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D2E0684" w14:textId="77777777" w:rsidR="00D41D99" w:rsidRDefault="00D41D99" w:rsidP="00A6043B">
      <w:pPr>
        <w:spacing w:line="360" w:lineRule="auto"/>
        <w:jc w:val="center"/>
        <w:textAlignment w:val="auto"/>
        <w:rPr>
          <w:rFonts w:ascii="Verdana" w:eastAsia="SimSun" w:hAnsi="Verdana" w:cs="Tahoma"/>
          <w:b/>
          <w:sz w:val="22"/>
          <w:szCs w:val="22"/>
        </w:rPr>
      </w:pPr>
      <w:r>
        <w:rPr>
          <w:rFonts w:ascii="Verdana" w:eastAsia="SimSun" w:hAnsi="Verdana" w:cs="Tahoma"/>
          <w:b/>
          <w:sz w:val="22"/>
          <w:szCs w:val="22"/>
        </w:rPr>
        <w:t xml:space="preserve">UMOWA NR </w:t>
      </w:r>
      <w:r w:rsidR="00190C81" w:rsidRPr="00190C81">
        <w:rPr>
          <w:rFonts w:ascii="Verdana" w:eastAsia="SimSun" w:hAnsi="Verdana" w:cs="Tahoma"/>
          <w:b/>
          <w:sz w:val="22"/>
          <w:szCs w:val="22"/>
        </w:rPr>
        <w:t>RP.032.</w:t>
      </w:r>
      <w:r w:rsidR="00D86535" w:rsidRPr="00190C81">
        <w:rPr>
          <w:rFonts w:ascii="Verdana" w:eastAsia="SimSun" w:hAnsi="Verdana" w:cs="Tahoma"/>
          <w:b/>
          <w:sz w:val="22"/>
          <w:szCs w:val="22"/>
        </w:rPr>
        <w:t xml:space="preserve"> </w:t>
      </w:r>
      <w:r w:rsidR="00190C81" w:rsidRPr="00190C81">
        <w:rPr>
          <w:rFonts w:ascii="Verdana" w:eastAsia="SimSun" w:hAnsi="Verdana" w:cs="Tahoma"/>
          <w:b/>
          <w:sz w:val="22"/>
          <w:szCs w:val="22"/>
        </w:rPr>
        <w:t>2026/WO</w:t>
      </w:r>
    </w:p>
    <w:p w14:paraId="69BCF135" w14:textId="77777777" w:rsidR="00190C81" w:rsidRPr="00D41D99" w:rsidRDefault="00190C81" w:rsidP="00A6043B">
      <w:pPr>
        <w:spacing w:line="360" w:lineRule="auto"/>
        <w:jc w:val="center"/>
        <w:textAlignment w:val="auto"/>
        <w:rPr>
          <w:rFonts w:ascii="Verdana" w:eastAsia="SimSun" w:hAnsi="Verdana" w:cs="Tahoma"/>
          <w:sz w:val="22"/>
          <w:szCs w:val="22"/>
        </w:rPr>
      </w:pPr>
    </w:p>
    <w:p w14:paraId="107E76D1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zawarta w dniu </w:t>
      </w:r>
      <w:r>
        <w:rPr>
          <w:rFonts w:ascii="Verdana" w:eastAsia="SimSun" w:hAnsi="Verdana" w:cs="Tahoma"/>
          <w:b/>
          <w:sz w:val="22"/>
          <w:szCs w:val="22"/>
        </w:rPr>
        <w:tab/>
      </w:r>
      <w:r w:rsidR="0054408C">
        <w:rPr>
          <w:rFonts w:ascii="Verdana" w:eastAsia="SimSun" w:hAnsi="Verdana" w:cs="Tahoma"/>
          <w:b/>
          <w:sz w:val="22"/>
          <w:szCs w:val="22"/>
        </w:rPr>
        <w:t xml:space="preserve">   </w:t>
      </w:r>
      <w:r w:rsidR="004164A8">
        <w:rPr>
          <w:rFonts w:ascii="Verdana" w:eastAsia="SimSun" w:hAnsi="Verdana" w:cs="Tahoma"/>
          <w:b/>
          <w:sz w:val="22"/>
          <w:szCs w:val="22"/>
        </w:rPr>
        <w:t xml:space="preserve">  </w:t>
      </w:r>
      <w:r w:rsidR="0054408C">
        <w:rPr>
          <w:rFonts w:ascii="Verdana" w:eastAsia="SimSun" w:hAnsi="Verdana" w:cs="Tahoma"/>
          <w:b/>
          <w:sz w:val="22"/>
          <w:szCs w:val="22"/>
        </w:rPr>
        <w:t xml:space="preserve"> </w:t>
      </w:r>
      <w:r w:rsidRPr="00D41D99">
        <w:rPr>
          <w:rFonts w:ascii="Verdana" w:eastAsia="SimSun" w:hAnsi="Verdana" w:cs="Tahoma"/>
          <w:sz w:val="22"/>
          <w:szCs w:val="22"/>
        </w:rPr>
        <w:t>pomiędzy:</w:t>
      </w:r>
    </w:p>
    <w:p w14:paraId="5EA0ED5E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Gminą Długołęka z siedzibą w Długołęce ul. Robotniczej 12, 55-095 poczta Mirków, REGON 931935017 NIP 911-11-02-754, </w:t>
      </w:r>
    </w:p>
    <w:p w14:paraId="5EBF06E3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reprezentowaną przez:</w:t>
      </w:r>
    </w:p>
    <w:p w14:paraId="61782734" w14:textId="77777777" w:rsidR="00A83CFF" w:rsidRPr="00DB5089" w:rsidRDefault="0023116A" w:rsidP="00A6043B">
      <w:pPr>
        <w:shd w:val="clear" w:color="auto" w:fill="FFFFFF"/>
        <w:suppressAutoHyphens w:val="0"/>
        <w:autoSpaceDE w:val="0"/>
        <w:spacing w:line="360" w:lineRule="auto"/>
        <w:jc w:val="both"/>
        <w:rPr>
          <w:rFonts w:ascii="Verdana" w:hAnsi="Verdana"/>
          <w:sz w:val="22"/>
          <w:szCs w:val="22"/>
        </w:rPr>
      </w:pPr>
      <w:r w:rsidRPr="00247682">
        <w:rPr>
          <w:rFonts w:ascii="Verdana" w:hAnsi="Verdana" w:cs="Tahoma"/>
          <w:b/>
          <w:sz w:val="20"/>
          <w:szCs w:val="20"/>
        </w:rPr>
        <w:t xml:space="preserve">Pana Wojciecha Błońskiego - </w:t>
      </w:r>
      <w:r w:rsidRPr="00247682">
        <w:rPr>
          <w:rFonts w:ascii="Verdana" w:hAnsi="Verdana" w:cs="Tahoma"/>
          <w:sz w:val="20"/>
          <w:szCs w:val="20"/>
        </w:rPr>
        <w:t xml:space="preserve"> Wójta Gminy Długołęka</w:t>
      </w:r>
      <w:r w:rsidR="00A83CFF" w:rsidRPr="00DB5089">
        <w:rPr>
          <w:rFonts w:ascii="Verdana" w:hAnsi="Verdana"/>
          <w:b/>
          <w:sz w:val="22"/>
          <w:szCs w:val="22"/>
        </w:rPr>
        <w:t>,</w:t>
      </w:r>
      <w:r w:rsidR="00A83CFF" w:rsidRPr="00DB5089">
        <w:rPr>
          <w:rFonts w:ascii="Verdana" w:hAnsi="Verdana"/>
          <w:sz w:val="22"/>
          <w:szCs w:val="22"/>
        </w:rPr>
        <w:t xml:space="preserve"> </w:t>
      </w:r>
    </w:p>
    <w:p w14:paraId="5984CF94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(</w:t>
      </w:r>
      <w:r w:rsidRPr="00D41D99">
        <w:rPr>
          <w:rFonts w:ascii="Verdana" w:eastAsia="SimSun" w:hAnsi="Verdana" w:cs="Tahoma"/>
          <w:i/>
          <w:iCs/>
          <w:sz w:val="22"/>
          <w:szCs w:val="22"/>
        </w:rPr>
        <w:t>przy kontrasygnacie Skarbnika Gminy Długołęka –Pani Karoliny Ożóg)</w:t>
      </w:r>
    </w:p>
    <w:p w14:paraId="571C4ADD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zwaną dalej „Zamawiającym"</w:t>
      </w:r>
    </w:p>
    <w:p w14:paraId="7370E1EA" w14:textId="77777777" w:rsid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>
        <w:rPr>
          <w:rFonts w:ascii="Verdana" w:eastAsia="SimSun" w:hAnsi="Verdana" w:cs="Tahoma"/>
          <w:sz w:val="22"/>
          <w:szCs w:val="22"/>
        </w:rPr>
        <w:t>a</w:t>
      </w:r>
    </w:p>
    <w:p w14:paraId="4C97C1D9" w14:textId="77777777" w:rsidR="007773A0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reprezentowaną przez:</w:t>
      </w:r>
    </w:p>
    <w:p w14:paraId="74F474C6" w14:textId="77777777" w:rsidR="00D41D99" w:rsidRPr="00D41D99" w:rsidRDefault="00D41D9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zwanym dalej „Wykonawcą”,</w:t>
      </w:r>
    </w:p>
    <w:p w14:paraId="6130D30D" w14:textId="77777777" w:rsidR="00D41D99" w:rsidRPr="00D41D99" w:rsidRDefault="00D41D99" w:rsidP="00A6043B">
      <w:pPr>
        <w:pStyle w:val="Nagwek1"/>
        <w:numPr>
          <w:ilvl w:val="0"/>
          <w:numId w:val="0"/>
        </w:numPr>
        <w:spacing w:line="360" w:lineRule="auto"/>
      </w:pPr>
      <w:r w:rsidRPr="00D41D99">
        <w:t>§1</w:t>
      </w:r>
    </w:p>
    <w:p w14:paraId="291D9522" w14:textId="77777777" w:rsidR="00D41D99" w:rsidRPr="00D41D99" w:rsidRDefault="00D41D99" w:rsidP="00A6043B">
      <w:pPr>
        <w:spacing w:line="360" w:lineRule="auto"/>
        <w:jc w:val="center"/>
        <w:rPr>
          <w:rStyle w:val="Pogrubienie"/>
          <w:rFonts w:ascii="Verdana" w:hAnsi="Verdana"/>
          <w:sz w:val="22"/>
          <w:szCs w:val="22"/>
        </w:rPr>
      </w:pPr>
      <w:r w:rsidRPr="00D41D99">
        <w:rPr>
          <w:rStyle w:val="Pogrubienie"/>
          <w:rFonts w:ascii="Verdana" w:hAnsi="Verdana"/>
          <w:sz w:val="22"/>
          <w:szCs w:val="22"/>
        </w:rPr>
        <w:t>Przedmiot umowy</w:t>
      </w:r>
    </w:p>
    <w:p w14:paraId="6EEEF30B" w14:textId="77777777" w:rsidR="00CF7402" w:rsidRPr="00CF7402" w:rsidRDefault="00CF7402" w:rsidP="00A6043B">
      <w:pPr>
        <w:pStyle w:val="Akapitzlist"/>
        <w:numPr>
          <w:ilvl w:val="0"/>
          <w:numId w:val="5"/>
        </w:numPr>
        <w:tabs>
          <w:tab w:val="left" w:pos="360"/>
        </w:tabs>
        <w:spacing w:line="360" w:lineRule="auto"/>
        <w:ind w:left="284" w:hanging="284"/>
        <w:rPr>
          <w:rFonts w:ascii="Verdana" w:eastAsia="SimSun" w:hAnsi="Verdana"/>
          <w:sz w:val="22"/>
          <w:szCs w:val="22"/>
        </w:rPr>
      </w:pPr>
      <w:r w:rsidRPr="00CF7402">
        <w:rPr>
          <w:rFonts w:ascii="Verdana" w:eastAsia="SimSun" w:hAnsi="Verdana" w:cs="Casper"/>
          <w:sz w:val="22"/>
          <w:szCs w:val="22"/>
        </w:rPr>
        <w:t>Niniejsza umowa zostaje zawarta na podstawie Regulaminu udzielania zamówień publicznych o wartości poniżej progu wskazanego w art. 2 ust. 1 pkt 1 ustawy z dnia 11 września 2019 r. – Prawo zamówień publicznych, wprowadzonego zarządzeniem nr 389/2025 Wójta Gminy Długołęka z dnia 30 grudnia 2025 r</w:t>
      </w:r>
    </w:p>
    <w:p w14:paraId="5FEEE7F4" w14:textId="036E9C53" w:rsidR="00B24D04" w:rsidRPr="00B24D04" w:rsidRDefault="00B24D04" w:rsidP="00A6043B">
      <w:pPr>
        <w:pStyle w:val="Akapitzlist"/>
        <w:widowControl/>
        <w:numPr>
          <w:ilvl w:val="0"/>
          <w:numId w:val="5"/>
        </w:numPr>
        <w:tabs>
          <w:tab w:val="left" w:pos="6096"/>
        </w:tabs>
        <w:suppressAutoHyphens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</w:rPr>
      </w:pPr>
      <w:r w:rsidRPr="00B24D04">
        <w:rPr>
          <w:rFonts w:ascii="Verdana" w:hAnsi="Verdana" w:cs="Arial"/>
          <w:sz w:val="22"/>
          <w:szCs w:val="22"/>
        </w:rPr>
        <w:t xml:space="preserve">Przedmiotem </w:t>
      </w:r>
      <w:r w:rsidR="00966C02">
        <w:rPr>
          <w:rFonts w:ascii="Verdana" w:hAnsi="Verdana" w:cs="Arial"/>
          <w:sz w:val="22"/>
          <w:szCs w:val="22"/>
        </w:rPr>
        <w:t>u</w:t>
      </w:r>
      <w:r w:rsidRPr="00B24D04">
        <w:rPr>
          <w:rFonts w:ascii="Verdana" w:hAnsi="Verdana" w:cs="Arial"/>
          <w:sz w:val="22"/>
          <w:szCs w:val="22"/>
        </w:rPr>
        <w:t>mowy jest</w:t>
      </w:r>
      <w:r>
        <w:rPr>
          <w:rFonts w:ascii="Verdana" w:hAnsi="Verdana" w:cs="Arial"/>
          <w:sz w:val="22"/>
          <w:szCs w:val="22"/>
        </w:rPr>
        <w:t xml:space="preserve"> dostawa </w:t>
      </w:r>
      <w:r w:rsidR="0023116A" w:rsidRPr="001C0DA4">
        <w:rPr>
          <w:rFonts w:ascii="Verdana" w:hAnsi="Verdana" w:cs="Tahoma"/>
          <w:sz w:val="22"/>
          <w:szCs w:val="22"/>
        </w:rPr>
        <w:t>sprzęt</w:t>
      </w:r>
      <w:r w:rsidR="002F0016" w:rsidRPr="001C0DA4">
        <w:rPr>
          <w:rFonts w:ascii="Verdana" w:hAnsi="Verdana" w:cs="Tahoma"/>
          <w:sz w:val="22"/>
          <w:szCs w:val="22"/>
        </w:rPr>
        <w:t>u</w:t>
      </w:r>
      <w:r w:rsidR="0023116A" w:rsidRPr="001C0DA4">
        <w:rPr>
          <w:rFonts w:ascii="Verdana" w:hAnsi="Verdana" w:cs="Tahoma"/>
          <w:sz w:val="22"/>
          <w:szCs w:val="22"/>
        </w:rPr>
        <w:t xml:space="preserve"> do uzupełnienia stanów magazynowych w celu ochrony ludności i obrony cywilnej</w:t>
      </w:r>
      <w:r w:rsidR="00176833" w:rsidRPr="001C0DA4">
        <w:rPr>
          <w:rFonts w:ascii="Verdana" w:hAnsi="Verdana" w:cs="Arial"/>
          <w:sz w:val="22"/>
          <w:szCs w:val="22"/>
        </w:rPr>
        <w:t>.</w:t>
      </w:r>
    </w:p>
    <w:p w14:paraId="6B455853" w14:textId="77777777" w:rsidR="00B24D04" w:rsidRPr="00B24D04" w:rsidRDefault="00B24D04" w:rsidP="00A6043B">
      <w:pPr>
        <w:pStyle w:val="Akapitzlist"/>
        <w:widowControl/>
        <w:numPr>
          <w:ilvl w:val="0"/>
          <w:numId w:val="5"/>
        </w:numPr>
        <w:suppressAutoHyphens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</w:rPr>
      </w:pPr>
      <w:r w:rsidRPr="00B24D04">
        <w:rPr>
          <w:rFonts w:ascii="Verdana" w:hAnsi="Verdana" w:cs="Arial"/>
          <w:sz w:val="22"/>
          <w:szCs w:val="22"/>
        </w:rPr>
        <w:t xml:space="preserve">Przedmiot umowy obejmuje dostawę zgodnie z </w:t>
      </w:r>
      <w:r w:rsidR="00A83CFF">
        <w:rPr>
          <w:rFonts w:ascii="Verdana" w:hAnsi="Verdana" w:cs="Arial"/>
          <w:sz w:val="22"/>
          <w:szCs w:val="22"/>
        </w:rPr>
        <w:t>ofertą cenową Wykonawcy z dnia</w:t>
      </w:r>
      <w:r w:rsidR="0066586E">
        <w:rPr>
          <w:rFonts w:ascii="Verdana" w:hAnsi="Verdana" w:cs="Arial"/>
          <w:sz w:val="22"/>
          <w:szCs w:val="22"/>
        </w:rPr>
        <w:t xml:space="preserve"> </w:t>
      </w:r>
      <w:r w:rsidR="00D86535">
        <w:rPr>
          <w:rFonts w:ascii="Verdana" w:hAnsi="Verdana" w:cs="Arial"/>
          <w:sz w:val="22"/>
          <w:szCs w:val="22"/>
        </w:rPr>
        <w:t>……..</w:t>
      </w:r>
      <w:r w:rsidR="0066586E">
        <w:rPr>
          <w:rFonts w:ascii="Verdana" w:hAnsi="Verdana" w:cs="Arial"/>
          <w:sz w:val="22"/>
          <w:szCs w:val="22"/>
        </w:rPr>
        <w:t>.2026 r.</w:t>
      </w:r>
    </w:p>
    <w:p w14:paraId="5E5A5C71" w14:textId="77777777" w:rsidR="00176833" w:rsidRPr="008679FE" w:rsidRDefault="00176833" w:rsidP="00A6043B">
      <w:pPr>
        <w:pStyle w:val="Akapitzlist"/>
        <w:widowControl/>
        <w:numPr>
          <w:ilvl w:val="0"/>
          <w:numId w:val="5"/>
        </w:numPr>
        <w:suppressAutoHyphens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</w:rPr>
      </w:pPr>
      <w:r w:rsidRPr="008679FE">
        <w:rPr>
          <w:rFonts w:ascii="Verdana" w:hAnsi="Verdana" w:cs="Arial"/>
          <w:sz w:val="22"/>
          <w:szCs w:val="22"/>
        </w:rPr>
        <w:t>Miejscem dostawy (realizacji przedmiotu zamówienia) jest</w:t>
      </w:r>
      <w:r w:rsidR="008679FE">
        <w:rPr>
          <w:rFonts w:ascii="Verdana" w:hAnsi="Verdana" w:cs="Arial"/>
          <w:sz w:val="22"/>
          <w:szCs w:val="22"/>
        </w:rPr>
        <w:t xml:space="preserve"> budynek </w:t>
      </w:r>
      <w:r w:rsidR="00B85E92">
        <w:rPr>
          <w:rFonts w:ascii="Verdana" w:hAnsi="Verdana" w:cs="Arial"/>
          <w:sz w:val="22"/>
          <w:szCs w:val="22"/>
        </w:rPr>
        <w:t>magazynowy</w:t>
      </w:r>
      <w:r w:rsidR="00A83CFF">
        <w:rPr>
          <w:rFonts w:ascii="Verdana" w:hAnsi="Verdana" w:cs="Arial"/>
          <w:sz w:val="22"/>
          <w:szCs w:val="22"/>
        </w:rPr>
        <w:t xml:space="preserve"> </w:t>
      </w:r>
      <w:r w:rsidR="008679FE">
        <w:rPr>
          <w:rFonts w:ascii="Verdana" w:hAnsi="Verdana" w:cs="Arial"/>
          <w:sz w:val="22"/>
          <w:szCs w:val="22"/>
        </w:rPr>
        <w:t xml:space="preserve">przy ul. </w:t>
      </w:r>
      <w:r w:rsidR="00B85E92">
        <w:rPr>
          <w:rFonts w:ascii="Verdana" w:hAnsi="Verdana" w:cs="Arial"/>
          <w:sz w:val="22"/>
          <w:szCs w:val="22"/>
        </w:rPr>
        <w:t>Stawowa 1B</w:t>
      </w:r>
      <w:r w:rsidR="00A83CFF">
        <w:rPr>
          <w:rFonts w:ascii="Verdana" w:hAnsi="Verdana" w:cs="Arial"/>
          <w:sz w:val="22"/>
          <w:szCs w:val="22"/>
        </w:rPr>
        <w:t xml:space="preserve"> </w:t>
      </w:r>
      <w:r w:rsidR="008679FE">
        <w:rPr>
          <w:rFonts w:ascii="Verdana" w:hAnsi="Verdana" w:cs="Arial"/>
          <w:sz w:val="22"/>
          <w:szCs w:val="22"/>
        </w:rPr>
        <w:t xml:space="preserve">w miejscowości </w:t>
      </w:r>
      <w:r w:rsidR="00CF7402">
        <w:rPr>
          <w:rFonts w:ascii="Verdana" w:hAnsi="Verdana" w:cs="Arial"/>
          <w:sz w:val="22"/>
          <w:szCs w:val="22"/>
        </w:rPr>
        <w:t>Długołęka</w:t>
      </w:r>
      <w:r w:rsidR="008679FE">
        <w:rPr>
          <w:rFonts w:ascii="Verdana" w:hAnsi="Verdana" w:cs="Arial"/>
          <w:sz w:val="22"/>
          <w:szCs w:val="22"/>
        </w:rPr>
        <w:t>.</w:t>
      </w:r>
    </w:p>
    <w:p w14:paraId="4B99314B" w14:textId="77777777" w:rsidR="00BE4D20" w:rsidRPr="00842113" w:rsidRDefault="00B24D04" w:rsidP="00A6043B">
      <w:pPr>
        <w:pStyle w:val="Akapitzlist"/>
        <w:widowControl/>
        <w:numPr>
          <w:ilvl w:val="0"/>
          <w:numId w:val="5"/>
        </w:numPr>
        <w:suppressAutoHyphens w:val="0"/>
        <w:spacing w:line="360" w:lineRule="auto"/>
        <w:ind w:left="284" w:hanging="284"/>
        <w:contextualSpacing w:val="0"/>
        <w:textAlignment w:val="auto"/>
        <w:rPr>
          <w:rFonts w:ascii="Arial" w:hAnsi="Arial" w:cs="Arial"/>
          <w:sz w:val="20"/>
          <w:szCs w:val="20"/>
        </w:rPr>
      </w:pPr>
      <w:r w:rsidRPr="00B24D04">
        <w:rPr>
          <w:rFonts w:ascii="Verdana" w:hAnsi="Verdana" w:cs="Arial"/>
          <w:sz w:val="22"/>
          <w:szCs w:val="22"/>
        </w:rPr>
        <w:t>Wykonawca zobowiązany będzie do wykonania przedmiotu um</w:t>
      </w:r>
      <w:r w:rsidR="00156249">
        <w:rPr>
          <w:rFonts w:ascii="Verdana" w:hAnsi="Verdana" w:cs="Arial"/>
          <w:sz w:val="22"/>
          <w:szCs w:val="22"/>
        </w:rPr>
        <w:t xml:space="preserve">owy zgodnie z przepisami prawa </w:t>
      </w:r>
      <w:r w:rsidRPr="00B24D04">
        <w:rPr>
          <w:rFonts w:ascii="Verdana" w:hAnsi="Verdana" w:cs="Arial"/>
          <w:sz w:val="22"/>
          <w:szCs w:val="22"/>
        </w:rPr>
        <w:t>i obowiązującymi normami, zgodnie z wytycznymi Zamawiającego zawartymi w umowie i załącznikach do umowy. W szczególności przedmiot umowy powinien być wykonany przez Wykonawcę w sposób kompletny z punktu widzenia celu jakiemu ma służyć.</w:t>
      </w:r>
      <w:r w:rsidRPr="004472DA">
        <w:rPr>
          <w:rFonts w:ascii="Arial" w:hAnsi="Arial" w:cs="Arial"/>
          <w:sz w:val="20"/>
          <w:szCs w:val="20"/>
        </w:rPr>
        <w:t xml:space="preserve"> </w:t>
      </w:r>
    </w:p>
    <w:p w14:paraId="0A138D24" w14:textId="77777777" w:rsidR="004B7C81" w:rsidRDefault="004B7C81" w:rsidP="00A6043B">
      <w:pPr>
        <w:autoSpaceDE w:val="0"/>
        <w:autoSpaceDN w:val="0"/>
        <w:adjustRightInd w:val="0"/>
        <w:spacing w:line="360" w:lineRule="auto"/>
        <w:rPr>
          <w:rFonts w:ascii="Verdana" w:hAnsi="Verdana" w:cs="Arial"/>
          <w:b/>
          <w:bCs/>
          <w:sz w:val="22"/>
          <w:szCs w:val="22"/>
          <w:lang w:eastAsia="en-US"/>
        </w:rPr>
      </w:pPr>
    </w:p>
    <w:p w14:paraId="2B1A5A52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§ 2</w:t>
      </w:r>
    </w:p>
    <w:p w14:paraId="2D07D721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TERMIN REALIZACJI</w:t>
      </w:r>
    </w:p>
    <w:p w14:paraId="20D4D093" w14:textId="77777777" w:rsidR="00156249" w:rsidRPr="00D41D99" w:rsidRDefault="00156249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Strony ustalają </w:t>
      </w:r>
      <w:r w:rsidRPr="00D41D99">
        <w:rPr>
          <w:rFonts w:ascii="Verdana" w:eastAsia="SimSun" w:hAnsi="Verdana" w:cs="Tahoma"/>
          <w:iCs/>
          <w:sz w:val="22"/>
          <w:szCs w:val="22"/>
        </w:rPr>
        <w:t>następujące terminy realizacji przedmiotu umowy</w:t>
      </w:r>
      <w:r w:rsidRPr="00D41D99">
        <w:rPr>
          <w:rFonts w:ascii="Verdana" w:eastAsia="SimSun" w:hAnsi="Verdana" w:cs="Tahoma"/>
          <w:sz w:val="22"/>
          <w:szCs w:val="22"/>
        </w:rPr>
        <w:t xml:space="preserve">: </w:t>
      </w:r>
    </w:p>
    <w:p w14:paraId="1F526B19" w14:textId="77777777" w:rsidR="005A33B8" w:rsidRPr="00C66FF2" w:rsidRDefault="00156249" w:rsidP="00A6043B">
      <w:pPr>
        <w:numPr>
          <w:ilvl w:val="0"/>
          <w:numId w:val="6"/>
        </w:numPr>
        <w:spacing w:line="360" w:lineRule="auto"/>
        <w:ind w:hanging="29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Termin rozpoczęcia z dni</w:t>
      </w:r>
      <w:r w:rsidR="00905C24">
        <w:rPr>
          <w:rFonts w:ascii="Verdana" w:eastAsia="SimSun" w:hAnsi="Verdana" w:cs="Tahoma"/>
          <w:sz w:val="22"/>
          <w:szCs w:val="22"/>
        </w:rPr>
        <w:t xml:space="preserve">em podpisania umowy, tj. w dniu </w:t>
      </w:r>
      <w:r w:rsidR="00D86535">
        <w:rPr>
          <w:rFonts w:ascii="Verdana" w:eastAsia="SimSun" w:hAnsi="Verdana" w:cs="Tahoma"/>
          <w:sz w:val="22"/>
          <w:szCs w:val="22"/>
        </w:rPr>
        <w:t>……….</w:t>
      </w:r>
      <w:r w:rsidR="00170FCE">
        <w:rPr>
          <w:rFonts w:ascii="Verdana" w:eastAsia="SimSun" w:hAnsi="Verdana" w:cs="Tahoma"/>
          <w:sz w:val="22"/>
          <w:szCs w:val="22"/>
        </w:rPr>
        <w:t>.2026</w:t>
      </w:r>
      <w:r w:rsidR="00D86535">
        <w:rPr>
          <w:rFonts w:ascii="Verdana" w:eastAsia="SimSun" w:hAnsi="Verdana" w:cs="Tahoma"/>
          <w:sz w:val="22"/>
          <w:szCs w:val="22"/>
        </w:rPr>
        <w:t xml:space="preserve"> r.</w:t>
      </w:r>
      <w:r w:rsidR="00170FCE">
        <w:rPr>
          <w:rFonts w:ascii="Verdana" w:eastAsia="SimSun" w:hAnsi="Verdana" w:cs="Tahoma"/>
          <w:sz w:val="22"/>
          <w:szCs w:val="22"/>
        </w:rPr>
        <w:t>;</w:t>
      </w:r>
    </w:p>
    <w:p w14:paraId="37E373CD" w14:textId="0CD5269D" w:rsidR="00401E2F" w:rsidRPr="00401E2F" w:rsidRDefault="00156249" w:rsidP="00A6043B">
      <w:pPr>
        <w:numPr>
          <w:ilvl w:val="0"/>
          <w:numId w:val="6"/>
        </w:numPr>
        <w:spacing w:line="360" w:lineRule="auto"/>
        <w:ind w:hanging="29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lastRenderedPageBreak/>
        <w:t xml:space="preserve">Termin zakończenia </w:t>
      </w:r>
      <w:r>
        <w:rPr>
          <w:rFonts w:ascii="Verdana" w:eastAsia="SimSun" w:hAnsi="Verdana" w:cs="Tahoma"/>
          <w:sz w:val="22"/>
          <w:szCs w:val="22"/>
        </w:rPr>
        <w:t xml:space="preserve">przedmiotu umowy </w:t>
      </w:r>
      <w:r w:rsidRPr="00D41D99">
        <w:rPr>
          <w:rFonts w:ascii="Verdana" w:eastAsia="SimSun" w:hAnsi="Verdana" w:cs="Tahoma"/>
          <w:sz w:val="22"/>
          <w:szCs w:val="22"/>
        </w:rPr>
        <w:t>określon</w:t>
      </w:r>
      <w:r>
        <w:rPr>
          <w:rFonts w:ascii="Verdana" w:eastAsia="SimSun" w:hAnsi="Verdana" w:cs="Tahoma"/>
          <w:sz w:val="22"/>
          <w:szCs w:val="22"/>
        </w:rPr>
        <w:t>ego</w:t>
      </w:r>
      <w:r w:rsidRPr="00D41D99">
        <w:rPr>
          <w:rFonts w:ascii="Verdana" w:eastAsia="SimSun" w:hAnsi="Verdana" w:cs="Tahoma"/>
          <w:sz w:val="22"/>
          <w:szCs w:val="22"/>
        </w:rPr>
        <w:t xml:space="preserve"> w §1 </w:t>
      </w:r>
      <w:r w:rsidR="00742C6D">
        <w:rPr>
          <w:rFonts w:ascii="Verdana" w:eastAsia="SimSun" w:hAnsi="Verdana" w:cs="Tahoma"/>
          <w:sz w:val="22"/>
          <w:szCs w:val="22"/>
        </w:rPr>
        <w:t>tj.</w:t>
      </w:r>
      <w:bookmarkStart w:id="0" w:name="_GoBack"/>
      <w:bookmarkEnd w:id="0"/>
      <w:r w:rsidR="00742C6D">
        <w:rPr>
          <w:rFonts w:ascii="Verdana" w:eastAsia="SimSun" w:hAnsi="Verdana" w:cs="Tahoma"/>
          <w:b/>
          <w:sz w:val="22"/>
          <w:szCs w:val="22"/>
        </w:rPr>
        <w:t>30 dni</w:t>
      </w:r>
      <w:r w:rsidRPr="00D41D99">
        <w:rPr>
          <w:rFonts w:ascii="Verdana" w:eastAsia="SimSun" w:hAnsi="Verdana" w:cs="Tahoma"/>
          <w:sz w:val="22"/>
          <w:szCs w:val="22"/>
        </w:rPr>
        <w:t xml:space="preserve"> od d</w:t>
      </w:r>
      <w:r w:rsidR="00905C24">
        <w:rPr>
          <w:rFonts w:ascii="Verdana" w:eastAsia="SimSun" w:hAnsi="Verdana" w:cs="Tahoma"/>
          <w:sz w:val="22"/>
          <w:szCs w:val="22"/>
        </w:rPr>
        <w:t>aty podpisania umowy tj. do dni</w:t>
      </w:r>
      <w:r w:rsidR="00842113">
        <w:rPr>
          <w:rFonts w:ascii="Verdana" w:eastAsia="SimSun" w:hAnsi="Verdana" w:cs="Tahoma"/>
          <w:sz w:val="22"/>
          <w:szCs w:val="22"/>
        </w:rPr>
        <w:t>a</w:t>
      </w:r>
      <w:r w:rsidR="00905C24">
        <w:rPr>
          <w:rFonts w:ascii="Verdana" w:eastAsia="SimSun" w:hAnsi="Verdana" w:cs="Tahoma"/>
          <w:sz w:val="22"/>
          <w:szCs w:val="22"/>
        </w:rPr>
        <w:t xml:space="preserve"> </w:t>
      </w:r>
      <w:r w:rsidR="00D86535">
        <w:rPr>
          <w:rFonts w:ascii="Verdana" w:eastAsia="SimSun" w:hAnsi="Verdana" w:cs="Tahoma"/>
          <w:sz w:val="22"/>
          <w:szCs w:val="22"/>
        </w:rPr>
        <w:t>……</w:t>
      </w:r>
      <w:r w:rsidR="004B7C81" w:rsidRPr="004B7C81">
        <w:rPr>
          <w:rFonts w:ascii="Verdana" w:eastAsia="SimSun" w:hAnsi="Verdana" w:cs="Tahoma"/>
          <w:sz w:val="22"/>
          <w:szCs w:val="22"/>
        </w:rPr>
        <w:t>.2026</w:t>
      </w:r>
      <w:r w:rsidR="00D86535">
        <w:rPr>
          <w:rFonts w:ascii="Verdana" w:eastAsia="SimSun" w:hAnsi="Verdana" w:cs="Tahoma"/>
          <w:sz w:val="22"/>
          <w:szCs w:val="22"/>
        </w:rPr>
        <w:t xml:space="preserve"> r.</w:t>
      </w:r>
      <w:r w:rsidR="00905C24">
        <w:rPr>
          <w:rFonts w:ascii="Verdana" w:eastAsia="SimSun" w:hAnsi="Verdana" w:cs="Tahoma"/>
          <w:sz w:val="22"/>
          <w:szCs w:val="22"/>
        </w:rPr>
        <w:t>.</w:t>
      </w:r>
      <w:r w:rsidR="008679FE">
        <w:rPr>
          <w:rFonts w:ascii="Verdana" w:eastAsia="SimSun" w:hAnsi="Verdana" w:cs="Tahoma"/>
          <w:sz w:val="22"/>
          <w:szCs w:val="22"/>
        </w:rPr>
        <w:t xml:space="preserve"> Za </w:t>
      </w:r>
      <w:r w:rsidR="008679FE">
        <w:rPr>
          <w:rFonts w:ascii="Verdana" w:hAnsi="Verdana"/>
          <w:sz w:val="22"/>
          <w:szCs w:val="22"/>
        </w:rPr>
        <w:t>t</w:t>
      </w:r>
      <w:r w:rsidR="008679FE" w:rsidRPr="008679FE">
        <w:rPr>
          <w:rFonts w:ascii="Verdana" w:hAnsi="Verdana"/>
          <w:sz w:val="22"/>
          <w:szCs w:val="22"/>
        </w:rPr>
        <w:t>ermin wykonania umowy będzie uważany termin zgłoszenia gotowości do odbioru o ile zostanie podpisany protokół odbioru lub nie zostanie podpisany z winy Zamawiającego</w:t>
      </w:r>
      <w:r w:rsidR="00C66FF2">
        <w:t>.</w:t>
      </w:r>
    </w:p>
    <w:p w14:paraId="2BDE5185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§ 3</w:t>
      </w:r>
    </w:p>
    <w:p w14:paraId="0AEA3130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WYNAGRODZENIE</w:t>
      </w:r>
    </w:p>
    <w:p w14:paraId="556DB80E" w14:textId="77777777" w:rsidR="00156249" w:rsidRPr="00156249" w:rsidRDefault="00156249" w:rsidP="00A6043B">
      <w:pPr>
        <w:widowControl/>
        <w:numPr>
          <w:ilvl w:val="0"/>
          <w:numId w:val="22"/>
        </w:numPr>
        <w:tabs>
          <w:tab w:val="right" w:pos="0"/>
          <w:tab w:val="num" w:pos="426"/>
          <w:tab w:val="right" w:pos="8837"/>
        </w:tabs>
        <w:suppressAutoHyphens w:val="0"/>
        <w:spacing w:line="360" w:lineRule="auto"/>
        <w:ind w:left="426" w:hanging="426"/>
        <w:textAlignment w:val="auto"/>
        <w:rPr>
          <w:rFonts w:ascii="Verdana" w:eastAsia="Times New Roman" w:hAnsi="Verdana" w:cs="Arial"/>
          <w:sz w:val="22"/>
          <w:szCs w:val="22"/>
        </w:rPr>
      </w:pPr>
      <w:bookmarkStart w:id="1" w:name="_Hlk500742665"/>
      <w:r w:rsidRPr="00156249">
        <w:rPr>
          <w:rFonts w:ascii="Verdana" w:eastAsia="Times New Roman" w:hAnsi="Verdana" w:cs="Arial"/>
          <w:snapToGrid w:val="0"/>
          <w:sz w:val="22"/>
          <w:szCs w:val="22"/>
        </w:rPr>
        <w:t xml:space="preserve">Za wykonanie przedmiotu Umowy ustala się </w:t>
      </w:r>
      <w:r w:rsidR="0066586E" w:rsidRPr="00156249">
        <w:rPr>
          <w:rFonts w:ascii="Verdana" w:eastAsia="Times New Roman" w:hAnsi="Verdana" w:cs="Arial"/>
          <w:snapToGrid w:val="0"/>
          <w:sz w:val="22"/>
          <w:szCs w:val="22"/>
        </w:rPr>
        <w:t xml:space="preserve">wynagrodzenie </w:t>
      </w:r>
      <w:r w:rsidR="0066586E">
        <w:rPr>
          <w:rFonts w:ascii="Verdana" w:eastAsia="Times New Roman" w:hAnsi="Verdana" w:cs="Arial"/>
          <w:snapToGrid w:val="0"/>
          <w:sz w:val="22"/>
          <w:szCs w:val="22"/>
        </w:rPr>
        <w:t>w</w:t>
      </w:r>
      <w:r w:rsidRPr="00156249">
        <w:rPr>
          <w:rFonts w:ascii="Verdana" w:eastAsia="Times New Roman" w:hAnsi="Verdana" w:cs="Arial"/>
          <w:snapToGrid w:val="0"/>
          <w:sz w:val="22"/>
          <w:szCs w:val="22"/>
        </w:rPr>
        <w:t xml:space="preserve"> wysokości</w:t>
      </w:r>
      <w:r w:rsidR="0054408C">
        <w:rPr>
          <w:rFonts w:ascii="Verdana" w:eastAsia="Times New Roman" w:hAnsi="Verdana" w:cs="Arial"/>
          <w:snapToGrid w:val="0"/>
          <w:sz w:val="22"/>
          <w:szCs w:val="22"/>
        </w:rPr>
        <w:br/>
      </w:r>
      <w:r>
        <w:rPr>
          <w:rFonts w:ascii="Verdana" w:eastAsia="Times New Roman" w:hAnsi="Verdana" w:cs="Arial"/>
          <w:sz w:val="22"/>
          <w:szCs w:val="22"/>
        </w:rPr>
        <w:t xml:space="preserve"> </w:t>
      </w:r>
      <w:r w:rsidR="0054408C">
        <w:rPr>
          <w:rFonts w:ascii="Verdana" w:eastAsia="Times New Roman" w:hAnsi="Verdana" w:cs="Arial"/>
          <w:sz w:val="22"/>
          <w:szCs w:val="22"/>
        </w:rPr>
        <w:t xml:space="preserve"> </w:t>
      </w:r>
      <w:r w:rsidRPr="00156249">
        <w:rPr>
          <w:rFonts w:ascii="Verdana" w:hAnsi="Verdana" w:cs="Arial"/>
          <w:bCs/>
          <w:sz w:val="22"/>
          <w:szCs w:val="22"/>
        </w:rPr>
        <w:t xml:space="preserve">zł netto + 23 % VAT, razem </w:t>
      </w:r>
      <w:r w:rsidR="0066586E" w:rsidRPr="0066586E">
        <w:rPr>
          <w:rFonts w:ascii="Verdana" w:hAnsi="Verdana" w:cs="Arial"/>
          <w:bCs/>
          <w:sz w:val="22"/>
          <w:szCs w:val="22"/>
        </w:rPr>
        <w:t>zł</w:t>
      </w:r>
      <w:r w:rsidR="0066586E" w:rsidRPr="00156249">
        <w:rPr>
          <w:rFonts w:ascii="Verdana" w:hAnsi="Verdana" w:cs="Arial"/>
          <w:bCs/>
          <w:sz w:val="22"/>
          <w:szCs w:val="22"/>
        </w:rPr>
        <w:t xml:space="preserve"> brutto </w:t>
      </w:r>
      <w:r w:rsidR="0066586E" w:rsidRPr="00156249">
        <w:rPr>
          <w:rFonts w:ascii="Verdana" w:hAnsi="Verdana" w:cs="Arial"/>
          <w:sz w:val="22"/>
          <w:szCs w:val="22"/>
        </w:rPr>
        <w:t>(</w:t>
      </w:r>
      <w:r w:rsidRPr="00156249">
        <w:rPr>
          <w:rFonts w:ascii="Verdana" w:hAnsi="Verdana" w:cs="Arial"/>
          <w:sz w:val="22"/>
          <w:szCs w:val="22"/>
        </w:rPr>
        <w:t xml:space="preserve">słownie brutto: </w:t>
      </w:r>
      <w:r w:rsidR="0054408C">
        <w:rPr>
          <w:rFonts w:ascii="Verdana" w:hAnsi="Verdana" w:cs="Arial"/>
          <w:sz w:val="22"/>
          <w:szCs w:val="22"/>
        </w:rPr>
        <w:t>/00</w:t>
      </w:r>
      <w:r w:rsidR="004B7C81">
        <w:rPr>
          <w:rFonts w:ascii="Verdana" w:eastAsia="Times New Roman" w:hAnsi="Verdana" w:cs="Arial"/>
          <w:sz w:val="22"/>
          <w:szCs w:val="22"/>
        </w:rPr>
        <w:t>).</w:t>
      </w:r>
    </w:p>
    <w:bookmarkEnd w:id="1"/>
    <w:p w14:paraId="6D3AE513" w14:textId="77777777" w:rsidR="005A33B8" w:rsidRPr="005A33B8" w:rsidRDefault="00156249" w:rsidP="00A6043B">
      <w:pPr>
        <w:widowControl/>
        <w:numPr>
          <w:ilvl w:val="0"/>
          <w:numId w:val="22"/>
        </w:numPr>
        <w:tabs>
          <w:tab w:val="right" w:pos="0"/>
          <w:tab w:val="num" w:pos="426"/>
          <w:tab w:val="right" w:pos="8837"/>
        </w:tabs>
        <w:suppressAutoHyphens w:val="0"/>
        <w:spacing w:line="360" w:lineRule="auto"/>
        <w:ind w:left="426" w:hanging="426"/>
        <w:textAlignment w:val="auto"/>
        <w:rPr>
          <w:rFonts w:ascii="Verdana" w:hAnsi="Verdana" w:cs="Arial"/>
          <w:sz w:val="22"/>
          <w:szCs w:val="22"/>
        </w:rPr>
      </w:pPr>
      <w:r w:rsidRPr="005A33B8">
        <w:rPr>
          <w:rFonts w:ascii="Verdana" w:hAnsi="Verdana" w:cs="Arial"/>
          <w:sz w:val="22"/>
          <w:szCs w:val="22"/>
          <w:lang w:eastAsia="en-US"/>
        </w:rPr>
        <w:t>Na wynagrodzenie, o kt</w:t>
      </w:r>
      <w:r w:rsidRPr="005A33B8">
        <w:rPr>
          <w:rFonts w:ascii="Verdana" w:eastAsia="Times New Roman" w:hAnsi="Verdana" w:cs="Arial"/>
          <w:sz w:val="22"/>
          <w:szCs w:val="22"/>
          <w:lang w:eastAsia="en-US"/>
        </w:rPr>
        <w:t>órym mowa w ust. 1 niniejszego paragrafu, składa się całość kosztów związanych z kompleksową realizacją Przedmiotu umowy, zgod</w:t>
      </w:r>
      <w:r w:rsidR="00905C24" w:rsidRPr="005A33B8">
        <w:rPr>
          <w:rFonts w:ascii="Verdana" w:eastAsia="Times New Roman" w:hAnsi="Verdana" w:cs="Arial"/>
          <w:sz w:val="22"/>
          <w:szCs w:val="22"/>
          <w:lang w:eastAsia="en-US"/>
        </w:rPr>
        <w:t xml:space="preserve">nie z </w:t>
      </w:r>
      <w:r w:rsidR="00CC56CA">
        <w:rPr>
          <w:rFonts w:ascii="Verdana" w:eastAsia="Times New Roman" w:hAnsi="Verdana" w:cs="Arial"/>
          <w:sz w:val="22"/>
          <w:szCs w:val="22"/>
          <w:lang w:eastAsia="en-US"/>
        </w:rPr>
        <w:t xml:space="preserve">ofertą cenową Wykonawcy </w:t>
      </w:r>
      <w:r w:rsidR="005A33B8">
        <w:rPr>
          <w:rFonts w:ascii="Verdana" w:eastAsia="Times New Roman" w:hAnsi="Verdana" w:cs="Arial"/>
          <w:sz w:val="22"/>
          <w:szCs w:val="22"/>
          <w:lang w:eastAsia="en-US"/>
        </w:rPr>
        <w:t>i warunkami niniejszej Umowy.</w:t>
      </w:r>
    </w:p>
    <w:p w14:paraId="0772EAA3" w14:textId="77777777" w:rsidR="00156249" w:rsidRPr="005A33B8" w:rsidRDefault="00156249" w:rsidP="00A6043B">
      <w:pPr>
        <w:widowControl/>
        <w:numPr>
          <w:ilvl w:val="0"/>
          <w:numId w:val="22"/>
        </w:numPr>
        <w:tabs>
          <w:tab w:val="right" w:pos="0"/>
          <w:tab w:val="num" w:pos="426"/>
          <w:tab w:val="right" w:pos="8837"/>
        </w:tabs>
        <w:suppressAutoHyphens w:val="0"/>
        <w:spacing w:line="360" w:lineRule="auto"/>
        <w:ind w:left="426" w:hanging="426"/>
        <w:textAlignment w:val="auto"/>
        <w:rPr>
          <w:rFonts w:ascii="Verdana" w:hAnsi="Verdana" w:cs="Arial"/>
          <w:sz w:val="22"/>
          <w:szCs w:val="22"/>
        </w:rPr>
      </w:pPr>
      <w:r w:rsidRPr="005A33B8">
        <w:rPr>
          <w:rFonts w:ascii="Verdana" w:hAnsi="Verdana" w:cs="Arial"/>
          <w:sz w:val="22"/>
          <w:szCs w:val="22"/>
          <w:lang w:eastAsia="en-US"/>
        </w:rPr>
        <w:t xml:space="preserve">Wynagrodzenie zostało ustalone w oparciu o ceny jednostkowe zawarte w </w:t>
      </w:r>
      <w:r w:rsidR="001503D0">
        <w:rPr>
          <w:rFonts w:ascii="Verdana" w:hAnsi="Verdana" w:cs="Arial"/>
          <w:sz w:val="22"/>
          <w:szCs w:val="22"/>
          <w:lang w:eastAsia="en-US"/>
        </w:rPr>
        <w:t xml:space="preserve">ofercie Wykonawcy </w:t>
      </w:r>
      <w:r w:rsidRPr="005A33B8">
        <w:rPr>
          <w:rFonts w:ascii="Verdana" w:hAnsi="Verdana" w:cs="Arial"/>
          <w:sz w:val="22"/>
          <w:szCs w:val="22"/>
        </w:rPr>
        <w:t>stanowiącym załącznik do oferty Wykonawcy.</w:t>
      </w:r>
    </w:p>
    <w:p w14:paraId="5EA035DF" w14:textId="77777777" w:rsidR="00156249" w:rsidRPr="003A42D8" w:rsidRDefault="00156249" w:rsidP="00A6043B">
      <w:pPr>
        <w:widowControl/>
        <w:numPr>
          <w:ilvl w:val="0"/>
          <w:numId w:val="22"/>
        </w:numPr>
        <w:tabs>
          <w:tab w:val="right" w:pos="0"/>
          <w:tab w:val="num" w:pos="426"/>
          <w:tab w:val="right" w:pos="8837"/>
        </w:tabs>
        <w:suppressAutoHyphens w:val="0"/>
        <w:spacing w:line="360" w:lineRule="auto"/>
        <w:ind w:left="426" w:hanging="426"/>
        <w:textAlignment w:val="auto"/>
        <w:rPr>
          <w:rFonts w:ascii="Verdana" w:eastAsia="Times New Roman" w:hAnsi="Verdana" w:cs="Arial"/>
          <w:color w:val="000000" w:themeColor="text1"/>
          <w:sz w:val="22"/>
          <w:szCs w:val="22"/>
        </w:rPr>
      </w:pPr>
      <w:r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Podstawą do wystawienia faktury jest protokół odbioru końcowego podpisany przez Zamawiającego.</w:t>
      </w:r>
    </w:p>
    <w:p w14:paraId="433F90DE" w14:textId="77777777" w:rsidR="00156249" w:rsidRDefault="00156249" w:rsidP="00A6043B">
      <w:pPr>
        <w:widowControl/>
        <w:numPr>
          <w:ilvl w:val="0"/>
          <w:numId w:val="22"/>
        </w:numPr>
        <w:tabs>
          <w:tab w:val="right" w:pos="0"/>
          <w:tab w:val="num" w:pos="426"/>
          <w:tab w:val="right" w:pos="8837"/>
        </w:tabs>
        <w:suppressAutoHyphens w:val="0"/>
        <w:spacing w:line="360" w:lineRule="auto"/>
        <w:ind w:left="426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>Termin p</w:t>
      </w:r>
      <w:r w:rsidRPr="00156249">
        <w:rPr>
          <w:rFonts w:ascii="Verdana" w:eastAsia="Times New Roman" w:hAnsi="Verdana" w:cs="Arial"/>
          <w:sz w:val="22"/>
          <w:szCs w:val="22"/>
          <w:lang w:eastAsia="en-US"/>
        </w:rPr>
        <w:t>łatności prawidłowo wystawionej faktury wynosi do 30 dni od dnia jej otrzymania przez Zamawiającego wraz z dokumentem potwierdzającym podstawę jej wystawienia.</w:t>
      </w:r>
    </w:p>
    <w:p w14:paraId="63B00A2F" w14:textId="77777777" w:rsidR="001C0DA4" w:rsidRDefault="00996AEA" w:rsidP="00A6043B">
      <w:pPr>
        <w:pStyle w:val="Akapitzlist"/>
        <w:numPr>
          <w:ilvl w:val="0"/>
          <w:numId w:val="22"/>
        </w:numPr>
        <w:tabs>
          <w:tab w:val="clear" w:pos="1222"/>
          <w:tab w:val="left" w:pos="426"/>
        </w:tabs>
        <w:spacing w:line="360" w:lineRule="auto"/>
        <w:ind w:left="426" w:hanging="426"/>
        <w:contextualSpacing w:val="0"/>
        <w:rPr>
          <w:rFonts w:ascii="Verdana" w:hAnsi="Verdana"/>
          <w:sz w:val="22"/>
          <w:szCs w:val="22"/>
        </w:rPr>
      </w:pPr>
      <w:r w:rsidRPr="00CD23F5">
        <w:rPr>
          <w:rFonts w:ascii="Verdana" w:hAnsi="Verdana"/>
          <w:sz w:val="22"/>
          <w:szCs w:val="22"/>
        </w:rPr>
        <w:t>Faktury będą wystawiane na</w:t>
      </w:r>
      <w:r w:rsidR="005A33B8">
        <w:rPr>
          <w:rFonts w:ascii="Verdana" w:hAnsi="Verdana"/>
          <w:sz w:val="22"/>
          <w:szCs w:val="22"/>
        </w:rPr>
        <w:t xml:space="preserve"> następujące dane</w:t>
      </w:r>
      <w:r w:rsidRPr="00CD23F5">
        <w:rPr>
          <w:rFonts w:ascii="Verdana" w:hAnsi="Verdana"/>
          <w:sz w:val="22"/>
          <w:szCs w:val="22"/>
        </w:rPr>
        <w:t xml:space="preserve">: </w:t>
      </w:r>
    </w:p>
    <w:p w14:paraId="57BD2085" w14:textId="77777777" w:rsidR="001C0DA4" w:rsidRDefault="001C0DA4" w:rsidP="00A6043B">
      <w:pPr>
        <w:pStyle w:val="Akapitzlist"/>
        <w:tabs>
          <w:tab w:val="left" w:pos="426"/>
        </w:tabs>
        <w:spacing w:line="360" w:lineRule="auto"/>
        <w:ind w:left="426"/>
        <w:contextualSpacing w:val="0"/>
        <w:rPr>
          <w:rFonts w:ascii="Verdana" w:eastAsia="Times New Roman" w:hAnsi="Verdana" w:cs="Casper"/>
          <w:color w:val="000000"/>
          <w:kern w:val="0"/>
          <w:sz w:val="22"/>
          <w:szCs w:val="22"/>
          <w:lang w:eastAsia="pl-PL" w:bidi="ar-SA"/>
        </w:rPr>
      </w:pPr>
      <w:r w:rsidRPr="001C0DA4">
        <w:rPr>
          <w:rFonts w:ascii="Verdana" w:eastAsia="Times New Roman" w:hAnsi="Verdana" w:cs="Casper"/>
          <w:color w:val="000000"/>
          <w:kern w:val="0"/>
          <w:sz w:val="22"/>
          <w:szCs w:val="22"/>
          <w:lang w:eastAsia="pl-PL" w:bidi="ar-SA"/>
        </w:rPr>
        <w:t>Nabywca: Gmina Długołęka GV, ul. Robotnicza 12, 55-095 Długołęka NIP 1010010472</w:t>
      </w:r>
    </w:p>
    <w:p w14:paraId="600E0B82" w14:textId="77777777" w:rsidR="001C0DA4" w:rsidRDefault="001C0DA4" w:rsidP="00A6043B">
      <w:pPr>
        <w:pStyle w:val="Akapitzlist"/>
        <w:tabs>
          <w:tab w:val="left" w:pos="426"/>
        </w:tabs>
        <w:spacing w:line="360" w:lineRule="auto"/>
        <w:ind w:left="426"/>
        <w:contextualSpacing w:val="0"/>
        <w:rPr>
          <w:rFonts w:ascii="Verdana" w:eastAsia="Times New Roman" w:hAnsi="Verdana" w:cs="Casper"/>
          <w:color w:val="000000"/>
          <w:kern w:val="0"/>
          <w:sz w:val="22"/>
          <w:szCs w:val="22"/>
          <w:lang w:eastAsia="pl-PL" w:bidi="ar-SA"/>
        </w:rPr>
      </w:pPr>
      <w:r w:rsidRPr="001C0DA4">
        <w:rPr>
          <w:rFonts w:ascii="Verdana" w:eastAsia="Times New Roman" w:hAnsi="Verdana" w:cs="Casper"/>
          <w:color w:val="000000"/>
          <w:kern w:val="0"/>
          <w:sz w:val="22"/>
          <w:szCs w:val="22"/>
          <w:lang w:eastAsia="pl-PL" w:bidi="ar-SA"/>
        </w:rPr>
        <w:t>Odbiorca: Gmina Długołęka, ul. Robotnicza 12, 55-095 Długołęka NIP 9111102754</w:t>
      </w:r>
    </w:p>
    <w:p w14:paraId="68F6DC7E" w14:textId="201851FD" w:rsidR="001C0DA4" w:rsidRPr="001C0DA4" w:rsidRDefault="001C0DA4" w:rsidP="00A6043B">
      <w:pPr>
        <w:pStyle w:val="Akapitzlist"/>
        <w:tabs>
          <w:tab w:val="left" w:pos="426"/>
        </w:tabs>
        <w:spacing w:line="360" w:lineRule="auto"/>
        <w:ind w:left="426"/>
        <w:contextualSpacing w:val="0"/>
        <w:rPr>
          <w:rFonts w:ascii="Verdana" w:eastAsia="Times New Roman" w:hAnsi="Verdana" w:cs="Casper"/>
          <w:color w:val="000000"/>
          <w:kern w:val="0"/>
          <w:sz w:val="22"/>
          <w:szCs w:val="22"/>
          <w:lang w:eastAsia="pl-PL" w:bidi="ar-SA"/>
        </w:rPr>
      </w:pPr>
      <w:r w:rsidRPr="001C0DA4">
        <w:rPr>
          <w:rFonts w:ascii="Verdana" w:hAnsi="Verdana"/>
          <w:sz w:val="22"/>
          <w:szCs w:val="22"/>
        </w:rPr>
        <w:t>Zapłata nastąpi przelewem na rachunek bankowy Wykonawcy wskazany na fakturze.</w:t>
      </w:r>
    </w:p>
    <w:p w14:paraId="2C5E42F2" w14:textId="083C3A3F" w:rsidR="00B85E92" w:rsidRPr="001C0DA4" w:rsidRDefault="001C0DA4" w:rsidP="00A6043B">
      <w:pPr>
        <w:pStyle w:val="Akapitzlist"/>
        <w:numPr>
          <w:ilvl w:val="0"/>
          <w:numId w:val="22"/>
        </w:numPr>
        <w:tabs>
          <w:tab w:val="clear" w:pos="1222"/>
          <w:tab w:val="left" w:pos="426"/>
        </w:tabs>
        <w:spacing w:line="360" w:lineRule="auto"/>
        <w:ind w:left="426" w:hanging="426"/>
        <w:contextualSpacing w:val="0"/>
        <w:rPr>
          <w:rFonts w:ascii="Verdana" w:hAnsi="Verdana"/>
          <w:sz w:val="22"/>
          <w:szCs w:val="22"/>
        </w:rPr>
      </w:pPr>
      <w:r w:rsidRPr="001C0DA4">
        <w:rPr>
          <w:rFonts w:ascii="Verdana" w:eastAsia="Calibri" w:hAnsi="Verdana" w:cs="Arial"/>
          <w:bCs/>
          <w:kern w:val="0"/>
          <w:sz w:val="22"/>
          <w:szCs w:val="22"/>
          <w:lang w:eastAsia="ar-SA" w:bidi="ar-SA"/>
        </w:rPr>
        <w:t xml:space="preserve">Jeżeli obowiązujące przepisy prawa zobowiązują do otrzymywania przez Zamawiającego faktur lub ich wystawiania przez Wykonawcę (o ile Wykonawca nie jest prawnie zwolniony z obowiązku) </w:t>
      </w:r>
      <w:r w:rsidR="00B85E92" w:rsidRPr="001C0DA4">
        <w:rPr>
          <w:rFonts w:ascii="Verdana" w:eastAsia="Calibri" w:hAnsi="Verdana" w:cs="Arial"/>
          <w:bCs/>
          <w:kern w:val="0"/>
          <w:sz w:val="22"/>
          <w:szCs w:val="22"/>
          <w:lang w:eastAsia="ar-SA" w:bidi="ar-SA"/>
        </w:rPr>
        <w:t>przy użyciu Krajowego Systemu e-Faktur (</w:t>
      </w:r>
      <w:proofErr w:type="spellStart"/>
      <w:r w:rsidR="00B85E92" w:rsidRPr="001C0DA4">
        <w:rPr>
          <w:rFonts w:ascii="Verdana" w:eastAsia="Calibri" w:hAnsi="Verdana" w:cs="Arial"/>
          <w:bCs/>
          <w:kern w:val="0"/>
          <w:sz w:val="22"/>
          <w:szCs w:val="22"/>
          <w:lang w:eastAsia="ar-SA" w:bidi="ar-SA"/>
        </w:rPr>
        <w:t>KSeF</w:t>
      </w:r>
      <w:proofErr w:type="spellEnd"/>
      <w:r w:rsidR="00B85E92" w:rsidRPr="001C0DA4">
        <w:rPr>
          <w:rFonts w:ascii="Verdana" w:eastAsia="Calibri" w:hAnsi="Verdana" w:cs="Arial"/>
          <w:bCs/>
          <w:kern w:val="0"/>
          <w:sz w:val="22"/>
          <w:szCs w:val="22"/>
          <w:lang w:eastAsia="ar-SA" w:bidi="ar-SA"/>
        </w:rPr>
        <w:t>) Strony przyjmują następujące zasady wystawiania faktur zgodne z funkcjonowaniem tego systemu (zasady mające pierwszeństwo nad innymi zasadami wystawiania faktur określonymi w umowie):</w:t>
      </w:r>
    </w:p>
    <w:p w14:paraId="373AFB48" w14:textId="77777777" w:rsidR="00B85E92" w:rsidRPr="002F0016" w:rsidRDefault="00B85E92" w:rsidP="00A6043B">
      <w:pPr>
        <w:widowControl/>
        <w:numPr>
          <w:ilvl w:val="0"/>
          <w:numId w:val="47"/>
        </w:numPr>
        <w:suppressAutoHyphens w:val="0"/>
        <w:spacing w:line="360" w:lineRule="auto"/>
        <w:ind w:left="426"/>
        <w:jc w:val="both"/>
        <w:textAlignment w:val="auto"/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</w:pPr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lastRenderedPageBreak/>
        <w:t>e-faktura (faktura ustrukturyzowana) powinna zawierać następujące dane w polach dotyczących określenia Nabywcy (tzw. Podmiot2) oraz Odbiorcy (tzw. Podmiot3):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8"/>
      </w:tblGrid>
      <w:tr w:rsidR="002F0016" w:rsidRPr="002F0016" w14:paraId="62A8B6B3" w14:textId="77777777" w:rsidTr="000B7D45">
        <w:tc>
          <w:tcPr>
            <w:tcW w:w="10268" w:type="dxa"/>
          </w:tcPr>
          <w:p w14:paraId="6CC6C9ED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u w:val="single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u w:val="single"/>
                <w:lang w:eastAsia="en-US" w:bidi="ar-SA"/>
              </w:rPr>
              <w:t>Dane wprowadzane uniwersalnie:</w:t>
            </w:r>
          </w:p>
          <w:p w14:paraId="213D81F6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 xml:space="preserve">Nabywca (Podmiot2) </w:t>
            </w: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– grupa VAT (podatnik VAT)</w:t>
            </w:r>
          </w:p>
          <w:p w14:paraId="4FAF6D65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Nazwa: Gmina Długołęka GV</w:t>
            </w:r>
          </w:p>
          <w:p w14:paraId="180489EB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Adres dla celów VAT: ul. Robotnicza 12, 55-095 Długołęka</w:t>
            </w:r>
          </w:p>
          <w:p w14:paraId="012BC821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NIP dla celów VAT: 1010010472</w:t>
            </w:r>
          </w:p>
          <w:p w14:paraId="07A93F9B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GV: „1” lub „tak”</w:t>
            </w:r>
          </w:p>
          <w:p w14:paraId="02F9D7D5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JST: „2” lub „nie”</w:t>
            </w:r>
          </w:p>
          <w:p w14:paraId="45D9C009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 xml:space="preserve">Podmiot Inny 1 </w:t>
            </w: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 xml:space="preserve">(Podmiot3) - członek grupy VAT </w:t>
            </w:r>
          </w:p>
          <w:p w14:paraId="4DA8FD90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Nazwa członka grupy VAT: Gmina Długołęka</w:t>
            </w:r>
          </w:p>
          <w:p w14:paraId="67145FC4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Adres jednostki: ul. Robotnicza 12, 55-095 Długołęka</w:t>
            </w:r>
          </w:p>
          <w:p w14:paraId="13AAD5F8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NIP członka grupy VAT: 9111102754</w:t>
            </w:r>
          </w:p>
          <w:p w14:paraId="1BDF56EC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(Rola): „10” lub „GV – odbiorca”</w:t>
            </w:r>
          </w:p>
          <w:p w14:paraId="62166EAE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 xml:space="preserve">Podmiot Inny 2 </w:t>
            </w: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(Podmiot3) – jednostka wewnętrzna członka grupy VAT</w:t>
            </w:r>
          </w:p>
          <w:p w14:paraId="11A0E5FA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Nazwa jednostki wewnętrznej Gminy: Urząd Gminy Długołęka</w:t>
            </w:r>
          </w:p>
          <w:p w14:paraId="64A35659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Adres: ul. Robotnicza 12, 55-095 Długołęka</w:t>
            </w:r>
          </w:p>
          <w:p w14:paraId="69348CD1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NIP jednostki wewnętrznej Gminy: 8961305118</w:t>
            </w:r>
          </w:p>
          <w:p w14:paraId="200B0AC4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Aptos" w:eastAsia="Aptos" w:hAnsi="Aptos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(Rola): „2” – „Odbiorca” lub „8” „JST – odbiorca”</w:t>
            </w:r>
          </w:p>
        </w:tc>
      </w:tr>
      <w:tr w:rsidR="002F0016" w:rsidRPr="002F0016" w14:paraId="053A38BC" w14:textId="77777777" w:rsidTr="000B7D45">
        <w:tc>
          <w:tcPr>
            <w:tcW w:w="10268" w:type="dxa"/>
          </w:tcPr>
          <w:p w14:paraId="7D75E563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Dane umieszczane w przypadku, gdy Wykonawca nie jest w stanie wprowadzić (z uwagi na ograniczenia w systemach księgowych lub innego rodzaju ograniczenia formalne) danych uniwersalnych:</w:t>
            </w:r>
          </w:p>
          <w:p w14:paraId="2EEE0A8A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 xml:space="preserve">Nabywca (Podmiot2) </w:t>
            </w: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– grupa VAT (podatnik VAT)</w:t>
            </w:r>
          </w:p>
          <w:p w14:paraId="7D172878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Nazwa: Gmina Długołęka GV</w:t>
            </w:r>
          </w:p>
          <w:p w14:paraId="7C7889B6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Adres dla celów VAT: ul. Robotnicza 12, 55-095 Długołęka</w:t>
            </w:r>
          </w:p>
          <w:p w14:paraId="374810B7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NIP dla celów VAT: 1010010472</w:t>
            </w:r>
          </w:p>
          <w:p w14:paraId="62B61139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GV: „1” lub „tak”</w:t>
            </w:r>
          </w:p>
          <w:p w14:paraId="7DBFA240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JST: „2” lub „nie”</w:t>
            </w:r>
          </w:p>
          <w:p w14:paraId="3BC07CB1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 xml:space="preserve">Podmiot Inny  </w:t>
            </w: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(Podmiot3) – jednostka wewnętrzna członka grupy VAT</w:t>
            </w:r>
          </w:p>
          <w:p w14:paraId="627C6D7D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Nazwa jednostki wewnętrznej Gminy: Urząd Gminy Długołęka</w:t>
            </w:r>
          </w:p>
          <w:p w14:paraId="5A81306C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Adres: ul. Robotnicza 12, 55-095 Długołęka</w:t>
            </w:r>
          </w:p>
          <w:p w14:paraId="292B7B2C" w14:textId="77777777" w:rsidR="00B85E92" w:rsidRPr="002F0016" w:rsidRDefault="00B85E92" w:rsidP="00A6043B">
            <w:pPr>
              <w:widowControl/>
              <w:spacing w:line="360" w:lineRule="auto"/>
              <w:ind w:firstLine="708"/>
              <w:textAlignment w:val="auto"/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Cs/>
                <w:kern w:val="0"/>
                <w:sz w:val="22"/>
                <w:szCs w:val="20"/>
                <w:lang w:eastAsia="en-US" w:bidi="ar-SA"/>
              </w:rPr>
              <w:t>NIP jednostki wewnętrznej Gminy: 8961305118</w:t>
            </w:r>
          </w:p>
          <w:p w14:paraId="04211BF5" w14:textId="77777777" w:rsidR="00B85E92" w:rsidRPr="002F0016" w:rsidRDefault="00B85E92" w:rsidP="00A6043B">
            <w:pPr>
              <w:widowControl/>
              <w:spacing w:line="360" w:lineRule="auto"/>
              <w:textAlignment w:val="auto"/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</w:pPr>
            <w:r w:rsidRPr="002F0016">
              <w:rPr>
                <w:rFonts w:ascii="Verdana" w:eastAsia="Aptos" w:hAnsi="Verdana" w:cs="Times New Roman"/>
                <w:b/>
                <w:kern w:val="0"/>
                <w:sz w:val="22"/>
                <w:szCs w:val="20"/>
                <w:lang w:eastAsia="en-US" w:bidi="ar-SA"/>
              </w:rPr>
              <w:t>Znacznik (Rola): „2” – „Odbiorca” lub „8” „JST – odbiorca”</w:t>
            </w:r>
          </w:p>
        </w:tc>
      </w:tr>
    </w:tbl>
    <w:p w14:paraId="259F36A7" w14:textId="77777777" w:rsidR="00B85E92" w:rsidRPr="002F0016" w:rsidRDefault="00B85E92" w:rsidP="00A6043B">
      <w:pPr>
        <w:widowControl/>
        <w:numPr>
          <w:ilvl w:val="0"/>
          <w:numId w:val="47"/>
        </w:numPr>
        <w:suppressAutoHyphens w:val="0"/>
        <w:spacing w:line="360" w:lineRule="auto"/>
        <w:ind w:left="426"/>
        <w:jc w:val="both"/>
        <w:textAlignment w:val="auto"/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</w:pPr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lastRenderedPageBreak/>
        <w:t>Termin płatności wynagrodzenia liczony będzie od dnia odebrania prawidłowo wystawionej e-Faktury (faktury ustrukturyzowanej) w Krajowym Systemie e-Faktur (</w:t>
      </w:r>
      <w:proofErr w:type="spellStart"/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KSeF</w:t>
      </w:r>
      <w:proofErr w:type="spellEnd"/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).</w:t>
      </w:r>
    </w:p>
    <w:p w14:paraId="68005A8A" w14:textId="77777777" w:rsidR="00B85E92" w:rsidRPr="002F0016" w:rsidRDefault="00B85E92" w:rsidP="00A6043B">
      <w:pPr>
        <w:widowControl/>
        <w:numPr>
          <w:ilvl w:val="0"/>
          <w:numId w:val="47"/>
        </w:numPr>
        <w:suppressAutoHyphens w:val="0"/>
        <w:spacing w:line="360" w:lineRule="auto"/>
        <w:ind w:left="426"/>
        <w:jc w:val="both"/>
        <w:textAlignment w:val="auto"/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</w:pPr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wyłącznie e-Faktura (faktura ustrukturyzowana) zgodna z powyższymi postanowieniami, która uwzględnia dane Nabywcy i Odbiorców (podmiotów innych) oraz znaczniki wskazane powyżej, będzie uznana za prawidłowo wystawioną fakturę w zakresie danych identyfikacyjnych Zamawiającego, a w konsekwencji tylko taka e-Faktura (faktura ustrukturyzowana) może być podstawą do wypłacenia wynagrodzenia (jeżeli nie będzie innych negatywnych przesłanek).</w:t>
      </w:r>
    </w:p>
    <w:p w14:paraId="4D1604D9" w14:textId="77777777" w:rsidR="001C0DA4" w:rsidRDefault="00B85E92" w:rsidP="00A6043B">
      <w:pPr>
        <w:widowControl/>
        <w:numPr>
          <w:ilvl w:val="0"/>
          <w:numId w:val="47"/>
        </w:numPr>
        <w:suppressAutoHyphens w:val="0"/>
        <w:spacing w:line="360" w:lineRule="auto"/>
        <w:ind w:left="426"/>
        <w:jc w:val="both"/>
        <w:textAlignment w:val="auto"/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</w:pPr>
      <w:r w:rsidRPr="002F0016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Jedynie prawidłowe wystawienie e-Faktury (faktury ustrukturyzowanej) skutkuje obowiązkiem zapłaty przez Zamawiającego kwoty z faktury wynikającej. Oznacza to, że wystawienie nieprawidłowej e-Faktury (faktury ustrukturyzowanej) skutkować będzie żądaniem Zamawiającego wystawienia faktury korygującej z uwzględnieniem danych podanych wyżej. Do czasu wystawienia faktury korygującej, bieg terminu na zapłatę przez Zamawiającego kwoty z faktury wynikającej jest wstrzymany.</w:t>
      </w:r>
    </w:p>
    <w:p w14:paraId="04954F6E" w14:textId="78EFCC5F" w:rsidR="00156249" w:rsidRPr="001C0DA4" w:rsidRDefault="00B85E92" w:rsidP="00A6043B">
      <w:pPr>
        <w:widowControl/>
        <w:numPr>
          <w:ilvl w:val="0"/>
          <w:numId w:val="47"/>
        </w:numPr>
        <w:suppressAutoHyphens w:val="0"/>
        <w:spacing w:line="360" w:lineRule="auto"/>
        <w:ind w:left="426"/>
        <w:jc w:val="both"/>
        <w:textAlignment w:val="auto"/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</w:pPr>
      <w:r w:rsidRPr="001C0DA4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Z uwagi na ograniczenia techniczne Krajowego Systemu e-Faktur (</w:t>
      </w:r>
      <w:proofErr w:type="spellStart"/>
      <w:r w:rsidRPr="001C0DA4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KSeF</w:t>
      </w:r>
      <w:proofErr w:type="spellEnd"/>
      <w:r w:rsidRPr="001C0DA4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), ilekroć niniejsza umowa przewiduje obowiązek (lub z niniejszej umowy choćby pośrednio wynika obowiązek) dostarczenia przez Wykonawcę Zamawiającemu wraz z fakturą określonych dokumentów lub spełnienia określonych warunków dla skuteczności wystawienia faktury i żądania zapłaty, realizacja tych obowiązków odbywać się będzie poza Krajowym Systemem e-Faktur (</w:t>
      </w:r>
      <w:proofErr w:type="spellStart"/>
      <w:r w:rsidRPr="001C0DA4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KSeF</w:t>
      </w:r>
      <w:proofErr w:type="spellEnd"/>
      <w:r w:rsidRPr="001C0DA4">
        <w:rPr>
          <w:rFonts w:ascii="Verdana" w:eastAsia="Times New Roman" w:hAnsi="Verdana" w:cs="Arial"/>
          <w:bCs/>
          <w:kern w:val="0"/>
          <w:sz w:val="22"/>
          <w:szCs w:val="22"/>
          <w:lang w:eastAsia="ar-SA" w:bidi="ar-SA"/>
        </w:rPr>
        <w:t>) i przy zastosowaniu tradycyjnych metod komunikacji lub drogą elektroniczną, o ile takową przewidziano w umowie.</w:t>
      </w:r>
    </w:p>
    <w:p w14:paraId="6F14E2E2" w14:textId="77777777" w:rsidR="00156249" w:rsidRPr="002F0016" w:rsidRDefault="00156249" w:rsidP="00A6043B">
      <w:pPr>
        <w:pStyle w:val="Akapitzlist"/>
        <w:autoSpaceDE w:val="0"/>
        <w:autoSpaceDN w:val="0"/>
        <w:adjustRightInd w:val="0"/>
        <w:spacing w:line="360" w:lineRule="auto"/>
        <w:ind w:left="0"/>
        <w:contextualSpacing w:val="0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2F0016">
        <w:rPr>
          <w:rFonts w:ascii="Verdana" w:hAnsi="Verdana" w:cs="Arial"/>
          <w:b/>
          <w:bCs/>
          <w:sz w:val="22"/>
          <w:szCs w:val="22"/>
          <w:lang w:eastAsia="en-US"/>
        </w:rPr>
        <w:t>§ 4</w:t>
      </w:r>
    </w:p>
    <w:p w14:paraId="0F50F396" w14:textId="77777777" w:rsidR="00156249" w:rsidRPr="00156249" w:rsidRDefault="00156249" w:rsidP="00A6043B">
      <w:pPr>
        <w:pStyle w:val="Akapitzlist"/>
        <w:autoSpaceDE w:val="0"/>
        <w:autoSpaceDN w:val="0"/>
        <w:adjustRightInd w:val="0"/>
        <w:spacing w:line="360" w:lineRule="auto"/>
        <w:ind w:left="0"/>
        <w:contextualSpacing w:val="0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OBOWIĄZKI WYKONAWCY</w:t>
      </w:r>
    </w:p>
    <w:p w14:paraId="2F9D8228" w14:textId="77777777" w:rsidR="00156249" w:rsidRPr="00156249" w:rsidRDefault="00156249" w:rsidP="00A6043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>Wykonawca oświadcza, iż posiada kwalifikacje wymagane do prawidłowego wykonania przedmiotu umowy i zobowiązuje się do realizacji umowy z należytą starannością.</w:t>
      </w:r>
    </w:p>
    <w:p w14:paraId="48970901" w14:textId="77777777" w:rsidR="00156249" w:rsidRPr="00156249" w:rsidRDefault="00156249" w:rsidP="00A6043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 xml:space="preserve">Przy wykonywaniu umowy </w:t>
      </w:r>
      <w:r w:rsidR="00E57026">
        <w:rPr>
          <w:rFonts w:ascii="Verdana" w:hAnsi="Verdana" w:cs="Arial"/>
          <w:sz w:val="22"/>
          <w:szCs w:val="22"/>
          <w:lang w:eastAsia="en-US"/>
        </w:rPr>
        <w:t>W</w:t>
      </w:r>
      <w:r w:rsidR="00E57026" w:rsidRPr="00156249">
        <w:rPr>
          <w:rFonts w:ascii="Verdana" w:hAnsi="Verdana" w:cs="Arial"/>
          <w:sz w:val="22"/>
          <w:szCs w:val="22"/>
          <w:lang w:eastAsia="en-US"/>
        </w:rPr>
        <w:t xml:space="preserve">ykonawca </w:t>
      </w:r>
      <w:r w:rsidRPr="00156249">
        <w:rPr>
          <w:rFonts w:ascii="Verdana" w:hAnsi="Verdana" w:cs="Arial"/>
          <w:sz w:val="22"/>
          <w:szCs w:val="22"/>
          <w:lang w:eastAsia="en-US"/>
        </w:rPr>
        <w:t>ponosi odpowiedzialność za:</w:t>
      </w:r>
    </w:p>
    <w:p w14:paraId="65414859" w14:textId="77777777" w:rsidR="00156249" w:rsidRPr="00156249" w:rsidRDefault="00156249" w:rsidP="00A6043B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851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>kompletne, należyte i terminowe wykonywanie przedmiotu umowy,</w:t>
      </w:r>
    </w:p>
    <w:p w14:paraId="14816822" w14:textId="77777777" w:rsidR="00905C24" w:rsidRDefault="00156249" w:rsidP="00A6043B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851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>wszelkie szkody wyrządzone w mieniu Zamawiającego i osób trzecich przez osoby zatrudnione przez Wykonawcę przy wykonywaniu umowy.</w:t>
      </w:r>
    </w:p>
    <w:p w14:paraId="4384A61C" w14:textId="77777777" w:rsidR="00B1262E" w:rsidRPr="002A7EF2" w:rsidRDefault="00B1262E" w:rsidP="00A6043B">
      <w:pPr>
        <w:pStyle w:val="Akapitzlist"/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>
        <w:rPr>
          <w:rFonts w:ascii="Verdana" w:hAnsi="Verdana" w:cs="Arial"/>
          <w:sz w:val="22"/>
          <w:szCs w:val="22"/>
          <w:lang w:eastAsia="en-US"/>
        </w:rPr>
        <w:lastRenderedPageBreak/>
        <w:t xml:space="preserve">Na </w:t>
      </w:r>
      <w:r w:rsidR="00C66FF2">
        <w:rPr>
          <w:rFonts w:ascii="Verdana" w:hAnsi="Verdana" w:cs="Arial"/>
          <w:sz w:val="22"/>
          <w:szCs w:val="22"/>
          <w:lang w:eastAsia="en-US"/>
        </w:rPr>
        <w:t>5</w:t>
      </w:r>
      <w:r>
        <w:rPr>
          <w:rFonts w:ascii="Verdana" w:hAnsi="Verdana" w:cs="Arial"/>
          <w:sz w:val="22"/>
          <w:szCs w:val="22"/>
          <w:lang w:eastAsia="en-US"/>
        </w:rPr>
        <w:t xml:space="preserve"> dni </w:t>
      </w:r>
      <w:r w:rsidR="00E57026">
        <w:rPr>
          <w:rFonts w:ascii="Verdana" w:hAnsi="Verdana" w:cs="Arial"/>
          <w:sz w:val="22"/>
          <w:szCs w:val="22"/>
          <w:lang w:eastAsia="en-US"/>
        </w:rPr>
        <w:t xml:space="preserve">roboczych </w:t>
      </w:r>
      <w:r>
        <w:rPr>
          <w:rFonts w:ascii="Verdana" w:hAnsi="Verdana" w:cs="Arial"/>
          <w:sz w:val="22"/>
          <w:szCs w:val="22"/>
          <w:lang w:eastAsia="en-US"/>
        </w:rPr>
        <w:t>przed przystą</w:t>
      </w:r>
      <w:r w:rsidR="002A7EF2">
        <w:rPr>
          <w:rFonts w:ascii="Verdana" w:hAnsi="Verdana" w:cs="Arial"/>
          <w:sz w:val="22"/>
          <w:szCs w:val="22"/>
          <w:lang w:eastAsia="en-US"/>
        </w:rPr>
        <w:t>p</w:t>
      </w:r>
      <w:r>
        <w:rPr>
          <w:rFonts w:ascii="Verdana" w:hAnsi="Verdana" w:cs="Arial"/>
          <w:sz w:val="22"/>
          <w:szCs w:val="22"/>
          <w:lang w:eastAsia="en-US"/>
        </w:rPr>
        <w:t>ienie</w:t>
      </w:r>
      <w:r w:rsidR="002A7EF2">
        <w:rPr>
          <w:rFonts w:ascii="Verdana" w:hAnsi="Verdana" w:cs="Arial"/>
          <w:sz w:val="22"/>
          <w:szCs w:val="22"/>
          <w:lang w:eastAsia="en-US"/>
        </w:rPr>
        <w:t>m</w:t>
      </w:r>
      <w:r>
        <w:rPr>
          <w:rFonts w:ascii="Verdana" w:hAnsi="Verdana" w:cs="Arial"/>
          <w:sz w:val="22"/>
          <w:szCs w:val="22"/>
          <w:lang w:eastAsia="en-US"/>
        </w:rPr>
        <w:t xml:space="preserve"> do realizacji dostawy, Wykonawca zobowiązany jest poinformować o tym fakcie Zamawiającego.</w:t>
      </w:r>
      <w:r w:rsidR="00CE53FD" w:rsidRPr="00CE53FD">
        <w:t xml:space="preserve"> </w:t>
      </w:r>
      <w:r w:rsidR="00CE53FD" w:rsidRPr="00CE53FD">
        <w:rPr>
          <w:rFonts w:ascii="Verdana" w:hAnsi="Verdana" w:cs="Arial"/>
          <w:sz w:val="22"/>
          <w:szCs w:val="22"/>
          <w:lang w:eastAsia="en-US"/>
        </w:rPr>
        <w:t>Dostawa powinna zostać dokonana w dni robocze w godzinach</w:t>
      </w:r>
      <w:r w:rsidR="008679FE">
        <w:rPr>
          <w:rFonts w:ascii="Verdana" w:hAnsi="Verdana" w:cs="Arial"/>
          <w:sz w:val="22"/>
          <w:szCs w:val="22"/>
          <w:lang w:eastAsia="en-US"/>
        </w:rPr>
        <w:t xml:space="preserve"> 7.00 – 15.00.</w:t>
      </w:r>
    </w:p>
    <w:p w14:paraId="52E55E22" w14:textId="77777777" w:rsidR="00156249" w:rsidRPr="00156249" w:rsidRDefault="00156249" w:rsidP="00A6043B">
      <w:pPr>
        <w:pStyle w:val="Akapitzlist"/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 xml:space="preserve">Wykonawca zorganizuje i zagospodaruje miejsce wykonywania przedmiotu Umowy, w sposób zapewniający; prawidłowe pod względem technicznym, technologicznym i bezpieczeństwa wykonanie przedmiotu Umowy, </w:t>
      </w:r>
      <w:r w:rsidR="00905C24" w:rsidRPr="00156249">
        <w:rPr>
          <w:rFonts w:ascii="Verdana" w:hAnsi="Verdana" w:cs="Arial"/>
          <w:sz w:val="22"/>
          <w:szCs w:val="22"/>
          <w:lang w:eastAsia="en-US"/>
        </w:rPr>
        <w:t>nie uszkodzenie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 istniejących ele</w:t>
      </w:r>
      <w:r w:rsidR="00905C24">
        <w:rPr>
          <w:rFonts w:ascii="Verdana" w:hAnsi="Verdana" w:cs="Arial"/>
          <w:sz w:val="22"/>
          <w:szCs w:val="22"/>
          <w:lang w:eastAsia="en-US"/>
        </w:rPr>
        <w:t xml:space="preserve">mentów </w:t>
      </w:r>
      <w:r w:rsidR="00842113">
        <w:rPr>
          <w:rFonts w:ascii="Verdana" w:hAnsi="Verdana" w:cs="Arial"/>
          <w:sz w:val="22"/>
          <w:szCs w:val="22"/>
          <w:lang w:eastAsia="en-US"/>
        </w:rPr>
        <w:t>w budynku</w:t>
      </w:r>
      <w:r w:rsidR="00905C24">
        <w:rPr>
          <w:rFonts w:ascii="Verdana" w:hAnsi="Verdana" w:cs="Arial"/>
          <w:sz w:val="22"/>
          <w:szCs w:val="22"/>
          <w:lang w:eastAsia="en-US"/>
        </w:rPr>
        <w:t xml:space="preserve">, </w:t>
      </w:r>
      <w:r w:rsidRPr="00156249">
        <w:rPr>
          <w:rFonts w:ascii="Verdana" w:hAnsi="Verdana" w:cs="Arial"/>
          <w:sz w:val="22"/>
          <w:szCs w:val="22"/>
          <w:lang w:eastAsia="en-US"/>
        </w:rPr>
        <w:t>niedopuszczenie do powstania szkód w mieniu Zamawiającego lub osób trzecich, a po zakończeniu robot uporządkuje</w:t>
      </w:r>
      <w:r w:rsidR="00905C24">
        <w:rPr>
          <w:rFonts w:ascii="Verdana" w:hAnsi="Verdana" w:cs="Arial"/>
          <w:sz w:val="22"/>
          <w:szCs w:val="22"/>
          <w:lang w:eastAsia="en-US"/>
        </w:rPr>
        <w:t xml:space="preserve"> 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i przywróci </w:t>
      </w:r>
      <w:r w:rsidR="00842113">
        <w:rPr>
          <w:rFonts w:ascii="Verdana" w:hAnsi="Verdana" w:cs="Arial"/>
          <w:sz w:val="22"/>
          <w:szCs w:val="22"/>
          <w:lang w:eastAsia="en-US"/>
        </w:rPr>
        <w:t>pomieszczenia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, z </w:t>
      </w:r>
      <w:r w:rsidR="00842113" w:rsidRPr="00156249">
        <w:rPr>
          <w:rFonts w:ascii="Verdana" w:hAnsi="Verdana" w:cs="Arial"/>
          <w:sz w:val="22"/>
          <w:szCs w:val="22"/>
          <w:lang w:eastAsia="en-US"/>
        </w:rPr>
        <w:t>który</w:t>
      </w:r>
      <w:r w:rsidR="00842113">
        <w:rPr>
          <w:rFonts w:ascii="Verdana" w:hAnsi="Verdana" w:cs="Arial"/>
          <w:sz w:val="22"/>
          <w:szCs w:val="22"/>
          <w:lang w:eastAsia="en-US"/>
        </w:rPr>
        <w:t>ch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 korzystał do stanu pierwotnego.</w:t>
      </w:r>
    </w:p>
    <w:p w14:paraId="44590FA6" w14:textId="77777777" w:rsidR="00156249" w:rsidRPr="00156249" w:rsidRDefault="00156249" w:rsidP="00A6043B">
      <w:pPr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textAlignment w:val="auto"/>
        <w:rPr>
          <w:rFonts w:ascii="Verdana" w:eastAsia="Times New Roman" w:hAnsi="Verdana" w:cs="Arial"/>
          <w:sz w:val="22"/>
          <w:szCs w:val="22"/>
          <w:lang w:eastAsia="en-US"/>
        </w:rPr>
      </w:pPr>
      <w:r w:rsidRPr="00156249">
        <w:rPr>
          <w:rFonts w:ascii="Verdana" w:eastAsia="Times New Roman" w:hAnsi="Verdana" w:cs="Arial"/>
          <w:sz w:val="22"/>
          <w:szCs w:val="22"/>
        </w:rPr>
        <w:t>Wszystkie</w:t>
      </w:r>
      <w:r w:rsidRPr="00156249">
        <w:rPr>
          <w:rFonts w:ascii="Verdana" w:eastAsia="Calibri" w:hAnsi="Verdana" w:cs="Arial"/>
          <w:sz w:val="22"/>
          <w:szCs w:val="22"/>
          <w:lang w:eastAsia="en-US"/>
        </w:rPr>
        <w:t xml:space="preserve"> wyroby </w:t>
      </w:r>
      <w:r w:rsidR="001E762E">
        <w:rPr>
          <w:rFonts w:ascii="Verdana" w:eastAsia="Calibri" w:hAnsi="Verdana" w:cs="Arial"/>
          <w:sz w:val="22"/>
          <w:szCs w:val="22"/>
          <w:lang w:eastAsia="en-US"/>
        </w:rPr>
        <w:t xml:space="preserve">objęte umową </w:t>
      </w:r>
      <w:r w:rsidRPr="00156249">
        <w:rPr>
          <w:rFonts w:ascii="Verdana" w:eastAsia="Calibri" w:hAnsi="Verdana" w:cs="Arial"/>
          <w:sz w:val="22"/>
          <w:szCs w:val="22"/>
          <w:lang w:eastAsia="en-US"/>
        </w:rPr>
        <w:t>muszą być:</w:t>
      </w:r>
    </w:p>
    <w:p w14:paraId="27BA3038" w14:textId="77777777" w:rsidR="00156249" w:rsidRPr="00156249" w:rsidRDefault="00156249" w:rsidP="00A6043B">
      <w:pPr>
        <w:widowControl/>
        <w:numPr>
          <w:ilvl w:val="0"/>
          <w:numId w:val="24"/>
        </w:numPr>
        <w:suppressAutoHyphens w:val="0"/>
        <w:spacing w:line="360" w:lineRule="auto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  <w:r w:rsidRPr="00156249">
        <w:rPr>
          <w:rFonts w:ascii="Verdana" w:eastAsia="Calibri" w:hAnsi="Verdana" w:cs="Arial"/>
          <w:sz w:val="22"/>
          <w:szCs w:val="22"/>
          <w:lang w:eastAsia="en-US"/>
        </w:rPr>
        <w:t xml:space="preserve">produktami wysokiej jakości spełniającymi obowiązujące normy </w:t>
      </w:r>
      <w:r w:rsidR="00842113">
        <w:rPr>
          <w:rFonts w:ascii="Verdana" w:eastAsia="Calibri" w:hAnsi="Verdana" w:cs="Arial"/>
          <w:sz w:val="22"/>
          <w:szCs w:val="22"/>
          <w:lang w:eastAsia="en-US"/>
        </w:rPr>
        <w:t xml:space="preserve">dla obiektów publicznej szkoły podstawowej </w:t>
      </w:r>
      <w:r w:rsidRPr="00156249">
        <w:rPr>
          <w:rFonts w:ascii="Verdana" w:eastAsia="Calibri" w:hAnsi="Verdana" w:cs="Arial"/>
          <w:sz w:val="22"/>
          <w:szCs w:val="22"/>
          <w:lang w:eastAsia="en-US"/>
        </w:rPr>
        <w:t>oraz wymagania Zamawiającego</w:t>
      </w:r>
      <w:r w:rsidR="001E762E">
        <w:rPr>
          <w:rFonts w:ascii="Verdana" w:eastAsia="Calibri" w:hAnsi="Verdana" w:cs="Arial"/>
          <w:sz w:val="22"/>
          <w:szCs w:val="22"/>
          <w:lang w:eastAsia="en-US"/>
        </w:rPr>
        <w:t>;</w:t>
      </w:r>
      <w:r w:rsidRPr="00156249">
        <w:rPr>
          <w:rFonts w:ascii="Verdana" w:eastAsia="Calibri" w:hAnsi="Verdana" w:cs="Arial"/>
          <w:sz w:val="22"/>
          <w:szCs w:val="22"/>
          <w:lang w:eastAsia="en-US"/>
        </w:rPr>
        <w:t xml:space="preserve"> </w:t>
      </w:r>
    </w:p>
    <w:p w14:paraId="2CD890D0" w14:textId="77777777" w:rsidR="00156249" w:rsidRPr="00156249" w:rsidRDefault="00156249" w:rsidP="00A6043B">
      <w:pPr>
        <w:widowControl/>
        <w:numPr>
          <w:ilvl w:val="0"/>
          <w:numId w:val="24"/>
        </w:numPr>
        <w:suppressAutoHyphens w:val="0"/>
        <w:spacing w:line="360" w:lineRule="auto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  <w:r w:rsidRPr="00156249">
        <w:rPr>
          <w:rFonts w:ascii="Verdana" w:eastAsia="Calibri" w:hAnsi="Verdana" w:cs="Arial"/>
          <w:sz w:val="22"/>
          <w:szCs w:val="22"/>
          <w:lang w:eastAsia="en-US"/>
        </w:rPr>
        <w:t>fabrycznie nowe, nigdy wcześniej nie używane i nie dotknięte żadną wadą fizyczną oraz wolne od obciążeń prawami osób trzecich</w:t>
      </w:r>
      <w:r w:rsidR="001E762E">
        <w:rPr>
          <w:rFonts w:ascii="Verdana" w:eastAsia="Calibri" w:hAnsi="Verdana" w:cs="Arial"/>
          <w:sz w:val="22"/>
          <w:szCs w:val="22"/>
          <w:lang w:eastAsia="en-US"/>
        </w:rPr>
        <w:t>;</w:t>
      </w:r>
    </w:p>
    <w:p w14:paraId="0B384572" w14:textId="77777777" w:rsidR="00156249" w:rsidRPr="00156249" w:rsidRDefault="00156249" w:rsidP="00A6043B">
      <w:pPr>
        <w:widowControl/>
        <w:numPr>
          <w:ilvl w:val="0"/>
          <w:numId w:val="24"/>
        </w:numPr>
        <w:suppressAutoHyphens w:val="0"/>
        <w:spacing w:line="360" w:lineRule="auto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  <w:r w:rsidRPr="00156249">
        <w:rPr>
          <w:rFonts w:ascii="Verdana" w:eastAsia="Calibri" w:hAnsi="Verdana" w:cs="Arial"/>
          <w:sz w:val="22"/>
          <w:szCs w:val="22"/>
          <w:lang w:eastAsia="en-US"/>
        </w:rPr>
        <w:t>muszą być zgodne z Polskimi Normami, atestowane i dopuszczone do stosowania w Polsce.</w:t>
      </w:r>
    </w:p>
    <w:p w14:paraId="08CCDDA4" w14:textId="6302CC07" w:rsidR="00156249" w:rsidRPr="00905C24" w:rsidRDefault="00156249" w:rsidP="00A6043B">
      <w:pPr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eastAsia="Times New Roman" w:hAnsi="Verdana" w:cs="Arial"/>
          <w:sz w:val="22"/>
          <w:szCs w:val="22"/>
        </w:rPr>
        <w:t>Wykonawca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 ponosi odpowiedzialność za jakość </w:t>
      </w:r>
      <w:r w:rsidR="00966C02">
        <w:rPr>
          <w:rFonts w:ascii="Verdana" w:hAnsi="Verdana" w:cs="Arial"/>
          <w:sz w:val="22"/>
          <w:szCs w:val="22"/>
          <w:lang w:eastAsia="en-US"/>
        </w:rPr>
        <w:t>przedmiotu umowy</w:t>
      </w:r>
      <w:r w:rsidR="00EB3865" w:rsidRPr="00156249">
        <w:rPr>
          <w:rFonts w:ascii="Verdana" w:hAnsi="Verdana" w:cs="Arial"/>
          <w:sz w:val="22"/>
          <w:szCs w:val="22"/>
          <w:lang w:eastAsia="en-US"/>
        </w:rPr>
        <w:t xml:space="preserve"> </w:t>
      </w:r>
      <w:r w:rsidRPr="00156249">
        <w:rPr>
          <w:rFonts w:ascii="Verdana" w:hAnsi="Verdana" w:cs="Arial"/>
          <w:sz w:val="22"/>
          <w:szCs w:val="22"/>
          <w:lang w:eastAsia="en-US"/>
        </w:rPr>
        <w:t>oraz zgodność z ofertą i obowiązującymi normami.</w:t>
      </w:r>
    </w:p>
    <w:p w14:paraId="365F8B09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§ 5</w:t>
      </w:r>
    </w:p>
    <w:p w14:paraId="0A65A36D" w14:textId="77777777" w:rsidR="00156249" w:rsidRPr="00156249" w:rsidRDefault="00156249" w:rsidP="00A6043B">
      <w:pPr>
        <w:tabs>
          <w:tab w:val="right" w:pos="0"/>
          <w:tab w:val="right" w:pos="8127"/>
        </w:tabs>
        <w:spacing w:line="360" w:lineRule="auto"/>
        <w:jc w:val="center"/>
        <w:rPr>
          <w:rFonts w:ascii="Verdana" w:hAnsi="Verdana" w:cs="Arial"/>
          <w:b/>
          <w:snapToGrid w:val="0"/>
          <w:sz w:val="22"/>
          <w:szCs w:val="22"/>
        </w:rPr>
      </w:pPr>
      <w:r w:rsidRPr="00156249">
        <w:rPr>
          <w:rFonts w:ascii="Verdana" w:hAnsi="Verdana" w:cs="Arial"/>
          <w:b/>
          <w:snapToGrid w:val="0"/>
          <w:sz w:val="22"/>
          <w:szCs w:val="22"/>
        </w:rPr>
        <w:t>ODBIÓR PRZEDMIOTU UMOWY</w:t>
      </w:r>
    </w:p>
    <w:p w14:paraId="783B4730" w14:textId="456FCCEE" w:rsidR="00156249" w:rsidRPr="00156249" w:rsidRDefault="00156249" w:rsidP="00A6043B">
      <w:pPr>
        <w:widowControl/>
        <w:numPr>
          <w:ilvl w:val="0"/>
          <w:numId w:val="16"/>
        </w:numPr>
        <w:tabs>
          <w:tab w:val="num" w:pos="284"/>
        </w:tabs>
        <w:suppressAutoHyphens w:val="0"/>
        <w:spacing w:line="360" w:lineRule="auto"/>
        <w:ind w:left="284" w:hanging="284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>Zamawiający zobowiązuje Wykonawcę do uczestniczenia we wszystkich odbiorach dotyczących przedmiotu umowy.</w:t>
      </w:r>
    </w:p>
    <w:p w14:paraId="1526FE4B" w14:textId="77777777" w:rsidR="00156249" w:rsidRPr="00156249" w:rsidRDefault="00156249" w:rsidP="00A6043B">
      <w:pPr>
        <w:widowControl/>
        <w:numPr>
          <w:ilvl w:val="0"/>
          <w:numId w:val="16"/>
        </w:numPr>
        <w:tabs>
          <w:tab w:val="clear" w:pos="720"/>
        </w:tabs>
        <w:suppressAutoHyphens w:val="0"/>
        <w:spacing w:line="360" w:lineRule="auto"/>
        <w:ind w:left="284" w:hanging="284"/>
        <w:textAlignment w:val="auto"/>
        <w:rPr>
          <w:rFonts w:ascii="Verdana" w:eastAsia="Times New Roman" w:hAnsi="Verdana" w:cs="Arial"/>
          <w:color w:val="000000" w:themeColor="text1"/>
          <w:sz w:val="22"/>
          <w:szCs w:val="22"/>
        </w:rPr>
      </w:pPr>
      <w:r w:rsidRPr="00156249">
        <w:rPr>
          <w:rFonts w:ascii="Verdana" w:eastAsia="Times New Roman" w:hAnsi="Verdana" w:cs="Arial"/>
          <w:color w:val="000000" w:themeColor="text1"/>
          <w:sz w:val="22"/>
          <w:szCs w:val="22"/>
        </w:rPr>
        <w:t>Fakt gotowości do odbioru końcowego Wykonawca zgłosi odrębnym pismem przesłanym na adres Zamawiającego. Do pisma ze zgłoszeniem gotowości do odbioru Wykonawca zobowiązany jest załączyć co najmniej następujące dokumenty:</w:t>
      </w:r>
    </w:p>
    <w:p w14:paraId="13F62E7C" w14:textId="73208B38" w:rsidR="00156249" w:rsidRPr="00156249" w:rsidRDefault="00156249" w:rsidP="00A6043B">
      <w:pPr>
        <w:pStyle w:val="Akapitzlist"/>
        <w:widowControl/>
        <w:numPr>
          <w:ilvl w:val="0"/>
          <w:numId w:val="26"/>
        </w:numPr>
        <w:suppressAutoHyphens w:val="0"/>
        <w:spacing w:line="360" w:lineRule="auto"/>
        <w:ind w:left="567" w:hanging="283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</w:rPr>
      </w:pPr>
      <w:r w:rsidRPr="00156249">
        <w:rPr>
          <w:rFonts w:ascii="Verdana" w:hAnsi="Verdana" w:cs="Arial"/>
          <w:color w:val="000000" w:themeColor="text1"/>
          <w:sz w:val="22"/>
          <w:szCs w:val="22"/>
        </w:rPr>
        <w:t>zestawienie dostarcz</w:t>
      </w:r>
      <w:r w:rsidR="00966C02">
        <w:rPr>
          <w:rFonts w:ascii="Verdana" w:hAnsi="Verdana" w:cs="Arial"/>
          <w:color w:val="000000" w:themeColor="text1"/>
          <w:sz w:val="22"/>
          <w:szCs w:val="22"/>
        </w:rPr>
        <w:t>a</w:t>
      </w:r>
      <w:r w:rsidRPr="00156249">
        <w:rPr>
          <w:rFonts w:ascii="Verdana" w:hAnsi="Verdana" w:cs="Arial"/>
          <w:color w:val="000000" w:themeColor="text1"/>
          <w:sz w:val="22"/>
          <w:szCs w:val="22"/>
        </w:rPr>
        <w:t>nych</w:t>
      </w:r>
      <w:r w:rsidR="002F0016">
        <w:rPr>
          <w:rFonts w:ascii="Verdana" w:hAnsi="Verdana" w:cs="Arial"/>
          <w:color w:val="000000" w:themeColor="text1"/>
          <w:sz w:val="22"/>
          <w:szCs w:val="22"/>
        </w:rPr>
        <w:t xml:space="preserve"> towarów</w:t>
      </w:r>
      <w:r w:rsidR="006E1A6B">
        <w:rPr>
          <w:rFonts w:ascii="Verdana" w:hAnsi="Verdana" w:cs="Arial"/>
          <w:color w:val="000000" w:themeColor="text1"/>
          <w:sz w:val="22"/>
          <w:szCs w:val="22"/>
        </w:rPr>
        <w:t>;</w:t>
      </w:r>
    </w:p>
    <w:p w14:paraId="6661F71A" w14:textId="77777777" w:rsidR="00156249" w:rsidRPr="00156249" w:rsidRDefault="00156249" w:rsidP="00A6043B">
      <w:pPr>
        <w:pStyle w:val="Akapitzlist"/>
        <w:widowControl/>
        <w:numPr>
          <w:ilvl w:val="0"/>
          <w:numId w:val="26"/>
        </w:numPr>
        <w:suppressAutoHyphens w:val="0"/>
        <w:spacing w:line="360" w:lineRule="auto"/>
        <w:ind w:left="567" w:hanging="283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</w:rPr>
      </w:pPr>
      <w:r w:rsidRPr="00156249">
        <w:rPr>
          <w:rFonts w:ascii="Verdana" w:hAnsi="Verdana" w:cs="Arial"/>
          <w:color w:val="000000" w:themeColor="text1"/>
          <w:sz w:val="22"/>
          <w:szCs w:val="22"/>
        </w:rPr>
        <w:t>instrukcje użytkowania/obsługi (dla elementów, które tego wymagają)</w:t>
      </w:r>
      <w:r w:rsidR="006E1A6B">
        <w:rPr>
          <w:rFonts w:ascii="Verdana" w:hAnsi="Verdana" w:cs="Arial"/>
          <w:color w:val="000000" w:themeColor="text1"/>
          <w:sz w:val="22"/>
          <w:szCs w:val="22"/>
        </w:rPr>
        <w:t>;</w:t>
      </w:r>
    </w:p>
    <w:p w14:paraId="57519927" w14:textId="77777777" w:rsidR="00156249" w:rsidRPr="00156249" w:rsidRDefault="00156249" w:rsidP="00A6043B">
      <w:pPr>
        <w:pStyle w:val="Akapitzlist"/>
        <w:widowControl/>
        <w:numPr>
          <w:ilvl w:val="0"/>
          <w:numId w:val="26"/>
        </w:numPr>
        <w:suppressAutoHyphens w:val="0"/>
        <w:spacing w:line="360" w:lineRule="auto"/>
        <w:ind w:left="567" w:hanging="283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</w:rPr>
      </w:pPr>
      <w:r w:rsidRPr="00156249">
        <w:rPr>
          <w:rFonts w:ascii="Verdana" w:hAnsi="Verdana" w:cs="Arial"/>
          <w:color w:val="000000" w:themeColor="text1"/>
          <w:sz w:val="22"/>
          <w:szCs w:val="22"/>
        </w:rPr>
        <w:t>gwarancje</w:t>
      </w:r>
      <w:r w:rsidR="006E1A6B">
        <w:rPr>
          <w:rFonts w:ascii="Verdana" w:hAnsi="Verdana" w:cs="Arial"/>
          <w:color w:val="000000" w:themeColor="text1"/>
          <w:sz w:val="22"/>
          <w:szCs w:val="22"/>
        </w:rPr>
        <w:t>;</w:t>
      </w:r>
    </w:p>
    <w:p w14:paraId="706D5EE8" w14:textId="77777777" w:rsidR="00156249" w:rsidRPr="00156249" w:rsidRDefault="00156249" w:rsidP="00A6043B">
      <w:pPr>
        <w:pStyle w:val="Akapitzlist"/>
        <w:widowControl/>
        <w:numPr>
          <w:ilvl w:val="0"/>
          <w:numId w:val="26"/>
        </w:numPr>
        <w:suppressAutoHyphens w:val="0"/>
        <w:spacing w:line="360" w:lineRule="auto"/>
        <w:ind w:left="567" w:hanging="283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</w:rPr>
      </w:pPr>
      <w:r w:rsidRPr="00156249">
        <w:rPr>
          <w:rFonts w:ascii="Verdana" w:hAnsi="Verdana" w:cs="Arial"/>
          <w:color w:val="000000" w:themeColor="text1"/>
          <w:sz w:val="22"/>
          <w:szCs w:val="22"/>
        </w:rPr>
        <w:t>karty techniczne</w:t>
      </w:r>
      <w:r w:rsidR="006E1A6B">
        <w:rPr>
          <w:rFonts w:ascii="Verdana" w:hAnsi="Verdana" w:cs="Arial"/>
          <w:color w:val="000000" w:themeColor="text1"/>
          <w:sz w:val="22"/>
          <w:szCs w:val="22"/>
        </w:rPr>
        <w:t>;</w:t>
      </w:r>
    </w:p>
    <w:p w14:paraId="2EDEE025" w14:textId="77777777" w:rsidR="00156249" w:rsidRPr="00156249" w:rsidRDefault="00156249" w:rsidP="00A6043B">
      <w:pPr>
        <w:pStyle w:val="Akapitzlist"/>
        <w:widowControl/>
        <w:numPr>
          <w:ilvl w:val="0"/>
          <w:numId w:val="26"/>
        </w:numPr>
        <w:suppressAutoHyphens w:val="0"/>
        <w:spacing w:line="360" w:lineRule="auto"/>
        <w:ind w:left="567" w:hanging="283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</w:rPr>
      </w:pPr>
      <w:r w:rsidRPr="00156249">
        <w:rPr>
          <w:rFonts w:ascii="Verdana" w:hAnsi="Verdana" w:cs="Arial"/>
          <w:color w:val="000000" w:themeColor="text1"/>
          <w:sz w:val="22"/>
          <w:szCs w:val="22"/>
        </w:rPr>
        <w:t xml:space="preserve">świadectwa, certyfikaty i inne dokumenty potwierdzające zgodność parametrów dla poszczególnych elementów z wymogami określonymi w opisie przedmiotu zamówienia. </w:t>
      </w:r>
    </w:p>
    <w:p w14:paraId="3749BAA4" w14:textId="77777777" w:rsidR="00156249" w:rsidRPr="00156249" w:rsidRDefault="00156249" w:rsidP="00A6043B">
      <w:pPr>
        <w:widowControl/>
        <w:numPr>
          <w:ilvl w:val="0"/>
          <w:numId w:val="16"/>
        </w:numPr>
        <w:tabs>
          <w:tab w:val="num" w:pos="284"/>
        </w:tabs>
        <w:suppressAutoHyphens w:val="0"/>
        <w:spacing w:line="360" w:lineRule="auto"/>
        <w:ind w:left="284" w:hanging="284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lastRenderedPageBreak/>
        <w:t xml:space="preserve">W przypadku stwierdzenia wad podczas odbioru końcowego Zamawiającemu przysługują następujące uprawnienia: </w:t>
      </w:r>
    </w:p>
    <w:p w14:paraId="2289FF32" w14:textId="77777777" w:rsidR="002539CE" w:rsidRDefault="00156249" w:rsidP="00A6043B">
      <w:pPr>
        <w:widowControl/>
        <w:numPr>
          <w:ilvl w:val="0"/>
          <w:numId w:val="23"/>
        </w:numPr>
        <w:suppressAutoHyphens w:val="0"/>
        <w:autoSpaceDE w:val="0"/>
        <w:spacing w:line="360" w:lineRule="auto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>jeżeli wady nadają się do usunięcia Zamawiający może</w:t>
      </w:r>
      <w:r w:rsidR="002539CE">
        <w:rPr>
          <w:rFonts w:ascii="Verdana" w:eastAsia="Times New Roman" w:hAnsi="Verdana" w:cs="Arial"/>
          <w:sz w:val="22"/>
          <w:szCs w:val="22"/>
        </w:rPr>
        <w:t>:</w:t>
      </w:r>
    </w:p>
    <w:p w14:paraId="230FDDEF" w14:textId="77777777" w:rsidR="00156249" w:rsidRDefault="002539CE" w:rsidP="00A6043B">
      <w:pPr>
        <w:widowControl/>
        <w:suppressAutoHyphens w:val="0"/>
        <w:autoSpaceDE w:val="0"/>
        <w:spacing w:line="360" w:lineRule="auto"/>
        <w:ind w:left="786"/>
        <w:textAlignment w:val="auto"/>
        <w:rPr>
          <w:rFonts w:ascii="Verdana" w:eastAsia="Times New Roman" w:hAnsi="Verdana" w:cs="Arial"/>
          <w:sz w:val="22"/>
          <w:szCs w:val="22"/>
        </w:rPr>
      </w:pPr>
      <w:r>
        <w:rPr>
          <w:rFonts w:ascii="Verdana" w:eastAsia="Times New Roman" w:hAnsi="Verdana" w:cs="Arial"/>
          <w:sz w:val="22"/>
          <w:szCs w:val="22"/>
        </w:rPr>
        <w:t xml:space="preserve">a) </w:t>
      </w:r>
      <w:r w:rsidR="00156249" w:rsidRPr="00156249">
        <w:rPr>
          <w:rFonts w:ascii="Verdana" w:eastAsia="Times New Roman" w:hAnsi="Verdana" w:cs="Arial"/>
          <w:sz w:val="22"/>
          <w:szCs w:val="22"/>
        </w:rPr>
        <w:t>dokonać odbioru i zażądać usunięcia wad w</w:t>
      </w:r>
      <w:r>
        <w:rPr>
          <w:rFonts w:ascii="Verdana" w:eastAsia="Times New Roman" w:hAnsi="Verdana" w:cs="Arial"/>
          <w:sz w:val="22"/>
          <w:szCs w:val="22"/>
        </w:rPr>
        <w:t xml:space="preserve"> wyznaczonym</w:t>
      </w:r>
      <w:r w:rsidR="00156249" w:rsidRPr="00156249">
        <w:rPr>
          <w:rFonts w:ascii="Verdana" w:eastAsia="Times New Roman" w:hAnsi="Verdana" w:cs="Arial"/>
          <w:sz w:val="22"/>
          <w:szCs w:val="22"/>
        </w:rPr>
        <w:t xml:space="preserve"> terminie, </w:t>
      </w:r>
    </w:p>
    <w:p w14:paraId="32C1D937" w14:textId="77777777" w:rsidR="002539CE" w:rsidRPr="00156249" w:rsidRDefault="002539CE" w:rsidP="00A6043B">
      <w:pPr>
        <w:widowControl/>
        <w:suppressAutoHyphens w:val="0"/>
        <w:autoSpaceDE w:val="0"/>
        <w:spacing w:line="360" w:lineRule="auto"/>
        <w:ind w:left="786"/>
        <w:textAlignment w:val="auto"/>
        <w:rPr>
          <w:rFonts w:ascii="Verdana" w:eastAsia="Times New Roman" w:hAnsi="Verdana" w:cs="Arial"/>
          <w:sz w:val="22"/>
          <w:szCs w:val="22"/>
        </w:rPr>
      </w:pPr>
      <w:r>
        <w:rPr>
          <w:rFonts w:ascii="Verdana" w:eastAsia="Times New Roman" w:hAnsi="Verdana" w:cs="Arial"/>
          <w:sz w:val="22"/>
          <w:szCs w:val="22"/>
        </w:rPr>
        <w:t xml:space="preserve">b) odmówić odbioru i </w:t>
      </w:r>
      <w:r w:rsidR="00485416">
        <w:rPr>
          <w:rFonts w:ascii="Verdana" w:eastAsia="Times New Roman" w:hAnsi="Verdana" w:cs="Arial"/>
          <w:sz w:val="22"/>
          <w:szCs w:val="22"/>
        </w:rPr>
        <w:t>żądać</w:t>
      </w:r>
      <w:r>
        <w:rPr>
          <w:rFonts w:ascii="Verdana" w:eastAsia="Times New Roman" w:hAnsi="Verdana" w:cs="Arial"/>
          <w:sz w:val="22"/>
          <w:szCs w:val="22"/>
        </w:rPr>
        <w:t xml:space="preserve"> usunięcia wad w wyznaczonym terminie</w:t>
      </w:r>
      <w:r w:rsidR="0073273C">
        <w:rPr>
          <w:rFonts w:ascii="Verdana" w:eastAsia="Times New Roman" w:hAnsi="Verdana" w:cs="Arial"/>
          <w:sz w:val="22"/>
          <w:szCs w:val="22"/>
        </w:rPr>
        <w:t>;</w:t>
      </w:r>
    </w:p>
    <w:p w14:paraId="51B6E015" w14:textId="77777777" w:rsidR="00156249" w:rsidRPr="00156249" w:rsidRDefault="00156249" w:rsidP="00A6043B">
      <w:pPr>
        <w:widowControl/>
        <w:numPr>
          <w:ilvl w:val="0"/>
          <w:numId w:val="23"/>
        </w:numPr>
        <w:suppressAutoHyphens w:val="0"/>
        <w:autoSpaceDE w:val="0"/>
        <w:spacing w:line="360" w:lineRule="auto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 xml:space="preserve">jeżeli wady nie nadają się do usunięcia to: </w:t>
      </w:r>
    </w:p>
    <w:p w14:paraId="6FBF5BF2" w14:textId="77777777" w:rsidR="00156249" w:rsidRPr="00156249" w:rsidRDefault="00156249" w:rsidP="00A6043B">
      <w:pPr>
        <w:widowControl/>
        <w:numPr>
          <w:ilvl w:val="1"/>
          <w:numId w:val="16"/>
        </w:numPr>
        <w:tabs>
          <w:tab w:val="num" w:pos="1134"/>
        </w:tabs>
        <w:suppressAutoHyphens w:val="0"/>
        <w:autoSpaceDE w:val="0"/>
        <w:spacing w:line="360" w:lineRule="auto"/>
        <w:ind w:left="1134" w:hanging="283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>jeżeli umożliwiają one użytkowanie przedmiotu umowy zgodnie z przeznaczeniem, Zamawiający może dokonać odbioru oraz obniżyć odpowiednio wynagrodzenie,</w:t>
      </w:r>
    </w:p>
    <w:p w14:paraId="1B373659" w14:textId="77777777" w:rsidR="00156249" w:rsidRPr="00156249" w:rsidRDefault="00156249" w:rsidP="00A6043B">
      <w:pPr>
        <w:widowControl/>
        <w:numPr>
          <w:ilvl w:val="1"/>
          <w:numId w:val="16"/>
        </w:numPr>
        <w:tabs>
          <w:tab w:val="num" w:pos="1134"/>
        </w:tabs>
        <w:autoSpaceDE w:val="0"/>
        <w:spacing w:line="360" w:lineRule="auto"/>
        <w:ind w:left="1134" w:hanging="283"/>
        <w:textAlignment w:val="auto"/>
        <w:rPr>
          <w:rFonts w:ascii="Verdana" w:eastAsia="Calibri" w:hAnsi="Verdana" w:cs="Arial"/>
          <w:sz w:val="22"/>
          <w:szCs w:val="22"/>
          <w:lang w:eastAsia="ar-SA"/>
        </w:rPr>
      </w:pPr>
      <w:r w:rsidRPr="00156249">
        <w:rPr>
          <w:rFonts w:ascii="Verdana" w:eastAsia="Calibri" w:hAnsi="Verdana" w:cs="Arial"/>
          <w:sz w:val="22"/>
          <w:szCs w:val="22"/>
          <w:lang w:eastAsia="ar-SA"/>
        </w:rPr>
        <w:t>jeżeli wady uniemożliwiają użytkowanie przedmiotu umowy zgodnie z przeznaczeniem, Zamawiający może odmówić odbioru przedmiotu umowy oraz odstąpić od umowy z winy Wykonawcy.</w:t>
      </w:r>
    </w:p>
    <w:p w14:paraId="302CA94F" w14:textId="77777777" w:rsidR="00156249" w:rsidRPr="00156249" w:rsidRDefault="00156249" w:rsidP="00A6043B">
      <w:pPr>
        <w:widowControl/>
        <w:numPr>
          <w:ilvl w:val="0"/>
          <w:numId w:val="16"/>
        </w:numPr>
        <w:tabs>
          <w:tab w:val="num" w:pos="284"/>
        </w:tabs>
        <w:suppressAutoHyphens w:val="0"/>
        <w:spacing w:line="360" w:lineRule="auto"/>
        <w:ind w:left="284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 xml:space="preserve">Czynności dokonywane podczas odbioru końcowego, jak i terminy wyznaczone na usunięcie wad, będą zawarte w Protokole odbioru końcowego podpisanym przez upoważnionych przedstawicieli Zamawiającego i </w:t>
      </w:r>
      <w:r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Wykonawcy. </w:t>
      </w:r>
      <w:r w:rsidR="00C410D4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Usunięcie wad zostanie potwierdzone protokołem odbioru bezusterkowego.</w:t>
      </w:r>
    </w:p>
    <w:p w14:paraId="3C67FF49" w14:textId="77777777" w:rsidR="00156249" w:rsidRPr="00156249" w:rsidRDefault="00156249" w:rsidP="00A6043B">
      <w:pPr>
        <w:widowControl/>
        <w:numPr>
          <w:ilvl w:val="0"/>
          <w:numId w:val="16"/>
        </w:numPr>
        <w:tabs>
          <w:tab w:val="num" w:pos="284"/>
        </w:tabs>
        <w:suppressAutoHyphens w:val="0"/>
        <w:spacing w:line="360" w:lineRule="auto"/>
        <w:ind w:left="284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156249">
        <w:rPr>
          <w:rFonts w:ascii="Verdana" w:eastAsia="Times New Roman" w:hAnsi="Verdana" w:cs="Arial"/>
          <w:sz w:val="22"/>
          <w:szCs w:val="22"/>
        </w:rPr>
        <w:t xml:space="preserve">W przypadku gdy Wykonawca odmówi usunięcia wad lub nie usunie ich w terminie wyznaczonym przez Zamawiającego lub z okoliczności wynika, iż nie zdoła ich usunąć w tym terminie, Zamawiający ma prawo zlecić usunięcie tych wad osobie trzeciej na koszt i ryzyko Wykonawcy. </w:t>
      </w:r>
    </w:p>
    <w:p w14:paraId="6FB97EB2" w14:textId="18299E5C" w:rsidR="0066586E" w:rsidRPr="00AD3D8C" w:rsidRDefault="00156249" w:rsidP="00A6043B">
      <w:pPr>
        <w:widowControl/>
        <w:numPr>
          <w:ilvl w:val="0"/>
          <w:numId w:val="16"/>
        </w:numPr>
        <w:tabs>
          <w:tab w:val="num" w:pos="284"/>
        </w:tabs>
        <w:suppressAutoHyphens w:val="0"/>
        <w:spacing w:line="360" w:lineRule="auto"/>
        <w:ind w:left="284" w:hanging="426"/>
        <w:textAlignment w:val="auto"/>
        <w:rPr>
          <w:rFonts w:ascii="Verdana" w:eastAsia="Times New Roman" w:hAnsi="Verdana" w:cs="Arial"/>
          <w:color w:val="000000" w:themeColor="text1"/>
          <w:sz w:val="22"/>
          <w:szCs w:val="22"/>
        </w:rPr>
      </w:pPr>
      <w:r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W przypadku wykonania przez Wykonawcę </w:t>
      </w:r>
      <w:r w:rsidR="00FA5C8F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>dostaw</w:t>
      </w:r>
      <w:r w:rsidR="007E16CE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</w:t>
      </w:r>
      <w:r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w zakresie rzeczowym lub ilościowym większym niż określone w umowie bez pisemnej akceptacji przedstawiciela Zamawiającego, Wykonawcy nie przysługuje wynagrodzenie za te </w:t>
      </w:r>
      <w:r w:rsidR="00FA5C8F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>dodatkowe dostawy.</w:t>
      </w:r>
    </w:p>
    <w:p w14:paraId="3A3E6B13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§ 6</w:t>
      </w:r>
    </w:p>
    <w:p w14:paraId="079E8DD9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KARY UMOWNE</w:t>
      </w:r>
    </w:p>
    <w:p w14:paraId="68B47E6B" w14:textId="77777777" w:rsidR="00156249" w:rsidRPr="00156249" w:rsidRDefault="00156249" w:rsidP="00A6043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>Wykonawca zapłaci Zamawiającemu karę umowną:</w:t>
      </w:r>
    </w:p>
    <w:p w14:paraId="6F62BEBD" w14:textId="1C665F30" w:rsidR="00156249" w:rsidRPr="00156249" w:rsidRDefault="00156249" w:rsidP="00A6043B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60" w:lineRule="auto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 xml:space="preserve">w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wysokości 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0,5 % wynagrodzenia netto Wykonawcy (§ 3 ust. 1)</w:t>
      </w:r>
      <w:r w:rsidR="00BD67E9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</w:t>
      </w:r>
      <w:r w:rsidR="00C4198F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za </w:t>
      </w:r>
      <w:r w:rsidR="00C4198F">
        <w:rPr>
          <w:rFonts w:ascii="Verdana" w:hAnsi="Verdana" w:cs="Arial"/>
          <w:sz w:val="22"/>
          <w:szCs w:val="22"/>
          <w:lang w:eastAsia="en-US"/>
        </w:rPr>
        <w:t xml:space="preserve">każdy </w:t>
      </w:r>
      <w:r w:rsidR="002539CE">
        <w:rPr>
          <w:rFonts w:ascii="Verdana" w:hAnsi="Verdana" w:cs="Arial"/>
          <w:sz w:val="22"/>
          <w:szCs w:val="22"/>
          <w:lang w:eastAsia="en-US"/>
        </w:rPr>
        <w:t>r</w:t>
      </w:r>
      <w:r w:rsidR="002A7EF2">
        <w:rPr>
          <w:rFonts w:ascii="Verdana" w:hAnsi="Verdana" w:cs="Arial"/>
          <w:sz w:val="22"/>
          <w:szCs w:val="22"/>
          <w:lang w:eastAsia="en-US"/>
        </w:rPr>
        <w:t>o</w:t>
      </w:r>
      <w:r w:rsidR="002539CE">
        <w:rPr>
          <w:rFonts w:ascii="Verdana" w:hAnsi="Verdana" w:cs="Arial"/>
          <w:sz w:val="22"/>
          <w:szCs w:val="22"/>
          <w:lang w:eastAsia="en-US"/>
        </w:rPr>
        <w:t xml:space="preserve">zpoczęty </w:t>
      </w:r>
      <w:r w:rsidR="00C4198F">
        <w:rPr>
          <w:rFonts w:ascii="Verdana" w:hAnsi="Verdana" w:cs="Arial"/>
          <w:sz w:val="22"/>
          <w:szCs w:val="22"/>
          <w:lang w:eastAsia="en-US"/>
        </w:rPr>
        <w:t xml:space="preserve">dzień zwłoki </w:t>
      </w:r>
      <w:r w:rsidRPr="00156249">
        <w:rPr>
          <w:rFonts w:ascii="Verdana" w:hAnsi="Verdana" w:cs="Arial"/>
          <w:sz w:val="22"/>
          <w:szCs w:val="22"/>
          <w:lang w:eastAsia="en-US"/>
        </w:rPr>
        <w:t>w wykonaniu przedmiotu umowy w stosunku do terminu, o którym mowa w § 2 Umowy</w:t>
      </w:r>
      <w:r w:rsidR="0073273C">
        <w:rPr>
          <w:rFonts w:ascii="Verdana" w:hAnsi="Verdana" w:cs="Arial"/>
          <w:sz w:val="22"/>
          <w:szCs w:val="22"/>
          <w:lang w:eastAsia="en-US"/>
        </w:rPr>
        <w:t xml:space="preserve">, </w:t>
      </w:r>
      <w:r w:rsidR="0073273C" w:rsidRPr="0073273C">
        <w:rPr>
          <w:rFonts w:ascii="Verdana" w:hAnsi="Verdana" w:cs="Arial"/>
          <w:sz w:val="22"/>
          <w:szCs w:val="22"/>
          <w:lang w:eastAsia="en-US"/>
        </w:rPr>
        <w:t xml:space="preserve">jednak nie więcej niż 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20 % wynagrodzenia netto Wykonawcy (§ 3 ust. 1);</w:t>
      </w:r>
    </w:p>
    <w:p w14:paraId="3A3C39C5" w14:textId="5F5C49E8" w:rsidR="00156249" w:rsidRPr="003A42D8" w:rsidRDefault="00156249" w:rsidP="00A6043B">
      <w:pPr>
        <w:pStyle w:val="Akapitzlist"/>
        <w:numPr>
          <w:ilvl w:val="0"/>
          <w:numId w:val="15"/>
        </w:numPr>
        <w:spacing w:line="360" w:lineRule="auto"/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</w:pPr>
      <w:r w:rsidRPr="0073273C">
        <w:rPr>
          <w:rFonts w:ascii="Verdana" w:hAnsi="Verdana" w:cs="Arial"/>
          <w:sz w:val="22"/>
          <w:szCs w:val="22"/>
          <w:lang w:eastAsia="en-US"/>
        </w:rPr>
        <w:t xml:space="preserve">w wysokości </w:t>
      </w:r>
      <w:r w:rsidR="00AD3D8C">
        <w:rPr>
          <w:rFonts w:ascii="Verdana" w:hAnsi="Verdana" w:cs="Arial"/>
          <w:sz w:val="22"/>
          <w:szCs w:val="22"/>
          <w:lang w:eastAsia="en-US"/>
        </w:rPr>
        <w:t>0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,5 % wynagrodzenia netto Wykonawcy (§ 3 ust. 1)</w:t>
      </w:r>
      <w:r w:rsidR="00BD67E9">
        <w:rPr>
          <w:rFonts w:ascii="Verdana" w:hAnsi="Verdana" w:cs="Arial"/>
          <w:sz w:val="22"/>
          <w:szCs w:val="22"/>
          <w:lang w:eastAsia="en-US"/>
        </w:rPr>
        <w:t xml:space="preserve"> </w:t>
      </w:r>
      <w:r w:rsidRPr="0073273C">
        <w:rPr>
          <w:rFonts w:ascii="Verdana" w:hAnsi="Verdana" w:cs="Arial"/>
          <w:sz w:val="22"/>
          <w:szCs w:val="22"/>
          <w:lang w:eastAsia="en-US"/>
        </w:rPr>
        <w:t xml:space="preserve">za </w:t>
      </w:r>
      <w:r w:rsidR="00EB3865" w:rsidRPr="0073273C">
        <w:rPr>
          <w:rFonts w:ascii="Verdana" w:hAnsi="Verdana" w:cs="Arial"/>
          <w:sz w:val="22"/>
          <w:szCs w:val="22"/>
          <w:lang w:eastAsia="en-US"/>
        </w:rPr>
        <w:t xml:space="preserve">każdy </w:t>
      </w:r>
      <w:r w:rsidR="002539CE" w:rsidRPr="0073273C">
        <w:rPr>
          <w:rFonts w:ascii="Verdana" w:hAnsi="Verdana" w:cs="Arial"/>
          <w:sz w:val="22"/>
          <w:szCs w:val="22"/>
          <w:lang w:eastAsia="en-US"/>
        </w:rPr>
        <w:t xml:space="preserve">rozpoczęty </w:t>
      </w:r>
      <w:r w:rsidR="000D6281" w:rsidRPr="0073273C">
        <w:rPr>
          <w:rFonts w:ascii="Verdana" w:hAnsi="Verdana" w:cs="Arial"/>
          <w:sz w:val="22"/>
          <w:szCs w:val="22"/>
          <w:lang w:eastAsia="en-US"/>
        </w:rPr>
        <w:t>dzień zwłoki w</w:t>
      </w:r>
      <w:r w:rsidR="00EB3865" w:rsidRPr="0073273C">
        <w:rPr>
          <w:rFonts w:ascii="Verdana" w:hAnsi="Verdana" w:cs="Arial"/>
          <w:sz w:val="22"/>
          <w:szCs w:val="22"/>
          <w:lang w:eastAsia="en-US"/>
        </w:rPr>
        <w:t xml:space="preserve"> </w:t>
      </w:r>
      <w:r w:rsidRPr="0073273C">
        <w:rPr>
          <w:rFonts w:ascii="Verdana" w:hAnsi="Verdana" w:cs="Arial"/>
          <w:sz w:val="22"/>
          <w:szCs w:val="22"/>
          <w:lang w:eastAsia="en-US"/>
        </w:rPr>
        <w:t>usun</w:t>
      </w:r>
      <w:r w:rsidR="00C4198F" w:rsidRPr="0073273C">
        <w:rPr>
          <w:rFonts w:ascii="Verdana" w:hAnsi="Verdana" w:cs="Arial"/>
          <w:sz w:val="22"/>
          <w:szCs w:val="22"/>
          <w:lang w:eastAsia="en-US"/>
        </w:rPr>
        <w:t>ięci</w:t>
      </w:r>
      <w:r w:rsidR="00EB3865" w:rsidRPr="0073273C">
        <w:rPr>
          <w:rFonts w:ascii="Verdana" w:hAnsi="Verdana" w:cs="Arial"/>
          <w:sz w:val="22"/>
          <w:szCs w:val="22"/>
          <w:lang w:eastAsia="en-US"/>
        </w:rPr>
        <w:t>u</w:t>
      </w:r>
      <w:r w:rsidR="000D6281" w:rsidRPr="0073273C">
        <w:rPr>
          <w:rFonts w:ascii="Verdana" w:hAnsi="Verdana" w:cs="Arial"/>
          <w:sz w:val="22"/>
          <w:szCs w:val="22"/>
          <w:lang w:eastAsia="en-US"/>
        </w:rPr>
        <w:t xml:space="preserve"> wad </w:t>
      </w:r>
      <w:r w:rsidRPr="0073273C">
        <w:rPr>
          <w:rFonts w:ascii="Verdana" w:hAnsi="Verdana" w:cs="Arial"/>
          <w:sz w:val="22"/>
          <w:szCs w:val="22"/>
          <w:lang w:eastAsia="en-US"/>
        </w:rPr>
        <w:t xml:space="preserve">stwierdzonych podczas </w:t>
      </w:r>
      <w:r w:rsidR="00C4198F" w:rsidRPr="0073273C">
        <w:rPr>
          <w:rFonts w:ascii="Verdana" w:hAnsi="Verdana" w:cs="Arial"/>
          <w:sz w:val="22"/>
          <w:szCs w:val="22"/>
          <w:lang w:eastAsia="en-US"/>
        </w:rPr>
        <w:t>odbioru końcowego w stosunku do terminu wyznaczonego w pro</w:t>
      </w:r>
      <w:r w:rsidR="000D6281" w:rsidRPr="0073273C">
        <w:rPr>
          <w:rFonts w:ascii="Verdana" w:hAnsi="Verdana" w:cs="Arial"/>
          <w:sz w:val="22"/>
          <w:szCs w:val="22"/>
          <w:lang w:eastAsia="en-US"/>
        </w:rPr>
        <w:t>tokole z odbioru końcowego oraz</w:t>
      </w:r>
      <w:r w:rsidR="00C4198F" w:rsidRPr="0073273C">
        <w:rPr>
          <w:rFonts w:ascii="Verdana" w:hAnsi="Verdana" w:cs="Arial"/>
          <w:sz w:val="22"/>
          <w:szCs w:val="22"/>
          <w:lang w:eastAsia="en-US"/>
        </w:rPr>
        <w:t xml:space="preserve"> w </w:t>
      </w:r>
      <w:r w:rsidR="00C4198F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trakcie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okresu gwarancji </w:t>
      </w:r>
      <w:r w:rsidR="0073273C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i rękojmi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w stosunku do terminu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lastRenderedPageBreak/>
        <w:t xml:space="preserve">określonego </w:t>
      </w:r>
      <w:r w:rsidR="00C410D4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zgodnie z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</w:t>
      </w:r>
      <w:r w:rsidRPr="003A42D8"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  <w:t>§ 7 ust.</w:t>
      </w:r>
      <w:r w:rsidR="00842113" w:rsidRPr="003A42D8"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  <w:t xml:space="preserve"> </w:t>
      </w:r>
      <w:r w:rsidR="00966C02"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  <w:t>3</w:t>
      </w:r>
      <w:r w:rsidRPr="003A42D8"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  <w:t>,</w:t>
      </w:r>
      <w:r w:rsidR="0073273C" w:rsidRPr="003A42D8">
        <w:rPr>
          <w:rFonts w:ascii="Verdana" w:hAnsi="Verdana" w:cs="Arial"/>
          <w:bCs/>
          <w:color w:val="000000" w:themeColor="text1"/>
          <w:sz w:val="22"/>
          <w:szCs w:val="22"/>
          <w:lang w:eastAsia="en-US"/>
        </w:rPr>
        <w:t xml:space="preserve"> jednak nie więcej niż 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20 % wynagrodzenia netto Wykonawcy (§ 3 ust. 1);</w:t>
      </w:r>
    </w:p>
    <w:p w14:paraId="3380FDA1" w14:textId="4BA2C056" w:rsidR="00156249" w:rsidRPr="003A42D8" w:rsidRDefault="00156249" w:rsidP="00A6043B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567"/>
        <w:contextualSpacing w:val="0"/>
        <w:textAlignment w:val="auto"/>
        <w:rPr>
          <w:rFonts w:ascii="Verdana" w:hAnsi="Verdana" w:cs="Arial"/>
          <w:color w:val="000000" w:themeColor="text1"/>
          <w:sz w:val="22"/>
          <w:szCs w:val="22"/>
          <w:lang w:eastAsia="en-US"/>
        </w:rPr>
      </w:pP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w wysokości </w:t>
      </w:r>
      <w:r w:rsidR="00C70305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2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0 % wynagrodzenia </w:t>
      </w:r>
      <w:r w:rsidR="00C410D4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netto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Wykonawcy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(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§ 3 ust. 1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)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za odstąpienie od umowy z przyczy</w:t>
      </w:r>
      <w:r w:rsidR="00C4198F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n leżących po stronie Wykonawcy.</w:t>
      </w:r>
    </w:p>
    <w:p w14:paraId="768ED2C4" w14:textId="62EB5758" w:rsidR="00156249" w:rsidRPr="00156249" w:rsidRDefault="00156249" w:rsidP="00A6043B">
      <w:pPr>
        <w:pStyle w:val="Akapitzlist"/>
        <w:widowControl/>
        <w:numPr>
          <w:ilvl w:val="0"/>
          <w:numId w:val="14"/>
        </w:numPr>
        <w:spacing w:line="360" w:lineRule="auto"/>
        <w:ind w:left="284" w:hanging="284"/>
        <w:contextualSpacing w:val="0"/>
        <w:rPr>
          <w:rFonts w:ascii="Verdana" w:hAnsi="Verdana" w:cs="Arial"/>
          <w:sz w:val="22"/>
          <w:szCs w:val="22"/>
        </w:rPr>
      </w:pPr>
      <w:r w:rsidRPr="00156249">
        <w:rPr>
          <w:rFonts w:ascii="Verdana" w:hAnsi="Verdana" w:cs="Arial"/>
          <w:sz w:val="22"/>
          <w:szCs w:val="22"/>
        </w:rPr>
        <w:t>Łączna maksymalna wysokość kar umownych, któr</w:t>
      </w:r>
      <w:r w:rsidR="00C410D4">
        <w:rPr>
          <w:rFonts w:ascii="Verdana" w:hAnsi="Verdana" w:cs="Arial"/>
          <w:sz w:val="22"/>
          <w:szCs w:val="22"/>
        </w:rPr>
        <w:t xml:space="preserve">ej </w:t>
      </w:r>
      <w:r w:rsidRPr="00156249">
        <w:rPr>
          <w:rFonts w:ascii="Verdana" w:hAnsi="Verdana" w:cs="Arial"/>
          <w:sz w:val="22"/>
          <w:szCs w:val="22"/>
        </w:rPr>
        <w:t>mo</w:t>
      </w:r>
      <w:r w:rsidR="00C410D4">
        <w:rPr>
          <w:rFonts w:ascii="Verdana" w:hAnsi="Verdana" w:cs="Arial"/>
          <w:sz w:val="22"/>
          <w:szCs w:val="22"/>
        </w:rPr>
        <w:t>że</w:t>
      </w:r>
      <w:r w:rsidRPr="00156249">
        <w:rPr>
          <w:rFonts w:ascii="Verdana" w:hAnsi="Verdana" w:cs="Arial"/>
          <w:sz w:val="22"/>
          <w:szCs w:val="22"/>
        </w:rPr>
        <w:t xml:space="preserve"> dochodzić </w:t>
      </w:r>
      <w:r w:rsidR="00AD3D8C">
        <w:rPr>
          <w:rFonts w:ascii="Verdana" w:hAnsi="Verdana" w:cs="Arial"/>
          <w:sz w:val="22"/>
          <w:szCs w:val="22"/>
        </w:rPr>
        <w:t xml:space="preserve">Zamawiający </w:t>
      </w:r>
      <w:r w:rsidRPr="00156249">
        <w:rPr>
          <w:rFonts w:ascii="Verdana" w:hAnsi="Verdana" w:cs="Arial"/>
          <w:sz w:val="22"/>
          <w:szCs w:val="22"/>
        </w:rPr>
        <w:t>nie może prz</w:t>
      </w:r>
      <w:r w:rsidR="00C4198F">
        <w:rPr>
          <w:rFonts w:ascii="Verdana" w:hAnsi="Verdana" w:cs="Arial"/>
          <w:sz w:val="22"/>
          <w:szCs w:val="22"/>
        </w:rPr>
        <w:t xml:space="preserve">ekroczyć </w:t>
      </w:r>
      <w:r w:rsidR="00AD3D8C">
        <w:rPr>
          <w:rFonts w:ascii="Verdana" w:hAnsi="Verdana" w:cs="Arial"/>
          <w:sz w:val="22"/>
          <w:szCs w:val="22"/>
        </w:rPr>
        <w:t>4</w:t>
      </w:r>
      <w:r w:rsidRPr="00156249">
        <w:rPr>
          <w:rFonts w:ascii="Verdana" w:hAnsi="Verdana" w:cs="Arial"/>
          <w:sz w:val="22"/>
          <w:szCs w:val="22"/>
        </w:rPr>
        <w:t xml:space="preserve">0 % wynagrodzenia </w:t>
      </w:r>
      <w:r w:rsidR="00AD3D8C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netto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Wykonawcy</w:t>
      </w:r>
      <w:r w:rsidR="00AD3D8C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(</w:t>
      </w:r>
      <w:r w:rsidR="00AD3D8C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§ 3 ust. 1</w:t>
      </w:r>
      <w:r w:rsidR="00AD3D8C">
        <w:rPr>
          <w:rFonts w:ascii="Verdana" w:hAnsi="Verdana" w:cs="Arial"/>
          <w:color w:val="000000" w:themeColor="text1"/>
          <w:sz w:val="22"/>
          <w:szCs w:val="22"/>
          <w:lang w:eastAsia="en-US"/>
        </w:rPr>
        <w:t>)</w:t>
      </w:r>
      <w:r w:rsidR="00AD3D8C">
        <w:rPr>
          <w:rFonts w:ascii="Verdana" w:hAnsi="Verdana" w:cs="Arial"/>
          <w:sz w:val="22"/>
          <w:szCs w:val="22"/>
        </w:rPr>
        <w:t>.</w:t>
      </w:r>
      <w:r w:rsidRPr="00156249">
        <w:rPr>
          <w:rFonts w:ascii="Verdana" w:hAnsi="Verdana" w:cs="Arial"/>
          <w:sz w:val="22"/>
          <w:szCs w:val="22"/>
        </w:rPr>
        <w:t xml:space="preserve"> </w:t>
      </w:r>
    </w:p>
    <w:p w14:paraId="60389BC4" w14:textId="77777777" w:rsidR="00996AEA" w:rsidRPr="007E16CE" w:rsidRDefault="00996AEA" w:rsidP="00A6043B">
      <w:pPr>
        <w:pStyle w:val="Standard"/>
        <w:numPr>
          <w:ilvl w:val="0"/>
          <w:numId w:val="14"/>
        </w:numPr>
        <w:spacing w:line="360" w:lineRule="auto"/>
        <w:ind w:left="284" w:hanging="284"/>
        <w:rPr>
          <w:rFonts w:ascii="Verdana" w:hAnsi="Verdana" w:cs="Casper"/>
          <w:sz w:val="22"/>
          <w:szCs w:val="22"/>
        </w:rPr>
      </w:pPr>
      <w:r w:rsidRPr="007E16CE">
        <w:rPr>
          <w:rFonts w:ascii="Verdana" w:hAnsi="Verdana" w:cs="Casper"/>
          <w:sz w:val="22"/>
          <w:szCs w:val="22"/>
        </w:rPr>
        <w:t>Zastrzeżenie kary umownej nie wyłącza prawa dochodzenia na zasadach ogólnych odszkodowania uzupełniającego przewyższającego wysokość kar umownych do wysokości faktycznie poniesionej szkody, a także odszkodowania z tytułu szkód powstałych w sytuacjach innych niż te</w:t>
      </w:r>
      <w:r w:rsidR="0023649B">
        <w:rPr>
          <w:rFonts w:ascii="Verdana" w:hAnsi="Verdana" w:cs="Casper"/>
          <w:sz w:val="22"/>
          <w:szCs w:val="22"/>
        </w:rPr>
        <w:t>,</w:t>
      </w:r>
      <w:r w:rsidRPr="007E16CE">
        <w:rPr>
          <w:rFonts w:ascii="Verdana" w:hAnsi="Verdana" w:cs="Casper"/>
          <w:sz w:val="22"/>
          <w:szCs w:val="22"/>
        </w:rPr>
        <w:t xml:space="preserve"> dla których zastrzeżono kary umowne.</w:t>
      </w:r>
    </w:p>
    <w:p w14:paraId="4165FDAE" w14:textId="2AACDBD8" w:rsidR="00FA5C8F" w:rsidRPr="00FA5C8F" w:rsidRDefault="00FA5C8F" w:rsidP="00A6043B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Verdana" w:hAnsi="Verdana" w:cs="Arial"/>
          <w:sz w:val="22"/>
          <w:szCs w:val="22"/>
          <w:lang w:eastAsia="en-US"/>
        </w:rPr>
      </w:pPr>
      <w:r w:rsidRPr="00FA5C8F">
        <w:rPr>
          <w:rFonts w:ascii="Verdana" w:hAnsi="Verdana" w:cs="Arial"/>
          <w:sz w:val="22"/>
          <w:szCs w:val="22"/>
          <w:lang w:eastAsia="en-US"/>
        </w:rPr>
        <w:t>Kary umowne mogą być potrącane z faktur VAT Wykonawcy, na co Wykonawca wyraża zgodę, bądź dochodzone na zasadach ogólnych. Tym samym Wykonawca wyraża zgodę na to, że Zamawiający ma prawo pomniejszenia kwoty wynagrodzenia Wykonawcy o wysokość naliczonych kar umownych. Na potrzeby takiego potrącenia Strony przyjmują, że:</w:t>
      </w:r>
    </w:p>
    <w:p w14:paraId="00C1D647" w14:textId="77777777" w:rsidR="00FA5C8F" w:rsidRPr="00FA5C8F" w:rsidRDefault="00FA5C8F" w:rsidP="00A6043B">
      <w:pPr>
        <w:pStyle w:val="Akapitzlist"/>
        <w:spacing w:line="360" w:lineRule="auto"/>
        <w:ind w:left="284"/>
        <w:rPr>
          <w:rFonts w:ascii="Verdana" w:hAnsi="Verdana" w:cs="Arial"/>
          <w:sz w:val="22"/>
          <w:szCs w:val="22"/>
          <w:lang w:eastAsia="en-US"/>
        </w:rPr>
      </w:pPr>
      <w:r w:rsidRPr="00FA5C8F">
        <w:rPr>
          <w:rFonts w:ascii="Verdana" w:hAnsi="Verdana" w:cs="Arial"/>
          <w:sz w:val="22"/>
          <w:szCs w:val="22"/>
          <w:lang w:eastAsia="en-US"/>
        </w:rPr>
        <w:t>1) wymagalność kar umownych nastąpi z dniem doręczenia Wykonawcy noty obciążeniowej,</w:t>
      </w:r>
    </w:p>
    <w:p w14:paraId="27462202" w14:textId="77777777" w:rsidR="00FA5C8F" w:rsidRPr="00FA5C8F" w:rsidRDefault="00FA5C8F" w:rsidP="00A6043B">
      <w:pPr>
        <w:pStyle w:val="Akapitzlist"/>
        <w:spacing w:line="360" w:lineRule="auto"/>
        <w:ind w:left="284"/>
        <w:rPr>
          <w:rFonts w:ascii="Verdana" w:hAnsi="Verdana" w:cs="Arial"/>
          <w:sz w:val="22"/>
          <w:szCs w:val="22"/>
          <w:lang w:eastAsia="en-US"/>
        </w:rPr>
      </w:pPr>
      <w:r w:rsidRPr="00FA5C8F">
        <w:rPr>
          <w:rFonts w:ascii="Verdana" w:hAnsi="Verdana" w:cs="Arial"/>
          <w:sz w:val="22"/>
          <w:szCs w:val="22"/>
          <w:lang w:eastAsia="en-US"/>
        </w:rPr>
        <w:t>2) dla skuteczności potrącenia dokonywanego przez Zamawiającego nie jest wymagana wymagalność potrącanego roszczenia Wykonawcy,</w:t>
      </w:r>
    </w:p>
    <w:p w14:paraId="1CB7C782" w14:textId="489373C1" w:rsidR="00FA5C8F" w:rsidRPr="002539CE" w:rsidRDefault="00FA5C8F" w:rsidP="00A6043B">
      <w:pPr>
        <w:pStyle w:val="Akapitzlist"/>
        <w:spacing w:line="360" w:lineRule="auto"/>
        <w:ind w:left="284"/>
        <w:rPr>
          <w:rFonts w:ascii="Verdana" w:hAnsi="Verdana" w:cs="Arial"/>
          <w:sz w:val="22"/>
          <w:szCs w:val="22"/>
          <w:lang w:eastAsia="en-US"/>
        </w:rPr>
      </w:pPr>
      <w:r w:rsidRPr="00FA5C8F">
        <w:rPr>
          <w:rFonts w:ascii="Verdana" w:hAnsi="Verdana" w:cs="Arial"/>
          <w:sz w:val="22"/>
          <w:szCs w:val="22"/>
          <w:lang w:eastAsia="en-US"/>
        </w:rPr>
        <w:t>3) dopuszczalna jest sytuacja, gdy Zamawiający wystawiając notę obciążeniową równocześnie złoży oświadczenie o potrąceniu i dokumenty te zostaną doręczone Wykonawcy w tym samym czasie.</w:t>
      </w:r>
    </w:p>
    <w:p w14:paraId="3DEEEF4D" w14:textId="692F8274" w:rsidR="00156249" w:rsidRDefault="00156249" w:rsidP="00A6043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contextualSpacing w:val="0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156249">
        <w:rPr>
          <w:rFonts w:ascii="Verdana" w:hAnsi="Verdana" w:cs="Arial"/>
          <w:sz w:val="22"/>
          <w:szCs w:val="22"/>
          <w:lang w:eastAsia="en-US"/>
        </w:rPr>
        <w:t xml:space="preserve">Zapłata kary przez Wykonawcę lub potrącenie przez Zamawiającego kwoty kary z płatności należnej Wykonawcy nie zwalnia Wykonawcy z obowiązku </w:t>
      </w:r>
      <w:r w:rsidR="00FA5C8F">
        <w:rPr>
          <w:rFonts w:ascii="Verdana" w:hAnsi="Verdana" w:cs="Arial"/>
          <w:sz w:val="22"/>
          <w:szCs w:val="22"/>
          <w:lang w:eastAsia="en-US"/>
        </w:rPr>
        <w:t>wywiązania się przez Wykonawcę ze</w:t>
      </w:r>
      <w:r w:rsidRPr="00156249">
        <w:rPr>
          <w:rFonts w:ascii="Verdana" w:hAnsi="Verdana" w:cs="Arial"/>
          <w:sz w:val="22"/>
          <w:szCs w:val="22"/>
          <w:lang w:eastAsia="en-US"/>
        </w:rPr>
        <w:t xml:space="preserve"> zobowiązań wynikających z Umowy.</w:t>
      </w:r>
    </w:p>
    <w:p w14:paraId="125F2F9F" w14:textId="77777777" w:rsidR="0023649B" w:rsidRPr="003A42D8" w:rsidRDefault="0023649B" w:rsidP="00A6043B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Verdana" w:hAnsi="Verdana" w:cs="Arial"/>
          <w:color w:val="000000" w:themeColor="text1"/>
          <w:sz w:val="22"/>
          <w:szCs w:val="22"/>
          <w:lang w:eastAsia="en-US"/>
        </w:rPr>
      </w:pP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Naliczenie przez Zamawiającego kary umownej określonej w ust. </w:t>
      </w:r>
      <w:r w:rsidR="00C410D4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1 pkt 3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 nie wyklucza naliczenia </w:t>
      </w:r>
      <w:r w:rsidR="00C410D4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innych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kar umownych określonych w ust. 1 za </w:t>
      </w:r>
      <w:r w:rsidR="00C410D4"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 xml:space="preserve">rozpoczęty </w:t>
      </w:r>
      <w:r w:rsidRPr="003A42D8">
        <w:rPr>
          <w:rFonts w:ascii="Verdana" w:hAnsi="Verdana" w:cs="Arial"/>
          <w:color w:val="000000" w:themeColor="text1"/>
          <w:sz w:val="22"/>
          <w:szCs w:val="22"/>
          <w:lang w:eastAsia="en-US"/>
        </w:rPr>
        <w:t>każdy dzień zwłoki aż do dnia odstąpienia od umowy.</w:t>
      </w:r>
    </w:p>
    <w:p w14:paraId="68B2A7A6" w14:textId="77777777" w:rsidR="0023649B" w:rsidRPr="0023649B" w:rsidRDefault="0023649B" w:rsidP="00A6043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284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23649B">
        <w:rPr>
          <w:rFonts w:ascii="Verdana" w:hAnsi="Verdana" w:cs="Arial"/>
          <w:sz w:val="22"/>
          <w:szCs w:val="22"/>
          <w:lang w:eastAsia="en-US"/>
        </w:rPr>
        <w:t>Kary umowne są niezależne od powstania szkody.</w:t>
      </w:r>
    </w:p>
    <w:p w14:paraId="2B66381A" w14:textId="0B831437" w:rsidR="00FA5C8F" w:rsidRDefault="0023649B" w:rsidP="00A6043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284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23649B">
        <w:rPr>
          <w:rFonts w:ascii="Verdana" w:hAnsi="Verdana" w:cs="Arial"/>
          <w:sz w:val="22"/>
          <w:szCs w:val="22"/>
          <w:lang w:eastAsia="en-US"/>
        </w:rPr>
        <w:t>Kary umowne zachowują moc mimo odstąpienia od umowy</w:t>
      </w:r>
      <w:r w:rsidR="00FA5C8F">
        <w:rPr>
          <w:rFonts w:ascii="Verdana" w:hAnsi="Verdana" w:cs="Arial"/>
          <w:sz w:val="22"/>
          <w:szCs w:val="22"/>
          <w:lang w:eastAsia="en-US"/>
        </w:rPr>
        <w:t>.</w:t>
      </w:r>
    </w:p>
    <w:p w14:paraId="34CCFB16" w14:textId="3FA0E187" w:rsidR="0066586E" w:rsidRPr="00FA5C8F" w:rsidRDefault="00FA5C8F" w:rsidP="00A6043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360" w:lineRule="auto"/>
        <w:ind w:left="284"/>
        <w:textAlignment w:val="auto"/>
        <w:rPr>
          <w:rFonts w:ascii="Verdana" w:hAnsi="Verdana" w:cs="Arial"/>
          <w:sz w:val="22"/>
          <w:szCs w:val="22"/>
          <w:lang w:eastAsia="en-US"/>
        </w:rPr>
      </w:pPr>
      <w:r w:rsidRPr="00FA5C8F">
        <w:rPr>
          <w:rFonts w:ascii="Verdana" w:hAnsi="Verdana" w:cs="Arial"/>
          <w:sz w:val="22"/>
          <w:szCs w:val="22"/>
          <w:lang w:eastAsia="en-US"/>
        </w:rPr>
        <w:t>Naliczenie przez Zamawiającego kary umownej określonej w ust. 1 pkt 3 nie wyklucza naliczenia innych kar umownych</w:t>
      </w:r>
      <w:r>
        <w:rPr>
          <w:rFonts w:ascii="Verdana" w:hAnsi="Verdana" w:cs="Arial"/>
          <w:sz w:val="22"/>
          <w:szCs w:val="22"/>
          <w:lang w:eastAsia="en-US"/>
        </w:rPr>
        <w:t>.</w:t>
      </w:r>
    </w:p>
    <w:p w14:paraId="36C95C8D" w14:textId="77777777" w:rsidR="00156249" w:rsidRPr="00156249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sz w:val="22"/>
          <w:szCs w:val="22"/>
          <w:lang w:eastAsia="en-US"/>
        </w:rPr>
      </w:pPr>
      <w:r w:rsidRPr="00156249">
        <w:rPr>
          <w:rFonts w:ascii="Verdana" w:hAnsi="Verdana" w:cs="Arial"/>
          <w:b/>
          <w:bCs/>
          <w:sz w:val="22"/>
          <w:szCs w:val="22"/>
          <w:lang w:eastAsia="en-US"/>
        </w:rPr>
        <w:t>§ 7</w:t>
      </w:r>
    </w:p>
    <w:p w14:paraId="65F053BA" w14:textId="77777777" w:rsidR="00156249" w:rsidRPr="003A42D8" w:rsidRDefault="00156249" w:rsidP="00A6043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/>
          <w:bCs/>
          <w:color w:val="000000" w:themeColor="text1"/>
          <w:sz w:val="22"/>
          <w:szCs w:val="22"/>
          <w:lang w:eastAsia="en-US"/>
        </w:rPr>
      </w:pPr>
      <w:r w:rsidRPr="003A42D8">
        <w:rPr>
          <w:rFonts w:ascii="Verdana" w:hAnsi="Verdana" w:cs="Arial"/>
          <w:b/>
          <w:bCs/>
          <w:color w:val="000000" w:themeColor="text1"/>
          <w:sz w:val="22"/>
          <w:szCs w:val="22"/>
          <w:lang w:eastAsia="en-US"/>
        </w:rPr>
        <w:lastRenderedPageBreak/>
        <w:t>WARUNKI GWARANCJI I RĘKOJMI</w:t>
      </w:r>
    </w:p>
    <w:p w14:paraId="4FC903DA" w14:textId="31971AFD" w:rsidR="00156249" w:rsidRPr="003A42D8" w:rsidRDefault="00156249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color w:val="000000" w:themeColor="text1"/>
          <w:sz w:val="22"/>
          <w:szCs w:val="22"/>
        </w:rPr>
      </w:pPr>
      <w:r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Na przedmiot umowy Wykonawca udziela gwarancji </w:t>
      </w:r>
      <w:r w:rsidR="002539CE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na okres</w:t>
      </w:r>
      <w:r w:rsidR="00461310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24 miesięcy</w:t>
      </w:r>
      <w:r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Bieg terminu gwarancji rozpoczyna się w dniu następnym po </w:t>
      </w:r>
      <w:r w:rsidR="00057C40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dniu </w:t>
      </w:r>
      <w:r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odbior</w:t>
      </w:r>
      <w:r w:rsidR="00057C40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u</w:t>
      </w:r>
      <w:r w:rsidR="00C70305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</w:t>
      </w:r>
      <w:r w:rsidR="00057C40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>końcowego</w:t>
      </w:r>
      <w:r w:rsidR="00C410D4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(a gdy odbiór końcowy nastąpił w zastrzeżeniem usunięcia wad – </w:t>
      </w:r>
      <w:r w:rsidR="003A42D8" w:rsidRPr="003A42D8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bieg terminu gwarancji w zakresie przedmiotu umowy, co do którego stwierdzono </w:t>
      </w:r>
      <w:r w:rsidR="003A42D8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wady, rozpoczyna się </w:t>
      </w:r>
      <w:r w:rsidR="00C410D4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>w dniu następny po dniu sporządzenia protokołu odbioru bezusterkowego).</w:t>
      </w:r>
      <w:r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Gwarancja obejmuje</w:t>
      </w:r>
      <w:r w:rsidR="00DB7DEE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wszystkie wady w tym w szczególności</w:t>
      </w:r>
      <w:r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wady materiałowe. </w:t>
      </w:r>
    </w:p>
    <w:p w14:paraId="6DA590A5" w14:textId="77777777" w:rsidR="002539CE" w:rsidRPr="00156249" w:rsidRDefault="002539CE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sz w:val="22"/>
          <w:szCs w:val="22"/>
        </w:rPr>
      </w:pPr>
      <w:r>
        <w:rPr>
          <w:rFonts w:ascii="Verdana" w:eastAsia="Times New Roman" w:hAnsi="Verdana" w:cs="Arial"/>
          <w:sz w:val="22"/>
          <w:szCs w:val="22"/>
        </w:rPr>
        <w:t>Niniejsza umowa jest jednocześnie dokumentem gwarancyjnym.</w:t>
      </w:r>
    </w:p>
    <w:p w14:paraId="03AAEA9A" w14:textId="4726246E" w:rsidR="00156249" w:rsidRDefault="00156249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7E16CE">
        <w:rPr>
          <w:rFonts w:ascii="Verdana" w:eastAsia="Times New Roman" w:hAnsi="Verdana" w:cs="Arial"/>
          <w:sz w:val="22"/>
          <w:szCs w:val="22"/>
        </w:rPr>
        <w:t>W okresie gwarancji Wykonawca zobowiązuj</w:t>
      </w:r>
      <w:r w:rsidR="007E16CE" w:rsidRPr="007E16CE">
        <w:rPr>
          <w:rFonts w:ascii="Verdana" w:eastAsia="Times New Roman" w:hAnsi="Verdana" w:cs="Arial"/>
          <w:sz w:val="22"/>
          <w:szCs w:val="22"/>
        </w:rPr>
        <w:t>e</w:t>
      </w:r>
      <w:r w:rsidRPr="007E16CE">
        <w:rPr>
          <w:rFonts w:ascii="Verdana" w:eastAsia="Times New Roman" w:hAnsi="Verdana" w:cs="Arial"/>
          <w:sz w:val="22"/>
          <w:szCs w:val="22"/>
        </w:rPr>
        <w:t xml:space="preserve"> się do usunięcia ujawnionych wad bezpłatnie w terminie 14 dni od daty zgłoszenia przez Zamawiającego wady</w:t>
      </w:r>
      <w:r w:rsidR="00057C40">
        <w:rPr>
          <w:rFonts w:ascii="Verdana" w:eastAsia="Times New Roman" w:hAnsi="Verdana" w:cs="Arial"/>
          <w:sz w:val="22"/>
          <w:szCs w:val="22"/>
        </w:rPr>
        <w:t>,</w:t>
      </w:r>
      <w:r w:rsidRPr="007E16CE">
        <w:rPr>
          <w:rFonts w:ascii="Verdana" w:eastAsia="Times New Roman" w:hAnsi="Verdana" w:cs="Arial"/>
          <w:sz w:val="22"/>
          <w:szCs w:val="22"/>
        </w:rPr>
        <w:t xml:space="preserve"> </w:t>
      </w:r>
      <w:r w:rsidR="00A736B6" w:rsidRPr="007E16CE">
        <w:rPr>
          <w:rFonts w:ascii="Verdana" w:eastAsia="Times New Roman" w:hAnsi="Verdana" w:cs="Arial"/>
          <w:sz w:val="22"/>
          <w:szCs w:val="22"/>
        </w:rPr>
        <w:t>c</w:t>
      </w:r>
      <w:r w:rsidR="00A736B6" w:rsidRPr="007E16CE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hyba że jest oczywiste, </w:t>
      </w:r>
      <w:r w:rsidR="00485416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iż </w:t>
      </w:r>
      <w:r w:rsidR="00A736B6" w:rsidRPr="007E16CE">
        <w:rPr>
          <w:rFonts w:ascii="Verdana" w:hAnsi="Verdana" w:cs="Arial"/>
          <w:color w:val="040C28"/>
          <w:sz w:val="22"/>
          <w:szCs w:val="22"/>
        </w:rPr>
        <w:t>wad</w:t>
      </w:r>
      <w:r w:rsidR="00485416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 tych nie da się </w:t>
      </w:r>
      <w:r w:rsidR="00A736B6" w:rsidRPr="007E16CE">
        <w:rPr>
          <w:rFonts w:ascii="Verdana" w:hAnsi="Verdana" w:cs="Arial"/>
          <w:color w:val="040C28"/>
          <w:sz w:val="22"/>
          <w:szCs w:val="22"/>
        </w:rPr>
        <w:t>usunąć</w:t>
      </w:r>
      <w:r w:rsidR="00485416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 </w:t>
      </w:r>
      <w:r w:rsidR="00A736B6" w:rsidRPr="007E16CE">
        <w:rPr>
          <w:rFonts w:ascii="Verdana" w:hAnsi="Verdana" w:cs="Arial"/>
          <w:color w:val="202124"/>
          <w:sz w:val="22"/>
          <w:szCs w:val="22"/>
          <w:shd w:val="clear" w:color="auto" w:fill="FFFFFF"/>
        </w:rPr>
        <w:t>w terminie czt</w:t>
      </w:r>
      <w:r w:rsidR="00485416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ernastodniowym i wówczas termin </w:t>
      </w:r>
      <w:r w:rsidR="00A736B6" w:rsidRPr="007E16CE">
        <w:rPr>
          <w:rFonts w:ascii="Verdana" w:hAnsi="Verdana" w:cs="Arial"/>
          <w:color w:val="040C28"/>
          <w:sz w:val="22"/>
          <w:szCs w:val="22"/>
        </w:rPr>
        <w:t>usunięcia wad</w:t>
      </w:r>
      <w:r w:rsidR="00485416">
        <w:rPr>
          <w:rFonts w:ascii="Verdana" w:hAnsi="Verdana" w:cs="Arial"/>
          <w:color w:val="202124"/>
          <w:sz w:val="22"/>
          <w:szCs w:val="22"/>
          <w:shd w:val="clear" w:color="auto" w:fill="FFFFFF"/>
        </w:rPr>
        <w:t xml:space="preserve"> </w:t>
      </w:r>
      <w:r w:rsidR="00A736B6" w:rsidRPr="007E16CE">
        <w:rPr>
          <w:rFonts w:ascii="Verdana" w:hAnsi="Verdana" w:cs="Arial"/>
          <w:color w:val="202124"/>
          <w:sz w:val="22"/>
          <w:szCs w:val="22"/>
          <w:shd w:val="clear" w:color="auto" w:fill="FFFFFF"/>
        </w:rPr>
        <w:t>zostanie uzgodniony między stronami</w:t>
      </w:r>
      <w:r w:rsidR="00A736B6" w:rsidRPr="00AD3D8C">
        <w:rPr>
          <w:rFonts w:ascii="Verdana" w:hAnsi="Verdana" w:cs="Arial"/>
          <w:color w:val="000000" w:themeColor="text1"/>
          <w:sz w:val="22"/>
          <w:szCs w:val="22"/>
          <w:shd w:val="clear" w:color="auto" w:fill="FFFFFF"/>
        </w:rPr>
        <w:t>.</w:t>
      </w:r>
      <w:r w:rsidR="00A736B6" w:rsidRPr="00AD3D8C" w:rsidDel="00A736B6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</w:t>
      </w:r>
      <w:r w:rsidR="007E16CE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>W przypadku braku usunięcia wad w ww. terminie Zmawiający będzie mógł usunąć je na koszt Wykonawcy</w:t>
      </w:r>
      <w:r w:rsidR="00DB7DEE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 xml:space="preserve"> niezależnie od prawa do naliczenia kar umownych</w:t>
      </w:r>
      <w:r w:rsidR="007E16CE" w:rsidRPr="00AD3D8C">
        <w:rPr>
          <w:rFonts w:ascii="Verdana" w:eastAsia="Times New Roman" w:hAnsi="Verdana" w:cs="Arial"/>
          <w:color w:val="000000" w:themeColor="text1"/>
          <w:sz w:val="22"/>
          <w:szCs w:val="22"/>
        </w:rPr>
        <w:t>.</w:t>
      </w:r>
    </w:p>
    <w:p w14:paraId="4EF6D5B5" w14:textId="77777777" w:rsidR="000506E7" w:rsidRPr="000506E7" w:rsidRDefault="000506E7" w:rsidP="00A6043B">
      <w:pPr>
        <w:pStyle w:val="Akapitzlist"/>
        <w:numPr>
          <w:ilvl w:val="0"/>
          <w:numId w:val="21"/>
        </w:numPr>
        <w:spacing w:line="360" w:lineRule="auto"/>
        <w:ind w:left="426" w:hanging="426"/>
        <w:rPr>
          <w:rFonts w:ascii="Verdana" w:eastAsia="Times New Roman" w:hAnsi="Verdana" w:cs="Arial"/>
          <w:sz w:val="22"/>
          <w:szCs w:val="22"/>
        </w:rPr>
      </w:pPr>
      <w:r w:rsidRPr="000506E7">
        <w:rPr>
          <w:rFonts w:ascii="Verdana" w:eastAsia="Times New Roman" w:hAnsi="Verdana" w:cs="Arial"/>
          <w:sz w:val="22"/>
          <w:szCs w:val="22"/>
        </w:rPr>
        <w:t xml:space="preserve">Usunięcie zgłoszonych wad zostanie potwierdzone protokołem usunięcia wad podpisanym przez Wykonawcę i przedstawiciela Zamawiającego. Termin gwarancji biegnie na nowo od momentu podpisania protokołu usunięcia wad (dla wyrobów, których usunięcie wad dotyczyło). </w:t>
      </w:r>
    </w:p>
    <w:p w14:paraId="6E7170B2" w14:textId="77777777" w:rsidR="00043DC5" w:rsidRPr="00043DC5" w:rsidRDefault="00043DC5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043DC5">
        <w:rPr>
          <w:rFonts w:ascii="Verdana" w:eastAsia="Times New Roman" w:hAnsi="Verdana" w:cs="Arial"/>
          <w:sz w:val="22"/>
          <w:szCs w:val="22"/>
        </w:rPr>
        <w:t>Wykonawca jest zobowiązany do usuwania w sposób terminowy i na swój wyłączny koszt wad powstałych z powodu okoliczności, za które ponosi on odpowiedzialność w czasie realizacji przedmiotu zamówienia, jak i również po ich zakończeniu oraz w okresie gwarancji.</w:t>
      </w:r>
    </w:p>
    <w:p w14:paraId="10FD44BE" w14:textId="2FE97B4D" w:rsidR="00043DC5" w:rsidRPr="00043DC5" w:rsidRDefault="00043DC5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043DC5">
        <w:rPr>
          <w:rFonts w:ascii="Verdana" w:eastAsia="Times New Roman" w:hAnsi="Verdana" w:cs="Arial"/>
          <w:sz w:val="22"/>
          <w:szCs w:val="22"/>
        </w:rPr>
        <w:t>Jeżeli Wykonawca nie usunie wad</w:t>
      </w:r>
      <w:r>
        <w:rPr>
          <w:rFonts w:ascii="Verdana" w:eastAsia="Times New Roman" w:hAnsi="Verdana" w:cs="Arial"/>
          <w:sz w:val="22"/>
          <w:szCs w:val="22"/>
        </w:rPr>
        <w:t xml:space="preserve">y w terminie określonym w ust. </w:t>
      </w:r>
      <w:r w:rsidR="00DB7DEE">
        <w:rPr>
          <w:rFonts w:ascii="Verdana" w:eastAsia="Times New Roman" w:hAnsi="Verdana" w:cs="Arial"/>
          <w:sz w:val="22"/>
          <w:szCs w:val="22"/>
        </w:rPr>
        <w:t>3</w:t>
      </w:r>
      <w:r w:rsidRPr="00043DC5">
        <w:rPr>
          <w:rFonts w:ascii="Verdana" w:eastAsia="Times New Roman" w:hAnsi="Verdana" w:cs="Arial"/>
          <w:sz w:val="22"/>
          <w:szCs w:val="22"/>
        </w:rPr>
        <w:t>, to Zamawiający uprawniony jest usunąć tę wadę we własnym zakresie na koszt i niebezpieczeństwo Wykonawcy. Nie powoduje to utraty przez Zamawiającego uprawnień wynikających z gwarancji.</w:t>
      </w:r>
    </w:p>
    <w:p w14:paraId="5F42EC09" w14:textId="77777777" w:rsidR="00043DC5" w:rsidRDefault="00043DC5" w:rsidP="00A6043B">
      <w:pPr>
        <w:numPr>
          <w:ilvl w:val="0"/>
          <w:numId w:val="21"/>
        </w:numPr>
        <w:tabs>
          <w:tab w:val="left" w:pos="426"/>
        </w:tabs>
        <w:suppressAutoHyphens w:val="0"/>
        <w:spacing w:line="360" w:lineRule="auto"/>
        <w:ind w:left="426" w:right="20" w:hanging="426"/>
        <w:textAlignment w:val="auto"/>
        <w:rPr>
          <w:rFonts w:ascii="Verdana" w:eastAsia="Times New Roman" w:hAnsi="Verdana" w:cs="Arial"/>
          <w:sz w:val="22"/>
          <w:szCs w:val="22"/>
        </w:rPr>
      </w:pPr>
      <w:r w:rsidRPr="00043DC5">
        <w:rPr>
          <w:rFonts w:ascii="Verdana" w:eastAsia="Times New Roman" w:hAnsi="Verdana" w:cs="Arial"/>
          <w:sz w:val="22"/>
          <w:szCs w:val="22"/>
        </w:rPr>
        <w:t>Zgłoszenie wad odbywa się drogą pisemną lub elekt</w:t>
      </w:r>
      <w:r>
        <w:rPr>
          <w:rFonts w:ascii="Verdana" w:eastAsia="Times New Roman" w:hAnsi="Verdana" w:cs="Arial"/>
          <w:sz w:val="22"/>
          <w:szCs w:val="22"/>
        </w:rPr>
        <w:t>roniczną na adres wskazany w § 8</w:t>
      </w:r>
      <w:r w:rsidRPr="00043DC5">
        <w:rPr>
          <w:rFonts w:ascii="Verdana" w:eastAsia="Times New Roman" w:hAnsi="Verdana" w:cs="Arial"/>
          <w:sz w:val="22"/>
          <w:szCs w:val="22"/>
        </w:rPr>
        <w:t>.</w:t>
      </w:r>
    </w:p>
    <w:p w14:paraId="25660C42" w14:textId="77777777" w:rsidR="00043DC5" w:rsidRPr="00461310" w:rsidRDefault="000506E7" w:rsidP="00A6043B">
      <w:pPr>
        <w:pStyle w:val="Akapitzlist"/>
        <w:numPr>
          <w:ilvl w:val="0"/>
          <w:numId w:val="21"/>
        </w:numPr>
        <w:spacing w:line="360" w:lineRule="auto"/>
        <w:ind w:left="426" w:hanging="426"/>
        <w:rPr>
          <w:rFonts w:ascii="Verdana" w:eastAsia="Times New Roman" w:hAnsi="Verdana" w:cs="Arial"/>
          <w:sz w:val="22"/>
          <w:szCs w:val="22"/>
        </w:rPr>
      </w:pPr>
      <w:r w:rsidRPr="000506E7">
        <w:rPr>
          <w:rFonts w:ascii="Verdana" w:eastAsia="Times New Roman" w:hAnsi="Verdana" w:cs="Arial"/>
          <w:sz w:val="22"/>
          <w:szCs w:val="22"/>
        </w:rPr>
        <w:t>Korzystanie z uprawnień wynikających z gwarancji nie ma wpływu na uprawnienia wynikające z rękojmi, której okres i warunki określają obowiązujące przepisy prawa.</w:t>
      </w:r>
    </w:p>
    <w:p w14:paraId="56F10489" w14:textId="77777777" w:rsidR="00156249" w:rsidRPr="00156249" w:rsidRDefault="00842113" w:rsidP="00A6043B">
      <w:pPr>
        <w:tabs>
          <w:tab w:val="right" w:pos="0"/>
          <w:tab w:val="right" w:pos="8126"/>
        </w:tabs>
        <w:spacing w:line="360" w:lineRule="auto"/>
        <w:jc w:val="center"/>
        <w:rPr>
          <w:rFonts w:ascii="Verdana" w:hAnsi="Verdana" w:cs="Arial"/>
          <w:b/>
          <w:snapToGrid w:val="0"/>
          <w:sz w:val="22"/>
          <w:szCs w:val="22"/>
        </w:rPr>
      </w:pPr>
      <w:r>
        <w:rPr>
          <w:rFonts w:ascii="Verdana" w:hAnsi="Verdana" w:cs="Arial"/>
          <w:b/>
          <w:snapToGrid w:val="0"/>
          <w:sz w:val="22"/>
          <w:szCs w:val="22"/>
        </w:rPr>
        <w:t>§ 8</w:t>
      </w:r>
    </w:p>
    <w:p w14:paraId="7747DD53" w14:textId="77777777" w:rsidR="00156249" w:rsidRPr="00156249" w:rsidRDefault="00156249" w:rsidP="00A6043B">
      <w:pPr>
        <w:tabs>
          <w:tab w:val="right" w:pos="0"/>
          <w:tab w:val="right" w:pos="8126"/>
        </w:tabs>
        <w:spacing w:line="360" w:lineRule="auto"/>
        <w:jc w:val="center"/>
        <w:rPr>
          <w:rFonts w:ascii="Verdana" w:hAnsi="Verdana" w:cs="Arial"/>
          <w:b/>
          <w:snapToGrid w:val="0"/>
          <w:sz w:val="22"/>
          <w:szCs w:val="22"/>
        </w:rPr>
      </w:pPr>
      <w:r w:rsidRPr="00156249">
        <w:rPr>
          <w:rFonts w:ascii="Verdana" w:hAnsi="Verdana" w:cs="Arial"/>
          <w:b/>
          <w:snapToGrid w:val="0"/>
          <w:sz w:val="22"/>
          <w:szCs w:val="22"/>
        </w:rPr>
        <w:t xml:space="preserve">NADZÓR NAD </w:t>
      </w:r>
      <w:r w:rsidR="002F0016">
        <w:rPr>
          <w:rFonts w:ascii="Verdana" w:hAnsi="Verdana" w:cs="Arial"/>
          <w:b/>
          <w:snapToGrid w:val="0"/>
          <w:sz w:val="22"/>
          <w:szCs w:val="22"/>
        </w:rPr>
        <w:t>UMOWĄ</w:t>
      </w:r>
    </w:p>
    <w:p w14:paraId="1B02A607" w14:textId="77777777" w:rsidR="001B03CB" w:rsidRPr="00D41D99" w:rsidRDefault="001B03CB" w:rsidP="00A6043B">
      <w:pPr>
        <w:numPr>
          <w:ilvl w:val="3"/>
          <w:numId w:val="20"/>
        </w:numPr>
        <w:spacing w:line="360" w:lineRule="auto"/>
        <w:ind w:left="284" w:hanging="284"/>
        <w:textAlignment w:val="auto"/>
        <w:rPr>
          <w:rFonts w:ascii="Verdana" w:eastAsia="SimSun" w:hAnsi="Verdana" w:cs="Tahoma"/>
          <w:strike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lastRenderedPageBreak/>
        <w:t>Nadzór ze strony Zamawiającego nad realizacją umowy sprawowany będzie przez</w:t>
      </w:r>
      <w:r>
        <w:rPr>
          <w:rFonts w:ascii="Verdana" w:eastAsia="SimSun" w:hAnsi="Verdana" w:cs="Tahoma"/>
          <w:sz w:val="22"/>
          <w:szCs w:val="22"/>
        </w:rPr>
        <w:t xml:space="preserve"> </w:t>
      </w:r>
      <w:r w:rsidRPr="00D41D99">
        <w:rPr>
          <w:rFonts w:ascii="Verdana" w:eastAsia="SimSun" w:hAnsi="Verdana" w:cs="Tahoma"/>
          <w:sz w:val="22"/>
          <w:szCs w:val="22"/>
        </w:rPr>
        <w:t xml:space="preserve">tel. </w:t>
      </w:r>
      <w:r w:rsidR="00170FCE" w:rsidRPr="00D41D99">
        <w:rPr>
          <w:rFonts w:ascii="Verdana" w:eastAsia="SimSun" w:hAnsi="Verdana" w:cs="Tahoma"/>
          <w:sz w:val="22"/>
          <w:szCs w:val="22"/>
        </w:rPr>
        <w:t>e-mail:</w:t>
      </w:r>
      <w:r w:rsidRPr="00D41D99">
        <w:rPr>
          <w:rFonts w:ascii="Verdana" w:eastAsia="SimSun" w:hAnsi="Verdana" w:cs="Tahoma"/>
          <w:sz w:val="22"/>
          <w:szCs w:val="22"/>
        </w:rPr>
        <w:t>. Zmiana przedstawiciela Zamawiającego nie wyma</w:t>
      </w:r>
      <w:r>
        <w:rPr>
          <w:rFonts w:ascii="Verdana" w:eastAsia="SimSun" w:hAnsi="Verdana" w:cs="Tahoma"/>
          <w:sz w:val="22"/>
          <w:szCs w:val="22"/>
        </w:rPr>
        <w:t>ga pisemnego aneksu do umowy, a </w:t>
      </w:r>
      <w:r w:rsidRPr="00D41D99">
        <w:rPr>
          <w:rFonts w:ascii="Verdana" w:eastAsia="SimSun" w:hAnsi="Verdana" w:cs="Tahoma"/>
          <w:sz w:val="22"/>
          <w:szCs w:val="22"/>
        </w:rPr>
        <w:t>następuje poprzez pisemne powiadomienie Wykonawcy.</w:t>
      </w:r>
    </w:p>
    <w:p w14:paraId="4FA80B2C" w14:textId="77777777" w:rsidR="00156249" w:rsidRPr="00170FCE" w:rsidRDefault="001B03CB" w:rsidP="00A6043B">
      <w:pPr>
        <w:numPr>
          <w:ilvl w:val="0"/>
          <w:numId w:val="38"/>
        </w:numPr>
        <w:tabs>
          <w:tab w:val="left" w:pos="284"/>
        </w:tabs>
        <w:spacing w:line="360" w:lineRule="auto"/>
        <w:ind w:left="284" w:hanging="28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Calibri"/>
          <w:sz w:val="22"/>
          <w:szCs w:val="22"/>
        </w:rPr>
        <w:t>Przedstawicielem Wykonawcy w trakcie realizacji przedmiotu Umowy będzie</w:t>
      </w:r>
      <w:r>
        <w:rPr>
          <w:rFonts w:ascii="Verdana" w:eastAsia="SimSun" w:hAnsi="Verdana" w:cs="Calibri"/>
          <w:sz w:val="22"/>
          <w:szCs w:val="22"/>
        </w:rPr>
        <w:t xml:space="preserve"> </w:t>
      </w:r>
      <w:r w:rsidR="00170FCE">
        <w:rPr>
          <w:rFonts w:ascii="Verdana" w:eastAsia="Times New Roman" w:hAnsi="Verdana" w:cs="Calibri"/>
          <w:sz w:val="22"/>
          <w:szCs w:val="22"/>
          <w:lang w:eastAsia="ar-SA" w:bidi="ar-SA"/>
        </w:rPr>
        <w:t>tel.,</w:t>
      </w:r>
      <w:r w:rsidRPr="00170FCE">
        <w:rPr>
          <w:rFonts w:ascii="Verdana" w:eastAsia="Times New Roman" w:hAnsi="Verdana" w:cs="Calibri"/>
          <w:sz w:val="22"/>
          <w:szCs w:val="22"/>
          <w:lang w:eastAsia="ar-SA" w:bidi="ar-SA"/>
        </w:rPr>
        <w:t xml:space="preserve"> e-mail:</w:t>
      </w:r>
      <w:r w:rsidRPr="00170FCE">
        <w:rPr>
          <w:rFonts w:ascii="Verdana" w:eastAsia="SimSun" w:hAnsi="Verdana" w:cs="Tahoma"/>
          <w:sz w:val="22"/>
          <w:szCs w:val="22"/>
        </w:rPr>
        <w:tab/>
      </w:r>
    </w:p>
    <w:p w14:paraId="7CC16C66" w14:textId="77777777" w:rsidR="00156249" w:rsidRPr="00156249" w:rsidRDefault="00842113" w:rsidP="00A6043B">
      <w:pPr>
        <w:autoSpaceDE w:val="0"/>
        <w:spacing w:line="360" w:lineRule="auto"/>
        <w:jc w:val="center"/>
        <w:rPr>
          <w:rFonts w:ascii="Verdana" w:eastAsia="Calibri" w:hAnsi="Verdana" w:cs="Arial"/>
          <w:b/>
          <w:bCs/>
          <w:sz w:val="22"/>
          <w:szCs w:val="22"/>
          <w:lang w:eastAsia="ar-SA"/>
        </w:rPr>
      </w:pPr>
      <w:r>
        <w:rPr>
          <w:rFonts w:ascii="Verdana" w:eastAsia="Calibri" w:hAnsi="Verdana" w:cs="Arial"/>
          <w:b/>
          <w:bCs/>
          <w:sz w:val="22"/>
          <w:szCs w:val="22"/>
          <w:lang w:eastAsia="ar-SA"/>
        </w:rPr>
        <w:t>§ 9</w:t>
      </w:r>
    </w:p>
    <w:p w14:paraId="236887F5" w14:textId="77777777" w:rsidR="002539CE" w:rsidRPr="008C35A2" w:rsidRDefault="00BD67E9" w:rsidP="00A6043B">
      <w:pPr>
        <w:autoSpaceDN w:val="0"/>
        <w:spacing w:line="360" w:lineRule="auto"/>
        <w:jc w:val="center"/>
        <w:textAlignment w:val="auto"/>
        <w:rPr>
          <w:rFonts w:ascii="Verdana" w:eastAsia="SimSun" w:hAnsi="Verdana" w:cs="Tahoma"/>
          <w:b/>
          <w:bCs/>
          <w:kern w:val="3"/>
          <w:sz w:val="22"/>
          <w:szCs w:val="22"/>
          <w:lang w:eastAsia="zh-CN"/>
        </w:rPr>
      </w:pPr>
      <w:r w:rsidRPr="008C35A2">
        <w:rPr>
          <w:rFonts w:ascii="Verdana" w:eastAsia="SimSun" w:hAnsi="Verdana" w:cs="Tahoma"/>
          <w:b/>
          <w:bCs/>
          <w:kern w:val="3"/>
          <w:sz w:val="22"/>
          <w:szCs w:val="22"/>
          <w:lang w:eastAsia="zh-CN"/>
        </w:rPr>
        <w:t>ODSTĄPIENIE OD UMOWY</w:t>
      </w:r>
    </w:p>
    <w:p w14:paraId="7C348210" w14:textId="77777777" w:rsidR="002539CE" w:rsidRPr="008C35A2" w:rsidRDefault="002539CE" w:rsidP="00A6043B">
      <w:pPr>
        <w:widowControl/>
        <w:numPr>
          <w:ilvl w:val="6"/>
          <w:numId w:val="34"/>
        </w:numPr>
        <w:tabs>
          <w:tab w:val="clear" w:pos="360"/>
          <w:tab w:val="num" w:pos="426"/>
        </w:tabs>
        <w:suppressAutoHyphens w:val="0"/>
        <w:overflowPunct w:val="0"/>
        <w:autoSpaceDE w:val="0"/>
        <w:autoSpaceDN w:val="0"/>
        <w:spacing w:line="360" w:lineRule="auto"/>
        <w:ind w:left="426" w:hanging="426"/>
        <w:contextualSpacing/>
        <w:textAlignment w:val="auto"/>
        <w:rPr>
          <w:rFonts w:ascii="Casper" w:eastAsia="Times New Roman" w:hAnsi="Casper" w:cs="Times New Roman"/>
          <w:kern w:val="0"/>
          <w:szCs w:val="21"/>
          <w:lang w:eastAsia="pl-PL" w:bidi="ar-SA"/>
        </w:rPr>
      </w:pPr>
      <w:r w:rsidRPr="008C35A2">
        <w:rPr>
          <w:rFonts w:ascii="Verdana" w:eastAsia="Times New Roman" w:hAnsi="Verdana" w:cs="Times New Roman"/>
          <w:kern w:val="3"/>
          <w:sz w:val="22"/>
          <w:szCs w:val="22"/>
          <w:lang w:eastAsia="zh-CN" w:bidi="ar-SA"/>
        </w:rPr>
        <w:t>Oprócz przypadków wymienionych w Kodeksie cywilnym Zamawiającemu przysługuje prawo odstąpienia od umowy</w:t>
      </w:r>
      <w:r w:rsidR="00163703" w:rsidRPr="00170FCE">
        <w:rPr>
          <w:rFonts w:ascii="Verdana" w:eastAsia="Times New Roman" w:hAnsi="Verdana" w:cs="Times New Roman"/>
          <w:kern w:val="3"/>
          <w:sz w:val="22"/>
          <w:szCs w:val="22"/>
          <w:lang w:eastAsia="zh-CN" w:bidi="ar-SA"/>
        </w:rPr>
        <w:t>:</w:t>
      </w:r>
    </w:p>
    <w:p w14:paraId="056EABA2" w14:textId="77777777" w:rsidR="002539CE" w:rsidRPr="008C35A2" w:rsidRDefault="002539CE" w:rsidP="00A6043B">
      <w:pPr>
        <w:widowControl/>
        <w:suppressAutoHyphens w:val="0"/>
        <w:overflowPunct w:val="0"/>
        <w:autoSpaceDE w:val="0"/>
        <w:autoSpaceDN w:val="0"/>
        <w:spacing w:line="360" w:lineRule="auto"/>
        <w:ind w:left="709" w:hanging="283"/>
        <w:textAlignment w:val="auto"/>
        <w:rPr>
          <w:rFonts w:ascii="Casper" w:eastAsia="Times New Roman" w:hAnsi="Casper" w:cs="Times New Roman"/>
          <w:kern w:val="0"/>
          <w:lang w:eastAsia="pl-PL" w:bidi="ar-SA"/>
        </w:rPr>
      </w:pPr>
      <w:r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1)</w:t>
      </w:r>
      <w:r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ab/>
        <w:t>w razie wystąpienia istotnej zmiany okoliczności powodujących, że wykonanie umowy nie leży w interesie publicznym, cz</w:t>
      </w:r>
      <w:r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ego nie można było przewidzieć </w:t>
      </w:r>
      <w:r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w chwili zawarcia umowy,</w:t>
      </w:r>
      <w:r w:rsidR="00C410D4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</w:t>
      </w:r>
      <w:r w:rsidR="00C410D4" w:rsidRPr="00DB4F83">
        <w:rPr>
          <w:rFonts w:ascii="Verdana" w:hAnsi="Verdana" w:cs="Calibri"/>
          <w:sz w:val="22"/>
          <w:szCs w:val="22"/>
          <w:lang w:eastAsia="x-none"/>
        </w:rPr>
        <w:t xml:space="preserve">, lub </w:t>
      </w:r>
      <w:r w:rsidR="00C410D4">
        <w:rPr>
          <w:rFonts w:ascii="Verdana" w:hAnsi="Verdana" w:cs="Calibri"/>
          <w:sz w:val="22"/>
          <w:szCs w:val="22"/>
          <w:lang w:eastAsia="x-none"/>
        </w:rPr>
        <w:t xml:space="preserve">gdy </w:t>
      </w:r>
      <w:r w:rsidR="00C410D4" w:rsidRPr="00DB4F83">
        <w:rPr>
          <w:rFonts w:ascii="Verdana" w:hAnsi="Verdana" w:cs="Calibri"/>
          <w:sz w:val="22"/>
          <w:szCs w:val="22"/>
          <w:lang w:eastAsia="x-none"/>
        </w:rPr>
        <w:t>dalsze wykonywanie umowy może zagrozić podstawowemu interesowi bezpieczeństwa państwa lub bezpieczeństwu publicznemu</w:t>
      </w:r>
      <w:r w:rsidR="00163703">
        <w:rPr>
          <w:rFonts w:ascii="Verdana" w:hAnsi="Verdana" w:cs="Calibri"/>
          <w:sz w:val="22"/>
          <w:szCs w:val="22"/>
          <w:lang w:eastAsia="x-none"/>
        </w:rPr>
        <w:t xml:space="preserve"> </w:t>
      </w:r>
      <w:r w:rsidR="00163703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(w</w:t>
      </w:r>
      <w:r w:rsidR="00841F52" w:rsidRPr="00841F5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takim przypadku, Wykonawca może żądać wyłącznie wynagrodzenia należnego z tytułu wykonanej części przedmiotu umowy</w:t>
      </w:r>
      <w:r w:rsidR="00163703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);</w:t>
      </w:r>
    </w:p>
    <w:p w14:paraId="01BB173C" w14:textId="77777777" w:rsidR="002539CE" w:rsidRPr="008C35A2" w:rsidRDefault="002539CE" w:rsidP="00A6043B">
      <w:pPr>
        <w:widowControl/>
        <w:suppressAutoHyphens w:val="0"/>
        <w:overflowPunct w:val="0"/>
        <w:autoSpaceDE w:val="0"/>
        <w:autoSpaceDN w:val="0"/>
        <w:spacing w:line="360" w:lineRule="auto"/>
        <w:ind w:left="709" w:hanging="283"/>
        <w:textAlignment w:val="auto"/>
        <w:rPr>
          <w:rFonts w:ascii="Casper" w:eastAsia="Times New Roman" w:hAnsi="Casper" w:cs="Times New Roman"/>
          <w:kern w:val="0"/>
          <w:lang w:eastAsia="pl-PL" w:bidi="ar-SA"/>
        </w:rPr>
      </w:pPr>
      <w:r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2)</w:t>
      </w:r>
      <w:r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ab/>
        <w:t xml:space="preserve">w przypadku rozpoczęcia i nie zakończenia przez Wykonawcę realizacji </w:t>
      </w:r>
      <w:r w:rsidRPr="003A42D8">
        <w:rPr>
          <w:rFonts w:ascii="Verdana" w:eastAsia="Times New Roman" w:hAnsi="Verdana" w:cs="Times New Roman"/>
          <w:color w:val="000000" w:themeColor="text1"/>
          <w:kern w:val="0"/>
          <w:sz w:val="22"/>
          <w:szCs w:val="22"/>
          <w:lang w:eastAsia="pl-PL" w:bidi="ar-SA"/>
        </w:rPr>
        <w:t>przedmiotu umowy w terminie wskazanym w § 2 po bezskutecznym wezwaniu Wykonawcy do zakończenia przedmiotu umowy</w:t>
      </w:r>
      <w:r w:rsidR="00163703" w:rsidRPr="003A42D8">
        <w:rPr>
          <w:rFonts w:ascii="Verdana" w:eastAsia="Times New Roman" w:hAnsi="Verdana" w:cs="Times New Roman"/>
          <w:color w:val="000000" w:themeColor="text1"/>
          <w:kern w:val="0"/>
          <w:sz w:val="22"/>
          <w:szCs w:val="22"/>
          <w:lang w:eastAsia="pl-PL" w:bidi="ar-SA"/>
        </w:rPr>
        <w:t xml:space="preserve"> w terminie nie krótszym niż 7 dni</w:t>
      </w:r>
      <w:r w:rsidR="00841F52" w:rsidRPr="003A42D8">
        <w:rPr>
          <w:rFonts w:ascii="Verdana" w:eastAsia="Times New Roman" w:hAnsi="Verdana" w:cs="Times New Roman"/>
          <w:color w:val="000000" w:themeColor="text1"/>
          <w:kern w:val="0"/>
          <w:sz w:val="22"/>
          <w:szCs w:val="22"/>
          <w:lang w:eastAsia="pl-PL" w:bidi="ar-SA"/>
        </w:rPr>
        <w:t>;</w:t>
      </w:r>
      <w:r w:rsidRPr="003A42D8">
        <w:rPr>
          <w:rFonts w:ascii="Verdana" w:eastAsia="Times New Roman" w:hAnsi="Verdana" w:cs="Times New Roman"/>
          <w:color w:val="000000" w:themeColor="text1"/>
          <w:kern w:val="0"/>
          <w:sz w:val="22"/>
          <w:szCs w:val="22"/>
          <w:lang w:eastAsia="pl-PL" w:bidi="ar-SA"/>
        </w:rPr>
        <w:t xml:space="preserve"> </w:t>
      </w:r>
    </w:p>
    <w:p w14:paraId="017700D0" w14:textId="77777777" w:rsidR="002539CE" w:rsidRPr="008C35A2" w:rsidRDefault="002A7EF2" w:rsidP="00A6043B">
      <w:pPr>
        <w:widowControl/>
        <w:suppressAutoHyphens w:val="0"/>
        <w:overflowPunct w:val="0"/>
        <w:autoSpaceDE w:val="0"/>
        <w:autoSpaceDN w:val="0"/>
        <w:spacing w:line="360" w:lineRule="auto"/>
        <w:ind w:left="709" w:hanging="283"/>
        <w:textAlignment w:val="auto"/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3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)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ab/>
        <w:t xml:space="preserve">gdy Wykonawca bez uzasadnionych przyczyn nie kontynuuje </w:t>
      </w:r>
      <w:r w:rsidR="00C91C9F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wykonywania przedmiotu umowy w zakresie montażu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przez okres dłuższy niż </w:t>
      </w:r>
      <w:r w:rsidR="00C91C9F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5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 dni mimo pisemnego wezwania Zamawiającego</w:t>
      </w:r>
      <w:r w:rsidR="00841F5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;</w:t>
      </w:r>
    </w:p>
    <w:p w14:paraId="4D66DEE4" w14:textId="77777777" w:rsidR="00485416" w:rsidRDefault="002A7EF2" w:rsidP="00A6043B">
      <w:pPr>
        <w:widowControl/>
        <w:suppressAutoHyphens w:val="0"/>
        <w:overflowPunct w:val="0"/>
        <w:autoSpaceDE w:val="0"/>
        <w:autoSpaceDN w:val="0"/>
        <w:spacing w:line="360" w:lineRule="auto"/>
        <w:ind w:left="709" w:hanging="283"/>
        <w:textAlignment w:val="auto"/>
        <w:rPr>
          <w:rFonts w:ascii="Verdana" w:hAnsi="Verdana" w:cs="Tahoma"/>
          <w:kern w:val="3"/>
          <w:sz w:val="22"/>
          <w:szCs w:val="22"/>
        </w:rPr>
      </w:pPr>
      <w:r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4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) </w:t>
      </w:r>
      <w:r w:rsidR="00841F5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 xml:space="preserve">gdy </w:t>
      </w:r>
      <w:r w:rsidR="002539CE" w:rsidRPr="008C35A2">
        <w:rPr>
          <w:rFonts w:ascii="Verdana" w:eastAsia="Times New Roman" w:hAnsi="Verdana" w:cs="Times New Roman"/>
          <w:kern w:val="0"/>
          <w:sz w:val="22"/>
          <w:szCs w:val="22"/>
          <w:lang w:eastAsia="pl-PL" w:bidi="ar-SA"/>
        </w:rPr>
        <w:t>j</w:t>
      </w:r>
      <w:r w:rsidR="002539CE" w:rsidRPr="008C35A2">
        <w:rPr>
          <w:rFonts w:ascii="Verdana" w:hAnsi="Verdana" w:cs="Tahoma"/>
          <w:kern w:val="3"/>
          <w:sz w:val="22"/>
          <w:szCs w:val="22"/>
        </w:rPr>
        <w:t xml:space="preserve">akość wykonywanych robót </w:t>
      </w:r>
      <w:r w:rsidR="00841F52">
        <w:rPr>
          <w:rFonts w:ascii="Verdana" w:hAnsi="Verdana" w:cs="Tahoma"/>
          <w:kern w:val="3"/>
          <w:sz w:val="22"/>
          <w:szCs w:val="22"/>
        </w:rPr>
        <w:t xml:space="preserve">i dostarczonego przedmiotu umowy </w:t>
      </w:r>
      <w:r w:rsidR="002539CE" w:rsidRPr="008C35A2">
        <w:rPr>
          <w:rFonts w:ascii="Verdana" w:hAnsi="Verdana" w:cs="Tahoma"/>
          <w:kern w:val="3"/>
          <w:sz w:val="22"/>
          <w:szCs w:val="22"/>
        </w:rPr>
        <w:t xml:space="preserve">odbiegać będzie od wymagań </w:t>
      </w:r>
      <w:r w:rsidR="00C91C9F">
        <w:rPr>
          <w:rFonts w:ascii="Verdana" w:hAnsi="Verdana" w:cs="Tahoma"/>
          <w:kern w:val="3"/>
          <w:sz w:val="22"/>
          <w:szCs w:val="22"/>
        </w:rPr>
        <w:t>określonych w opisie przedmiotu zamówienia</w:t>
      </w:r>
      <w:r w:rsidR="00841F52">
        <w:rPr>
          <w:rFonts w:ascii="Verdana" w:hAnsi="Verdana" w:cs="Tahoma"/>
          <w:kern w:val="3"/>
          <w:sz w:val="22"/>
          <w:szCs w:val="22"/>
        </w:rPr>
        <w:t>.</w:t>
      </w:r>
    </w:p>
    <w:p w14:paraId="7E81AB8F" w14:textId="529D1560" w:rsidR="00485416" w:rsidRPr="00485416" w:rsidRDefault="002539CE" w:rsidP="00A6043B">
      <w:pPr>
        <w:pStyle w:val="Akapitzlist"/>
        <w:widowControl/>
        <w:numPr>
          <w:ilvl w:val="0"/>
          <w:numId w:val="39"/>
        </w:numPr>
        <w:suppressAutoHyphens w:val="0"/>
        <w:overflowPunct w:val="0"/>
        <w:autoSpaceDE w:val="0"/>
        <w:autoSpaceDN w:val="0"/>
        <w:spacing w:line="360" w:lineRule="auto"/>
        <w:ind w:left="426" w:hanging="426"/>
        <w:textAlignment w:val="auto"/>
        <w:rPr>
          <w:rFonts w:ascii="Verdana" w:hAnsi="Verdana" w:cs="Tahoma"/>
          <w:kern w:val="3"/>
          <w:sz w:val="22"/>
          <w:szCs w:val="22"/>
        </w:rPr>
      </w:pPr>
      <w:r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Odstąpienie przez Zamawiającego od umowy </w:t>
      </w:r>
      <w:r w:rsidR="00163703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w okolicznościach określonych w ust. 1 </w:t>
      </w:r>
      <w:r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może nastąpić w terminie do </w:t>
      </w:r>
      <w:r w:rsidR="00163703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>30</w:t>
      </w:r>
      <w:r w:rsidR="00C91C9F"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 dni</w:t>
      </w:r>
      <w:r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 od powzięcia przez Zamawiającego wiadomości o </w:t>
      </w:r>
      <w:r w:rsidR="00163703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>wystąpieniu okoliczności</w:t>
      </w:r>
      <w:r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 uzasadniając</w:t>
      </w:r>
      <w:r w:rsidR="00DB7DEE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>ej</w:t>
      </w:r>
      <w:r w:rsidRPr="00485416">
        <w:rPr>
          <w:rFonts w:ascii="Verdana" w:eastAsia="Times New Roman" w:hAnsi="Verdana" w:cs="Times New Roman"/>
          <w:kern w:val="0"/>
          <w:sz w:val="22"/>
          <w:szCs w:val="22"/>
          <w:lang w:eastAsia="zh-CN" w:bidi="ar-SA"/>
        </w:rPr>
        <w:t xml:space="preserve"> odstąpienie.</w:t>
      </w:r>
    </w:p>
    <w:p w14:paraId="33E90618" w14:textId="77777777" w:rsidR="00485416" w:rsidRPr="00485416" w:rsidRDefault="002539CE" w:rsidP="00A6043B">
      <w:pPr>
        <w:pStyle w:val="Akapitzlist"/>
        <w:widowControl/>
        <w:numPr>
          <w:ilvl w:val="0"/>
          <w:numId w:val="39"/>
        </w:numPr>
        <w:suppressAutoHyphens w:val="0"/>
        <w:overflowPunct w:val="0"/>
        <w:autoSpaceDE w:val="0"/>
        <w:autoSpaceDN w:val="0"/>
        <w:spacing w:line="360" w:lineRule="auto"/>
        <w:ind w:left="425" w:hanging="425"/>
        <w:contextualSpacing w:val="0"/>
        <w:textAlignment w:val="auto"/>
        <w:rPr>
          <w:rFonts w:ascii="Verdana" w:hAnsi="Verdana" w:cs="Tahoma"/>
          <w:kern w:val="3"/>
          <w:sz w:val="22"/>
          <w:szCs w:val="22"/>
        </w:rPr>
      </w:pPr>
      <w:r w:rsidRPr="00485416">
        <w:rPr>
          <w:rFonts w:ascii="Verdana" w:eastAsia="Times New Roman" w:hAnsi="Verdana" w:cs="Casper"/>
          <w:kern w:val="3"/>
          <w:sz w:val="22"/>
          <w:szCs w:val="22"/>
          <w:lang w:eastAsia="zh-CN" w:bidi="ar-SA"/>
        </w:rPr>
        <w:t xml:space="preserve">Odstąpienie od umowy powinno nastąpić na piśmie pod rygorem nieważności </w:t>
      </w:r>
      <w:r w:rsidRPr="00485416">
        <w:rPr>
          <w:rFonts w:ascii="Verdana" w:eastAsia="Times New Roman" w:hAnsi="Verdana" w:cs="Casper"/>
          <w:kern w:val="3"/>
          <w:sz w:val="22"/>
          <w:szCs w:val="22"/>
          <w:lang w:eastAsia="zh-CN" w:bidi="ar-SA"/>
        </w:rPr>
        <w:br/>
        <w:t>i powinno zawierać uzasadnienie.</w:t>
      </w:r>
    </w:p>
    <w:p w14:paraId="669618B4" w14:textId="77777777" w:rsidR="00163703" w:rsidRDefault="00842113" w:rsidP="00A6043B">
      <w:pPr>
        <w:widowControl/>
        <w:overflowPunct w:val="0"/>
        <w:autoSpaceDE w:val="0"/>
        <w:autoSpaceDN w:val="0"/>
        <w:spacing w:line="360" w:lineRule="auto"/>
        <w:jc w:val="center"/>
        <w:rPr>
          <w:rFonts w:ascii="Verdana" w:eastAsia="Times New Roman" w:hAnsi="Verdana" w:cs="Casper"/>
          <w:kern w:val="3"/>
          <w:sz w:val="22"/>
          <w:szCs w:val="22"/>
          <w:lang w:eastAsia="zh-CN" w:bidi="ar-SA"/>
        </w:rPr>
      </w:pPr>
      <w:r w:rsidRPr="00163703">
        <w:rPr>
          <w:rFonts w:ascii="Verdana" w:eastAsia="Times New Roman" w:hAnsi="Verdana" w:cs="Arial"/>
          <w:b/>
          <w:kern w:val="3"/>
          <w:sz w:val="22"/>
          <w:szCs w:val="22"/>
        </w:rPr>
        <w:t>§ 10</w:t>
      </w:r>
    </w:p>
    <w:p w14:paraId="273EABD3" w14:textId="77777777" w:rsidR="00156249" w:rsidRPr="00163703" w:rsidRDefault="00156249" w:rsidP="00A6043B">
      <w:pPr>
        <w:widowControl/>
        <w:overflowPunct w:val="0"/>
        <w:autoSpaceDE w:val="0"/>
        <w:autoSpaceDN w:val="0"/>
        <w:spacing w:line="360" w:lineRule="auto"/>
        <w:jc w:val="center"/>
        <w:rPr>
          <w:rFonts w:ascii="Verdana" w:eastAsia="Times New Roman" w:hAnsi="Verdana" w:cs="Casper"/>
          <w:kern w:val="3"/>
          <w:sz w:val="22"/>
          <w:szCs w:val="22"/>
          <w:lang w:eastAsia="zh-CN" w:bidi="ar-SA"/>
        </w:rPr>
      </w:pPr>
      <w:r w:rsidRPr="00156249">
        <w:rPr>
          <w:rFonts w:ascii="Verdana" w:eastAsia="Times New Roman" w:hAnsi="Verdana" w:cs="Arial"/>
          <w:b/>
          <w:kern w:val="3"/>
          <w:sz w:val="22"/>
          <w:szCs w:val="22"/>
        </w:rPr>
        <w:t>ZMIANY UMOWY</w:t>
      </w:r>
    </w:p>
    <w:p w14:paraId="2A528FDA" w14:textId="77777777" w:rsidR="00152EC6" w:rsidRPr="00461310" w:rsidRDefault="00152EC6" w:rsidP="00A6043B">
      <w:pPr>
        <w:pStyle w:val="Akapitzlist"/>
        <w:keepNext/>
        <w:numPr>
          <w:ilvl w:val="3"/>
          <w:numId w:val="22"/>
        </w:numPr>
        <w:tabs>
          <w:tab w:val="clear" w:pos="3022"/>
        </w:tabs>
        <w:spacing w:line="360" w:lineRule="auto"/>
        <w:ind w:left="426" w:hanging="426"/>
        <w:rPr>
          <w:rFonts w:ascii="Verdana" w:eastAsia="Times New Roman" w:hAnsi="Verdana" w:cs="Arial"/>
          <w:kern w:val="3"/>
          <w:sz w:val="22"/>
          <w:szCs w:val="22"/>
        </w:rPr>
      </w:pPr>
      <w:r w:rsidRPr="00461310">
        <w:rPr>
          <w:rFonts w:ascii="Verdana" w:eastAsia="Times New Roman" w:hAnsi="Verdana" w:cs="Arial"/>
          <w:kern w:val="3"/>
          <w:sz w:val="22"/>
          <w:szCs w:val="22"/>
        </w:rPr>
        <w:lastRenderedPageBreak/>
        <w:t>Zamawiający przewiduje możliwość zmiany umowy w zakresie terminów realizacji przedmiotu zamówienia jedynie jeśli wynikać to będzie z okoliczności o charakterze obiektywnym, których nie można było przewidzieć w chwili składania oferty takich jak w szczególności:</w:t>
      </w:r>
    </w:p>
    <w:p w14:paraId="3C655BA3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a)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wystąpienia siły wyższej, której działanie uniemożliwiło terminową realizację przedmiotu zamówienia. Działanie siły wyższej rozumiane jest jako wydarzenie lub okoliczność o charakterze nadzwyczajnym, na którą Wykonawca ani Zamawiający nie mają wpływu; wystąpieniu której Wykonawca ani Zamawiający, działając racjonalnie, nie mogli zapobiec przed zawarciem umowy; której w przypadku jej wystąpienia, Wykonawca ani Zamawiający, działając racjonalnie nie mogli uniknąć lub jej przezwyciężyć; oraz która nie może być zasadniczo przypisana wykonawcy ani zamawiającemu,</w:t>
      </w:r>
    </w:p>
    <w:p w14:paraId="177953F5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b)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zmiany przepisów prawa lub ich interpretacji mająca wpływ na zakres lub sposób realizacji przedmiotu zamówienia o okres niezbędny do wprowadzenia zmian w celu realizacji przedmiotu umowy,</w:t>
      </w:r>
    </w:p>
    <w:p w14:paraId="2496AC62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c)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wystąpienia wszelkich nadzwyczajnych zdarzeń o charakterze zewnętrznym, niemożliwych do przewidzenia, takich jak katastrofy, pożary, powodzie, wybuchy, ataki terrorystyczne, niepokoje społeczne, strajki, z wyjątkiem strajku u Wykonawcy, działania wojenne, przerwanie łańcucha dostaw,</w:t>
      </w:r>
    </w:p>
    <w:p w14:paraId="435FDEED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d)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jeśli wynikać to będzie z przerw w realizacji przedmiotu zamówienia, powstałych z przyczyn wyłącznie zależnych od Zamawiającego lub z przyczyn wynikłych z działań innych Wykonawców, w wyniku których wykonawca tego zamówienia nie może realizować przedmiotu umowy. W przypadku zaistnienia ww. okoliczności termin zostanie przedłużony o czas niezbędny do zrealizowania przedmiotu zamówienia, który to w wyniku działań Zamawiającego został odebrany Wykonawcy, co zostanie ustalone za porozumieniem obu stron umow</w:t>
      </w:r>
      <w:r w:rsidR="00461310">
        <w:rPr>
          <w:rFonts w:ascii="Verdana" w:eastAsia="Times New Roman" w:hAnsi="Verdana" w:cs="Arial"/>
          <w:kern w:val="3"/>
          <w:sz w:val="22"/>
          <w:szCs w:val="22"/>
        </w:rPr>
        <w:t>y, w oparciu o ww. okoliczności.</w:t>
      </w:r>
    </w:p>
    <w:p w14:paraId="4FF81432" w14:textId="77777777" w:rsidR="00461310" w:rsidRDefault="00152EC6" w:rsidP="00A6043B">
      <w:pPr>
        <w:pStyle w:val="Akapitzlist"/>
        <w:keepNext/>
        <w:numPr>
          <w:ilvl w:val="0"/>
          <w:numId w:val="42"/>
        </w:numPr>
        <w:tabs>
          <w:tab w:val="clear" w:pos="1222"/>
          <w:tab w:val="num" w:pos="1134"/>
        </w:tabs>
        <w:spacing w:line="360" w:lineRule="auto"/>
        <w:ind w:left="426" w:hanging="425"/>
        <w:rPr>
          <w:rFonts w:ascii="Verdana" w:eastAsia="Times New Roman" w:hAnsi="Verdana" w:cs="Arial"/>
          <w:kern w:val="3"/>
          <w:sz w:val="22"/>
          <w:szCs w:val="22"/>
        </w:rPr>
      </w:pPr>
      <w:r w:rsidRPr="00461310">
        <w:rPr>
          <w:rFonts w:ascii="Verdana" w:eastAsia="Times New Roman" w:hAnsi="Verdana" w:cs="Arial"/>
          <w:kern w:val="3"/>
          <w:sz w:val="22"/>
          <w:szCs w:val="22"/>
        </w:rPr>
        <w:t>Zamawiający przewiduje możliwość zmi</w:t>
      </w:r>
      <w:r w:rsidR="00461310">
        <w:rPr>
          <w:rFonts w:ascii="Verdana" w:eastAsia="Times New Roman" w:hAnsi="Verdana" w:cs="Arial"/>
          <w:kern w:val="3"/>
          <w:sz w:val="22"/>
          <w:szCs w:val="22"/>
        </w:rPr>
        <w:t>an postanowień zawartej umowy w </w:t>
      </w:r>
      <w:r w:rsidRPr="00461310">
        <w:rPr>
          <w:rFonts w:ascii="Verdana" w:eastAsia="Times New Roman" w:hAnsi="Verdana" w:cs="Arial"/>
          <w:kern w:val="3"/>
          <w:sz w:val="22"/>
          <w:szCs w:val="22"/>
        </w:rPr>
        <w:t xml:space="preserve">zakresie osób wskazanych przez Wykonawcę do realizacji umowy, o ile są one personalnie w umowie wskazane. W przypadku zmiany osób po stronie Wykonawcy przewidzianej do realizacji zamówienia, Wykonawca zobowiązany jest zastąpić te osoby osobami posiadającymi takie same wymagania, kwalifikacje i doświadczenie zawodowe oraz uprawnienia i spełniające </w:t>
      </w:r>
      <w:r w:rsidR="00461310">
        <w:rPr>
          <w:rFonts w:ascii="Verdana" w:eastAsia="Times New Roman" w:hAnsi="Verdana" w:cs="Arial"/>
          <w:kern w:val="3"/>
          <w:sz w:val="22"/>
          <w:szCs w:val="22"/>
        </w:rPr>
        <w:t xml:space="preserve">te same warunki określone </w:t>
      </w:r>
      <w:r w:rsidR="004D4964">
        <w:rPr>
          <w:rFonts w:ascii="Verdana" w:eastAsia="Times New Roman" w:hAnsi="Verdana" w:cs="Arial"/>
          <w:kern w:val="3"/>
          <w:sz w:val="22"/>
          <w:szCs w:val="22"/>
        </w:rPr>
        <w:t>w ofercie Wykonawcy z dnia …….</w:t>
      </w:r>
      <w:r w:rsidR="00461310">
        <w:rPr>
          <w:rFonts w:ascii="Verdana" w:eastAsia="Times New Roman" w:hAnsi="Verdana" w:cs="Arial"/>
          <w:kern w:val="3"/>
          <w:sz w:val="22"/>
          <w:szCs w:val="22"/>
        </w:rPr>
        <w:t>.</w:t>
      </w:r>
    </w:p>
    <w:p w14:paraId="7B2BA3CB" w14:textId="77777777" w:rsidR="00152EC6" w:rsidRPr="00461310" w:rsidRDefault="00152EC6" w:rsidP="00A6043B">
      <w:pPr>
        <w:pStyle w:val="Akapitzlist"/>
        <w:keepNext/>
        <w:numPr>
          <w:ilvl w:val="0"/>
          <w:numId w:val="42"/>
        </w:numPr>
        <w:tabs>
          <w:tab w:val="clear" w:pos="1222"/>
          <w:tab w:val="num" w:pos="1134"/>
        </w:tabs>
        <w:spacing w:line="360" w:lineRule="auto"/>
        <w:ind w:left="426" w:hanging="425"/>
        <w:rPr>
          <w:rFonts w:ascii="Verdana" w:eastAsia="Times New Roman" w:hAnsi="Verdana" w:cs="Arial"/>
          <w:kern w:val="3"/>
          <w:sz w:val="22"/>
          <w:szCs w:val="22"/>
        </w:rPr>
      </w:pPr>
      <w:r w:rsidRPr="00461310">
        <w:rPr>
          <w:rFonts w:ascii="Verdana" w:eastAsia="Times New Roman" w:hAnsi="Verdana" w:cs="Arial"/>
          <w:kern w:val="3"/>
          <w:sz w:val="22"/>
          <w:szCs w:val="22"/>
        </w:rPr>
        <w:lastRenderedPageBreak/>
        <w:t xml:space="preserve">Zamawiający przewiduje możliwość zmian postanowień zawartej umowy w stosunku do treści oferty, na podstawie której dokonano wyboru wykonawcy, w przypadku wystąpienia co najmniej jednej z okoliczności wymienionych poniżej, z uwzględnieniem podanych warunków ich wprowadzenia, odnośnie zmian sposobu spełnienia świadczenia, zmiany technologiczne, w szczególności: </w:t>
      </w:r>
    </w:p>
    <w:p w14:paraId="54379696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a)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pojawienie się na rynku, części, materiałów lub urządzeń nowszej generacji pozwalających na zaoszczędzenie kosztów realizacji przedmiotu umowy lub kosztów eksploatacji wykonanego przedmiotu umowy,</w:t>
      </w:r>
    </w:p>
    <w:p w14:paraId="7398CB6F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b)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pojawienie się nowszej technologii wykonania przedmiotu zamówienia pozwalającej na zaoszczędzenie czasu realizacji zamówienia lub jego kosztów, jak również kosztów eksploatacji wykonanego przedmiotu umowy,</w:t>
      </w:r>
    </w:p>
    <w:p w14:paraId="47C16473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c)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konieczność zrealizowania projektu przy zastosowaniu innych rozwiązań technicznych/technologicznych niż wskazane w ofercie, dokumentacji projektowej lub technicznej w sytuacji, gdyby zastosowanie przewidzianych rozwiązań groziło niewykonaniem lub wadliwym wykonaniem projektu,</w:t>
      </w:r>
    </w:p>
    <w:p w14:paraId="613764D2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d)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konieczność zrealizowania projektu przy zastosowaniu innych rozwiązań technicznych lub materiałowych ze względu na zmiany obowiązującego prawa,</w:t>
      </w:r>
    </w:p>
    <w:p w14:paraId="2523AC59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e)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zmiany, o których mowa w lit a) - c) nie mogą stanowić podstawy zwiększenia wynagrodzenia,</w:t>
      </w:r>
    </w:p>
    <w:p w14:paraId="6497A6ED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f)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zmiany wskazywane w lit d) będą wprowadzane wyłącznie w zakresie umożliwiającym oddanie przedmiotu umowy do użytkowania, a Zamawiający może ponieść ryzyko zwiększenia wynagrodzenia z tytułu takich zmian wyłącznie w kwocie równej zwiększonym z tego powodu kosztom;</w:t>
      </w:r>
    </w:p>
    <w:p w14:paraId="28EBAEB6" w14:textId="77777777" w:rsidR="00152EC6" w:rsidRPr="00152EC6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g)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 xml:space="preserve">w przypadku dostarczania w wyniku zmiany </w:t>
      </w:r>
      <w:r>
        <w:rPr>
          <w:rFonts w:ascii="Verdana" w:eastAsia="Times New Roman" w:hAnsi="Verdana" w:cs="Arial"/>
          <w:kern w:val="3"/>
          <w:sz w:val="22"/>
          <w:szCs w:val="22"/>
        </w:rPr>
        <w:t>przedmiotu umowy,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 xml:space="preserve"> na któr</w:t>
      </w:r>
      <w:r>
        <w:rPr>
          <w:rFonts w:ascii="Verdana" w:eastAsia="Times New Roman" w:hAnsi="Verdana" w:cs="Arial"/>
          <w:kern w:val="3"/>
          <w:sz w:val="22"/>
          <w:szCs w:val="22"/>
        </w:rPr>
        <w:t>y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 xml:space="preserve"> wymagane było posiadanie określonych prawem świadectw, certyfikatów lub innych podobnych zaświadczeń, takie świadectwa, certyfikaty lub zaświadczenia będą zawsze wymagane wobec </w:t>
      </w:r>
      <w:r>
        <w:rPr>
          <w:rFonts w:ascii="Verdana" w:eastAsia="Times New Roman" w:hAnsi="Verdana" w:cs="Arial"/>
          <w:kern w:val="3"/>
          <w:sz w:val="22"/>
          <w:szCs w:val="22"/>
        </w:rPr>
        <w:t>przedmiotu umowy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>, zastępując</w:t>
      </w:r>
      <w:r>
        <w:rPr>
          <w:rFonts w:ascii="Verdana" w:eastAsia="Times New Roman" w:hAnsi="Verdana" w:cs="Arial"/>
          <w:kern w:val="3"/>
          <w:sz w:val="22"/>
          <w:szCs w:val="22"/>
        </w:rPr>
        <w:t>ego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 xml:space="preserve"> te</w:t>
      </w:r>
      <w:r>
        <w:rPr>
          <w:rFonts w:ascii="Verdana" w:eastAsia="Times New Roman" w:hAnsi="Verdana" w:cs="Arial"/>
          <w:kern w:val="3"/>
          <w:sz w:val="22"/>
          <w:szCs w:val="22"/>
        </w:rPr>
        <w:t>n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 xml:space="preserve"> proponowan</w:t>
      </w:r>
      <w:r>
        <w:rPr>
          <w:rFonts w:ascii="Verdana" w:eastAsia="Times New Roman" w:hAnsi="Verdana" w:cs="Arial"/>
          <w:kern w:val="3"/>
          <w:sz w:val="22"/>
          <w:szCs w:val="22"/>
        </w:rPr>
        <w:t>y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 xml:space="preserve"> w ofercie,</w:t>
      </w:r>
    </w:p>
    <w:p w14:paraId="749A4312" w14:textId="77777777" w:rsidR="00461310" w:rsidRDefault="00152EC6" w:rsidP="00A6043B">
      <w:pPr>
        <w:keepNext/>
        <w:spacing w:line="360" w:lineRule="auto"/>
        <w:ind w:left="567" w:hanging="283"/>
        <w:rPr>
          <w:rFonts w:ascii="Verdana" w:eastAsia="Times New Roman" w:hAnsi="Verdana" w:cs="Arial"/>
          <w:kern w:val="3"/>
          <w:sz w:val="22"/>
          <w:szCs w:val="22"/>
        </w:rPr>
      </w:pPr>
      <w:r w:rsidRPr="00152EC6">
        <w:rPr>
          <w:rFonts w:ascii="Verdana" w:eastAsia="Times New Roman" w:hAnsi="Verdana" w:cs="Arial"/>
          <w:kern w:val="3"/>
          <w:sz w:val="22"/>
          <w:szCs w:val="22"/>
        </w:rPr>
        <w:t>h)</w:t>
      </w:r>
      <w:r w:rsidRPr="00152EC6">
        <w:rPr>
          <w:rFonts w:ascii="Verdana" w:eastAsia="Times New Roman" w:hAnsi="Verdana" w:cs="Arial"/>
          <w:kern w:val="3"/>
          <w:sz w:val="22"/>
          <w:szCs w:val="22"/>
        </w:rPr>
        <w:tab/>
        <w:t>każda ze wskazanych w lit a) – d) zmian może być powiąz</w:t>
      </w:r>
      <w:r w:rsidR="00092F99">
        <w:rPr>
          <w:rFonts w:ascii="Verdana" w:eastAsia="Times New Roman" w:hAnsi="Verdana" w:cs="Arial"/>
          <w:kern w:val="3"/>
          <w:sz w:val="22"/>
          <w:szCs w:val="22"/>
        </w:rPr>
        <w:t>ana z obniżeniem wynagrodzenia;</w:t>
      </w:r>
    </w:p>
    <w:p w14:paraId="5D0C0A44" w14:textId="77777777" w:rsidR="00461310" w:rsidRDefault="00152EC6" w:rsidP="00A6043B">
      <w:pPr>
        <w:pStyle w:val="Akapitzlist"/>
        <w:keepNext/>
        <w:numPr>
          <w:ilvl w:val="0"/>
          <w:numId w:val="42"/>
        </w:numPr>
        <w:tabs>
          <w:tab w:val="clear" w:pos="1222"/>
          <w:tab w:val="num" w:pos="851"/>
        </w:tabs>
        <w:spacing w:line="360" w:lineRule="auto"/>
        <w:ind w:left="426" w:hanging="426"/>
        <w:rPr>
          <w:rFonts w:ascii="Verdana" w:eastAsia="Times New Roman" w:hAnsi="Verdana" w:cs="Arial"/>
          <w:kern w:val="3"/>
          <w:sz w:val="22"/>
          <w:szCs w:val="22"/>
        </w:rPr>
      </w:pPr>
      <w:r w:rsidRPr="00461310">
        <w:rPr>
          <w:rFonts w:ascii="Verdana" w:eastAsia="Times New Roman" w:hAnsi="Verdana" w:cs="Arial"/>
          <w:kern w:val="3"/>
          <w:sz w:val="22"/>
          <w:szCs w:val="22"/>
        </w:rPr>
        <w:t xml:space="preserve">Wszelkie zmiany treści umowy mogą być dokonywane wyłącznie w formie aneksu, podpisanego przez obie strony, pod rygorem nieważności. </w:t>
      </w:r>
    </w:p>
    <w:p w14:paraId="462E1E08" w14:textId="32F4C53E" w:rsidR="00016D42" w:rsidRPr="00A6043B" w:rsidRDefault="00152EC6" w:rsidP="00A6043B">
      <w:pPr>
        <w:pStyle w:val="Akapitzlist"/>
        <w:keepNext/>
        <w:numPr>
          <w:ilvl w:val="0"/>
          <w:numId w:val="42"/>
        </w:numPr>
        <w:tabs>
          <w:tab w:val="clear" w:pos="1222"/>
          <w:tab w:val="num" w:pos="851"/>
        </w:tabs>
        <w:spacing w:line="360" w:lineRule="auto"/>
        <w:ind w:left="426" w:hanging="426"/>
        <w:rPr>
          <w:rFonts w:ascii="Verdana" w:eastAsia="Times New Roman" w:hAnsi="Verdana" w:cs="Arial"/>
          <w:kern w:val="3"/>
          <w:sz w:val="22"/>
          <w:szCs w:val="22"/>
        </w:rPr>
      </w:pPr>
      <w:r w:rsidRPr="00461310">
        <w:rPr>
          <w:rFonts w:ascii="Verdana" w:eastAsia="Times New Roman" w:hAnsi="Verdana" w:cs="Arial"/>
          <w:kern w:val="3"/>
          <w:sz w:val="22"/>
          <w:szCs w:val="22"/>
        </w:rPr>
        <w:lastRenderedPageBreak/>
        <w:t>Dokonanie zmiany umowy w zakresie, o których mowa powyżej wymaga uprzedniego złożenia na piśmie wniosku Wykonawcy wykazującego zasadność wprowadzenia zmian i zgody Zamawiającego na jej dokonanie lub przedłożenia propozycji zmiany przez Zamawiającego.</w:t>
      </w:r>
    </w:p>
    <w:p w14:paraId="7242E182" w14:textId="77777777" w:rsidR="00EF5687" w:rsidRPr="00562D0D" w:rsidRDefault="00016D42" w:rsidP="00A6043B">
      <w:pPr>
        <w:spacing w:line="360" w:lineRule="auto"/>
        <w:jc w:val="center"/>
        <w:rPr>
          <w:rFonts w:ascii="Verdana" w:hAnsi="Verdana"/>
          <w:b/>
          <w:sz w:val="22"/>
          <w:szCs w:val="22"/>
          <w:lang w:eastAsia="ar-SA" w:bidi="ar-SA"/>
        </w:rPr>
      </w:pPr>
      <w:r>
        <w:rPr>
          <w:rFonts w:ascii="Verdana" w:hAnsi="Verdana"/>
          <w:b/>
          <w:sz w:val="22"/>
          <w:szCs w:val="22"/>
          <w:lang w:eastAsia="ar-SA" w:bidi="ar-SA"/>
        </w:rPr>
        <w:t>§ 11</w:t>
      </w:r>
    </w:p>
    <w:p w14:paraId="0AD238CF" w14:textId="77777777" w:rsidR="006962FC" w:rsidRPr="00D41D99" w:rsidRDefault="006962FC" w:rsidP="00A6043B">
      <w:pPr>
        <w:spacing w:line="360" w:lineRule="auto"/>
        <w:jc w:val="center"/>
        <w:textAlignment w:val="auto"/>
        <w:rPr>
          <w:rFonts w:ascii="Verdana" w:eastAsia="SimSun" w:hAnsi="Verdana" w:cs="Tahoma"/>
          <w:b/>
          <w:bCs/>
          <w:sz w:val="22"/>
          <w:szCs w:val="22"/>
        </w:rPr>
      </w:pPr>
      <w:r w:rsidRPr="00D41D99">
        <w:rPr>
          <w:rFonts w:ascii="Verdana" w:eastAsia="SimSun" w:hAnsi="Verdana" w:cs="Tahoma"/>
          <w:b/>
          <w:bCs/>
          <w:sz w:val="22"/>
          <w:szCs w:val="22"/>
        </w:rPr>
        <w:t>Informacja dotycząca przetwarzania danych osobowych</w:t>
      </w:r>
    </w:p>
    <w:p w14:paraId="3DDA04FD" w14:textId="77777777" w:rsidR="006962FC" w:rsidRPr="00D41D99" w:rsidRDefault="006962FC" w:rsidP="00A6043B">
      <w:pPr>
        <w:tabs>
          <w:tab w:val="left" w:pos="852"/>
        </w:tabs>
        <w:spacing w:line="360" w:lineRule="auto"/>
        <w:textAlignment w:val="auto"/>
        <w:rPr>
          <w:rFonts w:ascii="Verdana" w:eastAsia="Arial Unicode MS" w:hAnsi="Verdana" w:cs="Tahoma"/>
          <w:sz w:val="22"/>
          <w:szCs w:val="22"/>
        </w:rPr>
      </w:pPr>
      <w:r w:rsidRPr="00D41D99">
        <w:rPr>
          <w:rFonts w:ascii="Verdana" w:eastAsia="Arial Unicode MS" w:hAnsi="Verdana" w:cs="Tahoma"/>
          <w:sz w:val="22"/>
          <w:szCs w:val="22"/>
        </w:rPr>
        <w:t xml:space="preserve">W związku z art. 13 rozporządzenia Parlamentu Europejskiego i Rady (UE) 2016/679 z dnia 27 kwietnia 2016 r. w sprawie ochrony osób fizycznych w związku z przetwarzaniem danych osobowych i w sprawie swobodnego przepływu takich danych Wykonawca oświadcza, że zapoznał się z treścią klauzuli informacyjnej, w tym z informacją o celu i sposobach przetwarzania danych osobowych oraz prawie dostępu do treści swoich danych i prawie ich poprawiania, zmieszczonej na stronie: </w:t>
      </w:r>
      <w:hyperlink r:id="rId9" w:history="1">
        <w:r>
          <w:rPr>
            <w:rFonts w:ascii="Verdana" w:eastAsia="Arial Unicode MS" w:hAnsi="Verdana" w:cs="Tahoma"/>
            <w:sz w:val="22"/>
            <w:szCs w:val="22"/>
            <w:u w:val="single"/>
          </w:rPr>
          <w:t>Strona Biuletynu Informacji Publicznej Gminy Długołęka</w:t>
        </w:r>
      </w:hyperlink>
      <w:r w:rsidRPr="00D41D99">
        <w:rPr>
          <w:rFonts w:ascii="Verdana" w:eastAsia="Arial Unicode MS" w:hAnsi="Verdana" w:cs="Tahoma"/>
          <w:sz w:val="22"/>
          <w:szCs w:val="22"/>
        </w:rPr>
        <w:t>”.</w:t>
      </w:r>
    </w:p>
    <w:p w14:paraId="6FFE22B1" w14:textId="77777777" w:rsidR="006962FC" w:rsidRPr="00D41D99" w:rsidRDefault="009155C9" w:rsidP="00A6043B">
      <w:pPr>
        <w:pStyle w:val="Nagwek1"/>
        <w:numPr>
          <w:ilvl w:val="0"/>
          <w:numId w:val="0"/>
        </w:numPr>
        <w:spacing w:line="360" w:lineRule="auto"/>
        <w:rPr>
          <w:rFonts w:eastAsia="SimSun"/>
        </w:rPr>
      </w:pPr>
      <w:r>
        <w:rPr>
          <w:rFonts w:eastAsia="SimSun"/>
        </w:rPr>
        <w:t>§1</w:t>
      </w:r>
      <w:r w:rsidR="00016D42">
        <w:rPr>
          <w:rFonts w:eastAsia="SimSun"/>
        </w:rPr>
        <w:t>2</w:t>
      </w:r>
    </w:p>
    <w:p w14:paraId="0385D6C4" w14:textId="77777777" w:rsidR="006962FC" w:rsidRPr="00D41D99" w:rsidRDefault="006962FC" w:rsidP="00A6043B">
      <w:pPr>
        <w:spacing w:line="360" w:lineRule="auto"/>
        <w:jc w:val="center"/>
        <w:textAlignment w:val="auto"/>
        <w:rPr>
          <w:rFonts w:ascii="Verdana" w:eastAsia="SimSun" w:hAnsi="Verdana" w:cs="Tahoma"/>
          <w:b/>
          <w:bCs/>
          <w:sz w:val="22"/>
          <w:szCs w:val="22"/>
        </w:rPr>
      </w:pPr>
      <w:r w:rsidRPr="00D41D99">
        <w:rPr>
          <w:rFonts w:ascii="Verdana" w:eastAsia="SimSun" w:hAnsi="Verdana" w:cs="Tahoma"/>
          <w:b/>
          <w:bCs/>
          <w:sz w:val="22"/>
          <w:szCs w:val="22"/>
        </w:rPr>
        <w:t>Postanowienia końcowe</w:t>
      </w:r>
    </w:p>
    <w:p w14:paraId="408CD76C" w14:textId="77777777" w:rsidR="006962FC" w:rsidRPr="00D41D99" w:rsidRDefault="006962FC" w:rsidP="00A6043B">
      <w:pPr>
        <w:numPr>
          <w:ilvl w:val="6"/>
          <w:numId w:val="10"/>
        </w:numPr>
        <w:tabs>
          <w:tab w:val="num" w:pos="284"/>
        </w:tabs>
        <w:spacing w:line="360" w:lineRule="auto"/>
        <w:ind w:left="284" w:hanging="28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Integralną część niniejszej umowy stanowią:</w:t>
      </w:r>
    </w:p>
    <w:p w14:paraId="7631293E" w14:textId="77777777" w:rsidR="00DE0883" w:rsidRDefault="006962FC" w:rsidP="00A6043B">
      <w:pPr>
        <w:numPr>
          <w:ilvl w:val="0"/>
          <w:numId w:val="11"/>
        </w:numPr>
        <w:tabs>
          <w:tab w:val="num" w:pos="284"/>
          <w:tab w:val="left" w:pos="567"/>
        </w:tabs>
        <w:spacing w:line="360" w:lineRule="auto"/>
        <w:ind w:left="567" w:hanging="28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oferta Wykonawcy z dnia </w:t>
      </w:r>
      <w:r>
        <w:rPr>
          <w:rFonts w:ascii="Verdana" w:eastAsia="SimSun" w:hAnsi="Verdana" w:cs="Tahoma"/>
          <w:sz w:val="22"/>
          <w:szCs w:val="22"/>
        </w:rPr>
        <w:tab/>
        <w:t xml:space="preserve"> - załącznik nr </w:t>
      </w:r>
      <w:r>
        <w:rPr>
          <w:rFonts w:ascii="Verdana" w:eastAsia="SimSun" w:hAnsi="Verdana" w:cs="Tahoma"/>
          <w:sz w:val="22"/>
          <w:szCs w:val="22"/>
        </w:rPr>
        <w:tab/>
      </w:r>
      <w:r w:rsidRPr="00D41D99">
        <w:rPr>
          <w:rFonts w:ascii="Verdana" w:eastAsia="SimSun" w:hAnsi="Verdana" w:cs="Tahoma"/>
          <w:sz w:val="22"/>
          <w:szCs w:val="22"/>
        </w:rPr>
        <w:t>,</w:t>
      </w:r>
    </w:p>
    <w:p w14:paraId="570815A6" w14:textId="77777777" w:rsidR="00045065" w:rsidRDefault="00045065" w:rsidP="00A6043B">
      <w:pPr>
        <w:numPr>
          <w:ilvl w:val="6"/>
          <w:numId w:val="10"/>
        </w:num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045065">
        <w:rPr>
          <w:rFonts w:ascii="Verdana" w:eastAsia="SimSun" w:hAnsi="Verdana" w:cs="Tahoma"/>
          <w:sz w:val="22"/>
          <w:szCs w:val="22"/>
        </w:rPr>
        <w:t xml:space="preserve">W sprawach nieuregulowanych niniejszą umową mają zastosowanie przepisy </w:t>
      </w:r>
      <w:r>
        <w:rPr>
          <w:rFonts w:ascii="Verdana" w:eastAsia="SimSun" w:hAnsi="Verdana" w:cs="Tahoma"/>
          <w:sz w:val="22"/>
          <w:szCs w:val="22"/>
        </w:rPr>
        <w:t>Kodeksu cywilnego.</w:t>
      </w:r>
    </w:p>
    <w:p w14:paraId="6C337152" w14:textId="77777777" w:rsidR="006813E0" w:rsidRPr="006813E0" w:rsidRDefault="006813E0" w:rsidP="00A6043B">
      <w:pPr>
        <w:pStyle w:val="Akapitzlist"/>
        <w:numPr>
          <w:ilvl w:val="6"/>
          <w:numId w:val="10"/>
        </w:numPr>
        <w:spacing w:line="360" w:lineRule="auto"/>
        <w:rPr>
          <w:rFonts w:ascii="Verdana" w:eastAsia="SimSun" w:hAnsi="Verdana" w:cs="Tahoma"/>
          <w:sz w:val="22"/>
          <w:szCs w:val="22"/>
        </w:rPr>
      </w:pPr>
      <w:r w:rsidRPr="006813E0">
        <w:rPr>
          <w:rFonts w:ascii="Verdana" w:eastAsia="SimSun" w:hAnsi="Verdana" w:cs="Tahoma"/>
          <w:sz w:val="22"/>
          <w:szCs w:val="22"/>
        </w:rPr>
        <w:t>Wszelkie zmiany niniejszej umowy wymagają formy pisemnej pod rygorem nieważności.</w:t>
      </w:r>
    </w:p>
    <w:p w14:paraId="0C8F45D6" w14:textId="77777777" w:rsidR="006962FC" w:rsidRPr="00D41D99" w:rsidRDefault="006962FC" w:rsidP="00A6043B">
      <w:pPr>
        <w:numPr>
          <w:ilvl w:val="6"/>
          <w:numId w:val="10"/>
        </w:numPr>
        <w:tabs>
          <w:tab w:val="num" w:pos="284"/>
        </w:tabs>
        <w:spacing w:line="360" w:lineRule="auto"/>
        <w:ind w:left="284" w:hanging="28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W razie </w:t>
      </w:r>
      <w:r w:rsidR="00C91C9F">
        <w:rPr>
          <w:rFonts w:ascii="Verdana" w:eastAsia="SimSun" w:hAnsi="Verdana" w:cs="Tahoma"/>
          <w:sz w:val="22"/>
          <w:szCs w:val="22"/>
        </w:rPr>
        <w:t>sporu</w:t>
      </w:r>
      <w:r w:rsidRPr="00D41D99">
        <w:rPr>
          <w:rFonts w:ascii="Verdana" w:eastAsia="SimSun" w:hAnsi="Verdana" w:cs="Tahoma"/>
          <w:sz w:val="22"/>
          <w:szCs w:val="22"/>
        </w:rPr>
        <w:t xml:space="preserve"> wł</w:t>
      </w:r>
      <w:r>
        <w:rPr>
          <w:rFonts w:ascii="Verdana" w:eastAsia="SimSun" w:hAnsi="Verdana" w:cs="Tahoma"/>
          <w:sz w:val="22"/>
          <w:szCs w:val="22"/>
        </w:rPr>
        <w:t xml:space="preserve">aściwym miejscowo do rozstrzygnięcia </w:t>
      </w:r>
      <w:r w:rsidRPr="00D41D99">
        <w:rPr>
          <w:rFonts w:ascii="Verdana" w:eastAsia="SimSun" w:hAnsi="Verdana" w:cs="Tahoma"/>
          <w:sz w:val="22"/>
          <w:szCs w:val="22"/>
        </w:rPr>
        <w:t xml:space="preserve">jest </w:t>
      </w:r>
      <w:r w:rsidR="00C91C9F">
        <w:rPr>
          <w:rFonts w:ascii="Verdana" w:eastAsia="SimSun" w:hAnsi="Verdana" w:cs="Tahoma"/>
          <w:sz w:val="22"/>
          <w:szCs w:val="22"/>
        </w:rPr>
        <w:t>s</w:t>
      </w:r>
      <w:r w:rsidR="00C91C9F" w:rsidRPr="00D41D99">
        <w:rPr>
          <w:rFonts w:ascii="Verdana" w:eastAsia="SimSun" w:hAnsi="Verdana" w:cs="Tahoma"/>
          <w:sz w:val="22"/>
          <w:szCs w:val="22"/>
        </w:rPr>
        <w:t xml:space="preserve">ąd </w:t>
      </w:r>
      <w:r w:rsidRPr="00D41D99">
        <w:rPr>
          <w:rFonts w:ascii="Verdana" w:eastAsia="SimSun" w:hAnsi="Verdana" w:cs="Tahoma"/>
          <w:sz w:val="22"/>
          <w:szCs w:val="22"/>
        </w:rPr>
        <w:t>siedziby Zamawiającego.</w:t>
      </w:r>
    </w:p>
    <w:p w14:paraId="6F76DDB5" w14:textId="77777777" w:rsidR="006962FC" w:rsidRPr="00A92D32" w:rsidRDefault="006962FC" w:rsidP="00A6043B">
      <w:pPr>
        <w:numPr>
          <w:ilvl w:val="6"/>
          <w:numId w:val="10"/>
        </w:numPr>
        <w:tabs>
          <w:tab w:val="num" w:pos="284"/>
        </w:tabs>
        <w:spacing w:line="360" w:lineRule="auto"/>
        <w:ind w:left="284" w:hanging="284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>Umowę niniejszą sporządzono w 3 jednobrzmiących egzemplarzach,</w:t>
      </w:r>
      <w:r>
        <w:rPr>
          <w:rFonts w:ascii="Verdana" w:eastAsia="SimSun" w:hAnsi="Verdana" w:cs="Tahoma"/>
          <w:sz w:val="22"/>
          <w:szCs w:val="22"/>
        </w:rPr>
        <w:t xml:space="preserve"> każda na prawach oryginału, z których 2 </w:t>
      </w:r>
      <w:r w:rsidRPr="00D41D99">
        <w:rPr>
          <w:rFonts w:ascii="Verdana" w:eastAsia="SimSun" w:hAnsi="Verdana" w:cs="Tahoma"/>
          <w:sz w:val="22"/>
          <w:szCs w:val="22"/>
        </w:rPr>
        <w:t>egzemplarze otrzymuje Zamawiający i 1 egzemplarz Wykonawca.</w:t>
      </w:r>
    </w:p>
    <w:p w14:paraId="7BC777F7" w14:textId="77777777" w:rsidR="00DB7DEE" w:rsidRDefault="00DB7DEE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</w:p>
    <w:p w14:paraId="3E246715" w14:textId="4FD00E75" w:rsidR="006962FC" w:rsidRPr="00A92D32" w:rsidRDefault="00741B7B" w:rsidP="00A6043B">
      <w:pPr>
        <w:spacing w:line="360" w:lineRule="auto"/>
        <w:textAlignment w:val="auto"/>
        <w:rPr>
          <w:rFonts w:ascii="Verdana" w:eastAsia="SimSun" w:hAnsi="Verdana" w:cs="Tahoma"/>
          <w:sz w:val="22"/>
          <w:szCs w:val="22"/>
        </w:rPr>
      </w:pPr>
      <w:r w:rsidRPr="00D41D99">
        <w:rPr>
          <w:rFonts w:ascii="Verdana" w:eastAsia="SimSun" w:hAnsi="Verdana" w:cs="Tahoma"/>
          <w:sz w:val="22"/>
          <w:szCs w:val="22"/>
        </w:rPr>
        <w:t xml:space="preserve">ZAMAWIAJĄCY:  </w:t>
      </w:r>
      <w:r w:rsidR="006962FC" w:rsidRPr="00D41D99">
        <w:rPr>
          <w:rFonts w:ascii="Verdana" w:eastAsia="SimSun" w:hAnsi="Verdana" w:cs="Tahoma"/>
          <w:sz w:val="22"/>
          <w:szCs w:val="22"/>
        </w:rPr>
        <w:t xml:space="preserve">                                                             </w:t>
      </w:r>
      <w:r w:rsidR="006962FC">
        <w:rPr>
          <w:rFonts w:ascii="Verdana" w:eastAsia="SimSun" w:hAnsi="Verdana" w:cs="Tahoma"/>
          <w:sz w:val="22"/>
          <w:szCs w:val="22"/>
        </w:rPr>
        <w:t>WYKONAWCA:</w:t>
      </w:r>
    </w:p>
    <w:p w14:paraId="54D83EB6" w14:textId="77777777" w:rsidR="00013435" w:rsidRPr="00A92D32" w:rsidRDefault="00013435" w:rsidP="00A6043B">
      <w:pPr>
        <w:pStyle w:val="Nagwek1"/>
        <w:numPr>
          <w:ilvl w:val="0"/>
          <w:numId w:val="0"/>
        </w:numPr>
        <w:spacing w:line="360" w:lineRule="auto"/>
        <w:jc w:val="left"/>
        <w:rPr>
          <w:rFonts w:eastAsia="SimSun" w:cs="Tahoma"/>
          <w:szCs w:val="22"/>
        </w:rPr>
      </w:pPr>
    </w:p>
    <w:sectPr w:rsidR="00013435" w:rsidRPr="00A92D32" w:rsidSect="00CB6B62">
      <w:headerReference w:type="default" r:id="rId10"/>
      <w:footerReference w:type="default" r:id="rId11"/>
      <w:pgSz w:w="11906" w:h="16838"/>
      <w:pgMar w:top="1417" w:right="1417" w:bottom="1417" w:left="1417" w:header="708" w:footer="43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30700" w14:textId="77777777" w:rsidR="005633CD" w:rsidRDefault="005633CD">
      <w:r>
        <w:separator/>
      </w:r>
    </w:p>
  </w:endnote>
  <w:endnote w:type="continuationSeparator" w:id="0">
    <w:p w14:paraId="519824B4" w14:textId="77777777" w:rsidR="005633CD" w:rsidRDefault="0056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Arial Nova Cond"/>
    <w:charset w:val="EE"/>
    <w:family w:val="auto"/>
    <w:pitch w:val="variable"/>
    <w:sig w:usb0="00000001" w:usb1="5000E07B" w:usb2="00000000" w:usb3="00000000" w:csb0="0000008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, 'Roman 10cpi'">
    <w:altName w:val="Arial"/>
    <w:charset w:val="00"/>
    <w:family w:val="swiss"/>
    <w:pitch w:val="variable"/>
  </w:font>
  <w:font w:name="CIDFont+F2, 'MS Mincho'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charset w:val="00"/>
    <w:family w:val="auto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5556234"/>
      <w:docPartObj>
        <w:docPartGallery w:val="Page Numbers (Bottom of Page)"/>
        <w:docPartUnique/>
      </w:docPartObj>
    </w:sdtPr>
    <w:sdtEndPr/>
    <w:sdtContent>
      <w:p w14:paraId="1BA4D545" w14:textId="77777777" w:rsidR="00B24D04" w:rsidRDefault="00B24D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C6D">
          <w:rPr>
            <w:noProof/>
          </w:rPr>
          <w:t>2</w:t>
        </w:r>
        <w:r>
          <w:fldChar w:fldCharType="end"/>
        </w:r>
      </w:p>
    </w:sdtContent>
  </w:sdt>
  <w:p w14:paraId="1D96695F" w14:textId="77777777" w:rsidR="00B24D04" w:rsidRDefault="00B24D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1A192" w14:textId="77777777" w:rsidR="005633CD" w:rsidRDefault="005633CD">
      <w:r>
        <w:separator/>
      </w:r>
    </w:p>
  </w:footnote>
  <w:footnote w:type="continuationSeparator" w:id="0">
    <w:p w14:paraId="7912A9D3" w14:textId="77777777" w:rsidR="005633CD" w:rsidRDefault="00563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60776" w14:textId="77777777" w:rsidR="00B24D04" w:rsidRDefault="00B24D04">
    <w:pPr>
      <w:pStyle w:val="Nagwek"/>
    </w:pPr>
    <w:r>
      <w:rPr>
        <w:noProof/>
        <w:lang w:eastAsia="pl-PL" w:bidi="ar-SA"/>
      </w:rPr>
      <w:drawing>
        <wp:inline distT="0" distB="0" distL="0" distR="0" wp14:anchorId="54979E09" wp14:editId="57969729">
          <wp:extent cx="1800000" cy="471600"/>
          <wp:effectExtent l="0" t="0" r="0" b="5080"/>
          <wp:docPr id="1" name="Obraz 1" descr="Logo Gminy Długołęka, drukowana litera 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miny Długołęka, drukowana litera 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47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4412B2EE"/>
    <w:name w:val="WW8Num10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6"/>
    <w:multiLevelType w:val="singleLevel"/>
    <w:tmpl w:val="00000016"/>
    <w:name w:val="WW8Num40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7">
    <w:nsid w:val="0362068D"/>
    <w:multiLevelType w:val="hybridMultilevel"/>
    <w:tmpl w:val="3990CE66"/>
    <w:lvl w:ilvl="0" w:tplc="CA941EC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DF5A15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2D4B1B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6F34FA"/>
    <w:multiLevelType w:val="hybridMultilevel"/>
    <w:tmpl w:val="D11CCF72"/>
    <w:lvl w:ilvl="0" w:tplc="68341B6A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8CF2422"/>
    <w:multiLevelType w:val="hybridMultilevel"/>
    <w:tmpl w:val="47C8284E"/>
    <w:lvl w:ilvl="0" w:tplc="A04858E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D01236"/>
    <w:multiLevelType w:val="hybridMultilevel"/>
    <w:tmpl w:val="C584EA92"/>
    <w:lvl w:ilvl="0" w:tplc="7646B532">
      <w:start w:val="1"/>
      <w:numFmt w:val="decimal"/>
      <w:lvlText w:val="%1."/>
      <w:lvlJc w:val="left"/>
      <w:pPr>
        <w:ind w:left="1222" w:hanging="360"/>
      </w:pPr>
      <w:rPr>
        <w:rFonts w:ascii="Verdana" w:hAnsi="Verdana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0D8D1C67"/>
    <w:multiLevelType w:val="hybridMultilevel"/>
    <w:tmpl w:val="0EECC5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0AC5CC9"/>
    <w:multiLevelType w:val="hybridMultilevel"/>
    <w:tmpl w:val="8A44B860"/>
    <w:lvl w:ilvl="0" w:tplc="FA72757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-938" w:hanging="360"/>
      </w:pPr>
    </w:lvl>
    <w:lvl w:ilvl="2" w:tplc="0415001B" w:tentative="1">
      <w:start w:val="1"/>
      <w:numFmt w:val="lowerRoman"/>
      <w:lvlText w:val="%3."/>
      <w:lvlJc w:val="right"/>
      <w:pPr>
        <w:ind w:left="-218" w:hanging="180"/>
      </w:pPr>
    </w:lvl>
    <w:lvl w:ilvl="3" w:tplc="0415000F" w:tentative="1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1222" w:hanging="360"/>
      </w:pPr>
    </w:lvl>
    <w:lvl w:ilvl="5" w:tplc="0415001B" w:tentative="1">
      <w:start w:val="1"/>
      <w:numFmt w:val="lowerRoman"/>
      <w:lvlText w:val="%6."/>
      <w:lvlJc w:val="right"/>
      <w:pPr>
        <w:ind w:left="1942" w:hanging="180"/>
      </w:pPr>
    </w:lvl>
    <w:lvl w:ilvl="6" w:tplc="0415000F" w:tentative="1">
      <w:start w:val="1"/>
      <w:numFmt w:val="decimal"/>
      <w:lvlText w:val="%7."/>
      <w:lvlJc w:val="left"/>
      <w:pPr>
        <w:ind w:left="2662" w:hanging="360"/>
      </w:pPr>
    </w:lvl>
    <w:lvl w:ilvl="7" w:tplc="04150019" w:tentative="1">
      <w:start w:val="1"/>
      <w:numFmt w:val="lowerLetter"/>
      <w:lvlText w:val="%8."/>
      <w:lvlJc w:val="left"/>
      <w:pPr>
        <w:ind w:left="3382" w:hanging="360"/>
      </w:pPr>
    </w:lvl>
    <w:lvl w:ilvl="8" w:tplc="0415001B" w:tentative="1">
      <w:start w:val="1"/>
      <w:numFmt w:val="lowerRoman"/>
      <w:lvlText w:val="%9."/>
      <w:lvlJc w:val="right"/>
      <w:pPr>
        <w:ind w:left="4102" w:hanging="180"/>
      </w:pPr>
    </w:lvl>
  </w:abstractNum>
  <w:abstractNum w:abstractNumId="13">
    <w:nsid w:val="10B06C2D"/>
    <w:multiLevelType w:val="hybridMultilevel"/>
    <w:tmpl w:val="6B5C26C0"/>
    <w:lvl w:ilvl="0" w:tplc="74C87E7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88315F"/>
    <w:multiLevelType w:val="hybridMultilevel"/>
    <w:tmpl w:val="86F29998"/>
    <w:lvl w:ilvl="0" w:tplc="8ACC579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DE2ED9"/>
    <w:multiLevelType w:val="hybridMultilevel"/>
    <w:tmpl w:val="9E58392A"/>
    <w:lvl w:ilvl="0" w:tplc="D9BCA32C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 w:val="0"/>
        <w:i w:val="0"/>
        <w:sz w:val="22"/>
        <w:szCs w:val="22"/>
      </w:rPr>
    </w:lvl>
    <w:lvl w:ilvl="1" w:tplc="5D3C44FC">
      <w:start w:val="1"/>
      <w:numFmt w:val="lowerLetter"/>
      <w:lvlText w:val="%2)"/>
      <w:lvlJc w:val="left"/>
      <w:pPr>
        <w:tabs>
          <w:tab w:val="num" w:pos="1440"/>
        </w:tabs>
        <w:ind w:left="1438" w:hanging="358"/>
      </w:pPr>
      <w:rPr>
        <w:rFonts w:ascii="Verdana" w:hAnsi="Verdana" w:cs="Times New Roman" w:hint="default"/>
        <w:b w:val="0"/>
        <w:bCs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675498E"/>
    <w:multiLevelType w:val="hybridMultilevel"/>
    <w:tmpl w:val="CBF066AE"/>
    <w:lvl w:ilvl="0" w:tplc="7BF27D1A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D542C7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151276"/>
    <w:multiLevelType w:val="multilevel"/>
    <w:tmpl w:val="FECEF178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Casper" w:hAnsi="Casper" w:cs="Times New Roman"/>
        <w:sz w:val="22"/>
        <w:szCs w:val="22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21712913"/>
    <w:multiLevelType w:val="hybridMultilevel"/>
    <w:tmpl w:val="6B06378E"/>
    <w:lvl w:ilvl="0" w:tplc="236095DE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B95C5F"/>
    <w:multiLevelType w:val="hybridMultilevel"/>
    <w:tmpl w:val="08724678"/>
    <w:lvl w:ilvl="0" w:tplc="B802B57E">
      <w:start w:val="3"/>
      <w:numFmt w:val="decimal"/>
      <w:lvlText w:val="%1."/>
      <w:lvlJc w:val="left"/>
      <w:pPr>
        <w:ind w:left="1080" w:hanging="360"/>
      </w:pPr>
      <w:rPr>
        <w:rFonts w:ascii="Verdana" w:hAnsi="Verdana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4B59D2"/>
    <w:multiLevelType w:val="multilevel"/>
    <w:tmpl w:val="0CB6E93A"/>
    <w:lvl w:ilvl="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Verdana" w:hAnsi="Verdana" w:cs="Arial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21">
    <w:nsid w:val="2AFC3DEC"/>
    <w:multiLevelType w:val="hybridMultilevel"/>
    <w:tmpl w:val="E806C9D2"/>
    <w:lvl w:ilvl="0" w:tplc="1FA2E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7044E"/>
    <w:multiLevelType w:val="multilevel"/>
    <w:tmpl w:val="B142DE0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Verdana" w:hAnsi="Verdana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817208"/>
    <w:multiLevelType w:val="hybridMultilevel"/>
    <w:tmpl w:val="E9424234"/>
    <w:lvl w:ilvl="0" w:tplc="F07ED66C">
      <w:start w:val="4"/>
      <w:numFmt w:val="decimal"/>
      <w:lvlText w:val="%1."/>
      <w:lvlJc w:val="left"/>
      <w:pPr>
        <w:ind w:left="644" w:hanging="360"/>
      </w:pPr>
      <w:rPr>
        <w:rFonts w:ascii="Verdana" w:hAnsi="Verdana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1A39A4"/>
    <w:multiLevelType w:val="hybridMultilevel"/>
    <w:tmpl w:val="4DAE7AD8"/>
    <w:lvl w:ilvl="0" w:tplc="1F4623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6231F1B"/>
    <w:multiLevelType w:val="hybridMultilevel"/>
    <w:tmpl w:val="FFAC3502"/>
    <w:lvl w:ilvl="0" w:tplc="3C9235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68B415F"/>
    <w:multiLevelType w:val="hybridMultilevel"/>
    <w:tmpl w:val="1C240780"/>
    <w:lvl w:ilvl="0" w:tplc="75A84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C0878E0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2947F8"/>
    <w:multiLevelType w:val="hybridMultilevel"/>
    <w:tmpl w:val="A3F80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F965E3"/>
    <w:multiLevelType w:val="multilevel"/>
    <w:tmpl w:val="1D246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Casper" w:hint="default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Verdana" w:eastAsia="Times New Roman" w:hAnsi="Verdana" w:cs="Casper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>
    <w:nsid w:val="3AB45DDB"/>
    <w:multiLevelType w:val="hybridMultilevel"/>
    <w:tmpl w:val="73864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AE66FE"/>
    <w:multiLevelType w:val="multilevel"/>
    <w:tmpl w:val="2AB26A04"/>
    <w:lvl w:ilvl="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Verdana" w:hAnsi="Verdana" w:cs="Arial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31">
    <w:nsid w:val="3EBE3125"/>
    <w:multiLevelType w:val="multilevel"/>
    <w:tmpl w:val="92C06DF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Verdana" w:hAnsi="Verdana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31374A7"/>
    <w:multiLevelType w:val="hybridMultilevel"/>
    <w:tmpl w:val="CF9C4D70"/>
    <w:lvl w:ilvl="0" w:tplc="7C867D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75731D"/>
    <w:multiLevelType w:val="hybridMultilevel"/>
    <w:tmpl w:val="539CD9DC"/>
    <w:lvl w:ilvl="0" w:tplc="CA8287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4E01220"/>
    <w:multiLevelType w:val="multilevel"/>
    <w:tmpl w:val="32ECDF8A"/>
    <w:styleLink w:val="WW8Num3"/>
    <w:lvl w:ilvl="0">
      <w:start w:val="1"/>
      <w:numFmt w:val="decimal"/>
      <w:lvlText w:val="§ %1"/>
      <w:lvlJc w:val="left"/>
      <w:pPr>
        <w:ind w:left="4933" w:hanging="397"/>
      </w:pPr>
      <w:rPr>
        <w:rFonts w:ascii="Tahoma, 'Roman 10cpi'" w:eastAsia="CIDFont+F2, 'MS Mincho'" w:hAnsi="Tahoma, 'Roman 10cpi'" w:cs="Tahoma, 'Roman 10cpi'"/>
        <w:b w:val="0"/>
        <w:bCs w:val="0"/>
        <w:iCs/>
        <w:color w:val="000000"/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ascii="Tahoma, 'Roman 10cpi'" w:hAnsi="Tahoma, 'Roman 10cpi'" w:cs="Tahoma, 'Roman 10cpi'"/>
        <w:b w:val="0"/>
        <w:bCs w:val="0"/>
        <w:iCs/>
        <w:color w:val="000000"/>
        <w:spacing w:val="-5"/>
        <w:sz w:val="20"/>
        <w:szCs w:val="20"/>
      </w:rPr>
    </w:lvl>
    <w:lvl w:ilvl="2">
      <w:start w:val="1"/>
      <w:numFmt w:val="decimal"/>
      <w:lvlText w:val="%3."/>
      <w:lvlJc w:val="left"/>
      <w:pPr>
        <w:ind w:left="397" w:hanging="397"/>
      </w:pPr>
      <w:rPr>
        <w:rFonts w:ascii="Tahoma" w:hAnsi="Tahoma" w:cs="Tahoma, 'Roman 10cpi'"/>
        <w:b/>
        <w:bCs/>
        <w:iCs/>
        <w:color w:val="000000"/>
        <w:spacing w:val="-6"/>
        <w:sz w:val="20"/>
        <w:szCs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ahoma" w:hAnsi="Tahoma"/>
        <w:b w:val="0"/>
        <w:bCs w:val="0"/>
        <w:sz w:val="20"/>
        <w:szCs w:val="2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ahoma" w:hAnsi="Tahoma"/>
        <w:b w:val="0"/>
        <w:bCs w:val="0"/>
        <w:sz w:val="20"/>
        <w:szCs w:val="20"/>
      </w:r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5">
    <w:nsid w:val="475E1A45"/>
    <w:multiLevelType w:val="hybridMultilevel"/>
    <w:tmpl w:val="157CA89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D542C7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EE1E86"/>
    <w:multiLevelType w:val="hybridMultilevel"/>
    <w:tmpl w:val="653871D2"/>
    <w:lvl w:ilvl="0" w:tplc="12CA3A1C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226D62"/>
    <w:multiLevelType w:val="multilevel"/>
    <w:tmpl w:val="72F45524"/>
    <w:lvl w:ilvl="0">
      <w:start w:val="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Verdana" w:hAnsi="Verdana" w:cs="Arial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 w:hint="default"/>
      </w:rPr>
    </w:lvl>
  </w:abstractNum>
  <w:abstractNum w:abstractNumId="38">
    <w:nsid w:val="49D237A9"/>
    <w:multiLevelType w:val="multilevel"/>
    <w:tmpl w:val="EAF20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sper" w:eastAsia="Arial Unicode MS" w:hAnsi="Casper" w:cs="Casper" w:hint="default"/>
        <w:b/>
        <w:bCs/>
        <w:sz w:val="24"/>
        <w:szCs w:val="24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sper" w:hAnsi="Casper" w:cs="Casper"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>
    <w:nsid w:val="4C9D5C74"/>
    <w:multiLevelType w:val="multilevel"/>
    <w:tmpl w:val="1FE87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sper" w:eastAsia="Arial Unicode MS" w:hAnsi="Casper" w:cs="Casper" w:hint="default"/>
        <w:b/>
        <w:bCs/>
        <w:sz w:val="24"/>
        <w:szCs w:val="24"/>
      </w:rPr>
    </w:lvl>
    <w:lvl w:ilvl="1">
      <w:start w:val="2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sper" w:hAnsi="Casper" w:cs="Casper" w:hint="default"/>
      </w:rPr>
    </w:lvl>
    <w:lvl w:ilvl="3">
      <w:start w:val="10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>
    <w:nsid w:val="56094F86"/>
    <w:multiLevelType w:val="hybridMultilevel"/>
    <w:tmpl w:val="FB049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E13DAC"/>
    <w:multiLevelType w:val="hybridMultilevel"/>
    <w:tmpl w:val="830E2756"/>
    <w:lvl w:ilvl="0" w:tplc="7646B532">
      <w:start w:val="1"/>
      <w:numFmt w:val="decimal"/>
      <w:lvlText w:val="%1."/>
      <w:lvlJc w:val="left"/>
      <w:pPr>
        <w:ind w:left="1495" w:hanging="360"/>
      </w:pPr>
      <w:rPr>
        <w:rFonts w:ascii="Verdana" w:hAnsi="Verdana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5AAA6CFA"/>
    <w:multiLevelType w:val="hybridMultilevel"/>
    <w:tmpl w:val="2CF29510"/>
    <w:lvl w:ilvl="0" w:tplc="176867D8">
      <w:start w:val="1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ascii="Verdana" w:hAnsi="Verdana" w:cs="Times New Roman" w:hint="default"/>
        <w:b w:val="0"/>
        <w:sz w:val="22"/>
        <w:szCs w:val="22"/>
      </w:rPr>
    </w:lvl>
    <w:lvl w:ilvl="1" w:tplc="C2A83972" w:tentative="1">
      <w:start w:val="1"/>
      <w:numFmt w:val="lowerLetter"/>
      <w:lvlText w:val="%2."/>
      <w:lvlJc w:val="left"/>
      <w:pPr>
        <w:tabs>
          <w:tab w:val="num" w:pos="9149"/>
        </w:tabs>
        <w:ind w:left="9149" w:hanging="360"/>
      </w:pPr>
    </w:lvl>
    <w:lvl w:ilvl="2" w:tplc="36C465B0" w:tentative="1">
      <w:start w:val="1"/>
      <w:numFmt w:val="lowerRoman"/>
      <w:lvlText w:val="%3."/>
      <w:lvlJc w:val="right"/>
      <w:pPr>
        <w:tabs>
          <w:tab w:val="num" w:pos="9869"/>
        </w:tabs>
        <w:ind w:left="9869" w:hanging="180"/>
      </w:pPr>
    </w:lvl>
    <w:lvl w:ilvl="3" w:tplc="8D74413E" w:tentative="1">
      <w:start w:val="1"/>
      <w:numFmt w:val="decimal"/>
      <w:lvlText w:val="%4."/>
      <w:lvlJc w:val="left"/>
      <w:pPr>
        <w:tabs>
          <w:tab w:val="num" w:pos="10589"/>
        </w:tabs>
        <w:ind w:left="10589" w:hanging="360"/>
      </w:pPr>
    </w:lvl>
    <w:lvl w:ilvl="4" w:tplc="797E4A6E" w:tentative="1">
      <w:start w:val="1"/>
      <w:numFmt w:val="lowerLetter"/>
      <w:lvlText w:val="%5."/>
      <w:lvlJc w:val="left"/>
      <w:pPr>
        <w:tabs>
          <w:tab w:val="num" w:pos="11309"/>
        </w:tabs>
        <w:ind w:left="11309" w:hanging="360"/>
      </w:pPr>
    </w:lvl>
    <w:lvl w:ilvl="5" w:tplc="BA5AB896" w:tentative="1">
      <w:start w:val="1"/>
      <w:numFmt w:val="lowerRoman"/>
      <w:lvlText w:val="%6."/>
      <w:lvlJc w:val="right"/>
      <w:pPr>
        <w:tabs>
          <w:tab w:val="num" w:pos="12029"/>
        </w:tabs>
        <w:ind w:left="12029" w:hanging="180"/>
      </w:pPr>
    </w:lvl>
    <w:lvl w:ilvl="6" w:tplc="CE0427F0" w:tentative="1">
      <w:start w:val="1"/>
      <w:numFmt w:val="decimal"/>
      <w:lvlText w:val="%7."/>
      <w:lvlJc w:val="left"/>
      <w:pPr>
        <w:tabs>
          <w:tab w:val="num" w:pos="12749"/>
        </w:tabs>
        <w:ind w:left="12749" w:hanging="360"/>
      </w:pPr>
    </w:lvl>
    <w:lvl w:ilvl="7" w:tplc="6A5A56FC" w:tentative="1">
      <w:start w:val="1"/>
      <w:numFmt w:val="lowerLetter"/>
      <w:lvlText w:val="%8."/>
      <w:lvlJc w:val="left"/>
      <w:pPr>
        <w:tabs>
          <w:tab w:val="num" w:pos="13469"/>
        </w:tabs>
        <w:ind w:left="13469" w:hanging="360"/>
      </w:pPr>
    </w:lvl>
    <w:lvl w:ilvl="8" w:tplc="7848FE28" w:tentative="1">
      <w:start w:val="1"/>
      <w:numFmt w:val="lowerRoman"/>
      <w:lvlText w:val="%9."/>
      <w:lvlJc w:val="right"/>
      <w:pPr>
        <w:tabs>
          <w:tab w:val="num" w:pos="14189"/>
        </w:tabs>
        <w:ind w:left="14189" w:hanging="180"/>
      </w:pPr>
    </w:lvl>
  </w:abstractNum>
  <w:abstractNum w:abstractNumId="43">
    <w:nsid w:val="5CF30D3A"/>
    <w:multiLevelType w:val="multilevel"/>
    <w:tmpl w:val="14D0E44C"/>
    <w:styleLink w:val="WW8Num9"/>
    <w:lvl w:ilvl="0">
      <w:start w:val="1"/>
      <w:numFmt w:val="decimal"/>
      <w:lvlText w:val="%1."/>
      <w:lvlJc w:val="left"/>
      <w:pPr>
        <w:ind w:left="360" w:hanging="360"/>
      </w:pPr>
      <w:rPr>
        <w:rFonts w:ascii="Tahoma, 'Roman 10cpi'" w:hAnsi="Tahoma, 'Roman 10cpi'" w:cs="Tahoma, 'Roman 10cpi'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, 'Roman 10cpi'" w:hAnsi="Tahoma, 'Roman 10cpi'" w:cs="Tahoma, 'Roman 10cpi'"/>
        <w:bCs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495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ahoma, 'Roman 10cpi'" w:hAnsi="Tahoma, 'Roman 10cpi'" w:cs="Tahoma, 'Roman 10cpi'"/>
        <w:bCs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481EE7"/>
    <w:multiLevelType w:val="hybridMultilevel"/>
    <w:tmpl w:val="B7420BC2"/>
    <w:lvl w:ilvl="0" w:tplc="3B4668D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28254D"/>
    <w:multiLevelType w:val="multilevel"/>
    <w:tmpl w:val="72F45524"/>
    <w:lvl w:ilvl="0">
      <w:start w:val="2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Verdana" w:hAnsi="Verdana" w:cs="Arial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 w:hint="default"/>
      </w:rPr>
    </w:lvl>
  </w:abstractNum>
  <w:abstractNum w:abstractNumId="46">
    <w:nsid w:val="6B2C52BF"/>
    <w:multiLevelType w:val="hybridMultilevel"/>
    <w:tmpl w:val="4FFE49FA"/>
    <w:lvl w:ilvl="0" w:tplc="7A3E21D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7F7644"/>
    <w:multiLevelType w:val="hybridMultilevel"/>
    <w:tmpl w:val="D6481A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757900C8"/>
    <w:multiLevelType w:val="hybridMultilevel"/>
    <w:tmpl w:val="3C48E772"/>
    <w:lvl w:ilvl="0" w:tplc="1FA2E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84F3C"/>
    <w:multiLevelType w:val="hybridMultilevel"/>
    <w:tmpl w:val="DCE02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43"/>
  </w:num>
  <w:num w:numId="4">
    <w:abstractNumId w:val="34"/>
  </w:num>
  <w:num w:numId="5">
    <w:abstractNumId w:val="7"/>
  </w:num>
  <w:num w:numId="6">
    <w:abstractNumId w:val="29"/>
  </w:num>
  <w:num w:numId="7">
    <w:abstractNumId w:val="38"/>
  </w:num>
  <w:num w:numId="8">
    <w:abstractNumId w:val="25"/>
  </w:num>
  <w:num w:numId="9">
    <w:abstractNumId w:val="32"/>
  </w:num>
  <w:num w:numId="10">
    <w:abstractNumId w:val="39"/>
  </w:num>
  <w:num w:numId="11">
    <w:abstractNumId w:val="24"/>
  </w:num>
  <w:num w:numId="12">
    <w:abstractNumId w:val="12"/>
  </w:num>
  <w:num w:numId="13">
    <w:abstractNumId w:val="16"/>
  </w:num>
  <w:num w:numId="14">
    <w:abstractNumId w:val="27"/>
  </w:num>
  <w:num w:numId="15">
    <w:abstractNumId w:val="44"/>
  </w:num>
  <w:num w:numId="16">
    <w:abstractNumId w:val="15"/>
  </w:num>
  <w:num w:numId="17">
    <w:abstractNumId w:val="30"/>
  </w:num>
  <w:num w:numId="18">
    <w:abstractNumId w:val="14"/>
  </w:num>
  <w:num w:numId="19">
    <w:abstractNumId w:val="42"/>
  </w:num>
  <w:num w:numId="20">
    <w:abstractNumId w:val="26"/>
  </w:num>
  <w:num w:numId="21">
    <w:abstractNumId w:val="41"/>
  </w:num>
  <w:num w:numId="22">
    <w:abstractNumId w:val="20"/>
  </w:num>
  <w:num w:numId="23">
    <w:abstractNumId w:val="33"/>
  </w:num>
  <w:num w:numId="24">
    <w:abstractNumId w:val="35"/>
  </w:num>
  <w:num w:numId="25">
    <w:abstractNumId w:val="11"/>
  </w:num>
  <w:num w:numId="26">
    <w:abstractNumId w:val="47"/>
  </w:num>
  <w:num w:numId="27">
    <w:abstractNumId w:val="18"/>
  </w:num>
  <w:num w:numId="28">
    <w:abstractNumId w:val="21"/>
  </w:num>
  <w:num w:numId="29">
    <w:abstractNumId w:val="48"/>
  </w:num>
  <w:num w:numId="30">
    <w:abstractNumId w:val="19"/>
  </w:num>
  <w:num w:numId="31">
    <w:abstractNumId w:val="40"/>
  </w:num>
  <w:num w:numId="32">
    <w:abstractNumId w:val="1"/>
  </w:num>
  <w:num w:numId="33">
    <w:abstractNumId w:val="46"/>
  </w:num>
  <w:num w:numId="34">
    <w:abstractNumId w:val="22"/>
  </w:num>
  <w:num w:numId="35">
    <w:abstractNumId w:val="8"/>
  </w:num>
  <w:num w:numId="36">
    <w:abstractNumId w:val="36"/>
  </w:num>
  <w:num w:numId="37">
    <w:abstractNumId w:val="23"/>
  </w:num>
  <w:num w:numId="38">
    <w:abstractNumId w:val="9"/>
  </w:num>
  <w:num w:numId="39">
    <w:abstractNumId w:val="13"/>
  </w:num>
  <w:num w:numId="40">
    <w:abstractNumId w:val="28"/>
  </w:num>
  <w:num w:numId="41">
    <w:abstractNumId w:val="10"/>
  </w:num>
  <w:num w:numId="42">
    <w:abstractNumId w:val="45"/>
  </w:num>
  <w:num w:numId="43">
    <w:abstractNumId w:val="37"/>
  </w:num>
  <w:num w:numId="44">
    <w:abstractNumId w:val="31"/>
  </w:num>
  <w:num w:numId="45">
    <w:abstractNumId w:val="2"/>
  </w:num>
  <w:num w:numId="46">
    <w:abstractNumId w:val="6"/>
  </w:num>
  <w:num w:numId="47">
    <w:abstractNumId w:val="4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3D"/>
    <w:rsid w:val="000101D4"/>
    <w:rsid w:val="00013435"/>
    <w:rsid w:val="00016D42"/>
    <w:rsid w:val="0002532B"/>
    <w:rsid w:val="0002532F"/>
    <w:rsid w:val="00043DC5"/>
    <w:rsid w:val="00045065"/>
    <w:rsid w:val="000458FC"/>
    <w:rsid w:val="000506E7"/>
    <w:rsid w:val="000522C1"/>
    <w:rsid w:val="00057C40"/>
    <w:rsid w:val="00063385"/>
    <w:rsid w:val="000639E3"/>
    <w:rsid w:val="00077484"/>
    <w:rsid w:val="000777CF"/>
    <w:rsid w:val="000925A0"/>
    <w:rsid w:val="00092F99"/>
    <w:rsid w:val="00096E47"/>
    <w:rsid w:val="000B700A"/>
    <w:rsid w:val="000C6439"/>
    <w:rsid w:val="000D6281"/>
    <w:rsid w:val="000E2E96"/>
    <w:rsid w:val="00102447"/>
    <w:rsid w:val="00105ABE"/>
    <w:rsid w:val="0010789D"/>
    <w:rsid w:val="00136D35"/>
    <w:rsid w:val="00146491"/>
    <w:rsid w:val="001503D0"/>
    <w:rsid w:val="001518E9"/>
    <w:rsid w:val="00152BB5"/>
    <w:rsid w:val="00152EC6"/>
    <w:rsid w:val="00153D61"/>
    <w:rsid w:val="00156249"/>
    <w:rsid w:val="00163703"/>
    <w:rsid w:val="00165447"/>
    <w:rsid w:val="00170835"/>
    <w:rsid w:val="00170FCE"/>
    <w:rsid w:val="0017233E"/>
    <w:rsid w:val="00176833"/>
    <w:rsid w:val="001771DE"/>
    <w:rsid w:val="00190C81"/>
    <w:rsid w:val="00192F81"/>
    <w:rsid w:val="00196ABE"/>
    <w:rsid w:val="00197EDD"/>
    <w:rsid w:val="001A3185"/>
    <w:rsid w:val="001B03CB"/>
    <w:rsid w:val="001C0DA4"/>
    <w:rsid w:val="001D1E08"/>
    <w:rsid w:val="001D73C7"/>
    <w:rsid w:val="001E6EEF"/>
    <w:rsid w:val="001E762E"/>
    <w:rsid w:val="001F5DC6"/>
    <w:rsid w:val="00216ADE"/>
    <w:rsid w:val="00221B57"/>
    <w:rsid w:val="0023116A"/>
    <w:rsid w:val="00232351"/>
    <w:rsid w:val="0023649B"/>
    <w:rsid w:val="002420B5"/>
    <w:rsid w:val="002539CE"/>
    <w:rsid w:val="002661AA"/>
    <w:rsid w:val="002766EC"/>
    <w:rsid w:val="002837A1"/>
    <w:rsid w:val="00286403"/>
    <w:rsid w:val="00286992"/>
    <w:rsid w:val="002876AE"/>
    <w:rsid w:val="002A1AA6"/>
    <w:rsid w:val="002A7EF2"/>
    <w:rsid w:val="002B19FC"/>
    <w:rsid w:val="002D5BB0"/>
    <w:rsid w:val="002F0016"/>
    <w:rsid w:val="002F4754"/>
    <w:rsid w:val="002F59B2"/>
    <w:rsid w:val="002F693D"/>
    <w:rsid w:val="00301881"/>
    <w:rsid w:val="0032383D"/>
    <w:rsid w:val="00342726"/>
    <w:rsid w:val="00346A80"/>
    <w:rsid w:val="0035362D"/>
    <w:rsid w:val="00355E3B"/>
    <w:rsid w:val="0036130F"/>
    <w:rsid w:val="00361D0C"/>
    <w:rsid w:val="00370093"/>
    <w:rsid w:val="003803CB"/>
    <w:rsid w:val="003863CF"/>
    <w:rsid w:val="00390ED3"/>
    <w:rsid w:val="003A42D8"/>
    <w:rsid w:val="003B28B7"/>
    <w:rsid w:val="003C54D6"/>
    <w:rsid w:val="003E267F"/>
    <w:rsid w:val="003F7FC1"/>
    <w:rsid w:val="00401E2F"/>
    <w:rsid w:val="0040373A"/>
    <w:rsid w:val="00414512"/>
    <w:rsid w:val="004149C6"/>
    <w:rsid w:val="004164A8"/>
    <w:rsid w:val="00445B9D"/>
    <w:rsid w:val="004552EA"/>
    <w:rsid w:val="00455FE7"/>
    <w:rsid w:val="00461310"/>
    <w:rsid w:val="00483AB8"/>
    <w:rsid w:val="00485416"/>
    <w:rsid w:val="00493DF2"/>
    <w:rsid w:val="00496A08"/>
    <w:rsid w:val="004A0023"/>
    <w:rsid w:val="004A3BF6"/>
    <w:rsid w:val="004B7C81"/>
    <w:rsid w:val="004C1001"/>
    <w:rsid w:val="004C573C"/>
    <w:rsid w:val="004D0D5B"/>
    <w:rsid w:val="004D45EF"/>
    <w:rsid w:val="004D4964"/>
    <w:rsid w:val="004F78F0"/>
    <w:rsid w:val="0050333B"/>
    <w:rsid w:val="00514FE2"/>
    <w:rsid w:val="005305C0"/>
    <w:rsid w:val="0054408C"/>
    <w:rsid w:val="00546A63"/>
    <w:rsid w:val="00551886"/>
    <w:rsid w:val="005571A8"/>
    <w:rsid w:val="00562D0D"/>
    <w:rsid w:val="005633CD"/>
    <w:rsid w:val="00577698"/>
    <w:rsid w:val="00594AC1"/>
    <w:rsid w:val="005A0D23"/>
    <w:rsid w:val="005A33B8"/>
    <w:rsid w:val="005B3FEF"/>
    <w:rsid w:val="005B68DD"/>
    <w:rsid w:val="005E1A1C"/>
    <w:rsid w:val="005F5FB1"/>
    <w:rsid w:val="005F60F3"/>
    <w:rsid w:val="0060176C"/>
    <w:rsid w:val="006152CE"/>
    <w:rsid w:val="0063059F"/>
    <w:rsid w:val="00636D34"/>
    <w:rsid w:val="00640F79"/>
    <w:rsid w:val="0064458B"/>
    <w:rsid w:val="00651C25"/>
    <w:rsid w:val="0066586E"/>
    <w:rsid w:val="006813E0"/>
    <w:rsid w:val="006865A9"/>
    <w:rsid w:val="00696123"/>
    <w:rsid w:val="006962FC"/>
    <w:rsid w:val="006A68FB"/>
    <w:rsid w:val="006B27A0"/>
    <w:rsid w:val="006B6292"/>
    <w:rsid w:val="006D727E"/>
    <w:rsid w:val="006E1A6B"/>
    <w:rsid w:val="00704F30"/>
    <w:rsid w:val="00722263"/>
    <w:rsid w:val="00725EE3"/>
    <w:rsid w:val="00725F5E"/>
    <w:rsid w:val="0073273C"/>
    <w:rsid w:val="00741B7B"/>
    <w:rsid w:val="00742C6D"/>
    <w:rsid w:val="00742D21"/>
    <w:rsid w:val="00766498"/>
    <w:rsid w:val="00767D8B"/>
    <w:rsid w:val="007773A0"/>
    <w:rsid w:val="007909AC"/>
    <w:rsid w:val="0079516C"/>
    <w:rsid w:val="007A177B"/>
    <w:rsid w:val="007A1F1A"/>
    <w:rsid w:val="007A34F3"/>
    <w:rsid w:val="007B4C2A"/>
    <w:rsid w:val="007D729F"/>
    <w:rsid w:val="007E16CE"/>
    <w:rsid w:val="007F5165"/>
    <w:rsid w:val="007F51F2"/>
    <w:rsid w:val="00803CCB"/>
    <w:rsid w:val="008124D8"/>
    <w:rsid w:val="00830791"/>
    <w:rsid w:val="00830EE9"/>
    <w:rsid w:val="0083698D"/>
    <w:rsid w:val="00841F52"/>
    <w:rsid w:val="00842113"/>
    <w:rsid w:val="008515CF"/>
    <w:rsid w:val="0085402D"/>
    <w:rsid w:val="008679FE"/>
    <w:rsid w:val="008901A6"/>
    <w:rsid w:val="00893DAB"/>
    <w:rsid w:val="0089465B"/>
    <w:rsid w:val="008B00D4"/>
    <w:rsid w:val="008E193B"/>
    <w:rsid w:val="008F19F3"/>
    <w:rsid w:val="00905C24"/>
    <w:rsid w:val="0091363D"/>
    <w:rsid w:val="009155C9"/>
    <w:rsid w:val="0093224C"/>
    <w:rsid w:val="00966C02"/>
    <w:rsid w:val="009735AD"/>
    <w:rsid w:val="009809EE"/>
    <w:rsid w:val="00982F9D"/>
    <w:rsid w:val="00983323"/>
    <w:rsid w:val="00996AEA"/>
    <w:rsid w:val="009A47EB"/>
    <w:rsid w:val="009A63C6"/>
    <w:rsid w:val="009D1A5F"/>
    <w:rsid w:val="009E304D"/>
    <w:rsid w:val="009E4729"/>
    <w:rsid w:val="00A053B5"/>
    <w:rsid w:val="00A400E7"/>
    <w:rsid w:val="00A6043B"/>
    <w:rsid w:val="00A736B6"/>
    <w:rsid w:val="00A811F8"/>
    <w:rsid w:val="00A83CFF"/>
    <w:rsid w:val="00A90CE0"/>
    <w:rsid w:val="00A92D32"/>
    <w:rsid w:val="00AA4D34"/>
    <w:rsid w:val="00AA55D5"/>
    <w:rsid w:val="00AD0E28"/>
    <w:rsid w:val="00AD3D8C"/>
    <w:rsid w:val="00B06AB6"/>
    <w:rsid w:val="00B1262E"/>
    <w:rsid w:val="00B24D04"/>
    <w:rsid w:val="00B353F2"/>
    <w:rsid w:val="00B51800"/>
    <w:rsid w:val="00B72933"/>
    <w:rsid w:val="00B81917"/>
    <w:rsid w:val="00B85E92"/>
    <w:rsid w:val="00B91C05"/>
    <w:rsid w:val="00BA6A20"/>
    <w:rsid w:val="00BB3C09"/>
    <w:rsid w:val="00BC1B40"/>
    <w:rsid w:val="00BD22FA"/>
    <w:rsid w:val="00BD49BD"/>
    <w:rsid w:val="00BD67E9"/>
    <w:rsid w:val="00BE2CEF"/>
    <w:rsid w:val="00BE3D87"/>
    <w:rsid w:val="00BE4D20"/>
    <w:rsid w:val="00BF0CEB"/>
    <w:rsid w:val="00C00B5D"/>
    <w:rsid w:val="00C1372A"/>
    <w:rsid w:val="00C410D4"/>
    <w:rsid w:val="00C4198F"/>
    <w:rsid w:val="00C577C8"/>
    <w:rsid w:val="00C63345"/>
    <w:rsid w:val="00C66FF2"/>
    <w:rsid w:val="00C70305"/>
    <w:rsid w:val="00C71A43"/>
    <w:rsid w:val="00C91C9F"/>
    <w:rsid w:val="00CB68FC"/>
    <w:rsid w:val="00CB6B62"/>
    <w:rsid w:val="00CC56CA"/>
    <w:rsid w:val="00CC6410"/>
    <w:rsid w:val="00CC7571"/>
    <w:rsid w:val="00CD1733"/>
    <w:rsid w:val="00CE0E07"/>
    <w:rsid w:val="00CE53FD"/>
    <w:rsid w:val="00CF7402"/>
    <w:rsid w:val="00D13086"/>
    <w:rsid w:val="00D151EF"/>
    <w:rsid w:val="00D21159"/>
    <w:rsid w:val="00D27E99"/>
    <w:rsid w:val="00D305F5"/>
    <w:rsid w:val="00D332D4"/>
    <w:rsid w:val="00D37DEC"/>
    <w:rsid w:val="00D41D99"/>
    <w:rsid w:val="00D43E2E"/>
    <w:rsid w:val="00D454D1"/>
    <w:rsid w:val="00D457BA"/>
    <w:rsid w:val="00D56115"/>
    <w:rsid w:val="00D571E8"/>
    <w:rsid w:val="00D60489"/>
    <w:rsid w:val="00D70252"/>
    <w:rsid w:val="00D70A0F"/>
    <w:rsid w:val="00D84CF5"/>
    <w:rsid w:val="00D86535"/>
    <w:rsid w:val="00D97E27"/>
    <w:rsid w:val="00DB7DEE"/>
    <w:rsid w:val="00DE0883"/>
    <w:rsid w:val="00DE4243"/>
    <w:rsid w:val="00DE640B"/>
    <w:rsid w:val="00E14489"/>
    <w:rsid w:val="00E23F52"/>
    <w:rsid w:val="00E34E91"/>
    <w:rsid w:val="00E433A9"/>
    <w:rsid w:val="00E51658"/>
    <w:rsid w:val="00E57026"/>
    <w:rsid w:val="00E77D3A"/>
    <w:rsid w:val="00E876E5"/>
    <w:rsid w:val="00E91039"/>
    <w:rsid w:val="00E933E4"/>
    <w:rsid w:val="00E94C96"/>
    <w:rsid w:val="00E94C97"/>
    <w:rsid w:val="00EB0067"/>
    <w:rsid w:val="00EB05CD"/>
    <w:rsid w:val="00EB3865"/>
    <w:rsid w:val="00EB3871"/>
    <w:rsid w:val="00EE4B5F"/>
    <w:rsid w:val="00EE719F"/>
    <w:rsid w:val="00EF0359"/>
    <w:rsid w:val="00EF30F8"/>
    <w:rsid w:val="00EF5687"/>
    <w:rsid w:val="00EF5FCD"/>
    <w:rsid w:val="00EF6359"/>
    <w:rsid w:val="00F14787"/>
    <w:rsid w:val="00F16D5B"/>
    <w:rsid w:val="00F25026"/>
    <w:rsid w:val="00F31DA6"/>
    <w:rsid w:val="00F32AF9"/>
    <w:rsid w:val="00F4070D"/>
    <w:rsid w:val="00F4181E"/>
    <w:rsid w:val="00F50A30"/>
    <w:rsid w:val="00F75A80"/>
    <w:rsid w:val="00F85967"/>
    <w:rsid w:val="00FA0238"/>
    <w:rsid w:val="00FA2118"/>
    <w:rsid w:val="00FA441C"/>
    <w:rsid w:val="00FA5C8F"/>
    <w:rsid w:val="00FB28FB"/>
    <w:rsid w:val="00FB6AF8"/>
    <w:rsid w:val="00FD2130"/>
    <w:rsid w:val="00FD2B6A"/>
    <w:rsid w:val="00FE47D2"/>
    <w:rsid w:val="00FE694D"/>
    <w:rsid w:val="00FF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0EA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D41D99"/>
    <w:pPr>
      <w:keepNext/>
      <w:widowControl/>
      <w:numPr>
        <w:numId w:val="1"/>
      </w:numPr>
      <w:jc w:val="center"/>
      <w:textAlignment w:val="auto"/>
      <w:outlineLvl w:val="0"/>
    </w:pPr>
    <w:rPr>
      <w:rFonts w:ascii="Verdana" w:eastAsia="Times New Roman" w:hAnsi="Verdana" w:cs="Arial Black"/>
      <w:b/>
      <w:spacing w:val="30"/>
      <w:kern w:val="0"/>
      <w:sz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asper" w:hAnsi="Casper" w:cs="Casper"/>
      <w:b w:val="0"/>
      <w:bCs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OpenSymbol" w:eastAsia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sper" w:eastAsia="SimSun" w:hAnsi="Casper" w:cs="Casper"/>
    </w:rPr>
  </w:style>
  <w:style w:type="character" w:customStyle="1" w:styleId="WW8Num6z1">
    <w:name w:val="WW8Num6z1"/>
    <w:rPr>
      <w:rFonts w:ascii="Casper" w:hAnsi="Casper" w:cs="Casper"/>
      <w:b w:val="0"/>
      <w:bCs w:val="0"/>
      <w:sz w:val="22"/>
      <w:szCs w:val="22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asper" w:hAnsi="Casper" w:cs="Casper"/>
      <w:b w:val="0"/>
      <w:bCs w:val="0"/>
      <w:sz w:val="22"/>
      <w:szCs w:val="22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rPr>
      <w:rFonts w:ascii="Segoe UI" w:hAnsi="Segoe UI" w:cs="Segoe UI"/>
      <w:kern w:val="1"/>
      <w:sz w:val="18"/>
      <w:szCs w:val="16"/>
      <w:lang w:eastAsia="hi-IN" w:bidi="hi-IN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NagwekZnak">
    <w:name w:val="Nagłówek Znak"/>
    <w:rPr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uiPriority w:val="99"/>
    <w:pPr>
      <w:suppressLineNumbers/>
    </w:pPr>
  </w:style>
  <w:style w:type="paragraph" w:styleId="Nagwek">
    <w:name w:val="header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widowControl/>
      <w:ind w:left="720"/>
      <w:textAlignment w:val="auto"/>
    </w:pPr>
    <w:rPr>
      <w:rFonts w:eastAsia="Times New Roman" w:cs="Times New Roman"/>
      <w:lang w:eastAsia="ar-SA"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eastAsia="Times New Roman" w:cs="Times New Roman"/>
      <w:lang w:eastAsia="ar-SA" w:bidi="ar-SA"/>
    </w:rPr>
  </w:style>
  <w:style w:type="numbering" w:customStyle="1" w:styleId="WW8Num2">
    <w:name w:val="WW8Num2"/>
    <w:basedOn w:val="Bezlisty"/>
    <w:rsid w:val="0085402D"/>
    <w:pPr>
      <w:numPr>
        <w:numId w:val="2"/>
      </w:numPr>
    </w:pPr>
  </w:style>
  <w:style w:type="paragraph" w:styleId="Akapitzlist">
    <w:name w:val="List Paragraph"/>
    <w:aliases w:val="Numerowanie,List Paragraph,Akapit z listą BS,RR PGE Akapit z listą,Styl 1,CW_Lista,L1,Akapit z listą5,Obiekt,List Paragraph1,2 heading,A_wyliczenie,K-P_odwolanie,maz_wyliczenie,opis dzialania,Nagłowek 3,Preambuła"/>
    <w:basedOn w:val="Normalny"/>
    <w:link w:val="AkapitzlistZnak"/>
    <w:uiPriority w:val="34"/>
    <w:qFormat/>
    <w:rsid w:val="0085402D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rsid w:val="00D41D99"/>
    <w:rPr>
      <w:rFonts w:ascii="Verdana" w:hAnsi="Verdana" w:cs="Arial Black"/>
      <w:b/>
      <w:spacing w:val="30"/>
      <w:sz w:val="22"/>
      <w:szCs w:val="24"/>
      <w:lang w:eastAsia="ar-SA"/>
    </w:rPr>
  </w:style>
  <w:style w:type="table" w:styleId="Tabela-Siatka">
    <w:name w:val="Table Grid"/>
    <w:basedOn w:val="Standardowy"/>
    <w:uiPriority w:val="59"/>
    <w:rsid w:val="00F50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A053B5"/>
    <w:pPr>
      <w:widowControl/>
      <w:suppressLineNumbers/>
      <w:textAlignment w:val="auto"/>
    </w:pPr>
    <w:rPr>
      <w:rFonts w:eastAsia="Calibri" w:cs="Calibri"/>
      <w:kern w:val="0"/>
      <w:lang w:eastAsia="ar-SA" w:bidi="ar-SA"/>
    </w:rPr>
  </w:style>
  <w:style w:type="numbering" w:customStyle="1" w:styleId="Bezlisty1">
    <w:name w:val="Bez listy1"/>
    <w:next w:val="Bezlisty"/>
    <w:uiPriority w:val="99"/>
    <w:semiHidden/>
    <w:unhideWhenUsed/>
    <w:rsid w:val="00D41D99"/>
  </w:style>
  <w:style w:type="character" w:customStyle="1" w:styleId="WW8Num4z1">
    <w:name w:val="WW8Num4z1"/>
    <w:rsid w:val="00D41D99"/>
    <w:rPr>
      <w:rFonts w:ascii="Casper" w:hAnsi="Casper" w:cs="Casper"/>
      <w:b w:val="0"/>
      <w:bCs w:val="0"/>
      <w:color w:val="5B9BD5"/>
      <w:sz w:val="24"/>
      <w:szCs w:val="24"/>
    </w:rPr>
  </w:style>
  <w:style w:type="character" w:customStyle="1" w:styleId="WW8Num4z2">
    <w:name w:val="WW8Num4z2"/>
    <w:rsid w:val="00D41D99"/>
  </w:style>
  <w:style w:type="character" w:customStyle="1" w:styleId="WW8Num4z3">
    <w:name w:val="WW8Num4z3"/>
    <w:rsid w:val="00D41D99"/>
  </w:style>
  <w:style w:type="character" w:customStyle="1" w:styleId="WW8Num4z4">
    <w:name w:val="WW8Num4z4"/>
    <w:rsid w:val="00D41D99"/>
  </w:style>
  <w:style w:type="character" w:customStyle="1" w:styleId="WW8Num4z5">
    <w:name w:val="WW8Num4z5"/>
    <w:rsid w:val="00D41D99"/>
  </w:style>
  <w:style w:type="character" w:customStyle="1" w:styleId="WW8Num4z6">
    <w:name w:val="WW8Num4z6"/>
    <w:rsid w:val="00D41D99"/>
  </w:style>
  <w:style w:type="character" w:customStyle="1" w:styleId="WW8Num4z7">
    <w:name w:val="WW8Num4z7"/>
    <w:rsid w:val="00D41D99"/>
  </w:style>
  <w:style w:type="character" w:customStyle="1" w:styleId="WW8Num4z8">
    <w:name w:val="WW8Num4z8"/>
    <w:rsid w:val="00D41D99"/>
  </w:style>
  <w:style w:type="character" w:customStyle="1" w:styleId="WW8Num15z0">
    <w:name w:val="WW8Num15z0"/>
    <w:rsid w:val="00D41D99"/>
    <w:rPr>
      <w:rFonts w:ascii="Casper" w:hAnsi="Casper" w:cs="Casper" w:hint="default"/>
      <w:color w:val="auto"/>
      <w:sz w:val="24"/>
      <w:szCs w:val="24"/>
      <w:shd w:val="clear" w:color="auto" w:fill="auto"/>
      <w:lang w:val="pl-PL"/>
    </w:rPr>
  </w:style>
  <w:style w:type="character" w:customStyle="1" w:styleId="WW8Num16z0">
    <w:name w:val="WW8Num16z0"/>
    <w:rsid w:val="00D41D99"/>
    <w:rPr>
      <w:rFonts w:ascii="Casper" w:hAnsi="Casper" w:cs="Casper" w:hint="default"/>
      <w:b/>
      <w:color w:val="FF3333"/>
      <w:sz w:val="22"/>
      <w:szCs w:val="22"/>
      <w:shd w:val="clear" w:color="auto" w:fill="FFFF00"/>
    </w:rPr>
  </w:style>
  <w:style w:type="character" w:customStyle="1" w:styleId="WW8Num16z1">
    <w:name w:val="WW8Num16z1"/>
    <w:rsid w:val="00D41D99"/>
    <w:rPr>
      <w:rFonts w:cs="Casper"/>
      <w:lang w:val="pl-PL"/>
    </w:rPr>
  </w:style>
  <w:style w:type="character" w:customStyle="1" w:styleId="WW8Num16z2">
    <w:name w:val="WW8Num16z2"/>
    <w:rsid w:val="00D41D99"/>
    <w:rPr>
      <w:rFonts w:ascii="Casper" w:hAnsi="Casper" w:cs="Casper"/>
      <w:sz w:val="24"/>
      <w:szCs w:val="24"/>
      <w:shd w:val="clear" w:color="auto" w:fill="auto"/>
    </w:rPr>
  </w:style>
  <w:style w:type="character" w:customStyle="1" w:styleId="WW8Num16z3">
    <w:name w:val="WW8Num16z3"/>
    <w:rsid w:val="00D41D99"/>
  </w:style>
  <w:style w:type="character" w:customStyle="1" w:styleId="WW8Num16z4">
    <w:name w:val="WW8Num16z4"/>
    <w:rsid w:val="00D41D99"/>
  </w:style>
  <w:style w:type="character" w:customStyle="1" w:styleId="WW8Num16z5">
    <w:name w:val="WW8Num16z5"/>
    <w:rsid w:val="00D41D99"/>
  </w:style>
  <w:style w:type="character" w:customStyle="1" w:styleId="WW8Num16z6">
    <w:name w:val="WW8Num16z6"/>
    <w:rsid w:val="00D41D99"/>
  </w:style>
  <w:style w:type="character" w:customStyle="1" w:styleId="WW8Num16z7">
    <w:name w:val="WW8Num16z7"/>
    <w:rsid w:val="00D41D99"/>
  </w:style>
  <w:style w:type="character" w:customStyle="1" w:styleId="WW8Num16z8">
    <w:name w:val="WW8Num16z8"/>
    <w:rsid w:val="00D41D99"/>
  </w:style>
  <w:style w:type="character" w:customStyle="1" w:styleId="WW8Num17z0">
    <w:name w:val="WW8Num17z0"/>
    <w:rsid w:val="00D41D99"/>
    <w:rPr>
      <w:rFonts w:ascii="Casper" w:hAnsi="Casper" w:cs="Casper" w:hint="default"/>
      <w:b/>
      <w:i w:val="0"/>
      <w:iCs w:val="0"/>
      <w:color w:val="FF3333"/>
      <w:sz w:val="22"/>
      <w:szCs w:val="22"/>
      <w:shd w:val="clear" w:color="auto" w:fill="auto"/>
    </w:rPr>
  </w:style>
  <w:style w:type="character" w:customStyle="1" w:styleId="WW8Num18z0">
    <w:name w:val="WW8Num18z0"/>
    <w:rsid w:val="00D41D99"/>
    <w:rPr>
      <w:rFonts w:ascii="Casper" w:hAnsi="Casper" w:cs="Casper" w:hint="default"/>
      <w:color w:val="FF6600"/>
      <w:sz w:val="22"/>
      <w:szCs w:val="22"/>
      <w:lang w:val="pl-PL"/>
    </w:rPr>
  </w:style>
  <w:style w:type="character" w:customStyle="1" w:styleId="WW8Num19z0">
    <w:name w:val="WW8Num19z0"/>
    <w:rsid w:val="00D41D99"/>
    <w:rPr>
      <w:rFonts w:ascii="Casper" w:hAnsi="Casper" w:cs="Casper" w:hint="default"/>
      <w:b w:val="0"/>
      <w:bCs w:val="0"/>
      <w:color w:val="auto"/>
      <w:sz w:val="22"/>
      <w:szCs w:val="22"/>
      <w:shd w:val="clear" w:color="auto" w:fill="auto"/>
      <w:lang w:val="pl-PL"/>
    </w:rPr>
  </w:style>
  <w:style w:type="character" w:customStyle="1" w:styleId="WW8Num20z0">
    <w:name w:val="WW8Num20z0"/>
    <w:rsid w:val="00D41D99"/>
    <w:rPr>
      <w:rFonts w:ascii="Casper" w:hAnsi="Casper" w:cs="Casper" w:hint="default"/>
      <w:b/>
      <w:bCs/>
      <w:i w:val="0"/>
      <w:iCs w:val="0"/>
      <w:sz w:val="24"/>
      <w:szCs w:val="24"/>
    </w:rPr>
  </w:style>
  <w:style w:type="character" w:customStyle="1" w:styleId="WW8Num21z0">
    <w:name w:val="WW8Num21z0"/>
    <w:rsid w:val="00D41D99"/>
    <w:rPr>
      <w:rFonts w:ascii="Casper" w:hAnsi="Casper" w:cs="Casper" w:hint="default"/>
      <w:color w:val="FF3333"/>
      <w:sz w:val="24"/>
      <w:szCs w:val="24"/>
    </w:rPr>
  </w:style>
  <w:style w:type="character" w:customStyle="1" w:styleId="WW8Num21z1">
    <w:name w:val="WW8Num21z1"/>
    <w:rsid w:val="00D41D99"/>
    <w:rPr>
      <w:rFonts w:cs="Casper"/>
      <w:lang w:val="pl-PL"/>
    </w:rPr>
  </w:style>
  <w:style w:type="character" w:customStyle="1" w:styleId="WW8Num21z2">
    <w:name w:val="WW8Num21z2"/>
    <w:rsid w:val="00D41D99"/>
    <w:rPr>
      <w:rFonts w:cs="Casper"/>
    </w:rPr>
  </w:style>
  <w:style w:type="character" w:customStyle="1" w:styleId="WW8Num21z3">
    <w:name w:val="WW8Num21z3"/>
    <w:rsid w:val="00D41D99"/>
  </w:style>
  <w:style w:type="character" w:customStyle="1" w:styleId="WW8Num22z0">
    <w:name w:val="WW8Num22z0"/>
    <w:rsid w:val="00D41D99"/>
    <w:rPr>
      <w:rFonts w:ascii="Casper" w:hAnsi="Casper" w:cs="Casper" w:hint="default"/>
      <w:b/>
      <w:sz w:val="22"/>
      <w:szCs w:val="22"/>
    </w:rPr>
  </w:style>
  <w:style w:type="character" w:customStyle="1" w:styleId="WW8Num22z1">
    <w:name w:val="WW8Num22z1"/>
    <w:rsid w:val="00D41D99"/>
  </w:style>
  <w:style w:type="character" w:customStyle="1" w:styleId="WW8Num22z2">
    <w:name w:val="WW8Num22z2"/>
    <w:rsid w:val="00D41D99"/>
    <w:rPr>
      <w:rFonts w:cs="Casper"/>
    </w:rPr>
  </w:style>
  <w:style w:type="character" w:customStyle="1" w:styleId="WW8Num22z3">
    <w:name w:val="WW8Num22z3"/>
    <w:rsid w:val="00D41D99"/>
  </w:style>
  <w:style w:type="character" w:customStyle="1" w:styleId="WW8Num22z4">
    <w:name w:val="WW8Num22z4"/>
    <w:rsid w:val="00D41D99"/>
  </w:style>
  <w:style w:type="character" w:customStyle="1" w:styleId="WW8Num22z5">
    <w:name w:val="WW8Num22z5"/>
    <w:rsid w:val="00D41D99"/>
  </w:style>
  <w:style w:type="character" w:customStyle="1" w:styleId="WW8Num22z6">
    <w:name w:val="WW8Num22z6"/>
    <w:rsid w:val="00D41D99"/>
  </w:style>
  <w:style w:type="character" w:customStyle="1" w:styleId="WW8Num22z7">
    <w:name w:val="WW8Num22z7"/>
    <w:rsid w:val="00D41D99"/>
  </w:style>
  <w:style w:type="character" w:customStyle="1" w:styleId="WW8Num22z8">
    <w:name w:val="WW8Num22z8"/>
    <w:rsid w:val="00D41D99"/>
  </w:style>
  <w:style w:type="character" w:customStyle="1" w:styleId="WW8Num23z0">
    <w:name w:val="WW8Num23z0"/>
    <w:rsid w:val="00D41D99"/>
    <w:rPr>
      <w:rFonts w:ascii="Casper" w:eastAsia="Arial Unicode MS" w:hAnsi="Casper" w:cs="Casper" w:hint="default"/>
      <w:b w:val="0"/>
      <w:bCs w:val="0"/>
      <w:i w:val="0"/>
      <w:iCs w:val="0"/>
      <w:color w:val="000000"/>
      <w:spacing w:val="-4"/>
      <w:sz w:val="22"/>
      <w:szCs w:val="22"/>
      <w:shd w:val="clear" w:color="auto" w:fill="auto"/>
    </w:rPr>
  </w:style>
  <w:style w:type="character" w:customStyle="1" w:styleId="WW8Num23z1">
    <w:name w:val="WW8Num23z1"/>
    <w:rsid w:val="00D41D99"/>
    <w:rPr>
      <w:rFonts w:ascii="Casper" w:hAnsi="Casper" w:cs="Casper"/>
      <w:b/>
      <w:color w:val="5B9BD5"/>
      <w:lang w:val="pl-PL"/>
    </w:rPr>
  </w:style>
  <w:style w:type="character" w:customStyle="1" w:styleId="WW8Num23z2">
    <w:name w:val="WW8Num23z2"/>
    <w:rsid w:val="00D41D99"/>
  </w:style>
  <w:style w:type="character" w:customStyle="1" w:styleId="WW8Num23z3">
    <w:name w:val="WW8Num23z3"/>
    <w:rsid w:val="00D41D99"/>
  </w:style>
  <w:style w:type="character" w:customStyle="1" w:styleId="WW8Num23z4">
    <w:name w:val="WW8Num23z4"/>
    <w:rsid w:val="00D41D99"/>
  </w:style>
  <w:style w:type="character" w:customStyle="1" w:styleId="WW8Num23z5">
    <w:name w:val="WW8Num23z5"/>
    <w:rsid w:val="00D41D99"/>
  </w:style>
  <w:style w:type="character" w:customStyle="1" w:styleId="WW8Num23z6">
    <w:name w:val="WW8Num23z6"/>
    <w:rsid w:val="00D41D99"/>
  </w:style>
  <w:style w:type="character" w:customStyle="1" w:styleId="WW8Num23z7">
    <w:name w:val="WW8Num23z7"/>
    <w:rsid w:val="00D41D99"/>
  </w:style>
  <w:style w:type="character" w:customStyle="1" w:styleId="WW8Num23z8">
    <w:name w:val="WW8Num23z8"/>
    <w:rsid w:val="00D41D99"/>
  </w:style>
  <w:style w:type="character" w:customStyle="1" w:styleId="WW8Num24z0">
    <w:name w:val="WW8Num24z0"/>
    <w:rsid w:val="00D41D99"/>
    <w:rPr>
      <w:rFonts w:ascii="Casper" w:hAnsi="Casper" w:cs="Casper" w:hint="default"/>
      <w:color w:val="FF6600"/>
      <w:sz w:val="22"/>
      <w:szCs w:val="22"/>
      <w:shd w:val="clear" w:color="auto" w:fill="auto"/>
    </w:rPr>
  </w:style>
  <w:style w:type="character" w:customStyle="1" w:styleId="WW8Num24z1">
    <w:name w:val="WW8Num24z1"/>
    <w:rsid w:val="00D41D99"/>
    <w:rPr>
      <w:rFonts w:cs="Casper"/>
      <w:lang w:val="pl-PL"/>
    </w:rPr>
  </w:style>
  <w:style w:type="character" w:customStyle="1" w:styleId="WW8Num24z2">
    <w:name w:val="WW8Num24z2"/>
    <w:rsid w:val="00D41D99"/>
  </w:style>
  <w:style w:type="character" w:customStyle="1" w:styleId="WW8Num24z3">
    <w:name w:val="WW8Num24z3"/>
    <w:rsid w:val="00D41D99"/>
  </w:style>
  <w:style w:type="character" w:customStyle="1" w:styleId="WW8Num24z4">
    <w:name w:val="WW8Num24z4"/>
    <w:rsid w:val="00D41D99"/>
  </w:style>
  <w:style w:type="character" w:customStyle="1" w:styleId="WW8Num24z5">
    <w:name w:val="WW8Num24z5"/>
    <w:rsid w:val="00D41D99"/>
  </w:style>
  <w:style w:type="character" w:customStyle="1" w:styleId="WW8Num24z6">
    <w:name w:val="WW8Num24z6"/>
    <w:rsid w:val="00D41D99"/>
  </w:style>
  <w:style w:type="character" w:customStyle="1" w:styleId="WW8Num24z7">
    <w:name w:val="WW8Num24z7"/>
    <w:rsid w:val="00D41D99"/>
  </w:style>
  <w:style w:type="character" w:customStyle="1" w:styleId="WW8Num24z8">
    <w:name w:val="WW8Num24z8"/>
    <w:rsid w:val="00D41D99"/>
  </w:style>
  <w:style w:type="character" w:customStyle="1" w:styleId="WW8Num25z0">
    <w:name w:val="WW8Num25z0"/>
    <w:rsid w:val="00D41D99"/>
    <w:rPr>
      <w:rFonts w:ascii="Casper" w:hAnsi="Casper" w:cs="Casper" w:hint="default"/>
      <w:color w:val="FF6600"/>
      <w:sz w:val="22"/>
      <w:szCs w:val="22"/>
    </w:rPr>
  </w:style>
  <w:style w:type="character" w:customStyle="1" w:styleId="WW8Num25z1">
    <w:name w:val="WW8Num25z1"/>
    <w:rsid w:val="00D41D99"/>
    <w:rPr>
      <w:rFonts w:cs="Casper"/>
      <w:lang w:val="pl-PL"/>
    </w:rPr>
  </w:style>
  <w:style w:type="character" w:customStyle="1" w:styleId="WW8Num25z2">
    <w:name w:val="WW8Num25z2"/>
    <w:rsid w:val="00D41D99"/>
  </w:style>
  <w:style w:type="character" w:customStyle="1" w:styleId="WW8Num25z3">
    <w:name w:val="WW8Num25z3"/>
    <w:rsid w:val="00D41D99"/>
  </w:style>
  <w:style w:type="character" w:customStyle="1" w:styleId="WW8Num25z4">
    <w:name w:val="WW8Num25z4"/>
    <w:rsid w:val="00D41D99"/>
  </w:style>
  <w:style w:type="character" w:customStyle="1" w:styleId="WW8Num25z5">
    <w:name w:val="WW8Num25z5"/>
    <w:rsid w:val="00D41D99"/>
  </w:style>
  <w:style w:type="character" w:customStyle="1" w:styleId="WW8Num25z6">
    <w:name w:val="WW8Num25z6"/>
    <w:rsid w:val="00D41D99"/>
  </w:style>
  <w:style w:type="character" w:customStyle="1" w:styleId="WW8Num25z7">
    <w:name w:val="WW8Num25z7"/>
    <w:rsid w:val="00D41D99"/>
  </w:style>
  <w:style w:type="character" w:customStyle="1" w:styleId="WW8Num25z8">
    <w:name w:val="WW8Num25z8"/>
    <w:rsid w:val="00D41D99"/>
  </w:style>
  <w:style w:type="character" w:customStyle="1" w:styleId="WW8Num26z0">
    <w:name w:val="WW8Num26z0"/>
    <w:rsid w:val="00D41D99"/>
    <w:rPr>
      <w:rFonts w:ascii="Casper" w:hAnsi="Casper" w:cs="Casper" w:hint="default"/>
      <w:i/>
      <w:sz w:val="22"/>
      <w:szCs w:val="22"/>
      <w:lang w:val="pl-PL" w:eastAsia="ar-SA" w:bidi="ar-SA"/>
    </w:rPr>
  </w:style>
  <w:style w:type="character" w:customStyle="1" w:styleId="WW8Num26z1">
    <w:name w:val="WW8Num26z1"/>
    <w:rsid w:val="00D41D99"/>
  </w:style>
  <w:style w:type="character" w:customStyle="1" w:styleId="WW8Num26z2">
    <w:name w:val="WW8Num26z2"/>
    <w:rsid w:val="00D41D99"/>
  </w:style>
  <w:style w:type="character" w:customStyle="1" w:styleId="WW8Num26z3">
    <w:name w:val="WW8Num26z3"/>
    <w:rsid w:val="00D41D99"/>
  </w:style>
  <w:style w:type="character" w:customStyle="1" w:styleId="WW8Num26z4">
    <w:name w:val="WW8Num26z4"/>
    <w:rsid w:val="00D41D99"/>
  </w:style>
  <w:style w:type="character" w:customStyle="1" w:styleId="WW8Num26z5">
    <w:name w:val="WW8Num26z5"/>
    <w:rsid w:val="00D41D99"/>
  </w:style>
  <w:style w:type="character" w:customStyle="1" w:styleId="WW8Num26z6">
    <w:name w:val="WW8Num26z6"/>
    <w:rsid w:val="00D41D99"/>
  </w:style>
  <w:style w:type="character" w:customStyle="1" w:styleId="WW8Num26z7">
    <w:name w:val="WW8Num26z7"/>
    <w:rsid w:val="00D41D99"/>
  </w:style>
  <w:style w:type="character" w:customStyle="1" w:styleId="WW8Num26z8">
    <w:name w:val="WW8Num26z8"/>
    <w:rsid w:val="00D41D99"/>
  </w:style>
  <w:style w:type="character" w:customStyle="1" w:styleId="WW8Num27z0">
    <w:name w:val="WW8Num27z0"/>
    <w:rsid w:val="00D41D99"/>
    <w:rPr>
      <w:rFonts w:ascii="Casper" w:hAnsi="Casper" w:cs="Casper" w:hint="default"/>
      <w:b/>
      <w:sz w:val="22"/>
      <w:szCs w:val="22"/>
    </w:rPr>
  </w:style>
  <w:style w:type="character" w:customStyle="1" w:styleId="WW8Num27z1">
    <w:name w:val="WW8Num27z1"/>
    <w:rsid w:val="00D41D99"/>
  </w:style>
  <w:style w:type="character" w:customStyle="1" w:styleId="WW8Num27z2">
    <w:name w:val="WW8Num27z2"/>
    <w:rsid w:val="00D41D99"/>
  </w:style>
  <w:style w:type="character" w:customStyle="1" w:styleId="WW8Num27z3">
    <w:name w:val="WW8Num27z3"/>
    <w:rsid w:val="00D41D99"/>
  </w:style>
  <w:style w:type="character" w:customStyle="1" w:styleId="WW8Num27z4">
    <w:name w:val="WW8Num27z4"/>
    <w:rsid w:val="00D41D99"/>
  </w:style>
  <w:style w:type="character" w:customStyle="1" w:styleId="WW8Num27z5">
    <w:name w:val="WW8Num27z5"/>
    <w:rsid w:val="00D41D99"/>
  </w:style>
  <w:style w:type="character" w:customStyle="1" w:styleId="WW8Num27z6">
    <w:name w:val="WW8Num27z6"/>
    <w:rsid w:val="00D41D99"/>
  </w:style>
  <w:style w:type="character" w:customStyle="1" w:styleId="WW8Num27z7">
    <w:name w:val="WW8Num27z7"/>
    <w:rsid w:val="00D41D99"/>
  </w:style>
  <w:style w:type="character" w:customStyle="1" w:styleId="WW8Num27z8">
    <w:name w:val="WW8Num27z8"/>
    <w:rsid w:val="00D41D99"/>
  </w:style>
  <w:style w:type="character" w:customStyle="1" w:styleId="WW8Num28z0">
    <w:name w:val="WW8Num28z0"/>
    <w:rsid w:val="00D41D99"/>
    <w:rPr>
      <w:rFonts w:ascii="Casper" w:hAnsi="Casper" w:cs="Casper" w:hint="default"/>
      <w:b/>
      <w:bCs/>
      <w:color w:val="000000"/>
      <w:sz w:val="22"/>
      <w:szCs w:val="22"/>
      <w:lang w:val="pl-PL"/>
    </w:rPr>
  </w:style>
  <w:style w:type="character" w:customStyle="1" w:styleId="WW8Num28z1">
    <w:name w:val="WW8Num28z1"/>
    <w:rsid w:val="00D41D99"/>
  </w:style>
  <w:style w:type="character" w:customStyle="1" w:styleId="WW8Num28z2">
    <w:name w:val="WW8Num28z2"/>
    <w:rsid w:val="00D41D99"/>
  </w:style>
  <w:style w:type="character" w:customStyle="1" w:styleId="WW8Num28z3">
    <w:name w:val="WW8Num28z3"/>
    <w:rsid w:val="00D41D99"/>
  </w:style>
  <w:style w:type="character" w:customStyle="1" w:styleId="WW8Num28z4">
    <w:name w:val="WW8Num28z4"/>
    <w:rsid w:val="00D41D99"/>
  </w:style>
  <w:style w:type="character" w:customStyle="1" w:styleId="WW8Num28z5">
    <w:name w:val="WW8Num28z5"/>
    <w:rsid w:val="00D41D99"/>
  </w:style>
  <w:style w:type="character" w:customStyle="1" w:styleId="WW8Num28z6">
    <w:name w:val="WW8Num28z6"/>
    <w:rsid w:val="00D41D99"/>
  </w:style>
  <w:style w:type="character" w:customStyle="1" w:styleId="WW8Num28z7">
    <w:name w:val="WW8Num28z7"/>
    <w:rsid w:val="00D41D99"/>
  </w:style>
  <w:style w:type="character" w:customStyle="1" w:styleId="WW8Num28z8">
    <w:name w:val="WW8Num28z8"/>
    <w:rsid w:val="00D41D99"/>
  </w:style>
  <w:style w:type="character" w:customStyle="1" w:styleId="WW8Num29z0">
    <w:name w:val="WW8Num29z0"/>
    <w:rsid w:val="00D41D99"/>
    <w:rPr>
      <w:rFonts w:ascii="Casper" w:hAnsi="Casper" w:cs="Casper" w:hint="default"/>
      <w:sz w:val="22"/>
      <w:szCs w:val="22"/>
    </w:rPr>
  </w:style>
  <w:style w:type="character" w:customStyle="1" w:styleId="WW8Num29z1">
    <w:name w:val="WW8Num29z1"/>
    <w:rsid w:val="00D41D99"/>
  </w:style>
  <w:style w:type="character" w:customStyle="1" w:styleId="WW8Num29z3">
    <w:name w:val="WW8Num29z3"/>
    <w:rsid w:val="00D41D99"/>
  </w:style>
  <w:style w:type="character" w:customStyle="1" w:styleId="WW8Num30z0">
    <w:name w:val="WW8Num30z0"/>
    <w:rsid w:val="00D41D99"/>
    <w:rPr>
      <w:rFonts w:ascii="Casper" w:hAnsi="Casper" w:cs="Casper" w:hint="default"/>
      <w:b w:val="0"/>
      <w:sz w:val="22"/>
      <w:szCs w:val="22"/>
      <w:lang w:val="pl-PL"/>
    </w:rPr>
  </w:style>
  <w:style w:type="character" w:customStyle="1" w:styleId="WW8Num30z1">
    <w:name w:val="WW8Num30z1"/>
    <w:rsid w:val="00D41D99"/>
  </w:style>
  <w:style w:type="character" w:customStyle="1" w:styleId="WW8Num30z3">
    <w:name w:val="WW8Num30z3"/>
    <w:rsid w:val="00D41D99"/>
  </w:style>
  <w:style w:type="character" w:customStyle="1" w:styleId="WW8Num31z0">
    <w:name w:val="WW8Num31z0"/>
    <w:rsid w:val="00D41D99"/>
    <w:rPr>
      <w:rFonts w:ascii="Casper" w:hAnsi="Casper" w:cs="Casper" w:hint="default"/>
      <w:b/>
      <w:bCs/>
      <w:sz w:val="22"/>
      <w:szCs w:val="22"/>
    </w:rPr>
  </w:style>
  <w:style w:type="character" w:customStyle="1" w:styleId="WW8Num31z1">
    <w:name w:val="WW8Num31z1"/>
    <w:rsid w:val="00D41D99"/>
  </w:style>
  <w:style w:type="character" w:customStyle="1" w:styleId="WW8Num31z3">
    <w:name w:val="WW8Num31z3"/>
    <w:rsid w:val="00D41D99"/>
  </w:style>
  <w:style w:type="character" w:customStyle="1" w:styleId="WW8Num32z0">
    <w:name w:val="WW8Num32z0"/>
    <w:rsid w:val="00D41D99"/>
    <w:rPr>
      <w:rFonts w:ascii="Casper" w:hAnsi="Casper" w:cs="Casper" w:hint="default"/>
      <w:b/>
      <w:bCs/>
      <w:sz w:val="24"/>
      <w:szCs w:val="24"/>
    </w:rPr>
  </w:style>
  <w:style w:type="character" w:customStyle="1" w:styleId="WW8Num32z1">
    <w:name w:val="WW8Num32z1"/>
    <w:rsid w:val="00D41D99"/>
  </w:style>
  <w:style w:type="character" w:customStyle="1" w:styleId="WW8Num32z3">
    <w:name w:val="WW8Num32z3"/>
    <w:rsid w:val="00D41D99"/>
  </w:style>
  <w:style w:type="character" w:customStyle="1" w:styleId="WW8Num33z0">
    <w:name w:val="WW8Num33z0"/>
    <w:rsid w:val="00D41D99"/>
    <w:rPr>
      <w:rFonts w:ascii="Casper" w:hAnsi="Casper" w:cs="Casper" w:hint="default"/>
      <w:sz w:val="22"/>
      <w:szCs w:val="22"/>
    </w:rPr>
  </w:style>
  <w:style w:type="character" w:customStyle="1" w:styleId="WW8Num34z0">
    <w:name w:val="WW8Num34z0"/>
    <w:rsid w:val="00D41D99"/>
    <w:rPr>
      <w:rFonts w:ascii="Casper" w:hAnsi="Casper" w:cs="Casper" w:hint="default"/>
      <w:i w:val="0"/>
      <w:sz w:val="22"/>
      <w:szCs w:val="22"/>
    </w:rPr>
  </w:style>
  <w:style w:type="character" w:customStyle="1" w:styleId="WW8Num34z1">
    <w:name w:val="WW8Num34z1"/>
    <w:rsid w:val="00D41D99"/>
  </w:style>
  <w:style w:type="character" w:customStyle="1" w:styleId="WW8Num34z2">
    <w:name w:val="WW8Num34z2"/>
    <w:rsid w:val="00D41D99"/>
  </w:style>
  <w:style w:type="character" w:customStyle="1" w:styleId="WW8Num34z3">
    <w:name w:val="WW8Num34z3"/>
    <w:rsid w:val="00D41D99"/>
  </w:style>
  <w:style w:type="character" w:customStyle="1" w:styleId="WW8Num34z4">
    <w:name w:val="WW8Num34z4"/>
    <w:rsid w:val="00D41D99"/>
  </w:style>
  <w:style w:type="character" w:customStyle="1" w:styleId="WW8Num34z5">
    <w:name w:val="WW8Num34z5"/>
    <w:rsid w:val="00D41D99"/>
  </w:style>
  <w:style w:type="character" w:customStyle="1" w:styleId="WW8Num34z6">
    <w:name w:val="WW8Num34z6"/>
    <w:rsid w:val="00D41D99"/>
  </w:style>
  <w:style w:type="character" w:customStyle="1" w:styleId="WW8Num34z7">
    <w:name w:val="WW8Num34z7"/>
    <w:rsid w:val="00D41D99"/>
  </w:style>
  <w:style w:type="character" w:customStyle="1" w:styleId="WW8Num34z8">
    <w:name w:val="WW8Num34z8"/>
    <w:rsid w:val="00D41D99"/>
  </w:style>
  <w:style w:type="character" w:customStyle="1" w:styleId="WW8Num35z0">
    <w:name w:val="WW8Num35z0"/>
    <w:rsid w:val="00D41D99"/>
    <w:rPr>
      <w:rFonts w:ascii="Casper" w:hAnsi="Casper" w:cs="Casper" w:hint="default"/>
      <w:sz w:val="22"/>
      <w:szCs w:val="22"/>
    </w:rPr>
  </w:style>
  <w:style w:type="character" w:customStyle="1" w:styleId="WW8Num35z1">
    <w:name w:val="WW8Num35z1"/>
    <w:rsid w:val="00D41D99"/>
  </w:style>
  <w:style w:type="character" w:customStyle="1" w:styleId="WW8Num35z2">
    <w:name w:val="WW8Num35z2"/>
    <w:rsid w:val="00D41D99"/>
  </w:style>
  <w:style w:type="character" w:customStyle="1" w:styleId="WW8Num35z3">
    <w:name w:val="WW8Num35z3"/>
    <w:rsid w:val="00D41D99"/>
  </w:style>
  <w:style w:type="character" w:customStyle="1" w:styleId="WW8Num35z4">
    <w:name w:val="WW8Num35z4"/>
    <w:rsid w:val="00D41D99"/>
  </w:style>
  <w:style w:type="character" w:customStyle="1" w:styleId="WW8Num35z5">
    <w:name w:val="WW8Num35z5"/>
    <w:rsid w:val="00D41D99"/>
  </w:style>
  <w:style w:type="character" w:customStyle="1" w:styleId="WW8Num35z6">
    <w:name w:val="WW8Num35z6"/>
    <w:rsid w:val="00D41D99"/>
  </w:style>
  <w:style w:type="character" w:customStyle="1" w:styleId="WW8Num35z7">
    <w:name w:val="WW8Num35z7"/>
    <w:rsid w:val="00D41D99"/>
  </w:style>
  <w:style w:type="character" w:customStyle="1" w:styleId="WW8Num35z8">
    <w:name w:val="WW8Num35z8"/>
    <w:rsid w:val="00D41D99"/>
  </w:style>
  <w:style w:type="character" w:customStyle="1" w:styleId="WW8Num33z1">
    <w:name w:val="WW8Num33z1"/>
    <w:rsid w:val="00D41D99"/>
  </w:style>
  <w:style w:type="character" w:customStyle="1" w:styleId="WW8Num33z2">
    <w:name w:val="WW8Num33z2"/>
    <w:rsid w:val="00D41D99"/>
  </w:style>
  <w:style w:type="character" w:customStyle="1" w:styleId="WW8Num33z3">
    <w:name w:val="WW8Num33z3"/>
    <w:rsid w:val="00D41D99"/>
  </w:style>
  <w:style w:type="character" w:customStyle="1" w:styleId="WW8Num33z4">
    <w:name w:val="WW8Num33z4"/>
    <w:rsid w:val="00D41D99"/>
  </w:style>
  <w:style w:type="character" w:customStyle="1" w:styleId="WW8Num33z5">
    <w:name w:val="WW8Num33z5"/>
    <w:rsid w:val="00D41D99"/>
  </w:style>
  <w:style w:type="character" w:customStyle="1" w:styleId="WW8Num33z6">
    <w:name w:val="WW8Num33z6"/>
    <w:rsid w:val="00D41D99"/>
  </w:style>
  <w:style w:type="character" w:customStyle="1" w:styleId="WW8Num33z7">
    <w:name w:val="WW8Num33z7"/>
    <w:rsid w:val="00D41D99"/>
  </w:style>
  <w:style w:type="character" w:customStyle="1" w:styleId="WW8Num33z8">
    <w:name w:val="WW8Num33z8"/>
    <w:rsid w:val="00D41D99"/>
  </w:style>
  <w:style w:type="character" w:customStyle="1" w:styleId="WW8Num21z4">
    <w:name w:val="WW8Num21z4"/>
    <w:rsid w:val="00D41D99"/>
  </w:style>
  <w:style w:type="character" w:customStyle="1" w:styleId="WW8Num21z5">
    <w:name w:val="WW8Num21z5"/>
    <w:rsid w:val="00D41D99"/>
  </w:style>
  <w:style w:type="character" w:customStyle="1" w:styleId="WW8Num21z6">
    <w:name w:val="WW8Num21z6"/>
    <w:rsid w:val="00D41D99"/>
  </w:style>
  <w:style w:type="character" w:customStyle="1" w:styleId="WW8Num21z7">
    <w:name w:val="WW8Num21z7"/>
    <w:rsid w:val="00D41D99"/>
  </w:style>
  <w:style w:type="character" w:customStyle="1" w:styleId="WW8Num21z8">
    <w:name w:val="WW8Num21z8"/>
    <w:rsid w:val="00D41D99"/>
  </w:style>
  <w:style w:type="character" w:customStyle="1" w:styleId="WW8Num29z2">
    <w:name w:val="WW8Num29z2"/>
    <w:rsid w:val="00D41D99"/>
  </w:style>
  <w:style w:type="character" w:customStyle="1" w:styleId="WW8Num29z4">
    <w:name w:val="WW8Num29z4"/>
    <w:rsid w:val="00D41D99"/>
  </w:style>
  <w:style w:type="character" w:customStyle="1" w:styleId="WW8Num29z5">
    <w:name w:val="WW8Num29z5"/>
    <w:rsid w:val="00D41D99"/>
  </w:style>
  <w:style w:type="character" w:customStyle="1" w:styleId="WW8Num29z6">
    <w:name w:val="WW8Num29z6"/>
    <w:rsid w:val="00D41D99"/>
  </w:style>
  <w:style w:type="character" w:customStyle="1" w:styleId="WW8Num29z7">
    <w:name w:val="WW8Num29z7"/>
    <w:rsid w:val="00D41D99"/>
  </w:style>
  <w:style w:type="character" w:customStyle="1" w:styleId="WW8Num29z8">
    <w:name w:val="WW8Num29z8"/>
    <w:rsid w:val="00D41D99"/>
  </w:style>
  <w:style w:type="character" w:customStyle="1" w:styleId="WW8Num30z2">
    <w:name w:val="WW8Num30z2"/>
    <w:rsid w:val="00D41D99"/>
  </w:style>
  <w:style w:type="character" w:customStyle="1" w:styleId="WW8Num30z4">
    <w:name w:val="WW8Num30z4"/>
    <w:rsid w:val="00D41D99"/>
  </w:style>
  <w:style w:type="character" w:customStyle="1" w:styleId="WW8Num30z5">
    <w:name w:val="WW8Num30z5"/>
    <w:rsid w:val="00D41D99"/>
  </w:style>
  <w:style w:type="character" w:customStyle="1" w:styleId="WW8Num30z6">
    <w:name w:val="WW8Num30z6"/>
    <w:rsid w:val="00D41D99"/>
  </w:style>
  <w:style w:type="character" w:customStyle="1" w:styleId="WW8Num30z7">
    <w:name w:val="WW8Num30z7"/>
    <w:rsid w:val="00D41D99"/>
  </w:style>
  <w:style w:type="character" w:customStyle="1" w:styleId="WW8Num30z8">
    <w:name w:val="WW8Num30z8"/>
    <w:rsid w:val="00D41D99"/>
  </w:style>
  <w:style w:type="character" w:customStyle="1" w:styleId="WW8Num18z1">
    <w:name w:val="WW8Num18z1"/>
    <w:rsid w:val="00D41D99"/>
  </w:style>
  <w:style w:type="character" w:customStyle="1" w:styleId="WW8Num18z2">
    <w:name w:val="WW8Num18z2"/>
    <w:rsid w:val="00D41D99"/>
  </w:style>
  <w:style w:type="character" w:customStyle="1" w:styleId="WW8Num18z3">
    <w:name w:val="WW8Num18z3"/>
    <w:rsid w:val="00D41D99"/>
  </w:style>
  <w:style w:type="character" w:customStyle="1" w:styleId="WW8Num18z4">
    <w:name w:val="WW8Num18z4"/>
    <w:rsid w:val="00D41D99"/>
  </w:style>
  <w:style w:type="character" w:customStyle="1" w:styleId="WW8Num18z5">
    <w:name w:val="WW8Num18z5"/>
    <w:rsid w:val="00D41D99"/>
  </w:style>
  <w:style w:type="character" w:customStyle="1" w:styleId="WW8Num18z6">
    <w:name w:val="WW8Num18z6"/>
    <w:rsid w:val="00D41D99"/>
  </w:style>
  <w:style w:type="character" w:customStyle="1" w:styleId="WW8Num18z7">
    <w:name w:val="WW8Num18z7"/>
    <w:rsid w:val="00D41D99"/>
  </w:style>
  <w:style w:type="character" w:customStyle="1" w:styleId="WW8Num18z8">
    <w:name w:val="WW8Num18z8"/>
    <w:rsid w:val="00D41D99"/>
  </w:style>
  <w:style w:type="character" w:customStyle="1" w:styleId="Domylnaczcionkaakapitu4">
    <w:name w:val="Domyślna czcionka akapitu4"/>
    <w:rsid w:val="00D41D99"/>
  </w:style>
  <w:style w:type="character" w:customStyle="1" w:styleId="Domylnaczcionkaakapitu3">
    <w:name w:val="Domyślna czcionka akapitu3"/>
    <w:rsid w:val="00D41D99"/>
  </w:style>
  <w:style w:type="character" w:customStyle="1" w:styleId="WW8Num19z1">
    <w:name w:val="WW8Num19z1"/>
    <w:rsid w:val="00D41D99"/>
  </w:style>
  <w:style w:type="character" w:customStyle="1" w:styleId="WW8Num19z2">
    <w:name w:val="WW8Num19z2"/>
    <w:rsid w:val="00D41D99"/>
  </w:style>
  <w:style w:type="character" w:customStyle="1" w:styleId="WW8Num19z3">
    <w:name w:val="WW8Num19z3"/>
    <w:rsid w:val="00D41D99"/>
  </w:style>
  <w:style w:type="character" w:customStyle="1" w:styleId="WW8Num19z4">
    <w:name w:val="WW8Num19z4"/>
    <w:rsid w:val="00D41D99"/>
  </w:style>
  <w:style w:type="character" w:customStyle="1" w:styleId="WW8Num19z5">
    <w:name w:val="WW8Num19z5"/>
    <w:rsid w:val="00D41D99"/>
  </w:style>
  <w:style w:type="character" w:customStyle="1" w:styleId="WW8Num19z6">
    <w:name w:val="WW8Num19z6"/>
    <w:rsid w:val="00D41D99"/>
  </w:style>
  <w:style w:type="character" w:customStyle="1" w:styleId="WW8Num19z7">
    <w:name w:val="WW8Num19z7"/>
    <w:rsid w:val="00D41D99"/>
  </w:style>
  <w:style w:type="character" w:customStyle="1" w:styleId="WW8Num19z8">
    <w:name w:val="WW8Num19z8"/>
    <w:rsid w:val="00D41D99"/>
  </w:style>
  <w:style w:type="character" w:customStyle="1" w:styleId="WW8Num20z1">
    <w:name w:val="WW8Num20z1"/>
    <w:rsid w:val="00D41D99"/>
    <w:rPr>
      <w:rFonts w:cs="Casper"/>
    </w:rPr>
  </w:style>
  <w:style w:type="character" w:customStyle="1" w:styleId="WW8Num20z2">
    <w:name w:val="WW8Num20z2"/>
    <w:rsid w:val="00D41D99"/>
  </w:style>
  <w:style w:type="character" w:customStyle="1" w:styleId="WW8Num20z3">
    <w:name w:val="WW8Num20z3"/>
    <w:rsid w:val="00D41D99"/>
  </w:style>
  <w:style w:type="character" w:customStyle="1" w:styleId="WW8Num20z4">
    <w:name w:val="WW8Num20z4"/>
    <w:rsid w:val="00D41D99"/>
  </w:style>
  <w:style w:type="character" w:customStyle="1" w:styleId="WW8Num20z5">
    <w:name w:val="WW8Num20z5"/>
    <w:rsid w:val="00D41D99"/>
  </w:style>
  <w:style w:type="character" w:customStyle="1" w:styleId="WW8Num20z6">
    <w:name w:val="WW8Num20z6"/>
    <w:rsid w:val="00D41D99"/>
  </w:style>
  <w:style w:type="character" w:customStyle="1" w:styleId="WW8Num20z7">
    <w:name w:val="WW8Num20z7"/>
    <w:rsid w:val="00D41D99"/>
  </w:style>
  <w:style w:type="character" w:customStyle="1" w:styleId="WW8Num20z8">
    <w:name w:val="WW8Num20z8"/>
    <w:rsid w:val="00D41D99"/>
  </w:style>
  <w:style w:type="character" w:customStyle="1" w:styleId="WW8Num32z2">
    <w:name w:val="WW8Num32z2"/>
    <w:rsid w:val="00D41D99"/>
  </w:style>
  <w:style w:type="character" w:customStyle="1" w:styleId="WW8Num32z4">
    <w:name w:val="WW8Num32z4"/>
    <w:rsid w:val="00D41D99"/>
  </w:style>
  <w:style w:type="character" w:customStyle="1" w:styleId="WW8Num32z5">
    <w:name w:val="WW8Num32z5"/>
    <w:rsid w:val="00D41D99"/>
  </w:style>
  <w:style w:type="character" w:customStyle="1" w:styleId="WW8Num32z6">
    <w:name w:val="WW8Num32z6"/>
    <w:rsid w:val="00D41D99"/>
  </w:style>
  <w:style w:type="character" w:customStyle="1" w:styleId="WW8Num32z7">
    <w:name w:val="WW8Num32z7"/>
    <w:rsid w:val="00D41D99"/>
  </w:style>
  <w:style w:type="character" w:customStyle="1" w:styleId="WW8Num32z8">
    <w:name w:val="WW8Num32z8"/>
    <w:rsid w:val="00D41D99"/>
  </w:style>
  <w:style w:type="character" w:customStyle="1" w:styleId="WW8Num36z0">
    <w:name w:val="WW8Num36z0"/>
    <w:rsid w:val="00D41D99"/>
    <w:rPr>
      <w:rFonts w:ascii="Casper" w:hAnsi="Casper" w:cs="Casper" w:hint="default"/>
      <w:sz w:val="22"/>
      <w:szCs w:val="22"/>
    </w:rPr>
  </w:style>
  <w:style w:type="character" w:customStyle="1" w:styleId="WW8Num36z1">
    <w:name w:val="WW8Num36z1"/>
    <w:rsid w:val="00D41D99"/>
  </w:style>
  <w:style w:type="character" w:customStyle="1" w:styleId="WW8Num36z2">
    <w:name w:val="WW8Num36z2"/>
    <w:rsid w:val="00D41D99"/>
  </w:style>
  <w:style w:type="character" w:customStyle="1" w:styleId="WW8Num36z3">
    <w:name w:val="WW8Num36z3"/>
    <w:rsid w:val="00D41D99"/>
  </w:style>
  <w:style w:type="character" w:customStyle="1" w:styleId="WW8Num36z4">
    <w:name w:val="WW8Num36z4"/>
    <w:rsid w:val="00D41D99"/>
  </w:style>
  <w:style w:type="character" w:customStyle="1" w:styleId="WW8Num36z5">
    <w:name w:val="WW8Num36z5"/>
    <w:rsid w:val="00D41D99"/>
  </w:style>
  <w:style w:type="character" w:customStyle="1" w:styleId="WW8Num36z6">
    <w:name w:val="WW8Num36z6"/>
    <w:rsid w:val="00D41D99"/>
  </w:style>
  <w:style w:type="character" w:customStyle="1" w:styleId="WW8Num36z7">
    <w:name w:val="WW8Num36z7"/>
    <w:rsid w:val="00D41D99"/>
  </w:style>
  <w:style w:type="character" w:customStyle="1" w:styleId="WW8Num36z8">
    <w:name w:val="WW8Num36z8"/>
    <w:rsid w:val="00D41D99"/>
  </w:style>
  <w:style w:type="character" w:customStyle="1" w:styleId="WW8Num37z0">
    <w:name w:val="WW8Num37z0"/>
    <w:rsid w:val="00D41D99"/>
    <w:rPr>
      <w:rFonts w:ascii="Casper" w:hAnsi="Casper" w:cs="Casper" w:hint="default"/>
      <w:sz w:val="22"/>
      <w:szCs w:val="22"/>
    </w:rPr>
  </w:style>
  <w:style w:type="character" w:customStyle="1" w:styleId="WW8Num37z1">
    <w:name w:val="WW8Num37z1"/>
    <w:rsid w:val="00D41D99"/>
  </w:style>
  <w:style w:type="character" w:customStyle="1" w:styleId="WW8Num37z2">
    <w:name w:val="WW8Num37z2"/>
    <w:rsid w:val="00D41D99"/>
  </w:style>
  <w:style w:type="character" w:customStyle="1" w:styleId="WW8Num37z3">
    <w:name w:val="WW8Num37z3"/>
    <w:rsid w:val="00D41D99"/>
  </w:style>
  <w:style w:type="character" w:customStyle="1" w:styleId="WW8Num37z4">
    <w:name w:val="WW8Num37z4"/>
    <w:rsid w:val="00D41D99"/>
  </w:style>
  <w:style w:type="character" w:customStyle="1" w:styleId="WW8Num37z5">
    <w:name w:val="WW8Num37z5"/>
    <w:rsid w:val="00D41D99"/>
  </w:style>
  <w:style w:type="character" w:customStyle="1" w:styleId="WW8Num37z6">
    <w:name w:val="WW8Num37z6"/>
    <w:rsid w:val="00D41D99"/>
  </w:style>
  <w:style w:type="character" w:customStyle="1" w:styleId="WW8Num37z7">
    <w:name w:val="WW8Num37z7"/>
    <w:rsid w:val="00D41D99"/>
  </w:style>
  <w:style w:type="character" w:customStyle="1" w:styleId="WW8Num37z8">
    <w:name w:val="WW8Num37z8"/>
    <w:rsid w:val="00D41D99"/>
  </w:style>
  <w:style w:type="character" w:customStyle="1" w:styleId="Domylnaczcionkaakapitu2">
    <w:name w:val="Domyślna czcionka akapitu2"/>
    <w:rsid w:val="00D41D99"/>
  </w:style>
  <w:style w:type="character" w:customStyle="1" w:styleId="WW8Num15z1">
    <w:name w:val="WW8Num15z1"/>
    <w:rsid w:val="00D41D99"/>
  </w:style>
  <w:style w:type="character" w:customStyle="1" w:styleId="WW8Num15z2">
    <w:name w:val="WW8Num15z2"/>
    <w:rsid w:val="00D41D99"/>
  </w:style>
  <w:style w:type="character" w:customStyle="1" w:styleId="WW8Num15z3">
    <w:name w:val="WW8Num15z3"/>
    <w:rsid w:val="00D41D99"/>
  </w:style>
  <w:style w:type="character" w:customStyle="1" w:styleId="WW8Num15z4">
    <w:name w:val="WW8Num15z4"/>
    <w:rsid w:val="00D41D99"/>
  </w:style>
  <w:style w:type="character" w:customStyle="1" w:styleId="WW8Num15z5">
    <w:name w:val="WW8Num15z5"/>
    <w:rsid w:val="00D41D99"/>
  </w:style>
  <w:style w:type="character" w:customStyle="1" w:styleId="WW8Num15z6">
    <w:name w:val="WW8Num15z6"/>
    <w:rsid w:val="00D41D99"/>
  </w:style>
  <w:style w:type="character" w:customStyle="1" w:styleId="WW8Num15z7">
    <w:name w:val="WW8Num15z7"/>
    <w:rsid w:val="00D41D99"/>
  </w:style>
  <w:style w:type="character" w:customStyle="1" w:styleId="WW8Num15z8">
    <w:name w:val="WW8Num15z8"/>
    <w:rsid w:val="00D41D99"/>
  </w:style>
  <w:style w:type="character" w:customStyle="1" w:styleId="WW8Num17z1">
    <w:name w:val="WW8Num17z1"/>
    <w:rsid w:val="00D41D99"/>
  </w:style>
  <w:style w:type="character" w:customStyle="1" w:styleId="WW8Num17z2">
    <w:name w:val="WW8Num17z2"/>
    <w:rsid w:val="00D41D99"/>
  </w:style>
  <w:style w:type="character" w:customStyle="1" w:styleId="WW8Num17z3">
    <w:name w:val="WW8Num17z3"/>
    <w:rsid w:val="00D41D99"/>
  </w:style>
  <w:style w:type="character" w:customStyle="1" w:styleId="WW8Num17z4">
    <w:name w:val="WW8Num17z4"/>
    <w:rsid w:val="00D41D99"/>
  </w:style>
  <w:style w:type="character" w:customStyle="1" w:styleId="WW8Num17z5">
    <w:name w:val="WW8Num17z5"/>
    <w:rsid w:val="00D41D99"/>
  </w:style>
  <w:style w:type="character" w:customStyle="1" w:styleId="WW8Num17z6">
    <w:name w:val="WW8Num17z6"/>
    <w:rsid w:val="00D41D99"/>
  </w:style>
  <w:style w:type="character" w:customStyle="1" w:styleId="WW8Num17z7">
    <w:name w:val="WW8Num17z7"/>
    <w:rsid w:val="00D41D99"/>
  </w:style>
  <w:style w:type="character" w:customStyle="1" w:styleId="WW8Num17z8">
    <w:name w:val="WW8Num17z8"/>
    <w:rsid w:val="00D41D99"/>
  </w:style>
  <w:style w:type="character" w:customStyle="1" w:styleId="WW8Num31z2">
    <w:name w:val="WW8Num31z2"/>
    <w:rsid w:val="00D41D99"/>
  </w:style>
  <w:style w:type="character" w:customStyle="1" w:styleId="WW8Num31z4">
    <w:name w:val="WW8Num31z4"/>
    <w:rsid w:val="00D41D99"/>
  </w:style>
  <w:style w:type="character" w:customStyle="1" w:styleId="WW8Num31z5">
    <w:name w:val="WW8Num31z5"/>
    <w:rsid w:val="00D41D99"/>
  </w:style>
  <w:style w:type="character" w:customStyle="1" w:styleId="WW8Num31z6">
    <w:name w:val="WW8Num31z6"/>
    <w:rsid w:val="00D41D99"/>
  </w:style>
  <w:style w:type="character" w:customStyle="1" w:styleId="WW8Num31z7">
    <w:name w:val="WW8Num31z7"/>
    <w:rsid w:val="00D41D99"/>
  </w:style>
  <w:style w:type="character" w:customStyle="1" w:styleId="WW8Num31z8">
    <w:name w:val="WW8Num31z8"/>
    <w:rsid w:val="00D41D99"/>
  </w:style>
  <w:style w:type="character" w:customStyle="1" w:styleId="WW8Num38z0">
    <w:name w:val="WW8Num38z0"/>
    <w:rsid w:val="00D41D99"/>
    <w:rPr>
      <w:rFonts w:ascii="Casper" w:hAnsi="Casper" w:cs="Casper" w:hint="default"/>
      <w:b w:val="0"/>
      <w:sz w:val="22"/>
      <w:szCs w:val="22"/>
    </w:rPr>
  </w:style>
  <w:style w:type="character" w:customStyle="1" w:styleId="WW8Num38z1">
    <w:name w:val="WW8Num38z1"/>
    <w:rsid w:val="00D41D99"/>
  </w:style>
  <w:style w:type="character" w:customStyle="1" w:styleId="WW8Num38z2">
    <w:name w:val="WW8Num38z2"/>
    <w:rsid w:val="00D41D99"/>
  </w:style>
  <w:style w:type="character" w:customStyle="1" w:styleId="WW8Num38z3">
    <w:name w:val="WW8Num38z3"/>
    <w:rsid w:val="00D41D99"/>
  </w:style>
  <w:style w:type="character" w:customStyle="1" w:styleId="WW8Num38z4">
    <w:name w:val="WW8Num38z4"/>
    <w:rsid w:val="00D41D99"/>
  </w:style>
  <w:style w:type="character" w:customStyle="1" w:styleId="WW8Num38z5">
    <w:name w:val="WW8Num38z5"/>
    <w:rsid w:val="00D41D99"/>
  </w:style>
  <w:style w:type="character" w:customStyle="1" w:styleId="WW8Num38z6">
    <w:name w:val="WW8Num38z6"/>
    <w:rsid w:val="00D41D99"/>
  </w:style>
  <w:style w:type="character" w:customStyle="1" w:styleId="WW8Num38z7">
    <w:name w:val="WW8Num38z7"/>
    <w:rsid w:val="00D41D99"/>
  </w:style>
  <w:style w:type="character" w:customStyle="1" w:styleId="WW8Num38z8">
    <w:name w:val="WW8Num38z8"/>
    <w:rsid w:val="00D41D99"/>
  </w:style>
  <w:style w:type="character" w:customStyle="1" w:styleId="WW8Num39z0">
    <w:name w:val="WW8Num39z0"/>
    <w:rsid w:val="00D41D99"/>
    <w:rPr>
      <w:rFonts w:ascii="Casper" w:hAnsi="Casper" w:cs="Casper" w:hint="default"/>
      <w:sz w:val="22"/>
      <w:szCs w:val="22"/>
    </w:rPr>
  </w:style>
  <w:style w:type="character" w:customStyle="1" w:styleId="WW8Num39z1">
    <w:name w:val="WW8Num39z1"/>
    <w:rsid w:val="00D41D99"/>
  </w:style>
  <w:style w:type="character" w:customStyle="1" w:styleId="WW8Num39z2">
    <w:name w:val="WW8Num39z2"/>
    <w:rsid w:val="00D41D99"/>
  </w:style>
  <w:style w:type="character" w:customStyle="1" w:styleId="WW8Num39z3">
    <w:name w:val="WW8Num39z3"/>
    <w:rsid w:val="00D41D99"/>
  </w:style>
  <w:style w:type="character" w:customStyle="1" w:styleId="WW8Num39z4">
    <w:name w:val="WW8Num39z4"/>
    <w:rsid w:val="00D41D99"/>
  </w:style>
  <w:style w:type="character" w:customStyle="1" w:styleId="WW8Num39z5">
    <w:name w:val="WW8Num39z5"/>
    <w:rsid w:val="00D41D99"/>
  </w:style>
  <w:style w:type="character" w:customStyle="1" w:styleId="WW8Num39z6">
    <w:name w:val="WW8Num39z6"/>
    <w:rsid w:val="00D41D99"/>
  </w:style>
  <w:style w:type="character" w:customStyle="1" w:styleId="WW8Num39z7">
    <w:name w:val="WW8Num39z7"/>
    <w:rsid w:val="00D41D99"/>
  </w:style>
  <w:style w:type="character" w:customStyle="1" w:styleId="WW8Num39z8">
    <w:name w:val="WW8Num39z8"/>
    <w:rsid w:val="00D41D99"/>
  </w:style>
  <w:style w:type="character" w:customStyle="1" w:styleId="Znakinumeracji">
    <w:name w:val="Znaki numeracji"/>
    <w:rsid w:val="00D41D99"/>
    <w:rPr>
      <w:rFonts w:ascii="Casper" w:hAnsi="Casper" w:cs="Casper"/>
    </w:rPr>
  </w:style>
  <w:style w:type="character" w:customStyle="1" w:styleId="TekstpodstawowywcityZnak">
    <w:name w:val="Tekst podstawowy wcięty Znak"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Odwoaniedokomentarza1">
    <w:name w:val="Odwołanie do komentarza1"/>
    <w:rsid w:val="00D41D99"/>
    <w:rPr>
      <w:sz w:val="16"/>
      <w:szCs w:val="16"/>
    </w:rPr>
  </w:style>
  <w:style w:type="character" w:customStyle="1" w:styleId="TekstkomentarzaZnak">
    <w:name w:val="Tekst komentarza Znak"/>
    <w:rsid w:val="00D41D99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sid w:val="00D41D99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StopkaZnak">
    <w:name w:val="Stopka Znak"/>
    <w:uiPriority w:val="99"/>
    <w:rsid w:val="00D41D99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TekstprzypisudolnegoZnak">
    <w:name w:val="Tekst przypisu dolnego Znak"/>
    <w:rsid w:val="00D41D99"/>
    <w:rPr>
      <w:rFonts w:ascii="Calibri" w:eastAsia="Calibri" w:hAnsi="Calibri" w:cs="Calibri"/>
    </w:rPr>
  </w:style>
  <w:style w:type="character" w:customStyle="1" w:styleId="Znakiprzypiswdolnych">
    <w:name w:val="Znaki przypisów dolnych"/>
    <w:rsid w:val="00D41D99"/>
    <w:rPr>
      <w:vertAlign w:val="superscript"/>
    </w:rPr>
  </w:style>
  <w:style w:type="character" w:customStyle="1" w:styleId="Odwoanieprzypisudolnego1">
    <w:name w:val="Odwołanie przypisu dolnego1"/>
    <w:rsid w:val="00D41D99"/>
    <w:rPr>
      <w:vertAlign w:val="superscript"/>
    </w:rPr>
  </w:style>
  <w:style w:type="character" w:customStyle="1" w:styleId="Znakiprzypiswkocowych">
    <w:name w:val="Znaki przypisów końcowych"/>
    <w:rsid w:val="00D41D99"/>
    <w:rPr>
      <w:vertAlign w:val="superscript"/>
    </w:rPr>
  </w:style>
  <w:style w:type="character" w:customStyle="1" w:styleId="WW-Znakiprzypiswkocowych">
    <w:name w:val="WW-Znaki przypisów końcowych"/>
    <w:rsid w:val="00D41D99"/>
  </w:style>
  <w:style w:type="character" w:customStyle="1" w:styleId="Odwoanieprzypisukocowego1">
    <w:name w:val="Odwołanie przypisu końcowego1"/>
    <w:rsid w:val="00D41D99"/>
    <w:rPr>
      <w:vertAlign w:val="superscript"/>
    </w:rPr>
  </w:style>
  <w:style w:type="character" w:customStyle="1" w:styleId="Symbolewypunktowania">
    <w:name w:val="Symbole wypunktowania"/>
    <w:rsid w:val="00D41D99"/>
    <w:rPr>
      <w:rFonts w:ascii="OpenSymbol" w:eastAsia="OpenSymbol" w:hAnsi="OpenSymbol" w:cs="OpenSymbol"/>
    </w:rPr>
  </w:style>
  <w:style w:type="character" w:customStyle="1" w:styleId="Odwoaniedokomentarza3">
    <w:name w:val="Odwołanie do komentarza3"/>
    <w:rsid w:val="00D41D99"/>
    <w:rPr>
      <w:sz w:val="16"/>
      <w:szCs w:val="16"/>
    </w:rPr>
  </w:style>
  <w:style w:type="character" w:customStyle="1" w:styleId="TekstkomentarzaZnak1">
    <w:name w:val="Tekst komentarza Znak1"/>
    <w:rsid w:val="00D41D99"/>
    <w:rPr>
      <w:rFonts w:eastAsia="SimSun" w:cs="Mangal"/>
      <w:kern w:val="1"/>
      <w:szCs w:val="18"/>
      <w:lang w:eastAsia="hi-IN" w:bidi="hi-IN"/>
    </w:rPr>
  </w:style>
  <w:style w:type="character" w:customStyle="1" w:styleId="Odwoanieprzypisudolnego2">
    <w:name w:val="Odwołanie przypisu dolnego2"/>
    <w:rsid w:val="00D41D99"/>
    <w:rPr>
      <w:vertAlign w:val="superscript"/>
    </w:rPr>
  </w:style>
  <w:style w:type="character" w:customStyle="1" w:styleId="Odwoanieprzypisukocowego2">
    <w:name w:val="Odwołanie przypisu końcowego2"/>
    <w:rsid w:val="00D41D99"/>
    <w:rPr>
      <w:vertAlign w:val="superscript"/>
    </w:rPr>
  </w:style>
  <w:style w:type="character" w:customStyle="1" w:styleId="Odwoaniedokomentarza2">
    <w:name w:val="Odwołanie do komentarza2"/>
    <w:rsid w:val="00D41D99"/>
    <w:rPr>
      <w:sz w:val="16"/>
      <w:szCs w:val="16"/>
    </w:rPr>
  </w:style>
  <w:style w:type="character" w:customStyle="1" w:styleId="Odwoaniedokomentarza4">
    <w:name w:val="Odwołanie do komentarza4"/>
    <w:rsid w:val="00D41D99"/>
    <w:rPr>
      <w:sz w:val="16"/>
      <w:szCs w:val="16"/>
    </w:rPr>
  </w:style>
  <w:style w:type="character" w:customStyle="1" w:styleId="TekstkomentarzaZnak2">
    <w:name w:val="Tekst komentarza Znak2"/>
    <w:rsid w:val="00D41D99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rsid w:val="00D41D99"/>
    <w:rPr>
      <w:vertAlign w:val="superscript"/>
    </w:rPr>
  </w:style>
  <w:style w:type="character" w:styleId="Odwoanieprzypisukocowego">
    <w:name w:val="endnote reference"/>
    <w:rsid w:val="00D41D99"/>
    <w:rPr>
      <w:vertAlign w:val="superscript"/>
    </w:rPr>
  </w:style>
  <w:style w:type="character" w:styleId="Hipercze">
    <w:name w:val="Hyperlink"/>
    <w:rsid w:val="00D41D99"/>
    <w:rPr>
      <w:color w:val="000080"/>
      <w:u w:val="single"/>
    </w:rPr>
  </w:style>
  <w:style w:type="paragraph" w:customStyle="1" w:styleId="Nagwek5">
    <w:name w:val="Nagłówek5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5">
    <w:name w:val="Podpis5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4">
    <w:name w:val="Nagłówek4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4">
    <w:name w:val="Podpis4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3">
    <w:name w:val="Nagłówek3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3">
    <w:name w:val="Podpis3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2">
    <w:name w:val="Nagłówek2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Brakstyluakapitowego">
    <w:name w:val="[Brak stylu akapitowego]"/>
    <w:rsid w:val="00D41D99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1"/>
      <w:sz w:val="24"/>
      <w:szCs w:val="24"/>
      <w:lang w:val="en-GB" w:eastAsia="hi-IN" w:bidi="hi-IN"/>
    </w:rPr>
  </w:style>
  <w:style w:type="paragraph" w:customStyle="1" w:styleId="Podstawowyakapit">
    <w:name w:val="[Podstawowy akapit]"/>
    <w:basedOn w:val="Brakstyluakapitowego"/>
    <w:rsid w:val="00D41D99"/>
  </w:style>
  <w:style w:type="paragraph" w:customStyle="1" w:styleId="Zawartoramki">
    <w:name w:val="Zawartość ramki"/>
    <w:basedOn w:val="Tekstpodstawowy"/>
    <w:rsid w:val="00D41D99"/>
    <w:pPr>
      <w:textAlignment w:val="auto"/>
    </w:pPr>
    <w:rPr>
      <w:rFonts w:eastAsia="SimSun"/>
    </w:rPr>
  </w:style>
  <w:style w:type="paragraph" w:styleId="Tekstpodstawowywcity">
    <w:name w:val="Body Text Indent"/>
    <w:basedOn w:val="Normalny"/>
    <w:link w:val="TekstpodstawowywcityZnak1"/>
    <w:rsid w:val="00D41D99"/>
    <w:pPr>
      <w:spacing w:after="120"/>
      <w:ind w:left="283"/>
      <w:textAlignment w:val="auto"/>
    </w:pPr>
    <w:rPr>
      <w:rFonts w:eastAsia="SimSun"/>
      <w:szCs w:val="21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D41D9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komentarza1">
    <w:name w:val="Tekst komentarza1"/>
    <w:basedOn w:val="Normalny"/>
    <w:rsid w:val="00D41D99"/>
    <w:pPr>
      <w:textAlignment w:val="auto"/>
    </w:pPr>
    <w:rPr>
      <w:rFonts w:eastAsia="SimSun"/>
      <w:sz w:val="20"/>
      <w:szCs w:val="18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41D99"/>
    <w:rPr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41D99"/>
    <w:rPr>
      <w:rFonts w:eastAsia="Lucida Sans Unicode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D41D99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rsid w:val="00D41D99"/>
    <w:rPr>
      <w:rFonts w:eastAsia="SimSun" w:cs="Mangal"/>
      <w:b/>
      <w:bCs/>
      <w:kern w:val="1"/>
      <w:szCs w:val="18"/>
      <w:lang w:eastAsia="hi-IN" w:bidi="hi-IN"/>
    </w:rPr>
  </w:style>
  <w:style w:type="paragraph" w:styleId="Tekstprzypisudolnego">
    <w:name w:val="footnote text"/>
    <w:basedOn w:val="Normalny"/>
    <w:link w:val="TekstprzypisudolnegoZnak1"/>
    <w:rsid w:val="00D41D99"/>
    <w:pPr>
      <w:widowControl/>
      <w:suppressAutoHyphens w:val="0"/>
      <w:textAlignment w:val="auto"/>
    </w:pPr>
    <w:rPr>
      <w:rFonts w:ascii="Calibri" w:eastAsia="Calibri" w:hAnsi="Calibri" w:cs="Times New Roman"/>
      <w:sz w:val="20"/>
      <w:szCs w:val="20"/>
      <w:lang w:eastAsia="ar-SA" w:bidi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D41D99"/>
    <w:rPr>
      <w:rFonts w:ascii="Calibri" w:eastAsia="Calibri" w:hAnsi="Calibri"/>
      <w:kern w:val="1"/>
      <w:lang w:eastAsia="ar-SA"/>
    </w:rPr>
  </w:style>
  <w:style w:type="paragraph" w:customStyle="1" w:styleId="Textbodyindentuser">
    <w:name w:val="Text body indent (user)"/>
    <w:basedOn w:val="Standarduser"/>
    <w:rsid w:val="00D41D99"/>
    <w:pPr>
      <w:widowControl w:val="0"/>
      <w:autoSpaceDE w:val="0"/>
      <w:ind w:left="4248" w:firstLine="708"/>
      <w:jc w:val="both"/>
    </w:pPr>
    <w:rPr>
      <w:rFonts w:ascii="Arial Unicode MS" w:eastAsia="SimSun" w:hAnsi="Arial Unicode MS" w:cs="Arial Unicode MS"/>
      <w:sz w:val="23"/>
      <w:szCs w:val="23"/>
      <w:lang w:eastAsia="hi-IN" w:bidi="hi-IN"/>
    </w:rPr>
  </w:style>
  <w:style w:type="paragraph" w:customStyle="1" w:styleId="Tekstkomentarza2">
    <w:name w:val="Tekst komentarza2"/>
    <w:basedOn w:val="Normalny"/>
    <w:rsid w:val="00D41D99"/>
    <w:pPr>
      <w:textAlignment w:val="auto"/>
    </w:pPr>
    <w:rPr>
      <w:rFonts w:eastAsia="SimSun"/>
      <w:sz w:val="20"/>
      <w:szCs w:val="18"/>
    </w:rPr>
  </w:style>
  <w:style w:type="paragraph" w:customStyle="1" w:styleId="Tekstkomentarza3">
    <w:name w:val="Tekst komentarza3"/>
    <w:basedOn w:val="Normalny"/>
    <w:rsid w:val="00D41D99"/>
    <w:pPr>
      <w:textAlignment w:val="auto"/>
    </w:pPr>
    <w:rPr>
      <w:rFonts w:eastAsia="SimSun"/>
      <w:sz w:val="20"/>
      <w:szCs w:val="18"/>
    </w:rPr>
  </w:style>
  <w:style w:type="character" w:styleId="Odwoaniedokomentarza">
    <w:name w:val="annotation reference"/>
    <w:uiPriority w:val="99"/>
    <w:semiHidden/>
    <w:unhideWhenUsed/>
    <w:rsid w:val="00D41D99"/>
    <w:rPr>
      <w:sz w:val="16"/>
      <w:szCs w:val="16"/>
    </w:rPr>
  </w:style>
  <w:style w:type="numbering" w:customStyle="1" w:styleId="WW8Num9">
    <w:name w:val="WW8Num9"/>
    <w:basedOn w:val="Bezlisty"/>
    <w:rsid w:val="00D41D99"/>
    <w:pPr>
      <w:numPr>
        <w:numId w:val="3"/>
      </w:numPr>
    </w:pPr>
  </w:style>
  <w:style w:type="numbering" w:customStyle="1" w:styleId="WW8Num3">
    <w:name w:val="WW8Num3"/>
    <w:basedOn w:val="Bezlisty"/>
    <w:rsid w:val="00D41D99"/>
    <w:pPr>
      <w:numPr>
        <w:numId w:val="4"/>
      </w:numPr>
    </w:pPr>
  </w:style>
  <w:style w:type="paragraph" w:styleId="Bezodstpw">
    <w:name w:val="No Spacing"/>
    <w:uiPriority w:val="1"/>
    <w:qFormat/>
    <w:rsid w:val="00D41D99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D41D9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elikatne">
    <w:name w:val="Subtle Reference"/>
    <w:uiPriority w:val="31"/>
    <w:qFormat/>
    <w:rsid w:val="00D41D99"/>
    <w:rPr>
      <w:smallCaps/>
      <w:color w:val="C0504D"/>
      <w:u w:val="single"/>
    </w:rPr>
  </w:style>
  <w:style w:type="character" w:styleId="Wyrnienieintensywne">
    <w:name w:val="Intense Emphasis"/>
    <w:uiPriority w:val="21"/>
    <w:qFormat/>
    <w:rsid w:val="00D41D99"/>
    <w:rPr>
      <w:b/>
      <w:bCs/>
      <w:i/>
      <w:iCs/>
      <w:color w:val="4F81BD"/>
    </w:rPr>
  </w:style>
  <w:style w:type="paragraph" w:styleId="Poprawka">
    <w:name w:val="Revision"/>
    <w:hidden/>
    <w:uiPriority w:val="99"/>
    <w:semiHidden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Numerowanie Znak,List Paragraph Znak,Akapit z listą BS Znak,RR PGE Akapit z listą Znak,Styl 1 Znak,CW_Lista Znak,L1 Znak,Akapit z listą5 Znak,Obiekt Znak,List Paragraph1 Znak,2 heading Znak,A_wyliczenie Znak,K-P_odwolanie Znak"/>
    <w:link w:val="Akapitzlist"/>
    <w:uiPriority w:val="34"/>
    <w:qFormat/>
    <w:locked/>
    <w:rsid w:val="00D41D99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Nierozpoznanawzmianka1">
    <w:name w:val="Nierozpoznana wzmianka1"/>
    <w:uiPriority w:val="99"/>
    <w:semiHidden/>
    <w:unhideWhenUsed/>
    <w:rsid w:val="00D41D99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D99"/>
    <w:pPr>
      <w:spacing w:after="120" w:line="480" w:lineRule="auto"/>
      <w:textAlignment w:val="auto"/>
    </w:pPr>
    <w:rPr>
      <w:rFonts w:eastAsia="SimSun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lb">
    <w:name w:val="a_lb"/>
    <w:rsid w:val="00D41D99"/>
  </w:style>
  <w:style w:type="paragraph" w:customStyle="1" w:styleId="biedro">
    <w:name w:val="biedro"/>
    <w:uiPriority w:val="99"/>
    <w:rsid w:val="00156249"/>
    <w:pPr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D41D99"/>
    <w:pPr>
      <w:keepNext/>
      <w:widowControl/>
      <w:numPr>
        <w:numId w:val="1"/>
      </w:numPr>
      <w:jc w:val="center"/>
      <w:textAlignment w:val="auto"/>
      <w:outlineLvl w:val="0"/>
    </w:pPr>
    <w:rPr>
      <w:rFonts w:ascii="Verdana" w:eastAsia="Times New Roman" w:hAnsi="Verdana" w:cs="Arial Black"/>
      <w:b/>
      <w:spacing w:val="30"/>
      <w:kern w:val="0"/>
      <w:sz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asper" w:hAnsi="Casper" w:cs="Casper"/>
      <w:b w:val="0"/>
      <w:bCs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OpenSymbol" w:eastAsia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sper" w:eastAsia="SimSun" w:hAnsi="Casper" w:cs="Casper"/>
    </w:rPr>
  </w:style>
  <w:style w:type="character" w:customStyle="1" w:styleId="WW8Num6z1">
    <w:name w:val="WW8Num6z1"/>
    <w:rPr>
      <w:rFonts w:ascii="Casper" w:hAnsi="Casper" w:cs="Casper"/>
      <w:b w:val="0"/>
      <w:bCs w:val="0"/>
      <w:sz w:val="22"/>
      <w:szCs w:val="22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asper" w:hAnsi="Casper" w:cs="Casper"/>
      <w:b w:val="0"/>
      <w:bCs w:val="0"/>
      <w:sz w:val="22"/>
      <w:szCs w:val="22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rPr>
      <w:rFonts w:ascii="Segoe UI" w:hAnsi="Segoe UI" w:cs="Segoe UI"/>
      <w:kern w:val="1"/>
      <w:sz w:val="18"/>
      <w:szCs w:val="16"/>
      <w:lang w:eastAsia="hi-IN" w:bidi="hi-IN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NagwekZnak">
    <w:name w:val="Nagłówek Znak"/>
    <w:rPr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uiPriority w:val="99"/>
    <w:pPr>
      <w:suppressLineNumbers/>
    </w:pPr>
  </w:style>
  <w:style w:type="paragraph" w:styleId="Nagwek">
    <w:name w:val="header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widowControl/>
      <w:ind w:left="720"/>
      <w:textAlignment w:val="auto"/>
    </w:pPr>
    <w:rPr>
      <w:rFonts w:eastAsia="Times New Roman" w:cs="Times New Roman"/>
      <w:lang w:eastAsia="ar-SA"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eastAsia="Times New Roman" w:cs="Times New Roman"/>
      <w:lang w:eastAsia="ar-SA" w:bidi="ar-SA"/>
    </w:rPr>
  </w:style>
  <w:style w:type="numbering" w:customStyle="1" w:styleId="WW8Num2">
    <w:name w:val="WW8Num2"/>
    <w:basedOn w:val="Bezlisty"/>
    <w:rsid w:val="0085402D"/>
    <w:pPr>
      <w:numPr>
        <w:numId w:val="2"/>
      </w:numPr>
    </w:pPr>
  </w:style>
  <w:style w:type="paragraph" w:styleId="Akapitzlist">
    <w:name w:val="List Paragraph"/>
    <w:aliases w:val="Numerowanie,List Paragraph,Akapit z listą BS,RR PGE Akapit z listą,Styl 1,CW_Lista,L1,Akapit z listą5,Obiekt,List Paragraph1,2 heading,A_wyliczenie,K-P_odwolanie,maz_wyliczenie,opis dzialania,Nagłowek 3,Preambuła"/>
    <w:basedOn w:val="Normalny"/>
    <w:link w:val="AkapitzlistZnak"/>
    <w:uiPriority w:val="34"/>
    <w:qFormat/>
    <w:rsid w:val="0085402D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rsid w:val="00D41D99"/>
    <w:rPr>
      <w:rFonts w:ascii="Verdana" w:hAnsi="Verdana" w:cs="Arial Black"/>
      <w:b/>
      <w:spacing w:val="30"/>
      <w:sz w:val="22"/>
      <w:szCs w:val="24"/>
      <w:lang w:eastAsia="ar-SA"/>
    </w:rPr>
  </w:style>
  <w:style w:type="table" w:styleId="Tabela-Siatka">
    <w:name w:val="Table Grid"/>
    <w:basedOn w:val="Standardowy"/>
    <w:uiPriority w:val="59"/>
    <w:rsid w:val="00F50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A053B5"/>
    <w:pPr>
      <w:widowControl/>
      <w:suppressLineNumbers/>
      <w:textAlignment w:val="auto"/>
    </w:pPr>
    <w:rPr>
      <w:rFonts w:eastAsia="Calibri" w:cs="Calibri"/>
      <w:kern w:val="0"/>
      <w:lang w:eastAsia="ar-SA" w:bidi="ar-SA"/>
    </w:rPr>
  </w:style>
  <w:style w:type="numbering" w:customStyle="1" w:styleId="Bezlisty1">
    <w:name w:val="Bez listy1"/>
    <w:next w:val="Bezlisty"/>
    <w:uiPriority w:val="99"/>
    <w:semiHidden/>
    <w:unhideWhenUsed/>
    <w:rsid w:val="00D41D99"/>
  </w:style>
  <w:style w:type="character" w:customStyle="1" w:styleId="WW8Num4z1">
    <w:name w:val="WW8Num4z1"/>
    <w:rsid w:val="00D41D99"/>
    <w:rPr>
      <w:rFonts w:ascii="Casper" w:hAnsi="Casper" w:cs="Casper"/>
      <w:b w:val="0"/>
      <w:bCs w:val="0"/>
      <w:color w:val="5B9BD5"/>
      <w:sz w:val="24"/>
      <w:szCs w:val="24"/>
    </w:rPr>
  </w:style>
  <w:style w:type="character" w:customStyle="1" w:styleId="WW8Num4z2">
    <w:name w:val="WW8Num4z2"/>
    <w:rsid w:val="00D41D99"/>
  </w:style>
  <w:style w:type="character" w:customStyle="1" w:styleId="WW8Num4z3">
    <w:name w:val="WW8Num4z3"/>
    <w:rsid w:val="00D41D99"/>
  </w:style>
  <w:style w:type="character" w:customStyle="1" w:styleId="WW8Num4z4">
    <w:name w:val="WW8Num4z4"/>
    <w:rsid w:val="00D41D99"/>
  </w:style>
  <w:style w:type="character" w:customStyle="1" w:styleId="WW8Num4z5">
    <w:name w:val="WW8Num4z5"/>
    <w:rsid w:val="00D41D99"/>
  </w:style>
  <w:style w:type="character" w:customStyle="1" w:styleId="WW8Num4z6">
    <w:name w:val="WW8Num4z6"/>
    <w:rsid w:val="00D41D99"/>
  </w:style>
  <w:style w:type="character" w:customStyle="1" w:styleId="WW8Num4z7">
    <w:name w:val="WW8Num4z7"/>
    <w:rsid w:val="00D41D99"/>
  </w:style>
  <w:style w:type="character" w:customStyle="1" w:styleId="WW8Num4z8">
    <w:name w:val="WW8Num4z8"/>
    <w:rsid w:val="00D41D99"/>
  </w:style>
  <w:style w:type="character" w:customStyle="1" w:styleId="WW8Num15z0">
    <w:name w:val="WW8Num15z0"/>
    <w:rsid w:val="00D41D99"/>
    <w:rPr>
      <w:rFonts w:ascii="Casper" w:hAnsi="Casper" w:cs="Casper" w:hint="default"/>
      <w:color w:val="auto"/>
      <w:sz w:val="24"/>
      <w:szCs w:val="24"/>
      <w:shd w:val="clear" w:color="auto" w:fill="auto"/>
      <w:lang w:val="pl-PL"/>
    </w:rPr>
  </w:style>
  <w:style w:type="character" w:customStyle="1" w:styleId="WW8Num16z0">
    <w:name w:val="WW8Num16z0"/>
    <w:rsid w:val="00D41D99"/>
    <w:rPr>
      <w:rFonts w:ascii="Casper" w:hAnsi="Casper" w:cs="Casper" w:hint="default"/>
      <w:b/>
      <w:color w:val="FF3333"/>
      <w:sz w:val="22"/>
      <w:szCs w:val="22"/>
      <w:shd w:val="clear" w:color="auto" w:fill="FFFF00"/>
    </w:rPr>
  </w:style>
  <w:style w:type="character" w:customStyle="1" w:styleId="WW8Num16z1">
    <w:name w:val="WW8Num16z1"/>
    <w:rsid w:val="00D41D99"/>
    <w:rPr>
      <w:rFonts w:cs="Casper"/>
      <w:lang w:val="pl-PL"/>
    </w:rPr>
  </w:style>
  <w:style w:type="character" w:customStyle="1" w:styleId="WW8Num16z2">
    <w:name w:val="WW8Num16z2"/>
    <w:rsid w:val="00D41D99"/>
    <w:rPr>
      <w:rFonts w:ascii="Casper" w:hAnsi="Casper" w:cs="Casper"/>
      <w:sz w:val="24"/>
      <w:szCs w:val="24"/>
      <w:shd w:val="clear" w:color="auto" w:fill="auto"/>
    </w:rPr>
  </w:style>
  <w:style w:type="character" w:customStyle="1" w:styleId="WW8Num16z3">
    <w:name w:val="WW8Num16z3"/>
    <w:rsid w:val="00D41D99"/>
  </w:style>
  <w:style w:type="character" w:customStyle="1" w:styleId="WW8Num16z4">
    <w:name w:val="WW8Num16z4"/>
    <w:rsid w:val="00D41D99"/>
  </w:style>
  <w:style w:type="character" w:customStyle="1" w:styleId="WW8Num16z5">
    <w:name w:val="WW8Num16z5"/>
    <w:rsid w:val="00D41D99"/>
  </w:style>
  <w:style w:type="character" w:customStyle="1" w:styleId="WW8Num16z6">
    <w:name w:val="WW8Num16z6"/>
    <w:rsid w:val="00D41D99"/>
  </w:style>
  <w:style w:type="character" w:customStyle="1" w:styleId="WW8Num16z7">
    <w:name w:val="WW8Num16z7"/>
    <w:rsid w:val="00D41D99"/>
  </w:style>
  <w:style w:type="character" w:customStyle="1" w:styleId="WW8Num16z8">
    <w:name w:val="WW8Num16z8"/>
    <w:rsid w:val="00D41D99"/>
  </w:style>
  <w:style w:type="character" w:customStyle="1" w:styleId="WW8Num17z0">
    <w:name w:val="WW8Num17z0"/>
    <w:rsid w:val="00D41D99"/>
    <w:rPr>
      <w:rFonts w:ascii="Casper" w:hAnsi="Casper" w:cs="Casper" w:hint="default"/>
      <w:b/>
      <w:i w:val="0"/>
      <w:iCs w:val="0"/>
      <w:color w:val="FF3333"/>
      <w:sz w:val="22"/>
      <w:szCs w:val="22"/>
      <w:shd w:val="clear" w:color="auto" w:fill="auto"/>
    </w:rPr>
  </w:style>
  <w:style w:type="character" w:customStyle="1" w:styleId="WW8Num18z0">
    <w:name w:val="WW8Num18z0"/>
    <w:rsid w:val="00D41D99"/>
    <w:rPr>
      <w:rFonts w:ascii="Casper" w:hAnsi="Casper" w:cs="Casper" w:hint="default"/>
      <w:color w:val="FF6600"/>
      <w:sz w:val="22"/>
      <w:szCs w:val="22"/>
      <w:lang w:val="pl-PL"/>
    </w:rPr>
  </w:style>
  <w:style w:type="character" w:customStyle="1" w:styleId="WW8Num19z0">
    <w:name w:val="WW8Num19z0"/>
    <w:rsid w:val="00D41D99"/>
    <w:rPr>
      <w:rFonts w:ascii="Casper" w:hAnsi="Casper" w:cs="Casper" w:hint="default"/>
      <w:b w:val="0"/>
      <w:bCs w:val="0"/>
      <w:color w:val="auto"/>
      <w:sz w:val="22"/>
      <w:szCs w:val="22"/>
      <w:shd w:val="clear" w:color="auto" w:fill="auto"/>
      <w:lang w:val="pl-PL"/>
    </w:rPr>
  </w:style>
  <w:style w:type="character" w:customStyle="1" w:styleId="WW8Num20z0">
    <w:name w:val="WW8Num20z0"/>
    <w:rsid w:val="00D41D99"/>
    <w:rPr>
      <w:rFonts w:ascii="Casper" w:hAnsi="Casper" w:cs="Casper" w:hint="default"/>
      <w:b/>
      <w:bCs/>
      <w:i w:val="0"/>
      <w:iCs w:val="0"/>
      <w:sz w:val="24"/>
      <w:szCs w:val="24"/>
    </w:rPr>
  </w:style>
  <w:style w:type="character" w:customStyle="1" w:styleId="WW8Num21z0">
    <w:name w:val="WW8Num21z0"/>
    <w:rsid w:val="00D41D99"/>
    <w:rPr>
      <w:rFonts w:ascii="Casper" w:hAnsi="Casper" w:cs="Casper" w:hint="default"/>
      <w:color w:val="FF3333"/>
      <w:sz w:val="24"/>
      <w:szCs w:val="24"/>
    </w:rPr>
  </w:style>
  <w:style w:type="character" w:customStyle="1" w:styleId="WW8Num21z1">
    <w:name w:val="WW8Num21z1"/>
    <w:rsid w:val="00D41D99"/>
    <w:rPr>
      <w:rFonts w:cs="Casper"/>
      <w:lang w:val="pl-PL"/>
    </w:rPr>
  </w:style>
  <w:style w:type="character" w:customStyle="1" w:styleId="WW8Num21z2">
    <w:name w:val="WW8Num21z2"/>
    <w:rsid w:val="00D41D99"/>
    <w:rPr>
      <w:rFonts w:cs="Casper"/>
    </w:rPr>
  </w:style>
  <w:style w:type="character" w:customStyle="1" w:styleId="WW8Num21z3">
    <w:name w:val="WW8Num21z3"/>
    <w:rsid w:val="00D41D99"/>
  </w:style>
  <w:style w:type="character" w:customStyle="1" w:styleId="WW8Num22z0">
    <w:name w:val="WW8Num22z0"/>
    <w:rsid w:val="00D41D99"/>
    <w:rPr>
      <w:rFonts w:ascii="Casper" w:hAnsi="Casper" w:cs="Casper" w:hint="default"/>
      <w:b/>
      <w:sz w:val="22"/>
      <w:szCs w:val="22"/>
    </w:rPr>
  </w:style>
  <w:style w:type="character" w:customStyle="1" w:styleId="WW8Num22z1">
    <w:name w:val="WW8Num22z1"/>
    <w:rsid w:val="00D41D99"/>
  </w:style>
  <w:style w:type="character" w:customStyle="1" w:styleId="WW8Num22z2">
    <w:name w:val="WW8Num22z2"/>
    <w:rsid w:val="00D41D99"/>
    <w:rPr>
      <w:rFonts w:cs="Casper"/>
    </w:rPr>
  </w:style>
  <w:style w:type="character" w:customStyle="1" w:styleId="WW8Num22z3">
    <w:name w:val="WW8Num22z3"/>
    <w:rsid w:val="00D41D99"/>
  </w:style>
  <w:style w:type="character" w:customStyle="1" w:styleId="WW8Num22z4">
    <w:name w:val="WW8Num22z4"/>
    <w:rsid w:val="00D41D99"/>
  </w:style>
  <w:style w:type="character" w:customStyle="1" w:styleId="WW8Num22z5">
    <w:name w:val="WW8Num22z5"/>
    <w:rsid w:val="00D41D99"/>
  </w:style>
  <w:style w:type="character" w:customStyle="1" w:styleId="WW8Num22z6">
    <w:name w:val="WW8Num22z6"/>
    <w:rsid w:val="00D41D99"/>
  </w:style>
  <w:style w:type="character" w:customStyle="1" w:styleId="WW8Num22z7">
    <w:name w:val="WW8Num22z7"/>
    <w:rsid w:val="00D41D99"/>
  </w:style>
  <w:style w:type="character" w:customStyle="1" w:styleId="WW8Num22z8">
    <w:name w:val="WW8Num22z8"/>
    <w:rsid w:val="00D41D99"/>
  </w:style>
  <w:style w:type="character" w:customStyle="1" w:styleId="WW8Num23z0">
    <w:name w:val="WW8Num23z0"/>
    <w:rsid w:val="00D41D99"/>
    <w:rPr>
      <w:rFonts w:ascii="Casper" w:eastAsia="Arial Unicode MS" w:hAnsi="Casper" w:cs="Casper" w:hint="default"/>
      <w:b w:val="0"/>
      <w:bCs w:val="0"/>
      <w:i w:val="0"/>
      <w:iCs w:val="0"/>
      <w:color w:val="000000"/>
      <w:spacing w:val="-4"/>
      <w:sz w:val="22"/>
      <w:szCs w:val="22"/>
      <w:shd w:val="clear" w:color="auto" w:fill="auto"/>
    </w:rPr>
  </w:style>
  <w:style w:type="character" w:customStyle="1" w:styleId="WW8Num23z1">
    <w:name w:val="WW8Num23z1"/>
    <w:rsid w:val="00D41D99"/>
    <w:rPr>
      <w:rFonts w:ascii="Casper" w:hAnsi="Casper" w:cs="Casper"/>
      <w:b/>
      <w:color w:val="5B9BD5"/>
      <w:lang w:val="pl-PL"/>
    </w:rPr>
  </w:style>
  <w:style w:type="character" w:customStyle="1" w:styleId="WW8Num23z2">
    <w:name w:val="WW8Num23z2"/>
    <w:rsid w:val="00D41D99"/>
  </w:style>
  <w:style w:type="character" w:customStyle="1" w:styleId="WW8Num23z3">
    <w:name w:val="WW8Num23z3"/>
    <w:rsid w:val="00D41D99"/>
  </w:style>
  <w:style w:type="character" w:customStyle="1" w:styleId="WW8Num23z4">
    <w:name w:val="WW8Num23z4"/>
    <w:rsid w:val="00D41D99"/>
  </w:style>
  <w:style w:type="character" w:customStyle="1" w:styleId="WW8Num23z5">
    <w:name w:val="WW8Num23z5"/>
    <w:rsid w:val="00D41D99"/>
  </w:style>
  <w:style w:type="character" w:customStyle="1" w:styleId="WW8Num23z6">
    <w:name w:val="WW8Num23z6"/>
    <w:rsid w:val="00D41D99"/>
  </w:style>
  <w:style w:type="character" w:customStyle="1" w:styleId="WW8Num23z7">
    <w:name w:val="WW8Num23z7"/>
    <w:rsid w:val="00D41D99"/>
  </w:style>
  <w:style w:type="character" w:customStyle="1" w:styleId="WW8Num23z8">
    <w:name w:val="WW8Num23z8"/>
    <w:rsid w:val="00D41D99"/>
  </w:style>
  <w:style w:type="character" w:customStyle="1" w:styleId="WW8Num24z0">
    <w:name w:val="WW8Num24z0"/>
    <w:rsid w:val="00D41D99"/>
    <w:rPr>
      <w:rFonts w:ascii="Casper" w:hAnsi="Casper" w:cs="Casper" w:hint="default"/>
      <w:color w:val="FF6600"/>
      <w:sz w:val="22"/>
      <w:szCs w:val="22"/>
      <w:shd w:val="clear" w:color="auto" w:fill="auto"/>
    </w:rPr>
  </w:style>
  <w:style w:type="character" w:customStyle="1" w:styleId="WW8Num24z1">
    <w:name w:val="WW8Num24z1"/>
    <w:rsid w:val="00D41D99"/>
    <w:rPr>
      <w:rFonts w:cs="Casper"/>
      <w:lang w:val="pl-PL"/>
    </w:rPr>
  </w:style>
  <w:style w:type="character" w:customStyle="1" w:styleId="WW8Num24z2">
    <w:name w:val="WW8Num24z2"/>
    <w:rsid w:val="00D41D99"/>
  </w:style>
  <w:style w:type="character" w:customStyle="1" w:styleId="WW8Num24z3">
    <w:name w:val="WW8Num24z3"/>
    <w:rsid w:val="00D41D99"/>
  </w:style>
  <w:style w:type="character" w:customStyle="1" w:styleId="WW8Num24z4">
    <w:name w:val="WW8Num24z4"/>
    <w:rsid w:val="00D41D99"/>
  </w:style>
  <w:style w:type="character" w:customStyle="1" w:styleId="WW8Num24z5">
    <w:name w:val="WW8Num24z5"/>
    <w:rsid w:val="00D41D99"/>
  </w:style>
  <w:style w:type="character" w:customStyle="1" w:styleId="WW8Num24z6">
    <w:name w:val="WW8Num24z6"/>
    <w:rsid w:val="00D41D99"/>
  </w:style>
  <w:style w:type="character" w:customStyle="1" w:styleId="WW8Num24z7">
    <w:name w:val="WW8Num24z7"/>
    <w:rsid w:val="00D41D99"/>
  </w:style>
  <w:style w:type="character" w:customStyle="1" w:styleId="WW8Num24z8">
    <w:name w:val="WW8Num24z8"/>
    <w:rsid w:val="00D41D99"/>
  </w:style>
  <w:style w:type="character" w:customStyle="1" w:styleId="WW8Num25z0">
    <w:name w:val="WW8Num25z0"/>
    <w:rsid w:val="00D41D99"/>
    <w:rPr>
      <w:rFonts w:ascii="Casper" w:hAnsi="Casper" w:cs="Casper" w:hint="default"/>
      <w:color w:val="FF6600"/>
      <w:sz w:val="22"/>
      <w:szCs w:val="22"/>
    </w:rPr>
  </w:style>
  <w:style w:type="character" w:customStyle="1" w:styleId="WW8Num25z1">
    <w:name w:val="WW8Num25z1"/>
    <w:rsid w:val="00D41D99"/>
    <w:rPr>
      <w:rFonts w:cs="Casper"/>
      <w:lang w:val="pl-PL"/>
    </w:rPr>
  </w:style>
  <w:style w:type="character" w:customStyle="1" w:styleId="WW8Num25z2">
    <w:name w:val="WW8Num25z2"/>
    <w:rsid w:val="00D41D99"/>
  </w:style>
  <w:style w:type="character" w:customStyle="1" w:styleId="WW8Num25z3">
    <w:name w:val="WW8Num25z3"/>
    <w:rsid w:val="00D41D99"/>
  </w:style>
  <w:style w:type="character" w:customStyle="1" w:styleId="WW8Num25z4">
    <w:name w:val="WW8Num25z4"/>
    <w:rsid w:val="00D41D99"/>
  </w:style>
  <w:style w:type="character" w:customStyle="1" w:styleId="WW8Num25z5">
    <w:name w:val="WW8Num25z5"/>
    <w:rsid w:val="00D41D99"/>
  </w:style>
  <w:style w:type="character" w:customStyle="1" w:styleId="WW8Num25z6">
    <w:name w:val="WW8Num25z6"/>
    <w:rsid w:val="00D41D99"/>
  </w:style>
  <w:style w:type="character" w:customStyle="1" w:styleId="WW8Num25z7">
    <w:name w:val="WW8Num25z7"/>
    <w:rsid w:val="00D41D99"/>
  </w:style>
  <w:style w:type="character" w:customStyle="1" w:styleId="WW8Num25z8">
    <w:name w:val="WW8Num25z8"/>
    <w:rsid w:val="00D41D99"/>
  </w:style>
  <w:style w:type="character" w:customStyle="1" w:styleId="WW8Num26z0">
    <w:name w:val="WW8Num26z0"/>
    <w:rsid w:val="00D41D99"/>
    <w:rPr>
      <w:rFonts w:ascii="Casper" w:hAnsi="Casper" w:cs="Casper" w:hint="default"/>
      <w:i/>
      <w:sz w:val="22"/>
      <w:szCs w:val="22"/>
      <w:lang w:val="pl-PL" w:eastAsia="ar-SA" w:bidi="ar-SA"/>
    </w:rPr>
  </w:style>
  <w:style w:type="character" w:customStyle="1" w:styleId="WW8Num26z1">
    <w:name w:val="WW8Num26z1"/>
    <w:rsid w:val="00D41D99"/>
  </w:style>
  <w:style w:type="character" w:customStyle="1" w:styleId="WW8Num26z2">
    <w:name w:val="WW8Num26z2"/>
    <w:rsid w:val="00D41D99"/>
  </w:style>
  <w:style w:type="character" w:customStyle="1" w:styleId="WW8Num26z3">
    <w:name w:val="WW8Num26z3"/>
    <w:rsid w:val="00D41D99"/>
  </w:style>
  <w:style w:type="character" w:customStyle="1" w:styleId="WW8Num26z4">
    <w:name w:val="WW8Num26z4"/>
    <w:rsid w:val="00D41D99"/>
  </w:style>
  <w:style w:type="character" w:customStyle="1" w:styleId="WW8Num26z5">
    <w:name w:val="WW8Num26z5"/>
    <w:rsid w:val="00D41D99"/>
  </w:style>
  <w:style w:type="character" w:customStyle="1" w:styleId="WW8Num26z6">
    <w:name w:val="WW8Num26z6"/>
    <w:rsid w:val="00D41D99"/>
  </w:style>
  <w:style w:type="character" w:customStyle="1" w:styleId="WW8Num26z7">
    <w:name w:val="WW8Num26z7"/>
    <w:rsid w:val="00D41D99"/>
  </w:style>
  <w:style w:type="character" w:customStyle="1" w:styleId="WW8Num26z8">
    <w:name w:val="WW8Num26z8"/>
    <w:rsid w:val="00D41D99"/>
  </w:style>
  <w:style w:type="character" w:customStyle="1" w:styleId="WW8Num27z0">
    <w:name w:val="WW8Num27z0"/>
    <w:rsid w:val="00D41D99"/>
    <w:rPr>
      <w:rFonts w:ascii="Casper" w:hAnsi="Casper" w:cs="Casper" w:hint="default"/>
      <w:b/>
      <w:sz w:val="22"/>
      <w:szCs w:val="22"/>
    </w:rPr>
  </w:style>
  <w:style w:type="character" w:customStyle="1" w:styleId="WW8Num27z1">
    <w:name w:val="WW8Num27z1"/>
    <w:rsid w:val="00D41D99"/>
  </w:style>
  <w:style w:type="character" w:customStyle="1" w:styleId="WW8Num27z2">
    <w:name w:val="WW8Num27z2"/>
    <w:rsid w:val="00D41D99"/>
  </w:style>
  <w:style w:type="character" w:customStyle="1" w:styleId="WW8Num27z3">
    <w:name w:val="WW8Num27z3"/>
    <w:rsid w:val="00D41D99"/>
  </w:style>
  <w:style w:type="character" w:customStyle="1" w:styleId="WW8Num27z4">
    <w:name w:val="WW8Num27z4"/>
    <w:rsid w:val="00D41D99"/>
  </w:style>
  <w:style w:type="character" w:customStyle="1" w:styleId="WW8Num27z5">
    <w:name w:val="WW8Num27z5"/>
    <w:rsid w:val="00D41D99"/>
  </w:style>
  <w:style w:type="character" w:customStyle="1" w:styleId="WW8Num27z6">
    <w:name w:val="WW8Num27z6"/>
    <w:rsid w:val="00D41D99"/>
  </w:style>
  <w:style w:type="character" w:customStyle="1" w:styleId="WW8Num27z7">
    <w:name w:val="WW8Num27z7"/>
    <w:rsid w:val="00D41D99"/>
  </w:style>
  <w:style w:type="character" w:customStyle="1" w:styleId="WW8Num27z8">
    <w:name w:val="WW8Num27z8"/>
    <w:rsid w:val="00D41D99"/>
  </w:style>
  <w:style w:type="character" w:customStyle="1" w:styleId="WW8Num28z0">
    <w:name w:val="WW8Num28z0"/>
    <w:rsid w:val="00D41D99"/>
    <w:rPr>
      <w:rFonts w:ascii="Casper" w:hAnsi="Casper" w:cs="Casper" w:hint="default"/>
      <w:b/>
      <w:bCs/>
      <w:color w:val="000000"/>
      <w:sz w:val="22"/>
      <w:szCs w:val="22"/>
      <w:lang w:val="pl-PL"/>
    </w:rPr>
  </w:style>
  <w:style w:type="character" w:customStyle="1" w:styleId="WW8Num28z1">
    <w:name w:val="WW8Num28z1"/>
    <w:rsid w:val="00D41D99"/>
  </w:style>
  <w:style w:type="character" w:customStyle="1" w:styleId="WW8Num28z2">
    <w:name w:val="WW8Num28z2"/>
    <w:rsid w:val="00D41D99"/>
  </w:style>
  <w:style w:type="character" w:customStyle="1" w:styleId="WW8Num28z3">
    <w:name w:val="WW8Num28z3"/>
    <w:rsid w:val="00D41D99"/>
  </w:style>
  <w:style w:type="character" w:customStyle="1" w:styleId="WW8Num28z4">
    <w:name w:val="WW8Num28z4"/>
    <w:rsid w:val="00D41D99"/>
  </w:style>
  <w:style w:type="character" w:customStyle="1" w:styleId="WW8Num28z5">
    <w:name w:val="WW8Num28z5"/>
    <w:rsid w:val="00D41D99"/>
  </w:style>
  <w:style w:type="character" w:customStyle="1" w:styleId="WW8Num28z6">
    <w:name w:val="WW8Num28z6"/>
    <w:rsid w:val="00D41D99"/>
  </w:style>
  <w:style w:type="character" w:customStyle="1" w:styleId="WW8Num28z7">
    <w:name w:val="WW8Num28z7"/>
    <w:rsid w:val="00D41D99"/>
  </w:style>
  <w:style w:type="character" w:customStyle="1" w:styleId="WW8Num28z8">
    <w:name w:val="WW8Num28z8"/>
    <w:rsid w:val="00D41D99"/>
  </w:style>
  <w:style w:type="character" w:customStyle="1" w:styleId="WW8Num29z0">
    <w:name w:val="WW8Num29z0"/>
    <w:rsid w:val="00D41D99"/>
    <w:rPr>
      <w:rFonts w:ascii="Casper" w:hAnsi="Casper" w:cs="Casper" w:hint="default"/>
      <w:sz w:val="22"/>
      <w:szCs w:val="22"/>
    </w:rPr>
  </w:style>
  <w:style w:type="character" w:customStyle="1" w:styleId="WW8Num29z1">
    <w:name w:val="WW8Num29z1"/>
    <w:rsid w:val="00D41D99"/>
  </w:style>
  <w:style w:type="character" w:customStyle="1" w:styleId="WW8Num29z3">
    <w:name w:val="WW8Num29z3"/>
    <w:rsid w:val="00D41D99"/>
  </w:style>
  <w:style w:type="character" w:customStyle="1" w:styleId="WW8Num30z0">
    <w:name w:val="WW8Num30z0"/>
    <w:rsid w:val="00D41D99"/>
    <w:rPr>
      <w:rFonts w:ascii="Casper" w:hAnsi="Casper" w:cs="Casper" w:hint="default"/>
      <w:b w:val="0"/>
      <w:sz w:val="22"/>
      <w:szCs w:val="22"/>
      <w:lang w:val="pl-PL"/>
    </w:rPr>
  </w:style>
  <w:style w:type="character" w:customStyle="1" w:styleId="WW8Num30z1">
    <w:name w:val="WW8Num30z1"/>
    <w:rsid w:val="00D41D99"/>
  </w:style>
  <w:style w:type="character" w:customStyle="1" w:styleId="WW8Num30z3">
    <w:name w:val="WW8Num30z3"/>
    <w:rsid w:val="00D41D99"/>
  </w:style>
  <w:style w:type="character" w:customStyle="1" w:styleId="WW8Num31z0">
    <w:name w:val="WW8Num31z0"/>
    <w:rsid w:val="00D41D99"/>
    <w:rPr>
      <w:rFonts w:ascii="Casper" w:hAnsi="Casper" w:cs="Casper" w:hint="default"/>
      <w:b/>
      <w:bCs/>
      <w:sz w:val="22"/>
      <w:szCs w:val="22"/>
    </w:rPr>
  </w:style>
  <w:style w:type="character" w:customStyle="1" w:styleId="WW8Num31z1">
    <w:name w:val="WW8Num31z1"/>
    <w:rsid w:val="00D41D99"/>
  </w:style>
  <w:style w:type="character" w:customStyle="1" w:styleId="WW8Num31z3">
    <w:name w:val="WW8Num31z3"/>
    <w:rsid w:val="00D41D99"/>
  </w:style>
  <w:style w:type="character" w:customStyle="1" w:styleId="WW8Num32z0">
    <w:name w:val="WW8Num32z0"/>
    <w:rsid w:val="00D41D99"/>
    <w:rPr>
      <w:rFonts w:ascii="Casper" w:hAnsi="Casper" w:cs="Casper" w:hint="default"/>
      <w:b/>
      <w:bCs/>
      <w:sz w:val="24"/>
      <w:szCs w:val="24"/>
    </w:rPr>
  </w:style>
  <w:style w:type="character" w:customStyle="1" w:styleId="WW8Num32z1">
    <w:name w:val="WW8Num32z1"/>
    <w:rsid w:val="00D41D99"/>
  </w:style>
  <w:style w:type="character" w:customStyle="1" w:styleId="WW8Num32z3">
    <w:name w:val="WW8Num32z3"/>
    <w:rsid w:val="00D41D99"/>
  </w:style>
  <w:style w:type="character" w:customStyle="1" w:styleId="WW8Num33z0">
    <w:name w:val="WW8Num33z0"/>
    <w:rsid w:val="00D41D99"/>
    <w:rPr>
      <w:rFonts w:ascii="Casper" w:hAnsi="Casper" w:cs="Casper" w:hint="default"/>
      <w:sz w:val="22"/>
      <w:szCs w:val="22"/>
    </w:rPr>
  </w:style>
  <w:style w:type="character" w:customStyle="1" w:styleId="WW8Num34z0">
    <w:name w:val="WW8Num34z0"/>
    <w:rsid w:val="00D41D99"/>
    <w:rPr>
      <w:rFonts w:ascii="Casper" w:hAnsi="Casper" w:cs="Casper" w:hint="default"/>
      <w:i w:val="0"/>
      <w:sz w:val="22"/>
      <w:szCs w:val="22"/>
    </w:rPr>
  </w:style>
  <w:style w:type="character" w:customStyle="1" w:styleId="WW8Num34z1">
    <w:name w:val="WW8Num34z1"/>
    <w:rsid w:val="00D41D99"/>
  </w:style>
  <w:style w:type="character" w:customStyle="1" w:styleId="WW8Num34z2">
    <w:name w:val="WW8Num34z2"/>
    <w:rsid w:val="00D41D99"/>
  </w:style>
  <w:style w:type="character" w:customStyle="1" w:styleId="WW8Num34z3">
    <w:name w:val="WW8Num34z3"/>
    <w:rsid w:val="00D41D99"/>
  </w:style>
  <w:style w:type="character" w:customStyle="1" w:styleId="WW8Num34z4">
    <w:name w:val="WW8Num34z4"/>
    <w:rsid w:val="00D41D99"/>
  </w:style>
  <w:style w:type="character" w:customStyle="1" w:styleId="WW8Num34z5">
    <w:name w:val="WW8Num34z5"/>
    <w:rsid w:val="00D41D99"/>
  </w:style>
  <w:style w:type="character" w:customStyle="1" w:styleId="WW8Num34z6">
    <w:name w:val="WW8Num34z6"/>
    <w:rsid w:val="00D41D99"/>
  </w:style>
  <w:style w:type="character" w:customStyle="1" w:styleId="WW8Num34z7">
    <w:name w:val="WW8Num34z7"/>
    <w:rsid w:val="00D41D99"/>
  </w:style>
  <w:style w:type="character" w:customStyle="1" w:styleId="WW8Num34z8">
    <w:name w:val="WW8Num34z8"/>
    <w:rsid w:val="00D41D99"/>
  </w:style>
  <w:style w:type="character" w:customStyle="1" w:styleId="WW8Num35z0">
    <w:name w:val="WW8Num35z0"/>
    <w:rsid w:val="00D41D99"/>
    <w:rPr>
      <w:rFonts w:ascii="Casper" w:hAnsi="Casper" w:cs="Casper" w:hint="default"/>
      <w:sz w:val="22"/>
      <w:szCs w:val="22"/>
    </w:rPr>
  </w:style>
  <w:style w:type="character" w:customStyle="1" w:styleId="WW8Num35z1">
    <w:name w:val="WW8Num35z1"/>
    <w:rsid w:val="00D41D99"/>
  </w:style>
  <w:style w:type="character" w:customStyle="1" w:styleId="WW8Num35z2">
    <w:name w:val="WW8Num35z2"/>
    <w:rsid w:val="00D41D99"/>
  </w:style>
  <w:style w:type="character" w:customStyle="1" w:styleId="WW8Num35z3">
    <w:name w:val="WW8Num35z3"/>
    <w:rsid w:val="00D41D99"/>
  </w:style>
  <w:style w:type="character" w:customStyle="1" w:styleId="WW8Num35z4">
    <w:name w:val="WW8Num35z4"/>
    <w:rsid w:val="00D41D99"/>
  </w:style>
  <w:style w:type="character" w:customStyle="1" w:styleId="WW8Num35z5">
    <w:name w:val="WW8Num35z5"/>
    <w:rsid w:val="00D41D99"/>
  </w:style>
  <w:style w:type="character" w:customStyle="1" w:styleId="WW8Num35z6">
    <w:name w:val="WW8Num35z6"/>
    <w:rsid w:val="00D41D99"/>
  </w:style>
  <w:style w:type="character" w:customStyle="1" w:styleId="WW8Num35z7">
    <w:name w:val="WW8Num35z7"/>
    <w:rsid w:val="00D41D99"/>
  </w:style>
  <w:style w:type="character" w:customStyle="1" w:styleId="WW8Num35z8">
    <w:name w:val="WW8Num35z8"/>
    <w:rsid w:val="00D41D99"/>
  </w:style>
  <w:style w:type="character" w:customStyle="1" w:styleId="WW8Num33z1">
    <w:name w:val="WW8Num33z1"/>
    <w:rsid w:val="00D41D99"/>
  </w:style>
  <w:style w:type="character" w:customStyle="1" w:styleId="WW8Num33z2">
    <w:name w:val="WW8Num33z2"/>
    <w:rsid w:val="00D41D99"/>
  </w:style>
  <w:style w:type="character" w:customStyle="1" w:styleId="WW8Num33z3">
    <w:name w:val="WW8Num33z3"/>
    <w:rsid w:val="00D41D99"/>
  </w:style>
  <w:style w:type="character" w:customStyle="1" w:styleId="WW8Num33z4">
    <w:name w:val="WW8Num33z4"/>
    <w:rsid w:val="00D41D99"/>
  </w:style>
  <w:style w:type="character" w:customStyle="1" w:styleId="WW8Num33z5">
    <w:name w:val="WW8Num33z5"/>
    <w:rsid w:val="00D41D99"/>
  </w:style>
  <w:style w:type="character" w:customStyle="1" w:styleId="WW8Num33z6">
    <w:name w:val="WW8Num33z6"/>
    <w:rsid w:val="00D41D99"/>
  </w:style>
  <w:style w:type="character" w:customStyle="1" w:styleId="WW8Num33z7">
    <w:name w:val="WW8Num33z7"/>
    <w:rsid w:val="00D41D99"/>
  </w:style>
  <w:style w:type="character" w:customStyle="1" w:styleId="WW8Num33z8">
    <w:name w:val="WW8Num33z8"/>
    <w:rsid w:val="00D41D99"/>
  </w:style>
  <w:style w:type="character" w:customStyle="1" w:styleId="WW8Num21z4">
    <w:name w:val="WW8Num21z4"/>
    <w:rsid w:val="00D41D99"/>
  </w:style>
  <w:style w:type="character" w:customStyle="1" w:styleId="WW8Num21z5">
    <w:name w:val="WW8Num21z5"/>
    <w:rsid w:val="00D41D99"/>
  </w:style>
  <w:style w:type="character" w:customStyle="1" w:styleId="WW8Num21z6">
    <w:name w:val="WW8Num21z6"/>
    <w:rsid w:val="00D41D99"/>
  </w:style>
  <w:style w:type="character" w:customStyle="1" w:styleId="WW8Num21z7">
    <w:name w:val="WW8Num21z7"/>
    <w:rsid w:val="00D41D99"/>
  </w:style>
  <w:style w:type="character" w:customStyle="1" w:styleId="WW8Num21z8">
    <w:name w:val="WW8Num21z8"/>
    <w:rsid w:val="00D41D99"/>
  </w:style>
  <w:style w:type="character" w:customStyle="1" w:styleId="WW8Num29z2">
    <w:name w:val="WW8Num29z2"/>
    <w:rsid w:val="00D41D99"/>
  </w:style>
  <w:style w:type="character" w:customStyle="1" w:styleId="WW8Num29z4">
    <w:name w:val="WW8Num29z4"/>
    <w:rsid w:val="00D41D99"/>
  </w:style>
  <w:style w:type="character" w:customStyle="1" w:styleId="WW8Num29z5">
    <w:name w:val="WW8Num29z5"/>
    <w:rsid w:val="00D41D99"/>
  </w:style>
  <w:style w:type="character" w:customStyle="1" w:styleId="WW8Num29z6">
    <w:name w:val="WW8Num29z6"/>
    <w:rsid w:val="00D41D99"/>
  </w:style>
  <w:style w:type="character" w:customStyle="1" w:styleId="WW8Num29z7">
    <w:name w:val="WW8Num29z7"/>
    <w:rsid w:val="00D41D99"/>
  </w:style>
  <w:style w:type="character" w:customStyle="1" w:styleId="WW8Num29z8">
    <w:name w:val="WW8Num29z8"/>
    <w:rsid w:val="00D41D99"/>
  </w:style>
  <w:style w:type="character" w:customStyle="1" w:styleId="WW8Num30z2">
    <w:name w:val="WW8Num30z2"/>
    <w:rsid w:val="00D41D99"/>
  </w:style>
  <w:style w:type="character" w:customStyle="1" w:styleId="WW8Num30z4">
    <w:name w:val="WW8Num30z4"/>
    <w:rsid w:val="00D41D99"/>
  </w:style>
  <w:style w:type="character" w:customStyle="1" w:styleId="WW8Num30z5">
    <w:name w:val="WW8Num30z5"/>
    <w:rsid w:val="00D41D99"/>
  </w:style>
  <w:style w:type="character" w:customStyle="1" w:styleId="WW8Num30z6">
    <w:name w:val="WW8Num30z6"/>
    <w:rsid w:val="00D41D99"/>
  </w:style>
  <w:style w:type="character" w:customStyle="1" w:styleId="WW8Num30z7">
    <w:name w:val="WW8Num30z7"/>
    <w:rsid w:val="00D41D99"/>
  </w:style>
  <w:style w:type="character" w:customStyle="1" w:styleId="WW8Num30z8">
    <w:name w:val="WW8Num30z8"/>
    <w:rsid w:val="00D41D99"/>
  </w:style>
  <w:style w:type="character" w:customStyle="1" w:styleId="WW8Num18z1">
    <w:name w:val="WW8Num18z1"/>
    <w:rsid w:val="00D41D99"/>
  </w:style>
  <w:style w:type="character" w:customStyle="1" w:styleId="WW8Num18z2">
    <w:name w:val="WW8Num18z2"/>
    <w:rsid w:val="00D41D99"/>
  </w:style>
  <w:style w:type="character" w:customStyle="1" w:styleId="WW8Num18z3">
    <w:name w:val="WW8Num18z3"/>
    <w:rsid w:val="00D41D99"/>
  </w:style>
  <w:style w:type="character" w:customStyle="1" w:styleId="WW8Num18z4">
    <w:name w:val="WW8Num18z4"/>
    <w:rsid w:val="00D41D99"/>
  </w:style>
  <w:style w:type="character" w:customStyle="1" w:styleId="WW8Num18z5">
    <w:name w:val="WW8Num18z5"/>
    <w:rsid w:val="00D41D99"/>
  </w:style>
  <w:style w:type="character" w:customStyle="1" w:styleId="WW8Num18z6">
    <w:name w:val="WW8Num18z6"/>
    <w:rsid w:val="00D41D99"/>
  </w:style>
  <w:style w:type="character" w:customStyle="1" w:styleId="WW8Num18z7">
    <w:name w:val="WW8Num18z7"/>
    <w:rsid w:val="00D41D99"/>
  </w:style>
  <w:style w:type="character" w:customStyle="1" w:styleId="WW8Num18z8">
    <w:name w:val="WW8Num18z8"/>
    <w:rsid w:val="00D41D99"/>
  </w:style>
  <w:style w:type="character" w:customStyle="1" w:styleId="Domylnaczcionkaakapitu4">
    <w:name w:val="Domyślna czcionka akapitu4"/>
    <w:rsid w:val="00D41D99"/>
  </w:style>
  <w:style w:type="character" w:customStyle="1" w:styleId="Domylnaczcionkaakapitu3">
    <w:name w:val="Domyślna czcionka akapitu3"/>
    <w:rsid w:val="00D41D99"/>
  </w:style>
  <w:style w:type="character" w:customStyle="1" w:styleId="WW8Num19z1">
    <w:name w:val="WW8Num19z1"/>
    <w:rsid w:val="00D41D99"/>
  </w:style>
  <w:style w:type="character" w:customStyle="1" w:styleId="WW8Num19z2">
    <w:name w:val="WW8Num19z2"/>
    <w:rsid w:val="00D41D99"/>
  </w:style>
  <w:style w:type="character" w:customStyle="1" w:styleId="WW8Num19z3">
    <w:name w:val="WW8Num19z3"/>
    <w:rsid w:val="00D41D99"/>
  </w:style>
  <w:style w:type="character" w:customStyle="1" w:styleId="WW8Num19z4">
    <w:name w:val="WW8Num19z4"/>
    <w:rsid w:val="00D41D99"/>
  </w:style>
  <w:style w:type="character" w:customStyle="1" w:styleId="WW8Num19z5">
    <w:name w:val="WW8Num19z5"/>
    <w:rsid w:val="00D41D99"/>
  </w:style>
  <w:style w:type="character" w:customStyle="1" w:styleId="WW8Num19z6">
    <w:name w:val="WW8Num19z6"/>
    <w:rsid w:val="00D41D99"/>
  </w:style>
  <w:style w:type="character" w:customStyle="1" w:styleId="WW8Num19z7">
    <w:name w:val="WW8Num19z7"/>
    <w:rsid w:val="00D41D99"/>
  </w:style>
  <w:style w:type="character" w:customStyle="1" w:styleId="WW8Num19z8">
    <w:name w:val="WW8Num19z8"/>
    <w:rsid w:val="00D41D99"/>
  </w:style>
  <w:style w:type="character" w:customStyle="1" w:styleId="WW8Num20z1">
    <w:name w:val="WW8Num20z1"/>
    <w:rsid w:val="00D41D99"/>
    <w:rPr>
      <w:rFonts w:cs="Casper"/>
    </w:rPr>
  </w:style>
  <w:style w:type="character" w:customStyle="1" w:styleId="WW8Num20z2">
    <w:name w:val="WW8Num20z2"/>
    <w:rsid w:val="00D41D99"/>
  </w:style>
  <w:style w:type="character" w:customStyle="1" w:styleId="WW8Num20z3">
    <w:name w:val="WW8Num20z3"/>
    <w:rsid w:val="00D41D99"/>
  </w:style>
  <w:style w:type="character" w:customStyle="1" w:styleId="WW8Num20z4">
    <w:name w:val="WW8Num20z4"/>
    <w:rsid w:val="00D41D99"/>
  </w:style>
  <w:style w:type="character" w:customStyle="1" w:styleId="WW8Num20z5">
    <w:name w:val="WW8Num20z5"/>
    <w:rsid w:val="00D41D99"/>
  </w:style>
  <w:style w:type="character" w:customStyle="1" w:styleId="WW8Num20z6">
    <w:name w:val="WW8Num20z6"/>
    <w:rsid w:val="00D41D99"/>
  </w:style>
  <w:style w:type="character" w:customStyle="1" w:styleId="WW8Num20z7">
    <w:name w:val="WW8Num20z7"/>
    <w:rsid w:val="00D41D99"/>
  </w:style>
  <w:style w:type="character" w:customStyle="1" w:styleId="WW8Num20z8">
    <w:name w:val="WW8Num20z8"/>
    <w:rsid w:val="00D41D99"/>
  </w:style>
  <w:style w:type="character" w:customStyle="1" w:styleId="WW8Num32z2">
    <w:name w:val="WW8Num32z2"/>
    <w:rsid w:val="00D41D99"/>
  </w:style>
  <w:style w:type="character" w:customStyle="1" w:styleId="WW8Num32z4">
    <w:name w:val="WW8Num32z4"/>
    <w:rsid w:val="00D41D99"/>
  </w:style>
  <w:style w:type="character" w:customStyle="1" w:styleId="WW8Num32z5">
    <w:name w:val="WW8Num32z5"/>
    <w:rsid w:val="00D41D99"/>
  </w:style>
  <w:style w:type="character" w:customStyle="1" w:styleId="WW8Num32z6">
    <w:name w:val="WW8Num32z6"/>
    <w:rsid w:val="00D41D99"/>
  </w:style>
  <w:style w:type="character" w:customStyle="1" w:styleId="WW8Num32z7">
    <w:name w:val="WW8Num32z7"/>
    <w:rsid w:val="00D41D99"/>
  </w:style>
  <w:style w:type="character" w:customStyle="1" w:styleId="WW8Num32z8">
    <w:name w:val="WW8Num32z8"/>
    <w:rsid w:val="00D41D99"/>
  </w:style>
  <w:style w:type="character" w:customStyle="1" w:styleId="WW8Num36z0">
    <w:name w:val="WW8Num36z0"/>
    <w:rsid w:val="00D41D99"/>
    <w:rPr>
      <w:rFonts w:ascii="Casper" w:hAnsi="Casper" w:cs="Casper" w:hint="default"/>
      <w:sz w:val="22"/>
      <w:szCs w:val="22"/>
    </w:rPr>
  </w:style>
  <w:style w:type="character" w:customStyle="1" w:styleId="WW8Num36z1">
    <w:name w:val="WW8Num36z1"/>
    <w:rsid w:val="00D41D99"/>
  </w:style>
  <w:style w:type="character" w:customStyle="1" w:styleId="WW8Num36z2">
    <w:name w:val="WW8Num36z2"/>
    <w:rsid w:val="00D41D99"/>
  </w:style>
  <w:style w:type="character" w:customStyle="1" w:styleId="WW8Num36z3">
    <w:name w:val="WW8Num36z3"/>
    <w:rsid w:val="00D41D99"/>
  </w:style>
  <w:style w:type="character" w:customStyle="1" w:styleId="WW8Num36z4">
    <w:name w:val="WW8Num36z4"/>
    <w:rsid w:val="00D41D99"/>
  </w:style>
  <w:style w:type="character" w:customStyle="1" w:styleId="WW8Num36z5">
    <w:name w:val="WW8Num36z5"/>
    <w:rsid w:val="00D41D99"/>
  </w:style>
  <w:style w:type="character" w:customStyle="1" w:styleId="WW8Num36z6">
    <w:name w:val="WW8Num36z6"/>
    <w:rsid w:val="00D41D99"/>
  </w:style>
  <w:style w:type="character" w:customStyle="1" w:styleId="WW8Num36z7">
    <w:name w:val="WW8Num36z7"/>
    <w:rsid w:val="00D41D99"/>
  </w:style>
  <w:style w:type="character" w:customStyle="1" w:styleId="WW8Num36z8">
    <w:name w:val="WW8Num36z8"/>
    <w:rsid w:val="00D41D99"/>
  </w:style>
  <w:style w:type="character" w:customStyle="1" w:styleId="WW8Num37z0">
    <w:name w:val="WW8Num37z0"/>
    <w:rsid w:val="00D41D99"/>
    <w:rPr>
      <w:rFonts w:ascii="Casper" w:hAnsi="Casper" w:cs="Casper" w:hint="default"/>
      <w:sz w:val="22"/>
      <w:szCs w:val="22"/>
    </w:rPr>
  </w:style>
  <w:style w:type="character" w:customStyle="1" w:styleId="WW8Num37z1">
    <w:name w:val="WW8Num37z1"/>
    <w:rsid w:val="00D41D99"/>
  </w:style>
  <w:style w:type="character" w:customStyle="1" w:styleId="WW8Num37z2">
    <w:name w:val="WW8Num37z2"/>
    <w:rsid w:val="00D41D99"/>
  </w:style>
  <w:style w:type="character" w:customStyle="1" w:styleId="WW8Num37z3">
    <w:name w:val="WW8Num37z3"/>
    <w:rsid w:val="00D41D99"/>
  </w:style>
  <w:style w:type="character" w:customStyle="1" w:styleId="WW8Num37z4">
    <w:name w:val="WW8Num37z4"/>
    <w:rsid w:val="00D41D99"/>
  </w:style>
  <w:style w:type="character" w:customStyle="1" w:styleId="WW8Num37z5">
    <w:name w:val="WW8Num37z5"/>
    <w:rsid w:val="00D41D99"/>
  </w:style>
  <w:style w:type="character" w:customStyle="1" w:styleId="WW8Num37z6">
    <w:name w:val="WW8Num37z6"/>
    <w:rsid w:val="00D41D99"/>
  </w:style>
  <w:style w:type="character" w:customStyle="1" w:styleId="WW8Num37z7">
    <w:name w:val="WW8Num37z7"/>
    <w:rsid w:val="00D41D99"/>
  </w:style>
  <w:style w:type="character" w:customStyle="1" w:styleId="WW8Num37z8">
    <w:name w:val="WW8Num37z8"/>
    <w:rsid w:val="00D41D99"/>
  </w:style>
  <w:style w:type="character" w:customStyle="1" w:styleId="Domylnaczcionkaakapitu2">
    <w:name w:val="Domyślna czcionka akapitu2"/>
    <w:rsid w:val="00D41D99"/>
  </w:style>
  <w:style w:type="character" w:customStyle="1" w:styleId="WW8Num15z1">
    <w:name w:val="WW8Num15z1"/>
    <w:rsid w:val="00D41D99"/>
  </w:style>
  <w:style w:type="character" w:customStyle="1" w:styleId="WW8Num15z2">
    <w:name w:val="WW8Num15z2"/>
    <w:rsid w:val="00D41D99"/>
  </w:style>
  <w:style w:type="character" w:customStyle="1" w:styleId="WW8Num15z3">
    <w:name w:val="WW8Num15z3"/>
    <w:rsid w:val="00D41D99"/>
  </w:style>
  <w:style w:type="character" w:customStyle="1" w:styleId="WW8Num15z4">
    <w:name w:val="WW8Num15z4"/>
    <w:rsid w:val="00D41D99"/>
  </w:style>
  <w:style w:type="character" w:customStyle="1" w:styleId="WW8Num15z5">
    <w:name w:val="WW8Num15z5"/>
    <w:rsid w:val="00D41D99"/>
  </w:style>
  <w:style w:type="character" w:customStyle="1" w:styleId="WW8Num15z6">
    <w:name w:val="WW8Num15z6"/>
    <w:rsid w:val="00D41D99"/>
  </w:style>
  <w:style w:type="character" w:customStyle="1" w:styleId="WW8Num15z7">
    <w:name w:val="WW8Num15z7"/>
    <w:rsid w:val="00D41D99"/>
  </w:style>
  <w:style w:type="character" w:customStyle="1" w:styleId="WW8Num15z8">
    <w:name w:val="WW8Num15z8"/>
    <w:rsid w:val="00D41D99"/>
  </w:style>
  <w:style w:type="character" w:customStyle="1" w:styleId="WW8Num17z1">
    <w:name w:val="WW8Num17z1"/>
    <w:rsid w:val="00D41D99"/>
  </w:style>
  <w:style w:type="character" w:customStyle="1" w:styleId="WW8Num17z2">
    <w:name w:val="WW8Num17z2"/>
    <w:rsid w:val="00D41D99"/>
  </w:style>
  <w:style w:type="character" w:customStyle="1" w:styleId="WW8Num17z3">
    <w:name w:val="WW8Num17z3"/>
    <w:rsid w:val="00D41D99"/>
  </w:style>
  <w:style w:type="character" w:customStyle="1" w:styleId="WW8Num17z4">
    <w:name w:val="WW8Num17z4"/>
    <w:rsid w:val="00D41D99"/>
  </w:style>
  <w:style w:type="character" w:customStyle="1" w:styleId="WW8Num17z5">
    <w:name w:val="WW8Num17z5"/>
    <w:rsid w:val="00D41D99"/>
  </w:style>
  <w:style w:type="character" w:customStyle="1" w:styleId="WW8Num17z6">
    <w:name w:val="WW8Num17z6"/>
    <w:rsid w:val="00D41D99"/>
  </w:style>
  <w:style w:type="character" w:customStyle="1" w:styleId="WW8Num17z7">
    <w:name w:val="WW8Num17z7"/>
    <w:rsid w:val="00D41D99"/>
  </w:style>
  <w:style w:type="character" w:customStyle="1" w:styleId="WW8Num17z8">
    <w:name w:val="WW8Num17z8"/>
    <w:rsid w:val="00D41D99"/>
  </w:style>
  <w:style w:type="character" w:customStyle="1" w:styleId="WW8Num31z2">
    <w:name w:val="WW8Num31z2"/>
    <w:rsid w:val="00D41D99"/>
  </w:style>
  <w:style w:type="character" w:customStyle="1" w:styleId="WW8Num31z4">
    <w:name w:val="WW8Num31z4"/>
    <w:rsid w:val="00D41D99"/>
  </w:style>
  <w:style w:type="character" w:customStyle="1" w:styleId="WW8Num31z5">
    <w:name w:val="WW8Num31z5"/>
    <w:rsid w:val="00D41D99"/>
  </w:style>
  <w:style w:type="character" w:customStyle="1" w:styleId="WW8Num31z6">
    <w:name w:val="WW8Num31z6"/>
    <w:rsid w:val="00D41D99"/>
  </w:style>
  <w:style w:type="character" w:customStyle="1" w:styleId="WW8Num31z7">
    <w:name w:val="WW8Num31z7"/>
    <w:rsid w:val="00D41D99"/>
  </w:style>
  <w:style w:type="character" w:customStyle="1" w:styleId="WW8Num31z8">
    <w:name w:val="WW8Num31z8"/>
    <w:rsid w:val="00D41D99"/>
  </w:style>
  <w:style w:type="character" w:customStyle="1" w:styleId="WW8Num38z0">
    <w:name w:val="WW8Num38z0"/>
    <w:rsid w:val="00D41D99"/>
    <w:rPr>
      <w:rFonts w:ascii="Casper" w:hAnsi="Casper" w:cs="Casper" w:hint="default"/>
      <w:b w:val="0"/>
      <w:sz w:val="22"/>
      <w:szCs w:val="22"/>
    </w:rPr>
  </w:style>
  <w:style w:type="character" w:customStyle="1" w:styleId="WW8Num38z1">
    <w:name w:val="WW8Num38z1"/>
    <w:rsid w:val="00D41D99"/>
  </w:style>
  <w:style w:type="character" w:customStyle="1" w:styleId="WW8Num38z2">
    <w:name w:val="WW8Num38z2"/>
    <w:rsid w:val="00D41D99"/>
  </w:style>
  <w:style w:type="character" w:customStyle="1" w:styleId="WW8Num38z3">
    <w:name w:val="WW8Num38z3"/>
    <w:rsid w:val="00D41D99"/>
  </w:style>
  <w:style w:type="character" w:customStyle="1" w:styleId="WW8Num38z4">
    <w:name w:val="WW8Num38z4"/>
    <w:rsid w:val="00D41D99"/>
  </w:style>
  <w:style w:type="character" w:customStyle="1" w:styleId="WW8Num38z5">
    <w:name w:val="WW8Num38z5"/>
    <w:rsid w:val="00D41D99"/>
  </w:style>
  <w:style w:type="character" w:customStyle="1" w:styleId="WW8Num38z6">
    <w:name w:val="WW8Num38z6"/>
    <w:rsid w:val="00D41D99"/>
  </w:style>
  <w:style w:type="character" w:customStyle="1" w:styleId="WW8Num38z7">
    <w:name w:val="WW8Num38z7"/>
    <w:rsid w:val="00D41D99"/>
  </w:style>
  <w:style w:type="character" w:customStyle="1" w:styleId="WW8Num38z8">
    <w:name w:val="WW8Num38z8"/>
    <w:rsid w:val="00D41D99"/>
  </w:style>
  <w:style w:type="character" w:customStyle="1" w:styleId="WW8Num39z0">
    <w:name w:val="WW8Num39z0"/>
    <w:rsid w:val="00D41D99"/>
    <w:rPr>
      <w:rFonts w:ascii="Casper" w:hAnsi="Casper" w:cs="Casper" w:hint="default"/>
      <w:sz w:val="22"/>
      <w:szCs w:val="22"/>
    </w:rPr>
  </w:style>
  <w:style w:type="character" w:customStyle="1" w:styleId="WW8Num39z1">
    <w:name w:val="WW8Num39z1"/>
    <w:rsid w:val="00D41D99"/>
  </w:style>
  <w:style w:type="character" w:customStyle="1" w:styleId="WW8Num39z2">
    <w:name w:val="WW8Num39z2"/>
    <w:rsid w:val="00D41D99"/>
  </w:style>
  <w:style w:type="character" w:customStyle="1" w:styleId="WW8Num39z3">
    <w:name w:val="WW8Num39z3"/>
    <w:rsid w:val="00D41D99"/>
  </w:style>
  <w:style w:type="character" w:customStyle="1" w:styleId="WW8Num39z4">
    <w:name w:val="WW8Num39z4"/>
    <w:rsid w:val="00D41D99"/>
  </w:style>
  <w:style w:type="character" w:customStyle="1" w:styleId="WW8Num39z5">
    <w:name w:val="WW8Num39z5"/>
    <w:rsid w:val="00D41D99"/>
  </w:style>
  <w:style w:type="character" w:customStyle="1" w:styleId="WW8Num39z6">
    <w:name w:val="WW8Num39z6"/>
    <w:rsid w:val="00D41D99"/>
  </w:style>
  <w:style w:type="character" w:customStyle="1" w:styleId="WW8Num39z7">
    <w:name w:val="WW8Num39z7"/>
    <w:rsid w:val="00D41D99"/>
  </w:style>
  <w:style w:type="character" w:customStyle="1" w:styleId="WW8Num39z8">
    <w:name w:val="WW8Num39z8"/>
    <w:rsid w:val="00D41D99"/>
  </w:style>
  <w:style w:type="character" w:customStyle="1" w:styleId="Znakinumeracji">
    <w:name w:val="Znaki numeracji"/>
    <w:rsid w:val="00D41D99"/>
    <w:rPr>
      <w:rFonts w:ascii="Casper" w:hAnsi="Casper" w:cs="Casper"/>
    </w:rPr>
  </w:style>
  <w:style w:type="character" w:customStyle="1" w:styleId="TekstpodstawowywcityZnak">
    <w:name w:val="Tekst podstawowy wcięty Znak"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Odwoaniedokomentarza1">
    <w:name w:val="Odwołanie do komentarza1"/>
    <w:rsid w:val="00D41D99"/>
    <w:rPr>
      <w:sz w:val="16"/>
      <w:szCs w:val="16"/>
    </w:rPr>
  </w:style>
  <w:style w:type="character" w:customStyle="1" w:styleId="TekstkomentarzaZnak">
    <w:name w:val="Tekst komentarza Znak"/>
    <w:rsid w:val="00D41D99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sid w:val="00D41D99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StopkaZnak">
    <w:name w:val="Stopka Znak"/>
    <w:uiPriority w:val="99"/>
    <w:rsid w:val="00D41D99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TekstprzypisudolnegoZnak">
    <w:name w:val="Tekst przypisu dolnego Znak"/>
    <w:rsid w:val="00D41D99"/>
    <w:rPr>
      <w:rFonts w:ascii="Calibri" w:eastAsia="Calibri" w:hAnsi="Calibri" w:cs="Calibri"/>
    </w:rPr>
  </w:style>
  <w:style w:type="character" w:customStyle="1" w:styleId="Znakiprzypiswdolnych">
    <w:name w:val="Znaki przypisów dolnych"/>
    <w:rsid w:val="00D41D99"/>
    <w:rPr>
      <w:vertAlign w:val="superscript"/>
    </w:rPr>
  </w:style>
  <w:style w:type="character" w:customStyle="1" w:styleId="Odwoanieprzypisudolnego1">
    <w:name w:val="Odwołanie przypisu dolnego1"/>
    <w:rsid w:val="00D41D99"/>
    <w:rPr>
      <w:vertAlign w:val="superscript"/>
    </w:rPr>
  </w:style>
  <w:style w:type="character" w:customStyle="1" w:styleId="Znakiprzypiswkocowych">
    <w:name w:val="Znaki przypisów końcowych"/>
    <w:rsid w:val="00D41D99"/>
    <w:rPr>
      <w:vertAlign w:val="superscript"/>
    </w:rPr>
  </w:style>
  <w:style w:type="character" w:customStyle="1" w:styleId="WW-Znakiprzypiswkocowych">
    <w:name w:val="WW-Znaki przypisów końcowych"/>
    <w:rsid w:val="00D41D99"/>
  </w:style>
  <w:style w:type="character" w:customStyle="1" w:styleId="Odwoanieprzypisukocowego1">
    <w:name w:val="Odwołanie przypisu końcowego1"/>
    <w:rsid w:val="00D41D99"/>
    <w:rPr>
      <w:vertAlign w:val="superscript"/>
    </w:rPr>
  </w:style>
  <w:style w:type="character" w:customStyle="1" w:styleId="Symbolewypunktowania">
    <w:name w:val="Symbole wypunktowania"/>
    <w:rsid w:val="00D41D99"/>
    <w:rPr>
      <w:rFonts w:ascii="OpenSymbol" w:eastAsia="OpenSymbol" w:hAnsi="OpenSymbol" w:cs="OpenSymbol"/>
    </w:rPr>
  </w:style>
  <w:style w:type="character" w:customStyle="1" w:styleId="Odwoaniedokomentarza3">
    <w:name w:val="Odwołanie do komentarza3"/>
    <w:rsid w:val="00D41D99"/>
    <w:rPr>
      <w:sz w:val="16"/>
      <w:szCs w:val="16"/>
    </w:rPr>
  </w:style>
  <w:style w:type="character" w:customStyle="1" w:styleId="TekstkomentarzaZnak1">
    <w:name w:val="Tekst komentarza Znak1"/>
    <w:rsid w:val="00D41D99"/>
    <w:rPr>
      <w:rFonts w:eastAsia="SimSun" w:cs="Mangal"/>
      <w:kern w:val="1"/>
      <w:szCs w:val="18"/>
      <w:lang w:eastAsia="hi-IN" w:bidi="hi-IN"/>
    </w:rPr>
  </w:style>
  <w:style w:type="character" w:customStyle="1" w:styleId="Odwoanieprzypisudolnego2">
    <w:name w:val="Odwołanie przypisu dolnego2"/>
    <w:rsid w:val="00D41D99"/>
    <w:rPr>
      <w:vertAlign w:val="superscript"/>
    </w:rPr>
  </w:style>
  <w:style w:type="character" w:customStyle="1" w:styleId="Odwoanieprzypisukocowego2">
    <w:name w:val="Odwołanie przypisu końcowego2"/>
    <w:rsid w:val="00D41D99"/>
    <w:rPr>
      <w:vertAlign w:val="superscript"/>
    </w:rPr>
  </w:style>
  <w:style w:type="character" w:customStyle="1" w:styleId="Odwoaniedokomentarza2">
    <w:name w:val="Odwołanie do komentarza2"/>
    <w:rsid w:val="00D41D99"/>
    <w:rPr>
      <w:sz w:val="16"/>
      <w:szCs w:val="16"/>
    </w:rPr>
  </w:style>
  <w:style w:type="character" w:customStyle="1" w:styleId="Odwoaniedokomentarza4">
    <w:name w:val="Odwołanie do komentarza4"/>
    <w:rsid w:val="00D41D99"/>
    <w:rPr>
      <w:sz w:val="16"/>
      <w:szCs w:val="16"/>
    </w:rPr>
  </w:style>
  <w:style w:type="character" w:customStyle="1" w:styleId="TekstkomentarzaZnak2">
    <w:name w:val="Tekst komentarza Znak2"/>
    <w:rsid w:val="00D41D99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rsid w:val="00D41D99"/>
    <w:rPr>
      <w:vertAlign w:val="superscript"/>
    </w:rPr>
  </w:style>
  <w:style w:type="character" w:styleId="Odwoanieprzypisukocowego">
    <w:name w:val="endnote reference"/>
    <w:rsid w:val="00D41D99"/>
    <w:rPr>
      <w:vertAlign w:val="superscript"/>
    </w:rPr>
  </w:style>
  <w:style w:type="character" w:styleId="Hipercze">
    <w:name w:val="Hyperlink"/>
    <w:rsid w:val="00D41D99"/>
    <w:rPr>
      <w:color w:val="000080"/>
      <w:u w:val="single"/>
    </w:rPr>
  </w:style>
  <w:style w:type="paragraph" w:customStyle="1" w:styleId="Nagwek5">
    <w:name w:val="Nagłówek5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5">
    <w:name w:val="Podpis5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4">
    <w:name w:val="Nagłówek4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4">
    <w:name w:val="Podpis4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3">
    <w:name w:val="Nagłówek3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3">
    <w:name w:val="Podpis3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Nagwek2">
    <w:name w:val="Nagłówek2"/>
    <w:basedOn w:val="Normalny"/>
    <w:next w:val="Tekstpodstawowy"/>
    <w:rsid w:val="00D41D99"/>
    <w:pPr>
      <w:keepNext/>
      <w:spacing w:before="240" w:after="120"/>
      <w:textAlignment w:val="auto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rsid w:val="00D41D99"/>
    <w:pPr>
      <w:suppressLineNumbers/>
      <w:spacing w:before="120" w:after="120"/>
      <w:textAlignment w:val="auto"/>
    </w:pPr>
    <w:rPr>
      <w:rFonts w:eastAsia="SimSun"/>
      <w:i/>
      <w:iCs/>
    </w:rPr>
  </w:style>
  <w:style w:type="paragraph" w:customStyle="1" w:styleId="Brakstyluakapitowego">
    <w:name w:val="[Brak stylu akapitowego]"/>
    <w:rsid w:val="00D41D99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1"/>
      <w:sz w:val="24"/>
      <w:szCs w:val="24"/>
      <w:lang w:val="en-GB" w:eastAsia="hi-IN" w:bidi="hi-IN"/>
    </w:rPr>
  </w:style>
  <w:style w:type="paragraph" w:customStyle="1" w:styleId="Podstawowyakapit">
    <w:name w:val="[Podstawowy akapit]"/>
    <w:basedOn w:val="Brakstyluakapitowego"/>
    <w:rsid w:val="00D41D99"/>
  </w:style>
  <w:style w:type="paragraph" w:customStyle="1" w:styleId="Zawartoramki">
    <w:name w:val="Zawartość ramki"/>
    <w:basedOn w:val="Tekstpodstawowy"/>
    <w:rsid w:val="00D41D99"/>
    <w:pPr>
      <w:textAlignment w:val="auto"/>
    </w:pPr>
    <w:rPr>
      <w:rFonts w:eastAsia="SimSun"/>
    </w:rPr>
  </w:style>
  <w:style w:type="paragraph" w:styleId="Tekstpodstawowywcity">
    <w:name w:val="Body Text Indent"/>
    <w:basedOn w:val="Normalny"/>
    <w:link w:val="TekstpodstawowywcityZnak1"/>
    <w:rsid w:val="00D41D99"/>
    <w:pPr>
      <w:spacing w:after="120"/>
      <w:ind w:left="283"/>
      <w:textAlignment w:val="auto"/>
    </w:pPr>
    <w:rPr>
      <w:rFonts w:eastAsia="SimSun"/>
      <w:szCs w:val="21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D41D9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komentarza1">
    <w:name w:val="Tekst komentarza1"/>
    <w:basedOn w:val="Normalny"/>
    <w:rsid w:val="00D41D99"/>
    <w:pPr>
      <w:textAlignment w:val="auto"/>
    </w:pPr>
    <w:rPr>
      <w:rFonts w:eastAsia="SimSun"/>
      <w:sz w:val="20"/>
      <w:szCs w:val="18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41D99"/>
    <w:rPr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41D99"/>
    <w:rPr>
      <w:rFonts w:eastAsia="Lucida Sans Unicode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D41D99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rsid w:val="00D41D99"/>
    <w:rPr>
      <w:rFonts w:eastAsia="SimSun" w:cs="Mangal"/>
      <w:b/>
      <w:bCs/>
      <w:kern w:val="1"/>
      <w:szCs w:val="18"/>
      <w:lang w:eastAsia="hi-IN" w:bidi="hi-IN"/>
    </w:rPr>
  </w:style>
  <w:style w:type="paragraph" w:styleId="Tekstprzypisudolnego">
    <w:name w:val="footnote text"/>
    <w:basedOn w:val="Normalny"/>
    <w:link w:val="TekstprzypisudolnegoZnak1"/>
    <w:rsid w:val="00D41D99"/>
    <w:pPr>
      <w:widowControl/>
      <w:suppressAutoHyphens w:val="0"/>
      <w:textAlignment w:val="auto"/>
    </w:pPr>
    <w:rPr>
      <w:rFonts w:ascii="Calibri" w:eastAsia="Calibri" w:hAnsi="Calibri" w:cs="Times New Roman"/>
      <w:sz w:val="20"/>
      <w:szCs w:val="20"/>
      <w:lang w:eastAsia="ar-SA" w:bidi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D41D99"/>
    <w:rPr>
      <w:rFonts w:ascii="Calibri" w:eastAsia="Calibri" w:hAnsi="Calibri"/>
      <w:kern w:val="1"/>
      <w:lang w:eastAsia="ar-SA"/>
    </w:rPr>
  </w:style>
  <w:style w:type="paragraph" w:customStyle="1" w:styleId="Textbodyindentuser">
    <w:name w:val="Text body indent (user)"/>
    <w:basedOn w:val="Standarduser"/>
    <w:rsid w:val="00D41D99"/>
    <w:pPr>
      <w:widowControl w:val="0"/>
      <w:autoSpaceDE w:val="0"/>
      <w:ind w:left="4248" w:firstLine="708"/>
      <w:jc w:val="both"/>
    </w:pPr>
    <w:rPr>
      <w:rFonts w:ascii="Arial Unicode MS" w:eastAsia="SimSun" w:hAnsi="Arial Unicode MS" w:cs="Arial Unicode MS"/>
      <w:sz w:val="23"/>
      <w:szCs w:val="23"/>
      <w:lang w:eastAsia="hi-IN" w:bidi="hi-IN"/>
    </w:rPr>
  </w:style>
  <w:style w:type="paragraph" w:customStyle="1" w:styleId="Tekstkomentarza2">
    <w:name w:val="Tekst komentarza2"/>
    <w:basedOn w:val="Normalny"/>
    <w:rsid w:val="00D41D99"/>
    <w:pPr>
      <w:textAlignment w:val="auto"/>
    </w:pPr>
    <w:rPr>
      <w:rFonts w:eastAsia="SimSun"/>
      <w:sz w:val="20"/>
      <w:szCs w:val="18"/>
    </w:rPr>
  </w:style>
  <w:style w:type="paragraph" w:customStyle="1" w:styleId="Tekstkomentarza3">
    <w:name w:val="Tekst komentarza3"/>
    <w:basedOn w:val="Normalny"/>
    <w:rsid w:val="00D41D99"/>
    <w:pPr>
      <w:textAlignment w:val="auto"/>
    </w:pPr>
    <w:rPr>
      <w:rFonts w:eastAsia="SimSun"/>
      <w:sz w:val="20"/>
      <w:szCs w:val="18"/>
    </w:rPr>
  </w:style>
  <w:style w:type="character" w:styleId="Odwoaniedokomentarza">
    <w:name w:val="annotation reference"/>
    <w:uiPriority w:val="99"/>
    <w:semiHidden/>
    <w:unhideWhenUsed/>
    <w:rsid w:val="00D41D99"/>
    <w:rPr>
      <w:sz w:val="16"/>
      <w:szCs w:val="16"/>
    </w:rPr>
  </w:style>
  <w:style w:type="numbering" w:customStyle="1" w:styleId="WW8Num9">
    <w:name w:val="WW8Num9"/>
    <w:basedOn w:val="Bezlisty"/>
    <w:rsid w:val="00D41D99"/>
    <w:pPr>
      <w:numPr>
        <w:numId w:val="3"/>
      </w:numPr>
    </w:pPr>
  </w:style>
  <w:style w:type="numbering" w:customStyle="1" w:styleId="WW8Num3">
    <w:name w:val="WW8Num3"/>
    <w:basedOn w:val="Bezlisty"/>
    <w:rsid w:val="00D41D99"/>
    <w:pPr>
      <w:numPr>
        <w:numId w:val="4"/>
      </w:numPr>
    </w:pPr>
  </w:style>
  <w:style w:type="paragraph" w:styleId="Bezodstpw">
    <w:name w:val="No Spacing"/>
    <w:uiPriority w:val="1"/>
    <w:qFormat/>
    <w:rsid w:val="00D41D99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D41D9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Odwoaniedelikatne">
    <w:name w:val="Subtle Reference"/>
    <w:uiPriority w:val="31"/>
    <w:qFormat/>
    <w:rsid w:val="00D41D99"/>
    <w:rPr>
      <w:smallCaps/>
      <w:color w:val="C0504D"/>
      <w:u w:val="single"/>
    </w:rPr>
  </w:style>
  <w:style w:type="character" w:styleId="Wyrnienieintensywne">
    <w:name w:val="Intense Emphasis"/>
    <w:uiPriority w:val="21"/>
    <w:qFormat/>
    <w:rsid w:val="00D41D99"/>
    <w:rPr>
      <w:b/>
      <w:bCs/>
      <w:i/>
      <w:iCs/>
      <w:color w:val="4F81BD"/>
    </w:rPr>
  </w:style>
  <w:style w:type="paragraph" w:styleId="Poprawka">
    <w:name w:val="Revision"/>
    <w:hidden/>
    <w:uiPriority w:val="99"/>
    <w:semiHidden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Numerowanie Znak,List Paragraph Znak,Akapit z listą BS Znak,RR PGE Akapit z listą Znak,Styl 1 Znak,CW_Lista Znak,L1 Znak,Akapit z listą5 Znak,Obiekt Znak,List Paragraph1 Znak,2 heading Znak,A_wyliczenie Znak,K-P_odwolanie Znak"/>
    <w:link w:val="Akapitzlist"/>
    <w:uiPriority w:val="34"/>
    <w:qFormat/>
    <w:locked/>
    <w:rsid w:val="00D41D99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Nierozpoznanawzmianka1">
    <w:name w:val="Nierozpoznana wzmianka1"/>
    <w:uiPriority w:val="99"/>
    <w:semiHidden/>
    <w:unhideWhenUsed/>
    <w:rsid w:val="00D41D99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D99"/>
    <w:pPr>
      <w:spacing w:after="120" w:line="480" w:lineRule="auto"/>
      <w:textAlignment w:val="auto"/>
    </w:pPr>
    <w:rPr>
      <w:rFonts w:eastAsia="SimSun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D99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lb">
    <w:name w:val="a_lb"/>
    <w:rsid w:val="00D41D99"/>
  </w:style>
  <w:style w:type="paragraph" w:customStyle="1" w:styleId="biedro">
    <w:name w:val="biedro"/>
    <w:uiPriority w:val="99"/>
    <w:rsid w:val="00156249"/>
    <w:pPr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lugoleka.bip.net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C2678-469F-445D-AB2E-7EE3AC0C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3195</Words>
  <Characters>19172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budow szkoły w Brzeziej Łące</vt:lpstr>
    </vt:vector>
  </TitlesOfParts>
  <Company>HP</Company>
  <LinksUpToDate>false</LinksUpToDate>
  <CharactersWithSpaces>22323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budow szkoły w Brzeziej Łące</dc:title>
  <dc:creator>Szynkarowski Mieczysław</dc:creator>
  <cp:lastModifiedBy>Stonoga Anna</cp:lastModifiedBy>
  <cp:revision>8</cp:revision>
  <cp:lastPrinted>2026-04-15T11:10:00Z</cp:lastPrinted>
  <dcterms:created xsi:type="dcterms:W3CDTF">2026-04-15T09:28:00Z</dcterms:created>
  <dcterms:modified xsi:type="dcterms:W3CDTF">2026-04-17T08:03:00Z</dcterms:modified>
</cp:coreProperties>
</file>