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82564" w14:textId="307C7286" w:rsidR="00FF3F67" w:rsidRPr="00E406D0" w:rsidRDefault="00FF3F67" w:rsidP="00B8382A">
      <w:pPr>
        <w:spacing w:line="276" w:lineRule="auto"/>
        <w:jc w:val="center"/>
        <w:rPr>
          <w:rFonts w:ascii="Cambria" w:hAnsi="Cambria"/>
          <w:i/>
          <w:iCs/>
        </w:rPr>
      </w:pPr>
      <w:r w:rsidRPr="00E406D0">
        <w:rPr>
          <w:rFonts w:ascii="Cambria" w:hAnsi="Cambria"/>
          <w:i/>
          <w:iCs/>
        </w:rPr>
        <w:t xml:space="preserve">Załącznik Nr </w:t>
      </w:r>
      <w:r w:rsidR="00B8382A">
        <w:rPr>
          <w:rFonts w:ascii="Cambria" w:hAnsi="Cambria"/>
          <w:i/>
          <w:iCs/>
        </w:rPr>
        <w:t>7</w:t>
      </w:r>
      <w:r w:rsidRPr="00E406D0">
        <w:rPr>
          <w:rFonts w:ascii="Cambria" w:hAnsi="Cambria"/>
          <w:i/>
          <w:iCs/>
        </w:rPr>
        <w:t xml:space="preserve"> do Zapytania ofertowego</w:t>
      </w:r>
    </w:p>
    <w:p w14:paraId="0A7B78F7" w14:textId="77777777" w:rsidR="00B8382A" w:rsidRPr="007726D8" w:rsidRDefault="00B8382A" w:rsidP="00B8382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726D8">
        <w:rPr>
          <w:rFonts w:ascii="Cambria" w:hAnsi="Cambria"/>
          <w:b/>
          <w:bCs/>
        </w:rPr>
        <w:t xml:space="preserve">Wzór oświadczenia wykonawców wspólnie ubiegających </w:t>
      </w:r>
      <w:r w:rsidRPr="007726D8">
        <w:rPr>
          <w:rFonts w:ascii="Cambria" w:hAnsi="Cambria"/>
          <w:b/>
          <w:bCs/>
        </w:rPr>
        <w:br/>
        <w:t>się o udzielenie zamówienia</w:t>
      </w:r>
    </w:p>
    <w:p w14:paraId="5E52B7E4" w14:textId="01DB2456" w:rsidR="00FF3F67" w:rsidRDefault="00FF3F67" w:rsidP="00FF3F67">
      <w:pPr>
        <w:pStyle w:val="redniasiatka210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>(Znak sprawy:</w:t>
      </w:r>
      <w:r w:rsidRPr="00D41700">
        <w:rPr>
          <w:rFonts w:ascii="Cambria" w:hAnsi="Cambria" w:cs="Cambria"/>
          <w:b/>
          <w:color w:val="4472C4" w:themeColor="accent1"/>
        </w:rPr>
        <w:t xml:space="preserve"> </w:t>
      </w:r>
      <w:r w:rsidR="00C1115D">
        <w:rPr>
          <w:rFonts w:ascii="Cambria" w:hAnsi="Cambria" w:cs="Cambria"/>
          <w:b/>
          <w:color w:val="4472C4" w:themeColor="accent1"/>
        </w:rPr>
        <w:t>2</w:t>
      </w:r>
      <w:r w:rsidRPr="00B229D5">
        <w:rPr>
          <w:rFonts w:ascii="Cambria" w:hAnsi="Cambria" w:cs="Cambria"/>
          <w:b/>
          <w:color w:val="4472C4" w:themeColor="accent1"/>
        </w:rPr>
        <w:t>/202</w:t>
      </w:r>
      <w:r w:rsidR="00E4420D">
        <w:rPr>
          <w:rFonts w:ascii="Cambria" w:hAnsi="Cambria" w:cs="Cambria"/>
          <w:b/>
          <w:color w:val="4472C4" w:themeColor="accent1"/>
        </w:rPr>
        <w:t>6</w:t>
      </w:r>
      <w:r w:rsidRPr="00B229D5">
        <w:rPr>
          <w:rFonts w:ascii="Cambria" w:hAnsi="Cambria" w:cs="Cambria"/>
          <w:b/>
          <w:color w:val="4472C4" w:themeColor="accent1"/>
        </w:rPr>
        <w:t>/POLSKILAD</w:t>
      </w:r>
      <w:r>
        <w:rPr>
          <w:rFonts w:ascii="Cambria" w:hAnsi="Cambria"/>
          <w:bCs/>
          <w:sz w:val="24"/>
          <w:szCs w:val="24"/>
        </w:rPr>
        <w:t>)</w:t>
      </w:r>
    </w:p>
    <w:p w14:paraId="2665A0DD" w14:textId="77777777" w:rsidR="00FF3F67" w:rsidRPr="00257AC6" w:rsidRDefault="00FF3F67" w:rsidP="00FF3F67">
      <w:pPr>
        <w:pStyle w:val="redniasiatka210"/>
        <w:adjustRightInd w:val="0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C2BA55B" w14:textId="77777777" w:rsidR="00F271D9" w:rsidRPr="00376982" w:rsidRDefault="00F271D9" w:rsidP="00F271D9">
      <w:pPr>
        <w:spacing w:line="276" w:lineRule="auto"/>
        <w:jc w:val="both"/>
        <w:rPr>
          <w:rFonts w:ascii="Cambria" w:eastAsia="Calibri" w:hAnsi="Cambria" w:cs="Calibri"/>
          <w:b/>
        </w:rPr>
      </w:pPr>
      <w:bookmarkStart w:id="0" w:name="_Hlk172532226"/>
      <w:r w:rsidRPr="00376982">
        <w:rPr>
          <w:rFonts w:ascii="Cambria" w:eastAsia="Calibri" w:hAnsi="Cambria" w:cs="Calibri"/>
          <w:b/>
        </w:rPr>
        <w:t xml:space="preserve">Parafia Rzymskokatolicka </w:t>
      </w:r>
      <w:bookmarkStart w:id="1" w:name="_Hlk178670655"/>
      <w:r w:rsidRPr="00376982">
        <w:rPr>
          <w:rFonts w:ascii="Cambria" w:eastAsia="Calibri" w:hAnsi="Cambria" w:cs="Calibri"/>
          <w:b/>
        </w:rPr>
        <w:t>pw. św. Jana Chrzciciela w Parczewie</w:t>
      </w:r>
      <w:bookmarkEnd w:id="1"/>
    </w:p>
    <w:p w14:paraId="11737E03" w14:textId="77777777" w:rsidR="00F271D9" w:rsidRPr="00376982" w:rsidRDefault="00F271D9" w:rsidP="00F271D9">
      <w:pPr>
        <w:spacing w:line="276" w:lineRule="auto"/>
        <w:jc w:val="both"/>
        <w:rPr>
          <w:rFonts w:ascii="Cambria" w:eastAsia="Calibri" w:hAnsi="Cambria" w:cs="Calibri"/>
          <w:b/>
        </w:rPr>
      </w:pPr>
      <w:r w:rsidRPr="00376982">
        <w:rPr>
          <w:rFonts w:ascii="Cambria" w:eastAsia="Calibri" w:hAnsi="Cambria" w:cs="Calibri"/>
          <w:b/>
        </w:rPr>
        <w:t>ul. Kościelna 77</w:t>
      </w:r>
    </w:p>
    <w:p w14:paraId="16B5E66D" w14:textId="77777777" w:rsidR="00F271D9" w:rsidRPr="00AD04CB" w:rsidRDefault="00F271D9" w:rsidP="00F271D9">
      <w:pPr>
        <w:spacing w:line="276" w:lineRule="auto"/>
        <w:jc w:val="both"/>
        <w:rPr>
          <w:rFonts w:ascii="Cambria" w:eastAsia="Calibri" w:hAnsi="Cambria" w:cs="Calibri"/>
          <w:b/>
        </w:rPr>
      </w:pPr>
      <w:r w:rsidRPr="00376982">
        <w:rPr>
          <w:rFonts w:ascii="Cambria" w:eastAsia="Calibri" w:hAnsi="Cambria" w:cs="Calibri"/>
          <w:b/>
        </w:rPr>
        <w:t>21-200 Parczew</w:t>
      </w:r>
    </w:p>
    <w:p w14:paraId="5B5592F3" w14:textId="7E48F2E9" w:rsidR="00F271D9" w:rsidRPr="00D43195" w:rsidRDefault="00F271D9" w:rsidP="00F271D9">
      <w:pPr>
        <w:pStyle w:val="Textbody"/>
        <w:spacing w:line="276" w:lineRule="auto"/>
        <w:rPr>
          <w:rFonts w:ascii="Cambria" w:eastAsia="Calibri" w:hAnsi="Cambria" w:cs="Calibri"/>
          <w:b/>
        </w:rPr>
      </w:pPr>
      <w:r w:rsidRPr="00AD04CB">
        <w:rPr>
          <w:rFonts w:ascii="Cambria" w:eastAsia="Calibri" w:hAnsi="Cambria" w:cs="Calibri"/>
          <w:b/>
        </w:rPr>
        <w:t xml:space="preserve">NIP: </w:t>
      </w:r>
      <w:r w:rsidRPr="00376982">
        <w:rPr>
          <w:rFonts w:ascii="Cambria" w:eastAsia="Calibri" w:hAnsi="Cambria" w:cs="Calibri"/>
          <w:b/>
        </w:rPr>
        <w:t>5391089106</w:t>
      </w:r>
      <w:r>
        <w:rPr>
          <w:rFonts w:ascii="Cambria" w:eastAsia="Calibri" w:hAnsi="Cambria" w:cs="Calibri"/>
          <w:b/>
        </w:rPr>
        <w:t xml:space="preserve">         </w:t>
      </w:r>
      <w:r>
        <w:rPr>
          <w:rFonts w:ascii="Cambria" w:eastAsia="Calibri" w:hAnsi="Cambria" w:cs="Calibri"/>
          <w:b/>
        </w:rPr>
        <w:br/>
      </w:r>
      <w:r w:rsidRPr="00AD04CB">
        <w:rPr>
          <w:rFonts w:ascii="Cambria" w:eastAsia="Calibri" w:hAnsi="Cambria" w:cs="Calibri"/>
          <w:b/>
        </w:rPr>
        <w:t>REGON:</w:t>
      </w:r>
      <w:r w:rsidRPr="00376982">
        <w:rPr>
          <w:rFonts w:eastAsia="Times New Roman" w:cs="Times New Roman"/>
          <w:kern w:val="0"/>
          <w:lang w:eastAsia="pl-PL" w:bidi="ar-SA"/>
        </w:rPr>
        <w:t xml:space="preserve"> </w:t>
      </w:r>
      <w:r w:rsidRPr="00376982">
        <w:rPr>
          <w:rFonts w:ascii="Cambria" w:eastAsia="Calibri" w:hAnsi="Cambria" w:cs="Calibri"/>
          <w:b/>
        </w:rPr>
        <w:t>040003190</w:t>
      </w:r>
      <w:bookmarkEnd w:id="0"/>
      <w:r w:rsidR="006536A5">
        <w:rPr>
          <w:rFonts w:ascii="Cambria" w:eastAsia="Calibri" w:hAnsi="Cambria" w:cs="Calibri"/>
          <w:b/>
        </w:rPr>
        <w:br/>
      </w:r>
      <w:r w:rsidR="006536A5" w:rsidRPr="006536A5">
        <w:rPr>
          <w:rFonts w:ascii="Cambria" w:eastAsia="Calibri" w:hAnsi="Cambria" w:cs="Calibri"/>
          <w:b/>
        </w:rPr>
        <w:t>TEL. 606 335 986</w:t>
      </w:r>
    </w:p>
    <w:p w14:paraId="0E38A888" w14:textId="77777777" w:rsidR="00FF3F67" w:rsidRDefault="00FF3F67" w:rsidP="00FF3F67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</w:p>
    <w:p w14:paraId="5D54DE4E" w14:textId="77777777" w:rsidR="00B8382A" w:rsidRPr="001A1359" w:rsidRDefault="00B8382A" w:rsidP="00B8382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1BE14575" w14:textId="77777777" w:rsidR="00B8382A" w:rsidRPr="007726D8" w:rsidRDefault="00B8382A" w:rsidP="00B8382A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325B4B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E51228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F64E11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1DAB3B" w14:textId="77777777" w:rsidR="00B8382A" w:rsidRPr="00573A16" w:rsidRDefault="00B8382A" w:rsidP="00B8382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93ED419" w14:textId="77777777" w:rsidR="00B8382A" w:rsidRPr="007726D8" w:rsidRDefault="00B8382A" w:rsidP="00B8382A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4A5B7881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2ADA42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03F74F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3369AB" w14:textId="77777777" w:rsidR="00B8382A" w:rsidRPr="00573A16" w:rsidRDefault="00B8382A" w:rsidP="00B8382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F69820A" w14:textId="77777777" w:rsidR="00B8382A" w:rsidRPr="007726D8" w:rsidRDefault="00B8382A" w:rsidP="00B8382A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1DAE86F6" w14:textId="77777777" w:rsidR="00B8382A" w:rsidRPr="001A1359" w:rsidRDefault="00B8382A" w:rsidP="00B8382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B7C5E9D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467F4E" w14:textId="77777777" w:rsidR="00B8382A" w:rsidRPr="001A1359" w:rsidRDefault="00B8382A" w:rsidP="00B8382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8EBE1D" w14:textId="77777777" w:rsidR="00B8382A" w:rsidRDefault="00B8382A" w:rsidP="00B8382A">
      <w:pPr>
        <w:spacing w:line="276" w:lineRule="auto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26ECCCB" w14:textId="77777777" w:rsidR="00FF3F67" w:rsidRDefault="00FF3F67" w:rsidP="00FF3F67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FB36D6D" w14:textId="77777777" w:rsidR="00FF3F67" w:rsidRPr="004A2F38" w:rsidRDefault="00FF3F67" w:rsidP="00FF3F67">
      <w:pPr>
        <w:spacing w:line="276" w:lineRule="auto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FF3F67" w14:paraId="05174460" w14:textId="77777777" w:rsidTr="00EA1D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79B4BC" w14:textId="77777777" w:rsidR="00FF3F67" w:rsidRPr="00E406D0" w:rsidRDefault="00FF3F67" w:rsidP="00EA1D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>podmiotu udostępniającego zasoby</w:t>
            </w:r>
          </w:p>
        </w:tc>
      </w:tr>
    </w:tbl>
    <w:p w14:paraId="68A6D391" w14:textId="77777777" w:rsidR="00FF3F67" w:rsidRDefault="00FF3F67" w:rsidP="00FF3F67">
      <w:pPr>
        <w:pStyle w:val="Nagwek1"/>
        <w:numPr>
          <w:ilvl w:val="0"/>
          <w:numId w:val="0"/>
        </w:numPr>
        <w:spacing w:before="0"/>
        <w:ind w:left="72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5A92404A" w14:textId="2943DCF3" w:rsidR="00B8382A" w:rsidRPr="00D94786" w:rsidRDefault="00FF3F67" w:rsidP="00B8382A">
      <w:pPr>
        <w:spacing w:line="276" w:lineRule="auto"/>
        <w:jc w:val="both"/>
        <w:rPr>
          <w:rFonts w:ascii="Cambria" w:hAnsi="Cambria"/>
          <w:i/>
        </w:rPr>
      </w:pPr>
      <w:r w:rsidRPr="004C302A">
        <w:rPr>
          <w:rFonts w:ascii="Cambria" w:hAnsi="Cambria"/>
        </w:rPr>
        <w:t>Składając ofertę na zadanie pn.</w:t>
      </w:r>
      <w:r w:rsidRPr="00DE0B5A">
        <w:rPr>
          <w:rFonts w:ascii="Cambria" w:hAnsi="Cambria"/>
        </w:rPr>
        <w:t xml:space="preserve"> </w:t>
      </w:r>
      <w:r w:rsidR="005D6616" w:rsidRPr="006337D6"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  <w:t>“Prace konserwatorsko-budowlane przy zabytkowym kościele parafialnym pw. Serca Jezusowego w miejscowości Białka”</w:t>
      </w:r>
      <w:r w:rsidRPr="00BF7CEF">
        <w:rPr>
          <w:rFonts w:ascii="Cambria" w:hAnsi="Cambria" w:cs="Tahoma"/>
          <w:bCs/>
          <w:i/>
          <w:iCs/>
          <w:color w:val="000000"/>
          <w:kern w:val="1"/>
          <w:lang w:eastAsia="ar-SA"/>
        </w:rPr>
        <w:t xml:space="preserve">, </w:t>
      </w:r>
      <w:r w:rsidR="008458F1" w:rsidRPr="00D94786">
        <w:rPr>
          <w:rFonts w:ascii="Cambria" w:hAnsi="Cambria"/>
          <w:snapToGrid w:val="0"/>
        </w:rPr>
        <w:t xml:space="preserve">w postępowaniu </w:t>
      </w:r>
      <w:r w:rsidR="008458F1">
        <w:rPr>
          <w:rFonts w:ascii="Cambria" w:hAnsi="Cambria"/>
          <w:snapToGrid w:val="0"/>
        </w:rPr>
        <w:t xml:space="preserve">prowadzonym w trybie zapytania ofertowego </w:t>
      </w:r>
      <w:r w:rsidR="008458F1" w:rsidRPr="00D94786">
        <w:rPr>
          <w:rFonts w:ascii="Cambria" w:hAnsi="Cambria"/>
          <w:snapToGrid w:val="0"/>
        </w:rPr>
        <w:t xml:space="preserve">przez </w:t>
      </w:r>
      <w:r w:rsidR="005D6616" w:rsidRPr="005D6616">
        <w:rPr>
          <w:rFonts w:ascii="Cambria" w:hAnsi="Cambria" w:cs="Calibri"/>
          <w:b/>
          <w:color w:val="4472C4" w:themeColor="accent1"/>
        </w:rPr>
        <w:t>Parafię Rzymskokatolicką pw. św. Jana Chrzciciela w Parczewie</w:t>
      </w:r>
      <w:r>
        <w:rPr>
          <w:rFonts w:ascii="Cambria" w:hAnsi="Cambria" w:cs="Calibri"/>
          <w:b/>
          <w:szCs w:val="22"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  <w:r w:rsidR="00B8382A">
        <w:rPr>
          <w:rFonts w:ascii="Cambria" w:hAnsi="Cambria"/>
          <w:b/>
          <w:u w:val="single"/>
        </w:rPr>
        <w:t xml:space="preserve">  </w:t>
      </w:r>
      <w:r w:rsidR="00B8382A" w:rsidRPr="00D94786">
        <w:rPr>
          <w:rFonts w:ascii="Cambria" w:hAnsi="Cambria"/>
          <w:bCs/>
        </w:rPr>
        <w:t>działając jako pełnomocnik podmiotów, w imieniu których składane jest oświadczenie oświadczam, że:</w:t>
      </w:r>
    </w:p>
    <w:p w14:paraId="37B936DE" w14:textId="77777777" w:rsidR="00B8382A" w:rsidRPr="00B84E76" w:rsidRDefault="00B8382A" w:rsidP="00B8382A">
      <w:pPr>
        <w:pStyle w:val="Akapitzlist"/>
        <w:numPr>
          <w:ilvl w:val="0"/>
          <w:numId w:val="42"/>
        </w:numPr>
        <w:spacing w:line="276" w:lineRule="auto"/>
        <w:ind w:left="284" w:right="-6" w:hanging="284"/>
        <w:jc w:val="both"/>
        <w:rPr>
          <w:rFonts w:ascii="Cambria" w:hAnsi="Cambria"/>
        </w:rPr>
      </w:pPr>
      <w:r w:rsidRPr="00B84E76">
        <w:rPr>
          <w:rFonts w:ascii="Cambria" w:hAnsi="Cambria"/>
        </w:rPr>
        <w:t xml:space="preserve">Wykonawca: ………………………………………………………………… </w:t>
      </w:r>
      <w:r w:rsidRPr="00B84E76">
        <w:rPr>
          <w:rFonts w:ascii="Cambria" w:hAnsi="Cambria"/>
          <w:iCs/>
        </w:rPr>
        <w:t xml:space="preserve">wykona następujący zakres świadczenia wynikającego z umowy: </w:t>
      </w:r>
      <w:r w:rsidRPr="00B84E76">
        <w:rPr>
          <w:rFonts w:ascii="Cambria" w:hAnsi="Cambria"/>
        </w:rPr>
        <w:t>…………………………………………………………</w:t>
      </w:r>
      <w:r>
        <w:rPr>
          <w:rFonts w:ascii="Cambria" w:hAnsi="Cambria"/>
        </w:rPr>
        <w:t>….</w:t>
      </w:r>
      <w:r w:rsidRPr="00B84E76">
        <w:rPr>
          <w:rFonts w:ascii="Cambria" w:hAnsi="Cambria"/>
        </w:rPr>
        <w:t xml:space="preserve">…..…..… </w:t>
      </w:r>
    </w:p>
    <w:p w14:paraId="577AB046" w14:textId="77777777" w:rsidR="00B8382A" w:rsidRDefault="00B8382A" w:rsidP="00B8382A">
      <w:pPr>
        <w:spacing w:line="276" w:lineRule="auto"/>
        <w:ind w:left="284" w:right="-6"/>
        <w:jc w:val="both"/>
        <w:rPr>
          <w:rFonts w:ascii="Cambria" w:hAnsi="Cambria"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</w:t>
      </w:r>
    </w:p>
    <w:p w14:paraId="18C94E2A" w14:textId="77777777" w:rsidR="00B8382A" w:rsidRPr="00B535C6" w:rsidRDefault="00B8382A" w:rsidP="00B8382A">
      <w:pPr>
        <w:pStyle w:val="Akapitzlist"/>
        <w:numPr>
          <w:ilvl w:val="0"/>
          <w:numId w:val="42"/>
        </w:numPr>
        <w:spacing w:line="276" w:lineRule="auto"/>
        <w:ind w:left="284" w:right="-6" w:hanging="284"/>
        <w:jc w:val="both"/>
        <w:rPr>
          <w:rFonts w:ascii="Cambria" w:hAnsi="Cambria"/>
          <w:iCs/>
        </w:rPr>
      </w:pPr>
      <w:r w:rsidRPr="00B535C6">
        <w:rPr>
          <w:rFonts w:ascii="Cambria" w:hAnsi="Cambria"/>
        </w:rPr>
        <w:lastRenderedPageBreak/>
        <w:t xml:space="preserve">Wykonawca: ………………………………………………………………… </w:t>
      </w:r>
      <w:r w:rsidRPr="00B535C6">
        <w:rPr>
          <w:rFonts w:ascii="Cambria" w:hAnsi="Cambria"/>
          <w:iCs/>
        </w:rPr>
        <w:t xml:space="preserve">wykona następujący zakres świadczenia wynikającego z umowy: </w:t>
      </w:r>
      <w:r w:rsidRPr="00B535C6">
        <w:rPr>
          <w:rFonts w:ascii="Cambria" w:hAnsi="Cambria"/>
        </w:rPr>
        <w:t xml:space="preserve">…………………………………………………………….…..…..… </w:t>
      </w:r>
    </w:p>
    <w:p w14:paraId="7DC867D6" w14:textId="77777777" w:rsidR="00B8382A" w:rsidRPr="00B84E76" w:rsidRDefault="00B8382A" w:rsidP="00B8382A">
      <w:pPr>
        <w:spacing w:line="276" w:lineRule="auto"/>
        <w:ind w:left="284" w:right="-6"/>
        <w:jc w:val="both"/>
        <w:rPr>
          <w:rFonts w:ascii="Cambria" w:hAnsi="Cambria"/>
          <w:iCs/>
        </w:rPr>
      </w:pPr>
      <w:r w:rsidRPr="001A1359">
        <w:rPr>
          <w:rFonts w:ascii="Cambria" w:hAnsi="Cambria"/>
        </w:rPr>
        <w:t>……………</w:t>
      </w:r>
      <w:r>
        <w:rPr>
          <w:rFonts w:ascii="Cambria" w:hAnsi="Cambria"/>
        </w:rPr>
        <w:t>………………………………………………..……</w:t>
      </w:r>
      <w:r w:rsidRPr="001A1359">
        <w:rPr>
          <w:rFonts w:ascii="Cambria" w:hAnsi="Cambria"/>
        </w:rPr>
        <w:t>…………</w:t>
      </w:r>
      <w:r>
        <w:rPr>
          <w:rFonts w:ascii="Cambria" w:hAnsi="Cambria"/>
        </w:rPr>
        <w:t>…………………………………………………</w:t>
      </w:r>
    </w:p>
    <w:p w14:paraId="0C4480FE" w14:textId="77777777" w:rsidR="00B8382A" w:rsidRDefault="00B8382A" w:rsidP="00B8382A">
      <w:pPr>
        <w:spacing w:line="276" w:lineRule="auto"/>
        <w:ind w:right="-6"/>
        <w:rPr>
          <w:rFonts w:ascii="Cambria" w:hAnsi="Cambria"/>
          <w:i/>
        </w:rPr>
      </w:pPr>
    </w:p>
    <w:p w14:paraId="3B155AAE" w14:textId="77777777" w:rsidR="00B8382A" w:rsidRPr="00CA1188" w:rsidRDefault="00B8382A" w:rsidP="00B8382A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B535C6">
        <w:rPr>
          <w:rFonts w:ascii="Cambria" w:hAnsi="Cambria"/>
          <w:b/>
          <w:bCs/>
          <w:color w:val="000000"/>
        </w:rPr>
        <w:t>UWAGA:</w:t>
      </w:r>
      <w:r>
        <w:rPr>
          <w:rFonts w:ascii="Cambria" w:hAnsi="Cambria"/>
          <w:b/>
          <w:bCs/>
          <w:color w:val="000000"/>
        </w:rPr>
        <w:t xml:space="preserve"> </w:t>
      </w:r>
      <w:r w:rsidRPr="00CA1188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 oświadczenie powinno potwierdzać ten fakt.</w:t>
      </w:r>
    </w:p>
    <w:p w14:paraId="3D4486D9" w14:textId="77777777" w:rsidR="00B8382A" w:rsidRPr="00D22EEE" w:rsidRDefault="00B8382A" w:rsidP="00B8382A">
      <w:pPr>
        <w:spacing w:line="276" w:lineRule="auto"/>
        <w:jc w:val="both"/>
        <w:rPr>
          <w:rFonts w:ascii="Cambria" w:hAnsi="Cambria"/>
          <w:b/>
          <w:u w:val="single"/>
        </w:rPr>
      </w:pPr>
    </w:p>
    <w:p w14:paraId="08F6112C" w14:textId="77777777" w:rsidR="00B8382A" w:rsidRPr="00D22EEE" w:rsidRDefault="00B8382A" w:rsidP="00B8382A">
      <w:pPr>
        <w:spacing w:line="276" w:lineRule="auto"/>
        <w:jc w:val="both"/>
        <w:rPr>
          <w:rFonts w:ascii="Cambria" w:hAnsi="Cambria"/>
          <w:b/>
          <w:u w:val="single"/>
        </w:rPr>
      </w:pPr>
      <w:r w:rsidRPr="00D22EEE">
        <w:rPr>
          <w:rFonts w:ascii="Cambria" w:hAnsi="Cambria"/>
          <w:b/>
          <w:u w:val="single"/>
        </w:rPr>
        <w:t xml:space="preserve">Oświadczam, że wszystkie informacje podane w powyższych oświadczeniach </w:t>
      </w:r>
      <w:r>
        <w:rPr>
          <w:rFonts w:ascii="Cambria" w:hAnsi="Cambria"/>
          <w:b/>
          <w:u w:val="single"/>
        </w:rPr>
        <w:br/>
      </w:r>
      <w:r w:rsidRPr="00D22EEE">
        <w:rPr>
          <w:rFonts w:ascii="Cambria" w:hAnsi="Cambria"/>
          <w:b/>
          <w:u w:val="single"/>
        </w:rPr>
        <w:t>są aktualne i zgodne z prawdą.</w:t>
      </w:r>
    </w:p>
    <w:p w14:paraId="62FD6C65" w14:textId="77777777" w:rsidR="00B8382A" w:rsidRDefault="00B8382A" w:rsidP="00B8382A">
      <w:pPr>
        <w:spacing w:line="276" w:lineRule="auto"/>
        <w:jc w:val="both"/>
        <w:rPr>
          <w:rFonts w:ascii="Cambria" w:hAnsi="Cambria"/>
        </w:rPr>
      </w:pPr>
    </w:p>
    <w:p w14:paraId="2F344D5D" w14:textId="77777777" w:rsidR="00B8382A" w:rsidRPr="00176A9F" w:rsidRDefault="00B8382A" w:rsidP="00B8382A">
      <w:pPr>
        <w:spacing w:line="276" w:lineRule="auto"/>
        <w:jc w:val="both"/>
        <w:rPr>
          <w:rFonts w:ascii="Cambria" w:hAnsi="Cambria"/>
        </w:rPr>
      </w:pPr>
    </w:p>
    <w:p w14:paraId="0488A721" w14:textId="77777777" w:rsidR="00B8382A" w:rsidRPr="00176A9F" w:rsidRDefault="00B8382A" w:rsidP="00B8382A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…………….……. </w:t>
      </w:r>
      <w:r w:rsidRPr="00B84E76">
        <w:rPr>
          <w:rFonts w:ascii="Cambria" w:hAnsi="Cambria"/>
          <w:i/>
          <w:sz w:val="20"/>
          <w:szCs w:val="20"/>
        </w:rPr>
        <w:t>(miejscowość),</w:t>
      </w:r>
      <w:r w:rsidRPr="00176A9F">
        <w:rPr>
          <w:rFonts w:ascii="Cambria" w:hAnsi="Cambria"/>
          <w:i/>
        </w:rPr>
        <w:t xml:space="preserve"> </w:t>
      </w:r>
      <w:r w:rsidRPr="00176A9F">
        <w:rPr>
          <w:rFonts w:ascii="Cambria" w:hAnsi="Cambria"/>
        </w:rPr>
        <w:t xml:space="preserve">dnia ………….……. r. </w:t>
      </w:r>
    </w:p>
    <w:p w14:paraId="09805543" w14:textId="77777777" w:rsidR="00B8382A" w:rsidRDefault="00B8382A" w:rsidP="00B8382A">
      <w:pPr>
        <w:spacing w:line="276" w:lineRule="auto"/>
        <w:jc w:val="both"/>
        <w:rPr>
          <w:rFonts w:ascii="Cambria" w:hAnsi="Cambria"/>
        </w:rPr>
      </w:pPr>
    </w:p>
    <w:p w14:paraId="1B53AEA1" w14:textId="77777777" w:rsidR="00B8382A" w:rsidRPr="00176A9F" w:rsidRDefault="00B8382A" w:rsidP="00B8382A">
      <w:pPr>
        <w:spacing w:line="276" w:lineRule="auto"/>
        <w:jc w:val="both"/>
        <w:rPr>
          <w:rFonts w:ascii="Cambria" w:hAnsi="Cambria"/>
        </w:rPr>
      </w:pPr>
    </w:p>
    <w:p w14:paraId="745F0E4F" w14:textId="77777777" w:rsidR="00B8382A" w:rsidRPr="00176A9F" w:rsidRDefault="00B8382A" w:rsidP="00B8382A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  <w:t>…………………………………………</w:t>
      </w:r>
    </w:p>
    <w:p w14:paraId="7DB4D2E6" w14:textId="77777777" w:rsidR="00B8382A" w:rsidRPr="00573A16" w:rsidRDefault="00B8382A" w:rsidP="00B8382A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</w:t>
      </w:r>
      <w:r w:rsidRPr="00573A16">
        <w:rPr>
          <w:rFonts w:ascii="Cambria" w:hAnsi="Cambria"/>
          <w:i/>
          <w:sz w:val="20"/>
          <w:szCs w:val="20"/>
        </w:rPr>
        <w:t>(podpis)</w:t>
      </w:r>
    </w:p>
    <w:p w14:paraId="630F4075" w14:textId="1D0BB878" w:rsidR="00FF3F67" w:rsidRPr="00AE18EE" w:rsidRDefault="00FF3F67" w:rsidP="00FF3F67">
      <w:pPr>
        <w:spacing w:line="276" w:lineRule="auto"/>
        <w:jc w:val="both"/>
        <w:rPr>
          <w:sz w:val="10"/>
          <w:szCs w:val="10"/>
        </w:rPr>
      </w:pPr>
    </w:p>
    <w:p w14:paraId="5B28C017" w14:textId="77777777" w:rsidR="00FF3F67" w:rsidRDefault="00FF3F67" w:rsidP="00FF3F67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sectPr w:rsidR="00FF3F67" w:rsidSect="004139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992" w:left="1418" w:header="3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70A9" w14:textId="77777777" w:rsidR="00790DCA" w:rsidRDefault="00790DCA" w:rsidP="001D0E1E">
      <w:r>
        <w:separator/>
      </w:r>
    </w:p>
  </w:endnote>
  <w:endnote w:type="continuationSeparator" w:id="0">
    <w:p w14:paraId="7C268773" w14:textId="77777777" w:rsidR="00790DCA" w:rsidRDefault="00790DCA" w:rsidP="001D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24D9" w14:textId="77777777" w:rsidR="007023D5" w:rsidRDefault="007023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E4F8" w14:textId="51A4D750" w:rsidR="007835F4" w:rsidRPr="007835F4" w:rsidRDefault="007835F4" w:rsidP="007835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7835F4">
      <w:rPr>
        <w:rFonts w:ascii="Cambria" w:hAnsi="Cambria"/>
        <w:sz w:val="20"/>
        <w:szCs w:val="20"/>
        <w:bdr w:val="single" w:sz="4" w:space="0" w:color="auto"/>
      </w:rPr>
      <w:tab/>
    </w:r>
    <w:r w:rsidRPr="007835F4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835F4">
      <w:rPr>
        <w:rFonts w:ascii="Cambria" w:hAnsi="Cambria"/>
        <w:b/>
        <w:sz w:val="20"/>
        <w:szCs w:val="20"/>
        <w:bdr w:val="single" w:sz="4" w:space="0" w:color="auto"/>
      </w:rPr>
      <w:t>2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7835F4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835F4">
      <w:rPr>
        <w:rFonts w:ascii="Cambria" w:hAnsi="Cambria"/>
        <w:b/>
        <w:sz w:val="20"/>
        <w:szCs w:val="20"/>
        <w:bdr w:val="single" w:sz="4" w:space="0" w:color="auto"/>
      </w:rPr>
      <w:t>4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086B" w14:textId="77777777" w:rsidR="007023D5" w:rsidRDefault="007023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FD86" w14:textId="77777777" w:rsidR="00790DCA" w:rsidRDefault="00790DCA" w:rsidP="001D0E1E">
      <w:r>
        <w:separator/>
      </w:r>
    </w:p>
  </w:footnote>
  <w:footnote w:type="continuationSeparator" w:id="0">
    <w:p w14:paraId="2E1A0AA3" w14:textId="77777777" w:rsidR="00790DCA" w:rsidRDefault="00790DCA" w:rsidP="001D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2802B" w14:textId="77777777" w:rsidR="007023D5" w:rsidRDefault="007023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FE30" w14:textId="77777777" w:rsidR="007023D5" w:rsidRDefault="007023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CF6E" w14:textId="77777777" w:rsidR="004139CC" w:rsidRDefault="004139CC" w:rsidP="004139CC">
    <w:pPr>
      <w:pStyle w:val="Nagwek"/>
      <w:jc w:val="center"/>
    </w:pPr>
    <w:r w:rsidRPr="00F4683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4B0D97E" wp14:editId="7F9473B0">
          <wp:extent cx="3924300" cy="729153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3842" cy="7383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4139CC" w:rsidRPr="003A5525" w14:paraId="680C233D" w14:textId="77777777" w:rsidTr="00EA1D38">
      <w:tc>
        <w:tcPr>
          <w:tcW w:w="9062" w:type="dxa"/>
        </w:tcPr>
        <w:p w14:paraId="18AE3150" w14:textId="77777777" w:rsidR="007023D5" w:rsidRPr="004139CC" w:rsidRDefault="007023D5" w:rsidP="007023D5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</w:pPr>
          <w:r w:rsidRPr="004139CC"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  <w:t>Postępowanie o udzielenie zamówienia publicznego prowadzone w trybie zapytania ofertowego na zadanie inwestycyjne:</w:t>
          </w:r>
        </w:p>
        <w:p w14:paraId="6DA68B9F" w14:textId="77777777" w:rsidR="007023D5" w:rsidRPr="00F358DD" w:rsidRDefault="007023D5" w:rsidP="007023D5">
          <w:pPr>
            <w:widowControl w:val="0"/>
            <w:suppressLineNumbers/>
            <w:spacing w:line="276" w:lineRule="auto"/>
            <w:jc w:val="center"/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</w:pPr>
          <w:r w:rsidRPr="00F358DD">
            <w:rPr>
              <w:rFonts w:ascii="Cambria" w:hAnsi="Cambria"/>
              <w:b/>
              <w:bCs/>
              <w:color w:val="000000" w:themeColor="text1"/>
              <w:sz w:val="16"/>
              <w:szCs w:val="16"/>
              <w:lang w:val="x-none"/>
            </w:rPr>
            <w:t>“</w:t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 xml:space="preserve">Prace konserwatorsko-budowlane przy zabytkowym kościele parafialnym </w:t>
          </w:r>
          <w:r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br/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>pw. Serca Jezusowego w miejscowości</w:t>
          </w:r>
          <w:r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 xml:space="preserve"> </w:t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>Białka</w:t>
          </w:r>
          <w:r w:rsidRPr="00F358DD">
            <w:rPr>
              <w:rFonts w:ascii="Cambria" w:hAnsi="Cambria"/>
              <w:b/>
              <w:bCs/>
              <w:color w:val="000000" w:themeColor="text1"/>
              <w:sz w:val="16"/>
              <w:szCs w:val="16"/>
              <w:lang w:val="x-none"/>
            </w:rPr>
            <w:t>”</w:t>
          </w:r>
        </w:p>
        <w:p w14:paraId="04F938FE" w14:textId="2947507E" w:rsidR="004139CC" w:rsidRPr="003A5525" w:rsidRDefault="007023D5" w:rsidP="007023D5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i/>
              <w:iCs/>
              <w:color w:val="000000"/>
              <w:kern w:val="1"/>
              <w:sz w:val="17"/>
              <w:szCs w:val="17"/>
              <w:lang w:eastAsia="ar-SA"/>
            </w:rPr>
          </w:pPr>
          <w:r w:rsidRPr="004139CC">
            <w:rPr>
              <w:rFonts w:ascii="Cambria" w:hAnsi="Cambria" w:cs="Tahoma"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 xml:space="preserve">które jest dofinansowane ze środków </w:t>
          </w:r>
          <w:r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Rządowego Programu Odbudowy Zabytkó</w:t>
          </w:r>
          <w:r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w- Edycja II</w:t>
          </w:r>
          <w:r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.</w:t>
          </w:r>
        </w:p>
      </w:tc>
    </w:tr>
  </w:tbl>
  <w:p w14:paraId="3DF3275D" w14:textId="77777777" w:rsidR="004139CC" w:rsidRPr="004139CC" w:rsidRDefault="004139C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color w:val="000000"/>
        <w:kern w:val="1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Wingdings" w:hAnsi="Wingdings" w:cs="Wingdings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134"/>
        </w:tabs>
        <w:ind w:left="1418" w:hanging="341"/>
      </w:pPr>
      <w:rPr>
        <w:rFonts w:ascii="Wingdings" w:hAnsi="Wingdings" w:cs="Times New Roman"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  <w:sz w:val="24"/>
        <w:szCs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8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16092B"/>
    <w:multiLevelType w:val="hybridMultilevel"/>
    <w:tmpl w:val="C0A86A82"/>
    <w:lvl w:ilvl="0" w:tplc="58CC1C66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23302539"/>
    <w:multiLevelType w:val="hybridMultilevel"/>
    <w:tmpl w:val="A89A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A5F1B"/>
    <w:multiLevelType w:val="hybridMultilevel"/>
    <w:tmpl w:val="7390C500"/>
    <w:lvl w:ilvl="0" w:tplc="47A262C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BA2E3C"/>
    <w:multiLevelType w:val="hybridMultilevel"/>
    <w:tmpl w:val="FD1A59F2"/>
    <w:lvl w:ilvl="0" w:tplc="04150011">
      <w:start w:val="1"/>
      <w:numFmt w:val="decimal"/>
      <w:lvlText w:val="%1)"/>
      <w:lvlJc w:val="left"/>
      <w:pPr>
        <w:ind w:left="109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0" w15:restartNumberingAfterBreak="0">
    <w:nsid w:val="27BF0185"/>
    <w:multiLevelType w:val="hybridMultilevel"/>
    <w:tmpl w:val="F1CCA98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82E48"/>
    <w:multiLevelType w:val="hybridMultilevel"/>
    <w:tmpl w:val="82A20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F77FC7"/>
    <w:multiLevelType w:val="hybridMultilevel"/>
    <w:tmpl w:val="4EFC9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F1041"/>
    <w:multiLevelType w:val="hybridMultilevel"/>
    <w:tmpl w:val="A13E4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25A7F"/>
    <w:multiLevelType w:val="hybridMultilevel"/>
    <w:tmpl w:val="527A69FC"/>
    <w:lvl w:ilvl="0" w:tplc="45BCC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93BEE"/>
    <w:multiLevelType w:val="hybridMultilevel"/>
    <w:tmpl w:val="760AFED6"/>
    <w:lvl w:ilvl="0" w:tplc="BD22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24FA5"/>
    <w:multiLevelType w:val="hybridMultilevel"/>
    <w:tmpl w:val="1A7EB3CC"/>
    <w:lvl w:ilvl="0" w:tplc="BC500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4EA2F65"/>
    <w:multiLevelType w:val="hybridMultilevel"/>
    <w:tmpl w:val="40627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032A1"/>
    <w:multiLevelType w:val="hybridMultilevel"/>
    <w:tmpl w:val="2006D692"/>
    <w:lvl w:ilvl="0" w:tplc="04150017">
      <w:start w:val="1"/>
      <w:numFmt w:val="lowerLetter"/>
      <w:lvlText w:val="%1)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6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9817D6"/>
    <w:multiLevelType w:val="hybridMultilevel"/>
    <w:tmpl w:val="CFC66A8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3F65C0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  <w:szCs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6607"/>
    <w:multiLevelType w:val="hybridMultilevel"/>
    <w:tmpl w:val="17E63A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663597">
    <w:abstractNumId w:val="15"/>
  </w:num>
  <w:num w:numId="2" w16cid:durableId="539779073">
    <w:abstractNumId w:val="34"/>
  </w:num>
  <w:num w:numId="3" w16cid:durableId="326828072">
    <w:abstractNumId w:val="0"/>
  </w:num>
  <w:num w:numId="4" w16cid:durableId="827288685">
    <w:abstractNumId w:val="1"/>
  </w:num>
  <w:num w:numId="5" w16cid:durableId="1303996863">
    <w:abstractNumId w:val="2"/>
  </w:num>
  <w:num w:numId="6" w16cid:durableId="148132919">
    <w:abstractNumId w:val="3"/>
  </w:num>
  <w:num w:numId="7" w16cid:durableId="246618244">
    <w:abstractNumId w:val="4"/>
  </w:num>
  <w:num w:numId="8" w16cid:durableId="638338815">
    <w:abstractNumId w:val="5"/>
  </w:num>
  <w:num w:numId="9" w16cid:durableId="1588345071">
    <w:abstractNumId w:val="6"/>
  </w:num>
  <w:num w:numId="10" w16cid:durableId="1731075602">
    <w:abstractNumId w:val="7"/>
  </w:num>
  <w:num w:numId="11" w16cid:durableId="1273325438">
    <w:abstractNumId w:val="8"/>
  </w:num>
  <w:num w:numId="12" w16cid:durableId="485174606">
    <w:abstractNumId w:val="9"/>
  </w:num>
  <w:num w:numId="13" w16cid:durableId="1350638591">
    <w:abstractNumId w:val="10"/>
  </w:num>
  <w:num w:numId="14" w16cid:durableId="1245528166">
    <w:abstractNumId w:val="11"/>
  </w:num>
  <w:num w:numId="15" w16cid:durableId="1038509572">
    <w:abstractNumId w:val="12"/>
  </w:num>
  <w:num w:numId="16" w16cid:durableId="2134206684">
    <w:abstractNumId w:val="17"/>
  </w:num>
  <w:num w:numId="17" w16cid:durableId="299773049">
    <w:abstractNumId w:val="20"/>
  </w:num>
  <w:num w:numId="18" w16cid:durableId="1452633319">
    <w:abstractNumId w:val="35"/>
  </w:num>
  <w:num w:numId="19" w16cid:durableId="449016083">
    <w:abstractNumId w:val="30"/>
  </w:num>
  <w:num w:numId="20" w16cid:durableId="766075695">
    <w:abstractNumId w:val="28"/>
  </w:num>
  <w:num w:numId="21" w16cid:durableId="1115444683">
    <w:abstractNumId w:val="32"/>
  </w:num>
  <w:num w:numId="22" w16cid:durableId="464468101">
    <w:abstractNumId w:val="26"/>
  </w:num>
  <w:num w:numId="23" w16cid:durableId="227419704">
    <w:abstractNumId w:val="29"/>
  </w:num>
  <w:num w:numId="24" w16cid:durableId="1493254487">
    <w:abstractNumId w:val="38"/>
  </w:num>
  <w:num w:numId="25" w16cid:durableId="2001425901">
    <w:abstractNumId w:val="37"/>
  </w:num>
  <w:num w:numId="26" w16cid:durableId="709378235">
    <w:abstractNumId w:val="33"/>
  </w:num>
  <w:num w:numId="27" w16cid:durableId="2031907361">
    <w:abstractNumId w:val="14"/>
  </w:num>
  <w:num w:numId="28" w16cid:durableId="628558155">
    <w:abstractNumId w:val="23"/>
  </w:num>
  <w:num w:numId="29" w16cid:durableId="722294754">
    <w:abstractNumId w:val="27"/>
  </w:num>
  <w:num w:numId="30" w16cid:durableId="1347634251">
    <w:abstractNumId w:val="40"/>
  </w:num>
  <w:num w:numId="31" w16cid:durableId="1111902643">
    <w:abstractNumId w:val="19"/>
  </w:num>
  <w:num w:numId="32" w16cid:durableId="3946708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87680621">
    <w:abstractNumId w:val="16"/>
  </w:num>
  <w:num w:numId="34" w16cid:durableId="1077437198">
    <w:abstractNumId w:val="25"/>
  </w:num>
  <w:num w:numId="35" w16cid:durableId="1815173138">
    <w:abstractNumId w:val="39"/>
  </w:num>
  <w:num w:numId="36" w16cid:durableId="86585254">
    <w:abstractNumId w:val="22"/>
  </w:num>
  <w:num w:numId="37" w16cid:durableId="648635783">
    <w:abstractNumId w:val="31"/>
  </w:num>
  <w:num w:numId="38" w16cid:durableId="1162548552">
    <w:abstractNumId w:val="18"/>
  </w:num>
  <w:num w:numId="39" w16cid:durableId="336155027">
    <w:abstractNumId w:val="24"/>
  </w:num>
  <w:num w:numId="40" w16cid:durableId="1393967192">
    <w:abstractNumId w:val="21"/>
  </w:num>
  <w:num w:numId="41" w16cid:durableId="1573272488">
    <w:abstractNumId w:val="13"/>
  </w:num>
  <w:num w:numId="42" w16cid:durableId="115988618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1E"/>
    <w:rsid w:val="00016484"/>
    <w:rsid w:val="0002356B"/>
    <w:rsid w:val="00030586"/>
    <w:rsid w:val="00034DB9"/>
    <w:rsid w:val="00042CF4"/>
    <w:rsid w:val="0005729F"/>
    <w:rsid w:val="0005757B"/>
    <w:rsid w:val="0006646B"/>
    <w:rsid w:val="000734A3"/>
    <w:rsid w:val="00081823"/>
    <w:rsid w:val="000B34FF"/>
    <w:rsid w:val="000D0B24"/>
    <w:rsid w:val="000D5E2D"/>
    <w:rsid w:val="000E1F76"/>
    <w:rsid w:val="000F52FF"/>
    <w:rsid w:val="001026DE"/>
    <w:rsid w:val="00107FE8"/>
    <w:rsid w:val="00140F02"/>
    <w:rsid w:val="00147D7F"/>
    <w:rsid w:val="00147E6E"/>
    <w:rsid w:val="001755DA"/>
    <w:rsid w:val="00183753"/>
    <w:rsid w:val="00191BBC"/>
    <w:rsid w:val="001C43CC"/>
    <w:rsid w:val="001D0E1E"/>
    <w:rsid w:val="001D35B3"/>
    <w:rsid w:val="001D5BA9"/>
    <w:rsid w:val="001E071D"/>
    <w:rsid w:val="001E49B7"/>
    <w:rsid w:val="001F5D46"/>
    <w:rsid w:val="0020156B"/>
    <w:rsid w:val="0021088A"/>
    <w:rsid w:val="002330E7"/>
    <w:rsid w:val="00241FDC"/>
    <w:rsid w:val="0025134D"/>
    <w:rsid w:val="002577F1"/>
    <w:rsid w:val="00271DBC"/>
    <w:rsid w:val="002758B8"/>
    <w:rsid w:val="00285FAA"/>
    <w:rsid w:val="002A02AE"/>
    <w:rsid w:val="002A09D6"/>
    <w:rsid w:val="002A22FC"/>
    <w:rsid w:val="002A67F2"/>
    <w:rsid w:val="002A702C"/>
    <w:rsid w:val="002E29D3"/>
    <w:rsid w:val="00304DD0"/>
    <w:rsid w:val="003206CD"/>
    <w:rsid w:val="003243E2"/>
    <w:rsid w:val="00336383"/>
    <w:rsid w:val="00366BC7"/>
    <w:rsid w:val="00372F22"/>
    <w:rsid w:val="00396578"/>
    <w:rsid w:val="0039682A"/>
    <w:rsid w:val="003A62F5"/>
    <w:rsid w:val="003B1413"/>
    <w:rsid w:val="003C52CA"/>
    <w:rsid w:val="003C5E98"/>
    <w:rsid w:val="003C75AA"/>
    <w:rsid w:val="003E5F22"/>
    <w:rsid w:val="003E7D95"/>
    <w:rsid w:val="003F4416"/>
    <w:rsid w:val="003F4803"/>
    <w:rsid w:val="0040713E"/>
    <w:rsid w:val="004139CC"/>
    <w:rsid w:val="004428E3"/>
    <w:rsid w:val="00443D6A"/>
    <w:rsid w:val="00454395"/>
    <w:rsid w:val="0047278B"/>
    <w:rsid w:val="004737E2"/>
    <w:rsid w:val="004A6540"/>
    <w:rsid w:val="004B20FA"/>
    <w:rsid w:val="004B41C3"/>
    <w:rsid w:val="004B49E2"/>
    <w:rsid w:val="004C3E7D"/>
    <w:rsid w:val="004D1C33"/>
    <w:rsid w:val="00506F48"/>
    <w:rsid w:val="00512273"/>
    <w:rsid w:val="005150D5"/>
    <w:rsid w:val="005208C0"/>
    <w:rsid w:val="005237B3"/>
    <w:rsid w:val="00531EF3"/>
    <w:rsid w:val="00536FA7"/>
    <w:rsid w:val="0054449A"/>
    <w:rsid w:val="00546261"/>
    <w:rsid w:val="00552230"/>
    <w:rsid w:val="00553540"/>
    <w:rsid w:val="0056795C"/>
    <w:rsid w:val="00567D81"/>
    <w:rsid w:val="00570F36"/>
    <w:rsid w:val="005721E4"/>
    <w:rsid w:val="00581477"/>
    <w:rsid w:val="00593AE1"/>
    <w:rsid w:val="0059536D"/>
    <w:rsid w:val="005A01C7"/>
    <w:rsid w:val="005B2A32"/>
    <w:rsid w:val="005B4B9B"/>
    <w:rsid w:val="005C04E3"/>
    <w:rsid w:val="005D6616"/>
    <w:rsid w:val="005F04E8"/>
    <w:rsid w:val="00604DFB"/>
    <w:rsid w:val="00604E94"/>
    <w:rsid w:val="006106C0"/>
    <w:rsid w:val="00613E68"/>
    <w:rsid w:val="00616ABD"/>
    <w:rsid w:val="00627577"/>
    <w:rsid w:val="0063416D"/>
    <w:rsid w:val="006437FD"/>
    <w:rsid w:val="006465AE"/>
    <w:rsid w:val="006536A5"/>
    <w:rsid w:val="00676982"/>
    <w:rsid w:val="00683C04"/>
    <w:rsid w:val="00696482"/>
    <w:rsid w:val="006A1E8E"/>
    <w:rsid w:val="006D3E99"/>
    <w:rsid w:val="006D5C5D"/>
    <w:rsid w:val="007023D5"/>
    <w:rsid w:val="00716754"/>
    <w:rsid w:val="00724403"/>
    <w:rsid w:val="0073067A"/>
    <w:rsid w:val="00730C59"/>
    <w:rsid w:val="00744302"/>
    <w:rsid w:val="00751540"/>
    <w:rsid w:val="0076278B"/>
    <w:rsid w:val="00763038"/>
    <w:rsid w:val="007668CE"/>
    <w:rsid w:val="00775493"/>
    <w:rsid w:val="0078052A"/>
    <w:rsid w:val="00781103"/>
    <w:rsid w:val="007835F4"/>
    <w:rsid w:val="00790DCA"/>
    <w:rsid w:val="00792970"/>
    <w:rsid w:val="00797C84"/>
    <w:rsid w:val="00797F28"/>
    <w:rsid w:val="007A5961"/>
    <w:rsid w:val="007B4EB3"/>
    <w:rsid w:val="007C1B10"/>
    <w:rsid w:val="007D2456"/>
    <w:rsid w:val="007D24C0"/>
    <w:rsid w:val="007D6423"/>
    <w:rsid w:val="007E05A0"/>
    <w:rsid w:val="007E1157"/>
    <w:rsid w:val="007E77A8"/>
    <w:rsid w:val="007F6844"/>
    <w:rsid w:val="00813F5E"/>
    <w:rsid w:val="00816D7F"/>
    <w:rsid w:val="00834287"/>
    <w:rsid w:val="0083432E"/>
    <w:rsid w:val="008427F9"/>
    <w:rsid w:val="00843C5A"/>
    <w:rsid w:val="008458F1"/>
    <w:rsid w:val="00875A87"/>
    <w:rsid w:val="008856DF"/>
    <w:rsid w:val="008932BB"/>
    <w:rsid w:val="0089608F"/>
    <w:rsid w:val="008B56B4"/>
    <w:rsid w:val="008C08AE"/>
    <w:rsid w:val="008C4C58"/>
    <w:rsid w:val="008C5A56"/>
    <w:rsid w:val="008E03DC"/>
    <w:rsid w:val="008F464D"/>
    <w:rsid w:val="008F52ED"/>
    <w:rsid w:val="008F77C7"/>
    <w:rsid w:val="009133AF"/>
    <w:rsid w:val="009157DB"/>
    <w:rsid w:val="009223BB"/>
    <w:rsid w:val="009236A2"/>
    <w:rsid w:val="00926C7F"/>
    <w:rsid w:val="009567B8"/>
    <w:rsid w:val="009878C9"/>
    <w:rsid w:val="009A5A59"/>
    <w:rsid w:val="009B44B3"/>
    <w:rsid w:val="009D226F"/>
    <w:rsid w:val="009E16E4"/>
    <w:rsid w:val="009E6D16"/>
    <w:rsid w:val="009F6C34"/>
    <w:rsid w:val="00A11B5E"/>
    <w:rsid w:val="00A20825"/>
    <w:rsid w:val="00A26BC6"/>
    <w:rsid w:val="00A30370"/>
    <w:rsid w:val="00A33AF5"/>
    <w:rsid w:val="00A34768"/>
    <w:rsid w:val="00A56E9F"/>
    <w:rsid w:val="00A57340"/>
    <w:rsid w:val="00A57488"/>
    <w:rsid w:val="00A57A9A"/>
    <w:rsid w:val="00A71972"/>
    <w:rsid w:val="00A773F0"/>
    <w:rsid w:val="00A90F60"/>
    <w:rsid w:val="00A92EBB"/>
    <w:rsid w:val="00AA535C"/>
    <w:rsid w:val="00AC0473"/>
    <w:rsid w:val="00AC1B0D"/>
    <w:rsid w:val="00AC35C8"/>
    <w:rsid w:val="00AD3BD5"/>
    <w:rsid w:val="00AF02F8"/>
    <w:rsid w:val="00AF52BC"/>
    <w:rsid w:val="00AF55AE"/>
    <w:rsid w:val="00AF6E02"/>
    <w:rsid w:val="00B030FA"/>
    <w:rsid w:val="00B139C5"/>
    <w:rsid w:val="00B32077"/>
    <w:rsid w:val="00B51ECC"/>
    <w:rsid w:val="00B55D48"/>
    <w:rsid w:val="00B72C3E"/>
    <w:rsid w:val="00B8382A"/>
    <w:rsid w:val="00B909D8"/>
    <w:rsid w:val="00B92508"/>
    <w:rsid w:val="00BD632B"/>
    <w:rsid w:val="00BF7CEF"/>
    <w:rsid w:val="00C06B29"/>
    <w:rsid w:val="00C07BB1"/>
    <w:rsid w:val="00C1115D"/>
    <w:rsid w:val="00C12055"/>
    <w:rsid w:val="00C2018F"/>
    <w:rsid w:val="00C329C6"/>
    <w:rsid w:val="00C42811"/>
    <w:rsid w:val="00C4765E"/>
    <w:rsid w:val="00C54779"/>
    <w:rsid w:val="00C55F1D"/>
    <w:rsid w:val="00C618C4"/>
    <w:rsid w:val="00C61B54"/>
    <w:rsid w:val="00C6499D"/>
    <w:rsid w:val="00C65014"/>
    <w:rsid w:val="00C734D5"/>
    <w:rsid w:val="00C96385"/>
    <w:rsid w:val="00CB77A9"/>
    <w:rsid w:val="00CC177E"/>
    <w:rsid w:val="00CC4869"/>
    <w:rsid w:val="00CC554A"/>
    <w:rsid w:val="00CF05E2"/>
    <w:rsid w:val="00CF2C82"/>
    <w:rsid w:val="00CF320E"/>
    <w:rsid w:val="00D2083F"/>
    <w:rsid w:val="00D364FD"/>
    <w:rsid w:val="00D41700"/>
    <w:rsid w:val="00D41929"/>
    <w:rsid w:val="00D52288"/>
    <w:rsid w:val="00D541AD"/>
    <w:rsid w:val="00D600FA"/>
    <w:rsid w:val="00D60C76"/>
    <w:rsid w:val="00D62E8F"/>
    <w:rsid w:val="00D7112E"/>
    <w:rsid w:val="00D72F27"/>
    <w:rsid w:val="00D74131"/>
    <w:rsid w:val="00D74AC3"/>
    <w:rsid w:val="00D77378"/>
    <w:rsid w:val="00D82855"/>
    <w:rsid w:val="00D870C2"/>
    <w:rsid w:val="00D87320"/>
    <w:rsid w:val="00D94C0B"/>
    <w:rsid w:val="00D94E94"/>
    <w:rsid w:val="00DA02FA"/>
    <w:rsid w:val="00DA6B40"/>
    <w:rsid w:val="00DD1D67"/>
    <w:rsid w:val="00DD3527"/>
    <w:rsid w:val="00DE5284"/>
    <w:rsid w:val="00DE768F"/>
    <w:rsid w:val="00DF18AE"/>
    <w:rsid w:val="00DF616C"/>
    <w:rsid w:val="00E01906"/>
    <w:rsid w:val="00E04F6A"/>
    <w:rsid w:val="00E16F55"/>
    <w:rsid w:val="00E21C4A"/>
    <w:rsid w:val="00E3241E"/>
    <w:rsid w:val="00E37CBF"/>
    <w:rsid w:val="00E4420D"/>
    <w:rsid w:val="00E47007"/>
    <w:rsid w:val="00E47A22"/>
    <w:rsid w:val="00E5057C"/>
    <w:rsid w:val="00EA641C"/>
    <w:rsid w:val="00EE0241"/>
    <w:rsid w:val="00F04F3E"/>
    <w:rsid w:val="00F10EF7"/>
    <w:rsid w:val="00F14DCB"/>
    <w:rsid w:val="00F2009A"/>
    <w:rsid w:val="00F271D9"/>
    <w:rsid w:val="00F2726E"/>
    <w:rsid w:val="00F332D1"/>
    <w:rsid w:val="00F44074"/>
    <w:rsid w:val="00F53609"/>
    <w:rsid w:val="00F536DF"/>
    <w:rsid w:val="00F65769"/>
    <w:rsid w:val="00F70A1E"/>
    <w:rsid w:val="00F70E56"/>
    <w:rsid w:val="00F75912"/>
    <w:rsid w:val="00F8157C"/>
    <w:rsid w:val="00F868AD"/>
    <w:rsid w:val="00F97848"/>
    <w:rsid w:val="00FA0FE3"/>
    <w:rsid w:val="00FB3D99"/>
    <w:rsid w:val="00FB61EC"/>
    <w:rsid w:val="00FB7A5B"/>
    <w:rsid w:val="00FD507B"/>
    <w:rsid w:val="00FE1756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62575"/>
  <w15:chartTrackingRefBased/>
  <w15:docId w15:val="{2B972592-FD6A-4488-8485-AA284979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5A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9A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hAnsi="Calibri Light"/>
      <w:b/>
      <w:bCs/>
      <w:kern w:val="1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aliases w:val="Paragraf,L1,Numerowanie,Akapit z listą5,T_SZ_List Paragraph,normalny tekst,Akapit z listą BS,List Paragraph"/>
    <w:basedOn w:val="Normalny"/>
    <w:link w:val="Kolorowalistaakcent1Znak"/>
    <w:uiPriority w:val="34"/>
    <w:qFormat/>
    <w:rsid w:val="001D0E1E"/>
    <w:pPr>
      <w:ind w:left="720"/>
      <w:contextualSpacing/>
    </w:pPr>
    <w:rPr>
      <w:lang w:val="x-none" w:eastAsia="x-none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1D0E1E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1D0E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1D0E1E"/>
    <w:rPr>
      <w:rFonts w:cs="Times New Roman"/>
      <w:vertAlign w:val="superscript"/>
    </w:rPr>
  </w:style>
  <w:style w:type="paragraph" w:styleId="Tekstpodstawowy">
    <w:name w:val="Body Text"/>
    <w:aliases w:val="numerowany,wypunktowanie,bt,b"/>
    <w:basedOn w:val="Normalny"/>
    <w:link w:val="TekstpodstawowyZnak"/>
    <w:rsid w:val="001D0E1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numerowany Znak,wypunktowanie Znak,bt Znak,b Znak"/>
    <w:link w:val="Tekstpodstawowy"/>
    <w:rsid w:val="001D0E1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A5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B7A5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F27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26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2726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2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726E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link w:val="Nagwek1"/>
    <w:rsid w:val="00A57A9A"/>
    <w:rPr>
      <w:rFonts w:ascii="Calibri Light" w:eastAsia="Times New Roman" w:hAnsi="Calibri Light"/>
      <w:b/>
      <w:bCs/>
      <w:kern w:val="1"/>
      <w:sz w:val="32"/>
      <w:szCs w:val="32"/>
      <w:lang w:eastAsia="ar-SA"/>
    </w:rPr>
  </w:style>
  <w:style w:type="character" w:styleId="Hipercze">
    <w:name w:val="Hyperlink"/>
    <w:rsid w:val="00A57A9A"/>
    <w:rPr>
      <w:color w:val="0000FF"/>
      <w:u w:val="single"/>
    </w:rPr>
  </w:style>
  <w:style w:type="character" w:styleId="Pogrubienie">
    <w:name w:val="Strong"/>
    <w:qFormat/>
    <w:rsid w:val="00A57A9A"/>
    <w:rPr>
      <w:b/>
      <w:bCs/>
    </w:rPr>
  </w:style>
  <w:style w:type="table" w:styleId="Tabela-Siatka">
    <w:name w:val="Table Grid"/>
    <w:basedOn w:val="Standardowy"/>
    <w:uiPriority w:val="59"/>
    <w:rsid w:val="009A5A5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1"/>
    <w:qFormat/>
    <w:rsid w:val="009A5A59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Kolorowalistaakcent1Znak">
    <w:name w:val="Kolorowa lista — akcent 1 Znak"/>
    <w:aliases w:val="Paragraf Znak,L1 Znak,Numerowanie Znak,Akapit z listą5 Znak,T_SZ_List Paragraph Znak,normalny tekst Znak,Akapit z listą BS Znak,Kolorowa lista — akcent 11 Znak,List Paragraph Znak,Akapit z listą Znak,CW_Lista Znak"/>
    <w:link w:val="Kolorowalistaakcent11"/>
    <w:uiPriority w:val="34"/>
    <w:qFormat/>
    <w:locked/>
    <w:rsid w:val="009A5A59"/>
    <w:rPr>
      <w:rFonts w:ascii="Times New Roman" w:eastAsia="Times New Roman" w:hAnsi="Times New Roman"/>
      <w:sz w:val="24"/>
      <w:szCs w:val="24"/>
    </w:rPr>
  </w:style>
  <w:style w:type="character" w:customStyle="1" w:styleId="redniasiatka2Znak">
    <w:name w:val="Średnia siatka 2 Znak"/>
    <w:link w:val="redniasiatka21"/>
    <w:uiPriority w:val="99"/>
    <w:rsid w:val="009A5A59"/>
    <w:rPr>
      <w:rFonts w:ascii="Times New Roman" w:eastAsia="Times New Roman" w:hAnsi="Times New Roman"/>
      <w:color w:val="000000"/>
      <w:sz w:val="24"/>
      <w:szCs w:val="22"/>
      <w:lang w:bidi="ar-SA"/>
    </w:rPr>
  </w:style>
  <w:style w:type="paragraph" w:customStyle="1" w:styleId="Zwykytekst3">
    <w:name w:val="Zwykły tekst3"/>
    <w:basedOn w:val="Normalny"/>
    <w:rsid w:val="009A5A5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DD3527"/>
    <w:rPr>
      <w:rFonts w:ascii="Times New Roman" w:eastAsia="MS Mincho" w:hAnsi="Times New Roman"/>
      <w:color w:val="000000"/>
      <w:lang w:val="pl-PL" w:eastAsia="pl-PL" w:bidi="ar-SA"/>
    </w:rPr>
  </w:style>
  <w:style w:type="paragraph" w:customStyle="1" w:styleId="Default">
    <w:name w:val="Default"/>
    <w:link w:val="DefaultZnak"/>
    <w:rsid w:val="00DD3527"/>
    <w:pPr>
      <w:autoSpaceDE w:val="0"/>
      <w:autoSpaceDN w:val="0"/>
      <w:adjustRightInd w:val="0"/>
    </w:pPr>
    <w:rPr>
      <w:rFonts w:ascii="Times New Roman" w:eastAsia="MS Mincho" w:hAnsi="Times New Roman"/>
      <w:color w:val="000000"/>
    </w:rPr>
  </w:style>
  <w:style w:type="character" w:customStyle="1" w:styleId="apple-converted-space">
    <w:name w:val="apple-converted-space"/>
    <w:rsid w:val="00C618C4"/>
  </w:style>
  <w:style w:type="character" w:styleId="Nierozpoznanawzmianka">
    <w:name w:val="Unresolved Mention"/>
    <w:uiPriority w:val="99"/>
    <w:semiHidden/>
    <w:unhideWhenUsed/>
    <w:rsid w:val="00FE1756"/>
    <w:rPr>
      <w:color w:val="605E5C"/>
      <w:shd w:val="clear" w:color="auto" w:fill="E1DFDD"/>
    </w:rPr>
  </w:style>
  <w:style w:type="paragraph" w:customStyle="1" w:styleId="Bezodstpw1">
    <w:name w:val="Bez odstępów1"/>
    <w:rsid w:val="003C52CA"/>
    <w:rPr>
      <w:rFonts w:eastAsia="Times New Roman"/>
      <w:sz w:val="22"/>
      <w:szCs w:val="22"/>
    </w:rPr>
  </w:style>
  <w:style w:type="paragraph" w:customStyle="1" w:styleId="redniasiatka210">
    <w:name w:val="Średnia siatka 21"/>
    <w:uiPriority w:val="99"/>
    <w:qFormat/>
    <w:rsid w:val="00C329C6"/>
    <w:rPr>
      <w:sz w:val="22"/>
      <w:szCs w:val="22"/>
      <w:lang w:eastAsia="en-US"/>
    </w:rPr>
  </w:style>
  <w:style w:type="paragraph" w:styleId="Akapitzlist">
    <w:name w:val="List Paragraph"/>
    <w:aliases w:val="CW_Lista,Colorful List Accent 1,Akapit z listą4,Akapit z listą1,Średnia siatka 1 — akcent 21,sw tekst,Obiekt,lp1"/>
    <w:basedOn w:val="Normalny"/>
    <w:uiPriority w:val="34"/>
    <w:qFormat/>
    <w:rsid w:val="007835F4"/>
    <w:pPr>
      <w:ind w:left="720"/>
      <w:contextualSpacing/>
    </w:pPr>
    <w:rPr>
      <w:rFonts w:ascii="Calibri" w:eastAsia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43C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417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41700"/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Normalny"/>
    <w:rsid w:val="00F271D9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Dębowa Kłoda</cp:lastModifiedBy>
  <cp:revision>7</cp:revision>
  <dcterms:created xsi:type="dcterms:W3CDTF">2024-05-21T10:31:00Z</dcterms:created>
  <dcterms:modified xsi:type="dcterms:W3CDTF">2026-04-23T06:58:00Z</dcterms:modified>
</cp:coreProperties>
</file>