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82564" w14:textId="2188D973" w:rsidR="00FF3F67" w:rsidRPr="00E406D0" w:rsidRDefault="00FF3F67" w:rsidP="00FF3F67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i/>
          <w:iCs/>
        </w:rPr>
      </w:pPr>
      <w:r w:rsidRPr="00E406D0">
        <w:rPr>
          <w:rFonts w:ascii="Cambria" w:hAnsi="Cambria"/>
          <w:i/>
          <w:iCs/>
        </w:rPr>
        <w:t xml:space="preserve">Załącznik Nr </w:t>
      </w:r>
      <w:r>
        <w:rPr>
          <w:rFonts w:ascii="Cambria" w:hAnsi="Cambria"/>
          <w:i/>
          <w:iCs/>
        </w:rPr>
        <w:t>6a</w:t>
      </w:r>
      <w:r w:rsidRPr="00E406D0">
        <w:rPr>
          <w:rFonts w:ascii="Cambria" w:hAnsi="Cambria"/>
          <w:i/>
          <w:iCs/>
        </w:rPr>
        <w:t xml:space="preserve"> do Zapytania ofertowego</w:t>
      </w:r>
    </w:p>
    <w:p w14:paraId="716F6044" w14:textId="77777777" w:rsidR="00FF3F67" w:rsidRPr="00E7188F" w:rsidRDefault="00FF3F67" w:rsidP="00FF3F67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/>
          <w:bCs/>
        </w:rPr>
      </w:pPr>
      <w:r w:rsidRPr="00E7188F">
        <w:rPr>
          <w:rFonts w:ascii="Cambria" w:hAnsi="Cambria"/>
          <w:b/>
          <w:bCs/>
        </w:rPr>
        <w:t>Wzór oświadczenia o braku podstaw do wykluczenia</w:t>
      </w:r>
      <w:r>
        <w:rPr>
          <w:rFonts w:ascii="Cambria" w:hAnsi="Cambria"/>
          <w:b/>
          <w:bCs/>
        </w:rPr>
        <w:t xml:space="preserve"> z postępowania na podstawie</w:t>
      </w:r>
      <w:r w:rsidRPr="000F1018">
        <w:rPr>
          <w:rFonts w:ascii="Cambria" w:hAnsi="Cambria"/>
          <w:b/>
          <w:bCs/>
        </w:rPr>
        <w:t xml:space="preserve"> art. 7 ust. 1 ustawy o szczególnych rozwiązaniach w zakresie przeciwdziałania wspieraniu agresji na Ukrainę oraz służących ochronie bezpieczeństwa narodowego</w:t>
      </w:r>
      <w:r>
        <w:rPr>
          <w:rFonts w:ascii="Cambria" w:hAnsi="Cambria"/>
          <w:b/>
          <w:bCs/>
        </w:rPr>
        <w:t xml:space="preserve"> </w:t>
      </w:r>
    </w:p>
    <w:p w14:paraId="5E52B7E4" w14:textId="376489B8" w:rsidR="00FF3F67" w:rsidRDefault="00FF3F67" w:rsidP="00FF3F67">
      <w:pPr>
        <w:pStyle w:val="redniasiatka210"/>
        <w:spacing w:line="276" w:lineRule="auto"/>
        <w:jc w:val="center"/>
        <w:rPr>
          <w:rFonts w:ascii="Cambria" w:hAnsi="Cambria"/>
          <w:b/>
          <w:sz w:val="24"/>
          <w:szCs w:val="24"/>
          <w:u w:val="single"/>
        </w:rPr>
      </w:pPr>
      <w:r>
        <w:rPr>
          <w:rFonts w:ascii="Cambria" w:hAnsi="Cambria"/>
          <w:bCs/>
          <w:sz w:val="24"/>
          <w:szCs w:val="24"/>
        </w:rPr>
        <w:t>(Znak sprawy:</w:t>
      </w:r>
      <w:r w:rsidRPr="00D41700">
        <w:rPr>
          <w:rFonts w:ascii="Cambria" w:hAnsi="Cambria" w:cs="Cambria"/>
          <w:b/>
          <w:color w:val="4472C4" w:themeColor="accent1"/>
        </w:rPr>
        <w:t xml:space="preserve"> </w:t>
      </w:r>
      <w:r w:rsidR="002E183B">
        <w:rPr>
          <w:rFonts w:ascii="Cambria" w:hAnsi="Cambria" w:cs="Cambria"/>
          <w:b/>
          <w:color w:val="4472C4" w:themeColor="accent1"/>
        </w:rPr>
        <w:t>2</w:t>
      </w:r>
      <w:r w:rsidRPr="00B229D5">
        <w:rPr>
          <w:rFonts w:ascii="Cambria" w:hAnsi="Cambria" w:cs="Cambria"/>
          <w:b/>
          <w:color w:val="4472C4" w:themeColor="accent1"/>
        </w:rPr>
        <w:t>/202</w:t>
      </w:r>
      <w:r w:rsidR="00477143">
        <w:rPr>
          <w:rFonts w:ascii="Cambria" w:hAnsi="Cambria" w:cs="Cambria"/>
          <w:b/>
          <w:color w:val="4472C4" w:themeColor="accent1"/>
        </w:rPr>
        <w:t>6</w:t>
      </w:r>
      <w:r w:rsidRPr="00B229D5">
        <w:rPr>
          <w:rFonts w:ascii="Cambria" w:hAnsi="Cambria" w:cs="Cambria"/>
          <w:b/>
          <w:color w:val="4472C4" w:themeColor="accent1"/>
        </w:rPr>
        <w:t>/POLSKILAD</w:t>
      </w:r>
      <w:r>
        <w:rPr>
          <w:rFonts w:ascii="Cambria" w:hAnsi="Cambria"/>
          <w:bCs/>
          <w:sz w:val="24"/>
          <w:szCs w:val="24"/>
        </w:rPr>
        <w:t>)</w:t>
      </w:r>
    </w:p>
    <w:p w14:paraId="2665A0DD" w14:textId="77777777" w:rsidR="00FF3F67" w:rsidRPr="00257AC6" w:rsidRDefault="00FF3F67" w:rsidP="00FF3F67">
      <w:pPr>
        <w:pStyle w:val="redniasiatka210"/>
        <w:adjustRightInd w:val="0"/>
        <w:spacing w:line="276" w:lineRule="auto"/>
        <w:rPr>
          <w:rFonts w:ascii="Cambria" w:hAnsi="Cambria"/>
          <w:b/>
          <w:sz w:val="24"/>
          <w:szCs w:val="24"/>
          <w:u w:val="single"/>
        </w:rPr>
      </w:pPr>
      <w:r w:rsidRPr="00257AC6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0CBC6922" w14:textId="77777777" w:rsidR="00162B2D" w:rsidRPr="00162B2D" w:rsidRDefault="00162B2D" w:rsidP="00162B2D">
      <w:pPr>
        <w:spacing w:line="276" w:lineRule="auto"/>
        <w:rPr>
          <w:rFonts w:ascii="Cambria" w:eastAsia="Calibri" w:hAnsi="Cambria" w:cs="Calibri"/>
          <w:b/>
          <w:szCs w:val="22"/>
        </w:rPr>
      </w:pPr>
      <w:bookmarkStart w:id="0" w:name="_Hlk178671822"/>
      <w:bookmarkStart w:id="1" w:name="_Hlk172532226"/>
      <w:r w:rsidRPr="00162B2D">
        <w:rPr>
          <w:rFonts w:ascii="Cambria" w:eastAsia="Calibri" w:hAnsi="Cambria" w:cs="Calibri"/>
          <w:b/>
          <w:szCs w:val="22"/>
        </w:rPr>
        <w:t xml:space="preserve">Parafia Rzymskokatolicka </w:t>
      </w:r>
      <w:bookmarkStart w:id="2" w:name="_Hlk178670655"/>
      <w:r w:rsidRPr="00162B2D">
        <w:rPr>
          <w:rFonts w:ascii="Cambria" w:eastAsia="Calibri" w:hAnsi="Cambria" w:cs="Calibri"/>
          <w:b/>
          <w:szCs w:val="22"/>
        </w:rPr>
        <w:t xml:space="preserve">pw. </w:t>
      </w:r>
      <w:bookmarkStart w:id="3" w:name="_Hlk178671781"/>
      <w:r w:rsidRPr="00162B2D">
        <w:rPr>
          <w:rFonts w:ascii="Cambria" w:eastAsia="Calibri" w:hAnsi="Cambria" w:cs="Calibri"/>
          <w:b/>
          <w:szCs w:val="22"/>
        </w:rPr>
        <w:t>św. Jana Chrzciciela w Parczewie</w:t>
      </w:r>
      <w:bookmarkEnd w:id="2"/>
      <w:bookmarkEnd w:id="3"/>
    </w:p>
    <w:bookmarkEnd w:id="0"/>
    <w:p w14:paraId="3319E930" w14:textId="77777777" w:rsidR="00162B2D" w:rsidRPr="00162B2D" w:rsidRDefault="00162B2D" w:rsidP="00162B2D">
      <w:pPr>
        <w:spacing w:line="276" w:lineRule="auto"/>
        <w:rPr>
          <w:rFonts w:ascii="Cambria" w:eastAsia="Calibri" w:hAnsi="Cambria" w:cs="Calibri"/>
          <w:b/>
          <w:szCs w:val="22"/>
        </w:rPr>
      </w:pPr>
      <w:r w:rsidRPr="00162B2D">
        <w:rPr>
          <w:rFonts w:ascii="Cambria" w:eastAsia="Calibri" w:hAnsi="Cambria" w:cs="Calibri"/>
          <w:b/>
          <w:szCs w:val="22"/>
        </w:rPr>
        <w:t>ul. Kościelna 77</w:t>
      </w:r>
    </w:p>
    <w:p w14:paraId="041393E2" w14:textId="77777777" w:rsidR="00162B2D" w:rsidRPr="00162B2D" w:rsidRDefault="00162B2D" w:rsidP="00162B2D">
      <w:pPr>
        <w:spacing w:line="276" w:lineRule="auto"/>
        <w:rPr>
          <w:rFonts w:ascii="Cambria" w:eastAsia="Calibri" w:hAnsi="Cambria" w:cs="Calibri"/>
          <w:b/>
          <w:szCs w:val="22"/>
        </w:rPr>
      </w:pPr>
      <w:r w:rsidRPr="00162B2D">
        <w:rPr>
          <w:rFonts w:ascii="Cambria" w:eastAsia="Calibri" w:hAnsi="Cambria" w:cs="Calibri"/>
          <w:b/>
          <w:szCs w:val="22"/>
        </w:rPr>
        <w:t>21-200 Parczew</w:t>
      </w:r>
    </w:p>
    <w:p w14:paraId="7E1CF67A" w14:textId="77777777" w:rsidR="00162B2D" w:rsidRPr="00162B2D" w:rsidRDefault="00162B2D" w:rsidP="00162B2D">
      <w:pPr>
        <w:spacing w:line="276" w:lineRule="auto"/>
        <w:rPr>
          <w:rFonts w:ascii="Cambria" w:eastAsia="Calibri" w:hAnsi="Cambria" w:cs="Calibri"/>
          <w:b/>
          <w:szCs w:val="22"/>
        </w:rPr>
      </w:pPr>
      <w:r w:rsidRPr="00162B2D">
        <w:rPr>
          <w:rFonts w:ascii="Cambria" w:eastAsia="Calibri" w:hAnsi="Cambria" w:cs="Calibri"/>
          <w:b/>
          <w:szCs w:val="22"/>
        </w:rPr>
        <w:t xml:space="preserve">NIP: 5391089106         </w:t>
      </w:r>
      <w:r w:rsidRPr="00162B2D">
        <w:rPr>
          <w:rFonts w:ascii="Cambria" w:eastAsia="Calibri" w:hAnsi="Cambria" w:cs="Calibri"/>
          <w:b/>
          <w:szCs w:val="22"/>
        </w:rPr>
        <w:br/>
        <w:t>REGON: 040003190</w:t>
      </w:r>
      <w:bookmarkEnd w:id="1"/>
    </w:p>
    <w:p w14:paraId="4F8DDCD9" w14:textId="77777777" w:rsidR="00712648" w:rsidRDefault="00712648" w:rsidP="00712648">
      <w:pPr>
        <w:spacing w:line="276" w:lineRule="auto"/>
        <w:ind w:left="282" w:hanging="282"/>
        <w:jc w:val="both"/>
        <w:rPr>
          <w:rFonts w:ascii="Cambria" w:eastAsia="Calibri" w:hAnsi="Cambria" w:cs="Calibri"/>
          <w:b/>
          <w:szCs w:val="22"/>
        </w:rPr>
      </w:pPr>
      <w:r>
        <w:rPr>
          <w:rFonts w:ascii="Cambria" w:eastAsia="Calibri" w:hAnsi="Cambria" w:cs="Calibri"/>
          <w:b/>
          <w:szCs w:val="22"/>
        </w:rPr>
        <w:t>TEL. 606 335 986</w:t>
      </w:r>
    </w:p>
    <w:p w14:paraId="0E38A888" w14:textId="77777777" w:rsidR="00FF3F67" w:rsidRDefault="00FF3F67" w:rsidP="00FF3F67">
      <w:pPr>
        <w:widowControl w:val="0"/>
        <w:spacing w:line="276" w:lineRule="auto"/>
        <w:jc w:val="both"/>
        <w:outlineLvl w:val="3"/>
        <w:rPr>
          <w:rFonts w:ascii="Cambria" w:hAnsi="Cambria"/>
          <w:b/>
          <w:u w:val="single"/>
        </w:rPr>
      </w:pPr>
    </w:p>
    <w:p w14:paraId="2EA62427" w14:textId="77777777" w:rsidR="00FF3F67" w:rsidRPr="00652340" w:rsidRDefault="00FF3F67" w:rsidP="00FF3F67">
      <w:pPr>
        <w:widowControl w:val="0"/>
        <w:spacing w:line="276" w:lineRule="auto"/>
        <w:jc w:val="both"/>
        <w:outlineLvl w:val="3"/>
        <w:rPr>
          <w:rFonts w:ascii="Cambria" w:hAnsi="Cambria"/>
          <w:b/>
          <w:u w:val="single"/>
        </w:rPr>
      </w:pPr>
      <w:r w:rsidRPr="00652340">
        <w:rPr>
          <w:rFonts w:ascii="Cambria" w:hAnsi="Cambria"/>
          <w:b/>
          <w:u w:val="single"/>
        </w:rPr>
        <w:t>WYKONAWCA:</w:t>
      </w:r>
    </w:p>
    <w:p w14:paraId="36C5AF3B" w14:textId="77777777" w:rsidR="00FF3F67" w:rsidRDefault="00FF3F67" w:rsidP="00FF3F67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8E033B6" w14:textId="77777777" w:rsidR="00FF3F67" w:rsidRDefault="00FF3F67" w:rsidP="00FF3F67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C2CBFAF" w14:textId="77777777" w:rsidR="00FF3F67" w:rsidRPr="00A334AE" w:rsidRDefault="00FF3F67" w:rsidP="00FF3F67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BC26BFF" w14:textId="77777777" w:rsidR="00FF3F67" w:rsidRDefault="00FF3F67" w:rsidP="00FF3F67">
      <w:pPr>
        <w:spacing w:line="276" w:lineRule="auto"/>
        <w:rPr>
          <w:rFonts w:ascii="Cambria" w:hAnsi="Cambria"/>
          <w:u w:val="single"/>
        </w:rPr>
      </w:pPr>
    </w:p>
    <w:p w14:paraId="7CB60427" w14:textId="77777777" w:rsidR="00FF3F67" w:rsidRPr="00E213DC" w:rsidRDefault="00FF3F67" w:rsidP="00FF3F67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6DCA494C" w14:textId="77777777" w:rsidR="00FF3F67" w:rsidRDefault="00FF3F67" w:rsidP="00FF3F67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46ACFA4" w14:textId="77777777" w:rsidR="00FF3F67" w:rsidRDefault="00FF3F67" w:rsidP="00FF3F67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0AC70C4" w14:textId="77777777" w:rsidR="00FF3F67" w:rsidRDefault="00FF3F67" w:rsidP="00FF3F67">
      <w:pPr>
        <w:spacing w:line="276" w:lineRule="auto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26ECCCB" w14:textId="77777777" w:rsidR="00FF3F67" w:rsidRDefault="00FF3F67" w:rsidP="00FF3F67">
      <w:pPr>
        <w:spacing w:line="276" w:lineRule="auto"/>
        <w:rPr>
          <w:rFonts w:ascii="Cambria" w:hAnsi="Cambria"/>
          <w:i/>
          <w:sz w:val="20"/>
          <w:szCs w:val="20"/>
        </w:rPr>
      </w:pPr>
    </w:p>
    <w:p w14:paraId="2FB36D6D" w14:textId="77777777" w:rsidR="00FF3F67" w:rsidRPr="004A2F38" w:rsidRDefault="00FF3F67" w:rsidP="00FF3F67">
      <w:pPr>
        <w:spacing w:line="276" w:lineRule="auto"/>
        <w:rPr>
          <w:rFonts w:ascii="Cambria" w:hAnsi="Cambria"/>
          <w:b/>
          <w:sz w:val="10"/>
          <w:szCs w:val="10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962"/>
      </w:tblGrid>
      <w:tr w:rsidR="00FF3F67" w14:paraId="05174460" w14:textId="77777777" w:rsidTr="00EA1D38"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179B4BC" w14:textId="77777777" w:rsidR="00FF3F67" w:rsidRPr="00E406D0" w:rsidRDefault="00FF3F67" w:rsidP="00EA1D38">
            <w:pPr>
              <w:spacing w:line="276" w:lineRule="auto"/>
              <w:jc w:val="center"/>
              <w:rPr>
                <w:rFonts w:ascii="Cambria" w:hAnsi="Cambria" w:cs="Open Sans"/>
                <w:b/>
                <w:bCs/>
                <w:color w:val="000000"/>
                <w:sz w:val="28"/>
                <w:szCs w:val="28"/>
              </w:rPr>
            </w:pPr>
            <w:r w:rsidRPr="008C0C41">
              <w:rPr>
                <w:rFonts w:ascii="Cambria" w:hAnsi="Cambria" w:cs="Arial"/>
                <w:b/>
                <w:bCs/>
                <w:sz w:val="28"/>
                <w:szCs w:val="28"/>
              </w:rPr>
              <w:t xml:space="preserve">Oświadczenie </w:t>
            </w:r>
            <w:r>
              <w:rPr>
                <w:rFonts w:ascii="Cambria" w:hAnsi="Cambria" w:cs="Open Sans"/>
                <w:b/>
                <w:bCs/>
                <w:color w:val="000000"/>
                <w:sz w:val="28"/>
                <w:szCs w:val="28"/>
              </w:rPr>
              <w:t>podmiotu udostępniającego zasoby</w:t>
            </w:r>
          </w:p>
        </w:tc>
      </w:tr>
    </w:tbl>
    <w:p w14:paraId="68A6D391" w14:textId="77777777" w:rsidR="00FF3F67" w:rsidRDefault="00FF3F67" w:rsidP="00FF3F67">
      <w:pPr>
        <w:pStyle w:val="Nagwek1"/>
        <w:numPr>
          <w:ilvl w:val="0"/>
          <w:numId w:val="0"/>
        </w:numPr>
        <w:spacing w:before="0"/>
        <w:ind w:left="720"/>
        <w:jc w:val="both"/>
        <w:rPr>
          <w:rFonts w:ascii="Cambria" w:hAnsi="Cambria"/>
          <w:color w:val="000000" w:themeColor="text1"/>
          <w:sz w:val="10"/>
          <w:szCs w:val="10"/>
        </w:rPr>
      </w:pPr>
    </w:p>
    <w:p w14:paraId="630F4075" w14:textId="558C8067" w:rsidR="00FF3F67" w:rsidRPr="00AE18EE" w:rsidRDefault="00FF3F67" w:rsidP="00FF3F67">
      <w:pPr>
        <w:spacing w:line="276" w:lineRule="auto"/>
        <w:jc w:val="both"/>
        <w:rPr>
          <w:sz w:val="10"/>
          <w:szCs w:val="10"/>
        </w:rPr>
      </w:pPr>
      <w:r w:rsidRPr="004C302A">
        <w:rPr>
          <w:rFonts w:ascii="Cambria" w:hAnsi="Cambria"/>
        </w:rPr>
        <w:t>Składając ofertę na zadanie pn.</w:t>
      </w:r>
      <w:bookmarkStart w:id="4" w:name="_Hlk172291582"/>
      <w:r w:rsidR="007E1361" w:rsidRPr="007E1361">
        <w:rPr>
          <w:rFonts w:ascii="Cambria" w:hAnsi="Cambria" w:cs="Tahoma"/>
          <w:b/>
          <w:i/>
          <w:iCs/>
          <w:color w:val="4472C4" w:themeColor="accent1"/>
          <w:kern w:val="1"/>
          <w:lang w:eastAsia="ar-SA"/>
        </w:rPr>
        <w:t xml:space="preserve"> </w:t>
      </w:r>
      <w:bookmarkEnd w:id="4"/>
      <w:r w:rsidR="001518B4" w:rsidRPr="006337D6">
        <w:rPr>
          <w:rFonts w:ascii="Cambria" w:hAnsi="Cambria" w:cs="Tahoma"/>
          <w:b/>
          <w:i/>
          <w:iCs/>
          <w:color w:val="4472C4" w:themeColor="accent1"/>
          <w:kern w:val="1"/>
          <w:lang w:eastAsia="ar-SA"/>
        </w:rPr>
        <w:t>“Prace konserwatorsko-budowlane przy zabytkowym kościele parafialnym pw. Serca Jezusowego w miejscowości Białka”</w:t>
      </w:r>
      <w:r w:rsidRPr="00BF7CEF">
        <w:rPr>
          <w:rFonts w:ascii="Cambria" w:hAnsi="Cambria" w:cs="Tahoma"/>
          <w:bCs/>
          <w:i/>
          <w:iCs/>
          <w:color w:val="000000"/>
          <w:kern w:val="1"/>
          <w:lang w:eastAsia="ar-SA"/>
        </w:rPr>
        <w:t xml:space="preserve">, </w:t>
      </w:r>
      <w:r w:rsidR="00B97E96" w:rsidRPr="00D94786">
        <w:rPr>
          <w:rFonts w:ascii="Cambria" w:hAnsi="Cambria"/>
          <w:snapToGrid w:val="0"/>
        </w:rPr>
        <w:t xml:space="preserve">w postępowaniu </w:t>
      </w:r>
      <w:r w:rsidR="00B97E96">
        <w:rPr>
          <w:rFonts w:ascii="Cambria" w:hAnsi="Cambria"/>
          <w:snapToGrid w:val="0"/>
        </w:rPr>
        <w:t xml:space="preserve">prowadzonym w trybie zapytania ofertowego </w:t>
      </w:r>
      <w:r w:rsidR="00B97E96" w:rsidRPr="00D94786">
        <w:rPr>
          <w:rFonts w:ascii="Cambria" w:hAnsi="Cambria"/>
          <w:snapToGrid w:val="0"/>
        </w:rPr>
        <w:t xml:space="preserve">przez </w:t>
      </w:r>
      <w:r w:rsidR="00B97E96" w:rsidRPr="00BF7CEF">
        <w:rPr>
          <w:rFonts w:ascii="Cambria" w:hAnsi="Cambria" w:cs="Calibri"/>
          <w:b/>
          <w:color w:val="4472C4" w:themeColor="accent1"/>
        </w:rPr>
        <w:t xml:space="preserve">Parafię Rzymskokatolicką </w:t>
      </w:r>
      <w:r w:rsidR="00BE3F96" w:rsidRPr="00BE3F96">
        <w:rPr>
          <w:rFonts w:ascii="Cambria" w:hAnsi="Cambria" w:cs="Calibri"/>
          <w:b/>
          <w:color w:val="4472C4" w:themeColor="accent1"/>
        </w:rPr>
        <w:t xml:space="preserve">pw. </w:t>
      </w:r>
      <w:r w:rsidR="001518B4" w:rsidRPr="00162B2D">
        <w:rPr>
          <w:rFonts w:ascii="Cambria" w:hAnsi="Cambria" w:cs="Calibri"/>
          <w:b/>
          <w:color w:val="4472C4" w:themeColor="accent1"/>
        </w:rPr>
        <w:t>św. Jana Chrzciciela w Parczewie</w:t>
      </w:r>
      <w:r w:rsidR="00B97E96" w:rsidRPr="00BF7CEF">
        <w:rPr>
          <w:rFonts w:ascii="Cambria" w:hAnsi="Cambria" w:cs="Calibri"/>
          <w:b/>
          <w:color w:val="4472C4" w:themeColor="accent1"/>
        </w:rPr>
        <w:t xml:space="preserve"> </w:t>
      </w:r>
      <w:r w:rsidRPr="00AF2AEB">
        <w:rPr>
          <w:rFonts w:ascii="Cambria" w:hAnsi="Cambria" w:cs="Arial"/>
          <w:b/>
          <w:color w:val="000000" w:themeColor="text1"/>
          <w:spacing w:val="4"/>
          <w:u w:val="single"/>
        </w:rPr>
        <w:t>oświadczam/-y</w:t>
      </w:r>
      <w:r w:rsidRPr="00AF2AEB">
        <w:rPr>
          <w:rFonts w:ascii="Cambria" w:hAnsi="Cambria"/>
          <w:b/>
          <w:u w:val="single"/>
        </w:rPr>
        <w:t>, co następuje:</w:t>
      </w:r>
    </w:p>
    <w:p w14:paraId="5B28C017" w14:textId="77777777" w:rsidR="00FF3F67" w:rsidRDefault="00FF3F67" w:rsidP="00FF3F67">
      <w:pPr>
        <w:spacing w:line="276" w:lineRule="auto"/>
        <w:jc w:val="center"/>
        <w:rPr>
          <w:rFonts w:ascii="Cambria" w:hAnsi="Cambria"/>
          <w:b/>
          <w:bCs/>
          <w:sz w:val="10"/>
          <w:szCs w:val="10"/>
          <w:lang w:eastAsia="x-none"/>
        </w:rPr>
      </w:pPr>
    </w:p>
    <w:p w14:paraId="455E084C" w14:textId="77777777" w:rsidR="00FF3F67" w:rsidRPr="0099617B" w:rsidRDefault="00FF3F67" w:rsidP="00FF3F67">
      <w:pPr>
        <w:pStyle w:val="Akapitzlist"/>
        <w:numPr>
          <w:ilvl w:val="0"/>
          <w:numId w:val="4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</w:t>
      </w:r>
      <w:r w:rsidRPr="0099617B">
        <w:rPr>
          <w:rFonts w:ascii="Cambria" w:hAnsi="Cambria"/>
          <w:b/>
        </w:rPr>
        <w:t>:</w:t>
      </w:r>
    </w:p>
    <w:p w14:paraId="43713290" w14:textId="77777777" w:rsidR="00FF3F67" w:rsidRPr="00AF2AEB" w:rsidRDefault="00FF3F67" w:rsidP="00FF3F67">
      <w:pPr>
        <w:pStyle w:val="Akapitzlist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488101E8" w14:textId="77777777" w:rsidR="00F03D5C" w:rsidRPr="00AF2AEB" w:rsidRDefault="00F03D5C" w:rsidP="00F03D5C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AF2AEB">
        <w:rPr>
          <w:rFonts w:ascii="Cambria" w:hAnsi="Cambria"/>
        </w:rPr>
        <w:t>Oświadczam, że podmiot, w imieniu którego składane jest oświadczenie:</w:t>
      </w:r>
    </w:p>
    <w:p w14:paraId="1832F08F" w14:textId="77777777" w:rsidR="00F03D5C" w:rsidRPr="00AF2AEB" w:rsidRDefault="00F03D5C" w:rsidP="00F03D5C">
      <w:pPr>
        <w:pStyle w:val="Akapitzlist"/>
        <w:spacing w:line="276" w:lineRule="auto"/>
        <w:ind w:left="993"/>
        <w:jc w:val="both"/>
        <w:rPr>
          <w:rFonts w:ascii="Cambria" w:hAnsi="Cambria" w:cstheme="minorHAnsi"/>
          <w:strike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E12E9E" wp14:editId="19C62CFB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26670" b="16510"/>
                <wp:wrapNone/>
                <wp:docPr id="771281195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7B2161" id="Prostokąt 2" o:spid="_x0000_s1026" style="position:absolute;margin-left:17.8pt;margin-top:3.1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"/>
            </w:pict>
          </mc:Fallback>
        </mc:AlternateContent>
      </w:r>
      <w:r w:rsidRPr="00AF2AEB">
        <w:rPr>
          <w:rFonts w:ascii="Cambria" w:hAnsi="Cambria" w:cstheme="minorHAnsi"/>
          <w:b/>
          <w:bCs/>
          <w:color w:val="000000"/>
        </w:rPr>
        <w:t>nie podlega wykluczeniu</w:t>
      </w:r>
      <w:r w:rsidRPr="00AF2AEB">
        <w:rPr>
          <w:rFonts w:ascii="Cambria" w:hAnsi="Cambria" w:cstheme="minorHAnsi"/>
          <w:color w:val="000000"/>
        </w:rPr>
        <w:t xml:space="preserve"> z postępowania na podstawie art. 7 ust. 1 ustawy </w:t>
      </w:r>
      <w:r>
        <w:rPr>
          <w:rFonts w:ascii="Cambria" w:hAnsi="Cambria" w:cstheme="minorHAnsi"/>
          <w:color w:val="000000"/>
        </w:rPr>
        <w:br/>
      </w:r>
      <w:r w:rsidRPr="00AF2AEB">
        <w:rPr>
          <w:rFonts w:ascii="Cambria" w:hAnsi="Cambria" w:cstheme="minorHAnsi"/>
          <w:color w:val="000000"/>
        </w:rPr>
        <w:t>o szczególnych rozwiązaniach w zakresie przeciwdziałania wspieraniu agresji na Ukrainę oraz służących ochronie bezpieczeństwa narodowego</w:t>
      </w:r>
      <w:r>
        <w:rPr>
          <w:rFonts w:ascii="Cambria" w:hAnsi="Cambria" w:cstheme="minorHAnsi"/>
          <w:color w:val="000000"/>
        </w:rPr>
        <w:t xml:space="preserve"> (</w:t>
      </w:r>
      <w:r w:rsidRPr="00AE18EE">
        <w:rPr>
          <w:rFonts w:ascii="Cambria" w:hAnsi="Cambria" w:cstheme="minorHAnsi"/>
          <w:color w:val="000000"/>
        </w:rPr>
        <w:t>Dz.</w:t>
      </w:r>
      <w:r>
        <w:rPr>
          <w:rFonts w:ascii="Cambria" w:hAnsi="Cambria" w:cstheme="minorHAnsi"/>
          <w:color w:val="000000"/>
        </w:rPr>
        <w:t xml:space="preserve"> </w:t>
      </w:r>
      <w:r w:rsidRPr="00AE18EE">
        <w:rPr>
          <w:rFonts w:ascii="Cambria" w:hAnsi="Cambria" w:cstheme="minorHAnsi"/>
          <w:color w:val="000000"/>
        </w:rPr>
        <w:t xml:space="preserve">U. </w:t>
      </w:r>
      <w:r>
        <w:rPr>
          <w:rFonts w:ascii="Cambria" w:hAnsi="Cambria" w:cstheme="minorHAnsi"/>
          <w:color w:val="000000"/>
        </w:rPr>
        <w:t xml:space="preserve">z </w:t>
      </w:r>
      <w:r w:rsidRPr="00AE18EE">
        <w:rPr>
          <w:rFonts w:ascii="Cambria" w:hAnsi="Cambria" w:cstheme="minorHAnsi"/>
          <w:color w:val="000000"/>
        </w:rPr>
        <w:t>202</w:t>
      </w:r>
      <w:r>
        <w:rPr>
          <w:rFonts w:ascii="Cambria" w:hAnsi="Cambria" w:cstheme="minorHAnsi"/>
          <w:color w:val="000000"/>
        </w:rPr>
        <w:t>4 r.,</w:t>
      </w:r>
      <w:r w:rsidRPr="00AE18EE">
        <w:rPr>
          <w:rFonts w:ascii="Cambria" w:hAnsi="Cambria" w:cstheme="minorHAnsi"/>
          <w:color w:val="000000"/>
        </w:rPr>
        <w:t xml:space="preserve"> poz. </w:t>
      </w:r>
      <w:r>
        <w:rPr>
          <w:rFonts w:ascii="Cambria" w:hAnsi="Cambria" w:cstheme="minorHAnsi"/>
          <w:color w:val="000000"/>
        </w:rPr>
        <w:t>507)</w:t>
      </w:r>
      <w:r w:rsidRPr="00AF2AEB">
        <w:rPr>
          <w:rFonts w:ascii="Cambria" w:hAnsi="Cambria" w:cstheme="minorHAnsi"/>
          <w:color w:val="000000"/>
        </w:rPr>
        <w:t>,</w:t>
      </w:r>
    </w:p>
    <w:p w14:paraId="7543582A" w14:textId="77777777" w:rsidR="00F03D5C" w:rsidRPr="00AF2AEB" w:rsidRDefault="00F03D5C" w:rsidP="00F03D5C">
      <w:pPr>
        <w:widowControl w:val="0"/>
        <w:tabs>
          <w:tab w:val="right" w:pos="10512"/>
        </w:tabs>
        <w:spacing w:line="276" w:lineRule="auto"/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339A48A2" w14:textId="77777777" w:rsidR="00F03D5C" w:rsidRDefault="00F03D5C" w:rsidP="00F03D5C">
      <w:pPr>
        <w:pStyle w:val="Akapitzlist"/>
        <w:spacing w:line="276" w:lineRule="auto"/>
        <w:ind w:left="993"/>
        <w:jc w:val="both"/>
        <w:rPr>
          <w:rFonts w:ascii="Cambria" w:hAnsi="Cambria" w:cstheme="minorHAnsi"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B85AE5" wp14:editId="5583E87E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26670" b="16510"/>
                <wp:wrapNone/>
                <wp:docPr id="271501456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931CCF" id="Prostokąt 1" o:spid="_x0000_s1026" style="position:absolute;margin-left:17.8pt;margin-top:3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"/>
            </w:pict>
          </mc:Fallback>
        </mc:AlternateContent>
      </w:r>
      <w:r w:rsidRPr="00AF2AEB">
        <w:rPr>
          <w:rFonts w:ascii="Cambria" w:hAnsi="Cambria" w:cstheme="minorHAnsi"/>
          <w:b/>
          <w:bCs/>
          <w:color w:val="000000"/>
        </w:rPr>
        <w:t>podlega wykluczeniu</w:t>
      </w:r>
      <w:r w:rsidRPr="00AF2AEB">
        <w:rPr>
          <w:rFonts w:ascii="Cambria" w:hAnsi="Cambria" w:cstheme="minorHAnsi"/>
          <w:color w:val="000000"/>
        </w:rPr>
        <w:t xml:space="preserve"> z postępowania na podstawie art. 7 ust. 1 ustawy </w:t>
      </w:r>
      <w:r w:rsidRPr="00AF2AEB">
        <w:rPr>
          <w:rFonts w:ascii="Cambria" w:hAnsi="Cambria" w:cstheme="minorHAnsi"/>
          <w:color w:val="000000"/>
        </w:rPr>
        <w:br/>
        <w:t xml:space="preserve">o szczególnych rozwiązaniach w zakresie przeciwdziałania wspieraniu agresji </w:t>
      </w:r>
      <w:r w:rsidRPr="00AF2AEB">
        <w:rPr>
          <w:rFonts w:ascii="Cambria" w:hAnsi="Cambria" w:cstheme="minorHAnsi"/>
          <w:color w:val="000000"/>
        </w:rPr>
        <w:lastRenderedPageBreak/>
        <w:t>na Ukrainę oraz służących ochronie bezpieczeństwa narodowego</w:t>
      </w:r>
      <w:r>
        <w:rPr>
          <w:rFonts w:ascii="Cambria" w:hAnsi="Cambria" w:cstheme="minorHAnsi"/>
          <w:color w:val="000000"/>
        </w:rPr>
        <w:t xml:space="preserve"> (</w:t>
      </w:r>
      <w:r w:rsidRPr="00AE18EE">
        <w:rPr>
          <w:rFonts w:ascii="Cambria" w:hAnsi="Cambria" w:cstheme="minorHAnsi"/>
          <w:color w:val="000000"/>
        </w:rPr>
        <w:t>Dz.</w:t>
      </w:r>
      <w:r>
        <w:rPr>
          <w:rFonts w:ascii="Cambria" w:hAnsi="Cambria" w:cstheme="minorHAnsi"/>
          <w:color w:val="000000"/>
        </w:rPr>
        <w:t xml:space="preserve"> </w:t>
      </w:r>
      <w:r w:rsidRPr="00AE18EE">
        <w:rPr>
          <w:rFonts w:ascii="Cambria" w:hAnsi="Cambria" w:cstheme="minorHAnsi"/>
          <w:color w:val="000000"/>
        </w:rPr>
        <w:t xml:space="preserve">U. </w:t>
      </w:r>
      <w:r>
        <w:rPr>
          <w:rFonts w:ascii="Cambria" w:hAnsi="Cambria" w:cstheme="minorHAnsi"/>
          <w:color w:val="000000"/>
        </w:rPr>
        <w:t xml:space="preserve">z </w:t>
      </w:r>
      <w:r w:rsidRPr="00AE18EE">
        <w:rPr>
          <w:rFonts w:ascii="Cambria" w:hAnsi="Cambria" w:cstheme="minorHAnsi"/>
          <w:color w:val="000000"/>
        </w:rPr>
        <w:t>202</w:t>
      </w:r>
      <w:r>
        <w:rPr>
          <w:rFonts w:ascii="Cambria" w:hAnsi="Cambria" w:cstheme="minorHAnsi"/>
          <w:color w:val="000000"/>
        </w:rPr>
        <w:t>4 r.,</w:t>
      </w:r>
      <w:r w:rsidRPr="00AE18EE">
        <w:rPr>
          <w:rFonts w:ascii="Cambria" w:hAnsi="Cambria" w:cstheme="minorHAnsi"/>
          <w:color w:val="000000"/>
        </w:rPr>
        <w:t xml:space="preserve"> poz. </w:t>
      </w:r>
      <w:r>
        <w:rPr>
          <w:rFonts w:ascii="Cambria" w:hAnsi="Cambria" w:cstheme="minorHAnsi"/>
          <w:color w:val="000000"/>
        </w:rPr>
        <w:t>507).</w:t>
      </w:r>
    </w:p>
    <w:p w14:paraId="64403E08" w14:textId="77777777" w:rsidR="00FF3F67" w:rsidRDefault="00FF3F67" w:rsidP="00FF3F67">
      <w:pPr>
        <w:widowControl w:val="0"/>
        <w:tabs>
          <w:tab w:val="right" w:pos="10512"/>
        </w:tabs>
        <w:spacing w:line="276" w:lineRule="auto"/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0F98A255" w14:textId="77777777" w:rsidR="00FF3F67" w:rsidRDefault="00FF3F67" w:rsidP="00FF3F67">
      <w:pPr>
        <w:widowControl w:val="0"/>
        <w:tabs>
          <w:tab w:val="right" w:pos="10512"/>
        </w:tabs>
        <w:spacing w:line="276" w:lineRule="auto"/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6D986028" w14:textId="77777777" w:rsidR="00FF3F67" w:rsidRDefault="00FF3F67" w:rsidP="00FF3F67">
      <w:pPr>
        <w:widowControl w:val="0"/>
        <w:tabs>
          <w:tab w:val="right" w:pos="10512"/>
        </w:tabs>
        <w:spacing w:line="276" w:lineRule="auto"/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32182F67" w14:textId="77777777" w:rsidR="00FF3F67" w:rsidRDefault="00FF3F67" w:rsidP="00FF3F67">
      <w:pPr>
        <w:spacing w:line="276" w:lineRule="auto"/>
        <w:jc w:val="center"/>
        <w:rPr>
          <w:rFonts w:ascii="Cambria" w:hAnsi="Cambria"/>
          <w:b/>
          <w:bCs/>
          <w:sz w:val="10"/>
          <w:szCs w:val="10"/>
          <w:lang w:eastAsia="x-none"/>
        </w:rPr>
      </w:pPr>
    </w:p>
    <w:p w14:paraId="64DF46FA" w14:textId="77777777" w:rsidR="00FF3F67" w:rsidRPr="0099617B" w:rsidRDefault="00FF3F67" w:rsidP="00FF3F67">
      <w:pPr>
        <w:pStyle w:val="Akapitzlist"/>
        <w:numPr>
          <w:ilvl w:val="0"/>
          <w:numId w:val="4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64B2C660" w14:textId="77777777" w:rsidR="00FF3F67" w:rsidRPr="00DD3040" w:rsidRDefault="00FF3F67" w:rsidP="00FF3F67">
      <w:pPr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39713DBF" w14:textId="77777777" w:rsidR="00FF3F67" w:rsidRDefault="00FF3F67" w:rsidP="00FF3F67">
      <w:pPr>
        <w:spacing w:line="276" w:lineRule="auto"/>
        <w:ind w:left="284"/>
        <w:jc w:val="both"/>
        <w:rPr>
          <w:rFonts w:ascii="Cambria" w:hAnsi="Cambria"/>
        </w:rPr>
      </w:pPr>
      <w:r w:rsidRPr="00AF2AEB">
        <w:rPr>
          <w:rFonts w:ascii="Cambria" w:hAnsi="Cambria"/>
        </w:rPr>
        <w:t>Oświadczam, że wszystkie informacje podane w powyższy</w:t>
      </w:r>
      <w:r>
        <w:rPr>
          <w:rFonts w:ascii="Cambria" w:hAnsi="Cambria"/>
        </w:rPr>
        <w:t>m</w:t>
      </w:r>
      <w:r w:rsidRPr="00AF2AEB">
        <w:rPr>
          <w:rFonts w:ascii="Cambria" w:hAnsi="Cambria"/>
        </w:rPr>
        <w:t xml:space="preserve"> oświadczeni</w:t>
      </w:r>
      <w:r>
        <w:rPr>
          <w:rFonts w:ascii="Cambria" w:hAnsi="Cambria"/>
        </w:rPr>
        <w:t>u</w:t>
      </w:r>
      <w:r w:rsidRPr="00AF2AEB">
        <w:rPr>
          <w:rFonts w:ascii="Cambria" w:hAnsi="Cambria"/>
        </w:rPr>
        <w:t xml:space="preserve"> </w:t>
      </w:r>
      <w:r w:rsidRPr="00AF2AEB">
        <w:rPr>
          <w:rFonts w:ascii="Cambria" w:hAnsi="Cambria"/>
        </w:rPr>
        <w:br/>
        <w:t>są aktualne i zgodne z prawdą.</w:t>
      </w:r>
    </w:p>
    <w:p w14:paraId="485A9F4E" w14:textId="77777777" w:rsidR="00FF3F67" w:rsidRDefault="00FF3F67" w:rsidP="00FF3F67">
      <w:pPr>
        <w:spacing w:line="276" w:lineRule="auto"/>
        <w:jc w:val="both"/>
        <w:rPr>
          <w:rFonts w:ascii="Cambria" w:hAnsi="Cambria"/>
        </w:rPr>
      </w:pPr>
    </w:p>
    <w:p w14:paraId="579E41C9" w14:textId="77777777" w:rsidR="00FF3F67" w:rsidRDefault="00FF3F67" w:rsidP="00FF3F67">
      <w:pPr>
        <w:spacing w:line="276" w:lineRule="auto"/>
        <w:jc w:val="both"/>
        <w:rPr>
          <w:rFonts w:ascii="Cambria" w:hAnsi="Cambria"/>
        </w:rPr>
      </w:pPr>
    </w:p>
    <w:p w14:paraId="6D4E9CAD" w14:textId="77777777" w:rsidR="00FF3F67" w:rsidRPr="00B63577" w:rsidRDefault="00FF3F67" w:rsidP="00FF3F67">
      <w:pPr>
        <w:spacing w:line="276" w:lineRule="auto"/>
        <w:jc w:val="both"/>
        <w:rPr>
          <w:rFonts w:ascii="Cambria" w:hAnsi="Cambria"/>
          <w:snapToGrid w:val="0"/>
        </w:rPr>
      </w:pPr>
    </w:p>
    <w:p w14:paraId="7BDD7ED2" w14:textId="77777777" w:rsidR="00FF3F67" w:rsidRPr="00B63577" w:rsidRDefault="00FF3F67" w:rsidP="00FF3F67">
      <w:pPr>
        <w:tabs>
          <w:tab w:val="left" w:pos="567"/>
        </w:tabs>
        <w:autoSpaceDE w:val="0"/>
        <w:autoSpaceDN w:val="0"/>
        <w:spacing w:line="276" w:lineRule="auto"/>
        <w:rPr>
          <w:rFonts w:ascii="Cambria" w:hAnsi="Cambria"/>
          <w:iCs/>
          <w:sz w:val="20"/>
          <w:szCs w:val="20"/>
        </w:rPr>
      </w:pPr>
      <w:r w:rsidRPr="00B63577">
        <w:rPr>
          <w:rFonts w:ascii="Cambria" w:hAnsi="Cambria"/>
          <w:iCs/>
          <w:sz w:val="20"/>
          <w:szCs w:val="20"/>
        </w:rPr>
        <w:t>…………………………………..…………</w:t>
      </w:r>
    </w:p>
    <w:p w14:paraId="7B5746BB" w14:textId="77777777" w:rsidR="00FF3F67" w:rsidRPr="008C1EE6" w:rsidRDefault="00FF3F67" w:rsidP="00FF3F67">
      <w:pPr>
        <w:tabs>
          <w:tab w:val="left" w:pos="567"/>
        </w:tabs>
        <w:autoSpaceDE w:val="0"/>
        <w:autoSpaceDN w:val="0"/>
        <w:spacing w:line="276" w:lineRule="auto"/>
        <w:rPr>
          <w:rFonts w:ascii="Cambria" w:hAnsi="Cambria"/>
          <w:i/>
          <w:sz w:val="20"/>
          <w:szCs w:val="20"/>
        </w:rPr>
      </w:pPr>
      <w:r w:rsidRPr="008C1EE6">
        <w:rPr>
          <w:rFonts w:ascii="Cambria" w:hAnsi="Cambria"/>
          <w:i/>
          <w:sz w:val="20"/>
          <w:szCs w:val="20"/>
        </w:rPr>
        <w:t xml:space="preserve">      (miejscowość i data)</w:t>
      </w:r>
    </w:p>
    <w:p w14:paraId="5E416B4B" w14:textId="77777777" w:rsidR="00FF3F67" w:rsidRPr="00B63577" w:rsidRDefault="00FF3F67" w:rsidP="00FF3F67">
      <w:pPr>
        <w:autoSpaceDE w:val="0"/>
        <w:autoSpaceDN w:val="0"/>
        <w:spacing w:line="276" w:lineRule="auto"/>
        <w:jc w:val="right"/>
        <w:rPr>
          <w:rFonts w:ascii="Cambria" w:hAnsi="Cambria"/>
          <w:iCs/>
          <w:sz w:val="20"/>
          <w:szCs w:val="20"/>
        </w:rPr>
      </w:pPr>
    </w:p>
    <w:p w14:paraId="0EBE03BA" w14:textId="77777777" w:rsidR="00FF3F67" w:rsidRPr="00B63577" w:rsidRDefault="00FF3F67" w:rsidP="00FF3F67">
      <w:pPr>
        <w:autoSpaceDE w:val="0"/>
        <w:autoSpaceDN w:val="0"/>
        <w:spacing w:line="276" w:lineRule="auto"/>
        <w:jc w:val="right"/>
        <w:rPr>
          <w:rFonts w:ascii="Cambria" w:hAnsi="Cambria"/>
          <w:iCs/>
          <w:sz w:val="20"/>
          <w:szCs w:val="20"/>
        </w:rPr>
      </w:pPr>
      <w:r w:rsidRPr="00B63577">
        <w:rPr>
          <w:rFonts w:ascii="Cambria" w:hAnsi="Cambria"/>
          <w:iCs/>
          <w:sz w:val="20"/>
          <w:szCs w:val="20"/>
        </w:rPr>
        <w:t>……………………………………………………………</w:t>
      </w:r>
    </w:p>
    <w:p w14:paraId="2AA1A421" w14:textId="77777777" w:rsidR="00FF3F67" w:rsidRPr="00D56DF3" w:rsidRDefault="00FF3F67" w:rsidP="00FF3F67">
      <w:pPr>
        <w:spacing w:line="276" w:lineRule="auto"/>
        <w:ind w:left="-142"/>
        <w:jc w:val="center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 xml:space="preserve">                                                                                               </w:t>
      </w:r>
      <w:r>
        <w:rPr>
          <w:rFonts w:ascii="Cambria" w:hAnsi="Cambria"/>
          <w:i/>
          <w:sz w:val="20"/>
          <w:szCs w:val="20"/>
        </w:rPr>
        <w:tab/>
      </w:r>
      <w:r>
        <w:rPr>
          <w:rFonts w:ascii="Cambria" w:hAnsi="Cambria"/>
          <w:i/>
          <w:sz w:val="20"/>
          <w:szCs w:val="20"/>
        </w:rPr>
        <w:tab/>
      </w:r>
      <w:r>
        <w:rPr>
          <w:rFonts w:ascii="Cambria" w:hAnsi="Cambria"/>
          <w:i/>
          <w:sz w:val="20"/>
          <w:szCs w:val="20"/>
        </w:rPr>
        <w:tab/>
        <w:t xml:space="preserve">  </w:t>
      </w:r>
      <w:r w:rsidRPr="008C1EE6">
        <w:rPr>
          <w:rFonts w:ascii="Cambria" w:hAnsi="Cambria"/>
          <w:i/>
          <w:sz w:val="20"/>
          <w:szCs w:val="20"/>
        </w:rPr>
        <w:t>(podpis)</w:t>
      </w:r>
    </w:p>
    <w:p w14:paraId="45F080B5" w14:textId="77777777" w:rsidR="00AF52BC" w:rsidRPr="008C5A56" w:rsidRDefault="00AF52BC" w:rsidP="008C5A56"/>
    <w:sectPr w:rsidR="00AF52BC" w:rsidRPr="008C5A56" w:rsidSect="004139CC">
      <w:footerReference w:type="default" r:id="rId7"/>
      <w:headerReference w:type="first" r:id="rId8"/>
      <w:pgSz w:w="11906" w:h="16838"/>
      <w:pgMar w:top="1134" w:right="1418" w:bottom="992" w:left="1418" w:header="3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2B36F" w14:textId="77777777" w:rsidR="00B669BB" w:rsidRDefault="00B669BB" w:rsidP="001D0E1E">
      <w:r>
        <w:separator/>
      </w:r>
    </w:p>
  </w:endnote>
  <w:endnote w:type="continuationSeparator" w:id="0">
    <w:p w14:paraId="78D42F54" w14:textId="77777777" w:rsidR="00B669BB" w:rsidRDefault="00B669BB" w:rsidP="001D0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9E4F8" w14:textId="51A4D750" w:rsidR="007835F4" w:rsidRPr="007835F4" w:rsidRDefault="007835F4" w:rsidP="007835F4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7835F4">
      <w:rPr>
        <w:rFonts w:ascii="Cambria" w:hAnsi="Cambria"/>
        <w:sz w:val="20"/>
        <w:szCs w:val="20"/>
        <w:bdr w:val="single" w:sz="4" w:space="0" w:color="auto"/>
      </w:rPr>
      <w:tab/>
    </w:r>
    <w:r w:rsidRPr="007835F4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7835F4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7835F4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7835F4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03D5C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7835F4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7835F4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7835F4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7835F4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7835F4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03D5C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7835F4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7DB43" w14:textId="77777777" w:rsidR="00B669BB" w:rsidRDefault="00B669BB" w:rsidP="001D0E1E">
      <w:r>
        <w:separator/>
      </w:r>
    </w:p>
  </w:footnote>
  <w:footnote w:type="continuationSeparator" w:id="0">
    <w:p w14:paraId="256615E3" w14:textId="77777777" w:rsidR="00B669BB" w:rsidRDefault="00B669BB" w:rsidP="001D0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6CF6E" w14:textId="77777777" w:rsidR="004139CC" w:rsidRDefault="004139CC" w:rsidP="004139CC">
    <w:pPr>
      <w:pStyle w:val="Nagwek"/>
      <w:jc w:val="center"/>
    </w:pPr>
    <w:r w:rsidRPr="00F46839">
      <w:rPr>
        <w:rFonts w:ascii="Calibri" w:eastAsia="Calibri" w:hAnsi="Calibri"/>
        <w:noProof/>
        <w:sz w:val="22"/>
        <w:szCs w:val="22"/>
        <w:lang w:val="pl-PL"/>
      </w:rPr>
      <w:drawing>
        <wp:inline distT="0" distB="0" distL="0" distR="0" wp14:anchorId="34B0D97E" wp14:editId="7F9473B0">
          <wp:extent cx="3924300" cy="729153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73842" cy="73835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tbl>
    <w:tblPr>
      <w:tblStyle w:val="Tabela-Siatka1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4139CC" w:rsidRPr="003A5525" w14:paraId="680C233D" w14:textId="77777777" w:rsidTr="00EA1D38">
      <w:tc>
        <w:tcPr>
          <w:tcW w:w="9062" w:type="dxa"/>
        </w:tcPr>
        <w:p w14:paraId="35000F41" w14:textId="77777777" w:rsidR="00222198" w:rsidRPr="004139CC" w:rsidRDefault="00222198" w:rsidP="00222198">
          <w:pPr>
            <w:widowControl w:val="0"/>
            <w:suppressLineNumbers/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ascii="Cambria" w:hAnsi="Cambria" w:cs="Tahoma"/>
              <w:bCs/>
              <w:color w:val="000000"/>
              <w:kern w:val="1"/>
              <w:sz w:val="16"/>
              <w:szCs w:val="16"/>
              <w:lang w:eastAsia="ar-SA"/>
            </w:rPr>
          </w:pPr>
          <w:r w:rsidRPr="004139CC">
            <w:rPr>
              <w:rFonts w:ascii="Cambria" w:hAnsi="Cambria" w:cs="Tahoma"/>
              <w:bCs/>
              <w:color w:val="000000"/>
              <w:kern w:val="1"/>
              <w:sz w:val="16"/>
              <w:szCs w:val="16"/>
              <w:lang w:eastAsia="ar-SA"/>
            </w:rPr>
            <w:t>Postępowanie o udzielenie zamówienia publicznego prowadzone w trybie zapytania ofertowego na zadanie inwestycyjne:</w:t>
          </w:r>
        </w:p>
        <w:p w14:paraId="5E5607D4" w14:textId="77777777" w:rsidR="00222198" w:rsidRPr="00F358DD" w:rsidRDefault="00222198" w:rsidP="00222198">
          <w:pPr>
            <w:widowControl w:val="0"/>
            <w:suppressLineNumbers/>
            <w:spacing w:line="276" w:lineRule="auto"/>
            <w:jc w:val="center"/>
            <w:rPr>
              <w:rFonts w:ascii="Cambria" w:hAnsi="Cambria"/>
              <w:b/>
              <w:bCs/>
              <w:color w:val="000000" w:themeColor="text1"/>
              <w:sz w:val="16"/>
              <w:szCs w:val="16"/>
            </w:rPr>
          </w:pPr>
          <w:r w:rsidRPr="00F358DD">
            <w:rPr>
              <w:rFonts w:ascii="Cambria" w:hAnsi="Cambria"/>
              <w:b/>
              <w:bCs/>
              <w:color w:val="000000" w:themeColor="text1"/>
              <w:sz w:val="16"/>
              <w:szCs w:val="16"/>
              <w:lang w:val="x-none"/>
            </w:rPr>
            <w:t>“</w:t>
          </w:r>
          <w:r w:rsidRPr="002E19D5">
            <w:rPr>
              <w:rFonts w:ascii="Cambria" w:hAnsi="Cambria"/>
              <w:b/>
              <w:bCs/>
              <w:color w:val="000000" w:themeColor="text1"/>
              <w:sz w:val="16"/>
              <w:szCs w:val="16"/>
            </w:rPr>
            <w:t xml:space="preserve">Prace konserwatorsko-budowlane przy zabytkowym kościele parafialnym </w:t>
          </w:r>
          <w:r>
            <w:rPr>
              <w:rFonts w:ascii="Cambria" w:hAnsi="Cambria"/>
              <w:b/>
              <w:bCs/>
              <w:color w:val="000000" w:themeColor="text1"/>
              <w:sz w:val="16"/>
              <w:szCs w:val="16"/>
            </w:rPr>
            <w:br/>
          </w:r>
          <w:r w:rsidRPr="002E19D5">
            <w:rPr>
              <w:rFonts w:ascii="Cambria" w:hAnsi="Cambria"/>
              <w:b/>
              <w:bCs/>
              <w:color w:val="000000" w:themeColor="text1"/>
              <w:sz w:val="16"/>
              <w:szCs w:val="16"/>
            </w:rPr>
            <w:t>pw. Serca Jezusowego w miejscowości</w:t>
          </w:r>
          <w:r>
            <w:rPr>
              <w:rFonts w:ascii="Cambria" w:hAnsi="Cambria"/>
              <w:b/>
              <w:bCs/>
              <w:color w:val="000000" w:themeColor="text1"/>
              <w:sz w:val="16"/>
              <w:szCs w:val="16"/>
            </w:rPr>
            <w:t xml:space="preserve"> </w:t>
          </w:r>
          <w:r w:rsidRPr="002E19D5">
            <w:rPr>
              <w:rFonts w:ascii="Cambria" w:hAnsi="Cambria"/>
              <w:b/>
              <w:bCs/>
              <w:color w:val="000000" w:themeColor="text1"/>
              <w:sz w:val="16"/>
              <w:szCs w:val="16"/>
            </w:rPr>
            <w:t>Białka</w:t>
          </w:r>
          <w:r w:rsidRPr="00F358DD">
            <w:rPr>
              <w:rFonts w:ascii="Cambria" w:hAnsi="Cambria"/>
              <w:b/>
              <w:bCs/>
              <w:color w:val="000000" w:themeColor="text1"/>
              <w:sz w:val="16"/>
              <w:szCs w:val="16"/>
              <w:lang w:val="x-none"/>
            </w:rPr>
            <w:t>”</w:t>
          </w:r>
        </w:p>
        <w:p w14:paraId="04F938FE" w14:textId="25773A57" w:rsidR="004139CC" w:rsidRPr="003A5525" w:rsidRDefault="00222198" w:rsidP="00222198">
          <w:pPr>
            <w:widowControl w:val="0"/>
            <w:suppressLineNumbers/>
            <w:tabs>
              <w:tab w:val="center" w:pos="4536"/>
              <w:tab w:val="right" w:pos="9072"/>
            </w:tabs>
            <w:spacing w:line="276" w:lineRule="auto"/>
            <w:jc w:val="center"/>
            <w:rPr>
              <w:rFonts w:ascii="Cambria" w:hAnsi="Cambria" w:cs="Tahoma"/>
              <w:b/>
              <w:i/>
              <w:iCs/>
              <w:color w:val="000000"/>
              <w:kern w:val="1"/>
              <w:sz w:val="17"/>
              <w:szCs w:val="17"/>
              <w:lang w:eastAsia="ar-SA"/>
            </w:rPr>
          </w:pPr>
          <w:r w:rsidRPr="004139CC">
            <w:rPr>
              <w:rFonts w:ascii="Cambria" w:hAnsi="Cambria" w:cs="Tahoma"/>
              <w:bCs/>
              <w:i/>
              <w:iCs/>
              <w:color w:val="000000"/>
              <w:kern w:val="1"/>
              <w:sz w:val="16"/>
              <w:szCs w:val="16"/>
              <w:lang w:eastAsia="ar-SA"/>
            </w:rPr>
            <w:t xml:space="preserve">które jest dofinansowane ze środków </w:t>
          </w:r>
          <w:r w:rsidRPr="004139CC">
            <w:rPr>
              <w:rFonts w:ascii="Cambria" w:hAnsi="Cambria" w:cs="Tahoma"/>
              <w:b/>
              <w:i/>
              <w:iCs/>
              <w:color w:val="000000"/>
              <w:kern w:val="1"/>
              <w:sz w:val="16"/>
              <w:szCs w:val="16"/>
              <w:lang w:eastAsia="ar-SA"/>
            </w:rPr>
            <w:t>Rządowego Programu Odbudowy Zabytkó</w:t>
          </w:r>
          <w:r>
            <w:rPr>
              <w:rFonts w:ascii="Cambria" w:hAnsi="Cambria" w:cs="Tahoma"/>
              <w:b/>
              <w:i/>
              <w:iCs/>
              <w:color w:val="000000"/>
              <w:kern w:val="1"/>
              <w:sz w:val="16"/>
              <w:szCs w:val="16"/>
              <w:lang w:eastAsia="ar-SA"/>
            </w:rPr>
            <w:t>w- Edycja II</w:t>
          </w:r>
          <w:r w:rsidRPr="004139CC">
            <w:rPr>
              <w:rFonts w:ascii="Cambria" w:hAnsi="Cambria" w:cs="Tahoma"/>
              <w:b/>
              <w:i/>
              <w:iCs/>
              <w:color w:val="000000"/>
              <w:kern w:val="1"/>
              <w:sz w:val="16"/>
              <w:szCs w:val="16"/>
              <w:lang w:eastAsia="ar-SA"/>
            </w:rPr>
            <w:t>.</w:t>
          </w:r>
        </w:p>
      </w:tc>
    </w:tr>
  </w:tbl>
  <w:p w14:paraId="3DF3275D" w14:textId="77777777" w:rsidR="004139CC" w:rsidRPr="004139CC" w:rsidRDefault="004139CC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  <w:b w:val="0"/>
        <w:color w:val="000000"/>
        <w:kern w:val="1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ascii="Wingdings" w:hAnsi="Wingdings" w:cs="Wingdings" w:hint="default"/>
        <w:b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418" w:hanging="338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134"/>
        </w:tabs>
        <w:ind w:left="1418" w:hanging="341"/>
      </w:pPr>
      <w:rPr>
        <w:rFonts w:ascii="Wingdings" w:hAnsi="Wingdings" w:cs="Times New Roman" w:hint="default"/>
        <w:sz w:val="24"/>
        <w:szCs w:val="24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418" w:hanging="338"/>
      </w:pPr>
      <w:rPr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ascii="Symbol" w:hAnsi="Symbol" w:cs="Symbol" w:hint="default"/>
        <w:color w:val="000000"/>
        <w:kern w:val="1"/>
        <w:sz w:val="24"/>
        <w:szCs w:val="24"/>
      </w:rPr>
    </w:lvl>
  </w:abstractNum>
  <w:abstractNum w:abstractNumId="6" w15:restartNumberingAfterBreak="0">
    <w:nsid w:val="00000007"/>
    <w:multiLevelType w:val="singleLevel"/>
    <w:tmpl w:val="00000007"/>
    <w:lvl w:ilvl="0">
      <w:start w:val="1"/>
      <w:numFmt w:val="bullet"/>
      <w:lvlText w:val=""/>
      <w:lvlJc w:val="left"/>
      <w:pPr>
        <w:tabs>
          <w:tab w:val="num" w:pos="0"/>
        </w:tabs>
        <w:ind w:left="1830" w:hanging="360"/>
      </w:pPr>
      <w:rPr>
        <w:rFonts w:ascii="Symbol" w:hAnsi="Symbol" w:cs="Symbol" w:hint="default"/>
        <w:color w:val="000000"/>
        <w:kern w:val="1"/>
        <w:sz w:val="24"/>
        <w:szCs w:val="24"/>
      </w:r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418" w:hanging="338"/>
      </w:pPr>
      <w:rPr>
        <w:rFonts w:hint="default"/>
        <w:i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ascii="Times New Roman" w:eastAsia="Times New Roman" w:hAnsi="Times New Roman" w:cs="Times New Roman" w:hint="default"/>
        <w:i w:val="0"/>
        <w:iCs w:val="0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418" w:hanging="338"/>
      </w:pPr>
      <w:rPr>
        <w:rFonts w:hint="default"/>
        <w:i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ascii="Times New Roman" w:eastAsia="Times New Roman" w:hAnsi="Times New Roman" w:cs="Times New Roman" w:hint="default"/>
        <w:i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418" w:hanging="338"/>
      </w:pPr>
      <w:rPr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sz w:val="24"/>
        <w:szCs w:val="24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ascii="Times New Roman" w:eastAsia="Times New Roman" w:hAnsi="Times New Roman" w:cs="Times New Roman" w:hint="default"/>
        <w:i w:val="0"/>
        <w:iCs w:val="0"/>
        <w:sz w:val="24"/>
        <w:szCs w:val="24"/>
      </w:rPr>
    </w:lvl>
  </w:abstractNum>
  <w:abstractNum w:abstractNumId="12" w15:restartNumberingAfterBreak="0">
    <w:nsid w:val="0000000E"/>
    <w:multiLevelType w:val="multilevel"/>
    <w:tmpl w:val="0000000E"/>
    <w:name w:val="WW8Num14"/>
    <w:lvl w:ilvl="0">
      <w:start w:val="8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1418" w:hanging="338"/>
      </w:pPr>
      <w:rPr>
        <w:rFonts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16092B"/>
    <w:multiLevelType w:val="hybridMultilevel"/>
    <w:tmpl w:val="C0A86A82"/>
    <w:lvl w:ilvl="0" w:tplc="58CC1C66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0F11682"/>
    <w:multiLevelType w:val="hybridMultilevel"/>
    <w:tmpl w:val="B39E50F8"/>
    <w:lvl w:ilvl="0" w:tplc="C23CF9AA">
      <w:start w:val="1"/>
      <w:numFmt w:val="decimal"/>
      <w:lvlText w:val="%1)"/>
      <w:lvlJc w:val="left"/>
      <w:pPr>
        <w:ind w:left="7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7" w15:restartNumberingAfterBreak="0">
    <w:nsid w:val="23302539"/>
    <w:multiLevelType w:val="hybridMultilevel"/>
    <w:tmpl w:val="A89AD0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AA5F1B"/>
    <w:multiLevelType w:val="hybridMultilevel"/>
    <w:tmpl w:val="7390C500"/>
    <w:lvl w:ilvl="0" w:tplc="47A262C2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BA2E3C"/>
    <w:multiLevelType w:val="hybridMultilevel"/>
    <w:tmpl w:val="FD1A59F2"/>
    <w:lvl w:ilvl="0" w:tplc="04150011">
      <w:start w:val="1"/>
      <w:numFmt w:val="decimal"/>
      <w:lvlText w:val="%1)"/>
      <w:lvlJc w:val="left"/>
      <w:pPr>
        <w:ind w:left="1092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532" w:hanging="180"/>
      </w:pPr>
    </w:lvl>
    <w:lvl w:ilvl="3" w:tplc="0415000F" w:tentative="1">
      <w:start w:val="1"/>
      <w:numFmt w:val="decimal"/>
      <w:lvlText w:val="%4."/>
      <w:lvlJc w:val="left"/>
      <w:pPr>
        <w:ind w:left="3252" w:hanging="360"/>
      </w:pPr>
    </w:lvl>
    <w:lvl w:ilvl="4" w:tplc="04150019" w:tentative="1">
      <w:start w:val="1"/>
      <w:numFmt w:val="lowerLetter"/>
      <w:lvlText w:val="%5."/>
      <w:lvlJc w:val="left"/>
      <w:pPr>
        <w:ind w:left="3972" w:hanging="360"/>
      </w:pPr>
    </w:lvl>
    <w:lvl w:ilvl="5" w:tplc="0415001B" w:tentative="1">
      <w:start w:val="1"/>
      <w:numFmt w:val="lowerRoman"/>
      <w:lvlText w:val="%6."/>
      <w:lvlJc w:val="right"/>
      <w:pPr>
        <w:ind w:left="4692" w:hanging="180"/>
      </w:pPr>
    </w:lvl>
    <w:lvl w:ilvl="6" w:tplc="0415000F" w:tentative="1">
      <w:start w:val="1"/>
      <w:numFmt w:val="decimal"/>
      <w:lvlText w:val="%7."/>
      <w:lvlJc w:val="left"/>
      <w:pPr>
        <w:ind w:left="5412" w:hanging="360"/>
      </w:pPr>
    </w:lvl>
    <w:lvl w:ilvl="7" w:tplc="04150019" w:tentative="1">
      <w:start w:val="1"/>
      <w:numFmt w:val="lowerLetter"/>
      <w:lvlText w:val="%8."/>
      <w:lvlJc w:val="left"/>
      <w:pPr>
        <w:ind w:left="6132" w:hanging="360"/>
      </w:pPr>
    </w:lvl>
    <w:lvl w:ilvl="8" w:tplc="0415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20" w15:restartNumberingAfterBreak="0">
    <w:nsid w:val="27BF0185"/>
    <w:multiLevelType w:val="hybridMultilevel"/>
    <w:tmpl w:val="F1CCA980"/>
    <w:lvl w:ilvl="0" w:tplc="00000007">
      <w:start w:val="1"/>
      <w:numFmt w:val="bullet"/>
      <w:lvlText w:val=""/>
      <w:lvlJc w:val="left"/>
      <w:pPr>
        <w:tabs>
          <w:tab w:val="num" w:pos="0"/>
        </w:tabs>
        <w:ind w:left="1830" w:hanging="360"/>
      </w:pPr>
      <w:rPr>
        <w:rFonts w:ascii="Symbol" w:hAnsi="Symbol" w:cs="Symbol" w:hint="default"/>
        <w:color w:val="000000"/>
        <w:kern w:val="1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C82E48"/>
    <w:multiLevelType w:val="hybridMultilevel"/>
    <w:tmpl w:val="82A205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F86D7A"/>
    <w:multiLevelType w:val="hybridMultilevel"/>
    <w:tmpl w:val="C9C65290"/>
    <w:lvl w:ilvl="0" w:tplc="D96CBD96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7D47A2"/>
    <w:multiLevelType w:val="hybridMultilevel"/>
    <w:tmpl w:val="19F42D5E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1F77FC7"/>
    <w:multiLevelType w:val="hybridMultilevel"/>
    <w:tmpl w:val="4EFC90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2ED7794"/>
    <w:multiLevelType w:val="hybridMultilevel"/>
    <w:tmpl w:val="8242A39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EF1041"/>
    <w:multiLevelType w:val="hybridMultilevel"/>
    <w:tmpl w:val="A13E45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825A7F"/>
    <w:multiLevelType w:val="hybridMultilevel"/>
    <w:tmpl w:val="527A69FC"/>
    <w:lvl w:ilvl="0" w:tplc="45BCC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093BEE"/>
    <w:multiLevelType w:val="hybridMultilevel"/>
    <w:tmpl w:val="760AFED6"/>
    <w:lvl w:ilvl="0" w:tplc="BD224F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8953B10"/>
    <w:multiLevelType w:val="hybridMultilevel"/>
    <w:tmpl w:val="F98E42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324FA5"/>
    <w:multiLevelType w:val="hybridMultilevel"/>
    <w:tmpl w:val="1A7EB3CC"/>
    <w:lvl w:ilvl="0" w:tplc="BC500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 w15:restartNumberingAfterBreak="0">
    <w:nsid w:val="64EA2F65"/>
    <w:multiLevelType w:val="hybridMultilevel"/>
    <w:tmpl w:val="40627C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7032A1"/>
    <w:multiLevelType w:val="hybridMultilevel"/>
    <w:tmpl w:val="2006D692"/>
    <w:lvl w:ilvl="0" w:tplc="04150017">
      <w:start w:val="1"/>
      <w:numFmt w:val="lowerLetter"/>
      <w:lvlText w:val="%1)"/>
      <w:lvlJc w:val="left"/>
      <w:pPr>
        <w:ind w:left="1890" w:hanging="360"/>
      </w:pPr>
    </w:lvl>
    <w:lvl w:ilvl="1" w:tplc="04150019" w:tentative="1">
      <w:start w:val="1"/>
      <w:numFmt w:val="lowerLetter"/>
      <w:lvlText w:val="%2."/>
      <w:lvlJc w:val="left"/>
      <w:pPr>
        <w:ind w:left="2610" w:hanging="360"/>
      </w:pPr>
    </w:lvl>
    <w:lvl w:ilvl="2" w:tplc="0415001B" w:tentative="1">
      <w:start w:val="1"/>
      <w:numFmt w:val="lowerRoman"/>
      <w:lvlText w:val="%3."/>
      <w:lvlJc w:val="right"/>
      <w:pPr>
        <w:ind w:left="3330" w:hanging="180"/>
      </w:pPr>
    </w:lvl>
    <w:lvl w:ilvl="3" w:tplc="0415000F" w:tentative="1">
      <w:start w:val="1"/>
      <w:numFmt w:val="decimal"/>
      <w:lvlText w:val="%4."/>
      <w:lvlJc w:val="left"/>
      <w:pPr>
        <w:ind w:left="4050" w:hanging="360"/>
      </w:pPr>
    </w:lvl>
    <w:lvl w:ilvl="4" w:tplc="04150019" w:tentative="1">
      <w:start w:val="1"/>
      <w:numFmt w:val="lowerLetter"/>
      <w:lvlText w:val="%5."/>
      <w:lvlJc w:val="left"/>
      <w:pPr>
        <w:ind w:left="4770" w:hanging="360"/>
      </w:pPr>
    </w:lvl>
    <w:lvl w:ilvl="5" w:tplc="0415001B" w:tentative="1">
      <w:start w:val="1"/>
      <w:numFmt w:val="lowerRoman"/>
      <w:lvlText w:val="%6."/>
      <w:lvlJc w:val="right"/>
      <w:pPr>
        <w:ind w:left="5490" w:hanging="180"/>
      </w:pPr>
    </w:lvl>
    <w:lvl w:ilvl="6" w:tplc="0415000F" w:tentative="1">
      <w:start w:val="1"/>
      <w:numFmt w:val="decimal"/>
      <w:lvlText w:val="%7."/>
      <w:lvlJc w:val="left"/>
      <w:pPr>
        <w:ind w:left="6210" w:hanging="360"/>
      </w:pPr>
    </w:lvl>
    <w:lvl w:ilvl="7" w:tplc="04150019" w:tentative="1">
      <w:start w:val="1"/>
      <w:numFmt w:val="lowerLetter"/>
      <w:lvlText w:val="%8."/>
      <w:lvlJc w:val="left"/>
      <w:pPr>
        <w:ind w:left="6930" w:hanging="360"/>
      </w:pPr>
    </w:lvl>
    <w:lvl w:ilvl="8" w:tplc="0415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6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F1121B1"/>
    <w:multiLevelType w:val="hybridMultilevel"/>
    <w:tmpl w:val="CED09C5E"/>
    <w:lvl w:ilvl="0" w:tplc="62EA4B4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19817D6"/>
    <w:multiLevelType w:val="hybridMultilevel"/>
    <w:tmpl w:val="CFC66A84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9FFAB73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B3F65C04">
      <w:start w:val="1"/>
      <w:numFmt w:val="upperLetter"/>
      <w:lvlText w:val="%3."/>
      <w:lvlJc w:val="left"/>
      <w:pPr>
        <w:ind w:left="2340" w:hanging="360"/>
      </w:pPr>
      <w:rPr>
        <w:rFonts w:ascii="Cambria" w:hAnsi="Cambria" w:hint="default"/>
        <w:b/>
        <w:sz w:val="26"/>
        <w:szCs w:val="26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A46607"/>
    <w:multiLevelType w:val="hybridMultilevel"/>
    <w:tmpl w:val="17E63A30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8475425">
    <w:abstractNumId w:val="15"/>
  </w:num>
  <w:num w:numId="2" w16cid:durableId="1293442771">
    <w:abstractNumId w:val="34"/>
  </w:num>
  <w:num w:numId="3" w16cid:durableId="192576736">
    <w:abstractNumId w:val="0"/>
  </w:num>
  <w:num w:numId="4" w16cid:durableId="420225408">
    <w:abstractNumId w:val="1"/>
  </w:num>
  <w:num w:numId="5" w16cid:durableId="976032596">
    <w:abstractNumId w:val="2"/>
  </w:num>
  <w:num w:numId="6" w16cid:durableId="1082484388">
    <w:abstractNumId w:val="3"/>
  </w:num>
  <w:num w:numId="7" w16cid:durableId="1024552288">
    <w:abstractNumId w:val="4"/>
  </w:num>
  <w:num w:numId="8" w16cid:durableId="1173422565">
    <w:abstractNumId w:val="5"/>
  </w:num>
  <w:num w:numId="9" w16cid:durableId="1885945994">
    <w:abstractNumId w:val="6"/>
  </w:num>
  <w:num w:numId="10" w16cid:durableId="1045373048">
    <w:abstractNumId w:val="7"/>
  </w:num>
  <w:num w:numId="11" w16cid:durableId="107354967">
    <w:abstractNumId w:val="8"/>
  </w:num>
  <w:num w:numId="12" w16cid:durableId="509103075">
    <w:abstractNumId w:val="9"/>
  </w:num>
  <w:num w:numId="13" w16cid:durableId="687175615">
    <w:abstractNumId w:val="10"/>
  </w:num>
  <w:num w:numId="14" w16cid:durableId="1843347892">
    <w:abstractNumId w:val="11"/>
  </w:num>
  <w:num w:numId="15" w16cid:durableId="248659519">
    <w:abstractNumId w:val="12"/>
  </w:num>
  <w:num w:numId="16" w16cid:durableId="1442334004">
    <w:abstractNumId w:val="17"/>
  </w:num>
  <w:num w:numId="17" w16cid:durableId="749042776">
    <w:abstractNumId w:val="20"/>
  </w:num>
  <w:num w:numId="18" w16cid:durableId="950819019">
    <w:abstractNumId w:val="35"/>
  </w:num>
  <w:num w:numId="19" w16cid:durableId="1991671579">
    <w:abstractNumId w:val="30"/>
  </w:num>
  <w:num w:numId="20" w16cid:durableId="855532931">
    <w:abstractNumId w:val="28"/>
  </w:num>
  <w:num w:numId="21" w16cid:durableId="134378556">
    <w:abstractNumId w:val="32"/>
  </w:num>
  <w:num w:numId="22" w16cid:durableId="1627420794">
    <w:abstractNumId w:val="26"/>
  </w:num>
  <w:num w:numId="23" w16cid:durableId="958296857">
    <w:abstractNumId w:val="29"/>
  </w:num>
  <w:num w:numId="24" w16cid:durableId="873347527">
    <w:abstractNumId w:val="37"/>
  </w:num>
  <w:num w:numId="25" w16cid:durableId="2072461515">
    <w:abstractNumId w:val="36"/>
  </w:num>
  <w:num w:numId="26" w16cid:durableId="1908566068">
    <w:abstractNumId w:val="33"/>
  </w:num>
  <w:num w:numId="27" w16cid:durableId="1696152284">
    <w:abstractNumId w:val="14"/>
  </w:num>
  <w:num w:numId="28" w16cid:durableId="1536653248">
    <w:abstractNumId w:val="23"/>
  </w:num>
  <w:num w:numId="29" w16cid:durableId="801576111">
    <w:abstractNumId w:val="27"/>
  </w:num>
  <w:num w:numId="30" w16cid:durableId="952857586">
    <w:abstractNumId w:val="39"/>
  </w:num>
  <w:num w:numId="31" w16cid:durableId="2084259663">
    <w:abstractNumId w:val="19"/>
  </w:num>
  <w:num w:numId="32" w16cid:durableId="108484375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9447332">
    <w:abstractNumId w:val="16"/>
  </w:num>
  <w:num w:numId="34" w16cid:durableId="1993362419">
    <w:abstractNumId w:val="25"/>
  </w:num>
  <w:num w:numId="35" w16cid:durableId="1466004973">
    <w:abstractNumId w:val="38"/>
  </w:num>
  <w:num w:numId="36" w16cid:durableId="1201746923">
    <w:abstractNumId w:val="22"/>
  </w:num>
  <w:num w:numId="37" w16cid:durableId="133066456">
    <w:abstractNumId w:val="31"/>
  </w:num>
  <w:num w:numId="38" w16cid:durableId="266424396">
    <w:abstractNumId w:val="18"/>
  </w:num>
  <w:num w:numId="39" w16cid:durableId="1984000817">
    <w:abstractNumId w:val="24"/>
  </w:num>
  <w:num w:numId="40" w16cid:durableId="1602954830">
    <w:abstractNumId w:val="21"/>
  </w:num>
  <w:num w:numId="41" w16cid:durableId="108803568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E1E"/>
    <w:rsid w:val="00005467"/>
    <w:rsid w:val="0002356B"/>
    <w:rsid w:val="00030586"/>
    <w:rsid w:val="00034DB9"/>
    <w:rsid w:val="00042CF4"/>
    <w:rsid w:val="0005729F"/>
    <w:rsid w:val="0005757B"/>
    <w:rsid w:val="0006646B"/>
    <w:rsid w:val="000734A3"/>
    <w:rsid w:val="00081823"/>
    <w:rsid w:val="00086C5E"/>
    <w:rsid w:val="000B34FF"/>
    <w:rsid w:val="000D0B24"/>
    <w:rsid w:val="000D5E2D"/>
    <w:rsid w:val="000E1F76"/>
    <w:rsid w:val="000F52FF"/>
    <w:rsid w:val="001026DE"/>
    <w:rsid w:val="001353CE"/>
    <w:rsid w:val="00140F02"/>
    <w:rsid w:val="00147D7F"/>
    <w:rsid w:val="00147E6E"/>
    <w:rsid w:val="001518B4"/>
    <w:rsid w:val="00162B2D"/>
    <w:rsid w:val="001755DA"/>
    <w:rsid w:val="00183753"/>
    <w:rsid w:val="001D0E1E"/>
    <w:rsid w:val="001D35B3"/>
    <w:rsid w:val="001D5BA9"/>
    <w:rsid w:val="001E49B7"/>
    <w:rsid w:val="0020156B"/>
    <w:rsid w:val="0021088A"/>
    <w:rsid w:val="00222198"/>
    <w:rsid w:val="002330E7"/>
    <w:rsid w:val="00241FDC"/>
    <w:rsid w:val="0025134D"/>
    <w:rsid w:val="002577F1"/>
    <w:rsid w:val="00271DBC"/>
    <w:rsid w:val="002758B8"/>
    <w:rsid w:val="00285FAA"/>
    <w:rsid w:val="002A02AE"/>
    <w:rsid w:val="002A09D6"/>
    <w:rsid w:val="002A22FC"/>
    <w:rsid w:val="002A67F2"/>
    <w:rsid w:val="002A702C"/>
    <w:rsid w:val="002B51E6"/>
    <w:rsid w:val="002E183B"/>
    <w:rsid w:val="002E29D3"/>
    <w:rsid w:val="003206CD"/>
    <w:rsid w:val="003243E2"/>
    <w:rsid w:val="00366BC7"/>
    <w:rsid w:val="00372F22"/>
    <w:rsid w:val="00396578"/>
    <w:rsid w:val="0039682A"/>
    <w:rsid w:val="003A5E8E"/>
    <w:rsid w:val="003A62F5"/>
    <w:rsid w:val="003B1413"/>
    <w:rsid w:val="003C52CA"/>
    <w:rsid w:val="003C5E98"/>
    <w:rsid w:val="003C75AA"/>
    <w:rsid w:val="003E5F22"/>
    <w:rsid w:val="003E7D95"/>
    <w:rsid w:val="003F4416"/>
    <w:rsid w:val="003F4803"/>
    <w:rsid w:val="0040713E"/>
    <w:rsid w:val="004139CC"/>
    <w:rsid w:val="00443D6A"/>
    <w:rsid w:val="00454395"/>
    <w:rsid w:val="004737E2"/>
    <w:rsid w:val="00477143"/>
    <w:rsid w:val="004A6540"/>
    <w:rsid w:val="004B20FA"/>
    <w:rsid w:val="004B41C3"/>
    <w:rsid w:val="004B49E2"/>
    <w:rsid w:val="004C3E7D"/>
    <w:rsid w:val="004D1C33"/>
    <w:rsid w:val="004E6DD8"/>
    <w:rsid w:val="00501C12"/>
    <w:rsid w:val="00506F48"/>
    <w:rsid w:val="00512273"/>
    <w:rsid w:val="005150D5"/>
    <w:rsid w:val="005208C0"/>
    <w:rsid w:val="005237B3"/>
    <w:rsid w:val="00531EF3"/>
    <w:rsid w:val="00536FA7"/>
    <w:rsid w:val="0054449A"/>
    <w:rsid w:val="00546261"/>
    <w:rsid w:val="00552230"/>
    <w:rsid w:val="00553540"/>
    <w:rsid w:val="0056795C"/>
    <w:rsid w:val="00567D81"/>
    <w:rsid w:val="00570F36"/>
    <w:rsid w:val="005721E4"/>
    <w:rsid w:val="00581477"/>
    <w:rsid w:val="00593AE1"/>
    <w:rsid w:val="0059536D"/>
    <w:rsid w:val="005A01C7"/>
    <w:rsid w:val="005B4B9B"/>
    <w:rsid w:val="005C04E3"/>
    <w:rsid w:val="005F04E8"/>
    <w:rsid w:val="00604DFB"/>
    <w:rsid w:val="00604E94"/>
    <w:rsid w:val="006106C0"/>
    <w:rsid w:val="00613E68"/>
    <w:rsid w:val="00627577"/>
    <w:rsid w:val="0063416D"/>
    <w:rsid w:val="006437FD"/>
    <w:rsid w:val="006465AE"/>
    <w:rsid w:val="00676982"/>
    <w:rsid w:val="00683C04"/>
    <w:rsid w:val="00696482"/>
    <w:rsid w:val="006A1E8E"/>
    <w:rsid w:val="006D3E99"/>
    <w:rsid w:val="006D5C5D"/>
    <w:rsid w:val="00712648"/>
    <w:rsid w:val="00716754"/>
    <w:rsid w:val="00724403"/>
    <w:rsid w:val="0073067A"/>
    <w:rsid w:val="00730C59"/>
    <w:rsid w:val="00734E1B"/>
    <w:rsid w:val="00744302"/>
    <w:rsid w:val="00751540"/>
    <w:rsid w:val="0076278B"/>
    <w:rsid w:val="00763038"/>
    <w:rsid w:val="007668CE"/>
    <w:rsid w:val="00775493"/>
    <w:rsid w:val="0078052A"/>
    <w:rsid w:val="00781103"/>
    <w:rsid w:val="007835F4"/>
    <w:rsid w:val="00783A0C"/>
    <w:rsid w:val="00792970"/>
    <w:rsid w:val="00797C84"/>
    <w:rsid w:val="00797F28"/>
    <w:rsid w:val="007B4EB3"/>
    <w:rsid w:val="007C1B10"/>
    <w:rsid w:val="007D2456"/>
    <w:rsid w:val="007E05A0"/>
    <w:rsid w:val="007E1157"/>
    <w:rsid w:val="007E1361"/>
    <w:rsid w:val="007E77A8"/>
    <w:rsid w:val="007F6844"/>
    <w:rsid w:val="00815195"/>
    <w:rsid w:val="00816D7F"/>
    <w:rsid w:val="00834287"/>
    <w:rsid w:val="0083432E"/>
    <w:rsid w:val="008427F9"/>
    <w:rsid w:val="00842854"/>
    <w:rsid w:val="00843C5A"/>
    <w:rsid w:val="00875A87"/>
    <w:rsid w:val="008856DF"/>
    <w:rsid w:val="008932BB"/>
    <w:rsid w:val="0089608F"/>
    <w:rsid w:val="008B56B4"/>
    <w:rsid w:val="008C08AE"/>
    <w:rsid w:val="008C4C58"/>
    <w:rsid w:val="008C59D5"/>
    <w:rsid w:val="008C5A56"/>
    <w:rsid w:val="008E03DC"/>
    <w:rsid w:val="008F464D"/>
    <w:rsid w:val="008F52ED"/>
    <w:rsid w:val="008F77C7"/>
    <w:rsid w:val="009133AF"/>
    <w:rsid w:val="009157DB"/>
    <w:rsid w:val="009223BB"/>
    <w:rsid w:val="009236A2"/>
    <w:rsid w:val="00926C7F"/>
    <w:rsid w:val="009567B8"/>
    <w:rsid w:val="009709C5"/>
    <w:rsid w:val="009878C9"/>
    <w:rsid w:val="009A5A59"/>
    <w:rsid w:val="009B44B3"/>
    <w:rsid w:val="009D226F"/>
    <w:rsid w:val="009E16E4"/>
    <w:rsid w:val="009E6D16"/>
    <w:rsid w:val="009F6C34"/>
    <w:rsid w:val="00A11B5E"/>
    <w:rsid w:val="00A20825"/>
    <w:rsid w:val="00A26BC6"/>
    <w:rsid w:val="00A30370"/>
    <w:rsid w:val="00A33AF5"/>
    <w:rsid w:val="00A34768"/>
    <w:rsid w:val="00A56E9F"/>
    <w:rsid w:val="00A57340"/>
    <w:rsid w:val="00A57488"/>
    <w:rsid w:val="00A57A9A"/>
    <w:rsid w:val="00A71972"/>
    <w:rsid w:val="00A72641"/>
    <w:rsid w:val="00A773F0"/>
    <w:rsid w:val="00A90F60"/>
    <w:rsid w:val="00A92EBB"/>
    <w:rsid w:val="00AA535C"/>
    <w:rsid w:val="00AC0473"/>
    <w:rsid w:val="00AC1B0D"/>
    <w:rsid w:val="00AC35C8"/>
    <w:rsid w:val="00AD3BD5"/>
    <w:rsid w:val="00AF02F8"/>
    <w:rsid w:val="00AF52BC"/>
    <w:rsid w:val="00AF55AE"/>
    <w:rsid w:val="00AF6E02"/>
    <w:rsid w:val="00B030FA"/>
    <w:rsid w:val="00B139C5"/>
    <w:rsid w:val="00B32077"/>
    <w:rsid w:val="00B51ECC"/>
    <w:rsid w:val="00B52A11"/>
    <w:rsid w:val="00B55D48"/>
    <w:rsid w:val="00B669BB"/>
    <w:rsid w:val="00B72C3E"/>
    <w:rsid w:val="00B909D8"/>
    <w:rsid w:val="00B92508"/>
    <w:rsid w:val="00B97E96"/>
    <w:rsid w:val="00BD632B"/>
    <w:rsid w:val="00BE3F96"/>
    <w:rsid w:val="00BF7CEF"/>
    <w:rsid w:val="00C06B29"/>
    <w:rsid w:val="00C07BB1"/>
    <w:rsid w:val="00C12055"/>
    <w:rsid w:val="00C2018F"/>
    <w:rsid w:val="00C329C6"/>
    <w:rsid w:val="00C42811"/>
    <w:rsid w:val="00C54779"/>
    <w:rsid w:val="00C55F1D"/>
    <w:rsid w:val="00C618C4"/>
    <w:rsid w:val="00C61B54"/>
    <w:rsid w:val="00C6499D"/>
    <w:rsid w:val="00C65014"/>
    <w:rsid w:val="00C734D5"/>
    <w:rsid w:val="00C815FC"/>
    <w:rsid w:val="00C96385"/>
    <w:rsid w:val="00CA7A10"/>
    <w:rsid w:val="00CB77A9"/>
    <w:rsid w:val="00CC177E"/>
    <w:rsid w:val="00CC4869"/>
    <w:rsid w:val="00CC554A"/>
    <w:rsid w:val="00CD4EEA"/>
    <w:rsid w:val="00CF05E2"/>
    <w:rsid w:val="00CF2C82"/>
    <w:rsid w:val="00CF320E"/>
    <w:rsid w:val="00CF3E97"/>
    <w:rsid w:val="00D2083F"/>
    <w:rsid w:val="00D364FD"/>
    <w:rsid w:val="00D41700"/>
    <w:rsid w:val="00D41929"/>
    <w:rsid w:val="00D52288"/>
    <w:rsid w:val="00D541AD"/>
    <w:rsid w:val="00D600FA"/>
    <w:rsid w:val="00D62E8F"/>
    <w:rsid w:val="00D7112E"/>
    <w:rsid w:val="00D72F27"/>
    <w:rsid w:val="00D74131"/>
    <w:rsid w:val="00D77378"/>
    <w:rsid w:val="00D82855"/>
    <w:rsid w:val="00D870C2"/>
    <w:rsid w:val="00D87320"/>
    <w:rsid w:val="00D94C0B"/>
    <w:rsid w:val="00DA02FA"/>
    <w:rsid w:val="00DA6B40"/>
    <w:rsid w:val="00DD1D67"/>
    <w:rsid w:val="00DD3527"/>
    <w:rsid w:val="00DE5284"/>
    <w:rsid w:val="00DE768F"/>
    <w:rsid w:val="00DF18AE"/>
    <w:rsid w:val="00DF616C"/>
    <w:rsid w:val="00E01906"/>
    <w:rsid w:val="00E04F6A"/>
    <w:rsid w:val="00E16F55"/>
    <w:rsid w:val="00E3241E"/>
    <w:rsid w:val="00E37CBF"/>
    <w:rsid w:val="00E47007"/>
    <w:rsid w:val="00E47A22"/>
    <w:rsid w:val="00E5057C"/>
    <w:rsid w:val="00EA641C"/>
    <w:rsid w:val="00EE0241"/>
    <w:rsid w:val="00F03D5C"/>
    <w:rsid w:val="00F04F3E"/>
    <w:rsid w:val="00F14DCB"/>
    <w:rsid w:val="00F2009A"/>
    <w:rsid w:val="00F2726E"/>
    <w:rsid w:val="00F332D1"/>
    <w:rsid w:val="00F44074"/>
    <w:rsid w:val="00F53609"/>
    <w:rsid w:val="00F536DF"/>
    <w:rsid w:val="00F65769"/>
    <w:rsid w:val="00F70A1E"/>
    <w:rsid w:val="00F75912"/>
    <w:rsid w:val="00F8157C"/>
    <w:rsid w:val="00F868AD"/>
    <w:rsid w:val="00F97848"/>
    <w:rsid w:val="00FA0FE3"/>
    <w:rsid w:val="00FB4DA1"/>
    <w:rsid w:val="00FB61EC"/>
    <w:rsid w:val="00FB7A5B"/>
    <w:rsid w:val="00FD507B"/>
    <w:rsid w:val="00FE1756"/>
    <w:rsid w:val="00FF3F67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962575"/>
  <w15:chartTrackingRefBased/>
  <w15:docId w15:val="{316CA27F-8F0B-47FE-BB3F-1994D6EC4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55A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57A9A"/>
    <w:pPr>
      <w:keepNext/>
      <w:numPr>
        <w:numId w:val="1"/>
      </w:numPr>
      <w:suppressAutoHyphens/>
      <w:spacing w:before="240" w:after="60" w:line="276" w:lineRule="auto"/>
      <w:outlineLvl w:val="0"/>
    </w:pPr>
    <w:rPr>
      <w:rFonts w:ascii="Calibri Light" w:hAnsi="Calibri Light"/>
      <w:b/>
      <w:bCs/>
      <w:kern w:val="1"/>
      <w:sz w:val="32"/>
      <w:szCs w:val="32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Kolorowalistaakcent11">
    <w:name w:val="Kolorowa lista — akcent 11"/>
    <w:aliases w:val="Paragraf,L1,Numerowanie,Akapit z listą5,T_SZ_List Paragraph,normalny tekst,Akapit z listą BS,List Paragraph"/>
    <w:basedOn w:val="Normalny"/>
    <w:link w:val="Kolorowalistaakcent1Znak"/>
    <w:uiPriority w:val="34"/>
    <w:qFormat/>
    <w:rsid w:val="001D0E1E"/>
    <w:pPr>
      <w:ind w:left="720"/>
      <w:contextualSpacing/>
    </w:pPr>
    <w:rPr>
      <w:lang w:val="x-none" w:eastAsia="x-none"/>
    </w:rPr>
  </w:style>
  <w:style w:type="paragraph" w:styleId="Tekstprzypisudolnego">
    <w:name w:val="footnote text"/>
    <w:aliases w:val="Footnote,Podrozdział,Podrozdzia3,-E Fuﬂnotentext,Fuﬂnotentext Ursprung,Fußnotentext Ursprung,-E Fußnotentext,Fußnote,Footnote text,Tekst przypisu Znak Znak Znak Znak,Tekst przypisu Znak Znak Znak Znak Znak,footnote text"/>
    <w:basedOn w:val="Normalny"/>
    <w:link w:val="TekstprzypisudolnegoZnak"/>
    <w:uiPriority w:val="99"/>
    <w:rsid w:val="001D0E1E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ußnote Znak,Footnote text Znak,Tekst przypisu Znak Znak Znak Znak Znak1"/>
    <w:link w:val="Tekstprzypisudolnego"/>
    <w:uiPriority w:val="99"/>
    <w:rsid w:val="001D0E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rsid w:val="001D0E1E"/>
    <w:rPr>
      <w:rFonts w:cs="Times New Roman"/>
      <w:vertAlign w:val="superscript"/>
    </w:rPr>
  </w:style>
  <w:style w:type="paragraph" w:styleId="Tekstpodstawowy">
    <w:name w:val="Body Text"/>
    <w:aliases w:val="numerowany,wypunktowanie,bt,b"/>
    <w:basedOn w:val="Normalny"/>
    <w:link w:val="TekstpodstawowyZnak"/>
    <w:rsid w:val="001D0E1E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aliases w:val="numerowany Znak,wypunktowanie Znak,bt Znak,b Znak"/>
    <w:link w:val="Tekstpodstawowy"/>
    <w:rsid w:val="001D0E1E"/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aliases w:val="Nagłówek strony"/>
    <w:basedOn w:val="Normalny"/>
    <w:link w:val="NagwekZnak"/>
    <w:unhideWhenUsed/>
    <w:qFormat/>
    <w:rsid w:val="00FB7A5B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aliases w:val="Nagłówek strony Znak"/>
    <w:link w:val="Nagwek"/>
    <w:uiPriority w:val="99"/>
    <w:qFormat/>
    <w:rsid w:val="00FB7A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B7A5B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B7A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7A5B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FB7A5B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uiPriority w:val="99"/>
    <w:semiHidden/>
    <w:unhideWhenUsed/>
    <w:rsid w:val="00F272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2726E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F2726E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726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2726E"/>
    <w:rPr>
      <w:rFonts w:ascii="Times New Roman" w:eastAsia="Times New Roman" w:hAnsi="Times New Roman"/>
      <w:b/>
      <w:bCs/>
    </w:rPr>
  </w:style>
  <w:style w:type="character" w:customStyle="1" w:styleId="Nagwek1Znak">
    <w:name w:val="Nagłówek 1 Znak"/>
    <w:link w:val="Nagwek1"/>
    <w:rsid w:val="00A57A9A"/>
    <w:rPr>
      <w:rFonts w:ascii="Calibri Light" w:eastAsia="Times New Roman" w:hAnsi="Calibri Light"/>
      <w:b/>
      <w:bCs/>
      <w:kern w:val="1"/>
      <w:sz w:val="32"/>
      <w:szCs w:val="32"/>
      <w:lang w:eastAsia="ar-SA"/>
    </w:rPr>
  </w:style>
  <w:style w:type="character" w:styleId="Hipercze">
    <w:name w:val="Hyperlink"/>
    <w:rsid w:val="00A57A9A"/>
    <w:rPr>
      <w:color w:val="0000FF"/>
      <w:u w:val="single"/>
    </w:rPr>
  </w:style>
  <w:style w:type="character" w:styleId="Pogrubienie">
    <w:name w:val="Strong"/>
    <w:qFormat/>
    <w:rsid w:val="00A57A9A"/>
    <w:rPr>
      <w:b/>
      <w:bCs/>
    </w:rPr>
  </w:style>
  <w:style w:type="table" w:styleId="Tabela-Siatka">
    <w:name w:val="Table Grid"/>
    <w:basedOn w:val="Standardowy"/>
    <w:uiPriority w:val="59"/>
    <w:rsid w:val="009A5A59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dniasiatka21">
    <w:name w:val="Średnia siatka 21"/>
    <w:link w:val="redniasiatka2Znak"/>
    <w:uiPriority w:val="1"/>
    <w:qFormat/>
    <w:rsid w:val="009A5A59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4"/>
      <w:szCs w:val="22"/>
    </w:rPr>
  </w:style>
  <w:style w:type="character" w:customStyle="1" w:styleId="Kolorowalistaakcent1Znak">
    <w:name w:val="Kolorowa lista — akcent 1 Znak"/>
    <w:aliases w:val="Paragraf Znak,L1 Znak,Numerowanie Znak,Akapit z listą5 Znak,T_SZ_List Paragraph Znak,normalny tekst Znak,Akapit z listą BS Znak,Kolorowa lista — akcent 11 Znak,List Paragraph Znak,Akapit z listą Znak,CW_Lista Znak"/>
    <w:link w:val="Kolorowalistaakcent11"/>
    <w:uiPriority w:val="34"/>
    <w:qFormat/>
    <w:locked/>
    <w:rsid w:val="009A5A59"/>
    <w:rPr>
      <w:rFonts w:ascii="Times New Roman" w:eastAsia="Times New Roman" w:hAnsi="Times New Roman"/>
      <w:sz w:val="24"/>
      <w:szCs w:val="24"/>
    </w:rPr>
  </w:style>
  <w:style w:type="character" w:customStyle="1" w:styleId="redniasiatka2Znak">
    <w:name w:val="Średnia siatka 2 Znak"/>
    <w:link w:val="redniasiatka21"/>
    <w:uiPriority w:val="99"/>
    <w:rsid w:val="009A5A59"/>
    <w:rPr>
      <w:rFonts w:ascii="Times New Roman" w:eastAsia="Times New Roman" w:hAnsi="Times New Roman"/>
      <w:color w:val="000000"/>
      <w:sz w:val="24"/>
      <w:szCs w:val="22"/>
      <w:lang w:bidi="ar-SA"/>
    </w:rPr>
  </w:style>
  <w:style w:type="paragraph" w:customStyle="1" w:styleId="Zwykytekst3">
    <w:name w:val="Zwykły tekst3"/>
    <w:basedOn w:val="Normalny"/>
    <w:rsid w:val="009A5A59"/>
    <w:pPr>
      <w:suppressAutoHyphens/>
      <w:jc w:val="center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DefaultZnak">
    <w:name w:val="Default Znak"/>
    <w:link w:val="Default"/>
    <w:locked/>
    <w:rsid w:val="00DD3527"/>
    <w:rPr>
      <w:rFonts w:ascii="Times New Roman" w:eastAsia="MS Mincho" w:hAnsi="Times New Roman"/>
      <w:color w:val="000000"/>
      <w:lang w:val="pl-PL" w:eastAsia="pl-PL" w:bidi="ar-SA"/>
    </w:rPr>
  </w:style>
  <w:style w:type="paragraph" w:customStyle="1" w:styleId="Default">
    <w:name w:val="Default"/>
    <w:link w:val="DefaultZnak"/>
    <w:rsid w:val="00DD3527"/>
    <w:pPr>
      <w:autoSpaceDE w:val="0"/>
      <w:autoSpaceDN w:val="0"/>
      <w:adjustRightInd w:val="0"/>
    </w:pPr>
    <w:rPr>
      <w:rFonts w:ascii="Times New Roman" w:eastAsia="MS Mincho" w:hAnsi="Times New Roman"/>
      <w:color w:val="000000"/>
    </w:rPr>
  </w:style>
  <w:style w:type="character" w:customStyle="1" w:styleId="apple-converted-space">
    <w:name w:val="apple-converted-space"/>
    <w:rsid w:val="00C618C4"/>
  </w:style>
  <w:style w:type="character" w:customStyle="1" w:styleId="Nierozpoznanawzmianka1">
    <w:name w:val="Nierozpoznana wzmianka1"/>
    <w:uiPriority w:val="99"/>
    <w:semiHidden/>
    <w:unhideWhenUsed/>
    <w:rsid w:val="00FE1756"/>
    <w:rPr>
      <w:color w:val="605E5C"/>
      <w:shd w:val="clear" w:color="auto" w:fill="E1DFDD"/>
    </w:rPr>
  </w:style>
  <w:style w:type="paragraph" w:customStyle="1" w:styleId="Bezodstpw1">
    <w:name w:val="Bez odstępów1"/>
    <w:rsid w:val="003C52CA"/>
    <w:rPr>
      <w:rFonts w:eastAsia="Times New Roman"/>
      <w:sz w:val="22"/>
      <w:szCs w:val="22"/>
    </w:rPr>
  </w:style>
  <w:style w:type="paragraph" w:customStyle="1" w:styleId="redniasiatka210">
    <w:name w:val="Średnia siatka 21"/>
    <w:uiPriority w:val="99"/>
    <w:qFormat/>
    <w:rsid w:val="00C329C6"/>
    <w:rPr>
      <w:sz w:val="22"/>
      <w:szCs w:val="22"/>
      <w:lang w:eastAsia="en-US"/>
    </w:rPr>
  </w:style>
  <w:style w:type="paragraph" w:styleId="Akapitzlist">
    <w:name w:val="List Paragraph"/>
    <w:aliases w:val="CW_Lista,Colorful List Accent 1,Akapit z listą4,Akapit z listą1,Średnia siatka 1 — akcent 21,sw tekst,Obiekt,lp1"/>
    <w:basedOn w:val="Normalny"/>
    <w:uiPriority w:val="34"/>
    <w:qFormat/>
    <w:rsid w:val="007835F4"/>
    <w:pPr>
      <w:ind w:left="720"/>
      <w:contextualSpacing/>
    </w:pPr>
    <w:rPr>
      <w:rFonts w:ascii="Calibri" w:eastAsia="Calibri" w:hAnsi="Calibri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843C5A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D4170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4170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286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Dębowa Kłoda</cp:lastModifiedBy>
  <cp:revision>14</cp:revision>
  <dcterms:created xsi:type="dcterms:W3CDTF">2024-05-21T10:28:00Z</dcterms:created>
  <dcterms:modified xsi:type="dcterms:W3CDTF">2026-04-23T06:57:00Z</dcterms:modified>
</cp:coreProperties>
</file>