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7E07A" w14:textId="77777777" w:rsidR="00D41700" w:rsidRPr="00B63577" w:rsidRDefault="00D41700" w:rsidP="00D41700">
      <w:pPr>
        <w:spacing w:line="276" w:lineRule="auto"/>
        <w:jc w:val="center"/>
        <w:rPr>
          <w:rFonts w:ascii="Cambria" w:hAnsi="Cambria"/>
          <w:i/>
          <w:iCs/>
        </w:rPr>
      </w:pPr>
      <w:r w:rsidRPr="00B63577">
        <w:rPr>
          <w:rFonts w:ascii="Cambria" w:hAnsi="Cambria"/>
          <w:i/>
          <w:iCs/>
        </w:rPr>
        <w:t>Załącznik Nr 5 do Zapytania ofertowego</w:t>
      </w:r>
    </w:p>
    <w:p w14:paraId="4E8B61F1" w14:textId="77777777" w:rsidR="00D41700" w:rsidRPr="00B63577" w:rsidRDefault="00D41700" w:rsidP="00D4170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B63577">
        <w:rPr>
          <w:rFonts w:ascii="Cambria" w:hAnsi="Cambria"/>
          <w:b/>
          <w:bCs/>
        </w:rPr>
        <w:t>Wzór wykazu osób</w:t>
      </w:r>
    </w:p>
    <w:p w14:paraId="5439282D" w14:textId="254187AA" w:rsidR="00D41700" w:rsidRDefault="00D41700" w:rsidP="00D41700">
      <w:pPr>
        <w:pStyle w:val="redniasiatka210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Cs/>
          <w:sz w:val="24"/>
          <w:szCs w:val="24"/>
        </w:rPr>
        <w:t>(Znak sprawy:</w:t>
      </w:r>
      <w:r w:rsidRPr="00D41700">
        <w:rPr>
          <w:rFonts w:ascii="Cambria" w:hAnsi="Cambria" w:cs="Cambria"/>
          <w:b/>
          <w:color w:val="4472C4" w:themeColor="accent1"/>
        </w:rPr>
        <w:t xml:space="preserve"> </w:t>
      </w:r>
      <w:r w:rsidR="00A40925">
        <w:rPr>
          <w:rFonts w:ascii="Cambria" w:hAnsi="Cambria" w:cs="Cambria"/>
          <w:b/>
          <w:color w:val="4472C4" w:themeColor="accent1"/>
        </w:rPr>
        <w:t>2</w:t>
      </w:r>
      <w:r w:rsidRPr="00B229D5">
        <w:rPr>
          <w:rFonts w:ascii="Cambria" w:hAnsi="Cambria" w:cs="Cambria"/>
          <w:b/>
          <w:color w:val="4472C4" w:themeColor="accent1"/>
        </w:rPr>
        <w:t>/202</w:t>
      </w:r>
      <w:r w:rsidR="00634005">
        <w:rPr>
          <w:rFonts w:ascii="Cambria" w:hAnsi="Cambria" w:cs="Cambria"/>
          <w:b/>
          <w:color w:val="4472C4" w:themeColor="accent1"/>
        </w:rPr>
        <w:t>6</w:t>
      </w:r>
      <w:r w:rsidRPr="00B229D5">
        <w:rPr>
          <w:rFonts w:ascii="Cambria" w:hAnsi="Cambria" w:cs="Cambria"/>
          <w:b/>
          <w:color w:val="4472C4" w:themeColor="accent1"/>
        </w:rPr>
        <w:t>/POLSKILAD</w:t>
      </w:r>
      <w:r>
        <w:rPr>
          <w:rFonts w:ascii="Cambria" w:hAnsi="Cambria"/>
          <w:bCs/>
          <w:sz w:val="24"/>
          <w:szCs w:val="24"/>
        </w:rPr>
        <w:t>)</w:t>
      </w:r>
    </w:p>
    <w:p w14:paraId="2FC72715" w14:textId="77777777" w:rsidR="00D41700" w:rsidRPr="00257AC6" w:rsidRDefault="00D41700" w:rsidP="00D41700">
      <w:pPr>
        <w:pStyle w:val="redniasiatka210"/>
        <w:adjustRightInd w:val="0"/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AD976CD" w14:textId="77777777" w:rsidR="00116219" w:rsidRPr="00116219" w:rsidRDefault="00116219" w:rsidP="00116219">
      <w:pPr>
        <w:spacing w:line="276" w:lineRule="auto"/>
        <w:ind w:left="426"/>
        <w:jc w:val="both"/>
        <w:rPr>
          <w:rFonts w:ascii="Cambria" w:eastAsia="Calibri" w:hAnsi="Cambria" w:cs="Calibri"/>
          <w:b/>
          <w:szCs w:val="22"/>
        </w:rPr>
      </w:pPr>
      <w:r w:rsidRPr="00116219">
        <w:rPr>
          <w:rFonts w:ascii="Cambria" w:eastAsia="Calibri" w:hAnsi="Cambria" w:cs="Calibri"/>
          <w:b/>
          <w:szCs w:val="22"/>
        </w:rPr>
        <w:t>Parafia Rzymskokatolicka pw. św. Jana Chrzciciela w Parczewie</w:t>
      </w:r>
    </w:p>
    <w:p w14:paraId="53AF4826" w14:textId="77777777" w:rsidR="00116219" w:rsidRPr="00116219" w:rsidRDefault="00116219" w:rsidP="00116219">
      <w:pPr>
        <w:spacing w:line="276" w:lineRule="auto"/>
        <w:ind w:left="426"/>
        <w:jc w:val="both"/>
        <w:rPr>
          <w:rFonts w:ascii="Cambria" w:eastAsia="Calibri" w:hAnsi="Cambria" w:cs="Calibri"/>
          <w:b/>
          <w:szCs w:val="22"/>
        </w:rPr>
      </w:pPr>
      <w:r w:rsidRPr="00116219">
        <w:rPr>
          <w:rFonts w:ascii="Cambria" w:eastAsia="Calibri" w:hAnsi="Cambria" w:cs="Calibri"/>
          <w:b/>
          <w:szCs w:val="22"/>
        </w:rPr>
        <w:t>ul. Kościelna 77</w:t>
      </w:r>
    </w:p>
    <w:p w14:paraId="066FC40F" w14:textId="77777777" w:rsidR="00116219" w:rsidRPr="00116219" w:rsidRDefault="00116219" w:rsidP="00116219">
      <w:pPr>
        <w:spacing w:line="276" w:lineRule="auto"/>
        <w:ind w:left="426"/>
        <w:jc w:val="both"/>
        <w:rPr>
          <w:rFonts w:ascii="Cambria" w:eastAsia="Calibri" w:hAnsi="Cambria" w:cs="Calibri"/>
          <w:b/>
          <w:szCs w:val="22"/>
        </w:rPr>
      </w:pPr>
      <w:r w:rsidRPr="00116219">
        <w:rPr>
          <w:rFonts w:ascii="Cambria" w:eastAsia="Calibri" w:hAnsi="Cambria" w:cs="Calibri"/>
          <w:b/>
          <w:szCs w:val="22"/>
        </w:rPr>
        <w:t>21-200 Parczew</w:t>
      </w:r>
    </w:p>
    <w:p w14:paraId="08C1164B" w14:textId="77777777" w:rsidR="00116219" w:rsidRPr="00116219" w:rsidRDefault="00116219" w:rsidP="00116219">
      <w:pPr>
        <w:spacing w:line="276" w:lineRule="auto"/>
        <w:ind w:left="426"/>
        <w:jc w:val="both"/>
        <w:rPr>
          <w:rFonts w:ascii="Cambria" w:eastAsia="Calibri" w:hAnsi="Cambria" w:cs="Calibri"/>
          <w:b/>
          <w:szCs w:val="22"/>
        </w:rPr>
      </w:pPr>
      <w:r w:rsidRPr="00116219">
        <w:rPr>
          <w:rFonts w:ascii="Cambria" w:eastAsia="Calibri" w:hAnsi="Cambria" w:cs="Calibri"/>
          <w:b/>
          <w:szCs w:val="22"/>
        </w:rPr>
        <w:t xml:space="preserve">NIP: 5391089106         </w:t>
      </w:r>
    </w:p>
    <w:p w14:paraId="4402FFB4" w14:textId="7281007A" w:rsidR="00D41700" w:rsidRDefault="00116219" w:rsidP="00116219">
      <w:pPr>
        <w:spacing w:line="276" w:lineRule="auto"/>
        <w:ind w:left="426"/>
        <w:jc w:val="both"/>
        <w:rPr>
          <w:rFonts w:ascii="Cambria" w:eastAsia="Calibri" w:hAnsi="Cambria" w:cs="Calibri"/>
          <w:b/>
          <w:szCs w:val="22"/>
        </w:rPr>
      </w:pPr>
      <w:r w:rsidRPr="00116219">
        <w:rPr>
          <w:rFonts w:ascii="Cambria" w:eastAsia="Calibri" w:hAnsi="Cambria" w:cs="Calibri"/>
          <w:b/>
          <w:szCs w:val="22"/>
        </w:rPr>
        <w:t>REGON: 040003190</w:t>
      </w:r>
    </w:p>
    <w:p w14:paraId="7724249F" w14:textId="1D2F4391" w:rsidR="00BD6117" w:rsidRDefault="00BD6117" w:rsidP="00BD6117">
      <w:pPr>
        <w:spacing w:line="276" w:lineRule="auto"/>
        <w:ind w:left="708" w:hanging="282"/>
        <w:jc w:val="both"/>
        <w:rPr>
          <w:rFonts w:ascii="Cambria" w:eastAsia="Calibri" w:hAnsi="Cambria" w:cs="Calibri"/>
          <w:b/>
          <w:szCs w:val="22"/>
        </w:rPr>
      </w:pPr>
      <w:r>
        <w:rPr>
          <w:rFonts w:ascii="Cambria" w:eastAsia="Calibri" w:hAnsi="Cambria" w:cs="Calibri"/>
          <w:b/>
          <w:szCs w:val="22"/>
        </w:rPr>
        <w:t>TEL. 606 335 986</w:t>
      </w:r>
    </w:p>
    <w:p w14:paraId="710E5080" w14:textId="42186346" w:rsidR="00D41700" w:rsidRPr="00257AC6" w:rsidRDefault="00D41700" w:rsidP="00D41700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10"/>
          <w:szCs w:val="10"/>
          <w:u w:val="single"/>
        </w:rPr>
      </w:pPr>
    </w:p>
    <w:p w14:paraId="4D332F31" w14:textId="77777777" w:rsidR="00D41700" w:rsidRPr="00652340" w:rsidRDefault="00D41700" w:rsidP="00D41700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3FA64BD5" w14:textId="77777777" w:rsidR="00D41700" w:rsidRDefault="00D41700" w:rsidP="00D41700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9B80CD5" w14:textId="77777777" w:rsidR="00D41700" w:rsidRDefault="00D41700" w:rsidP="00D41700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4D13B24" w14:textId="77777777" w:rsidR="00D41700" w:rsidRPr="00A334AE" w:rsidRDefault="00D41700" w:rsidP="00D41700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9D6C644" w14:textId="77777777" w:rsidR="00D41700" w:rsidRPr="00E213DC" w:rsidRDefault="00D41700" w:rsidP="00D41700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F811803" w14:textId="77777777" w:rsidR="00D41700" w:rsidRDefault="00D41700" w:rsidP="00D41700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8307ED" w14:textId="77777777" w:rsidR="00D41700" w:rsidRDefault="00D41700" w:rsidP="00D41700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D3EAF5" w14:textId="77777777" w:rsidR="00D41700" w:rsidRDefault="00D41700" w:rsidP="00D41700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BE9AD5F" w14:textId="77777777" w:rsidR="00D41700" w:rsidRPr="00B63577" w:rsidRDefault="00D41700" w:rsidP="00D41700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6"/>
          <w:szCs w:val="16"/>
        </w:rPr>
      </w:pPr>
    </w:p>
    <w:p w14:paraId="1EACCC70" w14:textId="6FF3014C" w:rsidR="00D41700" w:rsidRPr="00B63577" w:rsidRDefault="00D41700" w:rsidP="00D41700">
      <w:pPr>
        <w:widowControl w:val="0"/>
        <w:suppressAutoHyphens/>
        <w:adjustRightInd w:val="0"/>
        <w:spacing w:line="276" w:lineRule="auto"/>
        <w:contextualSpacing/>
        <w:jc w:val="both"/>
        <w:textAlignment w:val="baseline"/>
        <w:rPr>
          <w:rFonts w:ascii="Cambria" w:hAnsi="Cambria" w:cs="ArialNarrow,Bold"/>
          <w:b/>
          <w:bCs/>
        </w:rPr>
      </w:pPr>
      <w:r w:rsidRPr="00B63577">
        <w:rPr>
          <w:rFonts w:ascii="Cambria" w:hAnsi="Cambria"/>
        </w:rPr>
        <w:t xml:space="preserve">Składając ofertę na zadanie inwestycyjne pn. </w:t>
      </w:r>
      <w:r w:rsidR="000772F8" w:rsidRPr="006337D6">
        <w:rPr>
          <w:rFonts w:ascii="Cambria" w:hAnsi="Cambria" w:cs="Tahoma"/>
          <w:b/>
          <w:i/>
          <w:iCs/>
          <w:color w:val="4472C4" w:themeColor="accent1"/>
          <w:kern w:val="1"/>
          <w:lang w:eastAsia="ar-SA"/>
        </w:rPr>
        <w:t>“Prace konserwatorsko-budowlane przy zabytkowym kościele parafialnym pw. Serca Jezusowego w miejscowości Białka”</w:t>
      </w:r>
      <w:r w:rsidR="000772F8">
        <w:rPr>
          <w:rFonts w:ascii="Cambria" w:hAnsi="Cambria" w:cs="Tahoma"/>
          <w:b/>
          <w:i/>
          <w:iCs/>
          <w:color w:val="4472C4" w:themeColor="accent1"/>
          <w:kern w:val="1"/>
          <w:lang w:eastAsia="ar-SA"/>
        </w:rPr>
        <w:t xml:space="preserve"> </w:t>
      </w:r>
      <w:r w:rsidR="00383C3B" w:rsidRPr="00D94786">
        <w:rPr>
          <w:rFonts w:ascii="Cambria" w:hAnsi="Cambria"/>
          <w:snapToGrid w:val="0"/>
        </w:rPr>
        <w:t xml:space="preserve">w postępowaniu </w:t>
      </w:r>
      <w:r w:rsidR="00383C3B">
        <w:rPr>
          <w:rFonts w:ascii="Cambria" w:hAnsi="Cambria"/>
          <w:snapToGrid w:val="0"/>
        </w:rPr>
        <w:t xml:space="preserve">prowadzonym w trybie zapytania ofertowego </w:t>
      </w:r>
      <w:r w:rsidR="00383C3B" w:rsidRPr="00D94786">
        <w:rPr>
          <w:rFonts w:ascii="Cambria" w:hAnsi="Cambria"/>
          <w:snapToGrid w:val="0"/>
        </w:rPr>
        <w:t xml:space="preserve">przez </w:t>
      </w:r>
      <w:r w:rsidR="00383C3B" w:rsidRPr="00BF7CEF">
        <w:rPr>
          <w:rFonts w:ascii="Cambria" w:hAnsi="Cambria" w:cs="Calibri"/>
          <w:b/>
          <w:color w:val="4472C4" w:themeColor="accent1"/>
        </w:rPr>
        <w:t xml:space="preserve">Parafię Rzymskokatolicką </w:t>
      </w:r>
      <w:r w:rsidR="00383C3B">
        <w:rPr>
          <w:rFonts w:ascii="Cambria" w:hAnsi="Cambria" w:cs="Calibri"/>
          <w:b/>
          <w:color w:val="4472C4" w:themeColor="accent1"/>
        </w:rPr>
        <w:t xml:space="preserve">pw </w:t>
      </w:r>
      <w:r w:rsidR="000772F8" w:rsidRPr="006337D6">
        <w:rPr>
          <w:rFonts w:ascii="Cambria" w:hAnsi="Cambria" w:cs="Calibri"/>
          <w:b/>
          <w:color w:val="4472C4" w:themeColor="accent1"/>
        </w:rPr>
        <w:t>. św. Jana Chrzciciela w Parczewie</w:t>
      </w:r>
      <w:r w:rsidR="000772F8" w:rsidRPr="000772F8">
        <w:rPr>
          <w:rFonts w:ascii="Cambria" w:hAnsi="Cambria"/>
          <w:b/>
          <w:snapToGrid w:val="0"/>
        </w:rPr>
        <w:t xml:space="preserve"> </w:t>
      </w:r>
      <w:r w:rsidRPr="00B63577">
        <w:rPr>
          <w:rFonts w:ascii="Cambria" w:hAnsi="Cambria"/>
          <w:b/>
          <w:snapToGrid w:val="0"/>
          <w:u w:val="single"/>
        </w:rPr>
        <w:t xml:space="preserve">przedkładam, </w:t>
      </w:r>
    </w:p>
    <w:p w14:paraId="662B9DA2" w14:textId="77777777" w:rsidR="00D41700" w:rsidRDefault="00D41700" w:rsidP="00D41700">
      <w:pPr>
        <w:spacing w:line="276" w:lineRule="auto"/>
        <w:ind w:right="-108"/>
        <w:jc w:val="center"/>
        <w:rPr>
          <w:rFonts w:ascii="Cambria" w:hAnsi="Cambria" w:cs="Arial"/>
          <w:b/>
        </w:rPr>
      </w:pPr>
    </w:p>
    <w:p w14:paraId="324B2B7D" w14:textId="77777777" w:rsidR="00D41700" w:rsidRPr="00B63577" w:rsidRDefault="00D41700" w:rsidP="00D41700">
      <w:pPr>
        <w:spacing w:line="276" w:lineRule="auto"/>
        <w:ind w:right="-108"/>
        <w:jc w:val="center"/>
        <w:rPr>
          <w:rFonts w:ascii="Cambria" w:hAnsi="Cambria" w:cs="Arial"/>
          <w:b/>
        </w:rPr>
      </w:pPr>
      <w:r w:rsidRPr="00B63577">
        <w:rPr>
          <w:rFonts w:ascii="Cambria" w:hAnsi="Cambria" w:cs="Arial"/>
          <w:b/>
        </w:rPr>
        <w:t xml:space="preserve">WYKAZ OSÓB, SKIEROWANYCH PRZEZ WYKONAWCĘ </w:t>
      </w:r>
      <w:r w:rsidRPr="00B63577">
        <w:rPr>
          <w:rFonts w:ascii="Cambria" w:hAnsi="Cambria" w:cs="Arial"/>
          <w:b/>
        </w:rPr>
        <w:br/>
        <w:t>DO REALIZACJI ZAMÓWIENIA</w:t>
      </w:r>
    </w:p>
    <w:p w14:paraId="08D039DF" w14:textId="77777777" w:rsidR="00D41700" w:rsidRPr="00B63577" w:rsidRDefault="00D41700" w:rsidP="00D41700">
      <w:pPr>
        <w:spacing w:line="276" w:lineRule="auto"/>
        <w:ind w:right="-108"/>
        <w:jc w:val="center"/>
        <w:rPr>
          <w:rFonts w:ascii="Cambria" w:hAnsi="Cambria" w:cs="Arial"/>
          <w:b/>
        </w:rPr>
      </w:pPr>
      <w:r w:rsidRPr="00B63577">
        <w:rPr>
          <w:rFonts w:ascii="Cambria" w:hAnsi="Cambria" w:cs="Arial"/>
          <w:b/>
        </w:rPr>
        <w:t xml:space="preserve">zgodnie z warunkiem określonym w pkt 6.1.2 </w:t>
      </w:r>
      <w:r w:rsidRPr="00B63577">
        <w:rPr>
          <w:rFonts w:ascii="Cambria" w:hAnsi="Cambria"/>
          <w:b/>
        </w:rPr>
        <w:t>Zapytania ofertowego</w:t>
      </w:r>
    </w:p>
    <w:tbl>
      <w:tblPr>
        <w:tblW w:w="89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0"/>
        <w:gridCol w:w="3736"/>
        <w:gridCol w:w="1770"/>
        <w:gridCol w:w="1555"/>
      </w:tblGrid>
      <w:tr w:rsidR="00D41700" w:rsidRPr="00B63577" w14:paraId="65F1053D" w14:textId="77777777" w:rsidTr="00EA1D38">
        <w:trPr>
          <w:trHeight w:val="910"/>
          <w:jc w:val="center"/>
        </w:trPr>
        <w:tc>
          <w:tcPr>
            <w:tcW w:w="1860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8E339" w14:textId="77777777" w:rsidR="00D41700" w:rsidRPr="00B63577" w:rsidRDefault="00D41700" w:rsidP="00EA1D38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73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1D8ED" w14:textId="77777777" w:rsidR="00D41700" w:rsidRPr="00B63577" w:rsidRDefault="00D41700" w:rsidP="00EA1D3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177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BC00F" w14:textId="77777777" w:rsidR="00D41700" w:rsidRPr="00B63577" w:rsidRDefault="00D41700" w:rsidP="00EA1D38">
            <w:pPr>
              <w:suppressAutoHyphens/>
              <w:autoSpaceDN w:val="0"/>
              <w:spacing w:line="276" w:lineRule="auto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3CFA0" w14:textId="77777777" w:rsidR="00D41700" w:rsidRPr="00B63577" w:rsidRDefault="00D41700" w:rsidP="00EA1D38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D41700" w:rsidRPr="00B63577" w14:paraId="3051A8B2" w14:textId="77777777" w:rsidTr="00EA1D38">
        <w:trPr>
          <w:trHeight w:val="137"/>
          <w:jc w:val="center"/>
        </w:trPr>
        <w:tc>
          <w:tcPr>
            <w:tcW w:w="186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62E660" w14:textId="77777777" w:rsidR="00D41700" w:rsidRPr="00B63577" w:rsidRDefault="00D41700" w:rsidP="00EA1D38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2CDC52" w14:textId="77777777" w:rsidR="00D41700" w:rsidRPr="00B63577" w:rsidRDefault="00D41700" w:rsidP="00EA1D38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D21C3" w14:textId="77777777" w:rsidR="00D41700" w:rsidRPr="00B63577" w:rsidRDefault="00D41700" w:rsidP="00EA1D38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D505F0" w14:textId="77777777" w:rsidR="00D41700" w:rsidRPr="00B63577" w:rsidRDefault="00D41700" w:rsidP="00EA1D38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D41700" w:rsidRPr="00B63577" w14:paraId="61649AAF" w14:textId="77777777" w:rsidTr="00EA1D38">
        <w:trPr>
          <w:trHeight w:val="156"/>
          <w:jc w:val="center"/>
        </w:trPr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18CB4" w14:textId="77777777" w:rsidR="00D41700" w:rsidRPr="00B63577" w:rsidRDefault="00D41700" w:rsidP="00EA1D38">
            <w:pPr>
              <w:spacing w:line="276" w:lineRule="auto"/>
              <w:ind w:right="-108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73FBFA3" w14:textId="77777777" w:rsidR="00D41700" w:rsidRPr="00B63577" w:rsidRDefault="00D41700" w:rsidP="00EA1D38">
            <w:pPr>
              <w:spacing w:line="276" w:lineRule="auto"/>
              <w:ind w:right="-108"/>
              <w:rPr>
                <w:rFonts w:ascii="Cambria" w:hAnsi="Cambria" w:cs="Arial"/>
                <w:sz w:val="20"/>
                <w:szCs w:val="20"/>
              </w:rPr>
            </w:pPr>
            <w:r w:rsidRPr="00B63577">
              <w:rPr>
                <w:rFonts w:ascii="Cambria" w:hAnsi="Cambria" w:cs="Arial"/>
                <w:sz w:val="20"/>
                <w:szCs w:val="20"/>
              </w:rPr>
              <w:t>……………………..…….</w:t>
            </w:r>
          </w:p>
        </w:tc>
        <w:tc>
          <w:tcPr>
            <w:tcW w:w="3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7BFC9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5754741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sz w:val="20"/>
                <w:szCs w:val="20"/>
              </w:rPr>
              <w:t xml:space="preserve">w specjalności </w:t>
            </w:r>
            <w:r w:rsidRPr="00B63577">
              <w:rPr>
                <w:rFonts w:ascii="Cambria" w:hAnsi="Cambria" w:cs="Arial"/>
                <w:b/>
                <w:sz w:val="20"/>
                <w:szCs w:val="20"/>
              </w:rPr>
              <w:br/>
            </w:r>
            <w:r>
              <w:rPr>
                <w:rFonts w:ascii="Cambria" w:hAnsi="Cambria" w:cs="Arial"/>
                <w:b/>
                <w:sz w:val="20"/>
                <w:szCs w:val="20"/>
              </w:rPr>
              <w:t>………………………………..</w:t>
            </w:r>
          </w:p>
          <w:p w14:paraId="1F3B5C29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  <w:p w14:paraId="434B58AD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3C95BF23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</w:p>
          <w:p w14:paraId="57D276D5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63577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025B068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</w:p>
          <w:p w14:paraId="00ED5642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B63577">
              <w:rPr>
                <w:rFonts w:ascii="Cambria" w:hAnsi="Cambria" w:cs="Arial"/>
                <w:sz w:val="20"/>
                <w:szCs w:val="20"/>
              </w:rPr>
              <w:t>……………………....……………</w:t>
            </w:r>
          </w:p>
          <w:p w14:paraId="2C12D89A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10"/>
                <w:szCs w:val="10"/>
              </w:rPr>
            </w:pPr>
          </w:p>
          <w:p w14:paraId="6A0C4F61" w14:textId="77777777" w:rsidR="00D41700" w:rsidRPr="008C1EE6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8C1EE6">
              <w:rPr>
                <w:rFonts w:ascii="Cambria" w:hAnsi="Cambria" w:cs="Arial"/>
                <w:b/>
                <w:color w:val="000000"/>
                <w:sz w:val="20"/>
                <w:szCs w:val="20"/>
              </w:rPr>
              <w:lastRenderedPageBreak/>
              <w:t>Czy zakres uprawnień wynikający z ww. decyzji o nadaniu uprawnień pozwala na kierowanie robotami będącymi przedmiotem zamówienia w zgodzie z obecnie obowiązującymi przepisami prawa budowlanego</w:t>
            </w:r>
          </w:p>
          <w:p w14:paraId="754E33DC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10"/>
                <w:szCs w:val="10"/>
              </w:rPr>
            </w:pPr>
          </w:p>
          <w:p w14:paraId="54286B91" w14:textId="77777777" w:rsidR="00D41700" w:rsidRPr="00B63577" w:rsidRDefault="00D41700" w:rsidP="00EA1D38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6"/>
                <w:szCs w:val="26"/>
              </w:rPr>
            </w:pPr>
            <w:r w:rsidRPr="00B63577">
              <w:rPr>
                <w:rFonts w:ascii="Cambria" w:hAnsi="Cambria"/>
                <w:b/>
                <w:i/>
                <w:sz w:val="26"/>
                <w:szCs w:val="26"/>
              </w:rPr>
              <w:t xml:space="preserve">TAK/NIE </w:t>
            </w:r>
          </w:p>
          <w:p w14:paraId="2DB38234" w14:textId="77777777" w:rsidR="00D41700" w:rsidRDefault="00D41700" w:rsidP="00EA1D38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B63577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5A96C747" w14:textId="77777777" w:rsidR="00D41700" w:rsidRDefault="00D41700" w:rsidP="00EA1D38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</w:p>
          <w:p w14:paraId="6567C615" w14:textId="77777777" w:rsidR="00D41700" w:rsidRPr="008C1EE6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8C1EE6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Czy </w:t>
            </w:r>
            <w:r>
              <w:rPr>
                <w:rFonts w:ascii="Cambria" w:hAnsi="Cambria" w:cs="Arial"/>
                <w:b/>
                <w:color w:val="000000"/>
                <w:sz w:val="20"/>
                <w:szCs w:val="20"/>
              </w:rPr>
              <w:t xml:space="preserve">osoba spełnia wymagania wskazane w art. 37c ustawy o ochronie zabytków i opiece nad zabytkami? </w:t>
            </w:r>
          </w:p>
          <w:p w14:paraId="592704EB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10"/>
                <w:szCs w:val="10"/>
              </w:rPr>
            </w:pPr>
          </w:p>
          <w:p w14:paraId="48F49DC9" w14:textId="77777777" w:rsidR="00D41700" w:rsidRPr="00B63577" w:rsidRDefault="00D41700" w:rsidP="00EA1D38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6"/>
                <w:szCs w:val="26"/>
              </w:rPr>
            </w:pPr>
            <w:r w:rsidRPr="00B63577">
              <w:rPr>
                <w:rFonts w:ascii="Cambria" w:hAnsi="Cambria"/>
                <w:b/>
                <w:i/>
                <w:sz w:val="26"/>
                <w:szCs w:val="26"/>
              </w:rPr>
              <w:t xml:space="preserve">TAK/NIE </w:t>
            </w:r>
          </w:p>
          <w:p w14:paraId="6B560FDE" w14:textId="77777777" w:rsidR="00D41700" w:rsidRPr="00B63577" w:rsidRDefault="00D41700" w:rsidP="00EA1D38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ABAE68" w14:textId="77777777" w:rsidR="00D41700" w:rsidRPr="00B63577" w:rsidRDefault="00D41700" w:rsidP="00EA1D38">
            <w:pPr>
              <w:spacing w:line="276" w:lineRule="auto"/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63577"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Kierownik budowy </w:t>
            </w:r>
            <w:r w:rsidRPr="00B63577">
              <w:rPr>
                <w:rFonts w:ascii="Cambria" w:hAnsi="Cambria" w:cs="Arial"/>
                <w:b/>
                <w:sz w:val="20"/>
                <w:szCs w:val="20"/>
              </w:rPr>
              <w:br/>
            </w:r>
          </w:p>
        </w:tc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4EC83C" w14:textId="77777777" w:rsidR="00D41700" w:rsidRPr="00B63577" w:rsidRDefault="00D41700" w:rsidP="00EA1D38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</w:tbl>
    <w:p w14:paraId="0569505C" w14:textId="77777777" w:rsidR="00D41700" w:rsidRDefault="00D41700" w:rsidP="00D41700">
      <w:pPr>
        <w:spacing w:line="276" w:lineRule="auto"/>
        <w:jc w:val="center"/>
        <w:rPr>
          <w:rFonts w:ascii="Cambria" w:hAnsi="Cambria"/>
          <w:b/>
          <w:sz w:val="10"/>
          <w:szCs w:val="10"/>
          <w:highlight w:val="yellow"/>
        </w:rPr>
      </w:pPr>
    </w:p>
    <w:p w14:paraId="21D2B4E5" w14:textId="77777777" w:rsidR="00FF004E" w:rsidRPr="00B63577" w:rsidRDefault="00FF004E" w:rsidP="00D41700">
      <w:pPr>
        <w:spacing w:line="276" w:lineRule="auto"/>
        <w:jc w:val="center"/>
        <w:rPr>
          <w:rFonts w:ascii="Cambria" w:hAnsi="Cambria"/>
          <w:b/>
          <w:sz w:val="10"/>
          <w:szCs w:val="10"/>
          <w:highlight w:val="yellow"/>
        </w:rPr>
      </w:pPr>
    </w:p>
    <w:p w14:paraId="343C8BDA" w14:textId="77777777" w:rsidR="00D41700" w:rsidRPr="00B63577" w:rsidRDefault="00D41700" w:rsidP="00D41700">
      <w:pPr>
        <w:keepNext/>
        <w:autoSpaceDE w:val="0"/>
        <w:autoSpaceDN w:val="0"/>
        <w:spacing w:line="276" w:lineRule="auto"/>
        <w:ind w:right="-108"/>
        <w:jc w:val="center"/>
        <w:outlineLvl w:val="8"/>
        <w:rPr>
          <w:rFonts w:ascii="Cambria" w:hAnsi="Cambria" w:cs="Arial"/>
          <w:bCs/>
        </w:rPr>
      </w:pPr>
      <w:r w:rsidRPr="00B63577">
        <w:rPr>
          <w:rFonts w:ascii="Cambria" w:hAnsi="Cambria" w:cs="Arial"/>
          <w:b/>
          <w:bCs/>
        </w:rPr>
        <w:t>Uwaga:</w:t>
      </w:r>
    </w:p>
    <w:p w14:paraId="11CDE70A" w14:textId="77777777" w:rsidR="00D41700" w:rsidRPr="00B63577" w:rsidRDefault="00D41700" w:rsidP="00D4170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</w:rPr>
      </w:pPr>
      <w:r w:rsidRPr="00B63577">
        <w:rPr>
          <w:rFonts w:ascii="Cambria" w:hAnsi="Cambria" w:cs="Arial"/>
          <w:bCs/>
        </w:rPr>
        <w:t xml:space="preserve">W przypadku, gdy wskazana osoba jest Wykonawcą lub związana jest z Wykonawcą stosunkiem prawnym (np. umowa cywilnoprawna lub umowa o pracę) </w:t>
      </w:r>
      <w:r w:rsidRPr="00B63577">
        <w:rPr>
          <w:rFonts w:ascii="Cambria" w:hAnsi="Cambria" w:cs="Arial"/>
          <w:b/>
          <w:bCs/>
        </w:rPr>
        <w:t xml:space="preserve">w kolumnie 4 </w:t>
      </w:r>
      <w:r w:rsidRPr="00B63577">
        <w:rPr>
          <w:rFonts w:ascii="Cambria" w:hAnsi="Cambria" w:cs="Arial"/>
          <w:bCs/>
        </w:rPr>
        <w:t xml:space="preserve">należy wpisać </w:t>
      </w:r>
      <w:r w:rsidRPr="00B63577">
        <w:rPr>
          <w:rFonts w:ascii="Cambria" w:hAnsi="Cambria" w:cs="Arial"/>
          <w:b/>
          <w:bCs/>
        </w:rPr>
        <w:t>„</w:t>
      </w:r>
      <w:r w:rsidRPr="00B63577">
        <w:rPr>
          <w:rFonts w:ascii="Cambria" w:hAnsi="Cambria" w:cs="Arial"/>
          <w:b/>
          <w:bCs/>
          <w:i/>
        </w:rPr>
        <w:t>zasób własny</w:t>
      </w:r>
      <w:r w:rsidRPr="00B63577">
        <w:rPr>
          <w:rFonts w:ascii="Cambria" w:hAnsi="Cambria" w:cs="Arial"/>
          <w:b/>
          <w:bCs/>
        </w:rPr>
        <w:t>”</w:t>
      </w:r>
      <w:r w:rsidRPr="00B63577">
        <w:rPr>
          <w:rFonts w:ascii="Cambria" w:hAnsi="Cambria" w:cs="Arial"/>
          <w:bCs/>
        </w:rPr>
        <w:t xml:space="preserve">.  W przypadku, gdy wskazana osoba jest udostępniona wykonawcy przez inny podmiot (związana jest z podmiotem udostępniającym zasób stosunkiem prawnym – np. umowa cywilnoprawna lub umowa o pracę) </w:t>
      </w:r>
      <w:r w:rsidRPr="00B63577">
        <w:rPr>
          <w:rFonts w:ascii="Cambria" w:hAnsi="Cambria" w:cs="Arial"/>
          <w:b/>
          <w:bCs/>
        </w:rPr>
        <w:t xml:space="preserve">w kolumnie 4 </w:t>
      </w:r>
      <w:r w:rsidRPr="00B63577">
        <w:rPr>
          <w:rFonts w:ascii="Cambria" w:hAnsi="Cambria" w:cs="Arial"/>
          <w:bCs/>
        </w:rPr>
        <w:t>należy wpisać</w:t>
      </w:r>
      <w:r w:rsidRPr="00B63577">
        <w:rPr>
          <w:rFonts w:ascii="Cambria" w:hAnsi="Cambria" w:cs="Arial"/>
          <w:b/>
          <w:bCs/>
        </w:rPr>
        <w:t xml:space="preserve"> </w:t>
      </w:r>
      <w:r w:rsidRPr="00B63577">
        <w:rPr>
          <w:rFonts w:ascii="Cambria" w:hAnsi="Cambria" w:cs="Arial"/>
          <w:b/>
          <w:bCs/>
          <w:i/>
        </w:rPr>
        <w:t>„zasób udostępniony”</w:t>
      </w:r>
      <w:r w:rsidRPr="00B63577">
        <w:rPr>
          <w:rFonts w:ascii="Cambria" w:hAnsi="Cambria" w:cs="Arial"/>
          <w:b/>
          <w:bCs/>
        </w:rPr>
        <w:t>.</w:t>
      </w:r>
    </w:p>
    <w:p w14:paraId="232530FE" w14:textId="77777777" w:rsidR="00D41700" w:rsidRPr="00B63577" w:rsidRDefault="00D41700" w:rsidP="00D41700">
      <w:pPr>
        <w:spacing w:line="276" w:lineRule="auto"/>
        <w:ind w:left="-142"/>
        <w:rPr>
          <w:rFonts w:ascii="Cambria" w:hAnsi="Cambria"/>
          <w:b/>
        </w:rPr>
      </w:pPr>
      <w:r w:rsidRPr="00B63577">
        <w:rPr>
          <w:rFonts w:ascii="Cambria" w:hAnsi="Cambria"/>
          <w:b/>
        </w:rPr>
        <w:t>Potwierdzenie posiadanych przez podaną w wykazie osobę kwalifikacji wybrany Wykonawca będzie zobowiązany dostarczyć Zamawiającemu przed przekazaniem placu budowy.</w:t>
      </w:r>
    </w:p>
    <w:p w14:paraId="64D54940" w14:textId="77777777" w:rsidR="00D41700" w:rsidRDefault="00D41700" w:rsidP="00D41700">
      <w:pPr>
        <w:spacing w:line="276" w:lineRule="auto"/>
        <w:jc w:val="both"/>
        <w:rPr>
          <w:rFonts w:ascii="Cambria" w:hAnsi="Cambria"/>
          <w:snapToGrid w:val="0"/>
        </w:rPr>
      </w:pPr>
    </w:p>
    <w:p w14:paraId="6568194E" w14:textId="77777777" w:rsidR="00D41700" w:rsidRPr="00B63577" w:rsidRDefault="00D41700" w:rsidP="00D41700">
      <w:pPr>
        <w:spacing w:line="276" w:lineRule="auto"/>
        <w:jc w:val="both"/>
        <w:rPr>
          <w:rFonts w:ascii="Cambria" w:hAnsi="Cambria"/>
          <w:snapToGrid w:val="0"/>
        </w:rPr>
      </w:pPr>
    </w:p>
    <w:p w14:paraId="659FA53E" w14:textId="77777777" w:rsidR="00D41700" w:rsidRPr="00B63577" w:rsidRDefault="00D41700" w:rsidP="00D41700">
      <w:pPr>
        <w:tabs>
          <w:tab w:val="left" w:pos="567"/>
        </w:tabs>
        <w:autoSpaceDE w:val="0"/>
        <w:autoSpaceDN w:val="0"/>
        <w:spacing w:line="276" w:lineRule="auto"/>
        <w:rPr>
          <w:rFonts w:ascii="Cambria" w:hAnsi="Cambria"/>
          <w:iCs/>
          <w:sz w:val="20"/>
          <w:szCs w:val="20"/>
        </w:rPr>
      </w:pPr>
      <w:r w:rsidRPr="00B63577">
        <w:rPr>
          <w:rFonts w:ascii="Cambria" w:hAnsi="Cambria"/>
          <w:iCs/>
          <w:sz w:val="20"/>
          <w:szCs w:val="20"/>
        </w:rPr>
        <w:t>…………………………………..…………</w:t>
      </w:r>
    </w:p>
    <w:p w14:paraId="3893288B" w14:textId="77777777" w:rsidR="00D41700" w:rsidRPr="008C1EE6" w:rsidRDefault="00D41700" w:rsidP="00D41700">
      <w:pPr>
        <w:tabs>
          <w:tab w:val="left" w:pos="567"/>
        </w:tabs>
        <w:autoSpaceDE w:val="0"/>
        <w:autoSpaceDN w:val="0"/>
        <w:spacing w:line="276" w:lineRule="auto"/>
        <w:rPr>
          <w:rFonts w:ascii="Cambria" w:hAnsi="Cambria"/>
          <w:i/>
          <w:sz w:val="20"/>
          <w:szCs w:val="20"/>
        </w:rPr>
      </w:pPr>
      <w:r w:rsidRPr="008C1EE6">
        <w:rPr>
          <w:rFonts w:ascii="Cambria" w:hAnsi="Cambria"/>
          <w:i/>
          <w:sz w:val="20"/>
          <w:szCs w:val="20"/>
        </w:rPr>
        <w:t xml:space="preserve">      (miejscowość i data)</w:t>
      </w:r>
    </w:p>
    <w:p w14:paraId="0087415B" w14:textId="77777777" w:rsidR="00D41700" w:rsidRPr="00B63577" w:rsidRDefault="00D41700" w:rsidP="00D41700">
      <w:pPr>
        <w:autoSpaceDE w:val="0"/>
        <w:autoSpaceDN w:val="0"/>
        <w:spacing w:line="276" w:lineRule="auto"/>
        <w:jc w:val="right"/>
        <w:rPr>
          <w:rFonts w:ascii="Cambria" w:hAnsi="Cambria"/>
          <w:iCs/>
          <w:sz w:val="20"/>
          <w:szCs w:val="20"/>
        </w:rPr>
      </w:pPr>
    </w:p>
    <w:p w14:paraId="5FE2DFE7" w14:textId="77777777" w:rsidR="00D41700" w:rsidRPr="00B63577" w:rsidRDefault="00D41700" w:rsidP="00D41700">
      <w:pPr>
        <w:autoSpaceDE w:val="0"/>
        <w:autoSpaceDN w:val="0"/>
        <w:spacing w:line="276" w:lineRule="auto"/>
        <w:jc w:val="right"/>
        <w:rPr>
          <w:rFonts w:ascii="Cambria" w:hAnsi="Cambria"/>
          <w:iCs/>
          <w:sz w:val="20"/>
          <w:szCs w:val="20"/>
        </w:rPr>
      </w:pPr>
      <w:r w:rsidRPr="00B63577">
        <w:rPr>
          <w:rFonts w:ascii="Cambria" w:hAnsi="Cambria"/>
          <w:iCs/>
          <w:sz w:val="20"/>
          <w:szCs w:val="20"/>
        </w:rPr>
        <w:t>……………………………………………………………………….………</w:t>
      </w:r>
    </w:p>
    <w:p w14:paraId="339C29EE" w14:textId="2E52C109" w:rsidR="0005757B" w:rsidRPr="004036C1" w:rsidRDefault="00D41700" w:rsidP="004036C1">
      <w:pPr>
        <w:spacing w:line="276" w:lineRule="auto"/>
        <w:ind w:left="-142"/>
        <w:jc w:val="center"/>
        <w:rPr>
          <w:rFonts w:ascii="Cambria" w:hAnsi="Cambria"/>
          <w:b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                        </w:t>
      </w:r>
      <w:r w:rsidRPr="008C1EE6">
        <w:rPr>
          <w:rFonts w:ascii="Cambria" w:hAnsi="Cambria"/>
          <w:i/>
          <w:sz w:val="20"/>
          <w:szCs w:val="20"/>
        </w:rPr>
        <w:t>(podpis Wykonawcy lub Pełnomocnika)</w:t>
      </w:r>
    </w:p>
    <w:sectPr w:rsidR="0005757B" w:rsidRPr="004036C1" w:rsidSect="004139CC">
      <w:footerReference w:type="default" r:id="rId7"/>
      <w:headerReference w:type="first" r:id="rId8"/>
      <w:pgSz w:w="11906" w:h="16838"/>
      <w:pgMar w:top="1134" w:right="1418" w:bottom="992" w:left="1418" w:header="3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86032" w14:textId="77777777" w:rsidR="0024578D" w:rsidRDefault="0024578D" w:rsidP="001D0E1E">
      <w:r>
        <w:separator/>
      </w:r>
    </w:p>
  </w:endnote>
  <w:endnote w:type="continuationSeparator" w:id="0">
    <w:p w14:paraId="2C0184F9" w14:textId="77777777" w:rsidR="0024578D" w:rsidRDefault="0024578D" w:rsidP="001D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E4F8" w14:textId="51A4D750" w:rsidR="007835F4" w:rsidRPr="007835F4" w:rsidRDefault="007835F4" w:rsidP="007835F4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7835F4">
      <w:rPr>
        <w:rFonts w:ascii="Cambria" w:hAnsi="Cambria"/>
        <w:sz w:val="20"/>
        <w:szCs w:val="20"/>
        <w:bdr w:val="single" w:sz="4" w:space="0" w:color="auto"/>
      </w:rPr>
      <w:tab/>
    </w:r>
    <w:r w:rsidRPr="007835F4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7835F4">
      <w:rPr>
        <w:rFonts w:ascii="Cambria" w:hAnsi="Cambria"/>
        <w:b/>
        <w:sz w:val="20"/>
        <w:szCs w:val="20"/>
        <w:bdr w:val="single" w:sz="4" w:space="0" w:color="auto"/>
      </w:rPr>
      <w:t>2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7835F4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Pr="007835F4">
      <w:rPr>
        <w:rFonts w:ascii="Cambria" w:hAnsi="Cambria"/>
        <w:b/>
        <w:sz w:val="20"/>
        <w:szCs w:val="20"/>
        <w:bdr w:val="single" w:sz="4" w:space="0" w:color="auto"/>
      </w:rPr>
      <w:t>4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3E374" w14:textId="77777777" w:rsidR="0024578D" w:rsidRDefault="0024578D" w:rsidP="001D0E1E">
      <w:r>
        <w:separator/>
      </w:r>
    </w:p>
  </w:footnote>
  <w:footnote w:type="continuationSeparator" w:id="0">
    <w:p w14:paraId="66B82325" w14:textId="77777777" w:rsidR="0024578D" w:rsidRDefault="0024578D" w:rsidP="001D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6CF6E" w14:textId="77777777" w:rsidR="004139CC" w:rsidRDefault="004139CC" w:rsidP="004139CC">
    <w:pPr>
      <w:pStyle w:val="Nagwek"/>
      <w:jc w:val="center"/>
    </w:pPr>
    <w:r w:rsidRPr="00F4683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4B0D97E" wp14:editId="7F9473B0">
          <wp:extent cx="3924300" cy="729153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3842" cy="7383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4139CC" w:rsidRPr="003A5525" w14:paraId="680C233D" w14:textId="77777777" w:rsidTr="00EA1D38">
      <w:tc>
        <w:tcPr>
          <w:tcW w:w="9062" w:type="dxa"/>
        </w:tcPr>
        <w:p w14:paraId="1DC2EBC6" w14:textId="77777777" w:rsidR="0020500E" w:rsidRPr="004139CC" w:rsidRDefault="0020500E" w:rsidP="0020500E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</w:pPr>
          <w:r w:rsidRPr="004139CC"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  <w:t>Postępowanie o udzielenie zamówienia publicznego prowadzone w trybie zapytania ofertowego na zadanie inwestycyjne:</w:t>
          </w:r>
        </w:p>
        <w:p w14:paraId="59DBBC3B" w14:textId="77777777" w:rsidR="0020500E" w:rsidRPr="00F358DD" w:rsidRDefault="0020500E" w:rsidP="0020500E">
          <w:pPr>
            <w:widowControl w:val="0"/>
            <w:suppressLineNumbers/>
            <w:spacing w:line="276" w:lineRule="auto"/>
            <w:jc w:val="center"/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</w:pPr>
          <w:r w:rsidRPr="00F358DD">
            <w:rPr>
              <w:rFonts w:ascii="Cambria" w:hAnsi="Cambria"/>
              <w:b/>
              <w:bCs/>
              <w:color w:val="000000" w:themeColor="text1"/>
              <w:sz w:val="16"/>
              <w:szCs w:val="16"/>
              <w:lang w:val="x-none"/>
            </w:rPr>
            <w:t>“</w:t>
          </w:r>
          <w:r w:rsidRPr="002E19D5"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 xml:space="preserve">Prace konserwatorsko-budowlane przy zabytkowym kościele parafialnym </w:t>
          </w:r>
          <w:r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br/>
          </w:r>
          <w:r w:rsidRPr="002E19D5"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>pw. Serca Jezusowego w miejscowości</w:t>
          </w:r>
          <w:r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 xml:space="preserve"> </w:t>
          </w:r>
          <w:r w:rsidRPr="002E19D5"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>Białka</w:t>
          </w:r>
          <w:r w:rsidRPr="00F358DD">
            <w:rPr>
              <w:rFonts w:ascii="Cambria" w:hAnsi="Cambria"/>
              <w:b/>
              <w:bCs/>
              <w:color w:val="000000" w:themeColor="text1"/>
              <w:sz w:val="16"/>
              <w:szCs w:val="16"/>
              <w:lang w:val="x-none"/>
            </w:rPr>
            <w:t>”</w:t>
          </w:r>
        </w:p>
        <w:p w14:paraId="04F938FE" w14:textId="5DD11134" w:rsidR="004139CC" w:rsidRPr="003A5525" w:rsidRDefault="0020500E" w:rsidP="0020500E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/>
              <w:i/>
              <w:iCs/>
              <w:color w:val="000000"/>
              <w:kern w:val="1"/>
              <w:sz w:val="17"/>
              <w:szCs w:val="17"/>
              <w:lang w:eastAsia="ar-SA"/>
            </w:rPr>
          </w:pPr>
          <w:r w:rsidRPr="004139CC">
            <w:rPr>
              <w:rFonts w:ascii="Cambria" w:hAnsi="Cambria" w:cs="Tahoma"/>
              <w:bCs/>
              <w:i/>
              <w:iCs/>
              <w:color w:val="000000"/>
              <w:kern w:val="1"/>
              <w:sz w:val="16"/>
              <w:szCs w:val="16"/>
              <w:lang w:eastAsia="ar-SA"/>
            </w:rPr>
            <w:t xml:space="preserve">które jest dofinansowane ze środków </w:t>
          </w:r>
          <w:r w:rsidRPr="004139CC"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Rządowego Programu Odbudowy Zabytkó</w:t>
          </w:r>
          <w:r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w- Edycja II</w:t>
          </w:r>
          <w:r w:rsidRPr="004139CC"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.</w:t>
          </w:r>
        </w:p>
      </w:tc>
    </w:tr>
  </w:tbl>
  <w:p w14:paraId="3DF3275D" w14:textId="77777777" w:rsidR="004139CC" w:rsidRPr="004139CC" w:rsidRDefault="004139CC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color w:val="000000"/>
        <w:kern w:val="1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Wingdings" w:hAnsi="Wingdings" w:cs="Wingdings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134"/>
        </w:tabs>
        <w:ind w:left="1418" w:hanging="341"/>
      </w:pPr>
      <w:rPr>
        <w:rFonts w:ascii="Wingdings" w:hAnsi="Wingdings" w:cs="Times New Roman" w:hint="default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sz w:val="24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  <w:sz w:val="24"/>
        <w:szCs w:val="24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8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6092B"/>
    <w:multiLevelType w:val="hybridMultilevel"/>
    <w:tmpl w:val="C0A86A82"/>
    <w:lvl w:ilvl="0" w:tplc="58CC1C66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23302539"/>
    <w:multiLevelType w:val="hybridMultilevel"/>
    <w:tmpl w:val="A89AD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AA5F1B"/>
    <w:multiLevelType w:val="hybridMultilevel"/>
    <w:tmpl w:val="7390C500"/>
    <w:lvl w:ilvl="0" w:tplc="47A262C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A2E3C"/>
    <w:multiLevelType w:val="hybridMultilevel"/>
    <w:tmpl w:val="FD1A59F2"/>
    <w:lvl w:ilvl="0" w:tplc="04150011">
      <w:start w:val="1"/>
      <w:numFmt w:val="decimal"/>
      <w:lvlText w:val="%1)"/>
      <w:lvlJc w:val="left"/>
      <w:pPr>
        <w:ind w:left="1092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9" w15:restartNumberingAfterBreak="0">
    <w:nsid w:val="27BF0185"/>
    <w:multiLevelType w:val="hybridMultilevel"/>
    <w:tmpl w:val="F1CCA980"/>
    <w:lvl w:ilvl="0" w:tplc="00000007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82E48"/>
    <w:multiLevelType w:val="hybridMultilevel"/>
    <w:tmpl w:val="82A20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F77FC7"/>
    <w:multiLevelType w:val="hybridMultilevel"/>
    <w:tmpl w:val="4EFC9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F1041"/>
    <w:multiLevelType w:val="hybridMultilevel"/>
    <w:tmpl w:val="A13E4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25A7F"/>
    <w:multiLevelType w:val="hybridMultilevel"/>
    <w:tmpl w:val="527A69FC"/>
    <w:lvl w:ilvl="0" w:tplc="45BCC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093BEE"/>
    <w:multiLevelType w:val="hybridMultilevel"/>
    <w:tmpl w:val="760AFED6"/>
    <w:lvl w:ilvl="0" w:tplc="BD224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24FA5"/>
    <w:multiLevelType w:val="hybridMultilevel"/>
    <w:tmpl w:val="1A7EB3CC"/>
    <w:lvl w:ilvl="0" w:tplc="BC500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4EA2F65"/>
    <w:multiLevelType w:val="hybridMultilevel"/>
    <w:tmpl w:val="40627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032A1"/>
    <w:multiLevelType w:val="hybridMultilevel"/>
    <w:tmpl w:val="2006D692"/>
    <w:lvl w:ilvl="0" w:tplc="04150017">
      <w:start w:val="1"/>
      <w:numFmt w:val="lowerLetter"/>
      <w:lvlText w:val="%1)"/>
      <w:lvlJc w:val="left"/>
      <w:pPr>
        <w:ind w:left="1890" w:hanging="360"/>
      </w:pPr>
    </w:lvl>
    <w:lvl w:ilvl="1" w:tplc="04150019" w:tentative="1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5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9817D6"/>
    <w:multiLevelType w:val="hybridMultilevel"/>
    <w:tmpl w:val="CFC66A8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3F65C0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  <w:szCs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6607"/>
    <w:multiLevelType w:val="hybridMultilevel"/>
    <w:tmpl w:val="17E63A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663597">
    <w:abstractNumId w:val="14"/>
  </w:num>
  <w:num w:numId="2" w16cid:durableId="539779073">
    <w:abstractNumId w:val="33"/>
  </w:num>
  <w:num w:numId="3" w16cid:durableId="326828072">
    <w:abstractNumId w:val="0"/>
  </w:num>
  <w:num w:numId="4" w16cid:durableId="827288685">
    <w:abstractNumId w:val="1"/>
  </w:num>
  <w:num w:numId="5" w16cid:durableId="1303996863">
    <w:abstractNumId w:val="2"/>
  </w:num>
  <w:num w:numId="6" w16cid:durableId="148132919">
    <w:abstractNumId w:val="3"/>
  </w:num>
  <w:num w:numId="7" w16cid:durableId="246618244">
    <w:abstractNumId w:val="4"/>
  </w:num>
  <w:num w:numId="8" w16cid:durableId="638338815">
    <w:abstractNumId w:val="5"/>
  </w:num>
  <w:num w:numId="9" w16cid:durableId="1588345071">
    <w:abstractNumId w:val="6"/>
  </w:num>
  <w:num w:numId="10" w16cid:durableId="1731075602">
    <w:abstractNumId w:val="7"/>
  </w:num>
  <w:num w:numId="11" w16cid:durableId="1273325438">
    <w:abstractNumId w:val="8"/>
  </w:num>
  <w:num w:numId="12" w16cid:durableId="485174606">
    <w:abstractNumId w:val="9"/>
  </w:num>
  <w:num w:numId="13" w16cid:durableId="1350638591">
    <w:abstractNumId w:val="10"/>
  </w:num>
  <w:num w:numId="14" w16cid:durableId="1245528166">
    <w:abstractNumId w:val="11"/>
  </w:num>
  <w:num w:numId="15" w16cid:durableId="1038509572">
    <w:abstractNumId w:val="12"/>
  </w:num>
  <w:num w:numId="16" w16cid:durableId="2134206684">
    <w:abstractNumId w:val="16"/>
  </w:num>
  <w:num w:numId="17" w16cid:durableId="299773049">
    <w:abstractNumId w:val="19"/>
  </w:num>
  <w:num w:numId="18" w16cid:durableId="1452633319">
    <w:abstractNumId w:val="34"/>
  </w:num>
  <w:num w:numId="19" w16cid:durableId="449016083">
    <w:abstractNumId w:val="29"/>
  </w:num>
  <w:num w:numId="20" w16cid:durableId="766075695">
    <w:abstractNumId w:val="27"/>
  </w:num>
  <w:num w:numId="21" w16cid:durableId="1115444683">
    <w:abstractNumId w:val="31"/>
  </w:num>
  <w:num w:numId="22" w16cid:durableId="464468101">
    <w:abstractNumId w:val="25"/>
  </w:num>
  <w:num w:numId="23" w16cid:durableId="227419704">
    <w:abstractNumId w:val="28"/>
  </w:num>
  <w:num w:numId="24" w16cid:durableId="1493254487">
    <w:abstractNumId w:val="36"/>
  </w:num>
  <w:num w:numId="25" w16cid:durableId="2001425901">
    <w:abstractNumId w:val="35"/>
  </w:num>
  <w:num w:numId="26" w16cid:durableId="709378235">
    <w:abstractNumId w:val="32"/>
  </w:num>
  <w:num w:numId="27" w16cid:durableId="2031907361">
    <w:abstractNumId w:val="13"/>
  </w:num>
  <w:num w:numId="28" w16cid:durableId="628558155">
    <w:abstractNumId w:val="22"/>
  </w:num>
  <w:num w:numId="29" w16cid:durableId="722294754">
    <w:abstractNumId w:val="26"/>
  </w:num>
  <w:num w:numId="30" w16cid:durableId="1347634251">
    <w:abstractNumId w:val="38"/>
  </w:num>
  <w:num w:numId="31" w16cid:durableId="1111902643">
    <w:abstractNumId w:val="18"/>
  </w:num>
  <w:num w:numId="32" w16cid:durableId="3946708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87680621">
    <w:abstractNumId w:val="15"/>
  </w:num>
  <w:num w:numId="34" w16cid:durableId="1077437198">
    <w:abstractNumId w:val="24"/>
  </w:num>
  <w:num w:numId="35" w16cid:durableId="1815173138">
    <w:abstractNumId w:val="37"/>
  </w:num>
  <w:num w:numId="36" w16cid:durableId="86585254">
    <w:abstractNumId w:val="21"/>
  </w:num>
  <w:num w:numId="37" w16cid:durableId="648635783">
    <w:abstractNumId w:val="30"/>
  </w:num>
  <w:num w:numId="38" w16cid:durableId="1162548552">
    <w:abstractNumId w:val="17"/>
  </w:num>
  <w:num w:numId="39" w16cid:durableId="336155027">
    <w:abstractNumId w:val="23"/>
  </w:num>
  <w:num w:numId="40" w16cid:durableId="13939671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E1E"/>
    <w:rsid w:val="0002356B"/>
    <w:rsid w:val="00030586"/>
    <w:rsid w:val="00034DB9"/>
    <w:rsid w:val="00042CF4"/>
    <w:rsid w:val="0005729F"/>
    <w:rsid w:val="0005757B"/>
    <w:rsid w:val="0006646B"/>
    <w:rsid w:val="000734A3"/>
    <w:rsid w:val="000772F8"/>
    <w:rsid w:val="00081823"/>
    <w:rsid w:val="000B34FF"/>
    <w:rsid w:val="000D0B24"/>
    <w:rsid w:val="000D5062"/>
    <w:rsid w:val="000D5E2D"/>
    <w:rsid w:val="000E1F76"/>
    <w:rsid w:val="000F52FF"/>
    <w:rsid w:val="001026DE"/>
    <w:rsid w:val="00116219"/>
    <w:rsid w:val="001166B4"/>
    <w:rsid w:val="00140F02"/>
    <w:rsid w:val="00147D7F"/>
    <w:rsid w:val="00147E6E"/>
    <w:rsid w:val="001755DA"/>
    <w:rsid w:val="00183753"/>
    <w:rsid w:val="001D0E1E"/>
    <w:rsid w:val="001D35B3"/>
    <w:rsid w:val="001D5BA9"/>
    <w:rsid w:val="001E49B7"/>
    <w:rsid w:val="0020156B"/>
    <w:rsid w:val="0020500E"/>
    <w:rsid w:val="0021088A"/>
    <w:rsid w:val="002330E7"/>
    <w:rsid w:val="00241FDC"/>
    <w:rsid w:val="0024578D"/>
    <w:rsid w:val="0025134D"/>
    <w:rsid w:val="002577F1"/>
    <w:rsid w:val="00271DBC"/>
    <w:rsid w:val="002758B8"/>
    <w:rsid w:val="00285FAA"/>
    <w:rsid w:val="002A02AE"/>
    <w:rsid w:val="002A09D6"/>
    <w:rsid w:val="002A22FC"/>
    <w:rsid w:val="002A67F2"/>
    <w:rsid w:val="002A702C"/>
    <w:rsid w:val="003206CD"/>
    <w:rsid w:val="003243E2"/>
    <w:rsid w:val="003316C4"/>
    <w:rsid w:val="00337D4A"/>
    <w:rsid w:val="00366BC7"/>
    <w:rsid w:val="00372F22"/>
    <w:rsid w:val="00383C3B"/>
    <w:rsid w:val="00396578"/>
    <w:rsid w:val="0039682A"/>
    <w:rsid w:val="003A62F5"/>
    <w:rsid w:val="003B1413"/>
    <w:rsid w:val="003C52CA"/>
    <w:rsid w:val="003C5E98"/>
    <w:rsid w:val="003C75AA"/>
    <w:rsid w:val="003D4B33"/>
    <w:rsid w:val="003E5F22"/>
    <w:rsid w:val="003E7D95"/>
    <w:rsid w:val="003F4416"/>
    <w:rsid w:val="003F4803"/>
    <w:rsid w:val="004036C1"/>
    <w:rsid w:val="0040713E"/>
    <w:rsid w:val="004139CC"/>
    <w:rsid w:val="00443D6A"/>
    <w:rsid w:val="00454395"/>
    <w:rsid w:val="004737E2"/>
    <w:rsid w:val="004A6540"/>
    <w:rsid w:val="004B20FA"/>
    <w:rsid w:val="004B41C3"/>
    <w:rsid w:val="004B49E2"/>
    <w:rsid w:val="004B6AD9"/>
    <w:rsid w:val="004C3E7D"/>
    <w:rsid w:val="004D1C33"/>
    <w:rsid w:val="00506F48"/>
    <w:rsid w:val="00512273"/>
    <w:rsid w:val="005150D5"/>
    <w:rsid w:val="005208C0"/>
    <w:rsid w:val="005237B3"/>
    <w:rsid w:val="00531EF3"/>
    <w:rsid w:val="00536FA7"/>
    <w:rsid w:val="0054449A"/>
    <w:rsid w:val="00546261"/>
    <w:rsid w:val="00552230"/>
    <w:rsid w:val="00552B4A"/>
    <w:rsid w:val="00553540"/>
    <w:rsid w:val="0056795C"/>
    <w:rsid w:val="00567D81"/>
    <w:rsid w:val="00570F36"/>
    <w:rsid w:val="005721E4"/>
    <w:rsid w:val="00581477"/>
    <w:rsid w:val="00593AE1"/>
    <w:rsid w:val="0059536D"/>
    <w:rsid w:val="005A01C7"/>
    <w:rsid w:val="005B4B9B"/>
    <w:rsid w:val="005C04E3"/>
    <w:rsid w:val="005D0D9B"/>
    <w:rsid w:val="005F04E8"/>
    <w:rsid w:val="00604E94"/>
    <w:rsid w:val="006106C0"/>
    <w:rsid w:val="00613E68"/>
    <w:rsid w:val="00625F77"/>
    <w:rsid w:val="00627577"/>
    <w:rsid w:val="00634005"/>
    <w:rsid w:val="0063416D"/>
    <w:rsid w:val="006437FD"/>
    <w:rsid w:val="006465AE"/>
    <w:rsid w:val="00676982"/>
    <w:rsid w:val="00683C04"/>
    <w:rsid w:val="00696482"/>
    <w:rsid w:val="006A1E8E"/>
    <w:rsid w:val="006C6F19"/>
    <w:rsid w:val="006D3E99"/>
    <w:rsid w:val="006D5C5D"/>
    <w:rsid w:val="006D7AF4"/>
    <w:rsid w:val="007163DC"/>
    <w:rsid w:val="00716754"/>
    <w:rsid w:val="00724403"/>
    <w:rsid w:val="0073067A"/>
    <w:rsid w:val="00730C59"/>
    <w:rsid w:val="00744302"/>
    <w:rsid w:val="00751540"/>
    <w:rsid w:val="0076278B"/>
    <w:rsid w:val="00763038"/>
    <w:rsid w:val="007668CE"/>
    <w:rsid w:val="007752EF"/>
    <w:rsid w:val="00775493"/>
    <w:rsid w:val="0078052A"/>
    <w:rsid w:val="00781103"/>
    <w:rsid w:val="007835F4"/>
    <w:rsid w:val="00792970"/>
    <w:rsid w:val="00797C84"/>
    <w:rsid w:val="00797F28"/>
    <w:rsid w:val="007B4EB3"/>
    <w:rsid w:val="007C1B10"/>
    <w:rsid w:val="007D2456"/>
    <w:rsid w:val="007E05A0"/>
    <w:rsid w:val="007E1157"/>
    <w:rsid w:val="007E77A8"/>
    <w:rsid w:val="007F6844"/>
    <w:rsid w:val="00816D7F"/>
    <w:rsid w:val="00834287"/>
    <w:rsid w:val="0083432E"/>
    <w:rsid w:val="008427F9"/>
    <w:rsid w:val="00843C5A"/>
    <w:rsid w:val="00862568"/>
    <w:rsid w:val="00875A87"/>
    <w:rsid w:val="008856DF"/>
    <w:rsid w:val="008932BB"/>
    <w:rsid w:val="0089608F"/>
    <w:rsid w:val="008B56B4"/>
    <w:rsid w:val="008C08AE"/>
    <w:rsid w:val="008C4C58"/>
    <w:rsid w:val="008C750D"/>
    <w:rsid w:val="008E03DC"/>
    <w:rsid w:val="008F464D"/>
    <w:rsid w:val="008F52ED"/>
    <w:rsid w:val="008F77C7"/>
    <w:rsid w:val="00910870"/>
    <w:rsid w:val="009133AF"/>
    <w:rsid w:val="009157DB"/>
    <w:rsid w:val="009223BB"/>
    <w:rsid w:val="009236A2"/>
    <w:rsid w:val="00926C7F"/>
    <w:rsid w:val="00955E2F"/>
    <w:rsid w:val="009567B8"/>
    <w:rsid w:val="0097657C"/>
    <w:rsid w:val="009878C9"/>
    <w:rsid w:val="00995D96"/>
    <w:rsid w:val="009A5A59"/>
    <w:rsid w:val="009B44B3"/>
    <w:rsid w:val="009D226F"/>
    <w:rsid w:val="009E16E4"/>
    <w:rsid w:val="009E6D16"/>
    <w:rsid w:val="009F6C34"/>
    <w:rsid w:val="00A11B5E"/>
    <w:rsid w:val="00A11D9A"/>
    <w:rsid w:val="00A20825"/>
    <w:rsid w:val="00A26BC6"/>
    <w:rsid w:val="00A30370"/>
    <w:rsid w:val="00A33AF5"/>
    <w:rsid w:val="00A34768"/>
    <w:rsid w:val="00A40925"/>
    <w:rsid w:val="00A56E9F"/>
    <w:rsid w:val="00A57340"/>
    <w:rsid w:val="00A57488"/>
    <w:rsid w:val="00A57A9A"/>
    <w:rsid w:val="00A71972"/>
    <w:rsid w:val="00A773F0"/>
    <w:rsid w:val="00A90F60"/>
    <w:rsid w:val="00A92EBB"/>
    <w:rsid w:val="00AA535C"/>
    <w:rsid w:val="00AC0473"/>
    <w:rsid w:val="00AC1B0D"/>
    <w:rsid w:val="00AC35C8"/>
    <w:rsid w:val="00AD3BD5"/>
    <w:rsid w:val="00AF02F8"/>
    <w:rsid w:val="00AF55AE"/>
    <w:rsid w:val="00AF6E02"/>
    <w:rsid w:val="00B030FA"/>
    <w:rsid w:val="00B139C5"/>
    <w:rsid w:val="00B32077"/>
    <w:rsid w:val="00B51ECC"/>
    <w:rsid w:val="00B55D48"/>
    <w:rsid w:val="00B6380F"/>
    <w:rsid w:val="00B72C3E"/>
    <w:rsid w:val="00B909D8"/>
    <w:rsid w:val="00B92508"/>
    <w:rsid w:val="00BD6117"/>
    <w:rsid w:val="00BD632B"/>
    <w:rsid w:val="00BE1CB1"/>
    <w:rsid w:val="00BF1649"/>
    <w:rsid w:val="00BF7CEF"/>
    <w:rsid w:val="00C06B29"/>
    <w:rsid w:val="00C07BB1"/>
    <w:rsid w:val="00C12055"/>
    <w:rsid w:val="00C2018F"/>
    <w:rsid w:val="00C329C6"/>
    <w:rsid w:val="00C42811"/>
    <w:rsid w:val="00C54779"/>
    <w:rsid w:val="00C55F1D"/>
    <w:rsid w:val="00C618C4"/>
    <w:rsid w:val="00C61B54"/>
    <w:rsid w:val="00C6499D"/>
    <w:rsid w:val="00C65014"/>
    <w:rsid w:val="00C734D5"/>
    <w:rsid w:val="00C96385"/>
    <w:rsid w:val="00CB77A9"/>
    <w:rsid w:val="00CC177E"/>
    <w:rsid w:val="00CC4869"/>
    <w:rsid w:val="00CC554A"/>
    <w:rsid w:val="00CF05E2"/>
    <w:rsid w:val="00CF2C82"/>
    <w:rsid w:val="00CF320E"/>
    <w:rsid w:val="00D2083F"/>
    <w:rsid w:val="00D364FD"/>
    <w:rsid w:val="00D41700"/>
    <w:rsid w:val="00D41929"/>
    <w:rsid w:val="00D52288"/>
    <w:rsid w:val="00D541AD"/>
    <w:rsid w:val="00D600FA"/>
    <w:rsid w:val="00D62E8F"/>
    <w:rsid w:val="00D7112E"/>
    <w:rsid w:val="00D72F27"/>
    <w:rsid w:val="00D74131"/>
    <w:rsid w:val="00D77378"/>
    <w:rsid w:val="00D82855"/>
    <w:rsid w:val="00D870C2"/>
    <w:rsid w:val="00D87320"/>
    <w:rsid w:val="00D94C0B"/>
    <w:rsid w:val="00DA02FA"/>
    <w:rsid w:val="00DA6B40"/>
    <w:rsid w:val="00DD1D67"/>
    <w:rsid w:val="00DD3527"/>
    <w:rsid w:val="00DE5284"/>
    <w:rsid w:val="00DE768F"/>
    <w:rsid w:val="00DF18AE"/>
    <w:rsid w:val="00DF616C"/>
    <w:rsid w:val="00E01906"/>
    <w:rsid w:val="00E04F6A"/>
    <w:rsid w:val="00E16F55"/>
    <w:rsid w:val="00E20202"/>
    <w:rsid w:val="00E3241E"/>
    <w:rsid w:val="00E37CBF"/>
    <w:rsid w:val="00E47007"/>
    <w:rsid w:val="00E47A22"/>
    <w:rsid w:val="00E5057C"/>
    <w:rsid w:val="00E75769"/>
    <w:rsid w:val="00EE0241"/>
    <w:rsid w:val="00F04F3E"/>
    <w:rsid w:val="00F14DCB"/>
    <w:rsid w:val="00F2009A"/>
    <w:rsid w:val="00F2726E"/>
    <w:rsid w:val="00F332D1"/>
    <w:rsid w:val="00F44074"/>
    <w:rsid w:val="00F53609"/>
    <w:rsid w:val="00F536DF"/>
    <w:rsid w:val="00F65769"/>
    <w:rsid w:val="00F70A1E"/>
    <w:rsid w:val="00F75912"/>
    <w:rsid w:val="00F8157C"/>
    <w:rsid w:val="00F868AD"/>
    <w:rsid w:val="00F97848"/>
    <w:rsid w:val="00FA0FE3"/>
    <w:rsid w:val="00FB4DA1"/>
    <w:rsid w:val="00FB61EC"/>
    <w:rsid w:val="00FB7A5B"/>
    <w:rsid w:val="00FC247C"/>
    <w:rsid w:val="00FD507B"/>
    <w:rsid w:val="00FE1756"/>
    <w:rsid w:val="00FF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62575"/>
  <w15:chartTrackingRefBased/>
  <w15:docId w15:val="{2B972592-FD6A-4488-8485-AA284979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5A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9A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hAnsi="Calibri Light"/>
      <w:b/>
      <w:bCs/>
      <w:kern w:val="1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aliases w:val="Paragraf,L1,Numerowanie,Akapit z listą5,T_SZ_List Paragraph,normalny tekst,Akapit z listą BS,List Paragraph"/>
    <w:basedOn w:val="Normalny"/>
    <w:link w:val="Kolorowalistaakcent1Znak"/>
    <w:uiPriority w:val="34"/>
    <w:qFormat/>
    <w:rsid w:val="001D0E1E"/>
    <w:pPr>
      <w:ind w:left="720"/>
      <w:contextualSpacing/>
    </w:pPr>
    <w:rPr>
      <w:lang w:val="x-none" w:eastAsia="x-none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1D0E1E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1D0E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1D0E1E"/>
    <w:rPr>
      <w:rFonts w:cs="Times New Roman"/>
      <w:vertAlign w:val="superscript"/>
    </w:rPr>
  </w:style>
  <w:style w:type="paragraph" w:styleId="Tekstpodstawowy">
    <w:name w:val="Body Text"/>
    <w:aliases w:val="numerowany,wypunktowanie,bt,b"/>
    <w:basedOn w:val="Normalny"/>
    <w:link w:val="TekstpodstawowyZnak"/>
    <w:rsid w:val="001D0E1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aliases w:val="numerowany Znak,wypunktowanie Znak,bt Znak,b Znak"/>
    <w:link w:val="Tekstpodstawowy"/>
    <w:rsid w:val="001D0E1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A5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B7A5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F27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26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F2726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2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726E"/>
    <w:rPr>
      <w:rFonts w:ascii="Times New Roman" w:eastAsia="Times New Roman" w:hAnsi="Times New Roman"/>
      <w:b/>
      <w:bCs/>
    </w:rPr>
  </w:style>
  <w:style w:type="character" w:customStyle="1" w:styleId="Nagwek1Znak">
    <w:name w:val="Nagłówek 1 Znak"/>
    <w:link w:val="Nagwek1"/>
    <w:rsid w:val="00A57A9A"/>
    <w:rPr>
      <w:rFonts w:ascii="Calibri Light" w:eastAsia="Times New Roman" w:hAnsi="Calibri Light"/>
      <w:b/>
      <w:bCs/>
      <w:kern w:val="1"/>
      <w:sz w:val="32"/>
      <w:szCs w:val="32"/>
      <w:lang w:eastAsia="ar-SA"/>
    </w:rPr>
  </w:style>
  <w:style w:type="character" w:styleId="Hipercze">
    <w:name w:val="Hyperlink"/>
    <w:rsid w:val="00A57A9A"/>
    <w:rPr>
      <w:color w:val="0000FF"/>
      <w:u w:val="single"/>
    </w:rPr>
  </w:style>
  <w:style w:type="character" w:styleId="Pogrubienie">
    <w:name w:val="Strong"/>
    <w:qFormat/>
    <w:rsid w:val="00A57A9A"/>
    <w:rPr>
      <w:b/>
      <w:bCs/>
    </w:rPr>
  </w:style>
  <w:style w:type="table" w:styleId="Tabela-Siatka">
    <w:name w:val="Table Grid"/>
    <w:basedOn w:val="Standardowy"/>
    <w:uiPriority w:val="39"/>
    <w:rsid w:val="009A5A5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1"/>
    <w:qFormat/>
    <w:rsid w:val="009A5A59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Kolorowalistaakcent1Znak">
    <w:name w:val="Kolorowa lista — akcent 1 Znak"/>
    <w:aliases w:val="Paragraf Znak,L1 Znak,Numerowanie Znak,Akapit z listą5 Znak,T_SZ_List Paragraph Znak,normalny tekst Znak,Akapit z listą BS Znak,Kolorowa lista — akcent 11 Znak,List Paragraph Znak,Akapit z listą Znak,CW_Lista Znak"/>
    <w:link w:val="Kolorowalistaakcent11"/>
    <w:uiPriority w:val="34"/>
    <w:qFormat/>
    <w:locked/>
    <w:rsid w:val="009A5A59"/>
    <w:rPr>
      <w:rFonts w:ascii="Times New Roman" w:eastAsia="Times New Roman" w:hAnsi="Times New Roman"/>
      <w:sz w:val="24"/>
      <w:szCs w:val="24"/>
    </w:rPr>
  </w:style>
  <w:style w:type="character" w:customStyle="1" w:styleId="redniasiatka2Znak">
    <w:name w:val="Średnia siatka 2 Znak"/>
    <w:link w:val="redniasiatka21"/>
    <w:uiPriority w:val="1"/>
    <w:rsid w:val="009A5A59"/>
    <w:rPr>
      <w:rFonts w:ascii="Times New Roman" w:eastAsia="Times New Roman" w:hAnsi="Times New Roman"/>
      <w:color w:val="000000"/>
      <w:sz w:val="24"/>
      <w:szCs w:val="22"/>
      <w:lang w:bidi="ar-SA"/>
    </w:rPr>
  </w:style>
  <w:style w:type="paragraph" w:customStyle="1" w:styleId="Zwykytekst3">
    <w:name w:val="Zwykły tekst3"/>
    <w:basedOn w:val="Normalny"/>
    <w:rsid w:val="009A5A5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DD3527"/>
    <w:rPr>
      <w:rFonts w:ascii="Times New Roman" w:eastAsia="MS Mincho" w:hAnsi="Times New Roman"/>
      <w:color w:val="000000"/>
      <w:lang w:val="pl-PL" w:eastAsia="pl-PL" w:bidi="ar-SA"/>
    </w:rPr>
  </w:style>
  <w:style w:type="paragraph" w:customStyle="1" w:styleId="Default">
    <w:name w:val="Default"/>
    <w:link w:val="DefaultZnak"/>
    <w:rsid w:val="00DD3527"/>
    <w:pPr>
      <w:autoSpaceDE w:val="0"/>
      <w:autoSpaceDN w:val="0"/>
      <w:adjustRightInd w:val="0"/>
    </w:pPr>
    <w:rPr>
      <w:rFonts w:ascii="Times New Roman" w:eastAsia="MS Mincho" w:hAnsi="Times New Roman"/>
      <w:color w:val="000000"/>
    </w:rPr>
  </w:style>
  <w:style w:type="character" w:customStyle="1" w:styleId="apple-converted-space">
    <w:name w:val="apple-converted-space"/>
    <w:rsid w:val="00C618C4"/>
  </w:style>
  <w:style w:type="character" w:styleId="Nierozpoznanawzmianka">
    <w:name w:val="Unresolved Mention"/>
    <w:uiPriority w:val="99"/>
    <w:semiHidden/>
    <w:unhideWhenUsed/>
    <w:rsid w:val="00FE1756"/>
    <w:rPr>
      <w:color w:val="605E5C"/>
      <w:shd w:val="clear" w:color="auto" w:fill="E1DFDD"/>
    </w:rPr>
  </w:style>
  <w:style w:type="paragraph" w:customStyle="1" w:styleId="Bezodstpw1">
    <w:name w:val="Bez odstępów1"/>
    <w:rsid w:val="003C52CA"/>
    <w:rPr>
      <w:rFonts w:eastAsia="Times New Roman"/>
      <w:sz w:val="22"/>
      <w:szCs w:val="22"/>
    </w:rPr>
  </w:style>
  <w:style w:type="paragraph" w:customStyle="1" w:styleId="redniasiatka210">
    <w:name w:val="Średnia siatka 21"/>
    <w:uiPriority w:val="99"/>
    <w:qFormat/>
    <w:rsid w:val="00C329C6"/>
    <w:rPr>
      <w:sz w:val="22"/>
      <w:szCs w:val="22"/>
      <w:lang w:eastAsia="en-US"/>
    </w:rPr>
  </w:style>
  <w:style w:type="paragraph" w:styleId="Akapitzlist">
    <w:name w:val="List Paragraph"/>
    <w:aliases w:val="CW_Lista,Colorful List Accent 1,Akapit z listą4,Akapit z listą1,Średnia siatka 1 — akcent 21,sw tekst,Obiekt,lp1"/>
    <w:basedOn w:val="Normalny"/>
    <w:uiPriority w:val="34"/>
    <w:qFormat/>
    <w:rsid w:val="007835F4"/>
    <w:pPr>
      <w:ind w:left="720"/>
      <w:contextualSpacing/>
    </w:pPr>
    <w:rPr>
      <w:rFonts w:ascii="Calibri" w:eastAsia="Calibri" w:hAnsi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843C5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417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4170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Dębowa Kłoda</cp:lastModifiedBy>
  <cp:revision>9</cp:revision>
  <dcterms:created xsi:type="dcterms:W3CDTF">2024-05-21T10:00:00Z</dcterms:created>
  <dcterms:modified xsi:type="dcterms:W3CDTF">2026-04-23T06:57:00Z</dcterms:modified>
</cp:coreProperties>
</file>