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12048" w14:textId="77777777" w:rsidR="00613E68" w:rsidRPr="006D40DB" w:rsidRDefault="00613E68" w:rsidP="00613E68">
      <w:pPr>
        <w:spacing w:line="276" w:lineRule="auto"/>
        <w:jc w:val="center"/>
        <w:rPr>
          <w:rFonts w:ascii="Cambria" w:hAnsi="Cambria"/>
          <w:i/>
          <w:iCs/>
        </w:rPr>
      </w:pPr>
      <w:r w:rsidRPr="006D40DB">
        <w:rPr>
          <w:rFonts w:ascii="Cambria" w:hAnsi="Cambria"/>
          <w:i/>
          <w:iCs/>
        </w:rPr>
        <w:t>Załącznik Nr 4 do Zapytania ofertowego</w:t>
      </w:r>
    </w:p>
    <w:p w14:paraId="6A301A8F" w14:textId="77777777" w:rsidR="00613E68" w:rsidRPr="00D03045" w:rsidRDefault="00613E68" w:rsidP="00613E68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D03045">
        <w:rPr>
          <w:rFonts w:ascii="Cambria" w:hAnsi="Cambria"/>
          <w:b/>
          <w:bCs/>
        </w:rPr>
        <w:t>Wzór wykazu robót</w:t>
      </w:r>
    </w:p>
    <w:p w14:paraId="44B296D7" w14:textId="2D17B30A" w:rsidR="00BE56AA" w:rsidRDefault="00BE56AA" w:rsidP="00BE56AA">
      <w:pPr>
        <w:pStyle w:val="redniasiatka210"/>
        <w:adjustRightInd w:val="0"/>
        <w:spacing w:line="276" w:lineRule="auto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(Znak sprawy:</w:t>
      </w:r>
      <w:r w:rsidRPr="00D41700">
        <w:rPr>
          <w:rFonts w:ascii="Cambria" w:hAnsi="Cambria" w:cs="Cambria"/>
          <w:b/>
          <w:color w:val="4472C4" w:themeColor="accent1"/>
        </w:rPr>
        <w:t xml:space="preserve"> </w:t>
      </w:r>
      <w:r w:rsidR="00C77120">
        <w:rPr>
          <w:rFonts w:ascii="Cambria" w:hAnsi="Cambria" w:cs="Cambria"/>
          <w:b/>
          <w:color w:val="4472C4" w:themeColor="accent1"/>
        </w:rPr>
        <w:t>2</w:t>
      </w:r>
      <w:r w:rsidRPr="00B229D5">
        <w:rPr>
          <w:rFonts w:ascii="Cambria" w:hAnsi="Cambria" w:cs="Cambria"/>
          <w:b/>
          <w:color w:val="4472C4" w:themeColor="accent1"/>
        </w:rPr>
        <w:t>/202</w:t>
      </w:r>
      <w:r w:rsidR="00AE0C39">
        <w:rPr>
          <w:rFonts w:ascii="Cambria" w:hAnsi="Cambria" w:cs="Cambria"/>
          <w:b/>
          <w:color w:val="4472C4" w:themeColor="accent1"/>
        </w:rPr>
        <w:t>6</w:t>
      </w:r>
      <w:r w:rsidRPr="00B229D5">
        <w:rPr>
          <w:rFonts w:ascii="Cambria" w:hAnsi="Cambria" w:cs="Cambria"/>
          <w:b/>
          <w:color w:val="4472C4" w:themeColor="accent1"/>
        </w:rPr>
        <w:t>/POLSKILAD</w:t>
      </w:r>
      <w:r>
        <w:rPr>
          <w:rFonts w:ascii="Cambria" w:hAnsi="Cambria"/>
          <w:bCs/>
          <w:sz w:val="24"/>
          <w:szCs w:val="24"/>
        </w:rPr>
        <w:t>)</w:t>
      </w:r>
    </w:p>
    <w:p w14:paraId="5D5410DC" w14:textId="77777777" w:rsidR="00BE56AA" w:rsidRDefault="00BE56AA" w:rsidP="00613E68">
      <w:pPr>
        <w:pStyle w:val="redniasiatka210"/>
        <w:adjustRightInd w:val="0"/>
        <w:spacing w:line="276" w:lineRule="auto"/>
        <w:rPr>
          <w:rFonts w:ascii="Cambria" w:hAnsi="Cambria"/>
          <w:bCs/>
          <w:sz w:val="24"/>
          <w:szCs w:val="24"/>
        </w:rPr>
      </w:pPr>
    </w:p>
    <w:p w14:paraId="5813758D" w14:textId="12518B27" w:rsidR="00613E68" w:rsidRPr="00257AC6" w:rsidRDefault="00613E68" w:rsidP="00613E68">
      <w:pPr>
        <w:pStyle w:val="redniasiatka210"/>
        <w:adjustRightInd w:val="0"/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E6A1FB2" w14:textId="77777777" w:rsidR="00707C76" w:rsidRPr="00376982" w:rsidRDefault="00707C76" w:rsidP="00707C76">
      <w:pPr>
        <w:spacing w:line="276" w:lineRule="auto"/>
        <w:jc w:val="both"/>
        <w:rPr>
          <w:rFonts w:ascii="Cambria" w:eastAsia="Calibri" w:hAnsi="Cambria" w:cs="Calibri"/>
          <w:b/>
        </w:rPr>
      </w:pPr>
      <w:bookmarkStart w:id="0" w:name="_Hlk172532226"/>
      <w:r w:rsidRPr="00376982">
        <w:rPr>
          <w:rFonts w:ascii="Cambria" w:eastAsia="Calibri" w:hAnsi="Cambria" w:cs="Calibri"/>
          <w:b/>
        </w:rPr>
        <w:t xml:space="preserve">Parafia Rzymskokatolicka </w:t>
      </w:r>
      <w:bookmarkStart w:id="1" w:name="_Hlk178670655"/>
      <w:r w:rsidRPr="00376982">
        <w:rPr>
          <w:rFonts w:ascii="Cambria" w:eastAsia="Calibri" w:hAnsi="Cambria" w:cs="Calibri"/>
          <w:b/>
        </w:rPr>
        <w:t>pw. św. Jana Chrzciciela w Parczewie</w:t>
      </w:r>
      <w:bookmarkEnd w:id="1"/>
    </w:p>
    <w:p w14:paraId="484EEEAB" w14:textId="77777777" w:rsidR="00707C76" w:rsidRPr="00376982" w:rsidRDefault="00707C76" w:rsidP="00707C76">
      <w:pPr>
        <w:spacing w:line="276" w:lineRule="auto"/>
        <w:jc w:val="both"/>
        <w:rPr>
          <w:rFonts w:ascii="Cambria" w:eastAsia="Calibri" w:hAnsi="Cambria" w:cs="Calibri"/>
          <w:b/>
        </w:rPr>
      </w:pPr>
      <w:r w:rsidRPr="00376982">
        <w:rPr>
          <w:rFonts w:ascii="Cambria" w:eastAsia="Calibri" w:hAnsi="Cambria" w:cs="Calibri"/>
          <w:b/>
        </w:rPr>
        <w:t>ul. Kościelna 77</w:t>
      </w:r>
    </w:p>
    <w:p w14:paraId="1726EB78" w14:textId="77777777" w:rsidR="00707C76" w:rsidRPr="00AD04CB" w:rsidRDefault="00707C76" w:rsidP="00707C76">
      <w:pPr>
        <w:spacing w:line="276" w:lineRule="auto"/>
        <w:jc w:val="both"/>
        <w:rPr>
          <w:rFonts w:ascii="Cambria" w:eastAsia="Calibri" w:hAnsi="Cambria" w:cs="Calibri"/>
          <w:b/>
        </w:rPr>
      </w:pPr>
      <w:r w:rsidRPr="00376982">
        <w:rPr>
          <w:rFonts w:ascii="Cambria" w:eastAsia="Calibri" w:hAnsi="Cambria" w:cs="Calibri"/>
          <w:b/>
        </w:rPr>
        <w:t>21-200 Parczew</w:t>
      </w:r>
    </w:p>
    <w:p w14:paraId="36564891" w14:textId="30ACDF96" w:rsidR="00992526" w:rsidRPr="00D43195" w:rsidRDefault="00707C76" w:rsidP="00D43195">
      <w:pPr>
        <w:pStyle w:val="Textbody"/>
        <w:spacing w:line="276" w:lineRule="auto"/>
        <w:rPr>
          <w:rFonts w:ascii="Cambria" w:eastAsia="Calibri" w:hAnsi="Cambria" w:cs="Calibri"/>
          <w:b/>
        </w:rPr>
      </w:pPr>
      <w:r w:rsidRPr="00AD04CB">
        <w:rPr>
          <w:rFonts w:ascii="Cambria" w:eastAsia="Calibri" w:hAnsi="Cambria" w:cs="Calibri"/>
          <w:b/>
        </w:rPr>
        <w:t xml:space="preserve">NIP: </w:t>
      </w:r>
      <w:r w:rsidRPr="00376982">
        <w:rPr>
          <w:rFonts w:ascii="Cambria" w:eastAsia="Calibri" w:hAnsi="Cambria" w:cs="Calibri"/>
          <w:b/>
        </w:rPr>
        <w:t>5391089106</w:t>
      </w:r>
      <w:r>
        <w:rPr>
          <w:rFonts w:ascii="Cambria" w:eastAsia="Calibri" w:hAnsi="Cambria" w:cs="Calibri"/>
          <w:b/>
        </w:rPr>
        <w:t xml:space="preserve">         </w:t>
      </w:r>
      <w:r>
        <w:rPr>
          <w:rFonts w:ascii="Cambria" w:eastAsia="Calibri" w:hAnsi="Cambria" w:cs="Calibri"/>
          <w:b/>
        </w:rPr>
        <w:br/>
      </w:r>
      <w:r w:rsidRPr="00AD04CB">
        <w:rPr>
          <w:rFonts w:ascii="Cambria" w:eastAsia="Calibri" w:hAnsi="Cambria" w:cs="Calibri"/>
          <w:b/>
        </w:rPr>
        <w:t>REGON:</w:t>
      </w:r>
      <w:r w:rsidRPr="00376982">
        <w:rPr>
          <w:rFonts w:eastAsia="Times New Roman" w:cs="Times New Roman"/>
          <w:kern w:val="0"/>
          <w:lang w:eastAsia="pl-PL" w:bidi="ar-SA"/>
        </w:rPr>
        <w:t xml:space="preserve"> </w:t>
      </w:r>
      <w:r w:rsidRPr="00376982">
        <w:rPr>
          <w:rFonts w:ascii="Cambria" w:eastAsia="Calibri" w:hAnsi="Cambria" w:cs="Calibri"/>
          <w:b/>
        </w:rPr>
        <w:t>040003190</w:t>
      </w:r>
      <w:bookmarkEnd w:id="0"/>
      <w:r w:rsidR="00992526">
        <w:rPr>
          <w:rFonts w:ascii="Cambria" w:eastAsia="Calibri" w:hAnsi="Cambria" w:cs="Calibri"/>
          <w:b/>
        </w:rPr>
        <w:br/>
      </w:r>
      <w:r w:rsidR="00992526">
        <w:rPr>
          <w:rFonts w:ascii="Cambria" w:eastAsia="Calibri" w:hAnsi="Cambria" w:cs="Calibri"/>
          <w:b/>
          <w:szCs w:val="22"/>
        </w:rPr>
        <w:t>TEL. 606 335 986</w:t>
      </w:r>
    </w:p>
    <w:p w14:paraId="7E6D2ED4" w14:textId="77777777" w:rsidR="006E4DB0" w:rsidRPr="00257AC6" w:rsidRDefault="006E4DB0" w:rsidP="006E4DB0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64393D9" w14:textId="77777777" w:rsidR="00613E68" w:rsidRPr="00652340" w:rsidRDefault="00613E68" w:rsidP="00613E6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298BB470" w14:textId="77777777" w:rsidR="00613E68" w:rsidRDefault="00613E68" w:rsidP="00613E6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9606E6" w14:textId="77777777" w:rsidR="00613E68" w:rsidRDefault="00613E68" w:rsidP="00613E6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9939A11" w14:textId="77777777" w:rsidR="00613E68" w:rsidRPr="00A334AE" w:rsidRDefault="00613E68" w:rsidP="00613E6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E8A6966" w14:textId="77777777" w:rsidR="00613E68" w:rsidRPr="00E213DC" w:rsidRDefault="00613E68" w:rsidP="00613E6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EFA451E" w14:textId="77777777" w:rsidR="00613E68" w:rsidRDefault="00613E68" w:rsidP="00613E6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23A92A6" w14:textId="77777777" w:rsidR="00613E68" w:rsidRDefault="00613E68" w:rsidP="00613E6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18C2CB" w14:textId="77777777" w:rsidR="00613E68" w:rsidRDefault="00613E68" w:rsidP="00613E6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CF5D371" w14:textId="77777777" w:rsidR="00613E68" w:rsidRPr="00D03045" w:rsidRDefault="00613E68" w:rsidP="00613E68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p w14:paraId="5DBD6CE4" w14:textId="41AFA360" w:rsidR="00613E68" w:rsidRPr="006337D6" w:rsidRDefault="00613E68" w:rsidP="006337D6">
      <w:pPr>
        <w:tabs>
          <w:tab w:val="left" w:pos="567"/>
        </w:tabs>
        <w:spacing w:line="276" w:lineRule="auto"/>
        <w:jc w:val="both"/>
        <w:rPr>
          <w:rFonts w:ascii="Cambria" w:hAnsi="Cambria" w:cs="Tahoma"/>
          <w:b/>
          <w:i/>
          <w:iCs/>
          <w:color w:val="4472C4" w:themeColor="accent1"/>
          <w:kern w:val="1"/>
          <w:lang w:eastAsia="ar-SA"/>
        </w:rPr>
      </w:pPr>
      <w:r w:rsidRPr="00BF7CEF">
        <w:rPr>
          <w:rFonts w:ascii="Cambria" w:hAnsi="Cambria"/>
        </w:rPr>
        <w:t xml:space="preserve">Składając ofertę na zadanie pn. </w:t>
      </w:r>
      <w:r w:rsidR="006337D6" w:rsidRPr="006337D6">
        <w:rPr>
          <w:rFonts w:ascii="Cambria" w:hAnsi="Cambria" w:cs="Tahoma"/>
          <w:b/>
          <w:i/>
          <w:iCs/>
          <w:color w:val="4472C4" w:themeColor="accent1"/>
          <w:kern w:val="1"/>
          <w:lang w:eastAsia="ar-SA"/>
        </w:rPr>
        <w:t>“Prace konserwatorsko-budowlane przy zabytkowym kościele parafialnym pw. Serca Jezusowego w miejscowości Białka”</w:t>
      </w:r>
      <w:r w:rsidR="00BF7CEF" w:rsidRPr="00BF7CEF">
        <w:rPr>
          <w:rFonts w:ascii="Cambria" w:hAnsi="Cambria" w:cs="Tahoma"/>
          <w:bCs/>
          <w:i/>
          <w:iCs/>
          <w:color w:val="000000"/>
          <w:kern w:val="1"/>
          <w:lang w:eastAsia="ar-SA"/>
        </w:rPr>
        <w:t xml:space="preserve">, </w:t>
      </w:r>
      <w:r w:rsidR="009C1CC1" w:rsidRPr="00D94786">
        <w:rPr>
          <w:rFonts w:ascii="Cambria" w:hAnsi="Cambria"/>
          <w:snapToGrid w:val="0"/>
        </w:rPr>
        <w:t xml:space="preserve">w postępowaniu </w:t>
      </w:r>
      <w:r w:rsidR="009C1CC1">
        <w:rPr>
          <w:rFonts w:ascii="Cambria" w:hAnsi="Cambria"/>
          <w:snapToGrid w:val="0"/>
        </w:rPr>
        <w:t xml:space="preserve">prowadzonym w trybie zapytania ofertowego </w:t>
      </w:r>
      <w:r w:rsidR="009C1CC1" w:rsidRPr="00D94786">
        <w:rPr>
          <w:rFonts w:ascii="Cambria" w:hAnsi="Cambria"/>
          <w:snapToGrid w:val="0"/>
        </w:rPr>
        <w:t xml:space="preserve">przez </w:t>
      </w:r>
      <w:r w:rsidR="005A6ACC" w:rsidRPr="005A6ACC">
        <w:rPr>
          <w:rFonts w:ascii="Cambria" w:hAnsi="Cambria" w:cs="Calibri"/>
          <w:b/>
          <w:color w:val="4472C4" w:themeColor="accent1"/>
        </w:rPr>
        <w:t>Parafi</w:t>
      </w:r>
      <w:r w:rsidR="005A6ACC">
        <w:rPr>
          <w:rFonts w:ascii="Cambria" w:hAnsi="Cambria" w:cs="Calibri"/>
          <w:b/>
          <w:color w:val="4472C4" w:themeColor="accent1"/>
        </w:rPr>
        <w:t>ę</w:t>
      </w:r>
      <w:r w:rsidR="005A6ACC" w:rsidRPr="005A6ACC">
        <w:rPr>
          <w:rFonts w:ascii="Cambria" w:hAnsi="Cambria" w:cs="Calibri"/>
          <w:b/>
          <w:color w:val="4472C4" w:themeColor="accent1"/>
        </w:rPr>
        <w:t xml:space="preserve"> Rzymskokatolick</w:t>
      </w:r>
      <w:r w:rsidR="005A6ACC">
        <w:rPr>
          <w:rFonts w:ascii="Cambria" w:hAnsi="Cambria" w:cs="Calibri"/>
          <w:b/>
          <w:color w:val="4472C4" w:themeColor="accent1"/>
        </w:rPr>
        <w:t>ą</w:t>
      </w:r>
      <w:r w:rsidR="005A6ACC" w:rsidRPr="005A6ACC">
        <w:rPr>
          <w:rFonts w:ascii="Cambria" w:hAnsi="Cambria" w:cs="Calibri"/>
          <w:b/>
          <w:color w:val="4472C4" w:themeColor="accent1"/>
        </w:rPr>
        <w:t xml:space="preserve"> </w:t>
      </w:r>
      <w:r w:rsidR="006337D6" w:rsidRPr="006337D6">
        <w:rPr>
          <w:rFonts w:ascii="Cambria" w:hAnsi="Cambria" w:cs="Calibri"/>
          <w:b/>
          <w:color w:val="4472C4" w:themeColor="accent1"/>
        </w:rPr>
        <w:t>pw. św. Jana Chrzciciela w Parczewie</w:t>
      </w:r>
      <w:r w:rsidR="00903692" w:rsidRPr="00903692">
        <w:rPr>
          <w:rFonts w:ascii="Cambria" w:hAnsi="Cambria" w:cs="Calibri"/>
          <w:b/>
          <w:color w:val="4472C4" w:themeColor="accent1"/>
        </w:rPr>
        <w:t xml:space="preserve"> </w:t>
      </w:r>
      <w:r w:rsidRPr="00BF7CEF">
        <w:rPr>
          <w:rFonts w:ascii="Cambria" w:hAnsi="Cambria"/>
          <w:b/>
          <w:snapToGrid w:val="0"/>
          <w:u w:val="single"/>
        </w:rPr>
        <w:t>przedkładam,</w:t>
      </w:r>
      <w:r w:rsidRPr="00BF7CEF">
        <w:rPr>
          <w:rFonts w:ascii="Cambria" w:hAnsi="Cambria"/>
          <w:b/>
          <w:snapToGrid w:val="0"/>
        </w:rPr>
        <w:t xml:space="preserve"> </w:t>
      </w:r>
      <w:r w:rsidRPr="00BF7CEF">
        <w:rPr>
          <w:rFonts w:ascii="Cambria" w:hAnsi="Cambria"/>
          <w:b/>
        </w:rPr>
        <w:t>zestawienie robót budowlanych, o których mowa w rozdziale 6.1.1 Zapytania ofertowego:</w:t>
      </w:r>
    </w:p>
    <w:p w14:paraId="3782D07C" w14:textId="77777777" w:rsidR="00BF7CEF" w:rsidRPr="00BF7CEF" w:rsidRDefault="00BF7CEF" w:rsidP="00613E68">
      <w:pPr>
        <w:tabs>
          <w:tab w:val="left" w:pos="567"/>
        </w:tabs>
        <w:spacing w:line="276" w:lineRule="auto"/>
        <w:jc w:val="both"/>
        <w:rPr>
          <w:rFonts w:ascii="Cambria" w:hAnsi="Cambria"/>
          <w:b/>
        </w:rPr>
      </w:pPr>
    </w:p>
    <w:tbl>
      <w:tblPr>
        <w:tblW w:w="1028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"/>
        <w:gridCol w:w="2183"/>
        <w:gridCol w:w="1659"/>
        <w:gridCol w:w="1602"/>
        <w:gridCol w:w="1490"/>
        <w:gridCol w:w="1505"/>
        <w:gridCol w:w="1334"/>
      </w:tblGrid>
      <w:tr w:rsidR="00506060" w:rsidRPr="00D03045" w14:paraId="6BE5B341" w14:textId="77777777" w:rsidTr="00506060">
        <w:trPr>
          <w:cantSplit/>
          <w:trHeight w:val="822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54AC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  <w:r w:rsidRPr="00D03045">
              <w:rPr>
                <w:rFonts w:ascii="Cambria" w:hAnsi="Cambria"/>
                <w:sz w:val="20"/>
              </w:rPr>
              <w:t>Lp.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2F42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  <w:r w:rsidRPr="00D03045">
              <w:rPr>
                <w:rFonts w:ascii="Cambria" w:hAnsi="Cambria"/>
                <w:sz w:val="20"/>
              </w:rPr>
              <w:t xml:space="preserve">Rodzaj </w:t>
            </w:r>
            <w:r>
              <w:rPr>
                <w:rFonts w:ascii="Cambria" w:hAnsi="Cambria"/>
                <w:sz w:val="20"/>
              </w:rPr>
              <w:br/>
            </w:r>
            <w:r w:rsidRPr="00D03045">
              <w:rPr>
                <w:rFonts w:ascii="Cambria" w:hAnsi="Cambria"/>
                <w:sz w:val="20"/>
              </w:rPr>
              <w:t>zrealizowanych robót</w:t>
            </w:r>
          </w:p>
          <w:p w14:paraId="0F4A02F2" w14:textId="77777777" w:rsidR="00506060" w:rsidRPr="006D40DB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sz w:val="20"/>
              </w:rPr>
            </w:pPr>
            <w:r w:rsidRPr="006D40DB">
              <w:rPr>
                <w:rFonts w:ascii="Cambria" w:hAnsi="Cambria"/>
                <w:b/>
                <w:bCs/>
                <w:i/>
                <w:iCs/>
                <w:sz w:val="20"/>
              </w:rPr>
              <w:t xml:space="preserve">(podanie nazwy inwestycji </w:t>
            </w:r>
            <w:r w:rsidRPr="006D40DB">
              <w:rPr>
                <w:rFonts w:ascii="Cambria" w:hAnsi="Cambria"/>
                <w:b/>
                <w:bCs/>
                <w:i/>
                <w:iCs/>
                <w:sz w:val="20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BC33E" w14:textId="77777777" w:rsidR="00506060" w:rsidRDefault="00506060" w:rsidP="00EA1D38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67612C85" w14:textId="77777777" w:rsidR="00506060" w:rsidRDefault="00506060" w:rsidP="00EA1D38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122AD06B" w14:textId="77777777" w:rsidR="00506060" w:rsidRDefault="00506060" w:rsidP="00EA1D38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4ACD3F68" w14:textId="77777777" w:rsidR="00506060" w:rsidRDefault="00506060" w:rsidP="00EA1D38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278A821A" w14:textId="7D927AC3" w:rsidR="00506060" w:rsidRPr="00D03045" w:rsidRDefault="00506060" w:rsidP="00EA1D38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Zakres robót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BD15" w14:textId="608D4B31" w:rsidR="00506060" w:rsidRPr="00D03045" w:rsidRDefault="00506060" w:rsidP="00EA1D38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03045">
              <w:rPr>
                <w:rFonts w:ascii="Cambria" w:hAnsi="Cambria"/>
                <w:b/>
                <w:sz w:val="20"/>
                <w:szCs w:val="20"/>
              </w:rPr>
              <w:t>Wartość robót</w:t>
            </w:r>
          </w:p>
          <w:p w14:paraId="64E586D3" w14:textId="77777777" w:rsidR="00506060" w:rsidRPr="006D40DB" w:rsidRDefault="00506060" w:rsidP="00EA1D38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6D40DB">
              <w:rPr>
                <w:rFonts w:ascii="Cambria" w:hAnsi="Cambria"/>
                <w:bCs/>
                <w:sz w:val="20"/>
                <w:szCs w:val="20"/>
              </w:rPr>
              <w:t>[w zł brutto]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F55" w14:textId="77777777" w:rsidR="00506060" w:rsidRPr="00D03045" w:rsidRDefault="00506060" w:rsidP="00EA1D38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03045">
              <w:rPr>
                <w:rFonts w:ascii="Cambria" w:hAnsi="Cambria"/>
                <w:b/>
                <w:sz w:val="20"/>
                <w:szCs w:val="20"/>
              </w:rPr>
              <w:t>Daty wykonania</w:t>
            </w:r>
          </w:p>
          <w:p w14:paraId="3B8EB22F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  <w:r w:rsidRPr="00D03045">
              <w:rPr>
                <w:rFonts w:ascii="Cambria" w:hAnsi="Cambria"/>
                <w:sz w:val="20"/>
                <w:lang w:eastAsia="en-US"/>
              </w:rPr>
              <w:t>zamówienia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9AE6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  <w:r w:rsidRPr="00D03045">
              <w:rPr>
                <w:rFonts w:ascii="Cambria" w:hAnsi="Cambria"/>
                <w:sz w:val="20"/>
              </w:rPr>
              <w:t>Zamawiający</w:t>
            </w:r>
          </w:p>
          <w:p w14:paraId="518163FD" w14:textId="77777777" w:rsidR="00506060" w:rsidRPr="006D40DB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sz w:val="20"/>
              </w:rPr>
            </w:pPr>
            <w:r w:rsidRPr="006D40DB">
              <w:rPr>
                <w:rFonts w:ascii="Cambria" w:hAnsi="Cambria"/>
                <w:b/>
                <w:bCs/>
                <w:i/>
                <w:iCs/>
                <w:sz w:val="20"/>
              </w:rPr>
              <w:t>(nazwa podmiotu, na rzecz którego roboty te zostały wykonane)</w:t>
            </w:r>
          </w:p>
        </w:tc>
      </w:tr>
      <w:tr w:rsidR="00506060" w:rsidRPr="00D03045" w14:paraId="7716B8A8" w14:textId="77777777" w:rsidTr="00506060">
        <w:trPr>
          <w:cantSplit/>
          <w:trHeight w:val="108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B65A" w14:textId="77777777" w:rsidR="00506060" w:rsidRPr="00D03045" w:rsidRDefault="00506060" w:rsidP="00EA1D38">
            <w:pPr>
              <w:pStyle w:val="Tekstpodstawowy"/>
              <w:spacing w:line="276" w:lineRule="auto"/>
              <w:rPr>
                <w:rFonts w:ascii="Cambria" w:hAnsi="Cambria"/>
                <w:sz w:val="20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90B6" w14:textId="77777777" w:rsidR="00506060" w:rsidRPr="00D03045" w:rsidRDefault="00506060" w:rsidP="00EA1D38">
            <w:pPr>
              <w:pStyle w:val="Tekstpodstawowy"/>
              <w:spacing w:line="276" w:lineRule="auto"/>
              <w:rPr>
                <w:rFonts w:ascii="Cambria" w:hAnsi="Cambria"/>
                <w:sz w:val="20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722A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4CD1" w14:textId="07ADD71F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B855" w14:textId="77777777" w:rsidR="00506060" w:rsidRPr="006D40DB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sz w:val="20"/>
              </w:rPr>
            </w:pPr>
            <w:r w:rsidRPr="006D40DB">
              <w:rPr>
                <w:rFonts w:ascii="Cambria" w:hAnsi="Cambria"/>
                <w:b/>
                <w:bCs/>
                <w:i/>
                <w:iCs/>
                <w:sz w:val="20"/>
              </w:rPr>
              <w:t>Data rozpoczęcia [dd/mm/rrrr]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5684" w14:textId="77777777" w:rsidR="00506060" w:rsidRPr="006D40DB" w:rsidRDefault="00506060" w:rsidP="00EA1D38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Cs/>
                <w:i/>
                <w:iCs/>
                <w:sz w:val="20"/>
                <w:szCs w:val="20"/>
              </w:rPr>
            </w:pPr>
            <w:r w:rsidRPr="006D40DB">
              <w:rPr>
                <w:rFonts w:ascii="Cambria" w:hAnsi="Cambria"/>
                <w:bCs/>
                <w:i/>
                <w:iCs/>
                <w:sz w:val="20"/>
                <w:szCs w:val="20"/>
              </w:rPr>
              <w:t>Data zakończenia [dd/mm/rrrr]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E449" w14:textId="77777777" w:rsidR="00506060" w:rsidRPr="00D03045" w:rsidRDefault="00506060" w:rsidP="00EA1D38">
            <w:pPr>
              <w:pStyle w:val="Tekstpodstawowy"/>
              <w:spacing w:line="276" w:lineRule="auto"/>
              <w:rPr>
                <w:rFonts w:ascii="Cambria" w:hAnsi="Cambria"/>
                <w:sz w:val="20"/>
              </w:rPr>
            </w:pPr>
          </w:p>
        </w:tc>
      </w:tr>
      <w:tr w:rsidR="00506060" w:rsidRPr="00D03045" w14:paraId="52EBD1CD" w14:textId="77777777" w:rsidTr="00506060">
        <w:trPr>
          <w:trHeight w:val="76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F3B3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FECF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  <w:p w14:paraId="30CF0A71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  <w:p w14:paraId="11D05038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  <w:p w14:paraId="7FA22C89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12FA" w14:textId="276020AE" w:rsidR="00506060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 w:cs="Arial"/>
                <w:b/>
                <w:bCs/>
                <w:sz w:val="16"/>
                <w:szCs w:val="16"/>
                <w:lang w:val="pl-PL"/>
              </w:rPr>
            </w:pPr>
            <w:r w:rsidRPr="00506060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lastRenderedPageBreak/>
              <w:t>Czy robota budowlana polegał</w:t>
            </w:r>
            <w:r w:rsidRPr="00506060">
              <w:rPr>
                <w:rFonts w:ascii="Cambria" w:hAnsi="Cambria"/>
                <w:b/>
                <w:bCs/>
                <w:sz w:val="16"/>
                <w:szCs w:val="16"/>
              </w:rPr>
              <w:t>a</w:t>
            </w:r>
            <w:r w:rsidRPr="00506060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 xml:space="preserve"> na: budowie</w:t>
            </w:r>
            <w:r w:rsidRPr="0050606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lub przebudowie lub remoncie</w:t>
            </w:r>
            <w:r>
              <w:rPr>
                <w:lang w:val="pl-PL"/>
              </w:rPr>
              <w:t xml:space="preserve"> </w:t>
            </w:r>
            <w:r w:rsidRPr="0050606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budynku </w:t>
            </w:r>
            <w:r w:rsidRPr="00506060">
              <w:rPr>
                <w:rFonts w:ascii="Cambria" w:hAnsi="Cambria" w:cs="Arial"/>
                <w:b/>
                <w:bCs/>
                <w:sz w:val="16"/>
                <w:szCs w:val="16"/>
              </w:rPr>
              <w:lastRenderedPageBreak/>
              <w:t>będącego zabytkiem nieruchomym wpisanym do rejestru zabytków lub inwentarza muzeum będącego instytucją kultury lub ujętych w ewidencji zabytków,</w:t>
            </w:r>
            <w:r w:rsidRPr="00506060">
              <w:rPr>
                <w:rFonts w:ascii="Cambria" w:hAnsi="Cambria" w:cs="Arial"/>
                <w:b/>
                <w:bCs/>
                <w:sz w:val="16"/>
                <w:szCs w:val="16"/>
                <w:lang w:val="pl-PL"/>
              </w:rPr>
              <w:t xml:space="preserve">? </w:t>
            </w:r>
          </w:p>
          <w:p w14:paraId="198EC5E3" w14:textId="77777777" w:rsidR="00506060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</w:p>
          <w:p w14:paraId="3E738C55" w14:textId="77777777" w:rsidR="00506060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>TAK/ NIE</w:t>
            </w:r>
          </w:p>
          <w:p w14:paraId="090C62B2" w14:textId="77777777" w:rsidR="00506060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</w:p>
          <w:p w14:paraId="0DA31045" w14:textId="62A3F13E" w:rsidR="00506060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 xml:space="preserve">Czy w zakres roboty budowlanej wchodziło </w:t>
            </w:r>
            <w:r w:rsidR="00076C8A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>naprawa</w:t>
            </w:r>
            <w:r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 xml:space="preserve"> lub wymiana pokrycia dachowego ?</w:t>
            </w:r>
          </w:p>
          <w:p w14:paraId="65B9F954" w14:textId="77777777" w:rsidR="00506060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</w:p>
          <w:p w14:paraId="6A904590" w14:textId="76E4EE96" w:rsidR="00506060" w:rsidRPr="00506060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>TAK/NIE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8CD1" w14:textId="4B828E0C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9F2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AF58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B948" w14:textId="77777777" w:rsidR="00506060" w:rsidRPr="00D03045" w:rsidRDefault="00506060" w:rsidP="00EA1D38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</w:tr>
      <w:tr w:rsidR="00506060" w:rsidRPr="00D03045" w14:paraId="2ECC480A" w14:textId="77777777" w:rsidTr="00506060">
        <w:trPr>
          <w:trHeight w:val="76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8CB9" w14:textId="77777777" w:rsidR="00506060" w:rsidRPr="00D03045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7A96" w14:textId="77777777" w:rsidR="00506060" w:rsidRPr="00D03045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  <w:p w14:paraId="47DE9D1D" w14:textId="77777777" w:rsidR="00506060" w:rsidRPr="00D03045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  <w:p w14:paraId="423E4C75" w14:textId="77777777" w:rsidR="00506060" w:rsidRPr="00D03045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  <w:p w14:paraId="6B08060F" w14:textId="77777777" w:rsidR="00506060" w:rsidRPr="00D03045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BDC8" w14:textId="77777777" w:rsidR="00506060" w:rsidRPr="00076C8A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 w:cs="Arial"/>
                <w:b/>
                <w:bCs/>
                <w:sz w:val="16"/>
                <w:szCs w:val="16"/>
                <w:lang w:val="pl-PL"/>
              </w:rPr>
            </w:pPr>
            <w:r w:rsidRPr="00076C8A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>Czy robota budowlana polegał</w:t>
            </w:r>
            <w:r w:rsidRPr="00076C8A">
              <w:rPr>
                <w:rFonts w:ascii="Cambria" w:hAnsi="Cambria"/>
                <w:b/>
                <w:bCs/>
                <w:sz w:val="16"/>
                <w:szCs w:val="16"/>
              </w:rPr>
              <w:t>a</w:t>
            </w:r>
            <w:r w:rsidRPr="00076C8A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 xml:space="preserve"> na: budowie</w:t>
            </w:r>
            <w:r w:rsidRPr="00076C8A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lub  przebudowie lub remoncie</w:t>
            </w:r>
            <w:r w:rsidRPr="00076C8A">
              <w:rPr>
                <w:lang w:val="pl-PL"/>
              </w:rPr>
              <w:t xml:space="preserve"> </w:t>
            </w:r>
            <w:r w:rsidRPr="00076C8A">
              <w:rPr>
                <w:rFonts w:ascii="Cambria" w:hAnsi="Cambria" w:cs="Arial"/>
                <w:b/>
                <w:bCs/>
                <w:sz w:val="16"/>
                <w:szCs w:val="16"/>
              </w:rPr>
              <w:t>budynku będącego zabytkiem nieruchomym wpisanym do rejestru zabytków lub inwentarza muzeum będącego instytucją kultury lub ujętych w ewidencji zabytków,</w:t>
            </w:r>
            <w:r w:rsidRPr="00076C8A">
              <w:rPr>
                <w:rFonts w:ascii="Cambria" w:hAnsi="Cambria" w:cs="Arial"/>
                <w:b/>
                <w:bCs/>
                <w:sz w:val="16"/>
                <w:szCs w:val="16"/>
                <w:lang w:val="pl-PL"/>
              </w:rPr>
              <w:t xml:space="preserve">? </w:t>
            </w:r>
          </w:p>
          <w:p w14:paraId="21CB5522" w14:textId="77777777" w:rsidR="00506060" w:rsidRPr="00076C8A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</w:p>
          <w:p w14:paraId="108DCB07" w14:textId="77777777" w:rsidR="00506060" w:rsidRPr="00076C8A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  <w:r w:rsidRPr="00076C8A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>TAK/ NIE</w:t>
            </w:r>
          </w:p>
          <w:p w14:paraId="2AB27E92" w14:textId="77777777" w:rsidR="00506060" w:rsidRPr="00076C8A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</w:p>
          <w:p w14:paraId="1CAE7544" w14:textId="4F72B5A8" w:rsidR="00506060" w:rsidRPr="00076C8A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  <w:r w:rsidRPr="00076C8A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 xml:space="preserve">Czy w zakres roboty budowlanej wchodziło </w:t>
            </w:r>
            <w:r w:rsidR="00076C8A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>naprawa</w:t>
            </w:r>
            <w:r w:rsidRPr="00076C8A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 xml:space="preserve"> lub wymiana pokrycia dachowego ?</w:t>
            </w:r>
          </w:p>
          <w:p w14:paraId="6BD57D74" w14:textId="77777777" w:rsidR="00506060" w:rsidRPr="00076C8A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</w:pPr>
          </w:p>
          <w:p w14:paraId="3EF42C40" w14:textId="783ABD7A" w:rsidR="00506060" w:rsidRPr="00076C8A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  <w:r w:rsidRPr="00076C8A">
              <w:rPr>
                <w:rFonts w:ascii="Cambria" w:hAnsi="Cambria"/>
                <w:b/>
                <w:bCs/>
                <w:sz w:val="16"/>
                <w:szCs w:val="16"/>
                <w:lang w:val="pl-PL"/>
              </w:rPr>
              <w:t>TAK/NIE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A52" w14:textId="3BC99209" w:rsidR="00506060" w:rsidRPr="00D03045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D2C8" w14:textId="77777777" w:rsidR="00506060" w:rsidRPr="00D03045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1813" w14:textId="77777777" w:rsidR="00506060" w:rsidRPr="00D03045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6D71" w14:textId="77777777" w:rsidR="00506060" w:rsidRPr="00D03045" w:rsidRDefault="00506060" w:rsidP="00506060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0"/>
              </w:rPr>
            </w:pPr>
          </w:p>
        </w:tc>
      </w:tr>
    </w:tbl>
    <w:p w14:paraId="6DF4861D" w14:textId="77777777" w:rsidR="00613E68" w:rsidRPr="00D03045" w:rsidRDefault="00613E68" w:rsidP="00613E68">
      <w:pPr>
        <w:spacing w:line="276" w:lineRule="auto"/>
        <w:jc w:val="center"/>
        <w:rPr>
          <w:rFonts w:ascii="Cambria" w:hAnsi="Cambria" w:cs="Arial"/>
          <w:b/>
          <w:highlight w:val="yellow"/>
        </w:rPr>
      </w:pPr>
    </w:p>
    <w:p w14:paraId="58CA089C" w14:textId="77777777" w:rsidR="00613E68" w:rsidRPr="00D03045" w:rsidRDefault="00613E68" w:rsidP="00613E68">
      <w:pPr>
        <w:spacing w:line="276" w:lineRule="auto"/>
        <w:jc w:val="center"/>
        <w:rPr>
          <w:rFonts w:ascii="Cambria" w:hAnsi="Cambria" w:cs="Arial"/>
          <w:b/>
        </w:rPr>
      </w:pPr>
      <w:r w:rsidRPr="00D03045">
        <w:rPr>
          <w:rFonts w:ascii="Cambria" w:hAnsi="Cambria" w:cs="Arial"/>
          <w:b/>
        </w:rPr>
        <w:t>oraz</w:t>
      </w:r>
    </w:p>
    <w:p w14:paraId="59B92F19" w14:textId="77777777" w:rsidR="00613E68" w:rsidRPr="00D03045" w:rsidRDefault="00613E68" w:rsidP="00613E68">
      <w:pPr>
        <w:spacing w:line="276" w:lineRule="auto"/>
        <w:jc w:val="both"/>
        <w:rPr>
          <w:rFonts w:ascii="Cambria" w:hAnsi="Cambria"/>
          <w:snapToGrid w:val="0"/>
        </w:rPr>
      </w:pPr>
      <w:r w:rsidRPr="00D03045">
        <w:rPr>
          <w:rFonts w:ascii="Cambria" w:hAnsi="Cambria"/>
          <w:b/>
          <w:u w:val="single"/>
        </w:rPr>
        <w:t xml:space="preserve">załączam dowody określające czy </w:t>
      </w:r>
      <w:r w:rsidRPr="00D03045">
        <w:rPr>
          <w:rFonts w:ascii="Cambria" w:hAnsi="Cambria" w:cs="Arial"/>
          <w:b/>
          <w:u w:val="single"/>
        </w:rPr>
        <w:t>te roboty budowlane zostały wykonane należycie</w:t>
      </w:r>
      <w:r w:rsidRPr="00D03045">
        <w:rPr>
          <w:rFonts w:ascii="Cambria" w:hAnsi="Cambria" w:cs="Arial"/>
        </w:rPr>
        <w:t xml:space="preserve">, przy czym dowodami, o których mowa, są referencje bądź inne dokumenty sporządzone przez podmiot, na rzecz którego roboty budowlane zostały wykonane, </w:t>
      </w:r>
      <w:r w:rsidRPr="00D03045">
        <w:rPr>
          <w:rFonts w:ascii="Cambria" w:hAnsi="Cambria" w:cs="Arial"/>
        </w:rPr>
        <w:br/>
      </w:r>
      <w:r w:rsidRPr="00D03045">
        <w:rPr>
          <w:rFonts w:ascii="Cambria" w:hAnsi="Cambria" w:cs="Arial"/>
        </w:rPr>
        <w:lastRenderedPageBreak/>
        <w:t>a jeżeli wykonawca z przyczyn niezależnych od niego nie jest wstanie uzyskać tych dokumentów –inne odpowiednie dokumenty</w:t>
      </w:r>
    </w:p>
    <w:p w14:paraId="3050B789" w14:textId="77777777" w:rsidR="00613E68" w:rsidRPr="00D03045" w:rsidRDefault="00613E68" w:rsidP="00613E68">
      <w:pPr>
        <w:spacing w:line="276" w:lineRule="auto"/>
        <w:jc w:val="both"/>
        <w:rPr>
          <w:rFonts w:ascii="Cambria" w:hAnsi="Cambria"/>
          <w:snapToGrid w:val="0"/>
        </w:rPr>
      </w:pPr>
    </w:p>
    <w:p w14:paraId="239DDA5D" w14:textId="77777777" w:rsidR="00613E68" w:rsidRPr="00D03045" w:rsidRDefault="00613E68" w:rsidP="00613E68">
      <w:pPr>
        <w:spacing w:line="276" w:lineRule="auto"/>
        <w:jc w:val="both"/>
        <w:rPr>
          <w:rFonts w:ascii="Cambria" w:hAnsi="Cambria"/>
          <w:snapToGrid w:val="0"/>
        </w:rPr>
      </w:pPr>
    </w:p>
    <w:p w14:paraId="79CEE238" w14:textId="77777777" w:rsidR="00613E68" w:rsidRPr="00D03045" w:rsidRDefault="00613E68" w:rsidP="00613E68">
      <w:pPr>
        <w:spacing w:line="276" w:lineRule="auto"/>
        <w:jc w:val="both"/>
        <w:rPr>
          <w:rFonts w:ascii="Cambria" w:hAnsi="Cambria"/>
          <w:snapToGrid w:val="0"/>
        </w:rPr>
      </w:pPr>
    </w:p>
    <w:p w14:paraId="10C986A4" w14:textId="77777777" w:rsidR="00613E68" w:rsidRPr="00D03045" w:rsidRDefault="00613E68" w:rsidP="00613E68">
      <w:pPr>
        <w:tabs>
          <w:tab w:val="left" w:pos="567"/>
        </w:tabs>
        <w:autoSpaceDE w:val="0"/>
        <w:autoSpaceDN w:val="0"/>
        <w:spacing w:line="276" w:lineRule="auto"/>
        <w:rPr>
          <w:rFonts w:ascii="Cambria" w:hAnsi="Cambria"/>
          <w:iCs/>
          <w:sz w:val="20"/>
          <w:szCs w:val="20"/>
        </w:rPr>
      </w:pPr>
      <w:r w:rsidRPr="00D03045">
        <w:rPr>
          <w:rFonts w:ascii="Cambria" w:hAnsi="Cambria"/>
          <w:iCs/>
          <w:sz w:val="20"/>
          <w:szCs w:val="20"/>
        </w:rPr>
        <w:t>…………………………………..…………</w:t>
      </w:r>
    </w:p>
    <w:p w14:paraId="1E3F04A4" w14:textId="77777777" w:rsidR="00613E68" w:rsidRPr="006D40DB" w:rsidRDefault="00613E68" w:rsidP="00613E68">
      <w:pPr>
        <w:tabs>
          <w:tab w:val="left" w:pos="567"/>
        </w:tabs>
        <w:autoSpaceDE w:val="0"/>
        <w:autoSpaceDN w:val="0"/>
        <w:spacing w:line="276" w:lineRule="auto"/>
        <w:rPr>
          <w:rFonts w:ascii="Cambria" w:hAnsi="Cambria"/>
          <w:i/>
          <w:sz w:val="20"/>
          <w:szCs w:val="20"/>
        </w:rPr>
      </w:pPr>
      <w:r w:rsidRPr="006D40DB">
        <w:rPr>
          <w:rFonts w:ascii="Cambria" w:hAnsi="Cambria"/>
          <w:i/>
          <w:sz w:val="20"/>
          <w:szCs w:val="20"/>
        </w:rPr>
        <w:t xml:space="preserve">          (miejscowość i data)</w:t>
      </w:r>
    </w:p>
    <w:p w14:paraId="72A1D0DB" w14:textId="77777777" w:rsidR="00613E68" w:rsidRPr="00D03045" w:rsidRDefault="00613E68" w:rsidP="00613E68">
      <w:pPr>
        <w:autoSpaceDE w:val="0"/>
        <w:autoSpaceDN w:val="0"/>
        <w:spacing w:line="276" w:lineRule="auto"/>
        <w:jc w:val="right"/>
        <w:rPr>
          <w:rFonts w:ascii="Cambria" w:hAnsi="Cambria"/>
          <w:iCs/>
          <w:sz w:val="20"/>
          <w:szCs w:val="20"/>
        </w:rPr>
      </w:pPr>
    </w:p>
    <w:p w14:paraId="44D65420" w14:textId="77777777" w:rsidR="00613E68" w:rsidRPr="00D03045" w:rsidRDefault="00613E68" w:rsidP="00613E68">
      <w:pPr>
        <w:autoSpaceDE w:val="0"/>
        <w:autoSpaceDN w:val="0"/>
        <w:spacing w:line="276" w:lineRule="auto"/>
        <w:jc w:val="right"/>
        <w:rPr>
          <w:rFonts w:ascii="Cambria" w:hAnsi="Cambria"/>
          <w:iCs/>
          <w:sz w:val="20"/>
          <w:szCs w:val="20"/>
        </w:rPr>
      </w:pPr>
      <w:r w:rsidRPr="00D03045">
        <w:rPr>
          <w:rFonts w:ascii="Cambria" w:hAnsi="Cambria"/>
          <w:iCs/>
          <w:sz w:val="20"/>
          <w:szCs w:val="20"/>
        </w:rPr>
        <w:t>……………………………………………………………………….………</w:t>
      </w:r>
    </w:p>
    <w:p w14:paraId="6D661F1F" w14:textId="77777777" w:rsidR="00613E68" w:rsidRPr="006D40DB" w:rsidRDefault="00613E68" w:rsidP="00613E68">
      <w:pPr>
        <w:spacing w:line="276" w:lineRule="auto"/>
        <w:ind w:left="-142"/>
        <w:jc w:val="center"/>
        <w:rPr>
          <w:rFonts w:ascii="Cambria" w:hAnsi="Cambria"/>
          <w:b/>
          <w:i/>
          <w:sz w:val="20"/>
          <w:szCs w:val="20"/>
        </w:rPr>
      </w:pPr>
      <w:r w:rsidRPr="006D40DB">
        <w:rPr>
          <w:rFonts w:ascii="Cambria" w:hAnsi="Cambria"/>
          <w:i/>
          <w:sz w:val="20"/>
          <w:szCs w:val="20"/>
        </w:rPr>
        <w:t xml:space="preserve">                                                                                                       (podpis Wykonawcy lub Pełnomocnika)</w:t>
      </w:r>
    </w:p>
    <w:p w14:paraId="01C4DDC1" w14:textId="77777777" w:rsidR="00613E68" w:rsidRPr="00D03045" w:rsidRDefault="00613E68" w:rsidP="00613E68">
      <w:pPr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787BE165" w14:textId="77777777" w:rsidR="00613E68" w:rsidRPr="00D03045" w:rsidRDefault="00613E68" w:rsidP="00613E68">
      <w:pPr>
        <w:spacing w:line="276" w:lineRule="auto"/>
        <w:rPr>
          <w:rFonts w:ascii="Cambria" w:hAnsi="Cambria"/>
        </w:rPr>
      </w:pPr>
    </w:p>
    <w:p w14:paraId="4382C6F2" w14:textId="77777777" w:rsidR="00613E68" w:rsidRPr="00D03045" w:rsidRDefault="00613E68" w:rsidP="00613E68">
      <w:pPr>
        <w:spacing w:line="276" w:lineRule="auto"/>
        <w:rPr>
          <w:rFonts w:ascii="Cambria" w:eastAsia="Calibri" w:hAnsi="Cambria"/>
        </w:rPr>
      </w:pPr>
    </w:p>
    <w:p w14:paraId="339C29EE" w14:textId="77777777" w:rsidR="0005757B" w:rsidRPr="00613E68" w:rsidRDefault="0005757B" w:rsidP="00613E68"/>
    <w:sectPr w:rsidR="0005757B" w:rsidRPr="00613E68" w:rsidSect="004139CC">
      <w:footerReference w:type="default" r:id="rId7"/>
      <w:headerReference w:type="first" r:id="rId8"/>
      <w:pgSz w:w="11906" w:h="16838"/>
      <w:pgMar w:top="1134" w:right="1418" w:bottom="992" w:left="1418" w:header="3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AB93" w14:textId="77777777" w:rsidR="00A14084" w:rsidRDefault="00A14084" w:rsidP="001D0E1E">
      <w:r>
        <w:separator/>
      </w:r>
    </w:p>
  </w:endnote>
  <w:endnote w:type="continuationSeparator" w:id="0">
    <w:p w14:paraId="06298A09" w14:textId="77777777" w:rsidR="00A14084" w:rsidRDefault="00A14084" w:rsidP="001D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E4F8" w14:textId="00055402" w:rsidR="007835F4" w:rsidRPr="007835F4" w:rsidRDefault="007835F4" w:rsidP="007835F4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7835F4">
      <w:rPr>
        <w:rFonts w:ascii="Cambria" w:hAnsi="Cambria"/>
        <w:sz w:val="20"/>
        <w:szCs w:val="20"/>
        <w:bdr w:val="single" w:sz="4" w:space="0" w:color="auto"/>
      </w:rPr>
      <w:tab/>
    </w:r>
    <w:r w:rsidRPr="007835F4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7835F4">
      <w:rPr>
        <w:rFonts w:ascii="Cambria" w:hAnsi="Cambria"/>
        <w:b/>
        <w:sz w:val="20"/>
        <w:szCs w:val="20"/>
        <w:bdr w:val="single" w:sz="4" w:space="0" w:color="auto"/>
      </w:rPr>
      <w:t>2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7835F4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7835F4">
      <w:rPr>
        <w:rFonts w:ascii="Cambria" w:hAnsi="Cambria"/>
        <w:b/>
        <w:sz w:val="20"/>
        <w:szCs w:val="20"/>
        <w:bdr w:val="single" w:sz="4" w:space="0" w:color="auto"/>
      </w:rPr>
      <w:t>4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A075C" w14:textId="77777777" w:rsidR="00A14084" w:rsidRDefault="00A14084" w:rsidP="001D0E1E">
      <w:r>
        <w:separator/>
      </w:r>
    </w:p>
  </w:footnote>
  <w:footnote w:type="continuationSeparator" w:id="0">
    <w:p w14:paraId="72461BD6" w14:textId="77777777" w:rsidR="00A14084" w:rsidRDefault="00A14084" w:rsidP="001D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6CF6E" w14:textId="77777777" w:rsidR="004139CC" w:rsidRDefault="004139CC" w:rsidP="004139CC">
    <w:pPr>
      <w:pStyle w:val="Nagwek"/>
      <w:jc w:val="center"/>
    </w:pPr>
    <w:r w:rsidRPr="00F4683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4B0D97E" wp14:editId="7F9473B0">
          <wp:extent cx="3924300" cy="729153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3842" cy="7383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4139CC" w:rsidRPr="003A5525" w14:paraId="680C233D" w14:textId="77777777" w:rsidTr="00EA1D38">
      <w:tc>
        <w:tcPr>
          <w:tcW w:w="9062" w:type="dxa"/>
        </w:tcPr>
        <w:p w14:paraId="2660D687" w14:textId="77777777" w:rsidR="003029A3" w:rsidRPr="003029A3" w:rsidRDefault="003029A3" w:rsidP="003029A3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</w:pPr>
          <w:r w:rsidRPr="003029A3"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  <w:t>Postępowanie o udzielenie zamówienia publicznego prowadzone w trybie zapytania ofertowego na zadanie inwestycyjne:</w:t>
          </w:r>
        </w:p>
        <w:p w14:paraId="6C12D235" w14:textId="77777777" w:rsidR="003029A3" w:rsidRPr="003029A3" w:rsidRDefault="003029A3" w:rsidP="003029A3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eastAsia="ar-SA"/>
            </w:rPr>
          </w:pPr>
          <w:r w:rsidRPr="003029A3"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val="x-none" w:eastAsia="ar-SA"/>
            </w:rPr>
            <w:t>“</w:t>
          </w:r>
          <w:r w:rsidRPr="003029A3"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eastAsia="ar-SA"/>
            </w:rPr>
            <w:t xml:space="preserve">Prace konserwatorsko-budowlane przy zabytkowym kościele parafialnym </w:t>
          </w:r>
          <w:r w:rsidRPr="003029A3"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eastAsia="ar-SA"/>
            </w:rPr>
            <w:br/>
            <w:t>pw. Serca Jezusowego w miejscowości Białka</w:t>
          </w:r>
          <w:r w:rsidRPr="003029A3"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val="x-none" w:eastAsia="ar-SA"/>
            </w:rPr>
            <w:t>”</w:t>
          </w:r>
        </w:p>
        <w:p w14:paraId="04F938FE" w14:textId="05E3D106" w:rsidR="004139CC" w:rsidRPr="003A5525" w:rsidRDefault="003029A3" w:rsidP="003029A3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/>
              <w:i/>
              <w:iCs/>
              <w:color w:val="000000"/>
              <w:kern w:val="1"/>
              <w:sz w:val="17"/>
              <w:szCs w:val="17"/>
              <w:lang w:eastAsia="ar-SA"/>
            </w:rPr>
          </w:pPr>
          <w:r w:rsidRPr="003029A3">
            <w:rPr>
              <w:rFonts w:ascii="Cambria" w:hAnsi="Cambria" w:cs="Tahoma"/>
              <w:bCs/>
              <w:i/>
              <w:iCs/>
              <w:color w:val="000000"/>
              <w:kern w:val="1"/>
              <w:sz w:val="16"/>
              <w:szCs w:val="16"/>
              <w:lang w:eastAsia="ar-SA"/>
            </w:rPr>
            <w:t xml:space="preserve">które jest dofinansowane ze środków </w:t>
          </w:r>
          <w:r w:rsidRPr="003029A3">
            <w:rPr>
              <w:rFonts w:ascii="Cambria" w:hAnsi="Cambria" w:cs="Tahoma"/>
              <w:b/>
              <w:bCs/>
              <w:i/>
              <w:iCs/>
              <w:color w:val="000000"/>
              <w:kern w:val="1"/>
              <w:sz w:val="16"/>
              <w:szCs w:val="16"/>
              <w:lang w:eastAsia="ar-SA"/>
            </w:rPr>
            <w:t>Rządowego Programu Odbudowy Zabytków- Edycja II</w:t>
          </w:r>
          <w:r w:rsidR="004139CC" w:rsidRPr="004139CC"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.</w:t>
          </w:r>
        </w:p>
      </w:tc>
    </w:tr>
  </w:tbl>
  <w:p w14:paraId="3DF3275D" w14:textId="77777777" w:rsidR="004139CC" w:rsidRPr="004139CC" w:rsidRDefault="004139CC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color w:val="000000"/>
        <w:kern w:val="1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Wingdings" w:hAnsi="Wingdings" w:cs="Wingdings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134"/>
        </w:tabs>
        <w:ind w:left="1418" w:hanging="341"/>
      </w:pPr>
      <w:rPr>
        <w:rFonts w:ascii="Wingdings" w:hAnsi="Wingdings" w:cs="Times New Roman" w:hint="default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sz w:val="24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  <w:sz w:val="24"/>
        <w:szCs w:val="24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8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6092B"/>
    <w:multiLevelType w:val="hybridMultilevel"/>
    <w:tmpl w:val="C0A86A82"/>
    <w:lvl w:ilvl="0" w:tplc="58CC1C66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23302539"/>
    <w:multiLevelType w:val="hybridMultilevel"/>
    <w:tmpl w:val="A89AD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AA5F1B"/>
    <w:multiLevelType w:val="hybridMultilevel"/>
    <w:tmpl w:val="7390C500"/>
    <w:lvl w:ilvl="0" w:tplc="47A262C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A2E3C"/>
    <w:multiLevelType w:val="hybridMultilevel"/>
    <w:tmpl w:val="FD1A59F2"/>
    <w:lvl w:ilvl="0" w:tplc="04150011">
      <w:start w:val="1"/>
      <w:numFmt w:val="decimal"/>
      <w:lvlText w:val="%1)"/>
      <w:lvlJc w:val="left"/>
      <w:pPr>
        <w:ind w:left="1092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9" w15:restartNumberingAfterBreak="0">
    <w:nsid w:val="27BF0185"/>
    <w:multiLevelType w:val="hybridMultilevel"/>
    <w:tmpl w:val="F1CCA980"/>
    <w:lvl w:ilvl="0" w:tplc="00000007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82E48"/>
    <w:multiLevelType w:val="hybridMultilevel"/>
    <w:tmpl w:val="82A20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F77FC7"/>
    <w:multiLevelType w:val="hybridMultilevel"/>
    <w:tmpl w:val="4EFC9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F1041"/>
    <w:multiLevelType w:val="hybridMultilevel"/>
    <w:tmpl w:val="A13E4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25A7F"/>
    <w:multiLevelType w:val="hybridMultilevel"/>
    <w:tmpl w:val="527A69FC"/>
    <w:lvl w:ilvl="0" w:tplc="45BCC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093BEE"/>
    <w:multiLevelType w:val="hybridMultilevel"/>
    <w:tmpl w:val="760AFED6"/>
    <w:lvl w:ilvl="0" w:tplc="BD224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24FA5"/>
    <w:multiLevelType w:val="hybridMultilevel"/>
    <w:tmpl w:val="1A7EB3CC"/>
    <w:lvl w:ilvl="0" w:tplc="BC500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4EA2F65"/>
    <w:multiLevelType w:val="hybridMultilevel"/>
    <w:tmpl w:val="40627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032A1"/>
    <w:multiLevelType w:val="hybridMultilevel"/>
    <w:tmpl w:val="2006D692"/>
    <w:lvl w:ilvl="0" w:tplc="04150017">
      <w:start w:val="1"/>
      <w:numFmt w:val="lowerLetter"/>
      <w:lvlText w:val="%1)"/>
      <w:lvlJc w:val="left"/>
      <w:pPr>
        <w:ind w:left="1890" w:hanging="360"/>
      </w:pPr>
    </w:lvl>
    <w:lvl w:ilvl="1" w:tplc="04150019" w:tentative="1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5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9817D6"/>
    <w:multiLevelType w:val="hybridMultilevel"/>
    <w:tmpl w:val="CFC66A8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3F65C0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  <w:szCs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6607"/>
    <w:multiLevelType w:val="hybridMultilevel"/>
    <w:tmpl w:val="17E63A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663597">
    <w:abstractNumId w:val="14"/>
  </w:num>
  <w:num w:numId="2" w16cid:durableId="539779073">
    <w:abstractNumId w:val="33"/>
  </w:num>
  <w:num w:numId="3" w16cid:durableId="326828072">
    <w:abstractNumId w:val="0"/>
  </w:num>
  <w:num w:numId="4" w16cid:durableId="827288685">
    <w:abstractNumId w:val="1"/>
  </w:num>
  <w:num w:numId="5" w16cid:durableId="1303996863">
    <w:abstractNumId w:val="2"/>
  </w:num>
  <w:num w:numId="6" w16cid:durableId="148132919">
    <w:abstractNumId w:val="3"/>
  </w:num>
  <w:num w:numId="7" w16cid:durableId="246618244">
    <w:abstractNumId w:val="4"/>
  </w:num>
  <w:num w:numId="8" w16cid:durableId="638338815">
    <w:abstractNumId w:val="5"/>
  </w:num>
  <w:num w:numId="9" w16cid:durableId="1588345071">
    <w:abstractNumId w:val="6"/>
  </w:num>
  <w:num w:numId="10" w16cid:durableId="1731075602">
    <w:abstractNumId w:val="7"/>
  </w:num>
  <w:num w:numId="11" w16cid:durableId="1273325438">
    <w:abstractNumId w:val="8"/>
  </w:num>
  <w:num w:numId="12" w16cid:durableId="485174606">
    <w:abstractNumId w:val="9"/>
  </w:num>
  <w:num w:numId="13" w16cid:durableId="1350638591">
    <w:abstractNumId w:val="10"/>
  </w:num>
  <w:num w:numId="14" w16cid:durableId="1245528166">
    <w:abstractNumId w:val="11"/>
  </w:num>
  <w:num w:numId="15" w16cid:durableId="1038509572">
    <w:abstractNumId w:val="12"/>
  </w:num>
  <w:num w:numId="16" w16cid:durableId="2134206684">
    <w:abstractNumId w:val="16"/>
  </w:num>
  <w:num w:numId="17" w16cid:durableId="299773049">
    <w:abstractNumId w:val="19"/>
  </w:num>
  <w:num w:numId="18" w16cid:durableId="1452633319">
    <w:abstractNumId w:val="34"/>
  </w:num>
  <w:num w:numId="19" w16cid:durableId="449016083">
    <w:abstractNumId w:val="29"/>
  </w:num>
  <w:num w:numId="20" w16cid:durableId="766075695">
    <w:abstractNumId w:val="27"/>
  </w:num>
  <w:num w:numId="21" w16cid:durableId="1115444683">
    <w:abstractNumId w:val="31"/>
  </w:num>
  <w:num w:numId="22" w16cid:durableId="464468101">
    <w:abstractNumId w:val="25"/>
  </w:num>
  <w:num w:numId="23" w16cid:durableId="227419704">
    <w:abstractNumId w:val="28"/>
  </w:num>
  <w:num w:numId="24" w16cid:durableId="1493254487">
    <w:abstractNumId w:val="36"/>
  </w:num>
  <w:num w:numId="25" w16cid:durableId="2001425901">
    <w:abstractNumId w:val="35"/>
  </w:num>
  <w:num w:numId="26" w16cid:durableId="709378235">
    <w:abstractNumId w:val="32"/>
  </w:num>
  <w:num w:numId="27" w16cid:durableId="2031907361">
    <w:abstractNumId w:val="13"/>
  </w:num>
  <w:num w:numId="28" w16cid:durableId="628558155">
    <w:abstractNumId w:val="22"/>
  </w:num>
  <w:num w:numId="29" w16cid:durableId="722294754">
    <w:abstractNumId w:val="26"/>
  </w:num>
  <w:num w:numId="30" w16cid:durableId="1347634251">
    <w:abstractNumId w:val="38"/>
  </w:num>
  <w:num w:numId="31" w16cid:durableId="1111902643">
    <w:abstractNumId w:val="18"/>
  </w:num>
  <w:num w:numId="32" w16cid:durableId="3946708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87680621">
    <w:abstractNumId w:val="15"/>
  </w:num>
  <w:num w:numId="34" w16cid:durableId="1077437198">
    <w:abstractNumId w:val="24"/>
  </w:num>
  <w:num w:numId="35" w16cid:durableId="1815173138">
    <w:abstractNumId w:val="37"/>
  </w:num>
  <w:num w:numId="36" w16cid:durableId="86585254">
    <w:abstractNumId w:val="21"/>
  </w:num>
  <w:num w:numId="37" w16cid:durableId="648635783">
    <w:abstractNumId w:val="30"/>
  </w:num>
  <w:num w:numId="38" w16cid:durableId="1162548552">
    <w:abstractNumId w:val="17"/>
  </w:num>
  <w:num w:numId="39" w16cid:durableId="336155027">
    <w:abstractNumId w:val="23"/>
  </w:num>
  <w:num w:numId="40" w16cid:durableId="13939671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E1E"/>
    <w:rsid w:val="000170FB"/>
    <w:rsid w:val="0002356B"/>
    <w:rsid w:val="00030586"/>
    <w:rsid w:val="00034DB9"/>
    <w:rsid w:val="00042CF4"/>
    <w:rsid w:val="0005729F"/>
    <w:rsid w:val="0005757B"/>
    <w:rsid w:val="0006646B"/>
    <w:rsid w:val="000734A3"/>
    <w:rsid w:val="00076C8A"/>
    <w:rsid w:val="00081823"/>
    <w:rsid w:val="000B34FF"/>
    <w:rsid w:val="000D0B24"/>
    <w:rsid w:val="000D5E2D"/>
    <w:rsid w:val="000E1F76"/>
    <w:rsid w:val="000F52FF"/>
    <w:rsid w:val="000F6613"/>
    <w:rsid w:val="001026DE"/>
    <w:rsid w:val="00140F02"/>
    <w:rsid w:val="00147D7F"/>
    <w:rsid w:val="00147E6E"/>
    <w:rsid w:val="001755DA"/>
    <w:rsid w:val="00183753"/>
    <w:rsid w:val="001A34E7"/>
    <w:rsid w:val="001A47A4"/>
    <w:rsid w:val="001D0E1E"/>
    <w:rsid w:val="001D35B3"/>
    <w:rsid w:val="001D5BA9"/>
    <w:rsid w:val="001E49B7"/>
    <w:rsid w:val="0020156B"/>
    <w:rsid w:val="0021088A"/>
    <w:rsid w:val="0021561E"/>
    <w:rsid w:val="002330E7"/>
    <w:rsid w:val="00241FDC"/>
    <w:rsid w:val="0025134D"/>
    <w:rsid w:val="002577F1"/>
    <w:rsid w:val="00271DBC"/>
    <w:rsid w:val="002758B8"/>
    <w:rsid w:val="00285FAA"/>
    <w:rsid w:val="002A02AE"/>
    <w:rsid w:val="002A09D6"/>
    <w:rsid w:val="002A22FC"/>
    <w:rsid w:val="002A67F2"/>
    <w:rsid w:val="002A702C"/>
    <w:rsid w:val="003029A3"/>
    <w:rsid w:val="003206CD"/>
    <w:rsid w:val="003243E2"/>
    <w:rsid w:val="0035066B"/>
    <w:rsid w:val="00366BC7"/>
    <w:rsid w:val="00372F22"/>
    <w:rsid w:val="00376F33"/>
    <w:rsid w:val="00382940"/>
    <w:rsid w:val="00396578"/>
    <w:rsid w:val="0039682A"/>
    <w:rsid w:val="003A62F5"/>
    <w:rsid w:val="003B1413"/>
    <w:rsid w:val="003C52CA"/>
    <w:rsid w:val="003C5E98"/>
    <w:rsid w:val="003C75AA"/>
    <w:rsid w:val="003D4B6E"/>
    <w:rsid w:val="003E5F22"/>
    <w:rsid w:val="003E7D95"/>
    <w:rsid w:val="003F4416"/>
    <w:rsid w:val="003F4803"/>
    <w:rsid w:val="0040713E"/>
    <w:rsid w:val="004139CC"/>
    <w:rsid w:val="00434F80"/>
    <w:rsid w:val="00435A26"/>
    <w:rsid w:val="00443D6A"/>
    <w:rsid w:val="00454395"/>
    <w:rsid w:val="00463C36"/>
    <w:rsid w:val="004737E2"/>
    <w:rsid w:val="004A6540"/>
    <w:rsid w:val="004B20FA"/>
    <w:rsid w:val="004B41C3"/>
    <w:rsid w:val="004B49E2"/>
    <w:rsid w:val="004C3E7D"/>
    <w:rsid w:val="004D1ACD"/>
    <w:rsid w:val="004D1C33"/>
    <w:rsid w:val="00506060"/>
    <w:rsid w:val="00506F48"/>
    <w:rsid w:val="005100C9"/>
    <w:rsid w:val="00512273"/>
    <w:rsid w:val="005150D5"/>
    <w:rsid w:val="005208C0"/>
    <w:rsid w:val="005237B3"/>
    <w:rsid w:val="00531EF3"/>
    <w:rsid w:val="005338B9"/>
    <w:rsid w:val="00536FA7"/>
    <w:rsid w:val="0054449A"/>
    <w:rsid w:val="00546261"/>
    <w:rsid w:val="00552230"/>
    <w:rsid w:val="00553540"/>
    <w:rsid w:val="0056795C"/>
    <w:rsid w:val="00567D81"/>
    <w:rsid w:val="00570F36"/>
    <w:rsid w:val="005721E4"/>
    <w:rsid w:val="00581477"/>
    <w:rsid w:val="00593AE1"/>
    <w:rsid w:val="0059536D"/>
    <w:rsid w:val="005A01C7"/>
    <w:rsid w:val="005A6ACC"/>
    <w:rsid w:val="005B4B9B"/>
    <w:rsid w:val="005C04E3"/>
    <w:rsid w:val="005D1F52"/>
    <w:rsid w:val="005F04E8"/>
    <w:rsid w:val="00604E94"/>
    <w:rsid w:val="006106C0"/>
    <w:rsid w:val="00613E68"/>
    <w:rsid w:val="00627577"/>
    <w:rsid w:val="006337D6"/>
    <w:rsid w:val="0063416D"/>
    <w:rsid w:val="006437FD"/>
    <w:rsid w:val="006465AE"/>
    <w:rsid w:val="00676982"/>
    <w:rsid w:val="00683C04"/>
    <w:rsid w:val="00684FBF"/>
    <w:rsid w:val="00693A06"/>
    <w:rsid w:val="00696482"/>
    <w:rsid w:val="006A1E8E"/>
    <w:rsid w:val="006D3E99"/>
    <w:rsid w:val="006D5C5D"/>
    <w:rsid w:val="006E41AD"/>
    <w:rsid w:val="006E4DB0"/>
    <w:rsid w:val="00707C76"/>
    <w:rsid w:val="00716754"/>
    <w:rsid w:val="00724403"/>
    <w:rsid w:val="0073067A"/>
    <w:rsid w:val="00730C59"/>
    <w:rsid w:val="00744302"/>
    <w:rsid w:val="00751540"/>
    <w:rsid w:val="0076278B"/>
    <w:rsid w:val="00763038"/>
    <w:rsid w:val="007668CE"/>
    <w:rsid w:val="0077165A"/>
    <w:rsid w:val="00775493"/>
    <w:rsid w:val="0078052A"/>
    <w:rsid w:val="00781103"/>
    <w:rsid w:val="007835F4"/>
    <w:rsid w:val="00792970"/>
    <w:rsid w:val="00797C84"/>
    <w:rsid w:val="00797F28"/>
    <w:rsid w:val="007B4EB3"/>
    <w:rsid w:val="007C1B10"/>
    <w:rsid w:val="007D2456"/>
    <w:rsid w:val="007E05A0"/>
    <w:rsid w:val="007E1157"/>
    <w:rsid w:val="007E77A8"/>
    <w:rsid w:val="007F6844"/>
    <w:rsid w:val="00816D7F"/>
    <w:rsid w:val="0082760C"/>
    <w:rsid w:val="00834287"/>
    <w:rsid w:val="0083432E"/>
    <w:rsid w:val="008427F9"/>
    <w:rsid w:val="00843C5A"/>
    <w:rsid w:val="0087331E"/>
    <w:rsid w:val="00875A87"/>
    <w:rsid w:val="008856DF"/>
    <w:rsid w:val="008932BB"/>
    <w:rsid w:val="0089608F"/>
    <w:rsid w:val="008A6E25"/>
    <w:rsid w:val="008B56B4"/>
    <w:rsid w:val="008C08AE"/>
    <w:rsid w:val="008C4C58"/>
    <w:rsid w:val="008E03DC"/>
    <w:rsid w:val="008F464D"/>
    <w:rsid w:val="008F52ED"/>
    <w:rsid w:val="008F77C7"/>
    <w:rsid w:val="00903692"/>
    <w:rsid w:val="00910F5B"/>
    <w:rsid w:val="009133AF"/>
    <w:rsid w:val="009157DB"/>
    <w:rsid w:val="009223BB"/>
    <w:rsid w:val="009236A2"/>
    <w:rsid w:val="00926C7F"/>
    <w:rsid w:val="009567B8"/>
    <w:rsid w:val="009878C9"/>
    <w:rsid w:val="00992526"/>
    <w:rsid w:val="009A5A59"/>
    <w:rsid w:val="009B44B3"/>
    <w:rsid w:val="009C1CC1"/>
    <w:rsid w:val="009D226F"/>
    <w:rsid w:val="009E16E4"/>
    <w:rsid w:val="009E6D16"/>
    <w:rsid w:val="009E76A6"/>
    <w:rsid w:val="009F17FA"/>
    <w:rsid w:val="00A11B5E"/>
    <w:rsid w:val="00A14084"/>
    <w:rsid w:val="00A1769E"/>
    <w:rsid w:val="00A20825"/>
    <w:rsid w:val="00A26BC6"/>
    <w:rsid w:val="00A30370"/>
    <w:rsid w:val="00A33AF5"/>
    <w:rsid w:val="00A34768"/>
    <w:rsid w:val="00A56E9F"/>
    <w:rsid w:val="00A57340"/>
    <w:rsid w:val="00A57488"/>
    <w:rsid w:val="00A57A9A"/>
    <w:rsid w:val="00A71972"/>
    <w:rsid w:val="00A773F0"/>
    <w:rsid w:val="00A90F60"/>
    <w:rsid w:val="00AA535C"/>
    <w:rsid w:val="00AC0473"/>
    <w:rsid w:val="00AC1B0D"/>
    <w:rsid w:val="00AC35C8"/>
    <w:rsid w:val="00AD3BD5"/>
    <w:rsid w:val="00AE0C39"/>
    <w:rsid w:val="00AF02F8"/>
    <w:rsid w:val="00AF55AE"/>
    <w:rsid w:val="00AF6E02"/>
    <w:rsid w:val="00B030FA"/>
    <w:rsid w:val="00B139C5"/>
    <w:rsid w:val="00B2472E"/>
    <w:rsid w:val="00B32077"/>
    <w:rsid w:val="00B51ECC"/>
    <w:rsid w:val="00B55D48"/>
    <w:rsid w:val="00B72C3E"/>
    <w:rsid w:val="00B909D8"/>
    <w:rsid w:val="00B92508"/>
    <w:rsid w:val="00BD632B"/>
    <w:rsid w:val="00BE56AA"/>
    <w:rsid w:val="00BF7CEF"/>
    <w:rsid w:val="00C06B29"/>
    <w:rsid w:val="00C07BB1"/>
    <w:rsid w:val="00C12055"/>
    <w:rsid w:val="00C2018F"/>
    <w:rsid w:val="00C329C6"/>
    <w:rsid w:val="00C42811"/>
    <w:rsid w:val="00C54779"/>
    <w:rsid w:val="00C55F1D"/>
    <w:rsid w:val="00C618C4"/>
    <w:rsid w:val="00C61B54"/>
    <w:rsid w:val="00C6499D"/>
    <w:rsid w:val="00C65014"/>
    <w:rsid w:val="00C734D5"/>
    <w:rsid w:val="00C77120"/>
    <w:rsid w:val="00C824EB"/>
    <w:rsid w:val="00C863F4"/>
    <w:rsid w:val="00C96385"/>
    <w:rsid w:val="00CB77A9"/>
    <w:rsid w:val="00CC177E"/>
    <w:rsid w:val="00CC4869"/>
    <w:rsid w:val="00CC554A"/>
    <w:rsid w:val="00CC646D"/>
    <w:rsid w:val="00CF05E2"/>
    <w:rsid w:val="00CF2C82"/>
    <w:rsid w:val="00CF320E"/>
    <w:rsid w:val="00D013D5"/>
    <w:rsid w:val="00D2083F"/>
    <w:rsid w:val="00D364FD"/>
    <w:rsid w:val="00D41929"/>
    <w:rsid w:val="00D43195"/>
    <w:rsid w:val="00D52288"/>
    <w:rsid w:val="00D541AD"/>
    <w:rsid w:val="00D57559"/>
    <w:rsid w:val="00D600FA"/>
    <w:rsid w:val="00D62E8F"/>
    <w:rsid w:val="00D7112E"/>
    <w:rsid w:val="00D72F27"/>
    <w:rsid w:val="00D74131"/>
    <w:rsid w:val="00D82855"/>
    <w:rsid w:val="00D870C2"/>
    <w:rsid w:val="00D87320"/>
    <w:rsid w:val="00D94C0B"/>
    <w:rsid w:val="00DA02F4"/>
    <w:rsid w:val="00DA02FA"/>
    <w:rsid w:val="00DA6B40"/>
    <w:rsid w:val="00DD1D67"/>
    <w:rsid w:val="00DD2FF0"/>
    <w:rsid w:val="00DD3527"/>
    <w:rsid w:val="00DE5284"/>
    <w:rsid w:val="00DE768F"/>
    <w:rsid w:val="00DF18AE"/>
    <w:rsid w:val="00DF616C"/>
    <w:rsid w:val="00E01906"/>
    <w:rsid w:val="00E04F6A"/>
    <w:rsid w:val="00E16F55"/>
    <w:rsid w:val="00E3241E"/>
    <w:rsid w:val="00E37CBF"/>
    <w:rsid w:val="00E44FAF"/>
    <w:rsid w:val="00E47007"/>
    <w:rsid w:val="00E47A22"/>
    <w:rsid w:val="00E5057C"/>
    <w:rsid w:val="00E80AF7"/>
    <w:rsid w:val="00ED0806"/>
    <w:rsid w:val="00ED0CD7"/>
    <w:rsid w:val="00ED3ABB"/>
    <w:rsid w:val="00EE0241"/>
    <w:rsid w:val="00F04F3E"/>
    <w:rsid w:val="00F14DCB"/>
    <w:rsid w:val="00F2009A"/>
    <w:rsid w:val="00F2726E"/>
    <w:rsid w:val="00F332D1"/>
    <w:rsid w:val="00F44074"/>
    <w:rsid w:val="00F53609"/>
    <w:rsid w:val="00F536DF"/>
    <w:rsid w:val="00F65769"/>
    <w:rsid w:val="00F70A1E"/>
    <w:rsid w:val="00F75912"/>
    <w:rsid w:val="00F8157C"/>
    <w:rsid w:val="00F868AD"/>
    <w:rsid w:val="00F97848"/>
    <w:rsid w:val="00FA0FE3"/>
    <w:rsid w:val="00FB4DA1"/>
    <w:rsid w:val="00FB61EC"/>
    <w:rsid w:val="00FB7A5B"/>
    <w:rsid w:val="00FD507B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62575"/>
  <w15:chartTrackingRefBased/>
  <w15:docId w15:val="{2B972592-FD6A-4488-8485-AA284979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6AC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9A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hAnsi="Calibri Light"/>
      <w:b/>
      <w:bCs/>
      <w:kern w:val="1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aliases w:val="Paragraf,L1,Numerowanie,Akapit z listą5,T_SZ_List Paragraph,normalny tekst,Akapit z listą BS,List Paragraph"/>
    <w:basedOn w:val="Normalny"/>
    <w:link w:val="Kolorowalistaakcent1Znak"/>
    <w:uiPriority w:val="34"/>
    <w:qFormat/>
    <w:rsid w:val="001D0E1E"/>
    <w:pPr>
      <w:ind w:left="720"/>
      <w:contextualSpacing/>
    </w:pPr>
    <w:rPr>
      <w:lang w:val="x-none" w:eastAsia="x-none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1D0E1E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1D0E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1D0E1E"/>
    <w:rPr>
      <w:rFonts w:cs="Times New Roman"/>
      <w:vertAlign w:val="superscript"/>
    </w:rPr>
  </w:style>
  <w:style w:type="paragraph" w:styleId="Tekstpodstawowy">
    <w:name w:val="Body Text"/>
    <w:aliases w:val="numerowany,wypunktowanie,bt,b"/>
    <w:basedOn w:val="Normalny"/>
    <w:link w:val="TekstpodstawowyZnak"/>
    <w:rsid w:val="001D0E1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aliases w:val="numerowany Znak,wypunktowanie Znak,bt Znak,b Znak"/>
    <w:link w:val="Tekstpodstawowy"/>
    <w:rsid w:val="001D0E1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A5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B7A5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F27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26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F2726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2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726E"/>
    <w:rPr>
      <w:rFonts w:ascii="Times New Roman" w:eastAsia="Times New Roman" w:hAnsi="Times New Roman"/>
      <w:b/>
      <w:bCs/>
    </w:rPr>
  </w:style>
  <w:style w:type="character" w:customStyle="1" w:styleId="Nagwek1Znak">
    <w:name w:val="Nagłówek 1 Znak"/>
    <w:link w:val="Nagwek1"/>
    <w:rsid w:val="00A57A9A"/>
    <w:rPr>
      <w:rFonts w:ascii="Calibri Light" w:eastAsia="Times New Roman" w:hAnsi="Calibri Light"/>
      <w:b/>
      <w:bCs/>
      <w:kern w:val="1"/>
      <w:sz w:val="32"/>
      <w:szCs w:val="32"/>
      <w:lang w:eastAsia="ar-SA"/>
    </w:rPr>
  </w:style>
  <w:style w:type="character" w:styleId="Hipercze">
    <w:name w:val="Hyperlink"/>
    <w:rsid w:val="00A57A9A"/>
    <w:rPr>
      <w:color w:val="0000FF"/>
      <w:u w:val="single"/>
    </w:rPr>
  </w:style>
  <w:style w:type="character" w:styleId="Pogrubienie">
    <w:name w:val="Strong"/>
    <w:qFormat/>
    <w:rsid w:val="00A57A9A"/>
    <w:rPr>
      <w:b/>
      <w:bCs/>
    </w:rPr>
  </w:style>
  <w:style w:type="table" w:styleId="Tabela-Siatka">
    <w:name w:val="Table Grid"/>
    <w:basedOn w:val="Standardowy"/>
    <w:uiPriority w:val="39"/>
    <w:rsid w:val="009A5A5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1"/>
    <w:qFormat/>
    <w:rsid w:val="009A5A59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Kolorowalistaakcent1Znak">
    <w:name w:val="Kolorowa lista — akcent 1 Znak"/>
    <w:aliases w:val="Paragraf Znak,L1 Znak,Numerowanie Znak,Akapit z listą5 Znak,T_SZ_List Paragraph Znak,normalny tekst Znak,Akapit z listą BS Znak,Kolorowa lista — akcent 11 Znak,List Paragraph Znak,Akapit z listą Znak,CW_Lista Znak"/>
    <w:link w:val="Kolorowalistaakcent11"/>
    <w:uiPriority w:val="34"/>
    <w:qFormat/>
    <w:locked/>
    <w:rsid w:val="009A5A59"/>
    <w:rPr>
      <w:rFonts w:ascii="Times New Roman" w:eastAsia="Times New Roman" w:hAnsi="Times New Roman"/>
      <w:sz w:val="24"/>
      <w:szCs w:val="24"/>
    </w:rPr>
  </w:style>
  <w:style w:type="character" w:customStyle="1" w:styleId="redniasiatka2Znak">
    <w:name w:val="Średnia siatka 2 Znak"/>
    <w:link w:val="redniasiatka21"/>
    <w:uiPriority w:val="1"/>
    <w:rsid w:val="009A5A59"/>
    <w:rPr>
      <w:rFonts w:ascii="Times New Roman" w:eastAsia="Times New Roman" w:hAnsi="Times New Roman"/>
      <w:color w:val="000000"/>
      <w:sz w:val="24"/>
      <w:szCs w:val="22"/>
      <w:lang w:bidi="ar-SA"/>
    </w:rPr>
  </w:style>
  <w:style w:type="paragraph" w:customStyle="1" w:styleId="Zwykytekst3">
    <w:name w:val="Zwykły tekst3"/>
    <w:basedOn w:val="Normalny"/>
    <w:rsid w:val="009A5A5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DD3527"/>
    <w:rPr>
      <w:rFonts w:ascii="Times New Roman" w:eastAsia="MS Mincho" w:hAnsi="Times New Roman"/>
      <w:color w:val="000000"/>
      <w:lang w:val="pl-PL" w:eastAsia="pl-PL" w:bidi="ar-SA"/>
    </w:rPr>
  </w:style>
  <w:style w:type="paragraph" w:customStyle="1" w:styleId="Default">
    <w:name w:val="Default"/>
    <w:link w:val="DefaultZnak"/>
    <w:rsid w:val="00DD3527"/>
    <w:pPr>
      <w:autoSpaceDE w:val="0"/>
      <w:autoSpaceDN w:val="0"/>
      <w:adjustRightInd w:val="0"/>
    </w:pPr>
    <w:rPr>
      <w:rFonts w:ascii="Times New Roman" w:eastAsia="MS Mincho" w:hAnsi="Times New Roman"/>
      <w:color w:val="000000"/>
    </w:rPr>
  </w:style>
  <w:style w:type="character" w:customStyle="1" w:styleId="apple-converted-space">
    <w:name w:val="apple-converted-space"/>
    <w:rsid w:val="00C618C4"/>
  </w:style>
  <w:style w:type="character" w:styleId="Nierozpoznanawzmianka">
    <w:name w:val="Unresolved Mention"/>
    <w:uiPriority w:val="99"/>
    <w:semiHidden/>
    <w:unhideWhenUsed/>
    <w:rsid w:val="00FE1756"/>
    <w:rPr>
      <w:color w:val="605E5C"/>
      <w:shd w:val="clear" w:color="auto" w:fill="E1DFDD"/>
    </w:rPr>
  </w:style>
  <w:style w:type="paragraph" w:customStyle="1" w:styleId="Bezodstpw1">
    <w:name w:val="Bez odstępów1"/>
    <w:rsid w:val="003C52CA"/>
    <w:rPr>
      <w:rFonts w:eastAsia="Times New Roman"/>
      <w:sz w:val="22"/>
      <w:szCs w:val="22"/>
    </w:rPr>
  </w:style>
  <w:style w:type="paragraph" w:customStyle="1" w:styleId="redniasiatka210">
    <w:name w:val="Średnia siatka 21"/>
    <w:uiPriority w:val="99"/>
    <w:qFormat/>
    <w:rsid w:val="00C329C6"/>
    <w:rPr>
      <w:sz w:val="22"/>
      <w:szCs w:val="22"/>
      <w:lang w:eastAsia="en-US"/>
    </w:rPr>
  </w:style>
  <w:style w:type="paragraph" w:styleId="Akapitzlist">
    <w:name w:val="List Paragraph"/>
    <w:aliases w:val="CW_Lista,Colorful List Accent 1,Akapit z listą4,Akapit z listą1,Średnia siatka 1 — akcent 21,sw tekst,Obiekt,lp1"/>
    <w:basedOn w:val="Normalny"/>
    <w:uiPriority w:val="34"/>
    <w:qFormat/>
    <w:rsid w:val="007835F4"/>
    <w:pPr>
      <w:ind w:left="720"/>
      <w:contextualSpacing/>
    </w:pPr>
    <w:rPr>
      <w:rFonts w:ascii="Calibri" w:eastAsia="Calibri" w:hAnsi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843C5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707C76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Dębowa Kłoda</cp:lastModifiedBy>
  <cp:revision>15</cp:revision>
  <dcterms:created xsi:type="dcterms:W3CDTF">2024-05-21T09:54:00Z</dcterms:created>
  <dcterms:modified xsi:type="dcterms:W3CDTF">2026-04-23T06:57:00Z</dcterms:modified>
</cp:coreProperties>
</file>