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D77B4" w14:textId="77777777" w:rsidR="0073160B" w:rsidRPr="00A16D37" w:rsidRDefault="0073160B" w:rsidP="0073160B">
      <w:pPr>
        <w:pStyle w:val="Tekstpodstawowywcity"/>
        <w:spacing w:after="0" w:line="240" w:lineRule="auto"/>
        <w:jc w:val="right"/>
        <w:rPr>
          <w:rFonts w:ascii="Cambria" w:hAnsi="Cambria" w:cs="Arial"/>
        </w:rPr>
      </w:pPr>
    </w:p>
    <w:p w14:paraId="03260B76" w14:textId="57AB2A4B" w:rsidR="0073160B" w:rsidRDefault="0073160B" w:rsidP="0073160B">
      <w:pPr>
        <w:pStyle w:val="Tekstpodstawowywcity"/>
        <w:spacing w:after="0" w:line="240" w:lineRule="auto"/>
        <w:jc w:val="right"/>
        <w:rPr>
          <w:rFonts w:ascii="Cambria" w:hAnsi="Cambria" w:cs="Arial"/>
        </w:rPr>
      </w:pPr>
      <w:r w:rsidRPr="00A16D37">
        <w:rPr>
          <w:rFonts w:ascii="Cambria" w:hAnsi="Cambria" w:cs="Arial"/>
        </w:rPr>
        <w:t>........................................, dnia ..................</w:t>
      </w:r>
    </w:p>
    <w:p w14:paraId="5C8262D3" w14:textId="77777777" w:rsidR="00687422" w:rsidRPr="00A16D37" w:rsidRDefault="00687422" w:rsidP="0073160B">
      <w:pPr>
        <w:pStyle w:val="Tekstpodstawowywcity"/>
        <w:spacing w:after="0" w:line="240" w:lineRule="auto"/>
        <w:jc w:val="right"/>
        <w:rPr>
          <w:rFonts w:ascii="Cambria" w:hAnsi="Cambria" w:cs="Arial"/>
        </w:rPr>
      </w:pPr>
    </w:p>
    <w:p w14:paraId="659263E3" w14:textId="77777777" w:rsidR="0073160B" w:rsidRPr="00A16D37" w:rsidRDefault="0073160B" w:rsidP="0073160B">
      <w:pPr>
        <w:pStyle w:val="Tekstpodstawowywcity"/>
        <w:spacing w:after="0" w:line="240" w:lineRule="auto"/>
        <w:ind w:left="5400"/>
        <w:rPr>
          <w:rFonts w:ascii="Cambria" w:hAnsi="Cambria" w:cs="Arial"/>
          <w:b/>
          <w:bCs/>
        </w:rPr>
      </w:pPr>
    </w:p>
    <w:p w14:paraId="3C0EFA3F" w14:textId="63AC14A1" w:rsidR="0073160B" w:rsidRPr="00A16D37" w:rsidRDefault="00687422" w:rsidP="0073160B">
      <w:pPr>
        <w:pStyle w:val="Tekstpodstawowywcity"/>
        <w:spacing w:after="0" w:line="240" w:lineRule="auto"/>
        <w:ind w:left="5400" w:firstLine="264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                                           </w:t>
      </w:r>
      <w:bookmarkStart w:id="0" w:name="_Hlk201733679"/>
      <w:r w:rsidR="0073160B" w:rsidRPr="00A16D37">
        <w:rPr>
          <w:rFonts w:ascii="Cambria" w:hAnsi="Cambria" w:cs="Arial"/>
          <w:b/>
          <w:bCs/>
        </w:rPr>
        <w:t xml:space="preserve">Sąd </w:t>
      </w:r>
      <w:r w:rsidR="00496446">
        <w:rPr>
          <w:rFonts w:ascii="Cambria" w:hAnsi="Cambria" w:cs="Arial"/>
          <w:b/>
          <w:bCs/>
        </w:rPr>
        <w:t>Rejonowy</w:t>
      </w:r>
    </w:p>
    <w:p w14:paraId="25A31A41" w14:textId="68C0D5FF" w:rsidR="0073160B" w:rsidRPr="00A16D37" w:rsidRDefault="00687422" w:rsidP="0073160B">
      <w:pPr>
        <w:pStyle w:val="Tekstpodstawowywcity"/>
        <w:spacing w:after="0" w:line="240" w:lineRule="auto"/>
        <w:ind w:left="5400" w:firstLine="264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                                           </w:t>
      </w:r>
      <w:r w:rsidR="0073160B" w:rsidRPr="00A16D37">
        <w:rPr>
          <w:rFonts w:ascii="Cambria" w:hAnsi="Cambria" w:cs="Arial"/>
          <w:b/>
          <w:bCs/>
        </w:rPr>
        <w:t xml:space="preserve">ul. </w:t>
      </w:r>
      <w:r w:rsidR="00496446">
        <w:rPr>
          <w:rFonts w:ascii="Cambria" w:hAnsi="Cambria" w:cs="Arial"/>
          <w:b/>
          <w:bCs/>
        </w:rPr>
        <w:t>św. Rocha 90</w:t>
      </w:r>
    </w:p>
    <w:p w14:paraId="7D330182" w14:textId="547C90C9" w:rsidR="0073160B" w:rsidRPr="00A16D37" w:rsidRDefault="00687422" w:rsidP="0073160B">
      <w:pPr>
        <w:pStyle w:val="Tekstpodstawowywcity"/>
        <w:spacing w:after="0" w:line="240" w:lineRule="auto"/>
        <w:ind w:left="4975" w:firstLine="689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                                           </w:t>
      </w:r>
      <w:r w:rsidR="0073160B" w:rsidRPr="00A16D37">
        <w:rPr>
          <w:rFonts w:ascii="Cambria" w:hAnsi="Cambria" w:cs="Arial"/>
          <w:b/>
          <w:bCs/>
        </w:rPr>
        <w:t>42-20</w:t>
      </w:r>
      <w:r w:rsidR="00835BA5">
        <w:rPr>
          <w:rFonts w:ascii="Cambria" w:hAnsi="Cambria" w:cs="Arial"/>
          <w:b/>
          <w:bCs/>
        </w:rPr>
        <w:t>2</w:t>
      </w:r>
      <w:r w:rsidR="0073160B" w:rsidRPr="00A16D37">
        <w:rPr>
          <w:rFonts w:ascii="Cambria" w:hAnsi="Cambria" w:cs="Arial"/>
          <w:b/>
          <w:bCs/>
        </w:rPr>
        <w:t xml:space="preserve"> Częstochowa </w:t>
      </w:r>
    </w:p>
    <w:p w14:paraId="28CDC686" w14:textId="77777777" w:rsidR="0073160B" w:rsidRPr="00A16D37" w:rsidRDefault="0073160B" w:rsidP="0073160B">
      <w:pPr>
        <w:pStyle w:val="Tekstpodstawowywcity"/>
        <w:spacing w:after="0" w:line="240" w:lineRule="auto"/>
        <w:jc w:val="center"/>
        <w:rPr>
          <w:rFonts w:ascii="Cambria" w:hAnsi="Cambria" w:cs="Arial"/>
          <w:b/>
          <w:bCs/>
        </w:rPr>
      </w:pPr>
    </w:p>
    <w:p w14:paraId="440B4778" w14:textId="62B94CCA" w:rsidR="0073160B" w:rsidRPr="00A16D37" w:rsidRDefault="0073160B" w:rsidP="0073160B">
      <w:pPr>
        <w:pStyle w:val="Tekstpodstawowywcity"/>
        <w:spacing w:after="0" w:line="240" w:lineRule="auto"/>
        <w:jc w:val="center"/>
        <w:rPr>
          <w:rFonts w:ascii="Cambria" w:hAnsi="Cambria" w:cs="Arial"/>
          <w:b/>
          <w:bCs/>
        </w:rPr>
      </w:pPr>
      <w:r w:rsidRPr="00A16D37">
        <w:rPr>
          <w:rFonts w:ascii="Cambria" w:hAnsi="Cambria" w:cs="Arial"/>
          <w:b/>
          <w:bCs/>
        </w:rPr>
        <w:t>FORMULARZ OFERTOWY</w:t>
      </w:r>
      <w:r w:rsidR="00386E56" w:rsidRPr="00A16D37">
        <w:rPr>
          <w:rFonts w:ascii="Cambria" w:hAnsi="Cambria" w:cs="Arial"/>
          <w:b/>
          <w:bCs/>
        </w:rPr>
        <w:t xml:space="preserve"> </w:t>
      </w:r>
    </w:p>
    <w:p w14:paraId="0491D560" w14:textId="77777777" w:rsidR="0073160B" w:rsidRPr="00A16D37" w:rsidRDefault="0073160B" w:rsidP="0073160B">
      <w:pPr>
        <w:pStyle w:val="Tekstpodstawowywcity"/>
        <w:spacing w:after="0" w:line="240" w:lineRule="auto"/>
        <w:rPr>
          <w:rFonts w:ascii="Cambria" w:hAnsi="Cambria" w:cs="Arial"/>
          <w:b/>
          <w:bCs/>
        </w:rPr>
      </w:pPr>
    </w:p>
    <w:p w14:paraId="1F25C67B" w14:textId="3C1BA1CA" w:rsidR="0073160B" w:rsidRDefault="0073160B" w:rsidP="00BA6196">
      <w:pPr>
        <w:pStyle w:val="Tekstpodstawowywcity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</w:rPr>
      </w:pPr>
      <w:r w:rsidRPr="00A16D37">
        <w:rPr>
          <w:rFonts w:ascii="Cambria" w:hAnsi="Cambria" w:cs="Arial"/>
        </w:rPr>
        <w:t xml:space="preserve">W nawiązaniu do </w:t>
      </w:r>
      <w:r w:rsidR="00A16D37">
        <w:rPr>
          <w:rFonts w:ascii="Cambria" w:hAnsi="Cambria" w:cs="Arial"/>
        </w:rPr>
        <w:t>ZAPYTANIA OFERTOWEGO</w:t>
      </w:r>
      <w:r w:rsidRPr="00A16D37">
        <w:rPr>
          <w:rFonts w:ascii="Cambria" w:hAnsi="Cambria" w:cs="Arial"/>
        </w:rPr>
        <w:t xml:space="preserve">, w postępowaniu o udzielenie zamówienia Nr </w:t>
      </w:r>
      <w:r w:rsidR="005651B3" w:rsidRPr="00A16D37">
        <w:rPr>
          <w:rFonts w:ascii="Cambria" w:hAnsi="Cambria" w:cs="Arial"/>
          <w:b/>
          <w:bCs/>
        </w:rPr>
        <w:t>GSR</w:t>
      </w:r>
      <w:r w:rsidR="00266AF4">
        <w:rPr>
          <w:rFonts w:ascii="Cambria" w:hAnsi="Cambria" w:cs="Arial"/>
          <w:b/>
          <w:bCs/>
        </w:rPr>
        <w:t>.</w:t>
      </w:r>
      <w:r w:rsidR="005734CC" w:rsidRPr="00A16D37">
        <w:rPr>
          <w:rFonts w:ascii="Cambria" w:hAnsi="Cambria" w:cs="Arial"/>
          <w:b/>
          <w:bCs/>
        </w:rPr>
        <w:t>26</w:t>
      </w:r>
      <w:r w:rsidR="00FA436F" w:rsidRPr="00A16D37">
        <w:rPr>
          <w:rFonts w:ascii="Cambria" w:hAnsi="Cambria" w:cs="Arial"/>
          <w:b/>
          <w:bCs/>
        </w:rPr>
        <w:t>2</w:t>
      </w:r>
      <w:r w:rsidR="00266AF4">
        <w:rPr>
          <w:rFonts w:ascii="Cambria" w:hAnsi="Cambria" w:cs="Arial"/>
          <w:b/>
          <w:bCs/>
        </w:rPr>
        <w:t>.</w:t>
      </w:r>
      <w:r w:rsidR="00BA6196">
        <w:rPr>
          <w:rFonts w:ascii="Cambria" w:hAnsi="Cambria" w:cs="Arial"/>
          <w:b/>
          <w:bCs/>
        </w:rPr>
        <w:t>107</w:t>
      </w:r>
      <w:r w:rsidRPr="00A16D37">
        <w:rPr>
          <w:rFonts w:ascii="Cambria" w:hAnsi="Cambria" w:cs="Arial"/>
          <w:b/>
          <w:bCs/>
        </w:rPr>
        <w:t>.20</w:t>
      </w:r>
      <w:r w:rsidR="00A36920" w:rsidRPr="00A16D37">
        <w:rPr>
          <w:rFonts w:ascii="Cambria" w:hAnsi="Cambria" w:cs="Arial"/>
          <w:b/>
          <w:bCs/>
        </w:rPr>
        <w:t>2</w:t>
      </w:r>
      <w:r w:rsidR="00ED06C6">
        <w:rPr>
          <w:rFonts w:ascii="Cambria" w:hAnsi="Cambria" w:cs="Arial"/>
          <w:b/>
          <w:bCs/>
        </w:rPr>
        <w:t>6</w:t>
      </w:r>
      <w:r w:rsidRPr="00A16D37">
        <w:rPr>
          <w:rFonts w:ascii="Cambria" w:hAnsi="Cambria" w:cs="Arial"/>
        </w:rPr>
        <w:t xml:space="preserve"> pn.: </w:t>
      </w:r>
    </w:p>
    <w:p w14:paraId="0E15AB0D" w14:textId="77777777" w:rsidR="00D56825" w:rsidRPr="00A16D37" w:rsidRDefault="00D56825" w:rsidP="00D56825">
      <w:pPr>
        <w:pStyle w:val="Tekstpodstawowywcity"/>
        <w:spacing w:after="0" w:line="240" w:lineRule="auto"/>
        <w:ind w:left="360"/>
        <w:rPr>
          <w:rFonts w:ascii="Cambria" w:hAnsi="Cambria" w:cs="Arial"/>
        </w:rPr>
      </w:pPr>
    </w:p>
    <w:p w14:paraId="073C1E8D" w14:textId="1C9BF2E1" w:rsidR="0073160B" w:rsidRPr="00A16D37" w:rsidRDefault="003759AD" w:rsidP="0014628B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rPr>
          <w:rFonts w:ascii="Cambria" w:hAnsi="Cambria" w:cs="Arial"/>
          <w:b/>
          <w:i/>
          <w:sz w:val="22"/>
          <w:szCs w:val="22"/>
        </w:rPr>
      </w:pPr>
      <w:r>
        <w:rPr>
          <w:rFonts w:ascii="Cambria" w:hAnsi="Cambria" w:cs="Arial"/>
          <w:b/>
          <w:i/>
          <w:sz w:val="22"/>
          <w:szCs w:val="22"/>
        </w:rPr>
        <w:t xml:space="preserve">Zakup i dostawa </w:t>
      </w:r>
      <w:r w:rsidR="00BA6196">
        <w:rPr>
          <w:rFonts w:ascii="Cambria" w:hAnsi="Cambria" w:cs="Arial"/>
          <w:b/>
          <w:i/>
          <w:sz w:val="22"/>
          <w:szCs w:val="22"/>
        </w:rPr>
        <w:t>200</w:t>
      </w:r>
      <w:r>
        <w:rPr>
          <w:rFonts w:ascii="Cambria" w:hAnsi="Cambria" w:cs="Arial"/>
          <w:b/>
          <w:i/>
          <w:sz w:val="22"/>
          <w:szCs w:val="22"/>
        </w:rPr>
        <w:t xml:space="preserve"> sztuk </w:t>
      </w:r>
      <w:r w:rsidR="00BA6196">
        <w:rPr>
          <w:rFonts w:ascii="Cambria" w:hAnsi="Cambria" w:cs="Arial"/>
          <w:b/>
          <w:i/>
          <w:sz w:val="22"/>
          <w:szCs w:val="22"/>
        </w:rPr>
        <w:t>pionowych myszy komputerowych wraz z podkładkami żelowymi</w:t>
      </w:r>
      <w:r>
        <w:rPr>
          <w:rFonts w:ascii="Cambria" w:hAnsi="Cambria" w:cs="Arial"/>
          <w:b/>
          <w:i/>
          <w:sz w:val="22"/>
          <w:szCs w:val="22"/>
        </w:rPr>
        <w:t xml:space="preserve"> dla potrzeb</w:t>
      </w:r>
      <w:r w:rsidR="00BA6196">
        <w:rPr>
          <w:rFonts w:ascii="Cambria" w:hAnsi="Cambria" w:cs="Arial"/>
          <w:b/>
          <w:i/>
          <w:sz w:val="22"/>
          <w:szCs w:val="22"/>
        </w:rPr>
        <w:t xml:space="preserve"> pracowników</w:t>
      </w:r>
      <w:r>
        <w:rPr>
          <w:rFonts w:ascii="Cambria" w:hAnsi="Cambria" w:cs="Arial"/>
          <w:b/>
          <w:i/>
          <w:sz w:val="22"/>
          <w:szCs w:val="22"/>
        </w:rPr>
        <w:t xml:space="preserve"> Sądu Rejonowego w Częstochowie</w:t>
      </w:r>
    </w:p>
    <w:p w14:paraId="5FF609B2" w14:textId="77777777" w:rsidR="00A36920" w:rsidRPr="00A16D37" w:rsidRDefault="00A36920" w:rsidP="0073160B">
      <w:pPr>
        <w:pStyle w:val="Tekstpodstawowywcity"/>
        <w:spacing w:after="0" w:line="240" w:lineRule="auto"/>
        <w:ind w:left="360"/>
        <w:rPr>
          <w:rFonts w:ascii="Cambria" w:hAnsi="Cambria" w:cs="Arial"/>
        </w:rPr>
      </w:pPr>
    </w:p>
    <w:p w14:paraId="286CADBD" w14:textId="542615DE" w:rsidR="0073160B" w:rsidRPr="00A16D37" w:rsidRDefault="0073160B" w:rsidP="0073160B">
      <w:pPr>
        <w:pStyle w:val="Tekstpodstawowywcity"/>
        <w:spacing w:after="0" w:line="240" w:lineRule="auto"/>
        <w:ind w:left="360"/>
        <w:rPr>
          <w:rFonts w:ascii="Cambria" w:hAnsi="Cambria" w:cs="Arial"/>
        </w:rPr>
      </w:pPr>
      <w:r w:rsidRPr="00A16D37">
        <w:rPr>
          <w:rFonts w:ascii="Cambria" w:hAnsi="Cambria" w:cs="Arial"/>
        </w:rPr>
        <w:t xml:space="preserve">organizowanym w trybie </w:t>
      </w:r>
      <w:r w:rsidR="00A16D37">
        <w:rPr>
          <w:rFonts w:ascii="Cambria" w:hAnsi="Cambria" w:cs="Arial"/>
        </w:rPr>
        <w:t>zapytania ofertowego o warto</w:t>
      </w:r>
      <w:r w:rsidR="00496446">
        <w:rPr>
          <w:rFonts w:ascii="Cambria" w:hAnsi="Cambria" w:cs="Arial"/>
        </w:rPr>
        <w:t>ś</w:t>
      </w:r>
      <w:r w:rsidR="00A04F4B">
        <w:rPr>
          <w:rFonts w:ascii="Cambria" w:hAnsi="Cambria" w:cs="Arial"/>
        </w:rPr>
        <w:t>ci pon.</w:t>
      </w:r>
      <w:r w:rsidR="00ED06C6">
        <w:rPr>
          <w:rFonts w:ascii="Cambria" w:hAnsi="Cambria" w:cs="Arial"/>
        </w:rPr>
        <w:t xml:space="preserve"> </w:t>
      </w:r>
      <w:r w:rsidR="00A04F4B">
        <w:rPr>
          <w:rFonts w:ascii="Cambria" w:hAnsi="Cambria" w:cs="Arial"/>
        </w:rPr>
        <w:t>1</w:t>
      </w:r>
      <w:r w:rsidR="00ED06C6">
        <w:rPr>
          <w:rFonts w:ascii="Cambria" w:hAnsi="Cambria" w:cs="Arial"/>
        </w:rPr>
        <w:t>7</w:t>
      </w:r>
      <w:r w:rsidR="00A04F4B">
        <w:rPr>
          <w:rFonts w:ascii="Cambria" w:hAnsi="Cambria" w:cs="Arial"/>
        </w:rPr>
        <w:t>0 000 złotych</w:t>
      </w:r>
      <w:r w:rsidRPr="00A16D37">
        <w:rPr>
          <w:rFonts w:ascii="Cambria" w:hAnsi="Cambria" w:cs="Arial"/>
        </w:rPr>
        <w:t>, w imieniu Wykonawcy:</w:t>
      </w:r>
    </w:p>
    <w:p w14:paraId="7CDEE9B2" w14:textId="77777777" w:rsidR="00A36920" w:rsidRPr="00A16D37" w:rsidRDefault="00A36920" w:rsidP="0073160B">
      <w:pPr>
        <w:pStyle w:val="Tekstpodstawowywcity"/>
        <w:spacing w:after="0" w:line="240" w:lineRule="auto"/>
        <w:ind w:left="360"/>
        <w:rPr>
          <w:rFonts w:ascii="Cambria" w:hAnsi="Cambria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2114"/>
        <w:gridCol w:w="5161"/>
      </w:tblGrid>
      <w:tr w:rsidR="0073160B" w:rsidRPr="00A16D37" w14:paraId="5D6534FF" w14:textId="77777777" w:rsidTr="00A36920">
        <w:trPr>
          <w:trHeight w:val="340"/>
          <w:jc w:val="center"/>
        </w:trPr>
        <w:tc>
          <w:tcPr>
            <w:tcW w:w="516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bottom"/>
          </w:tcPr>
          <w:p w14:paraId="6C51ED12" w14:textId="77777777" w:rsidR="0073160B" w:rsidRPr="00A16D37" w:rsidRDefault="0073160B" w:rsidP="0073160B">
            <w:pPr>
              <w:pStyle w:val="Tekstpodstawowywcity"/>
              <w:spacing w:after="0" w:line="240" w:lineRule="auto"/>
              <w:jc w:val="center"/>
              <w:rPr>
                <w:rFonts w:ascii="Cambria" w:hAnsi="Cambria" w:cs="Arial"/>
                <w:i/>
              </w:rPr>
            </w:pPr>
            <w:r w:rsidRPr="00A16D37">
              <w:rPr>
                <w:rFonts w:ascii="Cambria" w:hAnsi="Cambria" w:cs="Arial"/>
                <w:i/>
              </w:rPr>
              <w:t xml:space="preserve">(Wykonawca: nazwa i adres firmy / imię </w:t>
            </w:r>
          </w:p>
          <w:p w14:paraId="1E00BB56" w14:textId="77777777" w:rsidR="0073160B" w:rsidRPr="00A16D37" w:rsidRDefault="0073160B" w:rsidP="0073160B">
            <w:pPr>
              <w:pStyle w:val="Tekstpodstawowywcity"/>
              <w:spacing w:after="0" w:line="240" w:lineRule="auto"/>
              <w:jc w:val="center"/>
              <w:rPr>
                <w:rFonts w:ascii="Cambria" w:hAnsi="Cambria" w:cs="Arial"/>
              </w:rPr>
            </w:pPr>
            <w:r w:rsidRPr="00A16D37">
              <w:rPr>
                <w:rFonts w:ascii="Cambria" w:hAnsi="Cambria" w:cs="Arial"/>
                <w:i/>
              </w:rPr>
              <w:t>i nazwisko oraz adres przedsiębiorcy)</w:t>
            </w:r>
          </w:p>
        </w:tc>
        <w:tc>
          <w:tcPr>
            <w:tcW w:w="5161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1F8605" w14:textId="77777777" w:rsidR="0073160B" w:rsidRPr="00A16D37" w:rsidRDefault="0073160B" w:rsidP="00B020D4">
            <w:pPr>
              <w:pStyle w:val="Tekstpodstawowywcity"/>
              <w:spacing w:after="0" w:line="360" w:lineRule="auto"/>
              <w:ind w:left="284"/>
              <w:rPr>
                <w:rFonts w:ascii="Cambria" w:hAnsi="Cambria" w:cs="Arial"/>
              </w:rPr>
            </w:pPr>
            <w:r w:rsidRPr="00A16D37">
              <w:rPr>
                <w:rFonts w:ascii="Cambria" w:hAnsi="Cambria" w:cs="Arial"/>
              </w:rPr>
              <w:t>Tel.</w:t>
            </w:r>
          </w:p>
        </w:tc>
      </w:tr>
      <w:tr w:rsidR="0073160B" w:rsidRPr="00A16D37" w14:paraId="664F0B15" w14:textId="77777777" w:rsidTr="00A36920">
        <w:trPr>
          <w:trHeight w:val="340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3666EC0D" w14:textId="77777777" w:rsidR="0073160B" w:rsidRPr="00A16D37" w:rsidRDefault="0073160B" w:rsidP="0073160B">
            <w:pPr>
              <w:pStyle w:val="Tekstpodstawowywcity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6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7A77B4" w14:textId="77777777" w:rsidR="0073160B" w:rsidRPr="00A16D37" w:rsidRDefault="0073160B" w:rsidP="00B020D4">
            <w:pPr>
              <w:pStyle w:val="Tekstpodstawowywcity"/>
              <w:spacing w:after="0" w:line="360" w:lineRule="auto"/>
              <w:ind w:left="284"/>
              <w:rPr>
                <w:rFonts w:ascii="Cambria" w:hAnsi="Cambria" w:cs="Arial"/>
              </w:rPr>
            </w:pPr>
            <w:r w:rsidRPr="00A16D37">
              <w:rPr>
                <w:rFonts w:ascii="Cambria" w:hAnsi="Cambria" w:cs="Arial"/>
              </w:rPr>
              <w:t>e-mail</w:t>
            </w:r>
          </w:p>
        </w:tc>
      </w:tr>
      <w:tr w:rsidR="0073160B" w:rsidRPr="00A16D37" w14:paraId="0CF2723E" w14:textId="77777777" w:rsidTr="00A36920">
        <w:trPr>
          <w:trHeight w:val="340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  <w:shd w:val="clear" w:color="auto" w:fill="auto"/>
          </w:tcPr>
          <w:p w14:paraId="0169048B" w14:textId="77777777" w:rsidR="0073160B" w:rsidRPr="00A16D37" w:rsidRDefault="0073160B" w:rsidP="0073160B">
            <w:pPr>
              <w:pStyle w:val="Tekstpodstawowywcity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6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DFE8CB" w14:textId="77777777" w:rsidR="0073160B" w:rsidRPr="00A16D37" w:rsidRDefault="0073160B" w:rsidP="00B020D4">
            <w:pPr>
              <w:pStyle w:val="Tekstpodstawowywcity"/>
              <w:spacing w:after="0" w:line="360" w:lineRule="auto"/>
              <w:ind w:left="284"/>
              <w:rPr>
                <w:rFonts w:ascii="Cambria" w:hAnsi="Cambria" w:cs="Arial"/>
              </w:rPr>
            </w:pPr>
            <w:r w:rsidRPr="00A16D37">
              <w:rPr>
                <w:rFonts w:ascii="Cambria" w:hAnsi="Cambria" w:cs="Arial"/>
              </w:rPr>
              <w:t>NIP</w:t>
            </w:r>
          </w:p>
        </w:tc>
      </w:tr>
      <w:tr w:rsidR="0073160B" w:rsidRPr="00A16D37" w14:paraId="3B9353B3" w14:textId="77777777" w:rsidTr="00A36920">
        <w:trPr>
          <w:trHeight w:val="340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C155FDE" w14:textId="77777777" w:rsidR="0073160B" w:rsidRPr="00A16D37" w:rsidRDefault="0073160B" w:rsidP="0073160B">
            <w:pPr>
              <w:pStyle w:val="Tekstpodstawowywcity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6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0BB7B4" w14:textId="77777777" w:rsidR="0073160B" w:rsidRPr="00A16D37" w:rsidRDefault="0073160B" w:rsidP="00B020D4">
            <w:pPr>
              <w:pStyle w:val="Tekstpodstawowywcity"/>
              <w:spacing w:after="0" w:line="360" w:lineRule="auto"/>
              <w:ind w:left="284"/>
              <w:rPr>
                <w:rFonts w:ascii="Cambria" w:hAnsi="Cambria" w:cs="Arial"/>
              </w:rPr>
            </w:pPr>
            <w:r w:rsidRPr="00A16D37">
              <w:rPr>
                <w:rFonts w:ascii="Cambria" w:hAnsi="Cambria" w:cs="Arial"/>
              </w:rPr>
              <w:t>REGON</w:t>
            </w:r>
          </w:p>
        </w:tc>
      </w:tr>
      <w:tr w:rsidR="0073160B" w:rsidRPr="00A16D37" w14:paraId="275E64E0" w14:textId="77777777" w:rsidTr="00D973C4">
        <w:trPr>
          <w:trHeight w:val="656"/>
          <w:jc w:val="center"/>
        </w:trPr>
        <w:tc>
          <w:tcPr>
            <w:tcW w:w="30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5722030" w14:textId="77777777" w:rsidR="0073160B" w:rsidRPr="00A16D37" w:rsidRDefault="0073160B" w:rsidP="0073160B">
            <w:pPr>
              <w:pStyle w:val="Tekstpodstawowywcity"/>
              <w:spacing w:after="0" w:line="240" w:lineRule="auto"/>
              <w:ind w:left="0"/>
              <w:rPr>
                <w:rFonts w:ascii="Cambria" w:hAnsi="Cambria" w:cs="Arial"/>
              </w:rPr>
            </w:pPr>
            <w:r w:rsidRPr="00A16D37">
              <w:rPr>
                <w:rFonts w:ascii="Cambria" w:hAnsi="Cambria" w:cs="Arial"/>
              </w:rPr>
              <w:t>Osoba upoważniona do reprezentowania Wykonawcy</w:t>
            </w:r>
          </w:p>
        </w:tc>
        <w:tc>
          <w:tcPr>
            <w:tcW w:w="727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649C6DA" w14:textId="77777777" w:rsidR="0073160B" w:rsidRPr="00A16D37" w:rsidRDefault="0073160B" w:rsidP="0073160B">
            <w:pPr>
              <w:pStyle w:val="Tekstpodstawowywcity"/>
              <w:spacing w:after="0" w:line="240" w:lineRule="auto"/>
              <w:rPr>
                <w:rFonts w:ascii="Cambria" w:hAnsi="Cambria" w:cs="Arial"/>
              </w:rPr>
            </w:pPr>
            <w:r w:rsidRPr="00A16D37">
              <w:rPr>
                <w:rFonts w:ascii="Cambria" w:hAnsi="Cambria" w:cs="Arial"/>
              </w:rPr>
              <w:t>Imię i nazwisko:</w:t>
            </w:r>
          </w:p>
        </w:tc>
      </w:tr>
    </w:tbl>
    <w:p w14:paraId="252C8F32" w14:textId="77777777" w:rsidR="005651B3" w:rsidRPr="00A16D37" w:rsidRDefault="005651B3" w:rsidP="00496446">
      <w:pPr>
        <w:pStyle w:val="Tekstpodstawowywcity"/>
        <w:spacing w:after="0" w:line="240" w:lineRule="auto"/>
        <w:ind w:left="0"/>
        <w:jc w:val="both"/>
        <w:rPr>
          <w:rFonts w:ascii="Cambria" w:hAnsi="Cambria" w:cs="Arial"/>
        </w:rPr>
      </w:pPr>
    </w:p>
    <w:p w14:paraId="3FB056C9" w14:textId="6FE3F48D" w:rsidR="00FA3FFF" w:rsidRDefault="0073160B" w:rsidP="00BF3410">
      <w:pPr>
        <w:pStyle w:val="Tekstpodstawowywcity"/>
        <w:spacing w:after="0" w:line="240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496446">
        <w:rPr>
          <w:rFonts w:ascii="Cambria" w:hAnsi="Cambria" w:cs="Arial"/>
          <w:sz w:val="20"/>
          <w:szCs w:val="20"/>
        </w:rPr>
        <w:t>Niniejszym oferuj</w:t>
      </w:r>
      <w:r w:rsidR="00FA1BC7" w:rsidRPr="00496446">
        <w:rPr>
          <w:rFonts w:ascii="Cambria" w:hAnsi="Cambria" w:cs="Arial"/>
          <w:sz w:val="20"/>
          <w:szCs w:val="20"/>
        </w:rPr>
        <w:t>ę</w:t>
      </w:r>
      <w:r w:rsidR="00A36920" w:rsidRPr="00496446">
        <w:rPr>
          <w:rFonts w:ascii="Cambria" w:hAnsi="Cambria" w:cs="Arial"/>
          <w:sz w:val="20"/>
          <w:szCs w:val="20"/>
        </w:rPr>
        <w:t>/</w:t>
      </w:r>
      <w:r w:rsidRPr="00496446">
        <w:rPr>
          <w:rFonts w:ascii="Cambria" w:hAnsi="Cambria" w:cs="Arial"/>
          <w:sz w:val="20"/>
          <w:szCs w:val="20"/>
        </w:rPr>
        <w:t xml:space="preserve">emy </w:t>
      </w:r>
      <w:r w:rsidRPr="00496446">
        <w:rPr>
          <w:rFonts w:ascii="Cambria" w:hAnsi="Cambria" w:cs="Arial"/>
          <w:bCs/>
          <w:sz w:val="20"/>
          <w:szCs w:val="20"/>
        </w:rPr>
        <w:t xml:space="preserve">realizację zamówienia w pełnym zakresie, zgodnie ze szczegółowym </w:t>
      </w:r>
      <w:r w:rsidRPr="00496446">
        <w:rPr>
          <w:rFonts w:ascii="Cambria" w:hAnsi="Cambria" w:cs="Arial"/>
          <w:sz w:val="20"/>
          <w:szCs w:val="20"/>
        </w:rPr>
        <w:t xml:space="preserve">opisem przedmiotu zamówienia, zawartym w </w:t>
      </w:r>
      <w:r w:rsidR="00687422">
        <w:rPr>
          <w:rFonts w:ascii="Cambria" w:hAnsi="Cambria" w:cs="Arial"/>
          <w:sz w:val="20"/>
          <w:szCs w:val="20"/>
        </w:rPr>
        <w:t>treści</w:t>
      </w:r>
      <w:r w:rsidR="00F114D5">
        <w:rPr>
          <w:rFonts w:ascii="Cambria" w:hAnsi="Cambria" w:cs="Arial"/>
          <w:sz w:val="20"/>
          <w:szCs w:val="20"/>
        </w:rPr>
        <w:t xml:space="preserve"> projektu umowy</w:t>
      </w:r>
      <w:r w:rsidR="00ED06C6">
        <w:rPr>
          <w:rFonts w:ascii="Cambria" w:hAnsi="Cambria" w:cs="Arial"/>
          <w:sz w:val="20"/>
          <w:szCs w:val="20"/>
        </w:rPr>
        <w:t xml:space="preserve"> oraz </w:t>
      </w:r>
      <w:r w:rsidR="00FA2B76">
        <w:rPr>
          <w:rFonts w:ascii="Cambria" w:hAnsi="Cambria" w:cs="Arial"/>
          <w:sz w:val="20"/>
          <w:szCs w:val="20"/>
        </w:rPr>
        <w:t>załączników</w:t>
      </w:r>
      <w:r w:rsidRPr="00496446">
        <w:rPr>
          <w:rFonts w:ascii="Cambria" w:hAnsi="Cambria" w:cs="Arial"/>
          <w:sz w:val="20"/>
          <w:szCs w:val="20"/>
        </w:rPr>
        <w:t xml:space="preserve">, </w:t>
      </w:r>
    </w:p>
    <w:p w14:paraId="356EA8E3" w14:textId="77777777" w:rsidR="00FA3FFF" w:rsidRDefault="00FA3FFF" w:rsidP="0073160B">
      <w:pPr>
        <w:pStyle w:val="Tekstpodstawowywcity"/>
        <w:spacing w:after="0" w:line="240" w:lineRule="auto"/>
        <w:ind w:left="284"/>
        <w:jc w:val="both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bottomFromText="160" w:vertAnchor="text" w:horzAnchor="margin" w:tblpY="46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9"/>
        <w:gridCol w:w="2219"/>
        <w:gridCol w:w="1701"/>
        <w:gridCol w:w="3544"/>
      </w:tblGrid>
      <w:tr w:rsidR="003759AD" w14:paraId="01982C05" w14:textId="77777777" w:rsidTr="0018067F">
        <w:trPr>
          <w:trHeight w:val="418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6685029" w14:textId="1929334D" w:rsidR="003759AD" w:rsidRDefault="003759AD" w:rsidP="005469C4">
            <w:pPr>
              <w:pStyle w:val="Tekstpodstawowywcity"/>
              <w:spacing w:after="0" w:line="240" w:lineRule="auto"/>
              <w:ind w:left="284"/>
              <w:jc w:val="center"/>
              <w:rPr>
                <w:rFonts w:asciiTheme="majorHAnsi" w:hAnsiTheme="majorHAnsi" w:cs="Calibri Light"/>
                <w:b/>
                <w:sz w:val="20"/>
              </w:rPr>
            </w:pPr>
            <w:r>
              <w:rPr>
                <w:rFonts w:asciiTheme="majorHAnsi" w:hAnsiTheme="majorHAnsi" w:cs="Calibri Light"/>
                <w:b/>
                <w:sz w:val="20"/>
              </w:rPr>
              <w:t>Jednostka organizacyjna</w:t>
            </w:r>
          </w:p>
        </w:tc>
        <w:tc>
          <w:tcPr>
            <w:tcW w:w="7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51B4083" w14:textId="77777777" w:rsidR="000A2641" w:rsidRDefault="000A2641" w:rsidP="005469C4">
            <w:pPr>
              <w:pStyle w:val="Tekstpodstawowywcity"/>
              <w:spacing w:after="0" w:line="240" w:lineRule="auto"/>
              <w:jc w:val="center"/>
              <w:rPr>
                <w:rFonts w:asciiTheme="majorHAnsi" w:hAnsiTheme="majorHAnsi" w:cs="Calibri Light"/>
                <w:b/>
                <w:i/>
                <w:iCs/>
                <w:sz w:val="20"/>
                <w:szCs w:val="20"/>
              </w:rPr>
            </w:pPr>
            <w:r>
              <w:rPr>
                <w:rFonts w:asciiTheme="majorHAnsi" w:hAnsiTheme="majorHAnsi" w:cs="Calibri Light"/>
                <w:b/>
                <w:i/>
                <w:iCs/>
                <w:sz w:val="20"/>
                <w:szCs w:val="20"/>
              </w:rPr>
              <w:t xml:space="preserve"> </w:t>
            </w:r>
          </w:p>
          <w:p w14:paraId="68C89D05" w14:textId="3CDA2AB3" w:rsidR="003759AD" w:rsidRPr="00794227" w:rsidRDefault="003759AD" w:rsidP="005469C4">
            <w:pPr>
              <w:pStyle w:val="Tekstpodstawowywcity"/>
              <w:spacing w:after="0" w:line="240" w:lineRule="auto"/>
              <w:jc w:val="center"/>
              <w:rPr>
                <w:rFonts w:asciiTheme="majorHAnsi" w:hAnsiTheme="majorHAnsi" w:cs="Calibri Light"/>
                <w:b/>
                <w:i/>
                <w:iCs/>
                <w:sz w:val="20"/>
                <w:szCs w:val="20"/>
              </w:rPr>
            </w:pPr>
            <w:r w:rsidRPr="00794227">
              <w:rPr>
                <w:rFonts w:asciiTheme="majorHAnsi" w:hAnsiTheme="majorHAnsi" w:cs="Calibri Light"/>
                <w:b/>
                <w:i/>
                <w:iCs/>
                <w:sz w:val="20"/>
                <w:szCs w:val="20"/>
              </w:rPr>
              <w:t xml:space="preserve">Wartość brutto za </w:t>
            </w:r>
            <w:r w:rsidR="00BA6196" w:rsidRPr="00794227">
              <w:rPr>
                <w:rFonts w:asciiTheme="majorHAnsi" w:hAnsiTheme="majorHAnsi" w:cs="Calibri Light"/>
                <w:b/>
                <w:i/>
                <w:iCs/>
                <w:sz w:val="20"/>
                <w:szCs w:val="20"/>
              </w:rPr>
              <w:t>200</w:t>
            </w:r>
            <w:r w:rsidRPr="00794227">
              <w:rPr>
                <w:rFonts w:asciiTheme="majorHAnsi" w:hAnsiTheme="majorHAnsi" w:cs="Calibri Light"/>
                <w:b/>
                <w:i/>
                <w:iCs/>
                <w:sz w:val="20"/>
                <w:szCs w:val="20"/>
              </w:rPr>
              <w:t xml:space="preserve"> sztuk </w:t>
            </w:r>
            <w:r w:rsidR="00BA6196" w:rsidRPr="00794227">
              <w:rPr>
                <w:rFonts w:asciiTheme="majorHAnsi" w:hAnsiTheme="majorHAnsi" w:cs="Calibri Light"/>
                <w:b/>
                <w:i/>
                <w:iCs/>
                <w:sz w:val="20"/>
                <w:szCs w:val="20"/>
              </w:rPr>
              <w:t>pionowych myszy komputerowych wraz podkładkami żelowymi (komplet)</w:t>
            </w:r>
          </w:p>
          <w:p w14:paraId="69E6F190" w14:textId="77777777" w:rsidR="002706EF" w:rsidRPr="00794227" w:rsidRDefault="002706EF" w:rsidP="005469C4">
            <w:pPr>
              <w:pStyle w:val="Tekstpodstawowywcity"/>
              <w:spacing w:after="0" w:line="240" w:lineRule="auto"/>
              <w:jc w:val="center"/>
              <w:rPr>
                <w:rFonts w:asciiTheme="majorHAnsi" w:hAnsiTheme="majorHAnsi" w:cs="Calibri Light"/>
                <w:b/>
                <w:i/>
                <w:sz w:val="20"/>
                <w:szCs w:val="20"/>
              </w:rPr>
            </w:pPr>
          </w:p>
          <w:p w14:paraId="52F44F6F" w14:textId="4C18CC37" w:rsidR="000A2641" w:rsidRDefault="000A2641" w:rsidP="005469C4">
            <w:pPr>
              <w:pStyle w:val="Tekstpodstawowywcity"/>
              <w:spacing w:after="0" w:line="240" w:lineRule="auto"/>
              <w:jc w:val="center"/>
              <w:rPr>
                <w:rFonts w:asciiTheme="majorHAnsi" w:hAnsiTheme="majorHAnsi" w:cs="Calibri Light"/>
                <w:b/>
                <w:sz w:val="16"/>
                <w:szCs w:val="16"/>
              </w:rPr>
            </w:pPr>
          </w:p>
        </w:tc>
      </w:tr>
      <w:tr w:rsidR="005469C4" w14:paraId="407CB9C8" w14:textId="77777777" w:rsidTr="0018067F">
        <w:trPr>
          <w:trHeight w:val="1000"/>
        </w:trPr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5DD755C" w14:textId="77777777" w:rsidR="005469C4" w:rsidRDefault="005469C4" w:rsidP="005469C4">
            <w:pPr>
              <w:spacing w:after="0"/>
              <w:rPr>
                <w:rFonts w:asciiTheme="majorHAnsi" w:hAnsiTheme="majorHAnsi" w:cs="Calibri Light"/>
                <w:b/>
                <w:sz w:val="20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1017DA5F" w14:textId="0480AEF7" w:rsidR="005469C4" w:rsidRDefault="005469C4" w:rsidP="005469C4">
            <w:pPr>
              <w:pStyle w:val="Tekstpodstawowywcity"/>
              <w:spacing w:after="0" w:line="240" w:lineRule="auto"/>
              <w:jc w:val="center"/>
              <w:rPr>
                <w:rFonts w:asciiTheme="majorHAnsi" w:hAnsiTheme="majorHAnsi" w:cs="Calibri Light"/>
                <w:b/>
                <w:i/>
                <w:sz w:val="16"/>
                <w:szCs w:val="16"/>
              </w:rPr>
            </w:pPr>
            <w:r>
              <w:rPr>
                <w:rFonts w:asciiTheme="majorHAnsi" w:hAnsiTheme="majorHAnsi" w:cs="Calibri Light"/>
                <w:b/>
                <w:i/>
                <w:sz w:val="16"/>
                <w:szCs w:val="16"/>
              </w:rPr>
              <w:t xml:space="preserve">za 1 sztukę pionowej myszy komputerowej wraz z podkładką żelową (komplet)  (netto)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A082BF5" w14:textId="77777777" w:rsidR="005469C4" w:rsidRDefault="005469C4" w:rsidP="005469C4">
            <w:pPr>
              <w:pStyle w:val="Tekstpodstawowywcity"/>
              <w:spacing w:after="0" w:line="240" w:lineRule="auto"/>
              <w:ind w:left="0"/>
              <w:jc w:val="center"/>
              <w:rPr>
                <w:rFonts w:asciiTheme="majorHAnsi" w:hAnsiTheme="majorHAnsi" w:cs="Calibri Light"/>
                <w:b/>
                <w:i/>
                <w:sz w:val="16"/>
                <w:szCs w:val="16"/>
              </w:rPr>
            </w:pPr>
          </w:p>
          <w:p w14:paraId="668B3A68" w14:textId="6BEB125C" w:rsidR="005469C4" w:rsidRDefault="005469C4" w:rsidP="005469C4">
            <w:pPr>
              <w:pStyle w:val="Tekstpodstawowywcity"/>
              <w:spacing w:after="0" w:line="240" w:lineRule="auto"/>
              <w:ind w:left="0"/>
              <w:jc w:val="center"/>
              <w:rPr>
                <w:rFonts w:asciiTheme="majorHAnsi" w:hAnsiTheme="majorHAnsi" w:cs="Calibri Light"/>
                <w:b/>
                <w:i/>
                <w:sz w:val="16"/>
                <w:szCs w:val="16"/>
              </w:rPr>
            </w:pPr>
            <w:r>
              <w:rPr>
                <w:rFonts w:asciiTheme="majorHAnsi" w:hAnsiTheme="majorHAnsi" w:cs="Calibri Light"/>
                <w:b/>
                <w:i/>
                <w:sz w:val="16"/>
                <w:szCs w:val="16"/>
              </w:rPr>
              <w:t>Ilość (komplet)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7C9A7489" w14:textId="77777777" w:rsidR="005469C4" w:rsidRDefault="005469C4" w:rsidP="005469C4">
            <w:pPr>
              <w:pStyle w:val="Tekstpodstawowywcity"/>
              <w:spacing w:after="0" w:line="240" w:lineRule="auto"/>
              <w:ind w:left="0"/>
              <w:jc w:val="center"/>
              <w:rPr>
                <w:rFonts w:asciiTheme="majorHAnsi" w:hAnsiTheme="majorHAnsi" w:cs="Calibri Light"/>
                <w:b/>
                <w:i/>
                <w:sz w:val="16"/>
                <w:szCs w:val="16"/>
              </w:rPr>
            </w:pPr>
          </w:p>
          <w:p w14:paraId="4C759950" w14:textId="77777777" w:rsidR="005469C4" w:rsidRDefault="005469C4" w:rsidP="005469C4">
            <w:pPr>
              <w:pStyle w:val="Tekstpodstawowywcity"/>
              <w:spacing w:after="0" w:line="240" w:lineRule="auto"/>
              <w:jc w:val="center"/>
              <w:rPr>
                <w:rFonts w:asciiTheme="majorHAnsi" w:hAnsiTheme="majorHAnsi" w:cs="Calibri Light"/>
                <w:b/>
                <w:i/>
                <w:sz w:val="16"/>
                <w:szCs w:val="16"/>
              </w:rPr>
            </w:pPr>
            <w:r>
              <w:rPr>
                <w:rFonts w:asciiTheme="majorHAnsi" w:hAnsiTheme="majorHAnsi" w:cs="Calibri Light"/>
                <w:b/>
                <w:i/>
                <w:sz w:val="16"/>
                <w:szCs w:val="16"/>
              </w:rPr>
              <w:t xml:space="preserve">Wartość netto za 200 sztuk pionowych myszy komputerowych wraz z podkładkami żelowymi (komplet)  </w:t>
            </w:r>
          </w:p>
          <w:p w14:paraId="25CCE512" w14:textId="5687817B" w:rsidR="005469C4" w:rsidRPr="003759AD" w:rsidRDefault="005469C4" w:rsidP="005469C4">
            <w:pPr>
              <w:spacing w:after="0"/>
              <w:jc w:val="center"/>
              <w:rPr>
                <w:rFonts w:asciiTheme="majorHAnsi" w:hAnsiTheme="majorHAnsi" w:cs="Calibri Light"/>
                <w:b/>
                <w:i/>
                <w:iCs/>
                <w:sz w:val="16"/>
                <w:szCs w:val="16"/>
              </w:rPr>
            </w:pPr>
            <w:r>
              <w:rPr>
                <w:rFonts w:asciiTheme="majorHAnsi" w:hAnsiTheme="majorHAnsi" w:cs="Calibri Light"/>
                <w:b/>
                <w:i/>
                <w:sz w:val="16"/>
                <w:szCs w:val="16"/>
              </w:rPr>
              <w:t>(1) x (2)</w:t>
            </w:r>
          </w:p>
        </w:tc>
      </w:tr>
      <w:tr w:rsidR="005469C4" w14:paraId="492C3921" w14:textId="77777777" w:rsidTr="0018067F">
        <w:trPr>
          <w:trHeight w:val="149"/>
        </w:trPr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0A1F" w14:textId="77777777" w:rsidR="005469C4" w:rsidRDefault="005469C4" w:rsidP="005469C4">
            <w:pPr>
              <w:spacing w:after="0"/>
              <w:rPr>
                <w:rFonts w:asciiTheme="majorHAnsi" w:hAnsiTheme="majorHAnsi" w:cs="Calibri Light"/>
                <w:b/>
                <w:sz w:val="20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2C10049" w14:textId="77777777" w:rsidR="005469C4" w:rsidRDefault="005469C4" w:rsidP="005469C4">
            <w:pPr>
              <w:pStyle w:val="Tekstpodstawowywcity"/>
              <w:jc w:val="center"/>
              <w:rPr>
                <w:rFonts w:asciiTheme="majorHAnsi" w:hAnsiTheme="majorHAnsi" w:cs="Calibri Light"/>
                <w:b/>
                <w:i/>
                <w:sz w:val="16"/>
                <w:szCs w:val="16"/>
              </w:rPr>
            </w:pPr>
            <w:r>
              <w:rPr>
                <w:rFonts w:asciiTheme="majorHAnsi" w:hAnsiTheme="majorHAnsi" w:cs="Calibri Light"/>
                <w:b/>
                <w:i/>
                <w:sz w:val="16"/>
                <w:szCs w:val="16"/>
              </w:rPr>
              <w:t>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CD4902E" w14:textId="69CA0081" w:rsidR="005469C4" w:rsidRDefault="005469C4" w:rsidP="0018067F">
            <w:pPr>
              <w:pStyle w:val="Tekstpodstawowywcity"/>
              <w:jc w:val="center"/>
              <w:rPr>
                <w:rFonts w:asciiTheme="majorHAnsi" w:hAnsiTheme="majorHAnsi" w:cs="Calibri Light"/>
                <w:b/>
                <w:i/>
                <w:sz w:val="16"/>
                <w:szCs w:val="16"/>
              </w:rPr>
            </w:pPr>
            <w:r>
              <w:rPr>
                <w:rFonts w:asciiTheme="majorHAnsi" w:hAnsiTheme="majorHAnsi" w:cs="Calibri Light"/>
                <w:b/>
                <w:i/>
                <w:sz w:val="16"/>
                <w:szCs w:val="16"/>
              </w:rPr>
              <w:t>(2)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D614F4D" w14:textId="2CC23563" w:rsidR="005469C4" w:rsidRDefault="005469C4" w:rsidP="005469C4">
            <w:pPr>
              <w:pStyle w:val="Tekstpodstawowywcity"/>
              <w:jc w:val="center"/>
              <w:rPr>
                <w:rFonts w:asciiTheme="majorHAnsi" w:hAnsiTheme="majorHAnsi" w:cs="Calibri Light"/>
                <w:b/>
                <w:i/>
                <w:sz w:val="16"/>
                <w:szCs w:val="16"/>
              </w:rPr>
            </w:pPr>
            <w:r>
              <w:rPr>
                <w:rFonts w:asciiTheme="majorHAnsi" w:hAnsiTheme="majorHAnsi" w:cs="Calibri Light"/>
                <w:b/>
                <w:i/>
                <w:sz w:val="16"/>
                <w:szCs w:val="16"/>
              </w:rPr>
              <w:t>(3)</w:t>
            </w:r>
          </w:p>
        </w:tc>
      </w:tr>
      <w:tr w:rsidR="00F30650" w14:paraId="3CB9AFED" w14:textId="77777777" w:rsidTr="0018067F">
        <w:trPr>
          <w:trHeight w:val="393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AD9917C" w14:textId="77777777" w:rsidR="00F30650" w:rsidRDefault="00F30650" w:rsidP="005469C4">
            <w:pPr>
              <w:pStyle w:val="Tekstpodstawowywcity"/>
              <w:spacing w:after="0" w:line="240" w:lineRule="auto"/>
              <w:ind w:left="284"/>
              <w:rPr>
                <w:rFonts w:asciiTheme="majorHAnsi" w:hAnsiTheme="majorHAnsi" w:cs="Calibri Light"/>
                <w:b/>
                <w:sz w:val="16"/>
                <w:szCs w:val="16"/>
              </w:rPr>
            </w:pPr>
          </w:p>
          <w:p w14:paraId="40988014" w14:textId="00D6C894" w:rsidR="00F30650" w:rsidRPr="00D71206" w:rsidRDefault="00F30650" w:rsidP="005469C4">
            <w:pPr>
              <w:pStyle w:val="Tekstpodstawowywcity"/>
              <w:shd w:val="clear" w:color="auto" w:fill="BDD6EE" w:themeFill="accent5" w:themeFillTint="66"/>
              <w:spacing w:after="0" w:line="240" w:lineRule="auto"/>
              <w:ind w:left="284"/>
              <w:rPr>
                <w:rFonts w:asciiTheme="majorHAnsi" w:hAnsiTheme="majorHAnsi" w:cs="Calibri Light"/>
                <w:b/>
                <w:sz w:val="16"/>
                <w:szCs w:val="16"/>
              </w:rPr>
            </w:pPr>
            <w:r w:rsidRPr="00D71206">
              <w:rPr>
                <w:rFonts w:asciiTheme="majorHAnsi" w:hAnsiTheme="majorHAnsi" w:cs="Calibri Light"/>
                <w:b/>
                <w:sz w:val="16"/>
                <w:szCs w:val="16"/>
              </w:rPr>
              <w:t>Sąd Rejonowy</w:t>
            </w:r>
          </w:p>
          <w:p w14:paraId="357657FB" w14:textId="3E102EC8" w:rsidR="00F30650" w:rsidRPr="00D71206" w:rsidRDefault="00F30650" w:rsidP="005469C4">
            <w:pPr>
              <w:pStyle w:val="Tekstpodstawowywcity"/>
              <w:shd w:val="clear" w:color="auto" w:fill="BDD6EE" w:themeFill="accent5" w:themeFillTint="66"/>
              <w:spacing w:after="0" w:line="240" w:lineRule="auto"/>
              <w:ind w:left="284"/>
              <w:rPr>
                <w:rFonts w:asciiTheme="majorHAnsi" w:hAnsiTheme="majorHAnsi" w:cs="Calibri Light"/>
                <w:b/>
                <w:sz w:val="16"/>
                <w:szCs w:val="16"/>
              </w:rPr>
            </w:pPr>
            <w:r w:rsidRPr="00D71206">
              <w:rPr>
                <w:rFonts w:asciiTheme="majorHAnsi" w:hAnsiTheme="majorHAnsi" w:cs="Calibri Light"/>
                <w:b/>
                <w:sz w:val="16"/>
                <w:szCs w:val="16"/>
              </w:rPr>
              <w:t>w Częstochowie</w:t>
            </w:r>
          </w:p>
          <w:p w14:paraId="32779FFE" w14:textId="77777777" w:rsidR="00F30650" w:rsidRPr="00D71206" w:rsidRDefault="00F30650" w:rsidP="005469C4">
            <w:pPr>
              <w:pStyle w:val="Tekstpodstawowywcity"/>
              <w:shd w:val="clear" w:color="auto" w:fill="BDD6EE" w:themeFill="accent5" w:themeFillTint="66"/>
              <w:spacing w:after="0" w:line="240" w:lineRule="auto"/>
              <w:ind w:left="284"/>
              <w:rPr>
                <w:rFonts w:asciiTheme="majorHAnsi" w:hAnsiTheme="majorHAnsi" w:cs="Calibri Light"/>
                <w:b/>
                <w:sz w:val="16"/>
                <w:szCs w:val="16"/>
              </w:rPr>
            </w:pPr>
            <w:r w:rsidRPr="00D71206">
              <w:rPr>
                <w:rFonts w:asciiTheme="majorHAnsi" w:hAnsiTheme="majorHAnsi" w:cs="Calibri Light"/>
                <w:b/>
                <w:sz w:val="16"/>
                <w:szCs w:val="16"/>
              </w:rPr>
              <w:t xml:space="preserve">ul. św. Rocha 90 </w:t>
            </w:r>
          </w:p>
          <w:p w14:paraId="76EA5B46" w14:textId="5B9A5C44" w:rsidR="00F30650" w:rsidRPr="00F30650" w:rsidRDefault="00F30650" w:rsidP="005469C4">
            <w:pPr>
              <w:pStyle w:val="Tekstpodstawowywcity"/>
              <w:spacing w:after="0" w:line="240" w:lineRule="auto"/>
              <w:ind w:left="284"/>
              <w:rPr>
                <w:rFonts w:asciiTheme="majorHAnsi" w:hAnsiTheme="majorHAnsi" w:cs="Calibri Light"/>
                <w:b/>
                <w:sz w:val="16"/>
                <w:szCs w:val="16"/>
              </w:rPr>
            </w:pPr>
            <w:r w:rsidRPr="00F30650">
              <w:rPr>
                <w:rFonts w:asciiTheme="majorHAnsi" w:hAnsiTheme="majorHAnsi" w:cs="Calibri Light"/>
                <w:b/>
                <w:sz w:val="16"/>
                <w:szCs w:val="16"/>
              </w:rPr>
              <w:t>42-202 Częstochowa</w:t>
            </w:r>
          </w:p>
          <w:p w14:paraId="181A146C" w14:textId="77777777" w:rsidR="00F30650" w:rsidRDefault="00F30650" w:rsidP="005469C4">
            <w:pPr>
              <w:pStyle w:val="Tekstpodstawowywcity"/>
              <w:spacing w:after="0" w:line="240" w:lineRule="auto"/>
              <w:ind w:left="284"/>
              <w:rPr>
                <w:rFonts w:asciiTheme="majorHAnsi" w:hAnsiTheme="majorHAnsi" w:cs="Calibri Light"/>
                <w:b/>
                <w:sz w:val="16"/>
                <w:szCs w:val="16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3DB7" w14:textId="77777777" w:rsidR="00F30650" w:rsidRPr="005469C4" w:rsidRDefault="00F30650" w:rsidP="00F30650">
            <w:pPr>
              <w:pStyle w:val="Tekstpodstawowywcity"/>
              <w:spacing w:after="0"/>
              <w:ind w:left="284"/>
              <w:rPr>
                <w:rFonts w:asciiTheme="majorHAnsi" w:hAnsiTheme="majorHAnsi" w:cs="Calibri Light"/>
                <w:bCs/>
                <w:i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4C35" w14:textId="73D254B9" w:rsidR="00F30650" w:rsidRPr="001815CE" w:rsidRDefault="00F30650" w:rsidP="001815CE">
            <w:pPr>
              <w:pStyle w:val="Tekstpodstawowywcity"/>
              <w:spacing w:after="0"/>
              <w:ind w:left="284"/>
              <w:jc w:val="center"/>
              <w:rPr>
                <w:rFonts w:asciiTheme="majorHAnsi" w:hAnsiTheme="majorHAnsi" w:cs="Calibri Light"/>
                <w:b/>
                <w:iCs/>
                <w:sz w:val="16"/>
                <w:szCs w:val="16"/>
              </w:rPr>
            </w:pPr>
            <w:r w:rsidRPr="001815CE">
              <w:rPr>
                <w:rFonts w:asciiTheme="majorHAnsi" w:hAnsiTheme="majorHAnsi" w:cs="Calibri Light"/>
                <w:b/>
                <w:iCs/>
                <w:sz w:val="16"/>
                <w:szCs w:val="16"/>
              </w:rPr>
              <w:t>200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6991" w14:textId="77777777" w:rsidR="00F30650" w:rsidRPr="005469C4" w:rsidRDefault="00F30650" w:rsidP="00F30650">
            <w:pPr>
              <w:pStyle w:val="Tekstpodstawowywcity"/>
              <w:spacing w:after="0"/>
              <w:ind w:left="284"/>
              <w:rPr>
                <w:rFonts w:asciiTheme="majorHAnsi" w:hAnsiTheme="majorHAnsi" w:cs="Calibri Light"/>
                <w:bCs/>
                <w:iCs/>
                <w:sz w:val="16"/>
                <w:szCs w:val="16"/>
              </w:rPr>
            </w:pPr>
          </w:p>
        </w:tc>
      </w:tr>
      <w:tr w:rsidR="00F30650" w14:paraId="1713D853" w14:textId="77777777" w:rsidTr="0018067F">
        <w:trPr>
          <w:trHeight w:val="413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CC039D1" w14:textId="090B40FB" w:rsidR="00F30650" w:rsidRDefault="00F30650" w:rsidP="005469C4">
            <w:pPr>
              <w:pStyle w:val="Tekstpodstawowywcity"/>
              <w:spacing w:after="0" w:line="240" w:lineRule="auto"/>
              <w:ind w:left="284"/>
              <w:rPr>
                <w:rFonts w:asciiTheme="majorHAnsi" w:hAnsiTheme="majorHAnsi" w:cs="Calibri Light"/>
                <w:b/>
                <w:sz w:val="16"/>
                <w:szCs w:val="16"/>
              </w:rPr>
            </w:pP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3472DF" w14:textId="5E53EA37" w:rsidR="00F30650" w:rsidRPr="005469C4" w:rsidRDefault="00F30650" w:rsidP="00F30650">
            <w:pPr>
              <w:pStyle w:val="Tekstpodstawowywcity"/>
              <w:spacing w:after="0"/>
              <w:ind w:left="284"/>
              <w:rPr>
                <w:rFonts w:asciiTheme="majorHAnsi" w:hAnsiTheme="majorHAnsi" w:cs="Calibri Light"/>
                <w:bCs/>
                <w:iCs/>
                <w:sz w:val="16"/>
                <w:szCs w:val="16"/>
              </w:rPr>
            </w:pPr>
            <w:r>
              <w:rPr>
                <w:rFonts w:asciiTheme="majorHAnsi" w:hAnsiTheme="majorHAnsi" w:cs="Calibri Light"/>
                <w:b/>
                <w:i/>
                <w:sz w:val="16"/>
                <w:szCs w:val="16"/>
              </w:rPr>
              <w:t>Stawka VAT [%]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6E78" w14:textId="77777777" w:rsidR="00F30650" w:rsidRPr="005469C4" w:rsidRDefault="00F30650" w:rsidP="00F30650">
            <w:pPr>
              <w:pStyle w:val="Tekstpodstawowywcity"/>
              <w:spacing w:after="0"/>
              <w:ind w:left="284"/>
              <w:rPr>
                <w:rFonts w:asciiTheme="majorHAnsi" w:hAnsiTheme="majorHAnsi" w:cs="Calibri Light"/>
                <w:bCs/>
                <w:iCs/>
                <w:sz w:val="16"/>
                <w:szCs w:val="16"/>
              </w:rPr>
            </w:pPr>
          </w:p>
        </w:tc>
      </w:tr>
      <w:tr w:rsidR="00F30650" w14:paraId="0DB88AD3" w14:textId="77777777" w:rsidTr="0018067F">
        <w:trPr>
          <w:trHeight w:val="420"/>
        </w:trPr>
        <w:tc>
          <w:tcPr>
            <w:tcW w:w="2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7473070" w14:textId="0FC88606" w:rsidR="00F30650" w:rsidRDefault="00F30650" w:rsidP="005469C4">
            <w:pPr>
              <w:pStyle w:val="Tekstpodstawowywcity"/>
              <w:spacing w:after="0" w:line="240" w:lineRule="auto"/>
              <w:ind w:left="284"/>
              <w:rPr>
                <w:rFonts w:asciiTheme="majorHAnsi" w:hAnsiTheme="majorHAnsi" w:cs="Calibri Light"/>
                <w:b/>
                <w:sz w:val="16"/>
                <w:szCs w:val="16"/>
              </w:rPr>
            </w:pP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F821F83" w14:textId="3108FF15" w:rsidR="00F30650" w:rsidRPr="0051535F" w:rsidRDefault="00F30650" w:rsidP="00F30650">
            <w:pPr>
              <w:pStyle w:val="Tekstpodstawowywcity"/>
              <w:spacing w:after="0"/>
              <w:ind w:left="284"/>
              <w:rPr>
                <w:rFonts w:asciiTheme="majorHAnsi" w:hAnsiTheme="majorHAnsi" w:cs="Calibri Light"/>
                <w:bCs/>
                <w:i/>
                <w:iCs/>
                <w:sz w:val="16"/>
                <w:szCs w:val="16"/>
              </w:rPr>
            </w:pPr>
            <w:r w:rsidRPr="0051535F">
              <w:rPr>
                <w:rFonts w:asciiTheme="majorHAnsi" w:hAnsiTheme="majorHAnsi" w:cs="Calibri Light"/>
                <w:b/>
                <w:i/>
                <w:iCs/>
                <w:sz w:val="16"/>
                <w:szCs w:val="16"/>
              </w:rPr>
              <w:t>Wartość VAT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C273" w14:textId="77777777" w:rsidR="00F30650" w:rsidRPr="005469C4" w:rsidRDefault="00F30650" w:rsidP="00F30650">
            <w:pPr>
              <w:pStyle w:val="Tekstpodstawowywcity"/>
              <w:spacing w:after="0"/>
              <w:ind w:left="284"/>
              <w:rPr>
                <w:rFonts w:asciiTheme="majorHAnsi" w:hAnsiTheme="majorHAnsi" w:cs="Calibri Light"/>
                <w:bCs/>
                <w:iCs/>
                <w:sz w:val="16"/>
                <w:szCs w:val="16"/>
              </w:rPr>
            </w:pPr>
          </w:p>
        </w:tc>
      </w:tr>
      <w:tr w:rsidR="00F30650" w14:paraId="38DF5BB3" w14:textId="77777777" w:rsidTr="0018067F">
        <w:trPr>
          <w:trHeight w:val="409"/>
        </w:trPr>
        <w:tc>
          <w:tcPr>
            <w:tcW w:w="2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7E0FF9A" w14:textId="1ACA476F" w:rsidR="00F30650" w:rsidRDefault="00F30650" w:rsidP="005469C4">
            <w:pPr>
              <w:pStyle w:val="Tekstpodstawowywcity"/>
              <w:spacing w:after="0" w:line="240" w:lineRule="auto"/>
              <w:ind w:left="284"/>
              <w:rPr>
                <w:rFonts w:asciiTheme="majorHAnsi" w:hAnsiTheme="majorHAnsi" w:cs="Calibri Light"/>
                <w:b/>
                <w:sz w:val="16"/>
                <w:szCs w:val="16"/>
              </w:rPr>
            </w:pP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DC38D7B" w14:textId="57945823" w:rsidR="00F30650" w:rsidRPr="005469C4" w:rsidRDefault="00F30650" w:rsidP="00F30650">
            <w:pPr>
              <w:pStyle w:val="Tekstpodstawowywcity"/>
              <w:spacing w:after="0"/>
              <w:ind w:left="284"/>
              <w:rPr>
                <w:rFonts w:asciiTheme="majorHAnsi" w:hAnsiTheme="majorHAnsi" w:cs="Calibri Light"/>
                <w:bCs/>
                <w:iCs/>
                <w:sz w:val="16"/>
                <w:szCs w:val="16"/>
              </w:rPr>
            </w:pPr>
            <w:r>
              <w:rPr>
                <w:rFonts w:asciiTheme="majorHAnsi" w:hAnsiTheme="majorHAnsi" w:cs="Calibri Light"/>
                <w:b/>
                <w:sz w:val="16"/>
                <w:szCs w:val="16"/>
              </w:rPr>
              <w:t>Razem Wartość brutto: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E791" w14:textId="77777777" w:rsidR="00F30650" w:rsidRPr="005469C4" w:rsidRDefault="00F30650" w:rsidP="00F30650">
            <w:pPr>
              <w:pStyle w:val="Tekstpodstawowywcity"/>
              <w:spacing w:after="0"/>
              <w:ind w:left="284"/>
              <w:rPr>
                <w:rFonts w:asciiTheme="majorHAnsi" w:hAnsiTheme="majorHAnsi" w:cs="Calibri Light"/>
                <w:bCs/>
                <w:iCs/>
                <w:sz w:val="16"/>
                <w:szCs w:val="16"/>
              </w:rPr>
            </w:pPr>
          </w:p>
        </w:tc>
      </w:tr>
      <w:bookmarkEnd w:id="0"/>
    </w:tbl>
    <w:p w14:paraId="04DA153C" w14:textId="77777777" w:rsidR="0076419D" w:rsidRPr="00496446" w:rsidRDefault="0076419D" w:rsidP="009A464B">
      <w:pPr>
        <w:spacing w:after="0"/>
        <w:rPr>
          <w:rFonts w:ascii="Cambria" w:hAnsi="Cambria" w:cs="Arial"/>
          <w:sz w:val="20"/>
          <w:szCs w:val="20"/>
        </w:rPr>
      </w:pPr>
    </w:p>
    <w:p w14:paraId="20A61E1F" w14:textId="764CF16D" w:rsidR="003062C2" w:rsidRDefault="0073160B" w:rsidP="00686687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496446">
        <w:rPr>
          <w:rFonts w:ascii="Cambria" w:hAnsi="Cambria" w:cs="Arial"/>
          <w:b/>
          <w:sz w:val="20"/>
          <w:szCs w:val="20"/>
        </w:rPr>
        <w:t xml:space="preserve">Zobowiązujemy się </w:t>
      </w:r>
      <w:r w:rsidRPr="00496446">
        <w:rPr>
          <w:rFonts w:ascii="Cambria" w:hAnsi="Cambria" w:cs="Arial"/>
          <w:sz w:val="20"/>
          <w:szCs w:val="20"/>
        </w:rPr>
        <w:t>realizować przedmiot zamówienia, w terminie</w:t>
      </w:r>
      <w:r w:rsidR="00F114D5">
        <w:rPr>
          <w:rFonts w:ascii="Cambria" w:hAnsi="Cambria" w:cs="Arial"/>
          <w:sz w:val="20"/>
          <w:szCs w:val="20"/>
        </w:rPr>
        <w:t>:</w:t>
      </w:r>
      <w:r w:rsidR="001C03B9">
        <w:rPr>
          <w:rFonts w:ascii="Cambria" w:hAnsi="Cambria" w:cs="Arial"/>
          <w:bCs/>
          <w:sz w:val="20"/>
          <w:szCs w:val="20"/>
        </w:rPr>
        <w:t xml:space="preserve"> </w:t>
      </w:r>
      <w:r w:rsidR="003759AD">
        <w:rPr>
          <w:rFonts w:ascii="Cambria" w:hAnsi="Cambria" w:cs="Arial"/>
          <w:b/>
          <w:sz w:val="20"/>
          <w:szCs w:val="20"/>
        </w:rPr>
        <w:t>30 dni od dnia podpisania umowy</w:t>
      </w:r>
      <w:r w:rsidR="00F114D5">
        <w:rPr>
          <w:rFonts w:ascii="Cambria" w:hAnsi="Cambria" w:cs="Arial"/>
          <w:bCs/>
          <w:sz w:val="20"/>
          <w:szCs w:val="20"/>
        </w:rPr>
        <w:t>.</w:t>
      </w:r>
    </w:p>
    <w:p w14:paraId="33E8189F" w14:textId="77777777" w:rsidR="003F340D" w:rsidRPr="003F340D" w:rsidRDefault="003F340D" w:rsidP="003F340D">
      <w:pPr>
        <w:suppressAutoHyphens/>
        <w:spacing w:after="0" w:line="240" w:lineRule="auto"/>
        <w:rPr>
          <w:rFonts w:ascii="Cambria" w:hAnsi="Cambria" w:cs="Arial"/>
          <w:sz w:val="20"/>
          <w:szCs w:val="20"/>
        </w:rPr>
      </w:pPr>
    </w:p>
    <w:p w14:paraId="58E7CB85" w14:textId="52201360" w:rsidR="005F0190" w:rsidRPr="003F340D" w:rsidRDefault="00943B91" w:rsidP="006F4274">
      <w:pPr>
        <w:pStyle w:val="Tekstpodstawowywcity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496446">
        <w:rPr>
          <w:rFonts w:ascii="Cambria" w:eastAsia="Times New Roman" w:hAnsi="Cambria" w:cs="Arial"/>
          <w:b/>
          <w:sz w:val="20"/>
          <w:szCs w:val="20"/>
          <w:lang w:eastAsia="pl-PL"/>
        </w:rPr>
        <w:t>Oświadczamy</w:t>
      </w:r>
      <w:r w:rsidRPr="00496446">
        <w:rPr>
          <w:rFonts w:ascii="Cambria" w:eastAsia="Times New Roman" w:hAnsi="Cambria" w:cs="Arial"/>
          <w:sz w:val="20"/>
          <w:szCs w:val="20"/>
          <w:lang w:eastAsia="pl-PL"/>
        </w:rPr>
        <w:t xml:space="preserve">, że </w:t>
      </w:r>
      <w:r w:rsidR="00F114D5">
        <w:rPr>
          <w:rFonts w:ascii="Cambria" w:eastAsia="Times New Roman" w:hAnsi="Cambria" w:cs="Arial"/>
          <w:sz w:val="20"/>
          <w:szCs w:val="20"/>
          <w:lang w:eastAsia="pl-PL"/>
        </w:rPr>
        <w:t xml:space="preserve">opis </w:t>
      </w:r>
      <w:r w:rsidRPr="00496446">
        <w:rPr>
          <w:rFonts w:ascii="Cambria" w:eastAsia="Times New Roman" w:hAnsi="Cambria" w:cs="Arial"/>
          <w:sz w:val="20"/>
          <w:szCs w:val="20"/>
          <w:lang w:eastAsia="pl-PL"/>
        </w:rPr>
        <w:t>przedmiot</w:t>
      </w:r>
      <w:r w:rsidR="00F114D5">
        <w:rPr>
          <w:rFonts w:ascii="Cambria" w:eastAsia="Times New Roman" w:hAnsi="Cambria" w:cs="Arial"/>
          <w:sz w:val="20"/>
          <w:szCs w:val="20"/>
          <w:lang w:eastAsia="pl-PL"/>
        </w:rPr>
        <w:t>u</w:t>
      </w:r>
      <w:r w:rsidRPr="00496446">
        <w:rPr>
          <w:rFonts w:ascii="Cambria" w:eastAsia="Times New Roman" w:hAnsi="Cambria" w:cs="Arial"/>
          <w:sz w:val="20"/>
          <w:szCs w:val="20"/>
          <w:lang w:eastAsia="pl-PL"/>
        </w:rPr>
        <w:t xml:space="preserve"> zamówienia został przedstawiony przez Zamawiającego w sposób jednoznaczny i wyczerpujący, z uwzględnieniem jego zakresu, za pomocą dokładnych i zrozumiałych określeń, a składając niniejszą ofertę uwzględnione zostały przez/e nas/mnie wszystkie wymagania i okoliczności mogące mieć wpływ na jej cenę i pozostałą treść oraz, że </w:t>
      </w:r>
      <w:r w:rsidR="005F0190" w:rsidRPr="00496446">
        <w:rPr>
          <w:rFonts w:ascii="Cambria" w:hAnsi="Cambria" w:cs="Arial"/>
          <w:sz w:val="20"/>
          <w:szCs w:val="20"/>
        </w:rPr>
        <w:t xml:space="preserve">uważamy się za związanych niniejszą ofertą zgodnie z art. </w:t>
      </w:r>
      <w:r w:rsidR="0076419D" w:rsidRPr="00496446">
        <w:rPr>
          <w:rFonts w:ascii="Cambria" w:hAnsi="Cambria" w:cs="Arial"/>
          <w:sz w:val="20"/>
          <w:szCs w:val="20"/>
        </w:rPr>
        <w:t xml:space="preserve">220 ust. 1 pkt 1 </w:t>
      </w:r>
      <w:r w:rsidR="005F0190" w:rsidRPr="00496446">
        <w:rPr>
          <w:rFonts w:ascii="Cambria" w:hAnsi="Cambria" w:cs="Arial"/>
          <w:sz w:val="20"/>
          <w:szCs w:val="20"/>
        </w:rPr>
        <w:t xml:space="preserve">ustawy z dnia </w:t>
      </w:r>
      <w:r w:rsidR="00FA1BC7" w:rsidRPr="00496446">
        <w:rPr>
          <w:rFonts w:ascii="Cambria" w:hAnsi="Cambria" w:cs="Arial"/>
          <w:sz w:val="20"/>
          <w:szCs w:val="20"/>
        </w:rPr>
        <w:t>11 września 2019</w:t>
      </w:r>
      <w:r w:rsidR="005F0190" w:rsidRPr="00496446">
        <w:rPr>
          <w:rFonts w:ascii="Cambria" w:hAnsi="Cambria" w:cs="Arial"/>
          <w:sz w:val="20"/>
          <w:szCs w:val="20"/>
        </w:rPr>
        <w:t xml:space="preserve"> r. Prawo zamówień publicznych (</w:t>
      </w:r>
      <w:r w:rsidR="006848DD" w:rsidRPr="00496446">
        <w:rPr>
          <w:rFonts w:ascii="Cambria" w:hAnsi="Cambria" w:cs="Arial"/>
          <w:sz w:val="20"/>
          <w:szCs w:val="20"/>
        </w:rPr>
        <w:t xml:space="preserve">j.t. </w:t>
      </w:r>
      <w:r w:rsidR="005F0190" w:rsidRPr="00496446">
        <w:rPr>
          <w:rFonts w:ascii="Cambria" w:hAnsi="Cambria" w:cs="Arial"/>
          <w:sz w:val="20"/>
          <w:szCs w:val="20"/>
        </w:rPr>
        <w:t>Dz.U. z 20</w:t>
      </w:r>
      <w:r w:rsidR="00FA1BC7" w:rsidRPr="00496446">
        <w:rPr>
          <w:rFonts w:ascii="Cambria" w:hAnsi="Cambria" w:cs="Arial"/>
          <w:sz w:val="20"/>
          <w:szCs w:val="20"/>
        </w:rPr>
        <w:t>2</w:t>
      </w:r>
      <w:r w:rsidR="00266AF4">
        <w:rPr>
          <w:rFonts w:ascii="Cambria" w:hAnsi="Cambria" w:cs="Arial"/>
          <w:sz w:val="20"/>
          <w:szCs w:val="20"/>
        </w:rPr>
        <w:t>4</w:t>
      </w:r>
      <w:r w:rsidR="005F0190" w:rsidRPr="00496446">
        <w:rPr>
          <w:rFonts w:ascii="Cambria" w:hAnsi="Cambria" w:cs="Arial"/>
          <w:sz w:val="20"/>
          <w:szCs w:val="20"/>
        </w:rPr>
        <w:t xml:space="preserve"> r. nr </w:t>
      </w:r>
      <w:r w:rsidR="00266AF4">
        <w:rPr>
          <w:rFonts w:ascii="Cambria" w:hAnsi="Cambria" w:cs="Arial"/>
          <w:sz w:val="20"/>
          <w:szCs w:val="20"/>
        </w:rPr>
        <w:t>1320</w:t>
      </w:r>
      <w:r w:rsidR="0076419D" w:rsidRPr="00496446">
        <w:rPr>
          <w:rFonts w:ascii="Cambria" w:hAnsi="Cambria" w:cs="Arial"/>
          <w:sz w:val="20"/>
          <w:szCs w:val="20"/>
        </w:rPr>
        <w:t xml:space="preserve"> z</w:t>
      </w:r>
      <w:r w:rsidR="00ED3D1B" w:rsidRPr="00496446">
        <w:rPr>
          <w:rFonts w:ascii="Cambria" w:hAnsi="Cambria" w:cs="Arial"/>
          <w:sz w:val="20"/>
          <w:szCs w:val="20"/>
        </w:rPr>
        <w:t xml:space="preserve"> późn.</w:t>
      </w:r>
      <w:r w:rsidR="0076419D" w:rsidRPr="00496446">
        <w:rPr>
          <w:rFonts w:ascii="Cambria" w:hAnsi="Cambria" w:cs="Arial"/>
          <w:sz w:val="20"/>
          <w:szCs w:val="20"/>
        </w:rPr>
        <w:t xml:space="preserve"> zm.</w:t>
      </w:r>
      <w:r w:rsidR="005F0190" w:rsidRPr="00496446">
        <w:rPr>
          <w:rFonts w:ascii="Cambria" w:hAnsi="Cambria" w:cs="Arial"/>
          <w:sz w:val="20"/>
          <w:szCs w:val="20"/>
        </w:rPr>
        <w:t xml:space="preserve">) tzn. przez </w:t>
      </w:r>
      <w:r w:rsidR="00ED3D1B" w:rsidRPr="00496446">
        <w:rPr>
          <w:rFonts w:ascii="Cambria" w:hAnsi="Cambria" w:cs="Arial"/>
          <w:b/>
          <w:sz w:val="20"/>
          <w:szCs w:val="20"/>
        </w:rPr>
        <w:t>3</w:t>
      </w:r>
      <w:r w:rsidR="005F0190" w:rsidRPr="00496446">
        <w:rPr>
          <w:rFonts w:ascii="Cambria" w:hAnsi="Cambria" w:cs="Arial"/>
          <w:b/>
          <w:sz w:val="20"/>
          <w:szCs w:val="20"/>
        </w:rPr>
        <w:t xml:space="preserve">0 dni </w:t>
      </w:r>
      <w:r w:rsidR="005F0190" w:rsidRPr="00496446">
        <w:rPr>
          <w:rFonts w:ascii="Cambria" w:hAnsi="Cambria" w:cs="Arial"/>
          <w:sz w:val="20"/>
          <w:szCs w:val="20"/>
        </w:rPr>
        <w:t xml:space="preserve">od upływu </w:t>
      </w:r>
      <w:r w:rsidR="005F0190" w:rsidRPr="00496446">
        <w:rPr>
          <w:rFonts w:ascii="Cambria" w:hAnsi="Cambria" w:cs="Arial"/>
          <w:sz w:val="20"/>
          <w:szCs w:val="20"/>
        </w:rPr>
        <w:lastRenderedPageBreak/>
        <w:t>terminu składania ofert</w:t>
      </w:r>
      <w:bookmarkStart w:id="1" w:name="_Hlk47954502"/>
      <w:r w:rsidR="00FA1BC7" w:rsidRPr="00496446">
        <w:rPr>
          <w:rFonts w:ascii="Cambria" w:hAnsi="Cambria" w:cs="Arial"/>
          <w:color w:val="000000"/>
          <w:spacing w:val="-4"/>
          <w:sz w:val="20"/>
          <w:szCs w:val="20"/>
        </w:rPr>
        <w:t>.</w:t>
      </w:r>
      <w:bookmarkEnd w:id="1"/>
      <w:r w:rsidR="00587207" w:rsidRPr="00496446">
        <w:rPr>
          <w:rFonts w:ascii="Cambria" w:hAnsi="Cambria" w:cs="Arial"/>
          <w:color w:val="000000"/>
          <w:spacing w:val="-4"/>
          <w:sz w:val="20"/>
          <w:szCs w:val="20"/>
        </w:rPr>
        <w:t xml:space="preserve"> </w:t>
      </w:r>
      <w:r w:rsidR="00587207" w:rsidRPr="00496446">
        <w:rPr>
          <w:rFonts w:ascii="Cambria" w:hAnsi="Cambria" w:cs="Arial"/>
          <w:i/>
          <w:color w:val="000000"/>
          <w:spacing w:val="-4"/>
          <w:sz w:val="20"/>
          <w:szCs w:val="20"/>
        </w:rPr>
        <w:t>(w przypadku zmiany terminu składania ofert zmianie ulega</w:t>
      </w:r>
      <w:r w:rsidR="006942DB" w:rsidRPr="00496446">
        <w:rPr>
          <w:rFonts w:ascii="Cambria" w:hAnsi="Cambria" w:cs="Arial"/>
          <w:i/>
          <w:color w:val="000000"/>
          <w:spacing w:val="-4"/>
          <w:sz w:val="20"/>
          <w:szCs w:val="20"/>
        </w:rPr>
        <w:t>ją</w:t>
      </w:r>
      <w:r w:rsidR="00587207" w:rsidRPr="00496446">
        <w:rPr>
          <w:rFonts w:ascii="Cambria" w:hAnsi="Cambria" w:cs="Arial"/>
          <w:i/>
          <w:color w:val="000000"/>
          <w:spacing w:val="-4"/>
          <w:sz w:val="20"/>
          <w:szCs w:val="20"/>
        </w:rPr>
        <w:t xml:space="preserve"> również </w:t>
      </w:r>
      <w:r w:rsidR="006942DB" w:rsidRPr="00496446">
        <w:rPr>
          <w:rFonts w:ascii="Cambria" w:hAnsi="Cambria" w:cs="Arial"/>
          <w:i/>
          <w:color w:val="000000"/>
          <w:spacing w:val="-4"/>
          <w:sz w:val="20"/>
          <w:szCs w:val="20"/>
        </w:rPr>
        <w:t>daty terminu związania ofertą).</w:t>
      </w:r>
    </w:p>
    <w:p w14:paraId="28997881" w14:textId="77777777" w:rsidR="003F340D" w:rsidRPr="003534FB" w:rsidRDefault="003F340D" w:rsidP="003F340D">
      <w:pPr>
        <w:pStyle w:val="Tekstpodstawowywcity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78C73FEA" w14:textId="77777777" w:rsidR="003534FB" w:rsidRPr="003534FB" w:rsidRDefault="003534FB" w:rsidP="003534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3534FB">
        <w:rPr>
          <w:rFonts w:ascii="Cambria" w:hAnsi="Cambria" w:cs="Arial"/>
          <w:b/>
          <w:bCs/>
          <w:sz w:val="20"/>
          <w:szCs w:val="20"/>
        </w:rPr>
        <w:t>Oświadczam/Oświadczamy</w:t>
      </w:r>
      <w:r w:rsidRPr="003534FB">
        <w:rPr>
          <w:rFonts w:ascii="Cambria" w:hAnsi="Cambria" w:cs="Arial"/>
          <w:sz w:val="20"/>
          <w:szCs w:val="20"/>
        </w:rPr>
        <w:t>*, że ***</w:t>
      </w:r>
    </w:p>
    <w:p w14:paraId="0EEBE71A" w14:textId="77777777" w:rsidR="003534FB" w:rsidRPr="003534FB" w:rsidRDefault="003534FB" w:rsidP="003534FB">
      <w:pPr>
        <w:autoSpaceDE w:val="0"/>
        <w:autoSpaceDN w:val="0"/>
        <w:adjustRightInd w:val="0"/>
        <w:spacing w:after="0" w:line="240" w:lineRule="auto"/>
        <w:ind w:firstLine="284"/>
        <w:rPr>
          <w:rFonts w:ascii="Cambria" w:hAnsi="Cambria" w:cs="Arial"/>
          <w:color w:val="000000"/>
          <w:sz w:val="20"/>
          <w:szCs w:val="20"/>
        </w:rPr>
      </w:pPr>
      <w:r w:rsidRPr="003534FB">
        <w:rPr>
          <w:rFonts w:ascii="Arial" w:hAnsi="Arial" w:cs="Arial"/>
          <w:color w:val="000000"/>
          <w:sz w:val="20"/>
          <w:szCs w:val="20"/>
        </w:rPr>
        <w:t>□</w:t>
      </w:r>
      <w:r w:rsidRPr="003534FB">
        <w:rPr>
          <w:rFonts w:ascii="Arial" w:hAnsi="Arial" w:cs="Arial"/>
          <w:color w:val="000000"/>
          <w:sz w:val="20"/>
          <w:szCs w:val="20"/>
        </w:rPr>
        <w:tab/>
      </w:r>
      <w:r w:rsidRPr="003534FB">
        <w:rPr>
          <w:rFonts w:ascii="Cambria" w:hAnsi="Cambria" w:cs="Arial"/>
          <w:b/>
          <w:color w:val="000000"/>
          <w:sz w:val="20"/>
          <w:szCs w:val="20"/>
        </w:rPr>
        <w:t>zachodzą</w:t>
      </w:r>
      <w:r w:rsidRPr="003534F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3534FB">
        <w:rPr>
          <w:rFonts w:ascii="Cambria" w:hAnsi="Cambria" w:cs="Arial"/>
          <w:color w:val="000000"/>
          <w:sz w:val="20"/>
          <w:szCs w:val="20"/>
        </w:rPr>
        <w:tab/>
      </w:r>
      <w:r w:rsidRPr="003534FB">
        <w:rPr>
          <w:rFonts w:ascii="Cambria" w:hAnsi="Cambria" w:cs="Arial"/>
          <w:color w:val="000000"/>
          <w:sz w:val="20"/>
          <w:szCs w:val="20"/>
        </w:rPr>
        <w:tab/>
        <w:t>□</w:t>
      </w:r>
      <w:r w:rsidRPr="003534FB">
        <w:rPr>
          <w:rFonts w:ascii="Cambria" w:hAnsi="Cambria" w:cs="Arial"/>
          <w:color w:val="000000"/>
          <w:sz w:val="20"/>
          <w:szCs w:val="20"/>
        </w:rPr>
        <w:tab/>
      </w:r>
      <w:r w:rsidRPr="003534FB">
        <w:rPr>
          <w:rFonts w:ascii="Cambria" w:hAnsi="Cambria" w:cs="Arial"/>
          <w:b/>
          <w:color w:val="000000"/>
          <w:sz w:val="20"/>
          <w:szCs w:val="20"/>
        </w:rPr>
        <w:t>nie zachodzą</w:t>
      </w:r>
      <w:r w:rsidRPr="003534FB">
        <w:rPr>
          <w:rFonts w:ascii="Cambria" w:hAnsi="Cambria" w:cs="Arial"/>
          <w:color w:val="000000"/>
          <w:sz w:val="20"/>
          <w:szCs w:val="20"/>
        </w:rPr>
        <w:t xml:space="preserve"> </w:t>
      </w:r>
    </w:p>
    <w:p w14:paraId="0B0D83ED" w14:textId="5AA17924" w:rsidR="003534FB" w:rsidRPr="003534FB" w:rsidRDefault="003534FB" w:rsidP="003534FB">
      <w:pPr>
        <w:pStyle w:val="Default"/>
        <w:spacing w:after="120"/>
        <w:ind w:left="284"/>
        <w:jc w:val="both"/>
        <w:rPr>
          <w:rFonts w:ascii="Cambria" w:hAnsi="Cambria"/>
          <w:bCs/>
          <w:i/>
          <w:sz w:val="20"/>
          <w:szCs w:val="20"/>
        </w:rPr>
      </w:pPr>
      <w:r w:rsidRPr="003534FB">
        <w:rPr>
          <w:rFonts w:ascii="Cambria" w:hAnsi="Cambria"/>
          <w:sz w:val="20"/>
          <w:szCs w:val="20"/>
        </w:rPr>
        <w:t xml:space="preserve">którekolwiek z okoliczności wskazanych </w:t>
      </w:r>
      <w:r w:rsidRPr="003534FB">
        <w:rPr>
          <w:rFonts w:ascii="Cambria" w:hAnsi="Cambria"/>
          <w:bCs/>
          <w:sz w:val="20"/>
          <w:szCs w:val="20"/>
          <w:u w:val="single"/>
        </w:rPr>
        <w:t>w art. 7 ust. 1</w:t>
      </w:r>
      <w:r w:rsidRPr="003534FB">
        <w:rPr>
          <w:rFonts w:ascii="Cambria" w:hAnsi="Cambria"/>
          <w:bCs/>
          <w:sz w:val="20"/>
          <w:szCs w:val="20"/>
        </w:rPr>
        <w:t xml:space="preserve"> </w:t>
      </w:r>
      <w:r w:rsidRPr="003534FB">
        <w:rPr>
          <w:rFonts w:ascii="Cambria" w:hAnsi="Cambria"/>
          <w:bCs/>
          <w:i/>
          <w:sz w:val="20"/>
          <w:szCs w:val="20"/>
        </w:rPr>
        <w:t xml:space="preserve">Ustawy z dnia 13 kwietnia 2022 r. </w:t>
      </w:r>
      <w:r w:rsidRPr="003534FB">
        <w:rPr>
          <w:rFonts w:ascii="Cambria" w:hAnsi="Cambria"/>
          <w:bCs/>
          <w:i/>
          <w:sz w:val="20"/>
          <w:szCs w:val="20"/>
        </w:rPr>
        <w:br/>
        <w:t>o szczególnych rozwiązaniach w zakresie przeciwdziałania wspierania agresji na Ukrainę oraz służących ochronie bezpieczeństwa narodowego (Dz.U. z 202</w:t>
      </w:r>
      <w:r w:rsidR="0014628B">
        <w:rPr>
          <w:rFonts w:ascii="Cambria" w:hAnsi="Cambria"/>
          <w:bCs/>
          <w:i/>
          <w:sz w:val="20"/>
          <w:szCs w:val="20"/>
        </w:rPr>
        <w:t>5</w:t>
      </w:r>
      <w:r w:rsidRPr="003534FB">
        <w:rPr>
          <w:rFonts w:ascii="Cambria" w:hAnsi="Cambria"/>
          <w:bCs/>
          <w:i/>
          <w:sz w:val="20"/>
          <w:szCs w:val="20"/>
        </w:rPr>
        <w:t xml:space="preserve">, poz. </w:t>
      </w:r>
      <w:r w:rsidR="0014628B">
        <w:rPr>
          <w:rFonts w:ascii="Cambria" w:hAnsi="Cambria"/>
          <w:bCs/>
          <w:i/>
          <w:sz w:val="20"/>
          <w:szCs w:val="20"/>
        </w:rPr>
        <w:t>514</w:t>
      </w:r>
      <w:r w:rsidRPr="003534FB">
        <w:rPr>
          <w:rFonts w:ascii="Cambria" w:hAnsi="Cambria"/>
          <w:bCs/>
          <w:i/>
          <w:sz w:val="20"/>
          <w:szCs w:val="20"/>
        </w:rPr>
        <w:t>).</w:t>
      </w:r>
    </w:p>
    <w:p w14:paraId="1FD2B016" w14:textId="7BDB29FC" w:rsidR="005F0190" w:rsidRPr="003534FB" w:rsidRDefault="003534FB" w:rsidP="003534FB">
      <w:pPr>
        <w:pStyle w:val="Akapitzlist"/>
        <w:spacing w:after="120" w:line="240" w:lineRule="auto"/>
        <w:ind w:left="0"/>
        <w:jc w:val="both"/>
        <w:rPr>
          <w:rFonts w:ascii="Cambria" w:hAnsi="Cambria" w:cs="Arial"/>
          <w:i/>
          <w:color w:val="1F4E79" w:themeColor="accent5" w:themeShade="80"/>
          <w:sz w:val="20"/>
          <w:szCs w:val="20"/>
        </w:rPr>
      </w:pPr>
      <w:r w:rsidRPr="003534FB">
        <w:rPr>
          <w:rFonts w:ascii="Cambria" w:hAnsi="Cambria" w:cs="Arial"/>
          <w:color w:val="1F4E79" w:themeColor="accent5" w:themeShade="80"/>
          <w:sz w:val="20"/>
          <w:szCs w:val="20"/>
        </w:rPr>
        <w:t xml:space="preserve">*** </w:t>
      </w:r>
      <w:r w:rsidRPr="003534FB">
        <w:rPr>
          <w:rFonts w:ascii="Cambria" w:hAnsi="Cambria" w:cs="Arial"/>
          <w:i/>
          <w:color w:val="1F4E79" w:themeColor="accent5" w:themeShade="80"/>
          <w:sz w:val="20"/>
          <w:szCs w:val="20"/>
        </w:rPr>
        <w:t>należy zaznaczyć właściwe.</w:t>
      </w:r>
    </w:p>
    <w:p w14:paraId="75CE5ACD" w14:textId="3FB679EA" w:rsidR="00260757" w:rsidRPr="00496446" w:rsidRDefault="0073160B" w:rsidP="00496446">
      <w:pPr>
        <w:pStyle w:val="Tekstpodstawowywcity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496446">
        <w:rPr>
          <w:rFonts w:ascii="Cambria" w:hAnsi="Cambria" w:cs="Arial"/>
          <w:b/>
          <w:sz w:val="20"/>
          <w:szCs w:val="20"/>
        </w:rPr>
        <w:t xml:space="preserve">Oświadczam(y), że </w:t>
      </w:r>
      <w:r w:rsidRPr="00496446">
        <w:rPr>
          <w:rFonts w:ascii="Cambria" w:hAnsi="Cambria" w:cs="Arial"/>
          <w:sz w:val="20"/>
          <w:szCs w:val="20"/>
        </w:rPr>
        <w:t xml:space="preserve">w cenie oferty zostały uwzględnione wszystkie koszty wykonania zamówienia </w:t>
      </w:r>
      <w:r w:rsidR="00B020D4" w:rsidRPr="00496446">
        <w:rPr>
          <w:rFonts w:ascii="Cambria" w:hAnsi="Cambria" w:cs="Arial"/>
          <w:sz w:val="20"/>
          <w:szCs w:val="20"/>
        </w:rPr>
        <w:br/>
      </w:r>
      <w:r w:rsidRPr="00496446">
        <w:rPr>
          <w:rFonts w:ascii="Cambria" w:hAnsi="Cambria" w:cs="Arial"/>
          <w:sz w:val="20"/>
          <w:szCs w:val="20"/>
        </w:rPr>
        <w:t xml:space="preserve">i realizacji przyszłego świadczenia umownego i oferta nie stanowi czynu nieuczciwej konkurencji, zgodnie </w:t>
      </w:r>
      <w:r w:rsidR="00B020D4" w:rsidRPr="00496446">
        <w:rPr>
          <w:rFonts w:ascii="Cambria" w:hAnsi="Cambria" w:cs="Arial"/>
          <w:sz w:val="20"/>
          <w:szCs w:val="20"/>
        </w:rPr>
        <w:br/>
      </w:r>
      <w:r w:rsidRPr="00496446">
        <w:rPr>
          <w:rFonts w:ascii="Cambria" w:hAnsi="Cambria" w:cs="Arial"/>
          <w:sz w:val="20"/>
          <w:szCs w:val="20"/>
        </w:rPr>
        <w:t xml:space="preserve">z art. </w:t>
      </w:r>
      <w:r w:rsidR="00B91EFA" w:rsidRPr="00496446">
        <w:rPr>
          <w:rFonts w:ascii="Cambria" w:hAnsi="Cambria" w:cs="Arial"/>
          <w:sz w:val="20"/>
          <w:szCs w:val="20"/>
        </w:rPr>
        <w:t>226</w:t>
      </w:r>
      <w:r w:rsidRPr="00496446">
        <w:rPr>
          <w:rFonts w:ascii="Cambria" w:hAnsi="Cambria" w:cs="Arial"/>
          <w:sz w:val="20"/>
          <w:szCs w:val="20"/>
        </w:rPr>
        <w:t xml:space="preserve"> ust. 1 pkt </w:t>
      </w:r>
      <w:r w:rsidR="00B91EFA" w:rsidRPr="00496446">
        <w:rPr>
          <w:rFonts w:ascii="Cambria" w:hAnsi="Cambria" w:cs="Arial"/>
          <w:sz w:val="20"/>
          <w:szCs w:val="20"/>
        </w:rPr>
        <w:t>7</w:t>
      </w:r>
      <w:r w:rsidRPr="00496446">
        <w:rPr>
          <w:rFonts w:ascii="Cambria" w:hAnsi="Cambria" w:cs="Arial"/>
          <w:sz w:val="20"/>
          <w:szCs w:val="20"/>
        </w:rPr>
        <w:t xml:space="preserve"> ustawy z dnia </w:t>
      </w:r>
      <w:r w:rsidR="00B91EFA" w:rsidRPr="00496446">
        <w:rPr>
          <w:rFonts w:ascii="Cambria" w:hAnsi="Cambria" w:cs="Arial"/>
          <w:sz w:val="20"/>
          <w:szCs w:val="20"/>
        </w:rPr>
        <w:t>11 września 2019</w:t>
      </w:r>
      <w:r w:rsidR="005F0190" w:rsidRPr="00496446">
        <w:rPr>
          <w:rFonts w:ascii="Cambria" w:hAnsi="Cambria" w:cs="Arial"/>
          <w:sz w:val="20"/>
          <w:szCs w:val="20"/>
        </w:rPr>
        <w:t xml:space="preserve"> </w:t>
      </w:r>
      <w:r w:rsidRPr="00496446">
        <w:rPr>
          <w:rFonts w:ascii="Cambria" w:hAnsi="Cambria" w:cs="Arial"/>
          <w:sz w:val="20"/>
          <w:szCs w:val="20"/>
        </w:rPr>
        <w:t>r. – Prawo zamówień publicznych (</w:t>
      </w:r>
      <w:r w:rsidR="006848DD" w:rsidRPr="00496446">
        <w:rPr>
          <w:rFonts w:ascii="Cambria" w:hAnsi="Cambria" w:cs="Arial"/>
          <w:sz w:val="20"/>
          <w:szCs w:val="20"/>
        </w:rPr>
        <w:t xml:space="preserve">j.t. </w:t>
      </w:r>
      <w:r w:rsidRPr="00496446">
        <w:rPr>
          <w:rFonts w:ascii="Cambria" w:hAnsi="Cambria" w:cs="Arial"/>
          <w:sz w:val="20"/>
          <w:szCs w:val="20"/>
        </w:rPr>
        <w:t>Dz.U. z 20</w:t>
      </w:r>
      <w:r w:rsidR="00B91EFA" w:rsidRPr="00496446">
        <w:rPr>
          <w:rFonts w:ascii="Cambria" w:hAnsi="Cambria" w:cs="Arial"/>
          <w:sz w:val="20"/>
          <w:szCs w:val="20"/>
        </w:rPr>
        <w:t>2</w:t>
      </w:r>
      <w:r w:rsidR="00687422">
        <w:rPr>
          <w:rFonts w:ascii="Cambria" w:hAnsi="Cambria" w:cs="Arial"/>
          <w:sz w:val="20"/>
          <w:szCs w:val="20"/>
        </w:rPr>
        <w:t>4</w:t>
      </w:r>
      <w:r w:rsidRPr="00496446">
        <w:rPr>
          <w:rFonts w:ascii="Cambria" w:hAnsi="Cambria" w:cs="Arial"/>
          <w:sz w:val="20"/>
          <w:szCs w:val="20"/>
        </w:rPr>
        <w:t xml:space="preserve"> r., </w:t>
      </w:r>
      <w:r w:rsidR="00D14D43" w:rsidRPr="00496446">
        <w:rPr>
          <w:rFonts w:ascii="Cambria" w:hAnsi="Cambria" w:cs="Arial"/>
          <w:sz w:val="20"/>
          <w:szCs w:val="20"/>
        </w:rPr>
        <w:t>1</w:t>
      </w:r>
      <w:r w:rsidR="00687422">
        <w:rPr>
          <w:rFonts w:ascii="Cambria" w:hAnsi="Cambria" w:cs="Arial"/>
          <w:sz w:val="20"/>
          <w:szCs w:val="20"/>
        </w:rPr>
        <w:t>320</w:t>
      </w:r>
      <w:r w:rsidRPr="00496446">
        <w:rPr>
          <w:rFonts w:ascii="Cambria" w:hAnsi="Cambria" w:cs="Arial"/>
          <w:sz w:val="20"/>
          <w:szCs w:val="20"/>
        </w:rPr>
        <w:t>).</w:t>
      </w:r>
    </w:p>
    <w:p w14:paraId="3C5C1009" w14:textId="4FB9A4ED" w:rsidR="00252655" w:rsidRPr="00496446" w:rsidRDefault="00252655" w:rsidP="00252655">
      <w:pPr>
        <w:pStyle w:val="Tekstpodstawowywcity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4449A076" w14:textId="128DC450" w:rsidR="006848DD" w:rsidRPr="00496446" w:rsidRDefault="0073160B" w:rsidP="00496446">
      <w:pPr>
        <w:numPr>
          <w:ilvl w:val="0"/>
          <w:numId w:val="2"/>
        </w:numPr>
        <w:spacing w:after="0" w:line="240" w:lineRule="auto"/>
        <w:ind w:left="426" w:hanging="426"/>
        <w:rPr>
          <w:rFonts w:ascii="Cambria" w:hAnsi="Cambria" w:cs="Arial"/>
          <w:sz w:val="20"/>
          <w:szCs w:val="20"/>
        </w:rPr>
      </w:pPr>
      <w:r w:rsidRPr="00496446">
        <w:rPr>
          <w:rFonts w:ascii="Cambria" w:hAnsi="Cambria" w:cs="Arial"/>
          <w:b/>
          <w:sz w:val="20"/>
          <w:szCs w:val="20"/>
        </w:rPr>
        <w:t>Oświadczamy</w:t>
      </w:r>
      <w:r w:rsidRPr="00496446">
        <w:rPr>
          <w:rFonts w:ascii="Cambria" w:hAnsi="Cambria" w:cs="Arial"/>
          <w:sz w:val="20"/>
          <w:szCs w:val="20"/>
        </w:rPr>
        <w:t xml:space="preserve">, że </w:t>
      </w:r>
      <w:r w:rsidR="005B7BFD" w:rsidRPr="00496446">
        <w:rPr>
          <w:rFonts w:ascii="Cambria" w:hAnsi="Cambria" w:cs="Arial"/>
          <w:sz w:val="20"/>
          <w:szCs w:val="20"/>
        </w:rPr>
        <w:t>zapoznal</w:t>
      </w:r>
      <w:r w:rsidR="00941A81" w:rsidRPr="00496446">
        <w:rPr>
          <w:rFonts w:ascii="Cambria" w:hAnsi="Cambria" w:cs="Arial"/>
          <w:sz w:val="20"/>
          <w:szCs w:val="20"/>
        </w:rPr>
        <w:t xml:space="preserve">iśmy się z </w:t>
      </w:r>
      <w:r w:rsidRPr="00496446">
        <w:rPr>
          <w:rFonts w:ascii="Cambria" w:hAnsi="Cambria" w:cs="Arial"/>
          <w:sz w:val="20"/>
          <w:szCs w:val="20"/>
        </w:rPr>
        <w:t>projekt</w:t>
      </w:r>
      <w:r w:rsidR="00941A81" w:rsidRPr="00496446">
        <w:rPr>
          <w:rFonts w:ascii="Cambria" w:hAnsi="Cambria" w:cs="Arial"/>
          <w:sz w:val="20"/>
          <w:szCs w:val="20"/>
        </w:rPr>
        <w:t>em</w:t>
      </w:r>
      <w:r w:rsidRPr="00496446">
        <w:rPr>
          <w:rFonts w:ascii="Cambria" w:hAnsi="Cambria" w:cs="Arial"/>
          <w:sz w:val="20"/>
          <w:szCs w:val="20"/>
        </w:rPr>
        <w:t xml:space="preserve"> umowy</w:t>
      </w:r>
      <w:r w:rsidR="0024609A" w:rsidRPr="00496446">
        <w:rPr>
          <w:rFonts w:ascii="Cambria" w:hAnsi="Cambria" w:cs="Arial"/>
          <w:sz w:val="20"/>
          <w:szCs w:val="20"/>
        </w:rPr>
        <w:t>, stanowiący</w:t>
      </w:r>
      <w:r w:rsidR="00941A81" w:rsidRPr="00496446">
        <w:rPr>
          <w:rFonts w:ascii="Cambria" w:hAnsi="Cambria" w:cs="Arial"/>
          <w:sz w:val="20"/>
          <w:szCs w:val="20"/>
        </w:rPr>
        <w:t>m</w:t>
      </w:r>
      <w:r w:rsidR="0024609A" w:rsidRPr="00496446">
        <w:rPr>
          <w:rFonts w:ascii="Cambria" w:hAnsi="Cambria" w:cs="Arial"/>
          <w:sz w:val="20"/>
          <w:szCs w:val="20"/>
        </w:rPr>
        <w:t xml:space="preserve"> Załącznik do</w:t>
      </w:r>
      <w:r w:rsidR="00941A81" w:rsidRPr="00496446">
        <w:rPr>
          <w:rFonts w:ascii="Cambria" w:hAnsi="Cambria" w:cs="Arial"/>
          <w:sz w:val="20"/>
          <w:szCs w:val="20"/>
        </w:rPr>
        <w:t xml:space="preserve"> ZAPYTANIA OFERTOWEGO i w pełni akceptujemy wszystkie </w:t>
      </w:r>
      <w:r w:rsidR="00496446">
        <w:rPr>
          <w:rFonts w:ascii="Cambria" w:hAnsi="Cambria" w:cs="Arial"/>
          <w:sz w:val="20"/>
          <w:szCs w:val="20"/>
        </w:rPr>
        <w:t xml:space="preserve">jej </w:t>
      </w:r>
      <w:r w:rsidR="00941A81" w:rsidRPr="00496446">
        <w:rPr>
          <w:rFonts w:ascii="Cambria" w:hAnsi="Cambria" w:cs="Arial"/>
          <w:sz w:val="20"/>
          <w:szCs w:val="20"/>
        </w:rPr>
        <w:t>zapisy.</w:t>
      </w:r>
      <w:r w:rsidR="0024609A" w:rsidRPr="00496446">
        <w:rPr>
          <w:rFonts w:ascii="Cambria" w:hAnsi="Cambria" w:cs="Arial"/>
          <w:sz w:val="20"/>
          <w:szCs w:val="20"/>
        </w:rPr>
        <w:br/>
      </w:r>
    </w:p>
    <w:p w14:paraId="293C1376" w14:textId="3D949E0F" w:rsidR="00867B9F" w:rsidRPr="00496446" w:rsidRDefault="00867B9F" w:rsidP="00867B9F">
      <w:pPr>
        <w:pStyle w:val="Akapitzlist"/>
        <w:numPr>
          <w:ilvl w:val="0"/>
          <w:numId w:val="2"/>
        </w:numPr>
        <w:suppressAutoHyphens/>
        <w:spacing w:after="0" w:line="256" w:lineRule="auto"/>
        <w:jc w:val="both"/>
        <w:rPr>
          <w:rFonts w:ascii="Cambria" w:hAnsi="Cambria" w:cs="Arial"/>
          <w:i/>
          <w:color w:val="31849B"/>
          <w:sz w:val="20"/>
          <w:szCs w:val="20"/>
        </w:rPr>
      </w:pPr>
      <w:r w:rsidRPr="00496446">
        <w:rPr>
          <w:rFonts w:ascii="Cambria" w:hAnsi="Cambria" w:cs="Arial"/>
          <w:i/>
          <w:color w:val="31849B"/>
          <w:sz w:val="20"/>
          <w:szCs w:val="20"/>
        </w:rPr>
        <w:t>*</w:t>
      </w:r>
      <w:r w:rsidRPr="00496446">
        <w:rPr>
          <w:rFonts w:ascii="Cambria" w:hAnsi="Cambria" w:cs="Arial"/>
          <w:b/>
          <w:sz w:val="20"/>
          <w:szCs w:val="20"/>
        </w:rPr>
        <w:t>Oświadczam(y)</w:t>
      </w:r>
      <w:r w:rsidRPr="00496446">
        <w:rPr>
          <w:rFonts w:ascii="Cambria" w:hAnsi="Cambria" w:cs="Arial"/>
          <w:sz w:val="20"/>
          <w:szCs w:val="20"/>
        </w:rPr>
        <w:t xml:space="preserve">, że w rozumieniu ustawy z dnia 2 lipca 2004 r. o swobodzie działalności gospodarczej (tekst jednolity Dz.U. z 2017 r. poz. 2168 ze zm.), prowadzone przeze mnie/przez nas przedsiębiorstwo stanowi:  </w:t>
      </w:r>
      <w:r w:rsidRPr="00496446">
        <w:rPr>
          <w:rFonts w:ascii="Cambria" w:hAnsi="Cambria" w:cs="Arial"/>
          <w:i/>
          <w:color w:val="31849B"/>
          <w:sz w:val="20"/>
          <w:szCs w:val="20"/>
        </w:rPr>
        <w:t xml:space="preserve">* zaznaczyć właściwe </w:t>
      </w:r>
    </w:p>
    <w:p w14:paraId="00C36FB6" w14:textId="34893EB2" w:rsidR="00867B9F" w:rsidRPr="00496446" w:rsidRDefault="006F4274" w:rsidP="00867B9F">
      <w:pPr>
        <w:spacing w:after="0" w:line="240" w:lineRule="auto"/>
        <w:ind w:firstLine="709"/>
        <w:rPr>
          <w:rFonts w:ascii="Cambria" w:hAnsi="Cambria" w:cs="Arial"/>
          <w:sz w:val="20"/>
          <w:szCs w:val="20"/>
        </w:rPr>
      </w:pPr>
      <w:r w:rsidRPr="00496446">
        <w:rPr>
          <w:rFonts w:ascii="Cambria" w:hAnsi="Cambria" w:cs="Arial"/>
          <w:sz w:val="20"/>
          <w:szCs w:val="20"/>
        </w:rPr>
        <w:t>□</w:t>
      </w:r>
      <w:r w:rsidR="00867B9F" w:rsidRPr="00496446">
        <w:rPr>
          <w:rFonts w:ascii="Cambria" w:hAnsi="Cambria" w:cs="Arial"/>
          <w:sz w:val="20"/>
          <w:szCs w:val="20"/>
        </w:rPr>
        <w:t xml:space="preserve"> Mikroprzedsiębiorstwo  </w:t>
      </w:r>
      <w:r w:rsidR="00867B9F" w:rsidRPr="00496446">
        <w:rPr>
          <w:rFonts w:ascii="Cambria" w:hAnsi="Cambria" w:cs="Arial"/>
          <w:sz w:val="20"/>
          <w:szCs w:val="20"/>
        </w:rPr>
        <w:tab/>
        <w:t xml:space="preserve">□ Przedsiębiorstwo małe </w:t>
      </w:r>
      <w:r w:rsidR="00867B9F" w:rsidRPr="00496446">
        <w:rPr>
          <w:rFonts w:ascii="Cambria" w:hAnsi="Cambria" w:cs="Arial"/>
          <w:sz w:val="20"/>
          <w:szCs w:val="20"/>
        </w:rPr>
        <w:tab/>
        <w:t xml:space="preserve">□ Przedsiębiorstwo średnie          </w:t>
      </w:r>
    </w:p>
    <w:p w14:paraId="64A15B6D" w14:textId="77777777" w:rsidR="00867B9F" w:rsidRPr="00496446" w:rsidRDefault="00867B9F" w:rsidP="00867B9F">
      <w:pPr>
        <w:spacing w:after="0" w:line="240" w:lineRule="auto"/>
        <w:ind w:firstLine="709"/>
        <w:rPr>
          <w:rFonts w:ascii="Cambria" w:hAnsi="Cambria" w:cs="Arial"/>
          <w:sz w:val="20"/>
          <w:szCs w:val="20"/>
        </w:rPr>
      </w:pPr>
      <w:r w:rsidRPr="00496446">
        <w:rPr>
          <w:rFonts w:ascii="Cambria" w:hAnsi="Cambria" w:cs="Arial"/>
          <w:sz w:val="20"/>
          <w:szCs w:val="20"/>
        </w:rPr>
        <w:t>i należy do sektora małych i średnich przedsiębiorstw (MŚP).</w:t>
      </w:r>
    </w:p>
    <w:p w14:paraId="1D3D5B4A" w14:textId="77777777" w:rsidR="00867B9F" w:rsidRPr="00496446" w:rsidRDefault="00867B9F" w:rsidP="00867B9F">
      <w:pPr>
        <w:spacing w:after="0" w:line="240" w:lineRule="auto"/>
        <w:ind w:left="708"/>
        <w:rPr>
          <w:rFonts w:ascii="Cambria" w:hAnsi="Cambria" w:cs="Arial"/>
          <w:sz w:val="20"/>
          <w:szCs w:val="20"/>
        </w:rPr>
      </w:pPr>
      <w:r w:rsidRPr="00496446">
        <w:rPr>
          <w:rFonts w:ascii="Cambria" w:hAnsi="Cambria" w:cs="Arial"/>
          <w:sz w:val="20"/>
          <w:szCs w:val="20"/>
        </w:rPr>
        <w:t>□ Przedsiębiorstwo duże</w:t>
      </w:r>
    </w:p>
    <w:p w14:paraId="3DEAB3B3" w14:textId="77777777" w:rsidR="0073160B" w:rsidRPr="00496446" w:rsidRDefault="0073160B" w:rsidP="0073160B">
      <w:pPr>
        <w:pStyle w:val="Tekstpodstawowywcity"/>
        <w:spacing w:after="0" w:line="240" w:lineRule="auto"/>
        <w:ind w:left="360"/>
        <w:jc w:val="right"/>
        <w:rPr>
          <w:rFonts w:ascii="Cambria" w:hAnsi="Cambria" w:cs="Arial"/>
          <w:sz w:val="20"/>
          <w:szCs w:val="20"/>
        </w:rPr>
      </w:pPr>
    </w:p>
    <w:p w14:paraId="4A905436" w14:textId="5CC875AA" w:rsidR="0073160B" w:rsidRPr="00496446" w:rsidRDefault="0073160B" w:rsidP="00BF0CD0">
      <w:pPr>
        <w:pStyle w:val="Tekstpodstawowywcity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496446">
        <w:rPr>
          <w:rFonts w:ascii="Cambria" w:hAnsi="Cambria" w:cs="Arial"/>
          <w:b/>
          <w:color w:val="000000"/>
          <w:sz w:val="20"/>
          <w:szCs w:val="20"/>
        </w:rPr>
        <w:t>Oświadczam/y</w:t>
      </w:r>
      <w:r w:rsidRPr="00496446">
        <w:rPr>
          <w:rFonts w:ascii="Cambria" w:hAnsi="Cambria" w:cs="Arial"/>
          <w:color w:val="000000"/>
          <w:sz w:val="20"/>
          <w:szCs w:val="20"/>
        </w:rPr>
        <w:t>, że wypełniłem/</w:t>
      </w:r>
      <w:proofErr w:type="spellStart"/>
      <w:r w:rsidRPr="00496446">
        <w:rPr>
          <w:rFonts w:ascii="Cambria" w:hAnsi="Cambria" w:cs="Arial"/>
          <w:color w:val="000000"/>
          <w:sz w:val="20"/>
          <w:szCs w:val="20"/>
        </w:rPr>
        <w:t>am</w:t>
      </w:r>
      <w:proofErr w:type="spellEnd"/>
      <w:r w:rsidRPr="00496446">
        <w:rPr>
          <w:rFonts w:ascii="Cambria" w:hAnsi="Cambria" w:cs="Arial"/>
          <w:color w:val="000000"/>
          <w:sz w:val="20"/>
          <w:szCs w:val="20"/>
        </w:rPr>
        <w:t>/liśmy obowiązki informacyjne przewidziane w art. 13 lub art. 14 RODO</w:t>
      </w:r>
      <w:r w:rsidRPr="00496446">
        <w:rPr>
          <w:rStyle w:val="Odwoanieprzypisudolnego"/>
          <w:rFonts w:ascii="Cambria" w:hAnsi="Cambria" w:cs="Arial"/>
          <w:color w:val="000000"/>
          <w:sz w:val="20"/>
          <w:szCs w:val="20"/>
        </w:rPr>
        <w:footnoteReference w:id="1"/>
      </w:r>
      <w:r w:rsidRPr="00496446">
        <w:rPr>
          <w:rFonts w:ascii="Cambria" w:hAnsi="Cambria" w:cs="Arial"/>
          <w:color w:val="000000"/>
          <w:sz w:val="20"/>
          <w:szCs w:val="20"/>
        </w:rPr>
        <w:t xml:space="preserve"> wobec osób fizycznych, </w:t>
      </w:r>
      <w:r w:rsidRPr="00496446">
        <w:rPr>
          <w:rFonts w:ascii="Cambria" w:hAnsi="Cambria" w:cs="Arial"/>
          <w:sz w:val="20"/>
          <w:szCs w:val="20"/>
        </w:rPr>
        <w:t>od których dane osobowe bezpośrednio lub pośrednio pozyskałem</w:t>
      </w:r>
      <w:r w:rsidRPr="00496446">
        <w:rPr>
          <w:rFonts w:ascii="Cambria" w:hAnsi="Cambria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496446">
        <w:rPr>
          <w:rFonts w:ascii="Cambria" w:hAnsi="Cambria" w:cs="Arial"/>
          <w:sz w:val="20"/>
          <w:szCs w:val="20"/>
        </w:rPr>
        <w:t>.*</w:t>
      </w:r>
    </w:p>
    <w:p w14:paraId="555CEC1A" w14:textId="2CAF746A" w:rsidR="00260757" w:rsidRPr="003534FB" w:rsidRDefault="0073160B" w:rsidP="003534FB">
      <w:pPr>
        <w:pStyle w:val="NormalnyWeb"/>
        <w:spacing w:before="0" w:beforeAutospacing="0" w:after="0" w:afterAutospacing="0"/>
        <w:ind w:left="284"/>
        <w:jc w:val="both"/>
        <w:rPr>
          <w:rFonts w:ascii="Cambria" w:hAnsi="Cambria" w:cs="Arial"/>
          <w:i/>
          <w:sz w:val="20"/>
          <w:szCs w:val="20"/>
        </w:rPr>
      </w:pPr>
      <w:r w:rsidRPr="00496446">
        <w:rPr>
          <w:rFonts w:ascii="Cambria" w:hAnsi="Cambria" w:cs="Arial"/>
          <w:i/>
          <w:sz w:val="20"/>
          <w:szCs w:val="20"/>
        </w:rPr>
        <w:t>*</w:t>
      </w:r>
      <w:r w:rsidRPr="00496446">
        <w:rPr>
          <w:rFonts w:ascii="Cambria" w:hAnsi="Cambria" w:cs="Arial"/>
          <w:i/>
          <w:color w:val="000000"/>
          <w:sz w:val="20"/>
          <w:szCs w:val="20"/>
        </w:rPr>
        <w:t xml:space="preserve"> W przypadku gdy wykonawca </w:t>
      </w:r>
      <w:r w:rsidRPr="00496446">
        <w:rPr>
          <w:rFonts w:ascii="Cambria" w:hAnsi="Cambria" w:cs="Arial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  <w:p w14:paraId="373660F3" w14:textId="77777777" w:rsidR="006F4274" w:rsidRDefault="006F4274" w:rsidP="00B349C8">
      <w:pPr>
        <w:pStyle w:val="Default"/>
        <w:suppressAutoHyphens/>
        <w:autoSpaceDE/>
        <w:autoSpaceDN/>
        <w:adjustRightInd/>
        <w:spacing w:after="258"/>
        <w:rPr>
          <w:rFonts w:ascii="Cambria" w:hAnsi="Cambria"/>
          <w:sz w:val="20"/>
          <w:szCs w:val="20"/>
        </w:rPr>
      </w:pPr>
    </w:p>
    <w:p w14:paraId="1AC98A73" w14:textId="554AF0A0" w:rsidR="00686687" w:rsidRDefault="009A464B" w:rsidP="00686687">
      <w:pPr>
        <w:pStyle w:val="Default"/>
        <w:numPr>
          <w:ilvl w:val="0"/>
          <w:numId w:val="2"/>
        </w:numPr>
        <w:suppressAutoHyphens/>
        <w:autoSpaceDE/>
        <w:autoSpaceDN/>
        <w:adjustRightInd/>
        <w:spacing w:after="258"/>
        <w:rPr>
          <w:rFonts w:ascii="Cambria" w:hAnsi="Cambria"/>
          <w:sz w:val="20"/>
          <w:szCs w:val="20"/>
        </w:rPr>
      </w:pPr>
      <w:r w:rsidRPr="00496446">
        <w:rPr>
          <w:rFonts w:ascii="Cambria" w:hAnsi="Cambria"/>
          <w:sz w:val="20"/>
          <w:szCs w:val="20"/>
        </w:rPr>
        <w:t xml:space="preserve">Załącznikami do niniejszej oferty są: </w:t>
      </w:r>
    </w:p>
    <w:p w14:paraId="494FB363" w14:textId="573B8986" w:rsidR="00686687" w:rsidRDefault="00686687" w:rsidP="00686687">
      <w:pPr>
        <w:pStyle w:val="Default"/>
        <w:suppressAutoHyphens/>
        <w:autoSpaceDE/>
        <w:autoSpaceDN/>
        <w:adjustRightInd/>
        <w:spacing w:after="258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a/ __________________________________________</w:t>
      </w:r>
    </w:p>
    <w:p w14:paraId="02F85F5D" w14:textId="45CB7E9C" w:rsidR="00686687" w:rsidRDefault="00686687" w:rsidP="00686687">
      <w:pPr>
        <w:pStyle w:val="Default"/>
        <w:suppressAutoHyphens/>
        <w:autoSpaceDE/>
        <w:autoSpaceDN/>
        <w:adjustRightInd/>
        <w:spacing w:after="258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b/ __________________________________________</w:t>
      </w:r>
    </w:p>
    <w:p w14:paraId="639768EA" w14:textId="75148DBF" w:rsidR="00686687" w:rsidRPr="00496446" w:rsidRDefault="00686687" w:rsidP="00686687">
      <w:pPr>
        <w:pStyle w:val="Default"/>
        <w:suppressAutoHyphens/>
        <w:autoSpaceDE/>
        <w:autoSpaceDN/>
        <w:adjustRightInd/>
        <w:spacing w:after="258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c/ __________________________________________</w:t>
      </w:r>
    </w:p>
    <w:p w14:paraId="40D112C0" w14:textId="63B0F565" w:rsidR="009A464B" w:rsidRPr="00496446" w:rsidRDefault="009A464B" w:rsidP="009A464B">
      <w:pPr>
        <w:pStyle w:val="Default"/>
        <w:spacing w:after="18" w:line="360" w:lineRule="auto"/>
        <w:ind w:left="360"/>
        <w:rPr>
          <w:rFonts w:ascii="Cambria" w:hAnsi="Cambria"/>
          <w:sz w:val="20"/>
          <w:szCs w:val="20"/>
        </w:rPr>
      </w:pPr>
    </w:p>
    <w:sectPr w:rsidR="009A464B" w:rsidRPr="00496446" w:rsidSect="00D973C4">
      <w:headerReference w:type="default" r:id="rId7"/>
      <w:pgSz w:w="11906" w:h="16838"/>
      <w:pgMar w:top="284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C2A8C" w14:textId="77777777" w:rsidR="008707D5" w:rsidRDefault="008707D5">
      <w:pPr>
        <w:spacing w:after="0" w:line="240" w:lineRule="auto"/>
      </w:pPr>
      <w:r>
        <w:separator/>
      </w:r>
    </w:p>
  </w:endnote>
  <w:endnote w:type="continuationSeparator" w:id="0">
    <w:p w14:paraId="5DB78EFC" w14:textId="77777777" w:rsidR="008707D5" w:rsidRDefault="00870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952CF" w14:textId="77777777" w:rsidR="008707D5" w:rsidRDefault="008707D5">
      <w:pPr>
        <w:spacing w:after="0" w:line="240" w:lineRule="auto"/>
      </w:pPr>
      <w:r>
        <w:separator/>
      </w:r>
    </w:p>
  </w:footnote>
  <w:footnote w:type="continuationSeparator" w:id="0">
    <w:p w14:paraId="0FC13E03" w14:textId="77777777" w:rsidR="008707D5" w:rsidRDefault="008707D5">
      <w:pPr>
        <w:spacing w:after="0" w:line="240" w:lineRule="auto"/>
      </w:pPr>
      <w:r>
        <w:continuationSeparator/>
      </w:r>
    </w:p>
  </w:footnote>
  <w:footnote w:id="1">
    <w:p w14:paraId="457BD76A" w14:textId="77777777" w:rsidR="0073160B" w:rsidRPr="00B91EFA" w:rsidRDefault="0073160B" w:rsidP="0073160B">
      <w:pPr>
        <w:pStyle w:val="Tekstprzypisudolnego"/>
        <w:rPr>
          <w:rFonts w:ascii="Cambria" w:hAnsi="Cambria"/>
        </w:rPr>
      </w:pPr>
      <w:r w:rsidRPr="00B91EFA">
        <w:rPr>
          <w:rStyle w:val="Odwoanieprzypisudolnego"/>
          <w:rFonts w:ascii="Cambria" w:hAnsi="Cambria"/>
        </w:rPr>
        <w:footnoteRef/>
      </w:r>
      <w:r w:rsidRPr="00B91EFA">
        <w:rPr>
          <w:rFonts w:ascii="Cambria" w:hAnsi="Cambria"/>
        </w:rPr>
        <w:t xml:space="preserve"> </w:t>
      </w:r>
      <w:r w:rsidRPr="00CB6E2B">
        <w:rPr>
          <w:rFonts w:ascii="Cambria" w:hAnsi="Cambria"/>
          <w:sz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847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70"/>
      <w:gridCol w:w="10277"/>
    </w:tblGrid>
    <w:tr w:rsidR="00FA1BC7" w:rsidRPr="006848DD" w14:paraId="520CF285" w14:textId="77777777" w:rsidTr="00D973C4">
      <w:trPr>
        <w:trHeight w:val="1276"/>
      </w:trPr>
      <w:tc>
        <w:tcPr>
          <w:tcW w:w="570" w:type="dxa"/>
        </w:tcPr>
        <w:p w14:paraId="3AE13360" w14:textId="161E2215" w:rsidR="00FA1BC7" w:rsidRPr="006848DD" w:rsidRDefault="00FA1BC7" w:rsidP="00E27DA9">
          <w:pPr>
            <w:pStyle w:val="Nagwek"/>
            <w:ind w:left="-142"/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10277" w:type="dxa"/>
        </w:tcPr>
        <w:p w14:paraId="510B3820" w14:textId="01738CB0" w:rsidR="00A16D37" w:rsidRPr="00FA5CF2" w:rsidRDefault="00A16D37" w:rsidP="00A16D37">
          <w:pPr>
            <w:tabs>
              <w:tab w:val="center" w:pos="4536"/>
              <w:tab w:val="right" w:pos="9072"/>
            </w:tabs>
            <w:jc w:val="right"/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</w:pPr>
          <w:r w:rsidRPr="00FA5CF2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Postępowanie o udzielenie zamówienia o wartości poniżej 1</w:t>
          </w:r>
          <w:r w:rsidR="00ED06C6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7</w:t>
          </w:r>
          <w:r w:rsidRPr="00FA5CF2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 xml:space="preserve">0 000 złotych na: </w:t>
          </w:r>
        </w:p>
        <w:p w14:paraId="41C4E90C" w14:textId="6BD6ECA1" w:rsidR="00A16D37" w:rsidRPr="00BA6196" w:rsidRDefault="00A16D37" w:rsidP="00BA6196">
          <w:pPr>
            <w:tabs>
              <w:tab w:val="center" w:pos="4536"/>
              <w:tab w:val="right" w:pos="9072"/>
            </w:tabs>
            <w:jc w:val="right"/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</w:pPr>
          <w:r w:rsidRPr="00FA5CF2">
            <w:rPr>
              <w:rFonts w:ascii="Cambria" w:hAnsi="Cambria"/>
              <w:b/>
              <w:bCs/>
              <w:i/>
              <w:iCs/>
              <w:sz w:val="16"/>
              <w:szCs w:val="16"/>
            </w:rPr>
            <w:t xml:space="preserve"> </w:t>
          </w:r>
          <w:r w:rsidR="003759AD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 xml:space="preserve">Zakup i dostawa </w:t>
          </w:r>
          <w:r w:rsidR="00BA6196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>200</w:t>
          </w:r>
          <w:r w:rsidR="003759AD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 xml:space="preserve"> szt. </w:t>
          </w:r>
          <w:r w:rsidR="00BA6196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>pionowych myszy komputerowych wraz z podkładkami żelowymi</w:t>
          </w:r>
          <w:r w:rsidR="003759AD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 xml:space="preserve"> dla potrzeb</w:t>
          </w:r>
          <w:r w:rsidR="00BA6196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 xml:space="preserve"> pracowników</w:t>
          </w:r>
          <w:r w:rsidRPr="00FA5CF2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 xml:space="preserve"> Sądu Rejonowego w Częstochowie</w:t>
          </w:r>
        </w:p>
        <w:p w14:paraId="785CC1AB" w14:textId="2F40DB7E" w:rsidR="00A16D37" w:rsidRPr="00FA5CF2" w:rsidRDefault="00A16D37" w:rsidP="00BA6196">
          <w:pPr>
            <w:tabs>
              <w:tab w:val="center" w:pos="4536"/>
              <w:tab w:val="right" w:pos="9072"/>
            </w:tabs>
            <w:jc w:val="right"/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</w:pPr>
          <w:r w:rsidRPr="00266AF4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Znak sprawy: GSR</w:t>
          </w:r>
          <w:r w:rsidR="00266AF4" w:rsidRPr="00266AF4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.</w:t>
          </w:r>
          <w:r w:rsidRPr="00266AF4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262</w:t>
          </w:r>
          <w:r w:rsidR="00266AF4" w:rsidRPr="00266AF4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.</w:t>
          </w:r>
          <w:r w:rsidR="00BA6196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107</w:t>
          </w:r>
          <w:r w:rsidR="00266AF4" w:rsidRPr="00266AF4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.</w:t>
          </w:r>
          <w:r w:rsidRPr="00266AF4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202</w:t>
          </w:r>
          <w:r w:rsidR="00ED06C6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6</w:t>
          </w:r>
        </w:p>
        <w:p w14:paraId="3F58F071" w14:textId="5A4039B4" w:rsidR="00FA1BC7" w:rsidRPr="00BA6196" w:rsidRDefault="00A16D37" w:rsidP="00BA6196">
          <w:pPr>
            <w:pStyle w:val="Stopka"/>
            <w:shd w:val="clear" w:color="auto" w:fill="FFFFFF" w:themeFill="background1"/>
            <w:jc w:val="right"/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</w:pPr>
          <w:r w:rsidRPr="00687422">
            <w:rPr>
              <w:rFonts w:ascii="Cambria" w:eastAsia="Calibri" w:hAnsi="Cambria"/>
              <w:b/>
              <w:bCs/>
              <w:i/>
              <w:iCs/>
              <w:sz w:val="16"/>
              <w:szCs w:val="16"/>
              <w:shd w:val="clear" w:color="auto" w:fill="FFFFFF" w:themeFill="background1"/>
            </w:rPr>
            <w:t>Załącznik</w:t>
          </w:r>
          <w:r w:rsidR="00BA6196">
            <w:rPr>
              <w:rFonts w:ascii="Cambria" w:eastAsia="Calibri" w:hAnsi="Cambria"/>
              <w:b/>
              <w:bCs/>
              <w:i/>
              <w:iCs/>
              <w:sz w:val="16"/>
              <w:szCs w:val="16"/>
              <w:shd w:val="clear" w:color="auto" w:fill="FFFFFF" w:themeFill="background1"/>
            </w:rPr>
            <w:t xml:space="preserve"> nr 1</w:t>
          </w:r>
          <w:r w:rsidRPr="00687422">
            <w:rPr>
              <w:rFonts w:ascii="Cambria" w:eastAsia="Calibri" w:hAnsi="Cambria"/>
              <w:b/>
              <w:bCs/>
              <w:i/>
              <w:iCs/>
              <w:sz w:val="16"/>
              <w:szCs w:val="16"/>
              <w:shd w:val="clear" w:color="auto" w:fill="FFFFFF" w:themeFill="background1"/>
            </w:rPr>
            <w:t>- FORMULARZ OFERTOW</w:t>
          </w:r>
          <w:r w:rsidR="00BA6196">
            <w:rPr>
              <w:rFonts w:ascii="Cambria" w:eastAsia="Calibri" w:hAnsi="Cambria"/>
              <w:b/>
              <w:bCs/>
              <w:i/>
              <w:iCs/>
              <w:sz w:val="16"/>
              <w:szCs w:val="16"/>
              <w:shd w:val="clear" w:color="auto" w:fill="FFFFFF" w:themeFill="background1"/>
            </w:rPr>
            <w:t>Y</w:t>
          </w:r>
        </w:p>
      </w:tc>
    </w:tr>
  </w:tbl>
  <w:p w14:paraId="250285D2" w14:textId="21D9C82D" w:rsidR="00062C9D" w:rsidRPr="00FA1BC7" w:rsidRDefault="00062C9D" w:rsidP="00FA1BC7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8"/>
      <w:numFmt w:val="bullet"/>
      <w:lvlText w:val=""/>
      <w:lvlJc w:val="left"/>
      <w:pPr>
        <w:tabs>
          <w:tab w:val="num" w:pos="1061"/>
        </w:tabs>
        <w:ind w:left="1061" w:hanging="360"/>
      </w:pPr>
      <w:rPr>
        <w:rFonts w:ascii="Wingdings" w:hAnsi="Wingdings" w:cs="Wingdings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8"/>
      <w:numFmt w:val="bullet"/>
      <w:lvlText w:val=""/>
      <w:lvlJc w:val="left"/>
      <w:pPr>
        <w:tabs>
          <w:tab w:val="num" w:pos="1061"/>
        </w:tabs>
        <w:ind w:left="1061" w:hanging="360"/>
      </w:pPr>
      <w:rPr>
        <w:rFonts w:ascii="Wingdings" w:hAnsi="Wingdings" w:cs="Wingdings"/>
      </w:rPr>
    </w:lvl>
    <w:lvl w:ilvl="1">
      <w:start w:val="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2" w15:restartNumberingAfterBreak="0">
    <w:nsid w:val="00000021"/>
    <w:multiLevelType w:val="multilevel"/>
    <w:tmpl w:val="00000021"/>
    <w:name w:val="WW8Num3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00000022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34" w15:restartNumberingAfterBreak="0">
    <w:nsid w:val="00000023"/>
    <w:multiLevelType w:val="multilevel"/>
    <w:tmpl w:val="00000023"/>
    <w:name w:val="WW8Num3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35" w15:restartNumberingAfterBreak="0">
    <w:nsid w:val="00000024"/>
    <w:multiLevelType w:val="multilevel"/>
    <w:tmpl w:val="00000024"/>
    <w:name w:val="WW8Num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name w:val="WW8Num3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singleLevel"/>
    <w:tmpl w:val="00000026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8" w15:restartNumberingAfterBreak="0">
    <w:nsid w:val="00000027"/>
    <w:multiLevelType w:val="multilevel"/>
    <w:tmpl w:val="00000027"/>
    <w:name w:val="WW8Num4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39" w15:restartNumberingAfterBreak="0">
    <w:nsid w:val="00000028"/>
    <w:multiLevelType w:val="multilevel"/>
    <w:tmpl w:val="00000028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1" w15:restartNumberingAfterBreak="0">
    <w:nsid w:val="0000002A"/>
    <w:multiLevelType w:val="multi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0000002B"/>
    <w:multiLevelType w:val="multilevel"/>
    <w:tmpl w:val="0000002B"/>
    <w:name w:val="WW8Num4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3" w15:restartNumberingAfterBreak="0">
    <w:nsid w:val="0000002C"/>
    <w:multiLevelType w:val="multilevel"/>
    <w:tmpl w:val="0000002C"/>
    <w:name w:val="WW8Num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4" w15:restartNumberingAfterBreak="0">
    <w:nsid w:val="0000002D"/>
    <w:multiLevelType w:val="multilevel"/>
    <w:tmpl w:val="0000002D"/>
    <w:name w:val="WW8Num4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5" w15:restartNumberingAfterBreak="0">
    <w:nsid w:val="0000002E"/>
    <w:multiLevelType w:val="multilevel"/>
    <w:tmpl w:val="0000002E"/>
    <w:name w:val="WW8Num4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6" w15:restartNumberingAfterBreak="0">
    <w:nsid w:val="0000002F"/>
    <w:multiLevelType w:val="multilevel"/>
    <w:tmpl w:val="0000002F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00000030"/>
    <w:multiLevelType w:val="singleLevel"/>
    <w:tmpl w:val="00000030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48" w15:restartNumberingAfterBreak="0">
    <w:nsid w:val="009A4EB2"/>
    <w:multiLevelType w:val="multilevel"/>
    <w:tmpl w:val="95EC0AC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0A1D33ED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0D9F389D"/>
    <w:multiLevelType w:val="multilevel"/>
    <w:tmpl w:val="56489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16B308A8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1045D0A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3A9930B9"/>
    <w:multiLevelType w:val="multilevel"/>
    <w:tmpl w:val="BFC4390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3ACE2394"/>
    <w:multiLevelType w:val="multilevel"/>
    <w:tmpl w:val="64B288B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4F095CB1"/>
    <w:multiLevelType w:val="multilevel"/>
    <w:tmpl w:val="6F9E9AC0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2"/>
      <w:numFmt w:val="decimal"/>
      <w:lvlText w:val="%2."/>
      <w:lvlJc w:val="left"/>
      <w:pPr>
        <w:ind w:left="1080" w:hanging="720"/>
      </w:pPr>
      <w:rPr>
        <w:rFonts w:ascii="Cambria" w:eastAsia="Calibri" w:hAnsi="Cambria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6" w15:restartNumberingAfterBreak="0">
    <w:nsid w:val="5C7D6B40"/>
    <w:multiLevelType w:val="multilevel"/>
    <w:tmpl w:val="A9A6B38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7" w15:restartNumberingAfterBreak="0">
    <w:nsid w:val="71366DC7"/>
    <w:multiLevelType w:val="hybridMultilevel"/>
    <w:tmpl w:val="6FA6D200"/>
    <w:lvl w:ilvl="0" w:tplc="159A2DE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039027">
    <w:abstractNumId w:val="0"/>
  </w:num>
  <w:num w:numId="2" w16cid:durableId="875393742">
    <w:abstractNumId w:val="50"/>
  </w:num>
  <w:num w:numId="3" w16cid:durableId="1620255054">
    <w:abstractNumId w:val="53"/>
  </w:num>
  <w:num w:numId="4" w16cid:durableId="723455311">
    <w:abstractNumId w:val="54"/>
  </w:num>
  <w:num w:numId="5" w16cid:durableId="55588390">
    <w:abstractNumId w:val="56"/>
  </w:num>
  <w:num w:numId="6" w16cid:durableId="2044671044">
    <w:abstractNumId w:val="49"/>
  </w:num>
  <w:num w:numId="7" w16cid:durableId="1931813352">
    <w:abstractNumId w:val="51"/>
  </w:num>
  <w:num w:numId="8" w16cid:durableId="1023704767">
    <w:abstractNumId w:val="55"/>
  </w:num>
  <w:num w:numId="9" w16cid:durableId="87586227">
    <w:abstractNumId w:val="52"/>
  </w:num>
  <w:num w:numId="10" w16cid:durableId="708263394">
    <w:abstractNumId w:val="57"/>
  </w:num>
  <w:num w:numId="11" w16cid:durableId="1369797545">
    <w:abstractNumId w:val="50"/>
  </w:num>
  <w:num w:numId="12" w16cid:durableId="1959993807">
    <w:abstractNumId w:val="4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C04"/>
    <w:rsid w:val="00036842"/>
    <w:rsid w:val="000577BD"/>
    <w:rsid w:val="00061BF1"/>
    <w:rsid w:val="00062C9D"/>
    <w:rsid w:val="0007132F"/>
    <w:rsid w:val="000A2641"/>
    <w:rsid w:val="000C582A"/>
    <w:rsid w:val="000C6EAE"/>
    <w:rsid w:val="000D429C"/>
    <w:rsid w:val="00114852"/>
    <w:rsid w:val="00126CD0"/>
    <w:rsid w:val="00127DC1"/>
    <w:rsid w:val="001309D7"/>
    <w:rsid w:val="00134D3A"/>
    <w:rsid w:val="0014628B"/>
    <w:rsid w:val="001471B2"/>
    <w:rsid w:val="0017259A"/>
    <w:rsid w:val="0018067F"/>
    <w:rsid w:val="001815CE"/>
    <w:rsid w:val="001C03B9"/>
    <w:rsid w:val="001C73BD"/>
    <w:rsid w:val="001D5542"/>
    <w:rsid w:val="001F7AFE"/>
    <w:rsid w:val="00200A1A"/>
    <w:rsid w:val="002108DE"/>
    <w:rsid w:val="0024609A"/>
    <w:rsid w:val="00252655"/>
    <w:rsid w:val="00260757"/>
    <w:rsid w:val="00266AF4"/>
    <w:rsid w:val="002706EF"/>
    <w:rsid w:val="002861EF"/>
    <w:rsid w:val="002B7833"/>
    <w:rsid w:val="003062C2"/>
    <w:rsid w:val="00307CDA"/>
    <w:rsid w:val="00336A97"/>
    <w:rsid w:val="00345839"/>
    <w:rsid w:val="003534FB"/>
    <w:rsid w:val="003759AD"/>
    <w:rsid w:val="00377672"/>
    <w:rsid w:val="00386E56"/>
    <w:rsid w:val="003E219C"/>
    <w:rsid w:val="003F340D"/>
    <w:rsid w:val="00401CCF"/>
    <w:rsid w:val="00402356"/>
    <w:rsid w:val="00421ADF"/>
    <w:rsid w:val="00425CCD"/>
    <w:rsid w:val="00436311"/>
    <w:rsid w:val="00442A1E"/>
    <w:rsid w:val="004464B9"/>
    <w:rsid w:val="00493A67"/>
    <w:rsid w:val="00496446"/>
    <w:rsid w:val="004C1C04"/>
    <w:rsid w:val="004F288D"/>
    <w:rsid w:val="00500142"/>
    <w:rsid w:val="0051535F"/>
    <w:rsid w:val="00515767"/>
    <w:rsid w:val="005317E3"/>
    <w:rsid w:val="00534C56"/>
    <w:rsid w:val="00541886"/>
    <w:rsid w:val="005469C4"/>
    <w:rsid w:val="005651B3"/>
    <w:rsid w:val="005734CC"/>
    <w:rsid w:val="0058413D"/>
    <w:rsid w:val="00587207"/>
    <w:rsid w:val="005B0277"/>
    <w:rsid w:val="005B69B6"/>
    <w:rsid w:val="005B7BFD"/>
    <w:rsid w:val="005F0190"/>
    <w:rsid w:val="005F4F41"/>
    <w:rsid w:val="006017A0"/>
    <w:rsid w:val="00603006"/>
    <w:rsid w:val="00603BEE"/>
    <w:rsid w:val="00603F58"/>
    <w:rsid w:val="00621248"/>
    <w:rsid w:val="00647A9C"/>
    <w:rsid w:val="00654642"/>
    <w:rsid w:val="00666E03"/>
    <w:rsid w:val="006848DD"/>
    <w:rsid w:val="00686687"/>
    <w:rsid w:val="00687422"/>
    <w:rsid w:val="006942DB"/>
    <w:rsid w:val="006C2823"/>
    <w:rsid w:val="006E6C65"/>
    <w:rsid w:val="006F4274"/>
    <w:rsid w:val="006F763A"/>
    <w:rsid w:val="00721095"/>
    <w:rsid w:val="0073160B"/>
    <w:rsid w:val="0075367F"/>
    <w:rsid w:val="0076419D"/>
    <w:rsid w:val="00780EC6"/>
    <w:rsid w:val="0079178B"/>
    <w:rsid w:val="00793CFD"/>
    <w:rsid w:val="00794227"/>
    <w:rsid w:val="007A15CF"/>
    <w:rsid w:val="007A6D2E"/>
    <w:rsid w:val="007B0C8D"/>
    <w:rsid w:val="007B34EF"/>
    <w:rsid w:val="007C7D49"/>
    <w:rsid w:val="007F1FDD"/>
    <w:rsid w:val="00835BA5"/>
    <w:rsid w:val="00851C17"/>
    <w:rsid w:val="00867B9F"/>
    <w:rsid w:val="008707D5"/>
    <w:rsid w:val="008B3D4D"/>
    <w:rsid w:val="008D295C"/>
    <w:rsid w:val="008D488F"/>
    <w:rsid w:val="00902A2D"/>
    <w:rsid w:val="00903596"/>
    <w:rsid w:val="00941A81"/>
    <w:rsid w:val="00943B91"/>
    <w:rsid w:val="009538FB"/>
    <w:rsid w:val="0096172B"/>
    <w:rsid w:val="00970C71"/>
    <w:rsid w:val="009865A5"/>
    <w:rsid w:val="009A464B"/>
    <w:rsid w:val="009C20E2"/>
    <w:rsid w:val="009E10ED"/>
    <w:rsid w:val="009E372E"/>
    <w:rsid w:val="00A04F4B"/>
    <w:rsid w:val="00A07F8C"/>
    <w:rsid w:val="00A1054C"/>
    <w:rsid w:val="00A16D37"/>
    <w:rsid w:val="00A24190"/>
    <w:rsid w:val="00A36920"/>
    <w:rsid w:val="00A55E13"/>
    <w:rsid w:val="00A56EE7"/>
    <w:rsid w:val="00A71FBC"/>
    <w:rsid w:val="00A807BB"/>
    <w:rsid w:val="00AC07E1"/>
    <w:rsid w:val="00AC2B66"/>
    <w:rsid w:val="00AC3B91"/>
    <w:rsid w:val="00AC61D3"/>
    <w:rsid w:val="00AD08CC"/>
    <w:rsid w:val="00AE5BF9"/>
    <w:rsid w:val="00AE76AD"/>
    <w:rsid w:val="00AE7ED5"/>
    <w:rsid w:val="00B01B41"/>
    <w:rsid w:val="00B020D4"/>
    <w:rsid w:val="00B349C8"/>
    <w:rsid w:val="00B42B59"/>
    <w:rsid w:val="00B64C4D"/>
    <w:rsid w:val="00B7749A"/>
    <w:rsid w:val="00B91EFA"/>
    <w:rsid w:val="00BA6196"/>
    <w:rsid w:val="00BC5A54"/>
    <w:rsid w:val="00BE0C9D"/>
    <w:rsid w:val="00BF0CD0"/>
    <w:rsid w:val="00BF3410"/>
    <w:rsid w:val="00C20121"/>
    <w:rsid w:val="00C5371C"/>
    <w:rsid w:val="00C7635E"/>
    <w:rsid w:val="00C77B86"/>
    <w:rsid w:val="00C812FE"/>
    <w:rsid w:val="00C92207"/>
    <w:rsid w:val="00CB6E2B"/>
    <w:rsid w:val="00CE463A"/>
    <w:rsid w:val="00D00123"/>
    <w:rsid w:val="00D0242B"/>
    <w:rsid w:val="00D14D43"/>
    <w:rsid w:val="00D25020"/>
    <w:rsid w:val="00D40B52"/>
    <w:rsid w:val="00D40B5F"/>
    <w:rsid w:val="00D56825"/>
    <w:rsid w:val="00D56F5E"/>
    <w:rsid w:val="00D62E20"/>
    <w:rsid w:val="00D71206"/>
    <w:rsid w:val="00D77E55"/>
    <w:rsid w:val="00D973C4"/>
    <w:rsid w:val="00DB4BBB"/>
    <w:rsid w:val="00DC2E68"/>
    <w:rsid w:val="00DC427E"/>
    <w:rsid w:val="00E04BFC"/>
    <w:rsid w:val="00E232A8"/>
    <w:rsid w:val="00E25FAB"/>
    <w:rsid w:val="00E37FE3"/>
    <w:rsid w:val="00E63BFF"/>
    <w:rsid w:val="00E67BEC"/>
    <w:rsid w:val="00E769BA"/>
    <w:rsid w:val="00E77286"/>
    <w:rsid w:val="00EC55E0"/>
    <w:rsid w:val="00EC622A"/>
    <w:rsid w:val="00ED06C6"/>
    <w:rsid w:val="00ED3D1B"/>
    <w:rsid w:val="00F04095"/>
    <w:rsid w:val="00F114D5"/>
    <w:rsid w:val="00F1378D"/>
    <w:rsid w:val="00F30650"/>
    <w:rsid w:val="00F42283"/>
    <w:rsid w:val="00F56320"/>
    <w:rsid w:val="00F8073E"/>
    <w:rsid w:val="00F96DB3"/>
    <w:rsid w:val="00FA1BC7"/>
    <w:rsid w:val="00FA2B76"/>
    <w:rsid w:val="00FA3FFF"/>
    <w:rsid w:val="00FA436F"/>
    <w:rsid w:val="00FB1A57"/>
    <w:rsid w:val="00FB4F00"/>
    <w:rsid w:val="00FC0E0F"/>
    <w:rsid w:val="00FC4141"/>
    <w:rsid w:val="00FC5817"/>
    <w:rsid w:val="00FC6F62"/>
    <w:rsid w:val="00FD3CAF"/>
    <w:rsid w:val="00FF57AD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4C02B"/>
  <w15:docId w15:val="{7BF67AE7-9BB4-498B-A819-0F76784E0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D295C"/>
    <w:pPr>
      <w:keepNext/>
      <w:widowControl w:val="0"/>
      <w:numPr>
        <w:numId w:val="1"/>
      </w:numPr>
      <w:suppressAutoHyphens/>
      <w:spacing w:after="0" w:line="240" w:lineRule="auto"/>
      <w:ind w:left="360"/>
      <w:outlineLvl w:val="0"/>
    </w:pPr>
    <w:rPr>
      <w:rFonts w:ascii="Times New Roman" w:eastAsia="Lucida Sans Unicode" w:hAnsi="Times New Roman" w:cs="Times New Roman"/>
      <w:b/>
      <w:bCs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D295C"/>
    <w:pPr>
      <w:keepNext/>
      <w:widowControl w:val="0"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Times New Roman" w:eastAsia="Lucida Sans Unicode" w:hAnsi="Times New Roman" w:cs="Times New Roman"/>
      <w:b/>
      <w:bCs/>
      <w:sz w:val="28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67B9F"/>
    <w:pPr>
      <w:keepNext/>
      <w:widowControl w:val="0"/>
      <w:suppressAutoHyphens/>
      <w:spacing w:after="0" w:line="240" w:lineRule="auto"/>
      <w:jc w:val="center"/>
      <w:outlineLvl w:val="2"/>
    </w:pPr>
    <w:rPr>
      <w:rFonts w:ascii="Arial" w:eastAsia="Times New Roman" w:hAnsi="Arial" w:cs="Arial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D295C"/>
    <w:rPr>
      <w:rFonts w:ascii="Times New Roman" w:eastAsia="Lucida Sans Unicode" w:hAnsi="Times New Roman" w:cs="Times New Roman"/>
      <w:b/>
      <w:bCs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8D295C"/>
    <w:rPr>
      <w:rFonts w:ascii="Times New Roman" w:eastAsia="Lucida Sans Unicode" w:hAnsi="Times New Roman" w:cs="Times New Roman"/>
      <w:b/>
      <w:bCs/>
      <w:sz w:val="28"/>
      <w:szCs w:val="24"/>
      <w:lang w:eastAsia="zh-CN"/>
    </w:rPr>
  </w:style>
  <w:style w:type="numbering" w:customStyle="1" w:styleId="Bezlisty1">
    <w:name w:val="Bez listy1"/>
    <w:next w:val="Bezlisty"/>
    <w:semiHidden/>
    <w:rsid w:val="008D295C"/>
  </w:style>
  <w:style w:type="character" w:customStyle="1" w:styleId="WW8Num3z1">
    <w:name w:val="WW8Num3z1"/>
    <w:rsid w:val="008D295C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8D295C"/>
    <w:rPr>
      <w:rFonts w:ascii="Wingdings" w:hAnsi="Wingdings" w:cs="Wingdings"/>
    </w:rPr>
  </w:style>
  <w:style w:type="character" w:customStyle="1" w:styleId="WW8Num6z0">
    <w:name w:val="WW8Num6z0"/>
    <w:rsid w:val="008D295C"/>
    <w:rPr>
      <w:rFonts w:ascii="Wingdings" w:hAnsi="Wingdings" w:cs="Wingdings"/>
    </w:rPr>
  </w:style>
  <w:style w:type="character" w:customStyle="1" w:styleId="WW8Num7z0">
    <w:name w:val="WW8Num7z0"/>
    <w:rsid w:val="008D295C"/>
    <w:rPr>
      <w:rFonts w:ascii="Wingdings" w:hAnsi="Wingdings" w:cs="Wingdings"/>
    </w:rPr>
  </w:style>
  <w:style w:type="character" w:customStyle="1" w:styleId="WW8Num8z0">
    <w:name w:val="WW8Num8z0"/>
    <w:rsid w:val="008D295C"/>
    <w:rPr>
      <w:rFonts w:ascii="Wingdings" w:hAnsi="Wingdings" w:cs="Wingdings"/>
    </w:rPr>
  </w:style>
  <w:style w:type="character" w:customStyle="1" w:styleId="WW8Num9z0">
    <w:name w:val="WW8Num9z0"/>
    <w:rsid w:val="008D295C"/>
    <w:rPr>
      <w:rFonts w:ascii="Symbol" w:hAnsi="Symbol" w:cs="StarSymbol"/>
      <w:sz w:val="18"/>
      <w:szCs w:val="18"/>
    </w:rPr>
  </w:style>
  <w:style w:type="character" w:customStyle="1" w:styleId="WW8Num9z1">
    <w:name w:val="WW8Num9z1"/>
    <w:rsid w:val="008D295C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8D295C"/>
    <w:rPr>
      <w:rFonts w:ascii="Wingdings" w:hAnsi="Wingdings" w:cs="Wingdings"/>
    </w:rPr>
  </w:style>
  <w:style w:type="character" w:customStyle="1" w:styleId="WW8Num11z0">
    <w:name w:val="WW8Num11z0"/>
    <w:rsid w:val="008D295C"/>
    <w:rPr>
      <w:rFonts w:ascii="Wingdings" w:hAnsi="Wingdings" w:cs="Wingdings"/>
    </w:rPr>
  </w:style>
  <w:style w:type="character" w:customStyle="1" w:styleId="WW8Num12z0">
    <w:name w:val="WW8Num12z0"/>
    <w:rsid w:val="008D295C"/>
    <w:rPr>
      <w:rFonts w:ascii="Wingdings" w:hAnsi="Wingdings" w:cs="Wingdings"/>
    </w:rPr>
  </w:style>
  <w:style w:type="character" w:customStyle="1" w:styleId="WW8Num13z0">
    <w:name w:val="WW8Num13z0"/>
    <w:rsid w:val="008D295C"/>
    <w:rPr>
      <w:rFonts w:ascii="Wingdings" w:hAnsi="Wingdings" w:cs="Wingdings"/>
    </w:rPr>
  </w:style>
  <w:style w:type="character" w:customStyle="1" w:styleId="WW8Num14z0">
    <w:name w:val="WW8Num14z0"/>
    <w:rsid w:val="008D295C"/>
    <w:rPr>
      <w:rFonts w:ascii="Wingdings" w:hAnsi="Wingdings" w:cs="Wingdings"/>
    </w:rPr>
  </w:style>
  <w:style w:type="character" w:customStyle="1" w:styleId="WW8Num14z3">
    <w:name w:val="WW8Num14z3"/>
    <w:rsid w:val="008D295C"/>
    <w:rPr>
      <w:rFonts w:ascii="Symbol" w:hAnsi="Symbol" w:cs="Symbol"/>
    </w:rPr>
  </w:style>
  <w:style w:type="character" w:customStyle="1" w:styleId="WW8Num14z4">
    <w:name w:val="WW8Num14z4"/>
    <w:rsid w:val="008D295C"/>
    <w:rPr>
      <w:rFonts w:ascii="Courier New" w:hAnsi="Courier New" w:cs="Courier New"/>
    </w:rPr>
  </w:style>
  <w:style w:type="character" w:customStyle="1" w:styleId="WW8Num15z0">
    <w:name w:val="WW8Num15z0"/>
    <w:rsid w:val="008D295C"/>
    <w:rPr>
      <w:rFonts w:ascii="Wingdings" w:hAnsi="Wingdings" w:cs="Wingdings"/>
    </w:rPr>
  </w:style>
  <w:style w:type="character" w:customStyle="1" w:styleId="WW8Num16z0">
    <w:name w:val="WW8Num16z0"/>
    <w:rsid w:val="008D295C"/>
    <w:rPr>
      <w:rFonts w:ascii="Wingdings" w:hAnsi="Wingdings" w:cs="Wingdings"/>
      <w:sz w:val="18"/>
      <w:szCs w:val="18"/>
    </w:rPr>
  </w:style>
  <w:style w:type="character" w:customStyle="1" w:styleId="WW8Num16z1">
    <w:name w:val="WW8Num16z1"/>
    <w:rsid w:val="008D295C"/>
    <w:rPr>
      <w:rFonts w:ascii="Symbol" w:hAnsi="Symbol" w:cs="StarSymbol"/>
      <w:sz w:val="18"/>
      <w:szCs w:val="18"/>
    </w:rPr>
  </w:style>
  <w:style w:type="character" w:customStyle="1" w:styleId="WW8Num17z0">
    <w:name w:val="WW8Num17z0"/>
    <w:rsid w:val="008D295C"/>
    <w:rPr>
      <w:rFonts w:ascii="Wingdings" w:hAnsi="Wingdings" w:cs="Wingdings"/>
    </w:rPr>
  </w:style>
  <w:style w:type="character" w:customStyle="1" w:styleId="WW8Num18z0">
    <w:name w:val="WW8Num18z0"/>
    <w:rsid w:val="008D295C"/>
    <w:rPr>
      <w:rFonts w:ascii="Wingdings" w:hAnsi="Wingdings" w:cs="Wingdings"/>
    </w:rPr>
  </w:style>
  <w:style w:type="character" w:customStyle="1" w:styleId="WW8Num18z1">
    <w:name w:val="WW8Num18z1"/>
    <w:rsid w:val="008D295C"/>
    <w:rPr>
      <w:rFonts w:ascii="Symbol" w:hAnsi="Symbol" w:cs="StarSymbol"/>
      <w:sz w:val="18"/>
      <w:szCs w:val="18"/>
    </w:rPr>
  </w:style>
  <w:style w:type="character" w:customStyle="1" w:styleId="WW8Num19z0">
    <w:name w:val="WW8Num19z0"/>
    <w:rsid w:val="008D295C"/>
    <w:rPr>
      <w:rFonts w:ascii="Wingdings" w:hAnsi="Wingdings" w:cs="Wingdings"/>
    </w:rPr>
  </w:style>
  <w:style w:type="character" w:customStyle="1" w:styleId="WW8Num19z1">
    <w:name w:val="WW8Num19z1"/>
    <w:rsid w:val="008D295C"/>
    <w:rPr>
      <w:rFonts w:ascii="Symbol" w:hAnsi="Symbol" w:cs="StarSymbol"/>
      <w:sz w:val="18"/>
      <w:szCs w:val="18"/>
    </w:rPr>
  </w:style>
  <w:style w:type="character" w:customStyle="1" w:styleId="WW8Num20z0">
    <w:name w:val="WW8Num20z0"/>
    <w:rsid w:val="008D295C"/>
    <w:rPr>
      <w:rFonts w:ascii="Wingdings" w:hAnsi="Wingdings" w:cs="Wingdings"/>
    </w:rPr>
  </w:style>
  <w:style w:type="character" w:customStyle="1" w:styleId="WW8Num20z1">
    <w:name w:val="WW8Num20z1"/>
    <w:rsid w:val="008D295C"/>
    <w:rPr>
      <w:rFonts w:ascii="Symbol" w:hAnsi="Symbol" w:cs="StarSymbol"/>
      <w:sz w:val="18"/>
      <w:szCs w:val="18"/>
    </w:rPr>
  </w:style>
  <w:style w:type="character" w:customStyle="1" w:styleId="WW8Num21z0">
    <w:name w:val="WW8Num21z0"/>
    <w:rsid w:val="008D295C"/>
    <w:rPr>
      <w:rFonts w:ascii="Wingdings" w:hAnsi="Wingdings" w:cs="Wingdings"/>
    </w:rPr>
  </w:style>
  <w:style w:type="character" w:customStyle="1" w:styleId="WW8Num21z1">
    <w:name w:val="WW8Num21z1"/>
    <w:rsid w:val="008D295C"/>
    <w:rPr>
      <w:rFonts w:ascii="Symbol" w:hAnsi="Symbol" w:cs="StarSymbol"/>
      <w:sz w:val="18"/>
      <w:szCs w:val="18"/>
    </w:rPr>
  </w:style>
  <w:style w:type="character" w:customStyle="1" w:styleId="WW8Num22z0">
    <w:name w:val="WW8Num22z0"/>
    <w:rsid w:val="008D295C"/>
    <w:rPr>
      <w:rFonts w:ascii="Wingdings" w:hAnsi="Wingdings" w:cs="Wingdings"/>
    </w:rPr>
  </w:style>
  <w:style w:type="character" w:customStyle="1" w:styleId="WW8Num22z1">
    <w:name w:val="WW8Num22z1"/>
    <w:rsid w:val="008D295C"/>
    <w:rPr>
      <w:rFonts w:ascii="Symbol" w:hAnsi="Symbol" w:cs="StarSymbol"/>
      <w:sz w:val="24"/>
      <w:szCs w:val="24"/>
    </w:rPr>
  </w:style>
  <w:style w:type="character" w:customStyle="1" w:styleId="WW8Num23z0">
    <w:name w:val="WW8Num23z0"/>
    <w:rsid w:val="008D295C"/>
    <w:rPr>
      <w:rFonts w:ascii="Wingdings" w:hAnsi="Wingdings" w:cs="Wingdings"/>
    </w:rPr>
  </w:style>
  <w:style w:type="character" w:customStyle="1" w:styleId="WW8Num23z1">
    <w:name w:val="WW8Num23z1"/>
    <w:rsid w:val="008D295C"/>
    <w:rPr>
      <w:rFonts w:ascii="Symbol" w:hAnsi="Symbol" w:cs="StarSymbol"/>
      <w:sz w:val="24"/>
      <w:szCs w:val="24"/>
    </w:rPr>
  </w:style>
  <w:style w:type="character" w:customStyle="1" w:styleId="WW8Num24z0">
    <w:name w:val="WW8Num24z0"/>
    <w:rsid w:val="008D295C"/>
    <w:rPr>
      <w:rFonts w:ascii="Wingdings" w:hAnsi="Wingdings" w:cs="Wingdings"/>
    </w:rPr>
  </w:style>
  <w:style w:type="character" w:customStyle="1" w:styleId="WW8Num24z1">
    <w:name w:val="WW8Num24z1"/>
    <w:rsid w:val="008D295C"/>
    <w:rPr>
      <w:rFonts w:ascii="Symbol" w:hAnsi="Symbol" w:cs="StarSymbol"/>
      <w:sz w:val="24"/>
      <w:szCs w:val="24"/>
    </w:rPr>
  </w:style>
  <w:style w:type="character" w:customStyle="1" w:styleId="WW8Num25z0">
    <w:name w:val="WW8Num25z0"/>
    <w:rsid w:val="008D295C"/>
    <w:rPr>
      <w:rFonts w:ascii="StarSymbol" w:hAnsi="StarSymbol" w:cs="StarSymbol"/>
      <w:sz w:val="24"/>
      <w:szCs w:val="24"/>
    </w:rPr>
  </w:style>
  <w:style w:type="character" w:customStyle="1" w:styleId="WW8Num25z1">
    <w:name w:val="WW8Num25z1"/>
    <w:rsid w:val="008D295C"/>
    <w:rPr>
      <w:rFonts w:ascii="Symbol" w:hAnsi="Symbol" w:cs="StarSymbol"/>
      <w:sz w:val="24"/>
      <w:szCs w:val="24"/>
    </w:rPr>
  </w:style>
  <w:style w:type="character" w:customStyle="1" w:styleId="WW8Num26z0">
    <w:name w:val="WW8Num26z0"/>
    <w:rsid w:val="008D295C"/>
    <w:rPr>
      <w:rFonts w:ascii="Wingdings" w:hAnsi="Wingdings" w:cs="Wingdings"/>
    </w:rPr>
  </w:style>
  <w:style w:type="character" w:customStyle="1" w:styleId="WW8Num26z1">
    <w:name w:val="WW8Num26z1"/>
    <w:rsid w:val="008D295C"/>
    <w:rPr>
      <w:rFonts w:ascii="Symbol" w:hAnsi="Symbol" w:cs="StarSymbol"/>
      <w:sz w:val="18"/>
      <w:szCs w:val="18"/>
    </w:rPr>
  </w:style>
  <w:style w:type="character" w:customStyle="1" w:styleId="WW8Num27z0">
    <w:name w:val="WW8Num27z0"/>
    <w:rsid w:val="008D295C"/>
    <w:rPr>
      <w:rFonts w:ascii="Wingdings" w:hAnsi="Wingdings" w:cs="Wingdings"/>
    </w:rPr>
  </w:style>
  <w:style w:type="character" w:customStyle="1" w:styleId="WW8Num28z0">
    <w:name w:val="WW8Num28z0"/>
    <w:rsid w:val="008D295C"/>
    <w:rPr>
      <w:rFonts w:ascii="Wingdings" w:hAnsi="Wingdings" w:cs="Wingdings"/>
    </w:rPr>
  </w:style>
  <w:style w:type="character" w:customStyle="1" w:styleId="WW8Num29z0">
    <w:name w:val="WW8Num29z0"/>
    <w:rsid w:val="008D295C"/>
    <w:rPr>
      <w:rFonts w:ascii="Wingdings" w:hAnsi="Wingdings" w:cs="Wingdings"/>
      <w:sz w:val="18"/>
      <w:szCs w:val="18"/>
    </w:rPr>
  </w:style>
  <w:style w:type="character" w:customStyle="1" w:styleId="WW8Num30z0">
    <w:name w:val="WW8Num30z0"/>
    <w:rsid w:val="008D295C"/>
    <w:rPr>
      <w:rFonts w:ascii="Wingdings" w:hAnsi="Wingdings" w:cs="Wingdings"/>
    </w:rPr>
  </w:style>
  <w:style w:type="character" w:customStyle="1" w:styleId="WW8Num32z0">
    <w:name w:val="WW8Num32z0"/>
    <w:rsid w:val="008D295C"/>
    <w:rPr>
      <w:rFonts w:ascii="Wingdings" w:hAnsi="Wingdings" w:cs="Wingdings"/>
    </w:rPr>
  </w:style>
  <w:style w:type="character" w:customStyle="1" w:styleId="WW8Num33z0">
    <w:name w:val="WW8Num33z0"/>
    <w:rsid w:val="008D295C"/>
    <w:rPr>
      <w:rFonts w:ascii="Wingdings" w:hAnsi="Wingdings" w:cs="Wingdings"/>
    </w:rPr>
  </w:style>
  <w:style w:type="character" w:customStyle="1" w:styleId="WW8Num33z1">
    <w:name w:val="WW8Num33z1"/>
    <w:rsid w:val="008D295C"/>
    <w:rPr>
      <w:rFonts w:ascii="Symbol" w:hAnsi="Symbol" w:cs="StarSymbol"/>
      <w:sz w:val="18"/>
      <w:szCs w:val="18"/>
    </w:rPr>
  </w:style>
  <w:style w:type="character" w:customStyle="1" w:styleId="WW8Num34z0">
    <w:name w:val="WW8Num34z0"/>
    <w:rsid w:val="008D295C"/>
    <w:rPr>
      <w:rFonts w:ascii="Wingdings" w:hAnsi="Wingdings" w:cs="Wingdings"/>
    </w:rPr>
  </w:style>
  <w:style w:type="character" w:customStyle="1" w:styleId="WW8Num35z0">
    <w:name w:val="WW8Num35z0"/>
    <w:rsid w:val="008D295C"/>
    <w:rPr>
      <w:rFonts w:ascii="Wingdings" w:hAnsi="Wingdings" w:cs="Wingdings"/>
    </w:rPr>
  </w:style>
  <w:style w:type="character" w:customStyle="1" w:styleId="WW8Num36z1">
    <w:name w:val="WW8Num36z1"/>
    <w:rsid w:val="008D295C"/>
    <w:rPr>
      <w:rFonts w:ascii="StarSymbol" w:hAnsi="StarSymbol" w:cs="StarSymbol"/>
      <w:sz w:val="24"/>
      <w:szCs w:val="24"/>
    </w:rPr>
  </w:style>
  <w:style w:type="character" w:customStyle="1" w:styleId="WW8Num37z0">
    <w:name w:val="WW8Num37z0"/>
    <w:rsid w:val="008D295C"/>
    <w:rPr>
      <w:rFonts w:ascii="StarSymbol" w:hAnsi="StarSymbol" w:cs="StarSymbol"/>
      <w:sz w:val="24"/>
      <w:szCs w:val="24"/>
    </w:rPr>
  </w:style>
  <w:style w:type="character" w:customStyle="1" w:styleId="WW8Num37z1">
    <w:name w:val="WW8Num37z1"/>
    <w:rsid w:val="008D295C"/>
    <w:rPr>
      <w:rFonts w:ascii="StarSymbol" w:hAnsi="StarSymbol" w:cs="StarSymbol"/>
      <w:sz w:val="24"/>
      <w:szCs w:val="24"/>
    </w:rPr>
  </w:style>
  <w:style w:type="character" w:customStyle="1" w:styleId="WW8Num38z0">
    <w:name w:val="WW8Num38z0"/>
    <w:rsid w:val="008D295C"/>
    <w:rPr>
      <w:rFonts w:ascii="StarSymbol" w:hAnsi="StarSymbol" w:cs="StarSymbol"/>
      <w:sz w:val="24"/>
      <w:szCs w:val="24"/>
    </w:rPr>
  </w:style>
  <w:style w:type="character" w:customStyle="1" w:styleId="WW8Num39z0">
    <w:name w:val="WW8Num39z0"/>
    <w:rsid w:val="008D295C"/>
    <w:rPr>
      <w:rFonts w:ascii="Wingdings" w:hAnsi="Wingdings" w:cs="Wingdings"/>
      <w:sz w:val="18"/>
      <w:szCs w:val="18"/>
    </w:rPr>
  </w:style>
  <w:style w:type="character" w:customStyle="1" w:styleId="WW8Num41z0">
    <w:name w:val="WW8Num41z0"/>
    <w:rsid w:val="008D295C"/>
    <w:rPr>
      <w:rFonts w:ascii="StarSymbol" w:hAnsi="StarSymbol" w:cs="StarSymbol"/>
      <w:sz w:val="24"/>
      <w:szCs w:val="24"/>
    </w:rPr>
  </w:style>
  <w:style w:type="character" w:customStyle="1" w:styleId="WW8Num41z1">
    <w:name w:val="WW8Num41z1"/>
    <w:rsid w:val="008D295C"/>
    <w:rPr>
      <w:rFonts w:ascii="StarSymbol" w:hAnsi="StarSymbol" w:cs="StarSymbol"/>
      <w:sz w:val="24"/>
      <w:szCs w:val="24"/>
    </w:rPr>
  </w:style>
  <w:style w:type="character" w:customStyle="1" w:styleId="WW8Num44z0">
    <w:name w:val="WW8Num44z0"/>
    <w:rsid w:val="008D295C"/>
    <w:rPr>
      <w:rFonts w:ascii="StarSymbol" w:hAnsi="StarSymbol" w:cs="StarSymbol"/>
      <w:sz w:val="24"/>
      <w:szCs w:val="24"/>
    </w:rPr>
  </w:style>
  <w:style w:type="character" w:customStyle="1" w:styleId="WW8Num44z1">
    <w:name w:val="WW8Num44z1"/>
    <w:rsid w:val="008D295C"/>
    <w:rPr>
      <w:rFonts w:ascii="Symbol" w:hAnsi="Symbol" w:cs="StarSymbol"/>
      <w:sz w:val="24"/>
      <w:szCs w:val="24"/>
    </w:rPr>
  </w:style>
  <w:style w:type="character" w:customStyle="1" w:styleId="WW8Num46z0">
    <w:name w:val="WW8Num46z0"/>
    <w:rsid w:val="008D295C"/>
    <w:rPr>
      <w:rFonts w:ascii="StarSymbol" w:hAnsi="StarSymbol" w:cs="StarSymbol"/>
      <w:sz w:val="24"/>
      <w:szCs w:val="24"/>
    </w:rPr>
  </w:style>
  <w:style w:type="character" w:customStyle="1" w:styleId="WW8Num46z1">
    <w:name w:val="WW8Num46z1"/>
    <w:rsid w:val="008D295C"/>
    <w:rPr>
      <w:rFonts w:ascii="Symbol" w:hAnsi="Symbol" w:cs="StarSymbol"/>
      <w:sz w:val="24"/>
      <w:szCs w:val="24"/>
    </w:rPr>
  </w:style>
  <w:style w:type="character" w:customStyle="1" w:styleId="WW8Num47z0">
    <w:name w:val="WW8Num47z0"/>
    <w:rsid w:val="008D295C"/>
    <w:rPr>
      <w:rFonts w:ascii="StarSymbol" w:hAnsi="StarSymbol" w:cs="StarSymbol"/>
      <w:sz w:val="24"/>
      <w:szCs w:val="24"/>
    </w:rPr>
  </w:style>
  <w:style w:type="character" w:customStyle="1" w:styleId="WW8Num47z1">
    <w:name w:val="WW8Num47z1"/>
    <w:rsid w:val="008D295C"/>
    <w:rPr>
      <w:rFonts w:ascii="Symbol" w:hAnsi="Symbol" w:cs="StarSymbol"/>
      <w:sz w:val="24"/>
      <w:szCs w:val="24"/>
    </w:rPr>
  </w:style>
  <w:style w:type="character" w:customStyle="1" w:styleId="WW8Num48z0">
    <w:name w:val="WW8Num48z0"/>
    <w:rsid w:val="008D295C"/>
    <w:rPr>
      <w:rFonts w:ascii="StarSymbol" w:hAnsi="StarSymbol" w:cs="StarSymbol"/>
      <w:sz w:val="24"/>
      <w:szCs w:val="24"/>
    </w:rPr>
  </w:style>
  <w:style w:type="character" w:customStyle="1" w:styleId="WW8Num48z1">
    <w:name w:val="WW8Num48z1"/>
    <w:rsid w:val="008D295C"/>
    <w:rPr>
      <w:rFonts w:ascii="Symbol" w:hAnsi="Symbol" w:cs="StarSymbol"/>
      <w:sz w:val="24"/>
      <w:szCs w:val="24"/>
    </w:rPr>
  </w:style>
  <w:style w:type="character" w:customStyle="1" w:styleId="WW8Num49z0">
    <w:name w:val="WW8Num49z0"/>
    <w:rsid w:val="008D295C"/>
    <w:rPr>
      <w:rFonts w:ascii="StarSymbol" w:hAnsi="StarSymbol" w:cs="StarSymbol"/>
      <w:sz w:val="24"/>
      <w:szCs w:val="24"/>
    </w:rPr>
  </w:style>
  <w:style w:type="character" w:customStyle="1" w:styleId="WW8Num49z1">
    <w:name w:val="WW8Num49z1"/>
    <w:rsid w:val="008D295C"/>
    <w:rPr>
      <w:rFonts w:ascii="Symbol" w:hAnsi="Symbol" w:cs="StarSymbol"/>
      <w:sz w:val="24"/>
      <w:szCs w:val="24"/>
    </w:rPr>
  </w:style>
  <w:style w:type="character" w:customStyle="1" w:styleId="Domylnaczcionkaakapitu1">
    <w:name w:val="Domyślna czcionka akapitu1"/>
    <w:rsid w:val="008D295C"/>
  </w:style>
  <w:style w:type="character" w:customStyle="1" w:styleId="Absatz-Standardschriftart">
    <w:name w:val="Absatz-Standardschriftart"/>
    <w:rsid w:val="008D295C"/>
  </w:style>
  <w:style w:type="character" w:customStyle="1" w:styleId="WW-Absatz-Standardschriftart">
    <w:name w:val="WW-Absatz-Standardschriftart"/>
    <w:rsid w:val="008D295C"/>
  </w:style>
  <w:style w:type="character" w:customStyle="1" w:styleId="WW-Absatz-Standardschriftart1">
    <w:name w:val="WW-Absatz-Standardschriftart1"/>
    <w:rsid w:val="008D295C"/>
  </w:style>
  <w:style w:type="character" w:customStyle="1" w:styleId="WW-Absatz-Standardschriftart11">
    <w:name w:val="WW-Absatz-Standardschriftart11"/>
    <w:rsid w:val="008D295C"/>
  </w:style>
  <w:style w:type="character" w:customStyle="1" w:styleId="WW-Absatz-Standardschriftart111">
    <w:name w:val="WW-Absatz-Standardschriftart111"/>
    <w:rsid w:val="008D295C"/>
  </w:style>
  <w:style w:type="character" w:customStyle="1" w:styleId="WW-Absatz-Standardschriftart1111">
    <w:name w:val="WW-Absatz-Standardschriftart1111"/>
    <w:rsid w:val="008D295C"/>
  </w:style>
  <w:style w:type="character" w:customStyle="1" w:styleId="WW-Absatz-Standardschriftart11111">
    <w:name w:val="WW-Absatz-Standardschriftart11111"/>
    <w:rsid w:val="008D295C"/>
  </w:style>
  <w:style w:type="character" w:customStyle="1" w:styleId="WW-Absatz-Standardschriftart111111">
    <w:name w:val="WW-Absatz-Standardschriftart111111"/>
    <w:rsid w:val="008D295C"/>
  </w:style>
  <w:style w:type="character" w:customStyle="1" w:styleId="WW8Num4z1">
    <w:name w:val="WW8Num4z1"/>
    <w:rsid w:val="008D295C"/>
    <w:rPr>
      <w:rFonts w:ascii="Symbol" w:hAnsi="Symbol" w:cs="StarSymbol"/>
      <w:sz w:val="18"/>
      <w:szCs w:val="18"/>
    </w:rPr>
  </w:style>
  <w:style w:type="character" w:customStyle="1" w:styleId="WW8Num10z1">
    <w:name w:val="WW8Num10z1"/>
    <w:rsid w:val="008D295C"/>
    <w:rPr>
      <w:rFonts w:ascii="StarSymbol" w:hAnsi="StarSymbol" w:cs="StarSymbol"/>
      <w:sz w:val="18"/>
      <w:szCs w:val="18"/>
    </w:rPr>
  </w:style>
  <w:style w:type="character" w:customStyle="1" w:styleId="WW8Num15z3">
    <w:name w:val="WW8Num15z3"/>
    <w:rsid w:val="008D295C"/>
    <w:rPr>
      <w:rFonts w:ascii="Symbol" w:hAnsi="Symbol" w:cs="Symbol"/>
    </w:rPr>
  </w:style>
  <w:style w:type="character" w:customStyle="1" w:styleId="WW8Num15z4">
    <w:name w:val="WW8Num15z4"/>
    <w:rsid w:val="008D295C"/>
    <w:rPr>
      <w:rFonts w:ascii="Courier New" w:hAnsi="Courier New" w:cs="Courier New"/>
    </w:rPr>
  </w:style>
  <w:style w:type="character" w:customStyle="1" w:styleId="WW8Num17z1">
    <w:name w:val="WW8Num17z1"/>
    <w:rsid w:val="008D295C"/>
    <w:rPr>
      <w:rFonts w:ascii="Symbol" w:hAnsi="Symbol" w:cs="StarSymbol"/>
      <w:sz w:val="18"/>
      <w:szCs w:val="18"/>
    </w:rPr>
  </w:style>
  <w:style w:type="character" w:customStyle="1" w:styleId="WW8Num27z1">
    <w:name w:val="WW8Num27z1"/>
    <w:rsid w:val="008D295C"/>
    <w:rPr>
      <w:rFonts w:ascii="Symbol" w:hAnsi="Symbol" w:cs="StarSymbol"/>
      <w:sz w:val="24"/>
      <w:szCs w:val="24"/>
    </w:rPr>
  </w:style>
  <w:style w:type="character" w:customStyle="1" w:styleId="WW8Num31z0">
    <w:name w:val="WW8Num31z0"/>
    <w:rsid w:val="008D295C"/>
    <w:rPr>
      <w:rFonts w:ascii="Wingdings" w:hAnsi="Wingdings" w:cs="Wingdings"/>
    </w:rPr>
  </w:style>
  <w:style w:type="character" w:customStyle="1" w:styleId="WW8Num34z1">
    <w:name w:val="WW8Num34z1"/>
    <w:rsid w:val="008D295C"/>
    <w:rPr>
      <w:rFonts w:ascii="Symbol" w:hAnsi="Symbol" w:cs="StarSymbol"/>
      <w:sz w:val="18"/>
      <w:szCs w:val="18"/>
    </w:rPr>
  </w:style>
  <w:style w:type="character" w:customStyle="1" w:styleId="WW8Num36z0">
    <w:name w:val="WW8Num36z0"/>
    <w:rsid w:val="008D295C"/>
    <w:rPr>
      <w:rFonts w:ascii="Wingdings" w:hAnsi="Wingdings" w:cs="Wingdings"/>
    </w:rPr>
  </w:style>
  <w:style w:type="character" w:customStyle="1" w:styleId="WW8Num40z0">
    <w:name w:val="WW8Num40z0"/>
    <w:rsid w:val="008D295C"/>
    <w:rPr>
      <w:rFonts w:ascii="StarSymbol" w:hAnsi="StarSymbol" w:cs="StarSymbol"/>
      <w:sz w:val="24"/>
      <w:szCs w:val="24"/>
    </w:rPr>
  </w:style>
  <w:style w:type="character" w:customStyle="1" w:styleId="WW8Num42z0">
    <w:name w:val="WW8Num42z0"/>
    <w:rsid w:val="008D295C"/>
    <w:rPr>
      <w:rFonts w:ascii="StarSymbol" w:hAnsi="StarSymbol" w:cs="StarSymbol"/>
      <w:sz w:val="24"/>
      <w:szCs w:val="24"/>
    </w:rPr>
  </w:style>
  <w:style w:type="character" w:customStyle="1" w:styleId="WW8Num45z0">
    <w:name w:val="WW8Num45z0"/>
    <w:rsid w:val="008D295C"/>
    <w:rPr>
      <w:rFonts w:ascii="StarSymbol" w:hAnsi="StarSymbol" w:cs="StarSymbol"/>
      <w:sz w:val="24"/>
      <w:szCs w:val="24"/>
    </w:rPr>
  </w:style>
  <w:style w:type="character" w:customStyle="1" w:styleId="WW8Num50z0">
    <w:name w:val="WW8Num50z0"/>
    <w:rsid w:val="008D295C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8D295C"/>
  </w:style>
  <w:style w:type="character" w:customStyle="1" w:styleId="WW-Absatz-Standardschriftart11111111">
    <w:name w:val="WW-Absatz-Standardschriftart11111111"/>
    <w:rsid w:val="008D295C"/>
  </w:style>
  <w:style w:type="character" w:customStyle="1" w:styleId="WW-Absatz-Standardschriftart111111111">
    <w:name w:val="WW-Absatz-Standardschriftart111111111"/>
    <w:rsid w:val="008D295C"/>
  </w:style>
  <w:style w:type="character" w:customStyle="1" w:styleId="WW-Absatz-Standardschriftart1111111111">
    <w:name w:val="WW-Absatz-Standardschriftart1111111111"/>
    <w:rsid w:val="008D295C"/>
  </w:style>
  <w:style w:type="character" w:customStyle="1" w:styleId="WW-Absatz-Standardschriftart11111111111">
    <w:name w:val="WW-Absatz-Standardschriftart11111111111"/>
    <w:rsid w:val="008D295C"/>
  </w:style>
  <w:style w:type="character" w:customStyle="1" w:styleId="WW-Absatz-Standardschriftart111111111111">
    <w:name w:val="WW-Absatz-Standardschriftart111111111111"/>
    <w:rsid w:val="008D295C"/>
  </w:style>
  <w:style w:type="character" w:customStyle="1" w:styleId="WW8Num51z0">
    <w:name w:val="WW8Num51z0"/>
    <w:rsid w:val="008D295C"/>
    <w:rPr>
      <w:rFonts w:ascii="StarSymbol" w:hAnsi="StarSymbol" w:cs="StarSymbol"/>
      <w:sz w:val="18"/>
      <w:szCs w:val="18"/>
    </w:rPr>
  </w:style>
  <w:style w:type="character" w:customStyle="1" w:styleId="WW8Num52z0">
    <w:name w:val="WW8Num52z0"/>
    <w:rsid w:val="008D295C"/>
    <w:rPr>
      <w:rFonts w:ascii="StarSymbol" w:hAnsi="StarSymbol" w:cs="StarSymbol"/>
      <w:sz w:val="18"/>
      <w:szCs w:val="18"/>
    </w:rPr>
  </w:style>
  <w:style w:type="character" w:customStyle="1" w:styleId="WW8Num53z0">
    <w:name w:val="WW8Num53z0"/>
    <w:rsid w:val="008D295C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8D295C"/>
  </w:style>
  <w:style w:type="character" w:customStyle="1" w:styleId="WW-Absatz-Standardschriftart11111111111111">
    <w:name w:val="WW-Absatz-Standardschriftart11111111111111"/>
    <w:rsid w:val="008D295C"/>
  </w:style>
  <w:style w:type="character" w:customStyle="1" w:styleId="WW-Absatz-Standardschriftart111111111111111">
    <w:name w:val="WW-Absatz-Standardschriftart111111111111111"/>
    <w:rsid w:val="008D295C"/>
  </w:style>
  <w:style w:type="character" w:customStyle="1" w:styleId="WW-Absatz-Standardschriftart1111111111111111">
    <w:name w:val="WW-Absatz-Standardschriftart1111111111111111"/>
    <w:rsid w:val="008D295C"/>
  </w:style>
  <w:style w:type="character" w:customStyle="1" w:styleId="WW-Absatz-Standardschriftart11111111111111111">
    <w:name w:val="WW-Absatz-Standardschriftart11111111111111111"/>
    <w:rsid w:val="008D295C"/>
  </w:style>
  <w:style w:type="character" w:customStyle="1" w:styleId="WW-Absatz-Standardschriftart111111111111111111">
    <w:name w:val="WW-Absatz-Standardschriftart111111111111111111"/>
    <w:rsid w:val="008D295C"/>
  </w:style>
  <w:style w:type="character" w:customStyle="1" w:styleId="WW-Absatz-Standardschriftart1111111111111111111">
    <w:name w:val="WW-Absatz-Standardschriftart1111111111111111111"/>
    <w:rsid w:val="008D295C"/>
  </w:style>
  <w:style w:type="character" w:customStyle="1" w:styleId="WW-Absatz-Standardschriftart11111111111111111111">
    <w:name w:val="WW-Absatz-Standardschriftart11111111111111111111"/>
    <w:rsid w:val="008D295C"/>
  </w:style>
  <w:style w:type="character" w:customStyle="1" w:styleId="WW8Num43z0">
    <w:name w:val="WW8Num43z0"/>
    <w:rsid w:val="008D295C"/>
    <w:rPr>
      <w:rFonts w:ascii="StarSymbol" w:hAnsi="StarSymbol" w:cs="StarSymbol"/>
      <w:sz w:val="24"/>
      <w:szCs w:val="24"/>
    </w:rPr>
  </w:style>
  <w:style w:type="character" w:customStyle="1" w:styleId="WW8Num43z1">
    <w:name w:val="WW8Num43z1"/>
    <w:rsid w:val="008D295C"/>
    <w:rPr>
      <w:rFonts w:ascii="Symbol" w:hAnsi="Symbol" w:cs="StarSymbol"/>
      <w:sz w:val="24"/>
      <w:szCs w:val="24"/>
    </w:rPr>
  </w:style>
  <w:style w:type="character" w:customStyle="1" w:styleId="WW8Num45z1">
    <w:name w:val="WW8Num45z1"/>
    <w:rsid w:val="008D295C"/>
    <w:rPr>
      <w:rFonts w:ascii="Symbol" w:hAnsi="Symbol" w:cs="StarSymbol"/>
      <w:sz w:val="24"/>
      <w:szCs w:val="24"/>
    </w:rPr>
  </w:style>
  <w:style w:type="character" w:customStyle="1" w:styleId="WW8Num2z0">
    <w:name w:val="WW8Num2z0"/>
    <w:rsid w:val="008D295C"/>
    <w:rPr>
      <w:rFonts w:ascii="StarSymbol" w:hAnsi="StarSymbol" w:cs="StarSymbol"/>
      <w:sz w:val="24"/>
      <w:szCs w:val="24"/>
    </w:rPr>
  </w:style>
  <w:style w:type="character" w:customStyle="1" w:styleId="WW8Num4z0">
    <w:name w:val="WW8Num4z0"/>
    <w:rsid w:val="008D295C"/>
    <w:rPr>
      <w:rFonts w:ascii="Symbol" w:hAnsi="Symbol" w:cs="StarSymbol"/>
      <w:sz w:val="18"/>
      <w:szCs w:val="18"/>
    </w:rPr>
  </w:style>
  <w:style w:type="character" w:customStyle="1" w:styleId="Symbolewypunktowania">
    <w:name w:val="Symbole wypunktowania"/>
    <w:rsid w:val="008D295C"/>
    <w:rPr>
      <w:rFonts w:ascii="StarSymbol" w:eastAsia="StarSymbol" w:hAnsi="StarSymbol" w:cs="StarSymbol"/>
      <w:sz w:val="18"/>
      <w:szCs w:val="18"/>
    </w:rPr>
  </w:style>
  <w:style w:type="character" w:customStyle="1" w:styleId="NagwekZnak">
    <w:name w:val="Nagłówek Znak"/>
    <w:uiPriority w:val="99"/>
    <w:rsid w:val="008D295C"/>
    <w:rPr>
      <w:rFonts w:eastAsia="Lucida Sans Unicode"/>
      <w:sz w:val="24"/>
      <w:szCs w:val="24"/>
    </w:rPr>
  </w:style>
  <w:style w:type="character" w:customStyle="1" w:styleId="StopkaZnak">
    <w:name w:val="Stopka Znak"/>
    <w:uiPriority w:val="99"/>
    <w:rsid w:val="008D295C"/>
    <w:rPr>
      <w:rFonts w:eastAsia="Lucida Sans Unicode"/>
      <w:sz w:val="24"/>
      <w:szCs w:val="24"/>
    </w:rPr>
  </w:style>
  <w:style w:type="character" w:customStyle="1" w:styleId="TekstdymkaZnak">
    <w:name w:val="Tekst dymka Znak"/>
    <w:rsid w:val="008D295C"/>
    <w:rPr>
      <w:rFonts w:ascii="Tahoma" w:eastAsia="Lucida Sans Unicode" w:hAnsi="Tahoma" w:cs="Tahoma"/>
      <w:sz w:val="16"/>
      <w:szCs w:val="16"/>
    </w:rPr>
  </w:style>
  <w:style w:type="character" w:customStyle="1" w:styleId="Tekstpodstawowywcity2Znak">
    <w:name w:val="Tekst podstawowy wcięty 2 Znak"/>
    <w:rsid w:val="008D295C"/>
    <w:rPr>
      <w:rFonts w:eastAsia="Lucida Sans Unicode"/>
      <w:sz w:val="24"/>
      <w:szCs w:val="24"/>
    </w:rPr>
  </w:style>
  <w:style w:type="character" w:customStyle="1" w:styleId="TekstpodstawowyZnak">
    <w:name w:val="Tekst podstawowy Znak"/>
    <w:rsid w:val="008D295C"/>
    <w:rPr>
      <w:rFonts w:eastAsia="Lucida Sans Unicode"/>
      <w:sz w:val="24"/>
      <w:szCs w:val="24"/>
    </w:rPr>
  </w:style>
  <w:style w:type="character" w:styleId="Numerstrony">
    <w:name w:val="page number"/>
    <w:rsid w:val="008D295C"/>
  </w:style>
  <w:style w:type="paragraph" w:customStyle="1" w:styleId="Nagwek20">
    <w:name w:val="Nagłówek2"/>
    <w:basedOn w:val="Normalny"/>
    <w:next w:val="Podtytu"/>
    <w:rsid w:val="008D295C"/>
    <w:pPr>
      <w:widowControl w:val="0"/>
      <w:suppressAutoHyphens/>
      <w:spacing w:after="0" w:line="240" w:lineRule="auto"/>
      <w:ind w:left="255"/>
      <w:jc w:val="center"/>
    </w:pPr>
    <w:rPr>
      <w:rFonts w:ascii="Arial" w:eastAsia="Lucida Sans Unicode" w:hAnsi="Arial" w:cs="Arial"/>
      <w:b/>
      <w:bCs/>
      <w:sz w:val="36"/>
      <w:szCs w:val="24"/>
      <w:lang w:eastAsia="zh-CN"/>
    </w:rPr>
  </w:style>
  <w:style w:type="paragraph" w:styleId="Tekstpodstawowy">
    <w:name w:val="Body Text"/>
    <w:basedOn w:val="Normalny"/>
    <w:link w:val="TekstpodstawowyZnak1"/>
    <w:rsid w:val="008D295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8D295C"/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rsid w:val="008D295C"/>
    <w:rPr>
      <w:rFonts w:cs="Tahoma"/>
    </w:rPr>
  </w:style>
  <w:style w:type="paragraph" w:styleId="Legenda">
    <w:name w:val="caption"/>
    <w:basedOn w:val="Normalny"/>
    <w:qFormat/>
    <w:rsid w:val="008D295C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8D295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8D295C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customStyle="1" w:styleId="Podpis1">
    <w:name w:val="Podpis1"/>
    <w:basedOn w:val="Normalny"/>
    <w:rsid w:val="008D295C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sz w:val="24"/>
      <w:szCs w:val="24"/>
      <w:lang w:eastAsia="zh-CN"/>
    </w:rPr>
  </w:style>
  <w:style w:type="paragraph" w:styleId="Podtytu">
    <w:name w:val="Subtitle"/>
    <w:basedOn w:val="Nagwek10"/>
    <w:next w:val="Tekstpodstawowy"/>
    <w:link w:val="PodtytuZnak"/>
    <w:qFormat/>
    <w:rsid w:val="008D295C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8D295C"/>
    <w:rPr>
      <w:rFonts w:ascii="Arial" w:eastAsia="Lucida Sans Unicode" w:hAnsi="Arial" w:cs="Tahoma"/>
      <w:i/>
      <w:iCs/>
      <w:sz w:val="28"/>
      <w:szCs w:val="28"/>
      <w:lang w:eastAsia="zh-CN"/>
    </w:rPr>
  </w:style>
  <w:style w:type="paragraph" w:customStyle="1" w:styleId="Tekstpodstawowy31">
    <w:name w:val="Tekst podstawowy 31"/>
    <w:basedOn w:val="Normalny"/>
    <w:rsid w:val="008D295C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sz w:val="24"/>
      <w:szCs w:val="24"/>
      <w:u w:val="single"/>
      <w:lang w:eastAsia="zh-CN"/>
    </w:rPr>
  </w:style>
  <w:style w:type="paragraph" w:customStyle="1" w:styleId="Tekstpodstawowy21">
    <w:name w:val="Tekst podstawowy 21"/>
    <w:basedOn w:val="Normalny"/>
    <w:rsid w:val="008D295C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b/>
      <w:bCs/>
      <w:sz w:val="28"/>
      <w:szCs w:val="24"/>
      <w:lang w:eastAsia="zh-CN"/>
    </w:rPr>
  </w:style>
  <w:style w:type="paragraph" w:styleId="Nagwek">
    <w:name w:val="header"/>
    <w:basedOn w:val="Normalny"/>
    <w:link w:val="NagwekZnak1"/>
    <w:qFormat/>
    <w:rsid w:val="008D295C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uiPriority w:val="99"/>
    <w:rsid w:val="008D295C"/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8D295C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rsid w:val="008D295C"/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8D295C"/>
    <w:pPr>
      <w:widowControl w:val="0"/>
      <w:suppressAutoHyphens/>
      <w:spacing w:after="0" w:line="240" w:lineRule="auto"/>
    </w:pPr>
    <w:rPr>
      <w:rFonts w:ascii="Tahoma" w:eastAsia="Lucida Sans Unicode" w:hAnsi="Tahoma" w:cs="Tahoma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8D295C"/>
    <w:rPr>
      <w:rFonts w:ascii="Tahoma" w:eastAsia="Lucida Sans Unicode" w:hAnsi="Tahoma" w:cs="Tahoma"/>
      <w:sz w:val="16"/>
      <w:szCs w:val="16"/>
      <w:lang w:eastAsia="zh-CN"/>
    </w:rPr>
  </w:style>
  <w:style w:type="paragraph" w:customStyle="1" w:styleId="Tekstpodstawowywcity21">
    <w:name w:val="Tekst podstawowy wcięty 21"/>
    <w:basedOn w:val="Normalny"/>
    <w:rsid w:val="008D295C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8D295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8D295C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8D295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8D295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D295C"/>
    <w:rPr>
      <w:rFonts w:ascii="Times New Roman" w:eastAsia="Lucida Sans Unicode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rsid w:val="008D295C"/>
    <w:rPr>
      <w:vertAlign w:val="superscript"/>
    </w:rPr>
  </w:style>
  <w:style w:type="paragraph" w:styleId="Akapitzlist">
    <w:name w:val="List Paragraph"/>
    <w:aliases w:val="L1,Numerowanie,Akapit z listą5,T_SZ_List Paragraph,normalny tekst,Bullet Number,List Paragraph1,lp1,List Paragraph2,ISCG Numerowanie,lp11,Bullet 1,Use Case List Paragraph,Body MS Bullet,Podsis rysunku,CW_Lista"/>
    <w:basedOn w:val="Normalny"/>
    <w:link w:val="AkapitzlistZnak"/>
    <w:uiPriority w:val="34"/>
    <w:qFormat/>
    <w:rsid w:val="005317E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73160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3160B"/>
  </w:style>
  <w:style w:type="paragraph" w:styleId="Tekstprzypisudolnego">
    <w:name w:val="footnote text"/>
    <w:basedOn w:val="Normalny"/>
    <w:link w:val="TekstprzypisudolnegoZnak"/>
    <w:semiHidden/>
    <w:rsid w:val="0073160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316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3160B"/>
    <w:rPr>
      <w:vertAlign w:val="superscript"/>
    </w:rPr>
  </w:style>
  <w:style w:type="paragraph" w:customStyle="1" w:styleId="Default">
    <w:name w:val="Default"/>
    <w:rsid w:val="007316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73160B"/>
    <w:pPr>
      <w:widowControl w:val="0"/>
      <w:autoSpaceDE w:val="0"/>
      <w:autoSpaceDN w:val="0"/>
      <w:adjustRightInd w:val="0"/>
      <w:spacing w:after="0" w:line="230" w:lineRule="exact"/>
      <w:ind w:hanging="408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3160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Akapitzlist11">
    <w:name w:val="Akapit z listą11"/>
    <w:basedOn w:val="Normalny"/>
    <w:uiPriority w:val="99"/>
    <w:rsid w:val="00FA1BC7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character" w:customStyle="1" w:styleId="ListLabel2">
    <w:name w:val="ListLabel 2"/>
    <w:uiPriority w:val="99"/>
    <w:rsid w:val="00FC0E0F"/>
    <w:rPr>
      <w:color w:val="00000A"/>
    </w:rPr>
  </w:style>
  <w:style w:type="paragraph" w:customStyle="1" w:styleId="ListParagraph11">
    <w:name w:val="List Paragraph11"/>
    <w:basedOn w:val="Normalny"/>
    <w:rsid w:val="00D62E20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T_SZ_List Paragraph Znak,normalny tekst Znak,Bullet Number Znak,List Paragraph1 Znak,lp1 Znak,List Paragraph2 Znak,ISCG Numerowanie Znak,lp11 Znak,Bullet 1 Znak,Body MS Bullet Znak"/>
    <w:link w:val="Akapitzlist"/>
    <w:uiPriority w:val="34"/>
    <w:locked/>
    <w:rsid w:val="003062C2"/>
  </w:style>
  <w:style w:type="character" w:customStyle="1" w:styleId="Nagwek3Znak">
    <w:name w:val="Nagłówek 3 Znak"/>
    <w:basedOn w:val="Domylnaczcionkaakapitu"/>
    <w:link w:val="Nagwek3"/>
    <w:uiPriority w:val="9"/>
    <w:rsid w:val="00867B9F"/>
    <w:rPr>
      <w:rFonts w:ascii="Arial" w:eastAsia="Times New Roman" w:hAnsi="Arial" w:cs="Arial"/>
      <w:b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64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4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4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4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446"/>
    <w:rPr>
      <w:b/>
      <w:bCs/>
      <w:sz w:val="20"/>
      <w:szCs w:val="20"/>
    </w:rPr>
  </w:style>
  <w:style w:type="paragraph" w:customStyle="1" w:styleId="Wcicietrecitekstu">
    <w:name w:val="Wcięcie treści tekstu"/>
    <w:basedOn w:val="Normalny"/>
    <w:uiPriority w:val="99"/>
    <w:rsid w:val="006F4274"/>
    <w:pPr>
      <w:suppressAutoHyphens/>
      <w:spacing w:after="120"/>
      <w:ind w:left="283"/>
    </w:pPr>
    <w:rPr>
      <w:rFonts w:ascii="Calibri" w:eastAsia="SimSu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1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601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Łuszczyńska Marzanna</dc:creator>
  <cp:lastModifiedBy>Szymala Sławomir</cp:lastModifiedBy>
  <cp:revision>38</cp:revision>
  <cp:lastPrinted>2025-11-26T13:40:00Z</cp:lastPrinted>
  <dcterms:created xsi:type="dcterms:W3CDTF">2025-06-16T14:07:00Z</dcterms:created>
  <dcterms:modified xsi:type="dcterms:W3CDTF">2026-04-23T08:43:00Z</dcterms:modified>
</cp:coreProperties>
</file>