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D77B4" w14:textId="77777777" w:rsidR="0073160B" w:rsidRPr="008B54C4" w:rsidRDefault="0073160B" w:rsidP="0073160B">
      <w:pPr>
        <w:pStyle w:val="Tekstpodstawowywcity"/>
        <w:spacing w:after="0" w:line="240" w:lineRule="auto"/>
        <w:jc w:val="right"/>
        <w:rPr>
          <w:rFonts w:ascii="Cambria" w:hAnsi="Cambria" w:cs="Arial"/>
        </w:rPr>
      </w:pPr>
    </w:p>
    <w:p w14:paraId="03260B76" w14:textId="77777777" w:rsidR="0073160B" w:rsidRPr="008B54C4" w:rsidRDefault="0073160B" w:rsidP="0073160B">
      <w:pPr>
        <w:pStyle w:val="Tekstpodstawowywcity"/>
        <w:spacing w:after="0" w:line="240" w:lineRule="auto"/>
        <w:jc w:val="right"/>
        <w:rPr>
          <w:rFonts w:ascii="Cambria" w:hAnsi="Cambria" w:cs="Arial"/>
        </w:rPr>
      </w:pPr>
      <w:r w:rsidRPr="008B54C4">
        <w:rPr>
          <w:rFonts w:ascii="Cambria" w:hAnsi="Cambria" w:cs="Arial"/>
        </w:rPr>
        <w:t>........................................, dnia ..................</w:t>
      </w:r>
    </w:p>
    <w:p w14:paraId="659263E3" w14:textId="77777777" w:rsidR="0073160B" w:rsidRPr="008B54C4" w:rsidRDefault="0073160B" w:rsidP="0073160B">
      <w:pPr>
        <w:pStyle w:val="Tekstpodstawowywcity"/>
        <w:spacing w:after="0" w:line="240" w:lineRule="auto"/>
        <w:ind w:left="5400"/>
        <w:rPr>
          <w:rFonts w:ascii="Cambria" w:hAnsi="Cambria" w:cs="Arial"/>
          <w:b/>
          <w:bCs/>
        </w:rPr>
      </w:pPr>
    </w:p>
    <w:p w14:paraId="3C0EFA3F" w14:textId="70C23248" w:rsidR="0073160B" w:rsidRPr="008B54C4" w:rsidRDefault="0073160B" w:rsidP="00490E65">
      <w:pPr>
        <w:pStyle w:val="Tekstpodstawowywcity"/>
        <w:spacing w:after="0" w:line="240" w:lineRule="auto"/>
        <w:ind w:left="5400" w:firstLine="264"/>
        <w:jc w:val="right"/>
        <w:rPr>
          <w:rFonts w:ascii="Cambria" w:hAnsi="Cambria" w:cs="Arial"/>
          <w:b/>
          <w:bCs/>
        </w:rPr>
      </w:pPr>
      <w:r w:rsidRPr="008B54C4">
        <w:rPr>
          <w:rFonts w:ascii="Cambria" w:hAnsi="Cambria" w:cs="Arial"/>
          <w:b/>
          <w:bCs/>
        </w:rPr>
        <w:t xml:space="preserve">Sąd </w:t>
      </w:r>
      <w:r w:rsidR="00496446" w:rsidRPr="008B54C4">
        <w:rPr>
          <w:rFonts w:ascii="Cambria" w:hAnsi="Cambria" w:cs="Arial"/>
          <w:b/>
          <w:bCs/>
        </w:rPr>
        <w:t>Rejonowy</w:t>
      </w:r>
    </w:p>
    <w:p w14:paraId="25A31A41" w14:textId="0AF3A8DB" w:rsidR="0073160B" w:rsidRPr="008B54C4" w:rsidRDefault="0073160B" w:rsidP="00490E65">
      <w:pPr>
        <w:pStyle w:val="Tekstpodstawowywcity"/>
        <w:spacing w:after="0" w:line="240" w:lineRule="auto"/>
        <w:ind w:left="5400" w:firstLine="264"/>
        <w:jc w:val="right"/>
        <w:rPr>
          <w:rFonts w:ascii="Cambria" w:hAnsi="Cambria" w:cs="Arial"/>
          <w:b/>
          <w:bCs/>
        </w:rPr>
      </w:pPr>
      <w:r w:rsidRPr="008B54C4">
        <w:rPr>
          <w:rFonts w:ascii="Cambria" w:hAnsi="Cambria" w:cs="Arial"/>
          <w:b/>
          <w:bCs/>
        </w:rPr>
        <w:t xml:space="preserve">ul. </w:t>
      </w:r>
      <w:r w:rsidR="00496446" w:rsidRPr="008B54C4">
        <w:rPr>
          <w:rFonts w:ascii="Cambria" w:hAnsi="Cambria" w:cs="Arial"/>
          <w:b/>
          <w:bCs/>
        </w:rPr>
        <w:t>św. Rocha 90</w:t>
      </w:r>
    </w:p>
    <w:p w14:paraId="7D330182" w14:textId="2C46777A" w:rsidR="0073160B" w:rsidRPr="008B54C4" w:rsidRDefault="0073160B" w:rsidP="00490E65">
      <w:pPr>
        <w:pStyle w:val="Tekstpodstawowywcity"/>
        <w:spacing w:after="0" w:line="240" w:lineRule="auto"/>
        <w:ind w:left="4975" w:firstLine="689"/>
        <w:jc w:val="right"/>
        <w:rPr>
          <w:rFonts w:ascii="Cambria" w:hAnsi="Cambria" w:cs="Arial"/>
          <w:b/>
          <w:bCs/>
        </w:rPr>
      </w:pPr>
      <w:r w:rsidRPr="008B54C4">
        <w:rPr>
          <w:rFonts w:ascii="Cambria" w:hAnsi="Cambria" w:cs="Arial"/>
          <w:b/>
          <w:bCs/>
        </w:rPr>
        <w:t>42-20</w:t>
      </w:r>
      <w:r w:rsidR="00835BA5" w:rsidRPr="008B54C4">
        <w:rPr>
          <w:rFonts w:ascii="Cambria" w:hAnsi="Cambria" w:cs="Arial"/>
          <w:b/>
          <w:bCs/>
        </w:rPr>
        <w:t>2</w:t>
      </w:r>
      <w:r w:rsidRPr="008B54C4">
        <w:rPr>
          <w:rFonts w:ascii="Cambria" w:hAnsi="Cambria" w:cs="Arial"/>
          <w:b/>
          <w:bCs/>
        </w:rPr>
        <w:t xml:space="preserve"> Częstochowa </w:t>
      </w:r>
    </w:p>
    <w:p w14:paraId="28CDC686" w14:textId="77777777" w:rsidR="0073160B" w:rsidRPr="008B54C4" w:rsidRDefault="0073160B" w:rsidP="0073160B">
      <w:pPr>
        <w:pStyle w:val="Tekstpodstawowywcity"/>
        <w:spacing w:after="0" w:line="240" w:lineRule="auto"/>
        <w:jc w:val="center"/>
        <w:rPr>
          <w:rFonts w:ascii="Cambria" w:hAnsi="Cambria" w:cs="Arial"/>
          <w:b/>
          <w:bCs/>
        </w:rPr>
      </w:pPr>
    </w:p>
    <w:p w14:paraId="440B4778" w14:textId="62B94CCA" w:rsidR="0073160B" w:rsidRPr="008B54C4" w:rsidRDefault="0073160B" w:rsidP="0073160B">
      <w:pPr>
        <w:pStyle w:val="Tekstpodstawowywcity"/>
        <w:spacing w:after="0" w:line="240" w:lineRule="auto"/>
        <w:jc w:val="center"/>
        <w:rPr>
          <w:rFonts w:ascii="Cambria" w:hAnsi="Cambria" w:cs="Arial"/>
          <w:b/>
          <w:bCs/>
        </w:rPr>
      </w:pPr>
      <w:r w:rsidRPr="008B54C4">
        <w:rPr>
          <w:rFonts w:ascii="Cambria" w:hAnsi="Cambria" w:cs="Arial"/>
          <w:b/>
          <w:bCs/>
        </w:rPr>
        <w:t>FORMULARZ OFERTOWY</w:t>
      </w:r>
      <w:r w:rsidR="00386E56" w:rsidRPr="008B54C4">
        <w:rPr>
          <w:rFonts w:ascii="Cambria" w:hAnsi="Cambria" w:cs="Arial"/>
          <w:b/>
          <w:bCs/>
        </w:rPr>
        <w:t xml:space="preserve"> </w:t>
      </w:r>
    </w:p>
    <w:p w14:paraId="0491D560" w14:textId="77777777" w:rsidR="0073160B" w:rsidRPr="008B54C4" w:rsidRDefault="0073160B" w:rsidP="0073160B">
      <w:pPr>
        <w:pStyle w:val="Tekstpodstawowywcity"/>
        <w:spacing w:after="0" w:line="240" w:lineRule="auto"/>
        <w:rPr>
          <w:rFonts w:ascii="Cambria" w:hAnsi="Cambria" w:cs="Arial"/>
          <w:b/>
          <w:bCs/>
        </w:rPr>
      </w:pPr>
    </w:p>
    <w:p w14:paraId="1F25C67B" w14:textId="0D7D0213" w:rsidR="0073160B" w:rsidRPr="009F675C" w:rsidRDefault="0073160B" w:rsidP="00A16D37">
      <w:pPr>
        <w:pStyle w:val="Tekstpodstawowywcity"/>
        <w:numPr>
          <w:ilvl w:val="0"/>
          <w:numId w:val="2"/>
        </w:numPr>
        <w:spacing w:after="0" w:line="240" w:lineRule="auto"/>
        <w:rPr>
          <w:rFonts w:ascii="Cambria" w:hAnsi="Cambria" w:cs="Arial"/>
        </w:rPr>
      </w:pPr>
      <w:r w:rsidRPr="008B54C4">
        <w:rPr>
          <w:rFonts w:ascii="Cambria" w:hAnsi="Cambria" w:cs="Arial"/>
        </w:rPr>
        <w:t xml:space="preserve">W nawiązaniu do </w:t>
      </w:r>
      <w:r w:rsidR="00A16D37" w:rsidRPr="008B54C4">
        <w:rPr>
          <w:rFonts w:ascii="Cambria" w:hAnsi="Cambria" w:cs="Arial"/>
        </w:rPr>
        <w:t>ZAPYTANIA OFERTOWEGO</w:t>
      </w:r>
      <w:r w:rsidRPr="008B54C4">
        <w:rPr>
          <w:rFonts w:ascii="Cambria" w:hAnsi="Cambria" w:cs="Arial"/>
        </w:rPr>
        <w:t xml:space="preserve">, w postępowaniu o udzielenie zamówienia Nr </w:t>
      </w:r>
      <w:r w:rsidR="005651B3" w:rsidRPr="008B54C4">
        <w:rPr>
          <w:rFonts w:ascii="Cambria" w:hAnsi="Cambria" w:cs="Arial"/>
          <w:b/>
          <w:bCs/>
        </w:rPr>
        <w:t>GSR</w:t>
      </w:r>
      <w:r w:rsidR="00C369A1">
        <w:rPr>
          <w:rFonts w:ascii="Cambria" w:hAnsi="Cambria" w:cs="Arial"/>
          <w:b/>
          <w:bCs/>
        </w:rPr>
        <w:t>.</w:t>
      </w:r>
      <w:r w:rsidR="005734CC" w:rsidRPr="008B54C4">
        <w:rPr>
          <w:rFonts w:ascii="Cambria" w:hAnsi="Cambria" w:cs="Arial"/>
          <w:b/>
          <w:bCs/>
        </w:rPr>
        <w:t>26</w:t>
      </w:r>
      <w:r w:rsidR="00FA436F" w:rsidRPr="008B54C4">
        <w:rPr>
          <w:rFonts w:ascii="Cambria" w:hAnsi="Cambria" w:cs="Arial"/>
          <w:b/>
          <w:bCs/>
        </w:rPr>
        <w:t>2</w:t>
      </w:r>
      <w:r w:rsidR="00C369A1">
        <w:rPr>
          <w:rFonts w:ascii="Cambria" w:hAnsi="Cambria" w:cs="Arial"/>
          <w:b/>
          <w:bCs/>
        </w:rPr>
        <w:t>.</w:t>
      </w:r>
      <w:r w:rsidR="00D24E1F" w:rsidRPr="009F675C">
        <w:rPr>
          <w:rFonts w:ascii="Cambria" w:hAnsi="Cambria" w:cs="Arial"/>
          <w:b/>
          <w:bCs/>
        </w:rPr>
        <w:t>1</w:t>
      </w:r>
      <w:r w:rsidR="00C369A1">
        <w:rPr>
          <w:rFonts w:ascii="Cambria" w:hAnsi="Cambria" w:cs="Arial"/>
          <w:b/>
          <w:bCs/>
        </w:rPr>
        <w:t>0</w:t>
      </w:r>
      <w:r w:rsidR="005066E7">
        <w:rPr>
          <w:rFonts w:ascii="Cambria" w:hAnsi="Cambria" w:cs="Arial"/>
          <w:b/>
          <w:bCs/>
        </w:rPr>
        <w:t>2</w:t>
      </w:r>
      <w:r w:rsidRPr="009F675C">
        <w:rPr>
          <w:rFonts w:ascii="Cambria" w:hAnsi="Cambria" w:cs="Arial"/>
          <w:b/>
          <w:bCs/>
        </w:rPr>
        <w:t>.20</w:t>
      </w:r>
      <w:r w:rsidR="00A36920" w:rsidRPr="009F675C">
        <w:rPr>
          <w:rFonts w:ascii="Cambria" w:hAnsi="Cambria" w:cs="Arial"/>
          <w:b/>
          <w:bCs/>
        </w:rPr>
        <w:t>2</w:t>
      </w:r>
      <w:r w:rsidR="005066E7">
        <w:rPr>
          <w:rFonts w:ascii="Cambria" w:hAnsi="Cambria" w:cs="Arial"/>
          <w:b/>
          <w:bCs/>
        </w:rPr>
        <w:t>6</w:t>
      </w:r>
      <w:r w:rsidRPr="009F675C">
        <w:rPr>
          <w:rFonts w:ascii="Cambria" w:hAnsi="Cambria" w:cs="Arial"/>
        </w:rPr>
        <w:t xml:space="preserve"> pn.: </w:t>
      </w:r>
    </w:p>
    <w:p w14:paraId="25D7B98C" w14:textId="77777777" w:rsidR="00A36920" w:rsidRPr="008B54C4" w:rsidRDefault="00A36920" w:rsidP="00A36920">
      <w:pPr>
        <w:pStyle w:val="Tekstpodstawowywcity"/>
        <w:spacing w:after="0" w:line="240" w:lineRule="auto"/>
        <w:ind w:left="360"/>
        <w:jc w:val="both"/>
        <w:rPr>
          <w:rFonts w:ascii="Cambria" w:hAnsi="Cambria" w:cs="Arial"/>
        </w:rPr>
      </w:pPr>
    </w:p>
    <w:p w14:paraId="4039753F" w14:textId="77777777" w:rsidR="00313779" w:rsidRDefault="00313779" w:rsidP="00C369A1">
      <w:pPr>
        <w:pStyle w:val="Standard"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Cambria" w:hAnsi="Cambria" w:cs="Arial"/>
          <w:b/>
          <w:i/>
          <w:sz w:val="22"/>
          <w:szCs w:val="22"/>
        </w:rPr>
      </w:pPr>
    </w:p>
    <w:p w14:paraId="0D81B11A" w14:textId="49B5E68E" w:rsidR="00313779" w:rsidRDefault="008B54C4" w:rsidP="00C369A1">
      <w:pPr>
        <w:pStyle w:val="Standard"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mbria" w:hAnsi="Cambria"/>
          <w:b/>
          <w:sz w:val="28"/>
          <w:szCs w:val="28"/>
        </w:rPr>
      </w:pPr>
      <w:r w:rsidRPr="00313779">
        <w:rPr>
          <w:rFonts w:ascii="Cambria" w:hAnsi="Cambria" w:cs="Arial"/>
          <w:b/>
          <w:i/>
          <w:sz w:val="28"/>
          <w:szCs w:val="28"/>
        </w:rPr>
        <w:t>USŁUGI</w:t>
      </w:r>
      <w:r w:rsidR="00A1054C" w:rsidRPr="00313779">
        <w:rPr>
          <w:rFonts w:ascii="Cambria" w:hAnsi="Cambria" w:cs="Arial"/>
          <w:b/>
          <w:i/>
          <w:sz w:val="28"/>
          <w:szCs w:val="28"/>
        </w:rPr>
        <w:t xml:space="preserve"> –</w:t>
      </w:r>
      <w:r w:rsidR="00867B9F" w:rsidRPr="00313779">
        <w:rPr>
          <w:rFonts w:ascii="Cambria" w:hAnsi="Cambria" w:cs="Arial"/>
          <w:b/>
          <w:i/>
          <w:sz w:val="28"/>
          <w:szCs w:val="28"/>
        </w:rPr>
        <w:t xml:space="preserve"> </w:t>
      </w:r>
      <w:r w:rsidR="00313779" w:rsidRPr="00313779">
        <w:rPr>
          <w:rFonts w:ascii="Cambria" w:hAnsi="Cambria"/>
          <w:b/>
          <w:sz w:val="28"/>
          <w:szCs w:val="28"/>
        </w:rPr>
        <w:t xml:space="preserve">Usługa przeglądu </w:t>
      </w:r>
      <w:r w:rsidR="005066E7">
        <w:rPr>
          <w:rFonts w:ascii="Cambria" w:hAnsi="Cambria"/>
          <w:b/>
          <w:sz w:val="28"/>
          <w:szCs w:val="28"/>
        </w:rPr>
        <w:t>okresowego</w:t>
      </w:r>
      <w:r w:rsidR="00313779" w:rsidRPr="00313779">
        <w:rPr>
          <w:rFonts w:ascii="Cambria" w:hAnsi="Cambria"/>
          <w:b/>
          <w:sz w:val="28"/>
          <w:szCs w:val="28"/>
        </w:rPr>
        <w:t xml:space="preserve"> urządzeń przeciwpożarowych w </w:t>
      </w:r>
    </w:p>
    <w:p w14:paraId="3F4CFB68" w14:textId="4FEB35F4" w:rsidR="00313779" w:rsidRPr="00313779" w:rsidRDefault="00313779" w:rsidP="00C369A1">
      <w:pPr>
        <w:pStyle w:val="Standard"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mbria" w:hAnsi="Cambria"/>
          <w:b/>
          <w:sz w:val="28"/>
          <w:szCs w:val="28"/>
        </w:rPr>
      </w:pPr>
      <w:r w:rsidRPr="00313779">
        <w:rPr>
          <w:rFonts w:ascii="Cambria" w:hAnsi="Cambria"/>
          <w:b/>
          <w:sz w:val="28"/>
          <w:szCs w:val="28"/>
        </w:rPr>
        <w:t>budynkach Sądu Rejonowego  w Częstochowie</w:t>
      </w:r>
    </w:p>
    <w:p w14:paraId="5FF609B2" w14:textId="77777777" w:rsidR="00A36920" w:rsidRPr="008B54C4" w:rsidRDefault="00A36920" w:rsidP="0073160B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</w:p>
    <w:p w14:paraId="286CADBD" w14:textId="1A54A03B" w:rsidR="0073160B" w:rsidRPr="008B54C4" w:rsidRDefault="0073160B" w:rsidP="0073160B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  <w:r w:rsidRPr="008B54C4">
        <w:rPr>
          <w:rFonts w:ascii="Cambria" w:hAnsi="Cambria" w:cs="Arial"/>
        </w:rPr>
        <w:t xml:space="preserve">organizowanym w trybie </w:t>
      </w:r>
      <w:r w:rsidR="00A16D37" w:rsidRPr="008B54C4">
        <w:rPr>
          <w:rFonts w:ascii="Cambria" w:hAnsi="Cambria" w:cs="Arial"/>
        </w:rPr>
        <w:t>zapytania ofertowego o warto</w:t>
      </w:r>
      <w:r w:rsidR="00496446" w:rsidRPr="008B54C4">
        <w:rPr>
          <w:rFonts w:ascii="Cambria" w:hAnsi="Cambria" w:cs="Arial"/>
        </w:rPr>
        <w:t>ś</w:t>
      </w:r>
      <w:r w:rsidR="00A04F4B" w:rsidRPr="008B54C4">
        <w:rPr>
          <w:rFonts w:ascii="Cambria" w:hAnsi="Cambria" w:cs="Arial"/>
        </w:rPr>
        <w:t>ci pon.130 000 złotych</w:t>
      </w:r>
      <w:r w:rsidRPr="008B54C4">
        <w:rPr>
          <w:rFonts w:ascii="Cambria" w:hAnsi="Cambria" w:cs="Arial"/>
        </w:rPr>
        <w:t>, w imieniu Wykonawcy:</w:t>
      </w:r>
    </w:p>
    <w:p w14:paraId="7CDEE9B2" w14:textId="77777777" w:rsidR="00A36920" w:rsidRPr="008B54C4" w:rsidRDefault="00A36920" w:rsidP="0073160B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</w:p>
    <w:tbl>
      <w:tblPr>
        <w:tblW w:w="0" w:type="auto"/>
        <w:jc w:val="center"/>
        <w:tblBorders>
          <w:top w:val="single" w:sz="18" w:space="0" w:color="00000A"/>
          <w:left w:val="single" w:sz="18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0" w:type="dxa"/>
        </w:tblCellMar>
        <w:tblLook w:val="00A0" w:firstRow="1" w:lastRow="0" w:firstColumn="1" w:lastColumn="0" w:noHBand="0" w:noVBand="0"/>
      </w:tblPr>
      <w:tblGrid>
        <w:gridCol w:w="3235"/>
        <w:gridCol w:w="2082"/>
        <w:gridCol w:w="2244"/>
        <w:gridCol w:w="2859"/>
      </w:tblGrid>
      <w:tr w:rsidR="00D24E1F" w:rsidRPr="008B54C4" w14:paraId="1B81D454" w14:textId="77777777" w:rsidTr="00C875C8">
        <w:trPr>
          <w:trHeight w:val="376"/>
          <w:jc w:val="center"/>
        </w:trPr>
        <w:tc>
          <w:tcPr>
            <w:tcW w:w="5317" w:type="dxa"/>
            <w:gridSpan w:val="2"/>
            <w:vMerge w:val="restart"/>
            <w:tcBorders>
              <w:top w:val="single" w:sz="18" w:space="0" w:color="00000A"/>
            </w:tcBorders>
            <w:shd w:val="clear" w:color="auto" w:fill="FFFFFF"/>
            <w:tcMar>
              <w:left w:w="90" w:type="dxa"/>
            </w:tcMar>
            <w:vAlign w:val="bottom"/>
          </w:tcPr>
          <w:p w14:paraId="4918E7C5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 xml:space="preserve">(Wykonawca: nazwa i adres firmy / imię </w:t>
            </w:r>
          </w:p>
          <w:p w14:paraId="5B80466F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>i nazwisko oraz adres przedsiębiorcy)</w:t>
            </w:r>
          </w:p>
        </w:tc>
        <w:tc>
          <w:tcPr>
            <w:tcW w:w="5103" w:type="dxa"/>
            <w:gridSpan w:val="2"/>
            <w:tcBorders>
              <w:top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31AF04E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79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Tel.</w:t>
            </w:r>
          </w:p>
        </w:tc>
      </w:tr>
      <w:tr w:rsidR="00D24E1F" w:rsidRPr="008B54C4" w14:paraId="47495D3F" w14:textId="77777777" w:rsidTr="00C875C8">
        <w:trPr>
          <w:trHeight w:val="376"/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5EBB54E2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3B44F0C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79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e-mail</w:t>
            </w:r>
          </w:p>
        </w:tc>
      </w:tr>
      <w:tr w:rsidR="00D24E1F" w:rsidRPr="008B54C4" w14:paraId="236DBC8C" w14:textId="77777777" w:rsidTr="00C875C8">
        <w:trPr>
          <w:trHeight w:val="376"/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648B0437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42D9303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79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NIP</w:t>
            </w:r>
          </w:p>
        </w:tc>
      </w:tr>
      <w:tr w:rsidR="00D24E1F" w:rsidRPr="008B54C4" w14:paraId="2C55B691" w14:textId="77777777" w:rsidTr="00C875C8">
        <w:trPr>
          <w:trHeight w:val="376"/>
          <w:jc w:val="center"/>
        </w:trPr>
        <w:tc>
          <w:tcPr>
            <w:tcW w:w="5317" w:type="dxa"/>
            <w:gridSpan w:val="2"/>
            <w:vMerge/>
            <w:tcBorders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14:paraId="43E71443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3011A2C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79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REGON</w:t>
            </w:r>
          </w:p>
        </w:tc>
      </w:tr>
      <w:tr w:rsidR="00D24E1F" w:rsidRPr="008B54C4" w14:paraId="1F896E9E" w14:textId="77777777" w:rsidTr="00C875C8">
        <w:trPr>
          <w:jc w:val="center"/>
        </w:trPr>
        <w:tc>
          <w:tcPr>
            <w:tcW w:w="7561" w:type="dxa"/>
            <w:gridSpan w:val="3"/>
            <w:tcBorders>
              <w:top w:val="single" w:sz="18" w:space="0" w:color="00000A"/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14:paraId="6F49B56F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Wykonawca bierze udział w postępowaniu o udzielenie zamówienia wspólnie z innymi Wykonawcami</w:t>
            </w:r>
          </w:p>
          <w:p w14:paraId="79C25E94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  <w:i/>
                <w:sz w:val="10"/>
                <w:szCs w:val="10"/>
              </w:rPr>
            </w:pPr>
          </w:p>
          <w:p w14:paraId="30B34C54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 w:rsidRPr="008B54C4">
              <w:rPr>
                <w:rFonts w:ascii="Cambria" w:hAnsi="Cambria" w:cs="Arial"/>
                <w:i/>
                <w:sz w:val="16"/>
              </w:rPr>
              <w:t xml:space="preserve">Wykonawca wypełnia odpowiednio do sytuacji. </w:t>
            </w:r>
          </w:p>
          <w:p w14:paraId="6983F008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 w:rsidRPr="008B54C4">
              <w:rPr>
                <w:rFonts w:ascii="Cambria" w:hAnsi="Cambria" w:cs="Arial"/>
                <w:i/>
                <w:sz w:val="16"/>
                <w:u w:val="single"/>
              </w:rPr>
              <w:t>W przypadku podmiotów wspólnie biorących udział w postępowaniu należy pozostawić TAK</w:t>
            </w:r>
            <w:r w:rsidRPr="008B54C4">
              <w:rPr>
                <w:rFonts w:ascii="Cambria" w:hAnsi="Cambria" w:cs="Arial"/>
                <w:i/>
                <w:sz w:val="16"/>
              </w:rPr>
              <w:t xml:space="preserve"> </w:t>
            </w:r>
          </w:p>
          <w:p w14:paraId="059C419F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 w:rsidRPr="008B54C4">
              <w:rPr>
                <w:rFonts w:ascii="Cambria" w:hAnsi="Cambria" w:cs="Arial"/>
                <w:i/>
                <w:sz w:val="16"/>
              </w:rPr>
              <w:t>i wpisać pozostałych Wykonawców i wskazać lidera.</w:t>
            </w:r>
          </w:p>
          <w:p w14:paraId="568E14A7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 w:rsidRPr="008B54C4">
              <w:rPr>
                <w:rFonts w:ascii="Cambria" w:hAnsi="Cambria" w:cs="Arial"/>
                <w:i/>
                <w:sz w:val="16"/>
              </w:rPr>
              <w:t xml:space="preserve">W przypadku, gdy </w:t>
            </w:r>
            <w:r w:rsidRPr="008B54C4">
              <w:rPr>
                <w:rFonts w:ascii="Cambria" w:hAnsi="Cambria" w:cs="Arial"/>
                <w:i/>
                <w:sz w:val="16"/>
                <w:u w:val="single"/>
              </w:rPr>
              <w:t>Wykonawca sam bierze udział w postępowaniu należy pozostawić NIE</w:t>
            </w:r>
            <w:r w:rsidRPr="008B54C4">
              <w:rPr>
                <w:rFonts w:ascii="Cambria" w:hAnsi="Cambria" w:cs="Arial"/>
                <w:i/>
                <w:sz w:val="16"/>
              </w:rPr>
              <w:t xml:space="preserve"> </w:t>
            </w:r>
            <w:r w:rsidRPr="008B54C4">
              <w:rPr>
                <w:rFonts w:ascii="Cambria" w:hAnsi="Cambria" w:cs="Arial"/>
                <w:i/>
                <w:sz w:val="16"/>
              </w:rPr>
              <w:br/>
              <w:t>i wpisać poniżej „nie dotyczy” lub pozostawić pola niewypełnione.</w:t>
            </w:r>
          </w:p>
        </w:tc>
        <w:tc>
          <w:tcPr>
            <w:tcW w:w="2859" w:type="dxa"/>
            <w:tcBorders>
              <w:top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3BB24BC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b/>
                <w:sz w:val="32"/>
                <w:bdr w:val="single" w:sz="18" w:space="0" w:color="00000A"/>
              </w:rPr>
            </w:pPr>
            <w:r w:rsidRPr="008B54C4">
              <w:rPr>
                <w:rFonts w:ascii="Cambria" w:hAnsi="Cambria" w:cs="Arial"/>
              </w:rPr>
              <w:t>*</w:t>
            </w:r>
            <w:r w:rsidRPr="008B54C4">
              <w:rPr>
                <w:rFonts w:ascii="Cambria" w:hAnsi="Cambria" w:cs="Arial"/>
                <w:b/>
                <w:sz w:val="28"/>
                <w:bdr w:val="single" w:sz="18" w:space="0" w:color="00000A"/>
              </w:rPr>
              <w:t>TAK</w:t>
            </w:r>
            <w:r w:rsidRPr="008B54C4">
              <w:rPr>
                <w:rFonts w:ascii="Cambria" w:hAnsi="Cambria" w:cs="Arial"/>
              </w:rPr>
              <w:t xml:space="preserve">    *</w:t>
            </w:r>
            <w:r w:rsidRPr="008B54C4">
              <w:rPr>
                <w:rFonts w:ascii="Cambria" w:hAnsi="Cambria" w:cs="Arial"/>
                <w:b/>
                <w:sz w:val="32"/>
                <w:bdr w:val="single" w:sz="18" w:space="0" w:color="00000A"/>
              </w:rPr>
              <w:t>NIE</w:t>
            </w:r>
          </w:p>
          <w:p w14:paraId="5D7D0082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>* niewłaściwe skreślić</w:t>
            </w:r>
          </w:p>
        </w:tc>
      </w:tr>
      <w:tr w:rsidR="00D24E1F" w:rsidRPr="008B54C4" w14:paraId="0BFB023B" w14:textId="77777777" w:rsidTr="00C875C8">
        <w:trPr>
          <w:trHeight w:val="145"/>
          <w:jc w:val="center"/>
        </w:trPr>
        <w:tc>
          <w:tcPr>
            <w:tcW w:w="5317" w:type="dxa"/>
            <w:gridSpan w:val="2"/>
            <w:vMerge w:val="restart"/>
            <w:tcBorders>
              <w:top w:val="single" w:sz="18" w:space="0" w:color="00000A"/>
            </w:tcBorders>
            <w:shd w:val="clear" w:color="auto" w:fill="FFFFFF"/>
            <w:tcMar>
              <w:left w:w="90" w:type="dxa"/>
            </w:tcMar>
            <w:vAlign w:val="bottom"/>
          </w:tcPr>
          <w:p w14:paraId="766572BF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 xml:space="preserve">(Wykonawca: nazwa i adres firmy / </w:t>
            </w:r>
            <w:r w:rsidRPr="008B54C4">
              <w:rPr>
                <w:rFonts w:ascii="Cambria" w:hAnsi="Cambria" w:cs="Arial"/>
                <w:i/>
                <w:sz w:val="20"/>
              </w:rPr>
              <w:br/>
              <w:t>imię i nazwisko oraz adres przedsiębiorcy)</w:t>
            </w:r>
          </w:p>
        </w:tc>
        <w:tc>
          <w:tcPr>
            <w:tcW w:w="5103" w:type="dxa"/>
            <w:gridSpan w:val="2"/>
            <w:tcBorders>
              <w:top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CEFF0F0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Tel.</w:t>
            </w:r>
          </w:p>
        </w:tc>
      </w:tr>
      <w:tr w:rsidR="00D24E1F" w:rsidRPr="008B54C4" w14:paraId="0C6BBBFC" w14:textId="77777777" w:rsidTr="00C875C8">
        <w:trPr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37913925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4A249F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e-mail</w:t>
            </w:r>
          </w:p>
        </w:tc>
      </w:tr>
      <w:tr w:rsidR="00D24E1F" w:rsidRPr="008B54C4" w14:paraId="161AD467" w14:textId="77777777" w:rsidTr="00C875C8">
        <w:trPr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1C176C52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A33AFD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NIP</w:t>
            </w:r>
          </w:p>
        </w:tc>
      </w:tr>
      <w:tr w:rsidR="00D24E1F" w:rsidRPr="008B54C4" w14:paraId="2D93C4B4" w14:textId="77777777" w:rsidTr="00C875C8">
        <w:trPr>
          <w:jc w:val="center"/>
        </w:trPr>
        <w:tc>
          <w:tcPr>
            <w:tcW w:w="5317" w:type="dxa"/>
            <w:gridSpan w:val="2"/>
            <w:vMerge/>
            <w:tcBorders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14:paraId="1E533AC1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A01AE97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REGON</w:t>
            </w:r>
          </w:p>
        </w:tc>
      </w:tr>
      <w:tr w:rsidR="00D24E1F" w:rsidRPr="008B54C4" w14:paraId="63F538FF" w14:textId="77777777" w:rsidTr="00C875C8">
        <w:trPr>
          <w:trHeight w:val="33"/>
          <w:jc w:val="center"/>
        </w:trPr>
        <w:tc>
          <w:tcPr>
            <w:tcW w:w="5317" w:type="dxa"/>
            <w:gridSpan w:val="2"/>
            <w:vMerge w:val="restart"/>
            <w:tcBorders>
              <w:top w:val="single" w:sz="18" w:space="0" w:color="00000A"/>
            </w:tcBorders>
            <w:shd w:val="clear" w:color="auto" w:fill="FFFFFF"/>
            <w:tcMar>
              <w:left w:w="90" w:type="dxa"/>
            </w:tcMar>
            <w:vAlign w:val="bottom"/>
          </w:tcPr>
          <w:p w14:paraId="18EDEBF5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 xml:space="preserve">(Wykonawca: nazwa i adres firmy / </w:t>
            </w:r>
            <w:r w:rsidRPr="008B54C4">
              <w:rPr>
                <w:rFonts w:ascii="Cambria" w:hAnsi="Cambria" w:cs="Arial"/>
                <w:i/>
                <w:sz w:val="20"/>
              </w:rPr>
              <w:br/>
              <w:t>imię i nazwisko oraz adres przedsiębiorcy)</w:t>
            </w:r>
          </w:p>
        </w:tc>
        <w:tc>
          <w:tcPr>
            <w:tcW w:w="5103" w:type="dxa"/>
            <w:gridSpan w:val="2"/>
            <w:tcBorders>
              <w:top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A81E32D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Tel.</w:t>
            </w:r>
          </w:p>
        </w:tc>
      </w:tr>
      <w:tr w:rsidR="00D24E1F" w:rsidRPr="008B54C4" w14:paraId="21014293" w14:textId="77777777" w:rsidTr="00C875C8">
        <w:trPr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51986E05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FC1986C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e-mail</w:t>
            </w:r>
          </w:p>
        </w:tc>
      </w:tr>
      <w:tr w:rsidR="00D24E1F" w:rsidRPr="008B54C4" w14:paraId="3EA99D07" w14:textId="77777777" w:rsidTr="00C875C8">
        <w:trPr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4863C4FD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688F19B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NIP</w:t>
            </w:r>
          </w:p>
        </w:tc>
      </w:tr>
      <w:tr w:rsidR="00D24E1F" w:rsidRPr="008B54C4" w14:paraId="7A4FD630" w14:textId="77777777" w:rsidTr="00C875C8">
        <w:trPr>
          <w:jc w:val="center"/>
        </w:trPr>
        <w:tc>
          <w:tcPr>
            <w:tcW w:w="5317" w:type="dxa"/>
            <w:gridSpan w:val="2"/>
            <w:vMerge/>
            <w:tcBorders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14:paraId="0BF9E798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D3661BA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REGON</w:t>
            </w:r>
          </w:p>
        </w:tc>
      </w:tr>
      <w:tr w:rsidR="00D24E1F" w:rsidRPr="008B54C4" w14:paraId="2C9B5C76" w14:textId="77777777" w:rsidTr="00C875C8">
        <w:trPr>
          <w:trHeight w:val="901"/>
          <w:jc w:val="center"/>
        </w:trPr>
        <w:tc>
          <w:tcPr>
            <w:tcW w:w="3235" w:type="dxa"/>
            <w:tcBorders>
              <w:top w:val="single" w:sz="18" w:space="0" w:color="00000A"/>
              <w:bottom w:val="single" w:sz="18" w:space="0" w:color="00000A"/>
            </w:tcBorders>
            <w:shd w:val="clear" w:color="auto" w:fill="FFFFFF"/>
            <w:tcMar>
              <w:left w:w="90" w:type="dxa"/>
            </w:tcMar>
            <w:vAlign w:val="center"/>
          </w:tcPr>
          <w:p w14:paraId="63D8E36D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sz w:val="20"/>
              </w:rPr>
            </w:pPr>
            <w:r w:rsidRPr="008B54C4">
              <w:rPr>
                <w:rFonts w:ascii="Cambria" w:hAnsi="Cambria" w:cs="Arial"/>
                <w:sz w:val="20"/>
              </w:rPr>
              <w:t>Osoba upoważniona do reprezentowania Wykonawcy</w:t>
            </w:r>
          </w:p>
        </w:tc>
        <w:tc>
          <w:tcPr>
            <w:tcW w:w="7185" w:type="dxa"/>
            <w:gridSpan w:val="3"/>
            <w:tcBorders>
              <w:top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</w:tcPr>
          <w:p w14:paraId="1299AD55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Imię i nazwisko:</w:t>
            </w:r>
          </w:p>
        </w:tc>
      </w:tr>
    </w:tbl>
    <w:p w14:paraId="5F36F8C0" w14:textId="3748D910" w:rsidR="00D24E1F" w:rsidRPr="008B54C4" w:rsidRDefault="00D24E1F" w:rsidP="00D24E1F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49"/>
        <w:ind w:left="284"/>
        <w:jc w:val="both"/>
        <w:rPr>
          <w:rFonts w:ascii="Cambria" w:hAnsi="Cambria"/>
          <w:sz w:val="22"/>
          <w:szCs w:val="22"/>
        </w:rPr>
      </w:pPr>
      <w:r w:rsidRPr="008B54C4">
        <w:rPr>
          <w:rFonts w:ascii="Cambria" w:hAnsi="Cambria"/>
          <w:b/>
          <w:bCs/>
          <w:sz w:val="22"/>
          <w:szCs w:val="22"/>
        </w:rPr>
        <w:t>Oświadczam</w:t>
      </w:r>
      <w:r w:rsidRPr="008B54C4">
        <w:rPr>
          <w:rFonts w:ascii="Cambria" w:hAnsi="Cambria"/>
          <w:sz w:val="22"/>
          <w:szCs w:val="22"/>
        </w:rPr>
        <w:t>/</w:t>
      </w:r>
      <w:r w:rsidRPr="008B54C4">
        <w:rPr>
          <w:rFonts w:ascii="Cambria" w:hAnsi="Cambria"/>
          <w:b/>
          <w:bCs/>
          <w:sz w:val="22"/>
          <w:szCs w:val="22"/>
        </w:rPr>
        <w:t>Oświadczamy</w:t>
      </w:r>
      <w:r w:rsidRPr="008B54C4">
        <w:rPr>
          <w:rFonts w:ascii="Cambria" w:hAnsi="Cambria"/>
          <w:sz w:val="22"/>
          <w:szCs w:val="22"/>
        </w:rPr>
        <w:t>*, że zapoznaliśmy się z przedmiotowym Zapytaniem ofertowym oraz wyjaśnieniami i zmianami Zaproszenia przekazanymi przez Zamawiającego i uznajemy się za związanych określonymi w nich postanowieniami i zasadami postępowania.</w:t>
      </w:r>
    </w:p>
    <w:p w14:paraId="5AF1CE71" w14:textId="571A9838" w:rsidR="00D24E1F" w:rsidRPr="008B54C4" w:rsidRDefault="00D24E1F" w:rsidP="00D24E1F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49"/>
        <w:ind w:left="284"/>
        <w:rPr>
          <w:rFonts w:ascii="Cambria" w:hAnsi="Cambria"/>
          <w:b/>
          <w:bCs/>
          <w:sz w:val="22"/>
          <w:szCs w:val="22"/>
        </w:rPr>
      </w:pPr>
      <w:r w:rsidRPr="008B54C4">
        <w:rPr>
          <w:rFonts w:ascii="Cambria" w:hAnsi="Cambria"/>
          <w:b/>
          <w:bCs/>
          <w:sz w:val="22"/>
          <w:szCs w:val="22"/>
        </w:rPr>
        <w:t>Oferuję</w:t>
      </w:r>
      <w:r w:rsidRPr="008B54C4">
        <w:rPr>
          <w:rFonts w:ascii="Cambria" w:hAnsi="Cambria"/>
          <w:sz w:val="22"/>
          <w:szCs w:val="22"/>
        </w:rPr>
        <w:t>/</w:t>
      </w:r>
      <w:r w:rsidRPr="008B54C4">
        <w:rPr>
          <w:rFonts w:ascii="Cambria" w:hAnsi="Cambria"/>
          <w:b/>
          <w:bCs/>
          <w:sz w:val="22"/>
          <w:szCs w:val="22"/>
        </w:rPr>
        <w:t>Oferujemy</w:t>
      </w:r>
      <w:r w:rsidRPr="008B54C4">
        <w:rPr>
          <w:rFonts w:ascii="Cambria" w:hAnsi="Cambria"/>
          <w:sz w:val="22"/>
          <w:szCs w:val="22"/>
        </w:rPr>
        <w:t xml:space="preserve">* </w:t>
      </w:r>
      <w:r w:rsidRPr="008B54C4">
        <w:rPr>
          <w:rFonts w:ascii="Cambria" w:hAnsi="Cambria"/>
          <w:b/>
          <w:bCs/>
          <w:sz w:val="22"/>
          <w:szCs w:val="22"/>
        </w:rPr>
        <w:t xml:space="preserve">wykonanie przedmiotu zamówienia określonego w Zapytaniu za cenę: </w:t>
      </w:r>
    </w:p>
    <w:p w14:paraId="0989A616" w14:textId="77777777" w:rsidR="00D24E1F" w:rsidRPr="0073311A" w:rsidRDefault="00D24E1F" w:rsidP="00D24E1F">
      <w:pPr>
        <w:pStyle w:val="Default"/>
        <w:spacing w:after="49"/>
        <w:rPr>
          <w:rFonts w:asciiTheme="majorHAnsi" w:hAnsiTheme="majorHAnsi"/>
          <w:b/>
          <w:bCs/>
          <w:sz w:val="22"/>
          <w:szCs w:val="22"/>
        </w:rPr>
      </w:pPr>
    </w:p>
    <w:p w14:paraId="2EC2399F" w14:textId="77777777" w:rsidR="00D24E1F" w:rsidRPr="0073311A" w:rsidRDefault="00D24E1F" w:rsidP="00D24E1F">
      <w:pPr>
        <w:pStyle w:val="Default"/>
        <w:spacing w:after="49"/>
        <w:rPr>
          <w:rFonts w:asciiTheme="majorHAnsi" w:hAnsiTheme="majorHAnsi"/>
          <w:b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422" w:tblpY="8"/>
        <w:tblW w:w="11052" w:type="dxa"/>
        <w:tblLayout w:type="fixed"/>
        <w:tblLook w:val="04A0" w:firstRow="1" w:lastRow="0" w:firstColumn="1" w:lastColumn="0" w:noHBand="0" w:noVBand="1"/>
      </w:tblPr>
      <w:tblGrid>
        <w:gridCol w:w="845"/>
        <w:gridCol w:w="1844"/>
        <w:gridCol w:w="2551"/>
        <w:gridCol w:w="851"/>
        <w:gridCol w:w="1559"/>
        <w:gridCol w:w="1701"/>
        <w:gridCol w:w="1701"/>
      </w:tblGrid>
      <w:tr w:rsidR="004E254C" w:rsidRPr="002A09B9" w14:paraId="20609D82" w14:textId="4FFF9FA4" w:rsidTr="00D26189">
        <w:trPr>
          <w:trHeight w:val="649"/>
        </w:trPr>
        <w:tc>
          <w:tcPr>
            <w:tcW w:w="845" w:type="dxa"/>
            <w:shd w:val="clear" w:color="auto" w:fill="DEEAF6"/>
            <w:vAlign w:val="center"/>
          </w:tcPr>
          <w:p w14:paraId="7B450BCF" w14:textId="77777777" w:rsidR="006107EE" w:rsidRPr="002A09B9" w:rsidRDefault="006107EE" w:rsidP="006107EE">
            <w:pPr>
              <w:jc w:val="center"/>
              <w:rPr>
                <w:rFonts w:ascii="Cambria" w:hAnsi="Cambria"/>
                <w:b/>
              </w:rPr>
            </w:pPr>
            <w:r w:rsidRPr="002A09B9">
              <w:rPr>
                <w:rFonts w:ascii="Cambria" w:hAnsi="Cambria"/>
                <w:b/>
              </w:rPr>
              <w:lastRenderedPageBreak/>
              <w:t>L.P.</w:t>
            </w:r>
          </w:p>
        </w:tc>
        <w:tc>
          <w:tcPr>
            <w:tcW w:w="1844" w:type="dxa"/>
            <w:shd w:val="clear" w:color="auto" w:fill="DEEAF6"/>
            <w:vAlign w:val="center"/>
          </w:tcPr>
          <w:p w14:paraId="22E2EC80" w14:textId="77777777" w:rsidR="006107EE" w:rsidRPr="002A09B9" w:rsidRDefault="006107EE" w:rsidP="006107EE">
            <w:pPr>
              <w:jc w:val="center"/>
              <w:rPr>
                <w:rFonts w:ascii="Cambria" w:hAnsi="Cambria"/>
                <w:b/>
              </w:rPr>
            </w:pPr>
            <w:r w:rsidRPr="002A09B9">
              <w:rPr>
                <w:rFonts w:ascii="Cambria" w:hAnsi="Cambria"/>
                <w:b/>
              </w:rPr>
              <w:t>L</w:t>
            </w:r>
            <w:r>
              <w:rPr>
                <w:rFonts w:ascii="Cambria" w:hAnsi="Cambria"/>
                <w:b/>
              </w:rPr>
              <w:t>okalizacja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7697BE57" w14:textId="77777777" w:rsidR="006107EE" w:rsidRPr="002A09B9" w:rsidRDefault="006107EE" w:rsidP="006107EE">
            <w:pPr>
              <w:jc w:val="center"/>
              <w:rPr>
                <w:rFonts w:ascii="Cambria" w:hAnsi="Cambria"/>
                <w:b/>
              </w:rPr>
            </w:pPr>
            <w:r w:rsidRPr="002A09B9">
              <w:rPr>
                <w:rFonts w:ascii="Cambria" w:hAnsi="Cambria"/>
                <w:b/>
              </w:rPr>
              <w:t>NAZWA PRZEDMIOTU ZAMÓWIENIA</w:t>
            </w:r>
          </w:p>
          <w:p w14:paraId="366E19A0" w14:textId="77777777" w:rsidR="006107EE" w:rsidRPr="002A09B9" w:rsidRDefault="006107EE" w:rsidP="006107EE">
            <w:pPr>
              <w:pStyle w:val="Nagwek3"/>
              <w:rPr>
                <w:rFonts w:ascii="Cambria" w:hAnsi="Cambria"/>
              </w:rPr>
            </w:pPr>
            <w:r w:rsidRPr="002A09B9">
              <w:rPr>
                <w:rFonts w:ascii="Cambria" w:hAnsi="Cambria"/>
              </w:rPr>
              <w:t>P</w:t>
            </w:r>
            <w:r>
              <w:rPr>
                <w:rFonts w:ascii="Cambria" w:hAnsi="Cambria"/>
              </w:rPr>
              <w:t>r</w:t>
            </w:r>
            <w:r w:rsidRPr="002A09B9">
              <w:rPr>
                <w:rFonts w:ascii="Cambria" w:hAnsi="Cambria"/>
              </w:rPr>
              <w:t>zegląd i konserwacja urządzeń p.poż</w:t>
            </w:r>
          </w:p>
        </w:tc>
        <w:tc>
          <w:tcPr>
            <w:tcW w:w="851" w:type="dxa"/>
            <w:shd w:val="clear" w:color="auto" w:fill="DEEAF6"/>
            <w:vAlign w:val="center"/>
          </w:tcPr>
          <w:p w14:paraId="38D9D914" w14:textId="77777777" w:rsidR="006107EE" w:rsidRPr="002A09B9" w:rsidRDefault="006107EE" w:rsidP="006107EE">
            <w:pPr>
              <w:pStyle w:val="Nagwek3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Liczba sztuk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869B8D2" w14:textId="77777777" w:rsidR="006107EE" w:rsidRPr="002A09B9" w:rsidRDefault="006107EE" w:rsidP="006107EE">
            <w:pPr>
              <w:pStyle w:val="Nagwek3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ostatniego przeglądu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2AE420FD" w14:textId="77777777" w:rsidR="006107EE" w:rsidRPr="00496446" w:rsidRDefault="006107EE" w:rsidP="006107EE">
            <w:pPr>
              <w:jc w:val="center"/>
              <w:rPr>
                <w:rFonts w:ascii="Cambria" w:hAnsi="Cambria" w:cs="Arial"/>
                <w:b/>
              </w:rPr>
            </w:pPr>
            <w:r w:rsidRPr="00496446">
              <w:rPr>
                <w:rFonts w:ascii="Cambria" w:hAnsi="Cambria" w:cs="Arial"/>
                <w:b/>
              </w:rPr>
              <w:t>Cena jednostkowa</w:t>
            </w:r>
          </w:p>
          <w:p w14:paraId="0CD25571" w14:textId="77777777" w:rsidR="006107EE" w:rsidRPr="00496446" w:rsidRDefault="006107EE" w:rsidP="006107EE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netto</w:t>
            </w:r>
          </w:p>
          <w:p w14:paraId="7C24871F" w14:textId="77777777" w:rsidR="006107EE" w:rsidRDefault="006107EE" w:rsidP="006107EE">
            <w:pPr>
              <w:pStyle w:val="Nagwek3"/>
              <w:rPr>
                <w:rFonts w:ascii="Cambria" w:hAnsi="Cambria"/>
              </w:rPr>
            </w:pPr>
            <w:r w:rsidRPr="00496446">
              <w:rPr>
                <w:rFonts w:ascii="Cambria" w:hAnsi="Cambria"/>
              </w:rPr>
              <w:t>[PLN]/1 sztuka</w:t>
            </w:r>
          </w:p>
        </w:tc>
        <w:tc>
          <w:tcPr>
            <w:tcW w:w="1701" w:type="dxa"/>
            <w:shd w:val="clear" w:color="auto" w:fill="DEEAF6"/>
          </w:tcPr>
          <w:p w14:paraId="0F479B1A" w14:textId="77777777" w:rsidR="006107EE" w:rsidRDefault="006107EE" w:rsidP="006107EE">
            <w:pPr>
              <w:jc w:val="center"/>
              <w:rPr>
                <w:rFonts w:ascii="Cambria" w:hAnsi="Cambria" w:cs="Arial"/>
                <w:b/>
              </w:rPr>
            </w:pPr>
          </w:p>
          <w:p w14:paraId="1927473D" w14:textId="4DC164DF" w:rsidR="006107EE" w:rsidRPr="00496446" w:rsidRDefault="006107EE" w:rsidP="006107EE">
            <w:pPr>
              <w:jc w:val="center"/>
              <w:rPr>
                <w:rFonts w:ascii="Cambria" w:hAnsi="Cambria" w:cs="Arial"/>
                <w:b/>
              </w:rPr>
            </w:pPr>
            <w:r w:rsidRPr="00496446">
              <w:rPr>
                <w:rFonts w:ascii="Cambria" w:hAnsi="Cambria" w:cs="Arial"/>
                <w:b/>
              </w:rPr>
              <w:t>Wartość netto</w:t>
            </w:r>
          </w:p>
          <w:p w14:paraId="12E4A7F5" w14:textId="77777777" w:rsidR="006107EE" w:rsidRPr="00496446" w:rsidRDefault="006107EE" w:rsidP="006107EE">
            <w:pPr>
              <w:jc w:val="center"/>
              <w:rPr>
                <w:rFonts w:ascii="Cambria" w:hAnsi="Cambria" w:cs="Arial"/>
              </w:rPr>
            </w:pPr>
            <w:r w:rsidRPr="00496446">
              <w:rPr>
                <w:rFonts w:ascii="Cambria" w:hAnsi="Cambria" w:cs="Arial"/>
              </w:rPr>
              <w:t>[PLN]</w:t>
            </w:r>
          </w:p>
          <w:p w14:paraId="1C9C3D4F" w14:textId="5219D1D0" w:rsidR="006107EE" w:rsidRPr="00496446" w:rsidRDefault="006107EE" w:rsidP="006107EE">
            <w:pPr>
              <w:jc w:val="center"/>
              <w:rPr>
                <w:rFonts w:ascii="Cambria" w:hAnsi="Cambria" w:cs="Arial"/>
                <w:b/>
              </w:rPr>
            </w:pPr>
            <w:r w:rsidRPr="00496446">
              <w:rPr>
                <w:rFonts w:ascii="Cambria" w:hAnsi="Cambria" w:cs="Arial"/>
              </w:rPr>
              <w:t>(</w:t>
            </w:r>
            <w:r>
              <w:rPr>
                <w:rFonts w:ascii="Cambria" w:hAnsi="Cambria" w:cs="Arial"/>
              </w:rPr>
              <w:t>4</w:t>
            </w:r>
            <w:r w:rsidRPr="00496446">
              <w:rPr>
                <w:rFonts w:ascii="Cambria" w:hAnsi="Cambria" w:cs="Arial"/>
              </w:rPr>
              <w:t>)*(</w:t>
            </w:r>
            <w:r>
              <w:rPr>
                <w:rFonts w:ascii="Cambria" w:hAnsi="Cambria" w:cs="Arial"/>
              </w:rPr>
              <w:t>6</w:t>
            </w:r>
            <w:r w:rsidRPr="00496446">
              <w:rPr>
                <w:rFonts w:ascii="Cambria" w:hAnsi="Cambria" w:cs="Arial"/>
              </w:rPr>
              <w:t>)</w:t>
            </w:r>
            <w:r w:rsidR="009B1DE6">
              <w:rPr>
                <w:rFonts w:ascii="Cambria" w:hAnsi="Cambria" w:cs="Arial"/>
              </w:rPr>
              <w:t>*2</w:t>
            </w:r>
          </w:p>
        </w:tc>
      </w:tr>
      <w:tr w:rsidR="004E254C" w:rsidRPr="002A09B9" w14:paraId="6892FCBE" w14:textId="77777777" w:rsidTr="00D26189">
        <w:trPr>
          <w:trHeight w:val="176"/>
        </w:trPr>
        <w:tc>
          <w:tcPr>
            <w:tcW w:w="845" w:type="dxa"/>
            <w:shd w:val="clear" w:color="auto" w:fill="DEEAF6"/>
            <w:vAlign w:val="center"/>
          </w:tcPr>
          <w:p w14:paraId="564F2CBD" w14:textId="5B2D08EF" w:rsidR="006107EE" w:rsidRP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[1]</w:t>
            </w:r>
          </w:p>
        </w:tc>
        <w:tc>
          <w:tcPr>
            <w:tcW w:w="1844" w:type="dxa"/>
            <w:shd w:val="clear" w:color="auto" w:fill="DEEAF6"/>
            <w:vAlign w:val="center"/>
          </w:tcPr>
          <w:p w14:paraId="36742880" w14:textId="4EB7952F" w:rsidR="006107EE" w:rsidRP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[2]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2142882D" w14:textId="6704F813" w:rsidR="006107EE" w:rsidRP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[3]</w:t>
            </w:r>
          </w:p>
        </w:tc>
        <w:tc>
          <w:tcPr>
            <w:tcW w:w="851" w:type="dxa"/>
            <w:shd w:val="clear" w:color="auto" w:fill="DEEAF6"/>
            <w:vAlign w:val="center"/>
          </w:tcPr>
          <w:p w14:paraId="106ED961" w14:textId="5DF68246" w:rsidR="006107EE" w:rsidRPr="006107EE" w:rsidRDefault="006107EE" w:rsidP="006107EE">
            <w:pPr>
              <w:pStyle w:val="Nagwek3"/>
              <w:rPr>
                <w:rFonts w:ascii="Cambria" w:hAnsi="Cambria"/>
                <w:sz w:val="16"/>
                <w:szCs w:val="16"/>
              </w:rPr>
            </w:pPr>
            <w:r w:rsidRPr="006107EE">
              <w:rPr>
                <w:rFonts w:ascii="Cambria" w:hAnsi="Cambria"/>
                <w:sz w:val="16"/>
                <w:szCs w:val="16"/>
              </w:rPr>
              <w:t>[4]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0796061B" w14:textId="305763D2" w:rsidR="006107EE" w:rsidRPr="006107EE" w:rsidRDefault="006107EE" w:rsidP="006107EE">
            <w:pPr>
              <w:pStyle w:val="Nagwek3"/>
              <w:rPr>
                <w:rFonts w:ascii="Cambria" w:hAnsi="Cambria"/>
                <w:sz w:val="16"/>
                <w:szCs w:val="16"/>
              </w:rPr>
            </w:pPr>
            <w:r w:rsidRPr="006107EE">
              <w:rPr>
                <w:rFonts w:ascii="Cambria" w:hAnsi="Cambria"/>
                <w:sz w:val="16"/>
                <w:szCs w:val="16"/>
              </w:rPr>
              <w:t>[5]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2174DF33" w14:textId="614DE837" w:rsidR="006107EE" w:rsidRPr="006107EE" w:rsidRDefault="006107EE" w:rsidP="006107E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[6]</w:t>
            </w:r>
          </w:p>
        </w:tc>
        <w:tc>
          <w:tcPr>
            <w:tcW w:w="1701" w:type="dxa"/>
            <w:shd w:val="clear" w:color="auto" w:fill="DEEAF6"/>
          </w:tcPr>
          <w:p w14:paraId="1BA37382" w14:textId="16D7FFC6" w:rsidR="006107EE" w:rsidRPr="006107EE" w:rsidRDefault="006107EE" w:rsidP="006107E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[7]</w:t>
            </w:r>
          </w:p>
        </w:tc>
      </w:tr>
      <w:tr w:rsidR="00926BDB" w:rsidRPr="006231A2" w14:paraId="6A7EFAEE" w14:textId="30E8B44D" w:rsidTr="00D26189">
        <w:trPr>
          <w:trHeight w:val="491"/>
        </w:trPr>
        <w:tc>
          <w:tcPr>
            <w:tcW w:w="845" w:type="dxa"/>
            <w:shd w:val="clear" w:color="auto" w:fill="DEEAF6"/>
            <w:vAlign w:val="center"/>
          </w:tcPr>
          <w:p w14:paraId="358757C6" w14:textId="77777777" w:rsidR="006107EE" w:rsidRPr="00D3306B" w:rsidRDefault="006107EE" w:rsidP="006107EE">
            <w:pPr>
              <w:jc w:val="center"/>
              <w:rPr>
                <w:rFonts w:ascii="Cambria" w:hAnsi="Cambria"/>
                <w:b/>
              </w:rPr>
            </w:pPr>
            <w:r w:rsidRPr="00D3306B">
              <w:rPr>
                <w:rFonts w:ascii="Cambria" w:hAnsi="Cambria"/>
                <w:b/>
              </w:rPr>
              <w:t>1.</w:t>
            </w:r>
          </w:p>
        </w:tc>
        <w:tc>
          <w:tcPr>
            <w:tcW w:w="1844" w:type="dxa"/>
            <w:vMerge w:val="restart"/>
            <w:vAlign w:val="center"/>
          </w:tcPr>
          <w:p w14:paraId="243F0EB7" w14:textId="77777777" w:rsidR="006107EE" w:rsidRPr="006231A2" w:rsidRDefault="006107EE" w:rsidP="006107EE">
            <w:pPr>
              <w:pStyle w:val="Tekstdymka"/>
              <w:jc w:val="center"/>
              <w:rPr>
                <w:rFonts w:ascii="Cambria" w:hAnsi="Cambria" w:cs="Arial"/>
                <w:bCs/>
              </w:rPr>
            </w:pPr>
            <w:r w:rsidRPr="006231A2">
              <w:rPr>
                <w:rFonts w:ascii="Cambria" w:hAnsi="Cambria" w:cs="Arial"/>
                <w:bCs/>
              </w:rPr>
              <w:t>UL. ŚW. ROCHA 90</w:t>
            </w:r>
          </w:p>
        </w:tc>
        <w:tc>
          <w:tcPr>
            <w:tcW w:w="2551" w:type="dxa"/>
            <w:vAlign w:val="center"/>
          </w:tcPr>
          <w:p w14:paraId="22243668" w14:textId="77777777" w:rsidR="006107EE" w:rsidRPr="006231A2" w:rsidRDefault="006107EE" w:rsidP="006107EE">
            <w:pPr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231A2">
              <w:rPr>
                <w:rFonts w:ascii="Cambria" w:hAnsi="Cambria"/>
                <w:b/>
                <w:sz w:val="16"/>
                <w:szCs w:val="16"/>
              </w:rPr>
              <w:t>GAŚNICE /producent Boxmet Trade/</w:t>
            </w:r>
          </w:p>
        </w:tc>
        <w:tc>
          <w:tcPr>
            <w:tcW w:w="851" w:type="dxa"/>
            <w:vAlign w:val="center"/>
          </w:tcPr>
          <w:p w14:paraId="624808E6" w14:textId="52A0308D" w:rsidR="006107EE" w:rsidRPr="006231A2" w:rsidRDefault="006107EE" w:rsidP="006107EE">
            <w:pPr>
              <w:pStyle w:val="Nagwektabeli"/>
              <w:suppressLineNumbers w:val="0"/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</w:pPr>
            <w:r w:rsidRPr="006231A2"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  <w:t>8</w:t>
            </w:r>
            <w:r w:rsidR="00AE3E9A"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559" w:type="dxa"/>
            <w:vAlign w:val="center"/>
          </w:tcPr>
          <w:p w14:paraId="008A4696" w14:textId="20CD236E" w:rsidR="006107EE" w:rsidRPr="006231A2" w:rsidRDefault="00A7788F" w:rsidP="006107EE">
            <w:pPr>
              <w:pStyle w:val="Nagwektabeli"/>
              <w:suppressLineNumbers w:val="0"/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</w:pPr>
            <w:r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  <w:t>23</w:t>
            </w:r>
            <w:r w:rsidR="006107EE"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  <w:t>.0</w:t>
            </w:r>
            <w:r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  <w:t>6</w:t>
            </w:r>
            <w:r w:rsidR="006107EE"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  <w:t>.202</w:t>
            </w:r>
            <w:r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53C2929A" w14:textId="6B61AFA5" w:rsidR="006107EE" w:rsidRDefault="006107EE" w:rsidP="006107EE">
            <w:pPr>
              <w:pStyle w:val="Nagwektabeli"/>
              <w:suppressLineNumbers w:val="0"/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6A59B514" w14:textId="77777777" w:rsidR="006107EE" w:rsidRPr="00496446" w:rsidRDefault="006107EE" w:rsidP="006107EE">
            <w:pPr>
              <w:pStyle w:val="Nagwektabeli"/>
              <w:suppressLineNumbers w:val="0"/>
              <w:rPr>
                <w:rFonts w:ascii="Cambria" w:hAnsi="Cambria" w:cs="Arial"/>
              </w:rPr>
            </w:pPr>
          </w:p>
        </w:tc>
      </w:tr>
      <w:tr w:rsidR="00926BDB" w:rsidRPr="006231A2" w14:paraId="3A4D9E3E" w14:textId="0E84A892" w:rsidTr="00D26189">
        <w:trPr>
          <w:trHeight w:val="508"/>
        </w:trPr>
        <w:tc>
          <w:tcPr>
            <w:tcW w:w="845" w:type="dxa"/>
            <w:shd w:val="clear" w:color="auto" w:fill="DEEAF6"/>
            <w:vAlign w:val="center"/>
          </w:tcPr>
          <w:p w14:paraId="246D71BA" w14:textId="77777777" w:rsidR="006107EE" w:rsidRPr="00D3306B" w:rsidRDefault="006107EE" w:rsidP="006107EE">
            <w:pPr>
              <w:jc w:val="center"/>
              <w:rPr>
                <w:rFonts w:ascii="Cambria" w:hAnsi="Cambria"/>
                <w:b/>
              </w:rPr>
            </w:pPr>
            <w:r w:rsidRPr="00D3306B">
              <w:rPr>
                <w:rFonts w:ascii="Cambria" w:hAnsi="Cambria"/>
                <w:b/>
              </w:rPr>
              <w:t>2.</w:t>
            </w:r>
          </w:p>
        </w:tc>
        <w:tc>
          <w:tcPr>
            <w:tcW w:w="1844" w:type="dxa"/>
            <w:vMerge/>
            <w:vAlign w:val="center"/>
          </w:tcPr>
          <w:p w14:paraId="15B0AA50" w14:textId="77777777" w:rsidR="006107EE" w:rsidRPr="006231A2" w:rsidRDefault="006107EE" w:rsidP="006107EE">
            <w:pPr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5828C51" w14:textId="77777777" w:rsidR="006107EE" w:rsidRPr="006231A2" w:rsidRDefault="006107EE" w:rsidP="006107EE">
            <w:pPr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231A2">
              <w:rPr>
                <w:rFonts w:ascii="Cambria" w:hAnsi="Cambria"/>
                <w:b/>
                <w:sz w:val="16"/>
                <w:szCs w:val="16"/>
              </w:rPr>
              <w:t>HYDRANTY ZEWNĘTRZNE/producent Boxmet  LTD/</w:t>
            </w:r>
          </w:p>
        </w:tc>
        <w:tc>
          <w:tcPr>
            <w:tcW w:w="851" w:type="dxa"/>
            <w:vAlign w:val="center"/>
          </w:tcPr>
          <w:p w14:paraId="6C4DBD50" w14:textId="77777777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231A2">
              <w:rPr>
                <w:rFonts w:ascii="Cambria" w:hAnsi="Cambria"/>
                <w:b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14:paraId="7D64A79C" w14:textId="67BD8FFE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2</w:t>
            </w:r>
            <w:r w:rsidR="00A7788F">
              <w:rPr>
                <w:rFonts w:ascii="Cambria" w:hAnsi="Cambria"/>
                <w:b/>
                <w:sz w:val="16"/>
                <w:szCs w:val="16"/>
              </w:rPr>
              <w:t>6</w:t>
            </w:r>
            <w:r>
              <w:rPr>
                <w:rFonts w:ascii="Cambria" w:hAnsi="Cambria"/>
                <w:b/>
                <w:sz w:val="16"/>
                <w:szCs w:val="16"/>
              </w:rPr>
              <w:t>.0</w:t>
            </w:r>
            <w:r w:rsidR="00A7788F">
              <w:rPr>
                <w:rFonts w:ascii="Cambria" w:hAnsi="Cambria"/>
                <w:b/>
                <w:sz w:val="16"/>
                <w:szCs w:val="16"/>
              </w:rPr>
              <w:t>6</w:t>
            </w:r>
            <w:r>
              <w:rPr>
                <w:rFonts w:ascii="Cambria" w:hAnsi="Cambria"/>
                <w:b/>
                <w:sz w:val="16"/>
                <w:szCs w:val="16"/>
              </w:rPr>
              <w:t>.202</w:t>
            </w:r>
            <w:r w:rsidR="00A7788F">
              <w:rPr>
                <w:rFonts w:ascii="Cambria" w:hAnsi="Cambria"/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197F0E20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12439686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926BDB" w:rsidRPr="006231A2" w14:paraId="36E58B40" w14:textId="45F24FF9" w:rsidTr="00D26189">
        <w:trPr>
          <w:trHeight w:val="385"/>
        </w:trPr>
        <w:tc>
          <w:tcPr>
            <w:tcW w:w="845" w:type="dxa"/>
            <w:shd w:val="clear" w:color="auto" w:fill="DEEAF6"/>
            <w:vAlign w:val="center"/>
          </w:tcPr>
          <w:p w14:paraId="4EBC8857" w14:textId="77777777" w:rsidR="006107EE" w:rsidRPr="00D3306B" w:rsidRDefault="006107EE" w:rsidP="006107EE">
            <w:pPr>
              <w:jc w:val="center"/>
              <w:rPr>
                <w:rFonts w:ascii="Cambria" w:hAnsi="Cambria"/>
                <w:b/>
              </w:rPr>
            </w:pPr>
            <w:r w:rsidRPr="00D3306B">
              <w:rPr>
                <w:rFonts w:ascii="Cambria" w:hAnsi="Cambria"/>
                <w:b/>
              </w:rPr>
              <w:t>3</w:t>
            </w:r>
            <w:r>
              <w:rPr>
                <w:rFonts w:ascii="Cambria" w:hAnsi="Cambria"/>
                <w:b/>
              </w:rPr>
              <w:t>.</w:t>
            </w:r>
          </w:p>
        </w:tc>
        <w:tc>
          <w:tcPr>
            <w:tcW w:w="1844" w:type="dxa"/>
            <w:vMerge/>
            <w:vAlign w:val="center"/>
          </w:tcPr>
          <w:p w14:paraId="31C746F3" w14:textId="77777777" w:rsidR="006107EE" w:rsidRPr="006231A2" w:rsidRDefault="006107EE" w:rsidP="006107EE">
            <w:pPr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4F9ADD8" w14:textId="77777777" w:rsidR="006107EE" w:rsidRDefault="006107EE" w:rsidP="006107EE">
            <w:pPr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231A2">
              <w:rPr>
                <w:rFonts w:ascii="Cambria" w:hAnsi="Cambria"/>
                <w:b/>
                <w:sz w:val="16"/>
                <w:szCs w:val="16"/>
              </w:rPr>
              <w:t>HYDRANTY WEWNĘTRZNE</w:t>
            </w:r>
            <w:r>
              <w:rPr>
                <w:rStyle w:val="Odwoanieprzypisudolnego"/>
                <w:rFonts w:ascii="Cambria" w:hAnsi="Cambria"/>
                <w:b/>
                <w:sz w:val="16"/>
                <w:szCs w:val="16"/>
              </w:rPr>
              <w:footnoteReference w:id="1"/>
            </w:r>
          </w:p>
          <w:p w14:paraId="398F21F1" w14:textId="77777777" w:rsidR="006107EE" w:rsidRPr="006231A2" w:rsidRDefault="006107EE" w:rsidP="006107EE">
            <w:pPr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W TYM WĘŻE HYDRANTOWE WRAZ ZAWORAMI HYDRANTOWYMI</w:t>
            </w:r>
          </w:p>
        </w:tc>
        <w:tc>
          <w:tcPr>
            <w:tcW w:w="851" w:type="dxa"/>
            <w:vAlign w:val="center"/>
          </w:tcPr>
          <w:p w14:paraId="4315F8A9" w14:textId="77777777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231A2">
              <w:rPr>
                <w:rFonts w:ascii="Cambria" w:hAnsi="Cambria"/>
                <w:b/>
                <w:sz w:val="16"/>
                <w:szCs w:val="16"/>
              </w:rPr>
              <w:t>45</w:t>
            </w:r>
          </w:p>
        </w:tc>
        <w:tc>
          <w:tcPr>
            <w:tcW w:w="1559" w:type="dxa"/>
            <w:vAlign w:val="center"/>
          </w:tcPr>
          <w:p w14:paraId="3CF14AA1" w14:textId="20ADF006" w:rsidR="006107EE" w:rsidRDefault="00266144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Czerwiec </w:t>
            </w:r>
            <w:r w:rsidR="006107EE">
              <w:rPr>
                <w:rFonts w:ascii="Cambria" w:hAnsi="Cambria"/>
                <w:b/>
                <w:sz w:val="16"/>
                <w:szCs w:val="16"/>
              </w:rPr>
              <w:t>202</w:t>
            </w:r>
            <w:r>
              <w:rPr>
                <w:rFonts w:ascii="Cambria" w:hAnsi="Cambria"/>
                <w:b/>
                <w:sz w:val="16"/>
                <w:szCs w:val="16"/>
              </w:rPr>
              <w:t>5</w:t>
            </w:r>
          </w:p>
          <w:p w14:paraId="0FC8D729" w14:textId="399E587E" w:rsidR="00926BDB" w:rsidRPr="006231A2" w:rsidRDefault="00926BDB" w:rsidP="00926BDB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26F2FD1D" w14:textId="5A82D540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E5045F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F2CD42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926BDB" w:rsidRPr="006231A2" w14:paraId="3403E854" w14:textId="2CB959F5" w:rsidTr="00D26189">
        <w:trPr>
          <w:trHeight w:val="245"/>
        </w:trPr>
        <w:tc>
          <w:tcPr>
            <w:tcW w:w="845" w:type="dxa"/>
            <w:shd w:val="clear" w:color="auto" w:fill="DEEAF6"/>
            <w:vAlign w:val="center"/>
          </w:tcPr>
          <w:p w14:paraId="1F1BEED1" w14:textId="77777777" w:rsidR="006107EE" w:rsidRPr="00D3306B" w:rsidRDefault="006107EE" w:rsidP="006107E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4.</w:t>
            </w:r>
          </w:p>
        </w:tc>
        <w:tc>
          <w:tcPr>
            <w:tcW w:w="1844" w:type="dxa"/>
            <w:vMerge/>
            <w:vAlign w:val="center"/>
          </w:tcPr>
          <w:p w14:paraId="0DA5963B" w14:textId="77777777" w:rsidR="006107EE" w:rsidRPr="006231A2" w:rsidRDefault="006107EE" w:rsidP="006107EE">
            <w:pPr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48101CB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C5236">
              <w:rPr>
                <w:rFonts w:ascii="Cambria" w:hAnsi="Cambria"/>
                <w:b/>
                <w:sz w:val="16"/>
                <w:szCs w:val="16"/>
              </w:rPr>
              <w:t>ZESTAW HYDROFOROWY</w:t>
            </w:r>
            <w:r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14:paraId="042E909B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/producent, model) HELIX VE 16-03-3.0-1/16/E/S </w:t>
            </w:r>
          </w:p>
          <w:p w14:paraId="096E4535" w14:textId="77777777" w:rsidR="006107EE" w:rsidRPr="001C5236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składający się z dwóch pomp</w:t>
            </w:r>
            <w:r w:rsidRPr="001C5236">
              <w:rPr>
                <w:rFonts w:ascii="Cambria" w:hAnsi="Cambria"/>
                <w:b/>
                <w:sz w:val="16"/>
                <w:szCs w:val="16"/>
              </w:rPr>
              <w:t xml:space="preserve"> z zaworami socjalno-bytowymi </w:t>
            </w:r>
            <w:r w:rsidRPr="001C5236">
              <w:rPr>
                <w:rFonts w:ascii="Bookman Old Style" w:hAnsi="Bookman Old Style"/>
                <w:b/>
                <w:sz w:val="16"/>
                <w:szCs w:val="16"/>
              </w:rPr>
              <w:t>socjalno-bytowe wod-kan w tym zawory zwrotne i antyskażeniowe</w:t>
            </w:r>
            <w:r>
              <w:rPr>
                <w:rFonts w:ascii="Bookman Old Style" w:hAnsi="Bookman Old Style"/>
                <w:b/>
                <w:sz w:val="16"/>
                <w:szCs w:val="16"/>
              </w:rPr>
              <w:t xml:space="preserve"> (odcinające)</w:t>
            </w:r>
          </w:p>
        </w:tc>
        <w:tc>
          <w:tcPr>
            <w:tcW w:w="851" w:type="dxa"/>
            <w:vAlign w:val="center"/>
          </w:tcPr>
          <w:p w14:paraId="6661ACE3" w14:textId="77777777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231A2">
              <w:rPr>
                <w:rFonts w:ascii="Cambria" w:hAnsi="Cambria"/>
                <w:b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726436BC" w14:textId="77777777" w:rsidR="00266144" w:rsidRDefault="00266144" w:rsidP="0026614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Czerwiec 2025</w:t>
            </w:r>
          </w:p>
          <w:p w14:paraId="0994BB71" w14:textId="77777777" w:rsidR="00266144" w:rsidRPr="006231A2" w:rsidRDefault="00266144" w:rsidP="0026614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4C3267DE" w14:textId="16E1E03D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44C77C9A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5DBCE4F1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926BDB" w14:paraId="1C944ED0" w14:textId="32A7E2B2" w:rsidTr="00D26189">
        <w:trPr>
          <w:trHeight w:val="245"/>
        </w:trPr>
        <w:tc>
          <w:tcPr>
            <w:tcW w:w="845" w:type="dxa"/>
            <w:shd w:val="clear" w:color="auto" w:fill="DEEAF6"/>
            <w:vAlign w:val="center"/>
          </w:tcPr>
          <w:p w14:paraId="14F4A3D4" w14:textId="77777777" w:rsidR="006107EE" w:rsidRPr="00D3306B" w:rsidRDefault="006107EE" w:rsidP="006107E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5.</w:t>
            </w:r>
          </w:p>
        </w:tc>
        <w:tc>
          <w:tcPr>
            <w:tcW w:w="1844" w:type="dxa"/>
            <w:vMerge/>
            <w:vAlign w:val="center"/>
          </w:tcPr>
          <w:p w14:paraId="083DB02B" w14:textId="77777777" w:rsidR="006107EE" w:rsidRPr="006231A2" w:rsidRDefault="006107EE" w:rsidP="006107EE">
            <w:pPr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19C2548" w14:textId="77777777" w:rsidR="006107EE" w:rsidRPr="001C5236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Drzwi drewniane EI30 /Erbud/</w:t>
            </w:r>
          </w:p>
        </w:tc>
        <w:tc>
          <w:tcPr>
            <w:tcW w:w="851" w:type="dxa"/>
            <w:vAlign w:val="center"/>
          </w:tcPr>
          <w:p w14:paraId="1E4F15D2" w14:textId="77777777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37</w:t>
            </w:r>
          </w:p>
        </w:tc>
        <w:tc>
          <w:tcPr>
            <w:tcW w:w="1559" w:type="dxa"/>
            <w:vAlign w:val="center"/>
          </w:tcPr>
          <w:p w14:paraId="5B04EAE2" w14:textId="353C8452" w:rsidR="006107EE" w:rsidRDefault="00266144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23</w:t>
            </w:r>
            <w:r w:rsidR="006107EE">
              <w:rPr>
                <w:rFonts w:ascii="Cambria" w:hAnsi="Cambria"/>
                <w:b/>
                <w:sz w:val="16"/>
                <w:szCs w:val="16"/>
              </w:rPr>
              <w:t>.</w:t>
            </w:r>
            <w:r>
              <w:rPr>
                <w:rFonts w:ascii="Cambria" w:hAnsi="Cambria"/>
                <w:b/>
                <w:sz w:val="16"/>
                <w:szCs w:val="16"/>
              </w:rPr>
              <w:t>06</w:t>
            </w:r>
            <w:r w:rsidR="006107EE">
              <w:rPr>
                <w:rFonts w:ascii="Cambria" w:hAnsi="Cambria"/>
                <w:b/>
                <w:sz w:val="16"/>
                <w:szCs w:val="16"/>
              </w:rPr>
              <w:t>.202</w:t>
            </w:r>
            <w:r w:rsidR="00DC2FFF">
              <w:rPr>
                <w:rFonts w:ascii="Cambria" w:hAnsi="Cambria"/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66B3D8E2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B084C7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926BDB" w:rsidRPr="006231A2" w14:paraId="3D0313A4" w14:textId="27E2B663" w:rsidTr="00D26189">
        <w:trPr>
          <w:trHeight w:val="245"/>
        </w:trPr>
        <w:tc>
          <w:tcPr>
            <w:tcW w:w="845" w:type="dxa"/>
            <w:shd w:val="clear" w:color="auto" w:fill="DEEAF6"/>
            <w:vAlign w:val="center"/>
          </w:tcPr>
          <w:p w14:paraId="00A04CF2" w14:textId="77777777" w:rsidR="006107EE" w:rsidRPr="00D3306B" w:rsidRDefault="006107EE" w:rsidP="006107E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6</w:t>
            </w:r>
            <w:r w:rsidRPr="00D3306B">
              <w:rPr>
                <w:rFonts w:ascii="Cambria" w:hAnsi="Cambria"/>
                <w:b/>
              </w:rPr>
              <w:t>.</w:t>
            </w:r>
          </w:p>
        </w:tc>
        <w:tc>
          <w:tcPr>
            <w:tcW w:w="1844" w:type="dxa"/>
            <w:vMerge/>
            <w:vAlign w:val="center"/>
          </w:tcPr>
          <w:p w14:paraId="20B4890D" w14:textId="77777777" w:rsidR="006107EE" w:rsidRPr="006231A2" w:rsidRDefault="006107EE" w:rsidP="006107EE">
            <w:pPr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8FA86D9" w14:textId="77777777" w:rsidR="006107EE" w:rsidRPr="001C5236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Drzwi drewniane EI60 /Erbud/</w:t>
            </w:r>
          </w:p>
        </w:tc>
        <w:tc>
          <w:tcPr>
            <w:tcW w:w="851" w:type="dxa"/>
            <w:vAlign w:val="center"/>
          </w:tcPr>
          <w:p w14:paraId="4E1410FB" w14:textId="77777777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14:paraId="72DC3CC1" w14:textId="301F6162" w:rsidR="006107EE" w:rsidRPr="006231A2" w:rsidRDefault="00DC2FFF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23</w:t>
            </w:r>
            <w:r w:rsidR="006107EE">
              <w:rPr>
                <w:rFonts w:ascii="Cambria" w:hAnsi="Cambria"/>
                <w:b/>
                <w:sz w:val="16"/>
                <w:szCs w:val="16"/>
              </w:rPr>
              <w:t>.</w:t>
            </w:r>
            <w:r>
              <w:rPr>
                <w:rFonts w:ascii="Cambria" w:hAnsi="Cambria"/>
                <w:b/>
                <w:sz w:val="16"/>
                <w:szCs w:val="16"/>
              </w:rPr>
              <w:t>06</w:t>
            </w:r>
            <w:r w:rsidR="006107EE">
              <w:rPr>
                <w:rFonts w:ascii="Cambria" w:hAnsi="Cambria"/>
                <w:b/>
                <w:sz w:val="16"/>
                <w:szCs w:val="16"/>
              </w:rPr>
              <w:t>.202</w:t>
            </w:r>
            <w:r>
              <w:rPr>
                <w:rFonts w:ascii="Cambria" w:hAnsi="Cambria"/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0613B493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3F7BC39D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926BDB" w:rsidRPr="006231A2" w14:paraId="5009D266" w14:textId="0A0C3B1A" w:rsidTr="00D26189">
        <w:trPr>
          <w:trHeight w:val="245"/>
        </w:trPr>
        <w:tc>
          <w:tcPr>
            <w:tcW w:w="845" w:type="dxa"/>
            <w:shd w:val="clear" w:color="auto" w:fill="DEEAF6"/>
            <w:vAlign w:val="center"/>
          </w:tcPr>
          <w:p w14:paraId="3A1542CF" w14:textId="77777777" w:rsidR="006107EE" w:rsidRPr="00D3306B" w:rsidRDefault="006107EE" w:rsidP="006107E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7</w:t>
            </w:r>
            <w:r w:rsidRPr="00D3306B">
              <w:rPr>
                <w:rFonts w:ascii="Cambria" w:hAnsi="Cambria"/>
                <w:b/>
              </w:rPr>
              <w:t>.</w:t>
            </w:r>
          </w:p>
        </w:tc>
        <w:tc>
          <w:tcPr>
            <w:tcW w:w="1844" w:type="dxa"/>
            <w:vMerge/>
            <w:vAlign w:val="center"/>
          </w:tcPr>
          <w:p w14:paraId="5CB0DCEF" w14:textId="77777777" w:rsidR="006107EE" w:rsidRPr="006231A2" w:rsidRDefault="006107EE" w:rsidP="006107EE">
            <w:pPr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8189F95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Drzwi aluminiowo-szklane i stalowe /APS, syst.AssaAbloy, </w:t>
            </w:r>
          </w:p>
        </w:tc>
        <w:tc>
          <w:tcPr>
            <w:tcW w:w="851" w:type="dxa"/>
            <w:vAlign w:val="center"/>
          </w:tcPr>
          <w:p w14:paraId="33AEDA0A" w14:textId="77777777" w:rsidR="006107EE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84 </w:t>
            </w:r>
          </w:p>
        </w:tc>
        <w:tc>
          <w:tcPr>
            <w:tcW w:w="1559" w:type="dxa"/>
            <w:vAlign w:val="center"/>
          </w:tcPr>
          <w:p w14:paraId="55EF9357" w14:textId="2CF904E7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2</w:t>
            </w:r>
            <w:r w:rsidR="00DC2FFF">
              <w:rPr>
                <w:rFonts w:ascii="Cambria" w:hAnsi="Cambria"/>
                <w:b/>
                <w:sz w:val="16"/>
                <w:szCs w:val="16"/>
              </w:rPr>
              <w:t>3</w:t>
            </w:r>
            <w:r>
              <w:rPr>
                <w:rFonts w:ascii="Cambria" w:hAnsi="Cambria"/>
                <w:b/>
                <w:sz w:val="16"/>
                <w:szCs w:val="16"/>
              </w:rPr>
              <w:t>.</w:t>
            </w:r>
            <w:r w:rsidR="00DC2FFF">
              <w:rPr>
                <w:rFonts w:ascii="Cambria" w:hAnsi="Cambria"/>
                <w:b/>
                <w:sz w:val="16"/>
                <w:szCs w:val="16"/>
              </w:rPr>
              <w:t>06</w:t>
            </w:r>
            <w:r>
              <w:rPr>
                <w:rFonts w:ascii="Cambria" w:hAnsi="Cambria"/>
                <w:b/>
                <w:sz w:val="16"/>
                <w:szCs w:val="16"/>
              </w:rPr>
              <w:t>.202</w:t>
            </w:r>
            <w:r w:rsidR="00DC2FFF">
              <w:rPr>
                <w:rFonts w:ascii="Cambria" w:hAnsi="Cambria"/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14:paraId="62F4450C" w14:textId="77777777" w:rsidR="006107EE" w:rsidRPr="006107EE" w:rsidRDefault="006107EE" w:rsidP="006107EE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701" w:type="dxa"/>
          </w:tcPr>
          <w:p w14:paraId="1243F87D" w14:textId="77777777" w:rsidR="006107EE" w:rsidRPr="006107EE" w:rsidRDefault="006107EE" w:rsidP="006107EE">
            <w:pPr>
              <w:jc w:val="center"/>
              <w:rPr>
                <w:rFonts w:ascii="Cambria" w:hAnsi="Cambria" w:cs="Arial"/>
                <w:b/>
              </w:rPr>
            </w:pPr>
          </w:p>
        </w:tc>
      </w:tr>
      <w:tr w:rsidR="00926BDB" w:rsidRPr="006231A2" w14:paraId="1DFF24AE" w14:textId="54A0950C" w:rsidTr="00D26189">
        <w:trPr>
          <w:trHeight w:val="446"/>
        </w:trPr>
        <w:tc>
          <w:tcPr>
            <w:tcW w:w="845" w:type="dxa"/>
            <w:shd w:val="clear" w:color="auto" w:fill="DEEAF6"/>
            <w:vAlign w:val="center"/>
          </w:tcPr>
          <w:p w14:paraId="23D96242" w14:textId="77777777" w:rsidR="006107EE" w:rsidRPr="00D3306B" w:rsidRDefault="006107EE" w:rsidP="006107E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8.</w:t>
            </w:r>
          </w:p>
        </w:tc>
        <w:tc>
          <w:tcPr>
            <w:tcW w:w="1844" w:type="dxa"/>
            <w:vAlign w:val="center"/>
          </w:tcPr>
          <w:p w14:paraId="659B313A" w14:textId="77777777" w:rsidR="006107EE" w:rsidRPr="006231A2" w:rsidRDefault="006107EE" w:rsidP="006107EE">
            <w:pPr>
              <w:contextualSpacing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231A2">
              <w:rPr>
                <w:rFonts w:ascii="Cambria" w:hAnsi="Cambria"/>
                <w:bCs/>
                <w:sz w:val="16"/>
                <w:szCs w:val="16"/>
              </w:rPr>
              <w:t>UL.</w:t>
            </w:r>
            <w:r>
              <w:rPr>
                <w:rFonts w:ascii="Cambria" w:hAnsi="Cambria"/>
                <w:bCs/>
                <w:sz w:val="16"/>
                <w:szCs w:val="16"/>
              </w:rPr>
              <w:t xml:space="preserve"> </w:t>
            </w:r>
            <w:r w:rsidRPr="006231A2">
              <w:rPr>
                <w:rFonts w:ascii="Cambria" w:hAnsi="Cambria"/>
                <w:bCs/>
                <w:sz w:val="16"/>
                <w:szCs w:val="16"/>
              </w:rPr>
              <w:t>D</w:t>
            </w:r>
            <w:r>
              <w:rPr>
                <w:rFonts w:ascii="Cambria" w:hAnsi="Cambria"/>
                <w:bCs/>
                <w:sz w:val="16"/>
                <w:szCs w:val="16"/>
              </w:rPr>
              <w:t>Ą</w:t>
            </w:r>
            <w:r w:rsidRPr="006231A2">
              <w:rPr>
                <w:rFonts w:ascii="Cambria" w:hAnsi="Cambria"/>
                <w:bCs/>
                <w:sz w:val="16"/>
                <w:szCs w:val="16"/>
              </w:rPr>
              <w:t>BROWSKIEGO 23/35</w:t>
            </w:r>
          </w:p>
        </w:tc>
        <w:tc>
          <w:tcPr>
            <w:tcW w:w="2551" w:type="dxa"/>
            <w:vAlign w:val="center"/>
          </w:tcPr>
          <w:p w14:paraId="0DBC6134" w14:textId="77777777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231A2">
              <w:rPr>
                <w:rFonts w:ascii="Cambria" w:hAnsi="Cambria"/>
                <w:b/>
                <w:sz w:val="16"/>
                <w:szCs w:val="16"/>
              </w:rPr>
              <w:t>GAŚNICE</w:t>
            </w:r>
          </w:p>
        </w:tc>
        <w:tc>
          <w:tcPr>
            <w:tcW w:w="851" w:type="dxa"/>
            <w:vAlign w:val="center"/>
          </w:tcPr>
          <w:p w14:paraId="0EE9C749" w14:textId="77777777" w:rsidR="006107EE" w:rsidRPr="006231A2" w:rsidRDefault="006107EE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231A2">
              <w:rPr>
                <w:rFonts w:ascii="Cambria" w:hAnsi="Cambria"/>
                <w:b/>
                <w:sz w:val="16"/>
                <w:szCs w:val="16"/>
              </w:rPr>
              <w:t>36</w:t>
            </w:r>
          </w:p>
        </w:tc>
        <w:tc>
          <w:tcPr>
            <w:tcW w:w="1559" w:type="dxa"/>
            <w:vAlign w:val="center"/>
          </w:tcPr>
          <w:p w14:paraId="398EE242" w14:textId="195152AC" w:rsidR="006107EE" w:rsidRPr="006231A2" w:rsidRDefault="00DC2FFF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Czerwiec 2025</w:t>
            </w:r>
          </w:p>
        </w:tc>
        <w:tc>
          <w:tcPr>
            <w:tcW w:w="1701" w:type="dxa"/>
            <w:vAlign w:val="center"/>
          </w:tcPr>
          <w:p w14:paraId="398AD44B" w14:textId="77777777" w:rsidR="006107EE" w:rsidRDefault="006107EE" w:rsidP="006107E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82CBB2" w14:textId="77777777" w:rsidR="006107EE" w:rsidRDefault="006107EE" w:rsidP="006107E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C05B8C" w:rsidRPr="00496446" w14:paraId="06446D62" w14:textId="77777777" w:rsidTr="00D26189">
        <w:trPr>
          <w:trHeight w:val="576"/>
        </w:trPr>
        <w:tc>
          <w:tcPr>
            <w:tcW w:w="2689" w:type="dxa"/>
            <w:gridSpan w:val="2"/>
            <w:vMerge w:val="restart"/>
            <w:shd w:val="clear" w:color="auto" w:fill="D9E2F3" w:themeFill="accent1" w:themeFillTint="33"/>
          </w:tcPr>
          <w:p w14:paraId="602EDC1C" w14:textId="77777777" w:rsidR="00C05B8C" w:rsidRDefault="00C05B8C" w:rsidP="006107EE">
            <w:pPr>
              <w:spacing w:line="276" w:lineRule="auto"/>
              <w:ind w:right="-131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6662" w:type="dxa"/>
            <w:gridSpan w:val="4"/>
            <w:shd w:val="clear" w:color="auto" w:fill="D9E2F3" w:themeFill="accent1" w:themeFillTint="33"/>
            <w:vAlign w:val="center"/>
          </w:tcPr>
          <w:p w14:paraId="0FFE99A6" w14:textId="2DD1C907" w:rsidR="00C05B8C" w:rsidRDefault="00C05B8C" w:rsidP="00D26189">
            <w:pPr>
              <w:spacing w:line="276" w:lineRule="auto"/>
              <w:ind w:right="-131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                                                                                                      Razem wartość </w:t>
            </w:r>
            <w:r w:rsidR="00D26189">
              <w:rPr>
                <w:rFonts w:ascii="Cambria" w:hAnsi="Cambria" w:cs="Arial"/>
                <w:b/>
              </w:rPr>
              <w:t xml:space="preserve"> </w:t>
            </w:r>
            <w:r>
              <w:rPr>
                <w:rFonts w:ascii="Cambria" w:hAnsi="Cambria" w:cs="Arial"/>
                <w:b/>
              </w:rPr>
              <w:t>netto</w:t>
            </w:r>
          </w:p>
          <w:p w14:paraId="27216C5C" w14:textId="35593CDD" w:rsidR="00C05B8C" w:rsidRPr="00496446" w:rsidRDefault="00C05B8C" w:rsidP="00C05B8C">
            <w:pPr>
              <w:spacing w:line="276" w:lineRule="auto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Cs/>
              </w:rPr>
              <w:t xml:space="preserve">                                                                                                                      </w:t>
            </w:r>
            <w:r w:rsidRPr="00496446">
              <w:rPr>
                <w:rFonts w:ascii="Cambria" w:hAnsi="Cambria" w:cs="Arial"/>
                <w:bCs/>
              </w:rPr>
              <w:t>SUMA POZ.1-</w:t>
            </w:r>
            <w:r>
              <w:rPr>
                <w:rFonts w:ascii="Cambria" w:hAnsi="Cambria" w:cs="Arial"/>
                <w:bCs/>
              </w:rPr>
              <w:t>8</w:t>
            </w:r>
            <w:r w:rsidRPr="00496446">
              <w:rPr>
                <w:rFonts w:ascii="Cambria" w:hAnsi="Cambria" w:cs="Arial"/>
                <w:bCs/>
              </w:rPr>
              <w:t xml:space="preserve"> KOLUMNY [</w:t>
            </w:r>
            <w:r>
              <w:rPr>
                <w:rFonts w:ascii="Cambria" w:hAnsi="Cambria" w:cs="Arial"/>
                <w:bCs/>
              </w:rPr>
              <w:t>7</w:t>
            </w:r>
            <w:r w:rsidRPr="00496446">
              <w:rPr>
                <w:rFonts w:ascii="Cambria" w:hAnsi="Cambria" w:cs="Arial"/>
                <w:bCs/>
              </w:rPr>
              <w:t>]</w:t>
            </w:r>
          </w:p>
        </w:tc>
        <w:tc>
          <w:tcPr>
            <w:tcW w:w="1701" w:type="dxa"/>
          </w:tcPr>
          <w:p w14:paraId="2C81AFDD" w14:textId="47CD3971" w:rsidR="00C05B8C" w:rsidRPr="00496446" w:rsidRDefault="00C05B8C" w:rsidP="006107EE">
            <w:pPr>
              <w:spacing w:line="276" w:lineRule="auto"/>
              <w:jc w:val="right"/>
              <w:rPr>
                <w:rFonts w:ascii="Cambria" w:hAnsi="Cambria" w:cs="Arial"/>
              </w:rPr>
            </w:pPr>
          </w:p>
        </w:tc>
      </w:tr>
      <w:tr w:rsidR="00C05B8C" w:rsidRPr="00496446" w14:paraId="6A267FC5" w14:textId="77777777" w:rsidTr="00D26189">
        <w:trPr>
          <w:trHeight w:val="361"/>
        </w:trPr>
        <w:tc>
          <w:tcPr>
            <w:tcW w:w="2689" w:type="dxa"/>
            <w:gridSpan w:val="2"/>
            <w:vMerge/>
            <w:shd w:val="clear" w:color="auto" w:fill="D9E2F3" w:themeFill="accent1" w:themeFillTint="33"/>
          </w:tcPr>
          <w:p w14:paraId="0A24EFA5" w14:textId="77777777" w:rsidR="00C05B8C" w:rsidRDefault="00C05B8C" w:rsidP="006107EE">
            <w:pPr>
              <w:spacing w:line="276" w:lineRule="auto"/>
              <w:ind w:right="-131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6662" w:type="dxa"/>
            <w:gridSpan w:val="4"/>
            <w:shd w:val="clear" w:color="auto" w:fill="D9E2F3" w:themeFill="accent1" w:themeFillTint="33"/>
            <w:vAlign w:val="center"/>
          </w:tcPr>
          <w:p w14:paraId="5DD0EE79" w14:textId="2C85AF19" w:rsidR="00C05B8C" w:rsidRPr="00496446" w:rsidRDefault="00C05B8C" w:rsidP="00C05B8C">
            <w:pPr>
              <w:spacing w:line="276" w:lineRule="auto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</w:rPr>
              <w:t xml:space="preserve">                                                                                                                                    Stawka podatku VAT</w:t>
            </w:r>
          </w:p>
        </w:tc>
        <w:tc>
          <w:tcPr>
            <w:tcW w:w="1701" w:type="dxa"/>
          </w:tcPr>
          <w:p w14:paraId="7ED5C654" w14:textId="4846C3C3" w:rsidR="00C05B8C" w:rsidRPr="00496446" w:rsidRDefault="00C05B8C" w:rsidP="006107EE">
            <w:pPr>
              <w:spacing w:line="276" w:lineRule="auto"/>
              <w:rPr>
                <w:rFonts w:ascii="Cambria" w:hAnsi="Cambria" w:cs="Arial"/>
              </w:rPr>
            </w:pPr>
          </w:p>
        </w:tc>
      </w:tr>
      <w:tr w:rsidR="00C05B8C" w:rsidRPr="00496446" w14:paraId="35CF8AE5" w14:textId="77777777" w:rsidTr="00D26189">
        <w:trPr>
          <w:trHeight w:val="396"/>
        </w:trPr>
        <w:tc>
          <w:tcPr>
            <w:tcW w:w="2689" w:type="dxa"/>
            <w:gridSpan w:val="2"/>
            <w:vMerge/>
            <w:shd w:val="clear" w:color="auto" w:fill="D9E2F3" w:themeFill="accent1" w:themeFillTint="33"/>
          </w:tcPr>
          <w:p w14:paraId="6200A120" w14:textId="77777777" w:rsidR="00C05B8C" w:rsidRPr="00496446" w:rsidRDefault="00C05B8C" w:rsidP="006107EE">
            <w:pPr>
              <w:spacing w:line="276" w:lineRule="auto"/>
              <w:ind w:right="-131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6662" w:type="dxa"/>
            <w:gridSpan w:val="4"/>
            <w:shd w:val="clear" w:color="auto" w:fill="D9E2F3" w:themeFill="accent1" w:themeFillTint="33"/>
            <w:vAlign w:val="center"/>
          </w:tcPr>
          <w:p w14:paraId="0BCDF57F" w14:textId="7C6B4148" w:rsidR="00C05B8C" w:rsidRPr="00496446" w:rsidRDefault="00C05B8C" w:rsidP="00C05B8C">
            <w:pPr>
              <w:spacing w:line="276" w:lineRule="auto"/>
              <w:jc w:val="right"/>
              <w:rPr>
                <w:rFonts w:ascii="Cambria" w:hAnsi="Cambria" w:cs="Arial"/>
              </w:rPr>
            </w:pPr>
            <w:r w:rsidRPr="00496446">
              <w:rPr>
                <w:rFonts w:ascii="Cambria" w:hAnsi="Cambria" w:cs="Arial"/>
                <w:b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Cambria" w:hAnsi="Cambria" w:cs="Arial"/>
                <w:b/>
              </w:rPr>
              <w:t xml:space="preserve">                               </w:t>
            </w:r>
            <w:r w:rsidRPr="00496446">
              <w:rPr>
                <w:rFonts w:ascii="Cambria" w:hAnsi="Cambria" w:cs="Arial"/>
                <w:b/>
              </w:rPr>
              <w:t>Podatek VAT</w:t>
            </w:r>
          </w:p>
        </w:tc>
        <w:tc>
          <w:tcPr>
            <w:tcW w:w="1701" w:type="dxa"/>
          </w:tcPr>
          <w:p w14:paraId="4A017AC4" w14:textId="3359819B" w:rsidR="00C05B8C" w:rsidRPr="00496446" w:rsidRDefault="00C05B8C" w:rsidP="006107EE">
            <w:pPr>
              <w:spacing w:line="276" w:lineRule="auto"/>
              <w:jc w:val="right"/>
              <w:rPr>
                <w:rFonts w:ascii="Cambria" w:hAnsi="Cambria" w:cs="Arial"/>
              </w:rPr>
            </w:pPr>
          </w:p>
        </w:tc>
      </w:tr>
      <w:tr w:rsidR="00C05B8C" w:rsidRPr="00496446" w14:paraId="1BEA5C4B" w14:textId="77777777" w:rsidTr="00D26189">
        <w:trPr>
          <w:trHeight w:val="566"/>
        </w:trPr>
        <w:tc>
          <w:tcPr>
            <w:tcW w:w="2689" w:type="dxa"/>
            <w:gridSpan w:val="2"/>
            <w:vMerge/>
            <w:shd w:val="clear" w:color="auto" w:fill="D9E2F3" w:themeFill="accent1" w:themeFillTint="33"/>
          </w:tcPr>
          <w:p w14:paraId="761036EC" w14:textId="77777777" w:rsidR="00C05B8C" w:rsidRPr="00496446" w:rsidRDefault="00C05B8C" w:rsidP="006107EE">
            <w:pPr>
              <w:spacing w:line="276" w:lineRule="auto"/>
              <w:jc w:val="right"/>
              <w:rPr>
                <w:rFonts w:ascii="Cambria" w:hAnsi="Cambria" w:cs="Arial"/>
                <w:b/>
              </w:rPr>
            </w:pPr>
          </w:p>
        </w:tc>
        <w:tc>
          <w:tcPr>
            <w:tcW w:w="6662" w:type="dxa"/>
            <w:gridSpan w:val="4"/>
            <w:shd w:val="clear" w:color="auto" w:fill="D9E2F3" w:themeFill="accent1" w:themeFillTint="33"/>
            <w:vAlign w:val="center"/>
          </w:tcPr>
          <w:p w14:paraId="62385A03" w14:textId="77777777" w:rsidR="00C05B8C" w:rsidRPr="00496446" w:rsidRDefault="00C05B8C" w:rsidP="00C05B8C">
            <w:pPr>
              <w:spacing w:line="276" w:lineRule="auto"/>
              <w:jc w:val="right"/>
              <w:rPr>
                <w:rFonts w:ascii="Cambria" w:hAnsi="Cambria" w:cs="Arial"/>
                <w:b/>
              </w:rPr>
            </w:pPr>
            <w:r w:rsidRPr="00496446">
              <w:rPr>
                <w:rFonts w:ascii="Cambria" w:hAnsi="Cambria" w:cs="Arial"/>
                <w:b/>
              </w:rPr>
              <w:t>RAZEM wartość brutto</w:t>
            </w:r>
          </w:p>
          <w:p w14:paraId="4ADDEF5E" w14:textId="26E21868" w:rsidR="00C05B8C" w:rsidRPr="00496446" w:rsidRDefault="00C05B8C" w:rsidP="00C05B8C">
            <w:pPr>
              <w:spacing w:line="276" w:lineRule="auto"/>
              <w:jc w:val="right"/>
              <w:rPr>
                <w:rFonts w:ascii="Cambria" w:hAnsi="Cambria" w:cs="Arial"/>
                <w:b/>
              </w:rPr>
            </w:pPr>
            <w:r w:rsidRPr="00496446">
              <w:rPr>
                <w:rFonts w:ascii="Cambria" w:hAnsi="Cambria" w:cs="Arial"/>
                <w:b/>
              </w:rPr>
              <w:t>(RAZEM wartość netto + wartość podatku VAT)</w:t>
            </w:r>
          </w:p>
        </w:tc>
        <w:tc>
          <w:tcPr>
            <w:tcW w:w="1701" w:type="dxa"/>
          </w:tcPr>
          <w:p w14:paraId="428FA644" w14:textId="774FC8F9" w:rsidR="00C05B8C" w:rsidRPr="00496446" w:rsidRDefault="00C05B8C" w:rsidP="006107E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</w:tc>
      </w:tr>
    </w:tbl>
    <w:p w14:paraId="21F5C3AB" w14:textId="6C60463E" w:rsidR="006107EE" w:rsidRDefault="006107EE" w:rsidP="004E254C">
      <w:pPr>
        <w:pStyle w:val="Tekstpodstawowywcity"/>
        <w:spacing w:after="0" w:line="240" w:lineRule="auto"/>
        <w:ind w:left="0"/>
        <w:rPr>
          <w:rFonts w:ascii="Cambria" w:hAnsi="Cambria" w:cs="Arial"/>
          <w:sz w:val="20"/>
          <w:szCs w:val="20"/>
        </w:rPr>
      </w:pPr>
    </w:p>
    <w:p w14:paraId="04DA153C" w14:textId="77777777" w:rsidR="0076419D" w:rsidRPr="00496446" w:rsidRDefault="0076419D" w:rsidP="009A464B">
      <w:pPr>
        <w:spacing w:after="0"/>
        <w:rPr>
          <w:rFonts w:ascii="Cambria" w:hAnsi="Cambria" w:cs="Arial"/>
          <w:sz w:val="20"/>
          <w:szCs w:val="20"/>
        </w:rPr>
      </w:pPr>
    </w:p>
    <w:p w14:paraId="56B01418" w14:textId="0BBF9284" w:rsidR="00FE01C8" w:rsidRPr="009109B7" w:rsidRDefault="0073160B" w:rsidP="00FE01C8">
      <w:pPr>
        <w:pStyle w:val="Akapitzlist"/>
        <w:numPr>
          <w:ilvl w:val="0"/>
          <w:numId w:val="2"/>
        </w:numPr>
        <w:suppressAutoHyphens/>
        <w:spacing w:after="0" w:line="240" w:lineRule="auto"/>
        <w:rPr>
          <w:rFonts w:ascii="Cambria" w:hAnsi="Cambria" w:cs="Arial"/>
          <w:sz w:val="20"/>
          <w:szCs w:val="20"/>
        </w:rPr>
      </w:pPr>
      <w:r w:rsidRPr="009109B7">
        <w:rPr>
          <w:rFonts w:ascii="Cambria" w:hAnsi="Cambria" w:cs="Arial"/>
          <w:b/>
          <w:sz w:val="20"/>
          <w:szCs w:val="20"/>
        </w:rPr>
        <w:t xml:space="preserve">Zobowiązujemy się </w:t>
      </w:r>
      <w:r w:rsidRPr="009109B7">
        <w:rPr>
          <w:rFonts w:ascii="Cambria" w:hAnsi="Cambria" w:cs="Arial"/>
          <w:sz w:val="20"/>
          <w:szCs w:val="20"/>
        </w:rPr>
        <w:t>realizować przedmiot zamówienia</w:t>
      </w:r>
      <w:r w:rsidR="008B54C4" w:rsidRPr="009109B7">
        <w:rPr>
          <w:rFonts w:ascii="Cambria" w:hAnsi="Cambria" w:cs="Arial"/>
          <w:sz w:val="20"/>
          <w:szCs w:val="20"/>
        </w:rPr>
        <w:t xml:space="preserve"> </w:t>
      </w:r>
      <w:r w:rsidR="00FE01C8" w:rsidRPr="009109B7">
        <w:rPr>
          <w:rFonts w:ascii="Cambria" w:hAnsi="Cambria"/>
          <w:color w:val="000000"/>
          <w:sz w:val="20"/>
          <w:szCs w:val="20"/>
        </w:rPr>
        <w:t xml:space="preserve">w terminach </w:t>
      </w:r>
      <w:r w:rsidR="00FE01C8" w:rsidRPr="009109B7">
        <w:rPr>
          <w:rFonts w:ascii="Cambria" w:hAnsi="Cambria" w:cs="Aptos"/>
          <w:sz w:val="20"/>
          <w:szCs w:val="20"/>
        </w:rPr>
        <w:t xml:space="preserve">określonych przez producenta urządzeń przeciwpożarowych i zgodnie z Rozporządzeniem Ministra Spraw Wewnętrznych i Administracji z dnia 7 czerwca 2010r. w sprawie ochrony przeciwpożarowej budynków i innych obiektów budowlanych i terenów (Dz.U. z 2023 r., poz.822 t.j.), nie później niż do dnia: </w:t>
      </w:r>
    </w:p>
    <w:p w14:paraId="3BFFC5D8" w14:textId="6B533D9C" w:rsidR="00FE01C8" w:rsidRPr="009109B7" w:rsidRDefault="009109B7" w:rsidP="00FE01C8">
      <w:pPr>
        <w:pStyle w:val="Akapitzlist"/>
        <w:spacing w:after="0" w:line="240" w:lineRule="auto"/>
        <w:ind w:left="360"/>
        <w:jc w:val="both"/>
        <w:rPr>
          <w:rFonts w:ascii="Cambria" w:hAnsi="Cambria" w:cs="Aptos"/>
          <w:sz w:val="20"/>
          <w:szCs w:val="20"/>
        </w:rPr>
      </w:pPr>
      <w:r>
        <w:rPr>
          <w:rFonts w:ascii="Cambria" w:hAnsi="Cambria" w:cs="Aptos"/>
          <w:sz w:val="20"/>
          <w:szCs w:val="20"/>
        </w:rPr>
        <w:t xml:space="preserve">- </w:t>
      </w:r>
      <w:r w:rsidR="00FE01C8" w:rsidRPr="009109B7">
        <w:rPr>
          <w:rFonts w:ascii="Cambria" w:hAnsi="Cambria" w:cs="Aptos"/>
          <w:sz w:val="20"/>
          <w:szCs w:val="20"/>
        </w:rPr>
        <w:t xml:space="preserve">30 czerwca 2026 </w:t>
      </w:r>
    </w:p>
    <w:p w14:paraId="5E55C33D" w14:textId="16ECC070" w:rsidR="00FE01C8" w:rsidRPr="009109B7" w:rsidRDefault="009109B7" w:rsidP="00FE01C8">
      <w:pPr>
        <w:pStyle w:val="Akapitzlist"/>
        <w:spacing w:after="0" w:line="240" w:lineRule="auto"/>
        <w:ind w:left="360"/>
        <w:jc w:val="both"/>
        <w:rPr>
          <w:rFonts w:ascii="Cambria" w:hAnsi="Cambria" w:cs="Aptos"/>
          <w:sz w:val="20"/>
          <w:szCs w:val="20"/>
        </w:rPr>
      </w:pPr>
      <w:r>
        <w:rPr>
          <w:rFonts w:ascii="Cambria" w:hAnsi="Cambria" w:cs="Aptos"/>
          <w:sz w:val="20"/>
          <w:szCs w:val="20"/>
        </w:rPr>
        <w:t xml:space="preserve">- </w:t>
      </w:r>
      <w:r w:rsidR="00FE01C8" w:rsidRPr="009109B7">
        <w:rPr>
          <w:rFonts w:ascii="Cambria" w:hAnsi="Cambria" w:cs="Aptos"/>
          <w:sz w:val="20"/>
          <w:szCs w:val="20"/>
        </w:rPr>
        <w:t>30 czerwca 2027</w:t>
      </w:r>
    </w:p>
    <w:p w14:paraId="33E8189F" w14:textId="77777777" w:rsidR="003F340D" w:rsidRPr="003F340D" w:rsidRDefault="003F340D" w:rsidP="003F340D">
      <w:pPr>
        <w:suppressAutoHyphens/>
        <w:spacing w:after="0" w:line="240" w:lineRule="auto"/>
        <w:rPr>
          <w:rFonts w:ascii="Cambria" w:hAnsi="Cambria" w:cs="Arial"/>
          <w:sz w:val="20"/>
          <w:szCs w:val="20"/>
        </w:rPr>
      </w:pPr>
    </w:p>
    <w:p w14:paraId="58E7CB85" w14:textId="539AB813" w:rsidR="005F0190" w:rsidRPr="003F340D" w:rsidRDefault="00943B91" w:rsidP="006F4274">
      <w:pPr>
        <w:pStyle w:val="Tekstpodstawowywcity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496446">
        <w:rPr>
          <w:rFonts w:ascii="Cambria" w:eastAsia="Times New Roman" w:hAnsi="Cambria" w:cs="Arial"/>
          <w:b/>
          <w:sz w:val="20"/>
          <w:szCs w:val="20"/>
          <w:lang w:eastAsia="pl-PL"/>
        </w:rPr>
        <w:t>Oświadczamy</w:t>
      </w:r>
      <w:r w:rsidRPr="00496446">
        <w:rPr>
          <w:rFonts w:ascii="Cambria" w:eastAsia="Times New Roman" w:hAnsi="Cambria" w:cs="Arial"/>
          <w:sz w:val="20"/>
          <w:szCs w:val="20"/>
          <w:lang w:eastAsia="pl-PL"/>
        </w:rPr>
        <w:t xml:space="preserve">, że przedmiot zamówienia został przedstawiony przez Zamawiającego w sposób jednoznaczny i wyczerpujący, z uwzględnieniem jego zakresu, za pomocą dokładnych i zrozumiałych określeń, a składając niniejszą ofertę uwzględnione zostały przez/e nas/mnie wszystkie wymagania i okoliczności mogące mieć wpływ na jej cenę i pozostałą treść oraz, że </w:t>
      </w:r>
      <w:r w:rsidR="005F0190" w:rsidRPr="00496446">
        <w:rPr>
          <w:rFonts w:ascii="Cambria" w:hAnsi="Cambria" w:cs="Arial"/>
          <w:sz w:val="20"/>
          <w:szCs w:val="20"/>
        </w:rPr>
        <w:t xml:space="preserve">uważamy się za związanych niniejszą ofertą zgodnie z art. </w:t>
      </w:r>
      <w:r w:rsidR="0076419D" w:rsidRPr="00496446">
        <w:rPr>
          <w:rFonts w:ascii="Cambria" w:hAnsi="Cambria" w:cs="Arial"/>
          <w:sz w:val="20"/>
          <w:szCs w:val="20"/>
        </w:rPr>
        <w:t xml:space="preserve">220 ust. 1 pkt 1 </w:t>
      </w:r>
      <w:r w:rsidR="005F0190" w:rsidRPr="00496446">
        <w:rPr>
          <w:rFonts w:ascii="Cambria" w:hAnsi="Cambria" w:cs="Arial"/>
          <w:sz w:val="20"/>
          <w:szCs w:val="20"/>
        </w:rPr>
        <w:t xml:space="preserve">ustawy z dnia </w:t>
      </w:r>
      <w:r w:rsidR="00FA1BC7" w:rsidRPr="00496446">
        <w:rPr>
          <w:rFonts w:ascii="Cambria" w:hAnsi="Cambria" w:cs="Arial"/>
          <w:sz w:val="20"/>
          <w:szCs w:val="20"/>
        </w:rPr>
        <w:t>11 września 2019</w:t>
      </w:r>
      <w:r w:rsidR="005F0190" w:rsidRPr="00496446">
        <w:rPr>
          <w:rFonts w:ascii="Cambria" w:hAnsi="Cambria" w:cs="Arial"/>
          <w:sz w:val="20"/>
          <w:szCs w:val="20"/>
        </w:rPr>
        <w:t xml:space="preserve"> r. Prawo zamówień publicznych (</w:t>
      </w:r>
      <w:r w:rsidR="006848DD" w:rsidRPr="00496446">
        <w:rPr>
          <w:rFonts w:ascii="Cambria" w:hAnsi="Cambria" w:cs="Arial"/>
          <w:sz w:val="20"/>
          <w:szCs w:val="20"/>
        </w:rPr>
        <w:t xml:space="preserve">j.t. </w:t>
      </w:r>
      <w:r w:rsidR="005F0190" w:rsidRPr="00496446">
        <w:rPr>
          <w:rFonts w:ascii="Cambria" w:hAnsi="Cambria" w:cs="Arial"/>
          <w:sz w:val="20"/>
          <w:szCs w:val="20"/>
        </w:rPr>
        <w:t>Dz.U. z 20</w:t>
      </w:r>
      <w:r w:rsidR="00FA1BC7" w:rsidRPr="00496446">
        <w:rPr>
          <w:rFonts w:ascii="Cambria" w:hAnsi="Cambria" w:cs="Arial"/>
          <w:sz w:val="20"/>
          <w:szCs w:val="20"/>
        </w:rPr>
        <w:t>2</w:t>
      </w:r>
      <w:r w:rsidR="00C369A1">
        <w:rPr>
          <w:rFonts w:ascii="Cambria" w:hAnsi="Cambria" w:cs="Arial"/>
          <w:sz w:val="20"/>
          <w:szCs w:val="20"/>
        </w:rPr>
        <w:t>4</w:t>
      </w:r>
      <w:r w:rsidR="005F0190" w:rsidRPr="00496446">
        <w:rPr>
          <w:rFonts w:ascii="Cambria" w:hAnsi="Cambria" w:cs="Arial"/>
          <w:sz w:val="20"/>
          <w:szCs w:val="20"/>
        </w:rPr>
        <w:t xml:space="preserve"> r. nr </w:t>
      </w:r>
      <w:r w:rsidR="006848DD" w:rsidRPr="00496446">
        <w:rPr>
          <w:rFonts w:ascii="Cambria" w:hAnsi="Cambria" w:cs="Arial"/>
          <w:sz w:val="20"/>
          <w:szCs w:val="20"/>
        </w:rPr>
        <w:t>1</w:t>
      </w:r>
      <w:r w:rsidR="00C369A1">
        <w:rPr>
          <w:rFonts w:ascii="Cambria" w:hAnsi="Cambria" w:cs="Arial"/>
          <w:sz w:val="20"/>
          <w:szCs w:val="20"/>
        </w:rPr>
        <w:t>320</w:t>
      </w:r>
      <w:r w:rsidR="0076419D" w:rsidRPr="00496446">
        <w:rPr>
          <w:rFonts w:ascii="Cambria" w:hAnsi="Cambria" w:cs="Arial"/>
          <w:sz w:val="20"/>
          <w:szCs w:val="20"/>
        </w:rPr>
        <w:t xml:space="preserve"> z</w:t>
      </w:r>
      <w:r w:rsidR="00ED3D1B" w:rsidRPr="00496446">
        <w:rPr>
          <w:rFonts w:ascii="Cambria" w:hAnsi="Cambria" w:cs="Arial"/>
          <w:sz w:val="20"/>
          <w:szCs w:val="20"/>
        </w:rPr>
        <w:t xml:space="preserve"> późn.</w:t>
      </w:r>
      <w:r w:rsidR="0076419D" w:rsidRPr="00496446">
        <w:rPr>
          <w:rFonts w:ascii="Cambria" w:hAnsi="Cambria" w:cs="Arial"/>
          <w:sz w:val="20"/>
          <w:szCs w:val="20"/>
        </w:rPr>
        <w:t xml:space="preserve"> zm.</w:t>
      </w:r>
      <w:r w:rsidR="005F0190" w:rsidRPr="00496446">
        <w:rPr>
          <w:rFonts w:ascii="Cambria" w:hAnsi="Cambria" w:cs="Arial"/>
          <w:sz w:val="20"/>
          <w:szCs w:val="20"/>
        </w:rPr>
        <w:t xml:space="preserve">) tzn. przez </w:t>
      </w:r>
      <w:r w:rsidR="00ED3D1B" w:rsidRPr="00496446">
        <w:rPr>
          <w:rFonts w:ascii="Cambria" w:hAnsi="Cambria" w:cs="Arial"/>
          <w:b/>
          <w:sz w:val="20"/>
          <w:szCs w:val="20"/>
        </w:rPr>
        <w:t>3</w:t>
      </w:r>
      <w:r w:rsidR="005F0190" w:rsidRPr="00496446">
        <w:rPr>
          <w:rFonts w:ascii="Cambria" w:hAnsi="Cambria" w:cs="Arial"/>
          <w:b/>
          <w:sz w:val="20"/>
          <w:szCs w:val="20"/>
        </w:rPr>
        <w:t xml:space="preserve">0 dni </w:t>
      </w:r>
      <w:r w:rsidR="005F0190" w:rsidRPr="00496446">
        <w:rPr>
          <w:rFonts w:ascii="Cambria" w:hAnsi="Cambria" w:cs="Arial"/>
          <w:sz w:val="20"/>
          <w:szCs w:val="20"/>
        </w:rPr>
        <w:t>od upływu terminu składania ofert</w:t>
      </w:r>
      <w:bookmarkStart w:id="0" w:name="_Hlk47954502"/>
      <w:r w:rsidR="00FA1BC7" w:rsidRPr="00496446">
        <w:rPr>
          <w:rFonts w:ascii="Cambria" w:hAnsi="Cambria" w:cs="Arial"/>
          <w:color w:val="000000"/>
          <w:spacing w:val="-4"/>
          <w:sz w:val="20"/>
          <w:szCs w:val="20"/>
        </w:rPr>
        <w:t>.</w:t>
      </w:r>
      <w:bookmarkEnd w:id="0"/>
      <w:r w:rsidR="00587207" w:rsidRPr="00496446">
        <w:rPr>
          <w:rFonts w:ascii="Cambria" w:hAnsi="Cambria" w:cs="Arial"/>
          <w:color w:val="000000"/>
          <w:spacing w:val="-4"/>
          <w:sz w:val="20"/>
          <w:szCs w:val="20"/>
        </w:rPr>
        <w:t xml:space="preserve"> </w:t>
      </w:r>
      <w:r w:rsidR="00587207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>(w przypadku zmiany terminu składania ofert zmianie ulega</w:t>
      </w:r>
      <w:r w:rsidR="006942DB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>ją</w:t>
      </w:r>
      <w:r w:rsidR="00587207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 xml:space="preserve"> również </w:t>
      </w:r>
      <w:r w:rsidR="006942DB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>daty terminu związania ofertą).</w:t>
      </w:r>
    </w:p>
    <w:p w14:paraId="28997881" w14:textId="21492311" w:rsidR="003F340D" w:rsidRDefault="003F340D" w:rsidP="003F340D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0DD30112" w14:textId="72DCC45C" w:rsidR="00C369A1" w:rsidRDefault="00C369A1" w:rsidP="003F340D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1A65FFCD" w14:textId="5613110C" w:rsidR="00C369A1" w:rsidRDefault="00C369A1" w:rsidP="003F340D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3481CE54" w14:textId="77777777" w:rsidR="00C369A1" w:rsidRPr="003534FB" w:rsidRDefault="00C369A1" w:rsidP="003F340D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78C73FEA" w14:textId="77777777" w:rsidR="003534FB" w:rsidRPr="003534FB" w:rsidRDefault="003534FB" w:rsidP="003534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3534FB">
        <w:rPr>
          <w:rFonts w:ascii="Cambria" w:hAnsi="Cambria" w:cs="Arial"/>
          <w:b/>
          <w:bCs/>
          <w:sz w:val="20"/>
          <w:szCs w:val="20"/>
        </w:rPr>
        <w:t>Oświadczam/Oświadczamy</w:t>
      </w:r>
      <w:r w:rsidRPr="003534FB">
        <w:rPr>
          <w:rFonts w:ascii="Cambria" w:hAnsi="Cambria" w:cs="Arial"/>
          <w:sz w:val="20"/>
          <w:szCs w:val="20"/>
        </w:rPr>
        <w:t>*, że ***</w:t>
      </w:r>
    </w:p>
    <w:p w14:paraId="0EEBE71A" w14:textId="77777777" w:rsidR="003534FB" w:rsidRPr="003534FB" w:rsidRDefault="003534FB" w:rsidP="003534FB">
      <w:pPr>
        <w:autoSpaceDE w:val="0"/>
        <w:autoSpaceDN w:val="0"/>
        <w:adjustRightInd w:val="0"/>
        <w:spacing w:after="0" w:line="240" w:lineRule="auto"/>
        <w:ind w:firstLine="284"/>
        <w:rPr>
          <w:rFonts w:ascii="Cambria" w:hAnsi="Cambria" w:cs="Arial"/>
          <w:color w:val="000000"/>
          <w:sz w:val="20"/>
          <w:szCs w:val="20"/>
        </w:rPr>
      </w:pPr>
      <w:r w:rsidRPr="003534FB">
        <w:rPr>
          <w:rFonts w:ascii="Arial" w:hAnsi="Arial" w:cs="Arial"/>
          <w:color w:val="000000"/>
          <w:sz w:val="20"/>
          <w:szCs w:val="20"/>
        </w:rPr>
        <w:t>□</w:t>
      </w:r>
      <w:r w:rsidRPr="003534FB">
        <w:rPr>
          <w:rFonts w:ascii="Arial" w:hAnsi="Arial" w:cs="Arial"/>
          <w:color w:val="000000"/>
          <w:sz w:val="20"/>
          <w:szCs w:val="20"/>
        </w:rPr>
        <w:tab/>
      </w:r>
      <w:r w:rsidRPr="003534FB">
        <w:rPr>
          <w:rFonts w:ascii="Cambria" w:hAnsi="Cambria" w:cs="Arial"/>
          <w:b/>
          <w:color w:val="000000"/>
          <w:sz w:val="20"/>
          <w:szCs w:val="20"/>
        </w:rPr>
        <w:t>zachodzą</w:t>
      </w:r>
      <w:r w:rsidRPr="003534F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3534FB">
        <w:rPr>
          <w:rFonts w:ascii="Cambria" w:hAnsi="Cambria" w:cs="Arial"/>
          <w:color w:val="000000"/>
          <w:sz w:val="20"/>
          <w:szCs w:val="20"/>
        </w:rPr>
        <w:tab/>
      </w:r>
      <w:r w:rsidRPr="003534FB">
        <w:rPr>
          <w:rFonts w:ascii="Cambria" w:hAnsi="Cambria" w:cs="Arial"/>
          <w:color w:val="000000"/>
          <w:sz w:val="20"/>
          <w:szCs w:val="20"/>
        </w:rPr>
        <w:tab/>
        <w:t>□</w:t>
      </w:r>
      <w:r w:rsidRPr="003534FB">
        <w:rPr>
          <w:rFonts w:ascii="Cambria" w:hAnsi="Cambria" w:cs="Arial"/>
          <w:color w:val="000000"/>
          <w:sz w:val="20"/>
          <w:szCs w:val="20"/>
        </w:rPr>
        <w:tab/>
      </w:r>
      <w:r w:rsidRPr="003534FB">
        <w:rPr>
          <w:rFonts w:ascii="Cambria" w:hAnsi="Cambria" w:cs="Arial"/>
          <w:b/>
          <w:color w:val="000000"/>
          <w:sz w:val="20"/>
          <w:szCs w:val="20"/>
        </w:rPr>
        <w:t>nie zachodzą</w:t>
      </w:r>
      <w:r w:rsidRPr="003534FB">
        <w:rPr>
          <w:rFonts w:ascii="Cambria" w:hAnsi="Cambria" w:cs="Arial"/>
          <w:color w:val="000000"/>
          <w:sz w:val="20"/>
          <w:szCs w:val="20"/>
        </w:rPr>
        <w:t xml:space="preserve"> </w:t>
      </w:r>
    </w:p>
    <w:p w14:paraId="0B0D83ED" w14:textId="2FE2759F" w:rsidR="003534FB" w:rsidRPr="003534FB" w:rsidRDefault="003534FB" w:rsidP="003534FB">
      <w:pPr>
        <w:pStyle w:val="Default"/>
        <w:spacing w:after="120"/>
        <w:ind w:left="284"/>
        <w:jc w:val="both"/>
        <w:rPr>
          <w:rFonts w:ascii="Cambria" w:hAnsi="Cambria"/>
          <w:bCs/>
          <w:i/>
          <w:sz w:val="20"/>
          <w:szCs w:val="20"/>
        </w:rPr>
      </w:pPr>
      <w:r w:rsidRPr="003534FB">
        <w:rPr>
          <w:rFonts w:ascii="Cambria" w:hAnsi="Cambria"/>
          <w:sz w:val="20"/>
          <w:szCs w:val="20"/>
        </w:rPr>
        <w:t xml:space="preserve">którekolwiek z okoliczności wskazanych </w:t>
      </w:r>
      <w:r w:rsidRPr="003534FB">
        <w:rPr>
          <w:rFonts w:ascii="Cambria" w:hAnsi="Cambria"/>
          <w:bCs/>
          <w:sz w:val="20"/>
          <w:szCs w:val="20"/>
          <w:u w:val="single"/>
        </w:rPr>
        <w:t>w art. 7 ust. 1</w:t>
      </w:r>
      <w:r w:rsidRPr="003534FB">
        <w:rPr>
          <w:rFonts w:ascii="Cambria" w:hAnsi="Cambria"/>
          <w:bCs/>
          <w:sz w:val="20"/>
          <w:szCs w:val="20"/>
        </w:rPr>
        <w:t xml:space="preserve"> </w:t>
      </w:r>
      <w:r w:rsidRPr="003534FB">
        <w:rPr>
          <w:rFonts w:ascii="Cambria" w:hAnsi="Cambria"/>
          <w:bCs/>
          <w:i/>
          <w:sz w:val="20"/>
          <w:szCs w:val="20"/>
        </w:rPr>
        <w:t xml:space="preserve">Ustawy z dnia 13 kwietnia 2022 r. </w:t>
      </w:r>
      <w:r w:rsidRPr="003534FB">
        <w:rPr>
          <w:rFonts w:ascii="Cambria" w:hAnsi="Cambria"/>
          <w:bCs/>
          <w:i/>
          <w:sz w:val="20"/>
          <w:szCs w:val="20"/>
        </w:rPr>
        <w:br/>
        <w:t>o szczególnych rozwiązaniach w zakresie przeciwdziałania wspierania agresji na Ukrainę oraz służących ochronie bezpieczeństwa narodowego (Dz.U. z 202</w:t>
      </w:r>
      <w:r w:rsidR="00C05B8C">
        <w:rPr>
          <w:rFonts w:ascii="Cambria" w:hAnsi="Cambria"/>
          <w:bCs/>
          <w:i/>
          <w:sz w:val="20"/>
          <w:szCs w:val="20"/>
        </w:rPr>
        <w:t>5</w:t>
      </w:r>
      <w:r w:rsidRPr="003534FB">
        <w:rPr>
          <w:rFonts w:ascii="Cambria" w:hAnsi="Cambria"/>
          <w:bCs/>
          <w:i/>
          <w:sz w:val="20"/>
          <w:szCs w:val="20"/>
        </w:rPr>
        <w:t xml:space="preserve">, poz. </w:t>
      </w:r>
      <w:r w:rsidR="00C05B8C">
        <w:rPr>
          <w:rFonts w:ascii="Cambria" w:hAnsi="Cambria"/>
          <w:bCs/>
          <w:i/>
          <w:sz w:val="20"/>
          <w:szCs w:val="20"/>
        </w:rPr>
        <w:t>514</w:t>
      </w:r>
      <w:r w:rsidRPr="003534FB">
        <w:rPr>
          <w:rFonts w:ascii="Cambria" w:hAnsi="Cambria"/>
          <w:bCs/>
          <w:i/>
          <w:sz w:val="20"/>
          <w:szCs w:val="20"/>
        </w:rPr>
        <w:t>).</w:t>
      </w:r>
    </w:p>
    <w:p w14:paraId="1FD2B016" w14:textId="7BDB29FC" w:rsidR="005F0190" w:rsidRPr="00D24E1F" w:rsidRDefault="003534FB" w:rsidP="003534FB">
      <w:pPr>
        <w:pStyle w:val="Akapitzlist"/>
        <w:spacing w:after="120" w:line="240" w:lineRule="auto"/>
        <w:ind w:left="0"/>
        <w:jc w:val="both"/>
        <w:rPr>
          <w:rFonts w:ascii="Cambria" w:hAnsi="Cambria" w:cs="Arial"/>
          <w:i/>
          <w:color w:val="1F4E79" w:themeColor="accent5" w:themeShade="80"/>
          <w:sz w:val="20"/>
          <w:szCs w:val="20"/>
        </w:rPr>
      </w:pPr>
      <w:r w:rsidRPr="00D24E1F">
        <w:rPr>
          <w:rFonts w:ascii="Cambria" w:hAnsi="Cambria" w:cs="Arial"/>
          <w:color w:val="1F4E79" w:themeColor="accent5" w:themeShade="80"/>
          <w:sz w:val="20"/>
          <w:szCs w:val="20"/>
        </w:rPr>
        <w:t xml:space="preserve">*** </w:t>
      </w:r>
      <w:r w:rsidRPr="00D24E1F">
        <w:rPr>
          <w:rFonts w:ascii="Cambria" w:hAnsi="Cambria" w:cs="Arial"/>
          <w:i/>
          <w:color w:val="1F4E79" w:themeColor="accent5" w:themeShade="80"/>
          <w:sz w:val="20"/>
          <w:szCs w:val="20"/>
        </w:rPr>
        <w:t>należy zaznaczyć właściwe.</w:t>
      </w:r>
    </w:p>
    <w:p w14:paraId="75CE5ACD" w14:textId="43948473" w:rsidR="00260757" w:rsidRPr="00D24E1F" w:rsidRDefault="0073160B" w:rsidP="00496446">
      <w:pPr>
        <w:pStyle w:val="Tekstpodstawowywcity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4E1F">
        <w:rPr>
          <w:rFonts w:ascii="Cambria" w:hAnsi="Cambria" w:cs="Arial"/>
          <w:b/>
          <w:sz w:val="20"/>
          <w:szCs w:val="20"/>
        </w:rPr>
        <w:t xml:space="preserve">Oświadczam(y), że </w:t>
      </w:r>
      <w:r w:rsidRPr="00D24E1F">
        <w:rPr>
          <w:rFonts w:ascii="Cambria" w:hAnsi="Cambria" w:cs="Arial"/>
          <w:sz w:val="20"/>
          <w:szCs w:val="20"/>
        </w:rPr>
        <w:t xml:space="preserve">w cenie oferty zostały uwzględnione wszystkie koszty wykonania zamówienia </w:t>
      </w:r>
      <w:r w:rsidR="00B020D4" w:rsidRPr="00D24E1F">
        <w:rPr>
          <w:rFonts w:ascii="Cambria" w:hAnsi="Cambria" w:cs="Arial"/>
          <w:sz w:val="20"/>
          <w:szCs w:val="20"/>
        </w:rPr>
        <w:br/>
      </w:r>
      <w:r w:rsidRPr="00D24E1F">
        <w:rPr>
          <w:rFonts w:ascii="Cambria" w:hAnsi="Cambria" w:cs="Arial"/>
          <w:sz w:val="20"/>
          <w:szCs w:val="20"/>
        </w:rPr>
        <w:t xml:space="preserve">i realizacji przyszłego świadczenia umownego i oferta nie stanowi czynu nieuczciwej konkurencji, zgodnie </w:t>
      </w:r>
      <w:r w:rsidR="00B020D4" w:rsidRPr="00D24E1F">
        <w:rPr>
          <w:rFonts w:ascii="Cambria" w:hAnsi="Cambria" w:cs="Arial"/>
          <w:sz w:val="20"/>
          <w:szCs w:val="20"/>
        </w:rPr>
        <w:br/>
      </w:r>
      <w:r w:rsidRPr="00D24E1F">
        <w:rPr>
          <w:rFonts w:ascii="Cambria" w:hAnsi="Cambria" w:cs="Arial"/>
          <w:sz w:val="20"/>
          <w:szCs w:val="20"/>
        </w:rPr>
        <w:t xml:space="preserve">z art. </w:t>
      </w:r>
      <w:r w:rsidR="00B91EFA" w:rsidRPr="00D24E1F">
        <w:rPr>
          <w:rFonts w:ascii="Cambria" w:hAnsi="Cambria" w:cs="Arial"/>
          <w:sz w:val="20"/>
          <w:szCs w:val="20"/>
        </w:rPr>
        <w:t>226</w:t>
      </w:r>
      <w:r w:rsidRPr="00D24E1F">
        <w:rPr>
          <w:rFonts w:ascii="Cambria" w:hAnsi="Cambria" w:cs="Arial"/>
          <w:sz w:val="20"/>
          <w:szCs w:val="20"/>
        </w:rPr>
        <w:t xml:space="preserve"> ust. 1 pkt </w:t>
      </w:r>
      <w:r w:rsidR="00B91EFA" w:rsidRPr="00D24E1F">
        <w:rPr>
          <w:rFonts w:ascii="Cambria" w:hAnsi="Cambria" w:cs="Arial"/>
          <w:sz w:val="20"/>
          <w:szCs w:val="20"/>
        </w:rPr>
        <w:t>7</w:t>
      </w:r>
      <w:r w:rsidRPr="00D24E1F">
        <w:rPr>
          <w:rFonts w:ascii="Cambria" w:hAnsi="Cambria" w:cs="Arial"/>
          <w:sz w:val="20"/>
          <w:szCs w:val="20"/>
        </w:rPr>
        <w:t xml:space="preserve"> ustawy z dnia </w:t>
      </w:r>
      <w:r w:rsidR="00B91EFA" w:rsidRPr="00D24E1F">
        <w:rPr>
          <w:rFonts w:ascii="Cambria" w:hAnsi="Cambria" w:cs="Arial"/>
          <w:sz w:val="20"/>
          <w:szCs w:val="20"/>
        </w:rPr>
        <w:t>11 września 2019</w:t>
      </w:r>
      <w:r w:rsidR="005F0190" w:rsidRPr="00D24E1F">
        <w:rPr>
          <w:rFonts w:ascii="Cambria" w:hAnsi="Cambria" w:cs="Arial"/>
          <w:sz w:val="20"/>
          <w:szCs w:val="20"/>
        </w:rPr>
        <w:t xml:space="preserve"> </w:t>
      </w:r>
      <w:r w:rsidRPr="00D24E1F">
        <w:rPr>
          <w:rFonts w:ascii="Cambria" w:hAnsi="Cambria" w:cs="Arial"/>
          <w:sz w:val="20"/>
          <w:szCs w:val="20"/>
        </w:rPr>
        <w:t>r. – Prawo zamówień publicznych (</w:t>
      </w:r>
      <w:r w:rsidR="006848DD" w:rsidRPr="00D24E1F">
        <w:rPr>
          <w:rFonts w:ascii="Cambria" w:hAnsi="Cambria" w:cs="Arial"/>
          <w:sz w:val="20"/>
          <w:szCs w:val="20"/>
        </w:rPr>
        <w:t xml:space="preserve">j.t. </w:t>
      </w:r>
      <w:r w:rsidRPr="00D24E1F">
        <w:rPr>
          <w:rFonts w:ascii="Cambria" w:hAnsi="Cambria" w:cs="Arial"/>
          <w:sz w:val="20"/>
          <w:szCs w:val="20"/>
        </w:rPr>
        <w:t>Dz.U. z 20</w:t>
      </w:r>
      <w:r w:rsidR="00B91EFA" w:rsidRPr="00D24E1F">
        <w:rPr>
          <w:rFonts w:ascii="Cambria" w:hAnsi="Cambria" w:cs="Arial"/>
          <w:sz w:val="20"/>
          <w:szCs w:val="20"/>
        </w:rPr>
        <w:t>2</w:t>
      </w:r>
      <w:r w:rsidR="00C05B8C">
        <w:rPr>
          <w:rFonts w:ascii="Cambria" w:hAnsi="Cambria" w:cs="Arial"/>
          <w:sz w:val="20"/>
          <w:szCs w:val="20"/>
        </w:rPr>
        <w:t>4</w:t>
      </w:r>
      <w:r w:rsidRPr="00D24E1F">
        <w:rPr>
          <w:rFonts w:ascii="Cambria" w:hAnsi="Cambria" w:cs="Arial"/>
          <w:sz w:val="20"/>
          <w:szCs w:val="20"/>
        </w:rPr>
        <w:t xml:space="preserve"> r., </w:t>
      </w:r>
      <w:r w:rsidR="00D14D43" w:rsidRPr="00D24E1F">
        <w:rPr>
          <w:rFonts w:ascii="Cambria" w:hAnsi="Cambria" w:cs="Arial"/>
          <w:sz w:val="20"/>
          <w:szCs w:val="20"/>
        </w:rPr>
        <w:t>1</w:t>
      </w:r>
      <w:r w:rsidR="00C05B8C">
        <w:rPr>
          <w:rFonts w:ascii="Cambria" w:hAnsi="Cambria" w:cs="Arial"/>
          <w:sz w:val="20"/>
          <w:szCs w:val="20"/>
        </w:rPr>
        <w:t>320</w:t>
      </w:r>
      <w:r w:rsidRPr="00D24E1F">
        <w:rPr>
          <w:rFonts w:ascii="Cambria" w:hAnsi="Cambria" w:cs="Arial"/>
          <w:sz w:val="20"/>
          <w:szCs w:val="20"/>
        </w:rPr>
        <w:t>).</w:t>
      </w:r>
    </w:p>
    <w:p w14:paraId="3C5C1009" w14:textId="4FB9A4ED" w:rsidR="00252655" w:rsidRPr="00D24E1F" w:rsidRDefault="00252655" w:rsidP="00252655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23D292CA" w14:textId="2B49DCFC" w:rsidR="00D24E1F" w:rsidRDefault="0073160B" w:rsidP="00313779">
      <w:pPr>
        <w:numPr>
          <w:ilvl w:val="0"/>
          <w:numId w:val="2"/>
        </w:numPr>
        <w:spacing w:after="0" w:line="240" w:lineRule="auto"/>
        <w:ind w:left="426" w:hanging="426"/>
        <w:rPr>
          <w:rFonts w:ascii="Cambria" w:hAnsi="Cambria" w:cs="Arial"/>
          <w:sz w:val="20"/>
          <w:szCs w:val="20"/>
        </w:rPr>
      </w:pPr>
      <w:r w:rsidRPr="00D24E1F">
        <w:rPr>
          <w:rFonts w:ascii="Cambria" w:hAnsi="Cambria" w:cs="Arial"/>
          <w:b/>
          <w:sz w:val="20"/>
          <w:szCs w:val="20"/>
        </w:rPr>
        <w:t>Oświadczamy</w:t>
      </w:r>
      <w:r w:rsidRPr="00D24E1F">
        <w:rPr>
          <w:rFonts w:ascii="Cambria" w:hAnsi="Cambria" w:cs="Arial"/>
          <w:sz w:val="20"/>
          <w:szCs w:val="20"/>
        </w:rPr>
        <w:t xml:space="preserve">, że </w:t>
      </w:r>
      <w:r w:rsidR="005B7BFD" w:rsidRPr="00D24E1F">
        <w:rPr>
          <w:rFonts w:ascii="Cambria" w:hAnsi="Cambria" w:cs="Arial"/>
          <w:sz w:val="20"/>
          <w:szCs w:val="20"/>
        </w:rPr>
        <w:t>zapoznal</w:t>
      </w:r>
      <w:r w:rsidR="00941A81" w:rsidRPr="00D24E1F">
        <w:rPr>
          <w:rFonts w:ascii="Cambria" w:hAnsi="Cambria" w:cs="Arial"/>
          <w:sz w:val="20"/>
          <w:szCs w:val="20"/>
        </w:rPr>
        <w:t xml:space="preserve">iśmy się z </w:t>
      </w:r>
      <w:r w:rsidRPr="00D24E1F">
        <w:rPr>
          <w:rFonts w:ascii="Cambria" w:hAnsi="Cambria" w:cs="Arial"/>
          <w:sz w:val="20"/>
          <w:szCs w:val="20"/>
        </w:rPr>
        <w:t>projekt</w:t>
      </w:r>
      <w:r w:rsidR="00941A81" w:rsidRPr="00D24E1F">
        <w:rPr>
          <w:rFonts w:ascii="Cambria" w:hAnsi="Cambria" w:cs="Arial"/>
          <w:sz w:val="20"/>
          <w:szCs w:val="20"/>
        </w:rPr>
        <w:t>em</w:t>
      </w:r>
      <w:r w:rsidRPr="00D24E1F">
        <w:rPr>
          <w:rFonts w:ascii="Cambria" w:hAnsi="Cambria" w:cs="Arial"/>
          <w:sz w:val="20"/>
          <w:szCs w:val="20"/>
        </w:rPr>
        <w:t xml:space="preserve"> </w:t>
      </w:r>
      <w:r w:rsidR="00313779">
        <w:rPr>
          <w:rFonts w:ascii="Cambria" w:hAnsi="Cambria" w:cs="Arial"/>
          <w:sz w:val="20"/>
          <w:szCs w:val="20"/>
        </w:rPr>
        <w:t>zlecenia</w:t>
      </w:r>
      <w:r w:rsidR="0024609A" w:rsidRPr="00D24E1F">
        <w:rPr>
          <w:rFonts w:ascii="Cambria" w:hAnsi="Cambria" w:cs="Arial"/>
          <w:sz w:val="20"/>
          <w:szCs w:val="20"/>
        </w:rPr>
        <w:t>, stanowiący</w:t>
      </w:r>
      <w:r w:rsidR="00941A81" w:rsidRPr="00D24E1F">
        <w:rPr>
          <w:rFonts w:ascii="Cambria" w:hAnsi="Cambria" w:cs="Arial"/>
          <w:sz w:val="20"/>
          <w:szCs w:val="20"/>
        </w:rPr>
        <w:t>m</w:t>
      </w:r>
      <w:r w:rsidR="0024609A" w:rsidRPr="00D24E1F">
        <w:rPr>
          <w:rFonts w:ascii="Cambria" w:hAnsi="Cambria" w:cs="Arial"/>
          <w:sz w:val="20"/>
          <w:szCs w:val="20"/>
        </w:rPr>
        <w:t xml:space="preserve"> Załącznik nr </w:t>
      </w:r>
      <w:r w:rsidR="00313779">
        <w:rPr>
          <w:rFonts w:ascii="Cambria" w:hAnsi="Cambria" w:cs="Arial"/>
          <w:sz w:val="20"/>
          <w:szCs w:val="20"/>
        </w:rPr>
        <w:t>2</w:t>
      </w:r>
      <w:r w:rsidR="0024609A" w:rsidRPr="00D24E1F">
        <w:rPr>
          <w:rFonts w:ascii="Cambria" w:hAnsi="Cambria" w:cs="Arial"/>
          <w:sz w:val="20"/>
          <w:szCs w:val="20"/>
        </w:rPr>
        <w:t xml:space="preserve"> do</w:t>
      </w:r>
      <w:r w:rsidR="00941A81" w:rsidRPr="00D24E1F">
        <w:rPr>
          <w:rFonts w:ascii="Cambria" w:hAnsi="Cambria" w:cs="Arial"/>
          <w:sz w:val="20"/>
          <w:szCs w:val="20"/>
        </w:rPr>
        <w:t xml:space="preserve"> ZAPYTANIA OFERTOWEGO i w pełni akceptujemy wszystkie </w:t>
      </w:r>
      <w:r w:rsidR="00496446" w:rsidRPr="00D24E1F">
        <w:rPr>
          <w:rFonts w:ascii="Cambria" w:hAnsi="Cambria" w:cs="Arial"/>
          <w:sz w:val="20"/>
          <w:szCs w:val="20"/>
        </w:rPr>
        <w:t>je</w:t>
      </w:r>
      <w:r w:rsidR="00313779">
        <w:rPr>
          <w:rFonts w:ascii="Cambria" w:hAnsi="Cambria" w:cs="Arial"/>
          <w:sz w:val="20"/>
          <w:szCs w:val="20"/>
        </w:rPr>
        <w:t>go</w:t>
      </w:r>
      <w:r w:rsidR="00496446" w:rsidRPr="00D24E1F">
        <w:rPr>
          <w:rFonts w:ascii="Cambria" w:hAnsi="Cambria" w:cs="Arial"/>
          <w:sz w:val="20"/>
          <w:szCs w:val="20"/>
        </w:rPr>
        <w:t xml:space="preserve"> </w:t>
      </w:r>
      <w:r w:rsidR="00941A81" w:rsidRPr="00D24E1F">
        <w:rPr>
          <w:rFonts w:ascii="Cambria" w:hAnsi="Cambria" w:cs="Arial"/>
          <w:sz w:val="20"/>
          <w:szCs w:val="20"/>
        </w:rPr>
        <w:t>zapisy.</w:t>
      </w:r>
    </w:p>
    <w:p w14:paraId="4BAF6C9D" w14:textId="77777777" w:rsidR="00313779" w:rsidRPr="00313779" w:rsidRDefault="00313779" w:rsidP="00313779">
      <w:pPr>
        <w:spacing w:after="0" w:line="240" w:lineRule="auto"/>
        <w:rPr>
          <w:rFonts w:ascii="Cambria" w:hAnsi="Cambria" w:cs="Arial"/>
          <w:sz w:val="20"/>
          <w:szCs w:val="20"/>
        </w:rPr>
      </w:pPr>
    </w:p>
    <w:p w14:paraId="60560900" w14:textId="6A708662" w:rsidR="00D24E1F" w:rsidRPr="00D24E1F" w:rsidRDefault="00D24E1F" w:rsidP="00D24E1F">
      <w:pPr>
        <w:pStyle w:val="Default"/>
        <w:numPr>
          <w:ilvl w:val="0"/>
          <w:numId w:val="2"/>
        </w:numPr>
        <w:suppressAutoHyphens/>
        <w:autoSpaceDE/>
        <w:autoSpaceDN/>
        <w:adjustRightInd/>
        <w:rPr>
          <w:rFonts w:ascii="Cambria" w:hAnsi="Cambria"/>
          <w:sz w:val="20"/>
          <w:szCs w:val="20"/>
        </w:rPr>
      </w:pPr>
      <w:r w:rsidRPr="00D24E1F">
        <w:rPr>
          <w:rFonts w:ascii="Cambria" w:hAnsi="Cambria"/>
          <w:b/>
          <w:bCs/>
          <w:sz w:val="20"/>
          <w:szCs w:val="20"/>
        </w:rPr>
        <w:t>Oświadczam</w:t>
      </w:r>
      <w:r w:rsidRPr="00D24E1F">
        <w:rPr>
          <w:rFonts w:ascii="Cambria" w:hAnsi="Cambria"/>
          <w:sz w:val="20"/>
          <w:szCs w:val="20"/>
        </w:rPr>
        <w:t>/</w:t>
      </w:r>
      <w:r w:rsidRPr="00D24E1F">
        <w:rPr>
          <w:rFonts w:ascii="Cambria" w:hAnsi="Cambria"/>
          <w:b/>
          <w:bCs/>
          <w:sz w:val="20"/>
          <w:szCs w:val="20"/>
        </w:rPr>
        <w:t>Oświadczamy</w:t>
      </w:r>
      <w:r w:rsidRPr="00D24E1F">
        <w:rPr>
          <w:rFonts w:ascii="Cambria" w:hAnsi="Cambria"/>
          <w:sz w:val="20"/>
          <w:szCs w:val="20"/>
        </w:rPr>
        <w:t xml:space="preserve">*, że zamówienie wykonamy samodzielnie / z udziałem Podwykonawców. * </w:t>
      </w:r>
    </w:p>
    <w:p w14:paraId="5FA438FD" w14:textId="77777777" w:rsidR="00D24E1F" w:rsidRPr="00D24E1F" w:rsidRDefault="00D24E1F" w:rsidP="00D24E1F">
      <w:pPr>
        <w:pStyle w:val="Akapitzlist"/>
        <w:ind w:left="426"/>
        <w:jc w:val="both"/>
        <w:rPr>
          <w:rFonts w:ascii="Cambria" w:hAnsi="Cambria"/>
          <w:i/>
          <w:color w:val="31849B"/>
          <w:sz w:val="20"/>
          <w:szCs w:val="20"/>
        </w:rPr>
      </w:pPr>
      <w:r w:rsidRPr="00D24E1F">
        <w:rPr>
          <w:rFonts w:ascii="Cambria" w:hAnsi="Cambria"/>
          <w:i/>
          <w:color w:val="31849B"/>
          <w:sz w:val="20"/>
          <w:szCs w:val="20"/>
        </w:rPr>
        <w:t>* niewłaściwe skreślić</w:t>
      </w:r>
    </w:p>
    <w:p w14:paraId="3A2B22A5" w14:textId="77777777" w:rsidR="00D24E1F" w:rsidRPr="00D24E1F" w:rsidRDefault="00D24E1F" w:rsidP="00D24E1F">
      <w:pPr>
        <w:pStyle w:val="Akapitzlist"/>
        <w:ind w:left="426"/>
        <w:jc w:val="both"/>
        <w:rPr>
          <w:rFonts w:ascii="Cambria" w:hAnsi="Cambria"/>
          <w:i/>
          <w:color w:val="31849B"/>
          <w:sz w:val="20"/>
          <w:szCs w:val="20"/>
        </w:rPr>
      </w:pPr>
    </w:p>
    <w:p w14:paraId="23DCDA87" w14:textId="77777777" w:rsidR="00D24E1F" w:rsidRPr="00D24E1F" w:rsidRDefault="00D24E1F" w:rsidP="00D24E1F">
      <w:pPr>
        <w:pStyle w:val="Akapitzlist"/>
        <w:pBdr>
          <w:top w:val="single" w:sz="4" w:space="1" w:color="00000A"/>
          <w:left w:val="single" w:sz="4" w:space="20" w:color="00000A"/>
          <w:bottom w:val="single" w:sz="4" w:space="1" w:color="00000A"/>
          <w:right w:val="single" w:sz="4" w:space="4" w:color="00000A"/>
        </w:pBdr>
        <w:ind w:left="426"/>
        <w:jc w:val="both"/>
        <w:rPr>
          <w:rFonts w:ascii="Cambria" w:hAnsi="Cambria"/>
          <w:i/>
          <w:sz w:val="20"/>
          <w:szCs w:val="20"/>
        </w:rPr>
      </w:pPr>
      <w:r w:rsidRPr="00D24E1F">
        <w:rPr>
          <w:rFonts w:ascii="Cambria" w:hAnsi="Cambria"/>
          <w:i/>
          <w:sz w:val="20"/>
          <w:szCs w:val="20"/>
        </w:rPr>
        <w:t>Wykonawca wypełnia w przypadku deklarowania udziału Podwykonawców w realizacji zamówienia.</w:t>
      </w:r>
    </w:p>
    <w:p w14:paraId="6AB82490" w14:textId="77777777" w:rsidR="00D24E1F" w:rsidRPr="00D24E1F" w:rsidRDefault="00D24E1F" w:rsidP="00D24E1F">
      <w:pPr>
        <w:pStyle w:val="Akapitzlist"/>
        <w:pBdr>
          <w:top w:val="single" w:sz="4" w:space="1" w:color="00000A"/>
          <w:left w:val="single" w:sz="4" w:space="20" w:color="00000A"/>
          <w:bottom w:val="single" w:sz="4" w:space="1" w:color="00000A"/>
          <w:right w:val="single" w:sz="4" w:space="4" w:color="00000A"/>
        </w:pBdr>
        <w:ind w:left="426"/>
        <w:jc w:val="both"/>
        <w:rPr>
          <w:rFonts w:ascii="Cambria" w:hAnsi="Cambria"/>
          <w:i/>
          <w:sz w:val="20"/>
          <w:szCs w:val="20"/>
        </w:rPr>
      </w:pPr>
      <w:r w:rsidRPr="00D24E1F">
        <w:rPr>
          <w:rFonts w:ascii="Cambria" w:hAnsi="Cambria"/>
          <w:b/>
          <w:bCs/>
          <w:i/>
          <w:sz w:val="20"/>
          <w:szCs w:val="20"/>
        </w:rPr>
        <w:t>Zamawiający żąda wskazania części zamówienia powierzonej podwykonawcom</w:t>
      </w:r>
      <w:r w:rsidRPr="00D24E1F">
        <w:rPr>
          <w:rFonts w:ascii="Cambria" w:hAnsi="Cambria"/>
          <w:i/>
          <w:sz w:val="20"/>
          <w:szCs w:val="20"/>
        </w:rPr>
        <w:t>.</w:t>
      </w:r>
    </w:p>
    <w:p w14:paraId="355F9901" w14:textId="77777777" w:rsidR="00D24E1F" w:rsidRPr="00D24E1F" w:rsidRDefault="00D24E1F" w:rsidP="00D24E1F">
      <w:pPr>
        <w:pStyle w:val="Akapitzlist"/>
        <w:spacing w:after="0"/>
        <w:ind w:left="785"/>
        <w:jc w:val="both"/>
        <w:rPr>
          <w:rFonts w:ascii="Cambria" w:hAnsi="Cambria"/>
          <w:sz w:val="20"/>
          <w:szCs w:val="20"/>
        </w:rPr>
      </w:pPr>
    </w:p>
    <w:p w14:paraId="2F7D9C66" w14:textId="095FE055" w:rsidR="00D24E1F" w:rsidRPr="00D24E1F" w:rsidRDefault="00D24E1F" w:rsidP="00D24E1F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Cambria" w:hAnsi="Cambria"/>
          <w:b/>
          <w:bCs/>
          <w:sz w:val="20"/>
          <w:szCs w:val="20"/>
        </w:rPr>
      </w:pPr>
      <w:r w:rsidRPr="00D24E1F">
        <w:rPr>
          <w:rFonts w:ascii="Cambria" w:hAnsi="Cambria"/>
          <w:b/>
          <w:bCs/>
          <w:sz w:val="20"/>
          <w:szCs w:val="20"/>
        </w:rPr>
        <w:t>Oświadczam</w:t>
      </w:r>
      <w:r w:rsidRPr="00D24E1F">
        <w:rPr>
          <w:rFonts w:ascii="Cambria" w:hAnsi="Cambria"/>
          <w:sz w:val="20"/>
          <w:szCs w:val="20"/>
        </w:rPr>
        <w:t>/</w:t>
      </w:r>
      <w:r w:rsidRPr="00D24E1F">
        <w:rPr>
          <w:rFonts w:ascii="Cambria" w:hAnsi="Cambria"/>
          <w:b/>
          <w:bCs/>
          <w:sz w:val="20"/>
          <w:szCs w:val="20"/>
        </w:rPr>
        <w:t>Oświadczamy</w:t>
      </w:r>
      <w:r w:rsidRPr="00D24E1F">
        <w:rPr>
          <w:rFonts w:ascii="Cambria" w:hAnsi="Cambria"/>
          <w:sz w:val="20"/>
          <w:szCs w:val="20"/>
        </w:rPr>
        <w:t>*, że cena oferty uwzględnia kwoty wynagrodzeń przewidzianych dla podwykonawców zgłoszonych w ofercie oraz zaangażowanych w trybie art. 647¹ Kodeksu cywilnego, które wynikają/wynikać będą z umów zawartych między wykonawcą, a podwykonawcami lub dalszymi podwykonawcami.</w:t>
      </w:r>
    </w:p>
    <w:p w14:paraId="00E5B127" w14:textId="77777777" w:rsidR="00D24E1F" w:rsidRPr="00D24E1F" w:rsidRDefault="00D24E1F" w:rsidP="00D24E1F">
      <w:pPr>
        <w:pStyle w:val="Default"/>
        <w:ind w:firstLine="426"/>
        <w:rPr>
          <w:rFonts w:ascii="Cambria" w:hAnsi="Cambria"/>
          <w:sz w:val="20"/>
          <w:szCs w:val="20"/>
        </w:rPr>
      </w:pPr>
      <w:r w:rsidRPr="00D24E1F">
        <w:rPr>
          <w:rFonts w:ascii="Cambria" w:hAnsi="Cambria"/>
          <w:sz w:val="20"/>
          <w:szCs w:val="20"/>
        </w:rPr>
        <w:t xml:space="preserve">Części zamówienia powierzone Podwykonawcy: </w:t>
      </w:r>
    </w:p>
    <w:p w14:paraId="06C9CC36" w14:textId="77777777" w:rsidR="00D24E1F" w:rsidRPr="00D24E1F" w:rsidRDefault="00D24E1F" w:rsidP="00D24E1F">
      <w:pPr>
        <w:pStyle w:val="Default"/>
        <w:ind w:firstLine="426"/>
        <w:rPr>
          <w:rFonts w:ascii="Cambria" w:hAnsi="Cambria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4892"/>
        <w:gridCol w:w="5021"/>
      </w:tblGrid>
      <w:tr w:rsidR="00D24E1F" w:rsidRPr="00D24E1F" w14:paraId="539B9950" w14:textId="77777777" w:rsidTr="00313779">
        <w:trPr>
          <w:trHeight w:val="242"/>
        </w:trPr>
        <w:tc>
          <w:tcPr>
            <w:tcW w:w="4892" w:type="dxa"/>
            <w:tcMar>
              <w:left w:w="108" w:type="dxa"/>
            </w:tcMar>
          </w:tcPr>
          <w:p w14:paraId="06ABD916" w14:textId="77777777" w:rsidR="00D24E1F" w:rsidRPr="00D24E1F" w:rsidRDefault="00D24E1F" w:rsidP="00C875C8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24E1F">
              <w:rPr>
                <w:rFonts w:ascii="Cambria" w:hAnsi="Cambria"/>
                <w:sz w:val="20"/>
                <w:szCs w:val="20"/>
              </w:rPr>
              <w:t>Zakres zamówienia</w:t>
            </w:r>
          </w:p>
        </w:tc>
        <w:tc>
          <w:tcPr>
            <w:tcW w:w="5021" w:type="dxa"/>
            <w:tcMar>
              <w:left w:w="108" w:type="dxa"/>
            </w:tcMar>
          </w:tcPr>
          <w:p w14:paraId="09B3D914" w14:textId="77777777" w:rsidR="00D24E1F" w:rsidRPr="00D24E1F" w:rsidRDefault="00D24E1F" w:rsidP="00C875C8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24E1F">
              <w:rPr>
                <w:rFonts w:ascii="Cambria" w:hAnsi="Cambria"/>
                <w:sz w:val="20"/>
                <w:szCs w:val="20"/>
              </w:rPr>
              <w:t>Nazwa Podwykonawcy, o ile jest już znany</w:t>
            </w:r>
          </w:p>
        </w:tc>
      </w:tr>
      <w:tr w:rsidR="00D24E1F" w:rsidRPr="00D24E1F" w14:paraId="107E9991" w14:textId="77777777" w:rsidTr="00313779">
        <w:trPr>
          <w:trHeight w:val="326"/>
        </w:trPr>
        <w:tc>
          <w:tcPr>
            <w:tcW w:w="4892" w:type="dxa"/>
            <w:tcMar>
              <w:left w:w="108" w:type="dxa"/>
            </w:tcMar>
          </w:tcPr>
          <w:p w14:paraId="094639CC" w14:textId="77777777" w:rsidR="00D24E1F" w:rsidRPr="00D24E1F" w:rsidRDefault="00D24E1F" w:rsidP="00C875C8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1" w:type="dxa"/>
            <w:tcMar>
              <w:left w:w="108" w:type="dxa"/>
            </w:tcMar>
          </w:tcPr>
          <w:p w14:paraId="66240FCA" w14:textId="77777777" w:rsidR="00D24E1F" w:rsidRPr="00D24E1F" w:rsidRDefault="00D24E1F" w:rsidP="00C875C8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D24E1F" w:rsidRPr="00D24E1F" w14:paraId="7F145295" w14:textId="77777777" w:rsidTr="00313779">
        <w:trPr>
          <w:trHeight w:val="297"/>
        </w:trPr>
        <w:tc>
          <w:tcPr>
            <w:tcW w:w="4892" w:type="dxa"/>
            <w:tcMar>
              <w:left w:w="108" w:type="dxa"/>
            </w:tcMar>
          </w:tcPr>
          <w:p w14:paraId="63D619B4" w14:textId="77777777" w:rsidR="00D24E1F" w:rsidRPr="00D24E1F" w:rsidRDefault="00D24E1F" w:rsidP="00C875C8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1" w:type="dxa"/>
            <w:tcMar>
              <w:left w:w="108" w:type="dxa"/>
            </w:tcMar>
          </w:tcPr>
          <w:p w14:paraId="27A4F9EA" w14:textId="77777777" w:rsidR="00D24E1F" w:rsidRPr="00D24E1F" w:rsidRDefault="00D24E1F" w:rsidP="00C875C8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4449A076" w14:textId="20B33125" w:rsidR="006848DD" w:rsidRPr="00D24E1F" w:rsidRDefault="00D24E1F" w:rsidP="00D24E1F">
      <w:pPr>
        <w:pStyle w:val="Akapitzlist"/>
        <w:numPr>
          <w:ilvl w:val="0"/>
          <w:numId w:val="2"/>
        </w:numPr>
        <w:suppressAutoHyphens/>
        <w:spacing w:after="0"/>
        <w:ind w:left="426" w:hanging="426"/>
        <w:rPr>
          <w:rFonts w:ascii="Cambria" w:hAnsi="Cambria"/>
          <w:sz w:val="20"/>
          <w:szCs w:val="20"/>
        </w:rPr>
      </w:pPr>
      <w:r w:rsidRPr="00D24E1F">
        <w:rPr>
          <w:rFonts w:ascii="Cambria" w:hAnsi="Cambria"/>
          <w:b/>
          <w:sz w:val="20"/>
          <w:szCs w:val="20"/>
        </w:rPr>
        <w:t>Oświadczam/Oświadczamy</w:t>
      </w:r>
      <w:r w:rsidRPr="00D24E1F">
        <w:rPr>
          <w:rFonts w:ascii="Cambria" w:hAnsi="Cambria"/>
          <w:sz w:val="20"/>
          <w:szCs w:val="20"/>
        </w:rPr>
        <w:t xml:space="preserve">*, iż informacje i dokumenty zawarte na stronach nr od ________ do _________ lub w pliku o nazwie ______________________________ stanowią tajemnice przedsiębiorstwa w rozumieniu przepisów o zwalczaniu nieuczciwej konkurencji, co wykazaliśmy w załączniku nr _____________ do Oferty </w:t>
      </w:r>
      <w:r w:rsidRPr="00D24E1F">
        <w:rPr>
          <w:rFonts w:ascii="Cambria" w:hAnsi="Cambria"/>
          <w:sz w:val="20"/>
          <w:szCs w:val="20"/>
        </w:rPr>
        <w:br/>
        <w:t xml:space="preserve">i zastrzegamy, że nie mogą być one udostępnione. </w:t>
      </w:r>
      <w:r w:rsidRPr="00D24E1F">
        <w:rPr>
          <w:rFonts w:ascii="Cambria" w:hAnsi="Cambria"/>
          <w:b/>
          <w:sz w:val="20"/>
          <w:szCs w:val="20"/>
          <w:u w:val="single"/>
        </w:rPr>
        <w:t>Uzasadnienie</w:t>
      </w:r>
      <w:r w:rsidRPr="00D24E1F">
        <w:rPr>
          <w:rFonts w:ascii="Cambria" w:hAnsi="Cambria"/>
          <w:sz w:val="20"/>
          <w:szCs w:val="20"/>
          <w:u w:val="single"/>
        </w:rPr>
        <w:t xml:space="preserve"> objęcia ww. informacji </w:t>
      </w:r>
      <w:r w:rsidRPr="00D24E1F">
        <w:rPr>
          <w:rFonts w:ascii="Cambria" w:hAnsi="Cambria"/>
          <w:b/>
          <w:sz w:val="20"/>
          <w:szCs w:val="20"/>
          <w:u w:val="single"/>
        </w:rPr>
        <w:t>tajemnicą</w:t>
      </w:r>
      <w:r>
        <w:rPr>
          <w:rFonts w:ascii="Cambria" w:hAnsi="Cambria"/>
          <w:b/>
          <w:sz w:val="20"/>
          <w:szCs w:val="20"/>
          <w:u w:val="single"/>
        </w:rPr>
        <w:t xml:space="preserve"> </w:t>
      </w:r>
      <w:r w:rsidRPr="00D24E1F">
        <w:rPr>
          <w:rFonts w:ascii="Cambria" w:hAnsi="Cambria"/>
          <w:b/>
          <w:sz w:val="20"/>
          <w:szCs w:val="20"/>
          <w:u w:val="single"/>
        </w:rPr>
        <w:t>przedsiębiorstwa</w:t>
      </w:r>
      <w:r w:rsidRPr="00D24E1F">
        <w:rPr>
          <w:rFonts w:ascii="Cambria" w:hAnsi="Cambria"/>
          <w:sz w:val="20"/>
          <w:szCs w:val="20"/>
          <w:u w:val="single"/>
        </w:rPr>
        <w:t xml:space="preserve"> stanowi załącznik do Oferty.</w:t>
      </w:r>
      <w:r w:rsidR="0024609A" w:rsidRPr="00D24E1F">
        <w:rPr>
          <w:rFonts w:ascii="Cambria" w:hAnsi="Cambria" w:cs="Arial"/>
          <w:sz w:val="20"/>
          <w:szCs w:val="20"/>
        </w:rPr>
        <w:br/>
      </w:r>
    </w:p>
    <w:p w14:paraId="293C1376" w14:textId="7366711C" w:rsidR="00867B9F" w:rsidRPr="004E254C" w:rsidRDefault="00867B9F" w:rsidP="00867B9F">
      <w:pPr>
        <w:pStyle w:val="Akapitzlist"/>
        <w:numPr>
          <w:ilvl w:val="0"/>
          <w:numId w:val="2"/>
        </w:numPr>
        <w:suppressAutoHyphens/>
        <w:spacing w:after="0" w:line="256" w:lineRule="auto"/>
        <w:jc w:val="both"/>
        <w:rPr>
          <w:rFonts w:ascii="Cambria" w:hAnsi="Cambria" w:cs="Arial"/>
          <w:i/>
          <w:color w:val="31849B"/>
          <w:sz w:val="20"/>
          <w:szCs w:val="20"/>
        </w:rPr>
      </w:pPr>
      <w:r w:rsidRPr="00496446">
        <w:rPr>
          <w:rFonts w:ascii="Cambria" w:hAnsi="Cambria" w:cs="Arial"/>
          <w:i/>
          <w:color w:val="31849B"/>
          <w:sz w:val="20"/>
          <w:szCs w:val="20"/>
        </w:rPr>
        <w:t>*</w:t>
      </w:r>
      <w:r w:rsidRPr="004E254C">
        <w:rPr>
          <w:rFonts w:ascii="Cambria" w:hAnsi="Cambria" w:cs="Arial"/>
          <w:b/>
          <w:sz w:val="20"/>
          <w:szCs w:val="20"/>
        </w:rPr>
        <w:t>Oświadczam(y)</w:t>
      </w:r>
      <w:r w:rsidRPr="004E254C">
        <w:rPr>
          <w:rFonts w:ascii="Cambria" w:hAnsi="Cambria" w:cs="Arial"/>
          <w:sz w:val="20"/>
          <w:szCs w:val="20"/>
        </w:rPr>
        <w:t>, że w rozumieniu ustawy</w:t>
      </w:r>
      <w:r w:rsidR="004E254C" w:rsidRPr="004E254C">
        <w:rPr>
          <w:rFonts w:ascii="Cambria" w:hAnsi="Cambria" w:cs="Arial"/>
          <w:sz w:val="20"/>
          <w:szCs w:val="20"/>
        </w:rPr>
        <w:t xml:space="preserve"> Prawo przedsiębiorców</w:t>
      </w:r>
      <w:r w:rsidRPr="004E254C">
        <w:rPr>
          <w:rFonts w:ascii="Cambria" w:hAnsi="Cambria" w:cs="Arial"/>
          <w:sz w:val="20"/>
          <w:szCs w:val="20"/>
        </w:rPr>
        <w:t xml:space="preserve"> z dnia </w:t>
      </w:r>
      <w:r w:rsidR="004E254C" w:rsidRPr="004E254C">
        <w:rPr>
          <w:rFonts w:ascii="Cambria" w:hAnsi="Cambria" w:cs="Arial"/>
          <w:sz w:val="20"/>
          <w:szCs w:val="20"/>
        </w:rPr>
        <w:t>6</w:t>
      </w:r>
      <w:r w:rsidRPr="004E254C">
        <w:rPr>
          <w:rFonts w:ascii="Cambria" w:hAnsi="Cambria" w:cs="Arial"/>
          <w:sz w:val="20"/>
          <w:szCs w:val="20"/>
        </w:rPr>
        <w:t xml:space="preserve"> </w:t>
      </w:r>
      <w:r w:rsidR="004E254C" w:rsidRPr="004E254C">
        <w:rPr>
          <w:rFonts w:ascii="Cambria" w:hAnsi="Cambria" w:cs="Arial"/>
          <w:sz w:val="20"/>
          <w:szCs w:val="20"/>
        </w:rPr>
        <w:t>marc</w:t>
      </w:r>
      <w:r w:rsidRPr="004E254C">
        <w:rPr>
          <w:rFonts w:ascii="Cambria" w:hAnsi="Cambria" w:cs="Arial"/>
          <w:sz w:val="20"/>
          <w:szCs w:val="20"/>
        </w:rPr>
        <w:t>a 20</w:t>
      </w:r>
      <w:r w:rsidR="004E254C" w:rsidRPr="004E254C">
        <w:rPr>
          <w:rFonts w:ascii="Cambria" w:hAnsi="Cambria" w:cs="Arial"/>
          <w:sz w:val="20"/>
          <w:szCs w:val="20"/>
        </w:rPr>
        <w:t>18</w:t>
      </w:r>
      <w:r w:rsidRPr="004E254C">
        <w:rPr>
          <w:rFonts w:ascii="Cambria" w:hAnsi="Cambria" w:cs="Arial"/>
          <w:sz w:val="20"/>
          <w:szCs w:val="20"/>
        </w:rPr>
        <w:t xml:space="preserve"> r. (tekst jednolity </w:t>
      </w:r>
      <w:r w:rsidR="004E254C" w:rsidRPr="004E254C">
        <w:rPr>
          <w:rFonts w:ascii="Cambria" w:hAnsi="Cambria"/>
          <w:sz w:val="20"/>
          <w:szCs w:val="20"/>
        </w:rPr>
        <w:t>Dz. U. z 2024 r. poz. 236, 1222, 1871, z 2025 r. poz. 222.</w:t>
      </w:r>
      <w:r w:rsidRPr="004E254C">
        <w:rPr>
          <w:rFonts w:ascii="Cambria" w:hAnsi="Cambria" w:cs="Arial"/>
          <w:sz w:val="20"/>
          <w:szCs w:val="20"/>
        </w:rPr>
        <w:t xml:space="preserve">.), prowadzone przeze mnie/przez nas przedsiębiorstwo stanowi:  </w:t>
      </w:r>
    </w:p>
    <w:p w14:paraId="00C36FB6" w14:textId="34893EB2" w:rsidR="00867B9F" w:rsidRPr="004E254C" w:rsidRDefault="006F4274" w:rsidP="00867B9F">
      <w:pPr>
        <w:spacing w:after="0" w:line="240" w:lineRule="auto"/>
        <w:ind w:firstLine="709"/>
        <w:rPr>
          <w:rFonts w:ascii="Cambria" w:hAnsi="Cambria" w:cs="Arial"/>
          <w:sz w:val="20"/>
          <w:szCs w:val="20"/>
        </w:rPr>
      </w:pPr>
      <w:r w:rsidRPr="004E254C">
        <w:rPr>
          <w:rFonts w:ascii="Cambria" w:hAnsi="Cambria" w:cs="Arial"/>
          <w:sz w:val="20"/>
          <w:szCs w:val="20"/>
        </w:rPr>
        <w:t>□</w:t>
      </w:r>
      <w:r w:rsidR="00867B9F" w:rsidRPr="004E254C">
        <w:rPr>
          <w:rFonts w:ascii="Cambria" w:hAnsi="Cambria" w:cs="Arial"/>
          <w:sz w:val="20"/>
          <w:szCs w:val="20"/>
        </w:rPr>
        <w:t xml:space="preserve"> Mikroprzedsiębiorstwo  </w:t>
      </w:r>
      <w:r w:rsidR="00867B9F" w:rsidRPr="004E254C">
        <w:rPr>
          <w:rFonts w:ascii="Cambria" w:hAnsi="Cambria" w:cs="Arial"/>
          <w:sz w:val="20"/>
          <w:szCs w:val="20"/>
        </w:rPr>
        <w:tab/>
        <w:t xml:space="preserve">□ Przedsiębiorstwo małe </w:t>
      </w:r>
      <w:r w:rsidR="00867B9F" w:rsidRPr="004E254C">
        <w:rPr>
          <w:rFonts w:ascii="Cambria" w:hAnsi="Cambria" w:cs="Arial"/>
          <w:sz w:val="20"/>
          <w:szCs w:val="20"/>
        </w:rPr>
        <w:tab/>
        <w:t xml:space="preserve">□ Przedsiębiorstwo średnie          </w:t>
      </w:r>
    </w:p>
    <w:p w14:paraId="64A15B6D" w14:textId="77777777" w:rsidR="00867B9F" w:rsidRPr="004E254C" w:rsidRDefault="00867B9F" w:rsidP="00867B9F">
      <w:pPr>
        <w:spacing w:after="0" w:line="240" w:lineRule="auto"/>
        <w:ind w:firstLine="709"/>
        <w:rPr>
          <w:rFonts w:ascii="Cambria" w:hAnsi="Cambria" w:cs="Arial"/>
          <w:sz w:val="20"/>
          <w:szCs w:val="20"/>
        </w:rPr>
      </w:pPr>
      <w:r w:rsidRPr="004E254C">
        <w:rPr>
          <w:rFonts w:ascii="Cambria" w:hAnsi="Cambria" w:cs="Arial"/>
          <w:sz w:val="20"/>
          <w:szCs w:val="20"/>
        </w:rPr>
        <w:t>i należy do sektora małych i średnich przedsiębiorstw (MŚP).</w:t>
      </w:r>
    </w:p>
    <w:p w14:paraId="1D3D5B4A" w14:textId="036C4EF4" w:rsidR="00867B9F" w:rsidRPr="004E254C" w:rsidRDefault="00867B9F" w:rsidP="00867B9F">
      <w:pPr>
        <w:spacing w:after="0" w:line="240" w:lineRule="auto"/>
        <w:ind w:left="708"/>
        <w:rPr>
          <w:rFonts w:ascii="Cambria" w:hAnsi="Cambria" w:cs="Arial"/>
          <w:sz w:val="20"/>
          <w:szCs w:val="20"/>
        </w:rPr>
      </w:pPr>
      <w:r w:rsidRPr="004E254C">
        <w:rPr>
          <w:rFonts w:ascii="Cambria" w:hAnsi="Cambria" w:cs="Arial"/>
          <w:sz w:val="20"/>
          <w:szCs w:val="20"/>
        </w:rPr>
        <w:t>□ Przedsiębiorstwo duże</w:t>
      </w:r>
    </w:p>
    <w:p w14:paraId="6D1DA009" w14:textId="2491585B" w:rsidR="00D24E1F" w:rsidRDefault="00D24E1F" w:rsidP="00867B9F">
      <w:pPr>
        <w:spacing w:after="0" w:line="240" w:lineRule="auto"/>
        <w:ind w:left="708"/>
        <w:rPr>
          <w:rFonts w:ascii="Cambria" w:hAnsi="Cambria" w:cs="Arial"/>
          <w:sz w:val="20"/>
          <w:szCs w:val="20"/>
        </w:rPr>
      </w:pPr>
    </w:p>
    <w:p w14:paraId="76F761DD" w14:textId="0B724E14" w:rsidR="00D24E1F" w:rsidRPr="00496446" w:rsidRDefault="00D24E1F" w:rsidP="00867B9F">
      <w:pPr>
        <w:spacing w:after="0" w:line="240" w:lineRule="auto"/>
        <w:ind w:left="708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i/>
          <w:color w:val="31849B"/>
          <w:sz w:val="20"/>
          <w:szCs w:val="20"/>
        </w:rPr>
        <w:t>* zaznaczyć właściwe</w:t>
      </w:r>
    </w:p>
    <w:p w14:paraId="3DEAB3B3" w14:textId="77777777" w:rsidR="0073160B" w:rsidRPr="00496446" w:rsidRDefault="0073160B" w:rsidP="0073160B">
      <w:pPr>
        <w:pStyle w:val="Tekstpodstawowywcity"/>
        <w:spacing w:after="0" w:line="240" w:lineRule="auto"/>
        <w:ind w:left="360"/>
        <w:jc w:val="right"/>
        <w:rPr>
          <w:rFonts w:ascii="Cambria" w:hAnsi="Cambria" w:cs="Arial"/>
          <w:sz w:val="20"/>
          <w:szCs w:val="20"/>
        </w:rPr>
      </w:pPr>
    </w:p>
    <w:p w14:paraId="4A905436" w14:textId="5CC875AA" w:rsidR="0073160B" w:rsidRPr="00496446" w:rsidRDefault="0073160B" w:rsidP="00BF0CD0">
      <w:pPr>
        <w:pStyle w:val="Tekstpodstawowywcity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b/>
          <w:color w:val="000000"/>
          <w:sz w:val="20"/>
          <w:szCs w:val="20"/>
        </w:rPr>
        <w:t>Oświadczam/y</w:t>
      </w:r>
      <w:r w:rsidRPr="00496446">
        <w:rPr>
          <w:rFonts w:ascii="Cambria" w:hAnsi="Cambria" w:cs="Arial"/>
          <w:color w:val="000000"/>
          <w:sz w:val="20"/>
          <w:szCs w:val="20"/>
        </w:rPr>
        <w:t>, że wypełniłem/am/liśmy obowiązki informacyjne przewidziane w art. 13 lub art. 14 RODO</w:t>
      </w:r>
      <w:r w:rsidRPr="00496446">
        <w:rPr>
          <w:rStyle w:val="Odwoanieprzypisudolnego"/>
          <w:rFonts w:ascii="Cambria" w:hAnsi="Cambria" w:cs="Arial"/>
          <w:color w:val="000000"/>
          <w:sz w:val="20"/>
          <w:szCs w:val="20"/>
        </w:rPr>
        <w:footnoteReference w:id="2"/>
      </w:r>
      <w:r w:rsidRPr="00496446">
        <w:rPr>
          <w:rFonts w:ascii="Cambria" w:hAnsi="Cambria" w:cs="Arial"/>
          <w:color w:val="000000"/>
          <w:sz w:val="20"/>
          <w:szCs w:val="20"/>
        </w:rPr>
        <w:t xml:space="preserve"> wobec osób fizycznych, </w:t>
      </w:r>
      <w:r w:rsidRPr="00496446">
        <w:rPr>
          <w:rFonts w:ascii="Cambria" w:hAnsi="Cambria" w:cs="Arial"/>
          <w:sz w:val="20"/>
          <w:szCs w:val="20"/>
        </w:rPr>
        <w:t>od których dane osobowe bezpośrednio lub pośrednio pozyskałem</w:t>
      </w:r>
      <w:r w:rsidRPr="00496446">
        <w:rPr>
          <w:rFonts w:ascii="Cambria" w:hAnsi="Cambria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496446">
        <w:rPr>
          <w:rFonts w:ascii="Cambria" w:hAnsi="Cambria" w:cs="Arial"/>
          <w:sz w:val="20"/>
          <w:szCs w:val="20"/>
        </w:rPr>
        <w:t>.*</w:t>
      </w:r>
    </w:p>
    <w:p w14:paraId="555CEC1A" w14:textId="2CAF746A" w:rsidR="00260757" w:rsidRPr="003534FB" w:rsidRDefault="0073160B" w:rsidP="003534FB">
      <w:pPr>
        <w:pStyle w:val="NormalnyWeb"/>
        <w:spacing w:before="0" w:beforeAutospacing="0" w:after="0" w:afterAutospacing="0"/>
        <w:ind w:left="284"/>
        <w:jc w:val="both"/>
        <w:rPr>
          <w:rFonts w:ascii="Cambria" w:hAnsi="Cambria" w:cs="Arial"/>
          <w:i/>
          <w:sz w:val="20"/>
          <w:szCs w:val="20"/>
        </w:rPr>
      </w:pPr>
      <w:r w:rsidRPr="00496446">
        <w:rPr>
          <w:rFonts w:ascii="Cambria" w:hAnsi="Cambria" w:cs="Arial"/>
          <w:i/>
          <w:sz w:val="20"/>
          <w:szCs w:val="20"/>
        </w:rPr>
        <w:t>*</w:t>
      </w:r>
      <w:r w:rsidRPr="00496446">
        <w:rPr>
          <w:rFonts w:ascii="Cambria" w:hAnsi="Cambria" w:cs="Arial"/>
          <w:i/>
          <w:color w:val="000000"/>
          <w:sz w:val="20"/>
          <w:szCs w:val="20"/>
        </w:rPr>
        <w:t xml:space="preserve"> W przypadku gdy wykonawca </w:t>
      </w:r>
      <w:r w:rsidRPr="00496446">
        <w:rPr>
          <w:rFonts w:ascii="Cambria" w:hAnsi="Cambria" w:cs="Arial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  <w:p w14:paraId="1CE9840E" w14:textId="77777777" w:rsidR="0073160B" w:rsidRPr="00496446" w:rsidRDefault="0073160B" w:rsidP="0073160B">
      <w:pPr>
        <w:spacing w:after="0" w:line="240" w:lineRule="auto"/>
        <w:rPr>
          <w:rFonts w:ascii="Cambria" w:hAnsi="Cambria" w:cs="Arial"/>
          <w:sz w:val="20"/>
          <w:szCs w:val="20"/>
        </w:rPr>
      </w:pPr>
    </w:p>
    <w:p w14:paraId="116DC7E4" w14:textId="5BEF474A" w:rsidR="006F4274" w:rsidRDefault="006F4274" w:rsidP="00BF0CD0">
      <w:pPr>
        <w:pStyle w:val="Default"/>
        <w:numPr>
          <w:ilvl w:val="0"/>
          <w:numId w:val="2"/>
        </w:numPr>
        <w:suppressAutoHyphens/>
        <w:autoSpaceDE/>
        <w:autoSpaceDN/>
        <w:adjustRightInd/>
        <w:spacing w:after="258"/>
        <w:rPr>
          <w:rFonts w:ascii="Cambria" w:hAnsi="Cambria"/>
          <w:sz w:val="20"/>
          <w:szCs w:val="20"/>
        </w:rPr>
      </w:pPr>
      <w:r w:rsidRPr="006F4274">
        <w:rPr>
          <w:rFonts w:ascii="Cambria" w:hAnsi="Cambria"/>
          <w:sz w:val="20"/>
          <w:szCs w:val="20"/>
        </w:rPr>
        <w:lastRenderedPageBreak/>
        <w:t>Wskazuję bezpłatne i ogólnodostępne bazy danych, umożliwiające dostęp do odpisu lub informacji z Krajowego Rejestru Sądowego, Centralnej Ewidencji i Informacji o Działalności Gospodarczej lub innego właściwego rejestru: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0"/>
        <w:gridCol w:w="4313"/>
        <w:gridCol w:w="3313"/>
      </w:tblGrid>
      <w:tr w:rsidR="006F4274" w:rsidRPr="006F4274" w14:paraId="5717A0EC" w14:textId="77777777" w:rsidTr="00313779">
        <w:trPr>
          <w:jc w:val="center"/>
        </w:trPr>
        <w:tc>
          <w:tcPr>
            <w:tcW w:w="2830" w:type="dxa"/>
            <w:shd w:val="clear" w:color="auto" w:fill="E0E0E0"/>
            <w:tcMar>
              <w:left w:w="70" w:type="dxa"/>
            </w:tcMar>
            <w:vAlign w:val="center"/>
          </w:tcPr>
          <w:p w14:paraId="3C320CBD" w14:textId="77777777" w:rsidR="006F4274" w:rsidRPr="006F4274" w:rsidRDefault="006F4274" w:rsidP="004F5A5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</w:rPr>
            </w:pPr>
            <w:r w:rsidRPr="006F4274">
              <w:rPr>
                <w:rFonts w:ascii="Cambria" w:hAnsi="Cambria" w:cs="Arial"/>
                <w:b/>
                <w:sz w:val="20"/>
              </w:rPr>
              <w:t>Nazwa dokumentu</w:t>
            </w:r>
          </w:p>
        </w:tc>
        <w:tc>
          <w:tcPr>
            <w:tcW w:w="4313" w:type="dxa"/>
            <w:shd w:val="clear" w:color="auto" w:fill="E0E0E0"/>
            <w:tcMar>
              <w:left w:w="70" w:type="dxa"/>
            </w:tcMar>
            <w:vAlign w:val="center"/>
          </w:tcPr>
          <w:p w14:paraId="671F8CEB" w14:textId="77777777" w:rsidR="006F4274" w:rsidRPr="006F4274" w:rsidRDefault="006F4274" w:rsidP="004F5A5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</w:rPr>
            </w:pPr>
            <w:r w:rsidRPr="006F4274">
              <w:rPr>
                <w:rFonts w:ascii="Cambria" w:hAnsi="Cambria" w:cs="Arial"/>
                <w:b/>
                <w:sz w:val="20"/>
              </w:rPr>
              <w:t>Adres strony internetowej ogólnodostępnej i bezpłatnej bazy danych</w:t>
            </w:r>
          </w:p>
        </w:tc>
        <w:tc>
          <w:tcPr>
            <w:tcW w:w="3313" w:type="dxa"/>
            <w:shd w:val="clear" w:color="auto" w:fill="E0E0E0"/>
            <w:tcMar>
              <w:left w:w="70" w:type="dxa"/>
            </w:tcMar>
          </w:tcPr>
          <w:p w14:paraId="406E008B" w14:textId="77777777" w:rsidR="006F4274" w:rsidRPr="006F4274" w:rsidRDefault="006F4274" w:rsidP="004F5A5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</w:rPr>
            </w:pPr>
            <w:r w:rsidRPr="006F4274">
              <w:rPr>
                <w:rFonts w:ascii="Cambria" w:hAnsi="Cambria" w:cs="Arial"/>
                <w:b/>
                <w:sz w:val="20"/>
              </w:rPr>
              <w:t>Dane konieczne do wyszukania dokumentu</w:t>
            </w:r>
          </w:p>
        </w:tc>
      </w:tr>
      <w:tr w:rsidR="006F4274" w:rsidRPr="006F4274" w14:paraId="2517A5DC" w14:textId="77777777" w:rsidTr="00313779">
        <w:trPr>
          <w:trHeight w:val="288"/>
          <w:jc w:val="center"/>
        </w:trPr>
        <w:tc>
          <w:tcPr>
            <w:tcW w:w="2830" w:type="dxa"/>
            <w:tcMar>
              <w:left w:w="70" w:type="dxa"/>
            </w:tcMar>
          </w:tcPr>
          <w:p w14:paraId="40856210" w14:textId="77777777" w:rsidR="006F4274" w:rsidRPr="006F4274" w:rsidRDefault="006F4274" w:rsidP="004F5A54">
            <w:pPr>
              <w:pStyle w:val="Wcicietrecitekstu"/>
              <w:spacing w:after="0" w:line="240" w:lineRule="auto"/>
              <w:ind w:firstLine="37"/>
              <w:rPr>
                <w:rFonts w:ascii="Cambria" w:hAnsi="Cambria" w:cs="Arial"/>
              </w:rPr>
            </w:pPr>
          </w:p>
        </w:tc>
        <w:tc>
          <w:tcPr>
            <w:tcW w:w="4313" w:type="dxa"/>
            <w:tcMar>
              <w:left w:w="70" w:type="dxa"/>
            </w:tcMar>
          </w:tcPr>
          <w:p w14:paraId="580FE1F8" w14:textId="77777777" w:rsidR="006F4274" w:rsidRPr="006F4274" w:rsidRDefault="006F4274" w:rsidP="004F5A54">
            <w:pPr>
              <w:pStyle w:val="Wcicietrecitekstu"/>
              <w:spacing w:after="0" w:line="240" w:lineRule="auto"/>
              <w:rPr>
                <w:rFonts w:ascii="Cambria" w:hAnsi="Cambria" w:cs="Arial"/>
                <w:szCs w:val="24"/>
              </w:rPr>
            </w:pPr>
          </w:p>
        </w:tc>
        <w:tc>
          <w:tcPr>
            <w:tcW w:w="3313" w:type="dxa"/>
            <w:tcMar>
              <w:left w:w="70" w:type="dxa"/>
            </w:tcMar>
          </w:tcPr>
          <w:p w14:paraId="745CBEFB" w14:textId="77777777" w:rsidR="006F4274" w:rsidRPr="006F4274" w:rsidRDefault="006F4274" w:rsidP="004F5A54">
            <w:pPr>
              <w:pStyle w:val="Wcicietrecitekstu"/>
              <w:spacing w:after="0" w:line="240" w:lineRule="auto"/>
              <w:rPr>
                <w:rFonts w:ascii="Cambria" w:hAnsi="Cambria" w:cs="Arial"/>
                <w:szCs w:val="24"/>
              </w:rPr>
            </w:pPr>
          </w:p>
        </w:tc>
      </w:tr>
      <w:tr w:rsidR="006F4274" w:rsidRPr="006F4274" w14:paraId="2BF94AC6" w14:textId="77777777" w:rsidTr="00313779">
        <w:trPr>
          <w:trHeight w:val="70"/>
          <w:jc w:val="center"/>
        </w:trPr>
        <w:tc>
          <w:tcPr>
            <w:tcW w:w="2830" w:type="dxa"/>
            <w:tcMar>
              <w:left w:w="70" w:type="dxa"/>
            </w:tcMar>
          </w:tcPr>
          <w:p w14:paraId="1742BA5F" w14:textId="77777777" w:rsidR="006F4274" w:rsidRPr="006F4274" w:rsidRDefault="006F4274" w:rsidP="004F5A54">
            <w:pPr>
              <w:pStyle w:val="Wcicietrecitekstu"/>
              <w:spacing w:after="0" w:line="240" w:lineRule="auto"/>
              <w:ind w:firstLine="37"/>
              <w:rPr>
                <w:rFonts w:ascii="Cambria" w:hAnsi="Cambria" w:cs="Arial"/>
              </w:rPr>
            </w:pPr>
          </w:p>
        </w:tc>
        <w:tc>
          <w:tcPr>
            <w:tcW w:w="4313" w:type="dxa"/>
            <w:tcMar>
              <w:left w:w="70" w:type="dxa"/>
            </w:tcMar>
          </w:tcPr>
          <w:p w14:paraId="75F492FE" w14:textId="77777777" w:rsidR="006F4274" w:rsidRPr="006F4274" w:rsidRDefault="006F4274" w:rsidP="004F5A54">
            <w:pPr>
              <w:pStyle w:val="Wcicietrecitekstu"/>
              <w:spacing w:after="0" w:line="240" w:lineRule="auto"/>
              <w:rPr>
                <w:rFonts w:ascii="Cambria" w:hAnsi="Cambria" w:cs="Arial"/>
                <w:szCs w:val="24"/>
              </w:rPr>
            </w:pPr>
          </w:p>
        </w:tc>
        <w:tc>
          <w:tcPr>
            <w:tcW w:w="3313" w:type="dxa"/>
            <w:tcMar>
              <w:left w:w="70" w:type="dxa"/>
            </w:tcMar>
          </w:tcPr>
          <w:p w14:paraId="42B81B3A" w14:textId="77777777" w:rsidR="006F4274" w:rsidRPr="006F4274" w:rsidRDefault="006F4274" w:rsidP="004F5A54">
            <w:pPr>
              <w:pStyle w:val="Wcicietrecitekstu"/>
              <w:spacing w:after="0" w:line="240" w:lineRule="auto"/>
              <w:rPr>
                <w:rFonts w:ascii="Cambria" w:hAnsi="Cambria" w:cs="Arial"/>
                <w:szCs w:val="24"/>
              </w:rPr>
            </w:pPr>
          </w:p>
        </w:tc>
      </w:tr>
    </w:tbl>
    <w:p w14:paraId="373660F3" w14:textId="77777777" w:rsidR="006F4274" w:rsidRDefault="006F4274" w:rsidP="006F4274">
      <w:pPr>
        <w:pStyle w:val="Default"/>
        <w:suppressAutoHyphens/>
        <w:autoSpaceDE/>
        <w:autoSpaceDN/>
        <w:adjustRightInd/>
        <w:spacing w:after="258"/>
        <w:ind w:left="360"/>
        <w:rPr>
          <w:rFonts w:ascii="Cambria" w:hAnsi="Cambria"/>
          <w:sz w:val="20"/>
          <w:szCs w:val="20"/>
        </w:rPr>
      </w:pPr>
    </w:p>
    <w:p w14:paraId="55683BC3" w14:textId="5954487D" w:rsidR="009A464B" w:rsidRPr="00496446" w:rsidRDefault="009A464B" w:rsidP="00BF0CD0">
      <w:pPr>
        <w:pStyle w:val="Default"/>
        <w:numPr>
          <w:ilvl w:val="0"/>
          <w:numId w:val="2"/>
        </w:numPr>
        <w:suppressAutoHyphens/>
        <w:autoSpaceDE/>
        <w:autoSpaceDN/>
        <w:adjustRightInd/>
        <w:spacing w:after="258"/>
        <w:rPr>
          <w:rFonts w:ascii="Cambria" w:hAnsi="Cambria"/>
          <w:sz w:val="20"/>
          <w:szCs w:val="20"/>
        </w:rPr>
      </w:pPr>
      <w:r w:rsidRPr="00496446">
        <w:rPr>
          <w:rFonts w:ascii="Cambria" w:hAnsi="Cambria"/>
          <w:sz w:val="20"/>
          <w:szCs w:val="20"/>
        </w:rPr>
        <w:t xml:space="preserve">Załącznikami do niniejszej oferty są: </w:t>
      </w:r>
    </w:p>
    <w:p w14:paraId="1AC98A73" w14:textId="17D88D4B" w:rsidR="009A464B" w:rsidRPr="00496446" w:rsidRDefault="009A464B" w:rsidP="009A464B">
      <w:pPr>
        <w:pStyle w:val="Default"/>
        <w:spacing w:after="18" w:line="360" w:lineRule="auto"/>
        <w:ind w:left="360"/>
        <w:rPr>
          <w:rFonts w:ascii="Cambria" w:hAnsi="Cambria"/>
          <w:sz w:val="20"/>
          <w:szCs w:val="20"/>
        </w:rPr>
      </w:pPr>
      <w:r w:rsidRPr="00496446">
        <w:rPr>
          <w:rFonts w:ascii="Cambria" w:hAnsi="Cambria"/>
          <w:sz w:val="20"/>
          <w:szCs w:val="20"/>
        </w:rPr>
        <w:t>-_________________________________________________________________________________</w:t>
      </w:r>
    </w:p>
    <w:p w14:paraId="40D112C0" w14:textId="4F7BB313" w:rsidR="009A464B" w:rsidRDefault="009A464B" w:rsidP="009A464B">
      <w:pPr>
        <w:pStyle w:val="Default"/>
        <w:spacing w:after="18" w:line="360" w:lineRule="auto"/>
        <w:ind w:left="360"/>
        <w:rPr>
          <w:rFonts w:ascii="Cambria" w:hAnsi="Cambria"/>
          <w:sz w:val="20"/>
          <w:szCs w:val="20"/>
        </w:rPr>
      </w:pPr>
      <w:r w:rsidRPr="00496446">
        <w:rPr>
          <w:rFonts w:ascii="Cambria" w:hAnsi="Cambria"/>
          <w:sz w:val="20"/>
          <w:szCs w:val="20"/>
        </w:rPr>
        <w:t>-_________________________________________________________________________________</w:t>
      </w:r>
    </w:p>
    <w:p w14:paraId="5791CE7F" w14:textId="77777777" w:rsidR="00313779" w:rsidRDefault="00313779" w:rsidP="009A464B">
      <w:pPr>
        <w:pStyle w:val="Default"/>
        <w:spacing w:after="18" w:line="360" w:lineRule="auto"/>
        <w:ind w:left="360"/>
        <w:rPr>
          <w:rFonts w:ascii="Cambria" w:hAnsi="Cambria"/>
          <w:sz w:val="20"/>
          <w:szCs w:val="20"/>
        </w:rPr>
      </w:pPr>
    </w:p>
    <w:p w14:paraId="67C46B19" w14:textId="4697FAC2" w:rsidR="00313779" w:rsidRPr="00490E65" w:rsidRDefault="00313779" w:rsidP="00313779">
      <w:pPr>
        <w:pStyle w:val="Default"/>
        <w:spacing w:after="18" w:line="360" w:lineRule="auto"/>
        <w:jc w:val="right"/>
        <w:rPr>
          <w:rFonts w:ascii="Cambria" w:hAnsi="Cambria"/>
          <w:sz w:val="16"/>
          <w:szCs w:val="16"/>
        </w:rPr>
      </w:pPr>
      <w:r w:rsidRPr="00490E65">
        <w:rPr>
          <w:rFonts w:ascii="Cambria" w:hAnsi="Cambria"/>
          <w:sz w:val="16"/>
          <w:szCs w:val="16"/>
        </w:rPr>
        <w:t>……………………………….</w:t>
      </w:r>
    </w:p>
    <w:p w14:paraId="3AF26865" w14:textId="5490F027" w:rsidR="00313779" w:rsidRDefault="00313779" w:rsidP="00313779">
      <w:pPr>
        <w:pStyle w:val="Default"/>
        <w:spacing w:after="18" w:line="360" w:lineRule="auto"/>
        <w:ind w:left="360"/>
        <w:jc w:val="right"/>
        <w:rPr>
          <w:rFonts w:ascii="Cambria" w:hAnsi="Cambria"/>
          <w:i/>
          <w:iCs/>
          <w:sz w:val="20"/>
          <w:szCs w:val="20"/>
        </w:rPr>
      </w:pPr>
      <w:r w:rsidRPr="00490E65">
        <w:rPr>
          <w:rFonts w:ascii="Cambria" w:hAnsi="Cambria"/>
          <w:i/>
          <w:iCs/>
          <w:sz w:val="20"/>
          <w:szCs w:val="20"/>
        </w:rPr>
        <w:t>Podpis Wykonawcy</w:t>
      </w:r>
      <w:r w:rsidR="00490E65">
        <w:rPr>
          <w:rFonts w:ascii="Cambria" w:hAnsi="Cambria"/>
          <w:i/>
          <w:iCs/>
          <w:sz w:val="20"/>
          <w:szCs w:val="20"/>
        </w:rPr>
        <w:t>/osoby upoważnionej do składania ofert w jego imieniu</w:t>
      </w:r>
    </w:p>
    <w:p w14:paraId="5759F902" w14:textId="31B2B0B2" w:rsidR="004E254C" w:rsidRDefault="004E254C" w:rsidP="00313779">
      <w:pPr>
        <w:pStyle w:val="Default"/>
        <w:spacing w:after="18" w:line="360" w:lineRule="auto"/>
        <w:ind w:left="360"/>
        <w:jc w:val="right"/>
        <w:rPr>
          <w:rFonts w:ascii="Cambria" w:hAnsi="Cambria"/>
          <w:i/>
          <w:iCs/>
          <w:sz w:val="20"/>
          <w:szCs w:val="20"/>
        </w:rPr>
      </w:pPr>
    </w:p>
    <w:p w14:paraId="2F3176E1" w14:textId="29926D95" w:rsidR="004E254C" w:rsidRPr="00490E65" w:rsidRDefault="004E254C" w:rsidP="00313779">
      <w:pPr>
        <w:pStyle w:val="Default"/>
        <w:spacing w:after="18" w:line="360" w:lineRule="auto"/>
        <w:ind w:left="360"/>
        <w:jc w:val="right"/>
        <w:rPr>
          <w:rFonts w:ascii="Cambria" w:hAnsi="Cambria"/>
          <w:i/>
          <w:iCs/>
          <w:sz w:val="20"/>
          <w:szCs w:val="20"/>
        </w:rPr>
      </w:pPr>
    </w:p>
    <w:sectPr w:rsidR="004E254C" w:rsidRPr="00490E65" w:rsidSect="00260757">
      <w:headerReference w:type="default" r:id="rId7"/>
      <w:pgSz w:w="11906" w:h="16838"/>
      <w:pgMar w:top="1095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F6668" w14:textId="77777777" w:rsidR="00327B57" w:rsidRDefault="00327B57">
      <w:pPr>
        <w:spacing w:after="0" w:line="240" w:lineRule="auto"/>
      </w:pPr>
      <w:r>
        <w:separator/>
      </w:r>
    </w:p>
  </w:endnote>
  <w:endnote w:type="continuationSeparator" w:id="0">
    <w:p w14:paraId="0C53C9FC" w14:textId="77777777" w:rsidR="00327B57" w:rsidRDefault="0032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A6D80" w14:textId="77777777" w:rsidR="00327B57" w:rsidRDefault="00327B57">
      <w:pPr>
        <w:spacing w:after="0" w:line="240" w:lineRule="auto"/>
      </w:pPr>
      <w:r>
        <w:separator/>
      </w:r>
    </w:p>
  </w:footnote>
  <w:footnote w:type="continuationSeparator" w:id="0">
    <w:p w14:paraId="78A8429F" w14:textId="77777777" w:rsidR="00327B57" w:rsidRDefault="00327B57">
      <w:pPr>
        <w:spacing w:after="0" w:line="240" w:lineRule="auto"/>
      </w:pPr>
      <w:r>
        <w:continuationSeparator/>
      </w:r>
    </w:p>
  </w:footnote>
  <w:footnote w:id="1">
    <w:p w14:paraId="169C7D9B" w14:textId="56E9B082" w:rsidR="006107EE" w:rsidRPr="00052AA5" w:rsidRDefault="006107EE" w:rsidP="004E254C">
      <w:pPr>
        <w:spacing w:before="100" w:beforeAutospacing="1" w:after="100" w:afterAutospacing="1" w:line="240" w:lineRule="auto"/>
        <w:contextualSpacing/>
        <w:rPr>
          <w:rFonts w:ascii="Cambria" w:hAnsi="Cambria"/>
          <w:color w:val="000000"/>
          <w:sz w:val="16"/>
          <w:szCs w:val="16"/>
        </w:rPr>
      </w:pPr>
    </w:p>
  </w:footnote>
  <w:footnote w:id="2">
    <w:p w14:paraId="457BD76A" w14:textId="77777777" w:rsidR="0073160B" w:rsidRPr="00B91EFA" w:rsidRDefault="0073160B" w:rsidP="0073160B">
      <w:pPr>
        <w:pStyle w:val="Tekstprzypisudolnego"/>
        <w:rPr>
          <w:rFonts w:ascii="Cambria" w:hAnsi="Cambria"/>
        </w:rPr>
      </w:pPr>
      <w:r w:rsidRPr="00B91EFA">
        <w:rPr>
          <w:rStyle w:val="Odwoanieprzypisudolnego"/>
          <w:rFonts w:ascii="Cambria" w:hAnsi="Cambria"/>
        </w:rPr>
        <w:footnoteRef/>
      </w:r>
      <w:r w:rsidRPr="00B91EFA">
        <w:rPr>
          <w:rFonts w:ascii="Cambria" w:hAnsi="Cambria"/>
        </w:rPr>
        <w:t xml:space="preserve"> </w:t>
      </w:r>
      <w:r w:rsidRPr="00CB6E2B">
        <w:rPr>
          <w:rFonts w:ascii="Cambria" w:hAnsi="Cambria"/>
          <w:sz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0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10039"/>
    </w:tblGrid>
    <w:tr w:rsidR="00FA1BC7" w:rsidRPr="009F675C" w14:paraId="520CF285" w14:textId="77777777" w:rsidTr="00A1054C">
      <w:trPr>
        <w:trHeight w:val="564"/>
      </w:trPr>
      <w:tc>
        <w:tcPr>
          <w:tcW w:w="567" w:type="dxa"/>
        </w:tcPr>
        <w:p w14:paraId="3AE13360" w14:textId="161E2215" w:rsidR="00FA1BC7" w:rsidRPr="006848DD" w:rsidRDefault="00FA1BC7" w:rsidP="00E27DA9">
          <w:pPr>
            <w:pStyle w:val="Nagwek"/>
            <w:ind w:left="-142"/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10039" w:type="dxa"/>
        </w:tcPr>
        <w:p w14:paraId="510B3820" w14:textId="63858002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Postępowanie o udzielenie zamówienia o wartości poniżej 1</w:t>
          </w:r>
          <w:r w:rsidR="002F6108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7</w:t>
          </w: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 xml:space="preserve">0 000 złotych na: </w:t>
          </w:r>
        </w:p>
        <w:p w14:paraId="36750170" w14:textId="6FE277F9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</w:pP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</w:rPr>
            <w:t xml:space="preserve">USŁUGI – </w:t>
          </w:r>
          <w:r w:rsidR="008B54C4" w:rsidRPr="009F675C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Usługa przeglądu </w:t>
          </w:r>
          <w:r w:rsidR="002F6108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>okresowego</w:t>
          </w:r>
          <w:r w:rsidR="00313779" w:rsidRPr="009F675C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 urządzeń przeciwpożarowych w budynkach </w:t>
          </w:r>
          <w:r w:rsidRPr="009F675C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 Sądu Rejonowego w Częstochowie </w:t>
          </w:r>
        </w:p>
        <w:p w14:paraId="41C4E90C" w14:textId="77777777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</w:p>
        <w:p w14:paraId="3A2D5683" w14:textId="2D47B71C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Znak sprawy: GSR</w:t>
          </w:r>
          <w:r w:rsidR="005066E7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.</w:t>
          </w: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262</w:t>
          </w:r>
          <w:r w:rsidR="00926BDB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.</w:t>
          </w:r>
          <w:r w:rsidR="004E254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10</w:t>
          </w:r>
          <w:r w:rsidR="002F6108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2</w:t>
          </w:r>
          <w:r w:rsidR="005B61E1"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.</w:t>
          </w: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202</w:t>
          </w:r>
          <w:r w:rsidR="002F6108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6</w:t>
          </w:r>
        </w:p>
        <w:p w14:paraId="785CC1AB" w14:textId="77777777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</w:p>
        <w:p w14:paraId="197EB469" w14:textId="09A2EA0E" w:rsidR="00A16D37" w:rsidRPr="009F675C" w:rsidRDefault="00A16D37" w:rsidP="00A16D37">
          <w:pPr>
            <w:pStyle w:val="Stopka"/>
            <w:jc w:val="right"/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</w:pP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 xml:space="preserve">Załącznik nr </w:t>
          </w:r>
          <w:r w:rsidR="008E5A25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>2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 xml:space="preserve"> - FORMULARZ OFERTOWY– Strona 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begin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instrText>PAGE</w:instrTex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separate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>1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end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 xml:space="preserve"> z 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begin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instrText>NUMPAGES</w:instrTex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separate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>2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end"/>
          </w:r>
        </w:p>
        <w:p w14:paraId="2CDBDA37" w14:textId="57D372C9" w:rsidR="00A16D37" w:rsidRPr="009F675C" w:rsidRDefault="009F675C" w:rsidP="009F675C">
          <w:pPr>
            <w:pStyle w:val="Nagwek"/>
            <w:tabs>
              <w:tab w:val="left" w:pos="2835"/>
            </w:tabs>
            <w:rPr>
              <w:rFonts w:ascii="Cambria" w:hAnsi="Cambria"/>
              <w:i/>
              <w:iCs/>
            </w:rPr>
          </w:pPr>
          <w:r>
            <w:rPr>
              <w:rFonts w:ascii="Cambria" w:hAnsi="Cambria"/>
              <w:i/>
              <w:iCs/>
            </w:rPr>
            <w:tab/>
          </w:r>
          <w:r>
            <w:rPr>
              <w:rFonts w:ascii="Cambria" w:hAnsi="Cambria"/>
              <w:i/>
              <w:iCs/>
            </w:rPr>
            <w:tab/>
          </w:r>
          <w:r>
            <w:rPr>
              <w:rFonts w:ascii="Cambria" w:hAnsi="Cambria"/>
              <w:i/>
              <w:iCs/>
            </w:rPr>
            <w:tab/>
          </w:r>
        </w:p>
        <w:p w14:paraId="3F58F071" w14:textId="0D88B818" w:rsidR="00FA1BC7" w:rsidRPr="009F675C" w:rsidRDefault="00FA1BC7" w:rsidP="004F288D">
          <w:pPr>
            <w:pStyle w:val="Stopka"/>
            <w:jc w:val="right"/>
            <w:rPr>
              <w:rFonts w:ascii="Arial" w:hAnsi="Arial" w:cs="Arial"/>
            </w:rPr>
          </w:pPr>
        </w:p>
      </w:tc>
    </w:tr>
  </w:tbl>
  <w:p w14:paraId="250285D2" w14:textId="21D9C82D" w:rsidR="00062C9D" w:rsidRPr="00FA1BC7" w:rsidRDefault="00062C9D" w:rsidP="00FA1BC7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8"/>
      <w:numFmt w:val="bullet"/>
      <w:lvlText w:val=""/>
      <w:lvlJc w:val="left"/>
      <w:pPr>
        <w:tabs>
          <w:tab w:val="num" w:pos="1061"/>
        </w:tabs>
        <w:ind w:left="1061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8"/>
      <w:numFmt w:val="bullet"/>
      <w:lvlText w:val=""/>
      <w:lvlJc w:val="left"/>
      <w:pPr>
        <w:tabs>
          <w:tab w:val="num" w:pos="1061"/>
        </w:tabs>
        <w:ind w:left="1061" w:hanging="360"/>
      </w:pPr>
      <w:rPr>
        <w:rFonts w:ascii="Wingdings" w:hAnsi="Wingdings" w:cs="Wingdings"/>
      </w:rPr>
    </w:lvl>
    <w:lvl w:ilvl="1">
      <w:start w:val="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2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34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35" w15:restartNumberingAfterBreak="0">
    <w:nsid w:val="00000024"/>
    <w:multiLevelType w:val="multilevel"/>
    <w:tmpl w:val="00000024"/>
    <w:name w:val="WW8Num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name w:val="WW8Num3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singleLevel"/>
    <w:tmpl w:val="00000026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8" w15:restartNumberingAfterBreak="0">
    <w:nsid w:val="00000027"/>
    <w:multiLevelType w:val="multilevel"/>
    <w:tmpl w:val="00000027"/>
    <w:name w:val="WW8Num4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39" w15:restartNumberingAfterBreak="0">
    <w:nsid w:val="00000028"/>
    <w:multiLevelType w:val="multilevel"/>
    <w:tmpl w:val="00000028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1" w15:restartNumberingAfterBreak="0">
    <w:nsid w:val="0000002A"/>
    <w:multiLevelType w:val="multi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0000002B"/>
    <w:multiLevelType w:val="multilevel"/>
    <w:tmpl w:val="0000002B"/>
    <w:name w:val="WW8Num4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3" w15:restartNumberingAfterBreak="0">
    <w:nsid w:val="0000002C"/>
    <w:multiLevelType w:val="multilevel"/>
    <w:tmpl w:val="0000002C"/>
    <w:name w:val="WW8Num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4" w15:restartNumberingAfterBreak="0">
    <w:nsid w:val="0000002D"/>
    <w:multiLevelType w:val="multilevel"/>
    <w:tmpl w:val="0000002D"/>
    <w:name w:val="WW8Num4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5" w15:restartNumberingAfterBreak="0">
    <w:nsid w:val="0000002E"/>
    <w:multiLevelType w:val="multilevel"/>
    <w:tmpl w:val="0000002E"/>
    <w:name w:val="WW8Num4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6" w15:restartNumberingAfterBreak="0">
    <w:nsid w:val="0000002F"/>
    <w:multiLevelType w:val="multilevel"/>
    <w:tmpl w:val="0000002F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00000030"/>
    <w:multiLevelType w:val="singleLevel"/>
    <w:tmpl w:val="00000030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8" w15:restartNumberingAfterBreak="0">
    <w:nsid w:val="009A4EB2"/>
    <w:multiLevelType w:val="multilevel"/>
    <w:tmpl w:val="95EC0AC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0A1D33ED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0D9F389D"/>
    <w:multiLevelType w:val="multilevel"/>
    <w:tmpl w:val="56489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16B308A8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178C0660"/>
    <w:multiLevelType w:val="hybridMultilevel"/>
    <w:tmpl w:val="AB989A4C"/>
    <w:lvl w:ilvl="0" w:tplc="EDB4BA5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045D0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A9930B9"/>
    <w:multiLevelType w:val="multilevel"/>
    <w:tmpl w:val="BFC4390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3ACE2394"/>
    <w:multiLevelType w:val="multilevel"/>
    <w:tmpl w:val="64B288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4F095CB1"/>
    <w:multiLevelType w:val="multilevel"/>
    <w:tmpl w:val="6F9E9AC0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2"/>
      <w:numFmt w:val="decimal"/>
      <w:lvlText w:val="%2."/>
      <w:lvlJc w:val="left"/>
      <w:pPr>
        <w:ind w:left="1080" w:hanging="720"/>
      </w:pPr>
      <w:rPr>
        <w:rFonts w:ascii="Cambria" w:eastAsia="Calibri" w:hAnsi="Cambria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7" w15:restartNumberingAfterBreak="0">
    <w:nsid w:val="5C7D6B40"/>
    <w:multiLevelType w:val="multilevel"/>
    <w:tmpl w:val="A9A6B3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8" w15:restartNumberingAfterBreak="0">
    <w:nsid w:val="6E3702F5"/>
    <w:multiLevelType w:val="hybridMultilevel"/>
    <w:tmpl w:val="85D4908A"/>
    <w:lvl w:ilvl="0" w:tplc="80049D42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9" w15:restartNumberingAfterBreak="0">
    <w:nsid w:val="71366DC7"/>
    <w:multiLevelType w:val="hybridMultilevel"/>
    <w:tmpl w:val="6FA6D200"/>
    <w:lvl w:ilvl="0" w:tplc="159A2DE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C00C9"/>
    <w:multiLevelType w:val="multilevel"/>
    <w:tmpl w:val="7E56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2718587">
    <w:abstractNumId w:val="0"/>
  </w:num>
  <w:num w:numId="2" w16cid:durableId="470751029">
    <w:abstractNumId w:val="50"/>
  </w:num>
  <w:num w:numId="3" w16cid:durableId="153109918">
    <w:abstractNumId w:val="54"/>
  </w:num>
  <w:num w:numId="4" w16cid:durableId="861475176">
    <w:abstractNumId w:val="55"/>
  </w:num>
  <w:num w:numId="5" w16cid:durableId="1091856129">
    <w:abstractNumId w:val="57"/>
  </w:num>
  <w:num w:numId="6" w16cid:durableId="314182811">
    <w:abstractNumId w:val="49"/>
  </w:num>
  <w:num w:numId="7" w16cid:durableId="648365608">
    <w:abstractNumId w:val="51"/>
  </w:num>
  <w:num w:numId="8" w16cid:durableId="1046179155">
    <w:abstractNumId w:val="56"/>
  </w:num>
  <w:num w:numId="9" w16cid:durableId="777405835">
    <w:abstractNumId w:val="53"/>
  </w:num>
  <w:num w:numId="10" w16cid:durableId="2018462833">
    <w:abstractNumId w:val="59"/>
  </w:num>
  <w:num w:numId="11" w16cid:durableId="1162625582">
    <w:abstractNumId w:val="50"/>
  </w:num>
  <w:num w:numId="12" w16cid:durableId="691300181">
    <w:abstractNumId w:val="4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5163353">
    <w:abstractNumId w:val="58"/>
  </w:num>
  <w:num w:numId="14" w16cid:durableId="882445285">
    <w:abstractNumId w:val="52"/>
  </w:num>
  <w:num w:numId="15" w16cid:durableId="961031826">
    <w:abstractNumId w:val="6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C04"/>
    <w:rsid w:val="000134A5"/>
    <w:rsid w:val="000577BD"/>
    <w:rsid w:val="00062C9D"/>
    <w:rsid w:val="0007666C"/>
    <w:rsid w:val="000B3629"/>
    <w:rsid w:val="000C6EAE"/>
    <w:rsid w:val="000D429C"/>
    <w:rsid w:val="00126CD0"/>
    <w:rsid w:val="00127DC1"/>
    <w:rsid w:val="001C73BD"/>
    <w:rsid w:val="001F7AFE"/>
    <w:rsid w:val="00200A1A"/>
    <w:rsid w:val="002108DE"/>
    <w:rsid w:val="0024609A"/>
    <w:rsid w:val="00252655"/>
    <w:rsid w:val="00260757"/>
    <w:rsid w:val="00266144"/>
    <w:rsid w:val="002B7833"/>
    <w:rsid w:val="002F6108"/>
    <w:rsid w:val="003062C2"/>
    <w:rsid w:val="00313779"/>
    <w:rsid w:val="00327B57"/>
    <w:rsid w:val="00345839"/>
    <w:rsid w:val="003534FB"/>
    <w:rsid w:val="00361F18"/>
    <w:rsid w:val="00386E56"/>
    <w:rsid w:val="003F340D"/>
    <w:rsid w:val="00401CCF"/>
    <w:rsid w:val="00402356"/>
    <w:rsid w:val="00425CCD"/>
    <w:rsid w:val="00436311"/>
    <w:rsid w:val="004464B9"/>
    <w:rsid w:val="00490E65"/>
    <w:rsid w:val="00493A67"/>
    <w:rsid w:val="00496446"/>
    <w:rsid w:val="004A49F8"/>
    <w:rsid w:val="004C1C04"/>
    <w:rsid w:val="004E254C"/>
    <w:rsid w:val="004F288D"/>
    <w:rsid w:val="005066E7"/>
    <w:rsid w:val="00511A78"/>
    <w:rsid w:val="00515767"/>
    <w:rsid w:val="005317E3"/>
    <w:rsid w:val="00534C56"/>
    <w:rsid w:val="00541886"/>
    <w:rsid w:val="005651B3"/>
    <w:rsid w:val="005734CC"/>
    <w:rsid w:val="0058413D"/>
    <w:rsid w:val="00587207"/>
    <w:rsid w:val="005B0277"/>
    <w:rsid w:val="005B61E1"/>
    <w:rsid w:val="005B69B6"/>
    <w:rsid w:val="005B7BFD"/>
    <w:rsid w:val="005F0190"/>
    <w:rsid w:val="005F4F41"/>
    <w:rsid w:val="00603F58"/>
    <w:rsid w:val="006107EE"/>
    <w:rsid w:val="00621248"/>
    <w:rsid w:val="00654642"/>
    <w:rsid w:val="00666E03"/>
    <w:rsid w:val="00675F46"/>
    <w:rsid w:val="006848DD"/>
    <w:rsid w:val="006942DB"/>
    <w:rsid w:val="006E55E3"/>
    <w:rsid w:val="006F4274"/>
    <w:rsid w:val="00715ECC"/>
    <w:rsid w:val="0073160B"/>
    <w:rsid w:val="0076419D"/>
    <w:rsid w:val="00777231"/>
    <w:rsid w:val="0079178B"/>
    <w:rsid w:val="00793CFD"/>
    <w:rsid w:val="007A15CF"/>
    <w:rsid w:val="007B0C8D"/>
    <w:rsid w:val="007B2D3A"/>
    <w:rsid w:val="007C7D49"/>
    <w:rsid w:val="00815E9C"/>
    <w:rsid w:val="00835BA5"/>
    <w:rsid w:val="00867B9F"/>
    <w:rsid w:val="008A613A"/>
    <w:rsid w:val="008B3D4D"/>
    <w:rsid w:val="008B54C4"/>
    <w:rsid w:val="008D295C"/>
    <w:rsid w:val="008D458D"/>
    <w:rsid w:val="008E5A25"/>
    <w:rsid w:val="00903596"/>
    <w:rsid w:val="009109B7"/>
    <w:rsid w:val="00926BDB"/>
    <w:rsid w:val="00941A81"/>
    <w:rsid w:val="00943B91"/>
    <w:rsid w:val="0096172B"/>
    <w:rsid w:val="00970C71"/>
    <w:rsid w:val="009865A5"/>
    <w:rsid w:val="009A464B"/>
    <w:rsid w:val="009B1DE6"/>
    <w:rsid w:val="009C0A35"/>
    <w:rsid w:val="009C6723"/>
    <w:rsid w:val="009E10ED"/>
    <w:rsid w:val="009E372E"/>
    <w:rsid w:val="009F675C"/>
    <w:rsid w:val="00A04F4B"/>
    <w:rsid w:val="00A1054C"/>
    <w:rsid w:val="00A16D37"/>
    <w:rsid w:val="00A36920"/>
    <w:rsid w:val="00A4255B"/>
    <w:rsid w:val="00A52598"/>
    <w:rsid w:val="00A55E13"/>
    <w:rsid w:val="00A7788F"/>
    <w:rsid w:val="00A807BB"/>
    <w:rsid w:val="00AC2B66"/>
    <w:rsid w:val="00AC3B91"/>
    <w:rsid w:val="00AE3E9A"/>
    <w:rsid w:val="00AE76AD"/>
    <w:rsid w:val="00AE7ED5"/>
    <w:rsid w:val="00B020D4"/>
    <w:rsid w:val="00B2549A"/>
    <w:rsid w:val="00B91EFA"/>
    <w:rsid w:val="00BE7BA1"/>
    <w:rsid w:val="00BF0CD0"/>
    <w:rsid w:val="00C04F0C"/>
    <w:rsid w:val="00C05B8C"/>
    <w:rsid w:val="00C369A1"/>
    <w:rsid w:val="00C5371C"/>
    <w:rsid w:val="00C7635E"/>
    <w:rsid w:val="00C92207"/>
    <w:rsid w:val="00CB5910"/>
    <w:rsid w:val="00CB6E2B"/>
    <w:rsid w:val="00D0242B"/>
    <w:rsid w:val="00D14D43"/>
    <w:rsid w:val="00D24E1F"/>
    <w:rsid w:val="00D25020"/>
    <w:rsid w:val="00D26189"/>
    <w:rsid w:val="00D40B52"/>
    <w:rsid w:val="00D62E20"/>
    <w:rsid w:val="00D85F33"/>
    <w:rsid w:val="00DB4BBB"/>
    <w:rsid w:val="00DC2FFF"/>
    <w:rsid w:val="00E04BFC"/>
    <w:rsid w:val="00E25FAB"/>
    <w:rsid w:val="00EC55E0"/>
    <w:rsid w:val="00ED3D1B"/>
    <w:rsid w:val="00F1378D"/>
    <w:rsid w:val="00F47FA9"/>
    <w:rsid w:val="00F56320"/>
    <w:rsid w:val="00F57D94"/>
    <w:rsid w:val="00F954B3"/>
    <w:rsid w:val="00FA1BC7"/>
    <w:rsid w:val="00FA436F"/>
    <w:rsid w:val="00FC0E0F"/>
    <w:rsid w:val="00FC6F62"/>
    <w:rsid w:val="00FD3CAF"/>
    <w:rsid w:val="00FE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4C02B"/>
  <w15:docId w15:val="{7BF67AE7-9BB4-498B-A819-0F76784E0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295C"/>
    <w:pPr>
      <w:keepNext/>
      <w:widowControl w:val="0"/>
      <w:numPr>
        <w:numId w:val="1"/>
      </w:numPr>
      <w:suppressAutoHyphens/>
      <w:spacing w:after="0" w:line="240" w:lineRule="auto"/>
      <w:ind w:left="360"/>
      <w:outlineLvl w:val="0"/>
    </w:pPr>
    <w:rPr>
      <w:rFonts w:ascii="Times New Roman" w:eastAsia="Lucida Sans Unicode" w:hAnsi="Times New Roman" w:cs="Times New Roman"/>
      <w:b/>
      <w:bCs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D295C"/>
    <w:pPr>
      <w:keepNext/>
      <w:widowControl w:val="0"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Lucida Sans Unicode" w:hAnsi="Times New Roman" w:cs="Times New Roman"/>
      <w:b/>
      <w:bCs/>
      <w:sz w:val="28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67B9F"/>
    <w:pPr>
      <w:keepNext/>
      <w:widowControl w:val="0"/>
      <w:suppressAutoHyphens/>
      <w:spacing w:after="0" w:line="240" w:lineRule="auto"/>
      <w:jc w:val="center"/>
      <w:outlineLvl w:val="2"/>
    </w:pPr>
    <w:rPr>
      <w:rFonts w:ascii="Arial" w:eastAsia="Times New Roman" w:hAnsi="Arial" w:cs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D295C"/>
    <w:rPr>
      <w:rFonts w:ascii="Times New Roman" w:eastAsia="Lucida Sans Unicode" w:hAnsi="Times New Roman" w:cs="Times New Roman"/>
      <w:b/>
      <w:bCs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8D295C"/>
    <w:rPr>
      <w:rFonts w:ascii="Times New Roman" w:eastAsia="Lucida Sans Unicode" w:hAnsi="Times New Roman" w:cs="Times New Roman"/>
      <w:b/>
      <w:bCs/>
      <w:sz w:val="28"/>
      <w:szCs w:val="24"/>
      <w:lang w:eastAsia="zh-CN"/>
    </w:rPr>
  </w:style>
  <w:style w:type="numbering" w:customStyle="1" w:styleId="Bezlisty1">
    <w:name w:val="Bez listy1"/>
    <w:next w:val="Bezlisty"/>
    <w:semiHidden/>
    <w:rsid w:val="008D295C"/>
  </w:style>
  <w:style w:type="character" w:customStyle="1" w:styleId="WW8Num3z1">
    <w:name w:val="WW8Num3z1"/>
    <w:rsid w:val="008D295C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8D295C"/>
    <w:rPr>
      <w:rFonts w:ascii="Wingdings" w:hAnsi="Wingdings" w:cs="Wingdings"/>
    </w:rPr>
  </w:style>
  <w:style w:type="character" w:customStyle="1" w:styleId="WW8Num6z0">
    <w:name w:val="WW8Num6z0"/>
    <w:rsid w:val="008D295C"/>
    <w:rPr>
      <w:rFonts w:ascii="Wingdings" w:hAnsi="Wingdings" w:cs="Wingdings"/>
    </w:rPr>
  </w:style>
  <w:style w:type="character" w:customStyle="1" w:styleId="WW8Num7z0">
    <w:name w:val="WW8Num7z0"/>
    <w:rsid w:val="008D295C"/>
    <w:rPr>
      <w:rFonts w:ascii="Wingdings" w:hAnsi="Wingdings" w:cs="Wingdings"/>
    </w:rPr>
  </w:style>
  <w:style w:type="character" w:customStyle="1" w:styleId="WW8Num8z0">
    <w:name w:val="WW8Num8z0"/>
    <w:rsid w:val="008D295C"/>
    <w:rPr>
      <w:rFonts w:ascii="Wingdings" w:hAnsi="Wingdings" w:cs="Wingdings"/>
    </w:rPr>
  </w:style>
  <w:style w:type="character" w:customStyle="1" w:styleId="WW8Num9z0">
    <w:name w:val="WW8Num9z0"/>
    <w:rsid w:val="008D295C"/>
    <w:rPr>
      <w:rFonts w:ascii="Symbol" w:hAnsi="Symbol" w:cs="StarSymbol"/>
      <w:sz w:val="18"/>
      <w:szCs w:val="18"/>
    </w:rPr>
  </w:style>
  <w:style w:type="character" w:customStyle="1" w:styleId="WW8Num9z1">
    <w:name w:val="WW8Num9z1"/>
    <w:rsid w:val="008D295C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8D295C"/>
    <w:rPr>
      <w:rFonts w:ascii="Wingdings" w:hAnsi="Wingdings" w:cs="Wingdings"/>
    </w:rPr>
  </w:style>
  <w:style w:type="character" w:customStyle="1" w:styleId="WW8Num11z0">
    <w:name w:val="WW8Num11z0"/>
    <w:rsid w:val="008D295C"/>
    <w:rPr>
      <w:rFonts w:ascii="Wingdings" w:hAnsi="Wingdings" w:cs="Wingdings"/>
    </w:rPr>
  </w:style>
  <w:style w:type="character" w:customStyle="1" w:styleId="WW8Num12z0">
    <w:name w:val="WW8Num12z0"/>
    <w:rsid w:val="008D295C"/>
    <w:rPr>
      <w:rFonts w:ascii="Wingdings" w:hAnsi="Wingdings" w:cs="Wingdings"/>
    </w:rPr>
  </w:style>
  <w:style w:type="character" w:customStyle="1" w:styleId="WW8Num13z0">
    <w:name w:val="WW8Num13z0"/>
    <w:rsid w:val="008D295C"/>
    <w:rPr>
      <w:rFonts w:ascii="Wingdings" w:hAnsi="Wingdings" w:cs="Wingdings"/>
    </w:rPr>
  </w:style>
  <w:style w:type="character" w:customStyle="1" w:styleId="WW8Num14z0">
    <w:name w:val="WW8Num14z0"/>
    <w:rsid w:val="008D295C"/>
    <w:rPr>
      <w:rFonts w:ascii="Wingdings" w:hAnsi="Wingdings" w:cs="Wingdings"/>
    </w:rPr>
  </w:style>
  <w:style w:type="character" w:customStyle="1" w:styleId="WW8Num14z3">
    <w:name w:val="WW8Num14z3"/>
    <w:rsid w:val="008D295C"/>
    <w:rPr>
      <w:rFonts w:ascii="Symbol" w:hAnsi="Symbol" w:cs="Symbol"/>
    </w:rPr>
  </w:style>
  <w:style w:type="character" w:customStyle="1" w:styleId="WW8Num14z4">
    <w:name w:val="WW8Num14z4"/>
    <w:rsid w:val="008D295C"/>
    <w:rPr>
      <w:rFonts w:ascii="Courier New" w:hAnsi="Courier New" w:cs="Courier New"/>
    </w:rPr>
  </w:style>
  <w:style w:type="character" w:customStyle="1" w:styleId="WW8Num15z0">
    <w:name w:val="WW8Num15z0"/>
    <w:rsid w:val="008D295C"/>
    <w:rPr>
      <w:rFonts w:ascii="Wingdings" w:hAnsi="Wingdings" w:cs="Wingdings"/>
    </w:rPr>
  </w:style>
  <w:style w:type="character" w:customStyle="1" w:styleId="WW8Num16z0">
    <w:name w:val="WW8Num16z0"/>
    <w:rsid w:val="008D295C"/>
    <w:rPr>
      <w:rFonts w:ascii="Wingdings" w:hAnsi="Wingdings" w:cs="Wingdings"/>
      <w:sz w:val="18"/>
      <w:szCs w:val="18"/>
    </w:rPr>
  </w:style>
  <w:style w:type="character" w:customStyle="1" w:styleId="WW8Num16z1">
    <w:name w:val="WW8Num16z1"/>
    <w:rsid w:val="008D295C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8D295C"/>
    <w:rPr>
      <w:rFonts w:ascii="Wingdings" w:hAnsi="Wingdings" w:cs="Wingdings"/>
    </w:rPr>
  </w:style>
  <w:style w:type="character" w:customStyle="1" w:styleId="WW8Num18z0">
    <w:name w:val="WW8Num18z0"/>
    <w:rsid w:val="008D295C"/>
    <w:rPr>
      <w:rFonts w:ascii="Wingdings" w:hAnsi="Wingdings" w:cs="Wingdings"/>
    </w:rPr>
  </w:style>
  <w:style w:type="character" w:customStyle="1" w:styleId="WW8Num18z1">
    <w:name w:val="WW8Num18z1"/>
    <w:rsid w:val="008D295C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8D295C"/>
    <w:rPr>
      <w:rFonts w:ascii="Wingdings" w:hAnsi="Wingdings" w:cs="Wingdings"/>
    </w:rPr>
  </w:style>
  <w:style w:type="character" w:customStyle="1" w:styleId="WW8Num19z1">
    <w:name w:val="WW8Num19z1"/>
    <w:rsid w:val="008D295C"/>
    <w:rPr>
      <w:rFonts w:ascii="Symbol" w:hAnsi="Symbol" w:cs="StarSymbol"/>
      <w:sz w:val="18"/>
      <w:szCs w:val="18"/>
    </w:rPr>
  </w:style>
  <w:style w:type="character" w:customStyle="1" w:styleId="WW8Num20z0">
    <w:name w:val="WW8Num20z0"/>
    <w:rsid w:val="008D295C"/>
    <w:rPr>
      <w:rFonts w:ascii="Wingdings" w:hAnsi="Wingdings" w:cs="Wingdings"/>
    </w:rPr>
  </w:style>
  <w:style w:type="character" w:customStyle="1" w:styleId="WW8Num20z1">
    <w:name w:val="WW8Num20z1"/>
    <w:rsid w:val="008D295C"/>
    <w:rPr>
      <w:rFonts w:ascii="Symbol" w:hAnsi="Symbol" w:cs="StarSymbol"/>
      <w:sz w:val="18"/>
      <w:szCs w:val="18"/>
    </w:rPr>
  </w:style>
  <w:style w:type="character" w:customStyle="1" w:styleId="WW8Num21z0">
    <w:name w:val="WW8Num21z0"/>
    <w:rsid w:val="008D295C"/>
    <w:rPr>
      <w:rFonts w:ascii="Wingdings" w:hAnsi="Wingdings" w:cs="Wingdings"/>
    </w:rPr>
  </w:style>
  <w:style w:type="character" w:customStyle="1" w:styleId="WW8Num21z1">
    <w:name w:val="WW8Num21z1"/>
    <w:rsid w:val="008D295C"/>
    <w:rPr>
      <w:rFonts w:ascii="Symbol" w:hAnsi="Symbol" w:cs="StarSymbol"/>
      <w:sz w:val="18"/>
      <w:szCs w:val="18"/>
    </w:rPr>
  </w:style>
  <w:style w:type="character" w:customStyle="1" w:styleId="WW8Num22z0">
    <w:name w:val="WW8Num22z0"/>
    <w:rsid w:val="008D295C"/>
    <w:rPr>
      <w:rFonts w:ascii="Wingdings" w:hAnsi="Wingdings" w:cs="Wingdings"/>
    </w:rPr>
  </w:style>
  <w:style w:type="character" w:customStyle="1" w:styleId="WW8Num22z1">
    <w:name w:val="WW8Num22z1"/>
    <w:rsid w:val="008D295C"/>
    <w:rPr>
      <w:rFonts w:ascii="Symbol" w:hAnsi="Symbol" w:cs="StarSymbol"/>
      <w:sz w:val="24"/>
      <w:szCs w:val="24"/>
    </w:rPr>
  </w:style>
  <w:style w:type="character" w:customStyle="1" w:styleId="WW8Num23z0">
    <w:name w:val="WW8Num23z0"/>
    <w:rsid w:val="008D295C"/>
    <w:rPr>
      <w:rFonts w:ascii="Wingdings" w:hAnsi="Wingdings" w:cs="Wingdings"/>
    </w:rPr>
  </w:style>
  <w:style w:type="character" w:customStyle="1" w:styleId="WW8Num23z1">
    <w:name w:val="WW8Num23z1"/>
    <w:rsid w:val="008D295C"/>
    <w:rPr>
      <w:rFonts w:ascii="Symbol" w:hAnsi="Symbol" w:cs="StarSymbol"/>
      <w:sz w:val="24"/>
      <w:szCs w:val="24"/>
    </w:rPr>
  </w:style>
  <w:style w:type="character" w:customStyle="1" w:styleId="WW8Num24z0">
    <w:name w:val="WW8Num24z0"/>
    <w:rsid w:val="008D295C"/>
    <w:rPr>
      <w:rFonts w:ascii="Wingdings" w:hAnsi="Wingdings" w:cs="Wingdings"/>
    </w:rPr>
  </w:style>
  <w:style w:type="character" w:customStyle="1" w:styleId="WW8Num24z1">
    <w:name w:val="WW8Num24z1"/>
    <w:rsid w:val="008D295C"/>
    <w:rPr>
      <w:rFonts w:ascii="Symbol" w:hAnsi="Symbol" w:cs="StarSymbol"/>
      <w:sz w:val="24"/>
      <w:szCs w:val="24"/>
    </w:rPr>
  </w:style>
  <w:style w:type="character" w:customStyle="1" w:styleId="WW8Num25z0">
    <w:name w:val="WW8Num25z0"/>
    <w:rsid w:val="008D295C"/>
    <w:rPr>
      <w:rFonts w:ascii="StarSymbol" w:hAnsi="StarSymbol" w:cs="StarSymbol"/>
      <w:sz w:val="24"/>
      <w:szCs w:val="24"/>
    </w:rPr>
  </w:style>
  <w:style w:type="character" w:customStyle="1" w:styleId="WW8Num25z1">
    <w:name w:val="WW8Num25z1"/>
    <w:rsid w:val="008D295C"/>
    <w:rPr>
      <w:rFonts w:ascii="Symbol" w:hAnsi="Symbol" w:cs="StarSymbol"/>
      <w:sz w:val="24"/>
      <w:szCs w:val="24"/>
    </w:rPr>
  </w:style>
  <w:style w:type="character" w:customStyle="1" w:styleId="WW8Num26z0">
    <w:name w:val="WW8Num26z0"/>
    <w:rsid w:val="008D295C"/>
    <w:rPr>
      <w:rFonts w:ascii="Wingdings" w:hAnsi="Wingdings" w:cs="Wingdings"/>
    </w:rPr>
  </w:style>
  <w:style w:type="character" w:customStyle="1" w:styleId="WW8Num26z1">
    <w:name w:val="WW8Num26z1"/>
    <w:rsid w:val="008D295C"/>
    <w:rPr>
      <w:rFonts w:ascii="Symbol" w:hAnsi="Symbol" w:cs="StarSymbol"/>
      <w:sz w:val="18"/>
      <w:szCs w:val="18"/>
    </w:rPr>
  </w:style>
  <w:style w:type="character" w:customStyle="1" w:styleId="WW8Num27z0">
    <w:name w:val="WW8Num27z0"/>
    <w:rsid w:val="008D295C"/>
    <w:rPr>
      <w:rFonts w:ascii="Wingdings" w:hAnsi="Wingdings" w:cs="Wingdings"/>
    </w:rPr>
  </w:style>
  <w:style w:type="character" w:customStyle="1" w:styleId="WW8Num28z0">
    <w:name w:val="WW8Num28z0"/>
    <w:rsid w:val="008D295C"/>
    <w:rPr>
      <w:rFonts w:ascii="Wingdings" w:hAnsi="Wingdings" w:cs="Wingdings"/>
    </w:rPr>
  </w:style>
  <w:style w:type="character" w:customStyle="1" w:styleId="WW8Num29z0">
    <w:name w:val="WW8Num29z0"/>
    <w:rsid w:val="008D295C"/>
    <w:rPr>
      <w:rFonts w:ascii="Wingdings" w:hAnsi="Wingdings" w:cs="Wingdings"/>
      <w:sz w:val="18"/>
      <w:szCs w:val="18"/>
    </w:rPr>
  </w:style>
  <w:style w:type="character" w:customStyle="1" w:styleId="WW8Num30z0">
    <w:name w:val="WW8Num30z0"/>
    <w:rsid w:val="008D295C"/>
    <w:rPr>
      <w:rFonts w:ascii="Wingdings" w:hAnsi="Wingdings" w:cs="Wingdings"/>
    </w:rPr>
  </w:style>
  <w:style w:type="character" w:customStyle="1" w:styleId="WW8Num32z0">
    <w:name w:val="WW8Num32z0"/>
    <w:rsid w:val="008D295C"/>
    <w:rPr>
      <w:rFonts w:ascii="Wingdings" w:hAnsi="Wingdings" w:cs="Wingdings"/>
    </w:rPr>
  </w:style>
  <w:style w:type="character" w:customStyle="1" w:styleId="WW8Num33z0">
    <w:name w:val="WW8Num33z0"/>
    <w:rsid w:val="008D295C"/>
    <w:rPr>
      <w:rFonts w:ascii="Wingdings" w:hAnsi="Wingdings" w:cs="Wingdings"/>
    </w:rPr>
  </w:style>
  <w:style w:type="character" w:customStyle="1" w:styleId="WW8Num33z1">
    <w:name w:val="WW8Num33z1"/>
    <w:rsid w:val="008D295C"/>
    <w:rPr>
      <w:rFonts w:ascii="Symbol" w:hAnsi="Symbol" w:cs="StarSymbol"/>
      <w:sz w:val="18"/>
      <w:szCs w:val="18"/>
    </w:rPr>
  </w:style>
  <w:style w:type="character" w:customStyle="1" w:styleId="WW8Num34z0">
    <w:name w:val="WW8Num34z0"/>
    <w:rsid w:val="008D295C"/>
    <w:rPr>
      <w:rFonts w:ascii="Wingdings" w:hAnsi="Wingdings" w:cs="Wingdings"/>
    </w:rPr>
  </w:style>
  <w:style w:type="character" w:customStyle="1" w:styleId="WW8Num35z0">
    <w:name w:val="WW8Num35z0"/>
    <w:rsid w:val="008D295C"/>
    <w:rPr>
      <w:rFonts w:ascii="Wingdings" w:hAnsi="Wingdings" w:cs="Wingdings"/>
    </w:rPr>
  </w:style>
  <w:style w:type="character" w:customStyle="1" w:styleId="WW8Num36z1">
    <w:name w:val="WW8Num36z1"/>
    <w:rsid w:val="008D295C"/>
    <w:rPr>
      <w:rFonts w:ascii="StarSymbol" w:hAnsi="StarSymbol" w:cs="StarSymbol"/>
      <w:sz w:val="24"/>
      <w:szCs w:val="24"/>
    </w:rPr>
  </w:style>
  <w:style w:type="character" w:customStyle="1" w:styleId="WW8Num37z0">
    <w:name w:val="WW8Num37z0"/>
    <w:rsid w:val="008D295C"/>
    <w:rPr>
      <w:rFonts w:ascii="StarSymbol" w:hAnsi="StarSymbol" w:cs="StarSymbol"/>
      <w:sz w:val="24"/>
      <w:szCs w:val="24"/>
    </w:rPr>
  </w:style>
  <w:style w:type="character" w:customStyle="1" w:styleId="WW8Num37z1">
    <w:name w:val="WW8Num37z1"/>
    <w:rsid w:val="008D295C"/>
    <w:rPr>
      <w:rFonts w:ascii="StarSymbol" w:hAnsi="StarSymbol" w:cs="StarSymbol"/>
      <w:sz w:val="24"/>
      <w:szCs w:val="24"/>
    </w:rPr>
  </w:style>
  <w:style w:type="character" w:customStyle="1" w:styleId="WW8Num38z0">
    <w:name w:val="WW8Num38z0"/>
    <w:rsid w:val="008D295C"/>
    <w:rPr>
      <w:rFonts w:ascii="StarSymbol" w:hAnsi="StarSymbol" w:cs="StarSymbol"/>
      <w:sz w:val="24"/>
      <w:szCs w:val="24"/>
    </w:rPr>
  </w:style>
  <w:style w:type="character" w:customStyle="1" w:styleId="WW8Num39z0">
    <w:name w:val="WW8Num39z0"/>
    <w:rsid w:val="008D295C"/>
    <w:rPr>
      <w:rFonts w:ascii="Wingdings" w:hAnsi="Wingdings" w:cs="Wingdings"/>
      <w:sz w:val="18"/>
      <w:szCs w:val="18"/>
    </w:rPr>
  </w:style>
  <w:style w:type="character" w:customStyle="1" w:styleId="WW8Num41z0">
    <w:name w:val="WW8Num41z0"/>
    <w:rsid w:val="008D295C"/>
    <w:rPr>
      <w:rFonts w:ascii="StarSymbol" w:hAnsi="StarSymbol" w:cs="StarSymbol"/>
      <w:sz w:val="24"/>
      <w:szCs w:val="24"/>
    </w:rPr>
  </w:style>
  <w:style w:type="character" w:customStyle="1" w:styleId="WW8Num41z1">
    <w:name w:val="WW8Num41z1"/>
    <w:rsid w:val="008D295C"/>
    <w:rPr>
      <w:rFonts w:ascii="StarSymbol" w:hAnsi="StarSymbol" w:cs="StarSymbol"/>
      <w:sz w:val="24"/>
      <w:szCs w:val="24"/>
    </w:rPr>
  </w:style>
  <w:style w:type="character" w:customStyle="1" w:styleId="WW8Num44z0">
    <w:name w:val="WW8Num44z0"/>
    <w:rsid w:val="008D295C"/>
    <w:rPr>
      <w:rFonts w:ascii="StarSymbol" w:hAnsi="StarSymbol" w:cs="StarSymbol"/>
      <w:sz w:val="24"/>
      <w:szCs w:val="24"/>
    </w:rPr>
  </w:style>
  <w:style w:type="character" w:customStyle="1" w:styleId="WW8Num44z1">
    <w:name w:val="WW8Num44z1"/>
    <w:rsid w:val="008D295C"/>
    <w:rPr>
      <w:rFonts w:ascii="Symbol" w:hAnsi="Symbol" w:cs="StarSymbol"/>
      <w:sz w:val="24"/>
      <w:szCs w:val="24"/>
    </w:rPr>
  </w:style>
  <w:style w:type="character" w:customStyle="1" w:styleId="WW8Num46z0">
    <w:name w:val="WW8Num46z0"/>
    <w:rsid w:val="008D295C"/>
    <w:rPr>
      <w:rFonts w:ascii="StarSymbol" w:hAnsi="StarSymbol" w:cs="StarSymbol"/>
      <w:sz w:val="24"/>
      <w:szCs w:val="24"/>
    </w:rPr>
  </w:style>
  <w:style w:type="character" w:customStyle="1" w:styleId="WW8Num46z1">
    <w:name w:val="WW8Num46z1"/>
    <w:rsid w:val="008D295C"/>
    <w:rPr>
      <w:rFonts w:ascii="Symbol" w:hAnsi="Symbol" w:cs="StarSymbol"/>
      <w:sz w:val="24"/>
      <w:szCs w:val="24"/>
    </w:rPr>
  </w:style>
  <w:style w:type="character" w:customStyle="1" w:styleId="WW8Num47z0">
    <w:name w:val="WW8Num47z0"/>
    <w:rsid w:val="008D295C"/>
    <w:rPr>
      <w:rFonts w:ascii="StarSymbol" w:hAnsi="StarSymbol" w:cs="StarSymbol"/>
      <w:sz w:val="24"/>
      <w:szCs w:val="24"/>
    </w:rPr>
  </w:style>
  <w:style w:type="character" w:customStyle="1" w:styleId="WW8Num47z1">
    <w:name w:val="WW8Num47z1"/>
    <w:rsid w:val="008D295C"/>
    <w:rPr>
      <w:rFonts w:ascii="Symbol" w:hAnsi="Symbol" w:cs="StarSymbol"/>
      <w:sz w:val="24"/>
      <w:szCs w:val="24"/>
    </w:rPr>
  </w:style>
  <w:style w:type="character" w:customStyle="1" w:styleId="WW8Num48z0">
    <w:name w:val="WW8Num48z0"/>
    <w:rsid w:val="008D295C"/>
    <w:rPr>
      <w:rFonts w:ascii="StarSymbol" w:hAnsi="StarSymbol" w:cs="StarSymbol"/>
      <w:sz w:val="24"/>
      <w:szCs w:val="24"/>
    </w:rPr>
  </w:style>
  <w:style w:type="character" w:customStyle="1" w:styleId="WW8Num48z1">
    <w:name w:val="WW8Num48z1"/>
    <w:rsid w:val="008D295C"/>
    <w:rPr>
      <w:rFonts w:ascii="Symbol" w:hAnsi="Symbol" w:cs="StarSymbol"/>
      <w:sz w:val="24"/>
      <w:szCs w:val="24"/>
    </w:rPr>
  </w:style>
  <w:style w:type="character" w:customStyle="1" w:styleId="WW8Num49z0">
    <w:name w:val="WW8Num49z0"/>
    <w:rsid w:val="008D295C"/>
    <w:rPr>
      <w:rFonts w:ascii="StarSymbol" w:hAnsi="StarSymbol" w:cs="StarSymbol"/>
      <w:sz w:val="24"/>
      <w:szCs w:val="24"/>
    </w:rPr>
  </w:style>
  <w:style w:type="character" w:customStyle="1" w:styleId="WW8Num49z1">
    <w:name w:val="WW8Num49z1"/>
    <w:rsid w:val="008D295C"/>
    <w:rPr>
      <w:rFonts w:ascii="Symbol" w:hAnsi="Symbol" w:cs="StarSymbol"/>
      <w:sz w:val="24"/>
      <w:szCs w:val="24"/>
    </w:rPr>
  </w:style>
  <w:style w:type="character" w:customStyle="1" w:styleId="Domylnaczcionkaakapitu1">
    <w:name w:val="Domyślna czcionka akapitu1"/>
    <w:rsid w:val="008D295C"/>
  </w:style>
  <w:style w:type="character" w:customStyle="1" w:styleId="Absatz-Standardschriftart">
    <w:name w:val="Absatz-Standardschriftart"/>
    <w:rsid w:val="008D295C"/>
  </w:style>
  <w:style w:type="character" w:customStyle="1" w:styleId="WW-Absatz-Standardschriftart">
    <w:name w:val="WW-Absatz-Standardschriftart"/>
    <w:rsid w:val="008D295C"/>
  </w:style>
  <w:style w:type="character" w:customStyle="1" w:styleId="WW-Absatz-Standardschriftart1">
    <w:name w:val="WW-Absatz-Standardschriftart1"/>
    <w:rsid w:val="008D295C"/>
  </w:style>
  <w:style w:type="character" w:customStyle="1" w:styleId="WW-Absatz-Standardschriftart11">
    <w:name w:val="WW-Absatz-Standardschriftart11"/>
    <w:rsid w:val="008D295C"/>
  </w:style>
  <w:style w:type="character" w:customStyle="1" w:styleId="WW-Absatz-Standardschriftart111">
    <w:name w:val="WW-Absatz-Standardschriftart111"/>
    <w:rsid w:val="008D295C"/>
  </w:style>
  <w:style w:type="character" w:customStyle="1" w:styleId="WW-Absatz-Standardschriftart1111">
    <w:name w:val="WW-Absatz-Standardschriftart1111"/>
    <w:rsid w:val="008D295C"/>
  </w:style>
  <w:style w:type="character" w:customStyle="1" w:styleId="WW-Absatz-Standardschriftart11111">
    <w:name w:val="WW-Absatz-Standardschriftart11111"/>
    <w:rsid w:val="008D295C"/>
  </w:style>
  <w:style w:type="character" w:customStyle="1" w:styleId="WW-Absatz-Standardschriftart111111">
    <w:name w:val="WW-Absatz-Standardschriftart111111"/>
    <w:rsid w:val="008D295C"/>
  </w:style>
  <w:style w:type="character" w:customStyle="1" w:styleId="WW8Num4z1">
    <w:name w:val="WW8Num4z1"/>
    <w:rsid w:val="008D295C"/>
    <w:rPr>
      <w:rFonts w:ascii="Symbol" w:hAnsi="Symbol" w:cs="StarSymbol"/>
      <w:sz w:val="18"/>
      <w:szCs w:val="18"/>
    </w:rPr>
  </w:style>
  <w:style w:type="character" w:customStyle="1" w:styleId="WW8Num10z1">
    <w:name w:val="WW8Num10z1"/>
    <w:rsid w:val="008D295C"/>
    <w:rPr>
      <w:rFonts w:ascii="StarSymbol" w:hAnsi="StarSymbol" w:cs="StarSymbol"/>
      <w:sz w:val="18"/>
      <w:szCs w:val="18"/>
    </w:rPr>
  </w:style>
  <w:style w:type="character" w:customStyle="1" w:styleId="WW8Num15z3">
    <w:name w:val="WW8Num15z3"/>
    <w:rsid w:val="008D295C"/>
    <w:rPr>
      <w:rFonts w:ascii="Symbol" w:hAnsi="Symbol" w:cs="Symbol"/>
    </w:rPr>
  </w:style>
  <w:style w:type="character" w:customStyle="1" w:styleId="WW8Num15z4">
    <w:name w:val="WW8Num15z4"/>
    <w:rsid w:val="008D295C"/>
    <w:rPr>
      <w:rFonts w:ascii="Courier New" w:hAnsi="Courier New" w:cs="Courier New"/>
    </w:rPr>
  </w:style>
  <w:style w:type="character" w:customStyle="1" w:styleId="WW8Num17z1">
    <w:name w:val="WW8Num17z1"/>
    <w:rsid w:val="008D295C"/>
    <w:rPr>
      <w:rFonts w:ascii="Symbol" w:hAnsi="Symbol" w:cs="StarSymbol"/>
      <w:sz w:val="18"/>
      <w:szCs w:val="18"/>
    </w:rPr>
  </w:style>
  <w:style w:type="character" w:customStyle="1" w:styleId="WW8Num27z1">
    <w:name w:val="WW8Num27z1"/>
    <w:rsid w:val="008D295C"/>
    <w:rPr>
      <w:rFonts w:ascii="Symbol" w:hAnsi="Symbol" w:cs="StarSymbol"/>
      <w:sz w:val="24"/>
      <w:szCs w:val="24"/>
    </w:rPr>
  </w:style>
  <w:style w:type="character" w:customStyle="1" w:styleId="WW8Num31z0">
    <w:name w:val="WW8Num31z0"/>
    <w:rsid w:val="008D295C"/>
    <w:rPr>
      <w:rFonts w:ascii="Wingdings" w:hAnsi="Wingdings" w:cs="Wingdings"/>
    </w:rPr>
  </w:style>
  <w:style w:type="character" w:customStyle="1" w:styleId="WW8Num34z1">
    <w:name w:val="WW8Num34z1"/>
    <w:rsid w:val="008D295C"/>
    <w:rPr>
      <w:rFonts w:ascii="Symbol" w:hAnsi="Symbol" w:cs="StarSymbol"/>
      <w:sz w:val="18"/>
      <w:szCs w:val="18"/>
    </w:rPr>
  </w:style>
  <w:style w:type="character" w:customStyle="1" w:styleId="WW8Num36z0">
    <w:name w:val="WW8Num36z0"/>
    <w:rsid w:val="008D295C"/>
    <w:rPr>
      <w:rFonts w:ascii="Wingdings" w:hAnsi="Wingdings" w:cs="Wingdings"/>
    </w:rPr>
  </w:style>
  <w:style w:type="character" w:customStyle="1" w:styleId="WW8Num40z0">
    <w:name w:val="WW8Num40z0"/>
    <w:rsid w:val="008D295C"/>
    <w:rPr>
      <w:rFonts w:ascii="StarSymbol" w:hAnsi="StarSymbol" w:cs="StarSymbol"/>
      <w:sz w:val="24"/>
      <w:szCs w:val="24"/>
    </w:rPr>
  </w:style>
  <w:style w:type="character" w:customStyle="1" w:styleId="WW8Num42z0">
    <w:name w:val="WW8Num42z0"/>
    <w:rsid w:val="008D295C"/>
    <w:rPr>
      <w:rFonts w:ascii="StarSymbol" w:hAnsi="StarSymbol" w:cs="StarSymbol"/>
      <w:sz w:val="24"/>
      <w:szCs w:val="24"/>
    </w:rPr>
  </w:style>
  <w:style w:type="character" w:customStyle="1" w:styleId="WW8Num45z0">
    <w:name w:val="WW8Num45z0"/>
    <w:rsid w:val="008D295C"/>
    <w:rPr>
      <w:rFonts w:ascii="StarSymbol" w:hAnsi="StarSymbol" w:cs="StarSymbol"/>
      <w:sz w:val="24"/>
      <w:szCs w:val="24"/>
    </w:rPr>
  </w:style>
  <w:style w:type="character" w:customStyle="1" w:styleId="WW8Num50z0">
    <w:name w:val="WW8Num50z0"/>
    <w:rsid w:val="008D295C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8D295C"/>
  </w:style>
  <w:style w:type="character" w:customStyle="1" w:styleId="WW-Absatz-Standardschriftart11111111">
    <w:name w:val="WW-Absatz-Standardschriftart11111111"/>
    <w:rsid w:val="008D295C"/>
  </w:style>
  <w:style w:type="character" w:customStyle="1" w:styleId="WW-Absatz-Standardschriftart111111111">
    <w:name w:val="WW-Absatz-Standardschriftart111111111"/>
    <w:rsid w:val="008D295C"/>
  </w:style>
  <w:style w:type="character" w:customStyle="1" w:styleId="WW-Absatz-Standardschriftart1111111111">
    <w:name w:val="WW-Absatz-Standardschriftart1111111111"/>
    <w:rsid w:val="008D295C"/>
  </w:style>
  <w:style w:type="character" w:customStyle="1" w:styleId="WW-Absatz-Standardschriftart11111111111">
    <w:name w:val="WW-Absatz-Standardschriftart11111111111"/>
    <w:rsid w:val="008D295C"/>
  </w:style>
  <w:style w:type="character" w:customStyle="1" w:styleId="WW-Absatz-Standardschriftart111111111111">
    <w:name w:val="WW-Absatz-Standardschriftart111111111111"/>
    <w:rsid w:val="008D295C"/>
  </w:style>
  <w:style w:type="character" w:customStyle="1" w:styleId="WW8Num51z0">
    <w:name w:val="WW8Num51z0"/>
    <w:rsid w:val="008D295C"/>
    <w:rPr>
      <w:rFonts w:ascii="StarSymbol" w:hAnsi="StarSymbol" w:cs="StarSymbol"/>
      <w:sz w:val="18"/>
      <w:szCs w:val="18"/>
    </w:rPr>
  </w:style>
  <w:style w:type="character" w:customStyle="1" w:styleId="WW8Num52z0">
    <w:name w:val="WW8Num52z0"/>
    <w:rsid w:val="008D295C"/>
    <w:rPr>
      <w:rFonts w:ascii="StarSymbol" w:hAnsi="StarSymbol" w:cs="StarSymbol"/>
      <w:sz w:val="18"/>
      <w:szCs w:val="18"/>
    </w:rPr>
  </w:style>
  <w:style w:type="character" w:customStyle="1" w:styleId="WW8Num53z0">
    <w:name w:val="WW8Num53z0"/>
    <w:rsid w:val="008D295C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8D295C"/>
  </w:style>
  <w:style w:type="character" w:customStyle="1" w:styleId="WW-Absatz-Standardschriftart11111111111111">
    <w:name w:val="WW-Absatz-Standardschriftart11111111111111"/>
    <w:rsid w:val="008D295C"/>
  </w:style>
  <w:style w:type="character" w:customStyle="1" w:styleId="WW-Absatz-Standardschriftart111111111111111">
    <w:name w:val="WW-Absatz-Standardschriftart111111111111111"/>
    <w:rsid w:val="008D295C"/>
  </w:style>
  <w:style w:type="character" w:customStyle="1" w:styleId="WW-Absatz-Standardschriftart1111111111111111">
    <w:name w:val="WW-Absatz-Standardschriftart1111111111111111"/>
    <w:rsid w:val="008D295C"/>
  </w:style>
  <w:style w:type="character" w:customStyle="1" w:styleId="WW-Absatz-Standardschriftart11111111111111111">
    <w:name w:val="WW-Absatz-Standardschriftart11111111111111111"/>
    <w:rsid w:val="008D295C"/>
  </w:style>
  <w:style w:type="character" w:customStyle="1" w:styleId="WW-Absatz-Standardschriftart111111111111111111">
    <w:name w:val="WW-Absatz-Standardschriftart111111111111111111"/>
    <w:rsid w:val="008D295C"/>
  </w:style>
  <w:style w:type="character" w:customStyle="1" w:styleId="WW-Absatz-Standardschriftart1111111111111111111">
    <w:name w:val="WW-Absatz-Standardschriftart1111111111111111111"/>
    <w:rsid w:val="008D295C"/>
  </w:style>
  <w:style w:type="character" w:customStyle="1" w:styleId="WW-Absatz-Standardschriftart11111111111111111111">
    <w:name w:val="WW-Absatz-Standardschriftart11111111111111111111"/>
    <w:rsid w:val="008D295C"/>
  </w:style>
  <w:style w:type="character" w:customStyle="1" w:styleId="WW8Num43z0">
    <w:name w:val="WW8Num43z0"/>
    <w:rsid w:val="008D295C"/>
    <w:rPr>
      <w:rFonts w:ascii="StarSymbol" w:hAnsi="StarSymbol" w:cs="StarSymbol"/>
      <w:sz w:val="24"/>
      <w:szCs w:val="24"/>
    </w:rPr>
  </w:style>
  <w:style w:type="character" w:customStyle="1" w:styleId="WW8Num43z1">
    <w:name w:val="WW8Num43z1"/>
    <w:rsid w:val="008D295C"/>
    <w:rPr>
      <w:rFonts w:ascii="Symbol" w:hAnsi="Symbol" w:cs="StarSymbol"/>
      <w:sz w:val="24"/>
      <w:szCs w:val="24"/>
    </w:rPr>
  </w:style>
  <w:style w:type="character" w:customStyle="1" w:styleId="WW8Num45z1">
    <w:name w:val="WW8Num45z1"/>
    <w:rsid w:val="008D295C"/>
    <w:rPr>
      <w:rFonts w:ascii="Symbol" w:hAnsi="Symbol" w:cs="StarSymbol"/>
      <w:sz w:val="24"/>
      <w:szCs w:val="24"/>
    </w:rPr>
  </w:style>
  <w:style w:type="character" w:customStyle="1" w:styleId="WW8Num2z0">
    <w:name w:val="WW8Num2z0"/>
    <w:rsid w:val="008D295C"/>
    <w:rPr>
      <w:rFonts w:ascii="StarSymbol" w:hAnsi="StarSymbol" w:cs="StarSymbol"/>
      <w:sz w:val="24"/>
      <w:szCs w:val="24"/>
    </w:rPr>
  </w:style>
  <w:style w:type="character" w:customStyle="1" w:styleId="WW8Num4z0">
    <w:name w:val="WW8Num4z0"/>
    <w:rsid w:val="008D295C"/>
    <w:rPr>
      <w:rFonts w:ascii="Symbol" w:hAnsi="Symbol" w:cs="StarSymbol"/>
      <w:sz w:val="18"/>
      <w:szCs w:val="18"/>
    </w:rPr>
  </w:style>
  <w:style w:type="character" w:customStyle="1" w:styleId="Symbolewypunktowania">
    <w:name w:val="Symbole wypunktowania"/>
    <w:rsid w:val="008D295C"/>
    <w:rPr>
      <w:rFonts w:ascii="StarSymbol" w:eastAsia="StarSymbol" w:hAnsi="StarSymbol" w:cs="StarSymbol"/>
      <w:sz w:val="18"/>
      <w:szCs w:val="18"/>
    </w:rPr>
  </w:style>
  <w:style w:type="character" w:customStyle="1" w:styleId="NagwekZnak">
    <w:name w:val="Nagłówek Znak"/>
    <w:uiPriority w:val="99"/>
    <w:rsid w:val="008D295C"/>
    <w:rPr>
      <w:rFonts w:eastAsia="Lucida Sans Unicode"/>
      <w:sz w:val="24"/>
      <w:szCs w:val="24"/>
    </w:rPr>
  </w:style>
  <w:style w:type="character" w:customStyle="1" w:styleId="StopkaZnak">
    <w:name w:val="Stopka Znak"/>
    <w:uiPriority w:val="99"/>
    <w:rsid w:val="008D295C"/>
    <w:rPr>
      <w:rFonts w:eastAsia="Lucida Sans Unicode"/>
      <w:sz w:val="24"/>
      <w:szCs w:val="24"/>
    </w:rPr>
  </w:style>
  <w:style w:type="character" w:customStyle="1" w:styleId="TekstdymkaZnak">
    <w:name w:val="Tekst dymka Znak"/>
    <w:uiPriority w:val="99"/>
    <w:rsid w:val="008D295C"/>
    <w:rPr>
      <w:rFonts w:ascii="Tahoma" w:eastAsia="Lucida Sans Unicode" w:hAnsi="Tahoma" w:cs="Tahoma"/>
      <w:sz w:val="16"/>
      <w:szCs w:val="16"/>
    </w:rPr>
  </w:style>
  <w:style w:type="character" w:customStyle="1" w:styleId="Tekstpodstawowywcity2Znak">
    <w:name w:val="Tekst podstawowy wcięty 2 Znak"/>
    <w:rsid w:val="008D295C"/>
    <w:rPr>
      <w:rFonts w:eastAsia="Lucida Sans Unicode"/>
      <w:sz w:val="24"/>
      <w:szCs w:val="24"/>
    </w:rPr>
  </w:style>
  <w:style w:type="character" w:customStyle="1" w:styleId="TekstpodstawowyZnak">
    <w:name w:val="Tekst podstawowy Znak"/>
    <w:rsid w:val="008D295C"/>
    <w:rPr>
      <w:rFonts w:eastAsia="Lucida Sans Unicode"/>
      <w:sz w:val="24"/>
      <w:szCs w:val="24"/>
    </w:rPr>
  </w:style>
  <w:style w:type="character" w:styleId="Numerstrony">
    <w:name w:val="page number"/>
    <w:rsid w:val="008D295C"/>
  </w:style>
  <w:style w:type="paragraph" w:customStyle="1" w:styleId="Nagwek20">
    <w:name w:val="Nagłówek2"/>
    <w:basedOn w:val="Normalny"/>
    <w:next w:val="Podtytu"/>
    <w:rsid w:val="008D295C"/>
    <w:pPr>
      <w:widowControl w:val="0"/>
      <w:suppressAutoHyphens/>
      <w:spacing w:after="0" w:line="240" w:lineRule="auto"/>
      <w:ind w:left="255"/>
      <w:jc w:val="center"/>
    </w:pPr>
    <w:rPr>
      <w:rFonts w:ascii="Arial" w:eastAsia="Lucida Sans Unicode" w:hAnsi="Arial" w:cs="Arial"/>
      <w:b/>
      <w:bCs/>
      <w:sz w:val="36"/>
      <w:szCs w:val="24"/>
      <w:lang w:eastAsia="zh-CN"/>
    </w:rPr>
  </w:style>
  <w:style w:type="paragraph" w:styleId="Tekstpodstawowy">
    <w:name w:val="Body Text"/>
    <w:basedOn w:val="Normalny"/>
    <w:link w:val="TekstpodstawowyZnak1"/>
    <w:rsid w:val="008D295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8D295C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8D295C"/>
    <w:rPr>
      <w:rFonts w:cs="Tahoma"/>
    </w:rPr>
  </w:style>
  <w:style w:type="paragraph" w:styleId="Legenda">
    <w:name w:val="caption"/>
    <w:basedOn w:val="Normalny"/>
    <w:qFormat/>
    <w:rsid w:val="008D295C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8D295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8D295C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Podpis1">
    <w:name w:val="Podpis1"/>
    <w:basedOn w:val="Normalny"/>
    <w:rsid w:val="008D295C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zh-CN"/>
    </w:rPr>
  </w:style>
  <w:style w:type="paragraph" w:styleId="Podtytu">
    <w:name w:val="Subtitle"/>
    <w:basedOn w:val="Nagwek10"/>
    <w:next w:val="Tekstpodstawowy"/>
    <w:link w:val="PodtytuZnak"/>
    <w:qFormat/>
    <w:rsid w:val="008D295C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8D295C"/>
    <w:rPr>
      <w:rFonts w:ascii="Arial" w:eastAsia="Lucida Sans Unicode" w:hAnsi="Arial" w:cs="Tahoma"/>
      <w:i/>
      <w:iCs/>
      <w:sz w:val="28"/>
      <w:szCs w:val="28"/>
      <w:lang w:eastAsia="zh-CN"/>
    </w:rPr>
  </w:style>
  <w:style w:type="paragraph" w:customStyle="1" w:styleId="Tekstpodstawowy31">
    <w:name w:val="Tekst podstawowy 31"/>
    <w:basedOn w:val="Normalny"/>
    <w:rsid w:val="008D295C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4"/>
      <w:u w:val="single"/>
      <w:lang w:eastAsia="zh-CN"/>
    </w:rPr>
  </w:style>
  <w:style w:type="paragraph" w:customStyle="1" w:styleId="Tekstpodstawowy21">
    <w:name w:val="Tekst podstawowy 21"/>
    <w:basedOn w:val="Normalny"/>
    <w:rsid w:val="008D295C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b/>
      <w:bCs/>
      <w:sz w:val="28"/>
      <w:szCs w:val="24"/>
      <w:lang w:eastAsia="zh-CN"/>
    </w:rPr>
  </w:style>
  <w:style w:type="paragraph" w:styleId="Nagwek">
    <w:name w:val="header"/>
    <w:basedOn w:val="Normalny"/>
    <w:link w:val="NagwekZnak1"/>
    <w:qFormat/>
    <w:rsid w:val="008D295C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uiPriority w:val="99"/>
    <w:rsid w:val="008D295C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8D295C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rsid w:val="008D295C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uiPriority w:val="99"/>
    <w:rsid w:val="008D295C"/>
    <w:pPr>
      <w:widowControl w:val="0"/>
      <w:suppressAutoHyphens/>
      <w:spacing w:after="0" w:line="240" w:lineRule="auto"/>
    </w:pPr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8D295C"/>
    <w:rPr>
      <w:rFonts w:ascii="Tahoma" w:eastAsia="Lucida Sans Unicode" w:hAnsi="Tahoma" w:cs="Tahoma"/>
      <w:sz w:val="16"/>
      <w:szCs w:val="16"/>
      <w:lang w:eastAsia="zh-CN"/>
    </w:rPr>
  </w:style>
  <w:style w:type="paragraph" w:customStyle="1" w:styleId="Tekstpodstawowywcity21">
    <w:name w:val="Tekst podstawowy wcięty 21"/>
    <w:basedOn w:val="Normalny"/>
    <w:rsid w:val="008D295C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8D295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8D295C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8D295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8D295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D295C"/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rsid w:val="008D295C"/>
    <w:rPr>
      <w:vertAlign w:val="superscript"/>
    </w:rPr>
  </w:style>
  <w:style w:type="paragraph" w:styleId="Akapitzlist">
    <w:name w:val="List Paragraph"/>
    <w:aliases w:val="L1,Numerowanie,Akapit z listą5,T_SZ_List Paragraph,normalny tekst,Bullet Number,List Paragraph1,lp1,List Paragraph2,ISCG Numerowanie,lp11,Bullet 1,Use Case List Paragraph,Body MS Bullet,Podsis rysunku,CW_Lista,Wypunktowanie,wypunktowanie"/>
    <w:basedOn w:val="Normalny"/>
    <w:link w:val="AkapitzlistZnak"/>
    <w:uiPriority w:val="34"/>
    <w:qFormat/>
    <w:rsid w:val="005317E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73160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3160B"/>
  </w:style>
  <w:style w:type="paragraph" w:styleId="Tekstprzypisudolnego">
    <w:name w:val="footnote text"/>
    <w:basedOn w:val="Normalny"/>
    <w:link w:val="TekstprzypisudolnegoZnak"/>
    <w:semiHidden/>
    <w:rsid w:val="0073160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316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3160B"/>
    <w:rPr>
      <w:vertAlign w:val="superscript"/>
    </w:rPr>
  </w:style>
  <w:style w:type="paragraph" w:customStyle="1" w:styleId="Default">
    <w:name w:val="Default"/>
    <w:uiPriority w:val="99"/>
    <w:rsid w:val="007316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73160B"/>
    <w:pPr>
      <w:widowControl w:val="0"/>
      <w:autoSpaceDE w:val="0"/>
      <w:autoSpaceDN w:val="0"/>
      <w:adjustRightInd w:val="0"/>
      <w:spacing w:after="0" w:line="230" w:lineRule="exact"/>
      <w:ind w:hanging="40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3160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11">
    <w:name w:val="Akapit z listą11"/>
    <w:basedOn w:val="Normalny"/>
    <w:uiPriority w:val="99"/>
    <w:rsid w:val="00FA1BC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character" w:customStyle="1" w:styleId="ListLabel2">
    <w:name w:val="ListLabel 2"/>
    <w:uiPriority w:val="99"/>
    <w:rsid w:val="00FC0E0F"/>
    <w:rPr>
      <w:color w:val="00000A"/>
    </w:rPr>
  </w:style>
  <w:style w:type="paragraph" w:customStyle="1" w:styleId="ListParagraph11">
    <w:name w:val="List Paragraph11"/>
    <w:basedOn w:val="Normalny"/>
    <w:rsid w:val="00D62E20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Bullet Number Znak,List Paragraph1 Znak,lp1 Znak,List Paragraph2 Znak,ISCG Numerowanie Znak,lp11 Znak,Bullet 1 Znak,Body MS Bullet Znak"/>
    <w:link w:val="Akapitzlist"/>
    <w:uiPriority w:val="34"/>
    <w:qFormat/>
    <w:locked/>
    <w:rsid w:val="003062C2"/>
  </w:style>
  <w:style w:type="character" w:customStyle="1" w:styleId="Nagwek3Znak">
    <w:name w:val="Nagłówek 3 Znak"/>
    <w:basedOn w:val="Domylnaczcionkaakapitu"/>
    <w:link w:val="Nagwek3"/>
    <w:uiPriority w:val="9"/>
    <w:rsid w:val="00867B9F"/>
    <w:rPr>
      <w:rFonts w:ascii="Arial" w:eastAsia="Times New Roman" w:hAnsi="Arial" w:cs="Arial"/>
      <w:b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4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4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4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4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446"/>
    <w:rPr>
      <w:b/>
      <w:bCs/>
      <w:sz w:val="20"/>
      <w:szCs w:val="20"/>
    </w:rPr>
  </w:style>
  <w:style w:type="paragraph" w:customStyle="1" w:styleId="Wcicietrecitekstu">
    <w:name w:val="Wcięcie treści tekstu"/>
    <w:basedOn w:val="Normalny"/>
    <w:uiPriority w:val="99"/>
    <w:rsid w:val="006F4274"/>
    <w:pPr>
      <w:suppressAutoHyphens/>
      <w:spacing w:after="120"/>
      <w:ind w:left="283"/>
    </w:pPr>
    <w:rPr>
      <w:rFonts w:ascii="Calibri" w:eastAsia="SimSun" w:hAnsi="Calibri" w:cs="Calibri"/>
    </w:rPr>
  </w:style>
  <w:style w:type="paragraph" w:customStyle="1" w:styleId="Standard">
    <w:name w:val="Standard"/>
    <w:rsid w:val="00313779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cart-ingka-product-identifiervalue">
    <w:name w:val="cart-ingka-product-identifier__value"/>
    <w:basedOn w:val="Domylnaczcionkaakapitu"/>
    <w:rsid w:val="006107EE"/>
  </w:style>
  <w:style w:type="character" w:styleId="Pogrubienie">
    <w:name w:val="Strong"/>
    <w:basedOn w:val="Domylnaczcionkaakapitu"/>
    <w:uiPriority w:val="22"/>
    <w:qFormat/>
    <w:rsid w:val="006107EE"/>
    <w:rPr>
      <w:b/>
      <w:bCs/>
    </w:rPr>
  </w:style>
  <w:style w:type="paragraph" w:customStyle="1" w:styleId="stk-block-texttext">
    <w:name w:val="stk-block-text__text"/>
    <w:basedOn w:val="Normalny"/>
    <w:rsid w:val="00610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E25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6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1124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Kossek</dc:creator>
  <cp:lastModifiedBy>Kossek Magdalena</cp:lastModifiedBy>
  <cp:revision>5</cp:revision>
  <cp:lastPrinted>2024-01-04T13:03:00Z</cp:lastPrinted>
  <dcterms:created xsi:type="dcterms:W3CDTF">2026-04-14T12:02:00Z</dcterms:created>
  <dcterms:modified xsi:type="dcterms:W3CDTF">2026-04-17T13:43:00Z</dcterms:modified>
</cp:coreProperties>
</file>