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AA036" w14:textId="77777777" w:rsidR="0080087E" w:rsidRDefault="0080087E" w:rsidP="0080087E">
      <w:pPr>
        <w:pStyle w:val="Teksttreci20"/>
        <w:shd w:val="clear" w:color="auto" w:fill="auto"/>
        <w:spacing w:line="290" w:lineRule="auto"/>
        <w:ind w:left="0"/>
        <w:jc w:val="left"/>
        <w:rPr>
          <w:sz w:val="15"/>
          <w:szCs w:val="15"/>
          <w:lang w:bidi="pl-PL"/>
        </w:rPr>
      </w:pPr>
    </w:p>
    <w:p w14:paraId="1821211E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4A004C25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087615E4" w14:textId="0C5BFEB6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</w:p>
    <w:p w14:paraId="35327544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6BC97656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2ACDA9C5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2EF6AD07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4858C3CD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105C7CA5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726925E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DCA047B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3A1A9E7A" w14:textId="77777777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A3E8636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BAFA1EE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5BE3F8E8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3C1203D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53D0C72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0B74179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7FB9536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52F5CE39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22FE6FD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1615875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3AF554B2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0BF1165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6D0B3CA2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DE2CA98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322173F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7E6D5932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7082E29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83C801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40BEC1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86C3AF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B1EFA0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E6BF39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682B074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4403D5D7" w14:textId="77777777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622F6A8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0178E1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2B2232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6FA739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1324AF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171D1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5EB81742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7612A9F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45ACE8DB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58D8075C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156E044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38A624A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29638B7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729F2A3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5F2358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A1A006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28D8F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0BD89A7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0FAAE01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28A76AA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94860" w14:textId="77777777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0ACEDADA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7034A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3461C2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3B3D29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A21E5C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A735170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08215D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3F4A0EF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5354169C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E9192" w14:textId="77777777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1013669C" w14:textId="77777777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27F2AE5E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BF4316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217B78C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2E9571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6CBFEAE5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19A33A9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260BA62C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6D47A3A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24181176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A6290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23BD37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0C2CC9FD" w14:textId="77777777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D4D9A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51F4FD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B78F8C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705D49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5CF2C1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AFEC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76C76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70DC94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6EFADD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EDE7E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E6630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72FDA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D99AF7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EBFA4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A6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E7502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F99E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FB06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8E6A8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62BEE1F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BED035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6EA68A7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A808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1C15C3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1FC558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86A96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2EDA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C89C63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C872D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D79D6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160DD5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FEFC79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936F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4F4BC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1B9A5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FBDAA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0058F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677B2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C17E05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566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9395B7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76DB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2DE96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49B37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CBD2F43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90D8E4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36D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D9EDCA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28395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D05C81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D9A96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4534E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B633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B663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F1D9BD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CAEAA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9966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10823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1ADA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1EB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9CD1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4C3274BD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4DF02839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1143F77D" w14:textId="77777777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777A35A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266906D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637F804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5E8A268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46B554D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584C8A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2133F0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765F9D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2F529A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880A428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A264D94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A7ADF56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6D6C56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85FCE1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733C9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3EE0A2AD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58AB4E1D" w14:textId="77777777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1F098F9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ACD8F2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4AF9AFD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67DCDCA5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2095635F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4CD6720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E1CFD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6EF154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5D109B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613746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9B8B07A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1E11E79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FEE4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636201A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41E5E82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2C08693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E9CB774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1D57283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3AD9A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60EAFE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1C7FBA0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6B0FF7A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3D36CBA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A2FE929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1B10B0C6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27E9C05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A5E8A" w14:textId="77777777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704BC7FD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43B72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4E95197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5EBEB2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A8A36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E90E89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383B68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151CFBC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4327E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127F87B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2F78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E78F61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184E475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3D472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DE82A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A47D79F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5745B2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BD8CFAA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7A37BF6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25D73F9F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72654A35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DB07387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054CE7CD" w14:textId="77777777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72F54881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32DCCF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C21E74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1BB183E1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041D0B5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694979D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42D55BB8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lastRenderedPageBreak/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0E2C776A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lastRenderedPageBreak/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EDE19E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4505E601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46EB827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53F8BD9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088EF43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6F3BED6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9102358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2B28E26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815CEF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2FD7116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68C4127B" w14:textId="77777777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61B67CEF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E558EBB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35151A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7754BC1D" w14:textId="77777777" w:rsidTr="00051ED5">
        <w:tc>
          <w:tcPr>
            <w:tcW w:w="484" w:type="pct"/>
          </w:tcPr>
          <w:p w14:paraId="30E3D4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2F4A4D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509517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2BE68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DC8CC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B55A1F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348E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5251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6FA31C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8FDC58B" w14:textId="77777777" w:rsidTr="00051ED5">
        <w:tc>
          <w:tcPr>
            <w:tcW w:w="484" w:type="pct"/>
          </w:tcPr>
          <w:p w14:paraId="08C1AB7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08DC6CC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B4588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58AB7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5ABDF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DA6A0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C787F8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5C08F2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404E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C50892A" w14:textId="77777777" w:rsidTr="00051ED5">
        <w:tc>
          <w:tcPr>
            <w:tcW w:w="484" w:type="pct"/>
          </w:tcPr>
          <w:p w14:paraId="1A905A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2EE8493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04E17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EF8C1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823521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E1218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7500F6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56BC2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19369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51503F3" w14:textId="77777777" w:rsidTr="00051ED5">
        <w:tc>
          <w:tcPr>
            <w:tcW w:w="484" w:type="pct"/>
          </w:tcPr>
          <w:p w14:paraId="78AAD437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C9C388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031079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3FC9AA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C4A82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F7359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4BB6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E9E6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CF459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34D0B17" w14:textId="77777777" w:rsidTr="00051ED5">
        <w:tc>
          <w:tcPr>
            <w:tcW w:w="484" w:type="pct"/>
          </w:tcPr>
          <w:p w14:paraId="72455F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6A7A776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77444C9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3C0F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5382E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7561F1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DF36F4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F00BA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EC8F9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58C02F7" w14:textId="77777777" w:rsidTr="00051ED5">
        <w:tc>
          <w:tcPr>
            <w:tcW w:w="484" w:type="pct"/>
          </w:tcPr>
          <w:p w14:paraId="5DAF41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2771BF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1CD253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61A596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BE549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65193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8F2C4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9A2834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A93DC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D3B7482" w14:textId="77777777" w:rsidTr="00051ED5">
        <w:tc>
          <w:tcPr>
            <w:tcW w:w="484" w:type="pct"/>
          </w:tcPr>
          <w:p w14:paraId="575A95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493650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3BD3E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E235CF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DB348C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1FBBF3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E3F2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0CBCE1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5AD87B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3D27A4" w14:textId="77777777" w:rsidTr="00051ED5">
        <w:tc>
          <w:tcPr>
            <w:tcW w:w="484" w:type="pct"/>
          </w:tcPr>
          <w:p w14:paraId="2CF16596" w14:textId="77777777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3D2F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EF99C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FB6C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07340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08392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8782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3AFC6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955A8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9D73B2A" w14:textId="77777777" w:rsidTr="00051ED5">
        <w:tc>
          <w:tcPr>
            <w:tcW w:w="484" w:type="pct"/>
          </w:tcPr>
          <w:p w14:paraId="33269F3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6BB7A6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7F85DBE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D53502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3659B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1C4C6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AC92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F827B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BC46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265021" w14:textId="77777777" w:rsidTr="00051ED5">
        <w:tc>
          <w:tcPr>
            <w:tcW w:w="484" w:type="pct"/>
          </w:tcPr>
          <w:p w14:paraId="6105A34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3056DA8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F0941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1B413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DA30E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35D7A4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29ED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793FDA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375D98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33C6835" w14:textId="77777777" w:rsidTr="00051ED5">
        <w:tc>
          <w:tcPr>
            <w:tcW w:w="484" w:type="pct"/>
          </w:tcPr>
          <w:p w14:paraId="67DCDE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1F4341A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23B7CE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F34DD0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A1027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8C0225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DF14E8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D5D4C8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F4CE0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B1352FD" w14:textId="77777777" w:rsidTr="00051ED5">
        <w:tc>
          <w:tcPr>
            <w:tcW w:w="484" w:type="pct"/>
          </w:tcPr>
          <w:p w14:paraId="2F767B0B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F5B1AE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1523FB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08049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4A2FF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C3DDD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5DF41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B69B1E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DBCB4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6725BA2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3F63A414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6C9A69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CDC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5F25C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DE0DC5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7E2E6412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1C32481F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500580E3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796FE61" w14:textId="77777777" w:rsidTr="00051ED5">
        <w:tc>
          <w:tcPr>
            <w:tcW w:w="484" w:type="pct"/>
          </w:tcPr>
          <w:p w14:paraId="54C1FE0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313C07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703029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987DF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C9CFB3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D5E412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3F541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2ECA1E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0D482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ABC0E18" w14:textId="77777777" w:rsidTr="00051ED5">
        <w:tc>
          <w:tcPr>
            <w:tcW w:w="484" w:type="pct"/>
          </w:tcPr>
          <w:p w14:paraId="06A997D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333313A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986EE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8811A5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DCE52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450100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8427A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F2DBB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5E4848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D2ABC7" w14:textId="77777777" w:rsidTr="00051ED5">
        <w:tc>
          <w:tcPr>
            <w:tcW w:w="484" w:type="pct"/>
          </w:tcPr>
          <w:p w14:paraId="1B75A8A1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0BD2F0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65B41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5E21F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ECEB69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B3F18B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A413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7825D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F452CC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4C40B5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C14A59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2F2189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4B0E9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F4CDA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83579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599BD4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1FF48830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0319631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586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7B223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6DD5F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75FE5A60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5C1EA20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39DE0711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3EDEFA64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4B3F8406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5EB8AF12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6E213E0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0C55490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094837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B38A34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16DD73B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48AC72B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1ABABF4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1EEC0EC6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32923BE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F109A6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2B0055E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6ED769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080AE07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0FF7C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447BCF1" w14:textId="77777777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0F2853C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1923A8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1727EC4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45148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5D68CD2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1893051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B373ED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4E527E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50761C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5E1E88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5471B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2AB6E11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DE34CA1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637F9B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C73E1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14AE67D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1D32FF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3FF7DAE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731DFB18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6B8547BC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0A1AFA02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6036B50A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DCC1B1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0A376499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0FB5B0E8" w14:textId="77777777" w:rsidTr="004D1EA3">
        <w:tc>
          <w:tcPr>
            <w:tcW w:w="4966" w:type="dxa"/>
            <w:gridSpan w:val="2"/>
          </w:tcPr>
          <w:p w14:paraId="47F5C99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3B435570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1316A47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7FC6EF4B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0DD717B8" w14:textId="77777777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7860F6E0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507D9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52EDC984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07589C6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D73FD6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15CCE27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018898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760F77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3AEBF2E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08D14CD3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607CFF2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3654BC4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BC8C6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085C84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99AEE0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5E02D93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E52E692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3D644A9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B8ECE6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092660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B60A4A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30ED0A" w14:textId="77777777" w:rsidTr="004D1EA3">
        <w:tc>
          <w:tcPr>
            <w:tcW w:w="567" w:type="dxa"/>
          </w:tcPr>
          <w:p w14:paraId="03D6AC2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5D9739C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0D90201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D2C174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F85E17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E27C1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4344B60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E02689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D72EEB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D3C295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809A5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1365C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753C71AC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AE1BE7C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31555D36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7076386B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5A301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2EAB34A8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90FDBF5" w14:textId="77777777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074F6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F48CD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C7891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874A717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E3AF82C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C81EDB7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F893236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7D582C50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AA8EC14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7D758E35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1DD8A6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4B128048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1FD02A3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0FF05494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11E96804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4248286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65431E82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5AF63D50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39B08F8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5DB3E2F1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161104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E979BA6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593AF6EF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4620218A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9B3887E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5788300D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6611B6">
      <w:headerReference w:type="default" r:id="rId8"/>
      <w:footerReference w:type="default" r:id="rId9"/>
      <w:endnotePr>
        <w:numFmt w:val="decimal"/>
      </w:endnotePr>
      <w:pgSz w:w="11906" w:h="16838"/>
      <w:pgMar w:top="993" w:right="1276" w:bottom="1259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46323" w14:textId="77777777" w:rsidR="00D93A80" w:rsidRDefault="00D93A80">
      <w:r>
        <w:separator/>
      </w:r>
    </w:p>
  </w:endnote>
  <w:endnote w:type="continuationSeparator" w:id="0">
    <w:p w14:paraId="2E23C421" w14:textId="77777777" w:rsidR="00D93A80" w:rsidRDefault="00D9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23CCAB54" w14:textId="77777777" w:rsidR="00B32294" w:rsidRDefault="008D5897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C6F7B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7DD58CBB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E3FC6" w14:textId="77777777" w:rsidR="00D93A80" w:rsidRDefault="00D93A80">
      <w:r>
        <w:separator/>
      </w:r>
    </w:p>
  </w:footnote>
  <w:footnote w:type="continuationSeparator" w:id="0">
    <w:p w14:paraId="1C67F8BC" w14:textId="77777777" w:rsidR="00D93A80" w:rsidRDefault="00D93A80">
      <w:r>
        <w:continuationSeparator/>
      </w:r>
    </w:p>
  </w:footnote>
  <w:footnote w:id="1">
    <w:p w14:paraId="59896A78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7C65E08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012039D" w14:textId="77777777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2E218C68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58143A9C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1B1961CB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37C96A89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A440" w14:textId="584137BB" w:rsidR="00612D48" w:rsidRDefault="006611B6">
    <w:pPr>
      <w:pStyle w:val="Nagwek"/>
    </w:pPr>
    <w:r>
      <w:rPr>
        <w:noProof/>
      </w:rPr>
      <w:drawing>
        <wp:inline distT="0" distB="0" distL="0" distR="0" wp14:anchorId="5903DB25" wp14:editId="03FB0EF5">
          <wp:extent cx="5760720" cy="523875"/>
          <wp:effectExtent l="0" t="0" r="0" b="9525"/>
          <wp:docPr id="5943532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599817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119056">
    <w:abstractNumId w:val="1"/>
  </w:num>
  <w:num w:numId="2" w16cid:durableId="1968196503">
    <w:abstractNumId w:val="2"/>
  </w:num>
  <w:num w:numId="3" w16cid:durableId="2079671875">
    <w:abstractNumId w:val="3"/>
  </w:num>
  <w:num w:numId="4" w16cid:durableId="1261257201">
    <w:abstractNumId w:val="4"/>
  </w:num>
  <w:num w:numId="5" w16cid:durableId="495730505">
    <w:abstractNumId w:val="5"/>
  </w:num>
  <w:num w:numId="6" w16cid:durableId="929042681">
    <w:abstractNumId w:val="6"/>
  </w:num>
  <w:num w:numId="7" w16cid:durableId="1657999801">
    <w:abstractNumId w:val="7"/>
  </w:num>
  <w:num w:numId="8" w16cid:durableId="360131445">
    <w:abstractNumId w:val="8"/>
  </w:num>
  <w:num w:numId="9" w16cid:durableId="1085296576">
    <w:abstractNumId w:val="9"/>
  </w:num>
  <w:num w:numId="10" w16cid:durableId="12997844">
    <w:abstractNumId w:val="27"/>
  </w:num>
  <w:num w:numId="11" w16cid:durableId="262694025">
    <w:abstractNumId w:val="32"/>
  </w:num>
  <w:num w:numId="12" w16cid:durableId="568148155">
    <w:abstractNumId w:val="26"/>
  </w:num>
  <w:num w:numId="13" w16cid:durableId="732313605">
    <w:abstractNumId w:val="30"/>
  </w:num>
  <w:num w:numId="14" w16cid:durableId="361512865">
    <w:abstractNumId w:val="33"/>
  </w:num>
  <w:num w:numId="15" w16cid:durableId="663820887">
    <w:abstractNumId w:val="0"/>
  </w:num>
  <w:num w:numId="16" w16cid:durableId="2144156440">
    <w:abstractNumId w:val="19"/>
  </w:num>
  <w:num w:numId="17" w16cid:durableId="1032221932">
    <w:abstractNumId w:val="23"/>
  </w:num>
  <w:num w:numId="18" w16cid:durableId="2106026482">
    <w:abstractNumId w:val="11"/>
  </w:num>
  <w:num w:numId="19" w16cid:durableId="233785053">
    <w:abstractNumId w:val="28"/>
  </w:num>
  <w:num w:numId="20" w16cid:durableId="161118105">
    <w:abstractNumId w:val="37"/>
  </w:num>
  <w:num w:numId="21" w16cid:durableId="614295214">
    <w:abstractNumId w:val="35"/>
  </w:num>
  <w:num w:numId="22" w16cid:durableId="1952130162">
    <w:abstractNumId w:val="12"/>
  </w:num>
  <w:num w:numId="23" w16cid:durableId="134640825">
    <w:abstractNumId w:val="15"/>
  </w:num>
  <w:num w:numId="24" w16cid:durableId="10092608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8089305">
    <w:abstractNumId w:val="22"/>
  </w:num>
  <w:num w:numId="26" w16cid:durableId="1270503227">
    <w:abstractNumId w:val="13"/>
  </w:num>
  <w:num w:numId="27" w16cid:durableId="643464754">
    <w:abstractNumId w:val="18"/>
  </w:num>
  <w:num w:numId="28" w16cid:durableId="27341322">
    <w:abstractNumId w:val="14"/>
  </w:num>
  <w:num w:numId="29" w16cid:durableId="332339675">
    <w:abstractNumId w:val="36"/>
  </w:num>
  <w:num w:numId="30" w16cid:durableId="1966961754">
    <w:abstractNumId w:val="25"/>
  </w:num>
  <w:num w:numId="31" w16cid:durableId="528421625">
    <w:abstractNumId w:val="17"/>
  </w:num>
  <w:num w:numId="32" w16cid:durableId="965432914">
    <w:abstractNumId w:val="31"/>
  </w:num>
  <w:num w:numId="33" w16cid:durableId="1817187224">
    <w:abstractNumId w:val="29"/>
  </w:num>
  <w:num w:numId="34" w16cid:durableId="79058787">
    <w:abstractNumId w:val="24"/>
  </w:num>
  <w:num w:numId="35" w16cid:durableId="1903371517">
    <w:abstractNumId w:val="10"/>
  </w:num>
  <w:num w:numId="36" w16cid:durableId="498619749">
    <w:abstractNumId w:val="21"/>
  </w:num>
  <w:num w:numId="37" w16cid:durableId="1916668983">
    <w:abstractNumId w:val="16"/>
  </w:num>
  <w:num w:numId="38" w16cid:durableId="7779133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3773898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3C0C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D79C0"/>
    <w:rsid w:val="000E0878"/>
    <w:rsid w:val="000E0BA2"/>
    <w:rsid w:val="000E1942"/>
    <w:rsid w:val="000E1E4B"/>
    <w:rsid w:val="000E2A48"/>
    <w:rsid w:val="000E2E24"/>
    <w:rsid w:val="000E46C7"/>
    <w:rsid w:val="000E62A2"/>
    <w:rsid w:val="000E6519"/>
    <w:rsid w:val="000E7DBE"/>
    <w:rsid w:val="000F1B9F"/>
    <w:rsid w:val="000F1C73"/>
    <w:rsid w:val="000F2790"/>
    <w:rsid w:val="000F4F4A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573A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2E1F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2065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31C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7B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67B6"/>
    <w:rsid w:val="003E69B0"/>
    <w:rsid w:val="003E7565"/>
    <w:rsid w:val="003E7E9F"/>
    <w:rsid w:val="003F017E"/>
    <w:rsid w:val="003F1ECF"/>
    <w:rsid w:val="003F2453"/>
    <w:rsid w:val="003F3562"/>
    <w:rsid w:val="003F4811"/>
    <w:rsid w:val="00400035"/>
    <w:rsid w:val="00400FD2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1894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07932"/>
    <w:rsid w:val="006108CE"/>
    <w:rsid w:val="00611FC8"/>
    <w:rsid w:val="00612D4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1B6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0FCD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4CA9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87E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2450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C682A"/>
    <w:rsid w:val="008D0396"/>
    <w:rsid w:val="008D0B95"/>
    <w:rsid w:val="008D2112"/>
    <w:rsid w:val="008D5897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174E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4027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95E68"/>
    <w:rsid w:val="009A1F04"/>
    <w:rsid w:val="009A3357"/>
    <w:rsid w:val="009A6A53"/>
    <w:rsid w:val="009B5124"/>
    <w:rsid w:val="009B52F4"/>
    <w:rsid w:val="009B57CB"/>
    <w:rsid w:val="009B7E68"/>
    <w:rsid w:val="009C2378"/>
    <w:rsid w:val="009C25CA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2928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0673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17988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728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4D93"/>
    <w:rsid w:val="00D15378"/>
    <w:rsid w:val="00D15514"/>
    <w:rsid w:val="00D15A8F"/>
    <w:rsid w:val="00D15AAA"/>
    <w:rsid w:val="00D1695E"/>
    <w:rsid w:val="00D16EDA"/>
    <w:rsid w:val="00D2048B"/>
    <w:rsid w:val="00D20B74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1F20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3A80"/>
    <w:rsid w:val="00D9456B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06FA"/>
    <w:rsid w:val="00DB43A9"/>
    <w:rsid w:val="00DB4FEF"/>
    <w:rsid w:val="00DB5389"/>
    <w:rsid w:val="00DB6AC1"/>
    <w:rsid w:val="00DB72A4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5D89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4B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5DCA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01AC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48B4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371C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55FE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136771"/>
  <w15:docId w15:val="{918FC3D1-C700-4266-9546-A6E32458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69E7E-8A1B-4471-B319-E63430232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Ewelina Dylewska-Dercz</cp:lastModifiedBy>
  <cp:revision>9</cp:revision>
  <cp:lastPrinted>2021-09-27T14:22:00Z</cp:lastPrinted>
  <dcterms:created xsi:type="dcterms:W3CDTF">2021-08-11T07:46:00Z</dcterms:created>
  <dcterms:modified xsi:type="dcterms:W3CDTF">2025-09-02T08:45:00Z</dcterms:modified>
</cp:coreProperties>
</file>