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733921" w14:textId="260ACC33" w:rsidR="00060A75" w:rsidRDefault="004624DF" w:rsidP="00060A75">
      <w:pPr>
        <w:ind w:left="4248"/>
        <w:jc w:val="right"/>
        <w:rPr>
          <w:b/>
          <w:szCs w:val="20"/>
        </w:rPr>
      </w:pPr>
      <w:r>
        <w:rPr>
          <w:szCs w:val="20"/>
        </w:rPr>
        <w:tab/>
      </w:r>
    </w:p>
    <w:p w14:paraId="4EBA15DC" w14:textId="30068916" w:rsidR="0034776A" w:rsidRDefault="0040019E" w:rsidP="001866FC">
      <w:pPr>
        <w:ind w:left="5664"/>
        <w:jc w:val="right"/>
        <w:rPr>
          <w:b/>
          <w:szCs w:val="20"/>
        </w:rPr>
      </w:pPr>
      <w:r>
        <w:rPr>
          <w:b/>
          <w:szCs w:val="20"/>
        </w:rPr>
        <w:t>Załącznik nr 1</w:t>
      </w:r>
    </w:p>
    <w:p w14:paraId="034E9D4A" w14:textId="2B39C5B6" w:rsidR="0040019E" w:rsidRDefault="0040019E" w:rsidP="001866FC">
      <w:pPr>
        <w:ind w:left="5664"/>
        <w:jc w:val="right"/>
        <w:rPr>
          <w:b/>
          <w:szCs w:val="20"/>
        </w:rPr>
      </w:pPr>
      <w:r>
        <w:rPr>
          <w:b/>
          <w:szCs w:val="20"/>
        </w:rPr>
        <w:t xml:space="preserve"> do Zapytania </w:t>
      </w:r>
      <w:r w:rsidR="002E7AF1">
        <w:rPr>
          <w:b/>
          <w:szCs w:val="20"/>
        </w:rPr>
        <w:t xml:space="preserve">ofertowego </w:t>
      </w:r>
      <w:r>
        <w:rPr>
          <w:b/>
          <w:szCs w:val="20"/>
        </w:rPr>
        <w:t xml:space="preserve"> </w:t>
      </w:r>
    </w:p>
    <w:p w14:paraId="79F4C62B" w14:textId="486B9457" w:rsidR="0040019E" w:rsidRDefault="002E7AF1">
      <w:pPr>
        <w:jc w:val="both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</w:t>
      </w:r>
      <w:r w:rsidRPr="002E7AF1">
        <w:rPr>
          <w:b/>
          <w:szCs w:val="20"/>
        </w:rPr>
        <w:t xml:space="preserve">Formularz ofertowy </w:t>
      </w:r>
    </w:p>
    <w:p w14:paraId="3E6358DC" w14:textId="77777777" w:rsidR="00DD624C" w:rsidRDefault="00DD624C">
      <w:pPr>
        <w:jc w:val="both"/>
        <w:rPr>
          <w:b/>
          <w:szCs w:val="20"/>
        </w:rPr>
      </w:pPr>
    </w:p>
    <w:p w14:paraId="2C360F07" w14:textId="747260E7" w:rsidR="00575179" w:rsidRDefault="00C407B6" w:rsidP="002E7AF1">
      <w:pPr>
        <w:jc w:val="center"/>
        <w:rPr>
          <w:b/>
          <w:szCs w:val="20"/>
        </w:rPr>
      </w:pPr>
      <w:r w:rsidRPr="00C710C8">
        <w:rPr>
          <w:b/>
          <w:szCs w:val="20"/>
        </w:rPr>
        <w:t>Oferta na</w:t>
      </w:r>
      <w:r w:rsidR="002E7AF1">
        <w:rPr>
          <w:b/>
          <w:szCs w:val="20"/>
        </w:rPr>
        <w:t xml:space="preserve"> </w:t>
      </w:r>
      <w:r w:rsidR="00575179" w:rsidRPr="000623E6">
        <w:rPr>
          <w:b/>
          <w:szCs w:val="20"/>
        </w:rPr>
        <w:t>„</w:t>
      </w:r>
      <w:r w:rsidR="00912F9F" w:rsidRPr="00912F9F">
        <w:rPr>
          <w:b/>
          <w:szCs w:val="20"/>
        </w:rPr>
        <w:t xml:space="preserve">Zakup </w:t>
      </w:r>
      <w:r w:rsidR="009E7409">
        <w:rPr>
          <w:b/>
          <w:szCs w:val="20"/>
        </w:rPr>
        <w:t xml:space="preserve">obieraczki gastronomicznej </w:t>
      </w:r>
      <w:r w:rsidR="00912F9F" w:rsidRPr="00912F9F">
        <w:rPr>
          <w:b/>
          <w:szCs w:val="20"/>
        </w:rPr>
        <w:t xml:space="preserve">do Kuchni Cateringowej przy ul. </w:t>
      </w:r>
      <w:r w:rsidR="009E7409" w:rsidRPr="00912F9F">
        <w:rPr>
          <w:b/>
          <w:szCs w:val="20"/>
        </w:rPr>
        <w:t>K</w:t>
      </w:r>
      <w:r w:rsidR="009E7409">
        <w:rPr>
          <w:b/>
          <w:szCs w:val="20"/>
        </w:rPr>
        <w:t xml:space="preserve">rzyżanowskiej 8 </w:t>
      </w:r>
      <w:r w:rsidR="00022251">
        <w:rPr>
          <w:b/>
          <w:szCs w:val="20"/>
        </w:rPr>
        <w:t xml:space="preserve">     </w:t>
      </w:r>
      <w:r w:rsidR="00912F9F" w:rsidRPr="00912F9F">
        <w:rPr>
          <w:b/>
          <w:szCs w:val="20"/>
        </w:rPr>
        <w:t xml:space="preserve"> w Kielcach - z dostawą i montażem. </w:t>
      </w:r>
    </w:p>
    <w:p w14:paraId="3D542BFA" w14:textId="77777777" w:rsidR="00575179" w:rsidRPr="00C710C8" w:rsidRDefault="00575179" w:rsidP="00575179">
      <w:pPr>
        <w:rPr>
          <w:b/>
          <w:szCs w:val="20"/>
        </w:rPr>
      </w:pPr>
    </w:p>
    <w:p w14:paraId="757DC4C7" w14:textId="77777777" w:rsidR="005B15A8" w:rsidRDefault="005B15A8" w:rsidP="00835B5A">
      <w:pPr>
        <w:jc w:val="center"/>
        <w:rPr>
          <w:b/>
          <w:szCs w:val="20"/>
        </w:rPr>
      </w:pPr>
      <w:bookmarkStart w:id="0" w:name="_Hlk17037592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9"/>
        <w:gridCol w:w="6328"/>
      </w:tblGrid>
      <w:tr w:rsidR="009466EF" w:rsidRPr="009466EF" w14:paraId="686D8E3C" w14:textId="77777777" w:rsidTr="00542FE9">
        <w:trPr>
          <w:trHeight w:val="121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7A816EB1" w14:textId="77777777" w:rsidR="009466EF" w:rsidRPr="009466EF" w:rsidRDefault="009466EF" w:rsidP="009466EF">
            <w:pPr>
              <w:tabs>
                <w:tab w:val="left" w:pos="708"/>
              </w:tabs>
              <w:suppressAutoHyphens w:val="0"/>
              <w:spacing w:before="120" w:after="120"/>
              <w:ind w:left="850" w:hanging="850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Pełna nazwa firmy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84AB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……………………………………………………………………….…….</w:t>
            </w:r>
          </w:p>
          <w:p w14:paraId="276E8471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……………………………………………………………………………..</w:t>
            </w:r>
          </w:p>
          <w:p w14:paraId="55DBA13E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…………………………………………………………………………….</w:t>
            </w:r>
          </w:p>
          <w:p w14:paraId="65C59838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</w:t>
            </w:r>
          </w:p>
        </w:tc>
      </w:tr>
      <w:tr w:rsidR="009466EF" w:rsidRPr="009466EF" w14:paraId="2DFC3CA0" w14:textId="77777777" w:rsidTr="00542FE9">
        <w:trPr>
          <w:trHeight w:val="121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713B" w14:textId="77777777" w:rsidR="009466EF" w:rsidRPr="009466EF" w:rsidRDefault="009466EF" w:rsidP="009466EF">
            <w:pPr>
              <w:suppressAutoHyphens w:val="0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W zależności od podmiotu</w:t>
            </w:r>
          </w:p>
          <w:p w14:paraId="0262D1AF" w14:textId="77777777" w:rsidR="009466EF" w:rsidRPr="009466EF" w:rsidRDefault="009466EF" w:rsidP="009466EF">
            <w:pPr>
              <w:suppressAutoHyphens w:val="0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(NIP/PESEL, REGON, KRS)</w:t>
            </w:r>
          </w:p>
          <w:p w14:paraId="2412D39C" w14:textId="77777777" w:rsidR="009466EF" w:rsidRPr="009466EF" w:rsidRDefault="009466EF" w:rsidP="009466EF">
            <w:pPr>
              <w:suppressAutoHyphens w:val="0"/>
              <w:rPr>
                <w:i/>
                <w:szCs w:val="20"/>
                <w:lang w:eastAsia="en-GB"/>
              </w:rPr>
            </w:pPr>
            <w:r w:rsidRPr="009466EF">
              <w:rPr>
                <w:i/>
                <w:szCs w:val="20"/>
                <w:lang w:eastAsia="en-GB"/>
              </w:rPr>
              <w:t>(podać właściwy numer oraz zarejestrowaną formę prawną wraz z jej numerem)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C186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…………………………………………………………..………………….</w:t>
            </w:r>
          </w:p>
          <w:p w14:paraId="78A8DE7C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………………………………..……………………..……………………..</w:t>
            </w:r>
          </w:p>
          <w:p w14:paraId="016C2CB8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…………………………………………………..………………………….</w:t>
            </w:r>
          </w:p>
        </w:tc>
      </w:tr>
      <w:tr w:rsidR="009466EF" w:rsidRPr="009466EF" w14:paraId="40449E4E" w14:textId="77777777" w:rsidTr="00542FE9">
        <w:trPr>
          <w:trHeight w:val="159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9F4B" w14:textId="77777777" w:rsidR="009466EF" w:rsidRPr="009466EF" w:rsidRDefault="009466EF" w:rsidP="009466EF">
            <w:pPr>
              <w:suppressAutoHyphens w:val="0"/>
              <w:spacing w:before="120" w:after="120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Adres pocztowy</w:t>
            </w:r>
          </w:p>
          <w:p w14:paraId="0621C512" w14:textId="77777777" w:rsidR="009466EF" w:rsidRPr="009466EF" w:rsidRDefault="009466EF" w:rsidP="009466EF">
            <w:pPr>
              <w:suppressAutoHyphens w:val="0"/>
              <w:spacing w:before="120" w:after="120"/>
              <w:rPr>
                <w:szCs w:val="20"/>
                <w:lang w:eastAsia="en-GB"/>
              </w:rPr>
            </w:pPr>
          </w:p>
          <w:p w14:paraId="589203FA" w14:textId="77777777" w:rsidR="009466EF" w:rsidRPr="009466EF" w:rsidRDefault="009466EF" w:rsidP="009466EF">
            <w:pPr>
              <w:suppressAutoHyphens w:val="0"/>
              <w:spacing w:before="120" w:after="120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 xml:space="preserve">Adres do </w:t>
            </w:r>
            <w:proofErr w:type="gramStart"/>
            <w:r w:rsidRPr="009466EF">
              <w:rPr>
                <w:szCs w:val="20"/>
                <w:lang w:eastAsia="en-GB"/>
              </w:rPr>
              <w:t>korespondencji</w:t>
            </w:r>
            <w:proofErr w:type="gramEnd"/>
            <w:r w:rsidRPr="009466EF">
              <w:rPr>
                <w:szCs w:val="20"/>
                <w:lang w:eastAsia="en-GB"/>
              </w:rPr>
              <w:t xml:space="preserve"> jeżeli inny niż powyżej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6FC0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……………………………………………………………………………….</w:t>
            </w:r>
          </w:p>
          <w:p w14:paraId="095F021A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……………………………………………………………………………….</w:t>
            </w:r>
          </w:p>
          <w:p w14:paraId="1CE061E9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…………………………………………….…………………………………</w:t>
            </w:r>
          </w:p>
          <w:p w14:paraId="6718DF8A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……………………………………………………………………………….</w:t>
            </w:r>
          </w:p>
        </w:tc>
      </w:tr>
      <w:tr w:rsidR="009466EF" w:rsidRPr="009466EF" w14:paraId="49BEB0FE" w14:textId="77777777" w:rsidTr="00542FE9">
        <w:trPr>
          <w:trHeight w:val="121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E2C4" w14:textId="77777777" w:rsidR="009466EF" w:rsidRPr="009466EF" w:rsidRDefault="009466EF" w:rsidP="009466EF">
            <w:pPr>
              <w:suppressAutoHyphens w:val="0"/>
              <w:spacing w:before="120"/>
              <w:jc w:val="both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 xml:space="preserve">Telefon, </w:t>
            </w:r>
          </w:p>
          <w:p w14:paraId="15FD372C" w14:textId="77777777" w:rsidR="009466EF" w:rsidRPr="009466EF" w:rsidRDefault="009466EF" w:rsidP="009466EF">
            <w:pPr>
              <w:suppressAutoHyphens w:val="0"/>
              <w:spacing w:before="120"/>
              <w:jc w:val="both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Adres e-mail</w:t>
            </w:r>
          </w:p>
          <w:p w14:paraId="2E3A4EC7" w14:textId="77777777" w:rsidR="009466EF" w:rsidRPr="009466EF" w:rsidRDefault="009466EF" w:rsidP="009466EF">
            <w:pPr>
              <w:suppressAutoHyphens w:val="0"/>
              <w:spacing w:before="120"/>
              <w:jc w:val="both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Adres internetowy (adres www)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0030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…………………………………..……………………………………………</w:t>
            </w:r>
          </w:p>
          <w:p w14:paraId="582CE762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………………………………………………………………………………..</w:t>
            </w:r>
          </w:p>
          <w:p w14:paraId="4DB59269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szCs w:val="20"/>
                <w:lang w:eastAsia="en-GB"/>
              </w:rPr>
            </w:pPr>
            <w:r w:rsidRPr="009466EF">
              <w:rPr>
                <w:szCs w:val="20"/>
                <w:lang w:eastAsia="en-GB"/>
              </w:rPr>
              <w:t>………………………………………………………………………………..</w:t>
            </w:r>
          </w:p>
        </w:tc>
      </w:tr>
      <w:tr w:rsidR="009466EF" w:rsidRPr="009466EF" w14:paraId="0C487511" w14:textId="77777777" w:rsidTr="00542FE9">
        <w:trPr>
          <w:trHeight w:val="1215"/>
          <w:jc w:val="center"/>
        </w:trPr>
        <w:tc>
          <w:tcPr>
            <w:tcW w:w="9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DADD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b/>
                <w:szCs w:val="20"/>
                <w:lang w:eastAsia="en-GB"/>
              </w:rPr>
            </w:pPr>
            <w:r w:rsidRPr="009466EF">
              <w:rPr>
                <w:b/>
                <w:szCs w:val="20"/>
                <w:lang w:eastAsia="en-GB"/>
              </w:rPr>
              <w:t>UWAGA!!!</w:t>
            </w:r>
          </w:p>
          <w:p w14:paraId="0A111AEB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b/>
                <w:szCs w:val="20"/>
                <w:lang w:eastAsia="en-GB"/>
              </w:rPr>
            </w:pPr>
            <w:r w:rsidRPr="009466EF">
              <w:rPr>
                <w:b/>
                <w:szCs w:val="20"/>
                <w:lang w:eastAsia="en-GB"/>
              </w:rPr>
              <w:t>W związku z tym, że Zamawiający będzie się kontaktował z Wykonawcą (Oferentem) za pomocą środków elektronicznych Wykonawca zobowiązany jest do przedstawienia sprawnego, prawidłowego, działającego przez cały okres trwania postępowania nr telefonu i adresu poczty elektronicznej.</w:t>
            </w:r>
          </w:p>
          <w:p w14:paraId="4D42598D" w14:textId="77777777" w:rsidR="009466EF" w:rsidRPr="009466EF" w:rsidRDefault="009466EF" w:rsidP="009466EF">
            <w:pPr>
              <w:suppressAutoHyphens w:val="0"/>
              <w:spacing w:before="120"/>
              <w:jc w:val="center"/>
              <w:rPr>
                <w:b/>
                <w:szCs w:val="20"/>
                <w:lang w:eastAsia="en-GB"/>
              </w:rPr>
            </w:pPr>
            <w:r w:rsidRPr="009466EF">
              <w:rPr>
                <w:b/>
                <w:szCs w:val="20"/>
                <w:lang w:eastAsia="en-GB"/>
              </w:rPr>
              <w:t>W przypadku, gdy po dwukrotnej próbie kontaktu za pomocą środków elektronicznych z Wykonawcą kontakt okaże się niemożliwy Zamawiający uzna, że Wykonawca odstąpił od udziału w postępowaniu.</w:t>
            </w:r>
          </w:p>
          <w:p w14:paraId="05724833" w14:textId="77777777" w:rsidR="009466EF" w:rsidRPr="009466EF" w:rsidRDefault="009466EF" w:rsidP="009466EF">
            <w:pPr>
              <w:suppressAutoHyphens w:val="0"/>
              <w:spacing w:before="120" w:after="120"/>
              <w:jc w:val="center"/>
              <w:rPr>
                <w:b/>
                <w:szCs w:val="20"/>
                <w:lang w:eastAsia="en-GB"/>
              </w:rPr>
            </w:pPr>
            <w:r w:rsidRPr="009466EF">
              <w:rPr>
                <w:b/>
                <w:szCs w:val="20"/>
                <w:lang w:eastAsia="en-GB"/>
              </w:rPr>
              <w:t>W takim przypadku Wykonawca nie może wnosić żadnych roszczeń do Zamawiającego.</w:t>
            </w:r>
          </w:p>
        </w:tc>
      </w:tr>
    </w:tbl>
    <w:p w14:paraId="52BFCAEA" w14:textId="77777777" w:rsidR="0040019E" w:rsidRDefault="0040019E">
      <w:pPr>
        <w:ind w:left="4395" w:firstLine="708"/>
        <w:jc w:val="both"/>
        <w:rPr>
          <w:b/>
          <w:szCs w:val="20"/>
        </w:rPr>
      </w:pPr>
    </w:p>
    <w:p w14:paraId="22D866A0" w14:textId="77777777" w:rsidR="0040019E" w:rsidRDefault="0040019E">
      <w:pPr>
        <w:ind w:left="4395" w:firstLine="708"/>
        <w:jc w:val="both"/>
        <w:rPr>
          <w:b/>
          <w:szCs w:val="20"/>
        </w:rPr>
      </w:pPr>
    </w:p>
    <w:p w14:paraId="62E5C604" w14:textId="77777777" w:rsidR="0040019E" w:rsidRDefault="0040019E">
      <w:pPr>
        <w:ind w:left="5103"/>
        <w:jc w:val="both"/>
        <w:rPr>
          <w:b/>
          <w:szCs w:val="20"/>
        </w:rPr>
      </w:pPr>
    </w:p>
    <w:p w14:paraId="2D24F476" w14:textId="77777777" w:rsidR="00D73A7D" w:rsidRPr="00D73A7D" w:rsidRDefault="009466EF" w:rsidP="00D73A7D">
      <w:pPr>
        <w:ind w:firstLine="5103"/>
        <w:jc w:val="right"/>
        <w:rPr>
          <w:b/>
          <w:szCs w:val="20"/>
        </w:rPr>
      </w:pPr>
      <w:r w:rsidRPr="009466EF">
        <w:rPr>
          <w:b/>
          <w:szCs w:val="20"/>
        </w:rPr>
        <w:t xml:space="preserve"> </w:t>
      </w:r>
      <w:r w:rsidR="00D73A7D" w:rsidRPr="00D73A7D">
        <w:rPr>
          <w:b/>
          <w:szCs w:val="20"/>
        </w:rPr>
        <w:t xml:space="preserve">Centrum Zamówień Miejskich </w:t>
      </w:r>
    </w:p>
    <w:p w14:paraId="7DC319E5" w14:textId="77777777" w:rsidR="00D73A7D" w:rsidRPr="00D73A7D" w:rsidRDefault="00D73A7D" w:rsidP="00D73A7D">
      <w:pPr>
        <w:ind w:firstLine="5103"/>
        <w:jc w:val="right"/>
        <w:rPr>
          <w:b/>
          <w:szCs w:val="20"/>
        </w:rPr>
      </w:pPr>
      <w:r w:rsidRPr="00D73A7D">
        <w:rPr>
          <w:b/>
          <w:szCs w:val="20"/>
        </w:rPr>
        <w:t>w Kielcach</w:t>
      </w:r>
    </w:p>
    <w:p w14:paraId="40C56DE3" w14:textId="77777777" w:rsidR="00D73A7D" w:rsidRPr="00D73A7D" w:rsidRDefault="00D73A7D" w:rsidP="00D73A7D">
      <w:pPr>
        <w:ind w:firstLine="5103"/>
        <w:jc w:val="right"/>
        <w:rPr>
          <w:b/>
          <w:szCs w:val="20"/>
        </w:rPr>
      </w:pPr>
      <w:r w:rsidRPr="00D73A7D">
        <w:rPr>
          <w:b/>
          <w:szCs w:val="20"/>
        </w:rPr>
        <w:t xml:space="preserve"> ul. Bodzentyńska 32/40</w:t>
      </w:r>
    </w:p>
    <w:p w14:paraId="15F25DCB" w14:textId="5F49C01C" w:rsidR="0040019E" w:rsidRDefault="00D73A7D" w:rsidP="00D73A7D">
      <w:pPr>
        <w:ind w:firstLine="5103"/>
        <w:jc w:val="right"/>
        <w:rPr>
          <w:b/>
          <w:szCs w:val="20"/>
        </w:rPr>
      </w:pPr>
      <w:r w:rsidRPr="00D73A7D">
        <w:rPr>
          <w:b/>
          <w:szCs w:val="20"/>
        </w:rPr>
        <w:t xml:space="preserve">25-385 Kielce </w:t>
      </w:r>
    </w:p>
    <w:p w14:paraId="0E04EE72" w14:textId="77777777" w:rsidR="0040019E" w:rsidRDefault="0040019E">
      <w:pPr>
        <w:ind w:firstLine="5103"/>
        <w:jc w:val="both"/>
        <w:rPr>
          <w:b/>
          <w:szCs w:val="20"/>
        </w:rPr>
      </w:pPr>
    </w:p>
    <w:p w14:paraId="6E3C39A4" w14:textId="438C17A9" w:rsidR="000B5BFD" w:rsidRDefault="001866FC" w:rsidP="00575179">
      <w:pPr>
        <w:jc w:val="both"/>
        <w:rPr>
          <w:szCs w:val="20"/>
        </w:rPr>
      </w:pPr>
      <w:r w:rsidRPr="00ED18E6">
        <w:rPr>
          <w:szCs w:val="20"/>
        </w:rPr>
        <w:t xml:space="preserve">W odpowiedzi na zaproszenie do złożenia oferty cenowej z dnia </w:t>
      </w:r>
      <w:r w:rsidR="00D73A7D">
        <w:rPr>
          <w:b/>
          <w:bCs/>
          <w:szCs w:val="20"/>
        </w:rPr>
        <w:t>…………………</w:t>
      </w:r>
      <w:r w:rsidR="00360B7F" w:rsidRPr="00ED18E6">
        <w:rPr>
          <w:b/>
          <w:bCs/>
          <w:szCs w:val="20"/>
        </w:rPr>
        <w:t xml:space="preserve"> </w:t>
      </w:r>
      <w:r w:rsidR="00A659FF" w:rsidRPr="00ED18E6">
        <w:rPr>
          <w:b/>
          <w:bCs/>
          <w:szCs w:val="20"/>
        </w:rPr>
        <w:t>roku</w:t>
      </w:r>
      <w:r w:rsidRPr="00ED18E6">
        <w:rPr>
          <w:szCs w:val="20"/>
        </w:rPr>
        <w:t xml:space="preserve"> znak sprawy </w:t>
      </w:r>
      <w:r w:rsidR="00D73A7D">
        <w:rPr>
          <w:szCs w:val="20"/>
        </w:rPr>
        <w:t>Adm</w:t>
      </w:r>
      <w:r w:rsidR="009E7409">
        <w:rPr>
          <w:szCs w:val="20"/>
        </w:rPr>
        <w:t xml:space="preserve">. </w:t>
      </w:r>
      <w:proofErr w:type="gramStart"/>
      <w:r w:rsidR="009E7409">
        <w:rPr>
          <w:szCs w:val="20"/>
        </w:rPr>
        <w:t>26.3.2026</w:t>
      </w:r>
      <w:proofErr w:type="gramEnd"/>
      <w:r w:rsidR="009E7409">
        <w:rPr>
          <w:szCs w:val="20"/>
        </w:rPr>
        <w:t xml:space="preserve"> </w:t>
      </w:r>
      <w:r w:rsidRPr="00ED18E6">
        <w:rPr>
          <w:szCs w:val="20"/>
        </w:rPr>
        <w:t xml:space="preserve">dotyczące </w:t>
      </w:r>
      <w:r w:rsidR="00575179" w:rsidRPr="000623E6">
        <w:rPr>
          <w:b/>
          <w:szCs w:val="20"/>
        </w:rPr>
        <w:t>„</w:t>
      </w:r>
      <w:r w:rsidR="00D73A7D" w:rsidRPr="00D73A7D">
        <w:rPr>
          <w:b/>
          <w:szCs w:val="20"/>
        </w:rPr>
        <w:t>Zakup</w:t>
      </w:r>
      <w:r w:rsidR="009E7409">
        <w:rPr>
          <w:b/>
          <w:szCs w:val="20"/>
        </w:rPr>
        <w:t xml:space="preserve">u obieraczki </w:t>
      </w:r>
      <w:proofErr w:type="gramStart"/>
      <w:r w:rsidR="009E7409">
        <w:rPr>
          <w:b/>
          <w:szCs w:val="20"/>
        </w:rPr>
        <w:t xml:space="preserve">gastronomicznej  </w:t>
      </w:r>
      <w:r w:rsidR="00D73A7D" w:rsidRPr="00D73A7D">
        <w:rPr>
          <w:b/>
          <w:szCs w:val="20"/>
        </w:rPr>
        <w:t>do</w:t>
      </w:r>
      <w:proofErr w:type="gramEnd"/>
      <w:r w:rsidR="00D73A7D" w:rsidRPr="00D73A7D">
        <w:rPr>
          <w:b/>
          <w:szCs w:val="20"/>
        </w:rPr>
        <w:t xml:space="preserve"> Kuchni Cateringowej przy ul. K</w:t>
      </w:r>
      <w:r w:rsidR="009E7409">
        <w:rPr>
          <w:b/>
          <w:szCs w:val="20"/>
        </w:rPr>
        <w:t xml:space="preserve">rzyżanowskiej 8 </w:t>
      </w:r>
      <w:r w:rsidR="006C477C">
        <w:rPr>
          <w:b/>
          <w:szCs w:val="20"/>
        </w:rPr>
        <w:t xml:space="preserve"> </w:t>
      </w:r>
      <w:r w:rsidR="00D73A7D" w:rsidRPr="00D73A7D">
        <w:rPr>
          <w:b/>
          <w:szCs w:val="20"/>
        </w:rPr>
        <w:t xml:space="preserve"> w Kielcach - z dostawą i montażem </w:t>
      </w:r>
      <w:r w:rsidRPr="00ED18E6">
        <w:rPr>
          <w:szCs w:val="20"/>
        </w:rPr>
        <w:t xml:space="preserve">oferujemy kompleksowe wykonanie przedmiotu zamówienia zgodnie </w:t>
      </w:r>
      <w:r w:rsidR="00035324">
        <w:rPr>
          <w:szCs w:val="20"/>
        </w:rPr>
        <w:br/>
      </w:r>
      <w:r w:rsidR="00575179">
        <w:rPr>
          <w:szCs w:val="20"/>
        </w:rPr>
        <w:t xml:space="preserve">z </w:t>
      </w:r>
      <w:r w:rsidRPr="00ED18E6">
        <w:rPr>
          <w:szCs w:val="20"/>
        </w:rPr>
        <w:t>poniższym wykazem:</w:t>
      </w:r>
    </w:p>
    <w:p w14:paraId="3F963F25" w14:textId="77777777" w:rsidR="009057D7" w:rsidRDefault="009057D7" w:rsidP="00575179">
      <w:pPr>
        <w:jc w:val="both"/>
        <w:rPr>
          <w:szCs w:val="20"/>
        </w:rPr>
      </w:pPr>
    </w:p>
    <w:p w14:paraId="06614248" w14:textId="77777777" w:rsidR="009057D7" w:rsidRPr="00575179" w:rsidRDefault="009057D7" w:rsidP="00575179">
      <w:pPr>
        <w:jc w:val="both"/>
        <w:rPr>
          <w:b/>
          <w:szCs w:val="20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104"/>
        <w:gridCol w:w="1505"/>
        <w:gridCol w:w="561"/>
        <w:gridCol w:w="1152"/>
        <w:gridCol w:w="1145"/>
        <w:gridCol w:w="1452"/>
      </w:tblGrid>
      <w:tr w:rsidR="009057D7" w:rsidRPr="009057D7" w14:paraId="04E0451A" w14:textId="77777777" w:rsidTr="00611F93">
        <w:trPr>
          <w:trHeight w:val="82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4C8E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</w:p>
          <w:p w14:paraId="6BF5B209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L.p.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E3ED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</w:p>
          <w:p w14:paraId="0223E13B" w14:textId="77777777" w:rsidR="009057D7" w:rsidRPr="009057D7" w:rsidRDefault="009057D7" w:rsidP="009057D7">
            <w:pPr>
              <w:spacing w:after="120" w:line="23" w:lineRule="atLeast"/>
              <w:jc w:val="both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Przedmiot zamówienia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7A7" w14:textId="77777777" w:rsidR="009057D7" w:rsidRPr="009057D7" w:rsidRDefault="009057D7" w:rsidP="009057D7">
            <w:pPr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Producent:</w:t>
            </w:r>
          </w:p>
          <w:p w14:paraId="2C57C362" w14:textId="77777777" w:rsidR="009057D7" w:rsidRPr="009057D7" w:rsidRDefault="009057D7" w:rsidP="009057D7">
            <w:pPr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Model / Typ:</w:t>
            </w:r>
          </w:p>
          <w:p w14:paraId="3DEF5C8B" w14:textId="77777777" w:rsidR="009057D7" w:rsidRPr="009057D7" w:rsidRDefault="009057D7" w:rsidP="009057D7">
            <w:pPr>
              <w:spacing w:after="120" w:line="23" w:lineRule="atLeast"/>
              <w:jc w:val="both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Kraj pochodzenia:</w:t>
            </w:r>
          </w:p>
          <w:p w14:paraId="22BE2773" w14:textId="77777777" w:rsidR="009057D7" w:rsidRPr="009057D7" w:rsidRDefault="009057D7" w:rsidP="009057D7">
            <w:pPr>
              <w:spacing w:after="120" w:line="23" w:lineRule="atLeast"/>
              <w:jc w:val="both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Rok produkcji: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047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</w:p>
          <w:p w14:paraId="2CD51B44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proofErr w:type="spellStart"/>
            <w:r w:rsidRPr="009057D7">
              <w:rPr>
                <w:rFonts w:eastAsia="Times New Roman"/>
                <w:b/>
                <w:szCs w:val="20"/>
                <w:lang w:eastAsia="x-none"/>
              </w:rPr>
              <w:t>j.m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C2C5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</w:p>
          <w:p w14:paraId="07D3A27D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Ilość</w:t>
            </w:r>
          </w:p>
          <w:p w14:paraId="5D0D3B3F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(szt.)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D5AC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</w:p>
          <w:p w14:paraId="1E601602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proofErr w:type="gramStart"/>
            <w:r w:rsidRPr="009057D7">
              <w:rPr>
                <w:rFonts w:eastAsia="Times New Roman"/>
                <w:b/>
                <w:szCs w:val="20"/>
                <w:lang w:eastAsia="x-none"/>
              </w:rPr>
              <w:t>Cena  jedn.</w:t>
            </w:r>
            <w:proofErr w:type="gramEnd"/>
            <w:r w:rsidRPr="009057D7">
              <w:rPr>
                <w:rFonts w:eastAsia="Times New Roman"/>
                <w:b/>
                <w:szCs w:val="20"/>
                <w:lang w:eastAsia="x-none"/>
              </w:rPr>
              <w:t xml:space="preserve"> brutto </w:t>
            </w:r>
          </w:p>
          <w:p w14:paraId="6738FB21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(zł)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07DE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</w:p>
          <w:p w14:paraId="78C5922E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Wartość brutto</w:t>
            </w:r>
          </w:p>
          <w:p w14:paraId="4E85FA4D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b/>
                <w:szCs w:val="20"/>
                <w:lang w:eastAsia="x-none"/>
              </w:rPr>
            </w:pPr>
            <w:r w:rsidRPr="009057D7">
              <w:rPr>
                <w:rFonts w:eastAsia="Times New Roman"/>
                <w:b/>
                <w:szCs w:val="20"/>
                <w:lang w:eastAsia="x-none"/>
              </w:rPr>
              <w:t>(zł)</w:t>
            </w:r>
          </w:p>
        </w:tc>
      </w:tr>
      <w:tr w:rsidR="009057D7" w:rsidRPr="009057D7" w14:paraId="6EBFF346" w14:textId="77777777" w:rsidTr="00611F93">
        <w:trPr>
          <w:trHeight w:val="55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A3DA" w14:textId="77777777" w:rsidR="009057D7" w:rsidRPr="009057D7" w:rsidRDefault="009057D7" w:rsidP="009057D7">
            <w:pPr>
              <w:spacing w:after="120" w:line="23" w:lineRule="atLeast"/>
              <w:jc w:val="both"/>
              <w:rPr>
                <w:rFonts w:eastAsia="Times New Roman"/>
                <w:szCs w:val="20"/>
                <w:lang w:eastAsia="x-none"/>
              </w:rPr>
            </w:pPr>
            <w:r w:rsidRPr="009057D7">
              <w:rPr>
                <w:rFonts w:eastAsia="Times New Roman"/>
                <w:szCs w:val="20"/>
                <w:lang w:eastAsia="x-none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810F" w14:textId="77777777" w:rsidR="00B8380D" w:rsidRPr="00B8380D" w:rsidRDefault="00B8380D" w:rsidP="00B8380D">
            <w:pPr>
              <w:spacing w:after="120" w:line="23" w:lineRule="atLeast"/>
              <w:contextualSpacing/>
              <w:rPr>
                <w:rFonts w:eastAsia="Times New Roman"/>
                <w:b/>
                <w:bCs/>
                <w:sz w:val="22"/>
                <w:lang w:eastAsia="x-none"/>
              </w:rPr>
            </w:pPr>
          </w:p>
          <w:p w14:paraId="7CBAD061" w14:textId="718134D9" w:rsidR="00841E74" w:rsidRPr="00681051" w:rsidRDefault="00841E74" w:rsidP="00841E74">
            <w:pPr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spacing w:before="100" w:beforeAutospacing="1" w:after="100" w:afterAutospacing="1"/>
              <w:ind w:left="0" w:firstLine="0"/>
              <w:outlineLvl w:val="0"/>
              <w:rPr>
                <w:rFonts w:ascii="Calibri" w:eastAsia="Times New Roman" w:hAnsi="Calibri" w:cs="Calibri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b/>
                <w:bCs/>
                <w:kern w:val="36"/>
                <w:sz w:val="24"/>
                <w:szCs w:val="24"/>
                <w:lang w:eastAsia="pl-PL"/>
              </w:rPr>
              <w:t>Obieraczka do ziemniaków 2-komorowa nierdzewna | SPOMASZ OZ-15Nx2</w:t>
            </w:r>
            <w:r w:rsidR="004E76F9" w:rsidRPr="00681051">
              <w:rPr>
                <w:rFonts w:ascii="Calibri" w:eastAsia="Times New Roman" w:hAnsi="Calibri" w:cs="Calibri"/>
                <w:b/>
                <w:bCs/>
                <w:kern w:val="36"/>
                <w:sz w:val="24"/>
                <w:szCs w:val="24"/>
                <w:lang w:eastAsia="pl-PL"/>
              </w:rPr>
              <w:t xml:space="preserve"> wraz z separatorem obierzyn</w:t>
            </w:r>
          </w:p>
          <w:p w14:paraId="4FB74471" w14:textId="77777777" w:rsidR="00E44B3E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Parametry techniczne</w:t>
            </w:r>
          </w:p>
          <w:p w14:paraId="7CCB5D3D" w14:textId="1ACA5E26" w:rsidR="00611F93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wsad- </w:t>
            </w:r>
            <w:r w:rsidR="00E44B3E"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 kg</w:t>
            </w:r>
          </w:p>
          <w:p w14:paraId="3EAA70E8" w14:textId="001FABD3" w:rsidR="00611F93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moc- 0.55 kW</w:t>
            </w:r>
          </w:p>
          <w:p w14:paraId="2705D968" w14:textId="374BED8C" w:rsidR="00611F93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waga</w:t>
            </w:r>
            <w:r w:rsidR="00E44B3E"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- </w:t>
            </w: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95 kg</w:t>
            </w:r>
          </w:p>
          <w:p w14:paraId="076948D4" w14:textId="6D7E522A" w:rsidR="00611F93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wydajność orientacyjna- max 500 kg/h</w:t>
            </w:r>
          </w:p>
          <w:p w14:paraId="56988293" w14:textId="36AD8508" w:rsidR="00611F93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zasilanie-400 V</w:t>
            </w:r>
          </w:p>
          <w:p w14:paraId="33D630AC" w14:textId="77777777" w:rsidR="00611F93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wymiary (</w:t>
            </w:r>
            <w:proofErr w:type="spellStart"/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dł</w:t>
            </w:r>
            <w:proofErr w:type="spellEnd"/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; </w:t>
            </w:r>
            <w:proofErr w:type="spellStart"/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szer</w:t>
            </w:r>
            <w:proofErr w:type="spellEnd"/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; </w:t>
            </w:r>
            <w:proofErr w:type="spellStart"/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wys</w:t>
            </w:r>
            <w:proofErr w:type="spellEnd"/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)</w:t>
            </w:r>
          </w:p>
          <w:p w14:paraId="3B160635" w14:textId="77777777" w:rsidR="00611F93" w:rsidRPr="00681051" w:rsidRDefault="00611F93" w:rsidP="00611F93">
            <w:pPr>
              <w:suppressAutoHyphens w:val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05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98x68x92.5 cm</w:t>
            </w:r>
          </w:p>
          <w:p w14:paraId="685849AE" w14:textId="0C394D4F" w:rsidR="00611F93" w:rsidRPr="00681051" w:rsidRDefault="00E7657F" w:rsidP="00611F93">
            <w:pPr>
              <w:suppressAutoHyphens w:val="0"/>
              <w:spacing w:before="100" w:beforeAutospacing="1" w:after="100" w:afterAutospacing="1"/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681051">
              <w:rPr>
                <w:rFonts w:ascii="Calibri" w:hAnsi="Calibri" w:cs="Calibri"/>
                <w:sz w:val="24"/>
                <w:szCs w:val="24"/>
              </w:rPr>
              <w:t>Urządzenie wykonane ze stali nierdzewnej.</w:t>
            </w:r>
          </w:p>
          <w:p w14:paraId="7E9F49F6" w14:textId="4DCA4FC2" w:rsidR="00E27AA5" w:rsidRPr="00681051" w:rsidRDefault="00E27AA5" w:rsidP="00611F93">
            <w:pPr>
              <w:suppressAutoHyphens w:val="0"/>
              <w:spacing w:before="100" w:beforeAutospacing="1" w:after="100" w:afterAutospacing="1"/>
              <w:outlineLvl w:val="0"/>
              <w:rPr>
                <w:rFonts w:ascii="Calibri" w:eastAsia="Times New Roman" w:hAnsi="Calibri" w:cs="Calibri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681051">
              <w:rPr>
                <w:rFonts w:ascii="Calibri" w:hAnsi="Calibri" w:cs="Calibri"/>
                <w:sz w:val="24"/>
                <w:szCs w:val="24"/>
              </w:rPr>
              <w:t>talerz i segmenty w komplecie z obieraczką</w:t>
            </w:r>
          </w:p>
          <w:p w14:paraId="572A95A6" w14:textId="77777777" w:rsidR="006A50A4" w:rsidRPr="00681051" w:rsidRDefault="006A50A4" w:rsidP="00B8380D">
            <w:pPr>
              <w:spacing w:after="120" w:line="23" w:lineRule="atLeast"/>
              <w:contextualSpacing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x-none"/>
              </w:rPr>
            </w:pPr>
          </w:p>
          <w:p w14:paraId="6034B292" w14:textId="6EDDE2CB" w:rsidR="006A50A4" w:rsidRPr="00681051" w:rsidRDefault="006A50A4" w:rsidP="006A50A4">
            <w:pPr>
              <w:spacing w:after="120" w:line="23" w:lineRule="atLeast"/>
              <w:contextualSpacing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x-none"/>
              </w:rPr>
            </w:pPr>
          </w:p>
          <w:p w14:paraId="5599E048" w14:textId="18F8EC1C" w:rsidR="009057D7" w:rsidRPr="009057D7" w:rsidRDefault="009057D7" w:rsidP="00FD0FC9">
            <w:pPr>
              <w:spacing w:after="120" w:line="23" w:lineRule="atLeast"/>
              <w:contextualSpacing/>
              <w:rPr>
                <w:rFonts w:eastAsia="Times New Roman"/>
                <w:szCs w:val="20"/>
                <w:lang w:eastAsia="x-none"/>
              </w:rPr>
            </w:pPr>
          </w:p>
          <w:p w14:paraId="2EAEC1DD" w14:textId="6078F28D" w:rsidR="00B8380D" w:rsidRPr="009057D7" w:rsidRDefault="00B8380D" w:rsidP="00B8380D">
            <w:pPr>
              <w:spacing w:after="120" w:line="23" w:lineRule="atLeast"/>
              <w:contextualSpacing/>
              <w:rPr>
                <w:rFonts w:eastAsia="Times New Roman"/>
                <w:szCs w:val="20"/>
                <w:lang w:eastAsia="x-none"/>
              </w:rPr>
            </w:pPr>
          </w:p>
          <w:p w14:paraId="651E9266" w14:textId="3C8942DA" w:rsidR="009057D7" w:rsidRPr="009057D7" w:rsidRDefault="009057D7" w:rsidP="00B8380D">
            <w:pPr>
              <w:spacing w:after="120" w:line="23" w:lineRule="atLeast"/>
              <w:contextualSpacing/>
              <w:rPr>
                <w:rFonts w:eastAsia="Times New Roman"/>
                <w:szCs w:val="20"/>
                <w:lang w:eastAsia="x-none"/>
              </w:rPr>
            </w:pPr>
            <w:r w:rsidRPr="009057D7">
              <w:rPr>
                <w:rFonts w:eastAsia="Times New Roman"/>
                <w:szCs w:val="20"/>
                <w:lang w:eastAsia="x-none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C24" w14:textId="77777777" w:rsidR="009057D7" w:rsidRPr="009057D7" w:rsidRDefault="009057D7" w:rsidP="009057D7">
            <w:pPr>
              <w:spacing w:after="120" w:line="23" w:lineRule="atLeast"/>
              <w:jc w:val="both"/>
              <w:rPr>
                <w:rFonts w:eastAsia="Times New Roman"/>
                <w:szCs w:val="20"/>
                <w:lang w:eastAsia="x-none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FF1" w14:textId="77777777" w:rsidR="009057D7" w:rsidRPr="009057D7" w:rsidRDefault="009057D7" w:rsidP="009057D7">
            <w:pPr>
              <w:spacing w:after="120" w:line="23" w:lineRule="atLeast"/>
              <w:jc w:val="center"/>
              <w:rPr>
                <w:rFonts w:eastAsia="Times New Roman"/>
                <w:szCs w:val="20"/>
                <w:lang w:eastAsia="x-none"/>
              </w:rPr>
            </w:pPr>
            <w:r w:rsidRPr="009057D7">
              <w:rPr>
                <w:rFonts w:eastAsia="Times New Roman"/>
                <w:szCs w:val="20"/>
                <w:lang w:eastAsia="x-none"/>
              </w:rPr>
              <w:t>Szt.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D261" w14:textId="0BBEB774" w:rsidR="009057D7" w:rsidRPr="009057D7" w:rsidRDefault="00702377" w:rsidP="009057D7">
            <w:pPr>
              <w:spacing w:after="120" w:line="23" w:lineRule="atLeast"/>
              <w:jc w:val="both"/>
              <w:rPr>
                <w:rFonts w:eastAsia="Times New Roman"/>
                <w:szCs w:val="20"/>
                <w:lang w:eastAsia="x-none"/>
              </w:rPr>
            </w:pPr>
            <w:r>
              <w:rPr>
                <w:rFonts w:eastAsia="Times New Roman"/>
                <w:szCs w:val="20"/>
                <w:lang w:eastAsia="x-none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510" w14:textId="77777777" w:rsidR="009057D7" w:rsidRPr="009057D7" w:rsidRDefault="009057D7" w:rsidP="009057D7">
            <w:pPr>
              <w:spacing w:after="120" w:line="23" w:lineRule="atLeast"/>
              <w:jc w:val="both"/>
              <w:rPr>
                <w:rFonts w:eastAsia="Times New Roman"/>
                <w:szCs w:val="20"/>
                <w:lang w:eastAsia="x-none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17C6" w14:textId="77777777" w:rsidR="009057D7" w:rsidRPr="009057D7" w:rsidRDefault="009057D7" w:rsidP="009057D7">
            <w:pPr>
              <w:spacing w:after="120" w:line="23" w:lineRule="atLeast"/>
              <w:jc w:val="both"/>
              <w:rPr>
                <w:rFonts w:eastAsia="Times New Roman"/>
                <w:szCs w:val="20"/>
                <w:lang w:eastAsia="x-none"/>
              </w:rPr>
            </w:pPr>
          </w:p>
        </w:tc>
      </w:tr>
    </w:tbl>
    <w:tbl>
      <w:tblPr>
        <w:tblpPr w:leftFromText="141" w:rightFromText="141" w:vertAnchor="text" w:horzAnchor="margin" w:tblpY="47"/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134"/>
        <w:gridCol w:w="1560"/>
      </w:tblGrid>
      <w:tr w:rsidR="009057D7" w:rsidRPr="009057D7" w14:paraId="05004891" w14:textId="77777777" w:rsidTr="00FD0FC9">
        <w:trPr>
          <w:trHeight w:val="567"/>
        </w:trPr>
        <w:tc>
          <w:tcPr>
            <w:tcW w:w="7371" w:type="dxa"/>
            <w:tcBorders>
              <w:top w:val="single" w:sz="4" w:space="0" w:color="000000"/>
            </w:tcBorders>
            <w:vAlign w:val="center"/>
          </w:tcPr>
          <w:p w14:paraId="54E4B74B" w14:textId="77777777" w:rsidR="009057D7" w:rsidRPr="009057D7" w:rsidRDefault="009057D7" w:rsidP="009057D7">
            <w:pPr>
              <w:widowControl w:val="0"/>
              <w:snapToGrid w:val="0"/>
              <w:ind w:left="113" w:right="113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bookmarkStart w:id="1" w:name="_Hlk191899009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8A39E" w14:textId="77777777" w:rsidR="009057D7" w:rsidRPr="009057D7" w:rsidRDefault="009057D7" w:rsidP="009057D7">
            <w:pPr>
              <w:widowControl w:val="0"/>
              <w:ind w:left="113" w:right="113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057D7">
              <w:rPr>
                <w:rFonts w:ascii="Calibri" w:eastAsia="Times New Roman" w:hAnsi="Calibri" w:cs="Calibri"/>
                <w:b/>
                <w:sz w:val="24"/>
                <w:szCs w:val="24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9C968" w14:textId="77777777" w:rsidR="009057D7" w:rsidRPr="009057D7" w:rsidRDefault="009057D7" w:rsidP="009057D7">
            <w:pPr>
              <w:widowControl w:val="0"/>
              <w:snapToGrid w:val="0"/>
              <w:ind w:left="113" w:right="113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bookmarkEnd w:id="1"/>
    </w:tbl>
    <w:p w14:paraId="177C4B8E" w14:textId="77777777" w:rsidR="001866FC" w:rsidRDefault="001866FC" w:rsidP="001866FC">
      <w:pPr>
        <w:jc w:val="both"/>
        <w:rPr>
          <w:szCs w:val="20"/>
        </w:rPr>
      </w:pPr>
    </w:p>
    <w:p w14:paraId="40008A14" w14:textId="77777777" w:rsidR="007D7CFD" w:rsidRPr="00F05912" w:rsidRDefault="007D7CFD" w:rsidP="007D7CFD">
      <w:pPr>
        <w:suppressAutoHyphens w:val="0"/>
        <w:jc w:val="both"/>
        <w:rPr>
          <w:szCs w:val="20"/>
          <w:highlight w:val="yellow"/>
          <w:lang w:eastAsia="en-US"/>
        </w:rPr>
      </w:pPr>
    </w:p>
    <w:p w14:paraId="16A0B2FC" w14:textId="77777777" w:rsidR="000B5BFD" w:rsidRPr="007537B5" w:rsidRDefault="000B5BFD">
      <w:pPr>
        <w:jc w:val="both"/>
        <w:rPr>
          <w:szCs w:val="20"/>
        </w:rPr>
      </w:pPr>
    </w:p>
    <w:p w14:paraId="6AC87297" w14:textId="52C1D5BC" w:rsidR="006755A7" w:rsidRDefault="00645FF8" w:rsidP="006C477C">
      <w:pPr>
        <w:spacing w:after="60"/>
        <w:ind w:left="284"/>
        <w:jc w:val="both"/>
        <w:rPr>
          <w:b/>
          <w:bCs/>
          <w:kern w:val="2"/>
          <w:szCs w:val="20"/>
          <w:u w:val="single"/>
          <w:lang w:eastAsia="en-US"/>
        </w:rPr>
      </w:pPr>
      <w:r w:rsidRPr="007537B5">
        <w:rPr>
          <w:b/>
          <w:bCs/>
          <w:kern w:val="2"/>
          <w:szCs w:val="20"/>
          <w:u w:val="single"/>
          <w:lang w:eastAsia="en-US"/>
        </w:rPr>
        <w:t xml:space="preserve">UWAGA: </w:t>
      </w:r>
      <w:r w:rsidR="005B15A8" w:rsidRPr="007537B5">
        <w:rPr>
          <w:b/>
          <w:bCs/>
          <w:kern w:val="2"/>
          <w:szCs w:val="20"/>
          <w:u w:val="single"/>
          <w:lang w:eastAsia="en-US"/>
        </w:rPr>
        <w:t>K</w:t>
      </w:r>
      <w:r w:rsidRPr="007537B5">
        <w:rPr>
          <w:b/>
          <w:bCs/>
          <w:kern w:val="2"/>
          <w:szCs w:val="20"/>
          <w:u w:val="single"/>
          <w:lang w:eastAsia="en-US"/>
        </w:rPr>
        <w:t xml:space="preserve">oszt ewentualnych dodatkowych prac i materiałów Wykonawca winien uwzględnić </w:t>
      </w:r>
      <w:r w:rsidR="006C477C">
        <w:rPr>
          <w:b/>
          <w:bCs/>
          <w:kern w:val="2"/>
          <w:szCs w:val="20"/>
          <w:u w:val="single"/>
          <w:lang w:eastAsia="en-US"/>
        </w:rPr>
        <w:t xml:space="preserve">             </w:t>
      </w:r>
      <w:r w:rsidRPr="007537B5">
        <w:rPr>
          <w:b/>
          <w:bCs/>
          <w:kern w:val="2"/>
          <w:szCs w:val="20"/>
          <w:u w:val="single"/>
          <w:lang w:eastAsia="en-US"/>
        </w:rPr>
        <w:t>w cenie oferty. W tym celu Wykonawca przed złożeniem oferty może dokonać wizji lokalnej w miejscu dostawy urządzenia tj.</w:t>
      </w:r>
      <w:r w:rsidR="005B15A8" w:rsidRPr="007537B5">
        <w:rPr>
          <w:b/>
          <w:bCs/>
          <w:kern w:val="2"/>
          <w:szCs w:val="20"/>
          <w:u w:val="single"/>
          <w:lang w:eastAsia="en-US"/>
        </w:rPr>
        <w:t xml:space="preserve"> pomieszczenia</w:t>
      </w:r>
      <w:r w:rsidR="00507DE1">
        <w:rPr>
          <w:b/>
          <w:bCs/>
          <w:kern w:val="2"/>
          <w:szCs w:val="20"/>
          <w:u w:val="single"/>
          <w:lang w:eastAsia="en-US"/>
        </w:rPr>
        <w:t>ch</w:t>
      </w:r>
      <w:r w:rsidR="005B15A8" w:rsidRPr="007537B5">
        <w:rPr>
          <w:b/>
          <w:bCs/>
          <w:kern w:val="2"/>
          <w:szCs w:val="20"/>
          <w:u w:val="single"/>
          <w:lang w:eastAsia="en-US"/>
        </w:rPr>
        <w:t xml:space="preserve"> </w:t>
      </w:r>
      <w:r w:rsidRPr="007537B5">
        <w:rPr>
          <w:b/>
          <w:bCs/>
          <w:kern w:val="2"/>
          <w:szCs w:val="20"/>
          <w:u w:val="single"/>
          <w:lang w:eastAsia="en-US"/>
        </w:rPr>
        <w:t xml:space="preserve">kuchni </w:t>
      </w:r>
      <w:r w:rsidR="00507DE1">
        <w:rPr>
          <w:b/>
          <w:bCs/>
          <w:kern w:val="2"/>
          <w:szCs w:val="20"/>
          <w:u w:val="single"/>
          <w:lang w:eastAsia="en-US"/>
        </w:rPr>
        <w:t>cateringowej ul. K</w:t>
      </w:r>
      <w:r w:rsidR="00A9203D">
        <w:rPr>
          <w:b/>
          <w:bCs/>
          <w:kern w:val="2"/>
          <w:szCs w:val="20"/>
          <w:u w:val="single"/>
          <w:lang w:eastAsia="en-US"/>
        </w:rPr>
        <w:t xml:space="preserve">rzyżanowskiej </w:t>
      </w:r>
      <w:proofErr w:type="gramStart"/>
      <w:r w:rsidR="00A9203D">
        <w:rPr>
          <w:b/>
          <w:bCs/>
          <w:kern w:val="2"/>
          <w:szCs w:val="20"/>
          <w:u w:val="single"/>
          <w:lang w:eastAsia="en-US"/>
        </w:rPr>
        <w:t xml:space="preserve">8 </w:t>
      </w:r>
      <w:r w:rsidR="00507DE1">
        <w:rPr>
          <w:b/>
          <w:bCs/>
          <w:kern w:val="2"/>
          <w:szCs w:val="20"/>
          <w:u w:val="single"/>
          <w:lang w:eastAsia="en-US"/>
        </w:rPr>
        <w:t>,</w:t>
      </w:r>
      <w:proofErr w:type="gramEnd"/>
      <w:r w:rsidR="00507DE1">
        <w:rPr>
          <w:b/>
          <w:bCs/>
          <w:kern w:val="2"/>
          <w:szCs w:val="20"/>
          <w:u w:val="single"/>
          <w:lang w:eastAsia="en-US"/>
        </w:rPr>
        <w:t xml:space="preserve"> Kielce</w:t>
      </w:r>
    </w:p>
    <w:p w14:paraId="2AECF4A1" w14:textId="5217CA37" w:rsidR="00507DE1" w:rsidRPr="00DF61AC" w:rsidRDefault="00507DE1" w:rsidP="006C477C">
      <w:pPr>
        <w:spacing w:after="60"/>
        <w:ind w:left="284"/>
        <w:jc w:val="both"/>
        <w:rPr>
          <w:rFonts w:eastAsia="Times New Roman"/>
          <w:b/>
          <w:kern w:val="32"/>
          <w:szCs w:val="20"/>
        </w:rPr>
      </w:pPr>
      <w:r>
        <w:rPr>
          <w:b/>
          <w:bCs/>
          <w:kern w:val="2"/>
          <w:szCs w:val="20"/>
          <w:u w:val="single"/>
          <w:lang w:eastAsia="en-US"/>
        </w:rPr>
        <w:t>Tel.883-310-89</w:t>
      </w:r>
      <w:r w:rsidR="008329BA">
        <w:rPr>
          <w:b/>
          <w:bCs/>
          <w:kern w:val="2"/>
          <w:szCs w:val="20"/>
          <w:u w:val="single"/>
          <w:lang w:eastAsia="en-US"/>
        </w:rPr>
        <w:t>4</w:t>
      </w:r>
    </w:p>
    <w:p w14:paraId="4EBD9E87" w14:textId="77777777" w:rsidR="007537B5" w:rsidRPr="007537B5" w:rsidRDefault="007537B5" w:rsidP="006C477C">
      <w:pPr>
        <w:jc w:val="both"/>
        <w:rPr>
          <w:b/>
          <w:szCs w:val="20"/>
          <w:u w:val="single"/>
        </w:rPr>
      </w:pPr>
    </w:p>
    <w:p w14:paraId="2C90D7C1" w14:textId="77777777" w:rsidR="007D0A44" w:rsidRPr="00F05912" w:rsidRDefault="007D0A44" w:rsidP="006C477C">
      <w:pPr>
        <w:jc w:val="both"/>
        <w:rPr>
          <w:szCs w:val="20"/>
          <w:highlight w:val="yellow"/>
        </w:rPr>
      </w:pPr>
    </w:p>
    <w:p w14:paraId="0129CCAA" w14:textId="22835FB2" w:rsidR="007537B5" w:rsidRDefault="007537B5" w:rsidP="00AB7BE9">
      <w:pPr>
        <w:jc w:val="both"/>
        <w:rPr>
          <w:szCs w:val="20"/>
          <w:highlight w:val="yellow"/>
        </w:rPr>
      </w:pPr>
      <w:r>
        <w:rPr>
          <w:szCs w:val="20"/>
          <w:highlight w:val="yellow"/>
        </w:rPr>
        <w:br w:type="page"/>
      </w:r>
    </w:p>
    <w:p w14:paraId="24FAE53D" w14:textId="77777777" w:rsidR="007D0A44" w:rsidRPr="00F05912" w:rsidRDefault="007D0A44" w:rsidP="00AB7BE9">
      <w:pPr>
        <w:jc w:val="both"/>
        <w:rPr>
          <w:szCs w:val="20"/>
          <w:highlight w:val="yellow"/>
        </w:rPr>
      </w:pPr>
    </w:p>
    <w:p w14:paraId="7AAE7B2F" w14:textId="77777777" w:rsidR="00D35537" w:rsidRPr="00F05912" w:rsidRDefault="00D35537" w:rsidP="00AB7BE9">
      <w:pPr>
        <w:jc w:val="both"/>
        <w:rPr>
          <w:szCs w:val="20"/>
          <w:highlight w:val="yellow"/>
        </w:rPr>
      </w:pPr>
    </w:p>
    <w:tbl>
      <w:tblPr>
        <w:tblW w:w="97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2"/>
      </w:tblGrid>
      <w:tr w:rsidR="00645FF8" w:rsidRPr="00F05912" w14:paraId="2D5AC8F3" w14:textId="77777777" w:rsidTr="009C0CF4">
        <w:trPr>
          <w:cantSplit/>
          <w:trHeight w:val="831"/>
        </w:trPr>
        <w:tc>
          <w:tcPr>
            <w:tcW w:w="5000" w:type="pct"/>
          </w:tcPr>
          <w:p w14:paraId="07EA144F" w14:textId="27C2916B" w:rsidR="00645FF8" w:rsidRPr="007537B5" w:rsidRDefault="00645FF8" w:rsidP="00645FF8">
            <w:pPr>
              <w:suppressAutoHyphens w:val="0"/>
              <w:spacing w:before="240" w:after="120" w:line="276" w:lineRule="auto"/>
              <w:jc w:val="both"/>
              <w:rPr>
                <w:szCs w:val="20"/>
                <w:lang w:eastAsia="en-US"/>
              </w:rPr>
            </w:pPr>
            <w:r w:rsidRPr="007537B5">
              <w:rPr>
                <w:szCs w:val="20"/>
                <w:lang w:eastAsia="en-US"/>
              </w:rPr>
              <w:t xml:space="preserve">Cena oferty za całkowite wykonanie przedmiotu zamówienia wynosi </w:t>
            </w:r>
            <w:r w:rsidR="00183FB3" w:rsidRPr="007537B5">
              <w:rPr>
                <w:szCs w:val="20"/>
                <w:lang w:eastAsia="en-US"/>
              </w:rPr>
              <w:t>netto</w:t>
            </w:r>
            <w:r w:rsidRPr="007537B5">
              <w:rPr>
                <w:szCs w:val="20"/>
                <w:lang w:eastAsia="en-US"/>
              </w:rPr>
              <w:t>.............................</w:t>
            </w:r>
            <w:r w:rsidR="00F95B7F" w:rsidRPr="007537B5">
              <w:rPr>
                <w:szCs w:val="20"/>
                <w:lang w:eastAsia="en-US"/>
              </w:rPr>
              <w:t>……</w:t>
            </w:r>
            <w:proofErr w:type="gramStart"/>
            <w:r w:rsidR="00F95B7F" w:rsidRPr="007537B5">
              <w:rPr>
                <w:szCs w:val="20"/>
                <w:lang w:eastAsia="en-US"/>
              </w:rPr>
              <w:t>……</w:t>
            </w:r>
            <w:r w:rsidRPr="007537B5">
              <w:rPr>
                <w:szCs w:val="20"/>
                <w:lang w:eastAsia="en-US"/>
              </w:rPr>
              <w:t>.</w:t>
            </w:r>
            <w:proofErr w:type="gramEnd"/>
            <w:r w:rsidRPr="007537B5">
              <w:rPr>
                <w:szCs w:val="20"/>
                <w:lang w:eastAsia="en-US"/>
              </w:rPr>
              <w:t>. zł.</w:t>
            </w:r>
          </w:p>
          <w:p w14:paraId="3A19DAC3" w14:textId="77777777" w:rsidR="00645FF8" w:rsidRPr="007537B5" w:rsidRDefault="00645FF8" w:rsidP="00645FF8">
            <w:pPr>
              <w:suppressAutoHyphens w:val="0"/>
              <w:spacing w:after="120" w:line="276" w:lineRule="auto"/>
              <w:jc w:val="both"/>
              <w:rPr>
                <w:i/>
                <w:szCs w:val="20"/>
                <w:lang w:eastAsia="en-US"/>
              </w:rPr>
            </w:pPr>
            <w:r w:rsidRPr="007537B5">
              <w:rPr>
                <w:i/>
                <w:szCs w:val="20"/>
                <w:lang w:eastAsia="en-US"/>
              </w:rPr>
              <w:t>(słownie.....................................................................................................................................................)</w:t>
            </w:r>
          </w:p>
          <w:p w14:paraId="0CEA504C" w14:textId="77777777" w:rsidR="00645FF8" w:rsidRPr="007537B5" w:rsidRDefault="00645FF8" w:rsidP="00645FF8">
            <w:pPr>
              <w:suppressAutoHyphens w:val="0"/>
              <w:spacing w:after="120"/>
              <w:jc w:val="both"/>
              <w:rPr>
                <w:szCs w:val="20"/>
                <w:lang w:eastAsia="en-US"/>
              </w:rPr>
            </w:pPr>
            <w:r w:rsidRPr="007537B5">
              <w:rPr>
                <w:szCs w:val="20"/>
                <w:lang w:eastAsia="en-US"/>
              </w:rPr>
              <w:t>w tym zawarty jest podatek VAT według stawki ......... %, w wysokości w kwocie ..................................zł</w:t>
            </w:r>
          </w:p>
          <w:p w14:paraId="141724D7" w14:textId="77777777" w:rsidR="00645FF8" w:rsidRPr="007537B5" w:rsidRDefault="00645FF8" w:rsidP="00645FF8">
            <w:pPr>
              <w:suppressAutoHyphens w:val="0"/>
              <w:spacing w:after="120"/>
              <w:jc w:val="both"/>
              <w:rPr>
                <w:i/>
                <w:szCs w:val="20"/>
                <w:lang w:eastAsia="en-US"/>
              </w:rPr>
            </w:pPr>
            <w:r w:rsidRPr="007537B5">
              <w:rPr>
                <w:i/>
                <w:szCs w:val="20"/>
                <w:lang w:eastAsia="en-US"/>
              </w:rPr>
              <w:t>(słownie....................................................................................................................................................)</w:t>
            </w:r>
          </w:p>
          <w:p w14:paraId="56ED0C8B" w14:textId="3843E35D" w:rsidR="00645FF8" w:rsidRPr="007537B5" w:rsidRDefault="00645FF8" w:rsidP="00645FF8">
            <w:pPr>
              <w:suppressAutoHyphens w:val="0"/>
              <w:spacing w:after="120" w:line="276" w:lineRule="auto"/>
              <w:jc w:val="both"/>
              <w:rPr>
                <w:szCs w:val="20"/>
                <w:lang w:eastAsia="en-US"/>
              </w:rPr>
            </w:pPr>
            <w:r w:rsidRPr="007537B5">
              <w:rPr>
                <w:szCs w:val="20"/>
                <w:lang w:eastAsia="en-US"/>
              </w:rPr>
              <w:t xml:space="preserve">w związku z czym kwota </w:t>
            </w:r>
            <w:r w:rsidR="00183FB3" w:rsidRPr="007537B5">
              <w:rPr>
                <w:szCs w:val="20"/>
                <w:lang w:eastAsia="en-US"/>
              </w:rPr>
              <w:t>brutto</w:t>
            </w:r>
            <w:r w:rsidRPr="007537B5">
              <w:rPr>
                <w:szCs w:val="20"/>
                <w:lang w:eastAsia="en-US"/>
              </w:rPr>
              <w:t xml:space="preserve"> za wykonanie przedmiotu zamówienia wyniesie: ..................................zł </w:t>
            </w:r>
          </w:p>
          <w:p w14:paraId="5F07126D" w14:textId="77777777" w:rsidR="00645FF8" w:rsidRPr="007537B5" w:rsidRDefault="00645FF8" w:rsidP="00645FF8">
            <w:pPr>
              <w:suppressAutoHyphens w:val="0"/>
              <w:spacing w:after="120" w:line="276" w:lineRule="auto"/>
              <w:jc w:val="both"/>
              <w:rPr>
                <w:i/>
                <w:szCs w:val="20"/>
                <w:lang w:eastAsia="en-US"/>
              </w:rPr>
            </w:pPr>
            <w:r w:rsidRPr="007537B5">
              <w:rPr>
                <w:i/>
                <w:szCs w:val="20"/>
                <w:lang w:eastAsia="en-US"/>
              </w:rPr>
              <w:t>(słownie....................................................................................................................................................).</w:t>
            </w:r>
          </w:p>
        </w:tc>
      </w:tr>
    </w:tbl>
    <w:p w14:paraId="261EDC46" w14:textId="77777777" w:rsidR="00EE7069" w:rsidRPr="007E5BCD" w:rsidRDefault="00EE7069" w:rsidP="00EE7069">
      <w:pPr>
        <w:ind w:left="284"/>
        <w:jc w:val="both"/>
      </w:pPr>
    </w:p>
    <w:p w14:paraId="2186C097" w14:textId="2E092C08" w:rsidR="00DF5483" w:rsidRPr="007E5BCD" w:rsidRDefault="0040019E" w:rsidP="00EE7069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7E5BCD">
        <w:rPr>
          <w:rFonts w:ascii="Arial" w:hAnsi="Arial" w:cs="Arial"/>
          <w:szCs w:val="20"/>
        </w:rPr>
        <w:t xml:space="preserve">Przedmiotem zamówienia jest </w:t>
      </w:r>
      <w:proofErr w:type="gramStart"/>
      <w:r w:rsidR="00D31B2F" w:rsidRPr="007E5BCD">
        <w:rPr>
          <w:rFonts w:ascii="Arial" w:hAnsi="Arial" w:cs="Arial"/>
          <w:b/>
          <w:szCs w:val="20"/>
        </w:rPr>
        <w:t xml:space="preserve">zakup </w:t>
      </w:r>
      <w:r w:rsidR="00537B9D">
        <w:rPr>
          <w:rFonts w:ascii="Arial" w:hAnsi="Arial" w:cs="Arial"/>
          <w:b/>
          <w:szCs w:val="20"/>
        </w:rPr>
        <w:t xml:space="preserve"> z</w:t>
      </w:r>
      <w:proofErr w:type="gramEnd"/>
      <w:r w:rsidR="00537B9D">
        <w:rPr>
          <w:rFonts w:ascii="Arial" w:hAnsi="Arial" w:cs="Arial"/>
          <w:b/>
          <w:szCs w:val="20"/>
        </w:rPr>
        <w:t xml:space="preserve"> dostawa i montażem </w:t>
      </w:r>
      <w:r w:rsidR="001D58FC">
        <w:rPr>
          <w:rFonts w:ascii="Arial" w:hAnsi="Arial" w:cs="Arial"/>
          <w:b/>
          <w:szCs w:val="20"/>
        </w:rPr>
        <w:t xml:space="preserve">obieraczki gastronomicznej </w:t>
      </w:r>
      <w:r w:rsidR="00537B9D" w:rsidRPr="00537B9D">
        <w:rPr>
          <w:rFonts w:ascii="Arial" w:hAnsi="Arial" w:cs="Arial"/>
          <w:b/>
          <w:szCs w:val="20"/>
        </w:rPr>
        <w:t xml:space="preserve"> </w:t>
      </w:r>
    </w:p>
    <w:p w14:paraId="589F4611" w14:textId="1335CCC9" w:rsidR="00C43DDF" w:rsidRPr="00786231" w:rsidRDefault="00C43DDF" w:rsidP="00BA2D35">
      <w:pPr>
        <w:numPr>
          <w:ilvl w:val="0"/>
          <w:numId w:val="3"/>
        </w:numPr>
        <w:jc w:val="both"/>
      </w:pPr>
      <w:r w:rsidRPr="007E5BCD">
        <w:rPr>
          <w:rFonts w:eastAsia="Times New Roman"/>
          <w:kern w:val="32"/>
          <w:lang w:eastAsia="pl-PL"/>
        </w:rPr>
        <w:t xml:space="preserve">Przedmiot zamówienia będzie dostarczony do </w:t>
      </w:r>
      <w:r w:rsidR="00537B9D" w:rsidRPr="00537B9D">
        <w:rPr>
          <w:rFonts w:eastAsia="Times New Roman"/>
          <w:kern w:val="32"/>
          <w:lang w:eastAsia="pl-PL"/>
        </w:rPr>
        <w:t>Kuchni Cateringowej przy ul. K</w:t>
      </w:r>
      <w:r w:rsidR="001D58FC">
        <w:rPr>
          <w:rFonts w:eastAsia="Times New Roman"/>
          <w:kern w:val="32"/>
          <w:lang w:eastAsia="pl-PL"/>
        </w:rPr>
        <w:t>rzyżanowskiej 8</w:t>
      </w:r>
      <w:r w:rsidR="00537B9D" w:rsidRPr="00537B9D">
        <w:rPr>
          <w:rFonts w:eastAsia="Times New Roman"/>
          <w:kern w:val="32"/>
          <w:lang w:eastAsia="pl-PL"/>
        </w:rPr>
        <w:t xml:space="preserve"> w Kielcach </w:t>
      </w:r>
    </w:p>
    <w:p w14:paraId="4AF40D47" w14:textId="57DFE883" w:rsidR="00C43DDF" w:rsidRPr="00786231" w:rsidRDefault="00C43DDF" w:rsidP="00BA2D35">
      <w:pPr>
        <w:numPr>
          <w:ilvl w:val="0"/>
          <w:numId w:val="3"/>
        </w:numPr>
        <w:jc w:val="both"/>
      </w:pPr>
      <w:r w:rsidRPr="00786231">
        <w:rPr>
          <w:rFonts w:eastAsia="Times New Roman"/>
          <w:kern w:val="32"/>
          <w:lang w:eastAsia="pl-PL"/>
        </w:rPr>
        <w:t xml:space="preserve">Oświadczam (-y), że dostarczymy przedmiot zamówienia w terminie do </w:t>
      </w:r>
      <w:r w:rsidR="00786231" w:rsidRPr="00786231">
        <w:rPr>
          <w:rFonts w:eastAsia="Times New Roman"/>
          <w:b/>
          <w:bCs/>
          <w:kern w:val="32"/>
          <w:lang w:eastAsia="pl-PL"/>
        </w:rPr>
        <w:t>5</w:t>
      </w:r>
      <w:r w:rsidRPr="00786231">
        <w:rPr>
          <w:rFonts w:eastAsia="Times New Roman"/>
          <w:b/>
          <w:bCs/>
          <w:kern w:val="32"/>
          <w:lang w:eastAsia="pl-PL"/>
        </w:rPr>
        <w:t xml:space="preserve"> tygodni</w:t>
      </w:r>
      <w:r w:rsidRPr="00786231">
        <w:rPr>
          <w:rFonts w:eastAsia="Times New Roman"/>
          <w:kern w:val="32"/>
          <w:lang w:eastAsia="pl-PL"/>
        </w:rPr>
        <w:t xml:space="preserve"> </w:t>
      </w:r>
      <w:r w:rsidRPr="00786231">
        <w:rPr>
          <w:rFonts w:eastAsia="Times New Roman"/>
          <w:bCs/>
          <w:kern w:val="32"/>
          <w:lang w:eastAsia="pl-PL"/>
        </w:rPr>
        <w:t>od dnia podpisania umowy</w:t>
      </w:r>
      <w:r w:rsidR="006655D3" w:rsidRPr="00786231">
        <w:rPr>
          <w:rFonts w:eastAsia="Times New Roman"/>
          <w:bCs/>
          <w:kern w:val="32"/>
          <w:lang w:eastAsia="pl-PL"/>
        </w:rPr>
        <w:t>.</w:t>
      </w:r>
    </w:p>
    <w:p w14:paraId="1F6D4A15" w14:textId="21F49EFA" w:rsidR="007D7CFD" w:rsidRPr="0000001A" w:rsidRDefault="007D7CFD" w:rsidP="007D7CFD">
      <w:pPr>
        <w:pStyle w:val="Akapitzlist"/>
        <w:numPr>
          <w:ilvl w:val="0"/>
          <w:numId w:val="3"/>
        </w:numPr>
        <w:suppressAutoHyphens w:val="0"/>
        <w:spacing w:line="23" w:lineRule="atLeast"/>
        <w:ind w:right="-28"/>
        <w:contextualSpacing/>
        <w:jc w:val="both"/>
        <w:rPr>
          <w:rFonts w:ascii="Arial" w:hAnsi="Arial" w:cs="Arial"/>
          <w:i/>
          <w:kern w:val="32"/>
          <w:szCs w:val="20"/>
          <w:lang w:eastAsia="pl-PL"/>
        </w:rPr>
      </w:pPr>
      <w:r w:rsidRPr="007E5BCD">
        <w:rPr>
          <w:rFonts w:ascii="Arial" w:hAnsi="Arial" w:cs="Arial"/>
          <w:kern w:val="32"/>
          <w:szCs w:val="20"/>
          <w:lang w:eastAsia="pl-PL"/>
        </w:rPr>
        <w:t>Wykonawca w terminie co najmniej 2 dni roboczych przed planowa</w:t>
      </w:r>
      <w:r w:rsidR="00E86694" w:rsidRPr="007E5BCD">
        <w:rPr>
          <w:rFonts w:ascii="Arial" w:hAnsi="Arial" w:cs="Arial"/>
          <w:kern w:val="32"/>
          <w:szCs w:val="20"/>
          <w:lang w:eastAsia="pl-PL"/>
        </w:rPr>
        <w:t>n</w:t>
      </w:r>
      <w:r w:rsidR="00E454B1" w:rsidRPr="007E5BCD">
        <w:rPr>
          <w:rFonts w:ascii="Arial" w:hAnsi="Arial" w:cs="Arial"/>
          <w:kern w:val="32"/>
          <w:szCs w:val="20"/>
          <w:lang w:eastAsia="pl-PL"/>
        </w:rPr>
        <w:t>ą dostawą</w:t>
      </w:r>
      <w:r w:rsidR="00E86694" w:rsidRPr="007E5BCD">
        <w:rPr>
          <w:rFonts w:ascii="Arial" w:hAnsi="Arial" w:cs="Arial"/>
          <w:kern w:val="32"/>
          <w:szCs w:val="20"/>
          <w:lang w:eastAsia="pl-PL"/>
        </w:rPr>
        <w:t xml:space="preserve"> </w:t>
      </w:r>
      <w:r w:rsidRPr="007E5BCD">
        <w:rPr>
          <w:rFonts w:ascii="Arial" w:hAnsi="Arial" w:cs="Arial"/>
          <w:kern w:val="32"/>
          <w:szCs w:val="20"/>
          <w:lang w:eastAsia="pl-PL"/>
        </w:rPr>
        <w:t xml:space="preserve">przedmiotu zamówienia powiadomi Zamawiającego e-mailem o terminie dostawy przedmiotu zamówienia (data i godzina dostawy). </w:t>
      </w:r>
      <w:r w:rsidRPr="0000001A">
        <w:rPr>
          <w:rFonts w:ascii="Arial" w:hAnsi="Arial" w:cs="Arial"/>
          <w:kern w:val="32"/>
          <w:szCs w:val="20"/>
          <w:lang w:eastAsia="pl-PL"/>
        </w:rPr>
        <w:t>Zamawiający w odpowiedzi potwierdzi możliwość dostawy</w:t>
      </w:r>
      <w:r w:rsidR="007D0A44" w:rsidRPr="0000001A">
        <w:rPr>
          <w:rFonts w:ascii="Arial" w:hAnsi="Arial" w:cs="Arial"/>
          <w:kern w:val="32"/>
          <w:szCs w:val="20"/>
          <w:lang w:eastAsia="pl-PL"/>
        </w:rPr>
        <w:t xml:space="preserve"> w </w:t>
      </w:r>
      <w:r w:rsidRPr="0000001A">
        <w:rPr>
          <w:rFonts w:ascii="Arial" w:hAnsi="Arial" w:cs="Arial"/>
          <w:kern w:val="32"/>
          <w:szCs w:val="20"/>
          <w:lang w:eastAsia="pl-PL"/>
        </w:rPr>
        <w:t>planowanym terminie lub uzgodni z Wykonawcą inny termin.</w:t>
      </w:r>
    </w:p>
    <w:p w14:paraId="3EBFD0E9" w14:textId="082C22FF" w:rsidR="007D7CFD" w:rsidRPr="0000001A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ind w:right="-30"/>
        <w:jc w:val="both"/>
        <w:rPr>
          <w:rFonts w:eastAsia="Times New Roman"/>
          <w:i/>
          <w:kern w:val="32"/>
          <w:szCs w:val="20"/>
          <w:lang w:eastAsia="pl-PL"/>
        </w:rPr>
      </w:pPr>
      <w:r w:rsidRPr="0000001A">
        <w:rPr>
          <w:szCs w:val="20"/>
          <w:lang w:eastAsia="en-US"/>
        </w:rPr>
        <w:t>Wykonawca zobowiązany jest do dostarczenia</w:t>
      </w:r>
      <w:r w:rsidR="007D0A44" w:rsidRPr="0000001A">
        <w:rPr>
          <w:szCs w:val="20"/>
          <w:lang w:eastAsia="en-US"/>
        </w:rPr>
        <w:t xml:space="preserve"> i</w:t>
      </w:r>
      <w:r w:rsidRPr="0000001A">
        <w:rPr>
          <w:szCs w:val="20"/>
          <w:lang w:eastAsia="en-US"/>
        </w:rPr>
        <w:t xml:space="preserve"> </w:t>
      </w: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 xml:space="preserve">podłączenia </w:t>
      </w:r>
      <w:r w:rsidR="00AB3E73">
        <w:rPr>
          <w:rFonts w:eastAsiaTheme="minorHAnsi"/>
          <w:kern w:val="2"/>
          <w:szCs w:val="20"/>
          <w:lang w:eastAsia="en-US"/>
          <w14:ligatures w14:val="standardContextual"/>
        </w:rPr>
        <w:t xml:space="preserve">patelni elektrycznej </w:t>
      </w: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 xml:space="preserve">do istniejącej instalacji </w:t>
      </w:r>
      <w:r w:rsidR="00AB3E73">
        <w:rPr>
          <w:rFonts w:eastAsiaTheme="minorHAnsi"/>
          <w:kern w:val="2"/>
          <w:szCs w:val="20"/>
          <w:lang w:eastAsia="en-US"/>
          <w14:ligatures w14:val="standardContextual"/>
        </w:rPr>
        <w:t>na Kuchni Cateringowej</w:t>
      </w:r>
      <w:r w:rsidR="00C112A6">
        <w:rPr>
          <w:rFonts w:eastAsiaTheme="minorHAnsi"/>
          <w:kern w:val="2"/>
          <w:szCs w:val="20"/>
          <w:lang w:eastAsia="en-US"/>
          <w14:ligatures w14:val="standardContextual"/>
        </w:rPr>
        <w:t xml:space="preserve">. </w:t>
      </w:r>
      <w:r w:rsidR="004F706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>Demontaż i utylizacj</w:t>
      </w:r>
      <w:r w:rsidR="00FF397D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>ę</w:t>
      </w:r>
      <w:r w:rsidR="004F706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 xml:space="preserve"> star</w:t>
      </w:r>
      <w:r w:rsidR="00F249C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>ych</w:t>
      </w:r>
      <w:r w:rsidR="004F706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 xml:space="preserve"> urządze</w:t>
      </w:r>
      <w:r w:rsidR="00F249C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>ń</w:t>
      </w:r>
      <w:r w:rsidR="004F706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="00FF397D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>zapewni</w:t>
      </w:r>
      <w:r w:rsidR="004F706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 xml:space="preserve"> Zamawiając</w:t>
      </w:r>
      <w:r w:rsidR="00FF397D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>y</w:t>
      </w:r>
      <w:r w:rsidR="004F7066" w:rsidRPr="00AB3E73">
        <w:rPr>
          <w:rFonts w:eastAsiaTheme="minorHAnsi"/>
          <w:b/>
          <w:bCs/>
          <w:kern w:val="2"/>
          <w:szCs w:val="20"/>
          <w:lang w:eastAsia="en-US"/>
          <w14:ligatures w14:val="standardContextual"/>
        </w:rPr>
        <w:t>.</w:t>
      </w:r>
      <w:r w:rsidRPr="00AB3E73">
        <w:rPr>
          <w:b/>
          <w:bCs/>
          <w:szCs w:val="20"/>
          <w:lang w:eastAsia="en-US"/>
        </w:rPr>
        <w:t xml:space="preserve"> </w:t>
      </w:r>
    </w:p>
    <w:p w14:paraId="5FBE46D8" w14:textId="675DB19B" w:rsidR="007D7CFD" w:rsidRPr="0000001A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ind w:right="-30"/>
        <w:jc w:val="both"/>
        <w:rPr>
          <w:rFonts w:eastAsiaTheme="minorHAnsi"/>
          <w:kern w:val="2"/>
          <w:szCs w:val="20"/>
          <w:lang w:eastAsia="en-US"/>
          <w14:ligatures w14:val="standardContextual"/>
        </w:rPr>
      </w:pP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>Wykonawca po dokonaniu montażu</w:t>
      </w:r>
      <w:r w:rsidR="00735315">
        <w:rPr>
          <w:rFonts w:eastAsiaTheme="minorHAnsi"/>
          <w:kern w:val="2"/>
          <w:szCs w:val="20"/>
          <w:lang w:eastAsia="en-US"/>
          <w14:ligatures w14:val="standardContextual"/>
        </w:rPr>
        <w:t xml:space="preserve"> patelni </w:t>
      </w: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>w miejscu wskazanym przez Zamawiającego, zobowiązany jest dokonać rozruchu technologicznego urządze</w:t>
      </w:r>
      <w:r w:rsidR="004125A7">
        <w:rPr>
          <w:rFonts w:eastAsiaTheme="minorHAnsi"/>
          <w:kern w:val="2"/>
          <w:szCs w:val="20"/>
          <w:lang w:eastAsia="en-US"/>
          <w14:ligatures w14:val="standardContextual"/>
        </w:rPr>
        <w:t>ń</w:t>
      </w: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 xml:space="preserve"> oraz przeszkolić pracowników </w:t>
      </w:r>
      <w:r w:rsidR="00735315">
        <w:rPr>
          <w:rFonts w:eastAsiaTheme="minorHAnsi"/>
          <w:kern w:val="2"/>
          <w:szCs w:val="20"/>
          <w:lang w:eastAsia="en-US"/>
          <w14:ligatures w14:val="standardContextual"/>
        </w:rPr>
        <w:t xml:space="preserve">kuchni </w:t>
      </w: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 xml:space="preserve">w zakresie prawidłowej eksploatacji </w:t>
      </w:r>
      <w:r w:rsidR="00735315">
        <w:rPr>
          <w:rFonts w:eastAsiaTheme="minorHAnsi"/>
          <w:kern w:val="2"/>
          <w:szCs w:val="20"/>
          <w:lang w:eastAsia="en-US"/>
          <w14:ligatures w14:val="standardContextual"/>
        </w:rPr>
        <w:t>patelni</w:t>
      </w: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>, potwierdzając ten fakt stosownym protokołem.</w:t>
      </w:r>
    </w:p>
    <w:p w14:paraId="74C13E60" w14:textId="77C1A6F1" w:rsidR="00DF61AC" w:rsidRPr="00B42C3B" w:rsidRDefault="007D7CFD" w:rsidP="00982147">
      <w:pPr>
        <w:spacing w:after="60"/>
        <w:ind w:left="284"/>
        <w:jc w:val="both"/>
        <w:rPr>
          <w:rFonts w:eastAsia="Times New Roman"/>
          <w:b/>
          <w:kern w:val="32"/>
          <w:szCs w:val="20"/>
        </w:rPr>
      </w:pP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>Koszt wszystkich dodatkowych prac i materiałów Wykonawca winien uwzględnić w cenie oferty (w cenie dostarczon</w:t>
      </w:r>
      <w:r w:rsidR="00091D17">
        <w:rPr>
          <w:rFonts w:eastAsiaTheme="minorHAnsi"/>
          <w:kern w:val="2"/>
          <w:szCs w:val="20"/>
          <w:lang w:eastAsia="en-US"/>
          <w14:ligatures w14:val="standardContextual"/>
        </w:rPr>
        <w:t>ej</w:t>
      </w:r>
      <w:r w:rsidR="00B915F2" w:rsidRPr="0000001A">
        <w:rPr>
          <w:rFonts w:eastAsiaTheme="minorHAnsi"/>
          <w:kern w:val="2"/>
          <w:szCs w:val="20"/>
          <w:lang w:eastAsia="en-US"/>
          <w14:ligatures w14:val="standardContextual"/>
        </w:rPr>
        <w:t xml:space="preserve"> </w:t>
      </w:r>
      <w:r w:rsidR="004B7898">
        <w:rPr>
          <w:rFonts w:eastAsiaTheme="minorHAnsi"/>
          <w:kern w:val="2"/>
          <w:szCs w:val="20"/>
          <w:lang w:eastAsia="en-US"/>
          <w14:ligatures w14:val="standardContextual"/>
        </w:rPr>
        <w:t>obieraczki</w:t>
      </w:r>
      <w:r w:rsidR="00B915F2" w:rsidRPr="0000001A">
        <w:rPr>
          <w:rFonts w:eastAsiaTheme="minorHAnsi"/>
          <w:kern w:val="2"/>
          <w:szCs w:val="20"/>
          <w:lang w:eastAsia="en-US"/>
          <w14:ligatures w14:val="standardContextual"/>
        </w:rPr>
        <w:t xml:space="preserve">). </w:t>
      </w:r>
      <w:r w:rsidRPr="0000001A">
        <w:rPr>
          <w:rFonts w:eastAsiaTheme="minorHAnsi"/>
          <w:kern w:val="2"/>
          <w:szCs w:val="20"/>
          <w:lang w:eastAsia="en-US"/>
          <w14:ligatures w14:val="standardContextual"/>
        </w:rPr>
        <w:t xml:space="preserve">W celu ustalenia niezbędnego zakresu prac Wykonawca może przed złożeniem oferty dokonać wizji lokalnej w miejscu dostawy wskazanym przez Zamawiającego. Osobą udzielającą </w:t>
      </w:r>
      <w:r w:rsidRPr="00B42C3B">
        <w:rPr>
          <w:rFonts w:eastAsiaTheme="minorHAnsi"/>
          <w:kern w:val="2"/>
          <w:szCs w:val="20"/>
          <w:lang w:eastAsia="en-US"/>
          <w14:ligatures w14:val="standardContextual"/>
        </w:rPr>
        <w:t xml:space="preserve">informacji w sprawie terminu wizji lokalnej jest: </w:t>
      </w:r>
      <w:r w:rsidR="00091D17">
        <w:rPr>
          <w:rFonts w:eastAsia="Times New Roman"/>
          <w:b/>
          <w:kern w:val="32"/>
          <w:szCs w:val="20"/>
        </w:rPr>
        <w:t xml:space="preserve">Anna Białek, Katarzyna Krzysztofik </w:t>
      </w:r>
      <w:r w:rsidR="00DF61AC" w:rsidRPr="00B42C3B">
        <w:rPr>
          <w:rFonts w:eastAsia="Times New Roman"/>
          <w:b/>
          <w:kern w:val="32"/>
          <w:szCs w:val="20"/>
        </w:rPr>
        <w:t xml:space="preserve">tel.: </w:t>
      </w:r>
      <w:r w:rsidR="00091D17">
        <w:rPr>
          <w:rFonts w:eastAsia="Times New Roman"/>
          <w:b/>
          <w:kern w:val="32"/>
          <w:szCs w:val="20"/>
        </w:rPr>
        <w:t>883-310-894</w:t>
      </w:r>
      <w:r w:rsidR="0084057A">
        <w:rPr>
          <w:rFonts w:eastAsia="Times New Roman"/>
          <w:b/>
          <w:kern w:val="32"/>
          <w:szCs w:val="20"/>
        </w:rPr>
        <w:t>.</w:t>
      </w:r>
    </w:p>
    <w:p w14:paraId="62A8BB74" w14:textId="1B08A7E9" w:rsidR="007B4411" w:rsidRPr="00B42C3B" w:rsidRDefault="007D7CFD" w:rsidP="00DF61AC">
      <w:pPr>
        <w:pStyle w:val="Akapitzlist"/>
        <w:numPr>
          <w:ilvl w:val="0"/>
          <w:numId w:val="3"/>
        </w:numPr>
        <w:suppressAutoHyphens w:val="0"/>
        <w:spacing w:after="60" w:line="23" w:lineRule="atLeast"/>
        <w:ind w:right="-30"/>
        <w:jc w:val="both"/>
        <w:rPr>
          <w:rFonts w:ascii="Arial" w:hAnsi="Arial" w:cs="Arial"/>
          <w:i/>
          <w:kern w:val="32"/>
          <w:szCs w:val="20"/>
          <w:lang w:eastAsia="pl-PL"/>
        </w:rPr>
      </w:pPr>
      <w:r w:rsidRPr="00B42C3B">
        <w:rPr>
          <w:rFonts w:ascii="Arial" w:hAnsi="Arial" w:cs="Arial"/>
          <w:kern w:val="32"/>
          <w:szCs w:val="20"/>
          <w:lang w:eastAsia="pl-PL"/>
        </w:rPr>
        <w:t>D</w:t>
      </w:r>
      <w:r w:rsidR="00E454B1" w:rsidRPr="00B42C3B">
        <w:rPr>
          <w:rFonts w:ascii="Arial" w:hAnsi="Arial" w:cs="Arial"/>
          <w:kern w:val="32"/>
          <w:szCs w:val="20"/>
          <w:lang w:eastAsia="pl-PL"/>
        </w:rPr>
        <w:t>ostawa</w:t>
      </w:r>
      <w:r w:rsidR="002555E4" w:rsidRPr="00B42C3B">
        <w:rPr>
          <w:rFonts w:ascii="Arial" w:hAnsi="Arial" w:cs="Arial"/>
          <w:kern w:val="32"/>
          <w:szCs w:val="20"/>
          <w:lang w:eastAsia="pl-PL"/>
        </w:rPr>
        <w:t xml:space="preserve"> </w:t>
      </w:r>
      <w:bookmarkStart w:id="2" w:name="_Hlk170727579"/>
      <w:r w:rsidRPr="00B42C3B">
        <w:rPr>
          <w:rFonts w:ascii="Arial" w:hAnsi="Arial" w:cs="Arial"/>
          <w:kern w:val="32"/>
          <w:szCs w:val="20"/>
          <w:lang w:eastAsia="pl-PL"/>
        </w:rPr>
        <w:t xml:space="preserve">przedmiotu </w:t>
      </w:r>
      <w:bookmarkEnd w:id="2"/>
      <w:r w:rsidRPr="00B42C3B">
        <w:rPr>
          <w:rFonts w:ascii="Arial" w:hAnsi="Arial" w:cs="Arial"/>
          <w:kern w:val="32"/>
          <w:szCs w:val="20"/>
          <w:lang w:eastAsia="pl-PL"/>
        </w:rPr>
        <w:t>zamówienia będzie zrealizowan</w:t>
      </w:r>
      <w:r w:rsidR="001A5197" w:rsidRPr="00B42C3B">
        <w:rPr>
          <w:rFonts w:ascii="Arial" w:hAnsi="Arial" w:cs="Arial"/>
          <w:kern w:val="32"/>
          <w:szCs w:val="20"/>
          <w:lang w:eastAsia="pl-PL"/>
        </w:rPr>
        <w:t>a</w:t>
      </w:r>
      <w:r w:rsidRPr="00B42C3B">
        <w:rPr>
          <w:rFonts w:ascii="Arial" w:hAnsi="Arial" w:cs="Arial"/>
          <w:kern w:val="32"/>
          <w:szCs w:val="20"/>
          <w:lang w:eastAsia="pl-PL"/>
        </w:rPr>
        <w:t xml:space="preserve"> środkiem transportu Wykonawcy na jego koszt i ryzyko w dni robocze od poniedziałku do piątku</w:t>
      </w:r>
      <w:r w:rsidR="009D0A2C" w:rsidRPr="00B42C3B">
        <w:rPr>
          <w:rFonts w:ascii="Arial" w:hAnsi="Arial" w:cs="Arial"/>
          <w:kern w:val="32"/>
          <w:szCs w:val="20"/>
          <w:lang w:eastAsia="pl-PL"/>
        </w:rPr>
        <w:t>, w godzinach pracy kuchni od 7</w:t>
      </w:r>
      <w:r w:rsidR="009D0A2C" w:rsidRPr="00B42C3B">
        <w:rPr>
          <w:rFonts w:ascii="Arial" w:hAnsi="Arial" w:cs="Arial"/>
          <w:kern w:val="32"/>
          <w:szCs w:val="20"/>
          <w:u w:val="single"/>
          <w:vertAlign w:val="superscript"/>
          <w:lang w:eastAsia="pl-PL"/>
        </w:rPr>
        <w:t>00</w:t>
      </w:r>
      <w:r w:rsidR="009D0A2C" w:rsidRPr="00B42C3B">
        <w:rPr>
          <w:rFonts w:ascii="Arial" w:hAnsi="Arial" w:cs="Arial"/>
          <w:kern w:val="32"/>
          <w:szCs w:val="20"/>
          <w:lang w:eastAsia="pl-PL"/>
        </w:rPr>
        <w:t xml:space="preserve"> do 1</w:t>
      </w:r>
      <w:r w:rsidR="00C112A6">
        <w:rPr>
          <w:rFonts w:ascii="Arial" w:hAnsi="Arial" w:cs="Arial"/>
          <w:kern w:val="32"/>
          <w:szCs w:val="20"/>
          <w:lang w:eastAsia="pl-PL"/>
        </w:rPr>
        <w:t>4</w:t>
      </w:r>
      <w:r w:rsidR="009D0A2C" w:rsidRPr="00B42C3B">
        <w:rPr>
          <w:rFonts w:ascii="Arial" w:hAnsi="Arial" w:cs="Arial"/>
          <w:kern w:val="32"/>
          <w:szCs w:val="20"/>
          <w:u w:val="single"/>
          <w:vertAlign w:val="superscript"/>
          <w:lang w:eastAsia="pl-PL"/>
        </w:rPr>
        <w:t>00</w:t>
      </w:r>
      <w:r w:rsidR="009D0A2C" w:rsidRPr="00B42C3B">
        <w:rPr>
          <w:rFonts w:ascii="Arial" w:hAnsi="Arial" w:cs="Arial"/>
          <w:kern w:val="32"/>
          <w:szCs w:val="20"/>
          <w:lang w:eastAsia="pl-PL"/>
        </w:rPr>
        <w:t>.</w:t>
      </w:r>
    </w:p>
    <w:p w14:paraId="6E2B6B69" w14:textId="2D91115A" w:rsidR="007B4411" w:rsidRPr="00B42C3B" w:rsidRDefault="007B4411" w:rsidP="007B4411">
      <w:pPr>
        <w:numPr>
          <w:ilvl w:val="0"/>
          <w:numId w:val="3"/>
        </w:numPr>
        <w:suppressAutoHyphens w:val="0"/>
        <w:spacing w:after="60" w:line="23" w:lineRule="atLeast"/>
        <w:ind w:right="-30"/>
        <w:jc w:val="both"/>
        <w:rPr>
          <w:rFonts w:eastAsia="Times New Roman"/>
          <w:i/>
          <w:kern w:val="32"/>
          <w:szCs w:val="20"/>
          <w:lang w:eastAsia="pl-PL"/>
        </w:rPr>
      </w:pPr>
      <w:r w:rsidRPr="00B42C3B">
        <w:rPr>
          <w:rFonts w:eastAsia="Times New Roman"/>
          <w:kern w:val="32"/>
          <w:szCs w:val="20"/>
          <w:lang w:eastAsia="pl-PL"/>
        </w:rPr>
        <w:t>Montaż przedmiotu zamówienia</w:t>
      </w:r>
      <w:r w:rsidR="009D0A2C" w:rsidRPr="00B42C3B">
        <w:rPr>
          <w:rFonts w:eastAsia="Times New Roman"/>
          <w:kern w:val="32"/>
          <w:szCs w:val="20"/>
          <w:lang w:eastAsia="pl-PL"/>
        </w:rPr>
        <w:t xml:space="preserve"> może</w:t>
      </w:r>
      <w:r w:rsidRPr="00B42C3B">
        <w:rPr>
          <w:rFonts w:eastAsia="Times New Roman"/>
          <w:kern w:val="32"/>
          <w:szCs w:val="20"/>
          <w:lang w:eastAsia="pl-PL"/>
        </w:rPr>
        <w:t xml:space="preserve"> odbywać się od poniedziałku do piątku w godzinach pracy kuchni </w:t>
      </w:r>
      <w:r w:rsidR="009D0A2C" w:rsidRPr="00B42C3B">
        <w:rPr>
          <w:rFonts w:eastAsia="Times New Roman"/>
          <w:kern w:val="32"/>
          <w:szCs w:val="20"/>
          <w:lang w:eastAsia="pl-PL"/>
        </w:rPr>
        <w:br/>
      </w:r>
      <w:r w:rsidRPr="00B42C3B">
        <w:rPr>
          <w:rFonts w:eastAsia="Times New Roman"/>
          <w:kern w:val="32"/>
          <w:szCs w:val="20"/>
          <w:lang w:eastAsia="pl-PL"/>
        </w:rPr>
        <w:t>od 7</w:t>
      </w:r>
      <w:r w:rsidRPr="00B42C3B">
        <w:rPr>
          <w:rFonts w:eastAsia="Times New Roman"/>
          <w:kern w:val="32"/>
          <w:szCs w:val="20"/>
          <w:u w:val="single"/>
          <w:vertAlign w:val="superscript"/>
          <w:lang w:eastAsia="pl-PL"/>
        </w:rPr>
        <w:t>00</w:t>
      </w:r>
      <w:r w:rsidRPr="00B42C3B">
        <w:rPr>
          <w:rFonts w:eastAsia="Times New Roman"/>
          <w:kern w:val="32"/>
          <w:szCs w:val="20"/>
          <w:lang w:eastAsia="pl-PL"/>
        </w:rPr>
        <w:t xml:space="preserve"> do 1</w:t>
      </w:r>
      <w:r w:rsidR="00091D17">
        <w:rPr>
          <w:rFonts w:eastAsia="Times New Roman"/>
          <w:kern w:val="32"/>
          <w:szCs w:val="20"/>
          <w:lang w:eastAsia="pl-PL"/>
        </w:rPr>
        <w:t>4</w:t>
      </w:r>
      <w:r w:rsidRPr="00B42C3B">
        <w:rPr>
          <w:rFonts w:eastAsia="Times New Roman"/>
          <w:kern w:val="32"/>
          <w:szCs w:val="20"/>
          <w:u w:val="single"/>
          <w:vertAlign w:val="superscript"/>
          <w:lang w:eastAsia="pl-PL"/>
        </w:rPr>
        <w:t>00</w:t>
      </w:r>
      <w:r w:rsidRPr="00B42C3B">
        <w:rPr>
          <w:rFonts w:eastAsia="Times New Roman"/>
          <w:kern w:val="32"/>
          <w:szCs w:val="20"/>
          <w:lang w:eastAsia="pl-PL"/>
        </w:rPr>
        <w:t>.</w:t>
      </w:r>
    </w:p>
    <w:p w14:paraId="00D8BD1F" w14:textId="720AE606" w:rsidR="007D7CFD" w:rsidRPr="004B23D0" w:rsidRDefault="007D7CFD" w:rsidP="007B4411">
      <w:pPr>
        <w:pStyle w:val="Akapitzlist"/>
        <w:numPr>
          <w:ilvl w:val="0"/>
          <w:numId w:val="3"/>
        </w:numPr>
        <w:suppressAutoHyphens w:val="0"/>
        <w:spacing w:after="60" w:line="23" w:lineRule="atLeast"/>
        <w:ind w:right="-30"/>
        <w:jc w:val="both"/>
        <w:rPr>
          <w:rFonts w:ascii="Arial" w:hAnsi="Arial" w:cs="Arial"/>
          <w:szCs w:val="20"/>
          <w:lang w:eastAsia="en-US"/>
        </w:rPr>
      </w:pPr>
      <w:r w:rsidRPr="004B23D0">
        <w:rPr>
          <w:rFonts w:ascii="Arial" w:hAnsi="Arial" w:cs="Arial"/>
          <w:szCs w:val="20"/>
          <w:lang w:eastAsia="en-US"/>
        </w:rPr>
        <w:t>Do dnia odbioru końcowego przedmiotu zamówienia Wykonawca ponosi ryzyko związane z dostawą i montażem urządzenia.</w:t>
      </w:r>
    </w:p>
    <w:p w14:paraId="15DC0EC7" w14:textId="04EDC145" w:rsidR="007D7CFD" w:rsidRPr="00797FA0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ind w:right="-30"/>
        <w:jc w:val="both"/>
        <w:rPr>
          <w:szCs w:val="20"/>
          <w:lang w:eastAsia="en-US"/>
        </w:rPr>
      </w:pPr>
      <w:r w:rsidRPr="00797FA0">
        <w:rPr>
          <w:szCs w:val="20"/>
          <w:lang w:eastAsia="en-US"/>
        </w:rPr>
        <w:t xml:space="preserve"> Wykonawca od momentu rozpoczęcia montażu </w:t>
      </w:r>
      <w:r w:rsidR="00091D17">
        <w:rPr>
          <w:szCs w:val="20"/>
          <w:lang w:eastAsia="en-US"/>
        </w:rPr>
        <w:t xml:space="preserve">patelni </w:t>
      </w:r>
      <w:r w:rsidRPr="00797FA0">
        <w:rPr>
          <w:szCs w:val="20"/>
          <w:lang w:eastAsia="en-US"/>
        </w:rPr>
        <w:t>do chwili podpisania protokołu odbioru urządze</w:t>
      </w:r>
      <w:r w:rsidR="00091D17">
        <w:rPr>
          <w:szCs w:val="20"/>
          <w:lang w:eastAsia="en-US"/>
        </w:rPr>
        <w:t>nia</w:t>
      </w:r>
      <w:r w:rsidRPr="00797FA0">
        <w:rPr>
          <w:szCs w:val="20"/>
          <w:lang w:eastAsia="en-US"/>
        </w:rPr>
        <w:t xml:space="preserve"> ponosi pełną odpowiedzialność za powstałe szkody. W związku z tym Wykonawca powinien:</w:t>
      </w:r>
    </w:p>
    <w:p w14:paraId="362FAAD5" w14:textId="53AB0200" w:rsidR="007D7CFD" w:rsidRPr="00797FA0" w:rsidRDefault="007D7CFD" w:rsidP="007D7CFD">
      <w:pPr>
        <w:numPr>
          <w:ilvl w:val="2"/>
          <w:numId w:val="30"/>
        </w:numPr>
        <w:suppressAutoHyphens w:val="0"/>
        <w:spacing w:after="60" w:line="23" w:lineRule="atLeast"/>
        <w:ind w:left="567" w:right="-30" w:hanging="284"/>
        <w:jc w:val="both"/>
        <w:rPr>
          <w:szCs w:val="20"/>
          <w:lang w:eastAsia="en-US"/>
        </w:rPr>
      </w:pPr>
      <w:r w:rsidRPr="00797FA0">
        <w:rPr>
          <w:szCs w:val="20"/>
          <w:lang w:eastAsia="en-US"/>
        </w:rPr>
        <w:t>w trakcie montażu</w:t>
      </w:r>
      <w:r w:rsidR="0093622B">
        <w:rPr>
          <w:szCs w:val="20"/>
          <w:lang w:eastAsia="en-US"/>
        </w:rPr>
        <w:t xml:space="preserve"> </w:t>
      </w:r>
      <w:proofErr w:type="gramStart"/>
      <w:r w:rsidR="0093622B">
        <w:rPr>
          <w:szCs w:val="20"/>
          <w:lang w:eastAsia="en-US"/>
        </w:rPr>
        <w:t xml:space="preserve">obieraczki </w:t>
      </w:r>
      <w:r w:rsidR="00B915F2" w:rsidRPr="00797FA0">
        <w:rPr>
          <w:szCs w:val="20"/>
          <w:lang w:eastAsia="en-US"/>
        </w:rPr>
        <w:t xml:space="preserve"> </w:t>
      </w:r>
      <w:r w:rsidRPr="00797FA0">
        <w:rPr>
          <w:szCs w:val="20"/>
          <w:lang w:eastAsia="en-US"/>
        </w:rPr>
        <w:t>usuwać</w:t>
      </w:r>
      <w:proofErr w:type="gramEnd"/>
      <w:r w:rsidRPr="00797FA0">
        <w:rPr>
          <w:szCs w:val="20"/>
          <w:lang w:eastAsia="en-US"/>
        </w:rPr>
        <w:t xml:space="preserve"> zbędne materiały i odpady;</w:t>
      </w:r>
    </w:p>
    <w:p w14:paraId="5DB977BE" w14:textId="2BE5C183" w:rsidR="007D7CFD" w:rsidRPr="00797FA0" w:rsidRDefault="007D7CFD" w:rsidP="007D7CFD">
      <w:pPr>
        <w:numPr>
          <w:ilvl w:val="2"/>
          <w:numId w:val="30"/>
        </w:numPr>
        <w:suppressAutoHyphens w:val="0"/>
        <w:spacing w:after="60" w:line="23" w:lineRule="atLeast"/>
        <w:ind w:left="567" w:right="-30" w:hanging="284"/>
        <w:jc w:val="both"/>
        <w:rPr>
          <w:szCs w:val="20"/>
          <w:lang w:eastAsia="en-US"/>
        </w:rPr>
      </w:pPr>
      <w:r w:rsidRPr="00797FA0">
        <w:rPr>
          <w:szCs w:val="20"/>
          <w:lang w:eastAsia="en-US"/>
        </w:rPr>
        <w:t>uporządkować pomieszczenia, w których realizowana była dostawa i montaż urządze</w:t>
      </w:r>
      <w:r w:rsidR="00D86D32">
        <w:rPr>
          <w:szCs w:val="20"/>
          <w:lang w:eastAsia="en-US"/>
        </w:rPr>
        <w:t>ń</w:t>
      </w:r>
      <w:r w:rsidRPr="00797FA0">
        <w:rPr>
          <w:szCs w:val="20"/>
          <w:lang w:eastAsia="en-US"/>
        </w:rPr>
        <w:t>, zutylizować zbędne materiały i śmieci oraz przekazać Zamawiającemu</w:t>
      </w:r>
      <w:r w:rsidR="0093622B">
        <w:rPr>
          <w:szCs w:val="20"/>
          <w:lang w:eastAsia="en-US"/>
        </w:rPr>
        <w:t xml:space="preserve"> </w:t>
      </w:r>
      <w:proofErr w:type="gramStart"/>
      <w:r w:rsidR="0093622B">
        <w:rPr>
          <w:szCs w:val="20"/>
          <w:lang w:eastAsia="en-US"/>
        </w:rPr>
        <w:t xml:space="preserve">obieraczkę </w:t>
      </w:r>
      <w:r w:rsidR="00091D17">
        <w:rPr>
          <w:szCs w:val="20"/>
          <w:lang w:eastAsia="en-US"/>
        </w:rPr>
        <w:t xml:space="preserve"> </w:t>
      </w:r>
      <w:r w:rsidRPr="00797FA0">
        <w:rPr>
          <w:szCs w:val="20"/>
          <w:lang w:eastAsia="en-US"/>
        </w:rPr>
        <w:t>do</w:t>
      </w:r>
      <w:proofErr w:type="gramEnd"/>
      <w:r w:rsidRPr="00797FA0">
        <w:rPr>
          <w:szCs w:val="20"/>
          <w:lang w:eastAsia="en-US"/>
        </w:rPr>
        <w:t xml:space="preserve"> dalszej eksploatacji w stanie czystym i nadającym się do użytkowania.</w:t>
      </w:r>
    </w:p>
    <w:p w14:paraId="2F33ABC3" w14:textId="77777777" w:rsidR="007D7CFD" w:rsidRPr="00797FA0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contextualSpacing/>
        <w:jc w:val="both"/>
        <w:rPr>
          <w:rFonts w:eastAsia="Times New Roman"/>
          <w:b/>
          <w:kern w:val="32"/>
          <w:szCs w:val="20"/>
          <w:lang w:eastAsia="pl-PL"/>
        </w:rPr>
      </w:pPr>
      <w:r w:rsidRPr="00797FA0">
        <w:rPr>
          <w:rFonts w:eastAsia="Times New Roman"/>
          <w:kern w:val="32"/>
          <w:szCs w:val="20"/>
          <w:lang w:eastAsia="pl-PL"/>
        </w:rPr>
        <w:t>Dostarczony przedmiot zamówienia winien być fabrycznie nowy, nieużywany, nieuszkodzony, wolny od wad, nieobciążony prawami osób trzecich, spełniać normy bezpieczeństwa.</w:t>
      </w:r>
    </w:p>
    <w:p w14:paraId="6C51155B" w14:textId="4A1D0606" w:rsidR="007D7CFD" w:rsidRPr="00345AAF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345AAF">
        <w:rPr>
          <w:rFonts w:eastAsia="Times New Roman"/>
          <w:kern w:val="32"/>
          <w:szCs w:val="20"/>
          <w:lang w:eastAsia="pl-PL"/>
        </w:rPr>
        <w:t xml:space="preserve">Wykonawca przy dostawie przedmiotu zamówienia zobowiązany jest dostarczyć dokumentację techniczną odpowiednio: oryginał lub poświadczoną za zgodność z oryginałem kopię </w:t>
      </w:r>
      <w:r w:rsidR="00B915F2" w:rsidRPr="00345AAF">
        <w:rPr>
          <w:rFonts w:eastAsia="Times New Roman"/>
          <w:kern w:val="32"/>
          <w:szCs w:val="20"/>
          <w:lang w:eastAsia="pl-PL"/>
        </w:rPr>
        <w:t>certyfikatu</w:t>
      </w:r>
      <w:r w:rsidRPr="00345AAF">
        <w:rPr>
          <w:rFonts w:eastAsia="Times New Roman"/>
          <w:kern w:val="32"/>
          <w:szCs w:val="20"/>
          <w:lang w:eastAsia="pl-PL"/>
        </w:rPr>
        <w:t xml:space="preserve"> zgodności </w:t>
      </w:r>
      <w:r w:rsidR="00B915F2" w:rsidRPr="00345AAF">
        <w:rPr>
          <w:rFonts w:eastAsia="Times New Roman"/>
          <w:kern w:val="32"/>
          <w:szCs w:val="20"/>
          <w:lang w:eastAsia="pl-PL"/>
        </w:rPr>
        <w:t>PN EN</w:t>
      </w:r>
      <w:r w:rsidRPr="00345AAF">
        <w:rPr>
          <w:rFonts w:eastAsia="Times New Roman"/>
          <w:kern w:val="32"/>
          <w:szCs w:val="20"/>
          <w:lang w:eastAsia="pl-PL"/>
        </w:rPr>
        <w:t xml:space="preserve"> lub dokument równoważny, dokumenty gwarancyjne producentów, instrukcje obsługi i konserwacji oraz inne dokumenty wydane przez producenta (w języku polskim lub wraz z tłumaczeniem tych dokumentów na język polski).</w:t>
      </w:r>
    </w:p>
    <w:p w14:paraId="7DAD22C4" w14:textId="31F388B1" w:rsidR="007D7CFD" w:rsidRPr="00D14F53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D14F53">
        <w:rPr>
          <w:rFonts w:eastAsia="Times New Roman"/>
          <w:kern w:val="32"/>
          <w:szCs w:val="20"/>
          <w:lang w:eastAsia="pl-PL"/>
        </w:rPr>
        <w:t xml:space="preserve">W przypadku stwierdzenia, że Wykonawca dostarczył </w:t>
      </w:r>
      <w:r w:rsidR="0078746D">
        <w:rPr>
          <w:rFonts w:eastAsia="Times New Roman"/>
          <w:kern w:val="32"/>
          <w:szCs w:val="20"/>
          <w:lang w:eastAsia="pl-PL"/>
        </w:rPr>
        <w:t xml:space="preserve">obieraczkę </w:t>
      </w:r>
      <w:r w:rsidRPr="00D14F53">
        <w:rPr>
          <w:rFonts w:eastAsia="Times New Roman"/>
          <w:kern w:val="32"/>
          <w:szCs w:val="20"/>
          <w:lang w:eastAsia="pl-PL"/>
        </w:rPr>
        <w:t>niezgodn</w:t>
      </w:r>
      <w:r w:rsidR="00091D17">
        <w:rPr>
          <w:rFonts w:eastAsia="Times New Roman"/>
          <w:kern w:val="32"/>
          <w:szCs w:val="20"/>
          <w:lang w:eastAsia="pl-PL"/>
        </w:rPr>
        <w:t>ą</w:t>
      </w:r>
      <w:r w:rsidRPr="00D14F53">
        <w:rPr>
          <w:rFonts w:eastAsia="Times New Roman"/>
          <w:kern w:val="32"/>
          <w:szCs w:val="20"/>
          <w:lang w:eastAsia="pl-PL"/>
        </w:rPr>
        <w:t xml:space="preserve"> z opisem przedmiotu zamówienia zawartym w zapytaniu</w:t>
      </w:r>
      <w:r w:rsidR="00091D17">
        <w:rPr>
          <w:rFonts w:eastAsia="Times New Roman"/>
          <w:kern w:val="32"/>
          <w:szCs w:val="20"/>
          <w:lang w:eastAsia="pl-PL"/>
        </w:rPr>
        <w:t xml:space="preserve"> ofertowym</w:t>
      </w:r>
      <w:r w:rsidRPr="00D14F53">
        <w:rPr>
          <w:rFonts w:eastAsia="Times New Roman"/>
          <w:kern w:val="32"/>
          <w:szCs w:val="20"/>
          <w:lang w:eastAsia="pl-PL"/>
        </w:rPr>
        <w:t xml:space="preserve"> i parametrach wynikających z oferty lub, że </w:t>
      </w:r>
      <w:r w:rsidR="0078746D">
        <w:rPr>
          <w:rFonts w:eastAsia="Times New Roman"/>
          <w:kern w:val="32"/>
          <w:szCs w:val="20"/>
          <w:lang w:eastAsia="pl-PL"/>
        </w:rPr>
        <w:t xml:space="preserve">obieraczka </w:t>
      </w:r>
      <w:r w:rsidR="00091D17">
        <w:rPr>
          <w:rFonts w:eastAsia="Times New Roman"/>
          <w:kern w:val="32"/>
          <w:szCs w:val="20"/>
          <w:lang w:eastAsia="pl-PL"/>
        </w:rPr>
        <w:t xml:space="preserve"> jest </w:t>
      </w:r>
      <w:r w:rsidRPr="00D14F53">
        <w:rPr>
          <w:rFonts w:eastAsia="Times New Roman"/>
          <w:kern w:val="32"/>
          <w:szCs w:val="20"/>
          <w:lang w:eastAsia="pl-PL"/>
        </w:rPr>
        <w:t xml:space="preserve"> niekompletn</w:t>
      </w:r>
      <w:r w:rsidR="00091D17">
        <w:rPr>
          <w:rFonts w:eastAsia="Times New Roman"/>
          <w:kern w:val="32"/>
          <w:szCs w:val="20"/>
          <w:lang w:eastAsia="pl-PL"/>
        </w:rPr>
        <w:t>a</w:t>
      </w:r>
      <w:r w:rsidRPr="00D14F53">
        <w:rPr>
          <w:rFonts w:eastAsia="Times New Roman"/>
          <w:kern w:val="32"/>
          <w:szCs w:val="20"/>
          <w:lang w:eastAsia="pl-PL"/>
        </w:rPr>
        <w:t>, niesprawn</w:t>
      </w:r>
      <w:r w:rsidR="00091D17">
        <w:rPr>
          <w:rFonts w:eastAsia="Times New Roman"/>
          <w:kern w:val="32"/>
          <w:szCs w:val="20"/>
          <w:lang w:eastAsia="pl-PL"/>
        </w:rPr>
        <w:t>a</w:t>
      </w:r>
      <w:r w:rsidRPr="00D14F53">
        <w:rPr>
          <w:rFonts w:eastAsia="Times New Roman"/>
          <w:kern w:val="32"/>
          <w:szCs w:val="20"/>
          <w:lang w:eastAsia="pl-PL"/>
        </w:rPr>
        <w:t xml:space="preserve"> lub posiada</w:t>
      </w:r>
      <w:r w:rsidR="00B22501">
        <w:rPr>
          <w:rFonts w:eastAsia="Times New Roman"/>
          <w:kern w:val="32"/>
          <w:szCs w:val="20"/>
          <w:lang w:eastAsia="pl-PL"/>
        </w:rPr>
        <w:t>ją</w:t>
      </w:r>
      <w:r w:rsidR="00091D17">
        <w:rPr>
          <w:rFonts w:eastAsia="Times New Roman"/>
          <w:kern w:val="32"/>
          <w:szCs w:val="20"/>
          <w:lang w:eastAsia="pl-PL"/>
        </w:rPr>
        <w:t>ca</w:t>
      </w:r>
      <w:r w:rsidRPr="00D14F53">
        <w:rPr>
          <w:rFonts w:eastAsia="Times New Roman"/>
          <w:kern w:val="32"/>
          <w:szCs w:val="20"/>
          <w:lang w:eastAsia="pl-PL"/>
        </w:rPr>
        <w:t xml:space="preserve"> ślady zewnętrznego użytkowania lub uszkodzenia, Zamawiający odmówi odbioru </w:t>
      </w:r>
      <w:r w:rsidR="00091D17">
        <w:rPr>
          <w:rFonts w:eastAsia="Times New Roman"/>
          <w:kern w:val="32"/>
          <w:szCs w:val="20"/>
          <w:lang w:eastAsia="pl-PL"/>
        </w:rPr>
        <w:t>jej</w:t>
      </w:r>
      <w:r w:rsidRPr="00D14F53">
        <w:rPr>
          <w:rFonts w:eastAsia="Times New Roman"/>
          <w:kern w:val="32"/>
          <w:szCs w:val="20"/>
          <w:lang w:eastAsia="pl-PL"/>
        </w:rPr>
        <w:t xml:space="preserve">, sporządzając protokół zawierający przyczyny odmowy odbioru, a następnie wezwie Wykonawcę do dostarczenia </w:t>
      </w:r>
      <w:r w:rsidR="00091D17">
        <w:rPr>
          <w:rFonts w:eastAsia="Times New Roman"/>
          <w:kern w:val="32"/>
          <w:szCs w:val="20"/>
          <w:lang w:eastAsia="pl-PL"/>
        </w:rPr>
        <w:t xml:space="preserve">urządzenia </w:t>
      </w:r>
      <w:r w:rsidRPr="00D14F53">
        <w:rPr>
          <w:rFonts w:eastAsia="Times New Roman"/>
          <w:kern w:val="32"/>
          <w:szCs w:val="20"/>
          <w:lang w:eastAsia="pl-PL"/>
        </w:rPr>
        <w:t>zgodn</w:t>
      </w:r>
      <w:r w:rsidR="00091D17">
        <w:rPr>
          <w:rFonts w:eastAsia="Times New Roman"/>
          <w:kern w:val="32"/>
          <w:szCs w:val="20"/>
          <w:lang w:eastAsia="pl-PL"/>
        </w:rPr>
        <w:t>ego</w:t>
      </w:r>
      <w:r w:rsidRPr="00D14F53">
        <w:rPr>
          <w:rFonts w:eastAsia="Times New Roman"/>
          <w:kern w:val="32"/>
          <w:szCs w:val="20"/>
          <w:lang w:eastAsia="pl-PL"/>
        </w:rPr>
        <w:t xml:space="preserve"> z opisem przedmiotu dostawy, now</w:t>
      </w:r>
      <w:r w:rsidR="00091D17">
        <w:rPr>
          <w:rFonts w:eastAsia="Times New Roman"/>
          <w:kern w:val="32"/>
          <w:szCs w:val="20"/>
          <w:lang w:eastAsia="pl-PL"/>
        </w:rPr>
        <w:t>ego</w:t>
      </w:r>
      <w:r w:rsidRPr="00D14F53">
        <w:rPr>
          <w:rFonts w:eastAsia="Times New Roman"/>
          <w:kern w:val="32"/>
          <w:szCs w:val="20"/>
          <w:lang w:eastAsia="pl-PL"/>
        </w:rPr>
        <w:t>, kompletn</w:t>
      </w:r>
      <w:r w:rsidR="00091D17">
        <w:rPr>
          <w:rFonts w:eastAsia="Times New Roman"/>
          <w:kern w:val="32"/>
          <w:szCs w:val="20"/>
          <w:lang w:eastAsia="pl-PL"/>
        </w:rPr>
        <w:t>ego</w:t>
      </w:r>
      <w:r w:rsidR="001A1261" w:rsidRPr="00D14F53">
        <w:rPr>
          <w:rFonts w:eastAsia="Times New Roman"/>
          <w:kern w:val="32"/>
          <w:szCs w:val="20"/>
          <w:lang w:eastAsia="pl-PL"/>
        </w:rPr>
        <w:t xml:space="preserve">, </w:t>
      </w:r>
      <w:r w:rsidRPr="00D14F53">
        <w:rPr>
          <w:rFonts w:eastAsia="Times New Roman"/>
          <w:kern w:val="32"/>
          <w:szCs w:val="20"/>
          <w:lang w:eastAsia="pl-PL"/>
        </w:rPr>
        <w:t>sprawn</w:t>
      </w:r>
      <w:r w:rsidR="00091D17">
        <w:rPr>
          <w:rFonts w:eastAsia="Times New Roman"/>
          <w:kern w:val="32"/>
          <w:szCs w:val="20"/>
          <w:lang w:eastAsia="pl-PL"/>
        </w:rPr>
        <w:t>ego</w:t>
      </w:r>
      <w:r w:rsidRPr="00D14F53">
        <w:rPr>
          <w:rFonts w:eastAsia="Times New Roman"/>
          <w:kern w:val="32"/>
          <w:szCs w:val="20"/>
          <w:lang w:eastAsia="pl-PL"/>
        </w:rPr>
        <w:t xml:space="preserve"> i woln</w:t>
      </w:r>
      <w:r w:rsidR="00091D17">
        <w:rPr>
          <w:rFonts w:eastAsia="Times New Roman"/>
          <w:kern w:val="32"/>
          <w:szCs w:val="20"/>
          <w:lang w:eastAsia="pl-PL"/>
        </w:rPr>
        <w:t>ego</w:t>
      </w:r>
      <w:r w:rsidRPr="00D14F53">
        <w:rPr>
          <w:rFonts w:eastAsia="Times New Roman"/>
          <w:kern w:val="32"/>
          <w:szCs w:val="20"/>
          <w:lang w:eastAsia="pl-PL"/>
        </w:rPr>
        <w:t xml:space="preserve"> od wad wyznaczając mu w tym celu nowy termin, nie dłuższy jednak niż 7 dni. Procedura czynności odbioru w tym przypadku zostanie powtórzona.</w:t>
      </w:r>
    </w:p>
    <w:p w14:paraId="761BA9D1" w14:textId="77777777" w:rsidR="007D7CFD" w:rsidRPr="00D14F53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contextualSpacing/>
        <w:jc w:val="both"/>
        <w:rPr>
          <w:rFonts w:eastAsia="Times New Roman"/>
          <w:b/>
          <w:kern w:val="32"/>
          <w:szCs w:val="20"/>
          <w:lang w:eastAsia="pl-PL"/>
        </w:rPr>
      </w:pPr>
      <w:r w:rsidRPr="00D14F53">
        <w:rPr>
          <w:rFonts w:eastAsia="Times New Roman"/>
          <w:kern w:val="32"/>
          <w:szCs w:val="20"/>
          <w:lang w:eastAsia="pl-PL"/>
        </w:rPr>
        <w:t xml:space="preserve">Podstawą do odbioru przedmiotu zamówienia będzie protokół podpisany przez Wykonawcę oraz upoważnionego pracownika Zamawiającego. </w:t>
      </w:r>
    </w:p>
    <w:p w14:paraId="1E4EB76E" w14:textId="77777777" w:rsidR="007D7CFD" w:rsidRPr="00345AAF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contextualSpacing/>
        <w:jc w:val="both"/>
        <w:rPr>
          <w:rFonts w:eastAsia="Times New Roman"/>
          <w:b/>
          <w:kern w:val="32"/>
          <w:szCs w:val="20"/>
          <w:lang w:eastAsia="pl-PL"/>
        </w:rPr>
      </w:pPr>
      <w:r w:rsidRPr="00345AAF">
        <w:rPr>
          <w:rFonts w:eastAsia="Times New Roman"/>
          <w:kern w:val="32"/>
          <w:szCs w:val="20"/>
          <w:lang w:eastAsia="pl-PL"/>
        </w:rPr>
        <w:lastRenderedPageBreak/>
        <w:t>Od dnia podpisania przez pracownika Zamawiającego protokołu odbioru rozpocznie się bieg okresu gwarancji całego przedmiotu zamówienia</w:t>
      </w:r>
      <w:r w:rsidRPr="00345AAF">
        <w:rPr>
          <w:rFonts w:eastAsia="Times New Roman"/>
          <w:b/>
          <w:kern w:val="32"/>
          <w:szCs w:val="20"/>
          <w:lang w:eastAsia="pl-PL"/>
        </w:rPr>
        <w:t>.</w:t>
      </w:r>
    </w:p>
    <w:p w14:paraId="4CDFBE38" w14:textId="5D08F455" w:rsidR="007D7CFD" w:rsidRPr="00345AAF" w:rsidRDefault="007D7CFD" w:rsidP="007D7CFD">
      <w:pPr>
        <w:numPr>
          <w:ilvl w:val="0"/>
          <w:numId w:val="3"/>
        </w:numPr>
        <w:suppressAutoHyphens w:val="0"/>
        <w:spacing w:after="4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345AAF">
        <w:rPr>
          <w:rFonts w:eastAsia="Times New Roman"/>
          <w:kern w:val="32"/>
          <w:szCs w:val="20"/>
          <w:lang w:eastAsia="pl-PL"/>
        </w:rPr>
        <w:t xml:space="preserve">Wartość zamówienia określona została według ceny zawartej w formularzu oferty stanowiącym załącznik nr 1 do zapytania </w:t>
      </w:r>
      <w:r w:rsidR="00091D17">
        <w:rPr>
          <w:rFonts w:eastAsia="Times New Roman"/>
          <w:kern w:val="32"/>
          <w:szCs w:val="20"/>
          <w:lang w:eastAsia="pl-PL"/>
        </w:rPr>
        <w:t>ofertowego</w:t>
      </w:r>
      <w:r w:rsidRPr="00345AAF">
        <w:rPr>
          <w:rFonts w:eastAsia="Times New Roman"/>
          <w:kern w:val="32"/>
          <w:szCs w:val="20"/>
          <w:lang w:eastAsia="pl-PL"/>
        </w:rPr>
        <w:t>, który będzie stanowił integralną część umowy.</w:t>
      </w:r>
    </w:p>
    <w:p w14:paraId="3E913A38" w14:textId="77777777" w:rsidR="007D7CFD" w:rsidRPr="009C0C8B" w:rsidRDefault="007D7CFD" w:rsidP="007D7CFD">
      <w:pPr>
        <w:numPr>
          <w:ilvl w:val="0"/>
          <w:numId w:val="3"/>
        </w:numPr>
        <w:suppressAutoHyphens w:val="0"/>
        <w:spacing w:after="4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9C0C8B">
        <w:rPr>
          <w:rFonts w:eastAsia="Times New Roman"/>
          <w:kern w:val="32"/>
          <w:szCs w:val="20"/>
          <w:lang w:eastAsia="pl-PL"/>
        </w:rPr>
        <w:t>Cena nie może ulec zmianie na niekorzyść Zamawiającego.</w:t>
      </w:r>
    </w:p>
    <w:p w14:paraId="647341F2" w14:textId="1CA6EA86" w:rsidR="007D7CFD" w:rsidRPr="009C0C8B" w:rsidRDefault="007D7CFD" w:rsidP="007D7CFD">
      <w:pPr>
        <w:numPr>
          <w:ilvl w:val="0"/>
          <w:numId w:val="3"/>
        </w:numPr>
        <w:suppressAutoHyphens w:val="0"/>
        <w:spacing w:after="4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9C0C8B">
        <w:rPr>
          <w:rFonts w:eastAsia="Times New Roman"/>
          <w:kern w:val="32"/>
          <w:szCs w:val="20"/>
          <w:lang w:eastAsia="pl-PL"/>
        </w:rPr>
        <w:t>Cena, o której jest mowa w pkt 1</w:t>
      </w:r>
      <w:r w:rsidR="0066114E" w:rsidRPr="009C0C8B">
        <w:rPr>
          <w:rFonts w:eastAsia="Times New Roman"/>
          <w:kern w:val="32"/>
          <w:szCs w:val="20"/>
          <w:lang w:eastAsia="pl-PL"/>
        </w:rPr>
        <w:t>7</w:t>
      </w:r>
      <w:r w:rsidRPr="009C0C8B">
        <w:rPr>
          <w:rFonts w:eastAsia="Times New Roman"/>
          <w:kern w:val="32"/>
          <w:szCs w:val="20"/>
          <w:lang w:eastAsia="pl-PL"/>
        </w:rPr>
        <w:t xml:space="preserve">, ustalona została zgodnie z ustawą z dnia 9 maja </w:t>
      </w:r>
      <w:proofErr w:type="gramStart"/>
      <w:r w:rsidRPr="009C0C8B">
        <w:rPr>
          <w:rFonts w:eastAsia="Times New Roman"/>
          <w:kern w:val="32"/>
          <w:szCs w:val="20"/>
          <w:lang w:eastAsia="pl-PL"/>
        </w:rPr>
        <w:t>2014r.</w:t>
      </w:r>
      <w:proofErr w:type="gramEnd"/>
      <w:r w:rsidRPr="009C0C8B">
        <w:rPr>
          <w:rFonts w:eastAsia="Times New Roman"/>
          <w:kern w:val="32"/>
          <w:szCs w:val="20"/>
          <w:lang w:eastAsia="pl-PL"/>
        </w:rPr>
        <w:t xml:space="preserve"> o informowaniu o cenach towarów i usług (</w:t>
      </w:r>
      <w:proofErr w:type="spellStart"/>
      <w:r w:rsidRPr="009C0C8B">
        <w:rPr>
          <w:rFonts w:eastAsia="Times New Roman"/>
          <w:kern w:val="32"/>
          <w:szCs w:val="20"/>
          <w:lang w:eastAsia="pl-PL"/>
        </w:rPr>
        <w:t>t</w:t>
      </w:r>
      <w:r w:rsidR="005B15A8" w:rsidRPr="009C0C8B">
        <w:rPr>
          <w:rFonts w:eastAsia="Times New Roman"/>
          <w:kern w:val="32"/>
          <w:szCs w:val="20"/>
          <w:lang w:eastAsia="pl-PL"/>
        </w:rPr>
        <w:t>.</w:t>
      </w:r>
      <w:r w:rsidRPr="009C0C8B">
        <w:rPr>
          <w:rFonts w:eastAsia="Times New Roman"/>
          <w:kern w:val="32"/>
          <w:szCs w:val="20"/>
          <w:lang w:eastAsia="pl-PL"/>
        </w:rPr>
        <w:t>j</w:t>
      </w:r>
      <w:proofErr w:type="spellEnd"/>
      <w:r w:rsidRPr="009C0C8B">
        <w:rPr>
          <w:rFonts w:eastAsia="Times New Roman"/>
          <w:kern w:val="32"/>
          <w:szCs w:val="20"/>
          <w:lang w:eastAsia="pl-PL"/>
        </w:rPr>
        <w:t xml:space="preserve">. Dz.U. 2023 poz.168) i zawiera wszelkie koszty, jakie ponosi Wykonawca w celu należytego spełnienia wszystkich obowiązków wynikających z niniejszego zapytania </w:t>
      </w:r>
      <w:r w:rsidR="0005507A">
        <w:rPr>
          <w:rFonts w:eastAsia="Times New Roman"/>
          <w:kern w:val="32"/>
          <w:szCs w:val="20"/>
          <w:lang w:eastAsia="pl-PL"/>
        </w:rPr>
        <w:t>ofertowego</w:t>
      </w:r>
      <w:r w:rsidRPr="009C0C8B">
        <w:rPr>
          <w:rFonts w:eastAsia="Times New Roman"/>
          <w:kern w:val="32"/>
          <w:szCs w:val="20"/>
          <w:lang w:eastAsia="pl-PL"/>
        </w:rPr>
        <w:t>, w szczególności:</w:t>
      </w:r>
    </w:p>
    <w:p w14:paraId="34B5C552" w14:textId="77777777" w:rsidR="007D7CFD" w:rsidRPr="009C0C8B" w:rsidRDefault="007D7CFD" w:rsidP="007D7CFD">
      <w:pPr>
        <w:numPr>
          <w:ilvl w:val="1"/>
          <w:numId w:val="32"/>
        </w:numPr>
        <w:suppressAutoHyphens w:val="0"/>
        <w:spacing w:after="40" w:line="23" w:lineRule="atLeast"/>
        <w:ind w:left="567" w:hanging="283"/>
        <w:jc w:val="both"/>
        <w:rPr>
          <w:szCs w:val="20"/>
          <w:lang w:eastAsia="en-US"/>
        </w:rPr>
      </w:pPr>
      <w:r w:rsidRPr="009C0C8B">
        <w:rPr>
          <w:szCs w:val="20"/>
          <w:lang w:eastAsia="en-US"/>
        </w:rPr>
        <w:t>wartość towaru wraz z podatkiem VAT naliczonym zgodnie z obowiązującymi przepisami,</w:t>
      </w:r>
    </w:p>
    <w:p w14:paraId="3C5F9D8D" w14:textId="77777777" w:rsidR="007D7CFD" w:rsidRPr="009C0C8B" w:rsidRDefault="007D7CFD" w:rsidP="007D7CFD">
      <w:pPr>
        <w:numPr>
          <w:ilvl w:val="1"/>
          <w:numId w:val="32"/>
        </w:numPr>
        <w:suppressAutoHyphens w:val="0"/>
        <w:spacing w:after="40" w:line="23" w:lineRule="atLeast"/>
        <w:ind w:left="567" w:hanging="283"/>
        <w:jc w:val="both"/>
        <w:rPr>
          <w:szCs w:val="20"/>
          <w:lang w:eastAsia="en-US"/>
        </w:rPr>
      </w:pPr>
      <w:r w:rsidRPr="009C0C8B">
        <w:rPr>
          <w:szCs w:val="20"/>
          <w:lang w:eastAsia="en-US"/>
        </w:rPr>
        <w:t>koszty opakowania, oznakowania, transportu.</w:t>
      </w:r>
    </w:p>
    <w:p w14:paraId="3B2BFDFE" w14:textId="5FF2D14B" w:rsidR="007D7CFD" w:rsidRDefault="007D7CFD" w:rsidP="00840628">
      <w:pPr>
        <w:numPr>
          <w:ilvl w:val="0"/>
          <w:numId w:val="3"/>
        </w:numPr>
        <w:suppressAutoHyphens w:val="0"/>
        <w:spacing w:after="4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bookmarkStart w:id="3" w:name="_Hlk172535427"/>
      <w:r w:rsidRPr="009C0C8B">
        <w:rPr>
          <w:rFonts w:eastAsia="Times New Roman"/>
          <w:kern w:val="32"/>
          <w:szCs w:val="20"/>
          <w:lang w:eastAsia="pl-PL"/>
        </w:rPr>
        <w:t>Koszt urządze</w:t>
      </w:r>
      <w:r w:rsidR="00C95276">
        <w:rPr>
          <w:rFonts w:eastAsia="Times New Roman"/>
          <w:kern w:val="32"/>
          <w:szCs w:val="20"/>
          <w:lang w:eastAsia="pl-PL"/>
        </w:rPr>
        <w:t>ń</w:t>
      </w:r>
      <w:r w:rsidRPr="009C0C8B">
        <w:rPr>
          <w:rFonts w:eastAsia="Times New Roman"/>
          <w:kern w:val="32"/>
          <w:szCs w:val="20"/>
          <w:lang w:eastAsia="pl-PL"/>
        </w:rPr>
        <w:t xml:space="preserve">, dostawę, </w:t>
      </w:r>
      <w:r w:rsidR="002D03A4" w:rsidRPr="009C0C8B">
        <w:rPr>
          <w:rFonts w:eastAsia="Times New Roman"/>
          <w:kern w:val="32"/>
          <w:szCs w:val="20"/>
          <w:lang w:eastAsia="pl-PL"/>
        </w:rPr>
        <w:t xml:space="preserve">montaż, </w:t>
      </w:r>
      <w:r w:rsidRPr="009C0C8B">
        <w:rPr>
          <w:rFonts w:eastAsia="Times New Roman"/>
          <w:kern w:val="32"/>
          <w:szCs w:val="20"/>
          <w:lang w:eastAsia="pl-PL"/>
        </w:rPr>
        <w:t>uruchomienie technologiczne</w:t>
      </w:r>
      <w:r w:rsidR="007D0A44" w:rsidRPr="009C0C8B">
        <w:rPr>
          <w:rFonts w:eastAsia="Times New Roman"/>
          <w:color w:val="FF0000"/>
          <w:kern w:val="32"/>
          <w:szCs w:val="20"/>
          <w:lang w:eastAsia="pl-PL"/>
        </w:rPr>
        <w:t xml:space="preserve"> </w:t>
      </w:r>
      <w:r w:rsidRPr="009C0C8B">
        <w:rPr>
          <w:rFonts w:eastAsia="Times New Roman"/>
          <w:kern w:val="32"/>
          <w:szCs w:val="20"/>
          <w:lang w:eastAsia="pl-PL"/>
        </w:rPr>
        <w:t xml:space="preserve">oraz przeszkolenie pracowników </w:t>
      </w:r>
      <w:r w:rsidRPr="00947EF9">
        <w:rPr>
          <w:rFonts w:eastAsia="Times New Roman"/>
          <w:kern w:val="32"/>
          <w:szCs w:val="20"/>
          <w:lang w:eastAsia="pl-PL"/>
        </w:rPr>
        <w:t>Wykonawca winien zapewnić w cenie urządze</w:t>
      </w:r>
      <w:r w:rsidR="0005507A">
        <w:rPr>
          <w:rFonts w:eastAsia="Times New Roman"/>
          <w:kern w:val="32"/>
          <w:szCs w:val="20"/>
          <w:lang w:eastAsia="pl-PL"/>
        </w:rPr>
        <w:t>nia</w:t>
      </w:r>
      <w:r w:rsidRPr="00947EF9">
        <w:rPr>
          <w:rFonts w:eastAsia="Times New Roman"/>
          <w:kern w:val="32"/>
          <w:szCs w:val="20"/>
          <w:lang w:eastAsia="pl-PL"/>
        </w:rPr>
        <w:t>.</w:t>
      </w:r>
      <w:r w:rsidR="00840628" w:rsidRPr="00947EF9">
        <w:rPr>
          <w:rFonts w:eastAsia="Times New Roman"/>
          <w:kern w:val="32"/>
          <w:szCs w:val="20"/>
          <w:lang w:eastAsia="pl-PL"/>
        </w:rPr>
        <w:t xml:space="preserve"> </w:t>
      </w:r>
    </w:p>
    <w:bookmarkEnd w:id="3"/>
    <w:p w14:paraId="3E0C0C4B" w14:textId="315899DE" w:rsidR="007D7CFD" w:rsidRPr="00605383" w:rsidRDefault="007D7CFD" w:rsidP="00605383">
      <w:pPr>
        <w:numPr>
          <w:ilvl w:val="0"/>
          <w:numId w:val="3"/>
        </w:numPr>
        <w:suppressAutoHyphens w:val="0"/>
        <w:spacing w:after="4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605383">
        <w:rPr>
          <w:rFonts w:eastAsia="Times New Roman"/>
          <w:kern w:val="32"/>
          <w:szCs w:val="20"/>
          <w:lang w:eastAsia="pl-PL"/>
        </w:rPr>
        <w:t xml:space="preserve">Zapłata należności nastąpi w terminie </w:t>
      </w:r>
      <w:r w:rsidR="00B31043" w:rsidRPr="00605383">
        <w:rPr>
          <w:rFonts w:eastAsia="Times New Roman"/>
          <w:b/>
          <w:bCs/>
          <w:kern w:val="32"/>
          <w:szCs w:val="20"/>
          <w:lang w:eastAsia="pl-PL"/>
        </w:rPr>
        <w:t xml:space="preserve">do </w:t>
      </w:r>
      <w:r w:rsidR="0005507A" w:rsidRPr="00605383">
        <w:rPr>
          <w:rFonts w:eastAsia="Times New Roman"/>
          <w:b/>
          <w:bCs/>
          <w:kern w:val="32"/>
          <w:szCs w:val="20"/>
          <w:lang w:eastAsia="pl-PL"/>
        </w:rPr>
        <w:t>30</w:t>
      </w:r>
      <w:r w:rsidRPr="00605383">
        <w:rPr>
          <w:rFonts w:eastAsia="Times New Roman"/>
          <w:b/>
          <w:bCs/>
          <w:kern w:val="32"/>
          <w:szCs w:val="20"/>
          <w:lang w:eastAsia="pl-PL"/>
        </w:rPr>
        <w:t xml:space="preserve"> dni od daty</w:t>
      </w:r>
      <w:r w:rsidR="0005507A" w:rsidRPr="00605383">
        <w:rPr>
          <w:rFonts w:eastAsia="Times New Roman"/>
          <w:b/>
          <w:bCs/>
          <w:kern w:val="32"/>
          <w:szCs w:val="20"/>
          <w:lang w:eastAsia="pl-PL"/>
        </w:rPr>
        <w:t xml:space="preserve"> </w:t>
      </w:r>
      <w:r w:rsidRPr="00605383">
        <w:rPr>
          <w:rFonts w:eastAsia="Times New Roman"/>
          <w:kern w:val="32"/>
          <w:szCs w:val="20"/>
          <w:lang w:eastAsia="pl-PL"/>
        </w:rPr>
        <w:t xml:space="preserve">prawidłowo wystawionej faktury, na niżej wskazane konto Wykonawcy. </w:t>
      </w:r>
    </w:p>
    <w:p w14:paraId="6F406F7C" w14:textId="77777777" w:rsidR="007D7CFD" w:rsidRPr="004B23D0" w:rsidRDefault="007D7CFD" w:rsidP="007D7CFD">
      <w:pPr>
        <w:suppressAutoHyphens w:val="0"/>
        <w:spacing w:after="120" w:line="23" w:lineRule="atLeast"/>
        <w:ind w:left="284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4B23D0">
        <w:rPr>
          <w:rFonts w:eastAsia="Times New Roman"/>
          <w:b/>
          <w:kern w:val="32"/>
          <w:szCs w:val="20"/>
          <w:lang w:eastAsia="pl-PL"/>
        </w:rPr>
        <w:t>Nr konta</w:t>
      </w:r>
      <w:r w:rsidRPr="004B23D0">
        <w:rPr>
          <w:rFonts w:eastAsia="Times New Roman"/>
          <w:kern w:val="32"/>
          <w:szCs w:val="20"/>
          <w:lang w:eastAsia="pl-PL"/>
        </w:rPr>
        <w:t>…………………………………………………………………………</w:t>
      </w:r>
      <w:proofErr w:type="gramStart"/>
      <w:r w:rsidRPr="004B23D0">
        <w:rPr>
          <w:rFonts w:eastAsia="Times New Roman"/>
          <w:kern w:val="32"/>
          <w:szCs w:val="20"/>
          <w:lang w:eastAsia="pl-PL"/>
        </w:rPr>
        <w:t>…….</w:t>
      </w:r>
      <w:proofErr w:type="gramEnd"/>
      <w:r w:rsidRPr="004B23D0">
        <w:rPr>
          <w:rFonts w:eastAsia="Times New Roman"/>
          <w:kern w:val="32"/>
          <w:szCs w:val="20"/>
          <w:lang w:eastAsia="pl-PL"/>
        </w:rPr>
        <w:t>.…………………</w:t>
      </w:r>
      <w:proofErr w:type="gramStart"/>
      <w:r w:rsidRPr="004B23D0">
        <w:rPr>
          <w:rFonts w:eastAsia="Times New Roman"/>
          <w:kern w:val="32"/>
          <w:szCs w:val="20"/>
          <w:lang w:eastAsia="pl-PL"/>
        </w:rPr>
        <w:t>…….</w:t>
      </w:r>
      <w:proofErr w:type="gramEnd"/>
      <w:r w:rsidRPr="004B23D0">
        <w:rPr>
          <w:rFonts w:eastAsia="Times New Roman"/>
          <w:kern w:val="32"/>
          <w:szCs w:val="20"/>
          <w:lang w:eastAsia="pl-PL"/>
        </w:rPr>
        <w:t>.</w:t>
      </w:r>
    </w:p>
    <w:p w14:paraId="1601EAE0" w14:textId="0BA0F78D" w:rsidR="007D7CFD" w:rsidRPr="004B23D0" w:rsidRDefault="007D7CFD" w:rsidP="007D7CFD">
      <w:pPr>
        <w:numPr>
          <w:ilvl w:val="0"/>
          <w:numId w:val="3"/>
        </w:numPr>
        <w:suppressAutoHyphens w:val="0"/>
        <w:spacing w:after="120" w:line="23" w:lineRule="atLeast"/>
        <w:contextualSpacing/>
        <w:jc w:val="both"/>
        <w:rPr>
          <w:rFonts w:eastAsia="Times New Roman"/>
          <w:kern w:val="32"/>
          <w:szCs w:val="24"/>
          <w:lang w:eastAsia="pl-PL"/>
        </w:rPr>
      </w:pPr>
      <w:r w:rsidRPr="004B23D0">
        <w:rPr>
          <w:rFonts w:eastAsia="Times New Roman"/>
          <w:kern w:val="32"/>
          <w:szCs w:val="24"/>
          <w:lang w:eastAsia="pl-PL"/>
        </w:rPr>
        <w:t xml:space="preserve">W przypadku zmiany konta przez Wykonawcę, Zamawiający zostanie o tym fakcie niezwłocznie poinformowany oddzielnym pismem </w:t>
      </w:r>
      <w:bookmarkStart w:id="4" w:name="_Hlk75949738"/>
      <w:r w:rsidRPr="004B23D0">
        <w:rPr>
          <w:rFonts w:eastAsia="Times New Roman"/>
          <w:kern w:val="32"/>
          <w:szCs w:val="24"/>
          <w:lang w:eastAsia="pl-PL"/>
        </w:rPr>
        <w:t>lub pocztą elektroniczną</w:t>
      </w:r>
      <w:bookmarkEnd w:id="4"/>
      <w:r w:rsidRPr="004B23D0">
        <w:rPr>
          <w:rFonts w:eastAsia="Times New Roman"/>
          <w:kern w:val="32"/>
          <w:szCs w:val="24"/>
          <w:lang w:eastAsia="pl-PL"/>
        </w:rPr>
        <w:t xml:space="preserve"> e-mail: </w:t>
      </w:r>
      <w:r w:rsidR="00605383">
        <w:rPr>
          <w:rFonts w:eastAsia="Times New Roman"/>
          <w:kern w:val="32"/>
          <w:szCs w:val="24"/>
          <w:lang w:eastAsia="pl-PL"/>
        </w:rPr>
        <w:t>zamowienia</w:t>
      </w:r>
      <w:r w:rsidRPr="004B23D0">
        <w:rPr>
          <w:rFonts w:eastAsia="Times New Roman"/>
          <w:kern w:val="32"/>
          <w:szCs w:val="24"/>
          <w:lang w:eastAsia="pl-PL"/>
        </w:rPr>
        <w:t>@</w:t>
      </w:r>
      <w:r w:rsidR="00605383">
        <w:rPr>
          <w:rFonts w:eastAsia="Times New Roman"/>
          <w:kern w:val="32"/>
          <w:szCs w:val="24"/>
          <w:lang w:eastAsia="pl-PL"/>
        </w:rPr>
        <w:t>czm.kielce.eu</w:t>
      </w:r>
    </w:p>
    <w:p w14:paraId="629C4C8B" w14:textId="3BA5413A" w:rsidR="007D7CFD" w:rsidRDefault="00110B6B" w:rsidP="007D7CFD">
      <w:pPr>
        <w:numPr>
          <w:ilvl w:val="0"/>
          <w:numId w:val="3"/>
        </w:num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  <w:r>
        <w:rPr>
          <w:rFonts w:eastAsia="Times New Roman"/>
          <w:kern w:val="32"/>
          <w:szCs w:val="24"/>
          <w:lang w:eastAsia="pl-PL"/>
        </w:rPr>
        <w:t>F</w:t>
      </w:r>
      <w:r w:rsidR="007D7CFD" w:rsidRPr="004B23D0">
        <w:rPr>
          <w:rFonts w:eastAsia="Times New Roman"/>
          <w:kern w:val="32"/>
          <w:szCs w:val="24"/>
          <w:lang w:eastAsia="pl-PL"/>
        </w:rPr>
        <w:t>aktura za dostawę przedmiotu zamówienia wystawiona powinna być w następujący sposób:</w:t>
      </w:r>
    </w:p>
    <w:p w14:paraId="4C6D0924" w14:textId="77777777" w:rsidR="00580463" w:rsidRPr="005C706B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b/>
          <w:bCs/>
          <w:kern w:val="32"/>
          <w:szCs w:val="24"/>
          <w:lang w:eastAsia="pl-PL"/>
        </w:rPr>
      </w:pPr>
      <w:r w:rsidRPr="005C706B">
        <w:rPr>
          <w:rFonts w:eastAsia="Times New Roman"/>
          <w:b/>
          <w:bCs/>
          <w:kern w:val="32"/>
          <w:szCs w:val="24"/>
          <w:lang w:eastAsia="pl-PL"/>
        </w:rPr>
        <w:t>Nabywca:</w:t>
      </w:r>
    </w:p>
    <w:p w14:paraId="567F3822" w14:textId="542455B7" w:rsidR="005C706B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  <w:r w:rsidRPr="00580463">
        <w:rPr>
          <w:rFonts w:eastAsia="Times New Roman"/>
          <w:kern w:val="32"/>
          <w:szCs w:val="24"/>
          <w:lang w:eastAsia="pl-PL"/>
        </w:rPr>
        <w:t>Gmina Kielce</w:t>
      </w:r>
      <w:r>
        <w:rPr>
          <w:rFonts w:eastAsia="Times New Roman"/>
          <w:kern w:val="32"/>
          <w:szCs w:val="24"/>
          <w:lang w:eastAsia="pl-PL"/>
        </w:rPr>
        <w:t>,</w:t>
      </w:r>
    </w:p>
    <w:p w14:paraId="3CA85E78" w14:textId="77777777" w:rsidR="005C706B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  <w:r w:rsidRPr="00580463">
        <w:rPr>
          <w:rFonts w:eastAsia="Times New Roman"/>
          <w:kern w:val="32"/>
          <w:szCs w:val="24"/>
          <w:lang w:eastAsia="pl-PL"/>
        </w:rPr>
        <w:t>Rynek 1</w:t>
      </w:r>
      <w:r>
        <w:rPr>
          <w:rFonts w:eastAsia="Times New Roman"/>
          <w:kern w:val="32"/>
          <w:szCs w:val="24"/>
          <w:lang w:eastAsia="pl-PL"/>
        </w:rPr>
        <w:t xml:space="preserve">, </w:t>
      </w:r>
    </w:p>
    <w:p w14:paraId="7535A80E" w14:textId="69996443" w:rsidR="00580463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  <w:r w:rsidRPr="00580463">
        <w:rPr>
          <w:rFonts w:eastAsia="Times New Roman"/>
          <w:kern w:val="32"/>
          <w:szCs w:val="24"/>
          <w:lang w:eastAsia="pl-PL"/>
        </w:rPr>
        <w:t>25-303 Kielce</w:t>
      </w:r>
      <w:r>
        <w:rPr>
          <w:rFonts w:eastAsia="Times New Roman"/>
          <w:kern w:val="32"/>
          <w:szCs w:val="24"/>
          <w:lang w:eastAsia="pl-PL"/>
        </w:rPr>
        <w:t xml:space="preserve">, </w:t>
      </w:r>
      <w:r w:rsidRPr="00580463">
        <w:rPr>
          <w:rFonts w:eastAsia="Times New Roman"/>
          <w:kern w:val="32"/>
          <w:szCs w:val="24"/>
          <w:lang w:eastAsia="pl-PL"/>
        </w:rPr>
        <w:t>NIP: 6572617325</w:t>
      </w:r>
    </w:p>
    <w:p w14:paraId="431B32CE" w14:textId="77777777" w:rsidR="005C706B" w:rsidRPr="00580463" w:rsidRDefault="005C706B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</w:p>
    <w:p w14:paraId="267D1347" w14:textId="5F879CB6" w:rsidR="00580463" w:rsidRPr="00FB28B9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b/>
          <w:bCs/>
          <w:kern w:val="32"/>
          <w:szCs w:val="24"/>
          <w:lang w:eastAsia="pl-PL"/>
        </w:rPr>
      </w:pPr>
      <w:r w:rsidRPr="00FB28B9">
        <w:rPr>
          <w:rFonts w:eastAsia="Times New Roman"/>
          <w:b/>
          <w:bCs/>
          <w:kern w:val="32"/>
          <w:szCs w:val="24"/>
          <w:lang w:eastAsia="pl-PL"/>
        </w:rPr>
        <w:t>Odbiorca:</w:t>
      </w:r>
    </w:p>
    <w:p w14:paraId="5C353CCD" w14:textId="77777777" w:rsidR="00FB28B9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  <w:r w:rsidRPr="00580463">
        <w:rPr>
          <w:rFonts w:eastAsia="Times New Roman"/>
          <w:kern w:val="32"/>
          <w:szCs w:val="24"/>
          <w:lang w:eastAsia="pl-PL"/>
        </w:rPr>
        <w:t xml:space="preserve">Centrum Zamówień Miejskich w </w:t>
      </w:r>
      <w:proofErr w:type="gramStart"/>
      <w:r w:rsidRPr="00580463">
        <w:rPr>
          <w:rFonts w:eastAsia="Times New Roman"/>
          <w:kern w:val="32"/>
          <w:szCs w:val="24"/>
          <w:lang w:eastAsia="pl-PL"/>
        </w:rPr>
        <w:t xml:space="preserve">Kielcach </w:t>
      </w:r>
      <w:r>
        <w:rPr>
          <w:rFonts w:eastAsia="Times New Roman"/>
          <w:kern w:val="32"/>
          <w:szCs w:val="24"/>
          <w:lang w:eastAsia="pl-PL"/>
        </w:rPr>
        <w:t>,</w:t>
      </w:r>
      <w:proofErr w:type="gramEnd"/>
    </w:p>
    <w:p w14:paraId="6A0153FD" w14:textId="77777777" w:rsidR="00FB28B9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  <w:r w:rsidRPr="00580463">
        <w:rPr>
          <w:rFonts w:eastAsia="Times New Roman"/>
          <w:kern w:val="32"/>
          <w:szCs w:val="24"/>
          <w:lang w:eastAsia="pl-PL"/>
        </w:rPr>
        <w:t>Ul. Bodzentyńska 32/40</w:t>
      </w:r>
      <w:r>
        <w:rPr>
          <w:rFonts w:eastAsia="Times New Roman"/>
          <w:kern w:val="32"/>
          <w:szCs w:val="24"/>
          <w:lang w:eastAsia="pl-PL"/>
        </w:rPr>
        <w:t>,</w:t>
      </w:r>
    </w:p>
    <w:p w14:paraId="41BD862C" w14:textId="016A6715" w:rsidR="00580463" w:rsidRDefault="00580463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  <w:r>
        <w:rPr>
          <w:rFonts w:eastAsia="Times New Roman"/>
          <w:kern w:val="32"/>
          <w:szCs w:val="24"/>
          <w:lang w:eastAsia="pl-PL"/>
        </w:rPr>
        <w:t xml:space="preserve"> </w:t>
      </w:r>
      <w:r w:rsidRPr="00580463">
        <w:rPr>
          <w:rFonts w:eastAsia="Times New Roman"/>
          <w:kern w:val="32"/>
          <w:szCs w:val="24"/>
          <w:lang w:eastAsia="pl-PL"/>
        </w:rPr>
        <w:t>25-308 Kielce</w:t>
      </w:r>
      <w:r>
        <w:rPr>
          <w:rFonts w:eastAsia="Times New Roman"/>
          <w:kern w:val="32"/>
          <w:szCs w:val="24"/>
          <w:lang w:eastAsia="pl-PL"/>
        </w:rPr>
        <w:t xml:space="preserve">, </w:t>
      </w:r>
      <w:r w:rsidRPr="00580463">
        <w:rPr>
          <w:rFonts w:eastAsia="Times New Roman"/>
          <w:kern w:val="32"/>
          <w:szCs w:val="24"/>
          <w:lang w:eastAsia="pl-PL"/>
        </w:rPr>
        <w:t>NIP: 6572949760</w:t>
      </w:r>
    </w:p>
    <w:p w14:paraId="298FB15C" w14:textId="77777777" w:rsidR="00FB28B9" w:rsidRPr="004B23D0" w:rsidRDefault="00FB28B9" w:rsidP="00580463">
      <w:pPr>
        <w:suppressAutoHyphens w:val="0"/>
        <w:spacing w:after="60" w:line="259" w:lineRule="auto"/>
        <w:ind w:left="357"/>
        <w:contextualSpacing/>
        <w:jc w:val="both"/>
        <w:rPr>
          <w:rFonts w:eastAsia="Times New Roman"/>
          <w:kern w:val="32"/>
          <w:szCs w:val="24"/>
          <w:lang w:eastAsia="pl-PL"/>
        </w:rPr>
      </w:pPr>
    </w:p>
    <w:p w14:paraId="314913AB" w14:textId="363C1B9E" w:rsidR="00580463" w:rsidRPr="003A3FCB" w:rsidRDefault="00580463" w:rsidP="00580463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 xml:space="preserve">Od lutego </w:t>
      </w:r>
      <w:proofErr w:type="gramStart"/>
      <w:r w:rsidRPr="003A3FCB">
        <w:rPr>
          <w:bCs/>
          <w:szCs w:val="24"/>
          <w:lang w:eastAsia="pl-PL"/>
        </w:rPr>
        <w:t>2026r.</w:t>
      </w:r>
      <w:proofErr w:type="gramEnd"/>
      <w:r w:rsidRPr="003A3FCB">
        <w:rPr>
          <w:bCs/>
          <w:szCs w:val="24"/>
          <w:lang w:eastAsia="pl-PL"/>
        </w:rPr>
        <w:t xml:space="preserve"> zmianie uległ sposób wystawiania faktur, zgodny z wchodzącymi w życie przepisami </w:t>
      </w:r>
      <w:proofErr w:type="spellStart"/>
      <w:r w:rsidRPr="003A3FCB">
        <w:rPr>
          <w:bCs/>
          <w:szCs w:val="24"/>
          <w:lang w:eastAsia="pl-PL"/>
        </w:rPr>
        <w:t>KSeF</w:t>
      </w:r>
      <w:proofErr w:type="spellEnd"/>
      <w:r w:rsidRPr="003A3FCB">
        <w:rPr>
          <w:bCs/>
          <w:szCs w:val="24"/>
          <w:lang w:eastAsia="pl-PL"/>
        </w:rPr>
        <w:t>.</w:t>
      </w:r>
    </w:p>
    <w:p w14:paraId="5B844430" w14:textId="35F6308E" w:rsidR="00580463" w:rsidRPr="003A3FCB" w:rsidRDefault="00580463" w:rsidP="00580463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Począwszy od dnia 1 lutego 2026 r. Zamawiający zobowiązuje się do zapłaty kwoty wynikającej                      z prawidłowo wystawionej przez Wykonawcę faktury VAT w terminie</w:t>
      </w:r>
      <w:r w:rsidR="00FB28B9">
        <w:rPr>
          <w:bCs/>
          <w:szCs w:val="24"/>
          <w:lang w:eastAsia="pl-PL"/>
        </w:rPr>
        <w:t xml:space="preserve"> 30 </w:t>
      </w:r>
      <w:r w:rsidRPr="003A3FCB">
        <w:rPr>
          <w:bCs/>
          <w:szCs w:val="24"/>
          <w:lang w:eastAsia="pl-PL"/>
        </w:rPr>
        <w:t xml:space="preserve">dni od dnia jej wystawienia na rachunek </w:t>
      </w:r>
      <w:proofErr w:type="gramStart"/>
      <w:r w:rsidRPr="003A3FCB">
        <w:rPr>
          <w:bCs/>
          <w:szCs w:val="24"/>
          <w:lang w:eastAsia="pl-PL"/>
        </w:rPr>
        <w:t>bankowy  Wykonawcy</w:t>
      </w:r>
      <w:proofErr w:type="gramEnd"/>
      <w:r w:rsidRPr="003A3FCB">
        <w:rPr>
          <w:bCs/>
          <w:szCs w:val="24"/>
          <w:lang w:eastAsia="pl-PL"/>
        </w:rPr>
        <w:t xml:space="preserve"> </w:t>
      </w:r>
    </w:p>
    <w:p w14:paraId="7C38C0B2" w14:textId="40B17746" w:rsidR="00580463" w:rsidRPr="003A3FCB" w:rsidRDefault="00580463" w:rsidP="00580463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Fakturę uznaje się, za prawidłowo wystawioną, gdy zawiera następujące dane:</w:t>
      </w:r>
    </w:p>
    <w:p w14:paraId="34811804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/>
          <w:szCs w:val="24"/>
          <w:lang w:eastAsia="pl-PL"/>
        </w:rPr>
      </w:pPr>
      <w:r w:rsidRPr="003A3FCB">
        <w:rPr>
          <w:b/>
          <w:szCs w:val="24"/>
          <w:lang w:eastAsia="pl-PL"/>
        </w:rPr>
        <w:t>Nabywca (Podmiot2):</w:t>
      </w:r>
    </w:p>
    <w:p w14:paraId="578310FB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 xml:space="preserve">Gmina Kielce </w:t>
      </w:r>
    </w:p>
    <w:p w14:paraId="5A2F5F56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Rynek 1</w:t>
      </w:r>
    </w:p>
    <w:p w14:paraId="666948D9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25-303 Kielce</w:t>
      </w:r>
    </w:p>
    <w:p w14:paraId="701C882B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NIP: 6572617325</w:t>
      </w:r>
    </w:p>
    <w:p w14:paraId="11A0C393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/>
          <w:szCs w:val="24"/>
          <w:lang w:eastAsia="pl-PL"/>
        </w:rPr>
      </w:pPr>
      <w:r w:rsidRPr="003A3FCB">
        <w:rPr>
          <w:b/>
          <w:szCs w:val="24"/>
          <w:lang w:eastAsia="pl-PL"/>
        </w:rPr>
        <w:t xml:space="preserve">ze wskazaniem </w:t>
      </w:r>
      <w:proofErr w:type="gramStart"/>
      <w:r w:rsidRPr="003A3FCB">
        <w:rPr>
          <w:b/>
          <w:szCs w:val="24"/>
          <w:lang w:eastAsia="pl-PL"/>
        </w:rPr>
        <w:t>znacznika ,</w:t>
      </w:r>
      <w:proofErr w:type="gramEnd"/>
      <w:r w:rsidRPr="003A3FCB">
        <w:rPr>
          <w:b/>
          <w:szCs w:val="24"/>
          <w:lang w:eastAsia="pl-PL"/>
        </w:rPr>
        <w:t>,1’’</w:t>
      </w:r>
    </w:p>
    <w:p w14:paraId="5F7B8BE2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/>
          <w:szCs w:val="24"/>
          <w:lang w:eastAsia="pl-PL"/>
        </w:rPr>
      </w:pPr>
    </w:p>
    <w:p w14:paraId="21B240C2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/>
          <w:szCs w:val="24"/>
          <w:lang w:eastAsia="pl-PL"/>
        </w:rPr>
      </w:pPr>
      <w:r w:rsidRPr="003A3FCB">
        <w:rPr>
          <w:b/>
          <w:szCs w:val="24"/>
          <w:lang w:eastAsia="pl-PL"/>
        </w:rPr>
        <w:t>Odbiorca: (Podmiot3)</w:t>
      </w:r>
    </w:p>
    <w:p w14:paraId="4E6B1C48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 xml:space="preserve">Centrum Zamówień Miejskich w Kielcach </w:t>
      </w:r>
    </w:p>
    <w:p w14:paraId="7E28CCC5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Ul. Bodzentyńska 32/40</w:t>
      </w:r>
    </w:p>
    <w:p w14:paraId="7E44A0DE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25-308 Kielce</w:t>
      </w:r>
    </w:p>
    <w:p w14:paraId="29DC55DE" w14:textId="77777777" w:rsidR="003A3FCB" w:rsidRPr="003A3FCB" w:rsidRDefault="003A3FCB" w:rsidP="003A3FCB">
      <w:pPr>
        <w:suppressAutoHyphens w:val="0"/>
        <w:spacing w:after="60"/>
        <w:ind w:left="357"/>
        <w:contextualSpacing/>
        <w:jc w:val="both"/>
        <w:rPr>
          <w:bCs/>
          <w:szCs w:val="24"/>
          <w:lang w:eastAsia="pl-PL"/>
        </w:rPr>
      </w:pPr>
      <w:r w:rsidRPr="003A3FCB">
        <w:rPr>
          <w:bCs/>
          <w:szCs w:val="24"/>
          <w:lang w:eastAsia="pl-PL"/>
        </w:rPr>
        <w:t>NIP: 6572949760</w:t>
      </w:r>
    </w:p>
    <w:p w14:paraId="131B262E" w14:textId="04D6EAD0" w:rsidR="00580463" w:rsidRPr="00580463" w:rsidRDefault="003A3FCB" w:rsidP="003A3FCB">
      <w:pPr>
        <w:suppressAutoHyphens w:val="0"/>
        <w:spacing w:after="60"/>
        <w:ind w:left="357"/>
        <w:contextualSpacing/>
        <w:jc w:val="both"/>
        <w:rPr>
          <w:b/>
          <w:szCs w:val="24"/>
          <w:lang w:eastAsia="pl-PL"/>
        </w:rPr>
      </w:pPr>
      <w:r w:rsidRPr="003A3FCB">
        <w:rPr>
          <w:b/>
          <w:szCs w:val="24"/>
          <w:lang w:eastAsia="pl-PL"/>
        </w:rPr>
        <w:t xml:space="preserve">ze wskazaniem danych odbiorcy </w:t>
      </w:r>
      <w:proofErr w:type="gramStart"/>
      <w:r w:rsidRPr="003A3FCB">
        <w:rPr>
          <w:b/>
          <w:szCs w:val="24"/>
          <w:lang w:eastAsia="pl-PL"/>
        </w:rPr>
        <w:t>Rola„</w:t>
      </w:r>
      <w:proofErr w:type="gramEnd"/>
      <w:r w:rsidRPr="003A3FCB">
        <w:rPr>
          <w:b/>
          <w:szCs w:val="24"/>
          <w:lang w:eastAsia="pl-PL"/>
        </w:rPr>
        <w:t>8” JST</w:t>
      </w:r>
    </w:p>
    <w:p w14:paraId="5814FF25" w14:textId="77777777" w:rsidR="007D7CFD" w:rsidRPr="00085022" w:rsidRDefault="007D7CFD" w:rsidP="007D7CFD">
      <w:pPr>
        <w:numPr>
          <w:ilvl w:val="0"/>
          <w:numId w:val="3"/>
        </w:numPr>
        <w:tabs>
          <w:tab w:val="left" w:pos="142"/>
        </w:tabs>
        <w:suppressAutoHyphens w:val="0"/>
        <w:spacing w:after="40" w:line="23" w:lineRule="atLeast"/>
        <w:contextualSpacing/>
        <w:jc w:val="both"/>
        <w:rPr>
          <w:rFonts w:eastAsia="Times New Roman"/>
          <w:kern w:val="32"/>
          <w:szCs w:val="20"/>
          <w:lang w:eastAsia="pl-PL"/>
        </w:rPr>
      </w:pPr>
      <w:r w:rsidRPr="00085022">
        <w:rPr>
          <w:rFonts w:eastAsia="Times New Roman"/>
          <w:kern w:val="32"/>
          <w:szCs w:val="20"/>
          <w:lang w:eastAsia="pl-PL"/>
        </w:rPr>
        <w:t>Jeżeli przy dostawie urządzenia strony stwierdzą wady bądź braki przedmiotu zamówienia, terminem upoważniającym Wykonawcę do wystawienia faktury jest dzień uzupełnienia braków i usunięcia wad.</w:t>
      </w:r>
    </w:p>
    <w:p w14:paraId="388D037C" w14:textId="77777777" w:rsidR="007D7CFD" w:rsidRPr="00085022" w:rsidRDefault="007D7CFD" w:rsidP="007D7CFD">
      <w:pPr>
        <w:numPr>
          <w:ilvl w:val="0"/>
          <w:numId w:val="3"/>
        </w:numPr>
        <w:suppressAutoHyphens w:val="0"/>
        <w:spacing w:after="160" w:line="23" w:lineRule="atLeast"/>
        <w:contextualSpacing/>
        <w:jc w:val="both"/>
        <w:rPr>
          <w:rFonts w:eastAsia="Times New Roman"/>
          <w:b/>
          <w:kern w:val="32"/>
          <w:szCs w:val="20"/>
          <w:lang w:eastAsia="pl-PL"/>
        </w:rPr>
      </w:pPr>
      <w:r w:rsidRPr="00085022">
        <w:rPr>
          <w:rFonts w:eastAsia="Times New Roman"/>
          <w:kern w:val="32"/>
          <w:szCs w:val="20"/>
          <w:lang w:eastAsia="pl-PL"/>
        </w:rPr>
        <w:t>Oświadczam(y), że zapoznaliśmy się z przedmiotem zamówienia oraz warunkami zapytania cenowego, które akceptujemy i uzyskaliśmy wszelkie konieczne informacje potrzebne do właściwego przygotowania oferty i realizacji zamówienia.</w:t>
      </w:r>
    </w:p>
    <w:p w14:paraId="14CB8C1C" w14:textId="77777777" w:rsidR="007D7CFD" w:rsidRPr="00085022" w:rsidRDefault="007D7CFD" w:rsidP="007D7CFD">
      <w:pPr>
        <w:numPr>
          <w:ilvl w:val="0"/>
          <w:numId w:val="3"/>
        </w:numPr>
        <w:suppressAutoHyphens w:val="0"/>
        <w:spacing w:after="160" w:line="23" w:lineRule="atLeast"/>
        <w:contextualSpacing/>
        <w:jc w:val="both"/>
        <w:rPr>
          <w:rFonts w:eastAsia="Times New Roman"/>
          <w:b/>
          <w:kern w:val="32"/>
          <w:szCs w:val="20"/>
          <w:lang w:eastAsia="pl-PL"/>
        </w:rPr>
      </w:pPr>
      <w:r w:rsidRPr="00085022">
        <w:rPr>
          <w:rFonts w:eastAsia="Times New Roman"/>
          <w:kern w:val="32"/>
          <w:szCs w:val="20"/>
          <w:lang w:eastAsia="pl-PL"/>
        </w:rPr>
        <w:t>Zgłoszenia awarii sprzętu w okresie gwarancji przyjmowane będą pod nr tel. ……………</w:t>
      </w:r>
      <w:proofErr w:type="gramStart"/>
      <w:r w:rsidRPr="00085022">
        <w:rPr>
          <w:rFonts w:eastAsia="Times New Roman"/>
          <w:kern w:val="32"/>
          <w:szCs w:val="20"/>
          <w:lang w:eastAsia="pl-PL"/>
        </w:rPr>
        <w:t>…....</w:t>
      </w:r>
      <w:proofErr w:type="gramEnd"/>
      <w:r w:rsidRPr="00085022">
        <w:rPr>
          <w:rFonts w:eastAsia="Times New Roman"/>
          <w:kern w:val="32"/>
          <w:szCs w:val="20"/>
          <w:lang w:eastAsia="pl-PL"/>
        </w:rPr>
        <w:t xml:space="preserve">…………… lub </w:t>
      </w:r>
      <w:r w:rsidRPr="00085022">
        <w:rPr>
          <w:szCs w:val="20"/>
          <w:lang w:eastAsia="en-US"/>
        </w:rPr>
        <w:t xml:space="preserve">e- mailem na </w:t>
      </w:r>
      <w:proofErr w:type="gramStart"/>
      <w:r w:rsidRPr="00085022">
        <w:rPr>
          <w:szCs w:val="20"/>
          <w:lang w:eastAsia="en-US"/>
        </w:rPr>
        <w:t>adres.…</w:t>
      </w:r>
      <w:proofErr w:type="gramEnd"/>
      <w:r w:rsidRPr="00085022">
        <w:rPr>
          <w:szCs w:val="20"/>
          <w:lang w:eastAsia="en-US"/>
        </w:rPr>
        <w:t>…………………………  w dni……………… oraz godziny: …………………………</w:t>
      </w:r>
    </w:p>
    <w:p w14:paraId="5FCABC67" w14:textId="1901803F" w:rsidR="007D7CFD" w:rsidRPr="00085022" w:rsidRDefault="007D7CFD" w:rsidP="007D7CFD">
      <w:pPr>
        <w:numPr>
          <w:ilvl w:val="0"/>
          <w:numId w:val="3"/>
        </w:numPr>
        <w:suppressAutoHyphens w:val="0"/>
        <w:spacing w:after="160" w:line="23" w:lineRule="atLeast"/>
        <w:jc w:val="both"/>
        <w:rPr>
          <w:rFonts w:cs="Times New Roman"/>
          <w:szCs w:val="20"/>
          <w:lang w:eastAsia="en-US"/>
        </w:rPr>
      </w:pPr>
      <w:r w:rsidRPr="00085022">
        <w:rPr>
          <w:szCs w:val="20"/>
          <w:lang w:eastAsia="en-US"/>
        </w:rPr>
        <w:t xml:space="preserve">Zobowiązuję (-my) się, że rozpoczęcie wykonywania </w:t>
      </w:r>
      <w:r w:rsidRPr="00085022">
        <w:rPr>
          <w:b/>
          <w:bCs/>
          <w:szCs w:val="20"/>
          <w:lang w:eastAsia="en-US"/>
        </w:rPr>
        <w:t xml:space="preserve">przez Wykonawcę/Serwis producenta (niewłaściwe skreślić) </w:t>
      </w:r>
      <w:r w:rsidRPr="00085022">
        <w:rPr>
          <w:szCs w:val="20"/>
          <w:lang w:eastAsia="en-US"/>
        </w:rPr>
        <w:t xml:space="preserve">serwisowych czynności gwarancyjnych związanych z usunięciem awarii nastąpi najpóźniej w ciągu </w:t>
      </w:r>
      <w:r w:rsidR="00FB28B9">
        <w:rPr>
          <w:szCs w:val="20"/>
          <w:lang w:eastAsia="en-US"/>
        </w:rPr>
        <w:t>2</w:t>
      </w:r>
      <w:r w:rsidRPr="00085022">
        <w:rPr>
          <w:szCs w:val="20"/>
          <w:lang w:eastAsia="en-US"/>
        </w:rPr>
        <w:t xml:space="preserve"> dni</w:t>
      </w:r>
      <w:r w:rsidR="00FB28B9">
        <w:rPr>
          <w:szCs w:val="20"/>
          <w:lang w:eastAsia="en-US"/>
        </w:rPr>
        <w:t xml:space="preserve"> </w:t>
      </w:r>
      <w:r w:rsidRPr="00085022">
        <w:rPr>
          <w:szCs w:val="20"/>
          <w:lang w:eastAsia="en-US"/>
        </w:rPr>
        <w:t>robocz</w:t>
      </w:r>
      <w:r w:rsidR="00FB28B9">
        <w:rPr>
          <w:szCs w:val="20"/>
          <w:lang w:eastAsia="en-US"/>
        </w:rPr>
        <w:t>ych</w:t>
      </w:r>
      <w:r w:rsidRPr="00085022">
        <w:rPr>
          <w:szCs w:val="20"/>
          <w:lang w:eastAsia="en-US"/>
        </w:rPr>
        <w:t xml:space="preserve"> od jej zgłoszenia.</w:t>
      </w:r>
    </w:p>
    <w:p w14:paraId="7FAA9807" w14:textId="38D0A055" w:rsidR="007D7CFD" w:rsidRPr="00085022" w:rsidRDefault="007D7CFD" w:rsidP="007D7CFD">
      <w:pPr>
        <w:numPr>
          <w:ilvl w:val="0"/>
          <w:numId w:val="3"/>
        </w:numPr>
        <w:suppressAutoHyphens w:val="0"/>
        <w:spacing w:after="160" w:line="23" w:lineRule="atLeast"/>
        <w:jc w:val="both"/>
        <w:rPr>
          <w:rFonts w:cs="Times New Roman"/>
          <w:szCs w:val="20"/>
          <w:lang w:eastAsia="en-US"/>
        </w:rPr>
      </w:pPr>
      <w:r w:rsidRPr="00085022">
        <w:rPr>
          <w:rFonts w:eastAsia="Times New Roman"/>
          <w:kern w:val="32"/>
          <w:szCs w:val="20"/>
          <w:lang w:eastAsia="pl-PL"/>
        </w:rPr>
        <w:lastRenderedPageBreak/>
        <w:t xml:space="preserve">Oświadczam(y), że </w:t>
      </w:r>
      <w:r w:rsidRPr="00085022">
        <w:rPr>
          <w:rFonts w:eastAsia="Times New Roman"/>
          <w:kern w:val="32"/>
          <w:szCs w:val="24"/>
          <w:lang w:eastAsia="pl-PL"/>
        </w:rPr>
        <w:t xml:space="preserve">wzór umowy – załącznik nr </w:t>
      </w:r>
      <w:r w:rsidR="003A3FCB">
        <w:rPr>
          <w:rFonts w:eastAsia="Times New Roman"/>
          <w:kern w:val="32"/>
          <w:szCs w:val="24"/>
          <w:lang w:eastAsia="pl-PL"/>
        </w:rPr>
        <w:t>2</w:t>
      </w:r>
      <w:r w:rsidRPr="00085022">
        <w:rPr>
          <w:rFonts w:eastAsia="Times New Roman"/>
          <w:kern w:val="32"/>
          <w:szCs w:val="24"/>
          <w:lang w:eastAsia="pl-PL"/>
        </w:rPr>
        <w:t xml:space="preserve"> do Zapytania </w:t>
      </w:r>
      <w:r w:rsidR="003A3FCB">
        <w:rPr>
          <w:rFonts w:eastAsia="Times New Roman"/>
          <w:kern w:val="32"/>
          <w:szCs w:val="24"/>
          <w:lang w:eastAsia="pl-PL"/>
        </w:rPr>
        <w:t xml:space="preserve">ofertowego </w:t>
      </w:r>
      <w:r w:rsidRPr="00085022">
        <w:rPr>
          <w:rFonts w:eastAsia="Times New Roman"/>
          <w:kern w:val="32"/>
          <w:szCs w:val="24"/>
          <w:lang w:eastAsia="pl-PL"/>
        </w:rPr>
        <w:t xml:space="preserve">został przez nas zaakceptowany i zobowiązuję/zobowiązujemy się w przypadku wyboru naszej oferty do zawarcia umowy na wymienionych w niej warunkach, </w:t>
      </w:r>
      <w:r w:rsidRPr="00085022">
        <w:rPr>
          <w:rFonts w:eastAsia="Times New Roman"/>
          <w:b/>
          <w:bCs/>
          <w:kern w:val="32"/>
          <w:szCs w:val="24"/>
          <w:u w:val="single"/>
          <w:lang w:eastAsia="pl-PL"/>
        </w:rPr>
        <w:t>w miejscu i terminie wskazanym przez Zamawiającego</w:t>
      </w:r>
    </w:p>
    <w:p w14:paraId="4E9731DD" w14:textId="3A47607B" w:rsidR="007D7CFD" w:rsidRPr="00085022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jc w:val="both"/>
        <w:rPr>
          <w:b/>
          <w:szCs w:val="20"/>
          <w:lang w:eastAsia="en-US"/>
        </w:rPr>
      </w:pPr>
      <w:r w:rsidRPr="00085022">
        <w:rPr>
          <w:szCs w:val="20"/>
          <w:lang w:eastAsia="en-US"/>
        </w:rPr>
        <w:t>Uważam (-y) się za związanych niniejszą ofertą przez okres 30 dni</w:t>
      </w:r>
      <w:r w:rsidR="000E3279">
        <w:rPr>
          <w:szCs w:val="20"/>
          <w:lang w:eastAsia="en-US"/>
        </w:rPr>
        <w:t>.</w:t>
      </w:r>
      <w:r w:rsidRPr="00085022">
        <w:rPr>
          <w:szCs w:val="20"/>
          <w:lang w:eastAsia="en-US"/>
        </w:rPr>
        <w:t xml:space="preserve"> Bieg terminu rozpoczyna się wraz z upływem terminu składania ofert.</w:t>
      </w:r>
    </w:p>
    <w:p w14:paraId="1960C5BA" w14:textId="77777777" w:rsidR="007D7CFD" w:rsidRPr="00085022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jc w:val="both"/>
        <w:rPr>
          <w:b/>
          <w:szCs w:val="20"/>
          <w:lang w:eastAsia="en-US"/>
        </w:rPr>
      </w:pPr>
      <w:r w:rsidRPr="00085022">
        <w:rPr>
          <w:szCs w:val="20"/>
          <w:lang w:eastAsia="en-US"/>
        </w:rPr>
        <w:t>Oświadczamy, że spełniamy wszystkie warunki określone w zaproszeniu do składania ofert.</w:t>
      </w:r>
    </w:p>
    <w:p w14:paraId="308E2D43" w14:textId="77777777" w:rsidR="007D7CFD" w:rsidRPr="00085022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jc w:val="both"/>
        <w:rPr>
          <w:b/>
          <w:szCs w:val="20"/>
          <w:lang w:eastAsia="en-US"/>
        </w:rPr>
      </w:pPr>
      <w:r w:rsidRPr="00085022">
        <w:rPr>
          <w:szCs w:val="20"/>
          <w:lang w:eastAsia="en-US"/>
        </w:rPr>
        <w:t>Oświadczamy, że realizację zamówienia zamierzamy wykonać sami tj. bez udziału podwykonawców.</w:t>
      </w:r>
    </w:p>
    <w:p w14:paraId="596B421F" w14:textId="29A1CED6" w:rsidR="007D7CFD" w:rsidRPr="00085022" w:rsidRDefault="007D7CFD" w:rsidP="007D7CFD">
      <w:pPr>
        <w:numPr>
          <w:ilvl w:val="0"/>
          <w:numId w:val="3"/>
        </w:numPr>
        <w:suppressAutoHyphens w:val="0"/>
        <w:spacing w:after="60" w:line="23" w:lineRule="atLeast"/>
        <w:jc w:val="both"/>
        <w:rPr>
          <w:b/>
          <w:szCs w:val="20"/>
          <w:lang w:eastAsia="en-US"/>
        </w:rPr>
      </w:pPr>
      <w:r w:rsidRPr="00085022">
        <w:rPr>
          <w:bCs/>
        </w:rPr>
        <w:t xml:space="preserve">Oświadczam(y), że </w:t>
      </w:r>
      <w:r w:rsidRPr="00085022">
        <w:rPr>
          <w:b/>
          <w:bCs/>
        </w:rPr>
        <w:t xml:space="preserve">nie podlegam(y) </w:t>
      </w:r>
      <w:r w:rsidRPr="00085022">
        <w:rPr>
          <w:bCs/>
        </w:rPr>
        <w:t>wykluczeniu z postępowania na podstawie art. 7 ust. 1 ustawy z dnia 13 kwietnia 2022 r. o szczególnych rozwiązaniach w zakresie przeciwdziałania wspieraniu agresji na Ukrainę oraz służących ochronie bezpieczeństwa narodowego (</w:t>
      </w:r>
      <w:proofErr w:type="spellStart"/>
      <w:r w:rsidR="00B104C0" w:rsidRPr="00085022">
        <w:rPr>
          <w:bCs/>
        </w:rPr>
        <w:t>t.j</w:t>
      </w:r>
      <w:proofErr w:type="spellEnd"/>
      <w:r w:rsidR="00B104C0" w:rsidRPr="00085022">
        <w:rPr>
          <w:bCs/>
        </w:rPr>
        <w:t xml:space="preserve">. </w:t>
      </w:r>
      <w:r w:rsidRPr="00085022">
        <w:rPr>
          <w:bCs/>
        </w:rPr>
        <w:t>Dz</w:t>
      </w:r>
      <w:r w:rsidRPr="00085022">
        <w:rPr>
          <w:bCs/>
          <w:color w:val="92D050"/>
        </w:rPr>
        <w:t>.</w:t>
      </w:r>
      <w:r w:rsidRPr="00085022">
        <w:rPr>
          <w:bCs/>
        </w:rPr>
        <w:t>U. 202</w:t>
      </w:r>
      <w:r w:rsidR="00085022" w:rsidRPr="00085022">
        <w:rPr>
          <w:bCs/>
        </w:rPr>
        <w:t>5</w:t>
      </w:r>
      <w:r w:rsidRPr="00085022">
        <w:rPr>
          <w:bCs/>
        </w:rPr>
        <w:t xml:space="preserve"> poz. 5</w:t>
      </w:r>
      <w:r w:rsidR="00085022" w:rsidRPr="00085022">
        <w:rPr>
          <w:bCs/>
        </w:rPr>
        <w:t>14</w:t>
      </w:r>
      <w:r w:rsidRPr="00085022">
        <w:rPr>
          <w:bCs/>
        </w:rPr>
        <w:t>).</w:t>
      </w:r>
    </w:p>
    <w:p w14:paraId="4E39DFC7" w14:textId="1E4C8102" w:rsidR="007D7CFD" w:rsidRPr="005412E7" w:rsidRDefault="007D7CFD" w:rsidP="005412E7">
      <w:pPr>
        <w:numPr>
          <w:ilvl w:val="0"/>
          <w:numId w:val="3"/>
        </w:numPr>
        <w:suppressAutoHyphens w:val="0"/>
        <w:jc w:val="both"/>
      </w:pPr>
      <w:r w:rsidRPr="00085022">
        <w:t>W sprawach związanych z realizacją dostawy</w:t>
      </w:r>
      <w:r w:rsidR="003A3FCB">
        <w:t xml:space="preserve"> </w:t>
      </w:r>
      <w:r w:rsidRPr="00085022">
        <w:t xml:space="preserve">do kontaktu </w:t>
      </w:r>
      <w:r w:rsidR="003A3FCB">
        <w:t xml:space="preserve">z Centrum Zamówień Miejskich w </w:t>
      </w:r>
      <w:proofErr w:type="gramStart"/>
      <w:r w:rsidR="003A3FCB">
        <w:t xml:space="preserve">Kielcach, </w:t>
      </w:r>
      <w:r w:rsidR="006703DF">
        <w:t xml:space="preserve">  </w:t>
      </w:r>
      <w:proofErr w:type="gramEnd"/>
      <w:r w:rsidR="005412E7">
        <w:t xml:space="preserve">           </w:t>
      </w:r>
      <w:r w:rsidR="003A3FCB">
        <w:t xml:space="preserve">ul Bodzentyńska 32/40, Kielce </w:t>
      </w:r>
      <w:r w:rsidRPr="005412E7">
        <w:t xml:space="preserve">Wykonawca wyznacza: ………………………………………………, </w:t>
      </w:r>
      <w:proofErr w:type="gramStart"/>
      <w:r w:rsidRPr="005412E7">
        <w:t>tel.:…</w:t>
      </w:r>
      <w:proofErr w:type="gramEnd"/>
      <w:r w:rsidRPr="005412E7">
        <w:t>………………………;</w:t>
      </w:r>
      <w:r w:rsidR="005412E7">
        <w:t xml:space="preserve"> </w:t>
      </w:r>
      <w:proofErr w:type="gramStart"/>
      <w:r w:rsidRPr="005412E7">
        <w:t>e-mail:…</w:t>
      </w:r>
      <w:proofErr w:type="gramEnd"/>
      <w:r w:rsidRPr="005412E7">
        <w:t>……………………………</w:t>
      </w:r>
    </w:p>
    <w:p w14:paraId="02D496DA" w14:textId="77777777" w:rsidR="007D7CFD" w:rsidRPr="005412E7" w:rsidRDefault="007D7CFD" w:rsidP="007D7CFD">
      <w:pPr>
        <w:suppressAutoHyphens w:val="0"/>
        <w:spacing w:after="20" w:line="23" w:lineRule="atLeast"/>
        <w:jc w:val="both"/>
        <w:rPr>
          <w:szCs w:val="20"/>
          <w:lang w:eastAsia="en-US"/>
        </w:rPr>
      </w:pPr>
    </w:p>
    <w:p w14:paraId="30ABD8C7" w14:textId="77777777" w:rsidR="007D7CFD" w:rsidRPr="005412E7" w:rsidRDefault="007D7CFD" w:rsidP="007D7CFD">
      <w:pPr>
        <w:suppressAutoHyphens w:val="0"/>
        <w:spacing w:line="23" w:lineRule="atLeast"/>
        <w:jc w:val="both"/>
        <w:rPr>
          <w:szCs w:val="20"/>
          <w:lang w:eastAsia="en-US"/>
        </w:rPr>
      </w:pPr>
    </w:p>
    <w:p w14:paraId="4BA80AE2" w14:textId="77777777" w:rsidR="007D7CFD" w:rsidRPr="00085022" w:rsidRDefault="007D7CFD" w:rsidP="007D7CFD">
      <w:pPr>
        <w:suppressAutoHyphens w:val="0"/>
        <w:spacing w:line="23" w:lineRule="atLeast"/>
        <w:jc w:val="both"/>
        <w:rPr>
          <w:szCs w:val="20"/>
          <w:lang w:eastAsia="en-US"/>
        </w:rPr>
      </w:pPr>
    </w:p>
    <w:p w14:paraId="08B6609D" w14:textId="77777777" w:rsidR="007D7CFD" w:rsidRPr="00085022" w:rsidRDefault="007D7CFD" w:rsidP="007D7CFD">
      <w:pPr>
        <w:suppressAutoHyphens w:val="0"/>
        <w:spacing w:line="23" w:lineRule="atLeast"/>
        <w:jc w:val="both"/>
        <w:rPr>
          <w:szCs w:val="20"/>
          <w:lang w:eastAsia="en-US"/>
        </w:rPr>
      </w:pPr>
    </w:p>
    <w:p w14:paraId="73B1E85D" w14:textId="77FDF553" w:rsidR="007D7CFD" w:rsidRPr="00085022" w:rsidRDefault="007D7CFD" w:rsidP="007D7CFD">
      <w:pPr>
        <w:suppressAutoHyphens w:val="0"/>
        <w:spacing w:line="23" w:lineRule="atLeast"/>
        <w:jc w:val="both"/>
        <w:rPr>
          <w:szCs w:val="20"/>
          <w:lang w:eastAsia="en-US"/>
        </w:rPr>
      </w:pPr>
      <w:proofErr w:type="gramStart"/>
      <w:r w:rsidRPr="00085022">
        <w:rPr>
          <w:szCs w:val="20"/>
          <w:lang w:eastAsia="en-US"/>
        </w:rPr>
        <w:t>.................. ,dnia</w:t>
      </w:r>
      <w:proofErr w:type="gramEnd"/>
      <w:r w:rsidRPr="00085022">
        <w:rPr>
          <w:szCs w:val="20"/>
          <w:lang w:eastAsia="en-US"/>
        </w:rPr>
        <w:t xml:space="preserve"> ...............       ………………….……………………………………...........................................</w:t>
      </w:r>
    </w:p>
    <w:p w14:paraId="0B2C275B" w14:textId="77777777" w:rsidR="007D7CFD" w:rsidRPr="00085022" w:rsidRDefault="007D7CFD" w:rsidP="007D7CFD">
      <w:pPr>
        <w:suppressAutoHyphens w:val="0"/>
        <w:spacing w:line="276" w:lineRule="auto"/>
        <w:ind w:firstLine="4820"/>
        <w:jc w:val="center"/>
        <w:rPr>
          <w:szCs w:val="20"/>
          <w:lang w:eastAsia="en-US"/>
        </w:rPr>
      </w:pPr>
      <w:r w:rsidRPr="00085022">
        <w:rPr>
          <w:szCs w:val="20"/>
          <w:lang w:eastAsia="en-US"/>
        </w:rPr>
        <w:t>pieczątka, podpis Wykonawcy/ osoby</w:t>
      </w:r>
    </w:p>
    <w:p w14:paraId="37EE935E" w14:textId="77777777" w:rsidR="007D7CFD" w:rsidRPr="00085022" w:rsidRDefault="007D7CFD" w:rsidP="007D7CFD">
      <w:pPr>
        <w:suppressAutoHyphens w:val="0"/>
        <w:spacing w:line="276" w:lineRule="auto"/>
        <w:ind w:firstLine="4820"/>
        <w:jc w:val="center"/>
        <w:rPr>
          <w:szCs w:val="20"/>
          <w:lang w:eastAsia="en-US"/>
        </w:rPr>
      </w:pPr>
      <w:r w:rsidRPr="00085022">
        <w:rPr>
          <w:szCs w:val="20"/>
          <w:lang w:eastAsia="en-US"/>
        </w:rPr>
        <w:t>uprawnionej do reprezentowania Wykonawcy</w:t>
      </w:r>
    </w:p>
    <w:p w14:paraId="569857A9" w14:textId="77777777" w:rsidR="007D7CFD" w:rsidRPr="00F05912" w:rsidRDefault="007D7CFD" w:rsidP="007D7CFD">
      <w:pPr>
        <w:suppressAutoHyphens w:val="0"/>
        <w:spacing w:line="276" w:lineRule="auto"/>
        <w:ind w:firstLine="4820"/>
        <w:jc w:val="center"/>
        <w:rPr>
          <w:szCs w:val="20"/>
          <w:highlight w:val="yellow"/>
          <w:lang w:eastAsia="en-US"/>
        </w:rPr>
      </w:pPr>
    </w:p>
    <w:p w14:paraId="2D67D86B" w14:textId="77777777" w:rsidR="007D7CFD" w:rsidRPr="00F05912" w:rsidRDefault="007D7CFD" w:rsidP="007D7CFD">
      <w:pPr>
        <w:suppressAutoHyphens w:val="0"/>
        <w:spacing w:line="276" w:lineRule="auto"/>
        <w:ind w:firstLine="4820"/>
        <w:jc w:val="center"/>
        <w:rPr>
          <w:szCs w:val="20"/>
          <w:highlight w:val="yellow"/>
          <w:lang w:eastAsia="en-US"/>
        </w:rPr>
      </w:pPr>
    </w:p>
    <w:p w14:paraId="03E65B8A" w14:textId="77777777" w:rsidR="007D7CFD" w:rsidRPr="00F05912" w:rsidRDefault="007D7CFD" w:rsidP="007D7CFD">
      <w:pPr>
        <w:suppressAutoHyphens w:val="0"/>
        <w:spacing w:line="276" w:lineRule="auto"/>
        <w:ind w:firstLine="4820"/>
        <w:jc w:val="center"/>
        <w:rPr>
          <w:szCs w:val="20"/>
          <w:highlight w:val="yellow"/>
          <w:lang w:eastAsia="en-US"/>
        </w:rPr>
      </w:pPr>
    </w:p>
    <w:p w14:paraId="3752685E" w14:textId="77777777" w:rsidR="007D7CFD" w:rsidRPr="00F05912" w:rsidRDefault="007D7CFD" w:rsidP="007D7CFD">
      <w:pPr>
        <w:suppressAutoHyphens w:val="0"/>
        <w:spacing w:line="276" w:lineRule="auto"/>
        <w:ind w:firstLine="4820"/>
        <w:jc w:val="center"/>
        <w:rPr>
          <w:szCs w:val="20"/>
          <w:highlight w:val="yellow"/>
          <w:lang w:eastAsia="en-US"/>
        </w:rPr>
      </w:pPr>
    </w:p>
    <w:p w14:paraId="6F7AB091" w14:textId="77777777" w:rsidR="007D7CFD" w:rsidRPr="00F05912" w:rsidRDefault="007D7CFD" w:rsidP="007D7CFD">
      <w:pPr>
        <w:suppressAutoHyphens w:val="0"/>
        <w:spacing w:line="276" w:lineRule="auto"/>
        <w:ind w:firstLine="4820"/>
        <w:jc w:val="center"/>
        <w:rPr>
          <w:sz w:val="18"/>
          <w:szCs w:val="18"/>
          <w:highlight w:val="yellow"/>
          <w:lang w:eastAsia="en-US"/>
        </w:rPr>
      </w:pPr>
    </w:p>
    <w:p w14:paraId="50D4A362" w14:textId="7339A167" w:rsidR="007D7CFD" w:rsidRPr="00FC6C6D" w:rsidRDefault="007D7CFD" w:rsidP="007D7CFD">
      <w:pPr>
        <w:suppressAutoHyphens w:val="0"/>
        <w:jc w:val="both"/>
        <w:rPr>
          <w:rFonts w:eastAsia="Times New Roman"/>
          <w:bCs/>
          <w:sz w:val="18"/>
          <w:szCs w:val="18"/>
          <w:highlight w:val="yellow"/>
        </w:rPr>
      </w:pPr>
      <w:r w:rsidRPr="00FC6C6D">
        <w:rPr>
          <w:rFonts w:eastAsia="Times New Roman"/>
          <w:bCs/>
          <w:sz w:val="18"/>
          <w:szCs w:val="18"/>
        </w:rPr>
        <w:t xml:space="preserve">Oferta powinna być sporządzona w formie elektronicznej lub papierowej oraz podpisana przez Wykonawcę / osobę uprawnioną do reprezentowania Wykonawcy, następnie przesłana na adres e-mail: </w:t>
      </w:r>
      <w:r w:rsidR="00D2399E" w:rsidRPr="00FC6C6D">
        <w:rPr>
          <w:rFonts w:eastAsia="Times New Roman"/>
          <w:bCs/>
          <w:sz w:val="18"/>
          <w:szCs w:val="18"/>
          <w:u w:val="single"/>
        </w:rPr>
        <w:t>zamowienia</w:t>
      </w:r>
      <w:r w:rsidRPr="00FC6C6D">
        <w:rPr>
          <w:rFonts w:eastAsia="Times New Roman"/>
          <w:bCs/>
          <w:sz w:val="18"/>
          <w:szCs w:val="18"/>
          <w:u w:val="single"/>
        </w:rPr>
        <w:t>@</w:t>
      </w:r>
      <w:r w:rsidR="00D2399E" w:rsidRPr="00FC6C6D">
        <w:rPr>
          <w:rFonts w:eastAsia="Times New Roman"/>
          <w:bCs/>
          <w:sz w:val="18"/>
          <w:szCs w:val="18"/>
          <w:u w:val="single"/>
        </w:rPr>
        <w:t>czm.kielce.eu</w:t>
      </w:r>
      <w:r w:rsidRPr="00FC6C6D">
        <w:rPr>
          <w:rFonts w:eastAsia="Times New Roman"/>
          <w:bCs/>
          <w:sz w:val="18"/>
          <w:szCs w:val="18"/>
        </w:rPr>
        <w:t xml:space="preserve"> lub złożona w formie papierowej w siedzibie Zamawiającego – Miejskiego Centrum </w:t>
      </w:r>
      <w:r w:rsidR="00E4152D" w:rsidRPr="00FC6C6D">
        <w:rPr>
          <w:rFonts w:eastAsia="Times New Roman"/>
          <w:bCs/>
          <w:sz w:val="18"/>
          <w:szCs w:val="18"/>
        </w:rPr>
        <w:t xml:space="preserve">Zamówień </w:t>
      </w:r>
      <w:proofErr w:type="gramStart"/>
      <w:r w:rsidR="00E4152D" w:rsidRPr="00FC6C6D">
        <w:rPr>
          <w:rFonts w:eastAsia="Times New Roman"/>
          <w:bCs/>
          <w:sz w:val="18"/>
          <w:szCs w:val="18"/>
        </w:rPr>
        <w:t xml:space="preserve">Miejskich </w:t>
      </w:r>
      <w:r w:rsidRPr="00FC6C6D">
        <w:rPr>
          <w:rFonts w:eastAsia="Times New Roman"/>
          <w:bCs/>
          <w:sz w:val="18"/>
          <w:szCs w:val="18"/>
        </w:rPr>
        <w:t xml:space="preserve"> w</w:t>
      </w:r>
      <w:proofErr w:type="gramEnd"/>
      <w:r w:rsidRPr="00FC6C6D">
        <w:rPr>
          <w:rFonts w:eastAsia="Times New Roman"/>
          <w:bCs/>
          <w:sz w:val="18"/>
          <w:szCs w:val="18"/>
        </w:rPr>
        <w:t> </w:t>
      </w:r>
      <w:proofErr w:type="gramStart"/>
      <w:r w:rsidR="00E4152D" w:rsidRPr="00FC6C6D">
        <w:rPr>
          <w:rFonts w:eastAsia="Times New Roman"/>
          <w:bCs/>
          <w:sz w:val="18"/>
          <w:szCs w:val="18"/>
        </w:rPr>
        <w:t xml:space="preserve">Kielcach </w:t>
      </w:r>
      <w:r w:rsidRPr="00FC6C6D">
        <w:rPr>
          <w:rFonts w:eastAsia="Times New Roman"/>
          <w:bCs/>
          <w:sz w:val="18"/>
          <w:szCs w:val="18"/>
        </w:rPr>
        <w:t>,</w:t>
      </w:r>
      <w:proofErr w:type="gramEnd"/>
      <w:r w:rsidRPr="00FC6C6D">
        <w:rPr>
          <w:rFonts w:eastAsia="Times New Roman"/>
          <w:bCs/>
          <w:sz w:val="18"/>
          <w:szCs w:val="18"/>
        </w:rPr>
        <w:t xml:space="preserve"> przy ul. </w:t>
      </w:r>
      <w:r w:rsidR="00E4152D" w:rsidRPr="00FC6C6D">
        <w:rPr>
          <w:rFonts w:eastAsia="Times New Roman"/>
          <w:bCs/>
          <w:sz w:val="18"/>
          <w:szCs w:val="18"/>
        </w:rPr>
        <w:t>Bodzentyńska 32/40</w:t>
      </w:r>
      <w:r w:rsidR="00D2399E" w:rsidRPr="00FC6C6D">
        <w:rPr>
          <w:rFonts w:eastAsia="Times New Roman"/>
          <w:bCs/>
          <w:sz w:val="18"/>
          <w:szCs w:val="18"/>
        </w:rPr>
        <w:t>, 25-308 Kielce</w:t>
      </w:r>
      <w:r w:rsidRPr="00FC6C6D">
        <w:rPr>
          <w:rFonts w:eastAsia="Times New Roman"/>
          <w:bCs/>
          <w:sz w:val="18"/>
          <w:szCs w:val="18"/>
        </w:rPr>
        <w:t>. W przypadku podpisania oferty przez osobę uprawnioną do reprezentowania Wykonawcy należy dołączyć dokument, z </w:t>
      </w:r>
      <w:proofErr w:type="gramStart"/>
      <w:r w:rsidRPr="00FC6C6D">
        <w:rPr>
          <w:rFonts w:eastAsia="Times New Roman"/>
          <w:bCs/>
          <w:sz w:val="18"/>
          <w:szCs w:val="18"/>
        </w:rPr>
        <w:t>którego  wynikało</w:t>
      </w:r>
      <w:proofErr w:type="gramEnd"/>
      <w:r w:rsidRPr="00FC6C6D">
        <w:rPr>
          <w:rFonts w:eastAsia="Times New Roman"/>
          <w:bCs/>
          <w:sz w:val="18"/>
          <w:szCs w:val="18"/>
        </w:rPr>
        <w:t xml:space="preserve"> będzie powyższe uprawnienie. Jeżeli Wykonawca składa ofertę poprzez ustanowionego pełnomocnika, Zamawiający wymaga załączenia do oferty stosownego pełnomocnictwa rodzajowego.  Ofertę należy złożyć do dnia</w:t>
      </w:r>
      <w:r w:rsidR="00356982" w:rsidRPr="00FC6C6D">
        <w:rPr>
          <w:rFonts w:eastAsia="Times New Roman"/>
          <w:bCs/>
          <w:sz w:val="18"/>
          <w:szCs w:val="18"/>
        </w:rPr>
        <w:t xml:space="preserve"> </w:t>
      </w:r>
      <w:r w:rsidR="00E4152D" w:rsidRPr="00FC6C6D">
        <w:rPr>
          <w:rFonts w:eastAsia="Times New Roman"/>
          <w:bCs/>
          <w:sz w:val="18"/>
          <w:szCs w:val="18"/>
        </w:rPr>
        <w:t>2</w:t>
      </w:r>
      <w:r w:rsidR="006703DF" w:rsidRPr="00FC6C6D">
        <w:rPr>
          <w:rFonts w:eastAsia="Times New Roman"/>
          <w:bCs/>
          <w:sz w:val="18"/>
          <w:szCs w:val="18"/>
        </w:rPr>
        <w:t>4</w:t>
      </w:r>
      <w:r w:rsidR="00360B7F" w:rsidRPr="00FC6C6D">
        <w:rPr>
          <w:rFonts w:eastAsia="Times New Roman"/>
          <w:bCs/>
          <w:sz w:val="18"/>
          <w:szCs w:val="18"/>
        </w:rPr>
        <w:t>.0</w:t>
      </w:r>
      <w:r w:rsidR="00E4152D" w:rsidRPr="00FC6C6D">
        <w:rPr>
          <w:rFonts w:eastAsia="Times New Roman"/>
          <w:bCs/>
          <w:sz w:val="18"/>
          <w:szCs w:val="18"/>
        </w:rPr>
        <w:t>2</w:t>
      </w:r>
      <w:r w:rsidR="00360B7F" w:rsidRPr="00FC6C6D">
        <w:rPr>
          <w:rFonts w:eastAsia="Times New Roman"/>
          <w:bCs/>
          <w:sz w:val="18"/>
          <w:szCs w:val="18"/>
        </w:rPr>
        <w:t>.202</w:t>
      </w:r>
      <w:r w:rsidR="00E4152D" w:rsidRPr="00FC6C6D">
        <w:rPr>
          <w:rFonts w:eastAsia="Times New Roman"/>
          <w:bCs/>
          <w:sz w:val="18"/>
          <w:szCs w:val="18"/>
        </w:rPr>
        <w:t>6</w:t>
      </w:r>
      <w:r w:rsidR="00360B7F" w:rsidRPr="00FC6C6D">
        <w:rPr>
          <w:rFonts w:eastAsia="Times New Roman"/>
          <w:bCs/>
          <w:sz w:val="18"/>
          <w:szCs w:val="18"/>
        </w:rPr>
        <w:t xml:space="preserve"> roku</w:t>
      </w:r>
      <w:r w:rsidRPr="00FC6C6D">
        <w:rPr>
          <w:rFonts w:eastAsia="Times New Roman"/>
          <w:bCs/>
          <w:sz w:val="18"/>
          <w:szCs w:val="18"/>
        </w:rPr>
        <w:t xml:space="preserve"> do godz. </w:t>
      </w:r>
      <w:r w:rsidR="006703DF" w:rsidRPr="00FC6C6D">
        <w:rPr>
          <w:rFonts w:eastAsia="Times New Roman"/>
          <w:bCs/>
          <w:sz w:val="18"/>
          <w:szCs w:val="18"/>
        </w:rPr>
        <w:t>11</w:t>
      </w:r>
      <w:r w:rsidRPr="00FC6C6D">
        <w:rPr>
          <w:rFonts w:eastAsia="Times New Roman"/>
          <w:bCs/>
          <w:sz w:val="18"/>
          <w:szCs w:val="18"/>
        </w:rPr>
        <w:t>:00.</w:t>
      </w:r>
    </w:p>
    <w:p w14:paraId="243926CC" w14:textId="77777777" w:rsidR="00D04906" w:rsidRPr="00FC6C6D" w:rsidRDefault="00D04906">
      <w:pPr>
        <w:jc w:val="both"/>
        <w:rPr>
          <w:bCs/>
          <w:szCs w:val="20"/>
          <w:highlight w:val="yellow"/>
        </w:rPr>
      </w:pPr>
    </w:p>
    <w:p w14:paraId="3F922CFC" w14:textId="77777777" w:rsidR="00D04906" w:rsidRPr="006703DF" w:rsidRDefault="00D04906">
      <w:pPr>
        <w:jc w:val="both"/>
        <w:rPr>
          <w:szCs w:val="20"/>
          <w:highlight w:val="yellow"/>
        </w:rPr>
      </w:pPr>
    </w:p>
    <w:p w14:paraId="65D4A752" w14:textId="77777777" w:rsidR="008179F5" w:rsidRPr="00F05912" w:rsidRDefault="008179F5">
      <w:pPr>
        <w:jc w:val="both"/>
        <w:rPr>
          <w:szCs w:val="20"/>
          <w:highlight w:val="yellow"/>
        </w:rPr>
      </w:pPr>
    </w:p>
    <w:p w14:paraId="2A23E495" w14:textId="77777777" w:rsidR="008179F5" w:rsidRPr="00F05912" w:rsidRDefault="008179F5">
      <w:pPr>
        <w:jc w:val="both"/>
        <w:rPr>
          <w:szCs w:val="20"/>
          <w:highlight w:val="yellow"/>
        </w:rPr>
      </w:pPr>
    </w:p>
    <w:p w14:paraId="3E050245" w14:textId="17186E94" w:rsidR="008179F5" w:rsidRPr="00FC6C6D" w:rsidRDefault="00FC6C6D">
      <w:pPr>
        <w:jc w:val="both"/>
        <w:rPr>
          <w:b/>
          <w:bCs/>
          <w:szCs w:val="20"/>
          <w:highlight w:val="yellow"/>
        </w:rPr>
      </w:pPr>
      <w:r w:rsidRPr="00FC6C6D">
        <w:rPr>
          <w:b/>
          <w:bCs/>
          <w:szCs w:val="20"/>
        </w:rPr>
        <w:t>Jeżeli w opisie przedmiotu zamówienia wskazano jakikolwiek znak towarowy, patent czy pochodzenie – należy przyjąć, że wskazano patenty, znaki towarowe, pochodzenie określające parametry techniczne, eksploatacyjne, użytkowe co oznacza, że Zamawiający dopuszcza złożenie oferty w tej części przedmiotu zamówienia o równoważnych parametrach technicznych, eksploatacyjnych i użytkowych. Jednocześnie Wykonawca, który powołuje się na rozwiązania równoważne opisywane przez Zamawiającego, jest obowiązany wykazać, że oferowany przez niego urządzenie wraz z wyposażeniem spełniają wymagania określone przez Zamawiającego. Zamawiający dopuszcza możliwość składania ofert równoważnych o parametrach nie gorszych niż podane w opisie.</w:t>
      </w:r>
    </w:p>
    <w:p w14:paraId="6134D83F" w14:textId="77777777" w:rsidR="008179F5" w:rsidRPr="00FC6C6D" w:rsidRDefault="008179F5">
      <w:pPr>
        <w:jc w:val="both"/>
        <w:rPr>
          <w:b/>
          <w:bCs/>
          <w:szCs w:val="20"/>
          <w:highlight w:val="yellow"/>
        </w:rPr>
      </w:pPr>
    </w:p>
    <w:p w14:paraId="4358D828" w14:textId="77777777" w:rsidR="008179F5" w:rsidRPr="00FC6C6D" w:rsidRDefault="008179F5">
      <w:pPr>
        <w:jc w:val="both"/>
        <w:rPr>
          <w:b/>
          <w:bCs/>
          <w:szCs w:val="20"/>
          <w:highlight w:val="yellow"/>
        </w:rPr>
      </w:pPr>
    </w:p>
    <w:p w14:paraId="42694641" w14:textId="77777777" w:rsidR="008179F5" w:rsidRPr="00FC6C6D" w:rsidRDefault="008179F5">
      <w:pPr>
        <w:jc w:val="both"/>
        <w:rPr>
          <w:b/>
          <w:bCs/>
          <w:szCs w:val="20"/>
          <w:highlight w:val="yellow"/>
        </w:rPr>
      </w:pPr>
    </w:p>
    <w:p w14:paraId="5BB90FA4" w14:textId="77777777" w:rsidR="008179F5" w:rsidRPr="00F05912" w:rsidRDefault="008179F5">
      <w:pPr>
        <w:jc w:val="both"/>
        <w:rPr>
          <w:szCs w:val="20"/>
          <w:highlight w:val="yellow"/>
        </w:rPr>
      </w:pPr>
    </w:p>
    <w:p w14:paraId="6599F339" w14:textId="77777777" w:rsidR="008179F5" w:rsidRPr="00F05912" w:rsidRDefault="008179F5">
      <w:pPr>
        <w:jc w:val="both"/>
        <w:rPr>
          <w:szCs w:val="20"/>
          <w:highlight w:val="yellow"/>
        </w:rPr>
      </w:pPr>
    </w:p>
    <w:p w14:paraId="06737EFA" w14:textId="77777777" w:rsidR="00F33B88" w:rsidRPr="00F05912" w:rsidRDefault="00F33B88" w:rsidP="00373E63">
      <w:pPr>
        <w:jc w:val="both"/>
        <w:rPr>
          <w:b/>
          <w:szCs w:val="20"/>
          <w:highlight w:val="yellow"/>
        </w:rPr>
      </w:pPr>
    </w:p>
    <w:p w14:paraId="67575055" w14:textId="2D9C8B00" w:rsidR="00DE0E6F" w:rsidRPr="002D6073" w:rsidRDefault="00DE0E6F" w:rsidP="002D6073">
      <w:pPr>
        <w:jc w:val="both"/>
        <w:rPr>
          <w:b/>
          <w:szCs w:val="20"/>
        </w:rPr>
      </w:pPr>
    </w:p>
    <w:sectPr w:rsidR="00DE0E6F" w:rsidRPr="002D6073" w:rsidSect="001219C7">
      <w:headerReference w:type="default" r:id="rId8"/>
      <w:footerReference w:type="default" r:id="rId9"/>
      <w:pgSz w:w="11906" w:h="16838" w:code="9"/>
      <w:pgMar w:top="1707" w:right="851" w:bottom="851" w:left="1418" w:header="227" w:footer="284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852CE" w14:textId="77777777" w:rsidR="00930F7A" w:rsidRDefault="00930F7A">
      <w:r>
        <w:separator/>
      </w:r>
    </w:p>
  </w:endnote>
  <w:endnote w:type="continuationSeparator" w:id="0">
    <w:p w14:paraId="53839E48" w14:textId="77777777" w:rsidR="00930F7A" w:rsidRDefault="0093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C82A" w14:textId="6E2AB257" w:rsidR="001219C7" w:rsidRPr="001219C7" w:rsidRDefault="001219C7" w:rsidP="001219C7">
    <w:pPr>
      <w:tabs>
        <w:tab w:val="center" w:pos="4536"/>
        <w:tab w:val="right" w:pos="9072"/>
      </w:tabs>
      <w:suppressAutoHyphens w:val="0"/>
      <w:jc w:val="center"/>
      <w:rPr>
        <w:rFonts w:cs="Times New Roman"/>
        <w:b/>
        <w:bCs/>
        <w:sz w:val="18"/>
        <w:szCs w:val="20"/>
        <w:lang w:eastAsia="en-US"/>
      </w:rPr>
    </w:pPr>
    <w:r w:rsidRPr="001219C7">
      <w:rPr>
        <w:rFonts w:cs="Times New Roman"/>
        <w:b/>
        <w:bCs/>
        <w:sz w:val="18"/>
        <w:szCs w:val="20"/>
        <w:lang w:eastAsia="en-US"/>
      </w:rPr>
      <w:t xml:space="preserve"> Centrum</w:t>
    </w:r>
    <w:r w:rsidR="002D0981">
      <w:rPr>
        <w:rFonts w:cs="Times New Roman"/>
        <w:b/>
        <w:bCs/>
        <w:sz w:val="18"/>
        <w:szCs w:val="20"/>
        <w:lang w:eastAsia="en-US"/>
      </w:rPr>
      <w:t xml:space="preserve"> Zamówień Miejskich </w:t>
    </w:r>
    <w:r w:rsidRPr="001219C7">
      <w:rPr>
        <w:rFonts w:cs="Times New Roman"/>
        <w:b/>
        <w:bCs/>
        <w:sz w:val="18"/>
        <w:szCs w:val="20"/>
        <w:lang w:eastAsia="en-US"/>
      </w:rPr>
      <w:t xml:space="preserve">w </w:t>
    </w:r>
    <w:r w:rsidR="002D0981">
      <w:rPr>
        <w:rFonts w:cs="Times New Roman"/>
        <w:b/>
        <w:bCs/>
        <w:sz w:val="18"/>
        <w:szCs w:val="20"/>
        <w:lang w:eastAsia="en-US"/>
      </w:rPr>
      <w:t xml:space="preserve">Kielcach </w:t>
    </w:r>
  </w:p>
  <w:p w14:paraId="486C50F0" w14:textId="5412BEB3" w:rsidR="00FB3E4D" w:rsidRDefault="001219C7" w:rsidP="001219C7">
    <w:pPr>
      <w:jc w:val="right"/>
    </w:pPr>
    <w:r w:rsidRPr="001219C7">
      <w:rPr>
        <w:kern w:val="2"/>
        <w:sz w:val="18"/>
        <w:szCs w:val="20"/>
        <w:lang w:eastAsia="en-US"/>
      </w:rPr>
      <w:t xml:space="preserve">ul. </w:t>
    </w:r>
    <w:r w:rsidR="002D0981">
      <w:rPr>
        <w:kern w:val="2"/>
        <w:sz w:val="18"/>
        <w:szCs w:val="20"/>
        <w:lang w:eastAsia="en-US"/>
      </w:rPr>
      <w:t>Bodzentyńska 32/40</w:t>
    </w:r>
    <w:r w:rsidRPr="001219C7">
      <w:rPr>
        <w:kern w:val="2"/>
        <w:sz w:val="18"/>
        <w:szCs w:val="20"/>
        <w:lang w:eastAsia="en-US"/>
      </w:rPr>
      <w:t xml:space="preserve">, tel. </w:t>
    </w:r>
    <w:r w:rsidR="002D0981">
      <w:rPr>
        <w:kern w:val="2"/>
        <w:sz w:val="18"/>
        <w:szCs w:val="20"/>
        <w:lang w:eastAsia="en-US"/>
      </w:rPr>
      <w:t>883-310-894</w:t>
    </w:r>
    <w:r w:rsidRPr="001219C7">
      <w:rPr>
        <w:kern w:val="2"/>
        <w:sz w:val="18"/>
        <w:szCs w:val="20"/>
        <w:lang w:eastAsia="en-US"/>
      </w:rPr>
      <w:t>, 2</w:t>
    </w:r>
    <w:r w:rsidR="002D0981">
      <w:rPr>
        <w:kern w:val="2"/>
        <w:sz w:val="18"/>
        <w:szCs w:val="20"/>
        <w:lang w:eastAsia="en-US"/>
      </w:rPr>
      <w:t>5</w:t>
    </w:r>
    <w:r w:rsidRPr="001219C7">
      <w:rPr>
        <w:kern w:val="2"/>
        <w:sz w:val="18"/>
        <w:szCs w:val="20"/>
        <w:lang w:eastAsia="en-US"/>
      </w:rPr>
      <w:t xml:space="preserve"> – </w:t>
    </w:r>
    <w:r w:rsidR="002D0981">
      <w:rPr>
        <w:kern w:val="2"/>
        <w:sz w:val="18"/>
        <w:szCs w:val="20"/>
        <w:lang w:eastAsia="en-US"/>
      </w:rPr>
      <w:t>385</w:t>
    </w:r>
    <w:r w:rsidRPr="001219C7">
      <w:rPr>
        <w:kern w:val="2"/>
        <w:sz w:val="18"/>
        <w:szCs w:val="20"/>
        <w:lang w:eastAsia="en-US"/>
      </w:rPr>
      <w:t xml:space="preserve"> </w:t>
    </w:r>
    <w:r w:rsidR="002D0981">
      <w:rPr>
        <w:kern w:val="2"/>
        <w:sz w:val="18"/>
        <w:szCs w:val="20"/>
        <w:lang w:eastAsia="en-US"/>
      </w:rPr>
      <w:t>Kielce</w:t>
    </w:r>
    <w:r w:rsidRPr="001219C7">
      <w:rPr>
        <w:kern w:val="2"/>
        <w:sz w:val="18"/>
        <w:szCs w:val="20"/>
        <w:lang w:eastAsia="en-US"/>
      </w:rPr>
      <w:t xml:space="preserve">, e-mail: </w:t>
    </w:r>
    <w:r w:rsidR="002D0981">
      <w:rPr>
        <w:kern w:val="2"/>
        <w:sz w:val="18"/>
        <w:szCs w:val="20"/>
        <w:lang w:eastAsia="en-US"/>
      </w:rPr>
      <w:t>zamowienia</w:t>
    </w:r>
    <w:r w:rsidRPr="001219C7">
      <w:rPr>
        <w:kern w:val="2"/>
        <w:sz w:val="18"/>
        <w:szCs w:val="20"/>
        <w:lang w:eastAsia="en-US"/>
      </w:rPr>
      <w:t>@</w:t>
    </w:r>
    <w:r w:rsidR="002D0981">
      <w:rPr>
        <w:kern w:val="2"/>
        <w:sz w:val="18"/>
        <w:szCs w:val="20"/>
        <w:lang w:eastAsia="en-US"/>
      </w:rPr>
      <w:t>czm.kielce.eu</w:t>
    </w:r>
    <w:r>
      <w:rPr>
        <w:kern w:val="2"/>
        <w:sz w:val="18"/>
        <w:szCs w:val="20"/>
        <w:lang w:eastAsia="en-US"/>
      </w:rPr>
      <w:t xml:space="preserve">                         </w:t>
    </w:r>
    <w:r w:rsidR="00FB3E4D">
      <w:fldChar w:fldCharType="begin"/>
    </w:r>
    <w:r w:rsidR="00FB3E4D">
      <w:instrText>PAGE   \* MERGEFORMAT</w:instrText>
    </w:r>
    <w:r w:rsidR="00FB3E4D">
      <w:fldChar w:fldCharType="separate"/>
    </w:r>
    <w:r w:rsidR="0072619A">
      <w:rPr>
        <w:noProof/>
      </w:rPr>
      <w:t>10</w:t>
    </w:r>
    <w:r w:rsidR="00FB3E4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B7D67" w14:textId="77777777" w:rsidR="00930F7A" w:rsidRDefault="00930F7A">
      <w:r>
        <w:separator/>
      </w:r>
    </w:p>
  </w:footnote>
  <w:footnote w:type="continuationSeparator" w:id="0">
    <w:p w14:paraId="757DD1E2" w14:textId="77777777" w:rsidR="00930F7A" w:rsidRDefault="0093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B4FC7" w14:textId="034D8315" w:rsidR="0040019E" w:rsidRDefault="0040019E">
    <w:pPr>
      <w:pStyle w:val="Nagwek"/>
    </w:pPr>
  </w:p>
  <w:p w14:paraId="66D0613A" w14:textId="77777777" w:rsidR="0040019E" w:rsidRDefault="0040019E">
    <w:pPr>
      <w:pStyle w:val="Nagwek"/>
    </w:pPr>
  </w:p>
  <w:p w14:paraId="50502B92" w14:textId="07F91A75" w:rsidR="0040019E" w:rsidRDefault="00965D77" w:rsidP="00D35537">
    <w:pPr>
      <w:pStyle w:val="Nagwek"/>
    </w:pPr>
    <w:r w:rsidRPr="00965D77">
      <w:rPr>
        <w:szCs w:val="20"/>
      </w:rPr>
      <w:t>Adm. 26.1.</w:t>
    </w:r>
    <w:r w:rsidR="009E7409">
      <w:rPr>
        <w:szCs w:val="20"/>
      </w:rPr>
      <w:t>3</w:t>
    </w:r>
    <w:r w:rsidRPr="00965D77">
      <w:rPr>
        <w:szCs w:val="20"/>
      </w:rPr>
      <w:t>.2026</w:t>
    </w:r>
    <w:r w:rsidR="0040019E">
      <w:rPr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1001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EC4866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b w:val="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ABBE38D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ascii="Arial" w:hAnsi="Arial" w:cs="Arial" w:hint="default"/>
        <w:b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224AE7F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  <w:rPr>
        <w:rFonts w:ascii="Arial" w:eastAsia="Calibri" w:hAnsi="Arial" w:cs="Arial"/>
        <w:sz w:val="20"/>
      </w:rPr>
    </w:lvl>
  </w:abstractNum>
  <w:abstractNum w:abstractNumId="5" w15:restartNumberingAfterBreak="0">
    <w:nsid w:val="00000005"/>
    <w:multiLevelType w:val="multilevel"/>
    <w:tmpl w:val="28A0D35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Calibri" w:hAnsi="Arial" w:cs="Arial"/>
        <w:b w:val="0"/>
        <w:i w:val="0"/>
        <w:iCs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09"/>
    <w:multiLevelType w:val="multilevel"/>
    <w:tmpl w:val="4A922EA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  <w:b w:val="0"/>
        <w:szCs w:val="20"/>
      </w:rPr>
    </w:lvl>
  </w:abstractNum>
  <w:abstractNum w:abstractNumId="12" w15:restartNumberingAfterBreak="0">
    <w:nsid w:val="0000000D"/>
    <w:multiLevelType w:val="multilevel"/>
    <w:tmpl w:val="E37495A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/>
      </w:rPr>
    </w:lvl>
  </w:abstractNum>
  <w:abstractNum w:abstractNumId="13" w15:restartNumberingAfterBreak="0">
    <w:nsid w:val="0000000E"/>
    <w:multiLevelType w:val="multilevel"/>
    <w:tmpl w:val="96083FA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26" w:hanging="284"/>
      </w:pPr>
      <w:rPr>
        <w:rFonts w:ascii="Arial" w:hAnsi="Arial" w:cs="Arial" w:hint="default"/>
        <w:b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  <w:b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Wingdings" w:hAnsi="Wingdings" w:cs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Wingdings" w:hAnsi="Wingdings" w:cs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Wingdings" w:hAnsi="Wingdings" w:cs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Wingdings" w:hAnsi="Wingdings" w:cs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Wingdings" w:hAnsi="Wingdings" w:cs="Wingdings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Wingdings" w:hAnsi="Wingdings" w:cs="Wingdings"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  <w:b w:val="0"/>
      </w:rPr>
    </w:lvl>
  </w:abstractNum>
  <w:abstractNum w:abstractNumId="15" w15:restartNumberingAfterBreak="0">
    <w:nsid w:val="00000010"/>
    <w:multiLevelType w:val="multilevel"/>
    <w:tmpl w:val="8436914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Arial"/>
        <w:b w:val="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  <w:b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  <w:b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Arial"/>
        <w:b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/>
        <w:b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Arial"/>
        <w:b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Arial"/>
        <w:b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Arial"/>
        <w:b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Arial"/>
        <w:b/>
        <w:szCs w:val="20"/>
      </w:rPr>
    </w:lvl>
  </w:abstractNum>
  <w:abstractNum w:abstractNumId="16" w15:restartNumberingAfterBreak="0">
    <w:nsid w:val="00000012"/>
    <w:multiLevelType w:val="multilevel"/>
    <w:tmpl w:val="4432A3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."/>
      <w:lvlJc w:val="left"/>
      <w:pPr>
        <w:tabs>
          <w:tab w:val="num" w:pos="0"/>
        </w:tabs>
        <w:ind w:left="567" w:hanging="283"/>
      </w:pPr>
      <w:rPr>
        <w:rFonts w:cs="Arial"/>
        <w:szCs w:val="18"/>
      </w:rPr>
    </w:lvl>
    <w:lvl w:ilvl="2">
      <w:start w:val="1"/>
      <w:numFmt w:val="lowerLetter"/>
      <w:lvlText w:val="%3)."/>
      <w:lvlJc w:val="left"/>
      <w:pPr>
        <w:tabs>
          <w:tab w:val="num" w:pos="0"/>
        </w:tabs>
        <w:ind w:left="851" w:hanging="284"/>
      </w:pPr>
      <w:rPr>
        <w:rFonts w:cs="Arial"/>
        <w:szCs w:val="18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915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275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63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5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715" w:hanging="360"/>
      </w:p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§"/>
      <w:lvlJc w:val="left"/>
      <w:pPr>
        <w:tabs>
          <w:tab w:val="num" w:pos="0"/>
        </w:tabs>
        <w:ind w:left="720" w:hanging="360"/>
      </w:pPr>
      <w:rPr>
        <w:rFonts w:ascii="Arial" w:hAnsi="Arial" w:hint="default"/>
      </w:rPr>
    </w:lvl>
  </w:abstractNum>
  <w:abstractNum w:abstractNumId="18" w15:restartNumberingAfterBreak="0">
    <w:nsid w:val="0185061C"/>
    <w:multiLevelType w:val="hybridMultilevel"/>
    <w:tmpl w:val="04A8FD30"/>
    <w:lvl w:ilvl="0" w:tplc="73CA754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64B1A51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74D49AD"/>
    <w:multiLevelType w:val="multilevel"/>
    <w:tmpl w:val="6400B77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08BC3C95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AEC3B73"/>
    <w:multiLevelType w:val="multilevel"/>
    <w:tmpl w:val="822A1860"/>
    <w:styleLink w:val="WWNum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 w15:restartNumberingAfterBreak="0">
    <w:nsid w:val="0B3F13E1"/>
    <w:multiLevelType w:val="multilevel"/>
    <w:tmpl w:val="58087F8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Arial" w:hint="default"/>
        <w:b w:val="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542324"/>
    <w:multiLevelType w:val="multilevel"/>
    <w:tmpl w:val="C1D810D8"/>
    <w:lvl w:ilvl="0">
      <w:start w:val="1"/>
      <w:numFmt w:val="ordinal"/>
      <w:lvlText w:val="%1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 w:val="0"/>
        <w:bCs w:val="0"/>
        <w:szCs w:val="18"/>
      </w:rPr>
    </w:lvl>
    <w:lvl w:ilvl="1">
      <w:start w:val="1"/>
      <w:numFmt w:val="decimal"/>
      <w:lvlText w:val="%2)."/>
      <w:lvlJc w:val="left"/>
      <w:pPr>
        <w:tabs>
          <w:tab w:val="num" w:pos="0"/>
        </w:tabs>
        <w:ind w:left="567" w:hanging="283"/>
      </w:pPr>
      <w:rPr>
        <w:rFonts w:cs="Arial"/>
        <w:szCs w:val="18"/>
      </w:rPr>
    </w:lvl>
    <w:lvl w:ilvl="2">
      <w:start w:val="1"/>
      <w:numFmt w:val="lowerLetter"/>
      <w:lvlText w:val="%3)."/>
      <w:lvlJc w:val="left"/>
      <w:pPr>
        <w:tabs>
          <w:tab w:val="num" w:pos="0"/>
        </w:tabs>
        <w:ind w:left="851" w:hanging="284"/>
      </w:pPr>
      <w:rPr>
        <w:rFonts w:cs="Arial"/>
        <w:szCs w:val="18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915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275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63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5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715" w:hanging="360"/>
      </w:pPr>
    </w:lvl>
  </w:abstractNum>
  <w:abstractNum w:abstractNumId="25" w15:restartNumberingAfterBreak="0">
    <w:nsid w:val="26BE73D7"/>
    <w:multiLevelType w:val="multilevel"/>
    <w:tmpl w:val="E050E1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6" w15:restartNumberingAfterBreak="0">
    <w:nsid w:val="2DC931A1"/>
    <w:multiLevelType w:val="multilevel"/>
    <w:tmpl w:val="4008F36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2F6B589D"/>
    <w:multiLevelType w:val="hybridMultilevel"/>
    <w:tmpl w:val="6B6ED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2C774B"/>
    <w:multiLevelType w:val="multilevel"/>
    <w:tmpl w:val="81D67B0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7A62531"/>
    <w:multiLevelType w:val="multilevel"/>
    <w:tmpl w:val="260C06E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7E75E00"/>
    <w:multiLevelType w:val="multilevel"/>
    <w:tmpl w:val="BB7E5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D052DCE"/>
    <w:multiLevelType w:val="hybridMultilevel"/>
    <w:tmpl w:val="01E29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933617"/>
    <w:multiLevelType w:val="hybridMultilevel"/>
    <w:tmpl w:val="B6C2B0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1B02F7C"/>
    <w:multiLevelType w:val="hybridMultilevel"/>
    <w:tmpl w:val="F3A20D3C"/>
    <w:lvl w:ilvl="0" w:tplc="4CF841D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870900"/>
    <w:multiLevelType w:val="hybridMultilevel"/>
    <w:tmpl w:val="3A845756"/>
    <w:lvl w:ilvl="0" w:tplc="E57EBD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953A78"/>
    <w:multiLevelType w:val="hybridMultilevel"/>
    <w:tmpl w:val="FF0613B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7391126"/>
    <w:multiLevelType w:val="multilevel"/>
    <w:tmpl w:val="39F03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7" w15:restartNumberingAfterBreak="0">
    <w:nsid w:val="48D85B7B"/>
    <w:multiLevelType w:val="hybridMultilevel"/>
    <w:tmpl w:val="8686548E"/>
    <w:lvl w:ilvl="0" w:tplc="486E2CB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06047B"/>
    <w:multiLevelType w:val="multilevel"/>
    <w:tmpl w:val="F852097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A9C05E8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0" w15:restartNumberingAfterBreak="0">
    <w:nsid w:val="4BBA584C"/>
    <w:multiLevelType w:val="multilevel"/>
    <w:tmpl w:val="36E688AA"/>
    <w:styleLink w:val="WWNum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1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CB5246"/>
    <w:multiLevelType w:val="multilevel"/>
    <w:tmpl w:val="7E74AD0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92C2522"/>
    <w:multiLevelType w:val="hybridMultilevel"/>
    <w:tmpl w:val="87763FCA"/>
    <w:lvl w:ilvl="0" w:tplc="AE7C798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732E9B"/>
    <w:multiLevelType w:val="hybridMultilevel"/>
    <w:tmpl w:val="374822B8"/>
    <w:lvl w:ilvl="0" w:tplc="21064EA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98289A"/>
    <w:multiLevelType w:val="hybridMultilevel"/>
    <w:tmpl w:val="9E6E7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370C6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7" w15:restartNumberingAfterBreak="0">
    <w:nsid w:val="7DAA23DB"/>
    <w:multiLevelType w:val="multilevel"/>
    <w:tmpl w:val="5FC447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34041583">
    <w:abstractNumId w:val="2"/>
  </w:num>
  <w:num w:numId="2" w16cid:durableId="1687055226">
    <w:abstractNumId w:val="4"/>
  </w:num>
  <w:num w:numId="3" w16cid:durableId="3754216">
    <w:abstractNumId w:val="5"/>
  </w:num>
  <w:num w:numId="4" w16cid:durableId="1005863077">
    <w:abstractNumId w:val="6"/>
  </w:num>
  <w:num w:numId="5" w16cid:durableId="965818530">
    <w:abstractNumId w:val="7"/>
  </w:num>
  <w:num w:numId="6" w16cid:durableId="1565146424">
    <w:abstractNumId w:val="10"/>
  </w:num>
  <w:num w:numId="7" w16cid:durableId="1872764167">
    <w:abstractNumId w:val="16"/>
  </w:num>
  <w:num w:numId="8" w16cid:durableId="480007575">
    <w:abstractNumId w:val="18"/>
  </w:num>
  <w:num w:numId="9" w16cid:durableId="962417152">
    <w:abstractNumId w:val="23"/>
  </w:num>
  <w:num w:numId="10" w16cid:durableId="1731415426">
    <w:abstractNumId w:val="4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</w:num>
  <w:num w:numId="11" w16cid:durableId="77950896">
    <w:abstractNumId w:val="21"/>
  </w:num>
  <w:num w:numId="12" w16cid:durableId="2108184516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b w:val="0"/>
          <w:bCs w:val="0"/>
          <w:i w:val="0"/>
          <w:iCs/>
          <w:color w:val="auto"/>
        </w:rPr>
      </w:lvl>
    </w:lvlOverride>
  </w:num>
  <w:num w:numId="13" w16cid:durableId="1682661785">
    <w:abstractNumId w:val="33"/>
  </w:num>
  <w:num w:numId="14" w16cid:durableId="85881262">
    <w:abstractNumId w:val="32"/>
  </w:num>
  <w:num w:numId="15" w16cid:durableId="1756241589">
    <w:abstractNumId w:val="35"/>
  </w:num>
  <w:num w:numId="16" w16cid:durableId="421922631">
    <w:abstractNumId w:val="34"/>
  </w:num>
  <w:num w:numId="17" w16cid:durableId="1221939861">
    <w:abstractNumId w:val="38"/>
  </w:num>
  <w:num w:numId="18" w16cid:durableId="1080832038">
    <w:abstractNumId w:val="31"/>
  </w:num>
  <w:num w:numId="19" w16cid:durableId="943613538">
    <w:abstractNumId w:val="42"/>
  </w:num>
  <w:num w:numId="20" w16cid:durableId="321079445">
    <w:abstractNumId w:val="28"/>
  </w:num>
  <w:num w:numId="21" w16cid:durableId="1047296814">
    <w:abstractNumId w:val="29"/>
  </w:num>
  <w:num w:numId="22" w16cid:durableId="1810395888">
    <w:abstractNumId w:val="44"/>
  </w:num>
  <w:num w:numId="23" w16cid:durableId="716048177">
    <w:abstractNumId w:val="45"/>
  </w:num>
  <w:num w:numId="24" w16cid:durableId="2064939418">
    <w:abstractNumId w:val="27"/>
  </w:num>
  <w:num w:numId="25" w16cid:durableId="1518038022">
    <w:abstractNumId w:val="41"/>
  </w:num>
  <w:num w:numId="26" w16cid:durableId="938028792">
    <w:abstractNumId w:val="22"/>
  </w:num>
  <w:num w:numId="27" w16cid:durableId="622882319">
    <w:abstractNumId w:val="40"/>
  </w:num>
  <w:num w:numId="28" w16cid:durableId="298803579">
    <w:abstractNumId w:val="1"/>
  </w:num>
  <w:num w:numId="29" w16cid:durableId="1817918030">
    <w:abstractNumId w:val="0"/>
  </w:num>
  <w:num w:numId="30" w16cid:durableId="154803194">
    <w:abstractNumId w:val="20"/>
  </w:num>
  <w:num w:numId="31" w16cid:durableId="1691226001">
    <w:abstractNumId w:val="37"/>
  </w:num>
  <w:num w:numId="32" w16cid:durableId="1278753195">
    <w:abstractNumId w:val="36"/>
  </w:num>
  <w:num w:numId="33" w16cid:durableId="1054431745">
    <w:abstractNumId w:val="43"/>
  </w:num>
  <w:num w:numId="34" w16cid:durableId="841286652">
    <w:abstractNumId w:val="39"/>
  </w:num>
  <w:num w:numId="35" w16cid:durableId="417798469">
    <w:abstractNumId w:val="46"/>
  </w:num>
  <w:num w:numId="36" w16cid:durableId="1848977863">
    <w:abstractNumId w:val="25"/>
  </w:num>
  <w:num w:numId="37" w16cid:durableId="1322393321">
    <w:abstractNumId w:val="19"/>
  </w:num>
  <w:num w:numId="38" w16cid:durableId="692537689">
    <w:abstractNumId w:val="24"/>
  </w:num>
  <w:num w:numId="39" w16cid:durableId="309093558">
    <w:abstractNumId w:val="26"/>
  </w:num>
  <w:num w:numId="40" w16cid:durableId="1756248271">
    <w:abstractNumId w:val="47"/>
  </w:num>
  <w:num w:numId="41" w16cid:durableId="380708486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385"/>
    <w:rsid w:val="0000001A"/>
    <w:rsid w:val="00000B22"/>
    <w:rsid w:val="00002397"/>
    <w:rsid w:val="0000587F"/>
    <w:rsid w:val="000065A3"/>
    <w:rsid w:val="00010BFE"/>
    <w:rsid w:val="00015291"/>
    <w:rsid w:val="000169A6"/>
    <w:rsid w:val="00017A01"/>
    <w:rsid w:val="00022251"/>
    <w:rsid w:val="000239AD"/>
    <w:rsid w:val="0002681B"/>
    <w:rsid w:val="00026BC0"/>
    <w:rsid w:val="000311D1"/>
    <w:rsid w:val="000329D1"/>
    <w:rsid w:val="00034785"/>
    <w:rsid w:val="00034B8A"/>
    <w:rsid w:val="00035324"/>
    <w:rsid w:val="00050316"/>
    <w:rsid w:val="0005507A"/>
    <w:rsid w:val="00057433"/>
    <w:rsid w:val="00057D2F"/>
    <w:rsid w:val="00060A75"/>
    <w:rsid w:val="0006138D"/>
    <w:rsid w:val="000623E6"/>
    <w:rsid w:val="00062616"/>
    <w:rsid w:val="000658CB"/>
    <w:rsid w:val="000672E3"/>
    <w:rsid w:val="0007119A"/>
    <w:rsid w:val="00074BD7"/>
    <w:rsid w:val="00076290"/>
    <w:rsid w:val="00081A7C"/>
    <w:rsid w:val="00083F54"/>
    <w:rsid w:val="00084193"/>
    <w:rsid w:val="00085022"/>
    <w:rsid w:val="00087678"/>
    <w:rsid w:val="00091D17"/>
    <w:rsid w:val="00094E6C"/>
    <w:rsid w:val="00095A87"/>
    <w:rsid w:val="00097E76"/>
    <w:rsid w:val="00097F56"/>
    <w:rsid w:val="000A100C"/>
    <w:rsid w:val="000A5FE0"/>
    <w:rsid w:val="000A66DD"/>
    <w:rsid w:val="000A70B0"/>
    <w:rsid w:val="000B1A57"/>
    <w:rsid w:val="000B2C19"/>
    <w:rsid w:val="000B37E3"/>
    <w:rsid w:val="000B5BFD"/>
    <w:rsid w:val="000C0D5F"/>
    <w:rsid w:val="000C3A2A"/>
    <w:rsid w:val="000C5F37"/>
    <w:rsid w:val="000C651E"/>
    <w:rsid w:val="000C7D63"/>
    <w:rsid w:val="000E0D26"/>
    <w:rsid w:val="000E1C6F"/>
    <w:rsid w:val="000E2EC3"/>
    <w:rsid w:val="000E3279"/>
    <w:rsid w:val="000F754C"/>
    <w:rsid w:val="00104900"/>
    <w:rsid w:val="001107A3"/>
    <w:rsid w:val="00110B6B"/>
    <w:rsid w:val="001136AF"/>
    <w:rsid w:val="00115E03"/>
    <w:rsid w:val="001170C9"/>
    <w:rsid w:val="00121038"/>
    <w:rsid w:val="001219C7"/>
    <w:rsid w:val="00123DBA"/>
    <w:rsid w:val="00126007"/>
    <w:rsid w:val="0012651E"/>
    <w:rsid w:val="00136288"/>
    <w:rsid w:val="0013696E"/>
    <w:rsid w:val="001405E3"/>
    <w:rsid w:val="00144FC9"/>
    <w:rsid w:val="001471BB"/>
    <w:rsid w:val="00151309"/>
    <w:rsid w:val="0015375B"/>
    <w:rsid w:val="00156D21"/>
    <w:rsid w:val="00156D91"/>
    <w:rsid w:val="00172E9C"/>
    <w:rsid w:val="00174E27"/>
    <w:rsid w:val="00176FF8"/>
    <w:rsid w:val="001771A7"/>
    <w:rsid w:val="00183FB3"/>
    <w:rsid w:val="00184F89"/>
    <w:rsid w:val="001863C1"/>
    <w:rsid w:val="001866FC"/>
    <w:rsid w:val="001A1261"/>
    <w:rsid w:val="001A2917"/>
    <w:rsid w:val="001A3FFB"/>
    <w:rsid w:val="001A4C28"/>
    <w:rsid w:val="001A5197"/>
    <w:rsid w:val="001B13C2"/>
    <w:rsid w:val="001B2EE4"/>
    <w:rsid w:val="001B5686"/>
    <w:rsid w:val="001B6CC4"/>
    <w:rsid w:val="001B6DFB"/>
    <w:rsid w:val="001B7490"/>
    <w:rsid w:val="001C3139"/>
    <w:rsid w:val="001C42B3"/>
    <w:rsid w:val="001C5092"/>
    <w:rsid w:val="001D219F"/>
    <w:rsid w:val="001D2902"/>
    <w:rsid w:val="001D453B"/>
    <w:rsid w:val="001D58FC"/>
    <w:rsid w:val="001E7FCB"/>
    <w:rsid w:val="001F3095"/>
    <w:rsid w:val="001F7A04"/>
    <w:rsid w:val="0020169E"/>
    <w:rsid w:val="00201E33"/>
    <w:rsid w:val="002030A9"/>
    <w:rsid w:val="00211832"/>
    <w:rsid w:val="00215802"/>
    <w:rsid w:val="00215DE1"/>
    <w:rsid w:val="0023372F"/>
    <w:rsid w:val="00236874"/>
    <w:rsid w:val="00245EE0"/>
    <w:rsid w:val="00246335"/>
    <w:rsid w:val="00246FB9"/>
    <w:rsid w:val="00252880"/>
    <w:rsid w:val="002555E4"/>
    <w:rsid w:val="0025642D"/>
    <w:rsid w:val="00256BEB"/>
    <w:rsid w:val="00257DF5"/>
    <w:rsid w:val="00262427"/>
    <w:rsid w:val="00263BDA"/>
    <w:rsid w:val="00264EAE"/>
    <w:rsid w:val="00265FED"/>
    <w:rsid w:val="00270711"/>
    <w:rsid w:val="00271CCE"/>
    <w:rsid w:val="00273048"/>
    <w:rsid w:val="0027356C"/>
    <w:rsid w:val="0028049F"/>
    <w:rsid w:val="00280F88"/>
    <w:rsid w:val="002817C1"/>
    <w:rsid w:val="00282077"/>
    <w:rsid w:val="002826C4"/>
    <w:rsid w:val="002828C2"/>
    <w:rsid w:val="00292813"/>
    <w:rsid w:val="00292985"/>
    <w:rsid w:val="00297FC5"/>
    <w:rsid w:val="002A13E5"/>
    <w:rsid w:val="002A236B"/>
    <w:rsid w:val="002A494C"/>
    <w:rsid w:val="002A522A"/>
    <w:rsid w:val="002B0510"/>
    <w:rsid w:val="002B2035"/>
    <w:rsid w:val="002B25AE"/>
    <w:rsid w:val="002B65AE"/>
    <w:rsid w:val="002C24CE"/>
    <w:rsid w:val="002C6ECE"/>
    <w:rsid w:val="002C7892"/>
    <w:rsid w:val="002D03A4"/>
    <w:rsid w:val="002D0981"/>
    <w:rsid w:val="002D3E24"/>
    <w:rsid w:val="002D6073"/>
    <w:rsid w:val="002E7AF1"/>
    <w:rsid w:val="002F647B"/>
    <w:rsid w:val="003213D7"/>
    <w:rsid w:val="00324B82"/>
    <w:rsid w:val="00324D40"/>
    <w:rsid w:val="00331B91"/>
    <w:rsid w:val="003349E8"/>
    <w:rsid w:val="00342017"/>
    <w:rsid w:val="00342222"/>
    <w:rsid w:val="0034341F"/>
    <w:rsid w:val="0034441C"/>
    <w:rsid w:val="00344A9F"/>
    <w:rsid w:val="00345AAF"/>
    <w:rsid w:val="003460B7"/>
    <w:rsid w:val="0034776A"/>
    <w:rsid w:val="003542F1"/>
    <w:rsid w:val="003554EC"/>
    <w:rsid w:val="00355D87"/>
    <w:rsid w:val="00356982"/>
    <w:rsid w:val="00357427"/>
    <w:rsid w:val="00360B7F"/>
    <w:rsid w:val="00361366"/>
    <w:rsid w:val="00364B55"/>
    <w:rsid w:val="0037049B"/>
    <w:rsid w:val="003709BB"/>
    <w:rsid w:val="00371B3A"/>
    <w:rsid w:val="003724BB"/>
    <w:rsid w:val="00373E63"/>
    <w:rsid w:val="003751A9"/>
    <w:rsid w:val="003775B0"/>
    <w:rsid w:val="00377EE8"/>
    <w:rsid w:val="00385664"/>
    <w:rsid w:val="003A300E"/>
    <w:rsid w:val="003A3FCB"/>
    <w:rsid w:val="003A5DAA"/>
    <w:rsid w:val="003A6933"/>
    <w:rsid w:val="003B1CA7"/>
    <w:rsid w:val="003B3774"/>
    <w:rsid w:val="003C04E9"/>
    <w:rsid w:val="003C4E14"/>
    <w:rsid w:val="003D0371"/>
    <w:rsid w:val="003D044A"/>
    <w:rsid w:val="003D17CD"/>
    <w:rsid w:val="003D2374"/>
    <w:rsid w:val="003D675E"/>
    <w:rsid w:val="003D6782"/>
    <w:rsid w:val="003E224E"/>
    <w:rsid w:val="003F2F23"/>
    <w:rsid w:val="003F63F6"/>
    <w:rsid w:val="0040019E"/>
    <w:rsid w:val="00404D98"/>
    <w:rsid w:val="00405024"/>
    <w:rsid w:val="004125A7"/>
    <w:rsid w:val="004141F6"/>
    <w:rsid w:val="00417BE0"/>
    <w:rsid w:val="004206FC"/>
    <w:rsid w:val="0042583B"/>
    <w:rsid w:val="00433A37"/>
    <w:rsid w:val="00433A5E"/>
    <w:rsid w:val="004347E0"/>
    <w:rsid w:val="00437A1E"/>
    <w:rsid w:val="0045121E"/>
    <w:rsid w:val="00456C2A"/>
    <w:rsid w:val="004624DF"/>
    <w:rsid w:val="00466C11"/>
    <w:rsid w:val="0047605A"/>
    <w:rsid w:val="00476F00"/>
    <w:rsid w:val="004802A3"/>
    <w:rsid w:val="004912AA"/>
    <w:rsid w:val="00494A86"/>
    <w:rsid w:val="00496211"/>
    <w:rsid w:val="00496959"/>
    <w:rsid w:val="004A33A4"/>
    <w:rsid w:val="004A6ABD"/>
    <w:rsid w:val="004B23D0"/>
    <w:rsid w:val="004B2EF7"/>
    <w:rsid w:val="004B7898"/>
    <w:rsid w:val="004C0051"/>
    <w:rsid w:val="004C005D"/>
    <w:rsid w:val="004C1846"/>
    <w:rsid w:val="004D19AF"/>
    <w:rsid w:val="004D77DD"/>
    <w:rsid w:val="004E01AE"/>
    <w:rsid w:val="004E40C2"/>
    <w:rsid w:val="004E5F1D"/>
    <w:rsid w:val="004E76F9"/>
    <w:rsid w:val="004F2C76"/>
    <w:rsid w:val="004F3E2A"/>
    <w:rsid w:val="004F575A"/>
    <w:rsid w:val="004F5D4F"/>
    <w:rsid w:val="004F6FFD"/>
    <w:rsid w:val="004F7066"/>
    <w:rsid w:val="004F7FEF"/>
    <w:rsid w:val="00502466"/>
    <w:rsid w:val="00507DE1"/>
    <w:rsid w:val="00514C56"/>
    <w:rsid w:val="00522F44"/>
    <w:rsid w:val="005254A1"/>
    <w:rsid w:val="00533C99"/>
    <w:rsid w:val="00537B9D"/>
    <w:rsid w:val="005412E7"/>
    <w:rsid w:val="00542FE9"/>
    <w:rsid w:val="00552683"/>
    <w:rsid w:val="0055784A"/>
    <w:rsid w:val="005645DA"/>
    <w:rsid w:val="00565033"/>
    <w:rsid w:val="00571DDE"/>
    <w:rsid w:val="005737FD"/>
    <w:rsid w:val="0057439B"/>
    <w:rsid w:val="00575179"/>
    <w:rsid w:val="00575ED3"/>
    <w:rsid w:val="00580463"/>
    <w:rsid w:val="00581A19"/>
    <w:rsid w:val="0059094B"/>
    <w:rsid w:val="0059136E"/>
    <w:rsid w:val="005956D3"/>
    <w:rsid w:val="0059678D"/>
    <w:rsid w:val="005A0517"/>
    <w:rsid w:val="005A2502"/>
    <w:rsid w:val="005A7872"/>
    <w:rsid w:val="005A7F05"/>
    <w:rsid w:val="005B0598"/>
    <w:rsid w:val="005B15A8"/>
    <w:rsid w:val="005B581A"/>
    <w:rsid w:val="005C16BE"/>
    <w:rsid w:val="005C588F"/>
    <w:rsid w:val="005C59B2"/>
    <w:rsid w:val="005C706B"/>
    <w:rsid w:val="005D016C"/>
    <w:rsid w:val="005E0272"/>
    <w:rsid w:val="005E6983"/>
    <w:rsid w:val="005E6C8B"/>
    <w:rsid w:val="005E723E"/>
    <w:rsid w:val="005E7976"/>
    <w:rsid w:val="005F1CFF"/>
    <w:rsid w:val="005F1E15"/>
    <w:rsid w:val="005F39CF"/>
    <w:rsid w:val="005F3D83"/>
    <w:rsid w:val="0060048C"/>
    <w:rsid w:val="00603B96"/>
    <w:rsid w:val="00605383"/>
    <w:rsid w:val="00611F93"/>
    <w:rsid w:val="00613131"/>
    <w:rsid w:val="006170B5"/>
    <w:rsid w:val="00621E2E"/>
    <w:rsid w:val="006232FF"/>
    <w:rsid w:val="00630BAE"/>
    <w:rsid w:val="00645FF8"/>
    <w:rsid w:val="00650664"/>
    <w:rsid w:val="00653F5C"/>
    <w:rsid w:val="00657F32"/>
    <w:rsid w:val="0066114E"/>
    <w:rsid w:val="006655D3"/>
    <w:rsid w:val="006703DF"/>
    <w:rsid w:val="00670B0E"/>
    <w:rsid w:val="00670BA6"/>
    <w:rsid w:val="006755A7"/>
    <w:rsid w:val="00677380"/>
    <w:rsid w:val="00681051"/>
    <w:rsid w:val="00681483"/>
    <w:rsid w:val="00682088"/>
    <w:rsid w:val="006838F3"/>
    <w:rsid w:val="00687794"/>
    <w:rsid w:val="00690324"/>
    <w:rsid w:val="006945C5"/>
    <w:rsid w:val="006A07DF"/>
    <w:rsid w:val="006A50A4"/>
    <w:rsid w:val="006A656F"/>
    <w:rsid w:val="006B3EDC"/>
    <w:rsid w:val="006B5BB4"/>
    <w:rsid w:val="006C175A"/>
    <w:rsid w:val="006C477C"/>
    <w:rsid w:val="006C595C"/>
    <w:rsid w:val="006C664B"/>
    <w:rsid w:val="006E1837"/>
    <w:rsid w:val="006E1E8E"/>
    <w:rsid w:val="006E64FB"/>
    <w:rsid w:val="006E6C47"/>
    <w:rsid w:val="00702377"/>
    <w:rsid w:val="00703E02"/>
    <w:rsid w:val="00705270"/>
    <w:rsid w:val="00707347"/>
    <w:rsid w:val="00710A09"/>
    <w:rsid w:val="00722EBC"/>
    <w:rsid w:val="0072619A"/>
    <w:rsid w:val="007277EF"/>
    <w:rsid w:val="00735315"/>
    <w:rsid w:val="00735DA9"/>
    <w:rsid w:val="00737854"/>
    <w:rsid w:val="00742BC2"/>
    <w:rsid w:val="00746D92"/>
    <w:rsid w:val="007537B5"/>
    <w:rsid w:val="00755079"/>
    <w:rsid w:val="00756D4F"/>
    <w:rsid w:val="00757B14"/>
    <w:rsid w:val="00785D90"/>
    <w:rsid w:val="00786231"/>
    <w:rsid w:val="0078746D"/>
    <w:rsid w:val="00792D1E"/>
    <w:rsid w:val="007959D4"/>
    <w:rsid w:val="00797FA0"/>
    <w:rsid w:val="007A3877"/>
    <w:rsid w:val="007A6989"/>
    <w:rsid w:val="007B4411"/>
    <w:rsid w:val="007B6F47"/>
    <w:rsid w:val="007B6F88"/>
    <w:rsid w:val="007C2042"/>
    <w:rsid w:val="007C5225"/>
    <w:rsid w:val="007C6295"/>
    <w:rsid w:val="007D0A44"/>
    <w:rsid w:val="007D25E1"/>
    <w:rsid w:val="007D7CFD"/>
    <w:rsid w:val="007E11EB"/>
    <w:rsid w:val="007E5BCD"/>
    <w:rsid w:val="007E63B8"/>
    <w:rsid w:val="007E7566"/>
    <w:rsid w:val="007F134D"/>
    <w:rsid w:val="007F5704"/>
    <w:rsid w:val="00804474"/>
    <w:rsid w:val="00810FF9"/>
    <w:rsid w:val="00813B9C"/>
    <w:rsid w:val="00814B83"/>
    <w:rsid w:val="00817713"/>
    <w:rsid w:val="008179F5"/>
    <w:rsid w:val="00822AA1"/>
    <w:rsid w:val="008265EE"/>
    <w:rsid w:val="00830A08"/>
    <w:rsid w:val="00831214"/>
    <w:rsid w:val="008322E2"/>
    <w:rsid w:val="008329BA"/>
    <w:rsid w:val="00835B5A"/>
    <w:rsid w:val="00836D69"/>
    <w:rsid w:val="0084057A"/>
    <w:rsid w:val="00840628"/>
    <w:rsid w:val="00841E74"/>
    <w:rsid w:val="00843A5D"/>
    <w:rsid w:val="00845776"/>
    <w:rsid w:val="00857566"/>
    <w:rsid w:val="00864296"/>
    <w:rsid w:val="008654CE"/>
    <w:rsid w:val="008657E2"/>
    <w:rsid w:val="00873D00"/>
    <w:rsid w:val="008754DD"/>
    <w:rsid w:val="00881565"/>
    <w:rsid w:val="0088228F"/>
    <w:rsid w:val="00882EE8"/>
    <w:rsid w:val="0088390B"/>
    <w:rsid w:val="00884A05"/>
    <w:rsid w:val="00884C52"/>
    <w:rsid w:val="00884CCA"/>
    <w:rsid w:val="008866E6"/>
    <w:rsid w:val="00891DD0"/>
    <w:rsid w:val="00893ECB"/>
    <w:rsid w:val="008942CB"/>
    <w:rsid w:val="008A38B8"/>
    <w:rsid w:val="008A5DAF"/>
    <w:rsid w:val="008B47F4"/>
    <w:rsid w:val="008B47FC"/>
    <w:rsid w:val="008C1180"/>
    <w:rsid w:val="008C170C"/>
    <w:rsid w:val="008D36B1"/>
    <w:rsid w:val="008D3ED8"/>
    <w:rsid w:val="008D4E73"/>
    <w:rsid w:val="008D6FDC"/>
    <w:rsid w:val="008E3433"/>
    <w:rsid w:val="008E5134"/>
    <w:rsid w:val="008F1E42"/>
    <w:rsid w:val="008F46C2"/>
    <w:rsid w:val="008F4FDE"/>
    <w:rsid w:val="00900DA1"/>
    <w:rsid w:val="009043F1"/>
    <w:rsid w:val="009057D7"/>
    <w:rsid w:val="009111E8"/>
    <w:rsid w:val="00912F9F"/>
    <w:rsid w:val="00913BC7"/>
    <w:rsid w:val="0091561E"/>
    <w:rsid w:val="00922163"/>
    <w:rsid w:val="00926413"/>
    <w:rsid w:val="00930DFF"/>
    <w:rsid w:val="00930F7A"/>
    <w:rsid w:val="0093622B"/>
    <w:rsid w:val="00936513"/>
    <w:rsid w:val="00937F71"/>
    <w:rsid w:val="0094111A"/>
    <w:rsid w:val="00941751"/>
    <w:rsid w:val="009466EF"/>
    <w:rsid w:val="00946B58"/>
    <w:rsid w:val="00947EF9"/>
    <w:rsid w:val="009505A3"/>
    <w:rsid w:val="00950625"/>
    <w:rsid w:val="009514EE"/>
    <w:rsid w:val="00952C5C"/>
    <w:rsid w:val="00953C73"/>
    <w:rsid w:val="00953DB3"/>
    <w:rsid w:val="00957E88"/>
    <w:rsid w:val="00960254"/>
    <w:rsid w:val="00960C7B"/>
    <w:rsid w:val="00965D77"/>
    <w:rsid w:val="00975557"/>
    <w:rsid w:val="00981578"/>
    <w:rsid w:val="00981D68"/>
    <w:rsid w:val="00982147"/>
    <w:rsid w:val="009841C9"/>
    <w:rsid w:val="00991825"/>
    <w:rsid w:val="009A4872"/>
    <w:rsid w:val="009B0A10"/>
    <w:rsid w:val="009C0C8B"/>
    <w:rsid w:val="009C4418"/>
    <w:rsid w:val="009D0A2C"/>
    <w:rsid w:val="009E32C4"/>
    <w:rsid w:val="009E6A88"/>
    <w:rsid w:val="009E7409"/>
    <w:rsid w:val="009F1167"/>
    <w:rsid w:val="009F5E2B"/>
    <w:rsid w:val="00A00DA2"/>
    <w:rsid w:val="00A04385"/>
    <w:rsid w:val="00A134CD"/>
    <w:rsid w:val="00A13B25"/>
    <w:rsid w:val="00A141DD"/>
    <w:rsid w:val="00A17E6C"/>
    <w:rsid w:val="00A33ED6"/>
    <w:rsid w:val="00A4091C"/>
    <w:rsid w:val="00A45FDA"/>
    <w:rsid w:val="00A56DC3"/>
    <w:rsid w:val="00A659FF"/>
    <w:rsid w:val="00A6752D"/>
    <w:rsid w:val="00A74125"/>
    <w:rsid w:val="00A7426C"/>
    <w:rsid w:val="00A7552C"/>
    <w:rsid w:val="00A76694"/>
    <w:rsid w:val="00A80800"/>
    <w:rsid w:val="00A842D6"/>
    <w:rsid w:val="00A84A20"/>
    <w:rsid w:val="00A87650"/>
    <w:rsid w:val="00A90B4C"/>
    <w:rsid w:val="00A9203D"/>
    <w:rsid w:val="00A92E85"/>
    <w:rsid w:val="00A95913"/>
    <w:rsid w:val="00AA07D2"/>
    <w:rsid w:val="00AA18A5"/>
    <w:rsid w:val="00AA721F"/>
    <w:rsid w:val="00AB00C7"/>
    <w:rsid w:val="00AB1B2A"/>
    <w:rsid w:val="00AB2E41"/>
    <w:rsid w:val="00AB3E73"/>
    <w:rsid w:val="00AB7BE9"/>
    <w:rsid w:val="00AC30B8"/>
    <w:rsid w:val="00AC3421"/>
    <w:rsid w:val="00AD5700"/>
    <w:rsid w:val="00AD70F8"/>
    <w:rsid w:val="00AE1905"/>
    <w:rsid w:val="00AE2045"/>
    <w:rsid w:val="00AE2281"/>
    <w:rsid w:val="00AE716D"/>
    <w:rsid w:val="00AF298B"/>
    <w:rsid w:val="00AF6333"/>
    <w:rsid w:val="00B0120F"/>
    <w:rsid w:val="00B03492"/>
    <w:rsid w:val="00B037A0"/>
    <w:rsid w:val="00B104C0"/>
    <w:rsid w:val="00B20FB4"/>
    <w:rsid w:val="00B22501"/>
    <w:rsid w:val="00B24BEA"/>
    <w:rsid w:val="00B2687F"/>
    <w:rsid w:val="00B2794C"/>
    <w:rsid w:val="00B3043C"/>
    <w:rsid w:val="00B31043"/>
    <w:rsid w:val="00B36418"/>
    <w:rsid w:val="00B41A5C"/>
    <w:rsid w:val="00B42C3B"/>
    <w:rsid w:val="00B45E18"/>
    <w:rsid w:val="00B46199"/>
    <w:rsid w:val="00B620E6"/>
    <w:rsid w:val="00B6236A"/>
    <w:rsid w:val="00B76392"/>
    <w:rsid w:val="00B763E7"/>
    <w:rsid w:val="00B77EF8"/>
    <w:rsid w:val="00B8380D"/>
    <w:rsid w:val="00B915F2"/>
    <w:rsid w:val="00B924AC"/>
    <w:rsid w:val="00B931ED"/>
    <w:rsid w:val="00B9528C"/>
    <w:rsid w:val="00B9542B"/>
    <w:rsid w:val="00BA271B"/>
    <w:rsid w:val="00BA2D35"/>
    <w:rsid w:val="00BA73DB"/>
    <w:rsid w:val="00BB6934"/>
    <w:rsid w:val="00BC3D77"/>
    <w:rsid w:val="00BD5B9F"/>
    <w:rsid w:val="00BD79B5"/>
    <w:rsid w:val="00BE1D5B"/>
    <w:rsid w:val="00BE69FF"/>
    <w:rsid w:val="00BF0C68"/>
    <w:rsid w:val="00BF64E6"/>
    <w:rsid w:val="00C028E6"/>
    <w:rsid w:val="00C112A6"/>
    <w:rsid w:val="00C12D9B"/>
    <w:rsid w:val="00C13BCA"/>
    <w:rsid w:val="00C1718D"/>
    <w:rsid w:val="00C20074"/>
    <w:rsid w:val="00C24BDD"/>
    <w:rsid w:val="00C24C76"/>
    <w:rsid w:val="00C34745"/>
    <w:rsid w:val="00C378A9"/>
    <w:rsid w:val="00C407B6"/>
    <w:rsid w:val="00C408D8"/>
    <w:rsid w:val="00C43DDF"/>
    <w:rsid w:val="00C50055"/>
    <w:rsid w:val="00C51941"/>
    <w:rsid w:val="00C52486"/>
    <w:rsid w:val="00C55853"/>
    <w:rsid w:val="00C57DA0"/>
    <w:rsid w:val="00C6021F"/>
    <w:rsid w:val="00C632DF"/>
    <w:rsid w:val="00C66B02"/>
    <w:rsid w:val="00C66F77"/>
    <w:rsid w:val="00C710C8"/>
    <w:rsid w:val="00C71543"/>
    <w:rsid w:val="00C75213"/>
    <w:rsid w:val="00C812FA"/>
    <w:rsid w:val="00C87B18"/>
    <w:rsid w:val="00C90EA5"/>
    <w:rsid w:val="00C9471C"/>
    <w:rsid w:val="00C95276"/>
    <w:rsid w:val="00C95C9D"/>
    <w:rsid w:val="00C9673E"/>
    <w:rsid w:val="00C97A4F"/>
    <w:rsid w:val="00CA1CD9"/>
    <w:rsid w:val="00CA47AF"/>
    <w:rsid w:val="00CB2E11"/>
    <w:rsid w:val="00CB3B9C"/>
    <w:rsid w:val="00CC105F"/>
    <w:rsid w:val="00CC3368"/>
    <w:rsid w:val="00CD477A"/>
    <w:rsid w:val="00CE0BE5"/>
    <w:rsid w:val="00CE537A"/>
    <w:rsid w:val="00CE562F"/>
    <w:rsid w:val="00CE72B0"/>
    <w:rsid w:val="00CE7FD3"/>
    <w:rsid w:val="00CF5E4B"/>
    <w:rsid w:val="00CF7BD8"/>
    <w:rsid w:val="00D03C93"/>
    <w:rsid w:val="00D04906"/>
    <w:rsid w:val="00D05655"/>
    <w:rsid w:val="00D05C24"/>
    <w:rsid w:val="00D100FF"/>
    <w:rsid w:val="00D14F53"/>
    <w:rsid w:val="00D2399E"/>
    <w:rsid w:val="00D24248"/>
    <w:rsid w:val="00D27C3B"/>
    <w:rsid w:val="00D311CB"/>
    <w:rsid w:val="00D31B2F"/>
    <w:rsid w:val="00D33275"/>
    <w:rsid w:val="00D33BAB"/>
    <w:rsid w:val="00D34C70"/>
    <w:rsid w:val="00D35537"/>
    <w:rsid w:val="00D42811"/>
    <w:rsid w:val="00D44B52"/>
    <w:rsid w:val="00D46A0D"/>
    <w:rsid w:val="00D717CC"/>
    <w:rsid w:val="00D73A7D"/>
    <w:rsid w:val="00D74AB1"/>
    <w:rsid w:val="00D85F09"/>
    <w:rsid w:val="00D86D32"/>
    <w:rsid w:val="00D91743"/>
    <w:rsid w:val="00D934A4"/>
    <w:rsid w:val="00D9557C"/>
    <w:rsid w:val="00D97722"/>
    <w:rsid w:val="00D97FF8"/>
    <w:rsid w:val="00DB0841"/>
    <w:rsid w:val="00DB2826"/>
    <w:rsid w:val="00DB2CA2"/>
    <w:rsid w:val="00DB6EA3"/>
    <w:rsid w:val="00DC5C2F"/>
    <w:rsid w:val="00DD58A0"/>
    <w:rsid w:val="00DD624C"/>
    <w:rsid w:val="00DE0E6F"/>
    <w:rsid w:val="00DE10DE"/>
    <w:rsid w:val="00DE1394"/>
    <w:rsid w:val="00DF1F48"/>
    <w:rsid w:val="00DF29DE"/>
    <w:rsid w:val="00DF5483"/>
    <w:rsid w:val="00DF61AC"/>
    <w:rsid w:val="00DF6342"/>
    <w:rsid w:val="00DF6460"/>
    <w:rsid w:val="00DF6977"/>
    <w:rsid w:val="00DF7513"/>
    <w:rsid w:val="00E06616"/>
    <w:rsid w:val="00E069F4"/>
    <w:rsid w:val="00E13DE3"/>
    <w:rsid w:val="00E25E4E"/>
    <w:rsid w:val="00E27648"/>
    <w:rsid w:val="00E27AA5"/>
    <w:rsid w:val="00E4152D"/>
    <w:rsid w:val="00E41841"/>
    <w:rsid w:val="00E4347B"/>
    <w:rsid w:val="00E44B3E"/>
    <w:rsid w:val="00E45165"/>
    <w:rsid w:val="00E454B1"/>
    <w:rsid w:val="00E46463"/>
    <w:rsid w:val="00E53D0B"/>
    <w:rsid w:val="00E5477E"/>
    <w:rsid w:val="00E54923"/>
    <w:rsid w:val="00E56400"/>
    <w:rsid w:val="00E70982"/>
    <w:rsid w:val="00E73BCE"/>
    <w:rsid w:val="00E75E11"/>
    <w:rsid w:val="00E7657F"/>
    <w:rsid w:val="00E80D8A"/>
    <w:rsid w:val="00E826C3"/>
    <w:rsid w:val="00E83BA9"/>
    <w:rsid w:val="00E86694"/>
    <w:rsid w:val="00E86D2F"/>
    <w:rsid w:val="00E87F1C"/>
    <w:rsid w:val="00E9147C"/>
    <w:rsid w:val="00E92452"/>
    <w:rsid w:val="00E93033"/>
    <w:rsid w:val="00E94E6F"/>
    <w:rsid w:val="00E95E7B"/>
    <w:rsid w:val="00E9713F"/>
    <w:rsid w:val="00EB0C14"/>
    <w:rsid w:val="00EB1D78"/>
    <w:rsid w:val="00EC156F"/>
    <w:rsid w:val="00EC34F4"/>
    <w:rsid w:val="00ED18E6"/>
    <w:rsid w:val="00ED1B0C"/>
    <w:rsid w:val="00ED1C63"/>
    <w:rsid w:val="00ED6BF5"/>
    <w:rsid w:val="00EE43E2"/>
    <w:rsid w:val="00EE65F8"/>
    <w:rsid w:val="00EE7069"/>
    <w:rsid w:val="00EF1CA9"/>
    <w:rsid w:val="00EF2296"/>
    <w:rsid w:val="00EF22BB"/>
    <w:rsid w:val="00F023DB"/>
    <w:rsid w:val="00F029BB"/>
    <w:rsid w:val="00F05912"/>
    <w:rsid w:val="00F05CA2"/>
    <w:rsid w:val="00F07AC9"/>
    <w:rsid w:val="00F103C4"/>
    <w:rsid w:val="00F1119F"/>
    <w:rsid w:val="00F23A69"/>
    <w:rsid w:val="00F249C6"/>
    <w:rsid w:val="00F25969"/>
    <w:rsid w:val="00F262D7"/>
    <w:rsid w:val="00F33B88"/>
    <w:rsid w:val="00F353B0"/>
    <w:rsid w:val="00F42929"/>
    <w:rsid w:val="00F5427E"/>
    <w:rsid w:val="00F6093F"/>
    <w:rsid w:val="00F62424"/>
    <w:rsid w:val="00F64999"/>
    <w:rsid w:val="00F70DA8"/>
    <w:rsid w:val="00F71E4E"/>
    <w:rsid w:val="00F728CE"/>
    <w:rsid w:val="00F75EB6"/>
    <w:rsid w:val="00F82311"/>
    <w:rsid w:val="00F82EA1"/>
    <w:rsid w:val="00F8707D"/>
    <w:rsid w:val="00F90A61"/>
    <w:rsid w:val="00F95B7F"/>
    <w:rsid w:val="00F963A7"/>
    <w:rsid w:val="00F9676C"/>
    <w:rsid w:val="00FA475B"/>
    <w:rsid w:val="00FB24F0"/>
    <w:rsid w:val="00FB281D"/>
    <w:rsid w:val="00FB28B9"/>
    <w:rsid w:val="00FB3E4D"/>
    <w:rsid w:val="00FB57B5"/>
    <w:rsid w:val="00FB6A93"/>
    <w:rsid w:val="00FC1458"/>
    <w:rsid w:val="00FC1854"/>
    <w:rsid w:val="00FC6C6D"/>
    <w:rsid w:val="00FD0914"/>
    <w:rsid w:val="00FD0FC9"/>
    <w:rsid w:val="00FD16C2"/>
    <w:rsid w:val="00FD63A2"/>
    <w:rsid w:val="00FE2044"/>
    <w:rsid w:val="00FE21A9"/>
    <w:rsid w:val="00FF19C1"/>
    <w:rsid w:val="00FF397D"/>
    <w:rsid w:val="00FF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BB3992"/>
  <w15:chartTrackingRefBased/>
  <w15:docId w15:val="{F1A760C0-C5B2-4F0F-B462-1A296384D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eastAsia="Calibri" w:hAnsi="Arial" w:cs="Arial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31B2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1B2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31B2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31B2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31B2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31B2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/>
      <w:b w:val="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  <w:b w:val="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b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  <w:sz w:val="20"/>
    </w:rPr>
  </w:style>
  <w:style w:type="character" w:customStyle="1" w:styleId="WW8Num5z0">
    <w:name w:val="WW8Num5z0"/>
    <w:rPr>
      <w:rFonts w:cs="Arial" w:hint="default"/>
      <w:b w:val="0"/>
      <w:szCs w:val="20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  <w:rPr>
      <w:b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eastAsia="Calibri" w:hAnsi="Arial" w:cs="Arial"/>
      <w:vanish/>
      <w:szCs w:val="20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cs="Arial" w:hint="default"/>
      <w:b w:val="0"/>
      <w:szCs w:val="20"/>
    </w:rPr>
  </w:style>
  <w:style w:type="character" w:customStyle="1" w:styleId="WW8Num13z0">
    <w:name w:val="WW8Num13z0"/>
    <w:rPr>
      <w:b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ascii="Symbol" w:hAnsi="Symbol" w:cs="Symbol" w:hint="default"/>
      <w:b/>
      <w:szCs w:val="20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hint="default"/>
      <w:b w:val="0"/>
    </w:rPr>
  </w:style>
  <w:style w:type="character" w:customStyle="1" w:styleId="WW8Num16z0">
    <w:name w:val="WW8Num16z0"/>
    <w:rPr>
      <w:rFonts w:cs="Arial"/>
      <w:b/>
      <w:szCs w:val="20"/>
    </w:rPr>
  </w:style>
  <w:style w:type="character" w:customStyle="1" w:styleId="WW8Num17z0">
    <w:name w:val="WW8Num17z0"/>
    <w:rPr>
      <w:rFonts w:cs="Arial" w:hint="default"/>
      <w:szCs w:val="20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4z3">
    <w:name w:val="WW8Num4z3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Arial" w:eastAsia="Calibri" w:hAnsi="Arial" w:cs="Arial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Arial" w:eastAsia="Calibri" w:hAnsi="Arial" w:cs="Arial"/>
      <w:szCs w:val="20"/>
    </w:rPr>
  </w:style>
  <w:style w:type="character" w:customStyle="1" w:styleId="WW8Num20z0">
    <w:name w:val="WW8Num20z0"/>
    <w:rPr>
      <w:rFonts w:ascii="Symbol" w:eastAsia="Calibri" w:hAnsi="Symbol" w:cs="Aria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b w:val="0"/>
      <w:sz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 w:hint="default"/>
      <w:b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Arial" w:hint="default"/>
      <w:b w:val="0"/>
      <w:szCs w:val="20"/>
    </w:rPr>
  </w:style>
  <w:style w:type="character" w:customStyle="1" w:styleId="WW8Num25z2">
    <w:name w:val="WW8Num25z2"/>
    <w:rPr>
      <w:rFonts w:hint="default"/>
    </w:rPr>
  </w:style>
  <w:style w:type="character" w:customStyle="1" w:styleId="WW8Num26z0">
    <w:name w:val="WW8Num26z0"/>
    <w:rPr>
      <w:b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 w:hint="default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cs="Arial"/>
      <w:b w:val="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Arial" w:hAnsi="Arial" w:cs="Arial" w:hint="default"/>
      <w:b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cs="Arial"/>
      <w:szCs w:val="2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 w:hint="default"/>
      <w:b w:val="0"/>
      <w:sz w:val="20"/>
    </w:rPr>
  </w:style>
  <w:style w:type="character" w:customStyle="1" w:styleId="WW8Num33z1">
    <w:name w:val="WW8Num33z1"/>
    <w:rPr>
      <w:rFonts w:hint="default"/>
      <w:sz w:val="20"/>
    </w:rPr>
  </w:style>
  <w:style w:type="character" w:customStyle="1" w:styleId="WW8Num33z2">
    <w:name w:val="WW8Num33z2"/>
    <w:rPr>
      <w:rFonts w:ascii="Arial" w:hAnsi="Arial" w:cs="Arial" w:hint="default"/>
      <w:sz w:val="20"/>
    </w:rPr>
  </w:style>
  <w:style w:type="character" w:customStyle="1" w:styleId="WW8Num33z3">
    <w:name w:val="WW8Num33z3"/>
    <w:rPr>
      <w:rFonts w:hint="default"/>
    </w:rPr>
  </w:style>
  <w:style w:type="character" w:customStyle="1" w:styleId="WW8Num34z0">
    <w:name w:val="WW8Num34z0"/>
    <w:rPr>
      <w:rFonts w:ascii="Arial" w:hAnsi="Arial" w:cs="Arial" w:hint="default"/>
      <w:b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cs="Times New Roman" w:hint="default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ascii="Arial" w:hAnsi="Arial" w:cs="Arial" w:hint="default"/>
      <w:b w:val="0"/>
      <w:sz w:val="20"/>
    </w:rPr>
  </w:style>
  <w:style w:type="character" w:customStyle="1" w:styleId="WW8Num36z1">
    <w:name w:val="WW8Num36z1"/>
    <w:rPr>
      <w:rFonts w:ascii="Arial" w:hAnsi="Arial" w:cs="Arial" w:hint="default"/>
      <w:sz w:val="20"/>
    </w:rPr>
  </w:style>
  <w:style w:type="character" w:customStyle="1" w:styleId="WW8Num36z3">
    <w:name w:val="WW8Num36z3"/>
    <w:rPr>
      <w:rFonts w:hint="default"/>
    </w:rPr>
  </w:style>
  <w:style w:type="character" w:customStyle="1" w:styleId="WW8Num37z0">
    <w:name w:val="WW8Num37z0"/>
    <w:rPr>
      <w:rFonts w:ascii="Arial" w:hAnsi="Arial" w:cs="Arial" w:hint="default"/>
      <w:sz w:val="20"/>
    </w:rPr>
  </w:style>
  <w:style w:type="character" w:customStyle="1" w:styleId="WW8Num37z3">
    <w:name w:val="WW8Num37z3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Nagwek1Znak">
    <w:name w:val="Nagłówek 1 Znak"/>
    <w:rPr>
      <w:b/>
      <w:sz w:val="32"/>
      <w:lang w:val="pl-PL" w:eastAsia="ar-SA" w:bidi="ar-SA"/>
    </w:rPr>
  </w:style>
  <w:style w:type="character" w:customStyle="1" w:styleId="Nagwek2Znak">
    <w:name w:val="Nagłówek 2 Znak"/>
    <w:rPr>
      <w:b/>
      <w:sz w:val="28"/>
      <w:u w:val="single"/>
      <w:lang w:val="pl-PL" w:eastAsia="ar-SA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st">
    <w:name w:val="st"/>
  </w:style>
  <w:style w:type="character" w:styleId="Pogrubienie">
    <w:name w:val="Strong"/>
    <w:uiPriority w:val="22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Times New Roman" w:eastAsia="Times New Roman" w:hAnsi="Times New Roman" w:cs="Times New Roman"/>
      <w:b/>
      <w:bCs/>
      <w:szCs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</w:style>
  <w:style w:type="paragraph" w:styleId="Stopka">
    <w:name w:val="footer"/>
    <w:basedOn w:val="Normalny"/>
    <w:uiPriority w:val="99"/>
  </w:style>
  <w:style w:type="paragraph" w:customStyle="1" w:styleId="Tekstpodstawowy21">
    <w:name w:val="Tekst podstawowy 21"/>
    <w:basedOn w:val="Normalny"/>
    <w:pPr>
      <w:widowControl w:val="0"/>
      <w:overflowPunct w:val="0"/>
      <w:autoSpaceDE w:val="0"/>
      <w:jc w:val="both"/>
    </w:pPr>
    <w:rPr>
      <w:rFonts w:ascii="Times New Roman" w:eastAsia="Times New Roman" w:hAnsi="Times New Roman" w:cs="Times New Roman"/>
      <w:kern w:val="1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Tekstpodstawowywcity21">
    <w:name w:val="Tekst podstawowy wcięty 21"/>
    <w:basedOn w:val="Normalny"/>
    <w:pPr>
      <w:ind w:left="360" w:hanging="360"/>
      <w:jc w:val="both"/>
    </w:pPr>
    <w:rPr>
      <w:rFonts w:ascii="Times New Roman" w:eastAsia="Times New Roman" w:hAnsi="Times New Roman" w:cs="Times New Roman"/>
      <w:kern w:val="1"/>
      <w:szCs w:val="24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"/>
    <w:basedOn w:val="Normalny"/>
    <w:link w:val="AkapitzlistZnak"/>
    <w:uiPriority w:val="99"/>
    <w:qFormat/>
    <w:pPr>
      <w:ind w:left="720"/>
    </w:pPr>
    <w:rPr>
      <w:rFonts w:ascii="Times New Roman" w:eastAsia="Times New Roman" w:hAnsi="Times New Roman" w:cs="Times New Roman"/>
      <w:kern w:val="1"/>
      <w:szCs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rFonts w:ascii="Times New Roman" w:eastAsia="Times New Roman" w:hAnsi="Times New Roman" w:cs="Times New Roman"/>
      <w:kern w:val="1"/>
      <w:sz w:val="16"/>
      <w:szCs w:val="16"/>
    </w:rPr>
  </w:style>
  <w:style w:type="paragraph" w:customStyle="1" w:styleId="Text1">
    <w:name w:val="Text 1"/>
    <w:basedOn w:val="Normalny"/>
    <w:pPr>
      <w:spacing w:before="120"/>
      <w:ind w:left="850"/>
    </w:pPr>
    <w:rPr>
      <w:rFonts w:ascii="Times New Roman" w:hAnsi="Times New Roman" w:cs="Times New Roman"/>
    </w:r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/>
    </w:pPr>
    <w:rPr>
      <w:rFonts w:ascii="Times New Roman" w:hAnsi="Times New Roman" w:cs="Times New Roman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/>
      <w:ind w:left="850" w:hanging="850"/>
    </w:pPr>
    <w:rPr>
      <w:rFonts w:ascii="Times New Roman" w:hAnsi="Times New Roman" w:cs="Times New Roman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/>
      <w:ind w:left="850" w:hanging="850"/>
    </w:pPr>
    <w:rPr>
      <w:rFonts w:ascii="Times New Roman" w:hAnsi="Times New Roman" w:cs="Times New Roman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/>
      <w:ind w:left="850" w:hanging="850"/>
    </w:pPr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Uwydatnienie">
    <w:name w:val="Emphasis"/>
    <w:uiPriority w:val="20"/>
    <w:qFormat/>
    <w:rsid w:val="00D9557C"/>
    <w:rPr>
      <w:i/>
      <w:iCs/>
    </w:rPr>
  </w:style>
  <w:style w:type="numbering" w:customStyle="1" w:styleId="WWNum66">
    <w:name w:val="WWNum66"/>
    <w:basedOn w:val="Bezlisty"/>
    <w:rsid w:val="008179F5"/>
    <w:pPr>
      <w:numPr>
        <w:numId w:val="27"/>
      </w:numPr>
    </w:pPr>
  </w:style>
  <w:style w:type="numbering" w:customStyle="1" w:styleId="WWNum74">
    <w:name w:val="WWNum74"/>
    <w:basedOn w:val="Bezlisty"/>
    <w:rsid w:val="009466EF"/>
    <w:pPr>
      <w:numPr>
        <w:numId w:val="26"/>
      </w:numPr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"/>
    <w:link w:val="Akapitzlist"/>
    <w:uiPriority w:val="99"/>
    <w:qFormat/>
    <w:locked/>
    <w:rsid w:val="00D35537"/>
    <w:rPr>
      <w:kern w:val="1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D31B2F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D31B2F"/>
    <w:rPr>
      <w:rFonts w:asciiTheme="majorHAnsi" w:eastAsiaTheme="majorEastAsia" w:hAnsiTheme="majorHAnsi" w:cstheme="majorBidi"/>
      <w:color w:val="2F5496" w:themeColor="accent1" w:themeShade="BF"/>
      <w:szCs w:val="22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D31B2F"/>
    <w:rPr>
      <w:rFonts w:asciiTheme="majorHAnsi" w:eastAsiaTheme="majorEastAsia" w:hAnsiTheme="majorHAnsi" w:cstheme="majorBidi"/>
      <w:color w:val="1F3763" w:themeColor="accent1" w:themeShade="7F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D31B2F"/>
    <w:rPr>
      <w:rFonts w:asciiTheme="majorHAnsi" w:eastAsiaTheme="majorEastAsia" w:hAnsiTheme="majorHAnsi" w:cstheme="majorBidi"/>
      <w:i/>
      <w:iCs/>
      <w:color w:val="1F3763" w:themeColor="accent1" w:themeShade="7F"/>
      <w:szCs w:val="22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D31B2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rsid w:val="00D31B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paragraph" w:styleId="Lista2">
    <w:name w:val="List 2"/>
    <w:basedOn w:val="Normalny"/>
    <w:uiPriority w:val="99"/>
    <w:unhideWhenUsed/>
    <w:rsid w:val="00D31B2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D31B2F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D31B2F"/>
    <w:pPr>
      <w:numPr>
        <w:numId w:val="28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D31B2F"/>
    <w:pPr>
      <w:numPr>
        <w:numId w:val="29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D31B2F"/>
    <w:pPr>
      <w:spacing w:after="120"/>
      <w:ind w:left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31B2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31B2F"/>
    <w:rPr>
      <w:rFonts w:ascii="Arial" w:eastAsia="Calibri" w:hAnsi="Arial" w:cs="Arial"/>
      <w:szCs w:val="2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31B2F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31B2F"/>
    <w:rPr>
      <w:rFonts w:ascii="Arial" w:eastAsia="Calibri" w:hAnsi="Arial" w:cs="Arial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1B2F"/>
    <w:rPr>
      <w:color w:val="605E5C"/>
      <w:shd w:val="clear" w:color="auto" w:fill="E1DFDD"/>
    </w:rPr>
  </w:style>
  <w:style w:type="paragraph" w:customStyle="1" w:styleId="Default">
    <w:name w:val="Default"/>
    <w:rsid w:val="00AE22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ictionarynametxt">
    <w:name w:val="dictionary__name_txt"/>
    <w:basedOn w:val="Domylnaczcionkaakapitu"/>
    <w:rsid w:val="00611F93"/>
  </w:style>
  <w:style w:type="character" w:customStyle="1" w:styleId="dictionaryvaluetxt">
    <w:name w:val="dictionary__value_txt"/>
    <w:basedOn w:val="Domylnaczcionkaakapitu"/>
    <w:rsid w:val="0061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EF67F-4DE1-4DA4-A34A-CA28F3B3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1871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Radom, dn</vt:lpstr>
    </vt:vector>
  </TitlesOfParts>
  <Company/>
  <LinksUpToDate>false</LinksUpToDate>
  <CharactersWithSpaces>13072</CharactersWithSpaces>
  <SharedDoc>false</SharedDoc>
  <HLinks>
    <vt:vector size="6" baseType="variant">
      <vt:variant>
        <vt:i4>3866628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mailto:sekretariat@cuwradom.pl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Radom, dn</dc:title>
  <dc:subject/>
  <dc:creator>Robert Kolasa</dc:creator>
  <cp:keywords/>
  <cp:lastModifiedBy>Anna Białek</cp:lastModifiedBy>
  <cp:revision>67</cp:revision>
  <cp:lastPrinted>2026-04-21T07:16:00Z</cp:lastPrinted>
  <dcterms:created xsi:type="dcterms:W3CDTF">2025-07-08T06:59:00Z</dcterms:created>
  <dcterms:modified xsi:type="dcterms:W3CDTF">2026-04-21T07:58:00Z</dcterms:modified>
</cp:coreProperties>
</file>