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9E88A" w14:textId="59F81FF8" w:rsidR="002E4297" w:rsidRDefault="002E4297" w:rsidP="00150A21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630D081" w14:textId="65A60319" w:rsidR="006622F2" w:rsidRPr="00704A92" w:rsidRDefault="006622F2" w:rsidP="00D705ED">
      <w:pPr>
        <w:spacing w:before="0"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 xml:space="preserve">          </w:t>
      </w:r>
      <w:r w:rsidR="000448B4" w:rsidRPr="00704A92">
        <w:rPr>
          <w:rFonts w:asciiTheme="minorHAnsi" w:hAnsiTheme="minorHAnsi" w:cstheme="minorHAnsi"/>
          <w:b/>
          <w:sz w:val="24"/>
          <w:szCs w:val="24"/>
        </w:rPr>
        <w:tab/>
      </w:r>
      <w:r w:rsidR="000448B4" w:rsidRPr="00704A92">
        <w:rPr>
          <w:rFonts w:asciiTheme="minorHAnsi" w:hAnsiTheme="minorHAnsi" w:cstheme="minorHAnsi"/>
          <w:b/>
          <w:sz w:val="24"/>
          <w:szCs w:val="24"/>
        </w:rPr>
        <w:tab/>
      </w:r>
      <w:r w:rsidR="000448B4" w:rsidRPr="00704A92">
        <w:rPr>
          <w:rFonts w:asciiTheme="minorHAnsi" w:hAnsiTheme="minorHAnsi" w:cstheme="minorHAnsi"/>
          <w:b/>
          <w:sz w:val="24"/>
          <w:szCs w:val="24"/>
        </w:rPr>
        <w:tab/>
      </w:r>
      <w:r w:rsidRPr="00704A92">
        <w:rPr>
          <w:rFonts w:asciiTheme="minorHAnsi" w:hAnsiTheme="minorHAnsi" w:cstheme="minorHAnsi"/>
          <w:b/>
          <w:sz w:val="24"/>
          <w:szCs w:val="24"/>
        </w:rPr>
        <w:t xml:space="preserve"> Załącznik nr 2 do SWZ</w:t>
      </w:r>
    </w:p>
    <w:p w14:paraId="79BBD27B" w14:textId="77777777" w:rsidR="006622F2" w:rsidRPr="00704A92" w:rsidRDefault="006622F2" w:rsidP="00704A92">
      <w:pPr>
        <w:pStyle w:val="BodyText21"/>
        <w:spacing w:before="60" w:line="276" w:lineRule="auto"/>
        <w:jc w:val="left"/>
        <w:rPr>
          <w:rFonts w:asciiTheme="minorHAnsi" w:hAnsiTheme="minorHAnsi" w:cstheme="minorHAnsi"/>
          <w:sz w:val="24"/>
          <w:szCs w:val="24"/>
          <w:u w:val="single"/>
        </w:rPr>
      </w:pPr>
    </w:p>
    <w:p w14:paraId="3586AEEC" w14:textId="709DCD5C" w:rsidR="00C3610E" w:rsidRPr="00704A92" w:rsidRDefault="00C3610E" w:rsidP="00D12E65">
      <w:pPr>
        <w:pStyle w:val="BodyText21"/>
        <w:spacing w:before="6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 xml:space="preserve">FORMULARZ </w:t>
      </w:r>
      <w:r w:rsidR="00E81D7E" w:rsidRPr="00704A92">
        <w:rPr>
          <w:rFonts w:asciiTheme="minorHAnsi" w:hAnsiTheme="minorHAnsi" w:cstheme="minorHAnsi"/>
          <w:sz w:val="24"/>
          <w:szCs w:val="24"/>
          <w:u w:val="single"/>
        </w:rPr>
        <w:t>OFERTOWY</w:t>
      </w:r>
    </w:p>
    <w:p w14:paraId="68E90A63" w14:textId="0D2B52D2" w:rsidR="00C3610E" w:rsidRPr="008533AF" w:rsidRDefault="00C3610E" w:rsidP="008533AF">
      <w:pPr>
        <w:pStyle w:val="BodyText21"/>
        <w:spacing w:before="6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 xml:space="preserve">do przetargu  </w:t>
      </w:r>
      <w:r w:rsidR="00F3589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9</w:t>
      </w:r>
      <w:r w:rsidRPr="008904DA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/&gt;PU/202</w:t>
      </w:r>
      <w:r w:rsidR="00F3589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6</w:t>
      </w:r>
      <w:r w:rsidR="001E653F" w:rsidRPr="008904DA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/MT</w:t>
      </w:r>
    </w:p>
    <w:p w14:paraId="4F4058D9" w14:textId="77777777" w:rsidR="00C3610E" w:rsidRPr="00704A92" w:rsidRDefault="00C3610E" w:rsidP="00704A92">
      <w:pPr>
        <w:widowControl w:val="0"/>
        <w:numPr>
          <w:ilvl w:val="0"/>
          <w:numId w:val="10"/>
        </w:numPr>
        <w:tabs>
          <w:tab w:val="left" w:pos="852"/>
        </w:tabs>
        <w:suppressAutoHyphens/>
        <w:spacing w:before="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Dane dotyczące wykonawcy:</w:t>
      </w:r>
    </w:p>
    <w:p w14:paraId="729D5159" w14:textId="77777777" w:rsidR="00C3610E" w:rsidRPr="00704A92" w:rsidRDefault="00C3610E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Pełna nazwa ..................................................................................................................................</w:t>
      </w:r>
    </w:p>
    <w:p w14:paraId="1846BF57" w14:textId="77777777" w:rsidR="00C3610E" w:rsidRPr="00704A92" w:rsidRDefault="00C3610E" w:rsidP="00704A92">
      <w:pPr>
        <w:autoSpaceDE w:val="0"/>
        <w:spacing w:before="12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6D2737C2" w14:textId="0F4A3529" w:rsidR="00C3610E" w:rsidRDefault="00C3610E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NIP ……………………………………………</w:t>
      </w:r>
    </w:p>
    <w:p w14:paraId="2CE62CDA" w14:textId="4BF9778F" w:rsidR="00F22238" w:rsidRPr="00704A92" w:rsidRDefault="00F22238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REGON ………………………………………</w:t>
      </w:r>
    </w:p>
    <w:p w14:paraId="1492EE70" w14:textId="77777777" w:rsidR="00C3610E" w:rsidRPr="00704A92" w:rsidRDefault="00C3610E" w:rsidP="00704A92">
      <w:pPr>
        <w:widowControl w:val="0"/>
        <w:numPr>
          <w:ilvl w:val="0"/>
          <w:numId w:val="9"/>
        </w:numPr>
        <w:autoSpaceDE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adres, nr telefonu, e-mail</w:t>
      </w:r>
    </w:p>
    <w:p w14:paraId="63D1F3F6" w14:textId="2F81392B" w:rsidR="00C3610E" w:rsidRPr="00704A92" w:rsidRDefault="00C3610E" w:rsidP="00704A92">
      <w:pPr>
        <w:autoSpaceDE w:val="0"/>
        <w:spacing w:before="12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</w:t>
      </w:r>
      <w:r w:rsidR="001346AA">
        <w:rPr>
          <w:rFonts w:asciiTheme="minorHAnsi" w:hAnsiTheme="minorHAnsi" w:cstheme="minorHAnsi"/>
          <w:sz w:val="24"/>
          <w:szCs w:val="24"/>
        </w:rPr>
        <w:t>...............................</w:t>
      </w:r>
    </w:p>
    <w:p w14:paraId="088903D4" w14:textId="764819EE" w:rsidR="00C3610E" w:rsidRPr="00704A92" w:rsidRDefault="00C3610E" w:rsidP="00704A92">
      <w:pPr>
        <w:autoSpaceDE w:val="0"/>
        <w:spacing w:before="12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0B649F3B" w14:textId="2EA25526" w:rsidR="00C3610E" w:rsidRPr="00704A92" w:rsidRDefault="00C3610E" w:rsidP="00B022CF">
      <w:pPr>
        <w:autoSpaceDE w:val="0"/>
        <w:spacing w:before="120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- Imiona, nazwiska osoby/osób upoważnionych do kontaktu ze strony wykonawcy</w:t>
      </w:r>
      <w:r w:rsidR="00B022CF">
        <w:rPr>
          <w:rFonts w:asciiTheme="minorHAnsi" w:hAnsiTheme="minorHAnsi" w:cstheme="minorHAnsi"/>
          <w:sz w:val="24"/>
          <w:szCs w:val="24"/>
        </w:rPr>
        <w:t>, nr tel, adres e-mail</w:t>
      </w:r>
    </w:p>
    <w:p w14:paraId="2E3D4B4A" w14:textId="774CDDEB" w:rsidR="00C3610E" w:rsidRPr="00704A92" w:rsidRDefault="00C3610E" w:rsidP="00704A92">
      <w:pPr>
        <w:autoSpaceDE w:val="0"/>
        <w:spacing w:before="120"/>
        <w:ind w:firstLine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……………………………………………………………………………………………………..…………………………………</w:t>
      </w:r>
    </w:p>
    <w:p w14:paraId="007E19D9" w14:textId="77777777" w:rsidR="00C3610E" w:rsidRPr="00704A92" w:rsidRDefault="00C3610E" w:rsidP="00D12E65">
      <w:pPr>
        <w:shd w:val="clear" w:color="auto" w:fill="FFFFFF"/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Informuje, że jesteśmy:</w:t>
      </w:r>
    </w:p>
    <w:p w14:paraId="39DD1162" w14:textId="791B0AF0" w:rsidR="000C58D8" w:rsidRPr="00C76D1B" w:rsidRDefault="000C58D8" w:rsidP="00DE1086">
      <w:pPr>
        <w:pStyle w:val="Akapitzlist"/>
        <w:widowControl w:val="0"/>
        <w:numPr>
          <w:ilvl w:val="0"/>
          <w:numId w:val="32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C76D1B">
        <w:rPr>
          <w:rFonts w:asciiTheme="minorHAnsi" w:hAnsiTheme="minorHAnsi" w:cstheme="minorHAnsi"/>
          <w:b/>
          <w:sz w:val="24"/>
          <w:szCs w:val="24"/>
        </w:rPr>
        <w:t>mikroprzedsiębiorstwem</w:t>
      </w:r>
      <w:r w:rsidRPr="00C76D1B">
        <w:rPr>
          <w:rFonts w:asciiTheme="minorHAnsi" w:hAnsiTheme="minorHAnsi" w:cstheme="minorHAnsi"/>
          <w:sz w:val="24"/>
          <w:szCs w:val="24"/>
        </w:rPr>
        <w:t xml:space="preserve"> (przedsiębiorstwo, które zatrudnia mniej niż 10 osób, i którego roczny obrót lub roczna suma bilansowa nie przekracza 2 mln euro);</w:t>
      </w:r>
    </w:p>
    <w:p w14:paraId="70F09D7D" w14:textId="77777777" w:rsidR="000C58D8" w:rsidRPr="00C76D1B" w:rsidRDefault="000C58D8" w:rsidP="00DE1086">
      <w:pPr>
        <w:pStyle w:val="Akapitzlist"/>
        <w:widowControl w:val="0"/>
        <w:numPr>
          <w:ilvl w:val="0"/>
          <w:numId w:val="32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C76D1B">
        <w:rPr>
          <w:rFonts w:asciiTheme="minorHAnsi" w:hAnsiTheme="minorHAnsi" w:cstheme="minorHAnsi"/>
          <w:b/>
          <w:sz w:val="24"/>
          <w:szCs w:val="24"/>
        </w:rPr>
        <w:t>małym przedsiębiorstwem</w:t>
      </w:r>
      <w:r w:rsidRPr="00C76D1B">
        <w:rPr>
          <w:rFonts w:asciiTheme="minorHAnsi" w:hAnsiTheme="minorHAnsi" w:cstheme="minorHAnsi"/>
          <w:sz w:val="24"/>
          <w:szCs w:val="24"/>
        </w:rPr>
        <w:t xml:space="preserve"> (przedsiębiorstwo, które zatrudnia mniej niż 50 osób, </w:t>
      </w:r>
      <w:r w:rsidRPr="00C76D1B">
        <w:rPr>
          <w:rFonts w:asciiTheme="minorHAnsi" w:hAnsiTheme="minorHAnsi" w:cstheme="minorHAnsi"/>
          <w:sz w:val="24"/>
          <w:szCs w:val="24"/>
        </w:rPr>
        <w:br/>
        <w:t>i którego roczny obrót lub roczna suma bilansowa nie przekracza 10 mln euro);</w:t>
      </w:r>
    </w:p>
    <w:p w14:paraId="59D6A9C9" w14:textId="77777777" w:rsidR="000C58D8" w:rsidRPr="00C76D1B" w:rsidRDefault="000C58D8" w:rsidP="00DE1086">
      <w:pPr>
        <w:pStyle w:val="Akapitzlist"/>
        <w:widowControl w:val="0"/>
        <w:numPr>
          <w:ilvl w:val="0"/>
          <w:numId w:val="32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C76D1B">
        <w:rPr>
          <w:rFonts w:asciiTheme="minorHAnsi" w:hAnsiTheme="minorHAnsi" w:cstheme="minorHAnsi"/>
          <w:b/>
          <w:sz w:val="24"/>
          <w:szCs w:val="24"/>
        </w:rPr>
        <w:t>średnim przedsiębiorstwem</w:t>
      </w:r>
      <w:r w:rsidRPr="00C76D1B">
        <w:rPr>
          <w:rFonts w:asciiTheme="minorHAnsi" w:hAnsiTheme="minorHAnsi" w:cstheme="minorHAnsi"/>
          <w:sz w:val="24"/>
          <w:szCs w:val="24"/>
        </w:rPr>
        <w:t xml:space="preserve"> (przedsiębiorstwo, które nie jest mikroprzedsiębiorstwem ani małym przedsiębiorstwem, i które zatrudnia mniej niż 250 osób, a którego roczny obrót nie przekracza 50 mln euro lub roczna suma bilansowa nie przekracza 43 mln euro);</w:t>
      </w:r>
    </w:p>
    <w:p w14:paraId="1C4A104C" w14:textId="31DAE5CC" w:rsidR="000C58D8" w:rsidRPr="00F22238" w:rsidRDefault="000C58D8" w:rsidP="00DE1086">
      <w:pPr>
        <w:pStyle w:val="Akapitzlist"/>
        <w:widowControl w:val="0"/>
        <w:numPr>
          <w:ilvl w:val="0"/>
          <w:numId w:val="32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C76D1B">
        <w:rPr>
          <w:rFonts w:asciiTheme="minorHAnsi" w:hAnsiTheme="minorHAnsi" w:cstheme="minorHAnsi"/>
          <w:b/>
          <w:sz w:val="24"/>
          <w:szCs w:val="24"/>
        </w:rPr>
        <w:t>żadnej z powyższych</w:t>
      </w:r>
      <w:r w:rsidRPr="00C76D1B">
        <w:rPr>
          <w:rFonts w:asciiTheme="minorHAnsi" w:hAnsiTheme="minorHAnsi" w:cstheme="minorHAnsi"/>
          <w:sz w:val="24"/>
          <w:szCs w:val="24"/>
        </w:rPr>
        <w:t>;</w:t>
      </w:r>
    </w:p>
    <w:p w14:paraId="215395E4" w14:textId="1BA00AD8" w:rsidR="00B022CF" w:rsidRPr="00C71C3A" w:rsidRDefault="00C3610E" w:rsidP="00704A92">
      <w:pPr>
        <w:pStyle w:val="Kropki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 odpowiedzi na ogłoszenie na: „</w:t>
      </w:r>
      <w:r w:rsidR="00401F50">
        <w:rPr>
          <w:rFonts w:asciiTheme="minorHAnsi" w:hAnsiTheme="minorHAnsi" w:cstheme="minorHAnsi"/>
          <w:b/>
          <w:sz w:val="24"/>
          <w:szCs w:val="24"/>
        </w:rPr>
        <w:t>Świadczenie usług pocztowych w obrocie krajowym i zagranicznym w zakresie sortowania, przyjmowania, przemieszczania i doręczania przesyłek pocztowych, paczek oraz ich ewentualnych zwrotów</w:t>
      </w:r>
      <w:r w:rsidR="00882767">
        <w:rPr>
          <w:rFonts w:asciiTheme="minorHAnsi" w:hAnsiTheme="minorHAnsi" w:cstheme="minorHAnsi"/>
          <w:b/>
          <w:sz w:val="24"/>
          <w:szCs w:val="24"/>
        </w:rPr>
        <w:t xml:space="preserve">”, </w:t>
      </w:r>
      <w:r w:rsidRPr="00704A92">
        <w:rPr>
          <w:rFonts w:asciiTheme="minorHAnsi" w:hAnsiTheme="minorHAnsi" w:cstheme="minorHAnsi"/>
          <w:sz w:val="24"/>
          <w:szCs w:val="24"/>
        </w:rPr>
        <w:t xml:space="preserve">oświadczamy, że zamówienie będzie realizowane zgodnie ze wszystkimi wymaganiami zamawiającego określonymi </w:t>
      </w:r>
      <w:r w:rsidR="00416E2F" w:rsidRPr="00704A92">
        <w:rPr>
          <w:rFonts w:asciiTheme="minorHAnsi" w:hAnsiTheme="minorHAnsi" w:cstheme="minorHAnsi"/>
          <w:sz w:val="24"/>
          <w:szCs w:val="24"/>
        </w:rPr>
        <w:t xml:space="preserve">w </w:t>
      </w:r>
      <w:r w:rsidRPr="00704A92">
        <w:rPr>
          <w:rFonts w:asciiTheme="minorHAnsi" w:hAnsiTheme="minorHAnsi" w:cstheme="minorHAnsi"/>
          <w:sz w:val="24"/>
          <w:szCs w:val="24"/>
        </w:rPr>
        <w:t>SWZ.</w:t>
      </w:r>
    </w:p>
    <w:p w14:paraId="584B7B9C" w14:textId="281DF443" w:rsidR="00F22238" w:rsidRDefault="00C3610E" w:rsidP="00F22238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Oferujemy realizację zamówienia:</w:t>
      </w:r>
    </w:p>
    <w:p w14:paraId="45116383" w14:textId="642CE4B0" w:rsidR="00C71C3A" w:rsidRPr="00C71C3A" w:rsidRDefault="00C71C3A" w:rsidP="00C71C3A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C71C3A">
        <w:rPr>
          <w:rFonts w:asciiTheme="minorHAnsi" w:hAnsiTheme="minorHAnsi" w:cstheme="minorHAnsi"/>
          <w:b/>
          <w:sz w:val="24"/>
          <w:szCs w:val="24"/>
        </w:rPr>
        <w:lastRenderedPageBreak/>
        <w:t xml:space="preserve">za cenę oferty brutto ………..……………………………………………………………..zł </w:t>
      </w:r>
    </w:p>
    <w:p w14:paraId="472364CB" w14:textId="6AB854EE" w:rsidR="00C71C3A" w:rsidRPr="00C71C3A" w:rsidRDefault="00C71C3A" w:rsidP="00C71C3A">
      <w:pPr>
        <w:autoSpaceDE w:val="0"/>
        <w:spacing w:before="120"/>
        <w:rPr>
          <w:rFonts w:asciiTheme="minorHAnsi" w:hAnsiTheme="minorHAnsi" w:cstheme="minorHAnsi"/>
          <w:sz w:val="24"/>
          <w:szCs w:val="24"/>
        </w:rPr>
      </w:pPr>
      <w:r w:rsidRPr="00C71C3A">
        <w:rPr>
          <w:rFonts w:asciiTheme="minorHAnsi" w:hAnsiTheme="minorHAnsi" w:cstheme="minorHAnsi"/>
          <w:sz w:val="24"/>
          <w:szCs w:val="24"/>
        </w:rPr>
        <w:t>(słownie złotych………………………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  <w:r w:rsidRPr="00C71C3A">
        <w:rPr>
          <w:rFonts w:asciiTheme="minorHAnsi" w:hAnsiTheme="minorHAnsi" w:cstheme="minorHAnsi"/>
          <w:sz w:val="24"/>
          <w:szCs w:val="24"/>
        </w:rPr>
        <w:t>…………………..)</w:t>
      </w:r>
    </w:p>
    <w:p w14:paraId="6919F54B" w14:textId="0488ABEE" w:rsidR="00D60461" w:rsidRDefault="00C71C3A" w:rsidP="00D60461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C71C3A">
        <w:rPr>
          <w:rFonts w:asciiTheme="minorHAnsi" w:hAnsiTheme="minorHAnsi" w:cstheme="minorHAnsi"/>
          <w:i/>
          <w:sz w:val="16"/>
          <w:szCs w:val="16"/>
        </w:rPr>
        <w:t>*(cenę należy podać z zaokrągleniem do dwóch miejsc po przecinku),</w:t>
      </w:r>
    </w:p>
    <w:p w14:paraId="0A3875D2" w14:textId="77777777" w:rsidR="00836D1D" w:rsidRPr="00D60461" w:rsidRDefault="00836D1D" w:rsidP="00D60461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68C73B4" w14:textId="3DC8DE2F" w:rsidR="00F22238" w:rsidRDefault="00F22238" w:rsidP="00F22238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Potwierdzamy termin realizacji określon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704A92">
        <w:rPr>
          <w:rFonts w:asciiTheme="minorHAnsi" w:hAnsiTheme="minorHAnsi" w:cstheme="minorHAnsi"/>
          <w:sz w:val="24"/>
          <w:szCs w:val="24"/>
        </w:rPr>
        <w:t xml:space="preserve"> w Rozdziale V SWZ. </w:t>
      </w:r>
    </w:p>
    <w:p w14:paraId="5E007B2D" w14:textId="77777777" w:rsidR="00F22238" w:rsidRPr="00F22238" w:rsidRDefault="00F22238" w:rsidP="00F22238">
      <w:pPr>
        <w:pStyle w:val="Akapitzlist"/>
        <w:widowControl w:val="0"/>
        <w:suppressAutoHyphens/>
        <w:spacing w:before="0" w:after="0"/>
        <w:ind w:left="360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8687AF3" w14:textId="63F2D96F" w:rsidR="00FF1C37" w:rsidRPr="00704A92" w:rsidRDefault="00FF1C37" w:rsidP="00D12E6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Oświadczamy</w:t>
      </w:r>
      <w:r w:rsidRPr="00704A92">
        <w:rPr>
          <w:rFonts w:asciiTheme="minorHAnsi" w:hAnsiTheme="minorHAnsi" w:cstheme="minorHAnsi"/>
          <w:sz w:val="24"/>
          <w:szCs w:val="24"/>
        </w:rPr>
        <w:t>, że nie zamierzamy/zamierzamy powierzyć wykonanie części zamówienia podwykonawcy(om)w zakresie:</w:t>
      </w:r>
    </w:p>
    <w:p w14:paraId="3B419EA9" w14:textId="45926FEA" w:rsidR="00FF1C37" w:rsidRPr="00704A92" w:rsidRDefault="00FF1C37" w:rsidP="00D12E65">
      <w:pPr>
        <w:pStyle w:val="Akapitzlist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F707FD3" w14:textId="784616F5" w:rsidR="00FF1C37" w:rsidRPr="00704A92" w:rsidRDefault="00FF1C37" w:rsidP="00D12E65">
      <w:pPr>
        <w:pStyle w:val="Akapitzlist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następującym podmiotom ……………………………………………………………………………………………………………………</w:t>
      </w:r>
      <w:r w:rsidR="00D12E65">
        <w:rPr>
          <w:rFonts w:asciiTheme="minorHAnsi" w:hAnsiTheme="minorHAnsi" w:cstheme="minorHAnsi"/>
          <w:sz w:val="24"/>
          <w:szCs w:val="24"/>
        </w:rPr>
        <w:t>………………..</w:t>
      </w:r>
    </w:p>
    <w:p w14:paraId="390FF65D" w14:textId="77777777" w:rsidR="000F15FF" w:rsidRDefault="00C3610E" w:rsidP="00D12E65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Akceptuj</w:t>
      </w:r>
      <w:r w:rsidR="000F15FF">
        <w:rPr>
          <w:rFonts w:asciiTheme="minorHAnsi" w:hAnsiTheme="minorHAnsi" w:cstheme="minorHAnsi"/>
          <w:sz w:val="24"/>
          <w:szCs w:val="24"/>
        </w:rPr>
        <w:t xml:space="preserve">emy termin płatności wskazany w projektowanych postanowienia umowy. </w:t>
      </w:r>
    </w:p>
    <w:p w14:paraId="474581DB" w14:textId="77777777" w:rsidR="00C3610E" w:rsidRPr="00704A92" w:rsidRDefault="00C3610E" w:rsidP="00D12E65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</w:p>
    <w:p w14:paraId="509376B7" w14:textId="77777777" w:rsidR="00C3610E" w:rsidRPr="00704A92" w:rsidRDefault="00C3610E" w:rsidP="00D12E65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Oświadczamy, że:</w:t>
      </w:r>
    </w:p>
    <w:p w14:paraId="443E213F" w14:textId="77777777" w:rsidR="00C3610E" w:rsidRPr="00704A92" w:rsidRDefault="00C3610E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a) zapoznaliśmy się z treścią SWZ i nie wnosimy do niej zastrzeżeń,</w:t>
      </w:r>
    </w:p>
    <w:p w14:paraId="1E8E54C4" w14:textId="77777777" w:rsidR="00C3610E" w:rsidRPr="00704A92" w:rsidRDefault="00C3610E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b) otrzymaliśmy konieczne informacje do przygotowania oferty,</w:t>
      </w:r>
    </w:p>
    <w:p w14:paraId="5556A5BD" w14:textId="22964000" w:rsidR="00C3610E" w:rsidRDefault="00C3610E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c) uważamy się za związanych ofertą przez czas wskazany w specyfikacji  warunków zamówienia,</w:t>
      </w:r>
    </w:p>
    <w:p w14:paraId="79220E26" w14:textId="404766DC" w:rsidR="00D60461" w:rsidRDefault="00D60461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zobowiązujemy się do dostarczenia przed podpisaniem umowy specyfikacji ilościowo-cenowej.</w:t>
      </w:r>
    </w:p>
    <w:p w14:paraId="04C22FFC" w14:textId="5F0C9B59" w:rsidR="002D1119" w:rsidRPr="00704A92" w:rsidRDefault="00C3610E" w:rsidP="00D12E65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</w:t>
      </w:r>
      <w:r w:rsidR="002D1119" w:rsidRPr="00704A92">
        <w:rPr>
          <w:rFonts w:asciiTheme="minorHAnsi" w:hAnsiTheme="minorHAnsi" w:cstheme="minorHAnsi"/>
          <w:color w:val="000000"/>
          <w:sz w:val="24"/>
          <w:szCs w:val="24"/>
        </w:rPr>
        <w:t>ego w niniejszym postępowaniu.</w:t>
      </w:r>
      <w:r w:rsidR="000C58D8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1</w:t>
      </w:r>
    </w:p>
    <w:p w14:paraId="1D475751" w14:textId="2AD92C5E" w:rsidR="001B57D0" w:rsidRPr="00704A92" w:rsidRDefault="001B57D0" w:rsidP="005250A0">
      <w:pPr>
        <w:widowControl w:val="0"/>
        <w:suppressAutoHyphens/>
        <w:spacing w:before="0" w:after="0"/>
        <w:rPr>
          <w:rFonts w:asciiTheme="minorHAnsi" w:hAnsiTheme="minorHAnsi" w:cstheme="minorHAnsi"/>
          <w:i/>
          <w:sz w:val="24"/>
          <w:szCs w:val="24"/>
        </w:rPr>
      </w:pPr>
    </w:p>
    <w:p w14:paraId="53CCFBD6" w14:textId="06745038" w:rsidR="006B16A1" w:rsidRDefault="00C3610E" w:rsidP="006B16A1">
      <w:pPr>
        <w:widowControl w:val="0"/>
        <w:numPr>
          <w:ilvl w:val="0"/>
          <w:numId w:val="25"/>
        </w:numPr>
        <w:suppressAutoHyphens/>
        <w:spacing w:before="0" w:after="0"/>
        <w:rPr>
          <w:rFonts w:asciiTheme="minorHAnsi" w:hAnsiTheme="minorHAnsi" w:cstheme="minorHAnsi"/>
          <w:i/>
          <w:sz w:val="16"/>
          <w:szCs w:val="16"/>
        </w:rPr>
      </w:pPr>
      <w:r w:rsidRPr="00F22238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przypadku gdy </w:t>
      </w:r>
      <w:r w:rsidR="0064680F">
        <w:rPr>
          <w:rFonts w:asciiTheme="minorHAnsi" w:hAnsiTheme="minorHAnsi" w:cstheme="minorHAnsi"/>
          <w:i/>
          <w:color w:val="000000"/>
          <w:sz w:val="16"/>
          <w:szCs w:val="16"/>
        </w:rPr>
        <w:t>w</w:t>
      </w:r>
      <w:r w:rsidRPr="00F22238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64680F">
        <w:rPr>
          <w:rFonts w:asciiTheme="minorHAnsi" w:hAnsiTheme="minorHAnsi" w:cstheme="minorHAnsi"/>
          <w:i/>
          <w:color w:val="000000"/>
          <w:sz w:val="16"/>
          <w:szCs w:val="16"/>
        </w:rPr>
        <w:t>w</w:t>
      </w:r>
      <w:r w:rsidRPr="00F22238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ykonawca nie składa (usunięcie treści oświadczenia np. przez jego wykreślenie). </w:t>
      </w:r>
    </w:p>
    <w:p w14:paraId="48B13110" w14:textId="51D79239" w:rsidR="00164CF9" w:rsidRDefault="00164CF9" w:rsidP="00352A8E">
      <w:pPr>
        <w:spacing w:before="12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611766A" w14:textId="5B08387D" w:rsidR="00D60461" w:rsidRDefault="00D60461" w:rsidP="00352A8E">
      <w:pPr>
        <w:spacing w:before="12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56BF005" w14:textId="6635ED02" w:rsidR="00D60461" w:rsidRDefault="00D60461" w:rsidP="00352A8E">
      <w:pPr>
        <w:spacing w:before="12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DD25B37" w14:textId="18BF6D81" w:rsidR="00D60461" w:rsidRDefault="00D60461" w:rsidP="00352A8E">
      <w:pPr>
        <w:spacing w:before="12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1B9F23A" w14:textId="30A7057C" w:rsidR="00D60461" w:rsidRDefault="00D60461" w:rsidP="00352A8E">
      <w:pPr>
        <w:spacing w:before="12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9BD5269" w14:textId="5F198AC4" w:rsidR="0071229B" w:rsidRPr="00146F06" w:rsidRDefault="006962D9" w:rsidP="0071229B">
      <w:pPr>
        <w:spacing w:before="120"/>
        <w:jc w:val="righ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46F06">
        <w:rPr>
          <w:rFonts w:asciiTheme="minorHAnsi" w:hAnsiTheme="minorHAnsi" w:cstheme="minorHAnsi"/>
          <w:b/>
          <w:sz w:val="24"/>
          <w:szCs w:val="24"/>
          <w:u w:val="single"/>
        </w:rPr>
        <w:t>Załącznik nr 4</w:t>
      </w:r>
      <w:r w:rsidR="0071229B" w:rsidRPr="00146F06">
        <w:rPr>
          <w:rFonts w:asciiTheme="minorHAnsi" w:hAnsiTheme="minorHAnsi" w:cstheme="minorHAnsi"/>
          <w:b/>
          <w:sz w:val="24"/>
          <w:szCs w:val="24"/>
          <w:u w:val="single"/>
        </w:rPr>
        <w:t xml:space="preserve"> do SWZ</w:t>
      </w:r>
    </w:p>
    <w:p w14:paraId="76FFD8B8" w14:textId="77777777" w:rsidR="001D631D" w:rsidRPr="001D631D" w:rsidRDefault="001D631D" w:rsidP="001D631D">
      <w:pPr>
        <w:spacing w:before="0" w:after="0"/>
        <w:rPr>
          <w:rFonts w:cs="Calibri"/>
          <w:sz w:val="24"/>
          <w:szCs w:val="24"/>
        </w:rPr>
      </w:pPr>
      <w:r w:rsidRPr="001D631D">
        <w:rPr>
          <w:rFonts w:cs="Calibri"/>
          <w:b/>
          <w:sz w:val="24"/>
          <w:szCs w:val="24"/>
        </w:rPr>
        <w:lastRenderedPageBreak/>
        <w:t>Wykonawca:</w:t>
      </w:r>
    </w:p>
    <w:p w14:paraId="5029FC82" w14:textId="77777777" w:rsidR="001D631D" w:rsidRPr="001D631D" w:rsidRDefault="001D631D" w:rsidP="001D631D">
      <w:pPr>
        <w:spacing w:before="0" w:after="0"/>
        <w:ind w:right="5540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………………………………………………………</w:t>
      </w:r>
    </w:p>
    <w:p w14:paraId="75C8F631" w14:textId="77777777" w:rsidR="001D631D" w:rsidRPr="001D631D" w:rsidRDefault="001D631D" w:rsidP="001D631D">
      <w:pPr>
        <w:spacing w:before="0" w:after="0"/>
        <w:ind w:right="5117"/>
        <w:rPr>
          <w:rFonts w:cs="Calibri"/>
          <w:i/>
          <w:sz w:val="24"/>
          <w:szCs w:val="24"/>
        </w:rPr>
      </w:pPr>
      <w:r w:rsidRPr="001D631D">
        <w:rPr>
          <w:rFonts w:cs="Calibri"/>
          <w:i/>
          <w:sz w:val="24"/>
          <w:szCs w:val="24"/>
        </w:rPr>
        <w:t>(pełna nazwa/firma, adres, w zależności od podmiotu: NIP/PESEL, KRS/CEiDG)</w:t>
      </w:r>
    </w:p>
    <w:p w14:paraId="3999B661" w14:textId="77777777" w:rsidR="001D631D" w:rsidRPr="001D631D" w:rsidRDefault="001D631D" w:rsidP="001D631D">
      <w:pPr>
        <w:spacing w:before="0" w:after="0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  <w:u w:val="single"/>
        </w:rPr>
        <w:t>reprezentowany przez:</w:t>
      </w:r>
    </w:p>
    <w:p w14:paraId="58F67563" w14:textId="77777777" w:rsidR="001D631D" w:rsidRPr="001D631D" w:rsidRDefault="001D631D" w:rsidP="001D631D">
      <w:pPr>
        <w:spacing w:before="0" w:after="0"/>
        <w:ind w:right="5398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…………………………………………………………</w:t>
      </w:r>
    </w:p>
    <w:p w14:paraId="0202421E" w14:textId="77777777" w:rsidR="001D631D" w:rsidRPr="001D631D" w:rsidRDefault="001D631D" w:rsidP="001D631D">
      <w:pPr>
        <w:spacing w:before="0" w:after="0"/>
        <w:ind w:right="5258"/>
        <w:rPr>
          <w:rFonts w:cs="Calibri"/>
          <w:i/>
          <w:sz w:val="24"/>
          <w:szCs w:val="24"/>
        </w:rPr>
      </w:pPr>
      <w:r w:rsidRPr="001D631D">
        <w:rPr>
          <w:rFonts w:cs="Calibri"/>
          <w:i/>
          <w:sz w:val="24"/>
          <w:szCs w:val="24"/>
        </w:rPr>
        <w:t>(imię, nazwisko, stanowisko/podstawa do reprezentacji)</w:t>
      </w:r>
    </w:p>
    <w:p w14:paraId="2BAF22A3" w14:textId="77777777" w:rsidR="001D631D" w:rsidRPr="001D631D" w:rsidRDefault="001D631D" w:rsidP="001D631D">
      <w:pPr>
        <w:spacing w:before="0" w:after="0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8D0815C" w14:textId="77777777" w:rsidR="001D631D" w:rsidRPr="001D631D" w:rsidRDefault="001D631D" w:rsidP="001D631D">
      <w:pPr>
        <w:spacing w:before="0" w:after="0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1D631D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wykonawcy/wykonawcy wspólnie ubiegających się o udzielenie zamówienia publicznego składane na podstawie art. 125 ust. 1 ustawy Pzp</w:t>
      </w:r>
    </w:p>
    <w:p w14:paraId="71FF9577" w14:textId="77777777" w:rsidR="001D631D" w:rsidRPr="001D631D" w:rsidRDefault="001D631D" w:rsidP="001D631D">
      <w:pPr>
        <w:spacing w:before="0" w:after="0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1D631D">
        <w:rPr>
          <w:rFonts w:asciiTheme="minorHAnsi" w:hAnsiTheme="minorHAnsi" w:cstheme="minorHAnsi"/>
          <w:b/>
          <w:bCs/>
          <w:sz w:val="24"/>
          <w:szCs w:val="24"/>
          <w:u w:val="single"/>
        </w:rPr>
        <w:t>O NIEPODLEGANIU WYKLUCZENIU ORAZ</w:t>
      </w:r>
    </w:p>
    <w:p w14:paraId="7515D78F" w14:textId="77777777" w:rsidR="001D631D" w:rsidRPr="001D631D" w:rsidRDefault="001D631D" w:rsidP="001D631D">
      <w:pPr>
        <w:spacing w:before="0" w:after="0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1D631D">
        <w:rPr>
          <w:rFonts w:asciiTheme="minorHAnsi" w:hAnsiTheme="minorHAnsi" w:cstheme="minorHAnsi"/>
          <w:b/>
          <w:bCs/>
          <w:sz w:val="24"/>
          <w:szCs w:val="24"/>
          <w:u w:val="single"/>
        </w:rPr>
        <w:t>SPEŁNIANIU WARUNKÓW UDZIAŁU W POSTĘPOWANIU</w:t>
      </w:r>
    </w:p>
    <w:p w14:paraId="61FB875A" w14:textId="77777777" w:rsidR="001D631D" w:rsidRPr="001D631D" w:rsidRDefault="001D631D" w:rsidP="001D631D">
      <w:pPr>
        <w:spacing w:before="0" w:after="0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1D631D">
        <w:rPr>
          <w:rFonts w:asciiTheme="minorHAnsi" w:hAnsiTheme="minorHAnsi" w:cstheme="minorHAnsi"/>
          <w:b/>
          <w:bCs/>
          <w:sz w:val="24"/>
          <w:szCs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9847206" w14:textId="77777777" w:rsidR="001D631D" w:rsidRPr="001D631D" w:rsidRDefault="001D631D" w:rsidP="001D631D">
      <w:pPr>
        <w:spacing w:before="0" w:after="0"/>
        <w:jc w:val="center"/>
        <w:rPr>
          <w:rFonts w:cs="Calibri"/>
          <w:b/>
          <w:sz w:val="22"/>
          <w:szCs w:val="22"/>
          <w:u w:val="single"/>
        </w:rPr>
      </w:pPr>
    </w:p>
    <w:p w14:paraId="3916F9FE" w14:textId="699BE037" w:rsidR="001D631D" w:rsidRPr="001D631D" w:rsidRDefault="001D631D" w:rsidP="001D631D">
      <w:pPr>
        <w:autoSpaceDE w:val="0"/>
        <w:rPr>
          <w:rFonts w:cs="Calibri"/>
          <w:b/>
          <w:sz w:val="24"/>
          <w:szCs w:val="24"/>
        </w:rPr>
      </w:pPr>
      <w:r w:rsidRPr="001D631D">
        <w:rPr>
          <w:rFonts w:cs="Calibri"/>
          <w:sz w:val="24"/>
          <w:szCs w:val="24"/>
          <w:lang w:val="x-none"/>
        </w:rPr>
        <w:t xml:space="preserve">Na potrzeby postępowania o udzielenie zamówienia publicznego pn. </w:t>
      </w:r>
      <w:r w:rsidRPr="001D631D">
        <w:rPr>
          <w:rFonts w:cs="Calibri"/>
          <w:b/>
          <w:sz w:val="24"/>
          <w:szCs w:val="24"/>
        </w:rPr>
        <w:t>„</w:t>
      </w:r>
      <w:r>
        <w:rPr>
          <w:rFonts w:asciiTheme="minorHAnsi" w:hAnsiTheme="minorHAnsi" w:cstheme="minorHAnsi"/>
          <w:b/>
          <w:sz w:val="24"/>
          <w:szCs w:val="24"/>
        </w:rPr>
        <w:t>Świadczenie usług pocztowych w obrocie krajowym i zagranicznym w zakresie sortowania, przyjmowania, przemieszczania i doręczania przesyłek pocztowych, paczek oraz ich ewentualnych zwrotów</w:t>
      </w:r>
      <w:r w:rsidRPr="001D631D">
        <w:rPr>
          <w:rFonts w:cs="Calibri"/>
          <w:b/>
          <w:sz w:val="24"/>
          <w:szCs w:val="24"/>
        </w:rPr>
        <w:t xml:space="preserve">”, </w:t>
      </w:r>
      <w:r w:rsidRPr="001D631D">
        <w:rPr>
          <w:rFonts w:cs="Calibri"/>
          <w:b/>
          <w:sz w:val="24"/>
          <w:szCs w:val="24"/>
          <w:lang w:val="x-none"/>
        </w:rPr>
        <w:t xml:space="preserve">nr sprawy </w:t>
      </w:r>
      <w:r>
        <w:rPr>
          <w:rFonts w:cs="Calibri"/>
          <w:b/>
          <w:sz w:val="24"/>
          <w:szCs w:val="24"/>
        </w:rPr>
        <w:t>9</w:t>
      </w:r>
      <w:r w:rsidRPr="001D631D">
        <w:rPr>
          <w:rFonts w:cs="Calibri"/>
          <w:b/>
          <w:sz w:val="24"/>
          <w:szCs w:val="24"/>
          <w:lang w:val="x-none"/>
        </w:rPr>
        <w:t>/&gt;PU/202</w:t>
      </w:r>
      <w:r w:rsidRPr="001D631D">
        <w:rPr>
          <w:rFonts w:cs="Calibri"/>
          <w:b/>
          <w:sz w:val="24"/>
          <w:szCs w:val="24"/>
        </w:rPr>
        <w:t>6</w:t>
      </w:r>
      <w:r>
        <w:rPr>
          <w:rFonts w:cs="Calibri"/>
          <w:b/>
          <w:sz w:val="24"/>
          <w:szCs w:val="24"/>
          <w:lang w:val="x-none"/>
        </w:rPr>
        <w:t>/</w:t>
      </w:r>
      <w:r>
        <w:rPr>
          <w:rFonts w:cs="Calibri"/>
          <w:b/>
          <w:sz w:val="24"/>
          <w:szCs w:val="24"/>
        </w:rPr>
        <w:t>MT</w:t>
      </w:r>
      <w:r w:rsidRPr="001D631D">
        <w:rPr>
          <w:rFonts w:cs="Calibri"/>
          <w:b/>
          <w:sz w:val="24"/>
          <w:szCs w:val="24"/>
          <w:lang w:val="x-none"/>
        </w:rPr>
        <w:t>,</w:t>
      </w:r>
      <w:r w:rsidRPr="001D631D">
        <w:rPr>
          <w:rFonts w:cs="Calibri"/>
          <w:sz w:val="24"/>
          <w:szCs w:val="24"/>
          <w:lang w:val="x-none"/>
        </w:rPr>
        <w:t xml:space="preserve">  oświadczam, co następuje:</w:t>
      </w:r>
    </w:p>
    <w:p w14:paraId="41814663" w14:textId="77777777" w:rsidR="001D631D" w:rsidRPr="001D631D" w:rsidRDefault="001D631D" w:rsidP="001D631D">
      <w:pPr>
        <w:shd w:val="clear" w:color="auto" w:fill="BFBFBF"/>
        <w:spacing w:before="0" w:after="0"/>
        <w:rPr>
          <w:rFonts w:cs="Calibri"/>
          <w:b/>
          <w:sz w:val="24"/>
          <w:szCs w:val="24"/>
        </w:rPr>
      </w:pPr>
      <w:r w:rsidRPr="001D631D">
        <w:rPr>
          <w:rFonts w:cs="Calibri"/>
          <w:b/>
          <w:sz w:val="24"/>
          <w:szCs w:val="24"/>
        </w:rPr>
        <w:t>OŚWIADCZENIA DOTYCZĄCE PODSTAW WYKLUCZENIA:</w:t>
      </w:r>
    </w:p>
    <w:p w14:paraId="177617E3" w14:textId="77777777" w:rsidR="001D631D" w:rsidRPr="001D631D" w:rsidRDefault="001D631D" w:rsidP="001D631D">
      <w:pPr>
        <w:numPr>
          <w:ilvl w:val="0"/>
          <w:numId w:val="31"/>
        </w:numPr>
        <w:spacing w:before="0" w:after="0"/>
        <w:ind w:left="426"/>
        <w:contextualSpacing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Oświadczam, że nie podlegam wykluczeniu z postępowania na podstawie art. 108 ust. 1 ustawy Pzp.</w:t>
      </w:r>
    </w:p>
    <w:p w14:paraId="287F23BA" w14:textId="77777777" w:rsidR="001D631D" w:rsidRPr="001D631D" w:rsidRDefault="001D631D" w:rsidP="001D631D">
      <w:pPr>
        <w:spacing w:before="0" w:after="0"/>
        <w:ind w:left="426"/>
        <w:contextualSpacing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Oświadczam, że nie podlegam wykluczeniu z postępowania na podstawie art. 109 ust. 1 pkt. 4 ustawy Pzp.</w:t>
      </w:r>
    </w:p>
    <w:p w14:paraId="308A5C41" w14:textId="77777777" w:rsidR="001D631D" w:rsidRPr="001D631D" w:rsidRDefault="001D631D" w:rsidP="001D631D">
      <w:pPr>
        <w:numPr>
          <w:ilvl w:val="0"/>
          <w:numId w:val="31"/>
        </w:numPr>
        <w:spacing w:before="0" w:after="0"/>
        <w:ind w:left="426"/>
        <w:contextualSpacing/>
        <w:rPr>
          <w:rFonts w:cs="Calibri"/>
          <w:sz w:val="24"/>
          <w:szCs w:val="24"/>
        </w:rPr>
      </w:pPr>
      <w:r w:rsidRPr="001D631D">
        <w:rPr>
          <w:rFonts w:cs="Calibri"/>
          <w:color w:val="0070C0"/>
          <w:sz w:val="24"/>
          <w:szCs w:val="24"/>
        </w:rPr>
        <w:t xml:space="preserve"> [UWAGA: zastosować, gdy zachodzą przesłanki wykluczenia z art. 108 ust. 1 pkt 1, 2 i 5 lub art.109 ust.1 pkt 2-5 i 7-10 ustawy Pzp, a wykonawca korzysta z procedury samooczyszczenia, o której mowa w art. 110 ust. 2 ustawy Pzp] </w:t>
      </w:r>
    </w:p>
    <w:p w14:paraId="4702009B" w14:textId="77777777" w:rsidR="001D631D" w:rsidRPr="001D631D" w:rsidRDefault="001D631D" w:rsidP="001D631D">
      <w:pPr>
        <w:spacing w:before="0" w:after="0"/>
        <w:ind w:left="426"/>
        <w:contextualSpacing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 ustawy Pzp </w:t>
      </w:r>
      <w:r w:rsidRPr="001D631D">
        <w:rPr>
          <w:rFonts w:cs="Calibri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 w:rsidRPr="001D631D">
        <w:rPr>
          <w:rFonts w:cs="Calibri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</w:t>
      </w:r>
    </w:p>
    <w:p w14:paraId="32DE0FBA" w14:textId="77777777" w:rsidR="001D631D" w:rsidRPr="001D631D" w:rsidRDefault="001D631D" w:rsidP="001D631D">
      <w:pPr>
        <w:numPr>
          <w:ilvl w:val="0"/>
          <w:numId w:val="31"/>
        </w:numPr>
        <w:spacing w:before="0" w:after="0"/>
        <w:ind w:left="426" w:hanging="357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1D631D">
        <w:rPr>
          <w:rFonts w:cs="Calibri"/>
          <w:i/>
          <w:iCs/>
          <w:sz w:val="24"/>
          <w:szCs w:val="24"/>
        </w:rPr>
        <w:t xml:space="preserve"> </w:t>
      </w:r>
      <w:r w:rsidRPr="001D631D">
        <w:rPr>
          <w:rFonts w:cs="Calibri"/>
          <w:i/>
          <w:iCs/>
          <w:color w:val="222222"/>
          <w:sz w:val="24"/>
          <w:szCs w:val="24"/>
        </w:rPr>
        <w:t xml:space="preserve">o </w:t>
      </w:r>
      <w:r w:rsidRPr="001D631D">
        <w:rPr>
          <w:rFonts w:cs="Calibri"/>
          <w:i/>
          <w:iCs/>
          <w:color w:val="222222"/>
          <w:sz w:val="24"/>
          <w:szCs w:val="24"/>
        </w:rPr>
        <w:lastRenderedPageBreak/>
        <w:t xml:space="preserve">szczególnych rozwiązaniach w zakresie przeciwdziałania wspieraniu agresji na Ukrainę oraz służących ochronie bezpieczeństwa narodowego </w:t>
      </w:r>
      <w:r w:rsidRPr="001D631D">
        <w:rPr>
          <w:rFonts w:cs="Calibri"/>
          <w:iCs/>
          <w:color w:val="222222"/>
          <w:sz w:val="24"/>
          <w:szCs w:val="24"/>
        </w:rPr>
        <w:t>(Dz. U. poz. 835)</w:t>
      </w:r>
      <w:r w:rsidRPr="001D631D">
        <w:rPr>
          <w:rFonts w:cs="Calibri"/>
          <w:i/>
          <w:iCs/>
          <w:color w:val="222222"/>
          <w:sz w:val="24"/>
          <w:szCs w:val="24"/>
          <w:vertAlign w:val="superscript"/>
        </w:rPr>
        <w:footnoteReference w:id="1"/>
      </w:r>
      <w:r w:rsidRPr="001D631D">
        <w:rPr>
          <w:rFonts w:cs="Calibri"/>
          <w:i/>
          <w:iCs/>
          <w:color w:val="222222"/>
          <w:sz w:val="24"/>
          <w:szCs w:val="24"/>
        </w:rPr>
        <w:t>.</w:t>
      </w:r>
    </w:p>
    <w:p w14:paraId="0C0E2F1C" w14:textId="77777777" w:rsidR="001D631D" w:rsidRPr="001D631D" w:rsidRDefault="001D631D" w:rsidP="001D631D">
      <w:pPr>
        <w:spacing w:before="0" w:after="0"/>
        <w:rPr>
          <w:rFonts w:cs="Calibri"/>
          <w:i/>
          <w:iCs/>
          <w:color w:val="222222"/>
          <w:sz w:val="24"/>
          <w:szCs w:val="24"/>
        </w:rPr>
      </w:pPr>
    </w:p>
    <w:p w14:paraId="1732052A" w14:textId="77777777" w:rsidR="001D631D" w:rsidRPr="001D631D" w:rsidRDefault="001D631D" w:rsidP="001D631D">
      <w:pPr>
        <w:ind w:firstLine="360"/>
        <w:jc w:val="both"/>
        <w:rPr>
          <w:rFonts w:asciiTheme="minorHAnsi" w:hAnsiTheme="minorHAnsi"/>
          <w:sz w:val="22"/>
          <w:szCs w:val="22"/>
        </w:rPr>
      </w:pPr>
      <w:r w:rsidRPr="001D631D">
        <w:rPr>
          <w:rFonts w:asciiTheme="minorHAnsi" w:hAnsiTheme="minorHAnsi"/>
          <w:sz w:val="22"/>
          <w:szCs w:val="22"/>
        </w:rPr>
        <w:t xml:space="preserve">…………….……. </w:t>
      </w:r>
      <w:r w:rsidRPr="001D631D">
        <w:rPr>
          <w:rFonts w:asciiTheme="minorHAnsi" w:hAnsiTheme="minorHAnsi"/>
          <w:i/>
          <w:sz w:val="22"/>
          <w:szCs w:val="22"/>
        </w:rPr>
        <w:t xml:space="preserve">(miejscowość), </w:t>
      </w:r>
      <w:r w:rsidRPr="001D631D">
        <w:rPr>
          <w:rFonts w:asciiTheme="minorHAnsi" w:hAnsiTheme="minorHAnsi"/>
          <w:sz w:val="22"/>
          <w:szCs w:val="22"/>
        </w:rPr>
        <w:t xml:space="preserve">dnia ………….………r. </w:t>
      </w:r>
    </w:p>
    <w:p w14:paraId="74FCD460" w14:textId="77777777" w:rsidR="001D631D" w:rsidRPr="001D631D" w:rsidRDefault="001D631D" w:rsidP="001D631D">
      <w:pPr>
        <w:spacing w:before="0" w:after="0"/>
        <w:ind w:left="714"/>
        <w:rPr>
          <w:rFonts w:cs="Calibri"/>
          <w:sz w:val="24"/>
          <w:szCs w:val="24"/>
        </w:rPr>
      </w:pPr>
    </w:p>
    <w:p w14:paraId="226C68F4" w14:textId="77777777" w:rsidR="001D631D" w:rsidRPr="001D631D" w:rsidRDefault="001D631D" w:rsidP="001D631D">
      <w:pPr>
        <w:shd w:val="clear" w:color="auto" w:fill="BFBFBF"/>
        <w:spacing w:before="0" w:after="0"/>
        <w:jc w:val="both"/>
        <w:rPr>
          <w:rFonts w:ascii="Arial" w:hAnsi="Arial" w:cs="Arial"/>
          <w:b/>
          <w:sz w:val="21"/>
          <w:szCs w:val="21"/>
        </w:rPr>
      </w:pPr>
      <w:r w:rsidRPr="001D631D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340318B5" w14:textId="77777777" w:rsidR="001D631D" w:rsidRPr="001D631D" w:rsidRDefault="001D631D" w:rsidP="001D631D">
      <w:pPr>
        <w:spacing w:before="0" w:after="0"/>
        <w:rPr>
          <w:rFonts w:cs="Calibri"/>
          <w:color w:val="0070C0"/>
          <w:sz w:val="24"/>
          <w:szCs w:val="24"/>
        </w:rPr>
      </w:pPr>
      <w:bookmarkStart w:id="0" w:name="_Hlk99016333"/>
      <w:r w:rsidRPr="001D631D">
        <w:rPr>
          <w:rFonts w:cs="Calibri"/>
          <w:color w:val="0070C0"/>
          <w:sz w:val="24"/>
          <w:szCs w:val="24"/>
        </w:rPr>
        <w:t xml:space="preserve">[UWAGA: </w:t>
      </w:r>
      <w:r w:rsidRPr="001D631D">
        <w:rPr>
          <w:rFonts w:cs="Calibri"/>
          <w:i/>
          <w:color w:val="0070C0"/>
          <w:sz w:val="24"/>
          <w:szCs w:val="24"/>
        </w:rPr>
        <w:t>stosuje tylko wykonawca/ wykonawca wspólnie ubiegający się o zamówienie</w:t>
      </w:r>
      <w:r w:rsidRPr="001D631D">
        <w:rPr>
          <w:rFonts w:cs="Calibri"/>
          <w:color w:val="0070C0"/>
          <w:sz w:val="24"/>
          <w:szCs w:val="24"/>
        </w:rPr>
        <w:t>]</w:t>
      </w:r>
    </w:p>
    <w:p w14:paraId="75D796D7" w14:textId="33AC65BB" w:rsidR="001D631D" w:rsidRPr="001D631D" w:rsidRDefault="001D631D" w:rsidP="001D631D">
      <w:pPr>
        <w:spacing w:before="0" w:after="0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Oświadczam, że spełniam warunki udziału w postępowaniu określone przez zamawiającego w     …………</w:t>
      </w:r>
      <w:r w:rsidRPr="001D631D">
        <w:rPr>
          <w:rFonts w:cs="Calibri"/>
          <w:b/>
          <w:sz w:val="24"/>
          <w:szCs w:val="24"/>
        </w:rPr>
        <w:t xml:space="preserve"> SWZ nr sprawy </w:t>
      </w:r>
      <w:r w:rsidR="002F2C17">
        <w:rPr>
          <w:rFonts w:cs="Calibri"/>
          <w:b/>
          <w:sz w:val="24"/>
          <w:szCs w:val="24"/>
        </w:rPr>
        <w:t>9/&gt;PU/2026/MT</w:t>
      </w:r>
      <w:r w:rsidRPr="001D631D">
        <w:rPr>
          <w:rFonts w:cs="Calibri"/>
          <w:sz w:val="24"/>
          <w:szCs w:val="24"/>
        </w:rPr>
        <w:t xml:space="preserve"> ……… </w:t>
      </w:r>
      <w:r w:rsidRPr="001D631D">
        <w:rPr>
          <w:rFonts w:cs="Calibri"/>
          <w:i/>
          <w:sz w:val="24"/>
          <w:szCs w:val="24"/>
        </w:rPr>
        <w:t>(wskazać dokument i właściwą jednostkę redakcyjną dokumentu, w której określono warunki udziału w postępowaniu)</w:t>
      </w:r>
      <w:r w:rsidRPr="001D631D">
        <w:rPr>
          <w:rFonts w:cs="Calibri"/>
          <w:sz w:val="24"/>
          <w:szCs w:val="24"/>
        </w:rPr>
        <w:t>.</w:t>
      </w:r>
      <w:bookmarkEnd w:id="0"/>
    </w:p>
    <w:p w14:paraId="6AC2B40F" w14:textId="77777777" w:rsidR="001D631D" w:rsidRPr="001D631D" w:rsidRDefault="001D631D" w:rsidP="001D631D">
      <w:pPr>
        <w:spacing w:before="0" w:after="0"/>
        <w:jc w:val="both"/>
        <w:rPr>
          <w:rFonts w:cs="Calibri"/>
          <w:sz w:val="24"/>
          <w:szCs w:val="24"/>
        </w:rPr>
      </w:pPr>
    </w:p>
    <w:p w14:paraId="4A828A53" w14:textId="77777777" w:rsidR="001D631D" w:rsidRPr="001D631D" w:rsidRDefault="001D631D" w:rsidP="001D631D">
      <w:pPr>
        <w:spacing w:before="0" w:after="0"/>
        <w:jc w:val="both"/>
        <w:rPr>
          <w:rFonts w:cs="Calibri"/>
          <w:color w:val="0070C0"/>
          <w:sz w:val="24"/>
          <w:szCs w:val="24"/>
        </w:rPr>
      </w:pPr>
      <w:r w:rsidRPr="001D631D">
        <w:rPr>
          <w:rFonts w:cs="Calibri"/>
          <w:color w:val="0070C0"/>
          <w:sz w:val="24"/>
          <w:szCs w:val="24"/>
        </w:rPr>
        <w:t xml:space="preserve">[UWAGA: </w:t>
      </w:r>
      <w:r w:rsidRPr="001D631D">
        <w:rPr>
          <w:rFonts w:cs="Calibri"/>
          <w:i/>
          <w:color w:val="0070C0"/>
          <w:sz w:val="24"/>
          <w:szCs w:val="24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1D631D">
        <w:rPr>
          <w:rFonts w:cs="Calibri"/>
          <w:color w:val="0070C0"/>
          <w:sz w:val="24"/>
          <w:szCs w:val="24"/>
        </w:rPr>
        <w:t>]</w:t>
      </w:r>
    </w:p>
    <w:p w14:paraId="0D017B0E" w14:textId="77777777" w:rsidR="001D631D" w:rsidRPr="001D631D" w:rsidRDefault="001D631D" w:rsidP="001D631D">
      <w:pPr>
        <w:spacing w:before="0" w:after="0"/>
        <w:jc w:val="both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1D631D">
        <w:rPr>
          <w:rFonts w:cs="Calibri"/>
          <w:sz w:val="24"/>
          <w:szCs w:val="24"/>
        </w:rPr>
        <w:t>……………………………….………</w:t>
      </w:r>
      <w:bookmarkEnd w:id="1"/>
      <w:r w:rsidRPr="001D631D">
        <w:rPr>
          <w:rFonts w:cs="Calibri"/>
          <w:sz w:val="24"/>
          <w:szCs w:val="24"/>
        </w:rPr>
        <w:t xml:space="preserve"> </w:t>
      </w:r>
      <w:r w:rsidRPr="001D631D">
        <w:rPr>
          <w:rFonts w:cs="Calibri"/>
          <w:i/>
          <w:sz w:val="24"/>
          <w:szCs w:val="24"/>
        </w:rPr>
        <w:t>(wskazać dokument i właściwą jednostkę redakcyjną dokumentu, w której określono warunki udziału w postępowaniu)</w:t>
      </w:r>
      <w:r w:rsidRPr="001D631D">
        <w:rPr>
          <w:rFonts w:cs="Calibri"/>
          <w:sz w:val="24"/>
          <w:szCs w:val="24"/>
        </w:rPr>
        <w:t xml:space="preserve"> w  następującym zakresie:  …………………………………………..………………………………………….......................................</w:t>
      </w:r>
    </w:p>
    <w:p w14:paraId="0CDA86F4" w14:textId="77777777" w:rsidR="001D631D" w:rsidRPr="001D631D" w:rsidRDefault="001D631D" w:rsidP="001D631D">
      <w:pPr>
        <w:spacing w:before="0" w:after="0"/>
        <w:jc w:val="both"/>
        <w:rPr>
          <w:rFonts w:cs="Calibri"/>
          <w:sz w:val="24"/>
          <w:szCs w:val="24"/>
        </w:rPr>
      </w:pPr>
    </w:p>
    <w:p w14:paraId="36780154" w14:textId="77777777" w:rsidR="001D631D" w:rsidRPr="001D631D" w:rsidRDefault="001D631D" w:rsidP="001D631D">
      <w:pPr>
        <w:jc w:val="both"/>
        <w:rPr>
          <w:rFonts w:asciiTheme="minorHAnsi" w:hAnsiTheme="minorHAnsi"/>
          <w:sz w:val="22"/>
          <w:szCs w:val="22"/>
        </w:rPr>
      </w:pPr>
      <w:r w:rsidRPr="001D631D">
        <w:rPr>
          <w:rFonts w:asciiTheme="minorHAnsi" w:hAnsiTheme="minorHAnsi"/>
          <w:sz w:val="22"/>
          <w:szCs w:val="22"/>
        </w:rPr>
        <w:t xml:space="preserve">…………….……. </w:t>
      </w:r>
      <w:r w:rsidRPr="001D631D">
        <w:rPr>
          <w:rFonts w:asciiTheme="minorHAnsi" w:hAnsiTheme="minorHAnsi"/>
          <w:i/>
          <w:sz w:val="22"/>
          <w:szCs w:val="22"/>
        </w:rPr>
        <w:t xml:space="preserve">(miejscowość), </w:t>
      </w:r>
      <w:r w:rsidRPr="001D631D">
        <w:rPr>
          <w:rFonts w:asciiTheme="minorHAnsi" w:hAnsiTheme="minorHAnsi"/>
          <w:sz w:val="22"/>
          <w:szCs w:val="22"/>
        </w:rPr>
        <w:t xml:space="preserve">dnia ………….………r.  </w:t>
      </w:r>
    </w:p>
    <w:p w14:paraId="34D7C051" w14:textId="77777777" w:rsidR="001D631D" w:rsidRPr="001D631D" w:rsidRDefault="001D631D" w:rsidP="001D631D">
      <w:pPr>
        <w:spacing w:before="0" w:after="0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F9C43B" w14:textId="77777777" w:rsidR="001D631D" w:rsidRPr="001D631D" w:rsidRDefault="001D631D" w:rsidP="001D631D">
      <w:pPr>
        <w:shd w:val="clear" w:color="auto" w:fill="BFBFBF"/>
        <w:spacing w:before="0" w:after="0"/>
        <w:jc w:val="both"/>
        <w:rPr>
          <w:rFonts w:cs="Calibri"/>
          <w:sz w:val="24"/>
          <w:szCs w:val="24"/>
        </w:rPr>
      </w:pPr>
      <w:r w:rsidRPr="001D631D">
        <w:rPr>
          <w:rFonts w:cs="Calibri"/>
          <w:b/>
          <w:sz w:val="24"/>
          <w:szCs w:val="24"/>
        </w:rPr>
        <w:t>INFORMACJA W ZWIĄZKU Z POLEGANIEM NA ZDOLNOŚCIACH LUB SYTUACJI PODMIOTÓW UDOSTEPNIAJĄCYCH ZASOBY</w:t>
      </w:r>
      <w:r w:rsidRPr="001D631D">
        <w:rPr>
          <w:rFonts w:cs="Calibri"/>
          <w:sz w:val="24"/>
          <w:szCs w:val="24"/>
        </w:rPr>
        <w:t xml:space="preserve">: </w:t>
      </w:r>
    </w:p>
    <w:p w14:paraId="2FE9FF59" w14:textId="77777777" w:rsidR="001D631D" w:rsidRPr="001D631D" w:rsidRDefault="001D631D" w:rsidP="001D631D">
      <w:pPr>
        <w:spacing w:before="0" w:after="0"/>
        <w:jc w:val="both"/>
        <w:rPr>
          <w:rFonts w:ascii="Arial" w:hAnsi="Arial" w:cs="Arial"/>
          <w:i/>
          <w:sz w:val="16"/>
          <w:szCs w:val="16"/>
        </w:rPr>
      </w:pPr>
      <w:r w:rsidRPr="001D631D">
        <w:rPr>
          <w:rFonts w:cs="Calibr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 </w:t>
      </w:r>
      <w:bookmarkStart w:id="2" w:name="_Hlk99005462"/>
      <w:r w:rsidRPr="001D631D">
        <w:rPr>
          <w:rFonts w:cs="Calibri"/>
          <w:i/>
          <w:sz w:val="24"/>
          <w:szCs w:val="24"/>
        </w:rPr>
        <w:t xml:space="preserve">(wskazać </w:t>
      </w:r>
      <w:bookmarkEnd w:id="2"/>
      <w:r w:rsidRPr="001D631D">
        <w:rPr>
          <w:rFonts w:cs="Calibri"/>
          <w:i/>
          <w:sz w:val="24"/>
          <w:szCs w:val="24"/>
        </w:rPr>
        <w:t>dokument i właściwą jednostkę redakcyjną dokumentu, w której określono warunki udziału w postępowaniu),</w:t>
      </w:r>
      <w:r w:rsidRPr="001D631D">
        <w:rPr>
          <w:rFonts w:cs="Calibri"/>
          <w:sz w:val="24"/>
          <w:szCs w:val="24"/>
        </w:rPr>
        <w:t xml:space="preserve"> polegam na </w:t>
      </w:r>
      <w:r w:rsidRPr="001D631D">
        <w:rPr>
          <w:rFonts w:cs="Calibri"/>
          <w:i/>
          <w:sz w:val="24"/>
          <w:szCs w:val="24"/>
        </w:rPr>
        <w:t xml:space="preserve">zdolnościach lub sytuacji następującego/ych podmiotu/ów udostępniających zasoby: </w:t>
      </w:r>
      <w:bookmarkStart w:id="3" w:name="_Hlk99014455"/>
      <w:r w:rsidRPr="001D631D">
        <w:rPr>
          <w:rFonts w:cs="Calibri"/>
          <w:i/>
          <w:sz w:val="24"/>
          <w:szCs w:val="24"/>
        </w:rPr>
        <w:t>(wskazać nazwę/y podmiotu/ów)</w:t>
      </w:r>
      <w:bookmarkEnd w:id="3"/>
      <w:r w:rsidRPr="001D631D">
        <w:rPr>
          <w:rFonts w:cs="Calibri"/>
          <w:i/>
          <w:sz w:val="24"/>
          <w:szCs w:val="24"/>
        </w:rPr>
        <w:t>…………………………………………….……</w:t>
      </w:r>
      <w:r w:rsidRPr="001D631D" w:rsidDel="002B0BDF">
        <w:rPr>
          <w:rFonts w:cs="Calibri"/>
          <w:i/>
          <w:sz w:val="24"/>
          <w:szCs w:val="24"/>
        </w:rPr>
        <w:t xml:space="preserve"> </w:t>
      </w:r>
      <w:r w:rsidRPr="001D631D">
        <w:rPr>
          <w:rFonts w:cs="Calibri"/>
          <w:i/>
          <w:sz w:val="24"/>
          <w:szCs w:val="24"/>
        </w:rPr>
        <w:t xml:space="preserve"> w następującym zakresie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.(określić odpowiedni zakres udostępnianych zasobów dla wskazanego podmiotu).</w:t>
      </w:r>
      <w:r w:rsidRPr="001D631D">
        <w:rPr>
          <w:rFonts w:ascii="Arial" w:hAnsi="Arial" w:cs="Arial"/>
          <w:i/>
          <w:sz w:val="16"/>
          <w:szCs w:val="16"/>
        </w:rPr>
        <w:t xml:space="preserve"> </w:t>
      </w:r>
    </w:p>
    <w:p w14:paraId="3EF5D319" w14:textId="77777777" w:rsidR="001D631D" w:rsidRPr="001D631D" w:rsidRDefault="001D631D" w:rsidP="001D631D">
      <w:pPr>
        <w:jc w:val="both"/>
        <w:rPr>
          <w:rFonts w:ascii="Brygada 1918" w:hAnsi="Brygada 1918"/>
          <w:sz w:val="22"/>
          <w:szCs w:val="22"/>
        </w:rPr>
      </w:pPr>
    </w:p>
    <w:p w14:paraId="77B030C8" w14:textId="77777777" w:rsidR="001D631D" w:rsidRPr="001D631D" w:rsidRDefault="001D631D" w:rsidP="001D631D">
      <w:pPr>
        <w:jc w:val="both"/>
        <w:rPr>
          <w:rFonts w:asciiTheme="minorHAnsi" w:hAnsiTheme="minorHAnsi"/>
          <w:sz w:val="22"/>
          <w:szCs w:val="22"/>
        </w:rPr>
      </w:pPr>
      <w:r w:rsidRPr="001D631D">
        <w:rPr>
          <w:rFonts w:asciiTheme="minorHAnsi" w:hAnsiTheme="minorHAnsi"/>
          <w:sz w:val="22"/>
          <w:szCs w:val="22"/>
        </w:rPr>
        <w:t xml:space="preserve">…………….……. </w:t>
      </w:r>
      <w:r w:rsidRPr="001D631D">
        <w:rPr>
          <w:rFonts w:asciiTheme="minorHAnsi" w:hAnsiTheme="minorHAnsi"/>
          <w:i/>
          <w:sz w:val="22"/>
          <w:szCs w:val="22"/>
        </w:rPr>
        <w:t xml:space="preserve">(miejscowość), </w:t>
      </w:r>
      <w:r w:rsidRPr="001D631D">
        <w:rPr>
          <w:rFonts w:asciiTheme="minorHAnsi" w:hAnsiTheme="minorHAnsi"/>
          <w:sz w:val="22"/>
          <w:szCs w:val="22"/>
        </w:rPr>
        <w:t xml:space="preserve">dnia ………….………r.  </w:t>
      </w:r>
    </w:p>
    <w:p w14:paraId="3D4C6C88" w14:textId="77777777" w:rsidR="001D631D" w:rsidRPr="001D631D" w:rsidRDefault="001D631D" w:rsidP="001D631D">
      <w:pPr>
        <w:jc w:val="both"/>
        <w:rPr>
          <w:rFonts w:asciiTheme="minorHAnsi" w:hAnsiTheme="minorHAnsi" w:cs="Calibri"/>
          <w:i/>
          <w:sz w:val="24"/>
          <w:szCs w:val="24"/>
        </w:rPr>
      </w:pPr>
    </w:p>
    <w:p w14:paraId="37EC6B42" w14:textId="77777777" w:rsidR="001D631D" w:rsidRPr="001D631D" w:rsidRDefault="001D631D" w:rsidP="001D631D">
      <w:pPr>
        <w:shd w:val="clear" w:color="auto" w:fill="BFBFBF"/>
        <w:spacing w:before="0" w:after="0"/>
        <w:rPr>
          <w:rFonts w:cs="Calibri"/>
          <w:b/>
          <w:sz w:val="24"/>
          <w:szCs w:val="24"/>
        </w:rPr>
      </w:pPr>
      <w:bookmarkStart w:id="4" w:name="_Hlk99009560"/>
      <w:r w:rsidRPr="001D631D">
        <w:rPr>
          <w:rFonts w:cs="Calibri"/>
          <w:b/>
          <w:sz w:val="24"/>
          <w:szCs w:val="24"/>
        </w:rPr>
        <w:t>OŚWIADCZENIE DOTYCZĄCE PODANYCH INFORMACJI:</w:t>
      </w:r>
    </w:p>
    <w:bookmarkEnd w:id="4"/>
    <w:p w14:paraId="03DB9241" w14:textId="77777777" w:rsidR="001D631D" w:rsidRPr="001D631D" w:rsidRDefault="001D631D" w:rsidP="001D631D">
      <w:pPr>
        <w:spacing w:before="0" w:after="0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1D631D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198681D6" w14:textId="77777777" w:rsidR="001D631D" w:rsidRPr="001D631D" w:rsidRDefault="001D631D" w:rsidP="001D631D">
      <w:pPr>
        <w:spacing w:before="0" w:after="0"/>
        <w:rPr>
          <w:rFonts w:cs="Calibri"/>
          <w:sz w:val="24"/>
          <w:szCs w:val="24"/>
        </w:rPr>
      </w:pPr>
    </w:p>
    <w:p w14:paraId="582FA763" w14:textId="77777777" w:rsidR="001D631D" w:rsidRPr="001D631D" w:rsidRDefault="001D631D" w:rsidP="001D631D">
      <w:pPr>
        <w:shd w:val="clear" w:color="auto" w:fill="BFBFBF"/>
        <w:spacing w:before="0" w:after="0"/>
        <w:rPr>
          <w:rFonts w:cs="Calibri"/>
          <w:b/>
          <w:sz w:val="24"/>
          <w:szCs w:val="24"/>
        </w:rPr>
      </w:pPr>
      <w:r w:rsidRPr="001D631D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37356718" w14:textId="77777777" w:rsidR="001D631D" w:rsidRPr="001D631D" w:rsidRDefault="001D631D" w:rsidP="001D631D">
      <w:pPr>
        <w:spacing w:before="0" w:after="0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 xml:space="preserve">Zgodnie z art. 274 ust. 4 ustawy Pzp, wykonawca wskazuje, że podmiotowe środki dowodowe wymagane przez zamawiającego, są dostępne za pomocą bezpłatnych </w:t>
      </w:r>
      <w:r w:rsidRPr="001D631D">
        <w:rPr>
          <w:rFonts w:cs="Calibri"/>
          <w:sz w:val="24"/>
          <w:szCs w:val="24"/>
        </w:rPr>
        <w:br/>
        <w:t>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16C0CD4D" w14:textId="77777777" w:rsidR="001D631D" w:rsidRPr="001D631D" w:rsidRDefault="001D631D" w:rsidP="001D631D">
      <w:pPr>
        <w:tabs>
          <w:tab w:val="left" w:pos="426"/>
        </w:tabs>
        <w:autoSpaceDN w:val="0"/>
        <w:spacing w:before="0" w:after="0"/>
        <w:ind w:right="20"/>
        <w:textAlignment w:val="baseline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1.  https://ekrs.ms.gov.pl/web/wyszukiwarka-krs/strona-glowna</w:t>
      </w:r>
    </w:p>
    <w:p w14:paraId="7D90C4AE" w14:textId="77777777" w:rsidR="001D631D" w:rsidRPr="001D631D" w:rsidRDefault="001D631D" w:rsidP="001D631D">
      <w:pPr>
        <w:tabs>
          <w:tab w:val="left" w:pos="443"/>
        </w:tabs>
        <w:spacing w:before="0" w:after="0"/>
        <w:ind w:left="426" w:right="20"/>
        <w:rPr>
          <w:rFonts w:cs="Calibri"/>
          <w:sz w:val="24"/>
          <w:szCs w:val="24"/>
        </w:rPr>
      </w:pPr>
      <w:r w:rsidRPr="001D631D">
        <w:rPr>
          <w:rFonts w:cs="Calibri"/>
          <w:b/>
          <w:sz w:val="24"/>
          <w:szCs w:val="24"/>
        </w:rPr>
        <w:t>TAK/NIE*</w:t>
      </w:r>
    </w:p>
    <w:p w14:paraId="35D652E1" w14:textId="77777777" w:rsidR="001D631D" w:rsidRPr="001D631D" w:rsidRDefault="001D631D" w:rsidP="001D631D">
      <w:pPr>
        <w:tabs>
          <w:tab w:val="left" w:pos="443"/>
        </w:tabs>
        <w:autoSpaceDN w:val="0"/>
        <w:spacing w:before="0" w:after="0"/>
        <w:ind w:right="20"/>
        <w:textAlignment w:val="baseline"/>
        <w:rPr>
          <w:rFonts w:cs="Calibri"/>
          <w:sz w:val="24"/>
          <w:szCs w:val="24"/>
        </w:rPr>
      </w:pPr>
      <w:r w:rsidRPr="001D631D">
        <w:rPr>
          <w:rFonts w:cs="Calibri"/>
          <w:sz w:val="24"/>
          <w:szCs w:val="24"/>
        </w:rPr>
        <w:t>2.  https://aplikacja.ceidg.gov.pl/ceidg/ceidg.public.ui/search.aspx</w:t>
      </w:r>
    </w:p>
    <w:p w14:paraId="7A364B64" w14:textId="77777777" w:rsidR="001D631D" w:rsidRPr="001D631D" w:rsidRDefault="001D631D" w:rsidP="001D631D">
      <w:pPr>
        <w:tabs>
          <w:tab w:val="left" w:pos="443"/>
        </w:tabs>
        <w:spacing w:before="0" w:after="0"/>
        <w:ind w:left="426" w:right="20"/>
        <w:rPr>
          <w:rFonts w:cs="Calibri"/>
          <w:sz w:val="24"/>
          <w:szCs w:val="24"/>
        </w:rPr>
      </w:pPr>
      <w:r w:rsidRPr="001D631D">
        <w:rPr>
          <w:rFonts w:cs="Calibri"/>
          <w:b/>
          <w:sz w:val="24"/>
          <w:szCs w:val="24"/>
        </w:rPr>
        <w:t>TAK/NIE*</w:t>
      </w:r>
    </w:p>
    <w:p w14:paraId="0FF72A60" w14:textId="77777777" w:rsidR="001D631D" w:rsidRPr="001D631D" w:rsidRDefault="001D631D" w:rsidP="001D631D">
      <w:pPr>
        <w:jc w:val="both"/>
        <w:rPr>
          <w:rFonts w:ascii="Brygada 1918" w:hAnsi="Brygada 1918"/>
          <w:sz w:val="22"/>
          <w:szCs w:val="22"/>
        </w:rPr>
      </w:pPr>
    </w:p>
    <w:p w14:paraId="18215FD9" w14:textId="77777777" w:rsidR="001D631D" w:rsidRPr="001D631D" w:rsidRDefault="001D631D" w:rsidP="001D631D">
      <w:pPr>
        <w:jc w:val="both"/>
        <w:rPr>
          <w:rFonts w:ascii="Brygada 1918" w:hAnsi="Brygada 1918"/>
          <w:sz w:val="22"/>
          <w:szCs w:val="22"/>
        </w:rPr>
      </w:pPr>
      <w:r w:rsidRPr="001D631D">
        <w:rPr>
          <w:rFonts w:ascii="Brygada 1918" w:hAnsi="Brygada 1918"/>
          <w:sz w:val="22"/>
          <w:szCs w:val="22"/>
        </w:rPr>
        <w:t xml:space="preserve">…………….……………………………… </w:t>
      </w:r>
      <w:r w:rsidRPr="001D631D">
        <w:rPr>
          <w:rFonts w:ascii="Brygada 1918" w:hAnsi="Brygada 1918"/>
          <w:i/>
          <w:sz w:val="22"/>
          <w:szCs w:val="22"/>
        </w:rPr>
        <w:t xml:space="preserve">(miejscowość), </w:t>
      </w:r>
      <w:r w:rsidRPr="001D631D">
        <w:rPr>
          <w:rFonts w:ascii="Brygada 1918" w:hAnsi="Brygada 1918"/>
          <w:sz w:val="22"/>
          <w:szCs w:val="22"/>
        </w:rPr>
        <w:t xml:space="preserve">dnia ………….………r. </w:t>
      </w:r>
    </w:p>
    <w:p w14:paraId="5366B96F" w14:textId="77777777" w:rsidR="001D631D" w:rsidRPr="001D631D" w:rsidRDefault="001D631D" w:rsidP="001D631D">
      <w:pPr>
        <w:spacing w:before="0" w:after="0"/>
        <w:rPr>
          <w:rFonts w:cs="Calibri"/>
          <w:b/>
          <w:sz w:val="24"/>
          <w:szCs w:val="24"/>
        </w:rPr>
      </w:pPr>
    </w:p>
    <w:p w14:paraId="26E4BA9B" w14:textId="0C1EA470" w:rsidR="001D631D" w:rsidRPr="001D631D" w:rsidRDefault="002F2C17" w:rsidP="001D631D">
      <w:pPr>
        <w:spacing w:before="0" w:after="0"/>
        <w:rPr>
          <w:rFonts w:cs="Calibri"/>
          <w:sz w:val="24"/>
          <w:szCs w:val="24"/>
        </w:rPr>
      </w:pPr>
      <w:r w:rsidRPr="002F2C17">
        <w:rPr>
          <w:rFonts w:cs="Calibri"/>
          <w:b/>
          <w:sz w:val="24"/>
          <w:szCs w:val="24"/>
        </w:rPr>
        <w:t>*</w:t>
      </w:r>
      <w:r w:rsidR="001D631D" w:rsidRPr="001D631D">
        <w:rPr>
          <w:rFonts w:cs="Calibri"/>
          <w:sz w:val="24"/>
          <w:szCs w:val="24"/>
        </w:rPr>
        <w:t>niewłaściwe skreślić</w:t>
      </w:r>
    </w:p>
    <w:p w14:paraId="2FD799A3" w14:textId="77777777" w:rsidR="001D631D" w:rsidRPr="001D631D" w:rsidRDefault="001D631D" w:rsidP="001D631D">
      <w:pPr>
        <w:tabs>
          <w:tab w:val="left" w:pos="443"/>
        </w:tabs>
        <w:spacing w:before="0" w:after="0"/>
        <w:ind w:left="426" w:right="20"/>
        <w:jc w:val="right"/>
        <w:rPr>
          <w:rFonts w:cs="Calibri"/>
          <w:b/>
          <w:color w:val="000000"/>
          <w:sz w:val="24"/>
          <w:szCs w:val="24"/>
          <w:u w:val="single"/>
        </w:rPr>
      </w:pPr>
    </w:p>
    <w:p w14:paraId="7D2DC712" w14:textId="77777777" w:rsidR="001D631D" w:rsidRPr="002F2C17" w:rsidRDefault="001D631D" w:rsidP="001D631D">
      <w:pPr>
        <w:spacing w:before="0" w:after="0"/>
        <w:rPr>
          <w:rFonts w:cs="Calibri"/>
          <w:color w:val="222222"/>
          <w:sz w:val="16"/>
          <w:szCs w:val="16"/>
        </w:rPr>
      </w:pPr>
      <w:r w:rsidRPr="001D631D">
        <w:rPr>
          <w:rFonts w:cs="Calibri"/>
          <w:sz w:val="22"/>
          <w:szCs w:val="22"/>
          <w:vertAlign w:val="superscript"/>
        </w:rPr>
        <w:footnoteRef/>
      </w:r>
      <w:r w:rsidRPr="001D631D">
        <w:rPr>
          <w:rFonts w:cs="Calibri"/>
          <w:sz w:val="22"/>
          <w:szCs w:val="22"/>
        </w:rPr>
        <w:t xml:space="preserve"> </w:t>
      </w:r>
      <w:r w:rsidRPr="002F2C17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2F2C17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F2C17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03AFAF8" w14:textId="77777777" w:rsidR="001D631D" w:rsidRPr="002F2C17" w:rsidRDefault="001D631D" w:rsidP="001D631D">
      <w:pPr>
        <w:spacing w:before="0" w:after="0"/>
        <w:rPr>
          <w:rFonts w:cs="Calibri"/>
          <w:color w:val="222222"/>
          <w:sz w:val="16"/>
          <w:szCs w:val="16"/>
        </w:rPr>
      </w:pPr>
      <w:r w:rsidRPr="002F2C17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BAD8A1" w14:textId="77777777" w:rsidR="001D631D" w:rsidRPr="002F2C17" w:rsidRDefault="001D631D" w:rsidP="001D631D">
      <w:pPr>
        <w:spacing w:before="0" w:after="0"/>
        <w:rPr>
          <w:rFonts w:cs="Calibri"/>
          <w:color w:val="222222"/>
          <w:sz w:val="16"/>
          <w:szCs w:val="16"/>
        </w:rPr>
      </w:pPr>
      <w:r w:rsidRPr="002F2C17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157ED8" w14:textId="77777777" w:rsidR="001D631D" w:rsidRPr="002F2C17" w:rsidRDefault="001D631D" w:rsidP="001D631D">
      <w:pPr>
        <w:spacing w:before="0" w:after="0"/>
        <w:rPr>
          <w:rFonts w:cs="Calibri"/>
          <w:color w:val="222222"/>
          <w:sz w:val="16"/>
          <w:szCs w:val="16"/>
        </w:rPr>
      </w:pPr>
      <w:r w:rsidRPr="002F2C17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165255E" w14:textId="77777777" w:rsidR="0071229B" w:rsidRPr="0071229B" w:rsidRDefault="0071229B" w:rsidP="0071229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F67820C" w14:textId="0EEA4BC6" w:rsidR="000F4638" w:rsidRDefault="00172991" w:rsidP="0017299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</w:p>
    <w:p w14:paraId="4D6991D1" w14:textId="61D5ED9D" w:rsidR="002F2C17" w:rsidRDefault="002F2C17" w:rsidP="0017299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7099BE4" w14:textId="3B4A240C" w:rsidR="002F2C17" w:rsidRDefault="002F2C17" w:rsidP="0017299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655AA9D" w14:textId="1EEF626F" w:rsidR="002F2C17" w:rsidRDefault="002F2C17" w:rsidP="0017299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0A00108" w14:textId="77777777" w:rsidR="0091269D" w:rsidRPr="00172991" w:rsidRDefault="0091269D" w:rsidP="0017299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bookmarkStart w:id="5" w:name="_GoBack"/>
      <w:bookmarkEnd w:id="5"/>
    </w:p>
    <w:p w14:paraId="37D4B03F" w14:textId="77777777" w:rsidR="000F4638" w:rsidRPr="00704A92" w:rsidRDefault="000F4638" w:rsidP="000F4638">
      <w:pPr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5</w:t>
      </w: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 do SWZ</w:t>
      </w:r>
    </w:p>
    <w:p w14:paraId="757A3E2C" w14:textId="77777777" w:rsidR="000F4638" w:rsidRPr="00704A92" w:rsidRDefault="000F4638" w:rsidP="000F4638">
      <w:pPr>
        <w:pStyle w:val="Tekstprzypisudolnego"/>
        <w:spacing w:before="12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Klauzula informacyjna dotycząca danych osobowych uzyskanych w ramach</w:t>
      </w:r>
    </w:p>
    <w:p w14:paraId="6DB0144B" w14:textId="77777777" w:rsidR="000F4638" w:rsidRPr="00704A92" w:rsidRDefault="000F4638" w:rsidP="000F4638">
      <w:pPr>
        <w:pStyle w:val="Tekstprzypisudolnego"/>
        <w:spacing w:before="12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</w:p>
    <w:p w14:paraId="17077A42" w14:textId="5008DEB1" w:rsidR="000F4638" w:rsidRPr="00704A92" w:rsidRDefault="000F4638" w:rsidP="000F4638">
      <w:pPr>
        <w:widowControl w:val="0"/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 podstawie art. 19 ust. 1 ustawy Pzp w związku z art. 13 ust. 1-3 </w:t>
      </w:r>
      <w:r w:rsidRPr="00704A92">
        <w:rPr>
          <w:rFonts w:asciiTheme="minorHAnsi" w:hAnsiTheme="minorHAnsi" w:cstheme="minorHAnsi"/>
          <w:i/>
          <w:iCs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704A92">
        <w:rPr>
          <w:rFonts w:asciiTheme="minorHAnsi" w:hAnsiTheme="minorHAnsi" w:cstheme="minorHAnsi"/>
          <w:sz w:val="24"/>
          <w:szCs w:val="24"/>
        </w:rPr>
        <w:t xml:space="preserve">, dalej „RODO”, </w:t>
      </w:r>
      <w:r w:rsidR="00D02730">
        <w:rPr>
          <w:rFonts w:asciiTheme="minorHAnsi" w:hAnsiTheme="minorHAnsi" w:cstheme="minorHAnsi"/>
          <w:sz w:val="24"/>
          <w:szCs w:val="24"/>
        </w:rPr>
        <w:t>z</w:t>
      </w:r>
      <w:r w:rsidRPr="00704A92">
        <w:rPr>
          <w:rFonts w:asciiTheme="minorHAnsi" w:hAnsiTheme="minorHAnsi" w:cstheme="minorHAnsi"/>
          <w:sz w:val="24"/>
          <w:szCs w:val="24"/>
        </w:rPr>
        <w:t>amawiający informuje, że:</w:t>
      </w:r>
    </w:p>
    <w:p w14:paraId="14E9F6F1" w14:textId="77777777" w:rsidR="000F4638" w:rsidRPr="00704A92" w:rsidRDefault="000F4638" w:rsidP="000F4638">
      <w:pPr>
        <w:pStyle w:val="Akapitzlist"/>
        <w:ind w:left="284" w:firstLine="720"/>
        <w:rPr>
          <w:rFonts w:asciiTheme="minorHAnsi" w:hAnsiTheme="minorHAnsi" w:cstheme="minorHAnsi"/>
          <w:sz w:val="24"/>
          <w:szCs w:val="24"/>
        </w:rPr>
      </w:pPr>
    </w:p>
    <w:p w14:paraId="6EB34188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Administratorem danych osobowych uzyskanych w wyniku prowadzonego postępowania o udzielenie zamówienia publicznego jest Szef Centralnego Biura Antykorupcyjnego z siedzibą w Warszawie przy Al. Ujazdowskich 9. </w:t>
      </w:r>
    </w:p>
    <w:p w14:paraId="6DE5F145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Nadzór nad zgodnością przetwarzania danych osobowych sprawuje Pełnomocnik do spraw kontroli przetwarzania przez CBA danych osobowych, o którym mowa </w:t>
      </w:r>
      <w:r w:rsidRPr="00704A92">
        <w:rPr>
          <w:rFonts w:asciiTheme="minorHAnsi" w:hAnsiTheme="minorHAnsi" w:cstheme="minorHAnsi"/>
          <w:sz w:val="24"/>
          <w:szCs w:val="24"/>
        </w:rPr>
        <w:br/>
        <w:t xml:space="preserve">w ustawie z dnia 9 czerwca 2006 r. o Centralnym Biurze Antykorupcyjnym </w:t>
      </w:r>
      <w:r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(t.j. Dz. U. z 202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704A92">
        <w:rPr>
          <w:rFonts w:asciiTheme="minorHAnsi" w:hAnsiTheme="minorHAnsi" w:cstheme="minorHAnsi"/>
          <w:sz w:val="24"/>
          <w:szCs w:val="24"/>
        </w:rPr>
        <w:t xml:space="preserve"> r. poz. 1</w:t>
      </w:r>
      <w:r>
        <w:rPr>
          <w:rFonts w:asciiTheme="minorHAnsi" w:hAnsiTheme="minorHAnsi" w:cstheme="minorHAnsi"/>
          <w:sz w:val="24"/>
          <w:szCs w:val="24"/>
        </w:rPr>
        <w:t>84</w:t>
      </w:r>
      <w:r w:rsidRPr="00704A92">
        <w:rPr>
          <w:rFonts w:asciiTheme="minorHAnsi" w:hAnsiTheme="minorHAnsi" w:cstheme="minorHAnsi"/>
          <w:sz w:val="24"/>
          <w:szCs w:val="24"/>
        </w:rPr>
        <w:t xml:space="preserve">), który zgodnie z art. 22b ust. 7 tejże ustawy, </w:t>
      </w:r>
      <w:r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o naruszeniach przepisów ustawowych informuje organ pełniący funkcję nadzorczą dla Szefa Centralnego Biura Antykorupcyjnego. </w:t>
      </w:r>
    </w:p>
    <w:p w14:paraId="2965CF71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Państwa dane osobowe przetwarzane będą na podstawie art. 6 ust. 1 lit. c RODO </w:t>
      </w:r>
      <w:r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 celu związanym z niniejszym postępowaniem o udzielenie zamówienia publicznego;</w:t>
      </w:r>
    </w:p>
    <w:p w14:paraId="41D3E0C4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Odbiorcami Państwa danych osobowych będą osoby lub podmioty, którym udostępniona zostanie dokumentacja postępowania w oparciu o art. 74 ust. 1 ustawy z dnia 11 września 2019 r. – Prawo zamówień publicznych, zwanej dalej „ustawa Pzp”;  </w:t>
      </w:r>
    </w:p>
    <w:p w14:paraId="78629A50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Państwa dane osobowe będą przechowywane, zgodnie z art. 78 ust. 1 ustawy Pzp przez okres 4 lat od dnia zakończenia postępowania o udzielenie zamówienia, a jeżeli czas trwania umowy przekracza 4 lata, okres przechowywania obejmuje cały czas trwania umowy;</w:t>
      </w:r>
    </w:p>
    <w:p w14:paraId="79C6EA77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Obowiązek podania przez Państwa danych osobowych bezpośrednio dotyczących Państwa jest wymogiem określonym w przepisach Pzp, związanym z udziałem </w:t>
      </w:r>
      <w:r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w niniejszym postępowaniu;</w:t>
      </w:r>
    </w:p>
    <w:p w14:paraId="5F1DDDBA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odniesieniu do Państwa danych osobowych decyzje nie będą podejmowane </w:t>
      </w:r>
      <w:r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w sposób zautomatyzowany, stosownie do postanowień art. 22 RODO;</w:t>
      </w:r>
    </w:p>
    <w:p w14:paraId="17D00436" w14:textId="77777777" w:rsidR="000F4638" w:rsidRPr="00704A92" w:rsidRDefault="000F4638" w:rsidP="00DE108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Posiadają Państwo:</w:t>
      </w:r>
    </w:p>
    <w:p w14:paraId="223E44B7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bookmarkStart w:id="6" w:name="_Hlk64450860"/>
      <w:r w:rsidRPr="00704A92">
        <w:rPr>
          <w:rFonts w:asciiTheme="minorHAnsi" w:hAnsiTheme="minorHAnsi" w:cstheme="minorHAnsi"/>
          <w:sz w:val="24"/>
          <w:szCs w:val="24"/>
        </w:rPr>
        <w:t>zgodnie z</w:t>
      </w:r>
      <w:bookmarkEnd w:id="6"/>
      <w:r w:rsidRPr="00704A92">
        <w:rPr>
          <w:rFonts w:asciiTheme="minorHAnsi" w:hAnsiTheme="minorHAnsi" w:cstheme="minorHAnsi"/>
          <w:sz w:val="24"/>
          <w:szCs w:val="24"/>
        </w:rPr>
        <w:t xml:space="preserve"> art. 15 RODO - prawo dostępu do danych osobowych Państwa dotyczących (z zastrzeżeniem, że w sytuacji, gdy skorzystanie z tego prawa wymagałoby po stronie administratora niewspółmiernie dużego wysiłku, mogą Państwo zostać zobowiązani do wskazania dodatkowych informacji mających na celu sprecyzowanie żądania, w szczególności podania nazwy lub daty </w:t>
      </w:r>
      <w:r w:rsidRPr="00704A92">
        <w:rPr>
          <w:rFonts w:asciiTheme="minorHAnsi" w:hAnsiTheme="minorHAnsi" w:cstheme="minorHAnsi"/>
          <w:sz w:val="24"/>
          <w:szCs w:val="24"/>
        </w:rPr>
        <w:lastRenderedPageBreak/>
        <w:t>postępowania o udzielenie zamówienia publicznego albo sprecyzowania nazwy lub daty zakończonego postępowania o udzielenie zamówienia);</w:t>
      </w:r>
    </w:p>
    <w:p w14:paraId="49DEE3B1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zgodnie z art. 16 RODO - prawo do sprostowania Państwa danych osobowych </w:t>
      </w:r>
      <w:r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(z tym, że skorzystanie z prawa do sprostowania nie może skutkować zmianą wyniku postępowania o udzielenie zamówienia publicznego ani zmianą postanowień umowy w zakresie niezgodnym z Pzp oraz nie może naruszać integralności protokołu z postępowania oraz załączników do niego);</w:t>
      </w:r>
    </w:p>
    <w:p w14:paraId="06D1D485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zgodnie z art. 18 RODO -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3AD2B647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Prawo do wniesienia skargi do Prezesa Urzędu Ochrony Danych Osobowych, gdy uznają Państwo, że przetwarzanie Państwa danych osobowych narusza przepisy RODO;  </w:t>
      </w:r>
    </w:p>
    <w:p w14:paraId="40A791F7" w14:textId="77777777" w:rsidR="000F4638" w:rsidRPr="00704A92" w:rsidRDefault="000F4638" w:rsidP="00DE1086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Nie przysługuje Państwu:</w:t>
      </w:r>
    </w:p>
    <w:p w14:paraId="77979834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Zgodnie z art. 17 ust. 3 lit. b, d lub e RODO - prawo do usunięcia danych osobowych;</w:t>
      </w:r>
    </w:p>
    <w:p w14:paraId="0DB6FD2D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Prawo do przenoszenia danych osobowych, o którym mowa w art. 20 RODO;</w:t>
      </w:r>
    </w:p>
    <w:p w14:paraId="401B6B9C" w14:textId="77777777" w:rsidR="000F4638" w:rsidRPr="00704A92" w:rsidRDefault="000F4638" w:rsidP="00DE108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Zgodnie z art. 21 RODO prawo sprzeciwu, wobec przetwarzania danych osobowych, gdyż podstawą prawną przetwarzania Państwa danych osobowych jest art. 6 ust. 1 lit. c RODO; </w:t>
      </w:r>
    </w:p>
    <w:p w14:paraId="76FC055A" w14:textId="77777777" w:rsidR="000F4638" w:rsidRPr="00704A92" w:rsidRDefault="000F4638" w:rsidP="000F4638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3D664B0D" w14:textId="77777777" w:rsidR="000F4638" w:rsidRPr="00704A92" w:rsidRDefault="000F4638" w:rsidP="000F4638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85A0738" w14:textId="77777777" w:rsidR="000F4638" w:rsidRPr="00704A92" w:rsidRDefault="000F4638" w:rsidP="000F4638">
      <w:pPr>
        <w:spacing w:before="0"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318D83A4" w14:textId="77777777" w:rsid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05AAD413" w14:textId="77777777" w:rsid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1F3280A9" w14:textId="77777777" w:rsid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13139B57" w14:textId="77777777" w:rsid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0DB9D7E2" w14:textId="77777777" w:rsid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0E9033D8" w14:textId="77777777" w:rsid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3D917ACC" w14:textId="7EBF5E43" w:rsidR="0098397E" w:rsidRPr="0098397E" w:rsidRDefault="0098397E" w:rsidP="0098397E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98397E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Załącznik nr 6 do SWZ</w:t>
      </w:r>
    </w:p>
    <w:p w14:paraId="1120CAB0" w14:textId="77777777" w:rsidR="0098397E" w:rsidRPr="0098397E" w:rsidRDefault="0098397E" w:rsidP="0098397E">
      <w:pPr>
        <w:rPr>
          <w:rFonts w:asciiTheme="minorHAnsi" w:hAnsiTheme="minorHAnsi" w:cstheme="minorHAnsi"/>
          <w:b/>
          <w:sz w:val="24"/>
          <w:szCs w:val="24"/>
        </w:rPr>
      </w:pPr>
      <w:r w:rsidRPr="0098397E">
        <w:rPr>
          <w:rFonts w:asciiTheme="minorHAnsi" w:hAnsiTheme="minorHAnsi" w:cstheme="minorHAnsi"/>
          <w:b/>
          <w:sz w:val="24"/>
          <w:szCs w:val="24"/>
        </w:rPr>
        <w:lastRenderedPageBreak/>
        <w:t xml:space="preserve">Dane wykonawców wspólnie ubiegających </w:t>
      </w:r>
    </w:p>
    <w:p w14:paraId="320C8EF7" w14:textId="77777777" w:rsidR="0098397E" w:rsidRPr="0098397E" w:rsidRDefault="0098397E" w:rsidP="0098397E">
      <w:pPr>
        <w:rPr>
          <w:rFonts w:asciiTheme="minorHAnsi" w:hAnsiTheme="minorHAnsi" w:cstheme="minorHAnsi"/>
          <w:b/>
          <w:sz w:val="24"/>
          <w:szCs w:val="24"/>
        </w:rPr>
      </w:pPr>
      <w:r w:rsidRPr="0098397E">
        <w:rPr>
          <w:rFonts w:asciiTheme="minorHAnsi" w:hAnsiTheme="minorHAnsi" w:cstheme="minorHAnsi"/>
          <w:b/>
          <w:sz w:val="24"/>
          <w:szCs w:val="24"/>
        </w:rPr>
        <w:t>się o zamówienie:</w:t>
      </w:r>
    </w:p>
    <w:p w14:paraId="26D56915" w14:textId="77777777" w:rsidR="0098397E" w:rsidRPr="0098397E" w:rsidRDefault="0098397E" w:rsidP="0098397E">
      <w:pPr>
        <w:ind w:right="5954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642D0BD1" w14:textId="77777777" w:rsidR="0098397E" w:rsidRPr="0098397E" w:rsidRDefault="0098397E" w:rsidP="0098397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98397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2F2B2BD1" w14:textId="77777777" w:rsidR="0098397E" w:rsidRPr="0098397E" w:rsidRDefault="0098397E" w:rsidP="0098397E">
      <w:pPr>
        <w:rPr>
          <w:rFonts w:asciiTheme="minorHAnsi" w:hAnsiTheme="minorHAnsi" w:cstheme="minorHAnsi"/>
          <w:sz w:val="24"/>
          <w:szCs w:val="24"/>
          <w:u w:val="single"/>
        </w:rPr>
      </w:pPr>
      <w:r w:rsidRPr="0098397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63CB111" w14:textId="77777777" w:rsidR="0098397E" w:rsidRPr="0098397E" w:rsidRDefault="0098397E" w:rsidP="0098397E">
      <w:pPr>
        <w:ind w:right="5954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1619F3D" w14:textId="77777777" w:rsidR="0098397E" w:rsidRPr="0098397E" w:rsidRDefault="0098397E" w:rsidP="0098397E">
      <w:pPr>
        <w:ind w:right="5257"/>
        <w:rPr>
          <w:rFonts w:asciiTheme="minorHAnsi" w:hAnsiTheme="minorHAnsi" w:cstheme="minorHAnsi"/>
          <w:i/>
          <w:sz w:val="24"/>
          <w:szCs w:val="24"/>
        </w:rPr>
      </w:pPr>
      <w:r w:rsidRPr="0098397E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19269445" w14:textId="77777777" w:rsidR="0098397E" w:rsidRPr="0098397E" w:rsidRDefault="0098397E" w:rsidP="0098397E">
      <w:pPr>
        <w:rPr>
          <w:rFonts w:asciiTheme="minorHAnsi" w:hAnsiTheme="minorHAnsi" w:cstheme="minorHAnsi"/>
          <w:sz w:val="24"/>
          <w:szCs w:val="24"/>
        </w:rPr>
      </w:pPr>
    </w:p>
    <w:p w14:paraId="7812DBE1" w14:textId="77777777" w:rsidR="0098397E" w:rsidRPr="0098397E" w:rsidRDefault="0098397E" w:rsidP="0098397E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8397E">
        <w:rPr>
          <w:rFonts w:asciiTheme="minorHAnsi" w:hAnsiTheme="minorHAnsi" w:cstheme="minorHAnsi"/>
          <w:b/>
          <w:sz w:val="24"/>
          <w:szCs w:val="24"/>
          <w:u w:val="single"/>
        </w:rPr>
        <w:t>Oświadczenie wykonawców wspólnie ubiegających się o zamówienie dotyczące zakresu robót budowlanych,  dostaw lub usług które wykonają poszczególni wykonawcy</w:t>
      </w:r>
    </w:p>
    <w:p w14:paraId="068A30A7" w14:textId="77777777" w:rsidR="0098397E" w:rsidRPr="0098397E" w:rsidRDefault="0098397E" w:rsidP="0098397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8397E">
        <w:rPr>
          <w:rFonts w:asciiTheme="minorHAnsi" w:hAnsiTheme="minorHAnsi" w:cstheme="minorHAnsi"/>
          <w:b/>
          <w:sz w:val="24"/>
          <w:szCs w:val="24"/>
        </w:rPr>
        <w:t>art. 117 ust. 4 ustawy Pzp</w:t>
      </w:r>
    </w:p>
    <w:p w14:paraId="7E7933BB" w14:textId="01E07EA9" w:rsidR="0098397E" w:rsidRPr="0098397E" w:rsidRDefault="0098397E" w:rsidP="0098397E">
      <w:pPr>
        <w:spacing w:after="120"/>
        <w:ind w:left="26" w:hanging="26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  <w:lang w:val="x-none"/>
        </w:rPr>
        <w:t>Na potrzeby postępowania o udzielenie zamówienia publicznego pn.</w:t>
      </w:r>
      <w:r w:rsidRPr="0098397E">
        <w:rPr>
          <w:rFonts w:asciiTheme="minorHAnsi" w:hAnsiTheme="minorHAnsi" w:cstheme="minorHAnsi"/>
          <w:sz w:val="24"/>
          <w:szCs w:val="24"/>
        </w:rPr>
        <w:t xml:space="preserve">: </w:t>
      </w:r>
      <w:r w:rsidR="00D60461">
        <w:rPr>
          <w:rFonts w:asciiTheme="minorHAnsi" w:hAnsiTheme="minorHAnsi" w:cstheme="minorHAnsi"/>
          <w:b/>
          <w:sz w:val="24"/>
          <w:szCs w:val="24"/>
        </w:rPr>
        <w:t>Świadczenie usług pocztowych w obrocie krajowym i zagranicznym w zakresie sortowania, przyjmowania, przemieszczania i doręczania przesyłek pocztowych, paczek oraz ich ewentualnych zwrotów</w:t>
      </w:r>
      <w:r w:rsidRPr="0098397E">
        <w:rPr>
          <w:rFonts w:asciiTheme="minorHAnsi" w:hAnsiTheme="minorHAnsi" w:cstheme="minorHAnsi"/>
          <w:b/>
          <w:sz w:val="24"/>
          <w:szCs w:val="24"/>
          <w:lang w:val="x-none"/>
        </w:rPr>
        <w:t xml:space="preserve">, nr sprawy </w:t>
      </w:r>
      <w:r w:rsidR="00F3589D">
        <w:rPr>
          <w:rFonts w:asciiTheme="minorHAnsi" w:hAnsiTheme="minorHAnsi" w:cstheme="minorHAnsi"/>
          <w:b/>
          <w:sz w:val="24"/>
          <w:szCs w:val="24"/>
        </w:rPr>
        <w:t>9</w:t>
      </w:r>
      <w:r>
        <w:rPr>
          <w:rFonts w:asciiTheme="minorHAnsi" w:hAnsiTheme="minorHAnsi" w:cstheme="minorHAnsi"/>
          <w:b/>
          <w:sz w:val="24"/>
          <w:szCs w:val="24"/>
        </w:rPr>
        <w:t>/</w:t>
      </w:r>
      <w:r w:rsidRPr="0098397E">
        <w:rPr>
          <w:rFonts w:asciiTheme="minorHAnsi" w:hAnsiTheme="minorHAnsi" w:cstheme="minorHAnsi"/>
          <w:b/>
          <w:sz w:val="24"/>
          <w:szCs w:val="24"/>
          <w:lang w:val="x-none"/>
        </w:rPr>
        <w:t>&gt;PU/202</w:t>
      </w:r>
      <w:r w:rsidR="00F3589D">
        <w:rPr>
          <w:rFonts w:asciiTheme="minorHAnsi" w:hAnsiTheme="minorHAnsi" w:cstheme="minorHAnsi"/>
          <w:b/>
          <w:sz w:val="24"/>
          <w:szCs w:val="24"/>
        </w:rPr>
        <w:t>6</w:t>
      </w:r>
      <w:r w:rsidRPr="0098397E">
        <w:rPr>
          <w:rFonts w:asciiTheme="minorHAnsi" w:hAnsiTheme="minorHAnsi" w:cstheme="minorHAnsi"/>
          <w:b/>
          <w:sz w:val="24"/>
          <w:szCs w:val="24"/>
          <w:lang w:val="x-none"/>
        </w:rPr>
        <w:t>/</w:t>
      </w:r>
      <w:r>
        <w:rPr>
          <w:rFonts w:asciiTheme="minorHAnsi" w:hAnsiTheme="minorHAnsi" w:cstheme="minorHAnsi"/>
          <w:b/>
          <w:sz w:val="24"/>
          <w:szCs w:val="24"/>
        </w:rPr>
        <w:t xml:space="preserve">MT </w:t>
      </w:r>
      <w:r w:rsidRPr="0098397E">
        <w:rPr>
          <w:rFonts w:asciiTheme="minorHAnsi" w:hAnsiTheme="minorHAnsi" w:cstheme="minorHAnsi"/>
          <w:sz w:val="24"/>
          <w:szCs w:val="24"/>
        </w:rPr>
        <w:t xml:space="preserve">oświadczam/y że: </w:t>
      </w:r>
    </w:p>
    <w:p w14:paraId="0AC28E90" w14:textId="77777777" w:rsidR="0098397E" w:rsidRPr="0098397E" w:rsidRDefault="0098397E" w:rsidP="00307619">
      <w:pPr>
        <w:widowControl w:val="0"/>
        <w:numPr>
          <w:ilvl w:val="0"/>
          <w:numId w:val="38"/>
        </w:numPr>
        <w:suppressAutoHyphens/>
        <w:spacing w:before="0" w:after="120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(należy podać</w:t>
      </w:r>
      <w:r w:rsidRPr="0098397E">
        <w:rPr>
          <w:rFonts w:asciiTheme="minorHAnsi" w:hAnsiTheme="minorHAnsi" w:cstheme="minorHAnsi"/>
          <w:sz w:val="24"/>
          <w:szCs w:val="24"/>
        </w:rPr>
        <w:t xml:space="preserve"> 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nazw</w:t>
      </w:r>
      <w:r w:rsidRPr="0098397E">
        <w:rPr>
          <w:rFonts w:asciiTheme="minorHAnsi" w:hAnsiTheme="minorHAnsi" w:cstheme="minorHAnsi"/>
          <w:i/>
          <w:sz w:val="24"/>
          <w:szCs w:val="24"/>
        </w:rPr>
        <w:t>ę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/firm</w:t>
      </w:r>
      <w:r w:rsidRPr="0098397E">
        <w:rPr>
          <w:rFonts w:asciiTheme="minorHAnsi" w:hAnsiTheme="minorHAnsi" w:cstheme="minorHAnsi"/>
          <w:i/>
          <w:sz w:val="24"/>
          <w:szCs w:val="24"/>
        </w:rPr>
        <w:t>ę podmiotu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)</w:t>
      </w:r>
      <w:r w:rsidRPr="0098397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 zrealizuje następujące roboty budowlane,  dostawy, usługi 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(należy podać</w:t>
      </w:r>
      <w:r w:rsidRPr="0098397E">
        <w:rPr>
          <w:rFonts w:asciiTheme="minorHAnsi" w:hAnsiTheme="minorHAnsi" w:cstheme="minorHAnsi"/>
          <w:sz w:val="24"/>
          <w:szCs w:val="24"/>
        </w:rPr>
        <w:t xml:space="preserve"> </w:t>
      </w:r>
      <w:r w:rsidRPr="0098397E">
        <w:rPr>
          <w:rFonts w:asciiTheme="minorHAnsi" w:hAnsiTheme="minorHAnsi" w:cstheme="minorHAnsi"/>
          <w:i/>
          <w:sz w:val="24"/>
          <w:szCs w:val="24"/>
        </w:rPr>
        <w:t>zakres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)</w:t>
      </w:r>
      <w:r w:rsidRPr="0098397E">
        <w:rPr>
          <w:rFonts w:asciiTheme="minorHAnsi" w:hAnsiTheme="minorHAnsi" w:cstheme="minorHAnsi"/>
          <w:i/>
          <w:sz w:val="24"/>
          <w:szCs w:val="24"/>
        </w:rPr>
        <w:t>:</w:t>
      </w:r>
    </w:p>
    <w:p w14:paraId="64E3E714" w14:textId="77777777" w:rsidR="0098397E" w:rsidRPr="0098397E" w:rsidRDefault="0098397E" w:rsidP="0098397E">
      <w:pPr>
        <w:spacing w:after="120"/>
        <w:ind w:left="26" w:hanging="26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4D005" w14:textId="77777777" w:rsidR="0098397E" w:rsidRPr="0098397E" w:rsidRDefault="0098397E" w:rsidP="00307619">
      <w:pPr>
        <w:widowControl w:val="0"/>
        <w:numPr>
          <w:ilvl w:val="0"/>
          <w:numId w:val="38"/>
        </w:numPr>
        <w:suppressAutoHyphens/>
        <w:spacing w:before="0" w:after="120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(należy podać</w:t>
      </w:r>
      <w:r w:rsidRPr="0098397E">
        <w:rPr>
          <w:rFonts w:asciiTheme="minorHAnsi" w:hAnsiTheme="minorHAnsi" w:cstheme="minorHAnsi"/>
          <w:sz w:val="24"/>
          <w:szCs w:val="24"/>
        </w:rPr>
        <w:t xml:space="preserve"> 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nazw</w:t>
      </w:r>
      <w:r w:rsidRPr="0098397E">
        <w:rPr>
          <w:rFonts w:asciiTheme="minorHAnsi" w:hAnsiTheme="minorHAnsi" w:cstheme="minorHAnsi"/>
          <w:i/>
          <w:sz w:val="24"/>
          <w:szCs w:val="24"/>
        </w:rPr>
        <w:t>ę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/firm</w:t>
      </w:r>
      <w:r w:rsidRPr="0098397E">
        <w:rPr>
          <w:rFonts w:asciiTheme="minorHAnsi" w:hAnsiTheme="minorHAnsi" w:cstheme="minorHAnsi"/>
          <w:i/>
          <w:sz w:val="24"/>
          <w:szCs w:val="24"/>
        </w:rPr>
        <w:t>ę podmiotu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)</w:t>
      </w:r>
      <w:r w:rsidRPr="0098397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 zrealizuje następujące roboty budowlane,  dostawy, usługi 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(należy podać</w:t>
      </w:r>
      <w:r w:rsidRPr="0098397E">
        <w:rPr>
          <w:rFonts w:asciiTheme="minorHAnsi" w:hAnsiTheme="minorHAnsi" w:cstheme="minorHAnsi"/>
          <w:sz w:val="24"/>
          <w:szCs w:val="24"/>
        </w:rPr>
        <w:t xml:space="preserve"> </w:t>
      </w:r>
      <w:r w:rsidRPr="0098397E">
        <w:rPr>
          <w:rFonts w:asciiTheme="minorHAnsi" w:hAnsiTheme="minorHAnsi" w:cstheme="minorHAnsi"/>
          <w:i/>
          <w:sz w:val="24"/>
          <w:szCs w:val="24"/>
        </w:rPr>
        <w:t>zakres</w:t>
      </w:r>
      <w:r w:rsidRPr="0098397E">
        <w:rPr>
          <w:rFonts w:asciiTheme="minorHAnsi" w:hAnsiTheme="minorHAnsi" w:cstheme="minorHAnsi"/>
          <w:i/>
          <w:sz w:val="24"/>
          <w:szCs w:val="24"/>
          <w:lang w:val="x-none"/>
        </w:rPr>
        <w:t>)</w:t>
      </w:r>
      <w:r w:rsidRPr="0098397E">
        <w:rPr>
          <w:rFonts w:asciiTheme="minorHAnsi" w:hAnsiTheme="minorHAnsi" w:cstheme="minorHAnsi"/>
          <w:i/>
          <w:sz w:val="24"/>
          <w:szCs w:val="24"/>
        </w:rPr>
        <w:t>:</w:t>
      </w:r>
    </w:p>
    <w:p w14:paraId="1D4D1CEC" w14:textId="77777777" w:rsidR="0098397E" w:rsidRPr="0098397E" w:rsidRDefault="0098397E" w:rsidP="0098397E">
      <w:pPr>
        <w:spacing w:after="120"/>
        <w:ind w:left="26" w:hanging="26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325B39B1" w14:textId="77777777" w:rsidR="0098397E" w:rsidRPr="0098397E" w:rsidRDefault="0098397E" w:rsidP="0098397E">
      <w:pPr>
        <w:tabs>
          <w:tab w:val="left" w:pos="9498"/>
        </w:tabs>
        <w:ind w:left="5664"/>
        <w:rPr>
          <w:rFonts w:asciiTheme="minorHAnsi" w:hAnsiTheme="minorHAnsi" w:cstheme="minorHAnsi"/>
          <w:sz w:val="24"/>
          <w:szCs w:val="24"/>
        </w:rPr>
      </w:pPr>
      <w:r w:rsidRPr="0098397E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</w:t>
      </w:r>
    </w:p>
    <w:p w14:paraId="3E134CA4" w14:textId="1846AB95" w:rsidR="000F4638" w:rsidRPr="00D60461" w:rsidRDefault="0098397E" w:rsidP="00D60461">
      <w:pPr>
        <w:spacing w:after="120"/>
        <w:ind w:left="360"/>
        <w:rPr>
          <w:rFonts w:asciiTheme="minorHAnsi" w:hAnsiTheme="minorHAnsi" w:cstheme="minorHAnsi"/>
          <w:b/>
          <w:color w:val="000000"/>
          <w:sz w:val="24"/>
          <w:szCs w:val="24"/>
          <w:u w:val="single"/>
          <w:lang w:val="x-none"/>
        </w:rPr>
      </w:pPr>
      <w:r w:rsidRPr="0098397E">
        <w:rPr>
          <w:rFonts w:asciiTheme="minorHAnsi" w:hAnsiTheme="minorHAnsi" w:cstheme="minorHAnsi"/>
          <w:b/>
        </w:rPr>
        <w:t>*</w:t>
      </w:r>
      <w:r w:rsidRPr="0098397E">
        <w:rPr>
          <w:rFonts w:asciiTheme="minorHAnsi" w:hAnsiTheme="minorHAnsi" w:cstheme="minorHAnsi"/>
          <w:b/>
          <w:lang w:val="x-none"/>
        </w:rPr>
        <w:t xml:space="preserve">   </w:t>
      </w:r>
      <w:r w:rsidRPr="0098397E">
        <w:rPr>
          <w:rFonts w:asciiTheme="minorHAnsi" w:hAnsiTheme="minorHAnsi" w:cstheme="minorHAnsi"/>
          <w:i/>
          <w:sz w:val="18"/>
          <w:szCs w:val="18"/>
        </w:rPr>
        <w:t>zwielokrotnić w zależności od potrzeb</w:t>
      </w:r>
      <w:r w:rsidRPr="0098397E">
        <w:rPr>
          <w:rFonts w:asciiTheme="minorHAnsi" w:hAnsiTheme="minorHAnsi" w:cstheme="minorHAnsi"/>
          <w:i/>
          <w:sz w:val="18"/>
          <w:szCs w:val="18"/>
          <w:lang w:val="x-none"/>
        </w:rPr>
        <w:t xml:space="preserve"> </w:t>
      </w:r>
    </w:p>
    <w:sectPr w:rsidR="000F4638" w:rsidRPr="00D60461" w:rsidSect="002E4297">
      <w:headerReference w:type="default" r:id="rId8"/>
      <w:footnotePr>
        <w:pos w:val="beneathText"/>
      </w:footnotePr>
      <w:pgSz w:w="1192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F6EC0" w14:textId="77777777" w:rsidR="000317B9" w:rsidRDefault="000317B9">
      <w:r>
        <w:separator/>
      </w:r>
    </w:p>
  </w:endnote>
  <w:endnote w:type="continuationSeparator" w:id="0">
    <w:p w14:paraId="031EAF94" w14:textId="77777777" w:rsidR="000317B9" w:rsidRDefault="0003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rygada 1918">
    <w:panose1 w:val="000004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54FE7" w14:textId="77777777" w:rsidR="000317B9" w:rsidRDefault="000317B9">
      <w:r>
        <w:separator/>
      </w:r>
    </w:p>
  </w:footnote>
  <w:footnote w:type="continuationSeparator" w:id="0">
    <w:p w14:paraId="51B59946" w14:textId="77777777" w:rsidR="000317B9" w:rsidRDefault="000317B9">
      <w:r>
        <w:continuationSeparator/>
      </w:r>
    </w:p>
  </w:footnote>
  <w:footnote w:id="1">
    <w:p w14:paraId="3BAFDC97" w14:textId="77777777" w:rsidR="00F80A82" w:rsidRPr="00761CEB" w:rsidRDefault="00F80A82" w:rsidP="001D631D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6B798" w14:textId="77777777" w:rsidR="00F80A82" w:rsidRDefault="00F80A82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3CF03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59CFF5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A34E69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F8F2E47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435EF52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D48ECC82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F67816D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color w:val="000000"/>
        <w:spacing w:val="3"/>
      </w:rPr>
    </w:lvl>
  </w:abstractNum>
  <w:abstractNum w:abstractNumId="11" w15:restartNumberingAfterBreak="0">
    <w:nsid w:val="0000000C"/>
    <w:multiLevelType w:val="multilevel"/>
    <w:tmpl w:val="5CA227A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4C5CF32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D66A4EA2"/>
    <w:name w:val="WW8Num14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22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2586" w:hanging="2160"/>
      </w:pPr>
      <w:rPr>
        <w:rFonts w:cs="Times New Roman" w:hint="defau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185CDFDA"/>
    <w:name w:val="WW8Num17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6234C39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10A8723C"/>
    <w:name w:val="WW8Num21"/>
    <w:lvl w:ilvl="0">
      <w:start w:val="1"/>
      <w:numFmt w:val="none"/>
      <w:suff w:val="nothing"/>
      <w:lvlText w:val=""/>
      <w:lvlJc w:val="left"/>
      <w:pPr>
        <w:tabs>
          <w:tab w:val="num" w:pos="1136"/>
        </w:tabs>
        <w:ind w:left="113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56"/>
        </w:tabs>
        <w:ind w:left="1856" w:hanging="720"/>
      </w:pPr>
    </w:lvl>
    <w:lvl w:ilvl="2">
      <w:start w:val="1"/>
      <w:numFmt w:val="decimal"/>
      <w:lvlText w:val="...%2.%3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3">
      <w:start w:val="1"/>
      <w:numFmt w:val="decimal"/>
      <w:lvlText w:val="...%2.%3.%4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4">
      <w:start w:val="1"/>
      <w:numFmt w:val="lowerLetter"/>
      <w:lvlText w:val=".%5"/>
      <w:lvlJc w:val="left"/>
      <w:pPr>
        <w:tabs>
          <w:tab w:val="num" w:pos="2360"/>
        </w:tabs>
        <w:ind w:left="2360" w:hanging="504"/>
      </w:pPr>
      <w:rPr>
        <w:rFonts w:cs="Times New Roman"/>
      </w:rPr>
    </w:lvl>
    <w:lvl w:ilvl="5">
      <w:start w:val="1"/>
      <w:numFmt w:val="decimal"/>
      <w:lvlText w:val="()%6"/>
      <w:lvlJc w:val="left"/>
      <w:pPr>
        <w:tabs>
          <w:tab w:val="num" w:pos="2864"/>
        </w:tabs>
        <w:ind w:left="2864" w:hanging="504"/>
      </w:pPr>
      <w:rPr>
        <w:rFonts w:cs="Times New Roman"/>
      </w:rPr>
    </w:lvl>
    <w:lvl w:ilvl="6">
      <w:start w:val="1"/>
      <w:numFmt w:val="lowerLetter"/>
      <w:lvlText w:val="()%7"/>
      <w:lvlJc w:val="left"/>
      <w:pPr>
        <w:tabs>
          <w:tab w:val="num" w:pos="3368"/>
        </w:tabs>
        <w:ind w:left="3368" w:hanging="504"/>
      </w:pPr>
      <w:rPr>
        <w:rFonts w:cs="Times New Roman"/>
      </w:rPr>
    </w:lvl>
    <w:lvl w:ilvl="7">
      <w:start w:val="1"/>
      <w:numFmt w:val="lowerRoman"/>
      <w:lvlText w:val="()%8"/>
      <w:lvlJc w:val="left"/>
      <w:pPr>
        <w:tabs>
          <w:tab w:val="num" w:pos="3872"/>
        </w:tabs>
        <w:ind w:left="3872" w:hanging="504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4376"/>
        </w:tabs>
        <w:ind w:left="4376" w:hanging="504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</w:abstractNum>
  <w:abstractNum w:abstractNumId="23" w15:restartNumberingAfterBreak="0">
    <w:nsid w:val="0000001A"/>
    <w:multiLevelType w:val="singleLevel"/>
    <w:tmpl w:val="5456FE54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000001C"/>
    <w:multiLevelType w:val="multilevel"/>
    <w:tmpl w:val="C3ECC35E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6" w15:restartNumberingAfterBreak="0">
    <w:nsid w:val="00000028"/>
    <w:multiLevelType w:val="singleLevel"/>
    <w:tmpl w:val="04150011"/>
    <w:name w:val="WW8Num2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</w:abstractNum>
  <w:abstractNum w:abstractNumId="27" w15:restartNumberingAfterBreak="0">
    <w:nsid w:val="0000002E"/>
    <w:multiLevelType w:val="multilevel"/>
    <w:tmpl w:val="B46048E4"/>
    <w:name w:val="WW8Num47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Theme="minorHAnsi" w:hAnsiTheme="minorHAnsi" w:cstheme="minorHAnsi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000002F"/>
    <w:multiLevelType w:val="multilevel"/>
    <w:tmpl w:val="7A3CAE0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29" w15:restartNumberingAfterBreak="0">
    <w:nsid w:val="012052D9"/>
    <w:multiLevelType w:val="multilevel"/>
    <w:tmpl w:val="2AFC9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02680E6E"/>
    <w:multiLevelType w:val="hybridMultilevel"/>
    <w:tmpl w:val="3D9855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2B7575E"/>
    <w:multiLevelType w:val="multilevel"/>
    <w:tmpl w:val="AD2638B6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44509D7"/>
    <w:multiLevelType w:val="hybridMultilevel"/>
    <w:tmpl w:val="F3FEE27C"/>
    <w:lvl w:ilvl="0" w:tplc="307A0F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707F40"/>
    <w:multiLevelType w:val="hybridMultilevel"/>
    <w:tmpl w:val="C6D097DA"/>
    <w:name w:val="WW8Num242"/>
    <w:lvl w:ilvl="0" w:tplc="F578B95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04CF1B04"/>
    <w:multiLevelType w:val="hybridMultilevel"/>
    <w:tmpl w:val="3782FF5E"/>
    <w:lvl w:ilvl="0" w:tplc="6874A34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03531A"/>
    <w:multiLevelType w:val="hybridMultilevel"/>
    <w:tmpl w:val="CB62109A"/>
    <w:name w:val="WW8Num483222"/>
    <w:lvl w:ilvl="0" w:tplc="C540CC0A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B1442D6"/>
    <w:multiLevelType w:val="multilevel"/>
    <w:tmpl w:val="BF1641A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0B6254F1"/>
    <w:multiLevelType w:val="multilevel"/>
    <w:tmpl w:val="BD0C2EA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0C817349"/>
    <w:multiLevelType w:val="multilevel"/>
    <w:tmpl w:val="16CE1B04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D1E7A97"/>
    <w:multiLevelType w:val="multilevel"/>
    <w:tmpl w:val="AD5082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1" w15:restartNumberingAfterBreak="0">
    <w:nsid w:val="0D56552C"/>
    <w:multiLevelType w:val="hybridMultilevel"/>
    <w:tmpl w:val="A670C0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F7A67DD"/>
    <w:multiLevelType w:val="hybridMultilevel"/>
    <w:tmpl w:val="BA30670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101A7384"/>
    <w:multiLevelType w:val="multilevel"/>
    <w:tmpl w:val="0D6C6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10485886"/>
    <w:multiLevelType w:val="hybridMultilevel"/>
    <w:tmpl w:val="A628DDD6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0C62272"/>
    <w:multiLevelType w:val="hybridMultilevel"/>
    <w:tmpl w:val="C704A290"/>
    <w:lvl w:ilvl="0" w:tplc="0415000F">
      <w:start w:val="1"/>
      <w:numFmt w:val="decimal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6" w15:restartNumberingAfterBreak="0">
    <w:nsid w:val="118F4B43"/>
    <w:multiLevelType w:val="hybridMultilevel"/>
    <w:tmpl w:val="69DA44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2F027CE"/>
    <w:multiLevelType w:val="hybridMultilevel"/>
    <w:tmpl w:val="26562D94"/>
    <w:lvl w:ilvl="0" w:tplc="D3760B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14857298"/>
    <w:multiLevelType w:val="hybridMultilevel"/>
    <w:tmpl w:val="3FCE15F0"/>
    <w:lvl w:ilvl="0" w:tplc="ED72F6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6612DCB"/>
    <w:multiLevelType w:val="multilevel"/>
    <w:tmpl w:val="6B9257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19672B46"/>
    <w:multiLevelType w:val="multilevel"/>
    <w:tmpl w:val="DB7E1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51" w15:restartNumberingAfterBreak="0">
    <w:nsid w:val="19F468B7"/>
    <w:multiLevelType w:val="multilevel"/>
    <w:tmpl w:val="C6DA3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1C327276"/>
    <w:multiLevelType w:val="multilevel"/>
    <w:tmpl w:val="2B2C8D6E"/>
    <w:lvl w:ilvl="0">
      <w:start w:val="1"/>
      <w:numFmt w:val="bullet"/>
      <w:pStyle w:val="Tabela-wy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1C7030DE"/>
    <w:multiLevelType w:val="multilevel"/>
    <w:tmpl w:val="04FA5A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1D812586"/>
    <w:multiLevelType w:val="hybridMultilevel"/>
    <w:tmpl w:val="7FD0B234"/>
    <w:name w:val="WW8Num1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2A355A"/>
    <w:multiLevelType w:val="multilevel"/>
    <w:tmpl w:val="35EAAB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22722D44"/>
    <w:multiLevelType w:val="hybridMultilevel"/>
    <w:tmpl w:val="7B76D022"/>
    <w:lvl w:ilvl="0" w:tplc="CC0A4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27F0BD4"/>
    <w:multiLevelType w:val="multilevel"/>
    <w:tmpl w:val="89B8CE88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23802B76"/>
    <w:multiLevelType w:val="hybridMultilevel"/>
    <w:tmpl w:val="7E004F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EB1EBC"/>
    <w:multiLevelType w:val="hybridMultilevel"/>
    <w:tmpl w:val="013EE282"/>
    <w:styleLink w:val="WWNum131"/>
    <w:lvl w:ilvl="0" w:tplc="0415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87" w:hanging="360"/>
      </w:pPr>
    </w:lvl>
    <w:lvl w:ilvl="2" w:tplc="0415001B" w:tentative="1">
      <w:start w:val="1"/>
      <w:numFmt w:val="lowerRoman"/>
      <w:lvlText w:val="%3."/>
      <w:lvlJc w:val="right"/>
      <w:pPr>
        <w:ind w:left="4707" w:hanging="180"/>
      </w:pPr>
    </w:lvl>
    <w:lvl w:ilvl="3" w:tplc="0415000F" w:tentative="1">
      <w:start w:val="1"/>
      <w:numFmt w:val="decimal"/>
      <w:lvlText w:val="%4."/>
      <w:lvlJc w:val="left"/>
      <w:pPr>
        <w:ind w:left="5427" w:hanging="360"/>
      </w:pPr>
    </w:lvl>
    <w:lvl w:ilvl="4" w:tplc="04150019" w:tentative="1">
      <w:start w:val="1"/>
      <w:numFmt w:val="lowerLetter"/>
      <w:lvlText w:val="%5."/>
      <w:lvlJc w:val="left"/>
      <w:pPr>
        <w:ind w:left="6147" w:hanging="360"/>
      </w:pPr>
    </w:lvl>
    <w:lvl w:ilvl="5" w:tplc="0415001B" w:tentative="1">
      <w:start w:val="1"/>
      <w:numFmt w:val="lowerRoman"/>
      <w:lvlText w:val="%6."/>
      <w:lvlJc w:val="right"/>
      <w:pPr>
        <w:ind w:left="6867" w:hanging="180"/>
      </w:pPr>
    </w:lvl>
    <w:lvl w:ilvl="6" w:tplc="0415000F" w:tentative="1">
      <w:start w:val="1"/>
      <w:numFmt w:val="decimal"/>
      <w:lvlText w:val="%7."/>
      <w:lvlJc w:val="left"/>
      <w:pPr>
        <w:ind w:left="7587" w:hanging="360"/>
      </w:pPr>
    </w:lvl>
    <w:lvl w:ilvl="7" w:tplc="04150019" w:tentative="1">
      <w:start w:val="1"/>
      <w:numFmt w:val="lowerLetter"/>
      <w:lvlText w:val="%8."/>
      <w:lvlJc w:val="left"/>
      <w:pPr>
        <w:ind w:left="8307" w:hanging="360"/>
      </w:pPr>
    </w:lvl>
    <w:lvl w:ilvl="8" w:tplc="0415001B" w:tentative="1">
      <w:start w:val="1"/>
      <w:numFmt w:val="lowerRoman"/>
      <w:lvlText w:val="%9."/>
      <w:lvlJc w:val="right"/>
      <w:pPr>
        <w:ind w:left="9027" w:hanging="180"/>
      </w:pPr>
    </w:lvl>
  </w:abstractNum>
  <w:abstractNum w:abstractNumId="60" w15:restartNumberingAfterBreak="0">
    <w:nsid w:val="24CA1734"/>
    <w:multiLevelType w:val="multilevel"/>
    <w:tmpl w:val="FC7250C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24E04E3A"/>
    <w:multiLevelType w:val="multilevel"/>
    <w:tmpl w:val="A36863D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26315554"/>
    <w:multiLevelType w:val="hybridMultilevel"/>
    <w:tmpl w:val="77CE9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9014B4"/>
    <w:multiLevelType w:val="multilevel"/>
    <w:tmpl w:val="EF82C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26C214D3"/>
    <w:multiLevelType w:val="multilevel"/>
    <w:tmpl w:val="7B640DCA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65" w15:restartNumberingAfterBreak="0">
    <w:nsid w:val="2FFB6F89"/>
    <w:multiLevelType w:val="hybridMultilevel"/>
    <w:tmpl w:val="AC6C32E2"/>
    <w:name w:val="WW8Num23"/>
    <w:lvl w:ilvl="0" w:tplc="04709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30D21686"/>
    <w:multiLevelType w:val="hybridMultilevel"/>
    <w:tmpl w:val="8ACC51B0"/>
    <w:name w:val="WW8Num133222"/>
    <w:lvl w:ilvl="0" w:tplc="74E60D7C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DB6580E">
      <w:start w:val="1"/>
      <w:numFmt w:val="lowerRoman"/>
      <w:lvlText w:val="%3."/>
      <w:lvlJc w:val="right"/>
      <w:pPr>
        <w:ind w:left="2226" w:hanging="180"/>
      </w:pPr>
      <w:rPr>
        <w:rFonts w:cs="Times New Roman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7" w15:restartNumberingAfterBreak="0">
    <w:nsid w:val="30D51D56"/>
    <w:multiLevelType w:val="multilevel"/>
    <w:tmpl w:val="4F6A2A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2B4528B"/>
    <w:multiLevelType w:val="hybridMultilevel"/>
    <w:tmpl w:val="C46C0E46"/>
    <w:lvl w:ilvl="0" w:tplc="F3883C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F46AB1"/>
    <w:multiLevelType w:val="hybridMultilevel"/>
    <w:tmpl w:val="D0C48F0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0" w15:restartNumberingAfterBreak="0">
    <w:nsid w:val="330167EE"/>
    <w:multiLevelType w:val="hybridMultilevel"/>
    <w:tmpl w:val="AC384B80"/>
    <w:lvl w:ilvl="0" w:tplc="FEDA79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371252F"/>
    <w:multiLevelType w:val="multilevel"/>
    <w:tmpl w:val="0380AA48"/>
    <w:name w:val="WW8Num1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72" w15:restartNumberingAfterBreak="0">
    <w:nsid w:val="34B01369"/>
    <w:multiLevelType w:val="multilevel"/>
    <w:tmpl w:val="0736E09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356E09D8"/>
    <w:multiLevelType w:val="hybridMultilevel"/>
    <w:tmpl w:val="EB743F0C"/>
    <w:lvl w:ilvl="0" w:tplc="425C1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D9009E"/>
    <w:multiLevelType w:val="hybridMultilevel"/>
    <w:tmpl w:val="C4860264"/>
    <w:name w:val="WW8Num48322"/>
    <w:lvl w:ilvl="0" w:tplc="4EB60760">
      <w:start w:val="9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37A20AEC"/>
    <w:multiLevelType w:val="multilevel"/>
    <w:tmpl w:val="2E6434FE"/>
    <w:lvl w:ilvl="0">
      <w:start w:val="12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38887215"/>
    <w:multiLevelType w:val="multilevel"/>
    <w:tmpl w:val="711CA056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39F22FEE"/>
    <w:multiLevelType w:val="multilevel"/>
    <w:tmpl w:val="B37AE8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8" w15:restartNumberingAfterBreak="0">
    <w:nsid w:val="3A981AB8"/>
    <w:multiLevelType w:val="multilevel"/>
    <w:tmpl w:val="CD48D4A6"/>
    <w:name w:val="WW8Num2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9" w15:restartNumberingAfterBreak="0">
    <w:nsid w:val="3AEB0BEB"/>
    <w:multiLevelType w:val="hybridMultilevel"/>
    <w:tmpl w:val="CB8AFC1E"/>
    <w:name w:val="WW8Num192"/>
    <w:lvl w:ilvl="0" w:tplc="0415000F">
      <w:start w:val="1"/>
      <w:numFmt w:val="decimal"/>
      <w:lvlText w:val="%1."/>
      <w:lvlJc w:val="left"/>
      <w:pPr>
        <w:ind w:left="1460" w:hanging="360"/>
      </w:p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80" w15:restartNumberingAfterBreak="0">
    <w:nsid w:val="3DFF2188"/>
    <w:multiLevelType w:val="multilevel"/>
    <w:tmpl w:val="DA72FED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3E8B23F1"/>
    <w:multiLevelType w:val="hybridMultilevel"/>
    <w:tmpl w:val="0FF6A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C974C3"/>
    <w:multiLevelType w:val="multilevel"/>
    <w:tmpl w:val="E384E29E"/>
    <w:name w:val="WW8Num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83" w15:restartNumberingAfterBreak="0">
    <w:nsid w:val="3FB70D8F"/>
    <w:multiLevelType w:val="multilevel"/>
    <w:tmpl w:val="177C331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0C50A04"/>
    <w:multiLevelType w:val="hybridMultilevel"/>
    <w:tmpl w:val="EC64646A"/>
    <w:lvl w:ilvl="0" w:tplc="9F0045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A0DB1"/>
    <w:multiLevelType w:val="multilevel"/>
    <w:tmpl w:val="6630D794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4E65DBB"/>
    <w:multiLevelType w:val="hybridMultilevel"/>
    <w:tmpl w:val="C77A1BEE"/>
    <w:lvl w:ilvl="0" w:tplc="DBB098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trike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5772FED"/>
    <w:multiLevelType w:val="multilevel"/>
    <w:tmpl w:val="81E248AC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88" w15:restartNumberingAfterBreak="0">
    <w:nsid w:val="45977E5E"/>
    <w:multiLevelType w:val="multilevel"/>
    <w:tmpl w:val="6610DC5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461845BB"/>
    <w:multiLevelType w:val="singleLevel"/>
    <w:tmpl w:val="0415000F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90" w15:restartNumberingAfterBreak="0">
    <w:nsid w:val="463F29EF"/>
    <w:multiLevelType w:val="multilevel"/>
    <w:tmpl w:val="A04E8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Brygada 1918" w:eastAsia="Times New Roman" w:hAnsi="Brygada 1918" w:cs="Times New Roman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Brygada 1918" w:eastAsia="Times New Roman" w:hAnsi="Brygada 1918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46A97C40"/>
    <w:multiLevelType w:val="multilevel"/>
    <w:tmpl w:val="028884D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47D56984"/>
    <w:multiLevelType w:val="multilevel"/>
    <w:tmpl w:val="5EBE0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3" w15:restartNumberingAfterBreak="0">
    <w:nsid w:val="48924EA2"/>
    <w:multiLevelType w:val="hybridMultilevel"/>
    <w:tmpl w:val="B956CBFC"/>
    <w:lvl w:ilvl="0" w:tplc="6D3C03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EC0FBC"/>
    <w:multiLevelType w:val="hybridMultilevel"/>
    <w:tmpl w:val="BC54654E"/>
    <w:lvl w:ilvl="0" w:tplc="9E3CE59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4B990116"/>
    <w:multiLevelType w:val="multilevel"/>
    <w:tmpl w:val="C8806A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1E876D1"/>
    <w:multiLevelType w:val="hybridMultilevel"/>
    <w:tmpl w:val="A0F66A60"/>
    <w:name w:val="WW8Num62"/>
    <w:lvl w:ilvl="0" w:tplc="5DA27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2EAE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8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583E0302"/>
    <w:multiLevelType w:val="multilevel"/>
    <w:tmpl w:val="F1A6220E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89347E4"/>
    <w:multiLevelType w:val="multilevel"/>
    <w:tmpl w:val="FBE06FD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99024FD"/>
    <w:multiLevelType w:val="multilevel"/>
    <w:tmpl w:val="C2BEA364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B330749"/>
    <w:multiLevelType w:val="multilevel"/>
    <w:tmpl w:val="B1E4F9D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103" w15:restartNumberingAfterBreak="0">
    <w:nsid w:val="5C51555A"/>
    <w:multiLevelType w:val="multilevel"/>
    <w:tmpl w:val="ACA489D8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5D722106"/>
    <w:multiLevelType w:val="multilevel"/>
    <w:tmpl w:val="80605538"/>
    <w:name w:val="WW8Num2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5" w15:restartNumberingAfterBreak="0">
    <w:nsid w:val="5FF57E46"/>
    <w:multiLevelType w:val="hybridMultilevel"/>
    <w:tmpl w:val="3FEC9A72"/>
    <w:lvl w:ilvl="0" w:tplc="0415000F">
      <w:start w:val="1"/>
      <w:numFmt w:val="decimal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6" w15:restartNumberingAfterBreak="0">
    <w:nsid w:val="60B55C3C"/>
    <w:multiLevelType w:val="hybridMultilevel"/>
    <w:tmpl w:val="0A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0D45F0E"/>
    <w:multiLevelType w:val="multilevel"/>
    <w:tmpl w:val="32AE9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eastAsia="Times New Roman" w:hAnsi="Brygada 1918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8" w15:restartNumberingAfterBreak="0">
    <w:nsid w:val="614E30E9"/>
    <w:multiLevelType w:val="multilevel"/>
    <w:tmpl w:val="9AA8B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9" w15:restartNumberingAfterBreak="0">
    <w:nsid w:val="622A342E"/>
    <w:multiLevelType w:val="hybridMultilevel"/>
    <w:tmpl w:val="C6C62754"/>
    <w:lvl w:ilvl="0" w:tplc="280A643C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6231503B"/>
    <w:multiLevelType w:val="hybridMultilevel"/>
    <w:tmpl w:val="3CEA4252"/>
    <w:lvl w:ilvl="0" w:tplc="8EB8BE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2B44CA1"/>
    <w:multiLevelType w:val="hybridMultilevel"/>
    <w:tmpl w:val="2298A30E"/>
    <w:lvl w:ilvl="0" w:tplc="172069C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3A202AA"/>
    <w:multiLevelType w:val="hybridMultilevel"/>
    <w:tmpl w:val="84181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4530E3A"/>
    <w:multiLevelType w:val="hybridMultilevel"/>
    <w:tmpl w:val="AC384B80"/>
    <w:lvl w:ilvl="0" w:tplc="FEDA79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776490"/>
    <w:multiLevelType w:val="multilevel"/>
    <w:tmpl w:val="3BE6664C"/>
    <w:name w:val="WW8Num122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5" w15:restartNumberingAfterBreak="0">
    <w:nsid w:val="6AD23E7E"/>
    <w:multiLevelType w:val="multilevel"/>
    <w:tmpl w:val="767C17D0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6" w15:restartNumberingAfterBreak="0">
    <w:nsid w:val="6CAF3D95"/>
    <w:multiLevelType w:val="hybridMultilevel"/>
    <w:tmpl w:val="F032689C"/>
    <w:lvl w:ilvl="0" w:tplc="501E1A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6CC50DF2"/>
    <w:multiLevelType w:val="hybridMultilevel"/>
    <w:tmpl w:val="4CA2639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CF54242"/>
    <w:multiLevelType w:val="multilevel"/>
    <w:tmpl w:val="4BDEFE2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9341AB"/>
    <w:multiLevelType w:val="hybridMultilevel"/>
    <w:tmpl w:val="8BBE7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B9648D"/>
    <w:multiLevelType w:val="hybridMultilevel"/>
    <w:tmpl w:val="A89A9348"/>
    <w:lvl w:ilvl="0" w:tplc="6DE2D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705A79E4"/>
    <w:multiLevelType w:val="hybridMultilevel"/>
    <w:tmpl w:val="945C12E2"/>
    <w:name w:val="WW8Num622"/>
    <w:lvl w:ilvl="0" w:tplc="860040C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D108E1A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12B3DE9"/>
    <w:multiLevelType w:val="multilevel"/>
    <w:tmpl w:val="9CBE8B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1AC2203"/>
    <w:multiLevelType w:val="multilevel"/>
    <w:tmpl w:val="9A264310"/>
    <w:name w:val="WW8Num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24" w15:restartNumberingAfterBreak="0">
    <w:nsid w:val="73474B42"/>
    <w:multiLevelType w:val="hybridMultilevel"/>
    <w:tmpl w:val="C384270C"/>
    <w:name w:val="WW8Num2822"/>
    <w:lvl w:ilvl="0" w:tplc="990CE87E">
      <w:start w:val="3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741E71F8"/>
    <w:multiLevelType w:val="multilevel"/>
    <w:tmpl w:val="2B8AB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4DC79A0"/>
    <w:multiLevelType w:val="hybridMultilevel"/>
    <w:tmpl w:val="9864AC5C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7" w15:restartNumberingAfterBreak="0">
    <w:nsid w:val="76916F33"/>
    <w:multiLevelType w:val="hybridMultilevel"/>
    <w:tmpl w:val="DAC2BE04"/>
    <w:lvl w:ilvl="0" w:tplc="81A4DB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77354CB"/>
    <w:multiLevelType w:val="multilevel"/>
    <w:tmpl w:val="32AE9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eastAsia="Times New Roman" w:hAnsi="Brygada 1918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9" w15:restartNumberingAfterBreak="0">
    <w:nsid w:val="79EB6F99"/>
    <w:multiLevelType w:val="multilevel"/>
    <w:tmpl w:val="29F2B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0" w15:restartNumberingAfterBreak="0">
    <w:nsid w:val="7B177549"/>
    <w:multiLevelType w:val="multilevel"/>
    <w:tmpl w:val="95D0F7CE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C8A0F49"/>
    <w:multiLevelType w:val="multilevel"/>
    <w:tmpl w:val="D2523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2" w15:restartNumberingAfterBreak="0">
    <w:nsid w:val="7C8A1766"/>
    <w:multiLevelType w:val="multilevel"/>
    <w:tmpl w:val="0804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0"/>
  </w:num>
  <w:num w:numId="2">
    <w:abstractNumId w:val="24"/>
  </w:num>
  <w:num w:numId="3">
    <w:abstractNumId w:val="43"/>
  </w:num>
  <w:num w:numId="4">
    <w:abstractNumId w:val="129"/>
  </w:num>
  <w:num w:numId="5">
    <w:abstractNumId w:val="77"/>
  </w:num>
  <w:num w:numId="6">
    <w:abstractNumId w:val="92"/>
  </w:num>
  <w:num w:numId="7">
    <w:abstractNumId w:val="29"/>
  </w:num>
  <w:num w:numId="8">
    <w:abstractNumId w:val="52"/>
  </w:num>
  <w:num w:numId="9">
    <w:abstractNumId w:val="25"/>
  </w:num>
  <w:num w:numId="10">
    <w:abstractNumId w:val="50"/>
  </w:num>
  <w:num w:numId="11">
    <w:abstractNumId w:val="81"/>
  </w:num>
  <w:num w:numId="12">
    <w:abstractNumId w:val="28"/>
  </w:num>
  <w:num w:numId="13">
    <w:abstractNumId w:val="108"/>
  </w:num>
  <w:num w:numId="14">
    <w:abstractNumId w:val="112"/>
  </w:num>
  <w:num w:numId="15">
    <w:abstractNumId w:val="115"/>
  </w:num>
  <w:num w:numId="16">
    <w:abstractNumId w:val="51"/>
  </w:num>
  <w:num w:numId="17">
    <w:abstractNumId w:val="127"/>
  </w:num>
  <w:num w:numId="18">
    <w:abstractNumId w:val="30"/>
  </w:num>
  <w:num w:numId="19">
    <w:abstractNumId w:val="110"/>
  </w:num>
  <w:num w:numId="20">
    <w:abstractNumId w:val="111"/>
  </w:num>
  <w:num w:numId="21">
    <w:abstractNumId w:val="93"/>
  </w:num>
  <w:num w:numId="22">
    <w:abstractNumId w:val="68"/>
  </w:num>
  <w:num w:numId="23">
    <w:abstractNumId w:val="59"/>
  </w:num>
  <w:num w:numId="24">
    <w:abstractNumId w:val="46"/>
  </w:num>
  <w:num w:numId="25">
    <w:abstractNumId w:val="34"/>
  </w:num>
  <w:num w:numId="26">
    <w:abstractNumId w:val="131"/>
  </w:num>
  <w:num w:numId="27">
    <w:abstractNumId w:val="132"/>
  </w:num>
  <w:num w:numId="28">
    <w:abstractNumId w:val="98"/>
  </w:num>
  <w:num w:numId="29">
    <w:abstractNumId w:val="90"/>
  </w:num>
  <w:num w:numId="3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41"/>
  </w:num>
  <w:num w:numId="33">
    <w:abstractNumId w:val="128"/>
  </w:num>
  <w:num w:numId="34">
    <w:abstractNumId w:val="107"/>
  </w:num>
  <w:num w:numId="35">
    <w:abstractNumId w:val="53"/>
  </w:num>
  <w:num w:numId="36">
    <w:abstractNumId w:val="119"/>
  </w:num>
  <w:num w:numId="37">
    <w:abstractNumId w:val="27"/>
  </w:num>
  <w:num w:numId="38">
    <w:abstractNumId w:val="35"/>
  </w:num>
  <w:num w:numId="39">
    <w:abstractNumId w:val="69"/>
  </w:num>
  <w:num w:numId="40">
    <w:abstractNumId w:val="58"/>
  </w:num>
  <w:num w:numId="41">
    <w:abstractNumId w:val="94"/>
  </w:num>
  <w:num w:numId="42">
    <w:abstractNumId w:val="85"/>
  </w:num>
  <w:num w:numId="43">
    <w:abstractNumId w:val="125"/>
  </w:num>
  <w:num w:numId="44">
    <w:abstractNumId w:val="100"/>
  </w:num>
  <w:num w:numId="45">
    <w:abstractNumId w:val="76"/>
  </w:num>
  <w:num w:numId="46">
    <w:abstractNumId w:val="83"/>
  </w:num>
  <w:num w:numId="47">
    <w:abstractNumId w:val="75"/>
  </w:num>
  <w:num w:numId="48">
    <w:abstractNumId w:val="95"/>
  </w:num>
  <w:num w:numId="49">
    <w:abstractNumId w:val="37"/>
  </w:num>
  <w:num w:numId="50">
    <w:abstractNumId w:val="39"/>
  </w:num>
  <w:num w:numId="51">
    <w:abstractNumId w:val="55"/>
  </w:num>
  <w:num w:numId="52">
    <w:abstractNumId w:val="88"/>
  </w:num>
  <w:num w:numId="53">
    <w:abstractNumId w:val="67"/>
  </w:num>
  <w:num w:numId="54">
    <w:abstractNumId w:val="49"/>
  </w:num>
  <w:num w:numId="55">
    <w:abstractNumId w:val="70"/>
  </w:num>
  <w:num w:numId="56">
    <w:abstractNumId w:val="73"/>
  </w:num>
  <w:num w:numId="57">
    <w:abstractNumId w:val="101"/>
  </w:num>
  <w:num w:numId="58">
    <w:abstractNumId w:val="122"/>
  </w:num>
  <w:num w:numId="59">
    <w:abstractNumId w:val="103"/>
  </w:num>
  <w:num w:numId="60">
    <w:abstractNumId w:val="130"/>
  </w:num>
  <w:num w:numId="61">
    <w:abstractNumId w:val="60"/>
  </w:num>
  <w:num w:numId="62">
    <w:abstractNumId w:val="99"/>
  </w:num>
  <w:num w:numId="63">
    <w:abstractNumId w:val="31"/>
  </w:num>
  <w:num w:numId="64">
    <w:abstractNumId w:val="80"/>
  </w:num>
  <w:num w:numId="65">
    <w:abstractNumId w:val="91"/>
  </w:num>
  <w:num w:numId="66">
    <w:abstractNumId w:val="61"/>
  </w:num>
  <w:num w:numId="67">
    <w:abstractNumId w:val="63"/>
  </w:num>
  <w:num w:numId="68">
    <w:abstractNumId w:val="57"/>
  </w:num>
  <w:num w:numId="69">
    <w:abstractNumId w:val="72"/>
  </w:num>
  <w:num w:numId="70">
    <w:abstractNumId w:val="118"/>
  </w:num>
  <w:num w:numId="71">
    <w:abstractNumId w:val="38"/>
  </w:num>
  <w:num w:numId="72">
    <w:abstractNumId w:val="42"/>
  </w:num>
  <w:num w:numId="73">
    <w:abstractNumId w:val="45"/>
  </w:num>
  <w:num w:numId="74">
    <w:abstractNumId w:val="105"/>
  </w:num>
  <w:num w:numId="75">
    <w:abstractNumId w:val="126"/>
  </w:num>
  <w:num w:numId="76">
    <w:abstractNumId w:val="62"/>
  </w:num>
  <w:num w:numId="77">
    <w:abstractNumId w:val="18"/>
  </w:num>
  <w:num w:numId="78">
    <w:abstractNumId w:val="54"/>
  </w:num>
  <w:num w:numId="79">
    <w:abstractNumId w:val="113"/>
  </w:num>
  <w:num w:numId="80">
    <w:abstractNumId w:val="86"/>
  </w:num>
  <w:num w:numId="81">
    <w:abstractNumId w:val="47"/>
  </w:num>
  <w:num w:numId="82">
    <w:abstractNumId w:val="116"/>
  </w:num>
  <w:num w:numId="83">
    <w:abstractNumId w:val="48"/>
  </w:num>
  <w:num w:numId="84">
    <w:abstractNumId w:val="56"/>
  </w:num>
  <w:num w:numId="85">
    <w:abstractNumId w:val="84"/>
  </w:num>
  <w:num w:numId="86">
    <w:abstractNumId w:val="109"/>
  </w:num>
  <w:num w:numId="87">
    <w:abstractNumId w:val="120"/>
  </w:num>
  <w:num w:numId="88">
    <w:abstractNumId w:val="106"/>
  </w:num>
  <w:num w:numId="89">
    <w:abstractNumId w:val="1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59"/>
    <w:rsid w:val="000010AD"/>
    <w:rsid w:val="000018BA"/>
    <w:rsid w:val="000026F3"/>
    <w:rsid w:val="0001018C"/>
    <w:rsid w:val="00011A74"/>
    <w:rsid w:val="000139CE"/>
    <w:rsid w:val="00016A8B"/>
    <w:rsid w:val="00020F95"/>
    <w:rsid w:val="00021A73"/>
    <w:rsid w:val="00021CC5"/>
    <w:rsid w:val="00021F51"/>
    <w:rsid w:val="00022FAF"/>
    <w:rsid w:val="0002606C"/>
    <w:rsid w:val="0002678A"/>
    <w:rsid w:val="00027E14"/>
    <w:rsid w:val="00030550"/>
    <w:rsid w:val="00030A5C"/>
    <w:rsid w:val="00030B1E"/>
    <w:rsid w:val="000317B9"/>
    <w:rsid w:val="00032D93"/>
    <w:rsid w:val="000339FC"/>
    <w:rsid w:val="00034E07"/>
    <w:rsid w:val="00037930"/>
    <w:rsid w:val="000402B3"/>
    <w:rsid w:val="0004411D"/>
    <w:rsid w:val="000448B4"/>
    <w:rsid w:val="000471B9"/>
    <w:rsid w:val="00047300"/>
    <w:rsid w:val="00050330"/>
    <w:rsid w:val="00051860"/>
    <w:rsid w:val="000552B0"/>
    <w:rsid w:val="00055E63"/>
    <w:rsid w:val="000570A5"/>
    <w:rsid w:val="0006060E"/>
    <w:rsid w:val="00060E95"/>
    <w:rsid w:val="0006300C"/>
    <w:rsid w:val="00063DEB"/>
    <w:rsid w:val="00070B1A"/>
    <w:rsid w:val="000725A2"/>
    <w:rsid w:val="00072876"/>
    <w:rsid w:val="00072C9E"/>
    <w:rsid w:val="00073C24"/>
    <w:rsid w:val="0007509D"/>
    <w:rsid w:val="0007540E"/>
    <w:rsid w:val="00075C6C"/>
    <w:rsid w:val="00076566"/>
    <w:rsid w:val="00076AB6"/>
    <w:rsid w:val="00083DD8"/>
    <w:rsid w:val="00085587"/>
    <w:rsid w:val="000857E8"/>
    <w:rsid w:val="000869EB"/>
    <w:rsid w:val="00087626"/>
    <w:rsid w:val="00093072"/>
    <w:rsid w:val="0009386E"/>
    <w:rsid w:val="00094BA8"/>
    <w:rsid w:val="00095671"/>
    <w:rsid w:val="000960F3"/>
    <w:rsid w:val="000966A8"/>
    <w:rsid w:val="00097B38"/>
    <w:rsid w:val="000A039E"/>
    <w:rsid w:val="000A0B82"/>
    <w:rsid w:val="000A1488"/>
    <w:rsid w:val="000A1584"/>
    <w:rsid w:val="000A3D67"/>
    <w:rsid w:val="000A424D"/>
    <w:rsid w:val="000A5926"/>
    <w:rsid w:val="000A6271"/>
    <w:rsid w:val="000A6B00"/>
    <w:rsid w:val="000B2112"/>
    <w:rsid w:val="000B4522"/>
    <w:rsid w:val="000B52D1"/>
    <w:rsid w:val="000B5ABB"/>
    <w:rsid w:val="000B62F4"/>
    <w:rsid w:val="000B7EF4"/>
    <w:rsid w:val="000C0F5F"/>
    <w:rsid w:val="000C153A"/>
    <w:rsid w:val="000C1D98"/>
    <w:rsid w:val="000C2224"/>
    <w:rsid w:val="000C32BB"/>
    <w:rsid w:val="000C3D75"/>
    <w:rsid w:val="000C4227"/>
    <w:rsid w:val="000C44B6"/>
    <w:rsid w:val="000C58D8"/>
    <w:rsid w:val="000C5F52"/>
    <w:rsid w:val="000C61D9"/>
    <w:rsid w:val="000C6B80"/>
    <w:rsid w:val="000D1514"/>
    <w:rsid w:val="000D1A8E"/>
    <w:rsid w:val="000D31DF"/>
    <w:rsid w:val="000D4DD7"/>
    <w:rsid w:val="000D5742"/>
    <w:rsid w:val="000D65B3"/>
    <w:rsid w:val="000D6615"/>
    <w:rsid w:val="000D7569"/>
    <w:rsid w:val="000E110E"/>
    <w:rsid w:val="000E1E92"/>
    <w:rsid w:val="000E25D9"/>
    <w:rsid w:val="000E2994"/>
    <w:rsid w:val="000E4520"/>
    <w:rsid w:val="000E4B75"/>
    <w:rsid w:val="000E5B00"/>
    <w:rsid w:val="000E7E9F"/>
    <w:rsid w:val="000E7F7B"/>
    <w:rsid w:val="000F02D4"/>
    <w:rsid w:val="000F0919"/>
    <w:rsid w:val="000F15FF"/>
    <w:rsid w:val="000F215C"/>
    <w:rsid w:val="000F2DBC"/>
    <w:rsid w:val="000F2F98"/>
    <w:rsid w:val="000F4488"/>
    <w:rsid w:val="000F4638"/>
    <w:rsid w:val="000F540F"/>
    <w:rsid w:val="000F65EA"/>
    <w:rsid w:val="000F6C50"/>
    <w:rsid w:val="000F784C"/>
    <w:rsid w:val="00102876"/>
    <w:rsid w:val="0010365B"/>
    <w:rsid w:val="0010762E"/>
    <w:rsid w:val="00110D84"/>
    <w:rsid w:val="00112EEE"/>
    <w:rsid w:val="0011325A"/>
    <w:rsid w:val="00115684"/>
    <w:rsid w:val="00117E9E"/>
    <w:rsid w:val="00117EB8"/>
    <w:rsid w:val="00124A9D"/>
    <w:rsid w:val="00125CB8"/>
    <w:rsid w:val="001272FF"/>
    <w:rsid w:val="00131AD5"/>
    <w:rsid w:val="00131B7B"/>
    <w:rsid w:val="00133AC9"/>
    <w:rsid w:val="001346AA"/>
    <w:rsid w:val="001358CF"/>
    <w:rsid w:val="00135FD8"/>
    <w:rsid w:val="00140D78"/>
    <w:rsid w:val="00141C78"/>
    <w:rsid w:val="00141EDE"/>
    <w:rsid w:val="001450E6"/>
    <w:rsid w:val="00146F06"/>
    <w:rsid w:val="00150A21"/>
    <w:rsid w:val="00152906"/>
    <w:rsid w:val="00153170"/>
    <w:rsid w:val="001543B3"/>
    <w:rsid w:val="00154DE7"/>
    <w:rsid w:val="001612CB"/>
    <w:rsid w:val="00161C20"/>
    <w:rsid w:val="00162D4C"/>
    <w:rsid w:val="00164CF9"/>
    <w:rsid w:val="0016572F"/>
    <w:rsid w:val="00165DF4"/>
    <w:rsid w:val="0017049B"/>
    <w:rsid w:val="00170EA3"/>
    <w:rsid w:val="00172991"/>
    <w:rsid w:val="00172EF9"/>
    <w:rsid w:val="00173054"/>
    <w:rsid w:val="00173DB0"/>
    <w:rsid w:val="00174D46"/>
    <w:rsid w:val="00180D83"/>
    <w:rsid w:val="00183B3A"/>
    <w:rsid w:val="00185845"/>
    <w:rsid w:val="00186318"/>
    <w:rsid w:val="00192AD2"/>
    <w:rsid w:val="0019480A"/>
    <w:rsid w:val="00197747"/>
    <w:rsid w:val="001A044D"/>
    <w:rsid w:val="001A2E60"/>
    <w:rsid w:val="001A4416"/>
    <w:rsid w:val="001B348A"/>
    <w:rsid w:val="001B3608"/>
    <w:rsid w:val="001B36D4"/>
    <w:rsid w:val="001B3F94"/>
    <w:rsid w:val="001B4237"/>
    <w:rsid w:val="001B4AC6"/>
    <w:rsid w:val="001B4E15"/>
    <w:rsid w:val="001B5094"/>
    <w:rsid w:val="001B514D"/>
    <w:rsid w:val="001B57D0"/>
    <w:rsid w:val="001B7D6C"/>
    <w:rsid w:val="001C18CE"/>
    <w:rsid w:val="001C5676"/>
    <w:rsid w:val="001C5B56"/>
    <w:rsid w:val="001C7D0E"/>
    <w:rsid w:val="001D03F4"/>
    <w:rsid w:val="001D1C21"/>
    <w:rsid w:val="001D2057"/>
    <w:rsid w:val="001D2B72"/>
    <w:rsid w:val="001D30FE"/>
    <w:rsid w:val="001D3606"/>
    <w:rsid w:val="001D5526"/>
    <w:rsid w:val="001D631D"/>
    <w:rsid w:val="001D696D"/>
    <w:rsid w:val="001D6F00"/>
    <w:rsid w:val="001E0E20"/>
    <w:rsid w:val="001E1614"/>
    <w:rsid w:val="001E1C97"/>
    <w:rsid w:val="001E3FD7"/>
    <w:rsid w:val="001E5CF9"/>
    <w:rsid w:val="001E653F"/>
    <w:rsid w:val="001E7887"/>
    <w:rsid w:val="001F1A4D"/>
    <w:rsid w:val="001F1B1F"/>
    <w:rsid w:val="001F49BF"/>
    <w:rsid w:val="001F50F2"/>
    <w:rsid w:val="001F56B0"/>
    <w:rsid w:val="001F56D1"/>
    <w:rsid w:val="002002AD"/>
    <w:rsid w:val="002014F8"/>
    <w:rsid w:val="002049AD"/>
    <w:rsid w:val="00204FD6"/>
    <w:rsid w:val="0020740E"/>
    <w:rsid w:val="00210050"/>
    <w:rsid w:val="00211C48"/>
    <w:rsid w:val="002133C9"/>
    <w:rsid w:val="002145CA"/>
    <w:rsid w:val="00214D4C"/>
    <w:rsid w:val="00215FC1"/>
    <w:rsid w:val="00220127"/>
    <w:rsid w:val="00222AB1"/>
    <w:rsid w:val="00222FC2"/>
    <w:rsid w:val="00226E80"/>
    <w:rsid w:val="002275DA"/>
    <w:rsid w:val="00230344"/>
    <w:rsid w:val="00230B6D"/>
    <w:rsid w:val="00232572"/>
    <w:rsid w:val="00234371"/>
    <w:rsid w:val="00236C43"/>
    <w:rsid w:val="0023759A"/>
    <w:rsid w:val="00237F3F"/>
    <w:rsid w:val="002400B1"/>
    <w:rsid w:val="002418A2"/>
    <w:rsid w:val="002431DC"/>
    <w:rsid w:val="00244A1A"/>
    <w:rsid w:val="00244C78"/>
    <w:rsid w:val="00245D5F"/>
    <w:rsid w:val="00247A9A"/>
    <w:rsid w:val="00247DA5"/>
    <w:rsid w:val="0025091D"/>
    <w:rsid w:val="00251816"/>
    <w:rsid w:val="00252783"/>
    <w:rsid w:val="00254099"/>
    <w:rsid w:val="002548C5"/>
    <w:rsid w:val="0025630B"/>
    <w:rsid w:val="00256E4B"/>
    <w:rsid w:val="00257D2C"/>
    <w:rsid w:val="00257F47"/>
    <w:rsid w:val="002601CB"/>
    <w:rsid w:val="002627F4"/>
    <w:rsid w:val="00262DB8"/>
    <w:rsid w:val="00262EEB"/>
    <w:rsid w:val="002630EA"/>
    <w:rsid w:val="002631B2"/>
    <w:rsid w:val="00264302"/>
    <w:rsid w:val="00266DBA"/>
    <w:rsid w:val="002715B5"/>
    <w:rsid w:val="00273ECF"/>
    <w:rsid w:val="00274932"/>
    <w:rsid w:val="00281179"/>
    <w:rsid w:val="00282CA4"/>
    <w:rsid w:val="0028506C"/>
    <w:rsid w:val="00285271"/>
    <w:rsid w:val="00290481"/>
    <w:rsid w:val="00292DD8"/>
    <w:rsid w:val="0029561B"/>
    <w:rsid w:val="00295F10"/>
    <w:rsid w:val="002A015D"/>
    <w:rsid w:val="002A2C86"/>
    <w:rsid w:val="002A63BA"/>
    <w:rsid w:val="002A7546"/>
    <w:rsid w:val="002B2705"/>
    <w:rsid w:val="002B2DF5"/>
    <w:rsid w:val="002B309C"/>
    <w:rsid w:val="002B4D62"/>
    <w:rsid w:val="002B64D5"/>
    <w:rsid w:val="002B78CE"/>
    <w:rsid w:val="002C147A"/>
    <w:rsid w:val="002C19D1"/>
    <w:rsid w:val="002C517F"/>
    <w:rsid w:val="002C5B6B"/>
    <w:rsid w:val="002C6466"/>
    <w:rsid w:val="002D1119"/>
    <w:rsid w:val="002D1A47"/>
    <w:rsid w:val="002D1EA8"/>
    <w:rsid w:val="002D3930"/>
    <w:rsid w:val="002D43E2"/>
    <w:rsid w:val="002D4B7A"/>
    <w:rsid w:val="002D51D6"/>
    <w:rsid w:val="002D7764"/>
    <w:rsid w:val="002E3F4C"/>
    <w:rsid w:val="002E4297"/>
    <w:rsid w:val="002E4ACE"/>
    <w:rsid w:val="002E6C6F"/>
    <w:rsid w:val="002E70B9"/>
    <w:rsid w:val="002F2A0A"/>
    <w:rsid w:val="002F2C17"/>
    <w:rsid w:val="002F3E10"/>
    <w:rsid w:val="002F4344"/>
    <w:rsid w:val="002F5603"/>
    <w:rsid w:val="002F60B6"/>
    <w:rsid w:val="002F728E"/>
    <w:rsid w:val="00300373"/>
    <w:rsid w:val="00301F02"/>
    <w:rsid w:val="00302834"/>
    <w:rsid w:val="0030341F"/>
    <w:rsid w:val="003043B3"/>
    <w:rsid w:val="00304B0A"/>
    <w:rsid w:val="00304CDD"/>
    <w:rsid w:val="00305E90"/>
    <w:rsid w:val="00305F15"/>
    <w:rsid w:val="00307619"/>
    <w:rsid w:val="00307DE3"/>
    <w:rsid w:val="00310B9D"/>
    <w:rsid w:val="0031152E"/>
    <w:rsid w:val="003118D7"/>
    <w:rsid w:val="00311C7E"/>
    <w:rsid w:val="00312066"/>
    <w:rsid w:val="003174A6"/>
    <w:rsid w:val="003175CD"/>
    <w:rsid w:val="00317783"/>
    <w:rsid w:val="003207FE"/>
    <w:rsid w:val="00321825"/>
    <w:rsid w:val="00322CB8"/>
    <w:rsid w:val="00325F13"/>
    <w:rsid w:val="003271CF"/>
    <w:rsid w:val="003341EF"/>
    <w:rsid w:val="003343CD"/>
    <w:rsid w:val="00336E9E"/>
    <w:rsid w:val="00337114"/>
    <w:rsid w:val="00340BC8"/>
    <w:rsid w:val="00341624"/>
    <w:rsid w:val="00343038"/>
    <w:rsid w:val="00343196"/>
    <w:rsid w:val="00343CE5"/>
    <w:rsid w:val="003441C9"/>
    <w:rsid w:val="00346254"/>
    <w:rsid w:val="00346634"/>
    <w:rsid w:val="00346929"/>
    <w:rsid w:val="00347203"/>
    <w:rsid w:val="00347AD9"/>
    <w:rsid w:val="00347D69"/>
    <w:rsid w:val="00350572"/>
    <w:rsid w:val="00352A8E"/>
    <w:rsid w:val="00352DBE"/>
    <w:rsid w:val="0035396B"/>
    <w:rsid w:val="003555D1"/>
    <w:rsid w:val="0035592E"/>
    <w:rsid w:val="00356F54"/>
    <w:rsid w:val="0036115F"/>
    <w:rsid w:val="00362123"/>
    <w:rsid w:val="0036458D"/>
    <w:rsid w:val="0036522A"/>
    <w:rsid w:val="003659E4"/>
    <w:rsid w:val="00371888"/>
    <w:rsid w:val="00373B3F"/>
    <w:rsid w:val="00374BFC"/>
    <w:rsid w:val="003750E0"/>
    <w:rsid w:val="00380D05"/>
    <w:rsid w:val="0038152D"/>
    <w:rsid w:val="00381721"/>
    <w:rsid w:val="00381F09"/>
    <w:rsid w:val="0038350A"/>
    <w:rsid w:val="003848EA"/>
    <w:rsid w:val="0038506D"/>
    <w:rsid w:val="00386ACB"/>
    <w:rsid w:val="003907E6"/>
    <w:rsid w:val="003909D1"/>
    <w:rsid w:val="00390FE7"/>
    <w:rsid w:val="0039124E"/>
    <w:rsid w:val="003916FE"/>
    <w:rsid w:val="0039481F"/>
    <w:rsid w:val="003A032A"/>
    <w:rsid w:val="003A10B7"/>
    <w:rsid w:val="003A4D4D"/>
    <w:rsid w:val="003A5752"/>
    <w:rsid w:val="003A6BDF"/>
    <w:rsid w:val="003A7A79"/>
    <w:rsid w:val="003A7DB6"/>
    <w:rsid w:val="003B0D54"/>
    <w:rsid w:val="003B22FD"/>
    <w:rsid w:val="003B44B7"/>
    <w:rsid w:val="003B6DBC"/>
    <w:rsid w:val="003B7393"/>
    <w:rsid w:val="003B75B1"/>
    <w:rsid w:val="003B768D"/>
    <w:rsid w:val="003C2B70"/>
    <w:rsid w:val="003C389A"/>
    <w:rsid w:val="003C41B6"/>
    <w:rsid w:val="003C5013"/>
    <w:rsid w:val="003C59F2"/>
    <w:rsid w:val="003C63CC"/>
    <w:rsid w:val="003D1F92"/>
    <w:rsid w:val="003D2B6B"/>
    <w:rsid w:val="003D3A47"/>
    <w:rsid w:val="003D3BE6"/>
    <w:rsid w:val="003D62F9"/>
    <w:rsid w:val="003E1083"/>
    <w:rsid w:val="003E6149"/>
    <w:rsid w:val="003F030E"/>
    <w:rsid w:val="003F22BA"/>
    <w:rsid w:val="003F38F0"/>
    <w:rsid w:val="003F3D22"/>
    <w:rsid w:val="003F475E"/>
    <w:rsid w:val="003F62DE"/>
    <w:rsid w:val="003F6F8A"/>
    <w:rsid w:val="003F7394"/>
    <w:rsid w:val="003F747E"/>
    <w:rsid w:val="003F78CA"/>
    <w:rsid w:val="00400550"/>
    <w:rsid w:val="00400B18"/>
    <w:rsid w:val="004012FE"/>
    <w:rsid w:val="00401F50"/>
    <w:rsid w:val="00405DCC"/>
    <w:rsid w:val="00407D24"/>
    <w:rsid w:val="004133CF"/>
    <w:rsid w:val="00416E2F"/>
    <w:rsid w:val="00427412"/>
    <w:rsid w:val="004304AF"/>
    <w:rsid w:val="0043114B"/>
    <w:rsid w:val="00431518"/>
    <w:rsid w:val="004439E5"/>
    <w:rsid w:val="00443E1B"/>
    <w:rsid w:val="00445A68"/>
    <w:rsid w:val="00445F8A"/>
    <w:rsid w:val="00451052"/>
    <w:rsid w:val="00451113"/>
    <w:rsid w:val="0045170E"/>
    <w:rsid w:val="0045495D"/>
    <w:rsid w:val="00454F6A"/>
    <w:rsid w:val="00455249"/>
    <w:rsid w:val="00460430"/>
    <w:rsid w:val="00460CD5"/>
    <w:rsid w:val="00462246"/>
    <w:rsid w:val="00462405"/>
    <w:rsid w:val="00465752"/>
    <w:rsid w:val="004669D1"/>
    <w:rsid w:val="00472BD9"/>
    <w:rsid w:val="00472F96"/>
    <w:rsid w:val="00473041"/>
    <w:rsid w:val="00473F57"/>
    <w:rsid w:val="00474200"/>
    <w:rsid w:val="004752EF"/>
    <w:rsid w:val="00476649"/>
    <w:rsid w:val="0047749F"/>
    <w:rsid w:val="00477D3B"/>
    <w:rsid w:val="00480BB6"/>
    <w:rsid w:val="00481DA7"/>
    <w:rsid w:val="00483AB1"/>
    <w:rsid w:val="00485CA0"/>
    <w:rsid w:val="0048656D"/>
    <w:rsid w:val="00486EAF"/>
    <w:rsid w:val="0049054B"/>
    <w:rsid w:val="00490C7D"/>
    <w:rsid w:val="004933AF"/>
    <w:rsid w:val="00493E33"/>
    <w:rsid w:val="0049441D"/>
    <w:rsid w:val="00494AAD"/>
    <w:rsid w:val="004A0B86"/>
    <w:rsid w:val="004A3427"/>
    <w:rsid w:val="004A377C"/>
    <w:rsid w:val="004A6B1A"/>
    <w:rsid w:val="004A6D93"/>
    <w:rsid w:val="004A7144"/>
    <w:rsid w:val="004B15C5"/>
    <w:rsid w:val="004B40AA"/>
    <w:rsid w:val="004B4C66"/>
    <w:rsid w:val="004B6C10"/>
    <w:rsid w:val="004C2665"/>
    <w:rsid w:val="004C26AA"/>
    <w:rsid w:val="004C406D"/>
    <w:rsid w:val="004C4941"/>
    <w:rsid w:val="004C60DD"/>
    <w:rsid w:val="004C6CDA"/>
    <w:rsid w:val="004C76C7"/>
    <w:rsid w:val="004C77F3"/>
    <w:rsid w:val="004D23FC"/>
    <w:rsid w:val="004D3751"/>
    <w:rsid w:val="004D4046"/>
    <w:rsid w:val="004D4714"/>
    <w:rsid w:val="004D4C1E"/>
    <w:rsid w:val="004D563C"/>
    <w:rsid w:val="004D57A5"/>
    <w:rsid w:val="004D6113"/>
    <w:rsid w:val="004E1076"/>
    <w:rsid w:val="004E162C"/>
    <w:rsid w:val="004F0F4B"/>
    <w:rsid w:val="004F1EBB"/>
    <w:rsid w:val="004F205A"/>
    <w:rsid w:val="004F259D"/>
    <w:rsid w:val="004F36B7"/>
    <w:rsid w:val="004F7277"/>
    <w:rsid w:val="004F7B54"/>
    <w:rsid w:val="005010FC"/>
    <w:rsid w:val="00505097"/>
    <w:rsid w:val="00505ACE"/>
    <w:rsid w:val="00510290"/>
    <w:rsid w:val="005125F4"/>
    <w:rsid w:val="00512E5D"/>
    <w:rsid w:val="0051369A"/>
    <w:rsid w:val="005144EC"/>
    <w:rsid w:val="005156A3"/>
    <w:rsid w:val="005205D4"/>
    <w:rsid w:val="005213A5"/>
    <w:rsid w:val="005242F5"/>
    <w:rsid w:val="00524BC0"/>
    <w:rsid w:val="005250A0"/>
    <w:rsid w:val="00525898"/>
    <w:rsid w:val="0052695D"/>
    <w:rsid w:val="00527940"/>
    <w:rsid w:val="00530D0A"/>
    <w:rsid w:val="005314F9"/>
    <w:rsid w:val="00534B1B"/>
    <w:rsid w:val="00534C7F"/>
    <w:rsid w:val="00540D4B"/>
    <w:rsid w:val="00540DEA"/>
    <w:rsid w:val="005418E3"/>
    <w:rsid w:val="00542FA2"/>
    <w:rsid w:val="00544A83"/>
    <w:rsid w:val="005455C0"/>
    <w:rsid w:val="00545F79"/>
    <w:rsid w:val="005474E2"/>
    <w:rsid w:val="00550DC8"/>
    <w:rsid w:val="00551FF7"/>
    <w:rsid w:val="0055675A"/>
    <w:rsid w:val="00556A02"/>
    <w:rsid w:val="0055773A"/>
    <w:rsid w:val="0056292F"/>
    <w:rsid w:val="00562C68"/>
    <w:rsid w:val="00565200"/>
    <w:rsid w:val="0056703E"/>
    <w:rsid w:val="00570114"/>
    <w:rsid w:val="005703F4"/>
    <w:rsid w:val="00570498"/>
    <w:rsid w:val="005704EF"/>
    <w:rsid w:val="005724F8"/>
    <w:rsid w:val="00572DA4"/>
    <w:rsid w:val="00575793"/>
    <w:rsid w:val="00575A46"/>
    <w:rsid w:val="00575B17"/>
    <w:rsid w:val="005766F5"/>
    <w:rsid w:val="00577632"/>
    <w:rsid w:val="005804CB"/>
    <w:rsid w:val="005808B1"/>
    <w:rsid w:val="0058230C"/>
    <w:rsid w:val="00582CA5"/>
    <w:rsid w:val="00582F01"/>
    <w:rsid w:val="00584562"/>
    <w:rsid w:val="00584870"/>
    <w:rsid w:val="00586DA4"/>
    <w:rsid w:val="00590E84"/>
    <w:rsid w:val="005938F9"/>
    <w:rsid w:val="0059570B"/>
    <w:rsid w:val="00596E45"/>
    <w:rsid w:val="005A1178"/>
    <w:rsid w:val="005A22C8"/>
    <w:rsid w:val="005A2DCE"/>
    <w:rsid w:val="005A45A3"/>
    <w:rsid w:val="005B072E"/>
    <w:rsid w:val="005B1D09"/>
    <w:rsid w:val="005B22E4"/>
    <w:rsid w:val="005B3CEC"/>
    <w:rsid w:val="005B48F4"/>
    <w:rsid w:val="005B54D5"/>
    <w:rsid w:val="005B598D"/>
    <w:rsid w:val="005B6D94"/>
    <w:rsid w:val="005B6FED"/>
    <w:rsid w:val="005B7B0A"/>
    <w:rsid w:val="005B7D35"/>
    <w:rsid w:val="005C0CD6"/>
    <w:rsid w:val="005C1FDA"/>
    <w:rsid w:val="005C5EB1"/>
    <w:rsid w:val="005C6153"/>
    <w:rsid w:val="005D0128"/>
    <w:rsid w:val="005D01B1"/>
    <w:rsid w:val="005D3E71"/>
    <w:rsid w:val="005D5839"/>
    <w:rsid w:val="005D62D4"/>
    <w:rsid w:val="005D655C"/>
    <w:rsid w:val="005D6807"/>
    <w:rsid w:val="005D7CA9"/>
    <w:rsid w:val="005E3AFF"/>
    <w:rsid w:val="005E451E"/>
    <w:rsid w:val="005E45CE"/>
    <w:rsid w:val="005E494C"/>
    <w:rsid w:val="005E6846"/>
    <w:rsid w:val="005E6A85"/>
    <w:rsid w:val="005F0690"/>
    <w:rsid w:val="005F11EE"/>
    <w:rsid w:val="005F28BA"/>
    <w:rsid w:val="005F47A3"/>
    <w:rsid w:val="005F6FCA"/>
    <w:rsid w:val="005F7ACA"/>
    <w:rsid w:val="005F7BA7"/>
    <w:rsid w:val="005F7DDE"/>
    <w:rsid w:val="00602242"/>
    <w:rsid w:val="0060250D"/>
    <w:rsid w:val="00603357"/>
    <w:rsid w:val="00605BFB"/>
    <w:rsid w:val="00605F52"/>
    <w:rsid w:val="00607A01"/>
    <w:rsid w:val="00610662"/>
    <w:rsid w:val="006127C4"/>
    <w:rsid w:val="006146D6"/>
    <w:rsid w:val="00614E2B"/>
    <w:rsid w:val="00615A50"/>
    <w:rsid w:val="00617E7C"/>
    <w:rsid w:val="00620B2E"/>
    <w:rsid w:val="0062252E"/>
    <w:rsid w:val="006251AD"/>
    <w:rsid w:val="00625836"/>
    <w:rsid w:val="006265DF"/>
    <w:rsid w:val="006267A1"/>
    <w:rsid w:val="00627CD9"/>
    <w:rsid w:val="00630726"/>
    <w:rsid w:val="00630D55"/>
    <w:rsid w:val="006317E2"/>
    <w:rsid w:val="006319B7"/>
    <w:rsid w:val="00631BD0"/>
    <w:rsid w:val="0063426A"/>
    <w:rsid w:val="00635580"/>
    <w:rsid w:val="00635820"/>
    <w:rsid w:val="0063648A"/>
    <w:rsid w:val="006403E0"/>
    <w:rsid w:val="00641F28"/>
    <w:rsid w:val="0064212B"/>
    <w:rsid w:val="00643A71"/>
    <w:rsid w:val="00644C5D"/>
    <w:rsid w:val="0064680F"/>
    <w:rsid w:val="00647247"/>
    <w:rsid w:val="006522FC"/>
    <w:rsid w:val="006534CA"/>
    <w:rsid w:val="00653855"/>
    <w:rsid w:val="00653A43"/>
    <w:rsid w:val="006559FB"/>
    <w:rsid w:val="006566DB"/>
    <w:rsid w:val="00657189"/>
    <w:rsid w:val="006578A9"/>
    <w:rsid w:val="006602DC"/>
    <w:rsid w:val="006622F2"/>
    <w:rsid w:val="0066274B"/>
    <w:rsid w:val="00664630"/>
    <w:rsid w:val="00664C9B"/>
    <w:rsid w:val="0066594B"/>
    <w:rsid w:val="00673C1E"/>
    <w:rsid w:val="0067653D"/>
    <w:rsid w:val="0067668C"/>
    <w:rsid w:val="006766E6"/>
    <w:rsid w:val="00680CC9"/>
    <w:rsid w:val="0068293F"/>
    <w:rsid w:val="00682E0A"/>
    <w:rsid w:val="0068645D"/>
    <w:rsid w:val="006864AE"/>
    <w:rsid w:val="00687EDC"/>
    <w:rsid w:val="00690A9E"/>
    <w:rsid w:val="00693608"/>
    <w:rsid w:val="00694453"/>
    <w:rsid w:val="00694EB6"/>
    <w:rsid w:val="006954E2"/>
    <w:rsid w:val="006962D9"/>
    <w:rsid w:val="006969B9"/>
    <w:rsid w:val="00696C5E"/>
    <w:rsid w:val="00696EEE"/>
    <w:rsid w:val="00697FE6"/>
    <w:rsid w:val="006A39DD"/>
    <w:rsid w:val="006A51A4"/>
    <w:rsid w:val="006A5B49"/>
    <w:rsid w:val="006A67EB"/>
    <w:rsid w:val="006A6DE1"/>
    <w:rsid w:val="006B049C"/>
    <w:rsid w:val="006B14D7"/>
    <w:rsid w:val="006B16A1"/>
    <w:rsid w:val="006B2258"/>
    <w:rsid w:val="006B38BE"/>
    <w:rsid w:val="006B39E6"/>
    <w:rsid w:val="006B4B7F"/>
    <w:rsid w:val="006B5A15"/>
    <w:rsid w:val="006B6B1D"/>
    <w:rsid w:val="006B6EC8"/>
    <w:rsid w:val="006C1E88"/>
    <w:rsid w:val="006C2C3B"/>
    <w:rsid w:val="006C32D5"/>
    <w:rsid w:val="006C3D9F"/>
    <w:rsid w:val="006C6838"/>
    <w:rsid w:val="006C6D15"/>
    <w:rsid w:val="006C7A9C"/>
    <w:rsid w:val="006D1EBB"/>
    <w:rsid w:val="006D2A22"/>
    <w:rsid w:val="006D2E12"/>
    <w:rsid w:val="006D3D18"/>
    <w:rsid w:val="006D6A67"/>
    <w:rsid w:val="006E2FCE"/>
    <w:rsid w:val="006E574C"/>
    <w:rsid w:val="006E5BB4"/>
    <w:rsid w:val="006E7280"/>
    <w:rsid w:val="006E75AF"/>
    <w:rsid w:val="006F0B02"/>
    <w:rsid w:val="006F0F33"/>
    <w:rsid w:val="006F11A3"/>
    <w:rsid w:val="006F3444"/>
    <w:rsid w:val="006F5479"/>
    <w:rsid w:val="0070053E"/>
    <w:rsid w:val="007031B1"/>
    <w:rsid w:val="00704A92"/>
    <w:rsid w:val="00705827"/>
    <w:rsid w:val="0070630F"/>
    <w:rsid w:val="00707993"/>
    <w:rsid w:val="00707E05"/>
    <w:rsid w:val="0071229B"/>
    <w:rsid w:val="00716727"/>
    <w:rsid w:val="00720081"/>
    <w:rsid w:val="00721241"/>
    <w:rsid w:val="00722235"/>
    <w:rsid w:val="00722B0F"/>
    <w:rsid w:val="007239ED"/>
    <w:rsid w:val="007246DC"/>
    <w:rsid w:val="00724A5E"/>
    <w:rsid w:val="00725EDF"/>
    <w:rsid w:val="007278E4"/>
    <w:rsid w:val="00727A24"/>
    <w:rsid w:val="007302C0"/>
    <w:rsid w:val="0073201C"/>
    <w:rsid w:val="0073306A"/>
    <w:rsid w:val="00734707"/>
    <w:rsid w:val="007375E6"/>
    <w:rsid w:val="00737DD4"/>
    <w:rsid w:val="00742986"/>
    <w:rsid w:val="0074412E"/>
    <w:rsid w:val="0074659F"/>
    <w:rsid w:val="007473A5"/>
    <w:rsid w:val="007504AE"/>
    <w:rsid w:val="007513D2"/>
    <w:rsid w:val="0075326E"/>
    <w:rsid w:val="00753326"/>
    <w:rsid w:val="0075337B"/>
    <w:rsid w:val="00754473"/>
    <w:rsid w:val="00756AD5"/>
    <w:rsid w:val="0075704F"/>
    <w:rsid w:val="0075747C"/>
    <w:rsid w:val="00760D07"/>
    <w:rsid w:val="00762253"/>
    <w:rsid w:val="007625D6"/>
    <w:rsid w:val="0076440E"/>
    <w:rsid w:val="007653D7"/>
    <w:rsid w:val="00765D02"/>
    <w:rsid w:val="00766DA7"/>
    <w:rsid w:val="00770DF2"/>
    <w:rsid w:val="0077270C"/>
    <w:rsid w:val="00773543"/>
    <w:rsid w:val="00773972"/>
    <w:rsid w:val="00775AC0"/>
    <w:rsid w:val="00775D15"/>
    <w:rsid w:val="00777CE7"/>
    <w:rsid w:val="007802B9"/>
    <w:rsid w:val="00780DA5"/>
    <w:rsid w:val="007818DA"/>
    <w:rsid w:val="007829B5"/>
    <w:rsid w:val="00782FB3"/>
    <w:rsid w:val="00782FF5"/>
    <w:rsid w:val="007849A4"/>
    <w:rsid w:val="0078615F"/>
    <w:rsid w:val="007863D9"/>
    <w:rsid w:val="00790020"/>
    <w:rsid w:val="0079149D"/>
    <w:rsid w:val="00792E3E"/>
    <w:rsid w:val="007973F1"/>
    <w:rsid w:val="007979FF"/>
    <w:rsid w:val="007A01D4"/>
    <w:rsid w:val="007A106D"/>
    <w:rsid w:val="007A16F0"/>
    <w:rsid w:val="007A448D"/>
    <w:rsid w:val="007B0964"/>
    <w:rsid w:val="007B16F8"/>
    <w:rsid w:val="007B21D1"/>
    <w:rsid w:val="007B2D8D"/>
    <w:rsid w:val="007B3325"/>
    <w:rsid w:val="007B3499"/>
    <w:rsid w:val="007B3634"/>
    <w:rsid w:val="007B3862"/>
    <w:rsid w:val="007B472C"/>
    <w:rsid w:val="007B4DF2"/>
    <w:rsid w:val="007B5F0D"/>
    <w:rsid w:val="007B7545"/>
    <w:rsid w:val="007B7BE7"/>
    <w:rsid w:val="007B7D34"/>
    <w:rsid w:val="007C0F49"/>
    <w:rsid w:val="007C126F"/>
    <w:rsid w:val="007C202C"/>
    <w:rsid w:val="007C3B06"/>
    <w:rsid w:val="007C4A71"/>
    <w:rsid w:val="007C4B25"/>
    <w:rsid w:val="007C5186"/>
    <w:rsid w:val="007C5F20"/>
    <w:rsid w:val="007C7AFF"/>
    <w:rsid w:val="007C7B37"/>
    <w:rsid w:val="007D0F06"/>
    <w:rsid w:val="007D205F"/>
    <w:rsid w:val="007D4612"/>
    <w:rsid w:val="007D5123"/>
    <w:rsid w:val="007D5FAE"/>
    <w:rsid w:val="007D7267"/>
    <w:rsid w:val="007E0233"/>
    <w:rsid w:val="007E25DF"/>
    <w:rsid w:val="007E57C6"/>
    <w:rsid w:val="007E7791"/>
    <w:rsid w:val="007F0E14"/>
    <w:rsid w:val="007F4114"/>
    <w:rsid w:val="007F44A9"/>
    <w:rsid w:val="007F5960"/>
    <w:rsid w:val="007F6C24"/>
    <w:rsid w:val="008029E1"/>
    <w:rsid w:val="00805A8B"/>
    <w:rsid w:val="00811541"/>
    <w:rsid w:val="00812AE0"/>
    <w:rsid w:val="00812CC5"/>
    <w:rsid w:val="0081363C"/>
    <w:rsid w:val="00813692"/>
    <w:rsid w:val="00813964"/>
    <w:rsid w:val="00814439"/>
    <w:rsid w:val="0081594D"/>
    <w:rsid w:val="00822055"/>
    <w:rsid w:val="00824F38"/>
    <w:rsid w:val="00826770"/>
    <w:rsid w:val="00826DF1"/>
    <w:rsid w:val="00827164"/>
    <w:rsid w:val="008279E5"/>
    <w:rsid w:val="008305A0"/>
    <w:rsid w:val="00830685"/>
    <w:rsid w:val="00831998"/>
    <w:rsid w:val="008327CC"/>
    <w:rsid w:val="00832B7D"/>
    <w:rsid w:val="008330F6"/>
    <w:rsid w:val="008336B6"/>
    <w:rsid w:val="008343F4"/>
    <w:rsid w:val="00834F6E"/>
    <w:rsid w:val="008356EF"/>
    <w:rsid w:val="008358F6"/>
    <w:rsid w:val="008368C5"/>
    <w:rsid w:val="00836D1D"/>
    <w:rsid w:val="00837044"/>
    <w:rsid w:val="00842FC5"/>
    <w:rsid w:val="0085158E"/>
    <w:rsid w:val="00852832"/>
    <w:rsid w:val="008533AF"/>
    <w:rsid w:val="008578E8"/>
    <w:rsid w:val="00857CB3"/>
    <w:rsid w:val="00860F38"/>
    <w:rsid w:val="00861608"/>
    <w:rsid w:val="00865791"/>
    <w:rsid w:val="008703FD"/>
    <w:rsid w:val="00872640"/>
    <w:rsid w:val="00875E95"/>
    <w:rsid w:val="0087712B"/>
    <w:rsid w:val="008775C6"/>
    <w:rsid w:val="00880888"/>
    <w:rsid w:val="0088197B"/>
    <w:rsid w:val="00882767"/>
    <w:rsid w:val="00882CA8"/>
    <w:rsid w:val="008838B9"/>
    <w:rsid w:val="00886DD7"/>
    <w:rsid w:val="00886EB9"/>
    <w:rsid w:val="008873E5"/>
    <w:rsid w:val="00887ACB"/>
    <w:rsid w:val="0089013E"/>
    <w:rsid w:val="008904DA"/>
    <w:rsid w:val="0089113B"/>
    <w:rsid w:val="00892537"/>
    <w:rsid w:val="00892F00"/>
    <w:rsid w:val="00893BF9"/>
    <w:rsid w:val="00897B24"/>
    <w:rsid w:val="008A1D83"/>
    <w:rsid w:val="008A66A1"/>
    <w:rsid w:val="008A6CBF"/>
    <w:rsid w:val="008A7A5B"/>
    <w:rsid w:val="008B2471"/>
    <w:rsid w:val="008B25CB"/>
    <w:rsid w:val="008B49E6"/>
    <w:rsid w:val="008B5582"/>
    <w:rsid w:val="008B611C"/>
    <w:rsid w:val="008B743C"/>
    <w:rsid w:val="008C0380"/>
    <w:rsid w:val="008C0E54"/>
    <w:rsid w:val="008C7FBC"/>
    <w:rsid w:val="008D16A2"/>
    <w:rsid w:val="008D4635"/>
    <w:rsid w:val="008D49A7"/>
    <w:rsid w:val="008D519B"/>
    <w:rsid w:val="008D6879"/>
    <w:rsid w:val="008E11B6"/>
    <w:rsid w:val="008E2002"/>
    <w:rsid w:val="008E3266"/>
    <w:rsid w:val="008E417E"/>
    <w:rsid w:val="008E4EED"/>
    <w:rsid w:val="008E5273"/>
    <w:rsid w:val="008E7763"/>
    <w:rsid w:val="008F23A2"/>
    <w:rsid w:val="008F2B7E"/>
    <w:rsid w:val="008F346D"/>
    <w:rsid w:val="008F3665"/>
    <w:rsid w:val="008F548D"/>
    <w:rsid w:val="008F67E3"/>
    <w:rsid w:val="008F690D"/>
    <w:rsid w:val="00901CCF"/>
    <w:rsid w:val="009020E0"/>
    <w:rsid w:val="0090341F"/>
    <w:rsid w:val="009037C7"/>
    <w:rsid w:val="0090395E"/>
    <w:rsid w:val="00903DB9"/>
    <w:rsid w:val="0090426F"/>
    <w:rsid w:val="00904943"/>
    <w:rsid w:val="009056A6"/>
    <w:rsid w:val="009056BF"/>
    <w:rsid w:val="00905CB9"/>
    <w:rsid w:val="00906085"/>
    <w:rsid w:val="00910344"/>
    <w:rsid w:val="00910647"/>
    <w:rsid w:val="00910697"/>
    <w:rsid w:val="00911D07"/>
    <w:rsid w:val="0091269D"/>
    <w:rsid w:val="009138A2"/>
    <w:rsid w:val="009148C6"/>
    <w:rsid w:val="009158F7"/>
    <w:rsid w:val="009178E3"/>
    <w:rsid w:val="00922DD7"/>
    <w:rsid w:val="0092336E"/>
    <w:rsid w:val="00925013"/>
    <w:rsid w:val="00925811"/>
    <w:rsid w:val="00927009"/>
    <w:rsid w:val="00931252"/>
    <w:rsid w:val="00931267"/>
    <w:rsid w:val="00933E41"/>
    <w:rsid w:val="00935EDB"/>
    <w:rsid w:val="009362D6"/>
    <w:rsid w:val="009363C9"/>
    <w:rsid w:val="0094085B"/>
    <w:rsid w:val="00942281"/>
    <w:rsid w:val="00942CEC"/>
    <w:rsid w:val="00943BED"/>
    <w:rsid w:val="00947A14"/>
    <w:rsid w:val="00950117"/>
    <w:rsid w:val="00951863"/>
    <w:rsid w:val="00954DD5"/>
    <w:rsid w:val="009569FC"/>
    <w:rsid w:val="009571EA"/>
    <w:rsid w:val="00957A4E"/>
    <w:rsid w:val="00960216"/>
    <w:rsid w:val="00961315"/>
    <w:rsid w:val="00965EBD"/>
    <w:rsid w:val="00966320"/>
    <w:rsid w:val="00966C05"/>
    <w:rsid w:val="00967F1D"/>
    <w:rsid w:val="00972D97"/>
    <w:rsid w:val="009738AE"/>
    <w:rsid w:val="00976BFD"/>
    <w:rsid w:val="0098397E"/>
    <w:rsid w:val="00984C10"/>
    <w:rsid w:val="00990DC4"/>
    <w:rsid w:val="00992ACF"/>
    <w:rsid w:val="00992F7D"/>
    <w:rsid w:val="0099312C"/>
    <w:rsid w:val="0099346B"/>
    <w:rsid w:val="009955A8"/>
    <w:rsid w:val="009977A6"/>
    <w:rsid w:val="009A06E2"/>
    <w:rsid w:val="009A1018"/>
    <w:rsid w:val="009A17B9"/>
    <w:rsid w:val="009A1FF5"/>
    <w:rsid w:val="009A2B00"/>
    <w:rsid w:val="009A3C53"/>
    <w:rsid w:val="009A52AA"/>
    <w:rsid w:val="009A5BDF"/>
    <w:rsid w:val="009A7153"/>
    <w:rsid w:val="009B09BD"/>
    <w:rsid w:val="009B0E41"/>
    <w:rsid w:val="009B1137"/>
    <w:rsid w:val="009B18D8"/>
    <w:rsid w:val="009B3379"/>
    <w:rsid w:val="009B4591"/>
    <w:rsid w:val="009B5526"/>
    <w:rsid w:val="009B77B8"/>
    <w:rsid w:val="009B7923"/>
    <w:rsid w:val="009C03C5"/>
    <w:rsid w:val="009C0FDA"/>
    <w:rsid w:val="009C1CB9"/>
    <w:rsid w:val="009C2C65"/>
    <w:rsid w:val="009C2CF3"/>
    <w:rsid w:val="009C3880"/>
    <w:rsid w:val="009C44A4"/>
    <w:rsid w:val="009C4501"/>
    <w:rsid w:val="009C49D6"/>
    <w:rsid w:val="009C49FD"/>
    <w:rsid w:val="009C6EDC"/>
    <w:rsid w:val="009C6EFE"/>
    <w:rsid w:val="009C7B1F"/>
    <w:rsid w:val="009D0E70"/>
    <w:rsid w:val="009D0F59"/>
    <w:rsid w:val="009D2662"/>
    <w:rsid w:val="009D2B2A"/>
    <w:rsid w:val="009D2C0E"/>
    <w:rsid w:val="009D3C3D"/>
    <w:rsid w:val="009D3E09"/>
    <w:rsid w:val="009D667E"/>
    <w:rsid w:val="009E02BD"/>
    <w:rsid w:val="009E1D19"/>
    <w:rsid w:val="009E35AC"/>
    <w:rsid w:val="009E6165"/>
    <w:rsid w:val="009F1BE0"/>
    <w:rsid w:val="009F36D9"/>
    <w:rsid w:val="009F3AE8"/>
    <w:rsid w:val="009F4534"/>
    <w:rsid w:val="009F4DED"/>
    <w:rsid w:val="009F57DB"/>
    <w:rsid w:val="009F5C7C"/>
    <w:rsid w:val="009F7480"/>
    <w:rsid w:val="009F798E"/>
    <w:rsid w:val="00A01C63"/>
    <w:rsid w:val="00A0320C"/>
    <w:rsid w:val="00A03B92"/>
    <w:rsid w:val="00A0474C"/>
    <w:rsid w:val="00A04943"/>
    <w:rsid w:val="00A05DA2"/>
    <w:rsid w:val="00A0791E"/>
    <w:rsid w:val="00A10F7D"/>
    <w:rsid w:val="00A17BC2"/>
    <w:rsid w:val="00A2084D"/>
    <w:rsid w:val="00A20A55"/>
    <w:rsid w:val="00A21D12"/>
    <w:rsid w:val="00A26A8C"/>
    <w:rsid w:val="00A2730F"/>
    <w:rsid w:val="00A27680"/>
    <w:rsid w:val="00A34293"/>
    <w:rsid w:val="00A36329"/>
    <w:rsid w:val="00A4052D"/>
    <w:rsid w:val="00A4106B"/>
    <w:rsid w:val="00A41411"/>
    <w:rsid w:val="00A46F51"/>
    <w:rsid w:val="00A50A59"/>
    <w:rsid w:val="00A56E1D"/>
    <w:rsid w:val="00A57214"/>
    <w:rsid w:val="00A62DBE"/>
    <w:rsid w:val="00A63186"/>
    <w:rsid w:val="00A64646"/>
    <w:rsid w:val="00A64F1F"/>
    <w:rsid w:val="00A673E4"/>
    <w:rsid w:val="00A67F77"/>
    <w:rsid w:val="00A705DD"/>
    <w:rsid w:val="00A70D27"/>
    <w:rsid w:val="00A71076"/>
    <w:rsid w:val="00A716D1"/>
    <w:rsid w:val="00A72D82"/>
    <w:rsid w:val="00A7355D"/>
    <w:rsid w:val="00A74D49"/>
    <w:rsid w:val="00A81B40"/>
    <w:rsid w:val="00A820E0"/>
    <w:rsid w:val="00A82BDE"/>
    <w:rsid w:val="00A84CFC"/>
    <w:rsid w:val="00A87FC6"/>
    <w:rsid w:val="00A90946"/>
    <w:rsid w:val="00A926FA"/>
    <w:rsid w:val="00A94121"/>
    <w:rsid w:val="00A96D91"/>
    <w:rsid w:val="00A979EA"/>
    <w:rsid w:val="00AA2830"/>
    <w:rsid w:val="00AA2A5C"/>
    <w:rsid w:val="00AA3255"/>
    <w:rsid w:val="00AA4840"/>
    <w:rsid w:val="00AA6094"/>
    <w:rsid w:val="00AA7EA4"/>
    <w:rsid w:val="00AB0E5F"/>
    <w:rsid w:val="00AB0FA5"/>
    <w:rsid w:val="00AB2A78"/>
    <w:rsid w:val="00AB534D"/>
    <w:rsid w:val="00AB60A9"/>
    <w:rsid w:val="00AB7B99"/>
    <w:rsid w:val="00AC012C"/>
    <w:rsid w:val="00AC1BA6"/>
    <w:rsid w:val="00AC23B1"/>
    <w:rsid w:val="00AC2891"/>
    <w:rsid w:val="00AC460F"/>
    <w:rsid w:val="00AD243D"/>
    <w:rsid w:val="00AD2690"/>
    <w:rsid w:val="00AD2EF6"/>
    <w:rsid w:val="00AD4201"/>
    <w:rsid w:val="00AD5E60"/>
    <w:rsid w:val="00AE0B28"/>
    <w:rsid w:val="00AE1A02"/>
    <w:rsid w:val="00AE513E"/>
    <w:rsid w:val="00AE5F41"/>
    <w:rsid w:val="00AF28C3"/>
    <w:rsid w:val="00AF3898"/>
    <w:rsid w:val="00AF4080"/>
    <w:rsid w:val="00AF4E4F"/>
    <w:rsid w:val="00AF62A1"/>
    <w:rsid w:val="00AF6BF9"/>
    <w:rsid w:val="00AF79C5"/>
    <w:rsid w:val="00B00865"/>
    <w:rsid w:val="00B01106"/>
    <w:rsid w:val="00B022CF"/>
    <w:rsid w:val="00B0271A"/>
    <w:rsid w:val="00B03656"/>
    <w:rsid w:val="00B041B6"/>
    <w:rsid w:val="00B0473E"/>
    <w:rsid w:val="00B06CA6"/>
    <w:rsid w:val="00B0761E"/>
    <w:rsid w:val="00B11952"/>
    <w:rsid w:val="00B11F7D"/>
    <w:rsid w:val="00B12E57"/>
    <w:rsid w:val="00B131D8"/>
    <w:rsid w:val="00B132F2"/>
    <w:rsid w:val="00B13F59"/>
    <w:rsid w:val="00B13FE3"/>
    <w:rsid w:val="00B14479"/>
    <w:rsid w:val="00B1447E"/>
    <w:rsid w:val="00B1449C"/>
    <w:rsid w:val="00B14DC2"/>
    <w:rsid w:val="00B1514E"/>
    <w:rsid w:val="00B16186"/>
    <w:rsid w:val="00B167B7"/>
    <w:rsid w:val="00B217CD"/>
    <w:rsid w:val="00B22377"/>
    <w:rsid w:val="00B24586"/>
    <w:rsid w:val="00B2608B"/>
    <w:rsid w:val="00B26A8F"/>
    <w:rsid w:val="00B34868"/>
    <w:rsid w:val="00B366A8"/>
    <w:rsid w:val="00B40A79"/>
    <w:rsid w:val="00B43CD7"/>
    <w:rsid w:val="00B447AF"/>
    <w:rsid w:val="00B46023"/>
    <w:rsid w:val="00B46842"/>
    <w:rsid w:val="00B46AFE"/>
    <w:rsid w:val="00B46C01"/>
    <w:rsid w:val="00B46F55"/>
    <w:rsid w:val="00B503C2"/>
    <w:rsid w:val="00B52695"/>
    <w:rsid w:val="00B52881"/>
    <w:rsid w:val="00B60B3C"/>
    <w:rsid w:val="00B636A0"/>
    <w:rsid w:val="00B67DCF"/>
    <w:rsid w:val="00B70985"/>
    <w:rsid w:val="00B71B7A"/>
    <w:rsid w:val="00B72006"/>
    <w:rsid w:val="00B7229E"/>
    <w:rsid w:val="00B72AAF"/>
    <w:rsid w:val="00B75EA0"/>
    <w:rsid w:val="00B7690C"/>
    <w:rsid w:val="00B77EAF"/>
    <w:rsid w:val="00B812F2"/>
    <w:rsid w:val="00B81A04"/>
    <w:rsid w:val="00B825C2"/>
    <w:rsid w:val="00B832BA"/>
    <w:rsid w:val="00B83DA6"/>
    <w:rsid w:val="00B8406F"/>
    <w:rsid w:val="00B9023E"/>
    <w:rsid w:val="00B91B05"/>
    <w:rsid w:val="00B94F25"/>
    <w:rsid w:val="00B95750"/>
    <w:rsid w:val="00B9582D"/>
    <w:rsid w:val="00B97C5C"/>
    <w:rsid w:val="00BA06AF"/>
    <w:rsid w:val="00BA0F82"/>
    <w:rsid w:val="00BA131B"/>
    <w:rsid w:val="00BA1F4A"/>
    <w:rsid w:val="00BA286F"/>
    <w:rsid w:val="00BA304B"/>
    <w:rsid w:val="00BA3170"/>
    <w:rsid w:val="00BA4ADC"/>
    <w:rsid w:val="00BB2427"/>
    <w:rsid w:val="00BB3382"/>
    <w:rsid w:val="00BB3384"/>
    <w:rsid w:val="00BB5096"/>
    <w:rsid w:val="00BB54BF"/>
    <w:rsid w:val="00BC0CE7"/>
    <w:rsid w:val="00BC3AAC"/>
    <w:rsid w:val="00BC3D06"/>
    <w:rsid w:val="00BC6368"/>
    <w:rsid w:val="00BD1947"/>
    <w:rsid w:val="00BD4DB3"/>
    <w:rsid w:val="00BD4F6F"/>
    <w:rsid w:val="00BD51EE"/>
    <w:rsid w:val="00BD7EC5"/>
    <w:rsid w:val="00BE37CF"/>
    <w:rsid w:val="00BE540E"/>
    <w:rsid w:val="00BE5662"/>
    <w:rsid w:val="00BF12F8"/>
    <w:rsid w:val="00BF28F2"/>
    <w:rsid w:val="00BF4E48"/>
    <w:rsid w:val="00BF5AFB"/>
    <w:rsid w:val="00BF5FEA"/>
    <w:rsid w:val="00BF7A32"/>
    <w:rsid w:val="00C02D96"/>
    <w:rsid w:val="00C032FA"/>
    <w:rsid w:val="00C0513C"/>
    <w:rsid w:val="00C057D2"/>
    <w:rsid w:val="00C06E7A"/>
    <w:rsid w:val="00C06EAA"/>
    <w:rsid w:val="00C070D0"/>
    <w:rsid w:val="00C07806"/>
    <w:rsid w:val="00C10A3E"/>
    <w:rsid w:val="00C10D25"/>
    <w:rsid w:val="00C10E7D"/>
    <w:rsid w:val="00C12188"/>
    <w:rsid w:val="00C12F6A"/>
    <w:rsid w:val="00C137D4"/>
    <w:rsid w:val="00C1430C"/>
    <w:rsid w:val="00C144A0"/>
    <w:rsid w:val="00C16D03"/>
    <w:rsid w:val="00C1768F"/>
    <w:rsid w:val="00C22F41"/>
    <w:rsid w:val="00C25D7E"/>
    <w:rsid w:val="00C25F6D"/>
    <w:rsid w:val="00C26E29"/>
    <w:rsid w:val="00C27252"/>
    <w:rsid w:val="00C2790A"/>
    <w:rsid w:val="00C30586"/>
    <w:rsid w:val="00C31668"/>
    <w:rsid w:val="00C323AD"/>
    <w:rsid w:val="00C32D5A"/>
    <w:rsid w:val="00C35C10"/>
    <w:rsid w:val="00C3610E"/>
    <w:rsid w:val="00C36319"/>
    <w:rsid w:val="00C37728"/>
    <w:rsid w:val="00C37BBF"/>
    <w:rsid w:val="00C430E0"/>
    <w:rsid w:val="00C4343A"/>
    <w:rsid w:val="00C450BC"/>
    <w:rsid w:val="00C46E8D"/>
    <w:rsid w:val="00C51313"/>
    <w:rsid w:val="00C515AB"/>
    <w:rsid w:val="00C518D6"/>
    <w:rsid w:val="00C52568"/>
    <w:rsid w:val="00C56041"/>
    <w:rsid w:val="00C5648E"/>
    <w:rsid w:val="00C5669B"/>
    <w:rsid w:val="00C60E29"/>
    <w:rsid w:val="00C61B93"/>
    <w:rsid w:val="00C63FCE"/>
    <w:rsid w:val="00C70AE4"/>
    <w:rsid w:val="00C71C3A"/>
    <w:rsid w:val="00C74AE6"/>
    <w:rsid w:val="00C76059"/>
    <w:rsid w:val="00C76D1B"/>
    <w:rsid w:val="00C76F20"/>
    <w:rsid w:val="00C770D9"/>
    <w:rsid w:val="00C80164"/>
    <w:rsid w:val="00C815B6"/>
    <w:rsid w:val="00C85144"/>
    <w:rsid w:val="00C8533D"/>
    <w:rsid w:val="00C874A4"/>
    <w:rsid w:val="00C91CA8"/>
    <w:rsid w:val="00C9252E"/>
    <w:rsid w:val="00C94650"/>
    <w:rsid w:val="00C94C82"/>
    <w:rsid w:val="00C96AE7"/>
    <w:rsid w:val="00CA1766"/>
    <w:rsid w:val="00CA33A9"/>
    <w:rsid w:val="00CA3974"/>
    <w:rsid w:val="00CA3AF0"/>
    <w:rsid w:val="00CA5564"/>
    <w:rsid w:val="00CA5FCA"/>
    <w:rsid w:val="00CB0EE7"/>
    <w:rsid w:val="00CB23FA"/>
    <w:rsid w:val="00CB26AB"/>
    <w:rsid w:val="00CB3B3B"/>
    <w:rsid w:val="00CB43DE"/>
    <w:rsid w:val="00CB4CBE"/>
    <w:rsid w:val="00CC03DF"/>
    <w:rsid w:val="00CC130D"/>
    <w:rsid w:val="00CC5607"/>
    <w:rsid w:val="00CC56E0"/>
    <w:rsid w:val="00CC639F"/>
    <w:rsid w:val="00CC71DD"/>
    <w:rsid w:val="00CC77A8"/>
    <w:rsid w:val="00CC79E9"/>
    <w:rsid w:val="00CD19CA"/>
    <w:rsid w:val="00CD377C"/>
    <w:rsid w:val="00CD464D"/>
    <w:rsid w:val="00CD4AD9"/>
    <w:rsid w:val="00CD4CEA"/>
    <w:rsid w:val="00CD5CCD"/>
    <w:rsid w:val="00CE0566"/>
    <w:rsid w:val="00CE24A9"/>
    <w:rsid w:val="00CE4A0E"/>
    <w:rsid w:val="00CE5AB0"/>
    <w:rsid w:val="00CE5D04"/>
    <w:rsid w:val="00CE728E"/>
    <w:rsid w:val="00CE7A45"/>
    <w:rsid w:val="00CF2348"/>
    <w:rsid w:val="00CF2FB2"/>
    <w:rsid w:val="00CF4167"/>
    <w:rsid w:val="00CF5340"/>
    <w:rsid w:val="00CF5759"/>
    <w:rsid w:val="00CF7E97"/>
    <w:rsid w:val="00D02730"/>
    <w:rsid w:val="00D03CB5"/>
    <w:rsid w:val="00D05843"/>
    <w:rsid w:val="00D069B1"/>
    <w:rsid w:val="00D07BC5"/>
    <w:rsid w:val="00D07F2D"/>
    <w:rsid w:val="00D1188D"/>
    <w:rsid w:val="00D12A26"/>
    <w:rsid w:val="00D12E65"/>
    <w:rsid w:val="00D15165"/>
    <w:rsid w:val="00D171D5"/>
    <w:rsid w:val="00D17854"/>
    <w:rsid w:val="00D205B4"/>
    <w:rsid w:val="00D22FF5"/>
    <w:rsid w:val="00D234C0"/>
    <w:rsid w:val="00D24BDD"/>
    <w:rsid w:val="00D26611"/>
    <w:rsid w:val="00D30B82"/>
    <w:rsid w:val="00D31C6F"/>
    <w:rsid w:val="00D33707"/>
    <w:rsid w:val="00D350F5"/>
    <w:rsid w:val="00D35E39"/>
    <w:rsid w:val="00D36801"/>
    <w:rsid w:val="00D36E8C"/>
    <w:rsid w:val="00D37698"/>
    <w:rsid w:val="00D4102B"/>
    <w:rsid w:val="00D4253B"/>
    <w:rsid w:val="00D4274C"/>
    <w:rsid w:val="00D43165"/>
    <w:rsid w:val="00D43833"/>
    <w:rsid w:val="00D44130"/>
    <w:rsid w:val="00D45073"/>
    <w:rsid w:val="00D459B7"/>
    <w:rsid w:val="00D46174"/>
    <w:rsid w:val="00D4787C"/>
    <w:rsid w:val="00D52E55"/>
    <w:rsid w:val="00D55B54"/>
    <w:rsid w:val="00D56154"/>
    <w:rsid w:val="00D57B91"/>
    <w:rsid w:val="00D60461"/>
    <w:rsid w:val="00D60E10"/>
    <w:rsid w:val="00D63B09"/>
    <w:rsid w:val="00D63EBF"/>
    <w:rsid w:val="00D6409F"/>
    <w:rsid w:val="00D6592A"/>
    <w:rsid w:val="00D6666A"/>
    <w:rsid w:val="00D705ED"/>
    <w:rsid w:val="00D722C9"/>
    <w:rsid w:val="00D73AE6"/>
    <w:rsid w:val="00D73E7A"/>
    <w:rsid w:val="00D75BA0"/>
    <w:rsid w:val="00D80511"/>
    <w:rsid w:val="00D83520"/>
    <w:rsid w:val="00D8391F"/>
    <w:rsid w:val="00D83D0F"/>
    <w:rsid w:val="00D84F7F"/>
    <w:rsid w:val="00D87025"/>
    <w:rsid w:val="00D91011"/>
    <w:rsid w:val="00D936F6"/>
    <w:rsid w:val="00D95705"/>
    <w:rsid w:val="00D960EF"/>
    <w:rsid w:val="00D96683"/>
    <w:rsid w:val="00D96FFE"/>
    <w:rsid w:val="00D9731C"/>
    <w:rsid w:val="00D97AC6"/>
    <w:rsid w:val="00D97C44"/>
    <w:rsid w:val="00DA04D9"/>
    <w:rsid w:val="00DA3555"/>
    <w:rsid w:val="00DA4834"/>
    <w:rsid w:val="00DA5FA9"/>
    <w:rsid w:val="00DA7ECB"/>
    <w:rsid w:val="00DB1A6B"/>
    <w:rsid w:val="00DB1D62"/>
    <w:rsid w:val="00DB624E"/>
    <w:rsid w:val="00DB7365"/>
    <w:rsid w:val="00DC0805"/>
    <w:rsid w:val="00DC080F"/>
    <w:rsid w:val="00DC105B"/>
    <w:rsid w:val="00DC1359"/>
    <w:rsid w:val="00DC514F"/>
    <w:rsid w:val="00DC5454"/>
    <w:rsid w:val="00DD16D8"/>
    <w:rsid w:val="00DD2DC3"/>
    <w:rsid w:val="00DD6918"/>
    <w:rsid w:val="00DD6FE3"/>
    <w:rsid w:val="00DE00DB"/>
    <w:rsid w:val="00DE1086"/>
    <w:rsid w:val="00DE2990"/>
    <w:rsid w:val="00DE29DD"/>
    <w:rsid w:val="00DE43A2"/>
    <w:rsid w:val="00DE6728"/>
    <w:rsid w:val="00DE72AA"/>
    <w:rsid w:val="00DE750B"/>
    <w:rsid w:val="00DE7917"/>
    <w:rsid w:val="00DF0393"/>
    <w:rsid w:val="00DF1126"/>
    <w:rsid w:val="00DF114E"/>
    <w:rsid w:val="00DF4B4A"/>
    <w:rsid w:val="00DF5D05"/>
    <w:rsid w:val="00DF60F4"/>
    <w:rsid w:val="00E006D9"/>
    <w:rsid w:val="00E00792"/>
    <w:rsid w:val="00E00B97"/>
    <w:rsid w:val="00E01B39"/>
    <w:rsid w:val="00E0257D"/>
    <w:rsid w:val="00E02FC3"/>
    <w:rsid w:val="00E03769"/>
    <w:rsid w:val="00E0402B"/>
    <w:rsid w:val="00E05E83"/>
    <w:rsid w:val="00E10F84"/>
    <w:rsid w:val="00E125C8"/>
    <w:rsid w:val="00E15452"/>
    <w:rsid w:val="00E156B6"/>
    <w:rsid w:val="00E22632"/>
    <w:rsid w:val="00E22BE2"/>
    <w:rsid w:val="00E23912"/>
    <w:rsid w:val="00E243C1"/>
    <w:rsid w:val="00E24968"/>
    <w:rsid w:val="00E26CE8"/>
    <w:rsid w:val="00E273E6"/>
    <w:rsid w:val="00E2797B"/>
    <w:rsid w:val="00E30B8C"/>
    <w:rsid w:val="00E30C81"/>
    <w:rsid w:val="00E3614C"/>
    <w:rsid w:val="00E36C94"/>
    <w:rsid w:val="00E409CA"/>
    <w:rsid w:val="00E4101F"/>
    <w:rsid w:val="00E431D2"/>
    <w:rsid w:val="00E5248C"/>
    <w:rsid w:val="00E5397C"/>
    <w:rsid w:val="00E606D2"/>
    <w:rsid w:val="00E61679"/>
    <w:rsid w:val="00E630D8"/>
    <w:rsid w:val="00E63FA7"/>
    <w:rsid w:val="00E6665F"/>
    <w:rsid w:val="00E7050A"/>
    <w:rsid w:val="00E706FE"/>
    <w:rsid w:val="00E72D07"/>
    <w:rsid w:val="00E731A2"/>
    <w:rsid w:val="00E74E23"/>
    <w:rsid w:val="00E75120"/>
    <w:rsid w:val="00E753F4"/>
    <w:rsid w:val="00E76235"/>
    <w:rsid w:val="00E814C7"/>
    <w:rsid w:val="00E81D7E"/>
    <w:rsid w:val="00E830A5"/>
    <w:rsid w:val="00E8464F"/>
    <w:rsid w:val="00E84F64"/>
    <w:rsid w:val="00E851CB"/>
    <w:rsid w:val="00E86574"/>
    <w:rsid w:val="00E87242"/>
    <w:rsid w:val="00E87D01"/>
    <w:rsid w:val="00E913A3"/>
    <w:rsid w:val="00E92EE4"/>
    <w:rsid w:val="00E9388B"/>
    <w:rsid w:val="00E93C1A"/>
    <w:rsid w:val="00EA01C6"/>
    <w:rsid w:val="00EA57A9"/>
    <w:rsid w:val="00EA719D"/>
    <w:rsid w:val="00EA73CA"/>
    <w:rsid w:val="00EB0D8C"/>
    <w:rsid w:val="00EB21B3"/>
    <w:rsid w:val="00EB2BCA"/>
    <w:rsid w:val="00EB35EE"/>
    <w:rsid w:val="00EB61E4"/>
    <w:rsid w:val="00EB72ED"/>
    <w:rsid w:val="00EC1851"/>
    <w:rsid w:val="00EC1DD8"/>
    <w:rsid w:val="00EC44CE"/>
    <w:rsid w:val="00EC4FC4"/>
    <w:rsid w:val="00EC5BD9"/>
    <w:rsid w:val="00EC6C3B"/>
    <w:rsid w:val="00EC6F86"/>
    <w:rsid w:val="00EC7B6F"/>
    <w:rsid w:val="00EC7F5D"/>
    <w:rsid w:val="00ED152B"/>
    <w:rsid w:val="00ED2E73"/>
    <w:rsid w:val="00ED3928"/>
    <w:rsid w:val="00ED47DC"/>
    <w:rsid w:val="00ED6574"/>
    <w:rsid w:val="00ED7E89"/>
    <w:rsid w:val="00EE0195"/>
    <w:rsid w:val="00EE070B"/>
    <w:rsid w:val="00EE4106"/>
    <w:rsid w:val="00EE439F"/>
    <w:rsid w:val="00EE7516"/>
    <w:rsid w:val="00EE7B81"/>
    <w:rsid w:val="00EF0642"/>
    <w:rsid w:val="00EF1A39"/>
    <w:rsid w:val="00EF1F09"/>
    <w:rsid w:val="00EF1F19"/>
    <w:rsid w:val="00EF4789"/>
    <w:rsid w:val="00F0087C"/>
    <w:rsid w:val="00F00ACF"/>
    <w:rsid w:val="00F04423"/>
    <w:rsid w:val="00F04A93"/>
    <w:rsid w:val="00F07CAC"/>
    <w:rsid w:val="00F11132"/>
    <w:rsid w:val="00F122F4"/>
    <w:rsid w:val="00F12549"/>
    <w:rsid w:val="00F12A74"/>
    <w:rsid w:val="00F15006"/>
    <w:rsid w:val="00F15297"/>
    <w:rsid w:val="00F16C06"/>
    <w:rsid w:val="00F17713"/>
    <w:rsid w:val="00F17B24"/>
    <w:rsid w:val="00F22238"/>
    <w:rsid w:val="00F23EFE"/>
    <w:rsid w:val="00F24940"/>
    <w:rsid w:val="00F25350"/>
    <w:rsid w:val="00F30096"/>
    <w:rsid w:val="00F3077E"/>
    <w:rsid w:val="00F30D33"/>
    <w:rsid w:val="00F32233"/>
    <w:rsid w:val="00F322D5"/>
    <w:rsid w:val="00F333C0"/>
    <w:rsid w:val="00F3589D"/>
    <w:rsid w:val="00F40BBD"/>
    <w:rsid w:val="00F41ADE"/>
    <w:rsid w:val="00F4374D"/>
    <w:rsid w:val="00F4532B"/>
    <w:rsid w:val="00F4542F"/>
    <w:rsid w:val="00F55D93"/>
    <w:rsid w:val="00F631B4"/>
    <w:rsid w:val="00F65AB3"/>
    <w:rsid w:val="00F7022A"/>
    <w:rsid w:val="00F70B2F"/>
    <w:rsid w:val="00F727BA"/>
    <w:rsid w:val="00F73373"/>
    <w:rsid w:val="00F7751B"/>
    <w:rsid w:val="00F80A82"/>
    <w:rsid w:val="00F8126A"/>
    <w:rsid w:val="00F81E39"/>
    <w:rsid w:val="00F83241"/>
    <w:rsid w:val="00F83F1B"/>
    <w:rsid w:val="00F84B10"/>
    <w:rsid w:val="00F8578B"/>
    <w:rsid w:val="00F87D29"/>
    <w:rsid w:val="00F92836"/>
    <w:rsid w:val="00F93A69"/>
    <w:rsid w:val="00F94B28"/>
    <w:rsid w:val="00F97FE2"/>
    <w:rsid w:val="00FA08B9"/>
    <w:rsid w:val="00FA1EB9"/>
    <w:rsid w:val="00FA2CF6"/>
    <w:rsid w:val="00FA4191"/>
    <w:rsid w:val="00FA4958"/>
    <w:rsid w:val="00FA515A"/>
    <w:rsid w:val="00FB02D0"/>
    <w:rsid w:val="00FB0BC7"/>
    <w:rsid w:val="00FB1899"/>
    <w:rsid w:val="00FB321F"/>
    <w:rsid w:val="00FB5164"/>
    <w:rsid w:val="00FC0244"/>
    <w:rsid w:val="00FC07D0"/>
    <w:rsid w:val="00FC1D2C"/>
    <w:rsid w:val="00FC2805"/>
    <w:rsid w:val="00FC3F0F"/>
    <w:rsid w:val="00FC56B6"/>
    <w:rsid w:val="00FC5E13"/>
    <w:rsid w:val="00FC6B7C"/>
    <w:rsid w:val="00FD01E3"/>
    <w:rsid w:val="00FD06D6"/>
    <w:rsid w:val="00FD0A88"/>
    <w:rsid w:val="00FE1134"/>
    <w:rsid w:val="00FE32DC"/>
    <w:rsid w:val="00FE4219"/>
    <w:rsid w:val="00FE4356"/>
    <w:rsid w:val="00FE7DFF"/>
    <w:rsid w:val="00FF14D1"/>
    <w:rsid w:val="00FF1C37"/>
    <w:rsid w:val="00FF334B"/>
    <w:rsid w:val="00FF3ED1"/>
    <w:rsid w:val="00FF4D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313A90"/>
  <w15:chartTrackingRefBased/>
  <w15:docId w15:val="{3EB130D6-B49E-4355-A209-032C4CBD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1EA8"/>
    <w:pPr>
      <w:spacing w:before="100"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1363C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363C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363C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1363C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363C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363C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1363C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1363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363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81363C"/>
    <w:rPr>
      <w:caps/>
      <w:color w:val="FFFFFF"/>
      <w:spacing w:val="15"/>
      <w:sz w:val="22"/>
      <w:szCs w:val="22"/>
      <w:shd w:val="clear" w:color="auto" w:fill="5B9BD5"/>
    </w:rPr>
  </w:style>
  <w:style w:type="character" w:customStyle="1" w:styleId="Nagwek2Znak">
    <w:name w:val="Nagłówek 2 Znak"/>
    <w:link w:val="Nagwek2"/>
    <w:uiPriority w:val="9"/>
    <w:rsid w:val="0081363C"/>
    <w:rPr>
      <w:caps/>
      <w:spacing w:val="15"/>
      <w:shd w:val="clear" w:color="auto" w:fill="DEEAF6"/>
    </w:rPr>
  </w:style>
  <w:style w:type="character" w:customStyle="1" w:styleId="Nagwek3Znak">
    <w:name w:val="Nagłówek 3 Znak"/>
    <w:link w:val="Nagwek3"/>
    <w:uiPriority w:val="9"/>
    <w:locked/>
    <w:rsid w:val="0081363C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locked/>
    <w:rsid w:val="0081363C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locked/>
    <w:rsid w:val="0081363C"/>
    <w:rPr>
      <w:caps/>
      <w:color w:val="2E74B5"/>
      <w:spacing w:val="10"/>
    </w:rPr>
  </w:style>
  <w:style w:type="character" w:customStyle="1" w:styleId="Nagwek8Znak">
    <w:name w:val="Nagłówek 8 Znak"/>
    <w:link w:val="Nagwek8"/>
    <w:uiPriority w:val="9"/>
    <w:locked/>
    <w:rsid w:val="0081363C"/>
    <w:rPr>
      <w:caps/>
      <w:spacing w:val="10"/>
      <w:sz w:val="18"/>
      <w:szCs w:val="18"/>
    </w:rPr>
  </w:style>
  <w:style w:type="paragraph" w:styleId="Tekstpodstawowywcity">
    <w:name w:val="Body Text Indent"/>
    <w:basedOn w:val="Normalny"/>
    <w:semiHidden/>
    <w:pPr>
      <w:autoSpaceDE w:val="0"/>
      <w:spacing w:line="480" w:lineRule="auto"/>
      <w:ind w:left="426" w:hanging="426"/>
    </w:pPr>
    <w:rPr>
      <w:lang w:val="x-none"/>
    </w:rPr>
  </w:style>
  <w:style w:type="character" w:customStyle="1" w:styleId="TekstpodstawowywcityZnak">
    <w:name w:val="Tekst podstawowy wcięty Znak"/>
    <w:locked/>
    <w:rPr>
      <w:sz w:val="24"/>
      <w:lang w:eastAsia="ar-SA" w:bidi="ar-SA"/>
    </w:rPr>
  </w:style>
  <w:style w:type="paragraph" w:customStyle="1" w:styleId="BodyText21">
    <w:name w:val="Body Text 21"/>
    <w:basedOn w:val="Normalny"/>
    <w:pPr>
      <w:spacing w:line="360" w:lineRule="auto"/>
      <w:jc w:val="center"/>
    </w:pPr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topka">
    <w:name w:val="footer"/>
    <w:aliases w:val="Znak3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1"/>
    <w:uiPriority w:val="99"/>
    <w:locked/>
    <w:rPr>
      <w:sz w:val="24"/>
      <w:lang w:eastAsia="ar-SA" w:bidi="ar-SA"/>
    </w:rPr>
  </w:style>
  <w:style w:type="paragraph" w:customStyle="1" w:styleId="Akapitzlist1">
    <w:name w:val="Akapit z listą1"/>
    <w:basedOn w:val="Normalny"/>
    <w:qFormat/>
    <w:pPr>
      <w:ind w:left="708"/>
    </w:pPr>
  </w:style>
  <w:style w:type="paragraph" w:customStyle="1" w:styleId="StandardowyNormalny1">
    <w:name w:val="Standardowy.Normalny1"/>
    <w:pPr>
      <w:suppressAutoHyphens/>
      <w:spacing w:before="100" w:after="200" w:line="276" w:lineRule="auto"/>
    </w:pPr>
    <w:rPr>
      <w:lang w:eastAsia="ar-SA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character" w:customStyle="1" w:styleId="TekstpodstawowyZnak">
    <w:name w:val="Tekst podstawowy Znak"/>
    <w:locked/>
    <w:rPr>
      <w:sz w:val="24"/>
      <w:lang w:eastAsia="ar-SA" w:bidi="ar-SA"/>
    </w:rPr>
  </w:style>
  <w:style w:type="paragraph" w:customStyle="1" w:styleId="Tekstpodstawowy211">
    <w:name w:val="Tekst podstawowy 211"/>
    <w:basedOn w:val="Normalny"/>
    <w:pPr>
      <w:jc w:val="both"/>
    </w:pPr>
    <w:rPr>
      <w:rFonts w:ascii="Arial" w:hAnsi="Arial" w:cs="Arial"/>
    </w:rPr>
  </w:style>
  <w:style w:type="paragraph" w:customStyle="1" w:styleId="WW-Tekstpodstawowy2">
    <w:name w:val="WW-Tekst podstawowy 2"/>
    <w:basedOn w:val="Normalny"/>
    <w:pPr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="480" w:lineRule="auto"/>
      <w:jc w:val="center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ny"/>
    <w:pPr>
      <w:tabs>
        <w:tab w:val="left" w:pos="1560"/>
      </w:tabs>
      <w:ind w:left="284" w:hanging="284"/>
      <w:jc w:val="both"/>
    </w:pPr>
    <w:rPr>
      <w:rFonts w:ascii="Arial" w:hAnsi="Arial" w:cs="Arial"/>
      <w:sz w:val="22"/>
      <w:szCs w:val="22"/>
    </w:rPr>
  </w:style>
  <w:style w:type="character" w:customStyle="1" w:styleId="Znak13">
    <w:name w:val="Znak13"/>
    <w:semiHidden/>
    <w:rPr>
      <w:sz w:val="24"/>
      <w:lang w:eastAsia="ar-SA" w:bidi="ar-SA"/>
    </w:rPr>
  </w:style>
  <w:style w:type="character" w:customStyle="1" w:styleId="Znak3Znak">
    <w:name w:val="Znak3 Znak"/>
    <w:rPr>
      <w:sz w:val="24"/>
      <w:lang w:val="pl-PL" w:eastAsia="ar-SA" w:bidi="ar-SA"/>
    </w:rPr>
  </w:style>
  <w:style w:type="paragraph" w:styleId="NormalnyWeb">
    <w:name w:val="Normal (Web)"/>
    <w:basedOn w:val="Normalny"/>
    <w:uiPriority w:val="99"/>
    <w:pPr>
      <w:autoSpaceDE w:val="0"/>
      <w:spacing w:after="100" w:line="360" w:lineRule="atLeast"/>
      <w:jc w:val="both"/>
    </w:pPr>
  </w:style>
  <w:style w:type="paragraph" w:customStyle="1" w:styleId="Akapitzlist2">
    <w:name w:val="Akapit z listą2"/>
    <w:aliases w:val="ISCG Numerowanie,lp1,Wypunktowanie,L1,Numerowanie,Odstavec"/>
    <w:basedOn w:val="Normalny"/>
    <w:uiPriority w:val="34"/>
    <w:pPr>
      <w:ind w:left="708"/>
    </w:pPr>
    <w:rPr>
      <w:lang w:val="x-none"/>
    </w:rPr>
  </w:style>
  <w:style w:type="character" w:customStyle="1" w:styleId="FontStyle63">
    <w:name w:val="Font Style63"/>
    <w:rPr>
      <w:rFonts w:ascii="Times New Roman" w:hAnsi="Times New Roman"/>
      <w:color w:val="000000"/>
      <w:sz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kern w:val="1"/>
    </w:rPr>
  </w:style>
  <w:style w:type="paragraph" w:customStyle="1" w:styleId="Listanumerowana1">
    <w:name w:val="Lista numerowana1"/>
    <w:basedOn w:val="Normalny"/>
    <w:pPr>
      <w:tabs>
        <w:tab w:val="left" w:pos="360"/>
      </w:tabs>
    </w:pPr>
    <w:rPr>
      <w:kern w:val="1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kern w:val="1"/>
    </w:rPr>
  </w:style>
  <w:style w:type="paragraph" w:customStyle="1" w:styleId="CNLevel1List">
    <w:name w:val="CN Level 1 List"/>
    <w:basedOn w:val="Normalny"/>
    <w:pPr>
      <w:tabs>
        <w:tab w:val="num" w:pos="360"/>
      </w:tabs>
      <w:spacing w:before="80" w:after="80"/>
      <w:ind w:left="360" w:hanging="360"/>
    </w:pPr>
    <w:rPr>
      <w:rFonts w:ascii="Arial" w:hAnsi="Arial" w:cs="Arial"/>
      <w:kern w:val="1"/>
      <w:lang w:val="en-US"/>
    </w:rPr>
  </w:style>
  <w:style w:type="paragraph" w:styleId="Tekstdymka">
    <w:name w:val="Balloon Text"/>
    <w:basedOn w:val="Normalny"/>
    <w:uiPriority w:val="99"/>
    <w:semiHidden/>
    <w:rPr>
      <w:rFonts w:ascii="Tahoma" w:hAnsi="Tahoma"/>
      <w:sz w:val="16"/>
      <w:lang w:val="x-none"/>
    </w:rPr>
  </w:style>
  <w:style w:type="character" w:customStyle="1" w:styleId="TekstdymkaZnak">
    <w:name w:val="Tekst dymka Znak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ascii="Arial" w:hAnsi="Arial" w:cs="Arial"/>
    </w:rPr>
  </w:style>
  <w:style w:type="character" w:styleId="Numerstrony">
    <w:name w:val="page number"/>
    <w:semiHidden/>
    <w:rPr>
      <w:rFonts w:cs="Times New Roman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lang w:val="x-none"/>
    </w:rPr>
  </w:style>
  <w:style w:type="character" w:customStyle="1" w:styleId="Tekstpodstawowywcity3Znak1">
    <w:name w:val="Tekst podstawowy wcięty 3 Znak1"/>
    <w:locked/>
    <w:rPr>
      <w:sz w:val="16"/>
      <w:lang w:eastAsia="ar-SA" w:bidi="ar-SA"/>
    </w:rPr>
  </w:style>
  <w:style w:type="character" w:customStyle="1" w:styleId="Tekstpodstawowywcity3Znak">
    <w:name w:val="Tekst podstawowy wcięty 3 Znak"/>
    <w:rPr>
      <w:sz w:val="16"/>
      <w:lang w:eastAsia="ar-SA" w:bidi="ar-SA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lang w:val="x-none"/>
    </w:rPr>
  </w:style>
  <w:style w:type="character" w:customStyle="1" w:styleId="Tekstpodstawowy3Znak">
    <w:name w:val="Tekst podstawowy 3 Znak"/>
    <w:semiHidden/>
    <w:locked/>
    <w:rPr>
      <w:sz w:val="16"/>
      <w:lang w:eastAsia="ar-SA" w:bidi="ar-SA"/>
    </w:rPr>
  </w:style>
  <w:style w:type="paragraph" w:customStyle="1" w:styleId="Styl1">
    <w:name w:val="Styl1"/>
    <w:basedOn w:val="Normalny"/>
    <w:pPr>
      <w:jc w:val="both"/>
    </w:pPr>
    <w:rPr>
      <w:rFonts w:ascii="Arial" w:hAnsi="Arial"/>
    </w:r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  <w:rPr>
      <w:sz w:val="22"/>
      <w:lang w:val="x-none" w:eastAsia="en-US"/>
    </w:rPr>
  </w:style>
  <w:style w:type="character" w:customStyle="1" w:styleId="Tekstpodstawowywcity2Znak">
    <w:name w:val="Tekst podstawowy wcięty 2 Znak"/>
    <w:locked/>
    <w:rPr>
      <w:rFonts w:eastAsia="Times New Roman"/>
      <w:sz w:val="22"/>
      <w:lang w:eastAsia="en-US"/>
    </w:rPr>
  </w:style>
  <w:style w:type="paragraph" w:customStyle="1" w:styleId="Tekstpodstawowywcity21">
    <w:name w:val="Tekst podstawowy wcięty 21"/>
    <w:basedOn w:val="Normalny"/>
    <w:pPr>
      <w:ind w:left="360"/>
    </w:pPr>
    <w:rPr>
      <w:color w:val="000000"/>
      <w:sz w:val="2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locked/>
    <w:rPr>
      <w:sz w:val="24"/>
      <w:lang w:eastAsia="ar-SA" w:bidi="ar-SA"/>
    </w:rPr>
  </w:style>
  <w:style w:type="paragraph" w:customStyle="1" w:styleId="ProPublico">
    <w:name w:val="ProPublico"/>
    <w:pPr>
      <w:suppressAutoHyphens/>
      <w:spacing w:before="100" w:after="200" w:line="360" w:lineRule="auto"/>
    </w:pPr>
    <w:rPr>
      <w:rFonts w:ascii="Arial" w:hAnsi="Arial"/>
      <w:sz w:val="22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styleId="Tytu">
    <w:name w:val="Title"/>
    <w:basedOn w:val="Normalny"/>
    <w:next w:val="Normalny"/>
    <w:link w:val="TytuZnak"/>
    <w:uiPriority w:val="10"/>
    <w:qFormat/>
    <w:rsid w:val="0081363C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locked/>
    <w:rsid w:val="0081363C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363C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locked/>
    <w:rsid w:val="0081363C"/>
    <w:rPr>
      <w:caps/>
      <w:color w:val="595959"/>
      <w:spacing w:val="10"/>
      <w:sz w:val="21"/>
      <w:szCs w:val="21"/>
    </w:rPr>
  </w:style>
  <w:style w:type="paragraph" w:customStyle="1" w:styleId="Standard">
    <w:name w:val="Standard"/>
    <w:pPr>
      <w:widowControl w:val="0"/>
      <w:suppressAutoHyphens/>
      <w:autoSpaceDN w:val="0"/>
      <w:spacing w:before="100" w:after="200" w:line="276" w:lineRule="auto"/>
    </w:pPr>
    <w:rPr>
      <w:rFonts w:cs="Tahoma"/>
      <w:kern w:val="3"/>
      <w:sz w:val="24"/>
      <w:szCs w:val="24"/>
    </w:rPr>
  </w:style>
  <w:style w:type="paragraph" w:styleId="Tekstprzypisukocowego">
    <w:name w:val="endnote text"/>
    <w:basedOn w:val="Normalny"/>
    <w:uiPriority w:val="99"/>
    <w:semiHidden/>
    <w:unhideWhenUsed/>
    <w:rPr>
      <w:lang w:val="x-none"/>
    </w:rPr>
  </w:style>
  <w:style w:type="character" w:customStyle="1" w:styleId="TekstprzypisukocowegoZnak">
    <w:name w:val="Tekst przypisu końcowego Znak"/>
    <w:uiPriority w:val="99"/>
    <w:semiHidden/>
    <w:locked/>
    <w:rPr>
      <w:lang w:eastAsia="ar-SA" w:bidi="ar-SA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customStyle="1" w:styleId="FontStyle42">
    <w:name w:val="Font Style42"/>
    <w:rPr>
      <w:rFonts w:ascii="Cambria" w:hAnsi="Cambria"/>
      <w:spacing w:val="-10"/>
      <w:sz w:val="18"/>
    </w:rPr>
  </w:style>
  <w:style w:type="character" w:styleId="Pogrubienie">
    <w:name w:val="Strong"/>
    <w:aliases w:val="Tekst treści (8) + Calibri,10 pt1,Kursywa6"/>
    <w:uiPriority w:val="22"/>
    <w:qFormat/>
    <w:rsid w:val="0081363C"/>
    <w:rPr>
      <w:b/>
      <w:bCs/>
    </w:rPr>
  </w:style>
  <w:style w:type="character" w:customStyle="1" w:styleId="style8">
    <w:name w:val="style8"/>
    <w:rPr>
      <w:rFonts w:cs="Times New Roman"/>
    </w:rPr>
  </w:style>
  <w:style w:type="paragraph" w:customStyle="1" w:styleId="Arial-12">
    <w:name w:val="Arial-12"/>
    <w:basedOn w:val="Normalny"/>
    <w:pPr>
      <w:spacing w:before="60" w:after="60" w:line="280" w:lineRule="atLeast"/>
      <w:jc w:val="both"/>
    </w:pPr>
    <w:rPr>
      <w:rFonts w:ascii="Arial" w:hAnsi="Arial"/>
    </w:rPr>
  </w:style>
  <w:style w:type="paragraph" w:customStyle="1" w:styleId="TekstpodstawowyF2">
    <w:name w:val="Tekst podstawowy.(F2)"/>
    <w:basedOn w:val="Normalny"/>
  </w:style>
  <w:style w:type="paragraph" w:customStyle="1" w:styleId="Tekstpodstawowy32">
    <w:name w:val="Tekst podstawowy 32"/>
    <w:basedOn w:val="Normalny"/>
    <w:pPr>
      <w:jc w:val="both"/>
    </w:pPr>
    <w:rPr>
      <w:rFonts w:ascii="Arial" w:hAnsi="Arial"/>
      <w:color w:val="FF0000"/>
      <w:sz w:val="22"/>
    </w:rPr>
  </w:style>
  <w:style w:type="paragraph" w:styleId="Bezodstpw">
    <w:name w:val="No Spacing"/>
    <w:uiPriority w:val="1"/>
    <w:qFormat/>
    <w:rsid w:val="0081363C"/>
    <w:pPr>
      <w:spacing w:before="100"/>
    </w:pPr>
  </w:style>
  <w:style w:type="paragraph" w:customStyle="1" w:styleId="Obszartekstu">
    <w:name w:val="Obszar tekstu"/>
    <w:basedOn w:val="Normalny"/>
    <w:pPr>
      <w:autoSpaceDE w:val="0"/>
      <w:autoSpaceDN w:val="0"/>
      <w:adjustRightInd w:val="0"/>
    </w:pPr>
    <w:rPr>
      <w:b/>
      <w:bCs/>
    </w:rPr>
  </w:style>
  <w:style w:type="character" w:customStyle="1" w:styleId="txt-new">
    <w:name w:val="txt-new"/>
    <w:rPr>
      <w:rFonts w:cs="Times New Roman"/>
    </w:rPr>
  </w:style>
  <w:style w:type="character" w:customStyle="1" w:styleId="luchili">
    <w:name w:val="luc_hili"/>
    <w:rPr>
      <w:rFonts w:cs="Times New Roman"/>
    </w:rPr>
  </w:style>
  <w:style w:type="paragraph" w:styleId="Tekstpodstawowy2">
    <w:name w:val="Body Text 2"/>
    <w:aliases w:val="Znak, Znak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Znak Znak1, Znak Znak, Znak Znak1"/>
    <w:locked/>
    <w:rPr>
      <w:lang w:eastAsia="ar-SA" w:bidi="ar-SA"/>
    </w:rPr>
  </w:style>
  <w:style w:type="character" w:customStyle="1" w:styleId="TabelaZnak">
    <w:name w:val="Tabela Znak"/>
    <w:locked/>
    <w:rPr>
      <w:sz w:val="24"/>
    </w:rPr>
  </w:style>
  <w:style w:type="paragraph" w:customStyle="1" w:styleId="Tabela">
    <w:name w:val="Tabela"/>
    <w:basedOn w:val="Normalny"/>
    <w:rPr>
      <w:lang w:val="x-none" w:eastAsia="x-none"/>
    </w:rPr>
  </w:style>
  <w:style w:type="character" w:customStyle="1" w:styleId="Tabela-wypunktowanieZnak">
    <w:name w:val="Tabela - wypunktowanie Znak"/>
    <w:locked/>
    <w:rPr>
      <w:sz w:val="24"/>
      <w:szCs w:val="24"/>
      <w:lang w:val="x-none" w:eastAsia="x-none"/>
    </w:rPr>
  </w:style>
  <w:style w:type="paragraph" w:customStyle="1" w:styleId="Tabela-wypunktowanie">
    <w:name w:val="Tabela - wypunktowanie"/>
    <w:basedOn w:val="Tabela"/>
    <w:pPr>
      <w:numPr>
        <w:numId w:val="8"/>
      </w:numPr>
    </w:pPr>
    <w:rPr>
      <w:szCs w:val="24"/>
    </w:rPr>
  </w:style>
  <w:style w:type="character" w:customStyle="1" w:styleId="AkapitzlistZnak">
    <w:name w:val="Akapit z listą Znak"/>
    <w:aliases w:val="ISCG Numerowanie Znak,lp1 Znak,Wypunktowanie Znak,L1 Znak,Numerowanie Znak,Odstavec Znak,Akapit z listą numerowaną Znak,Podsis rysunku Znak,Akapit z listą1 Znak,CW_Lista Znak,normalny tekst Znak,Akapit z listą5 Znak,Preambuła Znak"/>
    <w:uiPriority w:val="34"/>
    <w:qFormat/>
    <w:locked/>
    <w:rPr>
      <w:sz w:val="24"/>
      <w:lang w:eastAsia="ar-SA" w:bidi="ar-SA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100" w:after="200" w:line="276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1">
    <w:name w:val="Tekst podstawowy 2 Znak1"/>
    <w:aliases w:val="Znak Znak"/>
    <w:rPr>
      <w:lang w:eastAsia="ar-SA" w:bidi="ar-SA"/>
    </w:rPr>
  </w:style>
  <w:style w:type="character" w:customStyle="1" w:styleId="NagwekZnak1">
    <w:name w:val="Nagłówek Znak1"/>
    <w:rPr>
      <w:rFonts w:ascii="Times New Roman" w:hAnsi="Times New Roman"/>
      <w:lang w:eastAsia="ar-SA" w:bidi="ar-SA"/>
    </w:rPr>
  </w:style>
  <w:style w:type="character" w:customStyle="1" w:styleId="StopkaZnak1">
    <w:name w:val="Stopka Znak1"/>
    <w:rPr>
      <w:rFonts w:ascii="Times New Roman" w:hAnsi="Times New Roman"/>
      <w:lang w:eastAsia="ar-SA" w:bidi="ar-SA"/>
    </w:rPr>
  </w:style>
  <w:style w:type="paragraph" w:styleId="Lista">
    <w:name w:val="List"/>
    <w:basedOn w:val="Tekstpodstawowy"/>
    <w:uiPriority w:val="99"/>
    <w:semiHidden/>
    <w:pPr>
      <w:spacing w:before="120" w:after="0"/>
      <w:jc w:val="both"/>
    </w:pPr>
    <w:rPr>
      <w:rFonts w:ascii="Arial" w:hAnsi="Arial" w:cs="Courier New"/>
    </w:rPr>
  </w:style>
  <w:style w:type="character" w:customStyle="1" w:styleId="TekstprzypisukocowegoZnak1">
    <w:name w:val="Tekst przypisu końcowego Znak1"/>
    <w:semiHidden/>
    <w:rPr>
      <w:rFonts w:ascii="Times New Roman" w:hAnsi="Times New Roman"/>
      <w:lang w:eastAsia="ar-SA" w:bidi="ar-SA"/>
    </w:rPr>
  </w:style>
  <w:style w:type="paragraph" w:customStyle="1" w:styleId="Akapit">
    <w:name w:val="Akapit"/>
    <w:basedOn w:val="Normalny"/>
    <w:pPr>
      <w:spacing w:after="120"/>
      <w:jc w:val="both"/>
    </w:pPr>
  </w:style>
  <w:style w:type="paragraph" w:styleId="Listanumerowana">
    <w:name w:val="List Number"/>
    <w:basedOn w:val="Normalny"/>
    <w:semiHidden/>
    <w:unhideWhenUsed/>
    <w:pPr>
      <w:tabs>
        <w:tab w:val="num" w:pos="360"/>
      </w:tabs>
      <w:ind w:left="360" w:hanging="360"/>
    </w:pPr>
  </w:style>
  <w:style w:type="paragraph" w:styleId="Lista2">
    <w:name w:val="List 2"/>
    <w:basedOn w:val="Normalny"/>
    <w:semiHidden/>
    <w:unhideWhenUsed/>
    <w:pPr>
      <w:ind w:left="566" w:hanging="283"/>
      <w:contextualSpacing/>
    </w:pPr>
  </w:style>
  <w:style w:type="paragraph" w:styleId="Lista-kontynuacja">
    <w:name w:val="List Continue"/>
    <w:basedOn w:val="Normalny"/>
    <w:semiHidden/>
    <w:unhideWhenUsed/>
    <w:pPr>
      <w:spacing w:after="120"/>
      <w:ind w:left="283"/>
      <w:contextualSpacing/>
    </w:pPr>
  </w:style>
  <w:style w:type="paragraph" w:styleId="Tekstkomentarza">
    <w:name w:val="annotation text"/>
    <w:basedOn w:val="Normalny"/>
    <w:semiHidden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komentarzaZnak1">
    <w:name w:val="Tekst komentarza Znak1"/>
    <w:basedOn w:val="Domylnaczcionkaakapitu"/>
    <w:semiHidden/>
    <w:locked/>
  </w:style>
  <w:style w:type="character" w:customStyle="1" w:styleId="TekstkomentarzaZnak">
    <w:name w:val="Tekst komentarza Znak"/>
    <w:rPr>
      <w:lang w:eastAsia="ar-SA" w:bidi="ar-SA"/>
    </w:rPr>
  </w:style>
  <w:style w:type="paragraph" w:styleId="Poprawka">
    <w:name w:val="Revision"/>
    <w:hidden/>
    <w:semiHidden/>
    <w:pPr>
      <w:spacing w:before="100" w:after="200" w:line="276" w:lineRule="auto"/>
    </w:pPr>
    <w:rPr>
      <w:lang w:eastAsia="ar-SA"/>
    </w:rPr>
  </w:style>
  <w:style w:type="character" w:styleId="Odwoaniedokomentarza">
    <w:name w:val="annotation reference"/>
    <w:semiHidden/>
    <w:unhideWhenUsed/>
    <w:rPr>
      <w:sz w:val="16"/>
    </w:rPr>
  </w:style>
  <w:style w:type="paragraph" w:styleId="Tematkomentarza">
    <w:name w:val="annotation subject"/>
    <w:basedOn w:val="Tekstkomentarza"/>
    <w:next w:val="Tekstkomentarza"/>
    <w:semiHidden/>
    <w:unhideWhenUsed/>
    <w:pPr>
      <w:overflowPunct/>
      <w:autoSpaceDE/>
      <w:autoSpaceDN/>
      <w:adjustRightInd/>
      <w:textAlignment w:val="auto"/>
    </w:pPr>
    <w:rPr>
      <w:b/>
      <w:lang w:val="x-none" w:eastAsia="ar-SA"/>
    </w:rPr>
  </w:style>
  <w:style w:type="character" w:customStyle="1" w:styleId="TematkomentarzaZnak">
    <w:name w:val="Temat komentarza Znak"/>
    <w:semiHidden/>
    <w:locked/>
    <w:rPr>
      <w:b/>
      <w:lang w:eastAsia="ar-SA" w:bidi="ar-SA"/>
    </w:rPr>
  </w:style>
  <w:style w:type="character" w:customStyle="1" w:styleId="attributenametext">
    <w:name w:val="attribute_name_text"/>
  </w:style>
  <w:style w:type="character" w:customStyle="1" w:styleId="tgc">
    <w:name w:val="_tgc"/>
    <w:rPr>
      <w:rFonts w:cs="Times New Roman"/>
    </w:rPr>
  </w:style>
  <w:style w:type="paragraph" w:customStyle="1" w:styleId="tabela-wypunktowanie0">
    <w:name w:val="tabela-wypunktowanie"/>
    <w:basedOn w:val="Normalny"/>
  </w:style>
  <w:style w:type="character" w:customStyle="1" w:styleId="tgc0">
    <w:name w:val="tgc"/>
    <w:rPr>
      <w:rFonts w:cs="Times New Roman"/>
    </w:rPr>
  </w:style>
  <w:style w:type="paragraph" w:styleId="Tekstprzypisudolnego">
    <w:name w:val="footnote text"/>
    <w:basedOn w:val="Normalny"/>
    <w:uiPriority w:val="99"/>
    <w:semiHidden/>
    <w:unhideWhenUsed/>
    <w:rPr>
      <w:lang w:val="x-none" w:eastAsia="en-US"/>
    </w:rPr>
  </w:style>
  <w:style w:type="character" w:customStyle="1" w:styleId="TekstprzypisudolnegoZnak">
    <w:name w:val="Tekst przypisu dolnego Znak"/>
    <w:uiPriority w:val="99"/>
    <w:semiHidden/>
    <w:locked/>
    <w:rPr>
      <w:rFonts w:ascii="Calibri" w:eastAsia="Times New Roman" w:hAnsi="Calibri"/>
      <w:lang w:eastAsia="en-US"/>
    </w:rPr>
  </w:style>
  <w:style w:type="character" w:styleId="Odwoanieprzypisudolnego">
    <w:name w:val="footnote reference"/>
    <w:unhideWhenUsed/>
    <w:rPr>
      <w:vertAlign w:val="superscript"/>
    </w:rPr>
  </w:style>
  <w:style w:type="paragraph" w:customStyle="1" w:styleId="WW-BodyTextIndent2">
    <w:name w:val="WW-Body Text Indent 2"/>
    <w:basedOn w:val="Normalny"/>
    <w:pPr>
      <w:tabs>
        <w:tab w:val="num" w:pos="720"/>
        <w:tab w:val="left" w:pos="993"/>
      </w:tabs>
      <w:spacing w:after="120"/>
      <w:ind w:left="284" w:hanging="338"/>
      <w:jc w:val="both"/>
    </w:pPr>
  </w:style>
  <w:style w:type="paragraph" w:customStyle="1" w:styleId="Tytuparagr">
    <w:name w:val="Tytuł paragr"/>
    <w:basedOn w:val="Normalny"/>
    <w:pPr>
      <w:keepNext/>
      <w:spacing w:line="320" w:lineRule="atLeast"/>
      <w:jc w:val="center"/>
    </w:pPr>
    <w:rPr>
      <w:rFonts w:ascii="Arial" w:hAnsi="Arial" w:cs="Arial"/>
      <w:b/>
      <w:bCs/>
      <w:sz w:val="22"/>
      <w:szCs w:val="22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Uwydatnienie">
    <w:name w:val="Emphasis"/>
    <w:uiPriority w:val="20"/>
    <w:qFormat/>
    <w:rsid w:val="0081363C"/>
    <w:rPr>
      <w:caps/>
      <w:color w:val="1F4D78"/>
      <w:spacing w:val="5"/>
    </w:rPr>
  </w:style>
  <w:style w:type="paragraph" w:styleId="Akapitzlist">
    <w:name w:val="List Paragraph"/>
    <w:aliases w:val="Akapit z listą numerowaną,Podsis rysunku,List bullet,List Paragraph,Akapit z listą BS,Kolorowa lista — akcent 11,Średnia siatka 1 — akcent 21,Akapit z listą;1_literowka,1_literowka,Literowanie,Preambuła,Akapit z listą5,CW_Lista,Obiekt"/>
    <w:basedOn w:val="Normalny"/>
    <w:uiPriority w:val="34"/>
    <w:qFormat/>
    <w:rsid w:val="005D3E71"/>
    <w:pPr>
      <w:ind w:left="720"/>
      <w:contextualSpacing/>
    </w:pPr>
  </w:style>
  <w:style w:type="table" w:customStyle="1" w:styleId="TableGrid">
    <w:name w:val="TableGrid"/>
    <w:rsid w:val="00D234C0"/>
    <w:pPr>
      <w:spacing w:before="100"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9A06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BA4ADC"/>
  </w:style>
  <w:style w:type="character" w:customStyle="1" w:styleId="Teksttreci">
    <w:name w:val="Tekst treści_"/>
    <w:link w:val="Teksttreci1"/>
    <w:uiPriority w:val="99"/>
    <w:rsid w:val="0036212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62123"/>
    <w:pPr>
      <w:shd w:val="clear" w:color="auto" w:fill="FFFFFF"/>
      <w:spacing w:after="300" w:line="240" w:lineRule="atLeast"/>
      <w:ind w:hanging="480"/>
    </w:pPr>
    <w:rPr>
      <w:rFonts w:ascii="Arial" w:hAnsi="Arial" w:cs="Arial"/>
      <w:sz w:val="21"/>
      <w:szCs w:val="21"/>
    </w:rPr>
  </w:style>
  <w:style w:type="character" w:customStyle="1" w:styleId="Teksttreci5">
    <w:name w:val="Tekst treści (5)_"/>
    <w:link w:val="Teksttreci51"/>
    <w:uiPriority w:val="99"/>
    <w:locked/>
    <w:rsid w:val="00362123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362123"/>
    <w:pPr>
      <w:shd w:val="clear" w:color="auto" w:fill="FFFFFF"/>
      <w:spacing w:after="240" w:line="263" w:lineRule="exact"/>
      <w:ind w:hanging="6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Teksttreci8">
    <w:name w:val="Tekst treści (8)_"/>
    <w:link w:val="Teksttreci81"/>
    <w:rsid w:val="009158F7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rsid w:val="009158F7"/>
    <w:pPr>
      <w:shd w:val="clear" w:color="auto" w:fill="FFFFFF"/>
      <w:spacing w:before="60" w:after="180" w:line="240" w:lineRule="atLeast"/>
      <w:ind w:hanging="380"/>
    </w:pPr>
    <w:rPr>
      <w:rFonts w:ascii="Arial" w:hAnsi="Arial" w:cs="Arial"/>
      <w:sz w:val="18"/>
      <w:szCs w:val="18"/>
    </w:rPr>
  </w:style>
  <w:style w:type="character" w:customStyle="1" w:styleId="Nagwek5Znak">
    <w:name w:val="Nagłówek 5 Znak"/>
    <w:link w:val="Nagwek5"/>
    <w:uiPriority w:val="9"/>
    <w:semiHidden/>
    <w:rsid w:val="0081363C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semiHidden/>
    <w:rsid w:val="0081363C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semiHidden/>
    <w:rsid w:val="0081363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1363C"/>
    <w:rPr>
      <w:b/>
      <w:bCs/>
      <w:color w:val="2E74B5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81363C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81363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363C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81363C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81363C"/>
    <w:rPr>
      <w:i/>
      <w:iCs/>
      <w:color w:val="1F4D78"/>
    </w:rPr>
  </w:style>
  <w:style w:type="character" w:styleId="Wyrnienieintensywne">
    <w:name w:val="Intense Emphasis"/>
    <w:uiPriority w:val="21"/>
    <w:qFormat/>
    <w:rsid w:val="0081363C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81363C"/>
    <w:rPr>
      <w:b/>
      <w:bCs/>
      <w:color w:val="5B9BD5"/>
    </w:rPr>
  </w:style>
  <w:style w:type="character" w:styleId="Odwoanieintensywne">
    <w:name w:val="Intense Reference"/>
    <w:uiPriority w:val="32"/>
    <w:qFormat/>
    <w:rsid w:val="0081363C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81363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363C"/>
    <w:pPr>
      <w:outlineLvl w:val="9"/>
    </w:pPr>
  </w:style>
  <w:style w:type="numbering" w:customStyle="1" w:styleId="WWNum131">
    <w:name w:val="WWNum131"/>
    <w:basedOn w:val="Bezlisty"/>
    <w:rsid w:val="0056292F"/>
    <w:pPr>
      <w:numPr>
        <w:numId w:val="23"/>
      </w:numPr>
    </w:pPr>
  </w:style>
  <w:style w:type="character" w:styleId="Tekstzastpczy">
    <w:name w:val="Placeholder Text"/>
    <w:basedOn w:val="Domylnaczcionkaakapitu"/>
    <w:uiPriority w:val="99"/>
    <w:semiHidden/>
    <w:rsid w:val="0074659F"/>
    <w:rPr>
      <w:color w:val="808080"/>
    </w:rPr>
  </w:style>
  <w:style w:type="paragraph" w:customStyle="1" w:styleId="TableParagraph">
    <w:name w:val="Table Paragraph"/>
    <w:basedOn w:val="Normalny"/>
    <w:uiPriority w:val="1"/>
    <w:qFormat/>
    <w:rsid w:val="008A66A1"/>
    <w:pPr>
      <w:widowControl w:val="0"/>
      <w:numPr>
        <w:numId w:val="28"/>
      </w:numPr>
      <w:autoSpaceDE w:val="0"/>
      <w:autoSpaceDN w:val="0"/>
      <w:spacing w:before="0" w:after="0" w:line="240" w:lineRule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B5ABB"/>
    <w:pPr>
      <w:spacing w:after="100"/>
    </w:pPr>
  </w:style>
  <w:style w:type="table" w:customStyle="1" w:styleId="Jasnecieniowanieakcent11">
    <w:name w:val="Jasne cieniowanie — akcent 11"/>
    <w:basedOn w:val="Standardowy"/>
    <w:uiPriority w:val="60"/>
    <w:rsid w:val="00782FF5"/>
    <w:rPr>
      <w:rFonts w:asciiTheme="minorHAnsi" w:eastAsiaTheme="minorEastAsia" w:hAnsiTheme="minorHAnsi" w:cstheme="minorBidi"/>
      <w:color w:val="2E74B5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8343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047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722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E61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8D46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1">
    <w:name w:val="Body text|1_"/>
    <w:basedOn w:val="Domylnaczcionkaakapitu"/>
    <w:link w:val="Bodytext10"/>
    <w:rsid w:val="007504AE"/>
  </w:style>
  <w:style w:type="paragraph" w:customStyle="1" w:styleId="Bodytext10">
    <w:name w:val="Body text|1"/>
    <w:basedOn w:val="Normalny"/>
    <w:link w:val="Bodytext1"/>
    <w:rsid w:val="007504AE"/>
    <w:pPr>
      <w:widowControl w:val="0"/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A78F6-6A0A-4B49-8EBC-310A4616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2184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CBA</vt:lpstr>
    </vt:vector>
  </TitlesOfParts>
  <Company>CBA</Company>
  <LinksUpToDate>false</LinksUpToDate>
  <CharactersWithSpaces>15262</CharactersWithSpaces>
  <SharedDoc>false</SharedDoc>
  <HLinks>
    <vt:vector size="54" baseType="variant">
      <vt:variant>
        <vt:i4>4587533</vt:i4>
      </vt:variant>
      <vt:variant>
        <vt:i4>24</vt:i4>
      </vt:variant>
      <vt:variant>
        <vt:i4>0</vt:i4>
      </vt:variant>
      <vt:variant>
        <vt:i4>5</vt:i4>
      </vt:variant>
      <vt:variant>
        <vt:lpwstr>https://portal.smartpzp.pl/cba/elearning</vt:lpwstr>
      </vt:variant>
      <vt:variant>
        <vt:lpwstr/>
      </vt:variant>
      <vt:variant>
        <vt:i4>3801135</vt:i4>
      </vt:variant>
      <vt:variant>
        <vt:i4>21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4587533</vt:i4>
      </vt:variant>
      <vt:variant>
        <vt:i4>18</vt:i4>
      </vt:variant>
      <vt:variant>
        <vt:i4>0</vt:i4>
      </vt:variant>
      <vt:variant>
        <vt:i4>5</vt:i4>
      </vt:variant>
      <vt:variant>
        <vt:lpwstr>https://portal.smartpzp.pl/cba/elearning</vt:lpwstr>
      </vt:variant>
      <vt:variant>
        <vt:lpwstr/>
      </vt:variant>
      <vt:variant>
        <vt:i4>3801135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6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3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589947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mailto:zamowieniapubliczne@cba.gov.pl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CBA</dc:title>
  <dc:subject/>
  <dc:creator>CBA</dc:creator>
  <cp:keywords/>
  <cp:lastModifiedBy>900798</cp:lastModifiedBy>
  <cp:revision>3</cp:revision>
  <cp:lastPrinted>2026-04-23T10:25:00Z</cp:lastPrinted>
  <dcterms:created xsi:type="dcterms:W3CDTF">2026-04-23T10:26:00Z</dcterms:created>
  <dcterms:modified xsi:type="dcterms:W3CDTF">2026-04-23T10:27:00Z</dcterms:modified>
</cp:coreProperties>
</file>