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0D081" w14:textId="79DFC669" w:rsidR="006622F2" w:rsidRPr="00492080" w:rsidRDefault="006622F2" w:rsidP="00492080">
      <w:pPr>
        <w:jc w:val="righ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Załącznik nr 2 do SWZ</w:t>
      </w:r>
    </w:p>
    <w:p w14:paraId="79BBD27B" w14:textId="77777777" w:rsidR="006622F2" w:rsidRPr="00704A92" w:rsidRDefault="006622F2" w:rsidP="00704A92">
      <w:pPr>
        <w:pStyle w:val="BodyText21"/>
        <w:spacing w:before="60" w:line="276" w:lineRule="auto"/>
        <w:jc w:val="left"/>
        <w:rPr>
          <w:rFonts w:asciiTheme="minorHAnsi" w:hAnsiTheme="minorHAnsi" w:cstheme="minorHAnsi"/>
          <w:sz w:val="24"/>
          <w:szCs w:val="24"/>
          <w:u w:val="single"/>
        </w:rPr>
      </w:pPr>
    </w:p>
    <w:p w14:paraId="3586AEEC" w14:textId="709DCD5C" w:rsidR="00C3610E" w:rsidRPr="00704A92" w:rsidRDefault="00C3610E" w:rsidP="00D12E65">
      <w:pPr>
        <w:pStyle w:val="BodyText21"/>
        <w:spacing w:before="6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 xml:space="preserve">FORMULARZ </w:t>
      </w:r>
      <w:r w:rsidR="00E81D7E" w:rsidRPr="00704A92">
        <w:rPr>
          <w:rFonts w:asciiTheme="minorHAnsi" w:hAnsiTheme="minorHAnsi" w:cstheme="minorHAnsi"/>
          <w:sz w:val="24"/>
          <w:szCs w:val="24"/>
          <w:u w:val="single"/>
        </w:rPr>
        <w:t>OFERTOWY</w:t>
      </w:r>
    </w:p>
    <w:p w14:paraId="0AF15F7E" w14:textId="07BA9608" w:rsidR="00C3610E" w:rsidRPr="00704A92" w:rsidRDefault="00C3610E" w:rsidP="00D12E65">
      <w:pPr>
        <w:pStyle w:val="BodyText21"/>
        <w:spacing w:before="6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 xml:space="preserve">do przetargu    </w:t>
      </w:r>
      <w:r w:rsidR="009163A9">
        <w:rPr>
          <w:rFonts w:asciiTheme="minorHAnsi" w:hAnsiTheme="minorHAnsi" w:cstheme="minorHAnsi"/>
          <w:sz w:val="24"/>
          <w:szCs w:val="24"/>
          <w:u w:val="single"/>
        </w:rPr>
        <w:t>8</w:t>
      </w:r>
      <w:r w:rsidRPr="00704A92">
        <w:rPr>
          <w:rFonts w:asciiTheme="minorHAnsi" w:hAnsiTheme="minorHAnsi" w:cstheme="minorHAnsi"/>
          <w:sz w:val="24"/>
          <w:szCs w:val="24"/>
          <w:u w:val="single"/>
        </w:rPr>
        <w:t>/&gt;PU/202</w:t>
      </w:r>
      <w:r w:rsidR="00192D9D">
        <w:rPr>
          <w:rFonts w:asciiTheme="minorHAnsi" w:hAnsiTheme="minorHAnsi" w:cstheme="minorHAnsi"/>
          <w:sz w:val="24"/>
          <w:szCs w:val="24"/>
          <w:u w:val="single"/>
        </w:rPr>
        <w:t>6</w:t>
      </w:r>
      <w:r w:rsidRPr="00704A92">
        <w:rPr>
          <w:rFonts w:asciiTheme="minorHAnsi" w:hAnsiTheme="minorHAnsi" w:cstheme="minorHAnsi"/>
          <w:sz w:val="24"/>
          <w:szCs w:val="24"/>
          <w:u w:val="single"/>
        </w:rPr>
        <w:t>/</w:t>
      </w:r>
      <w:r w:rsidR="003D4DCC">
        <w:rPr>
          <w:rFonts w:asciiTheme="minorHAnsi" w:hAnsiTheme="minorHAnsi" w:cstheme="minorHAnsi"/>
          <w:sz w:val="24"/>
          <w:szCs w:val="24"/>
          <w:u w:val="single"/>
        </w:rPr>
        <w:t>MT</w:t>
      </w:r>
    </w:p>
    <w:p w14:paraId="68E90A63" w14:textId="77777777" w:rsidR="00C3610E" w:rsidRPr="00704A92" w:rsidRDefault="00C3610E" w:rsidP="00704A92">
      <w:pPr>
        <w:pStyle w:val="BodyText21"/>
        <w:spacing w:before="60" w:line="276" w:lineRule="auto"/>
        <w:ind w:left="360"/>
        <w:jc w:val="left"/>
        <w:rPr>
          <w:rFonts w:asciiTheme="minorHAnsi" w:hAnsiTheme="minorHAnsi" w:cstheme="minorHAnsi"/>
          <w:i/>
          <w:sz w:val="24"/>
          <w:szCs w:val="24"/>
        </w:rPr>
      </w:pPr>
    </w:p>
    <w:p w14:paraId="4F4058D9" w14:textId="77777777" w:rsidR="00C3610E" w:rsidRPr="00704A92" w:rsidRDefault="00C3610E" w:rsidP="00704A92">
      <w:pPr>
        <w:widowControl w:val="0"/>
        <w:numPr>
          <w:ilvl w:val="0"/>
          <w:numId w:val="10"/>
        </w:numPr>
        <w:tabs>
          <w:tab w:val="left" w:pos="852"/>
        </w:tabs>
        <w:suppressAutoHyphens/>
        <w:spacing w:before="0" w:after="0"/>
        <w:ind w:left="426" w:hanging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Dane dotyczące wykonawcy:</w:t>
      </w:r>
    </w:p>
    <w:p w14:paraId="729D5159" w14:textId="77777777" w:rsidR="00C3610E" w:rsidRPr="00704A92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Pełna nazwa ..................................................................................................................................</w:t>
      </w:r>
    </w:p>
    <w:p w14:paraId="1846BF57" w14:textId="77777777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6D2737C2" w14:textId="77777777" w:rsidR="00C3610E" w:rsidRPr="00704A92" w:rsidRDefault="00C3610E" w:rsidP="00704A92">
      <w:pPr>
        <w:widowControl w:val="0"/>
        <w:numPr>
          <w:ilvl w:val="0"/>
          <w:numId w:val="9"/>
        </w:numPr>
        <w:autoSpaceDE w:val="0"/>
        <w:spacing w:before="12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NIP ……………………………………………</w:t>
      </w:r>
    </w:p>
    <w:p w14:paraId="1492EE70" w14:textId="77777777" w:rsidR="00C3610E" w:rsidRPr="00704A92" w:rsidRDefault="00C3610E" w:rsidP="00704A92">
      <w:pPr>
        <w:widowControl w:val="0"/>
        <w:numPr>
          <w:ilvl w:val="0"/>
          <w:numId w:val="9"/>
        </w:numPr>
        <w:autoSpaceDE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adres, nr telefonu, e-mail</w:t>
      </w:r>
    </w:p>
    <w:p w14:paraId="63D1F3F6" w14:textId="6CE08746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</w:p>
    <w:p w14:paraId="088903D4" w14:textId="764819EE" w:rsidR="00C3610E" w:rsidRPr="00704A92" w:rsidRDefault="00C3610E" w:rsidP="00704A92">
      <w:pPr>
        <w:autoSpaceDE w:val="0"/>
        <w:spacing w:before="120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14:paraId="0B649F3B" w14:textId="77777777" w:rsidR="00C3610E" w:rsidRPr="00704A92" w:rsidRDefault="00C3610E" w:rsidP="00704A92">
      <w:pPr>
        <w:autoSpaceDE w:val="0"/>
        <w:spacing w:before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- Imiona, nazwiska osoby/osób upoważnionych do kontaktu ze strony wykonawcy</w:t>
      </w:r>
    </w:p>
    <w:p w14:paraId="2E3D4B4A" w14:textId="774CDDEB" w:rsidR="00C3610E" w:rsidRPr="00704A92" w:rsidRDefault="00C3610E" w:rsidP="00704A92">
      <w:pPr>
        <w:autoSpaceDE w:val="0"/>
        <w:spacing w:before="120"/>
        <w:ind w:firstLine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……………………………………………………………………………………………………..…………………………………</w:t>
      </w:r>
    </w:p>
    <w:p w14:paraId="5CD70BDD" w14:textId="77777777" w:rsidR="00FD2915" w:rsidRPr="00690F78" w:rsidRDefault="00FD2915" w:rsidP="00FD2915">
      <w:pPr>
        <w:shd w:val="clear" w:color="auto" w:fill="FFFFFF"/>
        <w:tabs>
          <w:tab w:val="left" w:pos="426"/>
        </w:tabs>
        <w:rPr>
          <w:rFonts w:asciiTheme="minorHAnsi" w:hAnsiTheme="minorHAnsi" w:cstheme="minorHAnsi"/>
          <w:sz w:val="24"/>
          <w:szCs w:val="24"/>
        </w:rPr>
      </w:pPr>
      <w:r w:rsidRPr="00690F78">
        <w:rPr>
          <w:rFonts w:asciiTheme="minorHAnsi" w:hAnsiTheme="minorHAnsi" w:cstheme="minorHAnsi"/>
          <w:sz w:val="24"/>
          <w:szCs w:val="24"/>
        </w:rPr>
        <w:t>Informuje, że jesteśmy:</w:t>
      </w:r>
    </w:p>
    <w:p w14:paraId="40EEFF84" w14:textId="77777777" w:rsidR="00FD2915" w:rsidRPr="00690F78" w:rsidRDefault="00FD2915" w:rsidP="00C22004">
      <w:pPr>
        <w:widowControl w:val="0"/>
        <w:numPr>
          <w:ilvl w:val="0"/>
          <w:numId w:val="43"/>
        </w:numPr>
        <w:autoSpaceDE w:val="0"/>
        <w:spacing w:before="120" w:after="0"/>
        <w:contextualSpacing/>
        <w:rPr>
          <w:rFonts w:asciiTheme="minorHAnsi" w:hAnsiTheme="minorHAnsi" w:cstheme="minorHAnsi"/>
          <w:sz w:val="24"/>
          <w:szCs w:val="24"/>
        </w:rPr>
      </w:pPr>
      <w:r w:rsidRPr="00690F78">
        <w:rPr>
          <w:rFonts w:asciiTheme="minorHAnsi" w:hAnsiTheme="minorHAnsi" w:cstheme="minorHAnsi"/>
          <w:b/>
          <w:sz w:val="24"/>
          <w:szCs w:val="24"/>
        </w:rPr>
        <w:t>mikroprzedsiębiorstwem</w:t>
      </w:r>
      <w:r w:rsidRPr="00690F78">
        <w:rPr>
          <w:rFonts w:asciiTheme="minorHAnsi" w:hAnsiTheme="minorHAnsi" w:cstheme="minorHAnsi"/>
          <w:sz w:val="24"/>
          <w:szCs w:val="24"/>
        </w:rPr>
        <w:t xml:space="preserve"> (przedsiębiorstwo, które zatrudnia mniej niż 10 osób, i którego roczny obrót lub roczna suma bilansowa nie przekracza 2 mln euro);</w:t>
      </w:r>
    </w:p>
    <w:p w14:paraId="2BCD49D0" w14:textId="77777777" w:rsidR="00FD2915" w:rsidRPr="00690F78" w:rsidRDefault="00FD2915" w:rsidP="00C22004">
      <w:pPr>
        <w:widowControl w:val="0"/>
        <w:numPr>
          <w:ilvl w:val="0"/>
          <w:numId w:val="43"/>
        </w:numPr>
        <w:autoSpaceDE w:val="0"/>
        <w:spacing w:before="120" w:after="0"/>
        <w:contextualSpacing/>
        <w:rPr>
          <w:rFonts w:asciiTheme="minorHAnsi" w:hAnsiTheme="minorHAnsi" w:cstheme="minorHAnsi"/>
          <w:sz w:val="24"/>
          <w:szCs w:val="24"/>
        </w:rPr>
      </w:pPr>
      <w:r w:rsidRPr="00690F78">
        <w:rPr>
          <w:rFonts w:asciiTheme="minorHAnsi" w:hAnsiTheme="minorHAnsi" w:cstheme="minorHAnsi"/>
          <w:b/>
          <w:sz w:val="24"/>
          <w:szCs w:val="24"/>
        </w:rPr>
        <w:t>małym przedsiębiorstwem</w:t>
      </w:r>
      <w:r w:rsidRPr="00690F78">
        <w:rPr>
          <w:rFonts w:asciiTheme="minorHAnsi" w:hAnsiTheme="minorHAnsi" w:cstheme="minorHAnsi"/>
          <w:sz w:val="24"/>
          <w:szCs w:val="24"/>
        </w:rPr>
        <w:t xml:space="preserve"> (przedsiębiorstwo, które zatrudnia mniej niż 50 osób, </w:t>
      </w:r>
      <w:r w:rsidRPr="00690F78">
        <w:rPr>
          <w:rFonts w:asciiTheme="minorHAnsi" w:hAnsiTheme="minorHAnsi" w:cstheme="minorHAnsi"/>
          <w:sz w:val="24"/>
          <w:szCs w:val="24"/>
        </w:rPr>
        <w:br/>
        <w:t>i którego roczny obrót lub roczna suma bilansowa nie przekracza 10 mln euro);</w:t>
      </w:r>
    </w:p>
    <w:p w14:paraId="7D9588C0" w14:textId="77777777" w:rsidR="00FD2915" w:rsidRPr="00690F78" w:rsidRDefault="00FD2915" w:rsidP="00C22004">
      <w:pPr>
        <w:widowControl w:val="0"/>
        <w:numPr>
          <w:ilvl w:val="0"/>
          <w:numId w:val="43"/>
        </w:numPr>
        <w:autoSpaceDE w:val="0"/>
        <w:spacing w:before="120" w:after="0"/>
        <w:contextualSpacing/>
        <w:rPr>
          <w:rFonts w:asciiTheme="minorHAnsi" w:hAnsiTheme="minorHAnsi" w:cstheme="minorHAnsi"/>
          <w:sz w:val="24"/>
          <w:szCs w:val="24"/>
        </w:rPr>
      </w:pPr>
      <w:r w:rsidRPr="00690F78">
        <w:rPr>
          <w:rFonts w:asciiTheme="minorHAnsi" w:hAnsiTheme="minorHAnsi" w:cstheme="minorHAnsi"/>
          <w:b/>
          <w:sz w:val="24"/>
          <w:szCs w:val="24"/>
        </w:rPr>
        <w:t>średnim przedsiębiorstwem</w:t>
      </w:r>
      <w:r w:rsidRPr="00690F78">
        <w:rPr>
          <w:rFonts w:asciiTheme="minorHAnsi" w:hAnsiTheme="minorHAnsi" w:cstheme="minorHAnsi"/>
          <w:sz w:val="24"/>
          <w:szCs w:val="24"/>
        </w:rPr>
        <w:t xml:space="preserve"> (przedsiębiorstwo, które nie jest mikroprzedsiębiorstwem ani małym przedsiębiorstwem, i które zatrudnia mniej niż 250 osób, a którego roczny obrót nie przekracza 50 mln euro lub roczna suma bilansowa nie przekracza 43 mln euro);</w:t>
      </w:r>
    </w:p>
    <w:p w14:paraId="6CAC25EF" w14:textId="77777777" w:rsidR="00FD2915" w:rsidRPr="00690F78" w:rsidRDefault="00FD2915" w:rsidP="00C22004">
      <w:pPr>
        <w:widowControl w:val="0"/>
        <w:numPr>
          <w:ilvl w:val="0"/>
          <w:numId w:val="43"/>
        </w:numPr>
        <w:autoSpaceDE w:val="0"/>
        <w:spacing w:before="120" w:after="0"/>
        <w:contextualSpacing/>
        <w:rPr>
          <w:rFonts w:asciiTheme="minorHAnsi" w:hAnsiTheme="minorHAnsi" w:cstheme="minorHAnsi"/>
          <w:sz w:val="24"/>
          <w:szCs w:val="24"/>
        </w:rPr>
      </w:pPr>
      <w:r w:rsidRPr="00690F78">
        <w:rPr>
          <w:rFonts w:asciiTheme="minorHAnsi" w:hAnsiTheme="minorHAnsi" w:cstheme="minorHAnsi"/>
          <w:b/>
          <w:sz w:val="24"/>
          <w:szCs w:val="24"/>
        </w:rPr>
        <w:t>żadnej z powyższych</w:t>
      </w:r>
      <w:r w:rsidRPr="00690F78">
        <w:rPr>
          <w:rFonts w:asciiTheme="minorHAnsi" w:hAnsiTheme="minorHAnsi" w:cstheme="minorHAnsi"/>
          <w:sz w:val="24"/>
          <w:szCs w:val="24"/>
        </w:rPr>
        <w:t>;</w:t>
      </w:r>
    </w:p>
    <w:p w14:paraId="4DF05DD7" w14:textId="77777777" w:rsidR="00F8578B" w:rsidRDefault="00F8578B" w:rsidP="00704A92">
      <w:pPr>
        <w:pStyle w:val="Kropki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455223D9" w14:textId="523087FE" w:rsidR="00C3610E" w:rsidRDefault="00C3610E" w:rsidP="00704A92">
      <w:pPr>
        <w:pStyle w:val="Kropki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W odpowiedzi na ogłoszenie </w:t>
      </w:r>
      <w:r w:rsidR="00D057AE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Pr="00704A92">
        <w:rPr>
          <w:rFonts w:asciiTheme="minorHAnsi" w:hAnsiTheme="minorHAnsi" w:cstheme="minorHAnsi"/>
          <w:sz w:val="24"/>
          <w:szCs w:val="24"/>
        </w:rPr>
        <w:t>na „</w:t>
      </w:r>
      <w:r w:rsidR="00FD2915">
        <w:rPr>
          <w:rFonts w:asciiTheme="minorHAnsi" w:hAnsiTheme="minorHAnsi" w:cstheme="minorHAnsi"/>
          <w:b/>
          <w:iCs/>
          <w:sz w:val="24"/>
          <w:szCs w:val="24"/>
        </w:rPr>
        <w:t>kompleksowe dostarczanie paliwa gazowego do nieruchomości CBA</w:t>
      </w:r>
      <w:r w:rsidRPr="00704A92">
        <w:rPr>
          <w:rFonts w:asciiTheme="minorHAnsi" w:hAnsiTheme="minorHAnsi" w:cstheme="minorHAnsi"/>
          <w:b/>
          <w:sz w:val="24"/>
          <w:szCs w:val="24"/>
        </w:rPr>
        <w:t>”</w:t>
      </w:r>
      <w:r w:rsidR="003C41B6" w:rsidRPr="00704A92">
        <w:rPr>
          <w:rFonts w:asciiTheme="minorHAnsi" w:hAnsiTheme="minorHAnsi" w:cstheme="minorHAnsi"/>
          <w:b/>
          <w:sz w:val="24"/>
          <w:szCs w:val="24"/>
        </w:rPr>
        <w:t>,</w:t>
      </w:r>
      <w:r w:rsidRPr="00704A92">
        <w:rPr>
          <w:rFonts w:asciiTheme="minorHAnsi" w:hAnsiTheme="minorHAnsi" w:cstheme="minorHAnsi"/>
          <w:sz w:val="24"/>
          <w:szCs w:val="24"/>
        </w:rPr>
        <w:t xml:space="preserve"> oświadczamy, że zamówienie będzie realizowane zgodnie ze wszystkimi wymaganiami zamawiającego określonymi </w:t>
      </w:r>
      <w:r w:rsidR="00416E2F" w:rsidRPr="00704A92">
        <w:rPr>
          <w:rFonts w:asciiTheme="minorHAnsi" w:hAnsiTheme="minorHAnsi" w:cstheme="minorHAnsi"/>
          <w:sz w:val="24"/>
          <w:szCs w:val="24"/>
        </w:rPr>
        <w:t xml:space="preserve">w </w:t>
      </w:r>
      <w:r w:rsidRPr="00704A92">
        <w:rPr>
          <w:rFonts w:asciiTheme="minorHAnsi" w:hAnsiTheme="minorHAnsi" w:cstheme="minorHAnsi"/>
          <w:sz w:val="24"/>
          <w:szCs w:val="24"/>
        </w:rPr>
        <w:t>SWZ.</w:t>
      </w:r>
    </w:p>
    <w:p w14:paraId="1AF7C6DA" w14:textId="26DB75D0" w:rsidR="00D057AE" w:rsidRDefault="00D057AE" w:rsidP="00704A92">
      <w:pPr>
        <w:pStyle w:val="Kropki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4C437C70" w14:textId="77777777" w:rsidR="00492080" w:rsidRPr="00704A92" w:rsidRDefault="00492080" w:rsidP="00704A92">
      <w:pPr>
        <w:pStyle w:val="Kropki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3B5044EA" w14:textId="77777777" w:rsidR="00D057AE" w:rsidRPr="00704A92" w:rsidRDefault="00D057AE" w:rsidP="00D057AE">
      <w:pPr>
        <w:pStyle w:val="Akapitzlist"/>
        <w:widowControl w:val="0"/>
        <w:numPr>
          <w:ilvl w:val="0"/>
          <w:numId w:val="10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lastRenderedPageBreak/>
        <w:t xml:space="preserve">Oferujemy realizację zamówienia </w:t>
      </w:r>
    </w:p>
    <w:p w14:paraId="52136EFF" w14:textId="77777777" w:rsid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/>
          <w:bCs/>
          <w:color w:val="auto"/>
        </w:rPr>
      </w:pPr>
    </w:p>
    <w:p w14:paraId="148ABE78" w14:textId="21B5AF51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/>
          <w:bCs/>
          <w:color w:val="auto"/>
        </w:rPr>
      </w:pPr>
      <w:r w:rsidRPr="00FD2915">
        <w:rPr>
          <w:rFonts w:asciiTheme="minorHAnsi" w:hAnsiTheme="minorHAnsi" w:cstheme="minorHAnsi"/>
          <w:b/>
          <w:bCs/>
          <w:color w:val="auto"/>
        </w:rPr>
        <w:t xml:space="preserve">Zadanie 1 </w:t>
      </w:r>
    </w:p>
    <w:p w14:paraId="29B9B54C" w14:textId="2AB3C421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Za </w:t>
      </w:r>
      <w:r w:rsidR="005B628A">
        <w:rPr>
          <w:rFonts w:asciiTheme="minorHAnsi" w:hAnsiTheme="minorHAnsi" w:cstheme="minorHAnsi"/>
          <w:bCs/>
          <w:color w:val="auto"/>
        </w:rPr>
        <w:t xml:space="preserve">łączną </w:t>
      </w:r>
      <w:r w:rsidRPr="00FD2915">
        <w:rPr>
          <w:rFonts w:asciiTheme="minorHAnsi" w:hAnsiTheme="minorHAnsi" w:cstheme="minorHAnsi"/>
          <w:bCs/>
          <w:color w:val="auto"/>
        </w:rPr>
        <w:t xml:space="preserve">cenę oferty brutto: ………………………. zł </w:t>
      </w:r>
    </w:p>
    <w:p w14:paraId="546CE4D2" w14:textId="77777777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(słownie złotych………………………………………………………………………………………..…………………………..) </w:t>
      </w:r>
    </w:p>
    <w:p w14:paraId="17CEFECD" w14:textId="35263178" w:rsidR="00FD2915" w:rsidRPr="00FD2915" w:rsidRDefault="00FD2915" w:rsidP="00FD2915">
      <w:pPr>
        <w:spacing w:before="0" w:after="0" w:line="240" w:lineRule="auto"/>
        <w:rPr>
          <w:rFonts w:asciiTheme="minorHAnsi" w:hAnsiTheme="minorHAnsi" w:cstheme="minorHAnsi"/>
          <w:bCs/>
          <w:sz w:val="18"/>
          <w:szCs w:val="18"/>
        </w:rPr>
      </w:pPr>
      <w:r w:rsidRPr="00FD2915">
        <w:rPr>
          <w:rFonts w:asciiTheme="minorHAnsi" w:hAnsiTheme="minorHAnsi" w:cstheme="minorHAnsi"/>
          <w:bCs/>
          <w:sz w:val="18"/>
          <w:szCs w:val="18"/>
        </w:rPr>
        <w:t xml:space="preserve">                                                                (cenę należy podać z zaokrągleniem do dwóch miejsc po przecinku)</w:t>
      </w:r>
    </w:p>
    <w:p w14:paraId="3110ACB6" w14:textId="64BDD785" w:rsidR="00FD2915" w:rsidRDefault="00FD2915" w:rsidP="00FD2915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b/>
          <w:bCs/>
          <w:sz w:val="23"/>
          <w:szCs w:val="23"/>
        </w:rPr>
        <w:t>Zgodnie Formularzem Cenowym - Załącznik nr 2A</w:t>
      </w:r>
    </w:p>
    <w:p w14:paraId="7E7B5A3D" w14:textId="77777777" w:rsidR="00FD2915" w:rsidRDefault="00FD2915" w:rsidP="00D057AE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724135B5" w14:textId="7F59F740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Zadanie 2</w:t>
      </w:r>
      <w:r w:rsidRPr="00FD2915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AB64EAC" w14:textId="23CF229A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Za </w:t>
      </w:r>
      <w:r w:rsidR="005B628A">
        <w:rPr>
          <w:rFonts w:asciiTheme="minorHAnsi" w:hAnsiTheme="minorHAnsi" w:cstheme="minorHAnsi"/>
          <w:bCs/>
          <w:color w:val="auto"/>
        </w:rPr>
        <w:t xml:space="preserve">łączną </w:t>
      </w:r>
      <w:r w:rsidRPr="00FD2915">
        <w:rPr>
          <w:rFonts w:asciiTheme="minorHAnsi" w:hAnsiTheme="minorHAnsi" w:cstheme="minorHAnsi"/>
          <w:bCs/>
          <w:color w:val="auto"/>
        </w:rPr>
        <w:t xml:space="preserve">cenę oferty brutto: ………………………. zł </w:t>
      </w:r>
    </w:p>
    <w:p w14:paraId="4EF5084E" w14:textId="77777777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(słownie złotych………………………………………………………………………………………..…………………………..) </w:t>
      </w:r>
    </w:p>
    <w:p w14:paraId="294C80CA" w14:textId="77777777" w:rsidR="00FD2915" w:rsidRPr="00FD2915" w:rsidRDefault="00FD2915" w:rsidP="00FD2915">
      <w:pPr>
        <w:spacing w:before="0" w:after="0" w:line="240" w:lineRule="auto"/>
        <w:rPr>
          <w:rFonts w:asciiTheme="minorHAnsi" w:hAnsiTheme="minorHAnsi" w:cstheme="minorHAnsi"/>
          <w:bCs/>
          <w:sz w:val="18"/>
          <w:szCs w:val="18"/>
        </w:rPr>
      </w:pPr>
      <w:r w:rsidRPr="00FD2915">
        <w:rPr>
          <w:rFonts w:asciiTheme="minorHAnsi" w:hAnsiTheme="minorHAnsi" w:cstheme="minorHAnsi"/>
          <w:bCs/>
          <w:sz w:val="18"/>
          <w:szCs w:val="18"/>
        </w:rPr>
        <w:t xml:space="preserve">                                                                (cenę należy podać z zaokrągleniem do dwóch miejsc po przecinku)</w:t>
      </w:r>
    </w:p>
    <w:p w14:paraId="76F580CC" w14:textId="77777777" w:rsidR="00FD2915" w:rsidRDefault="00FD2915" w:rsidP="00FD2915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b/>
          <w:bCs/>
          <w:sz w:val="23"/>
          <w:szCs w:val="23"/>
        </w:rPr>
        <w:t>Zgodnie Formularzem Cenowym - Załącznik nr 2A</w:t>
      </w:r>
    </w:p>
    <w:p w14:paraId="2B98A142" w14:textId="2B843C3E" w:rsidR="00FD2915" w:rsidRDefault="00FD2915" w:rsidP="00D057AE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61B831F5" w14:textId="5624202F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>Zadanie 3</w:t>
      </w:r>
      <w:r w:rsidRPr="00FD2915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7261754B" w14:textId="6D63FB28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Za </w:t>
      </w:r>
      <w:r w:rsidR="005B628A">
        <w:rPr>
          <w:rFonts w:asciiTheme="minorHAnsi" w:hAnsiTheme="minorHAnsi" w:cstheme="minorHAnsi"/>
          <w:bCs/>
          <w:color w:val="auto"/>
        </w:rPr>
        <w:t xml:space="preserve">łączną </w:t>
      </w:r>
      <w:r w:rsidRPr="00FD2915">
        <w:rPr>
          <w:rFonts w:asciiTheme="minorHAnsi" w:hAnsiTheme="minorHAnsi" w:cstheme="minorHAnsi"/>
          <w:bCs/>
          <w:color w:val="auto"/>
        </w:rPr>
        <w:t xml:space="preserve">cenę oferty brutto: ………………………. zł </w:t>
      </w:r>
    </w:p>
    <w:p w14:paraId="1FDDB0AA" w14:textId="77777777" w:rsidR="00FD2915" w:rsidRPr="00FD2915" w:rsidRDefault="00FD2915" w:rsidP="00FD2915">
      <w:pPr>
        <w:pStyle w:val="Default"/>
        <w:spacing w:before="0" w:after="0"/>
        <w:rPr>
          <w:rFonts w:asciiTheme="minorHAnsi" w:hAnsiTheme="minorHAnsi" w:cstheme="minorHAnsi"/>
          <w:bCs/>
          <w:color w:val="auto"/>
        </w:rPr>
      </w:pPr>
      <w:r w:rsidRPr="00FD2915">
        <w:rPr>
          <w:rFonts w:asciiTheme="minorHAnsi" w:hAnsiTheme="minorHAnsi" w:cstheme="minorHAnsi"/>
          <w:bCs/>
          <w:color w:val="auto"/>
        </w:rPr>
        <w:t xml:space="preserve">(słownie złotych………………………………………………………………………………………..…………………………..) </w:t>
      </w:r>
    </w:p>
    <w:p w14:paraId="16CF2B53" w14:textId="77777777" w:rsidR="00FD2915" w:rsidRPr="00FD2915" w:rsidRDefault="00FD2915" w:rsidP="00FD2915">
      <w:pPr>
        <w:spacing w:before="0" w:after="0" w:line="240" w:lineRule="auto"/>
        <w:rPr>
          <w:rFonts w:asciiTheme="minorHAnsi" w:hAnsiTheme="minorHAnsi" w:cstheme="minorHAnsi"/>
          <w:bCs/>
          <w:sz w:val="18"/>
          <w:szCs w:val="18"/>
        </w:rPr>
      </w:pPr>
      <w:r w:rsidRPr="00FD2915">
        <w:rPr>
          <w:rFonts w:asciiTheme="minorHAnsi" w:hAnsiTheme="minorHAnsi" w:cstheme="minorHAnsi"/>
          <w:bCs/>
          <w:sz w:val="18"/>
          <w:szCs w:val="18"/>
        </w:rPr>
        <w:t xml:space="preserve">                                                                (cenę należy podać z zaokrągleniem do dwóch miejsc po przecinku)</w:t>
      </w:r>
    </w:p>
    <w:p w14:paraId="13E0876B" w14:textId="77777777" w:rsidR="00FD2915" w:rsidRDefault="00FD2915" w:rsidP="00FD2915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b/>
          <w:bCs/>
          <w:sz w:val="23"/>
          <w:szCs w:val="23"/>
        </w:rPr>
        <w:t>Zgodnie Formularzem Cenowym - Załącznik nr 2A</w:t>
      </w:r>
    </w:p>
    <w:p w14:paraId="3704A325" w14:textId="77777777" w:rsidR="00FD2915" w:rsidRDefault="00FD2915" w:rsidP="00FD2915">
      <w:pPr>
        <w:spacing w:line="240" w:lineRule="auto"/>
        <w:rPr>
          <w:rFonts w:asciiTheme="minorHAnsi" w:hAnsiTheme="minorHAnsi" w:cstheme="minorHAnsi"/>
          <w:bCs/>
          <w:sz w:val="24"/>
          <w:szCs w:val="24"/>
        </w:rPr>
      </w:pPr>
    </w:p>
    <w:p w14:paraId="0B38867A" w14:textId="31C393AA" w:rsidR="00FD2915" w:rsidRPr="00FD2915" w:rsidRDefault="00FD2915" w:rsidP="00C22004">
      <w:pPr>
        <w:pStyle w:val="Akapitzlist"/>
        <w:numPr>
          <w:ilvl w:val="0"/>
          <w:numId w:val="44"/>
        </w:numPr>
        <w:spacing w:line="240" w:lineRule="auto"/>
        <w:ind w:left="284"/>
        <w:rPr>
          <w:rFonts w:asciiTheme="minorHAnsi" w:hAnsiTheme="minorHAnsi" w:cstheme="minorHAnsi"/>
          <w:bCs/>
          <w:sz w:val="24"/>
          <w:szCs w:val="24"/>
        </w:rPr>
      </w:pPr>
      <w:r w:rsidRPr="00FD2915">
        <w:rPr>
          <w:rFonts w:asciiTheme="minorHAnsi" w:hAnsiTheme="minorHAnsi" w:cstheme="minorHAnsi"/>
          <w:sz w:val="24"/>
          <w:szCs w:val="24"/>
        </w:rPr>
        <w:t xml:space="preserve">Oświadczamy, że: </w:t>
      </w:r>
    </w:p>
    <w:p w14:paraId="128BB9D5" w14:textId="50F9039E" w:rsidR="00FD2915" w:rsidRPr="00FD2915" w:rsidRDefault="00FD2915" w:rsidP="00FD2915">
      <w:pPr>
        <w:widowControl w:val="0"/>
        <w:suppressAutoHyphens/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r w:rsidRPr="00FD2915">
        <w:rPr>
          <w:rFonts w:asciiTheme="minorHAnsi" w:hAnsiTheme="minorHAnsi" w:cstheme="minorHAnsi"/>
          <w:b/>
          <w:bCs/>
          <w:sz w:val="24"/>
          <w:szCs w:val="24"/>
        </w:rPr>
        <w:t>1) jesteśmy sprzedawcą gazu ziemnego i wł</w:t>
      </w:r>
      <w:r>
        <w:rPr>
          <w:rFonts w:asciiTheme="minorHAnsi" w:hAnsiTheme="minorHAnsi" w:cstheme="minorHAnsi"/>
          <w:b/>
          <w:bCs/>
          <w:sz w:val="24"/>
          <w:szCs w:val="24"/>
        </w:rPr>
        <w:t>aścicielem sieci dystrybucyjnej*</w:t>
      </w:r>
      <w:r w:rsidRPr="00FD2915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</w:p>
    <w:p w14:paraId="5BE8FEA5" w14:textId="254EE775" w:rsidR="00FD2915" w:rsidRPr="00FD2915" w:rsidRDefault="00FD2915" w:rsidP="00FD2915">
      <w:pPr>
        <w:widowControl w:val="0"/>
        <w:suppressAutoHyphens/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r w:rsidRPr="00FD2915">
        <w:rPr>
          <w:rFonts w:asciiTheme="minorHAnsi" w:hAnsiTheme="minorHAnsi" w:cstheme="minorHAnsi"/>
          <w:b/>
          <w:bCs/>
          <w:sz w:val="24"/>
          <w:szCs w:val="24"/>
        </w:rPr>
        <w:t xml:space="preserve">2) jesteśmy wyłącznie sprzedawcą gazu ziemnego, zaś właścicielem sieci dystrybucyjnej jest*: 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147DF7FB" w14:textId="77777777" w:rsidR="00FD2915" w:rsidRPr="00FD2915" w:rsidRDefault="00FD2915" w:rsidP="00FD2915">
      <w:pPr>
        <w:widowControl w:val="0"/>
        <w:suppressAutoHyphens/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r w:rsidRPr="00FD2915">
        <w:rPr>
          <w:rFonts w:asciiTheme="minorHAnsi" w:hAnsiTheme="minorHAnsi" w:cstheme="minorHAnsi"/>
          <w:b/>
          <w:bCs/>
          <w:sz w:val="24"/>
          <w:szCs w:val="24"/>
        </w:rPr>
        <w:t xml:space="preserve">z którym mamy podpisaną umowę na świadczenie usług dystrybucji. </w:t>
      </w:r>
    </w:p>
    <w:p w14:paraId="57ED4900" w14:textId="64D720EE" w:rsidR="00ED07D7" w:rsidRPr="00FD2915" w:rsidRDefault="00FD2915" w:rsidP="00FD2915">
      <w:pPr>
        <w:widowControl w:val="0"/>
        <w:suppressAutoHyphens/>
        <w:spacing w:before="0" w:after="0"/>
        <w:ind w:left="709"/>
        <w:rPr>
          <w:rFonts w:asciiTheme="minorHAnsi" w:hAnsiTheme="minorHAnsi" w:cstheme="minorHAnsi"/>
        </w:rPr>
      </w:pPr>
      <w:r w:rsidRPr="00FD2915">
        <w:rPr>
          <w:rFonts w:asciiTheme="minorHAnsi" w:hAnsiTheme="minorHAnsi" w:cstheme="minorHAnsi"/>
        </w:rPr>
        <w:t>* niepotrzebne skreślić</w:t>
      </w:r>
    </w:p>
    <w:p w14:paraId="2C173589" w14:textId="77777777" w:rsidR="00FD2915" w:rsidRPr="00FD2915" w:rsidRDefault="00FD2915" w:rsidP="00FD2915">
      <w:pPr>
        <w:widowControl w:val="0"/>
        <w:suppressAutoHyphens/>
        <w:spacing w:before="0" w:after="0"/>
        <w:ind w:left="709"/>
        <w:rPr>
          <w:rFonts w:asciiTheme="minorHAnsi" w:hAnsiTheme="minorHAnsi" w:cstheme="minorHAnsi"/>
          <w:sz w:val="24"/>
          <w:szCs w:val="24"/>
        </w:rPr>
      </w:pPr>
    </w:p>
    <w:p w14:paraId="58687AF3" w14:textId="1B7416E0" w:rsidR="00FF1C37" w:rsidRPr="00FD2915" w:rsidRDefault="00FF1C37" w:rsidP="00C2200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0" w:after="0"/>
        <w:ind w:left="284"/>
        <w:rPr>
          <w:rFonts w:asciiTheme="minorHAnsi" w:hAnsiTheme="minorHAnsi" w:cstheme="minorHAnsi"/>
          <w:sz w:val="24"/>
          <w:szCs w:val="24"/>
        </w:rPr>
      </w:pPr>
      <w:r w:rsidRPr="00FD2915">
        <w:rPr>
          <w:rFonts w:asciiTheme="minorHAnsi" w:hAnsiTheme="minorHAnsi" w:cstheme="minorHAnsi"/>
          <w:color w:val="000000"/>
          <w:sz w:val="24"/>
          <w:szCs w:val="24"/>
        </w:rPr>
        <w:t>Oświadczamy</w:t>
      </w:r>
      <w:r w:rsidRPr="00FD2915">
        <w:rPr>
          <w:rFonts w:asciiTheme="minorHAnsi" w:hAnsiTheme="minorHAnsi" w:cstheme="minorHAnsi"/>
          <w:sz w:val="24"/>
          <w:szCs w:val="24"/>
        </w:rPr>
        <w:t>, że nie zamierzamy/zamierzamy</w:t>
      </w:r>
      <w:r w:rsidR="00FD2915">
        <w:rPr>
          <w:rFonts w:asciiTheme="minorHAnsi" w:hAnsiTheme="minorHAnsi" w:cstheme="minorHAnsi"/>
          <w:sz w:val="24"/>
          <w:szCs w:val="24"/>
        </w:rPr>
        <w:t>*</w:t>
      </w:r>
      <w:r w:rsidRPr="00FD2915">
        <w:rPr>
          <w:rFonts w:asciiTheme="minorHAnsi" w:hAnsiTheme="minorHAnsi" w:cstheme="minorHAnsi"/>
          <w:sz w:val="24"/>
          <w:szCs w:val="24"/>
        </w:rPr>
        <w:t xml:space="preserve"> powierzyć wykonanie części zamówienia podwykonawcy(om)w zakresie:</w:t>
      </w:r>
    </w:p>
    <w:p w14:paraId="3B419EA9" w14:textId="45926FEA" w:rsidR="00FF1C37" w:rsidRPr="00704A92" w:rsidRDefault="00FF1C37" w:rsidP="00D12E65">
      <w:pPr>
        <w:pStyle w:val="Akapitzlist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F707FD3" w14:textId="2B03A13F" w:rsidR="00FF1C37" w:rsidRDefault="00FF1C37" w:rsidP="00D12E65">
      <w:pPr>
        <w:pStyle w:val="Akapitzlist"/>
        <w:ind w:left="36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następującym podmiotom ……………………………………………………………………………………………………………………</w:t>
      </w:r>
      <w:r w:rsidR="00D12E65">
        <w:rPr>
          <w:rFonts w:asciiTheme="minorHAnsi" w:hAnsiTheme="minorHAnsi" w:cstheme="minorHAnsi"/>
          <w:sz w:val="24"/>
          <w:szCs w:val="24"/>
        </w:rPr>
        <w:t>………………</w:t>
      </w:r>
      <w:r w:rsidR="00FD2915">
        <w:rPr>
          <w:rFonts w:asciiTheme="minorHAnsi" w:hAnsiTheme="minorHAnsi" w:cstheme="minorHAnsi"/>
          <w:sz w:val="24"/>
          <w:szCs w:val="24"/>
        </w:rPr>
        <w:t>…..</w:t>
      </w:r>
    </w:p>
    <w:p w14:paraId="60B246BF" w14:textId="77777777" w:rsidR="00FD2915" w:rsidRPr="00FD2915" w:rsidRDefault="00FD2915" w:rsidP="00FD2915">
      <w:pPr>
        <w:pStyle w:val="Akapitzlist"/>
        <w:ind w:left="709"/>
        <w:rPr>
          <w:rFonts w:asciiTheme="minorHAnsi" w:hAnsiTheme="minorHAnsi" w:cstheme="minorHAnsi"/>
        </w:rPr>
      </w:pPr>
      <w:r w:rsidRPr="00FD2915">
        <w:rPr>
          <w:rFonts w:asciiTheme="minorHAnsi" w:hAnsiTheme="minorHAnsi" w:cstheme="minorHAnsi"/>
        </w:rPr>
        <w:t>* niepotrzebne skreślić</w:t>
      </w:r>
    </w:p>
    <w:p w14:paraId="454DB4D8" w14:textId="77777777" w:rsidR="00FD2915" w:rsidRPr="00704A92" w:rsidRDefault="00FD2915" w:rsidP="00D12E65">
      <w:pPr>
        <w:pStyle w:val="Akapitzlist"/>
        <w:ind w:left="360"/>
        <w:rPr>
          <w:rFonts w:asciiTheme="minorHAnsi" w:hAnsiTheme="minorHAnsi" w:cstheme="minorHAnsi"/>
          <w:sz w:val="24"/>
          <w:szCs w:val="24"/>
        </w:rPr>
      </w:pPr>
    </w:p>
    <w:p w14:paraId="1E37ED9D" w14:textId="483CBD7D" w:rsidR="001E2F34" w:rsidRDefault="001E2F34" w:rsidP="00C22004">
      <w:pPr>
        <w:pStyle w:val="Akapitzlist"/>
        <w:widowControl w:val="0"/>
        <w:numPr>
          <w:ilvl w:val="0"/>
          <w:numId w:val="44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Akceptuj</w:t>
      </w:r>
      <w:r>
        <w:rPr>
          <w:rFonts w:asciiTheme="minorHAnsi" w:hAnsiTheme="minorHAnsi" w:cstheme="minorHAnsi"/>
          <w:sz w:val="24"/>
          <w:szCs w:val="24"/>
        </w:rPr>
        <w:t xml:space="preserve">emy termin płatności wskazany w projektowanych postanowienia umowy. </w:t>
      </w:r>
    </w:p>
    <w:p w14:paraId="5D3E2F7D" w14:textId="77777777" w:rsidR="00A057DC" w:rsidRPr="00A057DC" w:rsidRDefault="00A057DC" w:rsidP="00A057DC">
      <w:pPr>
        <w:widowControl w:val="0"/>
        <w:suppressAutoHyphens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28B29DCE" w14:textId="4A76017D" w:rsidR="00A057DC" w:rsidRPr="00A057DC" w:rsidRDefault="00A057DC" w:rsidP="00C22004">
      <w:pPr>
        <w:pStyle w:val="Akapitzlist"/>
        <w:widowControl w:val="0"/>
        <w:numPr>
          <w:ilvl w:val="0"/>
          <w:numId w:val="44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Akceptujemy termin realizacji określony w rozdziale V SWZ. </w:t>
      </w:r>
    </w:p>
    <w:p w14:paraId="474581DB" w14:textId="77777777" w:rsidR="00C3610E" w:rsidRPr="00704A92" w:rsidRDefault="00C3610E" w:rsidP="00D12E65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</w:p>
    <w:p w14:paraId="509376B7" w14:textId="77777777" w:rsidR="00C3610E" w:rsidRPr="00704A92" w:rsidRDefault="00C3610E" w:rsidP="00C22004">
      <w:pPr>
        <w:pStyle w:val="Akapitzlist"/>
        <w:widowControl w:val="0"/>
        <w:numPr>
          <w:ilvl w:val="0"/>
          <w:numId w:val="44"/>
        </w:numPr>
        <w:suppressAutoHyphens/>
        <w:spacing w:before="0" w:after="0"/>
        <w:contextualSpacing w:val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>Oświadczamy, że:</w:t>
      </w:r>
    </w:p>
    <w:p w14:paraId="443E213F" w14:textId="77777777" w:rsidR="00C3610E" w:rsidRPr="00704A92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a) zapoznaliśmy się z treścią SWZ i nie wnosimy do niej zastrzeżeń,</w:t>
      </w:r>
    </w:p>
    <w:p w14:paraId="1E8E54C4" w14:textId="77777777" w:rsidR="00C3610E" w:rsidRPr="00704A92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b) otrzymaliśmy konieczne informacje do przygotowania oferty,</w:t>
      </w:r>
    </w:p>
    <w:p w14:paraId="5556A5BD" w14:textId="3B7B0E60" w:rsidR="00C3610E" w:rsidRPr="00704A92" w:rsidRDefault="00C3610E" w:rsidP="00D12E65">
      <w:pPr>
        <w:ind w:left="426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c) uważamy się za związanych ofertą przez czas wskazany w specyfikacji  warunków zamówienia,</w:t>
      </w:r>
    </w:p>
    <w:p w14:paraId="782128E3" w14:textId="77777777" w:rsidR="00C3610E" w:rsidRPr="00704A92" w:rsidRDefault="00C3610E" w:rsidP="00D12E65">
      <w:pPr>
        <w:pStyle w:val="NormalnyWeb"/>
        <w:spacing w:before="0" w:after="0" w:line="276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04C22FFC" w14:textId="195A6F86" w:rsidR="002D1119" w:rsidRPr="00704A92" w:rsidRDefault="00C3610E" w:rsidP="00C22004">
      <w:pPr>
        <w:pStyle w:val="Akapitzlist"/>
        <w:widowControl w:val="0"/>
        <w:numPr>
          <w:ilvl w:val="0"/>
          <w:numId w:val="44"/>
        </w:numPr>
        <w:suppressAutoHyphens/>
        <w:spacing w:before="0" w:after="0"/>
        <w:contextualSpacing w:val="0"/>
        <w:rPr>
          <w:rFonts w:asciiTheme="minorHAnsi" w:hAnsiTheme="minorHAnsi" w:cstheme="minorHAnsi"/>
          <w:color w:val="000000"/>
          <w:sz w:val="24"/>
          <w:szCs w:val="24"/>
        </w:rPr>
      </w:pPr>
      <w:r w:rsidRPr="00704A92">
        <w:rPr>
          <w:rFonts w:asciiTheme="minorHAnsi" w:hAnsiTheme="minorHAnsi" w:cstheme="minorHAnsi"/>
          <w:color w:val="000000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</w:t>
      </w:r>
      <w:r w:rsidR="002D1119" w:rsidRPr="00704A92">
        <w:rPr>
          <w:rFonts w:asciiTheme="minorHAnsi" w:hAnsiTheme="minorHAnsi" w:cstheme="minorHAnsi"/>
          <w:color w:val="000000"/>
          <w:sz w:val="24"/>
          <w:szCs w:val="24"/>
        </w:rPr>
        <w:t xml:space="preserve">ego </w:t>
      </w:r>
      <w:r w:rsidR="00A057DC">
        <w:rPr>
          <w:rFonts w:asciiTheme="minorHAnsi" w:hAnsiTheme="minorHAnsi" w:cstheme="minorHAnsi"/>
          <w:color w:val="000000"/>
          <w:sz w:val="24"/>
          <w:szCs w:val="24"/>
        </w:rPr>
        <w:br/>
      </w:r>
      <w:r w:rsidR="002D1119" w:rsidRPr="00704A92">
        <w:rPr>
          <w:rFonts w:asciiTheme="minorHAnsi" w:hAnsiTheme="minorHAnsi" w:cstheme="minorHAnsi"/>
          <w:color w:val="000000"/>
          <w:sz w:val="24"/>
          <w:szCs w:val="24"/>
        </w:rPr>
        <w:t>w niniejszym postępowaniu.</w:t>
      </w:r>
      <w:r w:rsidR="00A057DC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1</w:t>
      </w:r>
    </w:p>
    <w:p w14:paraId="1D475751" w14:textId="77777777" w:rsidR="001B57D0" w:rsidRPr="00704A92" w:rsidRDefault="001B57D0" w:rsidP="001B57D0">
      <w:pPr>
        <w:widowControl w:val="0"/>
        <w:suppressAutoHyphens/>
        <w:spacing w:before="0" w:after="0"/>
        <w:ind w:left="-142"/>
        <w:rPr>
          <w:rFonts w:asciiTheme="minorHAnsi" w:hAnsiTheme="minorHAnsi" w:cstheme="minorHAnsi"/>
          <w:i/>
          <w:sz w:val="24"/>
          <w:szCs w:val="24"/>
        </w:rPr>
      </w:pPr>
    </w:p>
    <w:p w14:paraId="16EB15E8" w14:textId="409E0781" w:rsidR="00C3610E" w:rsidRPr="00A057DC" w:rsidRDefault="00C3610E" w:rsidP="00A057DC">
      <w:pPr>
        <w:widowControl w:val="0"/>
        <w:numPr>
          <w:ilvl w:val="0"/>
          <w:numId w:val="34"/>
        </w:numPr>
        <w:suppressAutoHyphens/>
        <w:spacing w:before="0" w:after="0"/>
        <w:ind w:left="993" w:hanging="283"/>
        <w:rPr>
          <w:rFonts w:asciiTheme="minorHAnsi" w:hAnsiTheme="minorHAnsi" w:cstheme="minorHAnsi"/>
          <w:i/>
          <w:sz w:val="16"/>
          <w:szCs w:val="16"/>
        </w:rPr>
      </w:pPr>
      <w:r w:rsidRPr="00A057DC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W przypadku gdy </w:t>
      </w:r>
      <w:r w:rsidR="0022277A" w:rsidRPr="00A057DC">
        <w:rPr>
          <w:rFonts w:asciiTheme="minorHAnsi" w:hAnsiTheme="minorHAnsi" w:cstheme="minorHAnsi"/>
          <w:i/>
          <w:color w:val="000000"/>
          <w:sz w:val="16"/>
          <w:szCs w:val="16"/>
        </w:rPr>
        <w:t>w</w:t>
      </w:r>
      <w:r w:rsidRPr="00A057DC">
        <w:rPr>
          <w:rFonts w:asciiTheme="minorHAnsi" w:hAnsiTheme="minorHAnsi" w:cstheme="minorHAnsi"/>
          <w:i/>
          <w:color w:val="000000"/>
          <w:sz w:val="16"/>
          <w:szCs w:val="16"/>
        </w:rPr>
        <w:t>ykonawca nie przekazuje danych osobowych innych niż bezpośrednio jego dotyczących lub zachodzi wyłączenie stosowania obowiązku informacyjnego, stosownie do art. 13 ust. 4 lub art. 14 u</w:t>
      </w:r>
      <w:r w:rsidR="0022277A" w:rsidRPr="00A057DC">
        <w:rPr>
          <w:rFonts w:asciiTheme="minorHAnsi" w:hAnsiTheme="minorHAnsi" w:cstheme="minorHAnsi"/>
          <w:i/>
          <w:color w:val="000000"/>
          <w:sz w:val="16"/>
          <w:szCs w:val="16"/>
        </w:rPr>
        <w:t>st. 5 RODO treści oświadczenia w</w:t>
      </w:r>
      <w:r w:rsidRPr="00A057DC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ykonawca nie składa (usunięcie treści oświadczenia np. przez jego wykreślenie). </w:t>
      </w:r>
    </w:p>
    <w:p w14:paraId="6F8C7E1E" w14:textId="77777777" w:rsidR="002D1119" w:rsidRPr="00704A92" w:rsidRDefault="002D1119" w:rsidP="00704A92">
      <w:pPr>
        <w:pStyle w:val="Akapitzlist"/>
        <w:rPr>
          <w:rFonts w:asciiTheme="minorHAnsi" w:hAnsiTheme="minorHAnsi" w:cstheme="minorHAnsi"/>
          <w:i/>
          <w:sz w:val="24"/>
          <w:szCs w:val="24"/>
        </w:rPr>
      </w:pPr>
    </w:p>
    <w:p w14:paraId="0A0AC5E2" w14:textId="77777777" w:rsidR="00586DA4" w:rsidRPr="00704A92" w:rsidRDefault="00586DA4" w:rsidP="00704A92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br w:type="page"/>
      </w:r>
    </w:p>
    <w:p w14:paraId="2DBBF5C0" w14:textId="3C196E55" w:rsidR="00761194" w:rsidRPr="00761194" w:rsidRDefault="00761194" w:rsidP="00761194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761194">
        <w:rPr>
          <w:rFonts w:asciiTheme="minorHAnsi" w:hAnsiTheme="minorHAnsi" w:cstheme="minorHAnsi"/>
          <w:b/>
          <w:sz w:val="24"/>
          <w:szCs w:val="24"/>
        </w:rPr>
        <w:lastRenderedPageBreak/>
        <w:t>Załącznik nr 2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761194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1B29C08" w14:textId="27BBD300" w:rsidR="00761194" w:rsidRDefault="00B16B9D" w:rsidP="00B16B9D">
      <w:pPr>
        <w:pStyle w:val="BodyText21"/>
        <w:spacing w:before="60" w:line="276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B16B9D">
        <w:rPr>
          <w:rFonts w:asciiTheme="minorHAnsi" w:hAnsiTheme="minorHAnsi" w:cstheme="minorHAnsi"/>
          <w:sz w:val="24"/>
          <w:szCs w:val="24"/>
          <w:u w:val="single"/>
        </w:rPr>
        <w:t>Formularz Cenowy</w:t>
      </w:r>
    </w:p>
    <w:p w14:paraId="6B9A6BB5" w14:textId="1F1EF485" w:rsidR="00B16B9D" w:rsidRDefault="00B16B9D" w:rsidP="00B16B9D">
      <w:pPr>
        <w:pStyle w:val="BodyText21"/>
        <w:spacing w:before="60" w:after="0" w:line="276" w:lineRule="auto"/>
        <w:jc w:val="left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 xml:space="preserve">Zadanie nr 1 </w:t>
      </w:r>
    </w:p>
    <w:p w14:paraId="27C7D95E" w14:textId="1CC84AF2" w:rsidR="00B16B9D" w:rsidRDefault="00B16B9D" w:rsidP="00142788">
      <w:pPr>
        <w:pStyle w:val="Akapitzlist1"/>
        <w:tabs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  <w:r w:rsidRPr="00536D76">
        <w:rPr>
          <w:rFonts w:asciiTheme="minorHAnsi" w:hAnsiTheme="minorHAnsi" w:cstheme="minorHAnsi"/>
          <w:b/>
          <w:sz w:val="24"/>
          <w:szCs w:val="24"/>
        </w:rPr>
        <w:t>Zadanie nr 1</w:t>
      </w:r>
      <w:r>
        <w:rPr>
          <w:rFonts w:asciiTheme="minorHAnsi" w:hAnsiTheme="minorHAnsi" w:cstheme="minorHAnsi"/>
          <w:sz w:val="24"/>
          <w:szCs w:val="24"/>
        </w:rPr>
        <w:t xml:space="preserve"> – Kompleksowe dostarczenie paliwa gazowego do obiektu CBA we Wrocławiu przy ul. Jerzmanowskiej 4D</w:t>
      </w:r>
    </w:p>
    <w:p w14:paraId="060CBD33" w14:textId="105EE9DD" w:rsidR="00B16B9D" w:rsidRPr="00B16B9D" w:rsidRDefault="00B16B9D" w:rsidP="00B16B9D">
      <w:pPr>
        <w:pStyle w:val="Akapitzlist1"/>
        <w:numPr>
          <w:ilvl w:val="3"/>
          <w:numId w:val="23"/>
        </w:numPr>
        <w:tabs>
          <w:tab w:val="clear" w:pos="2880"/>
          <w:tab w:val="left" w:pos="3544"/>
        </w:tabs>
        <w:spacing w:after="0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za paliwo gazowe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B16B9D" w14:paraId="53CDBE79" w14:textId="77777777" w:rsidTr="00B16B9D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4984861F" w14:textId="39DFE4EC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7C1A2D06" w14:textId="2F225AF1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133E3040" w14:textId="3F96C213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B16B9D" w14:paraId="4114A700" w14:textId="77777777" w:rsidTr="00B16B9D">
        <w:trPr>
          <w:jc w:val="center"/>
        </w:trPr>
        <w:tc>
          <w:tcPr>
            <w:tcW w:w="2789" w:type="dxa"/>
          </w:tcPr>
          <w:p w14:paraId="1710FCC7" w14:textId="53743FE1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205 320</w:t>
            </w:r>
          </w:p>
        </w:tc>
        <w:tc>
          <w:tcPr>
            <w:tcW w:w="2789" w:type="dxa"/>
          </w:tcPr>
          <w:p w14:paraId="01BE2973" w14:textId="77777777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748DB5E" w14:textId="77777777" w:rsidR="00B16B9D" w:rsidRDefault="00B16B9D" w:rsidP="00B16B9D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FA5A63E" w14:textId="77777777" w:rsidR="00B16B9D" w:rsidRDefault="00B16B9D" w:rsidP="00B16B9D">
      <w:pPr>
        <w:pStyle w:val="Akapitzlist1"/>
        <w:tabs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243E7D48" w14:textId="739E6C17" w:rsidR="00B16B9D" w:rsidRPr="00B16B9D" w:rsidRDefault="00B16B9D" w:rsidP="00B16B9D">
      <w:pPr>
        <w:pStyle w:val="Akapitzlist1"/>
        <w:numPr>
          <w:ilvl w:val="0"/>
          <w:numId w:val="23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dystrybucyjna zmienna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B16B9D" w14:paraId="47957AA5" w14:textId="77777777" w:rsidTr="009163A9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5D221099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7EE3AAAD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7F179AAA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B16B9D" w14:paraId="4FF2A10F" w14:textId="77777777" w:rsidTr="009163A9">
        <w:trPr>
          <w:jc w:val="center"/>
        </w:trPr>
        <w:tc>
          <w:tcPr>
            <w:tcW w:w="2789" w:type="dxa"/>
          </w:tcPr>
          <w:p w14:paraId="4C8EF4C4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205 320</w:t>
            </w:r>
          </w:p>
        </w:tc>
        <w:tc>
          <w:tcPr>
            <w:tcW w:w="2789" w:type="dxa"/>
          </w:tcPr>
          <w:p w14:paraId="2350E177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E65909" w14:textId="77777777" w:rsidR="00B16B9D" w:rsidRDefault="00B16B9D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A555552" w14:textId="12C6D3A2" w:rsidR="00B16B9D" w:rsidRDefault="00B16B9D" w:rsidP="00B16B9D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70B1AD8A" w14:textId="172E5DBB" w:rsidR="00B16B9D" w:rsidRPr="00142788" w:rsidRDefault="00B16B9D" w:rsidP="00142788">
      <w:pPr>
        <w:pStyle w:val="Akapitzlist1"/>
        <w:numPr>
          <w:ilvl w:val="0"/>
          <w:numId w:val="23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42788">
        <w:rPr>
          <w:rFonts w:asciiTheme="minorHAnsi" w:hAnsiTheme="minorHAnsi" w:cstheme="minorHAnsi"/>
          <w:b/>
          <w:sz w:val="24"/>
          <w:szCs w:val="24"/>
        </w:rPr>
        <w:t xml:space="preserve">Opłata dystrybucyjna stała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142788" w14:paraId="126A518F" w14:textId="77777777" w:rsidTr="00142788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07AB0289" w14:textId="77777777" w:rsidR="00142788" w:rsidRDefault="00142788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101" w:type="dxa"/>
            <w:shd w:val="pct5" w:color="auto" w:fill="auto"/>
          </w:tcPr>
          <w:p w14:paraId="2621B34E" w14:textId="77777777" w:rsidR="00142788" w:rsidRDefault="00142788" w:rsidP="0014278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Moc </w:t>
            </w:r>
          </w:p>
          <w:p w14:paraId="0A70B5D3" w14:textId="05B5AFB0" w:rsidR="00142788" w:rsidRDefault="00142788" w:rsidP="0014278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umowna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468CF04D" w14:textId="799CAB9E" w:rsidR="00142788" w:rsidRDefault="00142788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27EB8C19" w14:textId="77777777" w:rsidR="00142788" w:rsidRDefault="00142788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E41365" w14:paraId="793BA133" w14:textId="77777777" w:rsidTr="009163A9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79073" w14:textId="6BD7E8F6" w:rsidR="00E41365" w:rsidRDefault="00E41365" w:rsidP="00E41365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17 544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E04E7" w14:textId="5511183B" w:rsidR="00E41365" w:rsidRDefault="00E41365" w:rsidP="00E41365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260 kWh/h</w:t>
            </w:r>
          </w:p>
        </w:tc>
        <w:tc>
          <w:tcPr>
            <w:tcW w:w="2435" w:type="dxa"/>
          </w:tcPr>
          <w:p w14:paraId="69FD59C7" w14:textId="20FC2902" w:rsidR="00E41365" w:rsidRDefault="00E41365" w:rsidP="00E41365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9" w:type="dxa"/>
          </w:tcPr>
          <w:p w14:paraId="376A0481" w14:textId="77777777" w:rsidR="00E41365" w:rsidRDefault="00E41365" w:rsidP="00E41365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364FC63" w14:textId="37C7A24D" w:rsidR="00B16B9D" w:rsidRDefault="00B16B9D" w:rsidP="00B16B9D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00AA2B62" w14:textId="2D5C59F6" w:rsidR="00B16B9D" w:rsidRDefault="006C1598" w:rsidP="006C1598">
      <w:pPr>
        <w:pStyle w:val="Akapitzlist1"/>
        <w:numPr>
          <w:ilvl w:val="0"/>
          <w:numId w:val="23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C1598">
        <w:rPr>
          <w:rFonts w:asciiTheme="minorHAnsi" w:hAnsiTheme="minorHAnsi" w:cstheme="minorHAnsi"/>
          <w:b/>
          <w:sz w:val="24"/>
          <w:szCs w:val="24"/>
        </w:rPr>
        <w:t xml:space="preserve">Opłata abonamentowa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6C1598" w:rsidRPr="006C1598" w14:paraId="3861ABAA" w14:textId="77777777" w:rsidTr="009163A9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2BFD576B" w14:textId="498A6FFF" w:rsidR="006C1598" w:rsidRPr="006C1598" w:rsidRDefault="006C1598" w:rsidP="006C159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punktów poboru</w:t>
            </w:r>
          </w:p>
        </w:tc>
        <w:tc>
          <w:tcPr>
            <w:tcW w:w="2101" w:type="dxa"/>
            <w:shd w:val="pct5" w:color="auto" w:fill="auto"/>
            <w:vAlign w:val="center"/>
          </w:tcPr>
          <w:p w14:paraId="38767663" w14:textId="54B2C55A" w:rsidR="006C1598" w:rsidRPr="006C1598" w:rsidRDefault="006C1598" w:rsidP="006C159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miesięcy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33A88B08" w14:textId="551BAF3B" w:rsidR="006C1598" w:rsidRPr="006C1598" w:rsidRDefault="006C1598" w:rsidP="006C159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63EA8E4A" w14:textId="00502A89" w:rsidR="006C1598" w:rsidRPr="006C1598" w:rsidRDefault="006C1598" w:rsidP="006C1598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6C1598" w:rsidRPr="006C1598" w14:paraId="26426327" w14:textId="77777777" w:rsidTr="006C1598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5920" w14:textId="5C7F8DBA" w:rsidR="006C1598" w:rsidRPr="006C1598" w:rsidRDefault="006C1598" w:rsidP="006C1598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D53A" w14:textId="6A7C251B" w:rsidR="006C1598" w:rsidRPr="006C1598" w:rsidRDefault="006C1598" w:rsidP="006C1598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2435" w:type="dxa"/>
            <w:vAlign w:val="center"/>
          </w:tcPr>
          <w:p w14:paraId="31C6D92E" w14:textId="77777777" w:rsidR="006C1598" w:rsidRPr="006C1598" w:rsidRDefault="006C1598" w:rsidP="006C1598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19" w:type="dxa"/>
            <w:vAlign w:val="center"/>
          </w:tcPr>
          <w:p w14:paraId="34867BA6" w14:textId="77777777" w:rsidR="006C1598" w:rsidRPr="006C1598" w:rsidRDefault="006C1598" w:rsidP="006C1598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4AF3F56D" w14:textId="619A5932" w:rsidR="006C1598" w:rsidRDefault="006C1598" w:rsidP="006C1598">
      <w:pPr>
        <w:pStyle w:val="Akapitzlist1"/>
        <w:tabs>
          <w:tab w:val="left" w:pos="3544"/>
        </w:tabs>
        <w:spacing w:after="0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95CC4E7" w14:textId="411E149D" w:rsidR="006C1598" w:rsidRDefault="006C1598" w:rsidP="006C1598">
      <w:pPr>
        <w:pStyle w:val="Akapitzlist1"/>
        <w:numPr>
          <w:ilvl w:val="0"/>
          <w:numId w:val="23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Razem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2"/>
        <w:gridCol w:w="5253"/>
      </w:tblGrid>
      <w:tr w:rsidR="006C1598" w14:paraId="0C858209" w14:textId="77777777" w:rsidTr="006C1598">
        <w:tc>
          <w:tcPr>
            <w:tcW w:w="3402" w:type="dxa"/>
            <w:shd w:val="pct5" w:color="auto" w:fill="auto"/>
          </w:tcPr>
          <w:p w14:paraId="436CC4F7" w14:textId="6FC29E5F" w:rsidR="006C1598" w:rsidRPr="006C1598" w:rsidRDefault="006C1598" w:rsidP="006C1598">
            <w:pPr>
              <w:spacing w:before="0" w:after="0"/>
              <w:rPr>
                <w:sz w:val="24"/>
                <w:szCs w:val="24"/>
              </w:rPr>
            </w:pPr>
            <w:r w:rsidRPr="006C1598">
              <w:rPr>
                <w:sz w:val="24"/>
                <w:szCs w:val="24"/>
              </w:rPr>
              <w:t>Razem wartość netto PLN</w:t>
            </w:r>
          </w:p>
          <w:p w14:paraId="18268A10" w14:textId="5E6D0014" w:rsidR="006C1598" w:rsidRPr="006C1598" w:rsidRDefault="006C1598" w:rsidP="006C1598">
            <w:pPr>
              <w:spacing w:before="0" w:after="0"/>
              <w:rPr>
                <w:sz w:val="18"/>
                <w:szCs w:val="18"/>
              </w:rPr>
            </w:pPr>
            <w:r w:rsidRPr="006C1598">
              <w:rPr>
                <w:sz w:val="18"/>
                <w:szCs w:val="18"/>
              </w:rPr>
              <w:t>(suma wartości netto pozycji 1,2,3 i 4)</w:t>
            </w:r>
          </w:p>
        </w:tc>
        <w:tc>
          <w:tcPr>
            <w:tcW w:w="5253" w:type="dxa"/>
          </w:tcPr>
          <w:p w14:paraId="198B3539" w14:textId="77777777" w:rsidR="006C1598" w:rsidRDefault="006C1598" w:rsidP="006C1598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C1598" w14:paraId="6536574C" w14:textId="77777777" w:rsidTr="006C1598">
        <w:tc>
          <w:tcPr>
            <w:tcW w:w="3402" w:type="dxa"/>
            <w:shd w:val="pct5" w:color="auto" w:fill="auto"/>
          </w:tcPr>
          <w:p w14:paraId="78DA3AD4" w14:textId="2ABF38C8" w:rsidR="006C1598" w:rsidRPr="006C1598" w:rsidRDefault="006C1598" w:rsidP="006C1598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Podatek VAT (%)</w:t>
            </w:r>
          </w:p>
        </w:tc>
        <w:tc>
          <w:tcPr>
            <w:tcW w:w="5253" w:type="dxa"/>
          </w:tcPr>
          <w:p w14:paraId="670FD39F" w14:textId="77777777" w:rsidR="006C1598" w:rsidRDefault="006C1598" w:rsidP="006C1598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C1598" w14:paraId="2BFE79FC" w14:textId="77777777" w:rsidTr="006C1598">
        <w:tc>
          <w:tcPr>
            <w:tcW w:w="3402" w:type="dxa"/>
            <w:shd w:val="pct5" w:color="auto" w:fill="auto"/>
          </w:tcPr>
          <w:p w14:paraId="70BFE4F5" w14:textId="2D6B947F" w:rsidR="006C1598" w:rsidRPr="006C1598" w:rsidRDefault="006C1598" w:rsidP="006C1598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Razem wartość brutto PLN</w:t>
            </w:r>
          </w:p>
        </w:tc>
        <w:tc>
          <w:tcPr>
            <w:tcW w:w="5253" w:type="dxa"/>
          </w:tcPr>
          <w:p w14:paraId="0CBF8FDB" w14:textId="77777777" w:rsidR="006C1598" w:rsidRDefault="006C1598" w:rsidP="006C1598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A099FA1" w14:textId="29947FDF" w:rsidR="006C1598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ceny jednostkowe należy podać w zaokrągleniu do 5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2DDECFDB" w14:textId="2EC8A2B3" w:rsidR="00AA0CD2" w:rsidRPr="006C1598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wartość netto i brutto należy podać do 2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38EABA93" w14:textId="28B8B0F3" w:rsidR="00B16B9D" w:rsidRDefault="00B16B9D" w:rsidP="00B16B9D">
      <w:pPr>
        <w:pStyle w:val="Akapitzlist1"/>
        <w:tabs>
          <w:tab w:val="left" w:pos="284"/>
          <w:tab w:val="left" w:pos="354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36D76">
        <w:rPr>
          <w:rFonts w:asciiTheme="minorHAnsi" w:hAnsiTheme="minorHAnsi" w:cstheme="minorHAnsi"/>
          <w:b/>
          <w:sz w:val="24"/>
          <w:szCs w:val="24"/>
        </w:rPr>
        <w:lastRenderedPageBreak/>
        <w:t>Zadanie 2</w:t>
      </w:r>
      <w:r w:rsidRPr="00E071A8">
        <w:rPr>
          <w:rFonts w:asciiTheme="minorHAnsi" w:hAnsiTheme="minorHAnsi" w:cstheme="minorHAnsi"/>
          <w:sz w:val="24"/>
          <w:szCs w:val="24"/>
        </w:rPr>
        <w:t xml:space="preserve"> -</w:t>
      </w:r>
      <w:r w:rsidRPr="00E071A8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536D76">
        <w:rPr>
          <w:rFonts w:asciiTheme="minorHAnsi" w:hAnsiTheme="minorHAnsi" w:cstheme="minorHAnsi"/>
          <w:iCs/>
          <w:sz w:val="24"/>
          <w:szCs w:val="24"/>
        </w:rPr>
        <w:t xml:space="preserve">Kompleksowe dostarczenie paliwa gazowego do obiektu CBA </w:t>
      </w:r>
      <w:r>
        <w:rPr>
          <w:rFonts w:asciiTheme="minorHAnsi" w:hAnsiTheme="minorHAnsi" w:cstheme="minorHAnsi"/>
          <w:iCs/>
          <w:sz w:val="24"/>
          <w:szCs w:val="24"/>
        </w:rPr>
        <w:t>w Poznaniu</w:t>
      </w:r>
      <w:r w:rsidR="005C69F0">
        <w:rPr>
          <w:rFonts w:asciiTheme="minorHAnsi" w:hAnsiTheme="minorHAnsi" w:cstheme="minorHAnsi"/>
          <w:iCs/>
          <w:sz w:val="24"/>
          <w:szCs w:val="24"/>
        </w:rPr>
        <w:t xml:space="preserve">, </w:t>
      </w:r>
      <w:r>
        <w:rPr>
          <w:rFonts w:asciiTheme="minorHAnsi" w:hAnsiTheme="minorHAnsi" w:cstheme="minorHAnsi"/>
          <w:iCs/>
          <w:sz w:val="24"/>
          <w:szCs w:val="24"/>
        </w:rPr>
        <w:t>Wys</w:t>
      </w:r>
      <w:r w:rsidR="005C69F0">
        <w:rPr>
          <w:rFonts w:asciiTheme="minorHAnsi" w:hAnsiTheme="minorHAnsi" w:cstheme="minorHAnsi"/>
          <w:iCs/>
          <w:sz w:val="24"/>
          <w:szCs w:val="24"/>
        </w:rPr>
        <w:t>ogotowo</w:t>
      </w:r>
      <w:r w:rsidR="00AA0CD2">
        <w:rPr>
          <w:rFonts w:asciiTheme="minorHAnsi" w:hAnsiTheme="minorHAnsi" w:cstheme="minorHAnsi"/>
          <w:iCs/>
          <w:sz w:val="24"/>
          <w:szCs w:val="24"/>
        </w:rPr>
        <w:t xml:space="preserve"> przy ul. Serdecznej 1</w:t>
      </w:r>
    </w:p>
    <w:p w14:paraId="7B408840" w14:textId="77777777" w:rsidR="00AA0CD2" w:rsidRPr="00B16B9D" w:rsidRDefault="00AA0CD2" w:rsidP="00C22004">
      <w:pPr>
        <w:pStyle w:val="Akapitzlist1"/>
        <w:numPr>
          <w:ilvl w:val="3"/>
          <w:numId w:val="45"/>
        </w:numPr>
        <w:tabs>
          <w:tab w:val="clear" w:pos="2880"/>
          <w:tab w:val="left" w:pos="3544"/>
        </w:tabs>
        <w:spacing w:after="0"/>
        <w:ind w:left="284" w:hanging="284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za paliwo gazowe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AA0CD2" w14:paraId="73653C94" w14:textId="77777777" w:rsidTr="009163A9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75B8090A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303FC656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19A894E8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5174D108" w14:textId="77777777" w:rsidTr="009163A9">
        <w:trPr>
          <w:jc w:val="center"/>
        </w:trPr>
        <w:tc>
          <w:tcPr>
            <w:tcW w:w="2789" w:type="dxa"/>
          </w:tcPr>
          <w:p w14:paraId="0DD1F1BB" w14:textId="0DEF129F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340 260</w:t>
            </w:r>
          </w:p>
        </w:tc>
        <w:tc>
          <w:tcPr>
            <w:tcW w:w="2789" w:type="dxa"/>
          </w:tcPr>
          <w:p w14:paraId="4A333F11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B07487E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983EFC9" w14:textId="77777777" w:rsidR="00AA0CD2" w:rsidRDefault="00AA0CD2" w:rsidP="00AA0CD2">
      <w:pPr>
        <w:pStyle w:val="Akapitzlist1"/>
        <w:tabs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25929743" w14:textId="77777777" w:rsidR="00AA0CD2" w:rsidRPr="00B16B9D" w:rsidRDefault="00AA0CD2" w:rsidP="00C22004">
      <w:pPr>
        <w:pStyle w:val="Akapitzlist1"/>
        <w:numPr>
          <w:ilvl w:val="0"/>
          <w:numId w:val="45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dystrybucyjna zmienna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AA0CD2" w14:paraId="39A3AC46" w14:textId="77777777" w:rsidTr="009163A9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03C1A362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36A5A95D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0C5F288F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201C73B6" w14:textId="77777777" w:rsidTr="009163A9">
        <w:trPr>
          <w:jc w:val="center"/>
        </w:trPr>
        <w:tc>
          <w:tcPr>
            <w:tcW w:w="2789" w:type="dxa"/>
          </w:tcPr>
          <w:p w14:paraId="5714C75B" w14:textId="333535C8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340 260</w:t>
            </w:r>
          </w:p>
        </w:tc>
        <w:tc>
          <w:tcPr>
            <w:tcW w:w="2789" w:type="dxa"/>
          </w:tcPr>
          <w:p w14:paraId="5330C44D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10E79A70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8FC95B" w14:textId="77777777" w:rsidR="00AA0CD2" w:rsidRDefault="00AA0CD2" w:rsidP="00AA0CD2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6D2CA9C2" w14:textId="77777777" w:rsidR="00AA0CD2" w:rsidRPr="00142788" w:rsidRDefault="00AA0CD2" w:rsidP="00C22004">
      <w:pPr>
        <w:pStyle w:val="Akapitzlist1"/>
        <w:numPr>
          <w:ilvl w:val="0"/>
          <w:numId w:val="45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42788">
        <w:rPr>
          <w:rFonts w:asciiTheme="minorHAnsi" w:hAnsiTheme="minorHAnsi" w:cstheme="minorHAnsi"/>
          <w:b/>
          <w:sz w:val="24"/>
          <w:szCs w:val="24"/>
        </w:rPr>
        <w:t xml:space="preserve">Opłata dystrybucyjna stała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AA0CD2" w14:paraId="35E7D7EF" w14:textId="77777777" w:rsidTr="009163A9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65796180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101" w:type="dxa"/>
            <w:shd w:val="pct5" w:color="auto" w:fill="auto"/>
          </w:tcPr>
          <w:p w14:paraId="7C9E463C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Moc </w:t>
            </w:r>
          </w:p>
          <w:p w14:paraId="5EF96AB9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umowna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21803006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4DBF1079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1FFBC7B6" w14:textId="77777777" w:rsidTr="009163A9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CDD5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17 544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C2E56" w14:textId="3CD60FDE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197</w:t>
            </w: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 xml:space="preserve"> kWh/h</w:t>
            </w:r>
          </w:p>
        </w:tc>
        <w:tc>
          <w:tcPr>
            <w:tcW w:w="2435" w:type="dxa"/>
          </w:tcPr>
          <w:p w14:paraId="1A5A576F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9" w:type="dxa"/>
          </w:tcPr>
          <w:p w14:paraId="16D90E06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9294831" w14:textId="77777777" w:rsidR="00AA0CD2" w:rsidRDefault="00AA0CD2" w:rsidP="00AA0CD2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5FC346AE" w14:textId="77777777" w:rsidR="00AA0CD2" w:rsidRDefault="00AA0CD2" w:rsidP="00C22004">
      <w:pPr>
        <w:pStyle w:val="Akapitzlist1"/>
        <w:numPr>
          <w:ilvl w:val="0"/>
          <w:numId w:val="45"/>
        </w:numPr>
        <w:tabs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C1598">
        <w:rPr>
          <w:rFonts w:asciiTheme="minorHAnsi" w:hAnsiTheme="minorHAnsi" w:cstheme="minorHAnsi"/>
          <w:b/>
          <w:sz w:val="24"/>
          <w:szCs w:val="24"/>
        </w:rPr>
        <w:t xml:space="preserve">Opłata abonamentowa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AA0CD2" w:rsidRPr="006C1598" w14:paraId="7F724280" w14:textId="77777777" w:rsidTr="009163A9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617B7AF8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punktów poboru</w:t>
            </w:r>
          </w:p>
        </w:tc>
        <w:tc>
          <w:tcPr>
            <w:tcW w:w="2101" w:type="dxa"/>
            <w:shd w:val="pct5" w:color="auto" w:fill="auto"/>
            <w:vAlign w:val="center"/>
          </w:tcPr>
          <w:p w14:paraId="59295C4D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miesięcy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22C6D881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416CA13C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:rsidRPr="006C1598" w14:paraId="497AC49F" w14:textId="77777777" w:rsidTr="009163A9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222F" w14:textId="77777777" w:rsidR="00AA0CD2" w:rsidRPr="006C1598" w:rsidRDefault="00AA0CD2" w:rsidP="009163A9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3E50" w14:textId="77777777" w:rsidR="00AA0CD2" w:rsidRPr="006C1598" w:rsidRDefault="00AA0CD2" w:rsidP="009163A9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2435" w:type="dxa"/>
            <w:vAlign w:val="center"/>
          </w:tcPr>
          <w:p w14:paraId="6DBD69B6" w14:textId="77777777" w:rsidR="00AA0CD2" w:rsidRPr="006C1598" w:rsidRDefault="00AA0CD2" w:rsidP="009163A9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19" w:type="dxa"/>
            <w:vAlign w:val="center"/>
          </w:tcPr>
          <w:p w14:paraId="168D657A" w14:textId="77777777" w:rsidR="00AA0CD2" w:rsidRPr="006C1598" w:rsidRDefault="00AA0CD2" w:rsidP="009163A9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05D5F6A9" w14:textId="77777777" w:rsidR="00AA0CD2" w:rsidRDefault="00AA0CD2" w:rsidP="00AA0CD2">
      <w:pPr>
        <w:pStyle w:val="Akapitzlist1"/>
        <w:tabs>
          <w:tab w:val="left" w:pos="3544"/>
        </w:tabs>
        <w:spacing w:after="0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7C645E46" w14:textId="77777777" w:rsidR="00AA0CD2" w:rsidRDefault="00AA0CD2" w:rsidP="00C22004">
      <w:pPr>
        <w:pStyle w:val="Akapitzlist1"/>
        <w:numPr>
          <w:ilvl w:val="0"/>
          <w:numId w:val="45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Razem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2"/>
        <w:gridCol w:w="5253"/>
      </w:tblGrid>
      <w:tr w:rsidR="00AA0CD2" w14:paraId="1B832D12" w14:textId="77777777" w:rsidTr="009163A9">
        <w:tc>
          <w:tcPr>
            <w:tcW w:w="3402" w:type="dxa"/>
            <w:shd w:val="pct5" w:color="auto" w:fill="auto"/>
          </w:tcPr>
          <w:p w14:paraId="31819C11" w14:textId="77777777" w:rsidR="00AA0CD2" w:rsidRPr="006C1598" w:rsidRDefault="00AA0CD2" w:rsidP="009163A9">
            <w:pPr>
              <w:spacing w:before="0" w:after="0"/>
              <w:rPr>
                <w:sz w:val="24"/>
                <w:szCs w:val="24"/>
              </w:rPr>
            </w:pPr>
            <w:r w:rsidRPr="006C1598">
              <w:rPr>
                <w:sz w:val="24"/>
                <w:szCs w:val="24"/>
              </w:rPr>
              <w:t>Razem wartość netto PLN</w:t>
            </w:r>
          </w:p>
          <w:p w14:paraId="544CFCBC" w14:textId="77777777" w:rsidR="00AA0CD2" w:rsidRPr="006C1598" w:rsidRDefault="00AA0CD2" w:rsidP="009163A9">
            <w:pPr>
              <w:spacing w:before="0" w:after="0"/>
              <w:rPr>
                <w:sz w:val="18"/>
                <w:szCs w:val="18"/>
              </w:rPr>
            </w:pPr>
            <w:r w:rsidRPr="006C1598">
              <w:rPr>
                <w:sz w:val="18"/>
                <w:szCs w:val="18"/>
              </w:rPr>
              <w:t>(suma wartości netto pozycji 1,2,3 i 4)</w:t>
            </w:r>
          </w:p>
        </w:tc>
        <w:tc>
          <w:tcPr>
            <w:tcW w:w="5253" w:type="dxa"/>
          </w:tcPr>
          <w:p w14:paraId="288899DB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0CD2" w14:paraId="73365947" w14:textId="77777777" w:rsidTr="009163A9">
        <w:tc>
          <w:tcPr>
            <w:tcW w:w="3402" w:type="dxa"/>
            <w:shd w:val="pct5" w:color="auto" w:fill="auto"/>
          </w:tcPr>
          <w:p w14:paraId="1264BC19" w14:textId="77777777" w:rsidR="00AA0CD2" w:rsidRPr="006C1598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Podatek VAT (%)</w:t>
            </w:r>
          </w:p>
        </w:tc>
        <w:tc>
          <w:tcPr>
            <w:tcW w:w="5253" w:type="dxa"/>
          </w:tcPr>
          <w:p w14:paraId="3D90B32B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0CD2" w14:paraId="320E6A3A" w14:textId="77777777" w:rsidTr="009163A9">
        <w:tc>
          <w:tcPr>
            <w:tcW w:w="3402" w:type="dxa"/>
            <w:shd w:val="pct5" w:color="auto" w:fill="auto"/>
          </w:tcPr>
          <w:p w14:paraId="070BDEC6" w14:textId="77777777" w:rsidR="00AA0CD2" w:rsidRPr="006C1598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Razem wartość brutto PLN</w:t>
            </w:r>
          </w:p>
        </w:tc>
        <w:tc>
          <w:tcPr>
            <w:tcW w:w="5253" w:type="dxa"/>
          </w:tcPr>
          <w:p w14:paraId="6D6E0DA5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99DD27D" w14:textId="77777777" w:rsidR="00AA0CD2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ceny jednostkowe należy podać w zaokrągleniu do 5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76A0D2A9" w14:textId="77777777" w:rsidR="00AA0CD2" w:rsidRPr="006C1598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wartość netto i brutto należy podać do 2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6E0E1380" w14:textId="77777777" w:rsidR="00AA0CD2" w:rsidRPr="006C1598" w:rsidRDefault="00AA0CD2" w:rsidP="00AA0CD2">
      <w:pPr>
        <w:pStyle w:val="Akapitzlist1"/>
        <w:tabs>
          <w:tab w:val="left" w:pos="3544"/>
        </w:tabs>
        <w:spacing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51AF96AB" w14:textId="41DD1708" w:rsidR="00AA0CD2" w:rsidRDefault="00AA0CD2" w:rsidP="00B16B9D">
      <w:pPr>
        <w:pStyle w:val="Akapitzlist1"/>
        <w:tabs>
          <w:tab w:val="left" w:pos="284"/>
          <w:tab w:val="left" w:pos="354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</w:p>
    <w:p w14:paraId="59C97887" w14:textId="77777777" w:rsidR="00AA0CD2" w:rsidRDefault="00AA0CD2" w:rsidP="00B16B9D">
      <w:pPr>
        <w:pStyle w:val="Akapitzlist1"/>
        <w:tabs>
          <w:tab w:val="left" w:pos="284"/>
          <w:tab w:val="left" w:pos="354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</w:p>
    <w:p w14:paraId="20046190" w14:textId="2817BEEA" w:rsidR="00B16B9D" w:rsidRDefault="00B16B9D" w:rsidP="00B16B9D">
      <w:pPr>
        <w:pStyle w:val="Akapitzlist1"/>
        <w:tabs>
          <w:tab w:val="left" w:pos="284"/>
          <w:tab w:val="left" w:pos="3544"/>
        </w:tabs>
        <w:ind w:left="284"/>
        <w:rPr>
          <w:rFonts w:asciiTheme="minorHAnsi" w:hAnsiTheme="minorHAnsi" w:cstheme="minorHAnsi"/>
          <w:iCs/>
          <w:sz w:val="24"/>
          <w:szCs w:val="24"/>
        </w:rPr>
      </w:pPr>
      <w:r w:rsidRPr="00536D76">
        <w:rPr>
          <w:rFonts w:asciiTheme="minorHAnsi" w:hAnsiTheme="minorHAnsi" w:cstheme="minorHAnsi"/>
          <w:b/>
          <w:iCs/>
          <w:sz w:val="24"/>
          <w:szCs w:val="24"/>
        </w:rPr>
        <w:lastRenderedPageBreak/>
        <w:t>Zadanie nr 3</w:t>
      </w:r>
      <w:r>
        <w:rPr>
          <w:rFonts w:asciiTheme="minorHAnsi" w:hAnsiTheme="minorHAnsi" w:cstheme="minorHAnsi"/>
          <w:iCs/>
          <w:sz w:val="24"/>
          <w:szCs w:val="24"/>
        </w:rPr>
        <w:t xml:space="preserve"> -  </w:t>
      </w:r>
      <w:r w:rsidRPr="00536D76">
        <w:rPr>
          <w:rFonts w:asciiTheme="minorHAnsi" w:hAnsiTheme="minorHAnsi" w:cstheme="minorHAnsi"/>
          <w:iCs/>
          <w:sz w:val="24"/>
          <w:szCs w:val="24"/>
        </w:rPr>
        <w:t>Kompleksowe dostarczenie paliwa gazowego do obiektu CBA</w:t>
      </w:r>
      <w:r>
        <w:rPr>
          <w:rFonts w:asciiTheme="minorHAnsi" w:hAnsiTheme="minorHAnsi" w:cstheme="minorHAnsi"/>
          <w:iCs/>
          <w:sz w:val="24"/>
          <w:szCs w:val="24"/>
        </w:rPr>
        <w:t xml:space="preserve"> w Warsza</w:t>
      </w:r>
      <w:r w:rsidR="00AA0CD2">
        <w:rPr>
          <w:rFonts w:asciiTheme="minorHAnsi" w:hAnsiTheme="minorHAnsi" w:cstheme="minorHAnsi"/>
          <w:iCs/>
          <w:sz w:val="24"/>
          <w:szCs w:val="24"/>
        </w:rPr>
        <w:t>wie przy ul. L. Krzywickiego 34</w:t>
      </w:r>
    </w:p>
    <w:p w14:paraId="479CDFA9" w14:textId="77777777" w:rsidR="00AA0CD2" w:rsidRPr="00B16B9D" w:rsidRDefault="00AA0CD2" w:rsidP="00C22004">
      <w:pPr>
        <w:pStyle w:val="Akapitzlist1"/>
        <w:numPr>
          <w:ilvl w:val="3"/>
          <w:numId w:val="46"/>
        </w:numPr>
        <w:tabs>
          <w:tab w:val="left" w:pos="3544"/>
        </w:tabs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za paliwo gazowe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AA0CD2" w14:paraId="52E31128" w14:textId="77777777" w:rsidTr="009163A9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683D2884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0D483842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26A2E976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5EEFEAE1" w14:textId="77777777" w:rsidTr="009163A9">
        <w:trPr>
          <w:jc w:val="center"/>
        </w:trPr>
        <w:tc>
          <w:tcPr>
            <w:tcW w:w="2789" w:type="dxa"/>
          </w:tcPr>
          <w:p w14:paraId="6C161BB2" w14:textId="7C77E204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2 804 400</w:t>
            </w:r>
          </w:p>
        </w:tc>
        <w:tc>
          <w:tcPr>
            <w:tcW w:w="2789" w:type="dxa"/>
          </w:tcPr>
          <w:p w14:paraId="273178A5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FEE2AE2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129E38" w14:textId="77777777" w:rsidR="00AA0CD2" w:rsidRDefault="00AA0CD2" w:rsidP="00AA0CD2">
      <w:pPr>
        <w:pStyle w:val="Akapitzlist1"/>
        <w:tabs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</w:p>
    <w:p w14:paraId="264C9413" w14:textId="77777777" w:rsidR="00AA0CD2" w:rsidRPr="00B16B9D" w:rsidRDefault="00AA0CD2" w:rsidP="00C22004">
      <w:pPr>
        <w:pStyle w:val="Akapitzlist1"/>
        <w:numPr>
          <w:ilvl w:val="0"/>
          <w:numId w:val="46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B16B9D">
        <w:rPr>
          <w:rFonts w:asciiTheme="minorHAnsi" w:hAnsiTheme="minorHAnsi" w:cstheme="minorHAnsi"/>
          <w:b/>
          <w:sz w:val="24"/>
          <w:szCs w:val="24"/>
        </w:rPr>
        <w:t xml:space="preserve">Opłata dystrybucyjna zmienna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789"/>
        <w:gridCol w:w="2790"/>
      </w:tblGrid>
      <w:tr w:rsidR="00AA0CD2" w14:paraId="2F4061BC" w14:textId="77777777" w:rsidTr="009163A9">
        <w:trPr>
          <w:jc w:val="center"/>
        </w:trPr>
        <w:tc>
          <w:tcPr>
            <w:tcW w:w="2789" w:type="dxa"/>
            <w:shd w:val="pct5" w:color="auto" w:fill="auto"/>
            <w:vAlign w:val="center"/>
          </w:tcPr>
          <w:p w14:paraId="62D96C8D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789" w:type="dxa"/>
            <w:shd w:val="pct5" w:color="auto" w:fill="auto"/>
            <w:vAlign w:val="center"/>
          </w:tcPr>
          <w:p w14:paraId="4A263A49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790" w:type="dxa"/>
            <w:shd w:val="pct5" w:color="auto" w:fill="auto"/>
            <w:vAlign w:val="center"/>
          </w:tcPr>
          <w:p w14:paraId="3796CCED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7E17AF72" w14:textId="77777777" w:rsidTr="009163A9">
        <w:trPr>
          <w:jc w:val="center"/>
        </w:trPr>
        <w:tc>
          <w:tcPr>
            <w:tcW w:w="2789" w:type="dxa"/>
          </w:tcPr>
          <w:p w14:paraId="53F247A1" w14:textId="60F9744D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2 804 400</w:t>
            </w:r>
          </w:p>
        </w:tc>
        <w:tc>
          <w:tcPr>
            <w:tcW w:w="2789" w:type="dxa"/>
          </w:tcPr>
          <w:p w14:paraId="10B2DFA1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939EBCB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DB2AD69" w14:textId="77777777" w:rsidR="00AA0CD2" w:rsidRDefault="00AA0CD2" w:rsidP="00AA0CD2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7AB37EDD" w14:textId="77777777" w:rsidR="00AA0CD2" w:rsidRPr="00142788" w:rsidRDefault="00AA0CD2" w:rsidP="00C22004">
      <w:pPr>
        <w:pStyle w:val="Akapitzlist1"/>
        <w:numPr>
          <w:ilvl w:val="0"/>
          <w:numId w:val="46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142788">
        <w:rPr>
          <w:rFonts w:asciiTheme="minorHAnsi" w:hAnsiTheme="minorHAnsi" w:cstheme="minorHAnsi"/>
          <w:b/>
          <w:sz w:val="24"/>
          <w:szCs w:val="24"/>
        </w:rPr>
        <w:t xml:space="preserve">Opłata dystrybucyjna stała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AA0CD2" w14:paraId="26A7D9E1" w14:textId="77777777" w:rsidTr="009163A9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5316EFE0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Ilość gazu kWh</w:t>
            </w:r>
          </w:p>
        </w:tc>
        <w:tc>
          <w:tcPr>
            <w:tcW w:w="2101" w:type="dxa"/>
            <w:shd w:val="pct5" w:color="auto" w:fill="auto"/>
          </w:tcPr>
          <w:p w14:paraId="31FD4D80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Moc </w:t>
            </w:r>
          </w:p>
          <w:p w14:paraId="5D92FB45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umowna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6ABE62C0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24DF540A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14:paraId="1B7A4E84" w14:textId="77777777" w:rsidTr="009163A9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E42D7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17 544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6EB21" w14:textId="4E7AAE2F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640</w:t>
            </w: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 xml:space="preserve"> kWh/h</w:t>
            </w:r>
          </w:p>
        </w:tc>
        <w:tc>
          <w:tcPr>
            <w:tcW w:w="2435" w:type="dxa"/>
          </w:tcPr>
          <w:p w14:paraId="54E70D3B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19" w:type="dxa"/>
          </w:tcPr>
          <w:p w14:paraId="3EF36BC6" w14:textId="77777777" w:rsidR="00AA0CD2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E22F1A6" w14:textId="77777777" w:rsidR="00AA0CD2" w:rsidRDefault="00AA0CD2" w:rsidP="00AA0CD2">
      <w:pPr>
        <w:pStyle w:val="Akapitzlist1"/>
        <w:tabs>
          <w:tab w:val="left" w:pos="284"/>
          <w:tab w:val="left" w:pos="3544"/>
        </w:tabs>
        <w:spacing w:after="0"/>
        <w:ind w:left="0"/>
        <w:rPr>
          <w:rFonts w:asciiTheme="minorHAnsi" w:hAnsiTheme="minorHAnsi" w:cstheme="minorHAnsi"/>
          <w:sz w:val="24"/>
          <w:szCs w:val="24"/>
        </w:rPr>
      </w:pPr>
    </w:p>
    <w:p w14:paraId="5D9D4305" w14:textId="77777777" w:rsidR="00AA0CD2" w:rsidRDefault="00AA0CD2" w:rsidP="00C22004">
      <w:pPr>
        <w:pStyle w:val="Akapitzlist1"/>
        <w:numPr>
          <w:ilvl w:val="0"/>
          <w:numId w:val="46"/>
        </w:numPr>
        <w:tabs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6C1598">
        <w:rPr>
          <w:rFonts w:asciiTheme="minorHAnsi" w:hAnsiTheme="minorHAnsi" w:cstheme="minorHAnsi"/>
          <w:b/>
          <w:sz w:val="24"/>
          <w:szCs w:val="24"/>
        </w:rPr>
        <w:t xml:space="preserve">Opłata abonamentowa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2101"/>
        <w:gridCol w:w="2435"/>
        <w:gridCol w:w="2319"/>
      </w:tblGrid>
      <w:tr w:rsidR="00AA0CD2" w:rsidRPr="006C1598" w14:paraId="16F07230" w14:textId="77777777" w:rsidTr="009163A9">
        <w:trPr>
          <w:jc w:val="center"/>
        </w:trPr>
        <w:tc>
          <w:tcPr>
            <w:tcW w:w="2221" w:type="dxa"/>
            <w:shd w:val="pct5" w:color="auto" w:fill="auto"/>
            <w:vAlign w:val="center"/>
          </w:tcPr>
          <w:p w14:paraId="75210F39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punktów poboru</w:t>
            </w:r>
          </w:p>
        </w:tc>
        <w:tc>
          <w:tcPr>
            <w:tcW w:w="2101" w:type="dxa"/>
            <w:shd w:val="pct5" w:color="auto" w:fill="auto"/>
            <w:vAlign w:val="center"/>
          </w:tcPr>
          <w:p w14:paraId="1051F9F1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Ilość miesięcy</w:t>
            </w:r>
          </w:p>
        </w:tc>
        <w:tc>
          <w:tcPr>
            <w:tcW w:w="2435" w:type="dxa"/>
            <w:shd w:val="pct5" w:color="auto" w:fill="auto"/>
            <w:vAlign w:val="center"/>
          </w:tcPr>
          <w:p w14:paraId="33EE4C52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Cena jednostkowa netto PLN</w:t>
            </w:r>
          </w:p>
        </w:tc>
        <w:tc>
          <w:tcPr>
            <w:tcW w:w="2319" w:type="dxa"/>
            <w:shd w:val="pct5" w:color="auto" w:fill="auto"/>
            <w:vAlign w:val="center"/>
          </w:tcPr>
          <w:p w14:paraId="57F2C15A" w14:textId="77777777" w:rsidR="00AA0CD2" w:rsidRPr="006C1598" w:rsidRDefault="00AA0CD2" w:rsidP="009163A9">
            <w:pPr>
              <w:pStyle w:val="Akapitzlist1"/>
              <w:tabs>
                <w:tab w:val="left" w:pos="284"/>
                <w:tab w:val="left" w:pos="3544"/>
              </w:tabs>
              <w:spacing w:after="0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B16B9D">
              <w:rPr>
                <w:rFonts w:asciiTheme="minorHAnsi" w:hAnsiTheme="minorHAnsi" w:cstheme="minorHAnsi"/>
                <w:sz w:val="24"/>
                <w:szCs w:val="24"/>
              </w:rPr>
              <w:t>Wartość netto PLN</w:t>
            </w:r>
          </w:p>
        </w:tc>
      </w:tr>
      <w:tr w:rsidR="00AA0CD2" w:rsidRPr="006C1598" w14:paraId="67C29243" w14:textId="77777777" w:rsidTr="009163A9">
        <w:trPr>
          <w:jc w:val="center"/>
        </w:trPr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962C5" w14:textId="77777777" w:rsidR="00AA0CD2" w:rsidRPr="006C1598" w:rsidRDefault="00AA0CD2" w:rsidP="009163A9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F668" w14:textId="77777777" w:rsidR="00AA0CD2" w:rsidRPr="006C1598" w:rsidRDefault="00AA0CD2" w:rsidP="009163A9">
            <w:pPr>
              <w:pStyle w:val="Akapitzlist1"/>
              <w:ind w:left="426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2435" w:type="dxa"/>
            <w:vAlign w:val="center"/>
          </w:tcPr>
          <w:p w14:paraId="0DAFE1A1" w14:textId="77777777" w:rsidR="00AA0CD2" w:rsidRPr="006C1598" w:rsidRDefault="00AA0CD2" w:rsidP="009163A9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319" w:type="dxa"/>
            <w:vAlign w:val="center"/>
          </w:tcPr>
          <w:p w14:paraId="2F6F9C0E" w14:textId="77777777" w:rsidR="00AA0CD2" w:rsidRPr="006C1598" w:rsidRDefault="00AA0CD2" w:rsidP="009163A9">
            <w:pPr>
              <w:pStyle w:val="Akapitzlist1"/>
              <w:ind w:left="426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2E71F1A1" w14:textId="77777777" w:rsidR="00AA0CD2" w:rsidRDefault="00AA0CD2" w:rsidP="00AA0CD2">
      <w:pPr>
        <w:pStyle w:val="Akapitzlist1"/>
        <w:tabs>
          <w:tab w:val="left" w:pos="3544"/>
        </w:tabs>
        <w:spacing w:after="0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644F666F" w14:textId="77777777" w:rsidR="00AA0CD2" w:rsidRDefault="00AA0CD2" w:rsidP="00C22004">
      <w:pPr>
        <w:pStyle w:val="Akapitzlist1"/>
        <w:numPr>
          <w:ilvl w:val="0"/>
          <w:numId w:val="46"/>
        </w:numPr>
        <w:tabs>
          <w:tab w:val="clear" w:pos="720"/>
          <w:tab w:val="left" w:pos="3544"/>
        </w:tabs>
        <w:spacing w:after="0"/>
        <w:ind w:left="426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Razem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2"/>
        <w:gridCol w:w="5253"/>
      </w:tblGrid>
      <w:tr w:rsidR="00AA0CD2" w14:paraId="1B63434A" w14:textId="77777777" w:rsidTr="009163A9">
        <w:tc>
          <w:tcPr>
            <w:tcW w:w="3402" w:type="dxa"/>
            <w:shd w:val="pct5" w:color="auto" w:fill="auto"/>
          </w:tcPr>
          <w:p w14:paraId="55198BF6" w14:textId="77777777" w:rsidR="00AA0CD2" w:rsidRPr="006C1598" w:rsidRDefault="00AA0CD2" w:rsidP="009163A9">
            <w:pPr>
              <w:spacing w:before="0" w:after="0"/>
              <w:rPr>
                <w:sz w:val="24"/>
                <w:szCs w:val="24"/>
              </w:rPr>
            </w:pPr>
            <w:r w:rsidRPr="006C1598">
              <w:rPr>
                <w:sz w:val="24"/>
                <w:szCs w:val="24"/>
              </w:rPr>
              <w:t>Razem wartość netto PLN</w:t>
            </w:r>
          </w:p>
          <w:p w14:paraId="501B3BD3" w14:textId="77777777" w:rsidR="00AA0CD2" w:rsidRPr="006C1598" w:rsidRDefault="00AA0CD2" w:rsidP="009163A9">
            <w:pPr>
              <w:spacing w:before="0" w:after="0"/>
              <w:rPr>
                <w:sz w:val="18"/>
                <w:szCs w:val="18"/>
              </w:rPr>
            </w:pPr>
            <w:r w:rsidRPr="006C1598">
              <w:rPr>
                <w:sz w:val="18"/>
                <w:szCs w:val="18"/>
              </w:rPr>
              <w:t>(suma wartości netto pozycji 1,2,3 i 4)</w:t>
            </w:r>
          </w:p>
        </w:tc>
        <w:tc>
          <w:tcPr>
            <w:tcW w:w="5253" w:type="dxa"/>
          </w:tcPr>
          <w:p w14:paraId="3FD2F73A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0CD2" w14:paraId="0557AA0F" w14:textId="77777777" w:rsidTr="009163A9">
        <w:tc>
          <w:tcPr>
            <w:tcW w:w="3402" w:type="dxa"/>
            <w:shd w:val="pct5" w:color="auto" w:fill="auto"/>
          </w:tcPr>
          <w:p w14:paraId="4A1931D8" w14:textId="77777777" w:rsidR="00AA0CD2" w:rsidRPr="006C1598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Podatek VAT (%)</w:t>
            </w:r>
          </w:p>
        </w:tc>
        <w:tc>
          <w:tcPr>
            <w:tcW w:w="5253" w:type="dxa"/>
          </w:tcPr>
          <w:p w14:paraId="4399FBA4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AA0CD2" w14:paraId="2B88E698" w14:textId="77777777" w:rsidTr="009163A9">
        <w:tc>
          <w:tcPr>
            <w:tcW w:w="3402" w:type="dxa"/>
            <w:shd w:val="pct5" w:color="auto" w:fill="auto"/>
          </w:tcPr>
          <w:p w14:paraId="0F23AF02" w14:textId="77777777" w:rsidR="00AA0CD2" w:rsidRPr="006C1598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6C1598">
              <w:rPr>
                <w:rFonts w:asciiTheme="minorHAnsi" w:hAnsiTheme="minorHAnsi" w:cstheme="minorHAnsi"/>
                <w:sz w:val="24"/>
                <w:szCs w:val="24"/>
              </w:rPr>
              <w:t>Razem wartość brutto PLN</w:t>
            </w:r>
          </w:p>
        </w:tc>
        <w:tc>
          <w:tcPr>
            <w:tcW w:w="5253" w:type="dxa"/>
          </w:tcPr>
          <w:p w14:paraId="66FDA3FC" w14:textId="77777777" w:rsidR="00AA0CD2" w:rsidRDefault="00AA0CD2" w:rsidP="009163A9">
            <w:pPr>
              <w:pStyle w:val="Akapitzlist1"/>
              <w:tabs>
                <w:tab w:val="left" w:pos="3544"/>
              </w:tabs>
              <w:spacing w:after="0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55B3ADD6" w14:textId="77777777" w:rsidR="00AA0CD2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ceny jednostkowe należy podać w zaokrągleniu do 5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6920BB5D" w14:textId="77777777" w:rsidR="00AA0CD2" w:rsidRPr="006C1598" w:rsidRDefault="00AA0CD2" w:rsidP="00AA0CD2">
      <w:pPr>
        <w:pStyle w:val="Akapitzlist1"/>
        <w:tabs>
          <w:tab w:val="left" w:pos="3544"/>
        </w:tabs>
        <w:spacing w:before="0" w:after="0"/>
        <w:ind w:left="0"/>
        <w:rPr>
          <w:rFonts w:asciiTheme="minorHAnsi" w:hAnsiTheme="minorHAnsi" w:cstheme="minorHAnsi"/>
          <w:b/>
          <w:sz w:val="24"/>
          <w:szCs w:val="24"/>
        </w:rPr>
      </w:pPr>
      <w:r>
        <w:rPr>
          <w:rFonts w:cs="Calibri"/>
          <w:color w:val="000000"/>
          <w:sz w:val="18"/>
          <w:szCs w:val="18"/>
        </w:rPr>
        <w:t>(</w:t>
      </w:r>
      <w:r w:rsidRPr="00B16B9D">
        <w:rPr>
          <w:rFonts w:cs="Calibri"/>
          <w:color w:val="000000"/>
          <w:sz w:val="18"/>
          <w:szCs w:val="18"/>
        </w:rPr>
        <w:t>wartość netto i brutto należy podać do 2 miejsc po przecinku</w:t>
      </w:r>
      <w:r>
        <w:rPr>
          <w:rFonts w:cs="Calibri"/>
          <w:color w:val="000000"/>
          <w:sz w:val="18"/>
          <w:szCs w:val="18"/>
        </w:rPr>
        <w:t>)</w:t>
      </w:r>
    </w:p>
    <w:p w14:paraId="3E032C36" w14:textId="77777777" w:rsidR="00AA0CD2" w:rsidRPr="006C1598" w:rsidRDefault="00AA0CD2" w:rsidP="00AA0CD2">
      <w:pPr>
        <w:pStyle w:val="Akapitzlist1"/>
        <w:tabs>
          <w:tab w:val="left" w:pos="3544"/>
        </w:tabs>
        <w:spacing w:after="0"/>
        <w:ind w:left="720"/>
        <w:rPr>
          <w:rFonts w:asciiTheme="minorHAnsi" w:hAnsiTheme="minorHAnsi" w:cstheme="minorHAnsi"/>
          <w:b/>
          <w:sz w:val="24"/>
          <w:szCs w:val="24"/>
        </w:rPr>
      </w:pPr>
    </w:p>
    <w:p w14:paraId="4965828D" w14:textId="2AEBB0E3" w:rsidR="007E5DC8" w:rsidRDefault="007E5DC8" w:rsidP="00492080">
      <w:pPr>
        <w:tabs>
          <w:tab w:val="left" w:pos="426"/>
        </w:tabs>
        <w:rPr>
          <w:rFonts w:asciiTheme="minorHAnsi" w:hAnsiTheme="minorHAnsi" w:cstheme="minorHAnsi"/>
          <w:iCs/>
          <w:sz w:val="24"/>
          <w:szCs w:val="24"/>
        </w:rPr>
      </w:pPr>
    </w:p>
    <w:p w14:paraId="2EEDCE28" w14:textId="77777777" w:rsidR="00492080" w:rsidRDefault="00492080" w:rsidP="00492080">
      <w:pPr>
        <w:tabs>
          <w:tab w:val="left" w:pos="426"/>
        </w:tabs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14:paraId="3A3C5947" w14:textId="162A8F6D" w:rsidR="00805A8B" w:rsidRPr="00704A92" w:rsidRDefault="00805A8B" w:rsidP="00D12E65">
      <w:pPr>
        <w:tabs>
          <w:tab w:val="left" w:pos="426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lastRenderedPageBreak/>
        <w:t xml:space="preserve">Załącznik nr </w:t>
      </w:r>
      <w:r w:rsidR="00D4253B" w:rsidRPr="00704A92">
        <w:rPr>
          <w:rFonts w:asciiTheme="minorHAnsi" w:hAnsiTheme="minorHAnsi" w:cstheme="minorHAnsi"/>
          <w:b/>
          <w:sz w:val="24"/>
          <w:szCs w:val="24"/>
        </w:rPr>
        <w:t>4</w:t>
      </w:r>
      <w:r w:rsidRPr="00704A92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78F9E42" w14:textId="77777777" w:rsidR="00805A8B" w:rsidRPr="00704A92" w:rsidRDefault="00805A8B" w:rsidP="00704A92">
      <w:pPr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4AC86CBF" w14:textId="77777777" w:rsidR="00D12E65" w:rsidRDefault="00C51313" w:rsidP="00D12E65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E91FBD2" w14:textId="039D02B3" w:rsidR="00805A8B" w:rsidRPr="00704A92" w:rsidRDefault="00805A8B" w:rsidP="00D12E65">
      <w:pPr>
        <w:ind w:right="5954"/>
        <w:rPr>
          <w:rFonts w:asciiTheme="minorHAnsi" w:hAnsiTheme="minorHAnsi" w:cstheme="minorHAnsi"/>
          <w:i/>
          <w:sz w:val="24"/>
          <w:szCs w:val="24"/>
        </w:rPr>
      </w:pPr>
      <w:r w:rsidRPr="00704A92">
        <w:rPr>
          <w:rFonts w:asciiTheme="minorHAnsi" w:hAnsiTheme="minorHAnsi" w:cstheme="minorHAnsi"/>
          <w:i/>
          <w:sz w:val="24"/>
          <w:szCs w:val="24"/>
        </w:rPr>
        <w:t xml:space="preserve">(pełna nazwa/firma, adres, </w:t>
      </w:r>
      <w:r w:rsidR="00D12E65">
        <w:rPr>
          <w:rFonts w:asciiTheme="minorHAnsi" w:hAnsiTheme="minorHAnsi" w:cstheme="minorHAnsi"/>
          <w:i/>
          <w:sz w:val="24"/>
          <w:szCs w:val="24"/>
        </w:rPr>
        <w:br/>
      </w:r>
      <w:r w:rsidRPr="00704A92">
        <w:rPr>
          <w:rFonts w:asciiTheme="minorHAnsi" w:hAnsiTheme="minorHAnsi" w:cstheme="minorHAnsi"/>
          <w:i/>
          <w:sz w:val="24"/>
          <w:szCs w:val="24"/>
        </w:rPr>
        <w:t>w zależności od podmiotu: NIP/PESEL, KRS/CEiDG)</w:t>
      </w:r>
    </w:p>
    <w:p w14:paraId="11766AF4" w14:textId="77777777" w:rsidR="00805A8B" w:rsidRPr="00704A92" w:rsidRDefault="00805A8B" w:rsidP="00704A92">
      <w:pPr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06F1C6F2" w14:textId="543F5D69" w:rsidR="00805A8B" w:rsidRPr="00704A92" w:rsidRDefault="00C51313" w:rsidP="00704A92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469DD27" w14:textId="77777777" w:rsidR="00805A8B" w:rsidRPr="00704A92" w:rsidRDefault="00805A8B" w:rsidP="00704A92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704A92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32AEFC6B" w14:textId="77777777" w:rsidR="00805A8B" w:rsidRPr="00704A92" w:rsidRDefault="00805A8B" w:rsidP="00704A92">
      <w:pPr>
        <w:rPr>
          <w:rFonts w:asciiTheme="minorHAnsi" w:hAnsiTheme="minorHAnsi" w:cstheme="minorHAnsi"/>
          <w:b/>
          <w:sz w:val="24"/>
          <w:szCs w:val="24"/>
        </w:rPr>
      </w:pPr>
    </w:p>
    <w:p w14:paraId="7E166052" w14:textId="2B95E402" w:rsidR="00805A8B" w:rsidRPr="00F8578B" w:rsidRDefault="00805A8B" w:rsidP="00D12E65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8578B">
        <w:rPr>
          <w:rFonts w:asciiTheme="minorHAnsi" w:hAnsiTheme="minorHAnsi" w:cstheme="minorHAnsi"/>
          <w:b/>
          <w:sz w:val="24"/>
          <w:szCs w:val="24"/>
        </w:rPr>
        <w:t>Oświadczenia wykonawcy/wykonawcy wspólnie ubiegającego się o udzielenie zamówienia</w:t>
      </w:r>
    </w:p>
    <w:p w14:paraId="3B7A269F" w14:textId="77777777" w:rsidR="00805A8B" w:rsidRPr="00F8578B" w:rsidRDefault="00805A8B" w:rsidP="00D12E65">
      <w:pPr>
        <w:spacing w:before="12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F8578B">
        <w:rPr>
          <w:rFonts w:asciiTheme="minorHAnsi" w:hAnsiTheme="minorHAnsi" w:cstheme="minorHAnsi"/>
          <w:b/>
          <w:sz w:val="24"/>
          <w:szCs w:val="24"/>
        </w:rPr>
        <w:t xml:space="preserve">DOTYCZĄCE PRZESŁANEK WYKLUCZENIA Z ART. 5K ROZPORZĄDZENIA 833/2014 ORAZ ART. 7 UST. 1 USTAWY </w:t>
      </w:r>
      <w:r w:rsidRPr="00F8578B">
        <w:rPr>
          <w:rFonts w:asciiTheme="minorHAnsi" w:hAnsiTheme="minorHAnsi"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8286CEA" w14:textId="77777777" w:rsidR="00805A8B" w:rsidRPr="00704A92" w:rsidRDefault="00805A8B" w:rsidP="00D12E65">
      <w:pPr>
        <w:spacing w:before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składane na podstawie art. 125 ust. 1 ustawy Pzp</w:t>
      </w:r>
    </w:p>
    <w:p w14:paraId="21E72DF8" w14:textId="257936BB" w:rsidR="007473A5" w:rsidRPr="008705E2" w:rsidRDefault="00805A8B" w:rsidP="00704A92">
      <w:pPr>
        <w:spacing w:before="240"/>
        <w:rPr>
          <w:rFonts w:asciiTheme="minorHAnsi" w:hAnsiTheme="minorHAnsi" w:cstheme="minorHAnsi"/>
          <w:color w:val="FF0000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</w:t>
      </w:r>
      <w:r w:rsidR="00D4253B" w:rsidRPr="00704A92">
        <w:rPr>
          <w:rFonts w:asciiTheme="minorHAnsi" w:hAnsiTheme="minorHAnsi" w:cstheme="minorHAnsi"/>
          <w:sz w:val="24"/>
          <w:szCs w:val="24"/>
        </w:rPr>
        <w:t xml:space="preserve">pn.: </w:t>
      </w:r>
      <w:r w:rsidR="008705E2" w:rsidRPr="008705E2">
        <w:rPr>
          <w:rFonts w:asciiTheme="minorHAnsi" w:hAnsiTheme="minorHAnsi" w:cstheme="minorHAnsi"/>
          <w:b/>
          <w:iCs/>
          <w:sz w:val="24"/>
          <w:szCs w:val="24"/>
        </w:rPr>
        <w:t>kompleksowe dostarczanie paliwa gazowego do nieruchomości CBA</w:t>
      </w:r>
      <w:r w:rsidR="00C10E7D" w:rsidRPr="00704A92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D4253B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nr sprawy </w:t>
      </w:r>
      <w:r w:rsidR="009163A9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8</w:t>
      </w:r>
      <w:r w:rsidR="00D4253B" w:rsidRPr="009163A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/&gt;PU/202</w:t>
      </w:r>
      <w:r w:rsidR="00296360" w:rsidRPr="009163A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6</w:t>
      </w:r>
      <w:r w:rsidR="008705E2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/MT</w:t>
      </w:r>
      <w:r w:rsidR="00D4253B" w:rsidRPr="009163A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</w:t>
      </w:r>
    </w:p>
    <w:p w14:paraId="3CDB3838" w14:textId="417F65A3" w:rsidR="00805A8B" w:rsidRPr="00704A92" w:rsidRDefault="00805A8B" w:rsidP="00704A92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4CAC2DC3" w14:textId="77777777" w:rsidR="00FB321F" w:rsidRPr="00704A92" w:rsidRDefault="00FB321F" w:rsidP="00704A92">
      <w:pPr>
        <w:shd w:val="clear" w:color="auto" w:fill="BFBFBF"/>
        <w:spacing w:before="36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OŚWIADCZENIA DOTYCZĄCE WYKONAWCY:</w:t>
      </w:r>
    </w:p>
    <w:p w14:paraId="04647EA4" w14:textId="2EA2780F" w:rsidR="00FB321F" w:rsidRPr="00704A92" w:rsidRDefault="00FB321F" w:rsidP="005B7D81">
      <w:pPr>
        <w:pStyle w:val="Akapitzlist"/>
        <w:numPr>
          <w:ilvl w:val="0"/>
          <w:numId w:val="27"/>
        </w:numPr>
        <w:spacing w:before="360"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C2841">
        <w:rPr>
          <w:rFonts w:asciiTheme="minorHAnsi" w:hAnsiTheme="minorHAnsi" w:cstheme="minorHAnsi"/>
          <w:sz w:val="24"/>
          <w:szCs w:val="24"/>
        </w:rPr>
        <w:t>5</w:t>
      </w:r>
      <w:r w:rsidRPr="00704A92">
        <w:rPr>
          <w:rFonts w:asciiTheme="minorHAnsi" w:hAnsiTheme="minorHAnsi" w:cstheme="minorHAnsi"/>
          <w:sz w:val="24"/>
          <w:szCs w:val="24"/>
        </w:rPr>
        <w:t>/</w:t>
      </w:r>
      <w:r w:rsidR="00CC2841">
        <w:rPr>
          <w:rFonts w:asciiTheme="minorHAnsi" w:hAnsiTheme="minorHAnsi" w:cstheme="minorHAnsi"/>
          <w:sz w:val="24"/>
          <w:szCs w:val="24"/>
        </w:rPr>
        <w:t>2033</w:t>
      </w:r>
      <w:r w:rsidRPr="00704A92">
        <w:rPr>
          <w:rFonts w:asciiTheme="minorHAnsi" w:hAnsiTheme="minorHAnsi" w:cstheme="minorHAnsi"/>
          <w:sz w:val="24"/>
          <w:szCs w:val="24"/>
        </w:rPr>
        <w:t xml:space="preserve"> w sprawie zmiany rozporządzenia (UE) nr 833/2014 dotyczącego środków ograniczających w związku z działaniami Rosji destabilizującymi sytuację na Ukrainie (Dz. Urz. UE nr L 111 z 8.4.2022, str. 1), dalej: rozporządzenie 202</w:t>
      </w:r>
      <w:r w:rsidR="003B7579">
        <w:rPr>
          <w:rFonts w:asciiTheme="minorHAnsi" w:hAnsiTheme="minorHAnsi" w:cstheme="minorHAnsi"/>
          <w:sz w:val="24"/>
          <w:szCs w:val="24"/>
        </w:rPr>
        <w:t>5</w:t>
      </w:r>
      <w:r w:rsidRPr="00704A92">
        <w:rPr>
          <w:rFonts w:asciiTheme="minorHAnsi" w:hAnsiTheme="minorHAnsi" w:cstheme="minorHAnsi"/>
          <w:sz w:val="24"/>
          <w:szCs w:val="24"/>
        </w:rPr>
        <w:t>/</w:t>
      </w:r>
      <w:r w:rsidR="003B7579">
        <w:rPr>
          <w:rFonts w:asciiTheme="minorHAnsi" w:hAnsiTheme="minorHAnsi" w:cstheme="minorHAnsi"/>
          <w:sz w:val="24"/>
          <w:szCs w:val="24"/>
        </w:rPr>
        <w:t>2033</w:t>
      </w:r>
      <w:r w:rsidRPr="00704A92">
        <w:rPr>
          <w:rFonts w:asciiTheme="minorHAnsi" w:hAnsiTheme="minorHAnsi" w:cstheme="minorHAnsi"/>
          <w:sz w:val="24"/>
          <w:szCs w:val="24"/>
        </w:rPr>
        <w:t>.</w:t>
      </w:r>
    </w:p>
    <w:p w14:paraId="1E5B032A" w14:textId="185284AA" w:rsidR="00FB321F" w:rsidRPr="00704A92" w:rsidRDefault="00FB321F" w:rsidP="005B7D81">
      <w:pPr>
        <w:pStyle w:val="NormalnyWeb"/>
        <w:numPr>
          <w:ilvl w:val="0"/>
          <w:numId w:val="27"/>
        </w:numPr>
        <w:autoSpaceDE/>
        <w:spacing w:before="0" w:after="0" w:line="276" w:lineRule="auto"/>
        <w:jc w:val="left"/>
        <w:rPr>
          <w:rFonts w:asciiTheme="minorHAnsi" w:hAnsiTheme="minorHAnsi" w:cstheme="minorHAnsi"/>
          <w:b/>
          <w:bCs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lastRenderedPageBreak/>
        <w:t xml:space="preserve">Oświadczam, że nie zachodzą w stosunku do mnie przesłanki wykluczenia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z postępowania na podstawie art. </w:t>
      </w:r>
      <w:r w:rsidRPr="00704A92">
        <w:rPr>
          <w:rFonts w:asciiTheme="minorHAnsi" w:hAnsiTheme="minorHAnsi" w:cstheme="minorHAnsi"/>
          <w:color w:val="222222"/>
          <w:sz w:val="24"/>
          <w:szCs w:val="24"/>
        </w:rPr>
        <w:t>7 ust. 1 ustawy z dnia 13 kwietnia 2022 r.</w:t>
      </w:r>
      <w:r w:rsidRPr="00704A92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 </w:t>
      </w:r>
      <w:r w:rsidR="00D12E65">
        <w:rPr>
          <w:rFonts w:asciiTheme="minorHAnsi" w:hAnsiTheme="minorHAnsi" w:cstheme="minorHAnsi"/>
          <w:i/>
          <w:iCs/>
          <w:color w:val="222222"/>
          <w:sz w:val="24"/>
          <w:szCs w:val="24"/>
        </w:rPr>
        <w:br/>
      </w:r>
      <w:r w:rsidRPr="00704A92">
        <w:rPr>
          <w:rFonts w:asciiTheme="minorHAnsi" w:hAnsiTheme="minorHAnsi" w:cstheme="minorHAnsi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704A92">
        <w:rPr>
          <w:rFonts w:asciiTheme="minorHAnsi" w:hAnsiTheme="minorHAnsi" w:cstheme="minorHAnsi"/>
          <w:color w:val="222222"/>
          <w:sz w:val="24"/>
          <w:szCs w:val="24"/>
        </w:rPr>
        <w:t>(</w:t>
      </w:r>
      <w:r w:rsidR="00403277" w:rsidRPr="00146F06">
        <w:rPr>
          <w:rFonts w:asciiTheme="minorHAnsi" w:hAnsiTheme="minorHAnsi" w:cstheme="minorHAnsi"/>
          <w:iCs/>
          <w:color w:val="222222"/>
          <w:sz w:val="24"/>
          <w:szCs w:val="24"/>
        </w:rPr>
        <w:t>Dz. U.</w:t>
      </w:r>
      <w:r w:rsidR="0040327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 202</w:t>
      </w:r>
      <w:r w:rsidR="00CC2841">
        <w:rPr>
          <w:rFonts w:asciiTheme="minorHAnsi" w:hAnsiTheme="minorHAnsi" w:cstheme="minorHAnsi"/>
          <w:iCs/>
          <w:color w:val="222222"/>
          <w:sz w:val="24"/>
          <w:szCs w:val="24"/>
        </w:rPr>
        <w:t>5</w:t>
      </w:r>
      <w:r w:rsidR="00403277">
        <w:rPr>
          <w:rFonts w:asciiTheme="minorHAnsi" w:hAnsiTheme="minorHAnsi" w:cstheme="minorHAnsi"/>
          <w:iCs/>
          <w:color w:val="222222"/>
          <w:sz w:val="24"/>
          <w:szCs w:val="24"/>
        </w:rPr>
        <w:t xml:space="preserve"> poz. </w:t>
      </w:r>
      <w:r w:rsidR="00CC2841">
        <w:rPr>
          <w:rFonts w:asciiTheme="minorHAnsi" w:hAnsiTheme="minorHAnsi" w:cstheme="minorHAnsi"/>
          <w:iCs/>
          <w:color w:val="222222"/>
          <w:sz w:val="24"/>
          <w:szCs w:val="24"/>
        </w:rPr>
        <w:t>514</w:t>
      </w:r>
      <w:r w:rsidRPr="00704A92">
        <w:rPr>
          <w:rFonts w:asciiTheme="minorHAnsi" w:hAnsiTheme="minorHAnsi" w:cstheme="minorHAnsi"/>
          <w:color w:val="222222"/>
          <w:sz w:val="24"/>
          <w:szCs w:val="24"/>
        </w:rPr>
        <w:t>)</w:t>
      </w:r>
      <w:r w:rsidRPr="00704A92">
        <w:rPr>
          <w:rFonts w:asciiTheme="minorHAnsi" w:hAnsiTheme="minorHAnsi" w:cstheme="minorHAnsi"/>
          <w:i/>
          <w:iCs/>
          <w:color w:val="222222"/>
          <w:sz w:val="24"/>
          <w:szCs w:val="24"/>
        </w:rPr>
        <w:t>.</w:t>
      </w:r>
    </w:p>
    <w:p w14:paraId="249534D5" w14:textId="77777777" w:rsidR="00FB321F" w:rsidRPr="00704A92" w:rsidRDefault="00FB321F" w:rsidP="00704A92">
      <w:pPr>
        <w:shd w:val="clear" w:color="auto" w:fill="BFBFBF"/>
        <w:spacing w:before="240"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704A92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B18894D" w14:textId="77777777" w:rsidR="00FB321F" w:rsidRPr="00704A92" w:rsidRDefault="00FB321F" w:rsidP="00704A9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70C0"/>
          <w:sz w:val="24"/>
          <w:szCs w:val="24"/>
        </w:rPr>
        <w:t>[UWAGA</w:t>
      </w:r>
      <w:r w:rsidRPr="00704A92">
        <w:rPr>
          <w:rFonts w:asciiTheme="minorHAns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04A92">
        <w:rPr>
          <w:rFonts w:asciiTheme="minorHAnsi" w:hAnsiTheme="minorHAnsi" w:cstheme="minorHAnsi"/>
          <w:color w:val="0070C0"/>
          <w:sz w:val="24"/>
          <w:szCs w:val="24"/>
        </w:rPr>
        <w:t>]</w:t>
      </w:r>
    </w:p>
    <w:p w14:paraId="18BB8C6C" w14:textId="176B1E9C" w:rsidR="00FB321F" w:rsidRPr="00704A92" w:rsidRDefault="00FB321F" w:rsidP="00704A9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704A92">
        <w:rPr>
          <w:rFonts w:asciiTheme="minorHAnsi" w:hAnsiTheme="minorHAnsi" w:cstheme="minorHAnsi"/>
          <w:i/>
          <w:sz w:val="24"/>
          <w:szCs w:val="24"/>
        </w:rPr>
        <w:t>(wskazać dokument i właściwą jednostkę redakcyjną dokumentu, w której określono warunki udziału w postępowaniu),</w:t>
      </w:r>
      <w:r w:rsidRPr="00704A92">
        <w:rPr>
          <w:rFonts w:asciiTheme="minorHAnsi" w:hAnsiTheme="minorHAnsi" w:cstheme="minorHAnsi"/>
          <w:sz w:val="24"/>
          <w:szCs w:val="24"/>
        </w:rPr>
        <w:t xml:space="preserve"> polegam na zdolnościach lub sytuacji następującego podmiotu udostępniającego zasoby: ………………………………………………………………………...………………..</w:t>
      </w:r>
      <w:r w:rsidRPr="00704A92">
        <w:rPr>
          <w:rFonts w:asciiTheme="minorHAnsi" w:hAnsiTheme="minorHAnsi" w:cstheme="minorHAnsi"/>
          <w:i/>
          <w:sz w:val="24"/>
          <w:szCs w:val="24"/>
        </w:rPr>
        <w:t xml:space="preserve"> (podać pełną nazwę/firmę, adres, a także w zależności od podmiotu: NIP/PESEL, KRS/CEiDG)</w:t>
      </w:r>
      <w:r w:rsidRPr="00704A92">
        <w:rPr>
          <w:rFonts w:asciiTheme="minorHAnsi" w:hAnsiTheme="minorHAnsi" w:cstheme="minorHAnsi"/>
          <w:sz w:val="24"/>
          <w:szCs w:val="24"/>
        </w:rPr>
        <w:t xml:space="preserve">,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w następującym zakresie: ………………………………………………………………………………. </w:t>
      </w:r>
      <w:r w:rsidRPr="00704A92">
        <w:rPr>
          <w:rFonts w:asciiTheme="minorHAns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704A92">
        <w:rPr>
          <w:rFonts w:asciiTheme="minorHAnsi" w:hAnsiTheme="minorHAnsi" w:cstheme="minorHAnsi"/>
          <w:iCs/>
          <w:sz w:val="24"/>
          <w:szCs w:val="24"/>
        </w:rPr>
        <w:t xml:space="preserve">, </w:t>
      </w:r>
      <w:r w:rsidRPr="00704A92">
        <w:rPr>
          <w:rFonts w:asciiTheme="minorHAnsi" w:hAnsiTheme="minorHAnsi" w:cstheme="minorHAnsi"/>
          <w:sz w:val="24"/>
          <w:szCs w:val="24"/>
        </w:rPr>
        <w:t>co odpowiada ponad 10% warto</w:t>
      </w:r>
      <w:r w:rsidR="008705E2">
        <w:rPr>
          <w:rFonts w:asciiTheme="minorHAnsi" w:hAnsiTheme="minorHAnsi" w:cstheme="minorHAnsi"/>
          <w:sz w:val="24"/>
          <w:szCs w:val="24"/>
        </w:rPr>
        <w:t xml:space="preserve">ści przedmiotowego zamówienia. </w:t>
      </w:r>
    </w:p>
    <w:p w14:paraId="6E06D350" w14:textId="77777777" w:rsidR="00FB321F" w:rsidRPr="00704A92" w:rsidRDefault="00FB321F" w:rsidP="00704A92">
      <w:pPr>
        <w:shd w:val="clear" w:color="auto" w:fill="BFBFBF"/>
        <w:spacing w:before="240" w:after="12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16E59A3A" w14:textId="6A611BC4" w:rsidR="00FB321F" w:rsidRPr="00704A92" w:rsidRDefault="00FB321F" w:rsidP="00704A9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70C0"/>
          <w:sz w:val="24"/>
          <w:szCs w:val="24"/>
        </w:rPr>
        <w:t>[UWAGA</w:t>
      </w:r>
      <w:r w:rsidRPr="00704A92">
        <w:rPr>
          <w:rFonts w:asciiTheme="minorHAnsi" w:hAnsiTheme="minorHAnsi" w:cstheme="minorHAnsi"/>
          <w:i/>
          <w:color w:val="0070C0"/>
          <w:sz w:val="24"/>
          <w:szCs w:val="24"/>
        </w:rPr>
        <w:t xml:space="preserve">: wypełnić tylko w przypadku podwykonawcy (niebędącego podmiotem udostępniającym zasoby), na którego przypada ponad 10% wartości zamówienia. </w:t>
      </w:r>
      <w:r w:rsidR="00D12E65">
        <w:rPr>
          <w:rFonts w:asciiTheme="minorHAnsi" w:hAnsiTheme="minorHAnsi" w:cstheme="minorHAnsi"/>
          <w:i/>
          <w:color w:val="0070C0"/>
          <w:sz w:val="24"/>
          <w:szCs w:val="24"/>
        </w:rPr>
        <w:br/>
      </w:r>
      <w:r w:rsidRPr="00704A92">
        <w:rPr>
          <w:rFonts w:asciiTheme="minorHAnsi" w:hAnsiTheme="minorHAnsi" w:cstheme="minorHAnsi"/>
          <w:i/>
          <w:color w:val="0070C0"/>
          <w:sz w:val="24"/>
          <w:szCs w:val="24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704A92">
        <w:rPr>
          <w:rFonts w:asciiTheme="minorHAnsi" w:hAnsiTheme="minorHAnsi" w:cstheme="minorHAnsi"/>
          <w:color w:val="0070C0"/>
          <w:sz w:val="24"/>
          <w:szCs w:val="24"/>
        </w:rPr>
        <w:t>]</w:t>
      </w:r>
    </w:p>
    <w:p w14:paraId="7E343631" w14:textId="251ABEAF" w:rsidR="00F8578B" w:rsidRPr="00704A92" w:rsidRDefault="00FB321F" w:rsidP="00704A92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…………………………………….………..….……… </w:t>
      </w:r>
      <w:r w:rsidRPr="00704A92">
        <w:rPr>
          <w:rFonts w:asciiTheme="minorHAns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704A92">
        <w:rPr>
          <w:rFonts w:asciiTheme="minorHAnsi" w:hAnsiTheme="minorHAnsi" w:cstheme="minorHAnsi"/>
          <w:sz w:val="24"/>
          <w:szCs w:val="24"/>
        </w:rPr>
        <w:t>, nie zachodzą podstawy wykluczenia z postępowania o udzielenie zamówienia przewidziane w  art.  5k rozporządzenia 833/2014 w brzmieniu nadanym rozporządzeniem 202</w:t>
      </w:r>
      <w:r w:rsidR="00CC2841">
        <w:rPr>
          <w:rFonts w:asciiTheme="minorHAnsi" w:hAnsiTheme="minorHAnsi" w:cstheme="minorHAnsi"/>
          <w:sz w:val="24"/>
          <w:szCs w:val="24"/>
        </w:rPr>
        <w:t>5</w:t>
      </w:r>
      <w:r w:rsidRPr="00704A92">
        <w:rPr>
          <w:rFonts w:asciiTheme="minorHAnsi" w:hAnsiTheme="minorHAnsi" w:cstheme="minorHAnsi"/>
          <w:sz w:val="24"/>
          <w:szCs w:val="24"/>
        </w:rPr>
        <w:t>/</w:t>
      </w:r>
      <w:r w:rsidR="00CC2841">
        <w:rPr>
          <w:rFonts w:asciiTheme="minorHAnsi" w:hAnsiTheme="minorHAnsi" w:cstheme="minorHAnsi"/>
          <w:sz w:val="24"/>
          <w:szCs w:val="24"/>
        </w:rPr>
        <w:t>2033</w:t>
      </w:r>
      <w:r w:rsidRPr="00704A92">
        <w:rPr>
          <w:rFonts w:asciiTheme="minorHAnsi" w:hAnsiTheme="minorHAnsi" w:cstheme="minorHAnsi"/>
          <w:sz w:val="24"/>
          <w:szCs w:val="24"/>
        </w:rPr>
        <w:t>.</w:t>
      </w:r>
    </w:p>
    <w:p w14:paraId="795EFFA5" w14:textId="77777777" w:rsidR="00FB321F" w:rsidRPr="00704A92" w:rsidRDefault="00FB321F" w:rsidP="00704A92">
      <w:pPr>
        <w:shd w:val="clear" w:color="auto" w:fill="BFBFBF"/>
        <w:spacing w:before="240" w:after="12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4C826678" w14:textId="77777777" w:rsidR="00FB321F" w:rsidRPr="00704A92" w:rsidRDefault="00FB321F" w:rsidP="00704A92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color w:val="0070C0"/>
          <w:sz w:val="24"/>
          <w:szCs w:val="24"/>
        </w:rPr>
        <w:lastRenderedPageBreak/>
        <w:t>[UWAGA</w:t>
      </w:r>
      <w:r w:rsidRPr="00704A92">
        <w:rPr>
          <w:rFonts w:asciiTheme="minorHAns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04A92">
        <w:rPr>
          <w:rFonts w:asciiTheme="minorHAnsi" w:hAnsiTheme="minorHAnsi" w:cstheme="minorHAnsi"/>
          <w:color w:val="0070C0"/>
          <w:sz w:val="24"/>
          <w:szCs w:val="24"/>
        </w:rPr>
        <w:t>]</w:t>
      </w:r>
    </w:p>
    <w:p w14:paraId="43DB32A5" w14:textId="52E3D05D" w:rsidR="00FB321F" w:rsidRPr="008705E2" w:rsidRDefault="00FB321F" w:rsidP="008705E2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Oświadczam, że w stosunku do następującego podmiotu, będącego dostawcą, na którego przypada ponad 10% wartości zamówienia: ………</w:t>
      </w:r>
      <w:r w:rsidR="00D12E65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704A92">
        <w:rPr>
          <w:rFonts w:asciiTheme="minorHAnsi" w:hAnsiTheme="minorHAnsi" w:cstheme="minorHAnsi"/>
          <w:sz w:val="24"/>
          <w:szCs w:val="24"/>
        </w:rPr>
        <w:t xml:space="preserve">….………..….…… </w:t>
      </w:r>
      <w:r w:rsidRPr="00704A92">
        <w:rPr>
          <w:rFonts w:asciiTheme="minorHAnsi" w:hAnsiTheme="minorHAnsi" w:cstheme="minorHAnsi"/>
          <w:i/>
          <w:sz w:val="24"/>
          <w:szCs w:val="24"/>
        </w:rPr>
        <w:t>(podać pełną nazwę/firmę, adres, a także w zależności od podmiotu: NIP/PESEL, KRS/CEiDG)</w:t>
      </w:r>
      <w:r w:rsidRPr="00704A92">
        <w:rPr>
          <w:rFonts w:asciiTheme="minorHAnsi" w:hAnsiTheme="minorHAnsi" w:cstheme="minorHAnsi"/>
          <w:sz w:val="24"/>
          <w:szCs w:val="24"/>
        </w:rPr>
        <w:t>, nie zachodzą podstawy wykluczenia z postępowania o udzielenie zamówienia przewidziane w  art.  5k rozporządzenia 833/2014 w brzmieniu nadanym rozporządzeniem 202</w:t>
      </w:r>
      <w:r w:rsidR="00CC2841">
        <w:rPr>
          <w:rFonts w:asciiTheme="minorHAnsi" w:hAnsiTheme="minorHAnsi" w:cstheme="minorHAnsi"/>
          <w:sz w:val="24"/>
          <w:szCs w:val="24"/>
        </w:rPr>
        <w:t>5/2033</w:t>
      </w:r>
      <w:r w:rsidR="008705E2">
        <w:rPr>
          <w:rFonts w:asciiTheme="minorHAnsi" w:hAnsiTheme="minorHAnsi" w:cstheme="minorHAnsi"/>
          <w:sz w:val="24"/>
          <w:szCs w:val="24"/>
        </w:rPr>
        <w:t>.</w:t>
      </w:r>
    </w:p>
    <w:p w14:paraId="4B32C606" w14:textId="77777777" w:rsidR="00FB321F" w:rsidRPr="00704A92" w:rsidRDefault="00FB321F" w:rsidP="00704A92">
      <w:pPr>
        <w:shd w:val="clear" w:color="auto" w:fill="BFBFBF"/>
        <w:spacing w:before="240"/>
        <w:rPr>
          <w:rFonts w:asciiTheme="minorHAnsi" w:hAnsiTheme="minorHAnsi" w:cstheme="minorHAnsi"/>
          <w:b/>
          <w:sz w:val="24"/>
          <w:szCs w:val="24"/>
        </w:rPr>
      </w:pPr>
    </w:p>
    <w:p w14:paraId="3941B6E1" w14:textId="4E522443" w:rsidR="00FB321F" w:rsidRPr="00704A92" w:rsidRDefault="00FB321F" w:rsidP="008705E2">
      <w:pPr>
        <w:shd w:val="clear" w:color="auto" w:fill="BFBFBF"/>
        <w:spacing w:before="240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OŚWIADCZENIE</w:t>
      </w:r>
      <w:r w:rsidR="008705E2">
        <w:rPr>
          <w:rFonts w:asciiTheme="minorHAnsi" w:hAnsiTheme="minorHAnsi" w:cstheme="minorHAnsi"/>
          <w:b/>
          <w:sz w:val="24"/>
          <w:szCs w:val="24"/>
        </w:rPr>
        <w:t xml:space="preserve"> DOTYCZĄCE PODANYCH INFORMACJI:</w:t>
      </w:r>
    </w:p>
    <w:p w14:paraId="2911A6E3" w14:textId="77777777" w:rsidR="00FB321F" w:rsidRPr="00704A92" w:rsidRDefault="00FB321F" w:rsidP="00704A92">
      <w:pPr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04A9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53C2171" w14:textId="77777777" w:rsidR="00FB321F" w:rsidRPr="00704A92" w:rsidRDefault="00FB321F" w:rsidP="00704A92">
      <w:pPr>
        <w:rPr>
          <w:rFonts w:asciiTheme="minorHAnsi" w:hAnsiTheme="minorHAnsi" w:cstheme="minorHAnsi"/>
          <w:sz w:val="24"/>
          <w:szCs w:val="24"/>
        </w:rPr>
      </w:pPr>
    </w:p>
    <w:p w14:paraId="1AADCFE7" w14:textId="71E99A45" w:rsidR="00FB321F" w:rsidRPr="00704A92" w:rsidRDefault="00FB321F" w:rsidP="00704A92">
      <w:pPr>
        <w:pStyle w:val="Default"/>
        <w:rPr>
          <w:rFonts w:asciiTheme="minorHAnsi" w:hAnsiTheme="minorHAnsi" w:cstheme="minorHAnsi"/>
        </w:rPr>
      </w:pPr>
    </w:p>
    <w:p w14:paraId="190D928F" w14:textId="77777777" w:rsidR="00FB321F" w:rsidRPr="00704A92" w:rsidRDefault="00FB321F" w:rsidP="00704A92">
      <w:pPr>
        <w:pStyle w:val="Default"/>
        <w:ind w:left="142" w:hanging="142"/>
        <w:rPr>
          <w:rFonts w:asciiTheme="minorHAnsi" w:hAnsiTheme="minorHAnsi" w:cstheme="minorHAnsi"/>
          <w:b/>
        </w:rPr>
      </w:pPr>
    </w:p>
    <w:p w14:paraId="5091BB44" w14:textId="3CF81763" w:rsidR="001A76F7" w:rsidRDefault="00957A4E" w:rsidP="008705E2">
      <w:pPr>
        <w:spacing w:before="0" w:after="0" w:line="240" w:lineRule="auto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u w:val="single"/>
        </w:rPr>
        <w:br w:type="page"/>
      </w:r>
    </w:p>
    <w:p w14:paraId="63100FE1" w14:textId="77777777" w:rsidR="00957A4E" w:rsidRDefault="00957A4E">
      <w:pPr>
        <w:spacing w:before="0"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p w14:paraId="6D08C3CE" w14:textId="2988093C" w:rsidR="002014F8" w:rsidRPr="00704A92" w:rsidRDefault="002014F8" w:rsidP="00D12E65">
      <w:pPr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Załącznik nr </w:t>
      </w:r>
      <w:r w:rsidR="00D4253B"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5 </w:t>
      </w: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do SWZ</w:t>
      </w:r>
    </w:p>
    <w:p w14:paraId="044C9F1D" w14:textId="320FA0BE" w:rsidR="002014F8" w:rsidRPr="00704A92" w:rsidRDefault="002014F8" w:rsidP="00D12E65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Klauzula informacyjna dotycząca danych osobowych uzyskanych w ramach</w:t>
      </w:r>
    </w:p>
    <w:p w14:paraId="0A80D6F5" w14:textId="77777777" w:rsidR="002014F8" w:rsidRPr="00704A92" w:rsidRDefault="002014F8" w:rsidP="00D12E65">
      <w:pPr>
        <w:pStyle w:val="Tekstprzypisudolnego"/>
        <w:spacing w:before="120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postępowania o udzielenie zamówienia publicznego</w:t>
      </w:r>
    </w:p>
    <w:p w14:paraId="52454176" w14:textId="3E35E14C" w:rsidR="002400B1" w:rsidRPr="00704A92" w:rsidRDefault="002400B1" w:rsidP="00704A92">
      <w:pPr>
        <w:widowControl w:val="0"/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 podstawie art. 19 ust. 1 ustawy Pzp w związku z art. 13 ust. 1-3 </w:t>
      </w:r>
      <w:r w:rsidRPr="00704A92">
        <w:rPr>
          <w:rFonts w:asciiTheme="minorHAnsi" w:hAnsiTheme="minorHAnsi" w:cstheme="minorHAnsi"/>
          <w:i/>
          <w:iCs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22277A">
        <w:rPr>
          <w:rFonts w:asciiTheme="minorHAnsi" w:hAnsiTheme="minorHAnsi" w:cstheme="minorHAnsi"/>
          <w:sz w:val="24"/>
          <w:szCs w:val="24"/>
        </w:rPr>
        <w:t>, dalej „RODO”, z</w:t>
      </w:r>
      <w:r w:rsidRPr="00704A92">
        <w:rPr>
          <w:rFonts w:asciiTheme="minorHAnsi" w:hAnsiTheme="minorHAnsi" w:cstheme="minorHAnsi"/>
          <w:sz w:val="24"/>
          <w:szCs w:val="24"/>
        </w:rPr>
        <w:t>amawiający informuje, że:</w:t>
      </w:r>
    </w:p>
    <w:p w14:paraId="45ED2F4C" w14:textId="77777777" w:rsidR="002400B1" w:rsidRPr="00704A92" w:rsidRDefault="002400B1" w:rsidP="00704A92">
      <w:pPr>
        <w:pStyle w:val="Akapitzlist"/>
        <w:ind w:left="284" w:firstLine="720"/>
        <w:rPr>
          <w:rFonts w:asciiTheme="minorHAnsi" w:hAnsiTheme="minorHAnsi" w:cstheme="minorHAnsi"/>
          <w:sz w:val="24"/>
          <w:szCs w:val="24"/>
        </w:rPr>
      </w:pPr>
    </w:p>
    <w:p w14:paraId="2CD2E5F8" w14:textId="77777777" w:rsidR="002400B1" w:rsidRPr="00704A92" w:rsidRDefault="002400B1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Administratorem danych osobowych uzyskanych w wyniku prowadzonego postępowania o udzielenie zamówienia publicznego jest Szef Centralnego Biura Antykorupcyjnego z siedzibą w Warszawie przy Al. Ujazdowskich 9. </w:t>
      </w:r>
    </w:p>
    <w:p w14:paraId="4C696EE2" w14:textId="5DE165E6" w:rsidR="002400B1" w:rsidRPr="00704A92" w:rsidRDefault="002400B1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Nadzór nad zgodnością przetwarzania danych osobowych sprawuje Pełnomocnik do spraw kontroli przetwarzania przez CBA danych osobowych, o którym mowa </w:t>
      </w:r>
      <w:r w:rsidRPr="00704A92">
        <w:rPr>
          <w:rFonts w:asciiTheme="minorHAnsi" w:hAnsiTheme="minorHAnsi" w:cstheme="minorHAnsi"/>
          <w:sz w:val="24"/>
          <w:szCs w:val="24"/>
        </w:rPr>
        <w:br/>
        <w:t xml:space="preserve">w ustawie z dnia 9 czerwca 2006 r. o Centralnym Biurze Antykorupcyjnym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(t.j. Dz. U. z 202</w:t>
      </w:r>
      <w:r w:rsidR="003B7579">
        <w:rPr>
          <w:rFonts w:asciiTheme="minorHAnsi" w:hAnsiTheme="minorHAnsi" w:cstheme="minorHAnsi"/>
          <w:sz w:val="24"/>
          <w:szCs w:val="24"/>
        </w:rPr>
        <w:t>5 r. poz. 712</w:t>
      </w:r>
      <w:r w:rsidRPr="00704A92">
        <w:rPr>
          <w:rFonts w:asciiTheme="minorHAnsi" w:hAnsiTheme="minorHAnsi" w:cstheme="minorHAnsi"/>
          <w:sz w:val="24"/>
          <w:szCs w:val="24"/>
        </w:rPr>
        <w:t xml:space="preserve">), który zgodnie z art. 22b ust. 7 tejże ustawy,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o naruszeniach przepisów ustawowych informuje organ pełniący funkcję nadzorczą dla Szefa Centralnego Biura Antykorupcyjnego. </w:t>
      </w:r>
    </w:p>
    <w:p w14:paraId="2C6A0801" w14:textId="2D458CFF" w:rsidR="00A20A55" w:rsidRPr="00704A92" w:rsidRDefault="002400B1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Państwa dane osobowe przetwarzane będą na podstawie art. 6 ust. 1 lit. c RODO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 xml:space="preserve"> celu związanym z niniejszym postępowaniem o ud</w:t>
      </w:r>
      <w:r w:rsidR="00A20A55" w:rsidRPr="00704A92">
        <w:rPr>
          <w:rFonts w:asciiTheme="minorHAnsi" w:hAnsiTheme="minorHAnsi" w:cstheme="minorHAnsi"/>
          <w:sz w:val="24"/>
          <w:szCs w:val="24"/>
        </w:rPr>
        <w:t>zielenie zamówienia publicznego</w:t>
      </w:r>
      <w:r w:rsidRPr="00704A92">
        <w:rPr>
          <w:rFonts w:asciiTheme="minorHAnsi" w:hAnsiTheme="minorHAnsi" w:cstheme="minorHAnsi"/>
          <w:sz w:val="24"/>
          <w:szCs w:val="24"/>
        </w:rPr>
        <w:t>;</w:t>
      </w:r>
    </w:p>
    <w:p w14:paraId="36484A8B" w14:textId="77777777" w:rsidR="00A20A55" w:rsidRPr="00704A92" w:rsidRDefault="00A20A55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dbiorcami Państwa danych osobowych będą osoby lub podmioty, którym udostępniona zostanie dokumentacja postępowania w oparciu o art. 74 </w:t>
      </w:r>
      <w:r w:rsidRPr="00704A92">
        <w:rPr>
          <w:rFonts w:asciiTheme="minorHAnsi" w:hAnsiTheme="minorHAnsi" w:cstheme="minorHAnsi"/>
          <w:sz w:val="24"/>
          <w:szCs w:val="24"/>
        </w:rPr>
        <w:t xml:space="preserve">ust. 1 ustawy z dnia 11 września 2019 r. – Prawo zamówień publicznych, zwanej dalej „ustawa Pzp”;  </w:t>
      </w:r>
    </w:p>
    <w:p w14:paraId="5D45A39D" w14:textId="77777777" w:rsidR="00A20A55" w:rsidRPr="00704A92" w:rsidRDefault="002400B1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Państwa dane osobowe będą przechowywane, zgodnie z art. 78 ust. 1 </w:t>
      </w:r>
      <w:r w:rsidR="00A20A55" w:rsidRPr="00704A92">
        <w:rPr>
          <w:rFonts w:asciiTheme="minorHAnsi" w:hAnsiTheme="minorHAnsi" w:cstheme="minorHAnsi"/>
          <w:sz w:val="24"/>
          <w:szCs w:val="24"/>
        </w:rPr>
        <w:t>ustawy Pzp</w:t>
      </w:r>
      <w:r w:rsidRPr="00704A92">
        <w:rPr>
          <w:rFonts w:asciiTheme="minorHAnsi" w:hAnsiTheme="minorHAnsi" w:cstheme="minorHAnsi"/>
          <w:sz w:val="24"/>
          <w:szCs w:val="24"/>
        </w:rPr>
        <w:t xml:space="preserve"> przez okres 4 lat od dnia zakończenia postępowania o udzielenie zamówienia, a jeżeli czas trwania umowy przekracza 4 lata, okres przechowywania obejmuje cały czas trwania umowy;</w:t>
      </w:r>
    </w:p>
    <w:p w14:paraId="36CDF720" w14:textId="4AB6CE72" w:rsidR="00A20A55" w:rsidRPr="00704A92" w:rsidRDefault="00A20A55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O</w:t>
      </w:r>
      <w:r w:rsidR="002400B1" w:rsidRPr="00704A92">
        <w:rPr>
          <w:rFonts w:asciiTheme="minorHAnsi" w:hAnsiTheme="minorHAnsi" w:cstheme="minorHAnsi"/>
          <w:sz w:val="24"/>
          <w:szCs w:val="24"/>
        </w:rPr>
        <w:t>bowiązek podania przez Państwa danych osobowych bezpośrednio dotyczących Państwa jest wymogiem określonym w przepisach P</w:t>
      </w:r>
      <w:r w:rsidRPr="00704A92">
        <w:rPr>
          <w:rFonts w:asciiTheme="minorHAnsi" w:hAnsiTheme="minorHAnsi" w:cstheme="minorHAnsi"/>
          <w:sz w:val="24"/>
          <w:szCs w:val="24"/>
        </w:rPr>
        <w:t>zp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, związanym z udziałem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="002400B1" w:rsidRPr="00704A92">
        <w:rPr>
          <w:rFonts w:asciiTheme="minorHAnsi" w:hAnsiTheme="minorHAnsi" w:cstheme="minorHAnsi"/>
          <w:sz w:val="24"/>
          <w:szCs w:val="24"/>
        </w:rPr>
        <w:t>w niniejszym postępowaniu;</w:t>
      </w:r>
    </w:p>
    <w:p w14:paraId="647AC737" w14:textId="1D6CD568" w:rsidR="00A20A55" w:rsidRPr="00704A92" w:rsidRDefault="00A20A55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W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 odniesieniu do Państwa danych osobowych decyzje nie będą podejmowane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="002400B1" w:rsidRPr="00704A92">
        <w:rPr>
          <w:rFonts w:asciiTheme="minorHAnsi" w:hAnsiTheme="minorHAnsi" w:cstheme="minorHAnsi"/>
          <w:sz w:val="24"/>
          <w:szCs w:val="24"/>
        </w:rPr>
        <w:t>w sposób zautomatyzowany, stosownie do postanowień art. 22 RODO;</w:t>
      </w:r>
    </w:p>
    <w:p w14:paraId="11ECED2A" w14:textId="3DCEB7F5" w:rsidR="002400B1" w:rsidRPr="00704A92" w:rsidRDefault="00A20A55" w:rsidP="005B7D81">
      <w:pPr>
        <w:pStyle w:val="Akapitzlist"/>
        <w:widowControl w:val="0"/>
        <w:numPr>
          <w:ilvl w:val="0"/>
          <w:numId w:val="36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>osiadają Państwo:</w:t>
      </w:r>
    </w:p>
    <w:p w14:paraId="590FACED" w14:textId="77777777" w:rsidR="00A20A55" w:rsidRPr="00704A92" w:rsidRDefault="002400B1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bookmarkStart w:id="1" w:name="_Hlk64450860"/>
      <w:r w:rsidRPr="00704A92">
        <w:rPr>
          <w:rFonts w:asciiTheme="minorHAnsi" w:hAnsiTheme="minorHAnsi" w:cstheme="minorHAnsi"/>
          <w:sz w:val="24"/>
          <w:szCs w:val="24"/>
        </w:rPr>
        <w:t>zgodnie z</w:t>
      </w:r>
      <w:bookmarkEnd w:id="1"/>
      <w:r w:rsidRPr="00704A92">
        <w:rPr>
          <w:rFonts w:asciiTheme="minorHAnsi" w:hAnsiTheme="minorHAnsi" w:cstheme="minorHAnsi"/>
          <w:sz w:val="24"/>
          <w:szCs w:val="24"/>
        </w:rPr>
        <w:t xml:space="preserve"> art. 15 RODO - prawo dostępu do danych osobowych Państwa dotyczących (z zastrzeżeniem, że w sytuacji, gdy skorzystanie z tego prawa wymagałoby po stronie administratora niewspółmiernie dużego wysiłku, mogą </w:t>
      </w:r>
      <w:r w:rsidRPr="00704A92">
        <w:rPr>
          <w:rFonts w:asciiTheme="minorHAnsi" w:hAnsiTheme="minorHAnsi" w:cstheme="minorHAnsi"/>
          <w:sz w:val="24"/>
          <w:szCs w:val="24"/>
        </w:rPr>
        <w:lastRenderedPageBreak/>
        <w:t>Państwo zostać zobowiązani do wskazania dodatkowych informacji mających na celu sprecyzowanie żądania, w szczególności podania nazwy lub daty postępowania o udzielenie zamówienia publicznego albo sprecyzowania nazwy lub daty zakończonego postępowania o udzielenie zamówienia);</w:t>
      </w:r>
    </w:p>
    <w:p w14:paraId="63B4F3F8" w14:textId="5C618719" w:rsidR="00A20A55" w:rsidRPr="00704A92" w:rsidRDefault="002400B1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zgodnie z art. 16 RODO - prawo do sprostowania Państwa danych osobowych </w:t>
      </w:r>
      <w:r w:rsidR="00D12E65">
        <w:rPr>
          <w:rFonts w:asciiTheme="minorHAnsi" w:hAnsiTheme="minorHAnsi" w:cstheme="minorHAnsi"/>
          <w:sz w:val="24"/>
          <w:szCs w:val="24"/>
        </w:rPr>
        <w:br/>
      </w:r>
      <w:r w:rsidRPr="00704A92">
        <w:rPr>
          <w:rFonts w:asciiTheme="minorHAnsi" w:hAnsiTheme="minorHAnsi" w:cstheme="minorHAnsi"/>
          <w:sz w:val="24"/>
          <w:szCs w:val="24"/>
        </w:rPr>
        <w:t>(z tym, że skorzystanie z prawa do sprostowania nie może skutkować zmianą wyniku postępowania o udzielenie zamówienia publicznego ani zmianą postanowień umowy w zakresie niezgodnym z P</w:t>
      </w:r>
      <w:r w:rsidR="00A20A55" w:rsidRPr="00704A92">
        <w:rPr>
          <w:rFonts w:asciiTheme="minorHAnsi" w:hAnsiTheme="minorHAnsi" w:cstheme="minorHAnsi"/>
          <w:sz w:val="24"/>
          <w:szCs w:val="24"/>
        </w:rPr>
        <w:t>zp</w:t>
      </w:r>
      <w:r w:rsidRPr="00704A92">
        <w:rPr>
          <w:rFonts w:asciiTheme="minorHAnsi" w:hAnsiTheme="minorHAnsi" w:cstheme="minorHAnsi"/>
          <w:sz w:val="24"/>
          <w:szCs w:val="24"/>
        </w:rPr>
        <w:t xml:space="preserve"> oraz nie może naruszać integralności protokołu z postępowania oraz załączników do niego);</w:t>
      </w:r>
    </w:p>
    <w:p w14:paraId="6292E54B" w14:textId="77777777" w:rsidR="00A20A55" w:rsidRPr="00704A92" w:rsidRDefault="002400B1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zgodnie z art. 18 RODO -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4CB5164F" w14:textId="4F231549" w:rsidR="002400B1" w:rsidRPr="00704A92" w:rsidRDefault="00A20A55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276" w:hanging="425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rawo do wniesienia skargi do Prezesa Urzędu Ochrony Danych Osobowych, gdy uznają Państwo, że przetwarzanie Państwa danych osobowych narusza przepisy RODO;  </w:t>
      </w:r>
    </w:p>
    <w:p w14:paraId="5A25B069" w14:textId="3AB34435" w:rsidR="002400B1" w:rsidRPr="00704A92" w:rsidRDefault="00A20A55" w:rsidP="005B7D81">
      <w:pPr>
        <w:pStyle w:val="Akapitzlist"/>
        <w:widowControl w:val="0"/>
        <w:numPr>
          <w:ilvl w:val="0"/>
          <w:numId w:val="35"/>
        </w:numPr>
        <w:autoSpaceDE w:val="0"/>
        <w:autoSpaceDN w:val="0"/>
        <w:spacing w:before="0" w:after="0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N</w:t>
      </w:r>
      <w:r w:rsidR="002400B1" w:rsidRPr="00704A92">
        <w:rPr>
          <w:rFonts w:asciiTheme="minorHAnsi" w:hAnsiTheme="minorHAnsi" w:cstheme="minorHAnsi"/>
          <w:sz w:val="24"/>
          <w:szCs w:val="24"/>
        </w:rPr>
        <w:t>ie przysługuje Państwu:</w:t>
      </w:r>
    </w:p>
    <w:p w14:paraId="10BBD355" w14:textId="77777777" w:rsidR="00A20A55" w:rsidRPr="00704A92" w:rsidRDefault="00A20A55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</w:t>
      </w:r>
      <w:r w:rsidR="002400B1" w:rsidRPr="00704A92">
        <w:rPr>
          <w:rFonts w:asciiTheme="minorHAnsi" w:hAnsiTheme="minorHAnsi" w:cstheme="minorHAnsi"/>
          <w:sz w:val="24"/>
          <w:szCs w:val="24"/>
        </w:rPr>
        <w:t>godnie z art. 17 ust. 3 lit. b, d lub e RODO - prawo do usunięcia danych osobowych;</w:t>
      </w:r>
    </w:p>
    <w:p w14:paraId="6065FF1D" w14:textId="77777777" w:rsidR="00A20A55" w:rsidRPr="00704A92" w:rsidRDefault="00A20A55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P</w:t>
      </w:r>
      <w:r w:rsidR="002400B1" w:rsidRPr="00704A92">
        <w:rPr>
          <w:rFonts w:asciiTheme="minorHAnsi" w:hAnsiTheme="minorHAnsi" w:cstheme="minorHAnsi"/>
          <w:sz w:val="24"/>
          <w:szCs w:val="24"/>
        </w:rPr>
        <w:t>rawo do przenoszenia danych osobowych, o którym mowa w art. 20 RODO;</w:t>
      </w:r>
    </w:p>
    <w:p w14:paraId="2F774984" w14:textId="59A1029B" w:rsidR="002400B1" w:rsidRPr="00704A92" w:rsidRDefault="00A20A55" w:rsidP="005B7D81">
      <w:pPr>
        <w:pStyle w:val="Akapitzlist"/>
        <w:widowControl w:val="0"/>
        <w:numPr>
          <w:ilvl w:val="1"/>
          <w:numId w:val="35"/>
        </w:numPr>
        <w:autoSpaceDE w:val="0"/>
        <w:autoSpaceDN w:val="0"/>
        <w:spacing w:before="0" w:after="0"/>
        <w:ind w:left="1418" w:hanging="567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Z</w:t>
      </w:r>
      <w:r w:rsidR="002400B1" w:rsidRPr="00704A92">
        <w:rPr>
          <w:rFonts w:asciiTheme="minorHAnsi" w:hAnsiTheme="minorHAnsi" w:cstheme="minorHAnsi"/>
          <w:sz w:val="24"/>
          <w:szCs w:val="24"/>
        </w:rPr>
        <w:t xml:space="preserve">godnie z art. 21 RODO prawo sprzeciwu, wobec przetwarzania danych osobowych, gdyż podstawą prawną przetwarzania Państwa danych osobowych jest art. 6 ust. 1 lit. c RODO; </w:t>
      </w:r>
    </w:p>
    <w:p w14:paraId="207059A8" w14:textId="77777777" w:rsidR="00A20A55" w:rsidRPr="00704A92" w:rsidRDefault="00A20A55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</w:p>
    <w:p w14:paraId="0E4C1B55" w14:textId="5AC5CBC1" w:rsidR="002400B1" w:rsidRPr="00704A92" w:rsidRDefault="00F70B2F" w:rsidP="00704A92">
      <w:pPr>
        <w:tabs>
          <w:tab w:val="left" w:pos="6488"/>
        </w:tabs>
        <w:spacing w:before="77"/>
        <w:ind w:left="129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E8155FD" w14:textId="77777777" w:rsidR="00A20A55" w:rsidRPr="00704A92" w:rsidRDefault="00A20A55" w:rsidP="00704A92">
      <w:pPr>
        <w:spacing w:before="0" w:after="0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br w:type="page"/>
      </w:r>
    </w:p>
    <w:p w14:paraId="3A26E2A4" w14:textId="2FA25804" w:rsidR="00897B24" w:rsidRPr="00704A92" w:rsidRDefault="00897B24" w:rsidP="00D12E65">
      <w:pPr>
        <w:ind w:firstLine="709"/>
        <w:jc w:val="right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lastRenderedPageBreak/>
        <w:t xml:space="preserve">Załącznik nr </w:t>
      </w:r>
      <w:r w:rsidR="001C5B56"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6</w:t>
      </w:r>
      <w:r w:rsidRPr="00704A92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 xml:space="preserve"> do SWZ</w:t>
      </w:r>
    </w:p>
    <w:p w14:paraId="00D178A9" w14:textId="77777777" w:rsidR="00897B24" w:rsidRPr="00704A92" w:rsidRDefault="00897B24" w:rsidP="00704A92">
      <w:pPr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 xml:space="preserve">Dane wykonawców wspólnie ubiegających </w:t>
      </w:r>
    </w:p>
    <w:p w14:paraId="6EF7626C" w14:textId="154EB799" w:rsidR="00897B24" w:rsidRPr="00D12E65" w:rsidRDefault="00897B24" w:rsidP="00D12E65">
      <w:pPr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się o zamówienie:</w:t>
      </w:r>
    </w:p>
    <w:p w14:paraId="2387CC49" w14:textId="525B2120" w:rsidR="00897B24" w:rsidRPr="00704A92" w:rsidRDefault="00897B24" w:rsidP="00704A92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2BB4DA85" w14:textId="4858BB4E" w:rsidR="00897B24" w:rsidRPr="00704A92" w:rsidRDefault="00897B24" w:rsidP="00704A92">
      <w:pPr>
        <w:ind w:right="5953"/>
        <w:rPr>
          <w:rFonts w:asciiTheme="minorHAnsi" w:hAnsiTheme="minorHAnsi" w:cstheme="minorHAnsi"/>
          <w:i/>
          <w:sz w:val="24"/>
          <w:szCs w:val="24"/>
        </w:rPr>
      </w:pPr>
      <w:r w:rsidRPr="00704A92">
        <w:rPr>
          <w:rFonts w:asciiTheme="minorHAnsi" w:hAnsiTheme="minorHAnsi" w:cstheme="minorHAnsi"/>
          <w:i/>
          <w:sz w:val="24"/>
          <w:szCs w:val="24"/>
        </w:rPr>
        <w:t xml:space="preserve">(pełna nazwa/firma, adres, </w:t>
      </w:r>
      <w:r w:rsidR="00D12E65">
        <w:rPr>
          <w:rFonts w:asciiTheme="minorHAnsi" w:hAnsiTheme="minorHAnsi" w:cstheme="minorHAnsi"/>
          <w:i/>
          <w:sz w:val="24"/>
          <w:szCs w:val="24"/>
        </w:rPr>
        <w:br/>
      </w:r>
      <w:r w:rsidRPr="00704A92">
        <w:rPr>
          <w:rFonts w:asciiTheme="minorHAnsi" w:hAnsiTheme="minorHAnsi" w:cstheme="minorHAnsi"/>
          <w:i/>
          <w:sz w:val="24"/>
          <w:szCs w:val="24"/>
        </w:rPr>
        <w:t>w zależności od podmiotu: NIP/PESEL, KRS/CEiDG)</w:t>
      </w:r>
    </w:p>
    <w:p w14:paraId="542FFD87" w14:textId="77777777" w:rsidR="00897B24" w:rsidRPr="00704A92" w:rsidRDefault="00897B24" w:rsidP="00704A92">
      <w:pPr>
        <w:rPr>
          <w:rFonts w:asciiTheme="minorHAnsi" w:hAnsiTheme="minorHAnsi" w:cstheme="minorHAnsi"/>
          <w:sz w:val="24"/>
          <w:szCs w:val="24"/>
          <w:u w:val="single"/>
        </w:rPr>
      </w:pPr>
      <w:r w:rsidRPr="00704A9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29681B5D" w14:textId="787A838D" w:rsidR="00897B24" w:rsidRPr="00704A92" w:rsidRDefault="00897B24" w:rsidP="00704A92">
      <w:pPr>
        <w:ind w:right="5954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19EE7782" w14:textId="77777777" w:rsidR="00897B24" w:rsidRPr="00704A92" w:rsidRDefault="00897B24" w:rsidP="00704A92">
      <w:pPr>
        <w:ind w:right="5257"/>
        <w:rPr>
          <w:rFonts w:asciiTheme="minorHAnsi" w:hAnsiTheme="minorHAnsi" w:cstheme="minorHAnsi"/>
          <w:i/>
          <w:sz w:val="24"/>
          <w:szCs w:val="24"/>
        </w:rPr>
      </w:pPr>
      <w:r w:rsidRPr="00704A92">
        <w:rPr>
          <w:rFonts w:asciiTheme="minorHAnsi" w:hAnsiTheme="minorHAnsi" w:cstheme="minorHAnsi"/>
          <w:i/>
          <w:sz w:val="24"/>
          <w:szCs w:val="24"/>
        </w:rPr>
        <w:t>(imię, nazwisko, stanowisko/podstawa do reprezentacji)</w:t>
      </w:r>
    </w:p>
    <w:p w14:paraId="6C6B7CF5" w14:textId="77777777" w:rsidR="00897B24" w:rsidRPr="00704A92" w:rsidRDefault="00897B24" w:rsidP="00704A92">
      <w:pPr>
        <w:rPr>
          <w:rFonts w:asciiTheme="minorHAnsi" w:hAnsiTheme="minorHAnsi" w:cstheme="minorHAnsi"/>
          <w:sz w:val="24"/>
          <w:szCs w:val="24"/>
        </w:rPr>
      </w:pPr>
    </w:p>
    <w:p w14:paraId="72A5AED3" w14:textId="77777777" w:rsidR="00897B24" w:rsidRPr="008E417E" w:rsidRDefault="00897B24" w:rsidP="00D12E65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E417E">
        <w:rPr>
          <w:rFonts w:asciiTheme="minorHAnsi" w:hAnsiTheme="minorHAnsi" w:cstheme="minorHAnsi"/>
          <w:b/>
          <w:sz w:val="24"/>
          <w:szCs w:val="24"/>
        </w:rPr>
        <w:t>Oświadczenie wykonawców wspólnie ubiegających się o zamówienie dotyczące zakresu robót budowlanych,  dostaw lub usług które wykonają poszczególni wykonawcy</w:t>
      </w:r>
    </w:p>
    <w:p w14:paraId="5930BD2D" w14:textId="77777777" w:rsidR="00897B24" w:rsidRPr="00704A92" w:rsidRDefault="00897B24" w:rsidP="00D12E6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04A92">
        <w:rPr>
          <w:rFonts w:asciiTheme="minorHAnsi" w:hAnsiTheme="minorHAnsi" w:cstheme="minorHAnsi"/>
          <w:b/>
          <w:sz w:val="24"/>
          <w:szCs w:val="24"/>
        </w:rPr>
        <w:t>art. 117 ust. 4 ustawy Pzp</w:t>
      </w:r>
    </w:p>
    <w:p w14:paraId="3DD6502C" w14:textId="58A29431" w:rsidR="00897B24" w:rsidRPr="00704A92" w:rsidRDefault="00897B24" w:rsidP="00704A92">
      <w:pPr>
        <w:pStyle w:val="Tekstpodstawowywcity3"/>
        <w:ind w:left="26" w:hanging="26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="008705E2">
        <w:rPr>
          <w:rFonts w:asciiTheme="minorHAnsi" w:hAnsiTheme="minorHAnsi" w:cstheme="minorHAnsi"/>
          <w:b/>
          <w:iCs/>
          <w:sz w:val="24"/>
          <w:szCs w:val="24"/>
        </w:rPr>
        <w:t>kompleksowe dostarczanie paliwa gazowego do nieruchomości CBA</w:t>
      </w:r>
      <w:r w:rsidR="00403277" w:rsidRPr="00704A92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403277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nr sprawy </w:t>
      </w:r>
      <w:r w:rsidR="009163A9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  <w:t>8</w:t>
      </w:r>
      <w:r w:rsidR="00403277" w:rsidRPr="009163A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/&gt;PU/202</w:t>
      </w:r>
      <w:r w:rsidR="00296360" w:rsidRPr="009163A9">
        <w:rPr>
          <w:rFonts w:asciiTheme="minorHAnsi" w:hAnsiTheme="minorHAnsi" w:cstheme="minorHAnsi"/>
          <w:b/>
          <w:color w:val="000000" w:themeColor="text1"/>
          <w:sz w:val="24"/>
          <w:szCs w:val="24"/>
          <w:lang w:val="pl-PL"/>
        </w:rPr>
        <w:t>6</w:t>
      </w:r>
      <w:r w:rsidR="00403277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/</w:t>
      </w:r>
      <w:r w:rsidR="008705E2" w:rsidRPr="009163A9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lang w:val="pl-PL"/>
        </w:rPr>
        <w:t>MT</w:t>
      </w:r>
      <w:r w:rsidR="00403277" w:rsidRPr="009163A9">
        <w:rPr>
          <w:rFonts w:asciiTheme="minorHAnsi" w:hAnsiTheme="minorHAnsi" w:cstheme="minorHAnsi"/>
          <w:color w:val="000000" w:themeColor="text1"/>
          <w:sz w:val="24"/>
          <w:szCs w:val="24"/>
        </w:rPr>
        <w:t>,</w:t>
      </w:r>
      <w:r w:rsidR="00D12E65" w:rsidRPr="009163A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Pr="009163A9">
        <w:rPr>
          <w:rFonts w:asciiTheme="minorHAnsi" w:hAnsiTheme="minorHAnsi" w:cstheme="minorHAnsi"/>
          <w:color w:val="000000" w:themeColor="text1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oświadczam/y że: </w:t>
      </w:r>
    </w:p>
    <w:p w14:paraId="61CE863E" w14:textId="4393B080" w:rsidR="00897B24" w:rsidRPr="00704A92" w:rsidRDefault="00897B24" w:rsidP="005B7D81">
      <w:pPr>
        <w:pStyle w:val="Tekstpodstawowywcity3"/>
        <w:widowControl w:val="0"/>
        <w:numPr>
          <w:ilvl w:val="0"/>
          <w:numId w:val="31"/>
        </w:numPr>
        <w:suppressAutoHyphens/>
        <w:spacing w:before="0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Wykonawca </w:t>
      </w:r>
      <w:r w:rsidRPr="00704A92">
        <w:rPr>
          <w:rFonts w:asciiTheme="minorHAnsi" w:hAnsiTheme="minorHAnsi" w:cstheme="minorHAnsi"/>
          <w:i/>
          <w:sz w:val="24"/>
          <w:szCs w:val="24"/>
        </w:rPr>
        <w:t>(należy podać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i/>
          <w:sz w:val="24"/>
          <w:szCs w:val="24"/>
        </w:rPr>
        <w:t>nazw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ę</w:t>
      </w:r>
      <w:r w:rsidRPr="00704A92">
        <w:rPr>
          <w:rFonts w:asciiTheme="minorHAnsi" w:hAnsiTheme="minorHAnsi" w:cstheme="minorHAnsi"/>
          <w:i/>
          <w:sz w:val="24"/>
          <w:szCs w:val="24"/>
        </w:rPr>
        <w:t>/firm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ę podmiotu</w:t>
      </w:r>
      <w:r w:rsidRPr="00704A92">
        <w:rPr>
          <w:rFonts w:asciiTheme="minorHAnsi" w:hAnsiTheme="minorHAnsi" w:cstheme="minorHAnsi"/>
          <w:i/>
          <w:sz w:val="24"/>
          <w:szCs w:val="24"/>
        </w:rPr>
        <w:t>)</w:t>
      </w:r>
      <w:r w:rsidR="00D12E65">
        <w:rPr>
          <w:rFonts w:asciiTheme="minorHAnsi" w:hAnsiTheme="minorHAnsi" w:cstheme="minorHAnsi"/>
          <w:sz w:val="24"/>
          <w:szCs w:val="24"/>
          <w:lang w:val="pl-PL"/>
        </w:rPr>
        <w:t xml:space="preserve"> ………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…………………………………………… zrealizuje następujące roboty budowlane,  dostawy, usługi </w:t>
      </w:r>
      <w:r w:rsidRPr="00704A92">
        <w:rPr>
          <w:rFonts w:asciiTheme="minorHAnsi" w:hAnsiTheme="minorHAnsi" w:cstheme="minorHAnsi"/>
          <w:i/>
          <w:sz w:val="24"/>
          <w:szCs w:val="24"/>
        </w:rPr>
        <w:t>(należy podać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zakres</w:t>
      </w:r>
      <w:r w:rsidRPr="00704A92">
        <w:rPr>
          <w:rFonts w:asciiTheme="minorHAnsi" w:hAnsiTheme="minorHAnsi" w:cstheme="minorHAnsi"/>
          <w:i/>
          <w:sz w:val="24"/>
          <w:szCs w:val="24"/>
        </w:rPr>
        <w:t>)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:</w:t>
      </w:r>
    </w:p>
    <w:p w14:paraId="4B00E5B2" w14:textId="3B354E8C" w:rsidR="00897B24" w:rsidRPr="00704A92" w:rsidRDefault="00897B24" w:rsidP="00704A92">
      <w:pPr>
        <w:pStyle w:val="Tekstpodstawowywcity3"/>
        <w:ind w:left="26" w:hanging="26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78AA16" w14:textId="74CCA405" w:rsidR="00897B24" w:rsidRPr="00704A92" w:rsidRDefault="00897B24" w:rsidP="005B7D81">
      <w:pPr>
        <w:pStyle w:val="Tekstpodstawowywcity3"/>
        <w:widowControl w:val="0"/>
        <w:numPr>
          <w:ilvl w:val="0"/>
          <w:numId w:val="31"/>
        </w:numPr>
        <w:suppressAutoHyphens/>
        <w:spacing w:before="0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Wykonawca </w:t>
      </w:r>
      <w:r w:rsidRPr="00704A92">
        <w:rPr>
          <w:rFonts w:asciiTheme="minorHAnsi" w:hAnsiTheme="minorHAnsi" w:cstheme="minorHAnsi"/>
          <w:i/>
          <w:sz w:val="24"/>
          <w:szCs w:val="24"/>
        </w:rPr>
        <w:t>(należy podać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i/>
          <w:sz w:val="24"/>
          <w:szCs w:val="24"/>
        </w:rPr>
        <w:t>nazw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ę</w:t>
      </w:r>
      <w:r w:rsidRPr="00704A92">
        <w:rPr>
          <w:rFonts w:asciiTheme="minorHAnsi" w:hAnsiTheme="minorHAnsi" w:cstheme="minorHAnsi"/>
          <w:i/>
          <w:sz w:val="24"/>
          <w:szCs w:val="24"/>
        </w:rPr>
        <w:t>/firm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ę podmiotu</w:t>
      </w:r>
      <w:r w:rsidRPr="00704A92">
        <w:rPr>
          <w:rFonts w:asciiTheme="minorHAnsi" w:hAnsiTheme="minorHAnsi" w:cstheme="minorHAnsi"/>
          <w:i/>
          <w:sz w:val="24"/>
          <w:szCs w:val="24"/>
        </w:rPr>
        <w:t>)</w:t>
      </w:r>
      <w:r w:rsidR="00D12E65">
        <w:rPr>
          <w:rFonts w:asciiTheme="minorHAnsi" w:hAnsiTheme="minorHAnsi" w:cstheme="minorHAnsi"/>
          <w:sz w:val="24"/>
          <w:szCs w:val="24"/>
          <w:lang w:val="pl-PL"/>
        </w:rPr>
        <w:t xml:space="preserve"> ……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…………………………………………… zrealizuje następujące roboty budowlane,  dostawy, usługi </w:t>
      </w:r>
      <w:r w:rsidRPr="00704A92">
        <w:rPr>
          <w:rFonts w:asciiTheme="minorHAnsi" w:hAnsiTheme="minorHAnsi" w:cstheme="minorHAnsi"/>
          <w:i/>
          <w:sz w:val="24"/>
          <w:szCs w:val="24"/>
        </w:rPr>
        <w:t>(należy podać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zakres</w:t>
      </w:r>
      <w:r w:rsidRPr="00704A92">
        <w:rPr>
          <w:rFonts w:asciiTheme="minorHAnsi" w:hAnsiTheme="minorHAnsi" w:cstheme="minorHAnsi"/>
          <w:i/>
          <w:sz w:val="24"/>
          <w:szCs w:val="24"/>
        </w:rPr>
        <w:t>)</w:t>
      </w:r>
      <w:r w:rsidRPr="00704A92">
        <w:rPr>
          <w:rFonts w:asciiTheme="minorHAnsi" w:hAnsiTheme="minorHAnsi" w:cstheme="minorHAnsi"/>
          <w:i/>
          <w:sz w:val="24"/>
          <w:szCs w:val="24"/>
          <w:lang w:val="pl-PL"/>
        </w:rPr>
        <w:t>:</w:t>
      </w:r>
    </w:p>
    <w:p w14:paraId="3C2218AF" w14:textId="26DAE6B3" w:rsidR="00897B24" w:rsidRPr="00704A92" w:rsidRDefault="00897B24" w:rsidP="00704A92">
      <w:pPr>
        <w:pStyle w:val="Tekstpodstawowywcity3"/>
        <w:ind w:left="26" w:hanging="26"/>
        <w:rPr>
          <w:rFonts w:asciiTheme="minorHAnsi" w:hAnsiTheme="minorHAnsi" w:cstheme="minorHAnsi"/>
          <w:sz w:val="24"/>
          <w:szCs w:val="24"/>
          <w:lang w:val="pl-PL"/>
        </w:rPr>
      </w:pPr>
      <w:r w:rsidRPr="00704A92"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8E417E">
        <w:rPr>
          <w:rFonts w:asciiTheme="minorHAnsi" w:hAnsiTheme="minorHAnsi" w:cstheme="minorHAnsi"/>
          <w:sz w:val="24"/>
          <w:szCs w:val="24"/>
          <w:lang w:val="pl-PL"/>
        </w:rPr>
        <w:t>…………………………………………………………………………………</w:t>
      </w:r>
      <w:r w:rsidRPr="00704A92">
        <w:rPr>
          <w:rFonts w:asciiTheme="minorHAnsi" w:hAnsiTheme="minorHAnsi" w:cstheme="minorHAnsi"/>
          <w:sz w:val="24"/>
          <w:szCs w:val="24"/>
          <w:lang w:val="pl-PL"/>
        </w:rPr>
        <w:t>*</w:t>
      </w:r>
    </w:p>
    <w:p w14:paraId="0319D3CF" w14:textId="77777777" w:rsidR="00897B24" w:rsidRPr="00704A92" w:rsidRDefault="00897B24" w:rsidP="00704A92">
      <w:pPr>
        <w:pStyle w:val="Tekstpodstawowywcity3"/>
        <w:ind w:left="26" w:hanging="26"/>
        <w:rPr>
          <w:rFonts w:asciiTheme="minorHAnsi" w:hAnsiTheme="minorHAnsi" w:cstheme="minorHAnsi"/>
          <w:sz w:val="24"/>
          <w:szCs w:val="24"/>
          <w:lang w:val="pl-PL"/>
        </w:rPr>
      </w:pPr>
    </w:p>
    <w:p w14:paraId="054BB7DE" w14:textId="5772994A" w:rsidR="00897B24" w:rsidRPr="00704A92" w:rsidRDefault="00897B24" w:rsidP="00704A92">
      <w:pPr>
        <w:tabs>
          <w:tab w:val="left" w:pos="9498"/>
        </w:tabs>
        <w:ind w:left="5664"/>
        <w:rPr>
          <w:rFonts w:asciiTheme="minorHAnsi" w:hAnsiTheme="minorHAnsi" w:cstheme="minorHAnsi"/>
          <w:sz w:val="24"/>
          <w:szCs w:val="24"/>
        </w:rPr>
      </w:pPr>
      <w:r w:rsidRPr="00704A92">
        <w:rPr>
          <w:rFonts w:asciiTheme="minorHAnsi" w:hAnsiTheme="minorHAnsi" w:cstheme="minorHAnsi"/>
          <w:sz w:val="24"/>
          <w:szCs w:val="24"/>
        </w:rPr>
        <w:tab/>
        <w:t xml:space="preserve">                                                                                                             </w:t>
      </w:r>
    </w:p>
    <w:p w14:paraId="44D96018" w14:textId="77777777" w:rsidR="00897B24" w:rsidRPr="008705E2" w:rsidRDefault="00897B24" w:rsidP="00704A92">
      <w:pPr>
        <w:pStyle w:val="Tekstpodstawowywcity3"/>
        <w:ind w:left="360"/>
        <w:rPr>
          <w:rFonts w:asciiTheme="minorHAnsi" w:hAnsiTheme="minorHAnsi" w:cstheme="minorHAnsi"/>
          <w:i/>
          <w:sz w:val="20"/>
        </w:rPr>
      </w:pPr>
      <w:r w:rsidRPr="008705E2">
        <w:rPr>
          <w:rFonts w:asciiTheme="minorHAnsi" w:hAnsiTheme="minorHAnsi" w:cstheme="minorHAnsi"/>
          <w:b/>
          <w:sz w:val="20"/>
          <w:lang w:val="pl-PL"/>
        </w:rPr>
        <w:t>*</w:t>
      </w:r>
      <w:r w:rsidRPr="008705E2">
        <w:rPr>
          <w:rFonts w:asciiTheme="minorHAnsi" w:hAnsiTheme="minorHAnsi" w:cstheme="minorHAnsi"/>
          <w:b/>
          <w:sz w:val="20"/>
        </w:rPr>
        <w:t xml:space="preserve">   </w:t>
      </w:r>
      <w:r w:rsidRPr="008705E2">
        <w:rPr>
          <w:rFonts w:asciiTheme="minorHAnsi" w:hAnsiTheme="minorHAnsi" w:cstheme="minorHAnsi"/>
          <w:i/>
          <w:sz w:val="20"/>
          <w:lang w:val="pl-PL"/>
        </w:rPr>
        <w:t>zwielokrotnić w zależności od potrzeb</w:t>
      </w:r>
      <w:r w:rsidRPr="008705E2">
        <w:rPr>
          <w:rFonts w:asciiTheme="minorHAnsi" w:hAnsiTheme="minorHAnsi" w:cstheme="minorHAnsi"/>
          <w:i/>
          <w:sz w:val="20"/>
        </w:rPr>
        <w:t xml:space="preserve"> </w:t>
      </w:r>
    </w:p>
    <w:p w14:paraId="3838C24D" w14:textId="461F4585" w:rsidR="00296360" w:rsidRDefault="00296360">
      <w:pPr>
        <w:spacing w:before="0"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</w:p>
    <w:sectPr w:rsidR="00296360" w:rsidSect="00B16B9D">
      <w:footerReference w:type="default" r:id="rId8"/>
      <w:headerReference w:type="first" r:id="rId9"/>
      <w:footnotePr>
        <w:pos w:val="beneathText"/>
      </w:footnotePr>
      <w:pgSz w:w="11920" w:h="16840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D23FB" w14:textId="77777777" w:rsidR="000557E8" w:rsidRDefault="000557E8">
      <w:r>
        <w:separator/>
      </w:r>
    </w:p>
  </w:endnote>
  <w:endnote w:type="continuationSeparator" w:id="0">
    <w:p w14:paraId="7348A7E6" w14:textId="77777777" w:rsidR="000557E8" w:rsidRDefault="0005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rygada 1918">
    <w:panose1 w:val="00000400000000000000"/>
    <w:charset w:val="00"/>
    <w:family w:val="modern"/>
    <w:notTrueType/>
    <w:pitch w:val="variable"/>
    <w:sig w:usb0="00000007" w:usb1="02000000" w:usb2="01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430921"/>
      <w:docPartObj>
        <w:docPartGallery w:val="Page Numbers (Bottom of Page)"/>
        <w:docPartUnique/>
      </w:docPartObj>
    </w:sdtPr>
    <w:sdtContent>
      <w:p w14:paraId="6B3059CA" w14:textId="2499E964" w:rsidR="006A6851" w:rsidRDefault="006A685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080" w:rsidRPr="00492080">
          <w:rPr>
            <w:noProof/>
            <w:lang w:val="pl-PL"/>
          </w:rPr>
          <w:t>12</w:t>
        </w:r>
        <w:r>
          <w:fldChar w:fldCharType="end"/>
        </w:r>
      </w:p>
    </w:sdtContent>
  </w:sdt>
  <w:p w14:paraId="38F17A84" w14:textId="77777777" w:rsidR="006A6851" w:rsidRDefault="006A685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999EA" w14:textId="77777777" w:rsidR="000557E8" w:rsidRDefault="000557E8">
      <w:r>
        <w:separator/>
      </w:r>
    </w:p>
  </w:footnote>
  <w:footnote w:type="continuationSeparator" w:id="0">
    <w:p w14:paraId="05846199" w14:textId="77777777" w:rsidR="000557E8" w:rsidRDefault="0005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B8150" w14:textId="77777777" w:rsidR="006A6851" w:rsidRDefault="006A6851">
    <w:pPr>
      <w:pStyle w:val="Nagwek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3CF03E20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59CFF5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A34E69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F8F2E47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multilevel"/>
    <w:tmpl w:val="435EF522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D48ECC82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D2AC9E2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</w:abstractNum>
  <w:abstractNum w:abstractNumId="10" w15:restartNumberingAfterBreak="0">
    <w:nsid w:val="0000000C"/>
    <w:multiLevelType w:val="multilevel"/>
    <w:tmpl w:val="B892357C"/>
    <w:name w:val="WW8Num12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multilevel"/>
    <w:tmpl w:val="4C5CF32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D66A4EA2"/>
    <w:name w:val="WW8Num14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6"/>
        </w:tabs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22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2586" w:hanging="2160"/>
      </w:pPr>
      <w:rPr>
        <w:rFonts w:cs="Times New Roman" w:hint="default"/>
      </w:r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11"/>
    <w:multiLevelType w:val="multilevel"/>
    <w:tmpl w:val="185CDFDA"/>
    <w:name w:val="WW8Num17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6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6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6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6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6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6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0"/>
        </w:tabs>
        <w:ind w:left="3240" w:hanging="720"/>
      </w:pPr>
      <w:rPr>
        <w:rFonts w:cs="Times New Roman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1136"/>
        </w:tabs>
        <w:ind w:left="1136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2">
      <w:start w:val="1"/>
      <w:numFmt w:val="decimal"/>
      <w:lvlText w:val="...%2.%3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3">
      <w:start w:val="1"/>
      <w:numFmt w:val="decimal"/>
      <w:lvlText w:val="...%2.%3.%4"/>
      <w:lvlJc w:val="left"/>
      <w:pPr>
        <w:tabs>
          <w:tab w:val="num" w:pos="1856"/>
        </w:tabs>
        <w:ind w:left="1856" w:hanging="720"/>
      </w:pPr>
      <w:rPr>
        <w:rFonts w:cs="Times New Roman"/>
      </w:rPr>
    </w:lvl>
    <w:lvl w:ilvl="4">
      <w:start w:val="1"/>
      <w:numFmt w:val="lowerLetter"/>
      <w:lvlText w:val=".%5"/>
      <w:lvlJc w:val="left"/>
      <w:pPr>
        <w:tabs>
          <w:tab w:val="num" w:pos="2360"/>
        </w:tabs>
        <w:ind w:left="2360" w:hanging="504"/>
      </w:pPr>
      <w:rPr>
        <w:rFonts w:cs="Times New Roman"/>
      </w:rPr>
    </w:lvl>
    <w:lvl w:ilvl="5">
      <w:start w:val="1"/>
      <w:numFmt w:val="decimal"/>
      <w:lvlText w:val="()%6"/>
      <w:lvlJc w:val="left"/>
      <w:pPr>
        <w:tabs>
          <w:tab w:val="num" w:pos="2864"/>
        </w:tabs>
        <w:ind w:left="2864" w:hanging="504"/>
      </w:pPr>
      <w:rPr>
        <w:rFonts w:cs="Times New Roman"/>
      </w:rPr>
    </w:lvl>
    <w:lvl w:ilvl="6">
      <w:start w:val="1"/>
      <w:numFmt w:val="lowerLetter"/>
      <w:lvlText w:val="()%7"/>
      <w:lvlJc w:val="left"/>
      <w:pPr>
        <w:tabs>
          <w:tab w:val="num" w:pos="3368"/>
        </w:tabs>
        <w:ind w:left="3368" w:hanging="504"/>
      </w:pPr>
      <w:rPr>
        <w:rFonts w:cs="Times New Roman"/>
      </w:rPr>
    </w:lvl>
    <w:lvl w:ilvl="7">
      <w:start w:val="1"/>
      <w:numFmt w:val="lowerRoman"/>
      <w:lvlText w:val="()%8"/>
      <w:lvlJc w:val="left"/>
      <w:pPr>
        <w:tabs>
          <w:tab w:val="num" w:pos="3872"/>
        </w:tabs>
        <w:ind w:left="3872" w:hanging="504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4376"/>
        </w:tabs>
        <w:ind w:left="4376" w:hanging="504"/>
      </w:pPr>
      <w:rPr>
        <w:rFonts w:cs="Times New Roman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0000001C"/>
    <w:multiLevelType w:val="multilevel"/>
    <w:tmpl w:val="2A682CF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3" w15:restartNumberingAfterBreak="0">
    <w:nsid w:val="00000028"/>
    <w:multiLevelType w:val="singleLevel"/>
    <w:tmpl w:val="04150011"/>
    <w:name w:val="WW8Num2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</w:rPr>
    </w:lvl>
  </w:abstractNum>
  <w:abstractNum w:abstractNumId="24" w15:restartNumberingAfterBreak="0">
    <w:nsid w:val="0000002E"/>
    <w:multiLevelType w:val="multilevel"/>
    <w:tmpl w:val="28BAD6E4"/>
    <w:name w:val="WW8Num47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Arial" w:hAnsi="Arial" w:cs="Arial"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2F"/>
    <w:multiLevelType w:val="multilevel"/>
    <w:tmpl w:val="7A3CAE0A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26" w15:restartNumberingAfterBreak="0">
    <w:nsid w:val="012052D9"/>
    <w:multiLevelType w:val="multilevel"/>
    <w:tmpl w:val="2AFC93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02680E6E"/>
    <w:multiLevelType w:val="hybridMultilevel"/>
    <w:tmpl w:val="3D9855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707F40"/>
    <w:multiLevelType w:val="hybridMultilevel"/>
    <w:tmpl w:val="C6D097DA"/>
    <w:name w:val="WW8Num242"/>
    <w:lvl w:ilvl="0" w:tplc="F578B95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04CF1B04"/>
    <w:multiLevelType w:val="hybridMultilevel"/>
    <w:tmpl w:val="3782FF5E"/>
    <w:lvl w:ilvl="0" w:tplc="6874A34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0" w15:restartNumberingAfterBreak="0">
    <w:nsid w:val="04DA57D9"/>
    <w:multiLevelType w:val="hybridMultilevel"/>
    <w:tmpl w:val="136095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A03531A"/>
    <w:multiLevelType w:val="hybridMultilevel"/>
    <w:tmpl w:val="CB62109A"/>
    <w:name w:val="WW8Num483222"/>
    <w:lvl w:ilvl="0" w:tplc="C540CC0A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0C380265"/>
    <w:multiLevelType w:val="hybridMultilevel"/>
    <w:tmpl w:val="D9B6B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C4E4AF3"/>
    <w:multiLevelType w:val="hybridMultilevel"/>
    <w:tmpl w:val="37E844B0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0D1E7A97"/>
    <w:multiLevelType w:val="multilevel"/>
    <w:tmpl w:val="AD5082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0D56552C"/>
    <w:multiLevelType w:val="hybridMultilevel"/>
    <w:tmpl w:val="A670C0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01A7384"/>
    <w:multiLevelType w:val="multilevel"/>
    <w:tmpl w:val="0D6C6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10485886"/>
    <w:multiLevelType w:val="hybridMultilevel"/>
    <w:tmpl w:val="A628DDD6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118F4B43"/>
    <w:multiLevelType w:val="hybridMultilevel"/>
    <w:tmpl w:val="69DA44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3542DFD"/>
    <w:multiLevelType w:val="hybridMultilevel"/>
    <w:tmpl w:val="10B43606"/>
    <w:lvl w:ilvl="0" w:tplc="0560B4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3DE5A24"/>
    <w:multiLevelType w:val="hybridMultilevel"/>
    <w:tmpl w:val="B4BC2A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11798B"/>
    <w:multiLevelType w:val="hybridMultilevel"/>
    <w:tmpl w:val="5FDE3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9A0B0C"/>
    <w:multiLevelType w:val="hybridMultilevel"/>
    <w:tmpl w:val="DB3C2958"/>
    <w:lvl w:ilvl="0" w:tplc="A15CC1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9672B46"/>
    <w:multiLevelType w:val="multilevel"/>
    <w:tmpl w:val="DB7E1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44" w15:restartNumberingAfterBreak="0">
    <w:nsid w:val="19F468B7"/>
    <w:multiLevelType w:val="multilevel"/>
    <w:tmpl w:val="C6DA3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1AC368CF"/>
    <w:multiLevelType w:val="multilevel"/>
    <w:tmpl w:val="6F8E3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1C327276"/>
    <w:multiLevelType w:val="multilevel"/>
    <w:tmpl w:val="2B2C8D6E"/>
    <w:lvl w:ilvl="0">
      <w:start w:val="1"/>
      <w:numFmt w:val="bullet"/>
      <w:pStyle w:val="Tabela-wypunktow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7" w15:restartNumberingAfterBreak="0">
    <w:nsid w:val="1DC0140C"/>
    <w:multiLevelType w:val="hybridMultilevel"/>
    <w:tmpl w:val="D4B23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25257E6"/>
    <w:multiLevelType w:val="hybridMultilevel"/>
    <w:tmpl w:val="C00C4824"/>
    <w:lvl w:ilvl="0" w:tplc="5F14FB8C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7B542C"/>
    <w:multiLevelType w:val="hybridMultilevel"/>
    <w:tmpl w:val="B50E4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EB1EBC"/>
    <w:multiLevelType w:val="hybridMultilevel"/>
    <w:tmpl w:val="013EE282"/>
    <w:styleLink w:val="WWNum131"/>
    <w:lvl w:ilvl="0" w:tplc="0415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987" w:hanging="360"/>
      </w:pPr>
    </w:lvl>
    <w:lvl w:ilvl="2" w:tplc="0415001B" w:tentative="1">
      <w:start w:val="1"/>
      <w:numFmt w:val="lowerRoman"/>
      <w:lvlText w:val="%3."/>
      <w:lvlJc w:val="right"/>
      <w:pPr>
        <w:ind w:left="4707" w:hanging="180"/>
      </w:pPr>
    </w:lvl>
    <w:lvl w:ilvl="3" w:tplc="0415000F" w:tentative="1">
      <w:start w:val="1"/>
      <w:numFmt w:val="decimal"/>
      <w:lvlText w:val="%4."/>
      <w:lvlJc w:val="left"/>
      <w:pPr>
        <w:ind w:left="5427" w:hanging="360"/>
      </w:pPr>
    </w:lvl>
    <w:lvl w:ilvl="4" w:tplc="04150019" w:tentative="1">
      <w:start w:val="1"/>
      <w:numFmt w:val="lowerLetter"/>
      <w:lvlText w:val="%5."/>
      <w:lvlJc w:val="left"/>
      <w:pPr>
        <w:ind w:left="6147" w:hanging="360"/>
      </w:pPr>
    </w:lvl>
    <w:lvl w:ilvl="5" w:tplc="0415001B" w:tentative="1">
      <w:start w:val="1"/>
      <w:numFmt w:val="lowerRoman"/>
      <w:lvlText w:val="%6."/>
      <w:lvlJc w:val="right"/>
      <w:pPr>
        <w:ind w:left="6867" w:hanging="180"/>
      </w:pPr>
    </w:lvl>
    <w:lvl w:ilvl="6" w:tplc="0415000F" w:tentative="1">
      <w:start w:val="1"/>
      <w:numFmt w:val="decimal"/>
      <w:lvlText w:val="%7."/>
      <w:lvlJc w:val="left"/>
      <w:pPr>
        <w:ind w:left="7587" w:hanging="360"/>
      </w:pPr>
    </w:lvl>
    <w:lvl w:ilvl="7" w:tplc="04150019" w:tentative="1">
      <w:start w:val="1"/>
      <w:numFmt w:val="lowerLetter"/>
      <w:lvlText w:val="%8."/>
      <w:lvlJc w:val="left"/>
      <w:pPr>
        <w:ind w:left="8307" w:hanging="360"/>
      </w:pPr>
    </w:lvl>
    <w:lvl w:ilvl="8" w:tplc="0415001B" w:tentative="1">
      <w:start w:val="1"/>
      <w:numFmt w:val="lowerRoman"/>
      <w:lvlText w:val="%9."/>
      <w:lvlJc w:val="right"/>
      <w:pPr>
        <w:ind w:left="9027" w:hanging="180"/>
      </w:pPr>
    </w:lvl>
  </w:abstractNum>
  <w:abstractNum w:abstractNumId="51" w15:restartNumberingAfterBreak="0">
    <w:nsid w:val="26C214D3"/>
    <w:multiLevelType w:val="multilevel"/>
    <w:tmpl w:val="7B640DCA"/>
    <w:name w:val="WW8Num1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sz w:val="24"/>
        <w:szCs w:val="24"/>
        <w:u w:color="000000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 w:hint="default"/>
      </w:rPr>
    </w:lvl>
  </w:abstractNum>
  <w:abstractNum w:abstractNumId="52" w15:restartNumberingAfterBreak="0">
    <w:nsid w:val="29AF53B6"/>
    <w:multiLevelType w:val="hybridMultilevel"/>
    <w:tmpl w:val="708C2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D0E356F"/>
    <w:multiLevelType w:val="multilevel"/>
    <w:tmpl w:val="6F8E3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2FFB6F89"/>
    <w:multiLevelType w:val="hybridMultilevel"/>
    <w:tmpl w:val="AC6C32E2"/>
    <w:name w:val="WW8Num23"/>
    <w:lvl w:ilvl="0" w:tplc="04709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30D21686"/>
    <w:multiLevelType w:val="hybridMultilevel"/>
    <w:tmpl w:val="8ACC51B0"/>
    <w:name w:val="WW8Num133222"/>
    <w:lvl w:ilvl="0" w:tplc="74E60D7C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1DB6580E">
      <w:start w:val="1"/>
      <w:numFmt w:val="lowerRoman"/>
      <w:lvlText w:val="%3."/>
      <w:lvlJc w:val="right"/>
      <w:pPr>
        <w:ind w:left="2226" w:hanging="180"/>
      </w:pPr>
      <w:rPr>
        <w:rFonts w:cs="Times New Roman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6" w15:restartNumberingAfterBreak="0">
    <w:nsid w:val="32B4528B"/>
    <w:multiLevelType w:val="hybridMultilevel"/>
    <w:tmpl w:val="10B43606"/>
    <w:lvl w:ilvl="0" w:tplc="0560B4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F46AB1"/>
    <w:multiLevelType w:val="hybridMultilevel"/>
    <w:tmpl w:val="DB12D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E0469"/>
    <w:multiLevelType w:val="hybridMultilevel"/>
    <w:tmpl w:val="C06444A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9" w15:restartNumberingAfterBreak="0">
    <w:nsid w:val="3371252F"/>
    <w:multiLevelType w:val="multilevel"/>
    <w:tmpl w:val="0380AA48"/>
    <w:name w:val="WW8Num17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0" w15:restartNumberingAfterBreak="0">
    <w:nsid w:val="3496276D"/>
    <w:multiLevelType w:val="multilevel"/>
    <w:tmpl w:val="8E5E4D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34D0598E"/>
    <w:multiLevelType w:val="hybridMultilevel"/>
    <w:tmpl w:val="BD223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B771B3"/>
    <w:multiLevelType w:val="hybridMultilevel"/>
    <w:tmpl w:val="9B6061F8"/>
    <w:lvl w:ilvl="0" w:tplc="F7D41322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hint="default"/>
        <w:b w:val="0"/>
        <w:i w:val="0"/>
        <w:color w:val="auto"/>
      </w:rPr>
    </w:lvl>
    <w:lvl w:ilvl="1" w:tplc="BFBAF8B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CF1AC1B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D9009E"/>
    <w:multiLevelType w:val="hybridMultilevel"/>
    <w:tmpl w:val="C4860264"/>
    <w:name w:val="WW8Num48322"/>
    <w:lvl w:ilvl="0" w:tplc="4EB60760">
      <w:start w:val="9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81D6BCC"/>
    <w:multiLevelType w:val="hybridMultilevel"/>
    <w:tmpl w:val="333E4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9F22FEE"/>
    <w:multiLevelType w:val="multilevel"/>
    <w:tmpl w:val="DBAAB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eastAsia="Times New Roman" w:hAnsi="Brygada 1918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6" w15:restartNumberingAfterBreak="0">
    <w:nsid w:val="3A981AB8"/>
    <w:multiLevelType w:val="multilevel"/>
    <w:tmpl w:val="CD48D4A6"/>
    <w:name w:val="WW8Num2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7" w15:restartNumberingAfterBreak="0">
    <w:nsid w:val="3C8509FB"/>
    <w:multiLevelType w:val="hybridMultilevel"/>
    <w:tmpl w:val="43B61E08"/>
    <w:lvl w:ilvl="0" w:tplc="81FE802E">
      <w:start w:val="1"/>
      <w:numFmt w:val="decimal"/>
      <w:lvlText w:val="%1)"/>
      <w:lvlJc w:val="left"/>
      <w:pPr>
        <w:ind w:left="114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62" w:hanging="360"/>
      </w:pPr>
    </w:lvl>
    <w:lvl w:ilvl="2" w:tplc="0415001B" w:tentative="1">
      <w:start w:val="1"/>
      <w:numFmt w:val="lowerRoman"/>
      <w:lvlText w:val="%3."/>
      <w:lvlJc w:val="right"/>
      <w:pPr>
        <w:ind w:left="2582" w:hanging="180"/>
      </w:p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68" w15:restartNumberingAfterBreak="0">
    <w:nsid w:val="3E8B23F1"/>
    <w:multiLevelType w:val="hybridMultilevel"/>
    <w:tmpl w:val="0FF6A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EC974C3"/>
    <w:multiLevelType w:val="multilevel"/>
    <w:tmpl w:val="E384E29E"/>
    <w:name w:val="WW8Num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70" w15:restartNumberingAfterBreak="0">
    <w:nsid w:val="427011B7"/>
    <w:multiLevelType w:val="hybridMultilevel"/>
    <w:tmpl w:val="AC862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48736E"/>
    <w:multiLevelType w:val="hybridMultilevel"/>
    <w:tmpl w:val="5D5E794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5772FED"/>
    <w:multiLevelType w:val="multilevel"/>
    <w:tmpl w:val="81E248AC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73" w15:restartNumberingAfterBreak="0">
    <w:nsid w:val="461845BB"/>
    <w:multiLevelType w:val="singleLevel"/>
    <w:tmpl w:val="0415000F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74" w15:restartNumberingAfterBreak="0">
    <w:nsid w:val="463F29EF"/>
    <w:multiLevelType w:val="multilevel"/>
    <w:tmpl w:val="A04E81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ascii="Brygada 1918" w:eastAsia="Times New Roman" w:hAnsi="Brygada 1918" w:cs="Times New Roman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Brygada 1918" w:eastAsia="Times New Roman" w:hAnsi="Brygada 1918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47D56984"/>
    <w:multiLevelType w:val="multilevel"/>
    <w:tmpl w:val="5EBE0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6" w15:restartNumberingAfterBreak="0">
    <w:nsid w:val="48883C96"/>
    <w:multiLevelType w:val="hybridMultilevel"/>
    <w:tmpl w:val="1206DE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8924EA2"/>
    <w:multiLevelType w:val="hybridMultilevel"/>
    <w:tmpl w:val="2D7E9EAA"/>
    <w:lvl w:ilvl="0" w:tplc="6D3C03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4110A"/>
    <w:multiLevelType w:val="hybridMultilevel"/>
    <w:tmpl w:val="B2EE07B2"/>
    <w:lvl w:ilvl="0" w:tplc="9C2024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4B39CF"/>
    <w:multiLevelType w:val="hybridMultilevel"/>
    <w:tmpl w:val="65142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CA2CD0"/>
    <w:multiLevelType w:val="multilevel"/>
    <w:tmpl w:val="A6A20F86"/>
    <w:lvl w:ilvl="0">
      <w:start w:val="4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1" w15:restartNumberingAfterBreak="0">
    <w:nsid w:val="51E876D1"/>
    <w:multiLevelType w:val="hybridMultilevel"/>
    <w:tmpl w:val="A0F66A60"/>
    <w:name w:val="WW8Num62"/>
    <w:lvl w:ilvl="0" w:tplc="5DA27B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2EAE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524A2A95"/>
    <w:multiLevelType w:val="hybridMultilevel"/>
    <w:tmpl w:val="9FBC6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29572C8"/>
    <w:multiLevelType w:val="hybridMultilevel"/>
    <w:tmpl w:val="76AC2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3D42A1E"/>
    <w:multiLevelType w:val="hybridMultilevel"/>
    <w:tmpl w:val="003AE788"/>
    <w:lvl w:ilvl="0" w:tplc="04150017">
      <w:start w:val="1"/>
      <w:numFmt w:val="lowerLetter"/>
      <w:lvlText w:val="%1)"/>
      <w:lvlJc w:val="left"/>
      <w:pPr>
        <w:ind w:left="1740" w:hanging="360"/>
      </w:p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85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6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57774BAF"/>
    <w:multiLevelType w:val="hybridMultilevel"/>
    <w:tmpl w:val="3BF6D13C"/>
    <w:lvl w:ilvl="0" w:tplc="83C001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330749"/>
    <w:multiLevelType w:val="multilevel"/>
    <w:tmpl w:val="B1E4F9D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</w:abstractNum>
  <w:abstractNum w:abstractNumId="90" w15:restartNumberingAfterBreak="0">
    <w:nsid w:val="5D722106"/>
    <w:multiLevelType w:val="multilevel"/>
    <w:tmpl w:val="80605538"/>
    <w:name w:val="WW8Num2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1" w15:restartNumberingAfterBreak="0">
    <w:nsid w:val="5FC43959"/>
    <w:multiLevelType w:val="hybridMultilevel"/>
    <w:tmpl w:val="B6BAA810"/>
    <w:lvl w:ilvl="0" w:tplc="24588FA8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14E30E9"/>
    <w:multiLevelType w:val="multilevel"/>
    <w:tmpl w:val="27A8A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3" w15:restartNumberingAfterBreak="0">
    <w:nsid w:val="6231503B"/>
    <w:multiLevelType w:val="hybridMultilevel"/>
    <w:tmpl w:val="3CEA4252"/>
    <w:lvl w:ilvl="0" w:tplc="8EB8BE1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2B44CA1"/>
    <w:multiLevelType w:val="hybridMultilevel"/>
    <w:tmpl w:val="2298A30E"/>
    <w:lvl w:ilvl="0" w:tplc="172069C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3A202AA"/>
    <w:multiLevelType w:val="hybridMultilevel"/>
    <w:tmpl w:val="84181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776490"/>
    <w:multiLevelType w:val="multilevel"/>
    <w:tmpl w:val="3BE6664C"/>
    <w:name w:val="WW8Num122"/>
    <w:lvl w:ilvl="0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5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5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5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5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5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5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97" w15:restartNumberingAfterBreak="0">
    <w:nsid w:val="681F2B21"/>
    <w:multiLevelType w:val="hybridMultilevel"/>
    <w:tmpl w:val="2FE279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9A242B3"/>
    <w:multiLevelType w:val="hybridMultilevel"/>
    <w:tmpl w:val="426699C0"/>
    <w:lvl w:ilvl="0" w:tplc="C8F624D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AD23E7E"/>
    <w:multiLevelType w:val="multilevel"/>
    <w:tmpl w:val="52E0B8FE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0" w15:restartNumberingAfterBreak="0">
    <w:nsid w:val="6B7374F4"/>
    <w:multiLevelType w:val="hybridMultilevel"/>
    <w:tmpl w:val="104215C6"/>
    <w:lvl w:ilvl="0" w:tplc="97FAB9C4">
      <w:start w:val="1"/>
      <w:numFmt w:val="decimal"/>
      <w:lvlText w:val="%1)"/>
      <w:lvlJc w:val="left"/>
      <w:pPr>
        <w:ind w:left="1021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41" w:hanging="360"/>
      </w:pPr>
    </w:lvl>
    <w:lvl w:ilvl="2" w:tplc="0415001B" w:tentative="1">
      <w:start w:val="1"/>
      <w:numFmt w:val="lowerRoman"/>
      <w:lvlText w:val="%3."/>
      <w:lvlJc w:val="right"/>
      <w:pPr>
        <w:ind w:left="2461" w:hanging="180"/>
      </w:pPr>
    </w:lvl>
    <w:lvl w:ilvl="3" w:tplc="0415000F" w:tentative="1">
      <w:start w:val="1"/>
      <w:numFmt w:val="decimal"/>
      <w:lvlText w:val="%4."/>
      <w:lvlJc w:val="left"/>
      <w:pPr>
        <w:ind w:left="3181" w:hanging="360"/>
      </w:pPr>
    </w:lvl>
    <w:lvl w:ilvl="4" w:tplc="04150019" w:tentative="1">
      <w:start w:val="1"/>
      <w:numFmt w:val="lowerLetter"/>
      <w:lvlText w:val="%5."/>
      <w:lvlJc w:val="left"/>
      <w:pPr>
        <w:ind w:left="3901" w:hanging="360"/>
      </w:pPr>
    </w:lvl>
    <w:lvl w:ilvl="5" w:tplc="0415001B" w:tentative="1">
      <w:start w:val="1"/>
      <w:numFmt w:val="lowerRoman"/>
      <w:lvlText w:val="%6."/>
      <w:lvlJc w:val="right"/>
      <w:pPr>
        <w:ind w:left="4621" w:hanging="180"/>
      </w:pPr>
    </w:lvl>
    <w:lvl w:ilvl="6" w:tplc="0415000F" w:tentative="1">
      <w:start w:val="1"/>
      <w:numFmt w:val="decimal"/>
      <w:lvlText w:val="%7."/>
      <w:lvlJc w:val="left"/>
      <w:pPr>
        <w:ind w:left="5341" w:hanging="360"/>
      </w:pPr>
    </w:lvl>
    <w:lvl w:ilvl="7" w:tplc="04150019" w:tentative="1">
      <w:start w:val="1"/>
      <w:numFmt w:val="lowerLetter"/>
      <w:lvlText w:val="%8."/>
      <w:lvlJc w:val="left"/>
      <w:pPr>
        <w:ind w:left="6061" w:hanging="360"/>
      </w:pPr>
    </w:lvl>
    <w:lvl w:ilvl="8" w:tplc="0415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01" w15:restartNumberingAfterBreak="0">
    <w:nsid w:val="6CFE190D"/>
    <w:multiLevelType w:val="hybridMultilevel"/>
    <w:tmpl w:val="AB52FF3E"/>
    <w:lvl w:ilvl="0" w:tplc="4184DE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05A79E4"/>
    <w:multiLevelType w:val="hybridMultilevel"/>
    <w:tmpl w:val="945C12E2"/>
    <w:name w:val="WW8Num622"/>
    <w:lvl w:ilvl="0" w:tplc="860040C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D108E1A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1AC2203"/>
    <w:multiLevelType w:val="multilevel"/>
    <w:tmpl w:val="9A264310"/>
    <w:name w:val="WW8Num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4" w15:restartNumberingAfterBreak="0">
    <w:nsid w:val="73474B42"/>
    <w:multiLevelType w:val="hybridMultilevel"/>
    <w:tmpl w:val="C384270C"/>
    <w:name w:val="WW8Num2822"/>
    <w:lvl w:ilvl="0" w:tplc="990CE87E">
      <w:start w:val="3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5" w15:restartNumberingAfterBreak="0">
    <w:nsid w:val="73723700"/>
    <w:multiLevelType w:val="hybridMultilevel"/>
    <w:tmpl w:val="33885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6916F33"/>
    <w:multiLevelType w:val="hybridMultilevel"/>
    <w:tmpl w:val="DAC2BE04"/>
    <w:lvl w:ilvl="0" w:tplc="81A4DB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7" w15:restartNumberingAfterBreak="0">
    <w:nsid w:val="777354CB"/>
    <w:multiLevelType w:val="multilevel"/>
    <w:tmpl w:val="6F8E3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08" w15:restartNumberingAfterBreak="0">
    <w:nsid w:val="77986145"/>
    <w:multiLevelType w:val="multilevel"/>
    <w:tmpl w:val="669E20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 w15:restartNumberingAfterBreak="0">
    <w:nsid w:val="77F65E6B"/>
    <w:multiLevelType w:val="hybridMultilevel"/>
    <w:tmpl w:val="CF707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9EB6F99"/>
    <w:multiLevelType w:val="multilevel"/>
    <w:tmpl w:val="29F2B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7BE025AB"/>
    <w:multiLevelType w:val="hybridMultilevel"/>
    <w:tmpl w:val="B23E73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C8A0F49"/>
    <w:multiLevelType w:val="multilevel"/>
    <w:tmpl w:val="D2523E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3" w15:restartNumberingAfterBreak="0">
    <w:nsid w:val="7C8A1766"/>
    <w:multiLevelType w:val="multilevel"/>
    <w:tmpl w:val="0804DF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4" w15:restartNumberingAfterBreak="0">
    <w:nsid w:val="7CF802D5"/>
    <w:multiLevelType w:val="hybridMultilevel"/>
    <w:tmpl w:val="A412C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E1F3960"/>
    <w:multiLevelType w:val="hybridMultilevel"/>
    <w:tmpl w:val="F7B2FD46"/>
    <w:lvl w:ilvl="0" w:tplc="8CFC49EA">
      <w:start w:val="1"/>
      <w:numFmt w:val="lowerLetter"/>
      <w:lvlText w:val="%1)"/>
      <w:lvlJc w:val="left"/>
      <w:pPr>
        <w:ind w:left="927" w:hanging="360"/>
      </w:pPr>
      <w:rPr>
        <w:rFonts w:cs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21"/>
  </w:num>
  <w:num w:numId="3">
    <w:abstractNumId w:val="36"/>
  </w:num>
  <w:num w:numId="4">
    <w:abstractNumId w:val="110"/>
  </w:num>
  <w:num w:numId="5">
    <w:abstractNumId w:val="65"/>
  </w:num>
  <w:num w:numId="6">
    <w:abstractNumId w:val="75"/>
  </w:num>
  <w:num w:numId="7">
    <w:abstractNumId w:val="26"/>
  </w:num>
  <w:num w:numId="8">
    <w:abstractNumId w:val="46"/>
  </w:num>
  <w:num w:numId="9">
    <w:abstractNumId w:val="22"/>
  </w:num>
  <w:num w:numId="10">
    <w:abstractNumId w:val="43"/>
  </w:num>
  <w:num w:numId="11">
    <w:abstractNumId w:val="68"/>
  </w:num>
  <w:num w:numId="12">
    <w:abstractNumId w:val="25"/>
  </w:num>
  <w:num w:numId="13">
    <w:abstractNumId w:val="49"/>
  </w:num>
  <w:num w:numId="14">
    <w:abstractNumId w:val="92"/>
  </w:num>
  <w:num w:numId="15">
    <w:abstractNumId w:val="95"/>
  </w:num>
  <w:num w:numId="16">
    <w:abstractNumId w:val="57"/>
  </w:num>
  <w:num w:numId="17">
    <w:abstractNumId w:val="48"/>
  </w:num>
  <w:num w:numId="18">
    <w:abstractNumId w:val="115"/>
  </w:num>
  <w:num w:numId="19">
    <w:abstractNumId w:val="99"/>
  </w:num>
  <w:num w:numId="20">
    <w:abstractNumId w:val="44"/>
  </w:num>
  <w:num w:numId="21">
    <w:abstractNumId w:val="106"/>
  </w:num>
  <w:num w:numId="22">
    <w:abstractNumId w:val="27"/>
  </w:num>
  <w:num w:numId="23">
    <w:abstractNumId w:val="107"/>
  </w:num>
  <w:num w:numId="24">
    <w:abstractNumId w:val="93"/>
  </w:num>
  <w:num w:numId="25">
    <w:abstractNumId w:val="94"/>
  </w:num>
  <w:num w:numId="26">
    <w:abstractNumId w:val="114"/>
  </w:num>
  <w:num w:numId="27">
    <w:abstractNumId w:val="88"/>
  </w:num>
  <w:num w:numId="28">
    <w:abstractNumId w:val="82"/>
  </w:num>
  <w:num w:numId="29">
    <w:abstractNumId w:val="77"/>
  </w:num>
  <w:num w:numId="30">
    <w:abstractNumId w:val="56"/>
  </w:num>
  <w:num w:numId="31">
    <w:abstractNumId w:val="30"/>
  </w:num>
  <w:num w:numId="32">
    <w:abstractNumId w:val="50"/>
  </w:num>
  <w:num w:numId="33">
    <w:abstractNumId w:val="38"/>
  </w:num>
  <w:num w:numId="34">
    <w:abstractNumId w:val="29"/>
  </w:num>
  <w:num w:numId="35">
    <w:abstractNumId w:val="112"/>
  </w:num>
  <w:num w:numId="36">
    <w:abstractNumId w:val="113"/>
  </w:num>
  <w:num w:numId="37">
    <w:abstractNumId w:val="86"/>
  </w:num>
  <w:num w:numId="38">
    <w:abstractNumId w:val="74"/>
  </w:num>
  <w:num w:numId="3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2"/>
  </w:num>
  <w:num w:numId="41">
    <w:abstractNumId w:val="97"/>
  </w:num>
  <w:num w:numId="42">
    <w:abstractNumId w:val="64"/>
  </w:num>
  <w:num w:numId="43">
    <w:abstractNumId w:val="35"/>
  </w:num>
  <w:num w:numId="44">
    <w:abstractNumId w:val="42"/>
  </w:num>
  <w:num w:numId="45">
    <w:abstractNumId w:val="53"/>
  </w:num>
  <w:num w:numId="46">
    <w:abstractNumId w:val="45"/>
  </w:num>
  <w:num w:numId="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98"/>
  </w:num>
  <w:num w:numId="50">
    <w:abstractNumId w:val="62"/>
  </w:num>
  <w:num w:numId="51">
    <w:abstractNumId w:val="87"/>
  </w:num>
  <w:num w:numId="52">
    <w:abstractNumId w:val="101"/>
  </w:num>
  <w:num w:numId="53">
    <w:abstractNumId w:val="61"/>
  </w:num>
  <w:num w:numId="54">
    <w:abstractNumId w:val="79"/>
  </w:num>
  <w:num w:numId="55">
    <w:abstractNumId w:val="47"/>
  </w:num>
  <w:num w:numId="56">
    <w:abstractNumId w:val="33"/>
  </w:num>
  <w:num w:numId="57">
    <w:abstractNumId w:val="84"/>
  </w:num>
  <w:num w:numId="58">
    <w:abstractNumId w:val="78"/>
  </w:num>
  <w:num w:numId="59">
    <w:abstractNumId w:val="76"/>
  </w:num>
  <w:num w:numId="60">
    <w:abstractNumId w:val="83"/>
  </w:num>
  <w:num w:numId="61">
    <w:abstractNumId w:val="58"/>
  </w:num>
  <w:num w:numId="62">
    <w:abstractNumId w:val="41"/>
  </w:num>
  <w:num w:numId="63">
    <w:abstractNumId w:val="67"/>
  </w:num>
  <w:num w:numId="64">
    <w:abstractNumId w:val="100"/>
  </w:num>
  <w:num w:numId="65">
    <w:abstractNumId w:val="111"/>
  </w:num>
  <w:num w:numId="66">
    <w:abstractNumId w:val="109"/>
  </w:num>
  <w:num w:numId="67">
    <w:abstractNumId w:val="60"/>
  </w:num>
  <w:num w:numId="68">
    <w:abstractNumId w:val="108"/>
  </w:num>
  <w:num w:numId="69">
    <w:abstractNumId w:val="80"/>
  </w:num>
  <w:num w:numId="70">
    <w:abstractNumId w:val="39"/>
  </w:num>
  <w:num w:numId="71">
    <w:abstractNumId w:val="105"/>
  </w:num>
  <w:num w:numId="72">
    <w:abstractNumId w:val="70"/>
  </w:num>
  <w:num w:numId="73">
    <w:abstractNumId w:val="40"/>
  </w:num>
  <w:num w:numId="74">
    <w:abstractNumId w:val="9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59"/>
    <w:rsid w:val="000018BA"/>
    <w:rsid w:val="000026F3"/>
    <w:rsid w:val="00011A74"/>
    <w:rsid w:val="00016A8B"/>
    <w:rsid w:val="00020F95"/>
    <w:rsid w:val="00021F51"/>
    <w:rsid w:val="0002606C"/>
    <w:rsid w:val="0002678A"/>
    <w:rsid w:val="00027E14"/>
    <w:rsid w:val="00030B1E"/>
    <w:rsid w:val="0003262F"/>
    <w:rsid w:val="00032D93"/>
    <w:rsid w:val="000339FC"/>
    <w:rsid w:val="00034E07"/>
    <w:rsid w:val="00037930"/>
    <w:rsid w:val="000402B3"/>
    <w:rsid w:val="000448B4"/>
    <w:rsid w:val="00045A47"/>
    <w:rsid w:val="000471B9"/>
    <w:rsid w:val="00047300"/>
    <w:rsid w:val="00050330"/>
    <w:rsid w:val="00051860"/>
    <w:rsid w:val="000552B0"/>
    <w:rsid w:val="000557E8"/>
    <w:rsid w:val="00055E63"/>
    <w:rsid w:val="000570A5"/>
    <w:rsid w:val="00060E95"/>
    <w:rsid w:val="0006300C"/>
    <w:rsid w:val="00063DEB"/>
    <w:rsid w:val="00070B1A"/>
    <w:rsid w:val="00071D52"/>
    <w:rsid w:val="000725A2"/>
    <w:rsid w:val="00072876"/>
    <w:rsid w:val="00072C9E"/>
    <w:rsid w:val="00073C24"/>
    <w:rsid w:val="0007540E"/>
    <w:rsid w:val="00075BDD"/>
    <w:rsid w:val="00075C6C"/>
    <w:rsid w:val="00076566"/>
    <w:rsid w:val="000857E8"/>
    <w:rsid w:val="00087626"/>
    <w:rsid w:val="00093072"/>
    <w:rsid w:val="0009386E"/>
    <w:rsid w:val="00094BA8"/>
    <w:rsid w:val="00095671"/>
    <w:rsid w:val="000966A8"/>
    <w:rsid w:val="00097B38"/>
    <w:rsid w:val="000A039E"/>
    <w:rsid w:val="000A0B82"/>
    <w:rsid w:val="000A1584"/>
    <w:rsid w:val="000A3D67"/>
    <w:rsid w:val="000A4C31"/>
    <w:rsid w:val="000A6271"/>
    <w:rsid w:val="000A6B00"/>
    <w:rsid w:val="000B2112"/>
    <w:rsid w:val="000B3697"/>
    <w:rsid w:val="000B52D1"/>
    <w:rsid w:val="000B5ABB"/>
    <w:rsid w:val="000B62F4"/>
    <w:rsid w:val="000C0F5F"/>
    <w:rsid w:val="000C2224"/>
    <w:rsid w:val="000C32BB"/>
    <w:rsid w:val="000C3D75"/>
    <w:rsid w:val="000C4227"/>
    <w:rsid w:val="000C44B6"/>
    <w:rsid w:val="000C5F52"/>
    <w:rsid w:val="000C6B80"/>
    <w:rsid w:val="000D1514"/>
    <w:rsid w:val="000D1A8E"/>
    <w:rsid w:val="000D31DF"/>
    <w:rsid w:val="000D4667"/>
    <w:rsid w:val="000D4DD7"/>
    <w:rsid w:val="000D5742"/>
    <w:rsid w:val="000D65B3"/>
    <w:rsid w:val="000D6615"/>
    <w:rsid w:val="000D7569"/>
    <w:rsid w:val="000E1E92"/>
    <w:rsid w:val="000E25D9"/>
    <w:rsid w:val="000E2994"/>
    <w:rsid w:val="000E4520"/>
    <w:rsid w:val="000E4B75"/>
    <w:rsid w:val="000E6A35"/>
    <w:rsid w:val="000E7E9F"/>
    <w:rsid w:val="000E7F7B"/>
    <w:rsid w:val="000F02D4"/>
    <w:rsid w:val="000F0919"/>
    <w:rsid w:val="000F215C"/>
    <w:rsid w:val="000F2DBC"/>
    <w:rsid w:val="000F2F98"/>
    <w:rsid w:val="000F4488"/>
    <w:rsid w:val="000F540F"/>
    <w:rsid w:val="000F6C50"/>
    <w:rsid w:val="000F784C"/>
    <w:rsid w:val="00102876"/>
    <w:rsid w:val="00112EEE"/>
    <w:rsid w:val="0011325A"/>
    <w:rsid w:val="00115684"/>
    <w:rsid w:val="00117E9E"/>
    <w:rsid w:val="001272FF"/>
    <w:rsid w:val="00131AD5"/>
    <w:rsid w:val="001358CF"/>
    <w:rsid w:val="00140D78"/>
    <w:rsid w:val="00141C78"/>
    <w:rsid w:val="00141EDE"/>
    <w:rsid w:val="00142788"/>
    <w:rsid w:val="00144AF5"/>
    <w:rsid w:val="001450E6"/>
    <w:rsid w:val="001473B6"/>
    <w:rsid w:val="00152906"/>
    <w:rsid w:val="001543B3"/>
    <w:rsid w:val="00154DE7"/>
    <w:rsid w:val="001612CB"/>
    <w:rsid w:val="00161C20"/>
    <w:rsid w:val="0016572F"/>
    <w:rsid w:val="00165DF4"/>
    <w:rsid w:val="00166671"/>
    <w:rsid w:val="0017049B"/>
    <w:rsid w:val="00170EA3"/>
    <w:rsid w:val="00173054"/>
    <w:rsid w:val="00174D46"/>
    <w:rsid w:val="00177B59"/>
    <w:rsid w:val="00180D83"/>
    <w:rsid w:val="00183B3A"/>
    <w:rsid w:val="00185845"/>
    <w:rsid w:val="00186318"/>
    <w:rsid w:val="00190F34"/>
    <w:rsid w:val="00192AD2"/>
    <w:rsid w:val="00192D9D"/>
    <w:rsid w:val="0019480A"/>
    <w:rsid w:val="00197747"/>
    <w:rsid w:val="001A044D"/>
    <w:rsid w:val="001A2E60"/>
    <w:rsid w:val="001A4416"/>
    <w:rsid w:val="001A76F7"/>
    <w:rsid w:val="001B348A"/>
    <w:rsid w:val="001B3608"/>
    <w:rsid w:val="001B36D4"/>
    <w:rsid w:val="001B3F94"/>
    <w:rsid w:val="001B4E15"/>
    <w:rsid w:val="001B57D0"/>
    <w:rsid w:val="001C5B56"/>
    <w:rsid w:val="001C7D0E"/>
    <w:rsid w:val="001D1C21"/>
    <w:rsid w:val="001D2057"/>
    <w:rsid w:val="001D30FE"/>
    <w:rsid w:val="001D5526"/>
    <w:rsid w:val="001D696D"/>
    <w:rsid w:val="001E0E20"/>
    <w:rsid w:val="001E1614"/>
    <w:rsid w:val="001E1C97"/>
    <w:rsid w:val="001E2F34"/>
    <w:rsid w:val="001E3FD7"/>
    <w:rsid w:val="001F1A4D"/>
    <w:rsid w:val="001F49BF"/>
    <w:rsid w:val="001F50F2"/>
    <w:rsid w:val="001F56D1"/>
    <w:rsid w:val="002002AD"/>
    <w:rsid w:val="002014F8"/>
    <w:rsid w:val="002049AD"/>
    <w:rsid w:val="0020740E"/>
    <w:rsid w:val="00210050"/>
    <w:rsid w:val="00211C48"/>
    <w:rsid w:val="00214D4C"/>
    <w:rsid w:val="00215FC1"/>
    <w:rsid w:val="00220127"/>
    <w:rsid w:val="0022277A"/>
    <w:rsid w:val="00222AB1"/>
    <w:rsid w:val="00222FC2"/>
    <w:rsid w:val="002254A8"/>
    <w:rsid w:val="00226E80"/>
    <w:rsid w:val="00230344"/>
    <w:rsid w:val="00230B6D"/>
    <w:rsid w:val="00232572"/>
    <w:rsid w:val="00234371"/>
    <w:rsid w:val="00236C43"/>
    <w:rsid w:val="0023759A"/>
    <w:rsid w:val="00237F3F"/>
    <w:rsid w:val="002400B1"/>
    <w:rsid w:val="002418A2"/>
    <w:rsid w:val="002431DC"/>
    <w:rsid w:val="00244C78"/>
    <w:rsid w:val="00247A9A"/>
    <w:rsid w:val="00247DA5"/>
    <w:rsid w:val="0025091D"/>
    <w:rsid w:val="00251816"/>
    <w:rsid w:val="00252783"/>
    <w:rsid w:val="00254099"/>
    <w:rsid w:val="002548C5"/>
    <w:rsid w:val="00255AA0"/>
    <w:rsid w:val="00256E4B"/>
    <w:rsid w:val="00257D2C"/>
    <w:rsid w:val="00257F47"/>
    <w:rsid w:val="002601CB"/>
    <w:rsid w:val="002627F4"/>
    <w:rsid w:val="00262DB8"/>
    <w:rsid w:val="002630EA"/>
    <w:rsid w:val="002631B2"/>
    <w:rsid w:val="00264302"/>
    <w:rsid w:val="00266DBA"/>
    <w:rsid w:val="002715B5"/>
    <w:rsid w:val="00273ECF"/>
    <w:rsid w:val="00276BF2"/>
    <w:rsid w:val="00281179"/>
    <w:rsid w:val="00282CA4"/>
    <w:rsid w:val="0028506C"/>
    <w:rsid w:val="00285271"/>
    <w:rsid w:val="0029561B"/>
    <w:rsid w:val="00295F10"/>
    <w:rsid w:val="00296360"/>
    <w:rsid w:val="00297491"/>
    <w:rsid w:val="002A2C86"/>
    <w:rsid w:val="002A63BA"/>
    <w:rsid w:val="002A7546"/>
    <w:rsid w:val="002B2705"/>
    <w:rsid w:val="002B2DF5"/>
    <w:rsid w:val="002B309C"/>
    <w:rsid w:val="002B4D62"/>
    <w:rsid w:val="002B64D5"/>
    <w:rsid w:val="002C147A"/>
    <w:rsid w:val="002C19D1"/>
    <w:rsid w:val="002C27F5"/>
    <w:rsid w:val="002C517F"/>
    <w:rsid w:val="002C6466"/>
    <w:rsid w:val="002D1119"/>
    <w:rsid w:val="002D1A47"/>
    <w:rsid w:val="002D3930"/>
    <w:rsid w:val="002D43E2"/>
    <w:rsid w:val="002D4B7A"/>
    <w:rsid w:val="002D51D6"/>
    <w:rsid w:val="002D7764"/>
    <w:rsid w:val="002E3F4C"/>
    <w:rsid w:val="002E6C6F"/>
    <w:rsid w:val="002F2A0A"/>
    <w:rsid w:val="002F3E10"/>
    <w:rsid w:val="002F4344"/>
    <w:rsid w:val="002F728E"/>
    <w:rsid w:val="00300373"/>
    <w:rsid w:val="00302834"/>
    <w:rsid w:val="0030341F"/>
    <w:rsid w:val="003043B3"/>
    <w:rsid w:val="00304B0A"/>
    <w:rsid w:val="00304CDD"/>
    <w:rsid w:val="00305F15"/>
    <w:rsid w:val="00307DE3"/>
    <w:rsid w:val="0031152E"/>
    <w:rsid w:val="003118D7"/>
    <w:rsid w:val="00311C7E"/>
    <w:rsid w:val="003174A6"/>
    <w:rsid w:val="003175CD"/>
    <w:rsid w:val="00317783"/>
    <w:rsid w:val="003207FE"/>
    <w:rsid w:val="00321825"/>
    <w:rsid w:val="00322CB8"/>
    <w:rsid w:val="00324675"/>
    <w:rsid w:val="003341EF"/>
    <w:rsid w:val="003343CD"/>
    <w:rsid w:val="00336E9E"/>
    <w:rsid w:val="003441C9"/>
    <w:rsid w:val="00346634"/>
    <w:rsid w:val="00346929"/>
    <w:rsid w:val="00347203"/>
    <w:rsid w:val="00347D69"/>
    <w:rsid w:val="00350572"/>
    <w:rsid w:val="00352DBE"/>
    <w:rsid w:val="0035592E"/>
    <w:rsid w:val="00356F54"/>
    <w:rsid w:val="0036115F"/>
    <w:rsid w:val="003612E0"/>
    <w:rsid w:val="00362123"/>
    <w:rsid w:val="0036458D"/>
    <w:rsid w:val="003659E4"/>
    <w:rsid w:val="00371888"/>
    <w:rsid w:val="00373B3F"/>
    <w:rsid w:val="003750E0"/>
    <w:rsid w:val="00380D05"/>
    <w:rsid w:val="0038152D"/>
    <w:rsid w:val="00381F09"/>
    <w:rsid w:val="0038350A"/>
    <w:rsid w:val="003848EA"/>
    <w:rsid w:val="0038506D"/>
    <w:rsid w:val="003868B8"/>
    <w:rsid w:val="00386ACB"/>
    <w:rsid w:val="003907E6"/>
    <w:rsid w:val="00390FE7"/>
    <w:rsid w:val="0039124E"/>
    <w:rsid w:val="003916FE"/>
    <w:rsid w:val="0039481F"/>
    <w:rsid w:val="003A032A"/>
    <w:rsid w:val="003A10B7"/>
    <w:rsid w:val="003A4D4D"/>
    <w:rsid w:val="003A6BDF"/>
    <w:rsid w:val="003A7A79"/>
    <w:rsid w:val="003A7DB6"/>
    <w:rsid w:val="003B0D54"/>
    <w:rsid w:val="003B13C7"/>
    <w:rsid w:val="003B22FD"/>
    <w:rsid w:val="003B44B7"/>
    <w:rsid w:val="003B6DBC"/>
    <w:rsid w:val="003B7393"/>
    <w:rsid w:val="003B7579"/>
    <w:rsid w:val="003B75B1"/>
    <w:rsid w:val="003B768D"/>
    <w:rsid w:val="003C2B70"/>
    <w:rsid w:val="003C389A"/>
    <w:rsid w:val="003C41B6"/>
    <w:rsid w:val="003C5013"/>
    <w:rsid w:val="003C59F2"/>
    <w:rsid w:val="003C63CC"/>
    <w:rsid w:val="003D1F92"/>
    <w:rsid w:val="003D3BE6"/>
    <w:rsid w:val="003D4DCC"/>
    <w:rsid w:val="003D7140"/>
    <w:rsid w:val="003E1083"/>
    <w:rsid w:val="003E372E"/>
    <w:rsid w:val="003F030E"/>
    <w:rsid w:val="003F22BA"/>
    <w:rsid w:val="003F38F0"/>
    <w:rsid w:val="003F3D22"/>
    <w:rsid w:val="003F475E"/>
    <w:rsid w:val="003F7394"/>
    <w:rsid w:val="003F747E"/>
    <w:rsid w:val="00400B18"/>
    <w:rsid w:val="004012FE"/>
    <w:rsid w:val="00403277"/>
    <w:rsid w:val="00403A38"/>
    <w:rsid w:val="00405DCC"/>
    <w:rsid w:val="00407D24"/>
    <w:rsid w:val="00416E2F"/>
    <w:rsid w:val="00427412"/>
    <w:rsid w:val="004304AF"/>
    <w:rsid w:val="0043114B"/>
    <w:rsid w:val="00431518"/>
    <w:rsid w:val="00434BB8"/>
    <w:rsid w:val="00445A68"/>
    <w:rsid w:val="00445F8A"/>
    <w:rsid w:val="00451052"/>
    <w:rsid w:val="00451113"/>
    <w:rsid w:val="00454F6A"/>
    <w:rsid w:val="00455249"/>
    <w:rsid w:val="00460430"/>
    <w:rsid w:val="00460CD5"/>
    <w:rsid w:val="00462246"/>
    <w:rsid w:val="00462405"/>
    <w:rsid w:val="00462560"/>
    <w:rsid w:val="004668B3"/>
    <w:rsid w:val="004669D1"/>
    <w:rsid w:val="00472BD9"/>
    <w:rsid w:val="00472F96"/>
    <w:rsid w:val="00473041"/>
    <w:rsid w:val="00473F57"/>
    <w:rsid w:val="00474689"/>
    <w:rsid w:val="004752EF"/>
    <w:rsid w:val="00476649"/>
    <w:rsid w:val="00477D3B"/>
    <w:rsid w:val="00481DA7"/>
    <w:rsid w:val="00483AB1"/>
    <w:rsid w:val="00485CA0"/>
    <w:rsid w:val="0048656D"/>
    <w:rsid w:val="00486EAF"/>
    <w:rsid w:val="0049054B"/>
    <w:rsid w:val="00490BC1"/>
    <w:rsid w:val="00492080"/>
    <w:rsid w:val="004933AF"/>
    <w:rsid w:val="00493E33"/>
    <w:rsid w:val="0049441D"/>
    <w:rsid w:val="004A0B86"/>
    <w:rsid w:val="004A3427"/>
    <w:rsid w:val="004A377C"/>
    <w:rsid w:val="004A6B1A"/>
    <w:rsid w:val="004A6D93"/>
    <w:rsid w:val="004A7144"/>
    <w:rsid w:val="004B15C5"/>
    <w:rsid w:val="004B40AA"/>
    <w:rsid w:val="004B4C66"/>
    <w:rsid w:val="004B6C10"/>
    <w:rsid w:val="004C26AA"/>
    <w:rsid w:val="004C406D"/>
    <w:rsid w:val="004C4941"/>
    <w:rsid w:val="004C60DD"/>
    <w:rsid w:val="004C6CDA"/>
    <w:rsid w:val="004C77F3"/>
    <w:rsid w:val="004D23FC"/>
    <w:rsid w:val="004D4714"/>
    <w:rsid w:val="004D4C1E"/>
    <w:rsid w:val="004D563C"/>
    <w:rsid w:val="004D57A5"/>
    <w:rsid w:val="004D6113"/>
    <w:rsid w:val="004E1076"/>
    <w:rsid w:val="004E162C"/>
    <w:rsid w:val="004F0F4B"/>
    <w:rsid w:val="004F1EBB"/>
    <w:rsid w:val="004F205A"/>
    <w:rsid w:val="004F259D"/>
    <w:rsid w:val="004F36B7"/>
    <w:rsid w:val="004F7277"/>
    <w:rsid w:val="005044A4"/>
    <w:rsid w:val="00505097"/>
    <w:rsid w:val="00505ACE"/>
    <w:rsid w:val="00507873"/>
    <w:rsid w:val="00510290"/>
    <w:rsid w:val="005125F4"/>
    <w:rsid w:val="00512749"/>
    <w:rsid w:val="00512E5D"/>
    <w:rsid w:val="0051369A"/>
    <w:rsid w:val="005144EC"/>
    <w:rsid w:val="005156A3"/>
    <w:rsid w:val="005205D4"/>
    <w:rsid w:val="005213A5"/>
    <w:rsid w:val="00524BC0"/>
    <w:rsid w:val="00525647"/>
    <w:rsid w:val="00525898"/>
    <w:rsid w:val="0052695D"/>
    <w:rsid w:val="00527940"/>
    <w:rsid w:val="00530D0A"/>
    <w:rsid w:val="005314F9"/>
    <w:rsid w:val="00534C7F"/>
    <w:rsid w:val="00536D76"/>
    <w:rsid w:val="00540D4B"/>
    <w:rsid w:val="005418E3"/>
    <w:rsid w:val="00542FA2"/>
    <w:rsid w:val="00544A83"/>
    <w:rsid w:val="005455C0"/>
    <w:rsid w:val="00545F79"/>
    <w:rsid w:val="005474E2"/>
    <w:rsid w:val="00550DC8"/>
    <w:rsid w:val="0055675A"/>
    <w:rsid w:val="00556A02"/>
    <w:rsid w:val="00557730"/>
    <w:rsid w:val="0055773A"/>
    <w:rsid w:val="0056292F"/>
    <w:rsid w:val="00562C68"/>
    <w:rsid w:val="00565200"/>
    <w:rsid w:val="00565FD1"/>
    <w:rsid w:val="0056703E"/>
    <w:rsid w:val="00570114"/>
    <w:rsid w:val="005703F4"/>
    <w:rsid w:val="00572DA4"/>
    <w:rsid w:val="00575793"/>
    <w:rsid w:val="00575A46"/>
    <w:rsid w:val="00575B17"/>
    <w:rsid w:val="005766F5"/>
    <w:rsid w:val="00577632"/>
    <w:rsid w:val="0058230C"/>
    <w:rsid w:val="00582CA5"/>
    <w:rsid w:val="00582F01"/>
    <w:rsid w:val="00584562"/>
    <w:rsid w:val="00584870"/>
    <w:rsid w:val="00586DA4"/>
    <w:rsid w:val="005938F9"/>
    <w:rsid w:val="0059570B"/>
    <w:rsid w:val="00596E45"/>
    <w:rsid w:val="005A22C8"/>
    <w:rsid w:val="005A2DCE"/>
    <w:rsid w:val="005A45A3"/>
    <w:rsid w:val="005B1D09"/>
    <w:rsid w:val="005B3CEC"/>
    <w:rsid w:val="005B48F4"/>
    <w:rsid w:val="005B598D"/>
    <w:rsid w:val="005B628A"/>
    <w:rsid w:val="005B6D94"/>
    <w:rsid w:val="005B6FED"/>
    <w:rsid w:val="005B7B0A"/>
    <w:rsid w:val="005B7D81"/>
    <w:rsid w:val="005C0CD6"/>
    <w:rsid w:val="005C1FDA"/>
    <w:rsid w:val="005C6153"/>
    <w:rsid w:val="005C69F0"/>
    <w:rsid w:val="005D0128"/>
    <w:rsid w:val="005D01B1"/>
    <w:rsid w:val="005D3E71"/>
    <w:rsid w:val="005D5839"/>
    <w:rsid w:val="005D62D4"/>
    <w:rsid w:val="005D655C"/>
    <w:rsid w:val="005E3AFF"/>
    <w:rsid w:val="005E451E"/>
    <w:rsid w:val="005E6846"/>
    <w:rsid w:val="005E6A85"/>
    <w:rsid w:val="005F0690"/>
    <w:rsid w:val="005F11EE"/>
    <w:rsid w:val="005F28BA"/>
    <w:rsid w:val="005F47A3"/>
    <w:rsid w:val="005F6FCA"/>
    <w:rsid w:val="005F74A5"/>
    <w:rsid w:val="005F7ACA"/>
    <w:rsid w:val="005F7BA7"/>
    <w:rsid w:val="005F7DDE"/>
    <w:rsid w:val="00602242"/>
    <w:rsid w:val="0060250D"/>
    <w:rsid w:val="00603357"/>
    <w:rsid w:val="00604E6D"/>
    <w:rsid w:val="00605990"/>
    <w:rsid w:val="00605BFB"/>
    <w:rsid w:val="00607A01"/>
    <w:rsid w:val="00611575"/>
    <w:rsid w:val="006127C4"/>
    <w:rsid w:val="00615A50"/>
    <w:rsid w:val="0062252E"/>
    <w:rsid w:val="00625836"/>
    <w:rsid w:val="006267A1"/>
    <w:rsid w:val="00630726"/>
    <w:rsid w:val="00630D55"/>
    <w:rsid w:val="006319B7"/>
    <w:rsid w:val="00631BD0"/>
    <w:rsid w:val="0063426A"/>
    <w:rsid w:val="00635580"/>
    <w:rsid w:val="00635820"/>
    <w:rsid w:val="0063648A"/>
    <w:rsid w:val="006403E0"/>
    <w:rsid w:val="00641F28"/>
    <w:rsid w:val="0064212B"/>
    <w:rsid w:val="00643A71"/>
    <w:rsid w:val="00644C5D"/>
    <w:rsid w:val="00647247"/>
    <w:rsid w:val="006522FC"/>
    <w:rsid w:val="00653855"/>
    <w:rsid w:val="00653A43"/>
    <w:rsid w:val="006559FB"/>
    <w:rsid w:val="006578A9"/>
    <w:rsid w:val="006622F2"/>
    <w:rsid w:val="00664630"/>
    <w:rsid w:val="00664C9B"/>
    <w:rsid w:val="006665C6"/>
    <w:rsid w:val="0067653D"/>
    <w:rsid w:val="006766E6"/>
    <w:rsid w:val="0068293F"/>
    <w:rsid w:val="00682E0A"/>
    <w:rsid w:val="0068645D"/>
    <w:rsid w:val="006864AE"/>
    <w:rsid w:val="00687EDC"/>
    <w:rsid w:val="00690A9E"/>
    <w:rsid w:val="00693608"/>
    <w:rsid w:val="00694453"/>
    <w:rsid w:val="00694EB6"/>
    <w:rsid w:val="006954E2"/>
    <w:rsid w:val="006969B9"/>
    <w:rsid w:val="00696C5E"/>
    <w:rsid w:val="006A39DD"/>
    <w:rsid w:val="006A5B49"/>
    <w:rsid w:val="006A67EB"/>
    <w:rsid w:val="006A6851"/>
    <w:rsid w:val="006B049C"/>
    <w:rsid w:val="006B14D7"/>
    <w:rsid w:val="006B2258"/>
    <w:rsid w:val="006B39E6"/>
    <w:rsid w:val="006B4B7F"/>
    <w:rsid w:val="006C1598"/>
    <w:rsid w:val="006C1E88"/>
    <w:rsid w:val="006C2C3B"/>
    <w:rsid w:val="006C32D5"/>
    <w:rsid w:val="006C3D9F"/>
    <w:rsid w:val="006C4116"/>
    <w:rsid w:val="006C6838"/>
    <w:rsid w:val="006C6D15"/>
    <w:rsid w:val="006C7A9C"/>
    <w:rsid w:val="006D1EBB"/>
    <w:rsid w:val="006D6A67"/>
    <w:rsid w:val="006E2FCE"/>
    <w:rsid w:val="006E574C"/>
    <w:rsid w:val="006E5BB4"/>
    <w:rsid w:val="006E7280"/>
    <w:rsid w:val="006F0B02"/>
    <w:rsid w:val="006F0F33"/>
    <w:rsid w:val="006F11A3"/>
    <w:rsid w:val="006F3444"/>
    <w:rsid w:val="006F5479"/>
    <w:rsid w:val="006F5631"/>
    <w:rsid w:val="0070053E"/>
    <w:rsid w:val="00704A92"/>
    <w:rsid w:val="00705827"/>
    <w:rsid w:val="00707E05"/>
    <w:rsid w:val="00721241"/>
    <w:rsid w:val="00722235"/>
    <w:rsid w:val="0072280C"/>
    <w:rsid w:val="00722B0F"/>
    <w:rsid w:val="007239ED"/>
    <w:rsid w:val="007246DC"/>
    <w:rsid w:val="00724A5E"/>
    <w:rsid w:val="00725EDF"/>
    <w:rsid w:val="007278E4"/>
    <w:rsid w:val="007302C0"/>
    <w:rsid w:val="0073201C"/>
    <w:rsid w:val="0073306A"/>
    <w:rsid w:val="00737DD4"/>
    <w:rsid w:val="00742986"/>
    <w:rsid w:val="0074412E"/>
    <w:rsid w:val="0074659F"/>
    <w:rsid w:val="007473A5"/>
    <w:rsid w:val="007513D2"/>
    <w:rsid w:val="0075326E"/>
    <w:rsid w:val="00753326"/>
    <w:rsid w:val="00754473"/>
    <w:rsid w:val="00756AD5"/>
    <w:rsid w:val="00756CD4"/>
    <w:rsid w:val="0075704F"/>
    <w:rsid w:val="0075747C"/>
    <w:rsid w:val="00760D07"/>
    <w:rsid w:val="00761194"/>
    <w:rsid w:val="00762253"/>
    <w:rsid w:val="007625D6"/>
    <w:rsid w:val="0076440E"/>
    <w:rsid w:val="00764CA1"/>
    <w:rsid w:val="007653D7"/>
    <w:rsid w:val="00765CE4"/>
    <w:rsid w:val="00765D02"/>
    <w:rsid w:val="00766DA7"/>
    <w:rsid w:val="0077270C"/>
    <w:rsid w:val="00773543"/>
    <w:rsid w:val="00775D15"/>
    <w:rsid w:val="00777CE7"/>
    <w:rsid w:val="007802B9"/>
    <w:rsid w:val="00780DA5"/>
    <w:rsid w:val="007818DA"/>
    <w:rsid w:val="007824C7"/>
    <w:rsid w:val="007829B5"/>
    <w:rsid w:val="00782FB3"/>
    <w:rsid w:val="007849A4"/>
    <w:rsid w:val="0078615F"/>
    <w:rsid w:val="007863D9"/>
    <w:rsid w:val="00790020"/>
    <w:rsid w:val="0079149D"/>
    <w:rsid w:val="007979FF"/>
    <w:rsid w:val="007A106D"/>
    <w:rsid w:val="007A16F0"/>
    <w:rsid w:val="007A4150"/>
    <w:rsid w:val="007A448D"/>
    <w:rsid w:val="007A666E"/>
    <w:rsid w:val="007B16F8"/>
    <w:rsid w:val="007B21D1"/>
    <w:rsid w:val="007B2D8D"/>
    <w:rsid w:val="007B3325"/>
    <w:rsid w:val="007B3499"/>
    <w:rsid w:val="007B3634"/>
    <w:rsid w:val="007B3862"/>
    <w:rsid w:val="007B472C"/>
    <w:rsid w:val="007B4DF2"/>
    <w:rsid w:val="007B5F0D"/>
    <w:rsid w:val="007B7BE7"/>
    <w:rsid w:val="007B7D34"/>
    <w:rsid w:val="007C0F49"/>
    <w:rsid w:val="007C126F"/>
    <w:rsid w:val="007C202C"/>
    <w:rsid w:val="007C4B25"/>
    <w:rsid w:val="007C5186"/>
    <w:rsid w:val="007C7AFF"/>
    <w:rsid w:val="007C7B37"/>
    <w:rsid w:val="007D0F06"/>
    <w:rsid w:val="007D4527"/>
    <w:rsid w:val="007D5123"/>
    <w:rsid w:val="007D5F0C"/>
    <w:rsid w:val="007D5FAE"/>
    <w:rsid w:val="007D7267"/>
    <w:rsid w:val="007E0233"/>
    <w:rsid w:val="007E25DF"/>
    <w:rsid w:val="007E278E"/>
    <w:rsid w:val="007E5DC8"/>
    <w:rsid w:val="007F0E14"/>
    <w:rsid w:val="007F2A05"/>
    <w:rsid w:val="007F5960"/>
    <w:rsid w:val="007F6C24"/>
    <w:rsid w:val="007F6D77"/>
    <w:rsid w:val="008029E1"/>
    <w:rsid w:val="00805A8B"/>
    <w:rsid w:val="00811541"/>
    <w:rsid w:val="00812AE0"/>
    <w:rsid w:val="00812CC5"/>
    <w:rsid w:val="0081348B"/>
    <w:rsid w:val="0081363C"/>
    <w:rsid w:val="00813964"/>
    <w:rsid w:val="00814439"/>
    <w:rsid w:val="00822055"/>
    <w:rsid w:val="00826770"/>
    <w:rsid w:val="00826DF1"/>
    <w:rsid w:val="00827164"/>
    <w:rsid w:val="008279E5"/>
    <w:rsid w:val="008305A0"/>
    <w:rsid w:val="00830685"/>
    <w:rsid w:val="00831998"/>
    <w:rsid w:val="008327CC"/>
    <w:rsid w:val="00832B7D"/>
    <w:rsid w:val="008330F6"/>
    <w:rsid w:val="008336B6"/>
    <w:rsid w:val="00834F6E"/>
    <w:rsid w:val="008356EF"/>
    <w:rsid w:val="008358F6"/>
    <w:rsid w:val="008368C5"/>
    <w:rsid w:val="00837044"/>
    <w:rsid w:val="00842FC5"/>
    <w:rsid w:val="0085158E"/>
    <w:rsid w:val="00852832"/>
    <w:rsid w:val="008579CB"/>
    <w:rsid w:val="00857CB3"/>
    <w:rsid w:val="00860F38"/>
    <w:rsid w:val="00861608"/>
    <w:rsid w:val="00865791"/>
    <w:rsid w:val="008703FD"/>
    <w:rsid w:val="008705E2"/>
    <w:rsid w:val="00872640"/>
    <w:rsid w:val="008750C0"/>
    <w:rsid w:val="00875E95"/>
    <w:rsid w:val="0087712B"/>
    <w:rsid w:val="008775C6"/>
    <w:rsid w:val="00880888"/>
    <w:rsid w:val="00880F93"/>
    <w:rsid w:val="0088197B"/>
    <w:rsid w:val="00882CA8"/>
    <w:rsid w:val="00886EB9"/>
    <w:rsid w:val="008873E5"/>
    <w:rsid w:val="00887ACB"/>
    <w:rsid w:val="0089013E"/>
    <w:rsid w:val="0089113B"/>
    <w:rsid w:val="00892537"/>
    <w:rsid w:val="00892F00"/>
    <w:rsid w:val="00893BF9"/>
    <w:rsid w:val="00897B24"/>
    <w:rsid w:val="008A03BF"/>
    <w:rsid w:val="008A0875"/>
    <w:rsid w:val="008A64DB"/>
    <w:rsid w:val="008A66A1"/>
    <w:rsid w:val="008A6CBF"/>
    <w:rsid w:val="008A7A5B"/>
    <w:rsid w:val="008B25CB"/>
    <w:rsid w:val="008B41B0"/>
    <w:rsid w:val="008B5582"/>
    <w:rsid w:val="008B611C"/>
    <w:rsid w:val="008C0380"/>
    <w:rsid w:val="008C7FBC"/>
    <w:rsid w:val="008D16A2"/>
    <w:rsid w:val="008D2A9D"/>
    <w:rsid w:val="008D4AE1"/>
    <w:rsid w:val="008D778B"/>
    <w:rsid w:val="008E11B6"/>
    <w:rsid w:val="008E2002"/>
    <w:rsid w:val="008E3266"/>
    <w:rsid w:val="008E417E"/>
    <w:rsid w:val="008E5273"/>
    <w:rsid w:val="008E73FC"/>
    <w:rsid w:val="008E7763"/>
    <w:rsid w:val="008F1750"/>
    <w:rsid w:val="008F3665"/>
    <w:rsid w:val="008F548D"/>
    <w:rsid w:val="008F690D"/>
    <w:rsid w:val="00901CCF"/>
    <w:rsid w:val="009020E0"/>
    <w:rsid w:val="009037C7"/>
    <w:rsid w:val="0090395E"/>
    <w:rsid w:val="00903DB9"/>
    <w:rsid w:val="0090426F"/>
    <w:rsid w:val="00904943"/>
    <w:rsid w:val="009056A6"/>
    <w:rsid w:val="009056BF"/>
    <w:rsid w:val="00906085"/>
    <w:rsid w:val="00910538"/>
    <w:rsid w:val="00910647"/>
    <w:rsid w:val="00910697"/>
    <w:rsid w:val="00911D07"/>
    <w:rsid w:val="009138A2"/>
    <w:rsid w:val="009148C6"/>
    <w:rsid w:val="009158F7"/>
    <w:rsid w:val="009163A9"/>
    <w:rsid w:val="009178E3"/>
    <w:rsid w:val="00922DD7"/>
    <w:rsid w:val="0092336E"/>
    <w:rsid w:val="00925013"/>
    <w:rsid w:val="00925811"/>
    <w:rsid w:val="00927009"/>
    <w:rsid w:val="00931252"/>
    <w:rsid w:val="00931267"/>
    <w:rsid w:val="00933E41"/>
    <w:rsid w:val="009362D6"/>
    <w:rsid w:val="009363C9"/>
    <w:rsid w:val="0094085B"/>
    <w:rsid w:val="00942CEC"/>
    <w:rsid w:val="00950117"/>
    <w:rsid w:val="009549D8"/>
    <w:rsid w:val="00954DD5"/>
    <w:rsid w:val="009569FC"/>
    <w:rsid w:val="009571EA"/>
    <w:rsid w:val="00957A4E"/>
    <w:rsid w:val="00960216"/>
    <w:rsid w:val="00966320"/>
    <w:rsid w:val="00966C05"/>
    <w:rsid w:val="00967F1D"/>
    <w:rsid w:val="00972D97"/>
    <w:rsid w:val="009738AE"/>
    <w:rsid w:val="00976BFD"/>
    <w:rsid w:val="00984C10"/>
    <w:rsid w:val="00987E1B"/>
    <w:rsid w:val="00990DC4"/>
    <w:rsid w:val="00992ACF"/>
    <w:rsid w:val="0099312C"/>
    <w:rsid w:val="0099346B"/>
    <w:rsid w:val="009955A8"/>
    <w:rsid w:val="009977A6"/>
    <w:rsid w:val="009A06E2"/>
    <w:rsid w:val="009A0A54"/>
    <w:rsid w:val="009A1018"/>
    <w:rsid w:val="009A17B9"/>
    <w:rsid w:val="009A1FF5"/>
    <w:rsid w:val="009A3C53"/>
    <w:rsid w:val="009A5008"/>
    <w:rsid w:val="009A52AA"/>
    <w:rsid w:val="009A5BDF"/>
    <w:rsid w:val="009A7153"/>
    <w:rsid w:val="009B09BD"/>
    <w:rsid w:val="009B1137"/>
    <w:rsid w:val="009B18D8"/>
    <w:rsid w:val="009B3379"/>
    <w:rsid w:val="009B4591"/>
    <w:rsid w:val="009B5526"/>
    <w:rsid w:val="009B7923"/>
    <w:rsid w:val="009C03C5"/>
    <w:rsid w:val="009C1CB9"/>
    <w:rsid w:val="009C2C65"/>
    <w:rsid w:val="009C2CF3"/>
    <w:rsid w:val="009C3880"/>
    <w:rsid w:val="009C44A4"/>
    <w:rsid w:val="009C4501"/>
    <w:rsid w:val="009C49D6"/>
    <w:rsid w:val="009C49FD"/>
    <w:rsid w:val="009C6EFE"/>
    <w:rsid w:val="009D0E70"/>
    <w:rsid w:val="009D0F59"/>
    <w:rsid w:val="009D194B"/>
    <w:rsid w:val="009D2AD1"/>
    <w:rsid w:val="009D2B2A"/>
    <w:rsid w:val="009D3C3D"/>
    <w:rsid w:val="009D3E09"/>
    <w:rsid w:val="009D667E"/>
    <w:rsid w:val="009E02BD"/>
    <w:rsid w:val="009E1D19"/>
    <w:rsid w:val="009E35AC"/>
    <w:rsid w:val="009E6165"/>
    <w:rsid w:val="009F1BE0"/>
    <w:rsid w:val="009F36D9"/>
    <w:rsid w:val="009F3AE8"/>
    <w:rsid w:val="009F4534"/>
    <w:rsid w:val="009F4DED"/>
    <w:rsid w:val="009F5236"/>
    <w:rsid w:val="009F5C7C"/>
    <w:rsid w:val="009F7480"/>
    <w:rsid w:val="00A01C63"/>
    <w:rsid w:val="00A03B92"/>
    <w:rsid w:val="00A0474C"/>
    <w:rsid w:val="00A04943"/>
    <w:rsid w:val="00A057DC"/>
    <w:rsid w:val="00A05DA2"/>
    <w:rsid w:val="00A0791E"/>
    <w:rsid w:val="00A1011F"/>
    <w:rsid w:val="00A10F7D"/>
    <w:rsid w:val="00A20A55"/>
    <w:rsid w:val="00A21D12"/>
    <w:rsid w:val="00A2730F"/>
    <w:rsid w:val="00A27680"/>
    <w:rsid w:val="00A34293"/>
    <w:rsid w:val="00A36329"/>
    <w:rsid w:val="00A4052D"/>
    <w:rsid w:val="00A41411"/>
    <w:rsid w:val="00A433DD"/>
    <w:rsid w:val="00A46F51"/>
    <w:rsid w:val="00A50A59"/>
    <w:rsid w:val="00A56E1D"/>
    <w:rsid w:val="00A57214"/>
    <w:rsid w:val="00A62DBE"/>
    <w:rsid w:val="00A64646"/>
    <w:rsid w:val="00A64F1F"/>
    <w:rsid w:val="00A67F77"/>
    <w:rsid w:val="00A705DD"/>
    <w:rsid w:val="00A71076"/>
    <w:rsid w:val="00A716D1"/>
    <w:rsid w:val="00A7355D"/>
    <w:rsid w:val="00A74D49"/>
    <w:rsid w:val="00A82BDE"/>
    <w:rsid w:val="00A84CFC"/>
    <w:rsid w:val="00A850AD"/>
    <w:rsid w:val="00A87107"/>
    <w:rsid w:val="00A87FC6"/>
    <w:rsid w:val="00A90946"/>
    <w:rsid w:val="00A94121"/>
    <w:rsid w:val="00A96D91"/>
    <w:rsid w:val="00A979EA"/>
    <w:rsid w:val="00AA0CD2"/>
    <w:rsid w:val="00AA2830"/>
    <w:rsid w:val="00AA6094"/>
    <w:rsid w:val="00AB0E5F"/>
    <w:rsid w:val="00AB0FA5"/>
    <w:rsid w:val="00AB150C"/>
    <w:rsid w:val="00AB2BF1"/>
    <w:rsid w:val="00AB534D"/>
    <w:rsid w:val="00AB573F"/>
    <w:rsid w:val="00AB60A9"/>
    <w:rsid w:val="00AB7B99"/>
    <w:rsid w:val="00AC012C"/>
    <w:rsid w:val="00AC1BA6"/>
    <w:rsid w:val="00AC23B1"/>
    <w:rsid w:val="00AC2891"/>
    <w:rsid w:val="00AD243D"/>
    <w:rsid w:val="00AD2690"/>
    <w:rsid w:val="00AD2EF6"/>
    <w:rsid w:val="00AD4201"/>
    <w:rsid w:val="00AE1A02"/>
    <w:rsid w:val="00AE513E"/>
    <w:rsid w:val="00AE5F41"/>
    <w:rsid w:val="00AF28C3"/>
    <w:rsid w:val="00AF4E4F"/>
    <w:rsid w:val="00AF62A1"/>
    <w:rsid w:val="00AF6BF9"/>
    <w:rsid w:val="00AF79C5"/>
    <w:rsid w:val="00B01106"/>
    <w:rsid w:val="00B01161"/>
    <w:rsid w:val="00B0271A"/>
    <w:rsid w:val="00B03656"/>
    <w:rsid w:val="00B041B6"/>
    <w:rsid w:val="00B11952"/>
    <w:rsid w:val="00B11F7D"/>
    <w:rsid w:val="00B12E57"/>
    <w:rsid w:val="00B131D8"/>
    <w:rsid w:val="00B13291"/>
    <w:rsid w:val="00B13F59"/>
    <w:rsid w:val="00B13FE3"/>
    <w:rsid w:val="00B14479"/>
    <w:rsid w:val="00B1447E"/>
    <w:rsid w:val="00B1449C"/>
    <w:rsid w:val="00B14DC2"/>
    <w:rsid w:val="00B1514E"/>
    <w:rsid w:val="00B16186"/>
    <w:rsid w:val="00B167B7"/>
    <w:rsid w:val="00B16B9D"/>
    <w:rsid w:val="00B217CD"/>
    <w:rsid w:val="00B22377"/>
    <w:rsid w:val="00B24586"/>
    <w:rsid w:val="00B26A8F"/>
    <w:rsid w:val="00B30F89"/>
    <w:rsid w:val="00B40A79"/>
    <w:rsid w:val="00B43CD7"/>
    <w:rsid w:val="00B447AF"/>
    <w:rsid w:val="00B46023"/>
    <w:rsid w:val="00B46842"/>
    <w:rsid w:val="00B46F55"/>
    <w:rsid w:val="00B503C2"/>
    <w:rsid w:val="00B52881"/>
    <w:rsid w:val="00B60B3C"/>
    <w:rsid w:val="00B6265B"/>
    <w:rsid w:val="00B636A0"/>
    <w:rsid w:val="00B67DCF"/>
    <w:rsid w:val="00B70985"/>
    <w:rsid w:val="00B71B7A"/>
    <w:rsid w:val="00B72006"/>
    <w:rsid w:val="00B7229E"/>
    <w:rsid w:val="00B72AAF"/>
    <w:rsid w:val="00B75EA0"/>
    <w:rsid w:val="00B7690C"/>
    <w:rsid w:val="00B81A04"/>
    <w:rsid w:val="00B832BA"/>
    <w:rsid w:val="00B8406F"/>
    <w:rsid w:val="00B871E5"/>
    <w:rsid w:val="00B9023E"/>
    <w:rsid w:val="00B95750"/>
    <w:rsid w:val="00B97C5C"/>
    <w:rsid w:val="00BA06AF"/>
    <w:rsid w:val="00BA0F82"/>
    <w:rsid w:val="00BA1F4A"/>
    <w:rsid w:val="00BA286F"/>
    <w:rsid w:val="00BA304B"/>
    <w:rsid w:val="00BA3170"/>
    <w:rsid w:val="00BA4ADC"/>
    <w:rsid w:val="00BB2427"/>
    <w:rsid w:val="00BB3382"/>
    <w:rsid w:val="00BB3384"/>
    <w:rsid w:val="00BB36F0"/>
    <w:rsid w:val="00BB5096"/>
    <w:rsid w:val="00BB54BF"/>
    <w:rsid w:val="00BB754F"/>
    <w:rsid w:val="00BC0CE7"/>
    <w:rsid w:val="00BC3266"/>
    <w:rsid w:val="00BC3D06"/>
    <w:rsid w:val="00BD1947"/>
    <w:rsid w:val="00BD4F6F"/>
    <w:rsid w:val="00BD51EE"/>
    <w:rsid w:val="00BE540E"/>
    <w:rsid w:val="00BF12F8"/>
    <w:rsid w:val="00BF28F2"/>
    <w:rsid w:val="00BF4E48"/>
    <w:rsid w:val="00BF5FEA"/>
    <w:rsid w:val="00BF7A32"/>
    <w:rsid w:val="00C0055D"/>
    <w:rsid w:val="00C02D96"/>
    <w:rsid w:val="00C032FA"/>
    <w:rsid w:val="00C0513C"/>
    <w:rsid w:val="00C057D2"/>
    <w:rsid w:val="00C070D0"/>
    <w:rsid w:val="00C07806"/>
    <w:rsid w:val="00C10A3E"/>
    <w:rsid w:val="00C10D25"/>
    <w:rsid w:val="00C10E7D"/>
    <w:rsid w:val="00C12188"/>
    <w:rsid w:val="00C12F6A"/>
    <w:rsid w:val="00C137D4"/>
    <w:rsid w:val="00C144A0"/>
    <w:rsid w:val="00C16D03"/>
    <w:rsid w:val="00C16DAC"/>
    <w:rsid w:val="00C1768F"/>
    <w:rsid w:val="00C22004"/>
    <w:rsid w:val="00C22F41"/>
    <w:rsid w:val="00C25F6D"/>
    <w:rsid w:val="00C26E29"/>
    <w:rsid w:val="00C27252"/>
    <w:rsid w:val="00C2790A"/>
    <w:rsid w:val="00C323AD"/>
    <w:rsid w:val="00C35C10"/>
    <w:rsid w:val="00C3610E"/>
    <w:rsid w:val="00C36319"/>
    <w:rsid w:val="00C37728"/>
    <w:rsid w:val="00C37BBF"/>
    <w:rsid w:val="00C430E0"/>
    <w:rsid w:val="00C4343A"/>
    <w:rsid w:val="00C450BC"/>
    <w:rsid w:val="00C51313"/>
    <w:rsid w:val="00C515AB"/>
    <w:rsid w:val="00C518D6"/>
    <w:rsid w:val="00C52568"/>
    <w:rsid w:val="00C56041"/>
    <w:rsid w:val="00C5648E"/>
    <w:rsid w:val="00C5669B"/>
    <w:rsid w:val="00C568DB"/>
    <w:rsid w:val="00C60E29"/>
    <w:rsid w:val="00C61B93"/>
    <w:rsid w:val="00C63FCE"/>
    <w:rsid w:val="00C74AE6"/>
    <w:rsid w:val="00C76059"/>
    <w:rsid w:val="00C770D9"/>
    <w:rsid w:val="00C815B6"/>
    <w:rsid w:val="00C85144"/>
    <w:rsid w:val="00C86FD7"/>
    <w:rsid w:val="00C91CA8"/>
    <w:rsid w:val="00C94650"/>
    <w:rsid w:val="00C94C82"/>
    <w:rsid w:val="00C95627"/>
    <w:rsid w:val="00C96AE7"/>
    <w:rsid w:val="00CA1766"/>
    <w:rsid w:val="00CA3974"/>
    <w:rsid w:val="00CA3AF0"/>
    <w:rsid w:val="00CA5564"/>
    <w:rsid w:val="00CA5FCA"/>
    <w:rsid w:val="00CB0EE7"/>
    <w:rsid w:val="00CB23FA"/>
    <w:rsid w:val="00CB26AB"/>
    <w:rsid w:val="00CB4CBE"/>
    <w:rsid w:val="00CB558D"/>
    <w:rsid w:val="00CB75F1"/>
    <w:rsid w:val="00CC03DF"/>
    <w:rsid w:val="00CC130D"/>
    <w:rsid w:val="00CC2841"/>
    <w:rsid w:val="00CC56E0"/>
    <w:rsid w:val="00CC639F"/>
    <w:rsid w:val="00CC71DD"/>
    <w:rsid w:val="00CD377C"/>
    <w:rsid w:val="00CD464D"/>
    <w:rsid w:val="00CD4AD9"/>
    <w:rsid w:val="00CD4CEA"/>
    <w:rsid w:val="00CD5CCD"/>
    <w:rsid w:val="00CE0566"/>
    <w:rsid w:val="00CE196F"/>
    <w:rsid w:val="00CE4A0E"/>
    <w:rsid w:val="00CE5AB0"/>
    <w:rsid w:val="00CE5D04"/>
    <w:rsid w:val="00CE728E"/>
    <w:rsid w:val="00CE7A45"/>
    <w:rsid w:val="00CF2348"/>
    <w:rsid w:val="00CF2FB2"/>
    <w:rsid w:val="00CF5340"/>
    <w:rsid w:val="00CF5759"/>
    <w:rsid w:val="00CF7E97"/>
    <w:rsid w:val="00D03CB5"/>
    <w:rsid w:val="00D057AE"/>
    <w:rsid w:val="00D05843"/>
    <w:rsid w:val="00D069B1"/>
    <w:rsid w:val="00D07BC5"/>
    <w:rsid w:val="00D07F2D"/>
    <w:rsid w:val="00D1188D"/>
    <w:rsid w:val="00D12A26"/>
    <w:rsid w:val="00D12E65"/>
    <w:rsid w:val="00D171D5"/>
    <w:rsid w:val="00D17854"/>
    <w:rsid w:val="00D205B4"/>
    <w:rsid w:val="00D22FF5"/>
    <w:rsid w:val="00D234C0"/>
    <w:rsid w:val="00D26611"/>
    <w:rsid w:val="00D31C6F"/>
    <w:rsid w:val="00D33707"/>
    <w:rsid w:val="00D350F5"/>
    <w:rsid w:val="00D36801"/>
    <w:rsid w:val="00D36E8C"/>
    <w:rsid w:val="00D4253B"/>
    <w:rsid w:val="00D4274C"/>
    <w:rsid w:val="00D43165"/>
    <w:rsid w:val="00D43833"/>
    <w:rsid w:val="00D44130"/>
    <w:rsid w:val="00D459B7"/>
    <w:rsid w:val="00D46174"/>
    <w:rsid w:val="00D4787C"/>
    <w:rsid w:val="00D52E55"/>
    <w:rsid w:val="00D56154"/>
    <w:rsid w:val="00D60E10"/>
    <w:rsid w:val="00D63EBF"/>
    <w:rsid w:val="00D6409F"/>
    <w:rsid w:val="00D6592A"/>
    <w:rsid w:val="00D6666A"/>
    <w:rsid w:val="00D67AF6"/>
    <w:rsid w:val="00D73E7A"/>
    <w:rsid w:val="00D80511"/>
    <w:rsid w:val="00D83520"/>
    <w:rsid w:val="00D8391F"/>
    <w:rsid w:val="00D83D0F"/>
    <w:rsid w:val="00D84F7F"/>
    <w:rsid w:val="00D87025"/>
    <w:rsid w:val="00D936F6"/>
    <w:rsid w:val="00D95705"/>
    <w:rsid w:val="00D96683"/>
    <w:rsid w:val="00D96FFE"/>
    <w:rsid w:val="00D9731C"/>
    <w:rsid w:val="00D97AC6"/>
    <w:rsid w:val="00DA3555"/>
    <w:rsid w:val="00DA4834"/>
    <w:rsid w:val="00DA5FA9"/>
    <w:rsid w:val="00DA7ECB"/>
    <w:rsid w:val="00DB1A6B"/>
    <w:rsid w:val="00DB1D62"/>
    <w:rsid w:val="00DB624E"/>
    <w:rsid w:val="00DC0805"/>
    <w:rsid w:val="00DC080F"/>
    <w:rsid w:val="00DC105B"/>
    <w:rsid w:val="00DC1359"/>
    <w:rsid w:val="00DC514F"/>
    <w:rsid w:val="00DC5454"/>
    <w:rsid w:val="00DC75CC"/>
    <w:rsid w:val="00DD0A3D"/>
    <w:rsid w:val="00DD0F5D"/>
    <w:rsid w:val="00DD16D8"/>
    <w:rsid w:val="00DD2DC3"/>
    <w:rsid w:val="00DD3E3D"/>
    <w:rsid w:val="00DD6918"/>
    <w:rsid w:val="00DE00DB"/>
    <w:rsid w:val="00DE43A2"/>
    <w:rsid w:val="00DE4D62"/>
    <w:rsid w:val="00DE599F"/>
    <w:rsid w:val="00DE6728"/>
    <w:rsid w:val="00DE750B"/>
    <w:rsid w:val="00DF0393"/>
    <w:rsid w:val="00DF1126"/>
    <w:rsid w:val="00DF114E"/>
    <w:rsid w:val="00DF5D05"/>
    <w:rsid w:val="00DF60F4"/>
    <w:rsid w:val="00DF71C0"/>
    <w:rsid w:val="00E006D9"/>
    <w:rsid w:val="00E00792"/>
    <w:rsid w:val="00E00B97"/>
    <w:rsid w:val="00E01B39"/>
    <w:rsid w:val="00E0257D"/>
    <w:rsid w:val="00E03769"/>
    <w:rsid w:val="00E05E83"/>
    <w:rsid w:val="00E071A8"/>
    <w:rsid w:val="00E10F84"/>
    <w:rsid w:val="00E125C8"/>
    <w:rsid w:val="00E156B6"/>
    <w:rsid w:val="00E22BE2"/>
    <w:rsid w:val="00E23912"/>
    <w:rsid w:val="00E24968"/>
    <w:rsid w:val="00E2736D"/>
    <w:rsid w:val="00E2797B"/>
    <w:rsid w:val="00E3359B"/>
    <w:rsid w:val="00E3614C"/>
    <w:rsid w:val="00E365B7"/>
    <w:rsid w:val="00E36C94"/>
    <w:rsid w:val="00E409CA"/>
    <w:rsid w:val="00E4101F"/>
    <w:rsid w:val="00E41365"/>
    <w:rsid w:val="00E431D2"/>
    <w:rsid w:val="00E5248C"/>
    <w:rsid w:val="00E5397C"/>
    <w:rsid w:val="00E606D2"/>
    <w:rsid w:val="00E61679"/>
    <w:rsid w:val="00E630D8"/>
    <w:rsid w:val="00E63FA7"/>
    <w:rsid w:val="00E6665F"/>
    <w:rsid w:val="00E7050A"/>
    <w:rsid w:val="00E706FE"/>
    <w:rsid w:val="00E71881"/>
    <w:rsid w:val="00E72D07"/>
    <w:rsid w:val="00E731A2"/>
    <w:rsid w:val="00E74E23"/>
    <w:rsid w:val="00E75120"/>
    <w:rsid w:val="00E753F4"/>
    <w:rsid w:val="00E7613F"/>
    <w:rsid w:val="00E76235"/>
    <w:rsid w:val="00E814C7"/>
    <w:rsid w:val="00E81D7E"/>
    <w:rsid w:val="00E830A5"/>
    <w:rsid w:val="00E851CB"/>
    <w:rsid w:val="00E87242"/>
    <w:rsid w:val="00E87D01"/>
    <w:rsid w:val="00E90F3E"/>
    <w:rsid w:val="00E913A3"/>
    <w:rsid w:val="00E92EE4"/>
    <w:rsid w:val="00E93C1A"/>
    <w:rsid w:val="00E959A8"/>
    <w:rsid w:val="00EA01C6"/>
    <w:rsid w:val="00EA57A9"/>
    <w:rsid w:val="00EA719D"/>
    <w:rsid w:val="00EA73CA"/>
    <w:rsid w:val="00EB0D8C"/>
    <w:rsid w:val="00EB21B3"/>
    <w:rsid w:val="00EB2BCA"/>
    <w:rsid w:val="00EB35EE"/>
    <w:rsid w:val="00EB61E4"/>
    <w:rsid w:val="00EB72ED"/>
    <w:rsid w:val="00EB7A86"/>
    <w:rsid w:val="00EC0913"/>
    <w:rsid w:val="00EC1DD8"/>
    <w:rsid w:val="00EC4FC4"/>
    <w:rsid w:val="00EC5BD9"/>
    <w:rsid w:val="00EC6C3B"/>
    <w:rsid w:val="00EC7F5D"/>
    <w:rsid w:val="00ED07D7"/>
    <w:rsid w:val="00ED152B"/>
    <w:rsid w:val="00ED2266"/>
    <w:rsid w:val="00ED2E73"/>
    <w:rsid w:val="00ED3928"/>
    <w:rsid w:val="00ED7E89"/>
    <w:rsid w:val="00EE0195"/>
    <w:rsid w:val="00EE070B"/>
    <w:rsid w:val="00EE4106"/>
    <w:rsid w:val="00EE439F"/>
    <w:rsid w:val="00EE7516"/>
    <w:rsid w:val="00EE7B81"/>
    <w:rsid w:val="00EF1A39"/>
    <w:rsid w:val="00EF1F09"/>
    <w:rsid w:val="00EF4789"/>
    <w:rsid w:val="00F0087C"/>
    <w:rsid w:val="00F00ACF"/>
    <w:rsid w:val="00F04A93"/>
    <w:rsid w:val="00F0700C"/>
    <w:rsid w:val="00F07CAC"/>
    <w:rsid w:val="00F122F4"/>
    <w:rsid w:val="00F12549"/>
    <w:rsid w:val="00F12A74"/>
    <w:rsid w:val="00F15297"/>
    <w:rsid w:val="00F16C06"/>
    <w:rsid w:val="00F17B24"/>
    <w:rsid w:val="00F23EFE"/>
    <w:rsid w:val="00F24940"/>
    <w:rsid w:val="00F25350"/>
    <w:rsid w:val="00F30096"/>
    <w:rsid w:val="00F3077E"/>
    <w:rsid w:val="00F30D33"/>
    <w:rsid w:val="00F32233"/>
    <w:rsid w:val="00F322D5"/>
    <w:rsid w:val="00F333C0"/>
    <w:rsid w:val="00F40BBD"/>
    <w:rsid w:val="00F41ADE"/>
    <w:rsid w:val="00F4374D"/>
    <w:rsid w:val="00F4532B"/>
    <w:rsid w:val="00F4542F"/>
    <w:rsid w:val="00F631B4"/>
    <w:rsid w:val="00F65AB3"/>
    <w:rsid w:val="00F7022A"/>
    <w:rsid w:val="00F70B2F"/>
    <w:rsid w:val="00F727BA"/>
    <w:rsid w:val="00F81E39"/>
    <w:rsid w:val="00F83241"/>
    <w:rsid w:val="00F83F1B"/>
    <w:rsid w:val="00F8578B"/>
    <w:rsid w:val="00F87D29"/>
    <w:rsid w:val="00F91694"/>
    <w:rsid w:val="00F92836"/>
    <w:rsid w:val="00F93A69"/>
    <w:rsid w:val="00F94B28"/>
    <w:rsid w:val="00F975AB"/>
    <w:rsid w:val="00F97FE2"/>
    <w:rsid w:val="00FA08B9"/>
    <w:rsid w:val="00FA2CF6"/>
    <w:rsid w:val="00FA4191"/>
    <w:rsid w:val="00FA4958"/>
    <w:rsid w:val="00FA515A"/>
    <w:rsid w:val="00FB0BC7"/>
    <w:rsid w:val="00FB1899"/>
    <w:rsid w:val="00FB321F"/>
    <w:rsid w:val="00FB5164"/>
    <w:rsid w:val="00FC0244"/>
    <w:rsid w:val="00FC07D0"/>
    <w:rsid w:val="00FC1D2C"/>
    <w:rsid w:val="00FC2805"/>
    <w:rsid w:val="00FC56B6"/>
    <w:rsid w:val="00FC5E13"/>
    <w:rsid w:val="00FC6B7C"/>
    <w:rsid w:val="00FD01E3"/>
    <w:rsid w:val="00FD06D6"/>
    <w:rsid w:val="00FD2915"/>
    <w:rsid w:val="00FE1134"/>
    <w:rsid w:val="00FE32DC"/>
    <w:rsid w:val="00FE4219"/>
    <w:rsid w:val="00FE4356"/>
    <w:rsid w:val="00FE5772"/>
    <w:rsid w:val="00FF14D1"/>
    <w:rsid w:val="00FF1C37"/>
    <w:rsid w:val="00FF41FC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313A90"/>
  <w15:chartTrackingRefBased/>
  <w15:docId w15:val="{3EB130D6-B49E-4355-A209-032C4CBD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2915"/>
    <w:pPr>
      <w:spacing w:before="100"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1363C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363C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1363C"/>
    <w:pPr>
      <w:pBdr>
        <w:top w:val="single" w:sz="6" w:space="2" w:color="5B9BD5"/>
      </w:pBdr>
      <w:spacing w:before="300" w:after="0"/>
      <w:outlineLvl w:val="2"/>
    </w:pPr>
    <w:rPr>
      <w:caps/>
      <w:color w:val="1F4D78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1363C"/>
    <w:pPr>
      <w:pBdr>
        <w:top w:val="dotted" w:sz="6" w:space="2" w:color="5B9BD5"/>
      </w:pBdr>
      <w:spacing w:before="200" w:after="0"/>
      <w:outlineLvl w:val="3"/>
    </w:pPr>
    <w:rPr>
      <w:caps/>
      <w:color w:val="2E74B5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363C"/>
    <w:pPr>
      <w:pBdr>
        <w:bottom w:val="single" w:sz="6" w:space="1" w:color="5B9BD5"/>
      </w:pBdr>
      <w:spacing w:before="200" w:after="0"/>
      <w:outlineLvl w:val="4"/>
    </w:pPr>
    <w:rPr>
      <w:caps/>
      <w:color w:val="2E74B5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363C"/>
    <w:pPr>
      <w:pBdr>
        <w:bottom w:val="dotted" w:sz="6" w:space="1" w:color="5B9BD5"/>
      </w:pBdr>
      <w:spacing w:before="200" w:after="0"/>
      <w:outlineLvl w:val="5"/>
    </w:pPr>
    <w:rPr>
      <w:caps/>
      <w:color w:val="2E74B5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1363C"/>
    <w:pPr>
      <w:spacing w:before="200" w:after="0"/>
      <w:outlineLvl w:val="6"/>
    </w:pPr>
    <w:rPr>
      <w:caps/>
      <w:color w:val="2E74B5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81363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363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81363C"/>
    <w:rPr>
      <w:caps/>
      <w:color w:val="FFFFFF"/>
      <w:spacing w:val="15"/>
      <w:sz w:val="22"/>
      <w:szCs w:val="22"/>
      <w:shd w:val="clear" w:color="auto" w:fill="5B9BD5"/>
    </w:rPr>
  </w:style>
  <w:style w:type="character" w:customStyle="1" w:styleId="Nagwek2Znak">
    <w:name w:val="Nagłówek 2 Znak"/>
    <w:link w:val="Nagwek2"/>
    <w:uiPriority w:val="9"/>
    <w:rsid w:val="0081363C"/>
    <w:rPr>
      <w:caps/>
      <w:spacing w:val="15"/>
      <w:shd w:val="clear" w:color="auto" w:fill="DEEAF6"/>
    </w:rPr>
  </w:style>
  <w:style w:type="character" w:customStyle="1" w:styleId="Nagwek3Znak">
    <w:name w:val="Nagłówek 3 Znak"/>
    <w:link w:val="Nagwek3"/>
    <w:uiPriority w:val="9"/>
    <w:locked/>
    <w:rsid w:val="0081363C"/>
    <w:rPr>
      <w:caps/>
      <w:color w:val="1F4D78"/>
      <w:spacing w:val="15"/>
    </w:rPr>
  </w:style>
  <w:style w:type="character" w:customStyle="1" w:styleId="Nagwek4Znak">
    <w:name w:val="Nagłówek 4 Znak"/>
    <w:link w:val="Nagwek4"/>
    <w:uiPriority w:val="9"/>
    <w:locked/>
    <w:rsid w:val="0081363C"/>
    <w:rPr>
      <w:caps/>
      <w:color w:val="2E74B5"/>
      <w:spacing w:val="10"/>
    </w:rPr>
  </w:style>
  <w:style w:type="character" w:customStyle="1" w:styleId="Nagwek7Znak">
    <w:name w:val="Nagłówek 7 Znak"/>
    <w:link w:val="Nagwek7"/>
    <w:uiPriority w:val="9"/>
    <w:locked/>
    <w:rsid w:val="0081363C"/>
    <w:rPr>
      <w:caps/>
      <w:color w:val="2E74B5"/>
      <w:spacing w:val="10"/>
    </w:rPr>
  </w:style>
  <w:style w:type="character" w:customStyle="1" w:styleId="Nagwek8Znak">
    <w:name w:val="Nagłówek 8 Znak"/>
    <w:link w:val="Nagwek8"/>
    <w:uiPriority w:val="9"/>
    <w:locked/>
    <w:rsid w:val="0081363C"/>
    <w:rPr>
      <w:caps/>
      <w:spacing w:val="10"/>
      <w:sz w:val="18"/>
      <w:szCs w:val="18"/>
    </w:rPr>
  </w:style>
  <w:style w:type="paragraph" w:styleId="Tekstpodstawowywcity">
    <w:name w:val="Body Text Indent"/>
    <w:basedOn w:val="Normalny"/>
    <w:semiHidden/>
    <w:pPr>
      <w:autoSpaceDE w:val="0"/>
      <w:spacing w:line="480" w:lineRule="auto"/>
      <w:ind w:left="426" w:hanging="426"/>
    </w:pPr>
    <w:rPr>
      <w:lang w:val="x-none"/>
    </w:rPr>
  </w:style>
  <w:style w:type="character" w:customStyle="1" w:styleId="TekstpodstawowywcityZnak">
    <w:name w:val="Tekst podstawowy wcięty Znak"/>
    <w:locked/>
    <w:rPr>
      <w:sz w:val="24"/>
      <w:lang w:eastAsia="ar-SA" w:bidi="ar-SA"/>
    </w:rPr>
  </w:style>
  <w:style w:type="paragraph" w:customStyle="1" w:styleId="BodyText21">
    <w:name w:val="Body Text 21"/>
    <w:basedOn w:val="Normalny"/>
    <w:pPr>
      <w:spacing w:line="360" w:lineRule="auto"/>
      <w:jc w:val="center"/>
    </w:pPr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topka">
    <w:name w:val="footer"/>
    <w:aliases w:val="Znak3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Znak3 Znak1"/>
    <w:uiPriority w:val="99"/>
    <w:locked/>
    <w:rPr>
      <w:sz w:val="24"/>
      <w:lang w:eastAsia="ar-SA" w:bidi="ar-SA"/>
    </w:rPr>
  </w:style>
  <w:style w:type="paragraph" w:customStyle="1" w:styleId="Akapitzlist1">
    <w:name w:val="Akapit z listą1"/>
    <w:basedOn w:val="Normalny"/>
    <w:qFormat/>
    <w:pPr>
      <w:ind w:left="708"/>
    </w:pPr>
  </w:style>
  <w:style w:type="paragraph" w:customStyle="1" w:styleId="StandardowyNormalny1">
    <w:name w:val="Standardowy.Normalny1"/>
    <w:pPr>
      <w:suppressAutoHyphens/>
      <w:spacing w:before="100" w:after="200" w:line="276" w:lineRule="auto"/>
    </w:pPr>
    <w:rPr>
      <w:lang w:eastAsia="ar-SA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character" w:customStyle="1" w:styleId="TekstpodstawowyZnak">
    <w:name w:val="Tekst podstawowy Znak"/>
    <w:locked/>
    <w:rPr>
      <w:sz w:val="24"/>
      <w:lang w:eastAsia="ar-SA" w:bidi="ar-SA"/>
    </w:rPr>
  </w:style>
  <w:style w:type="paragraph" w:customStyle="1" w:styleId="Tekstpodstawowy211">
    <w:name w:val="Tekst podstawowy 211"/>
    <w:basedOn w:val="Normalny"/>
    <w:pPr>
      <w:jc w:val="both"/>
    </w:pPr>
    <w:rPr>
      <w:rFonts w:ascii="Arial" w:hAnsi="Arial" w:cs="Arial"/>
    </w:rPr>
  </w:style>
  <w:style w:type="paragraph" w:customStyle="1" w:styleId="WW-Tekstpodstawowy2">
    <w:name w:val="WW-Tekst podstawowy 2"/>
    <w:basedOn w:val="Normalny"/>
    <w:pPr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="480" w:lineRule="auto"/>
      <w:jc w:val="center"/>
    </w:pPr>
    <w:rPr>
      <w:rFonts w:ascii="Arial" w:hAnsi="Arial" w:cs="Arial"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podstawowywcity32">
    <w:name w:val="Tekst podstawowy wcięty 32"/>
    <w:basedOn w:val="Normalny"/>
    <w:pPr>
      <w:tabs>
        <w:tab w:val="left" w:pos="1560"/>
      </w:tabs>
      <w:ind w:left="284" w:hanging="284"/>
      <w:jc w:val="both"/>
    </w:pPr>
    <w:rPr>
      <w:rFonts w:ascii="Arial" w:hAnsi="Arial" w:cs="Arial"/>
      <w:sz w:val="22"/>
      <w:szCs w:val="22"/>
    </w:rPr>
  </w:style>
  <w:style w:type="character" w:customStyle="1" w:styleId="Znak13">
    <w:name w:val="Znak13"/>
    <w:semiHidden/>
    <w:rPr>
      <w:sz w:val="24"/>
      <w:lang w:eastAsia="ar-SA" w:bidi="ar-SA"/>
    </w:rPr>
  </w:style>
  <w:style w:type="character" w:customStyle="1" w:styleId="Znak3Znak">
    <w:name w:val="Znak3 Znak"/>
    <w:rPr>
      <w:sz w:val="24"/>
      <w:lang w:val="pl-PL" w:eastAsia="ar-SA" w:bidi="ar-SA"/>
    </w:rPr>
  </w:style>
  <w:style w:type="paragraph" w:styleId="NormalnyWeb">
    <w:name w:val="Normal (Web)"/>
    <w:basedOn w:val="Normalny"/>
    <w:uiPriority w:val="99"/>
    <w:pPr>
      <w:autoSpaceDE w:val="0"/>
      <w:spacing w:after="100" w:line="360" w:lineRule="atLeast"/>
      <w:jc w:val="both"/>
    </w:pPr>
  </w:style>
  <w:style w:type="paragraph" w:customStyle="1" w:styleId="Akapitzlist2">
    <w:name w:val="Akapit z listą2"/>
    <w:aliases w:val="ISCG Numerowanie,lp1,Wypunktowanie,L1,Numerowanie,Odstavec"/>
    <w:basedOn w:val="Normalny"/>
    <w:uiPriority w:val="34"/>
    <w:pPr>
      <w:ind w:left="708"/>
    </w:pPr>
    <w:rPr>
      <w:lang w:val="x-none"/>
    </w:rPr>
  </w:style>
  <w:style w:type="character" w:customStyle="1" w:styleId="FontStyle63">
    <w:name w:val="Font Style63"/>
    <w:rPr>
      <w:rFonts w:ascii="Times New Roman" w:hAnsi="Times New Roman"/>
      <w:color w:val="000000"/>
      <w:sz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kern w:val="1"/>
    </w:rPr>
  </w:style>
  <w:style w:type="paragraph" w:customStyle="1" w:styleId="Listanumerowana1">
    <w:name w:val="Lista numerowana1"/>
    <w:basedOn w:val="Normalny"/>
    <w:pPr>
      <w:tabs>
        <w:tab w:val="left" w:pos="360"/>
      </w:tabs>
    </w:pPr>
    <w:rPr>
      <w:kern w:val="1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kern w:val="1"/>
    </w:rPr>
  </w:style>
  <w:style w:type="paragraph" w:customStyle="1" w:styleId="CNLevel1List">
    <w:name w:val="CN Level 1 List"/>
    <w:basedOn w:val="Normalny"/>
    <w:pPr>
      <w:tabs>
        <w:tab w:val="num" w:pos="360"/>
      </w:tabs>
      <w:spacing w:before="80" w:after="80"/>
      <w:ind w:left="360" w:hanging="360"/>
    </w:pPr>
    <w:rPr>
      <w:rFonts w:ascii="Arial" w:hAnsi="Arial" w:cs="Arial"/>
      <w:kern w:val="1"/>
      <w:lang w:val="en-US"/>
    </w:rPr>
  </w:style>
  <w:style w:type="paragraph" w:styleId="Tekstdymka">
    <w:name w:val="Balloon Text"/>
    <w:basedOn w:val="Normalny"/>
    <w:uiPriority w:val="99"/>
    <w:semiHidden/>
    <w:rPr>
      <w:rFonts w:ascii="Tahoma" w:hAnsi="Tahoma"/>
      <w:sz w:val="16"/>
      <w:lang w:val="x-none"/>
    </w:rPr>
  </w:style>
  <w:style w:type="character" w:customStyle="1" w:styleId="TekstdymkaZnak">
    <w:name w:val="Tekst dymka Znak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rFonts w:ascii="Arial" w:hAnsi="Arial" w:cs="Arial"/>
    </w:rPr>
  </w:style>
  <w:style w:type="character" w:styleId="Numerstrony">
    <w:name w:val="page number"/>
    <w:semiHidden/>
    <w:rPr>
      <w:rFonts w:cs="Times New Roman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lang w:val="x-none"/>
    </w:rPr>
  </w:style>
  <w:style w:type="character" w:customStyle="1" w:styleId="Tekstpodstawowywcity3Znak1">
    <w:name w:val="Tekst podstawowy wcięty 3 Znak1"/>
    <w:locked/>
    <w:rPr>
      <w:sz w:val="16"/>
      <w:lang w:eastAsia="ar-SA" w:bidi="ar-SA"/>
    </w:rPr>
  </w:style>
  <w:style w:type="character" w:customStyle="1" w:styleId="Tekstpodstawowywcity3Znak">
    <w:name w:val="Tekst podstawowy wcięty 3 Znak"/>
    <w:semiHidden/>
    <w:rPr>
      <w:sz w:val="16"/>
      <w:lang w:eastAsia="ar-SA" w:bidi="ar-SA"/>
    </w:rPr>
  </w:style>
  <w:style w:type="paragraph" w:styleId="Tekstpodstawowy3">
    <w:name w:val="Body Text 3"/>
    <w:basedOn w:val="Normalny"/>
    <w:semiHidden/>
    <w:unhideWhenUsed/>
    <w:pPr>
      <w:spacing w:after="120"/>
    </w:pPr>
    <w:rPr>
      <w:sz w:val="16"/>
      <w:lang w:val="x-none"/>
    </w:rPr>
  </w:style>
  <w:style w:type="character" w:customStyle="1" w:styleId="Tekstpodstawowy3Znak">
    <w:name w:val="Tekst podstawowy 3 Znak"/>
    <w:semiHidden/>
    <w:locked/>
    <w:rPr>
      <w:sz w:val="16"/>
      <w:lang w:eastAsia="ar-SA" w:bidi="ar-SA"/>
    </w:rPr>
  </w:style>
  <w:style w:type="paragraph" w:customStyle="1" w:styleId="Styl1">
    <w:name w:val="Styl1"/>
    <w:basedOn w:val="Normalny"/>
    <w:pPr>
      <w:jc w:val="both"/>
    </w:pPr>
    <w:rPr>
      <w:rFonts w:ascii="Arial" w:hAnsi="Aria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  <w:rPr>
      <w:sz w:val="22"/>
      <w:lang w:val="x-none" w:eastAsia="en-US"/>
    </w:rPr>
  </w:style>
  <w:style w:type="character" w:customStyle="1" w:styleId="Tekstpodstawowywcity2Znak">
    <w:name w:val="Tekst podstawowy wcięty 2 Znak"/>
    <w:locked/>
    <w:rPr>
      <w:rFonts w:eastAsia="Times New Roman"/>
      <w:sz w:val="22"/>
      <w:lang w:eastAsia="en-US"/>
    </w:rPr>
  </w:style>
  <w:style w:type="paragraph" w:customStyle="1" w:styleId="Tekstpodstawowywcity21">
    <w:name w:val="Tekst podstawowy wcięty 21"/>
    <w:basedOn w:val="Normalny"/>
    <w:pPr>
      <w:ind w:left="360"/>
    </w:pPr>
    <w:rPr>
      <w:color w:val="000000"/>
      <w:sz w:val="2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locked/>
    <w:rPr>
      <w:sz w:val="24"/>
      <w:lang w:eastAsia="ar-SA" w:bidi="ar-SA"/>
    </w:rPr>
  </w:style>
  <w:style w:type="paragraph" w:customStyle="1" w:styleId="ProPublico">
    <w:name w:val="ProPublico"/>
    <w:pPr>
      <w:suppressAutoHyphens/>
      <w:spacing w:before="100" w:after="200" w:line="360" w:lineRule="auto"/>
    </w:pPr>
    <w:rPr>
      <w:rFonts w:ascii="Arial" w:hAnsi="Arial"/>
      <w:sz w:val="22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styleId="Tytu">
    <w:name w:val="Title"/>
    <w:basedOn w:val="Normalny"/>
    <w:next w:val="Normalny"/>
    <w:link w:val="TytuZnak"/>
    <w:uiPriority w:val="10"/>
    <w:qFormat/>
    <w:rsid w:val="0081363C"/>
    <w:pPr>
      <w:spacing w:before="0" w:after="0"/>
    </w:pPr>
    <w:rPr>
      <w:rFonts w:ascii="Calibri Light" w:eastAsia="SimSun" w:hAnsi="Calibri Light"/>
      <w:caps/>
      <w:color w:val="5B9BD5"/>
      <w:spacing w:val="10"/>
      <w:sz w:val="52"/>
      <w:szCs w:val="52"/>
    </w:rPr>
  </w:style>
  <w:style w:type="character" w:customStyle="1" w:styleId="TytuZnak">
    <w:name w:val="Tytuł Znak"/>
    <w:link w:val="Tytu"/>
    <w:uiPriority w:val="10"/>
    <w:locked/>
    <w:rsid w:val="0081363C"/>
    <w:rPr>
      <w:rFonts w:ascii="Calibri Light" w:eastAsia="SimSun" w:hAnsi="Calibri Light" w:cs="Times New Roman"/>
      <w:caps/>
      <w:color w:val="5B9BD5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363C"/>
    <w:pPr>
      <w:spacing w:before="0" w:after="500" w:line="240" w:lineRule="auto"/>
    </w:pPr>
    <w:rPr>
      <w:caps/>
      <w:color w:val="595959"/>
      <w:spacing w:val="10"/>
      <w:sz w:val="21"/>
      <w:szCs w:val="21"/>
    </w:rPr>
  </w:style>
  <w:style w:type="character" w:customStyle="1" w:styleId="PodtytuZnak">
    <w:name w:val="Podtytuł Znak"/>
    <w:link w:val="Podtytu"/>
    <w:uiPriority w:val="11"/>
    <w:locked/>
    <w:rsid w:val="0081363C"/>
    <w:rPr>
      <w:caps/>
      <w:color w:val="595959"/>
      <w:spacing w:val="10"/>
      <w:sz w:val="21"/>
      <w:szCs w:val="21"/>
    </w:rPr>
  </w:style>
  <w:style w:type="paragraph" w:customStyle="1" w:styleId="Standard">
    <w:name w:val="Standard"/>
    <w:pPr>
      <w:widowControl w:val="0"/>
      <w:suppressAutoHyphens/>
      <w:autoSpaceDN w:val="0"/>
      <w:spacing w:before="100" w:after="200" w:line="276" w:lineRule="auto"/>
    </w:pPr>
    <w:rPr>
      <w:rFonts w:cs="Tahoma"/>
      <w:kern w:val="3"/>
      <w:sz w:val="24"/>
      <w:szCs w:val="24"/>
    </w:rPr>
  </w:style>
  <w:style w:type="paragraph" w:styleId="Tekstprzypisukocowego">
    <w:name w:val="endnote text"/>
    <w:basedOn w:val="Normalny"/>
    <w:uiPriority w:val="99"/>
    <w:semiHidden/>
    <w:unhideWhenUsed/>
    <w:rPr>
      <w:lang w:val="x-none"/>
    </w:rPr>
  </w:style>
  <w:style w:type="character" w:customStyle="1" w:styleId="TekstprzypisukocowegoZnak">
    <w:name w:val="Tekst przypisu końcowego Znak"/>
    <w:uiPriority w:val="99"/>
    <w:semiHidden/>
    <w:locked/>
    <w:rPr>
      <w:lang w:eastAsia="ar-SA" w:bidi="ar-SA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customStyle="1" w:styleId="FontStyle42">
    <w:name w:val="Font Style42"/>
    <w:rPr>
      <w:rFonts w:ascii="Cambria" w:hAnsi="Cambria"/>
      <w:spacing w:val="-10"/>
      <w:sz w:val="18"/>
    </w:rPr>
  </w:style>
  <w:style w:type="character" w:styleId="Pogrubienie">
    <w:name w:val="Strong"/>
    <w:aliases w:val="Tekst treści (8) + Calibri,10 pt1,Kursywa6"/>
    <w:uiPriority w:val="22"/>
    <w:qFormat/>
    <w:rsid w:val="0081363C"/>
    <w:rPr>
      <w:b/>
      <w:bCs/>
    </w:rPr>
  </w:style>
  <w:style w:type="character" w:customStyle="1" w:styleId="style8">
    <w:name w:val="style8"/>
    <w:rPr>
      <w:rFonts w:cs="Times New Roman"/>
    </w:rPr>
  </w:style>
  <w:style w:type="paragraph" w:customStyle="1" w:styleId="Arial-12">
    <w:name w:val="Arial-12"/>
    <w:basedOn w:val="Normalny"/>
    <w:pPr>
      <w:spacing w:before="60" w:after="60" w:line="280" w:lineRule="atLeast"/>
      <w:jc w:val="both"/>
    </w:pPr>
    <w:rPr>
      <w:rFonts w:ascii="Arial" w:hAnsi="Arial"/>
    </w:rPr>
  </w:style>
  <w:style w:type="paragraph" w:customStyle="1" w:styleId="TekstpodstawowyF2">
    <w:name w:val="Tekst podstawowy.(F2)"/>
    <w:basedOn w:val="Normalny"/>
  </w:style>
  <w:style w:type="paragraph" w:customStyle="1" w:styleId="Tekstpodstawowy32">
    <w:name w:val="Tekst podstawowy 32"/>
    <w:basedOn w:val="Normalny"/>
    <w:pPr>
      <w:jc w:val="both"/>
    </w:pPr>
    <w:rPr>
      <w:rFonts w:ascii="Arial" w:hAnsi="Arial"/>
      <w:color w:val="FF0000"/>
      <w:sz w:val="22"/>
    </w:rPr>
  </w:style>
  <w:style w:type="paragraph" w:styleId="Bezodstpw">
    <w:name w:val="No Spacing"/>
    <w:uiPriority w:val="1"/>
    <w:qFormat/>
    <w:rsid w:val="0081363C"/>
    <w:pPr>
      <w:spacing w:before="100"/>
    </w:pPr>
  </w:style>
  <w:style w:type="paragraph" w:customStyle="1" w:styleId="Obszartekstu">
    <w:name w:val="Obszar tekstu"/>
    <w:basedOn w:val="Normalny"/>
    <w:pPr>
      <w:autoSpaceDE w:val="0"/>
      <w:autoSpaceDN w:val="0"/>
      <w:adjustRightInd w:val="0"/>
    </w:pPr>
    <w:rPr>
      <w:b/>
      <w:bCs/>
    </w:rPr>
  </w:style>
  <w:style w:type="character" w:customStyle="1" w:styleId="txt-new">
    <w:name w:val="txt-new"/>
    <w:rPr>
      <w:rFonts w:cs="Times New Roman"/>
    </w:rPr>
  </w:style>
  <w:style w:type="character" w:customStyle="1" w:styleId="luchili">
    <w:name w:val="luc_hili"/>
    <w:rPr>
      <w:rFonts w:cs="Times New Roman"/>
    </w:rPr>
  </w:style>
  <w:style w:type="paragraph" w:styleId="Tekstpodstawowy2">
    <w:name w:val="Body Text 2"/>
    <w:aliases w:val="Znak, Znak"/>
    <w:basedOn w:val="Normalny"/>
    <w:semiHidden/>
    <w:unhideWhenUsed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Znak Znak1, Znak Znak, Znak Znak1"/>
    <w:locked/>
    <w:rPr>
      <w:lang w:eastAsia="ar-SA" w:bidi="ar-SA"/>
    </w:rPr>
  </w:style>
  <w:style w:type="character" w:customStyle="1" w:styleId="TabelaZnak">
    <w:name w:val="Tabela Znak"/>
    <w:locked/>
    <w:rPr>
      <w:sz w:val="24"/>
    </w:rPr>
  </w:style>
  <w:style w:type="paragraph" w:customStyle="1" w:styleId="Tabela">
    <w:name w:val="Tabela"/>
    <w:basedOn w:val="Normalny"/>
    <w:rPr>
      <w:lang w:val="x-none" w:eastAsia="x-none"/>
    </w:rPr>
  </w:style>
  <w:style w:type="character" w:customStyle="1" w:styleId="Tabela-wypunktowanieZnak">
    <w:name w:val="Tabela - wypunktowanie Znak"/>
    <w:locked/>
    <w:rPr>
      <w:sz w:val="24"/>
      <w:szCs w:val="24"/>
      <w:lang w:val="x-none" w:eastAsia="x-none"/>
    </w:rPr>
  </w:style>
  <w:style w:type="paragraph" w:customStyle="1" w:styleId="Tabela-wypunktowanie">
    <w:name w:val="Tabela - wypunktowanie"/>
    <w:basedOn w:val="Tabela"/>
    <w:pPr>
      <w:numPr>
        <w:numId w:val="8"/>
      </w:numPr>
    </w:pPr>
    <w:rPr>
      <w:szCs w:val="24"/>
    </w:rPr>
  </w:style>
  <w:style w:type="character" w:customStyle="1" w:styleId="AkapitzlistZnak">
    <w:name w:val="Akapit z listą Znak"/>
    <w:aliases w:val="ISCG Numerowanie Znak,lp1 Znak,Wypunktowanie Znak,L1 Znak,Numerowanie Znak,Odstavec Znak,Akapit z listą numerowaną Znak,Podsis rysunku Znak,Akapit z listą1 Znak,CW_Lista Znak,normalny tekst Znak,Akapit z listą5 Znak,Preambuła Znak"/>
    <w:uiPriority w:val="34"/>
    <w:qFormat/>
    <w:locked/>
    <w:rPr>
      <w:sz w:val="24"/>
      <w:lang w:eastAsia="ar-SA" w:bidi="ar-SA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100" w:after="200" w:line="276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1">
    <w:name w:val="Tekst podstawowy 2 Znak1"/>
    <w:aliases w:val="Znak Znak"/>
    <w:rPr>
      <w:lang w:eastAsia="ar-SA" w:bidi="ar-SA"/>
    </w:rPr>
  </w:style>
  <w:style w:type="character" w:customStyle="1" w:styleId="NagwekZnak1">
    <w:name w:val="Nagłówek Znak1"/>
    <w:rPr>
      <w:rFonts w:ascii="Times New Roman" w:hAnsi="Times New Roman"/>
      <w:lang w:eastAsia="ar-SA" w:bidi="ar-SA"/>
    </w:rPr>
  </w:style>
  <w:style w:type="character" w:customStyle="1" w:styleId="StopkaZnak1">
    <w:name w:val="Stopka Znak1"/>
    <w:rPr>
      <w:rFonts w:ascii="Times New Roman" w:hAnsi="Times New Roman"/>
      <w:lang w:eastAsia="ar-SA" w:bidi="ar-SA"/>
    </w:rPr>
  </w:style>
  <w:style w:type="paragraph" w:styleId="Lista">
    <w:name w:val="List"/>
    <w:basedOn w:val="Tekstpodstawowy"/>
    <w:uiPriority w:val="99"/>
    <w:semiHidden/>
    <w:pPr>
      <w:spacing w:before="120" w:after="0"/>
      <w:jc w:val="both"/>
    </w:pPr>
    <w:rPr>
      <w:rFonts w:ascii="Arial" w:hAnsi="Arial" w:cs="Courier New"/>
    </w:rPr>
  </w:style>
  <w:style w:type="character" w:customStyle="1" w:styleId="TekstprzypisukocowegoZnak1">
    <w:name w:val="Tekst przypisu końcowego Znak1"/>
    <w:semiHidden/>
    <w:rPr>
      <w:rFonts w:ascii="Times New Roman" w:hAnsi="Times New Roman"/>
      <w:lang w:eastAsia="ar-SA" w:bidi="ar-SA"/>
    </w:rPr>
  </w:style>
  <w:style w:type="paragraph" w:customStyle="1" w:styleId="Akapit">
    <w:name w:val="Akapit"/>
    <w:basedOn w:val="Normalny"/>
    <w:pPr>
      <w:spacing w:after="120"/>
      <w:jc w:val="both"/>
    </w:pPr>
  </w:style>
  <w:style w:type="paragraph" w:styleId="Listanumerowana">
    <w:name w:val="List Number"/>
    <w:basedOn w:val="Normalny"/>
    <w:semiHidden/>
    <w:unhideWhenUsed/>
    <w:pPr>
      <w:tabs>
        <w:tab w:val="num" w:pos="360"/>
      </w:tabs>
      <w:ind w:left="360" w:hanging="360"/>
    </w:pPr>
  </w:style>
  <w:style w:type="paragraph" w:styleId="Lista2">
    <w:name w:val="List 2"/>
    <w:basedOn w:val="Normalny"/>
    <w:semiHidden/>
    <w:unhideWhenUsed/>
    <w:pPr>
      <w:ind w:left="566" w:hanging="283"/>
      <w:contextualSpacing/>
    </w:pPr>
  </w:style>
  <w:style w:type="paragraph" w:styleId="Lista-kontynuacja">
    <w:name w:val="List Continue"/>
    <w:basedOn w:val="Normalny"/>
    <w:semiHidden/>
    <w:unhideWhenUsed/>
    <w:pPr>
      <w:spacing w:after="120"/>
      <w:ind w:left="283"/>
      <w:contextualSpacing/>
    </w:pPr>
  </w:style>
  <w:style w:type="paragraph" w:styleId="Tekstkomentarza">
    <w:name w:val="annotation text"/>
    <w:basedOn w:val="Normalny"/>
    <w:semiHidden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kstkomentarzaZnak1">
    <w:name w:val="Tekst komentarza Znak1"/>
    <w:basedOn w:val="Domylnaczcionkaakapitu"/>
    <w:semiHidden/>
    <w:locked/>
  </w:style>
  <w:style w:type="character" w:customStyle="1" w:styleId="TekstkomentarzaZnak">
    <w:name w:val="Tekst komentarza Znak"/>
    <w:rPr>
      <w:lang w:eastAsia="ar-SA" w:bidi="ar-SA"/>
    </w:rPr>
  </w:style>
  <w:style w:type="paragraph" w:styleId="Poprawka">
    <w:name w:val="Revision"/>
    <w:hidden/>
    <w:semiHidden/>
    <w:pPr>
      <w:spacing w:before="100" w:after="200" w:line="276" w:lineRule="auto"/>
    </w:pPr>
    <w:rPr>
      <w:lang w:eastAsia="ar-SA"/>
    </w:rPr>
  </w:style>
  <w:style w:type="character" w:styleId="Odwoaniedokomentarza">
    <w:name w:val="annotation reference"/>
    <w:semiHidden/>
    <w:unhideWhenUsed/>
    <w:rPr>
      <w:sz w:val="16"/>
    </w:rPr>
  </w:style>
  <w:style w:type="paragraph" w:styleId="Tematkomentarza">
    <w:name w:val="annotation subject"/>
    <w:basedOn w:val="Tekstkomentarza"/>
    <w:next w:val="Tekstkomentarza"/>
    <w:semiHidden/>
    <w:unhideWhenUsed/>
    <w:pPr>
      <w:overflowPunct/>
      <w:autoSpaceDE/>
      <w:autoSpaceDN/>
      <w:adjustRightInd/>
      <w:textAlignment w:val="auto"/>
    </w:pPr>
    <w:rPr>
      <w:b/>
      <w:lang w:val="x-none" w:eastAsia="ar-SA"/>
    </w:rPr>
  </w:style>
  <w:style w:type="character" w:customStyle="1" w:styleId="TematkomentarzaZnak">
    <w:name w:val="Temat komentarza Znak"/>
    <w:semiHidden/>
    <w:locked/>
    <w:rPr>
      <w:b/>
      <w:lang w:eastAsia="ar-SA" w:bidi="ar-SA"/>
    </w:rPr>
  </w:style>
  <w:style w:type="character" w:customStyle="1" w:styleId="attributenametext">
    <w:name w:val="attribute_name_text"/>
  </w:style>
  <w:style w:type="character" w:customStyle="1" w:styleId="tgc">
    <w:name w:val="_tgc"/>
    <w:rPr>
      <w:rFonts w:cs="Times New Roman"/>
    </w:rPr>
  </w:style>
  <w:style w:type="paragraph" w:customStyle="1" w:styleId="tabela-wypunktowanie0">
    <w:name w:val="tabela-wypunktowanie"/>
    <w:basedOn w:val="Normalny"/>
  </w:style>
  <w:style w:type="character" w:customStyle="1" w:styleId="tgc0">
    <w:name w:val="tgc"/>
    <w:rPr>
      <w:rFonts w:cs="Times New Roman"/>
    </w:rPr>
  </w:style>
  <w:style w:type="paragraph" w:styleId="Tekstprzypisudolnego">
    <w:name w:val="footnote text"/>
    <w:basedOn w:val="Normalny"/>
    <w:uiPriority w:val="99"/>
    <w:semiHidden/>
    <w:unhideWhenUsed/>
    <w:rPr>
      <w:lang w:val="x-none" w:eastAsia="en-US"/>
    </w:rPr>
  </w:style>
  <w:style w:type="character" w:customStyle="1" w:styleId="TekstprzypisudolnegoZnak">
    <w:name w:val="Tekst przypisu dolnego Znak"/>
    <w:uiPriority w:val="99"/>
    <w:semiHidden/>
    <w:locked/>
    <w:rPr>
      <w:rFonts w:ascii="Calibri" w:eastAsia="Times New Roman" w:hAnsi="Calibri"/>
      <w:lang w:eastAsia="en-US"/>
    </w:rPr>
  </w:style>
  <w:style w:type="character" w:styleId="Odwoanieprzypisudolnego">
    <w:name w:val="footnote reference"/>
    <w:unhideWhenUsed/>
    <w:rPr>
      <w:vertAlign w:val="superscript"/>
    </w:rPr>
  </w:style>
  <w:style w:type="paragraph" w:customStyle="1" w:styleId="WW-BodyTextIndent2">
    <w:name w:val="WW-Body Text Indent 2"/>
    <w:basedOn w:val="Normalny"/>
    <w:pPr>
      <w:tabs>
        <w:tab w:val="num" w:pos="720"/>
        <w:tab w:val="left" w:pos="993"/>
      </w:tabs>
      <w:spacing w:after="120"/>
      <w:ind w:left="284" w:hanging="338"/>
      <w:jc w:val="both"/>
    </w:pPr>
  </w:style>
  <w:style w:type="paragraph" w:customStyle="1" w:styleId="Tytuparagr">
    <w:name w:val="Tytuł paragr"/>
    <w:basedOn w:val="Normalny"/>
    <w:pPr>
      <w:keepNext/>
      <w:spacing w:line="320" w:lineRule="atLeast"/>
      <w:jc w:val="center"/>
    </w:pPr>
    <w:rPr>
      <w:rFonts w:ascii="Arial" w:hAnsi="Arial" w:cs="Arial"/>
      <w:b/>
      <w:bCs/>
      <w:sz w:val="22"/>
      <w:szCs w:val="22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Uwydatnienie">
    <w:name w:val="Emphasis"/>
    <w:uiPriority w:val="20"/>
    <w:qFormat/>
    <w:rsid w:val="0081363C"/>
    <w:rPr>
      <w:caps/>
      <w:color w:val="1F4D78"/>
      <w:spacing w:val="5"/>
    </w:rPr>
  </w:style>
  <w:style w:type="paragraph" w:styleId="Akapitzlist">
    <w:name w:val="List Paragraph"/>
    <w:aliases w:val="Akapit z listą numerowaną,Podsis rysunku,List bullet,List Paragraph,Akapit z listą BS,Kolorowa lista — akcent 11,Średnia siatka 1 — akcent 21,Akapit z listą;1_literowka,1_literowka,Literowanie,Preambuła,Akapit z listą5,CW_Lista,Obiekt"/>
    <w:basedOn w:val="Normalny"/>
    <w:uiPriority w:val="34"/>
    <w:qFormat/>
    <w:rsid w:val="005D3E71"/>
    <w:pPr>
      <w:ind w:left="720"/>
      <w:contextualSpacing/>
    </w:pPr>
  </w:style>
  <w:style w:type="table" w:customStyle="1" w:styleId="TableGrid">
    <w:name w:val="TableGrid"/>
    <w:rsid w:val="00D234C0"/>
    <w:pPr>
      <w:spacing w:before="100"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9A06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BA4ADC"/>
  </w:style>
  <w:style w:type="character" w:customStyle="1" w:styleId="Teksttreci">
    <w:name w:val="Tekst treści_"/>
    <w:link w:val="Teksttreci1"/>
    <w:uiPriority w:val="99"/>
    <w:rsid w:val="00362123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362123"/>
    <w:pPr>
      <w:shd w:val="clear" w:color="auto" w:fill="FFFFFF"/>
      <w:spacing w:after="300" w:line="240" w:lineRule="atLeast"/>
      <w:ind w:hanging="480"/>
    </w:pPr>
    <w:rPr>
      <w:rFonts w:ascii="Arial" w:hAnsi="Arial" w:cs="Arial"/>
      <w:sz w:val="21"/>
      <w:szCs w:val="21"/>
    </w:rPr>
  </w:style>
  <w:style w:type="character" w:customStyle="1" w:styleId="Teksttreci5">
    <w:name w:val="Tekst treści (5)_"/>
    <w:link w:val="Teksttreci51"/>
    <w:uiPriority w:val="99"/>
    <w:locked/>
    <w:rsid w:val="00362123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362123"/>
    <w:pPr>
      <w:shd w:val="clear" w:color="auto" w:fill="FFFFFF"/>
      <w:spacing w:after="240" w:line="263" w:lineRule="exact"/>
      <w:ind w:hanging="680"/>
      <w:jc w:val="both"/>
    </w:pPr>
    <w:rPr>
      <w:rFonts w:ascii="Arial" w:hAnsi="Arial" w:cs="Arial"/>
      <w:b/>
      <w:bCs/>
      <w:sz w:val="23"/>
      <w:szCs w:val="23"/>
    </w:rPr>
  </w:style>
  <w:style w:type="character" w:customStyle="1" w:styleId="Teksttreci8">
    <w:name w:val="Tekst treści (8)_"/>
    <w:link w:val="Teksttreci81"/>
    <w:rsid w:val="009158F7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rsid w:val="009158F7"/>
    <w:pPr>
      <w:shd w:val="clear" w:color="auto" w:fill="FFFFFF"/>
      <w:spacing w:before="60" w:after="180" w:line="240" w:lineRule="atLeast"/>
      <w:ind w:hanging="380"/>
    </w:pPr>
    <w:rPr>
      <w:rFonts w:ascii="Arial" w:hAnsi="Arial" w:cs="Arial"/>
      <w:sz w:val="18"/>
      <w:szCs w:val="18"/>
    </w:rPr>
  </w:style>
  <w:style w:type="character" w:customStyle="1" w:styleId="Nagwek5Znak">
    <w:name w:val="Nagłówek 5 Znak"/>
    <w:link w:val="Nagwek5"/>
    <w:uiPriority w:val="9"/>
    <w:semiHidden/>
    <w:rsid w:val="0081363C"/>
    <w:rPr>
      <w:caps/>
      <w:color w:val="2E74B5"/>
      <w:spacing w:val="10"/>
    </w:rPr>
  </w:style>
  <w:style w:type="character" w:customStyle="1" w:styleId="Nagwek6Znak">
    <w:name w:val="Nagłówek 6 Znak"/>
    <w:link w:val="Nagwek6"/>
    <w:uiPriority w:val="9"/>
    <w:semiHidden/>
    <w:rsid w:val="0081363C"/>
    <w:rPr>
      <w:caps/>
      <w:color w:val="2E74B5"/>
      <w:spacing w:val="10"/>
    </w:rPr>
  </w:style>
  <w:style w:type="character" w:customStyle="1" w:styleId="Nagwek9Znak">
    <w:name w:val="Nagłówek 9 Znak"/>
    <w:link w:val="Nagwek9"/>
    <w:uiPriority w:val="9"/>
    <w:semiHidden/>
    <w:rsid w:val="0081363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1363C"/>
    <w:rPr>
      <w:b/>
      <w:bCs/>
      <w:color w:val="2E74B5"/>
      <w:sz w:val="16"/>
      <w:szCs w:val="16"/>
    </w:rPr>
  </w:style>
  <w:style w:type="paragraph" w:styleId="Cytat">
    <w:name w:val="Quote"/>
    <w:basedOn w:val="Normalny"/>
    <w:next w:val="Normalny"/>
    <w:link w:val="CytatZnak"/>
    <w:uiPriority w:val="29"/>
    <w:qFormat/>
    <w:rsid w:val="0081363C"/>
    <w:rPr>
      <w:i/>
      <w:iCs/>
      <w:sz w:val="24"/>
      <w:szCs w:val="24"/>
    </w:rPr>
  </w:style>
  <w:style w:type="character" w:customStyle="1" w:styleId="CytatZnak">
    <w:name w:val="Cytat Znak"/>
    <w:link w:val="Cytat"/>
    <w:uiPriority w:val="29"/>
    <w:rsid w:val="0081363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363C"/>
    <w:pPr>
      <w:spacing w:before="240" w:after="240" w:line="240" w:lineRule="auto"/>
      <w:ind w:left="1080" w:right="1080"/>
      <w:jc w:val="center"/>
    </w:pPr>
    <w:rPr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81363C"/>
    <w:rPr>
      <w:color w:val="5B9BD5"/>
      <w:sz w:val="24"/>
      <w:szCs w:val="24"/>
    </w:rPr>
  </w:style>
  <w:style w:type="character" w:styleId="Wyrnieniedelikatne">
    <w:name w:val="Subtle Emphasis"/>
    <w:uiPriority w:val="19"/>
    <w:qFormat/>
    <w:rsid w:val="0081363C"/>
    <w:rPr>
      <w:i/>
      <w:iCs/>
      <w:color w:val="1F4D78"/>
    </w:rPr>
  </w:style>
  <w:style w:type="character" w:styleId="Wyrnienieintensywne">
    <w:name w:val="Intense Emphasis"/>
    <w:uiPriority w:val="21"/>
    <w:qFormat/>
    <w:rsid w:val="0081363C"/>
    <w:rPr>
      <w:b/>
      <w:bCs/>
      <w:caps/>
      <w:color w:val="1F4D78"/>
      <w:spacing w:val="10"/>
    </w:rPr>
  </w:style>
  <w:style w:type="character" w:styleId="Odwoaniedelikatne">
    <w:name w:val="Subtle Reference"/>
    <w:uiPriority w:val="31"/>
    <w:qFormat/>
    <w:rsid w:val="0081363C"/>
    <w:rPr>
      <w:b/>
      <w:bCs/>
      <w:color w:val="5B9BD5"/>
    </w:rPr>
  </w:style>
  <w:style w:type="character" w:styleId="Odwoanieintensywne">
    <w:name w:val="Intense Reference"/>
    <w:uiPriority w:val="32"/>
    <w:qFormat/>
    <w:rsid w:val="0081363C"/>
    <w:rPr>
      <w:b/>
      <w:bCs/>
      <w:i/>
      <w:iCs/>
      <w:caps/>
      <w:color w:val="5B9BD5"/>
    </w:rPr>
  </w:style>
  <w:style w:type="character" w:styleId="Tytuksiki">
    <w:name w:val="Book Title"/>
    <w:uiPriority w:val="33"/>
    <w:qFormat/>
    <w:rsid w:val="0081363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363C"/>
    <w:pPr>
      <w:outlineLvl w:val="9"/>
    </w:pPr>
  </w:style>
  <w:style w:type="numbering" w:customStyle="1" w:styleId="WWNum131">
    <w:name w:val="WWNum131"/>
    <w:basedOn w:val="Bezlisty"/>
    <w:rsid w:val="0056292F"/>
    <w:pPr>
      <w:numPr>
        <w:numId w:val="32"/>
      </w:numPr>
    </w:pPr>
  </w:style>
  <w:style w:type="character" w:styleId="Tekstzastpczy">
    <w:name w:val="Placeholder Text"/>
    <w:basedOn w:val="Domylnaczcionkaakapitu"/>
    <w:uiPriority w:val="99"/>
    <w:semiHidden/>
    <w:rsid w:val="0074659F"/>
    <w:rPr>
      <w:color w:val="808080"/>
    </w:rPr>
  </w:style>
  <w:style w:type="paragraph" w:customStyle="1" w:styleId="TableParagraph">
    <w:name w:val="Table Paragraph"/>
    <w:basedOn w:val="Normalny"/>
    <w:uiPriority w:val="1"/>
    <w:qFormat/>
    <w:rsid w:val="008A66A1"/>
    <w:pPr>
      <w:widowControl w:val="0"/>
      <w:numPr>
        <w:numId w:val="37"/>
      </w:numPr>
      <w:autoSpaceDE w:val="0"/>
      <w:autoSpaceDN w:val="0"/>
      <w:spacing w:before="0" w:after="0" w:line="240" w:lineRule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B5AB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A8E63-1A68-481D-93EC-127E346A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2375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CBA</vt:lpstr>
    </vt:vector>
  </TitlesOfParts>
  <Company>CBA</Company>
  <LinksUpToDate>false</LinksUpToDate>
  <CharactersWithSpaces>16596</CharactersWithSpaces>
  <SharedDoc>false</SharedDoc>
  <HLinks>
    <vt:vector size="54" baseType="variant">
      <vt:variant>
        <vt:i4>4587533</vt:i4>
      </vt:variant>
      <vt:variant>
        <vt:i4>24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21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4587533</vt:i4>
      </vt:variant>
      <vt:variant>
        <vt:i4>18</vt:i4>
      </vt:variant>
      <vt:variant>
        <vt:i4>0</vt:i4>
      </vt:variant>
      <vt:variant>
        <vt:i4>5</vt:i4>
      </vt:variant>
      <vt:variant>
        <vt:lpwstr>https://portal.smartpzp.pl/cba/elearning</vt:lpwstr>
      </vt:variant>
      <vt:variant>
        <vt:lpwstr/>
      </vt:variant>
      <vt:variant>
        <vt:i4>3801135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9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6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3801135</vt:i4>
      </vt:variant>
      <vt:variant>
        <vt:i4>3</vt:i4>
      </vt:variant>
      <vt:variant>
        <vt:i4>0</vt:i4>
      </vt:variant>
      <vt:variant>
        <vt:i4>5</vt:i4>
      </vt:variant>
      <vt:variant>
        <vt:lpwstr>https://portal.smartpzp.pl/cba</vt:lpwstr>
      </vt:variant>
      <vt:variant>
        <vt:lpwstr/>
      </vt:variant>
      <vt:variant>
        <vt:i4>589947</vt:i4>
      </vt:variant>
      <vt:variant>
        <vt:i4>0</vt:i4>
      </vt:variant>
      <vt:variant>
        <vt:i4>0</vt:i4>
      </vt:variant>
      <vt:variant>
        <vt:i4>5</vt:i4>
      </vt:variant>
      <vt:variant>
        <vt:lpwstr>mailto:zamowieniapubliczne@cba.gov.pl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CBA</dc:title>
  <dc:subject/>
  <dc:creator>CBA</dc:creator>
  <cp:keywords/>
  <cp:lastModifiedBy>900798</cp:lastModifiedBy>
  <cp:revision>3</cp:revision>
  <cp:lastPrinted>2026-04-17T08:39:00Z</cp:lastPrinted>
  <dcterms:created xsi:type="dcterms:W3CDTF">2026-04-17T08:40:00Z</dcterms:created>
  <dcterms:modified xsi:type="dcterms:W3CDTF">2026-04-17T08:41:00Z</dcterms:modified>
</cp:coreProperties>
</file>