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EA4E31" w14:textId="0B712283" w:rsidR="00A76F86" w:rsidRPr="006E3A12" w:rsidRDefault="00C44A36" w:rsidP="006E3A12">
      <w:pPr>
        <w:spacing w:line="360" w:lineRule="auto"/>
        <w:ind w:left="36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964C10">
        <w:rPr>
          <w:b/>
          <w:sz w:val="24"/>
          <w:szCs w:val="24"/>
        </w:rPr>
        <w:t>ałącznik nr 1</w:t>
      </w:r>
    </w:p>
    <w:p w14:paraId="04C67D61" w14:textId="77777777" w:rsidR="00C076DA" w:rsidRPr="00F509AE" w:rsidRDefault="00C076DA" w:rsidP="00C076DA">
      <w:pPr>
        <w:ind w:right="-1134"/>
        <w:jc w:val="both"/>
      </w:pPr>
      <w:r w:rsidRPr="00F509AE">
        <w:t>....................................................................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 w:rsidRPr="00F509AE">
        <w:t>....................................................................</w:t>
      </w:r>
    </w:p>
    <w:p w14:paraId="4DC4A1F8" w14:textId="77777777" w:rsidR="00C076DA" w:rsidRPr="00F509AE" w:rsidRDefault="00C076DA" w:rsidP="00C076DA">
      <w:pPr>
        <w:ind w:right="-1134"/>
        <w:jc w:val="both"/>
        <w:rPr>
          <w:i/>
        </w:rPr>
      </w:pPr>
      <w:r>
        <w:rPr>
          <w:i/>
        </w:rPr>
        <w:t xml:space="preserve">      </w:t>
      </w:r>
      <w:r w:rsidRPr="00F509AE">
        <w:rPr>
          <w:i/>
        </w:rPr>
        <w:t>(</w:t>
      </w:r>
      <w:r>
        <w:rPr>
          <w:i/>
        </w:rPr>
        <w:t xml:space="preserve">Pieczęć firmowa </w:t>
      </w:r>
      <w:r w:rsidR="00A76E05">
        <w:rPr>
          <w:i/>
        </w:rPr>
        <w:t>Oferenta</w:t>
      </w:r>
      <w:r w:rsidRPr="00F509AE">
        <w:rPr>
          <w:i/>
        </w:rPr>
        <w:t>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</w:t>
      </w:r>
      <w:r w:rsidRPr="00F509AE">
        <w:rPr>
          <w:i/>
        </w:rPr>
        <w:t>(miejscowość i data)</w:t>
      </w:r>
    </w:p>
    <w:p w14:paraId="405B1606" w14:textId="77777777" w:rsidR="00C076DA" w:rsidRPr="00F509AE" w:rsidRDefault="00C076DA" w:rsidP="00C076DA">
      <w:pPr>
        <w:spacing w:before="120"/>
        <w:ind w:left="-180" w:right="-1135"/>
        <w:jc w:val="center"/>
        <w:rPr>
          <w:b/>
        </w:rPr>
      </w:pPr>
    </w:p>
    <w:p w14:paraId="0168C60A" w14:textId="77777777" w:rsidR="00C076DA" w:rsidRPr="00BD433C" w:rsidRDefault="00A76E05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Nazwa Oferenta</w:t>
      </w:r>
      <w:r w:rsidR="00C076DA" w:rsidRPr="00BD433C">
        <w:rPr>
          <w:color w:val="000000"/>
          <w:sz w:val="24"/>
          <w:szCs w:val="24"/>
        </w:rPr>
        <w:t xml:space="preserve">: </w:t>
      </w:r>
    </w:p>
    <w:p w14:paraId="2B8229A7" w14:textId="77777777" w:rsidR="00C076DA" w:rsidRPr="00BD433C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 xml:space="preserve">……………………..…………..……………………………………………………………….. </w:t>
      </w:r>
    </w:p>
    <w:p w14:paraId="3B84B21A" w14:textId="77777777" w:rsidR="00C076DA" w:rsidRPr="00BD433C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 xml:space="preserve">Siedziba:………………………………………………………………………………………… </w:t>
      </w:r>
    </w:p>
    <w:p w14:paraId="6CB16AE5" w14:textId="77777777" w:rsidR="00C076DA" w:rsidRPr="00BD433C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 xml:space="preserve">Regon : ………………………….……..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BD433C">
        <w:rPr>
          <w:color w:val="000000"/>
          <w:sz w:val="24"/>
          <w:szCs w:val="24"/>
        </w:rPr>
        <w:t xml:space="preserve">NIP : ……………….……………………. </w:t>
      </w:r>
    </w:p>
    <w:p w14:paraId="6D5EB472" w14:textId="77777777" w:rsidR="00C076DA" w:rsidRPr="00BD433C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>Numer konta bankowego : …………………………</w:t>
      </w:r>
      <w:r>
        <w:rPr>
          <w:color w:val="000000"/>
          <w:sz w:val="24"/>
          <w:szCs w:val="24"/>
        </w:rPr>
        <w:t>..</w:t>
      </w:r>
      <w:r w:rsidRPr="00BD433C">
        <w:rPr>
          <w:color w:val="000000"/>
          <w:sz w:val="24"/>
          <w:szCs w:val="24"/>
        </w:rPr>
        <w:t xml:space="preserve">…………………………..…………….. </w:t>
      </w:r>
    </w:p>
    <w:p w14:paraId="653D70EC" w14:textId="24432F4E" w:rsidR="00C076DA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>Telefon : ………………………………</w:t>
      </w:r>
      <w:r w:rsidR="004E3EF4">
        <w:rPr>
          <w:color w:val="000000"/>
          <w:sz w:val="24"/>
          <w:szCs w:val="24"/>
        </w:rPr>
        <w:t>………………………………………………………..</w:t>
      </w:r>
    </w:p>
    <w:p w14:paraId="10DF947C" w14:textId="36443E5C" w:rsidR="00C076DA" w:rsidRPr="006E3A12" w:rsidRDefault="00C076DA" w:rsidP="006E3A12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Adres poczty elektronicznej : ………………………………………………………………….</w:t>
      </w:r>
    </w:p>
    <w:p w14:paraId="589DEF97" w14:textId="57947FA4" w:rsidR="00C076DA" w:rsidRPr="006E3A12" w:rsidRDefault="00C076DA" w:rsidP="006E3A12">
      <w:pPr>
        <w:spacing w:before="120"/>
        <w:ind w:left="-180" w:right="-1135"/>
        <w:jc w:val="center"/>
        <w:rPr>
          <w:b/>
          <w:sz w:val="28"/>
          <w:szCs w:val="28"/>
        </w:rPr>
      </w:pPr>
      <w:r w:rsidRPr="00F509AE">
        <w:rPr>
          <w:b/>
          <w:sz w:val="28"/>
          <w:szCs w:val="28"/>
        </w:rPr>
        <w:t>FORMULARZ OFERTY</w:t>
      </w:r>
    </w:p>
    <w:p w14:paraId="3DFD56B0" w14:textId="77777777" w:rsidR="00BA2A91" w:rsidRDefault="00C076DA" w:rsidP="00BA2A91">
      <w:pPr>
        <w:jc w:val="both"/>
        <w:rPr>
          <w:b/>
          <w:sz w:val="24"/>
          <w:szCs w:val="24"/>
        </w:rPr>
      </w:pPr>
      <w:r w:rsidRPr="00885D8C">
        <w:rPr>
          <w:b/>
          <w:sz w:val="24"/>
          <w:szCs w:val="24"/>
        </w:rPr>
        <w:t>Przedmiot zamówienia :</w:t>
      </w:r>
    </w:p>
    <w:p w14:paraId="3AF367D1" w14:textId="77777777" w:rsidR="00642BAC" w:rsidRPr="00A76E05" w:rsidRDefault="00642BAC" w:rsidP="00BA2A91">
      <w:pPr>
        <w:jc w:val="both"/>
        <w:rPr>
          <w:b/>
          <w:sz w:val="24"/>
          <w:szCs w:val="24"/>
        </w:rPr>
      </w:pPr>
    </w:p>
    <w:p w14:paraId="26E29A83" w14:textId="259E6594" w:rsidR="00642BAC" w:rsidRPr="0070779E" w:rsidRDefault="0070779E" w:rsidP="0070779E">
      <w:pPr>
        <w:pStyle w:val="Akapitzlist"/>
        <w:numPr>
          <w:ilvl w:val="0"/>
          <w:numId w:val="30"/>
        </w:numPr>
        <w:jc w:val="both"/>
        <w:rPr>
          <w:b/>
          <w:bCs/>
          <w:sz w:val="22"/>
          <w:szCs w:val="22"/>
        </w:rPr>
      </w:pPr>
      <w:r w:rsidRPr="0070779E">
        <w:rPr>
          <w:b/>
          <w:bCs/>
          <w:sz w:val="22"/>
          <w:szCs w:val="22"/>
        </w:rPr>
        <w:t xml:space="preserve">„ Zakup i wymiana 3 sztuk żarówek wraz z usługa wyczyszczenia kloszy znajdujących się przed wejściem głównym do budynku Sądu Rejonowego w Bytomiu przy ul. Piekarskiej 1” </w:t>
      </w:r>
    </w:p>
    <w:p w14:paraId="01084F4D" w14:textId="77777777" w:rsidR="00642BAC" w:rsidRDefault="00642BAC" w:rsidP="00885D8C">
      <w:pPr>
        <w:jc w:val="both"/>
        <w:rPr>
          <w:sz w:val="24"/>
          <w:szCs w:val="24"/>
        </w:rPr>
      </w:pPr>
    </w:p>
    <w:p w14:paraId="6FE45129" w14:textId="62026F8A" w:rsidR="00642BAC" w:rsidRPr="00642BAC" w:rsidRDefault="00642BAC" w:rsidP="00885D8C">
      <w:pPr>
        <w:jc w:val="both"/>
        <w:rPr>
          <w:b/>
          <w:sz w:val="24"/>
          <w:szCs w:val="24"/>
        </w:rPr>
      </w:pPr>
      <w:r w:rsidRPr="00642BAC">
        <w:rPr>
          <w:b/>
          <w:sz w:val="24"/>
          <w:szCs w:val="24"/>
        </w:rPr>
        <w:t xml:space="preserve">       </w:t>
      </w:r>
      <w:r w:rsidR="006E3A12">
        <w:rPr>
          <w:b/>
          <w:sz w:val="24"/>
          <w:szCs w:val="24"/>
        </w:rPr>
        <w:t>a)</w:t>
      </w:r>
      <w:r w:rsidRPr="00642BAC">
        <w:rPr>
          <w:b/>
          <w:sz w:val="24"/>
          <w:szCs w:val="24"/>
        </w:rPr>
        <w:t xml:space="preserve">  </w:t>
      </w:r>
      <w:bookmarkStart w:id="0" w:name="_Hlk219290919"/>
      <w:r w:rsidRPr="00642BAC">
        <w:rPr>
          <w:b/>
          <w:sz w:val="24"/>
          <w:szCs w:val="24"/>
        </w:rPr>
        <w:t>Oferujemy</w:t>
      </w:r>
      <w:r w:rsidR="00D32F2A">
        <w:rPr>
          <w:b/>
          <w:sz w:val="24"/>
          <w:szCs w:val="24"/>
        </w:rPr>
        <w:t xml:space="preserve"> </w:t>
      </w:r>
      <w:r w:rsidR="0070779E">
        <w:rPr>
          <w:b/>
          <w:sz w:val="24"/>
          <w:szCs w:val="24"/>
        </w:rPr>
        <w:t xml:space="preserve">cenę zgodnie z opisem w zaproszeniu ofertowym  </w:t>
      </w:r>
      <w:r w:rsidR="001E3778">
        <w:rPr>
          <w:b/>
          <w:sz w:val="24"/>
          <w:szCs w:val="24"/>
        </w:rPr>
        <w:t>:</w:t>
      </w:r>
    </w:p>
    <w:p w14:paraId="250A953F" w14:textId="77777777" w:rsidR="00642BAC" w:rsidRDefault="00642BAC" w:rsidP="00885D8C">
      <w:pPr>
        <w:jc w:val="both"/>
        <w:rPr>
          <w:sz w:val="24"/>
          <w:szCs w:val="24"/>
        </w:rPr>
      </w:pPr>
    </w:p>
    <w:p w14:paraId="220C5566" w14:textId="7D12154F" w:rsidR="00642BAC" w:rsidRPr="00885D8C" w:rsidRDefault="00642BAC" w:rsidP="00642BAC">
      <w:pPr>
        <w:ind w:left="357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Netto : 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 </w:t>
      </w:r>
      <w:r w:rsidR="00D32F2A">
        <w:rPr>
          <w:sz w:val="24"/>
          <w:szCs w:val="24"/>
        </w:rPr>
        <w:t xml:space="preserve"> </w:t>
      </w:r>
    </w:p>
    <w:p w14:paraId="4E34F6C8" w14:textId="77777777" w:rsidR="00642BAC" w:rsidRDefault="00642BAC" w:rsidP="00642BA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60EC307E" w14:textId="77777777" w:rsidR="00642BAC" w:rsidRPr="00885D8C" w:rsidRDefault="00642BAC" w:rsidP="00642BAC">
      <w:pPr>
        <w:ind w:left="357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VAT :</w:t>
      </w:r>
      <w:r w:rsidRPr="00577C9D">
        <w:rPr>
          <w:sz w:val="24"/>
          <w:szCs w:val="24"/>
        </w:rPr>
        <w:t xml:space="preserve"> 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</w:t>
      </w:r>
    </w:p>
    <w:p w14:paraId="600D49CF" w14:textId="77777777" w:rsidR="00642BAC" w:rsidRDefault="00642BAC" w:rsidP="00642BAC">
      <w:pPr>
        <w:jc w:val="both"/>
        <w:rPr>
          <w:sz w:val="24"/>
          <w:szCs w:val="24"/>
        </w:rPr>
      </w:pPr>
      <w:r w:rsidRPr="00885D8C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</w:p>
    <w:p w14:paraId="78D56396" w14:textId="34C1358A" w:rsidR="00642BAC" w:rsidRPr="00885D8C" w:rsidRDefault="00642BAC" w:rsidP="00642BAC">
      <w:pPr>
        <w:ind w:left="357" w:firstLine="708"/>
        <w:jc w:val="both"/>
        <w:rPr>
          <w:sz w:val="24"/>
          <w:szCs w:val="24"/>
        </w:rPr>
      </w:pPr>
      <w:r w:rsidRPr="00885D8C">
        <w:rPr>
          <w:b/>
          <w:sz w:val="24"/>
          <w:szCs w:val="24"/>
        </w:rPr>
        <w:t>Brutto :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</w:t>
      </w:r>
      <w:r w:rsidR="00D32F2A">
        <w:rPr>
          <w:sz w:val="24"/>
          <w:szCs w:val="24"/>
        </w:rPr>
        <w:t xml:space="preserve">  </w:t>
      </w:r>
    </w:p>
    <w:p w14:paraId="2D5A6615" w14:textId="77777777" w:rsidR="00642BAC" w:rsidRPr="00885D8C" w:rsidRDefault="00642BAC" w:rsidP="00642BAC">
      <w:pPr>
        <w:jc w:val="both"/>
        <w:rPr>
          <w:sz w:val="24"/>
          <w:szCs w:val="24"/>
        </w:rPr>
      </w:pPr>
    </w:p>
    <w:p w14:paraId="19B4C411" w14:textId="7613C1AB" w:rsidR="00D32F2A" w:rsidRPr="0070779E" w:rsidRDefault="00642BAC" w:rsidP="00AE6396">
      <w:pPr>
        <w:jc w:val="both"/>
        <w:rPr>
          <w:sz w:val="24"/>
          <w:szCs w:val="24"/>
        </w:rPr>
      </w:pPr>
      <w:r w:rsidRPr="00885D8C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Pr="00885D8C">
        <w:rPr>
          <w:sz w:val="24"/>
          <w:szCs w:val="24"/>
        </w:rPr>
        <w:t>(słownie .......................................................................................................)</w:t>
      </w:r>
      <w:bookmarkEnd w:id="0"/>
    </w:p>
    <w:p w14:paraId="0833B088" w14:textId="77777777" w:rsidR="00D32F2A" w:rsidRDefault="00D32F2A" w:rsidP="00AE6396">
      <w:pPr>
        <w:jc w:val="both"/>
        <w:rPr>
          <w:b/>
          <w:bCs/>
          <w:sz w:val="24"/>
          <w:szCs w:val="24"/>
        </w:rPr>
      </w:pPr>
    </w:p>
    <w:p w14:paraId="2E93D9C3" w14:textId="3865A765" w:rsidR="00D32F2A" w:rsidRPr="00D32F2A" w:rsidRDefault="00D32F2A" w:rsidP="00AE6396">
      <w:pPr>
        <w:jc w:val="both"/>
        <w:rPr>
          <w:sz w:val="24"/>
          <w:szCs w:val="24"/>
        </w:rPr>
      </w:pPr>
      <w:r w:rsidRPr="00D32F2A">
        <w:rPr>
          <w:sz w:val="24"/>
          <w:szCs w:val="24"/>
        </w:rPr>
        <w:t xml:space="preserve">                   Słownie </w:t>
      </w:r>
      <w:r>
        <w:rPr>
          <w:sz w:val="24"/>
          <w:szCs w:val="24"/>
        </w:rPr>
        <w:t>:……………………………………………………………………..</w:t>
      </w:r>
    </w:p>
    <w:p w14:paraId="7045F4A6" w14:textId="77777777" w:rsidR="00BA2A91" w:rsidRPr="006E3A12" w:rsidRDefault="00BA2A91" w:rsidP="006E3A12">
      <w:pPr>
        <w:ind w:left="708"/>
        <w:jc w:val="both"/>
        <w:rPr>
          <w:b/>
          <w:bCs/>
          <w:sz w:val="24"/>
          <w:szCs w:val="24"/>
        </w:rPr>
      </w:pPr>
    </w:p>
    <w:p w14:paraId="46C76676" w14:textId="012288CA" w:rsidR="00AE6396" w:rsidRPr="006E3A12" w:rsidRDefault="00F57A53" w:rsidP="006E3A12">
      <w:pPr>
        <w:pStyle w:val="Tekstpodstawowy"/>
        <w:numPr>
          <w:ilvl w:val="0"/>
          <w:numId w:val="27"/>
        </w:numPr>
        <w:rPr>
          <w:b/>
          <w:sz w:val="24"/>
          <w:szCs w:val="24"/>
        </w:rPr>
      </w:pPr>
      <w:r w:rsidRPr="006E3A12">
        <w:rPr>
          <w:sz w:val="24"/>
          <w:szCs w:val="24"/>
        </w:rPr>
        <w:t>Termi</w:t>
      </w:r>
      <w:r w:rsidR="00D617A6" w:rsidRPr="006E3A12">
        <w:rPr>
          <w:sz w:val="24"/>
          <w:szCs w:val="24"/>
        </w:rPr>
        <w:t>n realizacji zamówienia</w:t>
      </w:r>
      <w:r w:rsidR="00E93042" w:rsidRPr="006E3A12">
        <w:rPr>
          <w:sz w:val="24"/>
          <w:szCs w:val="24"/>
        </w:rPr>
        <w:t xml:space="preserve"> do </w:t>
      </w:r>
      <w:r w:rsidR="001E3778">
        <w:rPr>
          <w:sz w:val="24"/>
          <w:szCs w:val="24"/>
        </w:rPr>
        <w:t>1</w:t>
      </w:r>
      <w:r w:rsidR="00D32F2A">
        <w:rPr>
          <w:sz w:val="24"/>
          <w:szCs w:val="24"/>
        </w:rPr>
        <w:t>4</w:t>
      </w:r>
      <w:r w:rsidR="001E3778">
        <w:rPr>
          <w:sz w:val="24"/>
          <w:szCs w:val="24"/>
        </w:rPr>
        <w:t xml:space="preserve"> dni od dnia wysłania zlecenia </w:t>
      </w:r>
    </w:p>
    <w:p w14:paraId="6AB294E8" w14:textId="77777777" w:rsidR="00A76E05" w:rsidRDefault="00F57A53" w:rsidP="006E3A12">
      <w:pPr>
        <w:pStyle w:val="Tekstpodstawowy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Termin płatności do</w:t>
      </w:r>
      <w:r w:rsidR="00462483">
        <w:rPr>
          <w:sz w:val="24"/>
          <w:szCs w:val="24"/>
        </w:rPr>
        <w:t xml:space="preserve"> 30 </w:t>
      </w:r>
      <w:r w:rsidR="00A76E05">
        <w:rPr>
          <w:sz w:val="24"/>
          <w:szCs w:val="24"/>
        </w:rPr>
        <w:t xml:space="preserve">dni  od dnia wystawienia faktury. </w:t>
      </w:r>
    </w:p>
    <w:p w14:paraId="60077287" w14:textId="77777777" w:rsidR="003A3A83" w:rsidRDefault="00F57A53" w:rsidP="00A76E05">
      <w:pPr>
        <w:pStyle w:val="Tekstpodstawowy"/>
        <w:numPr>
          <w:ilvl w:val="0"/>
          <w:numId w:val="2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Oświadczamy, że usługa </w:t>
      </w:r>
      <w:r w:rsidR="003A3A83">
        <w:rPr>
          <w:sz w:val="24"/>
          <w:szCs w:val="24"/>
        </w:rPr>
        <w:t xml:space="preserve"> obejmuje wszystkie elementy wyszczególnione                   </w:t>
      </w:r>
      <w:r>
        <w:rPr>
          <w:sz w:val="24"/>
          <w:szCs w:val="24"/>
        </w:rPr>
        <w:t xml:space="preserve">     </w:t>
      </w:r>
      <w:r w:rsidR="003A3A83">
        <w:rPr>
          <w:sz w:val="24"/>
          <w:szCs w:val="24"/>
        </w:rPr>
        <w:t xml:space="preserve">w zapytaniu ofertowym. </w:t>
      </w:r>
    </w:p>
    <w:p w14:paraId="556F1045" w14:textId="1CE3201E" w:rsidR="00624BD4" w:rsidRPr="004E3EF4" w:rsidRDefault="003A3A83" w:rsidP="00F57A53">
      <w:pPr>
        <w:pStyle w:val="Tekstpodstawowy"/>
        <w:numPr>
          <w:ilvl w:val="0"/>
          <w:numId w:val="2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Okres ważności oferty : </w:t>
      </w:r>
      <w:r w:rsidR="003D069D">
        <w:rPr>
          <w:sz w:val="24"/>
          <w:szCs w:val="24"/>
        </w:rPr>
        <w:t xml:space="preserve"> 30 </w:t>
      </w:r>
      <w:r>
        <w:rPr>
          <w:sz w:val="24"/>
          <w:szCs w:val="24"/>
        </w:rPr>
        <w:t xml:space="preserve">dni. </w:t>
      </w:r>
    </w:p>
    <w:p w14:paraId="20CFFA9D" w14:textId="77777777" w:rsidR="00A76E05" w:rsidRDefault="00A76E05" w:rsidP="00A76E05">
      <w:pPr>
        <w:pStyle w:val="Tekstpodstawowy"/>
        <w:spacing w:line="360" w:lineRule="auto"/>
        <w:ind w:left="708"/>
        <w:rPr>
          <w:sz w:val="24"/>
          <w:szCs w:val="24"/>
        </w:rPr>
      </w:pPr>
      <w:r>
        <w:rPr>
          <w:sz w:val="24"/>
          <w:szCs w:val="24"/>
        </w:rPr>
        <w:t>Dodatkowe uwagi :</w:t>
      </w:r>
    </w:p>
    <w:p w14:paraId="5149D263" w14:textId="3683AEC5" w:rsidR="003D069D" w:rsidRDefault="00A76E05" w:rsidP="003D069D">
      <w:pPr>
        <w:pStyle w:val="Tekstpodstawowy"/>
        <w:spacing w:line="360" w:lineRule="auto"/>
        <w:ind w:left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..</w:t>
      </w:r>
    </w:p>
    <w:p w14:paraId="319A5D1B" w14:textId="77777777" w:rsidR="001E3778" w:rsidRPr="003D069D" w:rsidRDefault="001E3778" w:rsidP="003D069D">
      <w:pPr>
        <w:pStyle w:val="Tekstpodstawowy"/>
        <w:spacing w:line="360" w:lineRule="auto"/>
        <w:ind w:left="708"/>
        <w:rPr>
          <w:sz w:val="24"/>
          <w:szCs w:val="24"/>
        </w:rPr>
      </w:pPr>
    </w:p>
    <w:p w14:paraId="1818FC6E" w14:textId="77777777" w:rsidR="003D069D" w:rsidRDefault="003D069D" w:rsidP="003D069D">
      <w:pPr>
        <w:jc w:val="both"/>
        <w:rPr>
          <w:sz w:val="22"/>
          <w:szCs w:val="22"/>
        </w:rPr>
      </w:pPr>
      <w:r w:rsidRPr="001477E9">
        <w:rPr>
          <w:bCs/>
          <w:sz w:val="22"/>
          <w:szCs w:val="22"/>
          <w:vertAlign w:val="superscript"/>
        </w:rPr>
        <w:lastRenderedPageBreak/>
        <w:t xml:space="preserve">             </w:t>
      </w:r>
    </w:p>
    <w:p w14:paraId="1198C0FC" w14:textId="1B22DD90" w:rsidR="003D069D" w:rsidRDefault="003D069D" w:rsidP="003D069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</w:rPr>
        <w:t>OŚWIADCZAMY, że zarówno podmiot składający ofertę, jak i osoby go reprezentujące, nie podlegają wykluczeniu z postępowania na podstawie przepisów Ustawy z dnia 13 kwietnia 2022 roku o szczególnych rozwiązaniach w zakresie przeciwdziałania wspieraniu agresji na Ukrainę oraz służących ochronie bezpieczeństwa narodowego (Dz. U. 202</w:t>
      </w:r>
      <w:r w:rsidR="005B74D6">
        <w:rPr>
          <w:sz w:val="22"/>
          <w:szCs w:val="22"/>
        </w:rPr>
        <w:t>5</w:t>
      </w:r>
      <w:r>
        <w:rPr>
          <w:sz w:val="22"/>
          <w:szCs w:val="22"/>
        </w:rPr>
        <w:t>.5</w:t>
      </w:r>
      <w:r w:rsidR="005B74D6">
        <w:rPr>
          <w:sz w:val="22"/>
          <w:szCs w:val="22"/>
        </w:rPr>
        <w:t>14</w:t>
      </w:r>
      <w:r>
        <w:rPr>
          <w:sz w:val="22"/>
          <w:szCs w:val="22"/>
        </w:rPr>
        <w:t>).*</w:t>
      </w:r>
    </w:p>
    <w:p w14:paraId="2C303FCA" w14:textId="77777777" w:rsidR="003D069D" w:rsidRDefault="003D069D" w:rsidP="003D069D">
      <w:pPr>
        <w:jc w:val="both"/>
        <w:rPr>
          <w:b/>
        </w:rPr>
      </w:pPr>
    </w:p>
    <w:p w14:paraId="3137E19E" w14:textId="77777777" w:rsidR="003D069D" w:rsidRDefault="003D069D" w:rsidP="003D069D">
      <w:pPr>
        <w:jc w:val="both"/>
        <w:rPr>
          <w:b/>
        </w:rPr>
      </w:pPr>
    </w:p>
    <w:p w14:paraId="47D730E8" w14:textId="77777777" w:rsidR="003D069D" w:rsidRDefault="003D069D" w:rsidP="003D069D">
      <w:pPr>
        <w:spacing w:line="276" w:lineRule="auto"/>
        <w:jc w:val="both"/>
        <w:rPr>
          <w:rFonts w:ascii="Arial" w:hAnsi="Arial" w:cs="Arial"/>
          <w:i/>
          <w:u w:val="single"/>
          <w:lang w:eastAsia="en-US"/>
        </w:rPr>
      </w:pPr>
      <w:r>
        <w:rPr>
          <w:rFonts w:ascii="Arial" w:hAnsi="Arial" w:cs="Arial"/>
          <w:i/>
          <w:u w:val="single"/>
          <w:lang w:eastAsia="en-US"/>
        </w:rPr>
        <w:t>Oświadczenie wymagane  od wykonawcy w zakresie wypełnienia obowiązków informacyjnych przewidzianych w art. 13 lub art. 14 RODO</w:t>
      </w:r>
    </w:p>
    <w:p w14:paraId="257C0B33" w14:textId="77777777" w:rsidR="003D069D" w:rsidRDefault="003D069D" w:rsidP="003D069D">
      <w:pPr>
        <w:jc w:val="center"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22C671FB" w14:textId="77777777" w:rsidR="003D069D" w:rsidRDefault="003D069D" w:rsidP="003D069D">
      <w:pPr>
        <w:spacing w:line="276" w:lineRule="auto"/>
        <w:jc w:val="both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Oświadczam, że wypełniłem obowiązki informacyjne przewidziane w art. 13 lub 14 RODO wobec osób fizycznych, od których dane osobowe bezpośrednio lub pośrednio pozyskałem w celu ubiegania się                 o udzielenie zamówienia publicznego w niniejszym postepowaniu. </w:t>
      </w:r>
    </w:p>
    <w:p w14:paraId="320F647B" w14:textId="77777777" w:rsidR="003D069D" w:rsidRDefault="003D069D" w:rsidP="003D069D">
      <w:pPr>
        <w:spacing w:line="276" w:lineRule="auto"/>
        <w:jc w:val="both"/>
        <w:rPr>
          <w:i/>
          <w:sz w:val="22"/>
          <w:szCs w:val="22"/>
          <w:lang w:eastAsia="en-US"/>
        </w:rPr>
      </w:pPr>
    </w:p>
    <w:p w14:paraId="138E824D" w14:textId="77777777" w:rsidR="003D069D" w:rsidRDefault="003D069D" w:rsidP="003D069D">
      <w:pPr>
        <w:spacing w:after="160" w:line="256" w:lineRule="auto"/>
        <w:ind w:left="1000"/>
        <w:jc w:val="both"/>
        <w:outlineLvl w:val="1"/>
        <w:rPr>
          <w:rFonts w:hAnsi="Calibri"/>
          <w:color w:val="000000"/>
          <w:sz w:val="16"/>
          <w:szCs w:val="16"/>
        </w:rPr>
      </w:pPr>
      <w:r>
        <w:rPr>
          <w:rFonts w:hAnsi="Calibri"/>
          <w:color w:val="000000"/>
          <w:sz w:val="18"/>
          <w:szCs w:val="22"/>
          <w:vertAlign w:val="superscript"/>
        </w:rPr>
        <w:footnoteRef/>
      </w:r>
      <w:r>
        <w:rPr>
          <w:rFonts w:hAnsi="Calibri"/>
          <w:color w:val="000000"/>
          <w:sz w:val="18"/>
          <w:szCs w:val="22"/>
        </w:rPr>
        <w:t xml:space="preserve">  </w:t>
      </w:r>
      <w:r>
        <w:rPr>
          <w:rFonts w:hAnsi="Calibri"/>
          <w:color w:val="000000"/>
          <w:sz w:val="16"/>
          <w:szCs w:val="16"/>
        </w:rPr>
        <w:t>Wykonawca ubiegaj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c si</w:t>
      </w:r>
      <w:r>
        <w:rPr>
          <w:rFonts w:hAnsi="Calibri"/>
          <w:color w:val="000000"/>
          <w:sz w:val="16"/>
          <w:szCs w:val="16"/>
        </w:rPr>
        <w:t>ę</w:t>
      </w:r>
      <w:r>
        <w:rPr>
          <w:rFonts w:hAnsi="Calibri"/>
          <w:color w:val="000000"/>
          <w:sz w:val="16"/>
          <w:szCs w:val="16"/>
        </w:rPr>
        <w:t xml:space="preserve"> o udzielenie zam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wienia publicznego, jest zobowi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zany do wype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>nienia wszystkich 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zk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w formalno-prawnych zwi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zanych z udzia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>em w post</w:t>
      </w:r>
      <w:r>
        <w:rPr>
          <w:rFonts w:hAnsi="Calibri"/>
          <w:color w:val="000000"/>
          <w:sz w:val="16"/>
          <w:szCs w:val="16"/>
        </w:rPr>
        <w:t>ę</w:t>
      </w:r>
      <w:r>
        <w:rPr>
          <w:rFonts w:hAnsi="Calibri"/>
          <w:color w:val="000000"/>
          <w:sz w:val="16"/>
          <w:szCs w:val="16"/>
        </w:rPr>
        <w:t>powaniu. Do 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zk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w tych nale</w:t>
      </w:r>
      <w:r>
        <w:rPr>
          <w:rFonts w:hAnsi="Calibri"/>
          <w:color w:val="000000"/>
          <w:sz w:val="16"/>
          <w:szCs w:val="16"/>
        </w:rPr>
        <w:t>żą</w:t>
      </w:r>
      <w:r>
        <w:rPr>
          <w:rFonts w:hAnsi="Calibri"/>
          <w:color w:val="000000"/>
          <w:sz w:val="16"/>
          <w:szCs w:val="16"/>
        </w:rPr>
        <w:t xml:space="preserve"> m.in. 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zki wynikaj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ce z RODO, w szczeg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lno</w:t>
      </w:r>
      <w:r>
        <w:rPr>
          <w:rFonts w:hAnsi="Calibri"/>
          <w:color w:val="000000"/>
          <w:sz w:val="16"/>
          <w:szCs w:val="16"/>
        </w:rPr>
        <w:t>ś</w:t>
      </w:r>
      <w:r>
        <w:rPr>
          <w:rFonts w:hAnsi="Calibri"/>
          <w:color w:val="000000"/>
          <w:sz w:val="16"/>
          <w:szCs w:val="16"/>
        </w:rPr>
        <w:t>ci 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zek informacyjny przewidziany w art. 13 RODO wzgl</w:t>
      </w:r>
      <w:r>
        <w:rPr>
          <w:rFonts w:hAnsi="Calibri"/>
          <w:color w:val="000000"/>
          <w:sz w:val="16"/>
          <w:szCs w:val="16"/>
        </w:rPr>
        <w:t>ę</w:t>
      </w:r>
      <w:r>
        <w:rPr>
          <w:rFonts w:hAnsi="Calibri"/>
          <w:color w:val="000000"/>
          <w:sz w:val="16"/>
          <w:szCs w:val="16"/>
        </w:rPr>
        <w:t>dem os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b fizycznych, kt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rych dane osobowe dotycz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 xml:space="preserve"> i od kt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rych dane te wykonawca bezpo</w:t>
      </w:r>
      <w:r>
        <w:rPr>
          <w:rFonts w:hAnsi="Calibri"/>
          <w:color w:val="000000"/>
          <w:sz w:val="16"/>
          <w:szCs w:val="16"/>
        </w:rPr>
        <w:t>ś</w:t>
      </w:r>
      <w:r>
        <w:rPr>
          <w:rFonts w:hAnsi="Calibri"/>
          <w:color w:val="000000"/>
          <w:sz w:val="16"/>
          <w:szCs w:val="16"/>
        </w:rPr>
        <w:t>rednio pozyska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>. Jednak</w:t>
      </w:r>
      <w:r>
        <w:rPr>
          <w:rFonts w:hAnsi="Calibri"/>
          <w:color w:val="000000"/>
          <w:sz w:val="16"/>
          <w:szCs w:val="16"/>
        </w:rPr>
        <w:t>ż</w:t>
      </w:r>
      <w:r>
        <w:rPr>
          <w:rFonts w:hAnsi="Calibri"/>
          <w:color w:val="000000"/>
          <w:sz w:val="16"/>
          <w:szCs w:val="16"/>
        </w:rPr>
        <w:t>e 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zek informacyjny wynikaj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cy z art. 13 RODO nie b</w:t>
      </w:r>
      <w:r>
        <w:rPr>
          <w:rFonts w:hAnsi="Calibri"/>
          <w:color w:val="000000"/>
          <w:sz w:val="16"/>
          <w:szCs w:val="16"/>
        </w:rPr>
        <w:t>ę</w:t>
      </w:r>
      <w:r>
        <w:rPr>
          <w:rFonts w:hAnsi="Calibri"/>
          <w:color w:val="000000"/>
          <w:sz w:val="16"/>
          <w:szCs w:val="16"/>
        </w:rPr>
        <w:t>dzie mia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 xml:space="preserve"> zastosowania, gdy </w:t>
      </w:r>
      <w:r>
        <w:rPr>
          <w:rFonts w:hAnsi="Calibri"/>
          <w:color w:val="000000"/>
          <w:sz w:val="16"/>
          <w:szCs w:val="16"/>
        </w:rPr>
        <w:t>–</w:t>
      </w:r>
      <w:r>
        <w:rPr>
          <w:rFonts w:hAnsi="Calibri"/>
          <w:color w:val="000000"/>
          <w:sz w:val="16"/>
          <w:szCs w:val="16"/>
        </w:rPr>
        <w:t xml:space="preserve"> i w zakresie, w jakim </w:t>
      </w:r>
      <w:r>
        <w:rPr>
          <w:rFonts w:hAnsi="Calibri"/>
          <w:color w:val="000000"/>
          <w:sz w:val="16"/>
          <w:szCs w:val="16"/>
        </w:rPr>
        <w:t>–</w:t>
      </w:r>
      <w:r>
        <w:rPr>
          <w:rFonts w:hAnsi="Calibri"/>
          <w:color w:val="000000"/>
          <w:sz w:val="16"/>
          <w:szCs w:val="16"/>
        </w:rPr>
        <w:t xml:space="preserve"> osoba fizyczna, kt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rej dane dotycz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, dysponuje ju</w:t>
      </w:r>
      <w:r>
        <w:rPr>
          <w:rFonts w:hAnsi="Calibri"/>
          <w:color w:val="000000"/>
          <w:sz w:val="16"/>
          <w:szCs w:val="16"/>
        </w:rPr>
        <w:t>ż</w:t>
      </w:r>
      <w:r>
        <w:rPr>
          <w:rFonts w:hAnsi="Calibri"/>
          <w:color w:val="000000"/>
          <w:sz w:val="16"/>
          <w:szCs w:val="16"/>
        </w:rPr>
        <w:t xml:space="preserve"> tymi informacjami (zob. art. 13 ust. 4 RODO). Ponadto wykonawca b</w:t>
      </w:r>
      <w:r>
        <w:rPr>
          <w:rFonts w:hAnsi="Calibri"/>
          <w:color w:val="000000"/>
          <w:sz w:val="16"/>
          <w:szCs w:val="16"/>
        </w:rPr>
        <w:t>ę</w:t>
      </w:r>
      <w:r>
        <w:rPr>
          <w:rFonts w:hAnsi="Calibri"/>
          <w:color w:val="000000"/>
          <w:sz w:val="16"/>
          <w:szCs w:val="16"/>
        </w:rPr>
        <w:t>dzie musia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 xml:space="preserve"> wype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>ni</w:t>
      </w:r>
      <w:r>
        <w:rPr>
          <w:rFonts w:hAnsi="Calibri"/>
          <w:color w:val="000000"/>
          <w:sz w:val="16"/>
          <w:szCs w:val="16"/>
        </w:rPr>
        <w:t>ć</w:t>
      </w:r>
      <w:r>
        <w:rPr>
          <w:rFonts w:hAnsi="Calibri"/>
          <w:color w:val="000000"/>
          <w:sz w:val="16"/>
          <w:szCs w:val="16"/>
        </w:rPr>
        <w:t xml:space="preserve"> 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zek informacyjny wynikaj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cy z art. 14 RODO wzgl</w:t>
      </w:r>
      <w:r>
        <w:rPr>
          <w:rFonts w:hAnsi="Calibri"/>
          <w:color w:val="000000"/>
          <w:sz w:val="16"/>
          <w:szCs w:val="16"/>
        </w:rPr>
        <w:t>ę</w:t>
      </w:r>
      <w:r>
        <w:rPr>
          <w:rFonts w:hAnsi="Calibri"/>
          <w:color w:val="000000"/>
          <w:sz w:val="16"/>
          <w:szCs w:val="16"/>
        </w:rPr>
        <w:t>dem os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b fizycznych, kt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rych dane przekazuje zamawiaj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cemu i kt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rych dane po</w:t>
      </w:r>
      <w:r>
        <w:rPr>
          <w:rFonts w:hAnsi="Calibri"/>
          <w:color w:val="000000"/>
          <w:sz w:val="16"/>
          <w:szCs w:val="16"/>
        </w:rPr>
        <w:t>ś</w:t>
      </w:r>
      <w:r>
        <w:rPr>
          <w:rFonts w:hAnsi="Calibri"/>
          <w:color w:val="000000"/>
          <w:sz w:val="16"/>
          <w:szCs w:val="16"/>
        </w:rPr>
        <w:t>rednio pozyska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 xml:space="preserve">, chyba </w:t>
      </w:r>
      <w:r>
        <w:rPr>
          <w:rFonts w:hAnsi="Calibri"/>
          <w:color w:val="000000"/>
          <w:sz w:val="16"/>
          <w:szCs w:val="16"/>
        </w:rPr>
        <w:t>ż</w:t>
      </w:r>
      <w:r>
        <w:rPr>
          <w:rFonts w:hAnsi="Calibri"/>
          <w:color w:val="000000"/>
          <w:sz w:val="16"/>
          <w:szCs w:val="16"/>
        </w:rPr>
        <w:t xml:space="preserve">e ma zastosowanie co najmniej jedno z </w:t>
      </w:r>
      <w:proofErr w:type="spellStart"/>
      <w:r>
        <w:rPr>
          <w:rFonts w:hAnsi="Calibri"/>
          <w:color w:val="000000"/>
          <w:sz w:val="16"/>
          <w:szCs w:val="16"/>
        </w:rPr>
        <w:t>wy</w:t>
      </w:r>
      <w:r>
        <w:rPr>
          <w:rFonts w:hAnsi="Calibri"/>
          <w:color w:val="000000"/>
          <w:sz w:val="16"/>
          <w:szCs w:val="16"/>
        </w:rPr>
        <w:t>łą</w:t>
      </w:r>
      <w:r>
        <w:rPr>
          <w:rFonts w:hAnsi="Calibri"/>
          <w:color w:val="000000"/>
          <w:sz w:val="16"/>
          <w:szCs w:val="16"/>
        </w:rPr>
        <w:t>cze</w:t>
      </w:r>
      <w:r>
        <w:rPr>
          <w:rFonts w:hAnsi="Calibri"/>
          <w:color w:val="000000"/>
          <w:sz w:val="16"/>
          <w:szCs w:val="16"/>
        </w:rPr>
        <w:t>ń</w:t>
      </w:r>
      <w:proofErr w:type="spellEnd"/>
      <w:r>
        <w:rPr>
          <w:rFonts w:hAnsi="Calibri"/>
          <w:color w:val="000000"/>
          <w:sz w:val="16"/>
          <w:szCs w:val="16"/>
        </w:rPr>
        <w:t>, o kt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rych mowa w art. 14 ust. 5 RODO.</w:t>
      </w:r>
    </w:p>
    <w:p w14:paraId="5D297F9D" w14:textId="77777777" w:rsidR="003D069D" w:rsidRDefault="003D069D" w:rsidP="003D069D">
      <w:pPr>
        <w:rPr>
          <w:b/>
          <w:sz w:val="24"/>
          <w:szCs w:val="24"/>
          <w:lang w:eastAsia="zh-CN"/>
        </w:rPr>
      </w:pPr>
    </w:p>
    <w:p w14:paraId="1C119A5B" w14:textId="77777777" w:rsidR="003D069D" w:rsidRDefault="003D069D" w:rsidP="003D069D">
      <w:pPr>
        <w:rPr>
          <w:b/>
        </w:rPr>
      </w:pPr>
    </w:p>
    <w:p w14:paraId="6A5B533F" w14:textId="77777777" w:rsidR="003D069D" w:rsidRDefault="003D069D" w:rsidP="003D069D">
      <w:pPr>
        <w:rPr>
          <w:b/>
        </w:rPr>
      </w:pPr>
    </w:p>
    <w:p w14:paraId="4C958EF3" w14:textId="6481B683" w:rsidR="003D069D" w:rsidRDefault="003D069D" w:rsidP="003D069D">
      <w:pPr>
        <w:ind w:firstLine="708"/>
      </w:pPr>
      <w:r>
        <w:t xml:space="preserve">     ……………………                                                                   ………………………………………</w:t>
      </w:r>
    </w:p>
    <w:p w14:paraId="2099CBCF" w14:textId="0CE238DC" w:rsidR="003D069D" w:rsidRDefault="003D069D" w:rsidP="003D069D">
      <w:pPr>
        <w:rPr>
          <w:bCs/>
          <w:sz w:val="22"/>
          <w:szCs w:val="22"/>
        </w:rPr>
      </w:pPr>
      <w:r>
        <w:rPr>
          <w:bCs/>
          <w:sz w:val="22"/>
          <w:szCs w:val="22"/>
          <w:vertAlign w:val="superscript"/>
        </w:rPr>
        <w:t xml:space="preserve">                   (miejsce  i  data  złożenia  oświadczenia )                                                            ( pieczęć  i  podpisy  upoważnionych  przedstawicieli  Wykonawcy )</w:t>
      </w:r>
    </w:p>
    <w:p w14:paraId="472C7B45" w14:textId="77777777" w:rsidR="003D069D" w:rsidRDefault="003D069D" w:rsidP="003D069D">
      <w:pPr>
        <w:jc w:val="both"/>
        <w:rPr>
          <w:sz w:val="22"/>
          <w:szCs w:val="22"/>
        </w:rPr>
      </w:pPr>
    </w:p>
    <w:p w14:paraId="1081F351" w14:textId="77777777" w:rsidR="003D069D" w:rsidRPr="00F509AE" w:rsidRDefault="003D069D" w:rsidP="003D069D">
      <w:pPr>
        <w:pStyle w:val="Tekstpodstawowy"/>
        <w:spacing w:line="360" w:lineRule="auto"/>
        <w:rPr>
          <w:sz w:val="24"/>
          <w:szCs w:val="24"/>
        </w:rPr>
      </w:pPr>
    </w:p>
    <w:p w14:paraId="64601775" w14:textId="77777777" w:rsidR="003D069D" w:rsidRPr="00E005FF" w:rsidRDefault="003D069D" w:rsidP="003D069D">
      <w:pPr>
        <w:spacing w:line="276" w:lineRule="auto"/>
        <w:rPr>
          <w:bCs/>
          <w:sz w:val="22"/>
          <w:szCs w:val="22"/>
          <w:vertAlign w:val="superscript"/>
        </w:rPr>
      </w:pPr>
      <w:r w:rsidRPr="001477E9">
        <w:rPr>
          <w:bCs/>
          <w:sz w:val="22"/>
          <w:szCs w:val="22"/>
          <w:vertAlign w:val="superscript"/>
        </w:rPr>
        <w:t xml:space="preserve">                                                               </w:t>
      </w:r>
      <w:r w:rsidRPr="001477E9">
        <w:rPr>
          <w:bCs/>
          <w:sz w:val="22"/>
          <w:szCs w:val="22"/>
          <w:vertAlign w:val="superscript"/>
        </w:rPr>
        <w:tab/>
      </w:r>
    </w:p>
    <w:p w14:paraId="3ED6DE1D" w14:textId="77777777" w:rsidR="00CA0B46" w:rsidRPr="00D617A6" w:rsidRDefault="00CA0B46" w:rsidP="00D617A6">
      <w:pPr>
        <w:pStyle w:val="Tekstpodstawowy"/>
        <w:spacing w:after="0"/>
      </w:pPr>
    </w:p>
    <w:sectPr w:rsidR="00CA0B46" w:rsidRPr="00D617A6" w:rsidSect="0098769F">
      <w:footerReference w:type="even" r:id="rId7"/>
      <w:footerReference w:type="default" r:id="rId8"/>
      <w:footnotePr>
        <w:pos w:val="beneathText"/>
      </w:footnotePr>
      <w:pgSz w:w="11905" w:h="16837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7EA8B" w14:textId="77777777" w:rsidR="00BD2D70" w:rsidRDefault="00BD2D70">
      <w:r>
        <w:separator/>
      </w:r>
    </w:p>
  </w:endnote>
  <w:endnote w:type="continuationSeparator" w:id="0">
    <w:p w14:paraId="0794265B" w14:textId="77777777" w:rsidR="00BD2D70" w:rsidRDefault="00BD2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78F1A" w14:textId="77777777" w:rsidR="00872B1C" w:rsidRDefault="00D37796" w:rsidP="00FD7B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72B1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09CAF0" w14:textId="77777777" w:rsidR="00872B1C" w:rsidRDefault="00872B1C" w:rsidP="009876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68337" w14:textId="77777777" w:rsidR="00872B1C" w:rsidRDefault="00872B1C" w:rsidP="00A76F86">
    <w:pPr>
      <w:pStyle w:val="Stopka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597F0" w14:textId="77777777" w:rsidR="00BD2D70" w:rsidRDefault="00BD2D70">
      <w:r>
        <w:separator/>
      </w:r>
    </w:p>
  </w:footnote>
  <w:footnote w:type="continuationSeparator" w:id="0">
    <w:p w14:paraId="259FF4B6" w14:textId="77777777" w:rsidR="00BD2D70" w:rsidRDefault="00BD2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35"/>
        </w:tabs>
        <w:ind w:left="2835" w:hanging="705"/>
      </w:pPr>
    </w:lvl>
    <w:lvl w:ilvl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3" w15:restartNumberingAfterBreak="0">
    <w:nsid w:val="00000004"/>
    <w:multiLevelType w:val="singleLevel"/>
    <w:tmpl w:val="3F8A0AC8"/>
    <w:name w:val="WW8Num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15" w15:restartNumberingAfterBreak="0">
    <w:nsid w:val="00000010"/>
    <w:multiLevelType w:val="multilevel"/>
    <w:tmpl w:val="E84C3186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  <w:lvl w:ilvl="1">
      <w:start w:val="1"/>
      <w:numFmt w:val="decimal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decimal"/>
      <w:lvlText w:val="%3."/>
      <w:lvlJc w:val="left"/>
      <w:pPr>
        <w:tabs>
          <w:tab w:val="num" w:pos="2136"/>
        </w:tabs>
        <w:ind w:left="2136" w:hanging="360"/>
      </w:pPr>
    </w:lvl>
    <w:lvl w:ilvl="3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</w:lvl>
    <w:lvl w:ilvl="4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>
      <w:start w:val="1"/>
      <w:numFmt w:val="decimal"/>
      <w:lvlText w:val="%6."/>
      <w:lvlJc w:val="left"/>
      <w:pPr>
        <w:tabs>
          <w:tab w:val="num" w:pos="3216"/>
        </w:tabs>
        <w:ind w:left="3216" w:hanging="360"/>
      </w:pPr>
    </w:lvl>
    <w:lvl w:ilvl="6">
      <w:start w:val="1"/>
      <w:numFmt w:val="decimal"/>
      <w:lvlText w:val="%7."/>
      <w:lvlJc w:val="left"/>
      <w:pPr>
        <w:tabs>
          <w:tab w:val="num" w:pos="3576"/>
        </w:tabs>
        <w:ind w:left="3576" w:hanging="360"/>
      </w:pPr>
    </w:lvl>
    <w:lvl w:ilvl="7">
      <w:start w:val="1"/>
      <w:numFmt w:val="decimal"/>
      <w:lvlText w:val="%8."/>
      <w:lvlJc w:val="left"/>
      <w:pPr>
        <w:tabs>
          <w:tab w:val="num" w:pos="3936"/>
        </w:tabs>
        <w:ind w:left="3936" w:hanging="360"/>
      </w:pPr>
    </w:lvl>
    <w:lvl w:ilvl="8">
      <w:start w:val="1"/>
      <w:numFmt w:val="decimal"/>
      <w:lvlText w:val="%9."/>
      <w:lvlJc w:val="left"/>
      <w:pPr>
        <w:tabs>
          <w:tab w:val="num" w:pos="4296"/>
        </w:tabs>
        <w:ind w:left="4296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1A0C79"/>
    <w:multiLevelType w:val="hybridMultilevel"/>
    <w:tmpl w:val="D1D0BC92"/>
    <w:lvl w:ilvl="0" w:tplc="0C626C2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9" w15:restartNumberingAfterBreak="0">
    <w:nsid w:val="039D5E96"/>
    <w:multiLevelType w:val="hybridMultilevel"/>
    <w:tmpl w:val="C19E6A74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120331E3"/>
    <w:multiLevelType w:val="hybridMultilevel"/>
    <w:tmpl w:val="4BC2A28E"/>
    <w:lvl w:ilvl="0" w:tplc="9390A7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B4A4D0">
      <w:start w:val="1"/>
      <w:numFmt w:val="upperRoman"/>
      <w:lvlText w:val="%2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12D102D4"/>
    <w:multiLevelType w:val="hybridMultilevel"/>
    <w:tmpl w:val="2B00F112"/>
    <w:lvl w:ilvl="0" w:tplc="4AE6D3DC">
      <w:start w:val="1"/>
      <w:numFmt w:val="lowerLetter"/>
      <w:lvlText w:val="%1)"/>
      <w:lvlJc w:val="left"/>
      <w:pPr>
        <w:ind w:left="318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909" w:hanging="360"/>
      </w:pPr>
    </w:lvl>
    <w:lvl w:ilvl="2" w:tplc="0415001B">
      <w:start w:val="1"/>
      <w:numFmt w:val="lowerRoman"/>
      <w:lvlText w:val="%3."/>
      <w:lvlJc w:val="right"/>
      <w:pPr>
        <w:ind w:left="4629" w:hanging="180"/>
      </w:pPr>
    </w:lvl>
    <w:lvl w:ilvl="3" w:tplc="0415000F" w:tentative="1">
      <w:start w:val="1"/>
      <w:numFmt w:val="decimal"/>
      <w:lvlText w:val="%4."/>
      <w:lvlJc w:val="left"/>
      <w:pPr>
        <w:ind w:left="5349" w:hanging="360"/>
      </w:pPr>
    </w:lvl>
    <w:lvl w:ilvl="4" w:tplc="04150019" w:tentative="1">
      <w:start w:val="1"/>
      <w:numFmt w:val="lowerLetter"/>
      <w:lvlText w:val="%5."/>
      <w:lvlJc w:val="left"/>
      <w:pPr>
        <w:ind w:left="6069" w:hanging="360"/>
      </w:pPr>
    </w:lvl>
    <w:lvl w:ilvl="5" w:tplc="0415001B" w:tentative="1">
      <w:start w:val="1"/>
      <w:numFmt w:val="lowerRoman"/>
      <w:lvlText w:val="%6."/>
      <w:lvlJc w:val="right"/>
      <w:pPr>
        <w:ind w:left="6789" w:hanging="180"/>
      </w:pPr>
    </w:lvl>
    <w:lvl w:ilvl="6" w:tplc="0415000F" w:tentative="1">
      <w:start w:val="1"/>
      <w:numFmt w:val="decimal"/>
      <w:lvlText w:val="%7."/>
      <w:lvlJc w:val="left"/>
      <w:pPr>
        <w:ind w:left="7509" w:hanging="360"/>
      </w:pPr>
    </w:lvl>
    <w:lvl w:ilvl="7" w:tplc="04150019" w:tentative="1">
      <w:start w:val="1"/>
      <w:numFmt w:val="lowerLetter"/>
      <w:lvlText w:val="%8."/>
      <w:lvlJc w:val="left"/>
      <w:pPr>
        <w:ind w:left="8229" w:hanging="360"/>
      </w:pPr>
    </w:lvl>
    <w:lvl w:ilvl="8" w:tplc="0415001B" w:tentative="1">
      <w:start w:val="1"/>
      <w:numFmt w:val="lowerRoman"/>
      <w:lvlText w:val="%9."/>
      <w:lvlJc w:val="right"/>
      <w:pPr>
        <w:ind w:left="8949" w:hanging="180"/>
      </w:pPr>
    </w:lvl>
  </w:abstractNum>
  <w:abstractNum w:abstractNumId="22" w15:restartNumberingAfterBreak="0">
    <w:nsid w:val="13137C8A"/>
    <w:multiLevelType w:val="multilevel"/>
    <w:tmpl w:val="C8EA337E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1F344ED1"/>
    <w:multiLevelType w:val="multilevel"/>
    <w:tmpl w:val="99AAB8A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2347092D"/>
    <w:multiLevelType w:val="hybridMultilevel"/>
    <w:tmpl w:val="5FC2FEC2"/>
    <w:lvl w:ilvl="0" w:tplc="00CE5BB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 w:val="0"/>
        <w:i w:val="0"/>
      </w:rPr>
    </w:lvl>
    <w:lvl w:ilvl="1" w:tplc="D0C0D86E">
      <w:numFmt w:val="none"/>
      <w:lvlText w:val=""/>
      <w:lvlJc w:val="left"/>
      <w:pPr>
        <w:tabs>
          <w:tab w:val="num" w:pos="360"/>
        </w:tabs>
      </w:pPr>
    </w:lvl>
    <w:lvl w:ilvl="2" w:tplc="8DACA234">
      <w:numFmt w:val="none"/>
      <w:lvlText w:val=""/>
      <w:lvlJc w:val="left"/>
      <w:pPr>
        <w:tabs>
          <w:tab w:val="num" w:pos="360"/>
        </w:tabs>
      </w:pPr>
    </w:lvl>
    <w:lvl w:ilvl="3" w:tplc="560CA6A0">
      <w:numFmt w:val="none"/>
      <w:lvlText w:val=""/>
      <w:lvlJc w:val="left"/>
      <w:pPr>
        <w:tabs>
          <w:tab w:val="num" w:pos="360"/>
        </w:tabs>
      </w:pPr>
    </w:lvl>
    <w:lvl w:ilvl="4" w:tplc="BAA01B7A">
      <w:numFmt w:val="none"/>
      <w:lvlText w:val=""/>
      <w:lvlJc w:val="left"/>
      <w:pPr>
        <w:tabs>
          <w:tab w:val="num" w:pos="360"/>
        </w:tabs>
      </w:pPr>
    </w:lvl>
    <w:lvl w:ilvl="5" w:tplc="653AD610">
      <w:numFmt w:val="none"/>
      <w:lvlText w:val=""/>
      <w:lvlJc w:val="left"/>
      <w:pPr>
        <w:tabs>
          <w:tab w:val="num" w:pos="360"/>
        </w:tabs>
      </w:pPr>
    </w:lvl>
    <w:lvl w:ilvl="6" w:tplc="B8DEBD86">
      <w:numFmt w:val="none"/>
      <w:lvlText w:val=""/>
      <w:lvlJc w:val="left"/>
      <w:pPr>
        <w:tabs>
          <w:tab w:val="num" w:pos="360"/>
        </w:tabs>
      </w:pPr>
    </w:lvl>
    <w:lvl w:ilvl="7" w:tplc="5A7CD368">
      <w:numFmt w:val="none"/>
      <w:lvlText w:val=""/>
      <w:lvlJc w:val="left"/>
      <w:pPr>
        <w:tabs>
          <w:tab w:val="num" w:pos="360"/>
        </w:tabs>
      </w:pPr>
    </w:lvl>
    <w:lvl w:ilvl="8" w:tplc="DB70F13E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5BD0297"/>
    <w:multiLevelType w:val="multilevel"/>
    <w:tmpl w:val="78282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25ED2458"/>
    <w:multiLevelType w:val="multilevel"/>
    <w:tmpl w:val="303A699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8FA8347"/>
    <w:multiLevelType w:val="hybridMultilevel"/>
    <w:tmpl w:val="62170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2BFD33B7"/>
    <w:multiLevelType w:val="multilevel"/>
    <w:tmpl w:val="95F2ED6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CAE3FAA"/>
    <w:multiLevelType w:val="hybridMultilevel"/>
    <w:tmpl w:val="86E0AF52"/>
    <w:lvl w:ilvl="0" w:tplc="AF24AEBA">
      <w:start w:val="1"/>
      <w:numFmt w:val="decimal"/>
      <w:lvlText w:val="%1."/>
      <w:lvlJc w:val="left"/>
      <w:pPr>
        <w:ind w:left="78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0" w15:restartNumberingAfterBreak="0">
    <w:nsid w:val="2E122756"/>
    <w:multiLevelType w:val="hybridMultilevel"/>
    <w:tmpl w:val="A16078BE"/>
    <w:lvl w:ilvl="0" w:tplc="877620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8FE339D"/>
    <w:multiLevelType w:val="hybridMultilevel"/>
    <w:tmpl w:val="EA38116C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04"/>
        </w:tabs>
        <w:ind w:left="16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24"/>
        </w:tabs>
        <w:ind w:left="23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64"/>
        </w:tabs>
        <w:ind w:left="37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84"/>
        </w:tabs>
        <w:ind w:left="44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24"/>
        </w:tabs>
        <w:ind w:left="59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44"/>
        </w:tabs>
        <w:ind w:left="6644" w:hanging="180"/>
      </w:pPr>
    </w:lvl>
  </w:abstractNum>
  <w:abstractNum w:abstractNumId="32" w15:restartNumberingAfterBreak="0">
    <w:nsid w:val="3D941F5F"/>
    <w:multiLevelType w:val="hybridMultilevel"/>
    <w:tmpl w:val="5BA8C6A6"/>
    <w:lvl w:ilvl="0" w:tplc="8AC8B2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45534107"/>
    <w:multiLevelType w:val="hybridMultilevel"/>
    <w:tmpl w:val="189439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6531ED6"/>
    <w:multiLevelType w:val="hybridMultilevel"/>
    <w:tmpl w:val="317A66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9FC7C79"/>
    <w:multiLevelType w:val="hybridMultilevel"/>
    <w:tmpl w:val="E87A12A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5F255989"/>
    <w:multiLevelType w:val="multilevel"/>
    <w:tmpl w:val="99AAB8A2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646D0805"/>
    <w:multiLevelType w:val="hybridMultilevel"/>
    <w:tmpl w:val="DD28E444"/>
    <w:lvl w:ilvl="0" w:tplc="DFCAE90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8" w15:restartNumberingAfterBreak="0">
    <w:nsid w:val="65A655E5"/>
    <w:multiLevelType w:val="hybridMultilevel"/>
    <w:tmpl w:val="EEBC336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5E82F1F"/>
    <w:multiLevelType w:val="multilevel"/>
    <w:tmpl w:val="D0109F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0856D7"/>
    <w:multiLevelType w:val="hybridMultilevel"/>
    <w:tmpl w:val="8C4CDB14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1" w15:restartNumberingAfterBreak="0">
    <w:nsid w:val="6A6A29D4"/>
    <w:multiLevelType w:val="multilevel"/>
    <w:tmpl w:val="34D8B0C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487"/>
        </w:tabs>
        <w:ind w:left="2487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6E4B0266"/>
    <w:multiLevelType w:val="multilevel"/>
    <w:tmpl w:val="EFDA418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6EAD3D50"/>
    <w:multiLevelType w:val="multilevel"/>
    <w:tmpl w:val="6E68F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5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38636ED"/>
    <w:multiLevelType w:val="multilevel"/>
    <w:tmpl w:val="303A699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9111BB"/>
    <w:multiLevelType w:val="hybridMultilevel"/>
    <w:tmpl w:val="AE7ECD68"/>
    <w:lvl w:ilvl="0" w:tplc="04150011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6" w15:restartNumberingAfterBreak="0">
    <w:nsid w:val="79B27F6C"/>
    <w:multiLevelType w:val="hybridMultilevel"/>
    <w:tmpl w:val="5CF6C1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D003B2"/>
    <w:multiLevelType w:val="hybridMultilevel"/>
    <w:tmpl w:val="7D74535C"/>
    <w:lvl w:ilvl="0" w:tplc="BD32D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0424202">
    <w:abstractNumId w:val="0"/>
  </w:num>
  <w:num w:numId="2" w16cid:durableId="1706639493">
    <w:abstractNumId w:val="35"/>
  </w:num>
  <w:num w:numId="3" w16cid:durableId="1752042394">
    <w:abstractNumId w:val="41"/>
  </w:num>
  <w:num w:numId="4" w16cid:durableId="49770738">
    <w:abstractNumId w:val="47"/>
  </w:num>
  <w:num w:numId="5" w16cid:durableId="34888843">
    <w:abstractNumId w:val="31"/>
  </w:num>
  <w:num w:numId="6" w16cid:durableId="1664316594">
    <w:abstractNumId w:val="20"/>
  </w:num>
  <w:num w:numId="7" w16cid:durableId="1092435893">
    <w:abstractNumId w:val="44"/>
  </w:num>
  <w:num w:numId="8" w16cid:durableId="1049916617">
    <w:abstractNumId w:val="46"/>
  </w:num>
  <w:num w:numId="9" w16cid:durableId="1211649676">
    <w:abstractNumId w:val="36"/>
  </w:num>
  <w:num w:numId="10" w16cid:durableId="1555853438">
    <w:abstractNumId w:val="22"/>
  </w:num>
  <w:num w:numId="11" w16cid:durableId="1788088274">
    <w:abstractNumId w:val="25"/>
  </w:num>
  <w:num w:numId="12" w16cid:durableId="2044210134">
    <w:abstractNumId w:val="38"/>
  </w:num>
  <w:num w:numId="13" w16cid:durableId="1489324565">
    <w:abstractNumId w:val="39"/>
  </w:num>
  <w:num w:numId="14" w16cid:durableId="469593168">
    <w:abstractNumId w:val="43"/>
  </w:num>
  <w:num w:numId="15" w16cid:durableId="494689743">
    <w:abstractNumId w:val="26"/>
  </w:num>
  <w:num w:numId="16" w16cid:durableId="1148788269">
    <w:abstractNumId w:val="42"/>
  </w:num>
  <w:num w:numId="17" w16cid:durableId="733703925">
    <w:abstractNumId w:val="18"/>
  </w:num>
  <w:num w:numId="18" w16cid:durableId="1317806214">
    <w:abstractNumId w:val="40"/>
  </w:num>
  <w:num w:numId="19" w16cid:durableId="2137410261">
    <w:abstractNumId w:val="28"/>
  </w:num>
  <w:num w:numId="20" w16cid:durableId="21171816">
    <w:abstractNumId w:val="34"/>
  </w:num>
  <w:num w:numId="21" w16cid:durableId="1211268342">
    <w:abstractNumId w:val="24"/>
  </w:num>
  <w:num w:numId="22" w16cid:durableId="2062824240">
    <w:abstractNumId w:val="21"/>
  </w:num>
  <w:num w:numId="23" w16cid:durableId="1250431075">
    <w:abstractNumId w:val="32"/>
  </w:num>
  <w:num w:numId="24" w16cid:durableId="2070028777">
    <w:abstractNumId w:val="33"/>
  </w:num>
  <w:num w:numId="25" w16cid:durableId="665934001">
    <w:abstractNumId w:val="27"/>
  </w:num>
  <w:num w:numId="26" w16cid:durableId="2127457734">
    <w:abstractNumId w:val="19"/>
  </w:num>
  <w:num w:numId="27" w16cid:durableId="732000957">
    <w:abstractNumId w:val="30"/>
  </w:num>
  <w:num w:numId="28" w16cid:durableId="1561943567">
    <w:abstractNumId w:val="45"/>
  </w:num>
  <w:num w:numId="29" w16cid:durableId="1001657827">
    <w:abstractNumId w:val="29"/>
  </w:num>
  <w:num w:numId="30" w16cid:durableId="45837848">
    <w:abstractNumId w:val="3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72E"/>
    <w:rsid w:val="00001609"/>
    <w:rsid w:val="0000252D"/>
    <w:rsid w:val="00012C18"/>
    <w:rsid w:val="00016F73"/>
    <w:rsid w:val="00017671"/>
    <w:rsid w:val="00030FAA"/>
    <w:rsid w:val="000320F0"/>
    <w:rsid w:val="00034694"/>
    <w:rsid w:val="00043AD0"/>
    <w:rsid w:val="000455FE"/>
    <w:rsid w:val="00053FE4"/>
    <w:rsid w:val="00061F07"/>
    <w:rsid w:val="00064F3C"/>
    <w:rsid w:val="00065730"/>
    <w:rsid w:val="000662FF"/>
    <w:rsid w:val="00086AA9"/>
    <w:rsid w:val="0009026F"/>
    <w:rsid w:val="00091AAD"/>
    <w:rsid w:val="00094D9E"/>
    <w:rsid w:val="00095616"/>
    <w:rsid w:val="0009763E"/>
    <w:rsid w:val="000A3A1B"/>
    <w:rsid w:val="000B018C"/>
    <w:rsid w:val="000B12B5"/>
    <w:rsid w:val="000B2C29"/>
    <w:rsid w:val="000B547C"/>
    <w:rsid w:val="000B57DF"/>
    <w:rsid w:val="000D102E"/>
    <w:rsid w:val="000D5ABF"/>
    <w:rsid w:val="000D6615"/>
    <w:rsid w:val="000D6D6D"/>
    <w:rsid w:val="000E662D"/>
    <w:rsid w:val="000F0087"/>
    <w:rsid w:val="000F36C6"/>
    <w:rsid w:val="000F5443"/>
    <w:rsid w:val="000F7253"/>
    <w:rsid w:val="001008AC"/>
    <w:rsid w:val="00116468"/>
    <w:rsid w:val="001335D0"/>
    <w:rsid w:val="001522C7"/>
    <w:rsid w:val="00160317"/>
    <w:rsid w:val="00166CC6"/>
    <w:rsid w:val="00171360"/>
    <w:rsid w:val="00180201"/>
    <w:rsid w:val="0018391E"/>
    <w:rsid w:val="00192020"/>
    <w:rsid w:val="0019462F"/>
    <w:rsid w:val="001A0DA9"/>
    <w:rsid w:val="001A5AA5"/>
    <w:rsid w:val="001A60AD"/>
    <w:rsid w:val="001B5D18"/>
    <w:rsid w:val="001D2199"/>
    <w:rsid w:val="001D2EEC"/>
    <w:rsid w:val="001D77AC"/>
    <w:rsid w:val="001E0336"/>
    <w:rsid w:val="001E1450"/>
    <w:rsid w:val="001E34CC"/>
    <w:rsid w:val="001E3778"/>
    <w:rsid w:val="001F3188"/>
    <w:rsid w:val="001F42D9"/>
    <w:rsid w:val="001F593C"/>
    <w:rsid w:val="001F7103"/>
    <w:rsid w:val="00201A71"/>
    <w:rsid w:val="00206FE5"/>
    <w:rsid w:val="00217952"/>
    <w:rsid w:val="002256D7"/>
    <w:rsid w:val="002273D6"/>
    <w:rsid w:val="002428BD"/>
    <w:rsid w:val="00245290"/>
    <w:rsid w:val="00246E30"/>
    <w:rsid w:val="00247565"/>
    <w:rsid w:val="00251B49"/>
    <w:rsid w:val="00253A2B"/>
    <w:rsid w:val="002574C2"/>
    <w:rsid w:val="0026194C"/>
    <w:rsid w:val="00261A59"/>
    <w:rsid w:val="00263700"/>
    <w:rsid w:val="00264C38"/>
    <w:rsid w:val="002813AA"/>
    <w:rsid w:val="00283331"/>
    <w:rsid w:val="002855DB"/>
    <w:rsid w:val="0029034C"/>
    <w:rsid w:val="002979E9"/>
    <w:rsid w:val="00297C28"/>
    <w:rsid w:val="002A10A4"/>
    <w:rsid w:val="002A5970"/>
    <w:rsid w:val="002A69B3"/>
    <w:rsid w:val="002B51A2"/>
    <w:rsid w:val="002C51D9"/>
    <w:rsid w:val="002C7822"/>
    <w:rsid w:val="002D7A55"/>
    <w:rsid w:val="002E3740"/>
    <w:rsid w:val="002F1036"/>
    <w:rsid w:val="002F3290"/>
    <w:rsid w:val="002F7BEC"/>
    <w:rsid w:val="00304B06"/>
    <w:rsid w:val="003068F6"/>
    <w:rsid w:val="00307AA9"/>
    <w:rsid w:val="003109AF"/>
    <w:rsid w:val="00310C09"/>
    <w:rsid w:val="003118F8"/>
    <w:rsid w:val="00313FA2"/>
    <w:rsid w:val="00314244"/>
    <w:rsid w:val="00321D81"/>
    <w:rsid w:val="003258DD"/>
    <w:rsid w:val="003265FE"/>
    <w:rsid w:val="00333F0E"/>
    <w:rsid w:val="00343174"/>
    <w:rsid w:val="003516C7"/>
    <w:rsid w:val="00351D68"/>
    <w:rsid w:val="00353EAC"/>
    <w:rsid w:val="00362790"/>
    <w:rsid w:val="003639A7"/>
    <w:rsid w:val="00366FD1"/>
    <w:rsid w:val="00367BE4"/>
    <w:rsid w:val="00367C76"/>
    <w:rsid w:val="0037010B"/>
    <w:rsid w:val="00377C1A"/>
    <w:rsid w:val="0038006B"/>
    <w:rsid w:val="003817BE"/>
    <w:rsid w:val="003819DA"/>
    <w:rsid w:val="003854BC"/>
    <w:rsid w:val="00386100"/>
    <w:rsid w:val="00397EE0"/>
    <w:rsid w:val="003A296F"/>
    <w:rsid w:val="003A3A83"/>
    <w:rsid w:val="003B188F"/>
    <w:rsid w:val="003C258A"/>
    <w:rsid w:val="003C457F"/>
    <w:rsid w:val="003C515F"/>
    <w:rsid w:val="003D069D"/>
    <w:rsid w:val="003D2684"/>
    <w:rsid w:val="003F4AEA"/>
    <w:rsid w:val="004038F1"/>
    <w:rsid w:val="00405EC8"/>
    <w:rsid w:val="00416A11"/>
    <w:rsid w:val="00431B57"/>
    <w:rsid w:val="00431D1A"/>
    <w:rsid w:val="00446124"/>
    <w:rsid w:val="00446389"/>
    <w:rsid w:val="00446F5C"/>
    <w:rsid w:val="004521B6"/>
    <w:rsid w:val="00454AF4"/>
    <w:rsid w:val="00455131"/>
    <w:rsid w:val="004577D4"/>
    <w:rsid w:val="00462483"/>
    <w:rsid w:val="004658E9"/>
    <w:rsid w:val="004668FA"/>
    <w:rsid w:val="004716DC"/>
    <w:rsid w:val="004736EC"/>
    <w:rsid w:val="00477FB7"/>
    <w:rsid w:val="0049516C"/>
    <w:rsid w:val="00496FAA"/>
    <w:rsid w:val="004A23D3"/>
    <w:rsid w:val="004B15E1"/>
    <w:rsid w:val="004B1613"/>
    <w:rsid w:val="004B756E"/>
    <w:rsid w:val="004D69E3"/>
    <w:rsid w:val="004D6C25"/>
    <w:rsid w:val="004E2946"/>
    <w:rsid w:val="004E3EF4"/>
    <w:rsid w:val="004E771D"/>
    <w:rsid w:val="004F6C32"/>
    <w:rsid w:val="005135AA"/>
    <w:rsid w:val="00526C67"/>
    <w:rsid w:val="00531E3D"/>
    <w:rsid w:val="0053414A"/>
    <w:rsid w:val="00551AF9"/>
    <w:rsid w:val="00553B1C"/>
    <w:rsid w:val="00554105"/>
    <w:rsid w:val="005566DB"/>
    <w:rsid w:val="00566960"/>
    <w:rsid w:val="00567B5F"/>
    <w:rsid w:val="00577C6B"/>
    <w:rsid w:val="00577C9D"/>
    <w:rsid w:val="005867E1"/>
    <w:rsid w:val="00590B5F"/>
    <w:rsid w:val="00592C0E"/>
    <w:rsid w:val="00594927"/>
    <w:rsid w:val="005A2E48"/>
    <w:rsid w:val="005A4934"/>
    <w:rsid w:val="005A55CB"/>
    <w:rsid w:val="005A6B58"/>
    <w:rsid w:val="005B02FB"/>
    <w:rsid w:val="005B65A2"/>
    <w:rsid w:val="005B74D6"/>
    <w:rsid w:val="005B7BD0"/>
    <w:rsid w:val="005C1961"/>
    <w:rsid w:val="005C3452"/>
    <w:rsid w:val="005C4E20"/>
    <w:rsid w:val="005C7AF1"/>
    <w:rsid w:val="005E4111"/>
    <w:rsid w:val="005E67F3"/>
    <w:rsid w:val="005F32CC"/>
    <w:rsid w:val="00604273"/>
    <w:rsid w:val="00606F44"/>
    <w:rsid w:val="0061429A"/>
    <w:rsid w:val="00624BD4"/>
    <w:rsid w:val="0062629B"/>
    <w:rsid w:val="00627030"/>
    <w:rsid w:val="006275BC"/>
    <w:rsid w:val="00642BAC"/>
    <w:rsid w:val="006434D9"/>
    <w:rsid w:val="00646B01"/>
    <w:rsid w:val="00660ACB"/>
    <w:rsid w:val="00660D95"/>
    <w:rsid w:val="0068070C"/>
    <w:rsid w:val="00684123"/>
    <w:rsid w:val="00695EEF"/>
    <w:rsid w:val="006A0337"/>
    <w:rsid w:val="006A5EAE"/>
    <w:rsid w:val="006B1B68"/>
    <w:rsid w:val="006B2C2A"/>
    <w:rsid w:val="006B36AC"/>
    <w:rsid w:val="006C6B54"/>
    <w:rsid w:val="006C6ED5"/>
    <w:rsid w:val="006C79ED"/>
    <w:rsid w:val="006D0C86"/>
    <w:rsid w:val="006D18F3"/>
    <w:rsid w:val="006D22CD"/>
    <w:rsid w:val="006E3A12"/>
    <w:rsid w:val="006E472E"/>
    <w:rsid w:val="006E6D64"/>
    <w:rsid w:val="006F2330"/>
    <w:rsid w:val="006F7E60"/>
    <w:rsid w:val="007020EA"/>
    <w:rsid w:val="00703946"/>
    <w:rsid w:val="00704438"/>
    <w:rsid w:val="0070779E"/>
    <w:rsid w:val="007125CF"/>
    <w:rsid w:val="00714425"/>
    <w:rsid w:val="007157BD"/>
    <w:rsid w:val="0071727C"/>
    <w:rsid w:val="007328BB"/>
    <w:rsid w:val="00735757"/>
    <w:rsid w:val="00743AD8"/>
    <w:rsid w:val="00744733"/>
    <w:rsid w:val="00745D05"/>
    <w:rsid w:val="00746D27"/>
    <w:rsid w:val="007606FA"/>
    <w:rsid w:val="0076464E"/>
    <w:rsid w:val="0076560D"/>
    <w:rsid w:val="007704B7"/>
    <w:rsid w:val="00771B7C"/>
    <w:rsid w:val="00781434"/>
    <w:rsid w:val="007823B9"/>
    <w:rsid w:val="007919D5"/>
    <w:rsid w:val="007A097D"/>
    <w:rsid w:val="007A2308"/>
    <w:rsid w:val="007A4996"/>
    <w:rsid w:val="007A6132"/>
    <w:rsid w:val="007A75CB"/>
    <w:rsid w:val="007B26C8"/>
    <w:rsid w:val="007C2743"/>
    <w:rsid w:val="007D03CB"/>
    <w:rsid w:val="007D6068"/>
    <w:rsid w:val="007E06D2"/>
    <w:rsid w:val="008041B9"/>
    <w:rsid w:val="00805488"/>
    <w:rsid w:val="00827195"/>
    <w:rsid w:val="00830256"/>
    <w:rsid w:val="00831312"/>
    <w:rsid w:val="00833DBB"/>
    <w:rsid w:val="00834EBC"/>
    <w:rsid w:val="008439D0"/>
    <w:rsid w:val="00852E54"/>
    <w:rsid w:val="00862051"/>
    <w:rsid w:val="008678A5"/>
    <w:rsid w:val="00872B1C"/>
    <w:rsid w:val="00885D8C"/>
    <w:rsid w:val="008868EF"/>
    <w:rsid w:val="00887D5B"/>
    <w:rsid w:val="008A3FCA"/>
    <w:rsid w:val="008B0006"/>
    <w:rsid w:val="008B34E6"/>
    <w:rsid w:val="008B39B0"/>
    <w:rsid w:val="008C2B12"/>
    <w:rsid w:val="008D1B0E"/>
    <w:rsid w:val="008D1E43"/>
    <w:rsid w:val="008D3154"/>
    <w:rsid w:val="008D483F"/>
    <w:rsid w:val="008D5660"/>
    <w:rsid w:val="008E2CA8"/>
    <w:rsid w:val="008E3AC8"/>
    <w:rsid w:val="008E42E5"/>
    <w:rsid w:val="008E55CA"/>
    <w:rsid w:val="008E5C39"/>
    <w:rsid w:val="008E6FB2"/>
    <w:rsid w:val="008F402A"/>
    <w:rsid w:val="00902FCF"/>
    <w:rsid w:val="00911C54"/>
    <w:rsid w:val="00924BFF"/>
    <w:rsid w:val="0093710D"/>
    <w:rsid w:val="0094218A"/>
    <w:rsid w:val="00962E67"/>
    <w:rsid w:val="00964C10"/>
    <w:rsid w:val="009705C6"/>
    <w:rsid w:val="00970718"/>
    <w:rsid w:val="00974D77"/>
    <w:rsid w:val="00981CA0"/>
    <w:rsid w:val="00982561"/>
    <w:rsid w:val="0098769F"/>
    <w:rsid w:val="00997B70"/>
    <w:rsid w:val="009A4172"/>
    <w:rsid w:val="009A46E9"/>
    <w:rsid w:val="009A5987"/>
    <w:rsid w:val="009B15BD"/>
    <w:rsid w:val="009B488B"/>
    <w:rsid w:val="009B7CA4"/>
    <w:rsid w:val="009C4CC3"/>
    <w:rsid w:val="009C4D60"/>
    <w:rsid w:val="009D4EE9"/>
    <w:rsid w:val="009E6F86"/>
    <w:rsid w:val="009F7E41"/>
    <w:rsid w:val="00A00FE3"/>
    <w:rsid w:val="00A0373B"/>
    <w:rsid w:val="00A05185"/>
    <w:rsid w:val="00A10287"/>
    <w:rsid w:val="00A110E1"/>
    <w:rsid w:val="00A11FDC"/>
    <w:rsid w:val="00A12F6C"/>
    <w:rsid w:val="00A17ACD"/>
    <w:rsid w:val="00A2777E"/>
    <w:rsid w:val="00A27BBF"/>
    <w:rsid w:val="00A30023"/>
    <w:rsid w:val="00A33F64"/>
    <w:rsid w:val="00A342C6"/>
    <w:rsid w:val="00A5057C"/>
    <w:rsid w:val="00A50622"/>
    <w:rsid w:val="00A51AB6"/>
    <w:rsid w:val="00A643D1"/>
    <w:rsid w:val="00A665AD"/>
    <w:rsid w:val="00A70F58"/>
    <w:rsid w:val="00A7578F"/>
    <w:rsid w:val="00A76E05"/>
    <w:rsid w:val="00A76F86"/>
    <w:rsid w:val="00A80C17"/>
    <w:rsid w:val="00A8511D"/>
    <w:rsid w:val="00AA410F"/>
    <w:rsid w:val="00AB138E"/>
    <w:rsid w:val="00AB3887"/>
    <w:rsid w:val="00AB485F"/>
    <w:rsid w:val="00AC06CA"/>
    <w:rsid w:val="00AC58C0"/>
    <w:rsid w:val="00AE0139"/>
    <w:rsid w:val="00AE448C"/>
    <w:rsid w:val="00AE5340"/>
    <w:rsid w:val="00AE6396"/>
    <w:rsid w:val="00AE6BDE"/>
    <w:rsid w:val="00AF5CE4"/>
    <w:rsid w:val="00B0331D"/>
    <w:rsid w:val="00B047C7"/>
    <w:rsid w:val="00B135D8"/>
    <w:rsid w:val="00B1602A"/>
    <w:rsid w:val="00B16B80"/>
    <w:rsid w:val="00B17A15"/>
    <w:rsid w:val="00B23A03"/>
    <w:rsid w:val="00B27328"/>
    <w:rsid w:val="00B3016E"/>
    <w:rsid w:val="00B315F1"/>
    <w:rsid w:val="00B35A05"/>
    <w:rsid w:val="00B45008"/>
    <w:rsid w:val="00B46C18"/>
    <w:rsid w:val="00B5142A"/>
    <w:rsid w:val="00B515C3"/>
    <w:rsid w:val="00B518A2"/>
    <w:rsid w:val="00B54128"/>
    <w:rsid w:val="00B550A1"/>
    <w:rsid w:val="00B56535"/>
    <w:rsid w:val="00B6386D"/>
    <w:rsid w:val="00B63F6E"/>
    <w:rsid w:val="00B6452E"/>
    <w:rsid w:val="00B81099"/>
    <w:rsid w:val="00B907F7"/>
    <w:rsid w:val="00BA27BF"/>
    <w:rsid w:val="00BA2A91"/>
    <w:rsid w:val="00BA3CA3"/>
    <w:rsid w:val="00BA6B23"/>
    <w:rsid w:val="00BB1C54"/>
    <w:rsid w:val="00BB373D"/>
    <w:rsid w:val="00BC2457"/>
    <w:rsid w:val="00BC2AEA"/>
    <w:rsid w:val="00BD2861"/>
    <w:rsid w:val="00BD2D70"/>
    <w:rsid w:val="00BE534C"/>
    <w:rsid w:val="00BE6447"/>
    <w:rsid w:val="00C0044E"/>
    <w:rsid w:val="00C03B2E"/>
    <w:rsid w:val="00C040E1"/>
    <w:rsid w:val="00C076DA"/>
    <w:rsid w:val="00C14392"/>
    <w:rsid w:val="00C24555"/>
    <w:rsid w:val="00C25DA8"/>
    <w:rsid w:val="00C315CD"/>
    <w:rsid w:val="00C33827"/>
    <w:rsid w:val="00C36A5E"/>
    <w:rsid w:val="00C40C4F"/>
    <w:rsid w:val="00C412C8"/>
    <w:rsid w:val="00C4330A"/>
    <w:rsid w:val="00C438E6"/>
    <w:rsid w:val="00C44A36"/>
    <w:rsid w:val="00C46EAD"/>
    <w:rsid w:val="00C57FC4"/>
    <w:rsid w:val="00C643D9"/>
    <w:rsid w:val="00C65989"/>
    <w:rsid w:val="00C67138"/>
    <w:rsid w:val="00C807DF"/>
    <w:rsid w:val="00C87AD2"/>
    <w:rsid w:val="00C9278B"/>
    <w:rsid w:val="00C92E8E"/>
    <w:rsid w:val="00C972B1"/>
    <w:rsid w:val="00CA05EE"/>
    <w:rsid w:val="00CA0B46"/>
    <w:rsid w:val="00CB5200"/>
    <w:rsid w:val="00CB7C35"/>
    <w:rsid w:val="00CC2A33"/>
    <w:rsid w:val="00CC7B02"/>
    <w:rsid w:val="00CD165A"/>
    <w:rsid w:val="00CF25D6"/>
    <w:rsid w:val="00CF3974"/>
    <w:rsid w:val="00D004F4"/>
    <w:rsid w:val="00D04036"/>
    <w:rsid w:val="00D14628"/>
    <w:rsid w:val="00D16095"/>
    <w:rsid w:val="00D208D7"/>
    <w:rsid w:val="00D311C5"/>
    <w:rsid w:val="00D32F2A"/>
    <w:rsid w:val="00D35D98"/>
    <w:rsid w:val="00D37796"/>
    <w:rsid w:val="00D4409B"/>
    <w:rsid w:val="00D440F9"/>
    <w:rsid w:val="00D53765"/>
    <w:rsid w:val="00D5505E"/>
    <w:rsid w:val="00D55690"/>
    <w:rsid w:val="00D617A6"/>
    <w:rsid w:val="00D6403C"/>
    <w:rsid w:val="00D715F4"/>
    <w:rsid w:val="00D754AA"/>
    <w:rsid w:val="00D86BC5"/>
    <w:rsid w:val="00D905BE"/>
    <w:rsid w:val="00DA58D9"/>
    <w:rsid w:val="00DA6BF8"/>
    <w:rsid w:val="00DB574C"/>
    <w:rsid w:val="00DB73FD"/>
    <w:rsid w:val="00DB76C8"/>
    <w:rsid w:val="00DC3BAB"/>
    <w:rsid w:val="00DC5A74"/>
    <w:rsid w:val="00DD138E"/>
    <w:rsid w:val="00DD30D5"/>
    <w:rsid w:val="00DD5764"/>
    <w:rsid w:val="00DD7478"/>
    <w:rsid w:val="00DE0CA1"/>
    <w:rsid w:val="00DF70E7"/>
    <w:rsid w:val="00E0057E"/>
    <w:rsid w:val="00E04368"/>
    <w:rsid w:val="00E12BC5"/>
    <w:rsid w:val="00E141C5"/>
    <w:rsid w:val="00E21383"/>
    <w:rsid w:val="00E22359"/>
    <w:rsid w:val="00E223BA"/>
    <w:rsid w:val="00E22F9B"/>
    <w:rsid w:val="00E23D6E"/>
    <w:rsid w:val="00E24EBD"/>
    <w:rsid w:val="00E35121"/>
    <w:rsid w:val="00E50E21"/>
    <w:rsid w:val="00E57FCB"/>
    <w:rsid w:val="00E639DB"/>
    <w:rsid w:val="00E67D8F"/>
    <w:rsid w:val="00E70AD0"/>
    <w:rsid w:val="00E71236"/>
    <w:rsid w:val="00E7597F"/>
    <w:rsid w:val="00E776C3"/>
    <w:rsid w:val="00E8141D"/>
    <w:rsid w:val="00E82009"/>
    <w:rsid w:val="00E835B0"/>
    <w:rsid w:val="00E85EFF"/>
    <w:rsid w:val="00E87559"/>
    <w:rsid w:val="00E93042"/>
    <w:rsid w:val="00EA28F4"/>
    <w:rsid w:val="00EA5650"/>
    <w:rsid w:val="00EB05FE"/>
    <w:rsid w:val="00EB0769"/>
    <w:rsid w:val="00EB753D"/>
    <w:rsid w:val="00EC459C"/>
    <w:rsid w:val="00EC5667"/>
    <w:rsid w:val="00ED38D3"/>
    <w:rsid w:val="00EE13F8"/>
    <w:rsid w:val="00F00169"/>
    <w:rsid w:val="00F02A7A"/>
    <w:rsid w:val="00F07E71"/>
    <w:rsid w:val="00F11B05"/>
    <w:rsid w:val="00F206BF"/>
    <w:rsid w:val="00F2250B"/>
    <w:rsid w:val="00F245D0"/>
    <w:rsid w:val="00F26A5E"/>
    <w:rsid w:val="00F273A4"/>
    <w:rsid w:val="00F323E1"/>
    <w:rsid w:val="00F3654D"/>
    <w:rsid w:val="00F4032F"/>
    <w:rsid w:val="00F41FB7"/>
    <w:rsid w:val="00F45BE1"/>
    <w:rsid w:val="00F509AE"/>
    <w:rsid w:val="00F52647"/>
    <w:rsid w:val="00F57A53"/>
    <w:rsid w:val="00F6239C"/>
    <w:rsid w:val="00F65337"/>
    <w:rsid w:val="00F73F8D"/>
    <w:rsid w:val="00F921D1"/>
    <w:rsid w:val="00F93491"/>
    <w:rsid w:val="00FA0831"/>
    <w:rsid w:val="00FA20BF"/>
    <w:rsid w:val="00FB2C2F"/>
    <w:rsid w:val="00FC28AD"/>
    <w:rsid w:val="00FD2C1D"/>
    <w:rsid w:val="00FD3FDA"/>
    <w:rsid w:val="00FD7B51"/>
    <w:rsid w:val="00FE18BF"/>
    <w:rsid w:val="00FE2A03"/>
    <w:rsid w:val="00FE3D56"/>
    <w:rsid w:val="00FF053A"/>
    <w:rsid w:val="00FF252A"/>
    <w:rsid w:val="00F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1FDF3"/>
  <w15:docId w15:val="{BFA538F9-B8FB-46DA-9691-0D180668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C3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DC3BAB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rsid w:val="00A76F86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1">
    <w:name w:val="WW8Num3z1"/>
    <w:rsid w:val="00264C38"/>
    <w:rPr>
      <w:rFonts w:ascii="Symbol" w:hAnsi="Symbol"/>
    </w:rPr>
  </w:style>
  <w:style w:type="character" w:customStyle="1" w:styleId="WW8Num15z0">
    <w:name w:val="WW8Num15z0"/>
    <w:rsid w:val="00264C38"/>
    <w:rPr>
      <w:rFonts w:ascii="StarSymbol" w:hAnsi="StarSymbol"/>
    </w:rPr>
  </w:style>
  <w:style w:type="character" w:customStyle="1" w:styleId="Absatz-Standardschriftart">
    <w:name w:val="Absatz-Standardschriftart"/>
    <w:rsid w:val="00264C38"/>
  </w:style>
  <w:style w:type="character" w:customStyle="1" w:styleId="WW-Absatz-Standardschriftart">
    <w:name w:val="WW-Absatz-Standardschriftart"/>
    <w:rsid w:val="00264C38"/>
  </w:style>
  <w:style w:type="character" w:customStyle="1" w:styleId="WW8Num13z0">
    <w:name w:val="WW8Num13z0"/>
    <w:rsid w:val="00264C38"/>
    <w:rPr>
      <w:b/>
      <w:sz w:val="32"/>
    </w:rPr>
  </w:style>
  <w:style w:type="character" w:customStyle="1" w:styleId="WW8Num13z3">
    <w:name w:val="WW8Num13z3"/>
    <w:rsid w:val="00264C38"/>
    <w:rPr>
      <w:rFonts w:ascii="Symbol" w:hAnsi="Symbol"/>
      <w:b/>
      <w:sz w:val="32"/>
    </w:rPr>
  </w:style>
  <w:style w:type="character" w:customStyle="1" w:styleId="WW8Num17z0">
    <w:name w:val="WW8Num17z0"/>
    <w:rsid w:val="00264C38"/>
    <w:rPr>
      <w:b/>
      <w:sz w:val="32"/>
    </w:rPr>
  </w:style>
  <w:style w:type="character" w:customStyle="1" w:styleId="WW-Absatz-Standardschriftart1">
    <w:name w:val="WW-Absatz-Standardschriftart1"/>
    <w:rsid w:val="00264C38"/>
  </w:style>
  <w:style w:type="character" w:customStyle="1" w:styleId="WW8Num17z3">
    <w:name w:val="WW8Num17z3"/>
    <w:rsid w:val="00264C38"/>
    <w:rPr>
      <w:rFonts w:ascii="Symbol" w:hAnsi="Symbol"/>
      <w:b/>
      <w:sz w:val="32"/>
    </w:rPr>
  </w:style>
  <w:style w:type="character" w:customStyle="1" w:styleId="WW-Absatz-Standardschriftart11">
    <w:name w:val="WW-Absatz-Standardschriftart11"/>
    <w:rsid w:val="00264C38"/>
  </w:style>
  <w:style w:type="character" w:customStyle="1" w:styleId="WW8Num21z0">
    <w:name w:val="WW8Num21z0"/>
    <w:rsid w:val="00264C38"/>
    <w:rPr>
      <w:b/>
      <w:sz w:val="32"/>
    </w:rPr>
  </w:style>
  <w:style w:type="character" w:customStyle="1" w:styleId="WW8Num21z3">
    <w:name w:val="WW8Num21z3"/>
    <w:rsid w:val="00264C38"/>
    <w:rPr>
      <w:rFonts w:ascii="Symbol" w:hAnsi="Symbol"/>
      <w:b/>
      <w:sz w:val="32"/>
    </w:rPr>
  </w:style>
  <w:style w:type="character" w:customStyle="1" w:styleId="Domylnaczcionkaakapitu1">
    <w:name w:val="Domyślna czcionka akapitu1"/>
    <w:rsid w:val="00264C38"/>
  </w:style>
  <w:style w:type="character" w:styleId="Numerstrony">
    <w:name w:val="page number"/>
    <w:basedOn w:val="Domylnaczcionkaakapitu1"/>
    <w:rsid w:val="00264C38"/>
  </w:style>
  <w:style w:type="character" w:customStyle="1" w:styleId="Znakinumeracji">
    <w:name w:val="Znaki numeracji"/>
    <w:rsid w:val="00264C38"/>
  </w:style>
  <w:style w:type="paragraph" w:customStyle="1" w:styleId="Nagwek10">
    <w:name w:val="Nagłówek1"/>
    <w:basedOn w:val="Normalny"/>
    <w:next w:val="Tekstpodstawowy"/>
    <w:rsid w:val="00264C3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64C38"/>
    <w:pPr>
      <w:spacing w:after="120"/>
    </w:pPr>
  </w:style>
  <w:style w:type="paragraph" w:styleId="Lista">
    <w:name w:val="List"/>
    <w:basedOn w:val="Tekstpodstawowy"/>
    <w:rsid w:val="00264C38"/>
    <w:rPr>
      <w:rFonts w:cs="Tahoma"/>
    </w:rPr>
  </w:style>
  <w:style w:type="paragraph" w:customStyle="1" w:styleId="Podpis1">
    <w:name w:val="Podpis1"/>
    <w:basedOn w:val="Normalny"/>
    <w:rsid w:val="00264C3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264C38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264C38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264C38"/>
    <w:pPr>
      <w:suppressLineNumbers/>
    </w:pPr>
  </w:style>
  <w:style w:type="paragraph" w:customStyle="1" w:styleId="Nagwektabeli">
    <w:name w:val="Nagłówek tabeli"/>
    <w:basedOn w:val="Zawartotabeli"/>
    <w:rsid w:val="00264C38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64C38"/>
  </w:style>
  <w:style w:type="table" w:styleId="Tabela-Siatka">
    <w:name w:val="Table Grid"/>
    <w:basedOn w:val="Standardowy"/>
    <w:rsid w:val="006E47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AC58C0"/>
    <w:rPr>
      <w:color w:val="0000FF"/>
      <w:u w:val="single"/>
    </w:rPr>
  </w:style>
  <w:style w:type="paragraph" w:styleId="Nagwek">
    <w:name w:val="header"/>
    <w:basedOn w:val="Normalny"/>
    <w:link w:val="NagwekZnak"/>
    <w:rsid w:val="00DC3BAB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paragraph" w:styleId="Tytu">
    <w:name w:val="Title"/>
    <w:basedOn w:val="Normalny"/>
    <w:qFormat/>
    <w:rsid w:val="00DE0CA1"/>
    <w:pPr>
      <w:suppressAutoHyphens w:val="0"/>
      <w:jc w:val="center"/>
    </w:pPr>
    <w:rPr>
      <w:b/>
      <w:bCs/>
      <w:sz w:val="24"/>
      <w:szCs w:val="24"/>
      <w:lang w:eastAsia="pl-PL"/>
    </w:rPr>
  </w:style>
  <w:style w:type="paragraph" w:styleId="Tekstpodstawowy3">
    <w:name w:val="Body Text 3"/>
    <w:basedOn w:val="Normalny"/>
    <w:rsid w:val="00C040E1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EB753D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rsid w:val="00FF053A"/>
    <w:pPr>
      <w:suppressAutoHyphens w:val="0"/>
      <w:spacing w:after="120"/>
      <w:ind w:left="283"/>
    </w:pPr>
    <w:rPr>
      <w:sz w:val="16"/>
      <w:szCs w:val="16"/>
      <w:lang w:eastAsia="pl-PL"/>
    </w:rPr>
  </w:style>
  <w:style w:type="table" w:styleId="Tabela-Elegancki">
    <w:name w:val="Table Elegant"/>
    <w:basedOn w:val="Standardowy"/>
    <w:rsid w:val="004D69E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wcity">
    <w:name w:val="Body Text Indent"/>
    <w:basedOn w:val="Normalny"/>
    <w:rsid w:val="00A76F86"/>
    <w:pPr>
      <w:spacing w:after="120"/>
      <w:ind w:left="283"/>
    </w:pPr>
  </w:style>
  <w:style w:type="character" w:customStyle="1" w:styleId="StopkaZnak">
    <w:name w:val="Stopka Znak"/>
    <w:basedOn w:val="Domylnaczcionkaakapitu"/>
    <w:link w:val="Stopka"/>
    <w:rsid w:val="00885D8C"/>
    <w:rPr>
      <w:lang w:val="pl-PL" w:eastAsia="ar-SA" w:bidi="ar-SA"/>
    </w:rPr>
  </w:style>
  <w:style w:type="character" w:customStyle="1" w:styleId="NagwekZnak">
    <w:name w:val="Nagłówek Znak"/>
    <w:basedOn w:val="Domylnaczcionkaakapitu"/>
    <w:link w:val="Nagwek"/>
    <w:semiHidden/>
    <w:rsid w:val="00885D8C"/>
    <w:rPr>
      <w:lang w:val="pl-PL" w:eastAsia="pl-PL" w:bidi="ar-SA"/>
    </w:rPr>
  </w:style>
  <w:style w:type="character" w:styleId="Odwoanieprzypisukocowego">
    <w:name w:val="endnote reference"/>
    <w:uiPriority w:val="99"/>
    <w:unhideWhenUsed/>
    <w:rsid w:val="00B63F6E"/>
    <w:rPr>
      <w:vertAlign w:val="superscript"/>
    </w:rPr>
  </w:style>
  <w:style w:type="paragraph" w:customStyle="1" w:styleId="wzory-tekst-pkt-1">
    <w:name w:val="wzory-tekst-pkt-1"/>
    <w:uiPriority w:val="1"/>
    <w:unhideWhenUsed/>
    <w:qFormat/>
    <w:rsid w:val="00B63F6E"/>
    <w:pPr>
      <w:spacing w:after="160" w:line="259" w:lineRule="auto"/>
      <w:outlineLvl w:val="1"/>
    </w:pPr>
    <w:rPr>
      <w:rFonts w:hAnsi="Calibri"/>
      <w:color w:val="000000"/>
      <w:sz w:val="18"/>
      <w:szCs w:val="22"/>
    </w:rPr>
  </w:style>
  <w:style w:type="paragraph" w:styleId="Akapitzlist">
    <w:name w:val="List Paragraph"/>
    <w:basedOn w:val="Normalny"/>
    <w:uiPriority w:val="34"/>
    <w:qFormat/>
    <w:rsid w:val="004E3E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518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S Ą D    R E J O N O W Y</vt:lpstr>
      <vt:lpstr>    Wykonawca ubiegając się o udzielenie zamówienia publicznego, jest zobowiązany</vt:lpstr>
    </vt:vector>
  </TitlesOfParts>
  <Company>Sąd Rejonowy w Chorzowie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Ą D    R E J O N O W Y</dc:title>
  <dc:creator>OPTIMUS</dc:creator>
  <cp:lastModifiedBy>Pawełków Mariola</cp:lastModifiedBy>
  <cp:revision>18</cp:revision>
  <cp:lastPrinted>2023-01-02T07:31:00Z</cp:lastPrinted>
  <dcterms:created xsi:type="dcterms:W3CDTF">2026-01-14T12:51:00Z</dcterms:created>
  <dcterms:modified xsi:type="dcterms:W3CDTF">2026-04-29T09:16:00Z</dcterms:modified>
</cp:coreProperties>
</file>