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EA4E31" w14:textId="0B712283" w:rsidR="00A76F86" w:rsidRPr="006E3A12" w:rsidRDefault="00C44A36" w:rsidP="006E3A12">
      <w:pPr>
        <w:spacing w:line="360" w:lineRule="auto"/>
        <w:ind w:left="36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964C10">
        <w:rPr>
          <w:b/>
          <w:sz w:val="24"/>
          <w:szCs w:val="24"/>
        </w:rPr>
        <w:t>ałącznik nr 1</w:t>
      </w:r>
    </w:p>
    <w:p w14:paraId="04C67D61" w14:textId="77777777" w:rsidR="00C076DA" w:rsidRPr="00F509AE" w:rsidRDefault="00C076DA" w:rsidP="00C076DA">
      <w:pPr>
        <w:ind w:right="-1134"/>
        <w:jc w:val="both"/>
      </w:pPr>
      <w:r w:rsidRPr="00F509AE">
        <w:t>....................................................................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 w:rsidRPr="00F509AE">
        <w:t>....................................................................</w:t>
      </w:r>
    </w:p>
    <w:p w14:paraId="4DC4A1F8" w14:textId="77777777" w:rsidR="00C076DA" w:rsidRPr="00F509AE" w:rsidRDefault="00C076DA" w:rsidP="00C076DA">
      <w:pPr>
        <w:ind w:right="-1134"/>
        <w:jc w:val="both"/>
        <w:rPr>
          <w:i/>
        </w:rPr>
      </w:pPr>
      <w:r>
        <w:rPr>
          <w:i/>
        </w:rPr>
        <w:t xml:space="preserve">      </w:t>
      </w:r>
      <w:r w:rsidRPr="00F509AE">
        <w:rPr>
          <w:i/>
        </w:rPr>
        <w:t>(</w:t>
      </w:r>
      <w:r>
        <w:rPr>
          <w:i/>
        </w:rPr>
        <w:t xml:space="preserve">Pieczęć firmowa </w:t>
      </w:r>
      <w:r w:rsidR="00A76E05">
        <w:rPr>
          <w:i/>
        </w:rPr>
        <w:t>Oferenta</w:t>
      </w:r>
      <w:r w:rsidRPr="00F509AE">
        <w:rPr>
          <w:i/>
        </w:rPr>
        <w:t>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</w:t>
      </w:r>
      <w:r w:rsidRPr="00F509AE">
        <w:rPr>
          <w:i/>
        </w:rPr>
        <w:t>(miejscowość i data)</w:t>
      </w:r>
    </w:p>
    <w:p w14:paraId="405B1606" w14:textId="77777777" w:rsidR="00C076DA" w:rsidRPr="00F509AE" w:rsidRDefault="00C076DA" w:rsidP="00C076DA">
      <w:pPr>
        <w:spacing w:before="120"/>
        <w:ind w:left="-180" w:right="-1135"/>
        <w:jc w:val="center"/>
        <w:rPr>
          <w:b/>
        </w:rPr>
      </w:pPr>
    </w:p>
    <w:p w14:paraId="0168C60A" w14:textId="77777777" w:rsidR="00C076DA" w:rsidRPr="00BD433C" w:rsidRDefault="00A76E05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Nazwa Oferenta</w:t>
      </w:r>
      <w:r w:rsidR="00C076DA" w:rsidRPr="00BD433C">
        <w:rPr>
          <w:color w:val="000000"/>
          <w:sz w:val="24"/>
          <w:szCs w:val="24"/>
        </w:rPr>
        <w:t xml:space="preserve">: </w:t>
      </w:r>
    </w:p>
    <w:p w14:paraId="2B8229A7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……………………..…………..……………………………………………………………….. </w:t>
      </w:r>
    </w:p>
    <w:p w14:paraId="3B84B21A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Siedziba:………………………………………………………………………………………… </w:t>
      </w:r>
    </w:p>
    <w:p w14:paraId="6CB16AE5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Regon : ………………………….……..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BD433C">
        <w:rPr>
          <w:color w:val="000000"/>
          <w:sz w:val="24"/>
          <w:szCs w:val="24"/>
        </w:rPr>
        <w:t xml:space="preserve">NIP : ……………….……………………. </w:t>
      </w:r>
    </w:p>
    <w:p w14:paraId="6D5EB472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>Numer konta bankowego : …………………………</w:t>
      </w:r>
      <w:r>
        <w:rPr>
          <w:color w:val="000000"/>
          <w:sz w:val="24"/>
          <w:szCs w:val="24"/>
        </w:rPr>
        <w:t>..</w:t>
      </w:r>
      <w:r w:rsidRPr="00BD433C">
        <w:rPr>
          <w:color w:val="000000"/>
          <w:sz w:val="24"/>
          <w:szCs w:val="24"/>
        </w:rPr>
        <w:t xml:space="preserve">…………………………..…………….. </w:t>
      </w:r>
    </w:p>
    <w:p w14:paraId="653D70EC" w14:textId="24432F4E" w:rsidR="00C076DA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>Telefon : ………………………………</w:t>
      </w:r>
      <w:r w:rsidR="004E3EF4">
        <w:rPr>
          <w:color w:val="000000"/>
          <w:sz w:val="24"/>
          <w:szCs w:val="24"/>
        </w:rPr>
        <w:t>………………………………………………………..</w:t>
      </w:r>
    </w:p>
    <w:p w14:paraId="10DF947C" w14:textId="36443E5C" w:rsidR="00C076DA" w:rsidRPr="006E3A12" w:rsidRDefault="00C076DA" w:rsidP="006E3A12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Adres poczty elektronicznej : ………………………………………………………………….</w:t>
      </w:r>
    </w:p>
    <w:p w14:paraId="589DEF97" w14:textId="57947FA4" w:rsidR="00C076DA" w:rsidRPr="006E3A12" w:rsidRDefault="00C076DA" w:rsidP="006E3A12">
      <w:pPr>
        <w:spacing w:before="120"/>
        <w:ind w:left="-180" w:right="-1135"/>
        <w:jc w:val="center"/>
        <w:rPr>
          <w:b/>
          <w:sz w:val="28"/>
          <w:szCs w:val="28"/>
        </w:rPr>
      </w:pPr>
      <w:r w:rsidRPr="00F509AE">
        <w:rPr>
          <w:b/>
          <w:sz w:val="28"/>
          <w:szCs w:val="28"/>
        </w:rPr>
        <w:t>FORMULARZ OFERTY</w:t>
      </w:r>
    </w:p>
    <w:p w14:paraId="3DFD56B0" w14:textId="77777777" w:rsidR="00BA2A91" w:rsidRDefault="00C076DA" w:rsidP="00BA2A91">
      <w:pPr>
        <w:jc w:val="both"/>
        <w:rPr>
          <w:b/>
          <w:sz w:val="24"/>
          <w:szCs w:val="24"/>
        </w:rPr>
      </w:pPr>
      <w:r w:rsidRPr="00885D8C">
        <w:rPr>
          <w:b/>
          <w:sz w:val="24"/>
          <w:szCs w:val="24"/>
        </w:rPr>
        <w:t>Przedmiot zamówienia :</w:t>
      </w:r>
    </w:p>
    <w:p w14:paraId="3AF367D1" w14:textId="77777777" w:rsidR="00642BAC" w:rsidRPr="00A76E05" w:rsidRDefault="00642BAC" w:rsidP="00BA2A91">
      <w:pPr>
        <w:jc w:val="both"/>
        <w:rPr>
          <w:b/>
          <w:sz w:val="24"/>
          <w:szCs w:val="24"/>
        </w:rPr>
      </w:pPr>
    </w:p>
    <w:p w14:paraId="26E29A83" w14:textId="43D2883D" w:rsidR="00642BAC" w:rsidRPr="004E3EF4" w:rsidRDefault="00D32F2A" w:rsidP="006E3A12">
      <w:pPr>
        <w:pStyle w:val="Akapitzlist"/>
        <w:numPr>
          <w:ilvl w:val="0"/>
          <w:numId w:val="30"/>
        </w:numPr>
        <w:jc w:val="both"/>
        <w:rPr>
          <w:b/>
          <w:iCs/>
          <w:sz w:val="24"/>
          <w:szCs w:val="24"/>
          <w:lang w:eastAsia="pl-PL"/>
        </w:rPr>
      </w:pPr>
      <w:r>
        <w:rPr>
          <w:b/>
          <w:iCs/>
          <w:sz w:val="24"/>
          <w:szCs w:val="24"/>
          <w:lang w:eastAsia="pl-PL"/>
        </w:rPr>
        <w:t xml:space="preserve">Zakup </w:t>
      </w:r>
      <w:r w:rsidR="003C515F">
        <w:rPr>
          <w:b/>
          <w:iCs/>
          <w:sz w:val="24"/>
          <w:szCs w:val="24"/>
          <w:lang w:eastAsia="pl-PL"/>
        </w:rPr>
        <w:t>1</w:t>
      </w:r>
      <w:r>
        <w:rPr>
          <w:b/>
          <w:iCs/>
          <w:sz w:val="24"/>
          <w:szCs w:val="24"/>
          <w:lang w:eastAsia="pl-PL"/>
        </w:rPr>
        <w:t xml:space="preserve">5 sztuk </w:t>
      </w:r>
      <w:r w:rsidR="003C515F">
        <w:rPr>
          <w:b/>
          <w:iCs/>
          <w:sz w:val="24"/>
          <w:szCs w:val="24"/>
          <w:lang w:eastAsia="pl-PL"/>
        </w:rPr>
        <w:t>podnóżka</w:t>
      </w:r>
      <w:r>
        <w:rPr>
          <w:b/>
          <w:iCs/>
          <w:sz w:val="24"/>
          <w:szCs w:val="24"/>
          <w:lang w:eastAsia="pl-PL"/>
        </w:rPr>
        <w:t xml:space="preserve"> zgodnie z opisem w zapytaniu ofertowym na potrzeby Sądu Rejonowego w Bytomiu</w:t>
      </w:r>
      <w:r w:rsidR="00642BAC" w:rsidRPr="004E3EF4">
        <w:rPr>
          <w:b/>
          <w:iCs/>
          <w:sz w:val="24"/>
          <w:szCs w:val="24"/>
          <w:lang w:eastAsia="pl-PL"/>
        </w:rPr>
        <w:t xml:space="preserve">” </w:t>
      </w:r>
    </w:p>
    <w:p w14:paraId="01084F4D" w14:textId="77777777" w:rsidR="00642BAC" w:rsidRDefault="00642BAC" w:rsidP="00885D8C">
      <w:pPr>
        <w:jc w:val="both"/>
        <w:rPr>
          <w:sz w:val="24"/>
          <w:szCs w:val="24"/>
        </w:rPr>
      </w:pPr>
    </w:p>
    <w:p w14:paraId="6FE45129" w14:textId="5707899F" w:rsidR="00642BAC" w:rsidRPr="00642BAC" w:rsidRDefault="00642BAC" w:rsidP="00885D8C">
      <w:pPr>
        <w:jc w:val="both"/>
        <w:rPr>
          <w:b/>
          <w:sz w:val="24"/>
          <w:szCs w:val="24"/>
        </w:rPr>
      </w:pPr>
      <w:r w:rsidRPr="00642BAC">
        <w:rPr>
          <w:b/>
          <w:sz w:val="24"/>
          <w:szCs w:val="24"/>
        </w:rPr>
        <w:t xml:space="preserve">       </w:t>
      </w:r>
      <w:r w:rsidR="006E3A12">
        <w:rPr>
          <w:b/>
          <w:sz w:val="24"/>
          <w:szCs w:val="24"/>
        </w:rPr>
        <w:t>a)</w:t>
      </w:r>
      <w:r w:rsidRPr="00642BAC">
        <w:rPr>
          <w:b/>
          <w:sz w:val="24"/>
          <w:szCs w:val="24"/>
        </w:rPr>
        <w:t xml:space="preserve">  </w:t>
      </w:r>
      <w:bookmarkStart w:id="0" w:name="_Hlk219290919"/>
      <w:r w:rsidRPr="00642BAC">
        <w:rPr>
          <w:b/>
          <w:sz w:val="24"/>
          <w:szCs w:val="24"/>
        </w:rPr>
        <w:t>Oferujemy</w:t>
      </w:r>
      <w:r w:rsidR="00D32F2A">
        <w:rPr>
          <w:b/>
          <w:sz w:val="24"/>
          <w:szCs w:val="24"/>
        </w:rPr>
        <w:t xml:space="preserve"> zakup </w:t>
      </w:r>
      <w:r w:rsidR="003C515F">
        <w:rPr>
          <w:b/>
          <w:sz w:val="24"/>
          <w:szCs w:val="24"/>
        </w:rPr>
        <w:t>podnóżka</w:t>
      </w:r>
      <w:r w:rsidR="001E3778">
        <w:rPr>
          <w:b/>
          <w:sz w:val="24"/>
          <w:szCs w:val="24"/>
        </w:rPr>
        <w:t xml:space="preserve"> w cenie:</w:t>
      </w:r>
    </w:p>
    <w:p w14:paraId="250A953F" w14:textId="77777777" w:rsidR="00642BAC" w:rsidRDefault="00642BAC" w:rsidP="00885D8C">
      <w:pPr>
        <w:jc w:val="both"/>
        <w:rPr>
          <w:sz w:val="24"/>
          <w:szCs w:val="24"/>
        </w:rPr>
      </w:pPr>
    </w:p>
    <w:p w14:paraId="220C5566" w14:textId="32334B39" w:rsidR="00642BAC" w:rsidRPr="00885D8C" w:rsidRDefault="00642BAC" w:rsidP="00642BAC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Netto :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 </w:t>
      </w:r>
      <w:r w:rsidR="00D32F2A">
        <w:rPr>
          <w:sz w:val="24"/>
          <w:szCs w:val="24"/>
        </w:rPr>
        <w:t xml:space="preserve"> za 1 sztukę </w:t>
      </w:r>
    </w:p>
    <w:p w14:paraId="4E34F6C8" w14:textId="77777777" w:rsidR="00642BAC" w:rsidRDefault="00642BAC" w:rsidP="00642BA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60EC307E" w14:textId="77777777" w:rsidR="00642BAC" w:rsidRPr="00885D8C" w:rsidRDefault="00642BAC" w:rsidP="00642BAC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VAT :</w:t>
      </w:r>
      <w:r w:rsidRPr="00577C9D">
        <w:rPr>
          <w:sz w:val="24"/>
          <w:szCs w:val="24"/>
        </w:rPr>
        <w:t xml:space="preserve">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600D49CF" w14:textId="77777777" w:rsidR="00642BAC" w:rsidRDefault="00642BAC" w:rsidP="00642BAC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14:paraId="78D56396" w14:textId="3D33541E" w:rsidR="00642BAC" w:rsidRPr="00885D8C" w:rsidRDefault="00642BAC" w:rsidP="00642BAC">
      <w:pPr>
        <w:ind w:left="357" w:firstLine="708"/>
        <w:jc w:val="both"/>
        <w:rPr>
          <w:sz w:val="24"/>
          <w:szCs w:val="24"/>
        </w:rPr>
      </w:pPr>
      <w:r w:rsidRPr="00885D8C">
        <w:rPr>
          <w:b/>
          <w:sz w:val="24"/>
          <w:szCs w:val="24"/>
        </w:rPr>
        <w:t>Brutto :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  <w:r w:rsidR="00D32F2A">
        <w:rPr>
          <w:sz w:val="24"/>
          <w:szCs w:val="24"/>
        </w:rPr>
        <w:t xml:space="preserve">   za 1 sztukę </w:t>
      </w:r>
    </w:p>
    <w:p w14:paraId="2D5A6615" w14:textId="77777777" w:rsidR="00642BAC" w:rsidRPr="00885D8C" w:rsidRDefault="00642BAC" w:rsidP="00642BAC">
      <w:pPr>
        <w:jc w:val="both"/>
        <w:rPr>
          <w:sz w:val="24"/>
          <w:szCs w:val="24"/>
        </w:rPr>
      </w:pPr>
    </w:p>
    <w:p w14:paraId="000AFF63" w14:textId="77777777" w:rsidR="00642BAC" w:rsidRDefault="00642BAC" w:rsidP="00642BAC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885D8C">
        <w:rPr>
          <w:sz w:val="24"/>
          <w:szCs w:val="24"/>
        </w:rPr>
        <w:t>(słownie .......................................................................................................)</w:t>
      </w:r>
    </w:p>
    <w:p w14:paraId="46461F94" w14:textId="77777777" w:rsidR="00D32F2A" w:rsidRDefault="00D32F2A" w:rsidP="00642BAC">
      <w:pPr>
        <w:jc w:val="both"/>
        <w:rPr>
          <w:sz w:val="24"/>
          <w:szCs w:val="24"/>
        </w:rPr>
      </w:pPr>
    </w:p>
    <w:bookmarkEnd w:id="0"/>
    <w:p w14:paraId="4C75B848" w14:textId="49C2B5B4" w:rsidR="006E3A12" w:rsidRDefault="006E3A12" w:rsidP="00AE639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</w:t>
      </w:r>
    </w:p>
    <w:p w14:paraId="19B4C411" w14:textId="57378BA0" w:rsidR="00D32F2A" w:rsidRDefault="00D32F2A" w:rsidP="00AE639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Zakup łączny za </w:t>
      </w:r>
      <w:r w:rsidR="003C515F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5 sztuk brutto wynosi: ……………………………………………</w:t>
      </w:r>
    </w:p>
    <w:p w14:paraId="0833B088" w14:textId="77777777" w:rsidR="00D32F2A" w:rsidRDefault="00D32F2A" w:rsidP="00AE6396">
      <w:pPr>
        <w:jc w:val="both"/>
        <w:rPr>
          <w:b/>
          <w:bCs/>
          <w:sz w:val="24"/>
          <w:szCs w:val="24"/>
        </w:rPr>
      </w:pPr>
    </w:p>
    <w:p w14:paraId="2E93D9C3" w14:textId="3865A765" w:rsidR="00D32F2A" w:rsidRPr="00D32F2A" w:rsidRDefault="00D32F2A" w:rsidP="00AE6396">
      <w:pPr>
        <w:jc w:val="both"/>
        <w:rPr>
          <w:sz w:val="24"/>
          <w:szCs w:val="24"/>
        </w:rPr>
      </w:pPr>
      <w:r w:rsidRPr="00D32F2A">
        <w:rPr>
          <w:sz w:val="24"/>
          <w:szCs w:val="24"/>
        </w:rPr>
        <w:t xml:space="preserve">                   Słownie </w:t>
      </w:r>
      <w:r>
        <w:rPr>
          <w:sz w:val="24"/>
          <w:szCs w:val="24"/>
        </w:rPr>
        <w:t>:……………………………………………………………………..</w:t>
      </w:r>
    </w:p>
    <w:p w14:paraId="7045F4A6" w14:textId="77777777" w:rsidR="00BA2A91" w:rsidRPr="006E3A12" w:rsidRDefault="00BA2A91" w:rsidP="006E3A12">
      <w:pPr>
        <w:ind w:left="708"/>
        <w:jc w:val="both"/>
        <w:rPr>
          <w:b/>
          <w:bCs/>
          <w:sz w:val="24"/>
          <w:szCs w:val="24"/>
        </w:rPr>
      </w:pPr>
    </w:p>
    <w:p w14:paraId="46C76676" w14:textId="012288CA" w:rsidR="00AE6396" w:rsidRPr="006E3A12" w:rsidRDefault="00F57A53" w:rsidP="006E3A12">
      <w:pPr>
        <w:pStyle w:val="Tekstpodstawowy"/>
        <w:numPr>
          <w:ilvl w:val="0"/>
          <w:numId w:val="27"/>
        </w:numPr>
        <w:rPr>
          <w:b/>
          <w:sz w:val="24"/>
          <w:szCs w:val="24"/>
        </w:rPr>
      </w:pPr>
      <w:r w:rsidRPr="006E3A12">
        <w:rPr>
          <w:sz w:val="24"/>
          <w:szCs w:val="24"/>
        </w:rPr>
        <w:t>Termi</w:t>
      </w:r>
      <w:r w:rsidR="00D617A6" w:rsidRPr="006E3A12">
        <w:rPr>
          <w:sz w:val="24"/>
          <w:szCs w:val="24"/>
        </w:rPr>
        <w:t>n realizacji zamówienia</w:t>
      </w:r>
      <w:r w:rsidR="00E93042" w:rsidRPr="006E3A12">
        <w:rPr>
          <w:sz w:val="24"/>
          <w:szCs w:val="24"/>
        </w:rPr>
        <w:t xml:space="preserve"> do </w:t>
      </w:r>
      <w:r w:rsidR="001E3778">
        <w:rPr>
          <w:sz w:val="24"/>
          <w:szCs w:val="24"/>
        </w:rPr>
        <w:t>1</w:t>
      </w:r>
      <w:r w:rsidR="00D32F2A">
        <w:rPr>
          <w:sz w:val="24"/>
          <w:szCs w:val="24"/>
        </w:rPr>
        <w:t>4</w:t>
      </w:r>
      <w:r w:rsidR="001E3778">
        <w:rPr>
          <w:sz w:val="24"/>
          <w:szCs w:val="24"/>
        </w:rPr>
        <w:t xml:space="preserve"> dni od dnia wysłania zlecenia </w:t>
      </w:r>
    </w:p>
    <w:p w14:paraId="6AB294E8" w14:textId="77777777" w:rsidR="00A76E05" w:rsidRDefault="00F57A53" w:rsidP="006E3A12">
      <w:pPr>
        <w:pStyle w:val="Tekstpodstawowy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Termin płatności do</w:t>
      </w:r>
      <w:r w:rsidR="00462483">
        <w:rPr>
          <w:sz w:val="24"/>
          <w:szCs w:val="24"/>
        </w:rPr>
        <w:t xml:space="preserve"> 30 </w:t>
      </w:r>
      <w:r w:rsidR="00A76E05">
        <w:rPr>
          <w:sz w:val="24"/>
          <w:szCs w:val="24"/>
        </w:rPr>
        <w:t xml:space="preserve">dni  od dnia wystawienia faktury. </w:t>
      </w:r>
    </w:p>
    <w:p w14:paraId="60077287" w14:textId="77777777" w:rsidR="003A3A83" w:rsidRDefault="00F57A53" w:rsidP="00A76E05">
      <w:pPr>
        <w:pStyle w:val="Tekstpodstawowy"/>
        <w:numPr>
          <w:ilvl w:val="0"/>
          <w:numId w:val="2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Oświadczamy, że usługa </w:t>
      </w:r>
      <w:r w:rsidR="003A3A83">
        <w:rPr>
          <w:sz w:val="24"/>
          <w:szCs w:val="24"/>
        </w:rPr>
        <w:t xml:space="preserve"> obejmuje wszystkie elementy wyszczególnione                   </w:t>
      </w:r>
      <w:r>
        <w:rPr>
          <w:sz w:val="24"/>
          <w:szCs w:val="24"/>
        </w:rPr>
        <w:t xml:space="preserve">     </w:t>
      </w:r>
      <w:r w:rsidR="003A3A83">
        <w:rPr>
          <w:sz w:val="24"/>
          <w:szCs w:val="24"/>
        </w:rPr>
        <w:t xml:space="preserve">w zapytaniu ofertowym. </w:t>
      </w:r>
    </w:p>
    <w:p w14:paraId="556F1045" w14:textId="1CE3201E" w:rsidR="00624BD4" w:rsidRPr="004E3EF4" w:rsidRDefault="003A3A83" w:rsidP="00F57A53">
      <w:pPr>
        <w:pStyle w:val="Tekstpodstawowy"/>
        <w:numPr>
          <w:ilvl w:val="0"/>
          <w:numId w:val="27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Okres ważności oferty : </w:t>
      </w:r>
      <w:r w:rsidR="003D069D">
        <w:rPr>
          <w:sz w:val="24"/>
          <w:szCs w:val="24"/>
        </w:rPr>
        <w:t xml:space="preserve"> 30 </w:t>
      </w:r>
      <w:r>
        <w:rPr>
          <w:sz w:val="24"/>
          <w:szCs w:val="24"/>
        </w:rPr>
        <w:t xml:space="preserve">dni. </w:t>
      </w:r>
    </w:p>
    <w:p w14:paraId="20CFFA9D" w14:textId="77777777" w:rsidR="00A76E05" w:rsidRDefault="00A76E05" w:rsidP="00A76E05">
      <w:pPr>
        <w:pStyle w:val="Tekstpodstawowy"/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Dodatkowe uwagi :</w:t>
      </w:r>
    </w:p>
    <w:p w14:paraId="5149D263" w14:textId="3683AEC5" w:rsidR="003D069D" w:rsidRDefault="00A76E05" w:rsidP="003D069D">
      <w:pPr>
        <w:pStyle w:val="Tekstpodstawowy"/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..</w:t>
      </w:r>
    </w:p>
    <w:p w14:paraId="319A5D1B" w14:textId="77777777" w:rsidR="001E3778" w:rsidRPr="003D069D" w:rsidRDefault="001E3778" w:rsidP="003D069D">
      <w:pPr>
        <w:pStyle w:val="Tekstpodstawowy"/>
        <w:spacing w:line="360" w:lineRule="auto"/>
        <w:ind w:left="708"/>
        <w:rPr>
          <w:sz w:val="24"/>
          <w:szCs w:val="24"/>
        </w:rPr>
      </w:pPr>
    </w:p>
    <w:p w14:paraId="1818FC6E" w14:textId="77777777" w:rsidR="003D069D" w:rsidRDefault="003D069D" w:rsidP="003D069D">
      <w:pPr>
        <w:jc w:val="both"/>
        <w:rPr>
          <w:sz w:val="22"/>
          <w:szCs w:val="22"/>
        </w:rPr>
      </w:pPr>
      <w:r w:rsidRPr="001477E9">
        <w:rPr>
          <w:bCs/>
          <w:sz w:val="22"/>
          <w:szCs w:val="22"/>
          <w:vertAlign w:val="superscript"/>
        </w:rPr>
        <w:t xml:space="preserve">             </w:t>
      </w:r>
    </w:p>
    <w:p w14:paraId="1198C0FC" w14:textId="1B22DD90" w:rsidR="003D069D" w:rsidRDefault="003D069D" w:rsidP="003D069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>OŚWIADCZAMY, że zarówno podmiot składający ofertę, jak i osoby go reprezentujące, nie podlegają wykluczeniu z postępowania na podstawie przepisów Ustawy z dnia 13 kwietnia 2022 roku o szczególnych rozwiązaniach w zakresie przeciwdziałania wspieraniu agresji na Ukrainę oraz służących ochronie bezpieczeństwa narodowego (Dz. U. 202</w:t>
      </w:r>
      <w:r w:rsidR="005B74D6">
        <w:rPr>
          <w:sz w:val="22"/>
          <w:szCs w:val="22"/>
        </w:rPr>
        <w:t>5</w:t>
      </w:r>
      <w:r>
        <w:rPr>
          <w:sz w:val="22"/>
          <w:szCs w:val="22"/>
        </w:rPr>
        <w:t>.5</w:t>
      </w:r>
      <w:r w:rsidR="005B74D6">
        <w:rPr>
          <w:sz w:val="22"/>
          <w:szCs w:val="22"/>
        </w:rPr>
        <w:t>14</w:t>
      </w:r>
      <w:r>
        <w:rPr>
          <w:sz w:val="22"/>
          <w:szCs w:val="22"/>
        </w:rPr>
        <w:t>).*</w:t>
      </w:r>
    </w:p>
    <w:p w14:paraId="2C303FCA" w14:textId="77777777" w:rsidR="003D069D" w:rsidRDefault="003D069D" w:rsidP="003D069D">
      <w:pPr>
        <w:jc w:val="both"/>
        <w:rPr>
          <w:b/>
        </w:rPr>
      </w:pPr>
    </w:p>
    <w:p w14:paraId="3137E19E" w14:textId="77777777" w:rsidR="003D069D" w:rsidRDefault="003D069D" w:rsidP="003D069D">
      <w:pPr>
        <w:jc w:val="both"/>
        <w:rPr>
          <w:b/>
        </w:rPr>
      </w:pPr>
    </w:p>
    <w:p w14:paraId="47D730E8" w14:textId="77777777" w:rsidR="003D069D" w:rsidRDefault="003D069D" w:rsidP="003D069D">
      <w:pPr>
        <w:spacing w:line="276" w:lineRule="auto"/>
        <w:jc w:val="both"/>
        <w:rPr>
          <w:rFonts w:ascii="Arial" w:hAnsi="Arial" w:cs="Arial"/>
          <w:i/>
          <w:u w:val="single"/>
          <w:lang w:eastAsia="en-US"/>
        </w:rPr>
      </w:pPr>
      <w:r>
        <w:rPr>
          <w:rFonts w:ascii="Arial" w:hAnsi="Arial" w:cs="Arial"/>
          <w:i/>
          <w:u w:val="single"/>
          <w:lang w:eastAsia="en-US"/>
        </w:rPr>
        <w:t>Oświadczenie wymagane  od wykonawcy w zakresie wypełnienia obowiązków informacyjnych przewidzianych w art. 13 lub art. 14 RODO</w:t>
      </w:r>
    </w:p>
    <w:p w14:paraId="257C0B33" w14:textId="77777777" w:rsidR="003D069D" w:rsidRDefault="003D069D" w:rsidP="003D069D">
      <w:pPr>
        <w:jc w:val="center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22C671FB" w14:textId="77777777" w:rsidR="003D069D" w:rsidRDefault="003D069D" w:rsidP="003D069D">
      <w:pPr>
        <w:spacing w:line="276" w:lineRule="auto"/>
        <w:jc w:val="both"/>
        <w:rPr>
          <w:i/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Oświadczam, że wypełniłem obowiązki informacyjne przewidziane w art. 13 lub 14 RODO wobec osób fizycznych, od których dane osobowe bezpośrednio lub pośrednio pozyskałem w celu ubiegania się                 o udzielenie zamówienia publicznego w niniejszym postepowaniu. </w:t>
      </w:r>
    </w:p>
    <w:p w14:paraId="320F647B" w14:textId="77777777" w:rsidR="003D069D" w:rsidRDefault="003D069D" w:rsidP="003D069D">
      <w:pPr>
        <w:spacing w:line="276" w:lineRule="auto"/>
        <w:jc w:val="both"/>
        <w:rPr>
          <w:i/>
          <w:sz w:val="22"/>
          <w:szCs w:val="22"/>
          <w:lang w:eastAsia="en-US"/>
        </w:rPr>
      </w:pPr>
    </w:p>
    <w:p w14:paraId="138E824D" w14:textId="77777777" w:rsidR="003D069D" w:rsidRDefault="003D069D" w:rsidP="003D069D">
      <w:pPr>
        <w:spacing w:after="160" w:line="256" w:lineRule="auto"/>
        <w:ind w:left="1000"/>
        <w:jc w:val="both"/>
        <w:outlineLvl w:val="1"/>
        <w:rPr>
          <w:rFonts w:hAnsi="Calibri"/>
          <w:color w:val="000000"/>
          <w:sz w:val="16"/>
          <w:szCs w:val="16"/>
        </w:rPr>
      </w:pPr>
      <w:r>
        <w:rPr>
          <w:rFonts w:hAnsi="Calibri"/>
          <w:color w:val="000000"/>
          <w:sz w:val="18"/>
          <w:szCs w:val="22"/>
          <w:vertAlign w:val="superscript"/>
        </w:rPr>
        <w:footnoteRef/>
      </w:r>
      <w:r>
        <w:rPr>
          <w:rFonts w:hAnsi="Calibri"/>
          <w:color w:val="000000"/>
          <w:sz w:val="18"/>
          <w:szCs w:val="22"/>
        </w:rPr>
        <w:t xml:space="preserve">  </w:t>
      </w:r>
      <w:r>
        <w:rPr>
          <w:rFonts w:hAnsi="Calibri"/>
          <w:color w:val="000000"/>
          <w:sz w:val="16"/>
          <w:szCs w:val="16"/>
        </w:rPr>
        <w:t>Wykonawca ubiegaj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 si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 xml:space="preserve"> o udzielenie zam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wienia publicznego, jest zobowi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zany do wype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>nienia wszystkich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zk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w formalno-prawnych zwi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zanych z udzia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>em w post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powaniu. Do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zk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w tych nale</w:t>
      </w:r>
      <w:r>
        <w:rPr>
          <w:rFonts w:hAnsi="Calibri"/>
          <w:color w:val="000000"/>
          <w:sz w:val="16"/>
          <w:szCs w:val="16"/>
        </w:rPr>
        <w:t>żą</w:t>
      </w:r>
      <w:r>
        <w:rPr>
          <w:rFonts w:hAnsi="Calibri"/>
          <w:color w:val="000000"/>
          <w:sz w:val="16"/>
          <w:szCs w:val="16"/>
        </w:rPr>
        <w:t xml:space="preserve"> m.in.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zki wynikaj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ce z RODO, w szczeg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lno</w:t>
      </w:r>
      <w:r>
        <w:rPr>
          <w:rFonts w:hAnsi="Calibri"/>
          <w:color w:val="000000"/>
          <w:sz w:val="16"/>
          <w:szCs w:val="16"/>
        </w:rPr>
        <w:t>ś</w:t>
      </w:r>
      <w:r>
        <w:rPr>
          <w:rFonts w:hAnsi="Calibri"/>
          <w:color w:val="000000"/>
          <w:sz w:val="16"/>
          <w:szCs w:val="16"/>
        </w:rPr>
        <w:t>ci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zek informacyjny przewidziany w art. 13 RODO wzgl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dem os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b fizycznych,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dane osobowe dotycz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 xml:space="preserve"> i od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dane te wykonawca bezpo</w:t>
      </w:r>
      <w:r>
        <w:rPr>
          <w:rFonts w:hAnsi="Calibri"/>
          <w:color w:val="000000"/>
          <w:sz w:val="16"/>
          <w:szCs w:val="16"/>
        </w:rPr>
        <w:t>ś</w:t>
      </w:r>
      <w:r>
        <w:rPr>
          <w:rFonts w:hAnsi="Calibri"/>
          <w:color w:val="000000"/>
          <w:sz w:val="16"/>
          <w:szCs w:val="16"/>
        </w:rPr>
        <w:t>rednio pozyska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>. Jednak</w:t>
      </w:r>
      <w:r>
        <w:rPr>
          <w:rFonts w:hAnsi="Calibri"/>
          <w:color w:val="000000"/>
          <w:sz w:val="16"/>
          <w:szCs w:val="16"/>
        </w:rPr>
        <w:t>ż</w:t>
      </w:r>
      <w:r>
        <w:rPr>
          <w:rFonts w:hAnsi="Calibri"/>
          <w:color w:val="000000"/>
          <w:sz w:val="16"/>
          <w:szCs w:val="16"/>
        </w:rPr>
        <w:t>e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zek informacyjny wynikaj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cy z art. 13 RODO nie b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dzie mia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 xml:space="preserve"> zastosowania, gdy </w:t>
      </w:r>
      <w:r>
        <w:rPr>
          <w:rFonts w:hAnsi="Calibri"/>
          <w:color w:val="000000"/>
          <w:sz w:val="16"/>
          <w:szCs w:val="16"/>
        </w:rPr>
        <w:t>–</w:t>
      </w:r>
      <w:r>
        <w:rPr>
          <w:rFonts w:hAnsi="Calibri"/>
          <w:color w:val="000000"/>
          <w:sz w:val="16"/>
          <w:szCs w:val="16"/>
        </w:rPr>
        <w:t xml:space="preserve"> i w zakresie, w jakim </w:t>
      </w:r>
      <w:r>
        <w:rPr>
          <w:rFonts w:hAnsi="Calibri"/>
          <w:color w:val="000000"/>
          <w:sz w:val="16"/>
          <w:szCs w:val="16"/>
        </w:rPr>
        <w:t>–</w:t>
      </w:r>
      <w:r>
        <w:rPr>
          <w:rFonts w:hAnsi="Calibri"/>
          <w:color w:val="000000"/>
          <w:sz w:val="16"/>
          <w:szCs w:val="16"/>
        </w:rPr>
        <w:t xml:space="preserve"> osoba fizyczna,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rej dane dotycz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, dysponuje ju</w:t>
      </w:r>
      <w:r>
        <w:rPr>
          <w:rFonts w:hAnsi="Calibri"/>
          <w:color w:val="000000"/>
          <w:sz w:val="16"/>
          <w:szCs w:val="16"/>
        </w:rPr>
        <w:t>ż</w:t>
      </w:r>
      <w:r>
        <w:rPr>
          <w:rFonts w:hAnsi="Calibri"/>
          <w:color w:val="000000"/>
          <w:sz w:val="16"/>
          <w:szCs w:val="16"/>
        </w:rPr>
        <w:t xml:space="preserve"> tymi informacjami (zob. art. 13 ust. 4 RODO). Ponadto wykonawca b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dzie musia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 xml:space="preserve"> wype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>ni</w:t>
      </w:r>
      <w:r>
        <w:rPr>
          <w:rFonts w:hAnsi="Calibri"/>
          <w:color w:val="000000"/>
          <w:sz w:val="16"/>
          <w:szCs w:val="16"/>
        </w:rPr>
        <w:t>ć</w:t>
      </w:r>
      <w:r>
        <w:rPr>
          <w:rFonts w:hAnsi="Calibri"/>
          <w:color w:val="000000"/>
          <w:sz w:val="16"/>
          <w:szCs w:val="16"/>
        </w:rPr>
        <w:t xml:space="preserve"> obowi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zek informacyjny wynikaj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cy z art. 14 RODO wzgl</w:t>
      </w:r>
      <w:r>
        <w:rPr>
          <w:rFonts w:hAnsi="Calibri"/>
          <w:color w:val="000000"/>
          <w:sz w:val="16"/>
          <w:szCs w:val="16"/>
        </w:rPr>
        <w:t>ę</w:t>
      </w:r>
      <w:r>
        <w:rPr>
          <w:rFonts w:hAnsi="Calibri"/>
          <w:color w:val="000000"/>
          <w:sz w:val="16"/>
          <w:szCs w:val="16"/>
        </w:rPr>
        <w:t>dem os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b fizycznych,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dane przekazuje zamawiaj</w:t>
      </w:r>
      <w:r>
        <w:rPr>
          <w:rFonts w:hAnsi="Calibri"/>
          <w:color w:val="000000"/>
          <w:sz w:val="16"/>
          <w:szCs w:val="16"/>
        </w:rPr>
        <w:t>ą</w:t>
      </w:r>
      <w:r>
        <w:rPr>
          <w:rFonts w:hAnsi="Calibri"/>
          <w:color w:val="000000"/>
          <w:sz w:val="16"/>
          <w:szCs w:val="16"/>
        </w:rPr>
        <w:t>cemu i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dane po</w:t>
      </w:r>
      <w:r>
        <w:rPr>
          <w:rFonts w:hAnsi="Calibri"/>
          <w:color w:val="000000"/>
          <w:sz w:val="16"/>
          <w:szCs w:val="16"/>
        </w:rPr>
        <w:t>ś</w:t>
      </w:r>
      <w:r>
        <w:rPr>
          <w:rFonts w:hAnsi="Calibri"/>
          <w:color w:val="000000"/>
          <w:sz w:val="16"/>
          <w:szCs w:val="16"/>
        </w:rPr>
        <w:t>rednio pozyska</w:t>
      </w:r>
      <w:r>
        <w:rPr>
          <w:rFonts w:hAnsi="Calibri"/>
          <w:color w:val="000000"/>
          <w:sz w:val="16"/>
          <w:szCs w:val="16"/>
        </w:rPr>
        <w:t>ł</w:t>
      </w:r>
      <w:r>
        <w:rPr>
          <w:rFonts w:hAnsi="Calibri"/>
          <w:color w:val="000000"/>
          <w:sz w:val="16"/>
          <w:szCs w:val="16"/>
        </w:rPr>
        <w:t xml:space="preserve">, chyba </w:t>
      </w:r>
      <w:r>
        <w:rPr>
          <w:rFonts w:hAnsi="Calibri"/>
          <w:color w:val="000000"/>
          <w:sz w:val="16"/>
          <w:szCs w:val="16"/>
        </w:rPr>
        <w:t>ż</w:t>
      </w:r>
      <w:r>
        <w:rPr>
          <w:rFonts w:hAnsi="Calibri"/>
          <w:color w:val="000000"/>
          <w:sz w:val="16"/>
          <w:szCs w:val="16"/>
        </w:rPr>
        <w:t>e ma zastosowanie co najmniej jedno z wy</w:t>
      </w:r>
      <w:r>
        <w:rPr>
          <w:rFonts w:hAnsi="Calibri"/>
          <w:color w:val="000000"/>
          <w:sz w:val="16"/>
          <w:szCs w:val="16"/>
        </w:rPr>
        <w:t>łą</w:t>
      </w:r>
      <w:r>
        <w:rPr>
          <w:rFonts w:hAnsi="Calibri"/>
          <w:color w:val="000000"/>
          <w:sz w:val="16"/>
          <w:szCs w:val="16"/>
        </w:rPr>
        <w:t>cze</w:t>
      </w:r>
      <w:r>
        <w:rPr>
          <w:rFonts w:hAnsi="Calibri"/>
          <w:color w:val="000000"/>
          <w:sz w:val="16"/>
          <w:szCs w:val="16"/>
        </w:rPr>
        <w:t>ń</w:t>
      </w:r>
      <w:r>
        <w:rPr>
          <w:rFonts w:hAnsi="Calibri"/>
          <w:color w:val="000000"/>
          <w:sz w:val="16"/>
          <w:szCs w:val="16"/>
        </w:rPr>
        <w:t>, o kt</w:t>
      </w:r>
      <w:r>
        <w:rPr>
          <w:rFonts w:hAnsi="Calibri"/>
          <w:color w:val="000000"/>
          <w:sz w:val="16"/>
          <w:szCs w:val="16"/>
        </w:rPr>
        <w:t>ó</w:t>
      </w:r>
      <w:r>
        <w:rPr>
          <w:rFonts w:hAnsi="Calibri"/>
          <w:color w:val="000000"/>
          <w:sz w:val="16"/>
          <w:szCs w:val="16"/>
        </w:rPr>
        <w:t>rych mowa w art. 14 ust. 5 RODO.</w:t>
      </w:r>
    </w:p>
    <w:p w14:paraId="5D297F9D" w14:textId="77777777" w:rsidR="003D069D" w:rsidRDefault="003D069D" w:rsidP="003D069D">
      <w:pPr>
        <w:rPr>
          <w:b/>
          <w:sz w:val="24"/>
          <w:szCs w:val="24"/>
          <w:lang w:eastAsia="zh-CN"/>
        </w:rPr>
      </w:pPr>
    </w:p>
    <w:p w14:paraId="1C119A5B" w14:textId="77777777" w:rsidR="003D069D" w:rsidRDefault="003D069D" w:rsidP="003D069D">
      <w:pPr>
        <w:rPr>
          <w:b/>
        </w:rPr>
      </w:pPr>
    </w:p>
    <w:p w14:paraId="6A5B533F" w14:textId="77777777" w:rsidR="003D069D" w:rsidRDefault="003D069D" w:rsidP="003D069D">
      <w:pPr>
        <w:rPr>
          <w:b/>
        </w:rPr>
      </w:pPr>
    </w:p>
    <w:p w14:paraId="4C958EF3" w14:textId="6481B683" w:rsidR="003D069D" w:rsidRDefault="003D069D" w:rsidP="003D069D">
      <w:pPr>
        <w:ind w:firstLine="708"/>
      </w:pPr>
      <w:r>
        <w:t xml:space="preserve">     ……………………                                                                   ………………………………………</w:t>
      </w:r>
    </w:p>
    <w:p w14:paraId="2099CBCF" w14:textId="0CE238DC" w:rsidR="003D069D" w:rsidRDefault="003D069D" w:rsidP="003D069D">
      <w:pPr>
        <w:rPr>
          <w:bCs/>
          <w:sz w:val="22"/>
          <w:szCs w:val="22"/>
        </w:rPr>
      </w:pPr>
      <w:r>
        <w:rPr>
          <w:bCs/>
          <w:sz w:val="22"/>
          <w:szCs w:val="22"/>
          <w:vertAlign w:val="superscript"/>
        </w:rPr>
        <w:t xml:space="preserve">                   (miejsce  i  data  złożenia  oświadczenia )                                                            ( pieczęć  i  podpisy  upoważnionych  przedstawicieli  Wykonawcy )</w:t>
      </w:r>
    </w:p>
    <w:p w14:paraId="472C7B45" w14:textId="77777777" w:rsidR="003D069D" w:rsidRDefault="003D069D" w:rsidP="003D069D">
      <w:pPr>
        <w:jc w:val="both"/>
        <w:rPr>
          <w:sz w:val="22"/>
          <w:szCs w:val="22"/>
        </w:rPr>
      </w:pPr>
    </w:p>
    <w:p w14:paraId="1081F351" w14:textId="77777777" w:rsidR="003D069D" w:rsidRPr="00F509AE" w:rsidRDefault="003D069D" w:rsidP="003D069D">
      <w:pPr>
        <w:pStyle w:val="Tekstpodstawowy"/>
        <w:spacing w:line="360" w:lineRule="auto"/>
        <w:rPr>
          <w:sz w:val="24"/>
          <w:szCs w:val="24"/>
        </w:rPr>
      </w:pPr>
    </w:p>
    <w:p w14:paraId="64601775" w14:textId="77777777" w:rsidR="003D069D" w:rsidRPr="00E005FF" w:rsidRDefault="003D069D" w:rsidP="003D069D">
      <w:pPr>
        <w:spacing w:line="276" w:lineRule="auto"/>
        <w:rPr>
          <w:bCs/>
          <w:sz w:val="22"/>
          <w:szCs w:val="22"/>
          <w:vertAlign w:val="superscript"/>
        </w:rPr>
      </w:pPr>
      <w:r w:rsidRPr="001477E9">
        <w:rPr>
          <w:bCs/>
          <w:sz w:val="22"/>
          <w:szCs w:val="22"/>
          <w:vertAlign w:val="superscript"/>
        </w:rPr>
        <w:t xml:space="preserve">                                                               </w:t>
      </w:r>
      <w:r w:rsidRPr="001477E9">
        <w:rPr>
          <w:bCs/>
          <w:sz w:val="22"/>
          <w:szCs w:val="22"/>
          <w:vertAlign w:val="superscript"/>
        </w:rPr>
        <w:tab/>
      </w:r>
    </w:p>
    <w:p w14:paraId="3ED6DE1D" w14:textId="77777777" w:rsidR="00CA0B46" w:rsidRPr="00D617A6" w:rsidRDefault="00CA0B46" w:rsidP="00D617A6">
      <w:pPr>
        <w:pStyle w:val="Tekstpodstawowy"/>
        <w:spacing w:after="0"/>
      </w:pPr>
    </w:p>
    <w:sectPr w:rsidR="00CA0B46" w:rsidRPr="00D617A6" w:rsidSect="0098769F">
      <w:footerReference w:type="even" r:id="rId7"/>
      <w:footerReference w:type="default" r:id="rId8"/>
      <w:footnotePr>
        <w:pos w:val="beneathText"/>
      </w:footnotePr>
      <w:pgSz w:w="11905" w:h="16837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1561E" w14:textId="77777777" w:rsidR="00477FB7" w:rsidRDefault="00477FB7">
      <w:r>
        <w:separator/>
      </w:r>
    </w:p>
  </w:endnote>
  <w:endnote w:type="continuationSeparator" w:id="0">
    <w:p w14:paraId="51894818" w14:textId="77777777" w:rsidR="00477FB7" w:rsidRDefault="0047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78F1A" w14:textId="77777777" w:rsidR="00872B1C" w:rsidRDefault="00D37796" w:rsidP="00FD7B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72B1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9CAF0" w14:textId="77777777" w:rsidR="00872B1C" w:rsidRDefault="00872B1C" w:rsidP="009876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68337" w14:textId="77777777" w:rsidR="00872B1C" w:rsidRDefault="00872B1C" w:rsidP="00A76F86">
    <w:pPr>
      <w:pStyle w:val="Stopka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9F6C5" w14:textId="77777777" w:rsidR="00477FB7" w:rsidRDefault="00477FB7">
      <w:r>
        <w:separator/>
      </w:r>
    </w:p>
  </w:footnote>
  <w:footnote w:type="continuationSeparator" w:id="0">
    <w:p w14:paraId="5AAE771B" w14:textId="77777777" w:rsidR="00477FB7" w:rsidRDefault="00477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5"/>
        </w:tabs>
        <w:ind w:left="2835" w:hanging="705"/>
      </w:pPr>
    </w:lvl>
    <w:lvl w:ilvl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 w15:restartNumberingAfterBreak="0">
    <w:nsid w:val="00000004"/>
    <w:multiLevelType w:val="singleLevel"/>
    <w:tmpl w:val="3F8A0AC8"/>
    <w:name w:val="WW8Num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15" w15:restartNumberingAfterBreak="0">
    <w:nsid w:val="00000010"/>
    <w:multiLevelType w:val="multilevel"/>
    <w:tmpl w:val="E84C318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  <w:lvl w:ilvl="1">
      <w:start w:val="1"/>
      <w:numFmt w:val="decimal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decimal"/>
      <w:lvlText w:val="%3."/>
      <w:lvlJc w:val="left"/>
      <w:pPr>
        <w:tabs>
          <w:tab w:val="num" w:pos="2136"/>
        </w:tabs>
        <w:ind w:left="2136" w:hanging="360"/>
      </w:pPr>
    </w:lvl>
    <w:lvl w:ilvl="3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</w:lvl>
    <w:lvl w:ilvl="4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>
      <w:start w:val="1"/>
      <w:numFmt w:val="decimal"/>
      <w:lvlText w:val="%6."/>
      <w:lvlJc w:val="left"/>
      <w:pPr>
        <w:tabs>
          <w:tab w:val="num" w:pos="3216"/>
        </w:tabs>
        <w:ind w:left="3216" w:hanging="360"/>
      </w:pPr>
    </w:lvl>
    <w:lvl w:ilvl="6">
      <w:start w:val="1"/>
      <w:numFmt w:val="decimal"/>
      <w:lvlText w:val="%7."/>
      <w:lvlJc w:val="left"/>
      <w:pPr>
        <w:tabs>
          <w:tab w:val="num" w:pos="3576"/>
        </w:tabs>
        <w:ind w:left="3576" w:hanging="360"/>
      </w:pPr>
    </w:lvl>
    <w:lvl w:ilvl="7">
      <w:start w:val="1"/>
      <w:numFmt w:val="decimal"/>
      <w:lvlText w:val="%8."/>
      <w:lvlJc w:val="left"/>
      <w:pPr>
        <w:tabs>
          <w:tab w:val="num" w:pos="3936"/>
        </w:tabs>
        <w:ind w:left="3936" w:hanging="360"/>
      </w:pPr>
    </w:lvl>
    <w:lvl w:ilvl="8">
      <w:start w:val="1"/>
      <w:numFmt w:val="decimal"/>
      <w:lvlText w:val="%9."/>
      <w:lvlJc w:val="left"/>
      <w:pPr>
        <w:tabs>
          <w:tab w:val="num" w:pos="4296"/>
        </w:tabs>
        <w:ind w:left="4296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1A0C79"/>
    <w:multiLevelType w:val="hybridMultilevel"/>
    <w:tmpl w:val="D1D0BC92"/>
    <w:lvl w:ilvl="0" w:tplc="0C626C2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9" w15:restartNumberingAfterBreak="0">
    <w:nsid w:val="039D5E96"/>
    <w:multiLevelType w:val="hybridMultilevel"/>
    <w:tmpl w:val="C19E6A74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120331E3"/>
    <w:multiLevelType w:val="hybridMultilevel"/>
    <w:tmpl w:val="4BC2A28E"/>
    <w:lvl w:ilvl="0" w:tplc="9390A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B4A4D0">
      <w:start w:val="1"/>
      <w:numFmt w:val="upperRoman"/>
      <w:lvlText w:val="%2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12D102D4"/>
    <w:multiLevelType w:val="hybridMultilevel"/>
    <w:tmpl w:val="2B00F112"/>
    <w:lvl w:ilvl="0" w:tplc="4AE6D3DC">
      <w:start w:val="1"/>
      <w:numFmt w:val="lowerLetter"/>
      <w:lvlText w:val="%1)"/>
      <w:lvlJc w:val="left"/>
      <w:pPr>
        <w:ind w:left="318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909" w:hanging="360"/>
      </w:pPr>
    </w:lvl>
    <w:lvl w:ilvl="2" w:tplc="0415001B">
      <w:start w:val="1"/>
      <w:numFmt w:val="lowerRoman"/>
      <w:lvlText w:val="%3."/>
      <w:lvlJc w:val="right"/>
      <w:pPr>
        <w:ind w:left="4629" w:hanging="180"/>
      </w:pPr>
    </w:lvl>
    <w:lvl w:ilvl="3" w:tplc="0415000F" w:tentative="1">
      <w:start w:val="1"/>
      <w:numFmt w:val="decimal"/>
      <w:lvlText w:val="%4."/>
      <w:lvlJc w:val="left"/>
      <w:pPr>
        <w:ind w:left="5349" w:hanging="360"/>
      </w:pPr>
    </w:lvl>
    <w:lvl w:ilvl="4" w:tplc="04150019" w:tentative="1">
      <w:start w:val="1"/>
      <w:numFmt w:val="lowerLetter"/>
      <w:lvlText w:val="%5."/>
      <w:lvlJc w:val="left"/>
      <w:pPr>
        <w:ind w:left="6069" w:hanging="360"/>
      </w:pPr>
    </w:lvl>
    <w:lvl w:ilvl="5" w:tplc="0415001B" w:tentative="1">
      <w:start w:val="1"/>
      <w:numFmt w:val="lowerRoman"/>
      <w:lvlText w:val="%6."/>
      <w:lvlJc w:val="right"/>
      <w:pPr>
        <w:ind w:left="6789" w:hanging="180"/>
      </w:pPr>
    </w:lvl>
    <w:lvl w:ilvl="6" w:tplc="0415000F" w:tentative="1">
      <w:start w:val="1"/>
      <w:numFmt w:val="decimal"/>
      <w:lvlText w:val="%7."/>
      <w:lvlJc w:val="left"/>
      <w:pPr>
        <w:ind w:left="7509" w:hanging="360"/>
      </w:pPr>
    </w:lvl>
    <w:lvl w:ilvl="7" w:tplc="04150019" w:tentative="1">
      <w:start w:val="1"/>
      <w:numFmt w:val="lowerLetter"/>
      <w:lvlText w:val="%8."/>
      <w:lvlJc w:val="left"/>
      <w:pPr>
        <w:ind w:left="8229" w:hanging="360"/>
      </w:pPr>
    </w:lvl>
    <w:lvl w:ilvl="8" w:tplc="0415001B" w:tentative="1">
      <w:start w:val="1"/>
      <w:numFmt w:val="lowerRoman"/>
      <w:lvlText w:val="%9."/>
      <w:lvlJc w:val="right"/>
      <w:pPr>
        <w:ind w:left="8949" w:hanging="180"/>
      </w:pPr>
    </w:lvl>
  </w:abstractNum>
  <w:abstractNum w:abstractNumId="22" w15:restartNumberingAfterBreak="0">
    <w:nsid w:val="13137C8A"/>
    <w:multiLevelType w:val="multilevel"/>
    <w:tmpl w:val="C8EA337E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1F344ED1"/>
    <w:multiLevelType w:val="multilevel"/>
    <w:tmpl w:val="99AAB8A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2347092D"/>
    <w:multiLevelType w:val="hybridMultilevel"/>
    <w:tmpl w:val="5FC2FEC2"/>
    <w:lvl w:ilvl="0" w:tplc="00CE5BB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 w:val="0"/>
        <w:i w:val="0"/>
      </w:rPr>
    </w:lvl>
    <w:lvl w:ilvl="1" w:tplc="D0C0D86E">
      <w:numFmt w:val="none"/>
      <w:lvlText w:val=""/>
      <w:lvlJc w:val="left"/>
      <w:pPr>
        <w:tabs>
          <w:tab w:val="num" w:pos="360"/>
        </w:tabs>
      </w:pPr>
    </w:lvl>
    <w:lvl w:ilvl="2" w:tplc="8DACA234">
      <w:numFmt w:val="none"/>
      <w:lvlText w:val=""/>
      <w:lvlJc w:val="left"/>
      <w:pPr>
        <w:tabs>
          <w:tab w:val="num" w:pos="360"/>
        </w:tabs>
      </w:pPr>
    </w:lvl>
    <w:lvl w:ilvl="3" w:tplc="560CA6A0">
      <w:numFmt w:val="none"/>
      <w:lvlText w:val=""/>
      <w:lvlJc w:val="left"/>
      <w:pPr>
        <w:tabs>
          <w:tab w:val="num" w:pos="360"/>
        </w:tabs>
      </w:pPr>
    </w:lvl>
    <w:lvl w:ilvl="4" w:tplc="BAA01B7A">
      <w:numFmt w:val="none"/>
      <w:lvlText w:val=""/>
      <w:lvlJc w:val="left"/>
      <w:pPr>
        <w:tabs>
          <w:tab w:val="num" w:pos="360"/>
        </w:tabs>
      </w:pPr>
    </w:lvl>
    <w:lvl w:ilvl="5" w:tplc="653AD610">
      <w:numFmt w:val="none"/>
      <w:lvlText w:val=""/>
      <w:lvlJc w:val="left"/>
      <w:pPr>
        <w:tabs>
          <w:tab w:val="num" w:pos="360"/>
        </w:tabs>
      </w:pPr>
    </w:lvl>
    <w:lvl w:ilvl="6" w:tplc="B8DEBD86">
      <w:numFmt w:val="none"/>
      <w:lvlText w:val=""/>
      <w:lvlJc w:val="left"/>
      <w:pPr>
        <w:tabs>
          <w:tab w:val="num" w:pos="360"/>
        </w:tabs>
      </w:pPr>
    </w:lvl>
    <w:lvl w:ilvl="7" w:tplc="5A7CD368">
      <w:numFmt w:val="none"/>
      <w:lvlText w:val=""/>
      <w:lvlJc w:val="left"/>
      <w:pPr>
        <w:tabs>
          <w:tab w:val="num" w:pos="360"/>
        </w:tabs>
      </w:pPr>
    </w:lvl>
    <w:lvl w:ilvl="8" w:tplc="DB70F13E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5BD0297"/>
    <w:multiLevelType w:val="multilevel"/>
    <w:tmpl w:val="78282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25ED2458"/>
    <w:multiLevelType w:val="multilevel"/>
    <w:tmpl w:val="303A699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8FA8347"/>
    <w:multiLevelType w:val="hybridMultilevel"/>
    <w:tmpl w:val="62170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BFD33B7"/>
    <w:multiLevelType w:val="multilevel"/>
    <w:tmpl w:val="95F2ED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CAE3FAA"/>
    <w:multiLevelType w:val="hybridMultilevel"/>
    <w:tmpl w:val="86E0AF52"/>
    <w:lvl w:ilvl="0" w:tplc="AF24AEBA">
      <w:start w:val="1"/>
      <w:numFmt w:val="decimal"/>
      <w:lvlText w:val="%1."/>
      <w:lvlJc w:val="left"/>
      <w:pPr>
        <w:ind w:left="78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0" w15:restartNumberingAfterBreak="0">
    <w:nsid w:val="2E122756"/>
    <w:multiLevelType w:val="hybridMultilevel"/>
    <w:tmpl w:val="A16078BE"/>
    <w:lvl w:ilvl="0" w:tplc="877620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8FE339D"/>
    <w:multiLevelType w:val="hybridMultilevel"/>
    <w:tmpl w:val="EA38116C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04"/>
        </w:tabs>
        <w:ind w:left="16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24"/>
        </w:tabs>
        <w:ind w:left="23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64"/>
        </w:tabs>
        <w:ind w:left="37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84"/>
        </w:tabs>
        <w:ind w:left="44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24"/>
        </w:tabs>
        <w:ind w:left="59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44"/>
        </w:tabs>
        <w:ind w:left="6644" w:hanging="180"/>
      </w:pPr>
    </w:lvl>
  </w:abstractNum>
  <w:abstractNum w:abstractNumId="32" w15:restartNumberingAfterBreak="0">
    <w:nsid w:val="3D941F5F"/>
    <w:multiLevelType w:val="hybridMultilevel"/>
    <w:tmpl w:val="5BA8C6A6"/>
    <w:lvl w:ilvl="0" w:tplc="8AC8B2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45534107"/>
    <w:multiLevelType w:val="hybridMultilevel"/>
    <w:tmpl w:val="189439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6531ED6"/>
    <w:multiLevelType w:val="hybridMultilevel"/>
    <w:tmpl w:val="317A66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9FC7C79"/>
    <w:multiLevelType w:val="hybridMultilevel"/>
    <w:tmpl w:val="E87A12A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5F255989"/>
    <w:multiLevelType w:val="multilevel"/>
    <w:tmpl w:val="99AAB8A2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646D0805"/>
    <w:multiLevelType w:val="hybridMultilevel"/>
    <w:tmpl w:val="DD28E444"/>
    <w:lvl w:ilvl="0" w:tplc="DFCAE90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65A655E5"/>
    <w:multiLevelType w:val="hybridMultilevel"/>
    <w:tmpl w:val="EEBC336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5E82F1F"/>
    <w:multiLevelType w:val="multilevel"/>
    <w:tmpl w:val="D0109F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0856D7"/>
    <w:multiLevelType w:val="hybridMultilevel"/>
    <w:tmpl w:val="8C4CDB14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 w15:restartNumberingAfterBreak="0">
    <w:nsid w:val="6A6A29D4"/>
    <w:multiLevelType w:val="multilevel"/>
    <w:tmpl w:val="34D8B0C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487"/>
        </w:tabs>
        <w:ind w:left="2487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6E4B0266"/>
    <w:multiLevelType w:val="multilevel"/>
    <w:tmpl w:val="EFDA418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6EAD3D50"/>
    <w:multiLevelType w:val="multilevel"/>
    <w:tmpl w:val="6E68F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5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38636ED"/>
    <w:multiLevelType w:val="multilevel"/>
    <w:tmpl w:val="303A699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9111BB"/>
    <w:multiLevelType w:val="hybridMultilevel"/>
    <w:tmpl w:val="AE7ECD68"/>
    <w:lvl w:ilvl="0" w:tplc="04150011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6" w15:restartNumberingAfterBreak="0">
    <w:nsid w:val="79B27F6C"/>
    <w:multiLevelType w:val="hybridMultilevel"/>
    <w:tmpl w:val="5CF6C1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003B2"/>
    <w:multiLevelType w:val="hybridMultilevel"/>
    <w:tmpl w:val="7D74535C"/>
    <w:lvl w:ilvl="0" w:tplc="BD32D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0424202">
    <w:abstractNumId w:val="0"/>
  </w:num>
  <w:num w:numId="2" w16cid:durableId="1706639493">
    <w:abstractNumId w:val="35"/>
  </w:num>
  <w:num w:numId="3" w16cid:durableId="1752042394">
    <w:abstractNumId w:val="41"/>
  </w:num>
  <w:num w:numId="4" w16cid:durableId="49770738">
    <w:abstractNumId w:val="47"/>
  </w:num>
  <w:num w:numId="5" w16cid:durableId="34888843">
    <w:abstractNumId w:val="31"/>
  </w:num>
  <w:num w:numId="6" w16cid:durableId="1664316594">
    <w:abstractNumId w:val="20"/>
  </w:num>
  <w:num w:numId="7" w16cid:durableId="1092435893">
    <w:abstractNumId w:val="44"/>
  </w:num>
  <w:num w:numId="8" w16cid:durableId="1049916617">
    <w:abstractNumId w:val="46"/>
  </w:num>
  <w:num w:numId="9" w16cid:durableId="1211649676">
    <w:abstractNumId w:val="36"/>
  </w:num>
  <w:num w:numId="10" w16cid:durableId="1555853438">
    <w:abstractNumId w:val="22"/>
  </w:num>
  <w:num w:numId="11" w16cid:durableId="1788088274">
    <w:abstractNumId w:val="25"/>
  </w:num>
  <w:num w:numId="12" w16cid:durableId="2044210134">
    <w:abstractNumId w:val="38"/>
  </w:num>
  <w:num w:numId="13" w16cid:durableId="1489324565">
    <w:abstractNumId w:val="39"/>
  </w:num>
  <w:num w:numId="14" w16cid:durableId="469593168">
    <w:abstractNumId w:val="43"/>
  </w:num>
  <w:num w:numId="15" w16cid:durableId="494689743">
    <w:abstractNumId w:val="26"/>
  </w:num>
  <w:num w:numId="16" w16cid:durableId="1148788269">
    <w:abstractNumId w:val="42"/>
  </w:num>
  <w:num w:numId="17" w16cid:durableId="733703925">
    <w:abstractNumId w:val="18"/>
  </w:num>
  <w:num w:numId="18" w16cid:durableId="1317806214">
    <w:abstractNumId w:val="40"/>
  </w:num>
  <w:num w:numId="19" w16cid:durableId="2137410261">
    <w:abstractNumId w:val="28"/>
  </w:num>
  <w:num w:numId="20" w16cid:durableId="21171816">
    <w:abstractNumId w:val="34"/>
  </w:num>
  <w:num w:numId="21" w16cid:durableId="1211268342">
    <w:abstractNumId w:val="24"/>
  </w:num>
  <w:num w:numId="22" w16cid:durableId="2062824240">
    <w:abstractNumId w:val="21"/>
  </w:num>
  <w:num w:numId="23" w16cid:durableId="1250431075">
    <w:abstractNumId w:val="32"/>
  </w:num>
  <w:num w:numId="24" w16cid:durableId="2070028777">
    <w:abstractNumId w:val="33"/>
  </w:num>
  <w:num w:numId="25" w16cid:durableId="665934001">
    <w:abstractNumId w:val="27"/>
  </w:num>
  <w:num w:numId="26" w16cid:durableId="2127457734">
    <w:abstractNumId w:val="19"/>
  </w:num>
  <w:num w:numId="27" w16cid:durableId="732000957">
    <w:abstractNumId w:val="30"/>
  </w:num>
  <w:num w:numId="28" w16cid:durableId="1561943567">
    <w:abstractNumId w:val="45"/>
  </w:num>
  <w:num w:numId="29" w16cid:durableId="1001657827">
    <w:abstractNumId w:val="29"/>
  </w:num>
  <w:num w:numId="30" w16cid:durableId="45837848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72E"/>
    <w:rsid w:val="00001609"/>
    <w:rsid w:val="0000252D"/>
    <w:rsid w:val="00012C18"/>
    <w:rsid w:val="00016F73"/>
    <w:rsid w:val="00017671"/>
    <w:rsid w:val="00030FAA"/>
    <w:rsid w:val="000320F0"/>
    <w:rsid w:val="00034694"/>
    <w:rsid w:val="00043AD0"/>
    <w:rsid w:val="000455FE"/>
    <w:rsid w:val="00053FE4"/>
    <w:rsid w:val="00061F07"/>
    <w:rsid w:val="00064F3C"/>
    <w:rsid w:val="00065730"/>
    <w:rsid w:val="000662FF"/>
    <w:rsid w:val="00086AA9"/>
    <w:rsid w:val="0009026F"/>
    <w:rsid w:val="00091AAD"/>
    <w:rsid w:val="00094D9E"/>
    <w:rsid w:val="00095616"/>
    <w:rsid w:val="0009763E"/>
    <w:rsid w:val="000A3A1B"/>
    <w:rsid w:val="000B018C"/>
    <w:rsid w:val="000B12B5"/>
    <w:rsid w:val="000B2C29"/>
    <w:rsid w:val="000B547C"/>
    <w:rsid w:val="000B57DF"/>
    <w:rsid w:val="000D102E"/>
    <w:rsid w:val="000D5ABF"/>
    <w:rsid w:val="000D6615"/>
    <w:rsid w:val="000D6D6D"/>
    <w:rsid w:val="000E662D"/>
    <w:rsid w:val="000F0087"/>
    <w:rsid w:val="000F36C6"/>
    <w:rsid w:val="000F5443"/>
    <w:rsid w:val="000F7253"/>
    <w:rsid w:val="001008AC"/>
    <w:rsid w:val="00116468"/>
    <w:rsid w:val="001335D0"/>
    <w:rsid w:val="001522C7"/>
    <w:rsid w:val="00160317"/>
    <w:rsid w:val="00166CC6"/>
    <w:rsid w:val="00171360"/>
    <w:rsid w:val="00180201"/>
    <w:rsid w:val="0018391E"/>
    <w:rsid w:val="00192020"/>
    <w:rsid w:val="0019462F"/>
    <w:rsid w:val="001A0DA9"/>
    <w:rsid w:val="001A5AA5"/>
    <w:rsid w:val="001A60AD"/>
    <w:rsid w:val="001B5D18"/>
    <w:rsid w:val="001D2199"/>
    <w:rsid w:val="001D2EEC"/>
    <w:rsid w:val="001D77AC"/>
    <w:rsid w:val="001E0336"/>
    <w:rsid w:val="001E1450"/>
    <w:rsid w:val="001E34CC"/>
    <w:rsid w:val="001E3778"/>
    <w:rsid w:val="001F3188"/>
    <w:rsid w:val="001F42D9"/>
    <w:rsid w:val="001F593C"/>
    <w:rsid w:val="001F7103"/>
    <w:rsid w:val="00201A71"/>
    <w:rsid w:val="00206FE5"/>
    <w:rsid w:val="00217952"/>
    <w:rsid w:val="002256D7"/>
    <w:rsid w:val="002273D6"/>
    <w:rsid w:val="002428BD"/>
    <w:rsid w:val="00245290"/>
    <w:rsid w:val="00246E30"/>
    <w:rsid w:val="00247565"/>
    <w:rsid w:val="00251B49"/>
    <w:rsid w:val="00253A2B"/>
    <w:rsid w:val="002574C2"/>
    <w:rsid w:val="0026194C"/>
    <w:rsid w:val="00261A59"/>
    <w:rsid w:val="00263700"/>
    <w:rsid w:val="00264C38"/>
    <w:rsid w:val="002813AA"/>
    <w:rsid w:val="00283331"/>
    <w:rsid w:val="002855DB"/>
    <w:rsid w:val="0029034C"/>
    <w:rsid w:val="002979E9"/>
    <w:rsid w:val="00297C28"/>
    <w:rsid w:val="002A10A4"/>
    <w:rsid w:val="002A5970"/>
    <w:rsid w:val="002A69B3"/>
    <w:rsid w:val="002B51A2"/>
    <w:rsid w:val="002C51D9"/>
    <w:rsid w:val="002C7822"/>
    <w:rsid w:val="002D7A55"/>
    <w:rsid w:val="002E3740"/>
    <w:rsid w:val="002F1036"/>
    <w:rsid w:val="002F3290"/>
    <w:rsid w:val="002F7BEC"/>
    <w:rsid w:val="00304B06"/>
    <w:rsid w:val="003068F6"/>
    <w:rsid w:val="00307AA9"/>
    <w:rsid w:val="003109AF"/>
    <w:rsid w:val="00310C09"/>
    <w:rsid w:val="003118F8"/>
    <w:rsid w:val="00313FA2"/>
    <w:rsid w:val="00314244"/>
    <w:rsid w:val="00321D81"/>
    <w:rsid w:val="003258DD"/>
    <w:rsid w:val="003265FE"/>
    <w:rsid w:val="00333F0E"/>
    <w:rsid w:val="00343174"/>
    <w:rsid w:val="003516C7"/>
    <w:rsid w:val="00351D68"/>
    <w:rsid w:val="00353EAC"/>
    <w:rsid w:val="00362790"/>
    <w:rsid w:val="003639A7"/>
    <w:rsid w:val="00366FD1"/>
    <w:rsid w:val="00367BE4"/>
    <w:rsid w:val="00367C76"/>
    <w:rsid w:val="0037010B"/>
    <w:rsid w:val="00377C1A"/>
    <w:rsid w:val="0038006B"/>
    <w:rsid w:val="003817BE"/>
    <w:rsid w:val="003819DA"/>
    <w:rsid w:val="003854BC"/>
    <w:rsid w:val="00386100"/>
    <w:rsid w:val="00397EE0"/>
    <w:rsid w:val="003A296F"/>
    <w:rsid w:val="003A3A83"/>
    <w:rsid w:val="003B188F"/>
    <w:rsid w:val="003C258A"/>
    <w:rsid w:val="003C457F"/>
    <w:rsid w:val="003C515F"/>
    <w:rsid w:val="003D069D"/>
    <w:rsid w:val="003D2684"/>
    <w:rsid w:val="003F4AEA"/>
    <w:rsid w:val="004038F1"/>
    <w:rsid w:val="00405EC8"/>
    <w:rsid w:val="00416A11"/>
    <w:rsid w:val="00431B57"/>
    <w:rsid w:val="00431D1A"/>
    <w:rsid w:val="00446124"/>
    <w:rsid w:val="00446389"/>
    <w:rsid w:val="00446F5C"/>
    <w:rsid w:val="004521B6"/>
    <w:rsid w:val="00454AF4"/>
    <w:rsid w:val="00455131"/>
    <w:rsid w:val="004577D4"/>
    <w:rsid w:val="00462483"/>
    <w:rsid w:val="004658E9"/>
    <w:rsid w:val="004668FA"/>
    <w:rsid w:val="004716DC"/>
    <w:rsid w:val="004736EC"/>
    <w:rsid w:val="00477FB7"/>
    <w:rsid w:val="0049516C"/>
    <w:rsid w:val="00496FAA"/>
    <w:rsid w:val="004A23D3"/>
    <w:rsid w:val="004B15E1"/>
    <w:rsid w:val="004B1613"/>
    <w:rsid w:val="004B756E"/>
    <w:rsid w:val="004D69E3"/>
    <w:rsid w:val="004D6C25"/>
    <w:rsid w:val="004E2946"/>
    <w:rsid w:val="004E3EF4"/>
    <w:rsid w:val="004E771D"/>
    <w:rsid w:val="004F6C32"/>
    <w:rsid w:val="005135AA"/>
    <w:rsid w:val="00526C67"/>
    <w:rsid w:val="00531E3D"/>
    <w:rsid w:val="0053414A"/>
    <w:rsid w:val="00551AF9"/>
    <w:rsid w:val="00553B1C"/>
    <w:rsid w:val="00554105"/>
    <w:rsid w:val="005566DB"/>
    <w:rsid w:val="00566960"/>
    <w:rsid w:val="00567B5F"/>
    <w:rsid w:val="00577C6B"/>
    <w:rsid w:val="00577C9D"/>
    <w:rsid w:val="005867E1"/>
    <w:rsid w:val="00590B5F"/>
    <w:rsid w:val="00592C0E"/>
    <w:rsid w:val="00594927"/>
    <w:rsid w:val="005A2E48"/>
    <w:rsid w:val="005A4934"/>
    <w:rsid w:val="005A55CB"/>
    <w:rsid w:val="005A6B58"/>
    <w:rsid w:val="005B02FB"/>
    <w:rsid w:val="005B65A2"/>
    <w:rsid w:val="005B74D6"/>
    <w:rsid w:val="005B7BD0"/>
    <w:rsid w:val="005C1961"/>
    <w:rsid w:val="005C3452"/>
    <w:rsid w:val="005C4E20"/>
    <w:rsid w:val="005C7AF1"/>
    <w:rsid w:val="005E4111"/>
    <w:rsid w:val="005E67F3"/>
    <w:rsid w:val="005F32CC"/>
    <w:rsid w:val="00604273"/>
    <w:rsid w:val="00606F44"/>
    <w:rsid w:val="0061429A"/>
    <w:rsid w:val="00624BD4"/>
    <w:rsid w:val="0062629B"/>
    <w:rsid w:val="00627030"/>
    <w:rsid w:val="006275BC"/>
    <w:rsid w:val="00642BAC"/>
    <w:rsid w:val="006434D9"/>
    <w:rsid w:val="00646B01"/>
    <w:rsid w:val="00660ACB"/>
    <w:rsid w:val="00660D95"/>
    <w:rsid w:val="0068070C"/>
    <w:rsid w:val="00684123"/>
    <w:rsid w:val="00695EEF"/>
    <w:rsid w:val="006A0337"/>
    <w:rsid w:val="006A5EAE"/>
    <w:rsid w:val="006B1B68"/>
    <w:rsid w:val="006B2C2A"/>
    <w:rsid w:val="006B36AC"/>
    <w:rsid w:val="006C6B54"/>
    <w:rsid w:val="006C6ED5"/>
    <w:rsid w:val="006C79ED"/>
    <w:rsid w:val="006D0C86"/>
    <w:rsid w:val="006D18F3"/>
    <w:rsid w:val="006D22CD"/>
    <w:rsid w:val="006E3A12"/>
    <w:rsid w:val="006E472E"/>
    <w:rsid w:val="006E6D64"/>
    <w:rsid w:val="006F2330"/>
    <w:rsid w:val="006F7E60"/>
    <w:rsid w:val="007020EA"/>
    <w:rsid w:val="00703946"/>
    <w:rsid w:val="00704438"/>
    <w:rsid w:val="007125CF"/>
    <w:rsid w:val="00714425"/>
    <w:rsid w:val="007157BD"/>
    <w:rsid w:val="0071727C"/>
    <w:rsid w:val="007328BB"/>
    <w:rsid w:val="00735757"/>
    <w:rsid w:val="00743AD8"/>
    <w:rsid w:val="00744733"/>
    <w:rsid w:val="00745D05"/>
    <w:rsid w:val="00746D27"/>
    <w:rsid w:val="007606FA"/>
    <w:rsid w:val="0076464E"/>
    <w:rsid w:val="0076560D"/>
    <w:rsid w:val="007704B7"/>
    <w:rsid w:val="00771B7C"/>
    <w:rsid w:val="00781434"/>
    <w:rsid w:val="007823B9"/>
    <w:rsid w:val="007919D5"/>
    <w:rsid w:val="007A097D"/>
    <w:rsid w:val="007A2308"/>
    <w:rsid w:val="007A4996"/>
    <w:rsid w:val="007A6132"/>
    <w:rsid w:val="007A75CB"/>
    <w:rsid w:val="007B26C8"/>
    <w:rsid w:val="007C2743"/>
    <w:rsid w:val="007D03CB"/>
    <w:rsid w:val="007D6068"/>
    <w:rsid w:val="007E06D2"/>
    <w:rsid w:val="008041B9"/>
    <w:rsid w:val="00805488"/>
    <w:rsid w:val="00827195"/>
    <w:rsid w:val="00830256"/>
    <w:rsid w:val="00831312"/>
    <w:rsid w:val="00833DBB"/>
    <w:rsid w:val="00834EBC"/>
    <w:rsid w:val="008439D0"/>
    <w:rsid w:val="00852E54"/>
    <w:rsid w:val="00862051"/>
    <w:rsid w:val="008678A5"/>
    <w:rsid w:val="00872B1C"/>
    <w:rsid w:val="00885D8C"/>
    <w:rsid w:val="008868EF"/>
    <w:rsid w:val="00887D5B"/>
    <w:rsid w:val="008A3FCA"/>
    <w:rsid w:val="008B0006"/>
    <w:rsid w:val="008B34E6"/>
    <w:rsid w:val="008B39B0"/>
    <w:rsid w:val="008C2B12"/>
    <w:rsid w:val="008D1B0E"/>
    <w:rsid w:val="008D1E43"/>
    <w:rsid w:val="008D3154"/>
    <w:rsid w:val="008D483F"/>
    <w:rsid w:val="008D5660"/>
    <w:rsid w:val="008E2CA8"/>
    <w:rsid w:val="008E3AC8"/>
    <w:rsid w:val="008E42E5"/>
    <w:rsid w:val="008E55CA"/>
    <w:rsid w:val="008E5C39"/>
    <w:rsid w:val="008E6FB2"/>
    <w:rsid w:val="008F402A"/>
    <w:rsid w:val="00902FCF"/>
    <w:rsid w:val="00911C54"/>
    <w:rsid w:val="00924BFF"/>
    <w:rsid w:val="0093710D"/>
    <w:rsid w:val="0094218A"/>
    <w:rsid w:val="00962E67"/>
    <w:rsid w:val="00964C10"/>
    <w:rsid w:val="009705C6"/>
    <w:rsid w:val="00970718"/>
    <w:rsid w:val="00974D77"/>
    <w:rsid w:val="00981CA0"/>
    <w:rsid w:val="00982561"/>
    <w:rsid w:val="0098769F"/>
    <w:rsid w:val="00997B70"/>
    <w:rsid w:val="009A46E9"/>
    <w:rsid w:val="009A5987"/>
    <w:rsid w:val="009B15BD"/>
    <w:rsid w:val="009B488B"/>
    <w:rsid w:val="009B7CA4"/>
    <w:rsid w:val="009C4CC3"/>
    <w:rsid w:val="009C4D60"/>
    <w:rsid w:val="009D4EE9"/>
    <w:rsid w:val="009E6F86"/>
    <w:rsid w:val="009F7E41"/>
    <w:rsid w:val="00A00FE3"/>
    <w:rsid w:val="00A0373B"/>
    <w:rsid w:val="00A05185"/>
    <w:rsid w:val="00A10287"/>
    <w:rsid w:val="00A110E1"/>
    <w:rsid w:val="00A11FDC"/>
    <w:rsid w:val="00A12F6C"/>
    <w:rsid w:val="00A17ACD"/>
    <w:rsid w:val="00A2777E"/>
    <w:rsid w:val="00A27BBF"/>
    <w:rsid w:val="00A30023"/>
    <w:rsid w:val="00A33F64"/>
    <w:rsid w:val="00A342C6"/>
    <w:rsid w:val="00A5057C"/>
    <w:rsid w:val="00A50622"/>
    <w:rsid w:val="00A51AB6"/>
    <w:rsid w:val="00A643D1"/>
    <w:rsid w:val="00A665AD"/>
    <w:rsid w:val="00A70F58"/>
    <w:rsid w:val="00A7578F"/>
    <w:rsid w:val="00A76E05"/>
    <w:rsid w:val="00A76F86"/>
    <w:rsid w:val="00A80C17"/>
    <w:rsid w:val="00A8511D"/>
    <w:rsid w:val="00AA410F"/>
    <w:rsid w:val="00AB3887"/>
    <w:rsid w:val="00AB485F"/>
    <w:rsid w:val="00AC06CA"/>
    <w:rsid w:val="00AC58C0"/>
    <w:rsid w:val="00AE0139"/>
    <w:rsid w:val="00AE448C"/>
    <w:rsid w:val="00AE5340"/>
    <w:rsid w:val="00AE6396"/>
    <w:rsid w:val="00AE6BDE"/>
    <w:rsid w:val="00AF5CE4"/>
    <w:rsid w:val="00B0331D"/>
    <w:rsid w:val="00B047C7"/>
    <w:rsid w:val="00B135D8"/>
    <w:rsid w:val="00B1602A"/>
    <w:rsid w:val="00B16B80"/>
    <w:rsid w:val="00B17A15"/>
    <w:rsid w:val="00B23A03"/>
    <w:rsid w:val="00B27328"/>
    <w:rsid w:val="00B3016E"/>
    <w:rsid w:val="00B315F1"/>
    <w:rsid w:val="00B35A05"/>
    <w:rsid w:val="00B45008"/>
    <w:rsid w:val="00B46C18"/>
    <w:rsid w:val="00B5142A"/>
    <w:rsid w:val="00B515C3"/>
    <w:rsid w:val="00B518A2"/>
    <w:rsid w:val="00B54128"/>
    <w:rsid w:val="00B550A1"/>
    <w:rsid w:val="00B56535"/>
    <w:rsid w:val="00B6386D"/>
    <w:rsid w:val="00B63F6E"/>
    <w:rsid w:val="00B6452E"/>
    <w:rsid w:val="00B81099"/>
    <w:rsid w:val="00B907F7"/>
    <w:rsid w:val="00BA27BF"/>
    <w:rsid w:val="00BA2A91"/>
    <w:rsid w:val="00BA3CA3"/>
    <w:rsid w:val="00BA6B23"/>
    <w:rsid w:val="00BB1C54"/>
    <w:rsid w:val="00BB373D"/>
    <w:rsid w:val="00BC2457"/>
    <w:rsid w:val="00BC2AEA"/>
    <w:rsid w:val="00BD2861"/>
    <w:rsid w:val="00BE534C"/>
    <w:rsid w:val="00BE6447"/>
    <w:rsid w:val="00C0044E"/>
    <w:rsid w:val="00C03B2E"/>
    <w:rsid w:val="00C040E1"/>
    <w:rsid w:val="00C076DA"/>
    <w:rsid w:val="00C14392"/>
    <w:rsid w:val="00C24555"/>
    <w:rsid w:val="00C25DA8"/>
    <w:rsid w:val="00C315CD"/>
    <w:rsid w:val="00C33827"/>
    <w:rsid w:val="00C36A5E"/>
    <w:rsid w:val="00C40C4F"/>
    <w:rsid w:val="00C412C8"/>
    <w:rsid w:val="00C4330A"/>
    <w:rsid w:val="00C438E6"/>
    <w:rsid w:val="00C44A36"/>
    <w:rsid w:val="00C46EAD"/>
    <w:rsid w:val="00C57FC4"/>
    <w:rsid w:val="00C643D9"/>
    <w:rsid w:val="00C65989"/>
    <w:rsid w:val="00C67138"/>
    <w:rsid w:val="00C807DF"/>
    <w:rsid w:val="00C87AD2"/>
    <w:rsid w:val="00C9278B"/>
    <w:rsid w:val="00C92E8E"/>
    <w:rsid w:val="00C972B1"/>
    <w:rsid w:val="00CA05EE"/>
    <w:rsid w:val="00CA0B46"/>
    <w:rsid w:val="00CB5200"/>
    <w:rsid w:val="00CB7C35"/>
    <w:rsid w:val="00CC2A33"/>
    <w:rsid w:val="00CC7B02"/>
    <w:rsid w:val="00CD165A"/>
    <w:rsid w:val="00CF25D6"/>
    <w:rsid w:val="00CF3974"/>
    <w:rsid w:val="00D004F4"/>
    <w:rsid w:val="00D04036"/>
    <w:rsid w:val="00D14628"/>
    <w:rsid w:val="00D16095"/>
    <w:rsid w:val="00D208D7"/>
    <w:rsid w:val="00D311C5"/>
    <w:rsid w:val="00D32F2A"/>
    <w:rsid w:val="00D35D98"/>
    <w:rsid w:val="00D37796"/>
    <w:rsid w:val="00D4409B"/>
    <w:rsid w:val="00D440F9"/>
    <w:rsid w:val="00D53765"/>
    <w:rsid w:val="00D5505E"/>
    <w:rsid w:val="00D55690"/>
    <w:rsid w:val="00D617A6"/>
    <w:rsid w:val="00D6403C"/>
    <w:rsid w:val="00D715F4"/>
    <w:rsid w:val="00D754AA"/>
    <w:rsid w:val="00D86BC5"/>
    <w:rsid w:val="00D905BE"/>
    <w:rsid w:val="00DA58D9"/>
    <w:rsid w:val="00DA6BF8"/>
    <w:rsid w:val="00DB574C"/>
    <w:rsid w:val="00DB73FD"/>
    <w:rsid w:val="00DB76C8"/>
    <w:rsid w:val="00DC3BAB"/>
    <w:rsid w:val="00DC5A74"/>
    <w:rsid w:val="00DD138E"/>
    <w:rsid w:val="00DD30D5"/>
    <w:rsid w:val="00DD5764"/>
    <w:rsid w:val="00DD7478"/>
    <w:rsid w:val="00DE0CA1"/>
    <w:rsid w:val="00DF70E7"/>
    <w:rsid w:val="00E0057E"/>
    <w:rsid w:val="00E04368"/>
    <w:rsid w:val="00E12BC5"/>
    <w:rsid w:val="00E141C5"/>
    <w:rsid w:val="00E21383"/>
    <w:rsid w:val="00E22359"/>
    <w:rsid w:val="00E223BA"/>
    <w:rsid w:val="00E22F9B"/>
    <w:rsid w:val="00E23D6E"/>
    <w:rsid w:val="00E24EBD"/>
    <w:rsid w:val="00E35121"/>
    <w:rsid w:val="00E50E21"/>
    <w:rsid w:val="00E57FCB"/>
    <w:rsid w:val="00E639DB"/>
    <w:rsid w:val="00E67D8F"/>
    <w:rsid w:val="00E70AD0"/>
    <w:rsid w:val="00E71236"/>
    <w:rsid w:val="00E7597F"/>
    <w:rsid w:val="00E776C3"/>
    <w:rsid w:val="00E8141D"/>
    <w:rsid w:val="00E82009"/>
    <w:rsid w:val="00E835B0"/>
    <w:rsid w:val="00E85EFF"/>
    <w:rsid w:val="00E87559"/>
    <w:rsid w:val="00E93042"/>
    <w:rsid w:val="00EA28F4"/>
    <w:rsid w:val="00EA5650"/>
    <w:rsid w:val="00EB05FE"/>
    <w:rsid w:val="00EB0769"/>
    <w:rsid w:val="00EB753D"/>
    <w:rsid w:val="00EC459C"/>
    <w:rsid w:val="00EC5667"/>
    <w:rsid w:val="00ED38D3"/>
    <w:rsid w:val="00EE13F8"/>
    <w:rsid w:val="00F00169"/>
    <w:rsid w:val="00F02A7A"/>
    <w:rsid w:val="00F07E71"/>
    <w:rsid w:val="00F11B05"/>
    <w:rsid w:val="00F206BF"/>
    <w:rsid w:val="00F2250B"/>
    <w:rsid w:val="00F245D0"/>
    <w:rsid w:val="00F26A5E"/>
    <w:rsid w:val="00F273A4"/>
    <w:rsid w:val="00F323E1"/>
    <w:rsid w:val="00F3654D"/>
    <w:rsid w:val="00F4032F"/>
    <w:rsid w:val="00F41FB7"/>
    <w:rsid w:val="00F45BE1"/>
    <w:rsid w:val="00F509AE"/>
    <w:rsid w:val="00F52647"/>
    <w:rsid w:val="00F57A53"/>
    <w:rsid w:val="00F6239C"/>
    <w:rsid w:val="00F65337"/>
    <w:rsid w:val="00F73F8D"/>
    <w:rsid w:val="00F921D1"/>
    <w:rsid w:val="00F93491"/>
    <w:rsid w:val="00FA0831"/>
    <w:rsid w:val="00FA20BF"/>
    <w:rsid w:val="00FB2C2F"/>
    <w:rsid w:val="00FC28AD"/>
    <w:rsid w:val="00FD2C1D"/>
    <w:rsid w:val="00FD3FDA"/>
    <w:rsid w:val="00FD7B51"/>
    <w:rsid w:val="00FE18BF"/>
    <w:rsid w:val="00FE2A03"/>
    <w:rsid w:val="00FE3D56"/>
    <w:rsid w:val="00FF053A"/>
    <w:rsid w:val="00FF252A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1FDF3"/>
  <w15:docId w15:val="{BFA538F9-B8FB-46DA-9691-0D180668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C3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C3BAB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rsid w:val="00A76F86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1">
    <w:name w:val="WW8Num3z1"/>
    <w:rsid w:val="00264C38"/>
    <w:rPr>
      <w:rFonts w:ascii="Symbol" w:hAnsi="Symbol"/>
    </w:rPr>
  </w:style>
  <w:style w:type="character" w:customStyle="1" w:styleId="WW8Num15z0">
    <w:name w:val="WW8Num15z0"/>
    <w:rsid w:val="00264C38"/>
    <w:rPr>
      <w:rFonts w:ascii="StarSymbol" w:hAnsi="StarSymbol"/>
    </w:rPr>
  </w:style>
  <w:style w:type="character" w:customStyle="1" w:styleId="Absatz-Standardschriftart">
    <w:name w:val="Absatz-Standardschriftart"/>
    <w:rsid w:val="00264C38"/>
  </w:style>
  <w:style w:type="character" w:customStyle="1" w:styleId="WW-Absatz-Standardschriftart">
    <w:name w:val="WW-Absatz-Standardschriftart"/>
    <w:rsid w:val="00264C38"/>
  </w:style>
  <w:style w:type="character" w:customStyle="1" w:styleId="WW8Num13z0">
    <w:name w:val="WW8Num13z0"/>
    <w:rsid w:val="00264C38"/>
    <w:rPr>
      <w:b/>
      <w:sz w:val="32"/>
    </w:rPr>
  </w:style>
  <w:style w:type="character" w:customStyle="1" w:styleId="WW8Num13z3">
    <w:name w:val="WW8Num13z3"/>
    <w:rsid w:val="00264C38"/>
    <w:rPr>
      <w:rFonts w:ascii="Symbol" w:hAnsi="Symbol"/>
      <w:b/>
      <w:sz w:val="32"/>
    </w:rPr>
  </w:style>
  <w:style w:type="character" w:customStyle="1" w:styleId="WW8Num17z0">
    <w:name w:val="WW8Num17z0"/>
    <w:rsid w:val="00264C38"/>
    <w:rPr>
      <w:b/>
      <w:sz w:val="32"/>
    </w:rPr>
  </w:style>
  <w:style w:type="character" w:customStyle="1" w:styleId="WW-Absatz-Standardschriftart1">
    <w:name w:val="WW-Absatz-Standardschriftart1"/>
    <w:rsid w:val="00264C38"/>
  </w:style>
  <w:style w:type="character" w:customStyle="1" w:styleId="WW8Num17z3">
    <w:name w:val="WW8Num17z3"/>
    <w:rsid w:val="00264C38"/>
    <w:rPr>
      <w:rFonts w:ascii="Symbol" w:hAnsi="Symbol"/>
      <w:b/>
      <w:sz w:val="32"/>
    </w:rPr>
  </w:style>
  <w:style w:type="character" w:customStyle="1" w:styleId="WW-Absatz-Standardschriftart11">
    <w:name w:val="WW-Absatz-Standardschriftart11"/>
    <w:rsid w:val="00264C38"/>
  </w:style>
  <w:style w:type="character" w:customStyle="1" w:styleId="WW8Num21z0">
    <w:name w:val="WW8Num21z0"/>
    <w:rsid w:val="00264C38"/>
    <w:rPr>
      <w:b/>
      <w:sz w:val="32"/>
    </w:rPr>
  </w:style>
  <w:style w:type="character" w:customStyle="1" w:styleId="WW8Num21z3">
    <w:name w:val="WW8Num21z3"/>
    <w:rsid w:val="00264C38"/>
    <w:rPr>
      <w:rFonts w:ascii="Symbol" w:hAnsi="Symbol"/>
      <w:b/>
      <w:sz w:val="32"/>
    </w:rPr>
  </w:style>
  <w:style w:type="character" w:customStyle="1" w:styleId="Domylnaczcionkaakapitu1">
    <w:name w:val="Domyślna czcionka akapitu1"/>
    <w:rsid w:val="00264C38"/>
  </w:style>
  <w:style w:type="character" w:styleId="Numerstrony">
    <w:name w:val="page number"/>
    <w:basedOn w:val="Domylnaczcionkaakapitu1"/>
    <w:rsid w:val="00264C38"/>
  </w:style>
  <w:style w:type="character" w:customStyle="1" w:styleId="Znakinumeracji">
    <w:name w:val="Znaki numeracji"/>
    <w:rsid w:val="00264C38"/>
  </w:style>
  <w:style w:type="paragraph" w:customStyle="1" w:styleId="Nagwek10">
    <w:name w:val="Nagłówek1"/>
    <w:basedOn w:val="Normalny"/>
    <w:next w:val="Tekstpodstawowy"/>
    <w:rsid w:val="00264C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64C38"/>
    <w:pPr>
      <w:spacing w:after="120"/>
    </w:pPr>
  </w:style>
  <w:style w:type="paragraph" w:styleId="Lista">
    <w:name w:val="List"/>
    <w:basedOn w:val="Tekstpodstawowy"/>
    <w:rsid w:val="00264C38"/>
    <w:rPr>
      <w:rFonts w:cs="Tahoma"/>
    </w:rPr>
  </w:style>
  <w:style w:type="paragraph" w:customStyle="1" w:styleId="Podpis1">
    <w:name w:val="Podpis1"/>
    <w:basedOn w:val="Normalny"/>
    <w:rsid w:val="00264C3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264C38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264C38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64C38"/>
    <w:pPr>
      <w:suppressLineNumbers/>
    </w:pPr>
  </w:style>
  <w:style w:type="paragraph" w:customStyle="1" w:styleId="Nagwektabeli">
    <w:name w:val="Nagłówek tabeli"/>
    <w:basedOn w:val="Zawartotabeli"/>
    <w:rsid w:val="00264C3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64C38"/>
  </w:style>
  <w:style w:type="table" w:styleId="Tabela-Siatka">
    <w:name w:val="Table Grid"/>
    <w:basedOn w:val="Standardowy"/>
    <w:rsid w:val="006E4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AC58C0"/>
    <w:rPr>
      <w:color w:val="0000FF"/>
      <w:u w:val="single"/>
    </w:rPr>
  </w:style>
  <w:style w:type="paragraph" w:styleId="Nagwek">
    <w:name w:val="header"/>
    <w:basedOn w:val="Normalny"/>
    <w:link w:val="NagwekZnak"/>
    <w:rsid w:val="00DC3BAB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paragraph" w:styleId="Tytu">
    <w:name w:val="Title"/>
    <w:basedOn w:val="Normalny"/>
    <w:qFormat/>
    <w:rsid w:val="00DE0CA1"/>
    <w:pPr>
      <w:suppressAutoHyphens w:val="0"/>
      <w:jc w:val="center"/>
    </w:pPr>
    <w:rPr>
      <w:b/>
      <w:bCs/>
      <w:sz w:val="24"/>
      <w:szCs w:val="24"/>
      <w:lang w:eastAsia="pl-PL"/>
    </w:rPr>
  </w:style>
  <w:style w:type="paragraph" w:styleId="Tekstpodstawowy3">
    <w:name w:val="Body Text 3"/>
    <w:basedOn w:val="Normalny"/>
    <w:rsid w:val="00C040E1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EB753D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rsid w:val="00FF053A"/>
    <w:pPr>
      <w:suppressAutoHyphens w:val="0"/>
      <w:spacing w:after="120"/>
      <w:ind w:left="283"/>
    </w:pPr>
    <w:rPr>
      <w:sz w:val="16"/>
      <w:szCs w:val="16"/>
      <w:lang w:eastAsia="pl-PL"/>
    </w:rPr>
  </w:style>
  <w:style w:type="table" w:styleId="Tabela-Elegancki">
    <w:name w:val="Table Elegant"/>
    <w:basedOn w:val="Standardowy"/>
    <w:rsid w:val="004D69E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wcity">
    <w:name w:val="Body Text Indent"/>
    <w:basedOn w:val="Normalny"/>
    <w:rsid w:val="00A76F86"/>
    <w:pPr>
      <w:spacing w:after="120"/>
      <w:ind w:left="283"/>
    </w:pPr>
  </w:style>
  <w:style w:type="character" w:customStyle="1" w:styleId="StopkaZnak">
    <w:name w:val="Stopka Znak"/>
    <w:basedOn w:val="Domylnaczcionkaakapitu"/>
    <w:link w:val="Stopka"/>
    <w:rsid w:val="00885D8C"/>
    <w:rPr>
      <w:lang w:val="pl-PL" w:eastAsia="ar-SA" w:bidi="ar-SA"/>
    </w:rPr>
  </w:style>
  <w:style w:type="character" w:customStyle="1" w:styleId="NagwekZnak">
    <w:name w:val="Nagłówek Znak"/>
    <w:basedOn w:val="Domylnaczcionkaakapitu"/>
    <w:link w:val="Nagwek"/>
    <w:semiHidden/>
    <w:rsid w:val="00885D8C"/>
    <w:rPr>
      <w:lang w:val="pl-PL" w:eastAsia="pl-PL" w:bidi="ar-SA"/>
    </w:rPr>
  </w:style>
  <w:style w:type="character" w:styleId="Odwoanieprzypisukocowego">
    <w:name w:val="endnote reference"/>
    <w:uiPriority w:val="99"/>
    <w:unhideWhenUsed/>
    <w:rsid w:val="00B63F6E"/>
    <w:rPr>
      <w:vertAlign w:val="superscript"/>
    </w:rPr>
  </w:style>
  <w:style w:type="paragraph" w:customStyle="1" w:styleId="wzory-tekst-pkt-1">
    <w:name w:val="wzory-tekst-pkt-1"/>
    <w:uiPriority w:val="1"/>
    <w:unhideWhenUsed/>
    <w:qFormat/>
    <w:rsid w:val="00B63F6E"/>
    <w:pPr>
      <w:spacing w:after="160" w:line="259" w:lineRule="auto"/>
      <w:outlineLvl w:val="1"/>
    </w:pPr>
    <w:rPr>
      <w:rFonts w:hAnsi="Calibri"/>
      <w:color w:val="000000"/>
      <w:sz w:val="18"/>
      <w:szCs w:val="22"/>
    </w:rPr>
  </w:style>
  <w:style w:type="paragraph" w:styleId="Akapitzlist">
    <w:name w:val="List Paragraph"/>
    <w:basedOn w:val="Normalny"/>
    <w:uiPriority w:val="34"/>
    <w:qFormat/>
    <w:rsid w:val="004E3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520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S Ą D    R E J O N O W Y</vt:lpstr>
      <vt:lpstr>    Wykonawca ubiegając się o udzielenie zamówienia publicznego, jest zobowiązany</vt:lpstr>
    </vt:vector>
  </TitlesOfParts>
  <Company>Sąd Rejonowy w Chorzowie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Ą D    R E J O N O W Y</dc:title>
  <dc:creator>OPTIMUS</dc:creator>
  <cp:lastModifiedBy>Pawełków Mariola</cp:lastModifiedBy>
  <cp:revision>17</cp:revision>
  <cp:lastPrinted>2023-01-02T07:31:00Z</cp:lastPrinted>
  <dcterms:created xsi:type="dcterms:W3CDTF">2026-01-14T12:51:00Z</dcterms:created>
  <dcterms:modified xsi:type="dcterms:W3CDTF">2026-04-27T11:17:00Z</dcterms:modified>
</cp:coreProperties>
</file>