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26F0FD" w14:textId="77777777" w:rsidR="00A76F86" w:rsidRPr="00F509AE" w:rsidRDefault="00C44A36" w:rsidP="00A76F86">
      <w:pPr>
        <w:spacing w:line="360" w:lineRule="auto"/>
        <w:ind w:left="36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964C10">
        <w:rPr>
          <w:b/>
          <w:sz w:val="24"/>
          <w:szCs w:val="24"/>
        </w:rPr>
        <w:t>ałącznik nr 1</w:t>
      </w:r>
    </w:p>
    <w:p w14:paraId="70F7CF68" w14:textId="77777777" w:rsidR="00A76F86" w:rsidRPr="00F509AE" w:rsidRDefault="00A76F86" w:rsidP="00A76F86">
      <w:pPr>
        <w:pStyle w:val="Nagwek"/>
        <w:tabs>
          <w:tab w:val="clear" w:pos="4536"/>
          <w:tab w:val="clear" w:pos="9072"/>
        </w:tabs>
        <w:spacing w:line="360" w:lineRule="auto"/>
        <w:rPr>
          <w:szCs w:val="24"/>
        </w:rPr>
      </w:pPr>
    </w:p>
    <w:p w14:paraId="6DDCBD25" w14:textId="77777777" w:rsidR="00C076DA" w:rsidRPr="00F509AE" w:rsidRDefault="00C076DA" w:rsidP="00C076DA">
      <w:pPr>
        <w:ind w:right="-1134"/>
        <w:jc w:val="both"/>
      </w:pPr>
      <w:r w:rsidRPr="00F509AE">
        <w:t>....................................................................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 w:rsidRPr="00F509AE">
        <w:t>....................................................................</w:t>
      </w:r>
    </w:p>
    <w:p w14:paraId="4851201D" w14:textId="77777777" w:rsidR="00C076DA" w:rsidRPr="00F509AE" w:rsidRDefault="00C076DA" w:rsidP="00C076DA">
      <w:pPr>
        <w:ind w:right="-1134"/>
        <w:jc w:val="both"/>
        <w:rPr>
          <w:i/>
        </w:rPr>
      </w:pPr>
      <w:r>
        <w:rPr>
          <w:i/>
        </w:rPr>
        <w:t xml:space="preserve">      </w:t>
      </w:r>
      <w:r w:rsidRPr="00F509AE">
        <w:rPr>
          <w:i/>
        </w:rPr>
        <w:t>(</w:t>
      </w:r>
      <w:r>
        <w:rPr>
          <w:i/>
        </w:rPr>
        <w:t xml:space="preserve">Pieczęć firmowa </w:t>
      </w:r>
      <w:r w:rsidR="00A76E05">
        <w:rPr>
          <w:i/>
        </w:rPr>
        <w:t>Oferenta</w:t>
      </w:r>
      <w:r w:rsidRPr="00F509AE">
        <w:rPr>
          <w:i/>
        </w:rPr>
        <w:t>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</w:t>
      </w:r>
      <w:r w:rsidRPr="00F509AE">
        <w:rPr>
          <w:i/>
        </w:rPr>
        <w:t>(miejscowość i data)</w:t>
      </w:r>
    </w:p>
    <w:p w14:paraId="6B49D31F" w14:textId="77777777" w:rsidR="00C076DA" w:rsidRPr="00F509AE" w:rsidRDefault="00C076DA" w:rsidP="00111E6B">
      <w:pPr>
        <w:spacing w:before="120"/>
        <w:ind w:right="-1135"/>
        <w:rPr>
          <w:b/>
        </w:rPr>
      </w:pPr>
    </w:p>
    <w:p w14:paraId="0A353D42" w14:textId="77777777" w:rsidR="00C076DA" w:rsidRPr="00BD433C" w:rsidRDefault="00A76E05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Nazwa Oferenta</w:t>
      </w:r>
      <w:r w:rsidR="00C076DA" w:rsidRPr="00BD433C">
        <w:rPr>
          <w:color w:val="000000"/>
          <w:sz w:val="24"/>
          <w:szCs w:val="24"/>
        </w:rPr>
        <w:t xml:space="preserve">: </w:t>
      </w:r>
    </w:p>
    <w:p w14:paraId="377BBD28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……………………..…………..……………………………………………………………….. </w:t>
      </w:r>
    </w:p>
    <w:p w14:paraId="21147981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Siedziba:………………………………………………………………………………………… </w:t>
      </w:r>
    </w:p>
    <w:p w14:paraId="298618C4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 xml:space="preserve">Regon : ………………………….……..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BD433C">
        <w:rPr>
          <w:color w:val="000000"/>
          <w:sz w:val="24"/>
          <w:szCs w:val="24"/>
        </w:rPr>
        <w:t xml:space="preserve">NIP : ……………….……………………. </w:t>
      </w:r>
    </w:p>
    <w:p w14:paraId="1870D4F2" w14:textId="77777777" w:rsidR="00C076DA" w:rsidRPr="00BD433C" w:rsidRDefault="00C076DA" w:rsidP="00C076DA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>Numer konta bankowego : …………………………</w:t>
      </w:r>
      <w:r>
        <w:rPr>
          <w:color w:val="000000"/>
          <w:sz w:val="24"/>
          <w:szCs w:val="24"/>
        </w:rPr>
        <w:t>..</w:t>
      </w:r>
      <w:r w:rsidRPr="00BD433C">
        <w:rPr>
          <w:color w:val="000000"/>
          <w:sz w:val="24"/>
          <w:szCs w:val="24"/>
        </w:rPr>
        <w:t xml:space="preserve">…………………………..…………….. </w:t>
      </w:r>
    </w:p>
    <w:p w14:paraId="6D86D082" w14:textId="3701C923" w:rsidR="00C076DA" w:rsidRPr="00F01D94" w:rsidRDefault="00C076DA" w:rsidP="00F01D94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 w:rsidRPr="00BD433C">
        <w:rPr>
          <w:color w:val="000000"/>
          <w:sz w:val="24"/>
          <w:szCs w:val="24"/>
        </w:rPr>
        <w:t>Telefon : ………………………………</w:t>
      </w:r>
      <w:r w:rsidR="00D31E24">
        <w:rPr>
          <w:color w:val="000000"/>
          <w:sz w:val="24"/>
          <w:szCs w:val="24"/>
        </w:rPr>
        <w:t>……………………………………………………….</w:t>
      </w:r>
      <w:r w:rsidRPr="00BD43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Adres poczty elektronicznej : ………………………………………………………………….</w:t>
      </w:r>
    </w:p>
    <w:p w14:paraId="67FA0CC7" w14:textId="77777777" w:rsidR="00C076DA" w:rsidRPr="00F01D94" w:rsidRDefault="00C076DA" w:rsidP="00F01D94">
      <w:pPr>
        <w:spacing w:before="120"/>
        <w:ind w:left="-180" w:right="-1135"/>
        <w:jc w:val="center"/>
        <w:rPr>
          <w:b/>
          <w:sz w:val="28"/>
          <w:szCs w:val="28"/>
        </w:rPr>
      </w:pPr>
      <w:r w:rsidRPr="00F509AE">
        <w:rPr>
          <w:b/>
          <w:sz w:val="28"/>
          <w:szCs w:val="28"/>
        </w:rPr>
        <w:t>FORMULARZ OFERTY</w:t>
      </w:r>
    </w:p>
    <w:p w14:paraId="7EC90A60" w14:textId="77777777" w:rsidR="00BA2A91" w:rsidRPr="00A76E05" w:rsidRDefault="00C076DA" w:rsidP="00BA2A91">
      <w:pPr>
        <w:jc w:val="both"/>
        <w:rPr>
          <w:b/>
          <w:sz w:val="24"/>
          <w:szCs w:val="24"/>
        </w:rPr>
      </w:pPr>
      <w:r w:rsidRPr="00885D8C">
        <w:rPr>
          <w:b/>
          <w:sz w:val="24"/>
          <w:szCs w:val="24"/>
        </w:rPr>
        <w:t>Przedmiot zamówienia :</w:t>
      </w:r>
    </w:p>
    <w:p w14:paraId="01A00E26" w14:textId="73301C7B" w:rsidR="007B64A0" w:rsidRDefault="00577C9D" w:rsidP="007B64A0">
      <w:pPr>
        <w:numPr>
          <w:ilvl w:val="0"/>
          <w:numId w:val="29"/>
        </w:numPr>
        <w:suppressAutoHyphens w:val="0"/>
        <w:jc w:val="both"/>
        <w:rPr>
          <w:b/>
          <w:sz w:val="24"/>
          <w:szCs w:val="24"/>
          <w:lang w:eastAsia="pl-PL"/>
        </w:rPr>
      </w:pPr>
      <w:r w:rsidRPr="00E6103A">
        <w:rPr>
          <w:b/>
          <w:bCs/>
          <w:sz w:val="24"/>
          <w:szCs w:val="24"/>
        </w:rPr>
        <w:t>„</w:t>
      </w:r>
      <w:r w:rsidR="00A12F6C" w:rsidRPr="00E6103A">
        <w:rPr>
          <w:b/>
          <w:bCs/>
          <w:sz w:val="24"/>
          <w:szCs w:val="24"/>
        </w:rPr>
        <w:t>W</w:t>
      </w:r>
      <w:r w:rsidR="0018391E" w:rsidRPr="00E6103A">
        <w:rPr>
          <w:b/>
          <w:bCs/>
          <w:sz w:val="24"/>
          <w:szCs w:val="24"/>
        </w:rPr>
        <w:t>ykonan</w:t>
      </w:r>
      <w:r w:rsidR="00F57A53" w:rsidRPr="00E6103A">
        <w:rPr>
          <w:b/>
          <w:bCs/>
          <w:sz w:val="24"/>
          <w:szCs w:val="24"/>
        </w:rPr>
        <w:t>ie, usługi</w:t>
      </w:r>
      <w:r w:rsidR="00F01D94">
        <w:rPr>
          <w:b/>
          <w:bCs/>
          <w:sz w:val="24"/>
          <w:szCs w:val="24"/>
        </w:rPr>
        <w:t xml:space="preserve"> 2 przeglądów</w:t>
      </w:r>
      <w:r w:rsidR="00F57A53" w:rsidRPr="00E6103A">
        <w:rPr>
          <w:b/>
          <w:bCs/>
          <w:sz w:val="24"/>
          <w:szCs w:val="24"/>
        </w:rPr>
        <w:t xml:space="preserve"> budynku Sądu Rejonowego w Bytomiu przy ul. </w:t>
      </w:r>
      <w:r w:rsidR="009F2F02" w:rsidRPr="00E6103A">
        <w:rPr>
          <w:b/>
          <w:bCs/>
          <w:sz w:val="24"/>
          <w:szCs w:val="24"/>
        </w:rPr>
        <w:t>Piekarskiej 1 po okresie zimowym</w:t>
      </w:r>
      <w:r w:rsidR="00F01D94">
        <w:rPr>
          <w:b/>
          <w:bCs/>
          <w:sz w:val="24"/>
          <w:szCs w:val="24"/>
        </w:rPr>
        <w:t xml:space="preserve"> </w:t>
      </w:r>
      <w:r w:rsidR="00EB6B8F">
        <w:rPr>
          <w:b/>
          <w:bCs/>
          <w:sz w:val="24"/>
          <w:szCs w:val="24"/>
        </w:rPr>
        <w:t>oraz</w:t>
      </w:r>
      <w:r w:rsidR="006F677A">
        <w:rPr>
          <w:b/>
          <w:bCs/>
          <w:sz w:val="24"/>
          <w:szCs w:val="24"/>
        </w:rPr>
        <w:t xml:space="preserve"> po okresie letnim </w:t>
      </w:r>
      <w:r w:rsidR="009A7EC6">
        <w:rPr>
          <w:b/>
          <w:bCs/>
          <w:sz w:val="24"/>
          <w:szCs w:val="24"/>
        </w:rPr>
        <w:t xml:space="preserve"> – Prawo budowlane oraz </w:t>
      </w:r>
      <w:r w:rsidR="007B64A0" w:rsidRPr="00E6103A">
        <w:rPr>
          <w:b/>
          <w:bCs/>
          <w:sz w:val="24"/>
          <w:szCs w:val="24"/>
        </w:rPr>
        <w:t xml:space="preserve"> zgodnie z</w:t>
      </w:r>
      <w:r w:rsidR="007B64A0" w:rsidRPr="00E6103A">
        <w:rPr>
          <w:sz w:val="22"/>
          <w:szCs w:val="22"/>
          <w:lang w:eastAsia="pl-PL"/>
        </w:rPr>
        <w:t xml:space="preserve">  </w:t>
      </w:r>
      <w:r w:rsidR="007B64A0" w:rsidRPr="00E6103A">
        <w:rPr>
          <w:b/>
          <w:sz w:val="24"/>
          <w:szCs w:val="24"/>
          <w:lang w:eastAsia="pl-PL"/>
        </w:rPr>
        <w:t>ustawą Dz.U.2003 nr 162 poz.1568 ustawa o ochronie zabytków i opiece nad zabytkami – wpis do rejestru Sądu Rej</w:t>
      </w:r>
      <w:r w:rsidR="006764F5">
        <w:rPr>
          <w:b/>
          <w:sz w:val="24"/>
          <w:szCs w:val="24"/>
          <w:lang w:eastAsia="pl-PL"/>
        </w:rPr>
        <w:t>onowego w Bytomiu nr A</w:t>
      </w:r>
      <w:r w:rsidR="006A6603">
        <w:rPr>
          <w:b/>
          <w:sz w:val="24"/>
          <w:szCs w:val="24"/>
          <w:lang w:eastAsia="pl-PL"/>
        </w:rPr>
        <w:t>/579/2019</w:t>
      </w:r>
    </w:p>
    <w:p w14:paraId="744B7249" w14:textId="738DFDF5" w:rsidR="00077B7F" w:rsidRPr="00E6103A" w:rsidRDefault="00077B7F" w:rsidP="007B64A0">
      <w:pPr>
        <w:numPr>
          <w:ilvl w:val="0"/>
          <w:numId w:val="29"/>
        </w:numPr>
        <w:suppressAutoHyphens w:val="0"/>
        <w:jc w:val="both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Wykonanie 1 przeglądu</w:t>
      </w:r>
      <w:r w:rsidR="009A7EC6">
        <w:rPr>
          <w:b/>
          <w:sz w:val="24"/>
          <w:szCs w:val="24"/>
          <w:lang w:eastAsia="pl-PL"/>
        </w:rPr>
        <w:t xml:space="preserve"> budowlanego</w:t>
      </w:r>
      <w:r>
        <w:rPr>
          <w:b/>
          <w:sz w:val="24"/>
          <w:szCs w:val="24"/>
          <w:lang w:eastAsia="pl-PL"/>
        </w:rPr>
        <w:t xml:space="preserve"> rocznego </w:t>
      </w:r>
      <w:r w:rsidR="00741BF2">
        <w:rPr>
          <w:b/>
          <w:sz w:val="24"/>
          <w:szCs w:val="24"/>
          <w:lang w:eastAsia="pl-PL"/>
        </w:rPr>
        <w:t>budynku</w:t>
      </w:r>
      <w:r>
        <w:rPr>
          <w:b/>
          <w:sz w:val="24"/>
          <w:szCs w:val="24"/>
          <w:lang w:eastAsia="pl-PL"/>
        </w:rPr>
        <w:t xml:space="preserve"> – przyjazny pokój przesłuchań przy ul. Wrocławskiej 2</w:t>
      </w:r>
    </w:p>
    <w:p w14:paraId="0D6C5A5A" w14:textId="77777777" w:rsidR="00577C9D" w:rsidRDefault="00577C9D" w:rsidP="007B64A0">
      <w:pPr>
        <w:jc w:val="both"/>
        <w:rPr>
          <w:b/>
          <w:sz w:val="24"/>
          <w:szCs w:val="24"/>
        </w:rPr>
      </w:pPr>
    </w:p>
    <w:p w14:paraId="10D2E911" w14:textId="0072925E" w:rsidR="00111E6B" w:rsidRPr="00111E6B" w:rsidRDefault="006A6603" w:rsidP="00111E6B">
      <w:pPr>
        <w:pStyle w:val="Akapitzlist"/>
        <w:numPr>
          <w:ilvl w:val="0"/>
          <w:numId w:val="30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Oferujemy wykonanie usługi</w:t>
      </w:r>
      <w:r w:rsidR="00F01D94" w:rsidRPr="00111E6B">
        <w:rPr>
          <w:b/>
          <w:sz w:val="24"/>
          <w:szCs w:val="24"/>
        </w:rPr>
        <w:t xml:space="preserve"> przeglądu budynku</w:t>
      </w:r>
      <w:r w:rsidR="00EB6B8F">
        <w:rPr>
          <w:b/>
          <w:sz w:val="24"/>
          <w:szCs w:val="24"/>
        </w:rPr>
        <w:t xml:space="preserve"> po okresie zimowym </w:t>
      </w:r>
      <w:r w:rsidR="00F01D94" w:rsidRPr="00111E6B">
        <w:rPr>
          <w:b/>
          <w:sz w:val="24"/>
          <w:szCs w:val="24"/>
        </w:rPr>
        <w:t xml:space="preserve"> Sadu Rejonowego w Bytomiu </w:t>
      </w:r>
      <w:r w:rsidR="00B02605">
        <w:rPr>
          <w:b/>
          <w:sz w:val="24"/>
          <w:szCs w:val="24"/>
        </w:rPr>
        <w:t xml:space="preserve">ul. Piekarska 1 </w:t>
      </w:r>
      <w:r w:rsidR="00F01D94" w:rsidRPr="00111E6B">
        <w:rPr>
          <w:b/>
          <w:sz w:val="24"/>
          <w:szCs w:val="24"/>
        </w:rPr>
        <w:t>w</w:t>
      </w:r>
      <w:r w:rsidR="00885D8C" w:rsidRPr="00111E6B">
        <w:rPr>
          <w:b/>
          <w:sz w:val="24"/>
          <w:szCs w:val="24"/>
        </w:rPr>
        <w:t xml:space="preserve"> </w:t>
      </w:r>
      <w:r w:rsidR="005A55CB" w:rsidRPr="00111E6B">
        <w:rPr>
          <w:b/>
          <w:sz w:val="24"/>
          <w:szCs w:val="24"/>
        </w:rPr>
        <w:t xml:space="preserve">pełnym </w:t>
      </w:r>
      <w:r w:rsidR="00885D8C" w:rsidRPr="00111E6B">
        <w:rPr>
          <w:b/>
          <w:sz w:val="24"/>
          <w:szCs w:val="24"/>
        </w:rPr>
        <w:t xml:space="preserve">zakresie objętym </w:t>
      </w:r>
      <w:r w:rsidR="00A76E05" w:rsidRPr="00111E6B">
        <w:rPr>
          <w:b/>
          <w:sz w:val="24"/>
          <w:szCs w:val="24"/>
        </w:rPr>
        <w:t xml:space="preserve">zapytaniem </w:t>
      </w:r>
      <w:r w:rsidR="00577C9D" w:rsidRPr="00111E6B">
        <w:rPr>
          <w:b/>
          <w:sz w:val="24"/>
          <w:szCs w:val="24"/>
        </w:rPr>
        <w:t xml:space="preserve"> </w:t>
      </w:r>
      <w:r w:rsidR="00F01D94" w:rsidRPr="00111E6B">
        <w:rPr>
          <w:b/>
          <w:sz w:val="24"/>
          <w:szCs w:val="24"/>
        </w:rPr>
        <w:t>za łączną wartość</w:t>
      </w:r>
      <w:r w:rsidR="00EB6B8F">
        <w:rPr>
          <w:b/>
          <w:sz w:val="24"/>
          <w:szCs w:val="24"/>
        </w:rPr>
        <w:t xml:space="preserve">: </w:t>
      </w:r>
    </w:p>
    <w:p w14:paraId="0643F7C3" w14:textId="77777777" w:rsidR="00577C9D" w:rsidRDefault="00885D8C" w:rsidP="00577C9D">
      <w:pPr>
        <w:jc w:val="both"/>
        <w:rPr>
          <w:b/>
          <w:sz w:val="24"/>
          <w:szCs w:val="24"/>
        </w:rPr>
      </w:pPr>
      <w:r w:rsidRPr="00885D8C">
        <w:rPr>
          <w:b/>
          <w:sz w:val="24"/>
          <w:szCs w:val="24"/>
        </w:rPr>
        <w:tab/>
      </w:r>
    </w:p>
    <w:p w14:paraId="7884AB5C" w14:textId="77777777" w:rsidR="00577C9D" w:rsidRPr="00885D8C" w:rsidRDefault="00577C9D" w:rsidP="00AE6396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Netto :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14AED91E" w14:textId="77777777" w:rsidR="00AE6396" w:rsidRDefault="00577C9D" w:rsidP="00577C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12CC0E92" w14:textId="77777777" w:rsidR="00577C9D" w:rsidRPr="00885D8C" w:rsidRDefault="00577C9D" w:rsidP="00AE6396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VAT :</w:t>
      </w:r>
      <w:r w:rsidRPr="00577C9D">
        <w:rPr>
          <w:sz w:val="24"/>
          <w:szCs w:val="24"/>
        </w:rPr>
        <w:t xml:space="preserve">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3957B322" w14:textId="77777777" w:rsidR="00AE6396" w:rsidRDefault="00885D8C" w:rsidP="00885D8C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 w:rsidR="00AE6396">
        <w:rPr>
          <w:sz w:val="24"/>
          <w:szCs w:val="24"/>
        </w:rPr>
        <w:t xml:space="preserve">      </w:t>
      </w:r>
    </w:p>
    <w:p w14:paraId="747FECC0" w14:textId="77777777" w:rsidR="00885D8C" w:rsidRPr="00885D8C" w:rsidRDefault="00885D8C" w:rsidP="00AE6396">
      <w:pPr>
        <w:ind w:left="357" w:firstLine="708"/>
        <w:jc w:val="both"/>
        <w:rPr>
          <w:sz w:val="24"/>
          <w:szCs w:val="24"/>
        </w:rPr>
      </w:pPr>
      <w:r w:rsidRPr="00885D8C">
        <w:rPr>
          <w:b/>
          <w:sz w:val="24"/>
          <w:szCs w:val="24"/>
        </w:rPr>
        <w:t>Brutto :</w:t>
      </w:r>
      <w:r w:rsidRPr="00885D8C">
        <w:rPr>
          <w:sz w:val="24"/>
          <w:szCs w:val="24"/>
        </w:rPr>
        <w:t>.......................</w:t>
      </w:r>
      <w:r w:rsidR="00EB0769"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 xml:space="preserve">. </w:t>
      </w:r>
      <w:r w:rsidR="00EB0769" w:rsidRPr="00885D8C">
        <w:rPr>
          <w:sz w:val="24"/>
          <w:szCs w:val="24"/>
        </w:rPr>
        <w:t>zł</w:t>
      </w:r>
      <w:r w:rsidR="00EB0769">
        <w:rPr>
          <w:sz w:val="24"/>
          <w:szCs w:val="24"/>
        </w:rPr>
        <w:t xml:space="preserve"> </w:t>
      </w:r>
    </w:p>
    <w:p w14:paraId="6AAA73F0" w14:textId="77777777" w:rsidR="00885D8C" w:rsidRPr="00885D8C" w:rsidRDefault="00885D8C" w:rsidP="00885D8C">
      <w:pPr>
        <w:jc w:val="both"/>
        <w:rPr>
          <w:sz w:val="24"/>
          <w:szCs w:val="24"/>
        </w:rPr>
      </w:pPr>
    </w:p>
    <w:p w14:paraId="282EB780" w14:textId="77777777" w:rsidR="00BA2A91" w:rsidRDefault="00885D8C" w:rsidP="00885D8C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 w:rsidR="00AE6396">
        <w:rPr>
          <w:sz w:val="24"/>
          <w:szCs w:val="24"/>
        </w:rPr>
        <w:t xml:space="preserve">      </w:t>
      </w:r>
      <w:r w:rsidRPr="00885D8C">
        <w:rPr>
          <w:sz w:val="24"/>
          <w:szCs w:val="24"/>
        </w:rPr>
        <w:t>(słownie .......................................................................................................)</w:t>
      </w:r>
    </w:p>
    <w:p w14:paraId="2774514A" w14:textId="76EC24E5" w:rsidR="009940FB" w:rsidRDefault="00F01D94" w:rsidP="00EB6B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45F4A9E" w14:textId="4A124B9C" w:rsidR="00077B7F" w:rsidRDefault="00077B7F" w:rsidP="00077B7F">
      <w:pPr>
        <w:pStyle w:val="Akapitzlist"/>
        <w:numPr>
          <w:ilvl w:val="0"/>
          <w:numId w:val="30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Oferujemy wykonanie usługi</w:t>
      </w:r>
      <w:r w:rsidR="006F677A">
        <w:rPr>
          <w:b/>
          <w:sz w:val="24"/>
          <w:szCs w:val="24"/>
        </w:rPr>
        <w:t xml:space="preserve"> przeglądu po okresie letnim</w:t>
      </w:r>
      <w:r w:rsidR="00EB6B8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budynku</w:t>
      </w:r>
      <w:r w:rsidRPr="00111E6B">
        <w:rPr>
          <w:b/>
          <w:sz w:val="24"/>
          <w:szCs w:val="24"/>
        </w:rPr>
        <w:t xml:space="preserve"> Sadu Rejonowego w Bytomiu </w:t>
      </w:r>
      <w:r>
        <w:rPr>
          <w:b/>
          <w:sz w:val="24"/>
          <w:szCs w:val="24"/>
        </w:rPr>
        <w:t xml:space="preserve"> </w:t>
      </w:r>
      <w:r w:rsidR="00EB6B8F">
        <w:rPr>
          <w:b/>
          <w:sz w:val="24"/>
          <w:szCs w:val="24"/>
        </w:rPr>
        <w:t>przy ul. Piekarskiej 1</w:t>
      </w:r>
      <w:r>
        <w:rPr>
          <w:b/>
          <w:sz w:val="24"/>
          <w:szCs w:val="24"/>
        </w:rPr>
        <w:t xml:space="preserve"> </w:t>
      </w:r>
      <w:r w:rsidRPr="00111E6B">
        <w:rPr>
          <w:b/>
          <w:sz w:val="24"/>
          <w:szCs w:val="24"/>
        </w:rPr>
        <w:t xml:space="preserve">w pełnym zakresie objętym zapytaniem </w:t>
      </w:r>
      <w:r>
        <w:rPr>
          <w:b/>
          <w:sz w:val="24"/>
          <w:szCs w:val="24"/>
        </w:rPr>
        <w:t>ofertowym</w:t>
      </w:r>
    </w:p>
    <w:p w14:paraId="46BE54DB" w14:textId="77777777" w:rsidR="00077B7F" w:rsidRDefault="00077B7F" w:rsidP="00077B7F">
      <w:pPr>
        <w:jc w:val="both"/>
        <w:rPr>
          <w:b/>
          <w:sz w:val="24"/>
          <w:szCs w:val="24"/>
        </w:rPr>
      </w:pPr>
    </w:p>
    <w:p w14:paraId="0ECA3E03" w14:textId="77777777" w:rsidR="00077B7F" w:rsidRPr="00885D8C" w:rsidRDefault="00077B7F" w:rsidP="00077B7F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Netto :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7FB9B481" w14:textId="77777777" w:rsidR="00077B7F" w:rsidRDefault="00077B7F" w:rsidP="00077B7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124EBAA4" w14:textId="77777777" w:rsidR="00077B7F" w:rsidRPr="00885D8C" w:rsidRDefault="00077B7F" w:rsidP="00077B7F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VAT :</w:t>
      </w:r>
      <w:r w:rsidRPr="00577C9D">
        <w:rPr>
          <w:sz w:val="24"/>
          <w:szCs w:val="24"/>
        </w:rPr>
        <w:t xml:space="preserve">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715AF021" w14:textId="77777777" w:rsidR="00077B7F" w:rsidRDefault="00077B7F" w:rsidP="00077B7F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14:paraId="48BB17ED" w14:textId="77777777" w:rsidR="00077B7F" w:rsidRPr="00885D8C" w:rsidRDefault="00077B7F" w:rsidP="00077B7F">
      <w:pPr>
        <w:ind w:left="357" w:firstLine="708"/>
        <w:jc w:val="both"/>
        <w:rPr>
          <w:sz w:val="24"/>
          <w:szCs w:val="24"/>
        </w:rPr>
      </w:pPr>
      <w:r w:rsidRPr="00885D8C">
        <w:rPr>
          <w:b/>
          <w:sz w:val="24"/>
          <w:szCs w:val="24"/>
        </w:rPr>
        <w:t>Brutto :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4C91B557" w14:textId="77777777" w:rsidR="00077B7F" w:rsidRPr="00885D8C" w:rsidRDefault="00077B7F" w:rsidP="00077B7F">
      <w:pPr>
        <w:jc w:val="both"/>
        <w:rPr>
          <w:sz w:val="24"/>
          <w:szCs w:val="24"/>
        </w:rPr>
      </w:pPr>
    </w:p>
    <w:p w14:paraId="0CE6A712" w14:textId="77777777" w:rsidR="00077B7F" w:rsidRDefault="00077B7F" w:rsidP="00077B7F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885D8C">
        <w:rPr>
          <w:sz w:val="24"/>
          <w:szCs w:val="24"/>
        </w:rPr>
        <w:t>(słownie .......................................................................................................)</w:t>
      </w:r>
    </w:p>
    <w:p w14:paraId="4533DB3E" w14:textId="078DAF9C" w:rsidR="00EB6B8F" w:rsidRPr="00111E6B" w:rsidRDefault="00EB6B8F" w:rsidP="00EB6B8F">
      <w:pPr>
        <w:pStyle w:val="Akapitzlist"/>
        <w:numPr>
          <w:ilvl w:val="0"/>
          <w:numId w:val="30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Oferujemy wykonanie usługi</w:t>
      </w:r>
      <w:r w:rsidRPr="00111E6B">
        <w:rPr>
          <w:b/>
          <w:sz w:val="24"/>
          <w:szCs w:val="24"/>
        </w:rPr>
        <w:t xml:space="preserve"> przeglądu</w:t>
      </w:r>
      <w:r>
        <w:rPr>
          <w:b/>
          <w:sz w:val="24"/>
          <w:szCs w:val="24"/>
        </w:rPr>
        <w:t xml:space="preserve"> </w:t>
      </w:r>
      <w:r w:rsidR="009A7EC6">
        <w:rPr>
          <w:b/>
          <w:sz w:val="24"/>
          <w:szCs w:val="24"/>
        </w:rPr>
        <w:t>roczn</w:t>
      </w:r>
      <w:r w:rsidR="00741BF2">
        <w:rPr>
          <w:b/>
          <w:sz w:val="24"/>
          <w:szCs w:val="24"/>
        </w:rPr>
        <w:t>e</w:t>
      </w:r>
      <w:r w:rsidR="009A7EC6">
        <w:rPr>
          <w:b/>
          <w:sz w:val="24"/>
          <w:szCs w:val="24"/>
        </w:rPr>
        <w:t>go</w:t>
      </w:r>
      <w:r w:rsidRPr="00111E6B">
        <w:rPr>
          <w:b/>
          <w:sz w:val="24"/>
          <w:szCs w:val="24"/>
        </w:rPr>
        <w:t xml:space="preserve"> </w:t>
      </w:r>
      <w:r w:rsidR="00741BF2">
        <w:rPr>
          <w:b/>
          <w:sz w:val="24"/>
          <w:szCs w:val="24"/>
        </w:rPr>
        <w:t>budynku</w:t>
      </w:r>
      <w:r>
        <w:rPr>
          <w:b/>
          <w:sz w:val="24"/>
          <w:szCs w:val="24"/>
        </w:rPr>
        <w:t xml:space="preserve"> należącego do </w:t>
      </w:r>
      <w:r w:rsidRPr="00111E6B">
        <w:rPr>
          <w:b/>
          <w:sz w:val="24"/>
          <w:szCs w:val="24"/>
        </w:rPr>
        <w:t>S</w:t>
      </w:r>
      <w:r w:rsidR="00741BF2">
        <w:rPr>
          <w:b/>
          <w:sz w:val="24"/>
          <w:szCs w:val="24"/>
        </w:rPr>
        <w:t>ą</w:t>
      </w:r>
      <w:r w:rsidRPr="00111E6B">
        <w:rPr>
          <w:b/>
          <w:sz w:val="24"/>
          <w:szCs w:val="24"/>
        </w:rPr>
        <w:t>du Rejonowego w Bytomiu</w:t>
      </w:r>
      <w:r>
        <w:rPr>
          <w:b/>
          <w:sz w:val="24"/>
          <w:szCs w:val="24"/>
        </w:rPr>
        <w:t xml:space="preserve"> ul. Wrocławska 2 </w:t>
      </w:r>
      <w:r w:rsidRPr="00111E6B">
        <w:rPr>
          <w:b/>
          <w:sz w:val="24"/>
          <w:szCs w:val="24"/>
        </w:rPr>
        <w:t xml:space="preserve"> w pełnym zakresie objętym zapytaniem  za łączną wartość</w:t>
      </w:r>
      <w:r>
        <w:rPr>
          <w:b/>
          <w:sz w:val="24"/>
          <w:szCs w:val="24"/>
        </w:rPr>
        <w:t xml:space="preserve">: </w:t>
      </w:r>
    </w:p>
    <w:p w14:paraId="70CAD2AA" w14:textId="7B8D3B23" w:rsidR="00EB6B8F" w:rsidRPr="00EB6B8F" w:rsidRDefault="00EB6B8F" w:rsidP="00EB6B8F">
      <w:pPr>
        <w:pStyle w:val="Akapitzlist"/>
        <w:ind w:left="1065"/>
        <w:jc w:val="both"/>
        <w:rPr>
          <w:sz w:val="24"/>
          <w:szCs w:val="24"/>
        </w:rPr>
      </w:pPr>
    </w:p>
    <w:p w14:paraId="7F9AB091" w14:textId="27A8C33A" w:rsidR="00EB6B8F" w:rsidRPr="00885D8C" w:rsidRDefault="00EB6B8F" w:rsidP="00EB6B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077B7F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Netto :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6C7495F9" w14:textId="77777777" w:rsidR="00EB6B8F" w:rsidRDefault="00EB6B8F" w:rsidP="00EB6B8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4FAA4F7E" w14:textId="77777777" w:rsidR="00EB6B8F" w:rsidRPr="00885D8C" w:rsidRDefault="00EB6B8F" w:rsidP="00EB6B8F">
      <w:pPr>
        <w:ind w:left="357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VAT :</w:t>
      </w:r>
      <w:r w:rsidRPr="00577C9D">
        <w:rPr>
          <w:sz w:val="24"/>
          <w:szCs w:val="24"/>
        </w:rPr>
        <w:t xml:space="preserve"> 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53B86D1D" w14:textId="77777777" w:rsidR="00EB6B8F" w:rsidRDefault="00EB6B8F" w:rsidP="00EB6B8F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 w14:paraId="653ED14B" w14:textId="77777777" w:rsidR="00EB6B8F" w:rsidRPr="00885D8C" w:rsidRDefault="00EB6B8F" w:rsidP="00EB6B8F">
      <w:pPr>
        <w:ind w:left="357" w:firstLine="708"/>
        <w:jc w:val="both"/>
        <w:rPr>
          <w:sz w:val="24"/>
          <w:szCs w:val="24"/>
        </w:rPr>
      </w:pPr>
      <w:r w:rsidRPr="00885D8C">
        <w:rPr>
          <w:b/>
          <w:sz w:val="24"/>
          <w:szCs w:val="24"/>
        </w:rPr>
        <w:t>Brutto :</w:t>
      </w:r>
      <w:r w:rsidRPr="00885D8C">
        <w:rPr>
          <w:sz w:val="24"/>
          <w:szCs w:val="24"/>
        </w:rPr>
        <w:t>.......................</w:t>
      </w:r>
      <w:r>
        <w:rPr>
          <w:sz w:val="24"/>
          <w:szCs w:val="24"/>
        </w:rPr>
        <w:t>..............................</w:t>
      </w:r>
      <w:r w:rsidRPr="00885D8C">
        <w:rPr>
          <w:sz w:val="24"/>
          <w:szCs w:val="24"/>
        </w:rPr>
        <w:t>. zł</w:t>
      </w:r>
      <w:r>
        <w:rPr>
          <w:sz w:val="24"/>
          <w:szCs w:val="24"/>
        </w:rPr>
        <w:t xml:space="preserve"> </w:t>
      </w:r>
    </w:p>
    <w:p w14:paraId="35F00955" w14:textId="77777777" w:rsidR="00EB6B8F" w:rsidRPr="00885D8C" w:rsidRDefault="00EB6B8F" w:rsidP="00EB6B8F">
      <w:pPr>
        <w:jc w:val="both"/>
        <w:rPr>
          <w:sz w:val="24"/>
          <w:szCs w:val="24"/>
        </w:rPr>
      </w:pPr>
    </w:p>
    <w:p w14:paraId="54A2C89C" w14:textId="77777777" w:rsidR="00EB6B8F" w:rsidRDefault="00EB6B8F" w:rsidP="00EB6B8F">
      <w:pPr>
        <w:jc w:val="both"/>
        <w:rPr>
          <w:sz w:val="24"/>
          <w:szCs w:val="24"/>
        </w:rPr>
      </w:pPr>
      <w:r w:rsidRPr="00885D8C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885D8C">
        <w:rPr>
          <w:sz w:val="24"/>
          <w:szCs w:val="24"/>
        </w:rPr>
        <w:t>(słownie .......................................................................................................)</w:t>
      </w:r>
    </w:p>
    <w:p w14:paraId="07A41690" w14:textId="03F6F47F" w:rsidR="00077B7F" w:rsidRDefault="00077B7F" w:rsidP="00077B7F">
      <w:pPr>
        <w:jc w:val="both"/>
        <w:rPr>
          <w:sz w:val="24"/>
          <w:szCs w:val="24"/>
        </w:rPr>
      </w:pPr>
    </w:p>
    <w:p w14:paraId="3D024E8E" w14:textId="77777777" w:rsidR="00077B7F" w:rsidRDefault="00077B7F" w:rsidP="00077B7F">
      <w:pPr>
        <w:jc w:val="both"/>
        <w:rPr>
          <w:sz w:val="24"/>
          <w:szCs w:val="24"/>
        </w:rPr>
      </w:pPr>
    </w:p>
    <w:p w14:paraId="3D0B2C6E" w14:textId="77777777" w:rsidR="00EB6B8F" w:rsidRPr="009940FB" w:rsidRDefault="00EB6B8F" w:rsidP="00EB6B8F">
      <w:pPr>
        <w:jc w:val="both"/>
        <w:rPr>
          <w:b/>
          <w:sz w:val="24"/>
          <w:szCs w:val="24"/>
        </w:rPr>
      </w:pPr>
      <w:r w:rsidRPr="009940FB">
        <w:rPr>
          <w:b/>
          <w:sz w:val="24"/>
          <w:szCs w:val="24"/>
        </w:rPr>
        <w:t>Termin realizacji zamówienia do dnia :</w:t>
      </w:r>
    </w:p>
    <w:p w14:paraId="70B45FE2" w14:textId="77777777" w:rsidR="00EB6B8F" w:rsidRPr="000C7DA9" w:rsidRDefault="00EB6B8F" w:rsidP="00EB6B8F">
      <w:pPr>
        <w:jc w:val="both"/>
        <w:rPr>
          <w:b/>
          <w:sz w:val="24"/>
          <w:szCs w:val="24"/>
        </w:rPr>
      </w:pPr>
    </w:p>
    <w:p w14:paraId="52CF5ED5" w14:textId="146E1882" w:rsidR="00EB6B8F" w:rsidRDefault="00EB6B8F" w:rsidP="00EB6B8F">
      <w:pPr>
        <w:pStyle w:val="Tekstpodstawowy"/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I - przegląd  budynku ( po zimie)  ul. Piekarska 1 do 31.05.202</w:t>
      </w:r>
      <w:r w:rsidR="006F677A">
        <w:rPr>
          <w:sz w:val="24"/>
          <w:szCs w:val="24"/>
        </w:rPr>
        <w:t>6</w:t>
      </w:r>
      <w:r>
        <w:rPr>
          <w:sz w:val="24"/>
          <w:szCs w:val="24"/>
        </w:rPr>
        <w:t>r.</w:t>
      </w:r>
    </w:p>
    <w:p w14:paraId="7875E36C" w14:textId="047B26FF" w:rsidR="00EB6B8F" w:rsidRDefault="00EB6B8F" w:rsidP="00EB6B8F">
      <w:pPr>
        <w:pStyle w:val="Tekstpodstawowy"/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II-  przegląd budynku </w:t>
      </w:r>
      <w:r w:rsidR="006F677A">
        <w:rPr>
          <w:sz w:val="24"/>
          <w:szCs w:val="24"/>
        </w:rPr>
        <w:t>( po okresie letnim)</w:t>
      </w:r>
      <w:r>
        <w:rPr>
          <w:sz w:val="24"/>
          <w:szCs w:val="24"/>
        </w:rPr>
        <w:t xml:space="preserve"> ul. Piekarska 1,  do dnia 30.11.202</w:t>
      </w:r>
      <w:r w:rsidR="006F677A">
        <w:rPr>
          <w:sz w:val="24"/>
          <w:szCs w:val="24"/>
        </w:rPr>
        <w:t>6</w:t>
      </w:r>
      <w:r>
        <w:rPr>
          <w:sz w:val="24"/>
          <w:szCs w:val="24"/>
        </w:rPr>
        <w:t>r.</w:t>
      </w:r>
    </w:p>
    <w:p w14:paraId="5407DFAF" w14:textId="1BDBC2C2" w:rsidR="00077B7F" w:rsidRDefault="00EB6B8F" w:rsidP="00EB6B8F">
      <w:pPr>
        <w:pStyle w:val="Tekstpodstawowy"/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III – przegląd </w:t>
      </w:r>
      <w:r w:rsidR="00741BF2">
        <w:rPr>
          <w:sz w:val="24"/>
          <w:szCs w:val="24"/>
        </w:rPr>
        <w:t>budynku</w:t>
      </w:r>
      <w:r>
        <w:rPr>
          <w:sz w:val="24"/>
          <w:szCs w:val="24"/>
        </w:rPr>
        <w:t xml:space="preserve"> należącego do  SR w Bytomiu ul. Wrocławska 2 do dnia 31.05.202</w:t>
      </w:r>
      <w:r w:rsidR="00A35BFE">
        <w:rPr>
          <w:sz w:val="24"/>
          <w:szCs w:val="24"/>
        </w:rPr>
        <w:t>6</w:t>
      </w:r>
      <w:r>
        <w:rPr>
          <w:sz w:val="24"/>
          <w:szCs w:val="24"/>
        </w:rPr>
        <w:t xml:space="preserve">r. </w:t>
      </w:r>
    </w:p>
    <w:p w14:paraId="3D046A37" w14:textId="77777777" w:rsidR="00EB6B8F" w:rsidRPr="00EB6B8F" w:rsidRDefault="00EB6B8F" w:rsidP="00EB6B8F">
      <w:pPr>
        <w:pStyle w:val="Tekstpodstawowy"/>
        <w:spacing w:line="360" w:lineRule="auto"/>
        <w:ind w:left="720"/>
        <w:rPr>
          <w:sz w:val="24"/>
          <w:szCs w:val="24"/>
        </w:rPr>
      </w:pPr>
    </w:p>
    <w:p w14:paraId="4D1D1045" w14:textId="2D5B709E" w:rsidR="00A76E05" w:rsidRDefault="00E240B5" w:rsidP="00EB6B8F">
      <w:pPr>
        <w:pStyle w:val="Tekstpodstawowy"/>
        <w:numPr>
          <w:ilvl w:val="0"/>
          <w:numId w:val="3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Termin płatności do 30 </w:t>
      </w:r>
      <w:r w:rsidR="00A76E05">
        <w:rPr>
          <w:sz w:val="24"/>
          <w:szCs w:val="24"/>
        </w:rPr>
        <w:t xml:space="preserve">dni  od dnia wystawienia faktury. Podstawą wystawienia faktury </w:t>
      </w:r>
      <w:r w:rsidR="00B02605">
        <w:rPr>
          <w:sz w:val="24"/>
          <w:szCs w:val="24"/>
        </w:rPr>
        <w:t>jest przedłożony protokół przeglądu budynk</w:t>
      </w:r>
      <w:r w:rsidR="00741BF2">
        <w:rPr>
          <w:sz w:val="24"/>
          <w:szCs w:val="24"/>
        </w:rPr>
        <w:t>ów</w:t>
      </w:r>
      <w:r w:rsidR="00B02605">
        <w:rPr>
          <w:sz w:val="24"/>
          <w:szCs w:val="24"/>
        </w:rPr>
        <w:t>.</w:t>
      </w:r>
    </w:p>
    <w:p w14:paraId="6F05FCC8" w14:textId="77777777" w:rsidR="003A3A83" w:rsidRDefault="00F57A53" w:rsidP="00EB6B8F">
      <w:pPr>
        <w:pStyle w:val="Tekstpodstawowy"/>
        <w:numPr>
          <w:ilvl w:val="0"/>
          <w:numId w:val="3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Oświadczamy, że usługa </w:t>
      </w:r>
      <w:r w:rsidR="003A3A83">
        <w:rPr>
          <w:sz w:val="24"/>
          <w:szCs w:val="24"/>
        </w:rPr>
        <w:t xml:space="preserve"> obejmuje wszystkie elementy wyszczególnione                   </w:t>
      </w:r>
      <w:r>
        <w:rPr>
          <w:sz w:val="24"/>
          <w:szCs w:val="24"/>
        </w:rPr>
        <w:t xml:space="preserve">     </w:t>
      </w:r>
      <w:r w:rsidR="009940FB">
        <w:rPr>
          <w:sz w:val="24"/>
          <w:szCs w:val="24"/>
        </w:rPr>
        <w:t xml:space="preserve">  </w:t>
      </w:r>
      <w:r w:rsidR="003A3A83">
        <w:rPr>
          <w:sz w:val="24"/>
          <w:szCs w:val="24"/>
        </w:rPr>
        <w:t xml:space="preserve">w zapytaniu ofertowym. </w:t>
      </w:r>
    </w:p>
    <w:p w14:paraId="53BF7D11" w14:textId="77777777" w:rsidR="00624BD4" w:rsidRDefault="003A3A83" w:rsidP="00EB6B8F">
      <w:pPr>
        <w:pStyle w:val="Tekstpodstawowy"/>
        <w:numPr>
          <w:ilvl w:val="0"/>
          <w:numId w:val="3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</w:t>
      </w:r>
      <w:r w:rsidR="00E240B5">
        <w:rPr>
          <w:sz w:val="24"/>
          <w:szCs w:val="24"/>
        </w:rPr>
        <w:t xml:space="preserve">kres ważności oferty : 30 </w:t>
      </w:r>
      <w:r w:rsidR="00D634C0">
        <w:rPr>
          <w:sz w:val="24"/>
          <w:szCs w:val="24"/>
        </w:rPr>
        <w:t xml:space="preserve"> dni.</w:t>
      </w:r>
    </w:p>
    <w:p w14:paraId="25998A9F" w14:textId="5FC399AA" w:rsidR="00FD2426" w:rsidRDefault="002819A6" w:rsidP="00FD2426">
      <w:pPr>
        <w:pStyle w:val="Tekstpodstawowy"/>
        <w:numPr>
          <w:ilvl w:val="0"/>
          <w:numId w:val="30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Oświadczamy, że zarówno podmiot składający ofertę , jak i osoby go reprezentujące, nie podlegają wykluczeniu z postępowania na podstawie przepisów Ustawy z dnia 13 kwietnia 2022roku o szczególnych rozwiązaniach w zakresie przeciwdziałania wspieraniu agresji na Ukrainę oraz służących ochronie bezpieczeństwa narodowego (Dz.U. 2024.507)*</w:t>
      </w:r>
    </w:p>
    <w:p w14:paraId="69799546" w14:textId="77777777" w:rsidR="00FD2426" w:rsidRPr="00FD2426" w:rsidRDefault="00FD2426" w:rsidP="00FD2426">
      <w:pPr>
        <w:pStyle w:val="Tekstpodstawowy"/>
        <w:spacing w:line="360" w:lineRule="auto"/>
        <w:ind w:left="1065"/>
        <w:rPr>
          <w:sz w:val="24"/>
          <w:szCs w:val="24"/>
        </w:rPr>
      </w:pPr>
    </w:p>
    <w:p w14:paraId="742DCB1E" w14:textId="4C132953" w:rsidR="00A76E05" w:rsidRDefault="00A76E05" w:rsidP="00A76E05">
      <w:pPr>
        <w:pStyle w:val="Tekstpodstawowy"/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Dodatkowe uwagi :</w:t>
      </w:r>
    </w:p>
    <w:p w14:paraId="1BD624DA" w14:textId="77777777" w:rsidR="00A76E05" w:rsidRDefault="00A76E05" w:rsidP="00A76E05">
      <w:pPr>
        <w:pStyle w:val="Tekstpodstawowy"/>
        <w:spacing w:line="360" w:lineRule="auto"/>
        <w:ind w:left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..</w:t>
      </w:r>
    </w:p>
    <w:p w14:paraId="31B45B20" w14:textId="77777777" w:rsidR="002819A6" w:rsidRDefault="002819A6" w:rsidP="00A76E05">
      <w:pPr>
        <w:pStyle w:val="Tekstpodstawowy"/>
        <w:spacing w:line="360" w:lineRule="auto"/>
        <w:ind w:left="708"/>
        <w:rPr>
          <w:sz w:val="24"/>
          <w:szCs w:val="24"/>
        </w:rPr>
      </w:pPr>
    </w:p>
    <w:p w14:paraId="603611CF" w14:textId="77777777" w:rsidR="004E536D" w:rsidRPr="009A5A61" w:rsidRDefault="004E536D" w:rsidP="004E536D">
      <w:pPr>
        <w:spacing w:line="276" w:lineRule="auto"/>
        <w:jc w:val="both"/>
        <w:rPr>
          <w:rFonts w:ascii="Arial" w:eastAsia="Calibri" w:hAnsi="Arial" w:cs="Arial"/>
          <w:i/>
          <w:u w:val="single"/>
          <w:lang w:eastAsia="en-US"/>
        </w:rPr>
      </w:pPr>
      <w:r w:rsidRPr="009A5A61">
        <w:rPr>
          <w:rFonts w:ascii="Arial" w:eastAsia="Calibri" w:hAnsi="Arial" w:cs="Arial"/>
          <w:i/>
          <w:u w:val="single"/>
          <w:lang w:eastAsia="en-US"/>
        </w:rPr>
        <w:lastRenderedPageBreak/>
        <w:t>Oświadczenie wymagane  od wykonawcy w zakresie wypełnienia obowiązków informacyjnych przewidzianych w art. 13 lub art. 14 RODO</w:t>
      </w:r>
    </w:p>
    <w:p w14:paraId="15561E53" w14:textId="77777777" w:rsidR="004E536D" w:rsidRPr="009A5A61" w:rsidRDefault="004E536D" w:rsidP="004E536D">
      <w:pPr>
        <w:jc w:val="center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23D60DC0" w14:textId="77777777" w:rsidR="004E536D" w:rsidRPr="009A5A61" w:rsidRDefault="004E536D" w:rsidP="004E536D">
      <w:pPr>
        <w:spacing w:line="276" w:lineRule="auto"/>
        <w:jc w:val="both"/>
        <w:rPr>
          <w:rFonts w:eastAsia="Calibri"/>
          <w:i/>
          <w:sz w:val="22"/>
          <w:szCs w:val="22"/>
          <w:lang w:eastAsia="en-US"/>
        </w:rPr>
      </w:pPr>
      <w:r w:rsidRPr="009A5A61">
        <w:rPr>
          <w:rFonts w:eastAsia="Calibri"/>
          <w:i/>
          <w:sz w:val="22"/>
          <w:szCs w:val="22"/>
          <w:lang w:eastAsia="en-US"/>
        </w:rPr>
        <w:t xml:space="preserve">Oświadczam, że wypełniłem obowiązki informacyjne przewidziane w art. 13 lub 14 RODO wobec osób fizycznych, od których dane osobowe bezpośrednio lub pośrednio pozyskałem w celu ubiegania się  </w:t>
      </w:r>
      <w:r>
        <w:rPr>
          <w:rFonts w:eastAsia="Calibri"/>
          <w:i/>
          <w:sz w:val="22"/>
          <w:szCs w:val="22"/>
          <w:lang w:eastAsia="en-US"/>
        </w:rPr>
        <w:t xml:space="preserve">               </w:t>
      </w:r>
      <w:r w:rsidRPr="009A5A61">
        <w:rPr>
          <w:rFonts w:eastAsia="Calibri"/>
          <w:i/>
          <w:sz w:val="22"/>
          <w:szCs w:val="22"/>
          <w:lang w:eastAsia="en-US"/>
        </w:rPr>
        <w:t xml:space="preserve">o udzielenie zamówienia publicznego w niniejszym postepowaniu. </w:t>
      </w:r>
    </w:p>
    <w:p w14:paraId="65DA500C" w14:textId="77777777" w:rsidR="004E536D" w:rsidRPr="009A5A61" w:rsidRDefault="004E536D" w:rsidP="004E536D">
      <w:pPr>
        <w:spacing w:line="276" w:lineRule="auto"/>
        <w:jc w:val="both"/>
        <w:rPr>
          <w:rFonts w:eastAsia="Calibri"/>
          <w:i/>
          <w:sz w:val="22"/>
          <w:szCs w:val="22"/>
          <w:lang w:eastAsia="en-US"/>
        </w:rPr>
      </w:pPr>
    </w:p>
    <w:p w14:paraId="033DB946" w14:textId="77777777" w:rsidR="004E536D" w:rsidRPr="009A5A61" w:rsidRDefault="004E536D" w:rsidP="004E536D">
      <w:pPr>
        <w:spacing w:after="160" w:line="259" w:lineRule="auto"/>
        <w:ind w:left="1000"/>
        <w:jc w:val="both"/>
        <w:outlineLvl w:val="1"/>
        <w:rPr>
          <w:rFonts w:hAnsi="Calibri"/>
          <w:color w:val="000000"/>
          <w:sz w:val="16"/>
          <w:szCs w:val="16"/>
        </w:rPr>
      </w:pPr>
      <w:r w:rsidRPr="009A5A61">
        <w:rPr>
          <w:rFonts w:hAnsi="Calibri"/>
          <w:color w:val="000000"/>
          <w:sz w:val="18"/>
          <w:szCs w:val="22"/>
          <w:vertAlign w:val="superscript"/>
        </w:rPr>
        <w:footnoteRef/>
      </w:r>
      <w:r w:rsidRPr="009A5A61">
        <w:rPr>
          <w:rFonts w:hAnsi="Calibri"/>
          <w:color w:val="000000"/>
          <w:sz w:val="18"/>
          <w:szCs w:val="22"/>
        </w:rPr>
        <w:t xml:space="preserve">  </w:t>
      </w:r>
      <w:r w:rsidRPr="009A5A61">
        <w:rPr>
          <w:rFonts w:hAnsi="Calibri"/>
          <w:color w:val="000000"/>
          <w:sz w:val="16"/>
          <w:szCs w:val="16"/>
        </w:rPr>
        <w:t>Wykonawca ubiegaj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c si</w:t>
      </w:r>
      <w:r w:rsidRPr="009A5A61">
        <w:rPr>
          <w:rFonts w:hAnsi="Calibri"/>
          <w:color w:val="000000"/>
          <w:sz w:val="16"/>
          <w:szCs w:val="16"/>
        </w:rPr>
        <w:t>ę</w:t>
      </w:r>
      <w:r w:rsidRPr="009A5A61">
        <w:rPr>
          <w:rFonts w:hAnsi="Calibri"/>
          <w:color w:val="000000"/>
          <w:sz w:val="16"/>
          <w:szCs w:val="16"/>
        </w:rPr>
        <w:t xml:space="preserve"> o udzielenie zam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wienia publicznego, jest zobowi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zany do wype</w:t>
      </w:r>
      <w:r w:rsidRPr="009A5A61">
        <w:rPr>
          <w:rFonts w:hAnsi="Calibri"/>
          <w:color w:val="000000"/>
          <w:sz w:val="16"/>
          <w:szCs w:val="16"/>
        </w:rPr>
        <w:t>ł</w:t>
      </w:r>
      <w:r w:rsidRPr="009A5A61">
        <w:rPr>
          <w:rFonts w:hAnsi="Calibri"/>
          <w:color w:val="000000"/>
          <w:sz w:val="16"/>
          <w:szCs w:val="16"/>
        </w:rPr>
        <w:t>nienia wszystkich obowi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zk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w formalno-prawnych zwi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zanych z udzia</w:t>
      </w:r>
      <w:r w:rsidRPr="009A5A61">
        <w:rPr>
          <w:rFonts w:hAnsi="Calibri"/>
          <w:color w:val="000000"/>
          <w:sz w:val="16"/>
          <w:szCs w:val="16"/>
        </w:rPr>
        <w:t>ł</w:t>
      </w:r>
      <w:r w:rsidRPr="009A5A61">
        <w:rPr>
          <w:rFonts w:hAnsi="Calibri"/>
          <w:color w:val="000000"/>
          <w:sz w:val="16"/>
          <w:szCs w:val="16"/>
        </w:rPr>
        <w:t>em w post</w:t>
      </w:r>
      <w:r w:rsidRPr="009A5A61">
        <w:rPr>
          <w:rFonts w:hAnsi="Calibri"/>
          <w:color w:val="000000"/>
          <w:sz w:val="16"/>
          <w:szCs w:val="16"/>
        </w:rPr>
        <w:t>ę</w:t>
      </w:r>
      <w:r w:rsidRPr="009A5A61">
        <w:rPr>
          <w:rFonts w:hAnsi="Calibri"/>
          <w:color w:val="000000"/>
          <w:sz w:val="16"/>
          <w:szCs w:val="16"/>
        </w:rPr>
        <w:t>powaniu. Do obowi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zk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w tych nale</w:t>
      </w:r>
      <w:r w:rsidRPr="009A5A61">
        <w:rPr>
          <w:rFonts w:hAnsi="Calibri"/>
          <w:color w:val="000000"/>
          <w:sz w:val="16"/>
          <w:szCs w:val="16"/>
        </w:rPr>
        <w:t>żą</w:t>
      </w:r>
      <w:r w:rsidRPr="009A5A61">
        <w:rPr>
          <w:rFonts w:hAnsi="Calibri"/>
          <w:color w:val="000000"/>
          <w:sz w:val="16"/>
          <w:szCs w:val="16"/>
        </w:rPr>
        <w:t xml:space="preserve"> m.in. obowi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zki wynikaj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ce z RODO, w szczeg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lno</w:t>
      </w:r>
      <w:r w:rsidRPr="009A5A61">
        <w:rPr>
          <w:rFonts w:hAnsi="Calibri"/>
          <w:color w:val="000000"/>
          <w:sz w:val="16"/>
          <w:szCs w:val="16"/>
        </w:rPr>
        <w:t>ś</w:t>
      </w:r>
      <w:r w:rsidRPr="009A5A61">
        <w:rPr>
          <w:rFonts w:hAnsi="Calibri"/>
          <w:color w:val="000000"/>
          <w:sz w:val="16"/>
          <w:szCs w:val="16"/>
        </w:rPr>
        <w:t>ci obowi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zek informacyjny przewidziany w art. 13 RODO wzgl</w:t>
      </w:r>
      <w:r w:rsidRPr="009A5A61">
        <w:rPr>
          <w:rFonts w:hAnsi="Calibri"/>
          <w:color w:val="000000"/>
          <w:sz w:val="16"/>
          <w:szCs w:val="16"/>
        </w:rPr>
        <w:t>ę</w:t>
      </w:r>
      <w:r w:rsidRPr="009A5A61">
        <w:rPr>
          <w:rFonts w:hAnsi="Calibri"/>
          <w:color w:val="000000"/>
          <w:sz w:val="16"/>
          <w:szCs w:val="16"/>
        </w:rPr>
        <w:t>dem os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b fizycznych, kt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rych dane osobowe dotycz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 xml:space="preserve"> i od kt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rych dane te wykonawca bezpo</w:t>
      </w:r>
      <w:r w:rsidRPr="009A5A61">
        <w:rPr>
          <w:rFonts w:hAnsi="Calibri"/>
          <w:color w:val="000000"/>
          <w:sz w:val="16"/>
          <w:szCs w:val="16"/>
        </w:rPr>
        <w:t>ś</w:t>
      </w:r>
      <w:r w:rsidRPr="009A5A61">
        <w:rPr>
          <w:rFonts w:hAnsi="Calibri"/>
          <w:color w:val="000000"/>
          <w:sz w:val="16"/>
          <w:szCs w:val="16"/>
        </w:rPr>
        <w:t>rednio pozyska</w:t>
      </w:r>
      <w:r w:rsidRPr="009A5A61">
        <w:rPr>
          <w:rFonts w:hAnsi="Calibri"/>
          <w:color w:val="000000"/>
          <w:sz w:val="16"/>
          <w:szCs w:val="16"/>
        </w:rPr>
        <w:t>ł</w:t>
      </w:r>
      <w:r w:rsidRPr="009A5A61">
        <w:rPr>
          <w:rFonts w:hAnsi="Calibri"/>
          <w:color w:val="000000"/>
          <w:sz w:val="16"/>
          <w:szCs w:val="16"/>
        </w:rPr>
        <w:t>. Jednak</w:t>
      </w:r>
      <w:r w:rsidRPr="009A5A61">
        <w:rPr>
          <w:rFonts w:hAnsi="Calibri"/>
          <w:color w:val="000000"/>
          <w:sz w:val="16"/>
          <w:szCs w:val="16"/>
        </w:rPr>
        <w:t>ż</w:t>
      </w:r>
      <w:r w:rsidRPr="009A5A61">
        <w:rPr>
          <w:rFonts w:hAnsi="Calibri"/>
          <w:color w:val="000000"/>
          <w:sz w:val="16"/>
          <w:szCs w:val="16"/>
        </w:rPr>
        <w:t>e obowi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zek informacyjny wynikaj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cy z art. 13 RODO nie b</w:t>
      </w:r>
      <w:r w:rsidRPr="009A5A61">
        <w:rPr>
          <w:rFonts w:hAnsi="Calibri"/>
          <w:color w:val="000000"/>
          <w:sz w:val="16"/>
          <w:szCs w:val="16"/>
        </w:rPr>
        <w:t>ę</w:t>
      </w:r>
      <w:r w:rsidRPr="009A5A61">
        <w:rPr>
          <w:rFonts w:hAnsi="Calibri"/>
          <w:color w:val="000000"/>
          <w:sz w:val="16"/>
          <w:szCs w:val="16"/>
        </w:rPr>
        <w:t>dzie mia</w:t>
      </w:r>
      <w:r w:rsidRPr="009A5A61">
        <w:rPr>
          <w:rFonts w:hAnsi="Calibri"/>
          <w:color w:val="000000"/>
          <w:sz w:val="16"/>
          <w:szCs w:val="16"/>
        </w:rPr>
        <w:t>ł</w:t>
      </w:r>
      <w:r w:rsidRPr="009A5A61">
        <w:rPr>
          <w:rFonts w:hAnsi="Calibri"/>
          <w:color w:val="000000"/>
          <w:sz w:val="16"/>
          <w:szCs w:val="16"/>
        </w:rPr>
        <w:t xml:space="preserve"> zastosowania, gdy </w:t>
      </w:r>
      <w:r w:rsidRPr="009A5A61">
        <w:rPr>
          <w:rFonts w:hAnsi="Calibri"/>
          <w:color w:val="000000"/>
          <w:sz w:val="16"/>
          <w:szCs w:val="16"/>
        </w:rPr>
        <w:t>–</w:t>
      </w:r>
      <w:r w:rsidRPr="009A5A61">
        <w:rPr>
          <w:rFonts w:hAnsi="Calibri"/>
          <w:color w:val="000000"/>
          <w:sz w:val="16"/>
          <w:szCs w:val="16"/>
        </w:rPr>
        <w:t xml:space="preserve"> i w zakresie, w jakim </w:t>
      </w:r>
      <w:r w:rsidRPr="009A5A61">
        <w:rPr>
          <w:rFonts w:hAnsi="Calibri"/>
          <w:color w:val="000000"/>
          <w:sz w:val="16"/>
          <w:szCs w:val="16"/>
        </w:rPr>
        <w:t>–</w:t>
      </w:r>
      <w:r w:rsidRPr="009A5A61">
        <w:rPr>
          <w:rFonts w:hAnsi="Calibri"/>
          <w:color w:val="000000"/>
          <w:sz w:val="16"/>
          <w:szCs w:val="16"/>
        </w:rPr>
        <w:t xml:space="preserve"> osoba fizyczna, kt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rej dane dotycz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, dysponuje ju</w:t>
      </w:r>
      <w:r w:rsidRPr="009A5A61">
        <w:rPr>
          <w:rFonts w:hAnsi="Calibri"/>
          <w:color w:val="000000"/>
          <w:sz w:val="16"/>
          <w:szCs w:val="16"/>
        </w:rPr>
        <w:t>ż</w:t>
      </w:r>
      <w:r w:rsidRPr="009A5A61">
        <w:rPr>
          <w:rFonts w:hAnsi="Calibri"/>
          <w:color w:val="000000"/>
          <w:sz w:val="16"/>
          <w:szCs w:val="16"/>
        </w:rPr>
        <w:t xml:space="preserve"> tymi informacjami (zob. art. 13 ust. 4 RODO). Ponadto wykonawca b</w:t>
      </w:r>
      <w:r w:rsidRPr="009A5A61">
        <w:rPr>
          <w:rFonts w:hAnsi="Calibri"/>
          <w:color w:val="000000"/>
          <w:sz w:val="16"/>
          <w:szCs w:val="16"/>
        </w:rPr>
        <w:t>ę</w:t>
      </w:r>
      <w:r w:rsidRPr="009A5A61">
        <w:rPr>
          <w:rFonts w:hAnsi="Calibri"/>
          <w:color w:val="000000"/>
          <w:sz w:val="16"/>
          <w:szCs w:val="16"/>
        </w:rPr>
        <w:t>dzie musia</w:t>
      </w:r>
      <w:r w:rsidRPr="009A5A61">
        <w:rPr>
          <w:rFonts w:hAnsi="Calibri"/>
          <w:color w:val="000000"/>
          <w:sz w:val="16"/>
          <w:szCs w:val="16"/>
        </w:rPr>
        <w:t>ł</w:t>
      </w:r>
      <w:r w:rsidRPr="009A5A61">
        <w:rPr>
          <w:rFonts w:hAnsi="Calibri"/>
          <w:color w:val="000000"/>
          <w:sz w:val="16"/>
          <w:szCs w:val="16"/>
        </w:rPr>
        <w:t xml:space="preserve"> wype</w:t>
      </w:r>
      <w:r w:rsidRPr="009A5A61">
        <w:rPr>
          <w:rFonts w:hAnsi="Calibri"/>
          <w:color w:val="000000"/>
          <w:sz w:val="16"/>
          <w:szCs w:val="16"/>
        </w:rPr>
        <w:t>ł</w:t>
      </w:r>
      <w:r w:rsidRPr="009A5A61">
        <w:rPr>
          <w:rFonts w:hAnsi="Calibri"/>
          <w:color w:val="000000"/>
          <w:sz w:val="16"/>
          <w:szCs w:val="16"/>
        </w:rPr>
        <w:t>ni</w:t>
      </w:r>
      <w:r w:rsidRPr="009A5A61">
        <w:rPr>
          <w:rFonts w:hAnsi="Calibri"/>
          <w:color w:val="000000"/>
          <w:sz w:val="16"/>
          <w:szCs w:val="16"/>
        </w:rPr>
        <w:t>ć</w:t>
      </w:r>
      <w:r w:rsidRPr="009A5A61">
        <w:rPr>
          <w:rFonts w:hAnsi="Calibri"/>
          <w:color w:val="000000"/>
          <w:sz w:val="16"/>
          <w:szCs w:val="16"/>
        </w:rPr>
        <w:t xml:space="preserve"> obowi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zek informacyjny wynikaj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cy z art. 14 RODO wzgl</w:t>
      </w:r>
      <w:r w:rsidRPr="009A5A61">
        <w:rPr>
          <w:rFonts w:hAnsi="Calibri"/>
          <w:color w:val="000000"/>
          <w:sz w:val="16"/>
          <w:szCs w:val="16"/>
        </w:rPr>
        <w:t>ę</w:t>
      </w:r>
      <w:r w:rsidRPr="009A5A61">
        <w:rPr>
          <w:rFonts w:hAnsi="Calibri"/>
          <w:color w:val="000000"/>
          <w:sz w:val="16"/>
          <w:szCs w:val="16"/>
        </w:rPr>
        <w:t>dem os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b fizycznych, kt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rych dane przekazuje zamawiaj</w:t>
      </w:r>
      <w:r w:rsidRPr="009A5A61">
        <w:rPr>
          <w:rFonts w:hAnsi="Calibri"/>
          <w:color w:val="000000"/>
          <w:sz w:val="16"/>
          <w:szCs w:val="16"/>
        </w:rPr>
        <w:t>ą</w:t>
      </w:r>
      <w:r w:rsidRPr="009A5A61">
        <w:rPr>
          <w:rFonts w:hAnsi="Calibri"/>
          <w:color w:val="000000"/>
          <w:sz w:val="16"/>
          <w:szCs w:val="16"/>
        </w:rPr>
        <w:t>cemu i kt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rych dane po</w:t>
      </w:r>
      <w:r w:rsidRPr="009A5A61">
        <w:rPr>
          <w:rFonts w:hAnsi="Calibri"/>
          <w:color w:val="000000"/>
          <w:sz w:val="16"/>
          <w:szCs w:val="16"/>
        </w:rPr>
        <w:t>ś</w:t>
      </w:r>
      <w:r w:rsidRPr="009A5A61">
        <w:rPr>
          <w:rFonts w:hAnsi="Calibri"/>
          <w:color w:val="000000"/>
          <w:sz w:val="16"/>
          <w:szCs w:val="16"/>
        </w:rPr>
        <w:t>rednio pozyska</w:t>
      </w:r>
      <w:r w:rsidRPr="009A5A61">
        <w:rPr>
          <w:rFonts w:hAnsi="Calibri"/>
          <w:color w:val="000000"/>
          <w:sz w:val="16"/>
          <w:szCs w:val="16"/>
        </w:rPr>
        <w:t>ł</w:t>
      </w:r>
      <w:r w:rsidRPr="009A5A61">
        <w:rPr>
          <w:rFonts w:hAnsi="Calibri"/>
          <w:color w:val="000000"/>
          <w:sz w:val="16"/>
          <w:szCs w:val="16"/>
        </w:rPr>
        <w:t xml:space="preserve">, chyba </w:t>
      </w:r>
      <w:r w:rsidRPr="009A5A61">
        <w:rPr>
          <w:rFonts w:hAnsi="Calibri"/>
          <w:color w:val="000000"/>
          <w:sz w:val="16"/>
          <w:szCs w:val="16"/>
        </w:rPr>
        <w:t>ż</w:t>
      </w:r>
      <w:r w:rsidRPr="009A5A61">
        <w:rPr>
          <w:rFonts w:hAnsi="Calibri"/>
          <w:color w:val="000000"/>
          <w:sz w:val="16"/>
          <w:szCs w:val="16"/>
        </w:rPr>
        <w:t>e ma zastosowanie co najmniej jedno z wy</w:t>
      </w:r>
      <w:r w:rsidRPr="009A5A61">
        <w:rPr>
          <w:rFonts w:hAnsi="Calibri"/>
          <w:color w:val="000000"/>
          <w:sz w:val="16"/>
          <w:szCs w:val="16"/>
        </w:rPr>
        <w:t>łą</w:t>
      </w:r>
      <w:r w:rsidRPr="009A5A61">
        <w:rPr>
          <w:rFonts w:hAnsi="Calibri"/>
          <w:color w:val="000000"/>
          <w:sz w:val="16"/>
          <w:szCs w:val="16"/>
        </w:rPr>
        <w:t>cze</w:t>
      </w:r>
      <w:r w:rsidRPr="009A5A61">
        <w:rPr>
          <w:rFonts w:hAnsi="Calibri"/>
          <w:color w:val="000000"/>
          <w:sz w:val="16"/>
          <w:szCs w:val="16"/>
        </w:rPr>
        <w:t>ń</w:t>
      </w:r>
      <w:r w:rsidRPr="009A5A61">
        <w:rPr>
          <w:rFonts w:hAnsi="Calibri"/>
          <w:color w:val="000000"/>
          <w:sz w:val="16"/>
          <w:szCs w:val="16"/>
        </w:rPr>
        <w:t>, o kt</w:t>
      </w:r>
      <w:r w:rsidRPr="009A5A61">
        <w:rPr>
          <w:rFonts w:hAnsi="Calibri"/>
          <w:color w:val="000000"/>
          <w:sz w:val="16"/>
          <w:szCs w:val="16"/>
        </w:rPr>
        <w:t>ó</w:t>
      </w:r>
      <w:r w:rsidRPr="009A5A61">
        <w:rPr>
          <w:rFonts w:hAnsi="Calibri"/>
          <w:color w:val="000000"/>
          <w:sz w:val="16"/>
          <w:szCs w:val="16"/>
        </w:rPr>
        <w:t>rych mowa w art. 14 ust. 5 RODO.</w:t>
      </w:r>
    </w:p>
    <w:p w14:paraId="41FD6DF3" w14:textId="77777777" w:rsidR="002819A6" w:rsidRDefault="002819A6" w:rsidP="000C7DA9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52DF8E91" w14:textId="77777777" w:rsidR="002819A6" w:rsidRDefault="002819A6" w:rsidP="000C7DA9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2AE4BA85" w14:textId="77777777" w:rsidR="002819A6" w:rsidRDefault="002819A6" w:rsidP="000C7DA9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0857627F" w14:textId="77777777" w:rsidR="000C7DA9" w:rsidRPr="007B64A0" w:rsidRDefault="000C7DA9" w:rsidP="000C7DA9">
      <w:pPr>
        <w:suppressAutoHyphens w:val="0"/>
        <w:jc w:val="both"/>
        <w:rPr>
          <w:sz w:val="24"/>
          <w:szCs w:val="24"/>
          <w:lang w:eastAsia="pl-PL"/>
        </w:rPr>
      </w:pPr>
      <w:r w:rsidRPr="007B64A0">
        <w:rPr>
          <w:sz w:val="24"/>
          <w:szCs w:val="24"/>
          <w:lang w:eastAsia="pl-PL"/>
        </w:rPr>
        <w:t>……………………………</w:t>
      </w:r>
      <w:r w:rsidRPr="007B64A0">
        <w:rPr>
          <w:sz w:val="24"/>
          <w:szCs w:val="24"/>
          <w:lang w:eastAsia="pl-PL"/>
        </w:rPr>
        <w:tab/>
      </w:r>
      <w:r w:rsidRPr="007B64A0">
        <w:rPr>
          <w:sz w:val="24"/>
          <w:szCs w:val="24"/>
          <w:lang w:eastAsia="pl-PL"/>
        </w:rPr>
        <w:tab/>
      </w:r>
      <w:r w:rsidRPr="007B64A0">
        <w:rPr>
          <w:sz w:val="24"/>
          <w:szCs w:val="24"/>
          <w:lang w:eastAsia="pl-PL"/>
        </w:rPr>
        <w:tab/>
      </w:r>
      <w:r w:rsidRPr="007B64A0">
        <w:rPr>
          <w:sz w:val="24"/>
          <w:szCs w:val="24"/>
          <w:lang w:eastAsia="pl-PL"/>
        </w:rPr>
        <w:tab/>
        <w:t>…………………………………………...</w:t>
      </w:r>
    </w:p>
    <w:p w14:paraId="1B6A48C4" w14:textId="77777777" w:rsidR="000C7DA9" w:rsidRPr="007B64A0" w:rsidRDefault="000C7DA9" w:rsidP="000C7DA9">
      <w:pPr>
        <w:suppressAutoHyphens w:val="0"/>
        <w:jc w:val="both"/>
        <w:rPr>
          <w:sz w:val="16"/>
          <w:szCs w:val="16"/>
          <w:lang w:eastAsia="pl-PL"/>
        </w:rPr>
      </w:pPr>
      <w:r w:rsidRPr="007B64A0">
        <w:rPr>
          <w:sz w:val="16"/>
          <w:szCs w:val="16"/>
          <w:lang w:eastAsia="pl-PL"/>
        </w:rPr>
        <w:t xml:space="preserve">     miejscowość i data                                                                          </w:t>
      </w:r>
      <w:r w:rsidRPr="007B64A0">
        <w:rPr>
          <w:sz w:val="16"/>
          <w:szCs w:val="16"/>
          <w:lang w:eastAsia="pl-PL"/>
        </w:rPr>
        <w:tab/>
        <w:t xml:space="preserve"> Pieczęć i podpis osoby uprawnionej do reprezentowania </w:t>
      </w:r>
    </w:p>
    <w:p w14:paraId="57763FE3" w14:textId="77777777" w:rsidR="000C7DA9" w:rsidRDefault="000C7DA9" w:rsidP="000C7DA9">
      <w:pPr>
        <w:suppressAutoHyphens w:val="0"/>
        <w:autoSpaceDE w:val="0"/>
        <w:autoSpaceDN w:val="0"/>
        <w:adjustRightInd w:val="0"/>
        <w:rPr>
          <w:color w:val="000000"/>
          <w:sz w:val="22"/>
          <w:szCs w:val="22"/>
          <w:lang w:eastAsia="pl-PL"/>
        </w:rPr>
      </w:pPr>
    </w:p>
    <w:p w14:paraId="6E7DBDE4" w14:textId="77777777" w:rsidR="003A3A83" w:rsidRPr="00F509AE" w:rsidRDefault="003A3A83" w:rsidP="003A3A83">
      <w:pPr>
        <w:pStyle w:val="Tekstpodstawowy"/>
        <w:spacing w:line="360" w:lineRule="auto"/>
        <w:rPr>
          <w:sz w:val="24"/>
          <w:szCs w:val="24"/>
        </w:rPr>
      </w:pPr>
    </w:p>
    <w:p w14:paraId="68EAD4DA" w14:textId="77777777" w:rsidR="007B64A0" w:rsidRPr="00F509AE" w:rsidRDefault="007B64A0">
      <w:pPr>
        <w:pStyle w:val="Tekstpodstawowy"/>
        <w:spacing w:line="360" w:lineRule="auto"/>
        <w:rPr>
          <w:sz w:val="24"/>
          <w:szCs w:val="24"/>
        </w:rPr>
      </w:pPr>
    </w:p>
    <w:sectPr w:rsidR="007B64A0" w:rsidRPr="00F509AE" w:rsidSect="0098769F">
      <w:footerReference w:type="even" r:id="rId7"/>
      <w:footerReference w:type="default" r:id="rId8"/>
      <w:footnotePr>
        <w:pos w:val="beneathText"/>
      </w:footnotePr>
      <w:pgSz w:w="11905" w:h="16837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A825" w14:textId="77777777" w:rsidR="00097A1A" w:rsidRDefault="00097A1A">
      <w:r>
        <w:separator/>
      </w:r>
    </w:p>
  </w:endnote>
  <w:endnote w:type="continuationSeparator" w:id="0">
    <w:p w14:paraId="49DBB31B" w14:textId="77777777" w:rsidR="00097A1A" w:rsidRDefault="0009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4622" w14:textId="77777777" w:rsidR="00872B1C" w:rsidRDefault="00A07D4F" w:rsidP="00FD7B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72B1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638128" w14:textId="77777777" w:rsidR="00872B1C" w:rsidRDefault="00872B1C" w:rsidP="009876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403C" w14:textId="77777777" w:rsidR="00872B1C" w:rsidRDefault="00872B1C" w:rsidP="00A76F86">
    <w:pPr>
      <w:pStyle w:val="Stopka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5B99E" w14:textId="77777777" w:rsidR="00097A1A" w:rsidRDefault="00097A1A">
      <w:r>
        <w:separator/>
      </w:r>
    </w:p>
  </w:footnote>
  <w:footnote w:type="continuationSeparator" w:id="0">
    <w:p w14:paraId="20925082" w14:textId="77777777" w:rsidR="00097A1A" w:rsidRDefault="00097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705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5"/>
        </w:tabs>
        <w:ind w:left="2835" w:hanging="705"/>
      </w:pPr>
    </w:lvl>
    <w:lvl w:ilvl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00000004"/>
    <w:multiLevelType w:val="singleLevel"/>
    <w:tmpl w:val="3F8A0AC8"/>
    <w:name w:val="WW8Num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15" w15:restartNumberingAfterBreak="0">
    <w:nsid w:val="00000010"/>
    <w:multiLevelType w:val="multilevel"/>
    <w:tmpl w:val="E84C318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  <w:lvl w:ilvl="1">
      <w:start w:val="1"/>
      <w:numFmt w:val="decimal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decimal"/>
      <w:lvlText w:val="%3."/>
      <w:lvlJc w:val="left"/>
      <w:pPr>
        <w:tabs>
          <w:tab w:val="num" w:pos="2136"/>
        </w:tabs>
        <w:ind w:left="2136" w:hanging="360"/>
      </w:pPr>
    </w:lvl>
    <w:lvl w:ilvl="3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>
      <w:start w:val="1"/>
      <w:numFmt w:val="decimal"/>
      <w:lvlText w:val="%6."/>
      <w:lvlJc w:val="left"/>
      <w:pPr>
        <w:tabs>
          <w:tab w:val="num" w:pos="3216"/>
        </w:tabs>
        <w:ind w:left="3216" w:hanging="360"/>
      </w:pPr>
    </w:lvl>
    <w:lvl w:ilvl="6">
      <w:start w:val="1"/>
      <w:numFmt w:val="decimal"/>
      <w:lvlText w:val="%7."/>
      <w:lvlJc w:val="left"/>
      <w:pPr>
        <w:tabs>
          <w:tab w:val="num" w:pos="3576"/>
        </w:tabs>
        <w:ind w:left="3576" w:hanging="360"/>
      </w:pPr>
    </w:lvl>
    <w:lvl w:ilvl="7">
      <w:start w:val="1"/>
      <w:numFmt w:val="decimal"/>
      <w:lvlText w:val="%8."/>
      <w:lvlJc w:val="left"/>
      <w:pPr>
        <w:tabs>
          <w:tab w:val="num" w:pos="3936"/>
        </w:tabs>
        <w:ind w:left="3936" w:hanging="360"/>
      </w:pPr>
    </w:lvl>
    <w:lvl w:ilvl="8">
      <w:start w:val="1"/>
      <w:numFmt w:val="decimal"/>
      <w:lvlText w:val="%9."/>
      <w:lvlJc w:val="left"/>
      <w:pPr>
        <w:tabs>
          <w:tab w:val="num" w:pos="4296"/>
        </w:tabs>
        <w:ind w:left="4296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1A0C79"/>
    <w:multiLevelType w:val="hybridMultilevel"/>
    <w:tmpl w:val="D1D0BC92"/>
    <w:lvl w:ilvl="0" w:tplc="0C626C2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9" w15:restartNumberingAfterBreak="0">
    <w:nsid w:val="039D5E96"/>
    <w:multiLevelType w:val="hybridMultilevel"/>
    <w:tmpl w:val="C19E6A74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11D4216C"/>
    <w:multiLevelType w:val="hybridMultilevel"/>
    <w:tmpl w:val="E74AC466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120331E3"/>
    <w:multiLevelType w:val="hybridMultilevel"/>
    <w:tmpl w:val="4BC2A28E"/>
    <w:lvl w:ilvl="0" w:tplc="9390A7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B4A4D0">
      <w:start w:val="1"/>
      <w:numFmt w:val="upperRoman"/>
      <w:lvlText w:val="%2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12D102D4"/>
    <w:multiLevelType w:val="hybridMultilevel"/>
    <w:tmpl w:val="2B00F112"/>
    <w:lvl w:ilvl="0" w:tplc="4AE6D3DC">
      <w:start w:val="1"/>
      <w:numFmt w:val="lowerLetter"/>
      <w:lvlText w:val="%1)"/>
      <w:lvlJc w:val="left"/>
      <w:pPr>
        <w:ind w:left="318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909" w:hanging="360"/>
      </w:pPr>
    </w:lvl>
    <w:lvl w:ilvl="2" w:tplc="0415001B">
      <w:start w:val="1"/>
      <w:numFmt w:val="lowerRoman"/>
      <w:lvlText w:val="%3."/>
      <w:lvlJc w:val="right"/>
      <w:pPr>
        <w:ind w:left="4629" w:hanging="180"/>
      </w:pPr>
    </w:lvl>
    <w:lvl w:ilvl="3" w:tplc="0415000F" w:tentative="1">
      <w:start w:val="1"/>
      <w:numFmt w:val="decimal"/>
      <w:lvlText w:val="%4."/>
      <w:lvlJc w:val="left"/>
      <w:pPr>
        <w:ind w:left="5349" w:hanging="360"/>
      </w:pPr>
    </w:lvl>
    <w:lvl w:ilvl="4" w:tplc="04150019" w:tentative="1">
      <w:start w:val="1"/>
      <w:numFmt w:val="lowerLetter"/>
      <w:lvlText w:val="%5."/>
      <w:lvlJc w:val="left"/>
      <w:pPr>
        <w:ind w:left="6069" w:hanging="360"/>
      </w:pPr>
    </w:lvl>
    <w:lvl w:ilvl="5" w:tplc="0415001B" w:tentative="1">
      <w:start w:val="1"/>
      <w:numFmt w:val="lowerRoman"/>
      <w:lvlText w:val="%6."/>
      <w:lvlJc w:val="right"/>
      <w:pPr>
        <w:ind w:left="6789" w:hanging="180"/>
      </w:pPr>
    </w:lvl>
    <w:lvl w:ilvl="6" w:tplc="0415000F" w:tentative="1">
      <w:start w:val="1"/>
      <w:numFmt w:val="decimal"/>
      <w:lvlText w:val="%7."/>
      <w:lvlJc w:val="left"/>
      <w:pPr>
        <w:ind w:left="7509" w:hanging="360"/>
      </w:pPr>
    </w:lvl>
    <w:lvl w:ilvl="7" w:tplc="04150019" w:tentative="1">
      <w:start w:val="1"/>
      <w:numFmt w:val="lowerLetter"/>
      <w:lvlText w:val="%8."/>
      <w:lvlJc w:val="left"/>
      <w:pPr>
        <w:ind w:left="8229" w:hanging="360"/>
      </w:pPr>
    </w:lvl>
    <w:lvl w:ilvl="8" w:tplc="0415001B" w:tentative="1">
      <w:start w:val="1"/>
      <w:numFmt w:val="lowerRoman"/>
      <w:lvlText w:val="%9."/>
      <w:lvlJc w:val="right"/>
      <w:pPr>
        <w:ind w:left="8949" w:hanging="180"/>
      </w:pPr>
    </w:lvl>
  </w:abstractNum>
  <w:abstractNum w:abstractNumId="23" w15:restartNumberingAfterBreak="0">
    <w:nsid w:val="13137C8A"/>
    <w:multiLevelType w:val="multilevel"/>
    <w:tmpl w:val="C8EA337E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1E956BA8"/>
    <w:multiLevelType w:val="hybridMultilevel"/>
    <w:tmpl w:val="1DCED658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44ED1"/>
    <w:multiLevelType w:val="multilevel"/>
    <w:tmpl w:val="99AAB8A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2347092D"/>
    <w:multiLevelType w:val="hybridMultilevel"/>
    <w:tmpl w:val="5FC2FEC2"/>
    <w:lvl w:ilvl="0" w:tplc="00CE5BB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 w:val="0"/>
        <w:i w:val="0"/>
      </w:rPr>
    </w:lvl>
    <w:lvl w:ilvl="1" w:tplc="D0C0D86E">
      <w:numFmt w:val="none"/>
      <w:lvlText w:val=""/>
      <w:lvlJc w:val="left"/>
      <w:pPr>
        <w:tabs>
          <w:tab w:val="num" w:pos="360"/>
        </w:tabs>
      </w:pPr>
    </w:lvl>
    <w:lvl w:ilvl="2" w:tplc="8DACA234">
      <w:numFmt w:val="none"/>
      <w:lvlText w:val=""/>
      <w:lvlJc w:val="left"/>
      <w:pPr>
        <w:tabs>
          <w:tab w:val="num" w:pos="360"/>
        </w:tabs>
      </w:pPr>
    </w:lvl>
    <w:lvl w:ilvl="3" w:tplc="560CA6A0">
      <w:numFmt w:val="none"/>
      <w:lvlText w:val=""/>
      <w:lvlJc w:val="left"/>
      <w:pPr>
        <w:tabs>
          <w:tab w:val="num" w:pos="360"/>
        </w:tabs>
      </w:pPr>
    </w:lvl>
    <w:lvl w:ilvl="4" w:tplc="BAA01B7A">
      <w:numFmt w:val="none"/>
      <w:lvlText w:val=""/>
      <w:lvlJc w:val="left"/>
      <w:pPr>
        <w:tabs>
          <w:tab w:val="num" w:pos="360"/>
        </w:tabs>
      </w:pPr>
    </w:lvl>
    <w:lvl w:ilvl="5" w:tplc="653AD610">
      <w:numFmt w:val="none"/>
      <w:lvlText w:val=""/>
      <w:lvlJc w:val="left"/>
      <w:pPr>
        <w:tabs>
          <w:tab w:val="num" w:pos="360"/>
        </w:tabs>
      </w:pPr>
    </w:lvl>
    <w:lvl w:ilvl="6" w:tplc="B8DEBD86">
      <w:numFmt w:val="none"/>
      <w:lvlText w:val=""/>
      <w:lvlJc w:val="left"/>
      <w:pPr>
        <w:tabs>
          <w:tab w:val="num" w:pos="360"/>
        </w:tabs>
      </w:pPr>
    </w:lvl>
    <w:lvl w:ilvl="7" w:tplc="5A7CD368">
      <w:numFmt w:val="none"/>
      <w:lvlText w:val=""/>
      <w:lvlJc w:val="left"/>
      <w:pPr>
        <w:tabs>
          <w:tab w:val="num" w:pos="360"/>
        </w:tabs>
      </w:pPr>
    </w:lvl>
    <w:lvl w:ilvl="8" w:tplc="DB70F13E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25BD0297"/>
    <w:multiLevelType w:val="multilevel"/>
    <w:tmpl w:val="78282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25ED2458"/>
    <w:multiLevelType w:val="multilevel"/>
    <w:tmpl w:val="303A69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8FA8347"/>
    <w:multiLevelType w:val="hybridMultilevel"/>
    <w:tmpl w:val="62170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BFD33B7"/>
    <w:multiLevelType w:val="multilevel"/>
    <w:tmpl w:val="95F2ED6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2E122756"/>
    <w:multiLevelType w:val="hybridMultilevel"/>
    <w:tmpl w:val="8A9E53DE"/>
    <w:lvl w:ilvl="0" w:tplc="5B52E2A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8FE339D"/>
    <w:multiLevelType w:val="hybridMultilevel"/>
    <w:tmpl w:val="EA38116C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04"/>
        </w:tabs>
        <w:ind w:left="16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24"/>
        </w:tabs>
        <w:ind w:left="23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64"/>
        </w:tabs>
        <w:ind w:left="37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84"/>
        </w:tabs>
        <w:ind w:left="44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24"/>
        </w:tabs>
        <w:ind w:left="59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44"/>
        </w:tabs>
        <w:ind w:left="6644" w:hanging="180"/>
      </w:pPr>
    </w:lvl>
  </w:abstractNum>
  <w:abstractNum w:abstractNumId="33" w15:restartNumberingAfterBreak="0">
    <w:nsid w:val="3D941F5F"/>
    <w:multiLevelType w:val="hybridMultilevel"/>
    <w:tmpl w:val="5BA8C6A6"/>
    <w:lvl w:ilvl="0" w:tplc="8AC8B2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45534107"/>
    <w:multiLevelType w:val="hybridMultilevel"/>
    <w:tmpl w:val="189439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531ED6"/>
    <w:multiLevelType w:val="hybridMultilevel"/>
    <w:tmpl w:val="317A66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9FC7C79"/>
    <w:multiLevelType w:val="hybridMultilevel"/>
    <w:tmpl w:val="E87A12A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5F255989"/>
    <w:multiLevelType w:val="multilevel"/>
    <w:tmpl w:val="99AAB8A2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65A655E5"/>
    <w:multiLevelType w:val="hybridMultilevel"/>
    <w:tmpl w:val="EEBC336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5E82F1F"/>
    <w:multiLevelType w:val="multilevel"/>
    <w:tmpl w:val="D0109F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0856D7"/>
    <w:multiLevelType w:val="hybridMultilevel"/>
    <w:tmpl w:val="8C4CDB14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 w15:restartNumberingAfterBreak="0">
    <w:nsid w:val="6A6A29D4"/>
    <w:multiLevelType w:val="multilevel"/>
    <w:tmpl w:val="34D8B0C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487"/>
        </w:tabs>
        <w:ind w:left="2487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6E4B0266"/>
    <w:multiLevelType w:val="multilevel"/>
    <w:tmpl w:val="EFDA418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6EAD3D50"/>
    <w:multiLevelType w:val="multilevel"/>
    <w:tmpl w:val="6E68F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5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EFF019A"/>
    <w:multiLevelType w:val="hybridMultilevel"/>
    <w:tmpl w:val="06EE5D14"/>
    <w:lvl w:ilvl="0" w:tplc="CB18FC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636ED"/>
    <w:multiLevelType w:val="multilevel"/>
    <w:tmpl w:val="303A69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9111BB"/>
    <w:multiLevelType w:val="hybridMultilevel"/>
    <w:tmpl w:val="AE7ECD68"/>
    <w:lvl w:ilvl="0" w:tplc="04150011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7" w15:restartNumberingAfterBreak="0">
    <w:nsid w:val="79B27F6C"/>
    <w:multiLevelType w:val="hybridMultilevel"/>
    <w:tmpl w:val="5CF6C1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D003B2"/>
    <w:multiLevelType w:val="hybridMultilevel"/>
    <w:tmpl w:val="7D74535C"/>
    <w:lvl w:ilvl="0" w:tplc="BD32D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052116">
    <w:abstractNumId w:val="0"/>
  </w:num>
  <w:num w:numId="2" w16cid:durableId="820776991">
    <w:abstractNumId w:val="36"/>
  </w:num>
  <w:num w:numId="3" w16cid:durableId="285939935">
    <w:abstractNumId w:val="41"/>
  </w:num>
  <w:num w:numId="4" w16cid:durableId="769854099">
    <w:abstractNumId w:val="48"/>
  </w:num>
  <w:num w:numId="5" w16cid:durableId="633486976">
    <w:abstractNumId w:val="32"/>
  </w:num>
  <w:num w:numId="6" w16cid:durableId="1795562669">
    <w:abstractNumId w:val="21"/>
  </w:num>
  <w:num w:numId="7" w16cid:durableId="1698848210">
    <w:abstractNumId w:val="45"/>
  </w:num>
  <w:num w:numId="8" w16cid:durableId="582565441">
    <w:abstractNumId w:val="47"/>
  </w:num>
  <w:num w:numId="9" w16cid:durableId="400445664">
    <w:abstractNumId w:val="37"/>
  </w:num>
  <w:num w:numId="10" w16cid:durableId="506867066">
    <w:abstractNumId w:val="23"/>
  </w:num>
  <w:num w:numId="11" w16cid:durableId="368996561">
    <w:abstractNumId w:val="27"/>
  </w:num>
  <w:num w:numId="12" w16cid:durableId="328485287">
    <w:abstractNumId w:val="38"/>
  </w:num>
  <w:num w:numId="13" w16cid:durableId="947348038">
    <w:abstractNumId w:val="39"/>
  </w:num>
  <w:num w:numId="14" w16cid:durableId="1051732988">
    <w:abstractNumId w:val="43"/>
  </w:num>
  <w:num w:numId="15" w16cid:durableId="630327820">
    <w:abstractNumId w:val="28"/>
  </w:num>
  <w:num w:numId="16" w16cid:durableId="723867141">
    <w:abstractNumId w:val="42"/>
  </w:num>
  <w:num w:numId="17" w16cid:durableId="1910848615">
    <w:abstractNumId w:val="18"/>
  </w:num>
  <w:num w:numId="18" w16cid:durableId="1805729879">
    <w:abstractNumId w:val="40"/>
  </w:num>
  <w:num w:numId="19" w16cid:durableId="1714577567">
    <w:abstractNumId w:val="30"/>
  </w:num>
  <w:num w:numId="20" w16cid:durableId="46028303">
    <w:abstractNumId w:val="35"/>
  </w:num>
  <w:num w:numId="21" w16cid:durableId="288169608">
    <w:abstractNumId w:val="26"/>
  </w:num>
  <w:num w:numId="22" w16cid:durableId="1916237697">
    <w:abstractNumId w:val="22"/>
  </w:num>
  <w:num w:numId="23" w16cid:durableId="655304655">
    <w:abstractNumId w:val="33"/>
  </w:num>
  <w:num w:numId="24" w16cid:durableId="1543858308">
    <w:abstractNumId w:val="34"/>
  </w:num>
  <w:num w:numId="25" w16cid:durableId="1916551379">
    <w:abstractNumId w:val="29"/>
  </w:num>
  <w:num w:numId="26" w16cid:durableId="1551915808">
    <w:abstractNumId w:val="19"/>
  </w:num>
  <w:num w:numId="27" w16cid:durableId="295987407">
    <w:abstractNumId w:val="31"/>
  </w:num>
  <w:num w:numId="28" w16cid:durableId="1588467080">
    <w:abstractNumId w:val="46"/>
  </w:num>
  <w:num w:numId="29" w16cid:durableId="349645173">
    <w:abstractNumId w:val="20"/>
  </w:num>
  <w:num w:numId="30" w16cid:durableId="796529355">
    <w:abstractNumId w:val="44"/>
  </w:num>
  <w:num w:numId="31" w16cid:durableId="1197083240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72E"/>
    <w:rsid w:val="00001609"/>
    <w:rsid w:val="00012C18"/>
    <w:rsid w:val="00017671"/>
    <w:rsid w:val="00030FAA"/>
    <w:rsid w:val="000320F0"/>
    <w:rsid w:val="00043AD0"/>
    <w:rsid w:val="000455FE"/>
    <w:rsid w:val="00053FE4"/>
    <w:rsid w:val="00061F07"/>
    <w:rsid w:val="00064F3C"/>
    <w:rsid w:val="00065730"/>
    <w:rsid w:val="000662FF"/>
    <w:rsid w:val="00077B7F"/>
    <w:rsid w:val="00086AA9"/>
    <w:rsid w:val="0009026F"/>
    <w:rsid w:val="00091AAD"/>
    <w:rsid w:val="00094D9E"/>
    <w:rsid w:val="00095616"/>
    <w:rsid w:val="00097A1A"/>
    <w:rsid w:val="000A3A1B"/>
    <w:rsid w:val="000B018C"/>
    <w:rsid w:val="000B12B5"/>
    <w:rsid w:val="000B2C29"/>
    <w:rsid w:val="000B547C"/>
    <w:rsid w:val="000B57DF"/>
    <w:rsid w:val="000B741E"/>
    <w:rsid w:val="000C7DA9"/>
    <w:rsid w:val="000D5ABF"/>
    <w:rsid w:val="000D6615"/>
    <w:rsid w:val="000D6D6D"/>
    <w:rsid w:val="000E662D"/>
    <w:rsid w:val="000F0087"/>
    <w:rsid w:val="000F36C6"/>
    <w:rsid w:val="000F5443"/>
    <w:rsid w:val="000F7253"/>
    <w:rsid w:val="001008AC"/>
    <w:rsid w:val="00111E6B"/>
    <w:rsid w:val="00116468"/>
    <w:rsid w:val="00122D2B"/>
    <w:rsid w:val="001335D0"/>
    <w:rsid w:val="001522C7"/>
    <w:rsid w:val="00160317"/>
    <w:rsid w:val="00166CC6"/>
    <w:rsid w:val="00171360"/>
    <w:rsid w:val="00175AFD"/>
    <w:rsid w:val="00180201"/>
    <w:rsid w:val="0018391E"/>
    <w:rsid w:val="00192020"/>
    <w:rsid w:val="0019462F"/>
    <w:rsid w:val="001A0DA9"/>
    <w:rsid w:val="001A60AD"/>
    <w:rsid w:val="001B5D18"/>
    <w:rsid w:val="001D2199"/>
    <w:rsid w:val="001D2EEC"/>
    <w:rsid w:val="001D77AC"/>
    <w:rsid w:val="001E0336"/>
    <w:rsid w:val="001E1450"/>
    <w:rsid w:val="001E34CC"/>
    <w:rsid w:val="001F3188"/>
    <w:rsid w:val="001F42D9"/>
    <w:rsid w:val="001F593C"/>
    <w:rsid w:val="001F7103"/>
    <w:rsid w:val="00201A71"/>
    <w:rsid w:val="00206FE5"/>
    <w:rsid w:val="00217952"/>
    <w:rsid w:val="002256D7"/>
    <w:rsid w:val="002273D6"/>
    <w:rsid w:val="002428BD"/>
    <w:rsid w:val="00251B49"/>
    <w:rsid w:val="00253A2B"/>
    <w:rsid w:val="002574C2"/>
    <w:rsid w:val="0026194C"/>
    <w:rsid w:val="00261A59"/>
    <w:rsid w:val="00263700"/>
    <w:rsid w:val="002813AA"/>
    <w:rsid w:val="002819A6"/>
    <w:rsid w:val="00281E66"/>
    <w:rsid w:val="00283331"/>
    <w:rsid w:val="002855DB"/>
    <w:rsid w:val="002979E9"/>
    <w:rsid w:val="002A10A4"/>
    <w:rsid w:val="002A5970"/>
    <w:rsid w:val="002A69B3"/>
    <w:rsid w:val="002B51A2"/>
    <w:rsid w:val="002C51D9"/>
    <w:rsid w:val="002C7822"/>
    <w:rsid w:val="002D7A55"/>
    <w:rsid w:val="002F1036"/>
    <w:rsid w:val="002F3290"/>
    <w:rsid w:val="00304B06"/>
    <w:rsid w:val="003068F6"/>
    <w:rsid w:val="00307AA9"/>
    <w:rsid w:val="003109AF"/>
    <w:rsid w:val="00310C09"/>
    <w:rsid w:val="003118F8"/>
    <w:rsid w:val="00313FA2"/>
    <w:rsid w:val="00321D81"/>
    <w:rsid w:val="003258DD"/>
    <w:rsid w:val="003265FE"/>
    <w:rsid w:val="00333F0E"/>
    <w:rsid w:val="00343174"/>
    <w:rsid w:val="003516C7"/>
    <w:rsid w:val="00351D68"/>
    <w:rsid w:val="00353EAC"/>
    <w:rsid w:val="00362790"/>
    <w:rsid w:val="003639A7"/>
    <w:rsid w:val="00366FD1"/>
    <w:rsid w:val="00367C76"/>
    <w:rsid w:val="00377C1A"/>
    <w:rsid w:val="0038006B"/>
    <w:rsid w:val="003817BE"/>
    <w:rsid w:val="003854BC"/>
    <w:rsid w:val="00386100"/>
    <w:rsid w:val="00397EE0"/>
    <w:rsid w:val="003A296F"/>
    <w:rsid w:val="003A3A83"/>
    <w:rsid w:val="003B188F"/>
    <w:rsid w:val="003C258A"/>
    <w:rsid w:val="003C457F"/>
    <w:rsid w:val="003D2684"/>
    <w:rsid w:val="003F4AEA"/>
    <w:rsid w:val="004038F1"/>
    <w:rsid w:val="00416A11"/>
    <w:rsid w:val="00416FF4"/>
    <w:rsid w:val="00431D1A"/>
    <w:rsid w:val="00446124"/>
    <w:rsid w:val="00446F5C"/>
    <w:rsid w:val="004521B6"/>
    <w:rsid w:val="00454AF4"/>
    <w:rsid w:val="00455131"/>
    <w:rsid w:val="004577D4"/>
    <w:rsid w:val="004658E9"/>
    <w:rsid w:val="004668FA"/>
    <w:rsid w:val="004716DC"/>
    <w:rsid w:val="004736EC"/>
    <w:rsid w:val="004822EC"/>
    <w:rsid w:val="0049516C"/>
    <w:rsid w:val="00496FAA"/>
    <w:rsid w:val="004A23D3"/>
    <w:rsid w:val="004B15E1"/>
    <w:rsid w:val="004B1613"/>
    <w:rsid w:val="004B756E"/>
    <w:rsid w:val="004D69E3"/>
    <w:rsid w:val="004D6C25"/>
    <w:rsid w:val="004E2946"/>
    <w:rsid w:val="004E536D"/>
    <w:rsid w:val="004E771D"/>
    <w:rsid w:val="004F6C32"/>
    <w:rsid w:val="00506B85"/>
    <w:rsid w:val="00511B9C"/>
    <w:rsid w:val="005135AA"/>
    <w:rsid w:val="00514B58"/>
    <w:rsid w:val="00526C67"/>
    <w:rsid w:val="00531E3D"/>
    <w:rsid w:val="0053414A"/>
    <w:rsid w:val="00551AF9"/>
    <w:rsid w:val="00553B1C"/>
    <w:rsid w:val="005566DB"/>
    <w:rsid w:val="00566960"/>
    <w:rsid w:val="00567B5F"/>
    <w:rsid w:val="00577C6B"/>
    <w:rsid w:val="00577C9D"/>
    <w:rsid w:val="005867E1"/>
    <w:rsid w:val="00590B5F"/>
    <w:rsid w:val="00592C0E"/>
    <w:rsid w:val="005A2E48"/>
    <w:rsid w:val="005A4934"/>
    <w:rsid w:val="005A55CB"/>
    <w:rsid w:val="005A6B58"/>
    <w:rsid w:val="005B02FB"/>
    <w:rsid w:val="005B57E3"/>
    <w:rsid w:val="005B65A2"/>
    <w:rsid w:val="005B7BD0"/>
    <w:rsid w:val="005C1961"/>
    <w:rsid w:val="005C4E20"/>
    <w:rsid w:val="005C7AF1"/>
    <w:rsid w:val="005E4111"/>
    <w:rsid w:val="005E67F3"/>
    <w:rsid w:val="005F32CC"/>
    <w:rsid w:val="00604273"/>
    <w:rsid w:val="00606F44"/>
    <w:rsid w:val="0061429A"/>
    <w:rsid w:val="00614F40"/>
    <w:rsid w:val="00624BD4"/>
    <w:rsid w:val="0062629B"/>
    <w:rsid w:val="00627030"/>
    <w:rsid w:val="006275BC"/>
    <w:rsid w:val="006434D9"/>
    <w:rsid w:val="00646B01"/>
    <w:rsid w:val="00651486"/>
    <w:rsid w:val="00660ACB"/>
    <w:rsid w:val="00660D95"/>
    <w:rsid w:val="006764F5"/>
    <w:rsid w:val="0068070C"/>
    <w:rsid w:val="00684123"/>
    <w:rsid w:val="00695EEF"/>
    <w:rsid w:val="006A0337"/>
    <w:rsid w:val="006A5EAE"/>
    <w:rsid w:val="006A6603"/>
    <w:rsid w:val="006B1B68"/>
    <w:rsid w:val="006B2C2A"/>
    <w:rsid w:val="006B36AC"/>
    <w:rsid w:val="006C6B54"/>
    <w:rsid w:val="006C6ED5"/>
    <w:rsid w:val="006C79ED"/>
    <w:rsid w:val="006D0C86"/>
    <w:rsid w:val="006D18F3"/>
    <w:rsid w:val="006D22CD"/>
    <w:rsid w:val="006E472E"/>
    <w:rsid w:val="006E6D64"/>
    <w:rsid w:val="006F2330"/>
    <w:rsid w:val="006F677A"/>
    <w:rsid w:val="007020EA"/>
    <w:rsid w:val="00703946"/>
    <w:rsid w:val="00704438"/>
    <w:rsid w:val="00714425"/>
    <w:rsid w:val="007157BD"/>
    <w:rsid w:val="0071727C"/>
    <w:rsid w:val="00735757"/>
    <w:rsid w:val="00736DAE"/>
    <w:rsid w:val="00741BF2"/>
    <w:rsid w:val="00743AD8"/>
    <w:rsid w:val="00744733"/>
    <w:rsid w:val="00745D05"/>
    <w:rsid w:val="007606FA"/>
    <w:rsid w:val="0076464E"/>
    <w:rsid w:val="007704B7"/>
    <w:rsid w:val="00771B7C"/>
    <w:rsid w:val="00781434"/>
    <w:rsid w:val="007919D5"/>
    <w:rsid w:val="007A2308"/>
    <w:rsid w:val="007A4996"/>
    <w:rsid w:val="007A60B1"/>
    <w:rsid w:val="007A6132"/>
    <w:rsid w:val="007A75CB"/>
    <w:rsid w:val="007B26C8"/>
    <w:rsid w:val="007B4680"/>
    <w:rsid w:val="007B64A0"/>
    <w:rsid w:val="007C2743"/>
    <w:rsid w:val="007D03CB"/>
    <w:rsid w:val="007D6068"/>
    <w:rsid w:val="007E06D2"/>
    <w:rsid w:val="008041B9"/>
    <w:rsid w:val="00805488"/>
    <w:rsid w:val="00827195"/>
    <w:rsid w:val="00830256"/>
    <w:rsid w:val="00831312"/>
    <w:rsid w:val="00833DBB"/>
    <w:rsid w:val="00834EBC"/>
    <w:rsid w:val="008439D0"/>
    <w:rsid w:val="00852E54"/>
    <w:rsid w:val="00862051"/>
    <w:rsid w:val="008678A5"/>
    <w:rsid w:val="00872B1C"/>
    <w:rsid w:val="00885D8C"/>
    <w:rsid w:val="008868EF"/>
    <w:rsid w:val="00887D5B"/>
    <w:rsid w:val="008A3FCA"/>
    <w:rsid w:val="008B0006"/>
    <w:rsid w:val="008B34E6"/>
    <w:rsid w:val="008B39B0"/>
    <w:rsid w:val="008B4CA9"/>
    <w:rsid w:val="008C2B12"/>
    <w:rsid w:val="008D1B0E"/>
    <w:rsid w:val="008D1E43"/>
    <w:rsid w:val="008D3154"/>
    <w:rsid w:val="008D483F"/>
    <w:rsid w:val="008D5660"/>
    <w:rsid w:val="008E2CA8"/>
    <w:rsid w:val="008E3AC8"/>
    <w:rsid w:val="008E42E5"/>
    <w:rsid w:val="008E55CA"/>
    <w:rsid w:val="008E5C39"/>
    <w:rsid w:val="008E6FB2"/>
    <w:rsid w:val="008F402A"/>
    <w:rsid w:val="00911C54"/>
    <w:rsid w:val="0093710D"/>
    <w:rsid w:val="0094218A"/>
    <w:rsid w:val="009549F7"/>
    <w:rsid w:val="00962E67"/>
    <w:rsid w:val="00964C10"/>
    <w:rsid w:val="009705C6"/>
    <w:rsid w:val="00970718"/>
    <w:rsid w:val="00974D77"/>
    <w:rsid w:val="00981CA0"/>
    <w:rsid w:val="00982561"/>
    <w:rsid w:val="0098769F"/>
    <w:rsid w:val="00990445"/>
    <w:rsid w:val="009940FB"/>
    <w:rsid w:val="009A46E9"/>
    <w:rsid w:val="009A5987"/>
    <w:rsid w:val="009A7EC6"/>
    <w:rsid w:val="009B488B"/>
    <w:rsid w:val="009B7CA4"/>
    <w:rsid w:val="009C4CC3"/>
    <w:rsid w:val="009C4D60"/>
    <w:rsid w:val="009D4EE9"/>
    <w:rsid w:val="009E6F86"/>
    <w:rsid w:val="009F2F02"/>
    <w:rsid w:val="009F7E41"/>
    <w:rsid w:val="00A0373B"/>
    <w:rsid w:val="00A048C8"/>
    <w:rsid w:val="00A05185"/>
    <w:rsid w:val="00A07D4F"/>
    <w:rsid w:val="00A110E1"/>
    <w:rsid w:val="00A12F6C"/>
    <w:rsid w:val="00A17ACD"/>
    <w:rsid w:val="00A2777E"/>
    <w:rsid w:val="00A27BBF"/>
    <w:rsid w:val="00A30023"/>
    <w:rsid w:val="00A33F64"/>
    <w:rsid w:val="00A342C6"/>
    <w:rsid w:val="00A35BFE"/>
    <w:rsid w:val="00A5057C"/>
    <w:rsid w:val="00A50622"/>
    <w:rsid w:val="00A51AB6"/>
    <w:rsid w:val="00A643D1"/>
    <w:rsid w:val="00A665AD"/>
    <w:rsid w:val="00A70F58"/>
    <w:rsid w:val="00A76E05"/>
    <w:rsid w:val="00A76F86"/>
    <w:rsid w:val="00A80C17"/>
    <w:rsid w:val="00A8511D"/>
    <w:rsid w:val="00AA410F"/>
    <w:rsid w:val="00AB3887"/>
    <w:rsid w:val="00AB6CBD"/>
    <w:rsid w:val="00AC58C0"/>
    <w:rsid w:val="00AE0139"/>
    <w:rsid w:val="00AE448C"/>
    <w:rsid w:val="00AE5340"/>
    <w:rsid w:val="00AE6396"/>
    <w:rsid w:val="00AE6BDE"/>
    <w:rsid w:val="00AF5CE4"/>
    <w:rsid w:val="00B01E47"/>
    <w:rsid w:val="00B02605"/>
    <w:rsid w:val="00B0331D"/>
    <w:rsid w:val="00B047C7"/>
    <w:rsid w:val="00B1602A"/>
    <w:rsid w:val="00B16B80"/>
    <w:rsid w:val="00B23A03"/>
    <w:rsid w:val="00B24485"/>
    <w:rsid w:val="00B26E80"/>
    <w:rsid w:val="00B27328"/>
    <w:rsid w:val="00B3016E"/>
    <w:rsid w:val="00B357CA"/>
    <w:rsid w:val="00B35A05"/>
    <w:rsid w:val="00B45008"/>
    <w:rsid w:val="00B46C18"/>
    <w:rsid w:val="00B5142A"/>
    <w:rsid w:val="00B515C3"/>
    <w:rsid w:val="00B518A2"/>
    <w:rsid w:val="00B54128"/>
    <w:rsid w:val="00B56535"/>
    <w:rsid w:val="00B61287"/>
    <w:rsid w:val="00B6386D"/>
    <w:rsid w:val="00B6452E"/>
    <w:rsid w:val="00B907F7"/>
    <w:rsid w:val="00BA27BF"/>
    <w:rsid w:val="00BA2A91"/>
    <w:rsid w:val="00BA6B23"/>
    <w:rsid w:val="00BB1C54"/>
    <w:rsid w:val="00BB3314"/>
    <w:rsid w:val="00BB373D"/>
    <w:rsid w:val="00BB541B"/>
    <w:rsid w:val="00BC2457"/>
    <w:rsid w:val="00BC2AEA"/>
    <w:rsid w:val="00BD2861"/>
    <w:rsid w:val="00BE534C"/>
    <w:rsid w:val="00BE6447"/>
    <w:rsid w:val="00C0044E"/>
    <w:rsid w:val="00C03B2E"/>
    <w:rsid w:val="00C040E1"/>
    <w:rsid w:val="00C076DA"/>
    <w:rsid w:val="00C14392"/>
    <w:rsid w:val="00C25DA8"/>
    <w:rsid w:val="00C315CD"/>
    <w:rsid w:val="00C33827"/>
    <w:rsid w:val="00C36A5E"/>
    <w:rsid w:val="00C40C4F"/>
    <w:rsid w:val="00C412C8"/>
    <w:rsid w:val="00C4330A"/>
    <w:rsid w:val="00C438E6"/>
    <w:rsid w:val="00C44A36"/>
    <w:rsid w:val="00C46EAD"/>
    <w:rsid w:val="00C57FC4"/>
    <w:rsid w:val="00C604EF"/>
    <w:rsid w:val="00C643D9"/>
    <w:rsid w:val="00C67138"/>
    <w:rsid w:val="00C80576"/>
    <w:rsid w:val="00C807DF"/>
    <w:rsid w:val="00C87AD2"/>
    <w:rsid w:val="00C9278B"/>
    <w:rsid w:val="00C92E8E"/>
    <w:rsid w:val="00C972B1"/>
    <w:rsid w:val="00CA05EE"/>
    <w:rsid w:val="00CA2CCE"/>
    <w:rsid w:val="00CB5200"/>
    <w:rsid w:val="00CB7C35"/>
    <w:rsid w:val="00CC2A33"/>
    <w:rsid w:val="00CC7B02"/>
    <w:rsid w:val="00CD165A"/>
    <w:rsid w:val="00CE12E0"/>
    <w:rsid w:val="00CF25D6"/>
    <w:rsid w:val="00D04036"/>
    <w:rsid w:val="00D14628"/>
    <w:rsid w:val="00D16095"/>
    <w:rsid w:val="00D208D7"/>
    <w:rsid w:val="00D311C5"/>
    <w:rsid w:val="00D31E24"/>
    <w:rsid w:val="00D35D98"/>
    <w:rsid w:val="00D4409B"/>
    <w:rsid w:val="00D440F9"/>
    <w:rsid w:val="00D53765"/>
    <w:rsid w:val="00D55690"/>
    <w:rsid w:val="00D634C0"/>
    <w:rsid w:val="00D6403C"/>
    <w:rsid w:val="00D715F4"/>
    <w:rsid w:val="00D754AA"/>
    <w:rsid w:val="00D905BE"/>
    <w:rsid w:val="00DA58D9"/>
    <w:rsid w:val="00DA6BF8"/>
    <w:rsid w:val="00DB574C"/>
    <w:rsid w:val="00DB76C8"/>
    <w:rsid w:val="00DC3BAB"/>
    <w:rsid w:val="00DC5A74"/>
    <w:rsid w:val="00DD138E"/>
    <w:rsid w:val="00DE0CA1"/>
    <w:rsid w:val="00DE5D05"/>
    <w:rsid w:val="00DF70E7"/>
    <w:rsid w:val="00E0057E"/>
    <w:rsid w:val="00E04368"/>
    <w:rsid w:val="00E0506B"/>
    <w:rsid w:val="00E141C5"/>
    <w:rsid w:val="00E21383"/>
    <w:rsid w:val="00E22359"/>
    <w:rsid w:val="00E22F9B"/>
    <w:rsid w:val="00E23D6E"/>
    <w:rsid w:val="00E240B5"/>
    <w:rsid w:val="00E24EBD"/>
    <w:rsid w:val="00E35121"/>
    <w:rsid w:val="00E50E21"/>
    <w:rsid w:val="00E57FCB"/>
    <w:rsid w:val="00E6103A"/>
    <w:rsid w:val="00E639DB"/>
    <w:rsid w:val="00E70AD0"/>
    <w:rsid w:val="00E776C3"/>
    <w:rsid w:val="00E8141D"/>
    <w:rsid w:val="00E82009"/>
    <w:rsid w:val="00E85EFF"/>
    <w:rsid w:val="00E87559"/>
    <w:rsid w:val="00EA28F4"/>
    <w:rsid w:val="00EA5650"/>
    <w:rsid w:val="00EB05FE"/>
    <w:rsid w:val="00EB0769"/>
    <w:rsid w:val="00EB6B8F"/>
    <w:rsid w:val="00EB753D"/>
    <w:rsid w:val="00EC459C"/>
    <w:rsid w:val="00EC5667"/>
    <w:rsid w:val="00ED38D3"/>
    <w:rsid w:val="00ED48DE"/>
    <w:rsid w:val="00EE13F8"/>
    <w:rsid w:val="00F00169"/>
    <w:rsid w:val="00F01D94"/>
    <w:rsid w:val="00F02A7A"/>
    <w:rsid w:val="00F07E71"/>
    <w:rsid w:val="00F10E99"/>
    <w:rsid w:val="00F11B05"/>
    <w:rsid w:val="00F206BF"/>
    <w:rsid w:val="00F2250B"/>
    <w:rsid w:val="00F26A5E"/>
    <w:rsid w:val="00F273A4"/>
    <w:rsid w:val="00F323E1"/>
    <w:rsid w:val="00F3654D"/>
    <w:rsid w:val="00F4032F"/>
    <w:rsid w:val="00F41FB7"/>
    <w:rsid w:val="00F45BE1"/>
    <w:rsid w:val="00F509AE"/>
    <w:rsid w:val="00F52647"/>
    <w:rsid w:val="00F57A53"/>
    <w:rsid w:val="00F6239C"/>
    <w:rsid w:val="00F65337"/>
    <w:rsid w:val="00F921D1"/>
    <w:rsid w:val="00F93491"/>
    <w:rsid w:val="00FA0831"/>
    <w:rsid w:val="00FA20BF"/>
    <w:rsid w:val="00FB2C2F"/>
    <w:rsid w:val="00FC28AD"/>
    <w:rsid w:val="00FC6AFD"/>
    <w:rsid w:val="00FD03C9"/>
    <w:rsid w:val="00FD2426"/>
    <w:rsid w:val="00FD2C1D"/>
    <w:rsid w:val="00FD3FDA"/>
    <w:rsid w:val="00FD7B51"/>
    <w:rsid w:val="00FE18BF"/>
    <w:rsid w:val="00FE2A03"/>
    <w:rsid w:val="00FF053A"/>
    <w:rsid w:val="00FF252A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E80FE"/>
  <w15:docId w15:val="{16892218-28D4-49B0-A7E9-73D597C2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D4F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C3BAB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rsid w:val="00A76F86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1">
    <w:name w:val="WW8Num3z1"/>
    <w:rsid w:val="00A07D4F"/>
    <w:rPr>
      <w:rFonts w:ascii="Symbol" w:hAnsi="Symbol"/>
    </w:rPr>
  </w:style>
  <w:style w:type="character" w:customStyle="1" w:styleId="WW8Num15z0">
    <w:name w:val="WW8Num15z0"/>
    <w:rsid w:val="00A07D4F"/>
    <w:rPr>
      <w:rFonts w:ascii="StarSymbol" w:hAnsi="StarSymbol"/>
    </w:rPr>
  </w:style>
  <w:style w:type="character" w:customStyle="1" w:styleId="Absatz-Standardschriftart">
    <w:name w:val="Absatz-Standardschriftart"/>
    <w:rsid w:val="00A07D4F"/>
  </w:style>
  <w:style w:type="character" w:customStyle="1" w:styleId="WW-Absatz-Standardschriftart">
    <w:name w:val="WW-Absatz-Standardschriftart"/>
    <w:rsid w:val="00A07D4F"/>
  </w:style>
  <w:style w:type="character" w:customStyle="1" w:styleId="WW8Num13z0">
    <w:name w:val="WW8Num13z0"/>
    <w:rsid w:val="00A07D4F"/>
    <w:rPr>
      <w:b/>
      <w:sz w:val="32"/>
    </w:rPr>
  </w:style>
  <w:style w:type="character" w:customStyle="1" w:styleId="WW8Num13z3">
    <w:name w:val="WW8Num13z3"/>
    <w:rsid w:val="00A07D4F"/>
    <w:rPr>
      <w:rFonts w:ascii="Symbol" w:hAnsi="Symbol"/>
      <w:b/>
      <w:sz w:val="32"/>
    </w:rPr>
  </w:style>
  <w:style w:type="character" w:customStyle="1" w:styleId="WW8Num17z0">
    <w:name w:val="WW8Num17z0"/>
    <w:rsid w:val="00A07D4F"/>
    <w:rPr>
      <w:b/>
      <w:sz w:val="32"/>
    </w:rPr>
  </w:style>
  <w:style w:type="character" w:customStyle="1" w:styleId="WW-Absatz-Standardschriftart1">
    <w:name w:val="WW-Absatz-Standardschriftart1"/>
    <w:rsid w:val="00A07D4F"/>
  </w:style>
  <w:style w:type="character" w:customStyle="1" w:styleId="WW8Num17z3">
    <w:name w:val="WW8Num17z3"/>
    <w:rsid w:val="00A07D4F"/>
    <w:rPr>
      <w:rFonts w:ascii="Symbol" w:hAnsi="Symbol"/>
      <w:b/>
      <w:sz w:val="32"/>
    </w:rPr>
  </w:style>
  <w:style w:type="character" w:customStyle="1" w:styleId="WW-Absatz-Standardschriftart11">
    <w:name w:val="WW-Absatz-Standardschriftart11"/>
    <w:rsid w:val="00A07D4F"/>
  </w:style>
  <w:style w:type="character" w:customStyle="1" w:styleId="WW8Num21z0">
    <w:name w:val="WW8Num21z0"/>
    <w:rsid w:val="00A07D4F"/>
    <w:rPr>
      <w:b/>
      <w:sz w:val="32"/>
    </w:rPr>
  </w:style>
  <w:style w:type="character" w:customStyle="1" w:styleId="WW8Num21z3">
    <w:name w:val="WW8Num21z3"/>
    <w:rsid w:val="00A07D4F"/>
    <w:rPr>
      <w:rFonts w:ascii="Symbol" w:hAnsi="Symbol"/>
      <w:b/>
      <w:sz w:val="32"/>
    </w:rPr>
  </w:style>
  <w:style w:type="character" w:customStyle="1" w:styleId="Domylnaczcionkaakapitu1">
    <w:name w:val="Domyślna czcionka akapitu1"/>
    <w:rsid w:val="00A07D4F"/>
  </w:style>
  <w:style w:type="character" w:styleId="Numerstrony">
    <w:name w:val="page number"/>
    <w:basedOn w:val="Domylnaczcionkaakapitu1"/>
    <w:rsid w:val="00A07D4F"/>
  </w:style>
  <w:style w:type="character" w:customStyle="1" w:styleId="Znakinumeracji">
    <w:name w:val="Znaki numeracji"/>
    <w:rsid w:val="00A07D4F"/>
  </w:style>
  <w:style w:type="paragraph" w:customStyle="1" w:styleId="Nagwek10">
    <w:name w:val="Nagłówek1"/>
    <w:basedOn w:val="Normalny"/>
    <w:next w:val="Tekstpodstawowy"/>
    <w:rsid w:val="00A07D4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07D4F"/>
    <w:pPr>
      <w:spacing w:after="120"/>
    </w:pPr>
  </w:style>
  <w:style w:type="paragraph" w:styleId="Lista">
    <w:name w:val="List"/>
    <w:basedOn w:val="Tekstpodstawowy"/>
    <w:rsid w:val="00A07D4F"/>
    <w:rPr>
      <w:rFonts w:cs="Tahoma"/>
    </w:rPr>
  </w:style>
  <w:style w:type="paragraph" w:customStyle="1" w:styleId="Podpis1">
    <w:name w:val="Podpis1"/>
    <w:basedOn w:val="Normalny"/>
    <w:rsid w:val="00A07D4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A07D4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A07D4F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A07D4F"/>
    <w:pPr>
      <w:suppressLineNumbers/>
    </w:pPr>
  </w:style>
  <w:style w:type="paragraph" w:customStyle="1" w:styleId="Nagwektabeli">
    <w:name w:val="Nagłówek tabeli"/>
    <w:basedOn w:val="Zawartotabeli"/>
    <w:rsid w:val="00A07D4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A07D4F"/>
  </w:style>
  <w:style w:type="table" w:styleId="Tabela-Siatka">
    <w:name w:val="Table Grid"/>
    <w:basedOn w:val="Standardowy"/>
    <w:rsid w:val="006E4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AC58C0"/>
    <w:rPr>
      <w:color w:val="0000FF"/>
      <w:u w:val="single"/>
    </w:rPr>
  </w:style>
  <w:style w:type="paragraph" w:styleId="Nagwek">
    <w:name w:val="header"/>
    <w:basedOn w:val="Normalny"/>
    <w:link w:val="NagwekZnak"/>
    <w:rsid w:val="00DC3BAB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paragraph" w:styleId="Tytu">
    <w:name w:val="Title"/>
    <w:basedOn w:val="Normalny"/>
    <w:qFormat/>
    <w:rsid w:val="00DE0CA1"/>
    <w:pPr>
      <w:suppressAutoHyphens w:val="0"/>
      <w:jc w:val="center"/>
    </w:pPr>
    <w:rPr>
      <w:b/>
      <w:bCs/>
      <w:sz w:val="24"/>
      <w:szCs w:val="24"/>
      <w:lang w:eastAsia="pl-PL"/>
    </w:rPr>
  </w:style>
  <w:style w:type="paragraph" w:styleId="Tekstpodstawowy3">
    <w:name w:val="Body Text 3"/>
    <w:basedOn w:val="Normalny"/>
    <w:rsid w:val="00C040E1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EB753D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rsid w:val="00FF053A"/>
    <w:pPr>
      <w:suppressAutoHyphens w:val="0"/>
      <w:spacing w:after="120"/>
      <w:ind w:left="283"/>
    </w:pPr>
    <w:rPr>
      <w:sz w:val="16"/>
      <w:szCs w:val="16"/>
      <w:lang w:eastAsia="pl-PL"/>
    </w:rPr>
  </w:style>
  <w:style w:type="table" w:styleId="Tabela-Elegancki">
    <w:name w:val="Table Elegant"/>
    <w:basedOn w:val="Standardowy"/>
    <w:rsid w:val="004D69E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wcity">
    <w:name w:val="Body Text Indent"/>
    <w:basedOn w:val="Normalny"/>
    <w:rsid w:val="00A76F86"/>
    <w:pPr>
      <w:spacing w:after="120"/>
      <w:ind w:left="283"/>
    </w:pPr>
  </w:style>
  <w:style w:type="character" w:customStyle="1" w:styleId="StopkaZnak">
    <w:name w:val="Stopka Znak"/>
    <w:basedOn w:val="Domylnaczcionkaakapitu"/>
    <w:link w:val="Stopka"/>
    <w:rsid w:val="00885D8C"/>
    <w:rPr>
      <w:lang w:val="pl-PL" w:eastAsia="ar-SA" w:bidi="ar-SA"/>
    </w:rPr>
  </w:style>
  <w:style w:type="character" w:customStyle="1" w:styleId="NagwekZnak">
    <w:name w:val="Nagłówek Znak"/>
    <w:basedOn w:val="Domylnaczcionkaakapitu"/>
    <w:link w:val="Nagwek"/>
    <w:semiHidden/>
    <w:rsid w:val="00885D8C"/>
    <w:rPr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111E6B"/>
    <w:pPr>
      <w:ind w:left="720"/>
      <w:contextualSpacing/>
    </w:pPr>
  </w:style>
  <w:style w:type="character" w:styleId="Odwoanieprzypisukocowego">
    <w:name w:val="endnote reference"/>
    <w:uiPriority w:val="99"/>
    <w:unhideWhenUsed/>
    <w:rsid w:val="00E240B5"/>
    <w:rPr>
      <w:vertAlign w:val="superscript"/>
    </w:rPr>
  </w:style>
  <w:style w:type="paragraph" w:customStyle="1" w:styleId="wzory-tekst-pkt-1">
    <w:name w:val="wzory-tekst-pkt-1"/>
    <w:uiPriority w:val="1"/>
    <w:unhideWhenUsed/>
    <w:qFormat/>
    <w:rsid w:val="00E240B5"/>
    <w:pPr>
      <w:spacing w:after="160" w:line="259" w:lineRule="auto"/>
      <w:outlineLvl w:val="1"/>
    </w:pPr>
    <w:rPr>
      <w:rFonts w:hAnsi="Calibri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4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 Ą D    R E J O N O W Y</vt:lpstr>
    </vt:vector>
  </TitlesOfParts>
  <Company>Sąd Rejonowy w Chorzowie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Ą D    R E J O N O W Y</dc:title>
  <dc:creator>OPTIMUS</dc:creator>
  <cp:lastModifiedBy>Pawełków Mariola</cp:lastModifiedBy>
  <cp:revision>12</cp:revision>
  <cp:lastPrinted>2023-04-13T06:04:00Z</cp:lastPrinted>
  <dcterms:created xsi:type="dcterms:W3CDTF">2025-04-22T10:31:00Z</dcterms:created>
  <dcterms:modified xsi:type="dcterms:W3CDTF">2026-04-15T09:23:00Z</dcterms:modified>
</cp:coreProperties>
</file>