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906A0" w14:textId="58F56BF8" w:rsidR="000322C3" w:rsidRPr="00A20CAA" w:rsidRDefault="000322C3" w:rsidP="003A5E06">
      <w:pPr>
        <w:pStyle w:val="Nagwek"/>
        <w:spacing w:before="240" w:after="240"/>
      </w:pPr>
      <w:bookmarkStart w:id="0" w:name="_Hlk149826238"/>
      <w:bookmarkStart w:id="1" w:name="numer_umowy"/>
      <w:r w:rsidRPr="00A20CAA">
        <w:t xml:space="preserve">UMOWA nr </w:t>
      </w:r>
      <w:r w:rsidR="00F03A39">
        <w:t xml:space="preserve">…… </w:t>
      </w:r>
      <w:r w:rsidR="003660FF">
        <w:t>/202</w:t>
      </w:r>
      <w:r w:rsidR="007D3965">
        <w:t>6</w:t>
      </w:r>
    </w:p>
    <w:bookmarkEnd w:id="0"/>
    <w:bookmarkEnd w:id="1"/>
    <w:p w14:paraId="48500C9B" w14:textId="12B0A789" w:rsidR="000322C3" w:rsidRPr="001506B2" w:rsidRDefault="000322C3" w:rsidP="004541BA">
      <w:r>
        <w:t>zawarta</w:t>
      </w:r>
      <w:r w:rsidRPr="001506B2">
        <w:t xml:space="preserve"> pomiędzy:</w:t>
      </w:r>
    </w:p>
    <w:p w14:paraId="4200601D" w14:textId="77777777" w:rsidR="000322C3" w:rsidRPr="001506B2" w:rsidRDefault="000322C3" w:rsidP="0041427F">
      <w:pPr>
        <w:pStyle w:val="pogrubienie"/>
      </w:pPr>
      <w:r w:rsidRPr="001506B2">
        <w:t>Gminą Wrocław z siedzibą pl. Nowy Targ 1-8, 50-141 Wrocław, NIP 8971383551</w:t>
      </w:r>
    </w:p>
    <w:p w14:paraId="23740F28" w14:textId="61CC2B0E" w:rsidR="000322C3" w:rsidRPr="001506B2" w:rsidRDefault="000322C3" w:rsidP="0041427F">
      <w:pPr>
        <w:pStyle w:val="pogrubienie"/>
      </w:pPr>
      <w:r w:rsidRPr="001506B2">
        <w:t xml:space="preserve">- Zarządem Geodezji, Kartografii i Katastru Miejskiego we Wrocławiu, </w:t>
      </w:r>
      <w:r w:rsidR="00D405AE">
        <w:br/>
      </w:r>
      <w:r w:rsidRPr="001506B2">
        <w:t>z siedzib</w:t>
      </w:r>
      <w:r>
        <w:t xml:space="preserve">ą przy </w:t>
      </w:r>
      <w:r w:rsidRPr="001506B2">
        <w:t>al. Kromera 44, 51-163 Wrocław,</w:t>
      </w:r>
    </w:p>
    <w:p w14:paraId="3676241C" w14:textId="77777777" w:rsidR="000322C3" w:rsidRPr="001506B2" w:rsidRDefault="000322C3" w:rsidP="004541BA">
      <w:r w:rsidRPr="001506B2">
        <w:t>adres dla doręczeń: al. Marcina Kromera 44, 51-163 Wrocław</w:t>
      </w:r>
    </w:p>
    <w:p w14:paraId="6D5410F3" w14:textId="77777777" w:rsidR="000322C3" w:rsidRPr="001506B2" w:rsidRDefault="000322C3" w:rsidP="004541BA">
      <w:r w:rsidRPr="001506B2">
        <w:t>reprezentowanym przez:</w:t>
      </w:r>
    </w:p>
    <w:p w14:paraId="4D1B1EC1" w14:textId="77777777" w:rsidR="000322C3" w:rsidRDefault="000322C3" w:rsidP="0041427F">
      <w:pPr>
        <w:pStyle w:val="pogrubienie"/>
      </w:pPr>
      <w:r w:rsidRPr="001506B2">
        <w:t>Panią Annę Głuch – Dyrektora Zarządu</w:t>
      </w:r>
      <w:r>
        <w:t xml:space="preserve"> Geodezji, Kartografii i Katastru Miejskiego we Wrocławiu</w:t>
      </w:r>
    </w:p>
    <w:p w14:paraId="2477C248" w14:textId="77777777" w:rsidR="000322C3" w:rsidRPr="001506B2" w:rsidRDefault="000322C3" w:rsidP="004541BA">
      <w:r w:rsidRPr="001506B2">
        <w:t>przy kontrasygnacie:</w:t>
      </w:r>
    </w:p>
    <w:p w14:paraId="21651AC7" w14:textId="77777777" w:rsidR="000322C3" w:rsidRPr="004F5A73" w:rsidRDefault="000322C3" w:rsidP="0041427F">
      <w:pPr>
        <w:pStyle w:val="pogrubienie"/>
      </w:pPr>
      <w:r w:rsidRPr="001506B2">
        <w:t>Pani Agnieszki Borkowskiej – Głównej Ksi</w:t>
      </w:r>
      <w:r>
        <w:t>ęgowej Zarządu</w:t>
      </w:r>
      <w:r w:rsidRPr="004F5A73">
        <w:t xml:space="preserve"> Geodezji, Kartografii</w:t>
      </w:r>
      <w:r>
        <w:t xml:space="preserve"> </w:t>
      </w:r>
      <w:r w:rsidRPr="004F5A73">
        <w:t xml:space="preserve">i </w:t>
      </w:r>
      <w:r>
        <w:t>K</w:t>
      </w:r>
      <w:r w:rsidRPr="004F5A73">
        <w:t>atastru Miejskiego we Wrocławiu</w:t>
      </w:r>
    </w:p>
    <w:p w14:paraId="3EC0F6DF" w14:textId="77777777" w:rsidR="000322C3" w:rsidRPr="001506B2" w:rsidRDefault="000322C3" w:rsidP="0041427F">
      <w:pPr>
        <w:pStyle w:val="pogrubienie"/>
      </w:pPr>
      <w:r w:rsidRPr="004541BA">
        <w:t>zwanym dalej</w:t>
      </w:r>
      <w:r w:rsidRPr="001506B2">
        <w:t xml:space="preserve"> Zamawiającym,</w:t>
      </w:r>
    </w:p>
    <w:p w14:paraId="0BCB93CB" w14:textId="77777777" w:rsidR="000322C3" w:rsidRPr="001506B2" w:rsidRDefault="000322C3" w:rsidP="0041427F">
      <w:pPr>
        <w:pStyle w:val="pogrubienie"/>
      </w:pPr>
      <w:r>
        <w:t>a</w:t>
      </w:r>
    </w:p>
    <w:p w14:paraId="1BF190DD" w14:textId="77777777" w:rsidR="000322C3" w:rsidRDefault="00162701" w:rsidP="00162701">
      <w:pPr>
        <w:pStyle w:val="pogrubienie"/>
        <w:spacing w:line="36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D4F3804" w14:textId="77777777" w:rsidR="00162701" w:rsidRDefault="00162701" w:rsidP="00162701">
      <w:r w:rsidRPr="00162701">
        <w:t>działającą na podstawie:</w:t>
      </w:r>
    </w:p>
    <w:p w14:paraId="0324C11B" w14:textId="77777777" w:rsidR="00162701" w:rsidRPr="00162701" w:rsidRDefault="00162701" w:rsidP="00162701">
      <w:pPr>
        <w:rPr>
          <w:b/>
          <w:bCs/>
          <w:lang w:eastAsia="en-US"/>
        </w:rPr>
      </w:pPr>
      <w:r w:rsidRPr="00162701">
        <w:rPr>
          <w:b/>
          <w:bCs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10DF82" w14:textId="77777777" w:rsidR="000322C3" w:rsidRDefault="000322C3" w:rsidP="004541BA">
      <w:r w:rsidRPr="0056545B">
        <w:t>reprezentowanym przez:</w:t>
      </w:r>
    </w:p>
    <w:p w14:paraId="065B48A3" w14:textId="77777777" w:rsidR="00162701" w:rsidRDefault="00162701" w:rsidP="004541BA">
      <w:pPr>
        <w:rPr>
          <w:b/>
          <w:bCs/>
          <w:lang w:eastAsia="en-US"/>
        </w:rPr>
      </w:pPr>
      <w:r w:rsidRPr="00162701">
        <w:rPr>
          <w:b/>
          <w:bCs/>
          <w:lang w:eastAsia="en-US"/>
        </w:rPr>
        <w:t>……………………………………………………………………………………………………</w:t>
      </w:r>
    </w:p>
    <w:p w14:paraId="76FE477D" w14:textId="1E17DCA8" w:rsidR="00162701" w:rsidRPr="00162701" w:rsidRDefault="00162701" w:rsidP="00162701">
      <w:r w:rsidRPr="00162701">
        <w:t xml:space="preserve">zwaną dalej </w:t>
      </w:r>
      <w:r w:rsidRPr="00162701">
        <w:rPr>
          <w:b/>
        </w:rPr>
        <w:t>Wykonawcą.</w:t>
      </w:r>
      <w:r w:rsidRPr="00162701">
        <w:rPr>
          <w:b/>
        </w:rPr>
        <w:br/>
      </w:r>
      <w:r w:rsidRPr="00162701">
        <w:t>W wyniku postępowania o udzielenie zamówienia publicznego w trybie zapytania ofertowego zgodnie z przepisami art. 2 ust. 1 pkt 1) ustawy z dnia 11 września 2019 r. Prawo Zamówień Publicznyc</w:t>
      </w:r>
      <w:r w:rsidR="003660FF">
        <w:t xml:space="preserve">h (tekst jednolity: Dz.U. </w:t>
      </w:r>
      <w:r w:rsidR="003D31B8">
        <w:br/>
      </w:r>
      <w:r w:rsidR="003660FF">
        <w:t>z 2024</w:t>
      </w:r>
      <w:r w:rsidRPr="00162701">
        <w:t xml:space="preserve"> r., poz. </w:t>
      </w:r>
      <w:r w:rsidR="003660FF">
        <w:t>1320</w:t>
      </w:r>
      <w:r w:rsidR="003C10B5">
        <w:t xml:space="preserve"> ze zm.</w:t>
      </w:r>
      <w:r w:rsidRPr="00162701">
        <w:t>) została zawarta umowa następującej treści:</w:t>
      </w:r>
    </w:p>
    <w:p w14:paraId="1409820B" w14:textId="77777777" w:rsidR="000322C3" w:rsidRDefault="000322C3" w:rsidP="003C10B5">
      <w:pPr>
        <w:pStyle w:val="Paragraf"/>
        <w:spacing w:before="240"/>
      </w:pPr>
    </w:p>
    <w:p w14:paraId="4BCEAEBF" w14:textId="77777777" w:rsidR="000322C3" w:rsidRDefault="000322C3" w:rsidP="0085779C">
      <w:pPr>
        <w:pStyle w:val="Nagwek1"/>
      </w:pPr>
      <w:r w:rsidRPr="001506B2">
        <w:t>Przedmiot umowy</w:t>
      </w:r>
    </w:p>
    <w:p w14:paraId="0E706404" w14:textId="77777777" w:rsidR="001E2CB3" w:rsidRPr="001E2CB3" w:rsidRDefault="001E2CB3" w:rsidP="0002248C">
      <w:pPr>
        <w:numPr>
          <w:ilvl w:val="0"/>
          <w:numId w:val="16"/>
        </w:numPr>
        <w:spacing w:before="0" w:after="0"/>
      </w:pPr>
      <w:r w:rsidRPr="001E2CB3">
        <w:t>Przedmiotem umowy jest wykonanie prac geodezyjnych i kartograficznych na terenie miasta Wrocławia.</w:t>
      </w:r>
    </w:p>
    <w:p w14:paraId="08B9A295" w14:textId="7731E662" w:rsidR="001E2CB3" w:rsidRPr="001E2CB3" w:rsidRDefault="001E2CB3" w:rsidP="0002248C">
      <w:pPr>
        <w:numPr>
          <w:ilvl w:val="0"/>
          <w:numId w:val="16"/>
        </w:numPr>
        <w:spacing w:before="0" w:after="0"/>
      </w:pPr>
      <w:r w:rsidRPr="001E2CB3">
        <w:t xml:space="preserve">Szczegółowe warunki techniczne dotyczące wykonania prac zawarte są </w:t>
      </w:r>
      <w:r w:rsidR="0044045F">
        <w:br/>
      </w:r>
      <w:r w:rsidRPr="001E2CB3">
        <w:t>w załączniku nr 1</w:t>
      </w:r>
      <w:r w:rsidR="0002248C">
        <w:t xml:space="preserve"> </w:t>
      </w:r>
      <w:r w:rsidRPr="001E2CB3">
        <w:t xml:space="preserve">do </w:t>
      </w:r>
      <w:r w:rsidR="0002248C">
        <w:t>z</w:t>
      </w:r>
      <w:r w:rsidRPr="001E2CB3">
        <w:t>apytania ofertowego.</w:t>
      </w:r>
    </w:p>
    <w:p w14:paraId="7458D332" w14:textId="0367A153" w:rsidR="0002248C" w:rsidRPr="0002248C" w:rsidRDefault="001E2CB3" w:rsidP="0002248C">
      <w:pPr>
        <w:numPr>
          <w:ilvl w:val="0"/>
          <w:numId w:val="16"/>
        </w:numPr>
        <w:spacing w:before="0" w:after="0"/>
      </w:pPr>
      <w:r w:rsidRPr="001E2CB3">
        <w:lastRenderedPageBreak/>
        <w:t>W przypadku, gdy zaistniałyby okoliczności, których nie można było przewidzieć w trakcie zawierania umowy, jak w przypadku gdy realizacja tych prac nie leży w interesie publicznym, Zamawiający może odstąpić od umowy w terminie 30 dni od chwili uzyskania tych informacji. W niniejszym przypadku Wykonawcy przysługuje należność w części faktycznie wykonanej umowy (zlecenia)</w:t>
      </w:r>
      <w:r w:rsidR="0002248C" w:rsidRPr="0002248C">
        <w:rPr>
          <w:color w:val="FF0000"/>
        </w:rPr>
        <w:t xml:space="preserve"> </w:t>
      </w:r>
      <w:r w:rsidR="0002248C" w:rsidRPr="0002248C">
        <w:t xml:space="preserve">proporcjonalne do wykonanych czynności w oparciu o protokół zdawczo odbiorczy podpisany przez strony. </w:t>
      </w:r>
    </w:p>
    <w:p w14:paraId="6D02B755" w14:textId="4DC77F60" w:rsidR="001E2CB3" w:rsidRPr="001E2CB3" w:rsidRDefault="001E2CB3" w:rsidP="0002248C">
      <w:pPr>
        <w:numPr>
          <w:ilvl w:val="0"/>
          <w:numId w:val="16"/>
        </w:numPr>
        <w:spacing w:before="0" w:after="0"/>
      </w:pPr>
      <w:r w:rsidRPr="001E2CB3">
        <w:t>Wykonawca oświadcza, iż osoby wykonujące usługę posiadają szkolenia bhp</w:t>
      </w:r>
      <w:r w:rsidR="0002248C">
        <w:br/>
      </w:r>
      <w:r w:rsidRPr="001E2CB3">
        <w:t xml:space="preserve">i </w:t>
      </w:r>
      <w:proofErr w:type="spellStart"/>
      <w:r w:rsidRPr="001E2CB3">
        <w:t>ppoż</w:t>
      </w:r>
      <w:proofErr w:type="spellEnd"/>
      <w:r w:rsidRPr="001E2CB3">
        <w:t xml:space="preserve"> oraz badania lekarskie potrzebne do świadczenia usług objętych przedmiotem umowy.</w:t>
      </w:r>
    </w:p>
    <w:p w14:paraId="1C4034B6" w14:textId="77777777" w:rsidR="001E2CB3" w:rsidRPr="001E2CB3" w:rsidRDefault="001E2CB3" w:rsidP="0002248C">
      <w:pPr>
        <w:numPr>
          <w:ilvl w:val="0"/>
          <w:numId w:val="16"/>
        </w:numPr>
        <w:spacing w:before="0" w:after="0"/>
      </w:pPr>
      <w:r w:rsidRPr="001E2CB3">
        <w:t xml:space="preserve">Wykonawca oświadcza, iż prace będą wykonywane zgodnie z bhp i </w:t>
      </w:r>
      <w:proofErr w:type="spellStart"/>
      <w:r w:rsidRPr="001E2CB3">
        <w:t>ppoż</w:t>
      </w:r>
      <w:proofErr w:type="spellEnd"/>
      <w:r w:rsidRPr="001E2CB3">
        <w:t xml:space="preserve"> przy użyciu środków ochrony osobistej posiadających atesty zgodne z polską normą, a które są wymagane do realizacji usług objętych umową.</w:t>
      </w:r>
    </w:p>
    <w:p w14:paraId="6632F545" w14:textId="186F3745" w:rsidR="001E2CB3" w:rsidRPr="001E2CB3" w:rsidRDefault="001E2CB3" w:rsidP="0002248C">
      <w:pPr>
        <w:numPr>
          <w:ilvl w:val="0"/>
          <w:numId w:val="16"/>
        </w:numPr>
        <w:spacing w:before="0" w:after="0"/>
        <w:ind w:left="147" w:hanging="357"/>
      </w:pPr>
      <w:r w:rsidRPr="001E2CB3">
        <w:t>Wykonawca ponosi pełną odpowiedzialność za swoje bezpieczeństwo oraz osób wykonujących prace w jego imieniu w sposób zgodny z wymogami bhp</w:t>
      </w:r>
      <w:r w:rsidR="0002248C">
        <w:br/>
      </w:r>
      <w:r w:rsidRPr="001E2CB3">
        <w:t>i ppoż.</w:t>
      </w:r>
    </w:p>
    <w:p w14:paraId="67E7E56B" w14:textId="77777777" w:rsidR="00162701" w:rsidRPr="00162701" w:rsidRDefault="00162701" w:rsidP="0002248C">
      <w:pPr>
        <w:pStyle w:val="Paragraf"/>
        <w:spacing w:before="0"/>
      </w:pPr>
    </w:p>
    <w:p w14:paraId="402AD406" w14:textId="77777777" w:rsidR="001E2CB3" w:rsidRDefault="001E2CB3" w:rsidP="0002248C">
      <w:pPr>
        <w:pStyle w:val="Nagwek1"/>
        <w:spacing w:after="0"/>
      </w:pPr>
      <w:r>
        <w:t>Termin wykonania zamówienia</w:t>
      </w:r>
    </w:p>
    <w:p w14:paraId="63D2FAE5" w14:textId="61A553E8" w:rsidR="001E2CB3" w:rsidRPr="0002248C" w:rsidRDefault="001E2CB3" w:rsidP="0002248C">
      <w:pPr>
        <w:pStyle w:val="Akapitzlist"/>
        <w:numPr>
          <w:ilvl w:val="0"/>
          <w:numId w:val="17"/>
        </w:numPr>
        <w:spacing w:after="0" w:line="276" w:lineRule="auto"/>
        <w:rPr>
          <w:rFonts w:ascii="Verdana" w:hAnsi="Verdana"/>
          <w:sz w:val="24"/>
          <w:szCs w:val="24"/>
        </w:rPr>
      </w:pPr>
      <w:r w:rsidRPr="0002248C">
        <w:rPr>
          <w:rFonts w:ascii="Verdana" w:hAnsi="Verdana"/>
          <w:sz w:val="24"/>
          <w:szCs w:val="24"/>
        </w:rPr>
        <w:t>Termin wykonania prac:</w:t>
      </w:r>
    </w:p>
    <w:p w14:paraId="073164E2" w14:textId="0DE90848" w:rsidR="001E2CB3" w:rsidRPr="0002248C" w:rsidRDefault="001E2CB3" w:rsidP="0002248C">
      <w:pPr>
        <w:pStyle w:val="Akapitzlist"/>
        <w:numPr>
          <w:ilvl w:val="0"/>
          <w:numId w:val="22"/>
        </w:numPr>
        <w:spacing w:after="0" w:line="276" w:lineRule="auto"/>
        <w:rPr>
          <w:rFonts w:ascii="Verdana" w:hAnsi="Verdana"/>
          <w:sz w:val="24"/>
          <w:szCs w:val="24"/>
        </w:rPr>
      </w:pPr>
      <w:r w:rsidRPr="0002248C">
        <w:rPr>
          <w:rFonts w:ascii="Verdana" w:hAnsi="Verdana"/>
          <w:sz w:val="24"/>
          <w:szCs w:val="24"/>
        </w:rPr>
        <w:t xml:space="preserve">I etap – </w:t>
      </w:r>
      <w:r w:rsidR="007D3965">
        <w:rPr>
          <w:rFonts w:ascii="Verdana" w:hAnsi="Verdana"/>
          <w:sz w:val="24"/>
          <w:szCs w:val="24"/>
        </w:rPr>
        <w:t>14</w:t>
      </w:r>
      <w:r w:rsidRPr="0002248C">
        <w:rPr>
          <w:rFonts w:ascii="Verdana" w:hAnsi="Verdana"/>
          <w:sz w:val="24"/>
          <w:szCs w:val="24"/>
        </w:rPr>
        <w:t xml:space="preserve"> dni od podpisania umowy</w:t>
      </w:r>
      <w:r w:rsidR="0002248C" w:rsidRPr="0002248C">
        <w:rPr>
          <w:rFonts w:ascii="Verdana" w:hAnsi="Verdana"/>
          <w:sz w:val="24"/>
          <w:szCs w:val="24"/>
        </w:rPr>
        <w:t>,</w:t>
      </w:r>
    </w:p>
    <w:p w14:paraId="22936236" w14:textId="121D6901" w:rsidR="0002248C" w:rsidRPr="0044045F" w:rsidRDefault="001E2CB3" w:rsidP="0002248C">
      <w:pPr>
        <w:pStyle w:val="Akapitzlist"/>
        <w:numPr>
          <w:ilvl w:val="0"/>
          <w:numId w:val="22"/>
        </w:numPr>
        <w:spacing w:after="0" w:line="276" w:lineRule="auto"/>
        <w:rPr>
          <w:rFonts w:ascii="Verdana" w:hAnsi="Verdana"/>
          <w:sz w:val="24"/>
          <w:szCs w:val="24"/>
        </w:rPr>
      </w:pPr>
      <w:r w:rsidRPr="0044045F">
        <w:rPr>
          <w:rFonts w:ascii="Verdana" w:hAnsi="Verdana"/>
          <w:sz w:val="24"/>
          <w:szCs w:val="24"/>
        </w:rPr>
        <w:t xml:space="preserve">II etap – </w:t>
      </w:r>
      <w:r w:rsidR="007D3965">
        <w:rPr>
          <w:rFonts w:ascii="Verdana" w:hAnsi="Verdana"/>
          <w:sz w:val="24"/>
          <w:szCs w:val="24"/>
        </w:rPr>
        <w:t>60</w:t>
      </w:r>
      <w:r w:rsidRPr="0044045F">
        <w:rPr>
          <w:rFonts w:ascii="Verdana" w:hAnsi="Verdana"/>
          <w:sz w:val="24"/>
          <w:szCs w:val="24"/>
        </w:rPr>
        <w:t xml:space="preserve"> dni od daty otrzymania postanowienia o zgodności podziału </w:t>
      </w:r>
    </w:p>
    <w:p w14:paraId="39F0BFE6" w14:textId="5FCBA55A" w:rsidR="001E2CB3" w:rsidRPr="0044045F" w:rsidRDefault="001E2CB3" w:rsidP="0002248C">
      <w:pPr>
        <w:pStyle w:val="Akapitzlist"/>
        <w:spacing w:after="0" w:line="276" w:lineRule="auto"/>
        <w:rPr>
          <w:rFonts w:ascii="Verdana" w:hAnsi="Verdana"/>
          <w:sz w:val="24"/>
          <w:szCs w:val="24"/>
        </w:rPr>
      </w:pPr>
      <w:r w:rsidRPr="0044045F">
        <w:rPr>
          <w:rFonts w:ascii="Verdana" w:hAnsi="Verdana"/>
          <w:sz w:val="24"/>
          <w:szCs w:val="24"/>
        </w:rPr>
        <w:t>z MPZP.</w:t>
      </w:r>
    </w:p>
    <w:p w14:paraId="2ADE30F1" w14:textId="2497ACE0" w:rsidR="001E2CB3" w:rsidRPr="0044045F" w:rsidRDefault="001E2CB3" w:rsidP="0044045F">
      <w:pPr>
        <w:pStyle w:val="Akapitzlist"/>
        <w:numPr>
          <w:ilvl w:val="0"/>
          <w:numId w:val="17"/>
        </w:numPr>
        <w:spacing w:after="0"/>
        <w:rPr>
          <w:rFonts w:ascii="Verdana" w:hAnsi="Verdana"/>
          <w:sz w:val="24"/>
          <w:szCs w:val="24"/>
        </w:rPr>
      </w:pPr>
      <w:r w:rsidRPr="0044045F">
        <w:rPr>
          <w:rFonts w:ascii="Verdana" w:hAnsi="Verdana"/>
          <w:sz w:val="24"/>
          <w:szCs w:val="24"/>
        </w:rPr>
        <w:t>Szczegółowy opis</w:t>
      </w:r>
      <w:r w:rsidR="0002248C" w:rsidRPr="0044045F">
        <w:rPr>
          <w:rFonts w:ascii="Verdana" w:hAnsi="Verdana"/>
          <w:sz w:val="24"/>
          <w:szCs w:val="24"/>
        </w:rPr>
        <w:t xml:space="preserve"> terminów</w:t>
      </w:r>
      <w:r w:rsidRPr="0044045F">
        <w:rPr>
          <w:rFonts w:ascii="Verdana" w:hAnsi="Verdana"/>
          <w:sz w:val="24"/>
          <w:szCs w:val="24"/>
        </w:rPr>
        <w:t xml:space="preserve"> zawierają warunki techniczne stanowiące załącznik nr 1 do zapytania ofertowego</w:t>
      </w:r>
      <w:r w:rsidR="0002248C" w:rsidRPr="0044045F">
        <w:rPr>
          <w:rFonts w:ascii="Verdana" w:hAnsi="Verdana"/>
          <w:sz w:val="24"/>
          <w:szCs w:val="24"/>
        </w:rPr>
        <w:t>.</w:t>
      </w:r>
    </w:p>
    <w:p w14:paraId="414F91C3" w14:textId="77777777" w:rsidR="0044045F" w:rsidRPr="0044045F" w:rsidRDefault="0044045F" w:rsidP="0044045F">
      <w:pPr>
        <w:pStyle w:val="Akapitzlist"/>
        <w:spacing w:after="0"/>
        <w:ind w:left="360"/>
        <w:rPr>
          <w:szCs w:val="24"/>
        </w:rPr>
      </w:pPr>
    </w:p>
    <w:p w14:paraId="3CDB0410" w14:textId="77777777" w:rsidR="001E2CB3" w:rsidRPr="001E2CB3" w:rsidRDefault="001E2CB3" w:rsidP="0002248C">
      <w:pPr>
        <w:pStyle w:val="Paragraf"/>
        <w:spacing w:before="0"/>
      </w:pPr>
    </w:p>
    <w:p w14:paraId="46591F66" w14:textId="2471E354" w:rsidR="00162701" w:rsidRPr="00162701" w:rsidRDefault="00162701" w:rsidP="0002248C">
      <w:pPr>
        <w:pStyle w:val="Nagwek1"/>
        <w:spacing w:after="0"/>
      </w:pPr>
      <w:r w:rsidRPr="00162701">
        <w:t xml:space="preserve">Oświadczenia i obowiązki </w:t>
      </w:r>
      <w:r w:rsidR="003D31B8">
        <w:t>W</w:t>
      </w:r>
      <w:r w:rsidRPr="00162701">
        <w:t>ykonawcy</w:t>
      </w:r>
    </w:p>
    <w:p w14:paraId="4CD52F09" w14:textId="77777777" w:rsidR="001E2CB3" w:rsidRDefault="001E2CB3" w:rsidP="0002248C">
      <w:pPr>
        <w:pStyle w:val="Konspekt"/>
        <w:numPr>
          <w:ilvl w:val="0"/>
          <w:numId w:val="3"/>
        </w:numPr>
      </w:pPr>
      <w:r>
        <w:t>Wykonawca oświadcza, że posiada wiedzę i niezbędne uprawnienia do wykonania usługi.</w:t>
      </w:r>
    </w:p>
    <w:p w14:paraId="297A473C" w14:textId="1FA93C84" w:rsidR="001E2CB3" w:rsidRDefault="001E2CB3" w:rsidP="0002248C">
      <w:pPr>
        <w:pStyle w:val="Konspekt"/>
        <w:numPr>
          <w:ilvl w:val="0"/>
          <w:numId w:val="3"/>
        </w:numPr>
      </w:pPr>
      <w:r>
        <w:t xml:space="preserve">Wykonawca będzie wykonywał prace przy użyciu sprzętu własnego, </w:t>
      </w:r>
      <w:r w:rsidR="0044045F">
        <w:br/>
      </w:r>
      <w:r>
        <w:t xml:space="preserve">a niezbędne informacje i materiały z zasobu geodezyjnego </w:t>
      </w:r>
      <w:r w:rsidR="0044045F">
        <w:br/>
      </w:r>
      <w:r>
        <w:t>i kartograficznego otrzyma od Zamawiającego.</w:t>
      </w:r>
    </w:p>
    <w:p w14:paraId="530B8FE7" w14:textId="77777777" w:rsidR="001E2CB3" w:rsidRDefault="001E2CB3" w:rsidP="0002248C">
      <w:pPr>
        <w:pStyle w:val="Konspekt"/>
        <w:numPr>
          <w:ilvl w:val="0"/>
          <w:numId w:val="3"/>
        </w:numPr>
      </w:pPr>
      <w:r>
        <w:t>Prace realizowane w ramach niniejszej umowy podlegają zgłoszeniu do ośrodka dokumentacji geodezyjnej i kartograficznej tj. Zarządu Geodezji, Kartografii i Katastru Miejskiego we Wrocławiu.</w:t>
      </w:r>
    </w:p>
    <w:p w14:paraId="7D9C7937" w14:textId="77777777" w:rsidR="001E2CB3" w:rsidRDefault="001E2CB3" w:rsidP="0002248C">
      <w:pPr>
        <w:pStyle w:val="Konspekt"/>
        <w:numPr>
          <w:ilvl w:val="0"/>
          <w:numId w:val="3"/>
        </w:numPr>
      </w:pPr>
      <w:r>
        <w:t>Koszt zgłoszenia prac ponosi Wykonawca.</w:t>
      </w:r>
    </w:p>
    <w:p w14:paraId="76E32D2F" w14:textId="3A8351EB" w:rsidR="001E2CB3" w:rsidRDefault="001E2CB3" w:rsidP="0002248C">
      <w:pPr>
        <w:pStyle w:val="Konspekt"/>
        <w:numPr>
          <w:ilvl w:val="0"/>
          <w:numId w:val="3"/>
        </w:numPr>
      </w:pPr>
      <w:r>
        <w:t xml:space="preserve">Wykonawca jest zobowiązany do dostarczenia wraz z mapami odpisów </w:t>
      </w:r>
      <w:r w:rsidR="0044045F">
        <w:br/>
      </w:r>
      <w:r>
        <w:t>z Ksiąg wieczystych dla działek stanowiących przedmiot zamówienia.</w:t>
      </w:r>
    </w:p>
    <w:p w14:paraId="04496E2C" w14:textId="77777777" w:rsidR="001E2CB3" w:rsidRDefault="001E2CB3" w:rsidP="0002248C">
      <w:pPr>
        <w:pStyle w:val="Konspekt"/>
        <w:numPr>
          <w:ilvl w:val="0"/>
          <w:numId w:val="3"/>
        </w:numPr>
      </w:pPr>
      <w:r>
        <w:t>Koszt odpisów z Ksiąg wieczystych ponosi Wykonawca.</w:t>
      </w:r>
    </w:p>
    <w:p w14:paraId="10143879" w14:textId="77777777" w:rsidR="001E2CB3" w:rsidRDefault="001E2CB3" w:rsidP="0002248C">
      <w:pPr>
        <w:pStyle w:val="Konspekt"/>
        <w:numPr>
          <w:ilvl w:val="0"/>
          <w:numId w:val="3"/>
        </w:numPr>
      </w:pPr>
      <w:r>
        <w:t>Wykonawca jest zobowiązany dostarczyć prace na własny koszt do siedziby Zamawiającego.</w:t>
      </w:r>
    </w:p>
    <w:p w14:paraId="72C72D0E" w14:textId="1DB74B4B" w:rsidR="001E2CB3" w:rsidRDefault="001E2CB3" w:rsidP="0002248C">
      <w:pPr>
        <w:pStyle w:val="Konspekt"/>
        <w:numPr>
          <w:ilvl w:val="0"/>
          <w:numId w:val="3"/>
        </w:numPr>
      </w:pPr>
      <w:r>
        <w:t xml:space="preserve">Sprawy dotyczące technicznego wykonania robót, które nie zostały rozstrzygnięte w niniejszej  umowie, należy uzgodnić z Zamawiającym </w:t>
      </w:r>
      <w:r w:rsidR="0044045F">
        <w:br/>
      </w:r>
      <w:r>
        <w:t xml:space="preserve">i udokumentować je wpisem w dzienniku robót. </w:t>
      </w:r>
    </w:p>
    <w:p w14:paraId="5E186DA4" w14:textId="77777777" w:rsidR="001E2CB3" w:rsidRDefault="001E2CB3" w:rsidP="0044045F">
      <w:pPr>
        <w:pStyle w:val="Konspekt"/>
        <w:numPr>
          <w:ilvl w:val="0"/>
          <w:numId w:val="3"/>
        </w:numPr>
        <w:spacing w:after="240"/>
      </w:pPr>
      <w:r>
        <w:lastRenderedPageBreak/>
        <w:t>Wykonawca oświadcza, że posiada aktualną polisę od odpowiedzialności cywilnej za szkody, które mogą wyniknąć w związku z wykonywaniem czynności objętych niniejszą umową w okresie trwania umowy.</w:t>
      </w:r>
    </w:p>
    <w:p w14:paraId="5AE15557" w14:textId="77777777" w:rsidR="00162701" w:rsidRPr="00162701" w:rsidRDefault="00162701" w:rsidP="0002248C">
      <w:pPr>
        <w:pStyle w:val="Paragraf"/>
        <w:spacing w:before="0"/>
      </w:pPr>
    </w:p>
    <w:p w14:paraId="1193C25A" w14:textId="77777777" w:rsidR="00162701" w:rsidRPr="00162701" w:rsidRDefault="00162701" w:rsidP="0002248C">
      <w:pPr>
        <w:pStyle w:val="Nagwek1"/>
        <w:spacing w:after="0"/>
      </w:pPr>
      <w:r w:rsidRPr="00162701">
        <w:t>Wynagrodzenie</w:t>
      </w:r>
    </w:p>
    <w:p w14:paraId="6C939EB4" w14:textId="77777777" w:rsidR="00162701" w:rsidRPr="00162701" w:rsidRDefault="00162701" w:rsidP="0002248C">
      <w:pPr>
        <w:pStyle w:val="Konspekt"/>
        <w:numPr>
          <w:ilvl w:val="0"/>
          <w:numId w:val="0"/>
        </w:numPr>
        <w:ind w:left="340"/>
      </w:pPr>
      <w:r w:rsidRPr="00162701">
        <w:t>Łączną wartość umowy strony ustalają na kwotę:</w:t>
      </w:r>
    </w:p>
    <w:p w14:paraId="763C5F71" w14:textId="77777777" w:rsidR="00162701" w:rsidRPr="00162701" w:rsidRDefault="00162701" w:rsidP="0002248C">
      <w:pPr>
        <w:spacing w:before="0" w:after="0"/>
        <w:ind w:left="340"/>
        <w:rPr>
          <w:b/>
        </w:rPr>
      </w:pPr>
      <w:r w:rsidRPr="00162701">
        <w:rPr>
          <w:b/>
        </w:rPr>
        <w:t xml:space="preserve">netto: </w:t>
      </w:r>
      <w:r>
        <w:rPr>
          <w:b/>
        </w:rPr>
        <w:t xml:space="preserve">………………………... </w:t>
      </w:r>
      <w:r w:rsidRPr="00162701">
        <w:rPr>
          <w:b/>
        </w:rPr>
        <w:t>zł,</w:t>
      </w:r>
    </w:p>
    <w:p w14:paraId="05265C3A" w14:textId="77777777" w:rsidR="00162701" w:rsidRPr="00162701" w:rsidRDefault="00162701" w:rsidP="0002248C">
      <w:pPr>
        <w:spacing w:before="0" w:after="0"/>
        <w:ind w:left="340"/>
      </w:pPr>
      <w:r w:rsidRPr="00162701">
        <w:t xml:space="preserve">(słownie: </w:t>
      </w:r>
      <w:r>
        <w:t>…………………………………………………………………………</w:t>
      </w:r>
      <w:r w:rsidRPr="00162701">
        <w:t xml:space="preserve"> 00/100),</w:t>
      </w:r>
    </w:p>
    <w:p w14:paraId="2BACDF62" w14:textId="77777777" w:rsidR="00162701" w:rsidRPr="00162701" w:rsidRDefault="00162701" w:rsidP="0002248C">
      <w:pPr>
        <w:spacing w:before="0" w:after="0"/>
        <w:ind w:left="340"/>
      </w:pPr>
      <w:r w:rsidRPr="00162701">
        <w:t xml:space="preserve">plus podatek VAT w wysokości </w:t>
      </w:r>
      <w:r w:rsidRPr="00162701">
        <w:rPr>
          <w:b/>
        </w:rPr>
        <w:t>….. %</w:t>
      </w:r>
      <w:r w:rsidRPr="00162701">
        <w:t>,</w:t>
      </w:r>
    </w:p>
    <w:p w14:paraId="220282ED" w14:textId="77777777" w:rsidR="00162701" w:rsidRPr="00162701" w:rsidRDefault="00162701" w:rsidP="0002248C">
      <w:pPr>
        <w:spacing w:before="0" w:after="0"/>
        <w:ind w:left="340"/>
      </w:pPr>
      <w:r w:rsidRPr="00162701">
        <w:rPr>
          <w:b/>
        </w:rPr>
        <w:t>brutto: ………………………... zł.</w:t>
      </w:r>
      <w:r w:rsidRPr="00162701">
        <w:t>,</w:t>
      </w:r>
    </w:p>
    <w:p w14:paraId="55658D25" w14:textId="77777777" w:rsidR="00162701" w:rsidRDefault="00162701" w:rsidP="0002248C">
      <w:pPr>
        <w:spacing w:before="0" w:after="0"/>
        <w:ind w:left="340"/>
      </w:pPr>
      <w:r w:rsidRPr="00162701">
        <w:t>(słownie:</w:t>
      </w:r>
      <w:r>
        <w:t xml:space="preserve"> </w:t>
      </w:r>
      <w:r w:rsidRPr="00162701">
        <w:t>…………………………………………………………………………</w:t>
      </w:r>
      <w:r>
        <w:t xml:space="preserve"> </w:t>
      </w:r>
      <w:r w:rsidRPr="00162701">
        <w:t>00/100).</w:t>
      </w:r>
    </w:p>
    <w:p w14:paraId="2569E40C" w14:textId="77777777" w:rsidR="0002248C" w:rsidRPr="00162701" w:rsidRDefault="0002248C" w:rsidP="0002248C">
      <w:pPr>
        <w:spacing w:before="0" w:after="0"/>
        <w:ind w:left="340"/>
      </w:pPr>
    </w:p>
    <w:p w14:paraId="33E4B67C" w14:textId="77777777" w:rsidR="00162701" w:rsidRPr="00162701" w:rsidRDefault="00162701" w:rsidP="0002248C">
      <w:pPr>
        <w:pStyle w:val="Paragraf"/>
        <w:spacing w:before="0"/>
      </w:pPr>
    </w:p>
    <w:p w14:paraId="6839780E" w14:textId="77777777" w:rsidR="00162701" w:rsidRPr="00162701" w:rsidRDefault="00162701" w:rsidP="0002248C">
      <w:pPr>
        <w:pStyle w:val="Nagwek1"/>
        <w:spacing w:after="0"/>
      </w:pPr>
      <w:r w:rsidRPr="00162701">
        <w:t>Rozliczenie i płatność</w:t>
      </w:r>
    </w:p>
    <w:p w14:paraId="010334C1" w14:textId="77777777" w:rsidR="0002248C" w:rsidRPr="0002248C" w:rsidRDefault="0002248C" w:rsidP="0002248C">
      <w:pPr>
        <w:pStyle w:val="Konspekt"/>
        <w:numPr>
          <w:ilvl w:val="0"/>
          <w:numId w:val="5"/>
        </w:numPr>
        <w:suppressAutoHyphens/>
        <w:ind w:right="-569"/>
        <w:rPr>
          <w:szCs w:val="24"/>
        </w:rPr>
      </w:pPr>
      <w:r w:rsidRPr="0002248C">
        <w:rPr>
          <w:szCs w:val="24"/>
        </w:rPr>
        <w:t>Wykonawca zobowiązany jest po zakończeniu prac do pisemnego zgłoszenia ich do odbioru.</w:t>
      </w:r>
    </w:p>
    <w:p w14:paraId="730B7640" w14:textId="77777777" w:rsidR="0002248C" w:rsidRPr="0002248C" w:rsidRDefault="0002248C" w:rsidP="0002248C">
      <w:pPr>
        <w:pStyle w:val="Konspekt"/>
        <w:numPr>
          <w:ilvl w:val="0"/>
          <w:numId w:val="5"/>
        </w:numPr>
        <w:suppressAutoHyphens/>
        <w:ind w:right="-569"/>
        <w:rPr>
          <w:szCs w:val="24"/>
        </w:rPr>
      </w:pPr>
      <w:r w:rsidRPr="0002248C">
        <w:rPr>
          <w:szCs w:val="24"/>
        </w:rPr>
        <w:t>Podstawą wystawienia faktury za dane zlecenie będzie protokół  zdawczo-odbiorczy podpisany przez dwie strony umowy.</w:t>
      </w:r>
    </w:p>
    <w:p w14:paraId="19C4608D" w14:textId="77777777" w:rsidR="0002248C" w:rsidRPr="0002248C" w:rsidRDefault="0002248C" w:rsidP="0002248C">
      <w:pPr>
        <w:pStyle w:val="Konspekt"/>
        <w:numPr>
          <w:ilvl w:val="0"/>
          <w:numId w:val="5"/>
        </w:numPr>
        <w:suppressAutoHyphens/>
        <w:ind w:right="-569"/>
        <w:rPr>
          <w:szCs w:val="24"/>
        </w:rPr>
      </w:pPr>
      <w:r w:rsidRPr="0002248C">
        <w:rPr>
          <w:szCs w:val="24"/>
        </w:rPr>
        <w:t>Faktura płatna będzie w terminie 14 dni licząc od daty jej złożenia.</w:t>
      </w:r>
    </w:p>
    <w:p w14:paraId="1DB8C470" w14:textId="77777777" w:rsidR="0002248C" w:rsidRPr="0002248C" w:rsidRDefault="0002248C" w:rsidP="0002248C">
      <w:pPr>
        <w:pStyle w:val="Konspekt"/>
        <w:numPr>
          <w:ilvl w:val="0"/>
          <w:numId w:val="5"/>
        </w:numPr>
        <w:suppressAutoHyphens/>
        <w:ind w:right="-569"/>
        <w:rPr>
          <w:szCs w:val="24"/>
        </w:rPr>
      </w:pPr>
      <w:r w:rsidRPr="0002248C">
        <w:rPr>
          <w:szCs w:val="24"/>
        </w:rPr>
        <w:t>Fakturę należy wystawić na:</w:t>
      </w:r>
    </w:p>
    <w:p w14:paraId="4159E96A" w14:textId="77777777" w:rsidR="007876B7" w:rsidRPr="009F6709" w:rsidRDefault="007876B7" w:rsidP="007876B7">
      <w:pPr>
        <w:pStyle w:val="Konspekt"/>
        <w:numPr>
          <w:ilvl w:val="0"/>
          <w:numId w:val="0"/>
        </w:numPr>
        <w:suppressAutoHyphens/>
        <w:ind w:left="340" w:right="-569"/>
        <w:rPr>
          <w:b/>
          <w:bCs/>
          <w:szCs w:val="24"/>
        </w:rPr>
      </w:pPr>
      <w:r w:rsidRPr="009F6709">
        <w:rPr>
          <w:b/>
          <w:bCs/>
          <w:szCs w:val="24"/>
        </w:rPr>
        <w:t>Nabywca:</w:t>
      </w:r>
    </w:p>
    <w:p w14:paraId="315C50CA" w14:textId="77777777" w:rsidR="007876B7" w:rsidRDefault="007876B7" w:rsidP="007876B7">
      <w:pPr>
        <w:pStyle w:val="Konspekt"/>
        <w:numPr>
          <w:ilvl w:val="0"/>
          <w:numId w:val="0"/>
        </w:numPr>
        <w:suppressAutoHyphens/>
        <w:ind w:left="340" w:right="-569"/>
        <w:rPr>
          <w:szCs w:val="24"/>
        </w:rPr>
      </w:pPr>
      <w:r w:rsidRPr="0002248C">
        <w:rPr>
          <w:szCs w:val="24"/>
        </w:rPr>
        <w:t>Gmin</w:t>
      </w:r>
      <w:r>
        <w:rPr>
          <w:szCs w:val="24"/>
        </w:rPr>
        <w:t>a</w:t>
      </w:r>
      <w:r w:rsidRPr="0002248C">
        <w:rPr>
          <w:szCs w:val="24"/>
        </w:rPr>
        <w:t xml:space="preserve"> Wrocław</w:t>
      </w:r>
    </w:p>
    <w:p w14:paraId="3D942196" w14:textId="77777777" w:rsidR="007876B7" w:rsidRDefault="007876B7" w:rsidP="007876B7">
      <w:pPr>
        <w:pStyle w:val="Konspekt"/>
        <w:numPr>
          <w:ilvl w:val="0"/>
          <w:numId w:val="0"/>
        </w:numPr>
        <w:suppressAutoHyphens/>
        <w:ind w:left="340" w:right="-569"/>
        <w:rPr>
          <w:szCs w:val="24"/>
        </w:rPr>
      </w:pPr>
      <w:r w:rsidRPr="0002248C">
        <w:rPr>
          <w:szCs w:val="24"/>
        </w:rPr>
        <w:t>pl. Nowy Targ 1-8</w:t>
      </w:r>
    </w:p>
    <w:p w14:paraId="76D946EA" w14:textId="77777777" w:rsidR="007876B7" w:rsidRDefault="007876B7" w:rsidP="007876B7">
      <w:pPr>
        <w:pStyle w:val="Konspekt"/>
        <w:numPr>
          <w:ilvl w:val="0"/>
          <w:numId w:val="0"/>
        </w:numPr>
        <w:suppressAutoHyphens/>
        <w:ind w:left="340" w:right="-569"/>
        <w:rPr>
          <w:szCs w:val="24"/>
        </w:rPr>
      </w:pPr>
      <w:r w:rsidRPr="0002248C">
        <w:rPr>
          <w:szCs w:val="24"/>
        </w:rPr>
        <w:t>50-141 Wrocław</w:t>
      </w:r>
    </w:p>
    <w:p w14:paraId="08826D88" w14:textId="77777777" w:rsidR="007876B7" w:rsidRPr="009F6709" w:rsidRDefault="007876B7" w:rsidP="007876B7">
      <w:pPr>
        <w:pStyle w:val="Konspekt"/>
        <w:numPr>
          <w:ilvl w:val="0"/>
          <w:numId w:val="0"/>
        </w:numPr>
        <w:suppressAutoHyphens/>
        <w:ind w:left="340" w:right="-569"/>
        <w:rPr>
          <w:b/>
          <w:bCs/>
          <w:szCs w:val="24"/>
        </w:rPr>
      </w:pPr>
      <w:r w:rsidRPr="009F6709">
        <w:rPr>
          <w:szCs w:val="24"/>
        </w:rPr>
        <w:t>NIP 897-13-83-551</w:t>
      </w:r>
      <w:r w:rsidRPr="009F6709">
        <w:rPr>
          <w:szCs w:val="24"/>
        </w:rPr>
        <w:br/>
      </w:r>
      <w:r w:rsidRPr="009F6709">
        <w:rPr>
          <w:b/>
          <w:bCs/>
          <w:szCs w:val="24"/>
        </w:rPr>
        <w:t>Odbiorca:</w:t>
      </w:r>
    </w:p>
    <w:p w14:paraId="0EB0AAE3" w14:textId="77777777" w:rsidR="007876B7" w:rsidRDefault="007876B7" w:rsidP="007876B7">
      <w:pPr>
        <w:pStyle w:val="Konspekt"/>
        <w:numPr>
          <w:ilvl w:val="0"/>
          <w:numId w:val="0"/>
        </w:numPr>
        <w:suppressAutoHyphens/>
        <w:ind w:left="340" w:right="-569"/>
        <w:rPr>
          <w:szCs w:val="24"/>
        </w:rPr>
      </w:pPr>
      <w:r w:rsidRPr="0002248C">
        <w:rPr>
          <w:szCs w:val="24"/>
        </w:rPr>
        <w:t>Zarząd Geodezji, Kartografii i Katastru Miejskiego we Wrocławiu</w:t>
      </w:r>
    </w:p>
    <w:p w14:paraId="2A988DF3" w14:textId="77777777" w:rsidR="007876B7" w:rsidRDefault="007876B7" w:rsidP="007876B7">
      <w:pPr>
        <w:pStyle w:val="Konspekt"/>
        <w:numPr>
          <w:ilvl w:val="0"/>
          <w:numId w:val="0"/>
        </w:numPr>
        <w:ind w:left="340" w:right="-569"/>
      </w:pPr>
      <w:r w:rsidRPr="0002248C">
        <w:t>al. Marcina Kromera 44</w:t>
      </w:r>
    </w:p>
    <w:p w14:paraId="398A61B1" w14:textId="77777777" w:rsidR="007876B7" w:rsidRDefault="007876B7" w:rsidP="007876B7">
      <w:pPr>
        <w:pStyle w:val="Konspekt"/>
        <w:numPr>
          <w:ilvl w:val="0"/>
          <w:numId w:val="0"/>
        </w:numPr>
        <w:ind w:left="340" w:right="-569"/>
      </w:pPr>
      <w:r w:rsidRPr="0002248C">
        <w:t>51-163 Wrocła</w:t>
      </w:r>
      <w:r>
        <w:t>w</w:t>
      </w:r>
    </w:p>
    <w:p w14:paraId="0CD2A8E8" w14:textId="77777777" w:rsidR="007876B7" w:rsidRPr="009F6709" w:rsidRDefault="007876B7" w:rsidP="007876B7">
      <w:pPr>
        <w:pStyle w:val="Konspekt"/>
        <w:numPr>
          <w:ilvl w:val="0"/>
          <w:numId w:val="0"/>
        </w:numPr>
        <w:ind w:left="340" w:right="-569"/>
      </w:pPr>
      <w:r w:rsidRPr="009F6709">
        <w:t>NIP: 896-10-04-003.</w:t>
      </w:r>
    </w:p>
    <w:p w14:paraId="401765AD" w14:textId="77777777" w:rsidR="0002248C" w:rsidRPr="00562328" w:rsidRDefault="0002248C" w:rsidP="0002248C">
      <w:pPr>
        <w:pStyle w:val="Konspekt"/>
        <w:numPr>
          <w:ilvl w:val="0"/>
          <w:numId w:val="5"/>
        </w:numPr>
        <w:ind w:right="-569"/>
      </w:pPr>
      <w:r w:rsidRPr="00562328">
        <w:t xml:space="preserve">W razie korzystania z elektronicznego sposobu dostarczania faktur, muszą być one dostarczane wyłącznie na dedykowany adres e-mail: </w:t>
      </w:r>
      <w:hyperlink r:id="rId8" w:history="1">
        <w:r w:rsidRPr="00562328">
          <w:rPr>
            <w:rStyle w:val="Hipercze"/>
            <w:color w:val="auto"/>
          </w:rPr>
          <w:t>faktura.geodezja@zgkikm.wroc.pl</w:t>
        </w:r>
      </w:hyperlink>
      <w:r w:rsidRPr="00562328">
        <w:t xml:space="preserve"> </w:t>
      </w:r>
    </w:p>
    <w:p w14:paraId="5CA48552" w14:textId="194240A9" w:rsidR="0002248C" w:rsidRPr="00562328" w:rsidRDefault="0002248C" w:rsidP="0002248C">
      <w:pPr>
        <w:pStyle w:val="Konspekt"/>
        <w:numPr>
          <w:ilvl w:val="0"/>
          <w:numId w:val="5"/>
        </w:numPr>
        <w:ind w:right="-569"/>
        <w:rPr>
          <w:u w:val="single"/>
        </w:rPr>
      </w:pPr>
      <w:r w:rsidRPr="00562328">
        <w:t xml:space="preserve">Wysyłka na inny adres kontaktowy, niż wskazany w powyższym ust. </w:t>
      </w:r>
      <w:r w:rsidR="0044045F" w:rsidRPr="00562328">
        <w:t>6 lub 7</w:t>
      </w:r>
      <w:r w:rsidRPr="00562328">
        <w:t xml:space="preserve"> będzie równoznaczna z </w:t>
      </w:r>
      <w:r w:rsidRPr="00562328">
        <w:rPr>
          <w:u w:val="single"/>
        </w:rPr>
        <w:t>nie doręczeniem faktury.</w:t>
      </w:r>
    </w:p>
    <w:p w14:paraId="5F206BE7" w14:textId="77777777" w:rsidR="007876B7" w:rsidRPr="007876B7" w:rsidRDefault="007876B7" w:rsidP="007876B7">
      <w:pPr>
        <w:pStyle w:val="Konspekt"/>
        <w:numPr>
          <w:ilvl w:val="0"/>
          <w:numId w:val="5"/>
        </w:numPr>
        <w:tabs>
          <w:tab w:val="left" w:pos="426"/>
        </w:tabs>
        <w:ind w:right="-114"/>
        <w:rPr>
          <w:u w:val="single"/>
        </w:rPr>
      </w:pPr>
      <w:r w:rsidRPr="007876B7">
        <w:rPr>
          <w:color w:val="000000"/>
          <w:szCs w:val="24"/>
        </w:rPr>
        <w:t>Zgodnie z ustawą z dnia 5 sierpnia 2025 r. o zmianie ustawy o podatku od towarów i usług oraz ustawy o zmianie ustawy o podatku od towarów</w:t>
      </w:r>
      <w:r w:rsidRPr="007876B7">
        <w:rPr>
          <w:color w:val="000000"/>
          <w:szCs w:val="24"/>
        </w:rPr>
        <w:br/>
        <w:t xml:space="preserve">i usług oraz niektórych innych ustaw (Dz.U. z 2025 poz. 1203), faktury wystawiane będą wyłącznie w formie faktur ustrukturyzowanych za pośrednictwem </w:t>
      </w:r>
      <w:proofErr w:type="spellStart"/>
      <w:r w:rsidRPr="007876B7">
        <w:rPr>
          <w:color w:val="000000"/>
          <w:szCs w:val="24"/>
        </w:rPr>
        <w:t>KSeF</w:t>
      </w:r>
      <w:proofErr w:type="spellEnd"/>
      <w:r w:rsidRPr="007876B7">
        <w:rPr>
          <w:color w:val="000000"/>
          <w:szCs w:val="24"/>
        </w:rPr>
        <w:t xml:space="preserve"> od daty wejścia w życie ww. wymogu.</w:t>
      </w:r>
    </w:p>
    <w:p w14:paraId="21B2BE2A" w14:textId="123DE71E" w:rsidR="0002248C" w:rsidRDefault="0002248C" w:rsidP="0044045F">
      <w:pPr>
        <w:pStyle w:val="Konspekt"/>
        <w:numPr>
          <w:ilvl w:val="0"/>
          <w:numId w:val="5"/>
        </w:numPr>
        <w:spacing w:after="240"/>
        <w:ind w:right="-567"/>
      </w:pPr>
      <w:r w:rsidRPr="0002248C">
        <w:t xml:space="preserve">Faktura wystawiona przez </w:t>
      </w:r>
      <w:r w:rsidR="0044045F">
        <w:t>Wykonawcę</w:t>
      </w:r>
      <w:r w:rsidRPr="0002248C">
        <w:t xml:space="preserve"> winna zawierać rachunek bankowy</w:t>
      </w:r>
      <w:r w:rsidR="0044045F">
        <w:br/>
      </w:r>
      <w:r w:rsidRPr="0002248C">
        <w:t xml:space="preserve">z numerem widniejącym na białej liście podatników VAT i zawierać w </w:t>
      </w:r>
      <w:r w:rsidRPr="0002248C">
        <w:lastRenderedPageBreak/>
        <w:t>przypadkach przewidzianych w ustawie o podatku od towarów i usług dodatkowe dane wynikające z załącznika nr 15 w tym numer PKWiU usługi</w:t>
      </w:r>
      <w:r w:rsidR="0044045F">
        <w:t>.</w:t>
      </w:r>
    </w:p>
    <w:p w14:paraId="121EBACB" w14:textId="77777777" w:rsidR="00162701" w:rsidRPr="00162701" w:rsidRDefault="00162701" w:rsidP="0002248C">
      <w:pPr>
        <w:pStyle w:val="Paragraf"/>
        <w:spacing w:before="0"/>
      </w:pPr>
    </w:p>
    <w:p w14:paraId="3FF0CA53" w14:textId="77777777" w:rsidR="00162701" w:rsidRDefault="00162701" w:rsidP="0002248C">
      <w:pPr>
        <w:pStyle w:val="Nagwek1"/>
        <w:spacing w:after="0"/>
      </w:pPr>
      <w:r w:rsidRPr="00162701">
        <w:t>Przedstawiciele Stron</w:t>
      </w:r>
    </w:p>
    <w:p w14:paraId="248D41B1" w14:textId="77777777" w:rsidR="0002248C" w:rsidRPr="0002248C" w:rsidRDefault="0002248C" w:rsidP="0002248C">
      <w:pPr>
        <w:numPr>
          <w:ilvl w:val="0"/>
          <w:numId w:val="19"/>
        </w:numPr>
        <w:suppressAutoHyphens/>
        <w:spacing w:before="0" w:after="0"/>
        <w:ind w:right="-569"/>
        <w:contextualSpacing/>
        <w:rPr>
          <w:szCs w:val="24"/>
        </w:rPr>
      </w:pPr>
      <w:r w:rsidRPr="0002248C">
        <w:rPr>
          <w:szCs w:val="24"/>
        </w:rPr>
        <w:t xml:space="preserve">Osobą upoważnioną  do kontaktów i odbioru prac ze strony Zamawiającego jest Kierownik Biura Zasobu Geodezyjnego i Kartograficznego oraz Opracowań Geodezyjnych – Jerzy Pluskwa, tel.71 32 72 265, e-mail: </w:t>
      </w:r>
      <w:hyperlink r:id="rId9" w:history="1">
        <w:r w:rsidRPr="0002248C">
          <w:rPr>
            <w:color w:val="0563C1"/>
            <w:szCs w:val="24"/>
            <w:u w:val="single"/>
          </w:rPr>
          <w:t>pluskwaj@zgkikm.wroc.pl</w:t>
        </w:r>
      </w:hyperlink>
      <w:r w:rsidRPr="0002248C">
        <w:rPr>
          <w:szCs w:val="24"/>
        </w:rPr>
        <w:t xml:space="preserve"> </w:t>
      </w:r>
    </w:p>
    <w:p w14:paraId="5A1DF233" w14:textId="77777777" w:rsidR="0002248C" w:rsidRPr="0002248C" w:rsidRDefault="0002248C" w:rsidP="0002248C">
      <w:pPr>
        <w:numPr>
          <w:ilvl w:val="0"/>
          <w:numId w:val="19"/>
        </w:numPr>
        <w:suppressAutoHyphens/>
        <w:spacing w:before="0" w:after="0"/>
        <w:ind w:right="-569"/>
        <w:contextualSpacing/>
        <w:rPr>
          <w:szCs w:val="24"/>
        </w:rPr>
      </w:pPr>
      <w:r w:rsidRPr="0002248C">
        <w:rPr>
          <w:szCs w:val="24"/>
        </w:rPr>
        <w:t>Przedstawicielem Wykonawcy do kontaktów jest ……………………………………………</w:t>
      </w:r>
    </w:p>
    <w:p w14:paraId="143DB88B" w14:textId="77777777" w:rsidR="0002248C" w:rsidRPr="0002248C" w:rsidRDefault="0002248C" w:rsidP="0002248C">
      <w:pPr>
        <w:spacing w:before="0" w:after="0"/>
      </w:pPr>
    </w:p>
    <w:p w14:paraId="09171AA2" w14:textId="77777777" w:rsidR="00162701" w:rsidRPr="00162701" w:rsidRDefault="00162701" w:rsidP="0002248C">
      <w:pPr>
        <w:pStyle w:val="Paragraf"/>
        <w:spacing w:before="0"/>
      </w:pPr>
    </w:p>
    <w:p w14:paraId="56657744" w14:textId="77777777" w:rsidR="00162701" w:rsidRPr="00162701" w:rsidRDefault="00162701" w:rsidP="0002248C">
      <w:pPr>
        <w:pStyle w:val="Nagwek1"/>
        <w:spacing w:after="0"/>
      </w:pPr>
      <w:r w:rsidRPr="00162701">
        <w:t>Kary umowne i odszkodowanie</w:t>
      </w:r>
    </w:p>
    <w:p w14:paraId="0D9D514F" w14:textId="77777777" w:rsidR="00162701" w:rsidRPr="00162701" w:rsidRDefault="00162701" w:rsidP="0002248C">
      <w:pPr>
        <w:pStyle w:val="Konspekt"/>
        <w:numPr>
          <w:ilvl w:val="0"/>
          <w:numId w:val="8"/>
        </w:numPr>
      </w:pPr>
      <w:r w:rsidRPr="00162701">
        <w:t>Strony ustalają następujące formy odszkodowania:</w:t>
      </w:r>
      <w:r w:rsidR="00FD7F8B">
        <w:br/>
      </w:r>
      <w:r w:rsidR="00542C31">
        <w:t xml:space="preserve">1) </w:t>
      </w:r>
      <w:r w:rsidRPr="00162701">
        <w:t>Wykonawca zapłaci Zamawiającemu kary um</w:t>
      </w:r>
      <w:r w:rsidR="00FD7F8B">
        <w:t xml:space="preserve">owne w następujących wypadkach i </w:t>
      </w:r>
      <w:r w:rsidRPr="00162701">
        <w:t>wysokościach:</w:t>
      </w:r>
    </w:p>
    <w:p w14:paraId="674502DD" w14:textId="77777777" w:rsidR="00FD7F8B" w:rsidRDefault="00162701" w:rsidP="0002248C">
      <w:pPr>
        <w:pStyle w:val="Styl1"/>
        <w:numPr>
          <w:ilvl w:val="0"/>
          <w:numId w:val="15"/>
        </w:numPr>
        <w:spacing w:before="0" w:after="0"/>
      </w:pPr>
      <w:r w:rsidRPr="00162701">
        <w:t>0,2% całkowitego wynagrodzenia wynikającego za każdy dzień zwłoki po terminach określonych w niniejszej umowie,</w:t>
      </w:r>
    </w:p>
    <w:p w14:paraId="5D8BB6D8" w14:textId="77777777" w:rsidR="00FD7F8B" w:rsidRDefault="00162701" w:rsidP="0002248C">
      <w:pPr>
        <w:pStyle w:val="Styl1"/>
        <w:numPr>
          <w:ilvl w:val="0"/>
          <w:numId w:val="15"/>
        </w:numPr>
        <w:spacing w:before="0" w:after="0"/>
      </w:pPr>
      <w:r w:rsidRPr="00162701">
        <w:t>20% całkowitego wynagrodzenia z tytułu odstąpienia przez Wykonawcę od umowy z przyczyn leżących po stronie Wykonawcy.</w:t>
      </w:r>
    </w:p>
    <w:p w14:paraId="53F25F26" w14:textId="77777777" w:rsidR="00FD7F8B" w:rsidRDefault="00162701" w:rsidP="0002248C">
      <w:pPr>
        <w:pStyle w:val="Konspekt"/>
      </w:pPr>
      <w:r w:rsidRPr="00162701">
        <w:t>Zamawiający zapłaci Wykonawcy odsetki w ustawowej wysokości za nieterminową zapłatę należności.</w:t>
      </w:r>
    </w:p>
    <w:p w14:paraId="1439171D" w14:textId="77777777" w:rsidR="00FD7F8B" w:rsidRDefault="00162701" w:rsidP="0002248C">
      <w:pPr>
        <w:pStyle w:val="Konspekt"/>
      </w:pPr>
      <w:r w:rsidRPr="00162701">
        <w:t>Strony ograniczają odpowiedzialność z tytułu naliczenia kar umownych do wysokości 35% wartości umowy brutto.</w:t>
      </w:r>
    </w:p>
    <w:p w14:paraId="6D3872FF" w14:textId="77777777" w:rsidR="00FD7F8B" w:rsidRDefault="00162701" w:rsidP="0002248C">
      <w:pPr>
        <w:pStyle w:val="Konspekt"/>
      </w:pPr>
      <w:r w:rsidRPr="00162701">
        <w:t>W przypadku odstąpienia od umowy z powodu okoliczności, za które odpowiedzialność   ponosi Wykonawca lub nieterminową realizację przedmiotu umowy Zamawiający zastrzega sobie prawo do dochodzenia odszkodowania uzupełniającego ponad wysokość kar umownych stosownie do poniesionej szkody</w:t>
      </w:r>
      <w:r w:rsidR="00FD7F8B">
        <w:t>.</w:t>
      </w:r>
    </w:p>
    <w:p w14:paraId="29A09B12" w14:textId="6BD812A8" w:rsidR="00FD7F8B" w:rsidRDefault="00162701" w:rsidP="0002248C">
      <w:pPr>
        <w:pStyle w:val="Konspekt"/>
      </w:pPr>
      <w:r w:rsidRPr="00162701">
        <w:t>Zamawiający ma prawo odstąpić od umowy w razie niewywiązywania się Wykonawcy z terminów określonych w niniejszej umowie po uprzednim wezwaniu do wykonania zlecenia, a Wykonawca nadal go nie wykonał.</w:t>
      </w:r>
    </w:p>
    <w:p w14:paraId="1169D3E3" w14:textId="77777777" w:rsidR="00162701" w:rsidRDefault="00162701" w:rsidP="0002248C">
      <w:pPr>
        <w:pStyle w:val="Konspekt"/>
      </w:pPr>
      <w:r w:rsidRPr="00162701">
        <w:t>Zamawiający ma prawo dochodzić odszkodowania uzupełniającego ponad wartość wyliczonych kar umownych na zasadach ogólnych.</w:t>
      </w:r>
    </w:p>
    <w:p w14:paraId="068CAA29" w14:textId="77777777" w:rsidR="0002248C" w:rsidRPr="00162701" w:rsidRDefault="0002248C" w:rsidP="0002248C">
      <w:pPr>
        <w:pStyle w:val="Konspekt"/>
        <w:numPr>
          <w:ilvl w:val="0"/>
          <w:numId w:val="0"/>
        </w:numPr>
        <w:ind w:left="340"/>
      </w:pPr>
    </w:p>
    <w:p w14:paraId="12B51525" w14:textId="77777777" w:rsidR="00FD7F8B" w:rsidRPr="00FD7F8B" w:rsidRDefault="00FD7F8B" w:rsidP="0002248C">
      <w:pPr>
        <w:pStyle w:val="Paragraf"/>
        <w:spacing w:before="0"/>
      </w:pPr>
    </w:p>
    <w:p w14:paraId="47F8F8F1" w14:textId="77777777" w:rsidR="00FD7F8B" w:rsidRPr="00FD7F8B" w:rsidRDefault="00FD7F8B" w:rsidP="0002248C">
      <w:pPr>
        <w:pStyle w:val="Nagwek1"/>
        <w:spacing w:after="0"/>
      </w:pPr>
      <w:r w:rsidRPr="00FD7F8B">
        <w:t>Ochrona Danych Osobowych</w:t>
      </w:r>
    </w:p>
    <w:p w14:paraId="357320D9" w14:textId="77777777" w:rsidR="00FD7F8B" w:rsidRDefault="00FD7F8B" w:rsidP="0002248C">
      <w:pPr>
        <w:pStyle w:val="Konspekt"/>
        <w:numPr>
          <w:ilvl w:val="0"/>
          <w:numId w:val="10"/>
        </w:numPr>
      </w:pPr>
      <w:r w:rsidRPr="00FD7F8B">
        <w:t>Zamawiający informuje, iż Administratorem Danych Osobowych (dalej ADO) Wykonawcy udostępnionych przez niego do realizacji przedmiotu niniejszej umowy jest Zarząd Geodezji, Kartografii i Katastru Miejskiego we Wrocławiu.</w:t>
      </w:r>
    </w:p>
    <w:p w14:paraId="1CC002DF" w14:textId="77777777" w:rsidR="00FD7F8B" w:rsidRDefault="00FD7F8B" w:rsidP="0002248C">
      <w:pPr>
        <w:pStyle w:val="Konspekt"/>
        <w:numPr>
          <w:ilvl w:val="0"/>
          <w:numId w:val="10"/>
        </w:numPr>
      </w:pPr>
      <w:r w:rsidRPr="00FD7F8B">
        <w:t>Dane osobowe Wykonawcy będą przetwarzane przez ADO jedynie w zakresie rzeczowym oraz okresie czasowym niezbędnym do realizacji przez ADO obowiązków i uprawnie wynikających z przepisów prawa.</w:t>
      </w:r>
    </w:p>
    <w:p w14:paraId="0D3AD6EB" w14:textId="77777777" w:rsidR="00FD7F8B" w:rsidRDefault="00FD7F8B" w:rsidP="0002248C">
      <w:pPr>
        <w:pStyle w:val="Konspekt"/>
        <w:numPr>
          <w:ilvl w:val="0"/>
          <w:numId w:val="10"/>
        </w:numPr>
      </w:pPr>
      <w:r w:rsidRPr="00FD7F8B">
        <w:lastRenderedPageBreak/>
        <w:t>Wykonawca ma prawo dostępu do swoich danych osobowych, sprostowania ich, ograniczenia przetwarzania, przeniesienia danych, oraz ich usunięcia w zakresie wynikającym z obowiązujących przepisów prawa.</w:t>
      </w:r>
    </w:p>
    <w:p w14:paraId="2553A7CD" w14:textId="77777777" w:rsidR="00FD7F8B" w:rsidRDefault="00FD7F8B" w:rsidP="0002248C">
      <w:pPr>
        <w:pStyle w:val="Konspekt"/>
        <w:numPr>
          <w:ilvl w:val="0"/>
          <w:numId w:val="10"/>
        </w:numPr>
      </w:pPr>
      <w:r w:rsidRPr="00FD7F8B">
        <w:t xml:space="preserve">W celu realizacji uprawnień określonych w ust. 3 powyżej Wykonawca może składać wnioski do ADO za pośrednictwem powołanego Inspektora Ochrony Danych Osobowych na adres e-mail: </w:t>
      </w:r>
      <w:hyperlink r:id="rId10" w:history="1">
        <w:r w:rsidRPr="00FD7F8B">
          <w:rPr>
            <w:rStyle w:val="Hipercze"/>
          </w:rPr>
          <w:t>iodo@zgkikm.wroc.pl</w:t>
        </w:r>
      </w:hyperlink>
      <w:r>
        <w:t>.</w:t>
      </w:r>
    </w:p>
    <w:p w14:paraId="15592051" w14:textId="77777777" w:rsidR="00FD7F8B" w:rsidRDefault="00FD7F8B" w:rsidP="0002248C">
      <w:pPr>
        <w:pStyle w:val="Konspekt"/>
        <w:numPr>
          <w:ilvl w:val="0"/>
          <w:numId w:val="10"/>
        </w:numPr>
      </w:pPr>
      <w:r w:rsidRPr="00FD7F8B">
        <w:t>Odbiorcami podanych przez Wykonawcę danych osobowych w celu wykonywania nałożonych na ADO obowiązków wynikających z przepisów prawa będą organy państwowe i inne podmioty uprawnione na podstawie przepisów prawa, banki realizujące wypłatę wynagrodzenia, oraz podmioty, którym ADO powierzył przetwarzanie danych osobowych Wykonawcy (m.in. dostawcy usług IT, wykonawcy wyłonieni w przetargach publicznych realizujących zadania dla Zamawiającego, przekazanie danych w ramach dostępu do informacji publicznej).</w:t>
      </w:r>
    </w:p>
    <w:p w14:paraId="173989C9" w14:textId="77777777" w:rsidR="00FD7F8B" w:rsidRDefault="00FD7F8B" w:rsidP="0002248C">
      <w:pPr>
        <w:pStyle w:val="Konspekt"/>
        <w:numPr>
          <w:ilvl w:val="0"/>
          <w:numId w:val="10"/>
        </w:numPr>
      </w:pPr>
      <w:r w:rsidRPr="00FD7F8B">
        <w:t>Dane osobowe Wykonawcy nie będą przekazywane poza obszar Europe</w:t>
      </w:r>
      <w:r>
        <w:t>jskiego Obszaru Gospodarczego.</w:t>
      </w:r>
    </w:p>
    <w:p w14:paraId="1567AD01" w14:textId="77777777" w:rsidR="00FD7F8B" w:rsidRDefault="00FD7F8B" w:rsidP="0002248C">
      <w:pPr>
        <w:pStyle w:val="Konspekt"/>
        <w:numPr>
          <w:ilvl w:val="0"/>
          <w:numId w:val="10"/>
        </w:numPr>
      </w:pPr>
      <w:r w:rsidRPr="00FD7F8B">
        <w:t>Dane osobowe Wykonawcy nie będą podlegać profilowaniu.</w:t>
      </w:r>
    </w:p>
    <w:p w14:paraId="4564AFB1" w14:textId="4A4F1E14" w:rsidR="00FD7F8B" w:rsidRDefault="00FD7F8B" w:rsidP="0002248C">
      <w:pPr>
        <w:pStyle w:val="Konspekt"/>
        <w:numPr>
          <w:ilvl w:val="0"/>
          <w:numId w:val="10"/>
        </w:numPr>
      </w:pPr>
      <w:r w:rsidRPr="00FD7F8B">
        <w:t>Wykonawca został poinformowany o swoich prawach i uprawnieniach związanych z przetwarzaniem jego danych osobowych w ramach realizacji przedmiotowej umowy, określonych obowiązkiem informacyjnym stypizowanym w R</w:t>
      </w:r>
      <w:r w:rsidRPr="00FD7F8B">
        <w:rPr>
          <w:bCs/>
        </w:rPr>
        <w:t xml:space="preserve">ozporządzeniu Parlamentu Europejskiego i Rady (UE) 2016/679 z dnia 27 kwietnia 2016 r. w sprawie ochrony osób fizycznych </w:t>
      </w:r>
      <w:r w:rsidR="0044045F">
        <w:rPr>
          <w:bCs/>
        </w:rPr>
        <w:br/>
      </w:r>
      <w:r w:rsidRPr="00FD7F8B">
        <w:rPr>
          <w:bCs/>
        </w:rPr>
        <w:t xml:space="preserve">w związku z przetwarzaniem danych osobowych i w sprawie swobodnego przepływu takich danych oraz uchylenia dyrektywy 95/46/WE, </w:t>
      </w:r>
      <w:r w:rsidRPr="00FD7F8B">
        <w:t>co niniejszym podpisując przedmiotową umowę potwierdza.</w:t>
      </w:r>
    </w:p>
    <w:p w14:paraId="42B4F936" w14:textId="77777777" w:rsidR="00FD7F8B" w:rsidRDefault="00FD7F8B" w:rsidP="0002248C">
      <w:pPr>
        <w:pStyle w:val="Konspekt"/>
        <w:numPr>
          <w:ilvl w:val="0"/>
          <w:numId w:val="10"/>
        </w:numPr>
      </w:pPr>
      <w:r w:rsidRPr="00FD7F8B">
        <w:t>Wykonawca odpowiada za szkody, jakie może ponieść Zamawiający lub osoby trzecie w wyniku niezgodnego z Umową przetwarzania danych osobowych objętych umową.</w:t>
      </w:r>
    </w:p>
    <w:p w14:paraId="33C95347" w14:textId="5B50B00A" w:rsidR="00FD7F8B" w:rsidRDefault="00FD7F8B" w:rsidP="0002248C">
      <w:pPr>
        <w:pStyle w:val="Konspekt"/>
        <w:numPr>
          <w:ilvl w:val="0"/>
          <w:numId w:val="10"/>
        </w:numPr>
        <w:ind w:left="426" w:hanging="426"/>
      </w:pPr>
      <w:r w:rsidRPr="00FD7F8B">
        <w:t>Zamawiający upoważnia Wykonawcę do przetwarzania danych osobowych w zgodzie z postanowieniami ustawy z dnia 10 maja 2018 r. o ochronie danych osobowych (Dz. U. z 2018 r. poz. 1000 ze zm.) oraz R</w:t>
      </w:r>
      <w:r w:rsidRPr="00FD7F8B">
        <w:rPr>
          <w:bCs/>
        </w:rPr>
        <w:t xml:space="preserve">ozporządzenia Parlamentu Europejskiego i Rady (UE) 2016/679 z dnia 27 kwietnia 2016 r. w sprawie ochrony osób fizycznych w związku z przetwarzaniem danych osobowych i w sprawie swobodnego przepływu takich danych oraz uchylenia dyrektywy 95/46/WE </w:t>
      </w:r>
      <w:r w:rsidRPr="00FD7F8B">
        <w:t xml:space="preserve">w zakresie danych, </w:t>
      </w:r>
      <w:r w:rsidR="0044045F">
        <w:br/>
      </w:r>
      <w:r w:rsidRPr="00FD7F8B">
        <w:t>w których posiadanie wszedł w trakcie realizacji przedmiotu umowy, jedynie do celów związanych z jej wykonywaniem.</w:t>
      </w:r>
    </w:p>
    <w:p w14:paraId="4D8C8948" w14:textId="77777777" w:rsidR="00FD7F8B" w:rsidRDefault="00FD7F8B" w:rsidP="0002248C">
      <w:pPr>
        <w:pStyle w:val="Konspekt"/>
        <w:numPr>
          <w:ilvl w:val="0"/>
          <w:numId w:val="10"/>
        </w:numPr>
        <w:ind w:left="426" w:hanging="426"/>
      </w:pPr>
      <w:r w:rsidRPr="00FD7F8B">
        <w:t>W przypadku naruszenia ustawy o ochronie danych osobowych lub niniejszej umowy z przyczyn leżących po stronie Wykonawcy, w następstwie czego Administrator Danych Osobowych zostanie zobowiązany do wypłaty odszkodowania lub zostanie ukarany karą grzywny Wykonawca zobowiązuje się zrekompensować Administratorowi Danych Osobowych poniesione straty z tego tytułu.</w:t>
      </w:r>
    </w:p>
    <w:p w14:paraId="2762585A" w14:textId="77777777" w:rsidR="0002248C" w:rsidRPr="00FD7F8B" w:rsidRDefault="0002248C" w:rsidP="0002248C">
      <w:pPr>
        <w:pStyle w:val="Konspekt"/>
        <w:numPr>
          <w:ilvl w:val="0"/>
          <w:numId w:val="0"/>
        </w:numPr>
        <w:ind w:left="426"/>
      </w:pPr>
    </w:p>
    <w:p w14:paraId="237B7BBB" w14:textId="77777777" w:rsidR="00FD7F8B" w:rsidRPr="00FD7F8B" w:rsidRDefault="00FD7F8B" w:rsidP="0002248C">
      <w:pPr>
        <w:pStyle w:val="Paragraf"/>
        <w:spacing w:before="0"/>
      </w:pPr>
    </w:p>
    <w:p w14:paraId="53466FFA" w14:textId="77777777" w:rsidR="00FD7F8B" w:rsidRDefault="00FD7F8B" w:rsidP="0002248C">
      <w:pPr>
        <w:pStyle w:val="Nagwek1"/>
        <w:spacing w:after="0"/>
      </w:pPr>
      <w:r w:rsidRPr="00FD7F8B">
        <w:t>Dopuszczalne zmiany umowy</w:t>
      </w:r>
    </w:p>
    <w:p w14:paraId="615DDE46" w14:textId="77777777" w:rsidR="0002248C" w:rsidRDefault="0002248C" w:rsidP="0002248C">
      <w:pPr>
        <w:spacing w:before="0" w:after="0"/>
      </w:pPr>
      <w:r>
        <w:t>Zamawiający dopuszcza możliwość zmiany umowy w następujących przypadkach:</w:t>
      </w:r>
    </w:p>
    <w:p w14:paraId="692500B7" w14:textId="2BF5B4F7" w:rsidR="0002248C" w:rsidRPr="0002248C" w:rsidRDefault="0002248C" w:rsidP="0002248C">
      <w:pPr>
        <w:pStyle w:val="Akapitzlist"/>
        <w:numPr>
          <w:ilvl w:val="2"/>
          <w:numId w:val="21"/>
        </w:numPr>
        <w:spacing w:after="0" w:line="276" w:lineRule="auto"/>
        <w:rPr>
          <w:rFonts w:ascii="Verdana" w:hAnsi="Verdana"/>
          <w:sz w:val="24"/>
          <w:szCs w:val="24"/>
        </w:rPr>
      </w:pPr>
      <w:r w:rsidRPr="0002248C">
        <w:rPr>
          <w:rFonts w:ascii="Verdana" w:hAnsi="Verdana"/>
          <w:sz w:val="24"/>
          <w:szCs w:val="24"/>
        </w:rPr>
        <w:t>zmiana terminu realizacji podyktowana okolicznościami niezależnymi od Wykonawcy, których nie można było wcześniej przewidzieć,</w:t>
      </w:r>
    </w:p>
    <w:p w14:paraId="4B994BCA" w14:textId="2F936FB0" w:rsidR="0002248C" w:rsidRPr="0002248C" w:rsidRDefault="0002248C" w:rsidP="0002248C">
      <w:pPr>
        <w:pStyle w:val="Akapitzlist"/>
        <w:numPr>
          <w:ilvl w:val="2"/>
          <w:numId w:val="21"/>
        </w:numPr>
        <w:spacing w:after="0" w:line="276" w:lineRule="auto"/>
        <w:rPr>
          <w:rFonts w:ascii="Verdana" w:hAnsi="Verdana"/>
          <w:sz w:val="24"/>
          <w:szCs w:val="24"/>
        </w:rPr>
      </w:pPr>
      <w:r w:rsidRPr="0002248C">
        <w:rPr>
          <w:rFonts w:ascii="Verdana" w:hAnsi="Verdana"/>
          <w:sz w:val="24"/>
          <w:szCs w:val="24"/>
        </w:rPr>
        <w:t>zmiana stawki podatku VAT w związku ze zmianą obowiązujących przepisów prawa.</w:t>
      </w:r>
    </w:p>
    <w:p w14:paraId="14F34595" w14:textId="77777777" w:rsidR="0049513E" w:rsidRPr="00C74DD7" w:rsidRDefault="0049513E" w:rsidP="0002248C">
      <w:pPr>
        <w:pStyle w:val="Paragraf"/>
        <w:spacing w:before="0"/>
      </w:pPr>
    </w:p>
    <w:p w14:paraId="53C1311B" w14:textId="77777777" w:rsidR="0049513E" w:rsidRPr="001506B2" w:rsidRDefault="0049513E" w:rsidP="0002248C">
      <w:pPr>
        <w:pStyle w:val="Nagwek1"/>
        <w:spacing w:after="0"/>
      </w:pPr>
      <w:r>
        <w:t>Oświadczenie sankcyjne</w:t>
      </w:r>
    </w:p>
    <w:p w14:paraId="3585B9B1" w14:textId="77777777" w:rsidR="0049513E" w:rsidRDefault="0049513E" w:rsidP="0002248C">
      <w:pPr>
        <w:pStyle w:val="Konspekt"/>
        <w:numPr>
          <w:ilvl w:val="0"/>
          <w:numId w:val="0"/>
        </w:numPr>
        <w:rPr>
          <w:rFonts w:cs="Calibri"/>
          <w:color w:val="000000"/>
          <w:shd w:val="clear" w:color="auto" w:fill="FFFFFF"/>
        </w:rPr>
      </w:pPr>
      <w:r>
        <w:rPr>
          <w:rFonts w:cs="Calibri"/>
          <w:color w:val="000000"/>
          <w:shd w:val="clear" w:color="auto" w:fill="FFFFFF"/>
        </w:rPr>
        <w:t>Wykonawca</w:t>
      </w:r>
      <w:r w:rsidRPr="00E03CEB">
        <w:rPr>
          <w:rFonts w:cs="Calibri"/>
          <w:color w:val="000000"/>
          <w:shd w:val="clear" w:color="auto" w:fill="FFFFFF"/>
        </w:rPr>
        <w:t xml:space="preserve"> oświadcza, iż nie podlega wykluczeniu </w:t>
      </w:r>
      <w:r>
        <w:rPr>
          <w:rFonts w:cs="Calibri"/>
          <w:color w:val="000000"/>
          <w:shd w:val="clear" w:color="auto" w:fill="FFFFFF"/>
        </w:rPr>
        <w:t>z</w:t>
      </w:r>
      <w:r w:rsidRPr="00E03CEB">
        <w:rPr>
          <w:rFonts w:cs="Calibri"/>
          <w:color w:val="000000"/>
          <w:shd w:val="clear" w:color="auto" w:fill="FFFFFF"/>
        </w:rPr>
        <w:t xml:space="preserve"> zawarcia niniejsze</w:t>
      </w:r>
      <w:r>
        <w:rPr>
          <w:rFonts w:cs="Calibri"/>
          <w:color w:val="000000"/>
          <w:shd w:val="clear" w:color="auto" w:fill="FFFFFF"/>
        </w:rPr>
        <w:t xml:space="preserve">j umowy </w:t>
      </w:r>
      <w:r w:rsidRPr="00E03CEB">
        <w:rPr>
          <w:rFonts w:cs="Calibri"/>
          <w:color w:val="000000"/>
          <w:shd w:val="clear" w:color="auto" w:fill="FFFFFF"/>
        </w:rPr>
        <w:t>na podstawie art. 7 ustawy z dnia 13 kwietnia 2022 r. o szczególnych rozwiązaniach w zakresie przeciwdziałania wspieraniu agresji na Ukrainę oraz służących ochronie bezpieczeństwa narodowego</w:t>
      </w:r>
      <w:r>
        <w:rPr>
          <w:rFonts w:cs="Calibri"/>
          <w:color w:val="000000"/>
          <w:shd w:val="clear" w:color="auto" w:fill="FFFFFF"/>
        </w:rPr>
        <w:t>.</w:t>
      </w:r>
    </w:p>
    <w:p w14:paraId="47B76B91" w14:textId="77777777" w:rsidR="0002248C" w:rsidRPr="00E03CEB" w:rsidRDefault="0002248C" w:rsidP="0002248C">
      <w:pPr>
        <w:pStyle w:val="Konspekt"/>
        <w:numPr>
          <w:ilvl w:val="0"/>
          <w:numId w:val="0"/>
        </w:numPr>
      </w:pPr>
    </w:p>
    <w:p w14:paraId="5AEE1FC3" w14:textId="77777777" w:rsidR="00FD7F8B" w:rsidRPr="00FD7F8B" w:rsidRDefault="00FD7F8B" w:rsidP="0002248C">
      <w:pPr>
        <w:pStyle w:val="Paragraf"/>
        <w:spacing w:before="0"/>
      </w:pPr>
    </w:p>
    <w:p w14:paraId="7C455A19" w14:textId="77777777" w:rsidR="00FD7F8B" w:rsidRDefault="00FD7F8B" w:rsidP="0002248C">
      <w:pPr>
        <w:pStyle w:val="Nagwek1"/>
        <w:spacing w:after="0"/>
      </w:pPr>
      <w:r w:rsidRPr="00FD7F8B">
        <w:t>Postanowienia końcowe</w:t>
      </w:r>
    </w:p>
    <w:p w14:paraId="0B9E5E42" w14:textId="77230C5F" w:rsidR="00FD7F8B" w:rsidRPr="00FD7F8B" w:rsidRDefault="00FD7F8B" w:rsidP="0002248C">
      <w:pPr>
        <w:pStyle w:val="Konspekt"/>
        <w:numPr>
          <w:ilvl w:val="0"/>
          <w:numId w:val="12"/>
        </w:numPr>
      </w:pPr>
      <w:r w:rsidRPr="00FD7F8B">
        <w:t xml:space="preserve">Umowa może zostać rozwiązana w trybie natychmiastowym, jeśli Wykonawca nie będzie wywiązywał się z jej treści w szczególności </w:t>
      </w:r>
      <w:r w:rsidR="0044045F">
        <w:br/>
      </w:r>
      <w:r w:rsidRPr="00FD7F8B">
        <w:t>z terminów realizacji prac.</w:t>
      </w:r>
    </w:p>
    <w:p w14:paraId="5592B01D" w14:textId="77777777" w:rsidR="00FD7F8B" w:rsidRPr="00FD7F8B" w:rsidRDefault="00FD7F8B" w:rsidP="0002248C">
      <w:pPr>
        <w:pStyle w:val="Konspekt"/>
        <w:numPr>
          <w:ilvl w:val="0"/>
          <w:numId w:val="12"/>
        </w:numPr>
      </w:pPr>
      <w:r w:rsidRPr="00FD7F8B">
        <w:t>Wszelkie zmiany treści umowy wymagają zachowania formy pisemnej pod rygorem nieważności.</w:t>
      </w:r>
    </w:p>
    <w:p w14:paraId="777B33D4" w14:textId="77777777" w:rsidR="00FD7F8B" w:rsidRPr="00FD7F8B" w:rsidRDefault="00FD7F8B" w:rsidP="0002248C">
      <w:pPr>
        <w:pStyle w:val="Konspekt"/>
        <w:numPr>
          <w:ilvl w:val="0"/>
          <w:numId w:val="12"/>
        </w:numPr>
      </w:pPr>
      <w:r w:rsidRPr="00FD7F8B">
        <w:t>W sprawach nieuregulowanych niniejszą umową stosuje się przepisy Kodeksu cywilnego, ustawy „Prawo zamówień publicznych” oraz ustawy „Prawo geodezyjne i kartograficzne” oraz jej aktów wykonawczych.</w:t>
      </w:r>
    </w:p>
    <w:p w14:paraId="4C80506A" w14:textId="77777777" w:rsidR="00FD7F8B" w:rsidRPr="00FD7F8B" w:rsidRDefault="00FD7F8B" w:rsidP="0002248C">
      <w:pPr>
        <w:pStyle w:val="Konspekt"/>
        <w:numPr>
          <w:ilvl w:val="0"/>
          <w:numId w:val="12"/>
        </w:numPr>
      </w:pPr>
      <w:r w:rsidRPr="00FD7F8B">
        <w:t>Wszelkie spory zostaną poddane rozstrzygnięciu przez rzeczowo właściwy Sąd we Wrocławiu.</w:t>
      </w:r>
    </w:p>
    <w:p w14:paraId="7199CAD8" w14:textId="77777777" w:rsidR="00FD7F8B" w:rsidRDefault="00FD7F8B" w:rsidP="0002248C">
      <w:pPr>
        <w:pStyle w:val="Konspekt"/>
        <w:numPr>
          <w:ilvl w:val="0"/>
          <w:numId w:val="12"/>
        </w:numPr>
      </w:pPr>
      <w:r w:rsidRPr="00FD7F8B">
        <w:t>Umowę sporządzono w dwóch jednobrzmiących egzemplarzach z przeznaczeniem po jednym dla każdej ze stron/ Umowę uważa się za zawartą w chwili złożenia podpisu elektronicznego pod umową przez ostatnią ze stron. *</w:t>
      </w:r>
    </w:p>
    <w:p w14:paraId="6CCEC62B" w14:textId="77777777" w:rsidR="0044045F" w:rsidRDefault="0044045F" w:rsidP="0044045F">
      <w:pPr>
        <w:pStyle w:val="Konspekt"/>
        <w:numPr>
          <w:ilvl w:val="0"/>
          <w:numId w:val="0"/>
        </w:numPr>
        <w:ind w:left="340"/>
      </w:pPr>
    </w:p>
    <w:p w14:paraId="22E64648" w14:textId="77777777" w:rsidR="0044045F" w:rsidRPr="00FD7F8B" w:rsidRDefault="0044045F" w:rsidP="0044045F">
      <w:pPr>
        <w:pStyle w:val="Konspekt"/>
        <w:numPr>
          <w:ilvl w:val="0"/>
          <w:numId w:val="0"/>
        </w:numPr>
        <w:ind w:left="340"/>
      </w:pPr>
    </w:p>
    <w:p w14:paraId="3407C697" w14:textId="51BB3B6F" w:rsidR="00C83EF1" w:rsidRDefault="000322C3" w:rsidP="0002248C">
      <w:pPr>
        <w:pStyle w:val="Zamaaiajacy-Dostawca"/>
        <w:tabs>
          <w:tab w:val="left" w:pos="5670"/>
          <w:tab w:val="left" w:pos="7088"/>
        </w:tabs>
        <w:spacing w:after="0"/>
        <w:jc w:val="both"/>
      </w:pPr>
      <w:r>
        <w:lastRenderedPageBreak/>
        <w:t>Zamawiający:</w:t>
      </w:r>
      <w:r w:rsidR="000E3002">
        <w:tab/>
      </w:r>
      <w:r w:rsidR="003C10B5">
        <w:t xml:space="preserve">                    </w:t>
      </w:r>
      <w:r w:rsidR="00070B32">
        <w:t>Wykonawca</w:t>
      </w:r>
      <w:r w:rsidR="000E3002">
        <w:t>:</w:t>
      </w:r>
    </w:p>
    <w:p w14:paraId="16A192A4" w14:textId="77777777" w:rsidR="003D31B8" w:rsidRDefault="003D31B8" w:rsidP="00542C31">
      <w:pPr>
        <w:pStyle w:val="Zamaaiajacy-Dostawca"/>
        <w:tabs>
          <w:tab w:val="left" w:pos="5670"/>
          <w:tab w:val="left" w:pos="7088"/>
        </w:tabs>
        <w:spacing w:before="600"/>
        <w:jc w:val="both"/>
      </w:pPr>
    </w:p>
    <w:p w14:paraId="7B7D2B2E" w14:textId="77777777" w:rsidR="003D31B8" w:rsidRDefault="003D31B8" w:rsidP="00542C31">
      <w:pPr>
        <w:pStyle w:val="Zamaaiajacy-Dostawca"/>
        <w:tabs>
          <w:tab w:val="left" w:pos="5670"/>
          <w:tab w:val="left" w:pos="7088"/>
        </w:tabs>
        <w:spacing w:before="600"/>
        <w:jc w:val="both"/>
      </w:pPr>
    </w:p>
    <w:p w14:paraId="5A3303B7" w14:textId="77777777" w:rsidR="003D31B8" w:rsidRDefault="003D31B8" w:rsidP="00542C31">
      <w:pPr>
        <w:pStyle w:val="Zamaaiajacy-Dostawca"/>
        <w:tabs>
          <w:tab w:val="left" w:pos="5670"/>
          <w:tab w:val="left" w:pos="7088"/>
        </w:tabs>
        <w:spacing w:before="600"/>
        <w:jc w:val="both"/>
      </w:pPr>
    </w:p>
    <w:p w14:paraId="708DE58B" w14:textId="77777777" w:rsidR="003D31B8" w:rsidRPr="003D31B8" w:rsidRDefault="003D31B8" w:rsidP="003D31B8">
      <w:pPr>
        <w:suppressAutoHyphens/>
        <w:spacing w:before="1560" w:after="0" w:line="240" w:lineRule="auto"/>
        <w:rPr>
          <w:color w:val="000000"/>
          <w:sz w:val="20"/>
          <w:lang w:eastAsia="en-US"/>
        </w:rPr>
      </w:pPr>
      <w:r w:rsidRPr="003D31B8">
        <w:rPr>
          <w:color w:val="000000"/>
          <w:sz w:val="20"/>
          <w:lang w:eastAsia="en-US"/>
        </w:rPr>
        <w:t>*W zależności od sposobu zawarcia umowy (analogowo lub elektronicznie)</w:t>
      </w:r>
    </w:p>
    <w:p w14:paraId="2B4905A0" w14:textId="77777777" w:rsidR="003D31B8" w:rsidRDefault="003D31B8" w:rsidP="00542C31">
      <w:pPr>
        <w:pStyle w:val="Zamaaiajacy-Dostawca"/>
        <w:tabs>
          <w:tab w:val="left" w:pos="5670"/>
          <w:tab w:val="left" w:pos="7088"/>
        </w:tabs>
        <w:spacing w:before="600"/>
        <w:jc w:val="both"/>
      </w:pPr>
    </w:p>
    <w:sectPr w:rsidR="003D31B8" w:rsidSect="0002248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1134" w:bottom="851" w:left="1134" w:header="567" w:footer="567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D20D2" w14:textId="77777777" w:rsidR="004F36E0" w:rsidRDefault="004F36E0" w:rsidP="007648E8">
      <w:pPr>
        <w:spacing w:before="0" w:after="0"/>
      </w:pPr>
      <w:r>
        <w:separator/>
      </w:r>
    </w:p>
  </w:endnote>
  <w:endnote w:type="continuationSeparator" w:id="0">
    <w:p w14:paraId="1F7AC76A" w14:textId="77777777" w:rsidR="004F36E0" w:rsidRDefault="004F36E0" w:rsidP="007648E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8DFDE" w14:textId="77777777" w:rsidR="00D477B8" w:rsidRDefault="00D477B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8729353"/>
      <w:docPartObj>
        <w:docPartGallery w:val="Page Numbers (Bottom of Page)"/>
        <w:docPartUnique/>
      </w:docPartObj>
    </w:sdtPr>
    <w:sdtEndPr/>
    <w:sdtContent>
      <w:p w14:paraId="74F13EC7" w14:textId="5C2664B3" w:rsidR="0002248C" w:rsidRDefault="0002248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93543A" w14:textId="77777777" w:rsidR="0002248C" w:rsidRDefault="0002248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3214F" w14:textId="77777777" w:rsidR="00D477B8" w:rsidRDefault="00D477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FCB63" w14:textId="77777777" w:rsidR="004F36E0" w:rsidRDefault="004F36E0" w:rsidP="007648E8">
      <w:pPr>
        <w:spacing w:before="0" w:after="0"/>
      </w:pPr>
      <w:r>
        <w:separator/>
      </w:r>
    </w:p>
  </w:footnote>
  <w:footnote w:type="continuationSeparator" w:id="0">
    <w:p w14:paraId="061A2D71" w14:textId="77777777" w:rsidR="004F36E0" w:rsidRDefault="004F36E0" w:rsidP="007648E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6B1F8" w14:textId="77777777" w:rsidR="00D477B8" w:rsidRDefault="00D477B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9237E" w14:textId="77777777" w:rsidR="00D477B8" w:rsidRDefault="00D477B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4A5D2" w14:textId="44472F61" w:rsidR="004B6CD2" w:rsidRPr="0078188E" w:rsidRDefault="004B6CD2" w:rsidP="00D477B8">
    <w:pPr>
      <w:pStyle w:val="Nagwek"/>
      <w:jc w:val="right"/>
      <w:rPr>
        <w:b w:val="0"/>
        <w:bCs/>
      </w:rPr>
    </w:pPr>
    <w:r w:rsidRPr="0078188E">
      <w:rPr>
        <w:b w:val="0"/>
        <w:bCs/>
      </w:rPr>
      <w:t xml:space="preserve">Załącznik nr 3 do </w:t>
    </w:r>
    <w:r w:rsidR="00D477B8">
      <w:rPr>
        <w:b w:val="0"/>
        <w:bCs/>
      </w:rPr>
      <w:t>z</w:t>
    </w:r>
    <w:r w:rsidRPr="0078188E">
      <w:rPr>
        <w:b w:val="0"/>
        <w:bCs/>
      </w:rPr>
      <w:t>apytania ofertowego</w:t>
    </w:r>
  </w:p>
  <w:p w14:paraId="123A3A4A" w14:textId="77777777" w:rsidR="004B6CD2" w:rsidRPr="0078188E" w:rsidRDefault="004B6CD2">
    <w:pPr>
      <w:pStyle w:val="Nagwek"/>
      <w:rPr>
        <w:b w:val="0"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A6DA7B2C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6"/>
        </w:tabs>
        <w:ind w:left="566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49"/>
        </w:tabs>
        <w:ind w:left="849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2"/>
        </w:tabs>
        <w:ind w:left="1132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5"/>
        </w:tabs>
        <w:ind w:left="141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698"/>
        </w:tabs>
        <w:ind w:left="1698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1"/>
        </w:tabs>
        <w:ind w:left="1981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4"/>
        </w:tabs>
        <w:ind w:left="2264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47"/>
        </w:tabs>
        <w:ind w:left="2547" w:hanging="283"/>
      </w:pPr>
      <w:rPr>
        <w:rFonts w:hint="default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566"/>
        </w:tabs>
        <w:ind w:left="566" w:hanging="283"/>
      </w:pPr>
    </w:lvl>
    <w:lvl w:ilvl="2">
      <w:start w:val="1"/>
      <w:numFmt w:val="decimal"/>
      <w:lvlText w:val="%3."/>
      <w:lvlJc w:val="left"/>
      <w:pPr>
        <w:tabs>
          <w:tab w:val="num" w:pos="849"/>
        </w:tabs>
        <w:ind w:left="849" w:hanging="283"/>
      </w:pPr>
    </w:lvl>
    <w:lvl w:ilvl="3">
      <w:start w:val="1"/>
      <w:numFmt w:val="decimal"/>
      <w:lvlText w:val="%4."/>
      <w:lvlJc w:val="left"/>
      <w:pPr>
        <w:tabs>
          <w:tab w:val="num" w:pos="1132"/>
        </w:tabs>
        <w:ind w:left="1132" w:hanging="283"/>
      </w:pPr>
    </w:lvl>
    <w:lvl w:ilvl="4">
      <w:start w:val="1"/>
      <w:numFmt w:val="decimal"/>
      <w:lvlText w:val="%5."/>
      <w:lvlJc w:val="left"/>
      <w:pPr>
        <w:tabs>
          <w:tab w:val="num" w:pos="1415"/>
        </w:tabs>
        <w:ind w:left="1415" w:hanging="283"/>
      </w:pPr>
    </w:lvl>
    <w:lvl w:ilvl="5">
      <w:start w:val="1"/>
      <w:numFmt w:val="decimal"/>
      <w:lvlText w:val="%6."/>
      <w:lvlJc w:val="left"/>
      <w:pPr>
        <w:tabs>
          <w:tab w:val="num" w:pos="1698"/>
        </w:tabs>
        <w:ind w:left="1698" w:hanging="283"/>
      </w:pPr>
    </w:lvl>
    <w:lvl w:ilvl="6">
      <w:start w:val="1"/>
      <w:numFmt w:val="decimal"/>
      <w:lvlText w:val="%7."/>
      <w:lvlJc w:val="left"/>
      <w:pPr>
        <w:tabs>
          <w:tab w:val="num" w:pos="1981"/>
        </w:tabs>
        <w:ind w:left="1981" w:hanging="283"/>
      </w:pPr>
    </w:lvl>
    <w:lvl w:ilvl="7">
      <w:start w:val="1"/>
      <w:numFmt w:val="decimal"/>
      <w:lvlText w:val="%8."/>
      <w:lvlJc w:val="left"/>
      <w:pPr>
        <w:tabs>
          <w:tab w:val="num" w:pos="2264"/>
        </w:tabs>
        <w:ind w:left="2264" w:hanging="283"/>
      </w:pPr>
    </w:lvl>
    <w:lvl w:ilvl="8">
      <w:start w:val="1"/>
      <w:numFmt w:val="decimal"/>
      <w:lvlText w:val="%9."/>
      <w:lvlJc w:val="left"/>
      <w:pPr>
        <w:tabs>
          <w:tab w:val="num" w:pos="2547"/>
        </w:tabs>
        <w:ind w:left="2547" w:hanging="283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6"/>
        </w:tabs>
        <w:ind w:left="566" w:hanging="283"/>
      </w:pPr>
    </w:lvl>
    <w:lvl w:ilvl="2">
      <w:start w:val="1"/>
      <w:numFmt w:val="decimal"/>
      <w:lvlText w:val="%3."/>
      <w:lvlJc w:val="left"/>
      <w:pPr>
        <w:tabs>
          <w:tab w:val="num" w:pos="849"/>
        </w:tabs>
        <w:ind w:left="849" w:hanging="283"/>
      </w:pPr>
    </w:lvl>
    <w:lvl w:ilvl="3">
      <w:start w:val="1"/>
      <w:numFmt w:val="decimal"/>
      <w:lvlText w:val="%4."/>
      <w:lvlJc w:val="left"/>
      <w:pPr>
        <w:tabs>
          <w:tab w:val="num" w:pos="1132"/>
        </w:tabs>
        <w:ind w:left="1132" w:hanging="283"/>
      </w:pPr>
    </w:lvl>
    <w:lvl w:ilvl="4">
      <w:start w:val="1"/>
      <w:numFmt w:val="decimal"/>
      <w:lvlText w:val="%5."/>
      <w:lvlJc w:val="left"/>
      <w:pPr>
        <w:tabs>
          <w:tab w:val="num" w:pos="1415"/>
        </w:tabs>
        <w:ind w:left="1415" w:hanging="283"/>
      </w:pPr>
    </w:lvl>
    <w:lvl w:ilvl="5">
      <w:start w:val="1"/>
      <w:numFmt w:val="decimal"/>
      <w:lvlText w:val="%6."/>
      <w:lvlJc w:val="left"/>
      <w:pPr>
        <w:tabs>
          <w:tab w:val="num" w:pos="1698"/>
        </w:tabs>
        <w:ind w:left="1698" w:hanging="283"/>
      </w:pPr>
    </w:lvl>
    <w:lvl w:ilvl="6">
      <w:start w:val="1"/>
      <w:numFmt w:val="decimal"/>
      <w:lvlText w:val="%7."/>
      <w:lvlJc w:val="left"/>
      <w:pPr>
        <w:tabs>
          <w:tab w:val="num" w:pos="1981"/>
        </w:tabs>
        <w:ind w:left="1981" w:hanging="283"/>
      </w:pPr>
    </w:lvl>
    <w:lvl w:ilvl="7">
      <w:start w:val="1"/>
      <w:numFmt w:val="decimal"/>
      <w:lvlText w:val="%8."/>
      <w:lvlJc w:val="left"/>
      <w:pPr>
        <w:tabs>
          <w:tab w:val="num" w:pos="2264"/>
        </w:tabs>
        <w:ind w:left="2264" w:hanging="283"/>
      </w:pPr>
    </w:lvl>
    <w:lvl w:ilvl="8">
      <w:start w:val="1"/>
      <w:numFmt w:val="decimal"/>
      <w:lvlText w:val="%9."/>
      <w:lvlJc w:val="left"/>
      <w:pPr>
        <w:tabs>
          <w:tab w:val="num" w:pos="2547"/>
        </w:tabs>
        <w:ind w:left="2547" w:hanging="283"/>
      </w:pPr>
    </w:lvl>
  </w:abstractNum>
  <w:abstractNum w:abstractNumId="4" w15:restartNumberingAfterBreak="0">
    <w:nsid w:val="00000008"/>
    <w:multiLevelType w:val="multilevel"/>
    <w:tmpl w:val="7F0ECC34"/>
    <w:name w:val="WW8Num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6"/>
        </w:tabs>
        <w:ind w:left="566" w:hanging="283"/>
      </w:pPr>
    </w:lvl>
    <w:lvl w:ilvl="2">
      <w:start w:val="1"/>
      <w:numFmt w:val="decimal"/>
      <w:lvlText w:val="%3."/>
      <w:lvlJc w:val="left"/>
      <w:pPr>
        <w:tabs>
          <w:tab w:val="num" w:pos="849"/>
        </w:tabs>
        <w:ind w:left="849" w:hanging="283"/>
      </w:pPr>
    </w:lvl>
    <w:lvl w:ilvl="3">
      <w:start w:val="1"/>
      <w:numFmt w:val="decimal"/>
      <w:lvlText w:val="%4."/>
      <w:lvlJc w:val="left"/>
      <w:pPr>
        <w:tabs>
          <w:tab w:val="num" w:pos="1132"/>
        </w:tabs>
        <w:ind w:left="1132" w:hanging="283"/>
      </w:pPr>
    </w:lvl>
    <w:lvl w:ilvl="4">
      <w:start w:val="1"/>
      <w:numFmt w:val="decimal"/>
      <w:lvlText w:val="%5."/>
      <w:lvlJc w:val="left"/>
      <w:pPr>
        <w:tabs>
          <w:tab w:val="num" w:pos="1415"/>
        </w:tabs>
        <w:ind w:left="1415" w:hanging="283"/>
      </w:pPr>
    </w:lvl>
    <w:lvl w:ilvl="5">
      <w:start w:val="1"/>
      <w:numFmt w:val="decimal"/>
      <w:lvlText w:val="%6."/>
      <w:lvlJc w:val="left"/>
      <w:pPr>
        <w:tabs>
          <w:tab w:val="num" w:pos="1698"/>
        </w:tabs>
        <w:ind w:left="1698" w:hanging="283"/>
      </w:pPr>
    </w:lvl>
    <w:lvl w:ilvl="6">
      <w:start w:val="1"/>
      <w:numFmt w:val="decimal"/>
      <w:lvlText w:val="%7."/>
      <w:lvlJc w:val="left"/>
      <w:pPr>
        <w:tabs>
          <w:tab w:val="num" w:pos="1981"/>
        </w:tabs>
        <w:ind w:left="1981" w:hanging="283"/>
      </w:pPr>
    </w:lvl>
    <w:lvl w:ilvl="7">
      <w:start w:val="1"/>
      <w:numFmt w:val="decimal"/>
      <w:lvlText w:val="%8."/>
      <w:lvlJc w:val="left"/>
      <w:pPr>
        <w:tabs>
          <w:tab w:val="num" w:pos="2264"/>
        </w:tabs>
        <w:ind w:left="2264" w:hanging="283"/>
      </w:pPr>
    </w:lvl>
    <w:lvl w:ilvl="8">
      <w:start w:val="1"/>
      <w:numFmt w:val="decimal"/>
      <w:lvlText w:val="%9."/>
      <w:lvlJc w:val="left"/>
      <w:pPr>
        <w:tabs>
          <w:tab w:val="num" w:pos="2547"/>
        </w:tabs>
        <w:ind w:left="2547" w:hanging="283"/>
      </w:pPr>
    </w:lvl>
  </w:abstractNum>
  <w:abstractNum w:abstractNumId="5" w15:restartNumberingAfterBreak="0">
    <w:nsid w:val="07C253F3"/>
    <w:multiLevelType w:val="hybridMultilevel"/>
    <w:tmpl w:val="B32E5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E7373"/>
    <w:multiLevelType w:val="hybridMultilevel"/>
    <w:tmpl w:val="C02CE658"/>
    <w:lvl w:ilvl="0" w:tplc="0415000F">
      <w:start w:val="1"/>
      <w:numFmt w:val="decimal"/>
      <w:lvlText w:val="%1."/>
      <w:lvlJc w:val="left"/>
      <w:pPr>
        <w:ind w:left="153" w:hanging="360"/>
      </w:p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7" w15:restartNumberingAfterBreak="0">
    <w:nsid w:val="14FB1876"/>
    <w:multiLevelType w:val="multilevel"/>
    <w:tmpl w:val="62165836"/>
    <w:lvl w:ilvl="0">
      <w:start w:val="1"/>
      <w:numFmt w:val="decimal"/>
      <w:pStyle w:val="Konspekt"/>
      <w:lvlText w:val="%1."/>
      <w:lvlJc w:val="left"/>
      <w:pPr>
        <w:ind w:left="340" w:hanging="3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specVanish w:val="0"/>
      </w:rPr>
    </w:lvl>
    <w:lvl w:ilvl="1">
      <w:start w:val="1"/>
      <w:numFmt w:val="bullet"/>
      <w:lvlText w:val=""/>
      <w:lvlJc w:val="left"/>
      <w:pPr>
        <w:ind w:left="680" w:hanging="340"/>
      </w:pPr>
      <w:rPr>
        <w:rFonts w:ascii="Symbol" w:hAnsi="Symbol" w:hint="default"/>
        <w:b w:val="0"/>
      </w:rPr>
    </w:lvl>
    <w:lvl w:ilvl="2">
      <w:start w:val="1"/>
      <w:numFmt w:val="decimal"/>
      <w:lvlText w:val="%3)"/>
      <w:lvlJc w:val="left"/>
      <w:pPr>
        <w:ind w:left="1020" w:hanging="340"/>
      </w:pPr>
      <w:rPr>
        <w:rFonts w:ascii="Verdana" w:hAnsi="Verdana" w:hint="default"/>
        <w:sz w:val="24"/>
      </w:rPr>
    </w:lvl>
    <w:lvl w:ilvl="3">
      <w:start w:val="1"/>
      <w:numFmt w:val="bullet"/>
      <w:lvlText w:val="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700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0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60" w:hanging="340"/>
      </w:pPr>
      <w:rPr>
        <w:rFonts w:hint="default"/>
      </w:rPr>
    </w:lvl>
  </w:abstractNum>
  <w:abstractNum w:abstractNumId="8" w15:restartNumberingAfterBreak="0">
    <w:nsid w:val="23510BC7"/>
    <w:multiLevelType w:val="multilevel"/>
    <w:tmpl w:val="6A98B95A"/>
    <w:lvl w:ilvl="0">
      <w:start w:val="1"/>
      <w:numFmt w:val="decimal"/>
      <w:lvlText w:val="%1)"/>
      <w:lvlJc w:val="left"/>
      <w:pPr>
        <w:ind w:left="680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specVanish w:val="0"/>
      </w:rPr>
    </w:lvl>
    <w:lvl w:ilvl="1">
      <w:start w:val="1"/>
      <w:numFmt w:val="bullet"/>
      <w:lvlText w:val=""/>
      <w:lvlJc w:val="left"/>
      <w:pPr>
        <w:ind w:left="1020" w:hanging="340"/>
      </w:pPr>
      <w:rPr>
        <w:rFonts w:ascii="Symbol" w:hAnsi="Symbol" w:hint="default"/>
        <w:b w:val="0"/>
      </w:rPr>
    </w:lvl>
    <w:lvl w:ilvl="2">
      <w:start w:val="1"/>
      <w:numFmt w:val="decimal"/>
      <w:lvlText w:val="%3)"/>
      <w:lvlJc w:val="left"/>
      <w:pPr>
        <w:ind w:left="1360" w:hanging="340"/>
      </w:pPr>
      <w:rPr>
        <w:rFonts w:ascii="Verdana" w:hAnsi="Verdana" w:hint="default"/>
        <w:sz w:val="24"/>
      </w:rPr>
    </w:lvl>
    <w:lvl w:ilvl="3">
      <w:start w:val="1"/>
      <w:numFmt w:val="bullet"/>
      <w:lvlText w:val=""/>
      <w:lvlJc w:val="left"/>
      <w:pPr>
        <w:ind w:left="1700" w:hanging="34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2040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38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72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060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400" w:hanging="340"/>
      </w:pPr>
      <w:rPr>
        <w:rFonts w:hint="default"/>
      </w:rPr>
    </w:lvl>
  </w:abstractNum>
  <w:abstractNum w:abstractNumId="9" w15:restartNumberingAfterBreak="0">
    <w:nsid w:val="260724BE"/>
    <w:multiLevelType w:val="hybridMultilevel"/>
    <w:tmpl w:val="81F05F02"/>
    <w:lvl w:ilvl="0" w:tplc="7046C1F2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A6784"/>
    <w:multiLevelType w:val="hybridMultilevel"/>
    <w:tmpl w:val="5C4AFE86"/>
    <w:lvl w:ilvl="0" w:tplc="04150017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0" w:hanging="360"/>
      </w:pPr>
    </w:lvl>
    <w:lvl w:ilvl="2" w:tplc="FFFFFFFF" w:tentative="1">
      <w:start w:val="1"/>
      <w:numFmt w:val="lowerRoman"/>
      <w:lvlText w:val="%3."/>
      <w:lvlJc w:val="right"/>
      <w:pPr>
        <w:ind w:left="940" w:hanging="180"/>
      </w:pPr>
    </w:lvl>
    <w:lvl w:ilvl="3" w:tplc="FFFFFFFF" w:tentative="1">
      <w:start w:val="1"/>
      <w:numFmt w:val="decimal"/>
      <w:lvlText w:val="%4."/>
      <w:lvlJc w:val="left"/>
      <w:pPr>
        <w:ind w:left="1660" w:hanging="360"/>
      </w:pPr>
    </w:lvl>
    <w:lvl w:ilvl="4" w:tplc="FFFFFFFF" w:tentative="1">
      <w:start w:val="1"/>
      <w:numFmt w:val="lowerLetter"/>
      <w:lvlText w:val="%5."/>
      <w:lvlJc w:val="left"/>
      <w:pPr>
        <w:ind w:left="2380" w:hanging="360"/>
      </w:pPr>
    </w:lvl>
    <w:lvl w:ilvl="5" w:tplc="FFFFFFFF" w:tentative="1">
      <w:start w:val="1"/>
      <w:numFmt w:val="lowerRoman"/>
      <w:lvlText w:val="%6."/>
      <w:lvlJc w:val="right"/>
      <w:pPr>
        <w:ind w:left="3100" w:hanging="180"/>
      </w:pPr>
    </w:lvl>
    <w:lvl w:ilvl="6" w:tplc="FFFFFFFF" w:tentative="1">
      <w:start w:val="1"/>
      <w:numFmt w:val="decimal"/>
      <w:lvlText w:val="%7."/>
      <w:lvlJc w:val="left"/>
      <w:pPr>
        <w:ind w:left="3820" w:hanging="360"/>
      </w:pPr>
    </w:lvl>
    <w:lvl w:ilvl="7" w:tplc="FFFFFFFF" w:tentative="1">
      <w:start w:val="1"/>
      <w:numFmt w:val="lowerLetter"/>
      <w:lvlText w:val="%8."/>
      <w:lvlJc w:val="left"/>
      <w:pPr>
        <w:ind w:left="4540" w:hanging="360"/>
      </w:pPr>
    </w:lvl>
    <w:lvl w:ilvl="8" w:tplc="FFFFFFFF" w:tentative="1">
      <w:start w:val="1"/>
      <w:numFmt w:val="lowerRoman"/>
      <w:lvlText w:val="%9."/>
      <w:lvlJc w:val="right"/>
      <w:pPr>
        <w:ind w:left="5260" w:hanging="180"/>
      </w:pPr>
    </w:lvl>
  </w:abstractNum>
  <w:abstractNum w:abstractNumId="11" w15:restartNumberingAfterBreak="0">
    <w:nsid w:val="371275AB"/>
    <w:multiLevelType w:val="hybridMultilevel"/>
    <w:tmpl w:val="2A78C19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7046C1F2">
      <w:start w:val="1"/>
      <w:numFmt w:val="decimal"/>
      <w:lvlText w:val="%3)"/>
      <w:lvlJc w:val="left"/>
      <w:pPr>
        <w:ind w:left="360" w:hanging="360"/>
      </w:pPr>
      <w:rPr>
        <w:rFonts w:ascii="Verdana" w:eastAsia="Times New Roman" w:hAnsi="Verdana" w:cs="Courier New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441BAD"/>
    <w:multiLevelType w:val="hybridMultilevel"/>
    <w:tmpl w:val="E91C8AFE"/>
    <w:lvl w:ilvl="0" w:tplc="CD049F6E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E271E2"/>
    <w:multiLevelType w:val="hybridMultilevel"/>
    <w:tmpl w:val="98C67906"/>
    <w:lvl w:ilvl="0" w:tplc="0415000F">
      <w:start w:val="1"/>
      <w:numFmt w:val="decimal"/>
      <w:lvlText w:val="%1."/>
      <w:lvlJc w:val="left"/>
      <w:pPr>
        <w:ind w:left="153" w:hanging="360"/>
      </w:p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4" w15:restartNumberingAfterBreak="0">
    <w:nsid w:val="59FA045E"/>
    <w:multiLevelType w:val="hybridMultilevel"/>
    <w:tmpl w:val="863ADA50"/>
    <w:lvl w:ilvl="0" w:tplc="7046C1F2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FD23FD"/>
    <w:multiLevelType w:val="hybridMultilevel"/>
    <w:tmpl w:val="E0ACE452"/>
    <w:lvl w:ilvl="0" w:tplc="CE0E6BF2">
      <w:start w:val="1"/>
      <w:numFmt w:val="decimal"/>
      <w:pStyle w:val="Paragraf"/>
      <w:suff w:val="nothing"/>
      <w:lvlText w:val="§ %1"/>
      <w:lvlJc w:val="center"/>
      <w:pPr>
        <w:ind w:left="0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ED5E82"/>
    <w:multiLevelType w:val="multilevel"/>
    <w:tmpl w:val="2B58521A"/>
    <w:lvl w:ilvl="0">
      <w:start w:val="1"/>
      <w:numFmt w:val="decimal"/>
      <w:lvlText w:val="%1)"/>
      <w:lvlJc w:val="left"/>
      <w:pPr>
        <w:ind w:left="680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specVanish w:val="0"/>
      </w:rPr>
    </w:lvl>
    <w:lvl w:ilvl="1">
      <w:start w:val="1"/>
      <w:numFmt w:val="bullet"/>
      <w:lvlText w:val=""/>
      <w:lvlJc w:val="left"/>
      <w:pPr>
        <w:ind w:left="1020" w:hanging="340"/>
      </w:pPr>
      <w:rPr>
        <w:rFonts w:ascii="Symbol" w:hAnsi="Symbol" w:hint="default"/>
        <w:b w:val="0"/>
      </w:rPr>
    </w:lvl>
    <w:lvl w:ilvl="2">
      <w:start w:val="1"/>
      <w:numFmt w:val="decimal"/>
      <w:lvlText w:val="%3)"/>
      <w:lvlJc w:val="left"/>
      <w:pPr>
        <w:ind w:left="1360" w:hanging="340"/>
      </w:pPr>
      <w:rPr>
        <w:rFonts w:ascii="Verdana" w:hAnsi="Verdana" w:hint="default"/>
        <w:sz w:val="24"/>
      </w:rPr>
    </w:lvl>
    <w:lvl w:ilvl="3">
      <w:start w:val="1"/>
      <w:numFmt w:val="bullet"/>
      <w:lvlText w:val=""/>
      <w:lvlJc w:val="left"/>
      <w:pPr>
        <w:ind w:left="1700" w:hanging="34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2040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38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72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060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400" w:hanging="340"/>
      </w:pPr>
      <w:rPr>
        <w:rFonts w:hint="default"/>
      </w:rPr>
    </w:lvl>
  </w:abstractNum>
  <w:num w:numId="1" w16cid:durableId="1628777864">
    <w:abstractNumId w:val="15"/>
  </w:num>
  <w:num w:numId="2" w16cid:durableId="103916488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08038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003194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8705186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5407303">
    <w:abstractNumId w:val="7"/>
  </w:num>
  <w:num w:numId="7" w16cid:durableId="1601215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316413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213477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72393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988220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6299816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14978712">
    <w:abstractNumId w:val="8"/>
  </w:num>
  <w:num w:numId="14" w16cid:durableId="1459370261">
    <w:abstractNumId w:val="16"/>
  </w:num>
  <w:num w:numId="15" w16cid:durableId="1313874909">
    <w:abstractNumId w:val="10"/>
  </w:num>
  <w:num w:numId="16" w16cid:durableId="1176190188">
    <w:abstractNumId w:val="13"/>
  </w:num>
  <w:num w:numId="17" w16cid:durableId="2133329564">
    <w:abstractNumId w:val="12"/>
  </w:num>
  <w:num w:numId="18" w16cid:durableId="1864247895">
    <w:abstractNumId w:val="5"/>
  </w:num>
  <w:num w:numId="19" w16cid:durableId="1682853424">
    <w:abstractNumId w:val="6"/>
  </w:num>
  <w:num w:numId="20" w16cid:durableId="254436867">
    <w:abstractNumId w:val="14"/>
  </w:num>
  <w:num w:numId="21" w16cid:durableId="4132454">
    <w:abstractNumId w:val="11"/>
  </w:num>
  <w:num w:numId="22" w16cid:durableId="332991712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49E9"/>
    <w:rsid w:val="0001168D"/>
    <w:rsid w:val="00014140"/>
    <w:rsid w:val="00017BFE"/>
    <w:rsid w:val="0002248C"/>
    <w:rsid w:val="00030407"/>
    <w:rsid w:val="00031CC5"/>
    <w:rsid w:val="000322C3"/>
    <w:rsid w:val="0003612F"/>
    <w:rsid w:val="00070B32"/>
    <w:rsid w:val="00072AF6"/>
    <w:rsid w:val="00074D7A"/>
    <w:rsid w:val="0008454B"/>
    <w:rsid w:val="000853BA"/>
    <w:rsid w:val="00092B50"/>
    <w:rsid w:val="000A4C84"/>
    <w:rsid w:val="000C2625"/>
    <w:rsid w:val="000C7A87"/>
    <w:rsid w:val="000D74CD"/>
    <w:rsid w:val="000E3002"/>
    <w:rsid w:val="000F2176"/>
    <w:rsid w:val="00103431"/>
    <w:rsid w:val="00105E1C"/>
    <w:rsid w:val="0010686F"/>
    <w:rsid w:val="00110B3F"/>
    <w:rsid w:val="00132D35"/>
    <w:rsid w:val="00145309"/>
    <w:rsid w:val="0016150C"/>
    <w:rsid w:val="00162701"/>
    <w:rsid w:val="0017470F"/>
    <w:rsid w:val="001759E2"/>
    <w:rsid w:val="0018731F"/>
    <w:rsid w:val="00190D84"/>
    <w:rsid w:val="001C3D00"/>
    <w:rsid w:val="001E2CB3"/>
    <w:rsid w:val="00205BAD"/>
    <w:rsid w:val="002067CC"/>
    <w:rsid w:val="00213CE5"/>
    <w:rsid w:val="00213F9C"/>
    <w:rsid w:val="00225C01"/>
    <w:rsid w:val="00233B6D"/>
    <w:rsid w:val="00240E83"/>
    <w:rsid w:val="002553B9"/>
    <w:rsid w:val="002560AE"/>
    <w:rsid w:val="00272277"/>
    <w:rsid w:val="002723B4"/>
    <w:rsid w:val="0028474E"/>
    <w:rsid w:val="002978A1"/>
    <w:rsid w:val="002B3D70"/>
    <w:rsid w:val="002C06DA"/>
    <w:rsid w:val="002C604C"/>
    <w:rsid w:val="002E7B5D"/>
    <w:rsid w:val="002F3DC6"/>
    <w:rsid w:val="00311A51"/>
    <w:rsid w:val="003224DC"/>
    <w:rsid w:val="00353BD7"/>
    <w:rsid w:val="00354FAA"/>
    <w:rsid w:val="003660FF"/>
    <w:rsid w:val="00385C55"/>
    <w:rsid w:val="0038617F"/>
    <w:rsid w:val="003902F7"/>
    <w:rsid w:val="003A5E06"/>
    <w:rsid w:val="003C10B5"/>
    <w:rsid w:val="003D31B8"/>
    <w:rsid w:val="003D6877"/>
    <w:rsid w:val="003E2041"/>
    <w:rsid w:val="004118B8"/>
    <w:rsid w:val="0041427F"/>
    <w:rsid w:val="00420282"/>
    <w:rsid w:val="004334E7"/>
    <w:rsid w:val="0044045F"/>
    <w:rsid w:val="0044078B"/>
    <w:rsid w:val="0044282F"/>
    <w:rsid w:val="00447FA6"/>
    <w:rsid w:val="00450277"/>
    <w:rsid w:val="004541BA"/>
    <w:rsid w:val="0049513E"/>
    <w:rsid w:val="004A024D"/>
    <w:rsid w:val="004A6356"/>
    <w:rsid w:val="004B4A6D"/>
    <w:rsid w:val="004B65DA"/>
    <w:rsid w:val="004B6CD2"/>
    <w:rsid w:val="004B7AC0"/>
    <w:rsid w:val="004F36E0"/>
    <w:rsid w:val="005000BB"/>
    <w:rsid w:val="0050348A"/>
    <w:rsid w:val="00510FF0"/>
    <w:rsid w:val="00514015"/>
    <w:rsid w:val="0053590E"/>
    <w:rsid w:val="00535D95"/>
    <w:rsid w:val="00537C4D"/>
    <w:rsid w:val="00542C31"/>
    <w:rsid w:val="005622D8"/>
    <w:rsid w:val="00562328"/>
    <w:rsid w:val="00563992"/>
    <w:rsid w:val="00581E82"/>
    <w:rsid w:val="00597ACF"/>
    <w:rsid w:val="005A2600"/>
    <w:rsid w:val="005B2A78"/>
    <w:rsid w:val="005C199D"/>
    <w:rsid w:val="005E13E0"/>
    <w:rsid w:val="005E70DF"/>
    <w:rsid w:val="005F48E0"/>
    <w:rsid w:val="005F73C1"/>
    <w:rsid w:val="005F7670"/>
    <w:rsid w:val="00602590"/>
    <w:rsid w:val="00603545"/>
    <w:rsid w:val="006353C6"/>
    <w:rsid w:val="0064326B"/>
    <w:rsid w:val="006459FB"/>
    <w:rsid w:val="006564E7"/>
    <w:rsid w:val="00660337"/>
    <w:rsid w:val="00680737"/>
    <w:rsid w:val="006A14BC"/>
    <w:rsid w:val="006B302F"/>
    <w:rsid w:val="006B66A8"/>
    <w:rsid w:val="006C4301"/>
    <w:rsid w:val="006D2399"/>
    <w:rsid w:val="006D567F"/>
    <w:rsid w:val="006E198E"/>
    <w:rsid w:val="006E25B6"/>
    <w:rsid w:val="006F582F"/>
    <w:rsid w:val="006F6F4D"/>
    <w:rsid w:val="0071514D"/>
    <w:rsid w:val="00726276"/>
    <w:rsid w:val="00730015"/>
    <w:rsid w:val="00746D84"/>
    <w:rsid w:val="00764154"/>
    <w:rsid w:val="007648E8"/>
    <w:rsid w:val="00770E12"/>
    <w:rsid w:val="0078188E"/>
    <w:rsid w:val="007876B7"/>
    <w:rsid w:val="0079037F"/>
    <w:rsid w:val="00795116"/>
    <w:rsid w:val="007963F9"/>
    <w:rsid w:val="0079773E"/>
    <w:rsid w:val="007A4163"/>
    <w:rsid w:val="007A61DD"/>
    <w:rsid w:val="007A7615"/>
    <w:rsid w:val="007B3CDD"/>
    <w:rsid w:val="007C3037"/>
    <w:rsid w:val="007C5B4B"/>
    <w:rsid w:val="007D3965"/>
    <w:rsid w:val="007F16C5"/>
    <w:rsid w:val="007F2EAB"/>
    <w:rsid w:val="00813108"/>
    <w:rsid w:val="0082060C"/>
    <w:rsid w:val="00821BD6"/>
    <w:rsid w:val="0083082B"/>
    <w:rsid w:val="0083294D"/>
    <w:rsid w:val="00835291"/>
    <w:rsid w:val="0085779C"/>
    <w:rsid w:val="00857E0F"/>
    <w:rsid w:val="008617E9"/>
    <w:rsid w:val="008767EB"/>
    <w:rsid w:val="008B4744"/>
    <w:rsid w:val="008B78B7"/>
    <w:rsid w:val="008C0EDB"/>
    <w:rsid w:val="008C3AF7"/>
    <w:rsid w:val="008D1624"/>
    <w:rsid w:val="008E2D4A"/>
    <w:rsid w:val="00907D75"/>
    <w:rsid w:val="0091085C"/>
    <w:rsid w:val="00912085"/>
    <w:rsid w:val="00916100"/>
    <w:rsid w:val="00927A5B"/>
    <w:rsid w:val="00944492"/>
    <w:rsid w:val="00974B9E"/>
    <w:rsid w:val="009758F1"/>
    <w:rsid w:val="0099540E"/>
    <w:rsid w:val="009A5B2A"/>
    <w:rsid w:val="009B7632"/>
    <w:rsid w:val="009D0D25"/>
    <w:rsid w:val="009D473D"/>
    <w:rsid w:val="009D6919"/>
    <w:rsid w:val="009E25FA"/>
    <w:rsid w:val="009E6F6C"/>
    <w:rsid w:val="009F2267"/>
    <w:rsid w:val="00A07CFB"/>
    <w:rsid w:val="00A17582"/>
    <w:rsid w:val="00A20B57"/>
    <w:rsid w:val="00A20CAA"/>
    <w:rsid w:val="00A32E36"/>
    <w:rsid w:val="00A4320E"/>
    <w:rsid w:val="00A46EBC"/>
    <w:rsid w:val="00A56F91"/>
    <w:rsid w:val="00A8579E"/>
    <w:rsid w:val="00A92401"/>
    <w:rsid w:val="00AB1CB5"/>
    <w:rsid w:val="00AC3150"/>
    <w:rsid w:val="00AC7012"/>
    <w:rsid w:val="00AE14AA"/>
    <w:rsid w:val="00AE2F17"/>
    <w:rsid w:val="00AE3682"/>
    <w:rsid w:val="00AE4DF1"/>
    <w:rsid w:val="00B0298F"/>
    <w:rsid w:val="00B05420"/>
    <w:rsid w:val="00B11BF5"/>
    <w:rsid w:val="00B22769"/>
    <w:rsid w:val="00B262F6"/>
    <w:rsid w:val="00B331FA"/>
    <w:rsid w:val="00B36090"/>
    <w:rsid w:val="00B45B7E"/>
    <w:rsid w:val="00B63CA9"/>
    <w:rsid w:val="00B66D39"/>
    <w:rsid w:val="00B720E5"/>
    <w:rsid w:val="00B76459"/>
    <w:rsid w:val="00B82724"/>
    <w:rsid w:val="00B92F2E"/>
    <w:rsid w:val="00B957A0"/>
    <w:rsid w:val="00BA39C6"/>
    <w:rsid w:val="00BB7EDE"/>
    <w:rsid w:val="00BD1B29"/>
    <w:rsid w:val="00BD4F2F"/>
    <w:rsid w:val="00BE33B0"/>
    <w:rsid w:val="00C02300"/>
    <w:rsid w:val="00C02539"/>
    <w:rsid w:val="00C132E7"/>
    <w:rsid w:val="00C4088E"/>
    <w:rsid w:val="00C418E5"/>
    <w:rsid w:val="00C44FC9"/>
    <w:rsid w:val="00C513FE"/>
    <w:rsid w:val="00C5571A"/>
    <w:rsid w:val="00C81244"/>
    <w:rsid w:val="00C83EF1"/>
    <w:rsid w:val="00C85776"/>
    <w:rsid w:val="00C97D21"/>
    <w:rsid w:val="00CB51E5"/>
    <w:rsid w:val="00CC1AE9"/>
    <w:rsid w:val="00CD2B31"/>
    <w:rsid w:val="00CE28CD"/>
    <w:rsid w:val="00CE4759"/>
    <w:rsid w:val="00CE6391"/>
    <w:rsid w:val="00CE7179"/>
    <w:rsid w:val="00CF2E67"/>
    <w:rsid w:val="00D009A3"/>
    <w:rsid w:val="00D03A05"/>
    <w:rsid w:val="00D06443"/>
    <w:rsid w:val="00D10DE9"/>
    <w:rsid w:val="00D13BFC"/>
    <w:rsid w:val="00D22554"/>
    <w:rsid w:val="00D40138"/>
    <w:rsid w:val="00D405AE"/>
    <w:rsid w:val="00D4246D"/>
    <w:rsid w:val="00D477B8"/>
    <w:rsid w:val="00D62007"/>
    <w:rsid w:val="00D6202F"/>
    <w:rsid w:val="00D712A5"/>
    <w:rsid w:val="00DA753D"/>
    <w:rsid w:val="00DC231A"/>
    <w:rsid w:val="00DD04D6"/>
    <w:rsid w:val="00DD49E9"/>
    <w:rsid w:val="00DF7F48"/>
    <w:rsid w:val="00E07852"/>
    <w:rsid w:val="00E21CAC"/>
    <w:rsid w:val="00E23D98"/>
    <w:rsid w:val="00E30F03"/>
    <w:rsid w:val="00E32B14"/>
    <w:rsid w:val="00E67735"/>
    <w:rsid w:val="00E678D3"/>
    <w:rsid w:val="00E843C8"/>
    <w:rsid w:val="00E8778A"/>
    <w:rsid w:val="00E90262"/>
    <w:rsid w:val="00E94F52"/>
    <w:rsid w:val="00EA418B"/>
    <w:rsid w:val="00EC2C49"/>
    <w:rsid w:val="00ED5247"/>
    <w:rsid w:val="00F012A0"/>
    <w:rsid w:val="00F03A39"/>
    <w:rsid w:val="00F109C5"/>
    <w:rsid w:val="00F22A54"/>
    <w:rsid w:val="00F24F94"/>
    <w:rsid w:val="00F403CE"/>
    <w:rsid w:val="00F606BE"/>
    <w:rsid w:val="00F70B6D"/>
    <w:rsid w:val="00F7130E"/>
    <w:rsid w:val="00F72A22"/>
    <w:rsid w:val="00F74884"/>
    <w:rsid w:val="00FB03CA"/>
    <w:rsid w:val="00FB20C6"/>
    <w:rsid w:val="00FB50FF"/>
    <w:rsid w:val="00FB72CD"/>
    <w:rsid w:val="00FC1771"/>
    <w:rsid w:val="00FC424F"/>
    <w:rsid w:val="00FD4222"/>
    <w:rsid w:val="00FD4CC5"/>
    <w:rsid w:val="00FD7F8B"/>
    <w:rsid w:val="00FE42B9"/>
    <w:rsid w:val="00FE5ABA"/>
    <w:rsid w:val="00FE6C13"/>
    <w:rsid w:val="00FF01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1641E18"/>
  <w15:docId w15:val="{B4338D37-F2C9-4980-A874-A32D273D4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4"/>
    <w:lsdException w:name="heading 2" w:semiHidden="1" w:uiPriority="0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2701"/>
    <w:pPr>
      <w:spacing w:before="120" w:after="120" w:line="276" w:lineRule="auto"/>
    </w:pPr>
    <w:rPr>
      <w:rFonts w:ascii="Verdana" w:eastAsia="Times New Roman" w:hAnsi="Verdana" w:cs="Times New Roman"/>
      <w:sz w:val="24"/>
      <w:szCs w:val="20"/>
      <w:lang w:eastAsia="pl-PL"/>
    </w:rPr>
  </w:style>
  <w:style w:type="paragraph" w:styleId="Nagwek1">
    <w:name w:val="heading 1"/>
    <w:aliases w:val="Tytuł paragrafu"/>
    <w:basedOn w:val="Zamaaiajacy-Dostawca"/>
    <w:next w:val="Normalny"/>
    <w:link w:val="Nagwek1Znak"/>
    <w:uiPriority w:val="4"/>
    <w:rsid w:val="0085779C"/>
    <w:pPr>
      <w:outlineLvl w:val="0"/>
    </w:pPr>
  </w:style>
  <w:style w:type="paragraph" w:styleId="Nagwek2">
    <w:name w:val="heading 2"/>
    <w:basedOn w:val="Normalny"/>
    <w:next w:val="Normalny"/>
    <w:link w:val="Nagwek2Znak"/>
    <w:uiPriority w:val="19"/>
    <w:semiHidden/>
    <w:qFormat/>
    <w:rsid w:val="00514015"/>
    <w:pPr>
      <w:keepNext/>
      <w:keepLines/>
      <w:spacing w:after="0"/>
      <w:jc w:val="right"/>
      <w:outlineLvl w:val="1"/>
    </w:pPr>
    <w:rPr>
      <w:rFonts w:eastAsiaTheme="majorEastAsia" w:cstheme="majorBidi"/>
      <w:b/>
      <w:spacing w:val="100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19"/>
    <w:semiHidden/>
    <w:rsid w:val="00680737"/>
    <w:rPr>
      <w:rFonts w:ascii="Verdana" w:eastAsiaTheme="majorEastAsia" w:hAnsi="Verdana" w:cstheme="majorBidi"/>
      <w:b/>
      <w:spacing w:val="100"/>
      <w:sz w:val="24"/>
      <w:szCs w:val="26"/>
      <w:lang w:eastAsia="pl-PL"/>
    </w:rPr>
  </w:style>
  <w:style w:type="paragraph" w:customStyle="1" w:styleId="Paragraf">
    <w:name w:val="Paragraf"/>
    <w:basedOn w:val="Normalny"/>
    <w:link w:val="ParagrafZnak"/>
    <w:uiPriority w:val="3"/>
    <w:qFormat/>
    <w:rsid w:val="000322C3"/>
    <w:pPr>
      <w:keepNext/>
      <w:keepLines/>
      <w:numPr>
        <w:numId w:val="1"/>
      </w:numPr>
      <w:spacing w:before="600" w:after="0"/>
      <w:jc w:val="center"/>
    </w:pPr>
    <w:rPr>
      <w:b/>
      <w:lang w:bidi="pl-PL"/>
    </w:rPr>
  </w:style>
  <w:style w:type="character" w:customStyle="1" w:styleId="ParagrafZnak">
    <w:name w:val="Paragraf Znak"/>
    <w:basedOn w:val="Domylnaczcionkaakapitu"/>
    <w:link w:val="Paragraf"/>
    <w:uiPriority w:val="3"/>
    <w:rsid w:val="000322C3"/>
    <w:rPr>
      <w:rFonts w:ascii="Verdana" w:eastAsia="Times New Roman" w:hAnsi="Verdana" w:cs="Times New Roman"/>
      <w:b/>
      <w:sz w:val="24"/>
      <w:szCs w:val="20"/>
      <w:lang w:eastAsia="pl-PL" w:bidi="pl-PL"/>
    </w:rPr>
  </w:style>
  <w:style w:type="paragraph" w:customStyle="1" w:styleId="Zamaaiajacy-Dostawca">
    <w:name w:val="Zamaaiajacy-Dostawca"/>
    <w:basedOn w:val="Normalny"/>
    <w:link w:val="Zamaaiajacy-DostawcaZnak"/>
    <w:uiPriority w:val="4"/>
    <w:qFormat/>
    <w:rsid w:val="00DD49E9"/>
    <w:pPr>
      <w:keepNext/>
      <w:keepLines/>
      <w:spacing w:before="0" w:after="240"/>
      <w:jc w:val="center"/>
    </w:pPr>
    <w:rPr>
      <w:b/>
    </w:rPr>
  </w:style>
  <w:style w:type="character" w:customStyle="1" w:styleId="Zamaaiajacy-DostawcaZnak">
    <w:name w:val="Zamaaiajacy-Dostawca Znak"/>
    <w:basedOn w:val="Domylnaczcionkaakapitu"/>
    <w:link w:val="Zamaaiajacy-Dostawca"/>
    <w:uiPriority w:val="4"/>
    <w:rsid w:val="00680737"/>
    <w:rPr>
      <w:rFonts w:ascii="Verdana" w:eastAsia="Times New Roman" w:hAnsi="Verdana" w:cs="Times New Roman"/>
      <w:b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DD49E9"/>
    <w:pPr>
      <w:spacing w:after="0" w:line="240" w:lineRule="auto"/>
      <w:ind w:left="641" w:hanging="35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nspekt">
    <w:name w:val="Konspekt"/>
    <w:basedOn w:val="Normalny"/>
    <w:link w:val="KonspektZnak"/>
    <w:uiPriority w:val="10"/>
    <w:qFormat/>
    <w:rsid w:val="00DD49E9"/>
    <w:pPr>
      <w:numPr>
        <w:numId w:val="6"/>
      </w:numPr>
      <w:spacing w:before="0" w:after="0"/>
    </w:pPr>
  </w:style>
  <w:style w:type="character" w:customStyle="1" w:styleId="KonspektZnak">
    <w:name w:val="Konspekt Znak"/>
    <w:basedOn w:val="Domylnaczcionkaakapitu"/>
    <w:link w:val="Konspekt"/>
    <w:uiPriority w:val="10"/>
    <w:rsid w:val="00DD49E9"/>
    <w:rPr>
      <w:rFonts w:ascii="Verdana" w:eastAsia="Times New Roman" w:hAnsi="Verdana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DD49E9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680737"/>
    <w:rPr>
      <w:rFonts w:ascii="Verdana" w:eastAsia="Times New Roman" w:hAnsi="Verdana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rsid w:val="00DD49E9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7BF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7BFE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Zarzdzenienr">
    <w:name w:val="Zarządzenie nr"/>
    <w:basedOn w:val="Normalny"/>
    <w:qFormat/>
    <w:rsid w:val="00A17582"/>
    <w:pPr>
      <w:spacing w:before="0" w:after="240"/>
      <w:jc w:val="center"/>
    </w:pPr>
    <w:rPr>
      <w:b/>
    </w:rPr>
  </w:style>
  <w:style w:type="paragraph" w:styleId="Nagwek">
    <w:name w:val="header"/>
    <w:aliases w:val="Numer umowy"/>
    <w:basedOn w:val="Normalny"/>
    <w:link w:val="NagwekZnak"/>
    <w:uiPriority w:val="99"/>
    <w:unhideWhenUsed/>
    <w:rsid w:val="00CC1AE9"/>
    <w:pPr>
      <w:tabs>
        <w:tab w:val="center" w:pos="4536"/>
        <w:tab w:val="right" w:pos="9072"/>
      </w:tabs>
      <w:spacing w:before="0" w:after="0"/>
      <w:jc w:val="center"/>
    </w:pPr>
    <w:rPr>
      <w:b/>
    </w:rPr>
  </w:style>
  <w:style w:type="character" w:customStyle="1" w:styleId="NagwekZnak">
    <w:name w:val="Nagłówek Znak"/>
    <w:aliases w:val="Numer umowy Znak"/>
    <w:basedOn w:val="Domylnaczcionkaakapitu"/>
    <w:link w:val="Nagwek"/>
    <w:uiPriority w:val="99"/>
    <w:rsid w:val="00CC1AE9"/>
    <w:rPr>
      <w:rFonts w:ascii="Verdana" w:eastAsia="Times New Roman" w:hAnsi="Verdana" w:cs="Times New Roman"/>
      <w:b/>
      <w:sz w:val="24"/>
      <w:szCs w:val="20"/>
      <w:lang w:eastAsia="pl-PL"/>
    </w:rPr>
  </w:style>
  <w:style w:type="character" w:customStyle="1" w:styleId="Nagwek1Znak">
    <w:name w:val="Nagłówek 1 Znak"/>
    <w:aliases w:val="Tytuł paragrafu Znak"/>
    <w:basedOn w:val="Domylnaczcionkaakapitu"/>
    <w:link w:val="Nagwek1"/>
    <w:uiPriority w:val="4"/>
    <w:rsid w:val="0085779C"/>
    <w:rPr>
      <w:rFonts w:ascii="Verdana" w:eastAsia="Times New Roman" w:hAnsi="Verdana" w:cs="Times New Roman"/>
      <w:b/>
      <w:sz w:val="24"/>
      <w:szCs w:val="20"/>
      <w:lang w:eastAsia="pl-PL"/>
    </w:rPr>
  </w:style>
  <w:style w:type="paragraph" w:customStyle="1" w:styleId="Wrocawdnia">
    <w:name w:val="Wrocław dnia"/>
    <w:basedOn w:val="Normalny"/>
    <w:link w:val="WrocawdniaZnak"/>
    <w:uiPriority w:val="21"/>
    <w:qFormat/>
    <w:rsid w:val="000C2625"/>
    <w:pPr>
      <w:jc w:val="right"/>
    </w:pPr>
  </w:style>
  <w:style w:type="character" w:customStyle="1" w:styleId="WrocawdniaZnak">
    <w:name w:val="Wrocław dnia Znak"/>
    <w:basedOn w:val="Domylnaczcionkaakapitu"/>
    <w:link w:val="Wrocawdnia"/>
    <w:uiPriority w:val="21"/>
    <w:locked/>
    <w:rsid w:val="000C2625"/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tabelatekst">
    <w:name w:val="tabela_tekst"/>
    <w:basedOn w:val="Normalny"/>
    <w:uiPriority w:val="99"/>
    <w:rsid w:val="000F2176"/>
    <w:pPr>
      <w:widowControl w:val="0"/>
      <w:suppressAutoHyphens/>
      <w:spacing w:before="0" w:after="0"/>
    </w:pPr>
    <w:rPr>
      <w:rFonts w:ascii="Times New Roman" w:hAnsi="Times New Roman"/>
    </w:rPr>
  </w:style>
  <w:style w:type="paragraph" w:styleId="Akapitzlist">
    <w:name w:val="List Paragraph"/>
    <w:basedOn w:val="Normalny"/>
    <w:uiPriority w:val="34"/>
    <w:qFormat/>
    <w:rsid w:val="000F2176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C44FC9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4B9E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4B9E"/>
    <w:rPr>
      <w:rFonts w:ascii="Verdana" w:eastAsia="Times New Roman" w:hAnsi="Verdan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74B9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39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39C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39C6"/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Styl1">
    <w:name w:val="Styl1"/>
    <w:basedOn w:val="Normalny"/>
    <w:link w:val="Styl1Znak"/>
    <w:qFormat/>
    <w:rsid w:val="00BD4F2F"/>
  </w:style>
  <w:style w:type="paragraph" w:customStyle="1" w:styleId="StopkaPrezydent">
    <w:name w:val="Stopka Prezydent"/>
    <w:basedOn w:val="Normalny"/>
    <w:uiPriority w:val="22"/>
    <w:qFormat/>
    <w:rsid w:val="0079773E"/>
    <w:pPr>
      <w:spacing w:before="0" w:after="0"/>
      <w:jc w:val="right"/>
    </w:pPr>
    <w:rPr>
      <w:sz w:val="16"/>
      <w:szCs w:val="16"/>
    </w:rPr>
  </w:style>
  <w:style w:type="paragraph" w:styleId="Tytu">
    <w:name w:val="Title"/>
    <w:basedOn w:val="Normalny"/>
    <w:next w:val="Podtytu"/>
    <w:link w:val="TytuZnak"/>
    <w:qFormat/>
    <w:rsid w:val="000322C3"/>
    <w:pPr>
      <w:suppressAutoHyphens/>
      <w:spacing w:before="0" w:after="0"/>
      <w:jc w:val="center"/>
    </w:pPr>
    <w:rPr>
      <w:rFonts w:ascii="Times New Roman" w:hAnsi="Times New Roman"/>
      <w:b/>
      <w:sz w:val="28"/>
      <w:lang w:eastAsia="en-US"/>
    </w:rPr>
  </w:style>
  <w:style w:type="character" w:customStyle="1" w:styleId="TytuZnak">
    <w:name w:val="Tytuł Znak"/>
    <w:basedOn w:val="Domylnaczcionkaakapitu"/>
    <w:link w:val="Tytu"/>
    <w:rsid w:val="000322C3"/>
    <w:rPr>
      <w:rFonts w:ascii="Times New Roman" w:eastAsia="Times New Roman" w:hAnsi="Times New Roman" w:cs="Times New Roman"/>
      <w:b/>
      <w:sz w:val="28"/>
      <w:szCs w:val="20"/>
    </w:rPr>
  </w:style>
  <w:style w:type="paragraph" w:styleId="NormalnyWeb">
    <w:name w:val="Normal (Web)"/>
    <w:basedOn w:val="Normalny"/>
    <w:uiPriority w:val="99"/>
    <w:rsid w:val="000322C3"/>
    <w:pPr>
      <w:spacing w:before="280" w:after="119"/>
    </w:pPr>
    <w:rPr>
      <w:rFonts w:ascii="Times New Roman" w:hAnsi="Times New Roman"/>
      <w:szCs w:val="24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rsid w:val="000322C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0322C3"/>
    <w:rPr>
      <w:rFonts w:eastAsiaTheme="minorEastAsia"/>
      <w:color w:val="5A5A5A" w:themeColor="text1" w:themeTint="A5"/>
      <w:spacing w:val="15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581E82"/>
    <w:rPr>
      <w:color w:val="808080"/>
    </w:rPr>
  </w:style>
  <w:style w:type="paragraph" w:customStyle="1" w:styleId="Stronyumowy">
    <w:name w:val="Strony umowy"/>
    <w:basedOn w:val="Normalny"/>
    <w:rsid w:val="00162701"/>
    <w:pPr>
      <w:suppressAutoHyphens/>
      <w:spacing w:before="0"/>
    </w:pPr>
    <w:rPr>
      <w:lang w:eastAsia="en-US"/>
    </w:rPr>
  </w:style>
  <w:style w:type="paragraph" w:customStyle="1" w:styleId="pogrubienie">
    <w:name w:val="pogrubienie"/>
    <w:basedOn w:val="Stronyumowy"/>
    <w:qFormat/>
    <w:rsid w:val="004541BA"/>
    <w:rPr>
      <w:b/>
      <w:bCs/>
    </w:rPr>
  </w:style>
  <w:style w:type="character" w:customStyle="1" w:styleId="Styl1Znak">
    <w:name w:val="Styl1 Znak"/>
    <w:basedOn w:val="Domylnaczcionkaakapitu"/>
    <w:link w:val="Styl1"/>
    <w:rsid w:val="00BD4F2F"/>
    <w:rPr>
      <w:rFonts w:ascii="Verdana" w:eastAsia="Times New Roman" w:hAnsi="Verdana" w:cs="Times New Roman"/>
      <w:sz w:val="24"/>
      <w:szCs w:val="20"/>
      <w:lang w:eastAsia="pl-PL"/>
    </w:rPr>
  </w:style>
  <w:style w:type="character" w:styleId="Pogrubienie0">
    <w:name w:val="Strong"/>
    <w:basedOn w:val="Domylnaczcionkaakapitu"/>
    <w:uiPriority w:val="2"/>
    <w:qFormat/>
    <w:rsid w:val="00BD4F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0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822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12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053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47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a.geodezja@zgkikm.wroc.p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iodo@zgkikm.wroc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luskwaj@zgkikm.wroc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3DAB5-7519-4E35-B501-51BCEB362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1673</Words>
  <Characters>10038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Aneta JANIK | ZGKiKM Wrocław</cp:lastModifiedBy>
  <cp:revision>4</cp:revision>
  <dcterms:created xsi:type="dcterms:W3CDTF">2025-01-08T08:59:00Z</dcterms:created>
  <dcterms:modified xsi:type="dcterms:W3CDTF">2026-04-16T08:16:00Z</dcterms:modified>
</cp:coreProperties>
</file>