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2F2646" w14:textId="77777777" w:rsidR="003D0978" w:rsidRDefault="003D0978" w:rsidP="00E5088B">
      <w:pPr>
        <w:pStyle w:val="NormalnyWeb"/>
        <w:spacing w:before="0" w:beforeAutospacing="0" w:after="0"/>
        <w:jc w:val="right"/>
        <w:rPr>
          <w:rFonts w:ascii="Verdana" w:hAnsi="Verdana"/>
        </w:rPr>
      </w:pPr>
    </w:p>
    <w:p w14:paraId="077D8607" w14:textId="77777777" w:rsidR="003D0978" w:rsidRPr="006D3E7E" w:rsidRDefault="003D0978" w:rsidP="003D0978">
      <w:pPr>
        <w:pStyle w:val="NormalnyWeb"/>
        <w:spacing w:before="0" w:beforeAutospacing="0" w:after="0" w:line="276" w:lineRule="auto"/>
        <w:jc w:val="right"/>
        <w:rPr>
          <w:rFonts w:ascii="Verdana" w:hAnsi="Verdana"/>
        </w:rPr>
      </w:pPr>
    </w:p>
    <w:p w14:paraId="0FEBE0E6" w14:textId="77777777" w:rsidR="00F8030E" w:rsidRDefault="00AD1738" w:rsidP="00F8030E">
      <w:pPr>
        <w:pStyle w:val="NormalnyWeb"/>
        <w:spacing w:before="0" w:beforeAutospacing="0" w:after="0" w:line="276" w:lineRule="auto"/>
        <w:jc w:val="right"/>
        <w:rPr>
          <w:rFonts w:ascii="Verdana" w:hAnsi="Verdana"/>
        </w:rPr>
      </w:pPr>
      <w:r w:rsidRPr="006D3E7E">
        <w:rPr>
          <w:rFonts w:ascii="Verdana" w:hAnsi="Verdana"/>
        </w:rPr>
        <w:t>Załącznik nr 2 do</w:t>
      </w:r>
      <w:r w:rsidR="000827D1" w:rsidRPr="006D3E7E">
        <w:rPr>
          <w:rFonts w:ascii="Verdana" w:hAnsi="Verdana"/>
        </w:rPr>
        <w:t xml:space="preserve"> </w:t>
      </w:r>
      <w:r w:rsidR="00F8030E">
        <w:rPr>
          <w:rFonts w:ascii="Verdana" w:hAnsi="Verdana"/>
        </w:rPr>
        <w:t>z</w:t>
      </w:r>
      <w:r w:rsidRPr="006D3E7E">
        <w:rPr>
          <w:rFonts w:ascii="Verdana" w:hAnsi="Verdana"/>
        </w:rPr>
        <w:t>apytania ofertowego</w:t>
      </w:r>
    </w:p>
    <w:p w14:paraId="3F7ECB14" w14:textId="77777777" w:rsidR="00F8030E" w:rsidRDefault="00F8030E" w:rsidP="00F8030E">
      <w:pPr>
        <w:pStyle w:val="NormalnyWeb"/>
        <w:spacing w:before="0" w:beforeAutospacing="0" w:after="0" w:line="276" w:lineRule="auto"/>
        <w:jc w:val="right"/>
        <w:rPr>
          <w:rFonts w:ascii="Verdana" w:hAnsi="Verdana"/>
        </w:rPr>
      </w:pPr>
    </w:p>
    <w:p w14:paraId="2E9EA78D" w14:textId="671F86AF" w:rsidR="006102ED" w:rsidRPr="006D3E7E" w:rsidRDefault="006102ED" w:rsidP="00F8030E">
      <w:pPr>
        <w:pStyle w:val="NormalnyWeb"/>
        <w:spacing w:before="0" w:beforeAutospacing="0" w:after="0" w:line="276" w:lineRule="auto"/>
        <w:jc w:val="right"/>
        <w:rPr>
          <w:rFonts w:ascii="Verdana" w:hAnsi="Verdana"/>
        </w:rPr>
      </w:pPr>
      <w:r w:rsidRPr="006D3E7E">
        <w:rPr>
          <w:rFonts w:ascii="Verdana" w:hAnsi="Verdana"/>
        </w:rPr>
        <w:t xml:space="preserve"> </w:t>
      </w:r>
    </w:p>
    <w:p w14:paraId="533E2B3F" w14:textId="40174CD9" w:rsidR="00474160" w:rsidRPr="00A51437" w:rsidRDefault="006102ED" w:rsidP="003D0978">
      <w:pPr>
        <w:pStyle w:val="NormalnyWeb"/>
        <w:spacing w:after="0" w:line="276" w:lineRule="auto"/>
        <w:rPr>
          <w:rFonts w:ascii="Verdana" w:hAnsi="Verdana"/>
        </w:rPr>
      </w:pPr>
      <w:r w:rsidRPr="006D3E7E">
        <w:rPr>
          <w:rFonts w:ascii="Verdana" w:hAnsi="Verdana"/>
        </w:rPr>
        <w:t>pieczęć adresowa Wykonawcy</w:t>
      </w:r>
    </w:p>
    <w:p w14:paraId="130DF75E" w14:textId="77777777" w:rsidR="006C4283" w:rsidRPr="006D3E7E" w:rsidRDefault="009403E9" w:rsidP="003D0978">
      <w:pPr>
        <w:pStyle w:val="NormalnyWeb"/>
        <w:spacing w:after="0" w:line="276" w:lineRule="auto"/>
        <w:jc w:val="center"/>
        <w:rPr>
          <w:rFonts w:ascii="Verdana" w:hAnsi="Verdana"/>
          <w:b/>
          <w:bCs/>
        </w:rPr>
      </w:pPr>
      <w:r w:rsidRPr="006D3E7E">
        <w:rPr>
          <w:rFonts w:ascii="Verdana" w:hAnsi="Verdana"/>
          <w:b/>
          <w:bCs/>
        </w:rPr>
        <w:t>FORMULARZ OFERTOWY</w:t>
      </w:r>
    </w:p>
    <w:p w14:paraId="19D77EB5" w14:textId="77777777" w:rsidR="003F1BDD" w:rsidRPr="006D3E7E" w:rsidRDefault="003F1BDD" w:rsidP="003D0978">
      <w:pPr>
        <w:pStyle w:val="NormalnyWeb"/>
        <w:spacing w:after="0" w:line="276" w:lineRule="auto"/>
        <w:jc w:val="center"/>
        <w:rPr>
          <w:rFonts w:ascii="Verdana" w:hAnsi="Verdana"/>
          <w:b/>
          <w:bCs/>
        </w:rPr>
      </w:pPr>
    </w:p>
    <w:p w14:paraId="7B24AA03" w14:textId="77777777" w:rsidR="003F1BDD" w:rsidRPr="006D3E7E" w:rsidRDefault="006102ED" w:rsidP="003D0978">
      <w:pPr>
        <w:pStyle w:val="NormalnyWeb"/>
        <w:spacing w:before="0" w:beforeAutospacing="0" w:after="0" w:line="276" w:lineRule="auto"/>
        <w:rPr>
          <w:rFonts w:ascii="Verdana" w:hAnsi="Verdana"/>
        </w:rPr>
      </w:pPr>
      <w:r w:rsidRPr="006D3E7E">
        <w:rPr>
          <w:rFonts w:ascii="Verdana" w:hAnsi="Verdana"/>
        </w:rPr>
        <w:t>Pełna nazwa Wykonawcy .................</w:t>
      </w:r>
      <w:r w:rsidR="006C4283" w:rsidRPr="006D3E7E">
        <w:rPr>
          <w:rFonts w:ascii="Verdana" w:hAnsi="Verdana"/>
        </w:rPr>
        <w:t>...........</w:t>
      </w:r>
      <w:r w:rsidRPr="006D3E7E">
        <w:rPr>
          <w:rFonts w:ascii="Verdana" w:hAnsi="Verdana"/>
        </w:rPr>
        <w:t>..............</w:t>
      </w:r>
      <w:r w:rsidR="00017330" w:rsidRPr="006D3E7E">
        <w:rPr>
          <w:rFonts w:ascii="Verdana" w:hAnsi="Verdana"/>
        </w:rPr>
        <w:t>....................................................................</w:t>
      </w:r>
      <w:r w:rsidRPr="006D3E7E">
        <w:rPr>
          <w:rFonts w:ascii="Verdana" w:hAnsi="Verdana"/>
        </w:rPr>
        <w:t>...................................................</w:t>
      </w:r>
    </w:p>
    <w:p w14:paraId="489B2123" w14:textId="588941DF" w:rsidR="006C4283" w:rsidRPr="006D3E7E" w:rsidRDefault="006102ED" w:rsidP="003D0978">
      <w:pPr>
        <w:pStyle w:val="NormalnyWeb"/>
        <w:spacing w:before="0" w:beforeAutospacing="0" w:after="0" w:line="276" w:lineRule="auto"/>
        <w:rPr>
          <w:rFonts w:ascii="Verdana" w:hAnsi="Verdana"/>
        </w:rPr>
      </w:pPr>
      <w:r w:rsidRPr="006D3E7E">
        <w:rPr>
          <w:rFonts w:ascii="Verdana" w:hAnsi="Verdana"/>
        </w:rPr>
        <w:t>....................................................................</w:t>
      </w:r>
      <w:r w:rsidR="00017330" w:rsidRPr="006D3E7E">
        <w:rPr>
          <w:rFonts w:ascii="Verdana" w:hAnsi="Verdana"/>
        </w:rPr>
        <w:t>....................................................................</w:t>
      </w:r>
      <w:r w:rsidRPr="006D3E7E">
        <w:rPr>
          <w:rFonts w:ascii="Verdana" w:hAnsi="Verdana"/>
        </w:rPr>
        <w:t>.........................</w:t>
      </w:r>
    </w:p>
    <w:p w14:paraId="025312DC" w14:textId="5FB2A929" w:rsidR="006102ED" w:rsidRPr="006D3E7E" w:rsidRDefault="006102ED" w:rsidP="003D0978">
      <w:pPr>
        <w:pStyle w:val="NormalnyWeb"/>
        <w:spacing w:before="0" w:beforeAutospacing="0" w:after="0" w:line="276" w:lineRule="auto"/>
        <w:rPr>
          <w:rFonts w:ascii="Verdana" w:hAnsi="Verdana"/>
        </w:rPr>
      </w:pPr>
      <w:r w:rsidRPr="006D3E7E">
        <w:rPr>
          <w:rFonts w:ascii="Verdana" w:hAnsi="Verdana"/>
        </w:rPr>
        <w:t>Siedziba Wykonawcy ............................</w:t>
      </w:r>
      <w:r w:rsidR="00017330" w:rsidRPr="006D3E7E">
        <w:rPr>
          <w:rFonts w:ascii="Verdana" w:hAnsi="Verdana"/>
        </w:rPr>
        <w:t>...................................................................</w:t>
      </w:r>
      <w:r w:rsidRPr="006D3E7E">
        <w:rPr>
          <w:rFonts w:ascii="Verdana" w:hAnsi="Verdana"/>
        </w:rPr>
        <w:t>......................</w:t>
      </w:r>
      <w:r w:rsidR="006C4283" w:rsidRPr="006D3E7E">
        <w:rPr>
          <w:rFonts w:ascii="Verdana" w:hAnsi="Verdana"/>
        </w:rPr>
        <w:t>...........</w:t>
      </w:r>
      <w:r w:rsidRPr="006D3E7E">
        <w:rPr>
          <w:rFonts w:ascii="Verdana" w:hAnsi="Verdana"/>
        </w:rPr>
        <w:t>.......</w:t>
      </w:r>
      <w:r w:rsidR="003F1BDD" w:rsidRPr="006D3E7E">
        <w:rPr>
          <w:rFonts w:ascii="Verdana" w:hAnsi="Verdana"/>
        </w:rPr>
        <w:t>..........................</w:t>
      </w:r>
    </w:p>
    <w:p w14:paraId="48073EEA" w14:textId="1A522DE3" w:rsidR="006102ED" w:rsidRPr="006D3E7E" w:rsidRDefault="006102ED" w:rsidP="003D0978">
      <w:pPr>
        <w:pStyle w:val="NormalnyWeb"/>
        <w:spacing w:before="0" w:beforeAutospacing="0" w:after="0" w:line="276" w:lineRule="auto"/>
        <w:rPr>
          <w:rFonts w:ascii="Verdana" w:hAnsi="Verdana"/>
        </w:rPr>
      </w:pPr>
      <w:r w:rsidRPr="006D3E7E">
        <w:rPr>
          <w:rFonts w:ascii="Verdana" w:hAnsi="Verdana"/>
        </w:rPr>
        <w:t>.......................................................</w:t>
      </w:r>
      <w:r w:rsidR="00017330" w:rsidRPr="006D3E7E">
        <w:rPr>
          <w:rFonts w:ascii="Verdana" w:hAnsi="Verdana"/>
        </w:rPr>
        <w:t>...................................................................</w:t>
      </w:r>
      <w:r w:rsidRPr="006D3E7E">
        <w:rPr>
          <w:rFonts w:ascii="Verdana" w:hAnsi="Verdana"/>
        </w:rPr>
        <w:t>.......................................</w:t>
      </w:r>
    </w:p>
    <w:p w14:paraId="59056B4E" w14:textId="14495398" w:rsidR="003F1BDD" w:rsidRPr="006D3E7E" w:rsidRDefault="00AD1738" w:rsidP="00875C18">
      <w:pPr>
        <w:pStyle w:val="NormalnyWeb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Verdana" w:hAnsi="Verdana"/>
        </w:rPr>
      </w:pPr>
      <w:r w:rsidRPr="006D3E7E">
        <w:rPr>
          <w:rFonts w:ascii="Verdana" w:hAnsi="Verdana"/>
        </w:rPr>
        <w:t xml:space="preserve">Odpowiadając na </w:t>
      </w:r>
      <w:r w:rsidR="00875C18">
        <w:rPr>
          <w:rFonts w:ascii="Verdana" w:hAnsi="Verdana"/>
        </w:rPr>
        <w:t xml:space="preserve">ogłoszenie o </w:t>
      </w:r>
      <w:r w:rsidRPr="006D3E7E">
        <w:rPr>
          <w:rFonts w:ascii="Verdana" w:hAnsi="Verdana"/>
        </w:rPr>
        <w:t xml:space="preserve">zapytaniu ofertowym </w:t>
      </w:r>
      <w:r w:rsidR="006102ED" w:rsidRPr="006D3E7E">
        <w:rPr>
          <w:rFonts w:ascii="Verdana" w:hAnsi="Verdana"/>
        </w:rPr>
        <w:t xml:space="preserve">na </w:t>
      </w:r>
      <w:r w:rsidR="00875C18">
        <w:rPr>
          <w:rFonts w:ascii="Verdana" w:hAnsi="Verdana"/>
          <w:b/>
          <w:bCs/>
        </w:rPr>
        <w:t>„</w:t>
      </w:r>
      <w:r w:rsidRPr="006D3E7E">
        <w:rPr>
          <w:rFonts w:ascii="Verdana" w:hAnsi="Verdana"/>
          <w:b/>
          <w:bCs/>
        </w:rPr>
        <w:t>Wykonanie prac geodezyjnych</w:t>
      </w:r>
      <w:r w:rsidR="003D0978">
        <w:rPr>
          <w:rFonts w:ascii="Verdana" w:hAnsi="Verdana"/>
          <w:b/>
          <w:bCs/>
        </w:rPr>
        <w:t xml:space="preserve">  </w:t>
      </w:r>
      <w:r w:rsidR="006102ED" w:rsidRPr="006D3E7E">
        <w:rPr>
          <w:rFonts w:ascii="Verdana" w:hAnsi="Verdana"/>
          <w:b/>
          <w:bCs/>
        </w:rPr>
        <w:t>i kartograficznych na terenie miasta Wrocławia”</w:t>
      </w:r>
      <w:r w:rsidR="00DD645E" w:rsidRPr="006D3E7E">
        <w:rPr>
          <w:rFonts w:ascii="Verdana" w:hAnsi="Verdana"/>
          <w:b/>
          <w:bCs/>
        </w:rPr>
        <w:t xml:space="preserve"> (post. ZGKIKM.EA.260.</w:t>
      </w:r>
      <w:r w:rsidR="00F97135">
        <w:rPr>
          <w:rFonts w:ascii="Verdana" w:hAnsi="Verdana"/>
          <w:b/>
          <w:bCs/>
        </w:rPr>
        <w:t>9</w:t>
      </w:r>
      <w:r w:rsidR="00DD645E" w:rsidRPr="006D3E7E">
        <w:rPr>
          <w:rFonts w:ascii="Verdana" w:hAnsi="Verdana"/>
          <w:b/>
          <w:bCs/>
        </w:rPr>
        <w:t>.202</w:t>
      </w:r>
      <w:r w:rsidR="0092177D">
        <w:rPr>
          <w:rFonts w:ascii="Verdana" w:hAnsi="Verdana"/>
          <w:b/>
          <w:bCs/>
        </w:rPr>
        <w:t>6</w:t>
      </w:r>
      <w:r w:rsidR="006850DA" w:rsidRPr="006D3E7E">
        <w:rPr>
          <w:rFonts w:ascii="Verdana" w:hAnsi="Verdana"/>
          <w:b/>
          <w:bCs/>
        </w:rPr>
        <w:t>)</w:t>
      </w:r>
      <w:r w:rsidR="006102ED" w:rsidRPr="006D3E7E">
        <w:rPr>
          <w:rFonts w:ascii="Verdana" w:hAnsi="Verdana"/>
          <w:b/>
          <w:bCs/>
        </w:rPr>
        <w:t xml:space="preserve"> </w:t>
      </w:r>
      <w:r w:rsidR="006102ED" w:rsidRPr="006D3E7E">
        <w:rPr>
          <w:rFonts w:ascii="Verdana" w:hAnsi="Verdana"/>
        </w:rPr>
        <w:t>oferujemy wykonanie prac zgodnie z warunkami technicznymi zaw</w:t>
      </w:r>
      <w:r w:rsidRPr="006D3E7E">
        <w:rPr>
          <w:rFonts w:ascii="Verdana" w:hAnsi="Verdana"/>
        </w:rPr>
        <w:t>artymi w załączniku nr 1 do zapytania ofertowego w niżej podanej cenie</w:t>
      </w:r>
      <w:r w:rsidR="006102ED" w:rsidRPr="006D3E7E">
        <w:rPr>
          <w:rFonts w:ascii="Verdana" w:hAnsi="Verdana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Tabela dotycząca ofrty na wykonanie prac"/>
        <w:tblDescription w:val="Tabela zawiera następujace kolumny asortyment, obręb, am, dzialka, ulica, ilość działek do podziału cena netto procent podziału cena brutto"/>
      </w:tblPr>
      <w:tblGrid>
        <w:gridCol w:w="2562"/>
        <w:gridCol w:w="1714"/>
        <w:gridCol w:w="878"/>
        <w:gridCol w:w="1176"/>
        <w:gridCol w:w="2108"/>
        <w:gridCol w:w="1358"/>
        <w:gridCol w:w="1218"/>
        <w:gridCol w:w="1319"/>
        <w:gridCol w:w="1795"/>
      </w:tblGrid>
      <w:tr w:rsidR="00F31833" w:rsidRPr="006D3E7E" w14:paraId="050348FF" w14:textId="77777777" w:rsidTr="003D0978">
        <w:trPr>
          <w:trHeight w:val="1609"/>
        </w:trPr>
        <w:tc>
          <w:tcPr>
            <w:tcW w:w="927" w:type="pct"/>
            <w:vAlign w:val="center"/>
          </w:tcPr>
          <w:p w14:paraId="516938A4" w14:textId="77777777" w:rsidR="00F31833" w:rsidRPr="006D3E7E" w:rsidRDefault="00B74D01" w:rsidP="003D097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6D3E7E">
              <w:rPr>
                <w:rFonts w:ascii="Verdana" w:hAnsi="Verdana"/>
                <w:b/>
                <w:bCs/>
                <w:sz w:val="24"/>
                <w:szCs w:val="24"/>
              </w:rPr>
              <w:t>A</w:t>
            </w:r>
            <w:r w:rsidR="00F31833" w:rsidRPr="006D3E7E">
              <w:rPr>
                <w:rFonts w:ascii="Verdana" w:hAnsi="Verdana"/>
                <w:b/>
                <w:bCs/>
                <w:sz w:val="24"/>
                <w:szCs w:val="24"/>
              </w:rPr>
              <w:t>sortyment</w:t>
            </w:r>
          </w:p>
        </w:tc>
        <w:tc>
          <w:tcPr>
            <w:tcW w:w="549" w:type="pct"/>
            <w:vAlign w:val="center"/>
          </w:tcPr>
          <w:p w14:paraId="4CAEC544" w14:textId="77777777" w:rsidR="00F31833" w:rsidRPr="006D3E7E" w:rsidRDefault="00F31833" w:rsidP="003D097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6D3E7E">
              <w:rPr>
                <w:rFonts w:ascii="Verdana" w:hAnsi="Verdana"/>
                <w:b/>
                <w:sz w:val="24"/>
                <w:szCs w:val="24"/>
              </w:rPr>
              <w:t>obręb</w:t>
            </w:r>
          </w:p>
        </w:tc>
        <w:tc>
          <w:tcPr>
            <w:tcW w:w="331" w:type="pct"/>
            <w:vAlign w:val="center"/>
          </w:tcPr>
          <w:p w14:paraId="67D2ABCD" w14:textId="77777777" w:rsidR="00F31833" w:rsidRPr="006D3E7E" w:rsidRDefault="00F31833" w:rsidP="003D097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6D3E7E">
              <w:rPr>
                <w:rFonts w:ascii="Verdana" w:hAnsi="Verdana"/>
                <w:b/>
                <w:sz w:val="24"/>
                <w:szCs w:val="24"/>
              </w:rPr>
              <w:t>AM</w:t>
            </w:r>
          </w:p>
        </w:tc>
        <w:tc>
          <w:tcPr>
            <w:tcW w:w="409" w:type="pct"/>
            <w:vAlign w:val="center"/>
          </w:tcPr>
          <w:p w14:paraId="1815B91B" w14:textId="77777777" w:rsidR="00F31833" w:rsidRPr="006D3E7E" w:rsidRDefault="00F31833" w:rsidP="003D097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6D3E7E">
              <w:rPr>
                <w:rFonts w:ascii="Verdana" w:hAnsi="Verdana"/>
                <w:b/>
                <w:sz w:val="24"/>
                <w:szCs w:val="24"/>
              </w:rPr>
              <w:t>działka</w:t>
            </w:r>
          </w:p>
        </w:tc>
        <w:tc>
          <w:tcPr>
            <w:tcW w:w="719" w:type="pct"/>
            <w:vAlign w:val="center"/>
          </w:tcPr>
          <w:p w14:paraId="146B0E4A" w14:textId="77777777" w:rsidR="00F31833" w:rsidRPr="006D3E7E" w:rsidRDefault="00F31833" w:rsidP="003D097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6D3E7E">
              <w:rPr>
                <w:rFonts w:ascii="Verdana" w:hAnsi="Verdana"/>
                <w:b/>
                <w:sz w:val="24"/>
                <w:szCs w:val="24"/>
              </w:rPr>
              <w:t>ulica</w:t>
            </w:r>
          </w:p>
        </w:tc>
        <w:tc>
          <w:tcPr>
            <w:tcW w:w="499" w:type="pct"/>
            <w:vAlign w:val="center"/>
          </w:tcPr>
          <w:p w14:paraId="6A0FD950" w14:textId="77777777" w:rsidR="00F31833" w:rsidRPr="006D3E7E" w:rsidRDefault="00B74D01" w:rsidP="003D097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6D3E7E">
              <w:rPr>
                <w:rFonts w:ascii="Verdana" w:hAnsi="Verdana"/>
                <w:b/>
                <w:sz w:val="24"/>
                <w:szCs w:val="24"/>
              </w:rPr>
              <w:t>ilość działek do podziału</w:t>
            </w:r>
            <w:r w:rsidR="00F31833" w:rsidRPr="006D3E7E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vAlign w:val="center"/>
          </w:tcPr>
          <w:p w14:paraId="7D10C73F" w14:textId="77777777" w:rsidR="00F31833" w:rsidRPr="006D3E7E" w:rsidRDefault="00F31833" w:rsidP="003D0978">
            <w:pPr>
              <w:spacing w:line="276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6D3E7E">
              <w:rPr>
                <w:rFonts w:ascii="Verdana" w:hAnsi="Verdana"/>
                <w:b/>
                <w:sz w:val="24"/>
                <w:szCs w:val="24"/>
              </w:rPr>
              <w:t>Cena netto</w:t>
            </w:r>
          </w:p>
        </w:tc>
        <w:tc>
          <w:tcPr>
            <w:tcW w:w="458" w:type="pct"/>
            <w:vAlign w:val="center"/>
          </w:tcPr>
          <w:p w14:paraId="07B8BF64" w14:textId="77777777" w:rsidR="00F31833" w:rsidRPr="006D3E7E" w:rsidRDefault="00F31833" w:rsidP="003D0978">
            <w:pPr>
              <w:spacing w:line="276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6D3E7E">
              <w:rPr>
                <w:rFonts w:ascii="Verdana" w:hAnsi="Verdana"/>
                <w:b/>
                <w:sz w:val="24"/>
                <w:szCs w:val="24"/>
              </w:rPr>
              <w:t>% podatku</w:t>
            </w:r>
          </w:p>
        </w:tc>
        <w:tc>
          <w:tcPr>
            <w:tcW w:w="657" w:type="pct"/>
            <w:vAlign w:val="center"/>
          </w:tcPr>
          <w:p w14:paraId="55930A69" w14:textId="77777777" w:rsidR="00F31833" w:rsidRPr="006D3E7E" w:rsidRDefault="00F31833" w:rsidP="003D0978">
            <w:pPr>
              <w:spacing w:line="276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6D3E7E">
              <w:rPr>
                <w:rFonts w:ascii="Verdana" w:hAnsi="Verdana"/>
                <w:b/>
                <w:sz w:val="24"/>
                <w:szCs w:val="24"/>
              </w:rPr>
              <w:t>Cena  brutto</w:t>
            </w:r>
          </w:p>
        </w:tc>
      </w:tr>
      <w:tr w:rsidR="00B74D01" w:rsidRPr="006D3E7E" w14:paraId="440AFF8A" w14:textId="77777777" w:rsidTr="003D0978">
        <w:trPr>
          <w:trHeight w:val="1535"/>
        </w:trPr>
        <w:tc>
          <w:tcPr>
            <w:tcW w:w="927" w:type="pct"/>
            <w:vAlign w:val="center"/>
          </w:tcPr>
          <w:p w14:paraId="1F2472EB" w14:textId="77777777" w:rsidR="00B74D01" w:rsidRPr="006D3E7E" w:rsidRDefault="00B74D01" w:rsidP="003D0978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 w:rsidRPr="006D3E7E">
              <w:rPr>
                <w:rFonts w:ascii="Verdana" w:eastAsia="Calibri" w:hAnsi="Verdana"/>
                <w:sz w:val="24"/>
                <w:szCs w:val="24"/>
              </w:rPr>
              <w:t>Sporządzenie mapy z projektem podziału nieruchomości</w:t>
            </w:r>
          </w:p>
        </w:tc>
        <w:tc>
          <w:tcPr>
            <w:tcW w:w="549" w:type="pct"/>
            <w:vAlign w:val="center"/>
          </w:tcPr>
          <w:p w14:paraId="019A6033" w14:textId="3FEDE232" w:rsidR="00B74D01" w:rsidRPr="006D3E7E" w:rsidRDefault="00684F5A" w:rsidP="003D0978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>
              <w:rPr>
                <w:rFonts w:ascii="Verdana" w:eastAsia="Calibri" w:hAnsi="Verdana"/>
                <w:sz w:val="24"/>
                <w:szCs w:val="24"/>
              </w:rPr>
              <w:t>0030 Jerzmanowo</w:t>
            </w:r>
          </w:p>
        </w:tc>
        <w:tc>
          <w:tcPr>
            <w:tcW w:w="331" w:type="pct"/>
            <w:vAlign w:val="center"/>
          </w:tcPr>
          <w:p w14:paraId="1A692D11" w14:textId="5197528A" w:rsidR="00B74D01" w:rsidRPr="006D3E7E" w:rsidRDefault="00684F5A" w:rsidP="003D0978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>
              <w:rPr>
                <w:rFonts w:ascii="Verdana" w:eastAsia="Calibri" w:hAnsi="Verdana"/>
                <w:sz w:val="24"/>
                <w:szCs w:val="24"/>
              </w:rPr>
              <w:t>16</w:t>
            </w:r>
          </w:p>
        </w:tc>
        <w:tc>
          <w:tcPr>
            <w:tcW w:w="409" w:type="pct"/>
            <w:vAlign w:val="center"/>
          </w:tcPr>
          <w:p w14:paraId="4FF2A2EB" w14:textId="437E96CA" w:rsidR="00B74D01" w:rsidRPr="006D3E7E" w:rsidRDefault="00684F5A" w:rsidP="003D0978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>
              <w:rPr>
                <w:rFonts w:ascii="Verdana" w:eastAsia="Calibri" w:hAnsi="Verdana"/>
                <w:sz w:val="24"/>
                <w:szCs w:val="24"/>
              </w:rPr>
              <w:t>55</w:t>
            </w:r>
          </w:p>
        </w:tc>
        <w:tc>
          <w:tcPr>
            <w:tcW w:w="719" w:type="pct"/>
            <w:vAlign w:val="center"/>
          </w:tcPr>
          <w:p w14:paraId="2A60EA20" w14:textId="6E85B507" w:rsidR="00B74D01" w:rsidRPr="006D3E7E" w:rsidRDefault="00684F5A" w:rsidP="001F59D9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>
              <w:rPr>
                <w:rFonts w:ascii="Verdana" w:eastAsia="Calibri" w:hAnsi="Verdana"/>
                <w:sz w:val="24"/>
                <w:szCs w:val="24"/>
              </w:rPr>
              <w:t>ul. Adamczewskich 21</w:t>
            </w:r>
          </w:p>
        </w:tc>
        <w:tc>
          <w:tcPr>
            <w:tcW w:w="499" w:type="pct"/>
            <w:vAlign w:val="center"/>
          </w:tcPr>
          <w:p w14:paraId="63029A33" w14:textId="0960BB7C" w:rsidR="00B74D01" w:rsidRPr="006D3E7E" w:rsidRDefault="001F59D9" w:rsidP="003D0978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>
              <w:rPr>
                <w:rFonts w:ascii="Verdana" w:eastAsia="Calibri" w:hAnsi="Verdana"/>
                <w:sz w:val="24"/>
                <w:szCs w:val="24"/>
              </w:rPr>
              <w:t xml:space="preserve">1 na </w:t>
            </w:r>
            <w:r w:rsidR="00684F5A">
              <w:rPr>
                <w:rFonts w:ascii="Verdana" w:eastAsia="Calibri" w:hAnsi="Verdana"/>
                <w:sz w:val="24"/>
                <w:szCs w:val="24"/>
              </w:rPr>
              <w:t>4</w:t>
            </w:r>
          </w:p>
        </w:tc>
        <w:tc>
          <w:tcPr>
            <w:tcW w:w="453" w:type="pct"/>
            <w:vAlign w:val="center"/>
          </w:tcPr>
          <w:p w14:paraId="75E288CA" w14:textId="77777777" w:rsidR="00B74D01" w:rsidRPr="006D3E7E" w:rsidRDefault="00B74D01" w:rsidP="003D0978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0EA6ADAA" w14:textId="77777777" w:rsidR="00B74D01" w:rsidRPr="006D3E7E" w:rsidRDefault="00B74D01" w:rsidP="003D0978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</w:p>
        </w:tc>
        <w:tc>
          <w:tcPr>
            <w:tcW w:w="657" w:type="pct"/>
            <w:vAlign w:val="center"/>
          </w:tcPr>
          <w:p w14:paraId="2B610509" w14:textId="77777777" w:rsidR="00B74D01" w:rsidRPr="006D3E7E" w:rsidRDefault="00B74D01" w:rsidP="003D0978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</w:p>
        </w:tc>
      </w:tr>
    </w:tbl>
    <w:p w14:paraId="109119D7" w14:textId="77777777" w:rsidR="003D0978" w:rsidRDefault="003D0978" w:rsidP="003D0978">
      <w:pPr>
        <w:spacing w:line="276" w:lineRule="auto"/>
        <w:ind w:right="-993"/>
        <w:rPr>
          <w:rFonts w:ascii="Verdana" w:hAnsi="Verdana"/>
          <w:color w:val="000000"/>
          <w:sz w:val="24"/>
          <w:szCs w:val="24"/>
          <w:lang w:eastAsia="en-US"/>
        </w:rPr>
      </w:pPr>
    </w:p>
    <w:p w14:paraId="3AA03787" w14:textId="6B6804E8" w:rsidR="00CE2728" w:rsidRPr="006D3E7E" w:rsidRDefault="00DA502B" w:rsidP="003D0978">
      <w:pPr>
        <w:spacing w:line="276" w:lineRule="auto"/>
        <w:ind w:right="-993"/>
        <w:rPr>
          <w:rFonts w:ascii="Verdana" w:hAnsi="Verdana"/>
          <w:color w:val="000000"/>
          <w:sz w:val="24"/>
          <w:szCs w:val="24"/>
          <w:lang w:eastAsia="en-US"/>
        </w:rPr>
      </w:pPr>
      <w:r w:rsidRPr="006D3E7E">
        <w:rPr>
          <w:rFonts w:ascii="Verdana" w:hAnsi="Verdana"/>
          <w:color w:val="000000"/>
          <w:sz w:val="24"/>
          <w:szCs w:val="24"/>
          <w:lang w:eastAsia="en-US"/>
        </w:rPr>
        <w:t>Słowni</w:t>
      </w:r>
      <w:r w:rsidR="00FB583A" w:rsidRPr="006D3E7E">
        <w:rPr>
          <w:rFonts w:ascii="Verdana" w:hAnsi="Verdana"/>
          <w:color w:val="000000"/>
          <w:sz w:val="24"/>
          <w:szCs w:val="24"/>
          <w:lang w:eastAsia="en-US"/>
        </w:rPr>
        <w:t>e całkowita cena</w:t>
      </w:r>
      <w:r w:rsidRPr="006D3E7E">
        <w:rPr>
          <w:rFonts w:ascii="Verdana" w:hAnsi="Verdana"/>
          <w:color w:val="000000"/>
          <w:sz w:val="24"/>
          <w:szCs w:val="24"/>
          <w:lang w:eastAsia="en-US"/>
        </w:rPr>
        <w:t xml:space="preserve"> brutto: …………………………………………</w:t>
      </w:r>
      <w:r w:rsidR="00A45CF1" w:rsidRPr="006D3E7E">
        <w:rPr>
          <w:rFonts w:ascii="Verdana" w:hAnsi="Verdana"/>
          <w:color w:val="000000"/>
          <w:sz w:val="24"/>
          <w:szCs w:val="24"/>
          <w:lang w:eastAsia="en-US"/>
        </w:rPr>
        <w:t>……………………</w:t>
      </w:r>
      <w:r w:rsidR="007A12FE" w:rsidRPr="006D3E7E">
        <w:rPr>
          <w:rFonts w:ascii="Verdana" w:hAnsi="Verdana"/>
          <w:color w:val="000000"/>
          <w:sz w:val="24"/>
          <w:szCs w:val="24"/>
          <w:lang w:eastAsia="en-US"/>
        </w:rPr>
        <w:t>……………..……………………………………</w:t>
      </w:r>
      <w:r w:rsidR="000E02FD" w:rsidRPr="006D3E7E">
        <w:rPr>
          <w:rFonts w:ascii="Verdana" w:hAnsi="Verdana"/>
          <w:color w:val="000000"/>
          <w:sz w:val="24"/>
          <w:szCs w:val="24"/>
          <w:lang w:eastAsia="en-US"/>
        </w:rPr>
        <w:t>……………………………………………</w:t>
      </w:r>
      <w:r w:rsidR="007A12FE" w:rsidRPr="006D3E7E">
        <w:rPr>
          <w:rFonts w:ascii="Verdana" w:hAnsi="Verdana"/>
          <w:color w:val="000000"/>
          <w:sz w:val="24"/>
          <w:szCs w:val="24"/>
          <w:lang w:eastAsia="en-US"/>
        </w:rPr>
        <w:t>……………….………</w:t>
      </w:r>
      <w:r w:rsidRPr="006D3E7E">
        <w:rPr>
          <w:rFonts w:ascii="Verdana" w:hAnsi="Verdana"/>
          <w:color w:val="000000"/>
          <w:sz w:val="24"/>
          <w:szCs w:val="24"/>
          <w:lang w:eastAsia="en-US"/>
        </w:rPr>
        <w:t xml:space="preserve"> </w:t>
      </w:r>
    </w:p>
    <w:p w14:paraId="6903F11E" w14:textId="77777777" w:rsidR="003D0978" w:rsidRDefault="003D0978" w:rsidP="003D0978">
      <w:pPr>
        <w:spacing w:line="276" w:lineRule="auto"/>
        <w:ind w:right="-615"/>
        <w:rPr>
          <w:rFonts w:ascii="Verdana" w:hAnsi="Verdana"/>
          <w:sz w:val="24"/>
          <w:szCs w:val="24"/>
          <w:u w:val="single"/>
        </w:rPr>
      </w:pPr>
    </w:p>
    <w:p w14:paraId="2F7F13C8" w14:textId="15D2B1E5" w:rsidR="001140CE" w:rsidRPr="006D3E7E" w:rsidRDefault="00AD1738" w:rsidP="003D0978">
      <w:pPr>
        <w:spacing w:line="276" w:lineRule="auto"/>
        <w:ind w:right="-615"/>
        <w:rPr>
          <w:rFonts w:ascii="Verdana" w:hAnsi="Verdana"/>
          <w:sz w:val="24"/>
          <w:szCs w:val="24"/>
          <w:u w:val="single"/>
        </w:rPr>
      </w:pPr>
      <w:r w:rsidRPr="006D3E7E">
        <w:rPr>
          <w:rFonts w:ascii="Verdana" w:hAnsi="Verdana"/>
          <w:sz w:val="24"/>
          <w:szCs w:val="24"/>
          <w:u w:val="single"/>
        </w:rPr>
        <w:t>Informacja dotycząca terminu wykonania</w:t>
      </w:r>
      <w:r w:rsidR="006C4283" w:rsidRPr="006D3E7E">
        <w:rPr>
          <w:rFonts w:ascii="Verdana" w:hAnsi="Verdana"/>
          <w:sz w:val="24"/>
          <w:szCs w:val="24"/>
          <w:u w:val="single"/>
        </w:rPr>
        <w:t>:</w:t>
      </w:r>
    </w:p>
    <w:p w14:paraId="39269C0D" w14:textId="77777777" w:rsidR="00C62E94" w:rsidRPr="006D3E7E" w:rsidRDefault="00FA6967" w:rsidP="003D0978">
      <w:pPr>
        <w:pStyle w:val="Akapitzlist"/>
        <w:spacing w:line="276" w:lineRule="auto"/>
        <w:ind w:left="0"/>
        <w:jc w:val="both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  <w:u w:val="single"/>
        </w:rPr>
        <w:t>Maksymalny</w:t>
      </w:r>
      <w:r w:rsidRPr="006D3E7E">
        <w:rPr>
          <w:rFonts w:ascii="Verdana" w:hAnsi="Verdana"/>
          <w:sz w:val="24"/>
          <w:szCs w:val="24"/>
        </w:rPr>
        <w:t xml:space="preserve"> wymagany przez Zamawiającego ter</w:t>
      </w:r>
      <w:r w:rsidR="00F31833" w:rsidRPr="006D3E7E">
        <w:rPr>
          <w:rFonts w:ascii="Verdana" w:hAnsi="Verdana"/>
          <w:sz w:val="24"/>
          <w:szCs w:val="24"/>
        </w:rPr>
        <w:t>min wykonania zamówienia wynosi</w:t>
      </w:r>
      <w:r w:rsidR="00C62E94" w:rsidRPr="006D3E7E">
        <w:rPr>
          <w:rFonts w:ascii="Verdana" w:hAnsi="Verdana"/>
          <w:sz w:val="24"/>
          <w:szCs w:val="24"/>
        </w:rPr>
        <w:t>:</w:t>
      </w:r>
    </w:p>
    <w:p w14:paraId="193D61A3" w14:textId="4E3E0899" w:rsidR="00E5088B" w:rsidRPr="006D3E7E" w:rsidRDefault="00C62E94" w:rsidP="003D0978">
      <w:pPr>
        <w:pStyle w:val="Akapitzlist"/>
        <w:spacing w:line="276" w:lineRule="auto"/>
        <w:ind w:left="0"/>
        <w:jc w:val="both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 xml:space="preserve">- I etap - </w:t>
      </w:r>
      <w:r w:rsidR="007D24C2">
        <w:rPr>
          <w:rFonts w:ascii="Verdana" w:hAnsi="Verdana"/>
          <w:sz w:val="24"/>
          <w:szCs w:val="24"/>
        </w:rPr>
        <w:t>14</w:t>
      </w:r>
      <w:r w:rsidR="00F31833" w:rsidRPr="006D3E7E">
        <w:rPr>
          <w:rFonts w:ascii="Verdana" w:hAnsi="Verdana"/>
          <w:sz w:val="24"/>
          <w:szCs w:val="24"/>
        </w:rPr>
        <w:t xml:space="preserve"> dni kalendarzowych licząc od daty </w:t>
      </w:r>
      <w:r w:rsidRPr="006D3E7E">
        <w:rPr>
          <w:rFonts w:ascii="Verdana" w:hAnsi="Verdana"/>
          <w:sz w:val="24"/>
          <w:szCs w:val="24"/>
        </w:rPr>
        <w:t>podpisania umowy</w:t>
      </w:r>
    </w:p>
    <w:p w14:paraId="62D7658E" w14:textId="0CD46D60" w:rsidR="003A4937" w:rsidRPr="006D3E7E" w:rsidRDefault="00C62E94" w:rsidP="003D0978">
      <w:pPr>
        <w:pStyle w:val="Akapitzlist"/>
        <w:spacing w:line="276" w:lineRule="auto"/>
        <w:ind w:left="0"/>
        <w:jc w:val="both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 xml:space="preserve">- II etap – </w:t>
      </w:r>
      <w:r w:rsidR="00815109">
        <w:rPr>
          <w:rFonts w:ascii="Verdana" w:hAnsi="Verdana"/>
          <w:sz w:val="24"/>
          <w:szCs w:val="24"/>
        </w:rPr>
        <w:t>60</w:t>
      </w:r>
      <w:r w:rsidRPr="006D3E7E">
        <w:rPr>
          <w:rFonts w:ascii="Verdana" w:hAnsi="Verdana"/>
          <w:sz w:val="24"/>
          <w:szCs w:val="24"/>
        </w:rPr>
        <w:t xml:space="preserve"> dni kalendarzowych od daty otrzymania postanowienia o zgodności podziału z MPZP.</w:t>
      </w:r>
      <w:r w:rsidR="00DF1E60">
        <w:rPr>
          <w:rFonts w:ascii="Verdana" w:hAnsi="Verdana"/>
          <w:sz w:val="24"/>
          <w:szCs w:val="24"/>
        </w:rPr>
        <w:br/>
      </w:r>
    </w:p>
    <w:p w14:paraId="7C5FF364" w14:textId="76A56D9E" w:rsidR="009D4646" w:rsidRPr="006D3E7E" w:rsidRDefault="00D35A73" w:rsidP="003D0978">
      <w:pPr>
        <w:pStyle w:val="NormalnyWeb"/>
        <w:spacing w:before="0" w:beforeAutospacing="0" w:after="0" w:line="276" w:lineRule="auto"/>
        <w:jc w:val="both"/>
        <w:rPr>
          <w:rFonts w:ascii="Verdana" w:hAnsi="Verdana"/>
        </w:rPr>
      </w:pPr>
      <w:r w:rsidRPr="006D3E7E">
        <w:rPr>
          <w:rFonts w:ascii="Verdana" w:hAnsi="Verdana"/>
        </w:rPr>
        <w:t>2</w:t>
      </w:r>
      <w:r w:rsidR="001061BA" w:rsidRPr="006D3E7E">
        <w:rPr>
          <w:rFonts w:ascii="Verdana" w:hAnsi="Verdana"/>
        </w:rPr>
        <w:t xml:space="preserve">. </w:t>
      </w:r>
      <w:r w:rsidRPr="006D3E7E">
        <w:rPr>
          <w:rFonts w:ascii="Verdana" w:hAnsi="Verdana"/>
        </w:rPr>
        <w:t>Oświadczamy, że w cenach</w:t>
      </w:r>
      <w:r w:rsidR="001061BA" w:rsidRPr="006D3E7E">
        <w:rPr>
          <w:rFonts w:ascii="Verdana" w:hAnsi="Verdana"/>
        </w:rPr>
        <w:t xml:space="preserve"> oferty zostały uwzględnione wszystkie koszty wykonania zamówienia, </w:t>
      </w:r>
      <w:r w:rsidR="003A4937" w:rsidRPr="006D3E7E">
        <w:rPr>
          <w:rFonts w:ascii="Verdana" w:hAnsi="Verdana"/>
        </w:rPr>
        <w:t>w</w:t>
      </w:r>
      <w:r w:rsidR="001061BA" w:rsidRPr="006D3E7E">
        <w:rPr>
          <w:rFonts w:ascii="Verdana" w:hAnsi="Verdana"/>
        </w:rPr>
        <w:t xml:space="preserve"> tym </w:t>
      </w:r>
      <w:r w:rsidR="001061BA" w:rsidRPr="006D3E7E">
        <w:rPr>
          <w:rFonts w:ascii="Verdana" w:hAnsi="Verdana"/>
          <w:b/>
          <w:bCs/>
        </w:rPr>
        <w:t>opłata za zgłoszenie roboty geodezyjnej w ośrodku dokumentacji</w:t>
      </w:r>
      <w:r w:rsidR="000827D1" w:rsidRPr="006D3E7E">
        <w:rPr>
          <w:rFonts w:ascii="Verdana" w:hAnsi="Verdana"/>
          <w:b/>
          <w:bCs/>
        </w:rPr>
        <w:t xml:space="preserve"> </w:t>
      </w:r>
      <w:r w:rsidR="003A4937" w:rsidRPr="006D3E7E">
        <w:rPr>
          <w:rFonts w:ascii="Verdana" w:hAnsi="Verdana"/>
          <w:b/>
          <w:bCs/>
        </w:rPr>
        <w:t xml:space="preserve">(ZGKiKM Wrocław) </w:t>
      </w:r>
      <w:r w:rsidR="000827D1" w:rsidRPr="006D3E7E">
        <w:rPr>
          <w:rFonts w:ascii="Verdana" w:hAnsi="Verdana"/>
          <w:b/>
          <w:bCs/>
        </w:rPr>
        <w:t>oraz kosztów odpisów</w:t>
      </w:r>
      <w:r w:rsidR="00875C18">
        <w:rPr>
          <w:rFonts w:ascii="Verdana" w:hAnsi="Verdana"/>
          <w:b/>
          <w:bCs/>
        </w:rPr>
        <w:br/>
      </w:r>
      <w:r w:rsidR="000827D1" w:rsidRPr="006D3E7E">
        <w:rPr>
          <w:rFonts w:ascii="Verdana" w:hAnsi="Verdana"/>
          <w:b/>
          <w:bCs/>
        </w:rPr>
        <w:t>z Ksiąg Wieczystych</w:t>
      </w:r>
      <w:r w:rsidR="006850DA" w:rsidRPr="006D3E7E">
        <w:rPr>
          <w:rFonts w:ascii="Verdana" w:hAnsi="Verdana"/>
        </w:rPr>
        <w:t>.</w:t>
      </w:r>
    </w:p>
    <w:p w14:paraId="0809385F" w14:textId="77777777" w:rsidR="009D4646" w:rsidRPr="006D3E7E" w:rsidRDefault="009D4646" w:rsidP="003D0978">
      <w:pPr>
        <w:pStyle w:val="NormalnyWeb"/>
        <w:spacing w:before="0" w:beforeAutospacing="0" w:after="0" w:line="276" w:lineRule="auto"/>
        <w:jc w:val="both"/>
        <w:rPr>
          <w:rFonts w:ascii="Verdana" w:hAnsi="Verdana"/>
        </w:rPr>
      </w:pPr>
    </w:p>
    <w:p w14:paraId="359BED1F" w14:textId="24CABB00" w:rsidR="003D0978" w:rsidRDefault="006C4283" w:rsidP="003D0978">
      <w:pPr>
        <w:pStyle w:val="NormalnyWeb"/>
        <w:numPr>
          <w:ilvl w:val="0"/>
          <w:numId w:val="35"/>
        </w:numPr>
        <w:spacing w:before="0" w:beforeAutospacing="0" w:after="0" w:line="276" w:lineRule="auto"/>
        <w:jc w:val="both"/>
        <w:rPr>
          <w:rFonts w:ascii="Verdana" w:hAnsi="Verdana"/>
        </w:rPr>
      </w:pPr>
      <w:r w:rsidRPr="006D3E7E">
        <w:rPr>
          <w:rFonts w:ascii="Verdana" w:hAnsi="Verdana"/>
        </w:rPr>
        <w:t>Oświadczamy, że</w:t>
      </w:r>
      <w:r w:rsidR="003D0978">
        <w:rPr>
          <w:rFonts w:ascii="Verdana" w:hAnsi="Verdana"/>
        </w:rPr>
        <w:t>:</w:t>
      </w:r>
    </w:p>
    <w:p w14:paraId="1D63E78F" w14:textId="77777777" w:rsidR="003D0978" w:rsidRPr="003D0978" w:rsidRDefault="003D0978" w:rsidP="003D0978">
      <w:pPr>
        <w:pStyle w:val="NormalnyWeb"/>
        <w:numPr>
          <w:ilvl w:val="0"/>
          <w:numId w:val="36"/>
        </w:numPr>
        <w:spacing w:before="0" w:beforeAutospacing="0" w:after="0" w:line="276" w:lineRule="auto"/>
        <w:ind w:left="714" w:hanging="357"/>
        <w:jc w:val="both"/>
        <w:rPr>
          <w:rFonts w:ascii="Verdana" w:hAnsi="Verdana"/>
          <w:bCs/>
        </w:rPr>
      </w:pPr>
      <w:r w:rsidRPr="003D0978">
        <w:rPr>
          <w:rFonts w:ascii="Verdana" w:hAnsi="Verdana"/>
          <w:bCs/>
        </w:rPr>
        <w:t>posiadamy wiedzę i doświadczenie niezbędne do wykonania zamówienia,</w:t>
      </w:r>
    </w:p>
    <w:p w14:paraId="1CB70C94" w14:textId="77777777" w:rsidR="003D0978" w:rsidRPr="003D0978" w:rsidRDefault="003D0978" w:rsidP="003D0978">
      <w:pPr>
        <w:pStyle w:val="NormalnyWeb"/>
        <w:numPr>
          <w:ilvl w:val="0"/>
          <w:numId w:val="36"/>
        </w:numPr>
        <w:spacing w:before="0" w:beforeAutospacing="0" w:after="0" w:line="276" w:lineRule="auto"/>
        <w:ind w:left="714" w:hanging="357"/>
        <w:jc w:val="both"/>
        <w:rPr>
          <w:rFonts w:ascii="Verdana" w:hAnsi="Verdana"/>
          <w:bCs/>
        </w:rPr>
      </w:pPr>
      <w:r w:rsidRPr="003D0978">
        <w:rPr>
          <w:rFonts w:ascii="Verdana" w:hAnsi="Verdana"/>
          <w:bCs/>
        </w:rPr>
        <w:t>dysponujemy potencjałem technicznym niezbędnym do wykonania zamówienia,</w:t>
      </w:r>
    </w:p>
    <w:p w14:paraId="356A4303" w14:textId="77777777" w:rsidR="003D0978" w:rsidRPr="003D0978" w:rsidRDefault="003D0978" w:rsidP="003D0978">
      <w:pPr>
        <w:pStyle w:val="NormalnyWeb"/>
        <w:numPr>
          <w:ilvl w:val="0"/>
          <w:numId w:val="36"/>
        </w:numPr>
        <w:spacing w:before="0" w:beforeAutospacing="0" w:after="0" w:line="276" w:lineRule="auto"/>
        <w:ind w:left="714" w:hanging="357"/>
        <w:jc w:val="both"/>
        <w:rPr>
          <w:rFonts w:ascii="Verdana" w:hAnsi="Verdana"/>
          <w:bCs/>
        </w:rPr>
      </w:pPr>
      <w:r w:rsidRPr="003D0978">
        <w:rPr>
          <w:rFonts w:ascii="Verdana" w:hAnsi="Verdana"/>
          <w:bCs/>
        </w:rPr>
        <w:t>znajdujemy się w sytuacji ekonomicznej i finansowej zapewniającej wykonanie zamówienia,</w:t>
      </w:r>
    </w:p>
    <w:p w14:paraId="237815C4" w14:textId="660895F5" w:rsidR="003D0978" w:rsidRPr="003D0978" w:rsidRDefault="003D0978" w:rsidP="003D0978">
      <w:pPr>
        <w:pStyle w:val="NormalnyWeb"/>
        <w:numPr>
          <w:ilvl w:val="0"/>
          <w:numId w:val="36"/>
        </w:numPr>
        <w:spacing w:before="0" w:beforeAutospacing="0" w:after="0" w:line="276" w:lineRule="auto"/>
        <w:ind w:left="714" w:hanging="357"/>
        <w:jc w:val="both"/>
        <w:rPr>
          <w:rFonts w:ascii="Verdana" w:hAnsi="Verdana"/>
          <w:bCs/>
        </w:rPr>
      </w:pPr>
      <w:r w:rsidRPr="003D0978">
        <w:rPr>
          <w:rFonts w:ascii="Verdana" w:hAnsi="Verdana"/>
          <w:bCs/>
        </w:rPr>
        <w:t>nie podlegamy wykluczeniu z postępowania na podstawie art. 7 ust. 1 ustawy z dnia 13 kwietnia 2022 r.</w:t>
      </w:r>
      <w:r w:rsidR="00875C18">
        <w:rPr>
          <w:rFonts w:ascii="Verdana" w:hAnsi="Verdana"/>
          <w:bCs/>
          <w:iCs/>
        </w:rPr>
        <w:t>,</w:t>
      </w:r>
      <w:r w:rsidR="00875C18">
        <w:rPr>
          <w:rFonts w:ascii="Verdana" w:hAnsi="Verdana"/>
          <w:bCs/>
          <w:iCs/>
        </w:rPr>
        <w:br/>
      </w:r>
      <w:r w:rsidRPr="003D0978">
        <w:rPr>
          <w:rFonts w:ascii="Verdana" w:hAnsi="Verdana"/>
          <w:bCs/>
          <w:iCs/>
        </w:rPr>
        <w:t>o szczególnych rozwiązaniach w zakresie przeciwdziałania wspieraniu agresji na Ukrainę oraz służących ochronie bezpieczeństwa narodowego (t.j. Dz. U. z 2024 r. poz. 507 ze zm.),</w:t>
      </w:r>
    </w:p>
    <w:p w14:paraId="6B0D1FC2" w14:textId="7AA70F79" w:rsidR="003D0978" w:rsidRPr="003D0978" w:rsidRDefault="003D0978" w:rsidP="003D0978">
      <w:pPr>
        <w:pStyle w:val="Akapitzlist"/>
        <w:numPr>
          <w:ilvl w:val="0"/>
          <w:numId w:val="36"/>
        </w:numPr>
        <w:spacing w:line="276" w:lineRule="auto"/>
        <w:ind w:left="714" w:hanging="357"/>
        <w:rPr>
          <w:rFonts w:ascii="Verdana" w:hAnsi="Verdana"/>
          <w:sz w:val="24"/>
          <w:szCs w:val="24"/>
          <w:lang w:eastAsia="pl-PL"/>
        </w:rPr>
      </w:pPr>
      <w:r w:rsidRPr="003D0978">
        <w:rPr>
          <w:rFonts w:ascii="Verdana" w:hAnsi="Verdana"/>
          <w:sz w:val="24"/>
          <w:szCs w:val="24"/>
          <w:lang w:eastAsia="pl-PL"/>
        </w:rPr>
        <w:t xml:space="preserve">akceptujemy projekt umowy, stanowiący załącznik nr 3 do zapytania ofertowego oraz zobowiązujemy się, </w:t>
      </w:r>
      <w:r w:rsidR="00875C18">
        <w:rPr>
          <w:rFonts w:ascii="Verdana" w:hAnsi="Verdana"/>
          <w:sz w:val="24"/>
          <w:szCs w:val="24"/>
          <w:lang w:eastAsia="pl-PL"/>
        </w:rPr>
        <w:br/>
      </w:r>
      <w:r w:rsidRPr="003D0978">
        <w:rPr>
          <w:rFonts w:ascii="Verdana" w:hAnsi="Verdana"/>
          <w:sz w:val="24"/>
          <w:szCs w:val="24"/>
          <w:lang w:eastAsia="pl-PL"/>
        </w:rPr>
        <w:t xml:space="preserve">w przypadku wyboru naszej oferty, do zawarcia umowy  w wyznaczonym przez Zamawiającego miejscu </w:t>
      </w:r>
      <w:r w:rsidR="00875C18">
        <w:rPr>
          <w:rFonts w:ascii="Verdana" w:hAnsi="Verdana"/>
          <w:sz w:val="24"/>
          <w:szCs w:val="24"/>
          <w:lang w:eastAsia="pl-PL"/>
        </w:rPr>
        <w:br/>
      </w:r>
      <w:r w:rsidRPr="003D0978">
        <w:rPr>
          <w:rFonts w:ascii="Verdana" w:hAnsi="Verdana"/>
          <w:sz w:val="24"/>
          <w:szCs w:val="24"/>
          <w:lang w:eastAsia="pl-PL"/>
        </w:rPr>
        <w:t>i terminie</w:t>
      </w:r>
      <w:r w:rsidR="00875C18">
        <w:rPr>
          <w:rFonts w:ascii="Verdana" w:hAnsi="Verdana"/>
          <w:sz w:val="24"/>
          <w:szCs w:val="24"/>
          <w:lang w:eastAsia="pl-PL"/>
        </w:rPr>
        <w:t>.</w:t>
      </w:r>
    </w:p>
    <w:p w14:paraId="3557F2D4" w14:textId="77777777" w:rsidR="00B216D7" w:rsidRPr="006D3E7E" w:rsidRDefault="00B216D7" w:rsidP="003D0978">
      <w:pPr>
        <w:spacing w:line="276" w:lineRule="auto"/>
        <w:jc w:val="both"/>
        <w:rPr>
          <w:rFonts w:ascii="Verdana" w:hAnsi="Verdana"/>
          <w:b/>
          <w:sz w:val="24"/>
          <w:szCs w:val="24"/>
        </w:rPr>
      </w:pPr>
    </w:p>
    <w:p w14:paraId="0A0B6F28" w14:textId="01D2A573" w:rsidR="006C4283" w:rsidRDefault="006C4283" w:rsidP="003D0978">
      <w:pPr>
        <w:pStyle w:val="Tekstpodstawowywcity"/>
        <w:numPr>
          <w:ilvl w:val="0"/>
          <w:numId w:val="35"/>
        </w:numPr>
        <w:tabs>
          <w:tab w:val="left" w:pos="284"/>
        </w:tabs>
        <w:spacing w:after="0" w:line="276" w:lineRule="auto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>Wszelką korespondencję w sprawie niniejszego postępowania należy k</w:t>
      </w:r>
      <w:r w:rsidR="006850DA" w:rsidRPr="006D3E7E">
        <w:rPr>
          <w:rFonts w:ascii="Verdana" w:hAnsi="Verdana"/>
          <w:sz w:val="24"/>
          <w:szCs w:val="24"/>
        </w:rPr>
        <w:t>ierować na</w:t>
      </w:r>
      <w:r w:rsidRPr="006D3E7E">
        <w:rPr>
          <w:rFonts w:ascii="Verdana" w:hAnsi="Verdana"/>
          <w:sz w:val="24"/>
          <w:szCs w:val="24"/>
        </w:rPr>
        <w:t>:</w:t>
      </w:r>
    </w:p>
    <w:p w14:paraId="73B41796" w14:textId="77777777" w:rsidR="006C4283" w:rsidRPr="006D3E7E" w:rsidRDefault="006C4283" w:rsidP="003D0978">
      <w:pPr>
        <w:pStyle w:val="Tekstpodstawowywcity"/>
        <w:spacing w:after="0" w:line="276" w:lineRule="auto"/>
        <w:ind w:left="0"/>
        <w:rPr>
          <w:rFonts w:ascii="Verdana" w:hAnsi="Verdana"/>
          <w:sz w:val="24"/>
          <w:szCs w:val="24"/>
        </w:rPr>
      </w:pPr>
    </w:p>
    <w:p w14:paraId="5EF9CF53" w14:textId="77777777" w:rsidR="006C4283" w:rsidRPr="006D3E7E" w:rsidRDefault="006C4283" w:rsidP="003D0978">
      <w:pPr>
        <w:pStyle w:val="Tekstpodstawowywcity"/>
        <w:spacing w:after="0" w:line="276" w:lineRule="auto"/>
        <w:ind w:left="0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>Adres:</w:t>
      </w:r>
    </w:p>
    <w:p w14:paraId="30938A7B" w14:textId="77777777" w:rsidR="006C4283" w:rsidRPr="006D3E7E" w:rsidRDefault="006C4283" w:rsidP="003D0978">
      <w:pPr>
        <w:pStyle w:val="Tekstpodstawowywcity"/>
        <w:spacing w:after="0" w:line="276" w:lineRule="auto"/>
        <w:ind w:left="0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>…………………………………………………………………………………………..</w:t>
      </w:r>
    </w:p>
    <w:p w14:paraId="273456AB" w14:textId="77777777" w:rsidR="006C4283" w:rsidRPr="006D3E7E" w:rsidRDefault="006C4283" w:rsidP="003D0978">
      <w:pPr>
        <w:pStyle w:val="Tekstpodstawowywcity"/>
        <w:spacing w:after="0" w:line="276" w:lineRule="auto"/>
        <w:ind w:left="0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>Telefon/Faks:</w:t>
      </w:r>
    </w:p>
    <w:p w14:paraId="1DEDAAA0" w14:textId="77777777" w:rsidR="006C4283" w:rsidRPr="006D3E7E" w:rsidRDefault="006C4283" w:rsidP="003D0978">
      <w:pPr>
        <w:pStyle w:val="Tekstpodstawowywcity"/>
        <w:spacing w:after="0" w:line="276" w:lineRule="auto"/>
        <w:ind w:left="0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>…………………………………………………………………………………………..</w:t>
      </w:r>
    </w:p>
    <w:p w14:paraId="41B7810F" w14:textId="77777777" w:rsidR="006C4283" w:rsidRPr="006D3E7E" w:rsidRDefault="006C4283" w:rsidP="003D0978">
      <w:pPr>
        <w:pStyle w:val="Tekstpodstawowywcity"/>
        <w:spacing w:after="0" w:line="276" w:lineRule="auto"/>
        <w:ind w:left="0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>Adres e-mail:</w:t>
      </w:r>
    </w:p>
    <w:p w14:paraId="74484AAD" w14:textId="6CBE34C2" w:rsidR="00E94B3C" w:rsidRPr="003D0978" w:rsidRDefault="006C4283" w:rsidP="003D0978">
      <w:pPr>
        <w:pStyle w:val="Tekstpodstawowywcity"/>
        <w:spacing w:after="0" w:line="276" w:lineRule="auto"/>
        <w:ind w:left="0"/>
        <w:rPr>
          <w:rFonts w:ascii="Verdana" w:hAnsi="Verdana"/>
          <w:sz w:val="24"/>
          <w:szCs w:val="24"/>
          <w:u w:val="single"/>
        </w:rPr>
      </w:pPr>
      <w:r w:rsidRPr="006D3E7E">
        <w:rPr>
          <w:rFonts w:ascii="Verdana" w:hAnsi="Verdana"/>
          <w:sz w:val="24"/>
          <w:szCs w:val="24"/>
        </w:rPr>
        <w:t>…………………………………………………………………………………………..</w:t>
      </w:r>
    </w:p>
    <w:p w14:paraId="037D814E" w14:textId="77777777" w:rsidR="003D0978" w:rsidRPr="006D3E7E" w:rsidRDefault="003D0978" w:rsidP="006C4283">
      <w:pPr>
        <w:pStyle w:val="Tekstpodstawowywcity"/>
        <w:ind w:left="0"/>
        <w:rPr>
          <w:rFonts w:ascii="Verdana" w:hAnsi="Verdana"/>
          <w:sz w:val="24"/>
          <w:szCs w:val="24"/>
        </w:rPr>
      </w:pPr>
    </w:p>
    <w:p w14:paraId="20D916A4" w14:textId="77777777" w:rsidR="00853E79" w:rsidRPr="006D3E7E" w:rsidRDefault="00853E79" w:rsidP="006C4283">
      <w:pPr>
        <w:pStyle w:val="Tekstpodstawowywcity"/>
        <w:ind w:left="0"/>
        <w:rPr>
          <w:rFonts w:ascii="Verdana" w:hAnsi="Verdana"/>
          <w:sz w:val="24"/>
          <w:szCs w:val="24"/>
        </w:rPr>
      </w:pPr>
    </w:p>
    <w:p w14:paraId="43465C0F" w14:textId="77777777" w:rsidR="00E80AFC" w:rsidRDefault="006C4283" w:rsidP="006C4283">
      <w:pPr>
        <w:spacing w:line="200" w:lineRule="atLeast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lastRenderedPageBreak/>
        <w:t>Miejscowość i data .........</w:t>
      </w:r>
      <w:r w:rsidR="00E80AFC" w:rsidRPr="006D3E7E">
        <w:rPr>
          <w:rFonts w:ascii="Verdana" w:hAnsi="Verdana"/>
          <w:sz w:val="24"/>
          <w:szCs w:val="24"/>
        </w:rPr>
        <w:t>........................</w:t>
      </w:r>
      <w:r w:rsidR="007C2CAF" w:rsidRPr="006D3E7E">
        <w:rPr>
          <w:rFonts w:ascii="Verdana" w:hAnsi="Verdana"/>
          <w:sz w:val="24"/>
          <w:szCs w:val="24"/>
        </w:rPr>
        <w:t xml:space="preserve"> </w:t>
      </w:r>
    </w:p>
    <w:p w14:paraId="1B73F9AE" w14:textId="77777777" w:rsidR="003D0978" w:rsidRDefault="003D0978" w:rsidP="006C4283">
      <w:pPr>
        <w:spacing w:line="200" w:lineRule="atLeast"/>
        <w:rPr>
          <w:rFonts w:ascii="Verdana" w:hAnsi="Verdana"/>
          <w:sz w:val="24"/>
          <w:szCs w:val="24"/>
        </w:rPr>
      </w:pPr>
    </w:p>
    <w:p w14:paraId="2DB29E8B" w14:textId="77777777" w:rsidR="003D0978" w:rsidRPr="006D3E7E" w:rsidRDefault="003D0978" w:rsidP="006C4283">
      <w:pPr>
        <w:spacing w:line="200" w:lineRule="atLeast"/>
        <w:rPr>
          <w:rFonts w:ascii="Verdana" w:hAnsi="Verdana"/>
          <w:sz w:val="24"/>
          <w:szCs w:val="24"/>
        </w:rPr>
      </w:pPr>
    </w:p>
    <w:p w14:paraId="7D46740D" w14:textId="77777777" w:rsidR="00E80AFC" w:rsidRPr="006D3E7E" w:rsidRDefault="006C4283" w:rsidP="003D0978">
      <w:pPr>
        <w:spacing w:after="240" w:line="200" w:lineRule="atLeast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>Podpisano</w:t>
      </w:r>
    </w:p>
    <w:p w14:paraId="12DF174D" w14:textId="77777777" w:rsidR="007C2CAF" w:rsidRPr="006D3E7E" w:rsidRDefault="006C4283" w:rsidP="003D0978">
      <w:pPr>
        <w:spacing w:line="200" w:lineRule="atLeast"/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>...................</w:t>
      </w:r>
      <w:r w:rsidR="00E216F9" w:rsidRPr="006D3E7E">
        <w:rPr>
          <w:rFonts w:ascii="Verdana" w:hAnsi="Verdana"/>
          <w:sz w:val="24"/>
          <w:szCs w:val="24"/>
        </w:rPr>
        <w:t>...............................</w:t>
      </w:r>
    </w:p>
    <w:p w14:paraId="138DB320" w14:textId="77777777" w:rsidR="007C2CAF" w:rsidRPr="006D3E7E" w:rsidRDefault="006C4283" w:rsidP="003D0978">
      <w:pPr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 xml:space="preserve"> (Podpis osoby lub osób uprawnionych</w:t>
      </w:r>
    </w:p>
    <w:p w14:paraId="3E1D9769" w14:textId="77777777" w:rsidR="000468F3" w:rsidRPr="006D3E7E" w:rsidRDefault="00E216F9" w:rsidP="003D0978">
      <w:pPr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>d</w:t>
      </w:r>
      <w:r w:rsidR="006C4283" w:rsidRPr="006D3E7E">
        <w:rPr>
          <w:rFonts w:ascii="Verdana" w:hAnsi="Verdana"/>
          <w:sz w:val="24"/>
          <w:szCs w:val="24"/>
        </w:rPr>
        <w:t>o reprezentowania oferent</w:t>
      </w:r>
      <w:r w:rsidR="00F91D4F" w:rsidRPr="006D3E7E">
        <w:rPr>
          <w:rFonts w:ascii="Verdana" w:hAnsi="Verdana"/>
          <w:sz w:val="24"/>
          <w:szCs w:val="24"/>
        </w:rPr>
        <w:t xml:space="preserve">a na podstawie </w:t>
      </w:r>
    </w:p>
    <w:p w14:paraId="1046673F" w14:textId="77777777" w:rsidR="006C4283" w:rsidRPr="006D3E7E" w:rsidRDefault="00E216F9" w:rsidP="003D0978">
      <w:pPr>
        <w:rPr>
          <w:rFonts w:ascii="Verdana" w:hAnsi="Verdana"/>
          <w:sz w:val="24"/>
          <w:szCs w:val="24"/>
        </w:rPr>
      </w:pPr>
      <w:r w:rsidRPr="006D3E7E">
        <w:rPr>
          <w:rFonts w:ascii="Verdana" w:hAnsi="Verdana"/>
          <w:sz w:val="24"/>
          <w:szCs w:val="24"/>
        </w:rPr>
        <w:t>dokumentów</w:t>
      </w:r>
      <w:r w:rsidR="007C2CAF" w:rsidRPr="006D3E7E">
        <w:rPr>
          <w:rFonts w:ascii="Verdana" w:hAnsi="Verdana"/>
          <w:sz w:val="24"/>
          <w:szCs w:val="24"/>
        </w:rPr>
        <w:t xml:space="preserve"> </w:t>
      </w:r>
      <w:r w:rsidR="006C4283" w:rsidRPr="006D3E7E">
        <w:rPr>
          <w:rFonts w:ascii="Verdana" w:hAnsi="Verdana"/>
          <w:sz w:val="24"/>
          <w:szCs w:val="24"/>
        </w:rPr>
        <w:t>rejestrowych lub pełnomocnictwa)</w:t>
      </w:r>
    </w:p>
    <w:sectPr w:rsidR="006C4283" w:rsidRPr="006D3E7E" w:rsidSect="003D0978">
      <w:footerReference w:type="default" r:id="rId8"/>
      <w:pgSz w:w="15840" w:h="12240" w:orient="landscape"/>
      <w:pgMar w:top="567" w:right="851" w:bottom="720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60E5" w14:textId="77777777" w:rsidR="00E8796D" w:rsidRDefault="00E8796D">
      <w:r>
        <w:separator/>
      </w:r>
    </w:p>
  </w:endnote>
  <w:endnote w:type="continuationSeparator" w:id="0">
    <w:p w14:paraId="1F1BFE5C" w14:textId="77777777" w:rsidR="00E8796D" w:rsidRDefault="00E87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Bats"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4253471"/>
      <w:docPartObj>
        <w:docPartGallery w:val="Page Numbers (Bottom of Page)"/>
        <w:docPartUnique/>
      </w:docPartObj>
    </w:sdtPr>
    <w:sdtEndPr/>
    <w:sdtContent>
      <w:p w14:paraId="07F39C14" w14:textId="63FEDCB1" w:rsidR="003D0978" w:rsidRDefault="003D09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28EAB0" w14:textId="77777777" w:rsidR="003D0978" w:rsidRDefault="003D09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3DDA8" w14:textId="77777777" w:rsidR="00E8796D" w:rsidRDefault="00E8796D">
      <w:r>
        <w:separator/>
      </w:r>
    </w:p>
  </w:footnote>
  <w:footnote w:type="continuationSeparator" w:id="0">
    <w:p w14:paraId="0191056A" w14:textId="77777777" w:rsidR="00E8796D" w:rsidRDefault="00E87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B95D36"/>
    <w:multiLevelType w:val="hybridMultilevel"/>
    <w:tmpl w:val="3D8C84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80910"/>
    <w:multiLevelType w:val="hybridMultilevel"/>
    <w:tmpl w:val="9C04A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B69CD"/>
    <w:multiLevelType w:val="hybridMultilevel"/>
    <w:tmpl w:val="E6FCFE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C5B09"/>
    <w:multiLevelType w:val="hybridMultilevel"/>
    <w:tmpl w:val="77C2E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C71F4"/>
    <w:multiLevelType w:val="hybridMultilevel"/>
    <w:tmpl w:val="175EF1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53227"/>
    <w:multiLevelType w:val="hybridMultilevel"/>
    <w:tmpl w:val="A8E00A8A"/>
    <w:lvl w:ilvl="0" w:tplc="9E5E0C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60B37"/>
    <w:multiLevelType w:val="hybridMultilevel"/>
    <w:tmpl w:val="73BC8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43E55"/>
    <w:multiLevelType w:val="hybridMultilevel"/>
    <w:tmpl w:val="21C83B1C"/>
    <w:lvl w:ilvl="0" w:tplc="3DEA9824">
      <w:start w:val="1"/>
      <w:numFmt w:val="decimal"/>
      <w:pStyle w:val="ListaDowiadomoci"/>
      <w:lvlText w:val="%1."/>
      <w:lvlJc w:val="left"/>
      <w:pPr>
        <w:ind w:left="720" w:hanging="360"/>
      </w:pPr>
      <w:rPr>
        <w:rFonts w:hint="default"/>
      </w:rPr>
    </w:lvl>
    <w:lvl w:ilvl="1" w:tplc="41CEC7C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B0B21"/>
    <w:multiLevelType w:val="hybridMultilevel"/>
    <w:tmpl w:val="4DF043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83FE2"/>
    <w:multiLevelType w:val="hybridMultilevel"/>
    <w:tmpl w:val="0BD436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35B6C"/>
    <w:multiLevelType w:val="hybridMultilevel"/>
    <w:tmpl w:val="430EC3C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762A7"/>
    <w:multiLevelType w:val="hybridMultilevel"/>
    <w:tmpl w:val="98E292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E392A"/>
    <w:multiLevelType w:val="hybridMultilevel"/>
    <w:tmpl w:val="430EC3C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947A6"/>
    <w:multiLevelType w:val="hybridMultilevel"/>
    <w:tmpl w:val="9C04A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461A8"/>
    <w:multiLevelType w:val="hybridMultilevel"/>
    <w:tmpl w:val="C2943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64209"/>
    <w:multiLevelType w:val="hybridMultilevel"/>
    <w:tmpl w:val="D67871A6"/>
    <w:lvl w:ilvl="0" w:tplc="9E5E0C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AD5A73"/>
    <w:multiLevelType w:val="hybridMultilevel"/>
    <w:tmpl w:val="FB4E90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75FFD"/>
    <w:multiLevelType w:val="hybridMultilevel"/>
    <w:tmpl w:val="50A06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9F6EF2"/>
    <w:multiLevelType w:val="hybridMultilevel"/>
    <w:tmpl w:val="7C1A7C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74BE0"/>
    <w:multiLevelType w:val="hybridMultilevel"/>
    <w:tmpl w:val="B1C2E3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B59D3"/>
    <w:multiLevelType w:val="hybridMultilevel"/>
    <w:tmpl w:val="2CDC5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60C52"/>
    <w:multiLevelType w:val="hybridMultilevel"/>
    <w:tmpl w:val="DDDE3F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2B1904"/>
    <w:multiLevelType w:val="hybridMultilevel"/>
    <w:tmpl w:val="430EC3C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45A67"/>
    <w:multiLevelType w:val="hybridMultilevel"/>
    <w:tmpl w:val="50A06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67856"/>
    <w:multiLevelType w:val="multilevel"/>
    <w:tmpl w:val="8452B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0A2FB7"/>
    <w:multiLevelType w:val="hybridMultilevel"/>
    <w:tmpl w:val="6B923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A7359"/>
    <w:multiLevelType w:val="hybridMultilevel"/>
    <w:tmpl w:val="DDAA4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A7406"/>
    <w:multiLevelType w:val="hybridMultilevel"/>
    <w:tmpl w:val="4134C97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972FF"/>
    <w:multiLevelType w:val="hybridMultilevel"/>
    <w:tmpl w:val="62663760"/>
    <w:lvl w:ilvl="0" w:tplc="9E5E0C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B705E"/>
    <w:multiLevelType w:val="hybridMultilevel"/>
    <w:tmpl w:val="2AE8858A"/>
    <w:lvl w:ilvl="0" w:tplc="7046C1F2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D459A"/>
    <w:multiLevelType w:val="hybridMultilevel"/>
    <w:tmpl w:val="E944596C"/>
    <w:lvl w:ilvl="0" w:tplc="108C3D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B87ADF"/>
    <w:multiLevelType w:val="hybridMultilevel"/>
    <w:tmpl w:val="527A87D6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F52C49"/>
    <w:multiLevelType w:val="hybridMultilevel"/>
    <w:tmpl w:val="9C04A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863437">
    <w:abstractNumId w:val="0"/>
  </w:num>
  <w:num w:numId="2" w16cid:durableId="893006465">
    <w:abstractNumId w:val="1"/>
  </w:num>
  <w:num w:numId="3" w16cid:durableId="933635519">
    <w:abstractNumId w:val="2"/>
  </w:num>
  <w:num w:numId="4" w16cid:durableId="1324620557">
    <w:abstractNumId w:val="27"/>
  </w:num>
  <w:num w:numId="5" w16cid:durableId="1558518131">
    <w:abstractNumId w:val="9"/>
  </w:num>
  <w:num w:numId="6" w16cid:durableId="1388141735">
    <w:abstractNumId w:val="21"/>
  </w:num>
  <w:num w:numId="7" w16cid:durableId="244071670">
    <w:abstractNumId w:val="12"/>
  </w:num>
  <w:num w:numId="8" w16cid:durableId="1082684042">
    <w:abstractNumId w:val="16"/>
  </w:num>
  <w:num w:numId="9" w16cid:durableId="737292378">
    <w:abstractNumId w:val="24"/>
  </w:num>
  <w:num w:numId="10" w16cid:durableId="1975287258">
    <w:abstractNumId w:val="35"/>
  </w:num>
  <w:num w:numId="11" w16cid:durableId="859968983">
    <w:abstractNumId w:val="15"/>
  </w:num>
  <w:num w:numId="12" w16cid:durableId="26562864">
    <w:abstractNumId w:val="4"/>
  </w:num>
  <w:num w:numId="13" w16cid:durableId="1464469627">
    <w:abstractNumId w:val="19"/>
  </w:num>
  <w:num w:numId="14" w16cid:durableId="148861310">
    <w:abstractNumId w:val="7"/>
  </w:num>
  <w:num w:numId="15" w16cid:durableId="2053846683">
    <w:abstractNumId w:val="22"/>
  </w:num>
  <w:num w:numId="16" w16cid:durableId="1323771992">
    <w:abstractNumId w:val="20"/>
  </w:num>
  <w:num w:numId="17" w16cid:durableId="1715815385">
    <w:abstractNumId w:val="17"/>
  </w:num>
  <w:num w:numId="18" w16cid:durableId="1095246596">
    <w:abstractNumId w:val="14"/>
  </w:num>
  <w:num w:numId="19" w16cid:durableId="588317415">
    <w:abstractNumId w:val="26"/>
  </w:num>
  <w:num w:numId="20" w16cid:durableId="1626111977">
    <w:abstractNumId w:val="8"/>
  </w:num>
  <w:num w:numId="21" w16cid:durableId="260452068">
    <w:abstractNumId w:val="31"/>
  </w:num>
  <w:num w:numId="22" w16cid:durableId="1976830767">
    <w:abstractNumId w:val="18"/>
  </w:num>
  <w:num w:numId="23" w16cid:durableId="1600138751">
    <w:abstractNumId w:val="23"/>
  </w:num>
  <w:num w:numId="24" w16cid:durableId="49039912">
    <w:abstractNumId w:val="5"/>
  </w:num>
  <w:num w:numId="25" w16cid:durableId="265188238">
    <w:abstractNumId w:val="33"/>
  </w:num>
  <w:num w:numId="26" w16cid:durableId="1013729676">
    <w:abstractNumId w:val="25"/>
  </w:num>
  <w:num w:numId="27" w16cid:durableId="1282568035">
    <w:abstractNumId w:val="13"/>
  </w:num>
  <w:num w:numId="28" w16cid:durableId="538470022">
    <w:abstractNumId w:val="30"/>
  </w:num>
  <w:num w:numId="29" w16cid:durableId="983003310">
    <w:abstractNumId w:val="11"/>
  </w:num>
  <w:num w:numId="30" w16cid:durableId="1421292786">
    <w:abstractNumId w:val="28"/>
  </w:num>
  <w:num w:numId="31" w16cid:durableId="1658144396">
    <w:abstractNumId w:val="3"/>
  </w:num>
  <w:num w:numId="32" w16cid:durableId="417798699">
    <w:abstractNumId w:val="6"/>
  </w:num>
  <w:num w:numId="33" w16cid:durableId="1424961153">
    <w:abstractNumId w:val="29"/>
  </w:num>
  <w:num w:numId="34" w16cid:durableId="754277294">
    <w:abstractNumId w:val="10"/>
  </w:num>
  <w:num w:numId="35" w16cid:durableId="1398283019">
    <w:abstractNumId w:val="34"/>
  </w:num>
  <w:num w:numId="36" w16cid:durableId="32729123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FFF"/>
    <w:rsid w:val="000042DA"/>
    <w:rsid w:val="00017330"/>
    <w:rsid w:val="00023BD4"/>
    <w:rsid w:val="0002634E"/>
    <w:rsid w:val="00026C41"/>
    <w:rsid w:val="00033DDF"/>
    <w:rsid w:val="00037BD6"/>
    <w:rsid w:val="00043580"/>
    <w:rsid w:val="000441F5"/>
    <w:rsid w:val="000468F3"/>
    <w:rsid w:val="00047DDF"/>
    <w:rsid w:val="000502BA"/>
    <w:rsid w:val="00055B4D"/>
    <w:rsid w:val="000827D1"/>
    <w:rsid w:val="00082B9D"/>
    <w:rsid w:val="000875EC"/>
    <w:rsid w:val="00090ED8"/>
    <w:rsid w:val="0009102B"/>
    <w:rsid w:val="000C7D78"/>
    <w:rsid w:val="000D1159"/>
    <w:rsid w:val="000D17A2"/>
    <w:rsid w:val="000D4FD6"/>
    <w:rsid w:val="000D7590"/>
    <w:rsid w:val="000E02FD"/>
    <w:rsid w:val="000E4A0A"/>
    <w:rsid w:val="001061BA"/>
    <w:rsid w:val="00113DA9"/>
    <w:rsid w:val="001140CE"/>
    <w:rsid w:val="00132E16"/>
    <w:rsid w:val="00147DAF"/>
    <w:rsid w:val="00154477"/>
    <w:rsid w:val="0017112D"/>
    <w:rsid w:val="00173B5B"/>
    <w:rsid w:val="0018426B"/>
    <w:rsid w:val="00185350"/>
    <w:rsid w:val="001C1494"/>
    <w:rsid w:val="001C39F6"/>
    <w:rsid w:val="001E296A"/>
    <w:rsid w:val="001F4811"/>
    <w:rsid w:val="001F50F0"/>
    <w:rsid w:val="001F59D9"/>
    <w:rsid w:val="00201349"/>
    <w:rsid w:val="0021425F"/>
    <w:rsid w:val="00225ABC"/>
    <w:rsid w:val="00254704"/>
    <w:rsid w:val="00264578"/>
    <w:rsid w:val="00287BA3"/>
    <w:rsid w:val="002906EE"/>
    <w:rsid w:val="002D3648"/>
    <w:rsid w:val="002E182B"/>
    <w:rsid w:val="002E6908"/>
    <w:rsid w:val="00311574"/>
    <w:rsid w:val="00324AEF"/>
    <w:rsid w:val="00331B63"/>
    <w:rsid w:val="00347112"/>
    <w:rsid w:val="003514A0"/>
    <w:rsid w:val="00354326"/>
    <w:rsid w:val="00361B8D"/>
    <w:rsid w:val="003636A7"/>
    <w:rsid w:val="00370BE1"/>
    <w:rsid w:val="00375064"/>
    <w:rsid w:val="003912BA"/>
    <w:rsid w:val="00393FEF"/>
    <w:rsid w:val="00395B45"/>
    <w:rsid w:val="003A153C"/>
    <w:rsid w:val="003A4937"/>
    <w:rsid w:val="003A7885"/>
    <w:rsid w:val="003C0492"/>
    <w:rsid w:val="003D0978"/>
    <w:rsid w:val="003D2A8D"/>
    <w:rsid w:val="003F1BDD"/>
    <w:rsid w:val="003F2B82"/>
    <w:rsid w:val="003F4FD6"/>
    <w:rsid w:val="003F5CCF"/>
    <w:rsid w:val="00402DA6"/>
    <w:rsid w:val="004135A8"/>
    <w:rsid w:val="00417EE4"/>
    <w:rsid w:val="00424BA1"/>
    <w:rsid w:val="00424F7F"/>
    <w:rsid w:val="0043625B"/>
    <w:rsid w:val="00445A6B"/>
    <w:rsid w:val="004462E6"/>
    <w:rsid w:val="00454886"/>
    <w:rsid w:val="00455663"/>
    <w:rsid w:val="00470246"/>
    <w:rsid w:val="004712FE"/>
    <w:rsid w:val="00474160"/>
    <w:rsid w:val="00474879"/>
    <w:rsid w:val="00477DDD"/>
    <w:rsid w:val="0048230B"/>
    <w:rsid w:val="004840E5"/>
    <w:rsid w:val="0048707F"/>
    <w:rsid w:val="004A41A4"/>
    <w:rsid w:val="004C7237"/>
    <w:rsid w:val="004E473B"/>
    <w:rsid w:val="004E5765"/>
    <w:rsid w:val="00507B8B"/>
    <w:rsid w:val="00521678"/>
    <w:rsid w:val="00527755"/>
    <w:rsid w:val="0054674C"/>
    <w:rsid w:val="00557F32"/>
    <w:rsid w:val="005612EF"/>
    <w:rsid w:val="0057467F"/>
    <w:rsid w:val="0057765E"/>
    <w:rsid w:val="00591485"/>
    <w:rsid w:val="00593A9B"/>
    <w:rsid w:val="00596A8A"/>
    <w:rsid w:val="005A2290"/>
    <w:rsid w:val="005B4DCF"/>
    <w:rsid w:val="005D3FEC"/>
    <w:rsid w:val="005D4818"/>
    <w:rsid w:val="005D6E00"/>
    <w:rsid w:val="005E6B8C"/>
    <w:rsid w:val="005F6D8B"/>
    <w:rsid w:val="00602867"/>
    <w:rsid w:val="00606C0A"/>
    <w:rsid w:val="006102ED"/>
    <w:rsid w:val="00620ED7"/>
    <w:rsid w:val="006252B7"/>
    <w:rsid w:val="0062708E"/>
    <w:rsid w:val="00630AF6"/>
    <w:rsid w:val="00633888"/>
    <w:rsid w:val="0065530E"/>
    <w:rsid w:val="00671180"/>
    <w:rsid w:val="00684F5A"/>
    <w:rsid w:val="006850DA"/>
    <w:rsid w:val="0069612B"/>
    <w:rsid w:val="006A047D"/>
    <w:rsid w:val="006A7F6D"/>
    <w:rsid w:val="006C19A3"/>
    <w:rsid w:val="006C4283"/>
    <w:rsid w:val="006C5750"/>
    <w:rsid w:val="006C5802"/>
    <w:rsid w:val="006D1716"/>
    <w:rsid w:val="006D3E7E"/>
    <w:rsid w:val="006D6A4C"/>
    <w:rsid w:val="006E3A2A"/>
    <w:rsid w:val="00707C5B"/>
    <w:rsid w:val="007204D9"/>
    <w:rsid w:val="0072585C"/>
    <w:rsid w:val="00731C04"/>
    <w:rsid w:val="007334DC"/>
    <w:rsid w:val="007337CD"/>
    <w:rsid w:val="007357A3"/>
    <w:rsid w:val="00740684"/>
    <w:rsid w:val="00746D27"/>
    <w:rsid w:val="00756B79"/>
    <w:rsid w:val="00766B2B"/>
    <w:rsid w:val="007719AA"/>
    <w:rsid w:val="00781308"/>
    <w:rsid w:val="0078682F"/>
    <w:rsid w:val="00794F44"/>
    <w:rsid w:val="00796408"/>
    <w:rsid w:val="007A12FE"/>
    <w:rsid w:val="007A4215"/>
    <w:rsid w:val="007A74E9"/>
    <w:rsid w:val="007A7B1D"/>
    <w:rsid w:val="007B4000"/>
    <w:rsid w:val="007C2CAF"/>
    <w:rsid w:val="007C5235"/>
    <w:rsid w:val="007D24C2"/>
    <w:rsid w:val="007D3440"/>
    <w:rsid w:val="007D4437"/>
    <w:rsid w:val="007F58B9"/>
    <w:rsid w:val="007F7EDE"/>
    <w:rsid w:val="008000AA"/>
    <w:rsid w:val="00815109"/>
    <w:rsid w:val="008167B7"/>
    <w:rsid w:val="0082281B"/>
    <w:rsid w:val="0082393F"/>
    <w:rsid w:val="00824C68"/>
    <w:rsid w:val="00825E27"/>
    <w:rsid w:val="008262BE"/>
    <w:rsid w:val="008456DF"/>
    <w:rsid w:val="00853E79"/>
    <w:rsid w:val="00855162"/>
    <w:rsid w:val="008561C6"/>
    <w:rsid w:val="00857F4D"/>
    <w:rsid w:val="008624A7"/>
    <w:rsid w:val="008626FF"/>
    <w:rsid w:val="00874AEE"/>
    <w:rsid w:val="00875C18"/>
    <w:rsid w:val="008916CD"/>
    <w:rsid w:val="008A0166"/>
    <w:rsid w:val="008B39DD"/>
    <w:rsid w:val="008B5B6F"/>
    <w:rsid w:val="008C104E"/>
    <w:rsid w:val="008C4E3B"/>
    <w:rsid w:val="008E5492"/>
    <w:rsid w:val="008E570A"/>
    <w:rsid w:val="008F038A"/>
    <w:rsid w:val="008F4234"/>
    <w:rsid w:val="009000A7"/>
    <w:rsid w:val="00900BCB"/>
    <w:rsid w:val="00903A38"/>
    <w:rsid w:val="00903DE5"/>
    <w:rsid w:val="00911A88"/>
    <w:rsid w:val="00913DED"/>
    <w:rsid w:val="00920ACE"/>
    <w:rsid w:val="0092177D"/>
    <w:rsid w:val="00921B3F"/>
    <w:rsid w:val="009343A7"/>
    <w:rsid w:val="00935582"/>
    <w:rsid w:val="00937099"/>
    <w:rsid w:val="009403E9"/>
    <w:rsid w:val="009434F4"/>
    <w:rsid w:val="0095480F"/>
    <w:rsid w:val="00960ABC"/>
    <w:rsid w:val="00963DA0"/>
    <w:rsid w:val="00970982"/>
    <w:rsid w:val="00980CE5"/>
    <w:rsid w:val="009815F8"/>
    <w:rsid w:val="00981782"/>
    <w:rsid w:val="00981C72"/>
    <w:rsid w:val="0098481B"/>
    <w:rsid w:val="00984BB2"/>
    <w:rsid w:val="009932AB"/>
    <w:rsid w:val="009949D3"/>
    <w:rsid w:val="009A3B1F"/>
    <w:rsid w:val="009D3B4C"/>
    <w:rsid w:val="009D4646"/>
    <w:rsid w:val="009D73C2"/>
    <w:rsid w:val="009E19B3"/>
    <w:rsid w:val="009E1C53"/>
    <w:rsid w:val="009E55B3"/>
    <w:rsid w:val="009E5FEF"/>
    <w:rsid w:val="009E7ADE"/>
    <w:rsid w:val="009F55E0"/>
    <w:rsid w:val="00A041FC"/>
    <w:rsid w:val="00A06F16"/>
    <w:rsid w:val="00A175DC"/>
    <w:rsid w:val="00A20517"/>
    <w:rsid w:val="00A32093"/>
    <w:rsid w:val="00A35BA4"/>
    <w:rsid w:val="00A40202"/>
    <w:rsid w:val="00A4352A"/>
    <w:rsid w:val="00A45CF1"/>
    <w:rsid w:val="00A51437"/>
    <w:rsid w:val="00A51447"/>
    <w:rsid w:val="00A52404"/>
    <w:rsid w:val="00A55D8D"/>
    <w:rsid w:val="00A56B2D"/>
    <w:rsid w:val="00A64796"/>
    <w:rsid w:val="00A64FF3"/>
    <w:rsid w:val="00A750E8"/>
    <w:rsid w:val="00A763D0"/>
    <w:rsid w:val="00A779CE"/>
    <w:rsid w:val="00AA1269"/>
    <w:rsid w:val="00AB4E9A"/>
    <w:rsid w:val="00AC635F"/>
    <w:rsid w:val="00AD1738"/>
    <w:rsid w:val="00AD4738"/>
    <w:rsid w:val="00AE2CB5"/>
    <w:rsid w:val="00AF1F0D"/>
    <w:rsid w:val="00B05E69"/>
    <w:rsid w:val="00B14DAD"/>
    <w:rsid w:val="00B216D7"/>
    <w:rsid w:val="00B2234D"/>
    <w:rsid w:val="00B23338"/>
    <w:rsid w:val="00B4177F"/>
    <w:rsid w:val="00B45FF6"/>
    <w:rsid w:val="00B57675"/>
    <w:rsid w:val="00B719A1"/>
    <w:rsid w:val="00B74D01"/>
    <w:rsid w:val="00B76097"/>
    <w:rsid w:val="00B83B36"/>
    <w:rsid w:val="00B84E3B"/>
    <w:rsid w:val="00B85DA3"/>
    <w:rsid w:val="00B90FFF"/>
    <w:rsid w:val="00BA4B18"/>
    <w:rsid w:val="00BA6676"/>
    <w:rsid w:val="00BB0B39"/>
    <w:rsid w:val="00BC0536"/>
    <w:rsid w:val="00BC26A6"/>
    <w:rsid w:val="00BD0FCE"/>
    <w:rsid w:val="00BD63C4"/>
    <w:rsid w:val="00BE032F"/>
    <w:rsid w:val="00BE365F"/>
    <w:rsid w:val="00BE4723"/>
    <w:rsid w:val="00C1169D"/>
    <w:rsid w:val="00C13D99"/>
    <w:rsid w:val="00C14CBE"/>
    <w:rsid w:val="00C2227C"/>
    <w:rsid w:val="00C22FA0"/>
    <w:rsid w:val="00C3066D"/>
    <w:rsid w:val="00C3153A"/>
    <w:rsid w:val="00C62E94"/>
    <w:rsid w:val="00C714FA"/>
    <w:rsid w:val="00C75284"/>
    <w:rsid w:val="00C87CBD"/>
    <w:rsid w:val="00C93EC0"/>
    <w:rsid w:val="00C96EBD"/>
    <w:rsid w:val="00CB0700"/>
    <w:rsid w:val="00CB4482"/>
    <w:rsid w:val="00CB71F5"/>
    <w:rsid w:val="00CC3DCA"/>
    <w:rsid w:val="00CC5059"/>
    <w:rsid w:val="00CD4860"/>
    <w:rsid w:val="00CD7D7C"/>
    <w:rsid w:val="00CE093D"/>
    <w:rsid w:val="00CE2728"/>
    <w:rsid w:val="00CE4E3B"/>
    <w:rsid w:val="00CE6456"/>
    <w:rsid w:val="00CF2251"/>
    <w:rsid w:val="00CF2614"/>
    <w:rsid w:val="00D05C52"/>
    <w:rsid w:val="00D05E9D"/>
    <w:rsid w:val="00D170C1"/>
    <w:rsid w:val="00D35A73"/>
    <w:rsid w:val="00D50E02"/>
    <w:rsid w:val="00D54166"/>
    <w:rsid w:val="00D56771"/>
    <w:rsid w:val="00D61D7C"/>
    <w:rsid w:val="00D64EEB"/>
    <w:rsid w:val="00D71F1D"/>
    <w:rsid w:val="00D7285C"/>
    <w:rsid w:val="00D90260"/>
    <w:rsid w:val="00DA502B"/>
    <w:rsid w:val="00DB1232"/>
    <w:rsid w:val="00DB2C8B"/>
    <w:rsid w:val="00DB3A65"/>
    <w:rsid w:val="00DC3924"/>
    <w:rsid w:val="00DC4BA2"/>
    <w:rsid w:val="00DD3820"/>
    <w:rsid w:val="00DD645E"/>
    <w:rsid w:val="00DE283A"/>
    <w:rsid w:val="00DF1E60"/>
    <w:rsid w:val="00E00F5C"/>
    <w:rsid w:val="00E0476C"/>
    <w:rsid w:val="00E208FF"/>
    <w:rsid w:val="00E216F9"/>
    <w:rsid w:val="00E3336F"/>
    <w:rsid w:val="00E37641"/>
    <w:rsid w:val="00E42D00"/>
    <w:rsid w:val="00E5088B"/>
    <w:rsid w:val="00E668CB"/>
    <w:rsid w:val="00E80AFC"/>
    <w:rsid w:val="00E82D2F"/>
    <w:rsid w:val="00E8796D"/>
    <w:rsid w:val="00E91BA1"/>
    <w:rsid w:val="00E94B3C"/>
    <w:rsid w:val="00E95F53"/>
    <w:rsid w:val="00E975A3"/>
    <w:rsid w:val="00EA66E9"/>
    <w:rsid w:val="00EB07D5"/>
    <w:rsid w:val="00EB0A1D"/>
    <w:rsid w:val="00EB6D56"/>
    <w:rsid w:val="00EC4670"/>
    <w:rsid w:val="00ED14C6"/>
    <w:rsid w:val="00ED6526"/>
    <w:rsid w:val="00EE1074"/>
    <w:rsid w:val="00EE1DE7"/>
    <w:rsid w:val="00EE6E4A"/>
    <w:rsid w:val="00EE79A3"/>
    <w:rsid w:val="00EF1D6D"/>
    <w:rsid w:val="00EF2CBA"/>
    <w:rsid w:val="00EF4793"/>
    <w:rsid w:val="00F00C8D"/>
    <w:rsid w:val="00F06C06"/>
    <w:rsid w:val="00F06EC0"/>
    <w:rsid w:val="00F15B6D"/>
    <w:rsid w:val="00F31833"/>
    <w:rsid w:val="00F3588F"/>
    <w:rsid w:val="00F52B5E"/>
    <w:rsid w:val="00F70FEE"/>
    <w:rsid w:val="00F8030E"/>
    <w:rsid w:val="00F83676"/>
    <w:rsid w:val="00F90B56"/>
    <w:rsid w:val="00F91D4F"/>
    <w:rsid w:val="00F97135"/>
    <w:rsid w:val="00FA253F"/>
    <w:rsid w:val="00FA6967"/>
    <w:rsid w:val="00FA755B"/>
    <w:rsid w:val="00FB583A"/>
    <w:rsid w:val="00FC3BBC"/>
    <w:rsid w:val="00FD26F2"/>
    <w:rsid w:val="00FD5960"/>
    <w:rsid w:val="00FE4E48"/>
    <w:rsid w:val="00FF0EF9"/>
    <w:rsid w:val="00FF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69838679"/>
  <w15:chartTrackingRefBased/>
  <w15:docId w15:val="{3CB26C26-4BB6-495B-A172-9EB35BB3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F0D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spacing w:line="360" w:lineRule="auto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3">
    <w:name w:val="Domyślna czcionka akapitu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2">
    <w:name w:val="Domyślna czcionka akapitu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4z0">
    <w:name w:val="WW8Num4z0"/>
    <w:rPr>
      <w:rFonts w:ascii="StarSymbol" w:eastAsia="StarSymbol" w:hAnsi="StarSymbol" w:cs="StarSymbol"/>
      <w:sz w:val="18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tarSymbol" w:eastAsia="StarSymbol" w:hAnsi="StarSymbol" w:cs="StarSymbol"/>
      <w:sz w:val="18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WW8Num3z0">
    <w:name w:val="WW-WW8Num3z0"/>
    <w:rPr>
      <w:rFonts w:ascii="Symbol" w:hAnsi="Symbol" w:cs="Symbol"/>
      <w:sz w:val="18"/>
    </w:rPr>
  </w:style>
  <w:style w:type="character" w:customStyle="1" w:styleId="WW-Absatz-Standardschriftart111111111">
    <w:name w:val="WW-Absatz-Standardschriftart111111111"/>
  </w:style>
  <w:style w:type="character" w:customStyle="1" w:styleId="WW-WW8Num3z01">
    <w:name w:val="WW-WW8Num3z01"/>
    <w:rPr>
      <w:rFonts w:ascii="Symbol" w:hAnsi="Symbol" w:cs="Symbol"/>
      <w:sz w:val="18"/>
    </w:rPr>
  </w:style>
  <w:style w:type="character" w:customStyle="1" w:styleId="WW-Absatz-Standardschriftart1111111111">
    <w:name w:val="WW-Absatz-Standardschriftart1111111111"/>
  </w:style>
  <w:style w:type="character" w:customStyle="1" w:styleId="WW-WW8Num3z011">
    <w:name w:val="WW-WW8Num3z011"/>
    <w:rPr>
      <w:rFonts w:ascii="Symbol" w:hAnsi="Symbol" w:cs="Symbol"/>
      <w:sz w:val="18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WW8Num3z0111">
    <w:name w:val="WW-WW8Num3z0111"/>
    <w:rPr>
      <w:rFonts w:ascii="Symbol" w:hAnsi="Symbol" w:cs="StarSymbol"/>
      <w:sz w:val="18"/>
      <w:szCs w:val="18"/>
    </w:rPr>
  </w:style>
  <w:style w:type="character" w:customStyle="1" w:styleId="WW-Absatz-Standardschriftart11111111111111">
    <w:name w:val="WW-Absatz-Standardschriftart11111111111111"/>
  </w:style>
  <w:style w:type="character" w:customStyle="1" w:styleId="WW-WW8Num3z01111">
    <w:name w:val="WW-WW8Num3z01111"/>
    <w:rPr>
      <w:rFonts w:ascii="Symbol" w:hAnsi="Symbol" w:cs="StarSymbol"/>
      <w:sz w:val="18"/>
      <w:szCs w:val="18"/>
    </w:rPr>
  </w:style>
  <w:style w:type="character" w:customStyle="1" w:styleId="WW-Absatz-Standardschriftart111111111111111">
    <w:name w:val="WW-Absatz-Standardschriftart111111111111111"/>
  </w:style>
  <w:style w:type="character" w:customStyle="1" w:styleId="WW-WW8Num3z011111">
    <w:name w:val="WW-WW8Num3z011111"/>
    <w:rPr>
      <w:rFonts w:ascii="Symbol" w:hAnsi="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</w:style>
  <w:style w:type="character" w:customStyle="1" w:styleId="WW-WW8Num3z0111111">
    <w:name w:val="WW-WW8Num3z0111111"/>
    <w:rPr>
      <w:rFonts w:ascii="Symbol" w:hAnsi="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Domylnaczcionkaakapitu">
    <w:name w:val="WW-Domy?lna czcionka akapitu"/>
  </w:style>
  <w:style w:type="character" w:customStyle="1" w:styleId="WW-WW8Num2z0">
    <w:name w:val="WW-WW8Num2z0"/>
    <w:rPr>
      <w:rFonts w:ascii="StarBats" w:hAnsi="StarBats" w:cs="StarBats"/>
    </w:rPr>
  </w:style>
  <w:style w:type="character" w:customStyle="1" w:styleId="WW-WW8Num2z01">
    <w:name w:val="WW-WW8Num2z01"/>
    <w:rPr>
      <w:rFonts w:ascii="StarBats" w:hAnsi="StarBats" w:cs="StarBats"/>
    </w:rPr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Symbolwypunktowania">
    <w:name w:val="Symbol wypunktowania"/>
    <w:rPr>
      <w:rFonts w:ascii="StarSymbol" w:eastAsia="StarSymbol" w:hAnsi="StarSymbol" w:cs="StarSymbol"/>
      <w:sz w:val="18"/>
    </w:rPr>
  </w:style>
  <w:style w:type="character" w:customStyle="1" w:styleId="WW-Symbolwypunktowania">
    <w:name w:val="WW-Symbol wypunktowania"/>
    <w:rPr>
      <w:rFonts w:ascii="StarSymbol" w:eastAsia="StarSymbol" w:hAnsi="StarSymbol" w:cs="StarSymbol"/>
      <w:sz w:val="18"/>
    </w:rPr>
  </w:style>
  <w:style w:type="character" w:customStyle="1" w:styleId="WW-Symbolwypunktowania1">
    <w:name w:val="WW-Symbol wypunktowania1"/>
    <w:rPr>
      <w:rFonts w:ascii="StarSymbol" w:eastAsia="StarSymbol" w:hAnsi="StarSymbol" w:cs="StarSymbol"/>
      <w:sz w:val="18"/>
    </w:rPr>
  </w:style>
  <w:style w:type="character" w:customStyle="1" w:styleId="WW-Symbolwypunktowania11">
    <w:name w:val="WW-Symbol wypunktowania11"/>
    <w:rPr>
      <w:rFonts w:ascii="StarSymbol" w:eastAsia="StarSymbol" w:hAnsi="StarSymbol" w:cs="StarSymbol"/>
      <w:sz w:val="18"/>
    </w:rPr>
  </w:style>
  <w:style w:type="character" w:customStyle="1" w:styleId="WW-Symbolwypunktowania111">
    <w:name w:val="WW-Symbol wypunktowania111"/>
    <w:rPr>
      <w:rFonts w:ascii="StarSymbol" w:eastAsia="StarSymbol" w:hAnsi="StarSymbol" w:cs="StarSymbol"/>
      <w:sz w:val="18"/>
    </w:rPr>
  </w:style>
  <w:style w:type="character" w:customStyle="1" w:styleId="WW-Symbolwypunktowania1111">
    <w:name w:val="WW-Symbol wypunktowania1111"/>
    <w:rPr>
      <w:rFonts w:ascii="StarSymbol" w:eastAsia="StarSymbol" w:hAnsi="StarSymbol" w:cs="StarSymbol"/>
      <w:sz w:val="18"/>
    </w:rPr>
  </w:style>
  <w:style w:type="character" w:customStyle="1" w:styleId="WW-Symbolwypunktowania11111">
    <w:name w:val="WW-Symbol wypunktowania11111"/>
    <w:rPr>
      <w:rFonts w:ascii="StarSymbol" w:eastAsia="StarSymbol" w:hAnsi="StarSymbol" w:cs="StarSymbol"/>
      <w:sz w:val="18"/>
    </w:rPr>
  </w:style>
  <w:style w:type="character" w:customStyle="1" w:styleId="WW-Symbolwypunktowania111111">
    <w:name w:val="WW-Symbol wypunktowania111111"/>
    <w:rPr>
      <w:rFonts w:ascii="StarSymbol" w:eastAsia="StarSymbol" w:hAnsi="StarSymbol" w:cs="StarSymbol"/>
      <w:sz w:val="18"/>
    </w:rPr>
  </w:style>
  <w:style w:type="character" w:customStyle="1" w:styleId="WW-Symbolwypunktowania1111111">
    <w:name w:val="WW-Symbol wypunktowania1111111"/>
    <w:rPr>
      <w:rFonts w:ascii="StarSymbol" w:eastAsia="StarSymbol" w:hAnsi="StarSymbol" w:cs="StarSymbol"/>
      <w:sz w:val="18"/>
    </w:rPr>
  </w:style>
  <w:style w:type="character" w:customStyle="1" w:styleId="WW-Symbolwypunktowania11111111">
    <w:name w:val="WW-Symbol wypunktowania11111111"/>
    <w:rPr>
      <w:rFonts w:ascii="StarSymbol" w:eastAsia="StarSymbol" w:hAnsi="StarSymbol" w:cs="StarSymbol"/>
      <w:sz w:val="18"/>
    </w:rPr>
  </w:style>
  <w:style w:type="character" w:customStyle="1" w:styleId="WW-Symbolwypunktowania111111111">
    <w:name w:val="WW-Symbol wypunktowania111111111"/>
    <w:rPr>
      <w:rFonts w:ascii="StarSymbol" w:eastAsia="StarSymbol" w:hAnsi="StarSymbol" w:cs="StarSymbol"/>
      <w:sz w:val="18"/>
    </w:rPr>
  </w:style>
  <w:style w:type="character" w:customStyle="1" w:styleId="WW-Symbolwypunktowania1111111111">
    <w:name w:val="WW-Symbol wypunktowania1111111111"/>
    <w:rPr>
      <w:rFonts w:ascii="StarSymbol" w:eastAsia="StarSymbol" w:hAnsi="StarSymbol" w:cs="StarSymbol"/>
      <w:sz w:val="18"/>
    </w:rPr>
  </w:style>
  <w:style w:type="character" w:customStyle="1" w:styleId="WW-Symbolwypunktowania11111111111">
    <w:name w:val="WW-Symbol wypunktowania11111111111"/>
    <w:rPr>
      <w:rFonts w:ascii="StarSymbol" w:eastAsia="StarSymbol" w:hAnsi="StarSymbol" w:cs="StarSymbol"/>
      <w:sz w:val="18"/>
    </w:rPr>
  </w:style>
  <w:style w:type="character" w:customStyle="1" w:styleId="WW-Symbolwypunktowania111111111111">
    <w:name w:val="WW-Symbol wypunktowania111111111111"/>
    <w:rPr>
      <w:rFonts w:ascii="StarSymbol" w:eastAsia="StarSymbol" w:hAnsi="StarSymbol" w:cs="StarSymbol"/>
      <w:sz w:val="18"/>
    </w:rPr>
  </w:style>
  <w:style w:type="character" w:customStyle="1" w:styleId="WW-Symbolwypunktowania1111111111111">
    <w:name w:val="WW-Symbol wypunktowania1111111111111"/>
    <w:rPr>
      <w:rFonts w:ascii="StarSymbol" w:eastAsia="StarSymbol" w:hAnsi="StarSymbol" w:cs="StarSymbol"/>
      <w:sz w:val="18"/>
    </w:rPr>
  </w:style>
  <w:style w:type="character" w:customStyle="1" w:styleId="WW-Symbolwypunktowania11111111111111">
    <w:name w:val="WW-Symbol wypunktowania11111111111111"/>
    <w:rPr>
      <w:rFonts w:ascii="StarSymbol" w:eastAsia="StarSymbol" w:hAnsi="StarSymbol" w:cs="StarSymbol"/>
      <w:sz w:val="18"/>
    </w:rPr>
  </w:style>
  <w:style w:type="character" w:customStyle="1" w:styleId="WW-Symbolwypunktowania111111111111111">
    <w:name w:val="WW-Symbol wypunktowania111111111111111"/>
    <w:rPr>
      <w:rFonts w:ascii="StarSymbol" w:eastAsia="StarSymbol" w:hAnsi="StarSymbol" w:cs="StarSymbol"/>
      <w:sz w:val="18"/>
    </w:rPr>
  </w:style>
  <w:style w:type="character" w:customStyle="1" w:styleId="WW-Symbolwypunktowania1111111111111111">
    <w:name w:val="WW-Symbol wypunktowania1111111111111111"/>
    <w:rPr>
      <w:rFonts w:ascii="StarSymbol" w:eastAsia="StarSymbol" w:hAnsi="StarSymbol" w:cs="StarSymbol"/>
      <w:sz w:val="18"/>
    </w:rPr>
  </w:style>
  <w:style w:type="character" w:customStyle="1" w:styleId="WW-Symbolwypunktowania11111111111111111">
    <w:name w:val="WW-Symbol wypunktowania11111111111111111"/>
    <w:rPr>
      <w:rFonts w:ascii="StarSymbol" w:eastAsia="StarSymbol" w:hAnsi="StarSymbol" w:cs="StarSymbol"/>
      <w:sz w:val="18"/>
    </w:rPr>
  </w:style>
  <w:style w:type="character" w:customStyle="1" w:styleId="WW-Symbolwypunktowania111111111111111111">
    <w:name w:val="WW-Symbol wypunktowania111111111111111111"/>
    <w:rPr>
      <w:rFonts w:ascii="StarSymbol" w:eastAsia="StarSymbol" w:hAnsi="StarSymbol" w:cs="StarSymbol"/>
      <w:sz w:val="18"/>
    </w:rPr>
  </w:style>
  <w:style w:type="character" w:customStyle="1" w:styleId="WW-Symbolwypunktowania1111111111111111111">
    <w:name w:val="WW-Symbol wypunktowania1111111111111111111"/>
    <w:rPr>
      <w:rFonts w:ascii="StarSymbol" w:eastAsia="StarSymbol" w:hAnsi="StarSymbol" w:cs="StarSymbol"/>
      <w:sz w:val="18"/>
    </w:rPr>
  </w:style>
  <w:style w:type="character" w:customStyle="1" w:styleId="WW-Symbolwypunktowania11111111111111111111">
    <w:name w:val="WW-Symbol wypunktowania11111111111111111111"/>
    <w:rPr>
      <w:rFonts w:ascii="StarSymbol" w:eastAsia="StarSymbol" w:hAnsi="StarSymbol" w:cs="StarSymbol"/>
      <w:sz w:val="18"/>
    </w:rPr>
  </w:style>
  <w:style w:type="character" w:customStyle="1" w:styleId="WW-Symbolwypunktowania111111111111111111111">
    <w:name w:val="WW-Symbol wypunktowania111111111111111111111"/>
    <w:rPr>
      <w:rFonts w:ascii="StarSymbol" w:eastAsia="StarSymbol" w:hAnsi="StarSymbol" w:cs="StarSymbol"/>
      <w:sz w:val="18"/>
    </w:rPr>
  </w:style>
  <w:style w:type="character" w:customStyle="1" w:styleId="WW-Symbolwypunktowania1111111111111111111111">
    <w:name w:val="WW-Symbol wypunktowania1111111111111111111111"/>
    <w:rPr>
      <w:rFonts w:ascii="StarSymbol" w:eastAsia="StarSymbol" w:hAnsi="StarSymbol" w:cs="StarSymbol"/>
      <w:sz w:val="18"/>
    </w:rPr>
  </w:style>
  <w:style w:type="character" w:customStyle="1" w:styleId="WW-Symbolwypunktowania11111111111111111111111">
    <w:name w:val="WW-Symbol wypunktowania11111111111111111111111"/>
    <w:rPr>
      <w:rFonts w:ascii="StarSymbol" w:eastAsia="StarSymbol" w:hAnsi="StarSymbol" w:cs="StarSymbol"/>
      <w:sz w:val="18"/>
    </w:rPr>
  </w:style>
  <w:style w:type="character" w:styleId="Pogrubienie">
    <w:name w:val="Strong"/>
    <w:qFormat/>
    <w:rPr>
      <w:b/>
    </w:rPr>
  </w:style>
  <w:style w:type="character" w:customStyle="1" w:styleId="WW-WW8Num5z0">
    <w:name w:val="WW-WW8Num5z0"/>
    <w:rPr>
      <w:rFonts w:ascii="StarSymbol" w:eastAsia="StarSymbol" w:hAnsi="StarSymbol" w:cs="StarSymbol"/>
      <w:sz w:val="18"/>
    </w:rPr>
  </w:style>
  <w:style w:type="character" w:customStyle="1" w:styleId="WW-WW8Num4z0">
    <w:name w:val="WW-WW8Num4z0"/>
    <w:rPr>
      <w:rFonts w:ascii="StarSymbol" w:eastAsia="StarSymbol" w:hAnsi="StarSymbol" w:cs="StarSymbol"/>
      <w:sz w:val="18"/>
    </w:rPr>
  </w:style>
  <w:style w:type="character" w:customStyle="1" w:styleId="WW-WW8Num4z01">
    <w:name w:val="WW-WW8Num4z01"/>
    <w:rPr>
      <w:rFonts w:ascii="StarSymbol" w:eastAsia="StarSymbol" w:hAnsi="StarSymbol" w:cs="StarSymbol"/>
      <w:sz w:val="18"/>
    </w:rPr>
  </w:style>
  <w:style w:type="character" w:customStyle="1" w:styleId="WW8Num9z0">
    <w:name w:val="WW8Num9z0"/>
    <w:rPr>
      <w:rFonts w:ascii="StarSymbol" w:eastAsia="StarSymbol" w:hAnsi="StarSymbol" w:cs="StarSymbol"/>
      <w:sz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styleId="Numerstrony">
    <w:name w:val="page number"/>
    <w:basedOn w:val="Domylnaczcionkaakapitu1"/>
  </w:style>
  <w:style w:type="character" w:customStyle="1" w:styleId="h11">
    <w:name w:val="h11"/>
    <w:rPr>
      <w:rFonts w:ascii="Verdana" w:hAnsi="Verdana" w:cs="Verdana"/>
      <w:b/>
      <w:bCs/>
      <w:i w:val="0"/>
      <w:iCs w:val="0"/>
      <w:sz w:val="23"/>
      <w:szCs w:val="23"/>
    </w:rPr>
  </w:style>
  <w:style w:type="paragraph" w:customStyle="1" w:styleId="Nagwek4">
    <w:name w:val="Nagłówek4"/>
    <w:basedOn w:val="WW-Nagwek1111111111111111111"/>
    <w:next w:val="Podtytu"/>
    <w:pPr>
      <w:jc w:val="center"/>
    </w:pPr>
    <w:rPr>
      <w:b/>
      <w:bCs/>
      <w:sz w:val="36"/>
      <w:szCs w:val="36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pPr>
      <w:suppressLineNumbers/>
    </w:pPr>
    <w:rPr>
      <w:rFonts w:cs="Tahoma"/>
    </w:rPr>
  </w:style>
  <w:style w:type="paragraph" w:styleId="Podtytu">
    <w:name w:val="Subtitle"/>
    <w:basedOn w:val="WW-Nagwek1111111111111111111"/>
    <w:next w:val="Tekstpodstawowy"/>
    <w:qFormat/>
    <w:pPr>
      <w:jc w:val="center"/>
    </w:pPr>
    <w:rPr>
      <w:i/>
      <w:iCs/>
    </w:rPr>
  </w:style>
  <w:style w:type="paragraph" w:customStyle="1" w:styleId="WW-Tytu">
    <w:name w:val="WW-Tytuł"/>
    <w:basedOn w:val="Normalny"/>
    <w:next w:val="Tekstpodstawowy"/>
    <w:pPr>
      <w:keepNext/>
      <w:spacing w:before="240" w:after="120"/>
    </w:pPr>
    <w:rPr>
      <w:rFonts w:ascii="Albany" w:eastAsia="HG Mincho Light J" w:hAnsi="Albany" w:cs="Albany"/>
      <w:sz w:val="28"/>
    </w:r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hAnsi="Arial" w:cs="Arial"/>
      <w:sz w:val="28"/>
    </w:rPr>
  </w:style>
  <w:style w:type="paragraph" w:customStyle="1" w:styleId="Nagwek0">
    <w:name w:val="Nag?ówek"/>
    <w:basedOn w:val="Normalny"/>
    <w:next w:val="Tekstpodstawowy"/>
    <w:pPr>
      <w:keepNext/>
      <w:spacing w:before="240" w:after="120"/>
    </w:pPr>
    <w:rPr>
      <w:rFonts w:ascii="Arial" w:hAnsi="Arial" w:cs="Arial"/>
      <w:sz w:val="28"/>
    </w:rPr>
  </w:style>
  <w:style w:type="paragraph" w:customStyle="1" w:styleId="Zawartotabeli">
    <w:name w:val="Zawarto?? tabeli"/>
    <w:basedOn w:val="Tekstpodstawowy"/>
  </w:style>
  <w:style w:type="paragraph" w:customStyle="1" w:styleId="Tytutabeli">
    <w:name w:val="Tytu? tabeli"/>
    <w:basedOn w:val="Zawartotabeli"/>
    <w:pPr>
      <w:jc w:val="center"/>
    </w:pPr>
    <w:rPr>
      <w:b/>
      <w:i/>
    </w:rPr>
  </w:style>
  <w:style w:type="paragraph" w:customStyle="1" w:styleId="Zawartotabeli0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</w:style>
  <w:style w:type="paragraph" w:customStyle="1" w:styleId="Tytutabeli0">
    <w:name w:val="Tytuł tabeli"/>
    <w:basedOn w:val="WW-Zawartotabeli11111111111111111111"/>
    <w:pPr>
      <w:jc w:val="center"/>
    </w:pPr>
    <w:rPr>
      <w:b/>
      <w:i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customStyle="1" w:styleId="Nagwektabeli">
    <w:name w:val="Nagłówek tabeli"/>
    <w:basedOn w:val="Zawartotabeli0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unhideWhenUsed/>
    <w:rsid w:val="006102ED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6C4283"/>
    <w:pPr>
      <w:spacing w:after="120"/>
      <w:ind w:left="283"/>
    </w:pPr>
    <w:rPr>
      <w:kern w:val="1"/>
    </w:rPr>
  </w:style>
  <w:style w:type="character" w:customStyle="1" w:styleId="TekstpodstawowywcityZnak">
    <w:name w:val="Tekst podstawowy wcięty Znak"/>
    <w:link w:val="Tekstpodstawowywcity"/>
    <w:rsid w:val="006C4283"/>
    <w:rPr>
      <w:kern w:val="1"/>
      <w:lang w:eastAsia="zh-CN"/>
    </w:rPr>
  </w:style>
  <w:style w:type="character" w:customStyle="1" w:styleId="StopkaZnak">
    <w:name w:val="Stopka Znak"/>
    <w:link w:val="Stopka"/>
    <w:uiPriority w:val="99"/>
    <w:rsid w:val="006C4283"/>
    <w:rPr>
      <w:lang w:eastAsia="zh-CN"/>
    </w:rPr>
  </w:style>
  <w:style w:type="paragraph" w:styleId="Akapitzlist">
    <w:name w:val="List Paragraph"/>
    <w:basedOn w:val="Normalny"/>
    <w:uiPriority w:val="34"/>
    <w:qFormat/>
    <w:rsid w:val="00CD7D7C"/>
    <w:pPr>
      <w:ind w:left="720"/>
      <w:contextualSpacing/>
    </w:pPr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5A73"/>
  </w:style>
  <w:style w:type="character" w:customStyle="1" w:styleId="TekstprzypisukocowegoZnak">
    <w:name w:val="Tekst przypisu końcowego Znak"/>
    <w:link w:val="Tekstprzypisukocowego"/>
    <w:uiPriority w:val="99"/>
    <w:semiHidden/>
    <w:rsid w:val="00D35A73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D35A73"/>
    <w:rPr>
      <w:vertAlign w:val="superscript"/>
    </w:rPr>
  </w:style>
  <w:style w:type="table" w:customStyle="1" w:styleId="Jasnasiatka1">
    <w:name w:val="Jasna siatka1"/>
    <w:basedOn w:val="Standardowy"/>
    <w:uiPriority w:val="62"/>
    <w:rsid w:val="00033DDF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NagwekZnak">
    <w:name w:val="Nagłówek Znak"/>
    <w:basedOn w:val="Domylnaczcionkaakapitu"/>
    <w:link w:val="Nagwek"/>
    <w:uiPriority w:val="99"/>
    <w:rsid w:val="008561C6"/>
    <w:rPr>
      <w:rFonts w:ascii="Arial" w:hAnsi="Arial" w:cs="Arial"/>
      <w:sz w:val="28"/>
      <w:lang w:eastAsia="zh-CN"/>
    </w:rPr>
  </w:style>
  <w:style w:type="table" w:styleId="Tabela-Siatka">
    <w:name w:val="Table Grid"/>
    <w:basedOn w:val="Standardowy"/>
    <w:uiPriority w:val="59"/>
    <w:rsid w:val="00F52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Dowiadomoci">
    <w:name w:val="Lista Do wiadomości"/>
    <w:basedOn w:val="Akapitzlist"/>
    <w:uiPriority w:val="9"/>
    <w:qFormat/>
    <w:rsid w:val="003D0978"/>
    <w:pPr>
      <w:numPr>
        <w:numId w:val="34"/>
      </w:numPr>
      <w:suppressAutoHyphens w:val="0"/>
      <w:spacing w:before="120" w:after="120" w:line="276" w:lineRule="auto"/>
      <w:ind w:left="284" w:hanging="284"/>
      <w:contextualSpacing w:val="0"/>
    </w:pPr>
    <w:rPr>
      <w:rFonts w:ascii="Verdana" w:hAnsi="Verdana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C8082-9FC7-4D2F-8B72-D2CCBD003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Aneta JANIK | ZGKiKM Wrocław</cp:lastModifiedBy>
  <cp:revision>8</cp:revision>
  <dcterms:created xsi:type="dcterms:W3CDTF">2021-05-12T07:13:00Z</dcterms:created>
  <dcterms:modified xsi:type="dcterms:W3CDTF">2026-04-27T07:41:00Z</dcterms:modified>
</cp:coreProperties>
</file>