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D2ECE" w14:textId="77777777" w:rsidR="00F06161" w:rsidRDefault="00F06161" w:rsidP="00F06161">
      <w:pP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312938CB" w14:textId="77777777" w:rsidR="00045704" w:rsidRDefault="00045704" w:rsidP="00F06161">
      <w:pP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3344B265" w14:textId="77777777" w:rsidR="00045704" w:rsidRDefault="00045704" w:rsidP="00F06161">
      <w:pP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5DD4B1B4" w14:textId="77777777" w:rsidR="00045704" w:rsidRPr="00EF304A" w:rsidRDefault="00045704" w:rsidP="00F06161">
      <w:pP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09E96E4E" w14:textId="72A67FD2" w:rsidR="00F06161" w:rsidRPr="00EF304A" w:rsidRDefault="005D6FCC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3C697E">
        <w:rPr>
          <w:rFonts w:ascii="Verdana" w:hAnsi="Verdana" w:cs="Arial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43E6B738" wp14:editId="18AD3918">
            <wp:simplePos x="0" y="0"/>
            <wp:positionH relativeFrom="column">
              <wp:posOffset>2404745</wp:posOffset>
            </wp:positionH>
            <wp:positionV relativeFrom="paragraph">
              <wp:posOffset>6350</wp:posOffset>
            </wp:positionV>
            <wp:extent cx="952500" cy="1106692"/>
            <wp:effectExtent l="0" t="0" r="0" b="0"/>
            <wp:wrapTight wrapText="bothSides">
              <wp:wrapPolygon edited="0">
                <wp:start x="0" y="0"/>
                <wp:lineTo x="0" y="21203"/>
                <wp:lineTo x="21168" y="21203"/>
                <wp:lineTo x="21168" y="0"/>
                <wp:lineTo x="0" y="0"/>
              </wp:wrapPolygon>
            </wp:wrapTight>
            <wp:docPr id="47832386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32386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066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9552A" w14:textId="46A584D5" w:rsidR="00FC1A16" w:rsidRPr="00EF304A" w:rsidRDefault="00FC1A16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41851A41" w14:textId="7610840B" w:rsidR="00F06161" w:rsidRPr="00EF304A" w:rsidRDefault="00F06161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3CC32129" w14:textId="77777777" w:rsidR="00873EE9" w:rsidRDefault="00873EE9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25BCD3D3" w14:textId="77777777" w:rsidR="00873EE9" w:rsidRDefault="00873EE9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084B6B87" w14:textId="77777777" w:rsidR="00873EE9" w:rsidRDefault="00873EE9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25515746" w14:textId="77777777" w:rsidR="00873EE9" w:rsidRDefault="00873EE9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737A1A6B" w14:textId="77777777" w:rsidR="00873EE9" w:rsidRDefault="00873EE9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2A4CFBF8" w14:textId="54FC70A4" w:rsidR="00F06161" w:rsidRPr="00EF304A" w:rsidRDefault="00F06161" w:rsidP="00F06161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EF304A">
        <w:rPr>
          <w:rFonts w:ascii="Verdana" w:hAnsi="Verdana" w:cs="Arial"/>
          <w:b/>
          <w:sz w:val="20"/>
          <w:szCs w:val="20"/>
        </w:rPr>
        <w:t>ZAMAWIAJĄCY:</w:t>
      </w:r>
    </w:p>
    <w:p w14:paraId="666B1017" w14:textId="77777777" w:rsidR="00F06161" w:rsidRPr="00EF304A" w:rsidRDefault="00F06161" w:rsidP="00F06161">
      <w:pPr>
        <w:spacing w:before="120"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EF304A">
        <w:rPr>
          <w:rFonts w:ascii="Verdana" w:hAnsi="Verdana" w:cs="Arial"/>
          <w:b/>
          <w:sz w:val="20"/>
          <w:szCs w:val="20"/>
        </w:rPr>
        <w:t>GMINA WIELISZEW</w:t>
      </w:r>
    </w:p>
    <w:p w14:paraId="345528A2" w14:textId="7225D921" w:rsidR="004C0FB3" w:rsidRPr="00EF304A" w:rsidRDefault="00F06161" w:rsidP="004C0FB3">
      <w:pPr>
        <w:spacing w:line="360" w:lineRule="auto"/>
        <w:ind w:left="567" w:right="544"/>
        <w:jc w:val="center"/>
        <w:rPr>
          <w:rFonts w:ascii="Verdana" w:hAnsi="Verdana" w:cs="Arial"/>
          <w:b/>
          <w:sz w:val="22"/>
          <w:szCs w:val="22"/>
        </w:rPr>
      </w:pPr>
      <w:r w:rsidRPr="00EF304A">
        <w:rPr>
          <w:rFonts w:ascii="Verdana" w:hAnsi="Verdana" w:cs="Arial"/>
          <w:sz w:val="20"/>
          <w:szCs w:val="20"/>
        </w:rPr>
        <w:t xml:space="preserve">ul. </w:t>
      </w:r>
      <w:r w:rsidR="000569F7">
        <w:rPr>
          <w:rFonts w:ascii="Verdana" w:hAnsi="Verdana" w:cs="Arial"/>
          <w:sz w:val="20"/>
          <w:szCs w:val="20"/>
        </w:rPr>
        <w:t>Krzysztofa Kamila Baczyńskiego</w:t>
      </w:r>
      <w:r w:rsidRPr="00EF304A">
        <w:rPr>
          <w:rFonts w:ascii="Verdana" w:hAnsi="Verdana" w:cs="Arial"/>
          <w:sz w:val="20"/>
          <w:szCs w:val="20"/>
        </w:rPr>
        <w:t xml:space="preserve"> 1, 05-135 Wieliszew</w:t>
      </w:r>
      <w:r w:rsidRPr="00EF304A">
        <w:rPr>
          <w:rFonts w:ascii="Verdana" w:hAnsi="Verdana" w:cs="Arial"/>
          <w:b/>
          <w:bCs/>
          <w:sz w:val="20"/>
          <w:szCs w:val="20"/>
        </w:rPr>
        <w:br/>
        <w:t xml:space="preserve">tel. (22) 782-27-32, </w:t>
      </w:r>
      <w:r w:rsidR="00C509DB" w:rsidRPr="00EF304A">
        <w:rPr>
          <w:rFonts w:ascii="Verdana" w:hAnsi="Verdana" w:cs="Arial"/>
          <w:b/>
          <w:bCs/>
          <w:sz w:val="20"/>
          <w:szCs w:val="20"/>
        </w:rPr>
        <w:t>fax</w:t>
      </w:r>
      <w:r w:rsidRPr="00EF304A">
        <w:rPr>
          <w:rFonts w:ascii="Verdana" w:hAnsi="Verdana" w:cs="Arial"/>
          <w:b/>
          <w:bCs/>
          <w:sz w:val="20"/>
          <w:szCs w:val="20"/>
        </w:rPr>
        <w:t xml:space="preserve"> (22) 782-27-22</w:t>
      </w:r>
      <w:r w:rsidRPr="00EF304A">
        <w:rPr>
          <w:rFonts w:ascii="Verdana" w:hAnsi="Verdana" w:cs="Arial"/>
          <w:b/>
          <w:bCs/>
          <w:sz w:val="20"/>
          <w:szCs w:val="20"/>
        </w:rPr>
        <w:br/>
        <w:t xml:space="preserve">e-mail: </w:t>
      </w:r>
      <w:hyperlink r:id="rId9" w:history="1">
        <w:r w:rsidRPr="00EF304A">
          <w:rPr>
            <w:rStyle w:val="Hipercze"/>
            <w:rFonts w:ascii="Verdana" w:hAnsi="Verdana" w:cs="Arial"/>
            <w:b/>
            <w:bCs/>
            <w:sz w:val="20"/>
            <w:szCs w:val="20"/>
          </w:rPr>
          <w:t>zzp@wieliszew.pl</w:t>
        </w:r>
      </w:hyperlink>
      <w:r w:rsidR="00C509DB" w:rsidRPr="00EF304A">
        <w:rPr>
          <w:rFonts w:ascii="Verdana" w:hAnsi="Verdana" w:cs="Arial"/>
          <w:b/>
          <w:bCs/>
          <w:sz w:val="20"/>
          <w:szCs w:val="20"/>
        </w:rPr>
        <w:br/>
        <w:t>NIP: 536-17-58-264,</w:t>
      </w:r>
      <w:r w:rsidRPr="00EF304A">
        <w:rPr>
          <w:rFonts w:ascii="Verdana" w:hAnsi="Verdana" w:cs="Arial"/>
          <w:b/>
          <w:bCs/>
          <w:sz w:val="20"/>
          <w:szCs w:val="20"/>
        </w:rPr>
        <w:t xml:space="preserve"> REG</w:t>
      </w:r>
      <w:r w:rsidR="00C509DB" w:rsidRPr="00EF304A">
        <w:rPr>
          <w:rFonts w:ascii="Verdana" w:hAnsi="Verdana" w:cs="Arial"/>
          <w:b/>
          <w:bCs/>
          <w:sz w:val="20"/>
          <w:szCs w:val="20"/>
        </w:rPr>
        <w:t>ON: 013270577</w:t>
      </w:r>
      <w:r w:rsidR="00C509DB" w:rsidRPr="00EF304A">
        <w:rPr>
          <w:rFonts w:ascii="Verdana" w:hAnsi="Verdana" w:cs="Arial"/>
          <w:b/>
          <w:bCs/>
          <w:sz w:val="20"/>
          <w:szCs w:val="20"/>
        </w:rPr>
        <w:br/>
        <w:t>Kod terytorialny:</w:t>
      </w:r>
      <w:r w:rsidRPr="00EF304A">
        <w:rPr>
          <w:rFonts w:ascii="Verdana" w:hAnsi="Verdana" w:cs="Arial"/>
          <w:b/>
          <w:bCs/>
          <w:sz w:val="20"/>
          <w:szCs w:val="20"/>
        </w:rPr>
        <w:t xml:space="preserve"> 1408052</w:t>
      </w:r>
      <w:r w:rsidRPr="00EF304A">
        <w:rPr>
          <w:rFonts w:ascii="Verdana" w:hAnsi="Verdana" w:cs="Arial"/>
          <w:b/>
          <w:bCs/>
          <w:sz w:val="20"/>
          <w:szCs w:val="20"/>
        </w:rPr>
        <w:br/>
        <w:t>Nr konta bankowego: </w:t>
      </w:r>
      <w:r w:rsidR="004C0FB3" w:rsidRPr="00EF304A">
        <w:rPr>
          <w:rFonts w:ascii="Verdana" w:hAnsi="Verdana" w:cs="Arial"/>
          <w:b/>
          <w:bCs/>
          <w:color w:val="000000"/>
          <w:sz w:val="20"/>
          <w:szCs w:val="20"/>
        </w:rPr>
        <w:t>57 1020 1026 0000 1102 0267 1139</w:t>
      </w:r>
    </w:p>
    <w:p w14:paraId="4204A65E" w14:textId="77777777" w:rsidR="00F06161" w:rsidRPr="00EF304A" w:rsidRDefault="00F06161" w:rsidP="00F06161">
      <w:pP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128FDA3D" w14:textId="77777777" w:rsidR="00F06161" w:rsidRPr="00EF304A" w:rsidRDefault="00F06161" w:rsidP="00873EE9">
      <w:pPr>
        <w:ind w:right="543"/>
        <w:rPr>
          <w:rFonts w:ascii="Verdana" w:hAnsi="Verdana" w:cs="Arial"/>
          <w:b/>
          <w:sz w:val="22"/>
          <w:szCs w:val="22"/>
        </w:rPr>
      </w:pPr>
    </w:p>
    <w:p w14:paraId="33B418C6" w14:textId="77777777" w:rsidR="00F06161" w:rsidRPr="00EF304A" w:rsidRDefault="00F06161" w:rsidP="00F06161">
      <w:pP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1F2729C4" w14:textId="77777777" w:rsidR="00F06161" w:rsidRPr="00EF304A" w:rsidRDefault="00F06161" w:rsidP="00F06161">
      <w:pP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3C7A02C5" w14:textId="77777777" w:rsidR="00F06161" w:rsidRPr="00EF304A" w:rsidRDefault="00F06161" w:rsidP="00F06161">
      <w:pPr>
        <w:ind w:left="567" w:right="543"/>
        <w:jc w:val="center"/>
        <w:rPr>
          <w:rFonts w:ascii="Verdana" w:hAnsi="Verdana" w:cs="Arial"/>
          <w:b/>
        </w:rPr>
      </w:pPr>
      <w:r w:rsidRPr="00EF304A">
        <w:rPr>
          <w:rFonts w:ascii="Verdana" w:hAnsi="Verdana" w:cs="Arial"/>
          <w:b/>
        </w:rPr>
        <w:t>Zaproszenie do składania ofert</w:t>
      </w:r>
    </w:p>
    <w:p w14:paraId="2FC90CBE" w14:textId="72D3B02A" w:rsidR="00F06161" w:rsidRPr="00EF304A" w:rsidRDefault="00F06161" w:rsidP="00F06161">
      <w:pPr>
        <w:ind w:left="567" w:right="543"/>
        <w:jc w:val="center"/>
        <w:rPr>
          <w:rFonts w:ascii="Verdana" w:hAnsi="Verdana" w:cs="Arial"/>
        </w:rPr>
      </w:pPr>
      <w:r w:rsidRPr="00EF304A">
        <w:rPr>
          <w:rFonts w:ascii="Verdana" w:hAnsi="Verdana" w:cs="Arial"/>
        </w:rPr>
        <w:t xml:space="preserve">dla zamówienia o wartości nie przekraczającej </w:t>
      </w:r>
      <w:r w:rsidR="00D95C7A">
        <w:rPr>
          <w:rFonts w:ascii="Verdana" w:hAnsi="Verdana" w:cs="Arial"/>
        </w:rPr>
        <w:br/>
      </w:r>
      <w:r w:rsidRPr="00EF304A">
        <w:rPr>
          <w:rFonts w:ascii="Verdana" w:hAnsi="Verdana" w:cs="Arial"/>
        </w:rPr>
        <w:t xml:space="preserve">kwoty </w:t>
      </w:r>
      <w:r w:rsidR="00D95C7A">
        <w:rPr>
          <w:rFonts w:ascii="Verdana" w:hAnsi="Verdana" w:cs="Arial"/>
        </w:rPr>
        <w:t>1</w:t>
      </w:r>
      <w:r w:rsidR="00F0507A">
        <w:rPr>
          <w:rFonts w:ascii="Verdana" w:hAnsi="Verdana" w:cs="Arial"/>
        </w:rPr>
        <w:t>7</w:t>
      </w:r>
      <w:r w:rsidR="00D569C0" w:rsidRPr="00EF304A">
        <w:rPr>
          <w:rFonts w:ascii="Verdana" w:hAnsi="Verdana" w:cs="Arial"/>
        </w:rPr>
        <w:t>0</w:t>
      </w:r>
      <w:r w:rsidRPr="00EF304A">
        <w:rPr>
          <w:rFonts w:ascii="Verdana" w:hAnsi="Verdana" w:cs="Arial"/>
        </w:rPr>
        <w:t xml:space="preserve"> 000 </w:t>
      </w:r>
      <w:r w:rsidR="00D95C7A">
        <w:rPr>
          <w:rFonts w:ascii="Verdana" w:hAnsi="Verdana" w:cs="Arial"/>
        </w:rPr>
        <w:t>złotych</w:t>
      </w:r>
    </w:p>
    <w:p w14:paraId="02976003" w14:textId="77777777" w:rsidR="00FC1A16" w:rsidRPr="00EF304A" w:rsidRDefault="00FC1A16" w:rsidP="00A23A56">
      <w:pPr>
        <w:ind w:right="543"/>
        <w:rPr>
          <w:rFonts w:ascii="Verdana" w:hAnsi="Verdana" w:cs="Arial"/>
          <w:b/>
          <w:smallCaps/>
          <w:sz w:val="22"/>
          <w:szCs w:val="22"/>
        </w:rPr>
      </w:pPr>
    </w:p>
    <w:p w14:paraId="044B085E" w14:textId="77777777" w:rsidR="00AF208A" w:rsidRPr="00EF304A" w:rsidRDefault="00AF208A" w:rsidP="00840B00">
      <w:pPr>
        <w:ind w:left="567" w:right="543"/>
        <w:jc w:val="center"/>
        <w:rPr>
          <w:rFonts w:ascii="Verdana" w:hAnsi="Verdana" w:cs="Arial"/>
          <w:b/>
          <w:smallCaps/>
          <w:sz w:val="22"/>
          <w:szCs w:val="22"/>
        </w:rPr>
      </w:pPr>
    </w:p>
    <w:p w14:paraId="22B343CA" w14:textId="01C5F7B4" w:rsidR="00F0507A" w:rsidRDefault="00FC588A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b/>
          <w:sz w:val="22"/>
          <w:szCs w:val="22"/>
        </w:rPr>
      </w:pPr>
      <w:r w:rsidRPr="00FC588A">
        <w:rPr>
          <w:rFonts w:ascii="Verdana" w:hAnsi="Verdana" w:cs="Arial"/>
          <w:b/>
        </w:rPr>
        <w:t>„Remont dachu w Szkole Podstawowej im. Stanisława Moniuszki w Łajskach</w:t>
      </w:r>
      <w:r w:rsidRPr="00FC588A">
        <w:rPr>
          <w:rFonts w:ascii="Verdana" w:hAnsi="Verdana" w:cs="Arial"/>
          <w:b/>
          <w:sz w:val="22"/>
          <w:szCs w:val="22"/>
        </w:rPr>
        <w:t>”</w:t>
      </w:r>
    </w:p>
    <w:p w14:paraId="60486DAE" w14:textId="77777777" w:rsidR="00FC588A" w:rsidRDefault="00FC588A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6EB69DC1" w14:textId="77777777" w:rsidR="00F0507A" w:rsidRDefault="00F0507A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b/>
          <w:sz w:val="22"/>
          <w:szCs w:val="22"/>
        </w:rPr>
      </w:pPr>
    </w:p>
    <w:p w14:paraId="10E24596" w14:textId="356CA28D" w:rsidR="00AF208A" w:rsidRPr="00EF304A" w:rsidRDefault="008618E1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  <w:r w:rsidRPr="00EF304A">
        <w:rPr>
          <w:rFonts w:ascii="Verdana" w:hAnsi="Verdana" w:cs="Arial"/>
          <w:b/>
          <w:sz w:val="22"/>
          <w:szCs w:val="22"/>
        </w:rPr>
        <w:t>Nr referencyjny:</w:t>
      </w:r>
      <w:r w:rsidR="00C350A1" w:rsidRPr="00EF304A">
        <w:rPr>
          <w:rFonts w:ascii="Verdana" w:hAnsi="Verdana" w:cs="Arial"/>
          <w:sz w:val="22"/>
          <w:szCs w:val="22"/>
        </w:rPr>
        <w:t xml:space="preserve"> ZZP.271.</w:t>
      </w:r>
      <w:r w:rsidR="00D908D8">
        <w:rPr>
          <w:rFonts w:ascii="Verdana" w:hAnsi="Verdana" w:cs="Arial"/>
          <w:sz w:val="22"/>
          <w:szCs w:val="22"/>
        </w:rPr>
        <w:t>2</w:t>
      </w:r>
      <w:r w:rsidR="006A7E8A" w:rsidRPr="00EF304A">
        <w:rPr>
          <w:rFonts w:ascii="Verdana" w:hAnsi="Verdana" w:cs="Arial"/>
          <w:sz w:val="22"/>
          <w:szCs w:val="22"/>
        </w:rPr>
        <w:t>.</w:t>
      </w:r>
      <w:r w:rsidR="00FC588A">
        <w:rPr>
          <w:rFonts w:ascii="Verdana" w:hAnsi="Verdana" w:cs="Arial"/>
          <w:sz w:val="22"/>
          <w:szCs w:val="22"/>
        </w:rPr>
        <w:t>37</w:t>
      </w:r>
      <w:r w:rsidR="00B04774">
        <w:rPr>
          <w:rFonts w:ascii="Verdana" w:hAnsi="Verdana" w:cs="Arial"/>
          <w:sz w:val="22"/>
          <w:szCs w:val="22"/>
        </w:rPr>
        <w:t>.20</w:t>
      </w:r>
      <w:r w:rsidR="00F26E90">
        <w:rPr>
          <w:rFonts w:ascii="Verdana" w:hAnsi="Verdana" w:cs="Arial"/>
          <w:sz w:val="22"/>
          <w:szCs w:val="22"/>
        </w:rPr>
        <w:t>2</w:t>
      </w:r>
      <w:r w:rsidR="00F96F98">
        <w:rPr>
          <w:rFonts w:ascii="Verdana" w:hAnsi="Verdana" w:cs="Arial"/>
          <w:sz w:val="22"/>
          <w:szCs w:val="22"/>
        </w:rPr>
        <w:t>6</w:t>
      </w:r>
      <w:r w:rsidR="004C0FB3" w:rsidRPr="00EF304A">
        <w:rPr>
          <w:rFonts w:ascii="Verdana" w:hAnsi="Verdana" w:cs="Arial"/>
          <w:sz w:val="22"/>
          <w:szCs w:val="22"/>
        </w:rPr>
        <w:t>.</w:t>
      </w:r>
      <w:r w:rsidR="00FC588A">
        <w:rPr>
          <w:rFonts w:ascii="Verdana" w:hAnsi="Verdana" w:cs="Arial"/>
          <w:sz w:val="22"/>
          <w:szCs w:val="22"/>
        </w:rPr>
        <w:t>AZ</w:t>
      </w:r>
    </w:p>
    <w:p w14:paraId="53944E2D" w14:textId="77777777" w:rsidR="00AF208A" w:rsidRDefault="00AF208A" w:rsidP="003173E4">
      <w:pPr>
        <w:pBdr>
          <w:bottom w:val="single" w:sz="12" w:space="1" w:color="auto"/>
        </w:pBdr>
        <w:ind w:left="567" w:right="543"/>
        <w:rPr>
          <w:rFonts w:ascii="Verdana" w:hAnsi="Verdana" w:cs="Arial"/>
          <w:sz w:val="22"/>
          <w:szCs w:val="22"/>
        </w:rPr>
      </w:pPr>
    </w:p>
    <w:p w14:paraId="15AE3C81" w14:textId="77777777" w:rsidR="002811FB" w:rsidRPr="00EF304A" w:rsidRDefault="002811FB" w:rsidP="003173E4">
      <w:pPr>
        <w:pBdr>
          <w:bottom w:val="single" w:sz="12" w:space="1" w:color="auto"/>
        </w:pBdr>
        <w:ind w:left="567" w:right="543"/>
        <w:rPr>
          <w:rFonts w:ascii="Verdana" w:hAnsi="Verdana" w:cs="Arial"/>
          <w:sz w:val="22"/>
          <w:szCs w:val="22"/>
        </w:rPr>
      </w:pPr>
    </w:p>
    <w:p w14:paraId="7B880782" w14:textId="77777777" w:rsidR="00596089" w:rsidRDefault="00596089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</w:p>
    <w:p w14:paraId="6D2FCF9A" w14:textId="7350B383" w:rsidR="007B51F7" w:rsidRDefault="007B51F7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</w:p>
    <w:p w14:paraId="178D3035" w14:textId="77777777" w:rsidR="00A23A56" w:rsidRPr="00EF304A" w:rsidRDefault="00A23A56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</w:p>
    <w:p w14:paraId="5E3C4712" w14:textId="1CF956DC" w:rsidR="007B51F7" w:rsidRDefault="007B51F7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</w:p>
    <w:p w14:paraId="61C9F963" w14:textId="77777777" w:rsidR="00F0507A" w:rsidRDefault="00F0507A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</w:p>
    <w:p w14:paraId="38C8CD90" w14:textId="16698A19" w:rsidR="007B51F7" w:rsidRPr="00A23A56" w:rsidRDefault="00CD20E6" w:rsidP="009A732F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  <w:r w:rsidRPr="00A23A56">
        <w:rPr>
          <w:rFonts w:ascii="Verdana" w:hAnsi="Verdana" w:cs="Arial"/>
          <w:sz w:val="22"/>
          <w:szCs w:val="22"/>
        </w:rPr>
        <w:t xml:space="preserve">                                                                             </w:t>
      </w:r>
    </w:p>
    <w:p w14:paraId="26192705" w14:textId="77777777" w:rsidR="00F06161" w:rsidRPr="00EF304A" w:rsidRDefault="00F06161" w:rsidP="00A23A56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</w:p>
    <w:p w14:paraId="2DFAA09E" w14:textId="77777777" w:rsidR="00AF208A" w:rsidRPr="00EF304A" w:rsidRDefault="00AF208A" w:rsidP="003C6034">
      <w:pPr>
        <w:pBdr>
          <w:bottom w:val="single" w:sz="12" w:space="1" w:color="auto"/>
        </w:pBdr>
        <w:ind w:left="567" w:right="543"/>
        <w:jc w:val="center"/>
        <w:rPr>
          <w:rFonts w:ascii="Verdana" w:hAnsi="Verdana" w:cs="Arial"/>
          <w:sz w:val="22"/>
          <w:szCs w:val="22"/>
        </w:rPr>
      </w:pPr>
    </w:p>
    <w:p w14:paraId="69CBA15A" w14:textId="2A700E2E" w:rsidR="004D428A" w:rsidRPr="00CD20E6" w:rsidRDefault="00BB4F98" w:rsidP="00CD20E6">
      <w:pPr>
        <w:pBdr>
          <w:bottom w:val="single" w:sz="12" w:space="1" w:color="auto"/>
        </w:pBdr>
        <w:tabs>
          <w:tab w:val="center" w:pos="4547"/>
          <w:tab w:val="left" w:pos="7710"/>
        </w:tabs>
        <w:ind w:left="567" w:right="543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</w:r>
      <w:r w:rsidR="00AF208A" w:rsidRPr="00EF304A">
        <w:rPr>
          <w:rFonts w:ascii="Verdana" w:hAnsi="Verdana" w:cs="Arial"/>
          <w:sz w:val="22"/>
          <w:szCs w:val="22"/>
        </w:rPr>
        <w:t xml:space="preserve">WIELISZEW, </w:t>
      </w:r>
      <w:r w:rsidR="00D95C7A">
        <w:rPr>
          <w:rFonts w:ascii="Verdana" w:hAnsi="Verdana" w:cs="Arial"/>
          <w:sz w:val="22"/>
          <w:szCs w:val="22"/>
        </w:rPr>
        <w:t>dn</w:t>
      </w:r>
      <w:r w:rsidR="004C0FB3" w:rsidRPr="00EF304A">
        <w:rPr>
          <w:rFonts w:ascii="Verdana" w:hAnsi="Verdana" w:cs="Arial"/>
          <w:sz w:val="22"/>
          <w:szCs w:val="22"/>
        </w:rPr>
        <w:t>.</w:t>
      </w:r>
      <w:r w:rsidR="00B04774">
        <w:rPr>
          <w:rFonts w:ascii="Verdana" w:hAnsi="Verdana" w:cs="Arial"/>
          <w:sz w:val="22"/>
          <w:szCs w:val="22"/>
        </w:rPr>
        <w:t xml:space="preserve"> </w:t>
      </w:r>
      <w:r w:rsidR="00FC588A">
        <w:rPr>
          <w:rFonts w:ascii="Verdana" w:hAnsi="Verdana" w:cs="Arial"/>
          <w:sz w:val="22"/>
          <w:szCs w:val="22"/>
        </w:rPr>
        <w:t>1</w:t>
      </w:r>
      <w:r w:rsidR="005701AF">
        <w:rPr>
          <w:rFonts w:ascii="Verdana" w:hAnsi="Verdana" w:cs="Arial"/>
          <w:sz w:val="22"/>
          <w:szCs w:val="22"/>
        </w:rPr>
        <w:t>4</w:t>
      </w:r>
      <w:r w:rsidR="00FC588A">
        <w:rPr>
          <w:rFonts w:ascii="Verdana" w:hAnsi="Verdana" w:cs="Arial"/>
          <w:sz w:val="22"/>
          <w:szCs w:val="22"/>
        </w:rPr>
        <w:t xml:space="preserve"> maj</w:t>
      </w:r>
      <w:r w:rsidR="00107A2B" w:rsidRPr="00EF304A">
        <w:rPr>
          <w:rFonts w:ascii="Verdana" w:hAnsi="Verdana" w:cs="Arial"/>
          <w:sz w:val="22"/>
          <w:szCs w:val="22"/>
        </w:rPr>
        <w:t xml:space="preserve"> </w:t>
      </w:r>
      <w:r w:rsidR="00B04774">
        <w:rPr>
          <w:rFonts w:ascii="Verdana" w:hAnsi="Verdana" w:cs="Arial"/>
          <w:sz w:val="22"/>
          <w:szCs w:val="22"/>
        </w:rPr>
        <w:t>20</w:t>
      </w:r>
      <w:r w:rsidR="00F26E90">
        <w:rPr>
          <w:rFonts w:ascii="Verdana" w:hAnsi="Verdana" w:cs="Arial"/>
          <w:sz w:val="22"/>
          <w:szCs w:val="22"/>
        </w:rPr>
        <w:t>2</w:t>
      </w:r>
      <w:r w:rsidR="00F0507A">
        <w:rPr>
          <w:rFonts w:ascii="Verdana" w:hAnsi="Verdana" w:cs="Arial"/>
          <w:sz w:val="22"/>
          <w:szCs w:val="22"/>
        </w:rPr>
        <w:t>6</w:t>
      </w:r>
      <w:r w:rsidR="006D2248" w:rsidRPr="00EF304A">
        <w:rPr>
          <w:rFonts w:ascii="Verdana" w:hAnsi="Verdana" w:cs="Arial"/>
          <w:sz w:val="22"/>
          <w:szCs w:val="22"/>
        </w:rPr>
        <w:t xml:space="preserve"> </w:t>
      </w:r>
      <w:r w:rsidR="00D908D8">
        <w:rPr>
          <w:rFonts w:ascii="Verdana" w:hAnsi="Verdana" w:cs="Arial"/>
          <w:sz w:val="22"/>
          <w:szCs w:val="22"/>
        </w:rPr>
        <w:t>r</w:t>
      </w:r>
      <w:r w:rsidR="004C0FB3" w:rsidRPr="00EF304A">
        <w:rPr>
          <w:rFonts w:ascii="Verdana" w:hAnsi="Verdana" w:cs="Arial"/>
          <w:sz w:val="22"/>
          <w:szCs w:val="22"/>
        </w:rPr>
        <w:t>.</w:t>
      </w:r>
      <w:r>
        <w:rPr>
          <w:rFonts w:ascii="Verdana" w:hAnsi="Verdana" w:cs="Arial"/>
          <w:sz w:val="22"/>
          <w:szCs w:val="22"/>
        </w:rPr>
        <w:tab/>
      </w:r>
    </w:p>
    <w:p w14:paraId="20D9A308" w14:textId="77777777" w:rsidR="00FC588A" w:rsidRDefault="00FC588A" w:rsidP="008315F8">
      <w:pPr>
        <w:ind w:right="543"/>
        <w:contextualSpacing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19974FD2" w14:textId="77777777" w:rsidR="00FC588A" w:rsidRDefault="00FC588A" w:rsidP="008315F8">
      <w:pPr>
        <w:ind w:right="543"/>
        <w:contextualSpacing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2ECD65F" w14:textId="58503F40" w:rsidR="00FA371D" w:rsidRDefault="00AF208A" w:rsidP="008315F8">
      <w:pPr>
        <w:ind w:right="543"/>
        <w:contextualSpacing/>
        <w:jc w:val="both"/>
        <w:rPr>
          <w:rFonts w:ascii="Verdana" w:hAnsi="Verdana" w:cs="Arial"/>
          <w:b/>
          <w:sz w:val="20"/>
          <w:szCs w:val="20"/>
        </w:rPr>
      </w:pPr>
      <w:r w:rsidRPr="00EF304A">
        <w:rPr>
          <w:rFonts w:ascii="Verdana" w:hAnsi="Verdana" w:cs="Arial"/>
          <w:b/>
          <w:sz w:val="20"/>
          <w:szCs w:val="20"/>
          <w:u w:val="single"/>
        </w:rPr>
        <w:lastRenderedPageBreak/>
        <w:t>ZAMAWIAJĄCY</w:t>
      </w:r>
      <w:r w:rsidR="00BE7FB9" w:rsidRPr="00EF304A">
        <w:rPr>
          <w:rFonts w:ascii="Verdana" w:hAnsi="Verdana" w:cs="Arial"/>
          <w:b/>
          <w:sz w:val="20"/>
          <w:szCs w:val="20"/>
          <w:u w:val="single"/>
        </w:rPr>
        <w:t>:</w:t>
      </w:r>
    </w:p>
    <w:p w14:paraId="646E26D5" w14:textId="2E028D20" w:rsidR="00AF208A" w:rsidRPr="00EF304A" w:rsidRDefault="00AF208A" w:rsidP="008315F8">
      <w:pPr>
        <w:ind w:right="543"/>
        <w:contextualSpacing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EF304A">
        <w:rPr>
          <w:rFonts w:ascii="Verdana" w:hAnsi="Verdana" w:cs="Arial"/>
          <w:b/>
          <w:sz w:val="20"/>
          <w:szCs w:val="20"/>
        </w:rPr>
        <w:t>Gmina Wieliszew</w:t>
      </w:r>
    </w:p>
    <w:p w14:paraId="1828AF1F" w14:textId="7A21671D" w:rsidR="00150FAB" w:rsidRDefault="00BE7FB9" w:rsidP="008315F8">
      <w:pPr>
        <w:tabs>
          <w:tab w:val="left" w:pos="5894"/>
        </w:tabs>
        <w:ind w:right="543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 xml:space="preserve">ul. </w:t>
      </w:r>
      <w:r w:rsidR="000569F7">
        <w:rPr>
          <w:rFonts w:ascii="Verdana" w:hAnsi="Verdana" w:cs="Arial"/>
          <w:sz w:val="20"/>
          <w:szCs w:val="20"/>
        </w:rPr>
        <w:t>Krzysztofa Kamila Baczyńskiego</w:t>
      </w:r>
      <w:r w:rsidRPr="00EF304A">
        <w:rPr>
          <w:rFonts w:ascii="Verdana" w:hAnsi="Verdana" w:cs="Arial"/>
          <w:sz w:val="20"/>
          <w:szCs w:val="20"/>
        </w:rPr>
        <w:t xml:space="preserve"> 1</w:t>
      </w:r>
    </w:p>
    <w:p w14:paraId="70D4AECA" w14:textId="195976A1" w:rsidR="00AF208A" w:rsidRPr="00EF304A" w:rsidRDefault="00AF208A" w:rsidP="008315F8">
      <w:pPr>
        <w:tabs>
          <w:tab w:val="left" w:pos="5894"/>
        </w:tabs>
        <w:ind w:right="543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 xml:space="preserve">05-135 </w:t>
      </w:r>
      <w:r w:rsidR="00BE7FB9" w:rsidRPr="00EF304A">
        <w:rPr>
          <w:rFonts w:ascii="Verdana" w:hAnsi="Verdana" w:cs="Arial"/>
          <w:sz w:val="20"/>
          <w:szCs w:val="20"/>
        </w:rPr>
        <w:t>Wieliszew</w:t>
      </w:r>
    </w:p>
    <w:p w14:paraId="2A426D6D" w14:textId="77777777" w:rsidR="00AF208A" w:rsidRPr="00EF304A" w:rsidRDefault="00AF208A" w:rsidP="00831428">
      <w:pPr>
        <w:ind w:right="543"/>
        <w:contextualSpacing/>
        <w:jc w:val="both"/>
        <w:rPr>
          <w:rFonts w:ascii="Verdana" w:hAnsi="Verdana" w:cs="Arial"/>
          <w:sz w:val="20"/>
          <w:szCs w:val="20"/>
        </w:rPr>
      </w:pPr>
      <w:hyperlink r:id="rId10" w:history="1">
        <w:r w:rsidRPr="00EF304A">
          <w:rPr>
            <w:rStyle w:val="Hipercze"/>
            <w:rFonts w:ascii="Verdana" w:hAnsi="Verdana" w:cs="Arial"/>
            <w:sz w:val="20"/>
            <w:szCs w:val="20"/>
          </w:rPr>
          <w:t>www.wieliszew.pl</w:t>
        </w:r>
      </w:hyperlink>
    </w:p>
    <w:p w14:paraId="516CB3C1" w14:textId="77777777" w:rsidR="00AF208A" w:rsidRPr="003F5724" w:rsidRDefault="00323AA3" w:rsidP="00831428">
      <w:pPr>
        <w:ind w:right="543"/>
        <w:contextualSpacing/>
        <w:jc w:val="both"/>
        <w:rPr>
          <w:rFonts w:ascii="Verdana" w:hAnsi="Verdana" w:cs="Arial"/>
          <w:sz w:val="20"/>
          <w:szCs w:val="20"/>
        </w:rPr>
      </w:pPr>
      <w:hyperlink r:id="rId11" w:history="1">
        <w:r w:rsidRPr="003F5724">
          <w:rPr>
            <w:rStyle w:val="Hipercze"/>
            <w:rFonts w:ascii="Verdana" w:hAnsi="Verdana" w:cs="Arial"/>
            <w:sz w:val="20"/>
            <w:szCs w:val="20"/>
          </w:rPr>
          <w:t>zzp@wieliszew.pl</w:t>
        </w:r>
      </w:hyperlink>
    </w:p>
    <w:p w14:paraId="5238E60D" w14:textId="77777777" w:rsidR="00AF208A" w:rsidRPr="003F5724" w:rsidRDefault="00AF208A" w:rsidP="00761084">
      <w:pPr>
        <w:tabs>
          <w:tab w:val="center" w:pos="4263"/>
        </w:tabs>
        <w:ind w:right="543"/>
        <w:contextualSpacing/>
        <w:jc w:val="both"/>
        <w:rPr>
          <w:rFonts w:ascii="Verdana" w:hAnsi="Verdana" w:cs="Arial"/>
          <w:sz w:val="20"/>
          <w:szCs w:val="20"/>
        </w:rPr>
      </w:pPr>
      <w:r w:rsidRPr="003F5724">
        <w:rPr>
          <w:rFonts w:ascii="Verdana" w:hAnsi="Verdana" w:cs="Arial"/>
          <w:b/>
          <w:sz w:val="20"/>
          <w:szCs w:val="20"/>
        </w:rPr>
        <w:t>TEL.</w:t>
      </w:r>
      <w:r w:rsidR="006372A2" w:rsidRPr="003F5724">
        <w:rPr>
          <w:rFonts w:ascii="Verdana" w:hAnsi="Verdana" w:cs="Arial"/>
          <w:sz w:val="20"/>
          <w:szCs w:val="20"/>
        </w:rPr>
        <w:t>+48 22 782 18 8</w:t>
      </w:r>
      <w:r w:rsidR="00323AA3" w:rsidRPr="003F5724">
        <w:rPr>
          <w:rFonts w:ascii="Verdana" w:hAnsi="Verdana" w:cs="Arial"/>
          <w:sz w:val="20"/>
          <w:szCs w:val="20"/>
        </w:rPr>
        <w:t>0</w:t>
      </w:r>
      <w:r w:rsidR="00761084" w:rsidRPr="003F5724">
        <w:rPr>
          <w:rFonts w:ascii="Verdana" w:hAnsi="Verdana" w:cs="Arial"/>
          <w:sz w:val="20"/>
          <w:szCs w:val="20"/>
        </w:rPr>
        <w:tab/>
      </w:r>
    </w:p>
    <w:p w14:paraId="6BDE72FC" w14:textId="77777777" w:rsidR="00AF208A" w:rsidRPr="00EF304A" w:rsidRDefault="00AF208A" w:rsidP="00831428">
      <w:pPr>
        <w:ind w:right="543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b/>
          <w:bCs/>
          <w:sz w:val="20"/>
          <w:szCs w:val="20"/>
        </w:rPr>
        <w:t>FAKS</w:t>
      </w:r>
      <w:r w:rsidRPr="00EF304A">
        <w:rPr>
          <w:rFonts w:ascii="Verdana" w:hAnsi="Verdana" w:cs="Arial"/>
          <w:sz w:val="20"/>
          <w:szCs w:val="20"/>
        </w:rPr>
        <w:t xml:space="preserve"> +48 22 782 27 22</w:t>
      </w:r>
    </w:p>
    <w:p w14:paraId="4FEE2DD3" w14:textId="77777777" w:rsidR="00C02BB9" w:rsidRPr="00EF304A" w:rsidRDefault="00C02BB9" w:rsidP="00831428">
      <w:pPr>
        <w:ind w:right="543"/>
        <w:contextualSpacing/>
        <w:jc w:val="both"/>
        <w:rPr>
          <w:rFonts w:ascii="Verdana" w:hAnsi="Verdana" w:cs="Arial"/>
          <w:sz w:val="20"/>
          <w:szCs w:val="20"/>
        </w:rPr>
      </w:pPr>
    </w:p>
    <w:p w14:paraId="7F60D04A" w14:textId="09F9A936" w:rsidR="00804453" w:rsidRPr="00EC095F" w:rsidRDefault="00AF208A" w:rsidP="00831428">
      <w:pPr>
        <w:pStyle w:val="Standard"/>
        <w:widowControl w:val="0"/>
        <w:tabs>
          <w:tab w:val="left" w:pos="-180"/>
          <w:tab w:val="left" w:pos="-90"/>
          <w:tab w:val="left" w:pos="30"/>
          <w:tab w:val="left" w:pos="120"/>
          <w:tab w:val="left" w:pos="285"/>
          <w:tab w:val="left" w:pos="480"/>
        </w:tabs>
        <w:contextualSpacing/>
        <w:jc w:val="both"/>
        <w:rPr>
          <w:rFonts w:ascii="Verdana" w:hAnsi="Verdana"/>
          <w:i/>
          <w:kern w:val="0"/>
        </w:rPr>
      </w:pPr>
      <w:r w:rsidRPr="00EF304A">
        <w:rPr>
          <w:rFonts w:ascii="Verdana" w:hAnsi="Verdana" w:cs="Arial"/>
        </w:rPr>
        <w:t>Zapraszam do składania ofert w postępowaniu o udzielenie zamówienia</w:t>
      </w:r>
      <w:r w:rsidR="00357E27" w:rsidRPr="00EF304A">
        <w:rPr>
          <w:rFonts w:ascii="Verdana" w:hAnsi="Verdana" w:cs="Arial"/>
        </w:rPr>
        <w:t xml:space="preserve"> o wartości </w:t>
      </w:r>
      <w:proofErr w:type="gramStart"/>
      <w:r w:rsidR="00357E27" w:rsidRPr="00EF304A">
        <w:rPr>
          <w:rFonts w:ascii="Verdana" w:hAnsi="Verdana" w:cs="Arial"/>
        </w:rPr>
        <w:t>nie przekraczające</w:t>
      </w:r>
      <w:r w:rsidR="00AF6677" w:rsidRPr="00EF304A">
        <w:rPr>
          <w:rFonts w:ascii="Verdana" w:hAnsi="Verdana" w:cs="Arial"/>
        </w:rPr>
        <w:t>j</w:t>
      </w:r>
      <w:proofErr w:type="gramEnd"/>
      <w:r w:rsidR="00AF6677" w:rsidRPr="00EF304A">
        <w:rPr>
          <w:rFonts w:ascii="Verdana" w:hAnsi="Verdana" w:cs="Arial"/>
        </w:rPr>
        <w:t xml:space="preserve"> kwoty </w:t>
      </w:r>
      <w:r w:rsidR="000569F7">
        <w:rPr>
          <w:rFonts w:ascii="Verdana" w:hAnsi="Verdana" w:cs="Arial"/>
        </w:rPr>
        <w:t>1</w:t>
      </w:r>
      <w:r w:rsidR="00F0507A">
        <w:rPr>
          <w:rFonts w:ascii="Verdana" w:hAnsi="Verdana" w:cs="Arial"/>
        </w:rPr>
        <w:t>7</w:t>
      </w:r>
      <w:r w:rsidR="000F34C8" w:rsidRPr="00EF304A">
        <w:rPr>
          <w:rFonts w:ascii="Verdana" w:hAnsi="Verdana" w:cs="Arial"/>
        </w:rPr>
        <w:t>0</w:t>
      </w:r>
      <w:r w:rsidR="000569F7">
        <w:rPr>
          <w:rFonts w:ascii="Verdana" w:hAnsi="Verdana" w:cs="Arial"/>
        </w:rPr>
        <w:t> </w:t>
      </w:r>
      <w:r w:rsidR="00AF6677" w:rsidRPr="00EF304A">
        <w:rPr>
          <w:rFonts w:ascii="Verdana" w:hAnsi="Verdana" w:cs="Arial"/>
        </w:rPr>
        <w:t>000</w:t>
      </w:r>
      <w:r w:rsidR="000569F7">
        <w:rPr>
          <w:rFonts w:ascii="Verdana" w:hAnsi="Verdana" w:cs="Arial"/>
        </w:rPr>
        <w:t xml:space="preserve"> z</w:t>
      </w:r>
      <w:r w:rsidR="002A3635">
        <w:rPr>
          <w:rFonts w:ascii="Verdana" w:hAnsi="Verdana" w:cs="Arial"/>
        </w:rPr>
        <w:t>ł</w:t>
      </w:r>
      <w:r w:rsidR="000569F7">
        <w:rPr>
          <w:rFonts w:ascii="Verdana" w:hAnsi="Verdana" w:cs="Arial"/>
        </w:rPr>
        <w:t>otych</w:t>
      </w:r>
      <w:r w:rsidR="00AF6677" w:rsidRPr="00EF304A">
        <w:rPr>
          <w:rFonts w:ascii="Verdana" w:hAnsi="Verdana" w:cs="Arial"/>
          <w:i/>
        </w:rPr>
        <w:t xml:space="preserve"> </w:t>
      </w:r>
      <w:r w:rsidRPr="00EF304A">
        <w:rPr>
          <w:rFonts w:ascii="Verdana" w:hAnsi="Verdana" w:cs="Arial"/>
        </w:rPr>
        <w:t>pn.</w:t>
      </w:r>
      <w:r w:rsidR="003731CE">
        <w:rPr>
          <w:rFonts w:ascii="Verdana" w:hAnsi="Verdana" w:cs="Arial"/>
          <w:b/>
          <w:i/>
        </w:rPr>
        <w:t xml:space="preserve"> </w:t>
      </w:r>
      <w:r w:rsidR="00FC588A" w:rsidRPr="00FC588A">
        <w:rPr>
          <w:rFonts w:ascii="Verdana" w:hAnsi="Verdana" w:cs="Arial"/>
          <w:b/>
          <w:iCs/>
        </w:rPr>
        <w:t>„Remont dachu w Szkole Podstawowej im. Stanisława Moniuszki w Łajskach</w:t>
      </w:r>
      <w:r w:rsidR="00FC588A" w:rsidRPr="00FC588A">
        <w:rPr>
          <w:rFonts w:ascii="Verdana" w:hAnsi="Verdana" w:cs="Arial"/>
          <w:b/>
          <w:i/>
        </w:rPr>
        <w:t>”</w:t>
      </w:r>
    </w:p>
    <w:p w14:paraId="4023A284" w14:textId="77777777" w:rsidR="00804453" w:rsidRPr="00950864" w:rsidRDefault="00804453" w:rsidP="008315F8">
      <w:pPr>
        <w:ind w:right="543"/>
        <w:contextualSpacing/>
        <w:jc w:val="both"/>
        <w:rPr>
          <w:rFonts w:ascii="Verdana" w:hAnsi="Verdana" w:cs="Arial"/>
          <w:i/>
          <w:sz w:val="20"/>
          <w:szCs w:val="20"/>
        </w:rPr>
      </w:pPr>
    </w:p>
    <w:p w14:paraId="321E70B4" w14:textId="77777777" w:rsidR="00AF208A" w:rsidRDefault="00AF208A" w:rsidP="00FF6A70">
      <w:pPr>
        <w:pStyle w:val="tytu"/>
        <w:contextualSpacing/>
        <w:jc w:val="left"/>
      </w:pPr>
      <w:r w:rsidRPr="00EF304A">
        <w:t>OKREŚLENIE PRZEDMIOTU ZAMÓWIENIA:</w:t>
      </w:r>
    </w:p>
    <w:p w14:paraId="54D67F8F" w14:textId="77777777" w:rsidR="00EC095F" w:rsidRDefault="00EC095F" w:rsidP="00FF6A70"/>
    <w:p w14:paraId="3FBA4AEF" w14:textId="10D23337" w:rsidR="00FC588A" w:rsidRPr="00FC588A" w:rsidRDefault="00FC588A" w:rsidP="00FC588A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FC588A">
        <w:rPr>
          <w:rFonts w:ascii="Verdana" w:hAnsi="Verdana"/>
          <w:bCs/>
          <w:sz w:val="20"/>
          <w:szCs w:val="20"/>
        </w:rPr>
        <w:t>Przedmiotem zamówienia jest wykonanie remontu dachu nad świetlicą i małą salą gimnastyczną w ramach zadania inwestycyjnego pn.: „Remont dachu w Szkole Podstawowej im. Stanisława Moniuszki w Łajskach”</w:t>
      </w:r>
    </w:p>
    <w:p w14:paraId="68D9780E" w14:textId="77777777" w:rsidR="00FC588A" w:rsidRPr="00FC588A" w:rsidRDefault="00FC588A" w:rsidP="00FC588A">
      <w:pPr>
        <w:pStyle w:val="Akapitzlist"/>
        <w:jc w:val="both"/>
        <w:rPr>
          <w:rFonts w:ascii="Verdana" w:hAnsi="Verdana"/>
          <w:bCs/>
          <w:sz w:val="20"/>
          <w:szCs w:val="20"/>
        </w:rPr>
      </w:pPr>
    </w:p>
    <w:p w14:paraId="79DFAAFE" w14:textId="77777777" w:rsidR="00FC588A" w:rsidRPr="00FC588A" w:rsidRDefault="00FC588A" w:rsidP="005701AF">
      <w:pPr>
        <w:pStyle w:val="Akapitzlist"/>
        <w:ind w:left="284"/>
        <w:jc w:val="both"/>
        <w:rPr>
          <w:rFonts w:ascii="Verdana" w:hAnsi="Verdana"/>
          <w:bCs/>
          <w:sz w:val="20"/>
          <w:szCs w:val="20"/>
        </w:rPr>
      </w:pPr>
      <w:r w:rsidRPr="00FC588A">
        <w:rPr>
          <w:rFonts w:ascii="Verdana" w:hAnsi="Verdana"/>
          <w:bCs/>
          <w:sz w:val="20"/>
          <w:szCs w:val="20"/>
        </w:rPr>
        <w:t xml:space="preserve">Inwestycja planowana jest na terenie działki nr </w:t>
      </w:r>
      <w:proofErr w:type="spellStart"/>
      <w:r w:rsidRPr="00FC588A">
        <w:rPr>
          <w:rFonts w:ascii="Verdana" w:hAnsi="Verdana"/>
          <w:bCs/>
          <w:sz w:val="20"/>
          <w:szCs w:val="20"/>
        </w:rPr>
        <w:t>ewid</w:t>
      </w:r>
      <w:proofErr w:type="spellEnd"/>
      <w:r w:rsidRPr="00FC588A">
        <w:rPr>
          <w:rFonts w:ascii="Verdana" w:hAnsi="Verdana"/>
          <w:bCs/>
          <w:sz w:val="20"/>
          <w:szCs w:val="20"/>
        </w:rPr>
        <w:t>. 374/1, obręb Łajski, stanowiących własność Gminy Wieliszew.</w:t>
      </w:r>
    </w:p>
    <w:p w14:paraId="14AFC06C" w14:textId="77777777" w:rsidR="00FC588A" w:rsidRPr="00FC588A" w:rsidRDefault="00FC588A" w:rsidP="005701AF">
      <w:pPr>
        <w:pStyle w:val="Akapitzlist"/>
        <w:ind w:left="284"/>
        <w:jc w:val="both"/>
        <w:rPr>
          <w:rFonts w:ascii="Verdana" w:hAnsi="Verdana"/>
          <w:bCs/>
          <w:sz w:val="20"/>
          <w:szCs w:val="20"/>
        </w:rPr>
      </w:pPr>
      <w:r w:rsidRPr="00FC588A">
        <w:rPr>
          <w:rFonts w:ascii="Verdana" w:hAnsi="Verdana"/>
          <w:bCs/>
          <w:sz w:val="20"/>
          <w:szCs w:val="20"/>
        </w:rPr>
        <w:t xml:space="preserve">Należy wykonać inwentaryzację i remont dachu. </w:t>
      </w:r>
    </w:p>
    <w:p w14:paraId="7D06F0C0" w14:textId="77777777" w:rsidR="00FC588A" w:rsidRPr="00FC588A" w:rsidRDefault="00FC588A" w:rsidP="005701AF">
      <w:pPr>
        <w:ind w:left="284"/>
        <w:jc w:val="both"/>
        <w:rPr>
          <w:rFonts w:ascii="Verdana" w:hAnsi="Verdana"/>
          <w:bCs/>
          <w:sz w:val="20"/>
          <w:szCs w:val="20"/>
        </w:rPr>
      </w:pPr>
    </w:p>
    <w:p w14:paraId="0E4EFAE7" w14:textId="77777777" w:rsidR="00FC588A" w:rsidRPr="00FC588A" w:rsidRDefault="00FC588A" w:rsidP="005701AF">
      <w:pPr>
        <w:pStyle w:val="Akapitzlist"/>
        <w:ind w:left="284"/>
        <w:jc w:val="both"/>
        <w:rPr>
          <w:rFonts w:ascii="Verdana" w:hAnsi="Verdana"/>
          <w:bCs/>
          <w:sz w:val="20"/>
          <w:szCs w:val="20"/>
        </w:rPr>
      </w:pPr>
      <w:r w:rsidRPr="00FC588A">
        <w:rPr>
          <w:rFonts w:ascii="Verdana" w:hAnsi="Verdana"/>
          <w:bCs/>
          <w:sz w:val="20"/>
          <w:szCs w:val="20"/>
        </w:rPr>
        <w:t>Przedmiot zamówienia należy wykonać zgodnie z:</w:t>
      </w:r>
    </w:p>
    <w:p w14:paraId="06FC1ADB" w14:textId="2EBB3DD3" w:rsidR="00FC588A" w:rsidRPr="00FC588A" w:rsidRDefault="00FC588A" w:rsidP="005701AF">
      <w:pPr>
        <w:pStyle w:val="Akapitzlist"/>
        <w:numPr>
          <w:ilvl w:val="0"/>
          <w:numId w:val="5"/>
        </w:numPr>
        <w:ind w:left="284"/>
        <w:jc w:val="both"/>
        <w:rPr>
          <w:rFonts w:ascii="Verdana" w:hAnsi="Verdana"/>
          <w:bCs/>
          <w:sz w:val="20"/>
          <w:szCs w:val="20"/>
        </w:rPr>
      </w:pPr>
      <w:r w:rsidRPr="00FC588A">
        <w:rPr>
          <w:rFonts w:ascii="Verdana" w:hAnsi="Verdana"/>
          <w:bCs/>
          <w:sz w:val="20"/>
          <w:szCs w:val="20"/>
        </w:rPr>
        <w:t>Opisem Przedmiotu Zamówienia;</w:t>
      </w:r>
    </w:p>
    <w:p w14:paraId="109EFA1C" w14:textId="2D14F439" w:rsidR="00FC588A" w:rsidRPr="00FC588A" w:rsidRDefault="00FC588A" w:rsidP="005701AF">
      <w:pPr>
        <w:pStyle w:val="Akapitzlist"/>
        <w:numPr>
          <w:ilvl w:val="0"/>
          <w:numId w:val="5"/>
        </w:numPr>
        <w:ind w:left="284"/>
        <w:jc w:val="both"/>
        <w:rPr>
          <w:rFonts w:ascii="Verdana" w:hAnsi="Verdana"/>
          <w:bCs/>
          <w:sz w:val="20"/>
          <w:szCs w:val="20"/>
        </w:rPr>
      </w:pPr>
      <w:r w:rsidRPr="00FC588A">
        <w:rPr>
          <w:rFonts w:ascii="Verdana" w:hAnsi="Verdana"/>
          <w:bCs/>
          <w:sz w:val="20"/>
          <w:szCs w:val="20"/>
        </w:rPr>
        <w:t>warunkami decyzji administracyjnych;</w:t>
      </w:r>
    </w:p>
    <w:p w14:paraId="3DEDC0A4" w14:textId="27C46048" w:rsidR="00FC588A" w:rsidRPr="00FC588A" w:rsidRDefault="00FC588A" w:rsidP="005701AF">
      <w:pPr>
        <w:pStyle w:val="Akapitzlist"/>
        <w:numPr>
          <w:ilvl w:val="0"/>
          <w:numId w:val="5"/>
        </w:numPr>
        <w:ind w:left="284"/>
        <w:jc w:val="both"/>
        <w:rPr>
          <w:rFonts w:ascii="Verdana" w:hAnsi="Verdana"/>
          <w:bCs/>
          <w:sz w:val="20"/>
          <w:szCs w:val="20"/>
        </w:rPr>
      </w:pPr>
      <w:r w:rsidRPr="00FC588A">
        <w:rPr>
          <w:rFonts w:ascii="Verdana" w:hAnsi="Verdana"/>
          <w:bCs/>
          <w:sz w:val="20"/>
          <w:szCs w:val="20"/>
        </w:rPr>
        <w:t>warunkami wynikającymi z obowiązujących przepisów technicznych i prawa budowlanego aktualnymi w dacie wykonywania zamówienia;</w:t>
      </w:r>
    </w:p>
    <w:p w14:paraId="0FBFF45E" w14:textId="77777777" w:rsidR="004658AC" w:rsidRDefault="00FC588A" w:rsidP="005701AF">
      <w:pPr>
        <w:pStyle w:val="Akapitzlist"/>
        <w:numPr>
          <w:ilvl w:val="0"/>
          <w:numId w:val="5"/>
        </w:numPr>
        <w:ind w:left="284"/>
        <w:jc w:val="both"/>
        <w:rPr>
          <w:rFonts w:ascii="Verdana" w:hAnsi="Verdana"/>
          <w:bCs/>
          <w:sz w:val="20"/>
          <w:szCs w:val="20"/>
        </w:rPr>
      </w:pPr>
      <w:r w:rsidRPr="00FC588A">
        <w:rPr>
          <w:rFonts w:ascii="Verdana" w:hAnsi="Verdana"/>
          <w:bCs/>
          <w:sz w:val="20"/>
          <w:szCs w:val="20"/>
        </w:rPr>
        <w:t>wizji lokalnej oraz inwentaryzacji stanu istniejącego;</w:t>
      </w:r>
    </w:p>
    <w:p w14:paraId="41DBD432" w14:textId="77777777" w:rsidR="004658AC" w:rsidRDefault="00FC588A" w:rsidP="005701AF">
      <w:pPr>
        <w:pStyle w:val="Akapitzlist"/>
        <w:numPr>
          <w:ilvl w:val="0"/>
          <w:numId w:val="5"/>
        </w:numPr>
        <w:ind w:left="284"/>
        <w:jc w:val="both"/>
        <w:rPr>
          <w:rFonts w:ascii="Verdana" w:hAnsi="Verdana"/>
          <w:bCs/>
          <w:sz w:val="20"/>
          <w:szCs w:val="20"/>
        </w:rPr>
      </w:pPr>
      <w:r w:rsidRPr="004658AC">
        <w:rPr>
          <w:rFonts w:ascii="Verdana" w:hAnsi="Verdana"/>
          <w:bCs/>
          <w:sz w:val="20"/>
          <w:szCs w:val="20"/>
        </w:rPr>
        <w:t>wymaganiami wynikającymi z obowiązujących norm i aprobat technicznych;</w:t>
      </w:r>
    </w:p>
    <w:p w14:paraId="41D09896" w14:textId="4F2E64BF" w:rsidR="00FC588A" w:rsidRPr="004658AC" w:rsidRDefault="00FC588A" w:rsidP="005701AF">
      <w:pPr>
        <w:pStyle w:val="Akapitzlist"/>
        <w:numPr>
          <w:ilvl w:val="0"/>
          <w:numId w:val="5"/>
        </w:numPr>
        <w:ind w:left="284"/>
        <w:jc w:val="both"/>
        <w:rPr>
          <w:rFonts w:ascii="Verdana" w:hAnsi="Verdana"/>
          <w:bCs/>
          <w:sz w:val="20"/>
          <w:szCs w:val="20"/>
        </w:rPr>
      </w:pPr>
      <w:r w:rsidRPr="004658AC">
        <w:rPr>
          <w:rFonts w:ascii="Verdana" w:hAnsi="Verdana"/>
          <w:bCs/>
          <w:sz w:val="20"/>
          <w:szCs w:val="20"/>
        </w:rPr>
        <w:t>zasadami rzetelnej wiedzy technicznej.</w:t>
      </w:r>
    </w:p>
    <w:p w14:paraId="6EB39CCE" w14:textId="77777777" w:rsidR="004658AC" w:rsidRDefault="004658AC" w:rsidP="005701AF">
      <w:pPr>
        <w:pStyle w:val="Akapitzlist"/>
        <w:ind w:left="284"/>
        <w:jc w:val="both"/>
        <w:rPr>
          <w:rFonts w:ascii="Verdana" w:hAnsi="Verdana"/>
          <w:bCs/>
          <w:sz w:val="20"/>
          <w:szCs w:val="20"/>
        </w:rPr>
      </w:pPr>
    </w:p>
    <w:p w14:paraId="611A02CB" w14:textId="11173172" w:rsidR="00FF6A70" w:rsidRPr="00FC588A" w:rsidRDefault="00FC588A" w:rsidP="005701AF">
      <w:pPr>
        <w:pStyle w:val="Akapitzlist"/>
        <w:numPr>
          <w:ilvl w:val="1"/>
          <w:numId w:val="4"/>
        </w:numPr>
        <w:ind w:left="284" w:hanging="426"/>
        <w:jc w:val="both"/>
        <w:rPr>
          <w:rFonts w:ascii="Verdana" w:hAnsi="Verdana"/>
          <w:bCs/>
          <w:sz w:val="20"/>
          <w:szCs w:val="20"/>
        </w:rPr>
      </w:pPr>
      <w:r w:rsidRPr="00FC588A">
        <w:rPr>
          <w:rFonts w:ascii="Verdana" w:hAnsi="Verdana"/>
          <w:bCs/>
          <w:sz w:val="20"/>
          <w:szCs w:val="20"/>
        </w:rPr>
        <w:t>Przedmiotem zamówienia jest wykonanie robót budowlanych polegających na remoncie pokrycia dachowego o powierzchni ok. 350 m², obejmującym demontaż istniejącego pokrycia, przygotowanie podłoża oraz wykonanie nowego pokrycia z papy termozgrzewalnej wraz z obróbkami blacharskimi.</w:t>
      </w:r>
    </w:p>
    <w:p w14:paraId="3EF3B280" w14:textId="77777777" w:rsidR="00FF6A70" w:rsidRPr="00FF6A70" w:rsidRDefault="00FF6A70" w:rsidP="005701AF">
      <w:pPr>
        <w:ind w:left="284"/>
        <w:jc w:val="both"/>
        <w:rPr>
          <w:rFonts w:ascii="Verdana" w:hAnsi="Verdana" w:cs="Calibri"/>
          <w:iCs/>
          <w:sz w:val="20"/>
          <w:szCs w:val="20"/>
        </w:rPr>
      </w:pPr>
    </w:p>
    <w:p w14:paraId="1F4C7934" w14:textId="61B2723E" w:rsidR="00FC588A" w:rsidRPr="00FC588A" w:rsidRDefault="00FC588A" w:rsidP="005701AF">
      <w:pPr>
        <w:pStyle w:val="Akapitzlist"/>
        <w:numPr>
          <w:ilvl w:val="1"/>
          <w:numId w:val="4"/>
        </w:numPr>
        <w:ind w:left="284" w:hanging="426"/>
        <w:jc w:val="both"/>
        <w:rPr>
          <w:rFonts w:ascii="Verdana" w:hAnsi="Verdana" w:cs="Calibri"/>
          <w:iCs/>
          <w:sz w:val="20"/>
          <w:szCs w:val="20"/>
        </w:rPr>
      </w:pPr>
      <w:r w:rsidRPr="00FC588A">
        <w:rPr>
          <w:rFonts w:ascii="Verdana" w:hAnsi="Verdana" w:cs="Calibri"/>
          <w:iCs/>
          <w:sz w:val="20"/>
          <w:szCs w:val="20"/>
        </w:rPr>
        <w:t>Stan istniejący</w:t>
      </w:r>
    </w:p>
    <w:p w14:paraId="53D284F9" w14:textId="0F281495" w:rsidR="00FC588A" w:rsidRPr="00FC588A" w:rsidRDefault="00FC588A" w:rsidP="005701AF">
      <w:pPr>
        <w:pStyle w:val="Akapitzlist"/>
        <w:ind w:left="284"/>
        <w:jc w:val="both"/>
        <w:rPr>
          <w:rFonts w:ascii="Verdana" w:hAnsi="Verdana" w:cs="Calibri"/>
          <w:iCs/>
          <w:sz w:val="20"/>
          <w:szCs w:val="20"/>
        </w:rPr>
      </w:pPr>
      <w:r w:rsidRPr="00FC588A">
        <w:rPr>
          <w:rFonts w:ascii="Verdana" w:hAnsi="Verdana" w:cs="Calibri"/>
          <w:iCs/>
          <w:sz w:val="20"/>
          <w:szCs w:val="20"/>
        </w:rPr>
        <w:t>•</w:t>
      </w:r>
      <w:r w:rsidR="00B04B74">
        <w:rPr>
          <w:rFonts w:ascii="Verdana" w:hAnsi="Verdana" w:cs="Calibri"/>
          <w:iCs/>
          <w:sz w:val="20"/>
          <w:szCs w:val="20"/>
        </w:rPr>
        <w:t xml:space="preserve"> </w:t>
      </w:r>
      <w:r w:rsidRPr="00FC588A">
        <w:rPr>
          <w:rFonts w:ascii="Verdana" w:hAnsi="Verdana" w:cs="Calibri"/>
          <w:iCs/>
          <w:sz w:val="20"/>
          <w:szCs w:val="20"/>
        </w:rPr>
        <w:t>Istniejące pokrycie z papy bitumicznej wielowarstwowej</w:t>
      </w:r>
    </w:p>
    <w:p w14:paraId="4E44306E" w14:textId="0FAA52BA" w:rsidR="00FC588A" w:rsidRPr="00FC588A" w:rsidRDefault="00FC588A" w:rsidP="005701AF">
      <w:pPr>
        <w:pStyle w:val="Akapitzlist"/>
        <w:ind w:left="284"/>
        <w:jc w:val="both"/>
        <w:rPr>
          <w:rFonts w:ascii="Verdana" w:hAnsi="Verdana" w:cs="Calibri"/>
          <w:iCs/>
          <w:sz w:val="20"/>
          <w:szCs w:val="20"/>
        </w:rPr>
      </w:pPr>
      <w:r w:rsidRPr="00FC588A">
        <w:rPr>
          <w:rFonts w:ascii="Verdana" w:hAnsi="Verdana" w:cs="Calibri"/>
          <w:iCs/>
          <w:sz w:val="20"/>
          <w:szCs w:val="20"/>
        </w:rPr>
        <w:t>•</w:t>
      </w:r>
      <w:r w:rsidR="00B04B74">
        <w:rPr>
          <w:rFonts w:ascii="Verdana" w:hAnsi="Verdana" w:cs="Calibri"/>
          <w:iCs/>
          <w:sz w:val="20"/>
          <w:szCs w:val="20"/>
        </w:rPr>
        <w:t xml:space="preserve"> </w:t>
      </w:r>
      <w:r w:rsidRPr="00FC588A">
        <w:rPr>
          <w:rFonts w:ascii="Verdana" w:hAnsi="Verdana" w:cs="Calibri"/>
          <w:iCs/>
          <w:sz w:val="20"/>
          <w:szCs w:val="20"/>
        </w:rPr>
        <w:t>Widoczne zużycie eksploatacyjne (spękania, pęcherze, nieszczelności)</w:t>
      </w:r>
    </w:p>
    <w:p w14:paraId="2902BBFC" w14:textId="3821A430" w:rsidR="00FC588A" w:rsidRPr="00FC588A" w:rsidRDefault="00FC588A" w:rsidP="005701AF">
      <w:pPr>
        <w:pStyle w:val="Akapitzlist"/>
        <w:ind w:left="284"/>
        <w:jc w:val="both"/>
        <w:rPr>
          <w:rFonts w:ascii="Verdana" w:hAnsi="Verdana" w:cs="Calibri"/>
          <w:iCs/>
          <w:sz w:val="20"/>
          <w:szCs w:val="20"/>
        </w:rPr>
      </w:pPr>
      <w:r w:rsidRPr="00FC588A">
        <w:rPr>
          <w:rFonts w:ascii="Verdana" w:hAnsi="Verdana" w:cs="Calibri"/>
          <w:iCs/>
          <w:sz w:val="20"/>
          <w:szCs w:val="20"/>
        </w:rPr>
        <w:t>•</w:t>
      </w:r>
      <w:r w:rsidR="00B04B74">
        <w:rPr>
          <w:rFonts w:ascii="Verdana" w:hAnsi="Verdana" w:cs="Calibri"/>
          <w:iCs/>
          <w:sz w:val="20"/>
          <w:szCs w:val="20"/>
        </w:rPr>
        <w:t xml:space="preserve"> </w:t>
      </w:r>
      <w:r w:rsidRPr="00FC588A">
        <w:rPr>
          <w:rFonts w:ascii="Verdana" w:hAnsi="Verdana" w:cs="Calibri"/>
          <w:iCs/>
          <w:sz w:val="20"/>
          <w:szCs w:val="20"/>
        </w:rPr>
        <w:t>Zawilgocenia warstw podkładowych</w:t>
      </w:r>
    </w:p>
    <w:p w14:paraId="68F28C16" w14:textId="14345EB3" w:rsidR="00FC588A" w:rsidRPr="00FC588A" w:rsidRDefault="00FC588A" w:rsidP="005701AF">
      <w:pPr>
        <w:pStyle w:val="Akapitzlist"/>
        <w:ind w:left="284"/>
        <w:jc w:val="both"/>
        <w:rPr>
          <w:rFonts w:ascii="Verdana" w:hAnsi="Verdana" w:cs="Calibri"/>
          <w:iCs/>
          <w:sz w:val="20"/>
          <w:szCs w:val="20"/>
        </w:rPr>
      </w:pPr>
      <w:r w:rsidRPr="00FC588A">
        <w:rPr>
          <w:rFonts w:ascii="Verdana" w:hAnsi="Verdana" w:cs="Calibri"/>
          <w:iCs/>
          <w:sz w:val="20"/>
          <w:szCs w:val="20"/>
        </w:rPr>
        <w:t>•</w:t>
      </w:r>
      <w:r w:rsidR="00B04B74">
        <w:rPr>
          <w:rFonts w:ascii="Verdana" w:hAnsi="Verdana" w:cs="Calibri"/>
          <w:iCs/>
          <w:sz w:val="20"/>
          <w:szCs w:val="20"/>
        </w:rPr>
        <w:t xml:space="preserve"> </w:t>
      </w:r>
      <w:r w:rsidRPr="00FC588A">
        <w:rPr>
          <w:rFonts w:ascii="Verdana" w:hAnsi="Verdana" w:cs="Calibri"/>
          <w:iCs/>
          <w:sz w:val="20"/>
          <w:szCs w:val="20"/>
        </w:rPr>
        <w:t>Obróbki w stanie zużycia technicznego</w:t>
      </w:r>
    </w:p>
    <w:p w14:paraId="3BF50428" w14:textId="092268CD" w:rsidR="00FC588A" w:rsidRPr="00FC588A" w:rsidRDefault="00FC588A" w:rsidP="005701AF">
      <w:pPr>
        <w:pStyle w:val="Akapitzlist"/>
        <w:ind w:left="284"/>
        <w:jc w:val="both"/>
        <w:rPr>
          <w:rFonts w:ascii="Verdana" w:hAnsi="Verdana" w:cs="Calibri"/>
          <w:iCs/>
          <w:sz w:val="20"/>
          <w:szCs w:val="20"/>
        </w:rPr>
      </w:pPr>
      <w:r w:rsidRPr="00FC588A">
        <w:rPr>
          <w:rFonts w:ascii="Verdana" w:hAnsi="Verdana" w:cs="Calibri"/>
          <w:iCs/>
          <w:sz w:val="20"/>
          <w:szCs w:val="20"/>
        </w:rPr>
        <w:t>•</w:t>
      </w:r>
      <w:r w:rsidR="00B04B74">
        <w:rPr>
          <w:rFonts w:ascii="Verdana" w:hAnsi="Verdana" w:cs="Calibri"/>
          <w:iCs/>
          <w:sz w:val="20"/>
          <w:szCs w:val="20"/>
        </w:rPr>
        <w:t xml:space="preserve"> </w:t>
      </w:r>
      <w:r w:rsidRPr="00FC588A">
        <w:rPr>
          <w:rFonts w:ascii="Verdana" w:hAnsi="Verdana" w:cs="Calibri"/>
          <w:iCs/>
          <w:sz w:val="20"/>
          <w:szCs w:val="20"/>
        </w:rPr>
        <w:t>Nieszczelności i deformacje wymagające wymiany</w:t>
      </w:r>
    </w:p>
    <w:p w14:paraId="41AD360B" w14:textId="7DA490E3" w:rsidR="00FC588A" w:rsidRPr="00FC588A" w:rsidRDefault="00FC588A" w:rsidP="005701AF">
      <w:pPr>
        <w:pStyle w:val="Akapitzlist"/>
        <w:ind w:left="284"/>
        <w:jc w:val="both"/>
        <w:rPr>
          <w:rFonts w:ascii="Verdana" w:hAnsi="Verdana" w:cs="Calibri"/>
          <w:iCs/>
          <w:sz w:val="20"/>
          <w:szCs w:val="20"/>
        </w:rPr>
      </w:pPr>
      <w:r w:rsidRPr="00FC588A">
        <w:rPr>
          <w:rFonts w:ascii="Verdana" w:hAnsi="Verdana" w:cs="Calibri"/>
          <w:iCs/>
          <w:sz w:val="20"/>
          <w:szCs w:val="20"/>
        </w:rPr>
        <w:t>•</w:t>
      </w:r>
      <w:r w:rsidR="00B04B74">
        <w:rPr>
          <w:rFonts w:ascii="Verdana" w:hAnsi="Verdana" w:cs="Calibri"/>
          <w:iCs/>
          <w:sz w:val="20"/>
          <w:szCs w:val="20"/>
        </w:rPr>
        <w:t xml:space="preserve"> </w:t>
      </w:r>
      <w:r w:rsidRPr="00FC588A">
        <w:rPr>
          <w:rFonts w:ascii="Verdana" w:hAnsi="Verdana" w:cs="Calibri"/>
          <w:iCs/>
          <w:sz w:val="20"/>
          <w:szCs w:val="20"/>
        </w:rPr>
        <w:t>Podłoże wymagające oczyszczenia i przygotowania</w:t>
      </w:r>
    </w:p>
    <w:p w14:paraId="3E5476C4" w14:textId="081B359A" w:rsidR="00FF6A70" w:rsidRDefault="00FC588A" w:rsidP="005701AF">
      <w:pPr>
        <w:pStyle w:val="Akapitzlist"/>
        <w:ind w:left="284"/>
        <w:jc w:val="both"/>
        <w:rPr>
          <w:rFonts w:ascii="Verdana" w:hAnsi="Verdana" w:cs="Calibri"/>
          <w:iCs/>
          <w:sz w:val="20"/>
          <w:szCs w:val="20"/>
        </w:rPr>
      </w:pPr>
      <w:r w:rsidRPr="00FC588A">
        <w:rPr>
          <w:rFonts w:ascii="Verdana" w:hAnsi="Verdana" w:cs="Calibri"/>
          <w:iCs/>
          <w:sz w:val="20"/>
          <w:szCs w:val="20"/>
        </w:rPr>
        <w:t>•</w:t>
      </w:r>
      <w:r w:rsidR="00B04B74">
        <w:rPr>
          <w:rFonts w:ascii="Verdana" w:hAnsi="Verdana" w:cs="Calibri"/>
          <w:iCs/>
          <w:sz w:val="20"/>
          <w:szCs w:val="20"/>
        </w:rPr>
        <w:t xml:space="preserve"> </w:t>
      </w:r>
      <w:r w:rsidRPr="00FC588A">
        <w:rPr>
          <w:rFonts w:ascii="Verdana" w:hAnsi="Verdana" w:cs="Calibri"/>
          <w:iCs/>
          <w:sz w:val="20"/>
          <w:szCs w:val="20"/>
        </w:rPr>
        <w:t>Możliwe lokalne naprawy podłoża</w:t>
      </w:r>
    </w:p>
    <w:p w14:paraId="43E4D743" w14:textId="77777777" w:rsidR="00B04B74" w:rsidRPr="00FF6A70" w:rsidRDefault="00B04B74" w:rsidP="005701AF">
      <w:pPr>
        <w:pStyle w:val="Akapitzlist"/>
        <w:ind w:left="284"/>
        <w:jc w:val="both"/>
        <w:rPr>
          <w:rFonts w:ascii="Verdana" w:hAnsi="Verdana" w:cs="Calibri"/>
          <w:iCs/>
          <w:sz w:val="20"/>
          <w:szCs w:val="20"/>
        </w:rPr>
      </w:pPr>
    </w:p>
    <w:p w14:paraId="6C4444E1" w14:textId="76592F7F" w:rsidR="00B04B74" w:rsidRPr="00B04B74" w:rsidRDefault="00B04B74" w:rsidP="005701AF">
      <w:pPr>
        <w:pStyle w:val="Akapitzlist"/>
        <w:numPr>
          <w:ilvl w:val="1"/>
          <w:numId w:val="4"/>
        </w:numPr>
        <w:ind w:left="284" w:hanging="426"/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Zakres robót:</w:t>
      </w:r>
    </w:p>
    <w:p w14:paraId="12135012" w14:textId="0695371B" w:rsidR="00B04B74" w:rsidRPr="00B04B74" w:rsidRDefault="00B04B74" w:rsidP="005701AF">
      <w:pPr>
        <w:pStyle w:val="Akapitzlist"/>
        <w:numPr>
          <w:ilvl w:val="0"/>
          <w:numId w:val="6"/>
        </w:numPr>
        <w:ind w:left="284"/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Roboty przygotowawcze i rozbiórkowe</w:t>
      </w:r>
    </w:p>
    <w:p w14:paraId="09F37E69" w14:textId="790DF60A" w:rsidR="00B04B74" w:rsidRPr="00B04B74" w:rsidRDefault="00B04B74" w:rsidP="005701AF">
      <w:pPr>
        <w:pStyle w:val="Akapitzlist"/>
        <w:ind w:left="284"/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•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B04B74">
        <w:rPr>
          <w:rFonts w:ascii="Verdana" w:hAnsi="Verdana"/>
          <w:bCs/>
          <w:sz w:val="20"/>
          <w:szCs w:val="20"/>
        </w:rPr>
        <w:t>Zabezpieczenie terenu robót</w:t>
      </w:r>
    </w:p>
    <w:p w14:paraId="5D453AA4" w14:textId="6C544CAA" w:rsidR="00B04B74" w:rsidRPr="00B04B74" w:rsidRDefault="00B04B74" w:rsidP="005701AF">
      <w:pPr>
        <w:pStyle w:val="Akapitzlist"/>
        <w:ind w:left="284"/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•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B04B74">
        <w:rPr>
          <w:rFonts w:ascii="Verdana" w:hAnsi="Verdana"/>
          <w:bCs/>
          <w:sz w:val="20"/>
          <w:szCs w:val="20"/>
        </w:rPr>
        <w:t>Demontaż istniejącej papy</w:t>
      </w:r>
    </w:p>
    <w:p w14:paraId="43E77DC5" w14:textId="71BCA008" w:rsidR="00B04B74" w:rsidRPr="00B04B74" w:rsidRDefault="00B04B74" w:rsidP="005701AF">
      <w:pPr>
        <w:pStyle w:val="Akapitzlist"/>
        <w:ind w:left="284"/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•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B04B74">
        <w:rPr>
          <w:rFonts w:ascii="Verdana" w:hAnsi="Verdana"/>
          <w:bCs/>
          <w:sz w:val="20"/>
          <w:szCs w:val="20"/>
        </w:rPr>
        <w:t>Demontaż obróbek blacharskich</w:t>
      </w:r>
    </w:p>
    <w:p w14:paraId="22D0C064" w14:textId="45087D53" w:rsidR="00B04B74" w:rsidRPr="00B04B74" w:rsidRDefault="00B04B74" w:rsidP="005701AF">
      <w:pPr>
        <w:pStyle w:val="Akapitzlist"/>
        <w:ind w:left="284"/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•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B04B74">
        <w:rPr>
          <w:rFonts w:ascii="Verdana" w:hAnsi="Verdana"/>
          <w:bCs/>
          <w:sz w:val="20"/>
          <w:szCs w:val="20"/>
        </w:rPr>
        <w:t>Oczyszczenie podłoża</w:t>
      </w:r>
    </w:p>
    <w:p w14:paraId="3D717D4B" w14:textId="0659FB40" w:rsidR="00B04B74" w:rsidRDefault="00B04B74" w:rsidP="005701AF">
      <w:pPr>
        <w:pStyle w:val="Akapitzlist"/>
        <w:ind w:left="284"/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•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B04B74">
        <w:rPr>
          <w:rFonts w:ascii="Verdana" w:hAnsi="Verdana"/>
          <w:bCs/>
          <w:sz w:val="20"/>
          <w:szCs w:val="20"/>
        </w:rPr>
        <w:t>Wywóz i utylizacja odpadów</w:t>
      </w:r>
    </w:p>
    <w:p w14:paraId="775D5D56" w14:textId="77777777" w:rsidR="00B04B74" w:rsidRPr="00B04B74" w:rsidRDefault="00B04B74" w:rsidP="005701AF">
      <w:pPr>
        <w:pStyle w:val="Akapitzlist"/>
        <w:ind w:left="284"/>
        <w:jc w:val="both"/>
        <w:rPr>
          <w:rFonts w:ascii="Verdana" w:hAnsi="Verdana"/>
          <w:bCs/>
          <w:sz w:val="20"/>
          <w:szCs w:val="20"/>
        </w:rPr>
      </w:pPr>
    </w:p>
    <w:p w14:paraId="45E06C3B" w14:textId="256FC3BA" w:rsidR="00B04B74" w:rsidRPr="00B04B74" w:rsidRDefault="00B04B74" w:rsidP="009C2D97">
      <w:pPr>
        <w:pStyle w:val="Akapitzlist"/>
        <w:numPr>
          <w:ilvl w:val="0"/>
          <w:numId w:val="6"/>
        </w:numPr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Przygotowanie podłoża</w:t>
      </w:r>
    </w:p>
    <w:p w14:paraId="4DA4DFEF" w14:textId="4F102F20" w:rsidR="00B04B74" w:rsidRPr="00B04B74" w:rsidRDefault="00B04B74" w:rsidP="004658AC">
      <w:pPr>
        <w:pStyle w:val="Akapitzlist"/>
        <w:ind w:left="1440"/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lastRenderedPageBreak/>
        <w:t>•Ocena nośności podłoża</w:t>
      </w:r>
    </w:p>
    <w:p w14:paraId="4166C9E0" w14:textId="5934C776" w:rsidR="00B04B74" w:rsidRDefault="00B04B74" w:rsidP="004658AC">
      <w:pPr>
        <w:pStyle w:val="Akapitzlist"/>
        <w:ind w:left="1440"/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•Wykonanie gruntowania preparatem bitumicznym</w:t>
      </w:r>
    </w:p>
    <w:p w14:paraId="5495DE81" w14:textId="77777777" w:rsidR="00B04B74" w:rsidRPr="00B04B74" w:rsidRDefault="00B04B74" w:rsidP="00B04B74">
      <w:pPr>
        <w:pStyle w:val="Akapitzlist"/>
        <w:ind w:left="1416"/>
        <w:jc w:val="both"/>
        <w:rPr>
          <w:rFonts w:ascii="Verdana" w:hAnsi="Verdana"/>
          <w:bCs/>
          <w:sz w:val="20"/>
          <w:szCs w:val="20"/>
        </w:rPr>
      </w:pPr>
    </w:p>
    <w:p w14:paraId="1F5B6F2B" w14:textId="406FEF28" w:rsidR="00B04B74" w:rsidRPr="00B04B74" w:rsidRDefault="00B04B74" w:rsidP="009C2D97">
      <w:pPr>
        <w:pStyle w:val="Akapitzlist"/>
        <w:numPr>
          <w:ilvl w:val="0"/>
          <w:numId w:val="6"/>
        </w:numPr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Wykonanie pokrycia</w:t>
      </w:r>
    </w:p>
    <w:p w14:paraId="11C48177" w14:textId="2CFDF262" w:rsidR="00B04B74" w:rsidRPr="00B04B74" w:rsidRDefault="00B04B74" w:rsidP="004658AC">
      <w:pPr>
        <w:pStyle w:val="Akapitzlist"/>
        <w:ind w:left="1440"/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•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B04B74">
        <w:rPr>
          <w:rFonts w:ascii="Verdana" w:hAnsi="Verdana"/>
          <w:bCs/>
          <w:sz w:val="20"/>
          <w:szCs w:val="20"/>
        </w:rPr>
        <w:t>Ułożenie papy podkładowej termozgrzewalnej</w:t>
      </w:r>
    </w:p>
    <w:p w14:paraId="3AA77897" w14:textId="2548553F" w:rsidR="00B04B74" w:rsidRPr="00B04B74" w:rsidRDefault="00B04B74" w:rsidP="004658AC">
      <w:pPr>
        <w:pStyle w:val="Akapitzlist"/>
        <w:ind w:left="1440"/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•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B04B74">
        <w:rPr>
          <w:rFonts w:ascii="Verdana" w:hAnsi="Verdana"/>
          <w:bCs/>
          <w:sz w:val="20"/>
          <w:szCs w:val="20"/>
        </w:rPr>
        <w:t>Ułożenie papy nawierzchniowej (min. 5,2 mm)</w:t>
      </w:r>
    </w:p>
    <w:p w14:paraId="45CA01D6" w14:textId="62FB1BD7" w:rsidR="00B04B74" w:rsidRDefault="00B04B74" w:rsidP="004658AC">
      <w:pPr>
        <w:pStyle w:val="Akapitzlist"/>
        <w:ind w:left="1440"/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•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B04B74">
        <w:rPr>
          <w:rFonts w:ascii="Verdana" w:hAnsi="Verdana"/>
          <w:bCs/>
          <w:sz w:val="20"/>
          <w:szCs w:val="20"/>
        </w:rPr>
        <w:t>Wykonanie zakładów technologicznych</w:t>
      </w:r>
    </w:p>
    <w:p w14:paraId="6EFB5B04" w14:textId="77777777" w:rsidR="00B04B74" w:rsidRPr="00B04B74" w:rsidRDefault="00B04B74" w:rsidP="00B04B74">
      <w:pPr>
        <w:pStyle w:val="Akapitzlist"/>
        <w:ind w:left="1416"/>
        <w:jc w:val="both"/>
        <w:rPr>
          <w:rFonts w:ascii="Verdana" w:hAnsi="Verdana"/>
          <w:bCs/>
          <w:sz w:val="20"/>
          <w:szCs w:val="20"/>
        </w:rPr>
      </w:pPr>
    </w:p>
    <w:p w14:paraId="71B5456E" w14:textId="5AE8A3F0" w:rsidR="00B04B74" w:rsidRPr="00B04B74" w:rsidRDefault="00B04B74" w:rsidP="009C2D97">
      <w:pPr>
        <w:pStyle w:val="Akapitzlist"/>
        <w:numPr>
          <w:ilvl w:val="0"/>
          <w:numId w:val="6"/>
        </w:numPr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Obróbki blacharskie</w:t>
      </w:r>
    </w:p>
    <w:p w14:paraId="5235933B" w14:textId="5667EBA8" w:rsidR="00B04B74" w:rsidRPr="00B04B74" w:rsidRDefault="00B04B74" w:rsidP="004658AC">
      <w:pPr>
        <w:pStyle w:val="Akapitzlist"/>
        <w:ind w:left="1440"/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•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B04B74">
        <w:rPr>
          <w:rFonts w:ascii="Verdana" w:hAnsi="Verdana"/>
          <w:bCs/>
          <w:sz w:val="20"/>
          <w:szCs w:val="20"/>
        </w:rPr>
        <w:t>Ocena nośności podłoża</w:t>
      </w:r>
    </w:p>
    <w:p w14:paraId="65F6E728" w14:textId="6BC88317" w:rsidR="00FF6A70" w:rsidRDefault="00B04B74" w:rsidP="004658AC">
      <w:pPr>
        <w:pStyle w:val="Akapitzlist"/>
        <w:ind w:left="1440"/>
        <w:jc w:val="both"/>
        <w:rPr>
          <w:rFonts w:ascii="Verdana" w:hAnsi="Verdana"/>
          <w:bCs/>
          <w:sz w:val="20"/>
          <w:szCs w:val="20"/>
        </w:rPr>
      </w:pPr>
      <w:r w:rsidRPr="00B04B74">
        <w:rPr>
          <w:rFonts w:ascii="Verdana" w:hAnsi="Verdana"/>
          <w:bCs/>
          <w:sz w:val="20"/>
          <w:szCs w:val="20"/>
        </w:rPr>
        <w:t>•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B04B74">
        <w:rPr>
          <w:rFonts w:ascii="Verdana" w:hAnsi="Verdana"/>
          <w:bCs/>
          <w:sz w:val="20"/>
          <w:szCs w:val="20"/>
        </w:rPr>
        <w:t>Wykonanie gruntowania preparatem bitumicznym</w:t>
      </w:r>
    </w:p>
    <w:p w14:paraId="0A87928C" w14:textId="77777777" w:rsidR="00B04B74" w:rsidRPr="00B04B74" w:rsidRDefault="00B04B74" w:rsidP="00B04B74">
      <w:pPr>
        <w:pStyle w:val="Akapitzlist"/>
        <w:ind w:left="1416"/>
        <w:jc w:val="both"/>
        <w:rPr>
          <w:rFonts w:ascii="Verdana" w:hAnsi="Verdana"/>
          <w:bCs/>
          <w:sz w:val="20"/>
          <w:szCs w:val="20"/>
        </w:rPr>
      </w:pPr>
    </w:p>
    <w:p w14:paraId="2A73DD84" w14:textId="24CC19C0" w:rsidR="00B04B74" w:rsidRPr="00B04B74" w:rsidRDefault="00B04B74" w:rsidP="00B04B74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Wymagania materiałowe:</w:t>
      </w:r>
    </w:p>
    <w:p w14:paraId="3A05C8A0" w14:textId="605FA2BD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Materiały muszą być dopuszczone do obrotu i stosowania w budownictwie</w:t>
      </w:r>
    </w:p>
    <w:p w14:paraId="0AEE7A65" w14:textId="4FF3290A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Wymagane dokumenty: deklaracja właściwości użytkowych, oznakowanie CE</w:t>
      </w:r>
    </w:p>
    <w:p w14:paraId="79DA271D" w14:textId="3E7A528E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Papa nawierzchniowa: min. 5,2 mm</w:t>
      </w:r>
    </w:p>
    <w:p w14:paraId="411B8D1B" w14:textId="75BDD6F7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Blacha: stal ocynkowana/powlekana min. 0,5 mm</w:t>
      </w:r>
    </w:p>
    <w:p w14:paraId="162B3A6D" w14:textId="0EECC994" w:rsidR="00FF6A70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Materiały systemowe jednego producenta lub równoważne</w:t>
      </w:r>
    </w:p>
    <w:p w14:paraId="3F314638" w14:textId="77777777" w:rsidR="00B04B74" w:rsidRPr="00FF6A70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</w:p>
    <w:p w14:paraId="66B6156B" w14:textId="7EF97F41" w:rsidR="00B04B74" w:rsidRPr="00B04B74" w:rsidRDefault="00B04B74" w:rsidP="00B04B74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 xml:space="preserve">Wymagania dotyczące Wykonawcy </w:t>
      </w:r>
    </w:p>
    <w:p w14:paraId="7260A713" w14:textId="77777777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Wykonawca zobowiązany jest do:</w:t>
      </w:r>
    </w:p>
    <w:p w14:paraId="00F671C0" w14:textId="5FF34335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posiadania doświadczenia w realizacji robót dachowych</w:t>
      </w:r>
    </w:p>
    <w:p w14:paraId="09769152" w14:textId="1C03FC50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dysponowania wykwalifikowaną kadrą</w:t>
      </w:r>
    </w:p>
    <w:p w14:paraId="24B19D9B" w14:textId="3C3DD555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stosowania sprzętu zgodnego z technologią robót</w:t>
      </w:r>
    </w:p>
    <w:p w14:paraId="4CF805BB" w14:textId="459BB600" w:rsid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zapewnienia nadzoru technicznego</w:t>
      </w:r>
    </w:p>
    <w:p w14:paraId="72F1C77E" w14:textId="77777777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</w:p>
    <w:p w14:paraId="6200C4E4" w14:textId="6F33085D" w:rsidR="00B04B74" w:rsidRPr="00B04B74" w:rsidRDefault="00B04B74" w:rsidP="00B04B74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Warunki realizacji robót</w:t>
      </w:r>
    </w:p>
    <w:p w14:paraId="528E3AD7" w14:textId="5E04C0AB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Roboty należy prowadzić zgodnie z przepisami BHP i ppoż.</w:t>
      </w:r>
    </w:p>
    <w:p w14:paraId="3574260B" w14:textId="0CDCFDF6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Wykonawca odpowiada za zabezpieczenie obiektu</w:t>
      </w:r>
    </w:p>
    <w:p w14:paraId="43E448F7" w14:textId="3C4F49C2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Należy ograniczyć uciążliwości dla użytkowników obiektu</w:t>
      </w:r>
    </w:p>
    <w:p w14:paraId="27D004D2" w14:textId="6501F297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W przypadku ujawnienia uszkodzeń podłoża – konieczne uzgodnienie z Zamawiającym</w:t>
      </w:r>
    </w:p>
    <w:p w14:paraId="7255C500" w14:textId="77777777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</w:p>
    <w:p w14:paraId="5F739399" w14:textId="15B607C0" w:rsidR="00B04B74" w:rsidRPr="00B04B74" w:rsidRDefault="00B04B74" w:rsidP="00B04B74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Dokumentacja powykonawcza:</w:t>
      </w:r>
    </w:p>
    <w:p w14:paraId="6FF2457F" w14:textId="77777777" w:rsidR="00B04B74" w:rsidRPr="00B04B74" w:rsidRDefault="00B04B74" w:rsidP="00B04B74">
      <w:pPr>
        <w:pStyle w:val="Akapitzlist"/>
        <w:ind w:left="426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Wykonawca przekaże Zamawiającemu:</w:t>
      </w:r>
    </w:p>
    <w:p w14:paraId="3C610F13" w14:textId="43CFF430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atesty i deklaracje materiałów</w:t>
      </w:r>
    </w:p>
    <w:p w14:paraId="728C2224" w14:textId="3D94B4C8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karty gwarancyjne</w:t>
      </w:r>
    </w:p>
    <w:p w14:paraId="0506C1E8" w14:textId="528FC140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dokumentację fotograficzną</w:t>
      </w:r>
    </w:p>
    <w:p w14:paraId="6F499A73" w14:textId="77777777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</w:p>
    <w:p w14:paraId="75B71E51" w14:textId="4F33C3AD" w:rsidR="00B04B74" w:rsidRPr="00B04B74" w:rsidRDefault="00B04B74" w:rsidP="00B04B74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Gwarancja</w:t>
      </w:r>
    </w:p>
    <w:p w14:paraId="0D13030A" w14:textId="2ECA0CFB" w:rsid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Minimalny okres gwarancji: 36 miesięcy</w:t>
      </w:r>
    </w:p>
    <w:p w14:paraId="5670E6A5" w14:textId="77777777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</w:p>
    <w:p w14:paraId="2D68429E" w14:textId="226A2A46" w:rsidR="00B04B74" w:rsidRPr="00B04B74" w:rsidRDefault="00B04B74" w:rsidP="00B04B74">
      <w:pPr>
        <w:pStyle w:val="Akapitzlist"/>
        <w:numPr>
          <w:ilvl w:val="1"/>
          <w:numId w:val="4"/>
        </w:numPr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Postanowienia końcowe</w:t>
      </w:r>
    </w:p>
    <w:p w14:paraId="13D072C8" w14:textId="4AB61A7E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Zamawiający dopuszcza rozwiązania równoważne</w:t>
      </w:r>
    </w:p>
    <w:p w14:paraId="3ED00BCB" w14:textId="33ED2D70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Zaleca się przeprowadzenie wizji lokalnej</w:t>
      </w:r>
    </w:p>
    <w:p w14:paraId="4E6139DF" w14:textId="0401C6BB" w:rsidR="00B04B74" w:rsidRPr="00B04B74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Podane ilości mają charakter szacunkowy</w:t>
      </w:r>
    </w:p>
    <w:p w14:paraId="28A1AF2C" w14:textId="50917C59" w:rsidR="00FF6A70" w:rsidRPr="00FF6A70" w:rsidRDefault="00B04B74" w:rsidP="00B04B74">
      <w:pPr>
        <w:pStyle w:val="Akapitzlist"/>
        <w:jc w:val="both"/>
        <w:rPr>
          <w:rFonts w:ascii="Verdana" w:hAnsi="Verdana" w:cs="Calibri"/>
          <w:sz w:val="20"/>
          <w:szCs w:val="20"/>
        </w:rPr>
      </w:pPr>
      <w:r w:rsidRPr="00B04B74">
        <w:rPr>
          <w:rFonts w:ascii="Verdana" w:hAnsi="Verdana" w:cs="Calibri"/>
          <w:sz w:val="20"/>
          <w:szCs w:val="20"/>
        </w:rPr>
        <w:t>•</w:t>
      </w:r>
      <w:r>
        <w:rPr>
          <w:rFonts w:ascii="Verdana" w:hAnsi="Verdana" w:cs="Calibri"/>
          <w:sz w:val="20"/>
          <w:szCs w:val="20"/>
        </w:rPr>
        <w:t xml:space="preserve"> </w:t>
      </w:r>
      <w:r w:rsidRPr="00B04B74">
        <w:rPr>
          <w:rFonts w:ascii="Verdana" w:hAnsi="Verdana" w:cs="Calibri"/>
          <w:sz w:val="20"/>
          <w:szCs w:val="20"/>
        </w:rPr>
        <w:t>Wszelkie zmiany wymagają zgody Zamawiającego</w:t>
      </w:r>
    </w:p>
    <w:p w14:paraId="57092990" w14:textId="77777777" w:rsidR="00F96F98" w:rsidRDefault="00F96F98" w:rsidP="00FF6A70">
      <w:pPr>
        <w:jc w:val="both"/>
        <w:rPr>
          <w:rFonts w:ascii="Verdana" w:hAnsi="Verdana"/>
          <w:bCs/>
          <w:sz w:val="20"/>
          <w:szCs w:val="20"/>
        </w:rPr>
      </w:pPr>
    </w:p>
    <w:p w14:paraId="252258C1" w14:textId="77777777" w:rsidR="00F96F98" w:rsidRPr="00F96F98" w:rsidRDefault="00F96F98" w:rsidP="00FF6A70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F96F98">
        <w:rPr>
          <w:rFonts w:ascii="Verdana" w:hAnsi="Verdana"/>
          <w:bCs/>
          <w:sz w:val="20"/>
          <w:szCs w:val="20"/>
        </w:rPr>
        <w:t>Wykonawca zobowiązany jest zrealizować zamówienie na zasadach i warunkach opisanych we wzorze umowy stanowiącym załącznik nr 2 do niniejszego zaproszenia.</w:t>
      </w:r>
    </w:p>
    <w:p w14:paraId="04680206" w14:textId="77777777" w:rsidR="00F96F98" w:rsidRPr="003C697E" w:rsidRDefault="00F96F98" w:rsidP="00FF6A70">
      <w:pPr>
        <w:jc w:val="both"/>
        <w:rPr>
          <w:rFonts w:ascii="Verdana" w:hAnsi="Verdana"/>
          <w:bCs/>
          <w:sz w:val="20"/>
          <w:szCs w:val="20"/>
        </w:rPr>
      </w:pPr>
    </w:p>
    <w:p w14:paraId="76C054DE" w14:textId="27BEDFDE" w:rsidR="00A23A56" w:rsidRPr="00A23A56" w:rsidRDefault="00FF3B01" w:rsidP="00FF6A70">
      <w:pPr>
        <w:pStyle w:val="Akapitzlist"/>
        <w:numPr>
          <w:ilvl w:val="1"/>
          <w:numId w:val="4"/>
        </w:numPr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6A4681">
        <w:rPr>
          <w:rFonts w:ascii="Verdana" w:hAnsi="Verdana"/>
          <w:bCs/>
          <w:sz w:val="20"/>
          <w:szCs w:val="20"/>
        </w:rPr>
        <w:t>Wspólny Słownik Zamówień (CPV):</w:t>
      </w:r>
    </w:p>
    <w:p w14:paraId="73F9918E" w14:textId="0FC499F7" w:rsidR="004658AC" w:rsidRPr="004658AC" w:rsidRDefault="004658AC" w:rsidP="004658AC">
      <w:pPr>
        <w:ind w:left="708"/>
        <w:jc w:val="both"/>
        <w:rPr>
          <w:rFonts w:ascii="Verdana" w:hAnsi="Verdana"/>
          <w:bCs/>
          <w:sz w:val="20"/>
          <w:szCs w:val="20"/>
        </w:rPr>
      </w:pPr>
      <w:r w:rsidRPr="004658AC">
        <w:rPr>
          <w:rFonts w:ascii="Verdana" w:hAnsi="Verdana"/>
          <w:bCs/>
          <w:sz w:val="20"/>
          <w:szCs w:val="20"/>
        </w:rPr>
        <w:t>45261210-9 – Wykonywanie pokryć dachowych</w:t>
      </w:r>
    </w:p>
    <w:p w14:paraId="4851F5B0" w14:textId="09D0683E" w:rsidR="004658AC" w:rsidRPr="004658AC" w:rsidRDefault="004658AC" w:rsidP="004658AC">
      <w:pPr>
        <w:ind w:left="708"/>
        <w:jc w:val="both"/>
        <w:rPr>
          <w:rFonts w:ascii="Verdana" w:hAnsi="Verdana"/>
          <w:bCs/>
          <w:sz w:val="20"/>
          <w:szCs w:val="20"/>
        </w:rPr>
      </w:pPr>
      <w:r w:rsidRPr="004658AC">
        <w:rPr>
          <w:rFonts w:ascii="Verdana" w:hAnsi="Verdana"/>
          <w:bCs/>
          <w:sz w:val="20"/>
          <w:szCs w:val="20"/>
        </w:rPr>
        <w:t>45111300-1 – Roboty rozbiórkowe</w:t>
      </w:r>
    </w:p>
    <w:p w14:paraId="0BCDB1CB" w14:textId="5D8F9209" w:rsidR="00873EE9" w:rsidRDefault="004658AC" w:rsidP="004658AC">
      <w:pPr>
        <w:ind w:left="708"/>
        <w:jc w:val="both"/>
        <w:rPr>
          <w:rFonts w:ascii="Verdana" w:hAnsi="Verdana"/>
          <w:bCs/>
          <w:sz w:val="20"/>
          <w:szCs w:val="20"/>
        </w:rPr>
      </w:pPr>
      <w:r w:rsidRPr="004658AC">
        <w:rPr>
          <w:rFonts w:ascii="Verdana" w:hAnsi="Verdana"/>
          <w:bCs/>
          <w:sz w:val="20"/>
          <w:szCs w:val="20"/>
        </w:rPr>
        <w:t>45261320-3 – Obróbki blacharskie</w:t>
      </w:r>
    </w:p>
    <w:p w14:paraId="104DAC5E" w14:textId="77777777" w:rsidR="003C697E" w:rsidRPr="00873EE9" w:rsidRDefault="003C697E" w:rsidP="003C697E">
      <w:pPr>
        <w:jc w:val="both"/>
        <w:rPr>
          <w:rFonts w:ascii="Verdana" w:hAnsi="Verdana"/>
          <w:bCs/>
          <w:sz w:val="20"/>
          <w:szCs w:val="20"/>
        </w:rPr>
      </w:pPr>
    </w:p>
    <w:p w14:paraId="0908EE3E" w14:textId="77777777" w:rsidR="00AF208A" w:rsidRPr="00EF304A" w:rsidRDefault="00AF208A" w:rsidP="00831428">
      <w:pPr>
        <w:pStyle w:val="tytu"/>
        <w:contextualSpacing/>
      </w:pPr>
      <w:r w:rsidRPr="00EF304A">
        <w:lastRenderedPageBreak/>
        <w:t>SPOSÓB UZYSKANIA INFORMACJI DOTYCZĄCYCH PRZEDMIOTU ZAMÓWIENIA:</w:t>
      </w:r>
    </w:p>
    <w:p w14:paraId="49731078" w14:textId="5E4BA761" w:rsidR="00717007" w:rsidRPr="00833756" w:rsidRDefault="00083348" w:rsidP="00717007">
      <w:pPr>
        <w:ind w:left="426" w:right="-2"/>
        <w:contextualSpacing/>
        <w:jc w:val="both"/>
        <w:rPr>
          <w:rFonts w:ascii="Verdana" w:hAnsi="Verdana"/>
          <w:b/>
          <w:sz w:val="20"/>
          <w:szCs w:val="20"/>
        </w:rPr>
      </w:pPr>
      <w:r w:rsidRPr="00EF304A">
        <w:rPr>
          <w:rFonts w:ascii="Verdana" w:hAnsi="Verdana"/>
          <w:sz w:val="20"/>
          <w:szCs w:val="20"/>
        </w:rPr>
        <w:t>Szczegółowe informacje dotyczące przedmiotu zamówienia można uzyskać</w:t>
      </w:r>
      <w:r w:rsidR="00F26E90">
        <w:rPr>
          <w:rFonts w:ascii="Verdana" w:hAnsi="Verdana"/>
          <w:sz w:val="20"/>
          <w:szCs w:val="20"/>
        </w:rPr>
        <w:br/>
      </w:r>
      <w:r w:rsidR="00F26E90" w:rsidRPr="00F26E90">
        <w:rPr>
          <w:rFonts w:ascii="Verdana" w:hAnsi="Verdana"/>
          <w:bCs/>
          <w:sz w:val="20"/>
          <w:szCs w:val="20"/>
        </w:rPr>
        <w:t>e-</w:t>
      </w:r>
      <w:r w:rsidRPr="00F26E90">
        <w:rPr>
          <w:rFonts w:ascii="Verdana" w:hAnsi="Verdana"/>
          <w:bCs/>
          <w:sz w:val="20"/>
          <w:szCs w:val="20"/>
        </w:rPr>
        <w:t xml:space="preserve">mailowo: </w:t>
      </w:r>
      <w:hyperlink r:id="rId12" w:history="1">
        <w:r w:rsidRPr="00F26E90">
          <w:rPr>
            <w:rStyle w:val="Hipercze"/>
            <w:rFonts w:ascii="Verdana" w:hAnsi="Verdana"/>
            <w:bCs/>
            <w:sz w:val="20"/>
            <w:szCs w:val="20"/>
          </w:rPr>
          <w:t>zzp@wieliszew.pl</w:t>
        </w:r>
      </w:hyperlink>
      <w:r w:rsidRPr="00EF304A">
        <w:rPr>
          <w:rFonts w:ascii="Verdana" w:hAnsi="Verdana"/>
          <w:b/>
          <w:sz w:val="20"/>
          <w:szCs w:val="20"/>
        </w:rPr>
        <w:t xml:space="preserve"> </w:t>
      </w:r>
    </w:p>
    <w:p w14:paraId="210D400C" w14:textId="77777777" w:rsidR="00083348" w:rsidRPr="00EF304A" w:rsidRDefault="00083348" w:rsidP="00831428">
      <w:pPr>
        <w:ind w:left="426" w:right="-2"/>
        <w:contextualSpacing/>
        <w:jc w:val="both"/>
        <w:rPr>
          <w:rFonts w:ascii="Verdana" w:hAnsi="Verdana"/>
          <w:b/>
          <w:sz w:val="20"/>
          <w:szCs w:val="20"/>
        </w:rPr>
      </w:pPr>
      <w:r w:rsidRPr="00EF304A">
        <w:rPr>
          <w:rFonts w:ascii="Verdana" w:hAnsi="Verdana"/>
          <w:b/>
          <w:sz w:val="20"/>
          <w:szCs w:val="20"/>
        </w:rPr>
        <w:t>Zamawiający wyznacza do kontaktowania się z Wykonawcami:</w:t>
      </w:r>
    </w:p>
    <w:p w14:paraId="145ECE86" w14:textId="15B0054B" w:rsidR="00083348" w:rsidRPr="00EF304A" w:rsidRDefault="00083348" w:rsidP="00831428">
      <w:pPr>
        <w:ind w:left="426" w:right="-2"/>
        <w:contextualSpacing/>
        <w:jc w:val="both"/>
        <w:rPr>
          <w:rFonts w:ascii="Verdana" w:hAnsi="Verdana"/>
          <w:sz w:val="20"/>
          <w:szCs w:val="20"/>
        </w:rPr>
      </w:pPr>
      <w:r w:rsidRPr="00EF304A">
        <w:rPr>
          <w:rFonts w:ascii="Verdana" w:hAnsi="Verdana"/>
          <w:sz w:val="20"/>
          <w:szCs w:val="20"/>
        </w:rPr>
        <w:t>- w spra</w:t>
      </w:r>
      <w:r w:rsidR="003E48B0" w:rsidRPr="00EF304A">
        <w:rPr>
          <w:rFonts w:ascii="Verdana" w:hAnsi="Verdana"/>
          <w:sz w:val="20"/>
          <w:szCs w:val="20"/>
        </w:rPr>
        <w:t>wach dotycz</w:t>
      </w:r>
      <w:r w:rsidR="00800AB9" w:rsidRPr="00EF304A">
        <w:rPr>
          <w:rFonts w:ascii="Verdana" w:hAnsi="Verdana"/>
          <w:sz w:val="20"/>
          <w:szCs w:val="20"/>
        </w:rPr>
        <w:t>ących procedury</w:t>
      </w:r>
      <w:r w:rsidR="009D422C">
        <w:rPr>
          <w:rFonts w:ascii="Verdana" w:hAnsi="Verdana"/>
          <w:sz w:val="20"/>
          <w:szCs w:val="20"/>
        </w:rPr>
        <w:t xml:space="preserve"> P</w:t>
      </w:r>
      <w:r w:rsidR="003731CE">
        <w:rPr>
          <w:rFonts w:ascii="Verdana" w:hAnsi="Verdana"/>
          <w:sz w:val="20"/>
          <w:szCs w:val="20"/>
        </w:rPr>
        <w:t>an</w:t>
      </w:r>
      <w:r w:rsidR="004658AC">
        <w:rPr>
          <w:rFonts w:ascii="Verdana" w:hAnsi="Verdana"/>
          <w:sz w:val="20"/>
          <w:szCs w:val="20"/>
        </w:rPr>
        <w:t>i</w:t>
      </w:r>
      <w:r w:rsidR="003731CE">
        <w:rPr>
          <w:rFonts w:ascii="Verdana" w:hAnsi="Verdana"/>
          <w:sz w:val="20"/>
          <w:szCs w:val="20"/>
        </w:rPr>
        <w:t xml:space="preserve"> </w:t>
      </w:r>
      <w:r w:rsidR="004658AC">
        <w:rPr>
          <w:rFonts w:ascii="Verdana" w:hAnsi="Verdana"/>
          <w:sz w:val="20"/>
          <w:szCs w:val="20"/>
        </w:rPr>
        <w:t>Agaty Zielińskiej tel.</w:t>
      </w:r>
      <w:r w:rsidR="000C13FC" w:rsidRPr="00EF304A">
        <w:rPr>
          <w:rFonts w:ascii="Verdana" w:hAnsi="Verdana"/>
          <w:sz w:val="20"/>
          <w:szCs w:val="20"/>
        </w:rPr>
        <w:t>: +48 22</w:t>
      </w:r>
      <w:r w:rsidR="00873EE9">
        <w:rPr>
          <w:rFonts w:ascii="Verdana" w:hAnsi="Verdana"/>
          <w:sz w:val="20"/>
          <w:szCs w:val="20"/>
        </w:rPr>
        <w:t> </w:t>
      </w:r>
      <w:r w:rsidR="000C13FC" w:rsidRPr="00EF304A">
        <w:rPr>
          <w:rFonts w:ascii="Verdana" w:hAnsi="Verdana"/>
          <w:sz w:val="20"/>
          <w:szCs w:val="20"/>
        </w:rPr>
        <w:t>782</w:t>
      </w:r>
      <w:r w:rsidR="00873EE9">
        <w:rPr>
          <w:rFonts w:ascii="Verdana" w:hAnsi="Verdana"/>
          <w:sz w:val="20"/>
          <w:szCs w:val="20"/>
        </w:rPr>
        <w:t xml:space="preserve"> </w:t>
      </w:r>
      <w:r w:rsidR="000C13FC" w:rsidRPr="00EF304A">
        <w:rPr>
          <w:rFonts w:ascii="Verdana" w:hAnsi="Verdana"/>
          <w:sz w:val="20"/>
          <w:szCs w:val="20"/>
        </w:rPr>
        <w:t>18</w:t>
      </w:r>
      <w:r w:rsidR="00873EE9">
        <w:rPr>
          <w:rFonts w:ascii="Verdana" w:hAnsi="Verdana"/>
          <w:sz w:val="20"/>
          <w:szCs w:val="20"/>
        </w:rPr>
        <w:t xml:space="preserve"> </w:t>
      </w:r>
      <w:r w:rsidR="000C13FC" w:rsidRPr="00EF304A">
        <w:rPr>
          <w:rFonts w:ascii="Verdana" w:hAnsi="Verdana"/>
          <w:sz w:val="20"/>
          <w:szCs w:val="20"/>
        </w:rPr>
        <w:t>80</w:t>
      </w:r>
    </w:p>
    <w:p w14:paraId="046D3C79" w14:textId="44E19B8A" w:rsidR="00083348" w:rsidRDefault="00083348" w:rsidP="005401B0">
      <w:pPr>
        <w:ind w:left="426" w:right="-2"/>
        <w:contextualSpacing/>
        <w:jc w:val="both"/>
        <w:rPr>
          <w:rFonts w:ascii="Verdana" w:hAnsi="Verdana"/>
          <w:sz w:val="20"/>
          <w:szCs w:val="20"/>
        </w:rPr>
      </w:pPr>
      <w:r w:rsidRPr="00EF304A">
        <w:rPr>
          <w:rFonts w:ascii="Verdana" w:hAnsi="Verdana"/>
          <w:sz w:val="20"/>
          <w:szCs w:val="20"/>
        </w:rPr>
        <w:t>- w sprawach dotycząc</w:t>
      </w:r>
      <w:r w:rsidR="00A5046F" w:rsidRPr="00EF304A">
        <w:rPr>
          <w:rFonts w:ascii="Verdana" w:hAnsi="Verdana"/>
          <w:sz w:val="20"/>
          <w:szCs w:val="20"/>
        </w:rPr>
        <w:t xml:space="preserve">ych przedmiotu zamówienia </w:t>
      </w:r>
      <w:r w:rsidR="00522583">
        <w:rPr>
          <w:rFonts w:ascii="Verdana" w:hAnsi="Verdana"/>
          <w:sz w:val="20"/>
          <w:szCs w:val="20"/>
        </w:rPr>
        <w:t>Pa</w:t>
      </w:r>
      <w:r w:rsidR="005701AF">
        <w:rPr>
          <w:rFonts w:ascii="Verdana" w:hAnsi="Verdana"/>
          <w:sz w:val="20"/>
          <w:szCs w:val="20"/>
        </w:rPr>
        <w:t>ni Agnieszka Rutkowska</w:t>
      </w:r>
      <w:r w:rsidRPr="00EF304A">
        <w:rPr>
          <w:rFonts w:ascii="Verdana" w:hAnsi="Verdana"/>
          <w:sz w:val="20"/>
          <w:szCs w:val="20"/>
        </w:rPr>
        <w:t>, tel.:</w:t>
      </w:r>
      <w:r w:rsidR="00812E37">
        <w:rPr>
          <w:rFonts w:ascii="Verdana" w:hAnsi="Verdana"/>
          <w:sz w:val="20"/>
          <w:szCs w:val="20"/>
        </w:rPr>
        <w:br/>
      </w:r>
      <w:r w:rsidR="005401B0" w:rsidRPr="00EF304A">
        <w:rPr>
          <w:rFonts w:ascii="Verdana" w:hAnsi="Verdana"/>
          <w:sz w:val="20"/>
          <w:szCs w:val="20"/>
        </w:rPr>
        <w:t>+48 22</w:t>
      </w:r>
      <w:r w:rsidR="009A732F">
        <w:rPr>
          <w:rFonts w:ascii="Verdana" w:hAnsi="Verdana"/>
          <w:sz w:val="20"/>
          <w:szCs w:val="20"/>
        </w:rPr>
        <w:t xml:space="preserve"> 782 </w:t>
      </w:r>
      <w:r w:rsidR="003C697E">
        <w:rPr>
          <w:rFonts w:ascii="Verdana" w:hAnsi="Verdana"/>
          <w:sz w:val="20"/>
          <w:szCs w:val="20"/>
        </w:rPr>
        <w:t>25 96</w:t>
      </w:r>
    </w:p>
    <w:p w14:paraId="2D400D3A" w14:textId="77777777" w:rsidR="005401B0" w:rsidRPr="00EF304A" w:rsidRDefault="005401B0" w:rsidP="005401B0">
      <w:pPr>
        <w:ind w:left="426" w:right="-2"/>
        <w:contextualSpacing/>
        <w:jc w:val="both"/>
        <w:rPr>
          <w:rFonts w:ascii="Verdana" w:hAnsi="Verdana" w:cs="Arial"/>
          <w:sz w:val="22"/>
          <w:szCs w:val="22"/>
        </w:rPr>
      </w:pPr>
    </w:p>
    <w:p w14:paraId="6DB59285" w14:textId="77777777" w:rsidR="00AF208A" w:rsidRPr="00EF304A" w:rsidRDefault="0065329D" w:rsidP="00831428">
      <w:pPr>
        <w:pStyle w:val="tytu"/>
        <w:contextualSpacing/>
      </w:pPr>
      <w:r w:rsidRPr="00EF304A">
        <w:t>TERMIN WYKONANIA ZAMÓWIENIA</w:t>
      </w:r>
      <w:r w:rsidR="00AF208A" w:rsidRPr="00EF304A">
        <w:t>:</w:t>
      </w:r>
    </w:p>
    <w:p w14:paraId="75B3EFDB" w14:textId="529B79E6" w:rsidR="00D60100" w:rsidRDefault="00324A1F" w:rsidP="00E74EF1">
      <w:pPr>
        <w:pStyle w:val="tytu"/>
        <w:numPr>
          <w:ilvl w:val="0"/>
          <w:numId w:val="0"/>
        </w:numPr>
        <w:ind w:left="426"/>
      </w:pPr>
      <w:r w:rsidRPr="00634C60">
        <w:rPr>
          <w:b w:val="0"/>
          <w:bCs/>
        </w:rPr>
        <w:t>Wykonawca zobowiązany jest do realizacji przedmiotu zamówienia</w:t>
      </w:r>
      <w:r w:rsidRPr="00BF7892">
        <w:t xml:space="preserve"> </w:t>
      </w:r>
      <w:r w:rsidR="00B12695">
        <w:t>w</w:t>
      </w:r>
      <w:r w:rsidR="00EE39E4">
        <w:t> </w:t>
      </w:r>
      <w:r w:rsidR="00B12695">
        <w:t xml:space="preserve">terminie </w:t>
      </w:r>
      <w:r w:rsidR="00F0507A">
        <w:t>9</w:t>
      </w:r>
      <w:r w:rsidR="003C697E">
        <w:t>0 dni od dnia podpisania umowy</w:t>
      </w:r>
      <w:r w:rsidR="003F42B0">
        <w:t>.</w:t>
      </w:r>
    </w:p>
    <w:p w14:paraId="2CA0E4ED" w14:textId="77777777" w:rsidR="00972372" w:rsidRPr="00C449BA" w:rsidRDefault="00972372" w:rsidP="00C449BA">
      <w:pPr>
        <w:widowControl w:val="0"/>
        <w:autoSpaceDE w:val="0"/>
        <w:autoSpaceDN w:val="0"/>
        <w:adjustRightInd w:val="0"/>
        <w:ind w:right="543"/>
        <w:jc w:val="both"/>
        <w:rPr>
          <w:rFonts w:ascii="Verdana" w:hAnsi="Verdana" w:cs="Arial"/>
          <w:iCs/>
          <w:sz w:val="20"/>
          <w:szCs w:val="20"/>
        </w:rPr>
      </w:pPr>
    </w:p>
    <w:p w14:paraId="1305A24B" w14:textId="77777777" w:rsidR="0086429C" w:rsidRPr="00EF304A" w:rsidRDefault="0086429C" w:rsidP="00831428">
      <w:pPr>
        <w:pStyle w:val="tytu"/>
        <w:contextualSpacing/>
      </w:pPr>
      <w:r w:rsidRPr="00EF304A">
        <w:t>OPIS SPOSOBU WYBORU OFERTY:</w:t>
      </w:r>
    </w:p>
    <w:p w14:paraId="5A2FC2EE" w14:textId="77777777" w:rsidR="0086429C" w:rsidRPr="00EF304A" w:rsidRDefault="0086429C" w:rsidP="00831428">
      <w:pPr>
        <w:pStyle w:val="Tekstpodstawowy2"/>
        <w:spacing w:after="0" w:line="240" w:lineRule="auto"/>
        <w:ind w:left="426" w:right="-2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EF304A">
        <w:rPr>
          <w:rFonts w:ascii="Verdana" w:hAnsi="Verdana" w:cs="Arial"/>
          <w:bCs/>
          <w:sz w:val="20"/>
          <w:szCs w:val="20"/>
        </w:rPr>
        <w:t>Przy dokonywaniu wyboru najkorzystniejszej oferty Zamawiający stosować będzie następujące kryteria:</w:t>
      </w:r>
    </w:p>
    <w:p w14:paraId="7555FA53" w14:textId="77777777" w:rsidR="0086429C" w:rsidRPr="00EF304A" w:rsidRDefault="00796D4A" w:rsidP="00831428">
      <w:pPr>
        <w:pStyle w:val="Tekstpodstawowy2"/>
        <w:spacing w:before="60" w:after="60" w:line="240" w:lineRule="auto"/>
        <w:ind w:left="426" w:right="-2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EF304A">
        <w:rPr>
          <w:rFonts w:ascii="Verdana" w:hAnsi="Verdana" w:cs="Arial"/>
          <w:b/>
          <w:bCs/>
          <w:sz w:val="20"/>
          <w:szCs w:val="20"/>
        </w:rPr>
        <w:t>Cena – 100%</w:t>
      </w:r>
    </w:p>
    <w:p w14:paraId="292BD499" w14:textId="77777777" w:rsidR="002811FB" w:rsidRDefault="002811FB" w:rsidP="00831428">
      <w:pPr>
        <w:pStyle w:val="Tekstpodstawowy3"/>
        <w:spacing w:after="0"/>
        <w:ind w:left="426" w:right="-2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p w14:paraId="7E71487F" w14:textId="4C45B489" w:rsidR="0086429C" w:rsidRPr="00EF304A" w:rsidRDefault="0086429C" w:rsidP="00831428">
      <w:pPr>
        <w:pStyle w:val="Tekstpodstawowy3"/>
        <w:spacing w:after="0"/>
        <w:ind w:left="426" w:right="-2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EF304A">
        <w:rPr>
          <w:rFonts w:ascii="Verdana" w:hAnsi="Verdana" w:cs="Arial"/>
          <w:bCs/>
          <w:sz w:val="20"/>
          <w:szCs w:val="20"/>
        </w:rPr>
        <w:t xml:space="preserve">Kryterium </w:t>
      </w:r>
      <w:r w:rsidRPr="00EF304A">
        <w:rPr>
          <w:rFonts w:ascii="Verdana" w:hAnsi="Verdana" w:cs="Arial"/>
          <w:sz w:val="20"/>
          <w:szCs w:val="20"/>
        </w:rPr>
        <w:t xml:space="preserve">Cena </w:t>
      </w:r>
      <w:r w:rsidRPr="00EF304A">
        <w:rPr>
          <w:rFonts w:ascii="Verdana" w:hAnsi="Verdana" w:cs="Arial"/>
          <w:bCs/>
          <w:color w:val="000000"/>
          <w:sz w:val="20"/>
          <w:szCs w:val="20"/>
        </w:rPr>
        <w:t xml:space="preserve">będzie rozpatrywane na podstawie </w:t>
      </w:r>
      <w:r w:rsidRPr="00EF304A">
        <w:rPr>
          <w:rFonts w:ascii="Verdana" w:hAnsi="Verdana" w:cs="Arial"/>
          <w:bCs/>
          <w:sz w:val="20"/>
          <w:szCs w:val="20"/>
        </w:rPr>
        <w:t>ceny brutto za wykonanie przedmiotu zamówienia (Cena ofertowa), podanej przez Wykonawcę na Formularzu Oferty. Ilość punktów w tym kryterium zostanie obliczona na podstawie poniższego wzoru: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4"/>
        <w:gridCol w:w="660"/>
        <w:gridCol w:w="1534"/>
        <w:gridCol w:w="2730"/>
      </w:tblGrid>
      <w:tr w:rsidR="003C6034" w:rsidRPr="00EF304A" w14:paraId="0879CD28" w14:textId="77777777" w:rsidTr="005763C1">
        <w:trPr>
          <w:cantSplit/>
          <w:jc w:val="center"/>
        </w:trPr>
        <w:tc>
          <w:tcPr>
            <w:tcW w:w="1564" w:type="dxa"/>
          </w:tcPr>
          <w:p w14:paraId="5AF72433" w14:textId="77777777" w:rsidR="003C6034" w:rsidRPr="00EF304A" w:rsidRDefault="003C6034" w:rsidP="00831428">
            <w:pPr>
              <w:shd w:val="clear" w:color="auto" w:fill="FFFFFF"/>
              <w:ind w:left="360"/>
              <w:contextualSpacing/>
              <w:jc w:val="both"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vMerge w:val="restart"/>
            <w:vAlign w:val="center"/>
            <w:hideMark/>
          </w:tcPr>
          <w:p w14:paraId="5634A04D" w14:textId="77777777" w:rsidR="003C6034" w:rsidRPr="00EF304A" w:rsidRDefault="003C6034" w:rsidP="00831428">
            <w:pPr>
              <w:shd w:val="clear" w:color="auto" w:fill="FFFFFF"/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>C =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F699C4" w14:textId="77777777" w:rsidR="003C6034" w:rsidRPr="00EF304A" w:rsidRDefault="003C6034" w:rsidP="00831428">
            <w:pPr>
              <w:shd w:val="clear" w:color="auto" w:fill="FFFFFF"/>
              <w:ind w:left="-24"/>
              <w:contextualSpacing/>
              <w:jc w:val="center"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 xml:space="preserve">C </w:t>
            </w: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  <w:vertAlign w:val="subscript"/>
              </w:rPr>
              <w:t>min</w:t>
            </w:r>
          </w:p>
        </w:tc>
        <w:tc>
          <w:tcPr>
            <w:tcW w:w="2730" w:type="dxa"/>
            <w:vMerge w:val="restart"/>
            <w:vAlign w:val="center"/>
            <w:hideMark/>
          </w:tcPr>
          <w:p w14:paraId="7E75CE57" w14:textId="77777777" w:rsidR="003C6034" w:rsidRPr="00EF304A" w:rsidRDefault="003C6034" w:rsidP="00831428">
            <w:pPr>
              <w:shd w:val="clear" w:color="auto" w:fill="FFFFFF"/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 xml:space="preserve">x 100 </w:t>
            </w:r>
            <w:r w:rsidRPr="00EF304A">
              <w:rPr>
                <w:rFonts w:ascii="Verdana" w:hAnsi="Verdana"/>
                <w:iCs/>
                <w:spacing w:val="-1"/>
                <w:sz w:val="20"/>
                <w:szCs w:val="20"/>
                <w:u w:val="single"/>
              </w:rPr>
              <w:t>pkt</w:t>
            </w:r>
          </w:p>
        </w:tc>
      </w:tr>
      <w:tr w:rsidR="003C6034" w:rsidRPr="00EF304A" w14:paraId="0608C6AE" w14:textId="77777777" w:rsidTr="005763C1">
        <w:trPr>
          <w:cantSplit/>
          <w:jc w:val="center"/>
        </w:trPr>
        <w:tc>
          <w:tcPr>
            <w:tcW w:w="1564" w:type="dxa"/>
          </w:tcPr>
          <w:p w14:paraId="43C01A39" w14:textId="77777777" w:rsidR="003C6034" w:rsidRPr="00EF304A" w:rsidRDefault="003C6034" w:rsidP="00831428">
            <w:pPr>
              <w:shd w:val="clear" w:color="auto" w:fill="FFFFFF"/>
              <w:ind w:left="360"/>
              <w:contextualSpacing/>
              <w:jc w:val="both"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vMerge/>
            <w:vAlign w:val="center"/>
            <w:hideMark/>
          </w:tcPr>
          <w:p w14:paraId="3BBADA5E" w14:textId="77777777" w:rsidR="003C6034" w:rsidRPr="00EF304A" w:rsidRDefault="003C6034" w:rsidP="00831428">
            <w:pPr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A5823F0" w14:textId="77777777" w:rsidR="003C6034" w:rsidRPr="00EF304A" w:rsidRDefault="003C6034" w:rsidP="00831428">
            <w:pPr>
              <w:shd w:val="clear" w:color="auto" w:fill="FFFFFF"/>
              <w:spacing w:after="120"/>
              <w:ind w:left="-24"/>
              <w:contextualSpacing/>
              <w:jc w:val="center"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 xml:space="preserve">C </w:t>
            </w: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  <w:vertAlign w:val="subscript"/>
              </w:rPr>
              <w:t>o</w:t>
            </w:r>
          </w:p>
        </w:tc>
        <w:tc>
          <w:tcPr>
            <w:tcW w:w="2730" w:type="dxa"/>
            <w:vMerge/>
            <w:vAlign w:val="center"/>
            <w:hideMark/>
          </w:tcPr>
          <w:p w14:paraId="72677537" w14:textId="77777777" w:rsidR="003C6034" w:rsidRPr="00EF304A" w:rsidRDefault="003C6034" w:rsidP="00831428">
            <w:pPr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</w:p>
        </w:tc>
      </w:tr>
      <w:tr w:rsidR="003C6034" w:rsidRPr="00EF304A" w14:paraId="11E4BE2D" w14:textId="77777777" w:rsidTr="00C33F0B">
        <w:trPr>
          <w:cantSplit/>
          <w:trHeight w:val="454"/>
          <w:jc w:val="center"/>
        </w:trPr>
        <w:tc>
          <w:tcPr>
            <w:tcW w:w="1564" w:type="dxa"/>
            <w:vAlign w:val="bottom"/>
            <w:hideMark/>
          </w:tcPr>
          <w:p w14:paraId="19BAB2E4" w14:textId="77777777" w:rsidR="003C6034" w:rsidRPr="00EF304A" w:rsidRDefault="003C6034" w:rsidP="00831428">
            <w:pPr>
              <w:shd w:val="clear" w:color="auto" w:fill="FFFFFF"/>
              <w:ind w:left="360"/>
              <w:contextualSpacing/>
              <w:jc w:val="right"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proofErr w:type="gramStart"/>
            <w:r w:rsidRPr="00EF304A">
              <w:rPr>
                <w:rFonts w:ascii="Verdana" w:hAnsi="Verdana"/>
                <w:color w:val="000000"/>
                <w:spacing w:val="-8"/>
                <w:sz w:val="20"/>
                <w:szCs w:val="20"/>
                <w:u w:val="single"/>
              </w:rPr>
              <w:t xml:space="preserve">gdzie:   </w:t>
            </w:r>
            <w:proofErr w:type="gramEnd"/>
            <w:r w:rsidRPr="00EF304A">
              <w:rPr>
                <w:rFonts w:ascii="Verdana" w:hAnsi="Verdana"/>
                <w:color w:val="000000"/>
                <w:spacing w:val="-8"/>
                <w:sz w:val="20"/>
                <w:szCs w:val="20"/>
                <w:u w:val="single"/>
              </w:rPr>
              <w:t xml:space="preserve">   </w:t>
            </w:r>
          </w:p>
        </w:tc>
        <w:tc>
          <w:tcPr>
            <w:tcW w:w="660" w:type="dxa"/>
            <w:vAlign w:val="bottom"/>
            <w:hideMark/>
          </w:tcPr>
          <w:p w14:paraId="2A6D98B7" w14:textId="77777777" w:rsidR="003C6034" w:rsidRPr="00EF304A" w:rsidRDefault="003C6034" w:rsidP="00831428">
            <w:pPr>
              <w:shd w:val="clear" w:color="auto" w:fill="FFFFFF"/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 xml:space="preserve">C </w:t>
            </w: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  <w:vertAlign w:val="subscript"/>
              </w:rPr>
              <w:t xml:space="preserve">min </w:t>
            </w:r>
          </w:p>
        </w:tc>
        <w:tc>
          <w:tcPr>
            <w:tcW w:w="4264" w:type="dxa"/>
            <w:gridSpan w:val="2"/>
            <w:vAlign w:val="bottom"/>
            <w:hideMark/>
          </w:tcPr>
          <w:p w14:paraId="49886DAF" w14:textId="77777777" w:rsidR="003C6034" w:rsidRPr="00EF304A" w:rsidRDefault="003C6034" w:rsidP="00831428">
            <w:pPr>
              <w:shd w:val="clear" w:color="auto" w:fill="FFFFFF"/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 xml:space="preserve">– </w:t>
            </w:r>
            <w:r w:rsidRPr="00EF304A">
              <w:rPr>
                <w:rFonts w:ascii="Verdana" w:hAnsi="Verdana"/>
                <w:color w:val="000000"/>
                <w:spacing w:val="-8"/>
                <w:sz w:val="20"/>
                <w:szCs w:val="20"/>
                <w:u w:val="single"/>
              </w:rPr>
              <w:t>cena brutto oferty</w:t>
            </w: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 xml:space="preserve"> najtańszej</w:t>
            </w:r>
            <w:r w:rsidRPr="00EF304A">
              <w:rPr>
                <w:rFonts w:ascii="Verdana" w:hAnsi="Verdana"/>
                <w:color w:val="000000"/>
                <w:spacing w:val="-8"/>
                <w:sz w:val="20"/>
                <w:szCs w:val="20"/>
                <w:u w:val="single"/>
              </w:rPr>
              <w:t xml:space="preserve"> </w:t>
            </w:r>
          </w:p>
        </w:tc>
      </w:tr>
      <w:tr w:rsidR="003C6034" w:rsidRPr="00EF304A" w14:paraId="128B19B2" w14:textId="77777777" w:rsidTr="005763C1">
        <w:trPr>
          <w:cantSplit/>
          <w:jc w:val="center"/>
        </w:trPr>
        <w:tc>
          <w:tcPr>
            <w:tcW w:w="1564" w:type="dxa"/>
            <w:vAlign w:val="center"/>
          </w:tcPr>
          <w:p w14:paraId="0F607188" w14:textId="77777777" w:rsidR="003C6034" w:rsidRPr="00EF304A" w:rsidRDefault="003C6034" w:rsidP="00831428">
            <w:pPr>
              <w:shd w:val="clear" w:color="auto" w:fill="FFFFFF"/>
              <w:ind w:left="360"/>
              <w:contextualSpacing/>
              <w:jc w:val="both"/>
              <w:rPr>
                <w:rFonts w:ascii="Verdana" w:hAnsi="Verdana"/>
                <w:color w:val="000000"/>
                <w:spacing w:val="-8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vAlign w:val="center"/>
            <w:hideMark/>
          </w:tcPr>
          <w:p w14:paraId="01F03631" w14:textId="77777777" w:rsidR="003C6034" w:rsidRPr="00EF304A" w:rsidRDefault="003C6034" w:rsidP="00831428">
            <w:pPr>
              <w:shd w:val="clear" w:color="auto" w:fill="FFFFFF"/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 xml:space="preserve">C </w:t>
            </w: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  <w:vertAlign w:val="subscript"/>
              </w:rPr>
              <w:t>o</w:t>
            </w:r>
            <w:r w:rsidRPr="00EF304A">
              <w:rPr>
                <w:rFonts w:ascii="Verdana" w:hAnsi="Verdana"/>
                <w:color w:val="000000"/>
                <w:spacing w:val="-8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4264" w:type="dxa"/>
            <w:gridSpan w:val="2"/>
            <w:vAlign w:val="center"/>
            <w:hideMark/>
          </w:tcPr>
          <w:p w14:paraId="775BA9B9" w14:textId="77777777" w:rsidR="003C6034" w:rsidRPr="00EF304A" w:rsidRDefault="003C6034" w:rsidP="00831428">
            <w:pPr>
              <w:shd w:val="clear" w:color="auto" w:fill="FFFFFF"/>
              <w:contextualSpacing/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</w:pPr>
            <w:r w:rsidRPr="00EF304A">
              <w:rPr>
                <w:rFonts w:ascii="Verdana" w:hAnsi="Verdana"/>
                <w:iCs/>
                <w:color w:val="000000"/>
                <w:spacing w:val="-1"/>
                <w:sz w:val="20"/>
                <w:szCs w:val="20"/>
                <w:u w:val="single"/>
              </w:rPr>
              <w:t>–</w:t>
            </w:r>
            <w:r w:rsidRPr="00EF304A">
              <w:rPr>
                <w:rFonts w:ascii="Verdana" w:hAnsi="Verdana"/>
                <w:color w:val="000000"/>
                <w:spacing w:val="-8"/>
                <w:sz w:val="20"/>
                <w:szCs w:val="20"/>
                <w:u w:val="single"/>
              </w:rPr>
              <w:t xml:space="preserve"> cena brutto oferty ocenianej</w:t>
            </w:r>
          </w:p>
        </w:tc>
      </w:tr>
    </w:tbl>
    <w:p w14:paraId="6CBB5EB6" w14:textId="77777777" w:rsidR="002314AB" w:rsidRDefault="002314AB" w:rsidP="002314AB">
      <w:pPr>
        <w:pStyle w:val="tytu"/>
        <w:numPr>
          <w:ilvl w:val="0"/>
          <w:numId w:val="0"/>
        </w:numPr>
        <w:ind w:left="426"/>
        <w:contextualSpacing/>
      </w:pPr>
    </w:p>
    <w:p w14:paraId="37FB3B5F" w14:textId="64D57A22" w:rsidR="0086429C" w:rsidRPr="00EF304A" w:rsidRDefault="0086429C" w:rsidP="00831428">
      <w:pPr>
        <w:pStyle w:val="tytu"/>
        <w:contextualSpacing/>
      </w:pPr>
      <w:r w:rsidRPr="00EF304A">
        <w:t>MIEJSCE I TERMIN SKŁADANIA OFERTY:</w:t>
      </w:r>
    </w:p>
    <w:p w14:paraId="19C88E73" w14:textId="77777777" w:rsidR="00A74F13" w:rsidRPr="00A74F13" w:rsidRDefault="00A74F13" w:rsidP="00FA371D">
      <w:pPr>
        <w:ind w:left="426" w:right="2"/>
        <w:contextualSpacing/>
        <w:jc w:val="both"/>
        <w:rPr>
          <w:rFonts w:ascii="Verdana" w:hAnsi="Verdana" w:cs="Arial"/>
          <w:sz w:val="20"/>
          <w:szCs w:val="20"/>
        </w:rPr>
      </w:pPr>
      <w:r w:rsidRPr="00A74F13">
        <w:rPr>
          <w:rFonts w:ascii="Verdana" w:hAnsi="Verdana" w:cs="Arial"/>
          <w:sz w:val="20"/>
          <w:szCs w:val="20"/>
        </w:rPr>
        <w:t>Ofertę należy wysłać mailowo (oferta opatrzona kwalifikowanym podpisem elektronicznym/podpisem zaufanym/podpisem osobistym lub skan oferty podpisany przez osobę upoważnioną) na adres: zzp@wieliszew.pl.</w:t>
      </w:r>
    </w:p>
    <w:p w14:paraId="3E0D88C6" w14:textId="77777777" w:rsidR="00A74F13" w:rsidRPr="00A74F13" w:rsidRDefault="00A74F13" w:rsidP="00FA371D">
      <w:pPr>
        <w:ind w:left="426" w:right="2"/>
        <w:contextualSpacing/>
        <w:jc w:val="both"/>
        <w:rPr>
          <w:rFonts w:ascii="Verdana" w:hAnsi="Verdana" w:cs="Arial"/>
          <w:sz w:val="10"/>
          <w:szCs w:val="10"/>
        </w:rPr>
      </w:pPr>
    </w:p>
    <w:p w14:paraId="2844FA35" w14:textId="7A637D59" w:rsidR="00A74F13" w:rsidRPr="00A74F13" w:rsidRDefault="00A74F13" w:rsidP="00FA371D">
      <w:pPr>
        <w:ind w:left="426" w:right="2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A74F13">
        <w:rPr>
          <w:rFonts w:ascii="Verdana" w:hAnsi="Verdana" w:cs="Arial"/>
          <w:b/>
          <w:bCs/>
          <w:sz w:val="20"/>
          <w:szCs w:val="20"/>
        </w:rPr>
        <w:t>Term</w:t>
      </w:r>
      <w:r w:rsidR="003731CE">
        <w:rPr>
          <w:rFonts w:ascii="Verdana" w:hAnsi="Verdana" w:cs="Arial"/>
          <w:b/>
          <w:bCs/>
          <w:sz w:val="20"/>
          <w:szCs w:val="20"/>
        </w:rPr>
        <w:t xml:space="preserve">in składania ofert upływa dnia </w:t>
      </w:r>
      <w:r w:rsidR="00F96B46">
        <w:rPr>
          <w:rFonts w:ascii="Verdana" w:hAnsi="Verdana" w:cs="Arial"/>
          <w:b/>
          <w:bCs/>
          <w:sz w:val="20"/>
          <w:szCs w:val="20"/>
        </w:rPr>
        <w:t>20</w:t>
      </w:r>
      <w:r w:rsidR="00FF6A70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4658AC">
        <w:rPr>
          <w:rFonts w:ascii="Verdana" w:hAnsi="Verdana" w:cs="Arial"/>
          <w:b/>
          <w:bCs/>
          <w:sz w:val="20"/>
          <w:szCs w:val="20"/>
        </w:rPr>
        <w:t>maja</w:t>
      </w:r>
      <w:r w:rsidR="006A4681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3731CE">
        <w:rPr>
          <w:rFonts w:ascii="Verdana" w:hAnsi="Verdana" w:cs="Arial"/>
          <w:b/>
          <w:bCs/>
          <w:sz w:val="20"/>
          <w:szCs w:val="20"/>
        </w:rPr>
        <w:t>202</w:t>
      </w:r>
      <w:r w:rsidR="00A122AD">
        <w:rPr>
          <w:rFonts w:ascii="Verdana" w:hAnsi="Verdana" w:cs="Arial"/>
          <w:b/>
          <w:bCs/>
          <w:sz w:val="20"/>
          <w:szCs w:val="20"/>
        </w:rPr>
        <w:t>6</w:t>
      </w:r>
      <w:r w:rsidRPr="00A74F13">
        <w:rPr>
          <w:rFonts w:ascii="Verdana" w:hAnsi="Verdana" w:cs="Arial"/>
          <w:b/>
          <w:bCs/>
          <w:sz w:val="20"/>
          <w:szCs w:val="20"/>
        </w:rPr>
        <w:t xml:space="preserve"> r. o godzinie 12:00</w:t>
      </w:r>
    </w:p>
    <w:p w14:paraId="5431266F" w14:textId="2825A38D" w:rsidR="00872FA8" w:rsidRDefault="00A74F13" w:rsidP="00FA371D">
      <w:pPr>
        <w:ind w:left="426" w:right="2"/>
        <w:contextualSpacing/>
        <w:jc w:val="both"/>
        <w:rPr>
          <w:rFonts w:ascii="Verdana" w:hAnsi="Verdana" w:cs="Arial"/>
          <w:sz w:val="20"/>
          <w:szCs w:val="20"/>
        </w:rPr>
      </w:pPr>
      <w:r w:rsidRPr="00A74F13">
        <w:rPr>
          <w:rFonts w:ascii="Verdana" w:hAnsi="Verdana" w:cs="Arial"/>
          <w:sz w:val="20"/>
          <w:szCs w:val="20"/>
        </w:rPr>
        <w:t>Oferty złożone po terminie nie będą rozpatrywane</w:t>
      </w:r>
      <w:r w:rsidR="005A0309">
        <w:rPr>
          <w:rFonts w:ascii="Verdana" w:hAnsi="Verdana" w:cs="Arial"/>
          <w:sz w:val="20"/>
          <w:szCs w:val="20"/>
        </w:rPr>
        <w:t>.</w:t>
      </w:r>
    </w:p>
    <w:p w14:paraId="57EE8220" w14:textId="77777777" w:rsidR="00A74F13" w:rsidRPr="00EF304A" w:rsidRDefault="00A74F13" w:rsidP="00833756">
      <w:pPr>
        <w:ind w:right="2"/>
        <w:contextualSpacing/>
        <w:jc w:val="both"/>
        <w:rPr>
          <w:rFonts w:ascii="Verdana" w:hAnsi="Verdana"/>
          <w:bCs/>
          <w:i/>
          <w:sz w:val="20"/>
          <w:szCs w:val="20"/>
        </w:rPr>
      </w:pPr>
    </w:p>
    <w:p w14:paraId="7C9C430B" w14:textId="77777777" w:rsidR="00872FA8" w:rsidRPr="00EF304A" w:rsidRDefault="00796D4A" w:rsidP="00831428">
      <w:pPr>
        <w:pStyle w:val="tytu"/>
        <w:contextualSpacing/>
      </w:pPr>
      <w:r w:rsidRPr="00EF304A">
        <w:t>ZAWARTOŚĆ</w:t>
      </w:r>
      <w:r w:rsidR="00872FA8" w:rsidRPr="00EF304A">
        <w:t xml:space="preserve"> OFERTY:</w:t>
      </w:r>
    </w:p>
    <w:p w14:paraId="11C4EB38" w14:textId="77777777" w:rsidR="00134DB7" w:rsidRPr="00EF304A" w:rsidRDefault="00872FA8" w:rsidP="00B5318F">
      <w:pPr>
        <w:pStyle w:val="Tekstpodstawowy2"/>
        <w:numPr>
          <w:ilvl w:val="1"/>
          <w:numId w:val="3"/>
        </w:numPr>
        <w:tabs>
          <w:tab w:val="left" w:pos="1276"/>
        </w:tabs>
        <w:spacing w:after="0" w:line="240" w:lineRule="auto"/>
        <w:ind w:left="567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>Ofertę stanowi wypeł</w:t>
      </w:r>
      <w:r w:rsidR="00796D4A" w:rsidRPr="00EF304A">
        <w:rPr>
          <w:rFonts w:ascii="Verdana" w:hAnsi="Verdana" w:cs="Arial"/>
          <w:sz w:val="20"/>
          <w:szCs w:val="20"/>
        </w:rPr>
        <w:t>niony Formularz „Oferta cenowa”.</w:t>
      </w:r>
    </w:p>
    <w:p w14:paraId="4A807E50" w14:textId="77777777" w:rsidR="00134DB7" w:rsidRPr="00EF304A" w:rsidRDefault="00872FA8" w:rsidP="00B5318F">
      <w:pPr>
        <w:pStyle w:val="Tekstpodstawowy2"/>
        <w:numPr>
          <w:ilvl w:val="1"/>
          <w:numId w:val="3"/>
        </w:numPr>
        <w:tabs>
          <w:tab w:val="left" w:pos="1276"/>
        </w:tabs>
        <w:spacing w:after="0" w:line="240" w:lineRule="auto"/>
        <w:ind w:left="567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3E7A9B07" w14:textId="77777777" w:rsidR="00134DB7" w:rsidRPr="00EF304A" w:rsidRDefault="00872FA8" w:rsidP="00B5318F">
      <w:pPr>
        <w:pStyle w:val="Tekstpodstawowy2"/>
        <w:numPr>
          <w:ilvl w:val="1"/>
          <w:numId w:val="3"/>
        </w:numPr>
        <w:tabs>
          <w:tab w:val="left" w:pos="1276"/>
        </w:tabs>
        <w:spacing w:after="0" w:line="240" w:lineRule="auto"/>
        <w:ind w:left="567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>Oferta oraz pozostałe oświadczenia i dokumenty, dla których Zamawiający określił wzory w formie formularzy stanowiących załączniki, powinny być sporządzone zgodnie z tymi wzorami, co do treści oraz opisu kolumn i wierszy.</w:t>
      </w:r>
    </w:p>
    <w:p w14:paraId="47EA8015" w14:textId="4082726D" w:rsidR="00D7309D" w:rsidRPr="00F26E90" w:rsidRDefault="00872FA8" w:rsidP="00F26E90">
      <w:pPr>
        <w:pStyle w:val="Tekstpodstawowy2"/>
        <w:numPr>
          <w:ilvl w:val="1"/>
          <w:numId w:val="3"/>
        </w:numPr>
        <w:tabs>
          <w:tab w:val="left" w:pos="1276"/>
        </w:tabs>
        <w:spacing w:after="0" w:line="240" w:lineRule="auto"/>
        <w:ind w:left="567" w:right="-2" w:hanging="567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>Oferta powinna być sporządzona w języku polskim. Każdy dokument składający się na ofertę powinien być czytelny.</w:t>
      </w:r>
    </w:p>
    <w:p w14:paraId="0A40882A" w14:textId="77777777" w:rsidR="007B7A79" w:rsidRPr="00EF304A" w:rsidRDefault="007B7A79" w:rsidP="00833756">
      <w:pPr>
        <w:tabs>
          <w:tab w:val="left" w:pos="720"/>
        </w:tabs>
        <w:ind w:right="543"/>
        <w:contextualSpacing/>
        <w:rPr>
          <w:rFonts w:ascii="Verdana" w:hAnsi="Verdana"/>
          <w:b/>
          <w:i/>
          <w:sz w:val="20"/>
          <w:szCs w:val="20"/>
        </w:rPr>
      </w:pPr>
    </w:p>
    <w:p w14:paraId="68B46143" w14:textId="77777777" w:rsidR="00872FA8" w:rsidRPr="00EF304A" w:rsidRDefault="00872FA8" w:rsidP="00831428">
      <w:pPr>
        <w:pStyle w:val="tytu"/>
        <w:contextualSpacing/>
      </w:pPr>
      <w:r w:rsidRPr="00EF304A">
        <w:t>INFORMACJA O WYBORZE NAJKORZYSTNIEJSZEJ OFERTY:</w:t>
      </w:r>
    </w:p>
    <w:p w14:paraId="6B043568" w14:textId="77777777" w:rsidR="00B04774" w:rsidRDefault="00872FA8" w:rsidP="00EC7E14">
      <w:pPr>
        <w:pStyle w:val="Tekstpodstawowy2"/>
        <w:spacing w:after="0" w:line="240" w:lineRule="auto"/>
        <w:ind w:left="426" w:right="-2"/>
        <w:contextualSpacing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 xml:space="preserve">Informacja o wyborze najkorzystniejszej oferty zawierająca nazwę wykonawcy, adres siedziby wykonawcy, cenę oferty – zostanie przekazana wykonawcom biorącym udział w </w:t>
      </w:r>
      <w:r w:rsidR="00EC7E14">
        <w:rPr>
          <w:rFonts w:ascii="Verdana" w:hAnsi="Verdana" w:cs="Arial"/>
          <w:sz w:val="20"/>
          <w:szCs w:val="20"/>
        </w:rPr>
        <w:t>postępowaniu.</w:t>
      </w:r>
    </w:p>
    <w:p w14:paraId="1B81D078" w14:textId="77777777" w:rsidR="00B04774" w:rsidRDefault="00B04774" w:rsidP="00833756">
      <w:pPr>
        <w:pStyle w:val="Tekstpodstawowy2"/>
        <w:spacing w:after="0" w:line="240" w:lineRule="auto"/>
        <w:ind w:right="-2"/>
        <w:contextualSpacing/>
        <w:jc w:val="both"/>
        <w:rPr>
          <w:rFonts w:ascii="Verdana" w:hAnsi="Verdana" w:cs="Arial"/>
          <w:sz w:val="20"/>
          <w:szCs w:val="20"/>
        </w:rPr>
      </w:pPr>
    </w:p>
    <w:p w14:paraId="44E058C6" w14:textId="20A3A57B" w:rsidR="00F634F6" w:rsidRDefault="00F634F6" w:rsidP="00F634F6">
      <w:pPr>
        <w:pStyle w:val="tytu"/>
        <w:tabs>
          <w:tab w:val="clear" w:pos="0"/>
          <w:tab w:val="clear" w:pos="993"/>
          <w:tab w:val="clear" w:pos="1701"/>
          <w:tab w:val="left" w:pos="426"/>
        </w:tabs>
        <w:spacing w:line="276" w:lineRule="auto"/>
        <w:ind w:right="-2"/>
        <w:contextualSpacing/>
      </w:pPr>
      <w:r w:rsidRPr="00596D96">
        <w:lastRenderedPageBreak/>
        <w:t>ZAMAWIAJĄCY ZASTRZEGA MOŻLIWOŚĆ UNIEW</w:t>
      </w:r>
      <w:r w:rsidR="006A4681">
        <w:t>A</w:t>
      </w:r>
      <w:r w:rsidRPr="00596D96">
        <w:t>ŻNIENIA NINI</w:t>
      </w:r>
      <w:r>
        <w:t>E</w:t>
      </w:r>
      <w:r w:rsidRPr="00596D96">
        <w:t>JSZ</w:t>
      </w:r>
      <w:r>
        <w:t>E</w:t>
      </w:r>
      <w:r w:rsidRPr="00596D96">
        <w:t>GO</w:t>
      </w:r>
      <w:r>
        <w:t xml:space="preserve"> </w:t>
      </w:r>
      <w:r w:rsidRPr="00596D96">
        <w:t>POSTĘPOWANIA NA KAŻDYM JEGO ETAPIE BEZ PODAWANIA PRZYCZYNY</w:t>
      </w:r>
      <w:r>
        <w:t>.</w:t>
      </w:r>
    </w:p>
    <w:p w14:paraId="6DBA8A5B" w14:textId="77777777" w:rsidR="00F634F6" w:rsidRPr="00DB0774" w:rsidRDefault="00F634F6" w:rsidP="00833756">
      <w:pPr>
        <w:ind w:right="-2"/>
        <w:contextualSpacing/>
        <w:jc w:val="both"/>
      </w:pPr>
    </w:p>
    <w:p w14:paraId="285AAA83" w14:textId="77777777" w:rsidR="00F634F6" w:rsidRPr="00435158" w:rsidRDefault="00F634F6" w:rsidP="00F634F6">
      <w:pPr>
        <w:pStyle w:val="tytu"/>
        <w:keepNext w:val="0"/>
        <w:tabs>
          <w:tab w:val="clear" w:pos="0"/>
          <w:tab w:val="clear" w:pos="993"/>
          <w:tab w:val="clear" w:pos="1701"/>
        </w:tabs>
        <w:spacing w:line="276" w:lineRule="auto"/>
        <w:rPr>
          <w:rFonts w:eastAsia="Calibri"/>
        </w:rPr>
      </w:pPr>
      <w:r w:rsidRPr="00435158">
        <w:rPr>
          <w:rFonts w:eastAsia="Calibri"/>
        </w:rPr>
        <w:t>OCHRONA DANYCH OSOBOWYCH</w:t>
      </w:r>
    </w:p>
    <w:p w14:paraId="394C3B55" w14:textId="77777777" w:rsidR="00F634F6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025942">
        <w:rPr>
          <w:rFonts w:eastAsia="Calibri"/>
          <w:b w:val="0"/>
          <w:bCs/>
        </w:rPr>
        <w:t xml:space="preserve">Zamawiający informuje, że Administratorem danych osobowych Wykonawcy jest </w:t>
      </w:r>
      <w:r w:rsidRPr="00E54D3D">
        <w:rPr>
          <w:rFonts w:eastAsia="Calibri"/>
        </w:rPr>
        <w:t>Wójt Gminy Wieliszew, ul. Krzysztofa Kamila Baczyńskiego 1, 05-135 Wieliszew</w:t>
      </w:r>
      <w:r w:rsidRPr="00025942">
        <w:rPr>
          <w:rFonts w:eastAsia="Calibri"/>
          <w:b w:val="0"/>
          <w:bCs/>
        </w:rPr>
        <w:t xml:space="preserve">; </w:t>
      </w:r>
    </w:p>
    <w:p w14:paraId="3C8CFA41" w14:textId="77777777" w:rsidR="00F634F6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137FBA">
        <w:rPr>
          <w:rFonts w:eastAsia="Calibri"/>
          <w:b w:val="0"/>
          <w:bCs/>
        </w:rPr>
        <w:t xml:space="preserve">W sprawach związanych z przetwarzaniem danych osobowych, można kontaktować się z Inspektorem Ochrony Danych, za pośrednictwem adresu e-mail: </w:t>
      </w:r>
      <w:hyperlink r:id="rId13" w:history="1">
        <w:r w:rsidRPr="00137FBA">
          <w:rPr>
            <w:rFonts w:eastAsia="Calibri"/>
            <w:b w:val="0"/>
            <w:bCs/>
            <w:color w:val="0000FF"/>
            <w:u w:val="single"/>
          </w:rPr>
          <w:t>iod@wieliszew.pl</w:t>
        </w:r>
      </w:hyperlink>
      <w:r w:rsidRPr="00137FBA">
        <w:rPr>
          <w:rFonts w:eastAsia="Calibri"/>
          <w:b w:val="0"/>
          <w:bCs/>
        </w:rPr>
        <w:t>.</w:t>
      </w:r>
    </w:p>
    <w:p w14:paraId="0769694E" w14:textId="77777777" w:rsidR="00F634F6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137FBA">
        <w:rPr>
          <w:rFonts w:eastAsia="Calibri"/>
          <w:b w:val="0"/>
          <w:bCs/>
        </w:rPr>
        <w:t>Dane osobowe będą przetwarzane w celu o udzielenia zamówienia publicznego oraz w celu archiwizacji.</w:t>
      </w:r>
    </w:p>
    <w:p w14:paraId="71F99912" w14:textId="77777777" w:rsidR="00F634F6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137FBA">
        <w:rPr>
          <w:rFonts w:eastAsia="Calibri"/>
          <w:b w:val="0"/>
          <w:bCs/>
        </w:rPr>
        <w:t>Podstawę prawną przetwarzania danych osobowych stanowi ustawa Prawo zamówień publicznych.</w:t>
      </w:r>
    </w:p>
    <w:p w14:paraId="0F72292D" w14:textId="77777777" w:rsidR="00F634F6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137FBA">
        <w:rPr>
          <w:rFonts w:eastAsia="Calibri"/>
          <w:b w:val="0"/>
          <w:bCs/>
        </w:rPr>
        <w:t>Dane osobowe będą ujawniane wykonawcom oraz wszystkim zainteresowanym.</w:t>
      </w:r>
    </w:p>
    <w:p w14:paraId="29A24A89" w14:textId="77777777" w:rsidR="00F634F6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137FBA">
        <w:rPr>
          <w:rFonts w:eastAsia="Calibri"/>
          <w:b w:val="0"/>
          <w:bCs/>
        </w:rPr>
        <w:t xml:space="preserve">Dane osób uprawnionych będą przechowywane począwszy od 1 stycznia roku kalendarzowego następującego po zakończeniu okresu obowiązywania umowy przez okres 5 </w:t>
      </w:r>
      <w:proofErr w:type="gramStart"/>
      <w:r w:rsidRPr="00137FBA">
        <w:rPr>
          <w:rFonts w:eastAsia="Calibri"/>
          <w:b w:val="0"/>
          <w:bCs/>
        </w:rPr>
        <w:t>lat,</w:t>
      </w:r>
      <w:proofErr w:type="gramEnd"/>
      <w:r w:rsidRPr="00137FBA">
        <w:rPr>
          <w:rFonts w:eastAsia="Calibri"/>
          <w:b w:val="0"/>
          <w:bCs/>
        </w:rPr>
        <w:t xml:space="preserve"> albo 15 lat w przypadku zamówień współfinansowanych ze środków UE.</w:t>
      </w:r>
    </w:p>
    <w:p w14:paraId="52124388" w14:textId="77777777" w:rsidR="00F634F6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137FBA">
        <w:rPr>
          <w:rFonts w:eastAsia="Calibri"/>
          <w:b w:val="0"/>
          <w:bCs/>
        </w:rPr>
        <w:t xml:space="preserve">Osobie, której dane dotyczą przysługuje prawo dostępu do danych a także, na warunkach określonych w przepisach Rozporządzenia Parlamentu Europejskiego i Rady (UE) 2016/679 z dnia 27 kwietnia 2016 r. w sprawie ochrony osób fizycznych w związku z przetwarzaniem danych osobowych i w sprawie swobodnego przepływu takich danych oraz uchylenia dyrektywy 95/46/WE, prawo sprostowania danych, ich usunięcia oraz ograniczenia przetwarzania. Osobie, której dane dotyczą przysługuje prawo wniesienia skargi do organu nadzorczego. </w:t>
      </w:r>
    </w:p>
    <w:p w14:paraId="21B5A97A" w14:textId="77777777" w:rsidR="00F634F6" w:rsidRPr="00137FBA" w:rsidRDefault="00F634F6" w:rsidP="00F634F6">
      <w:pPr>
        <w:pStyle w:val="tytu"/>
        <w:keepNext w:val="0"/>
        <w:numPr>
          <w:ilvl w:val="1"/>
          <w:numId w:val="3"/>
        </w:numPr>
        <w:tabs>
          <w:tab w:val="clear" w:pos="0"/>
          <w:tab w:val="clear" w:pos="993"/>
          <w:tab w:val="clear" w:pos="1701"/>
        </w:tabs>
        <w:spacing w:line="276" w:lineRule="auto"/>
        <w:ind w:left="426" w:hanging="426"/>
        <w:rPr>
          <w:rFonts w:eastAsia="Calibri"/>
          <w:b w:val="0"/>
          <w:bCs/>
        </w:rPr>
      </w:pPr>
      <w:r w:rsidRPr="00137FBA">
        <w:rPr>
          <w:b w:val="0"/>
          <w:bCs/>
        </w:rPr>
        <w:t xml:space="preserve">Podanie danych jest dobrowolne, jednakże ich niepodanie może uniemożliwić Zamawiającemu dokonanie oceny spełniania warunków udziału w postępowaniu oraz zdolności wykonawcy do należytego wykonania zamówienia, co skutkować może wykluczeniem wykonawcy z postępowania lub odrzuceniem jego oferty. </w:t>
      </w:r>
    </w:p>
    <w:p w14:paraId="51336478" w14:textId="77777777" w:rsidR="00F634F6" w:rsidRPr="00435158" w:rsidRDefault="00F634F6" w:rsidP="00F634F6">
      <w:pPr>
        <w:ind w:right="-83"/>
        <w:jc w:val="both"/>
        <w:rPr>
          <w:rFonts w:ascii="Verdana" w:hAnsi="Verdana"/>
          <w:sz w:val="20"/>
          <w:szCs w:val="20"/>
        </w:rPr>
      </w:pPr>
    </w:p>
    <w:p w14:paraId="3BA21D72" w14:textId="77777777" w:rsidR="00F634F6" w:rsidRPr="00435158" w:rsidRDefault="00F634F6" w:rsidP="00F634F6">
      <w:pPr>
        <w:pStyle w:val="tytu"/>
        <w:tabs>
          <w:tab w:val="clear" w:pos="0"/>
          <w:tab w:val="clear" w:pos="993"/>
          <w:tab w:val="clear" w:pos="1701"/>
          <w:tab w:val="left" w:pos="426"/>
        </w:tabs>
        <w:spacing w:line="276" w:lineRule="auto"/>
        <w:ind w:right="-2"/>
        <w:contextualSpacing/>
        <w:rPr>
          <w:rFonts w:cs="Arial"/>
        </w:rPr>
      </w:pPr>
      <w:r w:rsidRPr="00435158">
        <w:t>INFORMACJA O TERMINIE I MIEJSCU PODPISANIA UMOWY ZOSTANIE NIEZWŁOCZNIE PRZEKAZANA WYBRANEMU WYKONAWCY TELEFONICZNIE, MAILEM LUB DROGĄ POCZTOWĄ.</w:t>
      </w:r>
    </w:p>
    <w:p w14:paraId="55506DB0" w14:textId="77777777" w:rsidR="00F634F6" w:rsidRPr="004D053F" w:rsidRDefault="00F634F6" w:rsidP="00F634F6">
      <w:pPr>
        <w:rPr>
          <w:rFonts w:ascii="Verdana" w:hAnsi="Verdana" w:cs="Arial"/>
          <w:b/>
          <w:sz w:val="20"/>
          <w:szCs w:val="20"/>
        </w:rPr>
      </w:pPr>
    </w:p>
    <w:p w14:paraId="55F6E206" w14:textId="77777777" w:rsidR="00EE5A2C" w:rsidRDefault="00EE5A2C" w:rsidP="00F3769B">
      <w:pPr>
        <w:ind w:right="-2"/>
        <w:rPr>
          <w:rFonts w:ascii="Verdana" w:hAnsi="Verdana" w:cs="Arial"/>
          <w:sz w:val="22"/>
          <w:szCs w:val="22"/>
        </w:rPr>
      </w:pPr>
    </w:p>
    <w:p w14:paraId="5B705624" w14:textId="77777777" w:rsidR="00CD20E6" w:rsidRPr="00F96F98" w:rsidRDefault="00CD20E6" w:rsidP="00F96F98">
      <w:pPr>
        <w:ind w:right="-2"/>
        <w:rPr>
          <w:rFonts w:ascii="Verdana" w:hAnsi="Verdana" w:cs="Arial"/>
          <w:sz w:val="22"/>
          <w:szCs w:val="22"/>
        </w:rPr>
      </w:pPr>
    </w:p>
    <w:p w14:paraId="417203D0" w14:textId="5DCB4DB1" w:rsidR="00F634F6" w:rsidRPr="00EF304A" w:rsidRDefault="00F634F6" w:rsidP="00F634F6">
      <w:pPr>
        <w:pStyle w:val="Akapitzlist"/>
        <w:ind w:left="567" w:right="-2"/>
        <w:jc w:val="right"/>
        <w:rPr>
          <w:rFonts w:ascii="Verdana" w:hAnsi="Verdana" w:cs="Arial"/>
          <w:sz w:val="22"/>
          <w:szCs w:val="22"/>
        </w:rPr>
      </w:pPr>
      <w:r w:rsidRPr="00EF304A">
        <w:rPr>
          <w:rFonts w:ascii="Verdana" w:hAnsi="Verdana" w:cs="Arial"/>
          <w:sz w:val="22"/>
          <w:szCs w:val="22"/>
        </w:rPr>
        <w:t>………………………………………….</w:t>
      </w:r>
    </w:p>
    <w:p w14:paraId="107582D3" w14:textId="607C8CBB" w:rsidR="00C449BA" w:rsidRDefault="00F634F6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  <w:r w:rsidRPr="00EF304A">
        <w:rPr>
          <w:rFonts w:ascii="Verdana" w:hAnsi="Verdana" w:cs="Arial"/>
          <w:i/>
          <w:sz w:val="16"/>
          <w:szCs w:val="16"/>
        </w:rPr>
        <w:t>(podpis Kierownika Zamawiającego)</w:t>
      </w:r>
    </w:p>
    <w:p w14:paraId="47DC1D3F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504B85D2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175DC8F2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0F6BFEE6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539854F1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03EB8B7D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4E99ADD8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6EB95B0F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14B05C2F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75A1437F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1DB3C1C6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49969AD3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71AC0E12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7BEF9BC4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1BD1AD0D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06AF6B3E" w14:textId="77777777" w:rsidR="00FF6A70" w:rsidRPr="004658AC" w:rsidRDefault="00FF6A70" w:rsidP="004658AC">
      <w:pPr>
        <w:ind w:right="-2"/>
        <w:rPr>
          <w:rFonts w:ascii="Verdana" w:hAnsi="Verdana" w:cs="Arial"/>
          <w:i/>
          <w:sz w:val="16"/>
          <w:szCs w:val="16"/>
        </w:rPr>
      </w:pPr>
    </w:p>
    <w:p w14:paraId="4AC8EE12" w14:textId="77777777" w:rsidR="00FF6A70" w:rsidRDefault="00FF6A70" w:rsidP="00F3769B">
      <w:pPr>
        <w:pStyle w:val="Akapitzlist"/>
        <w:ind w:left="567" w:right="-2"/>
        <w:jc w:val="right"/>
        <w:rPr>
          <w:rFonts w:ascii="Verdana" w:hAnsi="Verdana" w:cs="Arial"/>
          <w:i/>
          <w:sz w:val="16"/>
          <w:szCs w:val="16"/>
        </w:rPr>
      </w:pPr>
    </w:p>
    <w:p w14:paraId="2BE5C88D" w14:textId="77777777" w:rsidR="00554FFB" w:rsidRPr="00CD20E6" w:rsidRDefault="00554FFB" w:rsidP="00CD20E6">
      <w:pPr>
        <w:ind w:right="-2"/>
        <w:rPr>
          <w:rFonts w:ascii="Verdana" w:hAnsi="Verdana" w:cs="Arial"/>
          <w:i/>
          <w:sz w:val="16"/>
          <w:szCs w:val="16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3"/>
      </w:tblGrid>
      <w:tr w:rsidR="00BB6352" w:rsidRPr="00EF304A" w14:paraId="45F1BDE9" w14:textId="77777777" w:rsidTr="00C264E1">
        <w:trPr>
          <w:trHeight w:val="1100"/>
        </w:trPr>
        <w:tc>
          <w:tcPr>
            <w:tcW w:w="9993" w:type="dxa"/>
            <w:tcBorders>
              <w:top w:val="nil"/>
              <w:left w:val="nil"/>
              <w:bottom w:val="nil"/>
              <w:right w:val="nil"/>
            </w:tcBorders>
          </w:tcPr>
          <w:p w14:paraId="19BB596B" w14:textId="139A8362" w:rsidR="00BB6352" w:rsidRPr="00EF304A" w:rsidRDefault="00C65032" w:rsidP="00BB6352">
            <w:pPr>
              <w:ind w:right="827"/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Załącznik nr 1</w:t>
            </w:r>
            <w:r w:rsidR="00BB6352" w:rsidRPr="00EF304A">
              <w:rPr>
                <w:rFonts w:ascii="Verdana" w:hAnsi="Verdana" w:cs="Arial"/>
                <w:sz w:val="20"/>
                <w:szCs w:val="20"/>
              </w:rPr>
              <w:t xml:space="preserve"> do Zaproszenia do składania ofert</w:t>
            </w:r>
          </w:p>
          <w:p w14:paraId="43622235" w14:textId="77777777" w:rsidR="00BB6352" w:rsidRPr="00EF304A" w:rsidRDefault="00BB6352" w:rsidP="00C264E1">
            <w:pPr>
              <w:ind w:right="827"/>
              <w:rPr>
                <w:rFonts w:ascii="Verdana" w:hAnsi="Verdana" w:cs="Arial"/>
                <w:sz w:val="20"/>
                <w:szCs w:val="20"/>
              </w:rPr>
            </w:pPr>
          </w:p>
          <w:p w14:paraId="29212588" w14:textId="77777777" w:rsidR="00CD0B4F" w:rsidRDefault="00CD0B4F" w:rsidP="00C264E1">
            <w:pPr>
              <w:ind w:right="827"/>
              <w:rPr>
                <w:rFonts w:ascii="Verdana" w:hAnsi="Verdana" w:cs="Arial"/>
                <w:sz w:val="20"/>
                <w:szCs w:val="20"/>
              </w:rPr>
            </w:pPr>
          </w:p>
          <w:p w14:paraId="26C717E8" w14:textId="1B51B889" w:rsidR="00BB6352" w:rsidRPr="00EF304A" w:rsidRDefault="00BB6352" w:rsidP="00C264E1">
            <w:pPr>
              <w:ind w:right="827"/>
              <w:rPr>
                <w:rFonts w:ascii="Verdana" w:hAnsi="Verdana" w:cs="Arial"/>
                <w:sz w:val="20"/>
                <w:szCs w:val="20"/>
              </w:rPr>
            </w:pPr>
            <w:r w:rsidRPr="00EF304A">
              <w:rPr>
                <w:rFonts w:ascii="Verdana" w:hAnsi="Verdana" w:cs="Arial"/>
                <w:sz w:val="20"/>
                <w:szCs w:val="20"/>
              </w:rPr>
              <w:t>………………………………………………………</w:t>
            </w:r>
          </w:p>
          <w:p w14:paraId="3EECF227" w14:textId="77777777" w:rsidR="00BB6352" w:rsidRPr="00EF304A" w:rsidRDefault="00BB6352" w:rsidP="00C264E1">
            <w:pPr>
              <w:ind w:right="827"/>
              <w:rPr>
                <w:rFonts w:ascii="Verdana" w:hAnsi="Verdana" w:cs="Arial"/>
                <w:i/>
                <w:sz w:val="20"/>
                <w:szCs w:val="20"/>
              </w:rPr>
            </w:pPr>
            <w:r w:rsidRPr="00EF304A">
              <w:rPr>
                <w:rFonts w:ascii="Verdana" w:hAnsi="Verdana" w:cs="Arial"/>
                <w:i/>
                <w:sz w:val="20"/>
                <w:szCs w:val="20"/>
              </w:rPr>
              <w:t>(nazwa wykonawcy)</w:t>
            </w:r>
          </w:p>
          <w:p w14:paraId="231297F7" w14:textId="77777777" w:rsidR="00BB6352" w:rsidRPr="00EF304A" w:rsidRDefault="00BB6352" w:rsidP="00C264E1">
            <w:pPr>
              <w:ind w:right="827"/>
              <w:rPr>
                <w:rFonts w:ascii="Verdana" w:hAnsi="Verdana" w:cs="Arial"/>
                <w:sz w:val="20"/>
                <w:szCs w:val="20"/>
              </w:rPr>
            </w:pPr>
          </w:p>
          <w:p w14:paraId="1B5C9162" w14:textId="77777777" w:rsidR="00BB6352" w:rsidRPr="00EF304A" w:rsidRDefault="00BB6352" w:rsidP="00C264E1">
            <w:pPr>
              <w:ind w:right="827"/>
              <w:rPr>
                <w:rFonts w:ascii="Verdana" w:hAnsi="Verdana" w:cs="Arial"/>
                <w:sz w:val="20"/>
                <w:szCs w:val="20"/>
              </w:rPr>
            </w:pPr>
            <w:r w:rsidRPr="00EF304A">
              <w:rPr>
                <w:rFonts w:ascii="Verdana" w:hAnsi="Verdana" w:cs="Arial"/>
                <w:sz w:val="20"/>
                <w:szCs w:val="20"/>
              </w:rPr>
              <w:t>………………………………………………………</w:t>
            </w:r>
          </w:p>
          <w:p w14:paraId="49422E59" w14:textId="77777777" w:rsidR="00BB6352" w:rsidRPr="00EF304A" w:rsidRDefault="00BB6352" w:rsidP="00C264E1">
            <w:pPr>
              <w:ind w:right="827"/>
              <w:rPr>
                <w:rFonts w:ascii="Verdana" w:hAnsi="Verdana" w:cs="Arial"/>
                <w:i/>
                <w:sz w:val="20"/>
                <w:szCs w:val="20"/>
              </w:rPr>
            </w:pPr>
            <w:r w:rsidRPr="00EF304A">
              <w:rPr>
                <w:rFonts w:ascii="Verdana" w:hAnsi="Verdana" w:cs="Arial"/>
                <w:i/>
                <w:sz w:val="20"/>
                <w:szCs w:val="20"/>
              </w:rPr>
              <w:t>(adres siedziby Wykonawcy)</w:t>
            </w:r>
          </w:p>
          <w:p w14:paraId="0AF8ECB2" w14:textId="77777777" w:rsidR="00BB6352" w:rsidRPr="00EF304A" w:rsidRDefault="00BB6352" w:rsidP="00C264E1">
            <w:pPr>
              <w:ind w:right="827"/>
              <w:jc w:val="center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A9D0C69" w14:textId="77777777" w:rsidR="00BB6352" w:rsidRPr="00EF304A" w:rsidRDefault="00BB6352" w:rsidP="00C264E1">
            <w:pPr>
              <w:ind w:right="827"/>
              <w:rPr>
                <w:rFonts w:ascii="Verdana" w:hAnsi="Verdana" w:cs="Arial"/>
                <w:sz w:val="20"/>
                <w:szCs w:val="20"/>
              </w:rPr>
            </w:pPr>
            <w:r w:rsidRPr="00EF304A">
              <w:rPr>
                <w:rFonts w:ascii="Verdana" w:hAnsi="Verdana" w:cs="Arial"/>
                <w:sz w:val="20"/>
                <w:szCs w:val="20"/>
              </w:rPr>
              <w:t>………………………………………………………</w:t>
            </w:r>
          </w:p>
        </w:tc>
      </w:tr>
    </w:tbl>
    <w:p w14:paraId="660F5C19" w14:textId="019EFAFC" w:rsidR="00A60935" w:rsidRPr="00EF304A" w:rsidRDefault="00A60935" w:rsidP="00C65032">
      <w:pPr>
        <w:ind w:right="827"/>
        <w:jc w:val="both"/>
        <w:rPr>
          <w:rFonts w:ascii="Verdana" w:hAnsi="Verdana" w:cs="Arial"/>
          <w:b/>
          <w:sz w:val="20"/>
          <w:szCs w:val="20"/>
        </w:rPr>
      </w:pPr>
    </w:p>
    <w:p w14:paraId="764D1DB8" w14:textId="77777777" w:rsidR="002A2BD8" w:rsidRPr="00EF304A" w:rsidRDefault="002A2BD8" w:rsidP="00F843E3">
      <w:pPr>
        <w:ind w:left="5387" w:right="827"/>
        <w:jc w:val="both"/>
        <w:rPr>
          <w:rFonts w:ascii="Verdana" w:hAnsi="Verdana" w:cs="Arial"/>
          <w:b/>
          <w:sz w:val="20"/>
          <w:szCs w:val="20"/>
        </w:rPr>
      </w:pPr>
      <w:r w:rsidRPr="00EF304A">
        <w:rPr>
          <w:rFonts w:ascii="Verdana" w:hAnsi="Verdana" w:cs="Arial"/>
          <w:b/>
          <w:sz w:val="20"/>
          <w:szCs w:val="20"/>
        </w:rPr>
        <w:t>Do</w:t>
      </w:r>
    </w:p>
    <w:p w14:paraId="077A189A" w14:textId="1624A0DA" w:rsidR="00AC3523" w:rsidRPr="00EF304A" w:rsidRDefault="002A2BD8" w:rsidP="00F843E3">
      <w:pPr>
        <w:ind w:left="5387" w:right="827"/>
        <w:rPr>
          <w:rFonts w:ascii="Verdana" w:hAnsi="Verdana" w:cs="Arial"/>
          <w:b/>
          <w:sz w:val="20"/>
          <w:szCs w:val="20"/>
        </w:rPr>
      </w:pPr>
      <w:r w:rsidRPr="00EF304A">
        <w:rPr>
          <w:rFonts w:ascii="Verdana" w:hAnsi="Verdana" w:cs="Arial"/>
          <w:b/>
          <w:sz w:val="20"/>
          <w:szCs w:val="20"/>
        </w:rPr>
        <w:t>Gm</w:t>
      </w:r>
      <w:r w:rsidR="00D22B55" w:rsidRPr="00EF304A">
        <w:rPr>
          <w:rFonts w:ascii="Verdana" w:hAnsi="Verdana" w:cs="Arial"/>
          <w:b/>
          <w:sz w:val="20"/>
          <w:szCs w:val="20"/>
        </w:rPr>
        <w:t xml:space="preserve">iny Wieliszew </w:t>
      </w:r>
      <w:r w:rsidR="00D22B55" w:rsidRPr="00EF304A">
        <w:rPr>
          <w:rFonts w:ascii="Verdana" w:hAnsi="Verdana" w:cs="Arial"/>
          <w:b/>
          <w:sz w:val="20"/>
          <w:szCs w:val="20"/>
        </w:rPr>
        <w:br/>
        <w:t xml:space="preserve">ul. </w:t>
      </w:r>
      <w:r w:rsidR="00F843E3">
        <w:rPr>
          <w:rFonts w:ascii="Verdana" w:hAnsi="Verdana" w:cs="Arial"/>
          <w:b/>
          <w:sz w:val="20"/>
          <w:szCs w:val="20"/>
        </w:rPr>
        <w:t>K. K. Baczyńskiego</w:t>
      </w:r>
      <w:r w:rsidR="00D22B55" w:rsidRPr="00EF304A">
        <w:rPr>
          <w:rFonts w:ascii="Verdana" w:hAnsi="Verdana" w:cs="Arial"/>
          <w:b/>
          <w:sz w:val="20"/>
          <w:szCs w:val="20"/>
        </w:rPr>
        <w:t xml:space="preserve"> 1</w:t>
      </w:r>
    </w:p>
    <w:p w14:paraId="720E900D" w14:textId="77777777" w:rsidR="002A2BD8" w:rsidRPr="00EF304A" w:rsidRDefault="002A2BD8" w:rsidP="00F843E3">
      <w:pPr>
        <w:ind w:left="4679" w:right="827" w:firstLine="708"/>
        <w:rPr>
          <w:rFonts w:ascii="Verdana" w:hAnsi="Verdana" w:cs="Arial"/>
          <w:b/>
          <w:sz w:val="20"/>
          <w:szCs w:val="20"/>
        </w:rPr>
      </w:pPr>
      <w:r w:rsidRPr="00EF304A">
        <w:rPr>
          <w:rFonts w:ascii="Verdana" w:hAnsi="Verdana" w:cs="Arial"/>
          <w:b/>
          <w:sz w:val="20"/>
          <w:szCs w:val="20"/>
        </w:rPr>
        <w:t>05-135 Wieliszew</w:t>
      </w:r>
    </w:p>
    <w:p w14:paraId="33B94732" w14:textId="77777777" w:rsidR="00AC3523" w:rsidRPr="00EF304A" w:rsidRDefault="00AC3523" w:rsidP="00C65032">
      <w:pPr>
        <w:tabs>
          <w:tab w:val="left" w:pos="9923"/>
        </w:tabs>
        <w:ind w:right="543"/>
        <w:rPr>
          <w:rFonts w:ascii="Verdana" w:hAnsi="Verdana" w:cs="Arial"/>
          <w:b/>
          <w:sz w:val="20"/>
          <w:szCs w:val="20"/>
        </w:rPr>
      </w:pPr>
    </w:p>
    <w:p w14:paraId="65ED2865" w14:textId="77777777" w:rsidR="002A2BD8" w:rsidRPr="00EF304A" w:rsidRDefault="002A2BD8" w:rsidP="00AC3523">
      <w:pPr>
        <w:tabs>
          <w:tab w:val="left" w:pos="9923"/>
        </w:tabs>
        <w:ind w:right="-2"/>
        <w:jc w:val="center"/>
        <w:rPr>
          <w:rFonts w:ascii="Verdana" w:hAnsi="Verdana" w:cs="Arial"/>
          <w:b/>
          <w:caps/>
          <w:sz w:val="20"/>
          <w:szCs w:val="20"/>
        </w:rPr>
      </w:pPr>
      <w:r w:rsidRPr="00EF304A">
        <w:rPr>
          <w:rFonts w:ascii="Verdana" w:hAnsi="Verdana" w:cs="Arial"/>
          <w:b/>
          <w:caps/>
          <w:sz w:val="20"/>
          <w:szCs w:val="20"/>
        </w:rPr>
        <w:t>Oferta Cenowa</w:t>
      </w:r>
    </w:p>
    <w:p w14:paraId="5633A5B9" w14:textId="77777777" w:rsidR="00967943" w:rsidRPr="00EF304A" w:rsidRDefault="00967943" w:rsidP="00AC3523">
      <w:pPr>
        <w:tabs>
          <w:tab w:val="left" w:pos="9923"/>
        </w:tabs>
        <w:ind w:right="-2"/>
        <w:jc w:val="center"/>
        <w:rPr>
          <w:rFonts w:ascii="Verdana" w:hAnsi="Verdana" w:cs="Arial"/>
          <w:b/>
          <w:caps/>
          <w:sz w:val="20"/>
          <w:szCs w:val="20"/>
        </w:rPr>
      </w:pPr>
    </w:p>
    <w:p w14:paraId="16698DCA" w14:textId="66CE0843" w:rsidR="002A2BD8" w:rsidRPr="00EF304A" w:rsidRDefault="002A2BD8" w:rsidP="00AC3523">
      <w:pPr>
        <w:tabs>
          <w:tab w:val="left" w:pos="9923"/>
        </w:tabs>
        <w:ind w:right="-2"/>
        <w:jc w:val="center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 xml:space="preserve">Dotyczy zamówienia, którego wartość nie przekracza kwoty </w:t>
      </w:r>
      <w:r w:rsidR="008048EC">
        <w:rPr>
          <w:rFonts w:ascii="Verdana" w:hAnsi="Verdana" w:cs="Arial"/>
          <w:sz w:val="20"/>
          <w:szCs w:val="20"/>
        </w:rPr>
        <w:t>1</w:t>
      </w:r>
      <w:r w:rsidR="00F0507A">
        <w:rPr>
          <w:rFonts w:ascii="Verdana" w:hAnsi="Verdana" w:cs="Arial"/>
          <w:sz w:val="20"/>
          <w:szCs w:val="20"/>
        </w:rPr>
        <w:t>7</w:t>
      </w:r>
      <w:r w:rsidR="000F34C8" w:rsidRPr="00EF304A">
        <w:rPr>
          <w:rFonts w:ascii="Verdana" w:hAnsi="Verdana" w:cs="Arial"/>
          <w:sz w:val="20"/>
          <w:szCs w:val="20"/>
        </w:rPr>
        <w:t>0</w:t>
      </w:r>
      <w:r w:rsidRPr="00EF304A">
        <w:rPr>
          <w:rFonts w:ascii="Verdana" w:hAnsi="Verdana" w:cs="Arial"/>
          <w:sz w:val="20"/>
          <w:szCs w:val="20"/>
        </w:rPr>
        <w:t xml:space="preserve"> 000 </w:t>
      </w:r>
      <w:r w:rsidR="008048EC">
        <w:rPr>
          <w:rFonts w:ascii="Verdana" w:hAnsi="Verdana" w:cs="Arial"/>
          <w:sz w:val="20"/>
          <w:szCs w:val="20"/>
        </w:rPr>
        <w:t>z</w:t>
      </w:r>
      <w:r w:rsidR="0004473C">
        <w:rPr>
          <w:rFonts w:ascii="Verdana" w:hAnsi="Verdana" w:cs="Arial"/>
          <w:sz w:val="20"/>
          <w:szCs w:val="20"/>
        </w:rPr>
        <w:t>ł</w:t>
      </w:r>
      <w:r w:rsidR="008048EC">
        <w:rPr>
          <w:rFonts w:ascii="Verdana" w:hAnsi="Verdana" w:cs="Arial"/>
          <w:sz w:val="20"/>
          <w:szCs w:val="20"/>
        </w:rPr>
        <w:t>otych</w:t>
      </w:r>
      <w:r w:rsidRPr="00EF304A">
        <w:rPr>
          <w:rFonts w:ascii="Verdana" w:hAnsi="Verdana" w:cs="Arial"/>
          <w:sz w:val="20"/>
          <w:szCs w:val="20"/>
        </w:rPr>
        <w:t>.</w:t>
      </w:r>
    </w:p>
    <w:p w14:paraId="6A714137" w14:textId="77777777" w:rsidR="00BD5943" w:rsidRPr="00EF304A" w:rsidRDefault="00BD5943" w:rsidP="00AC3523">
      <w:pPr>
        <w:tabs>
          <w:tab w:val="left" w:pos="720"/>
        </w:tabs>
        <w:ind w:right="-2"/>
        <w:jc w:val="both"/>
        <w:rPr>
          <w:rFonts w:ascii="Verdana" w:hAnsi="Verdana" w:cs="Arial"/>
          <w:sz w:val="20"/>
          <w:szCs w:val="20"/>
        </w:rPr>
      </w:pPr>
    </w:p>
    <w:p w14:paraId="15DFDC16" w14:textId="2B1E542D" w:rsidR="000311E4" w:rsidRPr="004658AC" w:rsidRDefault="002A2BD8" w:rsidP="008E3478">
      <w:pPr>
        <w:pStyle w:val="Standard"/>
        <w:widowControl w:val="0"/>
        <w:tabs>
          <w:tab w:val="left" w:pos="-180"/>
          <w:tab w:val="left" w:pos="-90"/>
          <w:tab w:val="left" w:pos="30"/>
          <w:tab w:val="left" w:pos="120"/>
          <w:tab w:val="left" w:pos="285"/>
          <w:tab w:val="left" w:pos="480"/>
        </w:tabs>
        <w:contextualSpacing/>
        <w:jc w:val="both"/>
        <w:rPr>
          <w:rFonts w:ascii="Verdana" w:hAnsi="Verdana"/>
          <w:b/>
          <w:bCs/>
        </w:rPr>
      </w:pPr>
      <w:r w:rsidRPr="00EF304A">
        <w:rPr>
          <w:rFonts w:ascii="Verdana" w:hAnsi="Verdana" w:cs="Arial"/>
        </w:rPr>
        <w:t>Nawiązując do zaproszenia do składania ofert w postępowaniu o udzielenie zamówienia pn</w:t>
      </w:r>
      <w:r w:rsidRPr="007B7A79">
        <w:rPr>
          <w:rFonts w:ascii="Verdana" w:hAnsi="Verdana" w:cs="Arial"/>
        </w:rPr>
        <w:t>.</w:t>
      </w:r>
      <w:r w:rsidR="00D41D59" w:rsidRPr="007B7A79">
        <w:rPr>
          <w:rFonts w:ascii="Verdana" w:hAnsi="Verdana" w:cs="Arial"/>
        </w:rPr>
        <w:t>:</w:t>
      </w:r>
      <w:bookmarkStart w:id="0" w:name="_Hlk197350274"/>
      <w:r w:rsidR="004658AC">
        <w:rPr>
          <w:rFonts w:ascii="Verdana" w:hAnsi="Verdana" w:cs="Arial"/>
        </w:rPr>
        <w:t xml:space="preserve"> </w:t>
      </w:r>
      <w:r w:rsidR="004658AC" w:rsidRPr="004658AC">
        <w:rPr>
          <w:rFonts w:ascii="Verdana" w:hAnsi="Verdana" w:cs="Arial"/>
          <w:b/>
          <w:bCs/>
        </w:rPr>
        <w:t>Remont dachu w Szkole Podstawowej im. Stanisława Moniuszki w Łajskach</w:t>
      </w:r>
    </w:p>
    <w:bookmarkEnd w:id="0"/>
    <w:p w14:paraId="65C74E76" w14:textId="77777777" w:rsidR="007766E7" w:rsidRPr="00EF304A" w:rsidRDefault="007766E7" w:rsidP="00AC3523">
      <w:pPr>
        <w:tabs>
          <w:tab w:val="left" w:pos="720"/>
        </w:tabs>
        <w:spacing w:line="276" w:lineRule="auto"/>
        <w:ind w:right="-2"/>
        <w:jc w:val="both"/>
        <w:rPr>
          <w:rFonts w:ascii="Verdana" w:hAnsi="Verdana" w:cs="Arial"/>
          <w:b/>
          <w:sz w:val="20"/>
          <w:szCs w:val="20"/>
        </w:rPr>
      </w:pPr>
    </w:p>
    <w:p w14:paraId="2A19FDF4" w14:textId="77777777" w:rsidR="002A2BD8" w:rsidRPr="00EF304A" w:rsidRDefault="002A2BD8" w:rsidP="00AC3523">
      <w:pPr>
        <w:pStyle w:val="Zwykytekst"/>
        <w:tabs>
          <w:tab w:val="left" w:leader="dot" w:pos="9360"/>
        </w:tabs>
        <w:spacing w:line="276" w:lineRule="auto"/>
        <w:ind w:right="-2"/>
        <w:jc w:val="both"/>
        <w:rPr>
          <w:rFonts w:ascii="Verdana" w:hAnsi="Verdana" w:cs="Arial"/>
        </w:rPr>
      </w:pPr>
      <w:r w:rsidRPr="00EF304A">
        <w:rPr>
          <w:rFonts w:ascii="Verdana" w:hAnsi="Verdana" w:cs="Arial"/>
          <w:b/>
        </w:rPr>
        <w:t>JA/MY NIŻEJ PODPISANI</w:t>
      </w:r>
      <w:r w:rsidRPr="00EF304A">
        <w:rPr>
          <w:rFonts w:ascii="Verdana" w:hAnsi="Verdana" w:cs="Arial"/>
        </w:rPr>
        <w:t xml:space="preserve"> </w:t>
      </w:r>
    </w:p>
    <w:p w14:paraId="4230417F" w14:textId="77777777" w:rsidR="002A2BD8" w:rsidRPr="00EF304A" w:rsidRDefault="002A2BD8" w:rsidP="00AC3523">
      <w:pPr>
        <w:pStyle w:val="Zwykytekst"/>
        <w:tabs>
          <w:tab w:val="left" w:leader="underscore" w:pos="9072"/>
        </w:tabs>
        <w:spacing w:line="276" w:lineRule="auto"/>
        <w:ind w:right="-2"/>
        <w:jc w:val="both"/>
        <w:rPr>
          <w:rFonts w:ascii="Verdana" w:hAnsi="Verdana" w:cs="Arial"/>
        </w:rPr>
      </w:pPr>
      <w:r w:rsidRPr="00EF304A">
        <w:rPr>
          <w:rFonts w:ascii="Verdana" w:hAnsi="Verdana" w:cs="Arial"/>
        </w:rPr>
        <w:t>…………………………………………………………………………………………………</w:t>
      </w:r>
    </w:p>
    <w:p w14:paraId="504D8665" w14:textId="77777777" w:rsidR="002A2BD8" w:rsidRPr="00EF304A" w:rsidRDefault="002A2BD8" w:rsidP="00AC3523">
      <w:pPr>
        <w:pStyle w:val="Zwykytekst"/>
        <w:tabs>
          <w:tab w:val="left" w:leader="underscore" w:pos="9072"/>
        </w:tabs>
        <w:spacing w:line="276" w:lineRule="auto"/>
        <w:ind w:right="-2"/>
        <w:jc w:val="both"/>
        <w:rPr>
          <w:rFonts w:ascii="Verdana" w:hAnsi="Verdana" w:cs="Arial"/>
        </w:rPr>
      </w:pPr>
      <w:r w:rsidRPr="00EF304A">
        <w:rPr>
          <w:rFonts w:ascii="Verdana" w:hAnsi="Verdana" w:cs="Arial"/>
        </w:rPr>
        <w:t>……………</w:t>
      </w:r>
      <w:r w:rsidR="009124CD" w:rsidRPr="00EF304A">
        <w:rPr>
          <w:rFonts w:ascii="Verdana" w:hAnsi="Verdana" w:cs="Arial"/>
        </w:rPr>
        <w:t>……………………………………………………………………………………</w:t>
      </w:r>
    </w:p>
    <w:p w14:paraId="4929A1B0" w14:textId="77777777" w:rsidR="002A2BD8" w:rsidRPr="00EF304A" w:rsidRDefault="002A2BD8" w:rsidP="00AC3523">
      <w:pPr>
        <w:pStyle w:val="Zwykytekst"/>
        <w:tabs>
          <w:tab w:val="left" w:leader="dot" w:pos="9360"/>
        </w:tabs>
        <w:spacing w:line="276" w:lineRule="auto"/>
        <w:ind w:right="-2"/>
        <w:jc w:val="both"/>
        <w:rPr>
          <w:rFonts w:ascii="Verdana" w:hAnsi="Verdana" w:cs="Arial"/>
        </w:rPr>
      </w:pPr>
      <w:r w:rsidRPr="00EF304A">
        <w:rPr>
          <w:rFonts w:ascii="Verdana" w:hAnsi="Verdana" w:cs="Arial"/>
        </w:rPr>
        <w:t>działając w imieniu i na rzecz</w:t>
      </w:r>
    </w:p>
    <w:p w14:paraId="5D2CC456" w14:textId="77777777" w:rsidR="002A2BD8" w:rsidRPr="00EF304A" w:rsidRDefault="002A2BD8" w:rsidP="00AC3523">
      <w:pPr>
        <w:pStyle w:val="Zwykytekst"/>
        <w:tabs>
          <w:tab w:val="left" w:leader="underscore" w:pos="9072"/>
        </w:tabs>
        <w:spacing w:line="276" w:lineRule="auto"/>
        <w:ind w:right="-2"/>
        <w:jc w:val="center"/>
        <w:rPr>
          <w:rFonts w:ascii="Verdana" w:hAnsi="Verdana" w:cs="Arial"/>
          <w:i/>
          <w:sz w:val="16"/>
          <w:szCs w:val="16"/>
        </w:rPr>
      </w:pPr>
      <w:r w:rsidRPr="00EF304A">
        <w:rPr>
          <w:rFonts w:ascii="Verdana" w:hAnsi="Verdana" w:cs="Arial"/>
        </w:rPr>
        <w:t>……………………………………………………………………………………………………………………………………</w:t>
      </w:r>
      <w:r w:rsidR="00B639CF" w:rsidRPr="00EF304A">
        <w:rPr>
          <w:rFonts w:ascii="Verdana" w:hAnsi="Verdana" w:cs="Arial"/>
        </w:rPr>
        <w:t>……………………………………………………………………………………………………………………………………</w:t>
      </w:r>
      <w:r w:rsidR="00967EE3" w:rsidRPr="00EF304A">
        <w:rPr>
          <w:rFonts w:ascii="Verdana" w:hAnsi="Verdana" w:cs="Arial"/>
        </w:rPr>
        <w:t>…………………………</w:t>
      </w:r>
      <w:r w:rsidR="00B639CF" w:rsidRPr="00EF304A">
        <w:rPr>
          <w:rFonts w:ascii="Verdana" w:hAnsi="Verdana" w:cs="Arial"/>
          <w:i/>
        </w:rPr>
        <w:t xml:space="preserve"> </w:t>
      </w:r>
      <w:r w:rsidRPr="00EF304A">
        <w:rPr>
          <w:rFonts w:ascii="Verdana" w:hAnsi="Verdana" w:cs="Arial"/>
          <w:i/>
          <w:sz w:val="16"/>
          <w:szCs w:val="16"/>
        </w:rPr>
        <w:t>(nazwa (firma lub imię i nazwisko) dokładny adres Wykonawcy)</w:t>
      </w:r>
    </w:p>
    <w:p w14:paraId="19750A8F" w14:textId="77777777" w:rsidR="006E638A" w:rsidRDefault="006E638A" w:rsidP="00AC3523">
      <w:pPr>
        <w:pStyle w:val="Akapitzlist"/>
        <w:ind w:left="0" w:right="-2"/>
        <w:jc w:val="both"/>
        <w:rPr>
          <w:rFonts w:ascii="Verdana" w:hAnsi="Verdana" w:cs="Arial"/>
          <w:sz w:val="20"/>
          <w:szCs w:val="20"/>
        </w:rPr>
      </w:pPr>
    </w:p>
    <w:p w14:paraId="3A22D855" w14:textId="77777777" w:rsidR="009E1C65" w:rsidRPr="00EF304A" w:rsidRDefault="009E1C65" w:rsidP="00AC3523">
      <w:pPr>
        <w:pStyle w:val="Akapitzlist"/>
        <w:ind w:left="0" w:right="-2"/>
        <w:jc w:val="both"/>
        <w:rPr>
          <w:rFonts w:ascii="Verdana" w:hAnsi="Verdana" w:cs="Arial"/>
          <w:sz w:val="20"/>
          <w:szCs w:val="20"/>
        </w:rPr>
      </w:pPr>
    </w:p>
    <w:p w14:paraId="01019C7C" w14:textId="3000CC96" w:rsidR="00DC427A" w:rsidRPr="00DC427A" w:rsidRDefault="00DC427A" w:rsidP="00DC427A">
      <w:pPr>
        <w:pStyle w:val="Akapitzlist"/>
        <w:numPr>
          <w:ilvl w:val="0"/>
          <w:numId w:val="1"/>
        </w:numPr>
        <w:tabs>
          <w:tab w:val="left" w:pos="284"/>
          <w:tab w:val="left" w:pos="9070"/>
        </w:tabs>
        <w:spacing w:line="276" w:lineRule="auto"/>
        <w:ind w:left="284" w:right="-2" w:hanging="284"/>
        <w:jc w:val="both"/>
        <w:rPr>
          <w:rFonts w:ascii="Verdana" w:hAnsi="Verdana" w:cs="Arial"/>
          <w:sz w:val="20"/>
          <w:szCs w:val="20"/>
        </w:rPr>
      </w:pPr>
      <w:r w:rsidRPr="009A6135">
        <w:rPr>
          <w:rFonts w:ascii="Verdana" w:hAnsi="Verdana" w:cs="Arial"/>
          <w:b/>
          <w:sz w:val="20"/>
          <w:szCs w:val="20"/>
        </w:rPr>
        <w:t>OFERUJEMY</w:t>
      </w:r>
      <w:r w:rsidRPr="009A6135">
        <w:rPr>
          <w:rFonts w:ascii="Verdana" w:hAnsi="Verdana" w:cs="Arial"/>
          <w:sz w:val="20"/>
          <w:szCs w:val="20"/>
        </w:rPr>
        <w:t xml:space="preserve"> wykonanie przedmiotu zamówienia</w:t>
      </w:r>
      <w:r>
        <w:rPr>
          <w:rFonts w:ascii="Verdana" w:hAnsi="Verdana" w:cs="Arial"/>
          <w:sz w:val="20"/>
          <w:szCs w:val="20"/>
        </w:rPr>
        <w:t xml:space="preserve"> za cenę brutto</w:t>
      </w:r>
      <w:r w:rsidRPr="00164F99">
        <w:rPr>
          <w:rFonts w:ascii="Verdana" w:hAnsi="Verdana" w:cs="Arial"/>
          <w:sz w:val="20"/>
          <w:szCs w:val="20"/>
        </w:rPr>
        <w:t xml:space="preserve">: </w:t>
      </w:r>
      <w:r w:rsidRPr="00164F99">
        <w:rPr>
          <w:rFonts w:ascii="Verdana" w:hAnsi="Verdana"/>
          <w:b/>
          <w:sz w:val="20"/>
          <w:szCs w:val="20"/>
        </w:rPr>
        <w:t xml:space="preserve">………………… </w:t>
      </w:r>
      <w:r w:rsidRPr="00164F99">
        <w:rPr>
          <w:rFonts w:ascii="Verdana" w:hAnsi="Verdana"/>
          <w:sz w:val="20"/>
          <w:szCs w:val="20"/>
        </w:rPr>
        <w:t>PLN, słownie złotych: ……………………………………………………………</w:t>
      </w:r>
    </w:p>
    <w:p w14:paraId="2F0DF0C9" w14:textId="77777777" w:rsidR="00DC427A" w:rsidRPr="008E51FC" w:rsidRDefault="00DC427A" w:rsidP="00DC427A">
      <w:pPr>
        <w:pStyle w:val="Akapitzlist"/>
        <w:tabs>
          <w:tab w:val="left" w:pos="284"/>
          <w:tab w:val="left" w:pos="9070"/>
        </w:tabs>
        <w:spacing w:line="276" w:lineRule="auto"/>
        <w:ind w:left="284" w:right="-2"/>
        <w:jc w:val="both"/>
        <w:rPr>
          <w:rFonts w:ascii="Verdana" w:hAnsi="Verdana" w:cs="Arial"/>
          <w:sz w:val="20"/>
          <w:szCs w:val="20"/>
        </w:rPr>
      </w:pPr>
    </w:p>
    <w:p w14:paraId="185660C5" w14:textId="77777777" w:rsidR="008841D9" w:rsidRDefault="009E1C65" w:rsidP="008841D9">
      <w:pPr>
        <w:pStyle w:val="Akapitzlist"/>
        <w:numPr>
          <w:ilvl w:val="0"/>
          <w:numId w:val="1"/>
        </w:numPr>
        <w:tabs>
          <w:tab w:val="left" w:pos="284"/>
          <w:tab w:val="left" w:pos="9070"/>
        </w:tabs>
        <w:spacing w:line="276" w:lineRule="auto"/>
        <w:ind w:left="0" w:right="-2" w:firstLine="0"/>
        <w:jc w:val="both"/>
        <w:rPr>
          <w:rFonts w:ascii="Verdana" w:hAnsi="Verdana" w:cs="Arial"/>
          <w:sz w:val="20"/>
          <w:szCs w:val="20"/>
        </w:rPr>
      </w:pPr>
      <w:r w:rsidRPr="00A1004C">
        <w:rPr>
          <w:rFonts w:ascii="Verdana" w:hAnsi="Verdana" w:cs="Arial"/>
          <w:sz w:val="20"/>
          <w:szCs w:val="20"/>
        </w:rPr>
        <w:t>Cena ofertowa zawiera wszystkie koszty związane z prawidłową realizacją zamówienia.</w:t>
      </w:r>
    </w:p>
    <w:p w14:paraId="15860BC1" w14:textId="77777777" w:rsidR="002403FB" w:rsidRPr="002403FB" w:rsidRDefault="002403FB" w:rsidP="002403FB">
      <w:pPr>
        <w:tabs>
          <w:tab w:val="left" w:pos="284"/>
          <w:tab w:val="left" w:pos="9070"/>
        </w:tabs>
        <w:spacing w:line="276" w:lineRule="auto"/>
        <w:ind w:right="-2"/>
        <w:jc w:val="both"/>
        <w:rPr>
          <w:rFonts w:ascii="Verdana" w:hAnsi="Verdana" w:cs="Arial"/>
          <w:sz w:val="20"/>
          <w:szCs w:val="20"/>
        </w:rPr>
      </w:pPr>
    </w:p>
    <w:p w14:paraId="26F473AF" w14:textId="784AB589" w:rsidR="009E1C65" w:rsidRDefault="00D6683E" w:rsidP="009E1C65">
      <w:pPr>
        <w:pStyle w:val="Akapitzlist"/>
        <w:numPr>
          <w:ilvl w:val="0"/>
          <w:numId w:val="1"/>
        </w:numPr>
        <w:tabs>
          <w:tab w:val="left" w:pos="284"/>
          <w:tab w:val="left" w:pos="9070"/>
        </w:tabs>
        <w:spacing w:line="276" w:lineRule="auto"/>
        <w:ind w:left="284" w:right="-2" w:hanging="284"/>
        <w:jc w:val="both"/>
        <w:rPr>
          <w:rFonts w:ascii="Verdana" w:hAnsi="Verdana" w:cs="Arial"/>
          <w:sz w:val="20"/>
          <w:szCs w:val="20"/>
        </w:rPr>
      </w:pPr>
      <w:r w:rsidRPr="002D70CF">
        <w:rPr>
          <w:rFonts w:ascii="Verdana" w:hAnsi="Verdana" w:cs="Arial"/>
          <w:b/>
          <w:sz w:val="20"/>
          <w:szCs w:val="20"/>
        </w:rPr>
        <w:t>OŚWIADCZAMY</w:t>
      </w:r>
      <w:r w:rsidRPr="009A6135">
        <w:rPr>
          <w:rFonts w:ascii="Verdana" w:hAnsi="Verdana" w:cs="Arial"/>
          <w:sz w:val="20"/>
          <w:szCs w:val="20"/>
        </w:rPr>
        <w:t xml:space="preserve">, </w:t>
      </w:r>
      <w:r w:rsidR="009E1C65" w:rsidRPr="009A6135">
        <w:rPr>
          <w:rFonts w:ascii="Verdana" w:hAnsi="Verdana" w:cs="Arial"/>
          <w:sz w:val="20"/>
          <w:szCs w:val="20"/>
        </w:rPr>
        <w:t>że zdobyliśmy konieczne informacje oraz materiały do przygotowania oferty.</w:t>
      </w:r>
    </w:p>
    <w:p w14:paraId="0B06D7DF" w14:textId="77777777" w:rsidR="009E1C65" w:rsidRDefault="009E1C65" w:rsidP="009E1C65">
      <w:pPr>
        <w:pStyle w:val="Akapitzlist"/>
        <w:tabs>
          <w:tab w:val="left" w:pos="9070"/>
        </w:tabs>
        <w:ind w:left="0" w:right="-2"/>
        <w:rPr>
          <w:rFonts w:ascii="Verdana" w:hAnsi="Verdana" w:cs="Arial"/>
          <w:sz w:val="20"/>
          <w:szCs w:val="20"/>
        </w:rPr>
      </w:pPr>
    </w:p>
    <w:p w14:paraId="20942A94" w14:textId="77777777" w:rsidR="009E1C65" w:rsidRPr="002D70CF" w:rsidRDefault="009E1C65" w:rsidP="009E1C65">
      <w:pPr>
        <w:pStyle w:val="Akapitzlist"/>
        <w:numPr>
          <w:ilvl w:val="0"/>
          <w:numId w:val="1"/>
        </w:numPr>
        <w:tabs>
          <w:tab w:val="left" w:pos="284"/>
          <w:tab w:val="left" w:pos="9070"/>
        </w:tabs>
        <w:spacing w:line="276" w:lineRule="auto"/>
        <w:ind w:left="284" w:right="-2" w:hanging="284"/>
        <w:jc w:val="both"/>
        <w:rPr>
          <w:rFonts w:ascii="Verdana" w:hAnsi="Verdana" w:cs="Arial"/>
          <w:sz w:val="20"/>
          <w:szCs w:val="20"/>
        </w:rPr>
      </w:pPr>
      <w:r w:rsidRPr="002D70CF">
        <w:rPr>
          <w:rFonts w:ascii="Verdana" w:hAnsi="Verdana" w:cs="Arial"/>
          <w:b/>
          <w:sz w:val="20"/>
          <w:szCs w:val="20"/>
        </w:rPr>
        <w:t>OŚWIADCZAMY</w:t>
      </w:r>
      <w:r w:rsidRPr="005B4DF0">
        <w:rPr>
          <w:rFonts w:ascii="Verdana" w:hAnsi="Verdana" w:cs="Arial"/>
          <w:sz w:val="20"/>
          <w:szCs w:val="20"/>
        </w:rPr>
        <w:t xml:space="preserve">, że wykonamy przedmiotowe zamówienie </w:t>
      </w:r>
      <w:r w:rsidRPr="002D70CF">
        <w:rPr>
          <w:rFonts w:ascii="Verdana" w:hAnsi="Verdana" w:cs="Arial"/>
          <w:sz w:val="20"/>
          <w:szCs w:val="20"/>
        </w:rPr>
        <w:t xml:space="preserve">w terminie określonym </w:t>
      </w:r>
      <w:r>
        <w:rPr>
          <w:rFonts w:ascii="Verdana" w:hAnsi="Verdana" w:cs="Arial"/>
          <w:sz w:val="20"/>
          <w:szCs w:val="20"/>
        </w:rPr>
        <w:br/>
      </w:r>
      <w:r w:rsidRPr="002D70CF">
        <w:rPr>
          <w:rFonts w:ascii="Verdana" w:hAnsi="Verdana" w:cs="Arial"/>
          <w:sz w:val="20"/>
          <w:szCs w:val="20"/>
        </w:rPr>
        <w:t>w Zaproszeniu do składania ofert.</w:t>
      </w:r>
    </w:p>
    <w:p w14:paraId="6F323BD1" w14:textId="77777777" w:rsidR="009E1C65" w:rsidRDefault="009E1C65" w:rsidP="009E1C65">
      <w:pPr>
        <w:pStyle w:val="Akapitzlist"/>
        <w:tabs>
          <w:tab w:val="left" w:pos="9070"/>
        </w:tabs>
        <w:spacing w:line="276" w:lineRule="auto"/>
        <w:ind w:left="0" w:right="-2"/>
        <w:jc w:val="both"/>
        <w:rPr>
          <w:rFonts w:ascii="Verdana" w:hAnsi="Verdana" w:cs="Arial"/>
          <w:sz w:val="20"/>
          <w:szCs w:val="20"/>
        </w:rPr>
      </w:pPr>
    </w:p>
    <w:p w14:paraId="752DA8C6" w14:textId="77777777" w:rsidR="009E1C65" w:rsidRPr="00EC7E14" w:rsidRDefault="009E1C65" w:rsidP="009E1C65">
      <w:pPr>
        <w:pStyle w:val="Akapitzlist"/>
        <w:numPr>
          <w:ilvl w:val="0"/>
          <w:numId w:val="1"/>
        </w:numPr>
        <w:tabs>
          <w:tab w:val="left" w:pos="284"/>
          <w:tab w:val="left" w:pos="9070"/>
        </w:tabs>
        <w:spacing w:line="276" w:lineRule="auto"/>
        <w:ind w:left="284" w:right="-2" w:hanging="284"/>
        <w:jc w:val="both"/>
        <w:rPr>
          <w:rFonts w:ascii="Verdana" w:hAnsi="Verdana" w:cs="Arial"/>
          <w:sz w:val="20"/>
          <w:szCs w:val="20"/>
        </w:rPr>
      </w:pPr>
      <w:r w:rsidRPr="002D70CF">
        <w:rPr>
          <w:rFonts w:ascii="Verdana" w:hAnsi="Verdana"/>
          <w:b/>
          <w:sz w:val="20"/>
        </w:rPr>
        <w:t>AKCEPTUJĘ(MY)</w:t>
      </w:r>
      <w:r w:rsidRPr="00C24531">
        <w:rPr>
          <w:rFonts w:ascii="Verdana" w:hAnsi="Verdana"/>
          <w:sz w:val="20"/>
        </w:rPr>
        <w:t xml:space="preserve"> bez zastrzeżeń Projekt Umowy </w:t>
      </w:r>
      <w:r>
        <w:rPr>
          <w:rFonts w:ascii="Verdana" w:hAnsi="Verdana"/>
          <w:sz w:val="20"/>
        </w:rPr>
        <w:t>stanowiący Załącznik do zaproszenia.</w:t>
      </w:r>
    </w:p>
    <w:p w14:paraId="73B0AAD7" w14:textId="77777777" w:rsidR="00EC7E14" w:rsidRPr="00EC7E14" w:rsidRDefault="00EC7E14" w:rsidP="00EC7E14">
      <w:pPr>
        <w:pStyle w:val="Akapitzlist"/>
        <w:rPr>
          <w:rFonts w:ascii="Verdana" w:hAnsi="Verdana" w:cs="Arial"/>
          <w:sz w:val="20"/>
          <w:szCs w:val="20"/>
        </w:rPr>
      </w:pPr>
    </w:p>
    <w:p w14:paraId="5B96DE22" w14:textId="77777777" w:rsidR="00EC7E14" w:rsidRPr="00EC7E14" w:rsidRDefault="00EC7E14" w:rsidP="00EC7E14">
      <w:pPr>
        <w:pStyle w:val="NormalnyWeb"/>
        <w:numPr>
          <w:ilvl w:val="0"/>
          <w:numId w:val="1"/>
        </w:numPr>
        <w:spacing w:before="0" w:beforeAutospacing="0" w:after="0" w:afterAutospacing="0"/>
        <w:contextualSpacing/>
        <w:rPr>
          <w:rFonts w:ascii="Verdana" w:hAnsi="Verdana" w:cs="Arial"/>
        </w:rPr>
      </w:pPr>
      <w:r w:rsidRPr="00E57D02">
        <w:rPr>
          <w:rFonts w:ascii="Verdana" w:hAnsi="Verdana" w:cs="Arial"/>
          <w:b/>
          <w:color w:val="000000"/>
        </w:rPr>
        <w:t>OŚWIADCZAMY</w:t>
      </w:r>
      <w:r w:rsidRPr="00E57D02">
        <w:rPr>
          <w:rFonts w:ascii="Verdana" w:hAnsi="Verdana" w:cs="Arial"/>
          <w:color w:val="000000"/>
        </w:rPr>
        <w:t>, że wypełniliśmy obowiązki informacyjne przewidziane w art. 13 lub art. 14 RODO</w:t>
      </w:r>
      <w:r w:rsidRPr="00E57D02">
        <w:rPr>
          <w:rStyle w:val="Odwoanieprzypisudolnego"/>
          <w:rFonts w:ascii="Verdana" w:hAnsi="Verdana"/>
          <w:color w:val="000000"/>
        </w:rPr>
        <w:footnoteReference w:id="1"/>
      </w:r>
      <w:r w:rsidRPr="00E57D02">
        <w:rPr>
          <w:rFonts w:ascii="Verdana" w:hAnsi="Verdana" w:cs="Arial"/>
          <w:color w:val="000000"/>
        </w:rPr>
        <w:t xml:space="preserve"> wobec osób fizycznych, </w:t>
      </w:r>
      <w:r w:rsidRPr="00E57D02">
        <w:rPr>
          <w:rFonts w:ascii="Verdana" w:hAnsi="Verdana" w:cs="Arial"/>
        </w:rPr>
        <w:t xml:space="preserve">od których dane osobowe bezpośrednio lub </w:t>
      </w:r>
      <w:r w:rsidRPr="00E57D02">
        <w:rPr>
          <w:rFonts w:ascii="Verdana" w:hAnsi="Verdana" w:cs="Arial"/>
        </w:rPr>
        <w:lastRenderedPageBreak/>
        <w:t>pośrednio pozyskałem</w:t>
      </w:r>
      <w:r w:rsidRPr="00E57D02">
        <w:rPr>
          <w:rFonts w:ascii="Verdana" w:hAnsi="Verdana" w:cs="Arial"/>
          <w:color w:val="000000"/>
        </w:rPr>
        <w:t xml:space="preserve"> w celu ubiegania się o udzi</w:t>
      </w:r>
      <w:r>
        <w:rPr>
          <w:rFonts w:ascii="Verdana" w:hAnsi="Verdana" w:cs="Arial"/>
          <w:color w:val="000000"/>
        </w:rPr>
        <w:t>elenie zamówienia publicznego w </w:t>
      </w:r>
      <w:r w:rsidRPr="00E57D02">
        <w:rPr>
          <w:rFonts w:ascii="Verdana" w:hAnsi="Verdana" w:cs="Arial"/>
          <w:color w:val="000000"/>
        </w:rPr>
        <w:t xml:space="preserve">niniejszym </w:t>
      </w:r>
      <w:proofErr w:type="gramStart"/>
      <w:r w:rsidRPr="00E57D02">
        <w:rPr>
          <w:rFonts w:ascii="Verdana" w:hAnsi="Verdana" w:cs="Arial"/>
          <w:color w:val="000000"/>
        </w:rPr>
        <w:t>postępowaniu</w:t>
      </w:r>
      <w:r w:rsidRPr="00E57D02">
        <w:rPr>
          <w:rFonts w:ascii="Verdana" w:hAnsi="Verdana" w:cs="Arial"/>
        </w:rPr>
        <w:t>.*</w:t>
      </w:r>
      <w:proofErr w:type="gramEnd"/>
      <w:r w:rsidRPr="00E57D02">
        <w:rPr>
          <w:rFonts w:ascii="Verdana" w:hAnsi="Verdana" w:cs="Arial"/>
        </w:rPr>
        <w:t>*</w:t>
      </w:r>
    </w:p>
    <w:p w14:paraId="45D4AB13" w14:textId="77777777" w:rsidR="009E1C65" w:rsidRDefault="009E1C65" w:rsidP="009E1C65">
      <w:pPr>
        <w:pStyle w:val="Akapitzlist"/>
        <w:tabs>
          <w:tab w:val="left" w:pos="9070"/>
        </w:tabs>
        <w:spacing w:line="276" w:lineRule="auto"/>
        <w:ind w:left="0" w:right="-2"/>
        <w:jc w:val="both"/>
        <w:rPr>
          <w:rFonts w:ascii="Verdana" w:hAnsi="Verdana" w:cs="Arial"/>
          <w:sz w:val="20"/>
          <w:szCs w:val="20"/>
        </w:rPr>
      </w:pPr>
    </w:p>
    <w:p w14:paraId="465D37F3" w14:textId="5E98E0F7" w:rsidR="00F634F6" w:rsidRPr="00BE73BF" w:rsidRDefault="00F634F6" w:rsidP="008E51FC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right="-2" w:hanging="284"/>
        <w:jc w:val="both"/>
        <w:rPr>
          <w:rFonts w:ascii="Verdana" w:hAnsi="Verdana" w:cs="Arial"/>
          <w:sz w:val="20"/>
          <w:szCs w:val="20"/>
        </w:rPr>
      </w:pPr>
      <w:r w:rsidRPr="00DD2F98">
        <w:rPr>
          <w:rFonts w:ascii="Verdana" w:hAnsi="Verdana" w:cs="Arial"/>
          <w:sz w:val="20"/>
          <w:szCs w:val="20"/>
        </w:rPr>
        <w:t xml:space="preserve">OŚWIADCZAMY, że nie zachodzą w stosunku do nas przesłanki wykluczenia z postępowania na podstawie art.  7 ust. 1 ustawy z dnia 13 kwietnia 2022 r. o szczególnych rozwiązaniach w zakresie przeciwdziałania wspieraniu agresji na Ukrainę oraz służących ochronie bezpieczeństwa narodowego </w:t>
      </w:r>
      <w:r>
        <w:rPr>
          <w:rFonts w:ascii="Verdana" w:hAnsi="Verdana" w:cs="Arial"/>
          <w:sz w:val="20"/>
          <w:szCs w:val="20"/>
        </w:rPr>
        <w:t>(</w:t>
      </w:r>
      <w:r w:rsidRPr="00710556">
        <w:rPr>
          <w:rFonts w:ascii="Verdana" w:hAnsi="Verdana" w:cs="Arial"/>
          <w:sz w:val="20"/>
          <w:szCs w:val="20"/>
        </w:rPr>
        <w:t>Dz. U. z 202</w:t>
      </w:r>
      <w:r w:rsidR="00CD20E6">
        <w:rPr>
          <w:rFonts w:ascii="Verdana" w:hAnsi="Verdana" w:cs="Arial"/>
          <w:sz w:val="20"/>
          <w:szCs w:val="20"/>
        </w:rPr>
        <w:t>5</w:t>
      </w:r>
      <w:r w:rsidRPr="00710556">
        <w:rPr>
          <w:rFonts w:ascii="Verdana" w:hAnsi="Verdana" w:cs="Arial"/>
          <w:sz w:val="20"/>
          <w:szCs w:val="20"/>
        </w:rPr>
        <w:t xml:space="preserve"> r. poz.</w:t>
      </w:r>
      <w:r>
        <w:rPr>
          <w:rFonts w:ascii="Verdana" w:hAnsi="Verdana" w:cs="Arial"/>
          <w:sz w:val="20"/>
          <w:szCs w:val="20"/>
        </w:rPr>
        <w:t> 5</w:t>
      </w:r>
      <w:r w:rsidR="00CD20E6">
        <w:rPr>
          <w:rFonts w:ascii="Verdana" w:hAnsi="Verdana" w:cs="Arial"/>
          <w:sz w:val="20"/>
          <w:szCs w:val="20"/>
        </w:rPr>
        <w:t>14</w:t>
      </w:r>
      <w:r>
        <w:rPr>
          <w:rFonts w:ascii="Verdana" w:hAnsi="Verdana" w:cs="Arial"/>
          <w:sz w:val="20"/>
          <w:szCs w:val="20"/>
        </w:rPr>
        <w:t>).</w:t>
      </w:r>
    </w:p>
    <w:p w14:paraId="7C3CDFA8" w14:textId="77777777" w:rsidR="00F634F6" w:rsidRDefault="00F634F6" w:rsidP="009E1C65">
      <w:pPr>
        <w:pStyle w:val="Akapitzlist"/>
        <w:tabs>
          <w:tab w:val="left" w:pos="9070"/>
        </w:tabs>
        <w:spacing w:line="276" w:lineRule="auto"/>
        <w:ind w:left="0" w:right="-2"/>
        <w:jc w:val="both"/>
        <w:rPr>
          <w:rFonts w:ascii="Verdana" w:hAnsi="Verdana" w:cs="Arial"/>
          <w:sz w:val="20"/>
          <w:szCs w:val="20"/>
        </w:rPr>
      </w:pPr>
    </w:p>
    <w:p w14:paraId="0AB3C0E3" w14:textId="77777777" w:rsidR="009E1C65" w:rsidRDefault="009E1C65" w:rsidP="00EE5A2C">
      <w:pPr>
        <w:pStyle w:val="Akapitzlist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284" w:right="-2" w:hanging="284"/>
        <w:jc w:val="both"/>
        <w:rPr>
          <w:rFonts w:ascii="Verdana" w:hAnsi="Verdana" w:cs="Arial"/>
          <w:sz w:val="20"/>
          <w:szCs w:val="20"/>
        </w:rPr>
      </w:pPr>
      <w:r w:rsidRPr="009A6135">
        <w:rPr>
          <w:rFonts w:ascii="Verdana" w:hAnsi="Verdana" w:cs="Arial"/>
          <w:sz w:val="20"/>
          <w:szCs w:val="20"/>
        </w:rPr>
        <w:t xml:space="preserve">W przypadku wyboru naszej oferty </w:t>
      </w:r>
      <w:r w:rsidRPr="002D70CF">
        <w:rPr>
          <w:rFonts w:ascii="Verdana" w:hAnsi="Verdana" w:cs="Arial"/>
          <w:b/>
          <w:sz w:val="20"/>
          <w:szCs w:val="20"/>
        </w:rPr>
        <w:t>ZOBOWIĄZUJEMY się</w:t>
      </w:r>
      <w:r w:rsidRPr="009A6135">
        <w:rPr>
          <w:rFonts w:ascii="Verdana" w:hAnsi="Verdana" w:cs="Arial"/>
          <w:sz w:val="20"/>
          <w:szCs w:val="20"/>
        </w:rPr>
        <w:t xml:space="preserve"> do podpisania umowy </w:t>
      </w:r>
      <w:r w:rsidRPr="009A6135">
        <w:rPr>
          <w:rFonts w:ascii="Verdana" w:hAnsi="Verdana" w:cs="Arial"/>
          <w:sz w:val="20"/>
          <w:szCs w:val="20"/>
        </w:rPr>
        <w:br/>
        <w:t xml:space="preserve">w terminie i miejscu wskazanym przez Zamawiającego na warunkach wskazanych </w:t>
      </w:r>
      <w:r>
        <w:rPr>
          <w:rFonts w:ascii="Verdana" w:hAnsi="Verdana" w:cs="Arial"/>
          <w:sz w:val="20"/>
          <w:szCs w:val="20"/>
        </w:rPr>
        <w:br/>
      </w:r>
      <w:r w:rsidRPr="009A6135">
        <w:rPr>
          <w:rFonts w:ascii="Verdana" w:hAnsi="Verdana" w:cs="Arial"/>
          <w:sz w:val="20"/>
          <w:szCs w:val="20"/>
        </w:rPr>
        <w:t>w ofercie.</w:t>
      </w:r>
    </w:p>
    <w:p w14:paraId="45BC6FA7" w14:textId="77777777" w:rsidR="009E1C65" w:rsidRPr="00F634F6" w:rsidRDefault="009E1C65" w:rsidP="00F634F6">
      <w:pPr>
        <w:tabs>
          <w:tab w:val="left" w:pos="284"/>
          <w:tab w:val="left" w:pos="9070"/>
        </w:tabs>
        <w:spacing w:line="276" w:lineRule="auto"/>
        <w:ind w:right="-2"/>
        <w:jc w:val="both"/>
        <w:rPr>
          <w:rFonts w:ascii="Verdana" w:hAnsi="Verdana" w:cs="Arial"/>
          <w:sz w:val="20"/>
          <w:szCs w:val="20"/>
        </w:rPr>
      </w:pPr>
    </w:p>
    <w:p w14:paraId="691446B0" w14:textId="77777777" w:rsidR="00634637" w:rsidRPr="00EF304A" w:rsidRDefault="00634637" w:rsidP="00567BEF">
      <w:pPr>
        <w:pStyle w:val="Akapitzlist"/>
        <w:numPr>
          <w:ilvl w:val="0"/>
          <w:numId w:val="1"/>
        </w:numPr>
        <w:tabs>
          <w:tab w:val="left" w:pos="284"/>
        </w:tabs>
        <w:spacing w:line="480" w:lineRule="auto"/>
        <w:ind w:left="426" w:right="-2" w:hanging="426"/>
        <w:jc w:val="both"/>
        <w:rPr>
          <w:rFonts w:ascii="Verdana" w:hAnsi="Verdana" w:cs="Arial"/>
          <w:sz w:val="20"/>
          <w:szCs w:val="20"/>
        </w:rPr>
      </w:pPr>
      <w:bookmarkStart w:id="1" w:name="_Hlk218000380"/>
      <w:r w:rsidRPr="00EF304A">
        <w:rPr>
          <w:rFonts w:ascii="Verdana" w:hAnsi="Verdana" w:cs="Arial"/>
          <w:sz w:val="20"/>
          <w:szCs w:val="20"/>
        </w:rPr>
        <w:t>Inne ustalenia:</w:t>
      </w:r>
    </w:p>
    <w:p w14:paraId="7F1FDBF3" w14:textId="68B6CCEE" w:rsidR="00AF1BB8" w:rsidRDefault="00634637" w:rsidP="00F634F6">
      <w:pPr>
        <w:spacing w:line="480" w:lineRule="auto"/>
        <w:ind w:right="-2" w:firstLine="426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>- osoba do kontaktu …………………………………</w:t>
      </w:r>
      <w:r w:rsidR="00AF1BB8" w:rsidRPr="00EF304A">
        <w:rPr>
          <w:rFonts w:ascii="Verdana" w:hAnsi="Verdana" w:cs="Arial"/>
          <w:sz w:val="20"/>
          <w:szCs w:val="20"/>
        </w:rPr>
        <w:t>………</w:t>
      </w:r>
      <w:r w:rsidRPr="00EF304A">
        <w:rPr>
          <w:rFonts w:ascii="Verdana" w:hAnsi="Verdana" w:cs="Arial"/>
          <w:sz w:val="20"/>
          <w:szCs w:val="20"/>
        </w:rPr>
        <w:t>, e-mail: ………………………………………………</w:t>
      </w:r>
    </w:p>
    <w:p w14:paraId="17F294BA" w14:textId="617E7EE5" w:rsidR="00CA1E76" w:rsidRPr="00F634F6" w:rsidRDefault="00CA1E76" w:rsidP="00F634F6">
      <w:pPr>
        <w:spacing w:line="480" w:lineRule="auto"/>
        <w:ind w:right="-2" w:firstLine="42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tel. …………………………………………</w:t>
      </w:r>
    </w:p>
    <w:bookmarkEnd w:id="1"/>
    <w:p w14:paraId="0446010D" w14:textId="77777777" w:rsidR="00634637" w:rsidRPr="00EF304A" w:rsidRDefault="00634637" w:rsidP="00567BEF">
      <w:pPr>
        <w:pStyle w:val="Akapitzlist"/>
        <w:numPr>
          <w:ilvl w:val="0"/>
          <w:numId w:val="1"/>
        </w:numPr>
        <w:tabs>
          <w:tab w:val="left" w:pos="284"/>
        </w:tabs>
        <w:spacing w:line="480" w:lineRule="auto"/>
        <w:ind w:left="426" w:right="-2" w:hanging="426"/>
        <w:jc w:val="both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>Załączniki do oferty:</w:t>
      </w:r>
    </w:p>
    <w:p w14:paraId="65820467" w14:textId="6B8B5F46" w:rsidR="00634637" w:rsidRPr="00F634F6" w:rsidRDefault="00634637" w:rsidP="00F634F6">
      <w:pPr>
        <w:spacing w:before="120" w:line="480" w:lineRule="auto"/>
        <w:ind w:right="-2" w:firstLine="426"/>
        <w:rPr>
          <w:rFonts w:ascii="Verdana" w:hAnsi="Verdana" w:cs="Arial"/>
          <w:sz w:val="20"/>
          <w:szCs w:val="20"/>
        </w:rPr>
      </w:pPr>
      <w:r w:rsidRPr="00EF304A">
        <w:rPr>
          <w:rFonts w:ascii="Verdana" w:hAnsi="Verdana" w:cs="Arial"/>
          <w:sz w:val="20"/>
          <w:szCs w:val="20"/>
        </w:rPr>
        <w:t>………………………………………………………………………………………</w:t>
      </w:r>
    </w:p>
    <w:p w14:paraId="47EFD77B" w14:textId="77777777" w:rsidR="00634637" w:rsidRPr="00EF304A" w:rsidRDefault="00634637" w:rsidP="00B5318F">
      <w:pPr>
        <w:pStyle w:val="Zwykytekst"/>
        <w:ind w:right="-2"/>
        <w:rPr>
          <w:rFonts w:ascii="Verdana" w:hAnsi="Verdana" w:cs="Arial"/>
          <w:i/>
        </w:rPr>
      </w:pPr>
    </w:p>
    <w:p w14:paraId="572A7162" w14:textId="77777777" w:rsidR="00634637" w:rsidRPr="00EF304A" w:rsidRDefault="00634637" w:rsidP="00AC3523">
      <w:pPr>
        <w:pStyle w:val="Zwykytekst"/>
        <w:ind w:right="-2"/>
        <w:jc w:val="right"/>
        <w:rPr>
          <w:rFonts w:ascii="Verdana" w:hAnsi="Verdana" w:cs="Arial"/>
          <w:i/>
        </w:rPr>
      </w:pPr>
    </w:p>
    <w:p w14:paraId="124CA56E" w14:textId="77777777" w:rsidR="00634637" w:rsidRPr="00EF304A" w:rsidRDefault="00634637" w:rsidP="00AC3523">
      <w:pPr>
        <w:pStyle w:val="Zwykytekst"/>
        <w:ind w:right="-2"/>
        <w:jc w:val="right"/>
        <w:rPr>
          <w:rFonts w:ascii="Verdana" w:hAnsi="Verdana" w:cs="Arial"/>
          <w:i/>
        </w:rPr>
      </w:pPr>
      <w:r w:rsidRPr="00EF304A">
        <w:rPr>
          <w:rFonts w:ascii="Verdana" w:hAnsi="Verdana" w:cs="Arial"/>
          <w:i/>
        </w:rPr>
        <w:t>……………………………………………………………</w:t>
      </w:r>
    </w:p>
    <w:p w14:paraId="217324DC" w14:textId="77777777" w:rsidR="00634637" w:rsidRPr="00EF304A" w:rsidRDefault="00634637" w:rsidP="00AC3523">
      <w:pPr>
        <w:pStyle w:val="Zwykytekst"/>
        <w:ind w:right="-2"/>
        <w:jc w:val="right"/>
        <w:rPr>
          <w:rFonts w:ascii="Verdana" w:hAnsi="Verdana" w:cs="Arial"/>
          <w:i/>
          <w:sz w:val="18"/>
          <w:szCs w:val="18"/>
        </w:rPr>
      </w:pPr>
      <w:r w:rsidRPr="00EF304A">
        <w:rPr>
          <w:rFonts w:ascii="Verdana" w:hAnsi="Verdana" w:cs="Arial"/>
          <w:i/>
          <w:sz w:val="18"/>
          <w:szCs w:val="18"/>
        </w:rPr>
        <w:t>(upoważniony przedstawiciel)</w:t>
      </w:r>
    </w:p>
    <w:p w14:paraId="5959D2BA" w14:textId="77777777" w:rsidR="00634637" w:rsidRPr="00EF304A" w:rsidRDefault="00634637" w:rsidP="00AC3523">
      <w:pPr>
        <w:pStyle w:val="Zwykytekst"/>
        <w:ind w:right="-2"/>
        <w:rPr>
          <w:rFonts w:ascii="Verdana" w:hAnsi="Verdana" w:cs="Arial"/>
        </w:rPr>
      </w:pPr>
    </w:p>
    <w:p w14:paraId="2DAAD9C1" w14:textId="77777777" w:rsidR="00634637" w:rsidRPr="00EF304A" w:rsidRDefault="00634637" w:rsidP="00AC3523">
      <w:pPr>
        <w:pStyle w:val="Zwykytekst"/>
        <w:ind w:right="-2"/>
        <w:rPr>
          <w:rFonts w:ascii="Verdana" w:hAnsi="Verdana" w:cs="Arial"/>
        </w:rPr>
      </w:pPr>
    </w:p>
    <w:p w14:paraId="0E707CE9" w14:textId="65DC815B" w:rsidR="00EA178D" w:rsidRPr="00EF304A" w:rsidRDefault="00634637" w:rsidP="00B5318F">
      <w:pPr>
        <w:pStyle w:val="Zwykytekst"/>
        <w:ind w:right="-2"/>
        <w:rPr>
          <w:rFonts w:ascii="Verdana" w:hAnsi="Verdana"/>
        </w:rPr>
      </w:pPr>
      <w:r w:rsidRPr="00EF304A">
        <w:rPr>
          <w:rFonts w:ascii="Verdana" w:hAnsi="Verdana" w:cs="Arial"/>
        </w:rPr>
        <w:t>………………………………………………… dnia……………………… 20</w:t>
      </w:r>
      <w:r w:rsidR="007E5658">
        <w:rPr>
          <w:rFonts w:ascii="Verdana" w:hAnsi="Verdana" w:cs="Arial"/>
        </w:rPr>
        <w:t>2</w:t>
      </w:r>
      <w:r w:rsidR="004F7649">
        <w:rPr>
          <w:rFonts w:ascii="Verdana" w:hAnsi="Verdana" w:cs="Arial"/>
        </w:rPr>
        <w:t>6</w:t>
      </w:r>
      <w:r w:rsidRPr="00EF304A">
        <w:rPr>
          <w:rFonts w:ascii="Verdana" w:hAnsi="Verdana" w:cs="Arial"/>
        </w:rPr>
        <w:t xml:space="preserve"> roku</w:t>
      </w:r>
    </w:p>
    <w:p w14:paraId="0C74A82D" w14:textId="77777777" w:rsidR="009D422C" w:rsidRDefault="009D422C" w:rsidP="00EC7E14">
      <w:pPr>
        <w:rPr>
          <w:rFonts w:ascii="Verdana" w:hAnsi="Verdana"/>
          <w:sz w:val="20"/>
          <w:szCs w:val="20"/>
        </w:rPr>
      </w:pPr>
    </w:p>
    <w:p w14:paraId="215CAB9C" w14:textId="77777777" w:rsidR="00F634F6" w:rsidRDefault="00F634F6" w:rsidP="00BB6352">
      <w:pPr>
        <w:jc w:val="right"/>
        <w:rPr>
          <w:rFonts w:ascii="Verdana" w:hAnsi="Verdana"/>
          <w:sz w:val="20"/>
          <w:szCs w:val="20"/>
        </w:rPr>
      </w:pPr>
    </w:p>
    <w:p w14:paraId="51C67E60" w14:textId="77777777" w:rsidR="00FA371D" w:rsidRDefault="00FA371D" w:rsidP="00BB6352">
      <w:pPr>
        <w:jc w:val="right"/>
        <w:rPr>
          <w:rFonts w:ascii="Verdana" w:hAnsi="Verdana"/>
          <w:sz w:val="20"/>
          <w:szCs w:val="20"/>
        </w:rPr>
      </w:pPr>
    </w:p>
    <w:p w14:paraId="4024A00B" w14:textId="77777777" w:rsidR="00FA371D" w:rsidRDefault="00FA371D" w:rsidP="00BB6352">
      <w:pPr>
        <w:jc w:val="right"/>
        <w:rPr>
          <w:rFonts w:ascii="Verdana" w:hAnsi="Verdana"/>
          <w:sz w:val="20"/>
          <w:szCs w:val="20"/>
        </w:rPr>
      </w:pPr>
    </w:p>
    <w:p w14:paraId="29EFEB22" w14:textId="77777777" w:rsidR="00FA371D" w:rsidRDefault="00FA371D" w:rsidP="00BB6352">
      <w:pPr>
        <w:jc w:val="right"/>
        <w:rPr>
          <w:rFonts w:ascii="Verdana" w:hAnsi="Verdana"/>
          <w:sz w:val="20"/>
          <w:szCs w:val="20"/>
        </w:rPr>
      </w:pPr>
    </w:p>
    <w:p w14:paraId="179BAF07" w14:textId="77777777" w:rsidR="00E13B89" w:rsidRDefault="00E13B89" w:rsidP="00BB6352">
      <w:pPr>
        <w:jc w:val="right"/>
        <w:rPr>
          <w:rFonts w:ascii="Verdana" w:hAnsi="Verdana"/>
          <w:sz w:val="20"/>
          <w:szCs w:val="20"/>
        </w:rPr>
      </w:pPr>
    </w:p>
    <w:p w14:paraId="446C3F36" w14:textId="77777777" w:rsidR="00F0601D" w:rsidRDefault="00F0601D" w:rsidP="00BB6352">
      <w:pPr>
        <w:jc w:val="right"/>
        <w:rPr>
          <w:rFonts w:ascii="Verdana" w:hAnsi="Verdana"/>
          <w:sz w:val="20"/>
          <w:szCs w:val="20"/>
        </w:rPr>
      </w:pPr>
    </w:p>
    <w:p w14:paraId="3531D65C" w14:textId="77777777" w:rsidR="00F3769B" w:rsidRDefault="00F3769B" w:rsidP="00BB6352">
      <w:pPr>
        <w:jc w:val="right"/>
        <w:rPr>
          <w:rFonts w:ascii="Verdana" w:hAnsi="Verdana"/>
          <w:sz w:val="20"/>
          <w:szCs w:val="20"/>
        </w:rPr>
      </w:pPr>
    </w:p>
    <w:p w14:paraId="6D316E58" w14:textId="77777777" w:rsidR="00CA1E76" w:rsidRDefault="00CA1E76" w:rsidP="00BB6352">
      <w:pPr>
        <w:jc w:val="right"/>
        <w:rPr>
          <w:rFonts w:ascii="Verdana" w:hAnsi="Verdana"/>
          <w:sz w:val="20"/>
          <w:szCs w:val="20"/>
        </w:rPr>
      </w:pPr>
    </w:p>
    <w:p w14:paraId="66B03340" w14:textId="77777777" w:rsidR="00F96F98" w:rsidRDefault="00F96F98" w:rsidP="00BB6352">
      <w:pPr>
        <w:jc w:val="right"/>
        <w:rPr>
          <w:rFonts w:ascii="Verdana" w:hAnsi="Verdana"/>
          <w:sz w:val="20"/>
          <w:szCs w:val="20"/>
        </w:rPr>
      </w:pPr>
    </w:p>
    <w:p w14:paraId="434B9DFB" w14:textId="77777777" w:rsidR="004658AC" w:rsidRDefault="004658AC" w:rsidP="00BB6352">
      <w:pPr>
        <w:jc w:val="right"/>
        <w:rPr>
          <w:rFonts w:ascii="Verdana" w:hAnsi="Verdana"/>
          <w:sz w:val="20"/>
          <w:szCs w:val="20"/>
        </w:rPr>
      </w:pPr>
    </w:p>
    <w:p w14:paraId="484B4138" w14:textId="77777777" w:rsidR="004658AC" w:rsidRDefault="004658AC" w:rsidP="00BB6352">
      <w:pPr>
        <w:jc w:val="right"/>
        <w:rPr>
          <w:rFonts w:ascii="Verdana" w:hAnsi="Verdana"/>
          <w:sz w:val="20"/>
          <w:szCs w:val="20"/>
        </w:rPr>
      </w:pPr>
    </w:p>
    <w:p w14:paraId="6B293F33" w14:textId="77777777" w:rsidR="004658AC" w:rsidRDefault="004658AC" w:rsidP="00BB6352">
      <w:pPr>
        <w:jc w:val="right"/>
        <w:rPr>
          <w:rFonts w:ascii="Verdana" w:hAnsi="Verdana"/>
          <w:sz w:val="20"/>
          <w:szCs w:val="20"/>
        </w:rPr>
      </w:pPr>
    </w:p>
    <w:p w14:paraId="176A9F57" w14:textId="77777777" w:rsidR="004658AC" w:rsidRDefault="004658AC" w:rsidP="00BB6352">
      <w:pPr>
        <w:jc w:val="right"/>
        <w:rPr>
          <w:rFonts w:ascii="Verdana" w:hAnsi="Verdana"/>
          <w:sz w:val="20"/>
          <w:szCs w:val="20"/>
        </w:rPr>
      </w:pPr>
    </w:p>
    <w:p w14:paraId="0118913A" w14:textId="77777777" w:rsidR="004658AC" w:rsidRDefault="004658AC" w:rsidP="00BB6352">
      <w:pPr>
        <w:jc w:val="right"/>
        <w:rPr>
          <w:rFonts w:ascii="Verdana" w:hAnsi="Verdana"/>
          <w:sz w:val="20"/>
          <w:szCs w:val="20"/>
        </w:rPr>
      </w:pPr>
    </w:p>
    <w:p w14:paraId="4CBFBD69" w14:textId="77777777" w:rsidR="004658AC" w:rsidRDefault="004658AC" w:rsidP="00BB6352">
      <w:pPr>
        <w:jc w:val="right"/>
        <w:rPr>
          <w:rFonts w:ascii="Verdana" w:hAnsi="Verdana"/>
          <w:sz w:val="20"/>
          <w:szCs w:val="20"/>
        </w:rPr>
      </w:pPr>
    </w:p>
    <w:p w14:paraId="0F79FCCA" w14:textId="77777777" w:rsidR="00F96F98" w:rsidRDefault="00F96F98" w:rsidP="00BB6352">
      <w:pPr>
        <w:jc w:val="right"/>
        <w:rPr>
          <w:rFonts w:ascii="Verdana" w:hAnsi="Verdana"/>
          <w:sz w:val="20"/>
          <w:szCs w:val="20"/>
        </w:rPr>
      </w:pPr>
    </w:p>
    <w:p w14:paraId="17103F34" w14:textId="77777777" w:rsidR="00F96F98" w:rsidRDefault="00F96F98" w:rsidP="00BB6352">
      <w:pPr>
        <w:jc w:val="right"/>
        <w:rPr>
          <w:rFonts w:ascii="Verdana" w:hAnsi="Verdana"/>
          <w:sz w:val="20"/>
          <w:szCs w:val="20"/>
        </w:rPr>
      </w:pPr>
    </w:p>
    <w:p w14:paraId="4752AA32" w14:textId="77777777" w:rsidR="00DC427A" w:rsidRDefault="00DC427A" w:rsidP="00FF6A70">
      <w:pPr>
        <w:rPr>
          <w:rFonts w:ascii="Verdana" w:hAnsi="Verdana"/>
          <w:sz w:val="20"/>
          <w:szCs w:val="20"/>
        </w:rPr>
      </w:pPr>
    </w:p>
    <w:p w14:paraId="6D5BFB3D" w14:textId="22D99DB2" w:rsidR="00CF3BF2" w:rsidRDefault="00CF3BF2" w:rsidP="00FF6A70">
      <w:pPr>
        <w:contextualSpacing/>
        <w:jc w:val="right"/>
        <w:rPr>
          <w:rFonts w:ascii="Verdana" w:hAnsi="Verdana"/>
          <w:bCs/>
          <w:color w:val="000000"/>
          <w:sz w:val="20"/>
          <w:szCs w:val="20"/>
        </w:rPr>
      </w:pPr>
      <w:r w:rsidRPr="00FF6A70">
        <w:rPr>
          <w:rFonts w:ascii="Verdana" w:hAnsi="Verdana"/>
          <w:bCs/>
          <w:color w:val="000000"/>
          <w:sz w:val="20"/>
          <w:szCs w:val="20"/>
        </w:rPr>
        <w:t>Załącznik nr 2 do Zaproszenia do składania ofert</w:t>
      </w:r>
    </w:p>
    <w:p w14:paraId="77274BBC" w14:textId="77777777" w:rsidR="004658AC" w:rsidRPr="00FF6A70" w:rsidRDefault="004658AC" w:rsidP="00FF6A70">
      <w:pPr>
        <w:contextualSpacing/>
        <w:jc w:val="right"/>
        <w:rPr>
          <w:rFonts w:ascii="Verdana" w:hAnsi="Verdana"/>
          <w:sz w:val="20"/>
          <w:szCs w:val="20"/>
        </w:rPr>
      </w:pPr>
    </w:p>
    <w:p w14:paraId="2D7F65F4" w14:textId="5E0FDB01" w:rsidR="00A17AE3" w:rsidRPr="00FF6A70" w:rsidRDefault="005A0309" w:rsidP="00FF6A70">
      <w:pPr>
        <w:tabs>
          <w:tab w:val="left" w:pos="1200"/>
          <w:tab w:val="left" w:pos="1845"/>
        </w:tabs>
        <w:contextualSpacing/>
        <w:rPr>
          <w:rFonts w:ascii="Verdana" w:hAnsi="Verdana" w:cs="Calibri"/>
          <w:b/>
          <w:bCs/>
          <w:sz w:val="20"/>
          <w:szCs w:val="20"/>
        </w:rPr>
      </w:pPr>
      <w:r w:rsidRPr="00FF6A70">
        <w:rPr>
          <w:rFonts w:ascii="Verdana" w:hAnsi="Verdana" w:cs="Calibri"/>
          <w:b/>
          <w:bCs/>
          <w:sz w:val="20"/>
          <w:szCs w:val="20"/>
        </w:rPr>
        <w:tab/>
      </w:r>
      <w:r w:rsidRPr="00FF6A70">
        <w:rPr>
          <w:rFonts w:ascii="Verdana" w:hAnsi="Verdana" w:cs="Calibri"/>
          <w:b/>
          <w:bCs/>
          <w:sz w:val="20"/>
          <w:szCs w:val="20"/>
        </w:rPr>
        <w:tab/>
      </w:r>
    </w:p>
    <w:p w14:paraId="2069574B" w14:textId="77777777" w:rsidR="004658AC" w:rsidRPr="005D6584" w:rsidRDefault="004658AC" w:rsidP="004658AC">
      <w:pPr>
        <w:jc w:val="center"/>
        <w:rPr>
          <w:rFonts w:ascii="Verdana" w:hAnsi="Verdana"/>
          <w:b/>
          <w:bCs/>
          <w:sz w:val="20"/>
          <w:szCs w:val="20"/>
          <w:lang w:eastAsia="ar-SA"/>
        </w:rPr>
      </w:pPr>
      <w:r w:rsidRPr="005D6584">
        <w:rPr>
          <w:rFonts w:ascii="Verdana" w:hAnsi="Verdana"/>
          <w:b/>
          <w:bCs/>
          <w:sz w:val="20"/>
          <w:szCs w:val="20"/>
          <w:lang w:eastAsia="ar-SA"/>
        </w:rPr>
        <w:t xml:space="preserve">UMOWA Nr </w:t>
      </w:r>
      <w:proofErr w:type="gramStart"/>
      <w:r w:rsidRPr="005D6584">
        <w:rPr>
          <w:rFonts w:ascii="Verdana" w:hAnsi="Verdana"/>
          <w:b/>
          <w:bCs/>
          <w:sz w:val="20"/>
          <w:szCs w:val="20"/>
          <w:lang w:eastAsia="ar-SA"/>
        </w:rPr>
        <w:t>…….</w:t>
      </w:r>
      <w:proofErr w:type="gramEnd"/>
      <w:r w:rsidRPr="005D6584">
        <w:rPr>
          <w:rFonts w:ascii="Verdana" w:hAnsi="Verdana"/>
          <w:b/>
          <w:bCs/>
          <w:sz w:val="20"/>
          <w:szCs w:val="20"/>
          <w:lang w:eastAsia="ar-SA"/>
        </w:rPr>
        <w:t>.</w:t>
      </w:r>
      <w:r>
        <w:rPr>
          <w:rFonts w:ascii="Verdana" w:hAnsi="Verdana"/>
          <w:b/>
          <w:bCs/>
          <w:sz w:val="20"/>
          <w:szCs w:val="20"/>
          <w:lang w:eastAsia="ar-SA"/>
        </w:rPr>
        <w:t>RIN/B</w:t>
      </w:r>
      <w:r w:rsidRPr="005D6584">
        <w:rPr>
          <w:rFonts w:ascii="Verdana" w:hAnsi="Verdana"/>
          <w:b/>
          <w:bCs/>
          <w:sz w:val="20"/>
          <w:szCs w:val="20"/>
          <w:lang w:eastAsia="ar-SA"/>
        </w:rPr>
        <w:t>/2026</w:t>
      </w:r>
    </w:p>
    <w:p w14:paraId="04469983" w14:textId="77777777" w:rsidR="004658AC" w:rsidRPr="005D6584" w:rsidRDefault="004658AC" w:rsidP="004658AC">
      <w:pPr>
        <w:jc w:val="center"/>
        <w:rPr>
          <w:rFonts w:ascii="Verdana" w:hAnsi="Verdana"/>
          <w:b/>
          <w:bCs/>
          <w:sz w:val="20"/>
          <w:szCs w:val="20"/>
          <w:lang w:eastAsia="ar-SA"/>
        </w:rPr>
      </w:pPr>
      <w:r w:rsidRPr="005D6584">
        <w:rPr>
          <w:rFonts w:ascii="Verdana" w:hAnsi="Verdana"/>
          <w:b/>
          <w:bCs/>
          <w:sz w:val="20"/>
          <w:szCs w:val="20"/>
          <w:lang w:eastAsia="ar-SA"/>
        </w:rPr>
        <w:t xml:space="preserve"> </w:t>
      </w:r>
    </w:p>
    <w:p w14:paraId="237BF216" w14:textId="77777777" w:rsidR="004658AC" w:rsidRPr="005D6584" w:rsidRDefault="004658AC" w:rsidP="004658AC">
      <w:pPr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zawarta w Wieliszewie w dniu ………</w:t>
      </w:r>
      <w:proofErr w:type="gramStart"/>
      <w:r w:rsidRPr="005D6584">
        <w:rPr>
          <w:rFonts w:ascii="Verdana" w:hAnsi="Verdana"/>
          <w:sz w:val="20"/>
          <w:szCs w:val="20"/>
        </w:rPr>
        <w:t>…….</w:t>
      </w:r>
      <w:proofErr w:type="gramEnd"/>
      <w:r w:rsidRPr="005D6584">
        <w:rPr>
          <w:rFonts w:ascii="Verdana" w:hAnsi="Verdana"/>
          <w:sz w:val="20"/>
          <w:szCs w:val="20"/>
        </w:rPr>
        <w:t>2026 r. pomiędzy:</w:t>
      </w:r>
    </w:p>
    <w:p w14:paraId="6502F202" w14:textId="77777777" w:rsidR="004658AC" w:rsidRPr="005D6584" w:rsidRDefault="004658AC" w:rsidP="004658AC">
      <w:pPr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Gminą Wieliszew z siedzibą w Wieliszewie, ul. Krzysztofa Kamila Baczyńskiego 1, 05-135 Wieliszew, NIP: 536-175-82-64, REGON 013270577,</w:t>
      </w:r>
    </w:p>
    <w:p w14:paraId="3D0B2386" w14:textId="77777777" w:rsidR="004658AC" w:rsidRPr="005D6584" w:rsidRDefault="004658AC" w:rsidP="004658AC">
      <w:pPr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reprezentowaną przez:</w:t>
      </w:r>
    </w:p>
    <w:p w14:paraId="6F5E9BA0" w14:textId="77777777" w:rsidR="004658AC" w:rsidRPr="005D6584" w:rsidRDefault="004658AC" w:rsidP="004658AC">
      <w:pPr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Wójta Gminy Wieliszew – Pawła Andrzeja Kownackiego,</w:t>
      </w:r>
    </w:p>
    <w:p w14:paraId="1B854210" w14:textId="77777777" w:rsidR="004658AC" w:rsidRPr="005D6584" w:rsidRDefault="004658AC" w:rsidP="004658AC">
      <w:pPr>
        <w:tabs>
          <w:tab w:val="left" w:pos="3060"/>
          <w:tab w:val="left" w:pos="3600"/>
        </w:tabs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przy kontrasygnacie Skarbnika Gminy – Aleksandry Joanny Maruszewskiej,</w:t>
      </w:r>
    </w:p>
    <w:p w14:paraId="624419E1" w14:textId="77777777" w:rsidR="004658AC" w:rsidRPr="005D6584" w:rsidRDefault="004658AC" w:rsidP="004658AC">
      <w:pPr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zwaną dalej „Zamawiającym”,</w:t>
      </w:r>
    </w:p>
    <w:p w14:paraId="69A1C42C" w14:textId="77777777" w:rsidR="004658AC" w:rsidRPr="005D6584" w:rsidRDefault="004658AC" w:rsidP="004658AC">
      <w:pPr>
        <w:tabs>
          <w:tab w:val="left" w:pos="3060"/>
          <w:tab w:val="left" w:pos="3600"/>
        </w:tabs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a</w:t>
      </w:r>
    </w:p>
    <w:p w14:paraId="7DEFBA5A" w14:textId="77777777" w:rsidR="004658AC" w:rsidRPr="005D6584" w:rsidRDefault="004658AC" w:rsidP="004658AC">
      <w:pPr>
        <w:tabs>
          <w:tab w:val="left" w:pos="3060"/>
          <w:tab w:val="left" w:pos="3600"/>
        </w:tabs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……………………………… prowadzącym działalność pod nazwą …………………………………, adres siedziby: …………………………</w:t>
      </w:r>
      <w:proofErr w:type="gramStart"/>
      <w:r w:rsidRPr="005D6584">
        <w:rPr>
          <w:rFonts w:ascii="Verdana" w:hAnsi="Verdana"/>
          <w:sz w:val="20"/>
          <w:szCs w:val="20"/>
        </w:rPr>
        <w:t>…….</w:t>
      </w:r>
      <w:proofErr w:type="gramEnd"/>
      <w:r w:rsidRPr="005D6584">
        <w:rPr>
          <w:rFonts w:ascii="Verdana" w:hAnsi="Verdana"/>
          <w:sz w:val="20"/>
          <w:szCs w:val="20"/>
        </w:rPr>
        <w:t>.…</w:t>
      </w:r>
      <w:proofErr w:type="gramStart"/>
      <w:r w:rsidRPr="005D6584">
        <w:rPr>
          <w:rFonts w:ascii="Verdana" w:hAnsi="Verdana"/>
          <w:sz w:val="20"/>
          <w:szCs w:val="20"/>
        </w:rPr>
        <w:t>…….</w:t>
      </w:r>
      <w:proofErr w:type="gramEnd"/>
      <w:r w:rsidRPr="005D6584">
        <w:rPr>
          <w:rFonts w:ascii="Verdana" w:hAnsi="Verdana"/>
          <w:sz w:val="20"/>
          <w:szCs w:val="20"/>
        </w:rPr>
        <w:t>., NIP: …………………………</w:t>
      </w:r>
      <w:proofErr w:type="gramStart"/>
      <w:r w:rsidRPr="005D6584">
        <w:rPr>
          <w:rFonts w:ascii="Verdana" w:hAnsi="Verdana"/>
          <w:sz w:val="20"/>
          <w:szCs w:val="20"/>
        </w:rPr>
        <w:t>…….,  REGON</w:t>
      </w:r>
      <w:proofErr w:type="gramEnd"/>
      <w:r w:rsidRPr="005D6584">
        <w:rPr>
          <w:rFonts w:ascii="Verdana" w:hAnsi="Verdana"/>
          <w:sz w:val="20"/>
          <w:szCs w:val="20"/>
        </w:rPr>
        <w:t xml:space="preserve">: </w:t>
      </w:r>
      <w:r w:rsidRPr="005D6584">
        <w:rPr>
          <w:rFonts w:ascii="Verdana" w:eastAsiaTheme="minorHAnsi" w:hAnsi="Verdana" w:cs="Verdana"/>
          <w:sz w:val="20"/>
          <w:szCs w:val="20"/>
          <w:lang w:eastAsia="en-US"/>
        </w:rPr>
        <w:t>………………………</w:t>
      </w:r>
      <w:r w:rsidRPr="005D6584">
        <w:rPr>
          <w:rFonts w:ascii="Verdana" w:hAnsi="Verdana"/>
          <w:sz w:val="20"/>
          <w:szCs w:val="20"/>
        </w:rPr>
        <w:t xml:space="preserve"> </w:t>
      </w:r>
    </w:p>
    <w:p w14:paraId="70CCFDE3" w14:textId="77777777" w:rsidR="004658AC" w:rsidRPr="005D6584" w:rsidRDefault="004658AC" w:rsidP="004658AC">
      <w:pPr>
        <w:pStyle w:val="Standard"/>
        <w:rPr>
          <w:rFonts w:ascii="Verdana" w:hAnsi="Verdana"/>
          <w:kern w:val="0"/>
        </w:rPr>
      </w:pPr>
      <w:r w:rsidRPr="005D6584">
        <w:rPr>
          <w:rFonts w:ascii="Verdana" w:hAnsi="Verdana"/>
          <w:kern w:val="0"/>
        </w:rPr>
        <w:t>zwanym dalej „Wykonawcą”,</w:t>
      </w:r>
    </w:p>
    <w:p w14:paraId="0334DC96" w14:textId="77777777" w:rsidR="004658AC" w:rsidRPr="005D6584" w:rsidRDefault="004658AC" w:rsidP="004658AC">
      <w:pPr>
        <w:jc w:val="both"/>
        <w:rPr>
          <w:rStyle w:val="Domylnaczcionkaakapitu1"/>
          <w:rFonts w:ascii="Verdana" w:hAnsi="Verdana" w:cs="Verdana"/>
          <w:bCs/>
          <w:sz w:val="20"/>
          <w:szCs w:val="20"/>
        </w:rPr>
      </w:pPr>
    </w:p>
    <w:p w14:paraId="1DFF285B" w14:textId="77777777" w:rsidR="004658AC" w:rsidRPr="00F54CD4" w:rsidRDefault="004658AC" w:rsidP="004658AC">
      <w:pPr>
        <w:pStyle w:val="Tekstpodstawowywcity"/>
        <w:ind w:left="-1"/>
        <w:contextualSpacing/>
        <w:jc w:val="both"/>
        <w:rPr>
          <w:rStyle w:val="Domylnaczcionkaakapitu1"/>
          <w:rFonts w:ascii="Verdana" w:hAnsi="Verdana" w:cs="Verdana"/>
          <w:sz w:val="20"/>
          <w:szCs w:val="20"/>
        </w:rPr>
      </w:pPr>
      <w:r w:rsidRPr="00F54CD4">
        <w:rPr>
          <w:rStyle w:val="Domylnaczcionkaakapitu1"/>
          <w:rFonts w:ascii="Verdana" w:hAnsi="Verdana" w:cs="Verdana"/>
          <w:sz w:val="20"/>
          <w:szCs w:val="20"/>
        </w:rPr>
        <w:t>W wyniku dokonania przez Zamawiającego wyboru oferty Wykonawcy w trakcie postępowania</w:t>
      </w:r>
    </w:p>
    <w:p w14:paraId="60BBF7F0" w14:textId="77777777" w:rsidR="004658AC" w:rsidRDefault="004658AC" w:rsidP="004658AC">
      <w:pPr>
        <w:pStyle w:val="Tekstpodstawowywcity"/>
        <w:ind w:left="-1"/>
        <w:contextualSpacing/>
        <w:jc w:val="both"/>
        <w:rPr>
          <w:rStyle w:val="Domylnaczcionkaakapitu1"/>
          <w:rFonts w:ascii="Verdana" w:hAnsi="Verdana" w:cs="Verdana"/>
          <w:sz w:val="20"/>
          <w:szCs w:val="20"/>
        </w:rPr>
      </w:pPr>
      <w:r w:rsidRPr="00F54CD4">
        <w:rPr>
          <w:rStyle w:val="Domylnaczcionkaakapitu1"/>
          <w:rFonts w:ascii="Verdana" w:hAnsi="Verdana" w:cs="Verdana"/>
          <w:sz w:val="20"/>
          <w:szCs w:val="20"/>
        </w:rPr>
        <w:t>o udzielenie zamówienia publicznego, prowadzonego w trybie zapytania ofertowego na podstawie Regulaminu udzielania zamówień, do których nie stosuje się przepisów ustawy z dnia 11 września 2019r. Prawo zamówień publicznych</w:t>
      </w:r>
      <w:r w:rsidRPr="00914AD6">
        <w:rPr>
          <w:rStyle w:val="Domylnaczcionkaakapitu1"/>
          <w:rFonts w:ascii="Verdana" w:hAnsi="Verdana" w:cs="Verdana"/>
          <w:sz w:val="20"/>
          <w:szCs w:val="20"/>
        </w:rPr>
        <w:t>, została zawarta umowa na wykonanie remontu dachu nad salą gimnastyczną i świetlicą w Szkole w Łajscach, w ramach zadania pn.: „Remont dachu w Szkole Podstawowej im. Stanisława Moniuszki w Łajskach”, została zawarta umowa o następującej treści:</w:t>
      </w:r>
    </w:p>
    <w:p w14:paraId="26238A9B" w14:textId="77777777" w:rsidR="004658AC" w:rsidRPr="006505A0" w:rsidRDefault="004658AC" w:rsidP="004658AC">
      <w:pPr>
        <w:pStyle w:val="Tekstpodstawowywcity"/>
        <w:ind w:left="-1"/>
        <w:contextualSpacing/>
        <w:jc w:val="both"/>
        <w:rPr>
          <w:rFonts w:ascii="Verdana" w:hAnsi="Verdana" w:cs="Verdana"/>
          <w:sz w:val="20"/>
          <w:szCs w:val="20"/>
        </w:rPr>
      </w:pPr>
    </w:p>
    <w:p w14:paraId="3C891CAC" w14:textId="77777777" w:rsidR="004658AC" w:rsidRPr="006505A0" w:rsidRDefault="004658AC" w:rsidP="004658AC">
      <w:pPr>
        <w:jc w:val="center"/>
        <w:rPr>
          <w:rFonts w:ascii="Verdana" w:hAnsi="Verdana"/>
          <w:b/>
          <w:sz w:val="20"/>
          <w:szCs w:val="20"/>
        </w:rPr>
      </w:pPr>
      <w:r w:rsidRPr="005D6584">
        <w:rPr>
          <w:rFonts w:ascii="Verdana" w:hAnsi="Verdana"/>
          <w:b/>
          <w:sz w:val="20"/>
          <w:szCs w:val="20"/>
        </w:rPr>
        <w:t>§ 1</w:t>
      </w:r>
    </w:p>
    <w:p w14:paraId="3F20757A" w14:textId="39915612" w:rsidR="004658AC" w:rsidRDefault="004658AC" w:rsidP="004658AC">
      <w:pPr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 w:cstheme="minorHAnsi"/>
          <w:sz w:val="20"/>
          <w:szCs w:val="20"/>
        </w:rPr>
        <w:t xml:space="preserve">Przedmiotem niniejszej umowy jest wykonanie robót budowlanych </w:t>
      </w:r>
      <w:r w:rsidRPr="005D6584">
        <w:rPr>
          <w:rFonts w:ascii="Verdana" w:hAnsi="Verdana" w:cstheme="minorHAnsi"/>
          <w:color w:val="000000"/>
          <w:sz w:val="20"/>
          <w:szCs w:val="20"/>
        </w:rPr>
        <w:t>w zakresie remontu dachu nad świetlicą i salą gimnastyczną budynku Szkoły Podstawowej im. Stanisława Moniuszki przy ul. Kościelnej 63, 05-119 Łajski</w:t>
      </w:r>
      <w:r w:rsidRPr="005D6584">
        <w:rPr>
          <w:rFonts w:ascii="Verdana" w:hAnsi="Verdana" w:cstheme="minorHAnsi"/>
          <w:sz w:val="20"/>
          <w:szCs w:val="20"/>
        </w:rPr>
        <w:t xml:space="preserve"> zgodnie z Opisem Przedmiotu Zamówienia.</w:t>
      </w:r>
      <w:r w:rsidRPr="005D6584">
        <w:rPr>
          <w:rFonts w:ascii="Verdana" w:hAnsi="Verdana"/>
          <w:sz w:val="20"/>
          <w:szCs w:val="20"/>
        </w:rPr>
        <w:t xml:space="preserve"> </w:t>
      </w:r>
    </w:p>
    <w:p w14:paraId="6B8524FF" w14:textId="77777777" w:rsidR="004658AC" w:rsidRPr="004658AC" w:rsidRDefault="004658AC" w:rsidP="004658AC">
      <w:pPr>
        <w:jc w:val="both"/>
        <w:rPr>
          <w:rFonts w:ascii="Verdana" w:hAnsi="Verdana"/>
          <w:sz w:val="20"/>
          <w:szCs w:val="20"/>
        </w:rPr>
      </w:pPr>
    </w:p>
    <w:p w14:paraId="5B47A422" w14:textId="77777777" w:rsidR="004658AC" w:rsidRPr="005D6584" w:rsidRDefault="004658AC" w:rsidP="004658AC">
      <w:pPr>
        <w:jc w:val="center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2</w:t>
      </w:r>
    </w:p>
    <w:p w14:paraId="06B34DA6" w14:textId="179FC43D" w:rsidR="004658AC" w:rsidRDefault="004658AC" w:rsidP="004658AC">
      <w:pPr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 xml:space="preserve">Wykonawca zobowiązuje się do wykonania wszelkich zgłoszeń oraz robót budowlanych związanych z remontem </w:t>
      </w:r>
      <w:r w:rsidRPr="005D6584">
        <w:rPr>
          <w:rFonts w:ascii="Verdana" w:hAnsi="Verdana"/>
          <w:bCs/>
          <w:sz w:val="20"/>
          <w:szCs w:val="20"/>
        </w:rPr>
        <w:t>dachu</w:t>
      </w:r>
      <w:r w:rsidRPr="005D6584">
        <w:rPr>
          <w:rFonts w:ascii="Verdana" w:hAnsi="Verdana"/>
          <w:sz w:val="20"/>
          <w:szCs w:val="20"/>
        </w:rPr>
        <w:t xml:space="preserve"> budynku, zgodnie z Opisem Przedmiotu Zamówienia;</w:t>
      </w:r>
    </w:p>
    <w:p w14:paraId="295092C8" w14:textId="77777777" w:rsidR="004658AC" w:rsidRPr="005D6584" w:rsidRDefault="004658AC" w:rsidP="004658AC">
      <w:pPr>
        <w:jc w:val="both"/>
        <w:rPr>
          <w:rFonts w:ascii="Verdana" w:hAnsi="Verdana"/>
          <w:sz w:val="20"/>
          <w:szCs w:val="20"/>
        </w:rPr>
      </w:pPr>
    </w:p>
    <w:p w14:paraId="27B6860A" w14:textId="77777777" w:rsidR="004658AC" w:rsidRPr="005D6584" w:rsidRDefault="004658AC" w:rsidP="004658AC">
      <w:pPr>
        <w:jc w:val="center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3</w:t>
      </w:r>
    </w:p>
    <w:p w14:paraId="2040F1F8" w14:textId="77777777" w:rsidR="004658AC" w:rsidRPr="005D6584" w:rsidRDefault="004658AC" w:rsidP="004658AC">
      <w:pPr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Podstawowym dokumentem wiążącym Strony jest niniejsza umowa podpisana przez Zamawiającego i Wykonawcę.</w:t>
      </w:r>
    </w:p>
    <w:p w14:paraId="768F83BE" w14:textId="77777777" w:rsidR="004658AC" w:rsidRPr="005D6584" w:rsidRDefault="004658AC" w:rsidP="004658AC">
      <w:pPr>
        <w:jc w:val="both"/>
        <w:rPr>
          <w:rFonts w:ascii="Verdana" w:hAnsi="Verdana"/>
          <w:color w:val="000000"/>
          <w:sz w:val="20"/>
          <w:szCs w:val="20"/>
        </w:rPr>
      </w:pPr>
    </w:p>
    <w:p w14:paraId="7ABE0941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Ogólne obowiązki Zamawiającego</w:t>
      </w:r>
    </w:p>
    <w:p w14:paraId="6775FEEB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4</w:t>
      </w:r>
    </w:p>
    <w:p w14:paraId="34C16466" w14:textId="77777777" w:rsidR="004658AC" w:rsidRPr="005D6584" w:rsidRDefault="004658AC" w:rsidP="004658AC">
      <w:pPr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 xml:space="preserve">Zamawiający zobowiązuje się do </w:t>
      </w:r>
      <w:r w:rsidRPr="005D6584">
        <w:rPr>
          <w:rFonts w:ascii="Verdana" w:hAnsi="Verdana"/>
          <w:sz w:val="20"/>
          <w:szCs w:val="20"/>
        </w:rPr>
        <w:t>przekazania protokolarnego Wykonawcy w ciągu 7 dni od podpisania umowy terenu budowy w rozmiarach i stanie umożliwiających wykonanie robót. Od chwili protokolarnego przejęcia terenu budowy przez Wykonawcę, ponosi on odpowiedzialność za szkody wynikłe na tym terenie aż do chwili oddania inwestycji Zamawiającemu.</w:t>
      </w:r>
    </w:p>
    <w:p w14:paraId="7A356D86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Obowiązki i działania wykonawcy</w:t>
      </w:r>
    </w:p>
    <w:p w14:paraId="6EB7B107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5</w:t>
      </w:r>
    </w:p>
    <w:p w14:paraId="180F436B" w14:textId="77777777" w:rsidR="004658AC" w:rsidRPr="005D6584" w:rsidRDefault="004658AC" w:rsidP="009C2D97">
      <w:pPr>
        <w:numPr>
          <w:ilvl w:val="0"/>
          <w:numId w:val="25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Wykonawca zobowiązuje się do wykonania prac określonych w § 1 ust. 1 zgodnie z obowiązującymi przepisami i sztuką budowlaną oraz na ustalonych niniejszą umową warunkach, a także uzgodnionymi z Zamawiającym ewentualnymi zmianami podjętymi w trakcie realizacji umowy.</w:t>
      </w:r>
    </w:p>
    <w:p w14:paraId="1C9A2CAD" w14:textId="77777777" w:rsidR="004658AC" w:rsidRPr="005D6584" w:rsidRDefault="004658AC" w:rsidP="009C2D97">
      <w:pPr>
        <w:numPr>
          <w:ilvl w:val="0"/>
          <w:numId w:val="25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lastRenderedPageBreak/>
        <w:t>Wykonawca ma obowiązek przybycia do siedziby Zamawiającego lub na teren robót na każde wezwanie Zamawiającego.</w:t>
      </w:r>
    </w:p>
    <w:p w14:paraId="61B0A34A" w14:textId="77777777" w:rsidR="004658AC" w:rsidRPr="005D6584" w:rsidRDefault="004658AC" w:rsidP="009C2D97">
      <w:pPr>
        <w:numPr>
          <w:ilvl w:val="0"/>
          <w:numId w:val="25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Wykonawca zobowiązuje się w szczególności do:</w:t>
      </w:r>
    </w:p>
    <w:p w14:paraId="507541CC" w14:textId="77777777" w:rsidR="004658AC" w:rsidRPr="005D6584" w:rsidRDefault="004658AC" w:rsidP="009C2D97">
      <w:pPr>
        <w:numPr>
          <w:ilvl w:val="0"/>
          <w:numId w:val="26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realizacji przedmiotu zamówienia, spełniającego wszelkie wymagania techniczne i normy jakościowe</w:t>
      </w:r>
      <w:r>
        <w:rPr>
          <w:rFonts w:ascii="Verdana" w:hAnsi="Verdana" w:cs="Arial"/>
          <w:sz w:val="20"/>
          <w:szCs w:val="20"/>
          <w:lang w:eastAsia="ar-SA"/>
        </w:rPr>
        <w:t xml:space="preserve"> </w:t>
      </w:r>
      <w:r w:rsidRPr="005D6584">
        <w:rPr>
          <w:rFonts w:ascii="Verdana" w:hAnsi="Verdana" w:cs="Arial"/>
          <w:sz w:val="20"/>
          <w:szCs w:val="20"/>
          <w:lang w:eastAsia="ar-SA"/>
        </w:rPr>
        <w:t>oraz wolnych od wad fizycznych i prawnych oraz wykonanie przedmiotu zamówienia z należytą starannością, zgodnie z obowiązującymi normami i przepisami prawa, zasadami współczesnej wiedzy technicznej i uzgodnieniami dokonanymi z Zamawiającym w trakcie realizacji prac;</w:t>
      </w:r>
    </w:p>
    <w:p w14:paraId="3D6A08E0" w14:textId="77777777" w:rsidR="004658AC" w:rsidRPr="005D6584" w:rsidRDefault="004658AC" w:rsidP="009C2D97">
      <w:pPr>
        <w:numPr>
          <w:ilvl w:val="0"/>
          <w:numId w:val="26"/>
        </w:numPr>
        <w:contextualSpacing/>
        <w:jc w:val="both"/>
        <w:rPr>
          <w:rFonts w:ascii="Verdana" w:hAnsi="Verdana" w:cs="Arial"/>
          <w:spacing w:val="-2"/>
          <w:sz w:val="20"/>
          <w:szCs w:val="20"/>
          <w:lang w:eastAsia="ar-SA"/>
        </w:rPr>
      </w:pPr>
      <w:r w:rsidRPr="005D6584">
        <w:rPr>
          <w:rFonts w:ascii="Verdana" w:hAnsi="Verdana" w:cs="Arial"/>
          <w:spacing w:val="-2"/>
          <w:sz w:val="20"/>
          <w:szCs w:val="20"/>
          <w:lang w:eastAsia="ar-SA"/>
        </w:rPr>
        <w:t>bezzwłocznego usunięcia ewentualnych szkód powstałych w trakcie wykonywania prac;</w:t>
      </w:r>
    </w:p>
    <w:p w14:paraId="27E34415" w14:textId="77777777" w:rsidR="004658AC" w:rsidRPr="005D6584" w:rsidRDefault="004658AC" w:rsidP="009C2D97">
      <w:pPr>
        <w:numPr>
          <w:ilvl w:val="0"/>
          <w:numId w:val="26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bieżącego informowania Zamawiającego o problemach lub okolicznościach mogących wpłynąć na opóźnienia terminu wykonania przedmiotu umowy;</w:t>
      </w:r>
    </w:p>
    <w:p w14:paraId="54B790C6" w14:textId="77777777" w:rsidR="004658AC" w:rsidRPr="005D6584" w:rsidRDefault="004658AC" w:rsidP="009C2D97">
      <w:pPr>
        <w:numPr>
          <w:ilvl w:val="0"/>
          <w:numId w:val="26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skompletowania i dostarczenia, najpóźniej w dniu zgłoszenia gotowości do odbioru końcowego, wymaganych dokumentów, a w szczególności opisanych poniżej (wszystkie dokumenty winny być sporządzone w języku polskim i złożone w formie papierowej trwale spiętej):</w:t>
      </w:r>
    </w:p>
    <w:p w14:paraId="2139F025" w14:textId="77777777" w:rsidR="004658AC" w:rsidRPr="005D6584" w:rsidRDefault="004658AC" w:rsidP="009C2D97">
      <w:pPr>
        <w:numPr>
          <w:ilvl w:val="0"/>
          <w:numId w:val="24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 xml:space="preserve">atesty, certyfikaty CE lub deklaracje zgodności na wbudowane materiały i zamontowane urządzenia ruchome i nieruchome, </w:t>
      </w:r>
    </w:p>
    <w:p w14:paraId="46BE8AB7" w14:textId="77777777" w:rsidR="004658AC" w:rsidRPr="005D6584" w:rsidRDefault="004658AC" w:rsidP="009C2D97">
      <w:pPr>
        <w:numPr>
          <w:ilvl w:val="0"/>
          <w:numId w:val="24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dokumenty gwarancyjne;</w:t>
      </w:r>
    </w:p>
    <w:p w14:paraId="16DC6F11" w14:textId="77777777" w:rsidR="004658AC" w:rsidRPr="005D6584" w:rsidRDefault="004658AC" w:rsidP="009C2D97">
      <w:pPr>
        <w:numPr>
          <w:ilvl w:val="0"/>
          <w:numId w:val="26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 xml:space="preserve">przestrzegania na terenie budowy obowiązujących przepisów bezpieczeństwa </w:t>
      </w:r>
      <w:r w:rsidRPr="005D6584">
        <w:rPr>
          <w:rFonts w:ascii="Verdana" w:hAnsi="Verdana" w:cs="Arial"/>
          <w:sz w:val="20"/>
          <w:szCs w:val="20"/>
          <w:lang w:eastAsia="ar-SA"/>
        </w:rPr>
        <w:br/>
        <w:t>i higieny pracy i przepisów przeciwpożarowych;</w:t>
      </w:r>
    </w:p>
    <w:p w14:paraId="219D97D3" w14:textId="77777777" w:rsidR="004658AC" w:rsidRPr="005D6584" w:rsidRDefault="004658AC" w:rsidP="009C2D97">
      <w:pPr>
        <w:numPr>
          <w:ilvl w:val="0"/>
          <w:numId w:val="26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zabezpieczenia składowanych tymczasowo na placu budowy materiałów i urządzeń - do czasu ich wbudowania, przed zniszczeniem, uszkodzeniem albo utratą jakości, właściwości lub parametrów oraz udostępnienia do kontroli przez Inspektora Nadzoru;</w:t>
      </w:r>
    </w:p>
    <w:p w14:paraId="35D6396B" w14:textId="77777777" w:rsidR="004658AC" w:rsidRPr="005D6584" w:rsidRDefault="004658AC" w:rsidP="009C2D97">
      <w:pPr>
        <w:numPr>
          <w:ilvl w:val="0"/>
          <w:numId w:val="26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wygrodzenia zaplecza budowy w celu uniemożliwienia wstępu osobom trzecim:</w:t>
      </w:r>
    </w:p>
    <w:p w14:paraId="76658773" w14:textId="77777777" w:rsidR="004658AC" w:rsidRPr="005D6584" w:rsidRDefault="004658AC" w:rsidP="009C2D97">
      <w:pPr>
        <w:numPr>
          <w:ilvl w:val="0"/>
          <w:numId w:val="27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 xml:space="preserve">wygrodzenie powinno być pełne, wykonane w sposób trwały, estetyczny i utrzymywane przez cały okres prowadzenia robót budowlanych w niezmiennym stanie (estetyce), </w:t>
      </w:r>
    </w:p>
    <w:p w14:paraId="300A2EDB" w14:textId="77777777" w:rsidR="004658AC" w:rsidRPr="005D6584" w:rsidRDefault="004658AC" w:rsidP="009C2D97">
      <w:pPr>
        <w:numPr>
          <w:ilvl w:val="0"/>
          <w:numId w:val="27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bezpieczne, to jest w celu zachowania bezpieczeństwa i uniemożliwienia wejścia osobom postronnym należy zachować istniejące ogrodzenie lub wykonać tymczasowe,</w:t>
      </w:r>
    </w:p>
    <w:p w14:paraId="11B44694" w14:textId="77777777" w:rsidR="004658AC" w:rsidRPr="005D6584" w:rsidRDefault="004658AC" w:rsidP="009C2D97">
      <w:pPr>
        <w:numPr>
          <w:ilvl w:val="0"/>
          <w:numId w:val="27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w przypadku dłuższych przerw w pracach (np. okresy świąt) należy zapewnić porządek na placu budowy oraz sprawdzić teren w sąsiedztwie – i jeśli został zanieczyszczony przez materiały z budowy – sprzątnąć,</w:t>
      </w:r>
    </w:p>
    <w:p w14:paraId="4C044606" w14:textId="77777777" w:rsidR="004658AC" w:rsidRPr="005D6584" w:rsidRDefault="004658AC" w:rsidP="009C2D97">
      <w:pPr>
        <w:numPr>
          <w:ilvl w:val="0"/>
          <w:numId w:val="26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zapewnienia przy robotach odpowiedniego nadzoru technicznego oraz pracowników      o kwalifikacjach niezbędnych do odpowiedniego i terminowego wykonania robót,</w:t>
      </w:r>
    </w:p>
    <w:p w14:paraId="5AFF3F1A" w14:textId="77777777" w:rsidR="004658AC" w:rsidRPr="005D6584" w:rsidRDefault="004658AC" w:rsidP="009C2D97">
      <w:pPr>
        <w:numPr>
          <w:ilvl w:val="0"/>
          <w:numId w:val="26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ubezpieczenia budowy i robót z tytułu szkód, które mogą zaistnieć w związku z określonymi zdarzeniami losowymi oraz od odpowiedzialności cywilnej,</w:t>
      </w:r>
    </w:p>
    <w:p w14:paraId="0D24AA01" w14:textId="77777777" w:rsidR="004658AC" w:rsidRPr="005D6584" w:rsidRDefault="004658AC" w:rsidP="009C2D97">
      <w:pPr>
        <w:numPr>
          <w:ilvl w:val="0"/>
          <w:numId w:val="26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urządzenia, utrzymania i likwidacji zaplecza budowy oraz uporządkowania terenu budowy po zakończeniu robót,</w:t>
      </w:r>
    </w:p>
    <w:p w14:paraId="529AAEDF" w14:textId="77777777" w:rsidR="004658AC" w:rsidRPr="005D6584" w:rsidRDefault="004658AC" w:rsidP="009C2D97">
      <w:pPr>
        <w:numPr>
          <w:ilvl w:val="0"/>
          <w:numId w:val="26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dokonania uzgodnień, uzyskania wszelkich opinii i zaświadczeń niezbędnych do wykonania przedmiotu umowy,</w:t>
      </w:r>
    </w:p>
    <w:p w14:paraId="133377EE" w14:textId="77777777" w:rsidR="004658AC" w:rsidRPr="005D6584" w:rsidRDefault="004658AC" w:rsidP="009C2D97">
      <w:pPr>
        <w:numPr>
          <w:ilvl w:val="0"/>
          <w:numId w:val="25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Po stronie Wykonawcy leży wykonanie i poniesienie kosztów:</w:t>
      </w:r>
    </w:p>
    <w:p w14:paraId="388CB3E9" w14:textId="77777777" w:rsidR="004658AC" w:rsidRPr="005D6584" w:rsidRDefault="004658AC" w:rsidP="009C2D97">
      <w:pPr>
        <w:numPr>
          <w:ilvl w:val="0"/>
          <w:numId w:val="28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odszkodowań za szkody wyrządzone podczas prowadzenia robót budowlanych;</w:t>
      </w:r>
    </w:p>
    <w:p w14:paraId="08DED24E" w14:textId="77777777" w:rsidR="004658AC" w:rsidRPr="005D6584" w:rsidRDefault="004658AC" w:rsidP="009C2D97">
      <w:pPr>
        <w:numPr>
          <w:ilvl w:val="0"/>
          <w:numId w:val="28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zasilania energetycznego na placu budowy oraz wszelkich innych kosztów związanych z wykonaniem przedmiotu umowy;</w:t>
      </w:r>
    </w:p>
    <w:p w14:paraId="6736B9F3" w14:textId="77777777" w:rsidR="004658AC" w:rsidRPr="005D6584" w:rsidRDefault="004658AC" w:rsidP="009C2D97">
      <w:pPr>
        <w:numPr>
          <w:ilvl w:val="0"/>
          <w:numId w:val="25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Wykonawca ponosi odpowiedzialność za właściwe zabezpieczenie robót, oznakowanie robót, utrudnienia w ruchu oraz ewentualne szkody wyrządzone osobom trzecim z tego tytułu w związku z wykonywanymi robotami objętymi niniejszą umową w obrębie terenu robót od daty przyjęcia robót od Zamawiającego do czasu ich ostatecznego odbioru.</w:t>
      </w:r>
    </w:p>
    <w:p w14:paraId="39888149" w14:textId="77777777" w:rsidR="004658AC" w:rsidRPr="005D6584" w:rsidRDefault="004658AC" w:rsidP="009C2D97">
      <w:pPr>
        <w:numPr>
          <w:ilvl w:val="0"/>
          <w:numId w:val="25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 xml:space="preserve">Wykonawca jest zobowiązany opracować szczegółowy plan bezpieczeństwa i ochrony zdrowia na podstawie Rozporządzenia Ministra Infrastruktury z dnia 23 czerwca 2003r., </w:t>
      </w:r>
      <w:r w:rsidRPr="005D6584">
        <w:rPr>
          <w:rFonts w:ascii="Verdana" w:hAnsi="Verdana" w:cs="Arial"/>
          <w:sz w:val="20"/>
          <w:szCs w:val="20"/>
          <w:lang w:eastAsia="ar-SA"/>
        </w:rPr>
        <w:br/>
      </w:r>
      <w:r w:rsidRPr="005D6584">
        <w:rPr>
          <w:rFonts w:ascii="Verdana" w:hAnsi="Verdana" w:cs="Arial"/>
          <w:sz w:val="20"/>
          <w:szCs w:val="20"/>
          <w:lang w:eastAsia="ar-SA"/>
        </w:rPr>
        <w:lastRenderedPageBreak/>
        <w:t>w sprawie informacji dotyczącej bezpieczeństwa i ochrony zdrowia oraz planu bezpieczeństwa i ochrony (Dz. U. Nr. 120 poz. 1126</w:t>
      </w:r>
      <w:r w:rsidRPr="005D6584">
        <w:rPr>
          <w:rStyle w:val="Domylnaczcionkaakapitu1"/>
          <w:rFonts w:ascii="Verdana" w:hAnsi="Verdana" w:cs="Verdana"/>
          <w:sz w:val="20"/>
          <w:szCs w:val="20"/>
        </w:rPr>
        <w:t xml:space="preserve"> z późn.zm.</w:t>
      </w:r>
      <w:r w:rsidRPr="005D6584">
        <w:rPr>
          <w:rFonts w:ascii="Verdana" w:hAnsi="Verdana" w:cs="Arial"/>
          <w:sz w:val="20"/>
          <w:szCs w:val="20"/>
          <w:lang w:eastAsia="ar-SA"/>
        </w:rPr>
        <w:t>).</w:t>
      </w:r>
    </w:p>
    <w:p w14:paraId="44D49779" w14:textId="77777777" w:rsidR="004658AC" w:rsidRDefault="004658AC" w:rsidP="009C2D97">
      <w:pPr>
        <w:numPr>
          <w:ilvl w:val="0"/>
          <w:numId w:val="25"/>
        </w:numPr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  <w:r w:rsidRPr="005D6584">
        <w:rPr>
          <w:rFonts w:ascii="Verdana" w:hAnsi="Verdana" w:cs="Arial"/>
          <w:sz w:val="20"/>
          <w:szCs w:val="20"/>
          <w:lang w:eastAsia="ar-SA"/>
        </w:rPr>
        <w:t>Wykonawca jako wytwórca odpadów, jest odpowiedzialny za odzysk lub unieszkodliwienie wszelkich odpadów powstałych w trakcie realizacji robót stanowiących przedmiot zamówienia oraz do wskazania miejsca i procesu zastosowanego odzysku lub unieszkodliwienia tych odpadów.</w:t>
      </w:r>
    </w:p>
    <w:p w14:paraId="2AC3E183" w14:textId="77777777" w:rsidR="004658AC" w:rsidRPr="005D6584" w:rsidRDefault="004658AC" w:rsidP="004658AC">
      <w:pPr>
        <w:ind w:left="360"/>
        <w:contextualSpacing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37AF2F4A" w14:textId="77777777" w:rsidR="004658AC" w:rsidRPr="005D6584" w:rsidRDefault="004658AC" w:rsidP="004658AC">
      <w:pPr>
        <w:jc w:val="center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6</w:t>
      </w:r>
    </w:p>
    <w:p w14:paraId="56B5F569" w14:textId="77777777" w:rsidR="004658AC" w:rsidRPr="005D6584" w:rsidRDefault="004658AC" w:rsidP="004658AC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 xml:space="preserve">Przedstawicielem Wykonawcy odpowiedzialnym za realizację przedmiotowego zadania </w:t>
      </w:r>
      <w:r w:rsidRPr="005D6584">
        <w:rPr>
          <w:rFonts w:ascii="Verdana" w:hAnsi="Verdana"/>
          <w:color w:val="000000"/>
          <w:sz w:val="20"/>
          <w:szCs w:val="20"/>
        </w:rPr>
        <w:br/>
        <w:t>w zakresie wykonania robót budowlanych jest: ………………………………………………</w:t>
      </w:r>
      <w:proofErr w:type="gramStart"/>
      <w:r w:rsidRPr="005D6584">
        <w:rPr>
          <w:rFonts w:ascii="Verdana" w:hAnsi="Verdana"/>
          <w:color w:val="000000"/>
          <w:sz w:val="20"/>
          <w:szCs w:val="20"/>
        </w:rPr>
        <w:t>…….</w:t>
      </w:r>
      <w:proofErr w:type="gramEnd"/>
      <w:r w:rsidRPr="005D6584">
        <w:rPr>
          <w:rFonts w:ascii="Verdana" w:hAnsi="Verdana"/>
          <w:color w:val="000000"/>
          <w:sz w:val="20"/>
          <w:szCs w:val="20"/>
        </w:rPr>
        <w:t>.</w:t>
      </w:r>
    </w:p>
    <w:p w14:paraId="1D949A95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FB0D02" w14:textId="77777777" w:rsidR="004658AC" w:rsidRPr="005D6584" w:rsidRDefault="004658AC" w:rsidP="004658AC">
      <w:pPr>
        <w:rPr>
          <w:rFonts w:ascii="Verdana" w:hAnsi="Verdana"/>
          <w:b/>
          <w:bCs/>
          <w:color w:val="000000"/>
          <w:sz w:val="20"/>
          <w:szCs w:val="20"/>
        </w:rPr>
      </w:pPr>
    </w:p>
    <w:p w14:paraId="022EFF7D" w14:textId="77777777" w:rsidR="004658AC" w:rsidRPr="005D6584" w:rsidRDefault="004658AC" w:rsidP="004658AC">
      <w:pPr>
        <w:jc w:val="center"/>
        <w:rPr>
          <w:rStyle w:val="Domylnaczcionkaakapitu1"/>
          <w:rFonts w:ascii="Verdana" w:hAnsi="Verdana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7</w:t>
      </w:r>
    </w:p>
    <w:p w14:paraId="600C1841" w14:textId="77777777" w:rsidR="004658AC" w:rsidRPr="005D6584" w:rsidRDefault="004658AC" w:rsidP="004658AC">
      <w:pPr>
        <w:jc w:val="both"/>
        <w:rPr>
          <w:rStyle w:val="Domylnaczcionkaakapitu1"/>
          <w:rFonts w:ascii="Verdana" w:hAnsi="Verdana"/>
          <w:color w:val="000000"/>
          <w:sz w:val="20"/>
          <w:szCs w:val="20"/>
        </w:rPr>
      </w:pPr>
      <w:r w:rsidRPr="005D6584">
        <w:rPr>
          <w:rStyle w:val="Domylnaczcionkaakapitu1"/>
          <w:rFonts w:ascii="Verdana" w:hAnsi="Verdana"/>
          <w:bCs/>
          <w:color w:val="000000"/>
          <w:sz w:val="20"/>
          <w:szCs w:val="20"/>
        </w:rPr>
        <w:t>W celu wykonania swoich obowiązków Wykonawca zapewni swoim staraniem i na swój koszt, w szczególności</w:t>
      </w:r>
      <w:r w:rsidRPr="005D6584">
        <w:rPr>
          <w:rStyle w:val="Domylnaczcionkaakapitu1"/>
          <w:rFonts w:ascii="Verdana" w:hAnsi="Verdana"/>
          <w:color w:val="000000"/>
          <w:sz w:val="20"/>
          <w:szCs w:val="20"/>
        </w:rPr>
        <w:t>:</w:t>
      </w:r>
    </w:p>
    <w:p w14:paraId="4B0B5825" w14:textId="77777777" w:rsidR="004658AC" w:rsidRPr="005D6584" w:rsidRDefault="004658AC" w:rsidP="009C2D97">
      <w:pPr>
        <w:pStyle w:val="Akapitzlist"/>
        <w:numPr>
          <w:ilvl w:val="0"/>
          <w:numId w:val="9"/>
        </w:numPr>
        <w:contextualSpacing w:val="0"/>
        <w:jc w:val="both"/>
        <w:rPr>
          <w:rFonts w:ascii="Verdana" w:hAnsi="Verdana"/>
          <w:sz w:val="20"/>
          <w:szCs w:val="20"/>
        </w:rPr>
      </w:pPr>
      <w:r w:rsidRPr="005D6584">
        <w:rPr>
          <w:rStyle w:val="Domylnaczcionkaakapitu1"/>
          <w:rFonts w:ascii="Verdana" w:hAnsi="Verdana"/>
          <w:color w:val="000000"/>
          <w:sz w:val="20"/>
          <w:szCs w:val="20"/>
        </w:rPr>
        <w:t xml:space="preserve">z chwilą przejęcia terenu budowy Wykonawca staje się właścicielem i posiadaczem odpadów budowlanych pochodzących z rozbiórki, z którymi będzie postępował zgodnie z </w:t>
      </w:r>
      <w:r w:rsidRPr="005D6584">
        <w:rPr>
          <w:rFonts w:ascii="Verdana" w:hAnsi="Verdana"/>
          <w:sz w:val="20"/>
          <w:szCs w:val="20"/>
        </w:rPr>
        <w:t xml:space="preserve">obowiązującymi przepisami, w szczególności zaś ustawą z dnia 14 grudnia 2012 r. o odpadach (Dz. U. z 2022 r. poz. 699 z </w:t>
      </w:r>
      <w:proofErr w:type="spellStart"/>
      <w:r w:rsidRPr="005D6584">
        <w:rPr>
          <w:rFonts w:ascii="Verdana" w:hAnsi="Verdana"/>
          <w:sz w:val="20"/>
          <w:szCs w:val="20"/>
        </w:rPr>
        <w:t>późn</w:t>
      </w:r>
      <w:proofErr w:type="spellEnd"/>
      <w:r w:rsidRPr="005D6584">
        <w:rPr>
          <w:rFonts w:ascii="Verdana" w:hAnsi="Verdana"/>
          <w:sz w:val="20"/>
          <w:szCs w:val="20"/>
        </w:rPr>
        <w:t>. zm.),</w:t>
      </w:r>
    </w:p>
    <w:p w14:paraId="0D416ED1" w14:textId="77777777" w:rsidR="004658AC" w:rsidRPr="005D6584" w:rsidRDefault="004658AC" w:rsidP="009C2D97">
      <w:pPr>
        <w:pStyle w:val="Akapitzlist"/>
        <w:numPr>
          <w:ilvl w:val="0"/>
          <w:numId w:val="9"/>
        </w:numPr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 okresie od przekazania terenu robót do daty zakończenia i odbioru robót, Wykonawca odpowiada za odpowiednie utrzymanie terenu budowy,</w:t>
      </w:r>
    </w:p>
    <w:p w14:paraId="22450691" w14:textId="77777777" w:rsidR="004658AC" w:rsidRPr="005D6584" w:rsidRDefault="004658AC" w:rsidP="009C2D97">
      <w:pPr>
        <w:pStyle w:val="Akapitzlist"/>
        <w:numPr>
          <w:ilvl w:val="0"/>
          <w:numId w:val="9"/>
        </w:numPr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Wykonawca zobowiązany jest do kompletowania i udostępniania przedstawicielowi Zamawiającego wszelkich dokumentów takich jak: zawiadomienia, zaświadczenia atesty materiałowe, deklaracje zgodności dla dostarczonych materiałów, aprobaty techniczne, wyniki badań laboratoryjnych i technicznych, certyfikaty (jeżeli są wymagane), itp.,</w:t>
      </w:r>
    </w:p>
    <w:p w14:paraId="4D19BCD2" w14:textId="77777777" w:rsidR="004658AC" w:rsidRPr="005D6584" w:rsidRDefault="004658AC" w:rsidP="009C2D97">
      <w:pPr>
        <w:pStyle w:val="Akapitzlist"/>
        <w:numPr>
          <w:ilvl w:val="0"/>
          <w:numId w:val="9"/>
        </w:numPr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Wykonawca przekaże Zamawiającemu dokumentację, o której mowa w p-</w:t>
      </w:r>
      <w:proofErr w:type="spellStart"/>
      <w:r w:rsidRPr="005D6584">
        <w:rPr>
          <w:rFonts w:ascii="Verdana" w:hAnsi="Verdana"/>
          <w:color w:val="000000"/>
          <w:sz w:val="20"/>
          <w:szCs w:val="20"/>
        </w:rPr>
        <w:t>kcie</w:t>
      </w:r>
      <w:proofErr w:type="spellEnd"/>
      <w:r w:rsidRPr="005D6584">
        <w:rPr>
          <w:rFonts w:ascii="Verdana" w:hAnsi="Verdana"/>
          <w:color w:val="000000"/>
          <w:sz w:val="20"/>
          <w:szCs w:val="20"/>
        </w:rPr>
        <w:t xml:space="preserve"> 3), jako kompletną dokumentację powykonawczą, najpóźniej w dniu zgłoszenia wykonanych i zakończonych robót do odbioru końcowego,</w:t>
      </w:r>
    </w:p>
    <w:p w14:paraId="6F6D9D73" w14:textId="77777777" w:rsidR="004658AC" w:rsidRPr="005D6584" w:rsidRDefault="004658AC" w:rsidP="009C2D97">
      <w:pPr>
        <w:pStyle w:val="Akapitzlist"/>
        <w:numPr>
          <w:ilvl w:val="0"/>
          <w:numId w:val="9"/>
        </w:numPr>
        <w:contextualSpacing w:val="0"/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utrzymania ogólnego porządku na placu budowy, na terenie bezpośrednio przylegającym do placu budowy, a także uporządkowanie terenu budowy nie później niż w terminie odbioru końcowego,</w:t>
      </w:r>
    </w:p>
    <w:p w14:paraId="5B3E4AD3" w14:textId="77777777" w:rsidR="004658AC" w:rsidRPr="005D6584" w:rsidRDefault="004658AC" w:rsidP="009C2D97">
      <w:pPr>
        <w:pStyle w:val="Akapitzlist"/>
        <w:numPr>
          <w:ilvl w:val="0"/>
          <w:numId w:val="9"/>
        </w:numPr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ponoszenia odpowiedzialności za bezpieczeństwo wszystkich osób, które znajdują się na terenie budowy.</w:t>
      </w:r>
    </w:p>
    <w:p w14:paraId="7FC958D7" w14:textId="77777777" w:rsidR="004658AC" w:rsidRPr="005D6584" w:rsidRDefault="004658AC" w:rsidP="004658AC">
      <w:pPr>
        <w:jc w:val="both"/>
        <w:rPr>
          <w:rFonts w:ascii="Verdana" w:hAnsi="Verdana"/>
          <w:color w:val="000000"/>
          <w:sz w:val="20"/>
          <w:szCs w:val="20"/>
        </w:rPr>
      </w:pPr>
    </w:p>
    <w:p w14:paraId="6A62284A" w14:textId="77777777" w:rsidR="004658AC" w:rsidRPr="005D6584" w:rsidRDefault="004658AC" w:rsidP="004658AC">
      <w:pPr>
        <w:jc w:val="center"/>
        <w:rPr>
          <w:rFonts w:ascii="Verdana" w:hAnsi="Verdana" w:cs="Verdana"/>
          <w:b/>
          <w:bCs/>
          <w:color w:val="000000"/>
          <w:sz w:val="20"/>
          <w:szCs w:val="20"/>
        </w:rPr>
      </w:pPr>
    </w:p>
    <w:p w14:paraId="52B08635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Zapoznanie się Wykonawcy z terenem budowy</w:t>
      </w:r>
    </w:p>
    <w:p w14:paraId="59198B99" w14:textId="77777777" w:rsidR="004658AC" w:rsidRPr="005D6584" w:rsidRDefault="004658AC" w:rsidP="004658AC">
      <w:pPr>
        <w:jc w:val="center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8</w:t>
      </w:r>
    </w:p>
    <w:p w14:paraId="440D5F72" w14:textId="77777777" w:rsidR="004658AC" w:rsidRPr="005D6584" w:rsidRDefault="004658AC" w:rsidP="009C2D97">
      <w:pPr>
        <w:pStyle w:val="Akapitzlist"/>
        <w:numPr>
          <w:ilvl w:val="3"/>
          <w:numId w:val="10"/>
        </w:numPr>
        <w:tabs>
          <w:tab w:val="left" w:pos="360"/>
        </w:tabs>
        <w:suppressAutoHyphens/>
        <w:spacing w:line="276" w:lineRule="auto"/>
        <w:ind w:left="426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 xml:space="preserve">Wykonawca oświadcza, że przed złożeniem oferty zapoznał się z terenem budowy </w:t>
      </w:r>
      <w:r w:rsidRPr="005D6584">
        <w:rPr>
          <w:rFonts w:ascii="Verdana" w:hAnsi="Verdana"/>
          <w:color w:val="000000"/>
          <w:sz w:val="20"/>
          <w:szCs w:val="20"/>
        </w:rPr>
        <w:br/>
        <w:t>i jego otoczeniem, jak również uzyskał niezbędne informacje dotyczące:</w:t>
      </w:r>
    </w:p>
    <w:p w14:paraId="501383B6" w14:textId="77777777" w:rsidR="004658AC" w:rsidRPr="005D6584" w:rsidRDefault="004658AC" w:rsidP="009C2D97">
      <w:pPr>
        <w:pStyle w:val="Akapitzlist"/>
        <w:numPr>
          <w:ilvl w:val="0"/>
          <w:numId w:val="22"/>
        </w:numPr>
        <w:suppressAutoHyphens/>
        <w:spacing w:line="276" w:lineRule="auto"/>
        <w:ind w:left="709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 xml:space="preserve">uzbrojenia terenu w urządzenia podziemne i nadziemne, </w:t>
      </w:r>
    </w:p>
    <w:p w14:paraId="17B0BB28" w14:textId="77777777" w:rsidR="004658AC" w:rsidRPr="005D6584" w:rsidRDefault="004658AC" w:rsidP="009C2D97">
      <w:pPr>
        <w:pStyle w:val="Akapitzlist"/>
        <w:numPr>
          <w:ilvl w:val="0"/>
          <w:numId w:val="22"/>
        </w:numPr>
        <w:suppressAutoHyphens/>
        <w:spacing w:line="276" w:lineRule="auto"/>
        <w:ind w:left="709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możliwości urządzenia zaplecza technicznego,</w:t>
      </w:r>
    </w:p>
    <w:p w14:paraId="72089F6E" w14:textId="77777777" w:rsidR="004658AC" w:rsidRPr="005D6584" w:rsidRDefault="004658AC" w:rsidP="009C2D97">
      <w:pPr>
        <w:pStyle w:val="Akapitzlist"/>
        <w:numPr>
          <w:ilvl w:val="0"/>
          <w:numId w:val="22"/>
        </w:numPr>
        <w:suppressAutoHyphens/>
        <w:spacing w:line="276" w:lineRule="auto"/>
        <w:ind w:left="709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możliwości zasilania w energie elektryczną, wodę, itp.,</w:t>
      </w:r>
    </w:p>
    <w:p w14:paraId="4FD93E1D" w14:textId="77777777" w:rsidR="004658AC" w:rsidRPr="005D6584" w:rsidRDefault="004658AC" w:rsidP="009C2D97">
      <w:pPr>
        <w:pStyle w:val="Akapitzlist"/>
        <w:numPr>
          <w:ilvl w:val="0"/>
          <w:numId w:val="22"/>
        </w:numPr>
        <w:suppressAutoHyphens/>
        <w:spacing w:line="276" w:lineRule="auto"/>
        <w:ind w:left="709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stanu dróg dojazdowych,</w:t>
      </w:r>
    </w:p>
    <w:p w14:paraId="5C30C1D0" w14:textId="77777777" w:rsidR="004658AC" w:rsidRPr="005D6584" w:rsidRDefault="004658AC" w:rsidP="009C2D97">
      <w:pPr>
        <w:pStyle w:val="Akapitzlist"/>
        <w:numPr>
          <w:ilvl w:val="0"/>
          <w:numId w:val="22"/>
        </w:numPr>
        <w:suppressAutoHyphens/>
        <w:spacing w:line="276" w:lineRule="auto"/>
        <w:ind w:left="709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stanem istniejącym dachu,</w:t>
      </w:r>
    </w:p>
    <w:p w14:paraId="55883C40" w14:textId="77777777" w:rsidR="004658AC" w:rsidRPr="005D6584" w:rsidRDefault="004658AC" w:rsidP="009C2D97">
      <w:pPr>
        <w:pStyle w:val="Akapitzlist"/>
        <w:numPr>
          <w:ilvl w:val="0"/>
          <w:numId w:val="22"/>
        </w:numPr>
        <w:suppressAutoHyphens/>
        <w:spacing w:line="276" w:lineRule="auto"/>
        <w:ind w:left="709"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innych danych potrzebnych do wykonania robót.</w:t>
      </w:r>
    </w:p>
    <w:p w14:paraId="667C4E78" w14:textId="77777777" w:rsidR="004658AC" w:rsidRPr="005D6584" w:rsidRDefault="004658AC" w:rsidP="009C2D97">
      <w:pPr>
        <w:pStyle w:val="Akapitzlist"/>
        <w:numPr>
          <w:ilvl w:val="3"/>
          <w:numId w:val="10"/>
        </w:numPr>
        <w:tabs>
          <w:tab w:val="left" w:pos="360"/>
        </w:tabs>
        <w:suppressAutoHyphens/>
        <w:spacing w:line="276" w:lineRule="auto"/>
        <w:ind w:left="426"/>
        <w:jc w:val="both"/>
        <w:textAlignment w:val="baseline"/>
        <w:rPr>
          <w:rFonts w:ascii="Verdana" w:hAnsi="Verdana"/>
          <w:bCs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Wykonawca oświadcza, że wszystkie koszty związane z prowadzeniem i wykonaniem robót zawarł w cenie ofertowej.</w:t>
      </w:r>
    </w:p>
    <w:p w14:paraId="49DB4F06" w14:textId="77777777" w:rsidR="004658AC" w:rsidRPr="005D6584" w:rsidRDefault="004658AC" w:rsidP="004658AC">
      <w:pPr>
        <w:rPr>
          <w:rFonts w:ascii="Verdana" w:hAnsi="Verdana"/>
          <w:b/>
          <w:bCs/>
          <w:color w:val="000000"/>
          <w:sz w:val="20"/>
          <w:szCs w:val="20"/>
        </w:rPr>
      </w:pPr>
    </w:p>
    <w:p w14:paraId="7D737590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Utrzymanie terenu podczas prowadzenia robót</w:t>
      </w:r>
    </w:p>
    <w:p w14:paraId="51721417" w14:textId="77777777" w:rsidR="004658AC" w:rsidRPr="005D6584" w:rsidRDefault="004658AC" w:rsidP="004658AC">
      <w:pPr>
        <w:jc w:val="center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9</w:t>
      </w:r>
    </w:p>
    <w:p w14:paraId="20799D16" w14:textId="77777777" w:rsidR="004658AC" w:rsidRPr="005D6584" w:rsidRDefault="004658AC" w:rsidP="009C2D97">
      <w:pPr>
        <w:numPr>
          <w:ilvl w:val="0"/>
          <w:numId w:val="11"/>
        </w:numPr>
        <w:suppressAutoHyphens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 okresie od przekazania terenu robót do daty zakończenia i odbioru końcowego robót Wykonawca odpowiada za odpowiednie utrzymanie terenu prowadzenia robót.</w:t>
      </w:r>
    </w:p>
    <w:p w14:paraId="748C0997" w14:textId="77777777" w:rsidR="004658AC" w:rsidRPr="005D6584" w:rsidRDefault="004658AC" w:rsidP="009C2D97">
      <w:pPr>
        <w:numPr>
          <w:ilvl w:val="0"/>
          <w:numId w:val="11"/>
        </w:numPr>
        <w:suppressAutoHyphens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lastRenderedPageBreak/>
        <w:t>Dla zapewnienia bezpieczeństwa na terenie budowy Wykonawca ma obowiązek wykonać wszelkie tymczasowe urządzenia zabezpieczające.</w:t>
      </w:r>
    </w:p>
    <w:p w14:paraId="3B58D354" w14:textId="77777777" w:rsidR="004658AC" w:rsidRPr="005D6584" w:rsidRDefault="004658AC" w:rsidP="009C2D97">
      <w:pPr>
        <w:numPr>
          <w:ilvl w:val="0"/>
          <w:numId w:val="11"/>
        </w:numPr>
        <w:suppressAutoHyphens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Koszt dostarczenia, zainstalowania i obsługi urządzeń zabezpieczających jest uwzględniony w wynagrodzeniu Wykonawcy.</w:t>
      </w:r>
    </w:p>
    <w:p w14:paraId="59AFFF87" w14:textId="77777777" w:rsidR="004658AC" w:rsidRPr="005D6584" w:rsidRDefault="004658AC" w:rsidP="009C2D97">
      <w:pPr>
        <w:numPr>
          <w:ilvl w:val="0"/>
          <w:numId w:val="11"/>
        </w:numPr>
        <w:suppressAutoHyphens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 czasie wykonywania robót Wykonawca powinien utrzymać teren robót w ten sposób, by nie powstawały przeszkody i utrudnienia komunikacyjne.</w:t>
      </w:r>
    </w:p>
    <w:p w14:paraId="4FEAB8DB" w14:textId="77777777" w:rsidR="004658AC" w:rsidRPr="005D6584" w:rsidRDefault="004658AC" w:rsidP="009C2D97">
      <w:pPr>
        <w:numPr>
          <w:ilvl w:val="0"/>
          <w:numId w:val="11"/>
        </w:numPr>
        <w:suppressAutoHyphens/>
        <w:contextualSpacing/>
        <w:jc w:val="both"/>
        <w:textAlignment w:val="baseline"/>
        <w:rPr>
          <w:rFonts w:ascii="Verdana" w:hAnsi="Verdana"/>
          <w:b/>
          <w:bCs/>
          <w:color w:val="000000"/>
          <w:spacing w:val="-4"/>
          <w:sz w:val="20"/>
          <w:szCs w:val="20"/>
        </w:rPr>
      </w:pPr>
      <w:r w:rsidRPr="005D6584">
        <w:rPr>
          <w:rFonts w:ascii="Verdana" w:hAnsi="Verdana"/>
          <w:color w:val="000000"/>
          <w:spacing w:val="-4"/>
          <w:sz w:val="20"/>
          <w:szCs w:val="20"/>
        </w:rPr>
        <w:t>Wykonawca jest odpowiedzialny za ochronę środowiska na terenie budowy i w jej bezpośrednim sąsiedztwie w zakresie, w jakim prowadzone prace mogą mieć na nie wpływ.</w:t>
      </w:r>
    </w:p>
    <w:p w14:paraId="7AC28917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141227E7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Termin realizacji</w:t>
      </w:r>
    </w:p>
    <w:p w14:paraId="179175CE" w14:textId="77777777" w:rsidR="004658AC" w:rsidRPr="005D6584" w:rsidRDefault="004658AC" w:rsidP="004658AC">
      <w:pPr>
        <w:ind w:left="3540" w:firstLine="708"/>
        <w:contextualSpacing/>
        <w:rPr>
          <w:rFonts w:ascii="Verdana" w:hAnsi="Verdana"/>
          <w:b/>
          <w:sz w:val="20"/>
          <w:szCs w:val="20"/>
        </w:rPr>
      </w:pPr>
      <w:r w:rsidRPr="005D6584">
        <w:rPr>
          <w:rFonts w:ascii="Verdana" w:hAnsi="Verdana"/>
          <w:b/>
          <w:sz w:val="20"/>
          <w:szCs w:val="20"/>
        </w:rPr>
        <w:t>§ 10</w:t>
      </w:r>
    </w:p>
    <w:p w14:paraId="42610BBE" w14:textId="77777777" w:rsidR="004658AC" w:rsidRPr="005D6584" w:rsidRDefault="004658AC" w:rsidP="009C2D97">
      <w:pPr>
        <w:numPr>
          <w:ilvl w:val="0"/>
          <w:numId w:val="12"/>
        </w:numPr>
        <w:suppressAutoHyphens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 xml:space="preserve">Wykonawca zobowiązuje się zakończyć roboty będące przedmiotem umowy w terminie 90 dni od dnia podpisania umowy. </w:t>
      </w:r>
    </w:p>
    <w:p w14:paraId="200C62CC" w14:textId="77777777" w:rsidR="004658AC" w:rsidRPr="005D6584" w:rsidRDefault="004658AC" w:rsidP="009C2D97">
      <w:pPr>
        <w:numPr>
          <w:ilvl w:val="0"/>
          <w:numId w:val="12"/>
        </w:numPr>
        <w:suppressAutoHyphens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Za wykonanie przedmiotu umowy i dotrzymanie umownego terminu wykonania robót, Strony uznają zakończenie przez Wykonawcę robót budowlanych oraz przekazanie Zamawiającemu niezbędnych atestów oraz certyfikatów.</w:t>
      </w:r>
    </w:p>
    <w:p w14:paraId="1636FFBB" w14:textId="77777777" w:rsidR="004658AC" w:rsidRPr="005D6584" w:rsidRDefault="004658AC" w:rsidP="009C2D97">
      <w:pPr>
        <w:numPr>
          <w:ilvl w:val="0"/>
          <w:numId w:val="12"/>
        </w:numPr>
        <w:suppressAutoHyphens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 przypadku wystąpienia zagrożenia niedotrzymania terminów przez Wykonawcę z przyczyn leżących po jego stronie, Zamawiający ma prawo żądać, a Wykonawca ma obowiązek wykonania wszelkich niezbędnych czynności dla wywiązania się ze swoich zobowiązań (dodatkowy personel bądź sprzęt, wydłużony czas pracy lub dodatkowe zmiany robocze, praca w dni wolne od pracy, itp.). W tym przypadku Wykonawca nie ma prawa żądać dodatkowego wynagrodzenia za wykonane czynności.</w:t>
      </w:r>
    </w:p>
    <w:p w14:paraId="56FD77AF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4E54ABE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Wstrzymanie robót</w:t>
      </w:r>
    </w:p>
    <w:p w14:paraId="7B713083" w14:textId="77777777" w:rsidR="004658AC" w:rsidRPr="005D6584" w:rsidRDefault="004658AC" w:rsidP="004658AC">
      <w:pPr>
        <w:jc w:val="center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11</w:t>
      </w:r>
    </w:p>
    <w:p w14:paraId="405F1B75" w14:textId="77777777" w:rsidR="004658AC" w:rsidRPr="005D6584" w:rsidRDefault="004658AC" w:rsidP="004658AC">
      <w:pPr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Na pisemne polecenie Przedstawiciela Zamawiającego, Wykonawca wstrzyma roboty w takim zakresie, jaki Przedstawiciel Zamawiającego uzna za konieczny. Wykonawca odpowiednio zabezpieczy wstrzymane roboty, zgodnie z wymaganiami Przedstawiciela Zamawiającego Wynikające z tego tytułu koszty ponosić będzie Wykonawca, jeżeli takie wstrzymanie robót:</w:t>
      </w:r>
    </w:p>
    <w:p w14:paraId="1BAD39BD" w14:textId="77777777" w:rsidR="004658AC" w:rsidRPr="005D6584" w:rsidRDefault="004658AC" w:rsidP="009C2D97">
      <w:pPr>
        <w:pStyle w:val="Akapitzlist"/>
        <w:numPr>
          <w:ilvl w:val="0"/>
          <w:numId w:val="13"/>
        </w:numPr>
        <w:tabs>
          <w:tab w:val="left" w:pos="582"/>
        </w:tabs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 xml:space="preserve">  zostało uznane za konieczne, zgodnie z decyzją Przedstawiciela Zamawiającego dla zabezpieczenia prawidłowego wykonania robót,</w:t>
      </w:r>
    </w:p>
    <w:p w14:paraId="5F8CC028" w14:textId="77777777" w:rsidR="004658AC" w:rsidRPr="005D6584" w:rsidRDefault="004658AC" w:rsidP="009C2D97">
      <w:pPr>
        <w:pStyle w:val="Akapitzlist"/>
        <w:numPr>
          <w:ilvl w:val="0"/>
          <w:numId w:val="13"/>
        </w:numPr>
        <w:tabs>
          <w:tab w:val="left" w:pos="567"/>
        </w:tabs>
        <w:contextualSpacing w:val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powstało z winy Wykonawcy.</w:t>
      </w:r>
    </w:p>
    <w:p w14:paraId="35B496B9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Odbiory</w:t>
      </w:r>
    </w:p>
    <w:p w14:paraId="6C070907" w14:textId="77777777" w:rsidR="004658AC" w:rsidRPr="005D6584" w:rsidRDefault="004658AC" w:rsidP="004658AC">
      <w:pPr>
        <w:jc w:val="center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12</w:t>
      </w:r>
    </w:p>
    <w:p w14:paraId="64F238DE" w14:textId="77777777" w:rsidR="004658AC" w:rsidRPr="005D6584" w:rsidRDefault="004658AC" w:rsidP="004658AC">
      <w:pPr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Po zakończeniu realizacji przedmiotu umowy dokonany będzie jego odbiór końcowy. Wykonawca zobowiązany jest do:</w:t>
      </w:r>
    </w:p>
    <w:p w14:paraId="3B7C8912" w14:textId="77777777" w:rsidR="004658AC" w:rsidRPr="005D6584" w:rsidRDefault="004658AC" w:rsidP="009C2D97">
      <w:pPr>
        <w:pStyle w:val="Akapitzlist"/>
        <w:numPr>
          <w:ilvl w:val="0"/>
          <w:numId w:val="14"/>
        </w:numPr>
        <w:tabs>
          <w:tab w:val="left" w:pos="582"/>
        </w:tabs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 xml:space="preserve">  powiadomienia na piśmie Zamawiającego, że zakończył wszystkie roboty będące przedmiotem umowy -zgodność ta ze stanem faktycznym musi być potwierdzona przez Przedstawiciela Zamawiającego,</w:t>
      </w:r>
    </w:p>
    <w:p w14:paraId="33A34B03" w14:textId="77777777" w:rsidR="004658AC" w:rsidRPr="005D6584" w:rsidRDefault="004658AC" w:rsidP="009C2D97">
      <w:pPr>
        <w:pStyle w:val="Akapitzlist"/>
        <w:numPr>
          <w:ilvl w:val="0"/>
          <w:numId w:val="14"/>
        </w:numPr>
        <w:tabs>
          <w:tab w:val="left" w:pos="582"/>
        </w:tabs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 xml:space="preserve">  Zamawiający wyznaczy datę i rozpocznie czynności odbiorowe w ciągu 10 dni roboczych od daty potwierdzenia przez inspektora nadzoru o gotowości przedmiotu umowy do odbioru końcowego i daty złożenia przez Wykonawcę pisemnego zawiadomienia o osiągnięciu gotowości przedmiotu umowy do odbioru.</w:t>
      </w:r>
    </w:p>
    <w:p w14:paraId="1A8172E8" w14:textId="77777777" w:rsidR="004658AC" w:rsidRPr="005D6584" w:rsidRDefault="004658AC" w:rsidP="004658AC">
      <w:pPr>
        <w:rPr>
          <w:rFonts w:ascii="Verdana" w:hAnsi="Verdana"/>
          <w:color w:val="000000"/>
          <w:sz w:val="20"/>
          <w:szCs w:val="20"/>
        </w:rPr>
      </w:pPr>
    </w:p>
    <w:p w14:paraId="7321E653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Postępowanie z wadami ujawnionymi przy odbiorach.</w:t>
      </w:r>
    </w:p>
    <w:p w14:paraId="768DF942" w14:textId="77777777" w:rsidR="004658AC" w:rsidRPr="005D6584" w:rsidRDefault="004658AC" w:rsidP="004658AC">
      <w:pPr>
        <w:jc w:val="center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13</w:t>
      </w:r>
    </w:p>
    <w:p w14:paraId="3FA0439A" w14:textId="77777777" w:rsidR="004658AC" w:rsidRPr="005D6584" w:rsidRDefault="004658AC" w:rsidP="009C2D97">
      <w:pPr>
        <w:numPr>
          <w:ilvl w:val="0"/>
          <w:numId w:val="15"/>
        </w:numPr>
        <w:suppressAutoHyphens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Jeżeli w toku czynności odbioru całości robót zostaną stwierdzone wady, Zamawiającemu będą przysługiwały następujące uprawnienia:</w:t>
      </w:r>
    </w:p>
    <w:p w14:paraId="024E30B5" w14:textId="77777777" w:rsidR="004658AC" w:rsidRPr="005D6584" w:rsidRDefault="004658AC" w:rsidP="009C2D97">
      <w:pPr>
        <w:pStyle w:val="Akapitzlist"/>
        <w:numPr>
          <w:ilvl w:val="0"/>
          <w:numId w:val="16"/>
        </w:numPr>
        <w:tabs>
          <w:tab w:val="left" w:pos="582"/>
        </w:tabs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 xml:space="preserve">  w przypadku wad nadających się do usunięcia – Zamawiający wyznaczy termin na usunięcie wad i odmówi odbioru do czasu usunięcia tych wad,</w:t>
      </w:r>
    </w:p>
    <w:p w14:paraId="0CAF475B" w14:textId="77777777" w:rsidR="004658AC" w:rsidRPr="005D6584" w:rsidRDefault="004658AC" w:rsidP="009C2D97">
      <w:pPr>
        <w:pStyle w:val="Akapitzlist"/>
        <w:numPr>
          <w:ilvl w:val="0"/>
          <w:numId w:val="16"/>
        </w:numPr>
        <w:tabs>
          <w:tab w:val="left" w:pos="582"/>
        </w:tabs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 xml:space="preserve">  jeżeli wady nie uniemożliwiają użytkowania przedmiotu umowy zgodnie </w:t>
      </w:r>
      <w:r w:rsidRPr="005D6584">
        <w:rPr>
          <w:rFonts w:ascii="Verdana" w:hAnsi="Verdana"/>
          <w:color w:val="000000"/>
          <w:sz w:val="20"/>
          <w:szCs w:val="20"/>
        </w:rPr>
        <w:br/>
        <w:t>z przeznaczeniem Zamawiający może obniżyć odpowiednio wynagrodzenie,</w:t>
      </w:r>
    </w:p>
    <w:p w14:paraId="3B5118FF" w14:textId="77777777" w:rsidR="004658AC" w:rsidRPr="005D6584" w:rsidRDefault="004658AC" w:rsidP="009C2D97">
      <w:pPr>
        <w:pStyle w:val="Akapitzlist"/>
        <w:numPr>
          <w:ilvl w:val="0"/>
          <w:numId w:val="16"/>
        </w:numPr>
        <w:tabs>
          <w:tab w:val="left" w:pos="582"/>
        </w:tabs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lastRenderedPageBreak/>
        <w:t xml:space="preserve">  jeżeli wady uniemożliwiają użytkowanie przedmiotu umowy zgodnie z przeznaczeniem Zamawiający może odstąpić od umowy lub żądać wykonania przedmiotu umowy po raz drugi.</w:t>
      </w:r>
    </w:p>
    <w:p w14:paraId="3138BC2E" w14:textId="77777777" w:rsidR="004658AC" w:rsidRPr="005D6584" w:rsidRDefault="004658AC" w:rsidP="009C2D97">
      <w:pPr>
        <w:numPr>
          <w:ilvl w:val="0"/>
          <w:numId w:val="15"/>
        </w:numPr>
        <w:suppressAutoHyphens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Strony postanawiają, że z czynności odbioru będzie spisany protokół zawierający wszelkie ustalenia dokonane w toku odbioru, jak też terminy wyznaczone na usunięcie stwierdzonych przy odbiorze wad.</w:t>
      </w:r>
    </w:p>
    <w:p w14:paraId="6897FB30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298C4F68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Wynagrodzenie</w:t>
      </w:r>
    </w:p>
    <w:p w14:paraId="06CF2300" w14:textId="77777777" w:rsidR="004658AC" w:rsidRPr="005D6584" w:rsidRDefault="004658AC" w:rsidP="004658AC">
      <w:pPr>
        <w:jc w:val="center"/>
        <w:rPr>
          <w:rStyle w:val="Domylnaczcionkaakapitu1"/>
          <w:rFonts w:ascii="Verdana" w:hAnsi="Verdana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14</w:t>
      </w:r>
    </w:p>
    <w:p w14:paraId="537E5EC9" w14:textId="77777777" w:rsidR="004658AC" w:rsidRPr="005D6584" w:rsidRDefault="004658AC" w:rsidP="009C2D97">
      <w:pPr>
        <w:pStyle w:val="Akapitzlist"/>
        <w:widowControl w:val="0"/>
        <w:numPr>
          <w:ilvl w:val="0"/>
          <w:numId w:val="23"/>
        </w:numPr>
        <w:tabs>
          <w:tab w:val="left" w:pos="405"/>
          <w:tab w:val="left" w:pos="2131"/>
          <w:tab w:val="left" w:pos="4395"/>
          <w:tab w:val="left" w:pos="9214"/>
        </w:tabs>
        <w:autoSpaceDE w:val="0"/>
        <w:autoSpaceDN w:val="0"/>
        <w:ind w:left="426"/>
        <w:jc w:val="both"/>
        <w:rPr>
          <w:rFonts w:ascii="Verdana" w:hAnsi="Verdana" w:cs="Calibri"/>
          <w:color w:val="00000A"/>
          <w:sz w:val="20"/>
          <w:szCs w:val="20"/>
        </w:rPr>
      </w:pPr>
      <w:r w:rsidRPr="005D6584">
        <w:rPr>
          <w:rFonts w:ascii="Verdana" w:eastAsia="Calibri" w:hAnsi="Verdana" w:cs="Calibri"/>
          <w:sz w:val="20"/>
          <w:szCs w:val="20"/>
        </w:rPr>
        <w:t>Ustalone w wyniku przeprowadzonego postepowania całkowite wynagrodzenie ryczałtowe Wykonawcy za wykonanie prac objętych niniejszą umową, wynosi brutto ………………………</w:t>
      </w:r>
      <w:proofErr w:type="gramStart"/>
      <w:r w:rsidRPr="005D6584">
        <w:rPr>
          <w:rFonts w:ascii="Verdana" w:eastAsia="Calibri" w:hAnsi="Verdana" w:cs="Calibri"/>
          <w:sz w:val="20"/>
          <w:szCs w:val="20"/>
        </w:rPr>
        <w:t>…….</w:t>
      </w:r>
      <w:proofErr w:type="gramEnd"/>
      <w:r w:rsidRPr="005D6584">
        <w:rPr>
          <w:rFonts w:ascii="Verdana" w:eastAsia="Calibri" w:hAnsi="Verdana" w:cs="Calibri"/>
          <w:sz w:val="20"/>
          <w:szCs w:val="20"/>
        </w:rPr>
        <w:t xml:space="preserve">. </w:t>
      </w:r>
      <w:proofErr w:type="gramStart"/>
      <w:r w:rsidRPr="005D6584">
        <w:rPr>
          <w:rFonts w:ascii="Verdana" w:eastAsia="Calibri" w:hAnsi="Verdana" w:cs="Calibri"/>
          <w:sz w:val="20"/>
          <w:szCs w:val="20"/>
        </w:rPr>
        <w:t>złotych  (</w:t>
      </w:r>
      <w:proofErr w:type="gramEnd"/>
      <w:r w:rsidRPr="005D6584">
        <w:rPr>
          <w:rFonts w:ascii="Verdana" w:eastAsia="Calibri" w:hAnsi="Verdana" w:cs="Calibri"/>
          <w:sz w:val="20"/>
          <w:szCs w:val="20"/>
        </w:rPr>
        <w:t>słownie: ………………………………. i 00/100 złotych)</w:t>
      </w:r>
      <w:r w:rsidRPr="005D6584">
        <w:rPr>
          <w:rFonts w:ascii="Verdana" w:eastAsia="TTE23B5968t00" w:hAnsi="Verdana" w:cs="Calibri"/>
          <w:sz w:val="20"/>
          <w:szCs w:val="20"/>
          <w:lang w:eastAsia="zh-CN"/>
        </w:rPr>
        <w:t xml:space="preserve"> w tym podatek VAT </w:t>
      </w:r>
      <w:r w:rsidRPr="005D6584">
        <w:rPr>
          <w:rFonts w:ascii="Verdana" w:hAnsi="Verdana" w:cs="Calibri"/>
          <w:color w:val="00000A"/>
          <w:sz w:val="20"/>
          <w:szCs w:val="20"/>
        </w:rPr>
        <w:t>23%</w:t>
      </w:r>
      <w:r w:rsidRPr="005D6584">
        <w:rPr>
          <w:rFonts w:ascii="Verdana" w:hAnsi="Verdana" w:cs="Calibri"/>
          <w:color w:val="00000A"/>
          <w:spacing w:val="5"/>
          <w:sz w:val="20"/>
          <w:szCs w:val="20"/>
        </w:rPr>
        <w:t xml:space="preserve"> </w:t>
      </w:r>
      <w:r w:rsidRPr="005D6584">
        <w:rPr>
          <w:rFonts w:ascii="Verdana" w:hAnsi="Verdana" w:cs="Calibri"/>
          <w:color w:val="00000A"/>
          <w:sz w:val="20"/>
          <w:szCs w:val="20"/>
        </w:rPr>
        <w:t>w</w:t>
      </w:r>
      <w:r w:rsidRPr="005D6584">
        <w:rPr>
          <w:rFonts w:ascii="Verdana" w:hAnsi="Verdana" w:cs="Calibri"/>
          <w:color w:val="00000A"/>
          <w:spacing w:val="6"/>
          <w:sz w:val="20"/>
          <w:szCs w:val="20"/>
        </w:rPr>
        <w:t xml:space="preserve"> </w:t>
      </w:r>
      <w:r w:rsidRPr="005D6584">
        <w:rPr>
          <w:rFonts w:ascii="Verdana" w:hAnsi="Verdana" w:cs="Calibri"/>
          <w:color w:val="00000A"/>
          <w:sz w:val="20"/>
          <w:szCs w:val="20"/>
        </w:rPr>
        <w:t>wysokości:</w:t>
      </w:r>
      <w:r w:rsidRPr="005D6584">
        <w:rPr>
          <w:rFonts w:ascii="Verdana" w:hAnsi="Verdana" w:cs="Calibri"/>
          <w:sz w:val="20"/>
          <w:szCs w:val="20"/>
        </w:rPr>
        <w:t xml:space="preserve"> </w:t>
      </w:r>
      <w:r w:rsidRPr="005D6584">
        <w:rPr>
          <w:rFonts w:ascii="Verdana" w:hAnsi="Verdana" w:cs="Calibri"/>
          <w:color w:val="00000A"/>
          <w:sz w:val="20"/>
          <w:szCs w:val="20"/>
        </w:rPr>
        <w:t>………………………………. zł</w:t>
      </w:r>
      <w:r w:rsidRPr="005D6584">
        <w:rPr>
          <w:rFonts w:ascii="Verdana" w:hAnsi="Verdana" w:cs="Calibri"/>
          <w:color w:val="00000A"/>
          <w:spacing w:val="30"/>
          <w:sz w:val="20"/>
          <w:szCs w:val="20"/>
        </w:rPr>
        <w:t xml:space="preserve"> </w:t>
      </w:r>
      <w:r w:rsidRPr="005D6584">
        <w:rPr>
          <w:rFonts w:ascii="Verdana" w:hAnsi="Verdana" w:cs="Calibri"/>
          <w:color w:val="00000A"/>
          <w:sz w:val="20"/>
          <w:szCs w:val="20"/>
        </w:rPr>
        <w:t xml:space="preserve">(słownie: </w:t>
      </w:r>
      <w:r w:rsidRPr="005D6584">
        <w:rPr>
          <w:rFonts w:ascii="Verdana" w:eastAsia="TTE23B5968t00" w:hAnsi="Verdana" w:cs="Calibri"/>
          <w:sz w:val="20"/>
          <w:szCs w:val="20"/>
          <w:lang w:eastAsia="zh-CN"/>
        </w:rPr>
        <w:t>………………………………………</w:t>
      </w:r>
      <w:r w:rsidRPr="005D6584">
        <w:rPr>
          <w:rFonts w:ascii="Verdana" w:hAnsi="Verdana" w:cs="Calibri"/>
          <w:color w:val="00000A"/>
          <w:w w:val="105"/>
          <w:sz w:val="20"/>
          <w:szCs w:val="20"/>
        </w:rPr>
        <w:t xml:space="preserve"> złotych, 00/100 zł),</w:t>
      </w:r>
      <w:r w:rsidRPr="005D6584">
        <w:rPr>
          <w:rFonts w:ascii="Verdana" w:hAnsi="Verdana" w:cs="Calibri"/>
          <w:color w:val="00000A"/>
          <w:spacing w:val="-9"/>
          <w:w w:val="105"/>
          <w:sz w:val="20"/>
          <w:szCs w:val="20"/>
        </w:rPr>
        <w:t xml:space="preserve"> </w:t>
      </w:r>
      <w:r w:rsidRPr="005D6584">
        <w:rPr>
          <w:rFonts w:ascii="Verdana" w:hAnsi="Verdana" w:cs="Calibri"/>
          <w:color w:val="00000A"/>
          <w:w w:val="105"/>
          <w:sz w:val="20"/>
          <w:szCs w:val="20"/>
        </w:rPr>
        <w:t>co</w:t>
      </w:r>
      <w:r w:rsidRPr="005D6584">
        <w:rPr>
          <w:rFonts w:ascii="Verdana" w:hAnsi="Verdana" w:cs="Calibri"/>
          <w:color w:val="00000A"/>
          <w:spacing w:val="-8"/>
          <w:w w:val="105"/>
          <w:sz w:val="20"/>
          <w:szCs w:val="20"/>
        </w:rPr>
        <w:t xml:space="preserve"> </w:t>
      </w:r>
      <w:r w:rsidRPr="005D6584">
        <w:rPr>
          <w:rFonts w:ascii="Verdana" w:hAnsi="Verdana" w:cs="Calibri"/>
          <w:color w:val="00000A"/>
          <w:w w:val="105"/>
          <w:sz w:val="20"/>
          <w:szCs w:val="20"/>
        </w:rPr>
        <w:t>daje</w:t>
      </w:r>
      <w:r w:rsidRPr="005D6584">
        <w:rPr>
          <w:rFonts w:ascii="Verdana" w:hAnsi="Verdana" w:cs="Calibri"/>
          <w:color w:val="00000A"/>
          <w:spacing w:val="-11"/>
          <w:w w:val="105"/>
          <w:sz w:val="20"/>
          <w:szCs w:val="20"/>
        </w:rPr>
        <w:t xml:space="preserve"> </w:t>
      </w:r>
      <w:r w:rsidRPr="005D6584">
        <w:rPr>
          <w:rFonts w:ascii="Verdana" w:hAnsi="Verdana" w:cs="Calibri"/>
          <w:color w:val="00000A"/>
          <w:w w:val="105"/>
          <w:sz w:val="20"/>
          <w:szCs w:val="20"/>
        </w:rPr>
        <w:t>wartość</w:t>
      </w:r>
      <w:r w:rsidRPr="005D6584">
        <w:rPr>
          <w:rFonts w:ascii="Verdana" w:hAnsi="Verdana" w:cs="Calibri"/>
          <w:color w:val="00000A"/>
          <w:spacing w:val="-8"/>
          <w:w w:val="105"/>
          <w:sz w:val="20"/>
          <w:szCs w:val="20"/>
        </w:rPr>
        <w:t xml:space="preserve"> </w:t>
      </w:r>
      <w:r w:rsidRPr="005D6584">
        <w:rPr>
          <w:rFonts w:ascii="Verdana" w:hAnsi="Verdana" w:cs="Calibri"/>
          <w:color w:val="00000A"/>
          <w:w w:val="105"/>
          <w:sz w:val="20"/>
          <w:szCs w:val="20"/>
        </w:rPr>
        <w:t xml:space="preserve">netto: </w:t>
      </w:r>
      <w:r w:rsidRPr="005D6584">
        <w:rPr>
          <w:rFonts w:ascii="Verdana" w:hAnsi="Verdana" w:cs="Calibri"/>
          <w:color w:val="00000A"/>
          <w:sz w:val="20"/>
          <w:szCs w:val="20"/>
        </w:rPr>
        <w:t>………………………</w:t>
      </w:r>
      <w:r w:rsidRPr="005D6584">
        <w:rPr>
          <w:rFonts w:ascii="Verdana" w:hAnsi="Verdana" w:cs="Calibri"/>
          <w:color w:val="00000A"/>
          <w:w w:val="105"/>
          <w:sz w:val="20"/>
          <w:szCs w:val="20"/>
        </w:rPr>
        <w:t xml:space="preserve"> (słownie: </w:t>
      </w:r>
      <w:r w:rsidRPr="005D6584">
        <w:rPr>
          <w:rFonts w:ascii="Verdana" w:eastAsia="TTE23B5968t00" w:hAnsi="Verdana" w:cs="Calibri"/>
          <w:sz w:val="20"/>
          <w:szCs w:val="20"/>
          <w:lang w:eastAsia="zh-CN"/>
        </w:rPr>
        <w:t xml:space="preserve">…………………………………………………………………. </w:t>
      </w:r>
      <w:r w:rsidRPr="005D6584">
        <w:rPr>
          <w:rFonts w:ascii="Verdana" w:hAnsi="Verdana" w:cs="Calibri"/>
          <w:color w:val="00000A"/>
          <w:w w:val="105"/>
          <w:sz w:val="20"/>
          <w:szCs w:val="20"/>
        </w:rPr>
        <w:t xml:space="preserve">00/100 zł). </w:t>
      </w:r>
    </w:p>
    <w:p w14:paraId="3207302B" w14:textId="77777777" w:rsidR="004658AC" w:rsidRPr="005D6584" w:rsidRDefault="004658AC" w:rsidP="009C2D97">
      <w:pPr>
        <w:numPr>
          <w:ilvl w:val="0"/>
          <w:numId w:val="17"/>
        </w:numPr>
        <w:suppressAutoHyphens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Niedoszacowanie, pominięcie oraz brak rozpoznania przedmiotu umowy nie może być podstawą do żądania zmiany wynagrodzenia ryczałtowego określonego w ust. 1 niniejszego paragrafu.</w:t>
      </w:r>
    </w:p>
    <w:p w14:paraId="58CFB1B8" w14:textId="77777777" w:rsidR="004658AC" w:rsidRPr="005D6584" w:rsidRDefault="004658AC" w:rsidP="009C2D97">
      <w:pPr>
        <w:numPr>
          <w:ilvl w:val="0"/>
          <w:numId w:val="17"/>
        </w:numPr>
        <w:suppressAutoHyphens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Strony nie przewidują możliwości przekroczenia wartości umowy przez Wykonawcę,</w:t>
      </w:r>
      <w:r w:rsidRPr="005D6584">
        <w:rPr>
          <w:rFonts w:ascii="Verdana" w:hAnsi="Verdana"/>
          <w:color w:val="000000"/>
          <w:sz w:val="20"/>
          <w:szCs w:val="20"/>
        </w:rPr>
        <w:br/>
        <w:t>co wynika z istoty zamówienia i związanym z tym ryzykiem Wykonawcy.</w:t>
      </w:r>
    </w:p>
    <w:p w14:paraId="32E1C05A" w14:textId="77777777" w:rsidR="004658AC" w:rsidRPr="005D6584" w:rsidRDefault="004658AC" w:rsidP="009C2D97">
      <w:pPr>
        <w:numPr>
          <w:ilvl w:val="0"/>
          <w:numId w:val="17"/>
        </w:numPr>
        <w:suppressAutoHyphens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Cena ryczałtowa brutto określona przez Wykonawcę w ofercie wykonania ustala wysokość należnego wynagrodzenia za kompleksowe wykonanie robót oraz wszystkie koszty związane z wykonaniem przedmiotu zamówienia.</w:t>
      </w:r>
    </w:p>
    <w:p w14:paraId="199D14BD" w14:textId="77777777" w:rsidR="004658AC" w:rsidRPr="005D6584" w:rsidRDefault="004658AC" w:rsidP="009C2D97">
      <w:pPr>
        <w:numPr>
          <w:ilvl w:val="0"/>
          <w:numId w:val="17"/>
        </w:numPr>
        <w:suppressAutoHyphens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Wynagrodzenie Wykonawcy nie ulegnie zmianie w czasie obowiązywania niniejszej umowy bez względu na zaistniałą w międzyczasie sytuację.</w:t>
      </w:r>
    </w:p>
    <w:p w14:paraId="3A315A8C" w14:textId="77777777" w:rsidR="004658AC" w:rsidRPr="005D6584" w:rsidRDefault="004658AC" w:rsidP="009C2D97">
      <w:pPr>
        <w:numPr>
          <w:ilvl w:val="0"/>
          <w:numId w:val="17"/>
        </w:numPr>
        <w:suppressAutoHyphens/>
        <w:ind w:left="357" w:hanging="357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 w:rsidRPr="005D6584">
        <w:rPr>
          <w:rFonts w:ascii="Verdana" w:hAnsi="Verdana" w:cs="Verdana"/>
          <w:sz w:val="20"/>
          <w:szCs w:val="20"/>
        </w:rPr>
        <w:t>Wypłata wynagrodzenia nastąpi na podstawie faktury VAT wystawionej przez Wykonawcę na podany rachunek bankowy nr</w:t>
      </w:r>
      <w:r w:rsidRPr="005D6584">
        <w:rPr>
          <w:rFonts w:ascii="Verdana" w:hAnsi="Verdana" w:cs="Verdana"/>
          <w:b/>
          <w:sz w:val="20"/>
          <w:szCs w:val="20"/>
        </w:rPr>
        <w:t xml:space="preserve"> </w:t>
      </w:r>
      <w:r w:rsidRPr="005D6584">
        <w:rPr>
          <w:rFonts w:ascii="Verdana" w:hAnsi="Verdana"/>
          <w:sz w:val="20"/>
          <w:szCs w:val="20"/>
        </w:rPr>
        <w:t>……………………………………………………………..</w:t>
      </w:r>
      <w:r w:rsidRPr="005D6584">
        <w:rPr>
          <w:rFonts w:ascii="Verdana" w:hAnsi="Verdana" w:cs="Verdana"/>
          <w:sz w:val="20"/>
          <w:szCs w:val="20"/>
        </w:rPr>
        <w:t>.</w:t>
      </w:r>
    </w:p>
    <w:p w14:paraId="126B7611" w14:textId="77777777" w:rsidR="004658AC" w:rsidRPr="005D6584" w:rsidRDefault="004658AC" w:rsidP="009C2D97">
      <w:pPr>
        <w:numPr>
          <w:ilvl w:val="0"/>
          <w:numId w:val="17"/>
        </w:numPr>
        <w:suppressAutoHyphens/>
        <w:ind w:left="357" w:hanging="357"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 w:rsidRPr="005D6584">
        <w:rPr>
          <w:rFonts w:ascii="Verdana" w:hAnsi="Verdana" w:cs="Verdana"/>
          <w:sz w:val="20"/>
          <w:szCs w:val="20"/>
        </w:rPr>
        <w:t>Wykonawca oświadcza, że jest czynnym podatnikiem VAT.</w:t>
      </w:r>
    </w:p>
    <w:p w14:paraId="3F9D2F69" w14:textId="77777777" w:rsidR="004658AC" w:rsidRPr="005D6584" w:rsidRDefault="004658AC" w:rsidP="009C2D97">
      <w:pPr>
        <w:numPr>
          <w:ilvl w:val="0"/>
          <w:numId w:val="17"/>
        </w:numPr>
        <w:tabs>
          <w:tab w:val="num" w:pos="426"/>
        </w:tabs>
        <w:spacing w:before="100" w:beforeAutospacing="1" w:after="100" w:afterAutospacing="1"/>
        <w:jc w:val="both"/>
        <w:rPr>
          <w:rFonts w:ascii="Verdana" w:hAnsi="Verdana" w:cstheme="minorHAnsi"/>
          <w:spacing w:val="-2"/>
          <w:sz w:val="20"/>
          <w:szCs w:val="20"/>
        </w:rPr>
      </w:pPr>
      <w:r w:rsidRPr="005D6584">
        <w:rPr>
          <w:rFonts w:ascii="Verdana" w:hAnsi="Verdana" w:cstheme="minorHAnsi"/>
          <w:spacing w:val="-2"/>
          <w:sz w:val="20"/>
          <w:szCs w:val="20"/>
        </w:rPr>
        <w:t>W sytuacji, gdy rachunek bankowy Wykonawcy wskazany na Umowie nie figuruje w wykazie podmiotów zarejestrowanych jako podatnicy VAT, o którym mowa w przepisach ustawy z dnia 11 marca 2004 r. o podatku od towarów i usług, zwanym dalej „Wykazem” (tzw. Biała lista podatników VAT), Zamawiający powiadamia odpowiednie organy podatkowe.</w:t>
      </w:r>
    </w:p>
    <w:p w14:paraId="0C30A2B1" w14:textId="77777777" w:rsidR="004658AC" w:rsidRPr="005D6584" w:rsidRDefault="004658AC" w:rsidP="009C2D97">
      <w:pPr>
        <w:numPr>
          <w:ilvl w:val="0"/>
          <w:numId w:val="17"/>
        </w:numPr>
        <w:suppressAutoHyphens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 w:rsidRPr="005D6584">
        <w:rPr>
          <w:rStyle w:val="Domylnaczcionkaakapitu1"/>
          <w:rFonts w:ascii="Verdana" w:hAnsi="Verdana"/>
          <w:color w:val="000000"/>
          <w:sz w:val="20"/>
          <w:szCs w:val="20"/>
        </w:rPr>
        <w:t>Nieujawnienie rachunku bankowego przez Wykonawcę w Wykazie stanowi nienależyte wykonanie umowy i rodzi odpowiedzialność odszkodowawczą Wykonawcy w stosunku do Zamawiającego za szkodę powstałą z tego tytułu.</w:t>
      </w:r>
    </w:p>
    <w:p w14:paraId="40DE2815" w14:textId="77777777" w:rsidR="004658AC" w:rsidRPr="005D6584" w:rsidRDefault="004658AC" w:rsidP="004658AC">
      <w:pPr>
        <w:rPr>
          <w:rFonts w:ascii="Verdana" w:hAnsi="Verdana"/>
          <w:b/>
          <w:bCs/>
          <w:color w:val="000000"/>
          <w:sz w:val="20"/>
          <w:szCs w:val="20"/>
        </w:rPr>
      </w:pPr>
    </w:p>
    <w:p w14:paraId="25B487EB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19CF177E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Rozliczenia</w:t>
      </w:r>
    </w:p>
    <w:p w14:paraId="38C4FD70" w14:textId="77777777" w:rsidR="004658AC" w:rsidRPr="005D6584" w:rsidRDefault="004658AC" w:rsidP="004658AC">
      <w:pPr>
        <w:jc w:val="center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15</w:t>
      </w:r>
    </w:p>
    <w:p w14:paraId="783B8228" w14:textId="77777777" w:rsidR="004658AC" w:rsidRPr="005D6584" w:rsidRDefault="004658AC" w:rsidP="009C2D97">
      <w:pPr>
        <w:numPr>
          <w:ilvl w:val="0"/>
          <w:numId w:val="18"/>
        </w:numPr>
        <w:suppressAutoHyphens/>
        <w:contextualSpacing/>
        <w:jc w:val="both"/>
        <w:textAlignment w:val="baseline"/>
        <w:rPr>
          <w:rStyle w:val="Domylnaczcionkaakapitu1"/>
          <w:rFonts w:ascii="Verdana" w:hAnsi="Verdana"/>
          <w:sz w:val="20"/>
          <w:szCs w:val="20"/>
        </w:rPr>
      </w:pPr>
      <w:r w:rsidRPr="005D6584">
        <w:rPr>
          <w:rStyle w:val="Domylnaczcionkaakapitu1"/>
          <w:rFonts w:ascii="Verdana" w:hAnsi="Verdana"/>
          <w:sz w:val="20"/>
          <w:szCs w:val="20"/>
        </w:rPr>
        <w:t>Rozliczenie Wykonawcy za przedmiot umowy nastąpi fakturą końcową, wystawioną na podstawie protokołu odbioru końcowego robót, potwierdzonego przez Wykonawcę i Przedstawiciela Zamawiającego.</w:t>
      </w:r>
    </w:p>
    <w:p w14:paraId="1DFD3BE2" w14:textId="77777777" w:rsidR="004658AC" w:rsidRPr="005D6584" w:rsidRDefault="004658AC" w:rsidP="009C2D97">
      <w:pPr>
        <w:numPr>
          <w:ilvl w:val="0"/>
          <w:numId w:val="18"/>
        </w:numPr>
        <w:suppressAutoHyphens/>
        <w:contextualSpacing/>
        <w:jc w:val="both"/>
        <w:textAlignment w:val="baseline"/>
        <w:rPr>
          <w:rFonts w:ascii="Verdana" w:hAnsi="Verdana"/>
          <w:sz w:val="20"/>
          <w:szCs w:val="20"/>
        </w:rPr>
      </w:pPr>
      <w:r w:rsidRPr="005D6584">
        <w:rPr>
          <w:rStyle w:val="Domylnaczcionkaakapitu1"/>
          <w:rFonts w:ascii="Verdana" w:hAnsi="Verdana"/>
          <w:sz w:val="20"/>
          <w:szCs w:val="20"/>
        </w:rPr>
        <w:t xml:space="preserve">Należność za roboty będzie płatna w formie przelewu w terminie 30 dni od daty otrzymania faktury przez Zamawiającego na rachunek bankowy Wykonawcy wskazany w </w:t>
      </w:r>
      <w:r w:rsidRPr="005D6584">
        <w:rPr>
          <w:rStyle w:val="Domylnaczcionkaakapitu1"/>
          <w:rFonts w:ascii="Verdana" w:hAnsi="Verdana"/>
          <w:color w:val="000000"/>
          <w:sz w:val="20"/>
          <w:szCs w:val="20"/>
        </w:rPr>
        <w:t xml:space="preserve">§ 14 ust. 5. </w:t>
      </w:r>
    </w:p>
    <w:p w14:paraId="16EF109D" w14:textId="77777777" w:rsidR="004658AC" w:rsidRPr="005D6584" w:rsidRDefault="004658AC" w:rsidP="004658AC">
      <w:pPr>
        <w:tabs>
          <w:tab w:val="left" w:pos="1146"/>
        </w:tabs>
        <w:ind w:left="720"/>
        <w:contextualSpacing/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14:paraId="6C5D23C2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Rękojmia, gwarancja jakości, zabezpieczenie</w:t>
      </w:r>
    </w:p>
    <w:p w14:paraId="4C31C9AE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Należytego wykonania umowy</w:t>
      </w:r>
    </w:p>
    <w:p w14:paraId="2D12E9F6" w14:textId="77777777" w:rsidR="004658AC" w:rsidRPr="005D6584" w:rsidRDefault="004658AC" w:rsidP="004658AC">
      <w:pPr>
        <w:jc w:val="center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16</w:t>
      </w:r>
    </w:p>
    <w:p w14:paraId="49A63C5D" w14:textId="77777777" w:rsidR="004658AC" w:rsidRPr="005D6584" w:rsidRDefault="004658AC" w:rsidP="009C2D97">
      <w:pPr>
        <w:pStyle w:val="Akapitzlist"/>
        <w:numPr>
          <w:ilvl w:val="0"/>
          <w:numId w:val="19"/>
        </w:numPr>
        <w:tabs>
          <w:tab w:val="left" w:pos="525"/>
        </w:tabs>
        <w:ind w:left="357" w:hanging="357"/>
        <w:jc w:val="both"/>
        <w:rPr>
          <w:rStyle w:val="Domylnaczcionkaakapitu1"/>
          <w:rFonts w:ascii="Verdana" w:hAnsi="Verdana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Wykonawca robót jest odpowiedzialny względem Zamawiającego z tytułu rękojmi za wady fizyczne przedmiotu umowy, stwierdzone w toku czynności odbiorowych lub powstałe w okresie rękojmi.</w:t>
      </w:r>
    </w:p>
    <w:p w14:paraId="096685E5" w14:textId="77777777" w:rsidR="004658AC" w:rsidRPr="005D6584" w:rsidRDefault="004658AC" w:rsidP="009C2D97">
      <w:pPr>
        <w:pStyle w:val="Akapitzlist"/>
        <w:numPr>
          <w:ilvl w:val="0"/>
          <w:numId w:val="19"/>
        </w:numPr>
        <w:tabs>
          <w:tab w:val="left" w:pos="48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5D6584">
        <w:rPr>
          <w:rStyle w:val="Domylnaczcionkaakapitu1"/>
          <w:rFonts w:ascii="Verdana" w:hAnsi="Verdana"/>
          <w:color w:val="000000"/>
          <w:sz w:val="20"/>
          <w:szCs w:val="20"/>
        </w:rPr>
        <w:t xml:space="preserve">Wykonawca udziela Zamawiającemu ……... </w:t>
      </w:r>
      <w:r w:rsidRPr="005D6584">
        <w:rPr>
          <w:rFonts w:ascii="Verdana" w:hAnsi="Verdana"/>
          <w:sz w:val="20"/>
          <w:szCs w:val="20"/>
        </w:rPr>
        <w:t>miesięcznej gwarancji i rękojmi na</w:t>
      </w:r>
      <w:r w:rsidRPr="005D6584">
        <w:rPr>
          <w:rStyle w:val="Domylnaczcionkaakapitu1"/>
          <w:rFonts w:ascii="Verdana" w:hAnsi="Verdana"/>
          <w:color w:val="000000"/>
          <w:sz w:val="20"/>
          <w:szCs w:val="20"/>
        </w:rPr>
        <w:t xml:space="preserve"> roboty objęte niniejszą umową licząc od daty odbioru końcowego robót.</w:t>
      </w:r>
    </w:p>
    <w:p w14:paraId="3D2B47F5" w14:textId="77777777" w:rsidR="004658AC" w:rsidRPr="005D6584" w:rsidRDefault="004658AC" w:rsidP="009C2D97">
      <w:pPr>
        <w:pStyle w:val="Akapitzlist"/>
        <w:numPr>
          <w:ilvl w:val="0"/>
          <w:numId w:val="19"/>
        </w:numPr>
        <w:tabs>
          <w:tab w:val="left" w:pos="495"/>
        </w:tabs>
        <w:ind w:left="357" w:hanging="357"/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lastRenderedPageBreak/>
        <w:t>O wykryciu wad Zamawiający zobowiązany jest zawiadomić na piśmie Wykonawcę w terminie 14 dni od daty ich ujawnienia.</w:t>
      </w:r>
    </w:p>
    <w:p w14:paraId="40744A76" w14:textId="77777777" w:rsidR="004658AC" w:rsidRPr="005D6584" w:rsidRDefault="004658AC" w:rsidP="009C2D97">
      <w:pPr>
        <w:pStyle w:val="Akapitzlist"/>
        <w:numPr>
          <w:ilvl w:val="0"/>
          <w:numId w:val="19"/>
        </w:numPr>
        <w:tabs>
          <w:tab w:val="left" w:pos="495"/>
        </w:tabs>
        <w:ind w:left="357" w:hanging="357"/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 okresie gwarancji Wykonawca zobowiązuje się do bezpłatnego usunięcia usterek</w:t>
      </w:r>
      <w:r w:rsidRPr="005D6584">
        <w:rPr>
          <w:rFonts w:ascii="Verdana" w:hAnsi="Verdana"/>
          <w:color w:val="000000"/>
          <w:sz w:val="20"/>
          <w:szCs w:val="20"/>
        </w:rPr>
        <w:br/>
        <w:t>w terminie 14 dni, jeżeli będzie to możliwe technicznie lub w innym terminie uzgodnionym przez strony.</w:t>
      </w:r>
    </w:p>
    <w:p w14:paraId="48595D25" w14:textId="77777777" w:rsidR="004658AC" w:rsidRPr="005D6584" w:rsidRDefault="004658AC" w:rsidP="009C2D97">
      <w:pPr>
        <w:pStyle w:val="Akapitzlist"/>
        <w:numPr>
          <w:ilvl w:val="0"/>
          <w:numId w:val="19"/>
        </w:numPr>
        <w:tabs>
          <w:tab w:val="left" w:pos="570"/>
        </w:tabs>
        <w:ind w:left="357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Wykonawca nie może uwolnić się od odpowiedzialności z tytułu rękojmi za wady powstałe na skutek wbudowania niewłaściwych materiałów i zastosowania niewłaściwych metod i technologii wykonania robót przez Wykonawcę.</w:t>
      </w:r>
    </w:p>
    <w:p w14:paraId="27572AD6" w14:textId="77777777" w:rsidR="004658AC" w:rsidRPr="005D6584" w:rsidRDefault="004658AC" w:rsidP="004658AC">
      <w:pPr>
        <w:tabs>
          <w:tab w:val="left" w:pos="570"/>
        </w:tabs>
        <w:contextualSpacing/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14:paraId="561317C7" w14:textId="77777777" w:rsidR="004658AC" w:rsidRPr="005D6584" w:rsidRDefault="004658AC" w:rsidP="004658AC">
      <w:pPr>
        <w:jc w:val="center"/>
        <w:rPr>
          <w:rStyle w:val="Domylnaczcionkaakapitu1"/>
          <w:rFonts w:ascii="Verdana" w:hAnsi="Verdana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17</w:t>
      </w:r>
    </w:p>
    <w:p w14:paraId="3584046F" w14:textId="77777777" w:rsidR="004658AC" w:rsidRPr="005D6584" w:rsidRDefault="004658AC" w:rsidP="009C2D97">
      <w:pPr>
        <w:pStyle w:val="Akapitzlist"/>
        <w:numPr>
          <w:ilvl w:val="0"/>
          <w:numId w:val="20"/>
        </w:numPr>
        <w:tabs>
          <w:tab w:val="left" w:pos="405"/>
        </w:tabs>
        <w:jc w:val="both"/>
        <w:rPr>
          <w:rFonts w:ascii="Verdana" w:hAnsi="Verdana"/>
          <w:sz w:val="20"/>
          <w:szCs w:val="20"/>
        </w:rPr>
      </w:pPr>
      <w:r w:rsidRPr="005D6584">
        <w:rPr>
          <w:rStyle w:val="Domylnaczcionkaakapitu1"/>
          <w:rFonts w:ascii="Verdana" w:hAnsi="Verdana"/>
          <w:color w:val="000000"/>
          <w:sz w:val="20"/>
          <w:szCs w:val="20"/>
        </w:rPr>
        <w:t xml:space="preserve">Wykonawca wnosi zabezpieczenie należytego wykonania przedmiotu umowy w wysokości 5% wartości brutto całego przedmiotu umowy ustalonej w </w:t>
      </w:r>
      <w:r w:rsidRPr="005D6584">
        <w:rPr>
          <w:rStyle w:val="Domylnaczcionkaakapitu1"/>
          <w:rFonts w:ascii="Verdana" w:hAnsi="Verdana"/>
          <w:bCs/>
          <w:color w:val="000000"/>
          <w:sz w:val="20"/>
          <w:szCs w:val="20"/>
        </w:rPr>
        <w:t xml:space="preserve">§ 14 ust. 1, tj. </w:t>
      </w:r>
      <w:r w:rsidRPr="005D6584">
        <w:rPr>
          <w:rStyle w:val="Domylnaczcionkaakapitu1"/>
          <w:rFonts w:ascii="Verdana" w:hAnsi="Verdana"/>
          <w:color w:val="000000"/>
          <w:sz w:val="20"/>
          <w:szCs w:val="20"/>
        </w:rPr>
        <w:t>w kwocie: ………………. zł (słownie: ……………………………. zł i</w:t>
      </w:r>
      <w:proofErr w:type="gramStart"/>
      <w:r w:rsidRPr="005D6584">
        <w:rPr>
          <w:rStyle w:val="Domylnaczcionkaakapitu1"/>
          <w:rFonts w:ascii="Verdana" w:hAnsi="Verdana"/>
          <w:color w:val="000000"/>
          <w:sz w:val="20"/>
          <w:szCs w:val="20"/>
        </w:rPr>
        <w:t xml:space="preserve"> ….</w:t>
      </w:r>
      <w:proofErr w:type="gramEnd"/>
      <w:r w:rsidRPr="005D6584">
        <w:rPr>
          <w:rStyle w:val="Domylnaczcionkaakapitu1"/>
          <w:rFonts w:ascii="Verdana" w:hAnsi="Verdana"/>
          <w:color w:val="000000"/>
          <w:sz w:val="20"/>
          <w:szCs w:val="20"/>
        </w:rPr>
        <w:t>./100) w formie: ………………………………….</w:t>
      </w:r>
    </w:p>
    <w:p w14:paraId="24AAF9AE" w14:textId="77777777" w:rsidR="004658AC" w:rsidRPr="005D6584" w:rsidRDefault="004658AC" w:rsidP="009C2D97">
      <w:pPr>
        <w:pStyle w:val="Akapitzlist"/>
        <w:numPr>
          <w:ilvl w:val="0"/>
          <w:numId w:val="20"/>
        </w:numPr>
        <w:tabs>
          <w:tab w:val="left" w:pos="405"/>
        </w:tabs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Zabezpieczenie należytego wykonania umowy zostanie zwolnione w terminie 15 dni po upływie okresu gwarancji i rękojmi za wady.</w:t>
      </w:r>
    </w:p>
    <w:p w14:paraId="4E395C81" w14:textId="77777777" w:rsidR="004658AC" w:rsidRPr="005D6584" w:rsidRDefault="004658AC" w:rsidP="009C2D97">
      <w:pPr>
        <w:pStyle w:val="Akapitzlist"/>
        <w:numPr>
          <w:ilvl w:val="0"/>
          <w:numId w:val="20"/>
        </w:numPr>
        <w:tabs>
          <w:tab w:val="left" w:pos="405"/>
        </w:tabs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 przypadku zabezpieczenia wniesionego w postaci gwarancji bankowych lub ubezpieczeniowych, zabezpieczenie to musi zawierać warunek bezwarunkowej i nieodwołalnej wypłaty na pierwsze żądanie Zamawiającego.</w:t>
      </w:r>
    </w:p>
    <w:p w14:paraId="099EA7F8" w14:textId="77777777" w:rsidR="004658AC" w:rsidRPr="005D6584" w:rsidRDefault="004658AC" w:rsidP="009C2D97">
      <w:pPr>
        <w:pStyle w:val="Akapitzlist"/>
        <w:numPr>
          <w:ilvl w:val="0"/>
          <w:numId w:val="20"/>
        </w:numPr>
        <w:tabs>
          <w:tab w:val="left" w:pos="405"/>
        </w:tabs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 xml:space="preserve">Jeżeli okres, na jaki ma zostać wniesione zabezpieczenie, łącznie z okresem rękojmi i gwarancji,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 </w:t>
      </w:r>
    </w:p>
    <w:p w14:paraId="269E862C" w14:textId="77777777" w:rsidR="004658AC" w:rsidRPr="005D6584" w:rsidRDefault="004658AC" w:rsidP="009C2D97">
      <w:pPr>
        <w:pStyle w:val="Akapitzlist"/>
        <w:numPr>
          <w:ilvl w:val="0"/>
          <w:numId w:val="20"/>
        </w:numPr>
        <w:tabs>
          <w:tab w:val="left" w:pos="405"/>
        </w:tabs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W przypadku nieprzedłużenia lub niewniesienia nowego zabezpieczenia najpóźniej na 30 dni przed upływem terminu ważności dotychczasowego zabezpieczenia wniesionego w innej formie niż w pieniądzu, Zamawiający zmienia formę na zabezpieczenie w pieniądzu, przez wypłatę kwoty z dotychczasowego zabezpieczenia.</w:t>
      </w:r>
    </w:p>
    <w:p w14:paraId="2A8E1EDA" w14:textId="77777777" w:rsidR="004658AC" w:rsidRPr="005D6584" w:rsidRDefault="004658AC" w:rsidP="009C2D97">
      <w:pPr>
        <w:pStyle w:val="Akapitzlist"/>
        <w:numPr>
          <w:ilvl w:val="0"/>
          <w:numId w:val="20"/>
        </w:numPr>
        <w:tabs>
          <w:tab w:val="left" w:pos="405"/>
        </w:tabs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Wypłata, o której mowa w ust. 5, następuje nie później niż w ostatnim dniu ważności dotychczasowego zabezpieczenia.</w:t>
      </w:r>
    </w:p>
    <w:p w14:paraId="29425502" w14:textId="77777777" w:rsidR="004658AC" w:rsidRPr="005D6584" w:rsidRDefault="004658AC" w:rsidP="004658AC">
      <w:pPr>
        <w:tabs>
          <w:tab w:val="left" w:pos="570"/>
        </w:tabs>
        <w:contextualSpacing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70C3EFF6" w14:textId="77777777" w:rsidR="004658AC" w:rsidRPr="005D6584" w:rsidRDefault="004658AC" w:rsidP="004658AC">
      <w:pPr>
        <w:tabs>
          <w:tab w:val="left" w:pos="405"/>
        </w:tabs>
        <w:contextualSpacing/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14:paraId="27D9A016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KARY UMOWNE</w:t>
      </w:r>
    </w:p>
    <w:p w14:paraId="62DF3F3C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Podstawy i zasady dochodzenia kar umownych</w:t>
      </w:r>
    </w:p>
    <w:p w14:paraId="2989D96F" w14:textId="77777777" w:rsidR="004658AC" w:rsidRPr="005D6584" w:rsidRDefault="004658AC" w:rsidP="004658AC">
      <w:pPr>
        <w:jc w:val="center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18</w:t>
      </w:r>
    </w:p>
    <w:p w14:paraId="28673BBC" w14:textId="77777777" w:rsidR="004658AC" w:rsidRPr="005D6584" w:rsidRDefault="004658AC" w:rsidP="009C2D97">
      <w:pPr>
        <w:pStyle w:val="Akapitzlist"/>
        <w:numPr>
          <w:ilvl w:val="0"/>
          <w:numId w:val="7"/>
        </w:numPr>
        <w:tabs>
          <w:tab w:val="left" w:pos="284"/>
        </w:tabs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Wykonawca zapłaci Zamawiającemu kary umowne:</w:t>
      </w:r>
    </w:p>
    <w:p w14:paraId="1B6B6EEB" w14:textId="77777777" w:rsidR="004658AC" w:rsidRPr="005D6584" w:rsidRDefault="004658AC" w:rsidP="009C2D97">
      <w:pPr>
        <w:numPr>
          <w:ilvl w:val="0"/>
          <w:numId w:val="21"/>
        </w:numPr>
        <w:tabs>
          <w:tab w:val="left" w:pos="720"/>
        </w:tabs>
        <w:suppressAutoHyphens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za zwłokę w wykonaniu przedmiotu umowy w wysokości 0,1% ustalonego całkowitego wynagrodzenia umownego brutto za każdy dzień zwłoki,</w:t>
      </w:r>
    </w:p>
    <w:p w14:paraId="038AFC20" w14:textId="77777777" w:rsidR="004658AC" w:rsidRPr="005D6584" w:rsidRDefault="004658AC" w:rsidP="009C2D97">
      <w:pPr>
        <w:pStyle w:val="Akapitzlist"/>
        <w:numPr>
          <w:ilvl w:val="0"/>
          <w:numId w:val="21"/>
        </w:numPr>
        <w:contextualSpacing w:val="0"/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 xml:space="preserve">za zwłokę w usunięciu wad stwierdzonych przy odbiorze lub w okresie gwarancji i rękojmi w wysokości 0,1% wynagrodzenia umownego brutto za każdy dzień zwłoki liczonej od dnia następnego po upłynięciu terminu na usunięcie wad, za odstąpienie od umowy z winy Wykonawcy w wysokości 10 % </w:t>
      </w:r>
      <w:r w:rsidRPr="005D6584">
        <w:rPr>
          <w:rFonts w:ascii="Verdana" w:hAnsi="Verdana"/>
          <w:color w:val="000000"/>
          <w:sz w:val="20"/>
          <w:szCs w:val="20"/>
        </w:rPr>
        <w:t xml:space="preserve">całkowitego </w:t>
      </w:r>
      <w:r w:rsidRPr="005D6584">
        <w:rPr>
          <w:rFonts w:ascii="Verdana" w:hAnsi="Verdana"/>
          <w:sz w:val="20"/>
          <w:szCs w:val="20"/>
        </w:rPr>
        <w:t>wynagrodzenia umownego brutto, o którym mowa w § 14 ust. 1,</w:t>
      </w:r>
    </w:p>
    <w:p w14:paraId="05F7076F" w14:textId="77777777" w:rsidR="004658AC" w:rsidRPr="005D6584" w:rsidRDefault="004658AC" w:rsidP="009C2D97">
      <w:pPr>
        <w:numPr>
          <w:ilvl w:val="0"/>
          <w:numId w:val="21"/>
        </w:numPr>
        <w:tabs>
          <w:tab w:val="left" w:pos="720"/>
        </w:tabs>
        <w:suppressAutoHyphens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 xml:space="preserve">każdorazowo za niezatrudnienie przez Wykonawcę osoby wykonującej na umowę                      o pracę co najmniej z jednej z czynności </w:t>
      </w:r>
      <w:r w:rsidRPr="005D6584">
        <w:rPr>
          <w:rFonts w:ascii="Verdana" w:hAnsi="Verdana"/>
          <w:sz w:val="20"/>
          <w:szCs w:val="20"/>
        </w:rPr>
        <w:t>wskazanych w SWZ,</w:t>
      </w:r>
      <w:r w:rsidRPr="005D6584">
        <w:rPr>
          <w:rFonts w:ascii="Verdana" w:hAnsi="Verdana"/>
          <w:color w:val="000000"/>
          <w:sz w:val="20"/>
          <w:szCs w:val="20"/>
        </w:rPr>
        <w:t xml:space="preserve"> a polegających na wykonywaniu pracy w sposób określony w Kodeksie Pracy – w wysokości stanowiącej iloczyn kwoty minimalnego wynagrodzenia za pracę ustalonego na podstawie przepisów o minimalnym wynagrodzeniu za pracę, obowiązujących w chwili stwierdzenia przez Zamawiającego niedopełnienia przez Wykonawcę wymogu zatrudnienia oraz liczby miesięcy w okresie realizacji Umowy, w których nie dopełniono przedmiotowego wymogu.</w:t>
      </w:r>
    </w:p>
    <w:p w14:paraId="70E4DC74" w14:textId="77777777" w:rsidR="004658AC" w:rsidRPr="005D6584" w:rsidRDefault="004658AC" w:rsidP="009C2D97">
      <w:pPr>
        <w:numPr>
          <w:ilvl w:val="0"/>
          <w:numId w:val="21"/>
        </w:numPr>
        <w:suppressAutoHyphens/>
        <w:contextualSpacing/>
        <w:jc w:val="both"/>
        <w:textAlignment w:val="baseline"/>
        <w:rPr>
          <w:rFonts w:ascii="Verdana" w:eastAsia="Calibri" w:hAnsi="Verdana"/>
          <w:sz w:val="20"/>
          <w:szCs w:val="20"/>
          <w:shd w:val="clear" w:color="auto" w:fill="FFFF00"/>
        </w:rPr>
      </w:pPr>
      <w:r w:rsidRPr="005D6584">
        <w:rPr>
          <w:rFonts w:ascii="Verdana" w:eastAsia="Calibri" w:hAnsi="Verdana"/>
          <w:sz w:val="20"/>
          <w:szCs w:val="20"/>
        </w:rPr>
        <w:t>w wysokości 0,5% wartości brutto tej umowy, za każdy dzień zwłoki od daty wskazanej w informacji, o której mowa w § 10 ust. 1.</w:t>
      </w:r>
    </w:p>
    <w:p w14:paraId="16EA31A6" w14:textId="77777777" w:rsidR="004658AC" w:rsidRPr="005D6584" w:rsidRDefault="004658AC" w:rsidP="004658AC">
      <w:pPr>
        <w:tabs>
          <w:tab w:val="left" w:pos="720"/>
        </w:tabs>
        <w:suppressAutoHyphens/>
        <w:ind w:left="720"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</w:p>
    <w:p w14:paraId="317F692C" w14:textId="77777777" w:rsidR="004658AC" w:rsidRPr="005D6584" w:rsidRDefault="004658AC" w:rsidP="009C2D97">
      <w:pPr>
        <w:pStyle w:val="Akapitzlist"/>
        <w:numPr>
          <w:ilvl w:val="0"/>
          <w:numId w:val="7"/>
        </w:numPr>
        <w:tabs>
          <w:tab w:val="left" w:pos="284"/>
        </w:tabs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lastRenderedPageBreak/>
        <w:t xml:space="preserve">Zamawiający zapłaci karę umowną Wykonawcy za odstąpienie od umowy z winy Zamawiającego w wysokości 10 % </w:t>
      </w:r>
      <w:r w:rsidRPr="005D6584">
        <w:rPr>
          <w:rFonts w:ascii="Verdana" w:hAnsi="Verdana"/>
          <w:color w:val="000000"/>
          <w:sz w:val="20"/>
          <w:szCs w:val="20"/>
        </w:rPr>
        <w:t xml:space="preserve">całkowitego </w:t>
      </w:r>
      <w:r w:rsidRPr="005D6584">
        <w:rPr>
          <w:rFonts w:ascii="Verdana" w:hAnsi="Verdana"/>
          <w:sz w:val="20"/>
          <w:szCs w:val="20"/>
        </w:rPr>
        <w:t>wynagrodzenia umownego brutto, o którym mowa w § 16 ust. 1 umowy.</w:t>
      </w:r>
    </w:p>
    <w:p w14:paraId="7FF29BD7" w14:textId="77777777" w:rsidR="004658AC" w:rsidRPr="005D6584" w:rsidRDefault="004658AC" w:rsidP="009C2D97">
      <w:pPr>
        <w:pStyle w:val="Akapitzlist"/>
        <w:numPr>
          <w:ilvl w:val="0"/>
          <w:numId w:val="7"/>
        </w:numPr>
        <w:tabs>
          <w:tab w:val="left" w:pos="284"/>
        </w:tabs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 xml:space="preserve">Strona zapłaci karę umowną drugiej stronie w terminie 10 dni od daty wystąpienia z żądaniem zapłacenia kary. W razie zwłoki w zapłacie kary Wykonawca upoważnia Zamawiającego do potrącenia należnej mu kary umownej z dowolnej należności Wykonawcy bez składania odrębnego oświadczenia w tym zakresie.  </w:t>
      </w:r>
    </w:p>
    <w:p w14:paraId="195185A9" w14:textId="77777777" w:rsidR="004658AC" w:rsidRPr="005D6584" w:rsidRDefault="004658AC" w:rsidP="009C2D97">
      <w:pPr>
        <w:pStyle w:val="Akapitzlist"/>
        <w:numPr>
          <w:ilvl w:val="0"/>
          <w:numId w:val="7"/>
        </w:numPr>
        <w:tabs>
          <w:tab w:val="left" w:pos="284"/>
        </w:tabs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 xml:space="preserve">Strony zastrzegają sobie prawo do odszkodowania uzupełniającego, przenoszącego wysokość zastrzeżonych kar umownych do wysokości rzeczywiście poniesionej szkody. Ponadto strony mogą dochodzić pełnego odszkodowania w sytuacjach, na które nie zastrzeżono kary umownej. </w:t>
      </w:r>
    </w:p>
    <w:p w14:paraId="6781764A" w14:textId="77777777" w:rsidR="004658AC" w:rsidRPr="005D6584" w:rsidRDefault="004658AC" w:rsidP="009C2D97">
      <w:pPr>
        <w:pStyle w:val="Akapitzlist"/>
        <w:numPr>
          <w:ilvl w:val="0"/>
          <w:numId w:val="7"/>
        </w:numPr>
        <w:tabs>
          <w:tab w:val="left" w:pos="284"/>
        </w:tabs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sz w:val="20"/>
          <w:szCs w:val="20"/>
        </w:rPr>
        <w:t>Łączna wysokość kar umownych, które jedna strona może naliczyć drugiej stronie, nie może przekroczyć 20 % wartości wynagrodzenia brutto określonego z § 14 ust. 1.</w:t>
      </w:r>
    </w:p>
    <w:p w14:paraId="6CA3E32D" w14:textId="77777777" w:rsidR="004658AC" w:rsidRDefault="004658AC" w:rsidP="004658AC">
      <w:pPr>
        <w:rPr>
          <w:rFonts w:ascii="Verdana" w:hAnsi="Verdana"/>
          <w:sz w:val="20"/>
          <w:szCs w:val="20"/>
        </w:rPr>
      </w:pPr>
    </w:p>
    <w:p w14:paraId="664F1D92" w14:textId="77777777" w:rsidR="004658AC" w:rsidRDefault="004658AC" w:rsidP="004658AC">
      <w:pPr>
        <w:rPr>
          <w:rFonts w:ascii="Verdana" w:hAnsi="Verdana"/>
          <w:sz w:val="20"/>
          <w:szCs w:val="20"/>
        </w:rPr>
      </w:pPr>
    </w:p>
    <w:p w14:paraId="042E5D5C" w14:textId="77777777" w:rsidR="004658AC" w:rsidRDefault="004658AC" w:rsidP="004658AC">
      <w:pPr>
        <w:rPr>
          <w:rFonts w:ascii="Verdana" w:hAnsi="Verdana"/>
          <w:sz w:val="20"/>
          <w:szCs w:val="20"/>
        </w:rPr>
      </w:pPr>
    </w:p>
    <w:p w14:paraId="01C03472" w14:textId="77777777" w:rsidR="004658AC" w:rsidRPr="005D6584" w:rsidRDefault="004658AC" w:rsidP="004658AC">
      <w:pPr>
        <w:rPr>
          <w:rFonts w:ascii="Verdana" w:hAnsi="Verdana"/>
          <w:sz w:val="20"/>
          <w:szCs w:val="20"/>
        </w:rPr>
      </w:pPr>
    </w:p>
    <w:p w14:paraId="45A8985C" w14:textId="77777777" w:rsidR="004658AC" w:rsidRPr="005D6584" w:rsidRDefault="004658AC" w:rsidP="004658AC">
      <w:pPr>
        <w:jc w:val="center"/>
        <w:rPr>
          <w:rStyle w:val="Domylnaczcionkaakapitu1"/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RYZYKO WYKONAWCY</w:t>
      </w:r>
    </w:p>
    <w:p w14:paraId="6FE9DBEF" w14:textId="77777777" w:rsidR="004658AC" w:rsidRPr="005D6584" w:rsidRDefault="004658AC" w:rsidP="004658AC">
      <w:pPr>
        <w:jc w:val="center"/>
        <w:rPr>
          <w:rFonts w:ascii="Verdana" w:hAnsi="Verdana"/>
          <w:sz w:val="20"/>
          <w:szCs w:val="20"/>
        </w:rPr>
      </w:pPr>
      <w:bookmarkStart w:id="2" w:name="_Hlk10190868"/>
      <w:r w:rsidRPr="005D6584">
        <w:rPr>
          <w:rStyle w:val="Domylnaczcionkaakapitu1"/>
          <w:rFonts w:ascii="Verdana" w:hAnsi="Verdana"/>
          <w:b/>
          <w:bCs/>
          <w:color w:val="000000"/>
          <w:sz w:val="20"/>
          <w:szCs w:val="20"/>
        </w:rPr>
        <w:t>§</w:t>
      </w:r>
      <w:bookmarkEnd w:id="2"/>
      <w:r w:rsidRPr="005D6584">
        <w:rPr>
          <w:rStyle w:val="Domylnaczcionkaakapitu1"/>
          <w:rFonts w:ascii="Verdana" w:hAnsi="Verdana"/>
          <w:b/>
          <w:bCs/>
          <w:color w:val="000000"/>
          <w:sz w:val="20"/>
          <w:szCs w:val="20"/>
        </w:rPr>
        <w:t xml:space="preserve"> 19</w:t>
      </w:r>
    </w:p>
    <w:p w14:paraId="79A760D9" w14:textId="77777777" w:rsidR="004658AC" w:rsidRPr="005D6584" w:rsidRDefault="004658AC" w:rsidP="009C2D97">
      <w:pPr>
        <w:numPr>
          <w:ilvl w:val="0"/>
          <w:numId w:val="8"/>
        </w:numPr>
        <w:tabs>
          <w:tab w:val="clear" w:pos="0"/>
          <w:tab w:val="num" w:pos="360"/>
        </w:tabs>
        <w:suppressAutoHyphens/>
        <w:ind w:left="360"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Za wykonanie robót zgodnie z umową i oddanie ich Zamawiającemu w terminie umownym odpowiada Wykonawca.</w:t>
      </w:r>
    </w:p>
    <w:p w14:paraId="253B5CF2" w14:textId="77777777" w:rsidR="004658AC" w:rsidRPr="005D6584" w:rsidRDefault="004658AC" w:rsidP="009C2D97">
      <w:pPr>
        <w:numPr>
          <w:ilvl w:val="0"/>
          <w:numId w:val="8"/>
        </w:numPr>
        <w:tabs>
          <w:tab w:val="clear" w:pos="0"/>
          <w:tab w:val="num" w:pos="360"/>
        </w:tabs>
        <w:suppressAutoHyphens/>
        <w:ind w:left="360"/>
        <w:contextualSpacing/>
        <w:jc w:val="both"/>
        <w:textAlignment w:val="baseline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Wykonawca ponosi odpowiedzialność za szkody i straty spowodowane przez niego, poniesione przez osoby trzecie lub spowodowane przez podwykonawców przy wypełnianiu zobowiązań umownych.</w:t>
      </w:r>
    </w:p>
    <w:p w14:paraId="716969FB" w14:textId="77777777" w:rsidR="004658AC" w:rsidRPr="005D6584" w:rsidRDefault="004658AC" w:rsidP="009C2D97">
      <w:pPr>
        <w:numPr>
          <w:ilvl w:val="0"/>
          <w:numId w:val="8"/>
        </w:numPr>
        <w:tabs>
          <w:tab w:val="clear" w:pos="0"/>
          <w:tab w:val="num" w:pos="360"/>
        </w:tabs>
        <w:suppressAutoHyphens/>
        <w:ind w:left="360"/>
        <w:contextualSpacing/>
        <w:jc w:val="both"/>
        <w:textAlignment w:val="baseline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 xml:space="preserve">Wykonawca ponosi odpowiedzialność również za szkody i straty spowodowane przez niego poniesione przez osoby trzecie lub spowodowane przez podwykonawców przy usuwaniu wad w okresie </w:t>
      </w:r>
      <w:r w:rsidRPr="005D6584">
        <w:rPr>
          <w:rFonts w:ascii="Verdana" w:hAnsi="Verdana"/>
          <w:sz w:val="20"/>
          <w:szCs w:val="20"/>
        </w:rPr>
        <w:t>rękojmi gwarancji.</w:t>
      </w:r>
    </w:p>
    <w:p w14:paraId="7413B99E" w14:textId="77777777" w:rsidR="004658AC" w:rsidRPr="005D6584" w:rsidRDefault="004658AC" w:rsidP="004658AC">
      <w:pPr>
        <w:rPr>
          <w:rFonts w:ascii="Verdana" w:hAnsi="Verdana"/>
          <w:b/>
          <w:bCs/>
          <w:color w:val="000000"/>
          <w:sz w:val="20"/>
          <w:szCs w:val="20"/>
        </w:rPr>
      </w:pPr>
    </w:p>
    <w:p w14:paraId="33C4D0EB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208F9E37" w14:textId="77777777" w:rsidR="004658AC" w:rsidRPr="005D6584" w:rsidRDefault="004658AC" w:rsidP="004658AC">
      <w:pPr>
        <w:jc w:val="center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2</w:t>
      </w:r>
      <w:r>
        <w:rPr>
          <w:rFonts w:ascii="Verdana" w:hAnsi="Verdana"/>
          <w:b/>
          <w:bCs/>
          <w:color w:val="000000"/>
          <w:sz w:val="20"/>
          <w:szCs w:val="20"/>
        </w:rPr>
        <w:t>0</w:t>
      </w:r>
    </w:p>
    <w:p w14:paraId="40B56B76" w14:textId="77777777" w:rsidR="004658AC" w:rsidRPr="005D6584" w:rsidRDefault="004658AC" w:rsidP="004658AC">
      <w:pPr>
        <w:jc w:val="both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 sprawach nie uregulowanych niniejszą umową będą miały zastosowanie przepisy Kodeksu cywilnego, Prawa Budowlanego.</w:t>
      </w:r>
    </w:p>
    <w:p w14:paraId="0AE872A6" w14:textId="77777777" w:rsidR="004658AC" w:rsidRPr="005D6584" w:rsidRDefault="004658AC" w:rsidP="004658AC">
      <w:pPr>
        <w:rPr>
          <w:rFonts w:ascii="Verdana" w:hAnsi="Verdana"/>
          <w:b/>
          <w:bCs/>
          <w:color w:val="000000"/>
          <w:sz w:val="20"/>
          <w:szCs w:val="20"/>
        </w:rPr>
      </w:pPr>
    </w:p>
    <w:p w14:paraId="1283098C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4811FF06" w14:textId="77777777" w:rsidR="004658AC" w:rsidRPr="005D6584" w:rsidRDefault="004658AC" w:rsidP="004658AC">
      <w:pPr>
        <w:jc w:val="center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2</w:t>
      </w:r>
      <w:r>
        <w:rPr>
          <w:rFonts w:ascii="Verdana" w:hAnsi="Verdana"/>
          <w:b/>
          <w:bCs/>
          <w:color w:val="000000"/>
          <w:sz w:val="20"/>
          <w:szCs w:val="20"/>
        </w:rPr>
        <w:t>1</w:t>
      </w:r>
    </w:p>
    <w:p w14:paraId="757167BC" w14:textId="77777777" w:rsidR="004658AC" w:rsidRPr="005D6584" w:rsidRDefault="004658AC" w:rsidP="004658AC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Wszelkie spory jakie mogą wyniknąć z wykonania niniejszej umowy będzie rozstrzygał, właściwy miejscowo i rzeczowo dla Zamawiającego, sąd powszechny.</w:t>
      </w:r>
    </w:p>
    <w:p w14:paraId="1AA5A058" w14:textId="77777777" w:rsidR="004658AC" w:rsidRPr="005D6584" w:rsidRDefault="004658AC" w:rsidP="004658AC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F050BFC" w14:textId="77777777" w:rsidR="004658AC" w:rsidRPr="005D6584" w:rsidRDefault="004658AC" w:rsidP="004658AC">
      <w:pPr>
        <w:jc w:val="center"/>
        <w:rPr>
          <w:rFonts w:ascii="Verdana" w:hAnsi="Verdana"/>
          <w:color w:val="000000"/>
          <w:sz w:val="20"/>
          <w:szCs w:val="20"/>
        </w:rPr>
      </w:pPr>
      <w:r w:rsidRPr="005D6584">
        <w:rPr>
          <w:rFonts w:ascii="Verdana" w:hAnsi="Verdana"/>
          <w:b/>
          <w:bCs/>
          <w:color w:val="000000"/>
          <w:sz w:val="20"/>
          <w:szCs w:val="20"/>
        </w:rPr>
        <w:t>§ 2</w:t>
      </w:r>
      <w:r>
        <w:rPr>
          <w:rFonts w:ascii="Verdana" w:hAnsi="Verdana"/>
          <w:b/>
          <w:bCs/>
          <w:color w:val="000000"/>
          <w:sz w:val="20"/>
          <w:szCs w:val="20"/>
        </w:rPr>
        <w:t>2</w:t>
      </w:r>
    </w:p>
    <w:p w14:paraId="5FA9AF57" w14:textId="77777777" w:rsidR="004658AC" w:rsidRPr="005D6584" w:rsidRDefault="004658AC" w:rsidP="004658AC">
      <w:pPr>
        <w:jc w:val="both"/>
        <w:rPr>
          <w:rFonts w:ascii="Verdana" w:hAnsi="Verdana"/>
          <w:sz w:val="20"/>
          <w:szCs w:val="20"/>
        </w:rPr>
      </w:pPr>
      <w:r w:rsidRPr="005D6584">
        <w:rPr>
          <w:rFonts w:ascii="Verdana" w:hAnsi="Verdana"/>
          <w:color w:val="000000"/>
          <w:sz w:val="20"/>
          <w:szCs w:val="20"/>
        </w:rPr>
        <w:t>Umowa niniejsza została sporządzona w dwóch jednobrzmiących egzemplarzach, jeden dla Zamawiającego i jeden dla Wykonawcy.</w:t>
      </w:r>
    </w:p>
    <w:p w14:paraId="0BB892EC" w14:textId="77777777" w:rsidR="004658AC" w:rsidRPr="005D6584" w:rsidRDefault="004658AC" w:rsidP="004658AC">
      <w:pPr>
        <w:jc w:val="both"/>
        <w:rPr>
          <w:rFonts w:ascii="Verdana" w:hAnsi="Verdana"/>
          <w:sz w:val="20"/>
          <w:szCs w:val="20"/>
        </w:rPr>
      </w:pPr>
    </w:p>
    <w:p w14:paraId="42E913F1" w14:textId="77777777" w:rsidR="004658AC" w:rsidRPr="005D6584" w:rsidRDefault="004658AC" w:rsidP="004658AC">
      <w:pPr>
        <w:pStyle w:val="Standard"/>
        <w:tabs>
          <w:tab w:val="left" w:pos="1440"/>
          <w:tab w:val="left" w:pos="6480"/>
        </w:tabs>
        <w:jc w:val="center"/>
        <w:rPr>
          <w:rFonts w:ascii="Verdana" w:hAnsi="Verdana"/>
          <w:bCs/>
          <w:iCs/>
        </w:rPr>
      </w:pPr>
    </w:p>
    <w:p w14:paraId="02AEE4D6" w14:textId="77777777" w:rsidR="004658AC" w:rsidRPr="000023A5" w:rsidRDefault="004658AC" w:rsidP="004658AC">
      <w:pPr>
        <w:pStyle w:val="Standard"/>
        <w:tabs>
          <w:tab w:val="left" w:pos="1440"/>
          <w:tab w:val="left" w:pos="6480"/>
        </w:tabs>
        <w:jc w:val="center"/>
        <w:rPr>
          <w:rFonts w:ascii="Verdana" w:hAnsi="Verdana"/>
          <w:b/>
          <w:bCs/>
          <w:iCs/>
        </w:rPr>
      </w:pPr>
      <w:r w:rsidRPr="005D6584">
        <w:rPr>
          <w:rFonts w:ascii="Verdana" w:hAnsi="Verdana"/>
          <w:b/>
          <w:bCs/>
          <w:iCs/>
        </w:rPr>
        <w:t>Wykonawca</w:t>
      </w:r>
      <w:r w:rsidRPr="005D6584">
        <w:rPr>
          <w:rFonts w:ascii="Verdana" w:hAnsi="Verdana"/>
          <w:b/>
          <w:bCs/>
          <w:iCs/>
        </w:rPr>
        <w:tab/>
      </w:r>
      <w:r w:rsidRPr="000023A5">
        <w:rPr>
          <w:rFonts w:ascii="Verdana" w:hAnsi="Verdana"/>
          <w:b/>
          <w:bCs/>
          <w:iCs/>
        </w:rPr>
        <w:tab/>
        <w:t>Zamawiający</w:t>
      </w:r>
    </w:p>
    <w:p w14:paraId="0A8DA8E2" w14:textId="77777777" w:rsidR="004658AC" w:rsidRDefault="004658AC" w:rsidP="004658AC">
      <w:pPr>
        <w:pStyle w:val="Lista"/>
        <w:spacing w:line="300" w:lineRule="exact"/>
        <w:ind w:left="0" w:firstLine="0"/>
      </w:pPr>
    </w:p>
    <w:p w14:paraId="223725A8" w14:textId="5098FB84" w:rsidR="00BF6D86" w:rsidRPr="00BF6D86" w:rsidRDefault="00BF6D86" w:rsidP="00BF6D86">
      <w:pPr>
        <w:widowControl w:val="0"/>
        <w:tabs>
          <w:tab w:val="left" w:pos="709"/>
        </w:tabs>
        <w:suppressAutoHyphens/>
        <w:ind w:left="720"/>
        <w:contextualSpacing/>
        <w:jc w:val="both"/>
        <w:rPr>
          <w:rFonts w:ascii="Verdana" w:hAnsi="Verdana"/>
          <w:color w:val="000000"/>
          <w:kern w:val="1"/>
          <w:sz w:val="20"/>
          <w:szCs w:val="20"/>
          <w:lang w:val="en-US" w:bidi="en-US"/>
        </w:rPr>
      </w:pPr>
    </w:p>
    <w:sectPr w:rsidR="00BF6D86" w:rsidRPr="00BF6D86" w:rsidSect="00835A6C">
      <w:headerReference w:type="default" r:id="rId14"/>
      <w:footerReference w:type="default" r:id="rId15"/>
      <w:pgSz w:w="11906" w:h="16838" w:code="9"/>
      <w:pgMar w:top="1276" w:right="1418" w:bottom="993" w:left="1418" w:header="284" w:footer="5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8C8A7" w14:textId="77777777" w:rsidR="00D12D59" w:rsidRDefault="00D12D59" w:rsidP="00CE66F7">
      <w:r>
        <w:separator/>
      </w:r>
    </w:p>
  </w:endnote>
  <w:endnote w:type="continuationSeparator" w:id="0">
    <w:p w14:paraId="59230CE5" w14:textId="77777777" w:rsidR="00D12D59" w:rsidRDefault="00D12D59" w:rsidP="00CE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23B5968t00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ont190"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C27F0" w14:textId="77777777" w:rsidR="00AA54B8" w:rsidRPr="00F96F98" w:rsidRDefault="00AA54B8" w:rsidP="00CE66F7">
    <w:pPr>
      <w:pStyle w:val="Stopka"/>
      <w:jc w:val="center"/>
      <w:rPr>
        <w:rFonts w:ascii="Verdana" w:hAnsi="Verdana" w:cs="Arial"/>
        <w:color w:val="808080"/>
        <w:sz w:val="16"/>
        <w:szCs w:val="16"/>
      </w:rPr>
    </w:pPr>
    <w:r w:rsidRPr="00F96F98">
      <w:rPr>
        <w:rFonts w:ascii="Verdana" w:hAnsi="Verdana" w:cs="Arial"/>
        <w:color w:val="808080"/>
        <w:sz w:val="16"/>
        <w:szCs w:val="16"/>
      </w:rPr>
      <w:t>Urząd Gminy Wieliszew</w:t>
    </w:r>
  </w:p>
  <w:p w14:paraId="4C54D570" w14:textId="77777777" w:rsidR="00AA54B8" w:rsidRPr="00F96F98" w:rsidRDefault="00AA54B8" w:rsidP="00CE66F7">
    <w:pPr>
      <w:pStyle w:val="Stopka"/>
      <w:jc w:val="center"/>
      <w:rPr>
        <w:rFonts w:ascii="Verdana" w:hAnsi="Verdana" w:cs="Arial"/>
        <w:color w:val="808080"/>
        <w:sz w:val="16"/>
        <w:szCs w:val="16"/>
      </w:rPr>
    </w:pPr>
    <w:r w:rsidRPr="00F96F98">
      <w:rPr>
        <w:rFonts w:ascii="Verdana" w:hAnsi="Verdana" w:cs="Arial"/>
        <w:color w:val="808080"/>
        <w:sz w:val="16"/>
        <w:szCs w:val="16"/>
      </w:rPr>
      <w:t>Referat Zakupów i Zamówień Publicznych</w:t>
    </w:r>
  </w:p>
  <w:p w14:paraId="6D8D0CD1" w14:textId="692669C9" w:rsidR="00AA54B8" w:rsidRPr="00F96F98" w:rsidRDefault="00AA54B8" w:rsidP="00CE66F7">
    <w:pPr>
      <w:pStyle w:val="Stopka"/>
      <w:jc w:val="center"/>
      <w:rPr>
        <w:rFonts w:ascii="Verdana" w:hAnsi="Verdana" w:cs="Arial"/>
        <w:color w:val="808080"/>
        <w:sz w:val="16"/>
        <w:szCs w:val="16"/>
      </w:rPr>
    </w:pPr>
    <w:r w:rsidRPr="00F96F98">
      <w:rPr>
        <w:rFonts w:ascii="Verdana" w:hAnsi="Verdana" w:cs="Arial"/>
        <w:color w:val="808080"/>
        <w:sz w:val="16"/>
        <w:szCs w:val="16"/>
      </w:rPr>
      <w:t xml:space="preserve">05-135 Wieliszew, ul. </w:t>
    </w:r>
    <w:r w:rsidR="002D0C6A" w:rsidRPr="00F96F98">
      <w:rPr>
        <w:rFonts w:ascii="Verdana" w:hAnsi="Verdana" w:cs="Arial"/>
        <w:color w:val="808080"/>
        <w:sz w:val="16"/>
        <w:szCs w:val="16"/>
      </w:rPr>
      <w:t>K. K. Baczyńskiego</w:t>
    </w:r>
    <w:r w:rsidRPr="00F96F98">
      <w:rPr>
        <w:rFonts w:ascii="Verdana" w:hAnsi="Verdana" w:cs="Arial"/>
        <w:color w:val="808080"/>
        <w:sz w:val="16"/>
        <w:szCs w:val="16"/>
      </w:rPr>
      <w:t xml:space="preserve"> 1</w:t>
    </w:r>
  </w:p>
  <w:p w14:paraId="573193AD" w14:textId="77777777" w:rsidR="00AA54B8" w:rsidRPr="00F96F98" w:rsidRDefault="00AA54B8" w:rsidP="00CE66F7">
    <w:pPr>
      <w:jc w:val="center"/>
      <w:rPr>
        <w:rFonts w:ascii="Verdana" w:hAnsi="Verdana" w:cs="Arial"/>
        <w:color w:val="808080"/>
        <w:sz w:val="16"/>
        <w:szCs w:val="16"/>
        <w:lang w:val="de-DE"/>
      </w:rPr>
    </w:pPr>
    <w:r w:rsidRPr="00F96F98">
      <w:rPr>
        <w:rFonts w:ascii="Verdana" w:hAnsi="Verdana" w:cs="Arial"/>
        <w:color w:val="808080"/>
        <w:sz w:val="16"/>
        <w:szCs w:val="16"/>
      </w:rPr>
      <w:t xml:space="preserve">tel. (22) 782 18 80, </w:t>
    </w:r>
    <w:proofErr w:type="gramStart"/>
    <w:r w:rsidRPr="00F96F98">
      <w:rPr>
        <w:rFonts w:ascii="Verdana" w:hAnsi="Verdana" w:cs="Arial"/>
        <w:color w:val="808080"/>
        <w:sz w:val="16"/>
        <w:szCs w:val="16"/>
      </w:rPr>
      <w:t>fax .</w:t>
    </w:r>
    <w:proofErr w:type="gramEnd"/>
    <w:r w:rsidRPr="00F96F98">
      <w:rPr>
        <w:rFonts w:ascii="Verdana" w:hAnsi="Verdana" w:cs="Arial"/>
        <w:color w:val="808080"/>
        <w:sz w:val="16"/>
        <w:szCs w:val="16"/>
      </w:rPr>
      <w:t xml:space="preserve"> </w:t>
    </w:r>
    <w:r w:rsidRPr="00F96F98">
      <w:rPr>
        <w:rFonts w:ascii="Verdana" w:hAnsi="Verdana" w:cs="Arial"/>
        <w:color w:val="808080"/>
        <w:sz w:val="16"/>
        <w:szCs w:val="16"/>
        <w:lang w:val="de-DE"/>
      </w:rPr>
      <w:t xml:space="preserve">(22) 782 27 22, </w:t>
    </w:r>
    <w:proofErr w:type="spellStart"/>
    <w:r w:rsidRPr="00F96F98">
      <w:rPr>
        <w:rFonts w:ascii="Verdana" w:hAnsi="Verdana" w:cs="Arial"/>
        <w:color w:val="808080"/>
        <w:sz w:val="16"/>
        <w:szCs w:val="16"/>
        <w:lang w:val="de-DE"/>
      </w:rPr>
      <w:t>e-mail</w:t>
    </w:r>
    <w:proofErr w:type="spellEnd"/>
    <w:r w:rsidRPr="00F96F98">
      <w:rPr>
        <w:rFonts w:ascii="Verdana" w:hAnsi="Verdana" w:cs="Arial"/>
        <w:color w:val="808080"/>
        <w:sz w:val="16"/>
        <w:szCs w:val="16"/>
        <w:lang w:val="de-DE"/>
      </w:rPr>
      <w:t xml:space="preserve">: </w:t>
    </w:r>
    <w:hyperlink r:id="rId1" w:history="1">
      <w:r w:rsidRPr="00F96F98">
        <w:rPr>
          <w:rStyle w:val="Hipercze"/>
          <w:rFonts w:ascii="Verdana" w:hAnsi="Verdana" w:cs="Arial"/>
          <w:sz w:val="16"/>
          <w:szCs w:val="16"/>
          <w:lang w:val="en-US"/>
        </w:rPr>
        <w:t>zzp</w:t>
      </w:r>
      <w:r w:rsidRPr="00F96F98">
        <w:rPr>
          <w:rStyle w:val="Hipercze"/>
          <w:rFonts w:ascii="Verdana" w:hAnsi="Verdana" w:cs="Arial"/>
          <w:sz w:val="16"/>
          <w:szCs w:val="16"/>
          <w:lang w:val="de-DE"/>
        </w:rPr>
        <w:t>@wieliszew.pl</w:t>
      </w:r>
    </w:hyperlink>
  </w:p>
  <w:p w14:paraId="23FB4777" w14:textId="77777777" w:rsidR="00AA54B8" w:rsidRPr="00CE66F7" w:rsidRDefault="00AA54B8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FF05F" w14:textId="77777777" w:rsidR="00D12D59" w:rsidRDefault="00D12D59" w:rsidP="00CE66F7">
      <w:r>
        <w:separator/>
      </w:r>
    </w:p>
  </w:footnote>
  <w:footnote w:type="continuationSeparator" w:id="0">
    <w:p w14:paraId="0C3616AA" w14:textId="77777777" w:rsidR="00D12D59" w:rsidRDefault="00D12D59" w:rsidP="00CE66F7">
      <w:r>
        <w:continuationSeparator/>
      </w:r>
    </w:p>
  </w:footnote>
  <w:footnote w:id="1">
    <w:p w14:paraId="1C6265DE" w14:textId="77777777" w:rsidR="00EC7E14" w:rsidRDefault="00EC7E14" w:rsidP="00EC7E14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C76444">
        <w:rPr>
          <w:rFonts w:ascii="Verdana" w:hAnsi="Verdana" w:cs="Arial"/>
          <w:sz w:val="14"/>
          <w:szCs w:val="14"/>
        </w:rPr>
        <w:t>rozporządzenie Parlamentu Europejskiego i Rady (UE) 2016/679 z dnia 27 kwietnia 2016 r. w sp</w:t>
      </w:r>
      <w:r>
        <w:rPr>
          <w:rFonts w:ascii="Verdana" w:hAnsi="Verdana" w:cs="Arial"/>
          <w:sz w:val="14"/>
          <w:szCs w:val="14"/>
        </w:rPr>
        <w:t>rawie ochrony osób fizycznych w </w:t>
      </w:r>
      <w:r w:rsidRPr="00C76444">
        <w:rPr>
          <w:rFonts w:ascii="Verdana" w:hAnsi="Verdana" w:cs="Arial"/>
          <w:sz w:val="14"/>
          <w:szCs w:val="14"/>
        </w:rPr>
        <w:t>związku z przetwarzaniem danych osobowych i w sprawie swobodnego przepływu takich danych oraz uchylenia dyrektywy 95/46/WE (ogólne rozporządzenie o ochronie danych) (Dz. Urz.</w:t>
      </w:r>
      <w:r>
        <w:rPr>
          <w:rFonts w:ascii="Verdana" w:hAnsi="Verdana" w:cs="Arial"/>
          <w:sz w:val="14"/>
          <w:szCs w:val="14"/>
        </w:rPr>
        <w:t xml:space="preserve"> UE L 119 z 04.05.2016, str. 1)</w:t>
      </w:r>
    </w:p>
    <w:p w14:paraId="05EAB232" w14:textId="77777777" w:rsidR="00EC7E14" w:rsidRPr="004B74B9" w:rsidRDefault="00EC7E14" w:rsidP="00EC7E14">
      <w:pPr>
        <w:pStyle w:val="NormalnyWeb"/>
        <w:spacing w:line="276" w:lineRule="auto"/>
        <w:ind w:left="142" w:hanging="142"/>
        <w:rPr>
          <w:rFonts w:ascii="Verdana" w:hAnsi="Verdana" w:cs="Arial"/>
          <w:sz w:val="14"/>
          <w:szCs w:val="14"/>
        </w:rPr>
      </w:pPr>
      <w:r w:rsidRPr="007E47E3">
        <w:rPr>
          <w:rFonts w:ascii="Verdana" w:hAnsi="Verdana" w:cs="Arial"/>
          <w:color w:val="000000"/>
          <w:sz w:val="14"/>
          <w:szCs w:val="14"/>
        </w:rPr>
        <w:t xml:space="preserve">** W </w:t>
      </w:r>
      <w:proofErr w:type="gramStart"/>
      <w:r w:rsidRPr="007E47E3">
        <w:rPr>
          <w:rFonts w:ascii="Verdana" w:hAnsi="Verdana" w:cs="Arial"/>
          <w:color w:val="000000"/>
          <w:sz w:val="14"/>
          <w:szCs w:val="14"/>
        </w:rPr>
        <w:t>przypadku</w:t>
      </w:r>
      <w:proofErr w:type="gramEnd"/>
      <w:r w:rsidRPr="007E47E3">
        <w:rPr>
          <w:rFonts w:ascii="Verdana" w:hAnsi="Verdana" w:cs="Arial"/>
          <w:color w:val="000000"/>
          <w:sz w:val="14"/>
          <w:szCs w:val="14"/>
        </w:rPr>
        <w:t xml:space="preserve"> gdy wykonawca </w:t>
      </w:r>
      <w:r w:rsidRPr="007E47E3">
        <w:rPr>
          <w:rFonts w:ascii="Verdana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="Verdana" w:hAnsi="Verdana" w:cs="Arial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71" w:type="dxa"/>
      <w:tblBorders>
        <w:bottom w:val="single" w:sz="4" w:space="0" w:color="auto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9271"/>
    </w:tblGrid>
    <w:tr w:rsidR="00AA54B8" w:rsidRPr="00174F5D" w14:paraId="5F0F17AC" w14:textId="77777777" w:rsidTr="00F96F98">
      <w:trPr>
        <w:trHeight w:hRule="exact" w:val="1146"/>
      </w:trPr>
      <w:tc>
        <w:tcPr>
          <w:tcW w:w="9271" w:type="dxa"/>
        </w:tcPr>
        <w:p w14:paraId="6B9883A2" w14:textId="77777777" w:rsidR="007B51F7" w:rsidRDefault="007B51F7" w:rsidP="003E48B0">
          <w:pPr>
            <w:ind w:right="114"/>
            <w:jc w:val="center"/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</w:pPr>
          <w:r w:rsidRPr="003E48B0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 xml:space="preserve"> </w:t>
          </w:r>
        </w:p>
        <w:p w14:paraId="54FECD45" w14:textId="77777777" w:rsidR="007B51F7" w:rsidRDefault="007B51F7" w:rsidP="006D2248">
          <w:pPr>
            <w:tabs>
              <w:tab w:val="left" w:pos="2100"/>
            </w:tabs>
            <w:ind w:right="114"/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</w:pPr>
        </w:p>
        <w:p w14:paraId="7F80DD93" w14:textId="2F5E9EF4" w:rsidR="00FF6A70" w:rsidRDefault="00575888" w:rsidP="00CA1E76">
          <w:pPr>
            <w:tabs>
              <w:tab w:val="center" w:pos="4536"/>
              <w:tab w:val="left" w:pos="6690"/>
            </w:tabs>
            <w:ind w:right="114"/>
            <w:jc w:val="center"/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</w:pPr>
          <w:r w:rsidRPr="00FF6A70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 xml:space="preserve"> </w:t>
          </w:r>
          <w:r w:rsidR="00FF6A70" w:rsidRPr="00FF6A70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„</w:t>
          </w:r>
          <w:r w:rsidRPr="00575888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Remont dachu w Szkole Podstawowej im. Stanisława Moniuszki w Łajskach</w:t>
          </w:r>
          <w:r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”</w:t>
          </w:r>
        </w:p>
        <w:p w14:paraId="30B9743B" w14:textId="3AE14341" w:rsidR="00AA54B8" w:rsidRPr="00EC095F" w:rsidRDefault="00201930" w:rsidP="00CA1E76">
          <w:pPr>
            <w:tabs>
              <w:tab w:val="center" w:pos="4536"/>
              <w:tab w:val="left" w:pos="6690"/>
            </w:tabs>
            <w:ind w:right="114"/>
            <w:jc w:val="center"/>
            <w:rPr>
              <w:rFonts w:ascii="Verdana" w:hAnsi="Verdana" w:cs="Arial"/>
              <w:b/>
              <w:bCs/>
              <w:color w:val="000000"/>
              <w:spacing w:val="1"/>
              <w:sz w:val="18"/>
              <w:szCs w:val="18"/>
            </w:rPr>
          </w:pPr>
          <w:r w:rsidRPr="000311E4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 xml:space="preserve">Nr ref.: </w:t>
          </w:r>
          <w:r w:rsidR="00B04774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ZZP.271.</w:t>
          </w:r>
          <w:r w:rsidR="00424B08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2</w:t>
          </w:r>
          <w:r w:rsidR="00B04774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.</w:t>
          </w:r>
          <w:r w:rsidR="00575888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37</w:t>
          </w:r>
          <w:r w:rsidR="00B04774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.20</w:t>
          </w:r>
          <w:r w:rsidR="00F26E90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2</w:t>
          </w:r>
          <w:r w:rsidR="00F0507A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6</w:t>
          </w:r>
          <w:r w:rsidR="00C34CEF" w:rsidRPr="000311E4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.</w:t>
          </w:r>
          <w:r w:rsidR="00575888">
            <w:rPr>
              <w:rFonts w:ascii="Verdana" w:hAnsi="Verdana" w:cs="Arial"/>
              <w:b/>
              <w:bCs/>
              <w:color w:val="000000"/>
              <w:spacing w:val="1"/>
              <w:sz w:val="16"/>
              <w:szCs w:val="16"/>
            </w:rPr>
            <w:t>AZ</w:t>
          </w:r>
        </w:p>
        <w:p w14:paraId="55ACBE58" w14:textId="77777777" w:rsidR="00AA54B8" w:rsidRPr="002E391A" w:rsidRDefault="00AA54B8" w:rsidP="006B3A95">
          <w:pPr>
            <w:ind w:right="114"/>
            <w:jc w:val="center"/>
            <w:rPr>
              <w:rFonts w:ascii="Verdana" w:hAnsi="Verdana"/>
              <w:sz w:val="16"/>
              <w:szCs w:val="16"/>
            </w:rPr>
          </w:pPr>
          <w:r w:rsidRPr="00EC095F">
            <w:rPr>
              <w:rFonts w:ascii="Verdana" w:hAnsi="Verdana" w:cs="Arial"/>
              <w:b/>
              <w:bCs/>
              <w:i/>
              <w:color w:val="000000"/>
              <w:spacing w:val="1"/>
              <w:sz w:val="18"/>
              <w:szCs w:val="18"/>
            </w:rPr>
            <w:t>_______________________________________________</w:t>
          </w:r>
          <w:r w:rsidR="008F1232">
            <w:rPr>
              <w:rFonts w:ascii="Verdana" w:hAnsi="Verdana" w:cs="Arial"/>
              <w:b/>
              <w:bCs/>
              <w:i/>
              <w:color w:val="000000"/>
              <w:spacing w:val="1"/>
              <w:sz w:val="18"/>
              <w:szCs w:val="18"/>
            </w:rPr>
            <w:t>______________________</w:t>
          </w:r>
        </w:p>
      </w:tc>
    </w:tr>
  </w:tbl>
  <w:p w14:paraId="610C1C4A" w14:textId="77777777" w:rsidR="00AA54B8" w:rsidRPr="00174F5D" w:rsidRDefault="00AA54B8" w:rsidP="00BD5943">
    <w:pPr>
      <w:pStyle w:val="Nagwek"/>
      <w:tabs>
        <w:tab w:val="clear" w:pos="4536"/>
        <w:tab w:val="clear" w:pos="9072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6481"/>
        </w:tabs>
        <w:ind w:left="6481" w:firstLine="0"/>
      </w:pPr>
    </w:lvl>
  </w:abstractNum>
  <w:abstractNum w:abstractNumId="1" w15:restartNumberingAfterBreak="0">
    <w:nsid w:val="00000002"/>
    <w:multiLevelType w:val="multilevel"/>
    <w:tmpl w:val="D2D26E2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  <w:rPr>
        <w:rFonts w:ascii="Verdana" w:eastAsia="TTE23B5968t00" w:hAnsi="Verdana" w:cs="Verdana"/>
        <w:b w:val="0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Verdana" w:hAnsi="Verdana" w:cs="Calibri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510" w:hanging="510"/>
      </w:pPr>
      <w:rPr>
        <w:rFonts w:ascii="Verdana" w:hAnsi="Verdana" w:cs="Calibri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/>
        <w:b w:val="0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Verdana" w:hAnsi="Verdana" w:cs="Calibri"/>
        <w:b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hAnsi="Verdana" w:cs="Calibri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Verdana" w:hAnsi="Verdana" w:cs="Calibri"/>
        <w:b w:val="0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Verdana" w:hAnsi="Verdana" w:cs="Calibri"/>
        <w:b w:val="0"/>
        <w:sz w:val="20"/>
        <w:szCs w:val="20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eastAsia="Calibri" w:hAnsi="Verdana" w:cs="Verdana"/>
        <w:sz w:val="20"/>
        <w:szCs w:val="20"/>
      </w:rPr>
    </w:lvl>
  </w:abstractNum>
  <w:abstractNum w:abstractNumId="5" w15:restartNumberingAfterBreak="0">
    <w:nsid w:val="00000009"/>
    <w:multiLevelType w:val="singleLevel"/>
    <w:tmpl w:val="6F66F79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 w:val="0"/>
        <w:bCs/>
        <w:sz w:val="20"/>
        <w:szCs w:val="20"/>
      </w:rPr>
    </w:lvl>
  </w:abstractNum>
  <w:abstractNum w:abstractNumId="6" w15:restartNumberingAfterBreak="0">
    <w:nsid w:val="0000000A"/>
    <w:multiLevelType w:val="singleLevel"/>
    <w:tmpl w:val="FE92EB8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 w:val="0"/>
        <w:bCs/>
        <w:sz w:val="20"/>
        <w:szCs w:val="20"/>
      </w:r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05" w:hanging="705"/>
      </w:pPr>
      <w:rPr>
        <w:rFonts w:ascii="Verdana" w:hAnsi="Verdana" w:cs="Verdana"/>
        <w:sz w:val="20"/>
        <w:szCs w:val="20"/>
      </w:r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65" w:hanging="40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713" w:hanging="720"/>
      </w:pPr>
      <w:rPr>
        <w:rFonts w:ascii="Verdana" w:hAnsi="Verdana" w:cs="Verdana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Symbol" w:hAnsi="Symbol" w:cs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9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  <w:szCs w:val="20"/>
      </w:rPr>
    </w:lvl>
  </w:abstractNum>
  <w:abstractNum w:abstractNumId="10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 w:hint="default"/>
        <w:sz w:val="18"/>
      </w:rPr>
    </w:lvl>
  </w:abstractNum>
  <w:abstractNum w:abstractNumId="11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sz w:val="20"/>
        <w:szCs w:val="20"/>
        <w:u w:val="none"/>
      </w:rPr>
    </w:lvl>
  </w:abstractNum>
  <w:abstractNum w:abstractNumId="12" w15:restartNumberingAfterBreak="0">
    <w:nsid w:val="00000014"/>
    <w:multiLevelType w:val="singleLevel"/>
    <w:tmpl w:val="0000001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029E192F"/>
    <w:multiLevelType w:val="hybridMultilevel"/>
    <w:tmpl w:val="9A86936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0334220C"/>
    <w:multiLevelType w:val="hybridMultilevel"/>
    <w:tmpl w:val="C94E32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82F2241"/>
    <w:multiLevelType w:val="hybridMultilevel"/>
    <w:tmpl w:val="B372C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250F2D"/>
    <w:multiLevelType w:val="multilevel"/>
    <w:tmpl w:val="D45ED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09B0494D"/>
    <w:multiLevelType w:val="hybridMultilevel"/>
    <w:tmpl w:val="5EF8B382"/>
    <w:lvl w:ilvl="0" w:tplc="04BC193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CE0130"/>
    <w:multiLevelType w:val="hybridMultilevel"/>
    <w:tmpl w:val="5BA8CC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9C750B"/>
    <w:multiLevelType w:val="hybridMultilevel"/>
    <w:tmpl w:val="5EF8B382"/>
    <w:lvl w:ilvl="0" w:tplc="04BC193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7545E5"/>
    <w:multiLevelType w:val="multilevel"/>
    <w:tmpl w:val="45E83AB4"/>
    <w:lvl w:ilvl="0">
      <w:start w:val="1"/>
      <w:numFmt w:val="decimal"/>
      <w:pStyle w:val="tytu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1" w15:restartNumberingAfterBreak="0">
    <w:nsid w:val="265C501B"/>
    <w:multiLevelType w:val="hybridMultilevel"/>
    <w:tmpl w:val="2B606E52"/>
    <w:lvl w:ilvl="0" w:tplc="0415000F">
      <w:start w:val="1"/>
      <w:numFmt w:val="decimal"/>
      <w:lvlText w:val="%1."/>
      <w:lvlJc w:val="left"/>
      <w:pPr>
        <w:ind w:left="3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8" w:hanging="360"/>
      </w:pPr>
    </w:lvl>
    <w:lvl w:ilvl="2" w:tplc="0415001B" w:tentative="1">
      <w:start w:val="1"/>
      <w:numFmt w:val="lowerRoman"/>
      <w:lvlText w:val="%3."/>
      <w:lvlJc w:val="right"/>
      <w:pPr>
        <w:ind w:left="3798" w:hanging="180"/>
      </w:pPr>
    </w:lvl>
    <w:lvl w:ilvl="3" w:tplc="0415000F" w:tentative="1">
      <w:start w:val="1"/>
      <w:numFmt w:val="decimal"/>
      <w:lvlText w:val="%4."/>
      <w:lvlJc w:val="left"/>
      <w:pPr>
        <w:ind w:left="4518" w:hanging="360"/>
      </w:pPr>
    </w:lvl>
    <w:lvl w:ilvl="4" w:tplc="04150019" w:tentative="1">
      <w:start w:val="1"/>
      <w:numFmt w:val="lowerLetter"/>
      <w:lvlText w:val="%5."/>
      <w:lvlJc w:val="left"/>
      <w:pPr>
        <w:ind w:left="5238" w:hanging="360"/>
      </w:pPr>
    </w:lvl>
    <w:lvl w:ilvl="5" w:tplc="0415001B" w:tentative="1">
      <w:start w:val="1"/>
      <w:numFmt w:val="lowerRoman"/>
      <w:lvlText w:val="%6."/>
      <w:lvlJc w:val="right"/>
      <w:pPr>
        <w:ind w:left="5958" w:hanging="180"/>
      </w:pPr>
    </w:lvl>
    <w:lvl w:ilvl="6" w:tplc="0415000F" w:tentative="1">
      <w:start w:val="1"/>
      <w:numFmt w:val="decimal"/>
      <w:lvlText w:val="%7."/>
      <w:lvlJc w:val="left"/>
      <w:pPr>
        <w:ind w:left="6678" w:hanging="360"/>
      </w:pPr>
    </w:lvl>
    <w:lvl w:ilvl="7" w:tplc="04150019" w:tentative="1">
      <w:start w:val="1"/>
      <w:numFmt w:val="lowerLetter"/>
      <w:lvlText w:val="%8."/>
      <w:lvlJc w:val="left"/>
      <w:pPr>
        <w:ind w:left="7398" w:hanging="360"/>
      </w:pPr>
    </w:lvl>
    <w:lvl w:ilvl="8" w:tplc="0415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22" w15:restartNumberingAfterBreak="0">
    <w:nsid w:val="29026FB1"/>
    <w:multiLevelType w:val="multilevel"/>
    <w:tmpl w:val="8C04FADA"/>
    <w:name w:val="WW8Num53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2A634526"/>
    <w:multiLevelType w:val="hybridMultilevel"/>
    <w:tmpl w:val="E63A02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F700C7"/>
    <w:multiLevelType w:val="hybridMultilevel"/>
    <w:tmpl w:val="D94272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4817F8B"/>
    <w:multiLevelType w:val="multilevel"/>
    <w:tmpl w:val="D45ED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39441B5E"/>
    <w:multiLevelType w:val="hybridMultilevel"/>
    <w:tmpl w:val="9A86936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712407A"/>
    <w:multiLevelType w:val="multilevel"/>
    <w:tmpl w:val="D45ED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9A86FEB"/>
    <w:multiLevelType w:val="multilevel"/>
    <w:tmpl w:val="2D28DF9E"/>
    <w:lvl w:ilvl="0">
      <w:start w:val="1"/>
      <w:numFmt w:val="decimal"/>
      <w:lvlText w:val="%1.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07" w:hanging="567"/>
      </w:pPr>
      <w:rPr>
        <w:rFonts w:cs="Times New Roman"/>
        <w:b w:val="0"/>
      </w:rPr>
    </w:lvl>
    <w:lvl w:ilvl="2">
      <w:start w:val="1"/>
      <w:numFmt w:val="decimal"/>
      <w:pStyle w:val="Nagwek3"/>
      <w:lvlText w:val="%1.%2.%3"/>
      <w:lvlJc w:val="left"/>
      <w:pPr>
        <w:ind w:left="1644" w:hanging="623"/>
      </w:pPr>
      <w:rPr>
        <w:rFonts w:cs="Times New Roman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9" w15:restartNumberingAfterBreak="0">
    <w:nsid w:val="50510868"/>
    <w:multiLevelType w:val="hybridMultilevel"/>
    <w:tmpl w:val="D3AAD1B8"/>
    <w:lvl w:ilvl="0" w:tplc="FE82558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2E06F9"/>
    <w:multiLevelType w:val="multilevel"/>
    <w:tmpl w:val="D45ED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0AC6C59"/>
    <w:multiLevelType w:val="hybridMultilevel"/>
    <w:tmpl w:val="7E90C5EC"/>
    <w:lvl w:ilvl="0" w:tplc="04150017">
      <w:start w:val="1"/>
      <w:numFmt w:val="lowerLetter"/>
      <w:lvlText w:val="%1)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2" w15:restartNumberingAfterBreak="0">
    <w:nsid w:val="66D6798A"/>
    <w:multiLevelType w:val="multilevel"/>
    <w:tmpl w:val="D45ED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76009EE"/>
    <w:multiLevelType w:val="hybridMultilevel"/>
    <w:tmpl w:val="E63A02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E558B"/>
    <w:multiLevelType w:val="hybridMultilevel"/>
    <w:tmpl w:val="4FF28D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2F2EBC"/>
    <w:multiLevelType w:val="hybridMultilevel"/>
    <w:tmpl w:val="5EF8B382"/>
    <w:lvl w:ilvl="0" w:tplc="04BC193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C77317"/>
    <w:multiLevelType w:val="hybridMultilevel"/>
    <w:tmpl w:val="1F1CC8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F074A9"/>
    <w:multiLevelType w:val="hybridMultilevel"/>
    <w:tmpl w:val="AD2AB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C38EE"/>
    <w:multiLevelType w:val="hybridMultilevel"/>
    <w:tmpl w:val="E6E45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C83124F"/>
    <w:multiLevelType w:val="multilevel"/>
    <w:tmpl w:val="861C7124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Verdana" w:hAnsi="Verdana" w:hint="default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ED159C1"/>
    <w:multiLevelType w:val="hybridMultilevel"/>
    <w:tmpl w:val="98300886"/>
    <w:lvl w:ilvl="0" w:tplc="4C1673E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93391916">
    <w:abstractNumId w:val="34"/>
  </w:num>
  <w:num w:numId="2" w16cid:durableId="1281642464">
    <w:abstractNumId w:val="28"/>
  </w:num>
  <w:num w:numId="3" w16cid:durableId="969091164">
    <w:abstractNumId w:val="20"/>
  </w:num>
  <w:num w:numId="4" w16cid:durableId="703214281">
    <w:abstractNumId w:val="39"/>
  </w:num>
  <w:num w:numId="5" w16cid:durableId="85081471">
    <w:abstractNumId w:val="31"/>
  </w:num>
  <w:num w:numId="6" w16cid:durableId="2023774241">
    <w:abstractNumId w:val="24"/>
  </w:num>
  <w:num w:numId="7" w16cid:durableId="10746675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87349142">
    <w:abstractNumId w:val="6"/>
    <w:lvlOverride w:ilvl="0">
      <w:startOverride w:val="1"/>
    </w:lvlOverride>
  </w:num>
  <w:num w:numId="9" w16cid:durableId="3314919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529535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106550">
    <w:abstractNumId w:val="2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9666806">
    <w:abstractNumId w:val="1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30791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29716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8497183">
    <w:abstractNumId w:val="3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785747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734829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1665421">
    <w:abstractNumId w:val="3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261789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48165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830430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435625">
    <w:abstractNumId w:val="36"/>
  </w:num>
  <w:num w:numId="23" w16cid:durableId="206845022">
    <w:abstractNumId w:val="21"/>
  </w:num>
  <w:num w:numId="24" w16cid:durableId="681318295">
    <w:abstractNumId w:val="13"/>
  </w:num>
  <w:num w:numId="25" w16cid:durableId="2134402429">
    <w:abstractNumId w:val="38"/>
  </w:num>
  <w:num w:numId="26" w16cid:durableId="1538010897">
    <w:abstractNumId w:val="23"/>
  </w:num>
  <w:num w:numId="27" w16cid:durableId="763499258">
    <w:abstractNumId w:val="26"/>
  </w:num>
  <w:num w:numId="28" w16cid:durableId="1700350909">
    <w:abstractNumId w:val="3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5EC0"/>
    <w:rsid w:val="000017EA"/>
    <w:rsid w:val="00002A6E"/>
    <w:rsid w:val="00003021"/>
    <w:rsid w:val="00003B6B"/>
    <w:rsid w:val="00004582"/>
    <w:rsid w:val="000050D3"/>
    <w:rsid w:val="0001385E"/>
    <w:rsid w:val="000172F0"/>
    <w:rsid w:val="000177A0"/>
    <w:rsid w:val="000214C5"/>
    <w:rsid w:val="000215A3"/>
    <w:rsid w:val="000220AF"/>
    <w:rsid w:val="0002251E"/>
    <w:rsid w:val="00022778"/>
    <w:rsid w:val="00023AA2"/>
    <w:rsid w:val="00023E4D"/>
    <w:rsid w:val="00023F3D"/>
    <w:rsid w:val="00024029"/>
    <w:rsid w:val="0002461C"/>
    <w:rsid w:val="00024721"/>
    <w:rsid w:val="00024B5E"/>
    <w:rsid w:val="00026EE8"/>
    <w:rsid w:val="00027C1D"/>
    <w:rsid w:val="0003112D"/>
    <w:rsid w:val="000311E4"/>
    <w:rsid w:val="0003189F"/>
    <w:rsid w:val="00031EA2"/>
    <w:rsid w:val="00032C0F"/>
    <w:rsid w:val="0003390E"/>
    <w:rsid w:val="00034CBD"/>
    <w:rsid w:val="00035F3B"/>
    <w:rsid w:val="00040079"/>
    <w:rsid w:val="000418BF"/>
    <w:rsid w:val="0004276C"/>
    <w:rsid w:val="0004318F"/>
    <w:rsid w:val="0004473C"/>
    <w:rsid w:val="00044B67"/>
    <w:rsid w:val="00045704"/>
    <w:rsid w:val="000474C4"/>
    <w:rsid w:val="0004782E"/>
    <w:rsid w:val="00050F33"/>
    <w:rsid w:val="00052A7B"/>
    <w:rsid w:val="000556B8"/>
    <w:rsid w:val="000569F7"/>
    <w:rsid w:val="00056D6D"/>
    <w:rsid w:val="00057250"/>
    <w:rsid w:val="000633AD"/>
    <w:rsid w:val="0006374A"/>
    <w:rsid w:val="00064713"/>
    <w:rsid w:val="000649D6"/>
    <w:rsid w:val="000658C4"/>
    <w:rsid w:val="00067336"/>
    <w:rsid w:val="00067F3B"/>
    <w:rsid w:val="000729DE"/>
    <w:rsid w:val="0007752B"/>
    <w:rsid w:val="000826BB"/>
    <w:rsid w:val="00083348"/>
    <w:rsid w:val="0008771B"/>
    <w:rsid w:val="000910D5"/>
    <w:rsid w:val="00094104"/>
    <w:rsid w:val="0009547E"/>
    <w:rsid w:val="000A046D"/>
    <w:rsid w:val="000A07F5"/>
    <w:rsid w:val="000A119E"/>
    <w:rsid w:val="000A2F88"/>
    <w:rsid w:val="000A42DB"/>
    <w:rsid w:val="000B1442"/>
    <w:rsid w:val="000B2060"/>
    <w:rsid w:val="000B5CCF"/>
    <w:rsid w:val="000B5E6A"/>
    <w:rsid w:val="000B5F1E"/>
    <w:rsid w:val="000C13FC"/>
    <w:rsid w:val="000C345F"/>
    <w:rsid w:val="000C547D"/>
    <w:rsid w:val="000C7BF7"/>
    <w:rsid w:val="000D20C5"/>
    <w:rsid w:val="000D4510"/>
    <w:rsid w:val="000D5970"/>
    <w:rsid w:val="000E26DB"/>
    <w:rsid w:val="000E7BFF"/>
    <w:rsid w:val="000E7D09"/>
    <w:rsid w:val="000F09A6"/>
    <w:rsid w:val="000F14F9"/>
    <w:rsid w:val="000F34C8"/>
    <w:rsid w:val="00100E84"/>
    <w:rsid w:val="00101A50"/>
    <w:rsid w:val="001025E2"/>
    <w:rsid w:val="0010551B"/>
    <w:rsid w:val="00107A2B"/>
    <w:rsid w:val="00112711"/>
    <w:rsid w:val="00113865"/>
    <w:rsid w:val="0011665E"/>
    <w:rsid w:val="001169DE"/>
    <w:rsid w:val="00121F54"/>
    <w:rsid w:val="00122F2C"/>
    <w:rsid w:val="001232FB"/>
    <w:rsid w:val="00124152"/>
    <w:rsid w:val="0012644E"/>
    <w:rsid w:val="001271D0"/>
    <w:rsid w:val="00127371"/>
    <w:rsid w:val="00131215"/>
    <w:rsid w:val="00134894"/>
    <w:rsid w:val="00134DB7"/>
    <w:rsid w:val="00141362"/>
    <w:rsid w:val="00143B6D"/>
    <w:rsid w:val="00144D21"/>
    <w:rsid w:val="00147FD6"/>
    <w:rsid w:val="001508D8"/>
    <w:rsid w:val="00150FAB"/>
    <w:rsid w:val="00152ABB"/>
    <w:rsid w:val="00155908"/>
    <w:rsid w:val="00157421"/>
    <w:rsid w:val="001604C2"/>
    <w:rsid w:val="00161214"/>
    <w:rsid w:val="00164372"/>
    <w:rsid w:val="0016452C"/>
    <w:rsid w:val="0016602A"/>
    <w:rsid w:val="00170738"/>
    <w:rsid w:val="00171070"/>
    <w:rsid w:val="00171DD4"/>
    <w:rsid w:val="0017457B"/>
    <w:rsid w:val="00174D64"/>
    <w:rsid w:val="00174F5D"/>
    <w:rsid w:val="00177D21"/>
    <w:rsid w:val="00181EEF"/>
    <w:rsid w:val="00182821"/>
    <w:rsid w:val="00184AD5"/>
    <w:rsid w:val="00193CDC"/>
    <w:rsid w:val="00195069"/>
    <w:rsid w:val="001A481E"/>
    <w:rsid w:val="001A4F49"/>
    <w:rsid w:val="001A7362"/>
    <w:rsid w:val="001B4C01"/>
    <w:rsid w:val="001B7424"/>
    <w:rsid w:val="001C2E08"/>
    <w:rsid w:val="001C46C2"/>
    <w:rsid w:val="001C737E"/>
    <w:rsid w:val="001C7D85"/>
    <w:rsid w:val="001D12A1"/>
    <w:rsid w:val="001D3A2A"/>
    <w:rsid w:val="001D7630"/>
    <w:rsid w:val="001E0C05"/>
    <w:rsid w:val="001E1EEE"/>
    <w:rsid w:val="001E3795"/>
    <w:rsid w:val="001E46D0"/>
    <w:rsid w:val="001F1249"/>
    <w:rsid w:val="001F49BD"/>
    <w:rsid w:val="001F4B31"/>
    <w:rsid w:val="001F6B37"/>
    <w:rsid w:val="001F7BB5"/>
    <w:rsid w:val="002000F8"/>
    <w:rsid w:val="00201930"/>
    <w:rsid w:val="002030F2"/>
    <w:rsid w:val="002032D3"/>
    <w:rsid w:val="0020422B"/>
    <w:rsid w:val="00206002"/>
    <w:rsid w:val="00206488"/>
    <w:rsid w:val="002127A3"/>
    <w:rsid w:val="0021436E"/>
    <w:rsid w:val="00214689"/>
    <w:rsid w:val="0021478B"/>
    <w:rsid w:val="00214E01"/>
    <w:rsid w:val="00215C40"/>
    <w:rsid w:val="00215C5E"/>
    <w:rsid w:val="00217242"/>
    <w:rsid w:val="002250FD"/>
    <w:rsid w:val="00227404"/>
    <w:rsid w:val="002314AB"/>
    <w:rsid w:val="00233FC6"/>
    <w:rsid w:val="00234CEC"/>
    <w:rsid w:val="00235954"/>
    <w:rsid w:val="0023636A"/>
    <w:rsid w:val="002403FB"/>
    <w:rsid w:val="00240A0A"/>
    <w:rsid w:val="002446D2"/>
    <w:rsid w:val="00245DC0"/>
    <w:rsid w:val="002470C7"/>
    <w:rsid w:val="002537CF"/>
    <w:rsid w:val="002657D4"/>
    <w:rsid w:val="0026647F"/>
    <w:rsid w:val="00267688"/>
    <w:rsid w:val="00267997"/>
    <w:rsid w:val="00267F15"/>
    <w:rsid w:val="00272FA8"/>
    <w:rsid w:val="002801CF"/>
    <w:rsid w:val="00280FE5"/>
    <w:rsid w:val="002811FB"/>
    <w:rsid w:val="00281D7C"/>
    <w:rsid w:val="00286031"/>
    <w:rsid w:val="002865B4"/>
    <w:rsid w:val="002875D4"/>
    <w:rsid w:val="002911CC"/>
    <w:rsid w:val="0029520A"/>
    <w:rsid w:val="002965A0"/>
    <w:rsid w:val="00296C20"/>
    <w:rsid w:val="002A0C30"/>
    <w:rsid w:val="002A2346"/>
    <w:rsid w:val="002A2BD8"/>
    <w:rsid w:val="002A3635"/>
    <w:rsid w:val="002A5367"/>
    <w:rsid w:val="002A6DC2"/>
    <w:rsid w:val="002A7B83"/>
    <w:rsid w:val="002B13E1"/>
    <w:rsid w:val="002B6A9A"/>
    <w:rsid w:val="002B77AF"/>
    <w:rsid w:val="002B77F2"/>
    <w:rsid w:val="002C0080"/>
    <w:rsid w:val="002C1C4F"/>
    <w:rsid w:val="002C24CF"/>
    <w:rsid w:val="002D0BC3"/>
    <w:rsid w:val="002D0C6A"/>
    <w:rsid w:val="002D3FF6"/>
    <w:rsid w:val="002D4C63"/>
    <w:rsid w:val="002D7E26"/>
    <w:rsid w:val="002E18DE"/>
    <w:rsid w:val="002E2733"/>
    <w:rsid w:val="002E391A"/>
    <w:rsid w:val="002E5231"/>
    <w:rsid w:val="002E66BF"/>
    <w:rsid w:val="002E6F31"/>
    <w:rsid w:val="002E7059"/>
    <w:rsid w:val="002F0DAC"/>
    <w:rsid w:val="002F0FA2"/>
    <w:rsid w:val="002F29D0"/>
    <w:rsid w:val="002F2A0A"/>
    <w:rsid w:val="002F4D84"/>
    <w:rsid w:val="003019E3"/>
    <w:rsid w:val="00301EDC"/>
    <w:rsid w:val="00303CF5"/>
    <w:rsid w:val="00303EC8"/>
    <w:rsid w:val="0030416E"/>
    <w:rsid w:val="00306A1D"/>
    <w:rsid w:val="00306E79"/>
    <w:rsid w:val="00311A22"/>
    <w:rsid w:val="003173E4"/>
    <w:rsid w:val="003213C4"/>
    <w:rsid w:val="003216B1"/>
    <w:rsid w:val="00322510"/>
    <w:rsid w:val="00322C3A"/>
    <w:rsid w:val="00323AA3"/>
    <w:rsid w:val="00324A1F"/>
    <w:rsid w:val="00325969"/>
    <w:rsid w:val="00327234"/>
    <w:rsid w:val="003310C1"/>
    <w:rsid w:val="00332573"/>
    <w:rsid w:val="0033310C"/>
    <w:rsid w:val="003340B5"/>
    <w:rsid w:val="00336499"/>
    <w:rsid w:val="00336F4C"/>
    <w:rsid w:val="003423D5"/>
    <w:rsid w:val="003433E4"/>
    <w:rsid w:val="00347F0D"/>
    <w:rsid w:val="003519C7"/>
    <w:rsid w:val="00352A5C"/>
    <w:rsid w:val="00354FE9"/>
    <w:rsid w:val="00355C7A"/>
    <w:rsid w:val="00357E27"/>
    <w:rsid w:val="00360650"/>
    <w:rsid w:val="00361AC0"/>
    <w:rsid w:val="003637C0"/>
    <w:rsid w:val="00364349"/>
    <w:rsid w:val="00364426"/>
    <w:rsid w:val="00366D86"/>
    <w:rsid w:val="00367297"/>
    <w:rsid w:val="00370D50"/>
    <w:rsid w:val="003731CE"/>
    <w:rsid w:val="00376188"/>
    <w:rsid w:val="00376899"/>
    <w:rsid w:val="00377BBD"/>
    <w:rsid w:val="00380069"/>
    <w:rsid w:val="00381C68"/>
    <w:rsid w:val="00382848"/>
    <w:rsid w:val="0039120D"/>
    <w:rsid w:val="00391283"/>
    <w:rsid w:val="003913B8"/>
    <w:rsid w:val="00394454"/>
    <w:rsid w:val="00395951"/>
    <w:rsid w:val="003A0E6E"/>
    <w:rsid w:val="003A27ED"/>
    <w:rsid w:val="003A397B"/>
    <w:rsid w:val="003A56A6"/>
    <w:rsid w:val="003A7169"/>
    <w:rsid w:val="003B2EE0"/>
    <w:rsid w:val="003C09B4"/>
    <w:rsid w:val="003C2EAF"/>
    <w:rsid w:val="003C52FA"/>
    <w:rsid w:val="003C6034"/>
    <w:rsid w:val="003C697E"/>
    <w:rsid w:val="003C6FE9"/>
    <w:rsid w:val="003C74D7"/>
    <w:rsid w:val="003D0726"/>
    <w:rsid w:val="003D41C5"/>
    <w:rsid w:val="003E0070"/>
    <w:rsid w:val="003E06A3"/>
    <w:rsid w:val="003E1D4B"/>
    <w:rsid w:val="003E2FBB"/>
    <w:rsid w:val="003E3B6E"/>
    <w:rsid w:val="003E48B0"/>
    <w:rsid w:val="003E542C"/>
    <w:rsid w:val="003E627F"/>
    <w:rsid w:val="003F1E08"/>
    <w:rsid w:val="003F42B0"/>
    <w:rsid w:val="003F5724"/>
    <w:rsid w:val="003F5D55"/>
    <w:rsid w:val="003F5D85"/>
    <w:rsid w:val="003F7A68"/>
    <w:rsid w:val="00400008"/>
    <w:rsid w:val="004011D1"/>
    <w:rsid w:val="004100F1"/>
    <w:rsid w:val="00410799"/>
    <w:rsid w:val="004130E6"/>
    <w:rsid w:val="00413AA1"/>
    <w:rsid w:val="00416C42"/>
    <w:rsid w:val="00416C56"/>
    <w:rsid w:val="0041766B"/>
    <w:rsid w:val="00420763"/>
    <w:rsid w:val="00422EE2"/>
    <w:rsid w:val="00424B08"/>
    <w:rsid w:val="0042505E"/>
    <w:rsid w:val="00425569"/>
    <w:rsid w:val="00427E1D"/>
    <w:rsid w:val="0043037A"/>
    <w:rsid w:val="00431AB2"/>
    <w:rsid w:val="004330C0"/>
    <w:rsid w:val="004337A1"/>
    <w:rsid w:val="004353E9"/>
    <w:rsid w:val="004375F3"/>
    <w:rsid w:val="00441C4A"/>
    <w:rsid w:val="004422C1"/>
    <w:rsid w:val="00443367"/>
    <w:rsid w:val="00444738"/>
    <w:rsid w:val="0044760D"/>
    <w:rsid w:val="00447979"/>
    <w:rsid w:val="004578E6"/>
    <w:rsid w:val="0046231A"/>
    <w:rsid w:val="004623A6"/>
    <w:rsid w:val="0046252B"/>
    <w:rsid w:val="00462870"/>
    <w:rsid w:val="00463535"/>
    <w:rsid w:val="004646CA"/>
    <w:rsid w:val="004658AC"/>
    <w:rsid w:val="00466425"/>
    <w:rsid w:val="00466702"/>
    <w:rsid w:val="00470EDA"/>
    <w:rsid w:val="0047604F"/>
    <w:rsid w:val="0047611C"/>
    <w:rsid w:val="004771E2"/>
    <w:rsid w:val="0048029D"/>
    <w:rsid w:val="00483C43"/>
    <w:rsid w:val="0048594F"/>
    <w:rsid w:val="00490FC9"/>
    <w:rsid w:val="00491F27"/>
    <w:rsid w:val="00493AD5"/>
    <w:rsid w:val="004943E9"/>
    <w:rsid w:val="00496150"/>
    <w:rsid w:val="004A0A11"/>
    <w:rsid w:val="004A35CC"/>
    <w:rsid w:val="004A39D1"/>
    <w:rsid w:val="004A3CAF"/>
    <w:rsid w:val="004A448B"/>
    <w:rsid w:val="004A7E4F"/>
    <w:rsid w:val="004B0151"/>
    <w:rsid w:val="004B1B11"/>
    <w:rsid w:val="004B6D85"/>
    <w:rsid w:val="004C0FB3"/>
    <w:rsid w:val="004C26C6"/>
    <w:rsid w:val="004C2C33"/>
    <w:rsid w:val="004C3CA4"/>
    <w:rsid w:val="004C627D"/>
    <w:rsid w:val="004C6D06"/>
    <w:rsid w:val="004D053F"/>
    <w:rsid w:val="004D1625"/>
    <w:rsid w:val="004D2041"/>
    <w:rsid w:val="004D428A"/>
    <w:rsid w:val="004D5984"/>
    <w:rsid w:val="004D6C93"/>
    <w:rsid w:val="004D7ABB"/>
    <w:rsid w:val="004E0157"/>
    <w:rsid w:val="004E26BD"/>
    <w:rsid w:val="004E276A"/>
    <w:rsid w:val="004E5C82"/>
    <w:rsid w:val="004F0551"/>
    <w:rsid w:val="004F0830"/>
    <w:rsid w:val="004F1652"/>
    <w:rsid w:val="004F1DAB"/>
    <w:rsid w:val="004F28C9"/>
    <w:rsid w:val="004F3C78"/>
    <w:rsid w:val="004F7649"/>
    <w:rsid w:val="004F7BDA"/>
    <w:rsid w:val="00501016"/>
    <w:rsid w:val="005011A5"/>
    <w:rsid w:val="00501E46"/>
    <w:rsid w:val="00502192"/>
    <w:rsid w:val="005051E2"/>
    <w:rsid w:val="00506472"/>
    <w:rsid w:val="005119EF"/>
    <w:rsid w:val="00511A61"/>
    <w:rsid w:val="00522583"/>
    <w:rsid w:val="00523073"/>
    <w:rsid w:val="005232DD"/>
    <w:rsid w:val="00523D8D"/>
    <w:rsid w:val="00527FFD"/>
    <w:rsid w:val="00534A84"/>
    <w:rsid w:val="00534D8A"/>
    <w:rsid w:val="005401B0"/>
    <w:rsid w:val="005405EF"/>
    <w:rsid w:val="0054350F"/>
    <w:rsid w:val="005443C0"/>
    <w:rsid w:val="00550255"/>
    <w:rsid w:val="00554FFB"/>
    <w:rsid w:val="005556FA"/>
    <w:rsid w:val="00556FB5"/>
    <w:rsid w:val="005615CE"/>
    <w:rsid w:val="00563D59"/>
    <w:rsid w:val="00565032"/>
    <w:rsid w:val="00565EB6"/>
    <w:rsid w:val="00566EFE"/>
    <w:rsid w:val="00567BEF"/>
    <w:rsid w:val="00570090"/>
    <w:rsid w:val="005701AF"/>
    <w:rsid w:val="00573B39"/>
    <w:rsid w:val="00574467"/>
    <w:rsid w:val="00575888"/>
    <w:rsid w:val="005763C1"/>
    <w:rsid w:val="00580576"/>
    <w:rsid w:val="005813AE"/>
    <w:rsid w:val="00581ED1"/>
    <w:rsid w:val="00582E7A"/>
    <w:rsid w:val="00586CCB"/>
    <w:rsid w:val="0059169F"/>
    <w:rsid w:val="00596089"/>
    <w:rsid w:val="0059760B"/>
    <w:rsid w:val="005A0309"/>
    <w:rsid w:val="005A1673"/>
    <w:rsid w:val="005A2037"/>
    <w:rsid w:val="005A4E67"/>
    <w:rsid w:val="005A73EE"/>
    <w:rsid w:val="005A7495"/>
    <w:rsid w:val="005B561C"/>
    <w:rsid w:val="005C1B79"/>
    <w:rsid w:val="005C1E46"/>
    <w:rsid w:val="005C1EC3"/>
    <w:rsid w:val="005C1FB0"/>
    <w:rsid w:val="005C21A6"/>
    <w:rsid w:val="005C23C2"/>
    <w:rsid w:val="005C3B1C"/>
    <w:rsid w:val="005C47AD"/>
    <w:rsid w:val="005C5656"/>
    <w:rsid w:val="005C6167"/>
    <w:rsid w:val="005D30EE"/>
    <w:rsid w:val="005D6FCC"/>
    <w:rsid w:val="005F0853"/>
    <w:rsid w:val="005F2918"/>
    <w:rsid w:val="005F2CD1"/>
    <w:rsid w:val="005F7718"/>
    <w:rsid w:val="00600A86"/>
    <w:rsid w:val="00602484"/>
    <w:rsid w:val="0060389F"/>
    <w:rsid w:val="00603D08"/>
    <w:rsid w:val="006042A8"/>
    <w:rsid w:val="0060569F"/>
    <w:rsid w:val="006139EC"/>
    <w:rsid w:val="00614F99"/>
    <w:rsid w:val="0061736C"/>
    <w:rsid w:val="00623ED5"/>
    <w:rsid w:val="006264AA"/>
    <w:rsid w:val="00630B21"/>
    <w:rsid w:val="00634637"/>
    <w:rsid w:val="00634C60"/>
    <w:rsid w:val="00635AB1"/>
    <w:rsid w:val="00636312"/>
    <w:rsid w:val="00636CA2"/>
    <w:rsid w:val="006372A2"/>
    <w:rsid w:val="00637412"/>
    <w:rsid w:val="006452C0"/>
    <w:rsid w:val="00645BD8"/>
    <w:rsid w:val="00650DB9"/>
    <w:rsid w:val="00652C4B"/>
    <w:rsid w:val="0065329D"/>
    <w:rsid w:val="00655547"/>
    <w:rsid w:val="00655B61"/>
    <w:rsid w:val="00657ECD"/>
    <w:rsid w:val="00662F80"/>
    <w:rsid w:val="00663330"/>
    <w:rsid w:val="00667734"/>
    <w:rsid w:val="006702BC"/>
    <w:rsid w:val="00673420"/>
    <w:rsid w:val="00676E6E"/>
    <w:rsid w:val="00680C2C"/>
    <w:rsid w:val="00681253"/>
    <w:rsid w:val="00685D04"/>
    <w:rsid w:val="0069045F"/>
    <w:rsid w:val="0069064B"/>
    <w:rsid w:val="00693722"/>
    <w:rsid w:val="006969B2"/>
    <w:rsid w:val="00697461"/>
    <w:rsid w:val="006A4681"/>
    <w:rsid w:val="006A5072"/>
    <w:rsid w:val="006A7B72"/>
    <w:rsid w:val="006A7E8A"/>
    <w:rsid w:val="006B019E"/>
    <w:rsid w:val="006B09EF"/>
    <w:rsid w:val="006B34B7"/>
    <w:rsid w:val="006B3A95"/>
    <w:rsid w:val="006B6279"/>
    <w:rsid w:val="006B665A"/>
    <w:rsid w:val="006C0A65"/>
    <w:rsid w:val="006C0B8B"/>
    <w:rsid w:val="006C3060"/>
    <w:rsid w:val="006C6E28"/>
    <w:rsid w:val="006D1569"/>
    <w:rsid w:val="006D1B49"/>
    <w:rsid w:val="006D2248"/>
    <w:rsid w:val="006D2F3B"/>
    <w:rsid w:val="006D35B2"/>
    <w:rsid w:val="006D3887"/>
    <w:rsid w:val="006D4B87"/>
    <w:rsid w:val="006D5EA2"/>
    <w:rsid w:val="006D7FDE"/>
    <w:rsid w:val="006E606B"/>
    <w:rsid w:val="006E638A"/>
    <w:rsid w:val="006E6434"/>
    <w:rsid w:val="006E7C23"/>
    <w:rsid w:val="006F1551"/>
    <w:rsid w:val="006F4E11"/>
    <w:rsid w:val="006F4EC9"/>
    <w:rsid w:val="006F55BA"/>
    <w:rsid w:val="007004F0"/>
    <w:rsid w:val="007008F7"/>
    <w:rsid w:val="0070393A"/>
    <w:rsid w:val="00704580"/>
    <w:rsid w:val="00707503"/>
    <w:rsid w:val="007106B7"/>
    <w:rsid w:val="00711EA1"/>
    <w:rsid w:val="00713544"/>
    <w:rsid w:val="00715070"/>
    <w:rsid w:val="00716BC5"/>
    <w:rsid w:val="00717007"/>
    <w:rsid w:val="00722945"/>
    <w:rsid w:val="007233A5"/>
    <w:rsid w:val="007302CB"/>
    <w:rsid w:val="007337CD"/>
    <w:rsid w:val="00734740"/>
    <w:rsid w:val="007357A8"/>
    <w:rsid w:val="00735D30"/>
    <w:rsid w:val="00736FCF"/>
    <w:rsid w:val="00737465"/>
    <w:rsid w:val="00740617"/>
    <w:rsid w:val="00741639"/>
    <w:rsid w:val="00742F68"/>
    <w:rsid w:val="00743A48"/>
    <w:rsid w:val="00743E96"/>
    <w:rsid w:val="007474BE"/>
    <w:rsid w:val="007526BC"/>
    <w:rsid w:val="00752FCB"/>
    <w:rsid w:val="0075660C"/>
    <w:rsid w:val="00760E49"/>
    <w:rsid w:val="00761084"/>
    <w:rsid w:val="00762682"/>
    <w:rsid w:val="007633E3"/>
    <w:rsid w:val="0076628A"/>
    <w:rsid w:val="007663B3"/>
    <w:rsid w:val="00766695"/>
    <w:rsid w:val="00773EFC"/>
    <w:rsid w:val="00774818"/>
    <w:rsid w:val="007751B9"/>
    <w:rsid w:val="007766E7"/>
    <w:rsid w:val="00776D23"/>
    <w:rsid w:val="00783AD0"/>
    <w:rsid w:val="00786F01"/>
    <w:rsid w:val="007935D0"/>
    <w:rsid w:val="007953AB"/>
    <w:rsid w:val="00795BFE"/>
    <w:rsid w:val="00796D4A"/>
    <w:rsid w:val="007A5CA5"/>
    <w:rsid w:val="007A700F"/>
    <w:rsid w:val="007B47A8"/>
    <w:rsid w:val="007B51F7"/>
    <w:rsid w:val="007B66EA"/>
    <w:rsid w:val="007B7A79"/>
    <w:rsid w:val="007C5DC8"/>
    <w:rsid w:val="007D0243"/>
    <w:rsid w:val="007D1524"/>
    <w:rsid w:val="007D5066"/>
    <w:rsid w:val="007D70EE"/>
    <w:rsid w:val="007E274C"/>
    <w:rsid w:val="007E27E2"/>
    <w:rsid w:val="007E5658"/>
    <w:rsid w:val="007E6611"/>
    <w:rsid w:val="007F276A"/>
    <w:rsid w:val="007F4595"/>
    <w:rsid w:val="00800AB9"/>
    <w:rsid w:val="00800DE1"/>
    <w:rsid w:val="00803FFB"/>
    <w:rsid w:val="00804453"/>
    <w:rsid w:val="0080455A"/>
    <w:rsid w:val="008048EC"/>
    <w:rsid w:val="00807E7C"/>
    <w:rsid w:val="00810492"/>
    <w:rsid w:val="00812E37"/>
    <w:rsid w:val="00813CE9"/>
    <w:rsid w:val="00813FA5"/>
    <w:rsid w:val="00817C0B"/>
    <w:rsid w:val="00817C64"/>
    <w:rsid w:val="00817E25"/>
    <w:rsid w:val="00823C20"/>
    <w:rsid w:val="00824870"/>
    <w:rsid w:val="00826D39"/>
    <w:rsid w:val="00827E97"/>
    <w:rsid w:val="00831383"/>
    <w:rsid w:val="00831428"/>
    <w:rsid w:val="008315F8"/>
    <w:rsid w:val="0083228E"/>
    <w:rsid w:val="00833756"/>
    <w:rsid w:val="00835A6C"/>
    <w:rsid w:val="00837A53"/>
    <w:rsid w:val="00837F20"/>
    <w:rsid w:val="0084094E"/>
    <w:rsid w:val="00840AFD"/>
    <w:rsid w:val="00840B00"/>
    <w:rsid w:val="0084409F"/>
    <w:rsid w:val="008516EE"/>
    <w:rsid w:val="0085177A"/>
    <w:rsid w:val="00853615"/>
    <w:rsid w:val="00853E27"/>
    <w:rsid w:val="00854D7F"/>
    <w:rsid w:val="00860D09"/>
    <w:rsid w:val="008616FB"/>
    <w:rsid w:val="008617B6"/>
    <w:rsid w:val="008618E1"/>
    <w:rsid w:val="0086429C"/>
    <w:rsid w:val="00867F3C"/>
    <w:rsid w:val="00871D1F"/>
    <w:rsid w:val="00872FA8"/>
    <w:rsid w:val="00873D8B"/>
    <w:rsid w:val="00873EE9"/>
    <w:rsid w:val="00876113"/>
    <w:rsid w:val="008807F4"/>
    <w:rsid w:val="008841D9"/>
    <w:rsid w:val="00884732"/>
    <w:rsid w:val="00887DFD"/>
    <w:rsid w:val="008900E0"/>
    <w:rsid w:val="00891B27"/>
    <w:rsid w:val="00892738"/>
    <w:rsid w:val="0089482A"/>
    <w:rsid w:val="008A1663"/>
    <w:rsid w:val="008A392D"/>
    <w:rsid w:val="008B0FE2"/>
    <w:rsid w:val="008B170E"/>
    <w:rsid w:val="008B2193"/>
    <w:rsid w:val="008B2DBB"/>
    <w:rsid w:val="008B2E8D"/>
    <w:rsid w:val="008B32D0"/>
    <w:rsid w:val="008B445B"/>
    <w:rsid w:val="008B4B11"/>
    <w:rsid w:val="008B5333"/>
    <w:rsid w:val="008B78D3"/>
    <w:rsid w:val="008C0D27"/>
    <w:rsid w:val="008C2D0F"/>
    <w:rsid w:val="008C37B9"/>
    <w:rsid w:val="008C3DFC"/>
    <w:rsid w:val="008C4959"/>
    <w:rsid w:val="008C4E0A"/>
    <w:rsid w:val="008C5EC0"/>
    <w:rsid w:val="008D1D43"/>
    <w:rsid w:val="008D25DE"/>
    <w:rsid w:val="008D34AF"/>
    <w:rsid w:val="008E18A2"/>
    <w:rsid w:val="008E3478"/>
    <w:rsid w:val="008E4253"/>
    <w:rsid w:val="008E51FC"/>
    <w:rsid w:val="008E6C92"/>
    <w:rsid w:val="008E6E3B"/>
    <w:rsid w:val="008E73E4"/>
    <w:rsid w:val="008E7431"/>
    <w:rsid w:val="008F1232"/>
    <w:rsid w:val="008F678A"/>
    <w:rsid w:val="008F72EB"/>
    <w:rsid w:val="008F749E"/>
    <w:rsid w:val="008F7B36"/>
    <w:rsid w:val="008F7D4A"/>
    <w:rsid w:val="0090378B"/>
    <w:rsid w:val="00903E25"/>
    <w:rsid w:val="0091127D"/>
    <w:rsid w:val="009124CD"/>
    <w:rsid w:val="00913BEF"/>
    <w:rsid w:val="009237A7"/>
    <w:rsid w:val="00923C92"/>
    <w:rsid w:val="00923FBD"/>
    <w:rsid w:val="00940675"/>
    <w:rsid w:val="009432AE"/>
    <w:rsid w:val="009449FB"/>
    <w:rsid w:val="00945273"/>
    <w:rsid w:val="00945993"/>
    <w:rsid w:val="00950864"/>
    <w:rsid w:val="00950EE3"/>
    <w:rsid w:val="0095264F"/>
    <w:rsid w:val="009531D1"/>
    <w:rsid w:val="00960859"/>
    <w:rsid w:val="0096342F"/>
    <w:rsid w:val="00963773"/>
    <w:rsid w:val="00965F26"/>
    <w:rsid w:val="00967943"/>
    <w:rsid w:val="00967EE3"/>
    <w:rsid w:val="00972372"/>
    <w:rsid w:val="009726FD"/>
    <w:rsid w:val="0098055A"/>
    <w:rsid w:val="00980E6C"/>
    <w:rsid w:val="00981541"/>
    <w:rsid w:val="009830ED"/>
    <w:rsid w:val="00985CE6"/>
    <w:rsid w:val="009862C6"/>
    <w:rsid w:val="00993379"/>
    <w:rsid w:val="0099354B"/>
    <w:rsid w:val="00995771"/>
    <w:rsid w:val="00997679"/>
    <w:rsid w:val="009A14C0"/>
    <w:rsid w:val="009A20F9"/>
    <w:rsid w:val="009A2C92"/>
    <w:rsid w:val="009A389B"/>
    <w:rsid w:val="009A3BBA"/>
    <w:rsid w:val="009A3C79"/>
    <w:rsid w:val="009A446F"/>
    <w:rsid w:val="009A6135"/>
    <w:rsid w:val="009A732F"/>
    <w:rsid w:val="009B134F"/>
    <w:rsid w:val="009B23B9"/>
    <w:rsid w:val="009C2D97"/>
    <w:rsid w:val="009C3C34"/>
    <w:rsid w:val="009C56B8"/>
    <w:rsid w:val="009C6497"/>
    <w:rsid w:val="009C727E"/>
    <w:rsid w:val="009D3C3A"/>
    <w:rsid w:val="009D422C"/>
    <w:rsid w:val="009D44D6"/>
    <w:rsid w:val="009D4CE5"/>
    <w:rsid w:val="009E1C65"/>
    <w:rsid w:val="009E1F24"/>
    <w:rsid w:val="009E1FE8"/>
    <w:rsid w:val="009E639A"/>
    <w:rsid w:val="009E6478"/>
    <w:rsid w:val="009F120C"/>
    <w:rsid w:val="009F1A1D"/>
    <w:rsid w:val="00A02D98"/>
    <w:rsid w:val="00A05C34"/>
    <w:rsid w:val="00A11780"/>
    <w:rsid w:val="00A11825"/>
    <w:rsid w:val="00A12015"/>
    <w:rsid w:val="00A122AD"/>
    <w:rsid w:val="00A12A98"/>
    <w:rsid w:val="00A133A6"/>
    <w:rsid w:val="00A16135"/>
    <w:rsid w:val="00A16431"/>
    <w:rsid w:val="00A17AE3"/>
    <w:rsid w:val="00A23A56"/>
    <w:rsid w:val="00A26569"/>
    <w:rsid w:val="00A3321C"/>
    <w:rsid w:val="00A37340"/>
    <w:rsid w:val="00A41A77"/>
    <w:rsid w:val="00A428FF"/>
    <w:rsid w:val="00A429CF"/>
    <w:rsid w:val="00A42C42"/>
    <w:rsid w:val="00A4403B"/>
    <w:rsid w:val="00A5046F"/>
    <w:rsid w:val="00A50561"/>
    <w:rsid w:val="00A52F77"/>
    <w:rsid w:val="00A53061"/>
    <w:rsid w:val="00A53CCE"/>
    <w:rsid w:val="00A562F7"/>
    <w:rsid w:val="00A57072"/>
    <w:rsid w:val="00A60935"/>
    <w:rsid w:val="00A67240"/>
    <w:rsid w:val="00A70771"/>
    <w:rsid w:val="00A74F13"/>
    <w:rsid w:val="00A820DD"/>
    <w:rsid w:val="00A83453"/>
    <w:rsid w:val="00A8388B"/>
    <w:rsid w:val="00A83AF0"/>
    <w:rsid w:val="00A83CE9"/>
    <w:rsid w:val="00A87342"/>
    <w:rsid w:val="00A877A2"/>
    <w:rsid w:val="00A90F29"/>
    <w:rsid w:val="00A910BC"/>
    <w:rsid w:val="00A92C4D"/>
    <w:rsid w:val="00A93739"/>
    <w:rsid w:val="00A966FD"/>
    <w:rsid w:val="00A970A1"/>
    <w:rsid w:val="00AA54B8"/>
    <w:rsid w:val="00AA6CD5"/>
    <w:rsid w:val="00AA6E81"/>
    <w:rsid w:val="00AB29FE"/>
    <w:rsid w:val="00AB4691"/>
    <w:rsid w:val="00AB6248"/>
    <w:rsid w:val="00AB6762"/>
    <w:rsid w:val="00AB7B1B"/>
    <w:rsid w:val="00AC1606"/>
    <w:rsid w:val="00AC301C"/>
    <w:rsid w:val="00AC31C6"/>
    <w:rsid w:val="00AC33A2"/>
    <w:rsid w:val="00AC3523"/>
    <w:rsid w:val="00AC7E86"/>
    <w:rsid w:val="00AD28A8"/>
    <w:rsid w:val="00AD3A46"/>
    <w:rsid w:val="00AD6F4C"/>
    <w:rsid w:val="00AD6F5E"/>
    <w:rsid w:val="00AD7C97"/>
    <w:rsid w:val="00AE1404"/>
    <w:rsid w:val="00AE6439"/>
    <w:rsid w:val="00AE6615"/>
    <w:rsid w:val="00AF1BB8"/>
    <w:rsid w:val="00AF208A"/>
    <w:rsid w:val="00AF321C"/>
    <w:rsid w:val="00AF4B24"/>
    <w:rsid w:val="00AF5BF9"/>
    <w:rsid w:val="00AF6677"/>
    <w:rsid w:val="00AF716A"/>
    <w:rsid w:val="00B01073"/>
    <w:rsid w:val="00B043BF"/>
    <w:rsid w:val="00B04774"/>
    <w:rsid w:val="00B04B74"/>
    <w:rsid w:val="00B04E6F"/>
    <w:rsid w:val="00B053E3"/>
    <w:rsid w:val="00B0636A"/>
    <w:rsid w:val="00B0713C"/>
    <w:rsid w:val="00B12695"/>
    <w:rsid w:val="00B13D17"/>
    <w:rsid w:val="00B23FE4"/>
    <w:rsid w:val="00B26388"/>
    <w:rsid w:val="00B27CBC"/>
    <w:rsid w:val="00B32A2A"/>
    <w:rsid w:val="00B32FED"/>
    <w:rsid w:val="00B34DD9"/>
    <w:rsid w:val="00B368FF"/>
    <w:rsid w:val="00B43334"/>
    <w:rsid w:val="00B461AA"/>
    <w:rsid w:val="00B50F63"/>
    <w:rsid w:val="00B51663"/>
    <w:rsid w:val="00B527B1"/>
    <w:rsid w:val="00B5318F"/>
    <w:rsid w:val="00B53C1D"/>
    <w:rsid w:val="00B56D58"/>
    <w:rsid w:val="00B56F6A"/>
    <w:rsid w:val="00B61AA8"/>
    <w:rsid w:val="00B62F59"/>
    <w:rsid w:val="00B63392"/>
    <w:rsid w:val="00B639CF"/>
    <w:rsid w:val="00B63FC7"/>
    <w:rsid w:val="00B6428C"/>
    <w:rsid w:val="00B64D94"/>
    <w:rsid w:val="00B676DB"/>
    <w:rsid w:val="00B722F8"/>
    <w:rsid w:val="00B76C68"/>
    <w:rsid w:val="00B84884"/>
    <w:rsid w:val="00B8706F"/>
    <w:rsid w:val="00B87A04"/>
    <w:rsid w:val="00B90729"/>
    <w:rsid w:val="00B91920"/>
    <w:rsid w:val="00B93A6B"/>
    <w:rsid w:val="00B94722"/>
    <w:rsid w:val="00B9473C"/>
    <w:rsid w:val="00BA10B4"/>
    <w:rsid w:val="00BA1B07"/>
    <w:rsid w:val="00BA2FFA"/>
    <w:rsid w:val="00BA70FB"/>
    <w:rsid w:val="00BA7823"/>
    <w:rsid w:val="00BB4F98"/>
    <w:rsid w:val="00BB6352"/>
    <w:rsid w:val="00BB6395"/>
    <w:rsid w:val="00BC40B9"/>
    <w:rsid w:val="00BC4F11"/>
    <w:rsid w:val="00BC7CDD"/>
    <w:rsid w:val="00BD4722"/>
    <w:rsid w:val="00BD5943"/>
    <w:rsid w:val="00BD5D10"/>
    <w:rsid w:val="00BD61D4"/>
    <w:rsid w:val="00BD639E"/>
    <w:rsid w:val="00BD7841"/>
    <w:rsid w:val="00BE0DE0"/>
    <w:rsid w:val="00BE2145"/>
    <w:rsid w:val="00BE3C54"/>
    <w:rsid w:val="00BE51E7"/>
    <w:rsid w:val="00BE6379"/>
    <w:rsid w:val="00BE6839"/>
    <w:rsid w:val="00BE7FB9"/>
    <w:rsid w:val="00BF3852"/>
    <w:rsid w:val="00BF6D86"/>
    <w:rsid w:val="00C01591"/>
    <w:rsid w:val="00C02401"/>
    <w:rsid w:val="00C02BB9"/>
    <w:rsid w:val="00C03D61"/>
    <w:rsid w:val="00C0531B"/>
    <w:rsid w:val="00C12366"/>
    <w:rsid w:val="00C13529"/>
    <w:rsid w:val="00C2294D"/>
    <w:rsid w:val="00C22A1C"/>
    <w:rsid w:val="00C24531"/>
    <w:rsid w:val="00C2517D"/>
    <w:rsid w:val="00C33F0B"/>
    <w:rsid w:val="00C34CEF"/>
    <w:rsid w:val="00C350A1"/>
    <w:rsid w:val="00C356B0"/>
    <w:rsid w:val="00C3622C"/>
    <w:rsid w:val="00C40152"/>
    <w:rsid w:val="00C40858"/>
    <w:rsid w:val="00C449BA"/>
    <w:rsid w:val="00C46103"/>
    <w:rsid w:val="00C509DB"/>
    <w:rsid w:val="00C50BF2"/>
    <w:rsid w:val="00C51440"/>
    <w:rsid w:val="00C532B5"/>
    <w:rsid w:val="00C5545F"/>
    <w:rsid w:val="00C56987"/>
    <w:rsid w:val="00C64D83"/>
    <w:rsid w:val="00C65032"/>
    <w:rsid w:val="00C670E5"/>
    <w:rsid w:val="00C67AA8"/>
    <w:rsid w:val="00C71114"/>
    <w:rsid w:val="00C713F4"/>
    <w:rsid w:val="00C7763B"/>
    <w:rsid w:val="00C8005E"/>
    <w:rsid w:val="00C802AC"/>
    <w:rsid w:val="00C83007"/>
    <w:rsid w:val="00C83DDF"/>
    <w:rsid w:val="00C842C4"/>
    <w:rsid w:val="00C8550C"/>
    <w:rsid w:val="00C85DC7"/>
    <w:rsid w:val="00C94426"/>
    <w:rsid w:val="00CA02D1"/>
    <w:rsid w:val="00CA0788"/>
    <w:rsid w:val="00CA145B"/>
    <w:rsid w:val="00CA14CB"/>
    <w:rsid w:val="00CA1E76"/>
    <w:rsid w:val="00CA375C"/>
    <w:rsid w:val="00CA4265"/>
    <w:rsid w:val="00CB0264"/>
    <w:rsid w:val="00CB0BDE"/>
    <w:rsid w:val="00CB10FB"/>
    <w:rsid w:val="00CB11AC"/>
    <w:rsid w:val="00CB2C44"/>
    <w:rsid w:val="00CB2CE0"/>
    <w:rsid w:val="00CB5DB2"/>
    <w:rsid w:val="00CB7873"/>
    <w:rsid w:val="00CB7B1F"/>
    <w:rsid w:val="00CC1BAA"/>
    <w:rsid w:val="00CC3217"/>
    <w:rsid w:val="00CC520D"/>
    <w:rsid w:val="00CC6F15"/>
    <w:rsid w:val="00CC701E"/>
    <w:rsid w:val="00CD0B4F"/>
    <w:rsid w:val="00CD139F"/>
    <w:rsid w:val="00CD1413"/>
    <w:rsid w:val="00CD1451"/>
    <w:rsid w:val="00CD1531"/>
    <w:rsid w:val="00CD1965"/>
    <w:rsid w:val="00CD20E6"/>
    <w:rsid w:val="00CD5580"/>
    <w:rsid w:val="00CE3DC5"/>
    <w:rsid w:val="00CE66F7"/>
    <w:rsid w:val="00CE7688"/>
    <w:rsid w:val="00CF3587"/>
    <w:rsid w:val="00CF3BF2"/>
    <w:rsid w:val="00CF4BFF"/>
    <w:rsid w:val="00CF75B8"/>
    <w:rsid w:val="00D001A9"/>
    <w:rsid w:val="00D04DD5"/>
    <w:rsid w:val="00D07EED"/>
    <w:rsid w:val="00D12D59"/>
    <w:rsid w:val="00D14876"/>
    <w:rsid w:val="00D15979"/>
    <w:rsid w:val="00D22B55"/>
    <w:rsid w:val="00D26C24"/>
    <w:rsid w:val="00D3168D"/>
    <w:rsid w:val="00D32576"/>
    <w:rsid w:val="00D33E8D"/>
    <w:rsid w:val="00D41D59"/>
    <w:rsid w:val="00D42DF2"/>
    <w:rsid w:val="00D46D12"/>
    <w:rsid w:val="00D47FC8"/>
    <w:rsid w:val="00D51E0D"/>
    <w:rsid w:val="00D5340F"/>
    <w:rsid w:val="00D53F3C"/>
    <w:rsid w:val="00D545C0"/>
    <w:rsid w:val="00D569C0"/>
    <w:rsid w:val="00D57BD7"/>
    <w:rsid w:val="00D60100"/>
    <w:rsid w:val="00D60159"/>
    <w:rsid w:val="00D62572"/>
    <w:rsid w:val="00D63392"/>
    <w:rsid w:val="00D63561"/>
    <w:rsid w:val="00D64E27"/>
    <w:rsid w:val="00D666B8"/>
    <w:rsid w:val="00D6683E"/>
    <w:rsid w:val="00D67953"/>
    <w:rsid w:val="00D67FD2"/>
    <w:rsid w:val="00D7089C"/>
    <w:rsid w:val="00D70B9D"/>
    <w:rsid w:val="00D71B19"/>
    <w:rsid w:val="00D7309D"/>
    <w:rsid w:val="00D7427B"/>
    <w:rsid w:val="00D759B8"/>
    <w:rsid w:val="00D760C4"/>
    <w:rsid w:val="00D7620D"/>
    <w:rsid w:val="00D77F4C"/>
    <w:rsid w:val="00D84500"/>
    <w:rsid w:val="00D8639E"/>
    <w:rsid w:val="00D908D8"/>
    <w:rsid w:val="00D90A8F"/>
    <w:rsid w:val="00D923E5"/>
    <w:rsid w:val="00D94805"/>
    <w:rsid w:val="00D95C7A"/>
    <w:rsid w:val="00D96350"/>
    <w:rsid w:val="00D969D2"/>
    <w:rsid w:val="00DA3063"/>
    <w:rsid w:val="00DA441F"/>
    <w:rsid w:val="00DA50E8"/>
    <w:rsid w:val="00DA672F"/>
    <w:rsid w:val="00DA7692"/>
    <w:rsid w:val="00DB1356"/>
    <w:rsid w:val="00DB39C3"/>
    <w:rsid w:val="00DB7F00"/>
    <w:rsid w:val="00DC0544"/>
    <w:rsid w:val="00DC0C1A"/>
    <w:rsid w:val="00DC427A"/>
    <w:rsid w:val="00DC5613"/>
    <w:rsid w:val="00DD0350"/>
    <w:rsid w:val="00DD6C03"/>
    <w:rsid w:val="00DD7336"/>
    <w:rsid w:val="00DE41A0"/>
    <w:rsid w:val="00DE5077"/>
    <w:rsid w:val="00DE69C4"/>
    <w:rsid w:val="00DF371C"/>
    <w:rsid w:val="00DF4267"/>
    <w:rsid w:val="00DF57FC"/>
    <w:rsid w:val="00DF6BD2"/>
    <w:rsid w:val="00E033DA"/>
    <w:rsid w:val="00E047AF"/>
    <w:rsid w:val="00E04B9C"/>
    <w:rsid w:val="00E067F8"/>
    <w:rsid w:val="00E115F5"/>
    <w:rsid w:val="00E1257A"/>
    <w:rsid w:val="00E13B89"/>
    <w:rsid w:val="00E17DDC"/>
    <w:rsid w:val="00E213D6"/>
    <w:rsid w:val="00E22C65"/>
    <w:rsid w:val="00E234EB"/>
    <w:rsid w:val="00E25FFE"/>
    <w:rsid w:val="00E261A0"/>
    <w:rsid w:val="00E27F84"/>
    <w:rsid w:val="00E363E8"/>
    <w:rsid w:val="00E45A29"/>
    <w:rsid w:val="00E478F8"/>
    <w:rsid w:val="00E5177D"/>
    <w:rsid w:val="00E527B5"/>
    <w:rsid w:val="00E53D39"/>
    <w:rsid w:val="00E55E64"/>
    <w:rsid w:val="00E6063E"/>
    <w:rsid w:val="00E61F40"/>
    <w:rsid w:val="00E6427B"/>
    <w:rsid w:val="00E64A16"/>
    <w:rsid w:val="00E7453B"/>
    <w:rsid w:val="00E74EF1"/>
    <w:rsid w:val="00E774D7"/>
    <w:rsid w:val="00E8156E"/>
    <w:rsid w:val="00E822F5"/>
    <w:rsid w:val="00E853B8"/>
    <w:rsid w:val="00E86D13"/>
    <w:rsid w:val="00E872F2"/>
    <w:rsid w:val="00E96F9D"/>
    <w:rsid w:val="00E97669"/>
    <w:rsid w:val="00EA1670"/>
    <w:rsid w:val="00EA178D"/>
    <w:rsid w:val="00EA5B9A"/>
    <w:rsid w:val="00EA607D"/>
    <w:rsid w:val="00EA6313"/>
    <w:rsid w:val="00EA76CD"/>
    <w:rsid w:val="00EB1AD5"/>
    <w:rsid w:val="00EB1FC4"/>
    <w:rsid w:val="00EB2015"/>
    <w:rsid w:val="00EB6267"/>
    <w:rsid w:val="00EB6A21"/>
    <w:rsid w:val="00EB6CA7"/>
    <w:rsid w:val="00EB740E"/>
    <w:rsid w:val="00EB7440"/>
    <w:rsid w:val="00EC0356"/>
    <w:rsid w:val="00EC095F"/>
    <w:rsid w:val="00EC369F"/>
    <w:rsid w:val="00EC75D3"/>
    <w:rsid w:val="00EC7C54"/>
    <w:rsid w:val="00EC7CF3"/>
    <w:rsid w:val="00EC7E14"/>
    <w:rsid w:val="00ED0B0A"/>
    <w:rsid w:val="00ED0C43"/>
    <w:rsid w:val="00ED1978"/>
    <w:rsid w:val="00ED22CF"/>
    <w:rsid w:val="00ED2AB9"/>
    <w:rsid w:val="00ED4687"/>
    <w:rsid w:val="00ED5E59"/>
    <w:rsid w:val="00ED6568"/>
    <w:rsid w:val="00EE04D5"/>
    <w:rsid w:val="00EE11B1"/>
    <w:rsid w:val="00EE2816"/>
    <w:rsid w:val="00EE39E4"/>
    <w:rsid w:val="00EE4A06"/>
    <w:rsid w:val="00EE5A2C"/>
    <w:rsid w:val="00EE737B"/>
    <w:rsid w:val="00EF18FD"/>
    <w:rsid w:val="00EF23A9"/>
    <w:rsid w:val="00EF304A"/>
    <w:rsid w:val="00EF723B"/>
    <w:rsid w:val="00F010C8"/>
    <w:rsid w:val="00F01679"/>
    <w:rsid w:val="00F01AF3"/>
    <w:rsid w:val="00F02E83"/>
    <w:rsid w:val="00F04060"/>
    <w:rsid w:val="00F04B5D"/>
    <w:rsid w:val="00F0507A"/>
    <w:rsid w:val="00F0510A"/>
    <w:rsid w:val="00F05D80"/>
    <w:rsid w:val="00F0601D"/>
    <w:rsid w:val="00F06161"/>
    <w:rsid w:val="00F1178B"/>
    <w:rsid w:val="00F12033"/>
    <w:rsid w:val="00F13CC8"/>
    <w:rsid w:val="00F14126"/>
    <w:rsid w:val="00F155F7"/>
    <w:rsid w:val="00F16433"/>
    <w:rsid w:val="00F22967"/>
    <w:rsid w:val="00F24345"/>
    <w:rsid w:val="00F26E90"/>
    <w:rsid w:val="00F27121"/>
    <w:rsid w:val="00F30393"/>
    <w:rsid w:val="00F31EA6"/>
    <w:rsid w:val="00F34AE1"/>
    <w:rsid w:val="00F36E02"/>
    <w:rsid w:val="00F3769B"/>
    <w:rsid w:val="00F43F42"/>
    <w:rsid w:val="00F4404F"/>
    <w:rsid w:val="00F46452"/>
    <w:rsid w:val="00F50F88"/>
    <w:rsid w:val="00F54F38"/>
    <w:rsid w:val="00F634F6"/>
    <w:rsid w:val="00F6418F"/>
    <w:rsid w:val="00F64EFB"/>
    <w:rsid w:val="00F708B9"/>
    <w:rsid w:val="00F708F9"/>
    <w:rsid w:val="00F71CE2"/>
    <w:rsid w:val="00F7335D"/>
    <w:rsid w:val="00F74E0D"/>
    <w:rsid w:val="00F8116A"/>
    <w:rsid w:val="00F81E71"/>
    <w:rsid w:val="00F8377D"/>
    <w:rsid w:val="00F843E3"/>
    <w:rsid w:val="00F871B9"/>
    <w:rsid w:val="00F87371"/>
    <w:rsid w:val="00F901DF"/>
    <w:rsid w:val="00F90AC3"/>
    <w:rsid w:val="00F90E05"/>
    <w:rsid w:val="00F93F50"/>
    <w:rsid w:val="00F95302"/>
    <w:rsid w:val="00F96344"/>
    <w:rsid w:val="00F96B46"/>
    <w:rsid w:val="00F96F98"/>
    <w:rsid w:val="00FA057F"/>
    <w:rsid w:val="00FA0D70"/>
    <w:rsid w:val="00FA2F2D"/>
    <w:rsid w:val="00FA371D"/>
    <w:rsid w:val="00FA416B"/>
    <w:rsid w:val="00FB2AC8"/>
    <w:rsid w:val="00FB2D48"/>
    <w:rsid w:val="00FB4A73"/>
    <w:rsid w:val="00FB77F6"/>
    <w:rsid w:val="00FC1A16"/>
    <w:rsid w:val="00FC2939"/>
    <w:rsid w:val="00FC29DE"/>
    <w:rsid w:val="00FC2E1B"/>
    <w:rsid w:val="00FC518C"/>
    <w:rsid w:val="00FC588A"/>
    <w:rsid w:val="00FC63CF"/>
    <w:rsid w:val="00FD01EB"/>
    <w:rsid w:val="00FD2B6C"/>
    <w:rsid w:val="00FD37A9"/>
    <w:rsid w:val="00FD5FE0"/>
    <w:rsid w:val="00FD67DA"/>
    <w:rsid w:val="00FE5B32"/>
    <w:rsid w:val="00FE6BA7"/>
    <w:rsid w:val="00FF0DD0"/>
    <w:rsid w:val="00FF1800"/>
    <w:rsid w:val="00FF1898"/>
    <w:rsid w:val="00FF1CC4"/>
    <w:rsid w:val="00FF3B01"/>
    <w:rsid w:val="00FF4827"/>
    <w:rsid w:val="00FF5804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571C3"/>
  <w15:docId w15:val="{CCEDD343-F93A-4CB3-9B1A-EBFFCABDF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08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1F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A17AE3"/>
    <w:pPr>
      <w:tabs>
        <w:tab w:val="left" w:pos="907"/>
      </w:tabs>
      <w:overflowPunct w:val="0"/>
      <w:autoSpaceDE w:val="0"/>
      <w:autoSpaceDN w:val="0"/>
      <w:adjustRightInd w:val="0"/>
      <w:ind w:left="907"/>
      <w:jc w:val="both"/>
      <w:outlineLvl w:val="1"/>
    </w:pPr>
    <w:rPr>
      <w:rFonts w:ascii="Verdana" w:eastAsia="Calibri" w:hAnsi="Verdana" w:cs="Arial"/>
      <w:b/>
      <w:iCs/>
      <w:color w:val="000000" w:themeColor="text1"/>
      <w:sz w:val="20"/>
      <w:szCs w:val="20"/>
    </w:rPr>
  </w:style>
  <w:style w:type="paragraph" w:styleId="Nagwek3">
    <w:name w:val="heading 3"/>
    <w:aliases w:val="Subparagraaf,Title3"/>
    <w:basedOn w:val="Normalny"/>
    <w:next w:val="Normalny"/>
    <w:link w:val="Nagwek3Znak"/>
    <w:uiPriority w:val="99"/>
    <w:qFormat/>
    <w:rsid w:val="00623ED5"/>
    <w:pPr>
      <w:keepNext/>
      <w:numPr>
        <w:ilvl w:val="2"/>
        <w:numId w:val="2"/>
      </w:numPr>
      <w:spacing w:line="360" w:lineRule="auto"/>
      <w:jc w:val="both"/>
      <w:outlineLvl w:val="2"/>
    </w:pPr>
    <w:rPr>
      <w:rFonts w:ascii="Garamond" w:eastAsia="Calibri" w:hAnsi="Garamond"/>
      <w:szCs w:val="20"/>
    </w:rPr>
  </w:style>
  <w:style w:type="paragraph" w:styleId="Nagwek4">
    <w:name w:val="heading 4"/>
    <w:aliases w:val="H4,h4"/>
    <w:basedOn w:val="Normalny"/>
    <w:next w:val="Normalny"/>
    <w:link w:val="Nagwek4Znak"/>
    <w:qFormat/>
    <w:rsid w:val="00623ED5"/>
    <w:pPr>
      <w:keepNext/>
      <w:numPr>
        <w:ilvl w:val="3"/>
        <w:numId w:val="2"/>
      </w:numPr>
      <w:tabs>
        <w:tab w:val="left" w:pos="864"/>
      </w:tabs>
      <w:overflowPunct w:val="0"/>
      <w:autoSpaceDE w:val="0"/>
      <w:autoSpaceDN w:val="0"/>
      <w:adjustRightInd w:val="0"/>
      <w:jc w:val="both"/>
      <w:outlineLvl w:val="3"/>
    </w:pPr>
    <w:rPr>
      <w:rFonts w:eastAsia="Calibri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623ED5"/>
    <w:pPr>
      <w:numPr>
        <w:ilvl w:val="4"/>
        <w:numId w:val="2"/>
      </w:numPr>
      <w:tabs>
        <w:tab w:val="left" w:pos="1008"/>
      </w:tabs>
      <w:overflowPunct w:val="0"/>
      <w:autoSpaceDE w:val="0"/>
      <w:autoSpaceDN w:val="0"/>
      <w:adjustRightInd w:val="0"/>
      <w:spacing w:before="240" w:after="60"/>
      <w:outlineLvl w:val="4"/>
    </w:pPr>
    <w:rPr>
      <w:rFonts w:eastAsia="Calibri"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623ED5"/>
    <w:pPr>
      <w:keepNext/>
      <w:numPr>
        <w:ilvl w:val="5"/>
        <w:numId w:val="2"/>
      </w:numPr>
      <w:jc w:val="right"/>
      <w:outlineLvl w:val="5"/>
    </w:pPr>
    <w:rPr>
      <w:rFonts w:eastAsia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623ED5"/>
    <w:pPr>
      <w:keepNext/>
      <w:numPr>
        <w:ilvl w:val="6"/>
        <w:numId w:val="2"/>
      </w:numPr>
      <w:autoSpaceDE w:val="0"/>
      <w:autoSpaceDN w:val="0"/>
      <w:adjustRightInd w:val="0"/>
      <w:jc w:val="both"/>
      <w:outlineLvl w:val="6"/>
    </w:pPr>
    <w:rPr>
      <w:rFonts w:eastAsia="Calibri"/>
      <w:b/>
      <w:bCs/>
      <w:sz w:val="20"/>
      <w:szCs w:val="31"/>
    </w:rPr>
  </w:style>
  <w:style w:type="paragraph" w:styleId="Nagwek8">
    <w:name w:val="heading 8"/>
    <w:basedOn w:val="Normalny"/>
    <w:next w:val="Normalny"/>
    <w:link w:val="Nagwek8Znak"/>
    <w:qFormat/>
    <w:rsid w:val="00623ED5"/>
    <w:pPr>
      <w:keepNext/>
      <w:numPr>
        <w:ilvl w:val="7"/>
        <w:numId w:val="2"/>
      </w:numPr>
      <w:jc w:val="center"/>
      <w:outlineLvl w:val="7"/>
    </w:pPr>
    <w:rPr>
      <w:rFonts w:eastAsia="Calibri"/>
      <w:b/>
      <w:caps/>
      <w:szCs w:val="20"/>
    </w:rPr>
  </w:style>
  <w:style w:type="paragraph" w:styleId="Nagwek9">
    <w:name w:val="heading 9"/>
    <w:basedOn w:val="Normalny"/>
    <w:next w:val="Normalny"/>
    <w:link w:val="Nagwek9Znak"/>
    <w:qFormat/>
    <w:rsid w:val="00623ED5"/>
    <w:pPr>
      <w:keepNext/>
      <w:numPr>
        <w:ilvl w:val="8"/>
        <w:numId w:val="2"/>
      </w:numPr>
      <w:spacing w:before="60"/>
      <w:outlineLvl w:val="8"/>
    </w:pPr>
    <w:rPr>
      <w:rFonts w:eastAsia="Calibri"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List Paragraph1,L1,Numerowanie,List Paragraph,Akapit z listą5,zwykły tekst,BulletC,Akapit z listą BS,wypunktowanie,Nag 1,CW_Lista"/>
    <w:basedOn w:val="Normalny"/>
    <w:link w:val="AkapitzlistZnak"/>
    <w:uiPriority w:val="34"/>
    <w:qFormat/>
    <w:rsid w:val="008C5EC0"/>
    <w:pPr>
      <w:ind w:left="720"/>
      <w:contextualSpacing/>
    </w:pPr>
  </w:style>
  <w:style w:type="table" w:styleId="Tabela-Siatka">
    <w:name w:val="Table Grid"/>
    <w:basedOn w:val="Standardowy"/>
    <w:uiPriority w:val="99"/>
    <w:rsid w:val="00E25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9976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Nagwek">
    <w:name w:val="header"/>
    <w:aliases w:val="Nagłówek strony Znak,Nagłówek strony"/>
    <w:basedOn w:val="Normalny"/>
    <w:link w:val="NagwekZnak"/>
    <w:uiPriority w:val="99"/>
    <w:unhideWhenUsed/>
    <w:rsid w:val="00CE66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 Znak,Nagłówek strony Znak1"/>
    <w:basedOn w:val="Domylnaczcionkaakapitu"/>
    <w:link w:val="Nagwek"/>
    <w:uiPriority w:val="99"/>
    <w:rsid w:val="00CE66F7"/>
  </w:style>
  <w:style w:type="paragraph" w:styleId="Stopka">
    <w:name w:val="footer"/>
    <w:basedOn w:val="Normalny"/>
    <w:link w:val="StopkaZnak"/>
    <w:uiPriority w:val="99"/>
    <w:unhideWhenUsed/>
    <w:rsid w:val="00CE66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66F7"/>
  </w:style>
  <w:style w:type="paragraph" w:customStyle="1" w:styleId="Zawartotabeli">
    <w:name w:val="Zawartość tabeli"/>
    <w:basedOn w:val="Normalny"/>
    <w:rsid w:val="00CE66F7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6F7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E66F7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2E7059"/>
    <w:rPr>
      <w:color w:val="0000FF"/>
      <w:u w:val="single"/>
    </w:rPr>
  </w:style>
  <w:style w:type="paragraph" w:styleId="NormalnyWeb">
    <w:name w:val="Normal (Web)"/>
    <w:basedOn w:val="Normalny"/>
    <w:link w:val="NormalnyWebZnak"/>
    <w:uiPriority w:val="99"/>
    <w:unhideWhenUsed/>
    <w:rsid w:val="00AF208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AF208A"/>
    <w:pPr>
      <w:suppressAutoHyphens/>
      <w:jc w:val="both"/>
    </w:pPr>
    <w:rPr>
      <w:lang w:eastAsia="ar-SA"/>
    </w:rPr>
  </w:style>
  <w:style w:type="character" w:customStyle="1" w:styleId="TekstpodstawowyZnak">
    <w:name w:val="Tekst podstawowy Znak"/>
    <w:link w:val="Tekstpodstawowy"/>
    <w:rsid w:val="00AF20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AF208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AF20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F208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AF208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nhideWhenUsed/>
    <w:rsid w:val="00AF208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AF208A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083348"/>
    <w:pPr>
      <w:keepNext/>
      <w:numPr>
        <w:numId w:val="3"/>
      </w:numPr>
      <w:tabs>
        <w:tab w:val="left" w:pos="0"/>
        <w:tab w:val="left" w:pos="993"/>
        <w:tab w:val="left" w:pos="1701"/>
      </w:tabs>
      <w:ind w:left="426" w:hanging="426"/>
      <w:jc w:val="both"/>
    </w:pPr>
    <w:rPr>
      <w:rFonts w:ascii="Verdana" w:hAnsi="Verdana"/>
      <w:b/>
      <w:sz w:val="20"/>
      <w:szCs w:val="20"/>
    </w:rPr>
  </w:style>
  <w:style w:type="character" w:customStyle="1" w:styleId="tekstdokbold">
    <w:name w:val="tekst dok. bold"/>
    <w:rsid w:val="00AF208A"/>
    <w:rPr>
      <w:b/>
      <w:bCs w:val="0"/>
    </w:rPr>
  </w:style>
  <w:style w:type="character" w:customStyle="1" w:styleId="go">
    <w:name w:val="go"/>
    <w:basedOn w:val="Domylnaczcionkaakapitu"/>
    <w:rsid w:val="00AF208A"/>
  </w:style>
  <w:style w:type="paragraph" w:customStyle="1" w:styleId="Default">
    <w:name w:val="Default"/>
    <w:rsid w:val="00AB29F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A2BD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A2B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okumentu">
    <w:name w:val="tekst dokumentu"/>
    <w:basedOn w:val="Normalny"/>
    <w:autoRedefine/>
    <w:rsid w:val="003C6034"/>
    <w:pPr>
      <w:spacing w:after="120"/>
      <w:ind w:left="567" w:right="827"/>
      <w:jc w:val="right"/>
    </w:pPr>
    <w:rPr>
      <w:rFonts w:ascii="Arial" w:hAnsi="Arial" w:cs="Arial"/>
      <w:b/>
      <w:bCs/>
      <w:iCs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F31E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1EA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1E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E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1E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E638A"/>
    <w:rPr>
      <w:rFonts w:ascii="Arial" w:hAnsi="Arial"/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E638A"/>
    <w:pPr>
      <w:shd w:val="clear" w:color="auto" w:fill="FFFFFF"/>
      <w:spacing w:line="250" w:lineRule="exact"/>
      <w:ind w:hanging="940"/>
    </w:pPr>
    <w:rPr>
      <w:rFonts w:ascii="Arial" w:eastAsia="Calibri" w:hAnsi="Arial"/>
      <w:sz w:val="21"/>
      <w:szCs w:val="20"/>
    </w:rPr>
  </w:style>
  <w:style w:type="character" w:customStyle="1" w:styleId="TeksttreciPogrubienie7">
    <w:name w:val="Tekst treści + Pogrubienie7"/>
    <w:uiPriority w:val="99"/>
    <w:rsid w:val="006E638A"/>
    <w:rPr>
      <w:rFonts w:ascii="Arial" w:hAnsi="Arial" w:cs="Arial"/>
      <w:b/>
      <w:bCs/>
      <w:sz w:val="21"/>
      <w:szCs w:val="21"/>
      <w:shd w:val="clear" w:color="auto" w:fill="FFFFFF"/>
      <w:lang w:bidi="ar-SA"/>
    </w:rPr>
  </w:style>
  <w:style w:type="character" w:customStyle="1" w:styleId="gray3">
    <w:name w:val="gray3"/>
    <w:basedOn w:val="Domylnaczcionkaakapitu"/>
    <w:rsid w:val="00582E7A"/>
  </w:style>
  <w:style w:type="character" w:customStyle="1" w:styleId="Nagwek2Znak">
    <w:name w:val="Nagłówek 2 Znak"/>
    <w:basedOn w:val="Domylnaczcionkaakapitu"/>
    <w:link w:val="Nagwek2"/>
    <w:rsid w:val="00A17AE3"/>
    <w:rPr>
      <w:rFonts w:ascii="Verdana" w:hAnsi="Verdana" w:cs="Arial"/>
      <w:b/>
      <w:iCs/>
      <w:color w:val="000000" w:themeColor="text1"/>
    </w:rPr>
  </w:style>
  <w:style w:type="character" w:customStyle="1" w:styleId="Nagwek3Znak">
    <w:name w:val="Nagłówek 3 Znak"/>
    <w:aliases w:val="Subparagraaf Znak,Title3 Znak"/>
    <w:basedOn w:val="Domylnaczcionkaakapitu"/>
    <w:link w:val="Nagwek3"/>
    <w:uiPriority w:val="99"/>
    <w:rsid w:val="00623ED5"/>
    <w:rPr>
      <w:rFonts w:ascii="Garamond" w:hAnsi="Garamond"/>
      <w:sz w:val="24"/>
    </w:rPr>
  </w:style>
  <w:style w:type="character" w:customStyle="1" w:styleId="Nagwek4Znak">
    <w:name w:val="Nagłówek 4 Znak"/>
    <w:aliases w:val="H4 Znak,h4 Znak"/>
    <w:basedOn w:val="Domylnaczcionkaakapitu"/>
    <w:link w:val="Nagwek4"/>
    <w:rsid w:val="00623ED5"/>
    <w:rPr>
      <w:rFonts w:ascii="Times New Roman" w:hAnsi="Times New Roman"/>
      <w:b/>
      <w:sz w:val="24"/>
    </w:rPr>
  </w:style>
  <w:style w:type="character" w:customStyle="1" w:styleId="Nagwek5Znak">
    <w:name w:val="Nagłówek 5 Znak"/>
    <w:basedOn w:val="Domylnaczcionkaakapitu"/>
    <w:link w:val="Nagwek5"/>
    <w:rsid w:val="00623ED5"/>
    <w:rPr>
      <w:rFonts w:ascii="Times New Roman" w:hAnsi="Times New Roman"/>
      <w:sz w:val="22"/>
    </w:rPr>
  </w:style>
  <w:style w:type="character" w:customStyle="1" w:styleId="Nagwek6Znak">
    <w:name w:val="Nagłówek 6 Znak"/>
    <w:basedOn w:val="Domylnaczcionkaakapitu"/>
    <w:link w:val="Nagwek6"/>
    <w:rsid w:val="00623ED5"/>
    <w:rPr>
      <w:rFonts w:ascii="Times New Roman" w:hAnsi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623ED5"/>
    <w:rPr>
      <w:rFonts w:ascii="Times New Roman" w:hAnsi="Times New Roman"/>
      <w:b/>
      <w:bCs/>
      <w:szCs w:val="31"/>
    </w:rPr>
  </w:style>
  <w:style w:type="character" w:customStyle="1" w:styleId="Nagwek8Znak">
    <w:name w:val="Nagłówek 8 Znak"/>
    <w:basedOn w:val="Domylnaczcionkaakapitu"/>
    <w:link w:val="Nagwek8"/>
    <w:rsid w:val="00623ED5"/>
    <w:rPr>
      <w:rFonts w:ascii="Times New Roman" w:hAnsi="Times New Roman"/>
      <w:b/>
      <w:caps/>
      <w:sz w:val="24"/>
    </w:rPr>
  </w:style>
  <w:style w:type="character" w:customStyle="1" w:styleId="Nagwek9Znak">
    <w:name w:val="Nagłówek 9 Znak"/>
    <w:basedOn w:val="Domylnaczcionkaakapitu"/>
    <w:link w:val="Nagwek9"/>
    <w:rsid w:val="00623ED5"/>
    <w:rPr>
      <w:rFonts w:ascii="Times New Roman" w:hAnsi="Times New Roman"/>
      <w:i/>
      <w:sz w:val="22"/>
    </w:rPr>
  </w:style>
  <w:style w:type="paragraph" w:styleId="Tytu0">
    <w:name w:val="Title"/>
    <w:basedOn w:val="Normalny"/>
    <w:link w:val="TytuZnak"/>
    <w:qFormat/>
    <w:rsid w:val="00623ED5"/>
    <w:pPr>
      <w:widowControl w:val="0"/>
      <w:suppressAutoHyphens/>
      <w:autoSpaceDE w:val="0"/>
      <w:spacing w:line="200" w:lineRule="atLeast"/>
      <w:jc w:val="center"/>
    </w:pPr>
    <w:rPr>
      <w:b/>
      <w:bCs/>
      <w:color w:val="000000"/>
      <w:szCs w:val="20"/>
    </w:rPr>
  </w:style>
  <w:style w:type="character" w:customStyle="1" w:styleId="TytuZnak">
    <w:name w:val="Tytuł Znak"/>
    <w:basedOn w:val="Domylnaczcionkaakapitu"/>
    <w:link w:val="Tytu0"/>
    <w:rsid w:val="00623ED5"/>
    <w:rPr>
      <w:rFonts w:ascii="Times New Roman" w:eastAsia="Times New Roman" w:hAnsi="Times New Roman"/>
      <w:b/>
      <w:bCs/>
      <w:color w:val="000000"/>
      <w:sz w:val="24"/>
    </w:rPr>
  </w:style>
  <w:style w:type="paragraph" w:styleId="Bezodstpw">
    <w:name w:val="No Spacing"/>
    <w:uiPriority w:val="1"/>
    <w:qFormat/>
    <w:rsid w:val="00623ED5"/>
    <w:pPr>
      <w:widowControl w:val="0"/>
      <w:suppressAutoHyphens/>
      <w:autoSpaceDE w:val="0"/>
      <w:textAlignment w:val="center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customStyle="1" w:styleId="cpvdrzewo51">
    <w:name w:val="cpv_drzewo_51"/>
    <w:basedOn w:val="Domylnaczcionkaakapitu"/>
    <w:rsid w:val="004330C0"/>
  </w:style>
  <w:style w:type="paragraph" w:customStyle="1" w:styleId="Tekstpodstawowywcity0">
    <w:name w:val="Tekst podstawowy wci?ty"/>
    <w:basedOn w:val="Normalny"/>
    <w:rsid w:val="00C24531"/>
    <w:pPr>
      <w:widowControl w:val="0"/>
      <w:ind w:right="51"/>
      <w:jc w:val="both"/>
    </w:pPr>
    <w:rPr>
      <w:szCs w:val="20"/>
    </w:rPr>
  </w:style>
  <w:style w:type="paragraph" w:customStyle="1" w:styleId="Standard">
    <w:name w:val="Standard"/>
    <w:rsid w:val="00FC1A16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character" w:styleId="Pogrubienie">
    <w:name w:val="Strong"/>
    <w:uiPriority w:val="22"/>
    <w:qFormat/>
    <w:rsid w:val="004A7E4F"/>
    <w:rPr>
      <w:b/>
      <w:bCs/>
    </w:rPr>
  </w:style>
  <w:style w:type="paragraph" w:customStyle="1" w:styleId="pkt">
    <w:name w:val="pkt"/>
    <w:basedOn w:val="Normalny"/>
    <w:rsid w:val="003D0726"/>
    <w:pPr>
      <w:autoSpaceDE w:val="0"/>
      <w:autoSpaceDN w:val="0"/>
      <w:spacing w:line="360" w:lineRule="auto"/>
      <w:ind w:left="357" w:hanging="357"/>
      <w:jc w:val="both"/>
    </w:pPr>
    <w:rPr>
      <w:sz w:val="20"/>
    </w:rPr>
  </w:style>
  <w:style w:type="paragraph" w:customStyle="1" w:styleId="Akapitzlist1">
    <w:name w:val="Akapit z listą1"/>
    <w:rsid w:val="00FC518C"/>
    <w:pPr>
      <w:widowControl w:val="0"/>
      <w:suppressAutoHyphens/>
      <w:spacing w:after="200" w:line="276" w:lineRule="auto"/>
      <w:ind w:left="720"/>
    </w:pPr>
    <w:rPr>
      <w:rFonts w:eastAsia="Lucida Sans Unicode" w:cs="font190"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rsid w:val="00F13CC8"/>
    <w:pPr>
      <w:spacing w:before="100" w:beforeAutospacing="1" w:after="119"/>
    </w:pPr>
  </w:style>
  <w:style w:type="character" w:customStyle="1" w:styleId="Nagwek1Znak">
    <w:name w:val="Nagłówek 1 Znak"/>
    <w:basedOn w:val="Domylnaczcionkaakapitu"/>
    <w:link w:val="Nagwek1"/>
    <w:uiPriority w:val="9"/>
    <w:rsid w:val="005C1F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63B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63B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63B3"/>
    <w:rPr>
      <w:vertAlign w:val="superscript"/>
    </w:rPr>
  </w:style>
  <w:style w:type="paragraph" w:customStyle="1" w:styleId="Normalny1">
    <w:name w:val="Normalny1"/>
    <w:rsid w:val="004C6D06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AkapitzlistZnak">
    <w:name w:val="Akapit z listą Znak"/>
    <w:aliases w:val="normalny tekst Znak,Obiekt Znak,List Paragraph1 Znak,L1 Znak,Numerowanie Znak,List Paragraph Znak,Akapit z listą5 Znak,zwykły tekst Znak,BulletC Znak,Akapit z listą BS Znak,wypunktowanie Znak,Nag 1 Znak,CW_Lista Znak"/>
    <w:link w:val="Akapitzlist"/>
    <w:uiPriority w:val="34"/>
    <w:locked/>
    <w:rsid w:val="00BA7823"/>
    <w:rPr>
      <w:rFonts w:ascii="Times New Roman" w:eastAsia="Times New Roman" w:hAnsi="Times New Roman"/>
      <w:sz w:val="24"/>
      <w:szCs w:val="24"/>
    </w:rPr>
  </w:style>
  <w:style w:type="paragraph" w:customStyle="1" w:styleId="Nagwekstrony">
    <w:name w:val="Nag?—wek strony"/>
    <w:basedOn w:val="Normalny"/>
    <w:rsid w:val="009E1C65"/>
    <w:pPr>
      <w:tabs>
        <w:tab w:val="center" w:pos="4536"/>
        <w:tab w:val="right" w:pos="9072"/>
      </w:tabs>
      <w:overflowPunct w:val="0"/>
      <w:autoSpaceDE w:val="0"/>
      <w:textAlignment w:val="baseline"/>
    </w:pPr>
    <w:rPr>
      <w:rFonts w:ascii="Arial" w:hAnsi="Arial"/>
      <w:kern w:val="1"/>
      <w:szCs w:val="20"/>
      <w:lang w:eastAsia="ar-SA"/>
    </w:rPr>
  </w:style>
  <w:style w:type="paragraph" w:customStyle="1" w:styleId="Tekstpodstawowy21">
    <w:name w:val="Tekst podstawowy 21"/>
    <w:basedOn w:val="Normalny"/>
    <w:rsid w:val="009E1C65"/>
    <w:pPr>
      <w:spacing w:line="200" w:lineRule="atLeast"/>
      <w:jc w:val="both"/>
    </w:pPr>
    <w:rPr>
      <w:szCs w:val="20"/>
    </w:rPr>
  </w:style>
  <w:style w:type="paragraph" w:customStyle="1" w:styleId="Tekstpodstawowy22">
    <w:name w:val="Tekst podstawowy 22"/>
    <w:basedOn w:val="Normalny"/>
    <w:rsid w:val="00F87371"/>
    <w:pPr>
      <w:spacing w:line="200" w:lineRule="atLeast"/>
      <w:jc w:val="both"/>
    </w:pPr>
    <w:rPr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EC7E14"/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EC7E14"/>
    <w:rPr>
      <w:rFonts w:ascii="Times New Roman" w:hAnsi="Times New Roman"/>
    </w:rPr>
  </w:style>
  <w:style w:type="character" w:styleId="Odwoanieprzypisudolnego">
    <w:name w:val="footnote reference"/>
    <w:aliases w:val="Odwołanie przypisu"/>
    <w:uiPriority w:val="99"/>
    <w:rsid w:val="00EC7E14"/>
    <w:rPr>
      <w:rFonts w:cs="Times New Roman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601D"/>
    <w:rPr>
      <w:color w:val="605E5C"/>
      <w:shd w:val="clear" w:color="auto" w:fill="E1DFDD"/>
    </w:rPr>
  </w:style>
  <w:style w:type="paragraph" w:styleId="Lista">
    <w:name w:val="List"/>
    <w:basedOn w:val="Normalny"/>
    <w:semiHidden/>
    <w:unhideWhenUsed/>
    <w:rsid w:val="003F7A68"/>
    <w:pPr>
      <w:ind w:left="283" w:hanging="283"/>
    </w:pPr>
    <w:rPr>
      <w:rFonts w:ascii="Arial" w:hAnsi="Arial" w:cs="Arial"/>
    </w:rPr>
  </w:style>
  <w:style w:type="character" w:customStyle="1" w:styleId="Domylnaczcionkaakapitu1">
    <w:name w:val="Domyślna czcionka akapitu1"/>
    <w:rsid w:val="003F7A68"/>
  </w:style>
  <w:style w:type="character" w:customStyle="1" w:styleId="postbody">
    <w:name w:val="postbody"/>
    <w:basedOn w:val="Domylnaczcionkaakapitu"/>
    <w:rsid w:val="003F7A68"/>
  </w:style>
  <w:style w:type="paragraph" w:customStyle="1" w:styleId="Teksttreci0">
    <w:name w:val="Tekst treści"/>
    <w:basedOn w:val="Normalny"/>
    <w:rsid w:val="00EE39E4"/>
    <w:pPr>
      <w:widowControl w:val="0"/>
      <w:shd w:val="clear" w:color="auto" w:fill="FFFFFF"/>
      <w:spacing w:before="300" w:line="274" w:lineRule="exact"/>
      <w:ind w:hanging="500"/>
    </w:pPr>
    <w:rPr>
      <w:sz w:val="23"/>
      <w:szCs w:val="23"/>
      <w:lang w:eastAsia="en-US"/>
    </w:rPr>
  </w:style>
  <w:style w:type="paragraph" w:customStyle="1" w:styleId="Textbodyindent">
    <w:name w:val="Text body indent"/>
    <w:basedOn w:val="Standard"/>
    <w:rsid w:val="00EE39E4"/>
    <w:pPr>
      <w:widowControl w:val="0"/>
      <w:ind w:left="567" w:hanging="567"/>
      <w:jc w:val="both"/>
    </w:pPr>
    <w:rPr>
      <w:rFonts w:eastAsia="Calibri"/>
      <w:b/>
    </w:rPr>
  </w:style>
  <w:style w:type="character" w:customStyle="1" w:styleId="NormalnyWebZnak">
    <w:name w:val="Normalny (Web) Znak"/>
    <w:link w:val="NormalnyWeb"/>
    <w:uiPriority w:val="99"/>
    <w:locked/>
    <w:rsid w:val="00361AC0"/>
    <w:rPr>
      <w:rFonts w:ascii="Times New Roman" w:eastAsia="Times New Roman" w:hAnsi="Times New Roman"/>
    </w:rPr>
  </w:style>
  <w:style w:type="character" w:customStyle="1" w:styleId="FontStyle33">
    <w:name w:val="Font Style33"/>
    <w:rsid w:val="00D8450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89045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26843">
              <w:marLeft w:val="0"/>
              <w:marRight w:val="0"/>
              <w:marTop w:val="84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548388">
                  <w:marLeft w:val="0"/>
                  <w:marRight w:val="502"/>
                  <w:marTop w:val="167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0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342648">
                  <w:marLeft w:val="0"/>
                  <w:marRight w:val="0"/>
                  <w:marTop w:val="1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7347">
                      <w:marLeft w:val="0"/>
                      <w:marRight w:val="0"/>
                      <w:marTop w:val="0"/>
                      <w:marBottom w:val="4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958594">
                      <w:marLeft w:val="0"/>
                      <w:marRight w:val="0"/>
                      <w:marTop w:val="0"/>
                      <w:marBottom w:val="4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2115">
                          <w:marLeft w:val="0"/>
                          <w:marRight w:val="0"/>
                          <w:marTop w:val="0"/>
                          <w:marBottom w:val="41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739663">
                      <w:marLeft w:val="0"/>
                      <w:marRight w:val="0"/>
                      <w:marTop w:val="0"/>
                      <w:marBottom w:val="4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10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7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od@wielisze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zp@wieliszew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zp@wieliszew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wielisze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zp@wieliszew.pl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zzp@wielisze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8309B-FC5F-451B-9B4E-20C353E0E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14</Pages>
  <Words>4367</Words>
  <Characters>26207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30513</CharactersWithSpaces>
  <SharedDoc>false</SharedDoc>
  <HLinks>
    <vt:vector size="36" baseType="variant">
      <vt:variant>
        <vt:i4>7209037</vt:i4>
      </vt:variant>
      <vt:variant>
        <vt:i4>39</vt:i4>
      </vt:variant>
      <vt:variant>
        <vt:i4>0</vt:i4>
      </vt:variant>
      <vt:variant>
        <vt:i4>5</vt:i4>
      </vt:variant>
      <vt:variant>
        <vt:lpwstr>mailto:zzp@wieliszew.pl</vt:lpwstr>
      </vt:variant>
      <vt:variant>
        <vt:lpwstr/>
      </vt:variant>
      <vt:variant>
        <vt:i4>7209037</vt:i4>
      </vt:variant>
      <vt:variant>
        <vt:i4>36</vt:i4>
      </vt:variant>
      <vt:variant>
        <vt:i4>0</vt:i4>
      </vt:variant>
      <vt:variant>
        <vt:i4>5</vt:i4>
      </vt:variant>
      <vt:variant>
        <vt:lpwstr>mailto:zzp@wieliszew.pl</vt:lpwstr>
      </vt:variant>
      <vt:variant>
        <vt:lpwstr/>
      </vt:variant>
      <vt:variant>
        <vt:i4>7209037</vt:i4>
      </vt:variant>
      <vt:variant>
        <vt:i4>33</vt:i4>
      </vt:variant>
      <vt:variant>
        <vt:i4>0</vt:i4>
      </vt:variant>
      <vt:variant>
        <vt:i4>5</vt:i4>
      </vt:variant>
      <vt:variant>
        <vt:lpwstr>mailto:zzp@wieliszew.pl</vt:lpwstr>
      </vt:variant>
      <vt:variant>
        <vt:lpwstr/>
      </vt:variant>
      <vt:variant>
        <vt:i4>131073</vt:i4>
      </vt:variant>
      <vt:variant>
        <vt:i4>30</vt:i4>
      </vt:variant>
      <vt:variant>
        <vt:i4>0</vt:i4>
      </vt:variant>
      <vt:variant>
        <vt:i4>5</vt:i4>
      </vt:variant>
      <vt:variant>
        <vt:lpwstr>http://www.wieliszew.pl/</vt:lpwstr>
      </vt:variant>
      <vt:variant>
        <vt:lpwstr/>
      </vt:variant>
      <vt:variant>
        <vt:i4>7209037</vt:i4>
      </vt:variant>
      <vt:variant>
        <vt:i4>27</vt:i4>
      </vt:variant>
      <vt:variant>
        <vt:i4>0</vt:i4>
      </vt:variant>
      <vt:variant>
        <vt:i4>5</vt:i4>
      </vt:variant>
      <vt:variant>
        <vt:lpwstr>mailto:zzp@wieliszew.pl</vt:lpwstr>
      </vt:variant>
      <vt:variant>
        <vt:lpwstr/>
      </vt:variant>
      <vt:variant>
        <vt:i4>7209037</vt:i4>
      </vt:variant>
      <vt:variant>
        <vt:i4>0</vt:i4>
      </vt:variant>
      <vt:variant>
        <vt:i4>0</vt:i4>
      </vt:variant>
      <vt:variant>
        <vt:i4>5</vt:i4>
      </vt:variant>
      <vt:variant>
        <vt:lpwstr>mailto:zzp@wieliszew.pl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Świegoda</dc:creator>
  <cp:keywords/>
  <dc:description/>
  <cp:lastModifiedBy>UG Wieliszew</cp:lastModifiedBy>
  <cp:revision>153</cp:revision>
  <cp:lastPrinted>2026-05-14T09:48:00Z</cp:lastPrinted>
  <dcterms:created xsi:type="dcterms:W3CDTF">2016-04-08T09:45:00Z</dcterms:created>
  <dcterms:modified xsi:type="dcterms:W3CDTF">2026-05-14T09:48:00Z</dcterms:modified>
</cp:coreProperties>
</file>