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D2ECE" w14:textId="686E0222" w:rsidR="00F06161" w:rsidRDefault="00624A27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noProof/>
          <w:sz w:val="22"/>
          <w:szCs w:val="22"/>
        </w:rPr>
        <w:drawing>
          <wp:inline distT="0" distB="0" distL="0" distR="0" wp14:anchorId="34F83F51" wp14:editId="3ADA6C00">
            <wp:extent cx="5755005" cy="883920"/>
            <wp:effectExtent l="0" t="0" r="0" b="0"/>
            <wp:docPr id="95611627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2938CB" w14:textId="77777777" w:rsidR="00045704" w:rsidRDefault="00045704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3344B265" w14:textId="77777777" w:rsidR="00045704" w:rsidRDefault="00045704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5DD4B1B4" w14:textId="77777777" w:rsidR="00045704" w:rsidRPr="00EF304A" w:rsidRDefault="00045704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09E96E4E" w14:textId="72A67FD2" w:rsidR="00F06161" w:rsidRPr="00EF304A" w:rsidRDefault="005D6FCC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3C697E">
        <w:rPr>
          <w:rFonts w:ascii="Verdana" w:hAnsi="Verdana" w:cs="Arial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3E6B738" wp14:editId="18AD3918">
            <wp:simplePos x="0" y="0"/>
            <wp:positionH relativeFrom="column">
              <wp:posOffset>2404745</wp:posOffset>
            </wp:positionH>
            <wp:positionV relativeFrom="paragraph">
              <wp:posOffset>6350</wp:posOffset>
            </wp:positionV>
            <wp:extent cx="952500" cy="1106692"/>
            <wp:effectExtent l="0" t="0" r="0" b="0"/>
            <wp:wrapTight wrapText="bothSides">
              <wp:wrapPolygon edited="0">
                <wp:start x="0" y="0"/>
                <wp:lineTo x="0" y="21203"/>
                <wp:lineTo x="21168" y="21203"/>
                <wp:lineTo x="21168" y="0"/>
                <wp:lineTo x="0" y="0"/>
              </wp:wrapPolygon>
            </wp:wrapTight>
            <wp:docPr id="4783238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32386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06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9552A" w14:textId="46A584D5" w:rsidR="00FC1A16" w:rsidRPr="00EF304A" w:rsidRDefault="00FC1A16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41851A41" w14:textId="7610840B" w:rsidR="00F06161" w:rsidRPr="00EF304A" w:rsidRDefault="00F06161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CC32129" w14:textId="77777777" w:rsidR="00873EE9" w:rsidRDefault="00873EE9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25BCD3D3" w14:textId="77777777" w:rsidR="00873EE9" w:rsidRDefault="00873EE9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084B6B87" w14:textId="77777777" w:rsidR="00873EE9" w:rsidRDefault="00873EE9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37A1A6B" w14:textId="77777777" w:rsidR="00873EE9" w:rsidRDefault="00873EE9" w:rsidP="001C219A">
      <w:pPr>
        <w:spacing w:line="360" w:lineRule="auto"/>
        <w:rPr>
          <w:rFonts w:ascii="Verdana" w:hAnsi="Verdana" w:cs="Arial"/>
          <w:b/>
          <w:sz w:val="20"/>
          <w:szCs w:val="20"/>
        </w:rPr>
      </w:pPr>
    </w:p>
    <w:p w14:paraId="2A4CFBF8" w14:textId="54FC70A4" w:rsidR="00F06161" w:rsidRPr="00EF304A" w:rsidRDefault="00F06161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</w:rPr>
        <w:t>ZAMAWIAJĄCY:</w:t>
      </w:r>
    </w:p>
    <w:p w14:paraId="666B1017" w14:textId="77777777" w:rsidR="00F06161" w:rsidRPr="00EF304A" w:rsidRDefault="00F06161" w:rsidP="00F06161">
      <w:pPr>
        <w:spacing w:before="12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</w:rPr>
        <w:t>GMINA WIELISZEW</w:t>
      </w:r>
    </w:p>
    <w:p w14:paraId="345528A2" w14:textId="7225D921" w:rsidR="004C0FB3" w:rsidRPr="00EF304A" w:rsidRDefault="00F06161" w:rsidP="004C0FB3">
      <w:pPr>
        <w:spacing w:line="360" w:lineRule="auto"/>
        <w:ind w:left="567" w:right="544"/>
        <w:jc w:val="center"/>
        <w:rPr>
          <w:rFonts w:ascii="Verdana" w:hAnsi="Verdana" w:cs="Arial"/>
          <w:b/>
          <w:sz w:val="22"/>
          <w:szCs w:val="22"/>
        </w:rPr>
      </w:pPr>
      <w:r w:rsidRPr="00EF304A">
        <w:rPr>
          <w:rFonts w:ascii="Verdana" w:hAnsi="Verdana" w:cs="Arial"/>
          <w:sz w:val="20"/>
          <w:szCs w:val="20"/>
        </w:rPr>
        <w:t xml:space="preserve">ul. </w:t>
      </w:r>
      <w:r w:rsidR="000569F7">
        <w:rPr>
          <w:rFonts w:ascii="Verdana" w:hAnsi="Verdana" w:cs="Arial"/>
          <w:sz w:val="20"/>
          <w:szCs w:val="20"/>
        </w:rPr>
        <w:t>Krzysztofa Kamila Baczyńskiego</w:t>
      </w:r>
      <w:r w:rsidRPr="00EF304A">
        <w:rPr>
          <w:rFonts w:ascii="Verdana" w:hAnsi="Verdana" w:cs="Arial"/>
          <w:sz w:val="20"/>
          <w:szCs w:val="20"/>
        </w:rPr>
        <w:t xml:space="preserve"> 1, 05-135 Wieliszew</w:t>
      </w:r>
      <w:r w:rsidRPr="00EF304A">
        <w:rPr>
          <w:rFonts w:ascii="Verdana" w:hAnsi="Verdana" w:cs="Arial"/>
          <w:b/>
          <w:bCs/>
          <w:sz w:val="20"/>
          <w:szCs w:val="20"/>
        </w:rPr>
        <w:br/>
        <w:t xml:space="preserve">tel. (22) 782-27-32, </w:t>
      </w:r>
      <w:r w:rsidR="00C509DB" w:rsidRPr="00EF304A">
        <w:rPr>
          <w:rFonts w:ascii="Verdana" w:hAnsi="Verdana" w:cs="Arial"/>
          <w:b/>
          <w:bCs/>
          <w:sz w:val="20"/>
          <w:szCs w:val="20"/>
        </w:rPr>
        <w:t>fax</w:t>
      </w:r>
      <w:r w:rsidRPr="00EF304A">
        <w:rPr>
          <w:rFonts w:ascii="Verdana" w:hAnsi="Verdana" w:cs="Arial"/>
          <w:b/>
          <w:bCs/>
          <w:sz w:val="20"/>
          <w:szCs w:val="20"/>
        </w:rPr>
        <w:t xml:space="preserve"> (22) 782-27-22</w:t>
      </w:r>
      <w:r w:rsidRPr="00EF304A">
        <w:rPr>
          <w:rFonts w:ascii="Verdana" w:hAnsi="Verdana" w:cs="Arial"/>
          <w:b/>
          <w:bCs/>
          <w:sz w:val="20"/>
          <w:szCs w:val="20"/>
        </w:rPr>
        <w:br/>
        <w:t xml:space="preserve">e-mail: </w:t>
      </w:r>
      <w:hyperlink r:id="rId10" w:history="1">
        <w:r w:rsidRPr="00EF304A">
          <w:rPr>
            <w:rStyle w:val="Hipercze"/>
            <w:rFonts w:ascii="Verdana" w:hAnsi="Verdana" w:cs="Arial"/>
            <w:b/>
            <w:bCs/>
            <w:sz w:val="20"/>
            <w:szCs w:val="20"/>
          </w:rPr>
          <w:t>zzp@wieliszew.pl</w:t>
        </w:r>
      </w:hyperlink>
      <w:r w:rsidR="00C509DB" w:rsidRPr="00EF304A">
        <w:rPr>
          <w:rFonts w:ascii="Verdana" w:hAnsi="Verdana" w:cs="Arial"/>
          <w:b/>
          <w:bCs/>
          <w:sz w:val="20"/>
          <w:szCs w:val="20"/>
        </w:rPr>
        <w:br/>
        <w:t>NIP: 536-17-58-264,</w:t>
      </w:r>
      <w:r w:rsidRPr="00EF304A">
        <w:rPr>
          <w:rFonts w:ascii="Verdana" w:hAnsi="Verdana" w:cs="Arial"/>
          <w:b/>
          <w:bCs/>
          <w:sz w:val="20"/>
          <w:szCs w:val="20"/>
        </w:rPr>
        <w:t xml:space="preserve"> REG</w:t>
      </w:r>
      <w:r w:rsidR="00C509DB" w:rsidRPr="00EF304A">
        <w:rPr>
          <w:rFonts w:ascii="Verdana" w:hAnsi="Verdana" w:cs="Arial"/>
          <w:b/>
          <w:bCs/>
          <w:sz w:val="20"/>
          <w:szCs w:val="20"/>
        </w:rPr>
        <w:t>ON: 013270577</w:t>
      </w:r>
      <w:r w:rsidR="00C509DB" w:rsidRPr="00EF304A">
        <w:rPr>
          <w:rFonts w:ascii="Verdana" w:hAnsi="Verdana" w:cs="Arial"/>
          <w:b/>
          <w:bCs/>
          <w:sz w:val="20"/>
          <w:szCs w:val="20"/>
        </w:rPr>
        <w:br/>
        <w:t>Kod terytorialny:</w:t>
      </w:r>
      <w:r w:rsidRPr="00EF304A">
        <w:rPr>
          <w:rFonts w:ascii="Verdana" w:hAnsi="Verdana" w:cs="Arial"/>
          <w:b/>
          <w:bCs/>
          <w:sz w:val="20"/>
          <w:szCs w:val="20"/>
        </w:rPr>
        <w:t xml:space="preserve"> 1408052</w:t>
      </w:r>
      <w:r w:rsidRPr="00EF304A">
        <w:rPr>
          <w:rFonts w:ascii="Verdana" w:hAnsi="Verdana" w:cs="Arial"/>
          <w:b/>
          <w:bCs/>
          <w:sz w:val="20"/>
          <w:szCs w:val="20"/>
        </w:rPr>
        <w:br/>
        <w:t>Nr konta bankowego: </w:t>
      </w:r>
      <w:r w:rsidR="004C0FB3" w:rsidRPr="00EF304A">
        <w:rPr>
          <w:rFonts w:ascii="Verdana" w:hAnsi="Verdana" w:cs="Arial"/>
          <w:b/>
          <w:bCs/>
          <w:color w:val="000000"/>
          <w:sz w:val="20"/>
          <w:szCs w:val="20"/>
        </w:rPr>
        <w:t>57 1020 1026 0000 1102 0267 1139</w:t>
      </w:r>
    </w:p>
    <w:p w14:paraId="4204A65E" w14:textId="77777777" w:rsidR="00F06161" w:rsidRPr="00EF304A" w:rsidRDefault="00F06161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128FDA3D" w14:textId="77777777" w:rsidR="00F06161" w:rsidRPr="00EF304A" w:rsidRDefault="00F06161" w:rsidP="00873EE9">
      <w:pPr>
        <w:ind w:right="543"/>
        <w:rPr>
          <w:rFonts w:ascii="Verdana" w:hAnsi="Verdana" w:cs="Arial"/>
          <w:b/>
          <w:sz w:val="22"/>
          <w:szCs w:val="22"/>
        </w:rPr>
      </w:pPr>
    </w:p>
    <w:p w14:paraId="33B418C6" w14:textId="77777777" w:rsidR="00F06161" w:rsidRPr="00EF304A" w:rsidRDefault="00F06161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1F2729C4" w14:textId="77777777" w:rsidR="00F06161" w:rsidRPr="00EF304A" w:rsidRDefault="00F06161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3C7A02C5" w14:textId="77777777" w:rsidR="00F06161" w:rsidRPr="00EF304A" w:rsidRDefault="00F06161" w:rsidP="00F06161">
      <w:pPr>
        <w:ind w:left="567" w:right="543"/>
        <w:jc w:val="center"/>
        <w:rPr>
          <w:rFonts w:ascii="Verdana" w:hAnsi="Verdana" w:cs="Arial"/>
          <w:b/>
        </w:rPr>
      </w:pPr>
      <w:r w:rsidRPr="00EF304A">
        <w:rPr>
          <w:rFonts w:ascii="Verdana" w:hAnsi="Verdana" w:cs="Arial"/>
          <w:b/>
        </w:rPr>
        <w:t>Zaproszenie do składania ofert</w:t>
      </w:r>
    </w:p>
    <w:p w14:paraId="2FC90CBE" w14:textId="72D3B02A" w:rsidR="00F06161" w:rsidRPr="00EF304A" w:rsidRDefault="00F06161" w:rsidP="00F06161">
      <w:pPr>
        <w:ind w:left="567" w:right="543"/>
        <w:jc w:val="center"/>
        <w:rPr>
          <w:rFonts w:ascii="Verdana" w:hAnsi="Verdana" w:cs="Arial"/>
        </w:rPr>
      </w:pPr>
      <w:r w:rsidRPr="00EF304A">
        <w:rPr>
          <w:rFonts w:ascii="Verdana" w:hAnsi="Verdana" w:cs="Arial"/>
        </w:rPr>
        <w:t xml:space="preserve">dla zamówienia o wartości nie przekraczającej </w:t>
      </w:r>
      <w:r w:rsidR="00D95C7A">
        <w:rPr>
          <w:rFonts w:ascii="Verdana" w:hAnsi="Verdana" w:cs="Arial"/>
        </w:rPr>
        <w:br/>
      </w:r>
      <w:r w:rsidRPr="00EF304A">
        <w:rPr>
          <w:rFonts w:ascii="Verdana" w:hAnsi="Verdana" w:cs="Arial"/>
        </w:rPr>
        <w:t xml:space="preserve">kwoty </w:t>
      </w:r>
      <w:r w:rsidR="00D95C7A">
        <w:rPr>
          <w:rFonts w:ascii="Verdana" w:hAnsi="Verdana" w:cs="Arial"/>
        </w:rPr>
        <w:t>1</w:t>
      </w:r>
      <w:r w:rsidR="00F0507A">
        <w:rPr>
          <w:rFonts w:ascii="Verdana" w:hAnsi="Verdana" w:cs="Arial"/>
        </w:rPr>
        <w:t>7</w:t>
      </w:r>
      <w:r w:rsidR="00D569C0" w:rsidRPr="00EF304A">
        <w:rPr>
          <w:rFonts w:ascii="Verdana" w:hAnsi="Verdana" w:cs="Arial"/>
        </w:rPr>
        <w:t>0</w:t>
      </w:r>
      <w:r w:rsidRPr="00EF304A">
        <w:rPr>
          <w:rFonts w:ascii="Verdana" w:hAnsi="Verdana" w:cs="Arial"/>
        </w:rPr>
        <w:t xml:space="preserve"> 000 </w:t>
      </w:r>
      <w:r w:rsidR="00D95C7A">
        <w:rPr>
          <w:rFonts w:ascii="Verdana" w:hAnsi="Verdana" w:cs="Arial"/>
        </w:rPr>
        <w:t>złotych</w:t>
      </w:r>
    </w:p>
    <w:p w14:paraId="02976003" w14:textId="77777777" w:rsidR="00FC1A16" w:rsidRPr="00B93C40" w:rsidRDefault="00FC1A16" w:rsidP="00B93C40">
      <w:pPr>
        <w:ind w:right="543"/>
        <w:jc w:val="center"/>
        <w:rPr>
          <w:rFonts w:ascii="Verdana" w:hAnsi="Verdana" w:cs="Arial"/>
          <w:b/>
          <w:smallCaps/>
        </w:rPr>
      </w:pPr>
    </w:p>
    <w:p w14:paraId="2DA7AC92" w14:textId="73341249" w:rsidR="00B93C40" w:rsidRPr="00B93C40" w:rsidRDefault="00B93C40" w:rsidP="00B93C40">
      <w:pPr>
        <w:widowControl w:val="0"/>
        <w:suppressAutoHyphens/>
        <w:autoSpaceDN w:val="0"/>
        <w:spacing w:after="200" w:line="276" w:lineRule="auto"/>
        <w:jc w:val="center"/>
        <w:textAlignment w:val="baseline"/>
        <w:rPr>
          <w:rFonts w:ascii="Verdana" w:hAnsi="Verdana" w:cs="Calibri"/>
          <w:b/>
          <w:spacing w:val="-4"/>
          <w:kern w:val="3"/>
          <w:sz w:val="22"/>
          <w:szCs w:val="22"/>
        </w:rPr>
      </w:pPr>
      <w:r w:rsidRPr="00B93C40">
        <w:rPr>
          <w:rFonts w:ascii="Verdana" w:hAnsi="Verdana" w:cs="Calibri"/>
          <w:b/>
          <w:spacing w:val="-4"/>
          <w:kern w:val="3"/>
        </w:rPr>
        <w:t>Pełnienie funkcji Inspektora Nadzoru Inwestorskiego nad zadaniem pn.:</w:t>
      </w:r>
      <w:r w:rsidRPr="00B93C40">
        <w:rPr>
          <w:rFonts w:ascii="Verdana" w:eastAsia="SimSun" w:hAnsi="Verdana" w:cs="Calibri"/>
          <w:b/>
          <w:kern w:val="3"/>
          <w:lang w:eastAsia="en-US"/>
        </w:rPr>
        <w:t xml:space="preserve"> „Utworzenie klubu dziecięcego w Krubinie</w:t>
      </w:r>
      <w:r w:rsidR="001C219A">
        <w:rPr>
          <w:rFonts w:ascii="Verdana" w:eastAsia="SimSun" w:hAnsi="Verdana" w:cs="Calibri"/>
          <w:b/>
          <w:kern w:val="3"/>
          <w:lang w:eastAsia="en-US"/>
        </w:rPr>
        <w:t xml:space="preserve"> -Aktywny Maluch 2022-2029</w:t>
      </w:r>
      <w:r>
        <w:rPr>
          <w:rFonts w:ascii="Verdana" w:eastAsia="SimSun" w:hAnsi="Verdana" w:cs="Calibri"/>
          <w:b/>
          <w:kern w:val="3"/>
          <w:sz w:val="22"/>
          <w:szCs w:val="22"/>
          <w:lang w:eastAsia="en-US"/>
        </w:rPr>
        <w:t xml:space="preserve">” </w:t>
      </w:r>
    </w:p>
    <w:p w14:paraId="044B085E" w14:textId="77777777" w:rsidR="00AF208A" w:rsidRPr="00EF304A" w:rsidRDefault="00AF208A" w:rsidP="00840B00">
      <w:pPr>
        <w:ind w:left="567" w:right="543"/>
        <w:jc w:val="center"/>
        <w:rPr>
          <w:rFonts w:ascii="Verdana" w:hAnsi="Verdana" w:cs="Arial"/>
          <w:b/>
          <w:smallCaps/>
          <w:sz w:val="22"/>
          <w:szCs w:val="22"/>
        </w:rPr>
      </w:pPr>
    </w:p>
    <w:p w14:paraId="6EB69DC1" w14:textId="77777777" w:rsidR="00F0507A" w:rsidRDefault="00F0507A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10E24596" w14:textId="09CFFC94" w:rsidR="00AF208A" w:rsidRPr="00EF304A" w:rsidRDefault="008618E1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  <w:r w:rsidRPr="00EF304A">
        <w:rPr>
          <w:rFonts w:ascii="Verdana" w:hAnsi="Verdana" w:cs="Arial"/>
          <w:b/>
          <w:sz w:val="22"/>
          <w:szCs w:val="22"/>
        </w:rPr>
        <w:t>Nr referencyjny:</w:t>
      </w:r>
      <w:r w:rsidR="00C350A1" w:rsidRPr="00EF304A">
        <w:rPr>
          <w:rFonts w:ascii="Verdana" w:hAnsi="Verdana" w:cs="Arial"/>
          <w:sz w:val="22"/>
          <w:szCs w:val="22"/>
        </w:rPr>
        <w:t xml:space="preserve"> ZZP.271.</w:t>
      </w:r>
      <w:r w:rsidR="00D908D8">
        <w:rPr>
          <w:rFonts w:ascii="Verdana" w:hAnsi="Verdana" w:cs="Arial"/>
          <w:sz w:val="22"/>
          <w:szCs w:val="22"/>
        </w:rPr>
        <w:t>2</w:t>
      </w:r>
      <w:r w:rsidR="006A7E8A" w:rsidRPr="00EF304A">
        <w:rPr>
          <w:rFonts w:ascii="Verdana" w:hAnsi="Verdana" w:cs="Arial"/>
          <w:sz w:val="22"/>
          <w:szCs w:val="22"/>
        </w:rPr>
        <w:t>.</w:t>
      </w:r>
      <w:r w:rsidR="00B93C40">
        <w:rPr>
          <w:rFonts w:ascii="Verdana" w:hAnsi="Verdana" w:cs="Arial"/>
          <w:sz w:val="22"/>
          <w:szCs w:val="22"/>
        </w:rPr>
        <w:t>38</w:t>
      </w:r>
      <w:r w:rsidR="00B04774">
        <w:rPr>
          <w:rFonts w:ascii="Verdana" w:hAnsi="Verdana" w:cs="Arial"/>
          <w:sz w:val="22"/>
          <w:szCs w:val="22"/>
        </w:rPr>
        <w:t>.20</w:t>
      </w:r>
      <w:r w:rsidR="00F26E90">
        <w:rPr>
          <w:rFonts w:ascii="Verdana" w:hAnsi="Verdana" w:cs="Arial"/>
          <w:sz w:val="22"/>
          <w:szCs w:val="22"/>
        </w:rPr>
        <w:t>2</w:t>
      </w:r>
      <w:r w:rsidR="00F96F98">
        <w:rPr>
          <w:rFonts w:ascii="Verdana" w:hAnsi="Verdana" w:cs="Arial"/>
          <w:sz w:val="22"/>
          <w:szCs w:val="22"/>
        </w:rPr>
        <w:t>6</w:t>
      </w:r>
      <w:r w:rsidR="004C0FB3" w:rsidRPr="00EF304A">
        <w:rPr>
          <w:rFonts w:ascii="Verdana" w:hAnsi="Verdana" w:cs="Arial"/>
          <w:sz w:val="22"/>
          <w:szCs w:val="22"/>
        </w:rPr>
        <w:t>.</w:t>
      </w:r>
      <w:r w:rsidR="00B93C40">
        <w:rPr>
          <w:rFonts w:ascii="Verdana" w:hAnsi="Verdana" w:cs="Arial"/>
          <w:sz w:val="22"/>
          <w:szCs w:val="22"/>
        </w:rPr>
        <w:t>AZ</w:t>
      </w:r>
    </w:p>
    <w:p w14:paraId="53944E2D" w14:textId="77777777" w:rsidR="00AF208A" w:rsidRDefault="00AF208A" w:rsidP="003173E4">
      <w:pPr>
        <w:pBdr>
          <w:bottom w:val="single" w:sz="12" w:space="1" w:color="auto"/>
        </w:pBdr>
        <w:ind w:left="567" w:right="543"/>
        <w:rPr>
          <w:rFonts w:ascii="Verdana" w:hAnsi="Verdana" w:cs="Arial"/>
          <w:sz w:val="22"/>
          <w:szCs w:val="22"/>
        </w:rPr>
      </w:pPr>
    </w:p>
    <w:p w14:paraId="15AE3C81" w14:textId="77777777" w:rsidR="002811FB" w:rsidRPr="00EF304A" w:rsidRDefault="002811FB" w:rsidP="003173E4">
      <w:pPr>
        <w:pBdr>
          <w:bottom w:val="single" w:sz="12" w:space="1" w:color="auto"/>
        </w:pBdr>
        <w:ind w:left="567" w:right="543"/>
        <w:rPr>
          <w:rFonts w:ascii="Verdana" w:hAnsi="Verdana" w:cs="Arial"/>
          <w:sz w:val="22"/>
          <w:szCs w:val="22"/>
        </w:rPr>
      </w:pPr>
    </w:p>
    <w:p w14:paraId="2DFAA09E" w14:textId="77777777" w:rsidR="00AF208A" w:rsidRDefault="00AF208A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0F98AA9A" w14:textId="77777777" w:rsidR="00B93C40" w:rsidRDefault="00B93C40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52B7B127" w14:textId="77777777" w:rsidR="00624A27" w:rsidRDefault="00624A27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57D70E21" w14:textId="77777777" w:rsidR="00624A27" w:rsidRDefault="00624A27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372C6665" w14:textId="77777777" w:rsidR="00B93C40" w:rsidRPr="00EF304A" w:rsidRDefault="00B93C40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69CBA15A" w14:textId="295D1674" w:rsidR="004D428A" w:rsidRDefault="00BB4F98" w:rsidP="00CD20E6">
      <w:pPr>
        <w:pBdr>
          <w:bottom w:val="single" w:sz="12" w:space="1" w:color="auto"/>
        </w:pBdr>
        <w:tabs>
          <w:tab w:val="center" w:pos="4547"/>
          <w:tab w:val="left" w:pos="7710"/>
        </w:tabs>
        <w:ind w:left="567" w:right="543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 w:rsidR="00AF208A" w:rsidRPr="00EF304A">
        <w:rPr>
          <w:rFonts w:ascii="Verdana" w:hAnsi="Verdana" w:cs="Arial"/>
          <w:sz w:val="22"/>
          <w:szCs w:val="22"/>
        </w:rPr>
        <w:t xml:space="preserve">WIELISZEW, </w:t>
      </w:r>
      <w:r w:rsidR="00D95C7A">
        <w:rPr>
          <w:rFonts w:ascii="Verdana" w:hAnsi="Verdana" w:cs="Arial"/>
          <w:sz w:val="22"/>
          <w:szCs w:val="22"/>
        </w:rPr>
        <w:t>dn</w:t>
      </w:r>
      <w:r w:rsidR="004C0FB3" w:rsidRPr="00EF304A">
        <w:rPr>
          <w:rFonts w:ascii="Verdana" w:hAnsi="Verdana" w:cs="Arial"/>
          <w:sz w:val="22"/>
          <w:szCs w:val="22"/>
        </w:rPr>
        <w:t>.</w:t>
      </w:r>
      <w:r w:rsidR="00B04774">
        <w:rPr>
          <w:rFonts w:ascii="Verdana" w:hAnsi="Verdana" w:cs="Arial"/>
          <w:sz w:val="22"/>
          <w:szCs w:val="22"/>
        </w:rPr>
        <w:t xml:space="preserve"> </w:t>
      </w:r>
      <w:r w:rsidR="001C219A">
        <w:rPr>
          <w:rFonts w:ascii="Verdana" w:hAnsi="Verdana" w:cs="Arial"/>
          <w:sz w:val="22"/>
          <w:szCs w:val="22"/>
        </w:rPr>
        <w:t>14 maja</w:t>
      </w:r>
      <w:r w:rsidR="00107A2B" w:rsidRPr="00EF304A">
        <w:rPr>
          <w:rFonts w:ascii="Verdana" w:hAnsi="Verdana" w:cs="Arial"/>
          <w:sz w:val="22"/>
          <w:szCs w:val="22"/>
        </w:rPr>
        <w:t xml:space="preserve"> </w:t>
      </w:r>
      <w:r w:rsidR="00B04774">
        <w:rPr>
          <w:rFonts w:ascii="Verdana" w:hAnsi="Verdana" w:cs="Arial"/>
          <w:sz w:val="22"/>
          <w:szCs w:val="22"/>
        </w:rPr>
        <w:t>20</w:t>
      </w:r>
      <w:r w:rsidR="00F26E90">
        <w:rPr>
          <w:rFonts w:ascii="Verdana" w:hAnsi="Verdana" w:cs="Arial"/>
          <w:sz w:val="22"/>
          <w:szCs w:val="22"/>
        </w:rPr>
        <w:t>2</w:t>
      </w:r>
      <w:r w:rsidR="00F0507A">
        <w:rPr>
          <w:rFonts w:ascii="Verdana" w:hAnsi="Verdana" w:cs="Arial"/>
          <w:sz w:val="22"/>
          <w:szCs w:val="22"/>
        </w:rPr>
        <w:t>6</w:t>
      </w:r>
      <w:r w:rsidR="006D2248" w:rsidRPr="00EF304A">
        <w:rPr>
          <w:rFonts w:ascii="Verdana" w:hAnsi="Verdana" w:cs="Arial"/>
          <w:sz w:val="22"/>
          <w:szCs w:val="22"/>
        </w:rPr>
        <w:t xml:space="preserve"> </w:t>
      </w:r>
      <w:r w:rsidR="00D908D8">
        <w:rPr>
          <w:rFonts w:ascii="Verdana" w:hAnsi="Verdana" w:cs="Arial"/>
          <w:sz w:val="22"/>
          <w:szCs w:val="22"/>
        </w:rPr>
        <w:t>r</w:t>
      </w:r>
      <w:r w:rsidR="004C0FB3" w:rsidRPr="00EF304A">
        <w:rPr>
          <w:rFonts w:ascii="Verdana" w:hAnsi="Verdana" w:cs="Arial"/>
          <w:sz w:val="22"/>
          <w:szCs w:val="22"/>
        </w:rPr>
        <w:t>.</w:t>
      </w:r>
      <w:r>
        <w:rPr>
          <w:rFonts w:ascii="Verdana" w:hAnsi="Verdana" w:cs="Arial"/>
          <w:sz w:val="22"/>
          <w:szCs w:val="22"/>
        </w:rPr>
        <w:tab/>
      </w:r>
    </w:p>
    <w:p w14:paraId="433B95F7" w14:textId="77777777" w:rsidR="00624A27" w:rsidRDefault="00624A27" w:rsidP="008315F8">
      <w:pPr>
        <w:ind w:right="543"/>
        <w:contextualSpacing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2ECD65F" w14:textId="42D7A08E" w:rsidR="00FA371D" w:rsidRDefault="00AF208A" w:rsidP="008315F8">
      <w:pPr>
        <w:ind w:right="543"/>
        <w:contextualSpacing/>
        <w:jc w:val="both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  <w:u w:val="single"/>
        </w:rPr>
        <w:lastRenderedPageBreak/>
        <w:t>ZAMAWIAJĄCY</w:t>
      </w:r>
      <w:r w:rsidR="00BE7FB9" w:rsidRPr="00EF304A">
        <w:rPr>
          <w:rFonts w:ascii="Verdana" w:hAnsi="Verdana" w:cs="Arial"/>
          <w:b/>
          <w:sz w:val="20"/>
          <w:szCs w:val="20"/>
          <w:u w:val="single"/>
        </w:rPr>
        <w:t>:</w:t>
      </w:r>
    </w:p>
    <w:p w14:paraId="646E26D5" w14:textId="2E028D20" w:rsidR="00AF208A" w:rsidRPr="00EF304A" w:rsidRDefault="00AF208A" w:rsidP="008315F8">
      <w:pPr>
        <w:ind w:right="543"/>
        <w:contextualSpacing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EF304A">
        <w:rPr>
          <w:rFonts w:ascii="Verdana" w:hAnsi="Verdana" w:cs="Arial"/>
          <w:b/>
          <w:sz w:val="20"/>
          <w:szCs w:val="20"/>
        </w:rPr>
        <w:t>Gmina Wieliszew</w:t>
      </w:r>
    </w:p>
    <w:p w14:paraId="1828AF1F" w14:textId="7A21671D" w:rsidR="00150FAB" w:rsidRDefault="00BE7FB9" w:rsidP="008315F8">
      <w:pPr>
        <w:tabs>
          <w:tab w:val="left" w:pos="5894"/>
        </w:tabs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 xml:space="preserve">ul. </w:t>
      </w:r>
      <w:r w:rsidR="000569F7">
        <w:rPr>
          <w:rFonts w:ascii="Verdana" w:hAnsi="Verdana" w:cs="Arial"/>
          <w:sz w:val="20"/>
          <w:szCs w:val="20"/>
        </w:rPr>
        <w:t>Krzysztofa Kamila Baczyńskiego</w:t>
      </w:r>
      <w:r w:rsidRPr="00EF304A">
        <w:rPr>
          <w:rFonts w:ascii="Verdana" w:hAnsi="Verdana" w:cs="Arial"/>
          <w:sz w:val="20"/>
          <w:szCs w:val="20"/>
        </w:rPr>
        <w:t xml:space="preserve"> 1</w:t>
      </w:r>
    </w:p>
    <w:p w14:paraId="70D4AECA" w14:textId="195976A1" w:rsidR="00AF208A" w:rsidRPr="00EF304A" w:rsidRDefault="00AF208A" w:rsidP="008315F8">
      <w:pPr>
        <w:tabs>
          <w:tab w:val="left" w:pos="5894"/>
        </w:tabs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 xml:space="preserve">05-135 </w:t>
      </w:r>
      <w:r w:rsidR="00BE7FB9" w:rsidRPr="00EF304A">
        <w:rPr>
          <w:rFonts w:ascii="Verdana" w:hAnsi="Verdana" w:cs="Arial"/>
          <w:sz w:val="20"/>
          <w:szCs w:val="20"/>
        </w:rPr>
        <w:t>Wieliszew</w:t>
      </w:r>
    </w:p>
    <w:p w14:paraId="2A426D6D" w14:textId="77777777" w:rsidR="00AF208A" w:rsidRPr="00EF304A" w:rsidRDefault="00AF208A" w:rsidP="00831428">
      <w:pPr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hyperlink r:id="rId11" w:history="1">
        <w:r w:rsidRPr="00EF304A">
          <w:rPr>
            <w:rStyle w:val="Hipercze"/>
            <w:rFonts w:ascii="Verdana" w:hAnsi="Verdana" w:cs="Arial"/>
            <w:sz w:val="20"/>
            <w:szCs w:val="20"/>
          </w:rPr>
          <w:t>www.wieliszew.pl</w:t>
        </w:r>
      </w:hyperlink>
    </w:p>
    <w:p w14:paraId="516CB3C1" w14:textId="77777777" w:rsidR="00AF208A" w:rsidRPr="003F5724" w:rsidRDefault="00323AA3" w:rsidP="00831428">
      <w:pPr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hyperlink r:id="rId12" w:history="1">
        <w:r w:rsidRPr="003F5724">
          <w:rPr>
            <w:rStyle w:val="Hipercze"/>
            <w:rFonts w:ascii="Verdana" w:hAnsi="Verdana" w:cs="Arial"/>
            <w:sz w:val="20"/>
            <w:szCs w:val="20"/>
          </w:rPr>
          <w:t>zzp@wieliszew.pl</w:t>
        </w:r>
      </w:hyperlink>
    </w:p>
    <w:p w14:paraId="5238E60D" w14:textId="77777777" w:rsidR="00AF208A" w:rsidRPr="003F5724" w:rsidRDefault="00AF208A" w:rsidP="00761084">
      <w:pPr>
        <w:tabs>
          <w:tab w:val="center" w:pos="4263"/>
        </w:tabs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r w:rsidRPr="003F5724">
        <w:rPr>
          <w:rFonts w:ascii="Verdana" w:hAnsi="Verdana" w:cs="Arial"/>
          <w:b/>
          <w:sz w:val="20"/>
          <w:szCs w:val="20"/>
        </w:rPr>
        <w:t>TEL.</w:t>
      </w:r>
      <w:r w:rsidR="006372A2" w:rsidRPr="003F5724">
        <w:rPr>
          <w:rFonts w:ascii="Verdana" w:hAnsi="Verdana" w:cs="Arial"/>
          <w:sz w:val="20"/>
          <w:szCs w:val="20"/>
        </w:rPr>
        <w:t>+48 22 782 18 8</w:t>
      </w:r>
      <w:r w:rsidR="00323AA3" w:rsidRPr="003F5724">
        <w:rPr>
          <w:rFonts w:ascii="Verdana" w:hAnsi="Verdana" w:cs="Arial"/>
          <w:sz w:val="20"/>
          <w:szCs w:val="20"/>
        </w:rPr>
        <w:t>0</w:t>
      </w:r>
      <w:r w:rsidR="00761084" w:rsidRPr="003F5724">
        <w:rPr>
          <w:rFonts w:ascii="Verdana" w:hAnsi="Verdana" w:cs="Arial"/>
          <w:sz w:val="20"/>
          <w:szCs w:val="20"/>
        </w:rPr>
        <w:tab/>
      </w:r>
    </w:p>
    <w:p w14:paraId="6BDE72FC" w14:textId="77777777" w:rsidR="00AF208A" w:rsidRPr="00EF304A" w:rsidRDefault="00AF208A" w:rsidP="00831428">
      <w:pPr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b/>
          <w:bCs/>
          <w:sz w:val="20"/>
          <w:szCs w:val="20"/>
        </w:rPr>
        <w:t>FAKS</w:t>
      </w:r>
      <w:r w:rsidRPr="00EF304A">
        <w:rPr>
          <w:rFonts w:ascii="Verdana" w:hAnsi="Verdana" w:cs="Arial"/>
          <w:sz w:val="20"/>
          <w:szCs w:val="20"/>
        </w:rPr>
        <w:t xml:space="preserve"> +48 22 782 27 22</w:t>
      </w:r>
    </w:p>
    <w:p w14:paraId="4FEE2DD3" w14:textId="77777777" w:rsidR="00C02BB9" w:rsidRPr="00EF304A" w:rsidRDefault="00C02BB9" w:rsidP="00831428">
      <w:pPr>
        <w:ind w:right="543"/>
        <w:contextualSpacing/>
        <w:jc w:val="both"/>
        <w:rPr>
          <w:rFonts w:ascii="Verdana" w:hAnsi="Verdana" w:cs="Arial"/>
          <w:sz w:val="20"/>
          <w:szCs w:val="20"/>
        </w:rPr>
      </w:pPr>
    </w:p>
    <w:p w14:paraId="7F60D04A" w14:textId="77870CBD" w:rsidR="00804453" w:rsidRPr="00B93C40" w:rsidRDefault="00AF208A" w:rsidP="00831428">
      <w:pPr>
        <w:pStyle w:val="Standard"/>
        <w:widowControl w:val="0"/>
        <w:tabs>
          <w:tab w:val="left" w:pos="-180"/>
          <w:tab w:val="left" w:pos="-90"/>
          <w:tab w:val="left" w:pos="30"/>
          <w:tab w:val="left" w:pos="120"/>
          <w:tab w:val="left" w:pos="285"/>
          <w:tab w:val="left" w:pos="480"/>
        </w:tabs>
        <w:contextualSpacing/>
        <w:jc w:val="both"/>
        <w:rPr>
          <w:rFonts w:ascii="Verdana" w:hAnsi="Verdana"/>
          <w:bCs/>
          <w:iCs/>
          <w:kern w:val="0"/>
        </w:rPr>
      </w:pPr>
      <w:r w:rsidRPr="00EF304A">
        <w:rPr>
          <w:rFonts w:ascii="Verdana" w:hAnsi="Verdana" w:cs="Arial"/>
        </w:rPr>
        <w:t>Zapraszam do składania ofert w postępowaniu o udzielenie zamówienia</w:t>
      </w:r>
      <w:r w:rsidR="00357E27" w:rsidRPr="00EF304A">
        <w:rPr>
          <w:rFonts w:ascii="Verdana" w:hAnsi="Verdana" w:cs="Arial"/>
        </w:rPr>
        <w:t xml:space="preserve"> o wartości </w:t>
      </w:r>
      <w:proofErr w:type="gramStart"/>
      <w:r w:rsidR="00357E27" w:rsidRPr="00EF304A">
        <w:rPr>
          <w:rFonts w:ascii="Verdana" w:hAnsi="Verdana" w:cs="Arial"/>
        </w:rPr>
        <w:t>nie przekraczające</w:t>
      </w:r>
      <w:r w:rsidR="00AF6677" w:rsidRPr="00EF304A">
        <w:rPr>
          <w:rFonts w:ascii="Verdana" w:hAnsi="Verdana" w:cs="Arial"/>
        </w:rPr>
        <w:t>j</w:t>
      </w:r>
      <w:proofErr w:type="gramEnd"/>
      <w:r w:rsidR="00AF6677" w:rsidRPr="00EF304A">
        <w:rPr>
          <w:rFonts w:ascii="Verdana" w:hAnsi="Verdana" w:cs="Arial"/>
        </w:rPr>
        <w:t xml:space="preserve"> kwoty </w:t>
      </w:r>
      <w:r w:rsidR="000569F7">
        <w:rPr>
          <w:rFonts w:ascii="Verdana" w:hAnsi="Verdana" w:cs="Arial"/>
        </w:rPr>
        <w:t>1</w:t>
      </w:r>
      <w:r w:rsidR="00F0507A">
        <w:rPr>
          <w:rFonts w:ascii="Verdana" w:hAnsi="Verdana" w:cs="Arial"/>
        </w:rPr>
        <w:t>7</w:t>
      </w:r>
      <w:r w:rsidR="000F34C8" w:rsidRPr="00EF304A">
        <w:rPr>
          <w:rFonts w:ascii="Verdana" w:hAnsi="Verdana" w:cs="Arial"/>
        </w:rPr>
        <w:t>0</w:t>
      </w:r>
      <w:r w:rsidR="000569F7">
        <w:rPr>
          <w:rFonts w:ascii="Verdana" w:hAnsi="Verdana" w:cs="Arial"/>
        </w:rPr>
        <w:t> </w:t>
      </w:r>
      <w:r w:rsidR="00AF6677" w:rsidRPr="00EF304A">
        <w:rPr>
          <w:rFonts w:ascii="Verdana" w:hAnsi="Verdana" w:cs="Arial"/>
        </w:rPr>
        <w:t>000</w:t>
      </w:r>
      <w:r w:rsidR="000569F7">
        <w:rPr>
          <w:rFonts w:ascii="Verdana" w:hAnsi="Verdana" w:cs="Arial"/>
        </w:rPr>
        <w:t xml:space="preserve"> z</w:t>
      </w:r>
      <w:r w:rsidR="002A3635">
        <w:rPr>
          <w:rFonts w:ascii="Verdana" w:hAnsi="Verdana" w:cs="Arial"/>
        </w:rPr>
        <w:t>ł</w:t>
      </w:r>
      <w:r w:rsidR="000569F7">
        <w:rPr>
          <w:rFonts w:ascii="Verdana" w:hAnsi="Verdana" w:cs="Arial"/>
        </w:rPr>
        <w:t>otych</w:t>
      </w:r>
      <w:r w:rsidR="00AF6677" w:rsidRPr="00EF304A">
        <w:rPr>
          <w:rFonts w:ascii="Verdana" w:hAnsi="Verdana" w:cs="Arial"/>
          <w:i/>
        </w:rPr>
        <w:t xml:space="preserve"> </w:t>
      </w:r>
      <w:r w:rsidRPr="00EF304A">
        <w:rPr>
          <w:rFonts w:ascii="Verdana" w:hAnsi="Verdana" w:cs="Arial"/>
        </w:rPr>
        <w:t>pn.</w:t>
      </w:r>
      <w:r w:rsidR="003731CE">
        <w:rPr>
          <w:rFonts w:ascii="Verdana" w:hAnsi="Verdana" w:cs="Arial"/>
          <w:b/>
          <w:i/>
        </w:rPr>
        <w:t xml:space="preserve"> </w:t>
      </w:r>
      <w:bookmarkStart w:id="0" w:name="_Hlk229388240"/>
      <w:r w:rsidR="00B93C40" w:rsidRPr="00B93C40">
        <w:rPr>
          <w:rFonts w:ascii="Verdana" w:hAnsi="Verdana" w:cs="Arial"/>
          <w:b/>
          <w:iCs/>
        </w:rPr>
        <w:t>Pełnienie funkcji Inspektora Nadzoru Inwestorskiego nad zadaniem pn.: „Utworzenie klubu dziecięcego w Krubinie</w:t>
      </w:r>
      <w:r w:rsidR="00B93C40">
        <w:rPr>
          <w:rFonts w:ascii="Verdana" w:hAnsi="Verdana" w:cs="Arial"/>
          <w:b/>
          <w:iCs/>
        </w:rPr>
        <w:t>’’</w:t>
      </w:r>
    </w:p>
    <w:p w14:paraId="4023A284" w14:textId="77777777" w:rsidR="00804453" w:rsidRPr="00950864" w:rsidRDefault="00804453" w:rsidP="008315F8">
      <w:pPr>
        <w:ind w:right="543"/>
        <w:contextualSpacing/>
        <w:jc w:val="both"/>
        <w:rPr>
          <w:rFonts w:ascii="Verdana" w:hAnsi="Verdana" w:cs="Arial"/>
          <w:i/>
          <w:sz w:val="20"/>
          <w:szCs w:val="20"/>
        </w:rPr>
      </w:pPr>
    </w:p>
    <w:bookmarkEnd w:id="0"/>
    <w:p w14:paraId="321E70B4" w14:textId="77777777" w:rsidR="00AF208A" w:rsidRDefault="00AF208A" w:rsidP="00FF6A70">
      <w:pPr>
        <w:pStyle w:val="tytu"/>
        <w:contextualSpacing/>
        <w:jc w:val="left"/>
      </w:pPr>
      <w:r w:rsidRPr="00EF304A">
        <w:t>OKREŚLENIE PRZEDMIOTU ZAMÓWIENIA:</w:t>
      </w:r>
    </w:p>
    <w:p w14:paraId="54D67F8F" w14:textId="77777777" w:rsidR="00EC095F" w:rsidRDefault="00EC095F" w:rsidP="00FF6A70"/>
    <w:p w14:paraId="40FE9FFE" w14:textId="45E31F91" w:rsidR="005B0A6B" w:rsidRDefault="005401B0" w:rsidP="005B0A6B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5401B0">
        <w:rPr>
          <w:rFonts w:ascii="Verdana" w:hAnsi="Verdana"/>
          <w:bCs/>
          <w:sz w:val="20"/>
          <w:szCs w:val="20"/>
        </w:rPr>
        <w:t xml:space="preserve">Przedmiotem zamówienia </w:t>
      </w:r>
      <w:r w:rsidR="00FF6A70" w:rsidRPr="00FF6A70">
        <w:rPr>
          <w:rFonts w:ascii="Verdana" w:hAnsi="Verdana"/>
          <w:bCs/>
          <w:sz w:val="20"/>
          <w:szCs w:val="20"/>
        </w:rPr>
        <w:t xml:space="preserve">jest </w:t>
      </w:r>
      <w:r w:rsidR="00B93C40">
        <w:rPr>
          <w:rFonts w:ascii="Verdana" w:hAnsi="Verdana"/>
          <w:bCs/>
          <w:sz w:val="20"/>
          <w:szCs w:val="20"/>
        </w:rPr>
        <w:t>p</w:t>
      </w:r>
      <w:r w:rsidR="00B93C40" w:rsidRPr="00B93C40">
        <w:rPr>
          <w:rFonts w:ascii="Verdana" w:hAnsi="Verdana"/>
          <w:bCs/>
          <w:sz w:val="20"/>
          <w:szCs w:val="20"/>
        </w:rPr>
        <w:t>ełnienie funkcji Inspektora Nadzoru Inwestorskiego nad zadaniem pn.: „Utworzenie klubu dziecięcego w Krubinie – Aktywny Maluch 2022-2029” w budynku przy ul. Wincentego Witosa 1 w Krubinie, 05-124 Skrzeszew.</w:t>
      </w:r>
    </w:p>
    <w:p w14:paraId="44830FC9" w14:textId="77777777" w:rsidR="00B93C40" w:rsidRDefault="00B93C40" w:rsidP="00B93C40">
      <w:pPr>
        <w:pStyle w:val="Akapitzlist"/>
        <w:ind w:left="426"/>
        <w:jc w:val="both"/>
        <w:rPr>
          <w:rFonts w:ascii="Verdana" w:hAnsi="Verdana"/>
          <w:bCs/>
          <w:sz w:val="20"/>
          <w:szCs w:val="20"/>
        </w:rPr>
      </w:pPr>
    </w:p>
    <w:p w14:paraId="6912E348" w14:textId="77777777" w:rsidR="00B93C40" w:rsidRPr="00B93C40" w:rsidRDefault="00B93C40" w:rsidP="00F85BB3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B93C40">
        <w:rPr>
          <w:rFonts w:ascii="Verdana" w:hAnsi="Verdana"/>
          <w:bCs/>
          <w:sz w:val="20"/>
          <w:szCs w:val="20"/>
        </w:rPr>
        <w:t>Zamawiający przekaże Inspektorowi na czas pełnienia nadzoru, kopie następujących dokumentów:</w:t>
      </w:r>
    </w:p>
    <w:p w14:paraId="14A63227" w14:textId="77777777" w:rsidR="00B93C40" w:rsidRPr="00B93C40" w:rsidRDefault="00B93C40" w:rsidP="00F85BB3">
      <w:pPr>
        <w:pStyle w:val="Akapitzlist"/>
        <w:ind w:left="708"/>
        <w:jc w:val="both"/>
        <w:rPr>
          <w:rFonts w:ascii="Verdana" w:hAnsi="Verdana"/>
          <w:bCs/>
          <w:sz w:val="20"/>
          <w:szCs w:val="20"/>
        </w:rPr>
      </w:pPr>
      <w:r w:rsidRPr="00B93C40">
        <w:rPr>
          <w:rFonts w:ascii="Verdana" w:hAnsi="Verdana"/>
          <w:bCs/>
          <w:sz w:val="20"/>
          <w:szCs w:val="20"/>
        </w:rPr>
        <w:t>- kopie umowy na Roboty Budowlane,</w:t>
      </w:r>
    </w:p>
    <w:p w14:paraId="46DEB259" w14:textId="77777777" w:rsidR="00B93C40" w:rsidRPr="00B93C40" w:rsidRDefault="00B93C40" w:rsidP="00F85BB3">
      <w:pPr>
        <w:pStyle w:val="Akapitzlist"/>
        <w:ind w:left="708"/>
        <w:jc w:val="both"/>
        <w:rPr>
          <w:rFonts w:ascii="Verdana" w:hAnsi="Verdana"/>
          <w:bCs/>
          <w:sz w:val="20"/>
          <w:szCs w:val="20"/>
        </w:rPr>
      </w:pPr>
      <w:r w:rsidRPr="00B93C40">
        <w:rPr>
          <w:rFonts w:ascii="Verdana" w:hAnsi="Verdana"/>
          <w:bCs/>
          <w:sz w:val="20"/>
          <w:szCs w:val="20"/>
        </w:rPr>
        <w:t>- ofertę Wykonawcy Robót Budowlanych,</w:t>
      </w:r>
    </w:p>
    <w:p w14:paraId="686CD24D" w14:textId="77777777" w:rsidR="00B93C40" w:rsidRPr="00B93C40" w:rsidRDefault="00B93C40" w:rsidP="00F85BB3">
      <w:pPr>
        <w:pStyle w:val="Akapitzlist"/>
        <w:ind w:left="708"/>
        <w:jc w:val="both"/>
        <w:rPr>
          <w:rFonts w:ascii="Verdana" w:hAnsi="Verdana"/>
          <w:bCs/>
          <w:sz w:val="20"/>
          <w:szCs w:val="20"/>
        </w:rPr>
      </w:pPr>
      <w:r w:rsidRPr="00B93C40">
        <w:rPr>
          <w:rFonts w:ascii="Verdana" w:hAnsi="Verdana"/>
          <w:bCs/>
          <w:sz w:val="20"/>
          <w:szCs w:val="20"/>
        </w:rPr>
        <w:t>- inne będące w jego posiadaniu dokumenty mające wpływ na realizację Umowy.</w:t>
      </w:r>
    </w:p>
    <w:p w14:paraId="2CE0FD44" w14:textId="174068ED" w:rsidR="00E52A51" w:rsidRDefault="00B93C40" w:rsidP="00F85BB3">
      <w:pPr>
        <w:pStyle w:val="Akapitzlist"/>
        <w:ind w:left="426"/>
        <w:jc w:val="both"/>
        <w:rPr>
          <w:rFonts w:ascii="Verdana" w:hAnsi="Verdana"/>
          <w:bCs/>
          <w:sz w:val="20"/>
          <w:szCs w:val="20"/>
        </w:rPr>
      </w:pPr>
      <w:r w:rsidRPr="00B93C40">
        <w:rPr>
          <w:rFonts w:ascii="Verdana" w:hAnsi="Verdana"/>
          <w:bCs/>
          <w:sz w:val="20"/>
          <w:szCs w:val="20"/>
        </w:rPr>
        <w:t xml:space="preserve">Nadzór powinien być prowadzony zgodnie z obowiązującymi przepisami Ustawy Prawo Budowlane (Dz. U. z 2020 r. poz. 1333, z </w:t>
      </w:r>
      <w:proofErr w:type="spellStart"/>
      <w:r w:rsidRPr="00B93C40">
        <w:rPr>
          <w:rFonts w:ascii="Verdana" w:hAnsi="Verdana"/>
          <w:bCs/>
          <w:sz w:val="20"/>
          <w:szCs w:val="20"/>
        </w:rPr>
        <w:t>późn</w:t>
      </w:r>
      <w:proofErr w:type="spellEnd"/>
      <w:r w:rsidRPr="00B93C40">
        <w:rPr>
          <w:rFonts w:ascii="Verdana" w:hAnsi="Verdana"/>
          <w:bCs/>
          <w:sz w:val="20"/>
          <w:szCs w:val="20"/>
        </w:rPr>
        <w:t>. zm.) i ma obejmować nadzór nad realizacją Robót Budowlanych oraz nadzór w okresie gwarancji.</w:t>
      </w:r>
    </w:p>
    <w:p w14:paraId="0DAE3399" w14:textId="77777777" w:rsidR="00F85BB3" w:rsidRDefault="00F85BB3" w:rsidP="00F85BB3">
      <w:pPr>
        <w:pStyle w:val="Akapitzlist"/>
        <w:ind w:left="426"/>
        <w:jc w:val="both"/>
        <w:rPr>
          <w:rFonts w:ascii="Verdana" w:hAnsi="Verdana"/>
          <w:bCs/>
          <w:sz w:val="20"/>
          <w:szCs w:val="20"/>
        </w:rPr>
      </w:pPr>
    </w:p>
    <w:p w14:paraId="7FEF678B" w14:textId="77777777" w:rsidR="00F85BB3" w:rsidRPr="00F85BB3" w:rsidRDefault="00F85BB3" w:rsidP="00F85BB3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Do obowiązków inspektora nadzoru inwestorskiego jako Wykonawcy należy:</w:t>
      </w:r>
    </w:p>
    <w:p w14:paraId="1E642D45" w14:textId="77777777" w:rsidR="00F85BB3" w:rsidRP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reprezentowanie inwestora na budowie poprzez sprawowanie kontroli zgodności jej realizacji z dokumentacją, przepisami oraz zasadami wiedzy technicznej,</w:t>
      </w:r>
    </w:p>
    <w:p w14:paraId="04296798" w14:textId="77777777" w:rsidR="00F85BB3" w:rsidRP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sprawdzenie jakości wykonanych robót i wbudowanych wyrobów budowlanych, a w szczególności zapobieganie stosowania wyrobów budowlanych wadliwych i niedopuszczonych do stosowania w budownictwie,</w:t>
      </w:r>
    </w:p>
    <w:p w14:paraId="4377D62F" w14:textId="77777777" w:rsidR="00F85BB3" w:rsidRP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sprawdzanie i odbiór robót budowlanych ulegających zakryciu lub zanikających, uczestniczenie w próbach i odbiorach technicznych instalacji, urządzeń technicznych oraz przygotowanie i udział w czynnościach odbioru gotowych robót,</w:t>
      </w:r>
    </w:p>
    <w:p w14:paraId="6760AA1B" w14:textId="77777777" w:rsidR="00F85BB3" w:rsidRP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przygotowanie protokołów odbioru i przekazanie ich do podpisu przedstawicielowi Inwestora,</w:t>
      </w:r>
    </w:p>
    <w:p w14:paraId="026AB045" w14:textId="77777777" w:rsidR="00F85BB3" w:rsidRP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potwierdzenie faktycznie wykonanych robót oraz usunięcia wad, a także na żądanie inwestora kontrolowanie rozliczeń budowy,</w:t>
      </w:r>
    </w:p>
    <w:p w14:paraId="51F8EE1A" w14:textId="77777777" w:rsidR="00F85BB3" w:rsidRP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żądanie od kierownika robót dokonania poprawek bądź ponownego wykonania wadliwie wykonanych robót, a także wstrzymania dalszych robót budowlanych w przypadku, gdyby ich kontynuacja wywołała zagrożenia bądź powodowała niedopuszczalną niezgodność z dokumentacją,</w:t>
      </w:r>
    </w:p>
    <w:p w14:paraId="55D34DA3" w14:textId="77777777" w:rsidR="00F85BB3" w:rsidRP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kontrola ilości i terminowości wykonania robót,</w:t>
      </w:r>
    </w:p>
    <w:p w14:paraId="2656502A" w14:textId="77777777" w:rsidR="00F85BB3" w:rsidRP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udział w spotkaniach i naradach dot. realizacji robót, dokonywanie wpisów do dziennika budowy</w:t>
      </w:r>
    </w:p>
    <w:p w14:paraId="584E2EF4" w14:textId="77777777" w:rsidR="00F85BB3" w:rsidRP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weryfikacja przedłożonego przez Wykonawcę kosztorysu powykonawczego w odniesieniu do wykonanych prac,</w:t>
      </w:r>
    </w:p>
    <w:p w14:paraId="4A6C1C5C" w14:textId="6A2334C8" w:rsidR="00F85BB3" w:rsidRP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</w:t>
      </w:r>
      <w:r w:rsidRPr="00F85BB3">
        <w:rPr>
          <w:rFonts w:ascii="Verdana" w:hAnsi="Verdana"/>
          <w:bCs/>
          <w:sz w:val="20"/>
          <w:szCs w:val="20"/>
        </w:rPr>
        <w:t>weryfikacja oraz analiza dla Zamawiającego dokumentacji oraz korespondencji opracowywanej przez Wykonawcę kontraktu biorącego udział w realizacji niniejszej inwestycji (w tym również dokumentacji technicznej),</w:t>
      </w:r>
    </w:p>
    <w:p w14:paraId="3088C778" w14:textId="1467B8A4" w:rsidR="00F85BB3" w:rsidRDefault="00F85BB3" w:rsidP="00F85BB3">
      <w:pPr>
        <w:pStyle w:val="Akapitzlist"/>
        <w:numPr>
          <w:ilvl w:val="0"/>
          <w:numId w:val="42"/>
        </w:num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</w:t>
      </w:r>
      <w:r w:rsidRPr="00F85BB3">
        <w:rPr>
          <w:rFonts w:ascii="Verdana" w:hAnsi="Verdana"/>
          <w:bCs/>
          <w:sz w:val="20"/>
          <w:szCs w:val="20"/>
        </w:rPr>
        <w:t>skompletowanie i sprawdzenie dokumentacji powykonawczej.</w:t>
      </w:r>
    </w:p>
    <w:p w14:paraId="3F922D8E" w14:textId="75524EC1" w:rsidR="00F85BB3" w:rsidRDefault="00F85BB3" w:rsidP="00F85BB3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lastRenderedPageBreak/>
        <w:t>Wiedza i doświadczenie: Wykonawca winien wykonać min. 2 usługi polegające na pełnieniu nadzoru budowlanego nad robotami budowlanymi polegającymi na budowę budynku użyteczności publicznej o powierzchni użytkowej min. 500 m2 na kwotę min. 2 000 000,00 zł brutto każda - każda, w ostatnich 5 latach.</w:t>
      </w:r>
    </w:p>
    <w:p w14:paraId="67681254" w14:textId="77777777" w:rsidR="00F85BB3" w:rsidRDefault="00F85BB3" w:rsidP="00F85BB3">
      <w:pPr>
        <w:pStyle w:val="Akapitzlist"/>
        <w:ind w:left="426"/>
        <w:jc w:val="both"/>
        <w:rPr>
          <w:rFonts w:ascii="Verdana" w:hAnsi="Verdana"/>
          <w:bCs/>
          <w:sz w:val="20"/>
          <w:szCs w:val="20"/>
        </w:rPr>
      </w:pPr>
    </w:p>
    <w:p w14:paraId="05FA6291" w14:textId="77777777" w:rsidR="00F85BB3" w:rsidRPr="00F85BB3" w:rsidRDefault="00F85BB3" w:rsidP="00F85BB3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Osoby zdolne do realizacji zamówienia – Inspektor nadzoru posiadający uprawnienia budowlane bez ograniczeń w specjalności:</w:t>
      </w:r>
    </w:p>
    <w:p w14:paraId="71A4121D" w14:textId="77777777" w:rsidR="00F85BB3" w:rsidRPr="00F85BB3" w:rsidRDefault="00F85BB3" w:rsidP="00F85BB3">
      <w:pPr>
        <w:pStyle w:val="Akapitzlist"/>
        <w:jc w:val="both"/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- konstrukcyjno-budowlanej</w:t>
      </w:r>
    </w:p>
    <w:p w14:paraId="3E57E0A4" w14:textId="77777777" w:rsidR="00F85BB3" w:rsidRPr="00F85BB3" w:rsidRDefault="00F85BB3" w:rsidP="00F85BB3">
      <w:pPr>
        <w:pStyle w:val="Akapitzlist"/>
        <w:jc w:val="both"/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- instalacyjnej sanitarnej</w:t>
      </w:r>
    </w:p>
    <w:p w14:paraId="4C51C207" w14:textId="77777777" w:rsidR="00F85BB3" w:rsidRPr="00F85BB3" w:rsidRDefault="00F85BB3" w:rsidP="00F85BB3">
      <w:pPr>
        <w:pStyle w:val="Akapitzlist"/>
        <w:jc w:val="both"/>
        <w:rPr>
          <w:rFonts w:ascii="Verdana" w:hAnsi="Verdana"/>
          <w:bCs/>
          <w:sz w:val="20"/>
          <w:szCs w:val="20"/>
        </w:rPr>
      </w:pPr>
      <w:r w:rsidRPr="00F85BB3">
        <w:rPr>
          <w:rFonts w:ascii="Verdana" w:hAnsi="Verdana"/>
          <w:bCs/>
          <w:sz w:val="20"/>
          <w:szCs w:val="20"/>
        </w:rPr>
        <w:t>- instalacyjnej elektrycznej</w:t>
      </w:r>
    </w:p>
    <w:p w14:paraId="5FE6D56E" w14:textId="77777777" w:rsidR="005B0A6B" w:rsidRDefault="005B0A6B" w:rsidP="005B0A6B">
      <w:pPr>
        <w:jc w:val="both"/>
        <w:rPr>
          <w:rFonts w:ascii="Verdana" w:hAnsi="Verdana"/>
          <w:bCs/>
          <w:sz w:val="20"/>
          <w:szCs w:val="20"/>
        </w:rPr>
      </w:pPr>
    </w:p>
    <w:p w14:paraId="252258C1" w14:textId="77777777" w:rsidR="00F96F98" w:rsidRPr="00F96F98" w:rsidRDefault="00F96F98" w:rsidP="00FF6A70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F96F98">
        <w:rPr>
          <w:rFonts w:ascii="Verdana" w:hAnsi="Verdana"/>
          <w:bCs/>
          <w:sz w:val="20"/>
          <w:szCs w:val="20"/>
        </w:rPr>
        <w:t>Wykonawca zobowiązany jest zrealizować zamówienie na zasadach i warunkach opisanych we wzorze umowy stanowiącym załącznik nr 2 do niniejszego zaproszenia.</w:t>
      </w:r>
    </w:p>
    <w:p w14:paraId="04680206" w14:textId="77777777" w:rsidR="00F96F98" w:rsidRPr="003C697E" w:rsidRDefault="00F96F98" w:rsidP="00FF6A70">
      <w:pPr>
        <w:jc w:val="both"/>
        <w:rPr>
          <w:rFonts w:ascii="Verdana" w:hAnsi="Verdana"/>
          <w:bCs/>
          <w:sz w:val="20"/>
          <w:szCs w:val="20"/>
        </w:rPr>
      </w:pPr>
    </w:p>
    <w:p w14:paraId="76C054DE" w14:textId="27BEDFDE" w:rsidR="00A23A56" w:rsidRPr="00A23A56" w:rsidRDefault="00FF3B01" w:rsidP="00FF6A70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6A4681">
        <w:rPr>
          <w:rFonts w:ascii="Verdana" w:hAnsi="Verdana"/>
          <w:bCs/>
          <w:sz w:val="20"/>
          <w:szCs w:val="20"/>
        </w:rPr>
        <w:t>Wspólny Słownik Zamówień (CPV):</w:t>
      </w:r>
    </w:p>
    <w:p w14:paraId="104DAC5E" w14:textId="2B049F42" w:rsidR="003C697E" w:rsidRDefault="007347C8" w:rsidP="007347C8">
      <w:pPr>
        <w:ind w:firstLine="426"/>
        <w:jc w:val="both"/>
        <w:rPr>
          <w:rFonts w:ascii="Verdana" w:hAnsi="Verdana"/>
          <w:bCs/>
          <w:sz w:val="20"/>
          <w:szCs w:val="20"/>
        </w:rPr>
      </w:pPr>
      <w:r w:rsidRPr="007347C8">
        <w:rPr>
          <w:rFonts w:ascii="Verdana" w:hAnsi="Verdana"/>
          <w:bCs/>
          <w:sz w:val="20"/>
          <w:szCs w:val="20"/>
        </w:rPr>
        <w:t>71520000-9 Usługi nadzoru budowlanego</w:t>
      </w:r>
    </w:p>
    <w:p w14:paraId="1B65D120" w14:textId="77777777" w:rsidR="007347C8" w:rsidRPr="00873EE9" w:rsidRDefault="007347C8" w:rsidP="003C697E">
      <w:pPr>
        <w:jc w:val="both"/>
        <w:rPr>
          <w:rFonts w:ascii="Verdana" w:hAnsi="Verdana"/>
          <w:bCs/>
          <w:sz w:val="20"/>
          <w:szCs w:val="20"/>
        </w:rPr>
      </w:pPr>
    </w:p>
    <w:p w14:paraId="0908EE3E" w14:textId="77777777" w:rsidR="00AF208A" w:rsidRPr="00EF304A" w:rsidRDefault="00AF208A" w:rsidP="00831428">
      <w:pPr>
        <w:pStyle w:val="tytu"/>
        <w:contextualSpacing/>
      </w:pPr>
      <w:r w:rsidRPr="00EF304A">
        <w:t>SPOSÓB UZYSKANIA INFORMACJI DOTYCZĄCYCH PRZEDMIOTU ZAMÓWIENIA:</w:t>
      </w:r>
    </w:p>
    <w:p w14:paraId="49731078" w14:textId="5E4BA761" w:rsidR="00717007" w:rsidRPr="00833756" w:rsidRDefault="00083348" w:rsidP="00717007">
      <w:pPr>
        <w:ind w:left="426" w:right="-2"/>
        <w:contextualSpacing/>
        <w:jc w:val="both"/>
        <w:rPr>
          <w:rFonts w:ascii="Verdana" w:hAnsi="Verdana"/>
          <w:b/>
          <w:sz w:val="20"/>
          <w:szCs w:val="20"/>
        </w:rPr>
      </w:pPr>
      <w:r w:rsidRPr="00EF304A">
        <w:rPr>
          <w:rFonts w:ascii="Verdana" w:hAnsi="Verdana"/>
          <w:sz w:val="20"/>
          <w:szCs w:val="20"/>
        </w:rPr>
        <w:t>Szczegółowe informacje dotyczące przedmiotu zamówienia można uzyskać</w:t>
      </w:r>
      <w:r w:rsidR="00F26E90">
        <w:rPr>
          <w:rFonts w:ascii="Verdana" w:hAnsi="Verdana"/>
          <w:sz w:val="20"/>
          <w:szCs w:val="20"/>
        </w:rPr>
        <w:br/>
      </w:r>
      <w:r w:rsidR="00F26E90" w:rsidRPr="00F26E90">
        <w:rPr>
          <w:rFonts w:ascii="Verdana" w:hAnsi="Verdana"/>
          <w:bCs/>
          <w:sz w:val="20"/>
          <w:szCs w:val="20"/>
        </w:rPr>
        <w:t>e-</w:t>
      </w:r>
      <w:r w:rsidRPr="00F26E90">
        <w:rPr>
          <w:rFonts w:ascii="Verdana" w:hAnsi="Verdana"/>
          <w:bCs/>
          <w:sz w:val="20"/>
          <w:szCs w:val="20"/>
        </w:rPr>
        <w:t xml:space="preserve">mailowo: </w:t>
      </w:r>
      <w:hyperlink r:id="rId13" w:history="1">
        <w:r w:rsidRPr="00F26E90">
          <w:rPr>
            <w:rStyle w:val="Hipercze"/>
            <w:rFonts w:ascii="Verdana" w:hAnsi="Verdana"/>
            <w:bCs/>
            <w:sz w:val="20"/>
            <w:szCs w:val="20"/>
          </w:rPr>
          <w:t>zzp@wieliszew.pl</w:t>
        </w:r>
      </w:hyperlink>
      <w:r w:rsidRPr="00EF304A">
        <w:rPr>
          <w:rFonts w:ascii="Verdana" w:hAnsi="Verdana"/>
          <w:b/>
          <w:sz w:val="20"/>
          <w:szCs w:val="20"/>
        </w:rPr>
        <w:t xml:space="preserve"> </w:t>
      </w:r>
    </w:p>
    <w:p w14:paraId="210D400C" w14:textId="77777777" w:rsidR="00083348" w:rsidRPr="00EF304A" w:rsidRDefault="00083348" w:rsidP="00831428">
      <w:pPr>
        <w:ind w:left="426" w:right="-2"/>
        <w:contextualSpacing/>
        <w:jc w:val="both"/>
        <w:rPr>
          <w:rFonts w:ascii="Verdana" w:hAnsi="Verdana"/>
          <w:b/>
          <w:sz w:val="20"/>
          <w:szCs w:val="20"/>
        </w:rPr>
      </w:pPr>
      <w:r w:rsidRPr="00EF304A">
        <w:rPr>
          <w:rFonts w:ascii="Verdana" w:hAnsi="Verdana"/>
          <w:b/>
          <w:sz w:val="20"/>
          <w:szCs w:val="20"/>
        </w:rPr>
        <w:t>Zamawiający wyznacza do kontaktowania się z Wykonawcami:</w:t>
      </w:r>
    </w:p>
    <w:p w14:paraId="145ECE86" w14:textId="071F6371" w:rsidR="00083348" w:rsidRPr="00EF304A" w:rsidRDefault="00083348" w:rsidP="00FB3554">
      <w:pPr>
        <w:ind w:left="426" w:right="-2"/>
        <w:contextualSpacing/>
        <w:jc w:val="both"/>
        <w:rPr>
          <w:rFonts w:ascii="Verdana" w:hAnsi="Verdana"/>
          <w:sz w:val="20"/>
          <w:szCs w:val="20"/>
        </w:rPr>
      </w:pPr>
      <w:r w:rsidRPr="00EF304A">
        <w:rPr>
          <w:rFonts w:ascii="Verdana" w:hAnsi="Verdana"/>
          <w:sz w:val="20"/>
          <w:szCs w:val="20"/>
        </w:rPr>
        <w:t>- w spra</w:t>
      </w:r>
      <w:r w:rsidR="003E48B0" w:rsidRPr="00EF304A">
        <w:rPr>
          <w:rFonts w:ascii="Verdana" w:hAnsi="Verdana"/>
          <w:sz w:val="20"/>
          <w:szCs w:val="20"/>
        </w:rPr>
        <w:t>wach dotycz</w:t>
      </w:r>
      <w:r w:rsidR="00800AB9" w:rsidRPr="00EF304A">
        <w:rPr>
          <w:rFonts w:ascii="Verdana" w:hAnsi="Verdana"/>
          <w:sz w:val="20"/>
          <w:szCs w:val="20"/>
        </w:rPr>
        <w:t>ących procedury</w:t>
      </w:r>
      <w:r w:rsidR="009D422C">
        <w:rPr>
          <w:rFonts w:ascii="Verdana" w:hAnsi="Verdana"/>
          <w:sz w:val="20"/>
          <w:szCs w:val="20"/>
        </w:rPr>
        <w:t xml:space="preserve"> P</w:t>
      </w:r>
      <w:r w:rsidR="003731CE">
        <w:rPr>
          <w:rFonts w:ascii="Verdana" w:hAnsi="Verdana"/>
          <w:sz w:val="20"/>
          <w:szCs w:val="20"/>
        </w:rPr>
        <w:t>an</w:t>
      </w:r>
      <w:r w:rsidR="00FB3554">
        <w:rPr>
          <w:rFonts w:ascii="Verdana" w:hAnsi="Verdana"/>
          <w:sz w:val="20"/>
          <w:szCs w:val="20"/>
        </w:rPr>
        <w:t>i Agata Zielińska</w:t>
      </w:r>
      <w:r w:rsidR="003731CE">
        <w:rPr>
          <w:rFonts w:ascii="Verdana" w:hAnsi="Verdana"/>
          <w:sz w:val="20"/>
          <w:szCs w:val="20"/>
        </w:rPr>
        <w:t xml:space="preserve"> </w:t>
      </w:r>
      <w:r w:rsidR="000C13FC" w:rsidRPr="00EF304A">
        <w:rPr>
          <w:rFonts w:ascii="Verdana" w:hAnsi="Verdana"/>
          <w:sz w:val="20"/>
          <w:szCs w:val="20"/>
        </w:rPr>
        <w:t>tel.: +48 22</w:t>
      </w:r>
      <w:r w:rsidR="00873EE9">
        <w:rPr>
          <w:rFonts w:ascii="Verdana" w:hAnsi="Verdana"/>
          <w:sz w:val="20"/>
          <w:szCs w:val="20"/>
        </w:rPr>
        <w:t> </w:t>
      </w:r>
      <w:r w:rsidR="000C13FC" w:rsidRPr="00EF304A">
        <w:rPr>
          <w:rFonts w:ascii="Verdana" w:hAnsi="Verdana"/>
          <w:sz w:val="20"/>
          <w:szCs w:val="20"/>
        </w:rPr>
        <w:t>782</w:t>
      </w:r>
      <w:r w:rsidR="00873EE9">
        <w:rPr>
          <w:rFonts w:ascii="Verdana" w:hAnsi="Verdana"/>
          <w:sz w:val="20"/>
          <w:szCs w:val="20"/>
        </w:rPr>
        <w:t xml:space="preserve"> </w:t>
      </w:r>
      <w:r w:rsidR="005B0A6B">
        <w:rPr>
          <w:rFonts w:ascii="Verdana" w:hAnsi="Verdana"/>
          <w:sz w:val="20"/>
          <w:szCs w:val="20"/>
        </w:rPr>
        <w:t>25 96</w:t>
      </w:r>
    </w:p>
    <w:p w14:paraId="046D3C79" w14:textId="49144229" w:rsidR="00083348" w:rsidRDefault="00083348" w:rsidP="005401B0">
      <w:pPr>
        <w:ind w:left="426" w:right="-2"/>
        <w:contextualSpacing/>
        <w:jc w:val="both"/>
        <w:rPr>
          <w:rFonts w:ascii="Verdana" w:hAnsi="Verdana"/>
          <w:sz w:val="20"/>
          <w:szCs w:val="20"/>
        </w:rPr>
      </w:pPr>
      <w:r w:rsidRPr="00EF304A">
        <w:rPr>
          <w:rFonts w:ascii="Verdana" w:hAnsi="Verdana"/>
          <w:sz w:val="20"/>
          <w:szCs w:val="20"/>
        </w:rPr>
        <w:t>- w sprawach dotycząc</w:t>
      </w:r>
      <w:r w:rsidR="00A5046F" w:rsidRPr="00EF304A">
        <w:rPr>
          <w:rFonts w:ascii="Verdana" w:hAnsi="Verdana"/>
          <w:sz w:val="20"/>
          <w:szCs w:val="20"/>
        </w:rPr>
        <w:t xml:space="preserve">ych przedmiotu zamówienia </w:t>
      </w:r>
      <w:r w:rsidR="00522583">
        <w:rPr>
          <w:rFonts w:ascii="Verdana" w:hAnsi="Verdana"/>
          <w:sz w:val="20"/>
          <w:szCs w:val="20"/>
        </w:rPr>
        <w:t>Pan</w:t>
      </w:r>
      <w:r w:rsidR="001C219A">
        <w:rPr>
          <w:rFonts w:ascii="Verdana" w:hAnsi="Verdana"/>
          <w:sz w:val="20"/>
          <w:szCs w:val="20"/>
        </w:rPr>
        <w:t>i Agnieszka Rutkowska</w:t>
      </w:r>
      <w:r w:rsidRPr="00EF304A">
        <w:rPr>
          <w:rFonts w:ascii="Verdana" w:hAnsi="Verdana"/>
          <w:sz w:val="20"/>
          <w:szCs w:val="20"/>
        </w:rPr>
        <w:t>, tel.:</w:t>
      </w:r>
      <w:r w:rsidR="00812E37">
        <w:rPr>
          <w:rFonts w:ascii="Verdana" w:hAnsi="Verdana"/>
          <w:sz w:val="20"/>
          <w:szCs w:val="20"/>
        </w:rPr>
        <w:br/>
      </w:r>
      <w:r w:rsidR="005401B0" w:rsidRPr="00EF304A">
        <w:rPr>
          <w:rFonts w:ascii="Verdana" w:hAnsi="Verdana"/>
          <w:sz w:val="20"/>
          <w:szCs w:val="20"/>
        </w:rPr>
        <w:t>+48 22</w:t>
      </w:r>
      <w:r w:rsidR="00E52A51">
        <w:rPr>
          <w:rFonts w:ascii="Verdana" w:hAnsi="Verdana"/>
          <w:sz w:val="20"/>
          <w:szCs w:val="20"/>
        </w:rPr>
        <w:t> 690 71 44.</w:t>
      </w:r>
    </w:p>
    <w:p w14:paraId="2D400D3A" w14:textId="77777777" w:rsidR="005401B0" w:rsidRPr="00EF304A" w:rsidRDefault="005401B0" w:rsidP="005401B0">
      <w:pPr>
        <w:ind w:left="426" w:right="-2"/>
        <w:contextualSpacing/>
        <w:jc w:val="both"/>
        <w:rPr>
          <w:rFonts w:ascii="Verdana" w:hAnsi="Verdana" w:cs="Arial"/>
          <w:sz w:val="22"/>
          <w:szCs w:val="22"/>
        </w:rPr>
      </w:pPr>
    </w:p>
    <w:p w14:paraId="6DB59285" w14:textId="77777777" w:rsidR="00AF208A" w:rsidRPr="00EF304A" w:rsidRDefault="0065329D" w:rsidP="00831428">
      <w:pPr>
        <w:pStyle w:val="tytu"/>
        <w:contextualSpacing/>
      </w:pPr>
      <w:r w:rsidRPr="00EF304A">
        <w:t>TERMIN WYKONANIA ZAMÓWIENIA</w:t>
      </w:r>
      <w:r w:rsidR="00AF208A" w:rsidRPr="00EF304A">
        <w:t>:</w:t>
      </w:r>
    </w:p>
    <w:p w14:paraId="75B3EFDB" w14:textId="5C42740B" w:rsidR="00D60100" w:rsidRDefault="00324A1F" w:rsidP="00E74EF1">
      <w:pPr>
        <w:pStyle w:val="tytu"/>
        <w:numPr>
          <w:ilvl w:val="0"/>
          <w:numId w:val="0"/>
        </w:numPr>
        <w:ind w:left="426"/>
      </w:pPr>
      <w:r w:rsidRPr="00634C60">
        <w:rPr>
          <w:b w:val="0"/>
          <w:bCs/>
        </w:rPr>
        <w:t>Wykonawca zobowiązany jest do realizacji przedmiotu zamówienia</w:t>
      </w:r>
      <w:r w:rsidR="00F85BB3" w:rsidRPr="00F85BB3">
        <w:t xml:space="preserve"> do dnia 30.06.2026 r. w okresie prowadzenia robót budowlanych z zastrzeżeniem, że nadzór będzie prowadzony do zakończenia i rozliczenia robót budowlanych przez Wykonawcę Robót i dokonania odbioru końcowego przez Zamawiającego oraz nadzoru w okresie gwarancji udzielonej przez Wykonawcę robót.</w:t>
      </w:r>
    </w:p>
    <w:p w14:paraId="2CA0E4ED" w14:textId="77777777" w:rsidR="00972372" w:rsidRPr="00C449BA" w:rsidRDefault="00972372" w:rsidP="00C449BA">
      <w:pPr>
        <w:widowControl w:val="0"/>
        <w:autoSpaceDE w:val="0"/>
        <w:autoSpaceDN w:val="0"/>
        <w:adjustRightInd w:val="0"/>
        <w:ind w:right="543"/>
        <w:jc w:val="both"/>
        <w:rPr>
          <w:rFonts w:ascii="Verdana" w:hAnsi="Verdana" w:cs="Arial"/>
          <w:iCs/>
          <w:sz w:val="20"/>
          <w:szCs w:val="20"/>
        </w:rPr>
      </w:pPr>
    </w:p>
    <w:p w14:paraId="1305A24B" w14:textId="77777777" w:rsidR="0086429C" w:rsidRPr="00EF304A" w:rsidRDefault="0086429C" w:rsidP="00831428">
      <w:pPr>
        <w:pStyle w:val="tytu"/>
        <w:contextualSpacing/>
      </w:pPr>
      <w:r w:rsidRPr="00EF304A">
        <w:t>OPIS SPOSOBU WYBORU OFERTY:</w:t>
      </w:r>
    </w:p>
    <w:p w14:paraId="5A2FC2EE" w14:textId="77777777" w:rsidR="0086429C" w:rsidRPr="00EF304A" w:rsidRDefault="0086429C" w:rsidP="00831428">
      <w:pPr>
        <w:pStyle w:val="Tekstpodstawowy2"/>
        <w:spacing w:after="0" w:line="240" w:lineRule="auto"/>
        <w:ind w:left="426" w:right="-2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EF304A">
        <w:rPr>
          <w:rFonts w:ascii="Verdana" w:hAnsi="Verdana" w:cs="Arial"/>
          <w:bCs/>
          <w:sz w:val="20"/>
          <w:szCs w:val="20"/>
        </w:rPr>
        <w:t>Przy dokonywaniu wyboru najkorzystniejszej oferty Zamawiający stosować będzie następujące kryteria:</w:t>
      </w:r>
    </w:p>
    <w:p w14:paraId="7555FA53" w14:textId="77777777" w:rsidR="0086429C" w:rsidRPr="00EF304A" w:rsidRDefault="00796D4A" w:rsidP="00831428">
      <w:pPr>
        <w:pStyle w:val="Tekstpodstawowy2"/>
        <w:spacing w:before="60" w:after="60" w:line="240" w:lineRule="auto"/>
        <w:ind w:left="426" w:right="-2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EF304A">
        <w:rPr>
          <w:rFonts w:ascii="Verdana" w:hAnsi="Verdana" w:cs="Arial"/>
          <w:b/>
          <w:bCs/>
          <w:sz w:val="20"/>
          <w:szCs w:val="20"/>
        </w:rPr>
        <w:t>Cena – 100%</w:t>
      </w:r>
    </w:p>
    <w:p w14:paraId="292BD499" w14:textId="77777777" w:rsidR="002811FB" w:rsidRDefault="002811FB" w:rsidP="00831428">
      <w:pPr>
        <w:pStyle w:val="Tekstpodstawowy3"/>
        <w:spacing w:after="0"/>
        <w:ind w:left="426" w:right="-2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14:paraId="7E71487F" w14:textId="4C45B489" w:rsidR="0086429C" w:rsidRPr="00EF304A" w:rsidRDefault="0086429C" w:rsidP="00831428">
      <w:pPr>
        <w:pStyle w:val="Tekstpodstawowy3"/>
        <w:spacing w:after="0"/>
        <w:ind w:left="426" w:right="-2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EF304A">
        <w:rPr>
          <w:rFonts w:ascii="Verdana" w:hAnsi="Verdana" w:cs="Arial"/>
          <w:bCs/>
          <w:sz w:val="20"/>
          <w:szCs w:val="20"/>
        </w:rPr>
        <w:t xml:space="preserve">Kryterium </w:t>
      </w:r>
      <w:r w:rsidRPr="00EF304A">
        <w:rPr>
          <w:rFonts w:ascii="Verdana" w:hAnsi="Verdana" w:cs="Arial"/>
          <w:sz w:val="20"/>
          <w:szCs w:val="20"/>
        </w:rPr>
        <w:t xml:space="preserve">Cena </w:t>
      </w:r>
      <w:r w:rsidRPr="00EF304A">
        <w:rPr>
          <w:rFonts w:ascii="Verdana" w:hAnsi="Verdana" w:cs="Arial"/>
          <w:bCs/>
          <w:color w:val="000000"/>
          <w:sz w:val="20"/>
          <w:szCs w:val="20"/>
        </w:rPr>
        <w:t xml:space="preserve">będzie rozpatrywane na podstawie </w:t>
      </w:r>
      <w:r w:rsidRPr="00EF304A">
        <w:rPr>
          <w:rFonts w:ascii="Verdana" w:hAnsi="Verdana" w:cs="Arial"/>
          <w:bCs/>
          <w:sz w:val="20"/>
          <w:szCs w:val="20"/>
        </w:rPr>
        <w:t>ceny brutto za wykonanie przedmiotu zamówienia (Cena ofertowa), podanej przez Wykonawcę na Formularzu Oferty. Ilość punktów w tym kryterium zostanie obliczona na podstawie poniższego wzoru: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4"/>
        <w:gridCol w:w="660"/>
        <w:gridCol w:w="1534"/>
        <w:gridCol w:w="2730"/>
      </w:tblGrid>
      <w:tr w:rsidR="003C6034" w:rsidRPr="00EF304A" w14:paraId="0879CD28" w14:textId="77777777" w:rsidTr="005763C1">
        <w:trPr>
          <w:cantSplit/>
          <w:jc w:val="center"/>
        </w:trPr>
        <w:tc>
          <w:tcPr>
            <w:tcW w:w="1564" w:type="dxa"/>
          </w:tcPr>
          <w:p w14:paraId="5AF72433" w14:textId="77777777" w:rsidR="003C6034" w:rsidRPr="00EF304A" w:rsidRDefault="003C6034" w:rsidP="00831428">
            <w:pPr>
              <w:shd w:val="clear" w:color="auto" w:fill="FFFFFF"/>
              <w:ind w:left="360"/>
              <w:contextualSpacing/>
              <w:jc w:val="both"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vMerge w:val="restart"/>
            <w:vAlign w:val="center"/>
            <w:hideMark/>
          </w:tcPr>
          <w:p w14:paraId="5634A04D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>C =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F699C4" w14:textId="77777777" w:rsidR="003C6034" w:rsidRPr="00EF304A" w:rsidRDefault="003C6034" w:rsidP="00831428">
            <w:pPr>
              <w:shd w:val="clear" w:color="auto" w:fill="FFFFFF"/>
              <w:ind w:left="-24"/>
              <w:contextualSpacing/>
              <w:jc w:val="center"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C </w:t>
            </w: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  <w:vertAlign w:val="subscript"/>
              </w:rPr>
              <w:t>min</w:t>
            </w:r>
          </w:p>
        </w:tc>
        <w:tc>
          <w:tcPr>
            <w:tcW w:w="2730" w:type="dxa"/>
            <w:vMerge w:val="restart"/>
            <w:vAlign w:val="center"/>
            <w:hideMark/>
          </w:tcPr>
          <w:p w14:paraId="7E75CE57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x 100 </w:t>
            </w:r>
            <w:r w:rsidRPr="00EF304A">
              <w:rPr>
                <w:rFonts w:ascii="Verdana" w:hAnsi="Verdana"/>
                <w:iCs/>
                <w:spacing w:val="-1"/>
                <w:sz w:val="20"/>
                <w:szCs w:val="20"/>
                <w:u w:val="single"/>
              </w:rPr>
              <w:t>pkt</w:t>
            </w:r>
          </w:p>
        </w:tc>
      </w:tr>
      <w:tr w:rsidR="003C6034" w:rsidRPr="00EF304A" w14:paraId="0608C6AE" w14:textId="77777777" w:rsidTr="005763C1">
        <w:trPr>
          <w:cantSplit/>
          <w:jc w:val="center"/>
        </w:trPr>
        <w:tc>
          <w:tcPr>
            <w:tcW w:w="1564" w:type="dxa"/>
          </w:tcPr>
          <w:p w14:paraId="43C01A39" w14:textId="77777777" w:rsidR="003C6034" w:rsidRPr="00EF304A" w:rsidRDefault="003C6034" w:rsidP="00831428">
            <w:pPr>
              <w:shd w:val="clear" w:color="auto" w:fill="FFFFFF"/>
              <w:ind w:left="360"/>
              <w:contextualSpacing/>
              <w:jc w:val="both"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vMerge/>
            <w:vAlign w:val="center"/>
            <w:hideMark/>
          </w:tcPr>
          <w:p w14:paraId="3BBADA5E" w14:textId="77777777" w:rsidR="003C6034" w:rsidRPr="00EF304A" w:rsidRDefault="003C6034" w:rsidP="00831428">
            <w:pPr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5823F0" w14:textId="77777777" w:rsidR="003C6034" w:rsidRPr="00EF304A" w:rsidRDefault="003C6034" w:rsidP="00831428">
            <w:pPr>
              <w:shd w:val="clear" w:color="auto" w:fill="FFFFFF"/>
              <w:spacing w:after="120"/>
              <w:ind w:left="-24"/>
              <w:contextualSpacing/>
              <w:jc w:val="center"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C </w:t>
            </w: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  <w:vertAlign w:val="subscript"/>
              </w:rPr>
              <w:t>o</w:t>
            </w:r>
          </w:p>
        </w:tc>
        <w:tc>
          <w:tcPr>
            <w:tcW w:w="2730" w:type="dxa"/>
            <w:vMerge/>
            <w:vAlign w:val="center"/>
            <w:hideMark/>
          </w:tcPr>
          <w:p w14:paraId="72677537" w14:textId="77777777" w:rsidR="003C6034" w:rsidRPr="00EF304A" w:rsidRDefault="003C6034" w:rsidP="00831428">
            <w:pPr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</w:p>
        </w:tc>
      </w:tr>
      <w:tr w:rsidR="003C6034" w:rsidRPr="00EF304A" w14:paraId="11E4BE2D" w14:textId="77777777" w:rsidTr="00C33F0B">
        <w:trPr>
          <w:cantSplit/>
          <w:trHeight w:val="454"/>
          <w:jc w:val="center"/>
        </w:trPr>
        <w:tc>
          <w:tcPr>
            <w:tcW w:w="1564" w:type="dxa"/>
            <w:vAlign w:val="bottom"/>
            <w:hideMark/>
          </w:tcPr>
          <w:p w14:paraId="19BAB2E4" w14:textId="77777777" w:rsidR="003C6034" w:rsidRPr="00EF304A" w:rsidRDefault="003C6034" w:rsidP="00831428">
            <w:pPr>
              <w:shd w:val="clear" w:color="auto" w:fill="FFFFFF"/>
              <w:ind w:left="360"/>
              <w:contextualSpacing/>
              <w:jc w:val="right"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proofErr w:type="gramStart"/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 xml:space="preserve">gdzie:   </w:t>
            </w:r>
            <w:proofErr w:type="gramEnd"/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 xml:space="preserve">   </w:t>
            </w:r>
          </w:p>
        </w:tc>
        <w:tc>
          <w:tcPr>
            <w:tcW w:w="660" w:type="dxa"/>
            <w:vAlign w:val="bottom"/>
            <w:hideMark/>
          </w:tcPr>
          <w:p w14:paraId="2A6D98B7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C </w:t>
            </w: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  <w:vertAlign w:val="subscript"/>
              </w:rPr>
              <w:t xml:space="preserve">min </w:t>
            </w:r>
          </w:p>
        </w:tc>
        <w:tc>
          <w:tcPr>
            <w:tcW w:w="4264" w:type="dxa"/>
            <w:gridSpan w:val="2"/>
            <w:vAlign w:val="bottom"/>
            <w:hideMark/>
          </w:tcPr>
          <w:p w14:paraId="49886DAF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– </w:t>
            </w:r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>cena brutto oferty</w:t>
            </w: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 najtańszej</w:t>
            </w:r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 xml:space="preserve"> </w:t>
            </w:r>
          </w:p>
        </w:tc>
      </w:tr>
      <w:tr w:rsidR="003C6034" w:rsidRPr="00EF304A" w14:paraId="128B19B2" w14:textId="77777777" w:rsidTr="005763C1">
        <w:trPr>
          <w:cantSplit/>
          <w:jc w:val="center"/>
        </w:trPr>
        <w:tc>
          <w:tcPr>
            <w:tcW w:w="1564" w:type="dxa"/>
            <w:vAlign w:val="center"/>
          </w:tcPr>
          <w:p w14:paraId="0F607188" w14:textId="77777777" w:rsidR="003C6034" w:rsidRPr="00EF304A" w:rsidRDefault="003C6034" w:rsidP="00831428">
            <w:pPr>
              <w:shd w:val="clear" w:color="auto" w:fill="FFFFFF"/>
              <w:ind w:left="360"/>
              <w:contextualSpacing/>
              <w:jc w:val="both"/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vAlign w:val="center"/>
            <w:hideMark/>
          </w:tcPr>
          <w:p w14:paraId="01F03631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C </w:t>
            </w: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  <w:vertAlign w:val="subscript"/>
              </w:rPr>
              <w:t>o</w:t>
            </w:r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4264" w:type="dxa"/>
            <w:gridSpan w:val="2"/>
            <w:vAlign w:val="center"/>
            <w:hideMark/>
          </w:tcPr>
          <w:p w14:paraId="775BA9B9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>–</w:t>
            </w:r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 xml:space="preserve"> cena brutto oferty ocenianej</w:t>
            </w:r>
          </w:p>
        </w:tc>
      </w:tr>
    </w:tbl>
    <w:p w14:paraId="6CBB5EB6" w14:textId="77777777" w:rsidR="002314AB" w:rsidRDefault="002314AB" w:rsidP="002314AB">
      <w:pPr>
        <w:pStyle w:val="tytu"/>
        <w:numPr>
          <w:ilvl w:val="0"/>
          <w:numId w:val="0"/>
        </w:numPr>
        <w:ind w:left="426"/>
        <w:contextualSpacing/>
      </w:pPr>
    </w:p>
    <w:p w14:paraId="37FB3B5F" w14:textId="64D57A22" w:rsidR="0086429C" w:rsidRPr="00EF304A" w:rsidRDefault="0086429C" w:rsidP="00831428">
      <w:pPr>
        <w:pStyle w:val="tytu"/>
        <w:contextualSpacing/>
      </w:pPr>
      <w:r w:rsidRPr="00EF304A">
        <w:t>MIEJSCE I TERMIN SKŁADANIA OFERTY:</w:t>
      </w:r>
    </w:p>
    <w:p w14:paraId="19C88E73" w14:textId="77777777" w:rsidR="00A74F13" w:rsidRPr="00A74F13" w:rsidRDefault="00A74F13" w:rsidP="00FA371D">
      <w:pPr>
        <w:ind w:left="426" w:right="2"/>
        <w:contextualSpacing/>
        <w:jc w:val="both"/>
        <w:rPr>
          <w:rFonts w:ascii="Verdana" w:hAnsi="Verdana" w:cs="Arial"/>
          <w:sz w:val="20"/>
          <w:szCs w:val="20"/>
        </w:rPr>
      </w:pPr>
      <w:r w:rsidRPr="00A74F13">
        <w:rPr>
          <w:rFonts w:ascii="Verdana" w:hAnsi="Verdana" w:cs="Arial"/>
          <w:sz w:val="20"/>
          <w:szCs w:val="20"/>
        </w:rPr>
        <w:t>Ofertę należy wysłać mailowo (oferta opatrzona kwalifikowanym podpisem elektronicznym/podpisem zaufanym/podpisem osobistym lub skan oferty podpisany przez osobę upoważnioną) na adres: zzp@wieliszew.pl.</w:t>
      </w:r>
    </w:p>
    <w:p w14:paraId="3E0D88C6" w14:textId="77777777" w:rsidR="00A74F13" w:rsidRPr="00A74F13" w:rsidRDefault="00A74F13" w:rsidP="00FA371D">
      <w:pPr>
        <w:ind w:left="426" w:right="2"/>
        <w:contextualSpacing/>
        <w:jc w:val="both"/>
        <w:rPr>
          <w:rFonts w:ascii="Verdana" w:hAnsi="Verdana" w:cs="Arial"/>
          <w:sz w:val="10"/>
          <w:szCs w:val="10"/>
        </w:rPr>
      </w:pPr>
    </w:p>
    <w:p w14:paraId="2844FA35" w14:textId="0BA6D7AA" w:rsidR="00A74F13" w:rsidRPr="00A74F13" w:rsidRDefault="00A74F13" w:rsidP="00FA371D">
      <w:pPr>
        <w:ind w:left="426" w:right="2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A74F13">
        <w:rPr>
          <w:rFonts w:ascii="Verdana" w:hAnsi="Verdana" w:cs="Arial"/>
          <w:b/>
          <w:bCs/>
          <w:sz w:val="20"/>
          <w:szCs w:val="20"/>
        </w:rPr>
        <w:t>Term</w:t>
      </w:r>
      <w:r w:rsidR="003731CE">
        <w:rPr>
          <w:rFonts w:ascii="Verdana" w:hAnsi="Verdana" w:cs="Arial"/>
          <w:b/>
          <w:bCs/>
          <w:sz w:val="20"/>
          <w:szCs w:val="20"/>
        </w:rPr>
        <w:t xml:space="preserve">in składania ofert upływa dnia </w:t>
      </w:r>
      <w:r w:rsidR="001C219A">
        <w:rPr>
          <w:rFonts w:ascii="Verdana" w:hAnsi="Verdana" w:cs="Arial"/>
          <w:b/>
          <w:bCs/>
          <w:sz w:val="20"/>
          <w:szCs w:val="20"/>
        </w:rPr>
        <w:t>20</w:t>
      </w:r>
      <w:r w:rsidR="00FB3554">
        <w:rPr>
          <w:rFonts w:ascii="Verdana" w:hAnsi="Verdana" w:cs="Arial"/>
          <w:b/>
          <w:bCs/>
          <w:sz w:val="20"/>
          <w:szCs w:val="20"/>
        </w:rPr>
        <w:t xml:space="preserve"> maja </w:t>
      </w:r>
      <w:r w:rsidR="003731CE">
        <w:rPr>
          <w:rFonts w:ascii="Verdana" w:hAnsi="Verdana" w:cs="Arial"/>
          <w:b/>
          <w:bCs/>
          <w:sz w:val="20"/>
          <w:szCs w:val="20"/>
        </w:rPr>
        <w:t>202</w:t>
      </w:r>
      <w:r w:rsidR="00A122AD">
        <w:rPr>
          <w:rFonts w:ascii="Verdana" w:hAnsi="Verdana" w:cs="Arial"/>
          <w:b/>
          <w:bCs/>
          <w:sz w:val="20"/>
          <w:szCs w:val="20"/>
        </w:rPr>
        <w:t>6</w:t>
      </w:r>
      <w:r w:rsidRPr="00A74F13">
        <w:rPr>
          <w:rFonts w:ascii="Verdana" w:hAnsi="Verdana" w:cs="Arial"/>
          <w:b/>
          <w:bCs/>
          <w:sz w:val="20"/>
          <w:szCs w:val="20"/>
        </w:rPr>
        <w:t xml:space="preserve"> r. o godzinie 12:00</w:t>
      </w:r>
    </w:p>
    <w:p w14:paraId="5431266F" w14:textId="2825A38D" w:rsidR="00872FA8" w:rsidRDefault="00A74F13" w:rsidP="00FA371D">
      <w:pPr>
        <w:ind w:left="426" w:right="2"/>
        <w:contextualSpacing/>
        <w:jc w:val="both"/>
        <w:rPr>
          <w:rFonts w:ascii="Verdana" w:hAnsi="Verdana" w:cs="Arial"/>
          <w:sz w:val="20"/>
          <w:szCs w:val="20"/>
        </w:rPr>
      </w:pPr>
      <w:r w:rsidRPr="00A74F13">
        <w:rPr>
          <w:rFonts w:ascii="Verdana" w:hAnsi="Verdana" w:cs="Arial"/>
          <w:sz w:val="20"/>
          <w:szCs w:val="20"/>
        </w:rPr>
        <w:t>Oferty złożone po terminie nie będą rozpatrywane</w:t>
      </w:r>
      <w:r w:rsidR="005A0309">
        <w:rPr>
          <w:rFonts w:ascii="Verdana" w:hAnsi="Verdana" w:cs="Arial"/>
          <w:sz w:val="20"/>
          <w:szCs w:val="20"/>
        </w:rPr>
        <w:t>.</w:t>
      </w:r>
    </w:p>
    <w:p w14:paraId="57EE8220" w14:textId="77777777" w:rsidR="00A74F13" w:rsidRPr="00EF304A" w:rsidRDefault="00A74F13" w:rsidP="00833756">
      <w:pPr>
        <w:ind w:right="2"/>
        <w:contextualSpacing/>
        <w:jc w:val="both"/>
        <w:rPr>
          <w:rFonts w:ascii="Verdana" w:hAnsi="Verdana"/>
          <w:bCs/>
          <w:i/>
          <w:sz w:val="20"/>
          <w:szCs w:val="20"/>
        </w:rPr>
      </w:pPr>
    </w:p>
    <w:p w14:paraId="7C9C430B" w14:textId="77777777" w:rsidR="00872FA8" w:rsidRPr="00EF304A" w:rsidRDefault="00796D4A" w:rsidP="00831428">
      <w:pPr>
        <w:pStyle w:val="tytu"/>
        <w:contextualSpacing/>
      </w:pPr>
      <w:r w:rsidRPr="00EF304A">
        <w:t>ZAWARTOŚĆ</w:t>
      </w:r>
      <w:r w:rsidR="00872FA8" w:rsidRPr="00EF304A">
        <w:t xml:space="preserve"> OFERTY:</w:t>
      </w:r>
    </w:p>
    <w:p w14:paraId="11C4EB38" w14:textId="77777777" w:rsidR="00134DB7" w:rsidRPr="00EF304A" w:rsidRDefault="00872FA8" w:rsidP="00B5318F">
      <w:pPr>
        <w:pStyle w:val="Tekstpodstawowy2"/>
        <w:numPr>
          <w:ilvl w:val="1"/>
          <w:numId w:val="3"/>
        </w:numPr>
        <w:tabs>
          <w:tab w:val="left" w:pos="1276"/>
        </w:tabs>
        <w:spacing w:after="0" w:line="240" w:lineRule="auto"/>
        <w:ind w:left="567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Ofertę stanowi wypeł</w:t>
      </w:r>
      <w:r w:rsidR="00796D4A" w:rsidRPr="00EF304A">
        <w:rPr>
          <w:rFonts w:ascii="Verdana" w:hAnsi="Verdana" w:cs="Arial"/>
          <w:sz w:val="20"/>
          <w:szCs w:val="20"/>
        </w:rPr>
        <w:t>niony Formularz „Oferta cenowa”.</w:t>
      </w:r>
    </w:p>
    <w:p w14:paraId="4A807E50" w14:textId="77777777" w:rsidR="00134DB7" w:rsidRPr="00EF304A" w:rsidRDefault="00872FA8" w:rsidP="00B5318F">
      <w:pPr>
        <w:pStyle w:val="Tekstpodstawowy2"/>
        <w:numPr>
          <w:ilvl w:val="1"/>
          <w:numId w:val="3"/>
        </w:numPr>
        <w:tabs>
          <w:tab w:val="left" w:pos="1276"/>
        </w:tabs>
        <w:spacing w:after="0" w:line="240" w:lineRule="auto"/>
        <w:ind w:left="567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3E7A9B07" w14:textId="77777777" w:rsidR="00134DB7" w:rsidRPr="00EF304A" w:rsidRDefault="00872FA8" w:rsidP="00B5318F">
      <w:pPr>
        <w:pStyle w:val="Tekstpodstawowy2"/>
        <w:numPr>
          <w:ilvl w:val="1"/>
          <w:numId w:val="3"/>
        </w:numPr>
        <w:tabs>
          <w:tab w:val="left" w:pos="1276"/>
        </w:tabs>
        <w:spacing w:after="0" w:line="240" w:lineRule="auto"/>
        <w:ind w:left="567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Oferta oraz pozostałe oświadczenia i dokumenty, dla których Zamawiający określił wzory w formie formularzy stanowiących załączniki, powinny być sporządzone zgodnie z tymi wzorami, co do treści oraz opisu kolumn i wierszy.</w:t>
      </w:r>
    </w:p>
    <w:p w14:paraId="47EA8015" w14:textId="4082726D" w:rsidR="00D7309D" w:rsidRPr="00F26E90" w:rsidRDefault="00872FA8" w:rsidP="00F26E90">
      <w:pPr>
        <w:pStyle w:val="Tekstpodstawowy2"/>
        <w:numPr>
          <w:ilvl w:val="1"/>
          <w:numId w:val="3"/>
        </w:numPr>
        <w:tabs>
          <w:tab w:val="left" w:pos="1276"/>
        </w:tabs>
        <w:spacing w:after="0" w:line="240" w:lineRule="auto"/>
        <w:ind w:left="567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Oferta powinna być sporządzona w języku polskim. Każdy dokument składający się na ofertę powinien być czytelny.</w:t>
      </w:r>
    </w:p>
    <w:p w14:paraId="0A40882A" w14:textId="77777777" w:rsidR="007B7A79" w:rsidRPr="00EF304A" w:rsidRDefault="007B7A79" w:rsidP="00833756">
      <w:pPr>
        <w:tabs>
          <w:tab w:val="left" w:pos="720"/>
        </w:tabs>
        <w:ind w:right="543"/>
        <w:contextualSpacing/>
        <w:rPr>
          <w:rFonts w:ascii="Verdana" w:hAnsi="Verdana"/>
          <w:b/>
          <w:i/>
          <w:sz w:val="20"/>
          <w:szCs w:val="20"/>
        </w:rPr>
      </w:pPr>
    </w:p>
    <w:p w14:paraId="68B46143" w14:textId="77777777" w:rsidR="00872FA8" w:rsidRPr="00EF304A" w:rsidRDefault="00872FA8" w:rsidP="00831428">
      <w:pPr>
        <w:pStyle w:val="tytu"/>
        <w:contextualSpacing/>
      </w:pPr>
      <w:r w:rsidRPr="00EF304A">
        <w:t>INFORMACJA O WYBORZE NAJKORZYSTNIEJSZEJ OFERTY:</w:t>
      </w:r>
    </w:p>
    <w:p w14:paraId="6B043568" w14:textId="77777777" w:rsidR="00B04774" w:rsidRDefault="00872FA8" w:rsidP="00EC7E14">
      <w:pPr>
        <w:pStyle w:val="Tekstpodstawowy2"/>
        <w:spacing w:after="0" w:line="240" w:lineRule="auto"/>
        <w:ind w:left="426" w:right="-2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 xml:space="preserve">Informacja o wyborze najkorzystniejszej oferty zawierająca nazwę wykonawcy, adres siedziby wykonawcy, cenę oferty – zostanie przekazana wykonawcom biorącym udział w </w:t>
      </w:r>
      <w:r w:rsidR="00EC7E14">
        <w:rPr>
          <w:rFonts w:ascii="Verdana" w:hAnsi="Verdana" w:cs="Arial"/>
          <w:sz w:val="20"/>
          <w:szCs w:val="20"/>
        </w:rPr>
        <w:t>postępowaniu.</w:t>
      </w:r>
    </w:p>
    <w:p w14:paraId="1B81D078" w14:textId="77777777" w:rsidR="00B04774" w:rsidRDefault="00B04774" w:rsidP="00833756">
      <w:pPr>
        <w:pStyle w:val="Tekstpodstawowy2"/>
        <w:spacing w:after="0" w:line="240" w:lineRule="auto"/>
        <w:ind w:right="-2"/>
        <w:contextualSpacing/>
        <w:jc w:val="both"/>
        <w:rPr>
          <w:rFonts w:ascii="Verdana" w:hAnsi="Verdana" w:cs="Arial"/>
          <w:sz w:val="20"/>
          <w:szCs w:val="20"/>
        </w:rPr>
      </w:pPr>
    </w:p>
    <w:p w14:paraId="44E058C6" w14:textId="20A3A57B" w:rsidR="00F634F6" w:rsidRDefault="00F634F6" w:rsidP="00F634F6">
      <w:pPr>
        <w:pStyle w:val="tytu"/>
        <w:tabs>
          <w:tab w:val="clear" w:pos="0"/>
          <w:tab w:val="clear" w:pos="993"/>
          <w:tab w:val="clear" w:pos="1701"/>
          <w:tab w:val="left" w:pos="426"/>
        </w:tabs>
        <w:spacing w:line="276" w:lineRule="auto"/>
        <w:ind w:right="-2"/>
        <w:contextualSpacing/>
      </w:pPr>
      <w:r w:rsidRPr="00596D96">
        <w:t>ZAMAWIAJĄCY ZASTRZEGA MOŻLIWOŚĆ UNIEW</w:t>
      </w:r>
      <w:r w:rsidR="006A4681">
        <w:t>A</w:t>
      </w:r>
      <w:r w:rsidRPr="00596D96">
        <w:t>ŻNIENIA NINI</w:t>
      </w:r>
      <w:r>
        <w:t>E</w:t>
      </w:r>
      <w:r w:rsidRPr="00596D96">
        <w:t>JSZ</w:t>
      </w:r>
      <w:r>
        <w:t>E</w:t>
      </w:r>
      <w:r w:rsidRPr="00596D96">
        <w:t>GO</w:t>
      </w:r>
      <w:r>
        <w:t xml:space="preserve"> </w:t>
      </w:r>
      <w:r w:rsidRPr="00596D96">
        <w:t>POSTĘPOWANIA NA KAŻDYM JEGO ETAPIE BEZ PODAWANIA PRZYCZYNY</w:t>
      </w:r>
      <w:r>
        <w:t>.</w:t>
      </w:r>
    </w:p>
    <w:p w14:paraId="6DBA8A5B" w14:textId="77777777" w:rsidR="00F634F6" w:rsidRPr="00DB0774" w:rsidRDefault="00F634F6" w:rsidP="00833756">
      <w:pPr>
        <w:ind w:right="-2"/>
        <w:contextualSpacing/>
        <w:jc w:val="both"/>
      </w:pPr>
    </w:p>
    <w:p w14:paraId="285AAA83" w14:textId="77777777" w:rsidR="00F634F6" w:rsidRPr="00435158" w:rsidRDefault="00F634F6" w:rsidP="00F634F6">
      <w:pPr>
        <w:pStyle w:val="tytu"/>
        <w:keepNext w:val="0"/>
        <w:tabs>
          <w:tab w:val="clear" w:pos="0"/>
          <w:tab w:val="clear" w:pos="993"/>
          <w:tab w:val="clear" w:pos="1701"/>
        </w:tabs>
        <w:spacing w:line="276" w:lineRule="auto"/>
        <w:rPr>
          <w:rFonts w:eastAsia="Calibri"/>
        </w:rPr>
      </w:pPr>
      <w:r w:rsidRPr="00435158">
        <w:rPr>
          <w:rFonts w:eastAsia="Calibri"/>
        </w:rPr>
        <w:t>OCHRONA DANYCH OSOBOWYCH</w:t>
      </w:r>
    </w:p>
    <w:p w14:paraId="394C3B55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025942">
        <w:rPr>
          <w:rFonts w:eastAsia="Calibri"/>
          <w:b w:val="0"/>
          <w:bCs/>
        </w:rPr>
        <w:t xml:space="preserve">Zamawiający informuje, że Administratorem danych osobowych Wykonawcy jest </w:t>
      </w:r>
      <w:r w:rsidRPr="00E54D3D">
        <w:rPr>
          <w:rFonts w:eastAsia="Calibri"/>
        </w:rPr>
        <w:t>Wójt Gminy Wieliszew, ul. Krzysztofa Kamila Baczyńskiego 1, 05-135 Wieliszew</w:t>
      </w:r>
      <w:r w:rsidRPr="00025942">
        <w:rPr>
          <w:rFonts w:eastAsia="Calibri"/>
          <w:b w:val="0"/>
          <w:bCs/>
        </w:rPr>
        <w:t xml:space="preserve">; </w:t>
      </w:r>
    </w:p>
    <w:p w14:paraId="3C8CFA41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 xml:space="preserve">W sprawach związanych z przetwarzaniem danych osobowych, można kontaktować się z Inspektorem Ochrony Danych, za pośrednictwem adresu e-mail: </w:t>
      </w:r>
      <w:hyperlink r:id="rId14" w:history="1">
        <w:r w:rsidRPr="00137FBA">
          <w:rPr>
            <w:rFonts w:eastAsia="Calibri"/>
            <w:b w:val="0"/>
            <w:bCs/>
            <w:color w:val="0000FF"/>
            <w:u w:val="single"/>
          </w:rPr>
          <w:t>iod@wieliszew.pl</w:t>
        </w:r>
      </w:hyperlink>
      <w:r w:rsidRPr="00137FBA">
        <w:rPr>
          <w:rFonts w:eastAsia="Calibri"/>
          <w:b w:val="0"/>
          <w:bCs/>
        </w:rPr>
        <w:t>.</w:t>
      </w:r>
    </w:p>
    <w:p w14:paraId="0769694E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>Dane osobowe będą przetwarzane w celu o udzielenia zamówienia publicznego oraz w celu archiwizacji.</w:t>
      </w:r>
    </w:p>
    <w:p w14:paraId="71F99912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>Podstawę prawną przetwarzania danych osobowych stanowi ustawa Prawo zamówień publicznych.</w:t>
      </w:r>
    </w:p>
    <w:p w14:paraId="0F72292D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>Dane osobowe będą ujawniane wykonawcom oraz wszystkim zainteresowanym.</w:t>
      </w:r>
    </w:p>
    <w:p w14:paraId="29A24A89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 xml:space="preserve">Dane osób uprawnionych będą przechowywane począwszy od 1 stycznia roku kalendarzowego następującego po zakończeniu okresu obowiązywania umowy przez okres 5 </w:t>
      </w:r>
      <w:proofErr w:type="gramStart"/>
      <w:r w:rsidRPr="00137FBA">
        <w:rPr>
          <w:rFonts w:eastAsia="Calibri"/>
          <w:b w:val="0"/>
          <w:bCs/>
        </w:rPr>
        <w:t>lat,</w:t>
      </w:r>
      <w:proofErr w:type="gramEnd"/>
      <w:r w:rsidRPr="00137FBA">
        <w:rPr>
          <w:rFonts w:eastAsia="Calibri"/>
          <w:b w:val="0"/>
          <w:bCs/>
        </w:rPr>
        <w:t xml:space="preserve"> albo 15 lat w przypadku zamówień współfinansowanych ze środków UE.</w:t>
      </w:r>
    </w:p>
    <w:p w14:paraId="52124388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 xml:space="preserve">Osobie, której dane dotyczą przysługuje prawo dostępu do danych a także, na warunkach określonych w przepisach Rozporządzenia Parlamentu Europejskiego i Rady (UE) 2016/679 z dnia 27 kwietnia 2016 r. w sprawie ochrony osób fizycznych w związku z przetwarzaniem danych osobowych i w sprawie swobodnego przepływu takich danych oraz uchylenia dyrektywy 95/46/WE, prawo sprostowania danych, ich usunięcia oraz ograniczenia przetwarzania. Osobie, której dane dotyczą przysługuje prawo wniesienia skargi do organu nadzorczego. </w:t>
      </w:r>
    </w:p>
    <w:p w14:paraId="21B5A97A" w14:textId="77777777" w:rsidR="00F634F6" w:rsidRPr="00137FBA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b w:val="0"/>
          <w:bCs/>
        </w:rPr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</w:t>
      </w:r>
    </w:p>
    <w:p w14:paraId="51336478" w14:textId="77777777" w:rsidR="00F634F6" w:rsidRPr="00435158" w:rsidRDefault="00F634F6" w:rsidP="00F634F6">
      <w:pPr>
        <w:ind w:right="-83"/>
        <w:jc w:val="both"/>
        <w:rPr>
          <w:rFonts w:ascii="Verdana" w:hAnsi="Verdana"/>
          <w:sz w:val="20"/>
          <w:szCs w:val="20"/>
        </w:rPr>
      </w:pPr>
    </w:p>
    <w:p w14:paraId="3BA21D72" w14:textId="77777777" w:rsidR="00F634F6" w:rsidRPr="00435158" w:rsidRDefault="00F634F6" w:rsidP="00F634F6">
      <w:pPr>
        <w:pStyle w:val="tytu"/>
        <w:tabs>
          <w:tab w:val="clear" w:pos="0"/>
          <w:tab w:val="clear" w:pos="993"/>
          <w:tab w:val="clear" w:pos="1701"/>
          <w:tab w:val="left" w:pos="426"/>
        </w:tabs>
        <w:spacing w:line="276" w:lineRule="auto"/>
        <w:ind w:right="-2"/>
        <w:contextualSpacing/>
        <w:rPr>
          <w:rFonts w:cs="Arial"/>
        </w:rPr>
      </w:pPr>
      <w:r w:rsidRPr="00435158">
        <w:lastRenderedPageBreak/>
        <w:t>INFORMACJA O TERMINIE I MIEJSCU PODPISANIA UMOWY ZOSTANIE NIEZWŁOCZNIE PRZEKAZANA WYBRANEMU WYKONAWCY TELEFONICZNIE, MAILEM LUB DROGĄ POCZTOWĄ.</w:t>
      </w:r>
    </w:p>
    <w:p w14:paraId="270C0393" w14:textId="77777777" w:rsidR="00FB3554" w:rsidRDefault="00FB3554" w:rsidP="00F634F6">
      <w:pPr>
        <w:rPr>
          <w:rFonts w:ascii="Verdana" w:hAnsi="Verdana" w:cs="Arial"/>
          <w:b/>
          <w:sz w:val="20"/>
          <w:szCs w:val="20"/>
        </w:rPr>
      </w:pPr>
    </w:p>
    <w:p w14:paraId="6656C080" w14:textId="77777777" w:rsidR="00624A27" w:rsidRPr="004D053F" w:rsidRDefault="00624A27" w:rsidP="00F634F6">
      <w:pPr>
        <w:rPr>
          <w:rFonts w:ascii="Verdana" w:hAnsi="Verdana" w:cs="Arial"/>
          <w:b/>
          <w:sz w:val="20"/>
          <w:szCs w:val="20"/>
        </w:rPr>
      </w:pPr>
    </w:p>
    <w:p w14:paraId="55F6E206" w14:textId="77777777" w:rsidR="00EE5A2C" w:rsidRDefault="00EE5A2C" w:rsidP="00F3769B">
      <w:pPr>
        <w:ind w:right="-2"/>
        <w:rPr>
          <w:rFonts w:ascii="Verdana" w:hAnsi="Verdana" w:cs="Arial"/>
          <w:sz w:val="22"/>
          <w:szCs w:val="22"/>
        </w:rPr>
      </w:pPr>
    </w:p>
    <w:p w14:paraId="5B705624" w14:textId="77777777" w:rsidR="00CD20E6" w:rsidRPr="00F96F98" w:rsidRDefault="00CD20E6" w:rsidP="00F96F98">
      <w:pPr>
        <w:ind w:right="-2"/>
        <w:rPr>
          <w:rFonts w:ascii="Verdana" w:hAnsi="Verdana" w:cs="Arial"/>
          <w:sz w:val="22"/>
          <w:szCs w:val="22"/>
        </w:rPr>
      </w:pPr>
    </w:p>
    <w:p w14:paraId="417203D0" w14:textId="5DCB4DB1" w:rsidR="00F634F6" w:rsidRPr="00EF304A" w:rsidRDefault="00F634F6" w:rsidP="00F634F6">
      <w:pPr>
        <w:pStyle w:val="Akapitzlist"/>
        <w:ind w:left="567" w:right="-2"/>
        <w:jc w:val="right"/>
        <w:rPr>
          <w:rFonts w:ascii="Verdana" w:hAnsi="Verdana" w:cs="Arial"/>
          <w:sz w:val="22"/>
          <w:szCs w:val="22"/>
        </w:rPr>
      </w:pPr>
      <w:r w:rsidRPr="00EF304A">
        <w:rPr>
          <w:rFonts w:ascii="Verdana" w:hAnsi="Verdana" w:cs="Arial"/>
          <w:sz w:val="22"/>
          <w:szCs w:val="22"/>
        </w:rPr>
        <w:t>………………………………………….</w:t>
      </w:r>
    </w:p>
    <w:p w14:paraId="107582D3" w14:textId="607C8CBB" w:rsidR="00C449BA" w:rsidRDefault="00F634F6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  <w:r w:rsidRPr="00EF304A">
        <w:rPr>
          <w:rFonts w:ascii="Verdana" w:hAnsi="Verdana" w:cs="Arial"/>
          <w:i/>
          <w:sz w:val="16"/>
          <w:szCs w:val="16"/>
        </w:rPr>
        <w:t>(podpis Kierownika Zamawiającego)</w:t>
      </w:r>
    </w:p>
    <w:p w14:paraId="47DC1D3F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269EBF1B" w14:textId="77777777" w:rsidR="00E52A51" w:rsidRPr="005B0A6B" w:rsidRDefault="00E52A51" w:rsidP="005B0A6B">
      <w:pPr>
        <w:ind w:right="-2"/>
        <w:rPr>
          <w:rFonts w:ascii="Verdana" w:hAnsi="Verdana" w:cs="Arial"/>
          <w:i/>
          <w:sz w:val="16"/>
          <w:szCs w:val="16"/>
        </w:rPr>
      </w:pPr>
    </w:p>
    <w:p w14:paraId="4AC8EE12" w14:textId="77777777" w:rsidR="00FF6A70" w:rsidRDefault="00FF6A70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639184F3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668F685E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7337C6AC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164F047C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72233BB7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1F304DA6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281A5BC8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29B24E38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28502662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331DAD84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682E9ABD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358045A4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32012948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29299BD2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39DC1E68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7D2C1A9B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13424027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7A8EA1B0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740C9BC2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45D56B8C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348556B1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287DF4DD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1E616E8C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507224D5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68D4B602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069D9876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6D24F6CC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776CDC88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327DC0C3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70587441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61C4BE66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68214021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238AF0E8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126CAE3F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42A443CF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127C6FD3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4364D8FC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057248A4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5DF4FE88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0F6F75A9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50D47B87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792D8E03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26AD2AAA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31B09EE8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53F66F88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1496DED3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4035932E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0635CB96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3A92057A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162D66F4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5618C284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6CA18BE6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47FD9F73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54473974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3C2CA51F" w14:textId="77777777" w:rsidR="00FB3554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56E860DA" w14:textId="1F6DDD08" w:rsidR="00FB3554" w:rsidRDefault="00624A27" w:rsidP="003B3479">
      <w:pPr>
        <w:ind w:right="-2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noProof/>
          <w:sz w:val="16"/>
          <w:szCs w:val="16"/>
        </w:rPr>
        <w:lastRenderedPageBreak/>
        <w:drawing>
          <wp:inline distT="0" distB="0" distL="0" distR="0" wp14:anchorId="608853EF" wp14:editId="26477C07">
            <wp:extent cx="5755005" cy="883920"/>
            <wp:effectExtent l="0" t="0" r="0" b="0"/>
            <wp:docPr id="144741162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7FD2B1" w14:textId="77777777" w:rsidR="00FB3554" w:rsidRPr="003B3479" w:rsidRDefault="00FB3554" w:rsidP="003B3479">
      <w:pPr>
        <w:ind w:right="-2"/>
        <w:rPr>
          <w:rFonts w:ascii="Verdana" w:hAnsi="Verdana" w:cs="Arial"/>
          <w:i/>
          <w:sz w:val="16"/>
          <w:szCs w:val="16"/>
        </w:rPr>
      </w:pPr>
    </w:p>
    <w:p w14:paraId="2BE5C88D" w14:textId="77777777" w:rsidR="00554FFB" w:rsidRPr="00CD20E6" w:rsidRDefault="00554FFB" w:rsidP="00CD20E6">
      <w:pPr>
        <w:ind w:right="-2"/>
        <w:rPr>
          <w:rFonts w:ascii="Verdana" w:hAnsi="Verdana" w:cs="Arial"/>
          <w:i/>
          <w:sz w:val="16"/>
          <w:szCs w:val="16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3"/>
      </w:tblGrid>
      <w:tr w:rsidR="00BB6352" w:rsidRPr="00EF304A" w14:paraId="45F1BDE9" w14:textId="77777777" w:rsidTr="00C264E1">
        <w:trPr>
          <w:trHeight w:val="1100"/>
        </w:trPr>
        <w:tc>
          <w:tcPr>
            <w:tcW w:w="9993" w:type="dxa"/>
            <w:tcBorders>
              <w:top w:val="nil"/>
              <w:left w:val="nil"/>
              <w:bottom w:val="nil"/>
              <w:right w:val="nil"/>
            </w:tcBorders>
          </w:tcPr>
          <w:p w14:paraId="19BB596B" w14:textId="139A8362" w:rsidR="00BB6352" w:rsidRPr="00EF304A" w:rsidRDefault="00C65032" w:rsidP="00BB6352">
            <w:pPr>
              <w:ind w:right="827"/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Załącznik nr 1</w:t>
            </w:r>
            <w:r w:rsidR="00BB6352" w:rsidRPr="00EF304A">
              <w:rPr>
                <w:rFonts w:ascii="Verdana" w:hAnsi="Verdana" w:cs="Arial"/>
                <w:sz w:val="20"/>
                <w:szCs w:val="20"/>
              </w:rPr>
              <w:t xml:space="preserve"> do Zaproszenia do składania ofert</w:t>
            </w:r>
          </w:p>
          <w:p w14:paraId="43622235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</w:p>
          <w:p w14:paraId="29212588" w14:textId="77777777" w:rsidR="00CD0B4F" w:rsidRDefault="00CD0B4F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</w:p>
          <w:p w14:paraId="26C717E8" w14:textId="1B51B889" w:rsidR="00BB6352" w:rsidRPr="00EF304A" w:rsidRDefault="00BB6352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  <w:r w:rsidRPr="00EF304A">
              <w:rPr>
                <w:rFonts w:ascii="Verdana" w:hAnsi="Verdana" w:cs="Arial"/>
                <w:sz w:val="20"/>
                <w:szCs w:val="20"/>
              </w:rPr>
              <w:t>………………………………………………………</w:t>
            </w:r>
          </w:p>
          <w:p w14:paraId="3EECF227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i/>
                <w:sz w:val="20"/>
                <w:szCs w:val="20"/>
              </w:rPr>
            </w:pPr>
            <w:r w:rsidRPr="00EF304A">
              <w:rPr>
                <w:rFonts w:ascii="Verdana" w:hAnsi="Verdana" w:cs="Arial"/>
                <w:i/>
                <w:sz w:val="20"/>
                <w:szCs w:val="20"/>
              </w:rPr>
              <w:t>(nazwa wykonawcy)</w:t>
            </w:r>
          </w:p>
          <w:p w14:paraId="231297F7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</w:p>
          <w:p w14:paraId="1B5C9162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  <w:r w:rsidRPr="00EF304A">
              <w:rPr>
                <w:rFonts w:ascii="Verdana" w:hAnsi="Verdana" w:cs="Arial"/>
                <w:sz w:val="20"/>
                <w:szCs w:val="20"/>
              </w:rPr>
              <w:t>………………………………………………………</w:t>
            </w:r>
          </w:p>
          <w:p w14:paraId="49422E59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i/>
                <w:sz w:val="20"/>
                <w:szCs w:val="20"/>
              </w:rPr>
            </w:pPr>
            <w:r w:rsidRPr="00EF304A">
              <w:rPr>
                <w:rFonts w:ascii="Verdana" w:hAnsi="Verdana" w:cs="Arial"/>
                <w:i/>
                <w:sz w:val="20"/>
                <w:szCs w:val="20"/>
              </w:rPr>
              <w:t>(adres siedziby Wykonawcy)</w:t>
            </w:r>
          </w:p>
          <w:p w14:paraId="0AF8ECB2" w14:textId="77777777" w:rsidR="00BB6352" w:rsidRPr="00EF304A" w:rsidRDefault="00BB6352" w:rsidP="00C264E1">
            <w:pPr>
              <w:ind w:right="827"/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A9D0C69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  <w:r w:rsidRPr="00EF304A">
              <w:rPr>
                <w:rFonts w:ascii="Verdana" w:hAnsi="Verdana" w:cs="Arial"/>
                <w:sz w:val="20"/>
                <w:szCs w:val="20"/>
              </w:rPr>
              <w:t>………………………………………………………</w:t>
            </w:r>
          </w:p>
        </w:tc>
      </w:tr>
    </w:tbl>
    <w:p w14:paraId="660F5C19" w14:textId="019EFAFC" w:rsidR="00A60935" w:rsidRPr="00EF304A" w:rsidRDefault="00A60935" w:rsidP="00C65032">
      <w:pPr>
        <w:ind w:right="827"/>
        <w:jc w:val="both"/>
        <w:rPr>
          <w:rFonts w:ascii="Verdana" w:hAnsi="Verdana" w:cs="Arial"/>
          <w:b/>
          <w:sz w:val="20"/>
          <w:szCs w:val="20"/>
        </w:rPr>
      </w:pPr>
    </w:p>
    <w:p w14:paraId="764D1DB8" w14:textId="77777777" w:rsidR="002A2BD8" w:rsidRPr="00EF304A" w:rsidRDefault="002A2BD8" w:rsidP="00F843E3">
      <w:pPr>
        <w:ind w:left="5387" w:right="827"/>
        <w:jc w:val="both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</w:rPr>
        <w:t>Do</w:t>
      </w:r>
    </w:p>
    <w:p w14:paraId="077A189A" w14:textId="1624A0DA" w:rsidR="00AC3523" w:rsidRPr="00EF304A" w:rsidRDefault="002A2BD8" w:rsidP="00F843E3">
      <w:pPr>
        <w:ind w:left="5387" w:right="827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</w:rPr>
        <w:t>Gm</w:t>
      </w:r>
      <w:r w:rsidR="00D22B55" w:rsidRPr="00EF304A">
        <w:rPr>
          <w:rFonts w:ascii="Verdana" w:hAnsi="Verdana" w:cs="Arial"/>
          <w:b/>
          <w:sz w:val="20"/>
          <w:szCs w:val="20"/>
        </w:rPr>
        <w:t xml:space="preserve">iny Wieliszew </w:t>
      </w:r>
      <w:r w:rsidR="00D22B55" w:rsidRPr="00EF304A">
        <w:rPr>
          <w:rFonts w:ascii="Verdana" w:hAnsi="Verdana" w:cs="Arial"/>
          <w:b/>
          <w:sz w:val="20"/>
          <w:szCs w:val="20"/>
        </w:rPr>
        <w:br/>
        <w:t xml:space="preserve">ul. </w:t>
      </w:r>
      <w:r w:rsidR="00F843E3">
        <w:rPr>
          <w:rFonts w:ascii="Verdana" w:hAnsi="Verdana" w:cs="Arial"/>
          <w:b/>
          <w:sz w:val="20"/>
          <w:szCs w:val="20"/>
        </w:rPr>
        <w:t>K. K. Baczyńskiego</w:t>
      </w:r>
      <w:r w:rsidR="00D22B55" w:rsidRPr="00EF304A">
        <w:rPr>
          <w:rFonts w:ascii="Verdana" w:hAnsi="Verdana" w:cs="Arial"/>
          <w:b/>
          <w:sz w:val="20"/>
          <w:szCs w:val="20"/>
        </w:rPr>
        <w:t xml:space="preserve"> 1</w:t>
      </w:r>
    </w:p>
    <w:p w14:paraId="720E900D" w14:textId="77777777" w:rsidR="002A2BD8" w:rsidRPr="00EF304A" w:rsidRDefault="002A2BD8" w:rsidP="00F843E3">
      <w:pPr>
        <w:ind w:left="4679" w:right="827" w:firstLine="708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</w:rPr>
        <w:t>05-135 Wieliszew</w:t>
      </w:r>
    </w:p>
    <w:p w14:paraId="33B94732" w14:textId="77777777" w:rsidR="00AC3523" w:rsidRPr="00EF304A" w:rsidRDefault="00AC3523" w:rsidP="00C65032">
      <w:pPr>
        <w:tabs>
          <w:tab w:val="left" w:pos="9923"/>
        </w:tabs>
        <w:ind w:right="543"/>
        <w:rPr>
          <w:rFonts w:ascii="Verdana" w:hAnsi="Verdana" w:cs="Arial"/>
          <w:b/>
          <w:sz w:val="20"/>
          <w:szCs w:val="20"/>
        </w:rPr>
      </w:pPr>
    </w:p>
    <w:p w14:paraId="65ED2865" w14:textId="77777777" w:rsidR="002A2BD8" w:rsidRPr="00EF304A" w:rsidRDefault="002A2BD8" w:rsidP="00AC3523">
      <w:pPr>
        <w:tabs>
          <w:tab w:val="left" w:pos="9923"/>
        </w:tabs>
        <w:ind w:right="-2"/>
        <w:jc w:val="center"/>
        <w:rPr>
          <w:rFonts w:ascii="Verdana" w:hAnsi="Verdana" w:cs="Arial"/>
          <w:b/>
          <w:caps/>
          <w:sz w:val="20"/>
          <w:szCs w:val="20"/>
        </w:rPr>
      </w:pPr>
      <w:r w:rsidRPr="00EF304A">
        <w:rPr>
          <w:rFonts w:ascii="Verdana" w:hAnsi="Verdana" w:cs="Arial"/>
          <w:b/>
          <w:caps/>
          <w:sz w:val="20"/>
          <w:szCs w:val="20"/>
        </w:rPr>
        <w:t>Oferta Cenowa</w:t>
      </w:r>
    </w:p>
    <w:p w14:paraId="5633A5B9" w14:textId="77777777" w:rsidR="00967943" w:rsidRPr="00EF304A" w:rsidRDefault="00967943" w:rsidP="00AC3523">
      <w:pPr>
        <w:tabs>
          <w:tab w:val="left" w:pos="9923"/>
        </w:tabs>
        <w:ind w:right="-2"/>
        <w:jc w:val="center"/>
        <w:rPr>
          <w:rFonts w:ascii="Verdana" w:hAnsi="Verdana" w:cs="Arial"/>
          <w:b/>
          <w:caps/>
          <w:sz w:val="20"/>
          <w:szCs w:val="20"/>
        </w:rPr>
      </w:pPr>
    </w:p>
    <w:p w14:paraId="16698DCA" w14:textId="66CE0843" w:rsidR="002A2BD8" w:rsidRPr="00EF304A" w:rsidRDefault="002A2BD8" w:rsidP="00AC3523">
      <w:pPr>
        <w:tabs>
          <w:tab w:val="left" w:pos="9923"/>
        </w:tabs>
        <w:ind w:right="-2"/>
        <w:jc w:val="center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 xml:space="preserve">Dotyczy zamówienia, którego wartość nie przekracza kwoty </w:t>
      </w:r>
      <w:r w:rsidR="008048EC">
        <w:rPr>
          <w:rFonts w:ascii="Verdana" w:hAnsi="Verdana" w:cs="Arial"/>
          <w:sz w:val="20"/>
          <w:szCs w:val="20"/>
        </w:rPr>
        <w:t>1</w:t>
      </w:r>
      <w:r w:rsidR="00F0507A">
        <w:rPr>
          <w:rFonts w:ascii="Verdana" w:hAnsi="Verdana" w:cs="Arial"/>
          <w:sz w:val="20"/>
          <w:szCs w:val="20"/>
        </w:rPr>
        <w:t>7</w:t>
      </w:r>
      <w:r w:rsidR="000F34C8" w:rsidRPr="00EF304A">
        <w:rPr>
          <w:rFonts w:ascii="Verdana" w:hAnsi="Verdana" w:cs="Arial"/>
          <w:sz w:val="20"/>
          <w:szCs w:val="20"/>
        </w:rPr>
        <w:t>0</w:t>
      </w:r>
      <w:r w:rsidRPr="00EF304A">
        <w:rPr>
          <w:rFonts w:ascii="Verdana" w:hAnsi="Verdana" w:cs="Arial"/>
          <w:sz w:val="20"/>
          <w:szCs w:val="20"/>
        </w:rPr>
        <w:t xml:space="preserve"> 000 </w:t>
      </w:r>
      <w:r w:rsidR="008048EC">
        <w:rPr>
          <w:rFonts w:ascii="Verdana" w:hAnsi="Verdana" w:cs="Arial"/>
          <w:sz w:val="20"/>
          <w:szCs w:val="20"/>
        </w:rPr>
        <w:t>z</w:t>
      </w:r>
      <w:r w:rsidR="0004473C">
        <w:rPr>
          <w:rFonts w:ascii="Verdana" w:hAnsi="Verdana" w:cs="Arial"/>
          <w:sz w:val="20"/>
          <w:szCs w:val="20"/>
        </w:rPr>
        <w:t>ł</w:t>
      </w:r>
      <w:r w:rsidR="008048EC">
        <w:rPr>
          <w:rFonts w:ascii="Verdana" w:hAnsi="Verdana" w:cs="Arial"/>
          <w:sz w:val="20"/>
          <w:szCs w:val="20"/>
        </w:rPr>
        <w:t>otych</w:t>
      </w:r>
      <w:r w:rsidRPr="00EF304A">
        <w:rPr>
          <w:rFonts w:ascii="Verdana" w:hAnsi="Verdana" w:cs="Arial"/>
          <w:sz w:val="20"/>
          <w:szCs w:val="20"/>
        </w:rPr>
        <w:t>.</w:t>
      </w:r>
    </w:p>
    <w:p w14:paraId="6A714137" w14:textId="77777777" w:rsidR="00BD5943" w:rsidRPr="00EF304A" w:rsidRDefault="00BD5943" w:rsidP="00AC3523">
      <w:pPr>
        <w:tabs>
          <w:tab w:val="left" w:pos="720"/>
        </w:tabs>
        <w:ind w:right="-2"/>
        <w:jc w:val="both"/>
        <w:rPr>
          <w:rFonts w:ascii="Verdana" w:hAnsi="Verdana" w:cs="Arial"/>
          <w:sz w:val="20"/>
          <w:szCs w:val="20"/>
        </w:rPr>
      </w:pPr>
    </w:p>
    <w:p w14:paraId="0DACF398" w14:textId="112CC7C0" w:rsidR="00FB3554" w:rsidRPr="00FB3554" w:rsidRDefault="002A2BD8" w:rsidP="00FB3554">
      <w:pPr>
        <w:pStyle w:val="Standard"/>
        <w:widowControl w:val="0"/>
        <w:tabs>
          <w:tab w:val="left" w:pos="-180"/>
          <w:tab w:val="left" w:pos="-90"/>
          <w:tab w:val="left" w:pos="30"/>
          <w:tab w:val="left" w:pos="120"/>
          <w:tab w:val="left" w:pos="285"/>
          <w:tab w:val="left" w:pos="480"/>
        </w:tabs>
        <w:contextualSpacing/>
        <w:jc w:val="both"/>
        <w:rPr>
          <w:rFonts w:ascii="Verdana" w:hAnsi="Verdana" w:cs="Arial"/>
          <w:bCs/>
          <w:iCs/>
        </w:rPr>
      </w:pPr>
      <w:r w:rsidRPr="00EF304A">
        <w:rPr>
          <w:rFonts w:ascii="Verdana" w:hAnsi="Verdana" w:cs="Arial"/>
        </w:rPr>
        <w:t>Nawiązując do zaproszenia do składania ofert w postępowaniu o udzielenie zamówienia pn</w:t>
      </w:r>
      <w:r w:rsidRPr="007B7A79">
        <w:rPr>
          <w:rFonts w:ascii="Verdana" w:hAnsi="Verdana" w:cs="Arial"/>
        </w:rPr>
        <w:t>.</w:t>
      </w:r>
      <w:r w:rsidR="00D41D59" w:rsidRPr="007B7A79">
        <w:rPr>
          <w:rFonts w:ascii="Verdana" w:hAnsi="Verdana" w:cs="Arial"/>
        </w:rPr>
        <w:t>:</w:t>
      </w:r>
      <w:r w:rsidR="007B7A79">
        <w:rPr>
          <w:rFonts w:ascii="Verdana" w:hAnsi="Verdana" w:cs="Arial"/>
        </w:rPr>
        <w:t xml:space="preserve"> </w:t>
      </w:r>
      <w:bookmarkStart w:id="1" w:name="_Hlk197350274"/>
      <w:r w:rsidR="00FB3554" w:rsidRPr="00FB3554">
        <w:rPr>
          <w:rFonts w:ascii="Verdana" w:hAnsi="Verdana" w:cs="Arial"/>
          <w:b/>
          <w:iCs/>
        </w:rPr>
        <w:t>Pełnienie funkcji Inspektora Nadzoru Inwestorskiego nad zadaniem pn.: „Utworzenie klubu dziecięcego w Krubinie</w:t>
      </w:r>
      <w:r w:rsidR="001C219A">
        <w:rPr>
          <w:rFonts w:ascii="Verdana" w:hAnsi="Verdana" w:cs="Arial"/>
          <w:b/>
          <w:iCs/>
        </w:rPr>
        <w:t xml:space="preserve"> – Aktywny Maluch 2022-2029</w:t>
      </w:r>
      <w:r w:rsidR="00FB3554" w:rsidRPr="00FB3554">
        <w:rPr>
          <w:rFonts w:ascii="Verdana" w:hAnsi="Verdana" w:cs="Arial"/>
          <w:b/>
          <w:iCs/>
        </w:rPr>
        <w:t>’’</w:t>
      </w:r>
    </w:p>
    <w:p w14:paraId="3F09D660" w14:textId="77777777" w:rsidR="00FB3554" w:rsidRPr="00FB3554" w:rsidRDefault="00FB3554" w:rsidP="00FB3554">
      <w:pPr>
        <w:pStyle w:val="Standard"/>
        <w:widowControl w:val="0"/>
        <w:tabs>
          <w:tab w:val="left" w:pos="-180"/>
          <w:tab w:val="left" w:pos="-90"/>
          <w:tab w:val="left" w:pos="30"/>
          <w:tab w:val="left" w:pos="120"/>
          <w:tab w:val="left" w:pos="285"/>
          <w:tab w:val="left" w:pos="480"/>
        </w:tabs>
        <w:rPr>
          <w:rFonts w:ascii="Verdana" w:hAnsi="Verdana" w:cs="Arial"/>
          <w:i/>
        </w:rPr>
      </w:pPr>
    </w:p>
    <w:bookmarkEnd w:id="1"/>
    <w:p w14:paraId="65C74E76" w14:textId="77777777" w:rsidR="007766E7" w:rsidRPr="00EF304A" w:rsidRDefault="007766E7" w:rsidP="00AC3523">
      <w:pPr>
        <w:tabs>
          <w:tab w:val="left" w:pos="720"/>
        </w:tabs>
        <w:spacing w:line="276" w:lineRule="auto"/>
        <w:ind w:right="-2"/>
        <w:jc w:val="both"/>
        <w:rPr>
          <w:rFonts w:ascii="Verdana" w:hAnsi="Verdana" w:cs="Arial"/>
          <w:b/>
          <w:sz w:val="20"/>
          <w:szCs w:val="20"/>
        </w:rPr>
      </w:pPr>
    </w:p>
    <w:p w14:paraId="2A19FDF4" w14:textId="77777777" w:rsidR="002A2BD8" w:rsidRPr="00EF304A" w:rsidRDefault="002A2BD8" w:rsidP="00AC3523">
      <w:pPr>
        <w:pStyle w:val="Zwykytekst"/>
        <w:tabs>
          <w:tab w:val="left" w:leader="dot" w:pos="9360"/>
        </w:tabs>
        <w:spacing w:line="276" w:lineRule="auto"/>
        <w:ind w:right="-2"/>
        <w:jc w:val="both"/>
        <w:rPr>
          <w:rFonts w:ascii="Verdana" w:hAnsi="Verdana" w:cs="Arial"/>
        </w:rPr>
      </w:pPr>
      <w:r w:rsidRPr="00EF304A">
        <w:rPr>
          <w:rFonts w:ascii="Verdana" w:hAnsi="Verdana" w:cs="Arial"/>
          <w:b/>
        </w:rPr>
        <w:t>JA/MY NIŻEJ PODPISANI</w:t>
      </w:r>
      <w:r w:rsidRPr="00EF304A">
        <w:rPr>
          <w:rFonts w:ascii="Verdana" w:hAnsi="Verdana" w:cs="Arial"/>
        </w:rPr>
        <w:t xml:space="preserve"> </w:t>
      </w:r>
    </w:p>
    <w:p w14:paraId="4230417F" w14:textId="77777777" w:rsidR="002A2BD8" w:rsidRPr="00EF304A" w:rsidRDefault="002A2BD8" w:rsidP="00AC3523">
      <w:pPr>
        <w:pStyle w:val="Zwykytekst"/>
        <w:tabs>
          <w:tab w:val="left" w:leader="underscore" w:pos="9072"/>
        </w:tabs>
        <w:spacing w:line="276" w:lineRule="auto"/>
        <w:ind w:right="-2"/>
        <w:jc w:val="both"/>
        <w:rPr>
          <w:rFonts w:ascii="Verdana" w:hAnsi="Verdana" w:cs="Arial"/>
        </w:rPr>
      </w:pPr>
      <w:r w:rsidRPr="00EF304A">
        <w:rPr>
          <w:rFonts w:ascii="Verdana" w:hAnsi="Verdana" w:cs="Arial"/>
        </w:rPr>
        <w:t>…………………………………………………………………………………………………</w:t>
      </w:r>
    </w:p>
    <w:p w14:paraId="504D8665" w14:textId="77777777" w:rsidR="002A2BD8" w:rsidRPr="00EF304A" w:rsidRDefault="002A2BD8" w:rsidP="00AC3523">
      <w:pPr>
        <w:pStyle w:val="Zwykytekst"/>
        <w:tabs>
          <w:tab w:val="left" w:leader="underscore" w:pos="9072"/>
        </w:tabs>
        <w:spacing w:line="276" w:lineRule="auto"/>
        <w:ind w:right="-2"/>
        <w:jc w:val="both"/>
        <w:rPr>
          <w:rFonts w:ascii="Verdana" w:hAnsi="Verdana" w:cs="Arial"/>
        </w:rPr>
      </w:pPr>
      <w:r w:rsidRPr="00EF304A">
        <w:rPr>
          <w:rFonts w:ascii="Verdana" w:hAnsi="Verdana" w:cs="Arial"/>
        </w:rPr>
        <w:t>……………</w:t>
      </w:r>
      <w:r w:rsidR="009124CD" w:rsidRPr="00EF304A">
        <w:rPr>
          <w:rFonts w:ascii="Verdana" w:hAnsi="Verdana" w:cs="Arial"/>
        </w:rPr>
        <w:t>……………………………………………………………………………………</w:t>
      </w:r>
    </w:p>
    <w:p w14:paraId="4929A1B0" w14:textId="77777777" w:rsidR="002A2BD8" w:rsidRPr="00EF304A" w:rsidRDefault="002A2BD8" w:rsidP="00AC3523">
      <w:pPr>
        <w:pStyle w:val="Zwykytekst"/>
        <w:tabs>
          <w:tab w:val="left" w:leader="dot" w:pos="9360"/>
        </w:tabs>
        <w:spacing w:line="276" w:lineRule="auto"/>
        <w:ind w:right="-2"/>
        <w:jc w:val="both"/>
        <w:rPr>
          <w:rFonts w:ascii="Verdana" w:hAnsi="Verdana" w:cs="Arial"/>
        </w:rPr>
      </w:pPr>
      <w:r w:rsidRPr="00EF304A">
        <w:rPr>
          <w:rFonts w:ascii="Verdana" w:hAnsi="Verdana" w:cs="Arial"/>
        </w:rPr>
        <w:t>działając w imieniu i na rzecz</w:t>
      </w:r>
    </w:p>
    <w:p w14:paraId="5D2CC456" w14:textId="77777777" w:rsidR="002A2BD8" w:rsidRPr="00EF304A" w:rsidRDefault="002A2BD8" w:rsidP="00AC3523">
      <w:pPr>
        <w:pStyle w:val="Zwykytekst"/>
        <w:tabs>
          <w:tab w:val="left" w:leader="underscore" w:pos="9072"/>
        </w:tabs>
        <w:spacing w:line="276" w:lineRule="auto"/>
        <w:ind w:right="-2"/>
        <w:jc w:val="center"/>
        <w:rPr>
          <w:rFonts w:ascii="Verdana" w:hAnsi="Verdana" w:cs="Arial"/>
          <w:i/>
          <w:sz w:val="16"/>
          <w:szCs w:val="16"/>
        </w:rPr>
      </w:pPr>
      <w:r w:rsidRPr="00EF304A">
        <w:rPr>
          <w:rFonts w:ascii="Verdana" w:hAnsi="Verdana" w:cs="Arial"/>
        </w:rPr>
        <w:t>……………………………………………………………………………………………………………………………………</w:t>
      </w:r>
      <w:r w:rsidR="00B639CF" w:rsidRPr="00EF304A">
        <w:rPr>
          <w:rFonts w:ascii="Verdana" w:hAnsi="Verdana" w:cs="Arial"/>
        </w:rPr>
        <w:t>……………………………………………………………………………………………………………………………………</w:t>
      </w:r>
      <w:r w:rsidR="00967EE3" w:rsidRPr="00EF304A">
        <w:rPr>
          <w:rFonts w:ascii="Verdana" w:hAnsi="Verdana" w:cs="Arial"/>
        </w:rPr>
        <w:t>…………………………</w:t>
      </w:r>
      <w:r w:rsidR="00B639CF" w:rsidRPr="00EF304A">
        <w:rPr>
          <w:rFonts w:ascii="Verdana" w:hAnsi="Verdana" w:cs="Arial"/>
          <w:i/>
        </w:rPr>
        <w:t xml:space="preserve"> </w:t>
      </w:r>
      <w:r w:rsidRPr="00EF304A">
        <w:rPr>
          <w:rFonts w:ascii="Verdana" w:hAnsi="Verdana" w:cs="Arial"/>
          <w:i/>
          <w:sz w:val="16"/>
          <w:szCs w:val="16"/>
        </w:rPr>
        <w:t>(nazwa (firma lub imię i nazwisko) dokładny adres Wykonawcy)</w:t>
      </w:r>
    </w:p>
    <w:p w14:paraId="19750A8F" w14:textId="77777777" w:rsidR="006E638A" w:rsidRDefault="006E638A" w:rsidP="00AC3523">
      <w:pPr>
        <w:pStyle w:val="Akapitzlist"/>
        <w:ind w:left="0" w:right="-2"/>
        <w:jc w:val="both"/>
        <w:rPr>
          <w:rFonts w:ascii="Verdana" w:hAnsi="Verdana" w:cs="Arial"/>
          <w:sz w:val="20"/>
          <w:szCs w:val="20"/>
        </w:rPr>
      </w:pPr>
    </w:p>
    <w:p w14:paraId="3A22D855" w14:textId="77777777" w:rsidR="009E1C65" w:rsidRPr="00EF304A" w:rsidRDefault="009E1C65" w:rsidP="00AC3523">
      <w:pPr>
        <w:pStyle w:val="Akapitzlist"/>
        <w:ind w:left="0" w:right="-2"/>
        <w:jc w:val="both"/>
        <w:rPr>
          <w:rFonts w:ascii="Verdana" w:hAnsi="Verdana" w:cs="Arial"/>
          <w:sz w:val="20"/>
          <w:szCs w:val="20"/>
        </w:rPr>
      </w:pPr>
    </w:p>
    <w:p w14:paraId="01019C7C" w14:textId="3000CC96" w:rsidR="00DC427A" w:rsidRPr="00DC427A" w:rsidRDefault="00DC427A" w:rsidP="00DC427A">
      <w:pPr>
        <w:pStyle w:val="Akapitzlist"/>
        <w:numPr>
          <w:ilvl w:val="0"/>
          <w:numId w:val="1"/>
        </w:numPr>
        <w:tabs>
          <w:tab w:val="left" w:pos="284"/>
          <w:tab w:val="left" w:pos="9070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9A6135">
        <w:rPr>
          <w:rFonts w:ascii="Verdana" w:hAnsi="Verdana" w:cs="Arial"/>
          <w:b/>
          <w:sz w:val="20"/>
          <w:szCs w:val="20"/>
        </w:rPr>
        <w:t>OFERUJEMY</w:t>
      </w:r>
      <w:r w:rsidRPr="009A6135">
        <w:rPr>
          <w:rFonts w:ascii="Verdana" w:hAnsi="Verdana" w:cs="Arial"/>
          <w:sz w:val="20"/>
          <w:szCs w:val="20"/>
        </w:rPr>
        <w:t xml:space="preserve"> wykonanie przedmiotu zamówienia</w:t>
      </w:r>
      <w:r>
        <w:rPr>
          <w:rFonts w:ascii="Verdana" w:hAnsi="Verdana" w:cs="Arial"/>
          <w:sz w:val="20"/>
          <w:szCs w:val="20"/>
        </w:rPr>
        <w:t xml:space="preserve"> za cenę brutto</w:t>
      </w:r>
      <w:r w:rsidRPr="00164F99">
        <w:rPr>
          <w:rFonts w:ascii="Verdana" w:hAnsi="Verdana" w:cs="Arial"/>
          <w:sz w:val="20"/>
          <w:szCs w:val="20"/>
        </w:rPr>
        <w:t xml:space="preserve">: </w:t>
      </w:r>
      <w:r w:rsidRPr="00164F99">
        <w:rPr>
          <w:rFonts w:ascii="Verdana" w:hAnsi="Verdana"/>
          <w:b/>
          <w:sz w:val="20"/>
          <w:szCs w:val="20"/>
        </w:rPr>
        <w:t xml:space="preserve">………………… </w:t>
      </w:r>
      <w:r w:rsidRPr="00164F99">
        <w:rPr>
          <w:rFonts w:ascii="Verdana" w:hAnsi="Verdana"/>
          <w:sz w:val="20"/>
          <w:szCs w:val="20"/>
        </w:rPr>
        <w:t>PLN, słownie złotych: ……………………………………………………………</w:t>
      </w:r>
    </w:p>
    <w:p w14:paraId="2F0DF0C9" w14:textId="77777777" w:rsidR="00DC427A" w:rsidRPr="008E51FC" w:rsidRDefault="00DC427A" w:rsidP="00DC427A">
      <w:pPr>
        <w:pStyle w:val="Akapitzlist"/>
        <w:tabs>
          <w:tab w:val="left" w:pos="284"/>
          <w:tab w:val="left" w:pos="9070"/>
        </w:tabs>
        <w:spacing w:line="276" w:lineRule="auto"/>
        <w:ind w:left="284" w:right="-2"/>
        <w:jc w:val="both"/>
        <w:rPr>
          <w:rFonts w:ascii="Verdana" w:hAnsi="Verdana" w:cs="Arial"/>
          <w:sz w:val="20"/>
          <w:szCs w:val="20"/>
        </w:rPr>
      </w:pPr>
    </w:p>
    <w:p w14:paraId="185660C5" w14:textId="77777777" w:rsidR="008841D9" w:rsidRDefault="009E1C65" w:rsidP="008841D9">
      <w:pPr>
        <w:pStyle w:val="Akapitzlist"/>
        <w:numPr>
          <w:ilvl w:val="0"/>
          <w:numId w:val="1"/>
        </w:numPr>
        <w:tabs>
          <w:tab w:val="left" w:pos="284"/>
          <w:tab w:val="left" w:pos="9070"/>
        </w:tabs>
        <w:spacing w:line="276" w:lineRule="auto"/>
        <w:ind w:left="0" w:right="-2" w:firstLine="0"/>
        <w:jc w:val="both"/>
        <w:rPr>
          <w:rFonts w:ascii="Verdana" w:hAnsi="Verdana" w:cs="Arial"/>
          <w:sz w:val="20"/>
          <w:szCs w:val="20"/>
        </w:rPr>
      </w:pPr>
      <w:r w:rsidRPr="00A1004C">
        <w:rPr>
          <w:rFonts w:ascii="Verdana" w:hAnsi="Verdana" w:cs="Arial"/>
          <w:sz w:val="20"/>
          <w:szCs w:val="20"/>
        </w:rPr>
        <w:t>Cena ofertowa zawiera wszystkie koszty związane z prawidłową realizacją zamówienia.</w:t>
      </w:r>
    </w:p>
    <w:p w14:paraId="15860BC1" w14:textId="77777777" w:rsidR="002403FB" w:rsidRPr="002403FB" w:rsidRDefault="002403FB" w:rsidP="002403FB">
      <w:pPr>
        <w:tabs>
          <w:tab w:val="left" w:pos="284"/>
          <w:tab w:val="left" w:pos="9070"/>
        </w:tabs>
        <w:spacing w:line="276" w:lineRule="auto"/>
        <w:ind w:right="-2"/>
        <w:jc w:val="both"/>
        <w:rPr>
          <w:rFonts w:ascii="Verdana" w:hAnsi="Verdana" w:cs="Arial"/>
          <w:sz w:val="20"/>
          <w:szCs w:val="20"/>
        </w:rPr>
      </w:pPr>
    </w:p>
    <w:p w14:paraId="26F473AF" w14:textId="784AB589" w:rsidR="009E1C65" w:rsidRDefault="00D6683E" w:rsidP="009E1C65">
      <w:pPr>
        <w:pStyle w:val="Akapitzlist"/>
        <w:numPr>
          <w:ilvl w:val="0"/>
          <w:numId w:val="1"/>
        </w:numPr>
        <w:tabs>
          <w:tab w:val="left" w:pos="284"/>
          <w:tab w:val="left" w:pos="9070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2D70CF">
        <w:rPr>
          <w:rFonts w:ascii="Verdana" w:hAnsi="Verdana" w:cs="Arial"/>
          <w:b/>
          <w:sz w:val="20"/>
          <w:szCs w:val="20"/>
        </w:rPr>
        <w:t>OŚWIADCZAMY</w:t>
      </w:r>
      <w:r w:rsidRPr="009A6135">
        <w:rPr>
          <w:rFonts w:ascii="Verdana" w:hAnsi="Verdana" w:cs="Arial"/>
          <w:sz w:val="20"/>
          <w:szCs w:val="20"/>
        </w:rPr>
        <w:t xml:space="preserve">, </w:t>
      </w:r>
      <w:r w:rsidR="009E1C65" w:rsidRPr="009A6135">
        <w:rPr>
          <w:rFonts w:ascii="Verdana" w:hAnsi="Verdana" w:cs="Arial"/>
          <w:sz w:val="20"/>
          <w:szCs w:val="20"/>
        </w:rPr>
        <w:t>że zdobyliśmy konieczne informacje oraz materiały do przygotowania oferty.</w:t>
      </w:r>
    </w:p>
    <w:p w14:paraId="0B06D7DF" w14:textId="77777777" w:rsidR="009E1C65" w:rsidRDefault="009E1C65" w:rsidP="009E1C65">
      <w:pPr>
        <w:pStyle w:val="Akapitzlist"/>
        <w:tabs>
          <w:tab w:val="left" w:pos="9070"/>
        </w:tabs>
        <w:ind w:left="0" w:right="-2"/>
        <w:rPr>
          <w:rFonts w:ascii="Verdana" w:hAnsi="Verdana" w:cs="Arial"/>
          <w:sz w:val="20"/>
          <w:szCs w:val="20"/>
        </w:rPr>
      </w:pPr>
    </w:p>
    <w:p w14:paraId="20942A94" w14:textId="77777777" w:rsidR="009E1C65" w:rsidRPr="002D70CF" w:rsidRDefault="009E1C65" w:rsidP="009E1C65">
      <w:pPr>
        <w:pStyle w:val="Akapitzlist"/>
        <w:numPr>
          <w:ilvl w:val="0"/>
          <w:numId w:val="1"/>
        </w:numPr>
        <w:tabs>
          <w:tab w:val="left" w:pos="284"/>
          <w:tab w:val="left" w:pos="9070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2D70CF">
        <w:rPr>
          <w:rFonts w:ascii="Verdana" w:hAnsi="Verdana" w:cs="Arial"/>
          <w:b/>
          <w:sz w:val="20"/>
          <w:szCs w:val="20"/>
        </w:rPr>
        <w:t>OŚWIADCZAMY</w:t>
      </w:r>
      <w:r w:rsidRPr="005B4DF0">
        <w:rPr>
          <w:rFonts w:ascii="Verdana" w:hAnsi="Verdana" w:cs="Arial"/>
          <w:sz w:val="20"/>
          <w:szCs w:val="20"/>
        </w:rPr>
        <w:t xml:space="preserve">, że wykonamy przedmiotowe zamówienie </w:t>
      </w:r>
      <w:r w:rsidRPr="002D70CF">
        <w:rPr>
          <w:rFonts w:ascii="Verdana" w:hAnsi="Verdana" w:cs="Arial"/>
          <w:sz w:val="20"/>
          <w:szCs w:val="20"/>
        </w:rPr>
        <w:t xml:space="preserve">w terminie określonym </w:t>
      </w:r>
      <w:r>
        <w:rPr>
          <w:rFonts w:ascii="Verdana" w:hAnsi="Verdana" w:cs="Arial"/>
          <w:sz w:val="20"/>
          <w:szCs w:val="20"/>
        </w:rPr>
        <w:br/>
      </w:r>
      <w:r w:rsidRPr="002D70CF">
        <w:rPr>
          <w:rFonts w:ascii="Verdana" w:hAnsi="Verdana" w:cs="Arial"/>
          <w:sz w:val="20"/>
          <w:szCs w:val="20"/>
        </w:rPr>
        <w:t>w Zaproszeniu do składania ofert.</w:t>
      </w:r>
    </w:p>
    <w:p w14:paraId="6F323BD1" w14:textId="77777777" w:rsidR="009E1C65" w:rsidRDefault="009E1C65" w:rsidP="009E1C65">
      <w:pPr>
        <w:pStyle w:val="Akapitzlist"/>
        <w:tabs>
          <w:tab w:val="left" w:pos="9070"/>
        </w:tabs>
        <w:spacing w:line="276" w:lineRule="auto"/>
        <w:ind w:left="0" w:right="-2"/>
        <w:jc w:val="both"/>
        <w:rPr>
          <w:rFonts w:ascii="Verdana" w:hAnsi="Verdana" w:cs="Arial"/>
          <w:sz w:val="20"/>
          <w:szCs w:val="20"/>
        </w:rPr>
      </w:pPr>
    </w:p>
    <w:p w14:paraId="752DA8C6" w14:textId="77777777" w:rsidR="009E1C65" w:rsidRPr="00EC7E14" w:rsidRDefault="009E1C65" w:rsidP="009E1C65">
      <w:pPr>
        <w:pStyle w:val="Akapitzlist"/>
        <w:numPr>
          <w:ilvl w:val="0"/>
          <w:numId w:val="1"/>
        </w:numPr>
        <w:tabs>
          <w:tab w:val="left" w:pos="284"/>
          <w:tab w:val="left" w:pos="9070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2D70CF">
        <w:rPr>
          <w:rFonts w:ascii="Verdana" w:hAnsi="Verdana"/>
          <w:b/>
          <w:sz w:val="20"/>
        </w:rPr>
        <w:lastRenderedPageBreak/>
        <w:t>AKCEPTUJĘ(MY)</w:t>
      </w:r>
      <w:r w:rsidRPr="00C24531">
        <w:rPr>
          <w:rFonts w:ascii="Verdana" w:hAnsi="Verdana"/>
          <w:sz w:val="20"/>
        </w:rPr>
        <w:t xml:space="preserve"> bez zastrzeżeń Projekt Umowy </w:t>
      </w:r>
      <w:r>
        <w:rPr>
          <w:rFonts w:ascii="Verdana" w:hAnsi="Verdana"/>
          <w:sz w:val="20"/>
        </w:rPr>
        <w:t>stanowiący Załącznik do zaproszenia.</w:t>
      </w:r>
    </w:p>
    <w:p w14:paraId="73B0AAD7" w14:textId="77777777" w:rsidR="00EC7E14" w:rsidRPr="00EC7E14" w:rsidRDefault="00EC7E14" w:rsidP="00EC7E14">
      <w:pPr>
        <w:pStyle w:val="Akapitzlist"/>
        <w:rPr>
          <w:rFonts w:ascii="Verdana" w:hAnsi="Verdana" w:cs="Arial"/>
          <w:sz w:val="20"/>
          <w:szCs w:val="20"/>
        </w:rPr>
      </w:pPr>
    </w:p>
    <w:p w14:paraId="5B96DE22" w14:textId="77777777" w:rsidR="00EC7E14" w:rsidRPr="00EC7E14" w:rsidRDefault="00EC7E14" w:rsidP="00EC7E14">
      <w:pPr>
        <w:pStyle w:val="NormalnyWeb"/>
        <w:numPr>
          <w:ilvl w:val="0"/>
          <w:numId w:val="1"/>
        </w:numPr>
        <w:spacing w:before="0" w:beforeAutospacing="0" w:after="0" w:afterAutospacing="0"/>
        <w:contextualSpacing/>
        <w:rPr>
          <w:rFonts w:ascii="Verdana" w:hAnsi="Verdana" w:cs="Arial"/>
        </w:rPr>
      </w:pPr>
      <w:r w:rsidRPr="00E57D02">
        <w:rPr>
          <w:rFonts w:ascii="Verdana" w:hAnsi="Verdana" w:cs="Arial"/>
          <w:b/>
          <w:color w:val="000000"/>
        </w:rPr>
        <w:t>OŚWIADCZAMY</w:t>
      </w:r>
      <w:r w:rsidRPr="00E57D02">
        <w:rPr>
          <w:rFonts w:ascii="Verdana" w:hAnsi="Verdana" w:cs="Arial"/>
          <w:color w:val="000000"/>
        </w:rPr>
        <w:t>, że wypełniliśmy obowiązki informacyjne przewidziane w art. 13 lub art. 14 RODO</w:t>
      </w:r>
      <w:r w:rsidRPr="00E57D02">
        <w:rPr>
          <w:rStyle w:val="Odwoanieprzypisudolnego"/>
          <w:rFonts w:ascii="Verdana" w:hAnsi="Verdana"/>
          <w:color w:val="000000"/>
        </w:rPr>
        <w:footnoteReference w:id="1"/>
      </w:r>
      <w:r w:rsidRPr="00E57D02">
        <w:rPr>
          <w:rFonts w:ascii="Verdana" w:hAnsi="Verdana" w:cs="Arial"/>
          <w:color w:val="000000"/>
        </w:rPr>
        <w:t xml:space="preserve"> wobec osób fizycznych, </w:t>
      </w:r>
      <w:r w:rsidRPr="00E57D02">
        <w:rPr>
          <w:rFonts w:ascii="Verdana" w:hAnsi="Verdana" w:cs="Arial"/>
        </w:rPr>
        <w:t>od których dane osobowe bezpośrednio lub pośrednio pozyskałem</w:t>
      </w:r>
      <w:r w:rsidRPr="00E57D02">
        <w:rPr>
          <w:rFonts w:ascii="Verdana" w:hAnsi="Verdana" w:cs="Arial"/>
          <w:color w:val="000000"/>
        </w:rPr>
        <w:t xml:space="preserve"> w celu ubiegania się o udzi</w:t>
      </w:r>
      <w:r>
        <w:rPr>
          <w:rFonts w:ascii="Verdana" w:hAnsi="Verdana" w:cs="Arial"/>
          <w:color w:val="000000"/>
        </w:rPr>
        <w:t>elenie zamówienia publicznego w </w:t>
      </w:r>
      <w:r w:rsidRPr="00E57D02">
        <w:rPr>
          <w:rFonts w:ascii="Verdana" w:hAnsi="Verdana" w:cs="Arial"/>
          <w:color w:val="000000"/>
        </w:rPr>
        <w:t xml:space="preserve">niniejszym </w:t>
      </w:r>
      <w:proofErr w:type="gramStart"/>
      <w:r w:rsidRPr="00E57D02">
        <w:rPr>
          <w:rFonts w:ascii="Verdana" w:hAnsi="Verdana" w:cs="Arial"/>
          <w:color w:val="000000"/>
        </w:rPr>
        <w:t>postępowaniu</w:t>
      </w:r>
      <w:r w:rsidRPr="00E57D02">
        <w:rPr>
          <w:rFonts w:ascii="Verdana" w:hAnsi="Verdana" w:cs="Arial"/>
        </w:rPr>
        <w:t>.*</w:t>
      </w:r>
      <w:proofErr w:type="gramEnd"/>
      <w:r w:rsidRPr="00E57D02">
        <w:rPr>
          <w:rFonts w:ascii="Verdana" w:hAnsi="Verdana" w:cs="Arial"/>
        </w:rPr>
        <w:t>*</w:t>
      </w:r>
    </w:p>
    <w:p w14:paraId="45D4AB13" w14:textId="77777777" w:rsidR="009E1C65" w:rsidRDefault="009E1C65" w:rsidP="009E1C65">
      <w:pPr>
        <w:pStyle w:val="Akapitzlist"/>
        <w:tabs>
          <w:tab w:val="left" w:pos="9070"/>
        </w:tabs>
        <w:spacing w:line="276" w:lineRule="auto"/>
        <w:ind w:left="0" w:right="-2"/>
        <w:jc w:val="both"/>
        <w:rPr>
          <w:rFonts w:ascii="Verdana" w:hAnsi="Verdana" w:cs="Arial"/>
          <w:sz w:val="20"/>
          <w:szCs w:val="20"/>
        </w:rPr>
      </w:pPr>
    </w:p>
    <w:p w14:paraId="465D37F3" w14:textId="5E98E0F7" w:rsidR="00F634F6" w:rsidRPr="00BE73BF" w:rsidRDefault="00F634F6" w:rsidP="008E51FC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DD2F98">
        <w:rPr>
          <w:rFonts w:ascii="Verdana" w:hAnsi="Verdana" w:cs="Arial"/>
          <w:sz w:val="20"/>
          <w:szCs w:val="20"/>
        </w:rPr>
        <w:t xml:space="preserve">OŚWIADCZAMY, że nie zachodzą w stosunku do nas przesłanki wykluczenia z postępowania na podstawie art.  7 ust. 1 ustawy z dnia 13 kwietnia 2022 r. o szczególnych rozwiązaniach w zakresie przeciwdziałania wspieraniu agresji na Ukrainę oraz służących ochronie bezpieczeństwa narodowego </w:t>
      </w:r>
      <w:r>
        <w:rPr>
          <w:rFonts w:ascii="Verdana" w:hAnsi="Verdana" w:cs="Arial"/>
          <w:sz w:val="20"/>
          <w:szCs w:val="20"/>
        </w:rPr>
        <w:t>(</w:t>
      </w:r>
      <w:r w:rsidRPr="00710556">
        <w:rPr>
          <w:rFonts w:ascii="Verdana" w:hAnsi="Verdana" w:cs="Arial"/>
          <w:sz w:val="20"/>
          <w:szCs w:val="20"/>
        </w:rPr>
        <w:t>Dz. U. z 202</w:t>
      </w:r>
      <w:r w:rsidR="00CD20E6">
        <w:rPr>
          <w:rFonts w:ascii="Verdana" w:hAnsi="Verdana" w:cs="Arial"/>
          <w:sz w:val="20"/>
          <w:szCs w:val="20"/>
        </w:rPr>
        <w:t>5</w:t>
      </w:r>
      <w:r w:rsidRPr="00710556">
        <w:rPr>
          <w:rFonts w:ascii="Verdana" w:hAnsi="Verdana" w:cs="Arial"/>
          <w:sz w:val="20"/>
          <w:szCs w:val="20"/>
        </w:rPr>
        <w:t xml:space="preserve"> r. poz.</w:t>
      </w:r>
      <w:r>
        <w:rPr>
          <w:rFonts w:ascii="Verdana" w:hAnsi="Verdana" w:cs="Arial"/>
          <w:sz w:val="20"/>
          <w:szCs w:val="20"/>
        </w:rPr>
        <w:t> 5</w:t>
      </w:r>
      <w:r w:rsidR="00CD20E6">
        <w:rPr>
          <w:rFonts w:ascii="Verdana" w:hAnsi="Verdana" w:cs="Arial"/>
          <w:sz w:val="20"/>
          <w:szCs w:val="20"/>
        </w:rPr>
        <w:t>14</w:t>
      </w:r>
      <w:r>
        <w:rPr>
          <w:rFonts w:ascii="Verdana" w:hAnsi="Verdana" w:cs="Arial"/>
          <w:sz w:val="20"/>
          <w:szCs w:val="20"/>
        </w:rPr>
        <w:t>).</w:t>
      </w:r>
    </w:p>
    <w:p w14:paraId="7C3CDFA8" w14:textId="77777777" w:rsidR="00F634F6" w:rsidRDefault="00F634F6" w:rsidP="009E1C65">
      <w:pPr>
        <w:pStyle w:val="Akapitzlist"/>
        <w:tabs>
          <w:tab w:val="left" w:pos="9070"/>
        </w:tabs>
        <w:spacing w:line="276" w:lineRule="auto"/>
        <w:ind w:left="0" w:right="-2"/>
        <w:jc w:val="both"/>
        <w:rPr>
          <w:rFonts w:ascii="Verdana" w:hAnsi="Verdana" w:cs="Arial"/>
          <w:sz w:val="20"/>
          <w:szCs w:val="20"/>
        </w:rPr>
      </w:pPr>
    </w:p>
    <w:p w14:paraId="0AB3C0E3" w14:textId="77777777" w:rsidR="009E1C65" w:rsidRDefault="009E1C65" w:rsidP="00EE5A2C">
      <w:pPr>
        <w:pStyle w:val="Akapitzlist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9A6135">
        <w:rPr>
          <w:rFonts w:ascii="Verdana" w:hAnsi="Verdana" w:cs="Arial"/>
          <w:sz w:val="20"/>
          <w:szCs w:val="20"/>
        </w:rPr>
        <w:t xml:space="preserve">W przypadku wyboru naszej oferty </w:t>
      </w:r>
      <w:r w:rsidRPr="002D70CF">
        <w:rPr>
          <w:rFonts w:ascii="Verdana" w:hAnsi="Verdana" w:cs="Arial"/>
          <w:b/>
          <w:sz w:val="20"/>
          <w:szCs w:val="20"/>
        </w:rPr>
        <w:t>ZOBOWIĄZUJEMY się</w:t>
      </w:r>
      <w:r w:rsidRPr="009A6135">
        <w:rPr>
          <w:rFonts w:ascii="Verdana" w:hAnsi="Verdana" w:cs="Arial"/>
          <w:sz w:val="20"/>
          <w:szCs w:val="20"/>
        </w:rPr>
        <w:t xml:space="preserve"> do podpisania umowy </w:t>
      </w:r>
      <w:r w:rsidRPr="009A6135">
        <w:rPr>
          <w:rFonts w:ascii="Verdana" w:hAnsi="Verdana" w:cs="Arial"/>
          <w:sz w:val="20"/>
          <w:szCs w:val="20"/>
        </w:rPr>
        <w:br/>
        <w:t xml:space="preserve">w terminie i miejscu wskazanym przez Zamawiającego na warunkach wskazanych </w:t>
      </w:r>
      <w:r>
        <w:rPr>
          <w:rFonts w:ascii="Verdana" w:hAnsi="Verdana" w:cs="Arial"/>
          <w:sz w:val="20"/>
          <w:szCs w:val="20"/>
        </w:rPr>
        <w:br/>
      </w:r>
      <w:r w:rsidRPr="009A6135">
        <w:rPr>
          <w:rFonts w:ascii="Verdana" w:hAnsi="Verdana" w:cs="Arial"/>
          <w:sz w:val="20"/>
          <w:szCs w:val="20"/>
        </w:rPr>
        <w:t>w ofercie.</w:t>
      </w:r>
    </w:p>
    <w:p w14:paraId="45BC6FA7" w14:textId="77777777" w:rsidR="009E1C65" w:rsidRPr="00F634F6" w:rsidRDefault="009E1C65" w:rsidP="00F634F6">
      <w:pPr>
        <w:tabs>
          <w:tab w:val="left" w:pos="284"/>
          <w:tab w:val="left" w:pos="9070"/>
        </w:tabs>
        <w:spacing w:line="276" w:lineRule="auto"/>
        <w:ind w:right="-2"/>
        <w:jc w:val="both"/>
        <w:rPr>
          <w:rFonts w:ascii="Verdana" w:hAnsi="Verdana" w:cs="Arial"/>
          <w:sz w:val="20"/>
          <w:szCs w:val="20"/>
        </w:rPr>
      </w:pPr>
    </w:p>
    <w:p w14:paraId="691446B0" w14:textId="77777777" w:rsidR="00634637" w:rsidRPr="00EF304A" w:rsidRDefault="00634637" w:rsidP="00567BEF">
      <w:pPr>
        <w:pStyle w:val="Akapitzlist"/>
        <w:numPr>
          <w:ilvl w:val="0"/>
          <w:numId w:val="1"/>
        </w:numPr>
        <w:tabs>
          <w:tab w:val="left" w:pos="284"/>
        </w:tabs>
        <w:spacing w:line="480" w:lineRule="auto"/>
        <w:ind w:left="426" w:right="-2" w:hanging="426"/>
        <w:jc w:val="both"/>
        <w:rPr>
          <w:rFonts w:ascii="Verdana" w:hAnsi="Verdana" w:cs="Arial"/>
          <w:sz w:val="20"/>
          <w:szCs w:val="20"/>
        </w:rPr>
      </w:pPr>
      <w:bookmarkStart w:id="2" w:name="_Hlk218000380"/>
      <w:r w:rsidRPr="00EF304A">
        <w:rPr>
          <w:rFonts w:ascii="Verdana" w:hAnsi="Verdana" w:cs="Arial"/>
          <w:sz w:val="20"/>
          <w:szCs w:val="20"/>
        </w:rPr>
        <w:t>Inne ustalenia:</w:t>
      </w:r>
    </w:p>
    <w:p w14:paraId="7F1FDBF3" w14:textId="68B6CCEE" w:rsidR="00AF1BB8" w:rsidRDefault="00634637" w:rsidP="00F634F6">
      <w:pPr>
        <w:spacing w:line="480" w:lineRule="auto"/>
        <w:ind w:right="-2" w:firstLine="426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- osoba do kontaktu …………………………………</w:t>
      </w:r>
      <w:r w:rsidR="00AF1BB8" w:rsidRPr="00EF304A">
        <w:rPr>
          <w:rFonts w:ascii="Verdana" w:hAnsi="Verdana" w:cs="Arial"/>
          <w:sz w:val="20"/>
          <w:szCs w:val="20"/>
        </w:rPr>
        <w:t>………</w:t>
      </w:r>
      <w:r w:rsidRPr="00EF304A">
        <w:rPr>
          <w:rFonts w:ascii="Verdana" w:hAnsi="Verdana" w:cs="Arial"/>
          <w:sz w:val="20"/>
          <w:szCs w:val="20"/>
        </w:rPr>
        <w:t>, e-mail: ………………………………………………</w:t>
      </w:r>
    </w:p>
    <w:p w14:paraId="17F294BA" w14:textId="617E7EE5" w:rsidR="00CA1E76" w:rsidRPr="00F634F6" w:rsidRDefault="00CA1E76" w:rsidP="00F634F6">
      <w:pPr>
        <w:spacing w:line="480" w:lineRule="auto"/>
        <w:ind w:right="-2" w:firstLine="4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tel. …………………………………………</w:t>
      </w:r>
    </w:p>
    <w:bookmarkEnd w:id="2"/>
    <w:p w14:paraId="0446010D" w14:textId="77777777" w:rsidR="00634637" w:rsidRPr="00EF304A" w:rsidRDefault="00634637" w:rsidP="00567BEF">
      <w:pPr>
        <w:pStyle w:val="Akapitzlist"/>
        <w:numPr>
          <w:ilvl w:val="0"/>
          <w:numId w:val="1"/>
        </w:numPr>
        <w:tabs>
          <w:tab w:val="left" w:pos="284"/>
        </w:tabs>
        <w:spacing w:line="480" w:lineRule="auto"/>
        <w:ind w:left="426" w:right="-2" w:hanging="426"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Załączniki do oferty:</w:t>
      </w:r>
    </w:p>
    <w:p w14:paraId="65820467" w14:textId="6B8B5F46" w:rsidR="00634637" w:rsidRPr="00F634F6" w:rsidRDefault="00634637" w:rsidP="00F634F6">
      <w:pPr>
        <w:spacing w:before="120" w:line="480" w:lineRule="auto"/>
        <w:ind w:right="-2" w:firstLine="426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………………………………………………………………………………………</w:t>
      </w:r>
    </w:p>
    <w:p w14:paraId="47EFD77B" w14:textId="77777777" w:rsidR="00634637" w:rsidRPr="00EF304A" w:rsidRDefault="00634637" w:rsidP="00B5318F">
      <w:pPr>
        <w:pStyle w:val="Zwykytekst"/>
        <w:ind w:right="-2"/>
        <w:rPr>
          <w:rFonts w:ascii="Verdana" w:hAnsi="Verdana" w:cs="Arial"/>
          <w:i/>
        </w:rPr>
      </w:pPr>
    </w:p>
    <w:p w14:paraId="572A7162" w14:textId="77777777" w:rsidR="00634637" w:rsidRPr="00EF304A" w:rsidRDefault="00634637" w:rsidP="00AC3523">
      <w:pPr>
        <w:pStyle w:val="Zwykytekst"/>
        <w:ind w:right="-2"/>
        <w:jc w:val="right"/>
        <w:rPr>
          <w:rFonts w:ascii="Verdana" w:hAnsi="Verdana" w:cs="Arial"/>
          <w:i/>
        </w:rPr>
      </w:pPr>
    </w:p>
    <w:p w14:paraId="124CA56E" w14:textId="77777777" w:rsidR="00634637" w:rsidRPr="00EF304A" w:rsidRDefault="00634637" w:rsidP="00AC3523">
      <w:pPr>
        <w:pStyle w:val="Zwykytekst"/>
        <w:ind w:right="-2"/>
        <w:jc w:val="right"/>
        <w:rPr>
          <w:rFonts w:ascii="Verdana" w:hAnsi="Verdana" w:cs="Arial"/>
          <w:i/>
        </w:rPr>
      </w:pPr>
      <w:r w:rsidRPr="00EF304A">
        <w:rPr>
          <w:rFonts w:ascii="Verdana" w:hAnsi="Verdana" w:cs="Arial"/>
          <w:i/>
        </w:rPr>
        <w:t>……………………………………………………………</w:t>
      </w:r>
    </w:p>
    <w:p w14:paraId="217324DC" w14:textId="77777777" w:rsidR="00634637" w:rsidRPr="00EF304A" w:rsidRDefault="00634637" w:rsidP="00AC3523">
      <w:pPr>
        <w:pStyle w:val="Zwykytekst"/>
        <w:ind w:right="-2"/>
        <w:jc w:val="right"/>
        <w:rPr>
          <w:rFonts w:ascii="Verdana" w:hAnsi="Verdana" w:cs="Arial"/>
          <w:i/>
          <w:sz w:val="18"/>
          <w:szCs w:val="18"/>
        </w:rPr>
      </w:pPr>
      <w:bookmarkStart w:id="3" w:name="_Hlk229389249"/>
      <w:r w:rsidRPr="00EF304A">
        <w:rPr>
          <w:rFonts w:ascii="Verdana" w:hAnsi="Verdana" w:cs="Arial"/>
          <w:i/>
          <w:sz w:val="18"/>
          <w:szCs w:val="18"/>
        </w:rPr>
        <w:t>(upoważniony przedstawiciel)</w:t>
      </w:r>
    </w:p>
    <w:p w14:paraId="5959D2BA" w14:textId="77777777" w:rsidR="00634637" w:rsidRPr="00EF304A" w:rsidRDefault="00634637" w:rsidP="00AC3523">
      <w:pPr>
        <w:pStyle w:val="Zwykytekst"/>
        <w:ind w:right="-2"/>
        <w:rPr>
          <w:rFonts w:ascii="Verdana" w:hAnsi="Verdana" w:cs="Arial"/>
        </w:rPr>
      </w:pPr>
    </w:p>
    <w:bookmarkEnd w:id="3"/>
    <w:p w14:paraId="2DAAD9C1" w14:textId="77777777" w:rsidR="00634637" w:rsidRPr="00EF304A" w:rsidRDefault="00634637" w:rsidP="00AC3523">
      <w:pPr>
        <w:pStyle w:val="Zwykytekst"/>
        <w:ind w:right="-2"/>
        <w:rPr>
          <w:rFonts w:ascii="Verdana" w:hAnsi="Verdana" w:cs="Arial"/>
        </w:rPr>
      </w:pPr>
    </w:p>
    <w:p w14:paraId="0E707CE9" w14:textId="65DC815B" w:rsidR="00EA178D" w:rsidRPr="00EF304A" w:rsidRDefault="00634637" w:rsidP="00B5318F">
      <w:pPr>
        <w:pStyle w:val="Zwykytekst"/>
        <w:ind w:right="-2"/>
        <w:rPr>
          <w:rFonts w:ascii="Verdana" w:hAnsi="Verdana"/>
        </w:rPr>
      </w:pPr>
      <w:r w:rsidRPr="00EF304A">
        <w:rPr>
          <w:rFonts w:ascii="Verdana" w:hAnsi="Verdana" w:cs="Arial"/>
        </w:rPr>
        <w:t>………………………………………………… dnia……………………… 20</w:t>
      </w:r>
      <w:r w:rsidR="007E5658">
        <w:rPr>
          <w:rFonts w:ascii="Verdana" w:hAnsi="Verdana" w:cs="Arial"/>
        </w:rPr>
        <w:t>2</w:t>
      </w:r>
      <w:r w:rsidR="004F7649">
        <w:rPr>
          <w:rFonts w:ascii="Verdana" w:hAnsi="Verdana" w:cs="Arial"/>
        </w:rPr>
        <w:t>6</w:t>
      </w:r>
      <w:r w:rsidRPr="00EF304A">
        <w:rPr>
          <w:rFonts w:ascii="Verdana" w:hAnsi="Verdana" w:cs="Arial"/>
        </w:rPr>
        <w:t xml:space="preserve"> roku</w:t>
      </w:r>
    </w:p>
    <w:p w14:paraId="0C74A82D" w14:textId="77777777" w:rsidR="009D422C" w:rsidRDefault="009D422C" w:rsidP="00EC7E14">
      <w:pPr>
        <w:rPr>
          <w:rFonts w:ascii="Verdana" w:hAnsi="Verdana"/>
          <w:sz w:val="20"/>
          <w:szCs w:val="20"/>
        </w:rPr>
      </w:pPr>
    </w:p>
    <w:p w14:paraId="215CAB9C" w14:textId="77777777" w:rsidR="00F634F6" w:rsidRDefault="00F634F6" w:rsidP="00BB6352">
      <w:pPr>
        <w:jc w:val="right"/>
        <w:rPr>
          <w:rFonts w:ascii="Verdana" w:hAnsi="Verdana"/>
          <w:sz w:val="20"/>
          <w:szCs w:val="20"/>
        </w:rPr>
      </w:pPr>
    </w:p>
    <w:p w14:paraId="51C67E60" w14:textId="77777777" w:rsidR="00FA371D" w:rsidRDefault="00FA371D" w:rsidP="00BB6352">
      <w:pPr>
        <w:jc w:val="right"/>
        <w:rPr>
          <w:rFonts w:ascii="Verdana" w:hAnsi="Verdana"/>
          <w:sz w:val="20"/>
          <w:szCs w:val="20"/>
        </w:rPr>
      </w:pPr>
    </w:p>
    <w:p w14:paraId="4024A00B" w14:textId="77777777" w:rsidR="00FA371D" w:rsidRDefault="00FA371D" w:rsidP="00BB6352">
      <w:pPr>
        <w:jc w:val="right"/>
        <w:rPr>
          <w:rFonts w:ascii="Verdana" w:hAnsi="Verdana"/>
          <w:sz w:val="20"/>
          <w:szCs w:val="20"/>
        </w:rPr>
      </w:pPr>
    </w:p>
    <w:p w14:paraId="29EFEB22" w14:textId="77777777" w:rsidR="00FA371D" w:rsidRDefault="00FA371D" w:rsidP="00BB6352">
      <w:pPr>
        <w:jc w:val="right"/>
        <w:rPr>
          <w:rFonts w:ascii="Verdana" w:hAnsi="Verdana"/>
          <w:sz w:val="20"/>
          <w:szCs w:val="20"/>
        </w:rPr>
      </w:pPr>
    </w:p>
    <w:p w14:paraId="179BAF07" w14:textId="77777777" w:rsidR="00E13B89" w:rsidRDefault="00E13B89" w:rsidP="00BB6352">
      <w:pPr>
        <w:jc w:val="right"/>
        <w:rPr>
          <w:rFonts w:ascii="Verdana" w:hAnsi="Verdana"/>
          <w:sz w:val="20"/>
          <w:szCs w:val="20"/>
        </w:rPr>
      </w:pPr>
    </w:p>
    <w:p w14:paraId="446C3F36" w14:textId="77777777" w:rsidR="00F0601D" w:rsidRDefault="00F0601D" w:rsidP="00BB6352">
      <w:pPr>
        <w:jc w:val="right"/>
        <w:rPr>
          <w:rFonts w:ascii="Verdana" w:hAnsi="Verdana"/>
          <w:sz w:val="20"/>
          <w:szCs w:val="20"/>
        </w:rPr>
      </w:pPr>
    </w:p>
    <w:p w14:paraId="3531D65C" w14:textId="77777777" w:rsidR="00F3769B" w:rsidRDefault="00F3769B" w:rsidP="00BB6352">
      <w:pPr>
        <w:jc w:val="right"/>
        <w:rPr>
          <w:rFonts w:ascii="Verdana" w:hAnsi="Verdana"/>
          <w:sz w:val="20"/>
          <w:szCs w:val="20"/>
        </w:rPr>
      </w:pPr>
    </w:p>
    <w:p w14:paraId="4CC3D99D" w14:textId="77777777" w:rsidR="003B3479" w:rsidRDefault="003B3479" w:rsidP="00BB6352">
      <w:pPr>
        <w:jc w:val="right"/>
        <w:rPr>
          <w:rFonts w:ascii="Verdana" w:hAnsi="Verdana"/>
          <w:sz w:val="20"/>
          <w:szCs w:val="20"/>
        </w:rPr>
      </w:pPr>
    </w:p>
    <w:p w14:paraId="22D33636" w14:textId="77777777" w:rsidR="003B3479" w:rsidRDefault="003B3479" w:rsidP="00BB6352">
      <w:pPr>
        <w:jc w:val="right"/>
        <w:rPr>
          <w:rFonts w:ascii="Verdana" w:hAnsi="Verdana"/>
          <w:sz w:val="20"/>
          <w:szCs w:val="20"/>
        </w:rPr>
      </w:pPr>
    </w:p>
    <w:p w14:paraId="6D316E58" w14:textId="77777777" w:rsidR="00CA1E76" w:rsidRDefault="00CA1E76" w:rsidP="00624A27">
      <w:pPr>
        <w:rPr>
          <w:rFonts w:ascii="Verdana" w:hAnsi="Verdana"/>
          <w:sz w:val="20"/>
          <w:szCs w:val="20"/>
        </w:rPr>
      </w:pPr>
    </w:p>
    <w:p w14:paraId="66B03340" w14:textId="77777777" w:rsidR="00F96F98" w:rsidRDefault="00F96F98" w:rsidP="00BB6352">
      <w:pPr>
        <w:jc w:val="right"/>
        <w:rPr>
          <w:rFonts w:ascii="Verdana" w:hAnsi="Verdana"/>
          <w:sz w:val="20"/>
          <w:szCs w:val="20"/>
        </w:rPr>
      </w:pPr>
    </w:p>
    <w:p w14:paraId="0F79FCCA" w14:textId="2679455F" w:rsidR="00F96F98" w:rsidRDefault="00624A27" w:rsidP="00BB6352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 wp14:anchorId="512411A2" wp14:editId="73A89C18">
            <wp:extent cx="5755005" cy="883920"/>
            <wp:effectExtent l="0" t="0" r="0" b="0"/>
            <wp:docPr id="42550000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103F34" w14:textId="77777777" w:rsidR="00F96F98" w:rsidRDefault="00F96F98" w:rsidP="00BB6352">
      <w:pPr>
        <w:jc w:val="right"/>
        <w:rPr>
          <w:rFonts w:ascii="Verdana" w:hAnsi="Verdana"/>
          <w:sz w:val="20"/>
          <w:szCs w:val="20"/>
        </w:rPr>
      </w:pPr>
    </w:p>
    <w:p w14:paraId="4752AA32" w14:textId="77777777" w:rsidR="00DC427A" w:rsidRDefault="00DC427A" w:rsidP="00FF6A70">
      <w:pPr>
        <w:rPr>
          <w:rFonts w:ascii="Verdana" w:hAnsi="Verdana"/>
          <w:sz w:val="20"/>
          <w:szCs w:val="20"/>
        </w:rPr>
      </w:pPr>
    </w:p>
    <w:p w14:paraId="6D5BFB3D" w14:textId="22D99DB2" w:rsidR="00CF3BF2" w:rsidRPr="003B3479" w:rsidRDefault="00CF3BF2" w:rsidP="005B0A6B">
      <w:pPr>
        <w:contextualSpacing/>
        <w:jc w:val="right"/>
        <w:rPr>
          <w:rFonts w:ascii="Verdana" w:hAnsi="Verdana"/>
          <w:sz w:val="20"/>
          <w:szCs w:val="20"/>
        </w:rPr>
      </w:pPr>
      <w:r w:rsidRPr="003B3479">
        <w:rPr>
          <w:rFonts w:ascii="Verdana" w:hAnsi="Verdana"/>
          <w:bCs/>
          <w:color w:val="000000"/>
          <w:sz w:val="20"/>
          <w:szCs w:val="20"/>
        </w:rPr>
        <w:t>Załącznik nr 2 do Zaproszenia do składania ofert</w:t>
      </w:r>
    </w:p>
    <w:p w14:paraId="304A1F7D" w14:textId="5AD7E86F" w:rsidR="005B0A6B" w:rsidRPr="00624A27" w:rsidRDefault="005A0309" w:rsidP="00624A27">
      <w:pPr>
        <w:tabs>
          <w:tab w:val="left" w:pos="1200"/>
          <w:tab w:val="left" w:pos="1845"/>
        </w:tabs>
        <w:contextualSpacing/>
        <w:rPr>
          <w:rFonts w:ascii="Verdana" w:hAnsi="Verdana" w:cs="Calibri"/>
          <w:b/>
          <w:bCs/>
          <w:sz w:val="20"/>
          <w:szCs w:val="20"/>
        </w:rPr>
      </w:pPr>
      <w:r w:rsidRPr="003B3479">
        <w:rPr>
          <w:rFonts w:ascii="Verdana" w:hAnsi="Verdana" w:cs="Calibri"/>
          <w:b/>
          <w:bCs/>
          <w:sz w:val="20"/>
          <w:szCs w:val="20"/>
        </w:rPr>
        <w:tab/>
      </w:r>
      <w:r w:rsidRPr="003B3479">
        <w:rPr>
          <w:rFonts w:ascii="Verdana" w:hAnsi="Verdana" w:cs="Calibri"/>
          <w:b/>
          <w:bCs/>
          <w:sz w:val="20"/>
          <w:szCs w:val="20"/>
        </w:rPr>
        <w:tab/>
      </w:r>
    </w:p>
    <w:p w14:paraId="7E0A1CF9" w14:textId="77777777" w:rsidR="00624A27" w:rsidRDefault="00624A27" w:rsidP="00624A27">
      <w:pPr>
        <w:jc w:val="right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 xml:space="preserve">PROJEKT RIN </w:t>
      </w:r>
    </w:p>
    <w:p w14:paraId="65067863" w14:textId="77777777" w:rsidR="00624A27" w:rsidRDefault="00624A27" w:rsidP="00624A27">
      <w:pPr>
        <w:jc w:val="center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 xml:space="preserve">UMOWA </w:t>
      </w:r>
      <w:proofErr w:type="gramStart"/>
      <w:r>
        <w:rPr>
          <w:rFonts w:ascii="Verdana" w:hAnsi="Verdana" w:cs="Calibri"/>
          <w:b/>
          <w:sz w:val="20"/>
          <w:szCs w:val="20"/>
        </w:rPr>
        <w:t>Nr  …</w:t>
      </w:r>
      <w:proofErr w:type="gramEnd"/>
      <w:r>
        <w:rPr>
          <w:rFonts w:ascii="Verdana" w:hAnsi="Verdana" w:cs="Calibri"/>
          <w:b/>
          <w:sz w:val="20"/>
          <w:szCs w:val="20"/>
        </w:rPr>
        <w:t>…</w:t>
      </w:r>
      <w:proofErr w:type="gramStart"/>
      <w:r>
        <w:rPr>
          <w:rFonts w:ascii="Verdana" w:hAnsi="Verdana" w:cs="Calibri"/>
          <w:b/>
          <w:sz w:val="20"/>
          <w:szCs w:val="20"/>
        </w:rPr>
        <w:t>…….</w:t>
      </w:r>
      <w:proofErr w:type="gramEnd"/>
      <w:r>
        <w:rPr>
          <w:rFonts w:ascii="Verdana" w:hAnsi="Verdana" w:cs="Calibri"/>
          <w:b/>
          <w:sz w:val="20"/>
          <w:szCs w:val="20"/>
        </w:rPr>
        <w:t xml:space="preserve">/2026       </w:t>
      </w:r>
    </w:p>
    <w:p w14:paraId="44455896" w14:textId="77777777" w:rsidR="00624A27" w:rsidRDefault="00624A27" w:rsidP="00624A27">
      <w:pPr>
        <w:spacing w:after="120"/>
        <w:rPr>
          <w:rFonts w:ascii="Verdana" w:hAnsi="Verdana" w:cs="Calibri"/>
          <w:sz w:val="20"/>
          <w:szCs w:val="20"/>
        </w:rPr>
      </w:pPr>
    </w:p>
    <w:p w14:paraId="33645E8A" w14:textId="77777777" w:rsidR="00624A27" w:rsidRDefault="00624A27" w:rsidP="00624A27">
      <w:pPr>
        <w:spacing w:after="120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zawarta w Wieliszewie, w </w:t>
      </w:r>
      <w:proofErr w:type="gramStart"/>
      <w:r>
        <w:rPr>
          <w:rFonts w:ascii="Verdana" w:hAnsi="Verdana" w:cs="Calibri"/>
          <w:sz w:val="20"/>
          <w:szCs w:val="20"/>
        </w:rPr>
        <w:t xml:space="preserve">dniu </w:t>
      </w:r>
      <w:r>
        <w:rPr>
          <w:rFonts w:ascii="Verdana" w:hAnsi="Verdana" w:cs="Calibri"/>
          <w:b/>
          <w:sz w:val="20"/>
          <w:szCs w:val="20"/>
        </w:rPr>
        <w:t xml:space="preserve"> …</w:t>
      </w:r>
      <w:proofErr w:type="gramEnd"/>
      <w:r>
        <w:rPr>
          <w:rFonts w:ascii="Verdana" w:hAnsi="Verdana" w:cs="Calibri"/>
          <w:b/>
          <w:sz w:val="20"/>
          <w:szCs w:val="20"/>
        </w:rPr>
        <w:t>………</w:t>
      </w:r>
      <w:proofErr w:type="gramStart"/>
      <w:r>
        <w:rPr>
          <w:rFonts w:ascii="Verdana" w:hAnsi="Verdana" w:cs="Calibri"/>
          <w:b/>
          <w:sz w:val="20"/>
          <w:szCs w:val="20"/>
        </w:rPr>
        <w:t>…….</w:t>
      </w:r>
      <w:proofErr w:type="gramEnd"/>
      <w:r>
        <w:rPr>
          <w:rFonts w:ascii="Verdana" w:hAnsi="Verdana" w:cs="Calibri"/>
          <w:b/>
          <w:sz w:val="20"/>
          <w:szCs w:val="20"/>
        </w:rPr>
        <w:t>.</w:t>
      </w:r>
      <w:r>
        <w:rPr>
          <w:rFonts w:ascii="Verdana" w:hAnsi="Verdana" w:cs="Calibri"/>
          <w:sz w:val="20"/>
          <w:szCs w:val="20"/>
        </w:rPr>
        <w:t xml:space="preserve"> r</w:t>
      </w:r>
      <w:r>
        <w:rPr>
          <w:rFonts w:ascii="Verdana" w:hAnsi="Verdana" w:cs="Calibri"/>
          <w:b/>
          <w:sz w:val="20"/>
          <w:szCs w:val="20"/>
        </w:rPr>
        <w:t>.</w:t>
      </w:r>
      <w:r>
        <w:rPr>
          <w:rFonts w:ascii="Verdana" w:hAnsi="Verdana" w:cs="Calibri"/>
          <w:sz w:val="20"/>
          <w:szCs w:val="20"/>
        </w:rPr>
        <w:t xml:space="preserve"> pomiędzy:</w:t>
      </w:r>
    </w:p>
    <w:p w14:paraId="2C8BAB20" w14:textId="77777777" w:rsidR="00624A27" w:rsidRDefault="00624A27" w:rsidP="00624A27">
      <w:pPr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Gminą Wieliszew</w:t>
      </w:r>
      <w:r>
        <w:rPr>
          <w:rFonts w:ascii="Verdana" w:hAnsi="Verdana" w:cs="Calibri"/>
          <w:sz w:val="20"/>
          <w:szCs w:val="20"/>
        </w:rPr>
        <w:t xml:space="preserve"> z siedzibą w Wieliszewie, ul. Krzysztofa Kamila Baczyńskiego 1, 05-135 Wieliszew, NIP 5361758264, REGON 013270577,</w:t>
      </w:r>
    </w:p>
    <w:p w14:paraId="0530C00C" w14:textId="77777777" w:rsidR="00624A27" w:rsidRDefault="00624A27" w:rsidP="00624A27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reprezentowaną przez: </w:t>
      </w:r>
      <w:r>
        <w:rPr>
          <w:rFonts w:ascii="Verdana" w:hAnsi="Verdana" w:cs="Calibri"/>
          <w:b/>
          <w:sz w:val="20"/>
          <w:szCs w:val="20"/>
        </w:rPr>
        <w:t xml:space="preserve">Pawła Andrzeja Kownackiego </w:t>
      </w:r>
      <w:r w:rsidRPr="00387690">
        <w:rPr>
          <w:rFonts w:ascii="Verdana" w:hAnsi="Verdana" w:cs="Calibri"/>
          <w:sz w:val="20"/>
          <w:szCs w:val="20"/>
        </w:rPr>
        <w:t>– Wójta Gminy Wieliszew,</w:t>
      </w:r>
      <w:r>
        <w:rPr>
          <w:rFonts w:ascii="Verdana" w:hAnsi="Verdana" w:cs="Calibri"/>
          <w:b/>
          <w:sz w:val="20"/>
          <w:szCs w:val="20"/>
        </w:rPr>
        <w:br/>
      </w:r>
      <w:r>
        <w:rPr>
          <w:rFonts w:ascii="Verdana" w:hAnsi="Verdana" w:cs="Calibri"/>
          <w:sz w:val="20"/>
          <w:szCs w:val="20"/>
        </w:rPr>
        <w:t xml:space="preserve">przy kontrasygnacie </w:t>
      </w:r>
      <w:r>
        <w:rPr>
          <w:rFonts w:ascii="Verdana" w:hAnsi="Verdana" w:cs="Calibri"/>
          <w:b/>
          <w:sz w:val="20"/>
          <w:szCs w:val="20"/>
        </w:rPr>
        <w:t xml:space="preserve">Aleksandry Joanny Maruszewskiej </w:t>
      </w:r>
      <w:r>
        <w:rPr>
          <w:rFonts w:ascii="Verdana" w:hAnsi="Verdana" w:cs="Calibri"/>
          <w:sz w:val="20"/>
          <w:szCs w:val="20"/>
        </w:rPr>
        <w:t xml:space="preserve">- </w:t>
      </w:r>
      <w:r w:rsidRPr="00387690">
        <w:rPr>
          <w:rFonts w:ascii="Verdana" w:hAnsi="Verdana" w:cs="Calibri"/>
          <w:sz w:val="20"/>
          <w:szCs w:val="20"/>
        </w:rPr>
        <w:t>Skarbnika Gminy Wieliszew</w:t>
      </w:r>
      <w:r>
        <w:rPr>
          <w:rFonts w:ascii="Verdana" w:hAnsi="Verdana" w:cs="Calibri"/>
          <w:b/>
          <w:sz w:val="20"/>
          <w:szCs w:val="20"/>
        </w:rPr>
        <w:t>,</w:t>
      </w:r>
      <w:r>
        <w:rPr>
          <w:rFonts w:ascii="Verdana" w:hAnsi="Verdana" w:cs="Calibri"/>
          <w:b/>
          <w:sz w:val="20"/>
          <w:szCs w:val="20"/>
        </w:rPr>
        <w:br/>
      </w:r>
      <w:r>
        <w:rPr>
          <w:rFonts w:ascii="Verdana" w:hAnsi="Verdana" w:cs="Calibri"/>
          <w:sz w:val="20"/>
          <w:szCs w:val="20"/>
        </w:rPr>
        <w:t xml:space="preserve">zwaną dalej </w:t>
      </w:r>
      <w:r>
        <w:rPr>
          <w:rFonts w:ascii="Verdana" w:hAnsi="Verdana" w:cs="Calibri"/>
          <w:b/>
          <w:sz w:val="20"/>
          <w:szCs w:val="20"/>
        </w:rPr>
        <w:t>„Zamawiającym”</w:t>
      </w:r>
      <w:r>
        <w:rPr>
          <w:rFonts w:ascii="Verdana" w:hAnsi="Verdana" w:cs="Calibri"/>
          <w:sz w:val="20"/>
          <w:szCs w:val="20"/>
        </w:rPr>
        <w:t>,</w:t>
      </w:r>
    </w:p>
    <w:p w14:paraId="3A444289" w14:textId="77777777" w:rsidR="00624A27" w:rsidRDefault="00624A27" w:rsidP="00624A27">
      <w:pPr>
        <w:spacing w:after="12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a</w:t>
      </w:r>
    </w:p>
    <w:p w14:paraId="67B941C2" w14:textId="77777777" w:rsidR="00624A27" w:rsidRPr="00700063" w:rsidRDefault="00624A27" w:rsidP="00624A27">
      <w:pPr>
        <w:spacing w:after="12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Cs/>
          <w:iCs/>
          <w:sz w:val="20"/>
          <w:szCs w:val="20"/>
        </w:rPr>
        <w:t xml:space="preserve">……………………………………………….. z siedzibą: …………………………. NIP: …………………………. </w:t>
      </w:r>
      <w:proofErr w:type="gramStart"/>
      <w:r>
        <w:rPr>
          <w:rFonts w:ascii="Verdana" w:hAnsi="Verdana" w:cs="Calibri"/>
          <w:bCs/>
          <w:iCs/>
          <w:sz w:val="20"/>
          <w:szCs w:val="20"/>
        </w:rPr>
        <w:t>REGON:…</w:t>
      </w:r>
      <w:proofErr w:type="gramEnd"/>
      <w:r>
        <w:rPr>
          <w:rFonts w:ascii="Verdana" w:hAnsi="Verdana" w:cs="Calibri"/>
          <w:bCs/>
          <w:iCs/>
          <w:sz w:val="20"/>
          <w:szCs w:val="20"/>
        </w:rPr>
        <w:t>…………</w:t>
      </w:r>
      <w:r>
        <w:rPr>
          <w:rFonts w:ascii="Verdana" w:hAnsi="Verdana"/>
          <w:sz w:val="20"/>
        </w:rPr>
        <w:t>…</w:t>
      </w:r>
      <w:proofErr w:type="gramStart"/>
      <w:r>
        <w:rPr>
          <w:rFonts w:ascii="Verdana" w:hAnsi="Verdana"/>
          <w:sz w:val="20"/>
        </w:rPr>
        <w:t>…….</w:t>
      </w:r>
      <w:proofErr w:type="gramEnd"/>
      <w:r>
        <w:rPr>
          <w:rFonts w:ascii="Verdana" w:hAnsi="Verdana"/>
          <w:sz w:val="20"/>
        </w:rPr>
        <w:t>.</w:t>
      </w:r>
      <w:proofErr w:type="gramStart"/>
      <w:r>
        <w:rPr>
          <w:rFonts w:ascii="Verdana" w:hAnsi="Verdana" w:cs="Calibri"/>
          <w:bCs/>
          <w:iCs/>
          <w:sz w:val="20"/>
          <w:szCs w:val="20"/>
        </w:rPr>
        <w:t>,</w:t>
      </w:r>
      <w:r>
        <w:rPr>
          <w:rFonts w:ascii="Verdana" w:hAnsi="Verdana" w:cs="Calibri"/>
          <w:iCs/>
          <w:sz w:val="20"/>
          <w:szCs w:val="20"/>
        </w:rPr>
        <w:t xml:space="preserve"> ,</w:t>
      </w:r>
      <w:proofErr w:type="gramEnd"/>
      <w:r>
        <w:rPr>
          <w:rFonts w:ascii="Verdana" w:hAnsi="Verdana" w:cs="Calibri"/>
          <w:iCs/>
          <w:sz w:val="20"/>
          <w:szCs w:val="20"/>
        </w:rPr>
        <w:br/>
      </w:r>
      <w:r>
        <w:rPr>
          <w:rFonts w:ascii="Verdana" w:hAnsi="Verdana" w:cs="Calibri"/>
          <w:sz w:val="20"/>
          <w:szCs w:val="20"/>
        </w:rPr>
        <w:t xml:space="preserve">zwanym dalej w treści umowy </w:t>
      </w:r>
      <w:r>
        <w:rPr>
          <w:rFonts w:ascii="Verdana" w:hAnsi="Verdana" w:cs="Calibri"/>
          <w:b/>
          <w:sz w:val="20"/>
          <w:szCs w:val="20"/>
        </w:rPr>
        <w:t>„Inspektorem”,</w:t>
      </w:r>
    </w:p>
    <w:p w14:paraId="491C8DF6" w14:textId="77777777" w:rsidR="00624A27" w:rsidRPr="00387986" w:rsidRDefault="00624A27" w:rsidP="00624A27">
      <w:pPr>
        <w:spacing w:line="276" w:lineRule="auto"/>
        <w:jc w:val="both"/>
        <w:rPr>
          <w:b/>
          <w:bCs/>
        </w:rPr>
      </w:pPr>
      <w:r>
        <w:rPr>
          <w:rFonts w:ascii="Verdana" w:hAnsi="Verdana" w:cs="Calibri"/>
          <w:color w:val="000000"/>
          <w:sz w:val="20"/>
          <w:szCs w:val="20"/>
          <w:lang w:eastAsia="ar-SA"/>
        </w:rPr>
        <w:t>W wyniku dokonania przez Zamawiającego wyboru oferty w trakcie postępowania na pełnienie</w:t>
      </w:r>
      <w:r w:rsidRPr="00387986">
        <w:rPr>
          <w:rFonts w:ascii="Verdana" w:hAnsi="Verdana" w:cs="Calibri"/>
          <w:color w:val="000000"/>
          <w:sz w:val="20"/>
          <w:szCs w:val="20"/>
          <w:lang w:eastAsia="ar-SA"/>
        </w:rPr>
        <w:t xml:space="preserve"> nadzoru inwestorskiego dla zadania pn</w:t>
      </w:r>
      <w:r w:rsidRPr="00682AE8">
        <w:rPr>
          <w:sz w:val="22"/>
          <w:szCs w:val="22"/>
        </w:rPr>
        <w:t>.</w:t>
      </w:r>
      <w:r w:rsidRPr="00A57830">
        <w:rPr>
          <w:rFonts w:ascii="Verdana" w:hAnsi="Verdana" w:cs="Calibri"/>
          <w:color w:val="000000"/>
          <w:spacing w:val="-2"/>
          <w:lang w:eastAsia="ar-SA"/>
        </w:rPr>
        <w:t xml:space="preserve"> </w:t>
      </w:r>
      <w:r w:rsidRPr="008C68F0">
        <w:rPr>
          <w:rFonts w:ascii="Verdana" w:hAnsi="Verdana" w:cs="Calibri"/>
          <w:b/>
          <w:bCs/>
          <w:color w:val="000000"/>
          <w:sz w:val="20"/>
          <w:szCs w:val="20"/>
          <w:lang w:eastAsia="ar-SA"/>
        </w:rPr>
        <w:t>„</w:t>
      </w:r>
      <w:r>
        <w:rPr>
          <w:rFonts w:ascii="Verdana" w:hAnsi="Verdana" w:cs="Calibri"/>
          <w:b/>
          <w:bCs/>
          <w:color w:val="000000"/>
          <w:sz w:val="20"/>
          <w:szCs w:val="20"/>
          <w:lang w:eastAsia="ar-SA"/>
        </w:rPr>
        <w:t>Utworzenie klubu dziecięcego w Krubinie – aktywny maluch 2022-2029</w:t>
      </w:r>
      <w:r w:rsidRPr="008C68F0">
        <w:rPr>
          <w:rFonts w:ascii="Verdana" w:hAnsi="Verdana" w:cs="Calibri"/>
          <w:b/>
          <w:bCs/>
          <w:color w:val="000000"/>
          <w:sz w:val="20"/>
          <w:szCs w:val="20"/>
          <w:lang w:eastAsia="ar-SA"/>
        </w:rPr>
        <w:t>”</w:t>
      </w:r>
      <w:r w:rsidRPr="008C68F0">
        <w:rPr>
          <w:rFonts w:ascii="Verdana" w:hAnsi="Verdana" w:cs="Calibri"/>
          <w:color w:val="000000"/>
          <w:sz w:val="20"/>
          <w:szCs w:val="20"/>
          <w:lang w:eastAsia="ar-SA"/>
        </w:rPr>
        <w:t xml:space="preserve"> </w:t>
      </w:r>
      <w:r w:rsidRPr="00F165C2">
        <w:rPr>
          <w:rFonts w:ascii="Verdana" w:hAnsi="Verdana" w:cs="Calibri"/>
          <w:color w:val="000000"/>
          <w:sz w:val="20"/>
          <w:szCs w:val="20"/>
          <w:lang w:eastAsia="ar-SA"/>
        </w:rPr>
        <w:t>prowadzonego w trybie zapytania ofertowego na podstawie Regulaminu udzielania zamówień, do których nie stosuje się przepisów ustawy z dnia 11 września 2019r. Prawo zamówień publicznych w Urzędzie Gminy Wieliszew, została zawarta umowa o następującej treści:</w:t>
      </w:r>
    </w:p>
    <w:p w14:paraId="677EF214" w14:textId="77777777" w:rsidR="00624A27" w:rsidRDefault="00624A27" w:rsidP="00624A27">
      <w:pPr>
        <w:spacing w:after="120" w:line="276" w:lineRule="auto"/>
        <w:jc w:val="center"/>
        <w:rPr>
          <w:rFonts w:ascii="Verdana" w:hAnsi="Verdana" w:cs="Calibri"/>
          <w:b/>
          <w:sz w:val="20"/>
          <w:szCs w:val="20"/>
        </w:rPr>
      </w:pPr>
    </w:p>
    <w:p w14:paraId="0C19CFB2" w14:textId="77777777" w:rsidR="00624A27" w:rsidRDefault="00624A27" w:rsidP="00624A27">
      <w:pPr>
        <w:spacing w:after="120" w:line="276" w:lineRule="auto"/>
        <w:jc w:val="center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§ 1.</w:t>
      </w:r>
    </w:p>
    <w:p w14:paraId="55419EC1" w14:textId="77777777" w:rsidR="00624A27" w:rsidRPr="000A72AC" w:rsidRDefault="00624A27" w:rsidP="00624A27">
      <w:pPr>
        <w:pStyle w:val="Akapitzlist"/>
        <w:numPr>
          <w:ilvl w:val="0"/>
          <w:numId w:val="43"/>
        </w:numPr>
        <w:spacing w:line="276" w:lineRule="auto"/>
        <w:contextualSpacing w:val="0"/>
        <w:jc w:val="both"/>
        <w:rPr>
          <w:rFonts w:ascii="Verdana" w:hAnsi="Verdana" w:cs="Calibri"/>
          <w:spacing w:val="-2"/>
          <w:sz w:val="20"/>
          <w:szCs w:val="20"/>
        </w:rPr>
      </w:pPr>
      <w:r w:rsidRPr="000A72AC">
        <w:rPr>
          <w:rFonts w:ascii="Verdana" w:hAnsi="Verdana" w:cs="Calibri"/>
          <w:spacing w:val="-2"/>
          <w:sz w:val="20"/>
          <w:szCs w:val="20"/>
        </w:rPr>
        <w:t xml:space="preserve">Zamawiający zleca, a Inspektor Nadzoru przyjmuje do realizacji pełnienie funkcji Inspektora Nadzoru Inwestorskiego nad </w:t>
      </w:r>
      <w:r w:rsidRPr="000A72AC">
        <w:rPr>
          <w:rFonts w:ascii="Verdana" w:eastAsia="Calibri" w:hAnsi="Verdana" w:cs="Verdana"/>
          <w:b/>
          <w:sz w:val="20"/>
          <w:szCs w:val="20"/>
        </w:rPr>
        <w:t xml:space="preserve">realizacją </w:t>
      </w:r>
      <w:r w:rsidRPr="000A72AC">
        <w:rPr>
          <w:rFonts w:ascii="Verdana" w:hAnsi="Verdana" w:cs="Calibri"/>
          <w:b/>
          <w:bCs/>
          <w:color w:val="000000"/>
          <w:sz w:val="20"/>
          <w:szCs w:val="20"/>
        </w:rPr>
        <w:t xml:space="preserve">robót budowlanych pn. </w:t>
      </w:r>
      <w:r w:rsidRPr="000A72AC">
        <w:rPr>
          <w:rFonts w:ascii="Verdana" w:hAnsi="Verdana"/>
          <w:b/>
          <w:sz w:val="20"/>
          <w:szCs w:val="20"/>
        </w:rPr>
        <w:t>„Utworzenie klubu dziecięcego w Krubinie w formule zaprojektuj i wybuduj</w:t>
      </w:r>
      <w:r w:rsidRPr="000A72AC">
        <w:rPr>
          <w:rFonts w:ascii="Verdana" w:hAnsi="Verdana"/>
          <w:b/>
          <w:bCs/>
          <w:sz w:val="20"/>
          <w:szCs w:val="20"/>
        </w:rPr>
        <w:t>”</w:t>
      </w:r>
      <w:r w:rsidRPr="000A72AC">
        <w:rPr>
          <w:rFonts w:ascii="Verdana" w:hAnsi="Verdana" w:cs="Calibri"/>
          <w:spacing w:val="-2"/>
          <w:sz w:val="20"/>
          <w:szCs w:val="20"/>
        </w:rPr>
        <w:t>.</w:t>
      </w:r>
    </w:p>
    <w:p w14:paraId="517429B4" w14:textId="77777777" w:rsidR="00624A27" w:rsidRPr="005F0F62" w:rsidRDefault="00624A27" w:rsidP="00624A27">
      <w:pPr>
        <w:jc w:val="both"/>
        <w:rPr>
          <w:rFonts w:ascii="Verdana" w:eastAsia="Calibri" w:hAnsi="Verdana" w:cs="Verdana"/>
          <w:b/>
          <w:sz w:val="20"/>
          <w:szCs w:val="20"/>
        </w:rPr>
      </w:pPr>
    </w:p>
    <w:p w14:paraId="7070C531" w14:textId="77777777" w:rsidR="00624A27" w:rsidRPr="000A72AC" w:rsidRDefault="00624A27" w:rsidP="00624A27">
      <w:pPr>
        <w:pStyle w:val="Akapitzlist"/>
        <w:numPr>
          <w:ilvl w:val="0"/>
          <w:numId w:val="43"/>
        </w:numPr>
        <w:spacing w:after="120" w:line="276" w:lineRule="auto"/>
        <w:contextualSpacing w:val="0"/>
        <w:jc w:val="both"/>
        <w:rPr>
          <w:rFonts w:ascii="Verdana" w:hAnsi="Verdana" w:cs="Calibri"/>
          <w:i/>
          <w:sz w:val="20"/>
          <w:szCs w:val="20"/>
        </w:rPr>
      </w:pPr>
      <w:r w:rsidRPr="000A72AC">
        <w:rPr>
          <w:rFonts w:ascii="Verdana" w:hAnsi="Verdana" w:cs="Calibri"/>
          <w:sz w:val="20"/>
          <w:szCs w:val="20"/>
        </w:rPr>
        <w:t>Do obowiązków Inspektora należy:</w:t>
      </w:r>
    </w:p>
    <w:p w14:paraId="3149CABC" w14:textId="77777777" w:rsidR="00624A27" w:rsidRDefault="00624A27" w:rsidP="00624A27">
      <w:pPr>
        <w:spacing w:after="100" w:line="276" w:lineRule="auto"/>
        <w:ind w:left="426" w:hanging="284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1)</w:t>
      </w:r>
      <w:r>
        <w:rPr>
          <w:rFonts w:ascii="Verdana" w:hAnsi="Verdana" w:cs="Calibri"/>
          <w:sz w:val="20"/>
          <w:szCs w:val="20"/>
        </w:rPr>
        <w:tab/>
        <w:t>reprezentowanie Zamawiającego na budowie poprzez sprawowanie kontroli, zgodności jej realizacji z projektem, przepisami oraz zasadami wiedzy technicznej;</w:t>
      </w:r>
    </w:p>
    <w:p w14:paraId="76F3515B" w14:textId="77777777" w:rsidR="00624A27" w:rsidRDefault="00624A27" w:rsidP="00624A27">
      <w:pPr>
        <w:spacing w:after="100" w:line="276" w:lineRule="auto"/>
        <w:ind w:left="426" w:hanging="284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2)</w:t>
      </w:r>
      <w:r>
        <w:rPr>
          <w:rFonts w:ascii="Verdana" w:hAnsi="Verdana" w:cs="Calibri"/>
          <w:sz w:val="20"/>
          <w:szCs w:val="20"/>
        </w:rPr>
        <w:tab/>
        <w:t>kontrola i weryfikacja przedstawionych przez Wykonawcę Robót Programów Zapewnienia Jakości, Harmonogramów Robót, Harmonogramów Płatności, Planów BIOZ, Kosztorysów;</w:t>
      </w:r>
    </w:p>
    <w:p w14:paraId="6F84FFB3" w14:textId="77777777" w:rsidR="00624A27" w:rsidRDefault="00624A27" w:rsidP="00624A27">
      <w:pPr>
        <w:spacing w:after="100" w:line="276" w:lineRule="auto"/>
        <w:ind w:left="426" w:hanging="284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3)</w:t>
      </w:r>
      <w:r>
        <w:rPr>
          <w:rFonts w:ascii="Verdana" w:hAnsi="Verdana" w:cs="Calibri"/>
          <w:sz w:val="20"/>
          <w:szCs w:val="20"/>
        </w:rPr>
        <w:tab/>
        <w:t>obecności na budowie minimum 3 razy w tygodniu podczas trwania robót budowlanych oraz na każde wezwanie Zamawiającego, a w sytuacjach awaryjnych w czasie nie dłuższym niż 4 godziny;</w:t>
      </w:r>
    </w:p>
    <w:p w14:paraId="5C5268BE" w14:textId="77777777" w:rsidR="00624A27" w:rsidRDefault="00624A27" w:rsidP="00624A27">
      <w:pPr>
        <w:tabs>
          <w:tab w:val="left" w:pos="426"/>
          <w:tab w:val="left" w:pos="567"/>
        </w:tabs>
        <w:spacing w:after="100" w:line="276" w:lineRule="auto"/>
        <w:ind w:left="426" w:hanging="284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4) sprawdzanie jakości wykonanych robót i wbudowanych wyrobów budowlanych, </w:t>
      </w:r>
      <w:r>
        <w:rPr>
          <w:rFonts w:ascii="Verdana" w:hAnsi="Verdana" w:cs="Calibri"/>
          <w:sz w:val="20"/>
          <w:szCs w:val="20"/>
        </w:rPr>
        <w:br/>
        <w:t xml:space="preserve">a w szczególności zapobieganie stosowaniu wyrobów budowlanych wadliwych </w:t>
      </w:r>
      <w:r>
        <w:rPr>
          <w:rFonts w:ascii="Verdana" w:hAnsi="Verdana" w:cs="Calibri"/>
          <w:sz w:val="20"/>
          <w:szCs w:val="20"/>
        </w:rPr>
        <w:br/>
        <w:t>i niedopuszczonych do stosowania w budownictwie;</w:t>
      </w:r>
    </w:p>
    <w:p w14:paraId="1885E2E4" w14:textId="62785C30" w:rsidR="00624A27" w:rsidRDefault="00624A27" w:rsidP="00624A27">
      <w:pPr>
        <w:spacing w:after="100" w:line="276" w:lineRule="auto"/>
        <w:ind w:left="426" w:hanging="284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noProof/>
          <w:sz w:val="20"/>
          <w:szCs w:val="20"/>
        </w:rPr>
        <w:lastRenderedPageBreak/>
        <w:drawing>
          <wp:inline distT="0" distB="0" distL="0" distR="0" wp14:anchorId="4FD4A3E8" wp14:editId="46FC91F6">
            <wp:extent cx="5755005" cy="883920"/>
            <wp:effectExtent l="0" t="0" r="0" b="0"/>
            <wp:docPr id="51969989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891E75" w14:textId="65EEE2F6" w:rsidR="00624A27" w:rsidRDefault="00624A27" w:rsidP="00624A27">
      <w:pPr>
        <w:spacing w:after="100" w:line="276" w:lineRule="auto"/>
        <w:ind w:left="426" w:hanging="284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5)</w:t>
      </w:r>
      <w:r>
        <w:rPr>
          <w:rFonts w:ascii="Verdana" w:hAnsi="Verdana" w:cs="Calibri"/>
          <w:sz w:val="20"/>
          <w:szCs w:val="20"/>
        </w:rPr>
        <w:tab/>
        <w:t xml:space="preserve">przeprowadzanie z Wykonawcą robót odbiorów przejściowych, częściowych i końcowych realizowanego zadania inwestycyjnego (przeprowadzanie odbiorów robót zanikających i ulegających zakryciu); </w:t>
      </w:r>
    </w:p>
    <w:p w14:paraId="07625BC1" w14:textId="77777777" w:rsidR="00624A27" w:rsidRPr="00343992" w:rsidRDefault="00624A27" w:rsidP="00624A27">
      <w:pPr>
        <w:spacing w:after="100" w:line="276" w:lineRule="auto"/>
        <w:ind w:left="426" w:hanging="284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6) </w:t>
      </w:r>
      <w:r w:rsidRPr="00343992">
        <w:rPr>
          <w:rFonts w:ascii="Verdana" w:hAnsi="Verdana" w:cs="Calibri"/>
          <w:sz w:val="20"/>
          <w:szCs w:val="20"/>
        </w:rPr>
        <w:t>organizacja i uczestnictwo w naradach technicznych i koordynacyjnych oraz sporządzanie stosownych protokołów w wersji papierowej i elektronicznej z tych narad,</w:t>
      </w:r>
    </w:p>
    <w:p w14:paraId="6366A825" w14:textId="77777777" w:rsidR="00624A27" w:rsidRDefault="00624A27" w:rsidP="00624A27">
      <w:pPr>
        <w:spacing w:after="10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7) sprawdzanie rozliczeń przedstawianych przez Wykonawców Robót, zorganizowanie odbiorów częściowych i końcowego oraz protokolarne przekazanie Zleceniodawcy zrealizowanego zakresu przedsięwzięcia;</w:t>
      </w:r>
    </w:p>
    <w:p w14:paraId="744D73A5" w14:textId="77777777" w:rsidR="00624A27" w:rsidRPr="005F0F62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003341">
        <w:rPr>
          <w:rFonts w:ascii="Verdana" w:hAnsi="Verdana"/>
          <w:sz w:val="20"/>
        </w:rPr>
        <w:t>8)</w:t>
      </w:r>
      <w:r>
        <w:t xml:space="preserve"> </w:t>
      </w:r>
      <w:r w:rsidRPr="005F0F62">
        <w:rPr>
          <w:rFonts w:ascii="Verdana" w:hAnsi="Verdana"/>
          <w:sz w:val="20"/>
          <w:szCs w:val="20"/>
        </w:rPr>
        <w:t xml:space="preserve">weryfikacja oraz analiza dla Zamawiającego dokumentacji oraz korespondencji opracowywanej przez Wykonawcę kontraktu biorącego udział w realizacji niniejszej inwestycji (w tym również dokumentacji technicznej); </w:t>
      </w:r>
    </w:p>
    <w:p w14:paraId="5A5A89D6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9)</w:t>
      </w:r>
      <w:r>
        <w:rPr>
          <w:rFonts w:ascii="Verdana" w:hAnsi="Verdana"/>
          <w:sz w:val="20"/>
          <w:szCs w:val="20"/>
        </w:rPr>
        <w:t xml:space="preserve"> </w:t>
      </w:r>
      <w:r w:rsidRPr="00726D80">
        <w:rPr>
          <w:rFonts w:ascii="Verdana" w:hAnsi="Verdana"/>
          <w:sz w:val="20"/>
          <w:szCs w:val="20"/>
        </w:rPr>
        <w:t>sprawdzanie i odbiór robót budowlanych ulegających zakryciu lub zanikających, uczestniczenie w próbach i odbiorach technicznych instalacji, urządzeń technicznych oraz przygotowanie i udział w czynnościach odbioru gotowych obiektów budowlanych;</w:t>
      </w:r>
    </w:p>
    <w:p w14:paraId="5E66AB2F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10)</w:t>
      </w:r>
      <w:r>
        <w:rPr>
          <w:rFonts w:ascii="Verdana" w:hAnsi="Verdana"/>
          <w:sz w:val="20"/>
          <w:szCs w:val="20"/>
        </w:rPr>
        <w:t xml:space="preserve"> </w:t>
      </w:r>
      <w:r w:rsidRPr="00726D80">
        <w:rPr>
          <w:rFonts w:ascii="Verdana" w:hAnsi="Verdana"/>
          <w:sz w:val="20"/>
          <w:szCs w:val="20"/>
        </w:rPr>
        <w:t>potwierdzanie faktycznie wykonanych robót oraz usunięcia wad, a także kontrolowanie rozliczeń budowy;</w:t>
      </w:r>
    </w:p>
    <w:p w14:paraId="23C21F1D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11) wydawanie kierownikowi budowy lub kierownikowi robót poleceń, potwierdzonych wpisem do dziennika budowy, dotyczących: usunięcia nieprawidłowości lub zagrożeń, wykonania prób lub badań i dowodów dopuszczenia do stosowania w budownictwie wyrobów budowlanych oraz urządzeń technicznych;</w:t>
      </w:r>
    </w:p>
    <w:p w14:paraId="69306ABB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 xml:space="preserve">12) żądanie od kierownika budowy lub kierownika robót dokonania poprawek bądź ponownego wykonania wadliwie wykonanych robót, a także wstrzymania dalszych robót budowlanych w przypadku, gdyby ich kontynuacja mogła wywołać zagrożenie bądź spowodować niedopuszczalną niezgodność z projektem lub pozwoleniem na budowę ochrony interesów Zamawiającego, oraz współdziałanie z nim i wszystkimi uczestnikami procesu inwestycyjnego, mając na względzie dotrzymanie postanowień umowy zawartej z Wykonawcą robót budowlanych; </w:t>
      </w:r>
    </w:p>
    <w:p w14:paraId="017B87EA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 xml:space="preserve">13) sporządzenie protokołu z przekazania placu budowy oraz udział w charakterze uczestnika w przekazaniu Wykonawcy robót budowlanych placu budowy; </w:t>
      </w:r>
    </w:p>
    <w:p w14:paraId="7B19D8C5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 xml:space="preserve">14) kontrola prawidłowości prowadzenia dziennika budowy i dokonywania w nim wpisów stwierdzających wszystkie okoliczności mające znaczenie dla właściwego przebiegu procesu budowlanego; </w:t>
      </w:r>
    </w:p>
    <w:p w14:paraId="299E09AF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 xml:space="preserve">15) wyjaśniania z projektantem wszelkich niejasności i wątpliwości związanych z dokumentacją projektową, dotyczącą nadzorowanych robót budowlanych; </w:t>
      </w:r>
    </w:p>
    <w:p w14:paraId="2EE65737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16) bieżącej współpracy z Zamawiającym w zakresie prawidłowej realizacji robót budowlanych, na każde żądanie Zamawiającego: udzielanie informacji ustnych i pisemnych o stanie realizacji robót, udostępnianie Zamawiającemu, wszelkich dokumentów związanych z realizacją umowy;</w:t>
      </w:r>
    </w:p>
    <w:p w14:paraId="55ACAE3F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17)  informowanie Zamawiającego o występujących utrudnieniach w realizacji robót oraz zaistniałych opóźnieniach i powodach tych opóźnień;</w:t>
      </w:r>
    </w:p>
    <w:p w14:paraId="039A12F1" w14:textId="77777777" w:rsidR="00624A27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EAFAF15" w14:textId="773148C1" w:rsidR="00624A27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lastRenderedPageBreak/>
        <w:drawing>
          <wp:inline distT="0" distB="0" distL="0" distR="0" wp14:anchorId="50E28B59" wp14:editId="2D177005">
            <wp:extent cx="5755005" cy="883920"/>
            <wp:effectExtent l="0" t="0" r="0" b="0"/>
            <wp:docPr id="376086818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A59BD9" w14:textId="48D56C7C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18) udzielanie informacji oraz wskazówek Wykonawcy robót budowlanych i Zamawiającemu dotyczących realizacji inwestycji;</w:t>
      </w:r>
    </w:p>
    <w:p w14:paraId="5858C26D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19) sprawdzenia faktur częściowych oraz faktury końcowej z dokumentami przedkładanymi przez Wykonawcę robót budowlanych – w terminie 3 dni od daty dostarczenia dokumentów, potwierdzania faktycznie wykonanego zakresu rzeczowego robót budowlanych, ich wartości jako podstawy do wypłaty wynagrodzenia Wykonawcy robót budowlanych;</w:t>
      </w:r>
    </w:p>
    <w:p w14:paraId="6027AD55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20) sprawdzenia operatu kolaudacyjnego zrealizowanej inwestycji, opracowanego przez Wykonawcę robót budowlanych i wydanie opinii o jego kompletności;</w:t>
      </w:r>
    </w:p>
    <w:p w14:paraId="6D3178A2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21) kontroli ilości i terminowości wykonania robót;</w:t>
      </w:r>
    </w:p>
    <w:p w14:paraId="1DEDC821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22) udziału w spotkaniach i naradach dotyczących realizacji robót oraz dokonywania przy udziale Zamawiającego czynności odbiorów przewidzianych w umowie z Wykonawcą. W ramach tych czynności Inspektor zobowiązuje się do:</w:t>
      </w:r>
    </w:p>
    <w:p w14:paraId="46235568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a)</w:t>
      </w:r>
      <w:r w:rsidRPr="00726D80">
        <w:rPr>
          <w:rFonts w:ascii="Verdana" w:hAnsi="Verdana"/>
          <w:sz w:val="20"/>
          <w:szCs w:val="20"/>
        </w:rPr>
        <w:tab/>
        <w:t>stwierdzania gotowości do odbioru;</w:t>
      </w:r>
    </w:p>
    <w:p w14:paraId="54905231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b)</w:t>
      </w:r>
      <w:r w:rsidRPr="00726D80">
        <w:rPr>
          <w:rFonts w:ascii="Verdana" w:hAnsi="Verdana"/>
          <w:sz w:val="20"/>
          <w:szCs w:val="20"/>
        </w:rPr>
        <w:tab/>
        <w:t>przeprowadzenia przy udziale Zamawiającego odbioru końcowego wraz z przekazaniem przedmiotu umowy Zamawiającemu;</w:t>
      </w:r>
    </w:p>
    <w:p w14:paraId="3FAE12B8" w14:textId="77777777" w:rsidR="00624A27" w:rsidRPr="00726D80" w:rsidRDefault="00624A27" w:rsidP="00624A27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26D80">
        <w:rPr>
          <w:rFonts w:ascii="Verdana" w:hAnsi="Verdana"/>
          <w:sz w:val="20"/>
          <w:szCs w:val="20"/>
        </w:rPr>
        <w:t>c)</w:t>
      </w:r>
      <w:r w:rsidRPr="00726D80">
        <w:rPr>
          <w:rFonts w:ascii="Verdana" w:hAnsi="Verdana"/>
          <w:sz w:val="20"/>
          <w:szCs w:val="20"/>
        </w:rPr>
        <w:tab/>
        <w:t>egzekwowania od Wykonawcy robót budowlanych i przekazania Zamawiającemu protokołu odbioru wraz z załącznikami oraz pełnej dokumentacji powykonawczej.</w:t>
      </w:r>
    </w:p>
    <w:p w14:paraId="1410EC6C" w14:textId="77777777" w:rsidR="00624A27" w:rsidRPr="000A72AC" w:rsidRDefault="00624A27" w:rsidP="00624A27">
      <w:pPr>
        <w:pStyle w:val="Akapitzlist"/>
        <w:numPr>
          <w:ilvl w:val="0"/>
          <w:numId w:val="43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0A72AC">
        <w:rPr>
          <w:rFonts w:ascii="Verdana" w:hAnsi="Verdana"/>
          <w:bCs/>
          <w:sz w:val="20"/>
          <w:szCs w:val="20"/>
        </w:rPr>
        <w:t>Wykonawcą robót budowlanych będzie firma:</w:t>
      </w:r>
      <w:r w:rsidRPr="000A72AC">
        <w:rPr>
          <w:rFonts w:ascii="Verdana" w:hAnsi="Verdana"/>
          <w:b/>
          <w:bCs/>
          <w:sz w:val="20"/>
          <w:szCs w:val="20"/>
        </w:rPr>
        <w:t xml:space="preserve"> ARCUS Technologie Sp. z o. o</w:t>
      </w:r>
      <w:r w:rsidRPr="000A72AC">
        <w:rPr>
          <w:rFonts w:ascii="Verdana" w:hAnsi="Verdana"/>
          <w:sz w:val="20"/>
          <w:szCs w:val="20"/>
        </w:rPr>
        <w:t>.</w:t>
      </w:r>
    </w:p>
    <w:p w14:paraId="3DA0D93D" w14:textId="04041C19" w:rsidR="00624A27" w:rsidRDefault="00624A27" w:rsidP="009F5CFE">
      <w:pPr>
        <w:pStyle w:val="Akapitzlist"/>
        <w:numPr>
          <w:ilvl w:val="0"/>
          <w:numId w:val="43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0A72AC">
        <w:rPr>
          <w:rFonts w:ascii="Verdana" w:hAnsi="Verdana"/>
          <w:sz w:val="20"/>
          <w:szCs w:val="20"/>
        </w:rPr>
        <w:t>Miejscem wykonywania usługi dotyczącej inwestycji, o której mowa w ust. 1 jest gmina Wieliszew, pow. legionowski, woj. mazowieckie.</w:t>
      </w:r>
    </w:p>
    <w:p w14:paraId="7266E2B7" w14:textId="77777777" w:rsidR="009F5CFE" w:rsidRPr="009F5CFE" w:rsidRDefault="009F5CFE" w:rsidP="009F5CFE">
      <w:pPr>
        <w:pStyle w:val="Akapitzlist"/>
        <w:spacing w:line="276" w:lineRule="auto"/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41710AD6" w14:textId="390B0EA6" w:rsidR="00624A27" w:rsidRPr="00726D80" w:rsidRDefault="00624A27" w:rsidP="00624A27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26D80">
        <w:rPr>
          <w:rFonts w:ascii="Verdana" w:hAnsi="Verdana"/>
          <w:b/>
          <w:bCs/>
          <w:sz w:val="20"/>
          <w:szCs w:val="20"/>
        </w:rPr>
        <w:t>§ 2.</w:t>
      </w:r>
    </w:p>
    <w:p w14:paraId="28B97A2D" w14:textId="77777777" w:rsidR="00624A27" w:rsidRPr="005C55EA" w:rsidRDefault="00624A27" w:rsidP="00624A27">
      <w:pPr>
        <w:pStyle w:val="Akapitzlist"/>
        <w:numPr>
          <w:ilvl w:val="0"/>
          <w:numId w:val="28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Strony ustalają przewidywany termin realizacji zamówienia</w:t>
      </w:r>
      <w:r>
        <w:rPr>
          <w:rFonts w:ascii="Verdana" w:hAnsi="Verdana"/>
          <w:sz w:val="20"/>
          <w:szCs w:val="20"/>
        </w:rPr>
        <w:t xml:space="preserve"> na dzień 30.06.2026 r.</w:t>
      </w:r>
      <w:r w:rsidRPr="005C55EA">
        <w:rPr>
          <w:rFonts w:ascii="Verdana" w:hAnsi="Verdana"/>
          <w:sz w:val="20"/>
          <w:szCs w:val="20"/>
        </w:rPr>
        <w:t>, z zastrzeżeniem ust. 2 i ust.3.</w:t>
      </w:r>
    </w:p>
    <w:p w14:paraId="6E90E04B" w14:textId="77777777" w:rsidR="00624A27" w:rsidRPr="005C55EA" w:rsidRDefault="00624A27" w:rsidP="00624A27">
      <w:pPr>
        <w:pStyle w:val="Akapitzlist"/>
        <w:numPr>
          <w:ilvl w:val="0"/>
          <w:numId w:val="28"/>
        </w:numPr>
        <w:spacing w:line="276" w:lineRule="auto"/>
        <w:contextualSpacing w:val="0"/>
        <w:jc w:val="both"/>
        <w:rPr>
          <w:rFonts w:ascii="Verdana" w:hAnsi="Verdana"/>
          <w:spacing w:val="-2"/>
          <w:sz w:val="20"/>
          <w:szCs w:val="20"/>
        </w:rPr>
      </w:pPr>
      <w:r w:rsidRPr="005C55EA">
        <w:rPr>
          <w:rFonts w:ascii="Verdana" w:hAnsi="Verdana"/>
          <w:spacing w:val="-2"/>
          <w:sz w:val="20"/>
          <w:szCs w:val="20"/>
        </w:rPr>
        <w:t>Inspektor pełnił będzie nadzór nad robotami budowlanymi od dnia podpisania umowy</w:t>
      </w:r>
      <w:r w:rsidRPr="005C55EA">
        <w:rPr>
          <w:rFonts w:ascii="Verdana" w:hAnsi="Verdana"/>
          <w:spacing w:val="-2"/>
          <w:sz w:val="20"/>
          <w:szCs w:val="20"/>
        </w:rPr>
        <w:br/>
        <w:t>do czasu zakończenia realizacji zadania określonego w §1 ust. 1 i 2, dokonania odbioru końcowego przez Zamawiającego, uzyskania decyzji na użytkowanie, całkowitego rozliczenia inwestycji oraz w okresie gwarancji, udzielonej przez Wykonawcę robót budowlanych.</w:t>
      </w:r>
    </w:p>
    <w:p w14:paraId="11C9005B" w14:textId="51DB95C7" w:rsidR="00624A27" w:rsidRDefault="00624A27" w:rsidP="009F5CFE">
      <w:pPr>
        <w:pStyle w:val="Akapitzlist"/>
        <w:numPr>
          <w:ilvl w:val="0"/>
          <w:numId w:val="28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Termin realizacji przedmiotu umowy ulega automatycznemu przedłużeniu w przypadku wydłużenia terminu realizacji robót budowlanych, nad którymi sprawowany jest nadzór inwestorski, co nie uprawnia Inspektora do dodatkowego wynagrodzenia. Powyższa zmiana nie wymaga aneksu do niniejszej umowy.</w:t>
      </w:r>
    </w:p>
    <w:p w14:paraId="5F688EC5" w14:textId="77777777" w:rsidR="009F5CFE" w:rsidRPr="009F5CFE" w:rsidRDefault="009F5CFE" w:rsidP="009F5CFE">
      <w:pPr>
        <w:pStyle w:val="Akapitzlist"/>
        <w:spacing w:line="276" w:lineRule="auto"/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027A971D" w14:textId="671F5BA1" w:rsidR="00624A27" w:rsidRPr="00726D80" w:rsidRDefault="00624A27" w:rsidP="00624A27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26D80">
        <w:rPr>
          <w:rFonts w:ascii="Verdana" w:hAnsi="Verdana"/>
          <w:b/>
          <w:bCs/>
          <w:sz w:val="20"/>
          <w:szCs w:val="20"/>
        </w:rPr>
        <w:t>§ 3.</w:t>
      </w:r>
    </w:p>
    <w:p w14:paraId="3403E3F1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W ramach czynności określonych w § 1 Inspektor występuje przed uczestnikami procesu inwestycyjnego w granicach, jakie są niezbędne do należytego pełnienia funkcji nadzoru i wypełniania obowiązków Inspektora.</w:t>
      </w:r>
    </w:p>
    <w:p w14:paraId="41614F4D" w14:textId="50C41C86" w:rsidR="00624A27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pacing w:val="-2"/>
          <w:sz w:val="20"/>
          <w:szCs w:val="20"/>
        </w:rPr>
      </w:pPr>
      <w:r w:rsidRPr="005C55EA">
        <w:rPr>
          <w:rFonts w:ascii="Verdana" w:hAnsi="Verdana"/>
          <w:spacing w:val="-2"/>
          <w:sz w:val="20"/>
          <w:szCs w:val="20"/>
        </w:rPr>
        <w:t>Inspektor zobowiązuje się do wykonania czynności wymienionych w § 1 z należytą starannością w oparciu o aktualne unormowania prawne wynikające z przepisów ustawy z dnia 7 lipca 1994 r. Prawo budowlane (Dz. U. z 202</w:t>
      </w:r>
      <w:r>
        <w:rPr>
          <w:rFonts w:ascii="Verdana" w:hAnsi="Verdana"/>
          <w:spacing w:val="-2"/>
          <w:sz w:val="20"/>
          <w:szCs w:val="20"/>
        </w:rPr>
        <w:t>6</w:t>
      </w:r>
      <w:r w:rsidRPr="005C55EA">
        <w:rPr>
          <w:rFonts w:ascii="Verdana" w:hAnsi="Verdana"/>
          <w:spacing w:val="-2"/>
          <w:sz w:val="20"/>
          <w:szCs w:val="20"/>
        </w:rPr>
        <w:t xml:space="preserve"> r., poz. </w:t>
      </w:r>
      <w:r>
        <w:rPr>
          <w:rFonts w:ascii="Verdana" w:hAnsi="Verdana"/>
          <w:spacing w:val="-2"/>
          <w:sz w:val="20"/>
          <w:szCs w:val="20"/>
        </w:rPr>
        <w:t>524</w:t>
      </w:r>
      <w:r w:rsidRPr="005C55EA">
        <w:rPr>
          <w:rFonts w:ascii="Verdana" w:hAnsi="Verdana"/>
          <w:spacing w:val="-2"/>
          <w:sz w:val="20"/>
          <w:szCs w:val="20"/>
        </w:rPr>
        <w:t>), zgodnie z obowiązującymi standardami, zasadami sztuki budowlanej oraz etyką zawodową.</w:t>
      </w:r>
    </w:p>
    <w:p w14:paraId="74954210" w14:textId="3782A30C" w:rsidR="00624A27" w:rsidRPr="00624A27" w:rsidRDefault="00624A27" w:rsidP="00624A27">
      <w:pPr>
        <w:pStyle w:val="Akapitzlist"/>
        <w:spacing w:line="276" w:lineRule="auto"/>
        <w:ind w:left="360"/>
        <w:contextualSpacing w:val="0"/>
        <w:jc w:val="both"/>
        <w:rPr>
          <w:rFonts w:ascii="Verdana" w:hAnsi="Verdana"/>
          <w:spacing w:val="-2"/>
          <w:sz w:val="20"/>
          <w:szCs w:val="20"/>
        </w:rPr>
      </w:pPr>
      <w:r>
        <w:rPr>
          <w:rFonts w:ascii="Verdana" w:hAnsi="Verdana"/>
          <w:noProof/>
          <w:spacing w:val="-2"/>
          <w:sz w:val="20"/>
          <w:szCs w:val="20"/>
        </w:rPr>
        <w:lastRenderedPageBreak/>
        <w:drawing>
          <wp:inline distT="0" distB="0" distL="0" distR="0" wp14:anchorId="56444378" wp14:editId="48F69A1A">
            <wp:extent cx="5755005" cy="883920"/>
            <wp:effectExtent l="0" t="0" r="0" b="0"/>
            <wp:docPr id="1448097939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6846B7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Inspektor nie może zaciągać w imieniu Zamawiającego żadnych zobowiązań mogących narazić Zamawiającego na straty materialne i finansowe.</w:t>
      </w:r>
    </w:p>
    <w:p w14:paraId="6E6DB6A4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Inspektor ponosi wobec Zamawiającego odpowiedzialność za wyrządzone szkody będące normalnym następstwem niewykonania lub nienależytego wykonania czynności objętych niniejszą umową.</w:t>
      </w:r>
    </w:p>
    <w:p w14:paraId="02049B75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Jeżeli w okresie realizacji robót budowlanych zajdzie konieczność wykonania robót dodatkowych nieprzewidzianych w umowie na wykonanie robót budowlanych, to Inspektor winien niezwłocznie zawiadomić o tym Zamawiającego celem podjęcia decyzji, co do ich zlecenia.</w:t>
      </w:r>
    </w:p>
    <w:p w14:paraId="05CC7DF2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Bez zgody Zamawiającego, Inspektor nie jest upoważniony do wydania Wykonawcy robót budowlanych polecenia wykonania robót dodatkowych.</w:t>
      </w:r>
    </w:p>
    <w:p w14:paraId="1108675D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 xml:space="preserve">Jeżeli w okresie realizacji robót zajdzie konieczność wykonania robót niezbędnych </w:t>
      </w:r>
      <w:r w:rsidRPr="005C55EA">
        <w:rPr>
          <w:rFonts w:ascii="Verdana" w:hAnsi="Verdana"/>
          <w:sz w:val="20"/>
          <w:szCs w:val="20"/>
        </w:rPr>
        <w:br/>
        <w:t>ze względu na bezpieczeństwo lub zabezpieczenie przed awarią, Zamawiający upoważnia Inspektora do udzielenia Wykonawcy robót budowl</w:t>
      </w:r>
      <w:r>
        <w:rPr>
          <w:rFonts w:ascii="Verdana" w:hAnsi="Verdana"/>
          <w:sz w:val="20"/>
          <w:szCs w:val="20"/>
        </w:rPr>
        <w:t>anych zlecenia na ich wykonanie.</w:t>
      </w:r>
    </w:p>
    <w:p w14:paraId="0A7218F8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Inspektor jest zobowiązany do przedstawienia Zamawiającemu swojej opinii w sprawie możliwości wprowadzania rozwiązań zamiennych, wnioskowanych przez Wykonawcę robót budowlanych. Bez osobnego upoważnienia Inspektor nie jest upoważniony do podejmowania decyzji w tych sprawach.</w:t>
      </w:r>
    </w:p>
    <w:p w14:paraId="5634A38B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Inspektor zobowiązuje się do posiadania przez cały okres realizacji umowy ważnego ubezpieczenia odpowiedzialności cywilnej w zakresie prowadzonej działalności zawodowej, obejmującego wszelkie czynności wykonywane na podstawie niniejszej umowy.</w:t>
      </w:r>
    </w:p>
    <w:p w14:paraId="3C72EB98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 xml:space="preserve">Suma ubezpieczenia nie może być niższa niż </w:t>
      </w:r>
      <w:r>
        <w:rPr>
          <w:rFonts w:ascii="Verdana" w:hAnsi="Verdana"/>
          <w:sz w:val="20"/>
          <w:szCs w:val="20"/>
        </w:rPr>
        <w:t xml:space="preserve">500 000,00 zł. </w:t>
      </w:r>
    </w:p>
    <w:p w14:paraId="1FC4EB28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Inspektor zobowiązany jest do przedłożenia Zamawiającemu kopii polisy ubezpieczeniowej przed rozpoczęciem wykonywania czynności oraz każdorazowo na jego żądanie.</w:t>
      </w:r>
    </w:p>
    <w:p w14:paraId="607E1534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Brak ważnego ubezpieczenia OC lub nieutrzymanie wymaganej sumy ubezpieczenia stanowi podstawę do wstrzymania realizacji umowy lub jej rozwiązania ze skutkiem natychmiastowym z winy Inspektora.</w:t>
      </w:r>
    </w:p>
    <w:p w14:paraId="60004428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Style w:val="Pogrubienie"/>
          <w:rFonts w:ascii="Verdana" w:hAnsi="Verdana"/>
          <w:sz w:val="20"/>
          <w:szCs w:val="20"/>
        </w:rPr>
      </w:pPr>
      <w:r w:rsidRPr="005C55EA">
        <w:rPr>
          <w:rStyle w:val="Pogrubienie"/>
          <w:rFonts w:ascii="Verdana" w:hAnsi="Verdana"/>
          <w:sz w:val="20"/>
          <w:szCs w:val="20"/>
        </w:rPr>
        <w:t>Inspektor zobowiąz</w:t>
      </w:r>
      <w:r>
        <w:rPr>
          <w:rStyle w:val="Pogrubienie"/>
          <w:rFonts w:ascii="Verdana" w:hAnsi="Verdana"/>
          <w:sz w:val="20"/>
          <w:szCs w:val="20"/>
        </w:rPr>
        <w:t>uje się do złożenia oświadczenia</w:t>
      </w:r>
      <w:r w:rsidRPr="005C55EA">
        <w:rPr>
          <w:rStyle w:val="Pogrubienie"/>
          <w:rFonts w:ascii="Verdana" w:hAnsi="Verdana"/>
          <w:sz w:val="20"/>
          <w:szCs w:val="20"/>
        </w:rPr>
        <w:t xml:space="preserve"> o bezstronności i braku konfliktu interesów.</w:t>
      </w:r>
    </w:p>
    <w:p w14:paraId="05438B53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Inspektor oświadcza, że nie jest powiązany kapitałowo ani osobowo z Wykonawcą robót budowlanych, w szczególności poprzez bezpośredni lub pośredni udział kapitałowy, pełnienie funkcji w organach zarządzających lub nadzorczych, pozostawanie w stosunku pracy, umowie cywilnoprawnej lub innym stosunku prawnym mogącym prowadzić do konfliktu interesów.</w:t>
      </w:r>
    </w:p>
    <w:p w14:paraId="0B44ABFF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Inspektor zobowiązuje się niezwłocznie poinformować Zamawiającego o powstaniu jakichkolwiek okoliczności mogących naruszyć bezstronność lub niezależność wykonywania obowiązków.</w:t>
      </w:r>
    </w:p>
    <w:p w14:paraId="64871BFE" w14:textId="77777777" w:rsidR="00624A27" w:rsidRPr="005C55EA" w:rsidRDefault="00624A27" w:rsidP="00624A27">
      <w:pPr>
        <w:pStyle w:val="Akapitzlist"/>
        <w:numPr>
          <w:ilvl w:val="0"/>
          <w:numId w:val="29"/>
        </w:numPr>
        <w:spacing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5C55EA">
        <w:rPr>
          <w:rFonts w:ascii="Verdana" w:hAnsi="Verdana"/>
          <w:sz w:val="20"/>
          <w:szCs w:val="20"/>
        </w:rPr>
        <w:t>Naruszenie niniejszego oświadczenia stanowi podstawę do rozwiązania umowy ze skutkiem natychmiastowym.</w:t>
      </w:r>
    </w:p>
    <w:p w14:paraId="2E49CE9E" w14:textId="77777777" w:rsidR="00624A27" w:rsidRDefault="00624A27" w:rsidP="00624A27">
      <w:pPr>
        <w:tabs>
          <w:tab w:val="num" w:pos="3338"/>
        </w:tabs>
        <w:suppressAutoHyphens/>
        <w:spacing w:line="276" w:lineRule="auto"/>
        <w:jc w:val="both"/>
      </w:pPr>
    </w:p>
    <w:p w14:paraId="280216BC" w14:textId="77777777" w:rsidR="00624A27" w:rsidRDefault="00624A27" w:rsidP="00624A27">
      <w:pPr>
        <w:tabs>
          <w:tab w:val="num" w:pos="3338"/>
        </w:tabs>
        <w:suppressAutoHyphens/>
        <w:spacing w:line="276" w:lineRule="auto"/>
        <w:jc w:val="both"/>
      </w:pPr>
    </w:p>
    <w:p w14:paraId="6DD2A37B" w14:textId="41A2271E" w:rsidR="00624A27" w:rsidRPr="00726D80" w:rsidRDefault="00624A27" w:rsidP="00624A27">
      <w:pPr>
        <w:tabs>
          <w:tab w:val="num" w:pos="3338"/>
        </w:tabs>
        <w:suppressAutoHyphens/>
        <w:spacing w:line="276" w:lineRule="auto"/>
        <w:jc w:val="both"/>
      </w:pPr>
      <w:r>
        <w:rPr>
          <w:noProof/>
        </w:rPr>
        <w:lastRenderedPageBreak/>
        <w:drawing>
          <wp:inline distT="0" distB="0" distL="0" distR="0" wp14:anchorId="26150BD9" wp14:editId="2101157D">
            <wp:extent cx="5755005" cy="883920"/>
            <wp:effectExtent l="0" t="0" r="0" b="0"/>
            <wp:docPr id="233155307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626A0B" w14:textId="7545B9A5" w:rsidR="00624A27" w:rsidRPr="00624A27" w:rsidRDefault="00624A27" w:rsidP="00624A27">
      <w:pPr>
        <w:autoSpaceDE w:val="0"/>
        <w:spacing w:after="120" w:line="276" w:lineRule="auto"/>
        <w:jc w:val="center"/>
        <w:rPr>
          <w:rFonts w:ascii="Verdana" w:hAnsi="Verdana" w:cs="Calibri"/>
          <w:b/>
          <w:b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>§ 4</w:t>
      </w:r>
    </w:p>
    <w:p w14:paraId="69F50443" w14:textId="02545C37" w:rsidR="00624A27" w:rsidRDefault="00624A27" w:rsidP="00624A27">
      <w:pPr>
        <w:widowControl w:val="0"/>
        <w:suppressAutoHyphens/>
        <w:autoSpaceDE w:val="0"/>
        <w:spacing w:line="276" w:lineRule="auto"/>
        <w:jc w:val="both"/>
        <w:rPr>
          <w:rFonts w:ascii="Verdana" w:hAnsi="Verdana" w:cs="Calibri"/>
          <w:sz w:val="20"/>
          <w:szCs w:val="20"/>
          <w:lang w:eastAsia="ar-SA"/>
        </w:rPr>
      </w:pPr>
      <w:r>
        <w:rPr>
          <w:rFonts w:ascii="Verdana" w:hAnsi="Verdana" w:cs="Calibri"/>
          <w:sz w:val="20"/>
          <w:szCs w:val="20"/>
          <w:lang w:eastAsia="ar-SA"/>
        </w:rPr>
        <w:t xml:space="preserve">1. Całkowite wynagrodzenie </w:t>
      </w:r>
      <w:r>
        <w:rPr>
          <w:rFonts w:ascii="Verdana" w:hAnsi="Verdana" w:cs="Calibri"/>
          <w:sz w:val="20"/>
          <w:szCs w:val="20"/>
        </w:rPr>
        <w:t>Inspektora</w:t>
      </w:r>
      <w:r>
        <w:rPr>
          <w:rFonts w:ascii="Verdana" w:hAnsi="Verdana" w:cs="Calibri"/>
          <w:sz w:val="20"/>
          <w:szCs w:val="20"/>
          <w:lang w:eastAsia="ar-SA"/>
        </w:rPr>
        <w:t>, zwane dalej wynagrodzeniem, za wykonanie przedmiotu umowy zgodnie ze złożoną ofertą wynosi: kwota brutto ……………… zł (słownie: ………………………………. złotych i …/100) przy uwzględnieniu 23% stawki podatku VAT, kwota netto wynosi ………………  zł (słownie: ……………………………….  zł i …/100),</w:t>
      </w:r>
    </w:p>
    <w:p w14:paraId="77B16B5C" w14:textId="77777777" w:rsidR="00624A27" w:rsidRDefault="00624A27" w:rsidP="00624A27">
      <w:pPr>
        <w:suppressAutoHyphens/>
        <w:autoSpaceDE w:val="0"/>
        <w:spacing w:line="276" w:lineRule="auto"/>
        <w:jc w:val="both"/>
        <w:rPr>
          <w:rFonts w:ascii="Verdana" w:hAnsi="Verdana" w:cs="Calibri"/>
          <w:sz w:val="20"/>
          <w:szCs w:val="20"/>
          <w:lang w:eastAsia="ar-SA"/>
        </w:rPr>
      </w:pPr>
      <w:r>
        <w:rPr>
          <w:rFonts w:ascii="Verdana" w:hAnsi="Verdana" w:cs="Calibri"/>
          <w:sz w:val="20"/>
          <w:szCs w:val="20"/>
          <w:lang w:eastAsia="ar-SA"/>
        </w:rPr>
        <w:t>2. Wynagrodzenie, o którym mowa w § 4 ust. 1, jest wynagrodzeniem ryczałtowym w rozumieniu art. 632 § 1 kodeksu cywilnego i winno uwzględniać wszelkie niezbędne koszty wykonania przedmiotu zamówienia.</w:t>
      </w:r>
    </w:p>
    <w:p w14:paraId="6C708D46" w14:textId="77777777" w:rsidR="00624A27" w:rsidRDefault="00624A27" w:rsidP="00624A27">
      <w:pPr>
        <w:tabs>
          <w:tab w:val="left" w:pos="284"/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3. Inspektor oświadcza, że jest czynnym podatnikiem VAT.</w:t>
      </w:r>
    </w:p>
    <w:p w14:paraId="34E8A327" w14:textId="77777777" w:rsidR="00624A27" w:rsidRDefault="00624A27" w:rsidP="00624A27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4. W sytuacji, gdy rachunek bankowy Inspektora, wskazany na Umowie, nie figuruje w wykazie podmiotów zarejestrowanych jako podatnicy VAT, o którym mowa w przepisach ustawy z dnia 11 marca 2004 r. o podatku od towarów i usług (</w:t>
      </w:r>
      <w:r w:rsidRPr="00393722">
        <w:rPr>
          <w:rFonts w:ascii="Verdana" w:hAnsi="Verdana" w:cs="Verdana"/>
          <w:sz w:val="20"/>
          <w:szCs w:val="20"/>
        </w:rPr>
        <w:t>Dz.U. z 202</w:t>
      </w:r>
      <w:r>
        <w:rPr>
          <w:rFonts w:ascii="Verdana" w:hAnsi="Verdana" w:cs="Verdana"/>
          <w:sz w:val="20"/>
          <w:szCs w:val="20"/>
        </w:rPr>
        <w:t>5</w:t>
      </w:r>
      <w:r w:rsidRPr="00393722">
        <w:rPr>
          <w:rFonts w:ascii="Verdana" w:hAnsi="Verdana" w:cs="Verdana"/>
          <w:sz w:val="20"/>
          <w:szCs w:val="20"/>
        </w:rPr>
        <w:t xml:space="preserve"> r. poz. </w:t>
      </w:r>
      <w:r>
        <w:rPr>
          <w:rFonts w:ascii="Verdana" w:hAnsi="Verdana" w:cs="Verdana"/>
          <w:sz w:val="20"/>
          <w:szCs w:val="20"/>
        </w:rPr>
        <w:t>775</w:t>
      </w:r>
      <w:r w:rsidRPr="00393722">
        <w:rPr>
          <w:rFonts w:ascii="Verdana" w:hAnsi="Verdana" w:cs="Verdana"/>
          <w:sz w:val="20"/>
          <w:szCs w:val="20"/>
        </w:rPr>
        <w:t xml:space="preserve"> </w:t>
      </w:r>
      <w:r w:rsidRPr="00393722">
        <w:rPr>
          <w:rFonts w:ascii="Verdana" w:hAnsi="Verdana" w:cs="Verdana"/>
          <w:bCs/>
          <w:sz w:val="20"/>
          <w:szCs w:val="20"/>
        </w:rPr>
        <w:t>z póź.zm.</w:t>
      </w:r>
      <w:r>
        <w:rPr>
          <w:rFonts w:ascii="Verdana" w:hAnsi="Verdana" w:cs="Calibri"/>
          <w:sz w:val="20"/>
          <w:szCs w:val="20"/>
        </w:rPr>
        <w:t>), zwanym dalej „Wykazem” (tzw. Biała lista podatników VAT), Zamawiający powiadamia właściwe organy podatkowe.</w:t>
      </w:r>
    </w:p>
    <w:p w14:paraId="5BC7D839" w14:textId="77777777" w:rsidR="00624A27" w:rsidRDefault="00624A27" w:rsidP="00624A27">
      <w:pPr>
        <w:suppressAutoHyphens/>
        <w:autoSpaceDE w:val="0"/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5. Nieujawnienie rachunku bankowego przez Inspektora w Wykazie stanowi nienależyte wykonanie umowy i rodzi odpowiedzialność odszkodowawczą Inspektora w stosunku do Zamawiającego za szkodę powstałą z tego tytułu.</w:t>
      </w:r>
    </w:p>
    <w:p w14:paraId="1CBEE05F" w14:textId="77777777" w:rsidR="00624A27" w:rsidRPr="0080299E" w:rsidRDefault="00624A27" w:rsidP="00624A27">
      <w:pPr>
        <w:suppressAutoHyphens/>
        <w:autoSpaceDE w:val="0"/>
        <w:spacing w:line="276" w:lineRule="auto"/>
        <w:jc w:val="both"/>
        <w:rPr>
          <w:rFonts w:ascii="Verdana" w:hAnsi="Verdana" w:cs="Calibri"/>
          <w:sz w:val="20"/>
          <w:szCs w:val="20"/>
        </w:rPr>
      </w:pPr>
      <w:r w:rsidRPr="002C6D2F">
        <w:rPr>
          <w:rFonts w:ascii="Verdana" w:hAnsi="Verdana" w:cs="Calibri"/>
          <w:sz w:val="20"/>
          <w:szCs w:val="20"/>
        </w:rPr>
        <w:t xml:space="preserve">6. </w:t>
      </w:r>
      <w:r>
        <w:rPr>
          <w:rStyle w:val="Domylnaczcionkaakapitu1"/>
          <w:rFonts w:ascii="Verdana" w:hAnsi="Verdana"/>
          <w:sz w:val="20"/>
          <w:szCs w:val="20"/>
        </w:rPr>
        <w:t>Rozliczenie</w:t>
      </w:r>
      <w:r w:rsidRPr="00871108">
        <w:rPr>
          <w:rStyle w:val="Domylnaczcionkaakapitu1"/>
          <w:rFonts w:ascii="Verdana" w:hAnsi="Verdana"/>
          <w:sz w:val="20"/>
          <w:szCs w:val="20"/>
        </w:rPr>
        <w:t xml:space="preserve"> za przedmiot umowy nastąpi fakturą końcową, wystawioną na podstawie pro</w:t>
      </w:r>
      <w:r>
        <w:rPr>
          <w:rStyle w:val="Domylnaczcionkaakapitu1"/>
          <w:rFonts w:ascii="Verdana" w:hAnsi="Verdana"/>
          <w:sz w:val="20"/>
          <w:szCs w:val="20"/>
        </w:rPr>
        <w:t>tokołu odbioru końcowego robót.</w:t>
      </w:r>
    </w:p>
    <w:p w14:paraId="61B251EF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bCs/>
          <w:sz w:val="20"/>
          <w:szCs w:val="20"/>
        </w:rPr>
      </w:pPr>
      <w:r>
        <w:rPr>
          <w:rFonts w:ascii="Verdana" w:hAnsi="Verdana" w:cs="Calibri"/>
          <w:bCs/>
          <w:sz w:val="20"/>
          <w:szCs w:val="20"/>
        </w:rPr>
        <w:t xml:space="preserve">8. Podstawą do wystawienia przez Inspektora faktury końcowej za wykonanie umowy będzie trójstronnie podpisany przez Zamawiającego, wykonawcę robót i Inspektora, bez uwag protokół odbioru wykonanych robót budowlanych, nad którymi nadzór był sprawowany. </w:t>
      </w:r>
    </w:p>
    <w:p w14:paraId="10FE2B39" w14:textId="77777777" w:rsidR="00624A27" w:rsidRDefault="00624A27" w:rsidP="00624A27">
      <w:pPr>
        <w:spacing w:after="100" w:line="276" w:lineRule="auto"/>
        <w:jc w:val="both"/>
        <w:rPr>
          <w:rFonts w:ascii="Verdana" w:hAnsi="Verdana" w:cs="Calibri"/>
          <w:bCs/>
          <w:sz w:val="20"/>
          <w:szCs w:val="20"/>
        </w:rPr>
      </w:pPr>
      <w:r>
        <w:rPr>
          <w:rFonts w:ascii="Verdana" w:hAnsi="Verdana" w:cs="Calibri"/>
          <w:bCs/>
          <w:sz w:val="20"/>
          <w:szCs w:val="20"/>
        </w:rPr>
        <w:t>9. Za opóźnienie w zapłacie należności wynikającej z faktury (rachunku) naliczane będą odsetki ustawowe.</w:t>
      </w:r>
    </w:p>
    <w:p w14:paraId="01CCE4AE" w14:textId="77777777" w:rsidR="00624A27" w:rsidRDefault="00624A27" w:rsidP="00624A27">
      <w:pPr>
        <w:spacing w:after="100" w:line="276" w:lineRule="auto"/>
        <w:jc w:val="both"/>
        <w:rPr>
          <w:rFonts w:ascii="Verdana" w:hAnsi="Verdana" w:cs="Calibri"/>
          <w:bCs/>
          <w:sz w:val="20"/>
          <w:szCs w:val="20"/>
        </w:rPr>
      </w:pPr>
      <w:r>
        <w:rPr>
          <w:rFonts w:ascii="Verdana" w:hAnsi="Verdana" w:cs="Calibri"/>
          <w:bCs/>
          <w:sz w:val="20"/>
          <w:szCs w:val="20"/>
        </w:rPr>
        <w:t>10. Wynagrodzenie Inspektora płatne będzie przelewem bankowym na numer konta …………………………………….</w:t>
      </w:r>
    </w:p>
    <w:p w14:paraId="2C6D98D1" w14:textId="77777777" w:rsidR="00624A27" w:rsidRDefault="00624A27" w:rsidP="00624A27">
      <w:pPr>
        <w:spacing w:after="100" w:line="276" w:lineRule="auto"/>
        <w:jc w:val="both"/>
        <w:rPr>
          <w:rFonts w:ascii="Verdana" w:hAnsi="Verdana" w:cs="Calibri"/>
          <w:bCs/>
          <w:sz w:val="20"/>
          <w:szCs w:val="20"/>
        </w:rPr>
      </w:pPr>
      <w:r>
        <w:rPr>
          <w:rFonts w:ascii="Verdana" w:hAnsi="Verdana" w:cs="Calibri"/>
          <w:bCs/>
          <w:sz w:val="20"/>
          <w:szCs w:val="20"/>
        </w:rPr>
        <w:t xml:space="preserve">11. Fakturę należy wysłać na: Gmina Wieliszew, ul. K. K. Baczyńskiego 1, 05-135 Wieliszew, NIP: 536-17-58-264, na fakturze należy uwzględnić zapis: numer umowy z dnia i nazwę zadania inwestycyjnego. </w:t>
      </w:r>
    </w:p>
    <w:p w14:paraId="038C46D9" w14:textId="77777777" w:rsidR="00624A27" w:rsidRDefault="00624A27" w:rsidP="00624A27">
      <w:pPr>
        <w:spacing w:after="100"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 w:cs="Calibri"/>
          <w:bCs/>
          <w:sz w:val="20"/>
          <w:szCs w:val="20"/>
        </w:rPr>
        <w:t xml:space="preserve">12. </w:t>
      </w:r>
      <w:r w:rsidRPr="00817BF1">
        <w:rPr>
          <w:rFonts w:ascii="Verdana" w:hAnsi="Verdana"/>
          <w:sz w:val="20"/>
        </w:rPr>
        <w:t xml:space="preserve">Zamówienie </w:t>
      </w:r>
      <w:r>
        <w:rPr>
          <w:rFonts w:ascii="Verdana" w:hAnsi="Verdana"/>
          <w:sz w:val="20"/>
        </w:rPr>
        <w:t>dofinansowane jest ze środków Programu rozwoju instytucji opieki nad dziećmi w wieku do lat 3 Aktywny Maluch 2022-2029.</w:t>
      </w:r>
    </w:p>
    <w:p w14:paraId="616AB4E8" w14:textId="77777777" w:rsidR="009F5CFE" w:rsidRDefault="009F5CFE" w:rsidP="00624A27">
      <w:pPr>
        <w:spacing w:after="100" w:line="276" w:lineRule="auto"/>
        <w:jc w:val="both"/>
        <w:rPr>
          <w:rFonts w:ascii="Verdana" w:hAnsi="Verdana" w:cs="Calibri"/>
          <w:sz w:val="20"/>
          <w:szCs w:val="20"/>
        </w:rPr>
      </w:pPr>
    </w:p>
    <w:p w14:paraId="45396444" w14:textId="7C2CDD6D" w:rsidR="00624A27" w:rsidRPr="00624A27" w:rsidRDefault="00624A27" w:rsidP="00624A27">
      <w:pPr>
        <w:spacing w:line="276" w:lineRule="auto"/>
        <w:jc w:val="center"/>
        <w:rPr>
          <w:rFonts w:ascii="Verdana" w:hAnsi="Verdana" w:cs="Calibri"/>
          <w:b/>
          <w:b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>§ 5.</w:t>
      </w:r>
    </w:p>
    <w:p w14:paraId="45C85C98" w14:textId="77777777" w:rsidR="00624A27" w:rsidRDefault="00624A27" w:rsidP="00624A27">
      <w:pPr>
        <w:widowControl w:val="0"/>
        <w:numPr>
          <w:ilvl w:val="0"/>
          <w:numId w:val="23"/>
        </w:numPr>
        <w:tabs>
          <w:tab w:val="num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W razie powstania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32950F88" w14:textId="77777777" w:rsidR="00624A27" w:rsidRDefault="00624A27" w:rsidP="00624A27">
      <w:pPr>
        <w:widowControl w:val="0"/>
        <w:numPr>
          <w:ilvl w:val="0"/>
          <w:numId w:val="23"/>
        </w:numPr>
        <w:tabs>
          <w:tab w:val="num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W przypadku, o którym mowa w ust. 1, Inspektor może żądać wyłącznie wynagrodzenia należnego z tytułu wykonania faktycznej części umowy.</w:t>
      </w:r>
    </w:p>
    <w:p w14:paraId="1B81A5DB" w14:textId="77777777" w:rsidR="00624A27" w:rsidRDefault="00624A27" w:rsidP="00624A27">
      <w:pPr>
        <w:widowControl w:val="0"/>
        <w:numPr>
          <w:ilvl w:val="0"/>
          <w:numId w:val="23"/>
        </w:numPr>
        <w:tabs>
          <w:tab w:val="num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Strony będą zwolnione z odpowiedzialności za niewypełnienie swoich zobowiązań, jeżeli okoliczności siły wyższej będą stanowiły przeszkodę w ich wypełnieniu.</w:t>
      </w:r>
    </w:p>
    <w:p w14:paraId="59E14F81" w14:textId="14D83993" w:rsidR="00624A27" w:rsidRDefault="00624A27" w:rsidP="00624A27">
      <w:pPr>
        <w:widowControl w:val="0"/>
        <w:suppressAutoHyphens/>
        <w:autoSpaceDE w:val="0"/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noProof/>
          <w:sz w:val="20"/>
          <w:szCs w:val="20"/>
        </w:rPr>
        <w:lastRenderedPageBreak/>
        <w:drawing>
          <wp:inline distT="0" distB="0" distL="0" distR="0" wp14:anchorId="3BA43F05" wp14:editId="16A00B25">
            <wp:extent cx="5755005" cy="883920"/>
            <wp:effectExtent l="0" t="0" r="0" b="0"/>
            <wp:docPr id="11222569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C4870B" w14:textId="77777777" w:rsidR="00624A27" w:rsidRDefault="00624A27" w:rsidP="00624A27">
      <w:pPr>
        <w:widowControl w:val="0"/>
        <w:numPr>
          <w:ilvl w:val="0"/>
          <w:numId w:val="23"/>
        </w:numPr>
        <w:tabs>
          <w:tab w:val="num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Strona może powołać się na okoliczność siły wyższej tylko wtedy, gdy poinformuje ona</w:t>
      </w:r>
      <w:r>
        <w:rPr>
          <w:rFonts w:ascii="Verdana" w:hAnsi="Verdana" w:cs="Calibri"/>
          <w:sz w:val="20"/>
          <w:szCs w:val="20"/>
        </w:rPr>
        <w:br/>
        <w:t>o tym pisemnie drugą stronę w ciągu 3 dni od powstania tych okoliczności.</w:t>
      </w:r>
    </w:p>
    <w:p w14:paraId="297D8B96" w14:textId="77777777" w:rsidR="00624A27" w:rsidRDefault="00624A27" w:rsidP="00624A27">
      <w:pPr>
        <w:widowControl w:val="0"/>
        <w:numPr>
          <w:ilvl w:val="0"/>
          <w:numId w:val="23"/>
        </w:numPr>
        <w:tabs>
          <w:tab w:val="num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Okoliczności siły wyższej muszą być udowodnione przez stronę, która się na nie powołuje.</w:t>
      </w:r>
    </w:p>
    <w:p w14:paraId="5060C41F" w14:textId="77777777" w:rsidR="00624A27" w:rsidRDefault="00624A27" w:rsidP="00624A27">
      <w:pPr>
        <w:autoSpaceDE w:val="0"/>
        <w:spacing w:after="100" w:line="276" w:lineRule="auto"/>
        <w:jc w:val="center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>§ 6.</w:t>
      </w:r>
    </w:p>
    <w:p w14:paraId="2B50AFCE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1. Zamawiający może naliczyć Inspektorowi kary umowne:</w:t>
      </w:r>
    </w:p>
    <w:p w14:paraId="517543CF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1) w przypadku stwierdzenia nieobecności Inspektora na placu budowy, zgodnie z warunkami, o których mowa w § 1 ust. 2 lub przy zaplanowanych czynnościach odbiorczych lub innych czynnościach wskazanych przez Zamawiającego, w wysokości 1% wynagrodzenia brutto opisanego w § 4 ust. 1 za każdą stwierdzoną nieobecność,</w:t>
      </w:r>
    </w:p>
    <w:p w14:paraId="1AB72B1A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2) niezachowania należytej staranności przy wykonywaniu obowiązków Inspektora lub nieprzestrzegania przewidzianych wymogów i procedur, w szczególności za naruszenie obowiązków opisanych w § 1 ust. 2 oraz § 2 ust. 2 i 3, wysokości 2% wynagrodzenia brutto opisanego w § 4 ust. 1 za każdy przypadek;</w:t>
      </w:r>
    </w:p>
    <w:p w14:paraId="7FFD422F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3) za każdy przypadek zwłoki w przystąpieniu do odbioru zgłoszonych robót w wysokości 2% wynagrodzenia brutto opisanego w § 4 ust. 1 za każdy rozpoczęty dzień zwłoki;</w:t>
      </w:r>
    </w:p>
    <w:p w14:paraId="31E0F8B1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4) w razie odstąpienia przez Zamawiającego lub Inspektora od umowy z przyczyn dotyczących Inspektora – w wysokości 10% wynagrodzenia brutto opisanego w § 4 ust. 1.</w:t>
      </w:r>
    </w:p>
    <w:p w14:paraId="1EB15C45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2. Zamawiający może rozwiązać umowę ze skutkiem natychmiastowym w razie co najmniej dwukrotnego naliczenia kary umownej opisanej w ust. 1. </w:t>
      </w:r>
    </w:p>
    <w:p w14:paraId="152D7EDD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3. Strony postanawiają, że należności z tytułu kar umownych będą w pierwszej kolejności potrącone z faktur wystawionych przez Inspektora, na co ten wyraża zgodę. </w:t>
      </w:r>
    </w:p>
    <w:p w14:paraId="0D6895D1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4. Zamawiający zastrzega sobie prawo dochodzenia odszkodowania innego niż kwoty określone w ust. 1 i 2 niniejszego paragrafu na zasadach ogólnych do wysokości rzeczywiście poniesionej szkody.</w:t>
      </w:r>
    </w:p>
    <w:p w14:paraId="004828E1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5. Jeżeli na skutek niewykonania lub nienależytego wykonania przedmiotu umowy przez Inspektora Nadzoru Zamawiający poniesie szkodę, Inspektor Nadzoru zobowiązuje się pokryć tę szkodę w pełnej wysokości a Inspektor wyraża na to zgodę. </w:t>
      </w:r>
    </w:p>
    <w:p w14:paraId="6B54EAD2" w14:textId="77777777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6. Łączna wartość naliczonych i egzekwowanych kar umownych nie może przekroczyć 30% łącznego wynagrodzenia ryczałtowego brutto, o którym mowa w § 4 ust. 1.</w:t>
      </w:r>
    </w:p>
    <w:p w14:paraId="1D51D8B1" w14:textId="26B4ABBB" w:rsidR="00624A27" w:rsidRDefault="00624A27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7. Zamawiający zastrzega sobie prawo potrącenia kar umownych z wynagrodzenia Wykonawcy na co Wykonawca wyraża zgodę.</w:t>
      </w:r>
    </w:p>
    <w:p w14:paraId="20CCFF46" w14:textId="77777777" w:rsidR="009F5CFE" w:rsidRPr="00343992" w:rsidRDefault="009F5CFE" w:rsidP="00624A27">
      <w:pPr>
        <w:spacing w:line="276" w:lineRule="auto"/>
        <w:jc w:val="both"/>
        <w:rPr>
          <w:rFonts w:ascii="Verdana" w:hAnsi="Verdana" w:cs="Calibri"/>
          <w:sz w:val="20"/>
          <w:szCs w:val="20"/>
        </w:rPr>
      </w:pPr>
    </w:p>
    <w:p w14:paraId="67F2C422" w14:textId="77777777" w:rsidR="00624A27" w:rsidRDefault="00624A27" w:rsidP="00624A27">
      <w:pPr>
        <w:spacing w:after="120" w:line="276" w:lineRule="auto"/>
        <w:jc w:val="center"/>
        <w:rPr>
          <w:rFonts w:ascii="Verdana" w:hAnsi="Verdana" w:cs="Calibri"/>
          <w:b/>
          <w:b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>§7</w:t>
      </w:r>
    </w:p>
    <w:p w14:paraId="675B3147" w14:textId="77777777" w:rsidR="00624A27" w:rsidRDefault="00624A27" w:rsidP="00624A27">
      <w:pPr>
        <w:spacing w:line="276" w:lineRule="auto"/>
        <w:jc w:val="both"/>
        <w:rPr>
          <w:rFonts w:ascii="Verdana" w:eastAsia="Calibri" w:hAnsi="Verdana" w:cs="Calibri"/>
          <w:sz w:val="20"/>
          <w:szCs w:val="20"/>
        </w:rPr>
      </w:pPr>
      <w:r>
        <w:rPr>
          <w:rFonts w:ascii="Verdana" w:eastAsia="Calibri" w:hAnsi="Verdana" w:cs="Calibri"/>
          <w:sz w:val="20"/>
          <w:szCs w:val="20"/>
        </w:rPr>
        <w:t>1. Zamawiający jest uprawniony do odstąpienia od umowy. Uprawnienie to nie wyłącza ani nie ogranicza prawa Zamawiającego do odstąpienia od umowy na podstawie ustawy.</w:t>
      </w:r>
    </w:p>
    <w:p w14:paraId="307E6455" w14:textId="77777777" w:rsidR="00624A27" w:rsidRPr="00E33DD1" w:rsidRDefault="00624A27" w:rsidP="00624A27">
      <w:pPr>
        <w:spacing w:line="276" w:lineRule="auto"/>
        <w:jc w:val="both"/>
        <w:rPr>
          <w:rFonts w:ascii="Verdana" w:eastAsia="Calibri" w:hAnsi="Verdana" w:cs="Calibri"/>
          <w:sz w:val="20"/>
          <w:szCs w:val="20"/>
        </w:rPr>
      </w:pPr>
      <w:r w:rsidRPr="00E33DD1">
        <w:rPr>
          <w:rFonts w:ascii="Verdana" w:eastAsia="Calibri" w:hAnsi="Verdana" w:cs="Calibri"/>
          <w:sz w:val="20"/>
          <w:szCs w:val="20"/>
        </w:rPr>
        <w:t xml:space="preserve">2. Zamawiający może w szczególności odstąpić od umowy w wypadku: </w:t>
      </w:r>
    </w:p>
    <w:p w14:paraId="7BDBEE29" w14:textId="77777777" w:rsidR="00624A27" w:rsidRPr="009F5CFE" w:rsidRDefault="00624A27" w:rsidP="00624A27">
      <w:pPr>
        <w:widowControl w:val="0"/>
        <w:numPr>
          <w:ilvl w:val="0"/>
          <w:numId w:val="25"/>
        </w:numPr>
        <w:tabs>
          <w:tab w:val="clear" w:pos="1440"/>
          <w:tab w:val="left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E33DD1">
        <w:rPr>
          <w:rFonts w:ascii="Verdana" w:eastAsia="Calibri" w:hAnsi="Verdana" w:cs="Calibri"/>
          <w:sz w:val="20"/>
          <w:szCs w:val="20"/>
        </w:rPr>
        <w:t xml:space="preserve">niewykonania przedmiotu umowy przez Inspektora w terminie, o którym mowa </w:t>
      </w:r>
      <w:r>
        <w:rPr>
          <w:rFonts w:ascii="Verdana" w:eastAsia="Calibri" w:hAnsi="Verdana" w:cs="Calibri"/>
          <w:sz w:val="20"/>
          <w:szCs w:val="20"/>
        </w:rPr>
        <w:t>w</w:t>
      </w:r>
      <w:r w:rsidRPr="00E33DD1">
        <w:rPr>
          <w:rFonts w:ascii="Verdana" w:eastAsia="Calibri" w:hAnsi="Verdana" w:cs="Calibri"/>
          <w:sz w:val="20"/>
          <w:szCs w:val="20"/>
        </w:rPr>
        <w:t xml:space="preserve"> § 2 ust.</w:t>
      </w:r>
      <w:r>
        <w:rPr>
          <w:rFonts w:ascii="Verdana" w:eastAsia="Calibri" w:hAnsi="Verdana" w:cs="Calibri"/>
          <w:sz w:val="20"/>
          <w:szCs w:val="20"/>
        </w:rPr>
        <w:t xml:space="preserve"> 1 i 2</w:t>
      </w:r>
      <w:r w:rsidRPr="00B010E8">
        <w:rPr>
          <w:rFonts w:ascii="Verdana" w:hAnsi="Verdana" w:cs="Calibri"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t xml:space="preserve">lub przerwał ich wykonywanie z przyczyn niezależnych od Zamawiającego na okres dłuższy niż 7 dni, </w:t>
      </w:r>
      <w:r w:rsidRPr="00B010E8">
        <w:rPr>
          <w:rFonts w:ascii="Verdana" w:eastAsia="Calibri" w:hAnsi="Verdana" w:cs="Calibri"/>
          <w:sz w:val="20"/>
          <w:szCs w:val="20"/>
        </w:rPr>
        <w:t>odstąpienie może nastąpić według wyboru Zamawiającego w całości bądź w części;</w:t>
      </w:r>
    </w:p>
    <w:p w14:paraId="3C01BA54" w14:textId="77777777" w:rsidR="009F5CFE" w:rsidRPr="009F5CFE" w:rsidRDefault="009F5CFE" w:rsidP="00624A27">
      <w:pPr>
        <w:widowControl w:val="0"/>
        <w:numPr>
          <w:ilvl w:val="0"/>
          <w:numId w:val="25"/>
        </w:numPr>
        <w:tabs>
          <w:tab w:val="clear" w:pos="1440"/>
          <w:tab w:val="left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</w:p>
    <w:p w14:paraId="00A67111" w14:textId="48ECA240" w:rsidR="009F5CFE" w:rsidRPr="001C48CC" w:rsidRDefault="009F5CFE" w:rsidP="009F5CFE">
      <w:pPr>
        <w:widowControl w:val="0"/>
        <w:tabs>
          <w:tab w:val="left" w:pos="284"/>
        </w:tabs>
        <w:suppressAutoHyphens/>
        <w:autoSpaceDE w:val="0"/>
        <w:spacing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noProof/>
          <w:sz w:val="20"/>
          <w:szCs w:val="20"/>
        </w:rPr>
        <w:lastRenderedPageBreak/>
        <w:drawing>
          <wp:inline distT="0" distB="0" distL="0" distR="0" wp14:anchorId="0F239C5B" wp14:editId="421F6182">
            <wp:extent cx="5755005" cy="883920"/>
            <wp:effectExtent l="0" t="0" r="0" b="0"/>
            <wp:docPr id="76383576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4CA091" w14:textId="6E6D293A" w:rsidR="00624A27" w:rsidRPr="009F5CFE" w:rsidRDefault="00624A27" w:rsidP="009F5CFE">
      <w:pPr>
        <w:widowControl w:val="0"/>
        <w:numPr>
          <w:ilvl w:val="0"/>
          <w:numId w:val="25"/>
        </w:numPr>
        <w:tabs>
          <w:tab w:val="clear" w:pos="1440"/>
          <w:tab w:val="left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1C48CC">
        <w:rPr>
          <w:rFonts w:ascii="Verdana" w:eastAsia="Calibri" w:hAnsi="Verdana" w:cs="Calibri"/>
          <w:sz w:val="20"/>
          <w:szCs w:val="20"/>
        </w:rPr>
        <w:t xml:space="preserve">w wypadku niewykonywania lub wykonywania wadliwie czynności wskazanych w § </w:t>
      </w:r>
      <w:r>
        <w:rPr>
          <w:rFonts w:ascii="Verdana" w:eastAsia="Calibri" w:hAnsi="Verdana" w:cs="Calibri"/>
          <w:sz w:val="20"/>
          <w:szCs w:val="20"/>
        </w:rPr>
        <w:t>1</w:t>
      </w:r>
      <w:r w:rsidRPr="001C48CC">
        <w:rPr>
          <w:rFonts w:ascii="Verdana" w:eastAsia="Calibri" w:hAnsi="Verdana" w:cs="Calibri"/>
          <w:sz w:val="20"/>
          <w:szCs w:val="20"/>
        </w:rPr>
        <w:t xml:space="preserve"> ust </w:t>
      </w:r>
      <w:r>
        <w:rPr>
          <w:rFonts w:ascii="Verdana" w:eastAsia="Calibri" w:hAnsi="Verdana" w:cs="Calibri"/>
          <w:sz w:val="20"/>
          <w:szCs w:val="20"/>
        </w:rPr>
        <w:t>2</w:t>
      </w:r>
      <w:r w:rsidRPr="001C48CC">
        <w:rPr>
          <w:rFonts w:ascii="Verdana" w:eastAsia="Calibri" w:hAnsi="Verdana" w:cs="Calibri"/>
          <w:sz w:val="20"/>
          <w:szCs w:val="20"/>
        </w:rPr>
        <w:t>, pomimo wezwania Zamawiającego do prawidłowego, zgodnego z umową ich</w:t>
      </w:r>
      <w:r w:rsidR="009F5CFE">
        <w:rPr>
          <w:rFonts w:ascii="Verdana" w:eastAsia="Calibri" w:hAnsi="Verdana" w:cs="Calibri"/>
          <w:sz w:val="20"/>
          <w:szCs w:val="20"/>
        </w:rPr>
        <w:t xml:space="preserve"> </w:t>
      </w:r>
      <w:r w:rsidRPr="009F5CFE">
        <w:rPr>
          <w:rFonts w:ascii="Verdana" w:eastAsia="Calibri" w:hAnsi="Verdana" w:cs="Calibri"/>
          <w:sz w:val="20"/>
          <w:szCs w:val="20"/>
        </w:rPr>
        <w:t>wykonania;</w:t>
      </w:r>
    </w:p>
    <w:p w14:paraId="79B8B64F" w14:textId="77777777" w:rsidR="00624A27" w:rsidRPr="001C48CC" w:rsidRDefault="00624A27" w:rsidP="00624A27">
      <w:pPr>
        <w:widowControl w:val="0"/>
        <w:numPr>
          <w:ilvl w:val="0"/>
          <w:numId w:val="25"/>
        </w:numPr>
        <w:tabs>
          <w:tab w:val="clear" w:pos="1440"/>
          <w:tab w:val="left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1C48CC">
        <w:rPr>
          <w:rFonts w:ascii="Verdana" w:eastAsia="Calibri" w:hAnsi="Verdana" w:cs="Calibri"/>
          <w:sz w:val="20"/>
          <w:szCs w:val="20"/>
        </w:rPr>
        <w:t xml:space="preserve"> jeżeli suma naliczonych kar umownych osiągnie 10% wynagrodzenia brutto, określonego w § 4 ust. 1 umowy;</w:t>
      </w:r>
    </w:p>
    <w:p w14:paraId="3E36FA86" w14:textId="77777777" w:rsidR="00624A27" w:rsidRDefault="00624A27" w:rsidP="00624A27">
      <w:pPr>
        <w:widowControl w:val="0"/>
        <w:numPr>
          <w:ilvl w:val="0"/>
          <w:numId w:val="25"/>
        </w:numPr>
        <w:tabs>
          <w:tab w:val="clear" w:pos="1440"/>
          <w:tab w:val="left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1C48CC">
        <w:rPr>
          <w:rFonts w:ascii="Verdana" w:hAnsi="Verdana" w:cs="Calibri"/>
          <w:sz w:val="20"/>
          <w:szCs w:val="20"/>
        </w:rPr>
        <w:t>jeżeli Inspektor wykonuje swoje obowiązki w sposób niezgodny z umową lub bez zachowania wymaganej staranności</w:t>
      </w:r>
      <w:r>
        <w:rPr>
          <w:rFonts w:ascii="Verdana" w:hAnsi="Verdana" w:cs="Calibri"/>
          <w:sz w:val="20"/>
          <w:szCs w:val="20"/>
        </w:rPr>
        <w:t>;</w:t>
      </w:r>
    </w:p>
    <w:p w14:paraId="5E35AA0A" w14:textId="77777777" w:rsidR="00624A27" w:rsidRPr="001C48CC" w:rsidRDefault="00624A27" w:rsidP="00624A27">
      <w:pPr>
        <w:widowControl w:val="0"/>
        <w:numPr>
          <w:ilvl w:val="0"/>
          <w:numId w:val="25"/>
        </w:numPr>
        <w:tabs>
          <w:tab w:val="clear" w:pos="1440"/>
          <w:tab w:val="left" w:pos="284"/>
        </w:tabs>
        <w:suppressAutoHyphens/>
        <w:autoSpaceDE w:val="0"/>
        <w:spacing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1C48CC">
        <w:rPr>
          <w:rFonts w:ascii="Verdana" w:eastAsia="Calibri" w:hAnsi="Verdana" w:cs="Calibri"/>
          <w:sz w:val="20"/>
          <w:szCs w:val="20"/>
        </w:rPr>
        <w:t>zaistnienia istotnej zmiany okoliczności powodującej, że wykonanie umowy nie leży w interesie publicznym, czego nie można było przewidzieć w chwili zawarcia umowy lub dalsze wykonywanie umowy może zagrozić istotnemu interesowi bezpieczeństwa państwa lub bezpieczeństwu publicznemu; w takim wypadku Inspektor może żądać wyłącznie wynagrodzenia należnego z tytułu wykonania faktycznej części umowy.</w:t>
      </w:r>
    </w:p>
    <w:p w14:paraId="4BC926C9" w14:textId="77777777" w:rsidR="00624A27" w:rsidRDefault="00624A27" w:rsidP="00624A27">
      <w:pPr>
        <w:spacing w:line="276" w:lineRule="auto"/>
        <w:jc w:val="both"/>
        <w:rPr>
          <w:rFonts w:ascii="Verdana" w:eastAsia="Calibri" w:hAnsi="Verdana" w:cs="Calibri"/>
          <w:sz w:val="20"/>
          <w:szCs w:val="20"/>
        </w:rPr>
      </w:pPr>
      <w:r>
        <w:rPr>
          <w:rFonts w:ascii="Verdana" w:eastAsia="Calibri" w:hAnsi="Verdana" w:cs="Calibri"/>
          <w:sz w:val="20"/>
          <w:szCs w:val="20"/>
        </w:rPr>
        <w:t>3. Prawo odstąpienia od umowy w przypadkach wskazanych w ustępie 2. wykonuje się poprzez złożenie pisemnego oświadczenia o odstąpieniu od umowy w terminie 30 dni od daty powzięcia informacji o okoliczności uprawniającej do skorzystania z prawa do odstąpienia, chyba że przepisy prawa stanowią inaczej.</w:t>
      </w:r>
    </w:p>
    <w:p w14:paraId="7EE1CF19" w14:textId="77777777" w:rsidR="00624A27" w:rsidRDefault="00624A27" w:rsidP="00624A27">
      <w:pPr>
        <w:spacing w:line="276" w:lineRule="auto"/>
        <w:jc w:val="both"/>
        <w:rPr>
          <w:rFonts w:ascii="Verdana" w:eastAsia="Calibri" w:hAnsi="Verdana" w:cs="Calibri"/>
          <w:b/>
          <w:bCs/>
          <w:sz w:val="20"/>
          <w:szCs w:val="20"/>
        </w:rPr>
      </w:pPr>
      <w:r>
        <w:rPr>
          <w:rFonts w:ascii="Verdana" w:eastAsia="Calibri" w:hAnsi="Verdana" w:cs="Calibri"/>
          <w:sz w:val="20"/>
          <w:szCs w:val="20"/>
        </w:rPr>
        <w:t>4. W wypadku odstąpienia od umowy aktualne pozostają obowiązki Inspektora do zapłaty kar umownych oraz odszkodowań z tytułu nieprawidłowego wykonania lub niewykonania umowy, w tym zwrotu kosztów wykonania zastępczego</w:t>
      </w:r>
      <w:r>
        <w:rPr>
          <w:rFonts w:ascii="Verdana" w:eastAsia="Calibri" w:hAnsi="Verdana" w:cs="Calibri"/>
          <w:b/>
          <w:bCs/>
          <w:sz w:val="20"/>
          <w:szCs w:val="20"/>
        </w:rPr>
        <w:t>.</w:t>
      </w:r>
    </w:p>
    <w:p w14:paraId="37D2E95E" w14:textId="77777777" w:rsidR="00624A27" w:rsidRDefault="00624A27" w:rsidP="00624A27">
      <w:pPr>
        <w:autoSpaceDE w:val="0"/>
        <w:spacing w:line="276" w:lineRule="auto"/>
        <w:jc w:val="center"/>
        <w:rPr>
          <w:rFonts w:ascii="Verdana" w:hAnsi="Verdana" w:cs="Calibri"/>
          <w:b/>
          <w:bCs/>
          <w:sz w:val="20"/>
          <w:szCs w:val="20"/>
        </w:rPr>
      </w:pPr>
    </w:p>
    <w:p w14:paraId="314F9B95" w14:textId="77777777" w:rsidR="00624A27" w:rsidRDefault="00624A27" w:rsidP="00624A27">
      <w:pPr>
        <w:autoSpaceDE w:val="0"/>
        <w:spacing w:after="120" w:line="276" w:lineRule="auto"/>
        <w:jc w:val="center"/>
        <w:rPr>
          <w:rFonts w:ascii="Verdana" w:hAnsi="Verdana" w:cs="Calibri"/>
          <w:b/>
          <w:b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>§ 8</w:t>
      </w:r>
    </w:p>
    <w:p w14:paraId="56107433" w14:textId="77777777" w:rsidR="00624A27" w:rsidRDefault="00624A27" w:rsidP="00624A27">
      <w:pPr>
        <w:widowControl w:val="0"/>
        <w:numPr>
          <w:ilvl w:val="0"/>
          <w:numId w:val="24"/>
        </w:numPr>
        <w:tabs>
          <w:tab w:val="num" w:pos="284"/>
        </w:tabs>
        <w:suppressAutoHyphens/>
        <w:autoSpaceDE w:val="0"/>
        <w:spacing w:after="120"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W sprawach, które nie zostały uregulowane niniejszą umową, mają zastosowanie w szczególności przepisy Kodeksu cywilnego oraz ustawy z dnia 7 lipca 1994 r. Prawo budowlane.</w:t>
      </w:r>
    </w:p>
    <w:p w14:paraId="5046B6E5" w14:textId="77777777" w:rsidR="00624A27" w:rsidRDefault="00624A27" w:rsidP="00624A27">
      <w:pPr>
        <w:widowControl w:val="0"/>
        <w:numPr>
          <w:ilvl w:val="0"/>
          <w:numId w:val="24"/>
        </w:numPr>
        <w:tabs>
          <w:tab w:val="num" w:pos="284"/>
        </w:tabs>
        <w:suppressAutoHyphens/>
        <w:autoSpaceDE w:val="0"/>
        <w:spacing w:after="120"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Wszelkie zmiany i uzupełnienia do zawartej umowy strony będą wprowadzać w formie aneksu do umowy z zachowaniem formy pisemnej pod rygorem nieważności. </w:t>
      </w:r>
    </w:p>
    <w:p w14:paraId="43E35E63" w14:textId="77777777" w:rsidR="00624A27" w:rsidRDefault="00624A27" w:rsidP="00624A27">
      <w:pPr>
        <w:widowControl w:val="0"/>
        <w:numPr>
          <w:ilvl w:val="0"/>
          <w:numId w:val="24"/>
        </w:numPr>
        <w:tabs>
          <w:tab w:val="num" w:pos="284"/>
        </w:tabs>
        <w:suppressAutoHyphens/>
        <w:autoSpaceDE w:val="0"/>
        <w:spacing w:after="120" w:line="276" w:lineRule="auto"/>
        <w:ind w:left="0" w:firstLine="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Ewentualne spory wynikłe na tle realizacji niniejszej umowy będą rozstrzygane przez Sąd Powszechny, właściwy miejscowo dla Zamawiającego.</w:t>
      </w:r>
    </w:p>
    <w:p w14:paraId="04A8C4B9" w14:textId="77777777" w:rsidR="00624A27" w:rsidRPr="002A15BD" w:rsidRDefault="00624A27" w:rsidP="00624A27">
      <w:pPr>
        <w:widowControl w:val="0"/>
        <w:suppressAutoHyphens/>
        <w:autoSpaceDE w:val="0"/>
        <w:spacing w:line="276" w:lineRule="auto"/>
        <w:jc w:val="both"/>
        <w:rPr>
          <w:rFonts w:ascii="Verdana" w:hAnsi="Verdana" w:cs="Calibri"/>
          <w:sz w:val="6"/>
          <w:szCs w:val="6"/>
        </w:rPr>
      </w:pPr>
    </w:p>
    <w:p w14:paraId="598FAEFE" w14:textId="77777777" w:rsidR="00624A27" w:rsidRDefault="00624A27" w:rsidP="00624A27">
      <w:pPr>
        <w:autoSpaceDE w:val="0"/>
        <w:spacing w:after="120" w:line="276" w:lineRule="auto"/>
        <w:jc w:val="center"/>
        <w:rPr>
          <w:rFonts w:ascii="Verdana" w:hAnsi="Verdana" w:cs="Calibri"/>
          <w:b/>
          <w:bCs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>§ 9</w:t>
      </w:r>
    </w:p>
    <w:p w14:paraId="7839328B" w14:textId="77777777" w:rsidR="00624A27" w:rsidRDefault="00624A27" w:rsidP="00624A27">
      <w:pPr>
        <w:suppressAutoHyphens/>
        <w:spacing w:after="120" w:line="276" w:lineRule="auto"/>
        <w:jc w:val="both"/>
        <w:rPr>
          <w:rFonts w:ascii="Verdana" w:hAnsi="Verdana" w:cs="Calibri"/>
          <w:sz w:val="20"/>
          <w:szCs w:val="20"/>
          <w:lang w:eastAsia="ar-SA"/>
        </w:rPr>
      </w:pPr>
      <w:r>
        <w:rPr>
          <w:rFonts w:ascii="Verdana" w:hAnsi="Verdana" w:cs="Calibri"/>
          <w:sz w:val="20"/>
          <w:szCs w:val="20"/>
          <w:lang w:eastAsia="ar-SA"/>
        </w:rPr>
        <w:t>Umowę sporządzono w dwóch jednobrzmiących egzemplarzach, po jednym egzemplarzu</w:t>
      </w:r>
      <w:r>
        <w:rPr>
          <w:rFonts w:ascii="Verdana" w:hAnsi="Verdana" w:cs="Calibri"/>
          <w:sz w:val="20"/>
          <w:szCs w:val="20"/>
          <w:lang w:eastAsia="ar-SA"/>
        </w:rPr>
        <w:br/>
        <w:t>dla każdej ze stron.</w:t>
      </w:r>
    </w:p>
    <w:p w14:paraId="4554EA65" w14:textId="77777777" w:rsidR="00624A27" w:rsidRDefault="00624A27" w:rsidP="00624A27">
      <w:pPr>
        <w:widowControl w:val="0"/>
        <w:spacing w:after="120" w:line="276" w:lineRule="auto"/>
        <w:rPr>
          <w:rFonts w:ascii="Verdana" w:hAnsi="Verdana" w:cs="Calibri"/>
          <w:b/>
          <w:bCs/>
          <w:i/>
          <w:color w:val="000000"/>
          <w:sz w:val="20"/>
          <w:szCs w:val="20"/>
        </w:rPr>
      </w:pPr>
    </w:p>
    <w:p w14:paraId="65B0EDBF" w14:textId="77777777" w:rsidR="00624A27" w:rsidRDefault="00624A27" w:rsidP="00624A27">
      <w:pPr>
        <w:widowControl w:val="0"/>
        <w:spacing w:after="120" w:line="276" w:lineRule="auto"/>
        <w:jc w:val="center"/>
        <w:rPr>
          <w:rFonts w:ascii="Verdana" w:hAnsi="Verdana" w:cs="Calibri"/>
          <w:b/>
          <w:bCs/>
          <w:i/>
          <w:color w:val="000000"/>
          <w:sz w:val="20"/>
          <w:szCs w:val="20"/>
        </w:rPr>
      </w:pPr>
    </w:p>
    <w:p w14:paraId="4F9D960C" w14:textId="77777777" w:rsidR="00624A27" w:rsidRDefault="00624A27" w:rsidP="00624A27">
      <w:pPr>
        <w:widowControl w:val="0"/>
        <w:spacing w:after="120" w:line="276" w:lineRule="auto"/>
        <w:jc w:val="center"/>
        <w:rPr>
          <w:rFonts w:ascii="Verdana" w:hAnsi="Verdana" w:cs="Calibri"/>
          <w:iCs/>
          <w:sz w:val="20"/>
          <w:szCs w:val="20"/>
        </w:rPr>
      </w:pPr>
      <w:r>
        <w:rPr>
          <w:rFonts w:ascii="Verdana" w:hAnsi="Verdana" w:cs="Calibri"/>
          <w:b/>
          <w:bCs/>
          <w:iCs/>
          <w:color w:val="000000"/>
          <w:sz w:val="20"/>
          <w:szCs w:val="20"/>
        </w:rPr>
        <w:t>ZAMAWIAJĄCY:</w:t>
      </w:r>
      <w:r>
        <w:rPr>
          <w:rFonts w:ascii="Verdana" w:hAnsi="Verdana" w:cs="Calibri"/>
          <w:b/>
          <w:bCs/>
          <w:iCs/>
          <w:color w:val="000000"/>
          <w:sz w:val="20"/>
          <w:szCs w:val="20"/>
        </w:rPr>
        <w:tab/>
      </w:r>
      <w:r>
        <w:rPr>
          <w:rFonts w:ascii="Verdana" w:hAnsi="Verdana" w:cs="Calibri"/>
          <w:b/>
          <w:bCs/>
          <w:iCs/>
          <w:color w:val="000000"/>
          <w:sz w:val="20"/>
          <w:szCs w:val="20"/>
        </w:rPr>
        <w:tab/>
      </w:r>
      <w:r>
        <w:rPr>
          <w:rFonts w:ascii="Verdana" w:hAnsi="Verdana" w:cs="Calibri"/>
          <w:b/>
          <w:bCs/>
          <w:iCs/>
          <w:color w:val="000000"/>
          <w:sz w:val="20"/>
          <w:szCs w:val="20"/>
        </w:rPr>
        <w:tab/>
      </w:r>
      <w:r>
        <w:rPr>
          <w:rFonts w:ascii="Verdana" w:hAnsi="Verdana" w:cs="Calibri"/>
          <w:b/>
          <w:bCs/>
          <w:iCs/>
          <w:color w:val="000000"/>
          <w:sz w:val="20"/>
          <w:szCs w:val="20"/>
        </w:rPr>
        <w:tab/>
      </w:r>
      <w:r>
        <w:rPr>
          <w:rFonts w:ascii="Verdana" w:hAnsi="Verdana" w:cs="Calibri"/>
          <w:b/>
          <w:bCs/>
          <w:iCs/>
          <w:color w:val="000000"/>
          <w:sz w:val="20"/>
          <w:szCs w:val="20"/>
        </w:rPr>
        <w:tab/>
      </w:r>
      <w:r>
        <w:rPr>
          <w:rFonts w:ascii="Verdana" w:hAnsi="Verdana" w:cs="Calibri"/>
          <w:b/>
          <w:bCs/>
          <w:iCs/>
          <w:color w:val="000000"/>
          <w:sz w:val="20"/>
          <w:szCs w:val="20"/>
        </w:rPr>
        <w:tab/>
      </w:r>
      <w:r>
        <w:rPr>
          <w:rFonts w:ascii="Verdana" w:hAnsi="Verdana" w:cs="Calibri"/>
          <w:b/>
          <w:bCs/>
          <w:iCs/>
          <w:color w:val="000000"/>
          <w:sz w:val="20"/>
          <w:szCs w:val="20"/>
        </w:rPr>
        <w:tab/>
      </w:r>
      <w:r>
        <w:rPr>
          <w:rFonts w:ascii="Verdana" w:hAnsi="Verdana" w:cs="Calibri"/>
          <w:b/>
          <w:bCs/>
          <w:iCs/>
          <w:color w:val="000000"/>
          <w:sz w:val="20"/>
          <w:szCs w:val="20"/>
        </w:rPr>
        <w:tab/>
        <w:t>INSPEKTOR:</w:t>
      </w:r>
    </w:p>
    <w:p w14:paraId="0B4C0A8C" w14:textId="37AD3EF4" w:rsidR="000409F8" w:rsidRPr="00BF6D86" w:rsidRDefault="000409F8" w:rsidP="000409F8">
      <w:pPr>
        <w:widowControl w:val="0"/>
        <w:tabs>
          <w:tab w:val="left" w:pos="709"/>
        </w:tabs>
        <w:suppressAutoHyphens/>
        <w:contextualSpacing/>
        <w:jc w:val="center"/>
        <w:rPr>
          <w:rFonts w:ascii="Verdana" w:hAnsi="Verdana"/>
          <w:color w:val="000000"/>
          <w:kern w:val="1"/>
          <w:sz w:val="20"/>
          <w:szCs w:val="20"/>
          <w:lang w:val="en-US" w:bidi="en-US"/>
        </w:rPr>
      </w:pPr>
    </w:p>
    <w:sectPr w:rsidR="000409F8" w:rsidRPr="00BF6D86" w:rsidSect="00835A6C">
      <w:headerReference w:type="default" r:id="rId15"/>
      <w:footerReference w:type="default" r:id="rId16"/>
      <w:pgSz w:w="11906" w:h="16838" w:code="9"/>
      <w:pgMar w:top="1276" w:right="1418" w:bottom="993" w:left="1418" w:header="284" w:footer="5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AEAE2" w14:textId="77777777" w:rsidR="002340B9" w:rsidRDefault="002340B9" w:rsidP="00CE66F7">
      <w:r>
        <w:separator/>
      </w:r>
    </w:p>
  </w:endnote>
  <w:endnote w:type="continuationSeparator" w:id="0">
    <w:p w14:paraId="7980E819" w14:textId="77777777" w:rsidR="002340B9" w:rsidRDefault="002340B9" w:rsidP="00CE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23B5968t00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90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C27F0" w14:textId="77777777" w:rsidR="00AA54B8" w:rsidRPr="00F96F98" w:rsidRDefault="00AA54B8" w:rsidP="00CE66F7">
    <w:pPr>
      <w:pStyle w:val="Stopka"/>
      <w:jc w:val="center"/>
      <w:rPr>
        <w:rFonts w:ascii="Verdana" w:hAnsi="Verdana" w:cs="Arial"/>
        <w:color w:val="808080"/>
        <w:sz w:val="16"/>
        <w:szCs w:val="16"/>
      </w:rPr>
    </w:pPr>
    <w:r w:rsidRPr="00F96F98">
      <w:rPr>
        <w:rFonts w:ascii="Verdana" w:hAnsi="Verdana" w:cs="Arial"/>
        <w:color w:val="808080"/>
        <w:sz w:val="16"/>
        <w:szCs w:val="16"/>
      </w:rPr>
      <w:t>Urząd Gminy Wieliszew</w:t>
    </w:r>
  </w:p>
  <w:p w14:paraId="4C54D570" w14:textId="77777777" w:rsidR="00AA54B8" w:rsidRPr="00F96F98" w:rsidRDefault="00AA54B8" w:rsidP="00CE66F7">
    <w:pPr>
      <w:pStyle w:val="Stopka"/>
      <w:jc w:val="center"/>
      <w:rPr>
        <w:rFonts w:ascii="Verdana" w:hAnsi="Verdana" w:cs="Arial"/>
        <w:color w:val="808080"/>
        <w:sz w:val="16"/>
        <w:szCs w:val="16"/>
      </w:rPr>
    </w:pPr>
    <w:r w:rsidRPr="00F96F98">
      <w:rPr>
        <w:rFonts w:ascii="Verdana" w:hAnsi="Verdana" w:cs="Arial"/>
        <w:color w:val="808080"/>
        <w:sz w:val="16"/>
        <w:szCs w:val="16"/>
      </w:rPr>
      <w:t>Referat Zakupów i Zamówień Publicznych</w:t>
    </w:r>
  </w:p>
  <w:p w14:paraId="6D8D0CD1" w14:textId="692669C9" w:rsidR="00AA54B8" w:rsidRPr="00F96F98" w:rsidRDefault="00AA54B8" w:rsidP="00CE66F7">
    <w:pPr>
      <w:pStyle w:val="Stopka"/>
      <w:jc w:val="center"/>
      <w:rPr>
        <w:rFonts w:ascii="Verdana" w:hAnsi="Verdana" w:cs="Arial"/>
        <w:color w:val="808080"/>
        <w:sz w:val="16"/>
        <w:szCs w:val="16"/>
      </w:rPr>
    </w:pPr>
    <w:r w:rsidRPr="00F96F98">
      <w:rPr>
        <w:rFonts w:ascii="Verdana" w:hAnsi="Verdana" w:cs="Arial"/>
        <w:color w:val="808080"/>
        <w:sz w:val="16"/>
        <w:szCs w:val="16"/>
      </w:rPr>
      <w:t xml:space="preserve">05-135 Wieliszew, ul. </w:t>
    </w:r>
    <w:r w:rsidR="002D0C6A" w:rsidRPr="00F96F98">
      <w:rPr>
        <w:rFonts w:ascii="Verdana" w:hAnsi="Verdana" w:cs="Arial"/>
        <w:color w:val="808080"/>
        <w:sz w:val="16"/>
        <w:szCs w:val="16"/>
      </w:rPr>
      <w:t>K. K. Baczyńskiego</w:t>
    </w:r>
    <w:r w:rsidRPr="00F96F98">
      <w:rPr>
        <w:rFonts w:ascii="Verdana" w:hAnsi="Verdana" w:cs="Arial"/>
        <w:color w:val="808080"/>
        <w:sz w:val="16"/>
        <w:szCs w:val="16"/>
      </w:rPr>
      <w:t xml:space="preserve"> 1</w:t>
    </w:r>
  </w:p>
  <w:p w14:paraId="573193AD" w14:textId="77777777" w:rsidR="00AA54B8" w:rsidRPr="00F96F98" w:rsidRDefault="00AA54B8" w:rsidP="00CE66F7">
    <w:pPr>
      <w:jc w:val="center"/>
      <w:rPr>
        <w:rFonts w:ascii="Verdana" w:hAnsi="Verdana" w:cs="Arial"/>
        <w:color w:val="808080"/>
        <w:sz w:val="16"/>
        <w:szCs w:val="16"/>
        <w:lang w:val="de-DE"/>
      </w:rPr>
    </w:pPr>
    <w:r w:rsidRPr="00F96F98">
      <w:rPr>
        <w:rFonts w:ascii="Verdana" w:hAnsi="Verdana" w:cs="Arial"/>
        <w:color w:val="808080"/>
        <w:sz w:val="16"/>
        <w:szCs w:val="16"/>
      </w:rPr>
      <w:t xml:space="preserve">tel. (22) 782 18 80, </w:t>
    </w:r>
    <w:proofErr w:type="gramStart"/>
    <w:r w:rsidRPr="00F96F98">
      <w:rPr>
        <w:rFonts w:ascii="Verdana" w:hAnsi="Verdana" w:cs="Arial"/>
        <w:color w:val="808080"/>
        <w:sz w:val="16"/>
        <w:szCs w:val="16"/>
      </w:rPr>
      <w:t>fax .</w:t>
    </w:r>
    <w:proofErr w:type="gramEnd"/>
    <w:r w:rsidRPr="00F96F98">
      <w:rPr>
        <w:rFonts w:ascii="Verdana" w:hAnsi="Verdana" w:cs="Arial"/>
        <w:color w:val="808080"/>
        <w:sz w:val="16"/>
        <w:szCs w:val="16"/>
      </w:rPr>
      <w:t xml:space="preserve"> </w:t>
    </w:r>
    <w:r w:rsidRPr="00F96F98">
      <w:rPr>
        <w:rFonts w:ascii="Verdana" w:hAnsi="Verdana" w:cs="Arial"/>
        <w:color w:val="808080"/>
        <w:sz w:val="16"/>
        <w:szCs w:val="16"/>
        <w:lang w:val="de-DE"/>
      </w:rPr>
      <w:t xml:space="preserve">(22) 782 27 22, </w:t>
    </w:r>
    <w:proofErr w:type="spellStart"/>
    <w:r w:rsidRPr="00F96F98">
      <w:rPr>
        <w:rFonts w:ascii="Verdana" w:hAnsi="Verdana" w:cs="Arial"/>
        <w:color w:val="808080"/>
        <w:sz w:val="16"/>
        <w:szCs w:val="16"/>
        <w:lang w:val="de-DE"/>
      </w:rPr>
      <w:t>e-mail</w:t>
    </w:r>
    <w:proofErr w:type="spellEnd"/>
    <w:r w:rsidRPr="00F96F98">
      <w:rPr>
        <w:rFonts w:ascii="Verdana" w:hAnsi="Verdana" w:cs="Arial"/>
        <w:color w:val="808080"/>
        <w:sz w:val="16"/>
        <w:szCs w:val="16"/>
        <w:lang w:val="de-DE"/>
      </w:rPr>
      <w:t xml:space="preserve">: </w:t>
    </w:r>
    <w:hyperlink r:id="rId1" w:history="1">
      <w:r w:rsidRPr="00F96F98">
        <w:rPr>
          <w:rStyle w:val="Hipercze"/>
          <w:rFonts w:ascii="Verdana" w:hAnsi="Verdana" w:cs="Arial"/>
          <w:sz w:val="16"/>
          <w:szCs w:val="16"/>
          <w:lang w:val="en-US"/>
        </w:rPr>
        <w:t>zzp</w:t>
      </w:r>
      <w:r w:rsidRPr="00F96F98">
        <w:rPr>
          <w:rStyle w:val="Hipercze"/>
          <w:rFonts w:ascii="Verdana" w:hAnsi="Verdana" w:cs="Arial"/>
          <w:sz w:val="16"/>
          <w:szCs w:val="16"/>
          <w:lang w:val="de-DE"/>
        </w:rPr>
        <w:t>@wieliszew.pl</w:t>
      </w:r>
    </w:hyperlink>
  </w:p>
  <w:p w14:paraId="23FB4777" w14:textId="77777777" w:rsidR="00AA54B8" w:rsidRPr="00CE66F7" w:rsidRDefault="00AA54B8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A4513" w14:textId="77777777" w:rsidR="002340B9" w:rsidRDefault="002340B9" w:rsidP="00CE66F7">
      <w:r>
        <w:separator/>
      </w:r>
    </w:p>
  </w:footnote>
  <w:footnote w:type="continuationSeparator" w:id="0">
    <w:p w14:paraId="105C59AE" w14:textId="77777777" w:rsidR="002340B9" w:rsidRDefault="002340B9" w:rsidP="00CE66F7">
      <w:r>
        <w:continuationSeparator/>
      </w:r>
    </w:p>
  </w:footnote>
  <w:footnote w:id="1">
    <w:p w14:paraId="1C6265DE" w14:textId="77777777" w:rsidR="00EC7E14" w:rsidRDefault="00EC7E14" w:rsidP="00EC7E14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C76444">
        <w:rPr>
          <w:rFonts w:ascii="Verdana" w:hAnsi="Verdana" w:cs="Arial"/>
          <w:sz w:val="14"/>
          <w:szCs w:val="14"/>
        </w:rPr>
        <w:t>rozporządzenie Parlamentu Europejskiego i Rady (UE) 2016/679 z dnia 27 kwietnia 2016 r. w sp</w:t>
      </w:r>
      <w:r>
        <w:rPr>
          <w:rFonts w:ascii="Verdana" w:hAnsi="Verdana" w:cs="Arial"/>
          <w:sz w:val="14"/>
          <w:szCs w:val="14"/>
        </w:rPr>
        <w:t>rawie ochrony osób fizycznych w </w:t>
      </w:r>
      <w:r w:rsidRPr="00C76444">
        <w:rPr>
          <w:rFonts w:ascii="Verdana" w:hAnsi="Verdana" w:cs="Arial"/>
          <w:sz w:val="14"/>
          <w:szCs w:val="14"/>
        </w:rPr>
        <w:t>związku z przetwarzaniem danych osobowych i w sprawie swobodnego przepływu takich danych oraz uchylenia dyrektywy 95/46/WE (ogólne rozporządzenie o ochronie danych) (Dz. Urz.</w:t>
      </w:r>
      <w:r>
        <w:rPr>
          <w:rFonts w:ascii="Verdana" w:hAnsi="Verdana" w:cs="Arial"/>
          <w:sz w:val="14"/>
          <w:szCs w:val="14"/>
        </w:rPr>
        <w:t xml:space="preserve"> UE L 119 z 04.05.2016, str. 1)</w:t>
      </w:r>
    </w:p>
    <w:p w14:paraId="05EAB232" w14:textId="77777777" w:rsidR="00EC7E14" w:rsidRPr="004B74B9" w:rsidRDefault="00EC7E14" w:rsidP="00EC7E14">
      <w:pPr>
        <w:pStyle w:val="NormalnyWeb"/>
        <w:spacing w:line="276" w:lineRule="auto"/>
        <w:ind w:left="142" w:hanging="142"/>
        <w:rPr>
          <w:rFonts w:ascii="Verdana" w:hAnsi="Verdana" w:cs="Arial"/>
          <w:sz w:val="14"/>
          <w:szCs w:val="14"/>
        </w:rPr>
      </w:pPr>
      <w:r w:rsidRPr="007E47E3">
        <w:rPr>
          <w:rFonts w:ascii="Verdana" w:hAnsi="Verdana" w:cs="Arial"/>
          <w:color w:val="000000"/>
          <w:sz w:val="14"/>
          <w:szCs w:val="14"/>
        </w:rPr>
        <w:t xml:space="preserve">** W </w:t>
      </w:r>
      <w:proofErr w:type="gramStart"/>
      <w:r w:rsidRPr="007E47E3">
        <w:rPr>
          <w:rFonts w:ascii="Verdana" w:hAnsi="Verdana" w:cs="Arial"/>
          <w:color w:val="000000"/>
          <w:sz w:val="14"/>
          <w:szCs w:val="14"/>
        </w:rPr>
        <w:t>przypadku</w:t>
      </w:r>
      <w:proofErr w:type="gramEnd"/>
      <w:r w:rsidRPr="007E47E3">
        <w:rPr>
          <w:rFonts w:ascii="Verdana" w:hAnsi="Verdana" w:cs="Arial"/>
          <w:color w:val="000000"/>
          <w:sz w:val="14"/>
          <w:szCs w:val="14"/>
        </w:rPr>
        <w:t xml:space="preserve"> gdy wykonawca </w:t>
      </w:r>
      <w:r w:rsidRPr="007E47E3">
        <w:rPr>
          <w:rFonts w:ascii="Verdana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Verdana" w:hAnsi="Verdana" w:cs="Arial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single" w:sz="4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9180"/>
    </w:tblGrid>
    <w:tr w:rsidR="00AA54B8" w:rsidRPr="00174F5D" w14:paraId="5F0F17AC" w14:textId="77777777" w:rsidTr="00FB3554">
      <w:trPr>
        <w:trHeight w:hRule="exact" w:val="993"/>
      </w:trPr>
      <w:tc>
        <w:tcPr>
          <w:tcW w:w="9180" w:type="dxa"/>
        </w:tcPr>
        <w:p w14:paraId="6B9883A2" w14:textId="77777777" w:rsidR="007B51F7" w:rsidRDefault="007B51F7" w:rsidP="003E48B0">
          <w:pPr>
            <w:ind w:right="114"/>
            <w:jc w:val="center"/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</w:pPr>
          <w:r w:rsidRPr="003E48B0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 xml:space="preserve"> </w:t>
          </w:r>
        </w:p>
        <w:p w14:paraId="54FECD45" w14:textId="4D303250" w:rsidR="007B51F7" w:rsidRDefault="00FB3554" w:rsidP="00FB3554">
          <w:pPr>
            <w:jc w:val="center"/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</w:pPr>
          <w:r w:rsidRPr="00FB355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Pełnienie funkcji Inspektora Nadzoru Inwestorskiego nad zadaniem pn.: „Utworzenie klubu dziecięcego w Krubinie</w:t>
          </w:r>
          <w:r w:rsidR="001C219A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 xml:space="preserve"> – Aktywny maluch 2022-2029</w:t>
          </w:r>
          <w:r w:rsidRPr="00FB355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’’</w:t>
          </w:r>
        </w:p>
        <w:p w14:paraId="73448FF0" w14:textId="63F1E5E2" w:rsidR="00FB3554" w:rsidRPr="00FB3554" w:rsidRDefault="00201930" w:rsidP="00FB3554">
          <w:pPr>
            <w:tabs>
              <w:tab w:val="center" w:pos="4536"/>
              <w:tab w:val="left" w:pos="6690"/>
            </w:tabs>
            <w:ind w:right="114"/>
            <w:jc w:val="center"/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</w:pPr>
          <w:r w:rsidRPr="000311E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 xml:space="preserve">Nr ref.: </w:t>
          </w:r>
          <w:r w:rsidR="00B0477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ZZP.271.</w:t>
          </w:r>
          <w:r w:rsidR="00424B08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2</w:t>
          </w:r>
          <w:r w:rsidR="00B0477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.</w:t>
          </w:r>
          <w:r w:rsidR="00FB355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38</w:t>
          </w:r>
          <w:r w:rsidR="00B0477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.20</w:t>
          </w:r>
          <w:r w:rsidR="00F26E90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2</w:t>
          </w:r>
          <w:r w:rsidR="00F0507A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6</w:t>
          </w:r>
          <w:r w:rsidR="00C34CEF" w:rsidRPr="000311E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.</w:t>
          </w:r>
          <w:r w:rsidR="00FB355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AZ</w:t>
          </w:r>
        </w:p>
        <w:p w14:paraId="55ACBE58" w14:textId="77777777" w:rsidR="00AA54B8" w:rsidRPr="002E391A" w:rsidRDefault="00AA54B8" w:rsidP="006B3A95">
          <w:pPr>
            <w:ind w:right="114"/>
            <w:jc w:val="center"/>
            <w:rPr>
              <w:rFonts w:ascii="Verdana" w:hAnsi="Verdana"/>
              <w:sz w:val="16"/>
              <w:szCs w:val="16"/>
            </w:rPr>
          </w:pPr>
          <w:r w:rsidRPr="00EC095F">
            <w:rPr>
              <w:rFonts w:ascii="Verdana" w:hAnsi="Verdana" w:cs="Arial"/>
              <w:b/>
              <w:bCs/>
              <w:i/>
              <w:color w:val="000000"/>
              <w:spacing w:val="1"/>
              <w:sz w:val="18"/>
              <w:szCs w:val="18"/>
            </w:rPr>
            <w:t>_______________________________________________</w:t>
          </w:r>
          <w:r w:rsidR="008F1232">
            <w:rPr>
              <w:rFonts w:ascii="Verdana" w:hAnsi="Verdana" w:cs="Arial"/>
              <w:b/>
              <w:bCs/>
              <w:i/>
              <w:color w:val="000000"/>
              <w:spacing w:val="1"/>
              <w:sz w:val="18"/>
              <w:szCs w:val="18"/>
            </w:rPr>
            <w:t>______________________</w:t>
          </w:r>
        </w:p>
      </w:tc>
    </w:tr>
  </w:tbl>
  <w:p w14:paraId="610C1C4A" w14:textId="77777777" w:rsidR="00AA54B8" w:rsidRPr="00174F5D" w:rsidRDefault="00AA54B8" w:rsidP="00BD5943">
    <w:pPr>
      <w:pStyle w:val="Nagwek"/>
      <w:tabs>
        <w:tab w:val="clear" w:pos="4536"/>
        <w:tab w:val="clear" w:pos="9072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00000002"/>
    <w:multiLevelType w:val="multilevel"/>
    <w:tmpl w:val="D2D26E2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  <w:rPr>
        <w:rFonts w:ascii="Verdana" w:eastAsia="TTE23B5968t00" w:hAnsi="Verdana" w:cs="Verdana"/>
        <w:b w:val="0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Verdana" w:hAnsi="Verdana" w:cs="Calibri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510" w:hanging="510"/>
      </w:pPr>
      <w:rPr>
        <w:rFonts w:ascii="Verdana" w:hAnsi="Verdana" w:cs="Calibri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/>
        <w:b w:val="0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Verdana" w:hAnsi="Verdana" w:cs="Calibri"/>
        <w:b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hAnsi="Verdana" w:cs="Calibri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Verdana" w:hAnsi="Verdana" w:cs="Calibri"/>
        <w:b w:val="0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Verdana" w:hAnsi="Verdana" w:cs="Calibri"/>
        <w:b w:val="0"/>
        <w:sz w:val="20"/>
        <w:szCs w:val="20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eastAsia="Calibri" w:hAnsi="Verdana" w:cs="Verdana"/>
        <w:sz w:val="20"/>
        <w:szCs w:val="20"/>
      </w:rPr>
    </w:lvl>
  </w:abstractNum>
  <w:abstractNum w:abstractNumId="5" w15:restartNumberingAfterBreak="0">
    <w:nsid w:val="00000009"/>
    <w:multiLevelType w:val="singleLevel"/>
    <w:tmpl w:val="6F66F79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 w:val="0"/>
        <w:bCs/>
        <w:sz w:val="20"/>
        <w:szCs w:val="20"/>
      </w:rPr>
    </w:lvl>
  </w:abstractNum>
  <w:abstractNum w:abstractNumId="6" w15:restartNumberingAfterBreak="0">
    <w:nsid w:val="0000000A"/>
    <w:multiLevelType w:val="singleLevel"/>
    <w:tmpl w:val="FE92EB8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 w:val="0"/>
        <w:bCs/>
        <w:sz w:val="20"/>
        <w:szCs w:val="20"/>
      </w:r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05" w:hanging="705"/>
      </w:pPr>
      <w:rPr>
        <w:rFonts w:ascii="Verdana" w:hAnsi="Verdana" w:cs="Verdana"/>
        <w:sz w:val="20"/>
        <w:szCs w:val="20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65" w:hanging="40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713" w:hanging="720"/>
      </w:pPr>
      <w:rPr>
        <w:rFonts w:ascii="Verdana" w:hAnsi="Verdana" w:cs="Verdana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Symbol" w:hAnsi="Symbol" w:cs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9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  <w:szCs w:val="20"/>
      </w:rPr>
    </w:lvl>
  </w:abstractNum>
  <w:abstractNum w:abstractNumId="10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 w:hint="default"/>
        <w:sz w:val="18"/>
      </w:rPr>
    </w:lvl>
  </w:abstractNum>
  <w:abstractNum w:abstractNumId="1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20"/>
        <w:szCs w:val="20"/>
        <w:u w:val="none"/>
      </w:rPr>
    </w:lvl>
  </w:abstractNum>
  <w:abstractNum w:abstractNumId="12" w15:restartNumberingAfterBreak="0">
    <w:nsid w:val="00000014"/>
    <w:multiLevelType w:val="singleLevel"/>
    <w:tmpl w:val="0000001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9DB468A"/>
    <w:multiLevelType w:val="hybridMultilevel"/>
    <w:tmpl w:val="AFC6D9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11C1BF4"/>
    <w:multiLevelType w:val="hybridMultilevel"/>
    <w:tmpl w:val="2A08E162"/>
    <w:lvl w:ilvl="0" w:tplc="BAC0FD26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201557"/>
    <w:multiLevelType w:val="hybridMultilevel"/>
    <w:tmpl w:val="2B0E33DA"/>
    <w:lvl w:ilvl="0" w:tplc="7CDED934">
      <w:start w:val="1"/>
      <w:numFmt w:val="decimal"/>
      <w:lvlText w:val="%1."/>
      <w:lvlJc w:val="left"/>
      <w:pPr>
        <w:ind w:left="338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9C40AC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2" w:tplc="001ED7C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3" w:tplc="E40C40C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4" w:tplc="75E8ABD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5" w:tplc="E56AD08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6" w:tplc="65E0E39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7" w:tplc="A102550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8" w:tplc="D0804B7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1998250E"/>
    <w:multiLevelType w:val="hybridMultilevel"/>
    <w:tmpl w:val="9B6642E6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19D00591"/>
    <w:multiLevelType w:val="hybridMultilevel"/>
    <w:tmpl w:val="64EACC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B4E35A1"/>
    <w:multiLevelType w:val="hybridMultilevel"/>
    <w:tmpl w:val="E38E4530"/>
    <w:lvl w:ilvl="0" w:tplc="D9A64D0C">
      <w:start w:val="1"/>
      <w:numFmt w:val="decimal"/>
      <w:lvlText w:val="%1."/>
      <w:lvlJc w:val="left"/>
      <w:pPr>
        <w:ind w:left="401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BDC430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78745E4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640A485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A9C0AC0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AFBE9CE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18FCB98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A3CBE8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9AA29E8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1D7545E5"/>
    <w:multiLevelType w:val="multilevel"/>
    <w:tmpl w:val="45E83AB4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0" w15:restartNumberingAfterBreak="0">
    <w:nsid w:val="1EB35E71"/>
    <w:multiLevelType w:val="hybridMultilevel"/>
    <w:tmpl w:val="D7708280"/>
    <w:lvl w:ilvl="0" w:tplc="7384036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1EE277EC"/>
    <w:multiLevelType w:val="hybridMultilevel"/>
    <w:tmpl w:val="5BBA5584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22" w15:restartNumberingAfterBreak="0">
    <w:nsid w:val="29026FB1"/>
    <w:multiLevelType w:val="multilevel"/>
    <w:tmpl w:val="8C04FADA"/>
    <w:name w:val="WW8Num5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29833730"/>
    <w:multiLevelType w:val="hybridMultilevel"/>
    <w:tmpl w:val="F31E7EC0"/>
    <w:lvl w:ilvl="0" w:tplc="AB6AB15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050CCA"/>
    <w:multiLevelType w:val="hybridMultilevel"/>
    <w:tmpl w:val="C83EA6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2BDC4328"/>
    <w:multiLevelType w:val="hybridMultilevel"/>
    <w:tmpl w:val="40A691F2"/>
    <w:lvl w:ilvl="0" w:tplc="5ABC6BC8">
      <w:start w:val="1"/>
      <w:numFmt w:val="decimal"/>
      <w:lvlText w:val="%1."/>
      <w:lvlJc w:val="left"/>
      <w:pPr>
        <w:ind w:left="338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E687FD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2" w:tplc="FB9E9AD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3" w:tplc="8690A16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4" w:tplc="0F8495F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5" w:tplc="D5D04A1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6" w:tplc="8896533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7" w:tplc="A81E2B5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8" w:tplc="3C54C12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2CDD4A97"/>
    <w:multiLevelType w:val="hybridMultilevel"/>
    <w:tmpl w:val="418E320C"/>
    <w:lvl w:ilvl="0" w:tplc="4EAC81F0">
      <w:start w:val="1"/>
      <w:numFmt w:val="decimal"/>
      <w:lvlText w:val="%1."/>
      <w:lvlJc w:val="left"/>
      <w:pPr>
        <w:ind w:left="338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576F08E">
      <w:start w:val="1"/>
      <w:numFmt w:val="decimal"/>
      <w:lvlText w:val="%2)"/>
      <w:lvlJc w:val="left"/>
      <w:pPr>
        <w:ind w:left="665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1122246">
      <w:start w:val="1"/>
      <w:numFmt w:val="lowerRoman"/>
      <w:lvlText w:val="%3"/>
      <w:lvlJc w:val="left"/>
      <w:pPr>
        <w:ind w:left="14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3" w:tplc="5D028EFA">
      <w:start w:val="1"/>
      <w:numFmt w:val="decimal"/>
      <w:lvlText w:val="%4"/>
      <w:lvlJc w:val="left"/>
      <w:pPr>
        <w:ind w:left="22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4" w:tplc="76DAF9F8">
      <w:start w:val="1"/>
      <w:numFmt w:val="lowerLetter"/>
      <w:lvlText w:val="%5"/>
      <w:lvlJc w:val="left"/>
      <w:pPr>
        <w:ind w:left="29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5" w:tplc="46825FB0">
      <w:start w:val="1"/>
      <w:numFmt w:val="lowerRoman"/>
      <w:lvlText w:val="%6"/>
      <w:lvlJc w:val="left"/>
      <w:pPr>
        <w:ind w:left="36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6" w:tplc="624437BE">
      <w:start w:val="1"/>
      <w:numFmt w:val="decimal"/>
      <w:lvlText w:val="%7"/>
      <w:lvlJc w:val="left"/>
      <w:pPr>
        <w:ind w:left="43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7" w:tplc="E37EF838">
      <w:start w:val="1"/>
      <w:numFmt w:val="lowerLetter"/>
      <w:lvlText w:val="%8"/>
      <w:lvlJc w:val="left"/>
      <w:pPr>
        <w:ind w:left="50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8" w:tplc="097ADD14">
      <w:start w:val="1"/>
      <w:numFmt w:val="lowerRoman"/>
      <w:lvlText w:val="%9"/>
      <w:lvlJc w:val="left"/>
      <w:pPr>
        <w:ind w:left="58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30835074"/>
    <w:multiLevelType w:val="hybridMultilevel"/>
    <w:tmpl w:val="849E46EE"/>
    <w:lvl w:ilvl="0" w:tplc="CB90ED9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5802303"/>
    <w:multiLevelType w:val="hybridMultilevel"/>
    <w:tmpl w:val="DA28D8BE"/>
    <w:lvl w:ilvl="0" w:tplc="0A8C1CF2">
      <w:start w:val="1"/>
      <w:numFmt w:val="decimal"/>
      <w:lvlText w:val="%1."/>
      <w:lvlJc w:val="left"/>
      <w:pPr>
        <w:ind w:left="338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DFE22FC">
      <w:start w:val="1"/>
      <w:numFmt w:val="decimal"/>
      <w:lvlText w:val="%2)"/>
      <w:lvlJc w:val="left"/>
      <w:pPr>
        <w:ind w:left="739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D186496">
      <w:start w:val="1"/>
      <w:numFmt w:val="lowerRoman"/>
      <w:lvlText w:val="%3"/>
      <w:lvlJc w:val="left"/>
      <w:pPr>
        <w:ind w:left="14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3" w:tplc="6630BA68">
      <w:start w:val="1"/>
      <w:numFmt w:val="decimal"/>
      <w:lvlText w:val="%4"/>
      <w:lvlJc w:val="left"/>
      <w:pPr>
        <w:ind w:left="22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4" w:tplc="CB96EBF6">
      <w:start w:val="1"/>
      <w:numFmt w:val="lowerLetter"/>
      <w:lvlText w:val="%5"/>
      <w:lvlJc w:val="left"/>
      <w:pPr>
        <w:ind w:left="29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5" w:tplc="F0300DB4">
      <w:start w:val="1"/>
      <w:numFmt w:val="lowerRoman"/>
      <w:lvlText w:val="%6"/>
      <w:lvlJc w:val="left"/>
      <w:pPr>
        <w:ind w:left="36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6" w:tplc="FAC6027E">
      <w:start w:val="1"/>
      <w:numFmt w:val="decimal"/>
      <w:lvlText w:val="%7"/>
      <w:lvlJc w:val="left"/>
      <w:pPr>
        <w:ind w:left="43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7" w:tplc="D3502992">
      <w:start w:val="1"/>
      <w:numFmt w:val="lowerLetter"/>
      <w:lvlText w:val="%8"/>
      <w:lvlJc w:val="left"/>
      <w:pPr>
        <w:ind w:left="50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8" w:tplc="352C3428">
      <w:start w:val="1"/>
      <w:numFmt w:val="lowerRoman"/>
      <w:lvlText w:val="%9"/>
      <w:lvlJc w:val="left"/>
      <w:pPr>
        <w:ind w:left="58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3A8007EA"/>
    <w:multiLevelType w:val="hybridMultilevel"/>
    <w:tmpl w:val="8700A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A05CF5"/>
    <w:multiLevelType w:val="hybridMultilevel"/>
    <w:tmpl w:val="F4B2E85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DB058D7"/>
    <w:multiLevelType w:val="hybridMultilevel"/>
    <w:tmpl w:val="21E805E0"/>
    <w:lvl w:ilvl="0" w:tplc="D4DA5AEC">
      <w:start w:val="1"/>
      <w:numFmt w:val="decimal"/>
      <w:lvlText w:val="%1."/>
      <w:lvlJc w:val="left"/>
      <w:pPr>
        <w:ind w:left="338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DC8972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2" w:tplc="41A47E7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3" w:tplc="AC9A312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4" w:tplc="8F30D01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5" w:tplc="811EF44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6" w:tplc="43D48C7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7" w:tplc="37CC0BE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8" w:tplc="F678187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3E2A046F"/>
    <w:multiLevelType w:val="hybridMultilevel"/>
    <w:tmpl w:val="DC72A8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138380E"/>
    <w:multiLevelType w:val="hybridMultilevel"/>
    <w:tmpl w:val="AD94B8CA"/>
    <w:lvl w:ilvl="0" w:tplc="7450BBC0">
      <w:start w:val="1"/>
      <w:numFmt w:val="decimal"/>
      <w:lvlText w:val="%1."/>
      <w:lvlJc w:val="left"/>
      <w:pPr>
        <w:ind w:left="338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3DCE5B8">
      <w:start w:val="1"/>
      <w:numFmt w:val="decimal"/>
      <w:lvlText w:val="%2)"/>
      <w:lvlJc w:val="left"/>
      <w:pPr>
        <w:ind w:left="533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4588FF72">
      <w:start w:val="1"/>
      <w:numFmt w:val="lowerRoman"/>
      <w:lvlText w:val="%3"/>
      <w:lvlJc w:val="left"/>
      <w:pPr>
        <w:ind w:left="1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3" w:tplc="67324754">
      <w:start w:val="1"/>
      <w:numFmt w:val="decimal"/>
      <w:lvlText w:val="%4"/>
      <w:lvlJc w:val="left"/>
      <w:pPr>
        <w:ind w:left="2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4" w:tplc="B55876DC">
      <w:start w:val="1"/>
      <w:numFmt w:val="lowerLetter"/>
      <w:lvlText w:val="%5"/>
      <w:lvlJc w:val="left"/>
      <w:pPr>
        <w:ind w:left="2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5" w:tplc="5B182A12">
      <w:start w:val="1"/>
      <w:numFmt w:val="lowerRoman"/>
      <w:lvlText w:val="%6"/>
      <w:lvlJc w:val="left"/>
      <w:pPr>
        <w:ind w:left="3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6" w:tplc="4F0015A4">
      <w:start w:val="1"/>
      <w:numFmt w:val="decimal"/>
      <w:lvlText w:val="%7"/>
      <w:lvlJc w:val="left"/>
      <w:pPr>
        <w:ind w:left="4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7" w:tplc="B3D6B3F0">
      <w:start w:val="1"/>
      <w:numFmt w:val="lowerLetter"/>
      <w:lvlText w:val="%8"/>
      <w:lvlJc w:val="left"/>
      <w:pPr>
        <w:ind w:left="4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8" w:tplc="80825922">
      <w:start w:val="1"/>
      <w:numFmt w:val="lowerRoman"/>
      <w:lvlText w:val="%9"/>
      <w:lvlJc w:val="left"/>
      <w:pPr>
        <w:ind w:left="5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 w15:restartNumberingAfterBreak="0">
    <w:nsid w:val="42352547"/>
    <w:multiLevelType w:val="hybridMultilevel"/>
    <w:tmpl w:val="A7423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584BC2"/>
    <w:multiLevelType w:val="hybridMultilevel"/>
    <w:tmpl w:val="4D1A5E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6AB1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55F1032"/>
    <w:multiLevelType w:val="hybridMultilevel"/>
    <w:tmpl w:val="93CECE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49A86FEB"/>
    <w:multiLevelType w:val="multilevel"/>
    <w:tmpl w:val="2D28DF9E"/>
    <w:lvl w:ilvl="0">
      <w:start w:val="1"/>
      <w:numFmt w:val="decimal"/>
      <w:lvlText w:val="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07" w:hanging="567"/>
      </w:pPr>
      <w:rPr>
        <w:rFonts w:cs="Times New Roman"/>
        <w:b w:val="0"/>
      </w:rPr>
    </w:lvl>
    <w:lvl w:ilvl="2">
      <w:start w:val="1"/>
      <w:numFmt w:val="decimal"/>
      <w:pStyle w:val="Nagwek3"/>
      <w:lvlText w:val="%1.%2.%3"/>
      <w:lvlJc w:val="left"/>
      <w:pPr>
        <w:ind w:left="1644" w:hanging="623"/>
      </w:pPr>
      <w:rPr>
        <w:rFonts w:cs="Times New Roman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8" w15:restartNumberingAfterBreak="0">
    <w:nsid w:val="4C510669"/>
    <w:multiLevelType w:val="hybridMultilevel"/>
    <w:tmpl w:val="EE524DF4"/>
    <w:lvl w:ilvl="0" w:tplc="22DA5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4E9E4958"/>
    <w:multiLevelType w:val="multilevel"/>
    <w:tmpl w:val="1F845468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4FD677B8"/>
    <w:multiLevelType w:val="hybridMultilevel"/>
    <w:tmpl w:val="2C123040"/>
    <w:lvl w:ilvl="0" w:tplc="DBE44FC6">
      <w:start w:val="1"/>
      <w:numFmt w:val="decimal"/>
      <w:lvlText w:val="%1."/>
      <w:lvlJc w:val="left"/>
      <w:pPr>
        <w:ind w:left="360" w:hanging="360"/>
      </w:pPr>
      <w:rPr>
        <w:rFonts w:cs="Verdana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09D5710"/>
    <w:multiLevelType w:val="hybridMultilevel"/>
    <w:tmpl w:val="A8B80E44"/>
    <w:lvl w:ilvl="0" w:tplc="7384036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514E62D8"/>
    <w:multiLevelType w:val="hybridMultilevel"/>
    <w:tmpl w:val="8FCE4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926E2"/>
    <w:multiLevelType w:val="hybridMultilevel"/>
    <w:tmpl w:val="BF2225E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5C462693"/>
    <w:multiLevelType w:val="hybridMultilevel"/>
    <w:tmpl w:val="963ADDC0"/>
    <w:lvl w:ilvl="0" w:tplc="FC1AF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E5953FC"/>
    <w:multiLevelType w:val="hybridMultilevel"/>
    <w:tmpl w:val="7E3C6436"/>
    <w:lvl w:ilvl="0" w:tplc="D7125F30">
      <w:start w:val="1"/>
      <w:numFmt w:val="decimal"/>
      <w:lvlText w:val="%1."/>
      <w:lvlJc w:val="left"/>
      <w:pPr>
        <w:ind w:left="401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CE27B0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2" w:tplc="D974E2B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3" w:tplc="00B6AD8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4" w:tplc="93CC6EB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5" w:tplc="8F622A8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6" w:tplc="869CAFB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7" w:tplc="F882255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8" w:tplc="1460260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6" w15:restartNumberingAfterBreak="0">
    <w:nsid w:val="697E558B"/>
    <w:multiLevelType w:val="hybridMultilevel"/>
    <w:tmpl w:val="4FF28D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9EB38EB"/>
    <w:multiLevelType w:val="hybridMultilevel"/>
    <w:tmpl w:val="E4A2ABA0"/>
    <w:lvl w:ilvl="0" w:tplc="C660DFB0">
      <w:start w:val="1"/>
      <w:numFmt w:val="decimal"/>
      <w:lvlText w:val="%1."/>
      <w:lvlJc w:val="left"/>
      <w:pPr>
        <w:ind w:left="401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FB61BEA">
      <w:start w:val="1"/>
      <w:numFmt w:val="decimal"/>
      <w:lvlText w:val="%2)"/>
      <w:lvlJc w:val="left"/>
      <w:pPr>
        <w:ind w:left="533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D78A680">
      <w:start w:val="1"/>
      <w:numFmt w:val="lowerRoman"/>
      <w:lvlText w:val="%3"/>
      <w:lvlJc w:val="left"/>
      <w:pPr>
        <w:ind w:left="1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3" w:tplc="F408728C">
      <w:start w:val="1"/>
      <w:numFmt w:val="decimal"/>
      <w:lvlText w:val="%4"/>
      <w:lvlJc w:val="left"/>
      <w:pPr>
        <w:ind w:left="2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4" w:tplc="D3F28648">
      <w:start w:val="1"/>
      <w:numFmt w:val="lowerLetter"/>
      <w:lvlText w:val="%5"/>
      <w:lvlJc w:val="left"/>
      <w:pPr>
        <w:ind w:left="2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5" w:tplc="08666F80">
      <w:start w:val="1"/>
      <w:numFmt w:val="lowerRoman"/>
      <w:lvlText w:val="%6"/>
      <w:lvlJc w:val="left"/>
      <w:pPr>
        <w:ind w:left="3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6" w:tplc="FBF6A908">
      <w:start w:val="1"/>
      <w:numFmt w:val="decimal"/>
      <w:lvlText w:val="%7"/>
      <w:lvlJc w:val="left"/>
      <w:pPr>
        <w:ind w:left="4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7" w:tplc="487E5BF2">
      <w:start w:val="1"/>
      <w:numFmt w:val="lowerLetter"/>
      <w:lvlText w:val="%8"/>
      <w:lvlJc w:val="left"/>
      <w:pPr>
        <w:ind w:left="4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8" w:tplc="EECC86DC">
      <w:start w:val="1"/>
      <w:numFmt w:val="lowerRoman"/>
      <w:lvlText w:val="%9"/>
      <w:lvlJc w:val="left"/>
      <w:pPr>
        <w:ind w:left="5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8" w15:restartNumberingAfterBreak="0">
    <w:nsid w:val="6BE20CA4"/>
    <w:multiLevelType w:val="hybridMultilevel"/>
    <w:tmpl w:val="36967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855D9D"/>
    <w:multiLevelType w:val="hybridMultilevel"/>
    <w:tmpl w:val="479EFF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74426039"/>
    <w:multiLevelType w:val="hybridMultilevel"/>
    <w:tmpl w:val="7C2A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5C83E14"/>
    <w:multiLevelType w:val="hybridMultilevel"/>
    <w:tmpl w:val="98B6F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62078DE"/>
    <w:multiLevelType w:val="hybridMultilevel"/>
    <w:tmpl w:val="97CA89C4"/>
    <w:lvl w:ilvl="0" w:tplc="41B06A1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30486"/>
    <w:multiLevelType w:val="hybridMultilevel"/>
    <w:tmpl w:val="FF10BF88"/>
    <w:lvl w:ilvl="0" w:tplc="53463EAC">
      <w:start w:val="1"/>
      <w:numFmt w:val="decimal"/>
      <w:lvlText w:val="%1."/>
      <w:lvlJc w:val="left"/>
      <w:pPr>
        <w:ind w:left="338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542A4C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2" w:tplc="FFE6AC8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3" w:tplc="3C4C9E8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4" w:tplc="0A06C18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5" w:tplc="DA7EB2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6" w:tplc="4DFC370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7" w:tplc="F8FEE49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  <w:lvl w:ilvl="8" w:tplc="408CC8C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4" w15:restartNumberingAfterBreak="0">
    <w:nsid w:val="7AA73447"/>
    <w:multiLevelType w:val="hybridMultilevel"/>
    <w:tmpl w:val="C77ECAD0"/>
    <w:lvl w:ilvl="0" w:tplc="F802F772">
      <w:start w:val="5"/>
      <w:numFmt w:val="decimal"/>
      <w:lvlText w:val="%1)"/>
      <w:lvlJc w:val="left"/>
      <w:pPr>
        <w:ind w:left="785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5" w15:restartNumberingAfterBreak="0">
    <w:nsid w:val="7C83124F"/>
    <w:multiLevelType w:val="multilevel"/>
    <w:tmpl w:val="93AA68F6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Verdana" w:hAnsi="Verdana" w:hint="default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893391916">
    <w:abstractNumId w:val="46"/>
  </w:num>
  <w:num w:numId="2" w16cid:durableId="1281642464">
    <w:abstractNumId w:val="37"/>
  </w:num>
  <w:num w:numId="3" w16cid:durableId="969091164">
    <w:abstractNumId w:val="19"/>
  </w:num>
  <w:num w:numId="4" w16cid:durableId="703214281">
    <w:abstractNumId w:val="55"/>
  </w:num>
  <w:num w:numId="5" w16cid:durableId="1642924340">
    <w:abstractNumId w:val="30"/>
  </w:num>
  <w:num w:numId="6" w16cid:durableId="1648825120">
    <w:abstractNumId w:val="49"/>
  </w:num>
  <w:num w:numId="7" w16cid:durableId="803153966">
    <w:abstractNumId w:val="48"/>
  </w:num>
  <w:num w:numId="8" w16cid:durableId="41663196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02740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21260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13227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90996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46693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39904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40918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7675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98521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82197778">
    <w:abstractNumId w:val="29"/>
  </w:num>
  <w:num w:numId="19" w16cid:durableId="2120642361">
    <w:abstractNumId w:val="20"/>
  </w:num>
  <w:num w:numId="20" w16cid:durableId="1852573409">
    <w:abstractNumId w:val="39"/>
  </w:num>
  <w:num w:numId="21" w16cid:durableId="1293487136">
    <w:abstractNumId w:val="41"/>
  </w:num>
  <w:num w:numId="22" w16cid:durableId="723873473">
    <w:abstractNumId w:val="54"/>
  </w:num>
  <w:num w:numId="23" w16cid:durableId="52659848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4634810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3167953">
    <w:abstractNumId w:val="23"/>
  </w:num>
  <w:num w:numId="26" w16cid:durableId="83454928">
    <w:abstractNumId w:val="14"/>
  </w:num>
  <w:num w:numId="27" w16cid:durableId="1473403895">
    <w:abstractNumId w:val="40"/>
  </w:num>
  <w:num w:numId="28" w16cid:durableId="22823928">
    <w:abstractNumId w:val="13"/>
  </w:num>
  <w:num w:numId="29" w16cid:durableId="274792694">
    <w:abstractNumId w:val="44"/>
  </w:num>
  <w:num w:numId="30" w16cid:durableId="525294935">
    <w:abstractNumId w:val="16"/>
  </w:num>
  <w:num w:numId="31" w16cid:durableId="1354070586">
    <w:abstractNumId w:val="27"/>
  </w:num>
  <w:num w:numId="32" w16cid:durableId="763377259">
    <w:abstractNumId w:val="43"/>
  </w:num>
  <w:num w:numId="33" w16cid:durableId="1582445591">
    <w:abstractNumId w:val="52"/>
  </w:num>
  <w:num w:numId="34" w16cid:durableId="554774750">
    <w:abstractNumId w:val="51"/>
  </w:num>
  <w:num w:numId="35" w16cid:durableId="1219701938">
    <w:abstractNumId w:val="24"/>
  </w:num>
  <w:num w:numId="36" w16cid:durableId="1932008919">
    <w:abstractNumId w:val="50"/>
  </w:num>
  <w:num w:numId="37" w16cid:durableId="599410400">
    <w:abstractNumId w:val="34"/>
  </w:num>
  <w:num w:numId="38" w16cid:durableId="1492714479">
    <w:abstractNumId w:val="17"/>
  </w:num>
  <w:num w:numId="39" w16cid:durableId="768697472">
    <w:abstractNumId w:val="42"/>
  </w:num>
  <w:num w:numId="40" w16cid:durableId="251933365">
    <w:abstractNumId w:val="38"/>
  </w:num>
  <w:num w:numId="41" w16cid:durableId="2145194460">
    <w:abstractNumId w:val="36"/>
  </w:num>
  <w:num w:numId="42" w16cid:durableId="563369766">
    <w:abstractNumId w:val="21"/>
  </w:num>
  <w:num w:numId="43" w16cid:durableId="206067046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5EC0"/>
    <w:rsid w:val="000017EA"/>
    <w:rsid w:val="00002A6E"/>
    <w:rsid w:val="00003021"/>
    <w:rsid w:val="00003B6B"/>
    <w:rsid w:val="00004582"/>
    <w:rsid w:val="000050D3"/>
    <w:rsid w:val="0001385E"/>
    <w:rsid w:val="000172F0"/>
    <w:rsid w:val="000177A0"/>
    <w:rsid w:val="000214C5"/>
    <w:rsid w:val="000215A3"/>
    <w:rsid w:val="000220AF"/>
    <w:rsid w:val="0002251E"/>
    <w:rsid w:val="00022778"/>
    <w:rsid w:val="00023AA2"/>
    <w:rsid w:val="00023E4D"/>
    <w:rsid w:val="00023F3D"/>
    <w:rsid w:val="00024029"/>
    <w:rsid w:val="0002461C"/>
    <w:rsid w:val="00024721"/>
    <w:rsid w:val="00024B5E"/>
    <w:rsid w:val="00026EE8"/>
    <w:rsid w:val="00027C1D"/>
    <w:rsid w:val="0003112D"/>
    <w:rsid w:val="000311E4"/>
    <w:rsid w:val="0003189F"/>
    <w:rsid w:val="00031EA2"/>
    <w:rsid w:val="00032C0F"/>
    <w:rsid w:val="0003390E"/>
    <w:rsid w:val="00034CBD"/>
    <w:rsid w:val="00035F3B"/>
    <w:rsid w:val="00040079"/>
    <w:rsid w:val="000409F8"/>
    <w:rsid w:val="000418BF"/>
    <w:rsid w:val="0004276C"/>
    <w:rsid w:val="0004318F"/>
    <w:rsid w:val="0004473C"/>
    <w:rsid w:val="00044B67"/>
    <w:rsid w:val="00045704"/>
    <w:rsid w:val="000474C4"/>
    <w:rsid w:val="0004782E"/>
    <w:rsid w:val="00050A53"/>
    <w:rsid w:val="00050F33"/>
    <w:rsid w:val="00052A7B"/>
    <w:rsid w:val="000556B8"/>
    <w:rsid w:val="000569F7"/>
    <w:rsid w:val="00056D6D"/>
    <w:rsid w:val="00057250"/>
    <w:rsid w:val="000633AD"/>
    <w:rsid w:val="0006374A"/>
    <w:rsid w:val="00064713"/>
    <w:rsid w:val="000649D6"/>
    <w:rsid w:val="000658C4"/>
    <w:rsid w:val="00067336"/>
    <w:rsid w:val="00067F3B"/>
    <w:rsid w:val="000729DE"/>
    <w:rsid w:val="0007752B"/>
    <w:rsid w:val="000826BB"/>
    <w:rsid w:val="00083348"/>
    <w:rsid w:val="0008771B"/>
    <w:rsid w:val="000910D5"/>
    <w:rsid w:val="00094104"/>
    <w:rsid w:val="0009547E"/>
    <w:rsid w:val="000A046D"/>
    <w:rsid w:val="000A07F5"/>
    <w:rsid w:val="000A119E"/>
    <w:rsid w:val="000A2F88"/>
    <w:rsid w:val="000A42DB"/>
    <w:rsid w:val="000B1442"/>
    <w:rsid w:val="000B2060"/>
    <w:rsid w:val="000B5CCF"/>
    <w:rsid w:val="000B5E6A"/>
    <w:rsid w:val="000B5F1E"/>
    <w:rsid w:val="000C13FC"/>
    <w:rsid w:val="000C345F"/>
    <w:rsid w:val="000C547D"/>
    <w:rsid w:val="000C7BF7"/>
    <w:rsid w:val="000D20C5"/>
    <w:rsid w:val="000D4510"/>
    <w:rsid w:val="000D5970"/>
    <w:rsid w:val="000E26DB"/>
    <w:rsid w:val="000E7BFF"/>
    <w:rsid w:val="000E7D09"/>
    <w:rsid w:val="000F09A6"/>
    <w:rsid w:val="000F14F9"/>
    <w:rsid w:val="000F34C8"/>
    <w:rsid w:val="00100E84"/>
    <w:rsid w:val="00101A50"/>
    <w:rsid w:val="001025E2"/>
    <w:rsid w:val="0010551B"/>
    <w:rsid w:val="00107A2B"/>
    <w:rsid w:val="00112711"/>
    <w:rsid w:val="00113865"/>
    <w:rsid w:val="0011665E"/>
    <w:rsid w:val="001169DE"/>
    <w:rsid w:val="00121F54"/>
    <w:rsid w:val="00122F2C"/>
    <w:rsid w:val="001232FB"/>
    <w:rsid w:val="00124152"/>
    <w:rsid w:val="0012644E"/>
    <w:rsid w:val="001271D0"/>
    <w:rsid w:val="00127371"/>
    <w:rsid w:val="00131215"/>
    <w:rsid w:val="00134894"/>
    <w:rsid w:val="00134DB7"/>
    <w:rsid w:val="00141362"/>
    <w:rsid w:val="00143B6D"/>
    <w:rsid w:val="00144D21"/>
    <w:rsid w:val="00147FD6"/>
    <w:rsid w:val="001508D8"/>
    <w:rsid w:val="00150FAB"/>
    <w:rsid w:val="00152ABB"/>
    <w:rsid w:val="00155908"/>
    <w:rsid w:val="00157421"/>
    <w:rsid w:val="001604C2"/>
    <w:rsid w:val="00161214"/>
    <w:rsid w:val="00164372"/>
    <w:rsid w:val="0016452C"/>
    <w:rsid w:val="0016602A"/>
    <w:rsid w:val="00170738"/>
    <w:rsid w:val="00171070"/>
    <w:rsid w:val="00171DD4"/>
    <w:rsid w:val="0017457B"/>
    <w:rsid w:val="00174D64"/>
    <w:rsid w:val="00174F5D"/>
    <w:rsid w:val="00177D21"/>
    <w:rsid w:val="00181EEF"/>
    <w:rsid w:val="00182821"/>
    <w:rsid w:val="00184AD5"/>
    <w:rsid w:val="00193CDC"/>
    <w:rsid w:val="00195069"/>
    <w:rsid w:val="001A481E"/>
    <w:rsid w:val="001A4F49"/>
    <w:rsid w:val="001A7362"/>
    <w:rsid w:val="001B4C01"/>
    <w:rsid w:val="001B7424"/>
    <w:rsid w:val="001C219A"/>
    <w:rsid w:val="001C2E08"/>
    <w:rsid w:val="001C46C2"/>
    <w:rsid w:val="001C737E"/>
    <w:rsid w:val="001C7D85"/>
    <w:rsid w:val="001D12A1"/>
    <w:rsid w:val="001D3A2A"/>
    <w:rsid w:val="001D7630"/>
    <w:rsid w:val="001E0C05"/>
    <w:rsid w:val="001E1EEE"/>
    <w:rsid w:val="001E3795"/>
    <w:rsid w:val="001E46D0"/>
    <w:rsid w:val="001F1249"/>
    <w:rsid w:val="001F49BD"/>
    <w:rsid w:val="001F4B31"/>
    <w:rsid w:val="001F6B37"/>
    <w:rsid w:val="001F7BB5"/>
    <w:rsid w:val="002000F8"/>
    <w:rsid w:val="00201930"/>
    <w:rsid w:val="002030F2"/>
    <w:rsid w:val="002032D3"/>
    <w:rsid w:val="0020422B"/>
    <w:rsid w:val="00206002"/>
    <w:rsid w:val="00206488"/>
    <w:rsid w:val="002127A3"/>
    <w:rsid w:val="0021436E"/>
    <w:rsid w:val="00214689"/>
    <w:rsid w:val="0021478B"/>
    <w:rsid w:val="00214E01"/>
    <w:rsid w:val="00215C40"/>
    <w:rsid w:val="00215C5E"/>
    <w:rsid w:val="00217242"/>
    <w:rsid w:val="002250FD"/>
    <w:rsid w:val="00227404"/>
    <w:rsid w:val="002314AB"/>
    <w:rsid w:val="00233FC6"/>
    <w:rsid w:val="002340B9"/>
    <w:rsid w:val="00234CEC"/>
    <w:rsid w:val="00235954"/>
    <w:rsid w:val="0023636A"/>
    <w:rsid w:val="002403FB"/>
    <w:rsid w:val="00240A0A"/>
    <w:rsid w:val="002446D2"/>
    <w:rsid w:val="00245DC0"/>
    <w:rsid w:val="002470C7"/>
    <w:rsid w:val="002537CF"/>
    <w:rsid w:val="002657D4"/>
    <w:rsid w:val="0026647F"/>
    <w:rsid w:val="00267688"/>
    <w:rsid w:val="00267997"/>
    <w:rsid w:val="00267F15"/>
    <w:rsid w:val="00272FA8"/>
    <w:rsid w:val="002801CF"/>
    <w:rsid w:val="00280FE5"/>
    <w:rsid w:val="002811FB"/>
    <w:rsid w:val="00281D7C"/>
    <w:rsid w:val="00286031"/>
    <w:rsid w:val="002865B4"/>
    <w:rsid w:val="002875D4"/>
    <w:rsid w:val="002911CC"/>
    <w:rsid w:val="0029520A"/>
    <w:rsid w:val="002965A0"/>
    <w:rsid w:val="00296C20"/>
    <w:rsid w:val="002A0C30"/>
    <w:rsid w:val="002A2346"/>
    <w:rsid w:val="002A2BD8"/>
    <w:rsid w:val="002A3635"/>
    <w:rsid w:val="002A5367"/>
    <w:rsid w:val="002A6DC2"/>
    <w:rsid w:val="002A7B83"/>
    <w:rsid w:val="002B13E1"/>
    <w:rsid w:val="002B6A9A"/>
    <w:rsid w:val="002B77AF"/>
    <w:rsid w:val="002B77F2"/>
    <w:rsid w:val="002C0080"/>
    <w:rsid w:val="002C1C4F"/>
    <w:rsid w:val="002C24CF"/>
    <w:rsid w:val="002D0BC3"/>
    <w:rsid w:val="002D0C6A"/>
    <w:rsid w:val="002D3FF6"/>
    <w:rsid w:val="002D4C63"/>
    <w:rsid w:val="002D7E26"/>
    <w:rsid w:val="002E18DE"/>
    <w:rsid w:val="002E2733"/>
    <w:rsid w:val="002E391A"/>
    <w:rsid w:val="002E5231"/>
    <w:rsid w:val="002E66BF"/>
    <w:rsid w:val="002E6F31"/>
    <w:rsid w:val="002E7059"/>
    <w:rsid w:val="002F0DAC"/>
    <w:rsid w:val="002F0FA2"/>
    <w:rsid w:val="002F29D0"/>
    <w:rsid w:val="002F2A0A"/>
    <w:rsid w:val="002F4D84"/>
    <w:rsid w:val="003019E3"/>
    <w:rsid w:val="00301EDC"/>
    <w:rsid w:val="00303CF5"/>
    <w:rsid w:val="00303EC8"/>
    <w:rsid w:val="0030416E"/>
    <w:rsid w:val="00306A1D"/>
    <w:rsid w:val="00306E79"/>
    <w:rsid w:val="00311A22"/>
    <w:rsid w:val="003173E4"/>
    <w:rsid w:val="003213C4"/>
    <w:rsid w:val="003216B1"/>
    <w:rsid w:val="00322510"/>
    <w:rsid w:val="00322C3A"/>
    <w:rsid w:val="00323AA3"/>
    <w:rsid w:val="00324A1F"/>
    <w:rsid w:val="00325969"/>
    <w:rsid w:val="00327234"/>
    <w:rsid w:val="003310C1"/>
    <w:rsid w:val="00332573"/>
    <w:rsid w:val="0033310C"/>
    <w:rsid w:val="003340B5"/>
    <w:rsid w:val="00336499"/>
    <w:rsid w:val="00336F4C"/>
    <w:rsid w:val="003423D5"/>
    <w:rsid w:val="003433E4"/>
    <w:rsid w:val="00347F0D"/>
    <w:rsid w:val="003519C7"/>
    <w:rsid w:val="00352A5C"/>
    <w:rsid w:val="00354FE9"/>
    <w:rsid w:val="00355C7A"/>
    <w:rsid w:val="00357E27"/>
    <w:rsid w:val="00360650"/>
    <w:rsid w:val="00361AC0"/>
    <w:rsid w:val="003637C0"/>
    <w:rsid w:val="00364349"/>
    <w:rsid w:val="00364426"/>
    <w:rsid w:val="00366D86"/>
    <w:rsid w:val="00367297"/>
    <w:rsid w:val="00370D50"/>
    <w:rsid w:val="003731CE"/>
    <w:rsid w:val="003740B9"/>
    <w:rsid w:val="00376188"/>
    <w:rsid w:val="00376899"/>
    <w:rsid w:val="00377BBD"/>
    <w:rsid w:val="00380069"/>
    <w:rsid w:val="00381C68"/>
    <w:rsid w:val="00382848"/>
    <w:rsid w:val="0039120D"/>
    <w:rsid w:val="00391283"/>
    <w:rsid w:val="003913B8"/>
    <w:rsid w:val="00394454"/>
    <w:rsid w:val="00395951"/>
    <w:rsid w:val="003A0E6E"/>
    <w:rsid w:val="003A27ED"/>
    <w:rsid w:val="003A397B"/>
    <w:rsid w:val="003A56A6"/>
    <w:rsid w:val="003A7169"/>
    <w:rsid w:val="003B2EE0"/>
    <w:rsid w:val="003B3479"/>
    <w:rsid w:val="003C09B4"/>
    <w:rsid w:val="003C2EAF"/>
    <w:rsid w:val="003C52FA"/>
    <w:rsid w:val="003C6034"/>
    <w:rsid w:val="003C697E"/>
    <w:rsid w:val="003C6FE9"/>
    <w:rsid w:val="003C74D7"/>
    <w:rsid w:val="003D0726"/>
    <w:rsid w:val="003D41C5"/>
    <w:rsid w:val="003E0070"/>
    <w:rsid w:val="003E06A3"/>
    <w:rsid w:val="003E1D4B"/>
    <w:rsid w:val="003E2FBB"/>
    <w:rsid w:val="003E3B6E"/>
    <w:rsid w:val="003E48B0"/>
    <w:rsid w:val="003E542C"/>
    <w:rsid w:val="003E627F"/>
    <w:rsid w:val="003F1E08"/>
    <w:rsid w:val="003F42B0"/>
    <w:rsid w:val="003F5724"/>
    <w:rsid w:val="003F5D55"/>
    <w:rsid w:val="003F5D85"/>
    <w:rsid w:val="003F7A68"/>
    <w:rsid w:val="00400008"/>
    <w:rsid w:val="004011D1"/>
    <w:rsid w:val="004100F1"/>
    <w:rsid w:val="00410799"/>
    <w:rsid w:val="004130E6"/>
    <w:rsid w:val="00413AA1"/>
    <w:rsid w:val="00416C42"/>
    <w:rsid w:val="00416C56"/>
    <w:rsid w:val="0041766B"/>
    <w:rsid w:val="00420763"/>
    <w:rsid w:val="00422EE2"/>
    <w:rsid w:val="00424B08"/>
    <w:rsid w:val="0042505E"/>
    <w:rsid w:val="00425569"/>
    <w:rsid w:val="00427E1D"/>
    <w:rsid w:val="0043037A"/>
    <w:rsid w:val="00431AB2"/>
    <w:rsid w:val="004330C0"/>
    <w:rsid w:val="004337A1"/>
    <w:rsid w:val="004353E9"/>
    <w:rsid w:val="004375F3"/>
    <w:rsid w:val="00441C4A"/>
    <w:rsid w:val="004422C1"/>
    <w:rsid w:val="00443367"/>
    <w:rsid w:val="00444738"/>
    <w:rsid w:val="0044760D"/>
    <w:rsid w:val="00447979"/>
    <w:rsid w:val="004578E6"/>
    <w:rsid w:val="0046231A"/>
    <w:rsid w:val="004623A6"/>
    <w:rsid w:val="0046252B"/>
    <w:rsid w:val="00462870"/>
    <w:rsid w:val="00463535"/>
    <w:rsid w:val="004646CA"/>
    <w:rsid w:val="00464A95"/>
    <w:rsid w:val="00466425"/>
    <w:rsid w:val="00466702"/>
    <w:rsid w:val="00470EDA"/>
    <w:rsid w:val="0047604F"/>
    <w:rsid w:val="0047611C"/>
    <w:rsid w:val="004771E2"/>
    <w:rsid w:val="0048029D"/>
    <w:rsid w:val="00483C43"/>
    <w:rsid w:val="0048594F"/>
    <w:rsid w:val="00490FC9"/>
    <w:rsid w:val="00491F27"/>
    <w:rsid w:val="00493AD5"/>
    <w:rsid w:val="004943E9"/>
    <w:rsid w:val="00496150"/>
    <w:rsid w:val="004A0A11"/>
    <w:rsid w:val="004A35CC"/>
    <w:rsid w:val="004A39D1"/>
    <w:rsid w:val="004A3CAF"/>
    <w:rsid w:val="004A448B"/>
    <w:rsid w:val="004A7E4F"/>
    <w:rsid w:val="004B0151"/>
    <w:rsid w:val="004B1B11"/>
    <w:rsid w:val="004B6D85"/>
    <w:rsid w:val="004C0FB3"/>
    <w:rsid w:val="004C26C6"/>
    <w:rsid w:val="004C2C33"/>
    <w:rsid w:val="004C3CA4"/>
    <w:rsid w:val="004C627D"/>
    <w:rsid w:val="004C6D06"/>
    <w:rsid w:val="004D053F"/>
    <w:rsid w:val="004D1625"/>
    <w:rsid w:val="004D2041"/>
    <w:rsid w:val="004D428A"/>
    <w:rsid w:val="004D5984"/>
    <w:rsid w:val="004D6C93"/>
    <w:rsid w:val="004D7ABB"/>
    <w:rsid w:val="004E0157"/>
    <w:rsid w:val="004E26BD"/>
    <w:rsid w:val="004E276A"/>
    <w:rsid w:val="004E5C82"/>
    <w:rsid w:val="004F0551"/>
    <w:rsid w:val="004F0830"/>
    <w:rsid w:val="004F1652"/>
    <w:rsid w:val="004F1DAB"/>
    <w:rsid w:val="004F28C9"/>
    <w:rsid w:val="004F3C78"/>
    <w:rsid w:val="004F7649"/>
    <w:rsid w:val="004F7BDA"/>
    <w:rsid w:val="00501016"/>
    <w:rsid w:val="005011A5"/>
    <w:rsid w:val="00501E46"/>
    <w:rsid w:val="00502192"/>
    <w:rsid w:val="005051E2"/>
    <w:rsid w:val="00506472"/>
    <w:rsid w:val="005119EF"/>
    <w:rsid w:val="00511A61"/>
    <w:rsid w:val="00522583"/>
    <w:rsid w:val="00523073"/>
    <w:rsid w:val="005232DD"/>
    <w:rsid w:val="00523D8D"/>
    <w:rsid w:val="00527FFD"/>
    <w:rsid w:val="00534A84"/>
    <w:rsid w:val="00534D8A"/>
    <w:rsid w:val="005401B0"/>
    <w:rsid w:val="005405EF"/>
    <w:rsid w:val="0054350F"/>
    <w:rsid w:val="005443C0"/>
    <w:rsid w:val="00550255"/>
    <w:rsid w:val="00554FFB"/>
    <w:rsid w:val="005556FA"/>
    <w:rsid w:val="00556FB5"/>
    <w:rsid w:val="005615CE"/>
    <w:rsid w:val="00563D59"/>
    <w:rsid w:val="00565032"/>
    <w:rsid w:val="00565EB6"/>
    <w:rsid w:val="00566EFE"/>
    <w:rsid w:val="00567BEF"/>
    <w:rsid w:val="00570090"/>
    <w:rsid w:val="005731BF"/>
    <w:rsid w:val="00573B39"/>
    <w:rsid w:val="00574467"/>
    <w:rsid w:val="005763C1"/>
    <w:rsid w:val="00580576"/>
    <w:rsid w:val="005813AE"/>
    <w:rsid w:val="00581ED1"/>
    <w:rsid w:val="00582E7A"/>
    <w:rsid w:val="00586CCB"/>
    <w:rsid w:val="005903BE"/>
    <w:rsid w:val="0059169F"/>
    <w:rsid w:val="00596089"/>
    <w:rsid w:val="0059760B"/>
    <w:rsid w:val="005A0309"/>
    <w:rsid w:val="005A1673"/>
    <w:rsid w:val="005A2037"/>
    <w:rsid w:val="005A4E67"/>
    <w:rsid w:val="005A73EE"/>
    <w:rsid w:val="005A7495"/>
    <w:rsid w:val="005B0A6B"/>
    <w:rsid w:val="005B561C"/>
    <w:rsid w:val="005C1B79"/>
    <w:rsid w:val="005C1E46"/>
    <w:rsid w:val="005C1EC3"/>
    <w:rsid w:val="005C1FB0"/>
    <w:rsid w:val="005C21A6"/>
    <w:rsid w:val="005C23C2"/>
    <w:rsid w:val="005C3B1C"/>
    <w:rsid w:val="005C47AD"/>
    <w:rsid w:val="005C5656"/>
    <w:rsid w:val="005C6167"/>
    <w:rsid w:val="005D30EE"/>
    <w:rsid w:val="005D6FCC"/>
    <w:rsid w:val="005F0853"/>
    <w:rsid w:val="005F2918"/>
    <w:rsid w:val="005F2CD1"/>
    <w:rsid w:val="005F7718"/>
    <w:rsid w:val="00600A86"/>
    <w:rsid w:val="00602484"/>
    <w:rsid w:val="0060389F"/>
    <w:rsid w:val="00603D08"/>
    <w:rsid w:val="006042A8"/>
    <w:rsid w:val="0060569F"/>
    <w:rsid w:val="006139EC"/>
    <w:rsid w:val="00614F99"/>
    <w:rsid w:val="0061736C"/>
    <w:rsid w:val="00623ED5"/>
    <w:rsid w:val="00624A27"/>
    <w:rsid w:val="006264AA"/>
    <w:rsid w:val="00630B21"/>
    <w:rsid w:val="00634637"/>
    <w:rsid w:val="00634C60"/>
    <w:rsid w:val="00635AB1"/>
    <w:rsid w:val="00636312"/>
    <w:rsid w:val="00636CA2"/>
    <w:rsid w:val="006372A2"/>
    <w:rsid w:val="00637412"/>
    <w:rsid w:val="006452C0"/>
    <w:rsid w:val="00650DB9"/>
    <w:rsid w:val="00652C4B"/>
    <w:rsid w:val="0065329D"/>
    <w:rsid w:val="00655547"/>
    <w:rsid w:val="00655B61"/>
    <w:rsid w:val="00657ECD"/>
    <w:rsid w:val="00662F80"/>
    <w:rsid w:val="00663330"/>
    <w:rsid w:val="00667734"/>
    <w:rsid w:val="006702BC"/>
    <w:rsid w:val="00673420"/>
    <w:rsid w:val="00676E6E"/>
    <w:rsid w:val="00680C2C"/>
    <w:rsid w:val="00681253"/>
    <w:rsid w:val="00685D04"/>
    <w:rsid w:val="0069045F"/>
    <w:rsid w:val="0069064B"/>
    <w:rsid w:val="00693722"/>
    <w:rsid w:val="006969B2"/>
    <w:rsid w:val="00697461"/>
    <w:rsid w:val="006A4681"/>
    <w:rsid w:val="006A5072"/>
    <w:rsid w:val="006A7B72"/>
    <w:rsid w:val="006A7E8A"/>
    <w:rsid w:val="006B019E"/>
    <w:rsid w:val="006B09EF"/>
    <w:rsid w:val="006B34B7"/>
    <w:rsid w:val="006B3A95"/>
    <w:rsid w:val="006B6279"/>
    <w:rsid w:val="006B665A"/>
    <w:rsid w:val="006C0A65"/>
    <w:rsid w:val="006C0B8B"/>
    <w:rsid w:val="006C3060"/>
    <w:rsid w:val="006C6E28"/>
    <w:rsid w:val="006D1569"/>
    <w:rsid w:val="006D1B49"/>
    <w:rsid w:val="006D2248"/>
    <w:rsid w:val="006D2F3B"/>
    <w:rsid w:val="006D35B2"/>
    <w:rsid w:val="006D3887"/>
    <w:rsid w:val="006D4B87"/>
    <w:rsid w:val="006D5EA2"/>
    <w:rsid w:val="006D7FDE"/>
    <w:rsid w:val="006E606B"/>
    <w:rsid w:val="006E638A"/>
    <w:rsid w:val="006E6434"/>
    <w:rsid w:val="006E7C23"/>
    <w:rsid w:val="006F1551"/>
    <w:rsid w:val="006F4E11"/>
    <w:rsid w:val="006F4EC9"/>
    <w:rsid w:val="006F55BA"/>
    <w:rsid w:val="007004F0"/>
    <w:rsid w:val="007008F7"/>
    <w:rsid w:val="0070393A"/>
    <w:rsid w:val="00704580"/>
    <w:rsid w:val="00707503"/>
    <w:rsid w:val="007106B7"/>
    <w:rsid w:val="00711EA1"/>
    <w:rsid w:val="00713544"/>
    <w:rsid w:val="00715070"/>
    <w:rsid w:val="00716BC5"/>
    <w:rsid w:val="00717007"/>
    <w:rsid w:val="00722945"/>
    <w:rsid w:val="007233A5"/>
    <w:rsid w:val="007302CB"/>
    <w:rsid w:val="007337CD"/>
    <w:rsid w:val="00734740"/>
    <w:rsid w:val="007347C8"/>
    <w:rsid w:val="007357A8"/>
    <w:rsid w:val="00735D30"/>
    <w:rsid w:val="00736FCF"/>
    <w:rsid w:val="00737465"/>
    <w:rsid w:val="00740617"/>
    <w:rsid w:val="00741639"/>
    <w:rsid w:val="00742F68"/>
    <w:rsid w:val="00743A48"/>
    <w:rsid w:val="00743E96"/>
    <w:rsid w:val="007474BE"/>
    <w:rsid w:val="007526BC"/>
    <w:rsid w:val="00752FCB"/>
    <w:rsid w:val="0075660C"/>
    <w:rsid w:val="00760E49"/>
    <w:rsid w:val="00761084"/>
    <w:rsid w:val="00762682"/>
    <w:rsid w:val="007633E3"/>
    <w:rsid w:val="0076628A"/>
    <w:rsid w:val="007663B3"/>
    <w:rsid w:val="00766695"/>
    <w:rsid w:val="00773EFC"/>
    <w:rsid w:val="00774818"/>
    <w:rsid w:val="007751B9"/>
    <w:rsid w:val="007766E7"/>
    <w:rsid w:val="00776D23"/>
    <w:rsid w:val="00783AD0"/>
    <w:rsid w:val="00786F01"/>
    <w:rsid w:val="007935D0"/>
    <w:rsid w:val="007953AB"/>
    <w:rsid w:val="00795BFE"/>
    <w:rsid w:val="00796D4A"/>
    <w:rsid w:val="007A5CA5"/>
    <w:rsid w:val="007A700F"/>
    <w:rsid w:val="007B47A8"/>
    <w:rsid w:val="007B51F7"/>
    <w:rsid w:val="007B66EA"/>
    <w:rsid w:val="007B7A79"/>
    <w:rsid w:val="007C5DC8"/>
    <w:rsid w:val="007D0243"/>
    <w:rsid w:val="007D1524"/>
    <w:rsid w:val="007D5066"/>
    <w:rsid w:val="007D70EE"/>
    <w:rsid w:val="007E274C"/>
    <w:rsid w:val="007E27E2"/>
    <w:rsid w:val="007E5658"/>
    <w:rsid w:val="007E6611"/>
    <w:rsid w:val="007F276A"/>
    <w:rsid w:val="007F4595"/>
    <w:rsid w:val="00800AB9"/>
    <w:rsid w:val="00800DE1"/>
    <w:rsid w:val="00803FFB"/>
    <w:rsid w:val="00804453"/>
    <w:rsid w:val="0080455A"/>
    <w:rsid w:val="008048EC"/>
    <w:rsid w:val="00807E7C"/>
    <w:rsid w:val="00810492"/>
    <w:rsid w:val="00812E37"/>
    <w:rsid w:val="00813CE9"/>
    <w:rsid w:val="00813FA5"/>
    <w:rsid w:val="00817C0B"/>
    <w:rsid w:val="00817C64"/>
    <w:rsid w:val="00817E25"/>
    <w:rsid w:val="00823C20"/>
    <w:rsid w:val="00824870"/>
    <w:rsid w:val="00826D39"/>
    <w:rsid w:val="00827E97"/>
    <w:rsid w:val="00831383"/>
    <w:rsid w:val="00831428"/>
    <w:rsid w:val="008315F8"/>
    <w:rsid w:val="0083228E"/>
    <w:rsid w:val="00833756"/>
    <w:rsid w:val="00835A6C"/>
    <w:rsid w:val="00837A53"/>
    <w:rsid w:val="00837F20"/>
    <w:rsid w:val="0084094E"/>
    <w:rsid w:val="00840AFD"/>
    <w:rsid w:val="00840B00"/>
    <w:rsid w:val="0084409F"/>
    <w:rsid w:val="008516EE"/>
    <w:rsid w:val="0085177A"/>
    <w:rsid w:val="00853615"/>
    <w:rsid w:val="00853E27"/>
    <w:rsid w:val="00854D7F"/>
    <w:rsid w:val="00860D09"/>
    <w:rsid w:val="008616FB"/>
    <w:rsid w:val="008617B6"/>
    <w:rsid w:val="008618E1"/>
    <w:rsid w:val="0086429C"/>
    <w:rsid w:val="00867F3C"/>
    <w:rsid w:val="00871D1F"/>
    <w:rsid w:val="00872FA8"/>
    <w:rsid w:val="00873D8B"/>
    <w:rsid w:val="00873EE9"/>
    <w:rsid w:val="00876113"/>
    <w:rsid w:val="008807F4"/>
    <w:rsid w:val="008841D9"/>
    <w:rsid w:val="00884732"/>
    <w:rsid w:val="00887DFD"/>
    <w:rsid w:val="008900E0"/>
    <w:rsid w:val="00891B27"/>
    <w:rsid w:val="00892738"/>
    <w:rsid w:val="0089482A"/>
    <w:rsid w:val="008A1663"/>
    <w:rsid w:val="008A392D"/>
    <w:rsid w:val="008B0FE2"/>
    <w:rsid w:val="008B170E"/>
    <w:rsid w:val="008B2193"/>
    <w:rsid w:val="008B2DBB"/>
    <w:rsid w:val="008B2E8D"/>
    <w:rsid w:val="008B32D0"/>
    <w:rsid w:val="008B445B"/>
    <w:rsid w:val="008B4B11"/>
    <w:rsid w:val="008B5333"/>
    <w:rsid w:val="008B78D3"/>
    <w:rsid w:val="008C0D27"/>
    <w:rsid w:val="008C2D0F"/>
    <w:rsid w:val="008C37B9"/>
    <w:rsid w:val="008C3DFC"/>
    <w:rsid w:val="008C4959"/>
    <w:rsid w:val="008C4E0A"/>
    <w:rsid w:val="008C5EC0"/>
    <w:rsid w:val="008D1D43"/>
    <w:rsid w:val="008D25DE"/>
    <w:rsid w:val="008D34AF"/>
    <w:rsid w:val="008D7484"/>
    <w:rsid w:val="008E18A2"/>
    <w:rsid w:val="008E3478"/>
    <w:rsid w:val="008E4253"/>
    <w:rsid w:val="008E51FC"/>
    <w:rsid w:val="008E6C92"/>
    <w:rsid w:val="008E6E3B"/>
    <w:rsid w:val="008E73E4"/>
    <w:rsid w:val="008E7431"/>
    <w:rsid w:val="008F1232"/>
    <w:rsid w:val="008F678A"/>
    <w:rsid w:val="008F72EB"/>
    <w:rsid w:val="008F749E"/>
    <w:rsid w:val="008F7B36"/>
    <w:rsid w:val="008F7D4A"/>
    <w:rsid w:val="0090378B"/>
    <w:rsid w:val="00903E25"/>
    <w:rsid w:val="0091127D"/>
    <w:rsid w:val="009124CD"/>
    <w:rsid w:val="00913BEF"/>
    <w:rsid w:val="009237A7"/>
    <w:rsid w:val="00923C92"/>
    <w:rsid w:val="00923FBD"/>
    <w:rsid w:val="00940675"/>
    <w:rsid w:val="009432AE"/>
    <w:rsid w:val="009449FB"/>
    <w:rsid w:val="00945273"/>
    <w:rsid w:val="00945993"/>
    <w:rsid w:val="00950864"/>
    <w:rsid w:val="00950EE3"/>
    <w:rsid w:val="0095264F"/>
    <w:rsid w:val="009531D1"/>
    <w:rsid w:val="00960859"/>
    <w:rsid w:val="0096342F"/>
    <w:rsid w:val="00963773"/>
    <w:rsid w:val="00965F26"/>
    <w:rsid w:val="00967943"/>
    <w:rsid w:val="00967EE3"/>
    <w:rsid w:val="00972372"/>
    <w:rsid w:val="009726FD"/>
    <w:rsid w:val="0098055A"/>
    <w:rsid w:val="00980E6C"/>
    <w:rsid w:val="00981541"/>
    <w:rsid w:val="009830ED"/>
    <w:rsid w:val="00985CE6"/>
    <w:rsid w:val="009862C6"/>
    <w:rsid w:val="00993379"/>
    <w:rsid w:val="0099354B"/>
    <w:rsid w:val="00995771"/>
    <w:rsid w:val="00997679"/>
    <w:rsid w:val="009A14C0"/>
    <w:rsid w:val="009A20F9"/>
    <w:rsid w:val="009A2C92"/>
    <w:rsid w:val="009A389B"/>
    <w:rsid w:val="009A3BBA"/>
    <w:rsid w:val="009A3C79"/>
    <w:rsid w:val="009A446F"/>
    <w:rsid w:val="009A6135"/>
    <w:rsid w:val="009A732F"/>
    <w:rsid w:val="009B134F"/>
    <w:rsid w:val="009B23B9"/>
    <w:rsid w:val="009C3C34"/>
    <w:rsid w:val="009C56B8"/>
    <w:rsid w:val="009C6497"/>
    <w:rsid w:val="009C727E"/>
    <w:rsid w:val="009D3C3A"/>
    <w:rsid w:val="009D422C"/>
    <w:rsid w:val="009D44D6"/>
    <w:rsid w:val="009D4CE5"/>
    <w:rsid w:val="009E1C65"/>
    <w:rsid w:val="009E1F24"/>
    <w:rsid w:val="009E1FE8"/>
    <w:rsid w:val="009E639A"/>
    <w:rsid w:val="009E6478"/>
    <w:rsid w:val="009F120C"/>
    <w:rsid w:val="009F1A1D"/>
    <w:rsid w:val="009F5CFE"/>
    <w:rsid w:val="00A02D98"/>
    <w:rsid w:val="00A05C34"/>
    <w:rsid w:val="00A11780"/>
    <w:rsid w:val="00A11825"/>
    <w:rsid w:val="00A12015"/>
    <w:rsid w:val="00A122AD"/>
    <w:rsid w:val="00A12A98"/>
    <w:rsid w:val="00A133A6"/>
    <w:rsid w:val="00A16135"/>
    <w:rsid w:val="00A16431"/>
    <w:rsid w:val="00A17AE3"/>
    <w:rsid w:val="00A23A56"/>
    <w:rsid w:val="00A26569"/>
    <w:rsid w:val="00A3321C"/>
    <w:rsid w:val="00A37340"/>
    <w:rsid w:val="00A41A77"/>
    <w:rsid w:val="00A428FF"/>
    <w:rsid w:val="00A429CF"/>
    <w:rsid w:val="00A42C42"/>
    <w:rsid w:val="00A4403B"/>
    <w:rsid w:val="00A5046F"/>
    <w:rsid w:val="00A50561"/>
    <w:rsid w:val="00A52F77"/>
    <w:rsid w:val="00A53061"/>
    <w:rsid w:val="00A53CCE"/>
    <w:rsid w:val="00A562F7"/>
    <w:rsid w:val="00A57072"/>
    <w:rsid w:val="00A60935"/>
    <w:rsid w:val="00A67240"/>
    <w:rsid w:val="00A70771"/>
    <w:rsid w:val="00A74F13"/>
    <w:rsid w:val="00A820DD"/>
    <w:rsid w:val="00A83453"/>
    <w:rsid w:val="00A8388B"/>
    <w:rsid w:val="00A83AF0"/>
    <w:rsid w:val="00A83CE9"/>
    <w:rsid w:val="00A87342"/>
    <w:rsid w:val="00A877A2"/>
    <w:rsid w:val="00A90F29"/>
    <w:rsid w:val="00A910BC"/>
    <w:rsid w:val="00A92C4D"/>
    <w:rsid w:val="00A93739"/>
    <w:rsid w:val="00A966FD"/>
    <w:rsid w:val="00A970A1"/>
    <w:rsid w:val="00AA54B8"/>
    <w:rsid w:val="00AA6CD5"/>
    <w:rsid w:val="00AA6E81"/>
    <w:rsid w:val="00AB29FE"/>
    <w:rsid w:val="00AB4691"/>
    <w:rsid w:val="00AB6248"/>
    <w:rsid w:val="00AB6762"/>
    <w:rsid w:val="00AB7B1B"/>
    <w:rsid w:val="00AC1606"/>
    <w:rsid w:val="00AC301C"/>
    <w:rsid w:val="00AC31C6"/>
    <w:rsid w:val="00AC33A2"/>
    <w:rsid w:val="00AC3523"/>
    <w:rsid w:val="00AC7E86"/>
    <w:rsid w:val="00AD28A8"/>
    <w:rsid w:val="00AD3A46"/>
    <w:rsid w:val="00AD6F4C"/>
    <w:rsid w:val="00AD6F5E"/>
    <w:rsid w:val="00AD7C97"/>
    <w:rsid w:val="00AE1404"/>
    <w:rsid w:val="00AE6439"/>
    <w:rsid w:val="00AE6615"/>
    <w:rsid w:val="00AF1BB8"/>
    <w:rsid w:val="00AF208A"/>
    <w:rsid w:val="00AF321C"/>
    <w:rsid w:val="00AF4B24"/>
    <w:rsid w:val="00AF5BF9"/>
    <w:rsid w:val="00AF6677"/>
    <w:rsid w:val="00AF716A"/>
    <w:rsid w:val="00B01073"/>
    <w:rsid w:val="00B043BF"/>
    <w:rsid w:val="00B04774"/>
    <w:rsid w:val="00B04E6F"/>
    <w:rsid w:val="00B053E3"/>
    <w:rsid w:val="00B0636A"/>
    <w:rsid w:val="00B0713C"/>
    <w:rsid w:val="00B12695"/>
    <w:rsid w:val="00B13D17"/>
    <w:rsid w:val="00B23FE4"/>
    <w:rsid w:val="00B26388"/>
    <w:rsid w:val="00B27CBC"/>
    <w:rsid w:val="00B32A2A"/>
    <w:rsid w:val="00B32FED"/>
    <w:rsid w:val="00B34DD9"/>
    <w:rsid w:val="00B368FF"/>
    <w:rsid w:val="00B43334"/>
    <w:rsid w:val="00B461AA"/>
    <w:rsid w:val="00B50F63"/>
    <w:rsid w:val="00B51663"/>
    <w:rsid w:val="00B527B1"/>
    <w:rsid w:val="00B5318F"/>
    <w:rsid w:val="00B53C1D"/>
    <w:rsid w:val="00B56D58"/>
    <w:rsid w:val="00B56F6A"/>
    <w:rsid w:val="00B61AA8"/>
    <w:rsid w:val="00B62F59"/>
    <w:rsid w:val="00B63392"/>
    <w:rsid w:val="00B639CF"/>
    <w:rsid w:val="00B63FC7"/>
    <w:rsid w:val="00B6428C"/>
    <w:rsid w:val="00B64D94"/>
    <w:rsid w:val="00B676DB"/>
    <w:rsid w:val="00B722F8"/>
    <w:rsid w:val="00B76C68"/>
    <w:rsid w:val="00B84884"/>
    <w:rsid w:val="00B8706F"/>
    <w:rsid w:val="00B87A04"/>
    <w:rsid w:val="00B90729"/>
    <w:rsid w:val="00B91920"/>
    <w:rsid w:val="00B93A6B"/>
    <w:rsid w:val="00B93C40"/>
    <w:rsid w:val="00B94722"/>
    <w:rsid w:val="00B9473C"/>
    <w:rsid w:val="00BA10B4"/>
    <w:rsid w:val="00BA1B07"/>
    <w:rsid w:val="00BA2FFA"/>
    <w:rsid w:val="00BA70FB"/>
    <w:rsid w:val="00BA7823"/>
    <w:rsid w:val="00BB350E"/>
    <w:rsid w:val="00BB4F98"/>
    <w:rsid w:val="00BB6352"/>
    <w:rsid w:val="00BB6395"/>
    <w:rsid w:val="00BC40B9"/>
    <w:rsid w:val="00BC4F11"/>
    <w:rsid w:val="00BC7CDD"/>
    <w:rsid w:val="00BD4722"/>
    <w:rsid w:val="00BD5943"/>
    <w:rsid w:val="00BD5D10"/>
    <w:rsid w:val="00BD61D4"/>
    <w:rsid w:val="00BD639E"/>
    <w:rsid w:val="00BD7841"/>
    <w:rsid w:val="00BE0DE0"/>
    <w:rsid w:val="00BE2145"/>
    <w:rsid w:val="00BE3C54"/>
    <w:rsid w:val="00BE51E7"/>
    <w:rsid w:val="00BE6379"/>
    <w:rsid w:val="00BE6839"/>
    <w:rsid w:val="00BE7FB9"/>
    <w:rsid w:val="00BF3852"/>
    <w:rsid w:val="00BF6D86"/>
    <w:rsid w:val="00C01591"/>
    <w:rsid w:val="00C02401"/>
    <w:rsid w:val="00C02BB9"/>
    <w:rsid w:val="00C03D61"/>
    <w:rsid w:val="00C12366"/>
    <w:rsid w:val="00C13529"/>
    <w:rsid w:val="00C2294D"/>
    <w:rsid w:val="00C22A1C"/>
    <w:rsid w:val="00C24531"/>
    <w:rsid w:val="00C2517D"/>
    <w:rsid w:val="00C33F0B"/>
    <w:rsid w:val="00C34CEF"/>
    <w:rsid w:val="00C350A1"/>
    <w:rsid w:val="00C356B0"/>
    <w:rsid w:val="00C3622C"/>
    <w:rsid w:val="00C40152"/>
    <w:rsid w:val="00C40858"/>
    <w:rsid w:val="00C449BA"/>
    <w:rsid w:val="00C46103"/>
    <w:rsid w:val="00C509DB"/>
    <w:rsid w:val="00C50BF2"/>
    <w:rsid w:val="00C51440"/>
    <w:rsid w:val="00C532B5"/>
    <w:rsid w:val="00C5545F"/>
    <w:rsid w:val="00C56987"/>
    <w:rsid w:val="00C64D83"/>
    <w:rsid w:val="00C65032"/>
    <w:rsid w:val="00C670E5"/>
    <w:rsid w:val="00C67AA8"/>
    <w:rsid w:val="00C67F10"/>
    <w:rsid w:val="00C71114"/>
    <w:rsid w:val="00C713F4"/>
    <w:rsid w:val="00C7763B"/>
    <w:rsid w:val="00C8005E"/>
    <w:rsid w:val="00C802AC"/>
    <w:rsid w:val="00C83007"/>
    <w:rsid w:val="00C83DDF"/>
    <w:rsid w:val="00C842C4"/>
    <w:rsid w:val="00C8550C"/>
    <w:rsid w:val="00C85DC7"/>
    <w:rsid w:val="00C94426"/>
    <w:rsid w:val="00CA02D1"/>
    <w:rsid w:val="00CA0788"/>
    <w:rsid w:val="00CA145B"/>
    <w:rsid w:val="00CA14CB"/>
    <w:rsid w:val="00CA1E76"/>
    <w:rsid w:val="00CA375C"/>
    <w:rsid w:val="00CA4265"/>
    <w:rsid w:val="00CB0264"/>
    <w:rsid w:val="00CB0BDE"/>
    <w:rsid w:val="00CB10FB"/>
    <w:rsid w:val="00CB11AC"/>
    <w:rsid w:val="00CB2C44"/>
    <w:rsid w:val="00CB2CE0"/>
    <w:rsid w:val="00CB5DB2"/>
    <w:rsid w:val="00CB7873"/>
    <w:rsid w:val="00CB7B1F"/>
    <w:rsid w:val="00CC1BAA"/>
    <w:rsid w:val="00CC3217"/>
    <w:rsid w:val="00CC520D"/>
    <w:rsid w:val="00CC6F15"/>
    <w:rsid w:val="00CC701E"/>
    <w:rsid w:val="00CD0B4F"/>
    <w:rsid w:val="00CD139F"/>
    <w:rsid w:val="00CD1413"/>
    <w:rsid w:val="00CD1451"/>
    <w:rsid w:val="00CD1531"/>
    <w:rsid w:val="00CD1965"/>
    <w:rsid w:val="00CD20E6"/>
    <w:rsid w:val="00CD5580"/>
    <w:rsid w:val="00CE3DC5"/>
    <w:rsid w:val="00CE3DE0"/>
    <w:rsid w:val="00CE66F7"/>
    <w:rsid w:val="00CE7688"/>
    <w:rsid w:val="00CF3587"/>
    <w:rsid w:val="00CF3BF2"/>
    <w:rsid w:val="00CF4BFF"/>
    <w:rsid w:val="00CF75B8"/>
    <w:rsid w:val="00D001A9"/>
    <w:rsid w:val="00D04DD5"/>
    <w:rsid w:val="00D07EED"/>
    <w:rsid w:val="00D14876"/>
    <w:rsid w:val="00D15979"/>
    <w:rsid w:val="00D22B55"/>
    <w:rsid w:val="00D26C24"/>
    <w:rsid w:val="00D3168D"/>
    <w:rsid w:val="00D32576"/>
    <w:rsid w:val="00D33E8D"/>
    <w:rsid w:val="00D41D59"/>
    <w:rsid w:val="00D42DF2"/>
    <w:rsid w:val="00D46D12"/>
    <w:rsid w:val="00D47FC8"/>
    <w:rsid w:val="00D51E0D"/>
    <w:rsid w:val="00D5340F"/>
    <w:rsid w:val="00D53F3C"/>
    <w:rsid w:val="00D545C0"/>
    <w:rsid w:val="00D569C0"/>
    <w:rsid w:val="00D57BD7"/>
    <w:rsid w:val="00D60100"/>
    <w:rsid w:val="00D60159"/>
    <w:rsid w:val="00D62572"/>
    <w:rsid w:val="00D63392"/>
    <w:rsid w:val="00D63561"/>
    <w:rsid w:val="00D64E27"/>
    <w:rsid w:val="00D666B8"/>
    <w:rsid w:val="00D6683E"/>
    <w:rsid w:val="00D67953"/>
    <w:rsid w:val="00D67FD2"/>
    <w:rsid w:val="00D7089C"/>
    <w:rsid w:val="00D70B9D"/>
    <w:rsid w:val="00D71B19"/>
    <w:rsid w:val="00D7309D"/>
    <w:rsid w:val="00D7427B"/>
    <w:rsid w:val="00D759B8"/>
    <w:rsid w:val="00D760C4"/>
    <w:rsid w:val="00D7620D"/>
    <w:rsid w:val="00D77F4C"/>
    <w:rsid w:val="00D84500"/>
    <w:rsid w:val="00D8639E"/>
    <w:rsid w:val="00D908D8"/>
    <w:rsid w:val="00D90A8F"/>
    <w:rsid w:val="00D923E5"/>
    <w:rsid w:val="00D94805"/>
    <w:rsid w:val="00D95C7A"/>
    <w:rsid w:val="00D96350"/>
    <w:rsid w:val="00D969D2"/>
    <w:rsid w:val="00DA3063"/>
    <w:rsid w:val="00DA441F"/>
    <w:rsid w:val="00DA50E8"/>
    <w:rsid w:val="00DA672F"/>
    <w:rsid w:val="00DA7692"/>
    <w:rsid w:val="00DB1356"/>
    <w:rsid w:val="00DB39C3"/>
    <w:rsid w:val="00DB7F00"/>
    <w:rsid w:val="00DC0544"/>
    <w:rsid w:val="00DC0C1A"/>
    <w:rsid w:val="00DC427A"/>
    <w:rsid w:val="00DC5613"/>
    <w:rsid w:val="00DD0350"/>
    <w:rsid w:val="00DD6C03"/>
    <w:rsid w:val="00DD7336"/>
    <w:rsid w:val="00DE41A0"/>
    <w:rsid w:val="00DE5077"/>
    <w:rsid w:val="00DE69C4"/>
    <w:rsid w:val="00DF371C"/>
    <w:rsid w:val="00DF4267"/>
    <w:rsid w:val="00DF57FC"/>
    <w:rsid w:val="00DF6BD2"/>
    <w:rsid w:val="00E033DA"/>
    <w:rsid w:val="00E047AF"/>
    <w:rsid w:val="00E04B9C"/>
    <w:rsid w:val="00E067F8"/>
    <w:rsid w:val="00E115F5"/>
    <w:rsid w:val="00E1257A"/>
    <w:rsid w:val="00E13B89"/>
    <w:rsid w:val="00E17DDC"/>
    <w:rsid w:val="00E213D6"/>
    <w:rsid w:val="00E22C65"/>
    <w:rsid w:val="00E234EB"/>
    <w:rsid w:val="00E25FFE"/>
    <w:rsid w:val="00E261A0"/>
    <w:rsid w:val="00E27F84"/>
    <w:rsid w:val="00E363E8"/>
    <w:rsid w:val="00E45A29"/>
    <w:rsid w:val="00E478F8"/>
    <w:rsid w:val="00E5177D"/>
    <w:rsid w:val="00E527B5"/>
    <w:rsid w:val="00E52A51"/>
    <w:rsid w:val="00E52C5A"/>
    <w:rsid w:val="00E53D39"/>
    <w:rsid w:val="00E55E64"/>
    <w:rsid w:val="00E6063E"/>
    <w:rsid w:val="00E61F40"/>
    <w:rsid w:val="00E6427B"/>
    <w:rsid w:val="00E64A16"/>
    <w:rsid w:val="00E7453B"/>
    <w:rsid w:val="00E74EF1"/>
    <w:rsid w:val="00E774D7"/>
    <w:rsid w:val="00E8156E"/>
    <w:rsid w:val="00E822F5"/>
    <w:rsid w:val="00E853B8"/>
    <w:rsid w:val="00E86D13"/>
    <w:rsid w:val="00E872F2"/>
    <w:rsid w:val="00E96F9D"/>
    <w:rsid w:val="00E97669"/>
    <w:rsid w:val="00EA1670"/>
    <w:rsid w:val="00EA178D"/>
    <w:rsid w:val="00EA5B9A"/>
    <w:rsid w:val="00EA607D"/>
    <w:rsid w:val="00EA6313"/>
    <w:rsid w:val="00EA76CD"/>
    <w:rsid w:val="00EB1AD5"/>
    <w:rsid w:val="00EB1FC4"/>
    <w:rsid w:val="00EB2015"/>
    <w:rsid w:val="00EB6267"/>
    <w:rsid w:val="00EB6A21"/>
    <w:rsid w:val="00EB6CA7"/>
    <w:rsid w:val="00EB740E"/>
    <w:rsid w:val="00EB7440"/>
    <w:rsid w:val="00EC0356"/>
    <w:rsid w:val="00EC095F"/>
    <w:rsid w:val="00EC369F"/>
    <w:rsid w:val="00EC75D3"/>
    <w:rsid w:val="00EC7C54"/>
    <w:rsid w:val="00EC7CF3"/>
    <w:rsid w:val="00EC7E14"/>
    <w:rsid w:val="00ED0B0A"/>
    <w:rsid w:val="00ED0C43"/>
    <w:rsid w:val="00ED1978"/>
    <w:rsid w:val="00ED22CF"/>
    <w:rsid w:val="00ED2AB9"/>
    <w:rsid w:val="00ED4687"/>
    <w:rsid w:val="00ED5E59"/>
    <w:rsid w:val="00ED6568"/>
    <w:rsid w:val="00EE04D5"/>
    <w:rsid w:val="00EE11B1"/>
    <w:rsid w:val="00EE2816"/>
    <w:rsid w:val="00EE39E4"/>
    <w:rsid w:val="00EE4A06"/>
    <w:rsid w:val="00EE5A2C"/>
    <w:rsid w:val="00EE737B"/>
    <w:rsid w:val="00EF18FD"/>
    <w:rsid w:val="00EF23A9"/>
    <w:rsid w:val="00EF304A"/>
    <w:rsid w:val="00EF723B"/>
    <w:rsid w:val="00F010C8"/>
    <w:rsid w:val="00F01679"/>
    <w:rsid w:val="00F01AF3"/>
    <w:rsid w:val="00F02E83"/>
    <w:rsid w:val="00F04060"/>
    <w:rsid w:val="00F04B5D"/>
    <w:rsid w:val="00F0507A"/>
    <w:rsid w:val="00F0510A"/>
    <w:rsid w:val="00F05D80"/>
    <w:rsid w:val="00F0601D"/>
    <w:rsid w:val="00F06161"/>
    <w:rsid w:val="00F1178B"/>
    <w:rsid w:val="00F12033"/>
    <w:rsid w:val="00F13CC8"/>
    <w:rsid w:val="00F14126"/>
    <w:rsid w:val="00F155F7"/>
    <w:rsid w:val="00F16433"/>
    <w:rsid w:val="00F22967"/>
    <w:rsid w:val="00F24345"/>
    <w:rsid w:val="00F26E90"/>
    <w:rsid w:val="00F27121"/>
    <w:rsid w:val="00F30393"/>
    <w:rsid w:val="00F31EA6"/>
    <w:rsid w:val="00F34AE1"/>
    <w:rsid w:val="00F36E02"/>
    <w:rsid w:val="00F3769B"/>
    <w:rsid w:val="00F43F42"/>
    <w:rsid w:val="00F4404F"/>
    <w:rsid w:val="00F46452"/>
    <w:rsid w:val="00F50F88"/>
    <w:rsid w:val="00F54F38"/>
    <w:rsid w:val="00F634F6"/>
    <w:rsid w:val="00F6418F"/>
    <w:rsid w:val="00F64EFB"/>
    <w:rsid w:val="00F708B9"/>
    <w:rsid w:val="00F708F9"/>
    <w:rsid w:val="00F71CE2"/>
    <w:rsid w:val="00F7335D"/>
    <w:rsid w:val="00F74E0D"/>
    <w:rsid w:val="00F8116A"/>
    <w:rsid w:val="00F81E71"/>
    <w:rsid w:val="00F8377D"/>
    <w:rsid w:val="00F843E3"/>
    <w:rsid w:val="00F85BB3"/>
    <w:rsid w:val="00F871B9"/>
    <w:rsid w:val="00F87371"/>
    <w:rsid w:val="00F901DF"/>
    <w:rsid w:val="00F90AC3"/>
    <w:rsid w:val="00F90E05"/>
    <w:rsid w:val="00F93F50"/>
    <w:rsid w:val="00F95302"/>
    <w:rsid w:val="00F96344"/>
    <w:rsid w:val="00F96F98"/>
    <w:rsid w:val="00FA057F"/>
    <w:rsid w:val="00FA0D70"/>
    <w:rsid w:val="00FA2F2D"/>
    <w:rsid w:val="00FA371D"/>
    <w:rsid w:val="00FA416B"/>
    <w:rsid w:val="00FB2AC8"/>
    <w:rsid w:val="00FB2D48"/>
    <w:rsid w:val="00FB3554"/>
    <w:rsid w:val="00FB4A73"/>
    <w:rsid w:val="00FB77F6"/>
    <w:rsid w:val="00FC1A16"/>
    <w:rsid w:val="00FC2939"/>
    <w:rsid w:val="00FC29DE"/>
    <w:rsid w:val="00FC2E1B"/>
    <w:rsid w:val="00FC518C"/>
    <w:rsid w:val="00FC63CF"/>
    <w:rsid w:val="00FD01EB"/>
    <w:rsid w:val="00FD2B6C"/>
    <w:rsid w:val="00FD37A9"/>
    <w:rsid w:val="00FD5FE0"/>
    <w:rsid w:val="00FD67DA"/>
    <w:rsid w:val="00FE5B32"/>
    <w:rsid w:val="00FE6BA7"/>
    <w:rsid w:val="00FF0DD0"/>
    <w:rsid w:val="00FF1800"/>
    <w:rsid w:val="00FF1898"/>
    <w:rsid w:val="00FF1CC4"/>
    <w:rsid w:val="00FF3B01"/>
    <w:rsid w:val="00FF4827"/>
    <w:rsid w:val="00FF5804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571C3"/>
  <w15:docId w15:val="{CCEDD343-F93A-4CB3-9B1A-EBFFCABDF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55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1F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A17AE3"/>
    <w:pPr>
      <w:tabs>
        <w:tab w:val="left" w:pos="907"/>
      </w:tabs>
      <w:overflowPunct w:val="0"/>
      <w:autoSpaceDE w:val="0"/>
      <w:autoSpaceDN w:val="0"/>
      <w:adjustRightInd w:val="0"/>
      <w:ind w:left="907"/>
      <w:jc w:val="both"/>
      <w:outlineLvl w:val="1"/>
    </w:pPr>
    <w:rPr>
      <w:rFonts w:ascii="Verdana" w:eastAsia="Calibri" w:hAnsi="Verdana" w:cs="Arial"/>
      <w:b/>
      <w:iCs/>
      <w:color w:val="000000" w:themeColor="text1"/>
      <w:sz w:val="20"/>
      <w:szCs w:val="20"/>
    </w:rPr>
  </w:style>
  <w:style w:type="paragraph" w:styleId="Nagwek3">
    <w:name w:val="heading 3"/>
    <w:aliases w:val="Subparagraaf,Title3"/>
    <w:basedOn w:val="Normalny"/>
    <w:next w:val="Normalny"/>
    <w:link w:val="Nagwek3Znak"/>
    <w:uiPriority w:val="99"/>
    <w:qFormat/>
    <w:rsid w:val="00623ED5"/>
    <w:pPr>
      <w:keepNext/>
      <w:numPr>
        <w:ilvl w:val="2"/>
        <w:numId w:val="2"/>
      </w:numPr>
      <w:spacing w:line="360" w:lineRule="auto"/>
      <w:jc w:val="both"/>
      <w:outlineLvl w:val="2"/>
    </w:pPr>
    <w:rPr>
      <w:rFonts w:ascii="Garamond" w:eastAsia="Calibri" w:hAnsi="Garamond"/>
      <w:szCs w:val="20"/>
    </w:rPr>
  </w:style>
  <w:style w:type="paragraph" w:styleId="Nagwek4">
    <w:name w:val="heading 4"/>
    <w:aliases w:val="H4,h4"/>
    <w:basedOn w:val="Normalny"/>
    <w:next w:val="Normalny"/>
    <w:link w:val="Nagwek4Znak"/>
    <w:qFormat/>
    <w:rsid w:val="00623ED5"/>
    <w:pPr>
      <w:keepNext/>
      <w:numPr>
        <w:ilvl w:val="3"/>
        <w:numId w:val="2"/>
      </w:numPr>
      <w:tabs>
        <w:tab w:val="left" w:pos="864"/>
      </w:tabs>
      <w:overflowPunct w:val="0"/>
      <w:autoSpaceDE w:val="0"/>
      <w:autoSpaceDN w:val="0"/>
      <w:adjustRightInd w:val="0"/>
      <w:jc w:val="both"/>
      <w:outlineLvl w:val="3"/>
    </w:pPr>
    <w:rPr>
      <w:rFonts w:eastAsia="Calibri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623ED5"/>
    <w:pPr>
      <w:numPr>
        <w:ilvl w:val="4"/>
        <w:numId w:val="2"/>
      </w:numPr>
      <w:tabs>
        <w:tab w:val="left" w:pos="1008"/>
      </w:tabs>
      <w:overflowPunct w:val="0"/>
      <w:autoSpaceDE w:val="0"/>
      <w:autoSpaceDN w:val="0"/>
      <w:adjustRightInd w:val="0"/>
      <w:spacing w:before="240" w:after="60"/>
      <w:outlineLvl w:val="4"/>
    </w:pPr>
    <w:rPr>
      <w:rFonts w:eastAsia="Calibri"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623ED5"/>
    <w:pPr>
      <w:keepNext/>
      <w:numPr>
        <w:ilvl w:val="5"/>
        <w:numId w:val="2"/>
      </w:numPr>
      <w:jc w:val="right"/>
      <w:outlineLvl w:val="5"/>
    </w:pPr>
    <w:rPr>
      <w:rFonts w:eastAsia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623ED5"/>
    <w:pPr>
      <w:keepNext/>
      <w:numPr>
        <w:ilvl w:val="6"/>
        <w:numId w:val="2"/>
      </w:numPr>
      <w:autoSpaceDE w:val="0"/>
      <w:autoSpaceDN w:val="0"/>
      <w:adjustRightInd w:val="0"/>
      <w:jc w:val="both"/>
      <w:outlineLvl w:val="6"/>
    </w:pPr>
    <w:rPr>
      <w:rFonts w:eastAsia="Calibri"/>
      <w:b/>
      <w:bCs/>
      <w:sz w:val="20"/>
      <w:szCs w:val="31"/>
    </w:rPr>
  </w:style>
  <w:style w:type="paragraph" w:styleId="Nagwek8">
    <w:name w:val="heading 8"/>
    <w:basedOn w:val="Normalny"/>
    <w:next w:val="Normalny"/>
    <w:link w:val="Nagwek8Znak"/>
    <w:qFormat/>
    <w:rsid w:val="00623ED5"/>
    <w:pPr>
      <w:keepNext/>
      <w:numPr>
        <w:ilvl w:val="7"/>
        <w:numId w:val="2"/>
      </w:numPr>
      <w:jc w:val="center"/>
      <w:outlineLvl w:val="7"/>
    </w:pPr>
    <w:rPr>
      <w:rFonts w:eastAsia="Calibri"/>
      <w:b/>
      <w:caps/>
      <w:szCs w:val="20"/>
    </w:rPr>
  </w:style>
  <w:style w:type="paragraph" w:styleId="Nagwek9">
    <w:name w:val="heading 9"/>
    <w:basedOn w:val="Normalny"/>
    <w:next w:val="Normalny"/>
    <w:link w:val="Nagwek9Znak"/>
    <w:qFormat/>
    <w:rsid w:val="00623ED5"/>
    <w:pPr>
      <w:keepNext/>
      <w:numPr>
        <w:ilvl w:val="8"/>
        <w:numId w:val="2"/>
      </w:numPr>
      <w:spacing w:before="60"/>
      <w:outlineLvl w:val="8"/>
    </w:pPr>
    <w:rPr>
      <w:rFonts w:eastAsia="Calibri"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List Paragraph1,L1,Numerowanie,List Paragraph,Akapit z listą5,zwykły tekst,BulletC,Akapit z listą BS,wypunktowanie,Nag 1,CW_Lista"/>
    <w:basedOn w:val="Normalny"/>
    <w:link w:val="AkapitzlistZnak"/>
    <w:uiPriority w:val="34"/>
    <w:qFormat/>
    <w:rsid w:val="008C5EC0"/>
    <w:pPr>
      <w:ind w:left="720"/>
      <w:contextualSpacing/>
    </w:pPr>
  </w:style>
  <w:style w:type="table" w:styleId="Tabela-Siatka">
    <w:name w:val="Table Grid"/>
    <w:basedOn w:val="Standardowy"/>
    <w:uiPriority w:val="99"/>
    <w:rsid w:val="00E25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9976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Nagwek">
    <w:name w:val="header"/>
    <w:aliases w:val="Nagłówek strony Znak,Nagłówek strony"/>
    <w:basedOn w:val="Normalny"/>
    <w:link w:val="NagwekZnak"/>
    <w:uiPriority w:val="99"/>
    <w:unhideWhenUsed/>
    <w:rsid w:val="00CE66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,Nagłówek strony Znak1"/>
    <w:basedOn w:val="Domylnaczcionkaakapitu"/>
    <w:link w:val="Nagwek"/>
    <w:uiPriority w:val="99"/>
    <w:rsid w:val="00CE66F7"/>
  </w:style>
  <w:style w:type="paragraph" w:styleId="Stopka">
    <w:name w:val="footer"/>
    <w:basedOn w:val="Normalny"/>
    <w:link w:val="StopkaZnak"/>
    <w:uiPriority w:val="99"/>
    <w:unhideWhenUsed/>
    <w:rsid w:val="00CE66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66F7"/>
  </w:style>
  <w:style w:type="paragraph" w:customStyle="1" w:styleId="Zawartotabeli">
    <w:name w:val="Zawartość tabeli"/>
    <w:basedOn w:val="Normalny"/>
    <w:rsid w:val="00CE66F7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6F7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E66F7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2E7059"/>
    <w:rPr>
      <w:color w:val="0000FF"/>
      <w:u w:val="single"/>
    </w:rPr>
  </w:style>
  <w:style w:type="paragraph" w:styleId="NormalnyWeb">
    <w:name w:val="Normal (Web)"/>
    <w:basedOn w:val="Normalny"/>
    <w:link w:val="NormalnyWebZnak"/>
    <w:uiPriority w:val="99"/>
    <w:unhideWhenUsed/>
    <w:rsid w:val="00AF208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AF208A"/>
    <w:pPr>
      <w:suppressAutoHyphens/>
      <w:jc w:val="both"/>
    </w:pPr>
    <w:rPr>
      <w:lang w:eastAsia="ar-SA"/>
    </w:rPr>
  </w:style>
  <w:style w:type="character" w:customStyle="1" w:styleId="TekstpodstawowyZnak">
    <w:name w:val="Tekst podstawowy Znak"/>
    <w:link w:val="Tekstpodstawowy"/>
    <w:rsid w:val="00AF20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F208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AF20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F208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AF208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nhideWhenUsed/>
    <w:rsid w:val="00AF208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AF208A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083348"/>
    <w:pPr>
      <w:keepNext/>
      <w:numPr>
        <w:numId w:val="3"/>
      </w:numPr>
      <w:tabs>
        <w:tab w:val="left" w:pos="0"/>
        <w:tab w:val="left" w:pos="993"/>
        <w:tab w:val="left" w:pos="1701"/>
      </w:tabs>
      <w:ind w:left="426" w:hanging="426"/>
      <w:jc w:val="both"/>
    </w:pPr>
    <w:rPr>
      <w:rFonts w:ascii="Verdana" w:hAnsi="Verdana"/>
      <w:b/>
      <w:sz w:val="20"/>
      <w:szCs w:val="20"/>
    </w:rPr>
  </w:style>
  <w:style w:type="character" w:customStyle="1" w:styleId="tekstdokbold">
    <w:name w:val="tekst dok. bold"/>
    <w:rsid w:val="00AF208A"/>
    <w:rPr>
      <w:b/>
      <w:bCs w:val="0"/>
    </w:rPr>
  </w:style>
  <w:style w:type="character" w:customStyle="1" w:styleId="go">
    <w:name w:val="go"/>
    <w:basedOn w:val="Domylnaczcionkaakapitu"/>
    <w:rsid w:val="00AF208A"/>
  </w:style>
  <w:style w:type="paragraph" w:customStyle="1" w:styleId="Default">
    <w:name w:val="Default"/>
    <w:rsid w:val="00AB29F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A2BD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A2B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okumentu">
    <w:name w:val="tekst dokumentu"/>
    <w:basedOn w:val="Normalny"/>
    <w:autoRedefine/>
    <w:rsid w:val="003C6034"/>
    <w:pPr>
      <w:spacing w:after="120"/>
      <w:ind w:left="567" w:right="827"/>
      <w:jc w:val="right"/>
    </w:pPr>
    <w:rPr>
      <w:rFonts w:ascii="Arial" w:hAnsi="Arial" w:cs="Arial"/>
      <w:b/>
      <w:bCs/>
      <w:iCs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F31E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1EA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1E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E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1E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E638A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E638A"/>
    <w:pPr>
      <w:shd w:val="clear" w:color="auto" w:fill="FFFFFF"/>
      <w:spacing w:line="250" w:lineRule="exact"/>
      <w:ind w:hanging="940"/>
    </w:pPr>
    <w:rPr>
      <w:rFonts w:ascii="Arial" w:eastAsia="Calibri" w:hAnsi="Arial"/>
      <w:sz w:val="21"/>
      <w:szCs w:val="20"/>
    </w:rPr>
  </w:style>
  <w:style w:type="character" w:customStyle="1" w:styleId="TeksttreciPogrubienie7">
    <w:name w:val="Tekst treści + Pogrubienie7"/>
    <w:uiPriority w:val="99"/>
    <w:rsid w:val="006E638A"/>
    <w:rPr>
      <w:rFonts w:ascii="Arial" w:hAnsi="Arial" w:cs="Arial"/>
      <w:b/>
      <w:bCs/>
      <w:sz w:val="21"/>
      <w:szCs w:val="21"/>
      <w:shd w:val="clear" w:color="auto" w:fill="FFFFFF"/>
      <w:lang w:bidi="ar-SA"/>
    </w:rPr>
  </w:style>
  <w:style w:type="character" w:customStyle="1" w:styleId="gray3">
    <w:name w:val="gray3"/>
    <w:basedOn w:val="Domylnaczcionkaakapitu"/>
    <w:rsid w:val="00582E7A"/>
  </w:style>
  <w:style w:type="character" w:customStyle="1" w:styleId="Nagwek2Znak">
    <w:name w:val="Nagłówek 2 Znak"/>
    <w:basedOn w:val="Domylnaczcionkaakapitu"/>
    <w:link w:val="Nagwek2"/>
    <w:rsid w:val="00A17AE3"/>
    <w:rPr>
      <w:rFonts w:ascii="Verdana" w:hAnsi="Verdana" w:cs="Arial"/>
      <w:b/>
      <w:iCs/>
      <w:color w:val="000000" w:themeColor="text1"/>
    </w:rPr>
  </w:style>
  <w:style w:type="character" w:customStyle="1" w:styleId="Nagwek3Znak">
    <w:name w:val="Nagłówek 3 Znak"/>
    <w:aliases w:val="Subparagraaf Znak,Title3 Znak"/>
    <w:basedOn w:val="Domylnaczcionkaakapitu"/>
    <w:link w:val="Nagwek3"/>
    <w:uiPriority w:val="99"/>
    <w:rsid w:val="00623ED5"/>
    <w:rPr>
      <w:rFonts w:ascii="Garamond" w:hAnsi="Garamond"/>
      <w:sz w:val="24"/>
    </w:rPr>
  </w:style>
  <w:style w:type="character" w:customStyle="1" w:styleId="Nagwek4Znak">
    <w:name w:val="Nagłówek 4 Znak"/>
    <w:aliases w:val="H4 Znak,h4 Znak"/>
    <w:basedOn w:val="Domylnaczcionkaakapitu"/>
    <w:link w:val="Nagwek4"/>
    <w:rsid w:val="00623ED5"/>
    <w:rPr>
      <w:rFonts w:ascii="Times New Roman" w:hAnsi="Times New Roman"/>
      <w:b/>
      <w:sz w:val="24"/>
    </w:rPr>
  </w:style>
  <w:style w:type="character" w:customStyle="1" w:styleId="Nagwek5Znak">
    <w:name w:val="Nagłówek 5 Znak"/>
    <w:basedOn w:val="Domylnaczcionkaakapitu"/>
    <w:link w:val="Nagwek5"/>
    <w:rsid w:val="00623ED5"/>
    <w:rPr>
      <w:rFonts w:ascii="Times New Roman" w:hAnsi="Times New Roman"/>
      <w:sz w:val="22"/>
    </w:rPr>
  </w:style>
  <w:style w:type="character" w:customStyle="1" w:styleId="Nagwek6Znak">
    <w:name w:val="Nagłówek 6 Znak"/>
    <w:basedOn w:val="Domylnaczcionkaakapitu"/>
    <w:link w:val="Nagwek6"/>
    <w:rsid w:val="00623ED5"/>
    <w:rPr>
      <w:rFonts w:ascii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623ED5"/>
    <w:rPr>
      <w:rFonts w:ascii="Times New Roman" w:hAnsi="Times New Roman"/>
      <w:b/>
      <w:bCs/>
      <w:szCs w:val="31"/>
    </w:rPr>
  </w:style>
  <w:style w:type="character" w:customStyle="1" w:styleId="Nagwek8Znak">
    <w:name w:val="Nagłówek 8 Znak"/>
    <w:basedOn w:val="Domylnaczcionkaakapitu"/>
    <w:link w:val="Nagwek8"/>
    <w:rsid w:val="00623ED5"/>
    <w:rPr>
      <w:rFonts w:ascii="Times New Roman" w:hAnsi="Times New Roman"/>
      <w:b/>
      <w:caps/>
      <w:sz w:val="24"/>
    </w:rPr>
  </w:style>
  <w:style w:type="character" w:customStyle="1" w:styleId="Nagwek9Znak">
    <w:name w:val="Nagłówek 9 Znak"/>
    <w:basedOn w:val="Domylnaczcionkaakapitu"/>
    <w:link w:val="Nagwek9"/>
    <w:rsid w:val="00623ED5"/>
    <w:rPr>
      <w:rFonts w:ascii="Times New Roman" w:hAnsi="Times New Roman"/>
      <w:i/>
      <w:sz w:val="22"/>
    </w:rPr>
  </w:style>
  <w:style w:type="paragraph" w:styleId="Tytu0">
    <w:name w:val="Title"/>
    <w:basedOn w:val="Normalny"/>
    <w:link w:val="TytuZnak"/>
    <w:qFormat/>
    <w:rsid w:val="00623ED5"/>
    <w:pPr>
      <w:widowControl w:val="0"/>
      <w:suppressAutoHyphens/>
      <w:autoSpaceDE w:val="0"/>
      <w:spacing w:line="200" w:lineRule="atLeast"/>
      <w:jc w:val="center"/>
    </w:pPr>
    <w:rPr>
      <w:b/>
      <w:bCs/>
      <w:color w:val="000000"/>
      <w:szCs w:val="20"/>
    </w:rPr>
  </w:style>
  <w:style w:type="character" w:customStyle="1" w:styleId="TytuZnak">
    <w:name w:val="Tytuł Znak"/>
    <w:basedOn w:val="Domylnaczcionkaakapitu"/>
    <w:link w:val="Tytu0"/>
    <w:rsid w:val="00623ED5"/>
    <w:rPr>
      <w:rFonts w:ascii="Times New Roman" w:eastAsia="Times New Roman" w:hAnsi="Times New Roman"/>
      <w:b/>
      <w:bCs/>
      <w:color w:val="000000"/>
      <w:sz w:val="24"/>
    </w:rPr>
  </w:style>
  <w:style w:type="paragraph" w:styleId="Bezodstpw">
    <w:name w:val="No Spacing"/>
    <w:uiPriority w:val="1"/>
    <w:qFormat/>
    <w:rsid w:val="00623ED5"/>
    <w:pPr>
      <w:widowControl w:val="0"/>
      <w:suppressAutoHyphens/>
      <w:autoSpaceDE w:val="0"/>
      <w:textAlignment w:val="center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customStyle="1" w:styleId="cpvdrzewo51">
    <w:name w:val="cpv_drzewo_51"/>
    <w:basedOn w:val="Domylnaczcionkaakapitu"/>
    <w:rsid w:val="004330C0"/>
  </w:style>
  <w:style w:type="paragraph" w:customStyle="1" w:styleId="Tekstpodstawowywcity0">
    <w:name w:val="Tekst podstawowy wci?ty"/>
    <w:basedOn w:val="Normalny"/>
    <w:rsid w:val="00C24531"/>
    <w:pPr>
      <w:widowControl w:val="0"/>
      <w:ind w:right="51"/>
      <w:jc w:val="both"/>
    </w:pPr>
    <w:rPr>
      <w:szCs w:val="20"/>
    </w:rPr>
  </w:style>
  <w:style w:type="paragraph" w:customStyle="1" w:styleId="Standard">
    <w:name w:val="Standard"/>
    <w:rsid w:val="00FC1A16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character" w:styleId="Pogrubienie">
    <w:name w:val="Strong"/>
    <w:uiPriority w:val="22"/>
    <w:qFormat/>
    <w:rsid w:val="004A7E4F"/>
    <w:rPr>
      <w:b/>
      <w:bCs/>
    </w:rPr>
  </w:style>
  <w:style w:type="paragraph" w:customStyle="1" w:styleId="pkt">
    <w:name w:val="pkt"/>
    <w:basedOn w:val="Normalny"/>
    <w:rsid w:val="003D0726"/>
    <w:pPr>
      <w:autoSpaceDE w:val="0"/>
      <w:autoSpaceDN w:val="0"/>
      <w:spacing w:line="360" w:lineRule="auto"/>
      <w:ind w:left="357" w:hanging="357"/>
      <w:jc w:val="both"/>
    </w:pPr>
    <w:rPr>
      <w:sz w:val="20"/>
    </w:rPr>
  </w:style>
  <w:style w:type="paragraph" w:customStyle="1" w:styleId="Akapitzlist1">
    <w:name w:val="Akapit z listą1"/>
    <w:rsid w:val="00FC518C"/>
    <w:pPr>
      <w:widowControl w:val="0"/>
      <w:suppressAutoHyphens/>
      <w:spacing w:after="200" w:line="276" w:lineRule="auto"/>
      <w:ind w:left="720"/>
    </w:pPr>
    <w:rPr>
      <w:rFonts w:eastAsia="Lucida Sans Unicode" w:cs="font190"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rsid w:val="00F13CC8"/>
    <w:pPr>
      <w:spacing w:before="100" w:beforeAutospacing="1" w:after="119"/>
    </w:pPr>
  </w:style>
  <w:style w:type="character" w:customStyle="1" w:styleId="Nagwek1Znak">
    <w:name w:val="Nagłówek 1 Znak"/>
    <w:basedOn w:val="Domylnaczcionkaakapitu"/>
    <w:link w:val="Nagwek1"/>
    <w:uiPriority w:val="9"/>
    <w:rsid w:val="005C1F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63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63B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63B3"/>
    <w:rPr>
      <w:vertAlign w:val="superscript"/>
    </w:rPr>
  </w:style>
  <w:style w:type="paragraph" w:customStyle="1" w:styleId="Normalny1">
    <w:name w:val="Normalny1"/>
    <w:rsid w:val="004C6D06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AkapitzlistZnak">
    <w:name w:val="Akapit z listą Znak"/>
    <w:aliases w:val="normalny tekst Znak,Obiekt Znak,List Paragraph1 Znak,L1 Znak,Numerowanie Znak,List Paragraph Znak,Akapit z listą5 Znak,zwykły tekst Znak,BulletC Znak,Akapit z listą BS Znak,wypunktowanie Znak,Nag 1 Znak,CW_Lista Znak"/>
    <w:link w:val="Akapitzlist"/>
    <w:uiPriority w:val="34"/>
    <w:locked/>
    <w:rsid w:val="00BA7823"/>
    <w:rPr>
      <w:rFonts w:ascii="Times New Roman" w:eastAsia="Times New Roman" w:hAnsi="Times New Roman"/>
      <w:sz w:val="24"/>
      <w:szCs w:val="24"/>
    </w:rPr>
  </w:style>
  <w:style w:type="paragraph" w:customStyle="1" w:styleId="Nagwekstrony">
    <w:name w:val="Nag?—wek strony"/>
    <w:basedOn w:val="Normalny"/>
    <w:rsid w:val="009E1C65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rFonts w:ascii="Arial" w:hAnsi="Arial"/>
      <w:kern w:val="1"/>
      <w:szCs w:val="20"/>
      <w:lang w:eastAsia="ar-SA"/>
    </w:rPr>
  </w:style>
  <w:style w:type="paragraph" w:customStyle="1" w:styleId="Tekstpodstawowy21">
    <w:name w:val="Tekst podstawowy 21"/>
    <w:basedOn w:val="Normalny"/>
    <w:rsid w:val="009E1C65"/>
    <w:pPr>
      <w:spacing w:line="200" w:lineRule="atLeast"/>
      <w:jc w:val="both"/>
    </w:pPr>
    <w:rPr>
      <w:szCs w:val="20"/>
    </w:rPr>
  </w:style>
  <w:style w:type="paragraph" w:customStyle="1" w:styleId="Tekstpodstawowy22">
    <w:name w:val="Tekst podstawowy 22"/>
    <w:basedOn w:val="Normalny"/>
    <w:rsid w:val="00F87371"/>
    <w:pPr>
      <w:spacing w:line="200" w:lineRule="atLeast"/>
      <w:jc w:val="both"/>
    </w:pPr>
    <w:rPr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EC7E14"/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EC7E14"/>
    <w:rPr>
      <w:rFonts w:ascii="Times New Roman" w:hAnsi="Times New Roman"/>
    </w:rPr>
  </w:style>
  <w:style w:type="character" w:styleId="Odwoanieprzypisudolnego">
    <w:name w:val="footnote reference"/>
    <w:aliases w:val="Odwołanie przypisu"/>
    <w:uiPriority w:val="99"/>
    <w:rsid w:val="00EC7E14"/>
    <w:rPr>
      <w:rFonts w:cs="Times New Roman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601D"/>
    <w:rPr>
      <w:color w:val="605E5C"/>
      <w:shd w:val="clear" w:color="auto" w:fill="E1DFDD"/>
    </w:rPr>
  </w:style>
  <w:style w:type="paragraph" w:styleId="Lista">
    <w:name w:val="List"/>
    <w:basedOn w:val="Normalny"/>
    <w:semiHidden/>
    <w:unhideWhenUsed/>
    <w:rsid w:val="003F7A68"/>
    <w:pPr>
      <w:ind w:left="283" w:hanging="283"/>
    </w:pPr>
    <w:rPr>
      <w:rFonts w:ascii="Arial" w:hAnsi="Arial" w:cs="Arial"/>
    </w:rPr>
  </w:style>
  <w:style w:type="character" w:customStyle="1" w:styleId="Domylnaczcionkaakapitu1">
    <w:name w:val="Domyślna czcionka akapitu1"/>
    <w:rsid w:val="003F7A68"/>
  </w:style>
  <w:style w:type="character" w:customStyle="1" w:styleId="postbody">
    <w:name w:val="postbody"/>
    <w:basedOn w:val="Domylnaczcionkaakapitu"/>
    <w:rsid w:val="003F7A68"/>
  </w:style>
  <w:style w:type="paragraph" w:customStyle="1" w:styleId="Teksttreci0">
    <w:name w:val="Tekst treści"/>
    <w:basedOn w:val="Normalny"/>
    <w:rsid w:val="00EE39E4"/>
    <w:pPr>
      <w:widowControl w:val="0"/>
      <w:shd w:val="clear" w:color="auto" w:fill="FFFFFF"/>
      <w:spacing w:before="300" w:line="274" w:lineRule="exact"/>
      <w:ind w:hanging="500"/>
    </w:pPr>
    <w:rPr>
      <w:sz w:val="23"/>
      <w:szCs w:val="23"/>
      <w:lang w:eastAsia="en-US"/>
    </w:rPr>
  </w:style>
  <w:style w:type="paragraph" w:customStyle="1" w:styleId="Textbodyindent">
    <w:name w:val="Text body indent"/>
    <w:basedOn w:val="Standard"/>
    <w:rsid w:val="00EE39E4"/>
    <w:pPr>
      <w:widowControl w:val="0"/>
      <w:ind w:left="567" w:hanging="567"/>
      <w:jc w:val="both"/>
    </w:pPr>
    <w:rPr>
      <w:rFonts w:eastAsia="Calibri"/>
      <w:b/>
    </w:rPr>
  </w:style>
  <w:style w:type="character" w:customStyle="1" w:styleId="NormalnyWebZnak">
    <w:name w:val="Normalny (Web) Znak"/>
    <w:link w:val="NormalnyWeb"/>
    <w:uiPriority w:val="99"/>
    <w:locked/>
    <w:rsid w:val="00361AC0"/>
    <w:rPr>
      <w:rFonts w:ascii="Times New Roman" w:eastAsia="Times New Roman" w:hAnsi="Times New Roman"/>
    </w:rPr>
  </w:style>
  <w:style w:type="character" w:customStyle="1" w:styleId="FontStyle33">
    <w:name w:val="Font Style33"/>
    <w:rsid w:val="00D84500"/>
    <w:rPr>
      <w:rFonts w:ascii="Times New Roman" w:hAnsi="Times New Roman" w:cs="Times New Roman"/>
      <w:sz w:val="24"/>
      <w:szCs w:val="24"/>
    </w:rPr>
  </w:style>
  <w:style w:type="character" w:customStyle="1" w:styleId="Domylnaczcionkaakapitu3">
    <w:name w:val="Domyślna czcionka akapitu3"/>
    <w:rsid w:val="003B3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904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6843">
              <w:marLeft w:val="0"/>
              <w:marRight w:val="0"/>
              <w:marTop w:val="84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548388">
                  <w:marLeft w:val="0"/>
                  <w:marRight w:val="502"/>
                  <w:marTop w:val="167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0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342648">
                  <w:marLeft w:val="0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7347">
                      <w:marLeft w:val="0"/>
                      <w:marRight w:val="0"/>
                      <w:marTop w:val="0"/>
                      <w:marBottom w:val="4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958594">
                      <w:marLeft w:val="0"/>
                      <w:marRight w:val="0"/>
                      <w:marTop w:val="0"/>
                      <w:marBottom w:val="4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2115">
                          <w:marLeft w:val="0"/>
                          <w:marRight w:val="0"/>
                          <w:marTop w:val="0"/>
                          <w:marBottom w:val="41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739663">
                      <w:marLeft w:val="0"/>
                      <w:marRight w:val="0"/>
                      <w:marTop w:val="0"/>
                      <w:marBottom w:val="4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10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zp@wieliszew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zp@wieliszew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eliszew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zzp@wieliszew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iod@wieliszew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zp@wielisze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8309B-FC5F-451B-9B4E-20C353E0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14</Pages>
  <Words>4089</Words>
  <Characters>24535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28567</CharactersWithSpaces>
  <SharedDoc>false</SharedDoc>
  <HLinks>
    <vt:vector size="36" baseType="variant">
      <vt:variant>
        <vt:i4>7209037</vt:i4>
      </vt:variant>
      <vt:variant>
        <vt:i4>39</vt:i4>
      </vt:variant>
      <vt:variant>
        <vt:i4>0</vt:i4>
      </vt:variant>
      <vt:variant>
        <vt:i4>5</vt:i4>
      </vt:variant>
      <vt:variant>
        <vt:lpwstr>mailto:zzp@wieliszew.pl</vt:lpwstr>
      </vt:variant>
      <vt:variant>
        <vt:lpwstr/>
      </vt:variant>
      <vt:variant>
        <vt:i4>7209037</vt:i4>
      </vt:variant>
      <vt:variant>
        <vt:i4>36</vt:i4>
      </vt:variant>
      <vt:variant>
        <vt:i4>0</vt:i4>
      </vt:variant>
      <vt:variant>
        <vt:i4>5</vt:i4>
      </vt:variant>
      <vt:variant>
        <vt:lpwstr>mailto:zzp@wieliszew.pl</vt:lpwstr>
      </vt:variant>
      <vt:variant>
        <vt:lpwstr/>
      </vt:variant>
      <vt:variant>
        <vt:i4>7209037</vt:i4>
      </vt:variant>
      <vt:variant>
        <vt:i4>33</vt:i4>
      </vt:variant>
      <vt:variant>
        <vt:i4>0</vt:i4>
      </vt:variant>
      <vt:variant>
        <vt:i4>5</vt:i4>
      </vt:variant>
      <vt:variant>
        <vt:lpwstr>mailto:zzp@wieliszew.pl</vt:lpwstr>
      </vt:variant>
      <vt:variant>
        <vt:lpwstr/>
      </vt:variant>
      <vt:variant>
        <vt:i4>131073</vt:i4>
      </vt:variant>
      <vt:variant>
        <vt:i4>30</vt:i4>
      </vt:variant>
      <vt:variant>
        <vt:i4>0</vt:i4>
      </vt:variant>
      <vt:variant>
        <vt:i4>5</vt:i4>
      </vt:variant>
      <vt:variant>
        <vt:lpwstr>http://www.wieliszew.pl/</vt:lpwstr>
      </vt:variant>
      <vt:variant>
        <vt:lpwstr/>
      </vt:variant>
      <vt:variant>
        <vt:i4>7209037</vt:i4>
      </vt:variant>
      <vt:variant>
        <vt:i4>27</vt:i4>
      </vt:variant>
      <vt:variant>
        <vt:i4>0</vt:i4>
      </vt:variant>
      <vt:variant>
        <vt:i4>5</vt:i4>
      </vt:variant>
      <vt:variant>
        <vt:lpwstr>mailto:zzp@wieliszew.pl</vt:lpwstr>
      </vt:variant>
      <vt:variant>
        <vt:lpwstr/>
      </vt:variant>
      <vt:variant>
        <vt:i4>7209037</vt:i4>
      </vt:variant>
      <vt:variant>
        <vt:i4>0</vt:i4>
      </vt:variant>
      <vt:variant>
        <vt:i4>0</vt:i4>
      </vt:variant>
      <vt:variant>
        <vt:i4>5</vt:i4>
      </vt:variant>
      <vt:variant>
        <vt:lpwstr>mailto:zzp@wieliszew.pl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Świegoda</dc:creator>
  <cp:keywords/>
  <dc:description/>
  <cp:lastModifiedBy>UG Wieliszew</cp:lastModifiedBy>
  <cp:revision>158</cp:revision>
  <cp:lastPrinted>2026-05-14T09:59:00Z</cp:lastPrinted>
  <dcterms:created xsi:type="dcterms:W3CDTF">2016-04-08T09:45:00Z</dcterms:created>
  <dcterms:modified xsi:type="dcterms:W3CDTF">2026-05-14T09:59:00Z</dcterms:modified>
</cp:coreProperties>
</file>