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D2ECE" w14:textId="77777777" w:rsidR="00F06161" w:rsidRDefault="00F06161" w:rsidP="00F06161">
      <w:pPr>
        <w:ind w:left="567" w:right="543"/>
        <w:jc w:val="center"/>
        <w:rPr>
          <w:rFonts w:ascii="Verdana" w:hAnsi="Verdana" w:cs="Arial"/>
          <w:b/>
          <w:sz w:val="22"/>
          <w:szCs w:val="22"/>
        </w:rPr>
      </w:pPr>
    </w:p>
    <w:p w14:paraId="312938CB" w14:textId="77777777" w:rsidR="00045704" w:rsidRDefault="00045704" w:rsidP="00F06161">
      <w:pPr>
        <w:ind w:left="567" w:right="543"/>
        <w:jc w:val="center"/>
        <w:rPr>
          <w:rFonts w:ascii="Verdana" w:hAnsi="Verdana" w:cs="Arial"/>
          <w:b/>
          <w:sz w:val="22"/>
          <w:szCs w:val="22"/>
        </w:rPr>
      </w:pPr>
    </w:p>
    <w:p w14:paraId="3344B265" w14:textId="77777777" w:rsidR="00045704" w:rsidRDefault="00045704" w:rsidP="00F06161">
      <w:pPr>
        <w:ind w:left="567" w:right="543"/>
        <w:jc w:val="center"/>
        <w:rPr>
          <w:rFonts w:ascii="Verdana" w:hAnsi="Verdana" w:cs="Arial"/>
          <w:b/>
          <w:sz w:val="22"/>
          <w:szCs w:val="22"/>
        </w:rPr>
      </w:pPr>
    </w:p>
    <w:p w14:paraId="5DD4B1B4" w14:textId="77777777" w:rsidR="00045704" w:rsidRPr="00EF304A" w:rsidRDefault="00045704" w:rsidP="00F06161">
      <w:pPr>
        <w:ind w:left="567" w:right="543"/>
        <w:jc w:val="center"/>
        <w:rPr>
          <w:rFonts w:ascii="Verdana" w:hAnsi="Verdana" w:cs="Arial"/>
          <w:b/>
          <w:sz w:val="22"/>
          <w:szCs w:val="22"/>
        </w:rPr>
      </w:pPr>
    </w:p>
    <w:p w14:paraId="09E96E4E" w14:textId="72A67FD2" w:rsidR="00F06161" w:rsidRPr="00EF304A" w:rsidRDefault="005D6FCC" w:rsidP="00F06161">
      <w:pPr>
        <w:spacing w:line="360" w:lineRule="auto"/>
        <w:jc w:val="center"/>
        <w:rPr>
          <w:rFonts w:ascii="Verdana" w:hAnsi="Verdana" w:cs="Arial"/>
          <w:b/>
          <w:sz w:val="20"/>
          <w:szCs w:val="20"/>
        </w:rPr>
      </w:pPr>
      <w:r w:rsidRPr="003C697E">
        <w:rPr>
          <w:rFonts w:ascii="Verdana" w:hAnsi="Verdana" w:cs="Arial"/>
          <w:b/>
          <w:noProof/>
          <w:sz w:val="20"/>
          <w:szCs w:val="20"/>
        </w:rPr>
        <w:drawing>
          <wp:anchor distT="0" distB="0" distL="114300" distR="114300" simplePos="0" relativeHeight="251658240" behindDoc="1" locked="0" layoutInCell="1" allowOverlap="1" wp14:anchorId="43E6B738" wp14:editId="18AD3918">
            <wp:simplePos x="0" y="0"/>
            <wp:positionH relativeFrom="column">
              <wp:posOffset>2404745</wp:posOffset>
            </wp:positionH>
            <wp:positionV relativeFrom="paragraph">
              <wp:posOffset>6350</wp:posOffset>
            </wp:positionV>
            <wp:extent cx="952500" cy="1106692"/>
            <wp:effectExtent l="0" t="0" r="0" b="0"/>
            <wp:wrapTight wrapText="bothSides">
              <wp:wrapPolygon edited="0">
                <wp:start x="0" y="0"/>
                <wp:lineTo x="0" y="21203"/>
                <wp:lineTo x="21168" y="21203"/>
                <wp:lineTo x="21168" y="0"/>
                <wp:lineTo x="0" y="0"/>
              </wp:wrapPolygon>
            </wp:wrapTight>
            <wp:docPr id="4783238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32386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52500" cy="1106692"/>
                    </a:xfrm>
                    <a:prstGeom prst="rect">
                      <a:avLst/>
                    </a:prstGeom>
                  </pic:spPr>
                </pic:pic>
              </a:graphicData>
            </a:graphic>
          </wp:anchor>
        </w:drawing>
      </w:r>
    </w:p>
    <w:p w14:paraId="5B39552A" w14:textId="46A584D5" w:rsidR="00FC1A16" w:rsidRPr="00EF304A" w:rsidRDefault="00FC1A16" w:rsidP="00F06161">
      <w:pPr>
        <w:spacing w:line="360" w:lineRule="auto"/>
        <w:jc w:val="center"/>
        <w:rPr>
          <w:rFonts w:ascii="Verdana" w:hAnsi="Verdana" w:cs="Arial"/>
          <w:b/>
          <w:sz w:val="20"/>
          <w:szCs w:val="20"/>
        </w:rPr>
      </w:pPr>
    </w:p>
    <w:p w14:paraId="41851A41" w14:textId="7610840B" w:rsidR="00F06161" w:rsidRPr="00EF304A" w:rsidRDefault="00F06161" w:rsidP="00F06161">
      <w:pPr>
        <w:spacing w:line="360" w:lineRule="auto"/>
        <w:jc w:val="center"/>
        <w:rPr>
          <w:rFonts w:ascii="Verdana" w:hAnsi="Verdana" w:cs="Arial"/>
          <w:b/>
          <w:sz w:val="20"/>
          <w:szCs w:val="20"/>
        </w:rPr>
      </w:pPr>
    </w:p>
    <w:p w14:paraId="3CC32129" w14:textId="77777777" w:rsidR="00873EE9" w:rsidRDefault="00873EE9" w:rsidP="00F06161">
      <w:pPr>
        <w:spacing w:line="360" w:lineRule="auto"/>
        <w:jc w:val="center"/>
        <w:rPr>
          <w:rFonts w:ascii="Verdana" w:hAnsi="Verdana" w:cs="Arial"/>
          <w:b/>
          <w:sz w:val="20"/>
          <w:szCs w:val="20"/>
        </w:rPr>
      </w:pPr>
    </w:p>
    <w:p w14:paraId="25BCD3D3" w14:textId="77777777" w:rsidR="00873EE9" w:rsidRDefault="00873EE9" w:rsidP="00F06161">
      <w:pPr>
        <w:spacing w:line="360" w:lineRule="auto"/>
        <w:jc w:val="center"/>
        <w:rPr>
          <w:rFonts w:ascii="Verdana" w:hAnsi="Verdana" w:cs="Arial"/>
          <w:b/>
          <w:sz w:val="20"/>
          <w:szCs w:val="20"/>
        </w:rPr>
      </w:pPr>
    </w:p>
    <w:p w14:paraId="084B6B87" w14:textId="77777777" w:rsidR="00873EE9" w:rsidRDefault="00873EE9" w:rsidP="00F06161">
      <w:pPr>
        <w:spacing w:line="360" w:lineRule="auto"/>
        <w:jc w:val="center"/>
        <w:rPr>
          <w:rFonts w:ascii="Verdana" w:hAnsi="Verdana" w:cs="Arial"/>
          <w:b/>
          <w:sz w:val="20"/>
          <w:szCs w:val="20"/>
        </w:rPr>
      </w:pPr>
    </w:p>
    <w:p w14:paraId="25515746" w14:textId="77777777" w:rsidR="00873EE9" w:rsidRDefault="00873EE9" w:rsidP="00F06161">
      <w:pPr>
        <w:spacing w:line="360" w:lineRule="auto"/>
        <w:jc w:val="center"/>
        <w:rPr>
          <w:rFonts w:ascii="Verdana" w:hAnsi="Verdana" w:cs="Arial"/>
          <w:b/>
          <w:sz w:val="20"/>
          <w:szCs w:val="20"/>
        </w:rPr>
      </w:pPr>
    </w:p>
    <w:p w14:paraId="737A1A6B" w14:textId="77777777" w:rsidR="00873EE9" w:rsidRDefault="00873EE9" w:rsidP="00F06161">
      <w:pPr>
        <w:spacing w:line="360" w:lineRule="auto"/>
        <w:jc w:val="center"/>
        <w:rPr>
          <w:rFonts w:ascii="Verdana" w:hAnsi="Verdana" w:cs="Arial"/>
          <w:b/>
          <w:sz w:val="20"/>
          <w:szCs w:val="20"/>
        </w:rPr>
      </w:pPr>
    </w:p>
    <w:p w14:paraId="2A4CFBF8" w14:textId="54FC70A4" w:rsidR="00F06161" w:rsidRPr="00EF304A" w:rsidRDefault="00F06161" w:rsidP="00F06161">
      <w:pPr>
        <w:spacing w:line="360" w:lineRule="auto"/>
        <w:jc w:val="center"/>
        <w:rPr>
          <w:rFonts w:ascii="Verdana" w:hAnsi="Verdana" w:cs="Arial"/>
          <w:b/>
          <w:sz w:val="20"/>
          <w:szCs w:val="20"/>
        </w:rPr>
      </w:pPr>
      <w:r w:rsidRPr="00EF304A">
        <w:rPr>
          <w:rFonts w:ascii="Verdana" w:hAnsi="Verdana" w:cs="Arial"/>
          <w:b/>
          <w:sz w:val="20"/>
          <w:szCs w:val="20"/>
        </w:rPr>
        <w:t>ZAMAWIAJĄCY:</w:t>
      </w:r>
    </w:p>
    <w:p w14:paraId="666B1017" w14:textId="77777777" w:rsidR="00F06161" w:rsidRPr="00EF304A" w:rsidRDefault="00F06161" w:rsidP="00F06161">
      <w:pPr>
        <w:spacing w:before="120" w:line="360" w:lineRule="auto"/>
        <w:jc w:val="center"/>
        <w:rPr>
          <w:rFonts w:ascii="Verdana" w:hAnsi="Verdana" w:cs="Arial"/>
          <w:b/>
          <w:sz w:val="20"/>
          <w:szCs w:val="20"/>
        </w:rPr>
      </w:pPr>
      <w:r w:rsidRPr="00EF304A">
        <w:rPr>
          <w:rFonts w:ascii="Verdana" w:hAnsi="Verdana" w:cs="Arial"/>
          <w:b/>
          <w:sz w:val="20"/>
          <w:szCs w:val="20"/>
        </w:rPr>
        <w:t>GMINA WIELISZEW</w:t>
      </w:r>
    </w:p>
    <w:p w14:paraId="345528A2" w14:textId="098AB4FC" w:rsidR="004C0FB3" w:rsidRPr="00EF304A" w:rsidRDefault="00F06161" w:rsidP="004C0FB3">
      <w:pPr>
        <w:spacing w:line="360" w:lineRule="auto"/>
        <w:ind w:left="567" w:right="544"/>
        <w:jc w:val="center"/>
        <w:rPr>
          <w:rFonts w:ascii="Verdana" w:hAnsi="Verdana" w:cs="Arial"/>
          <w:b/>
          <w:sz w:val="22"/>
          <w:szCs w:val="22"/>
        </w:rPr>
      </w:pPr>
      <w:r w:rsidRPr="00EF304A">
        <w:rPr>
          <w:rFonts w:ascii="Verdana" w:hAnsi="Verdana" w:cs="Arial"/>
          <w:sz w:val="20"/>
          <w:szCs w:val="20"/>
        </w:rPr>
        <w:t xml:space="preserve">ul. </w:t>
      </w:r>
      <w:r w:rsidR="000569F7">
        <w:rPr>
          <w:rFonts w:ascii="Verdana" w:hAnsi="Verdana" w:cs="Arial"/>
          <w:sz w:val="20"/>
          <w:szCs w:val="20"/>
        </w:rPr>
        <w:t>Krzysztofa Kamila Baczyńskiego</w:t>
      </w:r>
      <w:r w:rsidRPr="00EF304A">
        <w:rPr>
          <w:rFonts w:ascii="Verdana" w:hAnsi="Verdana" w:cs="Arial"/>
          <w:sz w:val="20"/>
          <w:szCs w:val="20"/>
        </w:rPr>
        <w:t xml:space="preserve"> 1, 05-135 Wieliszew</w:t>
      </w:r>
      <w:r w:rsidRPr="00EF304A">
        <w:rPr>
          <w:rFonts w:ascii="Verdana" w:hAnsi="Verdana" w:cs="Arial"/>
          <w:b/>
          <w:bCs/>
          <w:sz w:val="20"/>
          <w:szCs w:val="20"/>
        </w:rPr>
        <w:br/>
        <w:t xml:space="preserve">tel. (22) 782-27-32, </w:t>
      </w:r>
      <w:r w:rsidR="00C509DB" w:rsidRPr="00EF304A">
        <w:rPr>
          <w:rFonts w:ascii="Verdana" w:hAnsi="Verdana" w:cs="Arial"/>
          <w:b/>
          <w:bCs/>
          <w:sz w:val="20"/>
          <w:szCs w:val="20"/>
        </w:rPr>
        <w:t>fax</w:t>
      </w:r>
      <w:r w:rsidRPr="00EF304A">
        <w:rPr>
          <w:rFonts w:ascii="Verdana" w:hAnsi="Verdana" w:cs="Arial"/>
          <w:b/>
          <w:bCs/>
          <w:sz w:val="20"/>
          <w:szCs w:val="20"/>
        </w:rPr>
        <w:t xml:space="preserve"> (22) 782-27-22</w:t>
      </w:r>
      <w:r w:rsidRPr="00EF304A">
        <w:rPr>
          <w:rFonts w:ascii="Verdana" w:hAnsi="Verdana" w:cs="Arial"/>
          <w:b/>
          <w:bCs/>
          <w:sz w:val="20"/>
          <w:szCs w:val="20"/>
        </w:rPr>
        <w:br/>
        <w:t xml:space="preserve">e-mail: </w:t>
      </w:r>
      <w:hyperlink r:id="rId9" w:history="1">
        <w:r w:rsidRPr="00EF304A">
          <w:rPr>
            <w:rStyle w:val="Hipercze"/>
            <w:rFonts w:ascii="Verdana" w:hAnsi="Verdana" w:cs="Arial"/>
            <w:b/>
            <w:bCs/>
            <w:sz w:val="20"/>
            <w:szCs w:val="20"/>
          </w:rPr>
          <w:t>zzp@wieliszew.pl</w:t>
        </w:r>
      </w:hyperlink>
      <w:r w:rsidR="00C509DB" w:rsidRPr="00EF304A">
        <w:rPr>
          <w:rFonts w:ascii="Verdana" w:hAnsi="Verdana" w:cs="Arial"/>
          <w:b/>
          <w:bCs/>
          <w:sz w:val="20"/>
          <w:szCs w:val="20"/>
        </w:rPr>
        <w:br/>
        <w:t>NIP: 536-17-58-264,</w:t>
      </w:r>
      <w:r w:rsidRPr="00EF304A">
        <w:rPr>
          <w:rFonts w:ascii="Verdana" w:hAnsi="Verdana" w:cs="Arial"/>
          <w:b/>
          <w:bCs/>
          <w:sz w:val="20"/>
          <w:szCs w:val="20"/>
        </w:rPr>
        <w:t xml:space="preserve"> REG</w:t>
      </w:r>
      <w:r w:rsidR="00C509DB" w:rsidRPr="00EF304A">
        <w:rPr>
          <w:rFonts w:ascii="Verdana" w:hAnsi="Verdana" w:cs="Arial"/>
          <w:b/>
          <w:bCs/>
          <w:sz w:val="20"/>
          <w:szCs w:val="20"/>
        </w:rPr>
        <w:t>ON: 013270577</w:t>
      </w:r>
      <w:r w:rsidR="00C509DB" w:rsidRPr="00EF304A">
        <w:rPr>
          <w:rFonts w:ascii="Verdana" w:hAnsi="Verdana" w:cs="Arial"/>
          <w:b/>
          <w:bCs/>
          <w:sz w:val="20"/>
          <w:szCs w:val="20"/>
        </w:rPr>
        <w:br/>
        <w:t>Kod terytorialny:</w:t>
      </w:r>
      <w:r w:rsidRPr="00EF304A">
        <w:rPr>
          <w:rFonts w:ascii="Verdana" w:hAnsi="Verdana" w:cs="Arial"/>
          <w:b/>
          <w:bCs/>
          <w:sz w:val="20"/>
          <w:szCs w:val="20"/>
        </w:rPr>
        <w:t xml:space="preserve"> 1408052</w:t>
      </w:r>
      <w:r w:rsidRPr="00EF304A">
        <w:rPr>
          <w:rFonts w:ascii="Verdana" w:hAnsi="Verdana" w:cs="Arial"/>
          <w:b/>
          <w:bCs/>
          <w:sz w:val="20"/>
          <w:szCs w:val="20"/>
        </w:rPr>
        <w:br/>
      </w:r>
    </w:p>
    <w:p w14:paraId="4204A65E" w14:textId="77777777" w:rsidR="00F06161" w:rsidRPr="00EF304A" w:rsidRDefault="00F06161" w:rsidP="00F06161">
      <w:pPr>
        <w:ind w:left="567" w:right="543"/>
        <w:jc w:val="center"/>
        <w:rPr>
          <w:rFonts w:ascii="Verdana" w:hAnsi="Verdana" w:cs="Arial"/>
          <w:b/>
          <w:sz w:val="22"/>
          <w:szCs w:val="22"/>
        </w:rPr>
      </w:pPr>
    </w:p>
    <w:p w14:paraId="128FDA3D" w14:textId="77777777" w:rsidR="00F06161" w:rsidRPr="00EF304A" w:rsidRDefault="00F06161" w:rsidP="00873EE9">
      <w:pPr>
        <w:ind w:right="543"/>
        <w:rPr>
          <w:rFonts w:ascii="Verdana" w:hAnsi="Verdana" w:cs="Arial"/>
          <w:b/>
          <w:sz w:val="22"/>
          <w:szCs w:val="22"/>
        </w:rPr>
      </w:pPr>
    </w:p>
    <w:p w14:paraId="33B418C6" w14:textId="77777777" w:rsidR="00F06161" w:rsidRPr="00EF304A" w:rsidRDefault="00F06161" w:rsidP="00F06161">
      <w:pPr>
        <w:ind w:left="567" w:right="543"/>
        <w:jc w:val="center"/>
        <w:rPr>
          <w:rFonts w:ascii="Verdana" w:hAnsi="Verdana" w:cs="Arial"/>
          <w:b/>
          <w:sz w:val="22"/>
          <w:szCs w:val="22"/>
        </w:rPr>
      </w:pPr>
    </w:p>
    <w:p w14:paraId="1F2729C4" w14:textId="77777777" w:rsidR="00F06161" w:rsidRPr="00EF304A" w:rsidRDefault="00F06161" w:rsidP="00F06161">
      <w:pPr>
        <w:ind w:left="567" w:right="543"/>
        <w:jc w:val="center"/>
        <w:rPr>
          <w:rFonts w:ascii="Verdana" w:hAnsi="Verdana" w:cs="Arial"/>
          <w:b/>
          <w:sz w:val="22"/>
          <w:szCs w:val="22"/>
        </w:rPr>
      </w:pPr>
    </w:p>
    <w:p w14:paraId="3C7A02C5" w14:textId="77777777" w:rsidR="00F06161" w:rsidRPr="00EF304A" w:rsidRDefault="00F06161" w:rsidP="00F06161">
      <w:pPr>
        <w:ind w:left="567" w:right="543"/>
        <w:jc w:val="center"/>
        <w:rPr>
          <w:rFonts w:ascii="Verdana" w:hAnsi="Verdana" w:cs="Arial"/>
          <w:b/>
        </w:rPr>
      </w:pPr>
      <w:r w:rsidRPr="00EF304A">
        <w:rPr>
          <w:rFonts w:ascii="Verdana" w:hAnsi="Verdana" w:cs="Arial"/>
          <w:b/>
        </w:rPr>
        <w:t>Zaproszenie do składania ofert</w:t>
      </w:r>
    </w:p>
    <w:p w14:paraId="2FC90CBE" w14:textId="72D3B02A" w:rsidR="00F06161" w:rsidRPr="00EF304A" w:rsidRDefault="00F06161" w:rsidP="00F06161">
      <w:pPr>
        <w:ind w:left="567" w:right="543"/>
        <w:jc w:val="center"/>
        <w:rPr>
          <w:rFonts w:ascii="Verdana" w:hAnsi="Verdana" w:cs="Arial"/>
        </w:rPr>
      </w:pPr>
      <w:r w:rsidRPr="00EF304A">
        <w:rPr>
          <w:rFonts w:ascii="Verdana" w:hAnsi="Verdana" w:cs="Arial"/>
        </w:rPr>
        <w:t xml:space="preserve">dla zamówienia o wartości nie przekraczającej </w:t>
      </w:r>
      <w:r w:rsidR="00D95C7A">
        <w:rPr>
          <w:rFonts w:ascii="Verdana" w:hAnsi="Verdana" w:cs="Arial"/>
        </w:rPr>
        <w:br/>
      </w:r>
      <w:r w:rsidRPr="00EF304A">
        <w:rPr>
          <w:rFonts w:ascii="Verdana" w:hAnsi="Verdana" w:cs="Arial"/>
        </w:rPr>
        <w:t xml:space="preserve">kwoty </w:t>
      </w:r>
      <w:r w:rsidR="00D95C7A">
        <w:rPr>
          <w:rFonts w:ascii="Verdana" w:hAnsi="Verdana" w:cs="Arial"/>
        </w:rPr>
        <w:t>1</w:t>
      </w:r>
      <w:r w:rsidR="00F0507A">
        <w:rPr>
          <w:rFonts w:ascii="Verdana" w:hAnsi="Verdana" w:cs="Arial"/>
        </w:rPr>
        <w:t>7</w:t>
      </w:r>
      <w:r w:rsidR="00D569C0" w:rsidRPr="00EF304A">
        <w:rPr>
          <w:rFonts w:ascii="Verdana" w:hAnsi="Verdana" w:cs="Arial"/>
        </w:rPr>
        <w:t>0</w:t>
      </w:r>
      <w:r w:rsidRPr="00EF304A">
        <w:rPr>
          <w:rFonts w:ascii="Verdana" w:hAnsi="Verdana" w:cs="Arial"/>
        </w:rPr>
        <w:t xml:space="preserve"> 000 </w:t>
      </w:r>
      <w:r w:rsidR="00D95C7A">
        <w:rPr>
          <w:rFonts w:ascii="Verdana" w:hAnsi="Verdana" w:cs="Arial"/>
        </w:rPr>
        <w:t>złotych</w:t>
      </w:r>
    </w:p>
    <w:p w14:paraId="02976003" w14:textId="77777777" w:rsidR="00FC1A16" w:rsidRPr="00EF304A" w:rsidRDefault="00FC1A16" w:rsidP="00A23A56">
      <w:pPr>
        <w:ind w:right="543"/>
        <w:rPr>
          <w:rFonts w:ascii="Verdana" w:hAnsi="Verdana" w:cs="Arial"/>
          <w:b/>
          <w:smallCaps/>
          <w:sz w:val="22"/>
          <w:szCs w:val="22"/>
        </w:rPr>
      </w:pPr>
    </w:p>
    <w:p w14:paraId="044B085E" w14:textId="77777777" w:rsidR="00AF208A" w:rsidRPr="00EF304A" w:rsidRDefault="00AF208A" w:rsidP="00840B00">
      <w:pPr>
        <w:ind w:left="567" w:right="543"/>
        <w:jc w:val="center"/>
        <w:rPr>
          <w:rFonts w:ascii="Verdana" w:hAnsi="Verdana" w:cs="Arial"/>
          <w:b/>
          <w:smallCaps/>
          <w:sz w:val="22"/>
          <w:szCs w:val="22"/>
        </w:rPr>
      </w:pPr>
    </w:p>
    <w:p w14:paraId="0F2DB427" w14:textId="5E77CDC9" w:rsidR="00873EE9" w:rsidRPr="00EF0E85" w:rsidRDefault="00EF0E85" w:rsidP="00EF0E85">
      <w:pPr>
        <w:pBdr>
          <w:bottom w:val="single" w:sz="12" w:space="1" w:color="auto"/>
        </w:pBdr>
        <w:ind w:left="567" w:right="543"/>
        <w:jc w:val="center"/>
        <w:rPr>
          <w:rFonts w:ascii="Verdana" w:hAnsi="Verdana" w:cs="Arial"/>
          <w:b/>
        </w:rPr>
      </w:pPr>
      <w:bookmarkStart w:id="0" w:name="_Hlk227222428"/>
      <w:r w:rsidRPr="00EF0E85">
        <w:rPr>
          <w:rFonts w:ascii="Verdana" w:hAnsi="Verdana" w:cs="Arial"/>
          <w:b/>
        </w:rPr>
        <w:t>Wykonanie aktualizacji dokumentacji projektowo kosztorysowej</w:t>
      </w:r>
      <w:r>
        <w:rPr>
          <w:rFonts w:ascii="Verdana" w:hAnsi="Verdana" w:cs="Arial"/>
          <w:b/>
        </w:rPr>
        <w:t xml:space="preserve"> </w:t>
      </w:r>
      <w:r w:rsidRPr="00EF0E85">
        <w:rPr>
          <w:rFonts w:ascii="Verdana" w:hAnsi="Verdana" w:cs="Arial"/>
          <w:b/>
        </w:rPr>
        <w:t>przepompowni ścieków P1, P2 i P3</w:t>
      </w:r>
      <w:r w:rsidR="00647EE6">
        <w:rPr>
          <w:rFonts w:ascii="Verdana" w:hAnsi="Verdana" w:cs="Arial"/>
          <w:b/>
        </w:rPr>
        <w:br/>
      </w:r>
    </w:p>
    <w:bookmarkEnd w:id="0"/>
    <w:p w14:paraId="22B343CA" w14:textId="41CB274E" w:rsidR="00F0507A" w:rsidRDefault="00F0507A" w:rsidP="003C6034">
      <w:pPr>
        <w:pBdr>
          <w:bottom w:val="single" w:sz="12" w:space="1" w:color="auto"/>
        </w:pBdr>
        <w:ind w:left="567" w:right="543"/>
        <w:jc w:val="center"/>
        <w:rPr>
          <w:rFonts w:ascii="Verdana" w:hAnsi="Verdana" w:cs="Arial"/>
          <w:b/>
          <w:sz w:val="22"/>
          <w:szCs w:val="22"/>
        </w:rPr>
      </w:pPr>
    </w:p>
    <w:p w14:paraId="6EB69DC1" w14:textId="77777777" w:rsidR="00F0507A" w:rsidRDefault="00F0507A" w:rsidP="003C6034">
      <w:pPr>
        <w:pBdr>
          <w:bottom w:val="single" w:sz="12" w:space="1" w:color="auto"/>
        </w:pBdr>
        <w:ind w:left="567" w:right="543"/>
        <w:jc w:val="center"/>
        <w:rPr>
          <w:rFonts w:ascii="Verdana" w:hAnsi="Verdana" w:cs="Arial"/>
          <w:b/>
          <w:sz w:val="22"/>
          <w:szCs w:val="22"/>
        </w:rPr>
      </w:pPr>
    </w:p>
    <w:p w14:paraId="10E24596" w14:textId="5E3E51A8" w:rsidR="00AF208A" w:rsidRPr="00EF304A" w:rsidRDefault="008618E1" w:rsidP="003C6034">
      <w:pPr>
        <w:pBdr>
          <w:bottom w:val="single" w:sz="12" w:space="1" w:color="auto"/>
        </w:pBdr>
        <w:ind w:left="567" w:right="543"/>
        <w:jc w:val="center"/>
        <w:rPr>
          <w:rFonts w:ascii="Verdana" w:hAnsi="Verdana" w:cs="Arial"/>
          <w:sz w:val="22"/>
          <w:szCs w:val="22"/>
        </w:rPr>
      </w:pPr>
      <w:r w:rsidRPr="00EF304A">
        <w:rPr>
          <w:rFonts w:ascii="Verdana" w:hAnsi="Verdana" w:cs="Arial"/>
          <w:b/>
          <w:sz w:val="22"/>
          <w:szCs w:val="22"/>
        </w:rPr>
        <w:t>Nr referencyjny:</w:t>
      </w:r>
      <w:r w:rsidR="00C350A1" w:rsidRPr="00EF304A">
        <w:rPr>
          <w:rFonts w:ascii="Verdana" w:hAnsi="Verdana" w:cs="Arial"/>
          <w:sz w:val="22"/>
          <w:szCs w:val="22"/>
        </w:rPr>
        <w:t xml:space="preserve"> ZZP.271.</w:t>
      </w:r>
      <w:r w:rsidR="00D908D8">
        <w:rPr>
          <w:rFonts w:ascii="Verdana" w:hAnsi="Verdana" w:cs="Arial"/>
          <w:sz w:val="22"/>
          <w:szCs w:val="22"/>
        </w:rPr>
        <w:t>2</w:t>
      </w:r>
      <w:r w:rsidR="006A7E8A" w:rsidRPr="00EF304A">
        <w:rPr>
          <w:rFonts w:ascii="Verdana" w:hAnsi="Verdana" w:cs="Arial"/>
          <w:sz w:val="22"/>
          <w:szCs w:val="22"/>
        </w:rPr>
        <w:t>.</w:t>
      </w:r>
      <w:r w:rsidR="0010508B">
        <w:rPr>
          <w:rFonts w:ascii="Verdana" w:hAnsi="Verdana" w:cs="Arial"/>
          <w:sz w:val="22"/>
          <w:szCs w:val="22"/>
        </w:rPr>
        <w:t>3</w:t>
      </w:r>
      <w:r w:rsidR="00EF0E85">
        <w:rPr>
          <w:rFonts w:ascii="Verdana" w:hAnsi="Verdana" w:cs="Arial"/>
          <w:sz w:val="22"/>
          <w:szCs w:val="22"/>
        </w:rPr>
        <w:t>3</w:t>
      </w:r>
      <w:r w:rsidR="00B04774">
        <w:rPr>
          <w:rFonts w:ascii="Verdana" w:hAnsi="Verdana" w:cs="Arial"/>
          <w:sz w:val="22"/>
          <w:szCs w:val="22"/>
        </w:rPr>
        <w:t>.20</w:t>
      </w:r>
      <w:r w:rsidR="00F26E90">
        <w:rPr>
          <w:rFonts w:ascii="Verdana" w:hAnsi="Verdana" w:cs="Arial"/>
          <w:sz w:val="22"/>
          <w:szCs w:val="22"/>
        </w:rPr>
        <w:t>2</w:t>
      </w:r>
      <w:r w:rsidR="00F96F98">
        <w:rPr>
          <w:rFonts w:ascii="Verdana" w:hAnsi="Verdana" w:cs="Arial"/>
          <w:sz w:val="22"/>
          <w:szCs w:val="22"/>
        </w:rPr>
        <w:t>6</w:t>
      </w:r>
      <w:r w:rsidR="004C0FB3" w:rsidRPr="00EF304A">
        <w:rPr>
          <w:rFonts w:ascii="Verdana" w:hAnsi="Verdana" w:cs="Arial"/>
          <w:sz w:val="22"/>
          <w:szCs w:val="22"/>
        </w:rPr>
        <w:t>.</w:t>
      </w:r>
      <w:r w:rsidR="003731CE">
        <w:rPr>
          <w:rFonts w:ascii="Verdana" w:hAnsi="Verdana" w:cs="Arial"/>
          <w:sz w:val="22"/>
          <w:szCs w:val="22"/>
        </w:rPr>
        <w:t>PR</w:t>
      </w:r>
    </w:p>
    <w:p w14:paraId="53944E2D" w14:textId="77777777" w:rsidR="00AF208A" w:rsidRDefault="00AF208A" w:rsidP="003173E4">
      <w:pPr>
        <w:pBdr>
          <w:bottom w:val="single" w:sz="12" w:space="1" w:color="auto"/>
        </w:pBdr>
        <w:ind w:left="567" w:right="543"/>
        <w:rPr>
          <w:rFonts w:ascii="Verdana" w:hAnsi="Verdana" w:cs="Arial"/>
          <w:sz w:val="22"/>
          <w:szCs w:val="22"/>
        </w:rPr>
      </w:pPr>
    </w:p>
    <w:p w14:paraId="15AE3C81" w14:textId="77777777" w:rsidR="002811FB" w:rsidRPr="00EF304A" w:rsidRDefault="002811FB" w:rsidP="003173E4">
      <w:pPr>
        <w:pBdr>
          <w:bottom w:val="single" w:sz="12" w:space="1" w:color="auto"/>
        </w:pBdr>
        <w:ind w:left="567" w:right="543"/>
        <w:rPr>
          <w:rFonts w:ascii="Verdana" w:hAnsi="Verdana" w:cs="Arial"/>
          <w:sz w:val="22"/>
          <w:szCs w:val="22"/>
        </w:rPr>
      </w:pPr>
    </w:p>
    <w:p w14:paraId="7B880782" w14:textId="77777777" w:rsidR="00596089" w:rsidRDefault="00596089" w:rsidP="003C6034">
      <w:pPr>
        <w:pBdr>
          <w:bottom w:val="single" w:sz="12" w:space="1" w:color="auto"/>
        </w:pBdr>
        <w:ind w:left="567" w:right="543"/>
        <w:jc w:val="center"/>
        <w:rPr>
          <w:rFonts w:ascii="Verdana" w:hAnsi="Verdana" w:cs="Arial"/>
          <w:sz w:val="22"/>
          <w:szCs w:val="22"/>
        </w:rPr>
      </w:pPr>
    </w:p>
    <w:p w14:paraId="6D2FCF9A" w14:textId="7350B383" w:rsidR="007B51F7" w:rsidRDefault="007B51F7" w:rsidP="003C6034">
      <w:pPr>
        <w:pBdr>
          <w:bottom w:val="single" w:sz="12" w:space="1" w:color="auto"/>
        </w:pBdr>
        <w:ind w:left="567" w:right="543"/>
        <w:jc w:val="center"/>
        <w:rPr>
          <w:rFonts w:ascii="Verdana" w:hAnsi="Verdana" w:cs="Arial"/>
          <w:sz w:val="22"/>
          <w:szCs w:val="22"/>
        </w:rPr>
      </w:pPr>
    </w:p>
    <w:p w14:paraId="178D3035" w14:textId="77777777" w:rsidR="00A23A56" w:rsidRDefault="00A23A56" w:rsidP="003C6034">
      <w:pPr>
        <w:pBdr>
          <w:bottom w:val="single" w:sz="12" w:space="1" w:color="auto"/>
        </w:pBdr>
        <w:ind w:left="567" w:right="543"/>
        <w:jc w:val="center"/>
        <w:rPr>
          <w:rFonts w:ascii="Verdana" w:hAnsi="Verdana" w:cs="Arial"/>
          <w:sz w:val="22"/>
          <w:szCs w:val="22"/>
        </w:rPr>
      </w:pPr>
    </w:p>
    <w:p w14:paraId="408DBF50" w14:textId="77777777" w:rsidR="00647EE6" w:rsidRPr="00EF304A" w:rsidRDefault="00647EE6" w:rsidP="003C6034">
      <w:pPr>
        <w:pBdr>
          <w:bottom w:val="single" w:sz="12" w:space="1" w:color="auto"/>
        </w:pBdr>
        <w:ind w:left="567" w:right="543"/>
        <w:jc w:val="center"/>
        <w:rPr>
          <w:rFonts w:ascii="Verdana" w:hAnsi="Verdana" w:cs="Arial"/>
          <w:sz w:val="22"/>
          <w:szCs w:val="22"/>
        </w:rPr>
      </w:pPr>
    </w:p>
    <w:p w14:paraId="5E3C4712" w14:textId="1CF956DC" w:rsidR="007B51F7" w:rsidRDefault="007B51F7" w:rsidP="003C6034">
      <w:pPr>
        <w:pBdr>
          <w:bottom w:val="single" w:sz="12" w:space="1" w:color="auto"/>
        </w:pBdr>
        <w:ind w:left="567" w:right="543"/>
        <w:jc w:val="center"/>
        <w:rPr>
          <w:rFonts w:ascii="Verdana" w:hAnsi="Verdana" w:cs="Arial"/>
          <w:sz w:val="22"/>
          <w:szCs w:val="22"/>
        </w:rPr>
      </w:pPr>
    </w:p>
    <w:p w14:paraId="61C9F963" w14:textId="77777777" w:rsidR="00F0507A" w:rsidRDefault="00F0507A" w:rsidP="003C6034">
      <w:pPr>
        <w:pBdr>
          <w:bottom w:val="single" w:sz="12" w:space="1" w:color="auto"/>
        </w:pBdr>
        <w:ind w:left="567" w:right="543"/>
        <w:jc w:val="center"/>
        <w:rPr>
          <w:rFonts w:ascii="Verdana" w:hAnsi="Verdana" w:cs="Arial"/>
          <w:sz w:val="22"/>
          <w:szCs w:val="22"/>
        </w:rPr>
      </w:pPr>
    </w:p>
    <w:p w14:paraId="38C8CD90" w14:textId="16698A19" w:rsidR="007B51F7" w:rsidRPr="00A23A56" w:rsidRDefault="00CD20E6" w:rsidP="009A732F">
      <w:pPr>
        <w:pBdr>
          <w:bottom w:val="single" w:sz="12" w:space="1" w:color="auto"/>
        </w:pBdr>
        <w:ind w:left="567" w:right="543"/>
        <w:jc w:val="center"/>
        <w:rPr>
          <w:rFonts w:ascii="Verdana" w:hAnsi="Verdana" w:cs="Arial"/>
          <w:sz w:val="22"/>
          <w:szCs w:val="22"/>
        </w:rPr>
      </w:pPr>
      <w:r w:rsidRPr="00A23A56">
        <w:rPr>
          <w:rFonts w:ascii="Verdana" w:hAnsi="Verdana" w:cs="Arial"/>
          <w:sz w:val="22"/>
          <w:szCs w:val="22"/>
        </w:rPr>
        <w:t xml:space="preserve">                                                                             </w:t>
      </w:r>
    </w:p>
    <w:p w14:paraId="26192705" w14:textId="77777777" w:rsidR="00F06161" w:rsidRPr="00EF304A" w:rsidRDefault="00F06161" w:rsidP="00A23A56">
      <w:pPr>
        <w:pBdr>
          <w:bottom w:val="single" w:sz="12" w:space="1" w:color="auto"/>
        </w:pBdr>
        <w:ind w:left="567" w:right="543"/>
        <w:jc w:val="center"/>
        <w:rPr>
          <w:rFonts w:ascii="Verdana" w:hAnsi="Verdana" w:cs="Arial"/>
          <w:sz w:val="22"/>
          <w:szCs w:val="22"/>
        </w:rPr>
      </w:pPr>
    </w:p>
    <w:p w14:paraId="2DFAA09E" w14:textId="77777777" w:rsidR="00AF208A" w:rsidRPr="00EF304A" w:rsidRDefault="00AF208A" w:rsidP="003C6034">
      <w:pPr>
        <w:pBdr>
          <w:bottom w:val="single" w:sz="12" w:space="1" w:color="auto"/>
        </w:pBdr>
        <w:ind w:left="567" w:right="543"/>
        <w:jc w:val="center"/>
        <w:rPr>
          <w:rFonts w:ascii="Verdana" w:hAnsi="Verdana" w:cs="Arial"/>
          <w:sz w:val="22"/>
          <w:szCs w:val="22"/>
        </w:rPr>
      </w:pPr>
    </w:p>
    <w:p w14:paraId="69CBA15A" w14:textId="106059DA" w:rsidR="004D428A" w:rsidRPr="00CD20E6" w:rsidRDefault="00BB4F98" w:rsidP="00CD20E6">
      <w:pPr>
        <w:pBdr>
          <w:bottom w:val="single" w:sz="12" w:space="1" w:color="auto"/>
        </w:pBdr>
        <w:tabs>
          <w:tab w:val="center" w:pos="4547"/>
          <w:tab w:val="left" w:pos="7710"/>
        </w:tabs>
        <w:ind w:left="567" w:right="543"/>
        <w:rPr>
          <w:rFonts w:ascii="Verdana" w:hAnsi="Verdana" w:cs="Arial"/>
          <w:sz w:val="22"/>
          <w:szCs w:val="22"/>
        </w:rPr>
      </w:pPr>
      <w:r>
        <w:rPr>
          <w:rFonts w:ascii="Verdana" w:hAnsi="Verdana" w:cs="Arial"/>
          <w:sz w:val="22"/>
          <w:szCs w:val="22"/>
        </w:rPr>
        <w:tab/>
      </w:r>
      <w:r w:rsidR="00AF208A" w:rsidRPr="00EF304A">
        <w:rPr>
          <w:rFonts w:ascii="Verdana" w:hAnsi="Verdana" w:cs="Arial"/>
          <w:sz w:val="22"/>
          <w:szCs w:val="22"/>
        </w:rPr>
        <w:t xml:space="preserve">WIELISZEW, </w:t>
      </w:r>
      <w:r w:rsidR="00D95C7A">
        <w:rPr>
          <w:rFonts w:ascii="Verdana" w:hAnsi="Verdana" w:cs="Arial"/>
          <w:sz w:val="22"/>
          <w:szCs w:val="22"/>
        </w:rPr>
        <w:t>dn</w:t>
      </w:r>
      <w:r w:rsidR="004C0FB3" w:rsidRPr="00EF304A">
        <w:rPr>
          <w:rFonts w:ascii="Verdana" w:hAnsi="Verdana" w:cs="Arial"/>
          <w:sz w:val="22"/>
          <w:szCs w:val="22"/>
        </w:rPr>
        <w:t>.</w:t>
      </w:r>
      <w:r w:rsidR="00B04774">
        <w:rPr>
          <w:rFonts w:ascii="Verdana" w:hAnsi="Verdana" w:cs="Arial"/>
          <w:sz w:val="22"/>
          <w:szCs w:val="22"/>
        </w:rPr>
        <w:t xml:space="preserve"> </w:t>
      </w:r>
      <w:r w:rsidR="00EF0E85">
        <w:rPr>
          <w:rFonts w:ascii="Verdana" w:hAnsi="Verdana" w:cs="Arial"/>
          <w:sz w:val="22"/>
          <w:szCs w:val="22"/>
        </w:rPr>
        <w:t>28</w:t>
      </w:r>
      <w:r w:rsidR="00647EE6">
        <w:rPr>
          <w:rFonts w:ascii="Verdana" w:hAnsi="Verdana" w:cs="Arial"/>
          <w:sz w:val="22"/>
          <w:szCs w:val="22"/>
        </w:rPr>
        <w:t xml:space="preserve"> kwietnia</w:t>
      </w:r>
      <w:r w:rsidR="00107A2B" w:rsidRPr="00EF304A">
        <w:rPr>
          <w:rFonts w:ascii="Verdana" w:hAnsi="Verdana" w:cs="Arial"/>
          <w:sz w:val="22"/>
          <w:szCs w:val="22"/>
        </w:rPr>
        <w:t xml:space="preserve"> </w:t>
      </w:r>
      <w:r w:rsidR="00B04774">
        <w:rPr>
          <w:rFonts w:ascii="Verdana" w:hAnsi="Verdana" w:cs="Arial"/>
          <w:sz w:val="22"/>
          <w:szCs w:val="22"/>
        </w:rPr>
        <w:t>20</w:t>
      </w:r>
      <w:r w:rsidR="00F26E90">
        <w:rPr>
          <w:rFonts w:ascii="Verdana" w:hAnsi="Verdana" w:cs="Arial"/>
          <w:sz w:val="22"/>
          <w:szCs w:val="22"/>
        </w:rPr>
        <w:t>2</w:t>
      </w:r>
      <w:r w:rsidR="00F0507A">
        <w:rPr>
          <w:rFonts w:ascii="Verdana" w:hAnsi="Verdana" w:cs="Arial"/>
          <w:sz w:val="22"/>
          <w:szCs w:val="22"/>
        </w:rPr>
        <w:t>6</w:t>
      </w:r>
      <w:r w:rsidR="006D2248" w:rsidRPr="00EF304A">
        <w:rPr>
          <w:rFonts w:ascii="Verdana" w:hAnsi="Verdana" w:cs="Arial"/>
          <w:sz w:val="22"/>
          <w:szCs w:val="22"/>
        </w:rPr>
        <w:t xml:space="preserve"> </w:t>
      </w:r>
      <w:r w:rsidR="00D908D8">
        <w:rPr>
          <w:rFonts w:ascii="Verdana" w:hAnsi="Verdana" w:cs="Arial"/>
          <w:sz w:val="22"/>
          <w:szCs w:val="22"/>
        </w:rPr>
        <w:t>r</w:t>
      </w:r>
      <w:r w:rsidR="004C0FB3" w:rsidRPr="00EF304A">
        <w:rPr>
          <w:rFonts w:ascii="Verdana" w:hAnsi="Verdana" w:cs="Arial"/>
          <w:sz w:val="22"/>
          <w:szCs w:val="22"/>
        </w:rPr>
        <w:t>.</w:t>
      </w:r>
      <w:r>
        <w:rPr>
          <w:rFonts w:ascii="Verdana" w:hAnsi="Verdana" w:cs="Arial"/>
          <w:sz w:val="22"/>
          <w:szCs w:val="22"/>
        </w:rPr>
        <w:tab/>
      </w:r>
    </w:p>
    <w:p w14:paraId="32ECD65F" w14:textId="77777777" w:rsidR="00FA371D" w:rsidRDefault="00AF208A" w:rsidP="008315F8">
      <w:pPr>
        <w:ind w:right="543"/>
        <w:contextualSpacing/>
        <w:jc w:val="both"/>
        <w:rPr>
          <w:rFonts w:ascii="Verdana" w:hAnsi="Verdana" w:cs="Arial"/>
          <w:b/>
          <w:sz w:val="20"/>
          <w:szCs w:val="20"/>
        </w:rPr>
      </w:pPr>
      <w:r w:rsidRPr="00EF304A">
        <w:rPr>
          <w:rFonts w:ascii="Verdana" w:hAnsi="Verdana" w:cs="Arial"/>
          <w:b/>
          <w:sz w:val="20"/>
          <w:szCs w:val="20"/>
          <w:u w:val="single"/>
        </w:rPr>
        <w:lastRenderedPageBreak/>
        <w:t>ZAMAWIAJĄCY</w:t>
      </w:r>
      <w:r w:rsidR="00BE7FB9" w:rsidRPr="00EF304A">
        <w:rPr>
          <w:rFonts w:ascii="Verdana" w:hAnsi="Verdana" w:cs="Arial"/>
          <w:b/>
          <w:sz w:val="20"/>
          <w:szCs w:val="20"/>
          <w:u w:val="single"/>
        </w:rPr>
        <w:t>:</w:t>
      </w:r>
    </w:p>
    <w:p w14:paraId="646E26D5" w14:textId="2E028D20" w:rsidR="00AF208A" w:rsidRPr="00EF304A" w:rsidRDefault="00AF208A" w:rsidP="008315F8">
      <w:pPr>
        <w:ind w:right="543"/>
        <w:contextualSpacing/>
        <w:jc w:val="both"/>
        <w:rPr>
          <w:rFonts w:ascii="Verdana" w:hAnsi="Verdana" w:cs="Arial"/>
          <w:b/>
          <w:sz w:val="20"/>
          <w:szCs w:val="20"/>
          <w:u w:val="single"/>
        </w:rPr>
      </w:pPr>
      <w:r w:rsidRPr="00EF304A">
        <w:rPr>
          <w:rFonts w:ascii="Verdana" w:hAnsi="Verdana" w:cs="Arial"/>
          <w:b/>
          <w:sz w:val="20"/>
          <w:szCs w:val="20"/>
        </w:rPr>
        <w:t>Gmina Wieliszew</w:t>
      </w:r>
    </w:p>
    <w:p w14:paraId="1828AF1F" w14:textId="7A21671D" w:rsidR="00150FAB" w:rsidRDefault="00BE7FB9" w:rsidP="008315F8">
      <w:pPr>
        <w:tabs>
          <w:tab w:val="left" w:pos="5894"/>
        </w:tabs>
        <w:ind w:right="543"/>
        <w:contextualSpacing/>
        <w:jc w:val="both"/>
        <w:rPr>
          <w:rFonts w:ascii="Verdana" w:hAnsi="Verdana" w:cs="Arial"/>
          <w:sz w:val="20"/>
          <w:szCs w:val="20"/>
        </w:rPr>
      </w:pPr>
      <w:r w:rsidRPr="00EF304A">
        <w:rPr>
          <w:rFonts w:ascii="Verdana" w:hAnsi="Verdana" w:cs="Arial"/>
          <w:sz w:val="20"/>
          <w:szCs w:val="20"/>
        </w:rPr>
        <w:t xml:space="preserve">ul. </w:t>
      </w:r>
      <w:r w:rsidR="000569F7">
        <w:rPr>
          <w:rFonts w:ascii="Verdana" w:hAnsi="Verdana" w:cs="Arial"/>
          <w:sz w:val="20"/>
          <w:szCs w:val="20"/>
        </w:rPr>
        <w:t>Krzysztofa Kamila Baczyńskiego</w:t>
      </w:r>
      <w:r w:rsidRPr="00EF304A">
        <w:rPr>
          <w:rFonts w:ascii="Verdana" w:hAnsi="Verdana" w:cs="Arial"/>
          <w:sz w:val="20"/>
          <w:szCs w:val="20"/>
        </w:rPr>
        <w:t xml:space="preserve"> 1</w:t>
      </w:r>
    </w:p>
    <w:p w14:paraId="70D4AECA" w14:textId="195976A1" w:rsidR="00AF208A" w:rsidRPr="00EF304A" w:rsidRDefault="00AF208A" w:rsidP="008315F8">
      <w:pPr>
        <w:tabs>
          <w:tab w:val="left" w:pos="5894"/>
        </w:tabs>
        <w:ind w:right="543"/>
        <w:contextualSpacing/>
        <w:jc w:val="both"/>
        <w:rPr>
          <w:rFonts w:ascii="Verdana" w:hAnsi="Verdana" w:cs="Arial"/>
          <w:sz w:val="20"/>
          <w:szCs w:val="20"/>
        </w:rPr>
      </w:pPr>
      <w:r w:rsidRPr="00EF304A">
        <w:rPr>
          <w:rFonts w:ascii="Verdana" w:hAnsi="Verdana" w:cs="Arial"/>
          <w:sz w:val="20"/>
          <w:szCs w:val="20"/>
        </w:rPr>
        <w:t xml:space="preserve">05-135 </w:t>
      </w:r>
      <w:r w:rsidR="00BE7FB9" w:rsidRPr="00EF304A">
        <w:rPr>
          <w:rFonts w:ascii="Verdana" w:hAnsi="Verdana" w:cs="Arial"/>
          <w:sz w:val="20"/>
          <w:szCs w:val="20"/>
        </w:rPr>
        <w:t>Wieliszew</w:t>
      </w:r>
    </w:p>
    <w:p w14:paraId="2A426D6D" w14:textId="77777777" w:rsidR="00AF208A" w:rsidRPr="00EF304A" w:rsidRDefault="00AF208A" w:rsidP="00831428">
      <w:pPr>
        <w:ind w:right="543"/>
        <w:contextualSpacing/>
        <w:jc w:val="both"/>
        <w:rPr>
          <w:rFonts w:ascii="Verdana" w:hAnsi="Verdana" w:cs="Arial"/>
          <w:sz w:val="20"/>
          <w:szCs w:val="20"/>
        </w:rPr>
      </w:pPr>
      <w:hyperlink r:id="rId10" w:history="1">
        <w:r w:rsidRPr="00EF304A">
          <w:rPr>
            <w:rStyle w:val="Hipercze"/>
            <w:rFonts w:ascii="Verdana" w:hAnsi="Verdana" w:cs="Arial"/>
            <w:sz w:val="20"/>
            <w:szCs w:val="20"/>
          </w:rPr>
          <w:t>www.wieliszew.pl</w:t>
        </w:r>
      </w:hyperlink>
    </w:p>
    <w:p w14:paraId="516CB3C1" w14:textId="77777777" w:rsidR="00AF208A" w:rsidRPr="003F5724" w:rsidRDefault="00323AA3" w:rsidP="00831428">
      <w:pPr>
        <w:ind w:right="543"/>
        <w:contextualSpacing/>
        <w:jc w:val="both"/>
        <w:rPr>
          <w:rFonts w:ascii="Verdana" w:hAnsi="Verdana" w:cs="Arial"/>
          <w:sz w:val="20"/>
          <w:szCs w:val="20"/>
        </w:rPr>
      </w:pPr>
      <w:hyperlink r:id="rId11" w:history="1">
        <w:r w:rsidRPr="003F5724">
          <w:rPr>
            <w:rStyle w:val="Hipercze"/>
            <w:rFonts w:ascii="Verdana" w:hAnsi="Verdana" w:cs="Arial"/>
            <w:sz w:val="20"/>
            <w:szCs w:val="20"/>
          </w:rPr>
          <w:t>zzp@wieliszew.pl</w:t>
        </w:r>
      </w:hyperlink>
    </w:p>
    <w:p w14:paraId="5238E60D" w14:textId="77777777" w:rsidR="00AF208A" w:rsidRPr="003F5724" w:rsidRDefault="00AF208A" w:rsidP="00761084">
      <w:pPr>
        <w:tabs>
          <w:tab w:val="center" w:pos="4263"/>
        </w:tabs>
        <w:ind w:right="543"/>
        <w:contextualSpacing/>
        <w:jc w:val="both"/>
        <w:rPr>
          <w:rFonts w:ascii="Verdana" w:hAnsi="Verdana" w:cs="Arial"/>
          <w:sz w:val="20"/>
          <w:szCs w:val="20"/>
        </w:rPr>
      </w:pPr>
      <w:r w:rsidRPr="003F5724">
        <w:rPr>
          <w:rFonts w:ascii="Verdana" w:hAnsi="Verdana" w:cs="Arial"/>
          <w:b/>
          <w:sz w:val="20"/>
          <w:szCs w:val="20"/>
        </w:rPr>
        <w:t>TEL.</w:t>
      </w:r>
      <w:r w:rsidR="006372A2" w:rsidRPr="003F5724">
        <w:rPr>
          <w:rFonts w:ascii="Verdana" w:hAnsi="Verdana" w:cs="Arial"/>
          <w:sz w:val="20"/>
          <w:szCs w:val="20"/>
        </w:rPr>
        <w:t>+48 22 782 18 8</w:t>
      </w:r>
      <w:r w:rsidR="00323AA3" w:rsidRPr="003F5724">
        <w:rPr>
          <w:rFonts w:ascii="Verdana" w:hAnsi="Verdana" w:cs="Arial"/>
          <w:sz w:val="20"/>
          <w:szCs w:val="20"/>
        </w:rPr>
        <w:t>0</w:t>
      </w:r>
      <w:r w:rsidR="00761084" w:rsidRPr="003F5724">
        <w:rPr>
          <w:rFonts w:ascii="Verdana" w:hAnsi="Verdana" w:cs="Arial"/>
          <w:sz w:val="20"/>
          <w:szCs w:val="20"/>
        </w:rPr>
        <w:tab/>
      </w:r>
    </w:p>
    <w:p w14:paraId="6BDE72FC" w14:textId="77777777" w:rsidR="00AF208A" w:rsidRPr="00EF304A" w:rsidRDefault="00AF208A" w:rsidP="00831428">
      <w:pPr>
        <w:ind w:right="543"/>
        <w:contextualSpacing/>
        <w:jc w:val="both"/>
        <w:rPr>
          <w:rFonts w:ascii="Verdana" w:hAnsi="Verdana" w:cs="Arial"/>
          <w:sz w:val="20"/>
          <w:szCs w:val="20"/>
        </w:rPr>
      </w:pPr>
      <w:r w:rsidRPr="00EF304A">
        <w:rPr>
          <w:rFonts w:ascii="Verdana" w:hAnsi="Verdana" w:cs="Arial"/>
          <w:b/>
          <w:bCs/>
          <w:sz w:val="20"/>
          <w:szCs w:val="20"/>
        </w:rPr>
        <w:t>FAKS</w:t>
      </w:r>
      <w:r w:rsidRPr="00EF304A">
        <w:rPr>
          <w:rFonts w:ascii="Verdana" w:hAnsi="Verdana" w:cs="Arial"/>
          <w:sz w:val="20"/>
          <w:szCs w:val="20"/>
        </w:rPr>
        <w:t xml:space="preserve"> +48 22 782 27 22</w:t>
      </w:r>
    </w:p>
    <w:p w14:paraId="4FEE2DD3" w14:textId="77777777" w:rsidR="00C02BB9" w:rsidRPr="00EF304A" w:rsidRDefault="00C02BB9" w:rsidP="00831428">
      <w:pPr>
        <w:ind w:right="543"/>
        <w:contextualSpacing/>
        <w:jc w:val="both"/>
        <w:rPr>
          <w:rFonts w:ascii="Verdana" w:hAnsi="Verdana" w:cs="Arial"/>
          <w:sz w:val="20"/>
          <w:szCs w:val="20"/>
        </w:rPr>
      </w:pPr>
    </w:p>
    <w:p w14:paraId="7F60D04A" w14:textId="2ACCB323" w:rsidR="00804453" w:rsidRPr="00647EE6" w:rsidRDefault="00AF208A" w:rsidP="00EF0E85">
      <w:pPr>
        <w:pStyle w:val="Standard"/>
        <w:widowControl w:val="0"/>
        <w:tabs>
          <w:tab w:val="left" w:pos="-180"/>
          <w:tab w:val="left" w:pos="-90"/>
          <w:tab w:val="left" w:pos="30"/>
          <w:tab w:val="left" w:pos="120"/>
          <w:tab w:val="left" w:pos="285"/>
          <w:tab w:val="left" w:pos="480"/>
        </w:tabs>
        <w:contextualSpacing/>
        <w:jc w:val="both"/>
        <w:rPr>
          <w:rFonts w:ascii="Verdana" w:hAnsi="Verdana" w:cs="Arial"/>
          <w:b/>
        </w:rPr>
      </w:pPr>
      <w:r w:rsidRPr="00EF304A">
        <w:rPr>
          <w:rFonts w:ascii="Verdana" w:hAnsi="Verdana" w:cs="Arial"/>
        </w:rPr>
        <w:t>Zapraszam do składania ofert w postępowaniu o udzielenie zamówienia</w:t>
      </w:r>
      <w:r w:rsidR="00357E27" w:rsidRPr="00EF304A">
        <w:rPr>
          <w:rFonts w:ascii="Verdana" w:hAnsi="Verdana" w:cs="Arial"/>
        </w:rPr>
        <w:t xml:space="preserve"> o wartości nie przekraczające</w:t>
      </w:r>
      <w:r w:rsidR="00AF6677" w:rsidRPr="00EF304A">
        <w:rPr>
          <w:rFonts w:ascii="Verdana" w:hAnsi="Verdana" w:cs="Arial"/>
        </w:rPr>
        <w:t xml:space="preserve">j kwoty </w:t>
      </w:r>
      <w:r w:rsidR="000569F7">
        <w:rPr>
          <w:rFonts w:ascii="Verdana" w:hAnsi="Verdana" w:cs="Arial"/>
        </w:rPr>
        <w:t>1</w:t>
      </w:r>
      <w:r w:rsidR="00F0507A">
        <w:rPr>
          <w:rFonts w:ascii="Verdana" w:hAnsi="Verdana" w:cs="Arial"/>
        </w:rPr>
        <w:t>7</w:t>
      </w:r>
      <w:r w:rsidR="000F34C8" w:rsidRPr="00EF304A">
        <w:rPr>
          <w:rFonts w:ascii="Verdana" w:hAnsi="Verdana" w:cs="Arial"/>
        </w:rPr>
        <w:t>0</w:t>
      </w:r>
      <w:r w:rsidR="000569F7">
        <w:rPr>
          <w:rFonts w:ascii="Verdana" w:hAnsi="Verdana" w:cs="Arial"/>
        </w:rPr>
        <w:t> </w:t>
      </w:r>
      <w:r w:rsidR="00AF6677" w:rsidRPr="00EF304A">
        <w:rPr>
          <w:rFonts w:ascii="Verdana" w:hAnsi="Verdana" w:cs="Arial"/>
        </w:rPr>
        <w:t>000</w:t>
      </w:r>
      <w:r w:rsidR="000569F7">
        <w:rPr>
          <w:rFonts w:ascii="Verdana" w:hAnsi="Verdana" w:cs="Arial"/>
        </w:rPr>
        <w:t xml:space="preserve"> z</w:t>
      </w:r>
      <w:r w:rsidR="002A3635">
        <w:rPr>
          <w:rFonts w:ascii="Verdana" w:hAnsi="Verdana" w:cs="Arial"/>
        </w:rPr>
        <w:t>ł</w:t>
      </w:r>
      <w:r w:rsidR="000569F7">
        <w:rPr>
          <w:rFonts w:ascii="Verdana" w:hAnsi="Verdana" w:cs="Arial"/>
        </w:rPr>
        <w:t>otych</w:t>
      </w:r>
      <w:r w:rsidR="00AF6677" w:rsidRPr="00EF304A">
        <w:rPr>
          <w:rFonts w:ascii="Verdana" w:hAnsi="Verdana" w:cs="Arial"/>
          <w:i/>
        </w:rPr>
        <w:t xml:space="preserve"> </w:t>
      </w:r>
      <w:r w:rsidRPr="00EF304A">
        <w:rPr>
          <w:rFonts w:ascii="Verdana" w:hAnsi="Verdana" w:cs="Arial"/>
        </w:rPr>
        <w:t>pn.</w:t>
      </w:r>
      <w:r w:rsidR="003731CE">
        <w:rPr>
          <w:rFonts w:ascii="Verdana" w:hAnsi="Verdana" w:cs="Arial"/>
          <w:b/>
          <w:i/>
        </w:rPr>
        <w:t xml:space="preserve"> </w:t>
      </w:r>
      <w:r w:rsidR="00EF0E85" w:rsidRPr="00EF0E85">
        <w:rPr>
          <w:rFonts w:ascii="Verdana" w:hAnsi="Verdana" w:cs="Arial"/>
          <w:b/>
        </w:rPr>
        <w:t>Wykonanie aktualizacji dokumentacji projektowo kosztorysowej</w:t>
      </w:r>
      <w:r w:rsidR="00EF0E85">
        <w:rPr>
          <w:rFonts w:ascii="Verdana" w:hAnsi="Verdana" w:cs="Arial"/>
          <w:b/>
        </w:rPr>
        <w:t xml:space="preserve"> </w:t>
      </w:r>
      <w:r w:rsidR="00EF0E85" w:rsidRPr="00EF0E85">
        <w:rPr>
          <w:rFonts w:ascii="Verdana" w:hAnsi="Verdana" w:cs="Arial"/>
          <w:b/>
        </w:rPr>
        <w:t>przepompowni ścieków P1, P2 i P3</w:t>
      </w:r>
    </w:p>
    <w:p w14:paraId="4023A284" w14:textId="77777777" w:rsidR="00804453" w:rsidRPr="00950864" w:rsidRDefault="00804453" w:rsidP="008315F8">
      <w:pPr>
        <w:ind w:right="543"/>
        <w:contextualSpacing/>
        <w:jc w:val="both"/>
        <w:rPr>
          <w:rFonts w:ascii="Verdana" w:hAnsi="Verdana" w:cs="Arial"/>
          <w:i/>
          <w:sz w:val="20"/>
          <w:szCs w:val="20"/>
        </w:rPr>
      </w:pPr>
    </w:p>
    <w:p w14:paraId="321E70B4" w14:textId="77777777" w:rsidR="00AF208A" w:rsidRDefault="00AF208A" w:rsidP="00466425">
      <w:pPr>
        <w:pStyle w:val="tytu"/>
        <w:contextualSpacing/>
        <w:jc w:val="left"/>
      </w:pPr>
      <w:r w:rsidRPr="00EF304A">
        <w:t>OKREŚLENIE PRZEDMIOTU ZAMÓWIENIA:</w:t>
      </w:r>
    </w:p>
    <w:p w14:paraId="54D67F8F" w14:textId="3D3F3EED" w:rsidR="00EC095F" w:rsidRDefault="005C2EF3" w:rsidP="005C2EF3">
      <w:pPr>
        <w:tabs>
          <w:tab w:val="left" w:pos="5955"/>
        </w:tabs>
      </w:pPr>
      <w:r>
        <w:tab/>
      </w:r>
    </w:p>
    <w:p w14:paraId="71AA3CFD" w14:textId="6BB03E73" w:rsidR="008245AB" w:rsidRDefault="005401B0" w:rsidP="008245AB">
      <w:pPr>
        <w:pStyle w:val="Akapitzlist"/>
        <w:numPr>
          <w:ilvl w:val="1"/>
          <w:numId w:val="4"/>
        </w:numPr>
        <w:ind w:left="426" w:hanging="426"/>
        <w:jc w:val="both"/>
        <w:rPr>
          <w:rFonts w:ascii="Verdana" w:hAnsi="Verdana"/>
          <w:sz w:val="20"/>
          <w:szCs w:val="20"/>
        </w:rPr>
      </w:pPr>
      <w:r w:rsidRPr="005401B0">
        <w:rPr>
          <w:rFonts w:ascii="Verdana" w:hAnsi="Verdana"/>
          <w:bCs/>
          <w:sz w:val="20"/>
          <w:szCs w:val="20"/>
        </w:rPr>
        <w:t xml:space="preserve">Przedmiotem zamówienia </w:t>
      </w:r>
      <w:r w:rsidR="00EF0E85" w:rsidRPr="00EF0E85">
        <w:rPr>
          <w:rFonts w:ascii="Verdana" w:hAnsi="Verdana"/>
          <w:bCs/>
          <w:sz w:val="20"/>
          <w:szCs w:val="20"/>
        </w:rPr>
        <w:t>aktualizacja dokumentacji projektowo-kosztorysowej przepompowni ścieków P1, P2 i P3 dla zadania pn.: „Budowa infrastruktury wodno-kanalizacyjnej na terenie Gminy Wieliszew</w:t>
      </w:r>
      <w:r w:rsidR="00647EE6">
        <w:rPr>
          <w:rFonts w:ascii="Verdana" w:hAnsi="Verdana"/>
          <w:sz w:val="20"/>
          <w:szCs w:val="20"/>
        </w:rPr>
        <w:t>”</w:t>
      </w:r>
      <w:r w:rsidR="008245AB" w:rsidRPr="008245AB">
        <w:rPr>
          <w:rFonts w:ascii="Verdana" w:hAnsi="Verdana"/>
          <w:sz w:val="20"/>
          <w:szCs w:val="20"/>
        </w:rPr>
        <w:t>.</w:t>
      </w:r>
    </w:p>
    <w:p w14:paraId="59A75044" w14:textId="4A074263" w:rsidR="008245AB" w:rsidRPr="00EF0E85" w:rsidRDefault="004B6EB4" w:rsidP="008245AB">
      <w:pPr>
        <w:pStyle w:val="Akapitzlist"/>
        <w:numPr>
          <w:ilvl w:val="1"/>
          <w:numId w:val="4"/>
        </w:numPr>
        <w:ind w:left="426" w:hanging="426"/>
        <w:jc w:val="both"/>
        <w:rPr>
          <w:rFonts w:ascii="Verdana" w:hAnsi="Verdana"/>
          <w:sz w:val="20"/>
          <w:szCs w:val="20"/>
        </w:rPr>
      </w:pPr>
      <w:r>
        <w:rPr>
          <w:rFonts w:ascii="Verdana" w:hAnsi="Verdana"/>
          <w:bCs/>
          <w:sz w:val="20"/>
          <w:szCs w:val="20"/>
        </w:rPr>
        <w:t xml:space="preserve">Do </w:t>
      </w:r>
      <w:r w:rsidR="00EF0E85" w:rsidRPr="00EF0E85">
        <w:rPr>
          <w:rFonts w:ascii="Verdana" w:hAnsi="Verdana"/>
          <w:bCs/>
          <w:sz w:val="20"/>
          <w:szCs w:val="20"/>
        </w:rPr>
        <w:t>opracowania i uzgodnienia jest aktualizacja dokumentacji projektowo-kosztorysowej przepompowni ścieków P1 przy ul. Wrzosowej P2 przy ul. Akacjowej i</w:t>
      </w:r>
      <w:r>
        <w:rPr>
          <w:rFonts w:ascii="Verdana" w:hAnsi="Verdana"/>
          <w:bCs/>
          <w:sz w:val="20"/>
          <w:szCs w:val="20"/>
        </w:rPr>
        <w:t> </w:t>
      </w:r>
      <w:r w:rsidR="00EF0E85" w:rsidRPr="00EF0E85">
        <w:rPr>
          <w:rFonts w:ascii="Verdana" w:hAnsi="Verdana"/>
          <w:bCs/>
          <w:sz w:val="20"/>
          <w:szCs w:val="20"/>
        </w:rPr>
        <w:t>P3 przy ul.</w:t>
      </w:r>
      <w:r w:rsidR="00EF0E85">
        <w:rPr>
          <w:rFonts w:ascii="Verdana" w:hAnsi="Verdana"/>
          <w:bCs/>
          <w:sz w:val="20"/>
          <w:szCs w:val="20"/>
        </w:rPr>
        <w:t> </w:t>
      </w:r>
      <w:r w:rsidR="00EF0E85" w:rsidRPr="00EF0E85">
        <w:rPr>
          <w:rFonts w:ascii="Verdana" w:hAnsi="Verdana"/>
          <w:bCs/>
          <w:sz w:val="20"/>
          <w:szCs w:val="20"/>
        </w:rPr>
        <w:t>Głównej w miejscowości Michałów-Reginów, Gmina Wieliszew. Aktualizacja obejmuje dostosowanie rozwiązań do aktualnych wymogów MPWiK S. A. Istniejąca dokumentacja z 2014 roku wymaga bieżącej analizy</w:t>
      </w:r>
      <w:r>
        <w:rPr>
          <w:rFonts w:ascii="Verdana" w:hAnsi="Verdana"/>
          <w:bCs/>
          <w:sz w:val="20"/>
          <w:szCs w:val="20"/>
        </w:rPr>
        <w:t xml:space="preserve"> </w:t>
      </w:r>
      <w:r w:rsidR="00EF0E85" w:rsidRPr="00EF0E85">
        <w:rPr>
          <w:rFonts w:ascii="Verdana" w:hAnsi="Verdana"/>
          <w:bCs/>
          <w:sz w:val="20"/>
          <w:szCs w:val="20"/>
        </w:rPr>
        <w:t>i weryfikacji. Aktualizacja dokumentacji dotycząca przepompowni P1 obejmuje również dostosowanie układu do zwiększonej wydajności 4-5 krotnie większej</w:t>
      </w:r>
      <w:r w:rsidR="008245AB" w:rsidRPr="008245AB">
        <w:rPr>
          <w:rFonts w:ascii="Verdana" w:hAnsi="Verdana"/>
          <w:bCs/>
          <w:sz w:val="20"/>
          <w:szCs w:val="20"/>
        </w:rPr>
        <w:t>.</w:t>
      </w:r>
    </w:p>
    <w:p w14:paraId="2EEB27C7" w14:textId="77777777" w:rsidR="00EF0E85" w:rsidRDefault="00EF0E85" w:rsidP="00EF0E85">
      <w:pPr>
        <w:pStyle w:val="Akapitzlist"/>
        <w:ind w:left="426"/>
        <w:jc w:val="both"/>
        <w:rPr>
          <w:rFonts w:ascii="Verdana" w:hAnsi="Verdana"/>
          <w:bCs/>
          <w:sz w:val="20"/>
          <w:szCs w:val="20"/>
        </w:rPr>
      </w:pPr>
    </w:p>
    <w:p w14:paraId="46DCAD1D" w14:textId="4F7469BA" w:rsidR="004B6EB4" w:rsidRPr="004B6EB4" w:rsidRDefault="004B6EB4" w:rsidP="004B6EB4">
      <w:pPr>
        <w:pStyle w:val="Akapitzlist"/>
        <w:ind w:left="426"/>
        <w:jc w:val="both"/>
        <w:rPr>
          <w:rFonts w:ascii="Verdana" w:hAnsi="Verdana"/>
          <w:bCs/>
          <w:sz w:val="20"/>
          <w:szCs w:val="20"/>
        </w:rPr>
      </w:pPr>
      <w:r>
        <w:rPr>
          <w:rFonts w:ascii="Verdana" w:hAnsi="Verdana"/>
          <w:bCs/>
          <w:sz w:val="20"/>
          <w:szCs w:val="20"/>
        </w:rPr>
        <w:t xml:space="preserve">Istniejąca dokumentacja projektowa podlegająca aktualizacji oraz wytyczne </w:t>
      </w:r>
      <w:r w:rsidRPr="004B6EB4">
        <w:rPr>
          <w:rFonts w:ascii="Verdana" w:hAnsi="Verdana"/>
          <w:bCs/>
          <w:sz w:val="20"/>
          <w:szCs w:val="20"/>
        </w:rPr>
        <w:t>MPWiK S. A.</w:t>
      </w:r>
      <w:r>
        <w:rPr>
          <w:rFonts w:ascii="Verdana" w:hAnsi="Verdana"/>
          <w:bCs/>
          <w:sz w:val="20"/>
          <w:szCs w:val="20"/>
        </w:rPr>
        <w:t xml:space="preserve"> </w:t>
      </w:r>
      <w:r w:rsidRPr="004B6EB4">
        <w:rPr>
          <w:rFonts w:ascii="Verdana" w:hAnsi="Verdana"/>
          <w:bCs/>
          <w:sz w:val="20"/>
          <w:szCs w:val="20"/>
        </w:rPr>
        <w:t>do opracowywania</w:t>
      </w:r>
      <w:r>
        <w:rPr>
          <w:rFonts w:ascii="Verdana" w:hAnsi="Verdana"/>
          <w:bCs/>
          <w:sz w:val="20"/>
          <w:szCs w:val="20"/>
        </w:rPr>
        <w:t xml:space="preserve"> </w:t>
      </w:r>
      <w:r w:rsidRPr="004B6EB4">
        <w:rPr>
          <w:rFonts w:ascii="Verdana" w:hAnsi="Verdana"/>
          <w:bCs/>
          <w:sz w:val="20"/>
          <w:szCs w:val="20"/>
        </w:rPr>
        <w:t>dokumentacji technicznych oraz budowy przewodów i</w:t>
      </w:r>
      <w:r>
        <w:rPr>
          <w:rFonts w:ascii="Verdana" w:hAnsi="Verdana"/>
          <w:bCs/>
          <w:sz w:val="20"/>
          <w:szCs w:val="20"/>
        </w:rPr>
        <w:t> </w:t>
      </w:r>
      <w:r w:rsidRPr="004B6EB4">
        <w:rPr>
          <w:rFonts w:ascii="Verdana" w:hAnsi="Verdana"/>
          <w:bCs/>
          <w:sz w:val="20"/>
          <w:szCs w:val="20"/>
        </w:rPr>
        <w:t>przyłączy wodociągowych i kanalizacyjnych oraz przepompowni kanalizacyjnych</w:t>
      </w:r>
      <w:r>
        <w:rPr>
          <w:rFonts w:ascii="Verdana" w:hAnsi="Verdana"/>
          <w:bCs/>
          <w:sz w:val="20"/>
          <w:szCs w:val="20"/>
        </w:rPr>
        <w:t xml:space="preserve"> stanowią załącznik nr 3 do niniejszego zaproszenia.</w:t>
      </w:r>
    </w:p>
    <w:p w14:paraId="1FF1317B" w14:textId="77777777" w:rsidR="004B6EB4" w:rsidRDefault="004B6EB4" w:rsidP="00EF0E85">
      <w:pPr>
        <w:pStyle w:val="Akapitzlist"/>
        <w:ind w:left="426"/>
        <w:jc w:val="both"/>
        <w:rPr>
          <w:rFonts w:ascii="Verdana" w:hAnsi="Verdana"/>
          <w:bCs/>
          <w:sz w:val="20"/>
          <w:szCs w:val="20"/>
        </w:rPr>
      </w:pPr>
    </w:p>
    <w:p w14:paraId="4C564DBA" w14:textId="2559EC02" w:rsidR="00EF0E85" w:rsidRPr="004B6EB4" w:rsidRDefault="00EF0E85" w:rsidP="004B6EB4">
      <w:pPr>
        <w:pStyle w:val="Akapitzlist"/>
        <w:numPr>
          <w:ilvl w:val="1"/>
          <w:numId w:val="4"/>
        </w:numPr>
        <w:ind w:left="426" w:hanging="426"/>
        <w:jc w:val="both"/>
        <w:rPr>
          <w:rFonts w:ascii="Verdana" w:hAnsi="Verdana"/>
          <w:bCs/>
          <w:sz w:val="20"/>
          <w:szCs w:val="20"/>
        </w:rPr>
      </w:pPr>
      <w:r w:rsidRPr="00EF0E85">
        <w:rPr>
          <w:rFonts w:ascii="Verdana" w:hAnsi="Verdana"/>
          <w:bCs/>
          <w:sz w:val="20"/>
          <w:szCs w:val="20"/>
        </w:rPr>
        <w:t>Przyszłym eksploatatorem przepompowni i sieci kanalizacji sanitarnej będzie Miejskie Przedsiębiorstwo Wodociągów i Kanalizacji w m. st. Warszawie S.A. pl.</w:t>
      </w:r>
      <w:r w:rsidR="004B6EB4">
        <w:rPr>
          <w:rFonts w:ascii="Verdana" w:hAnsi="Verdana"/>
          <w:bCs/>
          <w:sz w:val="20"/>
          <w:szCs w:val="20"/>
        </w:rPr>
        <w:t> </w:t>
      </w:r>
      <w:r w:rsidRPr="00EF0E85">
        <w:rPr>
          <w:rFonts w:ascii="Verdana" w:hAnsi="Verdana"/>
          <w:bCs/>
          <w:sz w:val="20"/>
          <w:szCs w:val="20"/>
        </w:rPr>
        <w:t>Starynkiewicza 5, 02-015 Warszawa.</w:t>
      </w:r>
    </w:p>
    <w:p w14:paraId="59AC8EDA" w14:textId="74DD1BEC" w:rsidR="00EF0E85" w:rsidRPr="00EF0E85" w:rsidRDefault="00EF0E85" w:rsidP="00EF0E85">
      <w:pPr>
        <w:pStyle w:val="Akapitzlist"/>
        <w:numPr>
          <w:ilvl w:val="1"/>
          <w:numId w:val="4"/>
        </w:numPr>
        <w:ind w:left="426" w:hanging="426"/>
        <w:jc w:val="both"/>
        <w:rPr>
          <w:rFonts w:ascii="Verdana" w:hAnsi="Verdana"/>
          <w:bCs/>
          <w:sz w:val="20"/>
          <w:szCs w:val="20"/>
        </w:rPr>
      </w:pPr>
      <w:r w:rsidRPr="00EF0E85">
        <w:rPr>
          <w:rFonts w:ascii="Verdana" w:hAnsi="Verdana"/>
          <w:bCs/>
          <w:sz w:val="20"/>
          <w:szCs w:val="20"/>
        </w:rPr>
        <w:t>Przedmiot zamówienia należy wykonać zgodnie z:</w:t>
      </w:r>
      <w:r w:rsidRPr="00EF0E85">
        <w:rPr>
          <w:rFonts w:ascii="Verdana" w:hAnsi="Verdana"/>
          <w:bCs/>
          <w:sz w:val="20"/>
          <w:szCs w:val="20"/>
        </w:rPr>
        <w:t xml:space="preserve"> </w:t>
      </w:r>
    </w:p>
    <w:p w14:paraId="0018D7A0" w14:textId="3A925F8F" w:rsidR="00EF0E85" w:rsidRPr="00EF0E85" w:rsidRDefault="00EF0E85" w:rsidP="00A92E59">
      <w:pPr>
        <w:numPr>
          <w:ilvl w:val="0"/>
          <w:numId w:val="5"/>
        </w:numPr>
        <w:jc w:val="both"/>
        <w:rPr>
          <w:rFonts w:ascii="Verdana" w:hAnsi="Verdana"/>
          <w:bCs/>
          <w:sz w:val="20"/>
          <w:szCs w:val="20"/>
        </w:rPr>
      </w:pPr>
      <w:r w:rsidRPr="00EF0E85">
        <w:rPr>
          <w:rFonts w:ascii="Verdana" w:hAnsi="Verdana"/>
          <w:bCs/>
          <w:sz w:val="20"/>
          <w:szCs w:val="20"/>
        </w:rPr>
        <w:t>Opisem Przedmiotu Zamówienia;</w:t>
      </w:r>
    </w:p>
    <w:p w14:paraId="5414B92A" w14:textId="7A2A4535" w:rsidR="00EF0E85" w:rsidRPr="00EF0E85" w:rsidRDefault="00EF0E85" w:rsidP="00A92E59">
      <w:pPr>
        <w:numPr>
          <w:ilvl w:val="0"/>
          <w:numId w:val="5"/>
        </w:numPr>
        <w:jc w:val="both"/>
        <w:rPr>
          <w:rFonts w:ascii="Verdana" w:hAnsi="Verdana"/>
          <w:bCs/>
          <w:sz w:val="20"/>
          <w:szCs w:val="20"/>
        </w:rPr>
      </w:pPr>
      <w:r w:rsidRPr="00EF0E85">
        <w:rPr>
          <w:rFonts w:ascii="Verdana" w:hAnsi="Verdana"/>
          <w:bCs/>
          <w:sz w:val="20"/>
          <w:szCs w:val="20"/>
        </w:rPr>
        <w:t>warunkami wynikającymi z obowiązujących przepisów technicznych i prawa budowlanego aktualnymi w dacie wykonywania zamówienia;</w:t>
      </w:r>
    </w:p>
    <w:p w14:paraId="3A106843" w14:textId="291F8E90" w:rsidR="00EF0E85" w:rsidRPr="00EF0E85" w:rsidRDefault="00EF0E85" w:rsidP="00A92E59">
      <w:pPr>
        <w:numPr>
          <w:ilvl w:val="0"/>
          <w:numId w:val="5"/>
        </w:numPr>
        <w:jc w:val="both"/>
        <w:rPr>
          <w:rFonts w:ascii="Verdana" w:hAnsi="Verdana"/>
          <w:bCs/>
          <w:sz w:val="20"/>
          <w:szCs w:val="20"/>
        </w:rPr>
      </w:pPr>
      <w:r w:rsidRPr="00EF0E85">
        <w:rPr>
          <w:rFonts w:ascii="Verdana" w:hAnsi="Verdana"/>
          <w:bCs/>
          <w:sz w:val="20"/>
          <w:szCs w:val="20"/>
        </w:rPr>
        <w:t>wymaganiami wynikającymi z obowiązujących  norm, przepisów i aprobat technicznych;</w:t>
      </w:r>
    </w:p>
    <w:p w14:paraId="13B020BA" w14:textId="1751E2B3" w:rsidR="00647EE6" w:rsidRPr="00EF0E85" w:rsidRDefault="00EF0E85" w:rsidP="00A92E59">
      <w:pPr>
        <w:numPr>
          <w:ilvl w:val="0"/>
          <w:numId w:val="5"/>
        </w:numPr>
        <w:jc w:val="both"/>
        <w:rPr>
          <w:rFonts w:ascii="Verdana" w:hAnsi="Verdana"/>
          <w:bCs/>
          <w:sz w:val="20"/>
          <w:szCs w:val="20"/>
        </w:rPr>
      </w:pPr>
      <w:r w:rsidRPr="00EF0E85">
        <w:rPr>
          <w:rFonts w:ascii="Verdana" w:hAnsi="Verdana"/>
          <w:bCs/>
          <w:sz w:val="20"/>
          <w:szCs w:val="20"/>
        </w:rPr>
        <w:t>zasadami rzetelnej wiedzy technicznej.</w:t>
      </w:r>
    </w:p>
    <w:p w14:paraId="63B5B555" w14:textId="77777777" w:rsidR="008245AB" w:rsidRDefault="008245AB" w:rsidP="008245AB">
      <w:pPr>
        <w:jc w:val="both"/>
        <w:rPr>
          <w:rFonts w:ascii="Verdana" w:hAnsi="Verdana"/>
          <w:bCs/>
          <w:sz w:val="20"/>
          <w:szCs w:val="20"/>
        </w:rPr>
      </w:pPr>
    </w:p>
    <w:p w14:paraId="41EFE495" w14:textId="38DB1C73" w:rsidR="00EF0E85" w:rsidRPr="004B6EB4" w:rsidRDefault="00EF0E85" w:rsidP="004B6EB4">
      <w:pPr>
        <w:ind w:firstLine="360"/>
        <w:jc w:val="both"/>
        <w:rPr>
          <w:rFonts w:ascii="Verdana" w:hAnsi="Verdana"/>
          <w:b/>
          <w:sz w:val="20"/>
          <w:szCs w:val="20"/>
          <w:u w:val="single"/>
        </w:rPr>
      </w:pPr>
      <w:r w:rsidRPr="00EF0E85">
        <w:rPr>
          <w:rFonts w:ascii="Verdana" w:hAnsi="Verdana"/>
          <w:b/>
          <w:sz w:val="20"/>
          <w:szCs w:val="20"/>
          <w:u w:val="single"/>
        </w:rPr>
        <w:t>Zakres zamówienia:</w:t>
      </w:r>
    </w:p>
    <w:p w14:paraId="4CFA5A44" w14:textId="344AF391" w:rsidR="008245AB" w:rsidRPr="008245AB" w:rsidRDefault="005E0803" w:rsidP="00C765CA">
      <w:pPr>
        <w:ind w:firstLine="360"/>
        <w:jc w:val="both"/>
        <w:rPr>
          <w:rFonts w:ascii="Verdana" w:hAnsi="Verdana"/>
          <w:b/>
          <w:bCs/>
          <w:sz w:val="20"/>
          <w:szCs w:val="20"/>
          <w:u w:val="single"/>
        </w:rPr>
      </w:pPr>
      <w:r w:rsidRPr="005E0803">
        <w:rPr>
          <w:rFonts w:ascii="Verdana" w:hAnsi="Verdana"/>
          <w:b/>
          <w:bCs/>
          <w:sz w:val="20"/>
          <w:szCs w:val="20"/>
          <w:u w:val="single"/>
        </w:rPr>
        <w:t>Wykonanie projektu</w:t>
      </w:r>
      <w:r w:rsidR="008245AB" w:rsidRPr="008245AB">
        <w:rPr>
          <w:rFonts w:ascii="Verdana" w:hAnsi="Verdana"/>
          <w:b/>
          <w:bCs/>
          <w:sz w:val="20"/>
          <w:szCs w:val="20"/>
          <w:u w:val="single"/>
        </w:rPr>
        <w:t>:</w:t>
      </w:r>
    </w:p>
    <w:p w14:paraId="589797C6" w14:textId="44EC4358" w:rsidR="00EF0E85" w:rsidRPr="00EF0E85" w:rsidRDefault="00EF0E85" w:rsidP="00A92E59">
      <w:pPr>
        <w:numPr>
          <w:ilvl w:val="0"/>
          <w:numId w:val="6"/>
        </w:numPr>
        <w:jc w:val="both"/>
        <w:rPr>
          <w:rFonts w:ascii="Verdana" w:hAnsi="Verdana"/>
          <w:bCs/>
          <w:sz w:val="20"/>
          <w:szCs w:val="20"/>
        </w:rPr>
      </w:pPr>
      <w:r w:rsidRPr="00EF0E85">
        <w:rPr>
          <w:rFonts w:ascii="Verdana" w:hAnsi="Verdana"/>
          <w:bCs/>
          <w:sz w:val="20"/>
          <w:szCs w:val="20"/>
        </w:rPr>
        <w:t>Prace projektowe obejmują: aktualizację dokumentacji projektowej, która będzie stanowić podstawę wyłonienia wykonawcy robót budowlanych i powinna zostać przygotowana w sposób umożliwiający dokonanie opisu przedmiotu zamówienia</w:t>
      </w:r>
      <w:r>
        <w:rPr>
          <w:rFonts w:ascii="Verdana" w:hAnsi="Verdana"/>
          <w:bCs/>
          <w:sz w:val="20"/>
          <w:szCs w:val="20"/>
        </w:rPr>
        <w:t xml:space="preserve"> </w:t>
      </w:r>
      <w:r w:rsidRPr="00EF0E85">
        <w:rPr>
          <w:rFonts w:ascii="Verdana" w:hAnsi="Verdana"/>
          <w:bCs/>
          <w:sz w:val="20"/>
          <w:szCs w:val="20"/>
        </w:rPr>
        <w:t>na roboty budowalne zgodnie z zapisami ustawy Prawo Zamówień Publicznych.</w:t>
      </w:r>
    </w:p>
    <w:p w14:paraId="4AA67E24" w14:textId="77777777" w:rsidR="00EF0E85" w:rsidRPr="00EF0E85" w:rsidRDefault="00EF0E85" w:rsidP="00A92E59">
      <w:pPr>
        <w:numPr>
          <w:ilvl w:val="0"/>
          <w:numId w:val="6"/>
        </w:numPr>
        <w:jc w:val="both"/>
        <w:rPr>
          <w:rFonts w:ascii="Verdana" w:hAnsi="Verdana"/>
          <w:bCs/>
          <w:sz w:val="20"/>
          <w:szCs w:val="20"/>
        </w:rPr>
      </w:pPr>
      <w:r w:rsidRPr="00EF0E85">
        <w:rPr>
          <w:rFonts w:ascii="Verdana" w:hAnsi="Verdana"/>
          <w:bCs/>
          <w:sz w:val="20"/>
          <w:szCs w:val="20"/>
        </w:rPr>
        <w:t>Dokumentacja projektowa, specyfikacje techniczne wykonania i odbioru robót budowlanych, przedmiary oraz kosztorys inwestorski nie mogą przywoływać nazw własnych, producenta  i innych utrudniających uczciwą konkurencję.</w:t>
      </w:r>
    </w:p>
    <w:p w14:paraId="7042048A" w14:textId="77777777" w:rsidR="00EF0E85" w:rsidRPr="00EF0E85" w:rsidRDefault="00EF0E85" w:rsidP="00A92E59">
      <w:pPr>
        <w:numPr>
          <w:ilvl w:val="0"/>
          <w:numId w:val="6"/>
        </w:numPr>
        <w:jc w:val="both"/>
        <w:rPr>
          <w:rFonts w:ascii="Verdana" w:hAnsi="Verdana"/>
          <w:bCs/>
          <w:sz w:val="20"/>
          <w:szCs w:val="20"/>
        </w:rPr>
      </w:pPr>
      <w:r w:rsidRPr="00EF0E85">
        <w:rPr>
          <w:rFonts w:ascii="Verdana" w:hAnsi="Verdana"/>
          <w:bCs/>
          <w:sz w:val="20"/>
          <w:szCs w:val="20"/>
        </w:rPr>
        <w:t>Wykonawca ponosi wszelkie koszty związane z uzyskaniem materiałów wyjściowych do projektowania oraz uzyskaniem uzgodnień, opinii, decyzji (np. opłaty skarbowe).</w:t>
      </w:r>
    </w:p>
    <w:p w14:paraId="20CFFB94" w14:textId="49DF68EF" w:rsidR="008245AB" w:rsidRPr="002F4630" w:rsidRDefault="00EF0E85" w:rsidP="00A92E59">
      <w:pPr>
        <w:numPr>
          <w:ilvl w:val="0"/>
          <w:numId w:val="6"/>
        </w:numPr>
        <w:jc w:val="both"/>
        <w:rPr>
          <w:rFonts w:ascii="Verdana" w:hAnsi="Verdana"/>
          <w:bCs/>
          <w:sz w:val="20"/>
          <w:szCs w:val="20"/>
        </w:rPr>
      </w:pPr>
      <w:r w:rsidRPr="00EF0E85">
        <w:rPr>
          <w:rFonts w:ascii="Verdana" w:hAnsi="Verdana"/>
          <w:bCs/>
          <w:sz w:val="20"/>
          <w:szCs w:val="20"/>
        </w:rPr>
        <w:t>Wykonawca zapewni w trakcie realizacji inwestycji nadzór autorski nad realizowanym projektem w ramach umowy.</w:t>
      </w:r>
    </w:p>
    <w:p w14:paraId="65F30FB7" w14:textId="77777777" w:rsidR="008245AB" w:rsidRPr="008245AB" w:rsidRDefault="008245AB" w:rsidP="00C765CA">
      <w:pPr>
        <w:ind w:firstLine="283"/>
        <w:jc w:val="both"/>
        <w:rPr>
          <w:rFonts w:ascii="Verdana" w:hAnsi="Verdana"/>
          <w:b/>
          <w:bCs/>
          <w:sz w:val="20"/>
          <w:szCs w:val="20"/>
          <w:u w:val="single"/>
        </w:rPr>
      </w:pPr>
      <w:r w:rsidRPr="008245AB">
        <w:rPr>
          <w:rFonts w:ascii="Verdana" w:hAnsi="Verdana"/>
          <w:b/>
          <w:bCs/>
          <w:sz w:val="20"/>
          <w:szCs w:val="20"/>
          <w:u w:val="single"/>
        </w:rPr>
        <w:t>Obowiązki Wykonawcy:</w:t>
      </w:r>
    </w:p>
    <w:p w14:paraId="38AECD1A" w14:textId="77777777" w:rsidR="008245AB" w:rsidRPr="008245AB" w:rsidRDefault="008245AB" w:rsidP="00A92E59">
      <w:pPr>
        <w:numPr>
          <w:ilvl w:val="0"/>
          <w:numId w:val="7"/>
        </w:numPr>
        <w:ind w:left="567" w:hanging="284"/>
        <w:jc w:val="both"/>
        <w:rPr>
          <w:rFonts w:ascii="Verdana" w:hAnsi="Verdana"/>
          <w:bCs/>
          <w:sz w:val="20"/>
          <w:szCs w:val="20"/>
        </w:rPr>
      </w:pPr>
      <w:r w:rsidRPr="008245AB">
        <w:rPr>
          <w:rFonts w:ascii="Verdana" w:hAnsi="Verdana"/>
          <w:bCs/>
          <w:sz w:val="20"/>
          <w:szCs w:val="20"/>
        </w:rPr>
        <w:t>Do szczegółowych obowiązków Wykonawcy należy:</w:t>
      </w:r>
    </w:p>
    <w:p w14:paraId="33739EAE" w14:textId="3BE25D12" w:rsidR="00EF0E85" w:rsidRPr="00EF0E85" w:rsidRDefault="00EF0E85" w:rsidP="00A92E59">
      <w:pPr>
        <w:numPr>
          <w:ilvl w:val="0"/>
          <w:numId w:val="8"/>
        </w:numPr>
        <w:jc w:val="both"/>
        <w:rPr>
          <w:rFonts w:ascii="Verdana" w:hAnsi="Verdana"/>
          <w:bCs/>
          <w:sz w:val="20"/>
          <w:szCs w:val="20"/>
        </w:rPr>
      </w:pPr>
      <w:r w:rsidRPr="00EF0E85">
        <w:rPr>
          <w:rFonts w:ascii="Verdana" w:hAnsi="Verdana"/>
          <w:bCs/>
          <w:sz w:val="20"/>
          <w:szCs w:val="20"/>
        </w:rPr>
        <w:t>zapoznanie się z dokumentami będącymi w posiadaniu Zamawiającego i</w:t>
      </w:r>
      <w:r>
        <w:rPr>
          <w:rFonts w:ascii="Verdana" w:hAnsi="Verdana"/>
          <w:bCs/>
          <w:sz w:val="20"/>
          <w:szCs w:val="20"/>
        </w:rPr>
        <w:t> </w:t>
      </w:r>
      <w:r w:rsidRPr="00EF0E85">
        <w:rPr>
          <w:rFonts w:ascii="Verdana" w:hAnsi="Verdana"/>
          <w:bCs/>
          <w:sz w:val="20"/>
          <w:szCs w:val="20"/>
        </w:rPr>
        <w:t>przekazanymi Wykonawcy przed rozpoczęciem prac projektowych, (zamawiający nie posiada archiwalnej dokumentacji);</w:t>
      </w:r>
    </w:p>
    <w:p w14:paraId="759B3C6B" w14:textId="77777777" w:rsidR="00EF0E85" w:rsidRPr="00EF0E85" w:rsidRDefault="00EF0E85" w:rsidP="00A92E59">
      <w:pPr>
        <w:numPr>
          <w:ilvl w:val="0"/>
          <w:numId w:val="8"/>
        </w:numPr>
        <w:jc w:val="both"/>
        <w:rPr>
          <w:rFonts w:ascii="Verdana" w:hAnsi="Verdana"/>
          <w:bCs/>
          <w:sz w:val="20"/>
          <w:szCs w:val="20"/>
        </w:rPr>
      </w:pPr>
      <w:r w:rsidRPr="00EF0E85">
        <w:rPr>
          <w:rFonts w:ascii="Verdana" w:hAnsi="Verdana"/>
          <w:bCs/>
          <w:sz w:val="20"/>
          <w:szCs w:val="20"/>
        </w:rPr>
        <w:t>sprawdzenie stanu istniejącego;</w:t>
      </w:r>
    </w:p>
    <w:p w14:paraId="40D0A60C" w14:textId="5F69D273" w:rsidR="003F45C0" w:rsidRPr="005E0803" w:rsidRDefault="00EF0E85" w:rsidP="00A92E59">
      <w:pPr>
        <w:numPr>
          <w:ilvl w:val="0"/>
          <w:numId w:val="8"/>
        </w:numPr>
        <w:jc w:val="both"/>
        <w:rPr>
          <w:rFonts w:ascii="Verdana" w:hAnsi="Verdana"/>
          <w:bCs/>
          <w:sz w:val="20"/>
          <w:szCs w:val="20"/>
        </w:rPr>
      </w:pPr>
      <w:r w:rsidRPr="00EF0E85">
        <w:rPr>
          <w:rFonts w:ascii="Verdana" w:hAnsi="Verdana"/>
          <w:bCs/>
          <w:sz w:val="20"/>
          <w:szCs w:val="20"/>
        </w:rPr>
        <w:t>Pozyskanie map do celów projektowych, uzyskanie stosownych zgód i pozwoleń</w:t>
      </w:r>
      <w:r w:rsidR="005E0803" w:rsidRPr="005E0803">
        <w:rPr>
          <w:rFonts w:ascii="Verdana" w:hAnsi="Verdana"/>
          <w:bCs/>
          <w:sz w:val="20"/>
          <w:szCs w:val="20"/>
        </w:rPr>
        <w:t>;</w:t>
      </w:r>
    </w:p>
    <w:p w14:paraId="53E5FC2A" w14:textId="77777777" w:rsidR="006063A8" w:rsidRDefault="006063A8" w:rsidP="003C697E">
      <w:pPr>
        <w:jc w:val="both"/>
        <w:rPr>
          <w:rFonts w:ascii="Verdana" w:hAnsi="Verdana"/>
          <w:bCs/>
          <w:sz w:val="20"/>
          <w:szCs w:val="20"/>
        </w:rPr>
      </w:pPr>
    </w:p>
    <w:p w14:paraId="252258C1" w14:textId="77777777" w:rsidR="00F96F98" w:rsidRPr="00F96F98" w:rsidRDefault="00F96F98" w:rsidP="00F96F98">
      <w:pPr>
        <w:pStyle w:val="Akapitzlist"/>
        <w:numPr>
          <w:ilvl w:val="1"/>
          <w:numId w:val="4"/>
        </w:numPr>
        <w:ind w:left="426" w:hanging="426"/>
        <w:jc w:val="both"/>
        <w:rPr>
          <w:rFonts w:ascii="Verdana" w:hAnsi="Verdana"/>
          <w:bCs/>
          <w:sz w:val="20"/>
          <w:szCs w:val="20"/>
        </w:rPr>
      </w:pPr>
      <w:r w:rsidRPr="00F96F98">
        <w:rPr>
          <w:rFonts w:ascii="Verdana" w:hAnsi="Verdana"/>
          <w:bCs/>
          <w:sz w:val="20"/>
          <w:szCs w:val="20"/>
        </w:rPr>
        <w:t>Wykonawca zobowiązany jest zrealizować zamówienie na zasadach i warunkach opisanych we wzorze umowy stanowiącym załącznik nr 2 do niniejszego zaproszenia.</w:t>
      </w:r>
    </w:p>
    <w:p w14:paraId="04680206" w14:textId="77777777" w:rsidR="00F96F98" w:rsidRPr="003C697E" w:rsidRDefault="00F96F98" w:rsidP="003C697E">
      <w:pPr>
        <w:jc w:val="both"/>
        <w:rPr>
          <w:rFonts w:ascii="Verdana" w:hAnsi="Verdana"/>
          <w:bCs/>
          <w:sz w:val="20"/>
          <w:szCs w:val="20"/>
        </w:rPr>
      </w:pPr>
    </w:p>
    <w:p w14:paraId="76C054DE" w14:textId="27BEDFDE" w:rsidR="00A23A56" w:rsidRPr="00A23A56" w:rsidRDefault="00FF3B01" w:rsidP="00A23A56">
      <w:pPr>
        <w:pStyle w:val="Akapitzlist"/>
        <w:numPr>
          <w:ilvl w:val="1"/>
          <w:numId w:val="4"/>
        </w:numPr>
        <w:ind w:left="426" w:hanging="426"/>
        <w:jc w:val="both"/>
        <w:rPr>
          <w:rFonts w:ascii="Verdana" w:hAnsi="Verdana"/>
          <w:bCs/>
          <w:sz w:val="20"/>
          <w:szCs w:val="20"/>
        </w:rPr>
      </w:pPr>
      <w:r w:rsidRPr="006A4681">
        <w:rPr>
          <w:rFonts w:ascii="Verdana" w:hAnsi="Verdana"/>
          <w:bCs/>
          <w:sz w:val="20"/>
          <w:szCs w:val="20"/>
        </w:rPr>
        <w:t>Wspólny Słownik Zamówień (CPV):</w:t>
      </w:r>
    </w:p>
    <w:p w14:paraId="6F4437B8" w14:textId="77777777" w:rsidR="003C697E" w:rsidRPr="003C697E" w:rsidRDefault="003C697E" w:rsidP="003C697E">
      <w:pPr>
        <w:ind w:left="426"/>
        <w:jc w:val="both"/>
        <w:rPr>
          <w:rFonts w:ascii="Verdana" w:hAnsi="Verdana"/>
          <w:bCs/>
          <w:sz w:val="20"/>
          <w:szCs w:val="20"/>
        </w:rPr>
      </w:pPr>
      <w:r w:rsidRPr="003C697E">
        <w:rPr>
          <w:rFonts w:ascii="Verdana" w:hAnsi="Verdana"/>
          <w:bCs/>
          <w:sz w:val="20"/>
          <w:szCs w:val="20"/>
        </w:rPr>
        <w:t xml:space="preserve">71320000-7 Usługi inżynierskie w zakresie projektowania </w:t>
      </w:r>
    </w:p>
    <w:p w14:paraId="271A81D6" w14:textId="77777777" w:rsidR="003C697E" w:rsidRPr="003C697E" w:rsidRDefault="003C697E" w:rsidP="003C697E">
      <w:pPr>
        <w:ind w:left="426"/>
        <w:jc w:val="both"/>
        <w:rPr>
          <w:rFonts w:ascii="Verdana" w:hAnsi="Verdana"/>
          <w:bCs/>
          <w:sz w:val="20"/>
          <w:szCs w:val="20"/>
        </w:rPr>
      </w:pPr>
      <w:r w:rsidRPr="003C697E">
        <w:rPr>
          <w:rFonts w:ascii="Verdana" w:hAnsi="Verdana"/>
          <w:bCs/>
          <w:sz w:val="20"/>
          <w:szCs w:val="20"/>
        </w:rPr>
        <w:t xml:space="preserve">71250000-5 Usługi architektoniczne, inżynierskie i pomiarowe </w:t>
      </w:r>
    </w:p>
    <w:p w14:paraId="3EF3A91D" w14:textId="77777777" w:rsidR="003C697E" w:rsidRPr="003C697E" w:rsidRDefault="003C697E" w:rsidP="003C697E">
      <w:pPr>
        <w:ind w:left="426"/>
        <w:jc w:val="both"/>
        <w:rPr>
          <w:rFonts w:ascii="Verdana" w:hAnsi="Verdana"/>
          <w:bCs/>
          <w:sz w:val="20"/>
          <w:szCs w:val="20"/>
        </w:rPr>
      </w:pPr>
      <w:r w:rsidRPr="003C697E">
        <w:rPr>
          <w:rFonts w:ascii="Verdana" w:hAnsi="Verdana"/>
          <w:bCs/>
          <w:sz w:val="20"/>
          <w:szCs w:val="20"/>
        </w:rPr>
        <w:t xml:space="preserve">71354000-4 Usługi sporządzania map </w:t>
      </w:r>
    </w:p>
    <w:p w14:paraId="24AB841F" w14:textId="77777777" w:rsidR="003C697E" w:rsidRPr="003C697E" w:rsidRDefault="003C697E" w:rsidP="003C697E">
      <w:pPr>
        <w:ind w:left="426"/>
        <w:jc w:val="both"/>
        <w:rPr>
          <w:rFonts w:ascii="Verdana" w:hAnsi="Verdana"/>
          <w:bCs/>
          <w:sz w:val="20"/>
          <w:szCs w:val="20"/>
        </w:rPr>
      </w:pPr>
      <w:r w:rsidRPr="003C697E">
        <w:rPr>
          <w:rFonts w:ascii="Verdana" w:hAnsi="Verdana"/>
          <w:bCs/>
          <w:sz w:val="20"/>
          <w:szCs w:val="20"/>
        </w:rPr>
        <w:t xml:space="preserve">71248000-8 Nadzór nad projektem i dokumentacją </w:t>
      </w:r>
    </w:p>
    <w:p w14:paraId="104DAC5E" w14:textId="3F7A8F35" w:rsidR="003C697E" w:rsidRDefault="003C697E" w:rsidP="008245AB">
      <w:pPr>
        <w:ind w:left="426"/>
        <w:jc w:val="both"/>
        <w:rPr>
          <w:rFonts w:ascii="Verdana" w:hAnsi="Verdana"/>
          <w:bCs/>
          <w:sz w:val="20"/>
          <w:szCs w:val="20"/>
        </w:rPr>
      </w:pPr>
      <w:r w:rsidRPr="003C697E">
        <w:rPr>
          <w:rFonts w:ascii="Verdana" w:hAnsi="Verdana"/>
          <w:bCs/>
          <w:sz w:val="20"/>
          <w:szCs w:val="20"/>
        </w:rPr>
        <w:t>79933000-3 Usługi towarzyszące usługom projektowym</w:t>
      </w:r>
    </w:p>
    <w:p w14:paraId="7899F3D2" w14:textId="77777777" w:rsidR="000520F6" w:rsidRPr="00873EE9" w:rsidRDefault="000520F6" w:rsidP="00C65D96">
      <w:pPr>
        <w:jc w:val="both"/>
        <w:rPr>
          <w:rFonts w:ascii="Verdana" w:hAnsi="Verdana"/>
          <w:bCs/>
          <w:sz w:val="20"/>
          <w:szCs w:val="20"/>
        </w:rPr>
      </w:pPr>
    </w:p>
    <w:p w14:paraId="0908EE3E" w14:textId="77777777" w:rsidR="00AF208A" w:rsidRPr="00EF304A" w:rsidRDefault="00AF208A" w:rsidP="00831428">
      <w:pPr>
        <w:pStyle w:val="tytu"/>
        <w:contextualSpacing/>
      </w:pPr>
      <w:r w:rsidRPr="00EF304A">
        <w:t>SPOSÓB UZYSKANIA INFORMACJI DOTYCZĄCYCH PRZEDMIOTU ZAMÓWIENIA:</w:t>
      </w:r>
    </w:p>
    <w:p w14:paraId="49731078" w14:textId="5E4BA761" w:rsidR="00717007" w:rsidRPr="00833756" w:rsidRDefault="00083348" w:rsidP="00717007">
      <w:pPr>
        <w:ind w:left="426" w:right="-2"/>
        <w:contextualSpacing/>
        <w:jc w:val="both"/>
        <w:rPr>
          <w:rFonts w:ascii="Verdana" w:hAnsi="Verdana"/>
          <w:b/>
          <w:sz w:val="20"/>
          <w:szCs w:val="20"/>
        </w:rPr>
      </w:pPr>
      <w:r w:rsidRPr="00EF304A">
        <w:rPr>
          <w:rFonts w:ascii="Verdana" w:hAnsi="Verdana"/>
          <w:sz w:val="20"/>
          <w:szCs w:val="20"/>
        </w:rPr>
        <w:t>Szczegółowe informacje dotyczące przedmiotu zamówienia można uzyskać</w:t>
      </w:r>
      <w:r w:rsidR="00F26E90">
        <w:rPr>
          <w:rFonts w:ascii="Verdana" w:hAnsi="Verdana"/>
          <w:sz w:val="20"/>
          <w:szCs w:val="20"/>
        </w:rPr>
        <w:br/>
      </w:r>
      <w:r w:rsidR="00F26E90" w:rsidRPr="00F26E90">
        <w:rPr>
          <w:rFonts w:ascii="Verdana" w:hAnsi="Verdana"/>
          <w:bCs/>
          <w:sz w:val="20"/>
          <w:szCs w:val="20"/>
        </w:rPr>
        <w:t>e-</w:t>
      </w:r>
      <w:r w:rsidRPr="00F26E90">
        <w:rPr>
          <w:rFonts w:ascii="Verdana" w:hAnsi="Verdana"/>
          <w:bCs/>
          <w:sz w:val="20"/>
          <w:szCs w:val="20"/>
        </w:rPr>
        <w:t xml:space="preserve">mailowo: </w:t>
      </w:r>
      <w:hyperlink r:id="rId12" w:history="1">
        <w:r w:rsidRPr="00F26E90">
          <w:rPr>
            <w:rStyle w:val="Hipercze"/>
            <w:rFonts w:ascii="Verdana" w:hAnsi="Verdana"/>
            <w:bCs/>
            <w:sz w:val="20"/>
            <w:szCs w:val="20"/>
          </w:rPr>
          <w:t>zzp@wieliszew.pl</w:t>
        </w:r>
      </w:hyperlink>
      <w:r w:rsidRPr="00EF304A">
        <w:rPr>
          <w:rFonts w:ascii="Verdana" w:hAnsi="Verdana"/>
          <w:b/>
          <w:sz w:val="20"/>
          <w:szCs w:val="20"/>
        </w:rPr>
        <w:t xml:space="preserve"> </w:t>
      </w:r>
    </w:p>
    <w:p w14:paraId="210D400C" w14:textId="77777777" w:rsidR="00083348" w:rsidRPr="00EF304A" w:rsidRDefault="00083348" w:rsidP="00831428">
      <w:pPr>
        <w:ind w:left="426" w:right="-2"/>
        <w:contextualSpacing/>
        <w:jc w:val="both"/>
        <w:rPr>
          <w:rFonts w:ascii="Verdana" w:hAnsi="Verdana"/>
          <w:b/>
          <w:sz w:val="20"/>
          <w:szCs w:val="20"/>
        </w:rPr>
      </w:pPr>
      <w:r w:rsidRPr="00EF304A">
        <w:rPr>
          <w:rFonts w:ascii="Verdana" w:hAnsi="Verdana"/>
          <w:b/>
          <w:sz w:val="20"/>
          <w:szCs w:val="20"/>
        </w:rPr>
        <w:t>Zamawiający wyznacza do kontaktowania się z Wykonawcami:</w:t>
      </w:r>
    </w:p>
    <w:p w14:paraId="145ECE86" w14:textId="6BECEFF3" w:rsidR="00083348" w:rsidRPr="00EF304A" w:rsidRDefault="00083348" w:rsidP="00831428">
      <w:pPr>
        <w:ind w:left="426" w:right="-2"/>
        <w:contextualSpacing/>
        <w:jc w:val="both"/>
        <w:rPr>
          <w:rFonts w:ascii="Verdana" w:hAnsi="Verdana"/>
          <w:sz w:val="20"/>
          <w:szCs w:val="20"/>
        </w:rPr>
      </w:pPr>
      <w:r w:rsidRPr="00EF304A">
        <w:rPr>
          <w:rFonts w:ascii="Verdana" w:hAnsi="Verdana"/>
          <w:sz w:val="20"/>
          <w:szCs w:val="20"/>
        </w:rPr>
        <w:t>- w spra</w:t>
      </w:r>
      <w:r w:rsidR="003E48B0" w:rsidRPr="00EF304A">
        <w:rPr>
          <w:rFonts w:ascii="Verdana" w:hAnsi="Verdana"/>
          <w:sz w:val="20"/>
          <w:szCs w:val="20"/>
        </w:rPr>
        <w:t>wach dotycz</w:t>
      </w:r>
      <w:r w:rsidR="00800AB9" w:rsidRPr="00EF304A">
        <w:rPr>
          <w:rFonts w:ascii="Verdana" w:hAnsi="Verdana"/>
          <w:sz w:val="20"/>
          <w:szCs w:val="20"/>
        </w:rPr>
        <w:t>ących procedury</w:t>
      </w:r>
      <w:r w:rsidR="009D422C">
        <w:rPr>
          <w:rFonts w:ascii="Verdana" w:hAnsi="Verdana"/>
          <w:sz w:val="20"/>
          <w:szCs w:val="20"/>
        </w:rPr>
        <w:t xml:space="preserve"> P</w:t>
      </w:r>
      <w:r w:rsidR="003731CE">
        <w:rPr>
          <w:rFonts w:ascii="Verdana" w:hAnsi="Verdana"/>
          <w:sz w:val="20"/>
          <w:szCs w:val="20"/>
        </w:rPr>
        <w:t xml:space="preserve">an Piotr Roze </w:t>
      </w:r>
      <w:r w:rsidR="000C13FC" w:rsidRPr="00EF304A">
        <w:rPr>
          <w:rFonts w:ascii="Verdana" w:hAnsi="Verdana"/>
          <w:sz w:val="20"/>
          <w:szCs w:val="20"/>
        </w:rPr>
        <w:t>tel.: +48 22</w:t>
      </w:r>
      <w:r w:rsidR="00873EE9">
        <w:rPr>
          <w:rFonts w:ascii="Verdana" w:hAnsi="Verdana"/>
          <w:sz w:val="20"/>
          <w:szCs w:val="20"/>
        </w:rPr>
        <w:t> </w:t>
      </w:r>
      <w:r w:rsidR="000C13FC" w:rsidRPr="00EF304A">
        <w:rPr>
          <w:rFonts w:ascii="Verdana" w:hAnsi="Verdana"/>
          <w:sz w:val="20"/>
          <w:szCs w:val="20"/>
        </w:rPr>
        <w:t>782</w:t>
      </w:r>
      <w:r w:rsidR="00873EE9">
        <w:rPr>
          <w:rFonts w:ascii="Verdana" w:hAnsi="Verdana"/>
          <w:sz w:val="20"/>
          <w:szCs w:val="20"/>
        </w:rPr>
        <w:t xml:space="preserve"> </w:t>
      </w:r>
      <w:r w:rsidR="000C13FC" w:rsidRPr="00EF304A">
        <w:rPr>
          <w:rFonts w:ascii="Verdana" w:hAnsi="Verdana"/>
          <w:sz w:val="20"/>
          <w:szCs w:val="20"/>
        </w:rPr>
        <w:t>18</w:t>
      </w:r>
      <w:r w:rsidR="00873EE9">
        <w:rPr>
          <w:rFonts w:ascii="Verdana" w:hAnsi="Verdana"/>
          <w:sz w:val="20"/>
          <w:szCs w:val="20"/>
        </w:rPr>
        <w:t xml:space="preserve"> </w:t>
      </w:r>
      <w:r w:rsidR="000C13FC" w:rsidRPr="00EF304A">
        <w:rPr>
          <w:rFonts w:ascii="Verdana" w:hAnsi="Verdana"/>
          <w:sz w:val="20"/>
          <w:szCs w:val="20"/>
        </w:rPr>
        <w:t>80</w:t>
      </w:r>
    </w:p>
    <w:p w14:paraId="046D3C79" w14:textId="51D64168" w:rsidR="00083348" w:rsidRDefault="00083348" w:rsidP="005401B0">
      <w:pPr>
        <w:ind w:left="426" w:right="-2"/>
        <w:contextualSpacing/>
        <w:jc w:val="both"/>
        <w:rPr>
          <w:rFonts w:ascii="Verdana" w:hAnsi="Verdana"/>
          <w:sz w:val="20"/>
          <w:szCs w:val="20"/>
        </w:rPr>
      </w:pPr>
      <w:r w:rsidRPr="00EF304A">
        <w:rPr>
          <w:rFonts w:ascii="Verdana" w:hAnsi="Verdana"/>
          <w:sz w:val="20"/>
          <w:szCs w:val="20"/>
        </w:rPr>
        <w:t>- w sprawach dotycząc</w:t>
      </w:r>
      <w:r w:rsidR="00A5046F" w:rsidRPr="00EF304A">
        <w:rPr>
          <w:rFonts w:ascii="Verdana" w:hAnsi="Verdana"/>
          <w:sz w:val="20"/>
          <w:szCs w:val="20"/>
        </w:rPr>
        <w:t xml:space="preserve">ych przedmiotu zamówienia </w:t>
      </w:r>
      <w:r w:rsidR="00522583">
        <w:rPr>
          <w:rFonts w:ascii="Verdana" w:hAnsi="Verdana"/>
          <w:sz w:val="20"/>
          <w:szCs w:val="20"/>
        </w:rPr>
        <w:t>Pan</w:t>
      </w:r>
      <w:r w:rsidR="003C697E">
        <w:rPr>
          <w:rFonts w:ascii="Verdana" w:hAnsi="Verdana"/>
          <w:sz w:val="20"/>
          <w:szCs w:val="20"/>
        </w:rPr>
        <w:t xml:space="preserve"> </w:t>
      </w:r>
      <w:r w:rsidR="005E0803">
        <w:rPr>
          <w:rFonts w:ascii="Verdana" w:hAnsi="Verdana"/>
          <w:sz w:val="20"/>
          <w:szCs w:val="20"/>
        </w:rPr>
        <w:t>Sławomir Stanisławski</w:t>
      </w:r>
      <w:r w:rsidRPr="00EF304A">
        <w:rPr>
          <w:rFonts w:ascii="Verdana" w:hAnsi="Verdana"/>
          <w:sz w:val="20"/>
          <w:szCs w:val="20"/>
        </w:rPr>
        <w:t>, tel.:</w:t>
      </w:r>
      <w:r w:rsidR="00812E37">
        <w:rPr>
          <w:rFonts w:ascii="Verdana" w:hAnsi="Verdana"/>
          <w:sz w:val="20"/>
          <w:szCs w:val="20"/>
        </w:rPr>
        <w:br/>
      </w:r>
      <w:r w:rsidR="005401B0" w:rsidRPr="00EF304A">
        <w:rPr>
          <w:rFonts w:ascii="Verdana" w:hAnsi="Verdana"/>
          <w:sz w:val="20"/>
          <w:szCs w:val="20"/>
        </w:rPr>
        <w:t>+48 22</w:t>
      </w:r>
      <w:r w:rsidR="009A732F">
        <w:rPr>
          <w:rFonts w:ascii="Verdana" w:hAnsi="Verdana"/>
          <w:sz w:val="20"/>
          <w:szCs w:val="20"/>
        </w:rPr>
        <w:t xml:space="preserve"> 782 </w:t>
      </w:r>
      <w:r w:rsidR="003C697E">
        <w:rPr>
          <w:rFonts w:ascii="Verdana" w:hAnsi="Verdana"/>
          <w:sz w:val="20"/>
          <w:szCs w:val="20"/>
        </w:rPr>
        <w:t>25 96</w:t>
      </w:r>
    </w:p>
    <w:p w14:paraId="2D400D3A" w14:textId="77777777" w:rsidR="005401B0" w:rsidRPr="00EF304A" w:rsidRDefault="005401B0" w:rsidP="005401B0">
      <w:pPr>
        <w:ind w:left="426" w:right="-2"/>
        <w:contextualSpacing/>
        <w:jc w:val="both"/>
        <w:rPr>
          <w:rFonts w:ascii="Verdana" w:hAnsi="Verdana" w:cs="Arial"/>
          <w:sz w:val="22"/>
          <w:szCs w:val="22"/>
        </w:rPr>
      </w:pPr>
    </w:p>
    <w:p w14:paraId="6DB59285" w14:textId="77777777" w:rsidR="00AF208A" w:rsidRPr="00EF304A" w:rsidRDefault="0065329D" w:rsidP="00831428">
      <w:pPr>
        <w:pStyle w:val="tytu"/>
        <w:contextualSpacing/>
      </w:pPr>
      <w:r w:rsidRPr="00EF304A">
        <w:t>TERMIN WYKONANIA ZAMÓWIENIA</w:t>
      </w:r>
      <w:r w:rsidR="00AF208A" w:rsidRPr="00EF304A">
        <w:t>:</w:t>
      </w:r>
    </w:p>
    <w:p w14:paraId="75B3EFDB" w14:textId="50E0DDFF" w:rsidR="00D60100" w:rsidRDefault="00324A1F" w:rsidP="00E74EF1">
      <w:pPr>
        <w:pStyle w:val="tytu"/>
        <w:numPr>
          <w:ilvl w:val="0"/>
          <w:numId w:val="0"/>
        </w:numPr>
        <w:ind w:left="426"/>
      </w:pPr>
      <w:r w:rsidRPr="00634C60">
        <w:rPr>
          <w:b w:val="0"/>
          <w:bCs/>
        </w:rPr>
        <w:t>Wykonawca zobowiązany jest do realizacji przedmiotu zamówienia</w:t>
      </w:r>
      <w:r w:rsidRPr="00BF7892">
        <w:t xml:space="preserve"> </w:t>
      </w:r>
      <w:r w:rsidR="00B12695">
        <w:t>w</w:t>
      </w:r>
      <w:r w:rsidR="00EE39E4">
        <w:t> </w:t>
      </w:r>
      <w:r w:rsidR="00B12695">
        <w:t xml:space="preserve">terminie </w:t>
      </w:r>
      <w:r w:rsidR="00EF0E85">
        <w:t>90</w:t>
      </w:r>
      <w:r w:rsidR="003C697E">
        <w:t xml:space="preserve"> dni od dnia podpisania umowy</w:t>
      </w:r>
      <w:r w:rsidR="003F42B0">
        <w:t>.</w:t>
      </w:r>
    </w:p>
    <w:p w14:paraId="2CA0E4ED" w14:textId="77777777" w:rsidR="00972372" w:rsidRPr="00C449BA" w:rsidRDefault="00972372" w:rsidP="00C449BA">
      <w:pPr>
        <w:widowControl w:val="0"/>
        <w:autoSpaceDE w:val="0"/>
        <w:autoSpaceDN w:val="0"/>
        <w:adjustRightInd w:val="0"/>
        <w:ind w:right="543"/>
        <w:jc w:val="both"/>
        <w:rPr>
          <w:rFonts w:ascii="Verdana" w:hAnsi="Verdana" w:cs="Arial"/>
          <w:iCs/>
          <w:sz w:val="20"/>
          <w:szCs w:val="20"/>
        </w:rPr>
      </w:pPr>
    </w:p>
    <w:p w14:paraId="1305A24B" w14:textId="77777777" w:rsidR="0086429C" w:rsidRPr="00EF304A" w:rsidRDefault="0086429C" w:rsidP="00831428">
      <w:pPr>
        <w:pStyle w:val="tytu"/>
        <w:contextualSpacing/>
      </w:pPr>
      <w:r w:rsidRPr="00EF304A">
        <w:t>OPIS SPOSOBU WYBORU OFERTY:</w:t>
      </w:r>
    </w:p>
    <w:p w14:paraId="5A2FC2EE" w14:textId="77777777" w:rsidR="0086429C" w:rsidRPr="00EF304A" w:rsidRDefault="0086429C" w:rsidP="00831428">
      <w:pPr>
        <w:pStyle w:val="Tekstpodstawowy2"/>
        <w:spacing w:after="0" w:line="240" w:lineRule="auto"/>
        <w:ind w:left="426" w:right="-2"/>
        <w:contextualSpacing/>
        <w:jc w:val="both"/>
        <w:rPr>
          <w:rFonts w:ascii="Verdana" w:hAnsi="Verdana" w:cs="Arial"/>
          <w:bCs/>
          <w:sz w:val="20"/>
          <w:szCs w:val="20"/>
        </w:rPr>
      </w:pPr>
      <w:r w:rsidRPr="00EF304A">
        <w:rPr>
          <w:rFonts w:ascii="Verdana" w:hAnsi="Verdana" w:cs="Arial"/>
          <w:bCs/>
          <w:sz w:val="20"/>
          <w:szCs w:val="20"/>
        </w:rPr>
        <w:t>Przy dokonywaniu wyboru najkorzystniejszej oferty Zamawiający stosować będzie następujące kryteria:</w:t>
      </w:r>
    </w:p>
    <w:p w14:paraId="7555FA53" w14:textId="77777777" w:rsidR="0086429C" w:rsidRPr="00EF304A" w:rsidRDefault="00796D4A" w:rsidP="00831428">
      <w:pPr>
        <w:pStyle w:val="Tekstpodstawowy2"/>
        <w:spacing w:before="60" w:after="60" w:line="240" w:lineRule="auto"/>
        <w:ind w:left="426" w:right="-2"/>
        <w:contextualSpacing/>
        <w:jc w:val="both"/>
        <w:rPr>
          <w:rFonts w:ascii="Verdana" w:hAnsi="Verdana" w:cs="Arial"/>
          <w:b/>
          <w:bCs/>
          <w:sz w:val="20"/>
          <w:szCs w:val="20"/>
        </w:rPr>
      </w:pPr>
      <w:r w:rsidRPr="00EF304A">
        <w:rPr>
          <w:rFonts w:ascii="Verdana" w:hAnsi="Verdana" w:cs="Arial"/>
          <w:b/>
          <w:bCs/>
          <w:sz w:val="20"/>
          <w:szCs w:val="20"/>
        </w:rPr>
        <w:t>Cena – 100%</w:t>
      </w:r>
    </w:p>
    <w:p w14:paraId="292BD499" w14:textId="77777777" w:rsidR="002811FB" w:rsidRDefault="002811FB" w:rsidP="00831428">
      <w:pPr>
        <w:pStyle w:val="Tekstpodstawowy3"/>
        <w:spacing w:after="0"/>
        <w:ind w:left="426" w:right="-2"/>
        <w:contextualSpacing/>
        <w:jc w:val="both"/>
        <w:rPr>
          <w:rFonts w:ascii="Verdana" w:hAnsi="Verdana" w:cs="Arial"/>
          <w:bCs/>
          <w:sz w:val="20"/>
          <w:szCs w:val="20"/>
        </w:rPr>
      </w:pPr>
    </w:p>
    <w:p w14:paraId="7E71487F" w14:textId="4C45B489" w:rsidR="0086429C" w:rsidRPr="00EF304A" w:rsidRDefault="0086429C" w:rsidP="00831428">
      <w:pPr>
        <w:pStyle w:val="Tekstpodstawowy3"/>
        <w:spacing w:after="0"/>
        <w:ind w:left="426" w:right="-2"/>
        <w:contextualSpacing/>
        <w:jc w:val="both"/>
        <w:rPr>
          <w:rFonts w:ascii="Verdana" w:hAnsi="Verdana" w:cs="Arial"/>
          <w:bCs/>
          <w:sz w:val="20"/>
          <w:szCs w:val="20"/>
        </w:rPr>
      </w:pPr>
      <w:r w:rsidRPr="00EF304A">
        <w:rPr>
          <w:rFonts w:ascii="Verdana" w:hAnsi="Verdana" w:cs="Arial"/>
          <w:bCs/>
          <w:sz w:val="20"/>
          <w:szCs w:val="20"/>
        </w:rPr>
        <w:t xml:space="preserve">Kryterium </w:t>
      </w:r>
      <w:r w:rsidRPr="00EF304A">
        <w:rPr>
          <w:rFonts w:ascii="Verdana" w:hAnsi="Verdana" w:cs="Arial"/>
          <w:sz w:val="20"/>
          <w:szCs w:val="20"/>
        </w:rPr>
        <w:t xml:space="preserve">Cena </w:t>
      </w:r>
      <w:r w:rsidRPr="00EF304A">
        <w:rPr>
          <w:rFonts w:ascii="Verdana" w:hAnsi="Verdana" w:cs="Arial"/>
          <w:bCs/>
          <w:color w:val="000000"/>
          <w:sz w:val="20"/>
          <w:szCs w:val="20"/>
        </w:rPr>
        <w:t xml:space="preserve">będzie rozpatrywane na podstawie </w:t>
      </w:r>
      <w:r w:rsidRPr="00EF304A">
        <w:rPr>
          <w:rFonts w:ascii="Verdana" w:hAnsi="Verdana" w:cs="Arial"/>
          <w:bCs/>
          <w:sz w:val="20"/>
          <w:szCs w:val="20"/>
        </w:rPr>
        <w:t xml:space="preserve">ceny brutto za wykonanie przedmiotu zamówienia (Cena ofertowa), podanej przez Wykonawcę na Formularzu </w:t>
      </w:r>
      <w:r w:rsidRPr="00EF304A">
        <w:rPr>
          <w:rFonts w:ascii="Verdana" w:hAnsi="Verdana" w:cs="Arial"/>
          <w:bCs/>
          <w:sz w:val="20"/>
          <w:szCs w:val="20"/>
        </w:rPr>
        <w:lastRenderedPageBreak/>
        <w:t>Oferty. Ilość punktów w tym kryterium zostanie obliczona na podstawie poniższego wzoru:</w:t>
      </w:r>
    </w:p>
    <w:tbl>
      <w:tblPr>
        <w:tblW w:w="0" w:type="auto"/>
        <w:jc w:val="center"/>
        <w:tblLayout w:type="fixed"/>
        <w:tblCellMar>
          <w:left w:w="70" w:type="dxa"/>
          <w:right w:w="70" w:type="dxa"/>
        </w:tblCellMar>
        <w:tblLook w:val="04A0" w:firstRow="1" w:lastRow="0" w:firstColumn="1" w:lastColumn="0" w:noHBand="0" w:noVBand="1"/>
      </w:tblPr>
      <w:tblGrid>
        <w:gridCol w:w="1564"/>
        <w:gridCol w:w="660"/>
        <w:gridCol w:w="1534"/>
        <w:gridCol w:w="2730"/>
      </w:tblGrid>
      <w:tr w:rsidR="003C6034" w:rsidRPr="00EF304A" w14:paraId="0879CD28" w14:textId="77777777" w:rsidTr="005763C1">
        <w:trPr>
          <w:cantSplit/>
          <w:jc w:val="center"/>
        </w:trPr>
        <w:tc>
          <w:tcPr>
            <w:tcW w:w="1564" w:type="dxa"/>
          </w:tcPr>
          <w:p w14:paraId="5AF72433" w14:textId="77777777" w:rsidR="003C6034" w:rsidRPr="00EF304A" w:rsidRDefault="003C6034" w:rsidP="00831428">
            <w:pPr>
              <w:shd w:val="clear" w:color="auto" w:fill="FFFFFF"/>
              <w:ind w:left="360"/>
              <w:contextualSpacing/>
              <w:jc w:val="both"/>
              <w:rPr>
                <w:rFonts w:ascii="Verdana" w:hAnsi="Verdana"/>
                <w:iCs/>
                <w:color w:val="000000"/>
                <w:spacing w:val="-1"/>
                <w:sz w:val="20"/>
                <w:szCs w:val="20"/>
                <w:u w:val="single"/>
              </w:rPr>
            </w:pPr>
          </w:p>
        </w:tc>
        <w:tc>
          <w:tcPr>
            <w:tcW w:w="660" w:type="dxa"/>
            <w:vMerge w:val="restart"/>
            <w:vAlign w:val="center"/>
            <w:hideMark/>
          </w:tcPr>
          <w:p w14:paraId="5634A04D"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C =</w:t>
            </w:r>
          </w:p>
        </w:tc>
        <w:tc>
          <w:tcPr>
            <w:tcW w:w="1534" w:type="dxa"/>
            <w:tcBorders>
              <w:top w:val="nil"/>
              <w:left w:val="nil"/>
              <w:bottom w:val="single" w:sz="4" w:space="0" w:color="auto"/>
              <w:right w:val="nil"/>
            </w:tcBorders>
            <w:vAlign w:val="center"/>
            <w:hideMark/>
          </w:tcPr>
          <w:p w14:paraId="3BF699C4" w14:textId="77777777" w:rsidR="003C6034" w:rsidRPr="00EF304A" w:rsidRDefault="003C6034" w:rsidP="00831428">
            <w:pPr>
              <w:shd w:val="clear" w:color="auto" w:fill="FFFFFF"/>
              <w:ind w:left="-24"/>
              <w:contextualSpacing/>
              <w:jc w:val="center"/>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C </w:t>
            </w:r>
            <w:r w:rsidRPr="00EF304A">
              <w:rPr>
                <w:rFonts w:ascii="Verdana" w:hAnsi="Verdana"/>
                <w:iCs/>
                <w:color w:val="000000"/>
                <w:spacing w:val="-1"/>
                <w:sz w:val="20"/>
                <w:szCs w:val="20"/>
                <w:u w:val="single"/>
                <w:vertAlign w:val="subscript"/>
              </w:rPr>
              <w:t>min</w:t>
            </w:r>
          </w:p>
        </w:tc>
        <w:tc>
          <w:tcPr>
            <w:tcW w:w="2730" w:type="dxa"/>
            <w:vMerge w:val="restart"/>
            <w:vAlign w:val="center"/>
            <w:hideMark/>
          </w:tcPr>
          <w:p w14:paraId="7E75CE57"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x 100 </w:t>
            </w:r>
            <w:r w:rsidRPr="00EF304A">
              <w:rPr>
                <w:rFonts w:ascii="Verdana" w:hAnsi="Verdana"/>
                <w:iCs/>
                <w:spacing w:val="-1"/>
                <w:sz w:val="20"/>
                <w:szCs w:val="20"/>
                <w:u w:val="single"/>
              </w:rPr>
              <w:t>pkt</w:t>
            </w:r>
          </w:p>
        </w:tc>
      </w:tr>
      <w:tr w:rsidR="003C6034" w:rsidRPr="00EF304A" w14:paraId="0608C6AE" w14:textId="77777777" w:rsidTr="005763C1">
        <w:trPr>
          <w:cantSplit/>
          <w:jc w:val="center"/>
        </w:trPr>
        <w:tc>
          <w:tcPr>
            <w:tcW w:w="1564" w:type="dxa"/>
          </w:tcPr>
          <w:p w14:paraId="43C01A39" w14:textId="77777777" w:rsidR="003C6034" w:rsidRPr="00EF304A" w:rsidRDefault="003C6034" w:rsidP="00831428">
            <w:pPr>
              <w:shd w:val="clear" w:color="auto" w:fill="FFFFFF"/>
              <w:ind w:left="360"/>
              <w:contextualSpacing/>
              <w:jc w:val="both"/>
              <w:rPr>
                <w:rFonts w:ascii="Verdana" w:hAnsi="Verdana"/>
                <w:iCs/>
                <w:color w:val="000000"/>
                <w:spacing w:val="-1"/>
                <w:sz w:val="20"/>
                <w:szCs w:val="20"/>
                <w:u w:val="single"/>
              </w:rPr>
            </w:pPr>
          </w:p>
        </w:tc>
        <w:tc>
          <w:tcPr>
            <w:tcW w:w="660" w:type="dxa"/>
            <w:vMerge/>
            <w:vAlign w:val="center"/>
            <w:hideMark/>
          </w:tcPr>
          <w:p w14:paraId="3BBADA5E" w14:textId="77777777" w:rsidR="003C6034" w:rsidRPr="00EF304A" w:rsidRDefault="003C6034" w:rsidP="00831428">
            <w:pPr>
              <w:contextualSpacing/>
              <w:rPr>
                <w:rFonts w:ascii="Verdana" w:hAnsi="Verdana"/>
                <w:iCs/>
                <w:color w:val="000000"/>
                <w:spacing w:val="-1"/>
                <w:sz w:val="20"/>
                <w:szCs w:val="20"/>
                <w:u w:val="single"/>
              </w:rPr>
            </w:pPr>
          </w:p>
        </w:tc>
        <w:tc>
          <w:tcPr>
            <w:tcW w:w="1534" w:type="dxa"/>
            <w:tcBorders>
              <w:top w:val="single" w:sz="4" w:space="0" w:color="auto"/>
              <w:left w:val="nil"/>
              <w:bottom w:val="nil"/>
              <w:right w:val="nil"/>
            </w:tcBorders>
            <w:vAlign w:val="center"/>
            <w:hideMark/>
          </w:tcPr>
          <w:p w14:paraId="0A5823F0" w14:textId="77777777" w:rsidR="003C6034" w:rsidRPr="00EF304A" w:rsidRDefault="003C6034" w:rsidP="00831428">
            <w:pPr>
              <w:shd w:val="clear" w:color="auto" w:fill="FFFFFF"/>
              <w:spacing w:after="120"/>
              <w:ind w:left="-24"/>
              <w:contextualSpacing/>
              <w:jc w:val="center"/>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C </w:t>
            </w:r>
            <w:r w:rsidRPr="00EF304A">
              <w:rPr>
                <w:rFonts w:ascii="Verdana" w:hAnsi="Verdana"/>
                <w:iCs/>
                <w:color w:val="000000"/>
                <w:spacing w:val="-1"/>
                <w:sz w:val="20"/>
                <w:szCs w:val="20"/>
                <w:u w:val="single"/>
                <w:vertAlign w:val="subscript"/>
              </w:rPr>
              <w:t>o</w:t>
            </w:r>
          </w:p>
        </w:tc>
        <w:tc>
          <w:tcPr>
            <w:tcW w:w="2730" w:type="dxa"/>
            <w:vMerge/>
            <w:vAlign w:val="center"/>
            <w:hideMark/>
          </w:tcPr>
          <w:p w14:paraId="72677537" w14:textId="77777777" w:rsidR="003C6034" w:rsidRPr="00EF304A" w:rsidRDefault="003C6034" w:rsidP="00831428">
            <w:pPr>
              <w:contextualSpacing/>
              <w:rPr>
                <w:rFonts w:ascii="Verdana" w:hAnsi="Verdana"/>
                <w:iCs/>
                <w:color w:val="000000"/>
                <w:spacing w:val="-1"/>
                <w:sz w:val="20"/>
                <w:szCs w:val="20"/>
                <w:u w:val="single"/>
              </w:rPr>
            </w:pPr>
          </w:p>
        </w:tc>
      </w:tr>
      <w:tr w:rsidR="003C6034" w:rsidRPr="00EF304A" w14:paraId="11E4BE2D" w14:textId="77777777" w:rsidTr="00C33F0B">
        <w:trPr>
          <w:cantSplit/>
          <w:trHeight w:val="454"/>
          <w:jc w:val="center"/>
        </w:trPr>
        <w:tc>
          <w:tcPr>
            <w:tcW w:w="1564" w:type="dxa"/>
            <w:vAlign w:val="bottom"/>
            <w:hideMark/>
          </w:tcPr>
          <w:p w14:paraId="19BAB2E4" w14:textId="77777777" w:rsidR="003C6034" w:rsidRPr="00EF304A" w:rsidRDefault="003C6034" w:rsidP="00831428">
            <w:pPr>
              <w:shd w:val="clear" w:color="auto" w:fill="FFFFFF"/>
              <w:ind w:left="360"/>
              <w:contextualSpacing/>
              <w:jc w:val="right"/>
              <w:rPr>
                <w:rFonts w:ascii="Verdana" w:hAnsi="Verdana"/>
                <w:iCs/>
                <w:color w:val="000000"/>
                <w:spacing w:val="-1"/>
                <w:sz w:val="20"/>
                <w:szCs w:val="20"/>
                <w:u w:val="single"/>
              </w:rPr>
            </w:pPr>
            <w:r w:rsidRPr="00EF304A">
              <w:rPr>
                <w:rFonts w:ascii="Verdana" w:hAnsi="Verdana"/>
                <w:color w:val="000000"/>
                <w:spacing w:val="-8"/>
                <w:sz w:val="20"/>
                <w:szCs w:val="20"/>
                <w:u w:val="single"/>
              </w:rPr>
              <w:t xml:space="preserve">gdzie:      </w:t>
            </w:r>
          </w:p>
        </w:tc>
        <w:tc>
          <w:tcPr>
            <w:tcW w:w="660" w:type="dxa"/>
            <w:vAlign w:val="bottom"/>
            <w:hideMark/>
          </w:tcPr>
          <w:p w14:paraId="2A6D98B7"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C </w:t>
            </w:r>
            <w:r w:rsidRPr="00EF304A">
              <w:rPr>
                <w:rFonts w:ascii="Verdana" w:hAnsi="Verdana"/>
                <w:iCs/>
                <w:color w:val="000000"/>
                <w:spacing w:val="-1"/>
                <w:sz w:val="20"/>
                <w:szCs w:val="20"/>
                <w:u w:val="single"/>
                <w:vertAlign w:val="subscript"/>
              </w:rPr>
              <w:t xml:space="preserve">min </w:t>
            </w:r>
          </w:p>
        </w:tc>
        <w:tc>
          <w:tcPr>
            <w:tcW w:w="4264" w:type="dxa"/>
            <w:gridSpan w:val="2"/>
            <w:vAlign w:val="bottom"/>
            <w:hideMark/>
          </w:tcPr>
          <w:p w14:paraId="49886DAF"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 </w:t>
            </w:r>
            <w:r w:rsidRPr="00EF304A">
              <w:rPr>
                <w:rFonts w:ascii="Verdana" w:hAnsi="Verdana"/>
                <w:color w:val="000000"/>
                <w:spacing w:val="-8"/>
                <w:sz w:val="20"/>
                <w:szCs w:val="20"/>
                <w:u w:val="single"/>
              </w:rPr>
              <w:t>cena brutto oferty</w:t>
            </w:r>
            <w:r w:rsidRPr="00EF304A">
              <w:rPr>
                <w:rFonts w:ascii="Verdana" w:hAnsi="Verdana"/>
                <w:iCs/>
                <w:color w:val="000000"/>
                <w:spacing w:val="-1"/>
                <w:sz w:val="20"/>
                <w:szCs w:val="20"/>
                <w:u w:val="single"/>
              </w:rPr>
              <w:t xml:space="preserve"> najtańszej</w:t>
            </w:r>
            <w:r w:rsidRPr="00EF304A">
              <w:rPr>
                <w:rFonts w:ascii="Verdana" w:hAnsi="Verdana"/>
                <w:color w:val="000000"/>
                <w:spacing w:val="-8"/>
                <w:sz w:val="20"/>
                <w:szCs w:val="20"/>
                <w:u w:val="single"/>
              </w:rPr>
              <w:t xml:space="preserve"> </w:t>
            </w:r>
          </w:p>
        </w:tc>
      </w:tr>
      <w:tr w:rsidR="003C6034" w:rsidRPr="00EF304A" w14:paraId="128B19B2" w14:textId="77777777" w:rsidTr="005763C1">
        <w:trPr>
          <w:cantSplit/>
          <w:jc w:val="center"/>
        </w:trPr>
        <w:tc>
          <w:tcPr>
            <w:tcW w:w="1564" w:type="dxa"/>
            <w:vAlign w:val="center"/>
          </w:tcPr>
          <w:p w14:paraId="0F607188" w14:textId="77777777" w:rsidR="003C6034" w:rsidRPr="00EF304A" w:rsidRDefault="003C6034" w:rsidP="00831428">
            <w:pPr>
              <w:shd w:val="clear" w:color="auto" w:fill="FFFFFF"/>
              <w:ind w:left="360"/>
              <w:contextualSpacing/>
              <w:jc w:val="both"/>
              <w:rPr>
                <w:rFonts w:ascii="Verdana" w:hAnsi="Verdana"/>
                <w:color w:val="000000"/>
                <w:spacing w:val="-8"/>
                <w:sz w:val="20"/>
                <w:szCs w:val="20"/>
                <w:u w:val="single"/>
              </w:rPr>
            </w:pPr>
          </w:p>
        </w:tc>
        <w:tc>
          <w:tcPr>
            <w:tcW w:w="660" w:type="dxa"/>
            <w:vAlign w:val="center"/>
            <w:hideMark/>
          </w:tcPr>
          <w:p w14:paraId="01F03631"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 xml:space="preserve">C </w:t>
            </w:r>
            <w:r w:rsidRPr="00EF304A">
              <w:rPr>
                <w:rFonts w:ascii="Verdana" w:hAnsi="Verdana"/>
                <w:iCs/>
                <w:color w:val="000000"/>
                <w:spacing w:val="-1"/>
                <w:sz w:val="20"/>
                <w:szCs w:val="20"/>
                <w:u w:val="single"/>
                <w:vertAlign w:val="subscript"/>
              </w:rPr>
              <w:t>o</w:t>
            </w:r>
            <w:r w:rsidRPr="00EF304A">
              <w:rPr>
                <w:rFonts w:ascii="Verdana" w:hAnsi="Verdana"/>
                <w:color w:val="000000"/>
                <w:spacing w:val="-8"/>
                <w:sz w:val="20"/>
                <w:szCs w:val="20"/>
                <w:u w:val="single"/>
              </w:rPr>
              <w:t xml:space="preserve"> </w:t>
            </w:r>
          </w:p>
        </w:tc>
        <w:tc>
          <w:tcPr>
            <w:tcW w:w="4264" w:type="dxa"/>
            <w:gridSpan w:val="2"/>
            <w:vAlign w:val="center"/>
            <w:hideMark/>
          </w:tcPr>
          <w:p w14:paraId="775BA9B9" w14:textId="77777777" w:rsidR="003C6034" w:rsidRPr="00EF304A" w:rsidRDefault="003C6034" w:rsidP="00831428">
            <w:pPr>
              <w:shd w:val="clear" w:color="auto" w:fill="FFFFFF"/>
              <w:contextualSpacing/>
              <w:rPr>
                <w:rFonts w:ascii="Verdana" w:hAnsi="Verdana"/>
                <w:iCs/>
                <w:color w:val="000000"/>
                <w:spacing w:val="-1"/>
                <w:sz w:val="20"/>
                <w:szCs w:val="20"/>
                <w:u w:val="single"/>
              </w:rPr>
            </w:pPr>
            <w:r w:rsidRPr="00EF304A">
              <w:rPr>
                <w:rFonts w:ascii="Verdana" w:hAnsi="Verdana"/>
                <w:iCs/>
                <w:color w:val="000000"/>
                <w:spacing w:val="-1"/>
                <w:sz w:val="20"/>
                <w:szCs w:val="20"/>
                <w:u w:val="single"/>
              </w:rPr>
              <w:t>–</w:t>
            </w:r>
            <w:r w:rsidRPr="00EF304A">
              <w:rPr>
                <w:rFonts w:ascii="Verdana" w:hAnsi="Verdana"/>
                <w:color w:val="000000"/>
                <w:spacing w:val="-8"/>
                <w:sz w:val="20"/>
                <w:szCs w:val="20"/>
                <w:u w:val="single"/>
              </w:rPr>
              <w:t xml:space="preserve"> cena brutto oferty ocenianej</w:t>
            </w:r>
          </w:p>
        </w:tc>
      </w:tr>
    </w:tbl>
    <w:p w14:paraId="6CBB5EB6" w14:textId="77777777" w:rsidR="002314AB" w:rsidRDefault="002314AB" w:rsidP="002314AB">
      <w:pPr>
        <w:pStyle w:val="tytu"/>
        <w:numPr>
          <w:ilvl w:val="0"/>
          <w:numId w:val="0"/>
        </w:numPr>
        <w:ind w:left="426"/>
        <w:contextualSpacing/>
      </w:pPr>
    </w:p>
    <w:p w14:paraId="37FB3B5F" w14:textId="64D57A22" w:rsidR="0086429C" w:rsidRPr="00EF304A" w:rsidRDefault="0086429C" w:rsidP="00831428">
      <w:pPr>
        <w:pStyle w:val="tytu"/>
        <w:contextualSpacing/>
      </w:pPr>
      <w:r w:rsidRPr="00EF304A">
        <w:t>MIEJSCE I TERMIN SKŁADANIA OFERTY:</w:t>
      </w:r>
    </w:p>
    <w:p w14:paraId="19C88E73" w14:textId="77777777" w:rsidR="00A74F13" w:rsidRPr="00A74F13" w:rsidRDefault="00A74F13" w:rsidP="00FA371D">
      <w:pPr>
        <w:ind w:left="426" w:right="2"/>
        <w:contextualSpacing/>
        <w:jc w:val="both"/>
        <w:rPr>
          <w:rFonts w:ascii="Verdana" w:hAnsi="Verdana" w:cs="Arial"/>
          <w:sz w:val="20"/>
          <w:szCs w:val="20"/>
        </w:rPr>
      </w:pPr>
      <w:r w:rsidRPr="00A74F13">
        <w:rPr>
          <w:rFonts w:ascii="Verdana" w:hAnsi="Verdana" w:cs="Arial"/>
          <w:sz w:val="20"/>
          <w:szCs w:val="20"/>
        </w:rPr>
        <w:t>Ofertę należy wysłać mailowo (oferta opatrzona kwalifikowanym podpisem elektronicznym/podpisem zaufanym/podpisem osobistym lub skan oferty podpisany przez osobę upoważnioną) na adres: zzp@wieliszew.pl.</w:t>
      </w:r>
    </w:p>
    <w:p w14:paraId="3E0D88C6" w14:textId="77777777" w:rsidR="00A74F13" w:rsidRPr="00A74F13" w:rsidRDefault="00A74F13" w:rsidP="00FA371D">
      <w:pPr>
        <w:ind w:left="426" w:right="2"/>
        <w:contextualSpacing/>
        <w:jc w:val="both"/>
        <w:rPr>
          <w:rFonts w:ascii="Verdana" w:hAnsi="Verdana" w:cs="Arial"/>
          <w:sz w:val="10"/>
          <w:szCs w:val="10"/>
        </w:rPr>
      </w:pPr>
    </w:p>
    <w:p w14:paraId="2844FA35" w14:textId="4AC900A4" w:rsidR="00A74F13" w:rsidRPr="00A74F13" w:rsidRDefault="00A74F13" w:rsidP="00FA371D">
      <w:pPr>
        <w:ind w:left="426" w:right="2"/>
        <w:contextualSpacing/>
        <w:jc w:val="both"/>
        <w:rPr>
          <w:rFonts w:ascii="Verdana" w:hAnsi="Verdana" w:cs="Arial"/>
          <w:b/>
          <w:bCs/>
          <w:sz w:val="20"/>
          <w:szCs w:val="20"/>
        </w:rPr>
      </w:pPr>
      <w:r w:rsidRPr="00A74F13">
        <w:rPr>
          <w:rFonts w:ascii="Verdana" w:hAnsi="Verdana" w:cs="Arial"/>
          <w:b/>
          <w:bCs/>
          <w:sz w:val="20"/>
          <w:szCs w:val="20"/>
        </w:rPr>
        <w:t>Term</w:t>
      </w:r>
      <w:r w:rsidR="003731CE">
        <w:rPr>
          <w:rFonts w:ascii="Verdana" w:hAnsi="Verdana" w:cs="Arial"/>
          <w:b/>
          <w:bCs/>
          <w:sz w:val="20"/>
          <w:szCs w:val="20"/>
        </w:rPr>
        <w:t xml:space="preserve">in składania ofert upływa dnia </w:t>
      </w:r>
      <w:r w:rsidR="004B6EB4">
        <w:rPr>
          <w:rFonts w:ascii="Verdana" w:hAnsi="Verdana" w:cs="Arial"/>
          <w:b/>
          <w:bCs/>
          <w:sz w:val="20"/>
          <w:szCs w:val="20"/>
        </w:rPr>
        <w:t>4 maja</w:t>
      </w:r>
      <w:r w:rsidR="006A4681">
        <w:rPr>
          <w:rFonts w:ascii="Verdana" w:hAnsi="Verdana" w:cs="Arial"/>
          <w:b/>
          <w:bCs/>
          <w:sz w:val="20"/>
          <w:szCs w:val="20"/>
        </w:rPr>
        <w:t xml:space="preserve"> </w:t>
      </w:r>
      <w:r w:rsidR="003731CE">
        <w:rPr>
          <w:rFonts w:ascii="Verdana" w:hAnsi="Verdana" w:cs="Arial"/>
          <w:b/>
          <w:bCs/>
          <w:sz w:val="20"/>
          <w:szCs w:val="20"/>
        </w:rPr>
        <w:t>202</w:t>
      </w:r>
      <w:r w:rsidR="00A122AD">
        <w:rPr>
          <w:rFonts w:ascii="Verdana" w:hAnsi="Verdana" w:cs="Arial"/>
          <w:b/>
          <w:bCs/>
          <w:sz w:val="20"/>
          <w:szCs w:val="20"/>
        </w:rPr>
        <w:t>6</w:t>
      </w:r>
      <w:r w:rsidRPr="00A74F13">
        <w:rPr>
          <w:rFonts w:ascii="Verdana" w:hAnsi="Verdana" w:cs="Arial"/>
          <w:b/>
          <w:bCs/>
          <w:sz w:val="20"/>
          <w:szCs w:val="20"/>
        </w:rPr>
        <w:t xml:space="preserve"> r. o godzinie 12:00</w:t>
      </w:r>
    </w:p>
    <w:p w14:paraId="5431266F" w14:textId="2825A38D" w:rsidR="00872FA8" w:rsidRDefault="00A74F13" w:rsidP="00FA371D">
      <w:pPr>
        <w:ind w:left="426" w:right="2"/>
        <w:contextualSpacing/>
        <w:jc w:val="both"/>
        <w:rPr>
          <w:rFonts w:ascii="Verdana" w:hAnsi="Verdana" w:cs="Arial"/>
          <w:sz w:val="20"/>
          <w:szCs w:val="20"/>
        </w:rPr>
      </w:pPr>
      <w:r w:rsidRPr="00A74F13">
        <w:rPr>
          <w:rFonts w:ascii="Verdana" w:hAnsi="Verdana" w:cs="Arial"/>
          <w:sz w:val="20"/>
          <w:szCs w:val="20"/>
        </w:rPr>
        <w:t>Oferty złożone po terminie nie będą rozpatrywane</w:t>
      </w:r>
      <w:r w:rsidR="005A0309">
        <w:rPr>
          <w:rFonts w:ascii="Verdana" w:hAnsi="Verdana" w:cs="Arial"/>
          <w:sz w:val="20"/>
          <w:szCs w:val="20"/>
        </w:rPr>
        <w:t>.</w:t>
      </w:r>
    </w:p>
    <w:p w14:paraId="57EE8220" w14:textId="77777777" w:rsidR="00A74F13" w:rsidRPr="00EF304A" w:rsidRDefault="00A74F13" w:rsidP="00833756">
      <w:pPr>
        <w:ind w:right="2"/>
        <w:contextualSpacing/>
        <w:jc w:val="both"/>
        <w:rPr>
          <w:rFonts w:ascii="Verdana" w:hAnsi="Verdana"/>
          <w:bCs/>
          <w:i/>
          <w:sz w:val="20"/>
          <w:szCs w:val="20"/>
        </w:rPr>
      </w:pPr>
    </w:p>
    <w:p w14:paraId="7C9C430B" w14:textId="77777777" w:rsidR="00872FA8" w:rsidRPr="00EF304A" w:rsidRDefault="00796D4A" w:rsidP="00831428">
      <w:pPr>
        <w:pStyle w:val="tytu"/>
        <w:contextualSpacing/>
      </w:pPr>
      <w:r w:rsidRPr="00EF304A">
        <w:t>ZAWARTOŚĆ</w:t>
      </w:r>
      <w:r w:rsidR="00872FA8" w:rsidRPr="00EF304A">
        <w:t xml:space="preserve"> OFERTY:</w:t>
      </w:r>
    </w:p>
    <w:p w14:paraId="11C4EB38" w14:textId="77777777" w:rsidR="00134DB7" w:rsidRPr="00EF304A" w:rsidRDefault="00872FA8" w:rsidP="00B5318F">
      <w:pPr>
        <w:pStyle w:val="Tekstpodstawowy2"/>
        <w:numPr>
          <w:ilvl w:val="1"/>
          <w:numId w:val="3"/>
        </w:numPr>
        <w:tabs>
          <w:tab w:val="left" w:pos="1276"/>
        </w:tabs>
        <w:spacing w:after="0" w:line="240" w:lineRule="auto"/>
        <w:ind w:left="567" w:right="-2" w:hanging="567"/>
        <w:contextualSpacing/>
        <w:jc w:val="both"/>
        <w:rPr>
          <w:rFonts w:ascii="Verdana" w:hAnsi="Verdana" w:cs="Arial"/>
          <w:sz w:val="20"/>
          <w:szCs w:val="20"/>
        </w:rPr>
      </w:pPr>
      <w:r w:rsidRPr="00EF304A">
        <w:rPr>
          <w:rFonts w:ascii="Verdana" w:hAnsi="Verdana" w:cs="Arial"/>
          <w:sz w:val="20"/>
          <w:szCs w:val="20"/>
        </w:rPr>
        <w:t>Ofertę stanowi wypeł</w:t>
      </w:r>
      <w:r w:rsidR="00796D4A" w:rsidRPr="00EF304A">
        <w:rPr>
          <w:rFonts w:ascii="Verdana" w:hAnsi="Verdana" w:cs="Arial"/>
          <w:sz w:val="20"/>
          <w:szCs w:val="20"/>
        </w:rPr>
        <w:t>niony Formularz „Oferta cenowa”.</w:t>
      </w:r>
    </w:p>
    <w:p w14:paraId="4A807E50" w14:textId="77777777" w:rsidR="00134DB7" w:rsidRPr="00EF304A" w:rsidRDefault="00872FA8" w:rsidP="00B5318F">
      <w:pPr>
        <w:pStyle w:val="Tekstpodstawowy2"/>
        <w:numPr>
          <w:ilvl w:val="1"/>
          <w:numId w:val="3"/>
        </w:numPr>
        <w:tabs>
          <w:tab w:val="left" w:pos="1276"/>
        </w:tabs>
        <w:spacing w:after="0" w:line="240" w:lineRule="auto"/>
        <w:ind w:left="567" w:right="-2" w:hanging="567"/>
        <w:contextualSpacing/>
        <w:jc w:val="both"/>
        <w:rPr>
          <w:rFonts w:ascii="Verdana" w:hAnsi="Verdana" w:cs="Arial"/>
          <w:sz w:val="20"/>
          <w:szCs w:val="20"/>
        </w:rPr>
      </w:pPr>
      <w:r w:rsidRPr="00EF304A">
        <w:rPr>
          <w:rFonts w:ascii="Verdana" w:hAnsi="Verdana" w:cs="Arial"/>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3E7A9B07" w14:textId="77777777" w:rsidR="00134DB7" w:rsidRPr="00EF304A" w:rsidRDefault="00872FA8" w:rsidP="00B5318F">
      <w:pPr>
        <w:pStyle w:val="Tekstpodstawowy2"/>
        <w:numPr>
          <w:ilvl w:val="1"/>
          <w:numId w:val="3"/>
        </w:numPr>
        <w:tabs>
          <w:tab w:val="left" w:pos="1276"/>
        </w:tabs>
        <w:spacing w:after="0" w:line="240" w:lineRule="auto"/>
        <w:ind w:left="567" w:right="-2" w:hanging="567"/>
        <w:contextualSpacing/>
        <w:jc w:val="both"/>
        <w:rPr>
          <w:rFonts w:ascii="Verdana" w:hAnsi="Verdana" w:cs="Arial"/>
          <w:sz w:val="20"/>
          <w:szCs w:val="20"/>
        </w:rPr>
      </w:pPr>
      <w:r w:rsidRPr="00EF304A">
        <w:rPr>
          <w:rFonts w:ascii="Verdana" w:hAnsi="Verdana" w:cs="Arial"/>
          <w:sz w:val="20"/>
          <w:szCs w:val="20"/>
        </w:rPr>
        <w:t>Oferta oraz pozostałe oświadczenia i dokumenty, dla których Zamawiający określił wzory w formie formularzy stanowiących załączniki, powinny być sporządzone zgodnie z tymi wzorami, co do treści oraz opisu kolumn i wierszy.</w:t>
      </w:r>
    </w:p>
    <w:p w14:paraId="47EA8015" w14:textId="4082726D" w:rsidR="00D7309D" w:rsidRPr="00F26E90" w:rsidRDefault="00872FA8" w:rsidP="00F26E90">
      <w:pPr>
        <w:pStyle w:val="Tekstpodstawowy2"/>
        <w:numPr>
          <w:ilvl w:val="1"/>
          <w:numId w:val="3"/>
        </w:numPr>
        <w:tabs>
          <w:tab w:val="left" w:pos="1276"/>
        </w:tabs>
        <w:spacing w:after="0" w:line="240" w:lineRule="auto"/>
        <w:ind w:left="567" w:right="-2" w:hanging="567"/>
        <w:contextualSpacing/>
        <w:jc w:val="both"/>
        <w:rPr>
          <w:rFonts w:ascii="Verdana" w:hAnsi="Verdana" w:cs="Arial"/>
          <w:sz w:val="20"/>
          <w:szCs w:val="20"/>
        </w:rPr>
      </w:pPr>
      <w:r w:rsidRPr="00EF304A">
        <w:rPr>
          <w:rFonts w:ascii="Verdana" w:hAnsi="Verdana" w:cs="Arial"/>
          <w:sz w:val="20"/>
          <w:szCs w:val="20"/>
        </w:rPr>
        <w:t>Oferta powinna być sporządzona w języku polskim. Każdy dokument składający się na ofertę powinien być czytelny.</w:t>
      </w:r>
    </w:p>
    <w:p w14:paraId="0A40882A" w14:textId="77777777" w:rsidR="007B7A79" w:rsidRPr="00EF304A" w:rsidRDefault="007B7A79" w:rsidP="00833756">
      <w:pPr>
        <w:tabs>
          <w:tab w:val="left" w:pos="720"/>
        </w:tabs>
        <w:ind w:right="543"/>
        <w:contextualSpacing/>
        <w:rPr>
          <w:rFonts w:ascii="Verdana" w:hAnsi="Verdana"/>
          <w:b/>
          <w:i/>
          <w:sz w:val="20"/>
          <w:szCs w:val="20"/>
        </w:rPr>
      </w:pPr>
    </w:p>
    <w:p w14:paraId="68B46143" w14:textId="77777777" w:rsidR="00872FA8" w:rsidRPr="00EF304A" w:rsidRDefault="00872FA8" w:rsidP="00831428">
      <w:pPr>
        <w:pStyle w:val="tytu"/>
        <w:contextualSpacing/>
      </w:pPr>
      <w:r w:rsidRPr="00EF304A">
        <w:t>INFORMACJA O WYBORZE NAJKORZYSTNIEJSZEJ OFERTY:</w:t>
      </w:r>
    </w:p>
    <w:p w14:paraId="6B043568" w14:textId="77777777" w:rsidR="00B04774" w:rsidRDefault="00872FA8" w:rsidP="00EC7E14">
      <w:pPr>
        <w:pStyle w:val="Tekstpodstawowy2"/>
        <w:spacing w:after="0" w:line="240" w:lineRule="auto"/>
        <w:ind w:left="426" w:right="-2"/>
        <w:contextualSpacing/>
        <w:jc w:val="both"/>
        <w:rPr>
          <w:rFonts w:ascii="Verdana" w:hAnsi="Verdana" w:cs="Arial"/>
          <w:sz w:val="20"/>
          <w:szCs w:val="20"/>
        </w:rPr>
      </w:pPr>
      <w:r w:rsidRPr="00EF304A">
        <w:rPr>
          <w:rFonts w:ascii="Verdana" w:hAnsi="Verdana" w:cs="Arial"/>
          <w:sz w:val="20"/>
          <w:szCs w:val="20"/>
        </w:rPr>
        <w:t xml:space="preserve">Informacja o wyborze najkorzystniejszej oferty zawierająca nazwę wykonawcy, adres siedziby wykonawcy, cenę oferty – zostanie przekazana wykonawcom biorącym udział w </w:t>
      </w:r>
      <w:r w:rsidR="00EC7E14">
        <w:rPr>
          <w:rFonts w:ascii="Verdana" w:hAnsi="Verdana" w:cs="Arial"/>
          <w:sz w:val="20"/>
          <w:szCs w:val="20"/>
        </w:rPr>
        <w:t>postępowaniu.</w:t>
      </w:r>
    </w:p>
    <w:p w14:paraId="1B81D078" w14:textId="77777777" w:rsidR="00B04774" w:rsidRDefault="00B04774" w:rsidP="00833756">
      <w:pPr>
        <w:pStyle w:val="Tekstpodstawowy2"/>
        <w:spacing w:after="0" w:line="240" w:lineRule="auto"/>
        <w:ind w:right="-2"/>
        <w:contextualSpacing/>
        <w:jc w:val="both"/>
        <w:rPr>
          <w:rFonts w:ascii="Verdana" w:hAnsi="Verdana" w:cs="Arial"/>
          <w:sz w:val="20"/>
          <w:szCs w:val="20"/>
        </w:rPr>
      </w:pPr>
    </w:p>
    <w:p w14:paraId="44E058C6" w14:textId="20A3A57B" w:rsidR="00F634F6" w:rsidRDefault="00F634F6" w:rsidP="00F634F6">
      <w:pPr>
        <w:pStyle w:val="tytu"/>
        <w:tabs>
          <w:tab w:val="clear" w:pos="0"/>
          <w:tab w:val="clear" w:pos="993"/>
          <w:tab w:val="clear" w:pos="1701"/>
          <w:tab w:val="left" w:pos="426"/>
        </w:tabs>
        <w:spacing w:line="276" w:lineRule="auto"/>
        <w:ind w:right="-2"/>
        <w:contextualSpacing/>
      </w:pPr>
      <w:r w:rsidRPr="00596D96">
        <w:t>ZAMAWIAJĄCY ZASTRZEGA MOŻLIWOŚĆ UNIEW</w:t>
      </w:r>
      <w:r w:rsidR="006A4681">
        <w:t>A</w:t>
      </w:r>
      <w:r w:rsidRPr="00596D96">
        <w:t>ŻNIENIA NINI</w:t>
      </w:r>
      <w:r>
        <w:t>E</w:t>
      </w:r>
      <w:r w:rsidRPr="00596D96">
        <w:t>JSZ</w:t>
      </w:r>
      <w:r>
        <w:t>E</w:t>
      </w:r>
      <w:r w:rsidRPr="00596D96">
        <w:t>GO</w:t>
      </w:r>
      <w:r>
        <w:t xml:space="preserve"> </w:t>
      </w:r>
      <w:r w:rsidRPr="00596D96">
        <w:t>POSTĘPOWANIA NA KAŻDYM JEGO ETAPIE BEZ PODAWANIA PRZYCZYNY</w:t>
      </w:r>
      <w:r>
        <w:t>.</w:t>
      </w:r>
    </w:p>
    <w:p w14:paraId="6DBA8A5B" w14:textId="77777777" w:rsidR="00F634F6" w:rsidRPr="00DB0774" w:rsidRDefault="00F634F6" w:rsidP="00833756">
      <w:pPr>
        <w:ind w:right="-2"/>
        <w:contextualSpacing/>
        <w:jc w:val="both"/>
      </w:pPr>
    </w:p>
    <w:p w14:paraId="285AAA83" w14:textId="77777777" w:rsidR="00F634F6" w:rsidRPr="00435158" w:rsidRDefault="00F634F6" w:rsidP="00F634F6">
      <w:pPr>
        <w:pStyle w:val="tytu"/>
        <w:keepNext w:val="0"/>
        <w:tabs>
          <w:tab w:val="clear" w:pos="0"/>
          <w:tab w:val="clear" w:pos="993"/>
          <w:tab w:val="clear" w:pos="1701"/>
        </w:tabs>
        <w:spacing w:line="276" w:lineRule="auto"/>
        <w:rPr>
          <w:rFonts w:eastAsia="Calibri"/>
        </w:rPr>
      </w:pPr>
      <w:r w:rsidRPr="00435158">
        <w:rPr>
          <w:rFonts w:eastAsia="Calibri"/>
        </w:rPr>
        <w:t>OCHRONA DANYCH OSOBOWYCH</w:t>
      </w:r>
    </w:p>
    <w:p w14:paraId="394C3B55"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025942">
        <w:rPr>
          <w:rFonts w:eastAsia="Calibri"/>
          <w:b w:val="0"/>
          <w:bCs/>
        </w:rPr>
        <w:t xml:space="preserve">Zamawiający informuje, że Administratorem danych osobowych Wykonawcy jest </w:t>
      </w:r>
      <w:r w:rsidRPr="00E54D3D">
        <w:rPr>
          <w:rFonts w:eastAsia="Calibri"/>
        </w:rPr>
        <w:t>Wójt Gminy Wieliszew, ul. Krzysztofa Kamila Baczyńskiego 1, 05-135 Wieliszew</w:t>
      </w:r>
      <w:r w:rsidRPr="00025942">
        <w:rPr>
          <w:rFonts w:eastAsia="Calibri"/>
          <w:b w:val="0"/>
          <w:bCs/>
        </w:rPr>
        <w:t xml:space="preserve">; </w:t>
      </w:r>
    </w:p>
    <w:p w14:paraId="3C8CFA41"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 xml:space="preserve">W sprawach związanych z przetwarzaniem danych osobowych, można kontaktować się z Inspektorem Ochrony Danych, za pośrednictwem adresu e-mail: </w:t>
      </w:r>
      <w:hyperlink r:id="rId13" w:history="1">
        <w:r w:rsidRPr="00137FBA">
          <w:rPr>
            <w:rFonts w:eastAsia="Calibri"/>
            <w:b w:val="0"/>
            <w:bCs/>
            <w:color w:val="0000FF"/>
            <w:u w:val="single"/>
          </w:rPr>
          <w:t>iod@wieliszew.pl</w:t>
        </w:r>
      </w:hyperlink>
      <w:r w:rsidRPr="00137FBA">
        <w:rPr>
          <w:rFonts w:eastAsia="Calibri"/>
          <w:b w:val="0"/>
          <w:bCs/>
        </w:rPr>
        <w:t>.</w:t>
      </w:r>
    </w:p>
    <w:p w14:paraId="0769694E"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Dane osobowe będą przetwarzane w celu o udzielenia zamówienia publicznego oraz w celu archiwizacji.</w:t>
      </w:r>
    </w:p>
    <w:p w14:paraId="71F99912"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Podstawę prawną przetwarzania danych osobowych stanowi ustawa Prawo zamówień publicznych.</w:t>
      </w:r>
    </w:p>
    <w:p w14:paraId="0F72292D"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Dane osobowe będą ujawniane wykonawcom oraz wszystkim zainteresowanym.</w:t>
      </w:r>
    </w:p>
    <w:p w14:paraId="29A24A89"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Dane osób uprawnionych będą przechowywane począwszy od 1 stycznia roku kalendarzowego następującego po zakończeniu okresu obowiązywania umowy przez okres 5 lat, albo 15 lat w przypadku zamówień współfinansowanych ze środków UE.</w:t>
      </w:r>
    </w:p>
    <w:p w14:paraId="52124388" w14:textId="77777777" w:rsidR="00F634F6"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rFonts w:eastAsia="Calibri"/>
          <w:b w:val="0"/>
          <w:bCs/>
        </w:rPr>
        <w:t xml:space="preserve">Osobie, której dane dotyczą przysługuje prawo dostępu do danych a także, na warunkach określonych w przepisach Rozporządzenia Parlamentu Europejskiego i Rady (UE) 2016/679 z dnia 27 kwietnia 2016 r. w sprawie ochrony osób fizycznych w związku z przetwarzaniem danych osobowych i w sprawie swobodnego przepływu takich danych oraz uchylenia dyrektywy 95/46/WE, prawo sprostowania danych, ich usunięcia oraz ograniczenia przetwarzania. Osobie, której dane dotyczą przysługuje prawo wniesienia skargi do organu nadzorczego. </w:t>
      </w:r>
    </w:p>
    <w:p w14:paraId="21B5A97A" w14:textId="77777777" w:rsidR="00F634F6" w:rsidRPr="00137FBA" w:rsidRDefault="00F634F6" w:rsidP="00F634F6">
      <w:pPr>
        <w:pStyle w:val="tytu"/>
        <w:keepNext w:val="0"/>
        <w:numPr>
          <w:ilvl w:val="1"/>
          <w:numId w:val="3"/>
        </w:numPr>
        <w:tabs>
          <w:tab w:val="clear" w:pos="0"/>
          <w:tab w:val="clear" w:pos="993"/>
          <w:tab w:val="clear" w:pos="1701"/>
        </w:tabs>
        <w:spacing w:line="276" w:lineRule="auto"/>
        <w:ind w:left="426" w:hanging="426"/>
        <w:rPr>
          <w:rFonts w:eastAsia="Calibri"/>
          <w:b w:val="0"/>
          <w:bCs/>
        </w:rPr>
      </w:pPr>
      <w:r w:rsidRPr="00137FBA">
        <w:rPr>
          <w:b w:val="0"/>
          <w:bCs/>
        </w:rPr>
        <w:t xml:space="preserve">Podanie danych jest dobrowolne, jednakże ich niepodanie może uniemożliwić Zamawiającemu dokonanie oceny spełniania warunków udziału w postępowaniu oraz zdolności wykonawcy do należytego wykonania zamówienia, co skutkować może wykluczeniem wykonawcy z postępowania lub odrzuceniem jego oferty. </w:t>
      </w:r>
    </w:p>
    <w:p w14:paraId="51336478" w14:textId="77777777" w:rsidR="00F634F6" w:rsidRPr="00435158" w:rsidRDefault="00F634F6" w:rsidP="00F634F6">
      <w:pPr>
        <w:ind w:right="-83"/>
        <w:jc w:val="both"/>
        <w:rPr>
          <w:rFonts w:ascii="Verdana" w:hAnsi="Verdana"/>
          <w:sz w:val="20"/>
          <w:szCs w:val="20"/>
        </w:rPr>
      </w:pPr>
    </w:p>
    <w:p w14:paraId="3BA21D72" w14:textId="77777777" w:rsidR="00F634F6" w:rsidRPr="00435158" w:rsidRDefault="00F634F6" w:rsidP="00F634F6">
      <w:pPr>
        <w:pStyle w:val="tytu"/>
        <w:tabs>
          <w:tab w:val="clear" w:pos="0"/>
          <w:tab w:val="clear" w:pos="993"/>
          <w:tab w:val="clear" w:pos="1701"/>
          <w:tab w:val="left" w:pos="426"/>
        </w:tabs>
        <w:spacing w:line="276" w:lineRule="auto"/>
        <w:ind w:right="-2"/>
        <w:contextualSpacing/>
        <w:rPr>
          <w:rFonts w:cs="Arial"/>
        </w:rPr>
      </w:pPr>
      <w:r w:rsidRPr="00435158">
        <w:t>INFORMACJA O TERMINIE I MIEJSCU PODPISANIA UMOWY ZOSTANIE NIEZWŁOCZNIE PRZEKAZANA WYBRANEMU WYKONAWCY TELEFONICZNIE, MAILEM LUB DROGĄ POCZTOWĄ.</w:t>
      </w:r>
    </w:p>
    <w:p w14:paraId="55506DB0" w14:textId="77777777" w:rsidR="00F634F6" w:rsidRPr="004D053F" w:rsidRDefault="00F634F6" w:rsidP="00F634F6">
      <w:pPr>
        <w:rPr>
          <w:rFonts w:ascii="Verdana" w:hAnsi="Verdana" w:cs="Arial"/>
          <w:b/>
          <w:sz w:val="20"/>
          <w:szCs w:val="20"/>
        </w:rPr>
      </w:pPr>
    </w:p>
    <w:p w14:paraId="5B705624" w14:textId="77777777" w:rsidR="00CD20E6" w:rsidRPr="00F96F98" w:rsidRDefault="00CD20E6" w:rsidP="00F96F98">
      <w:pPr>
        <w:ind w:right="-2"/>
        <w:rPr>
          <w:rFonts w:ascii="Verdana" w:hAnsi="Verdana" w:cs="Arial"/>
          <w:sz w:val="22"/>
          <w:szCs w:val="22"/>
        </w:rPr>
      </w:pPr>
    </w:p>
    <w:p w14:paraId="417203D0" w14:textId="5DCB4DB1" w:rsidR="00F634F6" w:rsidRPr="00EF304A" w:rsidRDefault="00F634F6" w:rsidP="00F634F6">
      <w:pPr>
        <w:pStyle w:val="Akapitzlist"/>
        <w:ind w:left="567" w:right="-2"/>
        <w:jc w:val="right"/>
        <w:rPr>
          <w:rFonts w:ascii="Verdana" w:hAnsi="Verdana" w:cs="Arial"/>
          <w:sz w:val="22"/>
          <w:szCs w:val="22"/>
        </w:rPr>
      </w:pPr>
      <w:r w:rsidRPr="00EF304A">
        <w:rPr>
          <w:rFonts w:ascii="Verdana" w:hAnsi="Verdana" w:cs="Arial"/>
          <w:sz w:val="22"/>
          <w:szCs w:val="22"/>
        </w:rPr>
        <w:t>………………………………………….</w:t>
      </w:r>
    </w:p>
    <w:p w14:paraId="107582D3" w14:textId="607C8CBB" w:rsidR="00C449BA" w:rsidRDefault="00F634F6" w:rsidP="00F3769B">
      <w:pPr>
        <w:pStyle w:val="Akapitzlist"/>
        <w:ind w:left="567" w:right="-2"/>
        <w:jc w:val="right"/>
        <w:rPr>
          <w:rFonts w:ascii="Verdana" w:hAnsi="Verdana" w:cs="Arial"/>
          <w:i/>
          <w:sz w:val="16"/>
          <w:szCs w:val="16"/>
        </w:rPr>
      </w:pPr>
      <w:r w:rsidRPr="00EF304A">
        <w:rPr>
          <w:rFonts w:ascii="Verdana" w:hAnsi="Verdana" w:cs="Arial"/>
          <w:i/>
          <w:sz w:val="16"/>
          <w:szCs w:val="16"/>
        </w:rPr>
        <w:t>(podpis Kierownika Zamawiającego)</w:t>
      </w:r>
    </w:p>
    <w:tbl>
      <w:tblPr>
        <w:tblW w:w="999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993"/>
      </w:tblGrid>
      <w:tr w:rsidR="00BB6352" w:rsidRPr="00EF304A" w14:paraId="45F1BDE9" w14:textId="77777777" w:rsidTr="00C264E1">
        <w:trPr>
          <w:trHeight w:val="1100"/>
        </w:trPr>
        <w:tc>
          <w:tcPr>
            <w:tcW w:w="9993" w:type="dxa"/>
            <w:tcBorders>
              <w:top w:val="nil"/>
              <w:left w:val="nil"/>
              <w:bottom w:val="nil"/>
              <w:right w:val="nil"/>
            </w:tcBorders>
          </w:tcPr>
          <w:p w14:paraId="19BB596B" w14:textId="139A8362" w:rsidR="00BB6352" w:rsidRPr="00EF304A" w:rsidRDefault="00C65032" w:rsidP="00BB6352">
            <w:pPr>
              <w:ind w:right="827"/>
              <w:jc w:val="right"/>
              <w:rPr>
                <w:rFonts w:ascii="Verdana" w:hAnsi="Verdana" w:cs="Arial"/>
                <w:sz w:val="20"/>
                <w:szCs w:val="20"/>
              </w:rPr>
            </w:pPr>
            <w:r>
              <w:rPr>
                <w:rFonts w:ascii="Verdana" w:hAnsi="Verdana" w:cs="Arial"/>
                <w:sz w:val="20"/>
                <w:szCs w:val="20"/>
              </w:rPr>
              <w:t>Załącznik nr 1</w:t>
            </w:r>
            <w:r w:rsidR="00BB6352" w:rsidRPr="00EF304A">
              <w:rPr>
                <w:rFonts w:ascii="Verdana" w:hAnsi="Verdana" w:cs="Arial"/>
                <w:sz w:val="20"/>
                <w:szCs w:val="20"/>
              </w:rPr>
              <w:t xml:space="preserve"> do Zaproszenia do składania ofert</w:t>
            </w:r>
          </w:p>
          <w:p w14:paraId="29212588" w14:textId="77777777" w:rsidR="00CD0B4F" w:rsidRDefault="00CD0B4F" w:rsidP="00C264E1">
            <w:pPr>
              <w:ind w:right="827"/>
              <w:rPr>
                <w:rFonts w:ascii="Verdana" w:hAnsi="Verdana" w:cs="Arial"/>
                <w:sz w:val="20"/>
                <w:szCs w:val="20"/>
              </w:rPr>
            </w:pPr>
          </w:p>
          <w:p w14:paraId="26C717E8" w14:textId="1B51B889" w:rsidR="00BB6352" w:rsidRPr="00EF304A" w:rsidRDefault="00BB6352" w:rsidP="00C264E1">
            <w:pPr>
              <w:ind w:right="827"/>
              <w:rPr>
                <w:rFonts w:ascii="Verdana" w:hAnsi="Verdana" w:cs="Arial"/>
                <w:sz w:val="20"/>
                <w:szCs w:val="20"/>
              </w:rPr>
            </w:pPr>
            <w:r w:rsidRPr="00EF304A">
              <w:rPr>
                <w:rFonts w:ascii="Verdana" w:hAnsi="Verdana" w:cs="Arial"/>
                <w:sz w:val="20"/>
                <w:szCs w:val="20"/>
              </w:rPr>
              <w:t>………………………………………………………</w:t>
            </w:r>
          </w:p>
          <w:p w14:paraId="3EECF227" w14:textId="77777777" w:rsidR="00BB6352" w:rsidRPr="00EF304A" w:rsidRDefault="00BB6352" w:rsidP="00C264E1">
            <w:pPr>
              <w:ind w:right="827"/>
              <w:rPr>
                <w:rFonts w:ascii="Verdana" w:hAnsi="Verdana" w:cs="Arial"/>
                <w:i/>
                <w:sz w:val="20"/>
                <w:szCs w:val="20"/>
              </w:rPr>
            </w:pPr>
            <w:r w:rsidRPr="00EF304A">
              <w:rPr>
                <w:rFonts w:ascii="Verdana" w:hAnsi="Verdana" w:cs="Arial"/>
                <w:i/>
                <w:sz w:val="20"/>
                <w:szCs w:val="20"/>
              </w:rPr>
              <w:t>(nazwa wykonawcy)</w:t>
            </w:r>
          </w:p>
          <w:p w14:paraId="231297F7" w14:textId="77777777" w:rsidR="00BB6352" w:rsidRPr="00EF304A" w:rsidRDefault="00BB6352" w:rsidP="00C264E1">
            <w:pPr>
              <w:ind w:right="827"/>
              <w:rPr>
                <w:rFonts w:ascii="Verdana" w:hAnsi="Verdana" w:cs="Arial"/>
                <w:sz w:val="20"/>
                <w:szCs w:val="20"/>
              </w:rPr>
            </w:pPr>
          </w:p>
          <w:p w14:paraId="1B5C9162" w14:textId="77777777" w:rsidR="00BB6352" w:rsidRPr="00EF304A" w:rsidRDefault="00BB6352" w:rsidP="00C264E1">
            <w:pPr>
              <w:ind w:right="827"/>
              <w:rPr>
                <w:rFonts w:ascii="Verdana" w:hAnsi="Verdana" w:cs="Arial"/>
                <w:sz w:val="20"/>
                <w:szCs w:val="20"/>
              </w:rPr>
            </w:pPr>
            <w:r w:rsidRPr="00EF304A">
              <w:rPr>
                <w:rFonts w:ascii="Verdana" w:hAnsi="Verdana" w:cs="Arial"/>
                <w:sz w:val="20"/>
                <w:szCs w:val="20"/>
              </w:rPr>
              <w:t>………………………………………………………</w:t>
            </w:r>
          </w:p>
          <w:p w14:paraId="49422E59" w14:textId="77777777" w:rsidR="00BB6352" w:rsidRPr="00EF304A" w:rsidRDefault="00BB6352" w:rsidP="00C264E1">
            <w:pPr>
              <w:ind w:right="827"/>
              <w:rPr>
                <w:rFonts w:ascii="Verdana" w:hAnsi="Verdana" w:cs="Arial"/>
                <w:i/>
                <w:sz w:val="20"/>
                <w:szCs w:val="20"/>
              </w:rPr>
            </w:pPr>
            <w:r w:rsidRPr="00EF304A">
              <w:rPr>
                <w:rFonts w:ascii="Verdana" w:hAnsi="Verdana" w:cs="Arial"/>
                <w:i/>
                <w:sz w:val="20"/>
                <w:szCs w:val="20"/>
              </w:rPr>
              <w:t>(adres siedziby Wykonawcy)</w:t>
            </w:r>
          </w:p>
          <w:p w14:paraId="0AF8ECB2" w14:textId="77777777" w:rsidR="00BB6352" w:rsidRPr="00EF304A" w:rsidRDefault="00BB6352" w:rsidP="00C264E1">
            <w:pPr>
              <w:ind w:right="827"/>
              <w:jc w:val="center"/>
              <w:rPr>
                <w:rFonts w:ascii="Verdana" w:hAnsi="Verdana" w:cs="Arial"/>
                <w:i/>
                <w:sz w:val="20"/>
                <w:szCs w:val="20"/>
              </w:rPr>
            </w:pPr>
          </w:p>
          <w:p w14:paraId="0A9D0C69" w14:textId="77777777" w:rsidR="00BB6352" w:rsidRPr="00EF304A" w:rsidRDefault="00BB6352" w:rsidP="00C264E1">
            <w:pPr>
              <w:ind w:right="827"/>
              <w:rPr>
                <w:rFonts w:ascii="Verdana" w:hAnsi="Verdana" w:cs="Arial"/>
                <w:sz w:val="20"/>
                <w:szCs w:val="20"/>
              </w:rPr>
            </w:pPr>
            <w:r w:rsidRPr="00EF304A">
              <w:rPr>
                <w:rFonts w:ascii="Verdana" w:hAnsi="Verdana" w:cs="Arial"/>
                <w:sz w:val="20"/>
                <w:szCs w:val="20"/>
              </w:rPr>
              <w:t>………………………………………………………</w:t>
            </w:r>
          </w:p>
        </w:tc>
      </w:tr>
    </w:tbl>
    <w:p w14:paraId="660F5C19" w14:textId="6B4392F8" w:rsidR="00A60935" w:rsidRPr="00EF304A" w:rsidRDefault="001970A5" w:rsidP="001970A5">
      <w:pPr>
        <w:ind w:left="4679" w:right="827" w:firstLine="708"/>
        <w:rPr>
          <w:rFonts w:ascii="Verdana" w:hAnsi="Verdana" w:cs="Arial"/>
          <w:b/>
          <w:sz w:val="20"/>
          <w:szCs w:val="20"/>
        </w:rPr>
      </w:pPr>
      <w:r w:rsidRPr="00EF304A">
        <w:rPr>
          <w:rFonts w:ascii="Verdana" w:hAnsi="Verdana" w:cs="Arial"/>
          <w:b/>
          <w:sz w:val="20"/>
          <w:szCs w:val="20"/>
        </w:rPr>
        <w:t>Do</w:t>
      </w:r>
    </w:p>
    <w:p w14:paraId="077A189A" w14:textId="57C939CC" w:rsidR="00AC3523" w:rsidRPr="00EF304A" w:rsidRDefault="002A2BD8" w:rsidP="001970A5">
      <w:pPr>
        <w:ind w:left="5387" w:right="827"/>
        <w:rPr>
          <w:rFonts w:ascii="Verdana" w:hAnsi="Verdana" w:cs="Arial"/>
          <w:b/>
          <w:sz w:val="20"/>
          <w:szCs w:val="20"/>
        </w:rPr>
      </w:pPr>
      <w:r w:rsidRPr="00EF304A">
        <w:rPr>
          <w:rFonts w:ascii="Verdana" w:hAnsi="Verdana" w:cs="Arial"/>
          <w:b/>
          <w:sz w:val="20"/>
          <w:szCs w:val="20"/>
        </w:rPr>
        <w:t>Gm</w:t>
      </w:r>
      <w:r w:rsidR="00D22B55" w:rsidRPr="00EF304A">
        <w:rPr>
          <w:rFonts w:ascii="Verdana" w:hAnsi="Verdana" w:cs="Arial"/>
          <w:b/>
          <w:sz w:val="20"/>
          <w:szCs w:val="20"/>
        </w:rPr>
        <w:t xml:space="preserve">iny Wieliszew </w:t>
      </w:r>
      <w:r w:rsidR="00D22B55" w:rsidRPr="00EF304A">
        <w:rPr>
          <w:rFonts w:ascii="Verdana" w:hAnsi="Verdana" w:cs="Arial"/>
          <w:b/>
          <w:sz w:val="20"/>
          <w:szCs w:val="20"/>
        </w:rPr>
        <w:br/>
        <w:t xml:space="preserve">ul. </w:t>
      </w:r>
      <w:r w:rsidR="00F843E3">
        <w:rPr>
          <w:rFonts w:ascii="Verdana" w:hAnsi="Verdana" w:cs="Arial"/>
          <w:b/>
          <w:sz w:val="20"/>
          <w:szCs w:val="20"/>
        </w:rPr>
        <w:t>K. K. Baczyńskiego</w:t>
      </w:r>
      <w:r w:rsidR="00D22B55" w:rsidRPr="00EF304A">
        <w:rPr>
          <w:rFonts w:ascii="Verdana" w:hAnsi="Verdana" w:cs="Arial"/>
          <w:b/>
          <w:sz w:val="20"/>
          <w:szCs w:val="20"/>
        </w:rPr>
        <w:t xml:space="preserve"> 1</w:t>
      </w:r>
    </w:p>
    <w:p w14:paraId="720E900D" w14:textId="77777777" w:rsidR="002A2BD8" w:rsidRPr="00EF304A" w:rsidRDefault="002A2BD8" w:rsidP="001970A5">
      <w:pPr>
        <w:ind w:left="4679" w:right="827" w:firstLine="708"/>
        <w:rPr>
          <w:rFonts w:ascii="Verdana" w:hAnsi="Verdana" w:cs="Arial"/>
          <w:b/>
          <w:sz w:val="20"/>
          <w:szCs w:val="20"/>
        </w:rPr>
      </w:pPr>
      <w:r w:rsidRPr="00EF304A">
        <w:rPr>
          <w:rFonts w:ascii="Verdana" w:hAnsi="Verdana" w:cs="Arial"/>
          <w:b/>
          <w:sz w:val="20"/>
          <w:szCs w:val="20"/>
        </w:rPr>
        <w:t>05-135 Wieliszew</w:t>
      </w:r>
    </w:p>
    <w:p w14:paraId="33B94732" w14:textId="77777777" w:rsidR="00AC3523" w:rsidRPr="00EF304A" w:rsidRDefault="00AC3523" w:rsidP="00C65032">
      <w:pPr>
        <w:tabs>
          <w:tab w:val="left" w:pos="9923"/>
        </w:tabs>
        <w:ind w:right="543"/>
        <w:rPr>
          <w:rFonts w:ascii="Verdana" w:hAnsi="Verdana" w:cs="Arial"/>
          <w:b/>
          <w:sz w:val="20"/>
          <w:szCs w:val="20"/>
        </w:rPr>
      </w:pPr>
    </w:p>
    <w:p w14:paraId="65ED2865" w14:textId="77777777" w:rsidR="002A2BD8" w:rsidRPr="00EF304A" w:rsidRDefault="002A2BD8" w:rsidP="00AC3523">
      <w:pPr>
        <w:tabs>
          <w:tab w:val="left" w:pos="9923"/>
        </w:tabs>
        <w:ind w:right="-2"/>
        <w:jc w:val="center"/>
        <w:rPr>
          <w:rFonts w:ascii="Verdana" w:hAnsi="Verdana" w:cs="Arial"/>
          <w:b/>
          <w:caps/>
          <w:sz w:val="20"/>
          <w:szCs w:val="20"/>
        </w:rPr>
      </w:pPr>
      <w:r w:rsidRPr="00EF304A">
        <w:rPr>
          <w:rFonts w:ascii="Verdana" w:hAnsi="Verdana" w:cs="Arial"/>
          <w:b/>
          <w:caps/>
          <w:sz w:val="20"/>
          <w:szCs w:val="20"/>
        </w:rPr>
        <w:t>Oferta Cenowa</w:t>
      </w:r>
    </w:p>
    <w:p w14:paraId="5633A5B9" w14:textId="77777777" w:rsidR="00967943" w:rsidRPr="00EF304A" w:rsidRDefault="00967943" w:rsidP="00AC3523">
      <w:pPr>
        <w:tabs>
          <w:tab w:val="left" w:pos="9923"/>
        </w:tabs>
        <w:ind w:right="-2"/>
        <w:jc w:val="center"/>
        <w:rPr>
          <w:rFonts w:ascii="Verdana" w:hAnsi="Verdana" w:cs="Arial"/>
          <w:b/>
          <w:caps/>
          <w:sz w:val="20"/>
          <w:szCs w:val="20"/>
        </w:rPr>
      </w:pPr>
    </w:p>
    <w:p w14:paraId="16698DCA" w14:textId="66CE0843" w:rsidR="002A2BD8" w:rsidRPr="00EF304A" w:rsidRDefault="002A2BD8" w:rsidP="00AC3523">
      <w:pPr>
        <w:tabs>
          <w:tab w:val="left" w:pos="9923"/>
        </w:tabs>
        <w:ind w:right="-2"/>
        <w:jc w:val="center"/>
        <w:rPr>
          <w:rFonts w:ascii="Verdana" w:hAnsi="Verdana" w:cs="Arial"/>
          <w:sz w:val="20"/>
          <w:szCs w:val="20"/>
        </w:rPr>
      </w:pPr>
      <w:r w:rsidRPr="00EF304A">
        <w:rPr>
          <w:rFonts w:ascii="Verdana" w:hAnsi="Verdana" w:cs="Arial"/>
          <w:sz w:val="20"/>
          <w:szCs w:val="20"/>
        </w:rPr>
        <w:t xml:space="preserve">Dotyczy zamówienia, którego wartość nie przekracza kwoty </w:t>
      </w:r>
      <w:r w:rsidR="008048EC">
        <w:rPr>
          <w:rFonts w:ascii="Verdana" w:hAnsi="Verdana" w:cs="Arial"/>
          <w:sz w:val="20"/>
          <w:szCs w:val="20"/>
        </w:rPr>
        <w:t>1</w:t>
      </w:r>
      <w:r w:rsidR="00F0507A">
        <w:rPr>
          <w:rFonts w:ascii="Verdana" w:hAnsi="Verdana" w:cs="Arial"/>
          <w:sz w:val="20"/>
          <w:szCs w:val="20"/>
        </w:rPr>
        <w:t>7</w:t>
      </w:r>
      <w:r w:rsidR="000F34C8" w:rsidRPr="00EF304A">
        <w:rPr>
          <w:rFonts w:ascii="Verdana" w:hAnsi="Verdana" w:cs="Arial"/>
          <w:sz w:val="20"/>
          <w:szCs w:val="20"/>
        </w:rPr>
        <w:t>0</w:t>
      </w:r>
      <w:r w:rsidRPr="00EF304A">
        <w:rPr>
          <w:rFonts w:ascii="Verdana" w:hAnsi="Verdana" w:cs="Arial"/>
          <w:sz w:val="20"/>
          <w:szCs w:val="20"/>
        </w:rPr>
        <w:t xml:space="preserve"> 000 </w:t>
      </w:r>
      <w:r w:rsidR="008048EC">
        <w:rPr>
          <w:rFonts w:ascii="Verdana" w:hAnsi="Verdana" w:cs="Arial"/>
          <w:sz w:val="20"/>
          <w:szCs w:val="20"/>
        </w:rPr>
        <w:t>z</w:t>
      </w:r>
      <w:r w:rsidR="0004473C">
        <w:rPr>
          <w:rFonts w:ascii="Verdana" w:hAnsi="Verdana" w:cs="Arial"/>
          <w:sz w:val="20"/>
          <w:szCs w:val="20"/>
        </w:rPr>
        <w:t>ł</w:t>
      </w:r>
      <w:r w:rsidR="008048EC">
        <w:rPr>
          <w:rFonts w:ascii="Verdana" w:hAnsi="Verdana" w:cs="Arial"/>
          <w:sz w:val="20"/>
          <w:szCs w:val="20"/>
        </w:rPr>
        <w:t>otych</w:t>
      </w:r>
      <w:r w:rsidRPr="00EF304A">
        <w:rPr>
          <w:rFonts w:ascii="Verdana" w:hAnsi="Verdana" w:cs="Arial"/>
          <w:sz w:val="20"/>
          <w:szCs w:val="20"/>
        </w:rPr>
        <w:t>.</w:t>
      </w:r>
    </w:p>
    <w:p w14:paraId="55B1738C" w14:textId="77777777" w:rsidR="006063A8" w:rsidRDefault="006063A8" w:rsidP="008E3478">
      <w:pPr>
        <w:pStyle w:val="Standard"/>
        <w:widowControl w:val="0"/>
        <w:tabs>
          <w:tab w:val="left" w:pos="-180"/>
          <w:tab w:val="left" w:pos="-90"/>
          <w:tab w:val="left" w:pos="30"/>
          <w:tab w:val="left" w:pos="120"/>
          <w:tab w:val="left" w:pos="285"/>
          <w:tab w:val="left" w:pos="480"/>
        </w:tabs>
        <w:contextualSpacing/>
        <w:jc w:val="both"/>
        <w:rPr>
          <w:rFonts w:ascii="Verdana" w:hAnsi="Verdana" w:cs="Arial"/>
        </w:rPr>
      </w:pPr>
    </w:p>
    <w:p w14:paraId="15DFDC16" w14:textId="1EA11CD7" w:rsidR="000311E4" w:rsidRPr="00CD20E6" w:rsidRDefault="002A2BD8" w:rsidP="005E0803">
      <w:pPr>
        <w:pStyle w:val="Standard"/>
        <w:widowControl w:val="0"/>
        <w:tabs>
          <w:tab w:val="left" w:pos="-180"/>
          <w:tab w:val="left" w:pos="-90"/>
          <w:tab w:val="left" w:pos="30"/>
          <w:tab w:val="left" w:pos="120"/>
          <w:tab w:val="left" w:pos="285"/>
          <w:tab w:val="left" w:pos="480"/>
        </w:tabs>
        <w:contextualSpacing/>
        <w:jc w:val="both"/>
        <w:rPr>
          <w:rFonts w:ascii="Verdana" w:hAnsi="Verdana"/>
          <w:b/>
        </w:rPr>
      </w:pPr>
      <w:r w:rsidRPr="00EF304A">
        <w:rPr>
          <w:rFonts w:ascii="Verdana" w:hAnsi="Verdana" w:cs="Arial"/>
        </w:rPr>
        <w:t>Nawiązując do zaproszenia do składania ofert w postępowaniu o udzielenie zamówienia pn</w:t>
      </w:r>
      <w:r w:rsidRPr="007B7A79">
        <w:rPr>
          <w:rFonts w:ascii="Verdana" w:hAnsi="Verdana" w:cs="Arial"/>
        </w:rPr>
        <w:t>.</w:t>
      </w:r>
      <w:r w:rsidR="00D41D59" w:rsidRPr="007B7A79">
        <w:rPr>
          <w:rFonts w:ascii="Verdana" w:hAnsi="Verdana" w:cs="Arial"/>
        </w:rPr>
        <w:t>:</w:t>
      </w:r>
      <w:r w:rsidR="007B7A79">
        <w:rPr>
          <w:rFonts w:ascii="Verdana" w:hAnsi="Verdana" w:cs="Arial"/>
        </w:rPr>
        <w:t xml:space="preserve"> </w:t>
      </w:r>
      <w:bookmarkStart w:id="1" w:name="_Hlk197350274"/>
      <w:r w:rsidR="004B6EB4" w:rsidRPr="004B6EB4">
        <w:rPr>
          <w:rFonts w:ascii="Verdana" w:hAnsi="Verdana"/>
          <w:b/>
        </w:rPr>
        <w:t>Wykonanie aktualizacji dokumentacji projektowo kosztorysowej przepompowni ścieków P1, P2 i P3</w:t>
      </w:r>
    </w:p>
    <w:bookmarkEnd w:id="1"/>
    <w:p w14:paraId="454D5C0F" w14:textId="77777777" w:rsidR="006063A8" w:rsidRDefault="006063A8" w:rsidP="00AC3523">
      <w:pPr>
        <w:pStyle w:val="Zwykytekst"/>
        <w:tabs>
          <w:tab w:val="left" w:leader="dot" w:pos="9360"/>
        </w:tabs>
        <w:spacing w:line="276" w:lineRule="auto"/>
        <w:ind w:right="-2"/>
        <w:jc w:val="both"/>
        <w:rPr>
          <w:rFonts w:ascii="Verdana" w:hAnsi="Verdana" w:cs="Arial"/>
          <w:b/>
        </w:rPr>
      </w:pPr>
    </w:p>
    <w:p w14:paraId="2A19FDF4" w14:textId="184C61B7" w:rsidR="002A2BD8" w:rsidRPr="00EF304A" w:rsidRDefault="002A2BD8" w:rsidP="00AC3523">
      <w:pPr>
        <w:pStyle w:val="Zwykytekst"/>
        <w:tabs>
          <w:tab w:val="left" w:leader="dot" w:pos="9360"/>
        </w:tabs>
        <w:spacing w:line="276" w:lineRule="auto"/>
        <w:ind w:right="-2"/>
        <w:jc w:val="both"/>
        <w:rPr>
          <w:rFonts w:ascii="Verdana" w:hAnsi="Verdana" w:cs="Arial"/>
        </w:rPr>
      </w:pPr>
      <w:r w:rsidRPr="00EF304A">
        <w:rPr>
          <w:rFonts w:ascii="Verdana" w:hAnsi="Verdana" w:cs="Arial"/>
          <w:b/>
        </w:rPr>
        <w:t>JA/MY NIŻEJ PODPISANI</w:t>
      </w:r>
      <w:r w:rsidRPr="00EF304A">
        <w:rPr>
          <w:rFonts w:ascii="Verdana" w:hAnsi="Verdana" w:cs="Arial"/>
        </w:rPr>
        <w:t xml:space="preserve"> </w:t>
      </w:r>
    </w:p>
    <w:p w14:paraId="4230417F" w14:textId="77777777" w:rsidR="002A2BD8" w:rsidRPr="00EF304A" w:rsidRDefault="002A2BD8" w:rsidP="00AC3523">
      <w:pPr>
        <w:pStyle w:val="Zwykytekst"/>
        <w:tabs>
          <w:tab w:val="left" w:leader="underscore" w:pos="9072"/>
        </w:tabs>
        <w:spacing w:line="276" w:lineRule="auto"/>
        <w:ind w:right="-2"/>
        <w:jc w:val="both"/>
        <w:rPr>
          <w:rFonts w:ascii="Verdana" w:hAnsi="Verdana" w:cs="Arial"/>
        </w:rPr>
      </w:pPr>
      <w:r w:rsidRPr="00EF304A">
        <w:rPr>
          <w:rFonts w:ascii="Verdana" w:hAnsi="Verdana" w:cs="Arial"/>
        </w:rPr>
        <w:t>…………………………………………………………………………………………………</w:t>
      </w:r>
    </w:p>
    <w:p w14:paraId="504D8665" w14:textId="77777777" w:rsidR="002A2BD8" w:rsidRPr="00EF304A" w:rsidRDefault="002A2BD8" w:rsidP="00AC3523">
      <w:pPr>
        <w:pStyle w:val="Zwykytekst"/>
        <w:tabs>
          <w:tab w:val="left" w:leader="underscore" w:pos="9072"/>
        </w:tabs>
        <w:spacing w:line="276" w:lineRule="auto"/>
        <w:ind w:right="-2"/>
        <w:jc w:val="both"/>
        <w:rPr>
          <w:rFonts w:ascii="Verdana" w:hAnsi="Verdana" w:cs="Arial"/>
        </w:rPr>
      </w:pPr>
      <w:r w:rsidRPr="00EF304A">
        <w:rPr>
          <w:rFonts w:ascii="Verdana" w:hAnsi="Verdana" w:cs="Arial"/>
        </w:rPr>
        <w:t>……………</w:t>
      </w:r>
      <w:r w:rsidR="009124CD" w:rsidRPr="00EF304A">
        <w:rPr>
          <w:rFonts w:ascii="Verdana" w:hAnsi="Verdana" w:cs="Arial"/>
        </w:rPr>
        <w:t>……………………………………………………………………………………</w:t>
      </w:r>
    </w:p>
    <w:p w14:paraId="4929A1B0" w14:textId="77777777" w:rsidR="002A2BD8" w:rsidRPr="00EF304A" w:rsidRDefault="002A2BD8" w:rsidP="00AC3523">
      <w:pPr>
        <w:pStyle w:val="Zwykytekst"/>
        <w:tabs>
          <w:tab w:val="left" w:leader="dot" w:pos="9360"/>
        </w:tabs>
        <w:spacing w:line="276" w:lineRule="auto"/>
        <w:ind w:right="-2"/>
        <w:jc w:val="both"/>
        <w:rPr>
          <w:rFonts w:ascii="Verdana" w:hAnsi="Verdana" w:cs="Arial"/>
        </w:rPr>
      </w:pPr>
      <w:r w:rsidRPr="00EF304A">
        <w:rPr>
          <w:rFonts w:ascii="Verdana" w:hAnsi="Verdana" w:cs="Arial"/>
        </w:rPr>
        <w:t>działając w imieniu i na rzecz</w:t>
      </w:r>
    </w:p>
    <w:p w14:paraId="5D2CC456" w14:textId="77777777" w:rsidR="002A2BD8" w:rsidRPr="00EF304A" w:rsidRDefault="002A2BD8" w:rsidP="00AC3523">
      <w:pPr>
        <w:pStyle w:val="Zwykytekst"/>
        <w:tabs>
          <w:tab w:val="left" w:leader="underscore" w:pos="9072"/>
        </w:tabs>
        <w:spacing w:line="276" w:lineRule="auto"/>
        <w:ind w:right="-2"/>
        <w:jc w:val="center"/>
        <w:rPr>
          <w:rFonts w:ascii="Verdana" w:hAnsi="Verdana" w:cs="Arial"/>
          <w:i/>
          <w:sz w:val="16"/>
          <w:szCs w:val="16"/>
        </w:rPr>
      </w:pPr>
      <w:r w:rsidRPr="00EF304A">
        <w:rPr>
          <w:rFonts w:ascii="Verdana" w:hAnsi="Verdana" w:cs="Arial"/>
        </w:rPr>
        <w:t>……………………………………………………………………………………………………………………………………</w:t>
      </w:r>
      <w:r w:rsidR="00B639CF" w:rsidRPr="00EF304A">
        <w:rPr>
          <w:rFonts w:ascii="Verdana" w:hAnsi="Verdana" w:cs="Arial"/>
        </w:rPr>
        <w:t>……………………………………………………………………………………………………………………………………</w:t>
      </w:r>
      <w:r w:rsidR="00967EE3" w:rsidRPr="00EF304A">
        <w:rPr>
          <w:rFonts w:ascii="Verdana" w:hAnsi="Verdana" w:cs="Arial"/>
        </w:rPr>
        <w:t>…………………………</w:t>
      </w:r>
      <w:r w:rsidR="00B639CF" w:rsidRPr="00EF304A">
        <w:rPr>
          <w:rFonts w:ascii="Verdana" w:hAnsi="Verdana" w:cs="Arial"/>
          <w:i/>
        </w:rPr>
        <w:t xml:space="preserve"> </w:t>
      </w:r>
      <w:r w:rsidRPr="00EF304A">
        <w:rPr>
          <w:rFonts w:ascii="Verdana" w:hAnsi="Verdana" w:cs="Arial"/>
          <w:i/>
          <w:sz w:val="16"/>
          <w:szCs w:val="16"/>
        </w:rPr>
        <w:t>(nazwa (firma lub imię i nazwisko) dokładny adres Wykonawcy)</w:t>
      </w:r>
    </w:p>
    <w:p w14:paraId="3A22D855" w14:textId="77777777" w:rsidR="009E1C65" w:rsidRPr="00EF304A" w:rsidRDefault="009E1C65" w:rsidP="00AC3523">
      <w:pPr>
        <w:pStyle w:val="Akapitzlist"/>
        <w:ind w:left="0" w:right="-2"/>
        <w:jc w:val="both"/>
        <w:rPr>
          <w:rFonts w:ascii="Verdana" w:hAnsi="Verdana" w:cs="Arial"/>
          <w:sz w:val="20"/>
          <w:szCs w:val="20"/>
        </w:rPr>
      </w:pPr>
    </w:p>
    <w:p w14:paraId="53A4E27C" w14:textId="4B70FE69" w:rsidR="001970A5" w:rsidRPr="001970A5" w:rsidRDefault="00DC427A" w:rsidP="001970A5">
      <w:pPr>
        <w:pStyle w:val="Akapitzlist"/>
        <w:numPr>
          <w:ilvl w:val="0"/>
          <w:numId w:val="1"/>
        </w:numPr>
        <w:tabs>
          <w:tab w:val="left" w:pos="284"/>
          <w:tab w:val="left" w:pos="9070"/>
        </w:tabs>
        <w:spacing w:after="120" w:line="276" w:lineRule="auto"/>
        <w:ind w:left="284" w:hanging="284"/>
        <w:contextualSpacing w:val="0"/>
        <w:jc w:val="both"/>
        <w:rPr>
          <w:rFonts w:ascii="Verdana" w:hAnsi="Verdana" w:cs="Arial"/>
          <w:sz w:val="20"/>
          <w:szCs w:val="20"/>
        </w:rPr>
      </w:pPr>
      <w:r w:rsidRPr="009A6135">
        <w:rPr>
          <w:rFonts w:ascii="Verdana" w:hAnsi="Verdana" w:cs="Arial"/>
          <w:b/>
          <w:sz w:val="20"/>
          <w:szCs w:val="20"/>
        </w:rPr>
        <w:t>OFERUJEMY</w:t>
      </w:r>
      <w:r w:rsidRPr="009A6135">
        <w:rPr>
          <w:rFonts w:ascii="Verdana" w:hAnsi="Verdana" w:cs="Arial"/>
          <w:sz w:val="20"/>
          <w:szCs w:val="20"/>
        </w:rPr>
        <w:t xml:space="preserve"> wykonanie przedmiotu zamówienia</w:t>
      </w:r>
      <w:r>
        <w:rPr>
          <w:rFonts w:ascii="Verdana" w:hAnsi="Verdana" w:cs="Arial"/>
          <w:sz w:val="20"/>
          <w:szCs w:val="20"/>
        </w:rPr>
        <w:t xml:space="preserve"> za cenę brutto</w:t>
      </w:r>
      <w:r w:rsidRPr="00164F99">
        <w:rPr>
          <w:rFonts w:ascii="Verdana" w:hAnsi="Verdana" w:cs="Arial"/>
          <w:sz w:val="20"/>
          <w:szCs w:val="20"/>
        </w:rPr>
        <w:t xml:space="preserve">: </w:t>
      </w:r>
      <w:r w:rsidRPr="00164F99">
        <w:rPr>
          <w:rFonts w:ascii="Verdana" w:hAnsi="Verdana"/>
          <w:b/>
          <w:sz w:val="20"/>
          <w:szCs w:val="20"/>
        </w:rPr>
        <w:t xml:space="preserve">………………… </w:t>
      </w:r>
      <w:r w:rsidRPr="00164F99">
        <w:rPr>
          <w:rFonts w:ascii="Verdana" w:hAnsi="Verdana"/>
          <w:sz w:val="20"/>
          <w:szCs w:val="20"/>
        </w:rPr>
        <w:t>PLN, słownie złotych: ……………………………………………………………</w:t>
      </w:r>
    </w:p>
    <w:p w14:paraId="04C461BB" w14:textId="70FCEB59" w:rsidR="000520F6" w:rsidRPr="001970A5" w:rsidRDefault="009E1C65" w:rsidP="001970A5">
      <w:pPr>
        <w:pStyle w:val="Akapitzlist"/>
        <w:numPr>
          <w:ilvl w:val="0"/>
          <w:numId w:val="1"/>
        </w:numPr>
        <w:tabs>
          <w:tab w:val="left" w:pos="284"/>
          <w:tab w:val="left" w:pos="9070"/>
        </w:tabs>
        <w:spacing w:after="120" w:line="276" w:lineRule="auto"/>
        <w:ind w:left="0" w:firstLine="0"/>
        <w:contextualSpacing w:val="0"/>
        <w:jc w:val="both"/>
        <w:rPr>
          <w:rFonts w:ascii="Verdana" w:hAnsi="Verdana" w:cs="Arial"/>
          <w:sz w:val="20"/>
          <w:szCs w:val="20"/>
        </w:rPr>
      </w:pPr>
      <w:r w:rsidRPr="00A1004C">
        <w:rPr>
          <w:rFonts w:ascii="Verdana" w:hAnsi="Verdana" w:cs="Arial"/>
          <w:sz w:val="20"/>
          <w:szCs w:val="20"/>
        </w:rPr>
        <w:t>Cena ofertowa zawiera wszystkie koszty związane z prawidłową realizacją zamówienia.</w:t>
      </w:r>
    </w:p>
    <w:p w14:paraId="6F323BD1" w14:textId="617A1812" w:rsidR="009E1C65" w:rsidRPr="001970A5" w:rsidRDefault="001970A5" w:rsidP="005E0803">
      <w:pPr>
        <w:pStyle w:val="Akapitzlist"/>
        <w:numPr>
          <w:ilvl w:val="0"/>
          <w:numId w:val="1"/>
        </w:numPr>
        <w:tabs>
          <w:tab w:val="left" w:pos="284"/>
          <w:tab w:val="left" w:pos="9070"/>
        </w:tabs>
        <w:spacing w:after="120" w:line="276" w:lineRule="auto"/>
        <w:ind w:left="284" w:hanging="284"/>
        <w:contextualSpacing w:val="0"/>
        <w:jc w:val="both"/>
        <w:rPr>
          <w:rFonts w:ascii="Verdana" w:hAnsi="Verdana" w:cs="Arial"/>
          <w:sz w:val="20"/>
          <w:szCs w:val="20"/>
        </w:rPr>
      </w:pPr>
      <w:r w:rsidRPr="002D70CF">
        <w:rPr>
          <w:rFonts w:ascii="Verdana" w:hAnsi="Verdana" w:cs="Arial"/>
          <w:b/>
          <w:sz w:val="20"/>
          <w:szCs w:val="20"/>
        </w:rPr>
        <w:t>OŚWIADCZAMY</w:t>
      </w:r>
      <w:r w:rsidRPr="009A6135">
        <w:rPr>
          <w:rFonts w:ascii="Verdana" w:hAnsi="Verdana" w:cs="Arial"/>
          <w:sz w:val="20"/>
          <w:szCs w:val="20"/>
        </w:rPr>
        <w:t>, że zdobyliśmy konieczne informacje oraz materiały do przygotowania oferty.</w:t>
      </w:r>
    </w:p>
    <w:p w14:paraId="73B0AAD7" w14:textId="0F17F74A" w:rsidR="00EC7E14" w:rsidRPr="001970A5" w:rsidRDefault="009E1C65" w:rsidP="001970A5">
      <w:pPr>
        <w:pStyle w:val="Akapitzlist"/>
        <w:numPr>
          <w:ilvl w:val="0"/>
          <w:numId w:val="1"/>
        </w:numPr>
        <w:tabs>
          <w:tab w:val="left" w:pos="284"/>
          <w:tab w:val="left" w:pos="9070"/>
        </w:tabs>
        <w:spacing w:after="120" w:line="276" w:lineRule="auto"/>
        <w:ind w:left="284" w:hanging="284"/>
        <w:contextualSpacing w:val="0"/>
        <w:jc w:val="both"/>
        <w:rPr>
          <w:rFonts w:ascii="Verdana" w:hAnsi="Verdana" w:cs="Arial"/>
          <w:sz w:val="20"/>
          <w:szCs w:val="20"/>
        </w:rPr>
      </w:pPr>
      <w:r w:rsidRPr="002D70CF">
        <w:rPr>
          <w:rFonts w:ascii="Verdana" w:hAnsi="Verdana"/>
          <w:b/>
          <w:sz w:val="20"/>
        </w:rPr>
        <w:t>AKCEPTUJĘ(MY)</w:t>
      </w:r>
      <w:r w:rsidRPr="00C24531">
        <w:rPr>
          <w:rFonts w:ascii="Verdana" w:hAnsi="Verdana"/>
          <w:sz w:val="20"/>
        </w:rPr>
        <w:t xml:space="preserve"> bez zastrzeżeń Projekt Umowy </w:t>
      </w:r>
      <w:r>
        <w:rPr>
          <w:rFonts w:ascii="Verdana" w:hAnsi="Verdana"/>
          <w:sz w:val="20"/>
        </w:rPr>
        <w:t>stanowiący Załącznik do zaproszenia.</w:t>
      </w:r>
    </w:p>
    <w:p w14:paraId="45D4AB13" w14:textId="641B9B28" w:rsidR="009E1C65" w:rsidRPr="001970A5" w:rsidRDefault="00EC7E14" w:rsidP="001970A5">
      <w:pPr>
        <w:pStyle w:val="NormalnyWeb"/>
        <w:numPr>
          <w:ilvl w:val="0"/>
          <w:numId w:val="1"/>
        </w:numPr>
        <w:spacing w:before="0" w:beforeAutospacing="0" w:after="120" w:afterAutospacing="0"/>
        <w:ind w:left="357" w:hanging="357"/>
        <w:rPr>
          <w:rFonts w:ascii="Verdana" w:hAnsi="Verdana" w:cs="Arial"/>
        </w:rPr>
      </w:pPr>
      <w:r w:rsidRPr="00E57D02">
        <w:rPr>
          <w:rFonts w:ascii="Verdana" w:hAnsi="Verdana" w:cs="Arial"/>
          <w:b/>
          <w:color w:val="000000"/>
        </w:rPr>
        <w:t>OŚWIADCZAMY</w:t>
      </w:r>
      <w:r w:rsidRPr="00E57D02">
        <w:rPr>
          <w:rFonts w:ascii="Verdana" w:hAnsi="Verdana" w:cs="Arial"/>
          <w:color w:val="000000"/>
        </w:rPr>
        <w:t>, że wypełniliśmy obowiązki informacyjne przewidziane w art. 13 lub art. 14 RODO</w:t>
      </w:r>
      <w:r w:rsidRPr="00E57D02">
        <w:rPr>
          <w:rStyle w:val="Odwoanieprzypisudolnego"/>
          <w:rFonts w:ascii="Verdana" w:hAnsi="Verdana"/>
          <w:color w:val="000000"/>
        </w:rPr>
        <w:footnoteReference w:id="1"/>
      </w:r>
      <w:r w:rsidRPr="00E57D02">
        <w:rPr>
          <w:rFonts w:ascii="Verdana" w:hAnsi="Verdana" w:cs="Arial"/>
          <w:color w:val="000000"/>
        </w:rPr>
        <w:t xml:space="preserve"> wobec osób fizycznych, </w:t>
      </w:r>
      <w:r w:rsidRPr="00E57D02">
        <w:rPr>
          <w:rFonts w:ascii="Verdana" w:hAnsi="Verdana" w:cs="Arial"/>
        </w:rPr>
        <w:t>od których dane osobowe bezpośrednio lub pośrednio pozyskałem</w:t>
      </w:r>
      <w:r w:rsidRPr="00E57D02">
        <w:rPr>
          <w:rFonts w:ascii="Verdana" w:hAnsi="Verdana" w:cs="Arial"/>
          <w:color w:val="000000"/>
        </w:rPr>
        <w:t xml:space="preserve"> w celu ubiegania się o udzi</w:t>
      </w:r>
      <w:r>
        <w:rPr>
          <w:rFonts w:ascii="Verdana" w:hAnsi="Verdana" w:cs="Arial"/>
          <w:color w:val="000000"/>
        </w:rPr>
        <w:t>elenie zamówienia publicznego w </w:t>
      </w:r>
      <w:r w:rsidRPr="00E57D02">
        <w:rPr>
          <w:rFonts w:ascii="Verdana" w:hAnsi="Verdana" w:cs="Arial"/>
          <w:color w:val="000000"/>
        </w:rPr>
        <w:t>niniejszym postępowaniu</w:t>
      </w:r>
      <w:r w:rsidRPr="00E57D02">
        <w:rPr>
          <w:rFonts w:ascii="Verdana" w:hAnsi="Verdana" w:cs="Arial"/>
        </w:rPr>
        <w:t>.**</w:t>
      </w:r>
    </w:p>
    <w:p w14:paraId="7C3CDFA8" w14:textId="762442A9" w:rsidR="00F634F6" w:rsidRPr="001970A5" w:rsidRDefault="00F634F6" w:rsidP="001970A5">
      <w:pPr>
        <w:pStyle w:val="Akapitzlist"/>
        <w:numPr>
          <w:ilvl w:val="0"/>
          <w:numId w:val="1"/>
        </w:numPr>
        <w:tabs>
          <w:tab w:val="left" w:pos="284"/>
        </w:tabs>
        <w:spacing w:after="120" w:line="276" w:lineRule="auto"/>
        <w:ind w:left="284" w:hanging="284"/>
        <w:contextualSpacing w:val="0"/>
        <w:jc w:val="both"/>
        <w:rPr>
          <w:rFonts w:ascii="Verdana" w:hAnsi="Verdana" w:cs="Arial"/>
          <w:sz w:val="20"/>
          <w:szCs w:val="20"/>
        </w:rPr>
      </w:pPr>
      <w:r w:rsidRPr="00DD2F98">
        <w:rPr>
          <w:rFonts w:ascii="Verdana" w:hAnsi="Verdana" w:cs="Arial"/>
          <w:sz w:val="20"/>
          <w:szCs w:val="20"/>
        </w:rPr>
        <w:t xml:space="preserve">OŚWIADCZAMY, że nie zachodzą w stosunku do nas przesłanki wykluczenia z postępowania na podstawie art.  7 ust. 1 ustawy z dnia 13 kwietnia 2022 r. o szczególnych rozwiązaniach w zakresie przeciwdziałania wspieraniu agresji na Ukrainę oraz służących ochronie bezpieczeństwa narodowego </w:t>
      </w:r>
      <w:r>
        <w:rPr>
          <w:rFonts w:ascii="Verdana" w:hAnsi="Verdana" w:cs="Arial"/>
          <w:sz w:val="20"/>
          <w:szCs w:val="20"/>
        </w:rPr>
        <w:t>(</w:t>
      </w:r>
      <w:r w:rsidRPr="00710556">
        <w:rPr>
          <w:rFonts w:ascii="Verdana" w:hAnsi="Verdana" w:cs="Arial"/>
          <w:sz w:val="20"/>
          <w:szCs w:val="20"/>
        </w:rPr>
        <w:t>Dz. U. z 202</w:t>
      </w:r>
      <w:r w:rsidR="00CD20E6">
        <w:rPr>
          <w:rFonts w:ascii="Verdana" w:hAnsi="Verdana" w:cs="Arial"/>
          <w:sz w:val="20"/>
          <w:szCs w:val="20"/>
        </w:rPr>
        <w:t>5</w:t>
      </w:r>
      <w:r w:rsidRPr="00710556">
        <w:rPr>
          <w:rFonts w:ascii="Verdana" w:hAnsi="Verdana" w:cs="Arial"/>
          <w:sz w:val="20"/>
          <w:szCs w:val="20"/>
        </w:rPr>
        <w:t xml:space="preserve"> r. poz.</w:t>
      </w:r>
      <w:r>
        <w:rPr>
          <w:rFonts w:ascii="Verdana" w:hAnsi="Verdana" w:cs="Arial"/>
          <w:sz w:val="20"/>
          <w:szCs w:val="20"/>
        </w:rPr>
        <w:t> 5</w:t>
      </w:r>
      <w:r w:rsidR="00CD20E6">
        <w:rPr>
          <w:rFonts w:ascii="Verdana" w:hAnsi="Verdana" w:cs="Arial"/>
          <w:sz w:val="20"/>
          <w:szCs w:val="20"/>
        </w:rPr>
        <w:t>14</w:t>
      </w:r>
      <w:r>
        <w:rPr>
          <w:rFonts w:ascii="Verdana" w:hAnsi="Verdana" w:cs="Arial"/>
          <w:sz w:val="20"/>
          <w:szCs w:val="20"/>
        </w:rPr>
        <w:t>).</w:t>
      </w:r>
    </w:p>
    <w:p w14:paraId="45BC6FA7" w14:textId="77DFEBFF" w:rsidR="009E1C65" w:rsidRPr="001970A5" w:rsidRDefault="009E1C65" w:rsidP="001970A5">
      <w:pPr>
        <w:pStyle w:val="Akapitzlist"/>
        <w:numPr>
          <w:ilvl w:val="0"/>
          <w:numId w:val="1"/>
        </w:numPr>
        <w:tabs>
          <w:tab w:val="left" w:pos="284"/>
          <w:tab w:val="left" w:pos="426"/>
        </w:tabs>
        <w:spacing w:after="120" w:line="276" w:lineRule="auto"/>
        <w:ind w:left="284" w:hanging="284"/>
        <w:contextualSpacing w:val="0"/>
        <w:jc w:val="both"/>
        <w:rPr>
          <w:rFonts w:ascii="Verdana" w:hAnsi="Verdana" w:cs="Arial"/>
          <w:sz w:val="20"/>
          <w:szCs w:val="20"/>
        </w:rPr>
      </w:pPr>
      <w:r w:rsidRPr="009A6135">
        <w:rPr>
          <w:rFonts w:ascii="Verdana" w:hAnsi="Verdana" w:cs="Arial"/>
          <w:sz w:val="20"/>
          <w:szCs w:val="20"/>
        </w:rPr>
        <w:t xml:space="preserve">W przypadku wyboru naszej oferty </w:t>
      </w:r>
      <w:r w:rsidRPr="002D70CF">
        <w:rPr>
          <w:rFonts w:ascii="Verdana" w:hAnsi="Verdana" w:cs="Arial"/>
          <w:b/>
          <w:sz w:val="20"/>
          <w:szCs w:val="20"/>
        </w:rPr>
        <w:t>ZOBOWIĄZUJEMY się</w:t>
      </w:r>
      <w:r w:rsidRPr="009A6135">
        <w:rPr>
          <w:rFonts w:ascii="Verdana" w:hAnsi="Verdana" w:cs="Arial"/>
          <w:sz w:val="20"/>
          <w:szCs w:val="20"/>
        </w:rPr>
        <w:t xml:space="preserve"> do podpisania umowy </w:t>
      </w:r>
      <w:r w:rsidRPr="009A6135">
        <w:rPr>
          <w:rFonts w:ascii="Verdana" w:hAnsi="Verdana" w:cs="Arial"/>
          <w:sz w:val="20"/>
          <w:szCs w:val="20"/>
        </w:rPr>
        <w:br/>
        <w:t xml:space="preserve">w terminie i miejscu wskazanym przez Zamawiającego na warunkach wskazanych </w:t>
      </w:r>
      <w:r>
        <w:rPr>
          <w:rFonts w:ascii="Verdana" w:hAnsi="Verdana" w:cs="Arial"/>
          <w:sz w:val="20"/>
          <w:szCs w:val="20"/>
        </w:rPr>
        <w:br/>
      </w:r>
      <w:r w:rsidRPr="009A6135">
        <w:rPr>
          <w:rFonts w:ascii="Verdana" w:hAnsi="Verdana" w:cs="Arial"/>
          <w:sz w:val="20"/>
          <w:szCs w:val="20"/>
        </w:rPr>
        <w:t>w ofercie.</w:t>
      </w:r>
    </w:p>
    <w:p w14:paraId="691446B0" w14:textId="77777777" w:rsidR="00634637" w:rsidRPr="00EF304A" w:rsidRDefault="00634637" w:rsidP="00567BEF">
      <w:pPr>
        <w:pStyle w:val="Akapitzlist"/>
        <w:numPr>
          <w:ilvl w:val="0"/>
          <w:numId w:val="1"/>
        </w:numPr>
        <w:tabs>
          <w:tab w:val="left" w:pos="284"/>
        </w:tabs>
        <w:spacing w:line="480" w:lineRule="auto"/>
        <w:ind w:left="426" w:right="-2" w:hanging="426"/>
        <w:jc w:val="both"/>
        <w:rPr>
          <w:rFonts w:ascii="Verdana" w:hAnsi="Verdana" w:cs="Arial"/>
          <w:sz w:val="20"/>
          <w:szCs w:val="20"/>
        </w:rPr>
      </w:pPr>
      <w:bookmarkStart w:id="2" w:name="_Hlk218000380"/>
      <w:r w:rsidRPr="00EF304A">
        <w:rPr>
          <w:rFonts w:ascii="Verdana" w:hAnsi="Verdana" w:cs="Arial"/>
          <w:sz w:val="20"/>
          <w:szCs w:val="20"/>
        </w:rPr>
        <w:t>Inne ustalenia:</w:t>
      </w:r>
    </w:p>
    <w:p w14:paraId="7F1FDBF3" w14:textId="68B6CCEE" w:rsidR="00AF1BB8" w:rsidRDefault="00634637" w:rsidP="00F634F6">
      <w:pPr>
        <w:spacing w:line="480" w:lineRule="auto"/>
        <w:ind w:right="-2" w:firstLine="426"/>
        <w:rPr>
          <w:rFonts w:ascii="Verdana" w:hAnsi="Verdana" w:cs="Arial"/>
          <w:sz w:val="20"/>
          <w:szCs w:val="20"/>
        </w:rPr>
      </w:pPr>
      <w:r w:rsidRPr="00EF304A">
        <w:rPr>
          <w:rFonts w:ascii="Verdana" w:hAnsi="Verdana" w:cs="Arial"/>
          <w:sz w:val="20"/>
          <w:szCs w:val="20"/>
        </w:rPr>
        <w:t>- osoba do kontaktu …………………………………</w:t>
      </w:r>
      <w:r w:rsidR="00AF1BB8" w:rsidRPr="00EF304A">
        <w:rPr>
          <w:rFonts w:ascii="Verdana" w:hAnsi="Verdana" w:cs="Arial"/>
          <w:sz w:val="20"/>
          <w:szCs w:val="20"/>
        </w:rPr>
        <w:t>………</w:t>
      </w:r>
      <w:r w:rsidRPr="00EF304A">
        <w:rPr>
          <w:rFonts w:ascii="Verdana" w:hAnsi="Verdana" w:cs="Arial"/>
          <w:sz w:val="20"/>
          <w:szCs w:val="20"/>
        </w:rPr>
        <w:t>, e-mail: ………………………………………………</w:t>
      </w:r>
    </w:p>
    <w:p w14:paraId="17F294BA" w14:textId="617E7EE5" w:rsidR="00CA1E76" w:rsidRPr="00F634F6" w:rsidRDefault="00CA1E76" w:rsidP="00F634F6">
      <w:pPr>
        <w:spacing w:line="480" w:lineRule="auto"/>
        <w:ind w:right="-2" w:firstLine="426"/>
        <w:rPr>
          <w:rFonts w:ascii="Verdana" w:hAnsi="Verdana" w:cs="Arial"/>
          <w:sz w:val="20"/>
          <w:szCs w:val="20"/>
        </w:rPr>
      </w:pPr>
      <w:r>
        <w:rPr>
          <w:rFonts w:ascii="Verdana" w:hAnsi="Verdana" w:cs="Arial"/>
          <w:sz w:val="20"/>
          <w:szCs w:val="20"/>
        </w:rPr>
        <w:t>tel. …………………………………………</w:t>
      </w:r>
    </w:p>
    <w:bookmarkEnd w:id="2"/>
    <w:p w14:paraId="0446010D" w14:textId="77777777" w:rsidR="00634637" w:rsidRPr="00EF304A" w:rsidRDefault="00634637" w:rsidP="00567BEF">
      <w:pPr>
        <w:pStyle w:val="Akapitzlist"/>
        <w:numPr>
          <w:ilvl w:val="0"/>
          <w:numId w:val="1"/>
        </w:numPr>
        <w:tabs>
          <w:tab w:val="left" w:pos="284"/>
        </w:tabs>
        <w:spacing w:line="480" w:lineRule="auto"/>
        <w:ind w:left="426" w:right="-2" w:hanging="426"/>
        <w:jc w:val="both"/>
        <w:rPr>
          <w:rFonts w:ascii="Verdana" w:hAnsi="Verdana" w:cs="Arial"/>
          <w:sz w:val="20"/>
          <w:szCs w:val="20"/>
        </w:rPr>
      </w:pPr>
      <w:r w:rsidRPr="00EF304A">
        <w:rPr>
          <w:rFonts w:ascii="Verdana" w:hAnsi="Verdana" w:cs="Arial"/>
          <w:sz w:val="20"/>
          <w:szCs w:val="20"/>
        </w:rPr>
        <w:t>Załączniki do oferty:</w:t>
      </w:r>
    </w:p>
    <w:p w14:paraId="65820467" w14:textId="6B8B5F46" w:rsidR="00634637" w:rsidRPr="00F634F6" w:rsidRDefault="00634637" w:rsidP="00F634F6">
      <w:pPr>
        <w:spacing w:before="120" w:line="480" w:lineRule="auto"/>
        <w:ind w:right="-2" w:firstLine="426"/>
        <w:rPr>
          <w:rFonts w:ascii="Verdana" w:hAnsi="Verdana" w:cs="Arial"/>
          <w:sz w:val="20"/>
          <w:szCs w:val="20"/>
        </w:rPr>
      </w:pPr>
      <w:r w:rsidRPr="00EF304A">
        <w:rPr>
          <w:rFonts w:ascii="Verdana" w:hAnsi="Verdana" w:cs="Arial"/>
          <w:sz w:val="20"/>
          <w:szCs w:val="20"/>
        </w:rPr>
        <w:t>………………………………………………………………………………………</w:t>
      </w:r>
    </w:p>
    <w:p w14:paraId="47EFD77B" w14:textId="77777777" w:rsidR="00634637" w:rsidRPr="00EF304A" w:rsidRDefault="00634637" w:rsidP="00B5318F">
      <w:pPr>
        <w:pStyle w:val="Zwykytekst"/>
        <w:ind w:right="-2"/>
        <w:rPr>
          <w:rFonts w:ascii="Verdana" w:hAnsi="Verdana" w:cs="Arial"/>
          <w:i/>
        </w:rPr>
      </w:pPr>
    </w:p>
    <w:p w14:paraId="572A7162" w14:textId="77777777" w:rsidR="00634637" w:rsidRPr="00EF304A" w:rsidRDefault="00634637" w:rsidP="00AC3523">
      <w:pPr>
        <w:pStyle w:val="Zwykytekst"/>
        <w:ind w:right="-2"/>
        <w:jc w:val="right"/>
        <w:rPr>
          <w:rFonts w:ascii="Verdana" w:hAnsi="Verdana" w:cs="Arial"/>
          <w:i/>
        </w:rPr>
      </w:pPr>
    </w:p>
    <w:p w14:paraId="124CA56E" w14:textId="77777777" w:rsidR="00634637" w:rsidRPr="00EF304A" w:rsidRDefault="00634637" w:rsidP="00AC3523">
      <w:pPr>
        <w:pStyle w:val="Zwykytekst"/>
        <w:ind w:right="-2"/>
        <w:jc w:val="right"/>
        <w:rPr>
          <w:rFonts w:ascii="Verdana" w:hAnsi="Verdana" w:cs="Arial"/>
          <w:i/>
        </w:rPr>
      </w:pPr>
      <w:r w:rsidRPr="00EF304A">
        <w:rPr>
          <w:rFonts w:ascii="Verdana" w:hAnsi="Verdana" w:cs="Arial"/>
          <w:i/>
        </w:rPr>
        <w:t>……………………………………………………………</w:t>
      </w:r>
    </w:p>
    <w:p w14:paraId="217324DC" w14:textId="77777777" w:rsidR="00634637" w:rsidRPr="00EF304A" w:rsidRDefault="00634637" w:rsidP="00AC3523">
      <w:pPr>
        <w:pStyle w:val="Zwykytekst"/>
        <w:ind w:right="-2"/>
        <w:jc w:val="right"/>
        <w:rPr>
          <w:rFonts w:ascii="Verdana" w:hAnsi="Verdana" w:cs="Arial"/>
          <w:i/>
          <w:sz w:val="18"/>
          <w:szCs w:val="18"/>
        </w:rPr>
      </w:pPr>
      <w:r w:rsidRPr="00EF304A">
        <w:rPr>
          <w:rFonts w:ascii="Verdana" w:hAnsi="Verdana" w:cs="Arial"/>
          <w:i/>
          <w:sz w:val="18"/>
          <w:szCs w:val="18"/>
        </w:rPr>
        <w:t>(upoważniony przedstawiciel)</w:t>
      </w:r>
    </w:p>
    <w:p w14:paraId="5959D2BA" w14:textId="77777777" w:rsidR="00634637" w:rsidRPr="00EF304A" w:rsidRDefault="00634637" w:rsidP="00AC3523">
      <w:pPr>
        <w:pStyle w:val="Zwykytekst"/>
        <w:ind w:right="-2"/>
        <w:rPr>
          <w:rFonts w:ascii="Verdana" w:hAnsi="Verdana" w:cs="Arial"/>
        </w:rPr>
      </w:pPr>
    </w:p>
    <w:p w14:paraId="2DAAD9C1" w14:textId="77777777" w:rsidR="00634637" w:rsidRPr="00EF304A" w:rsidRDefault="00634637" w:rsidP="00AC3523">
      <w:pPr>
        <w:pStyle w:val="Zwykytekst"/>
        <w:ind w:right="-2"/>
        <w:rPr>
          <w:rFonts w:ascii="Verdana" w:hAnsi="Verdana" w:cs="Arial"/>
        </w:rPr>
      </w:pPr>
    </w:p>
    <w:p w14:paraId="0E707CE9" w14:textId="65DC815B" w:rsidR="00EA178D" w:rsidRPr="00EF304A" w:rsidRDefault="00634637" w:rsidP="00B5318F">
      <w:pPr>
        <w:pStyle w:val="Zwykytekst"/>
        <w:ind w:right="-2"/>
        <w:rPr>
          <w:rFonts w:ascii="Verdana" w:hAnsi="Verdana"/>
        </w:rPr>
      </w:pPr>
      <w:r w:rsidRPr="00EF304A">
        <w:rPr>
          <w:rFonts w:ascii="Verdana" w:hAnsi="Verdana" w:cs="Arial"/>
        </w:rPr>
        <w:t>………………………………………………… dnia……………………… 20</w:t>
      </w:r>
      <w:r w:rsidR="007E5658">
        <w:rPr>
          <w:rFonts w:ascii="Verdana" w:hAnsi="Verdana" w:cs="Arial"/>
        </w:rPr>
        <w:t>2</w:t>
      </w:r>
      <w:r w:rsidR="004F7649">
        <w:rPr>
          <w:rFonts w:ascii="Verdana" w:hAnsi="Verdana" w:cs="Arial"/>
        </w:rPr>
        <w:t>6</w:t>
      </w:r>
      <w:r w:rsidRPr="00EF304A">
        <w:rPr>
          <w:rFonts w:ascii="Verdana" w:hAnsi="Verdana" w:cs="Arial"/>
        </w:rPr>
        <w:t xml:space="preserve"> roku</w:t>
      </w:r>
    </w:p>
    <w:p w14:paraId="0C74A82D" w14:textId="77777777" w:rsidR="009D422C" w:rsidRDefault="009D422C" w:rsidP="00EC7E14">
      <w:pPr>
        <w:rPr>
          <w:rFonts w:ascii="Verdana" w:hAnsi="Verdana"/>
          <w:sz w:val="20"/>
          <w:szCs w:val="20"/>
        </w:rPr>
      </w:pPr>
    </w:p>
    <w:p w14:paraId="215CAB9C" w14:textId="77777777" w:rsidR="00F634F6" w:rsidRDefault="00F634F6" w:rsidP="00BB6352">
      <w:pPr>
        <w:jc w:val="right"/>
        <w:rPr>
          <w:rFonts w:ascii="Verdana" w:hAnsi="Verdana"/>
          <w:sz w:val="20"/>
          <w:szCs w:val="20"/>
        </w:rPr>
      </w:pPr>
    </w:p>
    <w:p w14:paraId="51C67E60" w14:textId="77777777" w:rsidR="00FA371D" w:rsidRDefault="00FA371D" w:rsidP="00BB6352">
      <w:pPr>
        <w:jc w:val="right"/>
        <w:rPr>
          <w:rFonts w:ascii="Verdana" w:hAnsi="Verdana"/>
          <w:sz w:val="20"/>
          <w:szCs w:val="20"/>
        </w:rPr>
      </w:pPr>
    </w:p>
    <w:p w14:paraId="4024A00B" w14:textId="77777777" w:rsidR="00FA371D" w:rsidRDefault="00FA371D" w:rsidP="00BB6352">
      <w:pPr>
        <w:jc w:val="right"/>
        <w:rPr>
          <w:rFonts w:ascii="Verdana" w:hAnsi="Verdana"/>
          <w:sz w:val="20"/>
          <w:szCs w:val="20"/>
        </w:rPr>
      </w:pPr>
    </w:p>
    <w:p w14:paraId="29EFEB22" w14:textId="77777777" w:rsidR="00FA371D" w:rsidRDefault="00FA371D" w:rsidP="00BB6352">
      <w:pPr>
        <w:jc w:val="right"/>
        <w:rPr>
          <w:rFonts w:ascii="Verdana" w:hAnsi="Verdana"/>
          <w:sz w:val="20"/>
          <w:szCs w:val="20"/>
        </w:rPr>
      </w:pPr>
    </w:p>
    <w:p w14:paraId="179BAF07" w14:textId="77777777" w:rsidR="00E13B89" w:rsidRDefault="00E13B89" w:rsidP="00BB6352">
      <w:pPr>
        <w:jc w:val="right"/>
        <w:rPr>
          <w:rFonts w:ascii="Verdana" w:hAnsi="Verdana"/>
          <w:sz w:val="20"/>
          <w:szCs w:val="20"/>
        </w:rPr>
      </w:pPr>
    </w:p>
    <w:p w14:paraId="446C3F36" w14:textId="77777777" w:rsidR="00F0601D" w:rsidRDefault="00F0601D" w:rsidP="00BB6352">
      <w:pPr>
        <w:jc w:val="right"/>
        <w:rPr>
          <w:rFonts w:ascii="Verdana" w:hAnsi="Verdana"/>
          <w:sz w:val="20"/>
          <w:szCs w:val="20"/>
        </w:rPr>
      </w:pPr>
    </w:p>
    <w:p w14:paraId="3531D65C" w14:textId="77777777" w:rsidR="00F3769B" w:rsidRDefault="00F3769B" w:rsidP="00BB6352">
      <w:pPr>
        <w:jc w:val="right"/>
        <w:rPr>
          <w:rFonts w:ascii="Verdana" w:hAnsi="Verdana"/>
          <w:sz w:val="20"/>
          <w:szCs w:val="20"/>
        </w:rPr>
      </w:pPr>
    </w:p>
    <w:p w14:paraId="0347430B" w14:textId="77777777" w:rsidR="005E0803" w:rsidRDefault="005E0803" w:rsidP="00BB6352">
      <w:pPr>
        <w:jc w:val="right"/>
        <w:rPr>
          <w:rFonts w:ascii="Verdana" w:hAnsi="Verdana"/>
          <w:sz w:val="20"/>
          <w:szCs w:val="20"/>
        </w:rPr>
      </w:pPr>
    </w:p>
    <w:p w14:paraId="3D82BD4B" w14:textId="77777777" w:rsidR="005E0803" w:rsidRDefault="005E0803" w:rsidP="00BB6352">
      <w:pPr>
        <w:jc w:val="right"/>
        <w:rPr>
          <w:rFonts w:ascii="Verdana" w:hAnsi="Verdana"/>
          <w:sz w:val="20"/>
          <w:szCs w:val="20"/>
        </w:rPr>
      </w:pPr>
    </w:p>
    <w:p w14:paraId="5C470832" w14:textId="77777777" w:rsidR="005E0803" w:rsidRDefault="005E0803" w:rsidP="00BB6352">
      <w:pPr>
        <w:jc w:val="right"/>
        <w:rPr>
          <w:rFonts w:ascii="Verdana" w:hAnsi="Verdana"/>
          <w:sz w:val="20"/>
          <w:szCs w:val="20"/>
        </w:rPr>
      </w:pPr>
    </w:p>
    <w:p w14:paraId="54142DB0" w14:textId="77777777" w:rsidR="005E0803" w:rsidRDefault="005E0803" w:rsidP="00BB6352">
      <w:pPr>
        <w:jc w:val="right"/>
        <w:rPr>
          <w:rFonts w:ascii="Verdana" w:hAnsi="Verdana"/>
          <w:sz w:val="20"/>
          <w:szCs w:val="20"/>
        </w:rPr>
      </w:pPr>
    </w:p>
    <w:p w14:paraId="493553D7" w14:textId="77777777" w:rsidR="005E0803" w:rsidRDefault="005E0803" w:rsidP="00BB6352">
      <w:pPr>
        <w:jc w:val="right"/>
        <w:rPr>
          <w:rFonts w:ascii="Verdana" w:hAnsi="Verdana"/>
          <w:sz w:val="20"/>
          <w:szCs w:val="20"/>
        </w:rPr>
      </w:pPr>
    </w:p>
    <w:p w14:paraId="72E4DA71" w14:textId="77777777" w:rsidR="005E0803" w:rsidRDefault="005E0803" w:rsidP="00BB6352">
      <w:pPr>
        <w:jc w:val="right"/>
        <w:rPr>
          <w:rFonts w:ascii="Verdana" w:hAnsi="Verdana"/>
          <w:sz w:val="20"/>
          <w:szCs w:val="20"/>
        </w:rPr>
      </w:pPr>
    </w:p>
    <w:p w14:paraId="3795C669" w14:textId="77777777" w:rsidR="005E0803" w:rsidRDefault="005E0803" w:rsidP="00BB6352">
      <w:pPr>
        <w:jc w:val="right"/>
        <w:rPr>
          <w:rFonts w:ascii="Verdana" w:hAnsi="Verdana"/>
          <w:sz w:val="20"/>
          <w:szCs w:val="20"/>
        </w:rPr>
      </w:pPr>
    </w:p>
    <w:p w14:paraId="25C97D17" w14:textId="77777777" w:rsidR="005E0803" w:rsidRDefault="005E0803" w:rsidP="00BB6352">
      <w:pPr>
        <w:jc w:val="right"/>
        <w:rPr>
          <w:rFonts w:ascii="Verdana" w:hAnsi="Verdana"/>
          <w:sz w:val="20"/>
          <w:szCs w:val="20"/>
        </w:rPr>
      </w:pPr>
    </w:p>
    <w:p w14:paraId="076E5740" w14:textId="77777777" w:rsidR="005E0803" w:rsidRDefault="005E0803" w:rsidP="00BB6352">
      <w:pPr>
        <w:jc w:val="right"/>
        <w:rPr>
          <w:rFonts w:ascii="Verdana" w:hAnsi="Verdana"/>
          <w:sz w:val="20"/>
          <w:szCs w:val="20"/>
        </w:rPr>
      </w:pPr>
    </w:p>
    <w:p w14:paraId="757CC95A" w14:textId="77777777" w:rsidR="005E0803" w:rsidRDefault="005E0803" w:rsidP="00BB6352">
      <w:pPr>
        <w:jc w:val="right"/>
        <w:rPr>
          <w:rFonts w:ascii="Verdana" w:hAnsi="Verdana"/>
          <w:sz w:val="20"/>
          <w:szCs w:val="20"/>
        </w:rPr>
      </w:pPr>
    </w:p>
    <w:p w14:paraId="37FCCD3B" w14:textId="77777777" w:rsidR="005E0803" w:rsidRDefault="005E0803" w:rsidP="00BB6352">
      <w:pPr>
        <w:jc w:val="right"/>
        <w:rPr>
          <w:rFonts w:ascii="Verdana" w:hAnsi="Verdana"/>
          <w:sz w:val="20"/>
          <w:szCs w:val="20"/>
        </w:rPr>
      </w:pPr>
    </w:p>
    <w:p w14:paraId="3656AE21" w14:textId="77777777" w:rsidR="005E0803" w:rsidRDefault="005E0803" w:rsidP="00BB6352">
      <w:pPr>
        <w:jc w:val="right"/>
        <w:rPr>
          <w:rFonts w:ascii="Verdana" w:hAnsi="Verdana"/>
          <w:sz w:val="20"/>
          <w:szCs w:val="20"/>
        </w:rPr>
      </w:pPr>
    </w:p>
    <w:p w14:paraId="0C86D381" w14:textId="77777777" w:rsidR="005E0803" w:rsidRDefault="005E0803" w:rsidP="00BB6352">
      <w:pPr>
        <w:jc w:val="right"/>
        <w:rPr>
          <w:rFonts w:ascii="Verdana" w:hAnsi="Verdana"/>
          <w:sz w:val="20"/>
          <w:szCs w:val="20"/>
        </w:rPr>
      </w:pPr>
    </w:p>
    <w:p w14:paraId="05F0D2DD" w14:textId="77777777" w:rsidR="005E0803" w:rsidRDefault="005E0803" w:rsidP="00BB6352">
      <w:pPr>
        <w:jc w:val="right"/>
        <w:rPr>
          <w:rFonts w:ascii="Verdana" w:hAnsi="Verdana"/>
          <w:sz w:val="20"/>
          <w:szCs w:val="20"/>
        </w:rPr>
      </w:pPr>
    </w:p>
    <w:p w14:paraId="6C300B49" w14:textId="77777777" w:rsidR="005E0803" w:rsidRDefault="005E0803" w:rsidP="00BB6352">
      <w:pPr>
        <w:jc w:val="right"/>
        <w:rPr>
          <w:rFonts w:ascii="Verdana" w:hAnsi="Verdana"/>
          <w:sz w:val="20"/>
          <w:szCs w:val="20"/>
        </w:rPr>
      </w:pPr>
    </w:p>
    <w:p w14:paraId="1A8FABB8" w14:textId="77777777" w:rsidR="005E0803" w:rsidRDefault="005E0803" w:rsidP="00BB6352">
      <w:pPr>
        <w:jc w:val="right"/>
        <w:rPr>
          <w:rFonts w:ascii="Verdana" w:hAnsi="Verdana"/>
          <w:sz w:val="20"/>
          <w:szCs w:val="20"/>
        </w:rPr>
      </w:pPr>
    </w:p>
    <w:p w14:paraId="75E298AC" w14:textId="77777777" w:rsidR="005E0803" w:rsidRDefault="005E0803" w:rsidP="00BB6352">
      <w:pPr>
        <w:jc w:val="right"/>
        <w:rPr>
          <w:rFonts w:ascii="Verdana" w:hAnsi="Verdana"/>
          <w:sz w:val="20"/>
          <w:szCs w:val="20"/>
        </w:rPr>
      </w:pPr>
    </w:p>
    <w:p w14:paraId="7830355F" w14:textId="77777777" w:rsidR="005E0803" w:rsidRDefault="005E0803" w:rsidP="00BB6352">
      <w:pPr>
        <w:jc w:val="right"/>
        <w:rPr>
          <w:rFonts w:ascii="Verdana" w:hAnsi="Verdana"/>
          <w:sz w:val="20"/>
          <w:szCs w:val="20"/>
        </w:rPr>
      </w:pPr>
    </w:p>
    <w:p w14:paraId="7EA7CA88" w14:textId="77777777" w:rsidR="005E0803" w:rsidRDefault="005E0803" w:rsidP="00BB6352">
      <w:pPr>
        <w:jc w:val="right"/>
        <w:rPr>
          <w:rFonts w:ascii="Verdana" w:hAnsi="Verdana"/>
          <w:sz w:val="20"/>
          <w:szCs w:val="20"/>
        </w:rPr>
      </w:pPr>
    </w:p>
    <w:p w14:paraId="54EC11E3" w14:textId="77777777" w:rsidR="00813EF4" w:rsidRDefault="00813EF4" w:rsidP="00BB6352">
      <w:pPr>
        <w:jc w:val="right"/>
        <w:rPr>
          <w:rFonts w:ascii="Verdana" w:hAnsi="Verdana"/>
          <w:sz w:val="20"/>
          <w:szCs w:val="20"/>
        </w:rPr>
      </w:pPr>
    </w:p>
    <w:p w14:paraId="72C386D4" w14:textId="77777777" w:rsidR="005E0803" w:rsidRDefault="005E0803" w:rsidP="00BB6352">
      <w:pPr>
        <w:jc w:val="right"/>
        <w:rPr>
          <w:rFonts w:ascii="Verdana" w:hAnsi="Verdana"/>
          <w:sz w:val="20"/>
          <w:szCs w:val="20"/>
        </w:rPr>
      </w:pPr>
    </w:p>
    <w:p w14:paraId="6D316E58" w14:textId="77777777" w:rsidR="00CA1E76" w:rsidRDefault="00CA1E76" w:rsidP="00BB6352">
      <w:pPr>
        <w:jc w:val="right"/>
        <w:rPr>
          <w:rFonts w:ascii="Verdana" w:hAnsi="Verdana"/>
          <w:sz w:val="20"/>
          <w:szCs w:val="20"/>
        </w:rPr>
      </w:pPr>
    </w:p>
    <w:p w14:paraId="4752AA32" w14:textId="77777777" w:rsidR="00DC427A" w:rsidRDefault="00DC427A" w:rsidP="001970A5">
      <w:pPr>
        <w:rPr>
          <w:rFonts w:ascii="Verdana" w:hAnsi="Verdana"/>
          <w:sz w:val="20"/>
          <w:szCs w:val="20"/>
        </w:rPr>
      </w:pPr>
    </w:p>
    <w:p w14:paraId="6D5BFB3D" w14:textId="22D99DB2" w:rsidR="00CF3BF2" w:rsidRPr="00F96F98" w:rsidRDefault="00CF3BF2" w:rsidP="00F96F98">
      <w:pPr>
        <w:contextualSpacing/>
        <w:jc w:val="right"/>
        <w:rPr>
          <w:rFonts w:ascii="Verdana" w:hAnsi="Verdana"/>
          <w:sz w:val="20"/>
          <w:szCs w:val="20"/>
        </w:rPr>
      </w:pPr>
      <w:r w:rsidRPr="00F96F98">
        <w:rPr>
          <w:rFonts w:ascii="Verdana" w:hAnsi="Verdana"/>
          <w:bCs/>
          <w:color w:val="000000"/>
          <w:sz w:val="20"/>
          <w:szCs w:val="20"/>
        </w:rPr>
        <w:t>Załącznik nr 2 do Zaproszenia do składania ofert</w:t>
      </w:r>
    </w:p>
    <w:p w14:paraId="2D7F65F4" w14:textId="5E0FDB01" w:rsidR="00A17AE3" w:rsidRPr="005E0803" w:rsidRDefault="005A0309" w:rsidP="005E0803">
      <w:pPr>
        <w:tabs>
          <w:tab w:val="left" w:pos="1200"/>
          <w:tab w:val="left" w:pos="1845"/>
        </w:tabs>
        <w:contextualSpacing/>
        <w:rPr>
          <w:rFonts w:ascii="Verdana" w:hAnsi="Verdana" w:cs="Calibri"/>
          <w:b/>
          <w:bCs/>
          <w:sz w:val="20"/>
          <w:szCs w:val="20"/>
        </w:rPr>
      </w:pPr>
      <w:r w:rsidRPr="005E0803">
        <w:rPr>
          <w:rFonts w:ascii="Verdana" w:hAnsi="Verdana" w:cs="Calibri"/>
          <w:b/>
          <w:bCs/>
          <w:sz w:val="20"/>
          <w:szCs w:val="20"/>
        </w:rPr>
        <w:tab/>
      </w:r>
      <w:r w:rsidRPr="005E0803">
        <w:rPr>
          <w:rFonts w:ascii="Verdana" w:hAnsi="Verdana" w:cs="Calibri"/>
          <w:b/>
          <w:bCs/>
          <w:sz w:val="20"/>
          <w:szCs w:val="20"/>
        </w:rPr>
        <w:tab/>
      </w:r>
    </w:p>
    <w:p w14:paraId="33F9E9E5" w14:textId="77777777" w:rsidR="00813EF4" w:rsidRPr="00813EF4" w:rsidRDefault="00813EF4" w:rsidP="00813EF4">
      <w:pPr>
        <w:contextualSpacing/>
        <w:jc w:val="center"/>
        <w:rPr>
          <w:rFonts w:ascii="Verdana" w:hAnsi="Verdana" w:cs="Verdana"/>
          <w:sz w:val="20"/>
          <w:szCs w:val="20"/>
        </w:rPr>
      </w:pPr>
      <w:r w:rsidRPr="00813EF4">
        <w:rPr>
          <w:rFonts w:ascii="Verdana" w:hAnsi="Verdana" w:cs="Verdana"/>
          <w:b/>
          <w:sz w:val="20"/>
          <w:szCs w:val="20"/>
        </w:rPr>
        <w:t>UMOWA Nr …../ RIN/I/2026 (projekt)</w:t>
      </w:r>
    </w:p>
    <w:p w14:paraId="158EB775" w14:textId="77777777" w:rsidR="00813EF4" w:rsidRPr="00813EF4" w:rsidRDefault="00813EF4" w:rsidP="00813EF4">
      <w:pPr>
        <w:pStyle w:val="Tekstpodstawowywcity"/>
        <w:spacing w:after="0"/>
        <w:ind w:left="0"/>
        <w:contextualSpacing/>
        <w:jc w:val="both"/>
        <w:rPr>
          <w:rFonts w:ascii="Verdana" w:hAnsi="Verdana" w:cs="Verdana"/>
          <w:sz w:val="20"/>
          <w:szCs w:val="20"/>
        </w:rPr>
      </w:pPr>
    </w:p>
    <w:p w14:paraId="1F20BF00" w14:textId="77777777" w:rsidR="00813EF4" w:rsidRPr="00813EF4" w:rsidRDefault="00813EF4" w:rsidP="00813EF4">
      <w:pPr>
        <w:contextualSpacing/>
        <w:jc w:val="both"/>
        <w:rPr>
          <w:rFonts w:ascii="Verdana" w:hAnsi="Verdana"/>
          <w:sz w:val="20"/>
          <w:szCs w:val="20"/>
        </w:rPr>
      </w:pPr>
      <w:r w:rsidRPr="00813EF4">
        <w:rPr>
          <w:rFonts w:ascii="Verdana" w:hAnsi="Verdana"/>
          <w:sz w:val="20"/>
          <w:szCs w:val="20"/>
        </w:rPr>
        <w:t>zawarta w Wieliszewie w dniu ………...2026 r. pomiędzy:</w:t>
      </w:r>
    </w:p>
    <w:p w14:paraId="464C1F04" w14:textId="77777777" w:rsidR="00813EF4" w:rsidRPr="00813EF4" w:rsidRDefault="00813EF4" w:rsidP="00813EF4">
      <w:pPr>
        <w:contextualSpacing/>
        <w:jc w:val="both"/>
        <w:rPr>
          <w:rFonts w:ascii="Verdana" w:hAnsi="Verdana"/>
          <w:sz w:val="20"/>
          <w:szCs w:val="20"/>
        </w:rPr>
      </w:pPr>
      <w:r w:rsidRPr="00813EF4">
        <w:rPr>
          <w:rFonts w:ascii="Verdana" w:hAnsi="Verdana"/>
          <w:sz w:val="20"/>
          <w:szCs w:val="20"/>
        </w:rPr>
        <w:t>Gminą Wieliszew z siedzibą w Wieliszewie, ul. Krzysztofa Kamila Baczyńskiego 1, 05-135 Wieliszew, NIP: 536-175-82-64, REGON 013270577,</w:t>
      </w:r>
    </w:p>
    <w:p w14:paraId="714EC93F" w14:textId="77777777" w:rsidR="00813EF4" w:rsidRPr="00813EF4" w:rsidRDefault="00813EF4" w:rsidP="00813EF4">
      <w:pPr>
        <w:contextualSpacing/>
        <w:jc w:val="both"/>
        <w:rPr>
          <w:rFonts w:ascii="Verdana" w:hAnsi="Verdana"/>
          <w:sz w:val="20"/>
          <w:szCs w:val="20"/>
        </w:rPr>
      </w:pPr>
      <w:r w:rsidRPr="00813EF4">
        <w:rPr>
          <w:rFonts w:ascii="Verdana" w:hAnsi="Verdana"/>
          <w:sz w:val="20"/>
          <w:szCs w:val="20"/>
        </w:rPr>
        <w:t>reprezentowaną przez:</w:t>
      </w:r>
    </w:p>
    <w:p w14:paraId="768B6C32" w14:textId="77777777" w:rsidR="00813EF4" w:rsidRPr="00813EF4" w:rsidRDefault="00813EF4" w:rsidP="00813EF4">
      <w:pPr>
        <w:contextualSpacing/>
        <w:jc w:val="both"/>
        <w:rPr>
          <w:rFonts w:ascii="Verdana" w:hAnsi="Verdana"/>
          <w:sz w:val="20"/>
          <w:szCs w:val="20"/>
        </w:rPr>
      </w:pPr>
      <w:r w:rsidRPr="00813EF4">
        <w:rPr>
          <w:rFonts w:ascii="Verdana" w:hAnsi="Verdana"/>
          <w:b/>
          <w:sz w:val="20"/>
          <w:szCs w:val="20"/>
        </w:rPr>
        <w:t>Pawła Andrzeja Kownackiego – Wójta Gminy Wieliszew</w:t>
      </w:r>
      <w:r w:rsidRPr="00813EF4">
        <w:rPr>
          <w:rFonts w:ascii="Verdana" w:hAnsi="Verdana"/>
          <w:sz w:val="20"/>
          <w:szCs w:val="20"/>
        </w:rPr>
        <w:t>,</w:t>
      </w:r>
    </w:p>
    <w:p w14:paraId="5DC2B32C" w14:textId="77777777" w:rsidR="00813EF4" w:rsidRPr="00813EF4" w:rsidRDefault="00813EF4" w:rsidP="00813EF4">
      <w:pPr>
        <w:tabs>
          <w:tab w:val="left" w:pos="3060"/>
          <w:tab w:val="left" w:pos="3600"/>
        </w:tabs>
        <w:contextualSpacing/>
        <w:jc w:val="both"/>
        <w:rPr>
          <w:rFonts w:ascii="Verdana" w:hAnsi="Verdana"/>
          <w:sz w:val="20"/>
          <w:szCs w:val="20"/>
        </w:rPr>
      </w:pPr>
      <w:r w:rsidRPr="00813EF4">
        <w:rPr>
          <w:rFonts w:ascii="Verdana" w:hAnsi="Verdana"/>
          <w:sz w:val="20"/>
          <w:szCs w:val="20"/>
        </w:rPr>
        <w:t xml:space="preserve">przy kontrasygnacie </w:t>
      </w:r>
      <w:r w:rsidRPr="00813EF4">
        <w:rPr>
          <w:rFonts w:ascii="Verdana" w:hAnsi="Verdana"/>
          <w:b/>
          <w:sz w:val="20"/>
          <w:szCs w:val="20"/>
        </w:rPr>
        <w:t xml:space="preserve">Skarbnika Gminy – </w:t>
      </w:r>
      <w:r w:rsidRPr="00813EF4">
        <w:rPr>
          <w:rFonts w:ascii="Verdana" w:hAnsi="Verdana" w:cs="Calibri"/>
          <w:b/>
          <w:sz w:val="20"/>
          <w:szCs w:val="20"/>
        </w:rPr>
        <w:t>Aleksandry Joanny Maruszewskiej</w:t>
      </w:r>
      <w:r w:rsidRPr="00813EF4">
        <w:rPr>
          <w:rFonts w:ascii="Verdana" w:hAnsi="Verdana"/>
          <w:sz w:val="20"/>
          <w:szCs w:val="20"/>
        </w:rPr>
        <w:t>,</w:t>
      </w:r>
    </w:p>
    <w:p w14:paraId="11608650" w14:textId="77777777" w:rsidR="00813EF4" w:rsidRPr="00813EF4" w:rsidRDefault="00813EF4" w:rsidP="00813EF4">
      <w:pPr>
        <w:contextualSpacing/>
        <w:jc w:val="both"/>
        <w:rPr>
          <w:rFonts w:ascii="Verdana" w:hAnsi="Verdana"/>
          <w:sz w:val="20"/>
          <w:szCs w:val="20"/>
        </w:rPr>
      </w:pPr>
      <w:r w:rsidRPr="00813EF4">
        <w:rPr>
          <w:rFonts w:ascii="Verdana" w:hAnsi="Verdana"/>
          <w:sz w:val="20"/>
          <w:szCs w:val="20"/>
        </w:rPr>
        <w:t>zwaną dalej „Zamawiającym”,</w:t>
      </w:r>
    </w:p>
    <w:p w14:paraId="3F0D710C" w14:textId="77777777" w:rsidR="00813EF4" w:rsidRPr="00813EF4" w:rsidRDefault="00813EF4" w:rsidP="00813EF4">
      <w:pPr>
        <w:contextualSpacing/>
        <w:jc w:val="both"/>
        <w:rPr>
          <w:rFonts w:ascii="Verdana" w:hAnsi="Verdana"/>
          <w:sz w:val="20"/>
          <w:szCs w:val="20"/>
        </w:rPr>
      </w:pPr>
      <w:r w:rsidRPr="00813EF4">
        <w:rPr>
          <w:rFonts w:ascii="Verdana" w:hAnsi="Verdana"/>
          <w:sz w:val="20"/>
          <w:szCs w:val="20"/>
        </w:rPr>
        <w:t>a</w:t>
      </w:r>
    </w:p>
    <w:p w14:paraId="01B6A5DE" w14:textId="77777777" w:rsidR="00813EF4" w:rsidRPr="00813EF4" w:rsidRDefault="00813EF4" w:rsidP="00813EF4">
      <w:pPr>
        <w:contextualSpacing/>
        <w:outlineLvl w:val="0"/>
        <w:rPr>
          <w:rFonts w:ascii="Verdana" w:hAnsi="Verdana"/>
          <w:sz w:val="20"/>
          <w:szCs w:val="20"/>
        </w:rPr>
      </w:pPr>
      <w:r w:rsidRPr="00813EF4">
        <w:rPr>
          <w:rFonts w:ascii="Verdana" w:hAnsi="Verdana"/>
          <w:b/>
          <w:bCs/>
          <w:sz w:val="20"/>
          <w:szCs w:val="20"/>
        </w:rPr>
        <w:t>…………………………………………………………………………………………………………………</w:t>
      </w:r>
      <w:r w:rsidRPr="00813EF4">
        <w:rPr>
          <w:rFonts w:ascii="Verdana" w:eastAsia="Calibri" w:hAnsi="Verdana" w:cs="Verdana"/>
          <w:sz w:val="20"/>
          <w:szCs w:val="20"/>
          <w:lang w:eastAsia="en-US"/>
        </w:rPr>
        <w:t xml:space="preserve"> </w:t>
      </w:r>
    </w:p>
    <w:p w14:paraId="5705D438" w14:textId="77777777" w:rsidR="00813EF4" w:rsidRPr="00813EF4" w:rsidRDefault="00813EF4" w:rsidP="00813EF4">
      <w:pPr>
        <w:pStyle w:val="Standard"/>
        <w:contextualSpacing/>
        <w:rPr>
          <w:rFonts w:ascii="Verdana" w:hAnsi="Verdana"/>
          <w:kern w:val="0"/>
        </w:rPr>
      </w:pPr>
      <w:r w:rsidRPr="00813EF4">
        <w:rPr>
          <w:rFonts w:ascii="Verdana" w:hAnsi="Verdana"/>
          <w:kern w:val="0"/>
        </w:rPr>
        <w:t xml:space="preserve">zwanym dalej „Wykonawcą”. </w:t>
      </w:r>
    </w:p>
    <w:p w14:paraId="15AB4662" w14:textId="77777777" w:rsidR="00813EF4" w:rsidRPr="00813EF4" w:rsidRDefault="00813EF4" w:rsidP="00813EF4">
      <w:pPr>
        <w:contextualSpacing/>
        <w:jc w:val="both"/>
        <w:rPr>
          <w:rStyle w:val="Domylnaczcionkaakapitu1"/>
          <w:rFonts w:ascii="Verdana" w:hAnsi="Verdana" w:cs="Verdana"/>
          <w:bCs/>
          <w:sz w:val="20"/>
          <w:szCs w:val="20"/>
        </w:rPr>
      </w:pPr>
    </w:p>
    <w:p w14:paraId="66B7E681" w14:textId="7EBE9A69" w:rsidR="00813EF4" w:rsidRPr="00813EF4" w:rsidRDefault="00813EF4" w:rsidP="00813EF4">
      <w:pPr>
        <w:pStyle w:val="Tekstpodstawowywcity"/>
        <w:spacing w:after="0"/>
        <w:ind w:left="-1"/>
        <w:contextualSpacing/>
        <w:jc w:val="both"/>
        <w:rPr>
          <w:rFonts w:ascii="Verdana" w:hAnsi="Verdana" w:cs="Verdana"/>
          <w:bCs/>
          <w:sz w:val="20"/>
          <w:szCs w:val="20"/>
        </w:rPr>
      </w:pPr>
      <w:r w:rsidRPr="00813EF4">
        <w:rPr>
          <w:rFonts w:ascii="Verdana" w:hAnsi="Verdana"/>
          <w:sz w:val="20"/>
          <w:szCs w:val="20"/>
        </w:rPr>
        <w:t xml:space="preserve">W wyniku dokonania przez Zamawiającego wyboru oferty Wykonawcy w trakcie postępowania o udzielenie zamówienia publicznego, prowadzonego w trybie zapytania ofertowego na podstawie Regulaminu udzielania zamówień, do których nie stosuje się przepisów ustawy z dnia 11 września 2019r. Prawo zamówień publicznych </w:t>
      </w:r>
      <w:r w:rsidRPr="00813EF4">
        <w:rPr>
          <w:rFonts w:ascii="Verdana" w:hAnsi="Verdana" w:cs="Calibri"/>
          <w:sz w:val="20"/>
          <w:szCs w:val="20"/>
        </w:rPr>
        <w:t>(Dz.  U. z</w:t>
      </w:r>
      <w:r>
        <w:rPr>
          <w:rFonts w:ascii="Verdana" w:hAnsi="Verdana" w:cs="Calibri"/>
          <w:sz w:val="20"/>
          <w:szCs w:val="20"/>
        </w:rPr>
        <w:t> </w:t>
      </w:r>
      <w:r w:rsidRPr="00813EF4">
        <w:rPr>
          <w:rFonts w:ascii="Verdana" w:hAnsi="Verdana" w:cs="Calibri"/>
          <w:sz w:val="20"/>
          <w:szCs w:val="20"/>
        </w:rPr>
        <w:t xml:space="preserve">2024 r.  poz. 1320 z </w:t>
      </w:r>
      <w:proofErr w:type="spellStart"/>
      <w:r w:rsidRPr="00813EF4">
        <w:rPr>
          <w:rFonts w:ascii="Verdana" w:hAnsi="Verdana" w:cs="Calibri"/>
          <w:sz w:val="20"/>
          <w:szCs w:val="20"/>
        </w:rPr>
        <w:t>późn</w:t>
      </w:r>
      <w:proofErr w:type="spellEnd"/>
      <w:r w:rsidRPr="00813EF4">
        <w:rPr>
          <w:rFonts w:ascii="Verdana" w:hAnsi="Verdana" w:cs="Calibri"/>
          <w:sz w:val="20"/>
          <w:szCs w:val="20"/>
        </w:rPr>
        <w:t>. zm.)</w:t>
      </w:r>
      <w:r w:rsidRPr="00813EF4">
        <w:rPr>
          <w:rFonts w:ascii="Verdana" w:hAnsi="Verdana"/>
          <w:sz w:val="20"/>
          <w:szCs w:val="20"/>
        </w:rPr>
        <w:t xml:space="preserve">, na </w:t>
      </w:r>
      <w:r w:rsidRPr="00813EF4">
        <w:rPr>
          <w:rFonts w:ascii="Verdana" w:eastAsia="Calibri" w:hAnsi="Verdana" w:cs="Verdana"/>
          <w:sz w:val="20"/>
          <w:szCs w:val="20"/>
        </w:rPr>
        <w:t xml:space="preserve">wykonanie </w:t>
      </w:r>
      <w:r w:rsidRPr="00813EF4">
        <w:rPr>
          <w:rFonts w:ascii="Verdana" w:hAnsi="Verdana" w:cs="Calibri"/>
          <w:sz w:val="20"/>
          <w:szCs w:val="20"/>
        </w:rPr>
        <w:t xml:space="preserve">aktualizacji dokumentacji projektowo-kosztorysowej dla zadania inwestycyjnego pn.: </w:t>
      </w:r>
      <w:r w:rsidRPr="00813EF4">
        <w:rPr>
          <w:rFonts w:ascii="Verdana" w:hAnsi="Verdana" w:cs="Calibri"/>
          <w:b/>
          <w:sz w:val="20"/>
          <w:szCs w:val="20"/>
        </w:rPr>
        <w:t xml:space="preserve">„Budowa infrastruktury wodno-kanalizacyjnej na terenie Gminy Wieliszew – odprowadzanie ścieków” </w:t>
      </w:r>
      <w:r w:rsidRPr="00813EF4">
        <w:rPr>
          <w:rStyle w:val="Domylnaczcionkaakapitu1"/>
          <w:rFonts w:ascii="Verdana" w:hAnsi="Verdana" w:cs="Verdana"/>
          <w:sz w:val="20"/>
          <w:szCs w:val="20"/>
        </w:rPr>
        <w:t>została zawarta umowa o następującej treści:</w:t>
      </w:r>
    </w:p>
    <w:p w14:paraId="3812D8F3" w14:textId="77777777" w:rsidR="00813EF4" w:rsidRPr="00813EF4" w:rsidRDefault="00813EF4" w:rsidP="00813EF4">
      <w:pPr>
        <w:autoSpaceDE w:val="0"/>
        <w:contextualSpacing/>
        <w:jc w:val="center"/>
        <w:rPr>
          <w:rFonts w:ascii="Verdana" w:eastAsia="Calibri" w:hAnsi="Verdana" w:cs="Verdana"/>
          <w:sz w:val="20"/>
          <w:szCs w:val="20"/>
        </w:rPr>
      </w:pPr>
      <w:bookmarkStart w:id="3" w:name="_Hlk201592280"/>
      <w:r w:rsidRPr="00813EF4">
        <w:rPr>
          <w:rFonts w:ascii="Verdana" w:hAnsi="Verdana" w:cs="Verdana"/>
          <w:b/>
          <w:sz w:val="20"/>
          <w:szCs w:val="20"/>
        </w:rPr>
        <w:t>§ 1</w:t>
      </w:r>
    </w:p>
    <w:bookmarkEnd w:id="3"/>
    <w:p w14:paraId="4619C64E" w14:textId="77777777" w:rsidR="00813EF4" w:rsidRPr="00813EF4" w:rsidRDefault="00813EF4" w:rsidP="00A92E59">
      <w:pPr>
        <w:numPr>
          <w:ilvl w:val="0"/>
          <w:numId w:val="17"/>
        </w:numPr>
        <w:suppressAutoHyphens/>
        <w:ind w:right="130"/>
        <w:contextualSpacing/>
        <w:jc w:val="both"/>
        <w:rPr>
          <w:rStyle w:val="Domylnaczcionkaakapitu1"/>
          <w:rFonts w:ascii="Verdana" w:eastAsia="Calibri" w:hAnsi="Verdana" w:cs="Verdana"/>
          <w:sz w:val="20"/>
          <w:szCs w:val="20"/>
        </w:rPr>
      </w:pPr>
      <w:r w:rsidRPr="00813EF4">
        <w:rPr>
          <w:rFonts w:ascii="Verdana" w:eastAsia="Calibri" w:hAnsi="Verdana" w:cs="Verdana"/>
          <w:sz w:val="20"/>
          <w:szCs w:val="20"/>
        </w:rPr>
        <w:t xml:space="preserve">Przedmiotem umowy jest wykonanie </w:t>
      </w:r>
      <w:r w:rsidRPr="00813EF4">
        <w:rPr>
          <w:rFonts w:ascii="Verdana" w:hAnsi="Verdana" w:cs="Calibri"/>
          <w:sz w:val="20"/>
          <w:szCs w:val="20"/>
        </w:rPr>
        <w:t xml:space="preserve">aktualizacji dokumentacji projektowo-kosztorysowej dla zadania inwestycyjnego pn.: </w:t>
      </w:r>
      <w:r w:rsidRPr="00813EF4">
        <w:rPr>
          <w:rFonts w:ascii="Verdana" w:hAnsi="Verdana" w:cs="Calibri"/>
          <w:b/>
          <w:sz w:val="20"/>
          <w:szCs w:val="20"/>
        </w:rPr>
        <w:t>„Budowa infrastruktury wodno-kanalizacyjnej na terenie Gminy Wieliszew – odprowadzanie ścieków”</w:t>
      </w:r>
      <w:r w:rsidRPr="00813EF4">
        <w:rPr>
          <w:rStyle w:val="Domylnaczcionkaakapitu1"/>
          <w:rFonts w:ascii="Verdana" w:hAnsi="Verdana" w:cs="Verdana"/>
          <w:sz w:val="20"/>
          <w:szCs w:val="20"/>
        </w:rPr>
        <w:t xml:space="preserve">. </w:t>
      </w:r>
    </w:p>
    <w:p w14:paraId="65D98AFB" w14:textId="794D5F81" w:rsidR="00813EF4" w:rsidRPr="00813EF4" w:rsidRDefault="00813EF4" w:rsidP="00A92E59">
      <w:pPr>
        <w:numPr>
          <w:ilvl w:val="0"/>
          <w:numId w:val="17"/>
        </w:numPr>
        <w:suppressAutoHyphens/>
        <w:ind w:right="130"/>
        <w:contextualSpacing/>
        <w:jc w:val="both"/>
        <w:rPr>
          <w:rFonts w:ascii="Verdana" w:eastAsia="Calibri" w:hAnsi="Verdana" w:cs="Verdana"/>
          <w:sz w:val="20"/>
          <w:szCs w:val="20"/>
        </w:rPr>
      </w:pPr>
      <w:r w:rsidRPr="00813EF4">
        <w:rPr>
          <w:rFonts w:ascii="Verdana" w:eastAsia="Calibri" w:hAnsi="Verdana" w:cs="Verdana"/>
          <w:sz w:val="20"/>
          <w:szCs w:val="20"/>
        </w:rPr>
        <w:t xml:space="preserve">Zakres zadania obejmuje uzyskanie wymaganych obowiązującymi przepisami decyzji, pozwoleń, uzgodnień, opinii, badań oraz innych prac pomocniczych uznanych przez Wykonawcę za niezbędne do prawidłowego wykonania dokumentacji projektowej </w:t>
      </w:r>
      <w:r w:rsidRPr="00813EF4">
        <w:rPr>
          <w:rFonts w:ascii="Verdana" w:hAnsi="Verdana" w:cs="Verdana"/>
          <w:sz w:val="20"/>
          <w:szCs w:val="20"/>
        </w:rPr>
        <w:t>wraz ze złożeniem wniosku o pozwolenie na budowę/zgłoszenie</w:t>
      </w:r>
      <w:r>
        <w:rPr>
          <w:rFonts w:ascii="Verdana" w:hAnsi="Verdana" w:cs="Verdana"/>
          <w:sz w:val="20"/>
          <w:szCs w:val="20"/>
        </w:rPr>
        <w:t xml:space="preserve"> </w:t>
      </w:r>
      <w:r w:rsidRPr="00813EF4">
        <w:rPr>
          <w:rFonts w:ascii="Verdana" w:hAnsi="Verdana" w:cs="Verdana"/>
          <w:sz w:val="20"/>
          <w:szCs w:val="20"/>
        </w:rPr>
        <w:t>w</w:t>
      </w:r>
      <w:r>
        <w:rPr>
          <w:rFonts w:ascii="Verdana" w:hAnsi="Verdana" w:cs="Verdana"/>
          <w:sz w:val="20"/>
          <w:szCs w:val="20"/>
        </w:rPr>
        <w:t> </w:t>
      </w:r>
      <w:r w:rsidRPr="00813EF4">
        <w:rPr>
          <w:rFonts w:ascii="Verdana" w:hAnsi="Verdana" w:cs="Verdana"/>
          <w:sz w:val="20"/>
          <w:szCs w:val="20"/>
        </w:rPr>
        <w:t>zakresie sieci wodociągowej</w:t>
      </w:r>
      <w:r w:rsidRPr="00813EF4">
        <w:rPr>
          <w:rFonts w:ascii="Verdana" w:eastAsia="Calibri" w:hAnsi="Verdana" w:cs="Verdana"/>
          <w:sz w:val="20"/>
          <w:szCs w:val="20"/>
        </w:rPr>
        <w:t xml:space="preserve">. </w:t>
      </w:r>
    </w:p>
    <w:p w14:paraId="65B5A78F" w14:textId="6A0702AC" w:rsidR="00813EF4" w:rsidRPr="00813EF4" w:rsidRDefault="00813EF4" w:rsidP="00A92E59">
      <w:pPr>
        <w:numPr>
          <w:ilvl w:val="0"/>
          <w:numId w:val="17"/>
        </w:numPr>
        <w:suppressAutoHyphens/>
        <w:ind w:right="130"/>
        <w:contextualSpacing/>
        <w:jc w:val="both"/>
        <w:rPr>
          <w:rFonts w:ascii="Verdana" w:eastAsia="Calibri" w:hAnsi="Verdana" w:cs="Verdana"/>
          <w:sz w:val="20"/>
          <w:szCs w:val="20"/>
        </w:rPr>
      </w:pPr>
      <w:r w:rsidRPr="00813EF4">
        <w:rPr>
          <w:rFonts w:ascii="Verdana" w:hAnsi="Verdana" w:cs="Calibri"/>
          <w:sz w:val="20"/>
          <w:szCs w:val="20"/>
        </w:rPr>
        <w:t>Do opracowania i uzgodnienia jest aktualizacja dokumentacji projektowo-kosztorysowej przepompowni ścieków P1 przy ul. Wrzosowej, P2 przy ul. Akacjowej i</w:t>
      </w:r>
      <w:r>
        <w:rPr>
          <w:rFonts w:ascii="Verdana" w:hAnsi="Verdana" w:cs="Calibri"/>
          <w:sz w:val="20"/>
          <w:szCs w:val="20"/>
        </w:rPr>
        <w:t> </w:t>
      </w:r>
      <w:r w:rsidRPr="00813EF4">
        <w:rPr>
          <w:rFonts w:ascii="Verdana" w:hAnsi="Verdana" w:cs="Calibri"/>
          <w:sz w:val="20"/>
          <w:szCs w:val="20"/>
        </w:rPr>
        <w:t>P3 przy ul. Głównej w miejscowości Michałów-Reginów, Gmina Wieliszew. Aktualizacja obejmuje dostosowanie rozwiązań do aktualnych wymogów MPWiK</w:t>
      </w:r>
      <w:r>
        <w:rPr>
          <w:rFonts w:ascii="Verdana" w:hAnsi="Verdana" w:cs="Calibri"/>
          <w:sz w:val="20"/>
          <w:szCs w:val="20"/>
        </w:rPr>
        <w:t xml:space="preserve"> </w:t>
      </w:r>
      <w:r w:rsidRPr="00813EF4">
        <w:rPr>
          <w:rFonts w:ascii="Verdana" w:hAnsi="Verdana" w:cs="Calibri"/>
          <w:sz w:val="20"/>
          <w:szCs w:val="20"/>
        </w:rPr>
        <w:t>S.</w:t>
      </w:r>
      <w:r>
        <w:rPr>
          <w:rFonts w:ascii="Verdana" w:hAnsi="Verdana" w:cs="Calibri"/>
          <w:sz w:val="20"/>
          <w:szCs w:val="20"/>
        </w:rPr>
        <w:t> </w:t>
      </w:r>
      <w:r w:rsidRPr="00813EF4">
        <w:rPr>
          <w:rFonts w:ascii="Verdana" w:hAnsi="Verdana" w:cs="Calibri"/>
          <w:sz w:val="20"/>
          <w:szCs w:val="20"/>
        </w:rPr>
        <w:t xml:space="preserve">A. Istniejąca dokumentacja z 2014 roku wymaga bieżącej analizy i weryfikacji. Aktualizacja dokumentacji dotycząca przepompowni P1 obejmuje również dostosowanie układu do zwiększonej wydajności 4-5 krotnie większej. </w:t>
      </w:r>
    </w:p>
    <w:p w14:paraId="04E9F3C4" w14:textId="77777777" w:rsidR="00813EF4" w:rsidRPr="00813EF4" w:rsidRDefault="00813EF4" w:rsidP="00813EF4">
      <w:pPr>
        <w:ind w:left="360" w:right="130"/>
        <w:contextualSpacing/>
        <w:jc w:val="both"/>
        <w:rPr>
          <w:rFonts w:ascii="Verdana" w:eastAsia="Calibri" w:hAnsi="Verdana" w:cs="Verdana"/>
          <w:sz w:val="20"/>
          <w:szCs w:val="20"/>
        </w:rPr>
      </w:pPr>
    </w:p>
    <w:p w14:paraId="1E395F60" w14:textId="77777777" w:rsidR="00813EF4" w:rsidRPr="00813EF4" w:rsidRDefault="00813EF4" w:rsidP="00813EF4">
      <w:pPr>
        <w:pStyle w:val="Akapitzlist"/>
        <w:autoSpaceDE w:val="0"/>
        <w:ind w:left="0"/>
        <w:jc w:val="center"/>
        <w:rPr>
          <w:rFonts w:ascii="Verdana" w:eastAsia="Calibri" w:hAnsi="Verdana" w:cs="Verdana"/>
          <w:sz w:val="20"/>
          <w:szCs w:val="20"/>
        </w:rPr>
      </w:pPr>
      <w:r w:rsidRPr="00813EF4">
        <w:rPr>
          <w:rFonts w:ascii="Verdana" w:hAnsi="Verdana" w:cs="Verdana"/>
          <w:b/>
          <w:sz w:val="20"/>
          <w:szCs w:val="20"/>
        </w:rPr>
        <w:t>§ 2</w:t>
      </w:r>
    </w:p>
    <w:p w14:paraId="1A0CB00F" w14:textId="77777777" w:rsidR="00813EF4" w:rsidRPr="00813EF4" w:rsidRDefault="00813EF4" w:rsidP="00A92E59">
      <w:pPr>
        <w:numPr>
          <w:ilvl w:val="0"/>
          <w:numId w:val="11"/>
        </w:numPr>
        <w:tabs>
          <w:tab w:val="clear" w:pos="0"/>
          <w:tab w:val="num" w:pos="-219"/>
        </w:tabs>
        <w:suppressAutoHyphens/>
        <w:ind w:left="426" w:hanging="426"/>
        <w:contextualSpacing/>
        <w:jc w:val="both"/>
        <w:rPr>
          <w:rFonts w:ascii="Verdana" w:hAnsi="Verdana" w:cs="Verdana"/>
          <w:sz w:val="20"/>
          <w:szCs w:val="20"/>
        </w:rPr>
      </w:pPr>
      <w:r w:rsidRPr="00813EF4">
        <w:rPr>
          <w:rFonts w:ascii="Verdana" w:eastAsia="Calibri" w:hAnsi="Verdana" w:cs="Verdana"/>
          <w:sz w:val="20"/>
          <w:szCs w:val="20"/>
        </w:rPr>
        <w:t>Ilość wymaganych egzemplarzy:</w:t>
      </w:r>
    </w:p>
    <w:p w14:paraId="73CADC2E" w14:textId="77777777" w:rsidR="00813EF4" w:rsidRPr="00813EF4" w:rsidRDefault="00813EF4" w:rsidP="00813EF4">
      <w:pPr>
        <w:ind w:left="426"/>
        <w:contextualSpacing/>
        <w:jc w:val="both"/>
        <w:rPr>
          <w:rFonts w:ascii="Verdana" w:eastAsia="Calibri" w:hAnsi="Verdana" w:cs="Verdana"/>
          <w:sz w:val="20"/>
          <w:szCs w:val="20"/>
        </w:rPr>
      </w:pPr>
      <w:r w:rsidRPr="00813EF4">
        <w:rPr>
          <w:rFonts w:ascii="Verdana" w:eastAsia="Calibri" w:hAnsi="Verdana" w:cs="Verdana"/>
          <w:sz w:val="20"/>
          <w:szCs w:val="20"/>
        </w:rPr>
        <w:t>-kompletne projekty wykonawcze uwzględniające wszystkie branże, wraz ze wszystkimi uzgodnieniami i opracowaniami – po 5 egz.     w wersji papierowej,</w:t>
      </w:r>
    </w:p>
    <w:p w14:paraId="486DBB69" w14:textId="77777777" w:rsidR="00813EF4" w:rsidRPr="00813EF4" w:rsidRDefault="00813EF4" w:rsidP="00813EF4">
      <w:pPr>
        <w:ind w:left="426"/>
        <w:contextualSpacing/>
        <w:jc w:val="both"/>
        <w:rPr>
          <w:rFonts w:ascii="Verdana" w:eastAsia="Calibri" w:hAnsi="Verdana" w:cs="Verdana"/>
          <w:sz w:val="20"/>
          <w:szCs w:val="20"/>
        </w:rPr>
      </w:pPr>
      <w:r w:rsidRPr="00813EF4">
        <w:rPr>
          <w:rFonts w:ascii="Verdana" w:eastAsia="Calibri" w:hAnsi="Verdana" w:cs="Verdana"/>
          <w:sz w:val="20"/>
          <w:szCs w:val="20"/>
        </w:rPr>
        <w:t xml:space="preserve">- </w:t>
      </w:r>
      <w:proofErr w:type="spellStart"/>
      <w:r w:rsidRPr="00813EF4">
        <w:rPr>
          <w:rFonts w:ascii="Verdana" w:eastAsia="Calibri" w:hAnsi="Verdana" w:cs="Verdana"/>
          <w:sz w:val="20"/>
          <w:szCs w:val="20"/>
        </w:rPr>
        <w:t>STWiOR</w:t>
      </w:r>
      <w:proofErr w:type="spellEnd"/>
      <w:r w:rsidRPr="00813EF4">
        <w:rPr>
          <w:rFonts w:ascii="Verdana" w:eastAsia="Calibri" w:hAnsi="Verdana" w:cs="Verdana"/>
          <w:sz w:val="20"/>
          <w:szCs w:val="20"/>
        </w:rPr>
        <w:t xml:space="preserve"> wraz z przedmiarami i kosztorysami inwestorskimi – po 2 egz. w wersji papierowej </w:t>
      </w:r>
    </w:p>
    <w:p w14:paraId="34BB77CC" w14:textId="77777777" w:rsidR="00813EF4" w:rsidRPr="00813EF4" w:rsidRDefault="00813EF4" w:rsidP="00813EF4">
      <w:pPr>
        <w:ind w:left="426"/>
        <w:contextualSpacing/>
        <w:jc w:val="both"/>
        <w:rPr>
          <w:rFonts w:ascii="Verdana" w:hAnsi="Verdana" w:cs="Verdana"/>
          <w:sz w:val="20"/>
          <w:szCs w:val="20"/>
        </w:rPr>
      </w:pPr>
      <w:r w:rsidRPr="00813EF4">
        <w:rPr>
          <w:rFonts w:ascii="Verdana" w:eastAsia="Calibri" w:hAnsi="Verdana" w:cs="Verdana"/>
          <w:sz w:val="20"/>
          <w:szCs w:val="20"/>
        </w:rPr>
        <w:t>-oraz po 2 komplety dokumentacji w wersji elektronicznej.</w:t>
      </w:r>
    </w:p>
    <w:p w14:paraId="16EF9FFC" w14:textId="541F59CB" w:rsidR="00813EF4" w:rsidRPr="00813EF4" w:rsidRDefault="00813EF4" w:rsidP="00A92E59">
      <w:pPr>
        <w:numPr>
          <w:ilvl w:val="0"/>
          <w:numId w:val="11"/>
        </w:numPr>
        <w:tabs>
          <w:tab w:val="clear" w:pos="0"/>
          <w:tab w:val="num" w:pos="-219"/>
        </w:tabs>
        <w:suppressAutoHyphens/>
        <w:ind w:left="426" w:hanging="426"/>
        <w:contextualSpacing/>
        <w:jc w:val="both"/>
        <w:rPr>
          <w:rFonts w:ascii="Verdana" w:hAnsi="Verdana" w:cs="Verdana"/>
          <w:sz w:val="20"/>
          <w:szCs w:val="20"/>
        </w:rPr>
      </w:pPr>
      <w:r w:rsidRPr="00813EF4">
        <w:rPr>
          <w:rFonts w:ascii="Verdana" w:hAnsi="Verdana" w:cs="Verdana"/>
          <w:sz w:val="20"/>
          <w:szCs w:val="20"/>
        </w:rPr>
        <w:t>Przedmiot umowy obejmuje opracowanie dokumentacji projektowej, która będzie stanowić podstawę wyłonienia wykonawcy robót budowlanych i powinna zostać przygotowana w sposób umożliwiający dokonanie opisu przedmiotu zamówienia</w:t>
      </w:r>
      <w:r>
        <w:rPr>
          <w:rFonts w:ascii="Verdana" w:hAnsi="Verdana" w:cs="Verdana"/>
          <w:sz w:val="20"/>
          <w:szCs w:val="20"/>
        </w:rPr>
        <w:t xml:space="preserve"> </w:t>
      </w:r>
      <w:r w:rsidRPr="00813EF4">
        <w:rPr>
          <w:rFonts w:ascii="Verdana" w:hAnsi="Verdana" w:cs="Verdana"/>
          <w:sz w:val="20"/>
          <w:szCs w:val="20"/>
        </w:rPr>
        <w:t>na roboty budowalne zgodnie z zapisami ustawy Prawo Zamówień Publicznych.</w:t>
      </w:r>
    </w:p>
    <w:p w14:paraId="01D935FB" w14:textId="77777777" w:rsidR="00813EF4" w:rsidRPr="00813EF4" w:rsidRDefault="00813EF4" w:rsidP="00A92E59">
      <w:pPr>
        <w:numPr>
          <w:ilvl w:val="0"/>
          <w:numId w:val="11"/>
        </w:numPr>
        <w:tabs>
          <w:tab w:val="clear" w:pos="0"/>
          <w:tab w:val="num" w:pos="-219"/>
        </w:tabs>
        <w:suppressAutoHyphens/>
        <w:ind w:left="426" w:hanging="426"/>
        <w:contextualSpacing/>
        <w:jc w:val="both"/>
        <w:rPr>
          <w:rFonts w:ascii="Verdana" w:hAnsi="Verdana" w:cs="Verdana"/>
          <w:sz w:val="20"/>
          <w:szCs w:val="20"/>
        </w:rPr>
      </w:pPr>
      <w:r w:rsidRPr="00813EF4">
        <w:rPr>
          <w:rFonts w:ascii="Verdana" w:hAnsi="Verdana" w:cs="Verdana"/>
          <w:sz w:val="20"/>
          <w:szCs w:val="20"/>
        </w:rPr>
        <w:t>Dokumentacja projektowa, specyfikacje techniczne wykonania i odbioru robót budowlanych, przedmiary oraz kosztorys inwestorski nie mogą przywoływać nazw własnych, producenta  i innych utrudniających uczciwą konkurencję.</w:t>
      </w:r>
    </w:p>
    <w:p w14:paraId="04F890D7" w14:textId="77777777" w:rsidR="00813EF4" w:rsidRPr="00813EF4" w:rsidRDefault="00813EF4" w:rsidP="00A92E59">
      <w:pPr>
        <w:numPr>
          <w:ilvl w:val="0"/>
          <w:numId w:val="11"/>
        </w:numPr>
        <w:tabs>
          <w:tab w:val="clear" w:pos="0"/>
          <w:tab w:val="num" w:pos="-219"/>
        </w:tabs>
        <w:suppressAutoHyphens/>
        <w:ind w:left="426" w:hanging="426"/>
        <w:contextualSpacing/>
        <w:jc w:val="both"/>
        <w:rPr>
          <w:rFonts w:ascii="Verdana" w:hAnsi="Verdana" w:cs="Verdana"/>
          <w:b/>
          <w:sz w:val="20"/>
          <w:szCs w:val="20"/>
        </w:rPr>
      </w:pPr>
      <w:r w:rsidRPr="00813EF4">
        <w:rPr>
          <w:rFonts w:ascii="Verdana" w:hAnsi="Verdana" w:cs="Verdana"/>
          <w:sz w:val="20"/>
          <w:szCs w:val="20"/>
        </w:rPr>
        <w:t>Wykonawca ponosi wszelkie koszty związane z uzyskaniem materiałów wyjściowych do projektowania oraz uzyskaniem uzgodnień, opinii, decyzji (np. opłaty skarbowe</w:t>
      </w:r>
      <w:r w:rsidRPr="00813EF4">
        <w:rPr>
          <w:rFonts w:ascii="Verdana" w:eastAsia="Calibri" w:hAnsi="Verdana" w:cs="Verdana"/>
          <w:sz w:val="20"/>
          <w:szCs w:val="20"/>
        </w:rPr>
        <w:t>).</w:t>
      </w:r>
    </w:p>
    <w:p w14:paraId="4ED9337E" w14:textId="77777777" w:rsidR="00813EF4" w:rsidRPr="00813EF4" w:rsidRDefault="00813EF4" w:rsidP="00A92E59">
      <w:pPr>
        <w:numPr>
          <w:ilvl w:val="0"/>
          <w:numId w:val="11"/>
        </w:numPr>
        <w:tabs>
          <w:tab w:val="clear" w:pos="0"/>
          <w:tab w:val="num" w:pos="-219"/>
        </w:tabs>
        <w:suppressAutoHyphens/>
        <w:ind w:left="426" w:hanging="426"/>
        <w:contextualSpacing/>
        <w:jc w:val="both"/>
        <w:rPr>
          <w:rFonts w:ascii="Verdana" w:hAnsi="Verdana" w:cs="Verdana"/>
          <w:sz w:val="20"/>
          <w:szCs w:val="20"/>
        </w:rPr>
      </w:pPr>
      <w:r w:rsidRPr="00813EF4">
        <w:rPr>
          <w:rFonts w:ascii="Verdana" w:hAnsi="Verdana" w:cs="Verdana"/>
          <w:sz w:val="20"/>
          <w:szCs w:val="20"/>
        </w:rPr>
        <w:t>Wykonawca zapewni w trakcie realizacji inwestycji nadzór autorski nad realizowanym projektem w ramach niniejszej umowy.</w:t>
      </w:r>
    </w:p>
    <w:p w14:paraId="7B3C12DB" w14:textId="77777777" w:rsidR="00813EF4" w:rsidRPr="00813EF4" w:rsidRDefault="00813EF4" w:rsidP="00813EF4">
      <w:pPr>
        <w:autoSpaceDE w:val="0"/>
        <w:contextualSpacing/>
        <w:rPr>
          <w:rFonts w:ascii="Verdana" w:hAnsi="Verdana" w:cs="Verdana"/>
          <w:b/>
          <w:sz w:val="20"/>
          <w:szCs w:val="20"/>
        </w:rPr>
      </w:pPr>
    </w:p>
    <w:p w14:paraId="4AAC4715" w14:textId="77777777" w:rsidR="00813EF4" w:rsidRPr="00813EF4" w:rsidRDefault="00813EF4" w:rsidP="00813EF4">
      <w:pPr>
        <w:autoSpaceDE w:val="0"/>
        <w:contextualSpacing/>
        <w:jc w:val="center"/>
        <w:rPr>
          <w:rFonts w:ascii="Verdana" w:hAnsi="Verdana" w:cs="Verdana"/>
          <w:sz w:val="20"/>
          <w:szCs w:val="20"/>
        </w:rPr>
      </w:pPr>
      <w:r w:rsidRPr="00813EF4">
        <w:rPr>
          <w:rFonts w:ascii="Verdana" w:hAnsi="Verdana" w:cs="Verdana"/>
          <w:b/>
          <w:sz w:val="20"/>
          <w:szCs w:val="20"/>
        </w:rPr>
        <w:t>§ 3</w:t>
      </w:r>
    </w:p>
    <w:p w14:paraId="4E2FBD48" w14:textId="77777777" w:rsidR="00813EF4" w:rsidRPr="00813EF4" w:rsidRDefault="00813EF4" w:rsidP="00A92E59">
      <w:pPr>
        <w:numPr>
          <w:ilvl w:val="0"/>
          <w:numId w:val="12"/>
        </w:numPr>
        <w:suppressAutoHyphens/>
        <w:ind w:left="284"/>
        <w:contextualSpacing/>
        <w:jc w:val="both"/>
        <w:rPr>
          <w:rFonts w:ascii="Verdana" w:hAnsi="Verdana" w:cs="Verdana"/>
          <w:sz w:val="20"/>
          <w:szCs w:val="20"/>
        </w:rPr>
      </w:pPr>
      <w:r w:rsidRPr="00813EF4">
        <w:rPr>
          <w:rFonts w:ascii="Verdana" w:hAnsi="Verdana" w:cs="Verdana"/>
          <w:sz w:val="20"/>
          <w:szCs w:val="20"/>
        </w:rPr>
        <w:t>Zamawiający wymaga, aby zamówienie zostało wykonane w ciągu 90 dni od daty podpisania niniejszej umowy.</w:t>
      </w:r>
    </w:p>
    <w:p w14:paraId="187D4608" w14:textId="77777777" w:rsidR="00813EF4" w:rsidRPr="00813EF4" w:rsidRDefault="00813EF4" w:rsidP="00A92E59">
      <w:pPr>
        <w:numPr>
          <w:ilvl w:val="0"/>
          <w:numId w:val="12"/>
        </w:numPr>
        <w:suppressAutoHyphens/>
        <w:ind w:left="284"/>
        <w:contextualSpacing/>
        <w:jc w:val="both"/>
        <w:rPr>
          <w:rFonts w:ascii="Verdana" w:hAnsi="Verdana" w:cs="Verdana"/>
          <w:sz w:val="20"/>
          <w:szCs w:val="20"/>
        </w:rPr>
      </w:pPr>
      <w:r w:rsidRPr="00813EF4">
        <w:rPr>
          <w:rFonts w:ascii="Verdana" w:hAnsi="Verdana" w:cs="Verdana"/>
          <w:sz w:val="20"/>
          <w:szCs w:val="20"/>
        </w:rPr>
        <w:t>Wykonawca musi uwzględnić w ww. terminie 14 dni na sprawdzenie kompletności całości dokumentacji projektowej przez Zamawiającego i wniesienie ewentualnych uwag oraz czas potrzebny Wykonawcy na ich uwzględnienie.</w:t>
      </w:r>
    </w:p>
    <w:p w14:paraId="18F45057" w14:textId="77777777" w:rsidR="00813EF4" w:rsidRPr="00813EF4" w:rsidRDefault="00813EF4" w:rsidP="00813EF4">
      <w:pPr>
        <w:autoSpaceDE w:val="0"/>
        <w:contextualSpacing/>
        <w:jc w:val="both"/>
        <w:rPr>
          <w:rFonts w:ascii="Verdana" w:hAnsi="Verdana" w:cs="Verdana"/>
          <w:b/>
          <w:sz w:val="20"/>
          <w:szCs w:val="20"/>
        </w:rPr>
      </w:pPr>
    </w:p>
    <w:p w14:paraId="6FBACC41" w14:textId="77777777" w:rsidR="00813EF4" w:rsidRPr="00813EF4" w:rsidRDefault="00813EF4" w:rsidP="00813EF4">
      <w:pPr>
        <w:autoSpaceDE w:val="0"/>
        <w:contextualSpacing/>
        <w:jc w:val="center"/>
        <w:rPr>
          <w:rFonts w:ascii="Verdana" w:hAnsi="Verdana" w:cs="Verdana"/>
          <w:sz w:val="20"/>
          <w:szCs w:val="20"/>
        </w:rPr>
      </w:pPr>
      <w:r w:rsidRPr="00813EF4">
        <w:rPr>
          <w:rFonts w:ascii="Verdana" w:hAnsi="Verdana" w:cs="Verdana"/>
          <w:b/>
          <w:sz w:val="20"/>
          <w:szCs w:val="20"/>
        </w:rPr>
        <w:t>§ 4</w:t>
      </w:r>
    </w:p>
    <w:p w14:paraId="6C3AD1B9" w14:textId="77777777" w:rsidR="00813EF4" w:rsidRPr="00813EF4" w:rsidRDefault="00813EF4" w:rsidP="00A92E59">
      <w:pPr>
        <w:numPr>
          <w:ilvl w:val="0"/>
          <w:numId w:val="20"/>
        </w:numPr>
        <w:suppressAutoHyphens/>
        <w:contextualSpacing/>
        <w:jc w:val="both"/>
        <w:rPr>
          <w:rFonts w:ascii="Verdana" w:hAnsi="Verdana" w:cs="Verdana"/>
          <w:sz w:val="20"/>
          <w:szCs w:val="20"/>
        </w:rPr>
      </w:pPr>
      <w:r w:rsidRPr="00813EF4">
        <w:rPr>
          <w:rFonts w:ascii="Verdana" w:hAnsi="Verdana" w:cs="Verdana"/>
          <w:sz w:val="20"/>
          <w:szCs w:val="20"/>
        </w:rPr>
        <w:t>Wykonawca zobowiązuje się do wykonania przedmiotu umowy z należytą starannością, zgodnie z umową, zasadami współczesnej wiedzy technicznej.</w:t>
      </w:r>
    </w:p>
    <w:p w14:paraId="278C86A4" w14:textId="1D19BB6C" w:rsidR="00813EF4" w:rsidRPr="00813EF4" w:rsidRDefault="00813EF4" w:rsidP="00A92E59">
      <w:pPr>
        <w:numPr>
          <w:ilvl w:val="0"/>
          <w:numId w:val="20"/>
        </w:numPr>
        <w:suppressAutoHyphens/>
        <w:contextualSpacing/>
        <w:jc w:val="both"/>
        <w:rPr>
          <w:rFonts w:ascii="Verdana" w:hAnsi="Verdana" w:cs="Verdana"/>
          <w:sz w:val="20"/>
          <w:szCs w:val="20"/>
        </w:rPr>
      </w:pPr>
      <w:r w:rsidRPr="00813EF4">
        <w:rPr>
          <w:rFonts w:ascii="Verdana" w:hAnsi="Verdana" w:cs="Verdana"/>
          <w:sz w:val="20"/>
          <w:szCs w:val="20"/>
        </w:rPr>
        <w:t>Wykonana dokumentacja będzie wzajemnie skoordynowana technicznie i kompletna z</w:t>
      </w:r>
      <w:r>
        <w:rPr>
          <w:rFonts w:ascii="Verdana" w:hAnsi="Verdana" w:cs="Verdana"/>
          <w:sz w:val="20"/>
          <w:szCs w:val="20"/>
        </w:rPr>
        <w:t> </w:t>
      </w:r>
      <w:r w:rsidRPr="00813EF4">
        <w:rPr>
          <w:rFonts w:ascii="Verdana" w:hAnsi="Verdana" w:cs="Verdana"/>
          <w:sz w:val="20"/>
          <w:szCs w:val="20"/>
        </w:rPr>
        <w:t>punktu widzenia celu, któremu ma służyć. Zawierać będzie wymagane potwierdzenia sprawdzeń rozwiązań projektowych w zakresie wynikającym z przepisów, wymagane opinie, uzgodnienia, zgody i pozwolenia w zakresie wynikającym z przepisów, a także spis opracowań i dokumentacji składających się na komplet przedmiotu zamówienia. Posiadać będzie oświadczenie Wykonawcy, podpisane przez projektantów i sprawdzających odpowiedzialnych za spełnienie tych wymagań, że została wykonana zgodnie z umową, obowiązującymi przepisami i w stanie kompletnym z punktu widzenia celu, któremu ma służyć.</w:t>
      </w:r>
    </w:p>
    <w:p w14:paraId="551612B9" w14:textId="77777777" w:rsidR="00813EF4" w:rsidRPr="00813EF4" w:rsidRDefault="00813EF4" w:rsidP="00A92E59">
      <w:pPr>
        <w:numPr>
          <w:ilvl w:val="0"/>
          <w:numId w:val="20"/>
        </w:numPr>
        <w:suppressAutoHyphens/>
        <w:contextualSpacing/>
        <w:jc w:val="both"/>
        <w:rPr>
          <w:rFonts w:ascii="Verdana" w:hAnsi="Verdana" w:cs="Verdana"/>
          <w:b/>
          <w:sz w:val="20"/>
          <w:szCs w:val="20"/>
        </w:rPr>
      </w:pPr>
      <w:r w:rsidRPr="00813EF4">
        <w:rPr>
          <w:rFonts w:ascii="Verdana" w:hAnsi="Verdana" w:cs="Verdana"/>
          <w:sz w:val="20"/>
          <w:szCs w:val="20"/>
        </w:rPr>
        <w:t>Wykonawca udzieli odpowiedzi na pytania składane w trakcie procedury przetargowej na wykonanie robót budowlanych (w terminie do dwóch dni roboczych od dnia ich przekazania przez Zamawiającego drogą mailową lub faksową), które będą realizowane na podstawie dokumentacji projektowej będącej przedmiotem niniejszego zamówienia.</w:t>
      </w:r>
    </w:p>
    <w:p w14:paraId="4AD9388B" w14:textId="77777777" w:rsidR="00813EF4" w:rsidRPr="00813EF4" w:rsidRDefault="00813EF4" w:rsidP="00813EF4">
      <w:pPr>
        <w:contextualSpacing/>
        <w:jc w:val="both"/>
        <w:rPr>
          <w:rFonts w:ascii="Verdana" w:hAnsi="Verdana" w:cs="Verdana"/>
          <w:b/>
          <w:sz w:val="20"/>
          <w:szCs w:val="20"/>
        </w:rPr>
      </w:pPr>
    </w:p>
    <w:p w14:paraId="0A5B1792" w14:textId="77777777" w:rsidR="00813EF4" w:rsidRPr="00813EF4" w:rsidRDefault="00813EF4" w:rsidP="00813EF4">
      <w:pPr>
        <w:autoSpaceDE w:val="0"/>
        <w:contextualSpacing/>
        <w:jc w:val="center"/>
        <w:rPr>
          <w:rFonts w:ascii="Verdana" w:hAnsi="Verdana" w:cs="Verdana"/>
          <w:sz w:val="20"/>
          <w:szCs w:val="20"/>
        </w:rPr>
      </w:pPr>
      <w:r w:rsidRPr="00813EF4">
        <w:rPr>
          <w:rFonts w:ascii="Verdana" w:hAnsi="Verdana" w:cs="Verdana"/>
          <w:b/>
          <w:sz w:val="20"/>
          <w:szCs w:val="20"/>
        </w:rPr>
        <w:t>§ 5</w:t>
      </w:r>
    </w:p>
    <w:p w14:paraId="63A4052B" w14:textId="6487AAE8" w:rsidR="00813EF4" w:rsidRPr="00813EF4" w:rsidRDefault="00813EF4" w:rsidP="00A92E59">
      <w:pPr>
        <w:numPr>
          <w:ilvl w:val="0"/>
          <w:numId w:val="21"/>
        </w:numPr>
        <w:suppressAutoHyphens/>
        <w:contextualSpacing/>
        <w:jc w:val="both"/>
        <w:rPr>
          <w:rFonts w:ascii="Verdana" w:hAnsi="Verdana" w:cs="Verdana"/>
          <w:sz w:val="20"/>
          <w:szCs w:val="20"/>
        </w:rPr>
      </w:pPr>
      <w:r w:rsidRPr="00813EF4">
        <w:rPr>
          <w:rFonts w:ascii="Verdana" w:hAnsi="Verdana" w:cs="Verdana"/>
          <w:sz w:val="20"/>
          <w:szCs w:val="20"/>
        </w:rPr>
        <w:t>Za prawidłowe wykonanie przedmiotu umowy określonego w § 1 ust 1 do 3 Wykonawcy przysługuje wynagrodzenie ryczałtowe w wysokości ………..</w:t>
      </w:r>
      <w:r w:rsidRPr="00813EF4">
        <w:rPr>
          <w:rFonts w:ascii="Verdana" w:hAnsi="Verdana" w:cs="Verdana"/>
          <w:b/>
          <w:sz w:val="20"/>
          <w:szCs w:val="20"/>
        </w:rPr>
        <w:t xml:space="preserve"> zł brutto</w:t>
      </w:r>
      <w:r w:rsidRPr="00813EF4">
        <w:rPr>
          <w:rFonts w:ascii="Verdana" w:hAnsi="Verdana" w:cs="Verdana"/>
          <w:sz w:val="20"/>
          <w:szCs w:val="20"/>
        </w:rPr>
        <w:t xml:space="preserve"> (słownie: ……………………………………………………………………………………………………………………),  w</w:t>
      </w:r>
      <w:r>
        <w:rPr>
          <w:rFonts w:ascii="Verdana" w:hAnsi="Verdana" w:cs="Verdana"/>
          <w:sz w:val="20"/>
          <w:szCs w:val="20"/>
        </w:rPr>
        <w:t> </w:t>
      </w:r>
      <w:r w:rsidRPr="00813EF4">
        <w:rPr>
          <w:rFonts w:ascii="Verdana" w:hAnsi="Verdana" w:cs="Verdana"/>
          <w:sz w:val="20"/>
          <w:szCs w:val="20"/>
        </w:rPr>
        <w:t xml:space="preserve">tym podatek VAT w wysokości:………… zł, wynagrodzenie netto:……………….. zł. </w:t>
      </w:r>
    </w:p>
    <w:p w14:paraId="5BD9E19F" w14:textId="77777777" w:rsidR="00A92E59" w:rsidRDefault="00813EF4" w:rsidP="00A92E59">
      <w:pPr>
        <w:numPr>
          <w:ilvl w:val="0"/>
          <w:numId w:val="21"/>
        </w:numPr>
        <w:suppressAutoHyphens/>
        <w:contextualSpacing/>
        <w:jc w:val="both"/>
        <w:rPr>
          <w:rFonts w:ascii="Verdana" w:hAnsi="Verdana" w:cs="Verdana"/>
          <w:sz w:val="20"/>
          <w:szCs w:val="20"/>
        </w:rPr>
      </w:pPr>
      <w:r w:rsidRPr="00813EF4">
        <w:rPr>
          <w:rFonts w:ascii="Verdana" w:hAnsi="Verdana" w:cs="Verdana"/>
          <w:sz w:val="20"/>
          <w:szCs w:val="20"/>
        </w:rPr>
        <w:t>Należność, o której mowa w ust. 1 Zamawiający wypłaci Wykonawcy przelewem na rachunek bankowy ………………………………………………………………………………. w terminie 14 dni od dnia otrzymania faktury wystawionej przez Wykonawcę.</w:t>
      </w:r>
    </w:p>
    <w:p w14:paraId="0747C51A" w14:textId="77777777" w:rsidR="00A92E59" w:rsidRDefault="00813EF4" w:rsidP="00A92E59">
      <w:pPr>
        <w:numPr>
          <w:ilvl w:val="0"/>
          <w:numId w:val="21"/>
        </w:numPr>
        <w:suppressAutoHyphens/>
        <w:contextualSpacing/>
        <w:jc w:val="both"/>
        <w:rPr>
          <w:rFonts w:ascii="Verdana" w:hAnsi="Verdana" w:cs="Verdana"/>
          <w:sz w:val="20"/>
          <w:szCs w:val="20"/>
        </w:rPr>
      </w:pPr>
      <w:r w:rsidRPr="00A92E59">
        <w:rPr>
          <w:rFonts w:ascii="Verdana" w:hAnsi="Verdana" w:cs="Verdana"/>
          <w:sz w:val="20"/>
          <w:szCs w:val="20"/>
        </w:rPr>
        <w:t xml:space="preserve">Fakturę należy wystawić na Gminę Wieliszew ul. Krzysztofa Kamila Baczyńskiego 1, 05-135 Wieliszew, NIP 536-17-58-264, </w:t>
      </w:r>
      <w:r w:rsidRPr="00A92E59">
        <w:rPr>
          <w:rFonts w:ascii="Verdana" w:hAnsi="Verdana" w:cs="Verdana"/>
          <w:b/>
          <w:sz w:val="20"/>
          <w:szCs w:val="20"/>
        </w:rPr>
        <w:t>na fakturze uwzględnić zapis: numer umowy z dnia i nazwa zadania inwestycyjnego.</w:t>
      </w:r>
      <w:r w:rsidRPr="00A92E59">
        <w:rPr>
          <w:rFonts w:ascii="Verdana" w:hAnsi="Verdana" w:cs="Calibri"/>
          <w:sz w:val="20"/>
          <w:szCs w:val="20"/>
        </w:rPr>
        <w:t xml:space="preserve"> </w:t>
      </w:r>
    </w:p>
    <w:p w14:paraId="5E0FBFAB" w14:textId="77777777" w:rsidR="00A92E59" w:rsidRDefault="00813EF4" w:rsidP="00A92E59">
      <w:pPr>
        <w:numPr>
          <w:ilvl w:val="0"/>
          <w:numId w:val="21"/>
        </w:numPr>
        <w:suppressAutoHyphens/>
        <w:contextualSpacing/>
        <w:jc w:val="both"/>
        <w:rPr>
          <w:rFonts w:ascii="Verdana" w:hAnsi="Verdana" w:cs="Verdana"/>
          <w:sz w:val="20"/>
          <w:szCs w:val="20"/>
        </w:rPr>
      </w:pPr>
      <w:r w:rsidRPr="00A92E59">
        <w:rPr>
          <w:rFonts w:ascii="Verdana" w:hAnsi="Verdana" w:cs="Calibri"/>
          <w:sz w:val="20"/>
          <w:szCs w:val="20"/>
        </w:rPr>
        <w:t>Wykonawca oświadcza, że jest czynnym podatnikiem VAT.</w:t>
      </w:r>
    </w:p>
    <w:p w14:paraId="5667B860" w14:textId="77777777" w:rsidR="00A92E59" w:rsidRDefault="00813EF4" w:rsidP="00A92E59">
      <w:pPr>
        <w:numPr>
          <w:ilvl w:val="0"/>
          <w:numId w:val="21"/>
        </w:numPr>
        <w:suppressAutoHyphens/>
        <w:contextualSpacing/>
        <w:jc w:val="both"/>
        <w:rPr>
          <w:rFonts w:ascii="Verdana" w:hAnsi="Verdana" w:cs="Verdana"/>
          <w:sz w:val="20"/>
          <w:szCs w:val="20"/>
        </w:rPr>
      </w:pPr>
      <w:r w:rsidRPr="00A92E59">
        <w:rPr>
          <w:rFonts w:ascii="Verdana" w:hAnsi="Verdana" w:cs="Calibri"/>
          <w:sz w:val="20"/>
          <w:szCs w:val="20"/>
        </w:rPr>
        <w:t>W sytuacji, gdy rachunek bankowy Wykonawcy wskazany na Umowie nie figuruje</w:t>
      </w:r>
      <w:r w:rsidRPr="00A92E59">
        <w:rPr>
          <w:rFonts w:ascii="Verdana" w:hAnsi="Verdana" w:cs="Calibri"/>
          <w:sz w:val="20"/>
          <w:szCs w:val="20"/>
        </w:rPr>
        <w:t xml:space="preserve"> </w:t>
      </w:r>
      <w:r w:rsidRPr="00A92E59">
        <w:rPr>
          <w:rFonts w:ascii="Verdana" w:hAnsi="Verdana" w:cs="Calibri"/>
          <w:sz w:val="20"/>
          <w:szCs w:val="20"/>
        </w:rPr>
        <w:t>w</w:t>
      </w:r>
      <w:r w:rsidRPr="00A92E59">
        <w:rPr>
          <w:rFonts w:ascii="Verdana" w:hAnsi="Verdana" w:cs="Calibri"/>
          <w:sz w:val="20"/>
          <w:szCs w:val="20"/>
        </w:rPr>
        <w:t> </w:t>
      </w:r>
      <w:r w:rsidRPr="00A92E59">
        <w:rPr>
          <w:rFonts w:ascii="Verdana" w:hAnsi="Verdana" w:cs="Calibri"/>
          <w:sz w:val="20"/>
          <w:szCs w:val="20"/>
        </w:rPr>
        <w:t xml:space="preserve">wykazie podmiotów zarejestrowanych jako podatnicy </w:t>
      </w:r>
      <w:r w:rsidRPr="00A92E59">
        <w:rPr>
          <w:rFonts w:ascii="Verdana" w:eastAsia="Calibri" w:hAnsi="Verdana" w:cs="Calibri"/>
          <w:sz w:val="20"/>
          <w:szCs w:val="20"/>
          <w:lang w:eastAsia="en-US"/>
        </w:rPr>
        <w:t>vat</w:t>
      </w:r>
      <w:r w:rsidRPr="00A92E59">
        <w:rPr>
          <w:rFonts w:ascii="Verdana" w:hAnsi="Verdana" w:cs="Calibri"/>
          <w:sz w:val="20"/>
          <w:szCs w:val="20"/>
        </w:rPr>
        <w:t>, o którym mowa</w:t>
      </w:r>
      <w:r w:rsidRPr="00A92E59">
        <w:rPr>
          <w:rFonts w:ascii="Verdana" w:hAnsi="Verdana" w:cs="Calibri"/>
          <w:sz w:val="20"/>
          <w:szCs w:val="20"/>
        </w:rPr>
        <w:t xml:space="preserve"> </w:t>
      </w:r>
      <w:r w:rsidRPr="00A92E59">
        <w:rPr>
          <w:rFonts w:ascii="Verdana" w:hAnsi="Verdana" w:cs="Calibri"/>
          <w:sz w:val="20"/>
          <w:szCs w:val="20"/>
        </w:rPr>
        <w:t>w</w:t>
      </w:r>
      <w:r w:rsidRPr="00A92E59">
        <w:rPr>
          <w:rFonts w:ascii="Verdana" w:hAnsi="Verdana" w:cs="Calibri"/>
          <w:sz w:val="20"/>
          <w:szCs w:val="20"/>
        </w:rPr>
        <w:t> </w:t>
      </w:r>
      <w:r w:rsidRPr="00A92E59">
        <w:rPr>
          <w:rFonts w:ascii="Verdana" w:hAnsi="Verdana" w:cs="Calibri"/>
          <w:sz w:val="20"/>
          <w:szCs w:val="20"/>
        </w:rPr>
        <w:t xml:space="preserve">przepisach ustawy z dnia 11 marca 2004 r. o podatku od towarów i usług, zwanym dalej „Wykazem” (tzw. biała lista podatników </w:t>
      </w:r>
      <w:r w:rsidRPr="00A92E59">
        <w:rPr>
          <w:rFonts w:ascii="Verdana" w:eastAsia="Calibri" w:hAnsi="Verdana" w:cs="Calibri"/>
          <w:sz w:val="20"/>
          <w:szCs w:val="20"/>
          <w:lang w:eastAsia="en-US"/>
        </w:rPr>
        <w:t>VAT</w:t>
      </w:r>
      <w:r w:rsidRPr="00A92E59">
        <w:rPr>
          <w:rFonts w:ascii="Verdana" w:hAnsi="Verdana" w:cs="Calibri"/>
          <w:sz w:val="20"/>
          <w:szCs w:val="20"/>
        </w:rPr>
        <w:t xml:space="preserve">), Zamawiający powiadamia odpowiednie organy podatkowe. </w:t>
      </w:r>
    </w:p>
    <w:p w14:paraId="0B2F2A2C" w14:textId="0D537978" w:rsidR="00813EF4" w:rsidRPr="00A92E59" w:rsidRDefault="00813EF4" w:rsidP="00A92E59">
      <w:pPr>
        <w:numPr>
          <w:ilvl w:val="0"/>
          <w:numId w:val="21"/>
        </w:numPr>
        <w:suppressAutoHyphens/>
        <w:contextualSpacing/>
        <w:jc w:val="both"/>
        <w:rPr>
          <w:rFonts w:ascii="Verdana" w:hAnsi="Verdana" w:cs="Verdana"/>
          <w:sz w:val="20"/>
          <w:szCs w:val="20"/>
        </w:rPr>
      </w:pPr>
      <w:r w:rsidRPr="00A92E59">
        <w:rPr>
          <w:rFonts w:ascii="Verdana" w:hAnsi="Verdana" w:cs="Calibri"/>
          <w:sz w:val="20"/>
          <w:szCs w:val="20"/>
        </w:rPr>
        <w:t xml:space="preserve">Nie ujawnienie rachunku bankowego przez Wykonawcę w Wykazie stanowi nienależyte wykonanie umowy i rodzi odpowiedzialność odszkodowawczą Wykonawcy w stosunku do Zamawiającego za szkodę powstałą z tego tytułu. </w:t>
      </w:r>
    </w:p>
    <w:p w14:paraId="2B7198DA" w14:textId="77777777" w:rsidR="00813EF4" w:rsidRPr="00813EF4" w:rsidRDefault="00813EF4" w:rsidP="00813EF4">
      <w:pPr>
        <w:tabs>
          <w:tab w:val="left" w:pos="284"/>
        </w:tabs>
        <w:ind w:left="510"/>
        <w:contextualSpacing/>
        <w:jc w:val="both"/>
        <w:rPr>
          <w:rFonts w:ascii="Verdana" w:hAnsi="Verdana" w:cs="Verdana"/>
          <w:bCs/>
          <w:sz w:val="20"/>
          <w:szCs w:val="20"/>
        </w:rPr>
      </w:pPr>
    </w:p>
    <w:p w14:paraId="4001A5E2" w14:textId="77777777" w:rsidR="00813EF4" w:rsidRPr="00813EF4" w:rsidRDefault="00813EF4" w:rsidP="00813EF4">
      <w:pPr>
        <w:ind w:left="510"/>
        <w:contextualSpacing/>
        <w:rPr>
          <w:rFonts w:ascii="Verdana" w:hAnsi="Verdana" w:cs="Verdana"/>
          <w:b/>
          <w:sz w:val="20"/>
          <w:szCs w:val="20"/>
        </w:rPr>
      </w:pPr>
      <w:r w:rsidRPr="00813EF4">
        <w:rPr>
          <w:rFonts w:ascii="Verdana" w:hAnsi="Verdana" w:cs="Verdana"/>
          <w:b/>
          <w:sz w:val="20"/>
          <w:szCs w:val="20"/>
        </w:rPr>
        <w:t xml:space="preserve">                                                        § 6</w:t>
      </w:r>
    </w:p>
    <w:p w14:paraId="1A459BE8" w14:textId="14CC6B88" w:rsidR="00813EF4" w:rsidRPr="00813EF4" w:rsidRDefault="00813EF4" w:rsidP="00A92E59">
      <w:pPr>
        <w:numPr>
          <w:ilvl w:val="0"/>
          <w:numId w:val="16"/>
        </w:numPr>
        <w:suppressAutoHyphens/>
        <w:contextualSpacing/>
        <w:jc w:val="both"/>
        <w:rPr>
          <w:rFonts w:ascii="Verdana" w:hAnsi="Verdana" w:cs="Verdana"/>
          <w:sz w:val="20"/>
          <w:szCs w:val="20"/>
        </w:rPr>
      </w:pPr>
      <w:r w:rsidRPr="00813EF4">
        <w:rPr>
          <w:rFonts w:ascii="Verdana" w:hAnsi="Verdana" w:cs="Calibri"/>
          <w:sz w:val="20"/>
          <w:szCs w:val="20"/>
        </w:rPr>
        <w:t xml:space="preserve">Z przekazania dokumentacji zostanie sporządzony przez Wykonawcę protokół przekazania podpisany przez Wykonawcę i Zamawiającego. </w:t>
      </w:r>
      <w:r w:rsidRPr="00813EF4">
        <w:rPr>
          <w:rFonts w:ascii="Verdana" w:hAnsi="Verdana" w:cs="Verdana"/>
          <w:sz w:val="20"/>
          <w:szCs w:val="20"/>
        </w:rPr>
        <w:t>Protokół zawierać będzie oświadczenie Wykonawcy o kompletności dokumentacji projektowej z punktu widzenia celu jakiemu ma służyć i o jej wzajemnym, technicznym skoordynowaniu,  a</w:t>
      </w:r>
      <w:r>
        <w:rPr>
          <w:rFonts w:ascii="Verdana" w:hAnsi="Verdana" w:cs="Verdana"/>
          <w:sz w:val="20"/>
          <w:szCs w:val="20"/>
        </w:rPr>
        <w:t> </w:t>
      </w:r>
      <w:r w:rsidRPr="00813EF4">
        <w:rPr>
          <w:rFonts w:ascii="Verdana" w:hAnsi="Verdana" w:cs="Verdana"/>
          <w:sz w:val="20"/>
          <w:szCs w:val="20"/>
        </w:rPr>
        <w:t xml:space="preserve">także o jej zgodności z decyzją o lokalizacji inwestycji celu publicznego, wymaganiami ustawy, przepisami i obowiązującymi Polskimi Normami oraz zasadami wiedzy technicznej. </w:t>
      </w:r>
      <w:r w:rsidRPr="00813EF4">
        <w:rPr>
          <w:rFonts w:ascii="Verdana" w:hAnsi="Verdana" w:cs="Calibri"/>
          <w:sz w:val="20"/>
          <w:szCs w:val="20"/>
        </w:rPr>
        <w:t>Wykonawca winien dostarczyć wszelką dokumentację, którą zobowiązany był wykonać w ramach zamówienia, w celu sprawdzenia przez Zamawiającego złożonej dokumentacji i wniesienie ewentualnych uwag.</w:t>
      </w:r>
    </w:p>
    <w:p w14:paraId="7B7ACDB9" w14:textId="77777777" w:rsidR="00813EF4" w:rsidRPr="00813EF4" w:rsidRDefault="00813EF4" w:rsidP="00A92E59">
      <w:pPr>
        <w:numPr>
          <w:ilvl w:val="0"/>
          <w:numId w:val="16"/>
        </w:numPr>
        <w:suppressAutoHyphens/>
        <w:contextualSpacing/>
        <w:jc w:val="both"/>
        <w:rPr>
          <w:rFonts w:ascii="Verdana" w:hAnsi="Verdana" w:cs="Calibri"/>
          <w:sz w:val="20"/>
          <w:szCs w:val="20"/>
        </w:rPr>
      </w:pPr>
      <w:r w:rsidRPr="00813EF4">
        <w:rPr>
          <w:rFonts w:ascii="Verdana" w:hAnsi="Verdana" w:cs="Calibri"/>
          <w:sz w:val="20"/>
          <w:szCs w:val="20"/>
        </w:rPr>
        <w:t>Protokół, o którym mowa w ust. 1, powinien zawierać w szczególności:</w:t>
      </w:r>
    </w:p>
    <w:p w14:paraId="3133261F" w14:textId="77777777" w:rsidR="00813EF4" w:rsidRPr="00813EF4" w:rsidRDefault="00813EF4" w:rsidP="00813EF4">
      <w:pPr>
        <w:contextualSpacing/>
        <w:jc w:val="both"/>
        <w:rPr>
          <w:rFonts w:ascii="Verdana" w:hAnsi="Verdana" w:cs="Calibri"/>
          <w:sz w:val="20"/>
          <w:szCs w:val="20"/>
        </w:rPr>
      </w:pPr>
      <w:r w:rsidRPr="00813EF4">
        <w:rPr>
          <w:rFonts w:ascii="Verdana" w:hAnsi="Verdana" w:cs="Calibri"/>
          <w:sz w:val="20"/>
          <w:szCs w:val="20"/>
        </w:rPr>
        <w:t xml:space="preserve">    1) przekazującego oraz datę i miejsce przekazania,</w:t>
      </w:r>
    </w:p>
    <w:p w14:paraId="124A4D1B" w14:textId="77777777" w:rsidR="00813EF4" w:rsidRPr="00813EF4" w:rsidRDefault="00813EF4" w:rsidP="00813EF4">
      <w:pPr>
        <w:contextualSpacing/>
        <w:jc w:val="both"/>
        <w:rPr>
          <w:rFonts w:ascii="Verdana" w:hAnsi="Verdana" w:cs="Calibri"/>
          <w:sz w:val="20"/>
          <w:szCs w:val="20"/>
        </w:rPr>
      </w:pPr>
      <w:r w:rsidRPr="00813EF4">
        <w:rPr>
          <w:rFonts w:ascii="Verdana" w:hAnsi="Verdana" w:cs="Calibri"/>
          <w:sz w:val="20"/>
          <w:szCs w:val="20"/>
        </w:rPr>
        <w:t xml:space="preserve">    2) odbierającego,</w:t>
      </w:r>
    </w:p>
    <w:p w14:paraId="477CB01E" w14:textId="77777777" w:rsidR="00813EF4" w:rsidRPr="00813EF4" w:rsidRDefault="00813EF4" w:rsidP="00813EF4">
      <w:pPr>
        <w:contextualSpacing/>
        <w:jc w:val="both"/>
        <w:rPr>
          <w:rFonts w:ascii="Verdana" w:hAnsi="Verdana" w:cs="Calibri"/>
          <w:sz w:val="20"/>
          <w:szCs w:val="20"/>
        </w:rPr>
      </w:pPr>
      <w:r w:rsidRPr="00813EF4">
        <w:rPr>
          <w:rFonts w:ascii="Verdana" w:hAnsi="Verdana" w:cs="Calibri"/>
          <w:sz w:val="20"/>
          <w:szCs w:val="20"/>
        </w:rPr>
        <w:t xml:space="preserve">    3) szczegółowy wykaz przekazanej dokumentacji,</w:t>
      </w:r>
    </w:p>
    <w:p w14:paraId="157D484A" w14:textId="77777777" w:rsidR="00813EF4" w:rsidRPr="00813EF4" w:rsidRDefault="00813EF4" w:rsidP="00813EF4">
      <w:pPr>
        <w:contextualSpacing/>
        <w:jc w:val="both"/>
        <w:rPr>
          <w:rFonts w:ascii="Verdana" w:hAnsi="Verdana" w:cs="Calibri"/>
          <w:b/>
          <w:sz w:val="20"/>
          <w:szCs w:val="20"/>
        </w:rPr>
      </w:pPr>
      <w:r w:rsidRPr="00813EF4">
        <w:rPr>
          <w:rFonts w:ascii="Verdana" w:hAnsi="Verdana" w:cs="Calibri"/>
          <w:sz w:val="20"/>
          <w:szCs w:val="20"/>
        </w:rPr>
        <w:t xml:space="preserve">    4) oświadczenie Wykonawcy o kompletności dokumentacji.</w:t>
      </w:r>
    </w:p>
    <w:p w14:paraId="024B0D1D" w14:textId="2C8A246E" w:rsidR="00813EF4" w:rsidRPr="00813EF4" w:rsidRDefault="00813EF4" w:rsidP="00A92E59">
      <w:pPr>
        <w:numPr>
          <w:ilvl w:val="0"/>
          <w:numId w:val="19"/>
        </w:numPr>
        <w:suppressAutoHyphens/>
        <w:contextualSpacing/>
        <w:jc w:val="both"/>
        <w:rPr>
          <w:rFonts w:ascii="Verdana" w:hAnsi="Verdana" w:cs="Calibri"/>
          <w:sz w:val="20"/>
          <w:szCs w:val="20"/>
        </w:rPr>
      </w:pPr>
      <w:r w:rsidRPr="00813EF4">
        <w:rPr>
          <w:rFonts w:ascii="Verdana" w:hAnsi="Verdana" w:cs="Calibri"/>
          <w:sz w:val="20"/>
          <w:szCs w:val="20"/>
        </w:rPr>
        <w:t>Zamawiający ma prawo odmówić podpisania protokołu przekazania w przypadku</w:t>
      </w:r>
      <w:r>
        <w:rPr>
          <w:rFonts w:ascii="Verdana" w:hAnsi="Verdana" w:cs="Calibri"/>
          <w:sz w:val="20"/>
          <w:szCs w:val="20"/>
        </w:rPr>
        <w:t xml:space="preserve"> </w:t>
      </w:r>
      <w:r w:rsidRPr="00813EF4">
        <w:rPr>
          <w:rFonts w:ascii="Verdana" w:hAnsi="Verdana" w:cs="Calibri"/>
          <w:sz w:val="20"/>
          <w:szCs w:val="20"/>
        </w:rPr>
        <w:t>ujawnienia istotnych wad lub niekompletności przekazywanej dokumentacji,</w:t>
      </w:r>
    </w:p>
    <w:p w14:paraId="1442B6ED" w14:textId="7407E2CF" w:rsidR="00813EF4" w:rsidRPr="00813EF4" w:rsidRDefault="00813EF4" w:rsidP="00A92E59">
      <w:pPr>
        <w:numPr>
          <w:ilvl w:val="0"/>
          <w:numId w:val="19"/>
        </w:numPr>
        <w:suppressAutoHyphens/>
        <w:contextualSpacing/>
        <w:jc w:val="both"/>
        <w:rPr>
          <w:rFonts w:ascii="Verdana" w:hAnsi="Verdana" w:cs="Calibri"/>
          <w:sz w:val="20"/>
          <w:szCs w:val="20"/>
        </w:rPr>
      </w:pPr>
      <w:r w:rsidRPr="00813EF4">
        <w:rPr>
          <w:rFonts w:ascii="Verdana" w:hAnsi="Verdana" w:cs="Calibri"/>
          <w:sz w:val="20"/>
          <w:szCs w:val="20"/>
        </w:rPr>
        <w:t>Wyłącznie podpisany protokół przekazania dokumentacji bez zastrzeżeń przez</w:t>
      </w:r>
      <w:r>
        <w:rPr>
          <w:rFonts w:ascii="Verdana" w:hAnsi="Verdana" w:cs="Calibri"/>
          <w:sz w:val="20"/>
          <w:szCs w:val="20"/>
        </w:rPr>
        <w:t xml:space="preserve"> </w:t>
      </w:r>
      <w:r w:rsidRPr="00813EF4">
        <w:rPr>
          <w:rFonts w:ascii="Verdana" w:hAnsi="Verdana" w:cs="Calibri"/>
          <w:sz w:val="20"/>
          <w:szCs w:val="20"/>
        </w:rPr>
        <w:t>Wykonawcę i przedstawicieli wskazanych przez Zamawiającego, stanowi podstawę do wystawienia przez Wykonawcę faktury VAT, o której mowa w § 5 ust. 3.</w:t>
      </w:r>
    </w:p>
    <w:p w14:paraId="5E706E13" w14:textId="77777777" w:rsidR="00813EF4" w:rsidRPr="00813EF4" w:rsidRDefault="00813EF4" w:rsidP="00A92E59">
      <w:pPr>
        <w:numPr>
          <w:ilvl w:val="0"/>
          <w:numId w:val="19"/>
        </w:numPr>
        <w:suppressAutoHyphens/>
        <w:contextualSpacing/>
        <w:jc w:val="both"/>
        <w:rPr>
          <w:rFonts w:ascii="Verdana" w:hAnsi="Verdana" w:cs="Calibri"/>
          <w:sz w:val="20"/>
          <w:szCs w:val="20"/>
        </w:rPr>
      </w:pPr>
      <w:r w:rsidRPr="00813EF4">
        <w:rPr>
          <w:rFonts w:ascii="Verdana" w:hAnsi="Verdana" w:cs="Calibri"/>
          <w:sz w:val="20"/>
          <w:szCs w:val="20"/>
        </w:rPr>
        <w:t xml:space="preserve">Jeżeli wady lub braki przedmiotu umowy ujawnią się po dokonaniu odbioru Wykonawca ma obowiązek w ciągu 14 dni uzupełnić dokumentację projektową. </w:t>
      </w:r>
    </w:p>
    <w:p w14:paraId="1A3BC6CA" w14:textId="3134AFAF" w:rsidR="00813EF4" w:rsidRPr="00813EF4" w:rsidRDefault="00813EF4" w:rsidP="00A92E59">
      <w:pPr>
        <w:numPr>
          <w:ilvl w:val="0"/>
          <w:numId w:val="19"/>
        </w:numPr>
        <w:suppressAutoHyphens/>
        <w:contextualSpacing/>
        <w:jc w:val="both"/>
        <w:rPr>
          <w:rFonts w:ascii="Verdana" w:hAnsi="Verdana" w:cs="Verdana"/>
          <w:b/>
          <w:sz w:val="20"/>
          <w:szCs w:val="20"/>
        </w:rPr>
      </w:pPr>
      <w:r w:rsidRPr="00813EF4">
        <w:rPr>
          <w:rFonts w:ascii="Verdana" w:hAnsi="Verdana" w:cs="Calibri"/>
          <w:sz w:val="20"/>
          <w:szCs w:val="20"/>
        </w:rPr>
        <w:t>Po usunięciu ewentualnych wad stwierdzonych podczas odbioru dokumentacji,</w:t>
      </w:r>
      <w:r>
        <w:rPr>
          <w:rFonts w:ascii="Verdana" w:hAnsi="Verdana" w:cs="Calibri"/>
          <w:sz w:val="20"/>
          <w:szCs w:val="20"/>
        </w:rPr>
        <w:t xml:space="preserve"> </w:t>
      </w:r>
      <w:r w:rsidRPr="00813EF4">
        <w:rPr>
          <w:rFonts w:ascii="Verdana" w:hAnsi="Verdana" w:cs="Calibri"/>
          <w:sz w:val="20"/>
          <w:szCs w:val="20"/>
        </w:rPr>
        <w:t>zgodnie z ust. 3, Strony przystąpią do sporządzenia kolejnego przekazania, zgodnie z</w:t>
      </w:r>
      <w:r>
        <w:rPr>
          <w:rFonts w:ascii="Verdana" w:hAnsi="Verdana" w:cs="Calibri"/>
          <w:sz w:val="20"/>
          <w:szCs w:val="20"/>
        </w:rPr>
        <w:t> </w:t>
      </w:r>
      <w:r w:rsidRPr="00813EF4">
        <w:rPr>
          <w:rFonts w:ascii="Verdana" w:hAnsi="Verdana" w:cs="Calibri"/>
          <w:sz w:val="20"/>
          <w:szCs w:val="20"/>
        </w:rPr>
        <w:t>określonymi ww. zasadami.</w:t>
      </w:r>
    </w:p>
    <w:p w14:paraId="2579D9D8" w14:textId="77777777" w:rsidR="00813EF4" w:rsidRDefault="00813EF4" w:rsidP="00813EF4">
      <w:pPr>
        <w:autoSpaceDE w:val="0"/>
        <w:contextualSpacing/>
        <w:jc w:val="center"/>
        <w:rPr>
          <w:rFonts w:ascii="Verdana" w:hAnsi="Verdana" w:cs="Verdana"/>
          <w:b/>
          <w:sz w:val="20"/>
          <w:szCs w:val="20"/>
        </w:rPr>
      </w:pPr>
    </w:p>
    <w:p w14:paraId="0245FED7" w14:textId="5F283B5A" w:rsidR="00813EF4" w:rsidRPr="00813EF4" w:rsidRDefault="00813EF4" w:rsidP="00813EF4">
      <w:pPr>
        <w:autoSpaceDE w:val="0"/>
        <w:contextualSpacing/>
        <w:jc w:val="center"/>
        <w:rPr>
          <w:rFonts w:ascii="Verdana" w:hAnsi="Verdana" w:cs="Verdana"/>
          <w:sz w:val="20"/>
          <w:szCs w:val="20"/>
        </w:rPr>
      </w:pPr>
      <w:r w:rsidRPr="00813EF4">
        <w:rPr>
          <w:rFonts w:ascii="Verdana" w:hAnsi="Verdana" w:cs="Verdana"/>
          <w:b/>
          <w:sz w:val="20"/>
          <w:szCs w:val="20"/>
        </w:rPr>
        <w:t>§ 7</w:t>
      </w:r>
    </w:p>
    <w:p w14:paraId="524E2E35" w14:textId="77777777" w:rsidR="00813EF4" w:rsidRPr="00813EF4" w:rsidRDefault="00813EF4" w:rsidP="00A92E59">
      <w:pPr>
        <w:numPr>
          <w:ilvl w:val="0"/>
          <w:numId w:val="9"/>
        </w:numPr>
        <w:suppressAutoHyphens/>
        <w:ind w:left="357" w:hanging="357"/>
        <w:contextualSpacing/>
        <w:jc w:val="both"/>
        <w:rPr>
          <w:rFonts w:ascii="Verdana" w:hAnsi="Verdana" w:cs="Verdana"/>
          <w:sz w:val="20"/>
          <w:szCs w:val="20"/>
        </w:rPr>
      </w:pPr>
      <w:r w:rsidRPr="00813EF4">
        <w:rPr>
          <w:rFonts w:ascii="Verdana" w:hAnsi="Verdana" w:cs="Verdana"/>
          <w:sz w:val="20"/>
          <w:szCs w:val="20"/>
        </w:rPr>
        <w:t>Strony ustanawiają odpowiedzialność za niewykonanie lub nienależyte wykonanie Umowy w formie kar umownych.</w:t>
      </w:r>
    </w:p>
    <w:p w14:paraId="1C4F98A0" w14:textId="77777777" w:rsidR="00813EF4" w:rsidRPr="00813EF4" w:rsidRDefault="00813EF4" w:rsidP="00A92E59">
      <w:pPr>
        <w:numPr>
          <w:ilvl w:val="0"/>
          <w:numId w:val="9"/>
        </w:numPr>
        <w:suppressAutoHyphens/>
        <w:ind w:left="357" w:hanging="357"/>
        <w:contextualSpacing/>
        <w:jc w:val="both"/>
        <w:rPr>
          <w:rFonts w:ascii="Verdana" w:hAnsi="Verdana" w:cs="Verdana"/>
          <w:sz w:val="20"/>
          <w:szCs w:val="20"/>
        </w:rPr>
      </w:pPr>
      <w:r w:rsidRPr="00813EF4">
        <w:rPr>
          <w:rFonts w:ascii="Verdana" w:hAnsi="Verdana" w:cs="Verdana"/>
          <w:sz w:val="20"/>
          <w:szCs w:val="20"/>
        </w:rPr>
        <w:t>Wykonawca zapłaci Zamawiającemu kary umowne:</w:t>
      </w:r>
    </w:p>
    <w:p w14:paraId="40471B53" w14:textId="77777777" w:rsidR="002F4630" w:rsidRDefault="00813EF4" w:rsidP="00A92E59">
      <w:pPr>
        <w:pStyle w:val="Akapitzlist"/>
        <w:numPr>
          <w:ilvl w:val="0"/>
          <w:numId w:val="22"/>
        </w:numPr>
        <w:jc w:val="both"/>
        <w:rPr>
          <w:rFonts w:ascii="Verdana" w:hAnsi="Verdana" w:cs="Verdana"/>
          <w:sz w:val="20"/>
          <w:szCs w:val="20"/>
        </w:rPr>
      </w:pPr>
      <w:r w:rsidRPr="002F4630">
        <w:rPr>
          <w:rFonts w:ascii="Verdana" w:hAnsi="Verdana" w:cs="Verdana"/>
          <w:sz w:val="20"/>
          <w:szCs w:val="20"/>
        </w:rPr>
        <w:t>za zwłokę w wykonaniu przedmiotu umowy w wysokości 0,1% łącznego wynagrodzenia umownego brutto określonego w § 5 ust. 1 za każdy dzień zwłoki;</w:t>
      </w:r>
    </w:p>
    <w:p w14:paraId="1ABAF25E" w14:textId="77777777" w:rsidR="002F4630" w:rsidRDefault="00813EF4" w:rsidP="00A92E59">
      <w:pPr>
        <w:pStyle w:val="Akapitzlist"/>
        <w:numPr>
          <w:ilvl w:val="0"/>
          <w:numId w:val="22"/>
        </w:numPr>
        <w:jc w:val="both"/>
        <w:rPr>
          <w:rFonts w:ascii="Verdana" w:hAnsi="Verdana" w:cs="Verdana"/>
          <w:sz w:val="20"/>
          <w:szCs w:val="20"/>
        </w:rPr>
      </w:pPr>
      <w:r w:rsidRPr="002F4630">
        <w:rPr>
          <w:rFonts w:ascii="Verdana" w:hAnsi="Verdana" w:cs="Verdana"/>
          <w:sz w:val="20"/>
          <w:szCs w:val="20"/>
        </w:rPr>
        <w:t>z tytułu odstąpienia od umowy z przyczyn leżących po stronie Wykonawcy w wysokości 10% łącznego wynagrodzenia umownego brutto określonego w § 5 ust. 1;</w:t>
      </w:r>
    </w:p>
    <w:p w14:paraId="5168DD2C" w14:textId="2964CA8B" w:rsidR="00813EF4" w:rsidRPr="002F4630" w:rsidRDefault="00813EF4" w:rsidP="00A92E59">
      <w:pPr>
        <w:pStyle w:val="Akapitzlist"/>
        <w:numPr>
          <w:ilvl w:val="0"/>
          <w:numId w:val="22"/>
        </w:numPr>
        <w:jc w:val="both"/>
        <w:rPr>
          <w:rFonts w:ascii="Verdana" w:hAnsi="Verdana" w:cs="Verdana"/>
          <w:sz w:val="20"/>
          <w:szCs w:val="20"/>
        </w:rPr>
      </w:pPr>
      <w:r w:rsidRPr="002F4630">
        <w:rPr>
          <w:rFonts w:ascii="Verdana" w:hAnsi="Verdana" w:cs="Verdana"/>
          <w:sz w:val="20"/>
          <w:szCs w:val="20"/>
        </w:rPr>
        <w:t>za zwłokę w usunięciu wad:</w:t>
      </w:r>
    </w:p>
    <w:p w14:paraId="3EF9B368" w14:textId="077E5D25" w:rsidR="00813EF4" w:rsidRPr="00813EF4" w:rsidRDefault="00813EF4" w:rsidP="00A92E59">
      <w:pPr>
        <w:numPr>
          <w:ilvl w:val="0"/>
          <w:numId w:val="23"/>
        </w:numPr>
        <w:suppressAutoHyphens/>
        <w:autoSpaceDE w:val="0"/>
        <w:ind w:left="993" w:hanging="284"/>
        <w:contextualSpacing/>
        <w:jc w:val="both"/>
        <w:rPr>
          <w:rFonts w:ascii="Verdana" w:hAnsi="Verdana" w:cs="Verdana"/>
          <w:sz w:val="20"/>
          <w:szCs w:val="20"/>
        </w:rPr>
      </w:pPr>
      <w:r w:rsidRPr="00813EF4">
        <w:rPr>
          <w:rFonts w:ascii="Verdana" w:hAnsi="Verdana" w:cs="Verdana"/>
          <w:sz w:val="20"/>
          <w:szCs w:val="20"/>
        </w:rPr>
        <w:t>stwierdzonych przy odbiorze wad uniemożliwiających wydanie pozwolenia na budowę z przyczyn wynikających z błędów Wykonawcy,</w:t>
      </w:r>
    </w:p>
    <w:p w14:paraId="0C646F22" w14:textId="77777777" w:rsidR="00813EF4" w:rsidRPr="00813EF4" w:rsidRDefault="00813EF4" w:rsidP="00A92E59">
      <w:pPr>
        <w:numPr>
          <w:ilvl w:val="0"/>
          <w:numId w:val="23"/>
        </w:numPr>
        <w:suppressAutoHyphens/>
        <w:autoSpaceDE w:val="0"/>
        <w:ind w:left="993" w:hanging="284"/>
        <w:contextualSpacing/>
        <w:jc w:val="both"/>
        <w:rPr>
          <w:rFonts w:ascii="Verdana" w:hAnsi="Verdana" w:cs="Verdana"/>
          <w:sz w:val="20"/>
          <w:szCs w:val="20"/>
        </w:rPr>
      </w:pPr>
      <w:r w:rsidRPr="00813EF4">
        <w:rPr>
          <w:rFonts w:ascii="Verdana" w:hAnsi="Verdana" w:cs="Verdana"/>
          <w:sz w:val="20"/>
          <w:szCs w:val="20"/>
        </w:rPr>
        <w:t>wad stwierdzonych w okresie rękojmi za wady</w:t>
      </w:r>
    </w:p>
    <w:p w14:paraId="0408105F" w14:textId="77777777" w:rsidR="00813EF4" w:rsidRPr="00813EF4" w:rsidRDefault="00813EF4" w:rsidP="00813EF4">
      <w:pPr>
        <w:autoSpaceDE w:val="0"/>
        <w:contextualSpacing/>
        <w:jc w:val="both"/>
        <w:rPr>
          <w:rFonts w:ascii="Verdana" w:hAnsi="Verdana" w:cs="Verdana"/>
          <w:sz w:val="20"/>
          <w:szCs w:val="20"/>
        </w:rPr>
      </w:pPr>
      <w:r w:rsidRPr="00813EF4">
        <w:rPr>
          <w:rFonts w:ascii="Verdana" w:hAnsi="Verdana" w:cs="Verdana"/>
          <w:sz w:val="20"/>
          <w:szCs w:val="20"/>
        </w:rPr>
        <w:t xml:space="preserve"> - w wysokości 0,2%</w:t>
      </w:r>
      <w:r w:rsidRPr="00813EF4">
        <w:rPr>
          <w:rFonts w:ascii="Verdana" w:hAnsi="Verdana"/>
          <w:sz w:val="20"/>
          <w:szCs w:val="20"/>
        </w:rPr>
        <w:t xml:space="preserve"> </w:t>
      </w:r>
      <w:r w:rsidRPr="00813EF4">
        <w:rPr>
          <w:rFonts w:ascii="Verdana" w:hAnsi="Verdana" w:cs="Verdana"/>
          <w:sz w:val="20"/>
          <w:szCs w:val="20"/>
        </w:rPr>
        <w:t>łącznego wynagrodzenia umownego za każdy dzień zwłoki liczonej od dnia wyznaczonego na usunięcie wad.</w:t>
      </w:r>
    </w:p>
    <w:p w14:paraId="4468B5A6" w14:textId="77777777" w:rsidR="00813EF4" w:rsidRPr="00813EF4" w:rsidRDefault="00813EF4" w:rsidP="00A92E59">
      <w:pPr>
        <w:numPr>
          <w:ilvl w:val="0"/>
          <w:numId w:val="9"/>
        </w:numPr>
        <w:suppressAutoHyphens/>
        <w:autoSpaceDE w:val="0"/>
        <w:contextualSpacing/>
        <w:jc w:val="both"/>
        <w:rPr>
          <w:rFonts w:ascii="Verdana" w:hAnsi="Verdana" w:cs="Verdana"/>
          <w:sz w:val="20"/>
          <w:szCs w:val="20"/>
        </w:rPr>
      </w:pPr>
      <w:r w:rsidRPr="00813EF4">
        <w:rPr>
          <w:rFonts w:ascii="Verdana" w:hAnsi="Verdana" w:cs="Verdana"/>
          <w:sz w:val="20"/>
          <w:szCs w:val="20"/>
        </w:rPr>
        <w:t>Zamawiający zapłaci Wykonawcy karę umowną  z tytułu odstąpienia od umowy z przyczyn leżących po stronie Zamawiającego w wysokości 10% łącznego wynagrodzenia umownego brutto określonego w § 5 ust. 1.</w:t>
      </w:r>
    </w:p>
    <w:p w14:paraId="000D706F" w14:textId="77777777" w:rsidR="00813EF4" w:rsidRPr="00813EF4" w:rsidRDefault="00813EF4" w:rsidP="00A92E59">
      <w:pPr>
        <w:numPr>
          <w:ilvl w:val="0"/>
          <w:numId w:val="9"/>
        </w:numPr>
        <w:suppressAutoHyphens/>
        <w:autoSpaceDE w:val="0"/>
        <w:contextualSpacing/>
        <w:jc w:val="both"/>
        <w:rPr>
          <w:rFonts w:ascii="Verdana" w:hAnsi="Verdana" w:cs="Verdana"/>
          <w:sz w:val="20"/>
          <w:szCs w:val="20"/>
        </w:rPr>
      </w:pPr>
      <w:r w:rsidRPr="00813EF4">
        <w:rPr>
          <w:rFonts w:ascii="Verdana" w:hAnsi="Verdana" w:cs="Verdana"/>
          <w:sz w:val="20"/>
          <w:szCs w:val="20"/>
        </w:rPr>
        <w:t xml:space="preserve">Kary umowne mogą być potrącone z faktur wystawionych przez Wykonawcę. </w:t>
      </w:r>
    </w:p>
    <w:p w14:paraId="1E9EFE9C" w14:textId="77777777" w:rsidR="00813EF4" w:rsidRPr="00813EF4" w:rsidRDefault="00813EF4" w:rsidP="00A92E59">
      <w:pPr>
        <w:numPr>
          <w:ilvl w:val="0"/>
          <w:numId w:val="9"/>
        </w:numPr>
        <w:suppressAutoHyphens/>
        <w:autoSpaceDE w:val="0"/>
        <w:contextualSpacing/>
        <w:jc w:val="both"/>
        <w:rPr>
          <w:rFonts w:ascii="Verdana" w:hAnsi="Verdana" w:cs="Verdana"/>
          <w:sz w:val="20"/>
          <w:szCs w:val="20"/>
        </w:rPr>
      </w:pPr>
      <w:r w:rsidRPr="00813EF4">
        <w:rPr>
          <w:rFonts w:ascii="Verdana" w:hAnsi="Verdana" w:cs="Verdana"/>
          <w:sz w:val="20"/>
          <w:szCs w:val="20"/>
        </w:rPr>
        <w:t xml:space="preserve">Kary umowne będą naliczane od wynagrodzenia umownego brutto. </w:t>
      </w:r>
    </w:p>
    <w:p w14:paraId="549A678F" w14:textId="77777777" w:rsidR="00813EF4" w:rsidRPr="00813EF4" w:rsidRDefault="00813EF4" w:rsidP="00A92E59">
      <w:pPr>
        <w:numPr>
          <w:ilvl w:val="0"/>
          <w:numId w:val="9"/>
        </w:numPr>
        <w:suppressAutoHyphens/>
        <w:autoSpaceDE w:val="0"/>
        <w:contextualSpacing/>
        <w:jc w:val="both"/>
        <w:rPr>
          <w:rStyle w:val="FontStyle33"/>
          <w:rFonts w:ascii="Verdana" w:hAnsi="Verdana" w:cs="Verdana"/>
          <w:sz w:val="20"/>
          <w:szCs w:val="20"/>
        </w:rPr>
      </w:pPr>
      <w:r w:rsidRPr="00813EF4">
        <w:rPr>
          <w:rFonts w:ascii="Verdana" w:hAnsi="Verdana" w:cs="Verdana"/>
          <w:sz w:val="20"/>
          <w:szCs w:val="20"/>
        </w:rPr>
        <w:t>Łączna wysokość kar umownych naliczonych przez jedną stronę drugiej stronie umowy nie może przekroczyć 20 % łącznego wynagrodzenia brutto.</w:t>
      </w:r>
    </w:p>
    <w:p w14:paraId="21E3DE6C" w14:textId="77777777" w:rsidR="002F4630" w:rsidRDefault="00813EF4" w:rsidP="00813EF4">
      <w:pPr>
        <w:ind w:left="360"/>
        <w:contextualSpacing/>
        <w:rPr>
          <w:rFonts w:ascii="Verdana" w:hAnsi="Verdana" w:cs="Verdana"/>
          <w:b/>
          <w:sz w:val="20"/>
          <w:szCs w:val="20"/>
        </w:rPr>
      </w:pPr>
      <w:r w:rsidRPr="00813EF4">
        <w:rPr>
          <w:rFonts w:ascii="Verdana" w:hAnsi="Verdana" w:cs="Verdana"/>
          <w:b/>
          <w:sz w:val="20"/>
          <w:szCs w:val="20"/>
        </w:rPr>
        <w:t xml:space="preserve">                                                        </w:t>
      </w:r>
    </w:p>
    <w:p w14:paraId="4283CBF7" w14:textId="3DD89BAB" w:rsidR="00813EF4" w:rsidRPr="00813EF4" w:rsidRDefault="00813EF4" w:rsidP="002F4630">
      <w:pPr>
        <w:contextualSpacing/>
        <w:jc w:val="center"/>
        <w:rPr>
          <w:rStyle w:val="FontStyle33"/>
          <w:rFonts w:ascii="Verdana" w:hAnsi="Verdana" w:cs="Verdana"/>
          <w:b/>
          <w:sz w:val="20"/>
          <w:szCs w:val="20"/>
        </w:rPr>
      </w:pPr>
      <w:r w:rsidRPr="00813EF4">
        <w:rPr>
          <w:rFonts w:ascii="Verdana" w:hAnsi="Verdana" w:cs="Verdana"/>
          <w:b/>
          <w:sz w:val="20"/>
          <w:szCs w:val="20"/>
        </w:rPr>
        <w:t>§ 8</w:t>
      </w:r>
    </w:p>
    <w:p w14:paraId="5534959A" w14:textId="77777777" w:rsidR="00813EF4" w:rsidRPr="00813EF4" w:rsidRDefault="00813EF4" w:rsidP="00A92E59">
      <w:pPr>
        <w:numPr>
          <w:ilvl w:val="0"/>
          <w:numId w:val="18"/>
        </w:numPr>
        <w:suppressAutoHyphens/>
        <w:contextualSpacing/>
        <w:jc w:val="both"/>
        <w:rPr>
          <w:rFonts w:ascii="Verdana" w:hAnsi="Verdana" w:cs="Verdana"/>
          <w:b/>
          <w:sz w:val="20"/>
          <w:szCs w:val="20"/>
        </w:rPr>
      </w:pPr>
      <w:r w:rsidRPr="00813EF4">
        <w:rPr>
          <w:rFonts w:ascii="Verdana" w:hAnsi="Verdana" w:cs="Verdana"/>
          <w:sz w:val="20"/>
          <w:szCs w:val="20"/>
        </w:rPr>
        <w:t>Dokumentacja stanowiąca przedmiot niniejszej umowy podlega ochronie przewidzianej w ustawie o prawie autorskim i prawach pokrewnych.</w:t>
      </w:r>
    </w:p>
    <w:p w14:paraId="5D5C0ABD" w14:textId="77777777" w:rsidR="00813EF4" w:rsidRPr="00813EF4" w:rsidRDefault="00813EF4" w:rsidP="00A92E59">
      <w:pPr>
        <w:numPr>
          <w:ilvl w:val="0"/>
          <w:numId w:val="18"/>
        </w:numPr>
        <w:suppressAutoHyphens/>
        <w:autoSpaceDE w:val="0"/>
        <w:contextualSpacing/>
        <w:jc w:val="both"/>
        <w:rPr>
          <w:rFonts w:ascii="Verdana" w:hAnsi="Verdana" w:cs="Verdana"/>
          <w:sz w:val="20"/>
          <w:szCs w:val="20"/>
        </w:rPr>
      </w:pPr>
      <w:r w:rsidRPr="00813EF4">
        <w:rPr>
          <w:rFonts w:ascii="Verdana" w:hAnsi="Verdana" w:cs="Verdana"/>
          <w:sz w:val="20"/>
          <w:szCs w:val="20"/>
        </w:rPr>
        <w:t>Z chwilą podpisania protokołu zdawczo – odbiorczego, za wynagrodzeniem, o którym mowa w § 5 ust. 1, przechodzą na Zamawiającego autorskie prawa majątkowe do dokumentacji projektowej wykonanej w ramach Umowy.</w:t>
      </w:r>
    </w:p>
    <w:p w14:paraId="2F14CDAD" w14:textId="77777777" w:rsidR="00813EF4" w:rsidRPr="00813EF4" w:rsidRDefault="00813EF4" w:rsidP="00A92E59">
      <w:pPr>
        <w:numPr>
          <w:ilvl w:val="0"/>
          <w:numId w:val="18"/>
        </w:numPr>
        <w:suppressAutoHyphens/>
        <w:autoSpaceDE w:val="0"/>
        <w:contextualSpacing/>
        <w:jc w:val="both"/>
        <w:rPr>
          <w:rFonts w:ascii="Verdana" w:hAnsi="Verdana" w:cs="Verdana"/>
          <w:sz w:val="20"/>
          <w:szCs w:val="20"/>
        </w:rPr>
      </w:pPr>
      <w:r w:rsidRPr="00813EF4">
        <w:rPr>
          <w:rFonts w:ascii="Verdana" w:hAnsi="Verdana" w:cs="Verdana"/>
          <w:sz w:val="20"/>
          <w:szCs w:val="20"/>
        </w:rPr>
        <w:t>Przeniesienie autorskich praw majątkowych obejmuje wszystkie pola eksploatacji wymienione w art. 50 ustawy z dnia 4 lutego 1994 r. o prawie autorskim i prawach pokrewnych  w ramach wynagrodzenia określonego niniejszą umową.</w:t>
      </w:r>
    </w:p>
    <w:p w14:paraId="4C233798" w14:textId="043F6750" w:rsidR="00813EF4" w:rsidRPr="00813EF4" w:rsidRDefault="00813EF4" w:rsidP="00A92E59">
      <w:pPr>
        <w:numPr>
          <w:ilvl w:val="0"/>
          <w:numId w:val="18"/>
        </w:numPr>
        <w:suppressAutoHyphens/>
        <w:autoSpaceDE w:val="0"/>
        <w:contextualSpacing/>
        <w:jc w:val="both"/>
        <w:rPr>
          <w:rFonts w:ascii="Verdana" w:hAnsi="Verdana" w:cs="Verdana"/>
          <w:sz w:val="20"/>
          <w:szCs w:val="20"/>
        </w:rPr>
      </w:pPr>
      <w:r w:rsidRPr="00813EF4">
        <w:rPr>
          <w:rFonts w:ascii="Verdana" w:hAnsi="Verdana" w:cs="Verdana"/>
          <w:sz w:val="20"/>
          <w:szCs w:val="20"/>
        </w:rPr>
        <w:t>W ramach wynagrodzenia umownego  z Wykonawcy na Zamawiającego przechodzą też prawa do wykonywania  praw zależnych do powstałego utworu z chwilą podpisania protokołu zdawczo-odbiorczego,  za wynagrodzeniem o którym mowa</w:t>
      </w:r>
      <w:r w:rsidR="002F4630">
        <w:rPr>
          <w:rFonts w:ascii="Verdana" w:hAnsi="Verdana" w:cs="Verdana"/>
          <w:sz w:val="20"/>
          <w:szCs w:val="20"/>
        </w:rPr>
        <w:t xml:space="preserve"> </w:t>
      </w:r>
      <w:r w:rsidRPr="00813EF4">
        <w:rPr>
          <w:rFonts w:ascii="Verdana" w:hAnsi="Verdana" w:cs="Verdana"/>
          <w:sz w:val="20"/>
          <w:szCs w:val="20"/>
        </w:rPr>
        <w:t>w</w:t>
      </w:r>
      <w:r w:rsidR="002F4630">
        <w:rPr>
          <w:rFonts w:ascii="Verdana" w:hAnsi="Verdana" w:cs="Verdana"/>
          <w:sz w:val="20"/>
          <w:szCs w:val="20"/>
        </w:rPr>
        <w:t> </w:t>
      </w:r>
      <w:r w:rsidRPr="00813EF4">
        <w:rPr>
          <w:rFonts w:ascii="Verdana" w:hAnsi="Verdana" w:cs="Verdana"/>
          <w:sz w:val="20"/>
          <w:szCs w:val="20"/>
        </w:rPr>
        <w:t>§</w:t>
      </w:r>
      <w:r w:rsidR="002F4630">
        <w:rPr>
          <w:rFonts w:ascii="Verdana" w:hAnsi="Verdana" w:cs="Verdana"/>
          <w:sz w:val="20"/>
          <w:szCs w:val="20"/>
        </w:rPr>
        <w:t> </w:t>
      </w:r>
      <w:r w:rsidRPr="00813EF4">
        <w:rPr>
          <w:rFonts w:ascii="Verdana" w:hAnsi="Verdana" w:cs="Verdana"/>
          <w:sz w:val="20"/>
          <w:szCs w:val="20"/>
        </w:rPr>
        <w:t>5 ust. 1.</w:t>
      </w:r>
    </w:p>
    <w:p w14:paraId="7E18A293" w14:textId="77777777" w:rsidR="00813EF4" w:rsidRPr="00813EF4" w:rsidRDefault="00813EF4" w:rsidP="00813EF4">
      <w:pPr>
        <w:contextualSpacing/>
        <w:rPr>
          <w:rFonts w:ascii="Verdana" w:hAnsi="Verdana" w:cs="Verdana"/>
          <w:b/>
          <w:sz w:val="20"/>
          <w:szCs w:val="20"/>
        </w:rPr>
      </w:pPr>
      <w:r w:rsidRPr="00813EF4">
        <w:rPr>
          <w:rFonts w:ascii="Verdana" w:hAnsi="Verdana" w:cs="Verdana"/>
          <w:b/>
          <w:sz w:val="20"/>
          <w:szCs w:val="20"/>
        </w:rPr>
        <w:t xml:space="preserve">                                             </w:t>
      </w:r>
    </w:p>
    <w:p w14:paraId="19855AF1" w14:textId="77777777" w:rsidR="00813EF4" w:rsidRPr="00813EF4" w:rsidRDefault="00813EF4" w:rsidP="00813EF4">
      <w:pPr>
        <w:contextualSpacing/>
        <w:jc w:val="center"/>
        <w:rPr>
          <w:rFonts w:ascii="Verdana" w:hAnsi="Verdana"/>
          <w:b/>
          <w:bCs/>
          <w:sz w:val="20"/>
          <w:szCs w:val="20"/>
        </w:rPr>
      </w:pPr>
      <w:r w:rsidRPr="00813EF4">
        <w:rPr>
          <w:rFonts w:ascii="Verdana" w:hAnsi="Verdana"/>
          <w:b/>
          <w:bCs/>
          <w:sz w:val="20"/>
          <w:szCs w:val="20"/>
        </w:rPr>
        <w:t>§ 9</w:t>
      </w:r>
    </w:p>
    <w:p w14:paraId="5B065A03" w14:textId="000D6DD0" w:rsidR="002F4630" w:rsidRDefault="00813EF4" w:rsidP="00A92E59">
      <w:pPr>
        <w:pStyle w:val="Akapitzlist"/>
        <w:numPr>
          <w:ilvl w:val="0"/>
          <w:numId w:val="24"/>
        </w:numPr>
        <w:jc w:val="both"/>
        <w:rPr>
          <w:rStyle w:val="FontStyle33"/>
          <w:rFonts w:ascii="Verdana" w:eastAsia="TTE23B5968t00" w:hAnsi="Verdana" w:cs="Verdana"/>
          <w:sz w:val="20"/>
          <w:szCs w:val="20"/>
        </w:rPr>
      </w:pPr>
      <w:r w:rsidRPr="002F4630">
        <w:rPr>
          <w:rStyle w:val="FontStyle33"/>
          <w:rFonts w:ascii="Verdana" w:eastAsia="TTE23B5968t00" w:hAnsi="Verdana" w:cs="Verdana"/>
          <w:sz w:val="20"/>
          <w:szCs w:val="20"/>
        </w:rPr>
        <w:t>Strony zastrzegają sobie możliwość dokonania istotnych zmian postanowień umownych w stosunku do treści zobowiązania Wykonawcy zawartego w ofercie.</w:t>
      </w:r>
    </w:p>
    <w:p w14:paraId="339B0931" w14:textId="77777777" w:rsidR="002F4630" w:rsidRDefault="00813EF4" w:rsidP="00A92E59">
      <w:pPr>
        <w:pStyle w:val="Akapitzlist"/>
        <w:numPr>
          <w:ilvl w:val="0"/>
          <w:numId w:val="24"/>
        </w:numPr>
        <w:jc w:val="both"/>
        <w:rPr>
          <w:rStyle w:val="FontStyle33"/>
          <w:rFonts w:ascii="Verdana" w:eastAsia="TTE23B5968t00" w:hAnsi="Verdana" w:cs="Verdana"/>
          <w:sz w:val="20"/>
          <w:szCs w:val="20"/>
        </w:rPr>
      </w:pPr>
      <w:r w:rsidRPr="002F4630">
        <w:rPr>
          <w:rStyle w:val="FontStyle33"/>
          <w:rFonts w:ascii="Verdana" w:eastAsia="TTE23B5968t00" w:hAnsi="Verdana" w:cs="Verdana"/>
          <w:sz w:val="20"/>
          <w:szCs w:val="20"/>
        </w:rPr>
        <w:t>Wszelkie zmiany treści wymagają zachowania formy pisemnej pod rygorem nieważności.</w:t>
      </w:r>
    </w:p>
    <w:p w14:paraId="1B327BC7" w14:textId="77777777" w:rsidR="002F4630" w:rsidRDefault="00813EF4" w:rsidP="00A92E59">
      <w:pPr>
        <w:pStyle w:val="Akapitzlist"/>
        <w:numPr>
          <w:ilvl w:val="0"/>
          <w:numId w:val="24"/>
        </w:numPr>
        <w:jc w:val="both"/>
        <w:rPr>
          <w:rStyle w:val="FontStyle33"/>
          <w:rFonts w:ascii="Verdana" w:eastAsia="TTE23B5968t00" w:hAnsi="Verdana" w:cs="Verdana"/>
          <w:sz w:val="20"/>
          <w:szCs w:val="20"/>
        </w:rPr>
      </w:pPr>
      <w:r w:rsidRPr="002F4630">
        <w:rPr>
          <w:rStyle w:val="FontStyle33"/>
          <w:rFonts w:ascii="Verdana" w:eastAsia="TTE23B5968t00" w:hAnsi="Verdana" w:cs="Verdana"/>
          <w:sz w:val="20"/>
          <w:szCs w:val="20"/>
        </w:rPr>
        <w:t>Zmiany umowy, o których mowa w ust. 1, mogą obejmować w szczególności postanowienia dot. terminu realizacji przedmiotu umowy, zmiany zakresu odpowiedzialności Stron z tytułu niewykonania bądź nienależytego wykonania umowy.</w:t>
      </w:r>
    </w:p>
    <w:p w14:paraId="575BBAA0" w14:textId="0B7178C3" w:rsidR="00813EF4" w:rsidRPr="002F4630" w:rsidRDefault="00813EF4" w:rsidP="00A92E59">
      <w:pPr>
        <w:pStyle w:val="Akapitzlist"/>
        <w:numPr>
          <w:ilvl w:val="0"/>
          <w:numId w:val="24"/>
        </w:numPr>
        <w:jc w:val="both"/>
        <w:rPr>
          <w:rFonts w:ascii="Verdana" w:eastAsia="TTE23B5968t00" w:hAnsi="Verdana" w:cs="Verdana"/>
          <w:sz w:val="20"/>
          <w:szCs w:val="20"/>
        </w:rPr>
      </w:pPr>
      <w:r w:rsidRPr="002F4630">
        <w:rPr>
          <w:rStyle w:val="FontStyle33"/>
          <w:rFonts w:ascii="Verdana" w:eastAsia="TTE23B5968t00" w:hAnsi="Verdana" w:cs="Verdana"/>
          <w:sz w:val="20"/>
          <w:szCs w:val="20"/>
        </w:rPr>
        <w:t xml:space="preserve">Strony dopuszczają możliwość zmiany postanowień Umowy w następującym zakresie: </w:t>
      </w:r>
    </w:p>
    <w:p w14:paraId="751371A6" w14:textId="77777777" w:rsidR="00813EF4" w:rsidRPr="00813EF4" w:rsidRDefault="00813EF4" w:rsidP="00A92E59">
      <w:pPr>
        <w:numPr>
          <w:ilvl w:val="0"/>
          <w:numId w:val="13"/>
        </w:numPr>
        <w:tabs>
          <w:tab w:val="left" w:pos="851"/>
        </w:tabs>
        <w:suppressAutoHyphens/>
        <w:ind w:left="850" w:hanging="425"/>
        <w:contextualSpacing/>
        <w:jc w:val="both"/>
        <w:rPr>
          <w:rFonts w:ascii="Verdana" w:hAnsi="Verdana" w:cs="Verdana"/>
          <w:sz w:val="20"/>
          <w:szCs w:val="20"/>
        </w:rPr>
      </w:pPr>
      <w:r w:rsidRPr="00813EF4">
        <w:rPr>
          <w:rFonts w:ascii="Verdana" w:hAnsi="Verdana" w:cs="Verdana"/>
          <w:sz w:val="20"/>
          <w:szCs w:val="20"/>
          <w:u w:val="single"/>
        </w:rPr>
        <w:t>terminu wykonania Umowy</w:t>
      </w:r>
      <w:r w:rsidRPr="00813EF4">
        <w:rPr>
          <w:rFonts w:ascii="Verdana" w:hAnsi="Verdana" w:cs="Verdana"/>
          <w:sz w:val="20"/>
          <w:szCs w:val="20"/>
        </w:rPr>
        <w:t xml:space="preserve"> lub poszczególnych jej Etapów - w sytuacji, gdy nastąpi opóźnienie w terminie jej/ich wykonania z przyczyn niezależnych od Wykonawcy, a w szczególności:</w:t>
      </w:r>
    </w:p>
    <w:p w14:paraId="05FBF23B" w14:textId="77777777" w:rsidR="00813EF4" w:rsidRPr="00813EF4" w:rsidRDefault="00813EF4" w:rsidP="00A92E59">
      <w:pPr>
        <w:numPr>
          <w:ilvl w:val="0"/>
          <w:numId w:val="15"/>
        </w:numPr>
        <w:suppressAutoHyphens/>
        <w:ind w:left="1276" w:hanging="425"/>
        <w:contextualSpacing/>
        <w:jc w:val="both"/>
        <w:rPr>
          <w:rFonts w:ascii="Verdana" w:hAnsi="Verdana" w:cs="Verdana"/>
          <w:sz w:val="20"/>
          <w:szCs w:val="20"/>
        </w:rPr>
      </w:pPr>
      <w:r w:rsidRPr="00813EF4">
        <w:rPr>
          <w:rFonts w:ascii="Verdana" w:hAnsi="Verdana" w:cs="Verdana"/>
          <w:sz w:val="20"/>
          <w:szCs w:val="20"/>
        </w:rPr>
        <w:t>opóźnienia w wydaniu decyzji lub opinii przez organy lub podmioty właściwe do ich wydania, w przypadku gdy Wykonawca dochował wszelkiej staranności  w przygotowaniu wniosku o wydanie takiej decyzji i opinii,</w:t>
      </w:r>
    </w:p>
    <w:p w14:paraId="2D887DE7" w14:textId="77777777" w:rsidR="00813EF4" w:rsidRPr="00813EF4" w:rsidRDefault="00813EF4" w:rsidP="00A92E59">
      <w:pPr>
        <w:numPr>
          <w:ilvl w:val="0"/>
          <w:numId w:val="15"/>
        </w:numPr>
        <w:suppressAutoHyphens/>
        <w:ind w:left="1276" w:hanging="425"/>
        <w:contextualSpacing/>
        <w:jc w:val="both"/>
        <w:rPr>
          <w:rFonts w:ascii="Verdana" w:hAnsi="Verdana" w:cs="Verdana"/>
          <w:sz w:val="20"/>
          <w:szCs w:val="20"/>
        </w:rPr>
      </w:pPr>
      <w:r w:rsidRPr="00813EF4">
        <w:rPr>
          <w:rFonts w:ascii="Verdana" w:hAnsi="Verdana" w:cs="Verdana"/>
          <w:sz w:val="20"/>
          <w:szCs w:val="20"/>
        </w:rPr>
        <w:t>konieczności uzyskania dodatkowych uzgodnień i opinii od organów lub podmiotów,</w:t>
      </w:r>
    </w:p>
    <w:p w14:paraId="6852D0CC" w14:textId="77777777" w:rsidR="00813EF4" w:rsidRPr="00813EF4" w:rsidRDefault="00813EF4" w:rsidP="00A92E59">
      <w:pPr>
        <w:numPr>
          <w:ilvl w:val="0"/>
          <w:numId w:val="15"/>
        </w:numPr>
        <w:suppressAutoHyphens/>
        <w:ind w:left="1276" w:hanging="425"/>
        <w:contextualSpacing/>
        <w:jc w:val="both"/>
        <w:rPr>
          <w:rFonts w:ascii="Verdana" w:hAnsi="Verdana" w:cs="Verdana"/>
          <w:sz w:val="20"/>
          <w:szCs w:val="20"/>
        </w:rPr>
      </w:pPr>
      <w:r w:rsidRPr="00813EF4">
        <w:rPr>
          <w:rFonts w:ascii="Verdana" w:hAnsi="Verdana" w:cs="Verdana"/>
          <w:sz w:val="20"/>
          <w:szCs w:val="20"/>
        </w:rPr>
        <w:t>wykonania uzupełniających analiz, opracowań,</w:t>
      </w:r>
    </w:p>
    <w:p w14:paraId="4C20FFB2" w14:textId="77777777" w:rsidR="00813EF4" w:rsidRPr="00813EF4" w:rsidRDefault="00813EF4" w:rsidP="00A92E59">
      <w:pPr>
        <w:numPr>
          <w:ilvl w:val="0"/>
          <w:numId w:val="15"/>
        </w:numPr>
        <w:suppressAutoHyphens/>
        <w:ind w:left="1276" w:hanging="425"/>
        <w:contextualSpacing/>
        <w:jc w:val="both"/>
        <w:rPr>
          <w:rFonts w:ascii="Verdana" w:hAnsi="Verdana" w:cs="Verdana"/>
          <w:sz w:val="20"/>
          <w:szCs w:val="20"/>
          <w:u w:val="single"/>
        </w:rPr>
      </w:pPr>
      <w:r w:rsidRPr="00813EF4">
        <w:rPr>
          <w:rFonts w:ascii="Verdana" w:hAnsi="Verdana" w:cs="Verdana"/>
          <w:sz w:val="20"/>
          <w:szCs w:val="20"/>
        </w:rPr>
        <w:t xml:space="preserve">konieczności uzyskania dodatkowych uzgodnień terenowo – prawnych; </w:t>
      </w:r>
    </w:p>
    <w:p w14:paraId="28FE247C" w14:textId="77777777" w:rsidR="00813EF4" w:rsidRPr="00813EF4" w:rsidRDefault="00813EF4" w:rsidP="00A92E59">
      <w:pPr>
        <w:numPr>
          <w:ilvl w:val="0"/>
          <w:numId w:val="13"/>
        </w:numPr>
        <w:tabs>
          <w:tab w:val="left" w:pos="851"/>
        </w:tabs>
        <w:suppressAutoHyphens/>
        <w:ind w:left="850" w:hanging="425"/>
        <w:contextualSpacing/>
        <w:jc w:val="both"/>
        <w:rPr>
          <w:rFonts w:ascii="Verdana" w:hAnsi="Verdana" w:cs="Verdana"/>
          <w:sz w:val="20"/>
          <w:szCs w:val="20"/>
          <w:u w:val="single"/>
        </w:rPr>
      </w:pPr>
      <w:r w:rsidRPr="00813EF4">
        <w:rPr>
          <w:rFonts w:ascii="Verdana" w:hAnsi="Verdana" w:cs="Verdana"/>
          <w:sz w:val="20"/>
          <w:szCs w:val="20"/>
          <w:u w:val="single"/>
        </w:rPr>
        <w:t>przedmiotu umowy</w:t>
      </w:r>
      <w:r w:rsidRPr="00813EF4">
        <w:rPr>
          <w:rFonts w:ascii="Verdana" w:hAnsi="Verdana" w:cs="Verdana"/>
          <w:sz w:val="20"/>
          <w:szCs w:val="20"/>
        </w:rPr>
        <w:t xml:space="preserve"> – w sytuacji, gdy zmiana zakresu przedmiotu umowy stała się konieczna ze względu na interes Zamawiającego, w szczególności z uwagi na zmianę zakresu dokumentacji projektowej pierwotnie przeznaczonego do wykonania w ramach Przedmiotu Umowy dotyczącego sieci np. długości sieci kanalizacyjnej, ilości przyłączy.</w:t>
      </w:r>
    </w:p>
    <w:p w14:paraId="38CA7433" w14:textId="77777777" w:rsidR="00813EF4" w:rsidRPr="00813EF4" w:rsidRDefault="00813EF4" w:rsidP="00A92E59">
      <w:pPr>
        <w:numPr>
          <w:ilvl w:val="0"/>
          <w:numId w:val="13"/>
        </w:numPr>
        <w:tabs>
          <w:tab w:val="left" w:pos="851"/>
        </w:tabs>
        <w:suppressAutoHyphens/>
        <w:ind w:left="850" w:hanging="425"/>
        <w:contextualSpacing/>
        <w:jc w:val="both"/>
        <w:rPr>
          <w:rFonts w:ascii="Verdana" w:hAnsi="Verdana" w:cs="Verdana"/>
          <w:sz w:val="20"/>
          <w:szCs w:val="20"/>
        </w:rPr>
      </w:pPr>
      <w:r w:rsidRPr="00813EF4">
        <w:rPr>
          <w:rFonts w:ascii="Verdana" w:hAnsi="Verdana" w:cs="Verdana"/>
          <w:sz w:val="20"/>
          <w:szCs w:val="20"/>
          <w:u w:val="single"/>
        </w:rPr>
        <w:t>wysokości wynagrodzenia Wykonawcy z tytułu realizacji Umowy</w:t>
      </w:r>
      <w:r w:rsidRPr="00813EF4">
        <w:rPr>
          <w:rFonts w:ascii="Verdana" w:hAnsi="Verdana" w:cs="Verdana"/>
          <w:sz w:val="20"/>
          <w:szCs w:val="20"/>
        </w:rPr>
        <w:t xml:space="preserve"> – w sytuacji, gdy konieczność wprowadzenia tych zmian spowodowana jest:</w:t>
      </w:r>
    </w:p>
    <w:p w14:paraId="49D8A97C" w14:textId="77777777" w:rsidR="00813EF4" w:rsidRPr="00813EF4" w:rsidRDefault="00813EF4" w:rsidP="00A92E59">
      <w:pPr>
        <w:numPr>
          <w:ilvl w:val="0"/>
          <w:numId w:val="10"/>
        </w:numPr>
        <w:tabs>
          <w:tab w:val="clear" w:pos="0"/>
          <w:tab w:val="num" w:pos="491"/>
        </w:tabs>
        <w:suppressAutoHyphens/>
        <w:ind w:left="1276" w:hanging="425"/>
        <w:contextualSpacing/>
        <w:jc w:val="both"/>
        <w:rPr>
          <w:rFonts w:ascii="Verdana" w:hAnsi="Verdana" w:cs="Verdana"/>
          <w:sz w:val="20"/>
          <w:szCs w:val="20"/>
        </w:rPr>
      </w:pPr>
      <w:r w:rsidRPr="00813EF4">
        <w:rPr>
          <w:rFonts w:ascii="Verdana" w:hAnsi="Verdana" w:cs="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17EAD589" w14:textId="77777777" w:rsidR="00813EF4" w:rsidRPr="00813EF4" w:rsidRDefault="00813EF4" w:rsidP="00A92E59">
      <w:pPr>
        <w:numPr>
          <w:ilvl w:val="0"/>
          <w:numId w:val="10"/>
        </w:numPr>
        <w:tabs>
          <w:tab w:val="clear" w:pos="0"/>
          <w:tab w:val="num" w:pos="491"/>
        </w:tabs>
        <w:suppressAutoHyphens/>
        <w:ind w:left="1276" w:hanging="425"/>
        <w:contextualSpacing/>
        <w:jc w:val="both"/>
        <w:rPr>
          <w:rFonts w:ascii="Verdana" w:hAnsi="Verdana" w:cs="Verdana"/>
          <w:sz w:val="20"/>
          <w:szCs w:val="20"/>
        </w:rPr>
      </w:pPr>
      <w:r w:rsidRPr="00813EF4">
        <w:rPr>
          <w:rFonts w:ascii="Verdana" w:hAnsi="Verdana" w:cs="Verdana"/>
          <w:sz w:val="20"/>
          <w:szCs w:val="20"/>
        </w:rPr>
        <w:t xml:space="preserve">zmianą w obowiązujących przepisach prawnych. </w:t>
      </w:r>
    </w:p>
    <w:p w14:paraId="2E4215F0" w14:textId="77777777" w:rsidR="002F4630" w:rsidRDefault="00813EF4" w:rsidP="00813EF4">
      <w:pPr>
        <w:pStyle w:val="Akapitzlist"/>
        <w:autoSpaceDE w:val="0"/>
        <w:ind w:left="0"/>
        <w:jc w:val="center"/>
        <w:rPr>
          <w:rFonts w:ascii="Verdana" w:hAnsi="Verdana" w:cs="Verdana"/>
          <w:b/>
          <w:sz w:val="20"/>
          <w:szCs w:val="20"/>
        </w:rPr>
      </w:pPr>
      <w:r w:rsidRPr="00813EF4">
        <w:rPr>
          <w:rFonts w:ascii="Verdana" w:hAnsi="Verdana" w:cs="Verdana"/>
          <w:b/>
          <w:sz w:val="20"/>
          <w:szCs w:val="20"/>
        </w:rPr>
        <w:t xml:space="preserve">  </w:t>
      </w:r>
    </w:p>
    <w:p w14:paraId="7B0D9AB2" w14:textId="38506224" w:rsidR="00813EF4" w:rsidRPr="002F4630" w:rsidRDefault="00813EF4" w:rsidP="002F4630">
      <w:pPr>
        <w:pStyle w:val="Akapitzlist"/>
        <w:autoSpaceDE w:val="0"/>
        <w:ind w:left="0"/>
        <w:jc w:val="center"/>
        <w:rPr>
          <w:rStyle w:val="FontStyle33"/>
          <w:rFonts w:ascii="Verdana" w:hAnsi="Verdana" w:cs="Verdana"/>
          <w:b/>
          <w:sz w:val="20"/>
          <w:szCs w:val="20"/>
        </w:rPr>
      </w:pPr>
      <w:r w:rsidRPr="00813EF4">
        <w:rPr>
          <w:rFonts w:ascii="Verdana" w:hAnsi="Verdana" w:cs="Verdana"/>
          <w:b/>
          <w:sz w:val="20"/>
          <w:szCs w:val="20"/>
        </w:rPr>
        <w:t xml:space="preserve"> § 10</w:t>
      </w:r>
    </w:p>
    <w:p w14:paraId="3C9A2E24" w14:textId="7DB76793" w:rsidR="002F4630" w:rsidRDefault="00813EF4" w:rsidP="00A92E59">
      <w:pPr>
        <w:numPr>
          <w:ilvl w:val="0"/>
          <w:numId w:val="14"/>
        </w:numPr>
        <w:tabs>
          <w:tab w:val="clear" w:pos="0"/>
          <w:tab w:val="num" w:pos="-360"/>
        </w:tabs>
        <w:suppressAutoHyphens/>
        <w:autoSpaceDE w:val="0"/>
        <w:ind w:left="426" w:hanging="426"/>
        <w:contextualSpacing/>
        <w:jc w:val="both"/>
        <w:rPr>
          <w:rStyle w:val="FontStyle33"/>
          <w:rFonts w:ascii="Verdana" w:eastAsia="TTE23B5968t00" w:hAnsi="Verdana" w:cs="Verdana"/>
          <w:sz w:val="20"/>
          <w:szCs w:val="20"/>
        </w:rPr>
      </w:pPr>
      <w:r w:rsidRPr="00813EF4">
        <w:rPr>
          <w:rStyle w:val="FontStyle33"/>
          <w:rFonts w:ascii="Verdana" w:eastAsia="TTE23B5968t00" w:hAnsi="Verdana" w:cs="Verdana"/>
          <w:sz w:val="20"/>
          <w:szCs w:val="20"/>
        </w:rPr>
        <w:t>W sprawach nieuregulowanych niniejszą Umową mają zastosowanie</w:t>
      </w:r>
      <w:r w:rsidR="002F4630">
        <w:rPr>
          <w:rStyle w:val="FontStyle33"/>
          <w:rFonts w:ascii="Verdana" w:eastAsia="TTE23B5968t00" w:hAnsi="Verdana" w:cs="Verdana"/>
          <w:sz w:val="20"/>
          <w:szCs w:val="20"/>
        </w:rPr>
        <w:t xml:space="preserve"> </w:t>
      </w:r>
      <w:r w:rsidRPr="00813EF4">
        <w:rPr>
          <w:rStyle w:val="FontStyle33"/>
          <w:rFonts w:ascii="Verdana" w:eastAsia="TTE23B5968t00" w:hAnsi="Verdana" w:cs="Verdana"/>
          <w:sz w:val="20"/>
          <w:szCs w:val="20"/>
        </w:rPr>
        <w:t>w szczególności przepisy Kodeksu cywilnego i ustawy Prawo budowlane.</w:t>
      </w:r>
    </w:p>
    <w:p w14:paraId="1757EFD3" w14:textId="77777777" w:rsidR="002F4630" w:rsidRDefault="00813EF4" w:rsidP="00A92E59">
      <w:pPr>
        <w:numPr>
          <w:ilvl w:val="0"/>
          <w:numId w:val="14"/>
        </w:numPr>
        <w:tabs>
          <w:tab w:val="clear" w:pos="0"/>
          <w:tab w:val="num" w:pos="-360"/>
        </w:tabs>
        <w:suppressAutoHyphens/>
        <w:autoSpaceDE w:val="0"/>
        <w:ind w:left="426" w:hanging="426"/>
        <w:contextualSpacing/>
        <w:jc w:val="both"/>
        <w:rPr>
          <w:rStyle w:val="FontStyle33"/>
          <w:rFonts w:ascii="Verdana" w:eastAsia="TTE23B5968t00" w:hAnsi="Verdana" w:cs="Verdana"/>
          <w:sz w:val="20"/>
          <w:szCs w:val="20"/>
        </w:rPr>
      </w:pPr>
      <w:r w:rsidRPr="002F4630">
        <w:rPr>
          <w:rStyle w:val="FontStyle33"/>
          <w:rFonts w:ascii="Verdana" w:eastAsia="TTE23B5968t00" w:hAnsi="Verdana" w:cs="Verdana"/>
          <w:sz w:val="20"/>
          <w:szCs w:val="20"/>
        </w:rPr>
        <w:t>Wykonawca nie może bez zgody Zamawiającego wyrażonej na piśmie przenieść swoich praw, w tym wierzytelności wynikających z niniejszej Umowy.</w:t>
      </w:r>
    </w:p>
    <w:p w14:paraId="557651D7" w14:textId="56445AB0" w:rsidR="00813EF4" w:rsidRPr="002F4630" w:rsidRDefault="00813EF4" w:rsidP="00A92E59">
      <w:pPr>
        <w:numPr>
          <w:ilvl w:val="0"/>
          <w:numId w:val="14"/>
        </w:numPr>
        <w:tabs>
          <w:tab w:val="clear" w:pos="0"/>
          <w:tab w:val="num" w:pos="-360"/>
        </w:tabs>
        <w:suppressAutoHyphens/>
        <w:autoSpaceDE w:val="0"/>
        <w:ind w:left="426" w:hanging="426"/>
        <w:contextualSpacing/>
        <w:jc w:val="both"/>
        <w:rPr>
          <w:rFonts w:ascii="Verdana" w:eastAsia="TTE23B5968t00" w:hAnsi="Verdana" w:cs="Verdana"/>
          <w:sz w:val="20"/>
          <w:szCs w:val="20"/>
        </w:rPr>
      </w:pPr>
      <w:r w:rsidRPr="002F4630">
        <w:rPr>
          <w:rStyle w:val="FontStyle33"/>
          <w:rFonts w:ascii="Verdana" w:eastAsia="TTE23B5968t00" w:hAnsi="Verdana" w:cs="Verdana"/>
          <w:sz w:val="20"/>
          <w:szCs w:val="20"/>
        </w:rPr>
        <w:t>Ewentualne spory mogące wyniknąć przy realizacji Umowy Strony poddają pod rozstrzygnięcie sądu powszechnego właściwego miejscowo dla siedziby Zamawiającego.</w:t>
      </w:r>
    </w:p>
    <w:p w14:paraId="5636396F" w14:textId="77777777" w:rsidR="002F4630" w:rsidRDefault="002F4630" w:rsidP="002F4630">
      <w:pPr>
        <w:autoSpaceDE w:val="0"/>
        <w:contextualSpacing/>
        <w:jc w:val="center"/>
        <w:rPr>
          <w:rFonts w:ascii="Verdana" w:hAnsi="Verdana" w:cs="Verdana"/>
          <w:b/>
          <w:sz w:val="20"/>
          <w:szCs w:val="20"/>
        </w:rPr>
      </w:pPr>
    </w:p>
    <w:p w14:paraId="0E0818BE" w14:textId="2241ED38" w:rsidR="00813EF4" w:rsidRPr="002F4630" w:rsidRDefault="00813EF4" w:rsidP="002F4630">
      <w:pPr>
        <w:autoSpaceDE w:val="0"/>
        <w:contextualSpacing/>
        <w:jc w:val="center"/>
        <w:rPr>
          <w:rFonts w:ascii="Verdana" w:hAnsi="Verdana" w:cs="Verdana"/>
          <w:b/>
          <w:sz w:val="20"/>
          <w:szCs w:val="20"/>
        </w:rPr>
      </w:pPr>
      <w:r w:rsidRPr="00813EF4">
        <w:rPr>
          <w:rFonts w:ascii="Verdana" w:hAnsi="Verdana" w:cs="Verdana"/>
          <w:b/>
          <w:sz w:val="20"/>
          <w:szCs w:val="20"/>
        </w:rPr>
        <w:t>§ 11</w:t>
      </w:r>
    </w:p>
    <w:p w14:paraId="67A9FC79" w14:textId="77777777" w:rsidR="00813EF4" w:rsidRPr="00813EF4" w:rsidRDefault="00813EF4" w:rsidP="00813EF4">
      <w:pPr>
        <w:autoSpaceDE w:val="0"/>
        <w:contextualSpacing/>
        <w:jc w:val="both"/>
        <w:rPr>
          <w:rFonts w:ascii="Verdana" w:hAnsi="Verdana" w:cs="Verdana"/>
          <w:sz w:val="20"/>
          <w:szCs w:val="20"/>
        </w:rPr>
      </w:pPr>
      <w:r w:rsidRPr="00813EF4">
        <w:rPr>
          <w:rFonts w:ascii="Verdana" w:hAnsi="Verdana" w:cs="Verdana"/>
          <w:sz w:val="20"/>
          <w:szCs w:val="20"/>
        </w:rPr>
        <w:t>Umowa została sporządzona w dwóch jednobrzmiących egzemplarzach.</w:t>
      </w:r>
    </w:p>
    <w:p w14:paraId="7F47AAC9" w14:textId="77777777" w:rsidR="00813EF4" w:rsidRPr="00813EF4" w:rsidRDefault="00813EF4" w:rsidP="00813EF4">
      <w:pPr>
        <w:autoSpaceDE w:val="0"/>
        <w:contextualSpacing/>
        <w:rPr>
          <w:rFonts w:ascii="Verdana" w:hAnsi="Verdana" w:cs="Verdana"/>
          <w:sz w:val="20"/>
          <w:szCs w:val="20"/>
        </w:rPr>
      </w:pPr>
    </w:p>
    <w:p w14:paraId="7B6FD262" w14:textId="77777777" w:rsidR="00813EF4" w:rsidRPr="00813EF4" w:rsidRDefault="00813EF4" w:rsidP="00813EF4">
      <w:pPr>
        <w:autoSpaceDE w:val="0"/>
        <w:contextualSpacing/>
        <w:rPr>
          <w:rFonts w:ascii="Verdana" w:hAnsi="Verdana" w:cs="Verdana"/>
          <w:sz w:val="20"/>
          <w:szCs w:val="20"/>
        </w:rPr>
      </w:pPr>
    </w:p>
    <w:p w14:paraId="0BE6F310" w14:textId="77777777" w:rsidR="00813EF4" w:rsidRPr="00813EF4" w:rsidRDefault="00813EF4" w:rsidP="00813EF4">
      <w:pPr>
        <w:autoSpaceDE w:val="0"/>
        <w:contextualSpacing/>
        <w:jc w:val="both"/>
        <w:rPr>
          <w:rFonts w:ascii="Verdana" w:hAnsi="Verdana" w:cs="Verdana"/>
          <w:b/>
          <w:sz w:val="20"/>
          <w:szCs w:val="20"/>
        </w:rPr>
      </w:pPr>
    </w:p>
    <w:p w14:paraId="36077139" w14:textId="64191529" w:rsidR="00813EF4" w:rsidRPr="00813EF4" w:rsidRDefault="00813EF4" w:rsidP="00A92E59">
      <w:pPr>
        <w:autoSpaceDE w:val="0"/>
        <w:contextualSpacing/>
        <w:jc w:val="center"/>
        <w:rPr>
          <w:rFonts w:ascii="Verdana" w:hAnsi="Verdana"/>
          <w:sz w:val="20"/>
          <w:szCs w:val="20"/>
        </w:rPr>
      </w:pPr>
      <w:r w:rsidRPr="00813EF4">
        <w:rPr>
          <w:rFonts w:ascii="Verdana" w:hAnsi="Verdana" w:cs="Verdana"/>
          <w:b/>
          <w:sz w:val="20"/>
          <w:szCs w:val="20"/>
        </w:rPr>
        <w:t>ZAMAWIAJĄCY</w:t>
      </w:r>
      <w:r w:rsidRPr="00813EF4">
        <w:rPr>
          <w:rFonts w:ascii="Verdana" w:hAnsi="Verdana" w:cs="Verdana"/>
          <w:b/>
          <w:sz w:val="20"/>
          <w:szCs w:val="20"/>
        </w:rPr>
        <w:tab/>
      </w:r>
      <w:r w:rsidRPr="00813EF4">
        <w:rPr>
          <w:rFonts w:ascii="Verdana" w:hAnsi="Verdana" w:cs="Verdana"/>
          <w:b/>
          <w:sz w:val="20"/>
          <w:szCs w:val="20"/>
        </w:rPr>
        <w:tab/>
      </w:r>
      <w:r w:rsidRPr="00813EF4">
        <w:rPr>
          <w:rFonts w:ascii="Verdana" w:hAnsi="Verdana" w:cs="Verdana"/>
          <w:b/>
          <w:sz w:val="20"/>
          <w:szCs w:val="20"/>
        </w:rPr>
        <w:tab/>
      </w:r>
      <w:r w:rsidRPr="00813EF4">
        <w:rPr>
          <w:rFonts w:ascii="Verdana" w:hAnsi="Verdana" w:cs="Verdana"/>
          <w:b/>
          <w:sz w:val="20"/>
          <w:szCs w:val="20"/>
        </w:rPr>
        <w:tab/>
      </w:r>
      <w:r w:rsidRPr="00813EF4">
        <w:rPr>
          <w:rFonts w:ascii="Verdana" w:hAnsi="Verdana" w:cs="Verdana"/>
          <w:b/>
          <w:sz w:val="20"/>
          <w:szCs w:val="20"/>
        </w:rPr>
        <w:tab/>
      </w:r>
      <w:r w:rsidRPr="00813EF4">
        <w:rPr>
          <w:rFonts w:ascii="Verdana" w:hAnsi="Verdana" w:cs="Verdana"/>
          <w:b/>
          <w:sz w:val="20"/>
          <w:szCs w:val="20"/>
        </w:rPr>
        <w:tab/>
      </w:r>
      <w:r w:rsidRPr="00813EF4">
        <w:rPr>
          <w:rFonts w:ascii="Verdana" w:hAnsi="Verdana" w:cs="Verdana"/>
          <w:b/>
          <w:sz w:val="20"/>
          <w:szCs w:val="20"/>
        </w:rPr>
        <w:tab/>
        <w:t>WYKONAWCA</w:t>
      </w:r>
    </w:p>
    <w:p w14:paraId="568F6B53" w14:textId="77777777" w:rsidR="00813EF4" w:rsidRDefault="00813EF4" w:rsidP="00813EF4">
      <w:pPr>
        <w:autoSpaceDE w:val="0"/>
        <w:spacing w:line="276" w:lineRule="auto"/>
        <w:jc w:val="both"/>
      </w:pPr>
    </w:p>
    <w:p w14:paraId="223725A8" w14:textId="5098FB84" w:rsidR="00BF6D86" w:rsidRPr="00BF6D86" w:rsidRDefault="00BF6D86" w:rsidP="00BF6D86">
      <w:pPr>
        <w:widowControl w:val="0"/>
        <w:tabs>
          <w:tab w:val="left" w:pos="709"/>
        </w:tabs>
        <w:suppressAutoHyphens/>
        <w:ind w:left="720"/>
        <w:contextualSpacing/>
        <w:jc w:val="both"/>
        <w:rPr>
          <w:rFonts w:ascii="Verdana" w:hAnsi="Verdana"/>
          <w:color w:val="000000"/>
          <w:kern w:val="1"/>
          <w:sz w:val="20"/>
          <w:szCs w:val="20"/>
          <w:lang w:val="en-US" w:bidi="en-US"/>
        </w:rPr>
      </w:pPr>
    </w:p>
    <w:sectPr w:rsidR="00BF6D86" w:rsidRPr="00BF6D86" w:rsidSect="00835A6C">
      <w:headerReference w:type="default" r:id="rId14"/>
      <w:footerReference w:type="default" r:id="rId15"/>
      <w:pgSz w:w="11906" w:h="16838" w:code="9"/>
      <w:pgMar w:top="1276" w:right="1418" w:bottom="993" w:left="1418" w:header="284" w:footer="5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7AECD" w14:textId="77777777" w:rsidR="00F72E0C" w:rsidRDefault="00F72E0C" w:rsidP="00CE66F7">
      <w:r>
        <w:separator/>
      </w:r>
    </w:p>
  </w:endnote>
  <w:endnote w:type="continuationSeparator" w:id="0">
    <w:p w14:paraId="70EC155E" w14:textId="77777777" w:rsidR="00F72E0C" w:rsidRDefault="00F72E0C" w:rsidP="00CE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TE23B5968t00">
    <w:charset w:val="00"/>
    <w:family w:val="auto"/>
    <w:pitch w:val="variable"/>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190">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27F0" w14:textId="77777777" w:rsidR="00AA54B8" w:rsidRPr="00F96F98" w:rsidRDefault="00AA54B8" w:rsidP="00CE66F7">
    <w:pPr>
      <w:pStyle w:val="Stopka"/>
      <w:jc w:val="center"/>
      <w:rPr>
        <w:rFonts w:ascii="Verdana" w:hAnsi="Verdana" w:cs="Arial"/>
        <w:color w:val="808080"/>
        <w:sz w:val="16"/>
        <w:szCs w:val="16"/>
      </w:rPr>
    </w:pPr>
    <w:r w:rsidRPr="00F96F98">
      <w:rPr>
        <w:rFonts w:ascii="Verdana" w:hAnsi="Verdana" w:cs="Arial"/>
        <w:color w:val="808080"/>
        <w:sz w:val="16"/>
        <w:szCs w:val="16"/>
      </w:rPr>
      <w:t>Urząd Gminy Wieliszew</w:t>
    </w:r>
  </w:p>
  <w:p w14:paraId="4C54D570" w14:textId="77777777" w:rsidR="00AA54B8" w:rsidRPr="00F96F98" w:rsidRDefault="00AA54B8" w:rsidP="00CE66F7">
    <w:pPr>
      <w:pStyle w:val="Stopka"/>
      <w:jc w:val="center"/>
      <w:rPr>
        <w:rFonts w:ascii="Verdana" w:hAnsi="Verdana" w:cs="Arial"/>
        <w:color w:val="808080"/>
        <w:sz w:val="16"/>
        <w:szCs w:val="16"/>
      </w:rPr>
    </w:pPr>
    <w:r w:rsidRPr="00F96F98">
      <w:rPr>
        <w:rFonts w:ascii="Verdana" w:hAnsi="Verdana" w:cs="Arial"/>
        <w:color w:val="808080"/>
        <w:sz w:val="16"/>
        <w:szCs w:val="16"/>
      </w:rPr>
      <w:t>Referat Zakupów i Zamówień Publicznych</w:t>
    </w:r>
  </w:p>
  <w:p w14:paraId="6D8D0CD1" w14:textId="692669C9" w:rsidR="00AA54B8" w:rsidRPr="00F96F98" w:rsidRDefault="00AA54B8" w:rsidP="00CE66F7">
    <w:pPr>
      <w:pStyle w:val="Stopka"/>
      <w:jc w:val="center"/>
      <w:rPr>
        <w:rFonts w:ascii="Verdana" w:hAnsi="Verdana" w:cs="Arial"/>
        <w:color w:val="808080"/>
        <w:sz w:val="16"/>
        <w:szCs w:val="16"/>
      </w:rPr>
    </w:pPr>
    <w:r w:rsidRPr="00F96F98">
      <w:rPr>
        <w:rFonts w:ascii="Verdana" w:hAnsi="Verdana" w:cs="Arial"/>
        <w:color w:val="808080"/>
        <w:sz w:val="16"/>
        <w:szCs w:val="16"/>
      </w:rPr>
      <w:t xml:space="preserve">05-135 Wieliszew, ul. </w:t>
    </w:r>
    <w:r w:rsidR="002D0C6A" w:rsidRPr="00F96F98">
      <w:rPr>
        <w:rFonts w:ascii="Verdana" w:hAnsi="Verdana" w:cs="Arial"/>
        <w:color w:val="808080"/>
        <w:sz w:val="16"/>
        <w:szCs w:val="16"/>
      </w:rPr>
      <w:t>K. K. Baczyńskiego</w:t>
    </w:r>
    <w:r w:rsidRPr="00F96F98">
      <w:rPr>
        <w:rFonts w:ascii="Verdana" w:hAnsi="Verdana" w:cs="Arial"/>
        <w:color w:val="808080"/>
        <w:sz w:val="16"/>
        <w:szCs w:val="16"/>
      </w:rPr>
      <w:t xml:space="preserve"> 1</w:t>
    </w:r>
  </w:p>
  <w:p w14:paraId="573193AD" w14:textId="77777777" w:rsidR="00AA54B8" w:rsidRPr="00F96F98" w:rsidRDefault="00AA54B8" w:rsidP="00CE66F7">
    <w:pPr>
      <w:jc w:val="center"/>
      <w:rPr>
        <w:rFonts w:ascii="Verdana" w:hAnsi="Verdana" w:cs="Arial"/>
        <w:color w:val="808080"/>
        <w:sz w:val="16"/>
        <w:szCs w:val="16"/>
        <w:lang w:val="de-DE"/>
      </w:rPr>
    </w:pPr>
    <w:r w:rsidRPr="00F96F98">
      <w:rPr>
        <w:rFonts w:ascii="Verdana" w:hAnsi="Verdana" w:cs="Arial"/>
        <w:color w:val="808080"/>
        <w:sz w:val="16"/>
        <w:szCs w:val="16"/>
      </w:rPr>
      <w:t xml:space="preserve">tel. (22) 782 18 80, fax . </w:t>
    </w:r>
    <w:r w:rsidRPr="00F96F98">
      <w:rPr>
        <w:rFonts w:ascii="Verdana" w:hAnsi="Verdana" w:cs="Arial"/>
        <w:color w:val="808080"/>
        <w:sz w:val="16"/>
        <w:szCs w:val="16"/>
        <w:lang w:val="de-DE"/>
      </w:rPr>
      <w:t xml:space="preserve">(22) 782 27 22, </w:t>
    </w:r>
    <w:proofErr w:type="spellStart"/>
    <w:r w:rsidRPr="00F96F98">
      <w:rPr>
        <w:rFonts w:ascii="Verdana" w:hAnsi="Verdana" w:cs="Arial"/>
        <w:color w:val="808080"/>
        <w:sz w:val="16"/>
        <w:szCs w:val="16"/>
        <w:lang w:val="de-DE"/>
      </w:rPr>
      <w:t>e-mail</w:t>
    </w:r>
    <w:proofErr w:type="spellEnd"/>
    <w:r w:rsidRPr="00F96F98">
      <w:rPr>
        <w:rFonts w:ascii="Verdana" w:hAnsi="Verdana" w:cs="Arial"/>
        <w:color w:val="808080"/>
        <w:sz w:val="16"/>
        <w:szCs w:val="16"/>
        <w:lang w:val="de-DE"/>
      </w:rPr>
      <w:t xml:space="preserve">: </w:t>
    </w:r>
    <w:hyperlink r:id="rId1" w:history="1">
      <w:r w:rsidRPr="00F96F98">
        <w:rPr>
          <w:rStyle w:val="Hipercze"/>
          <w:rFonts w:ascii="Verdana" w:hAnsi="Verdana" w:cs="Arial"/>
          <w:sz w:val="16"/>
          <w:szCs w:val="16"/>
          <w:lang w:val="en-US"/>
        </w:rPr>
        <w:t>zzp</w:t>
      </w:r>
      <w:r w:rsidRPr="00F96F98">
        <w:rPr>
          <w:rStyle w:val="Hipercze"/>
          <w:rFonts w:ascii="Verdana" w:hAnsi="Verdana" w:cs="Arial"/>
          <w:sz w:val="16"/>
          <w:szCs w:val="16"/>
          <w:lang w:val="de-DE"/>
        </w:rPr>
        <w:t>@wieliszew.pl</w:t>
      </w:r>
    </w:hyperlink>
  </w:p>
  <w:p w14:paraId="23FB4777" w14:textId="77777777" w:rsidR="00AA54B8" w:rsidRPr="00CE66F7" w:rsidRDefault="00AA54B8">
    <w:pPr>
      <w:pStyle w:val="Stopk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FDBA" w14:textId="77777777" w:rsidR="00F72E0C" w:rsidRDefault="00F72E0C" w:rsidP="00CE66F7">
      <w:r>
        <w:separator/>
      </w:r>
    </w:p>
  </w:footnote>
  <w:footnote w:type="continuationSeparator" w:id="0">
    <w:p w14:paraId="310EBCC5" w14:textId="77777777" w:rsidR="00F72E0C" w:rsidRDefault="00F72E0C" w:rsidP="00CE66F7">
      <w:r>
        <w:continuationSeparator/>
      </w:r>
    </w:p>
  </w:footnote>
  <w:footnote w:id="1">
    <w:p w14:paraId="1C6265DE" w14:textId="77777777" w:rsidR="00EC7E14" w:rsidRDefault="00EC7E14" w:rsidP="00EC7E14">
      <w:pPr>
        <w:pStyle w:val="Tekstprzypisudolnego"/>
        <w:jc w:val="both"/>
        <w:rPr>
          <w:rFonts w:ascii="Verdana" w:hAnsi="Verdana" w:cs="Arial"/>
          <w:sz w:val="14"/>
          <w:szCs w:val="14"/>
        </w:rPr>
      </w:pPr>
      <w:r>
        <w:rPr>
          <w:rStyle w:val="Odwoanieprzypisudolnego"/>
        </w:rPr>
        <w:footnoteRef/>
      </w:r>
      <w:r>
        <w:t xml:space="preserve"> </w:t>
      </w:r>
      <w:r w:rsidRPr="00C76444">
        <w:rPr>
          <w:rFonts w:ascii="Verdana" w:hAnsi="Verdana" w:cs="Arial"/>
          <w:sz w:val="14"/>
          <w:szCs w:val="14"/>
        </w:rPr>
        <w:t>rozporządzenie Parlamentu Europejskiego i Rady (UE) 2016/679 z dnia 27 kwietnia 2016 r. w sp</w:t>
      </w:r>
      <w:r>
        <w:rPr>
          <w:rFonts w:ascii="Verdana" w:hAnsi="Verdana" w:cs="Arial"/>
          <w:sz w:val="14"/>
          <w:szCs w:val="14"/>
        </w:rPr>
        <w:t>rawie ochrony osób fizycznych w </w:t>
      </w:r>
      <w:r w:rsidRPr="00C76444">
        <w:rPr>
          <w:rFonts w:ascii="Verdana" w:hAnsi="Verdana" w:cs="Arial"/>
          <w:sz w:val="14"/>
          <w:szCs w:val="14"/>
        </w:rPr>
        <w:t>związku z przetwarzaniem danych osobowych i w sprawie swobodnego przepływu takich danych oraz uchylenia dyrektywy 95/46/WE (ogólne rozporządzenie o ochronie danych) (Dz. Urz.</w:t>
      </w:r>
      <w:r>
        <w:rPr>
          <w:rFonts w:ascii="Verdana" w:hAnsi="Verdana" w:cs="Arial"/>
          <w:sz w:val="14"/>
          <w:szCs w:val="14"/>
        </w:rPr>
        <w:t xml:space="preserve"> UE L 119 z 04.05.2016, str. 1)</w:t>
      </w:r>
    </w:p>
    <w:p w14:paraId="05EAB232" w14:textId="77777777" w:rsidR="00EC7E14" w:rsidRPr="004B74B9" w:rsidRDefault="00EC7E14" w:rsidP="00EC7E14">
      <w:pPr>
        <w:pStyle w:val="NormalnyWeb"/>
        <w:spacing w:line="276" w:lineRule="auto"/>
        <w:ind w:left="142" w:hanging="142"/>
        <w:rPr>
          <w:rFonts w:ascii="Verdana" w:hAnsi="Verdana" w:cs="Arial"/>
          <w:sz w:val="14"/>
          <w:szCs w:val="14"/>
        </w:rPr>
      </w:pPr>
      <w:r w:rsidRPr="007E47E3">
        <w:rPr>
          <w:rFonts w:ascii="Verdana" w:hAnsi="Verdana" w:cs="Arial"/>
          <w:color w:val="000000"/>
          <w:sz w:val="14"/>
          <w:szCs w:val="14"/>
        </w:rPr>
        <w:t xml:space="preserve">** W przypadku gdy wykonawca </w:t>
      </w:r>
      <w:r w:rsidRPr="007E47E3">
        <w:rPr>
          <w:rFonts w:ascii="Verdana"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Pr>
          <w:rFonts w:ascii="Verdana" w:hAnsi="Verdana" w:cs="Arial"/>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35" w:type="dxa"/>
      <w:jc w:val="center"/>
      <w:tblBorders>
        <w:bottom w:val="single" w:sz="4" w:space="0" w:color="auto"/>
      </w:tblBorders>
      <w:tblLayout w:type="fixed"/>
      <w:tblCellMar>
        <w:left w:w="28" w:type="dxa"/>
        <w:right w:w="28" w:type="dxa"/>
      </w:tblCellMar>
      <w:tblLook w:val="04A0" w:firstRow="1" w:lastRow="0" w:firstColumn="1" w:lastColumn="0" w:noHBand="0" w:noVBand="1"/>
    </w:tblPr>
    <w:tblGrid>
      <w:gridCol w:w="9735"/>
    </w:tblGrid>
    <w:tr w:rsidR="00AA54B8" w:rsidRPr="00174F5D" w14:paraId="5F0F17AC" w14:textId="77777777" w:rsidTr="00EF0E85">
      <w:trPr>
        <w:trHeight w:hRule="exact" w:val="949"/>
        <w:jc w:val="center"/>
      </w:trPr>
      <w:tc>
        <w:tcPr>
          <w:tcW w:w="9735" w:type="dxa"/>
        </w:tcPr>
        <w:p w14:paraId="6B9883A2" w14:textId="77777777" w:rsidR="007B51F7" w:rsidRDefault="007B51F7" w:rsidP="003E48B0">
          <w:pPr>
            <w:ind w:right="114"/>
            <w:jc w:val="center"/>
            <w:rPr>
              <w:rFonts w:ascii="Verdana" w:hAnsi="Verdana" w:cs="Arial"/>
              <w:b/>
              <w:bCs/>
              <w:color w:val="000000"/>
              <w:spacing w:val="1"/>
              <w:sz w:val="16"/>
              <w:szCs w:val="16"/>
            </w:rPr>
          </w:pPr>
          <w:r w:rsidRPr="003E48B0">
            <w:rPr>
              <w:rFonts w:ascii="Verdana" w:hAnsi="Verdana" w:cs="Arial"/>
              <w:b/>
              <w:bCs/>
              <w:color w:val="000000"/>
              <w:spacing w:val="1"/>
              <w:sz w:val="16"/>
              <w:szCs w:val="16"/>
            </w:rPr>
            <w:t xml:space="preserve"> </w:t>
          </w:r>
        </w:p>
        <w:p w14:paraId="54FECD45" w14:textId="77777777" w:rsidR="007B51F7" w:rsidRDefault="007B51F7" w:rsidP="006D2248">
          <w:pPr>
            <w:tabs>
              <w:tab w:val="left" w:pos="2100"/>
            </w:tabs>
            <w:ind w:right="114"/>
            <w:rPr>
              <w:rFonts w:ascii="Verdana" w:hAnsi="Verdana" w:cs="Arial"/>
              <w:b/>
              <w:bCs/>
              <w:color w:val="000000"/>
              <w:spacing w:val="1"/>
              <w:sz w:val="16"/>
              <w:szCs w:val="16"/>
            </w:rPr>
          </w:pPr>
        </w:p>
        <w:p w14:paraId="436E9063" w14:textId="1105E283" w:rsidR="00EF0E85" w:rsidRDefault="00EF0E85" w:rsidP="00EF0E85">
          <w:pPr>
            <w:tabs>
              <w:tab w:val="center" w:pos="4536"/>
              <w:tab w:val="left" w:pos="6690"/>
            </w:tabs>
            <w:ind w:right="114"/>
            <w:jc w:val="center"/>
            <w:rPr>
              <w:rFonts w:ascii="Verdana" w:hAnsi="Verdana" w:cs="Arial"/>
              <w:b/>
              <w:bCs/>
              <w:color w:val="000000"/>
              <w:spacing w:val="1"/>
              <w:sz w:val="16"/>
              <w:szCs w:val="16"/>
            </w:rPr>
          </w:pPr>
          <w:bookmarkStart w:id="4" w:name="_Hlk228271780"/>
          <w:r w:rsidRPr="00EF0E85">
            <w:rPr>
              <w:rFonts w:ascii="Verdana" w:hAnsi="Verdana" w:cs="Arial"/>
              <w:b/>
              <w:bCs/>
              <w:color w:val="000000"/>
              <w:spacing w:val="1"/>
              <w:sz w:val="16"/>
              <w:szCs w:val="16"/>
            </w:rPr>
            <w:t>Wykonanie aktualizacji dokumentacji projektowo kosztorysowej</w:t>
          </w:r>
          <w:r>
            <w:rPr>
              <w:rFonts w:ascii="Verdana" w:hAnsi="Verdana" w:cs="Arial"/>
              <w:b/>
              <w:bCs/>
              <w:color w:val="000000"/>
              <w:spacing w:val="1"/>
              <w:sz w:val="16"/>
              <w:szCs w:val="16"/>
            </w:rPr>
            <w:t xml:space="preserve"> </w:t>
          </w:r>
          <w:r w:rsidRPr="00EF0E85">
            <w:rPr>
              <w:rFonts w:ascii="Verdana" w:hAnsi="Verdana" w:cs="Arial"/>
              <w:b/>
              <w:bCs/>
              <w:color w:val="000000"/>
              <w:spacing w:val="1"/>
              <w:sz w:val="16"/>
              <w:szCs w:val="16"/>
            </w:rPr>
            <w:t>przepompowni ścieków P1, P2 i P3</w:t>
          </w:r>
        </w:p>
        <w:bookmarkEnd w:id="4"/>
        <w:p w14:paraId="30B9743B" w14:textId="1879D31B" w:rsidR="00AA54B8" w:rsidRPr="00647EE6" w:rsidRDefault="00201930" w:rsidP="00EF0E85">
          <w:pPr>
            <w:tabs>
              <w:tab w:val="center" w:pos="4536"/>
              <w:tab w:val="left" w:pos="6690"/>
            </w:tabs>
            <w:ind w:right="114"/>
            <w:jc w:val="center"/>
            <w:rPr>
              <w:rFonts w:ascii="Verdana" w:hAnsi="Verdana" w:cs="Arial"/>
              <w:b/>
              <w:bCs/>
              <w:color w:val="000000"/>
              <w:spacing w:val="1"/>
              <w:sz w:val="16"/>
              <w:szCs w:val="16"/>
            </w:rPr>
          </w:pPr>
          <w:r w:rsidRPr="000311E4">
            <w:rPr>
              <w:rFonts w:ascii="Verdana" w:hAnsi="Verdana" w:cs="Arial"/>
              <w:b/>
              <w:bCs/>
              <w:color w:val="000000"/>
              <w:spacing w:val="1"/>
              <w:sz w:val="16"/>
              <w:szCs w:val="16"/>
            </w:rPr>
            <w:t xml:space="preserve">Nr ref.: </w:t>
          </w:r>
          <w:r w:rsidR="00B04774">
            <w:rPr>
              <w:rFonts w:ascii="Verdana" w:hAnsi="Verdana" w:cs="Arial"/>
              <w:b/>
              <w:bCs/>
              <w:color w:val="000000"/>
              <w:spacing w:val="1"/>
              <w:sz w:val="16"/>
              <w:szCs w:val="16"/>
            </w:rPr>
            <w:t>ZZP.271.</w:t>
          </w:r>
          <w:r w:rsidR="00424B08">
            <w:rPr>
              <w:rFonts w:ascii="Verdana" w:hAnsi="Verdana" w:cs="Arial"/>
              <w:b/>
              <w:bCs/>
              <w:color w:val="000000"/>
              <w:spacing w:val="1"/>
              <w:sz w:val="16"/>
              <w:szCs w:val="16"/>
            </w:rPr>
            <w:t>2</w:t>
          </w:r>
          <w:r w:rsidR="00B04774">
            <w:rPr>
              <w:rFonts w:ascii="Verdana" w:hAnsi="Verdana" w:cs="Arial"/>
              <w:b/>
              <w:bCs/>
              <w:color w:val="000000"/>
              <w:spacing w:val="1"/>
              <w:sz w:val="16"/>
              <w:szCs w:val="16"/>
            </w:rPr>
            <w:t>.</w:t>
          </w:r>
          <w:r w:rsidR="0010508B">
            <w:rPr>
              <w:rFonts w:ascii="Verdana" w:hAnsi="Verdana" w:cs="Arial"/>
              <w:b/>
              <w:bCs/>
              <w:color w:val="000000"/>
              <w:spacing w:val="1"/>
              <w:sz w:val="16"/>
              <w:szCs w:val="16"/>
            </w:rPr>
            <w:t>3</w:t>
          </w:r>
          <w:r w:rsidR="00EF0E85">
            <w:rPr>
              <w:rFonts w:ascii="Verdana" w:hAnsi="Verdana" w:cs="Arial"/>
              <w:b/>
              <w:bCs/>
              <w:color w:val="000000"/>
              <w:spacing w:val="1"/>
              <w:sz w:val="16"/>
              <w:szCs w:val="16"/>
            </w:rPr>
            <w:t>3</w:t>
          </w:r>
          <w:r w:rsidR="00B04774">
            <w:rPr>
              <w:rFonts w:ascii="Verdana" w:hAnsi="Verdana" w:cs="Arial"/>
              <w:b/>
              <w:bCs/>
              <w:color w:val="000000"/>
              <w:spacing w:val="1"/>
              <w:sz w:val="16"/>
              <w:szCs w:val="16"/>
            </w:rPr>
            <w:t>.20</w:t>
          </w:r>
          <w:r w:rsidR="00F26E90">
            <w:rPr>
              <w:rFonts w:ascii="Verdana" w:hAnsi="Verdana" w:cs="Arial"/>
              <w:b/>
              <w:bCs/>
              <w:color w:val="000000"/>
              <w:spacing w:val="1"/>
              <w:sz w:val="16"/>
              <w:szCs w:val="16"/>
            </w:rPr>
            <w:t>2</w:t>
          </w:r>
          <w:r w:rsidR="00F0507A">
            <w:rPr>
              <w:rFonts w:ascii="Verdana" w:hAnsi="Verdana" w:cs="Arial"/>
              <w:b/>
              <w:bCs/>
              <w:color w:val="000000"/>
              <w:spacing w:val="1"/>
              <w:sz w:val="16"/>
              <w:szCs w:val="16"/>
            </w:rPr>
            <w:t>6</w:t>
          </w:r>
          <w:r w:rsidR="00C34CEF" w:rsidRPr="000311E4">
            <w:rPr>
              <w:rFonts w:ascii="Verdana" w:hAnsi="Verdana" w:cs="Arial"/>
              <w:b/>
              <w:bCs/>
              <w:color w:val="000000"/>
              <w:spacing w:val="1"/>
              <w:sz w:val="16"/>
              <w:szCs w:val="16"/>
            </w:rPr>
            <w:t>.</w:t>
          </w:r>
          <w:r w:rsidR="00BB4F98">
            <w:rPr>
              <w:rFonts w:ascii="Verdana" w:hAnsi="Verdana" w:cs="Arial"/>
              <w:b/>
              <w:bCs/>
              <w:color w:val="000000"/>
              <w:spacing w:val="1"/>
              <w:sz w:val="16"/>
              <w:szCs w:val="16"/>
            </w:rPr>
            <w:t>PR</w:t>
          </w:r>
        </w:p>
        <w:p w14:paraId="55ACBE58" w14:textId="77777777" w:rsidR="00AA54B8" w:rsidRPr="002E391A" w:rsidRDefault="00AA54B8" w:rsidP="006B3A95">
          <w:pPr>
            <w:ind w:right="114"/>
            <w:jc w:val="center"/>
            <w:rPr>
              <w:rFonts w:ascii="Verdana" w:hAnsi="Verdana"/>
              <w:sz w:val="16"/>
              <w:szCs w:val="16"/>
            </w:rPr>
          </w:pPr>
          <w:r w:rsidRPr="00EC095F">
            <w:rPr>
              <w:rFonts w:ascii="Verdana" w:hAnsi="Verdana" w:cs="Arial"/>
              <w:b/>
              <w:bCs/>
              <w:i/>
              <w:color w:val="000000"/>
              <w:spacing w:val="1"/>
              <w:sz w:val="18"/>
              <w:szCs w:val="18"/>
            </w:rPr>
            <w:t>_______________________________________________</w:t>
          </w:r>
          <w:r w:rsidR="008F1232">
            <w:rPr>
              <w:rFonts w:ascii="Verdana" w:hAnsi="Verdana" w:cs="Arial"/>
              <w:b/>
              <w:bCs/>
              <w:i/>
              <w:color w:val="000000"/>
              <w:spacing w:val="1"/>
              <w:sz w:val="18"/>
              <w:szCs w:val="18"/>
            </w:rPr>
            <w:t>______________________</w:t>
          </w:r>
        </w:p>
      </w:tc>
    </w:tr>
  </w:tbl>
  <w:p w14:paraId="610C1C4A" w14:textId="77777777" w:rsidR="00AA54B8" w:rsidRPr="00174F5D" w:rsidRDefault="00AA54B8" w:rsidP="00BD5943">
    <w:pPr>
      <w:pStyle w:val="Nagwek"/>
      <w:tabs>
        <w:tab w:val="clear" w:pos="4536"/>
        <w:tab w:val="clear" w:pos="9072"/>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3"/>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lvl>
    <w:lvl w:ilvl="2">
      <w:start w:val="1"/>
      <w:numFmt w:val="decimal"/>
      <w:lvlText w:val="%1.%2.%3)"/>
      <w:lvlJc w:val="left"/>
      <w:pPr>
        <w:tabs>
          <w:tab w:val="num" w:pos="2340"/>
        </w:tabs>
        <w:ind w:left="2340" w:hanging="36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1" w15:restartNumberingAfterBreak="0">
    <w:nsid w:val="00000002"/>
    <w:multiLevelType w:val="multilevel"/>
    <w:tmpl w:val="D2D26E2C"/>
    <w:name w:val="WW8Num2"/>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77" w:hanging="360"/>
      </w:pPr>
      <w:rPr>
        <w:rFonts w:ascii="Verdana" w:eastAsia="TTE23B5968t00" w:hAnsi="Verdana" w:cs="Verdana"/>
        <w:b w:val="0"/>
        <w:sz w:val="20"/>
        <w:szCs w:val="20"/>
      </w:rPr>
    </w:lvl>
  </w:abstractNum>
  <w:abstractNum w:abstractNumId="3" w15:restartNumberingAfterBreak="0">
    <w:nsid w:val="00000004"/>
    <w:multiLevelType w:val="multilevel"/>
    <w:tmpl w:val="00000004"/>
    <w:name w:val="WW8Num4"/>
    <w:lvl w:ilvl="0">
      <w:start w:val="1"/>
      <w:numFmt w:val="decimal"/>
      <w:lvlText w:val="%1."/>
      <w:lvlJc w:val="left"/>
      <w:pPr>
        <w:tabs>
          <w:tab w:val="num" w:pos="510"/>
        </w:tabs>
        <w:ind w:left="510" w:hanging="510"/>
      </w:pPr>
      <w:rPr>
        <w:rFonts w:ascii="Verdana" w:hAnsi="Verdana" w:cs="Calibri"/>
        <w:b w:val="0"/>
        <w:sz w:val="20"/>
        <w:szCs w:val="20"/>
      </w:rPr>
    </w:lvl>
    <w:lvl w:ilvl="1">
      <w:start w:val="1"/>
      <w:numFmt w:val="lowerLetter"/>
      <w:lvlText w:val="%2)"/>
      <w:lvlJc w:val="left"/>
      <w:pPr>
        <w:tabs>
          <w:tab w:val="num" w:pos="510"/>
        </w:tabs>
        <w:ind w:left="510" w:hanging="510"/>
      </w:pPr>
      <w:rPr>
        <w:rFonts w:ascii="Verdana" w:hAnsi="Verdana" w:cs="Calibri"/>
        <w:b w:val="0"/>
        <w:sz w:val="20"/>
        <w:szCs w:val="20"/>
      </w:rPr>
    </w:lvl>
    <w:lvl w:ilvl="2">
      <w:start w:val="1"/>
      <w:numFmt w:val="decimal"/>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rPr>
        <w:rFonts w:ascii="Verdana" w:hAnsi="Verdana" w:cs="Calibri"/>
        <w:b w:val="0"/>
        <w:sz w:val="20"/>
        <w:szCs w:val="20"/>
      </w:rPr>
    </w:lvl>
    <w:lvl w:ilvl="4">
      <w:start w:val="1"/>
      <w:numFmt w:val="lowerLetter"/>
      <w:lvlText w:val="%5."/>
      <w:lvlJc w:val="left"/>
      <w:pPr>
        <w:tabs>
          <w:tab w:val="num" w:pos="3600"/>
        </w:tabs>
        <w:ind w:left="3600" w:hanging="360"/>
      </w:pPr>
      <w:rPr>
        <w:rFonts w:ascii="Verdana" w:hAnsi="Verdana" w:cs="Calibri"/>
        <w:b w:val="0"/>
        <w:sz w:val="20"/>
        <w:szCs w:val="20"/>
      </w:rPr>
    </w:lvl>
    <w:lvl w:ilvl="5">
      <w:start w:val="1"/>
      <w:numFmt w:val="lowerRoman"/>
      <w:lvlText w:val="%6."/>
      <w:lvlJc w:val="right"/>
      <w:pPr>
        <w:tabs>
          <w:tab w:val="num" w:pos="4320"/>
        </w:tabs>
        <w:ind w:left="4320" w:hanging="180"/>
      </w:pPr>
      <w:rPr>
        <w:rFonts w:ascii="Verdana" w:hAnsi="Verdana" w:cs="Calibri"/>
        <w:b w:val="0"/>
        <w:sz w:val="20"/>
        <w:szCs w:val="20"/>
      </w:rPr>
    </w:lvl>
    <w:lvl w:ilvl="6">
      <w:start w:val="1"/>
      <w:numFmt w:val="decimal"/>
      <w:lvlText w:val="%7."/>
      <w:lvlJc w:val="left"/>
      <w:pPr>
        <w:tabs>
          <w:tab w:val="num" w:pos="5040"/>
        </w:tabs>
        <w:ind w:left="5040" w:hanging="360"/>
      </w:pPr>
      <w:rPr>
        <w:rFonts w:ascii="Verdana" w:hAnsi="Verdana" w:cs="Calibri"/>
        <w:b w:val="0"/>
        <w:sz w:val="20"/>
        <w:szCs w:val="20"/>
      </w:rPr>
    </w:lvl>
    <w:lvl w:ilvl="7">
      <w:start w:val="1"/>
      <w:numFmt w:val="lowerLetter"/>
      <w:lvlText w:val="%8."/>
      <w:lvlJc w:val="left"/>
      <w:pPr>
        <w:tabs>
          <w:tab w:val="num" w:pos="5760"/>
        </w:tabs>
        <w:ind w:left="5760" w:hanging="360"/>
      </w:pPr>
      <w:rPr>
        <w:rFonts w:ascii="Verdana" w:hAnsi="Verdana" w:cs="Calibri"/>
        <w:b w:val="0"/>
        <w:sz w:val="20"/>
        <w:szCs w:val="20"/>
      </w:rPr>
    </w:lvl>
    <w:lvl w:ilvl="8">
      <w:start w:val="1"/>
      <w:numFmt w:val="lowerRoman"/>
      <w:lvlText w:val="%9."/>
      <w:lvlJc w:val="right"/>
      <w:pPr>
        <w:tabs>
          <w:tab w:val="num" w:pos="6480"/>
        </w:tabs>
        <w:ind w:left="6480" w:hanging="180"/>
      </w:pPr>
      <w:rPr>
        <w:rFonts w:ascii="Verdana" w:hAnsi="Verdana" w:cs="Calibri"/>
        <w:b w:val="0"/>
        <w:sz w:val="20"/>
        <w:szCs w:val="20"/>
      </w:rPr>
    </w:lvl>
  </w:abstractNum>
  <w:abstractNum w:abstractNumId="4" w15:restartNumberingAfterBreak="0">
    <w:nsid w:val="00000006"/>
    <w:multiLevelType w:val="singleLevel"/>
    <w:tmpl w:val="414C7D42"/>
    <w:lvl w:ilvl="0">
      <w:start w:val="1"/>
      <w:numFmt w:val="decimal"/>
      <w:lvlText w:val="%1."/>
      <w:lvlJc w:val="left"/>
      <w:pPr>
        <w:tabs>
          <w:tab w:val="num" w:pos="360"/>
        </w:tabs>
        <w:ind w:left="360" w:hanging="360"/>
      </w:pPr>
      <w:rPr>
        <w:rFonts w:ascii="Verdana" w:hAnsi="Verdana" w:cs="Calibri" w:hint="default"/>
        <w:b w:val="0"/>
        <w:bCs w:val="0"/>
        <w:sz w:val="20"/>
        <w:szCs w:val="20"/>
      </w:rPr>
    </w:lvl>
  </w:abstractNum>
  <w:abstractNum w:abstractNumId="5" w15:restartNumberingAfterBreak="0">
    <w:nsid w:val="00000007"/>
    <w:multiLevelType w:val="hybridMultilevel"/>
    <w:tmpl w:val="78246C82"/>
    <w:lvl w:ilvl="0" w:tplc="1EA034EE">
      <w:start w:val="1"/>
      <w:numFmt w:val="decimal"/>
      <w:lvlText w:val="%1."/>
      <w:lvlJc w:val="left"/>
      <w:pPr>
        <w:ind w:left="0" w:firstLine="0"/>
      </w:pPr>
      <w:rPr>
        <w:rFonts w:ascii="Verdana" w:eastAsia="Times New Roman" w:hAnsi="Verdana" w:cs="Calibri" w:hint="default"/>
        <w:color w:val="auto"/>
        <w:sz w:val="20"/>
        <w:szCs w:val="20"/>
      </w:rPr>
    </w:lvl>
    <w:lvl w:ilvl="1" w:tplc="FFFFFFFF">
      <w:start w:val="1"/>
      <w:numFmt w:val="decimal"/>
      <w:lvlText w:val="%2)"/>
      <w:lvlJc w:val="left"/>
      <w:pPr>
        <w:ind w:left="0" w:firstLine="0"/>
      </w:pPr>
    </w:lvl>
    <w:lvl w:ilvl="2" w:tplc="FFFFFFFF">
      <w:start w:val="1"/>
      <w:numFmt w:val="lowerLetter"/>
      <w:lvlText w:val="%3"/>
      <w:lvlJc w:val="left"/>
      <w:pPr>
        <w:ind w:left="0" w:firstLine="0"/>
      </w:pPr>
    </w:lvl>
    <w:lvl w:ilvl="3" w:tplc="2032A0EC">
      <w:start w:val="1"/>
      <w:numFmt w:val="bullet"/>
      <w:lvlText w:val="§"/>
      <w:lvlJc w:val="left"/>
      <w:pPr>
        <w:ind w:left="0" w:firstLine="0"/>
      </w:pPr>
      <w:rPr>
        <w:b/>
      </w:r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08"/>
    <w:multiLevelType w:val="singleLevel"/>
    <w:tmpl w:val="00000008"/>
    <w:name w:val="WW8Num8"/>
    <w:lvl w:ilvl="0">
      <w:start w:val="1"/>
      <w:numFmt w:val="lowerLetter"/>
      <w:lvlText w:val="%1)"/>
      <w:lvlJc w:val="left"/>
      <w:pPr>
        <w:tabs>
          <w:tab w:val="num" w:pos="0"/>
        </w:tabs>
        <w:ind w:left="720" w:hanging="360"/>
      </w:pPr>
      <w:rPr>
        <w:rFonts w:ascii="Verdana" w:eastAsia="Calibri" w:hAnsi="Verdana" w:cs="Verdana"/>
        <w:sz w:val="20"/>
        <w:szCs w:val="20"/>
      </w:rPr>
    </w:lvl>
  </w:abstractNum>
  <w:abstractNum w:abstractNumId="7" w15:restartNumberingAfterBreak="0">
    <w:nsid w:val="00000009"/>
    <w:multiLevelType w:val="singleLevel"/>
    <w:tmpl w:val="6F66F79A"/>
    <w:name w:val="WW8Num9"/>
    <w:lvl w:ilvl="0">
      <w:start w:val="1"/>
      <w:numFmt w:val="decimal"/>
      <w:lvlText w:val="%1."/>
      <w:lvlJc w:val="left"/>
      <w:pPr>
        <w:tabs>
          <w:tab w:val="num" w:pos="0"/>
        </w:tabs>
        <w:ind w:left="720" w:hanging="360"/>
      </w:pPr>
      <w:rPr>
        <w:rFonts w:ascii="Verdana" w:hAnsi="Verdana" w:cs="Verdana" w:hint="default"/>
        <w:b w:val="0"/>
        <w:bCs/>
        <w:sz w:val="20"/>
        <w:szCs w:val="20"/>
      </w:rPr>
    </w:lvl>
  </w:abstractNum>
  <w:abstractNum w:abstractNumId="8" w15:restartNumberingAfterBreak="0">
    <w:nsid w:val="0000000A"/>
    <w:multiLevelType w:val="singleLevel"/>
    <w:tmpl w:val="FE92EB80"/>
    <w:name w:val="WW8Num10"/>
    <w:lvl w:ilvl="0">
      <w:start w:val="1"/>
      <w:numFmt w:val="decimal"/>
      <w:lvlText w:val="%1."/>
      <w:lvlJc w:val="left"/>
      <w:pPr>
        <w:tabs>
          <w:tab w:val="num" w:pos="0"/>
        </w:tabs>
        <w:ind w:left="720" w:hanging="360"/>
      </w:pPr>
      <w:rPr>
        <w:rFonts w:ascii="Verdana" w:hAnsi="Verdana" w:cs="Verdana" w:hint="default"/>
        <w:b w:val="0"/>
        <w:bCs/>
        <w:sz w:val="20"/>
        <w:szCs w:val="20"/>
      </w:rPr>
    </w:lvl>
  </w:abstractNum>
  <w:abstractNum w:abstractNumId="9" w15:restartNumberingAfterBreak="0">
    <w:nsid w:val="0000000B"/>
    <w:multiLevelType w:val="singleLevel"/>
    <w:tmpl w:val="0000000B"/>
    <w:name w:val="WW8Num11"/>
    <w:lvl w:ilvl="0">
      <w:start w:val="1"/>
      <w:numFmt w:val="decimal"/>
      <w:lvlText w:val="%1)"/>
      <w:lvlJc w:val="left"/>
      <w:pPr>
        <w:tabs>
          <w:tab w:val="num" w:pos="0"/>
        </w:tabs>
        <w:ind w:left="705" w:hanging="705"/>
      </w:pPr>
      <w:rPr>
        <w:rFonts w:ascii="Verdana" w:hAnsi="Verdana" w:cs="Verdana"/>
        <w:sz w:val="20"/>
        <w:szCs w:val="20"/>
      </w:rPr>
    </w:lvl>
  </w:abstractNum>
  <w:abstractNum w:abstractNumId="10" w15:restartNumberingAfterBreak="0">
    <w:nsid w:val="0000000C"/>
    <w:multiLevelType w:val="multilevel"/>
    <w:tmpl w:val="0000000C"/>
    <w:name w:val="WW8Num12"/>
    <w:lvl w:ilvl="0">
      <w:start w:val="1"/>
      <w:numFmt w:val="decimal"/>
      <w:lvlText w:val="%1."/>
      <w:lvlJc w:val="left"/>
      <w:pPr>
        <w:tabs>
          <w:tab w:val="num" w:pos="360"/>
        </w:tabs>
        <w:ind w:left="360" w:hanging="360"/>
      </w:pPr>
      <w:rPr>
        <w:rFonts w:ascii="Times New Roman" w:hAnsi="Times New Roman" w:cs="Times New Roman" w:hint="default"/>
        <w:b/>
        <w:i w:val="0"/>
        <w:sz w:val="24"/>
        <w:szCs w:val="24"/>
      </w:rPr>
    </w:lvl>
    <w:lvl w:ilvl="1">
      <w:start w:val="1"/>
      <w:numFmt w:val="decimal"/>
      <w:lvlText w:val="%2)"/>
      <w:lvlJc w:val="left"/>
      <w:pPr>
        <w:tabs>
          <w:tab w:val="num" w:pos="0"/>
        </w:tabs>
        <w:ind w:left="765" w:hanging="405"/>
      </w:pPr>
      <w:rPr>
        <w:rFonts w:ascii="Times New Roman" w:hAnsi="Times New Roman" w:cs="Times New Roman" w:hint="default"/>
        <w:b w:val="0"/>
        <w:i w:val="0"/>
        <w:sz w:val="24"/>
        <w:szCs w:val="24"/>
      </w:rPr>
    </w:lvl>
    <w:lvl w:ilvl="2">
      <w:start w:val="1"/>
      <w:numFmt w:val="lowerLetter"/>
      <w:lvlText w:val="%3)"/>
      <w:lvlJc w:val="left"/>
      <w:pPr>
        <w:tabs>
          <w:tab w:val="num" w:pos="0"/>
        </w:tabs>
        <w:ind w:left="1713" w:hanging="720"/>
      </w:pPr>
      <w:rPr>
        <w:rFonts w:ascii="Verdana" w:hAnsi="Verdana" w:cs="Verdana"/>
        <w:b/>
        <w:bCs/>
        <w:sz w:val="20"/>
        <w:szCs w:val="20"/>
      </w:rPr>
    </w:lvl>
    <w:lvl w:ilvl="3">
      <w:start w:val="1"/>
      <w:numFmt w:val="decimal"/>
      <w:lvlText w:val="%1.%2.%3.%4"/>
      <w:lvlJc w:val="left"/>
      <w:pPr>
        <w:tabs>
          <w:tab w:val="num" w:pos="0"/>
        </w:tabs>
        <w:ind w:left="1800" w:hanging="720"/>
      </w:pPr>
      <w:rPr>
        <w:rFonts w:ascii="Symbol" w:hAnsi="Symbol" w:cs="Symbol" w:hint="default"/>
        <w:b w:val="0"/>
        <w:i w:val="0"/>
        <w:color w:val="auto"/>
        <w:sz w:val="24"/>
        <w:szCs w:val="24"/>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1"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12"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cs="Calibri" w:hint="default"/>
        <w:sz w:val="18"/>
      </w:rPr>
    </w:lvl>
  </w:abstractNum>
  <w:abstractNum w:abstractNumId="13"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ascii="Verdana" w:hAnsi="Verdana" w:cs="Times New Roman" w:hint="default"/>
        <w:b w:val="0"/>
        <w:i w:val="0"/>
        <w:sz w:val="20"/>
        <w:szCs w:val="20"/>
        <w:u w:val="none"/>
      </w:rPr>
    </w:lvl>
  </w:abstractNum>
  <w:abstractNum w:abstractNumId="14" w15:restartNumberingAfterBreak="0">
    <w:nsid w:val="00000014"/>
    <w:multiLevelType w:val="singleLevel"/>
    <w:tmpl w:val="00000014"/>
    <w:name w:val="WW8Num15"/>
    <w:lvl w:ilvl="0">
      <w:start w:val="1"/>
      <w:numFmt w:val="decimal"/>
      <w:lvlText w:val="%1."/>
      <w:lvlJc w:val="left"/>
      <w:pPr>
        <w:tabs>
          <w:tab w:val="num" w:pos="720"/>
        </w:tabs>
        <w:ind w:left="720" w:hanging="360"/>
      </w:pPr>
    </w:lvl>
  </w:abstractNum>
  <w:abstractNum w:abstractNumId="15" w15:restartNumberingAfterBreak="0">
    <w:nsid w:val="05FB11A4"/>
    <w:multiLevelType w:val="hybridMultilevel"/>
    <w:tmpl w:val="E0EC50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B01DFC"/>
    <w:multiLevelType w:val="multilevel"/>
    <w:tmpl w:val="7E90C08E"/>
    <w:name w:val="WW8Num172"/>
    <w:lvl w:ilvl="0">
      <w:start w:val="3"/>
      <w:numFmt w:val="decimal"/>
      <w:lvlText w:val="%1."/>
      <w:lvlJc w:val="left"/>
      <w:pPr>
        <w:tabs>
          <w:tab w:val="num" w:pos="360"/>
        </w:tabs>
        <w:ind w:left="360" w:hanging="360"/>
      </w:pPr>
      <w:rPr>
        <w:rFonts w:ascii="Verdana" w:eastAsia="Calibri" w:hAnsi="Verdana" w:cs="Verdana" w:hint="default"/>
        <w:b w:val="0"/>
        <w:bCs/>
        <w:i w:val="0"/>
        <w:sz w:val="20"/>
        <w:szCs w:val="20"/>
        <w:u w:val="none"/>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152B51C9"/>
    <w:multiLevelType w:val="hybridMultilevel"/>
    <w:tmpl w:val="AB3A653C"/>
    <w:lvl w:ilvl="0" w:tplc="531CEF52">
      <w:start w:val="1"/>
      <w:numFmt w:val="decimal"/>
      <w:lvlText w:val="%1."/>
      <w:lvlJc w:val="left"/>
      <w:pPr>
        <w:ind w:left="360" w:hanging="360"/>
      </w:pPr>
      <w:rPr>
        <w:rFonts w:cs="Calibri"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CAD4CAF"/>
    <w:multiLevelType w:val="hybridMultilevel"/>
    <w:tmpl w:val="3F109C34"/>
    <w:lvl w:ilvl="0" w:tplc="04150011">
      <w:start w:val="1"/>
      <w:numFmt w:val="decimal"/>
      <w:lvlText w:val="%1)"/>
      <w:lvlJc w:val="left"/>
      <w:pPr>
        <w:ind w:left="927"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15:restartNumberingAfterBreak="0">
    <w:nsid w:val="1D7545E5"/>
    <w:multiLevelType w:val="multilevel"/>
    <w:tmpl w:val="45E83AB4"/>
    <w:lvl w:ilvl="0">
      <w:start w:val="1"/>
      <w:numFmt w:val="decimal"/>
      <w:pStyle w:val="tytu"/>
      <w:lvlText w:val="%1."/>
      <w:lvlJc w:val="left"/>
      <w:pPr>
        <w:ind w:left="720" w:hanging="360"/>
      </w:pPr>
      <w:rPr>
        <w:i w:val="0"/>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15:restartNumberingAfterBreak="0">
    <w:nsid w:val="29026FB1"/>
    <w:multiLevelType w:val="multilevel"/>
    <w:tmpl w:val="8C04FADA"/>
    <w:name w:val="WW8Num532"/>
    <w:lvl w:ilvl="0">
      <w:start w:val="1"/>
      <w:numFmt w:val="decimal"/>
      <w:lvlText w:val="%1."/>
      <w:lvlJc w:val="left"/>
      <w:pPr>
        <w:tabs>
          <w:tab w:val="num" w:pos="510"/>
        </w:tabs>
        <w:ind w:left="510" w:hanging="510"/>
      </w:pPr>
      <w:rPr>
        <w:rFonts w:hint="default"/>
      </w:rPr>
    </w:lvl>
    <w:lvl w:ilvl="1">
      <w:start w:val="1"/>
      <w:numFmt w:val="lowerLetter"/>
      <w:lvlText w:val="%2)"/>
      <w:lvlJc w:val="left"/>
      <w:pPr>
        <w:tabs>
          <w:tab w:val="num" w:pos="510"/>
        </w:tabs>
        <w:ind w:left="510" w:hanging="510"/>
      </w:pPr>
      <w:rPr>
        <w:rFonts w:hint="default"/>
      </w:rPr>
    </w:lvl>
    <w:lvl w:ilvl="2">
      <w:start w:val="1"/>
      <w:numFmt w:val="decimal"/>
      <w:lvlText w:val="%3."/>
      <w:lvlJc w:val="left"/>
      <w:pPr>
        <w:tabs>
          <w:tab w:val="num" w:pos="2340"/>
        </w:tabs>
        <w:ind w:left="2340" w:hanging="360"/>
      </w:pPr>
      <w:rPr>
        <w:rFonts w:hint="default"/>
        <w:b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2CEA451C"/>
    <w:multiLevelType w:val="hybridMultilevel"/>
    <w:tmpl w:val="DE2246A2"/>
    <w:lvl w:ilvl="0" w:tplc="E4A08D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E4515D"/>
    <w:multiLevelType w:val="hybridMultilevel"/>
    <w:tmpl w:val="421A37E2"/>
    <w:lvl w:ilvl="0" w:tplc="478C2016">
      <w:start w:val="1"/>
      <w:numFmt w:val="decimal"/>
      <w:lvlText w:val="%1."/>
      <w:lvlJc w:val="left"/>
      <w:pPr>
        <w:ind w:left="360" w:hanging="360"/>
      </w:pPr>
      <w:rPr>
        <w:rFonts w:ascii="Verdana" w:eastAsia="Calibri" w:hAnsi="Verdana" w:cs="Verdana"/>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BFD21B9"/>
    <w:multiLevelType w:val="hybridMultilevel"/>
    <w:tmpl w:val="5D422D8A"/>
    <w:lvl w:ilvl="0" w:tplc="7FCE9074">
      <w:start w:val="1"/>
      <w:numFmt w:val="decimal"/>
      <w:lvlText w:val="%1."/>
      <w:lvlJc w:val="left"/>
      <w:pPr>
        <w:ind w:left="360" w:hanging="360"/>
      </w:pPr>
      <w:rPr>
        <w:rFonts w:ascii="Verdana" w:eastAsia="Calibri" w:hAnsi="Verdana" w:cs="Verdana"/>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DC2093C"/>
    <w:multiLevelType w:val="hybridMultilevel"/>
    <w:tmpl w:val="1B46AF56"/>
    <w:lvl w:ilvl="0" w:tplc="EF6ED35A">
      <w:start w:val="1"/>
      <w:numFmt w:val="decimal"/>
      <w:lvlText w:val="%1."/>
      <w:lvlJc w:val="left"/>
      <w:pPr>
        <w:ind w:left="360" w:hanging="360"/>
      </w:pPr>
      <w:rPr>
        <w:rFonts w:ascii="Verdana" w:eastAsia="Calibri" w:hAnsi="Verdana" w:cs="Verdana"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9A86FEB"/>
    <w:multiLevelType w:val="multilevel"/>
    <w:tmpl w:val="2D28DF9E"/>
    <w:lvl w:ilvl="0">
      <w:start w:val="1"/>
      <w:numFmt w:val="decimal"/>
      <w:lvlText w:val="%1."/>
      <w:lvlJc w:val="left"/>
      <w:pPr>
        <w:ind w:left="432" w:hanging="432"/>
      </w:pPr>
      <w:rPr>
        <w:rFonts w:cs="Times New Roman"/>
      </w:rPr>
    </w:lvl>
    <w:lvl w:ilvl="1">
      <w:start w:val="1"/>
      <w:numFmt w:val="decimal"/>
      <w:lvlText w:val="%1.%2."/>
      <w:lvlJc w:val="left"/>
      <w:pPr>
        <w:ind w:left="907" w:hanging="567"/>
      </w:pPr>
      <w:rPr>
        <w:rFonts w:cs="Times New Roman"/>
        <w:b w:val="0"/>
      </w:rPr>
    </w:lvl>
    <w:lvl w:ilvl="2">
      <w:start w:val="1"/>
      <w:numFmt w:val="decimal"/>
      <w:pStyle w:val="Nagwek3"/>
      <w:lvlText w:val="%1.%2.%3"/>
      <w:lvlJc w:val="left"/>
      <w:pPr>
        <w:ind w:left="1644" w:hanging="623"/>
      </w:pPr>
      <w:rPr>
        <w:rFonts w:cs="Times New Roman"/>
        <w:color w:val="auto"/>
      </w:rPr>
    </w:lvl>
    <w:lvl w:ilvl="3">
      <w:start w:val="1"/>
      <w:numFmt w:val="decimal"/>
      <w:pStyle w:val="Nagwek4"/>
      <w:lvlText w:val="%1.%2.%3.%4"/>
      <w:lvlJc w:val="left"/>
      <w:pPr>
        <w:ind w:left="864" w:hanging="864"/>
      </w:pPr>
      <w:rPr>
        <w:rFonts w:cs="Times New Roman"/>
      </w:rPr>
    </w:lvl>
    <w:lvl w:ilvl="4">
      <w:start w:val="1"/>
      <w:numFmt w:val="decimal"/>
      <w:pStyle w:val="Nagwek5"/>
      <w:lvlText w:val="%1.%2.%3.%4.%5"/>
      <w:lvlJc w:val="left"/>
      <w:pPr>
        <w:ind w:left="1008" w:hanging="1008"/>
      </w:pPr>
      <w:rPr>
        <w:rFonts w:cs="Times New Roman"/>
      </w:rPr>
    </w:lvl>
    <w:lvl w:ilvl="5">
      <w:start w:val="1"/>
      <w:numFmt w:val="decimal"/>
      <w:pStyle w:val="Nagwek6"/>
      <w:lvlText w:val="%1.%2.%3.%4.%5.%6"/>
      <w:lvlJc w:val="left"/>
      <w:pPr>
        <w:ind w:left="1152" w:hanging="1152"/>
      </w:pPr>
      <w:rPr>
        <w:rFonts w:cs="Times New Roman"/>
      </w:rPr>
    </w:lvl>
    <w:lvl w:ilvl="6">
      <w:start w:val="1"/>
      <w:numFmt w:val="decimal"/>
      <w:pStyle w:val="Nagwek7"/>
      <w:lvlText w:val="%1.%2.%3.%4.%5.%6.%7"/>
      <w:lvlJc w:val="left"/>
      <w:pPr>
        <w:ind w:left="1296" w:hanging="1296"/>
      </w:pPr>
      <w:rPr>
        <w:rFonts w:cs="Times New Roman"/>
      </w:rPr>
    </w:lvl>
    <w:lvl w:ilvl="7">
      <w:start w:val="1"/>
      <w:numFmt w:val="decimal"/>
      <w:pStyle w:val="Nagwek8"/>
      <w:lvlText w:val="%1.%2.%3.%4.%5.%6.%7.%8"/>
      <w:lvlJc w:val="left"/>
      <w:pPr>
        <w:ind w:left="1440" w:hanging="1440"/>
      </w:pPr>
      <w:rPr>
        <w:rFonts w:cs="Times New Roman"/>
      </w:rPr>
    </w:lvl>
    <w:lvl w:ilvl="8">
      <w:start w:val="1"/>
      <w:numFmt w:val="decimal"/>
      <w:pStyle w:val="Nagwek9"/>
      <w:lvlText w:val="%1.%2.%3.%4.%5.%6.%7.%8.%9"/>
      <w:lvlJc w:val="left"/>
      <w:pPr>
        <w:ind w:left="1584" w:hanging="1584"/>
      </w:pPr>
      <w:rPr>
        <w:rFonts w:cs="Times New Roman"/>
      </w:rPr>
    </w:lvl>
  </w:abstractNum>
  <w:abstractNum w:abstractNumId="26" w15:restartNumberingAfterBreak="0">
    <w:nsid w:val="4F564F81"/>
    <w:multiLevelType w:val="hybridMultilevel"/>
    <w:tmpl w:val="C11E4E0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0306871"/>
    <w:multiLevelType w:val="hybridMultilevel"/>
    <w:tmpl w:val="71A42C88"/>
    <w:lvl w:ilvl="0" w:tplc="AFB68D18">
      <w:start w:val="1"/>
      <w:numFmt w:val="decimal"/>
      <w:lvlText w:val="%1."/>
      <w:lvlJc w:val="left"/>
      <w:pPr>
        <w:ind w:left="360" w:hanging="360"/>
      </w:pPr>
      <w:rPr>
        <w:rFonts w:ascii="Verdana" w:eastAsia="Calibri" w:hAnsi="Verdana" w:cs="Verdana"/>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91E638B"/>
    <w:multiLevelType w:val="hybridMultilevel"/>
    <w:tmpl w:val="49BC424A"/>
    <w:lvl w:ilvl="0" w:tplc="FB14E854">
      <w:start w:val="1"/>
      <w:numFmt w:val="bullet"/>
      <w:lvlText w:val=""/>
      <w:lvlJc w:val="left"/>
      <w:pPr>
        <w:ind w:left="786" w:hanging="360"/>
      </w:pPr>
      <w:rPr>
        <w:rFonts w:ascii="Symbol" w:hAnsi="Symbol" w:hint="default"/>
      </w:rPr>
    </w:lvl>
    <w:lvl w:ilvl="1" w:tplc="04150019" w:tentative="1">
      <w:start w:val="1"/>
      <w:numFmt w:val="bullet"/>
      <w:lvlText w:val="o"/>
      <w:lvlJc w:val="left"/>
      <w:pPr>
        <w:ind w:left="-1962" w:hanging="360"/>
      </w:pPr>
      <w:rPr>
        <w:rFonts w:ascii="Courier New" w:hAnsi="Courier New" w:hint="default"/>
      </w:rPr>
    </w:lvl>
    <w:lvl w:ilvl="2" w:tplc="0415001B" w:tentative="1">
      <w:start w:val="1"/>
      <w:numFmt w:val="bullet"/>
      <w:lvlText w:val=""/>
      <w:lvlJc w:val="left"/>
      <w:pPr>
        <w:ind w:left="-1242" w:hanging="360"/>
      </w:pPr>
      <w:rPr>
        <w:rFonts w:ascii="Wingdings" w:hAnsi="Wingdings" w:hint="default"/>
      </w:rPr>
    </w:lvl>
    <w:lvl w:ilvl="3" w:tplc="0415000F" w:tentative="1">
      <w:start w:val="1"/>
      <w:numFmt w:val="bullet"/>
      <w:lvlText w:val=""/>
      <w:lvlJc w:val="left"/>
      <w:pPr>
        <w:ind w:left="-522" w:hanging="360"/>
      </w:pPr>
      <w:rPr>
        <w:rFonts w:ascii="Symbol" w:hAnsi="Symbol" w:hint="default"/>
      </w:rPr>
    </w:lvl>
    <w:lvl w:ilvl="4" w:tplc="04150019" w:tentative="1">
      <w:start w:val="1"/>
      <w:numFmt w:val="bullet"/>
      <w:lvlText w:val="o"/>
      <w:lvlJc w:val="left"/>
      <w:pPr>
        <w:ind w:left="198" w:hanging="360"/>
      </w:pPr>
      <w:rPr>
        <w:rFonts w:ascii="Courier New" w:hAnsi="Courier New" w:hint="default"/>
      </w:rPr>
    </w:lvl>
    <w:lvl w:ilvl="5" w:tplc="0415001B" w:tentative="1">
      <w:start w:val="1"/>
      <w:numFmt w:val="bullet"/>
      <w:lvlText w:val=""/>
      <w:lvlJc w:val="left"/>
      <w:pPr>
        <w:ind w:left="918" w:hanging="360"/>
      </w:pPr>
      <w:rPr>
        <w:rFonts w:ascii="Wingdings" w:hAnsi="Wingdings" w:hint="default"/>
      </w:rPr>
    </w:lvl>
    <w:lvl w:ilvl="6" w:tplc="0415000F" w:tentative="1">
      <w:start w:val="1"/>
      <w:numFmt w:val="bullet"/>
      <w:lvlText w:val=""/>
      <w:lvlJc w:val="left"/>
      <w:pPr>
        <w:ind w:left="1638" w:hanging="360"/>
      </w:pPr>
      <w:rPr>
        <w:rFonts w:ascii="Symbol" w:hAnsi="Symbol" w:hint="default"/>
      </w:rPr>
    </w:lvl>
    <w:lvl w:ilvl="7" w:tplc="04150019" w:tentative="1">
      <w:start w:val="1"/>
      <w:numFmt w:val="bullet"/>
      <w:lvlText w:val="o"/>
      <w:lvlJc w:val="left"/>
      <w:pPr>
        <w:ind w:left="2358" w:hanging="360"/>
      </w:pPr>
      <w:rPr>
        <w:rFonts w:ascii="Courier New" w:hAnsi="Courier New" w:hint="default"/>
      </w:rPr>
    </w:lvl>
    <w:lvl w:ilvl="8" w:tplc="0415001B" w:tentative="1">
      <w:start w:val="1"/>
      <w:numFmt w:val="bullet"/>
      <w:lvlText w:val=""/>
      <w:lvlJc w:val="left"/>
      <w:pPr>
        <w:ind w:left="3078" w:hanging="360"/>
      </w:pPr>
      <w:rPr>
        <w:rFonts w:ascii="Wingdings" w:hAnsi="Wingdings" w:hint="default"/>
      </w:rPr>
    </w:lvl>
  </w:abstractNum>
  <w:abstractNum w:abstractNumId="29" w15:restartNumberingAfterBreak="0">
    <w:nsid w:val="697E558B"/>
    <w:multiLevelType w:val="hybridMultilevel"/>
    <w:tmpl w:val="0F742744"/>
    <w:lvl w:ilvl="0" w:tplc="B6A2D592">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7B53632C"/>
    <w:multiLevelType w:val="hybridMultilevel"/>
    <w:tmpl w:val="55F06026"/>
    <w:lvl w:ilvl="0" w:tplc="04150017">
      <w:start w:val="1"/>
      <w:numFmt w:val="lowerLetter"/>
      <w:lvlText w:val="%1)"/>
      <w:lvlJc w:val="left"/>
      <w:pPr>
        <w:ind w:left="708" w:firstLine="0"/>
      </w:pPr>
      <w:rPr>
        <w:rFonts w:hint="default"/>
        <w:color w:val="auto"/>
        <w:sz w:val="20"/>
        <w:szCs w:val="20"/>
      </w:rPr>
    </w:lvl>
    <w:lvl w:ilvl="1" w:tplc="FFFFFFFF">
      <w:start w:val="1"/>
      <w:numFmt w:val="decimal"/>
      <w:lvlText w:val="%2)"/>
      <w:lvlJc w:val="left"/>
      <w:pPr>
        <w:ind w:left="708" w:firstLine="0"/>
      </w:pPr>
    </w:lvl>
    <w:lvl w:ilvl="2" w:tplc="FFFFFFFF">
      <w:start w:val="1"/>
      <w:numFmt w:val="lowerLetter"/>
      <w:lvlText w:val="%3"/>
      <w:lvlJc w:val="left"/>
      <w:pPr>
        <w:ind w:left="708" w:firstLine="0"/>
      </w:pPr>
    </w:lvl>
    <w:lvl w:ilvl="3" w:tplc="FFFFFFFF">
      <w:start w:val="1"/>
      <w:numFmt w:val="bullet"/>
      <w:lvlText w:val="§"/>
      <w:lvlJc w:val="left"/>
      <w:pPr>
        <w:ind w:left="708" w:firstLine="0"/>
      </w:pPr>
      <w:rPr>
        <w:b/>
      </w:rPr>
    </w:lvl>
    <w:lvl w:ilvl="4" w:tplc="FFFFFFFF">
      <w:start w:val="1"/>
      <w:numFmt w:val="bullet"/>
      <w:lvlText w:val=""/>
      <w:lvlJc w:val="left"/>
      <w:pPr>
        <w:ind w:left="708" w:firstLine="0"/>
      </w:pPr>
    </w:lvl>
    <w:lvl w:ilvl="5" w:tplc="FFFFFFFF">
      <w:start w:val="1"/>
      <w:numFmt w:val="bullet"/>
      <w:lvlText w:val=""/>
      <w:lvlJc w:val="left"/>
      <w:pPr>
        <w:ind w:left="708" w:firstLine="0"/>
      </w:pPr>
    </w:lvl>
    <w:lvl w:ilvl="6" w:tplc="FFFFFFFF">
      <w:start w:val="1"/>
      <w:numFmt w:val="bullet"/>
      <w:lvlText w:val=""/>
      <w:lvlJc w:val="left"/>
      <w:pPr>
        <w:ind w:left="708" w:firstLine="0"/>
      </w:pPr>
    </w:lvl>
    <w:lvl w:ilvl="7" w:tplc="FFFFFFFF">
      <w:start w:val="1"/>
      <w:numFmt w:val="bullet"/>
      <w:lvlText w:val=""/>
      <w:lvlJc w:val="left"/>
      <w:pPr>
        <w:ind w:left="708" w:firstLine="0"/>
      </w:pPr>
    </w:lvl>
    <w:lvl w:ilvl="8" w:tplc="FFFFFFFF">
      <w:start w:val="1"/>
      <w:numFmt w:val="bullet"/>
      <w:lvlText w:val=""/>
      <w:lvlJc w:val="left"/>
      <w:pPr>
        <w:ind w:left="708" w:firstLine="0"/>
      </w:pPr>
    </w:lvl>
  </w:abstractNum>
  <w:abstractNum w:abstractNumId="31" w15:restartNumberingAfterBreak="0">
    <w:nsid w:val="7C83124F"/>
    <w:multiLevelType w:val="multilevel"/>
    <w:tmpl w:val="F350F5B0"/>
    <w:lvl w:ilvl="0">
      <w:start w:val="1"/>
      <w:numFmt w:val="decimal"/>
      <w:lvlText w:val="%1"/>
      <w:lvlJc w:val="left"/>
      <w:pPr>
        <w:ind w:left="555" w:hanging="555"/>
      </w:pPr>
      <w:rPr>
        <w:rFonts w:hint="default"/>
      </w:rPr>
    </w:lvl>
    <w:lvl w:ilvl="1">
      <w:start w:val="1"/>
      <w:numFmt w:val="decimal"/>
      <w:lvlText w:val="%1.%2"/>
      <w:lvlJc w:val="left"/>
      <w:pPr>
        <w:ind w:left="720" w:hanging="720"/>
      </w:pPr>
      <w:rPr>
        <w:rFonts w:ascii="Verdana" w:hAnsi="Verdana" w:hint="default"/>
        <w:b w:val="0"/>
        <w:bCs/>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893391916">
    <w:abstractNumId w:val="29"/>
  </w:num>
  <w:num w:numId="2" w16cid:durableId="1281642464">
    <w:abstractNumId w:val="25"/>
  </w:num>
  <w:num w:numId="3" w16cid:durableId="969091164">
    <w:abstractNumId w:val="19"/>
  </w:num>
  <w:num w:numId="4" w16cid:durableId="703214281">
    <w:abstractNumId w:val="31"/>
  </w:num>
  <w:num w:numId="5" w16cid:durableId="2096434538">
    <w:abstractNumId w:val="28"/>
  </w:num>
  <w:num w:numId="6" w16cid:durableId="11945404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236173">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508446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793978">
    <w:abstractNumId w:val="4"/>
  </w:num>
  <w:num w:numId="10" w16cid:durableId="2031563729">
    <w:abstractNumId w:val="6"/>
  </w:num>
  <w:num w:numId="11" w16cid:durableId="251474993">
    <w:abstractNumId w:val="7"/>
  </w:num>
  <w:num w:numId="12" w16cid:durableId="1920479791">
    <w:abstractNumId w:val="8"/>
  </w:num>
  <w:num w:numId="13" w16cid:durableId="1889410308">
    <w:abstractNumId w:val="9"/>
  </w:num>
  <w:num w:numId="14" w16cid:durableId="1445232131">
    <w:abstractNumId w:val="11"/>
  </w:num>
  <w:num w:numId="15" w16cid:durableId="1963612111">
    <w:abstractNumId w:val="12"/>
  </w:num>
  <w:num w:numId="16" w16cid:durableId="1007169308">
    <w:abstractNumId w:val="17"/>
  </w:num>
  <w:num w:numId="17" w16cid:durableId="244264423">
    <w:abstractNumId w:val="22"/>
  </w:num>
  <w:num w:numId="18" w16cid:durableId="1017342919">
    <w:abstractNumId w:val="24"/>
  </w:num>
  <w:num w:numId="19" w16cid:durableId="230581032">
    <w:abstractNumId w:val="16"/>
  </w:num>
  <w:num w:numId="20" w16cid:durableId="102964254">
    <w:abstractNumId w:val="27"/>
  </w:num>
  <w:num w:numId="21" w16cid:durableId="1338849958">
    <w:abstractNumId w:val="23"/>
  </w:num>
  <w:num w:numId="22" w16cid:durableId="1461411932">
    <w:abstractNumId w:val="15"/>
  </w:num>
  <w:num w:numId="23" w16cid:durableId="1632662102">
    <w:abstractNumId w:val="30"/>
  </w:num>
  <w:num w:numId="24" w16cid:durableId="173593098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5EC0"/>
    <w:rsid w:val="000017EA"/>
    <w:rsid w:val="00002A6E"/>
    <w:rsid w:val="00003021"/>
    <w:rsid w:val="00003B6B"/>
    <w:rsid w:val="00004582"/>
    <w:rsid w:val="000050D3"/>
    <w:rsid w:val="0001385E"/>
    <w:rsid w:val="000172F0"/>
    <w:rsid w:val="000177A0"/>
    <w:rsid w:val="000214C5"/>
    <w:rsid w:val="000215A3"/>
    <w:rsid w:val="000220AF"/>
    <w:rsid w:val="0002251E"/>
    <w:rsid w:val="00022778"/>
    <w:rsid w:val="00023AA2"/>
    <w:rsid w:val="00023E4D"/>
    <w:rsid w:val="00023F3D"/>
    <w:rsid w:val="00024029"/>
    <w:rsid w:val="0002461C"/>
    <w:rsid w:val="00024721"/>
    <w:rsid w:val="00024B5E"/>
    <w:rsid w:val="00026EE8"/>
    <w:rsid w:val="00027C1D"/>
    <w:rsid w:val="0003112D"/>
    <w:rsid w:val="000311E4"/>
    <w:rsid w:val="0003189F"/>
    <w:rsid w:val="00031EA2"/>
    <w:rsid w:val="00032C0F"/>
    <w:rsid w:val="0003390E"/>
    <w:rsid w:val="00034CBD"/>
    <w:rsid w:val="00035F3B"/>
    <w:rsid w:val="00040079"/>
    <w:rsid w:val="000418BF"/>
    <w:rsid w:val="0004276C"/>
    <w:rsid w:val="0004318F"/>
    <w:rsid w:val="0004473C"/>
    <w:rsid w:val="00044B67"/>
    <w:rsid w:val="00045704"/>
    <w:rsid w:val="000474C4"/>
    <w:rsid w:val="0004782E"/>
    <w:rsid w:val="00050F33"/>
    <w:rsid w:val="000520F6"/>
    <w:rsid w:val="00052A7B"/>
    <w:rsid w:val="000556B8"/>
    <w:rsid w:val="000569F7"/>
    <w:rsid w:val="00056D6D"/>
    <w:rsid w:val="00057250"/>
    <w:rsid w:val="000633AD"/>
    <w:rsid w:val="0006374A"/>
    <w:rsid w:val="00064713"/>
    <w:rsid w:val="000649D6"/>
    <w:rsid w:val="000658C4"/>
    <w:rsid w:val="00067336"/>
    <w:rsid w:val="00067F3B"/>
    <w:rsid w:val="000729DE"/>
    <w:rsid w:val="0007752B"/>
    <w:rsid w:val="00080F0C"/>
    <w:rsid w:val="000826BB"/>
    <w:rsid w:val="00083348"/>
    <w:rsid w:val="0008771B"/>
    <w:rsid w:val="00090B56"/>
    <w:rsid w:val="000910D5"/>
    <w:rsid w:val="00094104"/>
    <w:rsid w:val="0009547E"/>
    <w:rsid w:val="000A046D"/>
    <w:rsid w:val="000A07F5"/>
    <w:rsid w:val="000A119E"/>
    <w:rsid w:val="000A2F88"/>
    <w:rsid w:val="000A42DB"/>
    <w:rsid w:val="000B1442"/>
    <w:rsid w:val="000B2060"/>
    <w:rsid w:val="000B5CCF"/>
    <w:rsid w:val="000B5E6A"/>
    <w:rsid w:val="000B5F1E"/>
    <w:rsid w:val="000C13FC"/>
    <w:rsid w:val="000C345F"/>
    <w:rsid w:val="000C547D"/>
    <w:rsid w:val="000C7BF7"/>
    <w:rsid w:val="000D20C5"/>
    <w:rsid w:val="000D4510"/>
    <w:rsid w:val="000D5970"/>
    <w:rsid w:val="000E26DB"/>
    <w:rsid w:val="000E7BFF"/>
    <w:rsid w:val="000E7D09"/>
    <w:rsid w:val="000F09A6"/>
    <w:rsid w:val="000F14F9"/>
    <w:rsid w:val="000F34C8"/>
    <w:rsid w:val="00100E84"/>
    <w:rsid w:val="00101A50"/>
    <w:rsid w:val="001025E2"/>
    <w:rsid w:val="0010508B"/>
    <w:rsid w:val="0010551B"/>
    <w:rsid w:val="00107A2B"/>
    <w:rsid w:val="00112711"/>
    <w:rsid w:val="00113865"/>
    <w:rsid w:val="0011665E"/>
    <w:rsid w:val="001169DE"/>
    <w:rsid w:val="00121F54"/>
    <w:rsid w:val="00122F2C"/>
    <w:rsid w:val="001232FB"/>
    <w:rsid w:val="00124152"/>
    <w:rsid w:val="0012644E"/>
    <w:rsid w:val="001271D0"/>
    <w:rsid w:val="00127371"/>
    <w:rsid w:val="00131215"/>
    <w:rsid w:val="00134894"/>
    <w:rsid w:val="00134DB7"/>
    <w:rsid w:val="00141362"/>
    <w:rsid w:val="00143B6D"/>
    <w:rsid w:val="00144D21"/>
    <w:rsid w:val="00147FD6"/>
    <w:rsid w:val="001508D8"/>
    <w:rsid w:val="00150FAB"/>
    <w:rsid w:val="00152ABB"/>
    <w:rsid w:val="00155908"/>
    <w:rsid w:val="00157421"/>
    <w:rsid w:val="001604C2"/>
    <w:rsid w:val="00161214"/>
    <w:rsid w:val="00164372"/>
    <w:rsid w:val="0016452C"/>
    <w:rsid w:val="0016602A"/>
    <w:rsid w:val="00170738"/>
    <w:rsid w:val="00171070"/>
    <w:rsid w:val="00171DD4"/>
    <w:rsid w:val="0017457B"/>
    <w:rsid w:val="00174D64"/>
    <w:rsid w:val="00174F5D"/>
    <w:rsid w:val="00177D21"/>
    <w:rsid w:val="00181EEF"/>
    <w:rsid w:val="00182821"/>
    <w:rsid w:val="00184AD5"/>
    <w:rsid w:val="00193CDC"/>
    <w:rsid w:val="00195069"/>
    <w:rsid w:val="001970A5"/>
    <w:rsid w:val="001A481E"/>
    <w:rsid w:val="001A4F49"/>
    <w:rsid w:val="001A7362"/>
    <w:rsid w:val="001B4C01"/>
    <w:rsid w:val="001B7424"/>
    <w:rsid w:val="001C2E08"/>
    <w:rsid w:val="001C46C2"/>
    <w:rsid w:val="001C737E"/>
    <w:rsid w:val="001C7D85"/>
    <w:rsid w:val="001D12A1"/>
    <w:rsid w:val="001D3A2A"/>
    <w:rsid w:val="001D7630"/>
    <w:rsid w:val="001E0C05"/>
    <w:rsid w:val="001E1EEE"/>
    <w:rsid w:val="001E3795"/>
    <w:rsid w:val="001E46D0"/>
    <w:rsid w:val="001F1249"/>
    <w:rsid w:val="001F49BD"/>
    <w:rsid w:val="001F4B31"/>
    <w:rsid w:val="001F6B37"/>
    <w:rsid w:val="001F7BB5"/>
    <w:rsid w:val="002000F8"/>
    <w:rsid w:val="00201930"/>
    <w:rsid w:val="002030F2"/>
    <w:rsid w:val="002032D3"/>
    <w:rsid w:val="0020422B"/>
    <w:rsid w:val="00206002"/>
    <w:rsid w:val="00206488"/>
    <w:rsid w:val="002127A3"/>
    <w:rsid w:val="0021436E"/>
    <w:rsid w:val="00214689"/>
    <w:rsid w:val="0021478B"/>
    <w:rsid w:val="00214E01"/>
    <w:rsid w:val="00215C40"/>
    <w:rsid w:val="00215C5E"/>
    <w:rsid w:val="00217242"/>
    <w:rsid w:val="002250FD"/>
    <w:rsid w:val="00227404"/>
    <w:rsid w:val="002314AB"/>
    <w:rsid w:val="00233FC6"/>
    <w:rsid w:val="00234CEC"/>
    <w:rsid w:val="00235954"/>
    <w:rsid w:val="0023636A"/>
    <w:rsid w:val="002403FB"/>
    <w:rsid w:val="00240A0A"/>
    <w:rsid w:val="002446D2"/>
    <w:rsid w:val="00245DC0"/>
    <w:rsid w:val="002470C7"/>
    <w:rsid w:val="002537CF"/>
    <w:rsid w:val="002657D4"/>
    <w:rsid w:val="0026647F"/>
    <w:rsid w:val="00267688"/>
    <w:rsid w:val="00267997"/>
    <w:rsid w:val="00267F15"/>
    <w:rsid w:val="00272FA8"/>
    <w:rsid w:val="002801CF"/>
    <w:rsid w:val="00280FE5"/>
    <w:rsid w:val="002811FB"/>
    <w:rsid w:val="00281D7C"/>
    <w:rsid w:val="00286031"/>
    <w:rsid w:val="002865B4"/>
    <w:rsid w:val="002875D4"/>
    <w:rsid w:val="002911CC"/>
    <w:rsid w:val="0029520A"/>
    <w:rsid w:val="002965A0"/>
    <w:rsid w:val="00296C20"/>
    <w:rsid w:val="002A0C30"/>
    <w:rsid w:val="002A2346"/>
    <w:rsid w:val="002A2BD8"/>
    <w:rsid w:val="002A3635"/>
    <w:rsid w:val="002A5367"/>
    <w:rsid w:val="002A6995"/>
    <w:rsid w:val="002A6DC2"/>
    <w:rsid w:val="002A7B83"/>
    <w:rsid w:val="002B1269"/>
    <w:rsid w:val="002B13E1"/>
    <w:rsid w:val="002B54DC"/>
    <w:rsid w:val="002B6A9A"/>
    <w:rsid w:val="002B77AF"/>
    <w:rsid w:val="002B77F2"/>
    <w:rsid w:val="002C0080"/>
    <w:rsid w:val="002C1C4F"/>
    <w:rsid w:val="002C24CF"/>
    <w:rsid w:val="002D0BC3"/>
    <w:rsid w:val="002D0C6A"/>
    <w:rsid w:val="002D3FF6"/>
    <w:rsid w:val="002D4C63"/>
    <w:rsid w:val="002D7E26"/>
    <w:rsid w:val="002E18DE"/>
    <w:rsid w:val="002E2733"/>
    <w:rsid w:val="002E391A"/>
    <w:rsid w:val="002E5231"/>
    <w:rsid w:val="002E66BF"/>
    <w:rsid w:val="002E6F31"/>
    <w:rsid w:val="002E7059"/>
    <w:rsid w:val="002F0DAC"/>
    <w:rsid w:val="002F0FA2"/>
    <w:rsid w:val="002F29D0"/>
    <w:rsid w:val="002F2A0A"/>
    <w:rsid w:val="002F4630"/>
    <w:rsid w:val="002F4D84"/>
    <w:rsid w:val="003019E3"/>
    <w:rsid w:val="00301EDC"/>
    <w:rsid w:val="00303CF5"/>
    <w:rsid w:val="00303EC8"/>
    <w:rsid w:val="0030416E"/>
    <w:rsid w:val="00306A1D"/>
    <w:rsid w:val="00306E79"/>
    <w:rsid w:val="00311A22"/>
    <w:rsid w:val="003173E4"/>
    <w:rsid w:val="003213C4"/>
    <w:rsid w:val="003216B1"/>
    <w:rsid w:val="00322510"/>
    <w:rsid w:val="00322C3A"/>
    <w:rsid w:val="00323AA3"/>
    <w:rsid w:val="00324A1F"/>
    <w:rsid w:val="00325969"/>
    <w:rsid w:val="00327234"/>
    <w:rsid w:val="003310C1"/>
    <w:rsid w:val="00332573"/>
    <w:rsid w:val="0033310C"/>
    <w:rsid w:val="003340B5"/>
    <w:rsid w:val="00336499"/>
    <w:rsid w:val="00336F4C"/>
    <w:rsid w:val="003423D5"/>
    <w:rsid w:val="003433E4"/>
    <w:rsid w:val="00347F0D"/>
    <w:rsid w:val="003519C7"/>
    <w:rsid w:val="00352A5C"/>
    <w:rsid w:val="00354FE9"/>
    <w:rsid w:val="00355C7A"/>
    <w:rsid w:val="00357E27"/>
    <w:rsid w:val="00360650"/>
    <w:rsid w:val="00361AC0"/>
    <w:rsid w:val="003637C0"/>
    <w:rsid w:val="00364349"/>
    <w:rsid w:val="00364426"/>
    <w:rsid w:val="00366D86"/>
    <w:rsid w:val="00367297"/>
    <w:rsid w:val="00370D50"/>
    <w:rsid w:val="003731CE"/>
    <w:rsid w:val="00376188"/>
    <w:rsid w:val="00376899"/>
    <w:rsid w:val="00377BBD"/>
    <w:rsid w:val="00380069"/>
    <w:rsid w:val="00381C68"/>
    <w:rsid w:val="00382848"/>
    <w:rsid w:val="0039120D"/>
    <w:rsid w:val="00391283"/>
    <w:rsid w:val="003913B8"/>
    <w:rsid w:val="00394454"/>
    <w:rsid w:val="00395951"/>
    <w:rsid w:val="003A0E6E"/>
    <w:rsid w:val="003A27ED"/>
    <w:rsid w:val="003A397B"/>
    <w:rsid w:val="003A56A6"/>
    <w:rsid w:val="003A7169"/>
    <w:rsid w:val="003B2EE0"/>
    <w:rsid w:val="003C09B4"/>
    <w:rsid w:val="003C2EAF"/>
    <w:rsid w:val="003C52FA"/>
    <w:rsid w:val="003C6034"/>
    <w:rsid w:val="003C697E"/>
    <w:rsid w:val="003C6FE9"/>
    <w:rsid w:val="003C74D7"/>
    <w:rsid w:val="003D0726"/>
    <w:rsid w:val="003D41C5"/>
    <w:rsid w:val="003E0070"/>
    <w:rsid w:val="003E06A3"/>
    <w:rsid w:val="003E1D4B"/>
    <w:rsid w:val="003E2FBB"/>
    <w:rsid w:val="003E3B6E"/>
    <w:rsid w:val="003E48B0"/>
    <w:rsid w:val="003E542C"/>
    <w:rsid w:val="003F1E08"/>
    <w:rsid w:val="003F42B0"/>
    <w:rsid w:val="003F45C0"/>
    <w:rsid w:val="003F5724"/>
    <w:rsid w:val="003F5D55"/>
    <w:rsid w:val="003F5D85"/>
    <w:rsid w:val="003F7A68"/>
    <w:rsid w:val="00400008"/>
    <w:rsid w:val="004011D1"/>
    <w:rsid w:val="004100F1"/>
    <w:rsid w:val="00410799"/>
    <w:rsid w:val="004130E6"/>
    <w:rsid w:val="00413AA1"/>
    <w:rsid w:val="00416C42"/>
    <w:rsid w:val="00416C56"/>
    <w:rsid w:val="0041766B"/>
    <w:rsid w:val="00420763"/>
    <w:rsid w:val="00422EE2"/>
    <w:rsid w:val="00424B08"/>
    <w:rsid w:val="0042505E"/>
    <w:rsid w:val="00425569"/>
    <w:rsid w:val="00427E1D"/>
    <w:rsid w:val="0043037A"/>
    <w:rsid w:val="00431AB2"/>
    <w:rsid w:val="004330C0"/>
    <w:rsid w:val="004337A1"/>
    <w:rsid w:val="00434A72"/>
    <w:rsid w:val="004353E9"/>
    <w:rsid w:val="004375F3"/>
    <w:rsid w:val="00441C4A"/>
    <w:rsid w:val="004422C1"/>
    <w:rsid w:val="00443367"/>
    <w:rsid w:val="00444738"/>
    <w:rsid w:val="0044760D"/>
    <w:rsid w:val="00447979"/>
    <w:rsid w:val="004578E6"/>
    <w:rsid w:val="0046231A"/>
    <w:rsid w:val="004623A6"/>
    <w:rsid w:val="0046252B"/>
    <w:rsid w:val="00462870"/>
    <w:rsid w:val="00463535"/>
    <w:rsid w:val="004646CA"/>
    <w:rsid w:val="00466425"/>
    <w:rsid w:val="00466702"/>
    <w:rsid w:val="00470EDA"/>
    <w:rsid w:val="0047604F"/>
    <w:rsid w:val="0047611C"/>
    <w:rsid w:val="004771E2"/>
    <w:rsid w:val="0048029D"/>
    <w:rsid w:val="00483C43"/>
    <w:rsid w:val="0048594F"/>
    <w:rsid w:val="00490FC9"/>
    <w:rsid w:val="00491F27"/>
    <w:rsid w:val="00493AD5"/>
    <w:rsid w:val="004943E9"/>
    <w:rsid w:val="00496150"/>
    <w:rsid w:val="004A0A11"/>
    <w:rsid w:val="004A35CC"/>
    <w:rsid w:val="004A3CAF"/>
    <w:rsid w:val="004A448B"/>
    <w:rsid w:val="004A7E4F"/>
    <w:rsid w:val="004B0151"/>
    <w:rsid w:val="004B1B11"/>
    <w:rsid w:val="004B6D85"/>
    <w:rsid w:val="004B6EB4"/>
    <w:rsid w:val="004C0FB3"/>
    <w:rsid w:val="004C26C6"/>
    <w:rsid w:val="004C2C33"/>
    <w:rsid w:val="004C3CA4"/>
    <w:rsid w:val="004C627D"/>
    <w:rsid w:val="004C6D06"/>
    <w:rsid w:val="004D053F"/>
    <w:rsid w:val="004D1625"/>
    <w:rsid w:val="004D2041"/>
    <w:rsid w:val="004D428A"/>
    <w:rsid w:val="004D5984"/>
    <w:rsid w:val="004D6C93"/>
    <w:rsid w:val="004D7ABB"/>
    <w:rsid w:val="004E0157"/>
    <w:rsid w:val="004E26BD"/>
    <w:rsid w:val="004E276A"/>
    <w:rsid w:val="004E5C82"/>
    <w:rsid w:val="004F0551"/>
    <w:rsid w:val="004F0830"/>
    <w:rsid w:val="004F1652"/>
    <w:rsid w:val="004F1DAB"/>
    <w:rsid w:val="004F28C9"/>
    <w:rsid w:val="004F3C78"/>
    <w:rsid w:val="004F7649"/>
    <w:rsid w:val="004F7BDA"/>
    <w:rsid w:val="00501016"/>
    <w:rsid w:val="005011A5"/>
    <w:rsid w:val="00501E46"/>
    <w:rsid w:val="00502192"/>
    <w:rsid w:val="005051E2"/>
    <w:rsid w:val="00506472"/>
    <w:rsid w:val="005119EF"/>
    <w:rsid w:val="00511A61"/>
    <w:rsid w:val="00522583"/>
    <w:rsid w:val="00523073"/>
    <w:rsid w:val="005232DD"/>
    <w:rsid w:val="00523D8D"/>
    <w:rsid w:val="00527FFD"/>
    <w:rsid w:val="00534A84"/>
    <w:rsid w:val="00534D8A"/>
    <w:rsid w:val="005401B0"/>
    <w:rsid w:val="005405EF"/>
    <w:rsid w:val="0054350F"/>
    <w:rsid w:val="005443C0"/>
    <w:rsid w:val="00550255"/>
    <w:rsid w:val="00554FFB"/>
    <w:rsid w:val="005556FA"/>
    <w:rsid w:val="00556FB5"/>
    <w:rsid w:val="005615CE"/>
    <w:rsid w:val="00563D59"/>
    <w:rsid w:val="00565032"/>
    <w:rsid w:val="00565EB6"/>
    <w:rsid w:val="00566EFE"/>
    <w:rsid w:val="00567BEF"/>
    <w:rsid w:val="00570090"/>
    <w:rsid w:val="00573B39"/>
    <w:rsid w:val="00574467"/>
    <w:rsid w:val="005763C1"/>
    <w:rsid w:val="00580576"/>
    <w:rsid w:val="005813AE"/>
    <w:rsid w:val="00581ED1"/>
    <w:rsid w:val="00582E7A"/>
    <w:rsid w:val="00586CCB"/>
    <w:rsid w:val="0059169F"/>
    <w:rsid w:val="0059279D"/>
    <w:rsid w:val="00596089"/>
    <w:rsid w:val="0059760B"/>
    <w:rsid w:val="005A0309"/>
    <w:rsid w:val="005A1673"/>
    <w:rsid w:val="005A2037"/>
    <w:rsid w:val="005A4E67"/>
    <w:rsid w:val="005A73EE"/>
    <w:rsid w:val="005A7495"/>
    <w:rsid w:val="005B561C"/>
    <w:rsid w:val="005C1B79"/>
    <w:rsid w:val="005C1E46"/>
    <w:rsid w:val="005C1EC3"/>
    <w:rsid w:val="005C1FB0"/>
    <w:rsid w:val="005C21A6"/>
    <w:rsid w:val="005C23C2"/>
    <w:rsid w:val="005C2EF3"/>
    <w:rsid w:val="005C3B1C"/>
    <w:rsid w:val="005C47AD"/>
    <w:rsid w:val="005C5656"/>
    <w:rsid w:val="005C6167"/>
    <w:rsid w:val="005D30EE"/>
    <w:rsid w:val="005D6FCC"/>
    <w:rsid w:val="005D72F2"/>
    <w:rsid w:val="005E0803"/>
    <w:rsid w:val="005F0853"/>
    <w:rsid w:val="005F2918"/>
    <w:rsid w:val="005F2CD1"/>
    <w:rsid w:val="005F7718"/>
    <w:rsid w:val="00600A86"/>
    <w:rsid w:val="00602484"/>
    <w:rsid w:val="0060389F"/>
    <w:rsid w:val="00603D08"/>
    <w:rsid w:val="006042A8"/>
    <w:rsid w:val="0060569F"/>
    <w:rsid w:val="006063A8"/>
    <w:rsid w:val="006139EC"/>
    <w:rsid w:val="00614F99"/>
    <w:rsid w:val="0061736C"/>
    <w:rsid w:val="00623ED5"/>
    <w:rsid w:val="006264AA"/>
    <w:rsid w:val="00630B21"/>
    <w:rsid w:val="00634637"/>
    <w:rsid w:val="00634C60"/>
    <w:rsid w:val="00635AB1"/>
    <w:rsid w:val="00636312"/>
    <w:rsid w:val="00636CA2"/>
    <w:rsid w:val="006372A2"/>
    <w:rsid w:val="00637412"/>
    <w:rsid w:val="006452C0"/>
    <w:rsid w:val="00647EE6"/>
    <w:rsid w:val="00650DB9"/>
    <w:rsid w:val="00652C4B"/>
    <w:rsid w:val="0065329D"/>
    <w:rsid w:val="00655547"/>
    <w:rsid w:val="00655B61"/>
    <w:rsid w:val="00657ECD"/>
    <w:rsid w:val="00662F80"/>
    <w:rsid w:val="00663330"/>
    <w:rsid w:val="00667734"/>
    <w:rsid w:val="006702BC"/>
    <w:rsid w:val="00673420"/>
    <w:rsid w:val="00676E6E"/>
    <w:rsid w:val="00680C2C"/>
    <w:rsid w:val="00681253"/>
    <w:rsid w:val="00685D04"/>
    <w:rsid w:val="0069045F"/>
    <w:rsid w:val="0069064B"/>
    <w:rsid w:val="00693722"/>
    <w:rsid w:val="006969B2"/>
    <w:rsid w:val="00697461"/>
    <w:rsid w:val="006A4681"/>
    <w:rsid w:val="006A5072"/>
    <w:rsid w:val="006A7B72"/>
    <w:rsid w:val="006A7E8A"/>
    <w:rsid w:val="006B019E"/>
    <w:rsid w:val="006B09EF"/>
    <w:rsid w:val="006B34B7"/>
    <w:rsid w:val="006B3A95"/>
    <w:rsid w:val="006B6279"/>
    <w:rsid w:val="006B665A"/>
    <w:rsid w:val="006C0A65"/>
    <w:rsid w:val="006C0B8B"/>
    <w:rsid w:val="006C3060"/>
    <w:rsid w:val="006C6E28"/>
    <w:rsid w:val="006D1569"/>
    <w:rsid w:val="006D1B49"/>
    <w:rsid w:val="006D2248"/>
    <w:rsid w:val="006D2F3B"/>
    <w:rsid w:val="006D35B2"/>
    <w:rsid w:val="006D3887"/>
    <w:rsid w:val="006D4B87"/>
    <w:rsid w:val="006D5EA2"/>
    <w:rsid w:val="006D7FDE"/>
    <w:rsid w:val="006E606B"/>
    <w:rsid w:val="006E638A"/>
    <w:rsid w:val="006E6434"/>
    <w:rsid w:val="006E7C23"/>
    <w:rsid w:val="006F1551"/>
    <w:rsid w:val="006F237F"/>
    <w:rsid w:val="006F4E11"/>
    <w:rsid w:val="006F4EC9"/>
    <w:rsid w:val="006F55BA"/>
    <w:rsid w:val="007004F0"/>
    <w:rsid w:val="007008F7"/>
    <w:rsid w:val="0070393A"/>
    <w:rsid w:val="00704580"/>
    <w:rsid w:val="00707503"/>
    <w:rsid w:val="007106B7"/>
    <w:rsid w:val="00711EA1"/>
    <w:rsid w:val="00713544"/>
    <w:rsid w:val="00715070"/>
    <w:rsid w:val="00716BC5"/>
    <w:rsid w:val="00717007"/>
    <w:rsid w:val="00722945"/>
    <w:rsid w:val="007233A5"/>
    <w:rsid w:val="007302CB"/>
    <w:rsid w:val="007337CD"/>
    <w:rsid w:val="00734676"/>
    <w:rsid w:val="00734740"/>
    <w:rsid w:val="007357A8"/>
    <w:rsid w:val="00735D30"/>
    <w:rsid w:val="00736FCF"/>
    <w:rsid w:val="00737465"/>
    <w:rsid w:val="00740617"/>
    <w:rsid w:val="00741639"/>
    <w:rsid w:val="00742F68"/>
    <w:rsid w:val="00743A48"/>
    <w:rsid w:val="00743E96"/>
    <w:rsid w:val="007474BE"/>
    <w:rsid w:val="007526BC"/>
    <w:rsid w:val="00752FCB"/>
    <w:rsid w:val="0075660C"/>
    <w:rsid w:val="00760E49"/>
    <w:rsid w:val="00761084"/>
    <w:rsid w:val="00762682"/>
    <w:rsid w:val="007633E3"/>
    <w:rsid w:val="0076628A"/>
    <w:rsid w:val="007663B3"/>
    <w:rsid w:val="00766695"/>
    <w:rsid w:val="00773EFC"/>
    <w:rsid w:val="00774818"/>
    <w:rsid w:val="007751B9"/>
    <w:rsid w:val="007766E7"/>
    <w:rsid w:val="00776D23"/>
    <w:rsid w:val="00783AD0"/>
    <w:rsid w:val="00786F01"/>
    <w:rsid w:val="007935D0"/>
    <w:rsid w:val="007953AB"/>
    <w:rsid w:val="00795BFE"/>
    <w:rsid w:val="00796D4A"/>
    <w:rsid w:val="007A5CA5"/>
    <w:rsid w:val="007A700F"/>
    <w:rsid w:val="007B47A8"/>
    <w:rsid w:val="007B51F7"/>
    <w:rsid w:val="007B66EA"/>
    <w:rsid w:val="007B7A79"/>
    <w:rsid w:val="007C5DC8"/>
    <w:rsid w:val="007D0243"/>
    <w:rsid w:val="007D1524"/>
    <w:rsid w:val="007D5066"/>
    <w:rsid w:val="007D70EE"/>
    <w:rsid w:val="007E274C"/>
    <w:rsid w:val="007E27E2"/>
    <w:rsid w:val="007E5658"/>
    <w:rsid w:val="007E6611"/>
    <w:rsid w:val="007F276A"/>
    <w:rsid w:val="007F4595"/>
    <w:rsid w:val="00800AB9"/>
    <w:rsid w:val="00800DE1"/>
    <w:rsid w:val="00803FFB"/>
    <w:rsid w:val="00804453"/>
    <w:rsid w:val="0080455A"/>
    <w:rsid w:val="008048EC"/>
    <w:rsid w:val="00807E7C"/>
    <w:rsid w:val="00810492"/>
    <w:rsid w:val="00812E37"/>
    <w:rsid w:val="00813CE9"/>
    <w:rsid w:val="00813EF4"/>
    <w:rsid w:val="00813FA5"/>
    <w:rsid w:val="00817C0B"/>
    <w:rsid w:val="00817C64"/>
    <w:rsid w:val="00817E25"/>
    <w:rsid w:val="00823C20"/>
    <w:rsid w:val="008245AB"/>
    <w:rsid w:val="00824870"/>
    <w:rsid w:val="00826D39"/>
    <w:rsid w:val="00827E97"/>
    <w:rsid w:val="00831383"/>
    <w:rsid w:val="00831428"/>
    <w:rsid w:val="008315F8"/>
    <w:rsid w:val="0083228E"/>
    <w:rsid w:val="00833756"/>
    <w:rsid w:val="00835A6C"/>
    <w:rsid w:val="00837A53"/>
    <w:rsid w:val="00837F20"/>
    <w:rsid w:val="0084094E"/>
    <w:rsid w:val="00840AFD"/>
    <w:rsid w:val="00840B00"/>
    <w:rsid w:val="0084409F"/>
    <w:rsid w:val="008516EE"/>
    <w:rsid w:val="0085177A"/>
    <w:rsid w:val="00853615"/>
    <w:rsid w:val="00853E27"/>
    <w:rsid w:val="00854D7F"/>
    <w:rsid w:val="00860D09"/>
    <w:rsid w:val="008616FB"/>
    <w:rsid w:val="008617B6"/>
    <w:rsid w:val="008618E1"/>
    <w:rsid w:val="0086429C"/>
    <w:rsid w:val="00867F3C"/>
    <w:rsid w:val="00871D1F"/>
    <w:rsid w:val="00872FA8"/>
    <w:rsid w:val="00873D8B"/>
    <w:rsid w:val="00873EE9"/>
    <w:rsid w:val="00876113"/>
    <w:rsid w:val="008807F4"/>
    <w:rsid w:val="008841D9"/>
    <w:rsid w:val="00884732"/>
    <w:rsid w:val="00887DFD"/>
    <w:rsid w:val="008900E0"/>
    <w:rsid w:val="00891B27"/>
    <w:rsid w:val="00892738"/>
    <w:rsid w:val="0089482A"/>
    <w:rsid w:val="008A1663"/>
    <w:rsid w:val="008A392D"/>
    <w:rsid w:val="008B0FE2"/>
    <w:rsid w:val="008B170E"/>
    <w:rsid w:val="008B2193"/>
    <w:rsid w:val="008B2DBB"/>
    <w:rsid w:val="008B2E8D"/>
    <w:rsid w:val="008B32D0"/>
    <w:rsid w:val="008B445B"/>
    <w:rsid w:val="008B4B11"/>
    <w:rsid w:val="008B5333"/>
    <w:rsid w:val="008B78D3"/>
    <w:rsid w:val="008C0D27"/>
    <w:rsid w:val="008C2D0F"/>
    <w:rsid w:val="008C37B9"/>
    <w:rsid w:val="008C3DFC"/>
    <w:rsid w:val="008C4959"/>
    <w:rsid w:val="008C4E0A"/>
    <w:rsid w:val="008C5EC0"/>
    <w:rsid w:val="008D1D43"/>
    <w:rsid w:val="008D25DE"/>
    <w:rsid w:val="008D34AF"/>
    <w:rsid w:val="008E18A2"/>
    <w:rsid w:val="008E3478"/>
    <w:rsid w:val="008E4253"/>
    <w:rsid w:val="008E51FC"/>
    <w:rsid w:val="008E6C92"/>
    <w:rsid w:val="008E6E3B"/>
    <w:rsid w:val="008E73E4"/>
    <w:rsid w:val="008E7431"/>
    <w:rsid w:val="008F1232"/>
    <w:rsid w:val="008F678A"/>
    <w:rsid w:val="008F72EB"/>
    <w:rsid w:val="008F749E"/>
    <w:rsid w:val="008F7B36"/>
    <w:rsid w:val="008F7D4A"/>
    <w:rsid w:val="0090378B"/>
    <w:rsid w:val="00903E25"/>
    <w:rsid w:val="0091127D"/>
    <w:rsid w:val="009124CD"/>
    <w:rsid w:val="00913BEF"/>
    <w:rsid w:val="009237A7"/>
    <w:rsid w:val="00923C92"/>
    <w:rsid w:val="00923FBD"/>
    <w:rsid w:val="00940675"/>
    <w:rsid w:val="009432AE"/>
    <w:rsid w:val="009449FB"/>
    <w:rsid w:val="00945273"/>
    <w:rsid w:val="00945993"/>
    <w:rsid w:val="00950864"/>
    <w:rsid w:val="00950EE3"/>
    <w:rsid w:val="0095264F"/>
    <w:rsid w:val="009531D1"/>
    <w:rsid w:val="00960859"/>
    <w:rsid w:val="0096342F"/>
    <w:rsid w:val="00963773"/>
    <w:rsid w:val="00965F26"/>
    <w:rsid w:val="00967943"/>
    <w:rsid w:val="00967EE3"/>
    <w:rsid w:val="00972372"/>
    <w:rsid w:val="009726FD"/>
    <w:rsid w:val="0098055A"/>
    <w:rsid w:val="00980E6C"/>
    <w:rsid w:val="00981541"/>
    <w:rsid w:val="009830ED"/>
    <w:rsid w:val="00985CE6"/>
    <w:rsid w:val="009862C6"/>
    <w:rsid w:val="00993379"/>
    <w:rsid w:val="0099354B"/>
    <w:rsid w:val="00995771"/>
    <w:rsid w:val="00997679"/>
    <w:rsid w:val="009A14C0"/>
    <w:rsid w:val="009A20F9"/>
    <w:rsid w:val="009A2C92"/>
    <w:rsid w:val="009A389B"/>
    <w:rsid w:val="009A3BBA"/>
    <w:rsid w:val="009A3C79"/>
    <w:rsid w:val="009A446F"/>
    <w:rsid w:val="009A6135"/>
    <w:rsid w:val="009A732F"/>
    <w:rsid w:val="009B134F"/>
    <w:rsid w:val="009B23B9"/>
    <w:rsid w:val="009C3C34"/>
    <w:rsid w:val="009C56B8"/>
    <w:rsid w:val="009C6497"/>
    <w:rsid w:val="009C727E"/>
    <w:rsid w:val="009D3C3A"/>
    <w:rsid w:val="009D422C"/>
    <w:rsid w:val="009D44D6"/>
    <w:rsid w:val="009D4CE5"/>
    <w:rsid w:val="009E1C65"/>
    <w:rsid w:val="009E1F24"/>
    <w:rsid w:val="009E1FE8"/>
    <w:rsid w:val="009E5C06"/>
    <w:rsid w:val="009E639A"/>
    <w:rsid w:val="009E6478"/>
    <w:rsid w:val="009F120C"/>
    <w:rsid w:val="009F1A1D"/>
    <w:rsid w:val="00A02D98"/>
    <w:rsid w:val="00A05C34"/>
    <w:rsid w:val="00A11780"/>
    <w:rsid w:val="00A11825"/>
    <w:rsid w:val="00A12015"/>
    <w:rsid w:val="00A122AD"/>
    <w:rsid w:val="00A12A98"/>
    <w:rsid w:val="00A133A6"/>
    <w:rsid w:val="00A16135"/>
    <w:rsid w:val="00A16431"/>
    <w:rsid w:val="00A17AE3"/>
    <w:rsid w:val="00A23A56"/>
    <w:rsid w:val="00A26569"/>
    <w:rsid w:val="00A3321C"/>
    <w:rsid w:val="00A37340"/>
    <w:rsid w:val="00A41A77"/>
    <w:rsid w:val="00A428FF"/>
    <w:rsid w:val="00A429CF"/>
    <w:rsid w:val="00A42C42"/>
    <w:rsid w:val="00A4403B"/>
    <w:rsid w:val="00A5046F"/>
    <w:rsid w:val="00A50561"/>
    <w:rsid w:val="00A52F77"/>
    <w:rsid w:val="00A53061"/>
    <w:rsid w:val="00A53CCE"/>
    <w:rsid w:val="00A562F7"/>
    <w:rsid w:val="00A57072"/>
    <w:rsid w:val="00A60935"/>
    <w:rsid w:val="00A67240"/>
    <w:rsid w:val="00A70771"/>
    <w:rsid w:val="00A74F13"/>
    <w:rsid w:val="00A820DD"/>
    <w:rsid w:val="00A83453"/>
    <w:rsid w:val="00A8388B"/>
    <w:rsid w:val="00A83AF0"/>
    <w:rsid w:val="00A83CE9"/>
    <w:rsid w:val="00A87342"/>
    <w:rsid w:val="00A877A2"/>
    <w:rsid w:val="00A90F29"/>
    <w:rsid w:val="00A910BC"/>
    <w:rsid w:val="00A92C4D"/>
    <w:rsid w:val="00A92E59"/>
    <w:rsid w:val="00A966FD"/>
    <w:rsid w:val="00A970A1"/>
    <w:rsid w:val="00AA54B8"/>
    <w:rsid w:val="00AA6CD5"/>
    <w:rsid w:val="00AA6E81"/>
    <w:rsid w:val="00AB29FE"/>
    <w:rsid w:val="00AB3CF3"/>
    <w:rsid w:val="00AB4691"/>
    <w:rsid w:val="00AB6248"/>
    <w:rsid w:val="00AB6762"/>
    <w:rsid w:val="00AB7B1B"/>
    <w:rsid w:val="00AC1606"/>
    <w:rsid w:val="00AC301C"/>
    <w:rsid w:val="00AC31C6"/>
    <w:rsid w:val="00AC33A2"/>
    <w:rsid w:val="00AC3523"/>
    <w:rsid w:val="00AC7E86"/>
    <w:rsid w:val="00AD28A8"/>
    <w:rsid w:val="00AD3A46"/>
    <w:rsid w:val="00AD6F4C"/>
    <w:rsid w:val="00AD6F5E"/>
    <w:rsid w:val="00AD7C97"/>
    <w:rsid w:val="00AE1404"/>
    <w:rsid w:val="00AE6439"/>
    <w:rsid w:val="00AE6615"/>
    <w:rsid w:val="00AF1BB8"/>
    <w:rsid w:val="00AF208A"/>
    <w:rsid w:val="00AF321C"/>
    <w:rsid w:val="00AF4B24"/>
    <w:rsid w:val="00AF5BF9"/>
    <w:rsid w:val="00AF6677"/>
    <w:rsid w:val="00AF716A"/>
    <w:rsid w:val="00B01073"/>
    <w:rsid w:val="00B043BF"/>
    <w:rsid w:val="00B04774"/>
    <w:rsid w:val="00B04E6F"/>
    <w:rsid w:val="00B053E3"/>
    <w:rsid w:val="00B0636A"/>
    <w:rsid w:val="00B0713C"/>
    <w:rsid w:val="00B12695"/>
    <w:rsid w:val="00B13D17"/>
    <w:rsid w:val="00B23FE4"/>
    <w:rsid w:val="00B26388"/>
    <w:rsid w:val="00B27CBC"/>
    <w:rsid w:val="00B32A2A"/>
    <w:rsid w:val="00B32FED"/>
    <w:rsid w:val="00B34DD9"/>
    <w:rsid w:val="00B368FF"/>
    <w:rsid w:val="00B43334"/>
    <w:rsid w:val="00B461AA"/>
    <w:rsid w:val="00B50F63"/>
    <w:rsid w:val="00B51663"/>
    <w:rsid w:val="00B527B1"/>
    <w:rsid w:val="00B5318F"/>
    <w:rsid w:val="00B53C1D"/>
    <w:rsid w:val="00B56D58"/>
    <w:rsid w:val="00B56F6A"/>
    <w:rsid w:val="00B61AA8"/>
    <w:rsid w:val="00B62F59"/>
    <w:rsid w:val="00B63392"/>
    <w:rsid w:val="00B639CF"/>
    <w:rsid w:val="00B63FC7"/>
    <w:rsid w:val="00B6428C"/>
    <w:rsid w:val="00B64D94"/>
    <w:rsid w:val="00B676DB"/>
    <w:rsid w:val="00B722F8"/>
    <w:rsid w:val="00B76C68"/>
    <w:rsid w:val="00B84884"/>
    <w:rsid w:val="00B8706F"/>
    <w:rsid w:val="00B87A04"/>
    <w:rsid w:val="00B90729"/>
    <w:rsid w:val="00B91920"/>
    <w:rsid w:val="00B93A6B"/>
    <w:rsid w:val="00B94722"/>
    <w:rsid w:val="00B9473C"/>
    <w:rsid w:val="00BA10B4"/>
    <w:rsid w:val="00BA1B07"/>
    <w:rsid w:val="00BA2FFA"/>
    <w:rsid w:val="00BA70FB"/>
    <w:rsid w:val="00BA7823"/>
    <w:rsid w:val="00BB4F98"/>
    <w:rsid w:val="00BB6352"/>
    <w:rsid w:val="00BB6395"/>
    <w:rsid w:val="00BC40B9"/>
    <w:rsid w:val="00BC4F11"/>
    <w:rsid w:val="00BC7CDD"/>
    <w:rsid w:val="00BD4722"/>
    <w:rsid w:val="00BD5943"/>
    <w:rsid w:val="00BD5D10"/>
    <w:rsid w:val="00BD61D4"/>
    <w:rsid w:val="00BD639E"/>
    <w:rsid w:val="00BD7841"/>
    <w:rsid w:val="00BE0DE0"/>
    <w:rsid w:val="00BE2145"/>
    <w:rsid w:val="00BE3C54"/>
    <w:rsid w:val="00BE51E7"/>
    <w:rsid w:val="00BE6379"/>
    <w:rsid w:val="00BE6839"/>
    <w:rsid w:val="00BE6F6B"/>
    <w:rsid w:val="00BE7FB9"/>
    <w:rsid w:val="00BF3852"/>
    <w:rsid w:val="00BF6D86"/>
    <w:rsid w:val="00C01591"/>
    <w:rsid w:val="00C02401"/>
    <w:rsid w:val="00C02BB9"/>
    <w:rsid w:val="00C03D61"/>
    <w:rsid w:val="00C12366"/>
    <w:rsid w:val="00C13529"/>
    <w:rsid w:val="00C2294D"/>
    <w:rsid w:val="00C22A1C"/>
    <w:rsid w:val="00C24531"/>
    <w:rsid w:val="00C2517D"/>
    <w:rsid w:val="00C33F0B"/>
    <w:rsid w:val="00C34CEF"/>
    <w:rsid w:val="00C350A1"/>
    <w:rsid w:val="00C356B0"/>
    <w:rsid w:val="00C3622C"/>
    <w:rsid w:val="00C40152"/>
    <w:rsid w:val="00C40858"/>
    <w:rsid w:val="00C449BA"/>
    <w:rsid w:val="00C46103"/>
    <w:rsid w:val="00C472B8"/>
    <w:rsid w:val="00C509DB"/>
    <w:rsid w:val="00C50BF2"/>
    <w:rsid w:val="00C51440"/>
    <w:rsid w:val="00C532B5"/>
    <w:rsid w:val="00C5545F"/>
    <w:rsid w:val="00C56987"/>
    <w:rsid w:val="00C64D83"/>
    <w:rsid w:val="00C65032"/>
    <w:rsid w:val="00C65D96"/>
    <w:rsid w:val="00C670E5"/>
    <w:rsid w:val="00C67AA8"/>
    <w:rsid w:val="00C71114"/>
    <w:rsid w:val="00C713F4"/>
    <w:rsid w:val="00C765CA"/>
    <w:rsid w:val="00C7763B"/>
    <w:rsid w:val="00C8005E"/>
    <w:rsid w:val="00C802AC"/>
    <w:rsid w:val="00C83007"/>
    <w:rsid w:val="00C83DDF"/>
    <w:rsid w:val="00C842C4"/>
    <w:rsid w:val="00C8550C"/>
    <w:rsid w:val="00C85DC7"/>
    <w:rsid w:val="00C94426"/>
    <w:rsid w:val="00CA02D1"/>
    <w:rsid w:val="00CA0788"/>
    <w:rsid w:val="00CA145B"/>
    <w:rsid w:val="00CA14CB"/>
    <w:rsid w:val="00CA1E76"/>
    <w:rsid w:val="00CA375C"/>
    <w:rsid w:val="00CA4265"/>
    <w:rsid w:val="00CB0264"/>
    <w:rsid w:val="00CB0BDE"/>
    <w:rsid w:val="00CB10FB"/>
    <w:rsid w:val="00CB11AC"/>
    <w:rsid w:val="00CB2C44"/>
    <w:rsid w:val="00CB2CE0"/>
    <w:rsid w:val="00CB5DB2"/>
    <w:rsid w:val="00CB7873"/>
    <w:rsid w:val="00CB7B1F"/>
    <w:rsid w:val="00CC1BAA"/>
    <w:rsid w:val="00CC3217"/>
    <w:rsid w:val="00CC520D"/>
    <w:rsid w:val="00CC6F15"/>
    <w:rsid w:val="00CC701E"/>
    <w:rsid w:val="00CD0B4F"/>
    <w:rsid w:val="00CD139F"/>
    <w:rsid w:val="00CD1413"/>
    <w:rsid w:val="00CD1451"/>
    <w:rsid w:val="00CD1531"/>
    <w:rsid w:val="00CD1965"/>
    <w:rsid w:val="00CD20E6"/>
    <w:rsid w:val="00CD5580"/>
    <w:rsid w:val="00CE3DC5"/>
    <w:rsid w:val="00CE66F7"/>
    <w:rsid w:val="00CE7688"/>
    <w:rsid w:val="00CF3587"/>
    <w:rsid w:val="00CF3BF2"/>
    <w:rsid w:val="00CF4BFF"/>
    <w:rsid w:val="00CF75B8"/>
    <w:rsid w:val="00D001A9"/>
    <w:rsid w:val="00D04DD5"/>
    <w:rsid w:val="00D07EED"/>
    <w:rsid w:val="00D14876"/>
    <w:rsid w:val="00D15979"/>
    <w:rsid w:val="00D22B55"/>
    <w:rsid w:val="00D23A42"/>
    <w:rsid w:val="00D26C24"/>
    <w:rsid w:val="00D3168D"/>
    <w:rsid w:val="00D32576"/>
    <w:rsid w:val="00D33E8D"/>
    <w:rsid w:val="00D347F0"/>
    <w:rsid w:val="00D41D59"/>
    <w:rsid w:val="00D42DF2"/>
    <w:rsid w:val="00D46D12"/>
    <w:rsid w:val="00D47FC8"/>
    <w:rsid w:val="00D51E0D"/>
    <w:rsid w:val="00D5340F"/>
    <w:rsid w:val="00D53F3C"/>
    <w:rsid w:val="00D545C0"/>
    <w:rsid w:val="00D569C0"/>
    <w:rsid w:val="00D57BD7"/>
    <w:rsid w:val="00D60100"/>
    <w:rsid w:val="00D60159"/>
    <w:rsid w:val="00D62572"/>
    <w:rsid w:val="00D63392"/>
    <w:rsid w:val="00D63561"/>
    <w:rsid w:val="00D64E27"/>
    <w:rsid w:val="00D666B8"/>
    <w:rsid w:val="00D6683E"/>
    <w:rsid w:val="00D67953"/>
    <w:rsid w:val="00D67FD2"/>
    <w:rsid w:val="00D7089C"/>
    <w:rsid w:val="00D70B9D"/>
    <w:rsid w:val="00D71B19"/>
    <w:rsid w:val="00D7309D"/>
    <w:rsid w:val="00D7427B"/>
    <w:rsid w:val="00D759B8"/>
    <w:rsid w:val="00D760C4"/>
    <w:rsid w:val="00D7620D"/>
    <w:rsid w:val="00D77F4C"/>
    <w:rsid w:val="00D84500"/>
    <w:rsid w:val="00D8639E"/>
    <w:rsid w:val="00D908D8"/>
    <w:rsid w:val="00D90A8F"/>
    <w:rsid w:val="00D923E5"/>
    <w:rsid w:val="00D94805"/>
    <w:rsid w:val="00D95C7A"/>
    <w:rsid w:val="00D96350"/>
    <w:rsid w:val="00D969D2"/>
    <w:rsid w:val="00DA3063"/>
    <w:rsid w:val="00DA441F"/>
    <w:rsid w:val="00DA50E8"/>
    <w:rsid w:val="00DA672F"/>
    <w:rsid w:val="00DA7692"/>
    <w:rsid w:val="00DB1356"/>
    <w:rsid w:val="00DB39C3"/>
    <w:rsid w:val="00DB7F00"/>
    <w:rsid w:val="00DC0544"/>
    <w:rsid w:val="00DC0C1A"/>
    <w:rsid w:val="00DC427A"/>
    <w:rsid w:val="00DC5613"/>
    <w:rsid w:val="00DD0350"/>
    <w:rsid w:val="00DD6C03"/>
    <w:rsid w:val="00DD7336"/>
    <w:rsid w:val="00DE41A0"/>
    <w:rsid w:val="00DE5077"/>
    <w:rsid w:val="00DE69C4"/>
    <w:rsid w:val="00DF371C"/>
    <w:rsid w:val="00DF4267"/>
    <w:rsid w:val="00DF6BD2"/>
    <w:rsid w:val="00E033DA"/>
    <w:rsid w:val="00E047AF"/>
    <w:rsid w:val="00E04B9C"/>
    <w:rsid w:val="00E067F8"/>
    <w:rsid w:val="00E115F5"/>
    <w:rsid w:val="00E1257A"/>
    <w:rsid w:val="00E13B89"/>
    <w:rsid w:val="00E17DDC"/>
    <w:rsid w:val="00E213D6"/>
    <w:rsid w:val="00E22C65"/>
    <w:rsid w:val="00E234EB"/>
    <w:rsid w:val="00E25FFE"/>
    <w:rsid w:val="00E261A0"/>
    <w:rsid w:val="00E26905"/>
    <w:rsid w:val="00E27F84"/>
    <w:rsid w:val="00E363E8"/>
    <w:rsid w:val="00E45A29"/>
    <w:rsid w:val="00E478F8"/>
    <w:rsid w:val="00E5177D"/>
    <w:rsid w:val="00E527B5"/>
    <w:rsid w:val="00E53D39"/>
    <w:rsid w:val="00E55E64"/>
    <w:rsid w:val="00E6063E"/>
    <w:rsid w:val="00E61F40"/>
    <w:rsid w:val="00E6427B"/>
    <w:rsid w:val="00E64A16"/>
    <w:rsid w:val="00E7453B"/>
    <w:rsid w:val="00E74EF1"/>
    <w:rsid w:val="00E774D7"/>
    <w:rsid w:val="00E8156E"/>
    <w:rsid w:val="00E822F5"/>
    <w:rsid w:val="00E853B8"/>
    <w:rsid w:val="00E86D13"/>
    <w:rsid w:val="00E872F2"/>
    <w:rsid w:val="00E92DFA"/>
    <w:rsid w:val="00E96F9D"/>
    <w:rsid w:val="00E97669"/>
    <w:rsid w:val="00EA1670"/>
    <w:rsid w:val="00EA178D"/>
    <w:rsid w:val="00EA5B9A"/>
    <w:rsid w:val="00EA607D"/>
    <w:rsid w:val="00EA6313"/>
    <w:rsid w:val="00EA76CD"/>
    <w:rsid w:val="00EB1AD5"/>
    <w:rsid w:val="00EB1FC4"/>
    <w:rsid w:val="00EB2015"/>
    <w:rsid w:val="00EB3B99"/>
    <w:rsid w:val="00EB6267"/>
    <w:rsid w:val="00EB6A21"/>
    <w:rsid w:val="00EB6CA7"/>
    <w:rsid w:val="00EB740E"/>
    <w:rsid w:val="00EB7440"/>
    <w:rsid w:val="00EC0356"/>
    <w:rsid w:val="00EC095F"/>
    <w:rsid w:val="00EC369F"/>
    <w:rsid w:val="00EC75D3"/>
    <w:rsid w:val="00EC7C54"/>
    <w:rsid w:val="00EC7CF3"/>
    <w:rsid w:val="00EC7E14"/>
    <w:rsid w:val="00ED0B0A"/>
    <w:rsid w:val="00ED0C43"/>
    <w:rsid w:val="00ED1978"/>
    <w:rsid w:val="00ED22CF"/>
    <w:rsid w:val="00ED2AB9"/>
    <w:rsid w:val="00ED4687"/>
    <w:rsid w:val="00ED5E59"/>
    <w:rsid w:val="00ED6568"/>
    <w:rsid w:val="00EE04D5"/>
    <w:rsid w:val="00EE11B1"/>
    <w:rsid w:val="00EE2816"/>
    <w:rsid w:val="00EE39E4"/>
    <w:rsid w:val="00EE4A06"/>
    <w:rsid w:val="00EE5A2C"/>
    <w:rsid w:val="00EE737B"/>
    <w:rsid w:val="00EF0E85"/>
    <w:rsid w:val="00EF18FD"/>
    <w:rsid w:val="00EF23A9"/>
    <w:rsid w:val="00EF304A"/>
    <w:rsid w:val="00EF723B"/>
    <w:rsid w:val="00F010C8"/>
    <w:rsid w:val="00F01679"/>
    <w:rsid w:val="00F01AF3"/>
    <w:rsid w:val="00F02E83"/>
    <w:rsid w:val="00F04060"/>
    <w:rsid w:val="00F04B5D"/>
    <w:rsid w:val="00F0507A"/>
    <w:rsid w:val="00F0510A"/>
    <w:rsid w:val="00F05D80"/>
    <w:rsid w:val="00F0601D"/>
    <w:rsid w:val="00F06161"/>
    <w:rsid w:val="00F1178B"/>
    <w:rsid w:val="00F12033"/>
    <w:rsid w:val="00F13CC8"/>
    <w:rsid w:val="00F14126"/>
    <w:rsid w:val="00F155F7"/>
    <w:rsid w:val="00F16433"/>
    <w:rsid w:val="00F22967"/>
    <w:rsid w:val="00F24345"/>
    <w:rsid w:val="00F26E90"/>
    <w:rsid w:val="00F27121"/>
    <w:rsid w:val="00F30393"/>
    <w:rsid w:val="00F31EA6"/>
    <w:rsid w:val="00F34AE1"/>
    <w:rsid w:val="00F36E02"/>
    <w:rsid w:val="00F3769B"/>
    <w:rsid w:val="00F42BC7"/>
    <w:rsid w:val="00F43F42"/>
    <w:rsid w:val="00F4404F"/>
    <w:rsid w:val="00F46452"/>
    <w:rsid w:val="00F50F88"/>
    <w:rsid w:val="00F54F38"/>
    <w:rsid w:val="00F634F6"/>
    <w:rsid w:val="00F6418F"/>
    <w:rsid w:val="00F64EFB"/>
    <w:rsid w:val="00F708B9"/>
    <w:rsid w:val="00F708F9"/>
    <w:rsid w:val="00F71CE2"/>
    <w:rsid w:val="00F72E0C"/>
    <w:rsid w:val="00F7335D"/>
    <w:rsid w:val="00F74E0D"/>
    <w:rsid w:val="00F8116A"/>
    <w:rsid w:val="00F81E71"/>
    <w:rsid w:val="00F8377D"/>
    <w:rsid w:val="00F843E3"/>
    <w:rsid w:val="00F871B9"/>
    <w:rsid w:val="00F87371"/>
    <w:rsid w:val="00F901DF"/>
    <w:rsid w:val="00F90AC3"/>
    <w:rsid w:val="00F90E05"/>
    <w:rsid w:val="00F93F50"/>
    <w:rsid w:val="00F95302"/>
    <w:rsid w:val="00F96344"/>
    <w:rsid w:val="00F96F98"/>
    <w:rsid w:val="00FA057F"/>
    <w:rsid w:val="00FA0D70"/>
    <w:rsid w:val="00FA2F2D"/>
    <w:rsid w:val="00FA371D"/>
    <w:rsid w:val="00FA416B"/>
    <w:rsid w:val="00FB2AC8"/>
    <w:rsid w:val="00FB2D48"/>
    <w:rsid w:val="00FB4A73"/>
    <w:rsid w:val="00FB77F6"/>
    <w:rsid w:val="00FC1A16"/>
    <w:rsid w:val="00FC2939"/>
    <w:rsid w:val="00FC29DE"/>
    <w:rsid w:val="00FC2E1B"/>
    <w:rsid w:val="00FC518C"/>
    <w:rsid w:val="00FC63CF"/>
    <w:rsid w:val="00FD01EB"/>
    <w:rsid w:val="00FD2B6C"/>
    <w:rsid w:val="00FD37A9"/>
    <w:rsid w:val="00FD5FE0"/>
    <w:rsid w:val="00FD67DA"/>
    <w:rsid w:val="00FE4C68"/>
    <w:rsid w:val="00FE5B32"/>
    <w:rsid w:val="00FE6BA7"/>
    <w:rsid w:val="00FF0DD0"/>
    <w:rsid w:val="00FF1800"/>
    <w:rsid w:val="00FF1898"/>
    <w:rsid w:val="00FF1CC4"/>
    <w:rsid w:val="00FF3B01"/>
    <w:rsid w:val="00FF4827"/>
    <w:rsid w:val="00FF58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571C3"/>
  <w15:docId w15:val="{CCEDD343-F93A-4CB3-9B1A-EBFFCABD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208A"/>
    <w:rPr>
      <w:rFonts w:ascii="Times New Roman" w:eastAsia="Times New Roman" w:hAnsi="Times New Roman"/>
      <w:sz w:val="24"/>
      <w:szCs w:val="24"/>
    </w:rPr>
  </w:style>
  <w:style w:type="paragraph" w:styleId="Nagwek1">
    <w:name w:val="heading 1"/>
    <w:basedOn w:val="Normalny"/>
    <w:next w:val="Normalny"/>
    <w:link w:val="Nagwek1Znak"/>
    <w:uiPriority w:val="9"/>
    <w:qFormat/>
    <w:rsid w:val="005C1F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autoRedefine/>
    <w:qFormat/>
    <w:rsid w:val="00A17AE3"/>
    <w:pPr>
      <w:tabs>
        <w:tab w:val="left" w:pos="907"/>
      </w:tabs>
      <w:overflowPunct w:val="0"/>
      <w:autoSpaceDE w:val="0"/>
      <w:autoSpaceDN w:val="0"/>
      <w:adjustRightInd w:val="0"/>
      <w:ind w:left="907"/>
      <w:jc w:val="both"/>
      <w:outlineLvl w:val="1"/>
    </w:pPr>
    <w:rPr>
      <w:rFonts w:ascii="Verdana" w:eastAsia="Calibri" w:hAnsi="Verdana" w:cs="Arial"/>
      <w:b/>
      <w:iCs/>
      <w:color w:val="000000" w:themeColor="text1"/>
      <w:sz w:val="20"/>
      <w:szCs w:val="20"/>
    </w:rPr>
  </w:style>
  <w:style w:type="paragraph" w:styleId="Nagwek3">
    <w:name w:val="heading 3"/>
    <w:aliases w:val="Subparagraaf,Title3"/>
    <w:basedOn w:val="Normalny"/>
    <w:next w:val="Normalny"/>
    <w:link w:val="Nagwek3Znak"/>
    <w:uiPriority w:val="99"/>
    <w:qFormat/>
    <w:rsid w:val="00623ED5"/>
    <w:pPr>
      <w:keepNext/>
      <w:numPr>
        <w:ilvl w:val="2"/>
        <w:numId w:val="2"/>
      </w:numPr>
      <w:spacing w:line="360" w:lineRule="auto"/>
      <w:jc w:val="both"/>
      <w:outlineLvl w:val="2"/>
    </w:pPr>
    <w:rPr>
      <w:rFonts w:ascii="Garamond" w:eastAsia="Calibri" w:hAnsi="Garamond"/>
      <w:szCs w:val="20"/>
    </w:rPr>
  </w:style>
  <w:style w:type="paragraph" w:styleId="Nagwek4">
    <w:name w:val="heading 4"/>
    <w:aliases w:val="H4,h4"/>
    <w:basedOn w:val="Normalny"/>
    <w:next w:val="Normalny"/>
    <w:link w:val="Nagwek4Znak"/>
    <w:qFormat/>
    <w:rsid w:val="00623ED5"/>
    <w:pPr>
      <w:keepNext/>
      <w:numPr>
        <w:ilvl w:val="3"/>
        <w:numId w:val="2"/>
      </w:numPr>
      <w:tabs>
        <w:tab w:val="left" w:pos="864"/>
      </w:tabs>
      <w:overflowPunct w:val="0"/>
      <w:autoSpaceDE w:val="0"/>
      <w:autoSpaceDN w:val="0"/>
      <w:adjustRightInd w:val="0"/>
      <w:jc w:val="both"/>
      <w:outlineLvl w:val="3"/>
    </w:pPr>
    <w:rPr>
      <w:rFonts w:eastAsia="Calibri"/>
      <w:b/>
      <w:szCs w:val="20"/>
    </w:rPr>
  </w:style>
  <w:style w:type="paragraph" w:styleId="Nagwek5">
    <w:name w:val="heading 5"/>
    <w:basedOn w:val="Normalny"/>
    <w:next w:val="Normalny"/>
    <w:link w:val="Nagwek5Znak"/>
    <w:qFormat/>
    <w:rsid w:val="00623ED5"/>
    <w:pPr>
      <w:numPr>
        <w:ilvl w:val="4"/>
        <w:numId w:val="2"/>
      </w:numPr>
      <w:tabs>
        <w:tab w:val="left" w:pos="1008"/>
      </w:tabs>
      <w:overflowPunct w:val="0"/>
      <w:autoSpaceDE w:val="0"/>
      <w:autoSpaceDN w:val="0"/>
      <w:adjustRightInd w:val="0"/>
      <w:spacing w:before="240" w:after="60"/>
      <w:outlineLvl w:val="4"/>
    </w:pPr>
    <w:rPr>
      <w:rFonts w:eastAsia="Calibri"/>
      <w:sz w:val="22"/>
      <w:szCs w:val="20"/>
    </w:rPr>
  </w:style>
  <w:style w:type="paragraph" w:styleId="Nagwek6">
    <w:name w:val="heading 6"/>
    <w:basedOn w:val="Normalny"/>
    <w:next w:val="Normalny"/>
    <w:link w:val="Nagwek6Znak"/>
    <w:qFormat/>
    <w:rsid w:val="00623ED5"/>
    <w:pPr>
      <w:keepNext/>
      <w:numPr>
        <w:ilvl w:val="5"/>
        <w:numId w:val="2"/>
      </w:numPr>
      <w:jc w:val="right"/>
      <w:outlineLvl w:val="5"/>
    </w:pPr>
    <w:rPr>
      <w:rFonts w:eastAsia="Calibri"/>
      <w:b/>
      <w:bCs/>
      <w:sz w:val="20"/>
      <w:szCs w:val="20"/>
    </w:rPr>
  </w:style>
  <w:style w:type="paragraph" w:styleId="Nagwek7">
    <w:name w:val="heading 7"/>
    <w:basedOn w:val="Normalny"/>
    <w:next w:val="Normalny"/>
    <w:link w:val="Nagwek7Znak"/>
    <w:qFormat/>
    <w:rsid w:val="00623ED5"/>
    <w:pPr>
      <w:keepNext/>
      <w:numPr>
        <w:ilvl w:val="6"/>
        <w:numId w:val="2"/>
      </w:numPr>
      <w:autoSpaceDE w:val="0"/>
      <w:autoSpaceDN w:val="0"/>
      <w:adjustRightInd w:val="0"/>
      <w:jc w:val="both"/>
      <w:outlineLvl w:val="6"/>
    </w:pPr>
    <w:rPr>
      <w:rFonts w:eastAsia="Calibri"/>
      <w:b/>
      <w:bCs/>
      <w:sz w:val="20"/>
      <w:szCs w:val="31"/>
    </w:rPr>
  </w:style>
  <w:style w:type="paragraph" w:styleId="Nagwek8">
    <w:name w:val="heading 8"/>
    <w:basedOn w:val="Normalny"/>
    <w:next w:val="Normalny"/>
    <w:link w:val="Nagwek8Znak"/>
    <w:qFormat/>
    <w:rsid w:val="00623ED5"/>
    <w:pPr>
      <w:keepNext/>
      <w:numPr>
        <w:ilvl w:val="7"/>
        <w:numId w:val="2"/>
      </w:numPr>
      <w:jc w:val="center"/>
      <w:outlineLvl w:val="7"/>
    </w:pPr>
    <w:rPr>
      <w:rFonts w:eastAsia="Calibri"/>
      <w:b/>
      <w:caps/>
      <w:szCs w:val="20"/>
    </w:rPr>
  </w:style>
  <w:style w:type="paragraph" w:styleId="Nagwek9">
    <w:name w:val="heading 9"/>
    <w:basedOn w:val="Normalny"/>
    <w:next w:val="Normalny"/>
    <w:link w:val="Nagwek9Znak"/>
    <w:qFormat/>
    <w:rsid w:val="00623ED5"/>
    <w:pPr>
      <w:keepNext/>
      <w:numPr>
        <w:ilvl w:val="8"/>
        <w:numId w:val="2"/>
      </w:numPr>
      <w:spacing w:before="60"/>
      <w:outlineLvl w:val="8"/>
    </w:pPr>
    <w:rPr>
      <w:rFonts w:eastAsia="Calibri"/>
      <w:i/>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Obiekt,List Paragraph1,L1,Numerowanie,List Paragraph,Akapit z listą5,zwykły tekst,BulletC,Akapit z listą BS,wypunktowanie,Nag 1,CW_Lista"/>
    <w:basedOn w:val="Normalny"/>
    <w:link w:val="AkapitzlistZnak"/>
    <w:uiPriority w:val="34"/>
    <w:qFormat/>
    <w:rsid w:val="008C5EC0"/>
    <w:pPr>
      <w:ind w:left="720"/>
      <w:contextualSpacing/>
    </w:pPr>
  </w:style>
  <w:style w:type="table" w:styleId="Tabela-Siatka">
    <w:name w:val="Table Grid"/>
    <w:basedOn w:val="Standardowy"/>
    <w:uiPriority w:val="99"/>
    <w:rsid w:val="00E25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
    <w:name w:val="Styl"/>
    <w:rsid w:val="00997679"/>
    <w:pPr>
      <w:widowControl w:val="0"/>
      <w:autoSpaceDE w:val="0"/>
      <w:autoSpaceDN w:val="0"/>
      <w:adjustRightInd w:val="0"/>
    </w:pPr>
    <w:rPr>
      <w:rFonts w:ascii="Arial" w:eastAsia="Times New Roman" w:hAnsi="Arial" w:cs="Arial"/>
      <w:sz w:val="24"/>
      <w:szCs w:val="24"/>
    </w:rPr>
  </w:style>
  <w:style w:type="paragraph" w:styleId="Nagwek">
    <w:name w:val="header"/>
    <w:basedOn w:val="Normalny"/>
    <w:link w:val="NagwekZnak"/>
    <w:uiPriority w:val="99"/>
    <w:unhideWhenUsed/>
    <w:rsid w:val="00CE66F7"/>
    <w:pPr>
      <w:tabs>
        <w:tab w:val="center" w:pos="4536"/>
        <w:tab w:val="right" w:pos="9072"/>
      </w:tabs>
    </w:pPr>
  </w:style>
  <w:style w:type="character" w:customStyle="1" w:styleId="NagwekZnak">
    <w:name w:val="Nagłówek Znak"/>
    <w:basedOn w:val="Domylnaczcionkaakapitu"/>
    <w:link w:val="Nagwek"/>
    <w:uiPriority w:val="99"/>
    <w:rsid w:val="00CE66F7"/>
  </w:style>
  <w:style w:type="paragraph" w:styleId="Stopka">
    <w:name w:val="footer"/>
    <w:basedOn w:val="Normalny"/>
    <w:link w:val="StopkaZnak"/>
    <w:uiPriority w:val="99"/>
    <w:unhideWhenUsed/>
    <w:rsid w:val="00CE66F7"/>
    <w:pPr>
      <w:tabs>
        <w:tab w:val="center" w:pos="4536"/>
        <w:tab w:val="right" w:pos="9072"/>
      </w:tabs>
    </w:pPr>
  </w:style>
  <w:style w:type="character" w:customStyle="1" w:styleId="StopkaZnak">
    <w:name w:val="Stopka Znak"/>
    <w:basedOn w:val="Domylnaczcionkaakapitu"/>
    <w:link w:val="Stopka"/>
    <w:uiPriority w:val="99"/>
    <w:rsid w:val="00CE66F7"/>
  </w:style>
  <w:style w:type="paragraph" w:customStyle="1" w:styleId="Zawartotabeli">
    <w:name w:val="Zawartość tabeli"/>
    <w:basedOn w:val="Normalny"/>
    <w:rsid w:val="00CE66F7"/>
    <w:pPr>
      <w:widowControl w:val="0"/>
      <w:suppressLineNumbers/>
      <w:suppressAutoHyphens/>
    </w:pPr>
    <w:rPr>
      <w:rFonts w:eastAsia="Lucida Sans Unicode"/>
      <w:kern w:val="1"/>
    </w:rPr>
  </w:style>
  <w:style w:type="paragraph" w:styleId="Tekstdymka">
    <w:name w:val="Balloon Text"/>
    <w:basedOn w:val="Normalny"/>
    <w:link w:val="TekstdymkaZnak"/>
    <w:uiPriority w:val="99"/>
    <w:semiHidden/>
    <w:unhideWhenUsed/>
    <w:rsid w:val="00CE66F7"/>
    <w:rPr>
      <w:rFonts w:ascii="Tahoma" w:eastAsia="Calibri" w:hAnsi="Tahoma"/>
      <w:sz w:val="16"/>
      <w:szCs w:val="16"/>
    </w:rPr>
  </w:style>
  <w:style w:type="character" w:customStyle="1" w:styleId="TekstdymkaZnak">
    <w:name w:val="Tekst dymka Znak"/>
    <w:link w:val="Tekstdymka"/>
    <w:uiPriority w:val="99"/>
    <w:semiHidden/>
    <w:rsid w:val="00CE66F7"/>
    <w:rPr>
      <w:rFonts w:ascii="Tahoma" w:hAnsi="Tahoma" w:cs="Tahoma"/>
      <w:sz w:val="16"/>
      <w:szCs w:val="16"/>
    </w:rPr>
  </w:style>
  <w:style w:type="character" w:styleId="Hipercze">
    <w:name w:val="Hyperlink"/>
    <w:uiPriority w:val="99"/>
    <w:unhideWhenUsed/>
    <w:rsid w:val="002E7059"/>
    <w:rPr>
      <w:color w:val="0000FF"/>
      <w:u w:val="single"/>
    </w:rPr>
  </w:style>
  <w:style w:type="paragraph" w:styleId="NormalnyWeb">
    <w:name w:val="Normal (Web)"/>
    <w:basedOn w:val="Normalny"/>
    <w:link w:val="NormalnyWebZnak"/>
    <w:uiPriority w:val="99"/>
    <w:unhideWhenUsed/>
    <w:rsid w:val="00AF208A"/>
    <w:pPr>
      <w:spacing w:before="100" w:beforeAutospacing="1" w:after="100" w:afterAutospacing="1"/>
      <w:jc w:val="both"/>
    </w:pPr>
    <w:rPr>
      <w:sz w:val="20"/>
      <w:szCs w:val="20"/>
    </w:rPr>
  </w:style>
  <w:style w:type="paragraph" w:styleId="Tekstpodstawowy">
    <w:name w:val="Body Text"/>
    <w:basedOn w:val="Normalny"/>
    <w:link w:val="TekstpodstawowyZnak"/>
    <w:unhideWhenUsed/>
    <w:rsid w:val="00AF208A"/>
    <w:pPr>
      <w:suppressAutoHyphens/>
      <w:jc w:val="both"/>
    </w:pPr>
    <w:rPr>
      <w:lang w:eastAsia="ar-SA"/>
    </w:rPr>
  </w:style>
  <w:style w:type="character" w:customStyle="1" w:styleId="TekstpodstawowyZnak">
    <w:name w:val="Tekst podstawowy Znak"/>
    <w:link w:val="Tekstpodstawowy"/>
    <w:rsid w:val="00AF208A"/>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uiPriority w:val="99"/>
    <w:unhideWhenUsed/>
    <w:rsid w:val="00AF208A"/>
    <w:pPr>
      <w:spacing w:after="120" w:line="480" w:lineRule="auto"/>
    </w:pPr>
  </w:style>
  <w:style w:type="character" w:customStyle="1" w:styleId="Tekstpodstawowy2Znak">
    <w:name w:val="Tekst podstawowy 2 Znak"/>
    <w:link w:val="Tekstpodstawowy2"/>
    <w:uiPriority w:val="99"/>
    <w:rsid w:val="00AF208A"/>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AF208A"/>
    <w:pPr>
      <w:spacing w:after="120"/>
    </w:pPr>
    <w:rPr>
      <w:sz w:val="16"/>
      <w:szCs w:val="16"/>
    </w:rPr>
  </w:style>
  <w:style w:type="character" w:customStyle="1" w:styleId="Tekstpodstawowy3Znak">
    <w:name w:val="Tekst podstawowy 3 Znak"/>
    <w:link w:val="Tekstpodstawowy3"/>
    <w:rsid w:val="00AF208A"/>
    <w:rPr>
      <w:rFonts w:ascii="Times New Roman" w:eastAsia="Times New Roman" w:hAnsi="Times New Roman" w:cs="Times New Roman"/>
      <w:sz w:val="16"/>
      <w:szCs w:val="16"/>
      <w:lang w:eastAsia="pl-PL"/>
    </w:rPr>
  </w:style>
  <w:style w:type="paragraph" w:styleId="Zwykytekst">
    <w:name w:val="Plain Text"/>
    <w:basedOn w:val="Normalny"/>
    <w:link w:val="ZwykytekstZnak"/>
    <w:unhideWhenUsed/>
    <w:rsid w:val="00AF208A"/>
    <w:rPr>
      <w:rFonts w:ascii="Courier New" w:hAnsi="Courier New"/>
      <w:sz w:val="20"/>
      <w:szCs w:val="20"/>
    </w:rPr>
  </w:style>
  <w:style w:type="character" w:customStyle="1" w:styleId="ZwykytekstZnak">
    <w:name w:val="Zwykły tekst Znak"/>
    <w:link w:val="Zwykytekst"/>
    <w:rsid w:val="00AF208A"/>
    <w:rPr>
      <w:rFonts w:ascii="Courier New" w:eastAsia="Times New Roman" w:hAnsi="Courier New" w:cs="Times New Roman"/>
      <w:sz w:val="20"/>
      <w:szCs w:val="20"/>
      <w:lang w:eastAsia="pl-PL"/>
    </w:rPr>
  </w:style>
  <w:style w:type="paragraph" w:customStyle="1" w:styleId="tytu">
    <w:name w:val="tytuł"/>
    <w:basedOn w:val="Normalny"/>
    <w:next w:val="Normalny"/>
    <w:autoRedefine/>
    <w:rsid w:val="00083348"/>
    <w:pPr>
      <w:keepNext/>
      <w:numPr>
        <w:numId w:val="3"/>
      </w:numPr>
      <w:tabs>
        <w:tab w:val="left" w:pos="0"/>
        <w:tab w:val="left" w:pos="993"/>
        <w:tab w:val="left" w:pos="1701"/>
      </w:tabs>
      <w:ind w:left="426" w:hanging="426"/>
      <w:jc w:val="both"/>
    </w:pPr>
    <w:rPr>
      <w:rFonts w:ascii="Verdana" w:hAnsi="Verdana"/>
      <w:b/>
      <w:sz w:val="20"/>
      <w:szCs w:val="20"/>
    </w:rPr>
  </w:style>
  <w:style w:type="character" w:customStyle="1" w:styleId="tekstdokbold">
    <w:name w:val="tekst dok. bold"/>
    <w:rsid w:val="00AF208A"/>
    <w:rPr>
      <w:b/>
      <w:bCs w:val="0"/>
    </w:rPr>
  </w:style>
  <w:style w:type="character" w:customStyle="1" w:styleId="go">
    <w:name w:val="go"/>
    <w:basedOn w:val="Domylnaczcionkaakapitu"/>
    <w:rsid w:val="00AF208A"/>
  </w:style>
  <w:style w:type="paragraph" w:customStyle="1" w:styleId="Default">
    <w:name w:val="Default"/>
    <w:rsid w:val="00AB29FE"/>
    <w:pPr>
      <w:autoSpaceDE w:val="0"/>
      <w:autoSpaceDN w:val="0"/>
      <w:adjustRightInd w:val="0"/>
    </w:pPr>
    <w:rPr>
      <w:rFonts w:ascii="Verdana" w:hAnsi="Verdana" w:cs="Verdana"/>
      <w:color w:val="000000"/>
      <w:sz w:val="24"/>
      <w:szCs w:val="24"/>
      <w:lang w:eastAsia="en-US"/>
    </w:rPr>
  </w:style>
  <w:style w:type="paragraph" w:styleId="Tekstpodstawowywcity">
    <w:name w:val="Body Text Indent"/>
    <w:basedOn w:val="Normalny"/>
    <w:link w:val="TekstpodstawowywcityZnak"/>
    <w:uiPriority w:val="99"/>
    <w:unhideWhenUsed/>
    <w:rsid w:val="002A2BD8"/>
    <w:pPr>
      <w:spacing w:after="120"/>
      <w:ind w:left="283"/>
    </w:pPr>
  </w:style>
  <w:style w:type="character" w:customStyle="1" w:styleId="TekstpodstawowywcityZnak">
    <w:name w:val="Tekst podstawowy wcięty Znak"/>
    <w:link w:val="Tekstpodstawowywcity"/>
    <w:uiPriority w:val="99"/>
    <w:rsid w:val="002A2BD8"/>
    <w:rPr>
      <w:rFonts w:ascii="Times New Roman" w:eastAsia="Times New Roman" w:hAnsi="Times New Roman" w:cs="Times New Roman"/>
      <w:sz w:val="24"/>
      <w:szCs w:val="24"/>
      <w:lang w:eastAsia="pl-PL"/>
    </w:rPr>
  </w:style>
  <w:style w:type="paragraph" w:customStyle="1" w:styleId="tekstdokumentu">
    <w:name w:val="tekst dokumentu"/>
    <w:basedOn w:val="Normalny"/>
    <w:autoRedefine/>
    <w:rsid w:val="003C6034"/>
    <w:pPr>
      <w:spacing w:after="120"/>
      <w:ind w:left="567" w:right="827"/>
      <w:jc w:val="right"/>
    </w:pPr>
    <w:rPr>
      <w:rFonts w:ascii="Arial" w:hAnsi="Arial" w:cs="Arial"/>
      <w:b/>
      <w:bCs/>
      <w:iCs/>
      <w:sz w:val="20"/>
      <w:szCs w:val="20"/>
    </w:rPr>
  </w:style>
  <w:style w:type="character" w:styleId="Odwoaniedokomentarza">
    <w:name w:val="annotation reference"/>
    <w:uiPriority w:val="99"/>
    <w:semiHidden/>
    <w:unhideWhenUsed/>
    <w:rsid w:val="00F31EA6"/>
    <w:rPr>
      <w:sz w:val="16"/>
      <w:szCs w:val="16"/>
    </w:rPr>
  </w:style>
  <w:style w:type="paragraph" w:styleId="Tekstkomentarza">
    <w:name w:val="annotation text"/>
    <w:basedOn w:val="Normalny"/>
    <w:link w:val="TekstkomentarzaZnak"/>
    <w:uiPriority w:val="99"/>
    <w:semiHidden/>
    <w:unhideWhenUsed/>
    <w:rsid w:val="00F31EA6"/>
    <w:rPr>
      <w:sz w:val="20"/>
      <w:szCs w:val="20"/>
    </w:rPr>
  </w:style>
  <w:style w:type="character" w:customStyle="1" w:styleId="TekstkomentarzaZnak">
    <w:name w:val="Tekst komentarza Znak"/>
    <w:link w:val="Tekstkomentarza"/>
    <w:uiPriority w:val="99"/>
    <w:semiHidden/>
    <w:rsid w:val="00F31EA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31EA6"/>
    <w:rPr>
      <w:b/>
      <w:bCs/>
    </w:rPr>
  </w:style>
  <w:style w:type="character" w:customStyle="1" w:styleId="TematkomentarzaZnak">
    <w:name w:val="Temat komentarza Znak"/>
    <w:link w:val="Tematkomentarza"/>
    <w:uiPriority w:val="99"/>
    <w:semiHidden/>
    <w:rsid w:val="00F31EA6"/>
    <w:rPr>
      <w:rFonts w:ascii="Times New Roman" w:eastAsia="Times New Roman" w:hAnsi="Times New Roman" w:cs="Times New Roman"/>
      <w:b/>
      <w:bCs/>
      <w:sz w:val="20"/>
      <w:szCs w:val="20"/>
      <w:lang w:eastAsia="pl-PL"/>
    </w:rPr>
  </w:style>
  <w:style w:type="character" w:customStyle="1" w:styleId="Teksttreci">
    <w:name w:val="Tekst treści_"/>
    <w:link w:val="Teksttreci1"/>
    <w:uiPriority w:val="99"/>
    <w:locked/>
    <w:rsid w:val="006E638A"/>
    <w:rPr>
      <w:rFonts w:ascii="Arial" w:hAnsi="Arial"/>
      <w:sz w:val="21"/>
      <w:shd w:val="clear" w:color="auto" w:fill="FFFFFF"/>
    </w:rPr>
  </w:style>
  <w:style w:type="paragraph" w:customStyle="1" w:styleId="Teksttreci1">
    <w:name w:val="Tekst treści1"/>
    <w:basedOn w:val="Normalny"/>
    <w:link w:val="Teksttreci"/>
    <w:uiPriority w:val="99"/>
    <w:rsid w:val="006E638A"/>
    <w:pPr>
      <w:shd w:val="clear" w:color="auto" w:fill="FFFFFF"/>
      <w:spacing w:line="250" w:lineRule="exact"/>
      <w:ind w:hanging="940"/>
    </w:pPr>
    <w:rPr>
      <w:rFonts w:ascii="Arial" w:eastAsia="Calibri" w:hAnsi="Arial"/>
      <w:sz w:val="21"/>
      <w:szCs w:val="20"/>
    </w:rPr>
  </w:style>
  <w:style w:type="character" w:customStyle="1" w:styleId="TeksttreciPogrubienie7">
    <w:name w:val="Tekst treści + Pogrubienie7"/>
    <w:uiPriority w:val="99"/>
    <w:rsid w:val="006E638A"/>
    <w:rPr>
      <w:rFonts w:ascii="Arial" w:hAnsi="Arial" w:cs="Arial"/>
      <w:b/>
      <w:bCs/>
      <w:sz w:val="21"/>
      <w:szCs w:val="21"/>
      <w:shd w:val="clear" w:color="auto" w:fill="FFFFFF"/>
      <w:lang w:bidi="ar-SA"/>
    </w:rPr>
  </w:style>
  <w:style w:type="character" w:customStyle="1" w:styleId="gray3">
    <w:name w:val="gray3"/>
    <w:basedOn w:val="Domylnaczcionkaakapitu"/>
    <w:rsid w:val="00582E7A"/>
  </w:style>
  <w:style w:type="character" w:customStyle="1" w:styleId="Nagwek2Znak">
    <w:name w:val="Nagłówek 2 Znak"/>
    <w:basedOn w:val="Domylnaczcionkaakapitu"/>
    <w:link w:val="Nagwek2"/>
    <w:rsid w:val="00A17AE3"/>
    <w:rPr>
      <w:rFonts w:ascii="Verdana" w:hAnsi="Verdana" w:cs="Arial"/>
      <w:b/>
      <w:iCs/>
      <w:color w:val="000000" w:themeColor="text1"/>
    </w:rPr>
  </w:style>
  <w:style w:type="character" w:customStyle="1" w:styleId="Nagwek3Znak">
    <w:name w:val="Nagłówek 3 Znak"/>
    <w:aliases w:val="Subparagraaf Znak,Title3 Znak"/>
    <w:basedOn w:val="Domylnaczcionkaakapitu"/>
    <w:link w:val="Nagwek3"/>
    <w:uiPriority w:val="99"/>
    <w:rsid w:val="00623ED5"/>
    <w:rPr>
      <w:rFonts w:ascii="Garamond" w:hAnsi="Garamond"/>
      <w:sz w:val="24"/>
    </w:rPr>
  </w:style>
  <w:style w:type="character" w:customStyle="1" w:styleId="Nagwek4Znak">
    <w:name w:val="Nagłówek 4 Znak"/>
    <w:aliases w:val="H4 Znak,h4 Znak"/>
    <w:basedOn w:val="Domylnaczcionkaakapitu"/>
    <w:link w:val="Nagwek4"/>
    <w:rsid w:val="00623ED5"/>
    <w:rPr>
      <w:rFonts w:ascii="Times New Roman" w:hAnsi="Times New Roman"/>
      <w:b/>
      <w:sz w:val="24"/>
    </w:rPr>
  </w:style>
  <w:style w:type="character" w:customStyle="1" w:styleId="Nagwek5Znak">
    <w:name w:val="Nagłówek 5 Znak"/>
    <w:basedOn w:val="Domylnaczcionkaakapitu"/>
    <w:link w:val="Nagwek5"/>
    <w:rsid w:val="00623ED5"/>
    <w:rPr>
      <w:rFonts w:ascii="Times New Roman" w:hAnsi="Times New Roman"/>
      <w:sz w:val="22"/>
    </w:rPr>
  </w:style>
  <w:style w:type="character" w:customStyle="1" w:styleId="Nagwek6Znak">
    <w:name w:val="Nagłówek 6 Znak"/>
    <w:basedOn w:val="Domylnaczcionkaakapitu"/>
    <w:link w:val="Nagwek6"/>
    <w:rsid w:val="00623ED5"/>
    <w:rPr>
      <w:rFonts w:ascii="Times New Roman" w:hAnsi="Times New Roman"/>
      <w:b/>
      <w:bCs/>
    </w:rPr>
  </w:style>
  <w:style w:type="character" w:customStyle="1" w:styleId="Nagwek7Znak">
    <w:name w:val="Nagłówek 7 Znak"/>
    <w:basedOn w:val="Domylnaczcionkaakapitu"/>
    <w:link w:val="Nagwek7"/>
    <w:rsid w:val="00623ED5"/>
    <w:rPr>
      <w:rFonts w:ascii="Times New Roman" w:hAnsi="Times New Roman"/>
      <w:b/>
      <w:bCs/>
      <w:szCs w:val="31"/>
    </w:rPr>
  </w:style>
  <w:style w:type="character" w:customStyle="1" w:styleId="Nagwek8Znak">
    <w:name w:val="Nagłówek 8 Znak"/>
    <w:basedOn w:val="Domylnaczcionkaakapitu"/>
    <w:link w:val="Nagwek8"/>
    <w:rsid w:val="00623ED5"/>
    <w:rPr>
      <w:rFonts w:ascii="Times New Roman" w:hAnsi="Times New Roman"/>
      <w:b/>
      <w:caps/>
      <w:sz w:val="24"/>
    </w:rPr>
  </w:style>
  <w:style w:type="character" w:customStyle="1" w:styleId="Nagwek9Znak">
    <w:name w:val="Nagłówek 9 Znak"/>
    <w:basedOn w:val="Domylnaczcionkaakapitu"/>
    <w:link w:val="Nagwek9"/>
    <w:rsid w:val="00623ED5"/>
    <w:rPr>
      <w:rFonts w:ascii="Times New Roman" w:hAnsi="Times New Roman"/>
      <w:i/>
      <w:sz w:val="22"/>
    </w:rPr>
  </w:style>
  <w:style w:type="paragraph" w:styleId="Tytu0">
    <w:name w:val="Title"/>
    <w:basedOn w:val="Normalny"/>
    <w:link w:val="TytuZnak"/>
    <w:qFormat/>
    <w:rsid w:val="00623ED5"/>
    <w:pPr>
      <w:widowControl w:val="0"/>
      <w:suppressAutoHyphens/>
      <w:autoSpaceDE w:val="0"/>
      <w:spacing w:line="200" w:lineRule="atLeast"/>
      <w:jc w:val="center"/>
    </w:pPr>
    <w:rPr>
      <w:b/>
      <w:bCs/>
      <w:color w:val="000000"/>
      <w:szCs w:val="20"/>
    </w:rPr>
  </w:style>
  <w:style w:type="character" w:customStyle="1" w:styleId="TytuZnak">
    <w:name w:val="Tytuł Znak"/>
    <w:basedOn w:val="Domylnaczcionkaakapitu"/>
    <w:link w:val="Tytu0"/>
    <w:rsid w:val="00623ED5"/>
    <w:rPr>
      <w:rFonts w:ascii="Times New Roman" w:eastAsia="Times New Roman" w:hAnsi="Times New Roman"/>
      <w:b/>
      <w:bCs/>
      <w:color w:val="000000"/>
      <w:sz w:val="24"/>
    </w:rPr>
  </w:style>
  <w:style w:type="paragraph" w:styleId="Bezodstpw">
    <w:name w:val="No Spacing"/>
    <w:uiPriority w:val="1"/>
    <w:qFormat/>
    <w:rsid w:val="00623ED5"/>
    <w:pPr>
      <w:widowControl w:val="0"/>
      <w:suppressAutoHyphens/>
      <w:autoSpaceDE w:val="0"/>
      <w:textAlignment w:val="center"/>
    </w:pPr>
    <w:rPr>
      <w:rFonts w:ascii="Times New Roman" w:eastAsia="Times New Roman" w:hAnsi="Times New Roman"/>
      <w:color w:val="000000"/>
      <w:sz w:val="24"/>
      <w:szCs w:val="24"/>
      <w:lang w:eastAsia="ar-SA"/>
    </w:rPr>
  </w:style>
  <w:style w:type="character" w:customStyle="1" w:styleId="cpvdrzewo51">
    <w:name w:val="cpv_drzewo_51"/>
    <w:basedOn w:val="Domylnaczcionkaakapitu"/>
    <w:rsid w:val="004330C0"/>
  </w:style>
  <w:style w:type="paragraph" w:customStyle="1" w:styleId="Tekstpodstawowywcity0">
    <w:name w:val="Tekst podstawowy wci?ty"/>
    <w:basedOn w:val="Normalny"/>
    <w:rsid w:val="00C24531"/>
    <w:pPr>
      <w:widowControl w:val="0"/>
      <w:ind w:right="51"/>
      <w:jc w:val="both"/>
    </w:pPr>
    <w:rPr>
      <w:szCs w:val="20"/>
    </w:rPr>
  </w:style>
  <w:style w:type="paragraph" w:customStyle="1" w:styleId="Standard">
    <w:name w:val="Standard"/>
    <w:rsid w:val="00FC1A16"/>
    <w:pPr>
      <w:suppressAutoHyphens/>
      <w:autoSpaceDN w:val="0"/>
      <w:textAlignment w:val="baseline"/>
    </w:pPr>
    <w:rPr>
      <w:rFonts w:ascii="Times New Roman" w:eastAsia="Times New Roman" w:hAnsi="Times New Roman"/>
      <w:kern w:val="3"/>
    </w:rPr>
  </w:style>
  <w:style w:type="character" w:styleId="Pogrubienie">
    <w:name w:val="Strong"/>
    <w:uiPriority w:val="22"/>
    <w:qFormat/>
    <w:rsid w:val="004A7E4F"/>
    <w:rPr>
      <w:b/>
      <w:bCs/>
    </w:rPr>
  </w:style>
  <w:style w:type="paragraph" w:customStyle="1" w:styleId="pkt">
    <w:name w:val="pkt"/>
    <w:basedOn w:val="Normalny"/>
    <w:rsid w:val="003D0726"/>
    <w:pPr>
      <w:autoSpaceDE w:val="0"/>
      <w:autoSpaceDN w:val="0"/>
      <w:spacing w:line="360" w:lineRule="auto"/>
      <w:ind w:left="357" w:hanging="357"/>
      <w:jc w:val="both"/>
    </w:pPr>
    <w:rPr>
      <w:sz w:val="20"/>
    </w:rPr>
  </w:style>
  <w:style w:type="paragraph" w:customStyle="1" w:styleId="Akapitzlist1">
    <w:name w:val="Akapit z listą1"/>
    <w:rsid w:val="00FC518C"/>
    <w:pPr>
      <w:widowControl w:val="0"/>
      <w:suppressAutoHyphens/>
      <w:spacing w:after="200" w:line="276" w:lineRule="auto"/>
      <w:ind w:left="720"/>
    </w:pPr>
    <w:rPr>
      <w:rFonts w:eastAsia="Lucida Sans Unicode" w:cs="font190"/>
      <w:kern w:val="1"/>
      <w:sz w:val="22"/>
      <w:szCs w:val="22"/>
      <w:lang w:eastAsia="ar-SA"/>
    </w:rPr>
  </w:style>
  <w:style w:type="paragraph" w:customStyle="1" w:styleId="western">
    <w:name w:val="western"/>
    <w:basedOn w:val="Normalny"/>
    <w:rsid w:val="00F13CC8"/>
    <w:pPr>
      <w:spacing w:before="100" w:beforeAutospacing="1" w:after="119"/>
    </w:pPr>
  </w:style>
  <w:style w:type="character" w:customStyle="1" w:styleId="Nagwek1Znak">
    <w:name w:val="Nagłówek 1 Znak"/>
    <w:basedOn w:val="Domylnaczcionkaakapitu"/>
    <w:link w:val="Nagwek1"/>
    <w:uiPriority w:val="9"/>
    <w:rsid w:val="005C1FB0"/>
    <w:rPr>
      <w:rFonts w:asciiTheme="majorHAnsi" w:eastAsiaTheme="majorEastAsia" w:hAnsiTheme="majorHAnsi" w:cstheme="majorBidi"/>
      <w:b/>
      <w:bCs/>
      <w:color w:val="365F91" w:themeColor="accent1" w:themeShade="BF"/>
      <w:sz w:val="28"/>
      <w:szCs w:val="28"/>
    </w:rPr>
  </w:style>
  <w:style w:type="paragraph" w:styleId="Tekstprzypisukocowego">
    <w:name w:val="endnote text"/>
    <w:basedOn w:val="Normalny"/>
    <w:link w:val="TekstprzypisukocowegoZnak"/>
    <w:uiPriority w:val="99"/>
    <w:semiHidden/>
    <w:unhideWhenUsed/>
    <w:rsid w:val="007663B3"/>
    <w:rPr>
      <w:sz w:val="20"/>
      <w:szCs w:val="20"/>
    </w:rPr>
  </w:style>
  <w:style w:type="character" w:customStyle="1" w:styleId="TekstprzypisukocowegoZnak">
    <w:name w:val="Tekst przypisu końcowego Znak"/>
    <w:basedOn w:val="Domylnaczcionkaakapitu"/>
    <w:link w:val="Tekstprzypisukocowego"/>
    <w:uiPriority w:val="99"/>
    <w:semiHidden/>
    <w:rsid w:val="007663B3"/>
    <w:rPr>
      <w:rFonts w:ascii="Times New Roman" w:eastAsia="Times New Roman" w:hAnsi="Times New Roman"/>
    </w:rPr>
  </w:style>
  <w:style w:type="character" w:styleId="Odwoanieprzypisukocowego">
    <w:name w:val="endnote reference"/>
    <w:basedOn w:val="Domylnaczcionkaakapitu"/>
    <w:uiPriority w:val="99"/>
    <w:semiHidden/>
    <w:unhideWhenUsed/>
    <w:rsid w:val="007663B3"/>
    <w:rPr>
      <w:vertAlign w:val="superscript"/>
    </w:rPr>
  </w:style>
  <w:style w:type="paragraph" w:customStyle="1" w:styleId="Normalny1">
    <w:name w:val="Normalny1"/>
    <w:rsid w:val="004C6D06"/>
    <w:pPr>
      <w:spacing w:line="276" w:lineRule="auto"/>
    </w:pPr>
    <w:rPr>
      <w:rFonts w:ascii="Arial" w:eastAsia="Arial" w:hAnsi="Arial" w:cs="Arial"/>
      <w:color w:val="000000"/>
      <w:sz w:val="22"/>
      <w:szCs w:val="22"/>
    </w:rPr>
  </w:style>
  <w:style w:type="character" w:customStyle="1" w:styleId="AkapitzlistZnak">
    <w:name w:val="Akapit z listą Znak"/>
    <w:aliases w:val="normalny tekst Znak,Obiekt Znak,List Paragraph1 Znak,L1 Znak,Numerowanie Znak,List Paragraph Znak,Akapit z listą5 Znak,zwykły tekst Znak,BulletC Znak,Akapit z listą BS Znak,wypunktowanie Znak,Nag 1 Znak,CW_Lista Znak"/>
    <w:link w:val="Akapitzlist"/>
    <w:uiPriority w:val="34"/>
    <w:locked/>
    <w:rsid w:val="00BA7823"/>
    <w:rPr>
      <w:rFonts w:ascii="Times New Roman" w:eastAsia="Times New Roman" w:hAnsi="Times New Roman"/>
      <w:sz w:val="24"/>
      <w:szCs w:val="24"/>
    </w:rPr>
  </w:style>
  <w:style w:type="paragraph" w:customStyle="1" w:styleId="Nagwekstrony">
    <w:name w:val="Nag?—wek strony"/>
    <w:basedOn w:val="Normalny"/>
    <w:rsid w:val="009E1C65"/>
    <w:pPr>
      <w:tabs>
        <w:tab w:val="center" w:pos="4536"/>
        <w:tab w:val="right" w:pos="9072"/>
      </w:tabs>
      <w:overflowPunct w:val="0"/>
      <w:autoSpaceDE w:val="0"/>
      <w:textAlignment w:val="baseline"/>
    </w:pPr>
    <w:rPr>
      <w:rFonts w:ascii="Arial" w:hAnsi="Arial"/>
      <w:kern w:val="1"/>
      <w:szCs w:val="20"/>
      <w:lang w:eastAsia="ar-SA"/>
    </w:rPr>
  </w:style>
  <w:style w:type="paragraph" w:customStyle="1" w:styleId="Tekstpodstawowy21">
    <w:name w:val="Tekst podstawowy 21"/>
    <w:basedOn w:val="Normalny"/>
    <w:rsid w:val="009E1C65"/>
    <w:pPr>
      <w:spacing w:line="200" w:lineRule="atLeast"/>
      <w:jc w:val="both"/>
    </w:pPr>
    <w:rPr>
      <w:szCs w:val="20"/>
    </w:rPr>
  </w:style>
  <w:style w:type="paragraph" w:customStyle="1" w:styleId="Tekstpodstawowy22">
    <w:name w:val="Tekst podstawowy 22"/>
    <w:basedOn w:val="Normalny"/>
    <w:rsid w:val="00F87371"/>
    <w:pPr>
      <w:spacing w:line="200" w:lineRule="atLeast"/>
      <w:jc w:val="both"/>
    </w:pPr>
    <w:rPr>
      <w:szCs w:val="20"/>
    </w:rPr>
  </w:style>
  <w:style w:type="paragraph" w:styleId="Tekstprzypisudolnego">
    <w:name w:val="footnote text"/>
    <w:aliases w:val="Tekst przypisu Znak"/>
    <w:basedOn w:val="Normalny"/>
    <w:link w:val="TekstprzypisudolnegoZnak"/>
    <w:uiPriority w:val="99"/>
    <w:rsid w:val="00EC7E14"/>
    <w:rPr>
      <w:rFonts w:eastAsia="Calibri"/>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EC7E14"/>
    <w:rPr>
      <w:rFonts w:ascii="Times New Roman" w:hAnsi="Times New Roman"/>
    </w:rPr>
  </w:style>
  <w:style w:type="character" w:styleId="Odwoanieprzypisudolnego">
    <w:name w:val="footnote reference"/>
    <w:aliases w:val="Odwołanie przypisu"/>
    <w:uiPriority w:val="99"/>
    <w:rsid w:val="00EC7E14"/>
    <w:rPr>
      <w:rFonts w:cs="Times New Roman"/>
      <w:vertAlign w:val="superscript"/>
    </w:rPr>
  </w:style>
  <w:style w:type="character" w:styleId="Nierozpoznanawzmianka">
    <w:name w:val="Unresolved Mention"/>
    <w:basedOn w:val="Domylnaczcionkaakapitu"/>
    <w:uiPriority w:val="99"/>
    <w:semiHidden/>
    <w:unhideWhenUsed/>
    <w:rsid w:val="00F0601D"/>
    <w:rPr>
      <w:color w:val="605E5C"/>
      <w:shd w:val="clear" w:color="auto" w:fill="E1DFDD"/>
    </w:rPr>
  </w:style>
  <w:style w:type="paragraph" w:styleId="Lista">
    <w:name w:val="List"/>
    <w:basedOn w:val="Normalny"/>
    <w:semiHidden/>
    <w:unhideWhenUsed/>
    <w:rsid w:val="003F7A68"/>
    <w:pPr>
      <w:ind w:left="283" w:hanging="283"/>
    </w:pPr>
    <w:rPr>
      <w:rFonts w:ascii="Arial" w:hAnsi="Arial" w:cs="Arial"/>
    </w:rPr>
  </w:style>
  <w:style w:type="character" w:customStyle="1" w:styleId="Domylnaczcionkaakapitu1">
    <w:name w:val="Domyślna czcionka akapitu1"/>
    <w:rsid w:val="003F7A68"/>
  </w:style>
  <w:style w:type="character" w:customStyle="1" w:styleId="postbody">
    <w:name w:val="postbody"/>
    <w:basedOn w:val="Domylnaczcionkaakapitu"/>
    <w:rsid w:val="003F7A68"/>
  </w:style>
  <w:style w:type="paragraph" w:customStyle="1" w:styleId="Teksttreci0">
    <w:name w:val="Tekst treści"/>
    <w:basedOn w:val="Normalny"/>
    <w:rsid w:val="00EE39E4"/>
    <w:pPr>
      <w:widowControl w:val="0"/>
      <w:shd w:val="clear" w:color="auto" w:fill="FFFFFF"/>
      <w:spacing w:before="300" w:line="274" w:lineRule="exact"/>
      <w:ind w:hanging="500"/>
    </w:pPr>
    <w:rPr>
      <w:sz w:val="23"/>
      <w:szCs w:val="23"/>
      <w:lang w:eastAsia="en-US"/>
    </w:rPr>
  </w:style>
  <w:style w:type="paragraph" w:customStyle="1" w:styleId="Textbodyindent">
    <w:name w:val="Text body indent"/>
    <w:basedOn w:val="Standard"/>
    <w:rsid w:val="00EE39E4"/>
    <w:pPr>
      <w:widowControl w:val="0"/>
      <w:ind w:left="567" w:hanging="567"/>
      <w:jc w:val="both"/>
    </w:pPr>
    <w:rPr>
      <w:rFonts w:eastAsia="Calibri"/>
      <w:b/>
    </w:rPr>
  </w:style>
  <w:style w:type="character" w:customStyle="1" w:styleId="NormalnyWebZnak">
    <w:name w:val="Normalny (Web) Znak"/>
    <w:link w:val="NormalnyWeb"/>
    <w:uiPriority w:val="99"/>
    <w:locked/>
    <w:rsid w:val="00361AC0"/>
    <w:rPr>
      <w:rFonts w:ascii="Times New Roman" w:eastAsia="Times New Roman" w:hAnsi="Times New Roman"/>
    </w:rPr>
  </w:style>
  <w:style w:type="character" w:customStyle="1" w:styleId="FontStyle33">
    <w:name w:val="Font Style33"/>
    <w:rsid w:val="00D8450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349">
      <w:bodyDiv w:val="1"/>
      <w:marLeft w:val="0"/>
      <w:marRight w:val="0"/>
      <w:marTop w:val="0"/>
      <w:marBottom w:val="0"/>
      <w:divBdr>
        <w:top w:val="none" w:sz="0" w:space="0" w:color="auto"/>
        <w:left w:val="none" w:sz="0" w:space="0" w:color="auto"/>
        <w:bottom w:val="none" w:sz="0" w:space="0" w:color="auto"/>
        <w:right w:val="none" w:sz="0" w:space="0" w:color="auto"/>
      </w:divBdr>
    </w:div>
    <w:div w:id="25761342">
      <w:bodyDiv w:val="1"/>
      <w:marLeft w:val="0"/>
      <w:marRight w:val="0"/>
      <w:marTop w:val="0"/>
      <w:marBottom w:val="0"/>
      <w:divBdr>
        <w:top w:val="none" w:sz="0" w:space="0" w:color="auto"/>
        <w:left w:val="none" w:sz="0" w:space="0" w:color="auto"/>
        <w:bottom w:val="none" w:sz="0" w:space="0" w:color="auto"/>
        <w:right w:val="none" w:sz="0" w:space="0" w:color="auto"/>
      </w:divBdr>
    </w:div>
    <w:div w:id="137848621">
      <w:bodyDiv w:val="1"/>
      <w:marLeft w:val="0"/>
      <w:marRight w:val="0"/>
      <w:marTop w:val="0"/>
      <w:marBottom w:val="0"/>
      <w:divBdr>
        <w:top w:val="none" w:sz="0" w:space="0" w:color="auto"/>
        <w:left w:val="none" w:sz="0" w:space="0" w:color="auto"/>
        <w:bottom w:val="none" w:sz="0" w:space="0" w:color="auto"/>
        <w:right w:val="none" w:sz="0" w:space="0" w:color="auto"/>
      </w:divBdr>
    </w:div>
    <w:div w:id="156508020">
      <w:bodyDiv w:val="1"/>
      <w:marLeft w:val="0"/>
      <w:marRight w:val="0"/>
      <w:marTop w:val="0"/>
      <w:marBottom w:val="0"/>
      <w:divBdr>
        <w:top w:val="none" w:sz="0" w:space="0" w:color="auto"/>
        <w:left w:val="none" w:sz="0" w:space="0" w:color="auto"/>
        <w:bottom w:val="none" w:sz="0" w:space="0" w:color="auto"/>
        <w:right w:val="none" w:sz="0" w:space="0" w:color="auto"/>
      </w:divBdr>
    </w:div>
    <w:div w:id="215047911">
      <w:bodyDiv w:val="1"/>
      <w:marLeft w:val="0"/>
      <w:marRight w:val="0"/>
      <w:marTop w:val="0"/>
      <w:marBottom w:val="0"/>
      <w:divBdr>
        <w:top w:val="none" w:sz="0" w:space="0" w:color="auto"/>
        <w:left w:val="none" w:sz="0" w:space="0" w:color="auto"/>
        <w:bottom w:val="none" w:sz="0" w:space="0" w:color="auto"/>
        <w:right w:val="none" w:sz="0" w:space="0" w:color="auto"/>
      </w:divBdr>
    </w:div>
    <w:div w:id="239290246">
      <w:bodyDiv w:val="1"/>
      <w:marLeft w:val="0"/>
      <w:marRight w:val="0"/>
      <w:marTop w:val="0"/>
      <w:marBottom w:val="0"/>
      <w:divBdr>
        <w:top w:val="none" w:sz="0" w:space="0" w:color="auto"/>
        <w:left w:val="none" w:sz="0" w:space="0" w:color="auto"/>
        <w:bottom w:val="none" w:sz="0" w:space="0" w:color="auto"/>
        <w:right w:val="none" w:sz="0" w:space="0" w:color="auto"/>
      </w:divBdr>
    </w:div>
    <w:div w:id="268902868">
      <w:bodyDiv w:val="1"/>
      <w:marLeft w:val="0"/>
      <w:marRight w:val="0"/>
      <w:marTop w:val="0"/>
      <w:marBottom w:val="0"/>
      <w:divBdr>
        <w:top w:val="none" w:sz="0" w:space="0" w:color="auto"/>
        <w:left w:val="none" w:sz="0" w:space="0" w:color="auto"/>
        <w:bottom w:val="none" w:sz="0" w:space="0" w:color="auto"/>
        <w:right w:val="none" w:sz="0" w:space="0" w:color="auto"/>
      </w:divBdr>
    </w:div>
    <w:div w:id="299657216">
      <w:bodyDiv w:val="1"/>
      <w:marLeft w:val="0"/>
      <w:marRight w:val="0"/>
      <w:marTop w:val="0"/>
      <w:marBottom w:val="0"/>
      <w:divBdr>
        <w:top w:val="none" w:sz="0" w:space="0" w:color="auto"/>
        <w:left w:val="none" w:sz="0" w:space="0" w:color="auto"/>
        <w:bottom w:val="none" w:sz="0" w:space="0" w:color="auto"/>
        <w:right w:val="none" w:sz="0" w:space="0" w:color="auto"/>
      </w:divBdr>
    </w:div>
    <w:div w:id="324481751">
      <w:bodyDiv w:val="1"/>
      <w:marLeft w:val="0"/>
      <w:marRight w:val="0"/>
      <w:marTop w:val="0"/>
      <w:marBottom w:val="0"/>
      <w:divBdr>
        <w:top w:val="none" w:sz="0" w:space="0" w:color="auto"/>
        <w:left w:val="none" w:sz="0" w:space="0" w:color="auto"/>
        <w:bottom w:val="none" w:sz="0" w:space="0" w:color="auto"/>
        <w:right w:val="none" w:sz="0" w:space="0" w:color="auto"/>
      </w:divBdr>
    </w:div>
    <w:div w:id="326714657">
      <w:bodyDiv w:val="1"/>
      <w:marLeft w:val="0"/>
      <w:marRight w:val="0"/>
      <w:marTop w:val="0"/>
      <w:marBottom w:val="0"/>
      <w:divBdr>
        <w:top w:val="none" w:sz="0" w:space="0" w:color="auto"/>
        <w:left w:val="none" w:sz="0" w:space="0" w:color="auto"/>
        <w:bottom w:val="none" w:sz="0" w:space="0" w:color="auto"/>
        <w:right w:val="none" w:sz="0" w:space="0" w:color="auto"/>
      </w:divBdr>
    </w:div>
    <w:div w:id="356389902">
      <w:bodyDiv w:val="1"/>
      <w:marLeft w:val="0"/>
      <w:marRight w:val="0"/>
      <w:marTop w:val="0"/>
      <w:marBottom w:val="0"/>
      <w:divBdr>
        <w:top w:val="none" w:sz="0" w:space="0" w:color="auto"/>
        <w:left w:val="none" w:sz="0" w:space="0" w:color="auto"/>
        <w:bottom w:val="none" w:sz="0" w:space="0" w:color="auto"/>
        <w:right w:val="none" w:sz="0" w:space="0" w:color="auto"/>
      </w:divBdr>
    </w:div>
    <w:div w:id="411270959">
      <w:bodyDiv w:val="1"/>
      <w:marLeft w:val="0"/>
      <w:marRight w:val="0"/>
      <w:marTop w:val="0"/>
      <w:marBottom w:val="0"/>
      <w:divBdr>
        <w:top w:val="none" w:sz="0" w:space="0" w:color="auto"/>
        <w:left w:val="none" w:sz="0" w:space="0" w:color="auto"/>
        <w:bottom w:val="none" w:sz="0" w:space="0" w:color="auto"/>
        <w:right w:val="none" w:sz="0" w:space="0" w:color="auto"/>
      </w:divBdr>
    </w:div>
    <w:div w:id="476993205">
      <w:bodyDiv w:val="1"/>
      <w:marLeft w:val="0"/>
      <w:marRight w:val="0"/>
      <w:marTop w:val="0"/>
      <w:marBottom w:val="0"/>
      <w:divBdr>
        <w:top w:val="none" w:sz="0" w:space="0" w:color="auto"/>
        <w:left w:val="none" w:sz="0" w:space="0" w:color="auto"/>
        <w:bottom w:val="none" w:sz="0" w:space="0" w:color="auto"/>
        <w:right w:val="none" w:sz="0" w:space="0" w:color="auto"/>
      </w:divBdr>
    </w:div>
    <w:div w:id="493911984">
      <w:bodyDiv w:val="1"/>
      <w:marLeft w:val="0"/>
      <w:marRight w:val="0"/>
      <w:marTop w:val="0"/>
      <w:marBottom w:val="0"/>
      <w:divBdr>
        <w:top w:val="none" w:sz="0" w:space="0" w:color="auto"/>
        <w:left w:val="none" w:sz="0" w:space="0" w:color="auto"/>
        <w:bottom w:val="none" w:sz="0" w:space="0" w:color="auto"/>
        <w:right w:val="none" w:sz="0" w:space="0" w:color="auto"/>
      </w:divBdr>
    </w:div>
    <w:div w:id="507326756">
      <w:bodyDiv w:val="1"/>
      <w:marLeft w:val="0"/>
      <w:marRight w:val="0"/>
      <w:marTop w:val="0"/>
      <w:marBottom w:val="0"/>
      <w:divBdr>
        <w:top w:val="none" w:sz="0" w:space="0" w:color="auto"/>
        <w:left w:val="none" w:sz="0" w:space="0" w:color="auto"/>
        <w:bottom w:val="none" w:sz="0" w:space="0" w:color="auto"/>
        <w:right w:val="none" w:sz="0" w:space="0" w:color="auto"/>
      </w:divBdr>
    </w:div>
    <w:div w:id="508298172">
      <w:bodyDiv w:val="1"/>
      <w:marLeft w:val="0"/>
      <w:marRight w:val="0"/>
      <w:marTop w:val="0"/>
      <w:marBottom w:val="0"/>
      <w:divBdr>
        <w:top w:val="none" w:sz="0" w:space="0" w:color="auto"/>
        <w:left w:val="none" w:sz="0" w:space="0" w:color="auto"/>
        <w:bottom w:val="none" w:sz="0" w:space="0" w:color="auto"/>
        <w:right w:val="none" w:sz="0" w:space="0" w:color="auto"/>
      </w:divBdr>
    </w:div>
    <w:div w:id="531458336">
      <w:bodyDiv w:val="1"/>
      <w:marLeft w:val="0"/>
      <w:marRight w:val="0"/>
      <w:marTop w:val="0"/>
      <w:marBottom w:val="0"/>
      <w:divBdr>
        <w:top w:val="none" w:sz="0" w:space="0" w:color="auto"/>
        <w:left w:val="none" w:sz="0" w:space="0" w:color="auto"/>
        <w:bottom w:val="none" w:sz="0" w:space="0" w:color="auto"/>
        <w:right w:val="none" w:sz="0" w:space="0" w:color="auto"/>
      </w:divBdr>
    </w:div>
    <w:div w:id="559023151">
      <w:bodyDiv w:val="1"/>
      <w:marLeft w:val="0"/>
      <w:marRight w:val="0"/>
      <w:marTop w:val="0"/>
      <w:marBottom w:val="0"/>
      <w:divBdr>
        <w:top w:val="none" w:sz="0" w:space="0" w:color="auto"/>
        <w:left w:val="none" w:sz="0" w:space="0" w:color="auto"/>
        <w:bottom w:val="none" w:sz="0" w:space="0" w:color="auto"/>
        <w:right w:val="none" w:sz="0" w:space="0" w:color="auto"/>
      </w:divBdr>
    </w:div>
    <w:div w:id="597371445">
      <w:bodyDiv w:val="1"/>
      <w:marLeft w:val="0"/>
      <w:marRight w:val="0"/>
      <w:marTop w:val="0"/>
      <w:marBottom w:val="0"/>
      <w:divBdr>
        <w:top w:val="none" w:sz="0" w:space="0" w:color="auto"/>
        <w:left w:val="none" w:sz="0" w:space="0" w:color="auto"/>
        <w:bottom w:val="none" w:sz="0" w:space="0" w:color="auto"/>
        <w:right w:val="none" w:sz="0" w:space="0" w:color="auto"/>
      </w:divBdr>
    </w:div>
    <w:div w:id="605498803">
      <w:bodyDiv w:val="1"/>
      <w:marLeft w:val="0"/>
      <w:marRight w:val="0"/>
      <w:marTop w:val="0"/>
      <w:marBottom w:val="0"/>
      <w:divBdr>
        <w:top w:val="none" w:sz="0" w:space="0" w:color="auto"/>
        <w:left w:val="none" w:sz="0" w:space="0" w:color="auto"/>
        <w:bottom w:val="none" w:sz="0" w:space="0" w:color="auto"/>
        <w:right w:val="none" w:sz="0" w:space="0" w:color="auto"/>
      </w:divBdr>
    </w:div>
    <w:div w:id="610212525">
      <w:bodyDiv w:val="1"/>
      <w:marLeft w:val="0"/>
      <w:marRight w:val="0"/>
      <w:marTop w:val="0"/>
      <w:marBottom w:val="0"/>
      <w:divBdr>
        <w:top w:val="none" w:sz="0" w:space="0" w:color="auto"/>
        <w:left w:val="none" w:sz="0" w:space="0" w:color="auto"/>
        <w:bottom w:val="none" w:sz="0" w:space="0" w:color="auto"/>
        <w:right w:val="none" w:sz="0" w:space="0" w:color="auto"/>
      </w:divBdr>
    </w:div>
    <w:div w:id="867521736">
      <w:bodyDiv w:val="1"/>
      <w:marLeft w:val="0"/>
      <w:marRight w:val="0"/>
      <w:marTop w:val="0"/>
      <w:marBottom w:val="0"/>
      <w:divBdr>
        <w:top w:val="none" w:sz="0" w:space="0" w:color="auto"/>
        <w:left w:val="none" w:sz="0" w:space="0" w:color="auto"/>
        <w:bottom w:val="none" w:sz="0" w:space="0" w:color="auto"/>
        <w:right w:val="none" w:sz="0" w:space="0" w:color="auto"/>
      </w:divBdr>
    </w:div>
    <w:div w:id="971208991">
      <w:bodyDiv w:val="1"/>
      <w:marLeft w:val="0"/>
      <w:marRight w:val="0"/>
      <w:marTop w:val="0"/>
      <w:marBottom w:val="0"/>
      <w:divBdr>
        <w:top w:val="none" w:sz="0" w:space="0" w:color="auto"/>
        <w:left w:val="none" w:sz="0" w:space="0" w:color="auto"/>
        <w:bottom w:val="none" w:sz="0" w:space="0" w:color="auto"/>
        <w:right w:val="none" w:sz="0" w:space="0" w:color="auto"/>
      </w:divBdr>
    </w:div>
    <w:div w:id="1040088136">
      <w:bodyDiv w:val="1"/>
      <w:marLeft w:val="0"/>
      <w:marRight w:val="0"/>
      <w:marTop w:val="0"/>
      <w:marBottom w:val="0"/>
      <w:divBdr>
        <w:top w:val="none" w:sz="0" w:space="0" w:color="auto"/>
        <w:left w:val="none" w:sz="0" w:space="0" w:color="auto"/>
        <w:bottom w:val="none" w:sz="0" w:space="0" w:color="auto"/>
        <w:right w:val="none" w:sz="0" w:space="0" w:color="auto"/>
      </w:divBdr>
    </w:div>
    <w:div w:id="1128276551">
      <w:bodyDiv w:val="1"/>
      <w:marLeft w:val="0"/>
      <w:marRight w:val="0"/>
      <w:marTop w:val="0"/>
      <w:marBottom w:val="0"/>
      <w:divBdr>
        <w:top w:val="none" w:sz="0" w:space="0" w:color="auto"/>
        <w:left w:val="none" w:sz="0" w:space="0" w:color="auto"/>
        <w:bottom w:val="none" w:sz="0" w:space="0" w:color="auto"/>
        <w:right w:val="none" w:sz="0" w:space="0" w:color="auto"/>
      </w:divBdr>
    </w:div>
    <w:div w:id="1157267071">
      <w:bodyDiv w:val="1"/>
      <w:marLeft w:val="0"/>
      <w:marRight w:val="0"/>
      <w:marTop w:val="0"/>
      <w:marBottom w:val="0"/>
      <w:divBdr>
        <w:top w:val="none" w:sz="0" w:space="0" w:color="auto"/>
        <w:left w:val="none" w:sz="0" w:space="0" w:color="auto"/>
        <w:bottom w:val="none" w:sz="0" w:space="0" w:color="auto"/>
        <w:right w:val="none" w:sz="0" w:space="0" w:color="auto"/>
      </w:divBdr>
    </w:div>
    <w:div w:id="1157303769">
      <w:bodyDiv w:val="1"/>
      <w:marLeft w:val="0"/>
      <w:marRight w:val="0"/>
      <w:marTop w:val="0"/>
      <w:marBottom w:val="0"/>
      <w:divBdr>
        <w:top w:val="none" w:sz="0" w:space="0" w:color="auto"/>
        <w:left w:val="none" w:sz="0" w:space="0" w:color="auto"/>
        <w:bottom w:val="none" w:sz="0" w:space="0" w:color="auto"/>
        <w:right w:val="none" w:sz="0" w:space="0" w:color="auto"/>
      </w:divBdr>
    </w:div>
    <w:div w:id="1210651749">
      <w:bodyDiv w:val="1"/>
      <w:marLeft w:val="0"/>
      <w:marRight w:val="0"/>
      <w:marTop w:val="0"/>
      <w:marBottom w:val="0"/>
      <w:divBdr>
        <w:top w:val="none" w:sz="0" w:space="0" w:color="auto"/>
        <w:left w:val="none" w:sz="0" w:space="0" w:color="auto"/>
        <w:bottom w:val="none" w:sz="0" w:space="0" w:color="auto"/>
        <w:right w:val="none" w:sz="0" w:space="0" w:color="auto"/>
      </w:divBdr>
    </w:div>
    <w:div w:id="1215968056">
      <w:bodyDiv w:val="1"/>
      <w:marLeft w:val="0"/>
      <w:marRight w:val="0"/>
      <w:marTop w:val="0"/>
      <w:marBottom w:val="0"/>
      <w:divBdr>
        <w:top w:val="none" w:sz="0" w:space="0" w:color="auto"/>
        <w:left w:val="none" w:sz="0" w:space="0" w:color="auto"/>
        <w:bottom w:val="none" w:sz="0" w:space="0" w:color="auto"/>
        <w:right w:val="none" w:sz="0" w:space="0" w:color="auto"/>
      </w:divBdr>
    </w:div>
    <w:div w:id="1233269814">
      <w:bodyDiv w:val="1"/>
      <w:marLeft w:val="0"/>
      <w:marRight w:val="0"/>
      <w:marTop w:val="0"/>
      <w:marBottom w:val="0"/>
      <w:divBdr>
        <w:top w:val="none" w:sz="0" w:space="0" w:color="auto"/>
        <w:left w:val="none" w:sz="0" w:space="0" w:color="auto"/>
        <w:bottom w:val="none" w:sz="0" w:space="0" w:color="auto"/>
        <w:right w:val="none" w:sz="0" w:space="0" w:color="auto"/>
      </w:divBdr>
    </w:div>
    <w:div w:id="1474909543">
      <w:bodyDiv w:val="1"/>
      <w:marLeft w:val="0"/>
      <w:marRight w:val="0"/>
      <w:marTop w:val="0"/>
      <w:marBottom w:val="0"/>
      <w:divBdr>
        <w:top w:val="none" w:sz="0" w:space="0" w:color="auto"/>
        <w:left w:val="none" w:sz="0" w:space="0" w:color="auto"/>
        <w:bottom w:val="none" w:sz="0" w:space="0" w:color="auto"/>
        <w:right w:val="none" w:sz="0" w:space="0" w:color="auto"/>
      </w:divBdr>
    </w:div>
    <w:div w:id="1485663788">
      <w:bodyDiv w:val="1"/>
      <w:marLeft w:val="0"/>
      <w:marRight w:val="0"/>
      <w:marTop w:val="0"/>
      <w:marBottom w:val="0"/>
      <w:divBdr>
        <w:top w:val="none" w:sz="0" w:space="0" w:color="auto"/>
        <w:left w:val="none" w:sz="0" w:space="0" w:color="auto"/>
        <w:bottom w:val="none" w:sz="0" w:space="0" w:color="auto"/>
        <w:right w:val="none" w:sz="0" w:space="0" w:color="auto"/>
      </w:divBdr>
    </w:div>
    <w:div w:id="1533960056">
      <w:bodyDiv w:val="1"/>
      <w:marLeft w:val="0"/>
      <w:marRight w:val="0"/>
      <w:marTop w:val="0"/>
      <w:marBottom w:val="0"/>
      <w:divBdr>
        <w:top w:val="none" w:sz="0" w:space="0" w:color="auto"/>
        <w:left w:val="none" w:sz="0" w:space="0" w:color="auto"/>
        <w:bottom w:val="none" w:sz="0" w:space="0" w:color="auto"/>
        <w:right w:val="none" w:sz="0" w:space="0" w:color="auto"/>
      </w:divBdr>
    </w:div>
    <w:div w:id="1614629971">
      <w:bodyDiv w:val="1"/>
      <w:marLeft w:val="0"/>
      <w:marRight w:val="0"/>
      <w:marTop w:val="0"/>
      <w:marBottom w:val="0"/>
      <w:divBdr>
        <w:top w:val="none" w:sz="0" w:space="0" w:color="auto"/>
        <w:left w:val="none" w:sz="0" w:space="0" w:color="auto"/>
        <w:bottom w:val="none" w:sz="0" w:space="0" w:color="auto"/>
        <w:right w:val="none" w:sz="0" w:space="0" w:color="auto"/>
      </w:divBdr>
    </w:div>
    <w:div w:id="1666205437">
      <w:bodyDiv w:val="1"/>
      <w:marLeft w:val="0"/>
      <w:marRight w:val="0"/>
      <w:marTop w:val="0"/>
      <w:marBottom w:val="0"/>
      <w:divBdr>
        <w:top w:val="none" w:sz="0" w:space="0" w:color="auto"/>
        <w:left w:val="none" w:sz="0" w:space="0" w:color="auto"/>
        <w:bottom w:val="none" w:sz="0" w:space="0" w:color="auto"/>
        <w:right w:val="none" w:sz="0" w:space="0" w:color="auto"/>
      </w:divBdr>
    </w:div>
    <w:div w:id="1694110212">
      <w:bodyDiv w:val="1"/>
      <w:marLeft w:val="0"/>
      <w:marRight w:val="0"/>
      <w:marTop w:val="0"/>
      <w:marBottom w:val="0"/>
      <w:divBdr>
        <w:top w:val="none" w:sz="0" w:space="0" w:color="auto"/>
        <w:left w:val="none" w:sz="0" w:space="0" w:color="auto"/>
        <w:bottom w:val="none" w:sz="0" w:space="0" w:color="auto"/>
        <w:right w:val="none" w:sz="0" w:space="0" w:color="auto"/>
      </w:divBdr>
    </w:div>
    <w:div w:id="1827697746">
      <w:bodyDiv w:val="1"/>
      <w:marLeft w:val="0"/>
      <w:marRight w:val="0"/>
      <w:marTop w:val="0"/>
      <w:marBottom w:val="0"/>
      <w:divBdr>
        <w:top w:val="none" w:sz="0" w:space="0" w:color="auto"/>
        <w:left w:val="none" w:sz="0" w:space="0" w:color="auto"/>
        <w:bottom w:val="none" w:sz="0" w:space="0" w:color="auto"/>
        <w:right w:val="none" w:sz="0" w:space="0" w:color="auto"/>
      </w:divBdr>
    </w:div>
    <w:div w:id="1931426010">
      <w:bodyDiv w:val="1"/>
      <w:marLeft w:val="0"/>
      <w:marRight w:val="0"/>
      <w:marTop w:val="0"/>
      <w:marBottom w:val="0"/>
      <w:divBdr>
        <w:top w:val="none" w:sz="0" w:space="0" w:color="auto"/>
        <w:left w:val="none" w:sz="0" w:space="0" w:color="auto"/>
        <w:bottom w:val="none" w:sz="0" w:space="0" w:color="auto"/>
        <w:right w:val="none" w:sz="0" w:space="0" w:color="auto"/>
      </w:divBdr>
    </w:div>
    <w:div w:id="1981110393">
      <w:bodyDiv w:val="1"/>
      <w:marLeft w:val="0"/>
      <w:marRight w:val="0"/>
      <w:marTop w:val="0"/>
      <w:marBottom w:val="0"/>
      <w:divBdr>
        <w:top w:val="none" w:sz="0" w:space="0" w:color="auto"/>
        <w:left w:val="none" w:sz="0" w:space="0" w:color="auto"/>
        <w:bottom w:val="none" w:sz="0" w:space="0" w:color="auto"/>
        <w:right w:val="none" w:sz="0" w:space="0" w:color="auto"/>
      </w:divBdr>
    </w:div>
    <w:div w:id="1991640957">
      <w:bodyDiv w:val="1"/>
      <w:marLeft w:val="0"/>
      <w:marRight w:val="0"/>
      <w:marTop w:val="0"/>
      <w:marBottom w:val="0"/>
      <w:divBdr>
        <w:top w:val="none" w:sz="0" w:space="0" w:color="auto"/>
        <w:left w:val="none" w:sz="0" w:space="0" w:color="auto"/>
        <w:bottom w:val="none" w:sz="0" w:space="0" w:color="auto"/>
        <w:right w:val="none" w:sz="0" w:space="0" w:color="auto"/>
      </w:divBdr>
      <w:divsChild>
        <w:div w:id="1243489045">
          <w:marLeft w:val="0"/>
          <w:marRight w:val="0"/>
          <w:marTop w:val="167"/>
          <w:marBottom w:val="167"/>
          <w:divBdr>
            <w:top w:val="none" w:sz="0" w:space="0" w:color="auto"/>
            <w:left w:val="none" w:sz="0" w:space="0" w:color="auto"/>
            <w:bottom w:val="none" w:sz="0" w:space="0" w:color="auto"/>
            <w:right w:val="none" w:sz="0" w:space="0" w:color="auto"/>
          </w:divBdr>
          <w:divsChild>
            <w:div w:id="291326843">
              <w:marLeft w:val="0"/>
              <w:marRight w:val="0"/>
              <w:marTop w:val="84"/>
              <w:marBottom w:val="84"/>
              <w:divBdr>
                <w:top w:val="none" w:sz="0" w:space="0" w:color="auto"/>
                <w:left w:val="none" w:sz="0" w:space="0" w:color="auto"/>
                <w:bottom w:val="none" w:sz="0" w:space="0" w:color="auto"/>
                <w:right w:val="none" w:sz="0" w:space="0" w:color="auto"/>
              </w:divBdr>
              <w:divsChild>
                <w:div w:id="1394548388">
                  <w:marLeft w:val="0"/>
                  <w:marRight w:val="502"/>
                  <w:marTop w:val="167"/>
                  <w:marBottom w:val="167"/>
                  <w:divBdr>
                    <w:top w:val="none" w:sz="0" w:space="0" w:color="auto"/>
                    <w:left w:val="none" w:sz="0" w:space="0" w:color="auto"/>
                    <w:bottom w:val="none" w:sz="0" w:space="0" w:color="auto"/>
                    <w:right w:val="none" w:sz="0" w:space="0" w:color="auto"/>
                  </w:divBdr>
                  <w:divsChild>
                    <w:div w:id="1164005003">
                      <w:marLeft w:val="0"/>
                      <w:marRight w:val="0"/>
                      <w:marTop w:val="0"/>
                      <w:marBottom w:val="0"/>
                      <w:divBdr>
                        <w:top w:val="none" w:sz="0" w:space="0" w:color="auto"/>
                        <w:left w:val="none" w:sz="0" w:space="0" w:color="auto"/>
                        <w:bottom w:val="none" w:sz="0" w:space="0" w:color="auto"/>
                        <w:right w:val="none" w:sz="0" w:space="0" w:color="auto"/>
                      </w:divBdr>
                    </w:div>
                  </w:divsChild>
                </w:div>
                <w:div w:id="2018342648">
                  <w:marLeft w:val="0"/>
                  <w:marRight w:val="0"/>
                  <w:marTop w:val="167"/>
                  <w:marBottom w:val="0"/>
                  <w:divBdr>
                    <w:top w:val="none" w:sz="0" w:space="0" w:color="auto"/>
                    <w:left w:val="none" w:sz="0" w:space="0" w:color="auto"/>
                    <w:bottom w:val="none" w:sz="0" w:space="0" w:color="auto"/>
                    <w:right w:val="none" w:sz="0" w:space="0" w:color="auto"/>
                  </w:divBdr>
                  <w:divsChild>
                    <w:div w:id="198397347">
                      <w:marLeft w:val="0"/>
                      <w:marRight w:val="0"/>
                      <w:marTop w:val="0"/>
                      <w:marBottom w:val="419"/>
                      <w:divBdr>
                        <w:top w:val="none" w:sz="0" w:space="0" w:color="auto"/>
                        <w:left w:val="none" w:sz="0" w:space="0" w:color="auto"/>
                        <w:bottom w:val="none" w:sz="0" w:space="0" w:color="auto"/>
                        <w:right w:val="none" w:sz="0" w:space="0" w:color="auto"/>
                      </w:divBdr>
                    </w:div>
                    <w:div w:id="1035958594">
                      <w:marLeft w:val="0"/>
                      <w:marRight w:val="0"/>
                      <w:marTop w:val="0"/>
                      <w:marBottom w:val="419"/>
                      <w:divBdr>
                        <w:top w:val="none" w:sz="0" w:space="0" w:color="auto"/>
                        <w:left w:val="none" w:sz="0" w:space="0" w:color="auto"/>
                        <w:bottom w:val="none" w:sz="0" w:space="0" w:color="auto"/>
                        <w:right w:val="none" w:sz="0" w:space="0" w:color="auto"/>
                      </w:divBdr>
                      <w:divsChild>
                        <w:div w:id="79722115">
                          <w:marLeft w:val="0"/>
                          <w:marRight w:val="0"/>
                          <w:marTop w:val="0"/>
                          <w:marBottom w:val="419"/>
                          <w:divBdr>
                            <w:top w:val="none" w:sz="0" w:space="0" w:color="auto"/>
                            <w:left w:val="none" w:sz="0" w:space="0" w:color="auto"/>
                            <w:bottom w:val="none" w:sz="0" w:space="0" w:color="auto"/>
                            <w:right w:val="none" w:sz="0" w:space="0" w:color="auto"/>
                          </w:divBdr>
                        </w:div>
                      </w:divsChild>
                    </w:div>
                    <w:div w:id="1395739663">
                      <w:marLeft w:val="0"/>
                      <w:marRight w:val="0"/>
                      <w:marTop w:val="0"/>
                      <w:marBottom w:val="419"/>
                      <w:divBdr>
                        <w:top w:val="none" w:sz="0" w:space="0" w:color="auto"/>
                        <w:left w:val="none" w:sz="0" w:space="0" w:color="auto"/>
                        <w:bottom w:val="none" w:sz="0" w:space="0" w:color="auto"/>
                        <w:right w:val="none" w:sz="0" w:space="0" w:color="auto"/>
                      </w:divBdr>
                      <w:divsChild>
                        <w:div w:id="1741100906">
                          <w:marLeft w:val="0"/>
                          <w:marRight w:val="0"/>
                          <w:marTop w:val="0"/>
                          <w:marBottom w:val="0"/>
                          <w:divBdr>
                            <w:top w:val="none" w:sz="0" w:space="0" w:color="auto"/>
                            <w:left w:val="none" w:sz="0" w:space="0" w:color="auto"/>
                            <w:bottom w:val="none" w:sz="0" w:space="0" w:color="auto"/>
                            <w:right w:val="none" w:sz="0" w:space="0" w:color="auto"/>
                          </w:divBdr>
                          <w:divsChild>
                            <w:div w:id="9590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877512">
      <w:bodyDiv w:val="1"/>
      <w:marLeft w:val="0"/>
      <w:marRight w:val="0"/>
      <w:marTop w:val="0"/>
      <w:marBottom w:val="0"/>
      <w:divBdr>
        <w:top w:val="none" w:sz="0" w:space="0" w:color="auto"/>
        <w:left w:val="none" w:sz="0" w:space="0" w:color="auto"/>
        <w:bottom w:val="none" w:sz="0" w:space="0" w:color="auto"/>
        <w:right w:val="none" w:sz="0" w:space="0" w:color="auto"/>
      </w:divBdr>
    </w:div>
    <w:div w:id="21126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od@wielisze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zp@wieliszew.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zp@wielisze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wieliszew.pl" TargetMode="External"/><Relationship Id="rId4" Type="http://schemas.openxmlformats.org/officeDocument/2006/relationships/settings" Target="settings.xml"/><Relationship Id="rId9" Type="http://schemas.openxmlformats.org/officeDocument/2006/relationships/hyperlink" Target="mailto:zzp@wieliszew.pl"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78309B-FC5F-451B-9B4E-20C353E0E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10</Pages>
  <Words>3298</Words>
  <Characters>19790</Characters>
  <Application>Microsoft Office Word</Application>
  <DocSecurity>0</DocSecurity>
  <Lines>164</Lines>
  <Paragraphs>46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23042</CharactersWithSpaces>
  <SharedDoc>false</SharedDoc>
  <HLinks>
    <vt:vector size="36" baseType="variant">
      <vt:variant>
        <vt:i4>7209037</vt:i4>
      </vt:variant>
      <vt:variant>
        <vt:i4>39</vt:i4>
      </vt:variant>
      <vt:variant>
        <vt:i4>0</vt:i4>
      </vt:variant>
      <vt:variant>
        <vt:i4>5</vt:i4>
      </vt:variant>
      <vt:variant>
        <vt:lpwstr>mailto:zzp@wieliszew.pl</vt:lpwstr>
      </vt:variant>
      <vt:variant>
        <vt:lpwstr/>
      </vt:variant>
      <vt:variant>
        <vt:i4>7209037</vt:i4>
      </vt:variant>
      <vt:variant>
        <vt:i4>36</vt:i4>
      </vt:variant>
      <vt:variant>
        <vt:i4>0</vt:i4>
      </vt:variant>
      <vt:variant>
        <vt:i4>5</vt:i4>
      </vt:variant>
      <vt:variant>
        <vt:lpwstr>mailto:zzp@wieliszew.pl</vt:lpwstr>
      </vt:variant>
      <vt:variant>
        <vt:lpwstr/>
      </vt:variant>
      <vt:variant>
        <vt:i4>7209037</vt:i4>
      </vt:variant>
      <vt:variant>
        <vt:i4>33</vt:i4>
      </vt:variant>
      <vt:variant>
        <vt:i4>0</vt:i4>
      </vt:variant>
      <vt:variant>
        <vt:i4>5</vt:i4>
      </vt:variant>
      <vt:variant>
        <vt:lpwstr>mailto:zzp@wieliszew.pl</vt:lpwstr>
      </vt:variant>
      <vt:variant>
        <vt:lpwstr/>
      </vt:variant>
      <vt:variant>
        <vt:i4>131073</vt:i4>
      </vt:variant>
      <vt:variant>
        <vt:i4>30</vt:i4>
      </vt:variant>
      <vt:variant>
        <vt:i4>0</vt:i4>
      </vt:variant>
      <vt:variant>
        <vt:i4>5</vt:i4>
      </vt:variant>
      <vt:variant>
        <vt:lpwstr>http://www.wieliszew.pl/</vt:lpwstr>
      </vt:variant>
      <vt:variant>
        <vt:lpwstr/>
      </vt:variant>
      <vt:variant>
        <vt:i4>7209037</vt:i4>
      </vt:variant>
      <vt:variant>
        <vt:i4>27</vt:i4>
      </vt:variant>
      <vt:variant>
        <vt:i4>0</vt:i4>
      </vt:variant>
      <vt:variant>
        <vt:i4>5</vt:i4>
      </vt:variant>
      <vt:variant>
        <vt:lpwstr>mailto:zzp@wieliszew.pl</vt:lpwstr>
      </vt:variant>
      <vt:variant>
        <vt:lpwstr/>
      </vt:variant>
      <vt:variant>
        <vt:i4>7209037</vt:i4>
      </vt:variant>
      <vt:variant>
        <vt:i4>0</vt:i4>
      </vt:variant>
      <vt:variant>
        <vt:i4>0</vt:i4>
      </vt:variant>
      <vt:variant>
        <vt:i4>5</vt:i4>
      </vt:variant>
      <vt:variant>
        <vt:lpwstr>mailto:zzp@wieliszew.pl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Świegoda</dc:creator>
  <cp:keywords/>
  <dc:description/>
  <cp:lastModifiedBy>Piotr Roze</cp:lastModifiedBy>
  <cp:revision>161</cp:revision>
  <cp:lastPrinted>2026-04-28T10:56:00Z</cp:lastPrinted>
  <dcterms:created xsi:type="dcterms:W3CDTF">2016-04-08T09:45:00Z</dcterms:created>
  <dcterms:modified xsi:type="dcterms:W3CDTF">2026-04-28T10:56:00Z</dcterms:modified>
</cp:coreProperties>
</file>