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8E7B3" w14:textId="2E3A7E45" w:rsidR="00320F92" w:rsidRDefault="00E97D24" w:rsidP="00320F92">
      <w:pPr>
        <w:spacing w:line="288" w:lineRule="auto"/>
        <w:jc w:val="center"/>
        <w:rPr>
          <w:rFonts w:eastAsia="Times New Roman" w:cs="Tahoma"/>
          <w:b/>
          <w:szCs w:val="24"/>
          <w:lang w:eastAsia="pl-PL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w:drawing>
          <wp:inline distT="0" distB="0" distL="0" distR="0" wp14:anchorId="4F4208BF" wp14:editId="21D973C1">
            <wp:extent cx="2524125" cy="647700"/>
            <wp:effectExtent l="0" t="0" r="0" b="0"/>
            <wp:docPr id="2" name="Obraz 1" descr="logo Politechniki Koszali&amp;nacute;ski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Politechniki Koszali&amp;nacute;skiej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7D8331" w14:textId="77777777" w:rsidR="00320F92" w:rsidRDefault="00320F92" w:rsidP="00320F92">
      <w:pPr>
        <w:contextualSpacing/>
        <w:jc w:val="center"/>
        <w:rPr>
          <w:rFonts w:eastAsia="Times New Roman" w:cs="Tahoma"/>
          <w:b/>
          <w:sz w:val="24"/>
          <w:szCs w:val="24"/>
          <w:lang w:eastAsia="pl-PL"/>
        </w:rPr>
      </w:pPr>
      <w:r>
        <w:rPr>
          <w:rFonts w:eastAsia="Times New Roman" w:cs="Tahoma"/>
          <w:b/>
          <w:sz w:val="28"/>
          <w:szCs w:val="28"/>
          <w:lang w:eastAsia="pl-PL"/>
        </w:rPr>
        <w:t xml:space="preserve">    </w:t>
      </w:r>
      <w:r w:rsidR="00260A30">
        <w:rPr>
          <w:rFonts w:eastAsia="Times New Roman" w:cs="Tahoma"/>
          <w:b/>
          <w:sz w:val="28"/>
          <w:szCs w:val="28"/>
          <w:lang w:eastAsia="pl-PL"/>
        </w:rPr>
        <w:t xml:space="preserve">     </w:t>
      </w:r>
      <w:r>
        <w:rPr>
          <w:rFonts w:eastAsia="Times New Roman" w:cs="Tahoma"/>
          <w:b/>
          <w:sz w:val="28"/>
          <w:szCs w:val="28"/>
          <w:lang w:eastAsia="pl-PL"/>
        </w:rPr>
        <w:t xml:space="preserve">  </w:t>
      </w:r>
      <w:r>
        <w:rPr>
          <w:rFonts w:eastAsia="Times New Roman" w:cs="Tahoma"/>
          <w:b/>
          <w:sz w:val="24"/>
          <w:szCs w:val="24"/>
          <w:lang w:eastAsia="pl-PL"/>
        </w:rPr>
        <w:t>ul. Śniadeckich 2</w:t>
      </w:r>
      <w:r w:rsidR="00806F14">
        <w:rPr>
          <w:rFonts w:eastAsia="Times New Roman" w:cs="Tahoma"/>
          <w:b/>
          <w:sz w:val="24"/>
          <w:szCs w:val="24"/>
          <w:lang w:eastAsia="pl-PL"/>
        </w:rPr>
        <w:t xml:space="preserve">, </w:t>
      </w:r>
      <w:r>
        <w:rPr>
          <w:rFonts w:eastAsia="Times New Roman" w:cs="Tahoma"/>
          <w:b/>
          <w:sz w:val="24"/>
          <w:szCs w:val="24"/>
          <w:lang w:eastAsia="pl-PL"/>
        </w:rPr>
        <w:t>75-453 Koszalin</w:t>
      </w:r>
    </w:p>
    <w:p w14:paraId="461E9504" w14:textId="77777777" w:rsidR="003A3453" w:rsidRDefault="003A3453">
      <w:pPr>
        <w:spacing w:line="288" w:lineRule="auto"/>
        <w:jc w:val="center"/>
        <w:rPr>
          <w:rFonts w:eastAsia="Times New Roman" w:cs="Tahoma"/>
          <w:b/>
          <w:sz w:val="28"/>
          <w:szCs w:val="28"/>
          <w:lang w:eastAsia="pl-PL"/>
        </w:rPr>
      </w:pPr>
    </w:p>
    <w:p w14:paraId="1E47865C" w14:textId="7F249BE4" w:rsidR="00EC10F4" w:rsidRPr="009879E9" w:rsidRDefault="00EC10F4">
      <w:pPr>
        <w:spacing w:line="288" w:lineRule="auto"/>
        <w:jc w:val="center"/>
        <w:rPr>
          <w:rFonts w:eastAsia="Times New Roman" w:cs="Tahoma"/>
          <w:b/>
          <w:color w:val="000000"/>
          <w:sz w:val="28"/>
          <w:szCs w:val="28"/>
          <w:lang w:eastAsia="pl-PL"/>
        </w:rPr>
      </w:pPr>
      <w:r w:rsidRPr="006F27E1">
        <w:rPr>
          <w:rFonts w:eastAsia="Times New Roman" w:cs="Tahoma"/>
          <w:b/>
          <w:sz w:val="28"/>
          <w:szCs w:val="28"/>
          <w:lang w:eastAsia="pl-PL"/>
        </w:rPr>
        <w:t xml:space="preserve">ZAPYTANIE </w:t>
      </w:r>
      <w:r w:rsidRPr="009879E9">
        <w:rPr>
          <w:rFonts w:eastAsia="Times New Roman" w:cs="Tahoma"/>
          <w:b/>
          <w:color w:val="000000"/>
          <w:sz w:val="28"/>
          <w:szCs w:val="28"/>
          <w:lang w:eastAsia="pl-PL"/>
        </w:rPr>
        <w:t xml:space="preserve">OFERTOWE – </w:t>
      </w:r>
      <w:r w:rsidR="003F0CDE">
        <w:rPr>
          <w:rFonts w:eastAsia="Times New Roman" w:cs="Tahoma"/>
          <w:b/>
          <w:color w:val="000000"/>
          <w:sz w:val="28"/>
          <w:szCs w:val="28"/>
          <w:lang w:eastAsia="pl-PL"/>
        </w:rPr>
        <w:t>8</w:t>
      </w:r>
      <w:r w:rsidR="00FA1260" w:rsidRPr="009879E9">
        <w:rPr>
          <w:rFonts w:eastAsia="Times New Roman" w:cs="Tahoma"/>
          <w:b/>
          <w:color w:val="000000"/>
          <w:sz w:val="28"/>
          <w:szCs w:val="28"/>
          <w:lang w:eastAsia="pl-PL"/>
        </w:rPr>
        <w:t>/ATZ/SZP-</w:t>
      </w:r>
      <w:r w:rsidR="00662066">
        <w:rPr>
          <w:rFonts w:eastAsia="Times New Roman" w:cs="Tahoma"/>
          <w:b/>
          <w:color w:val="000000"/>
          <w:sz w:val="28"/>
          <w:szCs w:val="28"/>
          <w:lang w:eastAsia="pl-PL"/>
        </w:rPr>
        <w:t>2</w:t>
      </w:r>
      <w:r w:rsidR="00FA1260" w:rsidRPr="009879E9">
        <w:rPr>
          <w:rFonts w:eastAsia="Times New Roman" w:cs="Tahoma"/>
          <w:b/>
          <w:color w:val="000000"/>
          <w:sz w:val="28"/>
          <w:szCs w:val="28"/>
          <w:lang w:eastAsia="pl-PL"/>
        </w:rPr>
        <w:t>/202</w:t>
      </w:r>
      <w:r w:rsidR="003F0CDE">
        <w:rPr>
          <w:rFonts w:eastAsia="Times New Roman" w:cs="Tahoma"/>
          <w:b/>
          <w:color w:val="000000"/>
          <w:sz w:val="28"/>
          <w:szCs w:val="28"/>
          <w:lang w:eastAsia="pl-PL"/>
        </w:rPr>
        <w:t>6</w:t>
      </w:r>
    </w:p>
    <w:p w14:paraId="38FA2AF9" w14:textId="77777777" w:rsidR="006F27E1" w:rsidRPr="009879E9" w:rsidRDefault="006F27E1">
      <w:pPr>
        <w:spacing w:line="288" w:lineRule="auto"/>
        <w:jc w:val="center"/>
        <w:rPr>
          <w:color w:val="000000"/>
          <w:sz w:val="28"/>
          <w:szCs w:val="28"/>
        </w:rPr>
      </w:pPr>
    </w:p>
    <w:p w14:paraId="208B8093" w14:textId="6E5E3FBE" w:rsidR="000361F3" w:rsidRPr="00F978D3" w:rsidRDefault="00EC10F4" w:rsidP="00A57FE4">
      <w:pPr>
        <w:pStyle w:val="Akapitzlist"/>
        <w:ind w:left="0" w:firstLine="0"/>
        <w:jc w:val="center"/>
        <w:rPr>
          <w:rFonts w:asciiTheme="minorHAnsi" w:hAnsiTheme="minorHAnsi" w:cstheme="minorHAnsi"/>
          <w:b/>
          <w:sz w:val="24"/>
          <w:szCs w:val="24"/>
          <w:lang w:val="pl-PL"/>
        </w:rPr>
      </w:pPr>
      <w:r w:rsidRPr="00F978D3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 xml:space="preserve">Politechnika Koszalińska, Dział Zamówień zwraca się o podanie ceny brutto </w:t>
      </w:r>
      <w:bookmarkStart w:id="0" w:name="_Hlk37761856"/>
      <w:bookmarkEnd w:id="0"/>
      <w:r w:rsidR="00C278C8" w:rsidRPr="00F978D3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>na</w:t>
      </w:r>
      <w:r w:rsidR="00683937" w:rsidRPr="00F978D3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  <w:r w:rsidR="00A57FE4">
        <w:rPr>
          <w:rFonts w:eastAsia="Times New Roman" w:cs="Calibri"/>
          <w:b/>
          <w:sz w:val="24"/>
          <w:szCs w:val="24"/>
          <w:lang w:eastAsia="pl-PL"/>
        </w:rPr>
        <w:t>wykonanie robót budowlanych polegających</w:t>
      </w:r>
      <w:r w:rsidR="00A57FE4">
        <w:rPr>
          <w:rFonts w:eastAsia="Times New Roman" w:cs="Calibri"/>
          <w:b/>
          <w:sz w:val="24"/>
          <w:szCs w:val="24"/>
          <w:lang w:val="pl-PL" w:eastAsia="pl-PL"/>
        </w:rPr>
        <w:t xml:space="preserve"> na remoncie </w:t>
      </w:r>
      <w:r w:rsidR="003F0CDE">
        <w:rPr>
          <w:rFonts w:eastAsia="Times New Roman" w:cs="Calibri"/>
          <w:b/>
          <w:sz w:val="24"/>
          <w:szCs w:val="24"/>
          <w:lang w:val="pl-PL" w:eastAsia="pl-PL"/>
        </w:rPr>
        <w:t xml:space="preserve">mieszkania 6D-18 w Hotelu Asystenta, przy </w:t>
      </w:r>
      <w:r w:rsidR="003F0CDE">
        <w:rPr>
          <w:rFonts w:eastAsia="Times New Roman" w:cs="Calibri"/>
          <w:b/>
          <w:sz w:val="24"/>
          <w:szCs w:val="24"/>
          <w:lang w:val="pl-PL" w:eastAsia="pl-PL"/>
        </w:rPr>
        <w:br/>
        <w:t>ul. Kwiatkowskiego 6E w Koszalinie</w:t>
      </w:r>
    </w:p>
    <w:p w14:paraId="31CC735A" w14:textId="77777777" w:rsidR="00B77993" w:rsidRPr="00B77993" w:rsidRDefault="00B77993" w:rsidP="005E1A85">
      <w:pPr>
        <w:pStyle w:val="Akapitzlist"/>
        <w:ind w:left="0" w:firstLine="0"/>
        <w:rPr>
          <w:rFonts w:cs="Calibri"/>
          <w:lang w:val="pl-PL"/>
        </w:rPr>
      </w:pPr>
    </w:p>
    <w:p w14:paraId="0B721273" w14:textId="77777777" w:rsidR="00EC10F4" w:rsidRPr="00123D49" w:rsidRDefault="00EC10F4" w:rsidP="003A345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tabs>
          <w:tab w:val="left" w:pos="272"/>
        </w:tabs>
        <w:spacing w:line="360" w:lineRule="auto"/>
        <w:rPr>
          <w:sz w:val="24"/>
          <w:szCs w:val="24"/>
        </w:rPr>
      </w:pPr>
      <w:r w:rsidRPr="00123D49">
        <w:rPr>
          <w:rFonts w:eastAsia="Times New Roman" w:cs="Tahoma"/>
          <w:b/>
          <w:sz w:val="24"/>
          <w:szCs w:val="24"/>
          <w:lang w:eastAsia="pl-PL"/>
        </w:rPr>
        <w:t>I. Informacje ogólne</w:t>
      </w:r>
    </w:p>
    <w:p w14:paraId="323A7595" w14:textId="77777777" w:rsidR="00D2031D" w:rsidRDefault="00D2031D" w:rsidP="00CB4239">
      <w:pPr>
        <w:tabs>
          <w:tab w:val="left" w:pos="284"/>
        </w:tabs>
        <w:spacing w:line="240" w:lineRule="auto"/>
        <w:ind w:firstLine="0"/>
        <w:contextualSpacing/>
        <w:rPr>
          <w:rFonts w:cs="Calibri"/>
          <w:i/>
          <w:sz w:val="20"/>
          <w:szCs w:val="20"/>
        </w:rPr>
      </w:pPr>
    </w:p>
    <w:p w14:paraId="07BDAAA0" w14:textId="06F1B359" w:rsidR="00FA1260" w:rsidRPr="00E34BD4" w:rsidRDefault="00FA1260" w:rsidP="0023558D">
      <w:pPr>
        <w:widowControl w:val="0"/>
        <w:numPr>
          <w:ilvl w:val="0"/>
          <w:numId w:val="5"/>
        </w:numPr>
        <w:tabs>
          <w:tab w:val="left" w:pos="0"/>
        </w:tabs>
        <w:suppressAutoHyphens/>
        <w:adjustRightInd w:val="0"/>
        <w:spacing w:after="160" w:line="269" w:lineRule="auto"/>
        <w:ind w:left="284" w:hanging="284"/>
        <w:contextualSpacing/>
        <w:rPr>
          <w:rFonts w:eastAsia="SimSun" w:cs="Calibri"/>
          <w:kern w:val="2"/>
          <w:sz w:val="24"/>
          <w:szCs w:val="24"/>
          <w:lang w:eastAsia="zh-CN" w:bidi="hi-IN"/>
        </w:rPr>
      </w:pPr>
      <w:r w:rsidRPr="00E34BD4">
        <w:rPr>
          <w:rFonts w:eastAsia="SimSun" w:cs="Calibri"/>
          <w:kern w:val="2"/>
          <w:sz w:val="24"/>
          <w:szCs w:val="24"/>
          <w:lang w:eastAsia="zh-CN" w:bidi="hi-IN"/>
        </w:rPr>
        <w:t xml:space="preserve">Do </w:t>
      </w:r>
      <w:r w:rsidRPr="00806416">
        <w:rPr>
          <w:rFonts w:eastAsia="SimSun" w:cs="Calibri"/>
          <w:kern w:val="2"/>
          <w:sz w:val="24"/>
          <w:szCs w:val="24"/>
          <w:lang w:eastAsia="zh-CN" w:bidi="hi-IN"/>
        </w:rPr>
        <w:t>niniejszego zapytania mają zastosowanie przepisy ustawy z dnia 23 kwietnia 1964 Kodeks cywilny</w:t>
      </w:r>
      <w:r w:rsidRPr="00806416">
        <w:rPr>
          <w:rFonts w:eastAsia="SimSun" w:cs="Calibri"/>
          <w:color w:val="000000"/>
          <w:kern w:val="2"/>
          <w:sz w:val="24"/>
          <w:szCs w:val="24"/>
          <w:lang w:eastAsia="zh-CN" w:bidi="hi-IN"/>
        </w:rPr>
        <w:t>.</w:t>
      </w:r>
      <w:r w:rsidRPr="00E34BD4">
        <w:rPr>
          <w:rFonts w:eastAsia="SimSun" w:cs="Calibri"/>
          <w:kern w:val="2"/>
          <w:sz w:val="24"/>
          <w:szCs w:val="24"/>
          <w:lang w:eastAsia="zh-CN" w:bidi="hi-IN"/>
        </w:rPr>
        <w:t xml:space="preserve"> Jednocześnie zgodnie z art. 2 ust. 1 pkt</w:t>
      </w:r>
      <w:r w:rsidR="00806416">
        <w:rPr>
          <w:rFonts w:eastAsia="SimSun" w:cs="Calibri"/>
          <w:kern w:val="2"/>
          <w:sz w:val="24"/>
          <w:szCs w:val="24"/>
          <w:lang w:eastAsia="zh-CN" w:bidi="hi-IN"/>
        </w:rPr>
        <w:t xml:space="preserve"> 1 </w:t>
      </w:r>
      <w:r w:rsidRPr="00E34BD4">
        <w:rPr>
          <w:rFonts w:eastAsia="SimSun" w:cs="Calibri"/>
          <w:kern w:val="2"/>
          <w:sz w:val="24"/>
          <w:szCs w:val="24"/>
          <w:lang w:eastAsia="zh-CN" w:bidi="hi-IN"/>
        </w:rPr>
        <w:t xml:space="preserve">ustawy z dnia 11.09.2019 r. Prawo zamówień publicznych </w:t>
      </w:r>
      <w:r w:rsidR="006D6F85">
        <w:rPr>
          <w:rFonts w:eastAsia="SimSun" w:cs="Calibri"/>
          <w:kern w:val="2"/>
          <w:sz w:val="24"/>
          <w:szCs w:val="24"/>
          <w:lang w:eastAsia="zh-CN" w:bidi="hi-IN"/>
        </w:rPr>
        <w:br/>
      </w:r>
      <w:r w:rsidRPr="00E34BD4">
        <w:rPr>
          <w:rFonts w:eastAsia="SimSun" w:cs="Calibri"/>
          <w:kern w:val="2"/>
          <w:sz w:val="24"/>
          <w:szCs w:val="24"/>
          <w:lang w:eastAsia="zh-CN" w:bidi="hi-IN"/>
        </w:rPr>
        <w:t>(t.j. Dz. U. z 202</w:t>
      </w:r>
      <w:r w:rsidR="003F0CDE">
        <w:rPr>
          <w:rFonts w:eastAsia="SimSun" w:cs="Calibri"/>
          <w:kern w:val="2"/>
          <w:sz w:val="24"/>
          <w:szCs w:val="24"/>
          <w:lang w:eastAsia="zh-CN" w:bidi="hi-IN"/>
        </w:rPr>
        <w:t>4</w:t>
      </w:r>
      <w:r w:rsidRPr="00E34BD4">
        <w:rPr>
          <w:rFonts w:eastAsia="SimSun" w:cs="Calibri"/>
          <w:kern w:val="2"/>
          <w:sz w:val="24"/>
          <w:szCs w:val="24"/>
          <w:lang w:eastAsia="zh-CN" w:bidi="hi-IN"/>
        </w:rPr>
        <w:t xml:space="preserve"> r., poz. </w:t>
      </w:r>
      <w:r w:rsidR="003F0CDE">
        <w:rPr>
          <w:rFonts w:eastAsia="SimSun" w:cs="Calibri"/>
          <w:kern w:val="2"/>
          <w:sz w:val="24"/>
          <w:szCs w:val="24"/>
          <w:lang w:eastAsia="zh-CN" w:bidi="hi-IN"/>
        </w:rPr>
        <w:t>1320</w:t>
      </w:r>
      <w:r w:rsidR="005336BF">
        <w:rPr>
          <w:rFonts w:eastAsia="SimSun" w:cs="Calibri"/>
          <w:kern w:val="2"/>
          <w:sz w:val="24"/>
          <w:szCs w:val="24"/>
          <w:lang w:eastAsia="zh-CN" w:bidi="hi-IN"/>
        </w:rPr>
        <w:t xml:space="preserve"> ze zm.</w:t>
      </w:r>
      <w:r w:rsidRPr="00E34BD4">
        <w:rPr>
          <w:rFonts w:eastAsia="SimSun" w:cs="Calibri"/>
          <w:kern w:val="2"/>
          <w:sz w:val="24"/>
          <w:szCs w:val="24"/>
          <w:lang w:eastAsia="zh-CN" w:bidi="hi-IN"/>
        </w:rPr>
        <w:t>) do</w:t>
      </w:r>
      <w:r w:rsidR="00F3122D">
        <w:rPr>
          <w:rFonts w:eastAsia="SimSun" w:cs="Calibri"/>
          <w:kern w:val="2"/>
          <w:sz w:val="24"/>
          <w:szCs w:val="24"/>
          <w:lang w:eastAsia="zh-CN" w:bidi="hi-IN"/>
        </w:rPr>
        <w:t xml:space="preserve"> </w:t>
      </w:r>
      <w:r w:rsidRPr="00E34BD4">
        <w:rPr>
          <w:rFonts w:eastAsia="SimSun" w:cs="Calibri"/>
          <w:kern w:val="2"/>
          <w:sz w:val="24"/>
          <w:szCs w:val="24"/>
          <w:lang w:eastAsia="zh-CN" w:bidi="hi-IN"/>
        </w:rPr>
        <w:t xml:space="preserve">niniejszego postępowania nie mają zastosowania przepisy ustawy Prawo zamówień publicznych. </w:t>
      </w:r>
    </w:p>
    <w:p w14:paraId="12477945" w14:textId="77777777" w:rsidR="00FA1260" w:rsidRPr="00E34BD4" w:rsidRDefault="00FA1260" w:rsidP="00FA1260">
      <w:pPr>
        <w:adjustRightInd w:val="0"/>
        <w:spacing w:line="269" w:lineRule="auto"/>
        <w:rPr>
          <w:rFonts w:cs="Calibri"/>
          <w:sz w:val="24"/>
          <w:szCs w:val="24"/>
        </w:rPr>
      </w:pPr>
      <w:r w:rsidRPr="00E34BD4">
        <w:rPr>
          <w:rFonts w:cs="Calibri"/>
          <w:sz w:val="24"/>
          <w:szCs w:val="24"/>
        </w:rPr>
        <w:t>2.</w:t>
      </w:r>
      <w:r w:rsidRPr="00E34BD4">
        <w:rPr>
          <w:rFonts w:cs="Calibri"/>
          <w:sz w:val="24"/>
          <w:szCs w:val="24"/>
        </w:rPr>
        <w:tab/>
        <w:t>Postępowanie prowadzone jest zgodnie z zasadami zapytania cenowego z zachowaniem zasady konkurencyjności i równego traktowania Wykonawców.</w:t>
      </w:r>
    </w:p>
    <w:p w14:paraId="5B0407EF" w14:textId="149F352D" w:rsidR="00FA1260" w:rsidRPr="00E34BD4" w:rsidRDefault="00FA1260" w:rsidP="00FA1260">
      <w:pPr>
        <w:adjustRightInd w:val="0"/>
        <w:spacing w:line="269" w:lineRule="auto"/>
        <w:rPr>
          <w:rFonts w:cs="Calibri"/>
          <w:sz w:val="24"/>
          <w:szCs w:val="24"/>
        </w:rPr>
      </w:pPr>
      <w:r w:rsidRPr="00E34BD4">
        <w:rPr>
          <w:rFonts w:cs="Calibri"/>
          <w:sz w:val="24"/>
          <w:szCs w:val="24"/>
        </w:rPr>
        <w:t>3.</w:t>
      </w:r>
      <w:r w:rsidRPr="00E34BD4">
        <w:rPr>
          <w:rFonts w:cs="Calibri"/>
          <w:sz w:val="24"/>
          <w:szCs w:val="24"/>
        </w:rPr>
        <w:tab/>
        <w:t xml:space="preserve">Wartość szacunkowa zamówienia została ustalona z należytą starannością zgodnie z ustawą </w:t>
      </w:r>
      <w:r w:rsidR="00F978D3">
        <w:rPr>
          <w:rFonts w:cs="Calibri"/>
          <w:sz w:val="24"/>
          <w:szCs w:val="24"/>
        </w:rPr>
        <w:t>PZP</w:t>
      </w:r>
      <w:r w:rsidRPr="00E34BD4">
        <w:rPr>
          <w:rFonts w:cs="Calibri"/>
          <w:sz w:val="24"/>
          <w:szCs w:val="24"/>
        </w:rPr>
        <w:t xml:space="preserve"> </w:t>
      </w:r>
      <w:r w:rsidR="009C5D83">
        <w:rPr>
          <w:rFonts w:cs="Calibri"/>
          <w:sz w:val="24"/>
          <w:szCs w:val="24"/>
        </w:rPr>
        <w:br/>
      </w:r>
      <w:r w:rsidRPr="00E34BD4">
        <w:rPr>
          <w:rFonts w:cs="Calibri"/>
          <w:sz w:val="24"/>
          <w:szCs w:val="24"/>
        </w:rPr>
        <w:t>i wynosi poniżej 1</w:t>
      </w:r>
      <w:r w:rsidR="003F0CDE">
        <w:rPr>
          <w:rFonts w:cs="Calibri"/>
          <w:sz w:val="24"/>
          <w:szCs w:val="24"/>
        </w:rPr>
        <w:t>7</w:t>
      </w:r>
      <w:r w:rsidRPr="00E34BD4">
        <w:rPr>
          <w:rFonts w:cs="Calibri"/>
          <w:sz w:val="24"/>
          <w:szCs w:val="24"/>
        </w:rPr>
        <w:t>0 000,00 zł.</w:t>
      </w:r>
    </w:p>
    <w:p w14:paraId="44B13AAF" w14:textId="77777777" w:rsidR="00FA1260" w:rsidRPr="00E34BD4" w:rsidRDefault="00FA1260" w:rsidP="00FA1260">
      <w:pPr>
        <w:adjustRightInd w:val="0"/>
        <w:spacing w:line="269" w:lineRule="auto"/>
        <w:rPr>
          <w:rFonts w:cs="Calibri"/>
          <w:sz w:val="24"/>
          <w:szCs w:val="24"/>
        </w:rPr>
      </w:pPr>
      <w:r w:rsidRPr="00E34BD4">
        <w:rPr>
          <w:rFonts w:cs="Calibri"/>
          <w:sz w:val="24"/>
          <w:szCs w:val="24"/>
        </w:rPr>
        <w:t>4.</w:t>
      </w:r>
      <w:r w:rsidRPr="00E34BD4">
        <w:rPr>
          <w:rFonts w:cs="Calibri"/>
          <w:sz w:val="24"/>
          <w:szCs w:val="24"/>
        </w:rPr>
        <w:tab/>
        <w:t>W przypadku złożenia oferty w walucie obcej dla celów porównania i oceny ofert, Zamawiający jako kurs przeliczeniowy waluty przyjmie średni kurs danej waluty publikowany przez Narodowy Bank Polski w dniu publikacji zapytania ofertowego na stronie internetowej Zamawiającego. Po przeliczeniu oferty złożonej w walucie obcej na PLN wg zapisu powyżej. Zamawiający dla porównania ofert doliczy obowiązujący podatek od towarów i usług na podstawie odrębnych przepisów.</w:t>
      </w:r>
    </w:p>
    <w:p w14:paraId="5E2523C3" w14:textId="77777777" w:rsidR="00FA1260" w:rsidRPr="00E34BD4" w:rsidRDefault="00FA1260" w:rsidP="00FA1260">
      <w:pPr>
        <w:adjustRightInd w:val="0"/>
        <w:spacing w:line="269" w:lineRule="auto"/>
        <w:rPr>
          <w:rFonts w:cs="Calibri"/>
          <w:sz w:val="24"/>
          <w:szCs w:val="24"/>
        </w:rPr>
      </w:pPr>
      <w:r w:rsidRPr="00E34BD4">
        <w:rPr>
          <w:rFonts w:cs="Calibri"/>
          <w:sz w:val="24"/>
          <w:szCs w:val="24"/>
        </w:rPr>
        <w:t>5. Wprowadzenie jakichkolwiek zmian do treści oferty, które są spisane przez Zamawiającego spowoduje jej odrzucenie.</w:t>
      </w:r>
    </w:p>
    <w:p w14:paraId="51D9E806" w14:textId="640F4B30" w:rsidR="00FA1260" w:rsidRPr="00E34BD4" w:rsidRDefault="00FA1260" w:rsidP="00FA1260">
      <w:pPr>
        <w:adjustRightInd w:val="0"/>
        <w:spacing w:line="269" w:lineRule="auto"/>
        <w:rPr>
          <w:rFonts w:cs="Times New Roman"/>
          <w:sz w:val="24"/>
          <w:szCs w:val="24"/>
        </w:rPr>
      </w:pPr>
      <w:r w:rsidRPr="00E34BD4">
        <w:rPr>
          <w:rFonts w:cs="Calibri"/>
          <w:sz w:val="24"/>
          <w:szCs w:val="24"/>
        </w:rPr>
        <w:t xml:space="preserve">6. </w:t>
      </w:r>
      <w:r w:rsidRPr="00E34BD4">
        <w:rPr>
          <w:rFonts w:cs="Calibri"/>
          <w:b/>
          <w:sz w:val="24"/>
          <w:szCs w:val="24"/>
        </w:rPr>
        <w:t>Zamawiający</w:t>
      </w:r>
      <w:r w:rsidRPr="00E34BD4">
        <w:rPr>
          <w:rFonts w:cs="Calibri"/>
          <w:sz w:val="24"/>
          <w:szCs w:val="24"/>
        </w:rPr>
        <w:t xml:space="preserve"> </w:t>
      </w:r>
      <w:r w:rsidR="00DA0596" w:rsidRPr="00D75B1F">
        <w:rPr>
          <w:rFonts w:cs="Calibri"/>
          <w:b/>
          <w:sz w:val="24"/>
          <w:szCs w:val="24"/>
        </w:rPr>
        <w:t xml:space="preserve">nie </w:t>
      </w:r>
      <w:r w:rsidRPr="00135AB6">
        <w:rPr>
          <w:rFonts w:cs="Times New Roman"/>
          <w:b/>
          <w:sz w:val="24"/>
          <w:szCs w:val="24"/>
        </w:rPr>
        <w:t>dopuszcza złożeni</w:t>
      </w:r>
      <w:r w:rsidR="00135AB6" w:rsidRPr="00135AB6">
        <w:rPr>
          <w:rFonts w:cs="Times New Roman"/>
          <w:b/>
          <w:sz w:val="24"/>
          <w:szCs w:val="24"/>
        </w:rPr>
        <w:t>a</w:t>
      </w:r>
      <w:r w:rsidRPr="00135AB6">
        <w:rPr>
          <w:rFonts w:cs="Times New Roman"/>
          <w:b/>
          <w:sz w:val="24"/>
          <w:szCs w:val="24"/>
        </w:rPr>
        <w:t xml:space="preserve"> oferty </w:t>
      </w:r>
      <w:r w:rsidRPr="00E34BD4">
        <w:rPr>
          <w:rFonts w:cs="Times New Roman"/>
          <w:b/>
          <w:sz w:val="24"/>
          <w:szCs w:val="24"/>
        </w:rPr>
        <w:t>częściowej</w:t>
      </w:r>
      <w:r w:rsidR="00DA0596">
        <w:rPr>
          <w:rFonts w:cs="Times New Roman"/>
          <w:b/>
          <w:sz w:val="24"/>
          <w:szCs w:val="24"/>
        </w:rPr>
        <w:t xml:space="preserve">. </w:t>
      </w:r>
      <w:r w:rsidRPr="00E34BD4">
        <w:rPr>
          <w:rFonts w:cs="Times New Roman"/>
          <w:sz w:val="24"/>
          <w:szCs w:val="24"/>
        </w:rPr>
        <w:t xml:space="preserve">Każdy Wykonawca w niniejszym postępowaniu może złożyć jedną ofertę. Złożenie przez Wykonawcę więcej niż jednej oferty skutkować będzie odrzuceniem przez Zamawiającego wszystkich ofert złożonych przez Wykonawcę. </w:t>
      </w:r>
    </w:p>
    <w:p w14:paraId="2FA71582" w14:textId="77777777" w:rsidR="00FA1260" w:rsidRPr="00E34BD4" w:rsidRDefault="00FA1260" w:rsidP="00FA1260">
      <w:pPr>
        <w:adjustRightInd w:val="0"/>
        <w:spacing w:line="269" w:lineRule="auto"/>
        <w:rPr>
          <w:rFonts w:cs="Calibri"/>
          <w:sz w:val="24"/>
          <w:szCs w:val="24"/>
        </w:rPr>
      </w:pPr>
      <w:r w:rsidRPr="00E34BD4">
        <w:rPr>
          <w:rFonts w:cs="Calibri"/>
          <w:sz w:val="24"/>
          <w:szCs w:val="24"/>
        </w:rPr>
        <w:t>7. Zamawiający nie dopuszcza złożenia oferty wariantowej.</w:t>
      </w:r>
    </w:p>
    <w:p w14:paraId="37F0E236" w14:textId="77777777" w:rsidR="00FA1260" w:rsidRPr="00E34BD4" w:rsidRDefault="00FA1260" w:rsidP="00FA1260">
      <w:pPr>
        <w:adjustRightInd w:val="0"/>
        <w:spacing w:line="269" w:lineRule="auto"/>
        <w:rPr>
          <w:rFonts w:cs="Calibri"/>
          <w:sz w:val="24"/>
          <w:szCs w:val="24"/>
        </w:rPr>
      </w:pPr>
      <w:r w:rsidRPr="00E34BD4">
        <w:rPr>
          <w:rFonts w:cs="Calibri"/>
          <w:sz w:val="24"/>
          <w:szCs w:val="24"/>
        </w:rPr>
        <w:t>8. Postępowanie prowadzone jest w języku polskim. Dokumenty sporządzone w języku obcym należy przetłumaczyć na język polski.</w:t>
      </w:r>
    </w:p>
    <w:p w14:paraId="2F22FE1F" w14:textId="7EE220E1" w:rsidR="00FA1260" w:rsidRPr="00096E24" w:rsidRDefault="00FA1260" w:rsidP="00FA1260">
      <w:pPr>
        <w:adjustRightInd w:val="0"/>
        <w:spacing w:line="269" w:lineRule="auto"/>
        <w:rPr>
          <w:rFonts w:cs="Calibri"/>
          <w:sz w:val="24"/>
          <w:szCs w:val="24"/>
          <w:u w:val="single"/>
        </w:rPr>
      </w:pPr>
      <w:r w:rsidRPr="00096E24">
        <w:rPr>
          <w:rFonts w:cs="Calibri"/>
          <w:sz w:val="24"/>
          <w:szCs w:val="24"/>
        </w:rPr>
        <w:t xml:space="preserve">9.  Pytania dotyczące </w:t>
      </w:r>
      <w:r w:rsidRPr="00590FC8">
        <w:rPr>
          <w:rFonts w:cs="Calibri"/>
          <w:sz w:val="24"/>
          <w:szCs w:val="24"/>
        </w:rPr>
        <w:t>zapytania można zadawać pocztą e-mail na adres:</w:t>
      </w:r>
      <w:r w:rsidR="00B00F40" w:rsidRPr="00590FC8">
        <w:rPr>
          <w:rFonts w:cs="Calibri"/>
          <w:sz w:val="24"/>
          <w:szCs w:val="24"/>
        </w:rPr>
        <w:t xml:space="preserve"> </w:t>
      </w:r>
      <w:hyperlink r:id="rId9" w:history="1">
        <w:r w:rsidR="00B00F40" w:rsidRPr="00D00451">
          <w:rPr>
            <w:rStyle w:val="Hipercze"/>
            <w:rFonts w:cs="Calibri"/>
            <w:b/>
            <w:bCs/>
            <w:color w:val="0070C0"/>
            <w:sz w:val="24"/>
            <w:szCs w:val="24"/>
          </w:rPr>
          <w:t>dzial.zamowien@tu.koszalin.pl</w:t>
        </w:r>
      </w:hyperlink>
      <w:r w:rsidR="00B00F40" w:rsidRPr="00D00451">
        <w:rPr>
          <w:rFonts w:cs="Calibri"/>
          <w:color w:val="0070C0"/>
          <w:sz w:val="24"/>
          <w:szCs w:val="24"/>
        </w:rPr>
        <w:t xml:space="preserve"> </w:t>
      </w:r>
      <w:r w:rsidR="00BC6A52" w:rsidRPr="00D00451">
        <w:rPr>
          <w:rFonts w:cs="Calibri"/>
          <w:b/>
          <w:bCs/>
          <w:sz w:val="24"/>
          <w:szCs w:val="24"/>
        </w:rPr>
        <w:t xml:space="preserve">do dnia </w:t>
      </w:r>
      <w:r w:rsidR="00D00451" w:rsidRPr="00D00451">
        <w:rPr>
          <w:rFonts w:cs="Calibri"/>
          <w:b/>
          <w:bCs/>
          <w:sz w:val="24"/>
          <w:szCs w:val="24"/>
        </w:rPr>
        <w:t>2</w:t>
      </w:r>
      <w:r w:rsidR="004F694A">
        <w:rPr>
          <w:rFonts w:cs="Calibri"/>
          <w:b/>
          <w:bCs/>
          <w:sz w:val="24"/>
          <w:szCs w:val="24"/>
        </w:rPr>
        <w:t>1</w:t>
      </w:r>
      <w:r w:rsidR="00806F14" w:rsidRPr="00D00451">
        <w:rPr>
          <w:rFonts w:cs="Calibri"/>
          <w:b/>
          <w:bCs/>
          <w:sz w:val="24"/>
          <w:szCs w:val="24"/>
        </w:rPr>
        <w:t>.0</w:t>
      </w:r>
      <w:r w:rsidR="00D00451" w:rsidRPr="00D00451">
        <w:rPr>
          <w:rFonts w:cs="Calibri"/>
          <w:b/>
          <w:bCs/>
          <w:sz w:val="24"/>
          <w:szCs w:val="24"/>
        </w:rPr>
        <w:t>4</w:t>
      </w:r>
      <w:r w:rsidR="00806F14" w:rsidRPr="00D00451">
        <w:rPr>
          <w:rFonts w:cs="Calibri"/>
          <w:b/>
          <w:bCs/>
          <w:sz w:val="24"/>
          <w:szCs w:val="24"/>
        </w:rPr>
        <w:t>.</w:t>
      </w:r>
      <w:r w:rsidRPr="00D00451">
        <w:rPr>
          <w:rFonts w:cs="Calibri"/>
          <w:b/>
          <w:bCs/>
          <w:sz w:val="24"/>
          <w:szCs w:val="24"/>
        </w:rPr>
        <w:t>202</w:t>
      </w:r>
      <w:r w:rsidR="00A77E56" w:rsidRPr="00D00451">
        <w:rPr>
          <w:rFonts w:cs="Calibri"/>
          <w:b/>
          <w:bCs/>
          <w:sz w:val="24"/>
          <w:szCs w:val="24"/>
        </w:rPr>
        <w:t>6</w:t>
      </w:r>
      <w:r w:rsidRPr="00D00451">
        <w:rPr>
          <w:rFonts w:cs="Calibri"/>
          <w:b/>
          <w:bCs/>
          <w:sz w:val="24"/>
          <w:szCs w:val="24"/>
        </w:rPr>
        <w:t xml:space="preserve"> r.</w:t>
      </w:r>
      <w:r w:rsidRPr="00D00451">
        <w:rPr>
          <w:rFonts w:cs="Calibri"/>
          <w:sz w:val="24"/>
          <w:szCs w:val="24"/>
        </w:rPr>
        <w:t xml:space="preserve"> </w:t>
      </w:r>
      <w:r w:rsidRPr="00D00451">
        <w:rPr>
          <w:rFonts w:cs="Calibri"/>
          <w:sz w:val="24"/>
          <w:szCs w:val="24"/>
          <w:u w:val="single"/>
        </w:rPr>
        <w:t>Zamawiający</w:t>
      </w:r>
      <w:r w:rsidRPr="00096E24">
        <w:rPr>
          <w:rFonts w:cs="Calibri"/>
          <w:sz w:val="24"/>
          <w:szCs w:val="24"/>
          <w:u w:val="single"/>
        </w:rPr>
        <w:t xml:space="preserve"> zamieści treść zapytań wraz z udzielonymi odpowiedziami na stronie internetowej prowadzonego postępowania bez ujawniania źródła zapytań. Zamawiający zastrzega sobie, że zapytania złożone po terminie mogą pozostać bez odpowiedzi.</w:t>
      </w:r>
    </w:p>
    <w:p w14:paraId="6C7BB032" w14:textId="1ED4EF5F" w:rsidR="00FA1260" w:rsidRPr="00E34BD4" w:rsidRDefault="00FA1260" w:rsidP="005E1A85">
      <w:pPr>
        <w:adjustRightInd w:val="0"/>
        <w:spacing w:line="269" w:lineRule="auto"/>
        <w:rPr>
          <w:rFonts w:cs="Calibri"/>
          <w:sz w:val="24"/>
          <w:szCs w:val="24"/>
        </w:rPr>
      </w:pPr>
      <w:r w:rsidRPr="00E34BD4">
        <w:rPr>
          <w:rFonts w:cs="Calibri"/>
          <w:sz w:val="24"/>
          <w:szCs w:val="24"/>
        </w:rPr>
        <w:lastRenderedPageBreak/>
        <w:t xml:space="preserve">10.Zgodnie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60234C33" w14:textId="3217878B" w:rsidR="00FA1260" w:rsidRPr="00E34BD4" w:rsidRDefault="00FA1260" w:rsidP="006D6F85">
      <w:pPr>
        <w:numPr>
          <w:ilvl w:val="0"/>
          <w:numId w:val="2"/>
        </w:numPr>
        <w:spacing w:after="160" w:line="269" w:lineRule="auto"/>
        <w:ind w:left="567" w:hanging="284"/>
        <w:contextualSpacing/>
        <w:rPr>
          <w:rFonts w:cs="Calibri"/>
          <w:i/>
          <w:sz w:val="24"/>
          <w:szCs w:val="24"/>
        </w:rPr>
      </w:pPr>
      <w:r w:rsidRPr="00E34BD4">
        <w:rPr>
          <w:rFonts w:cs="Calibri"/>
          <w:sz w:val="24"/>
          <w:szCs w:val="24"/>
        </w:rPr>
        <w:t xml:space="preserve">administratorem Pani/Pana danych osobowych jest </w:t>
      </w:r>
      <w:r w:rsidRPr="00E34BD4">
        <w:rPr>
          <w:rFonts w:cs="Calibri"/>
          <w:i/>
          <w:sz w:val="24"/>
          <w:szCs w:val="24"/>
        </w:rPr>
        <w:t xml:space="preserve">Politechnika Koszalińska, </w:t>
      </w:r>
      <w:r w:rsidR="006D6F85">
        <w:rPr>
          <w:rFonts w:cs="Calibri"/>
          <w:i/>
          <w:sz w:val="24"/>
          <w:szCs w:val="24"/>
        </w:rPr>
        <w:br/>
      </w:r>
      <w:r w:rsidRPr="00E34BD4">
        <w:rPr>
          <w:rFonts w:cs="Calibri"/>
          <w:i/>
          <w:sz w:val="24"/>
          <w:szCs w:val="24"/>
        </w:rPr>
        <w:t>ul. Śniadeckich 2, 75-453 Koszalin;</w:t>
      </w:r>
    </w:p>
    <w:p w14:paraId="452F18DE" w14:textId="77777777" w:rsidR="00FA1260" w:rsidRPr="0034685A" w:rsidRDefault="00FA1260" w:rsidP="0023558D">
      <w:pPr>
        <w:numPr>
          <w:ilvl w:val="0"/>
          <w:numId w:val="37"/>
        </w:numPr>
        <w:spacing w:after="160" w:line="269" w:lineRule="auto"/>
        <w:ind w:left="567" w:hanging="284"/>
        <w:contextualSpacing/>
        <w:rPr>
          <w:rFonts w:cs="Calibri"/>
          <w:color w:val="00B0F0"/>
          <w:sz w:val="24"/>
          <w:szCs w:val="24"/>
        </w:rPr>
      </w:pPr>
      <w:r w:rsidRPr="00E34BD4">
        <w:rPr>
          <w:rFonts w:cs="Calibri"/>
          <w:sz w:val="24"/>
          <w:szCs w:val="24"/>
        </w:rPr>
        <w:t xml:space="preserve">inspektorem ochrony danych osobowych w </w:t>
      </w:r>
      <w:r w:rsidRPr="00E34BD4">
        <w:rPr>
          <w:rFonts w:cs="Calibri"/>
          <w:i/>
          <w:sz w:val="24"/>
          <w:szCs w:val="24"/>
        </w:rPr>
        <w:t>Politechnice</w:t>
      </w:r>
      <w:r w:rsidRPr="00E34BD4">
        <w:rPr>
          <w:rFonts w:cs="Calibri"/>
          <w:sz w:val="24"/>
          <w:szCs w:val="24"/>
        </w:rPr>
        <w:t xml:space="preserve"> </w:t>
      </w:r>
      <w:r w:rsidRPr="00E34BD4">
        <w:rPr>
          <w:rFonts w:cs="Calibri"/>
          <w:i/>
          <w:sz w:val="24"/>
          <w:szCs w:val="24"/>
        </w:rPr>
        <w:t>Koszalińskiej</w:t>
      </w:r>
      <w:r w:rsidRPr="00E34BD4">
        <w:rPr>
          <w:rFonts w:cs="Calibri"/>
          <w:sz w:val="24"/>
          <w:szCs w:val="24"/>
        </w:rPr>
        <w:t xml:space="preserve"> jest Pan </w:t>
      </w:r>
      <w:r w:rsidRPr="00E34BD4">
        <w:rPr>
          <w:rFonts w:cs="Calibri"/>
          <w:i/>
          <w:sz w:val="24"/>
          <w:szCs w:val="24"/>
        </w:rPr>
        <w:t xml:space="preserve">Mariusz Lenartowicz, kontakt: adres </w:t>
      </w:r>
      <w:hyperlink r:id="rId10" w:history="1">
        <w:r w:rsidR="0034685A">
          <w:rPr>
            <w:rStyle w:val="Hipercze"/>
            <w:rFonts w:cs="Calibri"/>
            <w:i/>
            <w:sz w:val="24"/>
            <w:szCs w:val="24"/>
          </w:rPr>
          <w:t>iod@tu.koszalin.pl</w:t>
        </w:r>
      </w:hyperlink>
      <w:r w:rsidR="0034685A">
        <w:rPr>
          <w:rFonts w:cs="Calibri"/>
          <w:i/>
          <w:sz w:val="24"/>
          <w:szCs w:val="24"/>
        </w:rPr>
        <w:t xml:space="preserve"> </w:t>
      </w:r>
      <w:r w:rsidR="0034685A" w:rsidRPr="00A7467D">
        <w:rPr>
          <w:rFonts w:cs="Calibri"/>
          <w:b/>
          <w:bCs/>
          <w:iCs/>
          <w:sz w:val="24"/>
          <w:szCs w:val="24"/>
        </w:rPr>
        <w:t>*</w:t>
      </w:r>
      <w:r w:rsidR="0034685A">
        <w:rPr>
          <w:rFonts w:cs="Calibri"/>
          <w:i/>
          <w:sz w:val="24"/>
          <w:szCs w:val="24"/>
        </w:rPr>
        <w:t>;</w:t>
      </w:r>
    </w:p>
    <w:p w14:paraId="3AD9DC68" w14:textId="65646407" w:rsidR="00FA1260" w:rsidRPr="0034685A" w:rsidRDefault="00FA1260" w:rsidP="0023558D">
      <w:pPr>
        <w:numPr>
          <w:ilvl w:val="0"/>
          <w:numId w:val="37"/>
        </w:numPr>
        <w:spacing w:after="160" w:line="269" w:lineRule="auto"/>
        <w:ind w:left="567" w:hanging="284"/>
        <w:contextualSpacing/>
        <w:rPr>
          <w:rFonts w:cs="Calibri"/>
          <w:color w:val="00B0F0"/>
          <w:sz w:val="24"/>
          <w:szCs w:val="24"/>
        </w:rPr>
      </w:pPr>
      <w:r w:rsidRPr="0034685A">
        <w:rPr>
          <w:rFonts w:cs="Calibri"/>
          <w:sz w:val="24"/>
          <w:szCs w:val="24"/>
        </w:rPr>
        <w:t>Pani/Pana dane osobowe przetwarzane będą na podstawie art. 6 ust. 1 lit. c</w:t>
      </w:r>
      <w:r w:rsidRPr="0034685A">
        <w:rPr>
          <w:rFonts w:cs="Calibri"/>
          <w:i/>
          <w:sz w:val="24"/>
          <w:szCs w:val="24"/>
        </w:rPr>
        <w:t xml:space="preserve"> </w:t>
      </w:r>
      <w:r w:rsidRPr="0034685A">
        <w:rPr>
          <w:rFonts w:cs="Calibri"/>
          <w:sz w:val="24"/>
          <w:szCs w:val="24"/>
        </w:rPr>
        <w:t xml:space="preserve">RODO w celu związanym z postępowaniem o udzielenie zamówienia publicznego nr </w:t>
      </w:r>
      <w:r w:rsidR="00A77E56">
        <w:rPr>
          <w:rFonts w:cs="Calibri"/>
          <w:b/>
          <w:sz w:val="24"/>
          <w:szCs w:val="24"/>
        </w:rPr>
        <w:t>8</w:t>
      </w:r>
      <w:r w:rsidRPr="0034685A">
        <w:rPr>
          <w:rFonts w:cs="Calibri"/>
          <w:b/>
          <w:sz w:val="24"/>
          <w:szCs w:val="24"/>
        </w:rPr>
        <w:t>/ATZ/SZP-</w:t>
      </w:r>
      <w:r w:rsidR="00197E8E" w:rsidRPr="0034685A">
        <w:rPr>
          <w:rFonts w:cs="Calibri"/>
          <w:b/>
          <w:sz w:val="24"/>
          <w:szCs w:val="24"/>
        </w:rPr>
        <w:t>2</w:t>
      </w:r>
      <w:r w:rsidRPr="0034685A">
        <w:rPr>
          <w:rFonts w:cs="Calibri"/>
          <w:b/>
          <w:sz w:val="24"/>
          <w:szCs w:val="24"/>
        </w:rPr>
        <w:t>/202</w:t>
      </w:r>
      <w:r w:rsidR="00A77E56">
        <w:rPr>
          <w:rFonts w:cs="Calibri"/>
          <w:b/>
          <w:sz w:val="24"/>
          <w:szCs w:val="24"/>
        </w:rPr>
        <w:t>6</w:t>
      </w:r>
      <w:r w:rsidR="00096E24">
        <w:rPr>
          <w:rFonts w:cs="Calibri"/>
          <w:b/>
          <w:sz w:val="24"/>
          <w:szCs w:val="24"/>
        </w:rPr>
        <w:t xml:space="preserve"> </w:t>
      </w:r>
      <w:r w:rsidRPr="0034685A">
        <w:rPr>
          <w:rFonts w:cs="Calibri"/>
          <w:sz w:val="24"/>
          <w:szCs w:val="24"/>
        </w:rPr>
        <w:t xml:space="preserve">prowadzonym w </w:t>
      </w:r>
      <w:r w:rsidR="005855ED" w:rsidRPr="0034685A">
        <w:rPr>
          <w:rFonts w:cs="Calibri"/>
          <w:sz w:val="24"/>
          <w:szCs w:val="24"/>
        </w:rPr>
        <w:t>formie</w:t>
      </w:r>
      <w:r w:rsidRPr="0034685A">
        <w:rPr>
          <w:rFonts w:cs="Calibri"/>
          <w:sz w:val="24"/>
          <w:szCs w:val="24"/>
        </w:rPr>
        <w:t xml:space="preserve"> zapytania ofertowego</w:t>
      </w:r>
      <w:r w:rsidR="00A2268C">
        <w:rPr>
          <w:rFonts w:cs="Calibri"/>
          <w:sz w:val="24"/>
          <w:szCs w:val="24"/>
        </w:rPr>
        <w:t>;</w:t>
      </w:r>
    </w:p>
    <w:p w14:paraId="52E960DD" w14:textId="6251C99C" w:rsidR="00FA1260" w:rsidRPr="007109F3" w:rsidRDefault="006472A2" w:rsidP="0023558D">
      <w:pPr>
        <w:numPr>
          <w:ilvl w:val="0"/>
          <w:numId w:val="37"/>
        </w:numPr>
        <w:spacing w:line="269" w:lineRule="auto"/>
        <w:ind w:left="567" w:hanging="284"/>
        <w:contextualSpacing/>
        <w:rPr>
          <w:rFonts w:cs="Calibri"/>
          <w:color w:val="00B0F0"/>
          <w:sz w:val="24"/>
          <w:szCs w:val="24"/>
        </w:rPr>
      </w:pPr>
      <w:r w:rsidRPr="007109F3">
        <w:rPr>
          <w:rFonts w:cs="Calibri"/>
          <w:sz w:val="24"/>
          <w:szCs w:val="24"/>
        </w:rPr>
        <w:t>odbiorcami Pani/Pana danych osobowych będą osoby lub podmioty, którym udostępniona zostanie dokumentacja postępowania w oparciu o art. 18 oraz art. 74 ust. 1 i 2 ustawy z dnia 11 września 2019 r. – Prawo zamówień (t.j. Dz. U. z 20</w:t>
      </w:r>
      <w:r w:rsidR="002438C6">
        <w:rPr>
          <w:rFonts w:cs="Calibri"/>
          <w:sz w:val="24"/>
          <w:szCs w:val="24"/>
        </w:rPr>
        <w:t>23</w:t>
      </w:r>
      <w:r w:rsidRPr="007109F3">
        <w:rPr>
          <w:rFonts w:cs="Calibri"/>
          <w:sz w:val="24"/>
          <w:szCs w:val="24"/>
        </w:rPr>
        <w:t xml:space="preserve"> r., poz. 1</w:t>
      </w:r>
      <w:r w:rsidR="002438C6">
        <w:rPr>
          <w:rFonts w:cs="Calibri"/>
          <w:sz w:val="24"/>
          <w:szCs w:val="24"/>
        </w:rPr>
        <w:t>6</w:t>
      </w:r>
      <w:r w:rsidR="00096E24">
        <w:rPr>
          <w:rFonts w:cs="Calibri"/>
          <w:sz w:val="24"/>
          <w:szCs w:val="24"/>
        </w:rPr>
        <w:t>05</w:t>
      </w:r>
      <w:r w:rsidRPr="007109F3">
        <w:rPr>
          <w:rFonts w:cs="Calibri"/>
          <w:sz w:val="24"/>
          <w:szCs w:val="24"/>
        </w:rPr>
        <w:t xml:space="preserve">), dalej „ustawa </w:t>
      </w:r>
      <w:r w:rsidR="00096E24">
        <w:rPr>
          <w:rFonts w:cs="Calibri"/>
          <w:sz w:val="24"/>
          <w:szCs w:val="24"/>
        </w:rPr>
        <w:t>PZP</w:t>
      </w:r>
      <w:r w:rsidRPr="007109F3">
        <w:rPr>
          <w:rFonts w:cs="Calibri"/>
          <w:sz w:val="24"/>
          <w:szCs w:val="24"/>
        </w:rPr>
        <w:t xml:space="preserve"> lub </w:t>
      </w:r>
      <w:r w:rsidR="00096E24">
        <w:rPr>
          <w:rFonts w:cs="Calibri"/>
          <w:sz w:val="24"/>
          <w:szCs w:val="24"/>
        </w:rPr>
        <w:t>PZP</w:t>
      </w:r>
      <w:r w:rsidRPr="007109F3">
        <w:rPr>
          <w:rFonts w:cs="Calibri"/>
          <w:sz w:val="24"/>
          <w:szCs w:val="24"/>
        </w:rPr>
        <w:t>”</w:t>
      </w:r>
      <w:r w:rsidR="006D6F85">
        <w:rPr>
          <w:rFonts w:cs="Calibri"/>
          <w:sz w:val="24"/>
          <w:szCs w:val="24"/>
        </w:rPr>
        <w:t>;</w:t>
      </w:r>
    </w:p>
    <w:p w14:paraId="5E35EB61" w14:textId="4BB7AF98" w:rsidR="006472A2" w:rsidRPr="007109F3" w:rsidRDefault="006472A2" w:rsidP="0023558D">
      <w:pPr>
        <w:pStyle w:val="Akapitzlist"/>
        <w:widowControl w:val="0"/>
        <w:numPr>
          <w:ilvl w:val="0"/>
          <w:numId w:val="37"/>
        </w:numPr>
        <w:suppressAutoHyphens/>
        <w:adjustRightInd w:val="0"/>
        <w:spacing w:line="269" w:lineRule="auto"/>
        <w:ind w:left="567" w:hanging="284"/>
        <w:contextualSpacing/>
        <w:rPr>
          <w:rFonts w:cs="Calibri"/>
          <w:sz w:val="24"/>
          <w:szCs w:val="24"/>
        </w:rPr>
      </w:pPr>
      <w:r w:rsidRPr="007109F3">
        <w:rPr>
          <w:rFonts w:cs="Calibri"/>
          <w:sz w:val="24"/>
          <w:szCs w:val="24"/>
        </w:rPr>
        <w:t xml:space="preserve">Pani/Pana dane osobowe będą przechowywane, zgodnie z art. 78 ustawy </w:t>
      </w:r>
      <w:r w:rsidR="00096E24">
        <w:rPr>
          <w:rFonts w:cs="Calibri"/>
          <w:sz w:val="24"/>
          <w:szCs w:val="24"/>
          <w:lang w:val="pl-PL"/>
        </w:rPr>
        <w:t>PZP</w:t>
      </w:r>
      <w:r w:rsidRPr="007109F3">
        <w:rPr>
          <w:rFonts w:cs="Calibri"/>
          <w:sz w:val="24"/>
          <w:szCs w:val="24"/>
        </w:rPr>
        <w:t>, przez okres 4 lat od dnia zakończenia postępowania o udzielenie zamówienia, a jeżeli czas trwania umowy przekracza 4 lata, okres przechowywania obejmuje cały czas trwania umowy;</w:t>
      </w:r>
    </w:p>
    <w:p w14:paraId="5593D40F" w14:textId="76B04FEB" w:rsidR="00FA1260" w:rsidRPr="007109F3" w:rsidRDefault="00FA1260" w:rsidP="0023558D">
      <w:pPr>
        <w:numPr>
          <w:ilvl w:val="0"/>
          <w:numId w:val="37"/>
        </w:numPr>
        <w:spacing w:line="269" w:lineRule="auto"/>
        <w:ind w:left="567" w:hanging="284"/>
        <w:contextualSpacing/>
        <w:rPr>
          <w:rFonts w:cs="Calibri"/>
          <w:b/>
          <w:i/>
          <w:sz w:val="24"/>
          <w:szCs w:val="24"/>
        </w:rPr>
      </w:pPr>
      <w:r w:rsidRPr="007109F3">
        <w:rPr>
          <w:rFonts w:cs="Calibri"/>
          <w:sz w:val="24"/>
          <w:szCs w:val="24"/>
        </w:rPr>
        <w:t xml:space="preserve">obowiązek podania przez Panią/Pana danych osobowych bezpośrednio Pani/Pana dotyczących jest wymogiem ustawowym określonym w przepisach ustawy </w:t>
      </w:r>
      <w:r w:rsidR="00096E24">
        <w:rPr>
          <w:rFonts w:cs="Calibri"/>
          <w:sz w:val="24"/>
          <w:szCs w:val="24"/>
        </w:rPr>
        <w:t>PZP</w:t>
      </w:r>
      <w:r w:rsidRPr="007109F3">
        <w:rPr>
          <w:rFonts w:cs="Calibri"/>
          <w:sz w:val="24"/>
          <w:szCs w:val="24"/>
        </w:rPr>
        <w:t>, związanym z udziałem w postępowaniu o udzielenie zamówienia publicznego; konsekwencje niepodania określonych danych wynikają z ustawy P</w:t>
      </w:r>
      <w:r w:rsidR="00096E24">
        <w:rPr>
          <w:rFonts w:cs="Calibri"/>
          <w:sz w:val="24"/>
          <w:szCs w:val="24"/>
        </w:rPr>
        <w:t>ZP</w:t>
      </w:r>
      <w:r w:rsidRPr="007109F3">
        <w:rPr>
          <w:rFonts w:cs="Calibri"/>
          <w:sz w:val="24"/>
          <w:szCs w:val="24"/>
        </w:rPr>
        <w:t>;</w:t>
      </w:r>
    </w:p>
    <w:p w14:paraId="233B2BE7" w14:textId="77777777" w:rsidR="00FA1260" w:rsidRPr="007109F3" w:rsidRDefault="00FA1260" w:rsidP="0023558D">
      <w:pPr>
        <w:numPr>
          <w:ilvl w:val="0"/>
          <w:numId w:val="37"/>
        </w:numPr>
        <w:spacing w:line="269" w:lineRule="auto"/>
        <w:ind w:left="567" w:hanging="284"/>
        <w:contextualSpacing/>
        <w:rPr>
          <w:rFonts w:cs="Calibri"/>
          <w:sz w:val="24"/>
          <w:szCs w:val="24"/>
        </w:rPr>
      </w:pPr>
      <w:r w:rsidRPr="007109F3">
        <w:rPr>
          <w:rFonts w:cs="Calibri"/>
          <w:sz w:val="24"/>
          <w:szCs w:val="24"/>
        </w:rPr>
        <w:t>w odniesieniu do Pani/Pana danych osobowych decyzje nie będą podejmowane w sposób zautomatyzowany, stosowanie do art. 22 RODO;</w:t>
      </w:r>
    </w:p>
    <w:p w14:paraId="300FF856" w14:textId="77777777" w:rsidR="00FA1260" w:rsidRPr="007109F3" w:rsidRDefault="00FA1260" w:rsidP="0023558D">
      <w:pPr>
        <w:numPr>
          <w:ilvl w:val="0"/>
          <w:numId w:val="37"/>
        </w:numPr>
        <w:spacing w:after="160" w:line="269" w:lineRule="auto"/>
        <w:ind w:left="567" w:hanging="284"/>
        <w:contextualSpacing/>
        <w:rPr>
          <w:rFonts w:cs="Calibri"/>
          <w:color w:val="00B0F0"/>
          <w:sz w:val="24"/>
          <w:szCs w:val="24"/>
        </w:rPr>
      </w:pPr>
      <w:r w:rsidRPr="007109F3">
        <w:rPr>
          <w:rFonts w:cs="Calibri"/>
          <w:sz w:val="24"/>
          <w:szCs w:val="24"/>
        </w:rPr>
        <w:t>posiada Pani/Pan:</w:t>
      </w:r>
    </w:p>
    <w:p w14:paraId="6FB6D6A7" w14:textId="43060600" w:rsidR="00FA1260" w:rsidRPr="007109F3" w:rsidRDefault="00FA1260" w:rsidP="0023558D">
      <w:pPr>
        <w:numPr>
          <w:ilvl w:val="0"/>
          <w:numId w:val="3"/>
        </w:numPr>
        <w:spacing w:after="160" w:line="269" w:lineRule="auto"/>
        <w:ind w:left="851" w:hanging="284"/>
        <w:contextualSpacing/>
        <w:rPr>
          <w:rFonts w:cs="Calibri"/>
          <w:color w:val="00B0F0"/>
          <w:sz w:val="24"/>
          <w:szCs w:val="24"/>
        </w:rPr>
      </w:pPr>
      <w:r w:rsidRPr="007109F3">
        <w:rPr>
          <w:rFonts w:cs="Calibri"/>
          <w:sz w:val="24"/>
          <w:szCs w:val="24"/>
        </w:rPr>
        <w:t>na podstawie art. 15 RODO prawo dostępu do danych osobowych Pani/Pana dotyczących</w:t>
      </w:r>
      <w:r w:rsidR="00A7467D">
        <w:rPr>
          <w:rFonts w:cs="Calibri"/>
          <w:sz w:val="24"/>
          <w:szCs w:val="24"/>
        </w:rPr>
        <w:t>,</w:t>
      </w:r>
    </w:p>
    <w:p w14:paraId="5455B596" w14:textId="5A27C6E4" w:rsidR="0034685A" w:rsidRPr="0034685A" w:rsidRDefault="00FA1260" w:rsidP="0023558D">
      <w:pPr>
        <w:numPr>
          <w:ilvl w:val="0"/>
          <w:numId w:val="3"/>
        </w:numPr>
        <w:spacing w:after="160" w:line="269" w:lineRule="auto"/>
        <w:ind w:left="851" w:hanging="284"/>
        <w:contextualSpacing/>
        <w:rPr>
          <w:rFonts w:cs="Calibri"/>
          <w:sz w:val="24"/>
          <w:szCs w:val="24"/>
        </w:rPr>
      </w:pPr>
      <w:r w:rsidRPr="007109F3">
        <w:rPr>
          <w:rFonts w:cs="Calibri"/>
          <w:sz w:val="24"/>
          <w:szCs w:val="24"/>
        </w:rPr>
        <w:t xml:space="preserve">na podstawie art. 16 RODO prawo do sprostowania Pani/Pana danych osobowych </w:t>
      </w:r>
      <w:r w:rsidRPr="0034685A">
        <w:rPr>
          <w:rFonts w:cs="Calibri"/>
          <w:b/>
          <w:sz w:val="24"/>
          <w:szCs w:val="24"/>
        </w:rPr>
        <w:t>**</w:t>
      </w:r>
      <w:r w:rsidR="00A7467D">
        <w:rPr>
          <w:rFonts w:cs="Calibri"/>
          <w:sz w:val="24"/>
          <w:szCs w:val="24"/>
        </w:rPr>
        <w:t>,</w:t>
      </w:r>
    </w:p>
    <w:p w14:paraId="77240B23" w14:textId="3F76CE30" w:rsidR="00FA1260" w:rsidRPr="007109F3" w:rsidRDefault="00FA1260" w:rsidP="0023558D">
      <w:pPr>
        <w:numPr>
          <w:ilvl w:val="0"/>
          <w:numId w:val="3"/>
        </w:numPr>
        <w:spacing w:after="160" w:line="269" w:lineRule="auto"/>
        <w:ind w:left="851" w:hanging="284"/>
        <w:contextualSpacing/>
        <w:rPr>
          <w:rFonts w:cs="Calibri"/>
          <w:sz w:val="24"/>
          <w:szCs w:val="24"/>
        </w:rPr>
      </w:pPr>
      <w:r w:rsidRPr="007109F3">
        <w:rPr>
          <w:rFonts w:cs="Calibri"/>
          <w:sz w:val="24"/>
          <w:szCs w:val="24"/>
        </w:rPr>
        <w:t xml:space="preserve">na podstawie art. 18 RODO prawo żądania od administratora ograniczenia przetwarzania  danych osobowych z zastrzeżeniem przypadków, o których mowa w art. 18 ust. 2 RODO </w:t>
      </w:r>
      <w:r w:rsidRPr="0034685A">
        <w:rPr>
          <w:rFonts w:cs="Calibri"/>
          <w:b/>
          <w:bCs/>
          <w:sz w:val="24"/>
          <w:szCs w:val="24"/>
        </w:rPr>
        <w:t>***</w:t>
      </w:r>
      <w:r w:rsidR="00A7467D">
        <w:rPr>
          <w:rFonts w:cs="Calibri"/>
          <w:sz w:val="24"/>
          <w:szCs w:val="24"/>
        </w:rPr>
        <w:t>,</w:t>
      </w:r>
    </w:p>
    <w:p w14:paraId="3CCC4124" w14:textId="3921FE60" w:rsidR="00FA1260" w:rsidRPr="007109F3" w:rsidRDefault="00FA1260" w:rsidP="0023558D">
      <w:pPr>
        <w:numPr>
          <w:ilvl w:val="0"/>
          <w:numId w:val="3"/>
        </w:numPr>
        <w:spacing w:after="160" w:line="269" w:lineRule="auto"/>
        <w:ind w:left="851" w:hanging="284"/>
        <w:contextualSpacing/>
        <w:rPr>
          <w:rFonts w:cs="Calibri"/>
          <w:i/>
          <w:color w:val="00B0F0"/>
          <w:sz w:val="24"/>
          <w:szCs w:val="24"/>
        </w:rPr>
      </w:pPr>
      <w:r w:rsidRPr="007109F3">
        <w:rPr>
          <w:rFonts w:cs="Calibri"/>
          <w:sz w:val="24"/>
          <w:szCs w:val="24"/>
        </w:rPr>
        <w:t>prawo do wniesienia skargi do Prezesa Urzędu Ochrony Danych Osobowych, gdy uzna   Pani/Pan, że przetwarzanie danych osobowych Pani/Pana dotyczących narusza przepisy RODO</w:t>
      </w:r>
      <w:r w:rsidR="00A7467D">
        <w:rPr>
          <w:rFonts w:cs="Calibri"/>
          <w:sz w:val="24"/>
          <w:szCs w:val="24"/>
        </w:rPr>
        <w:t>;</w:t>
      </w:r>
    </w:p>
    <w:p w14:paraId="02EBCCA3" w14:textId="77777777" w:rsidR="00FA1260" w:rsidRPr="00A77E56" w:rsidRDefault="00FA1260" w:rsidP="0023558D">
      <w:pPr>
        <w:numPr>
          <w:ilvl w:val="0"/>
          <w:numId w:val="37"/>
        </w:numPr>
        <w:spacing w:after="160" w:line="269" w:lineRule="auto"/>
        <w:ind w:left="567" w:hanging="284"/>
        <w:contextualSpacing/>
        <w:rPr>
          <w:rFonts w:cs="Calibri"/>
          <w:sz w:val="24"/>
          <w:szCs w:val="24"/>
        </w:rPr>
      </w:pPr>
      <w:r w:rsidRPr="007109F3">
        <w:rPr>
          <w:rFonts w:cs="Calibri"/>
          <w:sz w:val="24"/>
          <w:szCs w:val="24"/>
        </w:rPr>
        <w:t>nie przysługuje Pani/Panu:</w:t>
      </w:r>
    </w:p>
    <w:p w14:paraId="2B16326D" w14:textId="099B5B60" w:rsidR="00FA1260" w:rsidRPr="007109F3" w:rsidRDefault="00FA1260" w:rsidP="0023558D">
      <w:pPr>
        <w:numPr>
          <w:ilvl w:val="0"/>
          <w:numId w:val="38"/>
        </w:numPr>
        <w:spacing w:after="160" w:line="269" w:lineRule="auto"/>
        <w:ind w:left="851" w:hanging="283"/>
        <w:contextualSpacing/>
        <w:rPr>
          <w:rFonts w:cs="Calibri"/>
          <w:i/>
          <w:color w:val="00B0F0"/>
          <w:sz w:val="24"/>
          <w:szCs w:val="24"/>
        </w:rPr>
      </w:pPr>
      <w:r w:rsidRPr="007109F3">
        <w:rPr>
          <w:rFonts w:cs="Calibri"/>
          <w:sz w:val="24"/>
          <w:szCs w:val="24"/>
        </w:rPr>
        <w:t>w związku z art. 17 ust. 3 lit. b, d lub e RODO prawo do usunięcia danych osobowych</w:t>
      </w:r>
      <w:r w:rsidR="00A7467D">
        <w:rPr>
          <w:rFonts w:cs="Calibri"/>
          <w:sz w:val="24"/>
          <w:szCs w:val="24"/>
        </w:rPr>
        <w:t>,</w:t>
      </w:r>
    </w:p>
    <w:p w14:paraId="0D9955B2" w14:textId="1E445E01" w:rsidR="00FA1260" w:rsidRPr="007109F3" w:rsidRDefault="00FA1260" w:rsidP="0023558D">
      <w:pPr>
        <w:numPr>
          <w:ilvl w:val="0"/>
          <w:numId w:val="38"/>
        </w:numPr>
        <w:spacing w:after="160" w:line="269" w:lineRule="auto"/>
        <w:ind w:left="851" w:hanging="283"/>
        <w:contextualSpacing/>
        <w:rPr>
          <w:rFonts w:cs="Calibri"/>
          <w:b/>
          <w:i/>
          <w:sz w:val="24"/>
          <w:szCs w:val="24"/>
        </w:rPr>
      </w:pPr>
      <w:r w:rsidRPr="007109F3">
        <w:rPr>
          <w:rFonts w:cs="Calibri"/>
          <w:sz w:val="24"/>
          <w:szCs w:val="24"/>
        </w:rPr>
        <w:t>prawo do przenoszenia danych osobowych, o którym mowa w art. 20 RODO</w:t>
      </w:r>
      <w:r w:rsidR="00A7467D">
        <w:rPr>
          <w:rFonts w:cs="Calibri"/>
          <w:sz w:val="24"/>
          <w:szCs w:val="24"/>
        </w:rPr>
        <w:t>,</w:t>
      </w:r>
    </w:p>
    <w:p w14:paraId="4E794CD4" w14:textId="77777777" w:rsidR="00806F14" w:rsidRPr="007109F3" w:rsidRDefault="00FA1260" w:rsidP="0023558D">
      <w:pPr>
        <w:numPr>
          <w:ilvl w:val="0"/>
          <w:numId w:val="38"/>
        </w:numPr>
        <w:spacing w:after="160" w:line="259" w:lineRule="auto"/>
        <w:ind w:left="851" w:hanging="283"/>
        <w:contextualSpacing/>
        <w:rPr>
          <w:rFonts w:cs="Calibri"/>
          <w:sz w:val="24"/>
          <w:szCs w:val="24"/>
        </w:rPr>
      </w:pPr>
      <w:r w:rsidRPr="007109F3">
        <w:rPr>
          <w:rFonts w:cs="Calibri"/>
          <w:b/>
          <w:sz w:val="24"/>
          <w:szCs w:val="24"/>
        </w:rPr>
        <w:t>na podstawie art. 21 RODO prawo sprzeciwu, wobec przetwarzania danych osobowych, gdyż podstawą prawną przetwarzania Pani/Pana danych osobowych jest art. 6 ust. 1 lit. c RODO</w:t>
      </w:r>
      <w:r w:rsidRPr="007109F3">
        <w:rPr>
          <w:rFonts w:cs="Calibri"/>
          <w:sz w:val="24"/>
          <w:szCs w:val="24"/>
        </w:rPr>
        <w:t>.</w:t>
      </w:r>
      <w:r w:rsidRPr="007109F3">
        <w:rPr>
          <w:rFonts w:cs="Calibri"/>
          <w:b/>
          <w:sz w:val="24"/>
          <w:szCs w:val="24"/>
        </w:rPr>
        <w:t xml:space="preserve"> </w:t>
      </w:r>
    </w:p>
    <w:p w14:paraId="78E4CD14" w14:textId="77777777" w:rsidR="00A2268C" w:rsidRPr="00806F14" w:rsidRDefault="00A2268C" w:rsidP="002438C6">
      <w:pPr>
        <w:spacing w:after="160" w:line="259" w:lineRule="auto"/>
        <w:ind w:left="0" w:firstLine="0"/>
        <w:contextualSpacing/>
        <w:rPr>
          <w:rFonts w:cs="Calibri"/>
          <w:sz w:val="24"/>
          <w:szCs w:val="24"/>
        </w:rPr>
      </w:pPr>
    </w:p>
    <w:p w14:paraId="7C9C80EE" w14:textId="77777777" w:rsidR="00FA1260" w:rsidRPr="00806F14" w:rsidRDefault="005E1A85" w:rsidP="00A7467D">
      <w:pPr>
        <w:spacing w:line="240" w:lineRule="auto"/>
        <w:ind w:firstLine="0"/>
        <w:contextualSpacing/>
        <w:rPr>
          <w:rFonts w:cs="Calibri"/>
          <w:sz w:val="24"/>
          <w:szCs w:val="24"/>
        </w:rPr>
      </w:pPr>
      <w:r w:rsidRPr="00806F14">
        <w:rPr>
          <w:rFonts w:cs="Calibri"/>
          <w:sz w:val="24"/>
          <w:szCs w:val="24"/>
        </w:rPr>
        <w:t>----------------------------------------------------------------------------------------------</w:t>
      </w:r>
      <w:r w:rsidR="004919B2">
        <w:rPr>
          <w:rFonts w:cs="Calibri"/>
          <w:sz w:val="24"/>
          <w:szCs w:val="24"/>
        </w:rPr>
        <w:t>-------------------------------</w:t>
      </w:r>
    </w:p>
    <w:p w14:paraId="1B0B36A8" w14:textId="77777777" w:rsidR="00FA1260" w:rsidRPr="00FA1260" w:rsidRDefault="00FA1260" w:rsidP="0023558D">
      <w:pPr>
        <w:numPr>
          <w:ilvl w:val="0"/>
          <w:numId w:val="4"/>
        </w:numPr>
        <w:tabs>
          <w:tab w:val="left" w:pos="284"/>
        </w:tabs>
        <w:spacing w:line="240" w:lineRule="auto"/>
        <w:ind w:left="284" w:hanging="284"/>
        <w:rPr>
          <w:rFonts w:cs="Calibri"/>
          <w:i/>
          <w:sz w:val="20"/>
          <w:szCs w:val="20"/>
        </w:rPr>
      </w:pPr>
      <w:r w:rsidRPr="00FA1260">
        <w:rPr>
          <w:rFonts w:cs="Calibri"/>
          <w:b/>
          <w:i/>
          <w:sz w:val="20"/>
          <w:szCs w:val="20"/>
          <w:vertAlign w:val="superscript"/>
        </w:rPr>
        <w:t>*</w:t>
      </w:r>
      <w:r w:rsidRPr="00FA1260">
        <w:rPr>
          <w:rFonts w:cs="Calibri"/>
          <w:b/>
          <w:i/>
          <w:sz w:val="20"/>
          <w:szCs w:val="20"/>
        </w:rPr>
        <w:t xml:space="preserve"> Wyjaśnienie:</w:t>
      </w:r>
      <w:r w:rsidRPr="00FA1260">
        <w:rPr>
          <w:rFonts w:cs="Calibri"/>
          <w:i/>
          <w:sz w:val="20"/>
          <w:szCs w:val="20"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14:paraId="183C78D1" w14:textId="77777777" w:rsidR="00FA1260" w:rsidRPr="00FA1260" w:rsidRDefault="00FA1260" w:rsidP="0023558D">
      <w:pPr>
        <w:numPr>
          <w:ilvl w:val="0"/>
          <w:numId w:val="4"/>
        </w:numPr>
        <w:tabs>
          <w:tab w:val="left" w:pos="284"/>
        </w:tabs>
        <w:spacing w:line="240" w:lineRule="auto"/>
        <w:ind w:left="284" w:hanging="284"/>
        <w:contextualSpacing/>
        <w:rPr>
          <w:rFonts w:cs="Calibri"/>
          <w:i/>
          <w:sz w:val="20"/>
          <w:szCs w:val="20"/>
        </w:rPr>
      </w:pPr>
      <w:r w:rsidRPr="00FA1260">
        <w:rPr>
          <w:rFonts w:cs="Calibri"/>
          <w:b/>
          <w:i/>
          <w:sz w:val="20"/>
          <w:szCs w:val="20"/>
          <w:vertAlign w:val="superscript"/>
        </w:rPr>
        <w:lastRenderedPageBreak/>
        <w:t xml:space="preserve">** </w:t>
      </w:r>
      <w:r w:rsidRPr="00FA1260">
        <w:rPr>
          <w:rFonts w:cs="Calibri"/>
          <w:b/>
          <w:i/>
          <w:sz w:val="20"/>
          <w:szCs w:val="20"/>
        </w:rPr>
        <w:t>Wyjaśnienie:</w:t>
      </w:r>
      <w:r w:rsidRPr="00FA1260">
        <w:rPr>
          <w:rFonts w:cs="Calibri"/>
          <w:i/>
          <w:sz w:val="20"/>
          <w:szCs w:val="20"/>
        </w:rPr>
        <w:t xml:space="preserve"> skorzystanie z prawa do sprostowania nie może skutkować zmianą wyniku postępowania</w:t>
      </w:r>
      <w:r w:rsidRPr="00FA1260">
        <w:rPr>
          <w:rFonts w:cs="Calibri"/>
          <w:i/>
          <w:sz w:val="20"/>
          <w:szCs w:val="20"/>
        </w:rPr>
        <w:br/>
        <w:t>o udzielenie zamówienia publicznego ani zmianą postanowień umowy w zakresie niezgodnym z ustawą Pzp oraz nie może naruszać integralności protokołu oraz jego załączników.</w:t>
      </w:r>
    </w:p>
    <w:p w14:paraId="62F39CBA" w14:textId="77777777" w:rsidR="006472A2" w:rsidRPr="002438C6" w:rsidRDefault="00FA1260" w:rsidP="0023558D">
      <w:pPr>
        <w:numPr>
          <w:ilvl w:val="0"/>
          <w:numId w:val="4"/>
        </w:numPr>
        <w:tabs>
          <w:tab w:val="left" w:pos="284"/>
        </w:tabs>
        <w:spacing w:line="240" w:lineRule="auto"/>
        <w:ind w:left="284" w:hanging="284"/>
        <w:contextualSpacing/>
        <w:rPr>
          <w:rFonts w:cs="Calibri"/>
          <w:i/>
          <w:sz w:val="20"/>
          <w:szCs w:val="20"/>
        </w:rPr>
      </w:pPr>
      <w:r w:rsidRPr="00FA1260">
        <w:rPr>
          <w:rFonts w:cs="Calibri"/>
          <w:b/>
          <w:i/>
          <w:sz w:val="20"/>
          <w:szCs w:val="20"/>
          <w:vertAlign w:val="superscript"/>
        </w:rPr>
        <w:t xml:space="preserve">*** </w:t>
      </w:r>
      <w:r w:rsidRPr="00FA1260">
        <w:rPr>
          <w:rFonts w:cs="Calibri"/>
          <w:b/>
          <w:i/>
          <w:sz w:val="20"/>
          <w:szCs w:val="20"/>
        </w:rPr>
        <w:t>Wyjaśnienie:</w:t>
      </w:r>
      <w:r w:rsidRPr="00FA1260">
        <w:rPr>
          <w:rFonts w:cs="Calibri"/>
          <w:i/>
          <w:sz w:val="20"/>
          <w:szCs w:val="20"/>
        </w:rPr>
        <w:t xml:space="preserve"> prawo do ograniczenia przetwarzania nie ma zastosowania w odniesieniu do przechowywania, </w:t>
      </w:r>
      <w:r w:rsidR="00F766B1">
        <w:rPr>
          <w:rFonts w:cs="Calibri"/>
          <w:i/>
          <w:sz w:val="20"/>
          <w:szCs w:val="20"/>
        </w:rPr>
        <w:br/>
      </w:r>
      <w:r w:rsidRPr="00FA1260">
        <w:rPr>
          <w:rFonts w:cs="Calibri"/>
          <w:i/>
          <w:sz w:val="20"/>
          <w:szCs w:val="20"/>
        </w:rPr>
        <w:t>w celu zapewnienia korzystania ze środków ochrony prawnej lub w celu ochrony praw innej osoby fizycznej lub prawnej, lub z uwagi na ważne względy interesu publicznego Unii Europejskiej lub państwa członkowskiego.</w:t>
      </w:r>
    </w:p>
    <w:p w14:paraId="06E0DE15" w14:textId="77777777" w:rsidR="00096E24" w:rsidRDefault="00096E24" w:rsidP="006D6F85">
      <w:pPr>
        <w:tabs>
          <w:tab w:val="left" w:pos="284"/>
        </w:tabs>
        <w:spacing w:after="160" w:line="240" w:lineRule="auto"/>
        <w:ind w:left="0" w:firstLine="0"/>
        <w:contextualSpacing/>
        <w:rPr>
          <w:rFonts w:cs="Calibri"/>
          <w:i/>
          <w:sz w:val="20"/>
          <w:szCs w:val="20"/>
        </w:rPr>
      </w:pPr>
    </w:p>
    <w:p w14:paraId="74AF74BA" w14:textId="77777777" w:rsidR="00F13670" w:rsidRPr="00123D49" w:rsidRDefault="00F13670" w:rsidP="003A345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pacing w:line="240" w:lineRule="auto"/>
        <w:rPr>
          <w:sz w:val="24"/>
          <w:szCs w:val="24"/>
        </w:rPr>
      </w:pPr>
      <w:r w:rsidRPr="00123D49">
        <w:rPr>
          <w:rFonts w:cs="Tahoma"/>
          <w:b/>
          <w:sz w:val="24"/>
          <w:szCs w:val="24"/>
        </w:rPr>
        <w:t>II. Opis przedmiotu zamówienia.</w:t>
      </w:r>
    </w:p>
    <w:p w14:paraId="0A1DF4CA" w14:textId="77777777" w:rsidR="00F13670" w:rsidRPr="00F13670" w:rsidRDefault="00F13670" w:rsidP="00F13670">
      <w:pPr>
        <w:spacing w:line="240" w:lineRule="auto"/>
        <w:rPr>
          <w:rFonts w:cs="Calibri"/>
        </w:rPr>
      </w:pPr>
    </w:p>
    <w:p w14:paraId="77E8D712" w14:textId="1EDE2B6F" w:rsidR="00D858DD" w:rsidRDefault="006370A1" w:rsidP="0023558D">
      <w:pPr>
        <w:numPr>
          <w:ilvl w:val="0"/>
          <w:numId w:val="8"/>
        </w:numPr>
        <w:ind w:left="284" w:hanging="284"/>
        <w:rPr>
          <w:rFonts w:eastAsia="Times New Roman" w:cs="Calibri"/>
          <w:sz w:val="24"/>
          <w:szCs w:val="24"/>
          <w:lang w:eastAsia="pl-PL"/>
        </w:rPr>
      </w:pPr>
      <w:r w:rsidRPr="00044EE3">
        <w:rPr>
          <w:rFonts w:eastAsia="Times New Roman" w:cs="Calibri"/>
          <w:sz w:val="24"/>
          <w:szCs w:val="24"/>
          <w:lang w:eastAsia="pl-PL"/>
        </w:rPr>
        <w:t>Przedmiotem zamówienia jest</w:t>
      </w:r>
      <w:r w:rsidR="00616E9F" w:rsidRPr="00044EE3">
        <w:rPr>
          <w:rFonts w:eastAsia="Times New Roman" w:cs="Calibri"/>
          <w:sz w:val="24"/>
          <w:szCs w:val="24"/>
          <w:lang w:eastAsia="pl-PL"/>
        </w:rPr>
        <w:t xml:space="preserve"> </w:t>
      </w:r>
      <w:r w:rsidR="00044EE3" w:rsidRPr="006F4D30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wykonanie robót budowlanych polegających na remoncie </w:t>
      </w:r>
      <w:r w:rsidR="006F4D30" w:rsidRPr="006F4D30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mieszkania</w:t>
      </w:r>
      <w:r w:rsidR="00044EE3" w:rsidRPr="006F4D30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="006F4D30" w:rsidRPr="006F4D30">
        <w:rPr>
          <w:rFonts w:asciiTheme="minorHAnsi" w:hAnsiTheme="minorHAnsi" w:cstheme="minorHAnsi"/>
          <w:b/>
          <w:sz w:val="24"/>
          <w:szCs w:val="24"/>
        </w:rPr>
        <w:t>6D-18 w Hotelu Asystenta, przy ul. Kwiatkowskiego 6E w Koszalinie</w:t>
      </w:r>
      <w:r w:rsidR="006F4D3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F06D5" w:rsidRPr="00044EE3">
        <w:rPr>
          <w:rFonts w:eastAsia="Times New Roman" w:cs="Calibri"/>
          <w:sz w:val="24"/>
          <w:szCs w:val="24"/>
          <w:lang w:eastAsia="pl-PL"/>
        </w:rPr>
        <w:t>w zakresie określonym w przedmiotowy</w:t>
      </w:r>
      <w:r w:rsidR="00E32CE2" w:rsidRPr="00044EE3">
        <w:rPr>
          <w:rFonts w:eastAsia="Times New Roman" w:cs="Calibri"/>
          <w:sz w:val="24"/>
          <w:szCs w:val="24"/>
          <w:lang w:eastAsia="pl-PL"/>
        </w:rPr>
        <w:t>m</w:t>
      </w:r>
      <w:r w:rsidR="006F06D5" w:rsidRPr="00044EE3">
        <w:rPr>
          <w:rFonts w:eastAsia="Times New Roman" w:cs="Calibri"/>
          <w:sz w:val="24"/>
          <w:szCs w:val="24"/>
          <w:lang w:eastAsia="pl-PL"/>
        </w:rPr>
        <w:t xml:space="preserve"> </w:t>
      </w:r>
      <w:r w:rsidR="00E32CE2" w:rsidRPr="00044EE3">
        <w:rPr>
          <w:rFonts w:eastAsia="Times New Roman" w:cs="Calibri"/>
          <w:sz w:val="24"/>
          <w:szCs w:val="24"/>
          <w:lang w:eastAsia="pl-PL"/>
        </w:rPr>
        <w:t>Z</w:t>
      </w:r>
      <w:r w:rsidR="006F06D5" w:rsidRPr="00044EE3">
        <w:rPr>
          <w:rFonts w:eastAsia="Times New Roman" w:cs="Calibri"/>
          <w:sz w:val="24"/>
          <w:szCs w:val="24"/>
          <w:lang w:eastAsia="pl-PL"/>
        </w:rPr>
        <w:t>apytaniu ofertowym</w:t>
      </w:r>
      <w:r w:rsidR="006F4D30">
        <w:rPr>
          <w:rFonts w:eastAsia="Times New Roman" w:cs="Calibri"/>
          <w:sz w:val="24"/>
          <w:szCs w:val="24"/>
          <w:lang w:eastAsia="pl-PL"/>
        </w:rPr>
        <w:t>.</w:t>
      </w:r>
    </w:p>
    <w:p w14:paraId="30811A80" w14:textId="77777777" w:rsidR="00044EE3" w:rsidRPr="00044EE3" w:rsidRDefault="00044EE3" w:rsidP="006F4D30">
      <w:pPr>
        <w:ind w:firstLine="0"/>
        <w:rPr>
          <w:rFonts w:eastAsia="Times New Roman" w:cs="Calibri"/>
          <w:sz w:val="24"/>
          <w:szCs w:val="24"/>
          <w:lang w:eastAsia="pl-PL"/>
        </w:rPr>
      </w:pPr>
    </w:p>
    <w:p w14:paraId="0E6A6FB9" w14:textId="77777777" w:rsidR="00820BBB" w:rsidRPr="007E6B31" w:rsidRDefault="00820BBB" w:rsidP="0023558D">
      <w:pPr>
        <w:numPr>
          <w:ilvl w:val="0"/>
          <w:numId w:val="8"/>
        </w:numPr>
        <w:ind w:left="284" w:hanging="284"/>
        <w:rPr>
          <w:rFonts w:eastAsia="Times New Roman" w:cs="Calibri"/>
          <w:sz w:val="24"/>
          <w:szCs w:val="24"/>
          <w:lang w:eastAsia="pl-PL"/>
        </w:rPr>
      </w:pPr>
      <w:bookmarkStart w:id="1" w:name="_Hlk167693619"/>
      <w:r w:rsidRPr="007E6B31">
        <w:rPr>
          <w:rFonts w:eastAsia="Times New Roman" w:cs="Calibri"/>
          <w:sz w:val="24"/>
          <w:szCs w:val="24"/>
          <w:lang w:eastAsia="pl-PL"/>
        </w:rPr>
        <w:t>Kod Klasyfikacji Wspólnego Słownika Zamówień (CPV):</w:t>
      </w:r>
    </w:p>
    <w:bookmarkEnd w:id="1"/>
    <w:p w14:paraId="5EE4BC1D" w14:textId="33FF4FF1" w:rsidR="006F4D30" w:rsidRPr="006F4D30" w:rsidRDefault="006F4D30" w:rsidP="006F4D30">
      <w:pPr>
        <w:ind w:left="567"/>
        <w:rPr>
          <w:rFonts w:asciiTheme="minorHAnsi" w:eastAsiaTheme="minorHAnsi" w:hAnsiTheme="minorHAnsi" w:cstheme="minorHAnsi"/>
          <w:sz w:val="24"/>
          <w:szCs w:val="24"/>
        </w:rPr>
      </w:pPr>
      <w:r w:rsidRPr="006F4D30">
        <w:rPr>
          <w:rFonts w:asciiTheme="minorHAnsi" w:hAnsiTheme="minorHAnsi" w:cstheme="minorHAnsi"/>
          <w:sz w:val="24"/>
          <w:szCs w:val="24"/>
        </w:rPr>
        <w:t>45453000-</w:t>
      </w:r>
      <w:r>
        <w:rPr>
          <w:rFonts w:asciiTheme="minorHAnsi" w:hAnsiTheme="minorHAnsi" w:cstheme="minorHAnsi"/>
          <w:sz w:val="24"/>
          <w:szCs w:val="24"/>
        </w:rPr>
        <w:t xml:space="preserve">7 </w:t>
      </w:r>
      <w:r w:rsidRPr="006F4D30">
        <w:rPr>
          <w:rFonts w:asciiTheme="minorHAnsi" w:hAnsiTheme="minorHAnsi" w:cstheme="minorHAnsi"/>
          <w:sz w:val="24"/>
          <w:szCs w:val="24"/>
        </w:rPr>
        <w:t>– Roboty remontowe i renowacyjne</w:t>
      </w:r>
    </w:p>
    <w:p w14:paraId="081183C6" w14:textId="77777777" w:rsidR="006F4D30" w:rsidRPr="006F4D30" w:rsidRDefault="006F4D30" w:rsidP="006F4D30">
      <w:pPr>
        <w:ind w:left="567"/>
        <w:rPr>
          <w:rFonts w:asciiTheme="minorHAnsi" w:hAnsiTheme="minorHAnsi" w:cstheme="minorHAnsi"/>
          <w:sz w:val="24"/>
          <w:szCs w:val="24"/>
        </w:rPr>
      </w:pPr>
      <w:r w:rsidRPr="006F4D30">
        <w:rPr>
          <w:rFonts w:asciiTheme="minorHAnsi" w:hAnsiTheme="minorHAnsi" w:cstheme="minorHAnsi"/>
          <w:sz w:val="24"/>
          <w:szCs w:val="24"/>
        </w:rPr>
        <w:t>90921000-9 – Usługi dezynfekcji i dezynsekcji budynków</w:t>
      </w:r>
    </w:p>
    <w:p w14:paraId="1624DA8A" w14:textId="763C4D49" w:rsidR="00677959" w:rsidRPr="001025FB" w:rsidRDefault="00677959" w:rsidP="006F4D30">
      <w:pPr>
        <w:ind w:left="0" w:firstLine="0"/>
        <w:rPr>
          <w:rFonts w:eastAsia="SimSun" w:cstheme="minorHAnsi"/>
          <w:bCs/>
          <w:color w:val="000000" w:themeColor="text1"/>
          <w:kern w:val="2"/>
          <w:lang w:eastAsia="zh-CN" w:bidi="hi-IN"/>
        </w:rPr>
      </w:pPr>
    </w:p>
    <w:p w14:paraId="3D0FD8A9" w14:textId="316987C7" w:rsidR="007B3D1C" w:rsidRPr="00896ACF" w:rsidRDefault="000C20A9" w:rsidP="0023558D">
      <w:pPr>
        <w:numPr>
          <w:ilvl w:val="0"/>
          <w:numId w:val="8"/>
        </w:numPr>
        <w:ind w:left="284" w:hanging="284"/>
        <w:rPr>
          <w:rFonts w:eastAsia="Times New Roman" w:cs="Calibri"/>
          <w:sz w:val="24"/>
          <w:szCs w:val="24"/>
          <w:lang w:eastAsia="pl-PL"/>
        </w:rPr>
      </w:pPr>
      <w:r w:rsidRPr="00896ACF">
        <w:rPr>
          <w:rFonts w:eastAsia="Times New Roman" w:cs="Calibri"/>
          <w:sz w:val="24"/>
          <w:szCs w:val="24"/>
          <w:lang w:eastAsia="pl-PL"/>
        </w:rPr>
        <w:t>Szczegółowy opis przedmiotu zamówienia zawier</w:t>
      </w:r>
      <w:r w:rsidR="002D7B30" w:rsidRPr="00896ACF">
        <w:rPr>
          <w:rFonts w:eastAsia="Times New Roman" w:cs="Calibri"/>
          <w:sz w:val="24"/>
          <w:szCs w:val="24"/>
          <w:lang w:eastAsia="pl-PL"/>
        </w:rPr>
        <w:t xml:space="preserve">a </w:t>
      </w:r>
      <w:r w:rsidR="007B3D1C" w:rsidRPr="00896ACF">
        <w:rPr>
          <w:rFonts w:eastAsia="Times New Roman" w:cs="Calibri"/>
          <w:sz w:val="24"/>
          <w:szCs w:val="24"/>
          <w:lang w:eastAsia="pl-PL"/>
        </w:rPr>
        <w:t>z</w:t>
      </w:r>
      <w:r w:rsidRPr="00896ACF">
        <w:rPr>
          <w:rFonts w:eastAsia="Times New Roman" w:cs="Calibri"/>
          <w:sz w:val="24"/>
          <w:szCs w:val="24"/>
          <w:lang w:eastAsia="pl-PL"/>
        </w:rPr>
        <w:t>ałącznik nr 1</w:t>
      </w:r>
      <w:r w:rsidR="002D7B30" w:rsidRPr="00896ACF">
        <w:rPr>
          <w:rFonts w:eastAsia="Times New Roman" w:cs="Calibri"/>
          <w:sz w:val="24"/>
          <w:szCs w:val="24"/>
          <w:lang w:eastAsia="pl-PL"/>
        </w:rPr>
        <w:t xml:space="preserve"> </w:t>
      </w:r>
      <w:r w:rsidR="006F4D30">
        <w:rPr>
          <w:rFonts w:eastAsia="Times New Roman" w:cs="Calibri"/>
          <w:sz w:val="24"/>
          <w:szCs w:val="24"/>
          <w:lang w:eastAsia="pl-PL"/>
        </w:rPr>
        <w:t xml:space="preserve">oraz </w:t>
      </w:r>
      <w:r w:rsidR="007B3D1C" w:rsidRPr="00896ACF">
        <w:rPr>
          <w:rFonts w:eastAsia="Times New Roman" w:cs="Calibri"/>
          <w:sz w:val="24"/>
          <w:szCs w:val="24"/>
          <w:lang w:eastAsia="pl-PL"/>
        </w:rPr>
        <w:t>załącznik nr 5 („Przedmiar robót</w:t>
      </w:r>
      <w:r w:rsidR="006F4D30">
        <w:rPr>
          <w:rFonts w:eastAsia="Times New Roman" w:cs="Calibri"/>
          <w:sz w:val="24"/>
          <w:szCs w:val="24"/>
          <w:lang w:eastAsia="pl-PL"/>
        </w:rPr>
        <w:t>”)</w:t>
      </w:r>
      <w:r w:rsidR="00896ACF" w:rsidRPr="00896ACF">
        <w:rPr>
          <w:rFonts w:cs="Calibri"/>
          <w:bCs/>
          <w:sz w:val="24"/>
          <w:szCs w:val="24"/>
        </w:rPr>
        <w:t xml:space="preserve"> </w:t>
      </w:r>
      <w:r w:rsidR="00896ACF" w:rsidRPr="00896ACF">
        <w:rPr>
          <w:rFonts w:eastAsia="Times New Roman" w:cs="Calibri"/>
          <w:sz w:val="24"/>
          <w:szCs w:val="24"/>
          <w:lang w:eastAsia="pl-PL"/>
        </w:rPr>
        <w:t>do przedmiotowego Zapytania ofertowego.</w:t>
      </w:r>
    </w:p>
    <w:p w14:paraId="47199FAF" w14:textId="77777777" w:rsidR="007B3D1C" w:rsidRPr="001025FB" w:rsidRDefault="007B3D1C" w:rsidP="007B3D1C">
      <w:pPr>
        <w:rPr>
          <w:rFonts w:eastAsia="Times New Roman" w:cs="Calibri"/>
          <w:sz w:val="24"/>
          <w:szCs w:val="24"/>
          <w:lang w:eastAsia="pl-PL"/>
        </w:rPr>
      </w:pPr>
    </w:p>
    <w:p w14:paraId="44A6FEDC" w14:textId="1143BACB" w:rsidR="00CB5660" w:rsidRPr="00EF4BFF" w:rsidRDefault="00CB5660" w:rsidP="0023558D">
      <w:pPr>
        <w:pStyle w:val="Akapitzlist"/>
        <w:numPr>
          <w:ilvl w:val="0"/>
          <w:numId w:val="8"/>
        </w:numPr>
        <w:autoSpaceDE w:val="0"/>
        <w:autoSpaceDN w:val="0"/>
        <w:ind w:left="284" w:hanging="284"/>
        <w:contextualSpacing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cs="Calibri"/>
          <w:bCs/>
          <w:sz w:val="24"/>
          <w:szCs w:val="24"/>
        </w:rPr>
        <w:t xml:space="preserve">Wykonawca jest zobowiązany do udzielenia gwarancji </w:t>
      </w:r>
      <w:r w:rsidR="00455412">
        <w:rPr>
          <w:rFonts w:cs="Calibri"/>
          <w:bCs/>
          <w:sz w:val="24"/>
          <w:szCs w:val="24"/>
          <w:lang w:val="pl-PL"/>
        </w:rPr>
        <w:t xml:space="preserve">jakości </w:t>
      </w:r>
      <w:r>
        <w:rPr>
          <w:rFonts w:cs="Calibri"/>
          <w:bCs/>
          <w:sz w:val="24"/>
          <w:szCs w:val="24"/>
        </w:rPr>
        <w:t xml:space="preserve">na przedmiot zamówienia, w tym na roboty </w:t>
      </w:r>
      <w:r w:rsidR="00EF4BFF">
        <w:rPr>
          <w:rFonts w:cs="Calibri"/>
          <w:bCs/>
          <w:sz w:val="24"/>
          <w:szCs w:val="24"/>
          <w:lang w:val="pl-PL"/>
        </w:rPr>
        <w:t xml:space="preserve">i instalacyjne oraz użyte materiały </w:t>
      </w:r>
      <w:r>
        <w:rPr>
          <w:rFonts w:cs="Calibri"/>
          <w:bCs/>
          <w:sz w:val="24"/>
          <w:szCs w:val="24"/>
        </w:rPr>
        <w:t>na okres co najmniej</w:t>
      </w:r>
      <w:r>
        <w:rPr>
          <w:rFonts w:cs="Calibri"/>
          <w:bCs/>
          <w:sz w:val="24"/>
          <w:szCs w:val="24"/>
          <w:lang w:val="pl-PL"/>
        </w:rPr>
        <w:t xml:space="preserve"> 24</w:t>
      </w:r>
      <w:r>
        <w:rPr>
          <w:rFonts w:cs="Calibri"/>
          <w:bCs/>
          <w:sz w:val="24"/>
          <w:szCs w:val="24"/>
        </w:rPr>
        <w:t xml:space="preserve"> miesięcy </w:t>
      </w:r>
      <w:r w:rsidR="00EF4BFF">
        <w:rPr>
          <w:rFonts w:cs="Calibri"/>
          <w:bCs/>
          <w:sz w:val="24"/>
          <w:szCs w:val="24"/>
          <w:lang w:val="pl-PL"/>
        </w:rPr>
        <w:t xml:space="preserve">(licząc </w:t>
      </w:r>
      <w:r>
        <w:rPr>
          <w:rFonts w:cs="Calibri"/>
          <w:bCs/>
          <w:sz w:val="24"/>
          <w:szCs w:val="24"/>
        </w:rPr>
        <w:t>od daty podpisania protokołu końcowego odbioru robót).</w:t>
      </w:r>
      <w:r w:rsidR="00EF4BFF">
        <w:rPr>
          <w:rFonts w:cs="Calibri"/>
          <w:bCs/>
          <w:sz w:val="24"/>
          <w:szCs w:val="24"/>
          <w:lang w:val="pl-PL"/>
        </w:rPr>
        <w:t xml:space="preserve"> </w:t>
      </w:r>
      <w:r w:rsidR="00EF4BFF">
        <w:rPr>
          <w:rFonts w:cs="Calibri"/>
          <w:sz w:val="24"/>
          <w:szCs w:val="24"/>
        </w:rPr>
        <w:t>Okres gwarancji na zamontowane urządzenia i wyposażenie zgodnie z gwarancją producenta, jednak nie mniej niż 24 miesiące</w:t>
      </w:r>
      <w:r w:rsidR="00EF4BFF">
        <w:rPr>
          <w:rFonts w:cs="Calibri"/>
          <w:sz w:val="24"/>
          <w:szCs w:val="24"/>
          <w:lang w:val="pl-PL"/>
        </w:rPr>
        <w:t>.</w:t>
      </w:r>
    </w:p>
    <w:p w14:paraId="33C54632" w14:textId="77777777" w:rsidR="00896ACF" w:rsidRPr="00334D9D" w:rsidRDefault="00896ACF" w:rsidP="00334D9D">
      <w:pPr>
        <w:ind w:left="0" w:firstLine="0"/>
        <w:rPr>
          <w:rFonts w:cs="Calibri"/>
          <w:sz w:val="24"/>
          <w:szCs w:val="24"/>
        </w:rPr>
      </w:pPr>
    </w:p>
    <w:p w14:paraId="5A155D7E" w14:textId="0DA505EE" w:rsidR="00766A49" w:rsidRPr="007A267E" w:rsidRDefault="00766A49" w:rsidP="0023558D">
      <w:pPr>
        <w:numPr>
          <w:ilvl w:val="0"/>
          <w:numId w:val="8"/>
        </w:numPr>
        <w:ind w:left="284" w:hanging="284"/>
        <w:rPr>
          <w:rFonts w:cs="Calibri"/>
          <w:sz w:val="24"/>
          <w:szCs w:val="24"/>
        </w:rPr>
      </w:pPr>
      <w:r w:rsidRPr="007A267E">
        <w:rPr>
          <w:rFonts w:asciiTheme="minorHAnsi" w:hAnsiTheme="minorHAnsi" w:cstheme="minorHAnsi"/>
          <w:sz w:val="24"/>
          <w:szCs w:val="24"/>
        </w:rPr>
        <w:t>Z</w:t>
      </w:r>
      <w:r w:rsidRPr="007A267E">
        <w:rPr>
          <w:rFonts w:asciiTheme="minorHAnsi" w:eastAsia="Batang" w:hAnsiTheme="minorHAnsi" w:cstheme="minorHAnsi"/>
          <w:sz w:val="24"/>
          <w:szCs w:val="24"/>
        </w:rPr>
        <w:t xml:space="preserve">amawiający zaleca przeprowadzenia wizji lokalnej miejsca wykonywania zamówienia jako czynności pomocniczej w celu prawidłowego przygotowania oferty, po uprzednim uzgodnieniu </w:t>
      </w:r>
      <w:r w:rsidRPr="007A267E">
        <w:rPr>
          <w:rFonts w:asciiTheme="minorHAnsi" w:eastAsia="Batang" w:hAnsiTheme="minorHAnsi" w:cstheme="minorHAnsi"/>
          <w:sz w:val="24"/>
          <w:szCs w:val="24"/>
        </w:rPr>
        <w:br/>
        <w:t xml:space="preserve">z Zamawiającym terminu i godziny. </w:t>
      </w:r>
      <w:r w:rsidRPr="007A267E">
        <w:rPr>
          <w:rFonts w:asciiTheme="minorHAnsi" w:eastAsia="Batang" w:hAnsiTheme="minorHAnsi" w:cstheme="minorHAnsi"/>
          <w:sz w:val="24"/>
          <w:szCs w:val="24"/>
          <w:u w:val="single"/>
        </w:rPr>
        <w:t xml:space="preserve">Odbycie wizji lokalnej nie stanowi warunku udziału </w:t>
      </w:r>
      <w:r w:rsidR="007A267E">
        <w:rPr>
          <w:rFonts w:asciiTheme="minorHAnsi" w:eastAsia="Batang" w:hAnsiTheme="minorHAnsi" w:cstheme="minorHAnsi"/>
          <w:sz w:val="24"/>
          <w:szCs w:val="24"/>
          <w:u w:val="single"/>
        </w:rPr>
        <w:br/>
      </w:r>
      <w:r w:rsidRPr="007A267E">
        <w:rPr>
          <w:rFonts w:asciiTheme="minorHAnsi" w:eastAsia="Batang" w:hAnsiTheme="minorHAnsi" w:cstheme="minorHAnsi"/>
          <w:sz w:val="24"/>
          <w:szCs w:val="24"/>
          <w:u w:val="single"/>
        </w:rPr>
        <w:t>w postępowaniu</w:t>
      </w:r>
      <w:r w:rsidR="007A267E">
        <w:rPr>
          <w:rFonts w:asciiTheme="minorHAnsi" w:eastAsia="Batang" w:hAnsiTheme="minorHAnsi" w:cstheme="minorHAnsi"/>
          <w:sz w:val="24"/>
          <w:szCs w:val="24"/>
          <w:u w:val="single"/>
        </w:rPr>
        <w:t>.</w:t>
      </w:r>
    </w:p>
    <w:p w14:paraId="32E0B994" w14:textId="78A26F24" w:rsidR="00B86A8D" w:rsidRPr="00A74BE5" w:rsidRDefault="00A74BE5" w:rsidP="00B86A8D">
      <w:pPr>
        <w:spacing w:line="240" w:lineRule="auto"/>
        <w:rPr>
          <w:rFonts w:cs="Calibri"/>
          <w:sz w:val="24"/>
          <w:szCs w:val="24"/>
        </w:rPr>
      </w:pPr>
      <w:r w:rsidRPr="00A74BE5">
        <w:rPr>
          <w:rFonts w:cs="Calibri"/>
          <w:sz w:val="24"/>
          <w:szCs w:val="24"/>
        </w:rPr>
        <w:t xml:space="preserve">     </w:t>
      </w:r>
      <w:r w:rsidR="00B86A8D">
        <w:rPr>
          <w:rFonts w:cs="Calibri"/>
          <w:bCs/>
          <w:sz w:val="24"/>
          <w:szCs w:val="24"/>
        </w:rPr>
        <w:t xml:space="preserve">Termin wizji lokalnej należy ustalać telefonicznie lub mailowo od poniedziałku do piątku </w:t>
      </w:r>
      <w:r w:rsidR="00B86A8D">
        <w:rPr>
          <w:rFonts w:cs="Calibri"/>
          <w:bCs/>
          <w:sz w:val="24"/>
          <w:szCs w:val="24"/>
        </w:rPr>
        <w:br/>
        <w:t xml:space="preserve">w godz. 8.00-15.00 z p. </w:t>
      </w:r>
      <w:r w:rsidR="00A4539D">
        <w:rPr>
          <w:rFonts w:cs="Calibri"/>
          <w:bCs/>
          <w:sz w:val="24"/>
          <w:szCs w:val="24"/>
        </w:rPr>
        <w:t>Markiem Zadorą</w:t>
      </w:r>
      <w:r w:rsidR="00B86A8D">
        <w:rPr>
          <w:rFonts w:cs="Calibri"/>
          <w:bCs/>
          <w:sz w:val="24"/>
          <w:szCs w:val="24"/>
        </w:rPr>
        <w:t>, tel. 94-347-8</w:t>
      </w:r>
      <w:r w:rsidR="00A4539D">
        <w:rPr>
          <w:rFonts w:cs="Calibri"/>
          <w:bCs/>
          <w:sz w:val="24"/>
          <w:szCs w:val="24"/>
        </w:rPr>
        <w:t>750</w:t>
      </w:r>
      <w:r w:rsidR="00B86A8D">
        <w:rPr>
          <w:rFonts w:cs="Calibri"/>
          <w:bCs/>
          <w:sz w:val="24"/>
          <w:szCs w:val="24"/>
        </w:rPr>
        <w:t xml:space="preserve">, e-mail:  </w:t>
      </w:r>
      <w:hyperlink r:id="rId11" w:history="1">
        <w:r w:rsidR="00A4539D" w:rsidRPr="008C0790">
          <w:rPr>
            <w:rStyle w:val="Hipercze"/>
            <w:rFonts w:cs="Calibri"/>
            <w:bCs/>
            <w:sz w:val="24"/>
            <w:szCs w:val="24"/>
          </w:rPr>
          <w:t>marek.zadora@tu.koszalin.pl</w:t>
        </w:r>
      </w:hyperlink>
      <w:r w:rsidR="00B86A8D">
        <w:t>.</w:t>
      </w:r>
    </w:p>
    <w:p w14:paraId="48557213" w14:textId="77777777" w:rsidR="00A74BE5" w:rsidRPr="00A74BE5" w:rsidRDefault="00A74BE5" w:rsidP="00A74BE5">
      <w:pPr>
        <w:spacing w:line="240" w:lineRule="auto"/>
        <w:rPr>
          <w:rFonts w:cs="Calibri"/>
          <w:sz w:val="24"/>
          <w:szCs w:val="24"/>
        </w:rPr>
      </w:pPr>
    </w:p>
    <w:p w14:paraId="1106304D" w14:textId="77777777" w:rsidR="00FA1260" w:rsidRPr="00FA1260" w:rsidRDefault="00FA1260" w:rsidP="00FA1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160" w:line="360" w:lineRule="auto"/>
        <w:ind w:left="0" w:firstLine="0"/>
        <w:rPr>
          <w:rFonts w:cs="Calibri"/>
          <w:b/>
          <w:sz w:val="24"/>
          <w:szCs w:val="24"/>
        </w:rPr>
      </w:pPr>
      <w:r w:rsidRPr="00FA1260">
        <w:rPr>
          <w:rFonts w:cs="Calibri"/>
          <w:b/>
          <w:sz w:val="24"/>
          <w:szCs w:val="24"/>
        </w:rPr>
        <w:t>III. Termin realizacji zamówienia</w:t>
      </w:r>
    </w:p>
    <w:p w14:paraId="3577B4F1" w14:textId="77777777" w:rsidR="005548E0" w:rsidRDefault="005548E0" w:rsidP="00797F47">
      <w:pPr>
        <w:widowControl w:val="0"/>
        <w:suppressAutoHyphens/>
        <w:adjustRightInd w:val="0"/>
        <w:ind w:left="0" w:firstLine="0"/>
        <w:rPr>
          <w:rFonts w:ascii="Arial" w:hAnsi="Arial" w:cs="Arial"/>
        </w:rPr>
      </w:pPr>
    </w:p>
    <w:p w14:paraId="33D5FB95" w14:textId="6110AD92" w:rsidR="00306447" w:rsidRPr="00E6365D" w:rsidRDefault="00797F47" w:rsidP="0023558D">
      <w:pPr>
        <w:widowControl w:val="0"/>
        <w:numPr>
          <w:ilvl w:val="0"/>
          <w:numId w:val="16"/>
        </w:numPr>
        <w:suppressAutoHyphens/>
        <w:spacing w:line="288" w:lineRule="auto"/>
        <w:ind w:left="284" w:hanging="284"/>
        <w:contextualSpacing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E6365D">
        <w:rPr>
          <w:rFonts w:cs="Calibri"/>
          <w:color w:val="000000"/>
          <w:sz w:val="24"/>
          <w:szCs w:val="24"/>
        </w:rPr>
        <w:t xml:space="preserve">Zamawiający </w:t>
      </w:r>
      <w:r w:rsidRPr="00E6365D">
        <w:rPr>
          <w:sz w:val="24"/>
          <w:szCs w:val="24"/>
        </w:rPr>
        <w:t>wymaga, aby Wykonawca zrealizował zamówienie</w:t>
      </w:r>
      <w:r w:rsidR="00976AD0" w:rsidRPr="00E6365D">
        <w:rPr>
          <w:sz w:val="24"/>
          <w:szCs w:val="24"/>
        </w:rPr>
        <w:t xml:space="preserve"> </w:t>
      </w:r>
      <w:r w:rsidR="00976AD0" w:rsidRPr="00E6365D">
        <w:rPr>
          <w:b/>
          <w:bCs/>
          <w:sz w:val="24"/>
          <w:szCs w:val="24"/>
        </w:rPr>
        <w:t xml:space="preserve">w terminie </w:t>
      </w:r>
      <w:r w:rsidR="00B86A8D" w:rsidRPr="00E6365D">
        <w:rPr>
          <w:b/>
          <w:bCs/>
          <w:sz w:val="24"/>
          <w:szCs w:val="24"/>
        </w:rPr>
        <w:t>14</w:t>
      </w:r>
      <w:r w:rsidR="00976AD0" w:rsidRPr="00E6365D">
        <w:rPr>
          <w:b/>
          <w:bCs/>
          <w:sz w:val="24"/>
          <w:szCs w:val="24"/>
        </w:rPr>
        <w:t xml:space="preserve"> dni od </w:t>
      </w:r>
      <w:bookmarkStart w:id="2" w:name="_Hlk158285416"/>
      <w:r w:rsidR="00976AD0" w:rsidRPr="00E6365D">
        <w:rPr>
          <w:b/>
          <w:bCs/>
          <w:sz w:val="24"/>
          <w:szCs w:val="24"/>
        </w:rPr>
        <w:t>dnia</w:t>
      </w:r>
      <w:r w:rsidR="00185FC2" w:rsidRPr="00E6365D">
        <w:rPr>
          <w:b/>
          <w:bCs/>
          <w:sz w:val="24"/>
          <w:szCs w:val="24"/>
        </w:rPr>
        <w:t xml:space="preserve"> </w:t>
      </w:r>
      <w:r w:rsidR="00976AD0" w:rsidRPr="00E6365D">
        <w:rPr>
          <w:b/>
          <w:bCs/>
          <w:sz w:val="24"/>
          <w:szCs w:val="24"/>
        </w:rPr>
        <w:t>przekazania placu budowy</w:t>
      </w:r>
      <w:r w:rsidR="00976AD0" w:rsidRPr="00E6365D">
        <w:rPr>
          <w:sz w:val="24"/>
          <w:szCs w:val="24"/>
        </w:rPr>
        <w:t>.</w:t>
      </w:r>
      <w:r w:rsidR="00976AD0" w:rsidRPr="00E6365D">
        <w:rPr>
          <w:rFonts w:eastAsia="Times New Roman" w:cstheme="minorHAnsi"/>
          <w:bCs/>
          <w:sz w:val="24"/>
          <w:szCs w:val="28"/>
          <w:lang w:val="de-DE" w:eastAsia="pl-PL"/>
        </w:rPr>
        <w:t xml:space="preserve"> </w:t>
      </w:r>
      <w:bookmarkEnd w:id="2"/>
      <w:r w:rsidR="00306447" w:rsidRPr="00E6365D">
        <w:rPr>
          <w:rFonts w:cs="Calibri"/>
          <w:sz w:val="24"/>
          <w:szCs w:val="24"/>
        </w:rPr>
        <w:t>Rozpoczęcie robót nastąpi w okresie do 5 dni roboczych od daty przekazania placu budowy. Zamawiający przekaże protokolarnie Wykonawcy teren budowy w terminie do 5 dni roboczych od dnia podpisania umowy.</w:t>
      </w:r>
      <w:r w:rsidR="00306447" w:rsidRPr="00E6365D">
        <w:t xml:space="preserve"> </w:t>
      </w:r>
    </w:p>
    <w:p w14:paraId="20DE8CDE" w14:textId="3212964B" w:rsidR="00A4539D" w:rsidRDefault="008F48AB" w:rsidP="00A4539D">
      <w:pPr>
        <w:pStyle w:val="Akapitzlist"/>
        <w:widowControl w:val="0"/>
        <w:suppressAutoHyphens/>
        <w:spacing w:line="288" w:lineRule="auto"/>
        <w:ind w:left="284"/>
        <w:contextualSpacing/>
        <w:rPr>
          <w:rFonts w:asciiTheme="minorHAnsi" w:hAnsiTheme="minorHAnsi" w:cstheme="minorHAnsi"/>
          <w:b/>
          <w:sz w:val="24"/>
          <w:szCs w:val="24"/>
          <w:lang w:val="pl-PL"/>
        </w:rPr>
      </w:pPr>
      <w:r w:rsidRPr="001025FB">
        <w:rPr>
          <w:rFonts w:cs="Calibri"/>
          <w:color w:val="000000"/>
          <w:sz w:val="24"/>
          <w:szCs w:val="24"/>
          <w:lang w:val="pl-PL"/>
        </w:rPr>
        <w:t xml:space="preserve">2. </w:t>
      </w:r>
      <w:r w:rsidR="00995D64" w:rsidRPr="001025FB">
        <w:rPr>
          <w:rFonts w:cs="Calibri"/>
          <w:color w:val="000000"/>
          <w:sz w:val="24"/>
          <w:szCs w:val="24"/>
        </w:rPr>
        <w:t xml:space="preserve">Miejsce realizacji zamówienia: </w:t>
      </w:r>
      <w:r w:rsidR="00306447"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>M</w:t>
      </w:r>
      <w:r w:rsidR="00306447" w:rsidRPr="006F4D30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ieszkania </w:t>
      </w:r>
      <w:r w:rsidR="00306447" w:rsidRPr="006F4D30">
        <w:rPr>
          <w:rFonts w:asciiTheme="minorHAnsi" w:hAnsiTheme="minorHAnsi" w:cstheme="minorHAnsi"/>
          <w:b/>
          <w:sz w:val="24"/>
          <w:szCs w:val="24"/>
        </w:rPr>
        <w:t>6D-18 w Hotelu Asystenta, przy ul. Kwiatkowskiego 6E w Koszalinie</w:t>
      </w:r>
      <w:r w:rsidR="00306447">
        <w:rPr>
          <w:rFonts w:asciiTheme="minorHAnsi" w:hAnsiTheme="minorHAnsi" w:cstheme="minorHAnsi"/>
          <w:b/>
          <w:sz w:val="24"/>
          <w:szCs w:val="24"/>
          <w:lang w:val="pl-PL"/>
        </w:rPr>
        <w:t>.</w:t>
      </w:r>
    </w:p>
    <w:p w14:paraId="0E1C8B59" w14:textId="781A8F79" w:rsidR="00A4539D" w:rsidRDefault="00A4539D" w:rsidP="00A4539D">
      <w:pPr>
        <w:pStyle w:val="Akapitzlist"/>
        <w:widowControl w:val="0"/>
        <w:suppressAutoHyphens/>
        <w:spacing w:line="288" w:lineRule="auto"/>
        <w:ind w:left="284"/>
        <w:contextualSpacing/>
        <w:rPr>
          <w:rFonts w:asciiTheme="minorHAnsi" w:hAnsiTheme="minorHAnsi" w:cstheme="minorHAnsi"/>
          <w:b/>
          <w:sz w:val="24"/>
          <w:szCs w:val="24"/>
          <w:lang w:val="pl-PL"/>
        </w:rPr>
      </w:pPr>
    </w:p>
    <w:p w14:paraId="2DFF135D" w14:textId="2D969ABF" w:rsidR="00A4539D" w:rsidRDefault="00A4539D" w:rsidP="00A4539D">
      <w:pPr>
        <w:pStyle w:val="Akapitzlist"/>
        <w:widowControl w:val="0"/>
        <w:suppressAutoHyphens/>
        <w:spacing w:line="288" w:lineRule="auto"/>
        <w:ind w:left="284"/>
        <w:contextualSpacing/>
        <w:rPr>
          <w:rFonts w:asciiTheme="minorHAnsi" w:hAnsiTheme="minorHAnsi" w:cstheme="minorHAnsi"/>
          <w:b/>
          <w:sz w:val="24"/>
          <w:szCs w:val="24"/>
          <w:lang w:val="pl-PL"/>
        </w:rPr>
      </w:pPr>
    </w:p>
    <w:p w14:paraId="05BB6190" w14:textId="009A926E" w:rsidR="00A4539D" w:rsidRDefault="00A4539D" w:rsidP="00A4539D">
      <w:pPr>
        <w:pStyle w:val="Akapitzlist"/>
        <w:widowControl w:val="0"/>
        <w:suppressAutoHyphens/>
        <w:spacing w:line="288" w:lineRule="auto"/>
        <w:ind w:left="284"/>
        <w:contextualSpacing/>
        <w:rPr>
          <w:rFonts w:asciiTheme="minorHAnsi" w:hAnsiTheme="minorHAnsi" w:cstheme="minorHAnsi"/>
          <w:b/>
          <w:sz w:val="24"/>
          <w:szCs w:val="24"/>
          <w:lang w:val="pl-PL"/>
        </w:rPr>
      </w:pPr>
    </w:p>
    <w:p w14:paraId="44F03384" w14:textId="77777777" w:rsidR="00A4539D" w:rsidRPr="00A4539D" w:rsidRDefault="00A4539D" w:rsidP="00A4539D">
      <w:pPr>
        <w:pStyle w:val="Akapitzlist"/>
        <w:widowControl w:val="0"/>
        <w:suppressAutoHyphens/>
        <w:spacing w:line="288" w:lineRule="auto"/>
        <w:ind w:left="284"/>
        <w:contextualSpacing/>
        <w:rPr>
          <w:rFonts w:cs="Calibri"/>
          <w:color w:val="000000"/>
          <w:sz w:val="24"/>
          <w:szCs w:val="24"/>
          <w:lang w:val="pl-PL"/>
        </w:rPr>
      </w:pPr>
    </w:p>
    <w:p w14:paraId="34864F7C" w14:textId="0B249F2F" w:rsidR="00EC10F4" w:rsidRPr="00821CDA" w:rsidRDefault="00FB1406" w:rsidP="003A345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pacing w:line="240" w:lineRule="auto"/>
        <w:rPr>
          <w:sz w:val="24"/>
          <w:szCs w:val="24"/>
        </w:rPr>
      </w:pPr>
      <w:r>
        <w:rPr>
          <w:rFonts w:cs="Tahoma"/>
          <w:b/>
          <w:sz w:val="24"/>
          <w:szCs w:val="24"/>
        </w:rPr>
        <w:lastRenderedPageBreak/>
        <w:t>I</w:t>
      </w:r>
      <w:r w:rsidR="00EC10F4" w:rsidRPr="00821CDA">
        <w:rPr>
          <w:rFonts w:cs="Tahoma"/>
          <w:b/>
          <w:sz w:val="24"/>
          <w:szCs w:val="24"/>
        </w:rPr>
        <w:t>V.</w:t>
      </w:r>
      <w:r w:rsidR="00E3272C">
        <w:rPr>
          <w:rFonts w:cs="Tahoma"/>
          <w:b/>
          <w:sz w:val="24"/>
          <w:szCs w:val="24"/>
        </w:rPr>
        <w:t xml:space="preserve"> </w:t>
      </w:r>
      <w:r w:rsidR="00C71682" w:rsidRPr="00E75861">
        <w:rPr>
          <w:rFonts w:cstheme="minorHAnsi"/>
          <w:b/>
          <w:bCs/>
          <w:sz w:val="24"/>
          <w:szCs w:val="24"/>
          <w:lang w:eastAsia="pl-PL"/>
        </w:rPr>
        <w:t>Kryteria oceny ofert oraz sposób ich obliczania</w:t>
      </w:r>
    </w:p>
    <w:p w14:paraId="6453415F" w14:textId="35B7D430" w:rsidR="009E15D2" w:rsidRDefault="009E15D2" w:rsidP="009E15D2">
      <w:pPr>
        <w:autoSpaceDE w:val="0"/>
        <w:autoSpaceDN w:val="0"/>
        <w:ind w:left="0" w:firstLine="0"/>
        <w:contextualSpacing/>
        <w:outlineLvl w:val="1"/>
        <w:rPr>
          <w:rFonts w:asciiTheme="minorHAnsi" w:hAnsiTheme="minorHAnsi" w:cstheme="minorHAnsi"/>
          <w:bCs/>
          <w:iCs/>
          <w:sz w:val="24"/>
          <w:szCs w:val="24"/>
          <w:lang w:eastAsia="x-none"/>
        </w:rPr>
      </w:pPr>
    </w:p>
    <w:p w14:paraId="093458DA" w14:textId="042C88B0" w:rsidR="00081BAE" w:rsidRPr="00081BAE" w:rsidRDefault="00081BAE" w:rsidP="0023558D">
      <w:pPr>
        <w:pStyle w:val="Akapitzlist"/>
        <w:numPr>
          <w:ilvl w:val="0"/>
          <w:numId w:val="13"/>
        </w:numPr>
        <w:autoSpaceDE w:val="0"/>
        <w:autoSpaceDN w:val="0"/>
        <w:contextualSpacing/>
        <w:outlineLvl w:val="1"/>
        <w:rPr>
          <w:rFonts w:asciiTheme="minorHAnsi" w:hAnsiTheme="minorHAnsi" w:cstheme="minorHAnsi"/>
          <w:bCs/>
          <w:iCs/>
          <w:sz w:val="24"/>
          <w:szCs w:val="24"/>
          <w:lang w:eastAsia="x-none"/>
        </w:rPr>
      </w:pPr>
      <w:r w:rsidRPr="00081BAE">
        <w:rPr>
          <w:rFonts w:asciiTheme="minorHAnsi" w:hAnsiTheme="minorHAnsi" w:cstheme="minorHAnsi"/>
          <w:color w:val="000000"/>
          <w:sz w:val="24"/>
          <w:szCs w:val="24"/>
        </w:rPr>
        <w:t xml:space="preserve">Pod uwagę będzie brane kryterium: </w:t>
      </w:r>
      <w:r w:rsidRPr="00081BAE">
        <w:rPr>
          <w:rFonts w:asciiTheme="minorHAnsi" w:hAnsiTheme="minorHAnsi" w:cstheme="minorHAnsi"/>
          <w:b/>
          <w:sz w:val="24"/>
          <w:szCs w:val="24"/>
          <w:u w:val="single"/>
        </w:rPr>
        <w:t xml:space="preserve">cena </w:t>
      </w:r>
      <w:r w:rsidRPr="00081BAE">
        <w:rPr>
          <w:rFonts w:asciiTheme="minorHAnsi" w:hAnsiTheme="minorHAnsi" w:cstheme="minorHAnsi"/>
          <w:b/>
          <w:sz w:val="24"/>
          <w:szCs w:val="24"/>
          <w:u w:val="single"/>
          <w:lang w:eastAsia="x-none"/>
        </w:rPr>
        <w:t xml:space="preserve">brutto oferty </w:t>
      </w:r>
      <w:r w:rsidRPr="00081BAE"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t>– 100%</w:t>
      </w:r>
      <w:r w:rsidRPr="00081BAE">
        <w:rPr>
          <w:rFonts w:asciiTheme="minorHAnsi" w:hAnsiTheme="minorHAnsi" w:cstheme="minorHAnsi"/>
          <w:color w:val="000000"/>
          <w:sz w:val="24"/>
          <w:szCs w:val="24"/>
        </w:rPr>
        <w:t xml:space="preserve"> (cenę należy podać </w:t>
      </w:r>
      <w:r w:rsidRPr="00081BAE">
        <w:rPr>
          <w:rFonts w:asciiTheme="minorHAnsi" w:hAnsiTheme="minorHAnsi" w:cstheme="minorHAnsi"/>
          <w:color w:val="000000"/>
          <w:sz w:val="24"/>
          <w:szCs w:val="24"/>
        </w:rPr>
        <w:br/>
        <w:t>w złotych polskich PLN netto i brutto z dokładnością do drugiego miejsca po przecinku).</w:t>
      </w:r>
      <w:r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</w:t>
      </w:r>
      <w:r>
        <w:rPr>
          <w:rFonts w:asciiTheme="minorHAnsi" w:hAnsiTheme="minorHAnsi" w:cstheme="minorHAnsi"/>
          <w:color w:val="000000"/>
          <w:sz w:val="24"/>
          <w:szCs w:val="24"/>
        </w:rPr>
        <w:t>Cena zawiera wszystkie koszty i opłaty, jakie mogą wystąpić podczas realizacji zamówienia.</w:t>
      </w:r>
    </w:p>
    <w:p w14:paraId="03544044" w14:textId="77777777" w:rsidR="006D6F85" w:rsidRPr="00AC4F51" w:rsidRDefault="006D6F85" w:rsidP="00AC4F51">
      <w:pPr>
        <w:autoSpaceDE w:val="0"/>
        <w:autoSpaceDN w:val="0"/>
        <w:ind w:left="0" w:firstLine="0"/>
        <w:outlineLvl w:val="1"/>
        <w:rPr>
          <w:rFonts w:asciiTheme="minorHAnsi" w:hAnsiTheme="minorHAnsi" w:cstheme="minorHAnsi"/>
          <w:bCs/>
          <w:iCs/>
          <w:sz w:val="24"/>
          <w:szCs w:val="24"/>
          <w:lang w:eastAsia="x-none"/>
        </w:rPr>
      </w:pPr>
    </w:p>
    <w:p w14:paraId="11896C41" w14:textId="62A486E5" w:rsidR="00C71682" w:rsidRPr="00B91727" w:rsidRDefault="00C71682" w:rsidP="0023558D">
      <w:pPr>
        <w:pStyle w:val="Akapitzlist"/>
        <w:numPr>
          <w:ilvl w:val="0"/>
          <w:numId w:val="13"/>
        </w:numPr>
        <w:autoSpaceDE w:val="0"/>
        <w:autoSpaceDN w:val="0"/>
        <w:contextualSpacing/>
        <w:outlineLvl w:val="1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B91727">
        <w:rPr>
          <w:rFonts w:asciiTheme="minorHAnsi" w:hAnsiTheme="minorHAnsi" w:cstheme="minorHAnsi"/>
          <w:b/>
          <w:bCs/>
          <w:color w:val="000000"/>
          <w:sz w:val="24"/>
          <w:szCs w:val="24"/>
        </w:rPr>
        <w:t>Opis sposobu obliczania kryterium oceny ofert:</w:t>
      </w:r>
    </w:p>
    <w:p w14:paraId="5CD7E504" w14:textId="77777777" w:rsidR="00B91727" w:rsidRPr="00B91727" w:rsidRDefault="00B91727" w:rsidP="00B91727">
      <w:pPr>
        <w:autoSpaceDE w:val="0"/>
        <w:autoSpaceDN w:val="0"/>
        <w:ind w:left="0" w:firstLine="0"/>
        <w:contextualSpacing/>
        <w:outlineLvl w:val="1"/>
        <w:rPr>
          <w:rFonts w:asciiTheme="minorHAnsi" w:hAnsiTheme="minorHAnsi" w:cstheme="minorHAnsi"/>
          <w:color w:val="000000"/>
          <w:sz w:val="24"/>
          <w:szCs w:val="24"/>
        </w:rPr>
      </w:pPr>
    </w:p>
    <w:tbl>
      <w:tblPr>
        <w:tblW w:w="9183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4"/>
        <w:gridCol w:w="5623"/>
        <w:gridCol w:w="2546"/>
      </w:tblGrid>
      <w:tr w:rsidR="00C71682" w:rsidRPr="00527356" w14:paraId="180615D8" w14:textId="77777777" w:rsidTr="00BE3B74">
        <w:trPr>
          <w:trHeight w:val="422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/>
            <w:noWrap/>
            <w:vAlign w:val="center"/>
            <w:hideMark/>
          </w:tcPr>
          <w:p w14:paraId="600AC3CA" w14:textId="3E5906D8" w:rsidR="00C71682" w:rsidRPr="00527356" w:rsidRDefault="00C71682" w:rsidP="0023558D">
            <w:pPr>
              <w:numPr>
                <w:ilvl w:val="0"/>
                <w:numId w:val="12"/>
              </w:numPr>
              <w:autoSpaceDE w:val="0"/>
              <w:autoSpaceDN w:val="0"/>
              <w:spacing w:line="240" w:lineRule="auto"/>
              <w:jc w:val="left"/>
              <w:rPr>
                <w:rFonts w:cstheme="minorHAnsi"/>
                <w:b/>
                <w:bCs/>
              </w:rPr>
            </w:pPr>
            <w:r w:rsidRPr="00527356">
              <w:rPr>
                <w:rFonts w:cstheme="minorHAnsi"/>
                <w:b/>
                <w:bCs/>
              </w:rPr>
              <w:t>KRYTERIUM (C)</w:t>
            </w:r>
            <w:r w:rsidRPr="00527356">
              <w:rPr>
                <w:rFonts w:cstheme="minorHAnsi"/>
              </w:rPr>
              <w:t xml:space="preserve"> - </w:t>
            </w:r>
            <w:r>
              <w:rPr>
                <w:rFonts w:cstheme="minorHAnsi"/>
                <w:b/>
                <w:bCs/>
                <w:lang w:eastAsia="x-none"/>
              </w:rPr>
              <w:t xml:space="preserve">cena </w:t>
            </w:r>
            <w:r w:rsidRPr="00D42865">
              <w:rPr>
                <w:rFonts w:cstheme="minorHAnsi"/>
                <w:b/>
                <w:bCs/>
                <w:lang w:eastAsia="x-none"/>
              </w:rPr>
              <w:t>brutto</w:t>
            </w:r>
            <w:r>
              <w:rPr>
                <w:rFonts w:cstheme="minorHAnsi"/>
                <w:b/>
                <w:bCs/>
                <w:lang w:eastAsia="x-none"/>
              </w:rPr>
              <w:t xml:space="preserve"> oferty </w:t>
            </w:r>
            <w:r w:rsidRPr="00527356">
              <w:rPr>
                <w:rFonts w:cstheme="minorHAnsi"/>
              </w:rPr>
              <w:t>- ocena na podstawie formularza ofertowego:</w:t>
            </w:r>
          </w:p>
        </w:tc>
      </w:tr>
      <w:tr w:rsidR="00C71682" w:rsidRPr="00527356" w14:paraId="72720046" w14:textId="77777777" w:rsidTr="00BE3B74">
        <w:trPr>
          <w:trHeight w:val="395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3C80C3CE" w14:textId="77777777" w:rsidR="00C71682" w:rsidRPr="00E633A5" w:rsidRDefault="00C71682" w:rsidP="001175AF">
            <w:pPr>
              <w:jc w:val="center"/>
              <w:rPr>
                <w:rFonts w:cstheme="minorHAnsi"/>
                <w:b/>
                <w:bCs/>
                <w:sz w:val="7"/>
                <w:szCs w:val="7"/>
              </w:rPr>
            </w:pPr>
          </w:p>
          <w:p w14:paraId="32E4827D" w14:textId="77777777" w:rsidR="00C71682" w:rsidRPr="00E633A5" w:rsidRDefault="00C71682" w:rsidP="001175AF">
            <w:pPr>
              <w:jc w:val="center"/>
              <w:rPr>
                <w:rFonts w:cstheme="minorHAnsi"/>
                <w:b/>
                <w:bCs/>
                <w:sz w:val="7"/>
                <w:szCs w:val="7"/>
              </w:rPr>
            </w:pPr>
          </w:p>
          <w:p w14:paraId="036EC849" w14:textId="77777777" w:rsidR="00C71682" w:rsidRPr="00E633A5" w:rsidRDefault="00C71682" w:rsidP="001175AF">
            <w:pPr>
              <w:jc w:val="center"/>
              <w:rPr>
                <w:rFonts w:cstheme="minorHAnsi"/>
                <w:b/>
                <w:bCs/>
                <w:sz w:val="7"/>
                <w:szCs w:val="7"/>
              </w:rPr>
            </w:pPr>
          </w:p>
          <w:p w14:paraId="4C0647F3" w14:textId="77777777" w:rsidR="00C71682" w:rsidRPr="00E633A5" w:rsidRDefault="00C71682" w:rsidP="001175AF">
            <w:pPr>
              <w:jc w:val="center"/>
              <w:rPr>
                <w:rFonts w:cstheme="minorHAnsi"/>
                <w:b/>
                <w:bCs/>
                <w:sz w:val="7"/>
                <w:szCs w:val="7"/>
              </w:rPr>
            </w:pPr>
          </w:p>
          <w:p w14:paraId="28030E4B" w14:textId="77777777" w:rsidR="00C71682" w:rsidRPr="00527356" w:rsidRDefault="00C71682" w:rsidP="001175AF">
            <w:pPr>
              <w:jc w:val="center"/>
              <w:rPr>
                <w:rFonts w:cstheme="minorHAnsi"/>
                <w:b/>
                <w:bCs/>
              </w:rPr>
            </w:pPr>
            <w:r w:rsidRPr="00527356">
              <w:rPr>
                <w:rFonts w:cstheme="minorHAnsi"/>
                <w:b/>
                <w:bCs/>
              </w:rPr>
              <w:t>C =</w:t>
            </w:r>
          </w:p>
        </w:tc>
        <w:tc>
          <w:tcPr>
            <w:tcW w:w="56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4824FF" w14:textId="77777777" w:rsidR="00C71682" w:rsidRPr="00E361E1" w:rsidRDefault="00C71682" w:rsidP="001175AF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22C004A2" w14:textId="0A7A8963" w:rsidR="00C71682" w:rsidRPr="00E361E1" w:rsidRDefault="00C71682" w:rsidP="001175AF">
            <w:pPr>
              <w:jc w:val="center"/>
              <w:rPr>
                <w:rFonts w:cstheme="minorHAnsi"/>
                <w:color w:val="000000" w:themeColor="text1"/>
              </w:rPr>
            </w:pPr>
            <w:r w:rsidRPr="00E361E1">
              <w:rPr>
                <w:rFonts w:cstheme="minorHAnsi"/>
                <w:color w:val="000000" w:themeColor="text1"/>
              </w:rPr>
              <w:t xml:space="preserve">najniższa zaoferowana cena </w:t>
            </w:r>
            <w:r w:rsidRPr="00E361E1">
              <w:rPr>
                <w:rFonts w:cstheme="minorHAnsi"/>
                <w:color w:val="000000" w:themeColor="text1"/>
                <w:lang w:eastAsia="x-none"/>
              </w:rPr>
              <w:t xml:space="preserve">brutto </w:t>
            </w:r>
            <w:r w:rsidRPr="00E361E1">
              <w:rPr>
                <w:rFonts w:cstheme="minorHAnsi"/>
                <w:color w:val="000000" w:themeColor="text1"/>
              </w:rPr>
              <w:t>spośród badanych ofert</w:t>
            </w:r>
          </w:p>
        </w:tc>
        <w:tc>
          <w:tcPr>
            <w:tcW w:w="254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3B7E84F5" w14:textId="77777777" w:rsidR="00C71682" w:rsidRPr="00E361E1" w:rsidRDefault="00C71682" w:rsidP="001175AF">
            <w:pPr>
              <w:rPr>
                <w:rFonts w:cstheme="minorHAnsi"/>
                <w:b/>
                <w:bCs/>
                <w:color w:val="000000" w:themeColor="text1"/>
                <w:sz w:val="7"/>
                <w:szCs w:val="7"/>
              </w:rPr>
            </w:pPr>
          </w:p>
          <w:p w14:paraId="7FBF7721" w14:textId="77777777" w:rsidR="00C71682" w:rsidRPr="00E361E1" w:rsidRDefault="00C71682" w:rsidP="001175AF">
            <w:pPr>
              <w:rPr>
                <w:rFonts w:cstheme="minorHAnsi"/>
                <w:b/>
                <w:bCs/>
                <w:color w:val="000000" w:themeColor="text1"/>
                <w:sz w:val="7"/>
                <w:szCs w:val="7"/>
              </w:rPr>
            </w:pPr>
          </w:p>
          <w:p w14:paraId="6F4A1BCE" w14:textId="77777777" w:rsidR="00C71682" w:rsidRPr="00E361E1" w:rsidRDefault="00C71682" w:rsidP="001175AF">
            <w:pPr>
              <w:rPr>
                <w:rFonts w:cstheme="minorHAnsi"/>
                <w:b/>
                <w:bCs/>
                <w:color w:val="000000" w:themeColor="text1"/>
                <w:sz w:val="7"/>
                <w:szCs w:val="7"/>
              </w:rPr>
            </w:pPr>
          </w:p>
          <w:p w14:paraId="0919A08E" w14:textId="77777777" w:rsidR="00C71682" w:rsidRPr="00E361E1" w:rsidRDefault="00C71682" w:rsidP="001175AF">
            <w:pPr>
              <w:rPr>
                <w:rFonts w:cstheme="minorHAnsi"/>
                <w:b/>
                <w:bCs/>
                <w:color w:val="000000" w:themeColor="text1"/>
                <w:sz w:val="7"/>
                <w:szCs w:val="7"/>
              </w:rPr>
            </w:pPr>
          </w:p>
          <w:p w14:paraId="37311EA9" w14:textId="3AF3DA8D" w:rsidR="00C71682" w:rsidRPr="00E361E1" w:rsidRDefault="00C71682" w:rsidP="001175AF">
            <w:pPr>
              <w:rPr>
                <w:rFonts w:cstheme="minorHAnsi"/>
                <w:color w:val="000000" w:themeColor="text1"/>
              </w:rPr>
            </w:pPr>
            <w:r w:rsidRPr="00E361E1">
              <w:rPr>
                <w:rFonts w:cstheme="minorHAnsi"/>
                <w:color w:val="000000" w:themeColor="text1"/>
              </w:rPr>
              <w:t xml:space="preserve">x 100 x </w:t>
            </w:r>
            <w:r w:rsidR="00081BAE">
              <w:rPr>
                <w:rFonts w:cstheme="minorHAnsi"/>
                <w:color w:val="000000" w:themeColor="text1"/>
              </w:rPr>
              <w:t>100</w:t>
            </w:r>
            <w:r w:rsidRPr="00E361E1">
              <w:rPr>
                <w:rFonts w:cstheme="minorHAnsi"/>
                <w:color w:val="000000" w:themeColor="text1"/>
              </w:rPr>
              <w:t xml:space="preserve">%   </w:t>
            </w:r>
          </w:p>
        </w:tc>
      </w:tr>
      <w:tr w:rsidR="00C71682" w:rsidRPr="00527356" w14:paraId="39E2998C" w14:textId="77777777" w:rsidTr="00BE3B74">
        <w:trPr>
          <w:trHeight w:val="279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817731" w14:textId="77777777" w:rsidR="00C71682" w:rsidRPr="00527356" w:rsidRDefault="00C71682" w:rsidP="001175A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C64CB8" w14:textId="0BEAECC2" w:rsidR="00C71682" w:rsidRDefault="00C71682" w:rsidP="001175AF">
            <w:pPr>
              <w:jc w:val="center"/>
              <w:rPr>
                <w:rFonts w:cstheme="minorHAnsi"/>
              </w:rPr>
            </w:pPr>
            <w:r w:rsidRPr="000F7A85">
              <w:rPr>
                <w:rFonts w:cstheme="minorHAnsi"/>
              </w:rPr>
              <w:t xml:space="preserve">cena </w:t>
            </w:r>
            <w:r w:rsidR="00B91727">
              <w:rPr>
                <w:rFonts w:cstheme="minorHAnsi"/>
              </w:rPr>
              <w:t xml:space="preserve">brutto </w:t>
            </w:r>
            <w:r w:rsidR="00B91727">
              <w:rPr>
                <w:rFonts w:cstheme="minorHAnsi"/>
                <w:lang w:eastAsia="x-none"/>
              </w:rPr>
              <w:t xml:space="preserve">badanej </w:t>
            </w:r>
            <w:r w:rsidRPr="00527356">
              <w:rPr>
                <w:rFonts w:cstheme="minorHAnsi"/>
              </w:rPr>
              <w:t>oferty</w:t>
            </w:r>
          </w:p>
          <w:p w14:paraId="197A1858" w14:textId="77777777" w:rsidR="00C71682" w:rsidRDefault="00C71682" w:rsidP="001175AF">
            <w:pPr>
              <w:jc w:val="center"/>
              <w:rPr>
                <w:rFonts w:cstheme="minorHAnsi"/>
              </w:rPr>
            </w:pPr>
          </w:p>
          <w:p w14:paraId="7C04B837" w14:textId="77777777" w:rsidR="00C71682" w:rsidRPr="00527356" w:rsidRDefault="00C71682" w:rsidP="001175AF">
            <w:pPr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1C046C" w14:textId="77777777" w:rsidR="00C71682" w:rsidRPr="00527356" w:rsidRDefault="00C71682" w:rsidP="001175AF">
            <w:pPr>
              <w:rPr>
                <w:rFonts w:cstheme="minorHAnsi"/>
              </w:rPr>
            </w:pPr>
          </w:p>
        </w:tc>
      </w:tr>
      <w:tr w:rsidR="00C71682" w:rsidRPr="00527356" w14:paraId="5FB1F63E" w14:textId="77777777" w:rsidTr="00BE3B74">
        <w:trPr>
          <w:trHeight w:val="380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/>
            <w:noWrap/>
            <w:vAlign w:val="center"/>
            <w:hideMark/>
          </w:tcPr>
          <w:p w14:paraId="4529626E" w14:textId="7AEC28F5" w:rsidR="00C71682" w:rsidRPr="00E361E1" w:rsidRDefault="00C71682" w:rsidP="001175AF">
            <w:pPr>
              <w:jc w:val="center"/>
              <w:rPr>
                <w:rFonts w:cstheme="minorHAnsi"/>
                <w:b/>
                <w:bCs/>
                <w:color w:val="FF0000"/>
              </w:rPr>
            </w:pPr>
            <w:r w:rsidRPr="005F3D0A">
              <w:rPr>
                <w:rFonts w:cstheme="minorHAnsi"/>
                <w:b/>
                <w:bCs/>
                <w:color w:val="000000" w:themeColor="text1"/>
              </w:rPr>
              <w:t xml:space="preserve">Maksymalna liczba punktów, jaką oferta może uzyskać po uwzględnieniu wagi w tym kryterium wynosi </w:t>
            </w:r>
            <w:r w:rsidR="00081BAE">
              <w:rPr>
                <w:rFonts w:cstheme="minorHAnsi"/>
                <w:b/>
                <w:bCs/>
                <w:color w:val="000000" w:themeColor="text1"/>
              </w:rPr>
              <w:t>100</w:t>
            </w:r>
            <w:r w:rsidRPr="005F3D0A">
              <w:rPr>
                <w:rFonts w:cstheme="minorHAnsi"/>
                <w:b/>
                <w:bCs/>
                <w:color w:val="000000" w:themeColor="text1"/>
              </w:rPr>
              <w:t xml:space="preserve"> p</w:t>
            </w:r>
            <w:r w:rsidR="00081BAE">
              <w:rPr>
                <w:rFonts w:cstheme="minorHAnsi"/>
                <w:b/>
                <w:bCs/>
                <w:color w:val="000000" w:themeColor="text1"/>
              </w:rPr>
              <w:t>unktów.</w:t>
            </w:r>
          </w:p>
        </w:tc>
      </w:tr>
    </w:tbl>
    <w:p w14:paraId="50193DC8" w14:textId="045D799A" w:rsidR="00AC4F51" w:rsidRDefault="00AC4F51" w:rsidP="00A076B8">
      <w:pPr>
        <w:widowControl w:val="0"/>
        <w:suppressAutoHyphens/>
        <w:autoSpaceDE w:val="0"/>
        <w:adjustRightInd w:val="0"/>
        <w:spacing w:line="269" w:lineRule="auto"/>
        <w:ind w:left="0" w:firstLine="0"/>
        <w:contextualSpacing/>
        <w:rPr>
          <w:rFonts w:cs="Calibri"/>
          <w:color w:val="000000"/>
          <w:sz w:val="24"/>
          <w:szCs w:val="24"/>
        </w:rPr>
      </w:pPr>
    </w:p>
    <w:p w14:paraId="02D3C713" w14:textId="2C42CF7E" w:rsidR="005B6786" w:rsidRPr="00805D4D" w:rsidRDefault="005B6786" w:rsidP="0023558D">
      <w:pPr>
        <w:pStyle w:val="Akapitzlist"/>
        <w:numPr>
          <w:ilvl w:val="0"/>
          <w:numId w:val="13"/>
        </w:numPr>
        <w:autoSpaceDE w:val="0"/>
        <w:autoSpaceDN w:val="0"/>
        <w:contextualSpacing/>
        <w:outlineLvl w:val="1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5B6786">
        <w:rPr>
          <w:rFonts w:eastAsia="Times New Roman"/>
          <w:sz w:val="24"/>
          <w:szCs w:val="24"/>
          <w:lang w:eastAsia="pl-PL"/>
        </w:rPr>
        <w:t xml:space="preserve">Ocena ofert </w:t>
      </w:r>
      <w:r w:rsidRPr="00805D4D">
        <w:rPr>
          <w:rFonts w:eastAsia="Times New Roman"/>
          <w:sz w:val="24"/>
          <w:szCs w:val="24"/>
          <w:lang w:eastAsia="pl-PL"/>
        </w:rPr>
        <w:t>zostanie przeprowadzona wyłącznie w oparciu o przedstawione wyżej kryte</w:t>
      </w:r>
      <w:r w:rsidR="00AC4F51" w:rsidRPr="00805D4D">
        <w:rPr>
          <w:rFonts w:eastAsia="Times New Roman"/>
          <w:sz w:val="24"/>
          <w:szCs w:val="24"/>
          <w:lang w:val="pl-PL" w:eastAsia="pl-PL"/>
        </w:rPr>
        <w:t>ria</w:t>
      </w:r>
      <w:r w:rsidRPr="00805D4D">
        <w:rPr>
          <w:rFonts w:eastAsia="Times New Roman"/>
          <w:sz w:val="24"/>
          <w:szCs w:val="24"/>
          <w:lang w:val="pl-PL" w:eastAsia="pl-PL"/>
        </w:rPr>
        <w:t>.</w:t>
      </w:r>
    </w:p>
    <w:p w14:paraId="2960D1C1" w14:textId="708E931D" w:rsidR="005B6786" w:rsidRPr="005B6786" w:rsidRDefault="005B6786" w:rsidP="0023558D">
      <w:pPr>
        <w:pStyle w:val="Akapitzlist"/>
        <w:numPr>
          <w:ilvl w:val="0"/>
          <w:numId w:val="13"/>
        </w:numPr>
        <w:autoSpaceDE w:val="0"/>
        <w:autoSpaceDN w:val="0"/>
        <w:contextualSpacing/>
        <w:outlineLvl w:val="1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>
        <w:rPr>
          <w:rFonts w:eastAsia="Times New Roman"/>
          <w:sz w:val="24"/>
          <w:szCs w:val="24"/>
          <w:lang w:eastAsia="pl-PL"/>
        </w:rPr>
        <w:t>Jeżeli nie można dokonać wyboru oferty ze względu na zaoferowane takie same ceny, Zamawiający wzywa Wykonawców, którzy złożyli te oferty, do złożenia w terminie</w:t>
      </w:r>
      <w:r w:rsidR="00805D4D">
        <w:rPr>
          <w:rFonts w:eastAsia="Times New Roman"/>
          <w:sz w:val="24"/>
          <w:szCs w:val="24"/>
          <w:lang w:val="pl-PL" w:eastAsia="pl-PL"/>
        </w:rPr>
        <w:t xml:space="preserve"> </w:t>
      </w:r>
      <w:r>
        <w:rPr>
          <w:rFonts w:eastAsia="Times New Roman"/>
          <w:sz w:val="24"/>
          <w:szCs w:val="24"/>
          <w:lang w:eastAsia="pl-PL"/>
        </w:rPr>
        <w:t>określonym przez Zamawiającego ofert dodatkowych zawierających nową cenę</w:t>
      </w:r>
      <w:r>
        <w:rPr>
          <w:rFonts w:eastAsia="Times New Roman"/>
          <w:sz w:val="24"/>
          <w:szCs w:val="24"/>
          <w:lang w:val="pl-PL" w:eastAsia="pl-PL"/>
        </w:rPr>
        <w:t>.</w:t>
      </w:r>
    </w:p>
    <w:p w14:paraId="71767972" w14:textId="642EE732" w:rsidR="005B6786" w:rsidRPr="005B6786" w:rsidRDefault="005B6786" w:rsidP="0023558D">
      <w:pPr>
        <w:pStyle w:val="Akapitzlist"/>
        <w:numPr>
          <w:ilvl w:val="0"/>
          <w:numId w:val="13"/>
        </w:numPr>
        <w:autoSpaceDE w:val="0"/>
        <w:autoSpaceDN w:val="0"/>
        <w:contextualSpacing/>
        <w:outlineLvl w:val="1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>
        <w:rPr>
          <w:rFonts w:eastAsia="Times New Roman"/>
          <w:sz w:val="24"/>
          <w:szCs w:val="24"/>
          <w:lang w:eastAsia="pl-PL"/>
        </w:rPr>
        <w:t xml:space="preserve">Wykonawcy składając oferty dodatkowe, nie mogą oferować cen wyższych niż zaoferowane </w:t>
      </w:r>
      <w:r>
        <w:rPr>
          <w:rFonts w:eastAsia="Times New Roman"/>
          <w:sz w:val="24"/>
          <w:szCs w:val="24"/>
          <w:lang w:eastAsia="pl-PL"/>
        </w:rPr>
        <w:br/>
        <w:t>w uprzednio złożonych przez nich ofertach</w:t>
      </w:r>
      <w:r>
        <w:rPr>
          <w:rFonts w:eastAsia="Times New Roman"/>
          <w:sz w:val="24"/>
          <w:szCs w:val="24"/>
          <w:lang w:val="pl-PL" w:eastAsia="pl-PL"/>
        </w:rPr>
        <w:t>.</w:t>
      </w:r>
    </w:p>
    <w:p w14:paraId="6F3E2C3D" w14:textId="77777777" w:rsidR="009E292B" w:rsidRPr="00A076B8" w:rsidRDefault="009E292B" w:rsidP="00A076B8">
      <w:pPr>
        <w:widowControl w:val="0"/>
        <w:suppressAutoHyphens/>
        <w:autoSpaceDE w:val="0"/>
        <w:adjustRightInd w:val="0"/>
        <w:spacing w:line="269" w:lineRule="auto"/>
        <w:ind w:left="0" w:firstLine="0"/>
        <w:contextualSpacing/>
        <w:rPr>
          <w:rFonts w:cs="Calibri"/>
          <w:color w:val="000000"/>
          <w:sz w:val="24"/>
          <w:szCs w:val="24"/>
        </w:rPr>
      </w:pPr>
    </w:p>
    <w:p w14:paraId="68865C03" w14:textId="5D40D15C" w:rsidR="00EC10F4" w:rsidRPr="001E4859" w:rsidRDefault="00EC10F4" w:rsidP="001E485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rPr>
          <w:sz w:val="24"/>
          <w:szCs w:val="24"/>
        </w:rPr>
      </w:pPr>
      <w:r w:rsidRPr="004D10EE">
        <w:rPr>
          <w:rFonts w:cs="Arial"/>
          <w:b/>
          <w:bCs/>
          <w:sz w:val="24"/>
          <w:szCs w:val="24"/>
          <w:lang w:eastAsia="pl-PL"/>
        </w:rPr>
        <w:t xml:space="preserve">V. </w:t>
      </w:r>
      <w:r w:rsidR="00821CDA" w:rsidRPr="004D10EE">
        <w:rPr>
          <w:rFonts w:cs="Arial"/>
          <w:b/>
          <w:bCs/>
          <w:sz w:val="24"/>
          <w:szCs w:val="24"/>
          <w:lang w:eastAsia="pl-PL"/>
        </w:rPr>
        <w:t xml:space="preserve">Badanie oferty. </w:t>
      </w:r>
      <w:r w:rsidRPr="004D10EE">
        <w:rPr>
          <w:rFonts w:cs="Arial"/>
          <w:b/>
          <w:bCs/>
          <w:sz w:val="24"/>
          <w:szCs w:val="24"/>
          <w:lang w:eastAsia="pl-PL"/>
        </w:rPr>
        <w:t>Wyjaśnienia treści złożonych ofert. Omyłki pisarskie i rachunkowe</w:t>
      </w:r>
    </w:p>
    <w:p w14:paraId="0DB55B0B" w14:textId="6D26D4E5" w:rsidR="00536E0C" w:rsidRDefault="00536E0C" w:rsidP="0023558D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/>
        <w:ind w:left="284" w:hanging="284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Zamawiający dokona w pierwszej kolejności weryfikacji wszystkich złożonych ofert pod kątem spełnienia wymogów formalnych, których brak skutkuje odrzuceniem oferty, </w:t>
      </w:r>
      <w:r>
        <w:rPr>
          <w:rFonts w:eastAsia="Times New Roman" w:cs="Calibri"/>
          <w:sz w:val="24"/>
          <w:szCs w:val="24"/>
          <w:lang w:eastAsia="pl-PL"/>
        </w:rPr>
        <w:br/>
        <w:t xml:space="preserve">w szczególności w zakresie złożenia </w:t>
      </w:r>
      <w:r w:rsidRPr="00536E0C">
        <w:rPr>
          <w:rFonts w:eastAsia="Times New Roman" w:cs="Calibri"/>
          <w:sz w:val="24"/>
          <w:szCs w:val="24"/>
          <w:lang w:eastAsia="pl-PL"/>
        </w:rPr>
        <w:t>Formularza ofertowego.</w:t>
      </w:r>
    </w:p>
    <w:p w14:paraId="1C89425B" w14:textId="06BD83AF" w:rsidR="00536E0C" w:rsidRDefault="00536E0C" w:rsidP="0023558D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/>
        <w:ind w:left="284" w:hanging="284"/>
        <w:rPr>
          <w:rFonts w:eastAsia="Times New Roman" w:cs="Calibri"/>
          <w:sz w:val="24"/>
          <w:szCs w:val="24"/>
          <w:lang w:eastAsia="pl-PL"/>
        </w:rPr>
      </w:pPr>
      <w:r w:rsidRPr="00536E0C">
        <w:rPr>
          <w:rFonts w:eastAsia="Times New Roman" w:cs="Calibri"/>
          <w:sz w:val="24"/>
          <w:szCs w:val="24"/>
          <w:lang w:eastAsia="pl-PL"/>
        </w:rPr>
        <w:t>Oferty niezawierające dokumentów wskazanych w ust. 1 podlegają odrzuceniu.</w:t>
      </w:r>
    </w:p>
    <w:p w14:paraId="58C36690" w14:textId="4E117570" w:rsidR="00536E0C" w:rsidRDefault="00536E0C" w:rsidP="0023558D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/>
        <w:ind w:left="284" w:hanging="284"/>
        <w:rPr>
          <w:rFonts w:eastAsia="Times New Roman" w:cs="Calibri"/>
          <w:sz w:val="24"/>
          <w:szCs w:val="24"/>
          <w:lang w:eastAsia="pl-PL"/>
        </w:rPr>
      </w:pPr>
      <w:r w:rsidRPr="00536E0C">
        <w:rPr>
          <w:rFonts w:eastAsia="Times New Roman" w:cs="Calibri"/>
          <w:sz w:val="24"/>
          <w:szCs w:val="24"/>
          <w:lang w:eastAsia="pl-PL"/>
        </w:rPr>
        <w:t xml:space="preserve">Po dokonaniu weryfikacji formalnej Zamawiający dokona oceny ofert według kryterium oceny ofert określonego w niniejszym </w:t>
      </w:r>
      <w:r>
        <w:rPr>
          <w:rFonts w:eastAsia="Times New Roman" w:cs="Calibri"/>
          <w:sz w:val="24"/>
          <w:szCs w:val="24"/>
          <w:lang w:eastAsia="pl-PL"/>
        </w:rPr>
        <w:t>Z</w:t>
      </w:r>
      <w:r w:rsidRPr="00536E0C">
        <w:rPr>
          <w:rFonts w:eastAsia="Times New Roman" w:cs="Calibri"/>
          <w:sz w:val="24"/>
          <w:szCs w:val="24"/>
          <w:lang w:eastAsia="pl-PL"/>
        </w:rPr>
        <w:t>apytaniu.</w:t>
      </w:r>
    </w:p>
    <w:p w14:paraId="5B428EEB" w14:textId="43D90810" w:rsidR="00536E0C" w:rsidRDefault="00536E0C" w:rsidP="0023558D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/>
        <w:ind w:left="284" w:hanging="284"/>
        <w:rPr>
          <w:rFonts w:eastAsia="Times New Roman" w:cs="Calibri"/>
          <w:sz w:val="24"/>
          <w:szCs w:val="24"/>
          <w:lang w:eastAsia="pl-PL"/>
        </w:rPr>
      </w:pPr>
      <w:r w:rsidRPr="00536E0C">
        <w:rPr>
          <w:rFonts w:eastAsia="Times New Roman" w:cs="Calibri"/>
          <w:sz w:val="24"/>
          <w:szCs w:val="24"/>
          <w:lang w:eastAsia="pl-PL"/>
        </w:rPr>
        <w:t>Zamawiający zbada pod kątem kompletności pozostałych wymaganych dokumentów wyłącznie ofertę Wykonawcy najwyżej ocenionego.</w:t>
      </w:r>
    </w:p>
    <w:p w14:paraId="2371C569" w14:textId="7DDBBDA2" w:rsidR="00536E0C" w:rsidRDefault="00536E0C" w:rsidP="0023558D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/>
        <w:ind w:left="284" w:hanging="284"/>
        <w:rPr>
          <w:rFonts w:eastAsia="Times New Roman" w:cs="Calibri"/>
          <w:sz w:val="24"/>
          <w:szCs w:val="24"/>
          <w:lang w:eastAsia="pl-PL"/>
        </w:rPr>
      </w:pPr>
      <w:r w:rsidRPr="00536E0C">
        <w:rPr>
          <w:rFonts w:eastAsia="Times New Roman" w:cs="Calibri"/>
          <w:sz w:val="24"/>
          <w:szCs w:val="24"/>
          <w:lang w:eastAsia="pl-PL"/>
        </w:rPr>
        <w:t>Zamawiający dopuszcza możliwość jednokrotnego wezwania Wykonawcy do złożenia wyjaśnień lub uzupełnienia dokumentów niezbędnych do przeprowadzenia postępowania (</w:t>
      </w:r>
      <w:r w:rsidRPr="00536E0C">
        <w:rPr>
          <w:rFonts w:eastAsia="Times New Roman" w:cs="Calibri"/>
          <w:sz w:val="24"/>
          <w:szCs w:val="24"/>
          <w:u w:val="single"/>
          <w:lang w:eastAsia="pl-PL"/>
        </w:rPr>
        <w:t>nie dotyczy Formularza ofertowego</w:t>
      </w:r>
      <w:r w:rsidRPr="00536E0C">
        <w:rPr>
          <w:rFonts w:eastAsia="Times New Roman" w:cs="Calibri"/>
          <w:sz w:val="24"/>
          <w:szCs w:val="24"/>
          <w:lang w:eastAsia="pl-PL"/>
        </w:rPr>
        <w:t>).</w:t>
      </w:r>
    </w:p>
    <w:p w14:paraId="5EAF002B" w14:textId="79B91CB3" w:rsidR="00536E0C" w:rsidRDefault="00536E0C" w:rsidP="0023558D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/>
        <w:ind w:left="284" w:hanging="284"/>
        <w:rPr>
          <w:rFonts w:eastAsia="Times New Roman" w:cs="Calibri"/>
          <w:sz w:val="24"/>
          <w:szCs w:val="24"/>
          <w:lang w:eastAsia="pl-PL"/>
        </w:rPr>
      </w:pPr>
      <w:r w:rsidRPr="00536E0C">
        <w:rPr>
          <w:rFonts w:eastAsia="Times New Roman" w:cs="Calibri"/>
          <w:sz w:val="24"/>
          <w:szCs w:val="24"/>
          <w:lang w:eastAsia="pl-PL"/>
        </w:rPr>
        <w:t>Zamawiający w toku badania i oceny ofert, może żądać od Wykonawców wyjaśnień dotyczących treści złożonej oferty oraz zaproponowanej ceny.</w:t>
      </w:r>
    </w:p>
    <w:p w14:paraId="7AA66635" w14:textId="77777777" w:rsidR="00536E0C" w:rsidRPr="00536E0C" w:rsidRDefault="00536E0C" w:rsidP="0023558D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/>
        <w:ind w:left="284" w:hanging="284"/>
        <w:rPr>
          <w:rFonts w:eastAsia="Times New Roman" w:cs="Calibri"/>
          <w:sz w:val="24"/>
          <w:szCs w:val="24"/>
          <w:lang w:eastAsia="pl-PL"/>
        </w:rPr>
      </w:pPr>
      <w:r w:rsidRPr="00536E0C">
        <w:rPr>
          <w:rFonts w:eastAsia="Times New Roman" w:cs="Calibri"/>
          <w:sz w:val="24"/>
          <w:szCs w:val="24"/>
          <w:lang w:eastAsia="pl-PL"/>
        </w:rPr>
        <w:t>Zamawiający poprawi w ofercie:</w:t>
      </w:r>
    </w:p>
    <w:p w14:paraId="5CABF15E" w14:textId="72D9F22C" w:rsidR="00536E0C" w:rsidRDefault="00536E0C" w:rsidP="0023558D">
      <w:pPr>
        <w:numPr>
          <w:ilvl w:val="1"/>
          <w:numId w:val="39"/>
        </w:numPr>
        <w:spacing w:before="100" w:beforeAutospacing="1" w:after="100" w:afterAutospacing="1"/>
        <w:ind w:left="567" w:hanging="283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oczywiste omyłki pisarskie i rachunkowe, z uwzględnieniem konsekwencji rachunkowych dokonanych poprawek;</w:t>
      </w:r>
    </w:p>
    <w:p w14:paraId="4B579590" w14:textId="77777777" w:rsidR="00536E0C" w:rsidRDefault="00536E0C" w:rsidP="0023558D">
      <w:pPr>
        <w:numPr>
          <w:ilvl w:val="1"/>
          <w:numId w:val="39"/>
        </w:numPr>
        <w:spacing w:before="100" w:beforeAutospacing="1" w:after="100" w:afterAutospacing="1"/>
        <w:ind w:left="567" w:hanging="283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lastRenderedPageBreak/>
        <w:t>inne omyłki polegające na niezgodności oferty z dokumentami zapytania, niepowodujące istotnych zmian w treści oferty – wyznaczając Wykonawcy odpowiedni termin na wyrażenie zgody na poprawienie omyłki. W przypadku braku zgody oferta podlega odrzuceniu.</w:t>
      </w:r>
    </w:p>
    <w:p w14:paraId="7A119D29" w14:textId="77777777" w:rsidR="00536E0C" w:rsidRDefault="00536E0C" w:rsidP="0023558D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/>
        <w:ind w:left="284" w:hanging="284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Zamawiający odrzuci ofertę, jeżeli:</w:t>
      </w:r>
    </w:p>
    <w:p w14:paraId="10C724A9" w14:textId="1BF1CAD5" w:rsidR="00536E0C" w:rsidRDefault="00536E0C" w:rsidP="0023558D">
      <w:pPr>
        <w:numPr>
          <w:ilvl w:val="1"/>
          <w:numId w:val="39"/>
        </w:numPr>
        <w:spacing w:before="100" w:beforeAutospacing="1" w:after="100" w:afterAutospacing="1"/>
        <w:ind w:left="567" w:hanging="283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jest niezgodna z opisem przedmiotu zamówienia;</w:t>
      </w:r>
    </w:p>
    <w:p w14:paraId="42D61720" w14:textId="17097752" w:rsidR="00536E0C" w:rsidRDefault="00536E0C" w:rsidP="0023558D">
      <w:pPr>
        <w:numPr>
          <w:ilvl w:val="1"/>
          <w:numId w:val="39"/>
        </w:numPr>
        <w:spacing w:before="100" w:beforeAutospacing="1" w:after="100" w:afterAutospacing="1"/>
        <w:ind w:left="567" w:hanging="283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nie zawiera wymaganych dokumentów wskazanych w pkt 1;</w:t>
      </w:r>
    </w:p>
    <w:p w14:paraId="3F669A6E" w14:textId="08BCAF71" w:rsidR="00536E0C" w:rsidRDefault="00536E0C" w:rsidP="0023558D">
      <w:pPr>
        <w:numPr>
          <w:ilvl w:val="1"/>
          <w:numId w:val="39"/>
        </w:numPr>
        <w:spacing w:before="100" w:beforeAutospacing="1" w:after="100" w:afterAutospacing="1"/>
        <w:ind w:left="567" w:hanging="283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zawiera rażąco niską cenę;</w:t>
      </w:r>
    </w:p>
    <w:p w14:paraId="5E3F4FD1" w14:textId="17267840" w:rsidR="00536E0C" w:rsidRDefault="00536E0C" w:rsidP="0023558D">
      <w:pPr>
        <w:numPr>
          <w:ilvl w:val="1"/>
          <w:numId w:val="39"/>
        </w:numPr>
        <w:spacing w:before="100" w:beforeAutospacing="1" w:after="100" w:afterAutospacing="1"/>
        <w:ind w:left="567" w:hanging="283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ma charakter wariantowy;</w:t>
      </w:r>
    </w:p>
    <w:p w14:paraId="3DE5E74F" w14:textId="5DEFC0E5" w:rsidR="00536E0C" w:rsidRDefault="00536E0C" w:rsidP="0023558D">
      <w:pPr>
        <w:numPr>
          <w:ilvl w:val="1"/>
          <w:numId w:val="39"/>
        </w:numPr>
        <w:spacing w:before="100" w:beforeAutospacing="1" w:after="100" w:afterAutospacing="1"/>
        <w:ind w:left="567" w:hanging="283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została złożona po terminie składania ofert;</w:t>
      </w:r>
    </w:p>
    <w:p w14:paraId="37E78822" w14:textId="77777777" w:rsidR="00536E0C" w:rsidRDefault="00536E0C" w:rsidP="0023558D">
      <w:pPr>
        <w:numPr>
          <w:ilvl w:val="1"/>
          <w:numId w:val="39"/>
        </w:numPr>
        <w:spacing w:before="100" w:beforeAutospacing="1" w:after="100" w:afterAutospacing="1"/>
        <w:ind w:left="567" w:hanging="283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została złożona w formie papierowej.</w:t>
      </w:r>
    </w:p>
    <w:p w14:paraId="485E504D" w14:textId="77777777" w:rsidR="00536E0C" w:rsidRDefault="00536E0C" w:rsidP="0023558D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/>
        <w:ind w:left="284" w:hanging="284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W przypadku powzięcia wątpliwości co do rażąco niskiej ceny Zamawiający zwróci się do Wykonawcy o wyjaśnienia. Brak wyjaśnień lub potwierdzenie, że oferta zawiera rażąco niską cenę, skutkuje jej odrzuceniem.</w:t>
      </w:r>
    </w:p>
    <w:p w14:paraId="653B6C8B" w14:textId="6B46A5AB" w:rsidR="00536E0C" w:rsidRDefault="00536E0C" w:rsidP="0023558D">
      <w:pPr>
        <w:numPr>
          <w:ilvl w:val="0"/>
          <w:numId w:val="39"/>
        </w:numPr>
        <w:tabs>
          <w:tab w:val="clear" w:pos="720"/>
        </w:tabs>
        <w:spacing w:before="100" w:beforeAutospacing="1" w:after="100" w:afterAutospacing="1"/>
        <w:ind w:left="284" w:hanging="426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Zamawiający wykluczy z postępowania Wykonawcę podlegającego wykluczeniu na podstawie art. 7 ust. 1 ustawy z dnia 13 kwietnia 2022 r. o szczególnych rozwiązaniach w zakresie przeciwdziałania wspieraniu agresji na Ukrainę oraz służących ochronie bezpieczeństwa narodowego.</w:t>
      </w:r>
    </w:p>
    <w:p w14:paraId="33BFF0C8" w14:textId="77777777" w:rsidR="00536E0C" w:rsidRPr="00536E0C" w:rsidRDefault="00536E0C" w:rsidP="0023558D">
      <w:pPr>
        <w:numPr>
          <w:ilvl w:val="0"/>
          <w:numId w:val="39"/>
        </w:numPr>
        <w:tabs>
          <w:tab w:val="clear" w:pos="720"/>
        </w:tabs>
        <w:ind w:left="284" w:hanging="426"/>
        <w:rPr>
          <w:rFonts w:eastAsia="Times New Roman" w:cs="Calibri"/>
          <w:sz w:val="24"/>
          <w:szCs w:val="24"/>
          <w:lang w:eastAsia="pl-PL"/>
        </w:rPr>
      </w:pPr>
      <w:r w:rsidRPr="00536E0C">
        <w:rPr>
          <w:rFonts w:eastAsia="Times New Roman" w:cs="Calibri"/>
          <w:sz w:val="24"/>
          <w:szCs w:val="24"/>
          <w:lang w:eastAsia="pl-PL"/>
        </w:rPr>
        <w:t>Zamawiający unieważni postępowanie, jeżeli:</w:t>
      </w:r>
    </w:p>
    <w:p w14:paraId="6584EBCA" w14:textId="7AD06E8D" w:rsidR="00536E0C" w:rsidRDefault="00536E0C" w:rsidP="0023558D">
      <w:pPr>
        <w:numPr>
          <w:ilvl w:val="0"/>
          <w:numId w:val="40"/>
        </w:numPr>
        <w:tabs>
          <w:tab w:val="clear" w:pos="720"/>
        </w:tabs>
        <w:ind w:left="567" w:hanging="283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nie złożono żadnej oferty;</w:t>
      </w:r>
    </w:p>
    <w:p w14:paraId="37569AFF" w14:textId="68CF7C22" w:rsidR="00536E0C" w:rsidRDefault="00536E0C" w:rsidP="0023558D">
      <w:pPr>
        <w:numPr>
          <w:ilvl w:val="0"/>
          <w:numId w:val="40"/>
        </w:numPr>
        <w:tabs>
          <w:tab w:val="clear" w:pos="720"/>
        </w:tabs>
        <w:ind w:left="567" w:hanging="283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wszystkie oferty podlegały odrzuceniu;</w:t>
      </w:r>
    </w:p>
    <w:p w14:paraId="1084F0B9" w14:textId="1DCD4C5B" w:rsidR="00536E0C" w:rsidRDefault="00536E0C" w:rsidP="0023558D">
      <w:pPr>
        <w:numPr>
          <w:ilvl w:val="0"/>
          <w:numId w:val="40"/>
        </w:numPr>
        <w:tabs>
          <w:tab w:val="clear" w:pos="720"/>
        </w:tabs>
        <w:ind w:left="567" w:hanging="283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cena najkorzystniejszej oferty przewyższa kwotę, jaką Zamawiający zamierza przeznaczyć na sfinansowanie zamówienia;</w:t>
      </w:r>
    </w:p>
    <w:p w14:paraId="571392A4" w14:textId="0921F3AB" w:rsidR="00536E0C" w:rsidRDefault="00536E0C" w:rsidP="0023558D">
      <w:pPr>
        <w:numPr>
          <w:ilvl w:val="0"/>
          <w:numId w:val="40"/>
        </w:numPr>
        <w:tabs>
          <w:tab w:val="clear" w:pos="720"/>
        </w:tabs>
        <w:ind w:left="567" w:hanging="283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nastąpiła istotna zmiana okoliczności powodująca, że realizacja zamówienia nie leży </w:t>
      </w:r>
      <w:r>
        <w:rPr>
          <w:rFonts w:eastAsia="Times New Roman" w:cs="Calibri"/>
          <w:sz w:val="24"/>
          <w:szCs w:val="24"/>
          <w:lang w:eastAsia="pl-PL"/>
        </w:rPr>
        <w:br/>
        <w:t>w interesie Zamawiającego;</w:t>
      </w:r>
    </w:p>
    <w:p w14:paraId="24ED8894" w14:textId="30C43904" w:rsidR="00536E0C" w:rsidRDefault="00536E0C" w:rsidP="0023558D">
      <w:pPr>
        <w:numPr>
          <w:ilvl w:val="0"/>
          <w:numId w:val="40"/>
        </w:numPr>
        <w:tabs>
          <w:tab w:val="clear" w:pos="720"/>
        </w:tabs>
        <w:ind w:left="567" w:hanging="283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postępowanie obarczone jest wadą uniemożliwiającą zawarcie ważnej umowy;</w:t>
      </w:r>
    </w:p>
    <w:p w14:paraId="7B0F3177" w14:textId="64F6D9F0" w:rsidR="00536E0C" w:rsidRDefault="00536E0C" w:rsidP="0023558D">
      <w:pPr>
        <w:numPr>
          <w:ilvl w:val="0"/>
          <w:numId w:val="40"/>
        </w:numPr>
        <w:tabs>
          <w:tab w:val="clear" w:pos="720"/>
        </w:tabs>
        <w:ind w:left="567" w:hanging="283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Wykonawca nie wniósł w wymaganym terminie zabezpieczenia należytego wykonania umowy lub uchylił się od zawarcia umowy, a Zamawiający nie przystąpił do ponownego badania </w:t>
      </w:r>
      <w:r w:rsidR="006D6F85">
        <w:rPr>
          <w:rFonts w:eastAsia="Times New Roman" w:cs="Calibri"/>
          <w:sz w:val="24"/>
          <w:szCs w:val="24"/>
          <w:lang w:eastAsia="pl-PL"/>
        </w:rPr>
        <w:br/>
      </w:r>
      <w:r>
        <w:rPr>
          <w:rFonts w:eastAsia="Times New Roman" w:cs="Calibri"/>
          <w:sz w:val="24"/>
          <w:szCs w:val="24"/>
          <w:lang w:eastAsia="pl-PL"/>
        </w:rPr>
        <w:t>i oceny ofert.</w:t>
      </w:r>
    </w:p>
    <w:p w14:paraId="65C9078A" w14:textId="77777777" w:rsidR="00536E0C" w:rsidRPr="00536E0C" w:rsidRDefault="00536E0C" w:rsidP="00536E0C">
      <w:pPr>
        <w:ind w:left="567" w:firstLine="0"/>
        <w:rPr>
          <w:rFonts w:eastAsia="Times New Roman" w:cs="Calibri"/>
          <w:sz w:val="24"/>
          <w:szCs w:val="24"/>
          <w:lang w:eastAsia="pl-PL"/>
        </w:rPr>
      </w:pPr>
    </w:p>
    <w:p w14:paraId="53E2A85C" w14:textId="77777777" w:rsidR="00EC10F4" w:rsidRPr="00BB5FA6" w:rsidRDefault="00E34BD4" w:rsidP="003A3453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E7E6E6"/>
        <w:spacing w:line="288" w:lineRule="auto"/>
        <w:rPr>
          <w:sz w:val="24"/>
          <w:szCs w:val="24"/>
        </w:rPr>
      </w:pPr>
      <w:r>
        <w:rPr>
          <w:rFonts w:eastAsia="Times New Roman" w:cs="Tahoma"/>
          <w:b/>
          <w:sz w:val="24"/>
          <w:szCs w:val="24"/>
          <w:lang w:eastAsia="pl-PL"/>
        </w:rPr>
        <w:t>V</w:t>
      </w:r>
      <w:r w:rsidR="00A4546F">
        <w:rPr>
          <w:rFonts w:eastAsia="Times New Roman" w:cs="Tahoma"/>
          <w:b/>
          <w:sz w:val="24"/>
          <w:szCs w:val="24"/>
          <w:lang w:eastAsia="pl-PL"/>
        </w:rPr>
        <w:t>I</w:t>
      </w:r>
      <w:r w:rsidR="00EC10F4" w:rsidRPr="00BB5FA6">
        <w:rPr>
          <w:rFonts w:eastAsia="Times New Roman" w:cs="Tahoma"/>
          <w:b/>
          <w:sz w:val="24"/>
          <w:szCs w:val="24"/>
          <w:lang w:eastAsia="pl-PL"/>
        </w:rPr>
        <w:t>. Termin przygotowania ofert</w:t>
      </w:r>
    </w:p>
    <w:p w14:paraId="3961A3EB" w14:textId="77777777" w:rsidR="00EC10F4" w:rsidRPr="00EC10F4" w:rsidRDefault="00EC10F4">
      <w:pPr>
        <w:spacing w:line="240" w:lineRule="auto"/>
        <w:rPr>
          <w:rFonts w:eastAsia="Times New Roman" w:cs="Tahoma"/>
          <w:b/>
          <w:u w:val="single"/>
          <w:lang w:eastAsia="pl-PL"/>
        </w:rPr>
      </w:pPr>
    </w:p>
    <w:p w14:paraId="71DA47AF" w14:textId="670C3116" w:rsidR="00E34BD4" w:rsidRPr="003E07B5" w:rsidRDefault="00BB5FA6" w:rsidP="0023558D">
      <w:pPr>
        <w:numPr>
          <w:ilvl w:val="0"/>
          <w:numId w:val="7"/>
        </w:numPr>
        <w:spacing w:line="269" w:lineRule="auto"/>
        <w:ind w:left="284" w:hanging="284"/>
        <w:rPr>
          <w:rFonts w:eastAsia="Times New Roman"/>
          <w:sz w:val="24"/>
          <w:szCs w:val="24"/>
          <w:lang w:eastAsia="pl-PL"/>
        </w:rPr>
      </w:pPr>
      <w:r w:rsidRPr="003E07B5">
        <w:rPr>
          <w:rFonts w:eastAsia="Times New Roman"/>
          <w:color w:val="000000"/>
          <w:sz w:val="24"/>
          <w:szCs w:val="24"/>
          <w:lang w:eastAsia="pl-PL"/>
        </w:rPr>
        <w:t xml:space="preserve">Oferty należy przesyłać drogą mailową na adres e-mail </w:t>
      </w:r>
      <w:hyperlink r:id="rId12" w:history="1">
        <w:r w:rsidR="00BE545B" w:rsidRPr="003E07B5">
          <w:rPr>
            <w:rStyle w:val="Hipercze"/>
            <w:rFonts w:eastAsia="Times New Roman"/>
            <w:b/>
            <w:bCs/>
            <w:color w:val="0070C0"/>
            <w:sz w:val="24"/>
            <w:szCs w:val="24"/>
            <w:lang w:eastAsia="pl-PL"/>
          </w:rPr>
          <w:t>dzial.zamowien@tu.koszalin.pl</w:t>
        </w:r>
      </w:hyperlink>
      <w:r w:rsidR="00BE545B" w:rsidRPr="003E07B5">
        <w:rPr>
          <w:rFonts w:eastAsia="Times New Roman"/>
          <w:b/>
          <w:bCs/>
          <w:color w:val="0070C0"/>
          <w:sz w:val="24"/>
          <w:szCs w:val="24"/>
          <w:lang w:eastAsia="pl-PL"/>
        </w:rPr>
        <w:t xml:space="preserve"> </w:t>
      </w:r>
      <w:hyperlink r:id="rId13" w:history="1"/>
      <w:r w:rsidRPr="003E07B5">
        <w:rPr>
          <w:rFonts w:eastAsia="Times New Roman"/>
          <w:b/>
          <w:color w:val="000000"/>
          <w:sz w:val="24"/>
          <w:szCs w:val="24"/>
          <w:lang w:eastAsia="pl-PL"/>
        </w:rPr>
        <w:t xml:space="preserve"> </w:t>
      </w:r>
      <w:r w:rsidR="00BD5EFB" w:rsidRPr="003E07B5">
        <w:rPr>
          <w:rFonts w:eastAsia="Times New Roman"/>
          <w:b/>
          <w:color w:val="000000"/>
          <w:sz w:val="24"/>
          <w:szCs w:val="24"/>
          <w:lang w:eastAsia="pl-PL"/>
        </w:rPr>
        <w:br/>
      </w:r>
      <w:r w:rsidR="00D2031D" w:rsidRPr="003E07B5">
        <w:rPr>
          <w:rFonts w:eastAsia="Times New Roman"/>
          <w:b/>
          <w:color w:val="000000"/>
          <w:sz w:val="24"/>
          <w:szCs w:val="24"/>
          <w:lang w:eastAsia="pl-PL"/>
        </w:rPr>
        <w:t xml:space="preserve">do dnia </w:t>
      </w:r>
      <w:r w:rsidR="005F29BD">
        <w:rPr>
          <w:rFonts w:eastAsia="Times New Roman"/>
          <w:b/>
          <w:color w:val="000000"/>
          <w:sz w:val="24"/>
          <w:szCs w:val="24"/>
          <w:lang w:eastAsia="pl-PL"/>
        </w:rPr>
        <w:t>24</w:t>
      </w:r>
      <w:r w:rsidR="00FB1406" w:rsidRPr="003E07B5">
        <w:rPr>
          <w:rFonts w:eastAsia="Times New Roman"/>
          <w:b/>
          <w:color w:val="000000"/>
          <w:sz w:val="24"/>
          <w:szCs w:val="24"/>
          <w:lang w:eastAsia="pl-PL"/>
        </w:rPr>
        <w:t>.</w:t>
      </w:r>
      <w:r w:rsidR="003E07B5" w:rsidRPr="003E07B5">
        <w:rPr>
          <w:rFonts w:eastAsia="Times New Roman"/>
          <w:b/>
          <w:color w:val="000000"/>
          <w:sz w:val="24"/>
          <w:szCs w:val="24"/>
          <w:lang w:eastAsia="pl-PL"/>
        </w:rPr>
        <w:t>04</w:t>
      </w:r>
      <w:r w:rsidR="00CD2B7C" w:rsidRPr="003E07B5">
        <w:rPr>
          <w:rFonts w:eastAsia="Times New Roman"/>
          <w:b/>
          <w:color w:val="000000"/>
          <w:sz w:val="24"/>
          <w:szCs w:val="24"/>
          <w:lang w:eastAsia="pl-PL"/>
        </w:rPr>
        <w:t>.202</w:t>
      </w:r>
      <w:r w:rsidR="00536E0C" w:rsidRPr="003E07B5">
        <w:rPr>
          <w:rFonts w:eastAsia="Times New Roman"/>
          <w:b/>
          <w:color w:val="000000"/>
          <w:sz w:val="24"/>
          <w:szCs w:val="24"/>
          <w:lang w:eastAsia="pl-PL"/>
        </w:rPr>
        <w:t>6</w:t>
      </w:r>
      <w:r w:rsidR="007A77FE" w:rsidRPr="003E07B5">
        <w:rPr>
          <w:rFonts w:eastAsia="Times New Roman"/>
          <w:b/>
          <w:color w:val="000000"/>
          <w:sz w:val="24"/>
          <w:szCs w:val="24"/>
          <w:lang w:eastAsia="pl-PL"/>
        </w:rPr>
        <w:t xml:space="preserve"> r</w:t>
      </w:r>
      <w:r w:rsidR="00D2031D" w:rsidRPr="003E07B5">
        <w:rPr>
          <w:rFonts w:eastAsia="Times New Roman"/>
          <w:b/>
          <w:color w:val="000000"/>
          <w:sz w:val="24"/>
          <w:szCs w:val="24"/>
          <w:lang w:eastAsia="pl-PL"/>
        </w:rPr>
        <w:t>. do godz. 1</w:t>
      </w:r>
      <w:r w:rsidR="008D3C61" w:rsidRPr="003E07B5">
        <w:rPr>
          <w:rFonts w:eastAsia="Times New Roman"/>
          <w:b/>
          <w:color w:val="000000"/>
          <w:sz w:val="24"/>
          <w:szCs w:val="24"/>
          <w:lang w:eastAsia="pl-PL"/>
        </w:rPr>
        <w:t>0</w:t>
      </w:r>
      <w:r w:rsidR="002B11DC" w:rsidRPr="003E07B5">
        <w:rPr>
          <w:rFonts w:eastAsia="Times New Roman"/>
          <w:b/>
          <w:color w:val="000000"/>
          <w:sz w:val="24"/>
          <w:szCs w:val="24"/>
          <w:lang w:eastAsia="pl-PL"/>
        </w:rPr>
        <w:t>:</w:t>
      </w:r>
      <w:r w:rsidRPr="003E07B5">
        <w:rPr>
          <w:rFonts w:eastAsia="Times New Roman"/>
          <w:b/>
          <w:color w:val="000000"/>
          <w:sz w:val="24"/>
          <w:szCs w:val="24"/>
          <w:lang w:eastAsia="pl-PL"/>
        </w:rPr>
        <w:t>00</w:t>
      </w:r>
      <w:r w:rsidRPr="003E07B5">
        <w:rPr>
          <w:rFonts w:eastAsia="Times New Roman"/>
          <w:color w:val="000000"/>
          <w:sz w:val="24"/>
          <w:szCs w:val="24"/>
          <w:lang w:eastAsia="pl-PL"/>
        </w:rPr>
        <w:t>.</w:t>
      </w:r>
      <w:r w:rsidR="00E34BD4" w:rsidRPr="003E07B5">
        <w:rPr>
          <w:rFonts w:eastAsia="Times New Roman"/>
          <w:color w:val="000000"/>
          <w:sz w:val="24"/>
          <w:szCs w:val="24"/>
          <w:lang w:eastAsia="pl-PL"/>
        </w:rPr>
        <w:t xml:space="preserve"> </w:t>
      </w:r>
      <w:r w:rsidR="00E34BD4" w:rsidRPr="003E07B5">
        <w:rPr>
          <w:rFonts w:eastAsia="Times New Roman"/>
          <w:b/>
          <w:color w:val="000000"/>
          <w:sz w:val="24"/>
          <w:szCs w:val="24"/>
          <w:lang w:eastAsia="pl-PL"/>
        </w:rPr>
        <w:t xml:space="preserve">Otwarcie ofert nastąpi w dniu </w:t>
      </w:r>
      <w:r w:rsidR="005F29BD">
        <w:rPr>
          <w:rFonts w:eastAsia="Times New Roman"/>
          <w:b/>
          <w:color w:val="000000"/>
          <w:sz w:val="24"/>
          <w:szCs w:val="24"/>
          <w:lang w:eastAsia="pl-PL"/>
        </w:rPr>
        <w:t>24</w:t>
      </w:r>
      <w:r w:rsidR="002525B0" w:rsidRPr="003E07B5">
        <w:rPr>
          <w:rFonts w:eastAsia="Times New Roman"/>
          <w:b/>
          <w:color w:val="000000"/>
          <w:sz w:val="24"/>
          <w:szCs w:val="24"/>
          <w:lang w:eastAsia="pl-PL"/>
        </w:rPr>
        <w:t>.</w:t>
      </w:r>
      <w:r w:rsidR="003E07B5" w:rsidRPr="003E07B5">
        <w:rPr>
          <w:rFonts w:eastAsia="Times New Roman"/>
          <w:b/>
          <w:color w:val="000000"/>
          <w:sz w:val="24"/>
          <w:szCs w:val="24"/>
          <w:lang w:eastAsia="pl-PL"/>
        </w:rPr>
        <w:t>04</w:t>
      </w:r>
      <w:r w:rsidR="00EA3266" w:rsidRPr="003E07B5">
        <w:rPr>
          <w:rFonts w:eastAsia="Times New Roman"/>
          <w:b/>
          <w:color w:val="000000"/>
          <w:sz w:val="24"/>
          <w:szCs w:val="24"/>
          <w:lang w:eastAsia="pl-PL"/>
        </w:rPr>
        <w:t>.</w:t>
      </w:r>
      <w:r w:rsidR="00E34BD4" w:rsidRPr="003E07B5">
        <w:rPr>
          <w:rFonts w:eastAsia="Times New Roman"/>
          <w:b/>
          <w:color w:val="000000"/>
          <w:sz w:val="24"/>
          <w:szCs w:val="24"/>
          <w:lang w:eastAsia="pl-PL"/>
        </w:rPr>
        <w:t>202</w:t>
      </w:r>
      <w:r w:rsidR="00536E0C" w:rsidRPr="003E07B5">
        <w:rPr>
          <w:rFonts w:eastAsia="Times New Roman"/>
          <w:b/>
          <w:color w:val="000000"/>
          <w:sz w:val="24"/>
          <w:szCs w:val="24"/>
          <w:lang w:eastAsia="pl-PL"/>
        </w:rPr>
        <w:t>6</w:t>
      </w:r>
      <w:r w:rsidR="00E34BD4" w:rsidRPr="003E07B5">
        <w:rPr>
          <w:rFonts w:eastAsia="Times New Roman"/>
          <w:b/>
          <w:color w:val="000000"/>
          <w:sz w:val="24"/>
          <w:szCs w:val="24"/>
          <w:lang w:eastAsia="pl-PL"/>
        </w:rPr>
        <w:t xml:space="preserve"> r. o godz. 1</w:t>
      </w:r>
      <w:r w:rsidR="008D3C61" w:rsidRPr="003E07B5">
        <w:rPr>
          <w:rFonts w:eastAsia="Times New Roman"/>
          <w:b/>
          <w:color w:val="000000"/>
          <w:sz w:val="24"/>
          <w:szCs w:val="24"/>
          <w:lang w:eastAsia="pl-PL"/>
        </w:rPr>
        <w:t>0</w:t>
      </w:r>
      <w:r w:rsidR="002B11DC" w:rsidRPr="003E07B5">
        <w:rPr>
          <w:rFonts w:eastAsia="Times New Roman"/>
          <w:b/>
          <w:color w:val="000000"/>
          <w:sz w:val="24"/>
          <w:szCs w:val="24"/>
          <w:lang w:eastAsia="pl-PL"/>
        </w:rPr>
        <w:t>:15</w:t>
      </w:r>
      <w:r w:rsidR="00E34BD4" w:rsidRPr="003E07B5">
        <w:rPr>
          <w:rFonts w:eastAsia="Times New Roman"/>
          <w:color w:val="000000"/>
          <w:sz w:val="24"/>
          <w:szCs w:val="24"/>
          <w:lang w:eastAsia="pl-PL"/>
        </w:rPr>
        <w:t>.</w:t>
      </w:r>
    </w:p>
    <w:p w14:paraId="4BE4381D" w14:textId="28814D70" w:rsidR="00E31C76" w:rsidRDefault="00E31C76" w:rsidP="0023558D">
      <w:pPr>
        <w:numPr>
          <w:ilvl w:val="0"/>
          <w:numId w:val="7"/>
        </w:numPr>
        <w:spacing w:line="269" w:lineRule="auto"/>
        <w:ind w:left="284" w:hanging="284"/>
        <w:rPr>
          <w:rFonts w:eastAsia="Times New Roman"/>
          <w:sz w:val="24"/>
          <w:szCs w:val="24"/>
          <w:lang w:eastAsia="pl-PL"/>
        </w:rPr>
      </w:pPr>
      <w:r w:rsidRPr="003E07B5">
        <w:rPr>
          <w:rFonts w:eastAsia="Times New Roman"/>
          <w:sz w:val="24"/>
          <w:szCs w:val="24"/>
          <w:lang w:eastAsia="pl-PL"/>
        </w:rPr>
        <w:t xml:space="preserve">Wykonawca może </w:t>
      </w:r>
      <w:r w:rsidR="002B11DC" w:rsidRPr="003E07B5">
        <w:rPr>
          <w:rFonts w:eastAsia="Times New Roman"/>
          <w:sz w:val="24"/>
          <w:szCs w:val="24"/>
          <w:lang w:eastAsia="pl-PL"/>
        </w:rPr>
        <w:t>wycofać</w:t>
      </w:r>
      <w:r w:rsidR="002B11DC" w:rsidRPr="002B11DC">
        <w:rPr>
          <w:rFonts w:eastAsia="Times New Roman"/>
          <w:sz w:val="24"/>
          <w:szCs w:val="24"/>
          <w:lang w:eastAsia="pl-PL"/>
        </w:rPr>
        <w:t xml:space="preserve"> złożoną przez siebie ofertę lub dokonać zmiany pod warunkiem, że Zamawiający otrzyma powiadomienie o wycofaniu lub zmiany oferty przed </w:t>
      </w:r>
      <w:r w:rsidRPr="002B11DC">
        <w:rPr>
          <w:rFonts w:eastAsia="Times New Roman"/>
          <w:sz w:val="24"/>
          <w:szCs w:val="24"/>
          <w:lang w:eastAsia="pl-PL"/>
        </w:rPr>
        <w:t>upływem terminu składania ofert</w:t>
      </w:r>
      <w:r w:rsidR="002B11DC" w:rsidRPr="002B11DC">
        <w:rPr>
          <w:rFonts w:eastAsia="Times New Roman"/>
          <w:sz w:val="24"/>
          <w:szCs w:val="24"/>
          <w:lang w:eastAsia="pl-PL"/>
        </w:rPr>
        <w:t>.</w:t>
      </w:r>
    </w:p>
    <w:p w14:paraId="0384855A" w14:textId="33715064" w:rsidR="006D6F85" w:rsidRPr="006D6F85" w:rsidRDefault="006D6F85" w:rsidP="0023558D">
      <w:pPr>
        <w:numPr>
          <w:ilvl w:val="0"/>
          <w:numId w:val="7"/>
        </w:numPr>
        <w:spacing w:line="269" w:lineRule="auto"/>
        <w:ind w:left="284" w:hanging="284"/>
        <w:rPr>
          <w:rFonts w:eastAsia="Times New Roman"/>
          <w:sz w:val="24"/>
          <w:szCs w:val="24"/>
          <w:lang w:eastAsia="pl-PL"/>
        </w:rPr>
      </w:pPr>
      <w:r w:rsidRPr="00DC5484">
        <w:rPr>
          <w:rFonts w:eastAsia="Times New Roman"/>
          <w:sz w:val="24"/>
          <w:szCs w:val="24"/>
          <w:u w:val="single"/>
          <w:lang w:eastAsia="pl-PL"/>
        </w:rPr>
        <w:t>Oferty złożone po terminie składania ofert lub w formie papierowej nie będą brane pod uwagę</w:t>
      </w:r>
      <w:r w:rsidRPr="002B11DC">
        <w:rPr>
          <w:rFonts w:eastAsia="Times New Roman"/>
          <w:sz w:val="24"/>
          <w:szCs w:val="24"/>
          <w:lang w:eastAsia="pl-PL"/>
        </w:rPr>
        <w:t>.</w:t>
      </w:r>
    </w:p>
    <w:p w14:paraId="0D49831C" w14:textId="77777777" w:rsidR="00693068" w:rsidRDefault="00693068">
      <w:pPr>
        <w:rPr>
          <w:rFonts w:eastAsia="Times New Roman" w:cs="Tahoma"/>
          <w:lang w:eastAsia="pl-PL"/>
        </w:rPr>
      </w:pPr>
    </w:p>
    <w:p w14:paraId="58378317" w14:textId="77777777" w:rsidR="00EC10F4" w:rsidRPr="00BB5FA6" w:rsidRDefault="00A46BF5" w:rsidP="003A3453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E7E6E6"/>
        <w:spacing w:line="240" w:lineRule="auto"/>
        <w:rPr>
          <w:sz w:val="24"/>
          <w:szCs w:val="24"/>
        </w:rPr>
      </w:pPr>
      <w:r>
        <w:rPr>
          <w:rFonts w:cs="Tahoma"/>
          <w:b/>
          <w:bCs/>
          <w:sz w:val="24"/>
          <w:szCs w:val="24"/>
          <w:lang w:eastAsia="pl-PL"/>
        </w:rPr>
        <w:t>VII</w:t>
      </w:r>
      <w:r w:rsidR="00EC10F4" w:rsidRPr="00BB5FA6">
        <w:rPr>
          <w:rFonts w:cs="Tahoma"/>
          <w:b/>
          <w:bCs/>
          <w:sz w:val="24"/>
          <w:szCs w:val="24"/>
          <w:lang w:eastAsia="pl-PL"/>
        </w:rPr>
        <w:t>. Sposób przygotowania oferty</w:t>
      </w:r>
    </w:p>
    <w:p w14:paraId="64ACF2DA" w14:textId="77777777" w:rsidR="00EC10F4" w:rsidRPr="00EC10F4" w:rsidRDefault="00EC10F4" w:rsidP="0083378A">
      <w:pPr>
        <w:spacing w:line="240" w:lineRule="auto"/>
        <w:rPr>
          <w:rFonts w:cs="Tahoma"/>
          <w:lang w:eastAsia="pl-PL"/>
        </w:rPr>
      </w:pPr>
    </w:p>
    <w:p w14:paraId="59ED8BCE" w14:textId="5EA55795" w:rsidR="007A77FE" w:rsidRPr="007A77FE" w:rsidRDefault="00B250C7" w:rsidP="00A1147F">
      <w:pPr>
        <w:autoSpaceDE w:val="0"/>
        <w:autoSpaceDN w:val="0"/>
        <w:adjustRightInd w:val="0"/>
        <w:ind w:left="0" w:firstLine="0"/>
        <w:jc w:val="left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1.</w:t>
      </w:r>
      <w:r w:rsidR="00A36F1E">
        <w:rPr>
          <w:rFonts w:cs="Calibri"/>
          <w:sz w:val="24"/>
          <w:szCs w:val="24"/>
          <w:lang w:eastAsia="pl-PL"/>
        </w:rPr>
        <w:t xml:space="preserve"> </w:t>
      </w:r>
      <w:r w:rsidR="007A77FE" w:rsidRPr="007A77FE">
        <w:rPr>
          <w:rFonts w:cs="Calibri"/>
          <w:sz w:val="24"/>
          <w:szCs w:val="24"/>
          <w:lang w:eastAsia="pl-PL"/>
        </w:rPr>
        <w:t>Oferta</w:t>
      </w:r>
      <w:r w:rsidR="00A1147F">
        <w:rPr>
          <w:rFonts w:cs="Calibri"/>
          <w:sz w:val="24"/>
          <w:szCs w:val="24"/>
          <w:lang w:eastAsia="pl-PL"/>
        </w:rPr>
        <w:t xml:space="preserve"> powinna</w:t>
      </w:r>
      <w:r w:rsidR="007A77FE" w:rsidRPr="007A77FE">
        <w:rPr>
          <w:rFonts w:cs="Calibri"/>
          <w:sz w:val="24"/>
          <w:szCs w:val="24"/>
          <w:lang w:eastAsia="pl-PL"/>
        </w:rPr>
        <w:t>:</w:t>
      </w:r>
    </w:p>
    <w:p w14:paraId="09194C49" w14:textId="73B1B0E7" w:rsidR="007A77FE" w:rsidRPr="007A77FE" w:rsidRDefault="00B250C7" w:rsidP="00A1147F">
      <w:pPr>
        <w:autoSpaceDE w:val="0"/>
        <w:autoSpaceDN w:val="0"/>
        <w:adjustRightInd w:val="0"/>
        <w:ind w:firstLine="0"/>
        <w:jc w:val="left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 xml:space="preserve">1) </w:t>
      </w:r>
      <w:r w:rsidR="007A77FE" w:rsidRPr="007A77FE">
        <w:rPr>
          <w:rFonts w:cs="Calibri"/>
          <w:sz w:val="24"/>
          <w:szCs w:val="24"/>
          <w:lang w:eastAsia="pl-PL"/>
        </w:rPr>
        <w:t>posiadać datę sporządzenia</w:t>
      </w:r>
      <w:r w:rsidR="00A1147F">
        <w:rPr>
          <w:rFonts w:cs="Calibri"/>
          <w:sz w:val="24"/>
          <w:szCs w:val="24"/>
          <w:lang w:eastAsia="pl-PL"/>
        </w:rPr>
        <w:t>;</w:t>
      </w:r>
    </w:p>
    <w:p w14:paraId="2A9035F5" w14:textId="7D6B18F5" w:rsidR="007A77FE" w:rsidRPr="007A77FE" w:rsidRDefault="00B250C7" w:rsidP="00A1147F">
      <w:pPr>
        <w:autoSpaceDE w:val="0"/>
        <w:autoSpaceDN w:val="0"/>
        <w:adjustRightInd w:val="0"/>
        <w:ind w:left="567" w:hanging="283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lastRenderedPageBreak/>
        <w:t xml:space="preserve">2) </w:t>
      </w:r>
      <w:r w:rsidR="007A77FE" w:rsidRPr="007A77FE">
        <w:rPr>
          <w:rFonts w:cs="Calibri"/>
          <w:sz w:val="24"/>
          <w:szCs w:val="24"/>
          <w:lang w:eastAsia="pl-PL"/>
        </w:rPr>
        <w:t>być podpisana zgodnie z zasadami reprezentacji wskazanymi we właściwym rejestrze lub ewidencji działalności gospodarczej (w przypadku osób fizycznych)</w:t>
      </w:r>
      <w:r w:rsidR="00A1147F">
        <w:rPr>
          <w:rFonts w:cs="Calibri"/>
          <w:sz w:val="24"/>
          <w:szCs w:val="24"/>
          <w:lang w:eastAsia="pl-PL"/>
        </w:rPr>
        <w:t>;</w:t>
      </w:r>
    </w:p>
    <w:p w14:paraId="7972BCA3" w14:textId="4BD79B8F" w:rsidR="007A77FE" w:rsidRDefault="00B250C7" w:rsidP="00A1147F">
      <w:pPr>
        <w:autoSpaceDE w:val="0"/>
        <w:autoSpaceDN w:val="0"/>
        <w:adjustRightInd w:val="0"/>
        <w:ind w:left="567" w:hanging="283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 xml:space="preserve">3) </w:t>
      </w:r>
      <w:r w:rsidR="007A77FE" w:rsidRPr="007A77FE">
        <w:rPr>
          <w:rFonts w:cs="Calibri"/>
          <w:sz w:val="24"/>
          <w:szCs w:val="24"/>
          <w:lang w:eastAsia="pl-PL"/>
        </w:rPr>
        <w:t xml:space="preserve">być podpisana/opatrzona kwalifikowanym podpisem elektronicznym, profilem zaufanym lub </w:t>
      </w:r>
      <w:r w:rsidR="007A77FE" w:rsidRPr="00B95048">
        <w:rPr>
          <w:rFonts w:cs="Calibri"/>
          <w:sz w:val="24"/>
          <w:szCs w:val="24"/>
          <w:lang w:eastAsia="pl-PL"/>
        </w:rPr>
        <w:t>dowodem osobistym, Zamawiający dopuszcza również złożenie skanu papierowo podpisanej</w:t>
      </w:r>
      <w:r w:rsidR="007A77FE" w:rsidRPr="007A77FE">
        <w:rPr>
          <w:rFonts w:cs="Calibri"/>
          <w:sz w:val="24"/>
          <w:szCs w:val="24"/>
          <w:lang w:eastAsia="pl-PL"/>
        </w:rPr>
        <w:t xml:space="preserve"> oferty</w:t>
      </w:r>
      <w:r w:rsidR="00A1147F">
        <w:rPr>
          <w:rFonts w:cs="Calibri"/>
          <w:sz w:val="24"/>
          <w:szCs w:val="24"/>
          <w:lang w:eastAsia="pl-PL"/>
        </w:rPr>
        <w:t>;</w:t>
      </w:r>
    </w:p>
    <w:p w14:paraId="41BBA1BD" w14:textId="77777777" w:rsidR="007A77FE" w:rsidRDefault="00783EEB" w:rsidP="00A1147F">
      <w:pPr>
        <w:autoSpaceDE w:val="0"/>
        <w:autoSpaceDN w:val="0"/>
        <w:adjustRightInd w:val="0"/>
        <w:ind w:left="567" w:hanging="283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4)</w:t>
      </w:r>
      <w:r w:rsidR="007A77FE" w:rsidRPr="007A77FE">
        <w:rPr>
          <w:rFonts w:cs="Calibri"/>
          <w:sz w:val="24"/>
          <w:szCs w:val="24"/>
          <w:lang w:eastAsia="pl-PL"/>
        </w:rPr>
        <w:t xml:space="preserve"> zawierać pełnomocnictwo do reprezentowania Wykonawcy, o ile ofertę składa pełnomocnik.</w:t>
      </w:r>
    </w:p>
    <w:p w14:paraId="5638B87C" w14:textId="77777777" w:rsidR="00A36F1E" w:rsidRPr="007A77FE" w:rsidRDefault="00A36F1E" w:rsidP="00A1147F">
      <w:pPr>
        <w:autoSpaceDE w:val="0"/>
        <w:autoSpaceDN w:val="0"/>
        <w:adjustRightInd w:val="0"/>
        <w:ind w:left="0" w:firstLine="0"/>
        <w:jc w:val="left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2. Nie dopuszcza się możliwości złożenia więcej niż jednej oferty przez jednego Wykonawcę</w:t>
      </w:r>
      <w:r w:rsidR="002B11DC">
        <w:rPr>
          <w:rFonts w:cs="Calibri"/>
          <w:sz w:val="24"/>
          <w:szCs w:val="24"/>
          <w:lang w:eastAsia="pl-PL"/>
        </w:rPr>
        <w:t>.</w:t>
      </w:r>
    </w:p>
    <w:p w14:paraId="2F682FA0" w14:textId="77777777" w:rsidR="008D3C61" w:rsidRDefault="008D3C61" w:rsidP="0061661A">
      <w:pPr>
        <w:ind w:left="0" w:firstLine="0"/>
        <w:rPr>
          <w:rFonts w:ascii="CIDFont+F1" w:eastAsia="Times New Roman" w:hAnsi="CIDFont+F1" w:cs="CIDFont+F1"/>
          <w:color w:val="000000"/>
          <w:sz w:val="24"/>
          <w:szCs w:val="24"/>
          <w:lang w:eastAsia="pl-PL"/>
        </w:rPr>
      </w:pPr>
    </w:p>
    <w:p w14:paraId="4AF7E1F2" w14:textId="2E5AD4F4" w:rsidR="00D077CD" w:rsidRPr="00BB5FA6" w:rsidRDefault="005B6786" w:rsidP="00D077CD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E7E6E6"/>
        <w:spacing w:line="240" w:lineRule="auto"/>
        <w:rPr>
          <w:sz w:val="24"/>
          <w:szCs w:val="24"/>
        </w:rPr>
      </w:pPr>
      <w:r>
        <w:rPr>
          <w:rFonts w:cs="Tahoma"/>
          <w:b/>
          <w:bCs/>
          <w:sz w:val="24"/>
          <w:szCs w:val="24"/>
          <w:lang w:eastAsia="pl-PL"/>
        </w:rPr>
        <w:t>VIII</w:t>
      </w:r>
      <w:r w:rsidR="00D077CD">
        <w:rPr>
          <w:rFonts w:cs="Tahoma"/>
          <w:b/>
          <w:bCs/>
          <w:sz w:val="24"/>
          <w:szCs w:val="24"/>
          <w:lang w:eastAsia="pl-PL"/>
        </w:rPr>
        <w:t>. Umowa.</w:t>
      </w:r>
    </w:p>
    <w:p w14:paraId="22A3CC12" w14:textId="77777777" w:rsidR="00D077CD" w:rsidRDefault="00D077CD" w:rsidP="00D077CD">
      <w:pPr>
        <w:rPr>
          <w:rFonts w:eastAsia="Times New Roman" w:cs="Tahoma"/>
          <w:lang w:eastAsia="pl-PL"/>
        </w:rPr>
      </w:pPr>
    </w:p>
    <w:p w14:paraId="00D88923" w14:textId="77777777" w:rsidR="00D077CD" w:rsidRDefault="00D077CD" w:rsidP="0023558D">
      <w:pPr>
        <w:numPr>
          <w:ilvl w:val="0"/>
          <w:numId w:val="9"/>
        </w:numPr>
        <w:autoSpaceDE w:val="0"/>
        <w:autoSpaceDN w:val="0"/>
        <w:adjustRightInd w:val="0"/>
        <w:spacing w:line="269" w:lineRule="auto"/>
        <w:ind w:left="284" w:hanging="284"/>
        <w:rPr>
          <w:rFonts w:cs="Calibri"/>
          <w:sz w:val="24"/>
          <w:szCs w:val="24"/>
        </w:rPr>
      </w:pPr>
      <w:r w:rsidRPr="0034169E">
        <w:rPr>
          <w:rFonts w:eastAsia="Times New Roman" w:cs="Calibri"/>
          <w:color w:val="000000"/>
          <w:sz w:val="24"/>
          <w:szCs w:val="24"/>
          <w:lang w:eastAsia="pl-PL"/>
        </w:rPr>
        <w:t>Zamawiający zawrze umowę według projektu u</w:t>
      </w:r>
      <w:r w:rsidR="0034169E">
        <w:rPr>
          <w:rFonts w:eastAsia="Times New Roman" w:cs="Calibri"/>
          <w:color w:val="000000"/>
          <w:sz w:val="24"/>
          <w:szCs w:val="24"/>
          <w:lang w:eastAsia="pl-PL"/>
        </w:rPr>
        <w:t>mowy zawartego w Załączniku nr 4</w:t>
      </w:r>
      <w:r w:rsidRPr="0034169E">
        <w:rPr>
          <w:rFonts w:eastAsia="Times New Roman" w:cs="Calibri"/>
          <w:color w:val="000000"/>
          <w:sz w:val="24"/>
          <w:szCs w:val="24"/>
          <w:lang w:eastAsia="pl-PL"/>
        </w:rPr>
        <w:t xml:space="preserve"> do Zapytania ofertowego z Wykonawcą, który złożył najkorzystniejszą ofertę.</w:t>
      </w:r>
    </w:p>
    <w:p w14:paraId="58ECE1A1" w14:textId="77777777" w:rsidR="00D077CD" w:rsidRPr="008D60E4" w:rsidRDefault="009130F7" w:rsidP="0023558D">
      <w:pPr>
        <w:numPr>
          <w:ilvl w:val="0"/>
          <w:numId w:val="9"/>
        </w:numPr>
        <w:autoSpaceDE w:val="0"/>
        <w:autoSpaceDN w:val="0"/>
        <w:adjustRightInd w:val="0"/>
        <w:spacing w:line="269" w:lineRule="auto"/>
        <w:ind w:left="284" w:hanging="284"/>
        <w:rPr>
          <w:rFonts w:cs="Calibri"/>
          <w:b/>
          <w:bCs/>
          <w:sz w:val="24"/>
          <w:szCs w:val="24"/>
        </w:rPr>
      </w:pPr>
      <w:r w:rsidRPr="008D60E4">
        <w:rPr>
          <w:rFonts w:eastAsia="Times New Roman" w:cs="Calibri"/>
          <w:b/>
          <w:bCs/>
          <w:color w:val="000000"/>
          <w:sz w:val="24"/>
          <w:szCs w:val="24"/>
          <w:lang w:eastAsia="pl-PL"/>
        </w:rPr>
        <w:t>W</w:t>
      </w:r>
      <w:r w:rsidR="00D077CD" w:rsidRPr="008D60E4">
        <w:rPr>
          <w:rFonts w:eastAsia="Times New Roman" w:cs="Calibri"/>
          <w:b/>
          <w:bCs/>
          <w:color w:val="000000"/>
          <w:sz w:val="24"/>
          <w:szCs w:val="24"/>
          <w:lang w:eastAsia="pl-PL"/>
        </w:rPr>
        <w:t xml:space="preserve"> przypadku złożenia oferty przez Wykonawców wspólnie ubiegających się o zamówienie </w:t>
      </w:r>
      <w:r w:rsidR="004070DA" w:rsidRPr="008D60E4">
        <w:rPr>
          <w:rFonts w:eastAsia="Times New Roman" w:cs="Calibri"/>
          <w:b/>
          <w:bCs/>
          <w:color w:val="000000"/>
          <w:sz w:val="24"/>
          <w:szCs w:val="24"/>
          <w:lang w:eastAsia="pl-PL"/>
        </w:rPr>
        <w:br/>
      </w:r>
      <w:r w:rsidR="00B6405A" w:rsidRPr="008D60E4">
        <w:rPr>
          <w:rFonts w:eastAsia="Times New Roman" w:cs="Calibri"/>
          <w:b/>
          <w:bCs/>
          <w:color w:val="000000"/>
          <w:sz w:val="24"/>
          <w:szCs w:val="24"/>
          <w:lang w:eastAsia="pl-PL"/>
        </w:rPr>
        <w:t>–</w:t>
      </w:r>
      <w:r w:rsidR="00D077CD" w:rsidRPr="008D60E4">
        <w:rPr>
          <w:rFonts w:eastAsia="Times New Roman" w:cs="Calibri"/>
          <w:b/>
          <w:bCs/>
          <w:color w:val="000000"/>
          <w:sz w:val="24"/>
          <w:szCs w:val="24"/>
          <w:lang w:eastAsia="pl-PL"/>
        </w:rPr>
        <w:t xml:space="preserve"> </w:t>
      </w:r>
      <w:r w:rsidR="00B250C7" w:rsidRPr="008D60E4">
        <w:rPr>
          <w:rFonts w:eastAsia="Times New Roman" w:cs="Calibri"/>
          <w:b/>
          <w:bCs/>
          <w:color w:val="000000"/>
          <w:sz w:val="24"/>
          <w:szCs w:val="24"/>
          <w:lang w:eastAsia="pl-PL"/>
        </w:rPr>
        <w:t xml:space="preserve">Zamawiający zażąda </w:t>
      </w:r>
      <w:r w:rsidR="00D077CD" w:rsidRPr="008D60E4">
        <w:rPr>
          <w:rFonts w:eastAsia="Times New Roman" w:cs="Calibri"/>
          <w:b/>
          <w:bCs/>
          <w:color w:val="000000"/>
          <w:sz w:val="24"/>
          <w:szCs w:val="24"/>
          <w:lang w:eastAsia="pl-PL"/>
        </w:rPr>
        <w:t>umowy</w:t>
      </w:r>
      <w:r w:rsidR="00B6405A" w:rsidRPr="008D60E4">
        <w:rPr>
          <w:rFonts w:eastAsia="Times New Roman" w:cs="Calibri"/>
          <w:b/>
          <w:bCs/>
          <w:color w:val="000000"/>
          <w:sz w:val="24"/>
          <w:szCs w:val="24"/>
          <w:lang w:eastAsia="pl-PL"/>
        </w:rPr>
        <w:t xml:space="preserve"> </w:t>
      </w:r>
      <w:r w:rsidR="00D077CD" w:rsidRPr="008D60E4">
        <w:rPr>
          <w:rFonts w:eastAsia="Times New Roman" w:cs="Calibri"/>
          <w:b/>
          <w:bCs/>
          <w:color w:val="000000"/>
          <w:sz w:val="24"/>
          <w:szCs w:val="24"/>
          <w:lang w:eastAsia="pl-PL"/>
        </w:rPr>
        <w:t>regulującej współpracę między tymi Wykonawcami.</w:t>
      </w:r>
    </w:p>
    <w:p w14:paraId="1298B472" w14:textId="4D380CC8" w:rsidR="004070DA" w:rsidRPr="004070DA" w:rsidRDefault="00D077CD" w:rsidP="0023558D">
      <w:pPr>
        <w:numPr>
          <w:ilvl w:val="0"/>
          <w:numId w:val="9"/>
        </w:numPr>
        <w:autoSpaceDE w:val="0"/>
        <w:autoSpaceDN w:val="0"/>
        <w:adjustRightInd w:val="0"/>
        <w:spacing w:line="269" w:lineRule="auto"/>
        <w:ind w:left="284" w:hanging="284"/>
        <w:rPr>
          <w:rFonts w:cs="Calibri"/>
          <w:sz w:val="24"/>
          <w:szCs w:val="24"/>
        </w:rPr>
      </w:pPr>
      <w:r w:rsidRPr="004070DA">
        <w:rPr>
          <w:rFonts w:eastAsia="Times New Roman" w:cs="Calibri"/>
          <w:color w:val="000000"/>
          <w:sz w:val="24"/>
          <w:szCs w:val="24"/>
          <w:lang w:eastAsia="pl-PL"/>
        </w:rPr>
        <w:t>Jeżeli Wykonawca, którego oferta została wybrana, uchyla się od zawarcia umowy w sprawie</w:t>
      </w:r>
      <w:r w:rsidR="004070DA">
        <w:rPr>
          <w:rFonts w:cs="Calibri"/>
          <w:sz w:val="24"/>
          <w:szCs w:val="24"/>
        </w:rPr>
        <w:t xml:space="preserve"> </w:t>
      </w:r>
      <w:r w:rsidRPr="004070DA">
        <w:rPr>
          <w:rFonts w:eastAsia="Times New Roman" w:cs="Calibri"/>
          <w:color w:val="000000"/>
          <w:sz w:val="24"/>
          <w:szCs w:val="24"/>
          <w:lang w:eastAsia="pl-PL"/>
        </w:rPr>
        <w:t>zamówienia,</w:t>
      </w:r>
      <w:r w:rsidR="005B6786">
        <w:rPr>
          <w:rFonts w:eastAsia="Times New Roman" w:cs="Calibri"/>
          <w:color w:val="000000"/>
          <w:sz w:val="24"/>
          <w:szCs w:val="24"/>
          <w:lang w:eastAsia="pl-PL"/>
        </w:rPr>
        <w:t xml:space="preserve"> </w:t>
      </w:r>
      <w:r w:rsidRPr="004070DA">
        <w:rPr>
          <w:rFonts w:eastAsia="Times New Roman" w:cs="Calibri"/>
          <w:color w:val="000000"/>
          <w:sz w:val="24"/>
          <w:szCs w:val="24"/>
          <w:lang w:eastAsia="pl-PL"/>
        </w:rPr>
        <w:t>Zamawiający</w:t>
      </w:r>
      <w:r w:rsidR="00B6405A" w:rsidRPr="004070DA">
        <w:rPr>
          <w:rFonts w:eastAsia="Times New Roman" w:cs="Calibri"/>
          <w:color w:val="000000"/>
          <w:sz w:val="24"/>
          <w:szCs w:val="24"/>
          <w:lang w:eastAsia="pl-PL"/>
        </w:rPr>
        <w:t xml:space="preserve"> </w:t>
      </w:r>
      <w:r w:rsidRPr="004070DA">
        <w:rPr>
          <w:rFonts w:eastAsia="Times New Roman" w:cs="Calibri"/>
          <w:color w:val="000000"/>
          <w:sz w:val="24"/>
          <w:szCs w:val="24"/>
          <w:lang w:eastAsia="pl-PL"/>
        </w:rPr>
        <w:t>może wybrać ofertę najkorzystniejszą spośród pozostałych ofert, chyba, że zachodzą przesłanki</w:t>
      </w:r>
      <w:r w:rsidR="00B6405A" w:rsidRPr="004070DA">
        <w:rPr>
          <w:rFonts w:eastAsia="Times New Roman" w:cs="Calibri"/>
          <w:color w:val="000000"/>
          <w:sz w:val="24"/>
          <w:szCs w:val="24"/>
          <w:lang w:eastAsia="pl-PL"/>
        </w:rPr>
        <w:t xml:space="preserve"> </w:t>
      </w:r>
      <w:r w:rsidRPr="004070DA">
        <w:rPr>
          <w:rFonts w:eastAsia="Times New Roman" w:cs="Calibri"/>
          <w:color w:val="000000"/>
          <w:sz w:val="24"/>
          <w:szCs w:val="24"/>
          <w:lang w:eastAsia="pl-PL"/>
        </w:rPr>
        <w:t>unieważnienia postępowania.</w:t>
      </w:r>
    </w:p>
    <w:p w14:paraId="074F3835" w14:textId="42C8605C" w:rsidR="00D077CD" w:rsidRPr="004070DA" w:rsidRDefault="00D077CD" w:rsidP="0023558D">
      <w:pPr>
        <w:numPr>
          <w:ilvl w:val="0"/>
          <w:numId w:val="9"/>
        </w:numPr>
        <w:autoSpaceDE w:val="0"/>
        <w:autoSpaceDN w:val="0"/>
        <w:adjustRightInd w:val="0"/>
        <w:spacing w:line="269" w:lineRule="auto"/>
        <w:ind w:left="284" w:hanging="284"/>
        <w:rPr>
          <w:rFonts w:cs="Calibri"/>
          <w:sz w:val="24"/>
          <w:szCs w:val="24"/>
        </w:rPr>
      </w:pPr>
      <w:r w:rsidRPr="004070DA">
        <w:rPr>
          <w:rFonts w:eastAsia="Times New Roman" w:cs="Calibri"/>
          <w:color w:val="000000"/>
          <w:sz w:val="24"/>
          <w:szCs w:val="24"/>
          <w:lang w:eastAsia="pl-PL"/>
        </w:rPr>
        <w:t>W przypadku braku wyboru Wykonawcy Zamawiający dopuszcza możliwość ponownego</w:t>
      </w:r>
      <w:r w:rsidR="004070DA">
        <w:rPr>
          <w:rFonts w:cs="Calibri"/>
          <w:sz w:val="24"/>
          <w:szCs w:val="24"/>
        </w:rPr>
        <w:t xml:space="preserve"> </w:t>
      </w:r>
      <w:r w:rsidRPr="004070DA">
        <w:rPr>
          <w:rFonts w:eastAsia="Times New Roman" w:cs="Calibri"/>
          <w:color w:val="000000"/>
          <w:sz w:val="24"/>
          <w:szCs w:val="24"/>
          <w:lang w:eastAsia="pl-PL"/>
        </w:rPr>
        <w:t xml:space="preserve">rozpoczęcia procedury </w:t>
      </w:r>
      <w:r w:rsidR="00A1147F">
        <w:rPr>
          <w:rFonts w:eastAsia="Times New Roman" w:cs="Calibri"/>
          <w:color w:val="000000"/>
          <w:sz w:val="24"/>
          <w:szCs w:val="24"/>
          <w:lang w:eastAsia="pl-PL"/>
        </w:rPr>
        <w:t>Z</w:t>
      </w:r>
      <w:r w:rsidRPr="004070DA">
        <w:rPr>
          <w:rFonts w:eastAsia="Times New Roman" w:cs="Calibri"/>
          <w:color w:val="000000"/>
          <w:sz w:val="24"/>
          <w:szCs w:val="24"/>
          <w:lang w:eastAsia="pl-PL"/>
        </w:rPr>
        <w:t>apytania ofertowego.</w:t>
      </w:r>
    </w:p>
    <w:p w14:paraId="4DBAF28C" w14:textId="0F8D5E94" w:rsidR="003F409B" w:rsidRPr="00A1147F" w:rsidRDefault="00D077CD" w:rsidP="0023558D">
      <w:pPr>
        <w:numPr>
          <w:ilvl w:val="0"/>
          <w:numId w:val="9"/>
        </w:numPr>
        <w:autoSpaceDE w:val="0"/>
        <w:autoSpaceDN w:val="0"/>
        <w:adjustRightInd w:val="0"/>
        <w:spacing w:line="269" w:lineRule="auto"/>
        <w:ind w:left="284" w:hanging="284"/>
        <w:rPr>
          <w:rFonts w:cs="Calibri"/>
          <w:sz w:val="24"/>
          <w:szCs w:val="24"/>
        </w:rPr>
      </w:pPr>
      <w:r w:rsidRPr="004070DA">
        <w:rPr>
          <w:rFonts w:eastAsia="Times New Roman" w:cs="Calibri"/>
          <w:color w:val="000000"/>
          <w:sz w:val="24"/>
          <w:szCs w:val="24"/>
          <w:lang w:eastAsia="pl-PL"/>
        </w:rPr>
        <w:t xml:space="preserve">Protokół z wyboru najkorzystniejszej oferty Zamawiający zamieści na strony internetowej </w:t>
      </w:r>
      <w:hyperlink r:id="rId14" w:history="1">
        <w:r w:rsidR="005B05E3" w:rsidRPr="00A4539D">
          <w:rPr>
            <w:rStyle w:val="Hipercze"/>
            <w:rFonts w:eastAsia="Times New Roman" w:cs="Calibri"/>
            <w:b/>
            <w:bCs/>
            <w:sz w:val="24"/>
            <w:szCs w:val="24"/>
            <w:lang w:eastAsia="pl-PL"/>
          </w:rPr>
          <w:t>https://bip.tu.koszalin.pl/</w:t>
        </w:r>
      </w:hyperlink>
      <w:r w:rsidRPr="004070DA">
        <w:rPr>
          <w:rFonts w:eastAsia="Times New Roman" w:cs="Calibri"/>
          <w:color w:val="000000"/>
          <w:sz w:val="24"/>
          <w:szCs w:val="24"/>
          <w:lang w:eastAsia="pl-PL"/>
        </w:rPr>
        <w:t xml:space="preserve"> Zamawiającego oraz prześle do Wykonawców, którzy</w:t>
      </w:r>
      <w:r w:rsidR="00B6405A" w:rsidRPr="004070DA">
        <w:rPr>
          <w:rFonts w:eastAsia="Times New Roman" w:cs="Calibri"/>
          <w:color w:val="000000"/>
          <w:sz w:val="24"/>
          <w:szCs w:val="24"/>
          <w:lang w:eastAsia="pl-PL"/>
        </w:rPr>
        <w:t xml:space="preserve"> </w:t>
      </w:r>
      <w:r w:rsidRPr="004070DA">
        <w:rPr>
          <w:rFonts w:eastAsia="Times New Roman" w:cs="Calibri"/>
          <w:color w:val="000000"/>
          <w:sz w:val="24"/>
          <w:szCs w:val="24"/>
          <w:lang w:eastAsia="pl-PL"/>
        </w:rPr>
        <w:t>złożyli oferty do niniejszego Zapytania na wskazany w ofercie adresy e-mailowy.</w:t>
      </w:r>
    </w:p>
    <w:p w14:paraId="3151F4F4" w14:textId="791765F8" w:rsidR="00BD5EFB" w:rsidRPr="00A4539D" w:rsidRDefault="00F674E4" w:rsidP="00A4539D">
      <w:pPr>
        <w:numPr>
          <w:ilvl w:val="0"/>
          <w:numId w:val="9"/>
        </w:numPr>
        <w:autoSpaceDN w:val="0"/>
        <w:ind w:left="284"/>
        <w:rPr>
          <w:rFonts w:cs="Calibri"/>
          <w:b/>
          <w:bCs/>
          <w:sz w:val="24"/>
          <w:szCs w:val="24"/>
          <w:u w:val="single"/>
        </w:rPr>
      </w:pPr>
      <w:r w:rsidRPr="00A4539D">
        <w:rPr>
          <w:rFonts w:cs="Calibri"/>
          <w:b/>
          <w:bCs/>
          <w:sz w:val="24"/>
          <w:szCs w:val="24"/>
          <w:u w:val="single"/>
        </w:rPr>
        <w:t xml:space="preserve">Przed podpisaniem umowy Wykonawca, którego oferta uznana zostanie za najkorzystniejszą, zobowiązany będzie </w:t>
      </w:r>
      <w:r w:rsidR="008D60E4" w:rsidRPr="00A4539D">
        <w:rPr>
          <w:rFonts w:cs="Calibri"/>
          <w:b/>
          <w:bCs/>
          <w:sz w:val="24"/>
          <w:szCs w:val="24"/>
          <w:u w:val="single"/>
        </w:rPr>
        <w:t xml:space="preserve">dodatkowo </w:t>
      </w:r>
      <w:r w:rsidRPr="00A4539D">
        <w:rPr>
          <w:rFonts w:cs="Calibri"/>
          <w:b/>
          <w:bCs/>
          <w:sz w:val="24"/>
          <w:szCs w:val="24"/>
          <w:u w:val="single"/>
        </w:rPr>
        <w:t>do</w:t>
      </w:r>
      <w:r w:rsidR="008D60E4" w:rsidRPr="00A4539D">
        <w:rPr>
          <w:rFonts w:cs="Calibri"/>
          <w:b/>
          <w:bCs/>
          <w:sz w:val="24"/>
          <w:szCs w:val="24"/>
          <w:u w:val="single"/>
        </w:rPr>
        <w:t xml:space="preserve"> przedłożenia Zamawiającemu</w:t>
      </w:r>
      <w:r w:rsidRPr="00A4539D">
        <w:rPr>
          <w:rFonts w:cs="Calibri"/>
          <w:b/>
          <w:bCs/>
          <w:sz w:val="24"/>
          <w:szCs w:val="24"/>
          <w:u w:val="single"/>
        </w:rPr>
        <w:t>:</w:t>
      </w:r>
      <w:r w:rsidR="00A4539D" w:rsidRPr="00A4539D">
        <w:rPr>
          <w:rFonts w:cs="Calibri"/>
          <w:b/>
          <w:bCs/>
          <w:sz w:val="24"/>
          <w:szCs w:val="24"/>
          <w:u w:val="single"/>
        </w:rPr>
        <w:t xml:space="preserve"> </w:t>
      </w:r>
      <w:r w:rsidRPr="00A4539D">
        <w:rPr>
          <w:rFonts w:cs="Calibri"/>
          <w:b/>
          <w:sz w:val="24"/>
          <w:szCs w:val="24"/>
          <w:u w:val="single"/>
        </w:rPr>
        <w:t>Kosztorys</w:t>
      </w:r>
      <w:r w:rsidR="008D60E4" w:rsidRPr="00A4539D">
        <w:rPr>
          <w:rFonts w:cs="Calibri"/>
          <w:b/>
          <w:sz w:val="24"/>
          <w:szCs w:val="24"/>
          <w:u w:val="single"/>
        </w:rPr>
        <w:t>u</w:t>
      </w:r>
      <w:r w:rsidRPr="00A4539D">
        <w:rPr>
          <w:rFonts w:cs="Calibri"/>
          <w:b/>
          <w:sz w:val="24"/>
          <w:szCs w:val="24"/>
          <w:u w:val="single"/>
        </w:rPr>
        <w:t xml:space="preserve"> sporządzon</w:t>
      </w:r>
      <w:r w:rsidR="008D60E4" w:rsidRPr="00A4539D">
        <w:rPr>
          <w:rFonts w:cs="Calibri"/>
          <w:b/>
          <w:sz w:val="24"/>
          <w:szCs w:val="24"/>
          <w:u w:val="single"/>
        </w:rPr>
        <w:t>ego</w:t>
      </w:r>
      <w:r w:rsidRPr="00A4539D">
        <w:rPr>
          <w:rFonts w:cs="Calibri"/>
          <w:b/>
          <w:sz w:val="24"/>
          <w:szCs w:val="24"/>
          <w:u w:val="single"/>
        </w:rPr>
        <w:t xml:space="preserve"> metodą szczegółową</w:t>
      </w:r>
      <w:r w:rsidR="00A1147F" w:rsidRPr="00A4539D">
        <w:rPr>
          <w:rFonts w:cs="Calibri"/>
          <w:b/>
          <w:sz w:val="24"/>
          <w:szCs w:val="24"/>
          <w:u w:val="single"/>
        </w:rPr>
        <w:t>.</w:t>
      </w:r>
    </w:p>
    <w:p w14:paraId="211EDD91" w14:textId="77777777" w:rsidR="00A1147F" w:rsidRPr="00A1147F" w:rsidRDefault="00A1147F" w:rsidP="00A1147F">
      <w:pPr>
        <w:pStyle w:val="Akapitzlist"/>
        <w:autoSpaceDE w:val="0"/>
        <w:autoSpaceDN w:val="0"/>
        <w:ind w:left="709" w:firstLine="0"/>
        <w:contextualSpacing/>
        <w:rPr>
          <w:rFonts w:cs="Calibri"/>
          <w:b/>
          <w:bCs/>
          <w:sz w:val="24"/>
          <w:szCs w:val="24"/>
        </w:rPr>
      </w:pPr>
    </w:p>
    <w:p w14:paraId="77BA8AAB" w14:textId="77777777" w:rsidR="00EC10F4" w:rsidRPr="00BB5FA6" w:rsidRDefault="00EC10F4" w:rsidP="007B4F9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pacing w:line="240" w:lineRule="auto"/>
        <w:rPr>
          <w:sz w:val="24"/>
          <w:szCs w:val="24"/>
        </w:rPr>
      </w:pPr>
      <w:r w:rsidRPr="00BB5FA6">
        <w:rPr>
          <w:rFonts w:cs="Tahoma"/>
          <w:b/>
          <w:color w:val="000000"/>
          <w:sz w:val="24"/>
          <w:szCs w:val="24"/>
        </w:rPr>
        <w:t>X. Wykaz dokumentów</w:t>
      </w:r>
      <w:r w:rsidR="008F5EFE">
        <w:rPr>
          <w:rFonts w:cs="Tahoma"/>
          <w:b/>
          <w:color w:val="000000"/>
          <w:sz w:val="24"/>
          <w:szCs w:val="24"/>
        </w:rPr>
        <w:t xml:space="preserve"> stanowiące ofertę, które Wykonawca jest zobowiązany złożyć</w:t>
      </w:r>
    </w:p>
    <w:p w14:paraId="4A66B98E" w14:textId="77777777" w:rsidR="00EC10F4" w:rsidRPr="00EC10F4" w:rsidRDefault="00EC10F4">
      <w:pPr>
        <w:rPr>
          <w:rFonts w:cs="Tahoma"/>
          <w:color w:val="000000"/>
        </w:rPr>
      </w:pPr>
    </w:p>
    <w:p w14:paraId="61E96B1A" w14:textId="1D01AB2A" w:rsidR="0083378A" w:rsidRDefault="00EC10F4" w:rsidP="0023558D">
      <w:pPr>
        <w:numPr>
          <w:ilvl w:val="0"/>
          <w:numId w:val="11"/>
        </w:numPr>
        <w:autoSpaceDE w:val="0"/>
        <w:autoSpaceDN w:val="0"/>
        <w:adjustRightInd w:val="0"/>
        <w:spacing w:line="269" w:lineRule="auto"/>
        <w:ind w:left="284" w:hanging="284"/>
        <w:rPr>
          <w:rFonts w:eastAsia="Times New Roman" w:cs="Calibri"/>
          <w:color w:val="000000"/>
          <w:sz w:val="24"/>
          <w:szCs w:val="24"/>
          <w:lang w:eastAsia="pl-PL"/>
        </w:rPr>
      </w:pPr>
      <w:r w:rsidRPr="00C10E2E">
        <w:rPr>
          <w:rFonts w:eastAsia="Times New Roman" w:cs="Calibri"/>
          <w:color w:val="000000"/>
          <w:sz w:val="24"/>
          <w:szCs w:val="24"/>
          <w:lang w:eastAsia="pl-PL"/>
        </w:rPr>
        <w:t xml:space="preserve">Wypełniony formularz ofertowy (załącznik nr </w:t>
      </w:r>
      <w:r w:rsidR="00A64373">
        <w:rPr>
          <w:rFonts w:eastAsia="Times New Roman" w:cs="Calibri"/>
          <w:color w:val="000000"/>
          <w:sz w:val="24"/>
          <w:szCs w:val="24"/>
          <w:lang w:eastAsia="pl-PL"/>
        </w:rPr>
        <w:t>2</w:t>
      </w:r>
      <w:r w:rsidRPr="00C10E2E">
        <w:rPr>
          <w:rFonts w:eastAsia="Times New Roman" w:cs="Calibri"/>
          <w:color w:val="000000"/>
          <w:sz w:val="24"/>
          <w:szCs w:val="24"/>
          <w:lang w:eastAsia="pl-PL"/>
        </w:rPr>
        <w:t>)</w:t>
      </w:r>
      <w:r w:rsidR="004070DA" w:rsidRPr="00C10E2E">
        <w:rPr>
          <w:rFonts w:eastAsia="Times New Roman" w:cs="Calibri"/>
          <w:color w:val="000000"/>
          <w:sz w:val="24"/>
          <w:szCs w:val="24"/>
          <w:lang w:eastAsia="pl-PL"/>
        </w:rPr>
        <w:t>.</w:t>
      </w:r>
    </w:p>
    <w:p w14:paraId="0A124069" w14:textId="3F36E775" w:rsidR="00A64373" w:rsidRPr="00C10E2E" w:rsidRDefault="00A64373" w:rsidP="0023558D">
      <w:pPr>
        <w:numPr>
          <w:ilvl w:val="0"/>
          <w:numId w:val="11"/>
        </w:numPr>
        <w:autoSpaceDE w:val="0"/>
        <w:autoSpaceDN w:val="0"/>
        <w:adjustRightInd w:val="0"/>
        <w:spacing w:line="269" w:lineRule="auto"/>
        <w:ind w:left="284" w:hanging="284"/>
        <w:rPr>
          <w:rFonts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Tahoma"/>
          <w:sz w:val="24"/>
          <w:szCs w:val="24"/>
          <w:lang w:eastAsia="pl-PL"/>
        </w:rPr>
        <w:t>Wypełnione oświadczenie Wykonawcy dotyczące podstaw wykluczenia (Załącznik nr 3).</w:t>
      </w:r>
    </w:p>
    <w:p w14:paraId="715E8BB1" w14:textId="77777777" w:rsidR="00A36F1E" w:rsidRPr="004070DA" w:rsidRDefault="00A36F1E" w:rsidP="0023558D">
      <w:pPr>
        <w:numPr>
          <w:ilvl w:val="0"/>
          <w:numId w:val="11"/>
        </w:numPr>
        <w:autoSpaceDE w:val="0"/>
        <w:autoSpaceDN w:val="0"/>
        <w:adjustRightInd w:val="0"/>
        <w:spacing w:line="269" w:lineRule="auto"/>
        <w:ind w:left="284" w:hanging="284"/>
        <w:rPr>
          <w:rFonts w:eastAsia="Times New Roman" w:cs="Calibri"/>
          <w:color w:val="000000"/>
          <w:sz w:val="24"/>
          <w:szCs w:val="24"/>
          <w:lang w:eastAsia="pl-PL"/>
        </w:rPr>
      </w:pPr>
      <w:r w:rsidRPr="004070DA">
        <w:rPr>
          <w:rFonts w:cs="Tahoma"/>
          <w:color w:val="000000"/>
          <w:sz w:val="24"/>
          <w:szCs w:val="24"/>
        </w:rPr>
        <w:t>Pełnomocnictwo do reprezentacji Wykonawcy, o ile ofertę składa pełnomocnik.</w:t>
      </w:r>
    </w:p>
    <w:p w14:paraId="347EE8D0" w14:textId="77777777" w:rsidR="00976AD0" w:rsidRPr="00E34BD4" w:rsidRDefault="00976AD0" w:rsidP="00AE4908">
      <w:pPr>
        <w:spacing w:line="269" w:lineRule="auto"/>
        <w:ind w:left="0" w:firstLine="0"/>
        <w:rPr>
          <w:rFonts w:eastAsia="Times New Roman" w:cs="Tahoma"/>
          <w:sz w:val="24"/>
          <w:szCs w:val="24"/>
          <w:lang w:eastAsia="pl-PL"/>
        </w:rPr>
      </w:pPr>
    </w:p>
    <w:p w14:paraId="572F262B" w14:textId="77777777" w:rsidR="00EC10F4" w:rsidRPr="00E34BD4" w:rsidRDefault="00EC10F4" w:rsidP="007B4F9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rPr>
          <w:sz w:val="24"/>
          <w:szCs w:val="24"/>
        </w:rPr>
      </w:pPr>
      <w:r w:rsidRPr="00E34BD4">
        <w:rPr>
          <w:rFonts w:eastAsia="Times New Roman" w:cs="Tahoma"/>
          <w:b/>
          <w:bCs/>
          <w:sz w:val="24"/>
          <w:szCs w:val="24"/>
          <w:lang w:eastAsia="pl-PL"/>
        </w:rPr>
        <w:t>X</w:t>
      </w:r>
      <w:r w:rsidR="005B05E3">
        <w:rPr>
          <w:rFonts w:eastAsia="Times New Roman" w:cs="Tahoma"/>
          <w:b/>
          <w:bCs/>
          <w:sz w:val="24"/>
          <w:szCs w:val="24"/>
          <w:lang w:eastAsia="pl-PL"/>
        </w:rPr>
        <w:t>I</w:t>
      </w:r>
      <w:r w:rsidRPr="00E34BD4">
        <w:rPr>
          <w:rFonts w:eastAsia="Times New Roman" w:cs="Tahoma"/>
          <w:b/>
          <w:bCs/>
          <w:sz w:val="24"/>
          <w:szCs w:val="24"/>
          <w:lang w:eastAsia="pl-PL"/>
        </w:rPr>
        <w:t>. Załączniki</w:t>
      </w:r>
    </w:p>
    <w:p w14:paraId="46D81364" w14:textId="77777777" w:rsidR="00EC10F4" w:rsidRPr="00EC10F4" w:rsidRDefault="00EC10F4">
      <w:pPr>
        <w:rPr>
          <w:rFonts w:eastAsia="Times New Roman" w:cs="Tahoma"/>
          <w:lang w:eastAsia="pl-PL"/>
        </w:rPr>
      </w:pPr>
    </w:p>
    <w:p w14:paraId="6A6CC003" w14:textId="77777777" w:rsidR="00EC10F4" w:rsidRPr="00A64373" w:rsidRDefault="00EC10F4" w:rsidP="00A64373">
      <w:pPr>
        <w:ind w:firstLine="0"/>
        <w:rPr>
          <w:rFonts w:eastAsia="Times New Roman" w:cs="Tahoma"/>
          <w:sz w:val="24"/>
          <w:szCs w:val="24"/>
          <w:u w:val="single"/>
          <w:lang w:eastAsia="pl-PL"/>
        </w:rPr>
      </w:pPr>
      <w:r w:rsidRPr="00A64373">
        <w:rPr>
          <w:rFonts w:eastAsia="Times New Roman" w:cs="Tahoma"/>
          <w:sz w:val="24"/>
          <w:szCs w:val="24"/>
          <w:u w:val="single"/>
          <w:lang w:eastAsia="pl-PL"/>
        </w:rPr>
        <w:t>Następujące załączniki stanowią integralną część zapytania ofertowego:</w:t>
      </w:r>
    </w:p>
    <w:p w14:paraId="690F2760" w14:textId="77777777" w:rsidR="00A36F1E" w:rsidRPr="00A64373" w:rsidRDefault="00A36F1E">
      <w:pPr>
        <w:rPr>
          <w:sz w:val="24"/>
          <w:szCs w:val="24"/>
        </w:rPr>
      </w:pPr>
    </w:p>
    <w:p w14:paraId="05668A7C" w14:textId="79D60E0A" w:rsidR="004070DA" w:rsidRPr="00A64373" w:rsidRDefault="00A64373" w:rsidP="0023558D">
      <w:pPr>
        <w:numPr>
          <w:ilvl w:val="0"/>
          <w:numId w:val="10"/>
        </w:numPr>
        <w:ind w:left="284" w:hanging="284"/>
        <w:rPr>
          <w:rFonts w:eastAsia="Times New Roman" w:cs="Tahoma"/>
          <w:sz w:val="24"/>
          <w:szCs w:val="24"/>
          <w:lang w:eastAsia="pl-PL"/>
        </w:rPr>
      </w:pPr>
      <w:r w:rsidRPr="00A64373">
        <w:rPr>
          <w:rFonts w:eastAsia="Times New Roman" w:cs="Tahoma"/>
          <w:sz w:val="24"/>
          <w:szCs w:val="24"/>
          <w:lang w:eastAsia="pl-PL"/>
        </w:rPr>
        <w:t xml:space="preserve">Szczegółowy opis przedmiotu zamówienia </w:t>
      </w:r>
      <w:r w:rsidR="001E12CA">
        <w:rPr>
          <w:rFonts w:eastAsia="Times New Roman" w:cs="Calibri"/>
          <w:sz w:val="24"/>
          <w:szCs w:val="24"/>
          <w:lang w:eastAsia="pl-PL"/>
        </w:rPr>
        <w:t>–</w:t>
      </w:r>
      <w:r w:rsidR="00A36F1E" w:rsidRPr="00A64373">
        <w:rPr>
          <w:rFonts w:eastAsia="Times New Roman" w:cs="Tahoma"/>
          <w:sz w:val="24"/>
          <w:szCs w:val="24"/>
          <w:lang w:eastAsia="pl-PL"/>
        </w:rPr>
        <w:t xml:space="preserve"> Załącznik nr 1.</w:t>
      </w:r>
    </w:p>
    <w:p w14:paraId="57CA35A8" w14:textId="682F3D6D" w:rsidR="00A64373" w:rsidRPr="00A64373" w:rsidRDefault="00A64373" w:rsidP="0023558D">
      <w:pPr>
        <w:numPr>
          <w:ilvl w:val="0"/>
          <w:numId w:val="10"/>
        </w:numPr>
        <w:ind w:left="284" w:hanging="284"/>
        <w:rPr>
          <w:rFonts w:eastAsia="Times New Roman" w:cs="Tahoma"/>
          <w:sz w:val="24"/>
          <w:szCs w:val="24"/>
          <w:lang w:eastAsia="pl-PL"/>
        </w:rPr>
      </w:pPr>
      <w:r w:rsidRPr="00A64373">
        <w:rPr>
          <w:rFonts w:asciiTheme="minorHAnsi" w:hAnsiTheme="minorHAnsi" w:cstheme="minorHAnsi"/>
          <w:color w:val="000000"/>
          <w:sz w:val="24"/>
          <w:szCs w:val="24"/>
        </w:rPr>
        <w:t xml:space="preserve">Formularz ofertowy </w:t>
      </w:r>
      <w:r w:rsidRPr="00A64373">
        <w:rPr>
          <w:rFonts w:asciiTheme="minorHAnsi" w:eastAsia="Times New Roman" w:hAnsiTheme="minorHAnsi" w:cstheme="minorHAnsi"/>
          <w:sz w:val="24"/>
          <w:szCs w:val="24"/>
          <w:lang w:eastAsia="pl-PL"/>
        </w:rPr>
        <w:t>–</w:t>
      </w:r>
      <w:r w:rsidRPr="00A64373">
        <w:rPr>
          <w:rFonts w:asciiTheme="minorHAnsi" w:hAnsiTheme="minorHAnsi" w:cstheme="minorHAnsi"/>
          <w:color w:val="000000"/>
          <w:sz w:val="24"/>
          <w:szCs w:val="24"/>
        </w:rPr>
        <w:t xml:space="preserve"> Załącznik nr 2.</w:t>
      </w:r>
    </w:p>
    <w:p w14:paraId="12326383" w14:textId="379E3C7D" w:rsidR="00A64373" w:rsidRPr="00A64373" w:rsidRDefault="00A64373" w:rsidP="0023558D">
      <w:pPr>
        <w:numPr>
          <w:ilvl w:val="0"/>
          <w:numId w:val="10"/>
        </w:numPr>
        <w:ind w:left="284" w:hanging="284"/>
        <w:rPr>
          <w:rFonts w:eastAsia="Times New Roman" w:cs="Tahoma"/>
          <w:sz w:val="24"/>
          <w:szCs w:val="24"/>
          <w:lang w:eastAsia="pl-PL"/>
        </w:rPr>
      </w:pPr>
      <w:r w:rsidRPr="00A64373">
        <w:rPr>
          <w:rFonts w:eastAsia="Times New Roman" w:cs="Tahoma"/>
          <w:sz w:val="24"/>
          <w:szCs w:val="24"/>
          <w:lang w:eastAsia="pl-PL"/>
        </w:rPr>
        <w:t xml:space="preserve">Oświadczenie Wykonawcy dotyczące podstaw wykluczenia </w:t>
      </w:r>
      <w:r w:rsidR="001E12CA">
        <w:rPr>
          <w:rFonts w:eastAsia="Times New Roman" w:cs="Calibri"/>
          <w:sz w:val="24"/>
          <w:szCs w:val="24"/>
          <w:lang w:eastAsia="pl-PL"/>
        </w:rPr>
        <w:t>–</w:t>
      </w:r>
      <w:r w:rsidRPr="00A64373">
        <w:rPr>
          <w:rFonts w:eastAsia="Times New Roman" w:cs="Tahoma"/>
          <w:sz w:val="24"/>
          <w:szCs w:val="24"/>
          <w:lang w:eastAsia="pl-PL"/>
        </w:rPr>
        <w:t xml:space="preserve"> Załącznik nr 3.</w:t>
      </w:r>
    </w:p>
    <w:p w14:paraId="560BA7B6" w14:textId="6881370C" w:rsidR="003837E9" w:rsidRDefault="00D2031D" w:rsidP="0023558D">
      <w:pPr>
        <w:numPr>
          <w:ilvl w:val="0"/>
          <w:numId w:val="10"/>
        </w:numPr>
        <w:ind w:left="284" w:hanging="284"/>
        <w:rPr>
          <w:rFonts w:eastAsia="Times New Roman" w:cs="Tahoma"/>
          <w:sz w:val="24"/>
          <w:szCs w:val="24"/>
          <w:lang w:eastAsia="pl-PL"/>
        </w:rPr>
      </w:pPr>
      <w:r w:rsidRPr="00A64373">
        <w:rPr>
          <w:rFonts w:eastAsia="Times New Roman" w:cs="Tahoma"/>
          <w:sz w:val="24"/>
          <w:szCs w:val="24"/>
          <w:lang w:eastAsia="pl-PL"/>
        </w:rPr>
        <w:t>Projekt umowy</w:t>
      </w:r>
      <w:r w:rsidR="00A36F1E" w:rsidRPr="00A64373">
        <w:rPr>
          <w:rFonts w:eastAsia="Times New Roman" w:cs="Tahoma"/>
          <w:sz w:val="24"/>
          <w:szCs w:val="24"/>
          <w:lang w:eastAsia="pl-PL"/>
        </w:rPr>
        <w:t xml:space="preserve"> </w:t>
      </w:r>
      <w:r w:rsidR="001E12CA">
        <w:rPr>
          <w:rFonts w:eastAsia="Times New Roman" w:cs="Calibri"/>
          <w:sz w:val="24"/>
          <w:szCs w:val="24"/>
          <w:lang w:eastAsia="pl-PL"/>
        </w:rPr>
        <w:t>–</w:t>
      </w:r>
      <w:r w:rsidR="00A36F1E" w:rsidRPr="00A64373">
        <w:rPr>
          <w:rFonts w:eastAsia="Times New Roman" w:cs="Tahoma"/>
          <w:sz w:val="24"/>
          <w:szCs w:val="24"/>
          <w:lang w:eastAsia="pl-PL"/>
        </w:rPr>
        <w:t xml:space="preserve"> Załącznik nr 4.  </w:t>
      </w:r>
    </w:p>
    <w:p w14:paraId="36399915" w14:textId="5285046D" w:rsidR="00C059DD" w:rsidRPr="00A1147F" w:rsidRDefault="003837E9" w:rsidP="0023558D">
      <w:pPr>
        <w:numPr>
          <w:ilvl w:val="0"/>
          <w:numId w:val="10"/>
        </w:numPr>
        <w:ind w:left="284" w:hanging="284"/>
        <w:rPr>
          <w:rFonts w:eastAsia="Times New Roman" w:cs="Tahoma"/>
          <w:sz w:val="24"/>
          <w:szCs w:val="24"/>
          <w:lang w:eastAsia="pl-PL"/>
        </w:rPr>
      </w:pPr>
      <w:r w:rsidRPr="00896ACF">
        <w:rPr>
          <w:rFonts w:eastAsia="Times New Roman" w:cs="Calibri"/>
          <w:sz w:val="24"/>
          <w:szCs w:val="24"/>
          <w:lang w:eastAsia="pl-PL"/>
        </w:rPr>
        <w:t>Przedmiar robót</w:t>
      </w:r>
      <w:r>
        <w:rPr>
          <w:rFonts w:eastAsia="Times New Roman" w:cs="Calibri"/>
          <w:sz w:val="24"/>
          <w:szCs w:val="24"/>
          <w:lang w:eastAsia="pl-PL"/>
        </w:rPr>
        <w:t xml:space="preserve"> – Załącznik nr 5.</w:t>
      </w:r>
    </w:p>
    <w:p w14:paraId="6D36C86E" w14:textId="4F07C39B" w:rsidR="00C059DD" w:rsidRDefault="00C059DD" w:rsidP="00604976">
      <w:pPr>
        <w:ind w:left="0" w:firstLine="0"/>
        <w:rPr>
          <w:rFonts w:eastAsia="Times New Roman" w:cs="Tahoma"/>
          <w:sz w:val="24"/>
          <w:szCs w:val="24"/>
          <w:lang w:eastAsia="pl-PL"/>
        </w:rPr>
      </w:pPr>
    </w:p>
    <w:p w14:paraId="77E7FA48" w14:textId="1979885B" w:rsidR="001770FC" w:rsidRDefault="001770FC" w:rsidP="00604976">
      <w:pPr>
        <w:ind w:left="0" w:firstLine="0"/>
        <w:rPr>
          <w:rFonts w:eastAsia="Times New Roman" w:cs="Tahoma"/>
          <w:sz w:val="24"/>
          <w:szCs w:val="24"/>
          <w:lang w:eastAsia="pl-PL"/>
        </w:rPr>
      </w:pPr>
    </w:p>
    <w:p w14:paraId="6670C99F" w14:textId="77777777" w:rsidR="001770FC" w:rsidRPr="00A64373" w:rsidRDefault="001770FC" w:rsidP="00604976">
      <w:pPr>
        <w:ind w:left="0" w:firstLine="0"/>
        <w:rPr>
          <w:rFonts w:eastAsia="Times New Roman" w:cs="Tahoma"/>
          <w:sz w:val="24"/>
          <w:szCs w:val="24"/>
          <w:lang w:eastAsia="pl-PL"/>
        </w:rPr>
      </w:pPr>
    </w:p>
    <w:p w14:paraId="0899A217" w14:textId="77777777" w:rsidR="00A64373" w:rsidRPr="00A64373" w:rsidRDefault="00A64373" w:rsidP="00A64373">
      <w:pPr>
        <w:rPr>
          <w:rFonts w:eastAsia="Times New Roman" w:cstheme="minorHAnsi"/>
          <w:b/>
          <w:sz w:val="24"/>
          <w:szCs w:val="24"/>
          <w:u w:val="single"/>
          <w:lang w:eastAsia="pl-PL"/>
        </w:rPr>
      </w:pPr>
      <w:r w:rsidRPr="00A64373">
        <w:rPr>
          <w:rFonts w:eastAsia="Times New Roman" w:cstheme="minorHAnsi"/>
          <w:b/>
          <w:sz w:val="24"/>
          <w:szCs w:val="24"/>
          <w:u w:val="single"/>
          <w:lang w:eastAsia="pl-PL"/>
        </w:rPr>
        <w:t>Kontakt do składającego zapytanie:</w:t>
      </w:r>
    </w:p>
    <w:p w14:paraId="08EBF306" w14:textId="77777777" w:rsidR="00A64373" w:rsidRPr="00A64373" w:rsidRDefault="00A64373" w:rsidP="00A64373">
      <w:pPr>
        <w:rPr>
          <w:rFonts w:eastAsia="Times New Roman" w:cstheme="minorHAnsi"/>
          <w:sz w:val="24"/>
          <w:szCs w:val="24"/>
          <w:lang w:eastAsia="pl-PL"/>
        </w:rPr>
      </w:pPr>
      <w:r w:rsidRPr="00A64373">
        <w:rPr>
          <w:rFonts w:eastAsia="Times New Roman" w:cstheme="minorHAnsi"/>
          <w:sz w:val="24"/>
          <w:szCs w:val="24"/>
          <w:lang w:eastAsia="pl-PL"/>
        </w:rPr>
        <w:t>Waldemar Blicharz</w:t>
      </w:r>
    </w:p>
    <w:p w14:paraId="5ED6D62A" w14:textId="77777777" w:rsidR="00A64373" w:rsidRPr="00A64373" w:rsidRDefault="00A64373" w:rsidP="00A64373">
      <w:pPr>
        <w:rPr>
          <w:rFonts w:eastAsia="Times New Roman" w:cstheme="minorHAnsi"/>
          <w:sz w:val="24"/>
          <w:szCs w:val="24"/>
          <w:lang w:eastAsia="pl-PL"/>
        </w:rPr>
      </w:pPr>
      <w:r w:rsidRPr="00A64373">
        <w:rPr>
          <w:rFonts w:eastAsia="Times New Roman" w:cstheme="minorHAnsi"/>
          <w:sz w:val="24"/>
          <w:szCs w:val="24"/>
          <w:lang w:eastAsia="pl-PL"/>
        </w:rPr>
        <w:t>Politechnika Koszalińska</w:t>
      </w:r>
    </w:p>
    <w:p w14:paraId="72E2F0CE" w14:textId="77777777" w:rsidR="00A64373" w:rsidRPr="00A64373" w:rsidRDefault="00A64373" w:rsidP="00A64373">
      <w:pPr>
        <w:rPr>
          <w:rFonts w:eastAsia="Times New Roman" w:cstheme="minorHAnsi"/>
          <w:sz w:val="24"/>
          <w:szCs w:val="24"/>
          <w:lang w:eastAsia="pl-PL"/>
        </w:rPr>
      </w:pPr>
      <w:r w:rsidRPr="00A64373">
        <w:rPr>
          <w:rFonts w:eastAsia="Times New Roman" w:cstheme="minorHAnsi"/>
          <w:sz w:val="24"/>
          <w:szCs w:val="24"/>
          <w:lang w:eastAsia="pl-PL"/>
        </w:rPr>
        <w:t>Dział Zamówień</w:t>
      </w:r>
    </w:p>
    <w:p w14:paraId="073D1017" w14:textId="77777777" w:rsidR="00A64373" w:rsidRPr="00A64373" w:rsidRDefault="00A64373" w:rsidP="00A64373">
      <w:pPr>
        <w:rPr>
          <w:rFonts w:eastAsia="Times New Roman" w:cstheme="minorHAnsi"/>
          <w:sz w:val="24"/>
          <w:szCs w:val="24"/>
          <w:lang w:eastAsia="pl-PL"/>
        </w:rPr>
      </w:pPr>
      <w:r w:rsidRPr="00A64373">
        <w:rPr>
          <w:rFonts w:eastAsia="Times New Roman" w:cstheme="minorHAnsi"/>
          <w:sz w:val="24"/>
          <w:szCs w:val="24"/>
          <w:lang w:eastAsia="pl-PL"/>
        </w:rPr>
        <w:t>ul. Śniadeckich 2, budynek A, pokój 416 A</w:t>
      </w:r>
    </w:p>
    <w:p w14:paraId="4C9F0292" w14:textId="33DA9EDF" w:rsidR="00A64373" w:rsidRPr="00A64373" w:rsidRDefault="00A64373" w:rsidP="00A64373">
      <w:pPr>
        <w:rPr>
          <w:rFonts w:eastAsia="Times New Roman" w:cstheme="minorHAnsi"/>
          <w:sz w:val="24"/>
          <w:szCs w:val="24"/>
          <w:lang w:val="en-US" w:eastAsia="pl-PL"/>
        </w:rPr>
      </w:pPr>
      <w:r w:rsidRPr="00A64373">
        <w:rPr>
          <w:rFonts w:eastAsia="Times New Roman" w:cstheme="minorHAnsi"/>
          <w:sz w:val="24"/>
          <w:szCs w:val="24"/>
          <w:lang w:val="en-US" w:eastAsia="pl-PL"/>
        </w:rPr>
        <w:t>75</w:t>
      </w:r>
      <w:r w:rsidR="00622B5C">
        <w:rPr>
          <w:rFonts w:eastAsia="Times New Roman" w:cstheme="minorHAnsi"/>
          <w:sz w:val="24"/>
          <w:szCs w:val="24"/>
          <w:lang w:val="en-US" w:eastAsia="pl-PL"/>
        </w:rPr>
        <w:t>-453</w:t>
      </w:r>
      <w:r w:rsidRPr="00A64373">
        <w:rPr>
          <w:rFonts w:eastAsia="Times New Roman" w:cstheme="minorHAnsi"/>
          <w:sz w:val="24"/>
          <w:szCs w:val="24"/>
          <w:lang w:val="en-US" w:eastAsia="pl-PL"/>
        </w:rPr>
        <w:t xml:space="preserve"> Koszalin</w:t>
      </w:r>
      <w:r w:rsidRPr="00A64373">
        <w:rPr>
          <w:rFonts w:eastAsia="Times New Roman" w:cstheme="minorHAnsi"/>
          <w:b/>
          <w:bCs/>
          <w:sz w:val="24"/>
          <w:szCs w:val="24"/>
          <w:lang w:val="en-US" w:eastAsia="pl-PL"/>
        </w:rPr>
        <w:t xml:space="preserve">                                                                                                   </w:t>
      </w:r>
    </w:p>
    <w:p w14:paraId="0B326812" w14:textId="762BAE58" w:rsidR="00A64373" w:rsidRPr="00A64373" w:rsidRDefault="00A64373" w:rsidP="00A64373">
      <w:pPr>
        <w:rPr>
          <w:rFonts w:eastAsia="Times New Roman" w:cstheme="minorHAnsi"/>
          <w:sz w:val="24"/>
          <w:szCs w:val="24"/>
          <w:lang w:val="en-US" w:eastAsia="pl-PL"/>
        </w:rPr>
      </w:pPr>
      <w:r w:rsidRPr="00A64373">
        <w:rPr>
          <w:rFonts w:eastAsia="Times New Roman" w:cstheme="minorHAnsi"/>
          <w:sz w:val="24"/>
          <w:szCs w:val="24"/>
          <w:lang w:val="en-US" w:eastAsia="pl-PL"/>
        </w:rPr>
        <w:t>tel.: 94</w:t>
      </w:r>
      <w:r w:rsidR="00D10A2E">
        <w:rPr>
          <w:rFonts w:eastAsia="Times New Roman" w:cstheme="minorHAnsi"/>
          <w:sz w:val="24"/>
          <w:szCs w:val="24"/>
          <w:lang w:val="en-US" w:eastAsia="pl-PL"/>
        </w:rPr>
        <w:t>-</w:t>
      </w:r>
      <w:r w:rsidRPr="00A64373">
        <w:rPr>
          <w:rFonts w:eastAsia="Times New Roman" w:cstheme="minorHAnsi"/>
          <w:sz w:val="24"/>
          <w:szCs w:val="24"/>
          <w:lang w:val="en-US" w:eastAsia="pl-PL"/>
        </w:rPr>
        <w:t>347</w:t>
      </w:r>
      <w:r w:rsidR="00D10A2E">
        <w:rPr>
          <w:rFonts w:eastAsia="Times New Roman" w:cstheme="minorHAnsi"/>
          <w:sz w:val="24"/>
          <w:szCs w:val="24"/>
          <w:lang w:val="en-US" w:eastAsia="pl-PL"/>
        </w:rPr>
        <w:t>-</w:t>
      </w:r>
      <w:r w:rsidRPr="00A64373">
        <w:rPr>
          <w:rFonts w:eastAsia="Times New Roman" w:cstheme="minorHAnsi"/>
          <w:sz w:val="24"/>
          <w:szCs w:val="24"/>
          <w:lang w:val="en-US" w:eastAsia="pl-PL"/>
        </w:rPr>
        <w:t>8635/94</w:t>
      </w:r>
      <w:r w:rsidR="00D10A2E">
        <w:rPr>
          <w:rFonts w:eastAsia="Times New Roman" w:cstheme="minorHAnsi"/>
          <w:sz w:val="24"/>
          <w:szCs w:val="24"/>
          <w:lang w:val="en-US" w:eastAsia="pl-PL"/>
        </w:rPr>
        <w:t>-</w:t>
      </w:r>
      <w:r w:rsidRPr="00A64373">
        <w:rPr>
          <w:rFonts w:eastAsia="Times New Roman" w:cstheme="minorHAnsi"/>
          <w:sz w:val="24"/>
          <w:szCs w:val="24"/>
          <w:lang w:val="en-US" w:eastAsia="pl-PL"/>
        </w:rPr>
        <w:t>347</w:t>
      </w:r>
      <w:r w:rsidR="00D10A2E">
        <w:rPr>
          <w:rFonts w:eastAsia="Times New Roman" w:cstheme="minorHAnsi"/>
          <w:sz w:val="24"/>
          <w:szCs w:val="24"/>
          <w:lang w:val="en-US" w:eastAsia="pl-PL"/>
        </w:rPr>
        <w:t>-</w:t>
      </w:r>
      <w:r w:rsidRPr="00A64373">
        <w:rPr>
          <w:rFonts w:eastAsia="Times New Roman" w:cstheme="minorHAnsi"/>
          <w:sz w:val="24"/>
          <w:szCs w:val="24"/>
          <w:lang w:val="en-US" w:eastAsia="pl-PL"/>
        </w:rPr>
        <w:t>8637</w:t>
      </w:r>
      <w:r w:rsidR="00D10A2E">
        <w:rPr>
          <w:rFonts w:eastAsia="Times New Roman" w:cstheme="minorHAnsi"/>
          <w:sz w:val="24"/>
          <w:szCs w:val="24"/>
          <w:lang w:val="en-US" w:eastAsia="pl-PL"/>
        </w:rPr>
        <w:t>/94-347-8648</w:t>
      </w:r>
      <w:r w:rsidR="00D10A2E" w:rsidRPr="00A64373">
        <w:rPr>
          <w:rFonts w:eastAsia="Times New Roman" w:cstheme="minorHAnsi"/>
          <w:sz w:val="24"/>
          <w:szCs w:val="24"/>
          <w:lang w:val="en-US" w:eastAsia="pl-PL"/>
        </w:rPr>
        <w:t xml:space="preserve">                                                                      </w:t>
      </w:r>
    </w:p>
    <w:p w14:paraId="27CF2387" w14:textId="77777777" w:rsidR="00A64373" w:rsidRPr="00A64373" w:rsidRDefault="00A64373" w:rsidP="00A64373">
      <w:pPr>
        <w:rPr>
          <w:rFonts w:eastAsia="Times New Roman" w:cstheme="minorHAnsi"/>
          <w:sz w:val="24"/>
          <w:szCs w:val="24"/>
          <w:lang w:val="en-US" w:eastAsia="pl-PL"/>
        </w:rPr>
      </w:pPr>
      <w:r w:rsidRPr="00A64373">
        <w:rPr>
          <w:rFonts w:eastAsia="Times New Roman" w:cstheme="minorHAnsi"/>
          <w:sz w:val="24"/>
          <w:szCs w:val="24"/>
          <w:lang w:val="en-US" w:eastAsia="pl-PL"/>
        </w:rPr>
        <w:t xml:space="preserve">e-mail: </w:t>
      </w:r>
      <w:hyperlink r:id="rId15" w:history="1">
        <w:r w:rsidRPr="00A64373">
          <w:rPr>
            <w:rStyle w:val="Hipercze"/>
            <w:rFonts w:eastAsia="Times New Roman" w:cstheme="minorHAnsi"/>
            <w:b/>
            <w:bCs/>
            <w:color w:val="0070C0"/>
            <w:sz w:val="24"/>
            <w:szCs w:val="24"/>
            <w:lang w:val="en-US" w:eastAsia="pl-PL"/>
          </w:rPr>
          <w:t>dzial.zamowien@tu.koszalin.pl</w:t>
        </w:r>
      </w:hyperlink>
      <w:r w:rsidRPr="00A64373">
        <w:rPr>
          <w:rFonts w:eastAsia="Times New Roman" w:cstheme="minorHAnsi"/>
          <w:sz w:val="24"/>
          <w:szCs w:val="24"/>
          <w:lang w:val="en-US" w:eastAsia="pl-PL"/>
        </w:rPr>
        <w:t xml:space="preserve">                                               </w:t>
      </w:r>
    </w:p>
    <w:p w14:paraId="54821375" w14:textId="77777777" w:rsidR="001B69A1" w:rsidRDefault="008F5EFE" w:rsidP="001B69A1">
      <w:pPr>
        <w:rPr>
          <w:rFonts w:eastAsia="Times New Roman" w:cs="Tahoma"/>
          <w:sz w:val="24"/>
          <w:szCs w:val="24"/>
          <w:lang w:val="en-US" w:eastAsia="pl-PL"/>
        </w:rPr>
      </w:pPr>
      <w:r w:rsidRPr="00A36F1E">
        <w:rPr>
          <w:rFonts w:eastAsia="Times New Roman" w:cs="Tahoma"/>
          <w:sz w:val="24"/>
          <w:szCs w:val="24"/>
          <w:lang w:val="en-US" w:eastAsia="pl-PL"/>
        </w:rPr>
        <w:tab/>
      </w:r>
      <w:r w:rsidRPr="00A36F1E">
        <w:rPr>
          <w:rFonts w:eastAsia="Times New Roman" w:cs="Tahoma"/>
          <w:sz w:val="24"/>
          <w:szCs w:val="24"/>
          <w:lang w:val="en-US" w:eastAsia="pl-PL"/>
        </w:rPr>
        <w:tab/>
      </w:r>
      <w:r w:rsidRPr="00A36F1E">
        <w:rPr>
          <w:rFonts w:eastAsia="Times New Roman" w:cs="Tahoma"/>
          <w:sz w:val="24"/>
          <w:szCs w:val="24"/>
          <w:lang w:val="en-US" w:eastAsia="pl-PL"/>
        </w:rPr>
        <w:tab/>
      </w:r>
    </w:p>
    <w:p w14:paraId="3024A1AB" w14:textId="3E9AD249" w:rsidR="00A36F1E" w:rsidRPr="00A64373" w:rsidRDefault="008F5EFE" w:rsidP="001B69A1">
      <w:pPr>
        <w:rPr>
          <w:rFonts w:eastAsia="Times New Roman" w:cs="Tahoma"/>
          <w:sz w:val="24"/>
          <w:szCs w:val="24"/>
          <w:lang w:val="en-US" w:eastAsia="pl-PL"/>
        </w:rPr>
      </w:pPr>
      <w:r w:rsidRPr="00A36F1E">
        <w:rPr>
          <w:rFonts w:eastAsia="Times New Roman" w:cs="Tahoma"/>
          <w:sz w:val="24"/>
          <w:szCs w:val="24"/>
          <w:lang w:val="en-US" w:eastAsia="pl-PL"/>
        </w:rPr>
        <w:tab/>
      </w:r>
      <w:r w:rsidRPr="00A36F1E">
        <w:rPr>
          <w:rFonts w:eastAsia="Times New Roman" w:cs="Tahoma"/>
          <w:sz w:val="24"/>
          <w:szCs w:val="24"/>
          <w:lang w:val="en-US" w:eastAsia="pl-PL"/>
        </w:rPr>
        <w:tab/>
      </w:r>
    </w:p>
    <w:p w14:paraId="7E86B44D" w14:textId="52431C13" w:rsidR="00A64373" w:rsidRPr="00A64373" w:rsidRDefault="00A64373" w:rsidP="00A64373">
      <w:pPr>
        <w:tabs>
          <w:tab w:val="center" w:pos="4536"/>
          <w:tab w:val="right" w:pos="9072"/>
        </w:tabs>
        <w:spacing w:line="288" w:lineRule="auto"/>
        <w:rPr>
          <w:rFonts w:eastAsia="Times New Roman" w:cstheme="minorHAnsi"/>
          <w:i/>
          <w:iCs/>
          <w:sz w:val="24"/>
          <w:szCs w:val="24"/>
          <w:lang w:eastAsia="pl-PL"/>
        </w:rPr>
      </w:pPr>
      <w:r w:rsidRPr="002063B0">
        <w:rPr>
          <w:rFonts w:eastAsia="Times New Roman" w:cstheme="minorHAnsi"/>
          <w:i/>
          <w:iCs/>
          <w:sz w:val="24"/>
          <w:szCs w:val="24"/>
          <w:lang w:eastAsia="pl-PL"/>
        </w:rPr>
        <w:t>Koszalin, d</w:t>
      </w:r>
      <w:r w:rsidR="00D10A2E" w:rsidRPr="002063B0">
        <w:rPr>
          <w:rFonts w:eastAsia="Times New Roman" w:cstheme="minorHAnsi"/>
          <w:i/>
          <w:iCs/>
          <w:sz w:val="24"/>
          <w:szCs w:val="24"/>
          <w:lang w:eastAsia="pl-PL"/>
        </w:rPr>
        <w:t xml:space="preserve">nia </w:t>
      </w:r>
      <w:r w:rsidR="002063B0" w:rsidRPr="002063B0">
        <w:rPr>
          <w:rFonts w:eastAsia="Times New Roman" w:cstheme="minorHAnsi"/>
          <w:i/>
          <w:iCs/>
          <w:sz w:val="24"/>
          <w:szCs w:val="24"/>
          <w:lang w:eastAsia="pl-PL"/>
        </w:rPr>
        <w:t>15</w:t>
      </w:r>
      <w:r w:rsidRPr="002063B0">
        <w:rPr>
          <w:rFonts w:eastAsia="Times New Roman" w:cstheme="minorHAnsi"/>
          <w:i/>
          <w:iCs/>
          <w:sz w:val="24"/>
          <w:szCs w:val="24"/>
          <w:lang w:eastAsia="pl-PL"/>
        </w:rPr>
        <w:t>.</w:t>
      </w:r>
      <w:r w:rsidR="002063B0" w:rsidRPr="002063B0">
        <w:rPr>
          <w:rFonts w:eastAsia="Times New Roman" w:cstheme="minorHAnsi"/>
          <w:i/>
          <w:iCs/>
          <w:sz w:val="24"/>
          <w:szCs w:val="24"/>
          <w:lang w:eastAsia="pl-PL"/>
        </w:rPr>
        <w:t>04</w:t>
      </w:r>
      <w:r w:rsidRPr="002063B0">
        <w:rPr>
          <w:rFonts w:eastAsia="Times New Roman" w:cstheme="minorHAnsi"/>
          <w:i/>
          <w:iCs/>
          <w:sz w:val="24"/>
          <w:szCs w:val="24"/>
          <w:lang w:eastAsia="pl-PL"/>
        </w:rPr>
        <w:t>.202</w:t>
      </w:r>
      <w:r w:rsidR="00D10A2E" w:rsidRPr="002063B0">
        <w:rPr>
          <w:rFonts w:eastAsia="Times New Roman" w:cstheme="minorHAnsi"/>
          <w:i/>
          <w:iCs/>
          <w:sz w:val="24"/>
          <w:szCs w:val="24"/>
          <w:lang w:eastAsia="pl-PL"/>
        </w:rPr>
        <w:t>6</w:t>
      </w:r>
      <w:r w:rsidRPr="002063B0">
        <w:rPr>
          <w:rFonts w:eastAsia="Times New Roman" w:cstheme="minorHAnsi"/>
          <w:i/>
          <w:iCs/>
          <w:sz w:val="24"/>
          <w:szCs w:val="24"/>
          <w:lang w:eastAsia="pl-PL"/>
        </w:rPr>
        <w:t xml:space="preserve"> r.</w:t>
      </w:r>
      <w:r w:rsidRPr="00A64373">
        <w:rPr>
          <w:rFonts w:eastAsia="Times New Roman" w:cstheme="minorHAnsi"/>
          <w:i/>
          <w:iCs/>
          <w:sz w:val="24"/>
          <w:szCs w:val="24"/>
          <w:lang w:eastAsia="pl-PL"/>
        </w:rPr>
        <w:t xml:space="preserve">                                                                            </w:t>
      </w:r>
    </w:p>
    <w:p w14:paraId="35AED02D" w14:textId="77777777" w:rsidR="008D3C61" w:rsidRPr="00CF5795" w:rsidRDefault="008D3C61" w:rsidP="001B69A1">
      <w:pPr>
        <w:ind w:left="0" w:firstLine="0"/>
        <w:rPr>
          <w:rFonts w:eastAsia="Times New Roman" w:cs="Tahoma"/>
          <w:sz w:val="24"/>
          <w:szCs w:val="24"/>
          <w:lang w:val="en-US" w:eastAsia="pl-PL"/>
        </w:rPr>
      </w:pPr>
    </w:p>
    <w:p w14:paraId="58F87B24" w14:textId="4538205D" w:rsidR="00CF5795" w:rsidRPr="00CF5795" w:rsidRDefault="001B69A1" w:rsidP="00CF5795">
      <w:pPr>
        <w:tabs>
          <w:tab w:val="center" w:pos="4536"/>
          <w:tab w:val="right" w:pos="9072"/>
        </w:tabs>
        <w:spacing w:line="288" w:lineRule="auto"/>
        <w:ind w:left="6521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    </w:t>
      </w:r>
      <w:r w:rsidR="00CF5795" w:rsidRPr="00CF5795">
        <w:rPr>
          <w:rFonts w:eastAsia="Times New Roman" w:cstheme="minorHAnsi"/>
          <w:b/>
          <w:bCs/>
          <w:sz w:val="24"/>
          <w:szCs w:val="24"/>
          <w:lang w:eastAsia="pl-PL"/>
        </w:rPr>
        <w:t>Kierownik Zamawiającego</w:t>
      </w:r>
      <w:r w:rsidR="00CF5795" w:rsidRPr="00CF5795">
        <w:rPr>
          <w:rFonts w:eastAsia="Times New Roman" w:cstheme="minorHAnsi"/>
          <w:sz w:val="24"/>
          <w:szCs w:val="24"/>
          <w:lang w:eastAsia="pl-PL"/>
        </w:rPr>
        <w:t xml:space="preserve">      </w:t>
      </w:r>
    </w:p>
    <w:p w14:paraId="60EEDA72" w14:textId="422EDEC7" w:rsidR="00CF5795" w:rsidRDefault="00CF5795" w:rsidP="001B69A1">
      <w:pPr>
        <w:tabs>
          <w:tab w:val="center" w:pos="4536"/>
          <w:tab w:val="right" w:pos="9072"/>
        </w:tabs>
        <w:spacing w:line="288" w:lineRule="auto"/>
        <w:ind w:left="0" w:firstLine="0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1B254193" w14:textId="75193963" w:rsidR="00CF5795" w:rsidRDefault="00CF5795" w:rsidP="00CF5795">
      <w:pPr>
        <w:tabs>
          <w:tab w:val="center" w:pos="4536"/>
          <w:tab w:val="right" w:pos="9072"/>
        </w:tabs>
        <w:spacing w:line="288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63BB7789" w14:textId="29E5A441" w:rsidR="001E12CA" w:rsidRDefault="001E12CA" w:rsidP="00CF5795">
      <w:pPr>
        <w:tabs>
          <w:tab w:val="center" w:pos="4536"/>
          <w:tab w:val="right" w:pos="9072"/>
        </w:tabs>
        <w:spacing w:line="288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69DB1126" w14:textId="5CC7667D" w:rsidR="001E12CA" w:rsidRDefault="001E12CA" w:rsidP="00CF5795">
      <w:pPr>
        <w:tabs>
          <w:tab w:val="center" w:pos="4536"/>
          <w:tab w:val="right" w:pos="9072"/>
        </w:tabs>
        <w:spacing w:line="288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720F5AEC" w14:textId="521FFC74" w:rsidR="00AE4908" w:rsidRDefault="00AE4908" w:rsidP="00CF5795">
      <w:pPr>
        <w:tabs>
          <w:tab w:val="center" w:pos="4536"/>
          <w:tab w:val="right" w:pos="9072"/>
        </w:tabs>
        <w:spacing w:line="288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3024DD8F" w14:textId="77777777" w:rsidR="00AE4908" w:rsidRDefault="00AE4908" w:rsidP="00CF5795">
      <w:pPr>
        <w:tabs>
          <w:tab w:val="center" w:pos="4536"/>
          <w:tab w:val="right" w:pos="9072"/>
        </w:tabs>
        <w:spacing w:line="288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3EFF1F54" w14:textId="4B9D6750" w:rsidR="001E12CA" w:rsidRDefault="001E12CA" w:rsidP="00CF5795">
      <w:pPr>
        <w:tabs>
          <w:tab w:val="center" w:pos="4536"/>
          <w:tab w:val="right" w:pos="9072"/>
        </w:tabs>
        <w:spacing w:line="288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709157B4" w14:textId="12DE86F6" w:rsidR="001E4859" w:rsidRDefault="001E4859" w:rsidP="00CF5795">
      <w:pPr>
        <w:tabs>
          <w:tab w:val="center" w:pos="4536"/>
          <w:tab w:val="right" w:pos="9072"/>
        </w:tabs>
        <w:spacing w:line="288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7DEC3480" w14:textId="69A707FC" w:rsidR="001E4859" w:rsidRDefault="001E4859" w:rsidP="00CF5795">
      <w:pPr>
        <w:tabs>
          <w:tab w:val="center" w:pos="4536"/>
          <w:tab w:val="right" w:pos="9072"/>
        </w:tabs>
        <w:spacing w:line="288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47EA478E" w14:textId="01C7F9D7" w:rsidR="001E4859" w:rsidRDefault="001E4859" w:rsidP="00CF5795">
      <w:pPr>
        <w:tabs>
          <w:tab w:val="center" w:pos="4536"/>
          <w:tab w:val="right" w:pos="9072"/>
        </w:tabs>
        <w:spacing w:line="288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6FC86C1E" w14:textId="76E8B1E2" w:rsidR="001E4859" w:rsidRDefault="001E4859" w:rsidP="00CF5795">
      <w:pPr>
        <w:tabs>
          <w:tab w:val="center" w:pos="4536"/>
          <w:tab w:val="right" w:pos="9072"/>
        </w:tabs>
        <w:spacing w:line="288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57FD2D1A" w14:textId="26B81DFB" w:rsidR="001E4859" w:rsidRDefault="001E4859" w:rsidP="00CF5795">
      <w:pPr>
        <w:tabs>
          <w:tab w:val="center" w:pos="4536"/>
          <w:tab w:val="right" w:pos="9072"/>
        </w:tabs>
        <w:spacing w:line="288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0062F05E" w14:textId="6EABF2E1" w:rsidR="001E4859" w:rsidRDefault="001E4859" w:rsidP="00CF5795">
      <w:pPr>
        <w:tabs>
          <w:tab w:val="center" w:pos="4536"/>
          <w:tab w:val="right" w:pos="9072"/>
        </w:tabs>
        <w:spacing w:line="288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55918C70" w14:textId="4BC57FBA" w:rsidR="001E4859" w:rsidRDefault="001E4859" w:rsidP="00CF5795">
      <w:pPr>
        <w:tabs>
          <w:tab w:val="center" w:pos="4536"/>
          <w:tab w:val="right" w:pos="9072"/>
        </w:tabs>
        <w:spacing w:line="288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72C1D0A5" w14:textId="106E2E20" w:rsidR="001E4859" w:rsidRDefault="001E4859" w:rsidP="00CF5795">
      <w:pPr>
        <w:tabs>
          <w:tab w:val="center" w:pos="4536"/>
          <w:tab w:val="right" w:pos="9072"/>
        </w:tabs>
        <w:spacing w:line="288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6DEC2F8E" w14:textId="18E941B1" w:rsidR="001E4859" w:rsidRDefault="001E4859" w:rsidP="00CF5795">
      <w:pPr>
        <w:tabs>
          <w:tab w:val="center" w:pos="4536"/>
          <w:tab w:val="right" w:pos="9072"/>
        </w:tabs>
        <w:spacing w:line="288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4789D461" w14:textId="41230F52" w:rsidR="001E4859" w:rsidRDefault="001E4859" w:rsidP="00CF5795">
      <w:pPr>
        <w:tabs>
          <w:tab w:val="center" w:pos="4536"/>
          <w:tab w:val="right" w:pos="9072"/>
        </w:tabs>
        <w:spacing w:line="288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790F8F0F" w14:textId="77777777" w:rsidR="00C51AD6" w:rsidRDefault="00C51AD6" w:rsidP="00CF5795">
      <w:pPr>
        <w:tabs>
          <w:tab w:val="center" w:pos="4536"/>
          <w:tab w:val="right" w:pos="9072"/>
        </w:tabs>
        <w:spacing w:line="288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1D4ADD9F" w14:textId="5C24DEFF" w:rsidR="001E4859" w:rsidRDefault="001E4859" w:rsidP="00CF5795">
      <w:pPr>
        <w:tabs>
          <w:tab w:val="center" w:pos="4536"/>
          <w:tab w:val="right" w:pos="9072"/>
        </w:tabs>
        <w:spacing w:line="288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0D8BCC5C" w14:textId="472B923B" w:rsidR="001E4859" w:rsidRDefault="001E4859" w:rsidP="00CF5795">
      <w:pPr>
        <w:tabs>
          <w:tab w:val="center" w:pos="4536"/>
          <w:tab w:val="right" w:pos="9072"/>
        </w:tabs>
        <w:spacing w:line="288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6D95ACBC" w14:textId="22109731" w:rsidR="001E4859" w:rsidRDefault="001E4859" w:rsidP="00CF5795">
      <w:pPr>
        <w:tabs>
          <w:tab w:val="center" w:pos="4536"/>
          <w:tab w:val="right" w:pos="9072"/>
        </w:tabs>
        <w:spacing w:line="288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7185060B" w14:textId="1745CCA2" w:rsidR="001E4859" w:rsidRDefault="001E4859" w:rsidP="00CF5795">
      <w:pPr>
        <w:tabs>
          <w:tab w:val="center" w:pos="4536"/>
          <w:tab w:val="right" w:pos="9072"/>
        </w:tabs>
        <w:spacing w:line="288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6BC82769" w14:textId="789CC8B3" w:rsidR="001E4859" w:rsidRDefault="001E4859" w:rsidP="00CF5795">
      <w:pPr>
        <w:tabs>
          <w:tab w:val="center" w:pos="4536"/>
          <w:tab w:val="right" w:pos="9072"/>
        </w:tabs>
        <w:spacing w:line="288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7EADD960" w14:textId="1D25DCF4" w:rsidR="001B69A1" w:rsidRDefault="001B69A1" w:rsidP="00FE7EA1">
      <w:pPr>
        <w:tabs>
          <w:tab w:val="center" w:pos="4536"/>
          <w:tab w:val="right" w:pos="9072"/>
        </w:tabs>
        <w:spacing w:line="288" w:lineRule="auto"/>
        <w:ind w:left="0" w:firstLine="0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509A4133" w14:textId="77777777" w:rsidR="006D6F85" w:rsidRPr="00CF5795" w:rsidRDefault="006D6F85" w:rsidP="00FE7EA1">
      <w:pPr>
        <w:tabs>
          <w:tab w:val="center" w:pos="4536"/>
          <w:tab w:val="right" w:pos="9072"/>
        </w:tabs>
        <w:spacing w:line="288" w:lineRule="auto"/>
        <w:ind w:left="0" w:firstLine="0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75A289C2" w14:textId="778BC757" w:rsidR="001B69A1" w:rsidRDefault="001B69A1" w:rsidP="001B69A1">
      <w:pPr>
        <w:tabs>
          <w:tab w:val="center" w:pos="4536"/>
          <w:tab w:val="right" w:pos="9072"/>
        </w:tabs>
        <w:spacing w:line="288" w:lineRule="auto"/>
        <w:jc w:val="center"/>
        <w:rPr>
          <w:rFonts w:cs="Tahoma"/>
          <w:b/>
          <w:sz w:val="24"/>
          <w:szCs w:val="24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w:lastRenderedPageBreak/>
        <w:drawing>
          <wp:inline distT="0" distB="0" distL="0" distR="0" wp14:anchorId="486B5C27" wp14:editId="59BB0E45">
            <wp:extent cx="2524125" cy="647700"/>
            <wp:effectExtent l="0" t="0" r="0" b="0"/>
            <wp:docPr id="3" name="Obraz 1" descr="logo Politechniki Koszali&amp;nacute;ski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Politechniki Koszali&amp;nacute;skiej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0379A" w14:textId="13B0831C" w:rsidR="00826BD6" w:rsidRPr="00260A30" w:rsidRDefault="00826BD6" w:rsidP="00826BD6">
      <w:pPr>
        <w:tabs>
          <w:tab w:val="center" w:pos="4536"/>
          <w:tab w:val="right" w:pos="9072"/>
        </w:tabs>
        <w:spacing w:line="288" w:lineRule="auto"/>
        <w:jc w:val="right"/>
        <w:rPr>
          <w:sz w:val="24"/>
          <w:szCs w:val="24"/>
        </w:rPr>
      </w:pPr>
      <w:r>
        <w:rPr>
          <w:rFonts w:cs="Tahoma"/>
          <w:b/>
          <w:sz w:val="24"/>
          <w:szCs w:val="24"/>
        </w:rPr>
        <w:t>Za</w:t>
      </w:r>
      <w:r w:rsidRPr="00260A30">
        <w:rPr>
          <w:rFonts w:cs="Tahoma"/>
          <w:b/>
          <w:sz w:val="24"/>
          <w:szCs w:val="24"/>
        </w:rPr>
        <w:t xml:space="preserve">łącznik nr 1 </w:t>
      </w:r>
    </w:p>
    <w:p w14:paraId="54B1DF58" w14:textId="7DBA4777" w:rsidR="00826BD6" w:rsidRPr="00F02C40" w:rsidRDefault="00826BD6" w:rsidP="00826BD6">
      <w:pPr>
        <w:spacing w:line="288" w:lineRule="auto"/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Szczegółowy opis przedmiotu zamówienia</w:t>
      </w:r>
      <w:r w:rsidRPr="00F02C40">
        <w:rPr>
          <w:rFonts w:cs="Tahoma"/>
          <w:b/>
          <w:sz w:val="28"/>
          <w:szCs w:val="28"/>
        </w:rPr>
        <w:t xml:space="preserve"> </w:t>
      </w:r>
    </w:p>
    <w:p w14:paraId="46D208FD" w14:textId="6CCBB08C" w:rsidR="00826BD6" w:rsidRPr="00D2031D" w:rsidRDefault="00826BD6" w:rsidP="00826BD6">
      <w:pPr>
        <w:spacing w:line="288" w:lineRule="auto"/>
        <w:jc w:val="center"/>
        <w:rPr>
          <w:sz w:val="24"/>
          <w:szCs w:val="24"/>
        </w:rPr>
      </w:pPr>
      <w:r>
        <w:rPr>
          <w:rFonts w:cs="Tahoma"/>
          <w:b/>
          <w:sz w:val="24"/>
          <w:szCs w:val="24"/>
        </w:rPr>
        <w:t>do Z</w:t>
      </w:r>
      <w:r w:rsidRPr="00D2031D">
        <w:rPr>
          <w:rFonts w:cs="Tahoma"/>
          <w:b/>
          <w:sz w:val="24"/>
          <w:szCs w:val="24"/>
        </w:rPr>
        <w:t xml:space="preserve">apytania ofertowego nr </w:t>
      </w:r>
      <w:r w:rsidR="001E4859">
        <w:rPr>
          <w:rFonts w:cs="Tahoma"/>
          <w:b/>
          <w:sz w:val="24"/>
          <w:szCs w:val="24"/>
        </w:rPr>
        <w:t>8</w:t>
      </w:r>
      <w:r w:rsidRPr="00D2031D">
        <w:rPr>
          <w:rFonts w:cs="Tahoma"/>
          <w:b/>
          <w:sz w:val="24"/>
          <w:szCs w:val="24"/>
        </w:rPr>
        <w:t>/ATZ/</w:t>
      </w:r>
      <w:r>
        <w:rPr>
          <w:rFonts w:cs="Tahoma"/>
          <w:b/>
          <w:sz w:val="24"/>
          <w:szCs w:val="24"/>
        </w:rPr>
        <w:t>SZP-2</w:t>
      </w:r>
      <w:r w:rsidRPr="00D2031D">
        <w:rPr>
          <w:rFonts w:cs="Tahoma"/>
          <w:b/>
          <w:sz w:val="24"/>
          <w:szCs w:val="24"/>
        </w:rPr>
        <w:t>/202</w:t>
      </w:r>
      <w:r w:rsidR="001E4859">
        <w:rPr>
          <w:rFonts w:cs="Tahoma"/>
          <w:b/>
          <w:sz w:val="24"/>
          <w:szCs w:val="24"/>
        </w:rPr>
        <w:t>6</w:t>
      </w:r>
    </w:p>
    <w:p w14:paraId="6A3F6D7C" w14:textId="4FF45156" w:rsidR="00622B5C" w:rsidRDefault="00622B5C" w:rsidP="00453F00">
      <w:pPr>
        <w:tabs>
          <w:tab w:val="center" w:pos="4536"/>
          <w:tab w:val="right" w:pos="9072"/>
        </w:tabs>
        <w:spacing w:line="288" w:lineRule="auto"/>
        <w:jc w:val="right"/>
        <w:rPr>
          <w:rFonts w:cs="Tahoma"/>
          <w:b/>
          <w:sz w:val="24"/>
          <w:szCs w:val="24"/>
        </w:rPr>
      </w:pPr>
    </w:p>
    <w:p w14:paraId="19BBCB30" w14:textId="546EA124" w:rsidR="00D70872" w:rsidRDefault="00D70872" w:rsidP="00D70872">
      <w:pPr>
        <w:widowControl w:val="0"/>
        <w:ind w:left="0" w:firstLine="0"/>
        <w:rPr>
          <w:rFonts w:asciiTheme="minorHAnsi" w:hAnsiTheme="minorHAnsi" w:cstheme="minorHAnsi"/>
          <w:bCs/>
          <w:sz w:val="24"/>
          <w:szCs w:val="24"/>
        </w:rPr>
      </w:pPr>
    </w:p>
    <w:p w14:paraId="3328BE77" w14:textId="6264B7E9" w:rsidR="00D70872" w:rsidRDefault="001E12CA" w:rsidP="0023558D">
      <w:pPr>
        <w:pStyle w:val="Akapitzlist"/>
        <w:widowControl w:val="0"/>
        <w:numPr>
          <w:ilvl w:val="3"/>
          <w:numId w:val="15"/>
        </w:numPr>
        <w:ind w:left="284" w:hanging="284"/>
        <w:rPr>
          <w:rFonts w:eastAsia="Times New Roman" w:cs="Calibri"/>
          <w:sz w:val="24"/>
          <w:szCs w:val="24"/>
          <w:lang w:eastAsia="pl-PL"/>
        </w:rPr>
      </w:pPr>
      <w:r w:rsidRPr="001E4859">
        <w:rPr>
          <w:rFonts w:eastAsia="Times New Roman" w:cs="Calibri"/>
          <w:sz w:val="24"/>
          <w:szCs w:val="24"/>
          <w:lang w:eastAsia="pl-PL"/>
        </w:rPr>
        <w:t xml:space="preserve">Przedmiotem zamówienia jest </w:t>
      </w:r>
      <w:r w:rsidR="001E4859" w:rsidRPr="001E4859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wykonanie robót budowlanych polegających na remoncie mieszkania </w:t>
      </w:r>
      <w:r w:rsidR="001E4859" w:rsidRPr="001E4859">
        <w:rPr>
          <w:rFonts w:asciiTheme="minorHAnsi" w:hAnsiTheme="minorHAnsi" w:cstheme="minorHAnsi"/>
          <w:b/>
          <w:sz w:val="24"/>
          <w:szCs w:val="24"/>
        </w:rPr>
        <w:t xml:space="preserve">6D-18 w Hotelu Asystenta, przy ul. Kwiatkowskiego 6E w Koszalinie </w:t>
      </w:r>
      <w:r w:rsidR="001E4859" w:rsidRPr="001E4859">
        <w:rPr>
          <w:rFonts w:eastAsia="Times New Roman" w:cs="Calibri"/>
          <w:sz w:val="24"/>
          <w:szCs w:val="24"/>
          <w:lang w:eastAsia="pl-PL"/>
        </w:rPr>
        <w:t>w zakresie określonym w przedmiotowym Zapytaniu ofertowym.</w:t>
      </w:r>
    </w:p>
    <w:p w14:paraId="249B9E3A" w14:textId="77777777" w:rsidR="001E4859" w:rsidRPr="001E4859" w:rsidRDefault="001E4859" w:rsidP="0023558D">
      <w:pPr>
        <w:pStyle w:val="Akapitzlist"/>
        <w:widowControl w:val="0"/>
        <w:numPr>
          <w:ilvl w:val="3"/>
          <w:numId w:val="15"/>
        </w:numPr>
        <w:ind w:left="284" w:hanging="284"/>
        <w:rPr>
          <w:rFonts w:eastAsia="Times New Roman" w:cs="Calibri"/>
          <w:sz w:val="24"/>
          <w:szCs w:val="24"/>
          <w:lang w:eastAsia="pl-PL"/>
        </w:rPr>
      </w:pPr>
      <w:r w:rsidRPr="001E4859">
        <w:rPr>
          <w:rFonts w:eastAsia="Times New Roman" w:cs="Calibri"/>
          <w:sz w:val="24"/>
          <w:szCs w:val="24"/>
          <w:lang w:eastAsia="pl-PL"/>
        </w:rPr>
        <w:t>Kod Klasyfikacji Wspólnego Słownika Zamówień (CPV):</w:t>
      </w:r>
    </w:p>
    <w:p w14:paraId="0111D9C3" w14:textId="77777777" w:rsidR="001E4859" w:rsidRPr="006F4D30" w:rsidRDefault="001E4859" w:rsidP="001E4859">
      <w:pPr>
        <w:ind w:left="567"/>
        <w:rPr>
          <w:rFonts w:asciiTheme="minorHAnsi" w:eastAsiaTheme="minorHAnsi" w:hAnsiTheme="minorHAnsi" w:cstheme="minorHAnsi"/>
          <w:sz w:val="24"/>
          <w:szCs w:val="24"/>
        </w:rPr>
      </w:pPr>
      <w:r w:rsidRPr="006F4D30">
        <w:rPr>
          <w:rFonts w:asciiTheme="minorHAnsi" w:hAnsiTheme="minorHAnsi" w:cstheme="minorHAnsi"/>
          <w:sz w:val="24"/>
          <w:szCs w:val="24"/>
        </w:rPr>
        <w:t>45453000-</w:t>
      </w:r>
      <w:r>
        <w:rPr>
          <w:rFonts w:asciiTheme="minorHAnsi" w:hAnsiTheme="minorHAnsi" w:cstheme="minorHAnsi"/>
          <w:sz w:val="24"/>
          <w:szCs w:val="24"/>
        </w:rPr>
        <w:t xml:space="preserve">7 </w:t>
      </w:r>
      <w:r w:rsidRPr="006F4D30">
        <w:rPr>
          <w:rFonts w:asciiTheme="minorHAnsi" w:hAnsiTheme="minorHAnsi" w:cstheme="minorHAnsi"/>
          <w:sz w:val="24"/>
          <w:szCs w:val="24"/>
        </w:rPr>
        <w:t>– Roboty remontowe i renowacyjne</w:t>
      </w:r>
    </w:p>
    <w:p w14:paraId="206A2F0C" w14:textId="4C3E6A70" w:rsidR="001E4859" w:rsidRPr="001E4859" w:rsidRDefault="001E4859" w:rsidP="001E4859">
      <w:pPr>
        <w:ind w:left="567"/>
        <w:rPr>
          <w:rFonts w:asciiTheme="minorHAnsi" w:hAnsiTheme="minorHAnsi" w:cstheme="minorHAnsi"/>
          <w:sz w:val="24"/>
          <w:szCs w:val="24"/>
        </w:rPr>
      </w:pPr>
      <w:r w:rsidRPr="006F4D30">
        <w:rPr>
          <w:rFonts w:asciiTheme="minorHAnsi" w:hAnsiTheme="minorHAnsi" w:cstheme="minorHAnsi"/>
          <w:sz w:val="24"/>
          <w:szCs w:val="24"/>
        </w:rPr>
        <w:t>90921000-9 – Usługi dezynfekcji i dezynsekcji budynków</w:t>
      </w:r>
    </w:p>
    <w:p w14:paraId="7513D2FB" w14:textId="539DD3D7" w:rsidR="00C6016D" w:rsidRPr="00C6016D" w:rsidRDefault="001E4859" w:rsidP="00C6016D">
      <w:pPr>
        <w:pStyle w:val="Akapitzlist"/>
        <w:widowControl w:val="0"/>
        <w:numPr>
          <w:ilvl w:val="3"/>
          <w:numId w:val="15"/>
        </w:numPr>
        <w:ind w:left="284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C6016D">
        <w:rPr>
          <w:rFonts w:asciiTheme="minorHAnsi" w:hAnsiTheme="minorHAnsi" w:cstheme="minorHAnsi"/>
          <w:sz w:val="24"/>
          <w:szCs w:val="24"/>
        </w:rPr>
        <w:t>Przedmiotem zamówienia jest wykonanie konserwacyjnych prac budowlanych mieszkania znajdującego się w Hotelu Asystenta.</w:t>
      </w:r>
      <w:r w:rsidRPr="00C6016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Pr="00C6016D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Roboty budowlane obejmują</w:t>
      </w:r>
      <w:r w:rsidR="00C6016D" w:rsidRPr="00C6016D">
        <w:rPr>
          <w:rFonts w:asciiTheme="minorHAnsi" w:eastAsia="Times New Roman" w:hAnsiTheme="minorHAnsi" w:cstheme="minorHAnsi"/>
          <w:bCs/>
          <w:sz w:val="24"/>
          <w:szCs w:val="24"/>
          <w:lang w:val="pl-PL" w:eastAsia="pl-PL"/>
        </w:rPr>
        <w:t xml:space="preserve"> rozebranie posadzek z paneli PVC, wymianę drzwi wejściowych do lokalu, naprawę okładziny skrzydła drzwi wewnętrznych, akrylowanie połączeń stolarki okiennej ze ścianami, wymianę/uzupełnienie płytek okładzinowych, wymianę podkładu pod panele, ułożenie posadzki z paneli podłogowych, montaż listew progowych przejściowych, przygotowanie powierzchni z poszpachlowaniem nierówności powierzchni tynku, malowanie sufitów, malowanie ścian, malowanie ościeżnic, wymianę umywalki z montażem na szafce stojącej, wywiezienie zdemontowanych paneli i skrzydła drzwiowego.</w:t>
      </w:r>
    </w:p>
    <w:p w14:paraId="4BB8B817" w14:textId="1491E7EA" w:rsidR="00841DBE" w:rsidRPr="00C6016D" w:rsidRDefault="00841DBE" w:rsidP="007221F0">
      <w:pPr>
        <w:pStyle w:val="Akapitzlist"/>
        <w:widowControl w:val="0"/>
        <w:numPr>
          <w:ilvl w:val="3"/>
          <w:numId w:val="15"/>
        </w:numPr>
        <w:ind w:left="284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C6016D">
        <w:rPr>
          <w:rFonts w:asciiTheme="minorHAnsi" w:hAnsiTheme="minorHAnsi" w:cstheme="minorHAnsi"/>
          <w:sz w:val="24"/>
          <w:szCs w:val="24"/>
        </w:rPr>
        <w:t>Warunki realizacji</w:t>
      </w:r>
    </w:p>
    <w:p w14:paraId="087B2A58" w14:textId="6DA2D912" w:rsidR="00841DBE" w:rsidRPr="00841DBE" w:rsidRDefault="00841DBE" w:rsidP="0023558D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/>
        <w:ind w:left="567" w:hanging="283"/>
        <w:contextualSpacing/>
        <w:rPr>
          <w:rFonts w:asciiTheme="minorHAnsi" w:hAnsiTheme="minorHAnsi" w:cstheme="minorHAnsi"/>
          <w:sz w:val="24"/>
          <w:szCs w:val="24"/>
        </w:rPr>
      </w:pPr>
      <w:r w:rsidRPr="00841DBE">
        <w:rPr>
          <w:rFonts w:asciiTheme="minorHAnsi" w:hAnsiTheme="minorHAnsi" w:cstheme="minorHAnsi"/>
          <w:sz w:val="24"/>
          <w:szCs w:val="24"/>
        </w:rPr>
        <w:t xml:space="preserve">W ramach zamówienia Wykonawca zobowiązany jest dostarczyć (loco budowa) wszystkie materiały we własnym zakresie, na własny koszt i ryzyko oraz do ich rozładunku, wniesienia </w:t>
      </w:r>
      <w:r>
        <w:rPr>
          <w:rFonts w:asciiTheme="minorHAnsi" w:hAnsiTheme="minorHAnsi" w:cstheme="minorHAnsi"/>
          <w:sz w:val="24"/>
          <w:szCs w:val="24"/>
        </w:rPr>
        <w:br/>
      </w:r>
      <w:r w:rsidRPr="00841DBE">
        <w:rPr>
          <w:rFonts w:asciiTheme="minorHAnsi" w:hAnsiTheme="minorHAnsi" w:cstheme="minorHAnsi"/>
          <w:sz w:val="24"/>
          <w:szCs w:val="24"/>
        </w:rPr>
        <w:t xml:space="preserve">i montażu w miejscu wskazanym przez Zamawiającego w budynku </w:t>
      </w:r>
      <w:r w:rsidR="00C51AD6">
        <w:rPr>
          <w:rFonts w:asciiTheme="minorHAnsi" w:hAnsiTheme="minorHAnsi" w:cstheme="minorHAnsi"/>
          <w:sz w:val="24"/>
          <w:szCs w:val="24"/>
          <w:lang w:val="pl-PL"/>
        </w:rPr>
        <w:t xml:space="preserve">Hotelu Asystenta, </w:t>
      </w:r>
      <w:r w:rsidRPr="00841DBE">
        <w:rPr>
          <w:rFonts w:asciiTheme="minorHAnsi" w:hAnsiTheme="minorHAnsi" w:cstheme="minorHAnsi"/>
          <w:sz w:val="24"/>
          <w:szCs w:val="24"/>
        </w:rPr>
        <w:t>przy ul. Kwiatkowskiego 6E w Koszalinie</w:t>
      </w:r>
      <w:r>
        <w:rPr>
          <w:rFonts w:asciiTheme="minorHAnsi" w:hAnsiTheme="minorHAnsi" w:cstheme="minorHAnsi"/>
          <w:sz w:val="24"/>
          <w:szCs w:val="24"/>
          <w:lang w:val="pl-PL"/>
        </w:rPr>
        <w:t>;</w:t>
      </w:r>
    </w:p>
    <w:p w14:paraId="7814193A" w14:textId="7454CA44" w:rsidR="00841DBE" w:rsidRPr="00841DBE" w:rsidRDefault="00841DBE" w:rsidP="0023558D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/>
        <w:ind w:left="567" w:hanging="283"/>
        <w:contextualSpacing/>
        <w:rPr>
          <w:rFonts w:asciiTheme="minorHAnsi" w:hAnsiTheme="minorHAnsi" w:cstheme="minorHAnsi"/>
          <w:sz w:val="24"/>
          <w:szCs w:val="24"/>
        </w:rPr>
      </w:pPr>
      <w:r w:rsidRPr="00841DBE">
        <w:rPr>
          <w:rFonts w:asciiTheme="minorHAnsi" w:hAnsiTheme="minorHAnsi" w:cstheme="minorHAnsi"/>
          <w:sz w:val="24"/>
          <w:szCs w:val="24"/>
        </w:rPr>
        <w:t>Podane ilości i wymiary są wielkościami orientacyjnymi i mogą zostać zweryfikowane w trakcie wizji lokalnej budynku</w:t>
      </w:r>
      <w:r>
        <w:rPr>
          <w:rFonts w:asciiTheme="minorHAnsi" w:hAnsiTheme="minorHAnsi" w:cstheme="minorHAnsi"/>
          <w:sz w:val="24"/>
          <w:szCs w:val="24"/>
          <w:lang w:val="pl-PL"/>
        </w:rPr>
        <w:t>;</w:t>
      </w:r>
    </w:p>
    <w:p w14:paraId="3618CD2B" w14:textId="77777777" w:rsidR="00841DBE" w:rsidRPr="00841DBE" w:rsidRDefault="00841DBE" w:rsidP="0023558D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/>
        <w:ind w:left="567" w:hanging="283"/>
        <w:contextualSpacing/>
        <w:rPr>
          <w:rFonts w:asciiTheme="minorHAnsi" w:hAnsiTheme="minorHAnsi" w:cstheme="minorHAnsi"/>
          <w:sz w:val="24"/>
          <w:szCs w:val="24"/>
        </w:rPr>
      </w:pPr>
      <w:r w:rsidRPr="00841DBE">
        <w:rPr>
          <w:rFonts w:asciiTheme="minorHAnsi" w:hAnsiTheme="minorHAnsi" w:cstheme="minorHAnsi"/>
          <w:sz w:val="24"/>
          <w:szCs w:val="24"/>
        </w:rPr>
        <w:t>Wykonawca zobowiązany jest:</w:t>
      </w:r>
    </w:p>
    <w:p w14:paraId="7083B147" w14:textId="1139E1DB" w:rsidR="00841DBE" w:rsidRPr="00841DBE" w:rsidRDefault="00841DBE" w:rsidP="0023558D">
      <w:pPr>
        <w:pStyle w:val="Akapitzlist"/>
        <w:numPr>
          <w:ilvl w:val="1"/>
          <w:numId w:val="41"/>
        </w:numPr>
        <w:autoSpaceDE w:val="0"/>
        <w:autoSpaceDN w:val="0"/>
        <w:adjustRightInd w:val="0"/>
        <w:spacing w:after="120"/>
        <w:ind w:left="851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841DBE">
        <w:rPr>
          <w:rFonts w:asciiTheme="minorHAnsi" w:hAnsiTheme="minorHAnsi" w:cstheme="minorHAnsi"/>
          <w:sz w:val="24"/>
          <w:szCs w:val="24"/>
        </w:rPr>
        <w:t xml:space="preserve">przestrzegać w obiekcie (w czasie wykonywania robót remontowych), wymaganych przepisami prawa, warunków bezpieczeństwa i higieny pracy oraz przeciwpożarowych, </w:t>
      </w:r>
      <w:r>
        <w:rPr>
          <w:rFonts w:asciiTheme="minorHAnsi" w:hAnsiTheme="minorHAnsi" w:cstheme="minorHAnsi"/>
          <w:sz w:val="24"/>
          <w:szCs w:val="24"/>
        </w:rPr>
        <w:br/>
      </w:r>
      <w:r w:rsidRPr="00841DBE">
        <w:rPr>
          <w:rFonts w:asciiTheme="minorHAnsi" w:hAnsiTheme="minorHAnsi" w:cstheme="minorHAnsi"/>
          <w:sz w:val="24"/>
          <w:szCs w:val="24"/>
        </w:rPr>
        <w:t>a także zabezpieczenia terenu prac przed dostępem osób postronnych. Zamawiający nie odpowiada za sprzęt i materiały Wykonawcy pozostawione w czasie trwania prac budowlano – instalacyjnych</w:t>
      </w:r>
      <w:r>
        <w:rPr>
          <w:rFonts w:asciiTheme="minorHAnsi" w:hAnsiTheme="minorHAnsi" w:cstheme="minorHAnsi"/>
          <w:sz w:val="24"/>
          <w:szCs w:val="24"/>
          <w:lang w:val="pl-PL"/>
        </w:rPr>
        <w:t>,</w:t>
      </w:r>
    </w:p>
    <w:p w14:paraId="0734D5A6" w14:textId="5E3475CF" w:rsidR="00841DBE" w:rsidRPr="00841DBE" w:rsidRDefault="00841DBE" w:rsidP="0023558D">
      <w:pPr>
        <w:pStyle w:val="Akapitzlist"/>
        <w:numPr>
          <w:ilvl w:val="1"/>
          <w:numId w:val="41"/>
        </w:numPr>
        <w:autoSpaceDE w:val="0"/>
        <w:autoSpaceDN w:val="0"/>
        <w:adjustRightInd w:val="0"/>
        <w:spacing w:after="120"/>
        <w:ind w:left="851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841DBE">
        <w:rPr>
          <w:rFonts w:asciiTheme="minorHAnsi" w:hAnsiTheme="minorHAnsi" w:cstheme="minorHAnsi"/>
          <w:sz w:val="24"/>
          <w:szCs w:val="24"/>
        </w:rPr>
        <w:t xml:space="preserve">zachować najwyższą ostrożności przy robotach budowlano - instalacyjnych. </w:t>
      </w:r>
      <w:r w:rsidRPr="00841DBE">
        <w:rPr>
          <w:rFonts w:asciiTheme="minorHAnsi" w:hAnsiTheme="minorHAnsi" w:cstheme="minorHAnsi"/>
          <w:sz w:val="24"/>
          <w:szCs w:val="24"/>
        </w:rPr>
        <w:br/>
        <w:t>W czasie wykonywania prac zobowiązuje się postępować z należytą starannością, w sposób jak najmniej uciążliwy dla normalnego funkcjonowania budynku i zachować najwyższą ostrożność tytułem pracy w obiekcie czynnym</w:t>
      </w:r>
      <w:r>
        <w:rPr>
          <w:rFonts w:asciiTheme="minorHAnsi" w:hAnsiTheme="minorHAnsi" w:cstheme="minorHAnsi"/>
          <w:sz w:val="24"/>
          <w:szCs w:val="24"/>
          <w:lang w:val="pl-PL"/>
        </w:rPr>
        <w:t>,</w:t>
      </w:r>
    </w:p>
    <w:p w14:paraId="10F507AA" w14:textId="7C16155E" w:rsidR="00841DBE" w:rsidRPr="00841DBE" w:rsidRDefault="00841DBE" w:rsidP="0023558D">
      <w:pPr>
        <w:pStyle w:val="Akapitzlist"/>
        <w:numPr>
          <w:ilvl w:val="1"/>
          <w:numId w:val="41"/>
        </w:numPr>
        <w:autoSpaceDE w:val="0"/>
        <w:autoSpaceDN w:val="0"/>
        <w:adjustRightInd w:val="0"/>
        <w:spacing w:after="120"/>
        <w:ind w:left="851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841DBE">
        <w:rPr>
          <w:rFonts w:asciiTheme="minorHAnsi" w:hAnsiTheme="minorHAnsi" w:cstheme="minorHAnsi"/>
          <w:sz w:val="24"/>
          <w:szCs w:val="24"/>
        </w:rPr>
        <w:lastRenderedPageBreak/>
        <w:t>po zakończeniu robót, uporządkować teren i miejsca objęte przedmiotem zamówienia oraz do wywozu na własny koszt i  ryzyko, wszelkich zbędnych materiałów, odpadów, gruzu i  opakowań</w:t>
      </w:r>
      <w:r>
        <w:rPr>
          <w:rFonts w:asciiTheme="minorHAnsi" w:hAnsiTheme="minorHAnsi" w:cstheme="minorHAnsi"/>
          <w:sz w:val="24"/>
          <w:szCs w:val="24"/>
          <w:lang w:val="pl-PL"/>
        </w:rPr>
        <w:t>,</w:t>
      </w:r>
    </w:p>
    <w:p w14:paraId="2333CDBD" w14:textId="7D37E355" w:rsidR="00841DBE" w:rsidRPr="00841DBE" w:rsidRDefault="00841DBE" w:rsidP="0023558D">
      <w:pPr>
        <w:pStyle w:val="Akapitzlist"/>
        <w:numPr>
          <w:ilvl w:val="1"/>
          <w:numId w:val="41"/>
        </w:numPr>
        <w:autoSpaceDE w:val="0"/>
        <w:autoSpaceDN w:val="0"/>
        <w:adjustRightInd w:val="0"/>
        <w:spacing w:after="120"/>
        <w:ind w:left="851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841DBE">
        <w:rPr>
          <w:rFonts w:asciiTheme="minorHAnsi" w:hAnsiTheme="minorHAnsi" w:cstheme="minorHAnsi"/>
          <w:sz w:val="24"/>
          <w:szCs w:val="24"/>
        </w:rPr>
        <w:t xml:space="preserve">dostarczyć do zatwierdzenia Zamawiającemu, próbki materiałów budowlanych przed zakupem i wbudowaniem. Zamawiający dopuszcza możliwość przeprowadzenia wyboru </w:t>
      </w:r>
      <w:r>
        <w:rPr>
          <w:rFonts w:asciiTheme="minorHAnsi" w:hAnsiTheme="minorHAnsi" w:cstheme="minorHAnsi"/>
          <w:sz w:val="24"/>
          <w:szCs w:val="24"/>
        </w:rPr>
        <w:br/>
      </w:r>
      <w:r w:rsidRPr="00841DBE">
        <w:rPr>
          <w:rFonts w:asciiTheme="minorHAnsi" w:hAnsiTheme="minorHAnsi" w:cstheme="minorHAnsi"/>
          <w:sz w:val="24"/>
          <w:szCs w:val="24"/>
        </w:rPr>
        <w:t xml:space="preserve">i zatwierdzenia powyższych materiałów na podstawie przedstawionych prospektów </w:t>
      </w:r>
      <w:r>
        <w:rPr>
          <w:rFonts w:asciiTheme="minorHAnsi" w:hAnsiTheme="minorHAnsi" w:cstheme="minorHAnsi"/>
          <w:sz w:val="24"/>
          <w:szCs w:val="24"/>
        </w:rPr>
        <w:br/>
      </w:r>
      <w:r w:rsidRPr="00841DBE">
        <w:rPr>
          <w:rFonts w:asciiTheme="minorHAnsi" w:hAnsiTheme="minorHAnsi" w:cstheme="minorHAnsi"/>
          <w:sz w:val="24"/>
          <w:szCs w:val="24"/>
        </w:rPr>
        <w:t>i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841DBE">
        <w:rPr>
          <w:rFonts w:asciiTheme="minorHAnsi" w:hAnsiTheme="minorHAnsi" w:cstheme="minorHAnsi"/>
          <w:sz w:val="24"/>
          <w:szCs w:val="24"/>
        </w:rPr>
        <w:t>wzorników producenta, z wyłączeniem płytek okładzinowych.</w:t>
      </w:r>
    </w:p>
    <w:p w14:paraId="1568A25B" w14:textId="4BB6F131" w:rsidR="00841DBE" w:rsidRPr="00841DBE" w:rsidRDefault="00841DBE" w:rsidP="0023558D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/>
        <w:ind w:left="709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841DBE">
        <w:rPr>
          <w:rFonts w:asciiTheme="minorHAnsi" w:hAnsiTheme="minorHAnsi" w:cstheme="minorHAnsi"/>
          <w:sz w:val="24"/>
          <w:szCs w:val="24"/>
        </w:rPr>
        <w:t>Zmiany w przyjętych rozwiązaniach technicznych lub zastosowanych materiałach muszą zostać zatwierdzone przez Zamawiającego</w:t>
      </w:r>
      <w:r>
        <w:rPr>
          <w:rFonts w:asciiTheme="minorHAnsi" w:hAnsiTheme="minorHAnsi" w:cstheme="minorHAnsi"/>
          <w:sz w:val="24"/>
          <w:szCs w:val="24"/>
          <w:lang w:val="pl-PL"/>
        </w:rPr>
        <w:t>;</w:t>
      </w:r>
    </w:p>
    <w:p w14:paraId="6A29369A" w14:textId="15B1B6E3" w:rsidR="00841DBE" w:rsidRPr="00841DBE" w:rsidRDefault="00841DBE" w:rsidP="0023558D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/>
        <w:ind w:left="709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841DBE">
        <w:rPr>
          <w:rFonts w:asciiTheme="minorHAnsi" w:hAnsiTheme="minorHAnsi" w:cstheme="minorHAnsi"/>
          <w:sz w:val="24"/>
          <w:szCs w:val="24"/>
        </w:rPr>
        <w:t>Wykonawca odpowiedzialny jest za prowadzenie robót zgodnie z umową oraz za jakość zastosowanych materiałów i wykonywanych robót</w:t>
      </w:r>
      <w:r>
        <w:rPr>
          <w:rFonts w:asciiTheme="minorHAnsi" w:hAnsiTheme="minorHAnsi" w:cstheme="minorHAnsi"/>
          <w:sz w:val="24"/>
          <w:szCs w:val="24"/>
          <w:lang w:val="pl-PL"/>
        </w:rPr>
        <w:t>;</w:t>
      </w:r>
    </w:p>
    <w:p w14:paraId="4A209EF7" w14:textId="2782C980" w:rsidR="00841DBE" w:rsidRPr="00841DBE" w:rsidRDefault="00841DBE" w:rsidP="0023558D">
      <w:pPr>
        <w:pStyle w:val="Akapitzlist"/>
        <w:numPr>
          <w:ilvl w:val="0"/>
          <w:numId w:val="41"/>
        </w:numPr>
        <w:autoSpaceDE w:val="0"/>
        <w:autoSpaceDN w:val="0"/>
        <w:adjustRightInd w:val="0"/>
        <w:ind w:left="709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841DBE">
        <w:rPr>
          <w:rFonts w:asciiTheme="minorHAnsi" w:hAnsiTheme="minorHAnsi" w:cstheme="minorHAnsi"/>
          <w:sz w:val="24"/>
          <w:szCs w:val="24"/>
        </w:rPr>
        <w:t xml:space="preserve">Elementy wykończenia wnętrz i wyposażenia stałego trwale zamocowane do konstrukcji budynku, wykonane będą z materiałów, które nie są łatwopalne (zgodnie </w:t>
      </w:r>
      <w:r w:rsidR="006D6F85">
        <w:rPr>
          <w:rFonts w:asciiTheme="minorHAnsi" w:hAnsiTheme="minorHAnsi" w:cstheme="minorHAnsi"/>
          <w:sz w:val="24"/>
          <w:szCs w:val="24"/>
        </w:rPr>
        <w:br/>
      </w:r>
      <w:r w:rsidRPr="00841DBE">
        <w:rPr>
          <w:rFonts w:asciiTheme="minorHAnsi" w:hAnsiTheme="minorHAnsi" w:cstheme="minorHAnsi"/>
          <w:sz w:val="24"/>
          <w:szCs w:val="24"/>
        </w:rPr>
        <w:t>z § 258 Rozporządzenia Ministra Infrastruktury w sprawie warunków technicznych jakim powinny odpowiadać budynki i ich usytuowanie) i muszą posiadać atesty na materiały użyte do ich produkcji</w:t>
      </w:r>
      <w:r>
        <w:rPr>
          <w:rFonts w:asciiTheme="minorHAnsi" w:hAnsiTheme="minorHAnsi" w:cstheme="minorHAnsi"/>
          <w:sz w:val="24"/>
          <w:szCs w:val="24"/>
          <w:lang w:val="pl-PL"/>
        </w:rPr>
        <w:t>;</w:t>
      </w:r>
    </w:p>
    <w:p w14:paraId="607F4E95" w14:textId="47E7484E" w:rsidR="00841DBE" w:rsidRPr="00841DBE" w:rsidRDefault="00841DBE" w:rsidP="0023558D">
      <w:pPr>
        <w:pStyle w:val="Akapitzlist"/>
        <w:numPr>
          <w:ilvl w:val="0"/>
          <w:numId w:val="41"/>
        </w:numPr>
        <w:autoSpaceDE w:val="0"/>
        <w:autoSpaceDN w:val="0"/>
        <w:adjustRightInd w:val="0"/>
        <w:ind w:left="709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841DBE">
        <w:rPr>
          <w:rFonts w:asciiTheme="minorHAnsi" w:hAnsiTheme="minorHAnsi" w:cstheme="minorHAnsi"/>
          <w:sz w:val="24"/>
          <w:szCs w:val="24"/>
        </w:rPr>
        <w:t>Wykonawca ponosi odpowiedzialność za wyrządzone szkody podczas montażu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841DBE">
        <w:rPr>
          <w:rFonts w:asciiTheme="minorHAnsi" w:hAnsiTheme="minorHAnsi" w:cstheme="minorHAnsi"/>
          <w:sz w:val="24"/>
          <w:szCs w:val="24"/>
        </w:rPr>
        <w:t>i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841DBE">
        <w:rPr>
          <w:rFonts w:asciiTheme="minorHAnsi" w:hAnsiTheme="minorHAnsi" w:cstheme="minorHAnsi"/>
          <w:sz w:val="24"/>
          <w:szCs w:val="24"/>
        </w:rPr>
        <w:t>jest zobowiązany do ich naprawienia na własny koszt, w tym do usunięcia zabrudzeń, uszkodzeń</w:t>
      </w:r>
      <w:r>
        <w:rPr>
          <w:rFonts w:asciiTheme="minorHAnsi" w:hAnsiTheme="minorHAnsi" w:cstheme="minorHAnsi"/>
          <w:sz w:val="24"/>
          <w:szCs w:val="24"/>
        </w:rPr>
        <w:br/>
      </w:r>
      <w:r w:rsidRPr="00841DBE">
        <w:rPr>
          <w:rFonts w:asciiTheme="minorHAnsi" w:hAnsiTheme="minorHAnsi" w:cstheme="minorHAnsi"/>
          <w:sz w:val="24"/>
          <w:szCs w:val="24"/>
        </w:rPr>
        <w:t>i zniszczeń.</w:t>
      </w:r>
    </w:p>
    <w:p w14:paraId="220304A8" w14:textId="1DE88FA0" w:rsidR="00661D7D" w:rsidRPr="00661D7D" w:rsidRDefault="00B4590C" w:rsidP="0023558D">
      <w:pPr>
        <w:pStyle w:val="Akapitzlist"/>
        <w:widowControl w:val="0"/>
        <w:numPr>
          <w:ilvl w:val="3"/>
          <w:numId w:val="15"/>
        </w:numPr>
        <w:ind w:left="284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61D7D">
        <w:rPr>
          <w:rFonts w:eastAsia="Times New Roman" w:cs="Calibri"/>
          <w:sz w:val="24"/>
          <w:szCs w:val="24"/>
          <w:lang w:eastAsia="pl-PL"/>
        </w:rPr>
        <w:t>Wizja lokalna:</w:t>
      </w:r>
    </w:p>
    <w:p w14:paraId="1165F3D6" w14:textId="21171625" w:rsidR="00661D7D" w:rsidRPr="00661D7D" w:rsidRDefault="00661D7D" w:rsidP="0023558D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567" w:hanging="284"/>
        <w:contextualSpacing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61D7D">
        <w:rPr>
          <w:rFonts w:asciiTheme="minorHAnsi" w:eastAsia="Times New Roman" w:hAnsiTheme="minorHAnsi" w:cstheme="minorHAnsi"/>
          <w:sz w:val="24"/>
          <w:szCs w:val="24"/>
          <w:lang w:eastAsia="pl-PL"/>
        </w:rPr>
        <w:t>Wykonawca może dokonać wizji lokalnej w celu określenia zakresu rzeczowego prac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;</w:t>
      </w:r>
    </w:p>
    <w:p w14:paraId="4F1F7F66" w14:textId="3DA8BC39" w:rsidR="00661D7D" w:rsidRPr="00661D7D" w:rsidRDefault="00661D7D" w:rsidP="0023558D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567" w:hanging="284"/>
        <w:contextualSpacing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61D7D">
        <w:rPr>
          <w:rFonts w:asciiTheme="minorHAnsi" w:eastAsia="Times New Roman" w:hAnsiTheme="minorHAnsi" w:cstheme="minorHAnsi"/>
          <w:sz w:val="24"/>
          <w:szCs w:val="24"/>
          <w:lang w:eastAsia="pl-PL"/>
        </w:rPr>
        <w:t>Wykonawca zainteresowany przeprowadzeniem wizji lokalnej, powinien wystąpić do Zamawiającego z wnioskiem, proponując termin jej przeprowadzenia. Zamawiający umożliwi przeprowadzenie wizji lokalnej w terminie wskazanym przez Wykonawcę lub wyznaczy inną datę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;</w:t>
      </w:r>
    </w:p>
    <w:p w14:paraId="38701C48" w14:textId="67784BC5" w:rsidR="00661D7D" w:rsidRPr="00661D7D" w:rsidRDefault="00661D7D" w:rsidP="0023558D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567" w:hanging="284"/>
        <w:contextualSpacing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61D7D">
        <w:rPr>
          <w:rFonts w:asciiTheme="minorHAnsi" w:eastAsia="Times New Roman" w:hAnsiTheme="minorHAnsi" w:cstheme="minorHAnsi"/>
          <w:sz w:val="24"/>
          <w:szCs w:val="24"/>
          <w:lang w:eastAsia="pl-PL"/>
        </w:rPr>
        <w:t>Wyklucza się możliwość roszczeń Wykonawcy z tytułu błędnego skalkulowania ceny lub pominięcia elementów niezbędnych do wykonania umowy.</w:t>
      </w:r>
    </w:p>
    <w:p w14:paraId="5A421151" w14:textId="1829FD78" w:rsidR="00661D7D" w:rsidRDefault="00661D7D" w:rsidP="0023558D">
      <w:pPr>
        <w:pStyle w:val="Akapitzlist"/>
        <w:numPr>
          <w:ilvl w:val="0"/>
          <w:numId w:val="43"/>
        </w:numPr>
        <w:autoSpaceDE w:val="0"/>
        <w:autoSpaceDN w:val="0"/>
        <w:ind w:left="284" w:hanging="284"/>
        <w:contextualSpacing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cs="Calibri"/>
          <w:bCs/>
          <w:sz w:val="24"/>
          <w:szCs w:val="24"/>
        </w:rPr>
        <w:t xml:space="preserve">Wykonawca jest zobowiązany do udzielenia gwarancji </w:t>
      </w:r>
      <w:r w:rsidR="00455412">
        <w:rPr>
          <w:rFonts w:cs="Calibri"/>
          <w:bCs/>
          <w:sz w:val="24"/>
          <w:szCs w:val="24"/>
          <w:lang w:val="pl-PL"/>
        </w:rPr>
        <w:t xml:space="preserve">jakości </w:t>
      </w:r>
      <w:r>
        <w:rPr>
          <w:rFonts w:cs="Calibri"/>
          <w:bCs/>
          <w:sz w:val="24"/>
          <w:szCs w:val="24"/>
        </w:rPr>
        <w:t>na przedmiot zamówienia, w tym na roboty wykonane przez Podwykonawców na okres co najmniej</w:t>
      </w:r>
      <w:r>
        <w:rPr>
          <w:rFonts w:cs="Calibri"/>
          <w:bCs/>
          <w:sz w:val="24"/>
          <w:szCs w:val="24"/>
          <w:lang w:val="pl-PL"/>
        </w:rPr>
        <w:t xml:space="preserve"> 24</w:t>
      </w:r>
      <w:r>
        <w:rPr>
          <w:rFonts w:cs="Calibri"/>
          <w:bCs/>
          <w:sz w:val="24"/>
          <w:szCs w:val="24"/>
        </w:rPr>
        <w:t xml:space="preserve"> miesięcy (licząc od daty podpisania protokołu końcowego odbioru robót).</w:t>
      </w:r>
    </w:p>
    <w:p w14:paraId="39A36678" w14:textId="77777777" w:rsidR="00B4590C" w:rsidRDefault="00B4590C" w:rsidP="00864179">
      <w:pPr>
        <w:autoSpaceDE w:val="0"/>
        <w:autoSpaceDN w:val="0"/>
        <w:adjustRightInd w:val="0"/>
        <w:ind w:left="0"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D7441D0" w14:textId="77777777" w:rsidR="00AE31EC" w:rsidRPr="00AE31EC" w:rsidRDefault="00AE31EC" w:rsidP="00AE31EC">
      <w:pPr>
        <w:autoSpaceDE w:val="0"/>
        <w:autoSpaceDN w:val="0"/>
        <w:adjustRightInd w:val="0"/>
        <w:spacing w:after="200" w:line="240" w:lineRule="auto"/>
        <w:contextualSpacing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1A3450E" w14:textId="57A9E617" w:rsidR="00826BD6" w:rsidRPr="001B69A1" w:rsidRDefault="000E0DDA" w:rsidP="001B69A1">
      <w:pPr>
        <w:spacing w:line="240" w:lineRule="auto"/>
        <w:ind w:left="0" w:firstLine="0"/>
        <w:jc w:val="left"/>
        <w:rPr>
          <w:rFonts w:ascii="Arial" w:hAnsi="Arial" w:cs="Arial"/>
          <w:sz w:val="24"/>
          <w:szCs w:val="24"/>
          <w:lang w:val="x-none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53F4A68" w14:textId="77F39BB8" w:rsidR="00826BD6" w:rsidRDefault="001B69A1" w:rsidP="001B69A1">
      <w:pPr>
        <w:tabs>
          <w:tab w:val="center" w:pos="4536"/>
          <w:tab w:val="right" w:pos="9072"/>
        </w:tabs>
        <w:spacing w:line="288" w:lineRule="auto"/>
        <w:jc w:val="center"/>
        <w:rPr>
          <w:rFonts w:cs="Tahoma"/>
          <w:b/>
          <w:sz w:val="24"/>
          <w:szCs w:val="24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w:lastRenderedPageBreak/>
        <w:drawing>
          <wp:inline distT="0" distB="0" distL="0" distR="0" wp14:anchorId="65E7B08C" wp14:editId="046CCAD9">
            <wp:extent cx="2524125" cy="647700"/>
            <wp:effectExtent l="0" t="0" r="0" b="0"/>
            <wp:docPr id="4" name="Obraz 1" descr="logo Politechniki Koszali&amp;nacute;ski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Politechniki Koszali&amp;nacute;skiej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6571F" w14:textId="51B961C7" w:rsidR="00EC10F4" w:rsidRPr="00260A30" w:rsidRDefault="00BE545B" w:rsidP="00453F00">
      <w:pPr>
        <w:tabs>
          <w:tab w:val="center" w:pos="4536"/>
          <w:tab w:val="right" w:pos="9072"/>
        </w:tabs>
        <w:spacing w:line="288" w:lineRule="auto"/>
        <w:jc w:val="right"/>
        <w:rPr>
          <w:sz w:val="24"/>
          <w:szCs w:val="24"/>
        </w:rPr>
      </w:pPr>
      <w:r>
        <w:rPr>
          <w:rFonts w:cs="Tahoma"/>
          <w:b/>
          <w:sz w:val="24"/>
          <w:szCs w:val="24"/>
        </w:rPr>
        <w:t>Za</w:t>
      </w:r>
      <w:r w:rsidR="00EC10F4" w:rsidRPr="00260A30">
        <w:rPr>
          <w:rFonts w:cs="Tahoma"/>
          <w:b/>
          <w:sz w:val="24"/>
          <w:szCs w:val="24"/>
        </w:rPr>
        <w:t xml:space="preserve">łącznik nr </w:t>
      </w:r>
      <w:r w:rsidR="008352CD">
        <w:rPr>
          <w:rFonts w:cs="Tahoma"/>
          <w:b/>
          <w:sz w:val="24"/>
          <w:szCs w:val="24"/>
        </w:rPr>
        <w:t>2</w:t>
      </w:r>
      <w:r w:rsidR="00EC10F4" w:rsidRPr="00260A30">
        <w:rPr>
          <w:rFonts w:cs="Tahoma"/>
          <w:b/>
          <w:sz w:val="24"/>
          <w:szCs w:val="24"/>
        </w:rPr>
        <w:t xml:space="preserve"> </w:t>
      </w:r>
    </w:p>
    <w:p w14:paraId="6268FB3A" w14:textId="77777777" w:rsidR="0035350A" w:rsidRPr="00F02C40" w:rsidRDefault="00EC10F4" w:rsidP="003A3453">
      <w:pPr>
        <w:spacing w:line="288" w:lineRule="auto"/>
        <w:jc w:val="center"/>
        <w:rPr>
          <w:rFonts w:cs="Tahoma"/>
          <w:b/>
          <w:sz w:val="28"/>
          <w:szCs w:val="28"/>
        </w:rPr>
      </w:pPr>
      <w:r w:rsidRPr="00F02C40">
        <w:rPr>
          <w:rFonts w:cs="Tahoma"/>
          <w:b/>
          <w:sz w:val="28"/>
          <w:szCs w:val="28"/>
        </w:rPr>
        <w:t>Formularz Ofertowy</w:t>
      </w:r>
      <w:r w:rsidR="003A3453" w:rsidRPr="00F02C40">
        <w:rPr>
          <w:rFonts w:cs="Tahoma"/>
          <w:b/>
          <w:sz w:val="28"/>
          <w:szCs w:val="28"/>
        </w:rPr>
        <w:t xml:space="preserve"> </w:t>
      </w:r>
    </w:p>
    <w:p w14:paraId="707ADE66" w14:textId="0F585D1E" w:rsidR="00EC10F4" w:rsidRPr="00D2031D" w:rsidRDefault="00D2031D" w:rsidP="003A3453">
      <w:pPr>
        <w:spacing w:line="288" w:lineRule="auto"/>
        <w:jc w:val="center"/>
        <w:rPr>
          <w:sz w:val="24"/>
          <w:szCs w:val="24"/>
        </w:rPr>
      </w:pPr>
      <w:r>
        <w:rPr>
          <w:rFonts w:cs="Tahoma"/>
          <w:b/>
          <w:sz w:val="24"/>
          <w:szCs w:val="24"/>
        </w:rPr>
        <w:t>do Z</w:t>
      </w:r>
      <w:r w:rsidR="00EC10F4" w:rsidRPr="00D2031D">
        <w:rPr>
          <w:rFonts w:cs="Tahoma"/>
          <w:b/>
          <w:sz w:val="24"/>
          <w:szCs w:val="24"/>
        </w:rPr>
        <w:t xml:space="preserve">apytania ofertowego nr </w:t>
      </w:r>
      <w:r w:rsidR="00661D7D">
        <w:rPr>
          <w:rFonts w:cs="Tahoma"/>
          <w:b/>
          <w:sz w:val="24"/>
          <w:szCs w:val="24"/>
        </w:rPr>
        <w:t>8</w:t>
      </w:r>
      <w:r w:rsidR="00EC10F4" w:rsidRPr="00D2031D">
        <w:rPr>
          <w:rFonts w:cs="Tahoma"/>
          <w:b/>
          <w:sz w:val="24"/>
          <w:szCs w:val="24"/>
        </w:rPr>
        <w:t>/ATZ/</w:t>
      </w:r>
      <w:r>
        <w:rPr>
          <w:rFonts w:cs="Tahoma"/>
          <w:b/>
          <w:sz w:val="24"/>
          <w:szCs w:val="24"/>
        </w:rPr>
        <w:t>SZP-</w:t>
      </w:r>
      <w:r w:rsidR="00197E8E">
        <w:rPr>
          <w:rFonts w:cs="Tahoma"/>
          <w:b/>
          <w:sz w:val="24"/>
          <w:szCs w:val="24"/>
        </w:rPr>
        <w:t>2</w:t>
      </w:r>
      <w:r w:rsidR="006E106D" w:rsidRPr="00D2031D">
        <w:rPr>
          <w:rFonts w:cs="Tahoma"/>
          <w:b/>
          <w:sz w:val="24"/>
          <w:szCs w:val="24"/>
        </w:rPr>
        <w:t>/202</w:t>
      </w:r>
      <w:r w:rsidR="00661D7D">
        <w:rPr>
          <w:rFonts w:cs="Tahoma"/>
          <w:b/>
          <w:sz w:val="24"/>
          <w:szCs w:val="24"/>
        </w:rPr>
        <w:t>6</w:t>
      </w:r>
    </w:p>
    <w:p w14:paraId="34B2D256" w14:textId="77777777" w:rsidR="00EC10F4" w:rsidRPr="00EC10F4" w:rsidRDefault="00EC10F4">
      <w:pPr>
        <w:spacing w:line="240" w:lineRule="auto"/>
        <w:rPr>
          <w:rFonts w:cs="Tahoma"/>
          <w:u w:val="single"/>
        </w:rPr>
      </w:pPr>
    </w:p>
    <w:p w14:paraId="7F015E5F" w14:textId="77777777" w:rsidR="00673767" w:rsidRPr="00673767" w:rsidRDefault="00673767" w:rsidP="00673767">
      <w:pPr>
        <w:spacing w:line="360" w:lineRule="auto"/>
        <w:rPr>
          <w:rFonts w:cstheme="minorHAnsi"/>
          <w:sz w:val="24"/>
          <w:szCs w:val="24"/>
          <w:u w:val="single"/>
        </w:rPr>
      </w:pPr>
      <w:r w:rsidRPr="00673767">
        <w:rPr>
          <w:rFonts w:cstheme="minorHAnsi"/>
          <w:sz w:val="24"/>
          <w:szCs w:val="24"/>
          <w:u w:val="single"/>
        </w:rPr>
        <w:t>Niniejsza oferta zostaje złożona przez:</w:t>
      </w:r>
    </w:p>
    <w:p w14:paraId="728E6FE6" w14:textId="77777777" w:rsidR="00673767" w:rsidRPr="00673767" w:rsidRDefault="00673767" w:rsidP="00673767">
      <w:pPr>
        <w:spacing w:line="360" w:lineRule="auto"/>
        <w:rPr>
          <w:rFonts w:cstheme="minorHAnsi"/>
          <w:bCs/>
          <w:sz w:val="24"/>
          <w:szCs w:val="24"/>
        </w:rPr>
      </w:pPr>
      <w:r w:rsidRPr="00673767">
        <w:rPr>
          <w:rFonts w:cstheme="minorHAnsi"/>
          <w:bCs/>
          <w:sz w:val="24"/>
          <w:szCs w:val="24"/>
        </w:rPr>
        <w:t>Nazwa Wykonawcy / Wykonawców w przypadku oferty wspólnej:</w:t>
      </w:r>
    </w:p>
    <w:p w14:paraId="5D67C177" w14:textId="7DA84927" w:rsidR="00673767" w:rsidRPr="00673767" w:rsidRDefault="00673767" w:rsidP="00673767">
      <w:pPr>
        <w:spacing w:line="360" w:lineRule="auto"/>
        <w:rPr>
          <w:rFonts w:cstheme="minorHAnsi"/>
          <w:bCs/>
          <w:sz w:val="24"/>
          <w:szCs w:val="24"/>
        </w:rPr>
      </w:pPr>
      <w:r w:rsidRPr="00673767">
        <w:rPr>
          <w:rFonts w:cstheme="minorHAnsi"/>
          <w:bCs/>
          <w:sz w:val="24"/>
          <w:szCs w:val="24"/>
        </w:rPr>
        <w:t>............................................................................................................................</w:t>
      </w:r>
    </w:p>
    <w:p w14:paraId="7075D642" w14:textId="3C0B58CD" w:rsidR="00673767" w:rsidRPr="00673767" w:rsidRDefault="00673767" w:rsidP="00673767">
      <w:pPr>
        <w:spacing w:line="360" w:lineRule="auto"/>
        <w:rPr>
          <w:rFonts w:cstheme="minorHAnsi"/>
          <w:bCs/>
          <w:sz w:val="24"/>
          <w:szCs w:val="24"/>
        </w:rPr>
      </w:pPr>
      <w:r w:rsidRPr="00673767">
        <w:rPr>
          <w:rFonts w:cstheme="minorHAnsi"/>
          <w:bCs/>
          <w:sz w:val="24"/>
          <w:szCs w:val="24"/>
        </w:rPr>
        <w:t>Adres: ..................................................................................................................</w:t>
      </w:r>
    </w:p>
    <w:p w14:paraId="73A98E9F" w14:textId="1A5A7F3A" w:rsidR="00673767" w:rsidRPr="00673767" w:rsidRDefault="00673767" w:rsidP="00673767">
      <w:pPr>
        <w:spacing w:line="360" w:lineRule="auto"/>
        <w:rPr>
          <w:rFonts w:cstheme="minorHAnsi"/>
          <w:bCs/>
          <w:sz w:val="24"/>
          <w:szCs w:val="24"/>
        </w:rPr>
      </w:pPr>
      <w:r w:rsidRPr="00673767">
        <w:rPr>
          <w:rFonts w:cstheme="minorHAnsi"/>
          <w:bCs/>
          <w:sz w:val="24"/>
          <w:szCs w:val="24"/>
        </w:rPr>
        <w:t>REGON: .......................................... NIP………………………………………………………….…</w:t>
      </w:r>
    </w:p>
    <w:p w14:paraId="4AD15249" w14:textId="1CCF83E1" w:rsidR="00673767" w:rsidRPr="00673767" w:rsidRDefault="00673767" w:rsidP="00673767">
      <w:pPr>
        <w:spacing w:line="360" w:lineRule="auto"/>
        <w:rPr>
          <w:rFonts w:cstheme="minorHAnsi"/>
          <w:bCs/>
          <w:sz w:val="24"/>
          <w:szCs w:val="24"/>
        </w:rPr>
      </w:pPr>
      <w:r w:rsidRPr="00673767">
        <w:rPr>
          <w:rFonts w:cstheme="minorHAnsi"/>
          <w:bCs/>
          <w:sz w:val="24"/>
          <w:szCs w:val="24"/>
        </w:rPr>
        <w:t>KRS: .......................................... (jeśli dotyczy)</w:t>
      </w:r>
    </w:p>
    <w:p w14:paraId="5B4EA358" w14:textId="048A7E27" w:rsidR="00673767" w:rsidRPr="00673767" w:rsidRDefault="00673767" w:rsidP="00673767">
      <w:pPr>
        <w:spacing w:line="360" w:lineRule="auto"/>
        <w:rPr>
          <w:rFonts w:cstheme="minorHAnsi"/>
          <w:bCs/>
          <w:sz w:val="24"/>
          <w:szCs w:val="24"/>
        </w:rPr>
      </w:pPr>
      <w:r w:rsidRPr="00673767">
        <w:rPr>
          <w:rFonts w:cstheme="minorHAnsi"/>
          <w:bCs/>
          <w:sz w:val="24"/>
          <w:szCs w:val="24"/>
        </w:rPr>
        <w:t>Telefon: ................................................................</w:t>
      </w:r>
    </w:p>
    <w:p w14:paraId="72DD453A" w14:textId="03247A2B" w:rsidR="00673767" w:rsidRPr="00673767" w:rsidRDefault="00673767" w:rsidP="00673767">
      <w:pPr>
        <w:spacing w:line="360" w:lineRule="auto"/>
        <w:rPr>
          <w:rFonts w:cstheme="minorHAnsi"/>
          <w:bCs/>
          <w:sz w:val="24"/>
          <w:szCs w:val="24"/>
        </w:rPr>
      </w:pPr>
      <w:r w:rsidRPr="00673767">
        <w:rPr>
          <w:rFonts w:cstheme="minorHAnsi"/>
          <w:bCs/>
          <w:sz w:val="24"/>
          <w:szCs w:val="24"/>
        </w:rPr>
        <w:t xml:space="preserve">adres e-mail: ...........................................................                          </w:t>
      </w:r>
    </w:p>
    <w:p w14:paraId="2DB5AF3E" w14:textId="289BA90D" w:rsidR="00673767" w:rsidRDefault="00673767" w:rsidP="00673767">
      <w:pPr>
        <w:spacing w:line="240" w:lineRule="auto"/>
        <w:jc w:val="center"/>
        <w:rPr>
          <w:rFonts w:cstheme="minorHAnsi"/>
          <w:b/>
          <w:sz w:val="24"/>
          <w:szCs w:val="24"/>
        </w:rPr>
      </w:pPr>
    </w:p>
    <w:p w14:paraId="76B11157" w14:textId="77777777" w:rsidR="009229AF" w:rsidRPr="00673767" w:rsidRDefault="009229AF" w:rsidP="00673767">
      <w:pPr>
        <w:spacing w:line="240" w:lineRule="auto"/>
        <w:jc w:val="center"/>
        <w:rPr>
          <w:rFonts w:cstheme="minorHAnsi"/>
          <w:b/>
          <w:sz w:val="24"/>
          <w:szCs w:val="24"/>
        </w:rPr>
      </w:pPr>
    </w:p>
    <w:p w14:paraId="2E10AA07" w14:textId="10C1F750" w:rsidR="00673767" w:rsidRPr="00661D7D" w:rsidRDefault="00673767" w:rsidP="0023558D">
      <w:pPr>
        <w:pStyle w:val="Akapitzlist"/>
        <w:widowControl w:val="0"/>
        <w:numPr>
          <w:ilvl w:val="0"/>
          <w:numId w:val="44"/>
        </w:numPr>
        <w:ind w:left="284" w:hanging="284"/>
        <w:rPr>
          <w:rFonts w:eastAsia="Times New Roman" w:cs="Calibri"/>
          <w:sz w:val="24"/>
          <w:szCs w:val="24"/>
          <w:lang w:eastAsia="pl-PL"/>
        </w:rPr>
      </w:pPr>
      <w:r w:rsidRPr="00673767">
        <w:rPr>
          <w:rFonts w:asciiTheme="minorHAnsi" w:hAnsiTheme="minorHAnsi" w:cstheme="minorHAnsi"/>
          <w:sz w:val="24"/>
          <w:szCs w:val="24"/>
        </w:rPr>
        <w:t xml:space="preserve">W odpowiedzi na </w:t>
      </w:r>
      <w:r w:rsidRPr="00197604">
        <w:rPr>
          <w:rFonts w:asciiTheme="minorHAnsi" w:hAnsiTheme="minorHAnsi" w:cstheme="minorHAnsi"/>
          <w:sz w:val="24"/>
          <w:szCs w:val="24"/>
        </w:rPr>
        <w:t xml:space="preserve">ogłoszenie o zamówieniu na </w:t>
      </w:r>
      <w:r w:rsidR="00661D7D" w:rsidRPr="001E4859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wykonanie robót budowlanych polegających na remoncie mieszkania </w:t>
      </w:r>
      <w:r w:rsidR="00661D7D" w:rsidRPr="001E4859">
        <w:rPr>
          <w:rFonts w:asciiTheme="minorHAnsi" w:hAnsiTheme="minorHAnsi" w:cstheme="minorHAnsi"/>
          <w:b/>
          <w:sz w:val="24"/>
          <w:szCs w:val="24"/>
        </w:rPr>
        <w:t xml:space="preserve">6D-18 w Hotelu Asystenta, przy ul. Kwiatkowskiego 6E w Koszalinie </w:t>
      </w:r>
      <w:r w:rsidR="00661D7D">
        <w:rPr>
          <w:rFonts w:asciiTheme="minorHAnsi" w:hAnsiTheme="minorHAnsi" w:cstheme="minorHAnsi"/>
          <w:b/>
          <w:sz w:val="24"/>
          <w:szCs w:val="24"/>
        </w:rPr>
        <w:br/>
      </w:r>
      <w:r w:rsidRPr="00661D7D">
        <w:rPr>
          <w:rFonts w:asciiTheme="minorHAnsi" w:hAnsiTheme="minorHAnsi" w:cstheme="minorHAnsi"/>
          <w:sz w:val="24"/>
          <w:szCs w:val="24"/>
        </w:rPr>
        <w:t xml:space="preserve">składamy ofertę na wykonanie przedmiotu zamówienia w zakresie określonym w </w:t>
      </w:r>
      <w:r w:rsidR="006B137C" w:rsidRPr="00661D7D">
        <w:rPr>
          <w:rFonts w:asciiTheme="minorHAnsi" w:hAnsiTheme="minorHAnsi" w:cstheme="minorHAnsi"/>
          <w:sz w:val="24"/>
          <w:szCs w:val="24"/>
        </w:rPr>
        <w:t>Z</w:t>
      </w:r>
      <w:r w:rsidRPr="00661D7D">
        <w:rPr>
          <w:rFonts w:asciiTheme="minorHAnsi" w:hAnsiTheme="minorHAnsi" w:cstheme="minorHAnsi"/>
          <w:sz w:val="24"/>
          <w:szCs w:val="24"/>
        </w:rPr>
        <w:t xml:space="preserve">apytaniu ofertowym, zgodnie ze </w:t>
      </w:r>
      <w:r w:rsidR="006B137C" w:rsidRPr="00661D7D">
        <w:rPr>
          <w:rFonts w:asciiTheme="minorHAnsi" w:hAnsiTheme="minorHAnsi" w:cstheme="minorHAnsi"/>
          <w:sz w:val="24"/>
          <w:szCs w:val="24"/>
        </w:rPr>
        <w:t>S</w:t>
      </w:r>
      <w:r w:rsidRPr="00661D7D">
        <w:rPr>
          <w:rFonts w:asciiTheme="minorHAnsi" w:hAnsiTheme="minorHAnsi" w:cstheme="minorHAnsi"/>
          <w:sz w:val="24"/>
          <w:szCs w:val="24"/>
        </w:rPr>
        <w:t>zczegółowym opisem przedmiotu zamówienia, formularzem ofertowym</w:t>
      </w:r>
      <w:r w:rsidR="006B137C" w:rsidRPr="00661D7D">
        <w:rPr>
          <w:rFonts w:asciiTheme="minorHAnsi" w:hAnsiTheme="minorHAnsi" w:cstheme="minorHAnsi"/>
          <w:sz w:val="24"/>
          <w:szCs w:val="24"/>
        </w:rPr>
        <w:t xml:space="preserve"> </w:t>
      </w:r>
      <w:r w:rsidR="006B137C" w:rsidRPr="00661D7D">
        <w:rPr>
          <w:rFonts w:asciiTheme="minorHAnsi" w:hAnsiTheme="minorHAnsi" w:cstheme="minorHAnsi"/>
          <w:sz w:val="24"/>
          <w:szCs w:val="24"/>
        </w:rPr>
        <w:br/>
        <w:t xml:space="preserve">oraz </w:t>
      </w:r>
      <w:r w:rsidR="006B137C" w:rsidRPr="00661D7D">
        <w:rPr>
          <w:rFonts w:asciiTheme="minorHAnsi" w:hAnsiTheme="minorHAnsi" w:cstheme="minorHAnsi"/>
          <w:kern w:val="32"/>
          <w:sz w:val="24"/>
          <w:lang w:eastAsia="x-none"/>
        </w:rPr>
        <w:t>Przedmiarem robót</w:t>
      </w:r>
      <w:r w:rsidR="006B137C" w:rsidRPr="00661D7D">
        <w:rPr>
          <w:rFonts w:asciiTheme="minorHAnsi" w:hAnsiTheme="minorHAnsi" w:cstheme="minorHAnsi"/>
          <w:sz w:val="24"/>
          <w:szCs w:val="24"/>
        </w:rPr>
        <w:t xml:space="preserve"> </w:t>
      </w:r>
      <w:r w:rsidR="006B137C" w:rsidRPr="00661D7D">
        <w:rPr>
          <w:rFonts w:asciiTheme="minorHAnsi" w:hAnsiTheme="minorHAnsi" w:cstheme="minorHAnsi"/>
          <w:kern w:val="32"/>
          <w:sz w:val="24"/>
          <w:lang w:eastAsia="x-none"/>
        </w:rPr>
        <w:t>oraz warunkami umowy za cenę ofertową</w:t>
      </w:r>
      <w:r w:rsidR="006B137C" w:rsidRPr="00661D7D">
        <w:rPr>
          <w:rFonts w:asciiTheme="minorHAnsi" w:hAnsiTheme="minorHAnsi" w:cstheme="minorHAnsi"/>
          <w:sz w:val="24"/>
          <w:szCs w:val="24"/>
        </w:rPr>
        <w:t>:</w:t>
      </w:r>
    </w:p>
    <w:p w14:paraId="5057937A" w14:textId="77777777" w:rsidR="00673767" w:rsidRPr="00975FC7" w:rsidRDefault="00673767" w:rsidP="001770FC">
      <w:pPr>
        <w:rPr>
          <w:sz w:val="24"/>
          <w:szCs w:val="24"/>
        </w:rPr>
      </w:pPr>
    </w:p>
    <w:p w14:paraId="4AC18D5B" w14:textId="24A0D44A" w:rsidR="00673767" w:rsidRPr="00975FC7" w:rsidRDefault="00673767" w:rsidP="0023558D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ind w:left="851"/>
        <w:contextualSpacing/>
        <w:jc w:val="left"/>
        <w:rPr>
          <w:rFonts w:asciiTheme="minorHAnsi" w:eastAsia="Times New Roman" w:hAnsiTheme="minorHAnsi" w:cstheme="minorHAnsi"/>
          <w:sz w:val="24"/>
          <w:szCs w:val="24"/>
          <w:vertAlign w:val="superscript"/>
          <w:lang w:eastAsia="pl-PL"/>
        </w:rPr>
      </w:pPr>
      <w:r w:rsidRPr="00975FC7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cena netto: </w:t>
      </w:r>
      <w:r w:rsidRPr="00975FC7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..........................................zł</w:t>
      </w:r>
      <w:r w:rsidR="00DC5EF4"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7E58B452" w14:textId="429F5312" w:rsidR="00673767" w:rsidRPr="00975FC7" w:rsidRDefault="00673767" w:rsidP="001770FC">
      <w:pPr>
        <w:pStyle w:val="Akapitzlist"/>
        <w:autoSpaceDE w:val="0"/>
        <w:autoSpaceDN w:val="0"/>
        <w:ind w:left="113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75FC7">
        <w:rPr>
          <w:rFonts w:asciiTheme="minorHAnsi" w:eastAsia="Times New Roman" w:hAnsiTheme="minorHAnsi" w:cstheme="minorHAnsi"/>
          <w:sz w:val="24"/>
          <w:szCs w:val="24"/>
          <w:lang w:eastAsia="pl-PL"/>
        </w:rPr>
        <w:t>(słownie ……................................................................................. zł)</w:t>
      </w:r>
      <w:r w:rsidR="00DC5EF4"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2C0AACF2" w14:textId="3C4686C2" w:rsidR="00673767" w:rsidRPr="00975FC7" w:rsidRDefault="00673767" w:rsidP="0023558D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ind w:left="851"/>
        <w:contextualSpacing/>
        <w:jc w:val="left"/>
        <w:rPr>
          <w:rFonts w:asciiTheme="minorHAnsi" w:eastAsia="Times New Roman" w:hAnsiTheme="minorHAnsi" w:cstheme="minorHAnsi"/>
          <w:sz w:val="24"/>
          <w:szCs w:val="24"/>
          <w:vertAlign w:val="superscript"/>
          <w:lang w:eastAsia="pl-PL"/>
        </w:rPr>
      </w:pPr>
      <w:r w:rsidRPr="00975FC7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stawka VAT: </w:t>
      </w:r>
      <w:r w:rsidRPr="00975FC7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 %</w:t>
      </w:r>
      <w:r w:rsidR="00DC5EF4">
        <w:rPr>
          <w:rFonts w:asciiTheme="minorHAnsi" w:hAnsiTheme="minorHAnsi" w:cstheme="minorHAnsi"/>
          <w:color w:val="FF0000"/>
          <w:sz w:val="24"/>
          <w:szCs w:val="24"/>
        </w:rPr>
        <w:t>*</w:t>
      </w:r>
      <w:r w:rsidRPr="00975FC7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pl-PL"/>
        </w:rPr>
        <w:t xml:space="preserve"> </w:t>
      </w:r>
    </w:p>
    <w:p w14:paraId="30997CD5" w14:textId="78ACA76D" w:rsidR="00673767" w:rsidRPr="00975FC7" w:rsidRDefault="00673767" w:rsidP="0023558D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ind w:left="851"/>
        <w:contextualSpacing/>
        <w:jc w:val="left"/>
        <w:rPr>
          <w:rFonts w:asciiTheme="minorHAnsi" w:eastAsia="Times New Roman" w:hAnsiTheme="minorHAnsi" w:cstheme="minorHAnsi"/>
          <w:sz w:val="24"/>
          <w:szCs w:val="24"/>
          <w:vertAlign w:val="superscript"/>
          <w:lang w:eastAsia="pl-PL"/>
        </w:rPr>
      </w:pPr>
      <w:r w:rsidRPr="00975FC7">
        <w:rPr>
          <w:rFonts w:asciiTheme="minorHAnsi" w:eastAsia="Times New Roman" w:hAnsiTheme="minorHAnsi" w:cstheme="minorHAnsi"/>
          <w:sz w:val="24"/>
          <w:szCs w:val="24"/>
          <w:lang w:eastAsia="pl-PL"/>
        </w:rPr>
        <w:t>cena brutto: ..........................................zł</w:t>
      </w:r>
      <w:r w:rsidR="00DC5EF4"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0B56C4B5" w14:textId="480C3A89" w:rsidR="00673767" w:rsidRPr="00975FC7" w:rsidRDefault="00673767" w:rsidP="001770FC">
      <w:pPr>
        <w:pStyle w:val="Akapitzlist"/>
        <w:autoSpaceDE w:val="0"/>
        <w:autoSpaceDN w:val="0"/>
        <w:ind w:left="113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75FC7">
        <w:rPr>
          <w:rFonts w:asciiTheme="minorHAnsi" w:eastAsia="Times New Roman" w:hAnsiTheme="minorHAnsi" w:cstheme="minorHAnsi"/>
          <w:sz w:val="24"/>
          <w:szCs w:val="24"/>
          <w:lang w:eastAsia="pl-PL"/>
        </w:rPr>
        <w:t>(słownie: ……................................................................................. zł)</w:t>
      </w:r>
      <w:r w:rsidR="00DC5EF4"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1AC5189E" w14:textId="05D8BA2E" w:rsidR="00673767" w:rsidRPr="00E6365D" w:rsidRDefault="00673767" w:rsidP="001770FC">
      <w:pPr>
        <w:pStyle w:val="Akapitzlist"/>
        <w:autoSpaceDE w:val="0"/>
        <w:autoSpaceDN w:val="0"/>
        <w:ind w:left="851" w:firstLine="0"/>
        <w:rPr>
          <w:rFonts w:asciiTheme="minorHAnsi" w:eastAsia="Times New Roman" w:hAnsiTheme="minorHAnsi" w:cstheme="minorHAnsi"/>
          <w:i/>
          <w:iCs/>
          <w:lang w:val="pl-PL" w:eastAsia="pl-PL"/>
        </w:rPr>
      </w:pPr>
      <w:r w:rsidRPr="00676FB1">
        <w:rPr>
          <w:rFonts w:asciiTheme="minorHAnsi" w:eastAsia="Times New Roman" w:hAnsiTheme="minorHAnsi" w:cstheme="minorHAnsi"/>
          <w:i/>
          <w:iCs/>
          <w:lang w:eastAsia="pl-PL"/>
        </w:rPr>
        <w:t>Zgodnie z</w:t>
      </w:r>
      <w:r w:rsidRPr="00676FB1">
        <w:rPr>
          <w:rFonts w:asciiTheme="minorHAnsi" w:eastAsia="Times New Roman" w:hAnsiTheme="minorHAnsi" w:cstheme="minorHAnsi"/>
          <w:i/>
          <w:iCs/>
          <w:lang w:val="pl-PL" w:eastAsia="pl-PL"/>
        </w:rPr>
        <w:t xml:space="preserve">e Szczegółowym opisem </w:t>
      </w:r>
      <w:r w:rsidR="00975FC7" w:rsidRPr="00676FB1">
        <w:rPr>
          <w:rFonts w:asciiTheme="minorHAnsi" w:eastAsia="Times New Roman" w:hAnsiTheme="minorHAnsi" w:cstheme="minorHAnsi"/>
          <w:i/>
          <w:iCs/>
          <w:lang w:val="pl-PL" w:eastAsia="pl-PL"/>
        </w:rPr>
        <w:t xml:space="preserve">przedmiotu zamówienia </w:t>
      </w:r>
      <w:r w:rsidRPr="00676FB1">
        <w:rPr>
          <w:rFonts w:asciiTheme="minorHAnsi" w:eastAsia="Times New Roman" w:hAnsiTheme="minorHAnsi" w:cstheme="minorHAnsi"/>
          <w:i/>
          <w:iCs/>
          <w:lang w:eastAsia="pl-PL"/>
        </w:rPr>
        <w:t xml:space="preserve">stanowiącym </w:t>
      </w:r>
      <w:r w:rsidR="00E6365D">
        <w:rPr>
          <w:rFonts w:asciiTheme="minorHAnsi" w:eastAsia="Times New Roman" w:hAnsiTheme="minorHAnsi" w:cstheme="minorHAnsi"/>
          <w:i/>
          <w:iCs/>
          <w:lang w:val="pl-PL" w:eastAsia="pl-PL"/>
        </w:rPr>
        <w:t>Z</w:t>
      </w:r>
      <w:r w:rsidRPr="00676FB1">
        <w:rPr>
          <w:rFonts w:asciiTheme="minorHAnsi" w:eastAsia="Times New Roman" w:hAnsiTheme="minorHAnsi" w:cstheme="minorHAnsi"/>
          <w:i/>
          <w:iCs/>
          <w:lang w:eastAsia="pl-PL"/>
        </w:rPr>
        <w:t xml:space="preserve">ałącznik nr </w:t>
      </w:r>
      <w:r w:rsidR="00975FC7" w:rsidRPr="00676FB1">
        <w:rPr>
          <w:rFonts w:asciiTheme="minorHAnsi" w:eastAsia="Times New Roman" w:hAnsiTheme="minorHAnsi" w:cstheme="minorHAnsi"/>
          <w:i/>
          <w:iCs/>
          <w:lang w:val="pl-PL" w:eastAsia="pl-PL"/>
        </w:rPr>
        <w:t>1</w:t>
      </w:r>
      <w:r w:rsidRPr="00676FB1">
        <w:rPr>
          <w:rFonts w:asciiTheme="minorHAnsi" w:eastAsia="Times New Roman" w:hAnsiTheme="minorHAnsi" w:cstheme="minorHAnsi"/>
          <w:i/>
          <w:iCs/>
          <w:lang w:eastAsia="pl-PL"/>
        </w:rPr>
        <w:t xml:space="preserve"> do Zapytania ofertowego</w:t>
      </w:r>
      <w:r w:rsidR="006B137C" w:rsidRPr="00676FB1">
        <w:rPr>
          <w:rFonts w:asciiTheme="minorHAnsi" w:eastAsia="Times New Roman" w:hAnsiTheme="minorHAnsi" w:cstheme="minorHAnsi"/>
          <w:i/>
          <w:iCs/>
          <w:lang w:val="pl-PL" w:eastAsia="pl-PL"/>
        </w:rPr>
        <w:t xml:space="preserve"> oraz</w:t>
      </w:r>
      <w:r w:rsidR="00E6365D">
        <w:rPr>
          <w:rFonts w:asciiTheme="minorHAnsi" w:eastAsia="Times New Roman" w:hAnsiTheme="minorHAnsi" w:cstheme="minorHAnsi"/>
          <w:i/>
          <w:iCs/>
          <w:lang w:val="pl-PL" w:eastAsia="pl-PL"/>
        </w:rPr>
        <w:t xml:space="preserve"> </w:t>
      </w:r>
      <w:r w:rsidR="006B137C" w:rsidRPr="00676FB1">
        <w:rPr>
          <w:rFonts w:asciiTheme="minorHAnsi" w:hAnsiTheme="minorHAnsi" w:cstheme="minorHAnsi"/>
          <w:i/>
          <w:iCs/>
          <w:kern w:val="32"/>
          <w:lang w:eastAsia="x-none"/>
        </w:rPr>
        <w:t>P</w:t>
      </w:r>
      <w:r w:rsidR="006B137C" w:rsidRPr="00676FB1">
        <w:rPr>
          <w:rFonts w:asciiTheme="minorHAnsi" w:eastAsia="Times New Roman" w:hAnsiTheme="minorHAnsi" w:cstheme="minorHAnsi"/>
          <w:i/>
          <w:iCs/>
          <w:kern w:val="32"/>
          <w:lang w:eastAsia="x-none"/>
        </w:rPr>
        <w:t>rzedmiarem robót</w:t>
      </w:r>
      <w:r w:rsidR="00E6365D">
        <w:rPr>
          <w:rFonts w:asciiTheme="minorHAnsi" w:hAnsiTheme="minorHAnsi" w:cstheme="minorHAnsi"/>
          <w:i/>
          <w:iCs/>
          <w:kern w:val="32"/>
          <w:lang w:val="pl-PL" w:eastAsia="x-none"/>
        </w:rPr>
        <w:t xml:space="preserve"> </w:t>
      </w:r>
      <w:r w:rsidR="00E6365D" w:rsidRPr="00676FB1">
        <w:rPr>
          <w:rFonts w:asciiTheme="minorHAnsi" w:eastAsia="Times New Roman" w:hAnsiTheme="minorHAnsi" w:cstheme="minorHAnsi"/>
          <w:i/>
          <w:iCs/>
          <w:lang w:eastAsia="pl-PL"/>
        </w:rPr>
        <w:t xml:space="preserve">stanowiącym </w:t>
      </w:r>
      <w:r w:rsidR="00E6365D">
        <w:rPr>
          <w:rFonts w:asciiTheme="minorHAnsi" w:eastAsia="Times New Roman" w:hAnsiTheme="minorHAnsi" w:cstheme="minorHAnsi"/>
          <w:i/>
          <w:iCs/>
          <w:lang w:val="pl-PL" w:eastAsia="pl-PL"/>
        </w:rPr>
        <w:t>Z</w:t>
      </w:r>
      <w:r w:rsidR="00E6365D" w:rsidRPr="00676FB1">
        <w:rPr>
          <w:rFonts w:asciiTheme="minorHAnsi" w:eastAsia="Times New Roman" w:hAnsiTheme="minorHAnsi" w:cstheme="minorHAnsi"/>
          <w:i/>
          <w:iCs/>
          <w:lang w:eastAsia="pl-PL"/>
        </w:rPr>
        <w:t xml:space="preserve">ałącznik nr </w:t>
      </w:r>
      <w:r w:rsidR="00E6365D">
        <w:rPr>
          <w:rFonts w:asciiTheme="minorHAnsi" w:eastAsia="Times New Roman" w:hAnsiTheme="minorHAnsi" w:cstheme="minorHAnsi"/>
          <w:i/>
          <w:iCs/>
          <w:lang w:val="pl-PL" w:eastAsia="pl-PL"/>
        </w:rPr>
        <w:t>5</w:t>
      </w:r>
      <w:r w:rsidR="00E6365D" w:rsidRPr="00676FB1">
        <w:rPr>
          <w:rFonts w:asciiTheme="minorHAnsi" w:eastAsia="Times New Roman" w:hAnsiTheme="minorHAnsi" w:cstheme="minorHAnsi"/>
          <w:i/>
          <w:iCs/>
          <w:lang w:eastAsia="pl-PL"/>
        </w:rPr>
        <w:t xml:space="preserve"> do Zapytania ofertowego</w:t>
      </w:r>
    </w:p>
    <w:p w14:paraId="6393F3F0" w14:textId="3E023998" w:rsidR="00DC5EF4" w:rsidRPr="00DC5EF4" w:rsidRDefault="00DC5EF4" w:rsidP="001770FC">
      <w:pPr>
        <w:autoSpaceDE w:val="0"/>
        <w:autoSpaceDN w:val="0"/>
        <w:ind w:left="0" w:firstLine="0"/>
        <w:rPr>
          <w:rFonts w:asciiTheme="minorHAnsi" w:eastAsia="Times New Roman" w:hAnsiTheme="minorHAnsi" w:cstheme="minorHAnsi"/>
          <w:lang w:eastAsia="pl-PL"/>
        </w:rPr>
      </w:pPr>
    </w:p>
    <w:p w14:paraId="291B2E17" w14:textId="77777777" w:rsidR="00DC5EF4" w:rsidRPr="00DC5EF4" w:rsidRDefault="00DC5EF4" w:rsidP="0023558D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ind w:left="851"/>
        <w:contextualSpacing/>
        <w:jc w:val="left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DC5EF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przy zastosowaniu:</w:t>
      </w:r>
    </w:p>
    <w:p w14:paraId="12C4044C" w14:textId="2C8F49C1" w:rsidR="00DC5EF4" w:rsidRDefault="00DC5EF4" w:rsidP="001770FC">
      <w:pPr>
        <w:pStyle w:val="Akapitzlist"/>
        <w:tabs>
          <w:tab w:val="left" w:pos="5670"/>
        </w:tabs>
        <w:ind w:left="121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 (cena jednostkowa roboczogodziny)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- ………. zł</w:t>
      </w:r>
      <w:r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04E58638" w14:textId="100D4629" w:rsidR="00DC5EF4" w:rsidRDefault="00DC5EF4" w:rsidP="001770FC">
      <w:pPr>
        <w:pStyle w:val="Akapitzlist"/>
        <w:tabs>
          <w:tab w:val="left" w:pos="5670"/>
        </w:tabs>
        <w:ind w:left="121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Kp (koszty pośrednie) liczone od R i S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- ………. %</w:t>
      </w:r>
      <w:r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745AC511" w14:textId="68494C96" w:rsidR="00DC5EF4" w:rsidRDefault="00DC5EF4" w:rsidP="001770FC">
      <w:pPr>
        <w:pStyle w:val="Akapitzlist"/>
        <w:tabs>
          <w:tab w:val="left" w:pos="5670"/>
        </w:tabs>
        <w:ind w:left="1213"/>
        <w:rPr>
          <w:rFonts w:asciiTheme="minorHAnsi" w:hAnsiTheme="minorHAnsi" w:cstheme="minorHAnsi"/>
          <w:color w:val="FF0000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Kz (koszty zakupu) liczone od M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- ………. %</w:t>
      </w:r>
      <w:r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59471C41" w14:textId="5F0C1173" w:rsidR="00DC5EF4" w:rsidRDefault="00DC5EF4" w:rsidP="001770FC">
      <w:pPr>
        <w:pStyle w:val="Akapitzlist"/>
        <w:tabs>
          <w:tab w:val="left" w:pos="5670"/>
        </w:tabs>
        <w:ind w:left="121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Zysk liczony od R+S+Kp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- ………. %</w:t>
      </w:r>
      <w:r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1508A760" w14:textId="025A042C" w:rsidR="00DC5EF4" w:rsidRDefault="00E83801" w:rsidP="001770FC">
      <w:pPr>
        <w:ind w:left="504" w:firstLine="425"/>
        <w:rPr>
          <w:rFonts w:cs="Calibri"/>
          <w:b/>
          <w:bCs/>
          <w:i/>
          <w:iCs/>
          <w:color w:val="FF0000"/>
          <w:sz w:val="20"/>
          <w:szCs w:val="20"/>
        </w:rPr>
      </w:pPr>
      <w:r w:rsidRPr="00DC5EF4">
        <w:rPr>
          <w:rFonts w:cs="Calibri"/>
          <w:b/>
          <w:bCs/>
          <w:i/>
          <w:iCs/>
          <w:color w:val="FF0000"/>
          <w:sz w:val="20"/>
          <w:szCs w:val="20"/>
        </w:rPr>
        <w:t>(*należy wypełnić)</w:t>
      </w:r>
    </w:p>
    <w:p w14:paraId="525EC9A6" w14:textId="77777777" w:rsidR="001770FC" w:rsidRPr="009229AF" w:rsidRDefault="001770FC" w:rsidP="009229AF">
      <w:pPr>
        <w:spacing w:line="360" w:lineRule="auto"/>
        <w:ind w:left="504" w:firstLine="425"/>
        <w:rPr>
          <w:rFonts w:cs="Calibri"/>
          <w:b/>
          <w:bCs/>
          <w:i/>
          <w:iCs/>
          <w:color w:val="FF0000"/>
          <w:sz w:val="20"/>
          <w:szCs w:val="20"/>
        </w:rPr>
      </w:pPr>
    </w:p>
    <w:p w14:paraId="499A06AC" w14:textId="22C267F6" w:rsidR="00DC5EF4" w:rsidRDefault="00DC5EF4" w:rsidP="00E83801">
      <w:pPr>
        <w:spacing w:line="360" w:lineRule="auto"/>
        <w:ind w:left="851"/>
        <w:rPr>
          <w:rFonts w:cs="Calibri"/>
          <w:b/>
          <w:bCs/>
          <w:sz w:val="24"/>
          <w:szCs w:val="24"/>
          <w:u w:val="single"/>
        </w:rPr>
      </w:pPr>
      <w:r>
        <w:rPr>
          <w:rFonts w:cs="Calibri"/>
          <w:b/>
          <w:bCs/>
          <w:sz w:val="24"/>
          <w:szCs w:val="24"/>
          <w:u w:val="single"/>
        </w:rPr>
        <w:t>Kwoty określone w pkt 1 są wynagrodzeniem ryczałtowym.</w:t>
      </w:r>
    </w:p>
    <w:p w14:paraId="171B0908" w14:textId="77777777" w:rsidR="00E83801" w:rsidRDefault="00E83801" w:rsidP="00E83801">
      <w:pPr>
        <w:spacing w:line="360" w:lineRule="auto"/>
        <w:ind w:left="851"/>
        <w:rPr>
          <w:rFonts w:cs="Calibri"/>
          <w:b/>
          <w:bCs/>
          <w:sz w:val="24"/>
          <w:szCs w:val="24"/>
          <w:u w:val="single"/>
        </w:rPr>
      </w:pPr>
    </w:p>
    <w:p w14:paraId="7701EBEE" w14:textId="47FB3232" w:rsidR="001770FC" w:rsidRDefault="001770FC" w:rsidP="0023558D">
      <w:pPr>
        <w:pStyle w:val="Akapitzlist"/>
        <w:numPr>
          <w:ilvl w:val="0"/>
          <w:numId w:val="45"/>
        </w:numPr>
        <w:autoSpaceDE w:val="0"/>
        <w:autoSpaceDN w:val="0"/>
        <w:ind w:left="284" w:hanging="284"/>
        <w:contextualSpacing/>
        <w:rPr>
          <w:rFonts w:eastAsia="Times New Roman"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</w:rPr>
        <w:lastRenderedPageBreak/>
        <w:t xml:space="preserve">Oświadczam, że cena oferty obejmuje wszystkie elementy cenotwórcze, wynikające z zakresu </w:t>
      </w:r>
      <w:r>
        <w:rPr>
          <w:rFonts w:cs="Calibri"/>
          <w:sz w:val="24"/>
          <w:szCs w:val="24"/>
        </w:rPr>
        <w:br/>
        <w:t xml:space="preserve">i sposobu realizacji przedmiotu zamówienia określone w </w:t>
      </w:r>
      <w:r>
        <w:rPr>
          <w:rFonts w:cs="Calibri"/>
          <w:sz w:val="24"/>
          <w:szCs w:val="24"/>
          <w:lang w:val="pl-PL"/>
        </w:rPr>
        <w:t xml:space="preserve">Zapytaniu ofertowym </w:t>
      </w:r>
      <w:r>
        <w:rPr>
          <w:rFonts w:cs="Calibri"/>
          <w:sz w:val="24"/>
          <w:szCs w:val="24"/>
        </w:rPr>
        <w:t xml:space="preserve"> oraz wszystkie inne koszty, jakie poniesiemy przy realizacji zamówienia, nieuwzględnione w cenie oferty nie będą obciążały Zamawiającego.</w:t>
      </w:r>
    </w:p>
    <w:p w14:paraId="007626CC" w14:textId="475A0E9B" w:rsidR="00673767" w:rsidRDefault="00673767" w:rsidP="0023558D">
      <w:pPr>
        <w:pStyle w:val="Akapitzlist"/>
        <w:widowControl w:val="0"/>
        <w:numPr>
          <w:ilvl w:val="0"/>
          <w:numId w:val="45"/>
        </w:numPr>
        <w:suppressAutoHyphens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975FC7">
        <w:rPr>
          <w:rFonts w:asciiTheme="minorHAnsi" w:hAnsiTheme="minorHAnsi" w:cstheme="minorHAnsi"/>
          <w:sz w:val="24"/>
          <w:szCs w:val="24"/>
        </w:rPr>
        <w:t>W przypadku wyboru naszej oferty zobowiązujemy się do wykonania zamówienia za wynagrodzenie podane w niniejszym Formularzu ofertowym.</w:t>
      </w:r>
    </w:p>
    <w:p w14:paraId="7417B141" w14:textId="0C61AEA4" w:rsidR="001770FC" w:rsidRPr="001770FC" w:rsidRDefault="001770FC" w:rsidP="0023558D">
      <w:pPr>
        <w:pStyle w:val="Akapitzlist"/>
        <w:widowControl w:val="0"/>
        <w:numPr>
          <w:ilvl w:val="0"/>
          <w:numId w:val="45"/>
        </w:numPr>
        <w:suppressAutoHyphens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1770FC">
        <w:rPr>
          <w:rFonts w:cs="Calibri"/>
          <w:bCs/>
          <w:sz w:val="24"/>
          <w:szCs w:val="24"/>
        </w:rPr>
        <w:t>Akceptujemy</w:t>
      </w:r>
      <w:r w:rsidRPr="001770FC">
        <w:rPr>
          <w:rFonts w:cs="Calibri"/>
          <w:b/>
          <w:bCs/>
          <w:sz w:val="24"/>
          <w:szCs w:val="24"/>
        </w:rPr>
        <w:t xml:space="preserve"> </w:t>
      </w:r>
      <w:r w:rsidRPr="001770FC">
        <w:rPr>
          <w:rFonts w:cs="Calibri"/>
          <w:sz w:val="24"/>
          <w:szCs w:val="24"/>
        </w:rPr>
        <w:t xml:space="preserve">warunki płatności określone w projekcie umowy stanowiącym załącznik nr 4 do </w:t>
      </w:r>
      <w:r w:rsidR="006D6F85">
        <w:rPr>
          <w:rFonts w:cs="Calibri"/>
          <w:sz w:val="24"/>
          <w:szCs w:val="24"/>
          <w:lang w:val="pl-PL"/>
        </w:rPr>
        <w:t>Zapytania ofertowego.</w:t>
      </w:r>
      <w:r w:rsidRPr="001770FC">
        <w:rPr>
          <w:rFonts w:cs="Calibri"/>
          <w:sz w:val="24"/>
          <w:szCs w:val="24"/>
        </w:rPr>
        <w:t>.</w:t>
      </w:r>
    </w:p>
    <w:p w14:paraId="3F4D65E1" w14:textId="2FE1A020" w:rsidR="006859A8" w:rsidRPr="006859A8" w:rsidRDefault="00FF254E" w:rsidP="006859A8">
      <w:pPr>
        <w:pStyle w:val="Akapitzlist"/>
        <w:widowControl w:val="0"/>
        <w:numPr>
          <w:ilvl w:val="0"/>
          <w:numId w:val="45"/>
        </w:numPr>
        <w:suppressAutoHyphens/>
        <w:ind w:left="284" w:hanging="284"/>
        <w:contextualSpacing/>
        <w:rPr>
          <w:rFonts w:asciiTheme="minorHAnsi" w:hAnsiTheme="minorHAnsi" w:cstheme="minorHAnsi"/>
          <w:b/>
          <w:i/>
          <w:iCs/>
          <w:color w:val="FF0000"/>
          <w:sz w:val="20"/>
          <w:szCs w:val="20"/>
        </w:rPr>
      </w:pPr>
      <w:r w:rsidRPr="00FF254E">
        <w:rPr>
          <w:sz w:val="24"/>
          <w:szCs w:val="24"/>
        </w:rPr>
        <w:t xml:space="preserve">Oświadczamy, że </w:t>
      </w:r>
      <w:r w:rsidRPr="00FF254E">
        <w:rPr>
          <w:sz w:val="24"/>
          <w:szCs w:val="24"/>
          <w:lang w:val="pl-PL"/>
        </w:rPr>
        <w:t xml:space="preserve">udzielmy </w:t>
      </w:r>
      <w:r w:rsidRPr="00FF254E">
        <w:rPr>
          <w:sz w:val="24"/>
          <w:szCs w:val="24"/>
        </w:rPr>
        <w:t>gwarancji</w:t>
      </w:r>
      <w:r w:rsidRPr="00FF254E">
        <w:rPr>
          <w:sz w:val="24"/>
          <w:szCs w:val="24"/>
          <w:lang w:val="pl-PL"/>
        </w:rPr>
        <w:t xml:space="preserve"> </w:t>
      </w:r>
      <w:r w:rsidR="00455412">
        <w:rPr>
          <w:sz w:val="24"/>
          <w:szCs w:val="24"/>
          <w:lang w:val="pl-PL"/>
        </w:rPr>
        <w:t xml:space="preserve">jakości </w:t>
      </w:r>
      <w:r w:rsidR="006D6F85" w:rsidRPr="00FF254E">
        <w:rPr>
          <w:rFonts w:cs="Calibri"/>
          <w:bCs/>
          <w:sz w:val="24"/>
          <w:szCs w:val="24"/>
        </w:rPr>
        <w:t xml:space="preserve">na przedmiot zamówienia, w tym </w:t>
      </w:r>
      <w:r w:rsidR="006859A8">
        <w:rPr>
          <w:rFonts w:cs="Calibri"/>
          <w:bCs/>
          <w:sz w:val="24"/>
          <w:szCs w:val="24"/>
        </w:rPr>
        <w:t xml:space="preserve">na roboty </w:t>
      </w:r>
      <w:r w:rsidR="006859A8">
        <w:rPr>
          <w:rFonts w:cs="Calibri"/>
          <w:bCs/>
          <w:sz w:val="24"/>
          <w:szCs w:val="24"/>
        </w:rPr>
        <w:br/>
      </w:r>
      <w:r w:rsidR="006859A8">
        <w:rPr>
          <w:rFonts w:cs="Calibri"/>
          <w:bCs/>
          <w:sz w:val="24"/>
          <w:szCs w:val="24"/>
          <w:lang w:val="pl-PL"/>
        </w:rPr>
        <w:t xml:space="preserve">i instalacyjne oraz użyte materiały </w:t>
      </w:r>
      <w:r w:rsidR="006859A8">
        <w:rPr>
          <w:rFonts w:cs="Calibri"/>
          <w:bCs/>
          <w:sz w:val="24"/>
          <w:szCs w:val="24"/>
        </w:rPr>
        <w:t xml:space="preserve">na okres </w:t>
      </w:r>
      <w:r w:rsidR="006859A8" w:rsidRPr="006859A8">
        <w:rPr>
          <w:rFonts w:cs="Calibri"/>
          <w:b/>
          <w:color w:val="FF0000"/>
          <w:sz w:val="24"/>
          <w:szCs w:val="24"/>
          <w:lang w:val="pl-PL"/>
        </w:rPr>
        <w:t>………..</w:t>
      </w:r>
      <w:r w:rsidR="006859A8" w:rsidRPr="006859A8">
        <w:rPr>
          <w:rFonts w:cs="Calibri"/>
          <w:b/>
          <w:color w:val="FF0000"/>
          <w:sz w:val="24"/>
          <w:szCs w:val="24"/>
        </w:rPr>
        <w:t xml:space="preserve"> miesięcy</w:t>
      </w:r>
      <w:r w:rsidR="006859A8" w:rsidRPr="006859A8">
        <w:rPr>
          <w:rFonts w:cs="Calibri"/>
          <w:b/>
          <w:color w:val="FF0000"/>
          <w:sz w:val="24"/>
          <w:szCs w:val="24"/>
          <w:lang w:val="pl-PL"/>
        </w:rPr>
        <w:t>*</w:t>
      </w:r>
      <w:r w:rsidR="006859A8" w:rsidRPr="006859A8">
        <w:rPr>
          <w:rFonts w:cs="Calibri"/>
          <w:bCs/>
          <w:color w:val="FF0000"/>
          <w:sz w:val="24"/>
          <w:szCs w:val="24"/>
        </w:rPr>
        <w:t xml:space="preserve"> </w:t>
      </w:r>
      <w:r w:rsidR="006859A8">
        <w:rPr>
          <w:rFonts w:cs="Calibri"/>
          <w:bCs/>
          <w:sz w:val="24"/>
          <w:szCs w:val="24"/>
          <w:lang w:val="pl-PL"/>
        </w:rPr>
        <w:t xml:space="preserve">(licząc </w:t>
      </w:r>
      <w:r w:rsidR="006859A8">
        <w:rPr>
          <w:rFonts w:cs="Calibri"/>
          <w:bCs/>
          <w:sz w:val="24"/>
          <w:szCs w:val="24"/>
        </w:rPr>
        <w:t>od daty podpisania protokołu końcowego odbioru robót).</w:t>
      </w:r>
      <w:r w:rsidR="006859A8">
        <w:rPr>
          <w:rFonts w:cs="Calibri"/>
          <w:bCs/>
          <w:sz w:val="24"/>
          <w:szCs w:val="24"/>
          <w:lang w:val="pl-PL"/>
        </w:rPr>
        <w:t xml:space="preserve"> </w:t>
      </w:r>
      <w:r w:rsidR="006859A8">
        <w:rPr>
          <w:rFonts w:cs="Calibri"/>
          <w:sz w:val="24"/>
          <w:szCs w:val="24"/>
        </w:rPr>
        <w:t>Okres gwarancji na zamontowane urządzenia i wyposażenie zgodnie z gwarancją producenta, jednak nie mniej niż 24 miesiące</w:t>
      </w:r>
      <w:r w:rsidR="006859A8">
        <w:rPr>
          <w:rFonts w:cs="Calibri"/>
          <w:sz w:val="24"/>
          <w:szCs w:val="24"/>
          <w:lang w:val="pl-PL"/>
        </w:rPr>
        <w:t>.</w:t>
      </w:r>
      <w:r w:rsidR="006859A8" w:rsidRPr="00B52452">
        <w:rPr>
          <w:rFonts w:cs="Calibri"/>
          <w:b/>
          <w:i/>
          <w:iCs/>
          <w:color w:val="FF0000"/>
          <w:sz w:val="20"/>
          <w:szCs w:val="20"/>
          <w:lang w:val="pl-PL"/>
        </w:rPr>
        <w:t xml:space="preserve"> </w:t>
      </w:r>
      <w:r w:rsidR="00B52452" w:rsidRPr="00B52452">
        <w:rPr>
          <w:rFonts w:cs="Calibri"/>
          <w:b/>
          <w:i/>
          <w:iCs/>
          <w:color w:val="FF0000"/>
          <w:sz w:val="20"/>
          <w:szCs w:val="20"/>
          <w:lang w:val="pl-PL"/>
        </w:rPr>
        <w:t xml:space="preserve">(*należy </w:t>
      </w:r>
      <w:r w:rsidR="00B52452">
        <w:rPr>
          <w:rFonts w:cs="Calibri"/>
          <w:b/>
          <w:i/>
          <w:iCs/>
          <w:color w:val="FF0000"/>
          <w:sz w:val="20"/>
          <w:szCs w:val="20"/>
          <w:lang w:val="pl-PL"/>
        </w:rPr>
        <w:t>wypełnić</w:t>
      </w:r>
      <w:r w:rsidR="00B52452" w:rsidRPr="00B52452">
        <w:rPr>
          <w:rFonts w:cs="Calibri"/>
          <w:b/>
          <w:i/>
          <w:iCs/>
          <w:color w:val="FF0000"/>
          <w:sz w:val="20"/>
          <w:szCs w:val="20"/>
          <w:lang w:val="pl-PL"/>
        </w:rPr>
        <w:t xml:space="preserve"> – min. okres wymagany przez Zamawiającego 24 miesiące)</w:t>
      </w:r>
    </w:p>
    <w:p w14:paraId="2F65DC4F" w14:textId="7DB74240" w:rsidR="00673767" w:rsidRPr="00B75D76" w:rsidRDefault="00673767" w:rsidP="0023558D">
      <w:pPr>
        <w:pStyle w:val="Akapitzlist"/>
        <w:widowControl w:val="0"/>
        <w:numPr>
          <w:ilvl w:val="0"/>
          <w:numId w:val="45"/>
        </w:numPr>
        <w:suppressAutoHyphens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B75D76">
        <w:rPr>
          <w:rFonts w:asciiTheme="minorHAnsi" w:eastAsia="Andale Sans UI" w:hAnsiTheme="minorHAnsi" w:cstheme="minorHAnsi"/>
          <w:sz w:val="24"/>
          <w:szCs w:val="24"/>
          <w:lang w:val="de-DE" w:eastAsia="ja-JP" w:bidi="fa-IR"/>
        </w:rPr>
        <w:t xml:space="preserve">Oświadczamy, że zapoznaliśmy się z zapisami </w:t>
      </w:r>
      <w:r w:rsidR="00FF254E">
        <w:rPr>
          <w:rFonts w:asciiTheme="minorHAnsi" w:eastAsia="Andale Sans UI" w:hAnsiTheme="minorHAnsi" w:cstheme="minorHAnsi"/>
          <w:sz w:val="24"/>
          <w:szCs w:val="24"/>
          <w:lang w:val="de-DE" w:eastAsia="ja-JP" w:bidi="fa-IR"/>
        </w:rPr>
        <w:t>Z</w:t>
      </w:r>
      <w:r w:rsidRPr="00B75D76">
        <w:rPr>
          <w:rFonts w:asciiTheme="minorHAnsi" w:eastAsia="Andale Sans UI" w:hAnsiTheme="minorHAnsi" w:cstheme="minorHAnsi"/>
          <w:sz w:val="24"/>
          <w:szCs w:val="24"/>
          <w:lang w:val="de-DE" w:eastAsia="ja-JP" w:bidi="fa-IR"/>
        </w:rPr>
        <w:t>apytania ofertowego i nie wnosimy do jego treści żadnych zastrzeżeń. Uznajemy się za związanymi określonymi w nimi postanowieniami i zasadami postępowania.</w:t>
      </w:r>
    </w:p>
    <w:p w14:paraId="71C17C9E" w14:textId="77777777" w:rsidR="00673767" w:rsidRPr="00B75D76" w:rsidRDefault="00673767" w:rsidP="0023558D">
      <w:pPr>
        <w:pStyle w:val="Akapitzlist"/>
        <w:widowControl w:val="0"/>
        <w:numPr>
          <w:ilvl w:val="0"/>
          <w:numId w:val="45"/>
        </w:numPr>
        <w:suppressAutoHyphens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B75D76">
        <w:rPr>
          <w:rFonts w:asciiTheme="minorHAnsi" w:eastAsia="Andale Sans UI" w:hAnsiTheme="minorHAnsi" w:cstheme="minorHAnsi"/>
          <w:sz w:val="24"/>
          <w:szCs w:val="24"/>
          <w:lang w:val="de-DE" w:eastAsia="ja-JP" w:bidi="fa-IR"/>
        </w:rPr>
        <w:t>Oświadczamy, iż złożona przez nas oferta spełnia wymogi zawarte w opisie przedmiotu zamówienia.</w:t>
      </w:r>
    </w:p>
    <w:p w14:paraId="7CF46788" w14:textId="08F40BE9" w:rsidR="009229AF" w:rsidRPr="00FF254E" w:rsidRDefault="00673767" w:rsidP="0023558D">
      <w:pPr>
        <w:pStyle w:val="Akapitzlist"/>
        <w:widowControl w:val="0"/>
        <w:numPr>
          <w:ilvl w:val="0"/>
          <w:numId w:val="45"/>
        </w:numPr>
        <w:suppressAutoHyphens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B75D76">
        <w:rPr>
          <w:rFonts w:asciiTheme="minorHAnsi" w:hAnsiTheme="minorHAnsi" w:cstheme="minorHAnsi"/>
          <w:sz w:val="24"/>
          <w:szCs w:val="24"/>
        </w:rPr>
        <w:t xml:space="preserve">Oświadczamy, że jesteśmy związani niniejszą ofertą </w:t>
      </w:r>
      <w:r w:rsidRPr="00B75D76">
        <w:rPr>
          <w:rFonts w:asciiTheme="minorHAnsi" w:hAnsiTheme="minorHAnsi" w:cstheme="minorHAnsi"/>
          <w:b/>
          <w:bCs/>
          <w:sz w:val="24"/>
          <w:szCs w:val="24"/>
        </w:rPr>
        <w:t>przez okres 30 dni</w:t>
      </w:r>
      <w:r w:rsidRPr="00B75D76">
        <w:rPr>
          <w:rFonts w:asciiTheme="minorHAnsi" w:hAnsiTheme="minorHAnsi" w:cstheme="minorHAnsi"/>
          <w:sz w:val="24"/>
          <w:szCs w:val="24"/>
        </w:rPr>
        <w:t xml:space="preserve"> od dnia upływu terminu składania ofert.</w:t>
      </w:r>
    </w:p>
    <w:p w14:paraId="5C7F3DAD" w14:textId="62DDCF96" w:rsidR="009229AF" w:rsidRPr="00FF254E" w:rsidRDefault="004C4CB9" w:rsidP="0023558D">
      <w:pPr>
        <w:pStyle w:val="Akapitzlist"/>
        <w:widowControl w:val="0"/>
        <w:numPr>
          <w:ilvl w:val="0"/>
          <w:numId w:val="45"/>
        </w:numPr>
        <w:suppressAutoHyphens/>
        <w:ind w:left="284" w:hanging="284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pl-PL"/>
        </w:rPr>
        <w:t>Roboty budowlane</w:t>
      </w:r>
      <w:r w:rsidR="00975FC7" w:rsidRPr="00B75D76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</w:t>
      </w:r>
      <w:r w:rsidR="00673767" w:rsidRPr="00B75D76">
        <w:rPr>
          <w:rFonts w:asciiTheme="minorHAnsi" w:hAnsiTheme="minorHAnsi" w:cstheme="minorHAnsi"/>
          <w:color w:val="000000"/>
          <w:sz w:val="24"/>
          <w:szCs w:val="24"/>
        </w:rPr>
        <w:t>objęt</w:t>
      </w:r>
      <w:r>
        <w:rPr>
          <w:rFonts w:asciiTheme="minorHAnsi" w:hAnsiTheme="minorHAnsi" w:cstheme="minorHAnsi"/>
          <w:color w:val="000000"/>
          <w:sz w:val="24"/>
          <w:szCs w:val="24"/>
          <w:lang w:val="pl-PL"/>
        </w:rPr>
        <w:t>e</w:t>
      </w:r>
      <w:r w:rsidR="00673767" w:rsidRPr="00B75D76">
        <w:rPr>
          <w:rFonts w:asciiTheme="minorHAnsi" w:hAnsiTheme="minorHAnsi" w:cstheme="minorHAnsi"/>
          <w:color w:val="000000"/>
          <w:sz w:val="24"/>
          <w:szCs w:val="24"/>
        </w:rPr>
        <w:t xml:space="preserve"> zamówieniem zamierzamy: wykonać sami / zlecić Podwykonawcom</w:t>
      </w:r>
      <w:r w:rsidR="00673767" w:rsidRPr="00B75D76">
        <w:rPr>
          <w:rFonts w:asciiTheme="minorHAnsi" w:hAnsiTheme="minorHAnsi" w:cstheme="minorHAnsi"/>
          <w:b/>
          <w:color w:val="FF0000"/>
          <w:sz w:val="24"/>
          <w:szCs w:val="24"/>
        </w:rPr>
        <w:t>*</w:t>
      </w:r>
      <w:r w:rsidR="00673767" w:rsidRPr="002D1179">
        <w:rPr>
          <w:rFonts w:asciiTheme="minorHAnsi" w:hAnsiTheme="minorHAnsi" w:cstheme="minorHAnsi"/>
          <w:color w:val="000000"/>
        </w:rPr>
        <w:t xml:space="preserve"> </w:t>
      </w:r>
      <w:r w:rsidR="00673767" w:rsidRPr="00975FC7">
        <w:rPr>
          <w:rFonts w:asciiTheme="minorHAnsi" w:hAnsiTheme="minorHAnsi" w:cstheme="minorHAnsi"/>
          <w:b/>
          <w:bCs/>
          <w:i/>
          <w:iCs/>
          <w:color w:val="FF0000"/>
          <w:sz w:val="20"/>
          <w:szCs w:val="20"/>
        </w:rPr>
        <w:t>(*niepotrzebne skreślić)</w:t>
      </w:r>
      <w:r w:rsidR="00673767" w:rsidRPr="00975FC7">
        <w:rPr>
          <w:rFonts w:asciiTheme="minorHAnsi" w:hAnsiTheme="minorHAnsi" w:cstheme="minorHAnsi"/>
          <w:color w:val="000000"/>
        </w:rPr>
        <w:t xml:space="preserve"> w zakresie: ……………………………………………………………………..…………….……</w:t>
      </w:r>
      <w:r w:rsidR="00673767" w:rsidRPr="00975FC7">
        <w:rPr>
          <w:rFonts w:asciiTheme="minorHAnsi" w:hAnsiTheme="minorHAnsi" w:cstheme="minorHAnsi"/>
          <w:b/>
          <w:bCs/>
          <w:color w:val="FF0000"/>
        </w:rPr>
        <w:t>**</w:t>
      </w:r>
      <w:r w:rsidR="00673767" w:rsidRPr="00975FC7">
        <w:rPr>
          <w:rFonts w:asciiTheme="minorHAnsi" w:hAnsiTheme="minorHAnsi" w:cstheme="minorHAnsi"/>
          <w:color w:val="000000"/>
        </w:rPr>
        <w:t xml:space="preserve"> </w:t>
      </w:r>
      <w:r w:rsidR="00975FC7">
        <w:rPr>
          <w:rFonts w:asciiTheme="minorHAnsi" w:hAnsiTheme="minorHAnsi" w:cstheme="minorHAnsi"/>
          <w:color w:val="000000"/>
        </w:rPr>
        <w:br/>
      </w:r>
      <w:r w:rsidR="00673767" w:rsidRPr="004C4CB9">
        <w:rPr>
          <w:rFonts w:asciiTheme="minorHAnsi" w:hAnsiTheme="minorHAnsi" w:cstheme="minorHAnsi"/>
          <w:b/>
          <w:bCs/>
          <w:i/>
          <w:iCs/>
          <w:color w:val="FF0000"/>
          <w:sz w:val="20"/>
          <w:szCs w:val="20"/>
        </w:rPr>
        <w:t>(**</w:t>
      </w:r>
      <w:r w:rsidR="00673767" w:rsidRPr="004C4CB9">
        <w:rPr>
          <w:rFonts w:asciiTheme="minorHAnsi" w:eastAsia="Andale Sans UI" w:hAnsiTheme="minorHAnsi" w:cstheme="minorHAnsi"/>
          <w:b/>
          <w:bCs/>
          <w:i/>
          <w:iCs/>
          <w:color w:val="FF0000"/>
          <w:sz w:val="20"/>
          <w:szCs w:val="20"/>
          <w:lang w:val="de-DE" w:eastAsia="ja-JP" w:bidi="fa-IR"/>
        </w:rPr>
        <w:t xml:space="preserve">w przypadku zlecania </w:t>
      </w:r>
      <w:r w:rsidRPr="004C4CB9">
        <w:rPr>
          <w:rFonts w:asciiTheme="minorHAnsi" w:eastAsia="Andale Sans UI" w:hAnsiTheme="minorHAnsi" w:cstheme="minorHAnsi"/>
          <w:b/>
          <w:bCs/>
          <w:i/>
          <w:iCs/>
          <w:color w:val="FF0000"/>
          <w:sz w:val="20"/>
          <w:szCs w:val="20"/>
          <w:lang w:val="de-DE" w:eastAsia="ja-JP" w:bidi="fa-IR"/>
        </w:rPr>
        <w:t>robót</w:t>
      </w:r>
      <w:r w:rsidR="00673767" w:rsidRPr="004C4CB9">
        <w:rPr>
          <w:rFonts w:asciiTheme="minorHAnsi" w:eastAsia="Andale Sans UI" w:hAnsiTheme="minorHAnsi" w:cstheme="minorHAnsi"/>
          <w:b/>
          <w:bCs/>
          <w:i/>
          <w:iCs/>
          <w:color w:val="FF0000"/>
          <w:sz w:val="20"/>
          <w:szCs w:val="20"/>
          <w:lang w:val="de-DE" w:eastAsia="ja-JP" w:bidi="fa-IR"/>
        </w:rPr>
        <w:t xml:space="preserve"> Podwykonawcom należy wskazać zakres zamówienia, które będą wykonywać Podwykonawcy oraz nazwy i dane adresowe Podwykonawcy</w:t>
      </w:r>
      <w:r w:rsidR="00673767" w:rsidRPr="004C4CB9">
        <w:rPr>
          <w:rFonts w:asciiTheme="minorHAnsi" w:hAnsiTheme="minorHAnsi" w:cstheme="minorHAnsi"/>
          <w:b/>
          <w:bCs/>
          <w:i/>
          <w:iCs/>
          <w:color w:val="FF0000"/>
          <w:sz w:val="20"/>
          <w:szCs w:val="20"/>
        </w:rPr>
        <w:t>)</w:t>
      </w:r>
      <w:r w:rsidR="009229AF">
        <w:rPr>
          <w:rFonts w:asciiTheme="minorHAnsi" w:hAnsiTheme="minorHAnsi" w:cstheme="minorHAnsi"/>
          <w:b/>
          <w:bCs/>
          <w:i/>
          <w:iCs/>
          <w:color w:val="FF0000"/>
          <w:sz w:val="20"/>
          <w:szCs w:val="20"/>
          <w:lang w:val="pl-PL"/>
        </w:rPr>
        <w:t>.</w:t>
      </w:r>
    </w:p>
    <w:p w14:paraId="23FA3E2C" w14:textId="77777777" w:rsidR="00673767" w:rsidRPr="00B75D76" w:rsidRDefault="00673767" w:rsidP="0023558D">
      <w:pPr>
        <w:pStyle w:val="Akapitzlist"/>
        <w:widowControl w:val="0"/>
        <w:numPr>
          <w:ilvl w:val="0"/>
          <w:numId w:val="45"/>
        </w:numPr>
        <w:suppressAutoHyphens/>
        <w:ind w:left="284"/>
        <w:contextualSpacing/>
        <w:rPr>
          <w:rFonts w:asciiTheme="minorHAnsi" w:hAnsiTheme="minorHAnsi" w:cstheme="minorHAnsi"/>
          <w:sz w:val="24"/>
          <w:szCs w:val="24"/>
        </w:rPr>
      </w:pPr>
      <w:r w:rsidRPr="00B75D76">
        <w:rPr>
          <w:rFonts w:asciiTheme="minorHAnsi" w:hAnsiTheme="minorHAnsi" w:cstheme="minorHAnsi"/>
          <w:sz w:val="24"/>
          <w:szCs w:val="24"/>
        </w:rPr>
        <w:t xml:space="preserve">Oświadczamy, że w przypadku wyboru naszej oferty zawrzemy umowę z Zamawiającym zgodnie </w:t>
      </w:r>
      <w:r w:rsidRPr="00B75D76">
        <w:rPr>
          <w:rFonts w:asciiTheme="minorHAnsi" w:hAnsiTheme="minorHAnsi" w:cstheme="minorHAnsi"/>
          <w:sz w:val="24"/>
          <w:szCs w:val="24"/>
        </w:rPr>
        <w:br/>
        <w:t>z Projektem Umowy stanowiącym Załącznik nr 4 do Zapytania ofertowego.</w:t>
      </w:r>
    </w:p>
    <w:p w14:paraId="522FE29E" w14:textId="0AF6BBCF" w:rsidR="00673767" w:rsidRPr="00B75D76" w:rsidRDefault="00673767" w:rsidP="0023558D">
      <w:pPr>
        <w:pStyle w:val="Akapitzlist"/>
        <w:widowControl w:val="0"/>
        <w:numPr>
          <w:ilvl w:val="0"/>
          <w:numId w:val="45"/>
        </w:numPr>
        <w:suppressAutoHyphens/>
        <w:ind w:left="284"/>
        <w:contextualSpacing/>
        <w:rPr>
          <w:rFonts w:asciiTheme="minorHAnsi" w:hAnsiTheme="minorHAnsi" w:cstheme="minorHAnsi"/>
          <w:sz w:val="24"/>
          <w:szCs w:val="24"/>
        </w:rPr>
      </w:pPr>
      <w:r w:rsidRPr="00B75D76">
        <w:rPr>
          <w:rFonts w:asciiTheme="minorHAnsi" w:hAnsiTheme="minorHAnsi" w:cstheme="minorHAnsi"/>
          <w:sz w:val="24"/>
          <w:szCs w:val="24"/>
        </w:rPr>
        <w:t xml:space="preserve">Informujemy, że zapoznaliśmy się z klauzulą informacyjną dotyczącą danych osobowych zawartą </w:t>
      </w:r>
      <w:r w:rsidRPr="00B75D76">
        <w:rPr>
          <w:rFonts w:asciiTheme="minorHAnsi" w:hAnsiTheme="minorHAnsi" w:cstheme="minorHAnsi"/>
          <w:sz w:val="24"/>
          <w:szCs w:val="24"/>
        </w:rPr>
        <w:br/>
        <w:t xml:space="preserve">w </w:t>
      </w:r>
      <w:r w:rsidR="00FF254E">
        <w:rPr>
          <w:rFonts w:asciiTheme="minorHAnsi" w:hAnsiTheme="minorHAnsi" w:cstheme="minorHAnsi"/>
          <w:sz w:val="24"/>
          <w:szCs w:val="24"/>
          <w:lang w:val="pl-PL"/>
        </w:rPr>
        <w:t>R</w:t>
      </w:r>
      <w:r w:rsidRPr="00B75D76">
        <w:rPr>
          <w:rFonts w:asciiTheme="minorHAnsi" w:hAnsiTheme="minorHAnsi" w:cstheme="minorHAnsi"/>
          <w:sz w:val="24"/>
          <w:szCs w:val="24"/>
        </w:rPr>
        <w:t>ozdziale I p</w:t>
      </w:r>
      <w:r w:rsidR="004C4CB9">
        <w:rPr>
          <w:rFonts w:asciiTheme="minorHAnsi" w:hAnsiTheme="minorHAnsi" w:cstheme="minorHAnsi"/>
          <w:sz w:val="24"/>
          <w:szCs w:val="24"/>
          <w:lang w:val="pl-PL"/>
        </w:rPr>
        <w:t>kt</w:t>
      </w:r>
      <w:r w:rsidRPr="00B75D76">
        <w:rPr>
          <w:rFonts w:asciiTheme="minorHAnsi" w:hAnsiTheme="minorHAnsi" w:cstheme="minorHAnsi"/>
          <w:sz w:val="24"/>
          <w:szCs w:val="24"/>
        </w:rPr>
        <w:t xml:space="preserve"> </w:t>
      </w:r>
      <w:r w:rsidR="004C4CB9">
        <w:rPr>
          <w:rFonts w:asciiTheme="minorHAnsi" w:hAnsiTheme="minorHAnsi" w:cstheme="minorHAnsi"/>
          <w:sz w:val="24"/>
          <w:szCs w:val="24"/>
          <w:lang w:val="pl-PL"/>
        </w:rPr>
        <w:t>10</w:t>
      </w:r>
      <w:r w:rsidRPr="00B75D76">
        <w:rPr>
          <w:rFonts w:asciiTheme="minorHAnsi" w:hAnsiTheme="minorHAnsi" w:cstheme="minorHAnsi"/>
          <w:sz w:val="24"/>
          <w:szCs w:val="24"/>
        </w:rPr>
        <w:t xml:space="preserve"> Zapytania ofertowego.</w:t>
      </w:r>
    </w:p>
    <w:p w14:paraId="650AD97B" w14:textId="77777777" w:rsidR="00673767" w:rsidRPr="006A07CB" w:rsidRDefault="00673767" w:rsidP="00E83801">
      <w:pPr>
        <w:tabs>
          <w:tab w:val="left" w:pos="4275"/>
        </w:tabs>
        <w:spacing w:line="288" w:lineRule="auto"/>
        <w:ind w:left="0" w:firstLine="0"/>
        <w:rPr>
          <w:rFonts w:cstheme="minorHAnsi"/>
          <w:sz w:val="24"/>
          <w:szCs w:val="24"/>
        </w:rPr>
      </w:pPr>
    </w:p>
    <w:p w14:paraId="6C464156" w14:textId="6646530E" w:rsidR="00673767" w:rsidRDefault="00673767" w:rsidP="00673767">
      <w:pPr>
        <w:tabs>
          <w:tab w:val="left" w:pos="4275"/>
        </w:tabs>
        <w:spacing w:line="288" w:lineRule="auto"/>
        <w:rPr>
          <w:rFonts w:cstheme="minorHAnsi"/>
          <w:sz w:val="24"/>
          <w:szCs w:val="24"/>
        </w:rPr>
      </w:pPr>
    </w:p>
    <w:p w14:paraId="32ED3A72" w14:textId="77777777" w:rsidR="00FF254E" w:rsidRPr="006A07CB" w:rsidRDefault="00FF254E" w:rsidP="00673767">
      <w:pPr>
        <w:tabs>
          <w:tab w:val="left" w:pos="4275"/>
        </w:tabs>
        <w:spacing w:line="288" w:lineRule="auto"/>
        <w:rPr>
          <w:rFonts w:cstheme="minorHAnsi"/>
          <w:sz w:val="24"/>
          <w:szCs w:val="24"/>
        </w:rPr>
      </w:pPr>
    </w:p>
    <w:p w14:paraId="5E457188" w14:textId="77777777" w:rsidR="00673767" w:rsidRPr="00744624" w:rsidRDefault="00673767" w:rsidP="00673767">
      <w:pPr>
        <w:autoSpaceDE w:val="0"/>
        <w:autoSpaceDN w:val="0"/>
        <w:adjustRightInd w:val="0"/>
        <w:spacing w:line="288" w:lineRule="auto"/>
        <w:rPr>
          <w:rFonts w:cstheme="minorHAnsi"/>
          <w:sz w:val="20"/>
          <w:szCs w:val="20"/>
        </w:rPr>
      </w:pPr>
      <w:r w:rsidRPr="00744624">
        <w:rPr>
          <w:rFonts w:cstheme="minorHAnsi"/>
          <w:sz w:val="20"/>
          <w:szCs w:val="20"/>
        </w:rPr>
        <w:t xml:space="preserve">..............................    </w:t>
      </w:r>
      <w:r>
        <w:rPr>
          <w:rFonts w:cstheme="minorHAnsi"/>
          <w:sz w:val="20"/>
          <w:szCs w:val="20"/>
        </w:rPr>
        <w:t xml:space="preserve">    </w:t>
      </w:r>
      <w:r w:rsidRPr="00744624">
        <w:rPr>
          <w:rFonts w:cstheme="minorHAnsi"/>
          <w:sz w:val="20"/>
          <w:szCs w:val="20"/>
        </w:rPr>
        <w:t xml:space="preserve">      </w:t>
      </w:r>
      <w:r w:rsidRPr="00744624">
        <w:rPr>
          <w:rFonts w:cstheme="minorHAnsi"/>
          <w:sz w:val="20"/>
          <w:szCs w:val="20"/>
        </w:rPr>
        <w:tab/>
        <w:t>…………….</w:t>
      </w:r>
      <w:r w:rsidRPr="00744624">
        <w:rPr>
          <w:rFonts w:cstheme="minorHAnsi"/>
          <w:sz w:val="20"/>
          <w:szCs w:val="20"/>
        </w:rPr>
        <w:tab/>
        <w:t xml:space="preserve">          </w:t>
      </w:r>
      <w:r>
        <w:rPr>
          <w:rFonts w:cstheme="minorHAnsi"/>
          <w:sz w:val="20"/>
          <w:szCs w:val="20"/>
        </w:rPr>
        <w:t xml:space="preserve">          </w:t>
      </w:r>
      <w:r w:rsidRPr="00744624">
        <w:rPr>
          <w:rFonts w:cstheme="minorHAnsi"/>
          <w:sz w:val="20"/>
          <w:szCs w:val="20"/>
        </w:rPr>
        <w:t xml:space="preserve">    ….......................................................................</w:t>
      </w:r>
    </w:p>
    <w:p w14:paraId="292160D3" w14:textId="77777777" w:rsidR="00673767" w:rsidRPr="00744624" w:rsidRDefault="00673767" w:rsidP="00673767">
      <w:pPr>
        <w:spacing w:line="288" w:lineRule="auto"/>
        <w:rPr>
          <w:rFonts w:cstheme="minorHAnsi"/>
          <w:i/>
          <w:iCs/>
          <w:sz w:val="20"/>
          <w:szCs w:val="20"/>
        </w:rPr>
      </w:pPr>
      <w:r w:rsidRPr="00744624">
        <w:rPr>
          <w:rFonts w:cstheme="minorHAnsi"/>
          <w:i/>
          <w:iCs/>
          <w:sz w:val="20"/>
          <w:szCs w:val="20"/>
        </w:rPr>
        <w:t xml:space="preserve">   (miejscowość)</w:t>
      </w:r>
      <w:r w:rsidRPr="00744624">
        <w:rPr>
          <w:rFonts w:cstheme="minorHAnsi"/>
          <w:i/>
          <w:iCs/>
          <w:sz w:val="20"/>
          <w:szCs w:val="20"/>
        </w:rPr>
        <w:tab/>
        <w:t xml:space="preserve">                                  (data)</w:t>
      </w:r>
      <w:r w:rsidRPr="00744624">
        <w:rPr>
          <w:rFonts w:cstheme="minorHAnsi"/>
          <w:i/>
          <w:iCs/>
          <w:sz w:val="20"/>
          <w:szCs w:val="20"/>
        </w:rPr>
        <w:tab/>
      </w:r>
      <w:r w:rsidRPr="00744624">
        <w:rPr>
          <w:rFonts w:cstheme="minorHAnsi"/>
          <w:i/>
          <w:iCs/>
          <w:sz w:val="20"/>
          <w:szCs w:val="20"/>
        </w:rPr>
        <w:tab/>
        <w:t xml:space="preserve">                              (podpis upoważnionego przedstawiciela)</w:t>
      </w:r>
    </w:p>
    <w:p w14:paraId="7915AF40" w14:textId="77777777" w:rsidR="00B82E4C" w:rsidRDefault="00B82E4C" w:rsidP="007234B8">
      <w:pPr>
        <w:spacing w:line="288" w:lineRule="auto"/>
        <w:jc w:val="right"/>
        <w:rPr>
          <w:b/>
          <w:bCs/>
          <w:sz w:val="24"/>
          <w:szCs w:val="24"/>
        </w:rPr>
      </w:pPr>
    </w:p>
    <w:p w14:paraId="4FF13577" w14:textId="0777B561" w:rsidR="00696007" w:rsidRDefault="00A23B85" w:rsidP="00A23B85">
      <w:pPr>
        <w:spacing w:line="288" w:lineRule="auto"/>
        <w:jc w:val="right"/>
        <w:rPr>
          <w:rFonts w:cs="Calibri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="00696007" w:rsidRPr="00C25AE3">
        <w:rPr>
          <w:rFonts w:cs="Calibri"/>
          <w:b/>
          <w:bCs/>
          <w:sz w:val="24"/>
          <w:szCs w:val="24"/>
        </w:rPr>
        <w:lastRenderedPageBreak/>
        <w:t xml:space="preserve">Załącznik nr </w:t>
      </w:r>
      <w:r w:rsidR="008551BA">
        <w:rPr>
          <w:rFonts w:cs="Calibri"/>
          <w:b/>
          <w:bCs/>
          <w:sz w:val="24"/>
          <w:szCs w:val="24"/>
        </w:rPr>
        <w:t>3</w:t>
      </w:r>
    </w:p>
    <w:p w14:paraId="1675F3C0" w14:textId="362903B4" w:rsidR="00FF254E" w:rsidRDefault="00FF254E" w:rsidP="00FF254E">
      <w:pPr>
        <w:spacing w:line="288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Znak sprawy: 8/ATZ/SZP-2/2026</w:t>
      </w:r>
    </w:p>
    <w:p w14:paraId="5E7FD360" w14:textId="77777777" w:rsidR="00FF254E" w:rsidRPr="00C25AE3" w:rsidRDefault="00FF254E" w:rsidP="00FF254E">
      <w:pPr>
        <w:spacing w:line="288" w:lineRule="auto"/>
        <w:rPr>
          <w:rFonts w:cs="Calibri"/>
          <w:b/>
          <w:bCs/>
          <w:sz w:val="24"/>
          <w:szCs w:val="24"/>
        </w:rPr>
      </w:pPr>
    </w:p>
    <w:p w14:paraId="739D02F3" w14:textId="77777777" w:rsidR="00696007" w:rsidRPr="00C25AE3" w:rsidRDefault="00696007" w:rsidP="00696007">
      <w:pPr>
        <w:spacing w:after="160"/>
        <w:ind w:left="0" w:firstLine="0"/>
        <w:jc w:val="left"/>
        <w:rPr>
          <w:rFonts w:cs="Calibri"/>
          <w:sz w:val="24"/>
          <w:szCs w:val="24"/>
        </w:rPr>
      </w:pPr>
      <w:r w:rsidRPr="00C25AE3">
        <w:rPr>
          <w:rFonts w:cs="Calibri"/>
          <w:sz w:val="24"/>
          <w:szCs w:val="24"/>
        </w:rPr>
        <w:t xml:space="preserve">Nazwa Wykonawcy............................................................                             </w:t>
      </w:r>
    </w:p>
    <w:p w14:paraId="6987139E" w14:textId="77777777" w:rsidR="00696007" w:rsidRPr="00C25AE3" w:rsidRDefault="00696007" w:rsidP="00696007">
      <w:pPr>
        <w:spacing w:after="160"/>
        <w:ind w:left="0" w:firstLine="0"/>
        <w:jc w:val="left"/>
        <w:rPr>
          <w:rFonts w:cs="Calibri"/>
          <w:sz w:val="24"/>
          <w:szCs w:val="24"/>
        </w:rPr>
      </w:pPr>
      <w:r w:rsidRPr="00C25AE3">
        <w:rPr>
          <w:rFonts w:cs="Calibri"/>
          <w:sz w:val="24"/>
          <w:szCs w:val="24"/>
        </w:rPr>
        <w:t>Adres Wykonawcy ..............................................................</w:t>
      </w:r>
    </w:p>
    <w:p w14:paraId="7E08919A" w14:textId="77777777" w:rsidR="00696007" w:rsidRPr="00C25AE3" w:rsidRDefault="00696007" w:rsidP="00696007">
      <w:pPr>
        <w:spacing w:after="160"/>
        <w:ind w:left="0" w:firstLine="0"/>
        <w:jc w:val="center"/>
        <w:rPr>
          <w:rFonts w:cs="Calibri"/>
          <w:b/>
          <w:bCs/>
          <w:sz w:val="24"/>
          <w:szCs w:val="24"/>
        </w:rPr>
      </w:pPr>
      <w:r w:rsidRPr="00C25AE3">
        <w:rPr>
          <w:rFonts w:cs="Calibri"/>
          <w:b/>
          <w:bCs/>
          <w:sz w:val="24"/>
          <w:szCs w:val="24"/>
        </w:rPr>
        <w:t xml:space="preserve">  </w:t>
      </w:r>
    </w:p>
    <w:p w14:paraId="29C6AECB" w14:textId="77777777" w:rsidR="00696007" w:rsidRPr="00C25AE3" w:rsidRDefault="00696007" w:rsidP="00696007">
      <w:pPr>
        <w:spacing w:after="160"/>
        <w:ind w:left="0" w:firstLine="0"/>
        <w:jc w:val="center"/>
        <w:rPr>
          <w:rFonts w:cs="Calibri"/>
          <w:b/>
          <w:bCs/>
          <w:sz w:val="24"/>
          <w:szCs w:val="24"/>
        </w:rPr>
      </w:pPr>
      <w:r w:rsidRPr="00C25AE3">
        <w:rPr>
          <w:rFonts w:cs="Calibri"/>
          <w:b/>
          <w:bCs/>
          <w:sz w:val="24"/>
          <w:szCs w:val="24"/>
        </w:rPr>
        <w:t>OŚWIADCZENIE WYKONAWCY</w:t>
      </w:r>
    </w:p>
    <w:p w14:paraId="462C6050" w14:textId="77777777" w:rsidR="00696007" w:rsidRPr="00C25AE3" w:rsidRDefault="00696007" w:rsidP="00696007">
      <w:pPr>
        <w:spacing w:after="160"/>
        <w:ind w:left="0" w:firstLine="0"/>
        <w:jc w:val="center"/>
        <w:rPr>
          <w:rFonts w:cs="Calibri"/>
          <w:b/>
          <w:bCs/>
          <w:sz w:val="24"/>
          <w:szCs w:val="24"/>
        </w:rPr>
      </w:pPr>
      <w:r w:rsidRPr="00C25AE3">
        <w:rPr>
          <w:rFonts w:cs="Calibri"/>
          <w:b/>
          <w:bCs/>
          <w:sz w:val="24"/>
          <w:szCs w:val="24"/>
        </w:rPr>
        <w:t>składane na podstawie art. 7 ust. 1 ustawy z dnia 13 kwietnia 2022 r. o szczególnych rozwiązaniach w zakresie przeciwdziałania wspieraniu agresji na Ukrainę oraz służących ochronie bezpieczeństwa narodowego.</w:t>
      </w:r>
    </w:p>
    <w:p w14:paraId="2F77AA3D" w14:textId="77777777" w:rsidR="00696007" w:rsidRPr="00C25AE3" w:rsidRDefault="00696007" w:rsidP="00696007">
      <w:pPr>
        <w:spacing w:after="160"/>
        <w:ind w:left="0" w:firstLine="0"/>
        <w:rPr>
          <w:rFonts w:cs="Calibri"/>
          <w:b/>
          <w:bCs/>
          <w:sz w:val="24"/>
          <w:szCs w:val="24"/>
        </w:rPr>
      </w:pPr>
    </w:p>
    <w:p w14:paraId="1CCAC373" w14:textId="1443C8B6" w:rsidR="00696007" w:rsidRPr="00C25AE3" w:rsidRDefault="00696007" w:rsidP="008551BA">
      <w:pPr>
        <w:pStyle w:val="Akapitzlist"/>
        <w:ind w:left="0" w:firstLine="0"/>
        <w:rPr>
          <w:rFonts w:cs="Calibri"/>
          <w:sz w:val="24"/>
          <w:szCs w:val="24"/>
        </w:rPr>
      </w:pPr>
      <w:r w:rsidRPr="00C25AE3">
        <w:rPr>
          <w:rFonts w:cs="Calibri"/>
          <w:sz w:val="24"/>
          <w:szCs w:val="24"/>
        </w:rPr>
        <w:t xml:space="preserve">Na potrzeby postępowania o udzielenie zamówienia </w:t>
      </w:r>
      <w:r w:rsidRPr="001025FB">
        <w:rPr>
          <w:rFonts w:cs="Calibri"/>
          <w:sz w:val="24"/>
          <w:szCs w:val="24"/>
        </w:rPr>
        <w:t xml:space="preserve">publicznego </w:t>
      </w:r>
      <w:r w:rsidR="00DA49E0" w:rsidRPr="001025FB">
        <w:rPr>
          <w:rFonts w:cs="Calibri"/>
          <w:sz w:val="24"/>
          <w:szCs w:val="24"/>
        </w:rPr>
        <w:t xml:space="preserve">na </w:t>
      </w:r>
      <w:r w:rsidR="00FF254E" w:rsidRPr="001E4859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wykonanie robót budowlanych polegających na remoncie mieszkania </w:t>
      </w:r>
      <w:r w:rsidR="00FF254E" w:rsidRPr="001E4859">
        <w:rPr>
          <w:rFonts w:asciiTheme="minorHAnsi" w:hAnsiTheme="minorHAnsi" w:cstheme="minorHAnsi"/>
          <w:b/>
          <w:sz w:val="24"/>
          <w:szCs w:val="24"/>
        </w:rPr>
        <w:t xml:space="preserve">6D-18 w Hotelu Asystenta, przy ul. Kwiatkowskiego 6E </w:t>
      </w:r>
      <w:r w:rsidR="00FF254E">
        <w:rPr>
          <w:rFonts w:asciiTheme="minorHAnsi" w:hAnsiTheme="minorHAnsi" w:cstheme="minorHAnsi"/>
          <w:b/>
          <w:sz w:val="24"/>
          <w:szCs w:val="24"/>
        </w:rPr>
        <w:br/>
      </w:r>
      <w:r w:rsidR="00FF254E" w:rsidRPr="001E4859">
        <w:rPr>
          <w:rFonts w:asciiTheme="minorHAnsi" w:hAnsiTheme="minorHAnsi" w:cstheme="minorHAnsi"/>
          <w:b/>
          <w:sz w:val="24"/>
          <w:szCs w:val="24"/>
        </w:rPr>
        <w:t xml:space="preserve">w Koszalinie </w:t>
      </w:r>
      <w:r w:rsidRPr="00C25AE3">
        <w:rPr>
          <w:rFonts w:cs="Calibri"/>
          <w:sz w:val="24"/>
          <w:szCs w:val="24"/>
        </w:rPr>
        <w:t>oświadczam, co następuje:</w:t>
      </w:r>
    </w:p>
    <w:p w14:paraId="29B8CBB9" w14:textId="77777777" w:rsidR="00696007" w:rsidRPr="00C25AE3" w:rsidRDefault="00696007" w:rsidP="00696007">
      <w:pPr>
        <w:spacing w:after="160"/>
        <w:ind w:left="0" w:firstLine="0"/>
        <w:rPr>
          <w:rFonts w:cs="Calibri"/>
          <w:sz w:val="24"/>
          <w:szCs w:val="24"/>
        </w:rPr>
      </w:pPr>
    </w:p>
    <w:p w14:paraId="316C53D8" w14:textId="77777777" w:rsidR="00696007" w:rsidRPr="00C25AE3" w:rsidRDefault="00696007" w:rsidP="00696007">
      <w:pPr>
        <w:spacing w:after="160"/>
        <w:ind w:left="0" w:firstLine="0"/>
        <w:jc w:val="center"/>
        <w:rPr>
          <w:rFonts w:cs="Calibri"/>
          <w:b/>
          <w:bCs/>
          <w:sz w:val="24"/>
          <w:szCs w:val="24"/>
        </w:rPr>
      </w:pPr>
      <w:r w:rsidRPr="00C25AE3">
        <w:rPr>
          <w:rFonts w:cs="Calibri"/>
          <w:b/>
          <w:bCs/>
          <w:sz w:val="24"/>
          <w:szCs w:val="24"/>
        </w:rPr>
        <w:t>OŚWIADCZENIE DOTYCZĄCE PRZESŁANEK WYKLUCZENIA Z POSTĘPOWANIA</w:t>
      </w:r>
    </w:p>
    <w:p w14:paraId="23D964EE" w14:textId="77777777" w:rsidR="00696007" w:rsidRPr="00C25AE3" w:rsidRDefault="00696007" w:rsidP="0023558D">
      <w:pPr>
        <w:numPr>
          <w:ilvl w:val="3"/>
          <w:numId w:val="6"/>
        </w:numPr>
        <w:autoSpaceDE w:val="0"/>
        <w:autoSpaceDN w:val="0"/>
        <w:spacing w:after="160" w:line="259" w:lineRule="auto"/>
        <w:ind w:left="284" w:hanging="284"/>
        <w:contextualSpacing/>
        <w:rPr>
          <w:rFonts w:eastAsia="SimSun" w:cs="Calibri"/>
          <w:kern w:val="2"/>
          <w:sz w:val="24"/>
          <w:szCs w:val="24"/>
          <w:lang w:eastAsia="zh-CN" w:bidi="hi-IN"/>
        </w:rPr>
      </w:pPr>
      <w:r w:rsidRPr="00C25AE3">
        <w:rPr>
          <w:rFonts w:eastAsia="SimSun" w:cs="Calibri"/>
          <w:kern w:val="2"/>
          <w:sz w:val="24"/>
          <w:szCs w:val="24"/>
          <w:lang w:eastAsia="zh-CN" w:bidi="hi-IN"/>
        </w:rPr>
        <w:t xml:space="preserve">Oświadczam, </w:t>
      </w:r>
      <w:r w:rsidRPr="004F7EB1">
        <w:rPr>
          <w:rFonts w:eastAsia="SimSun" w:cs="Calibri"/>
          <w:bCs/>
          <w:color w:val="000000"/>
          <w:kern w:val="2"/>
          <w:sz w:val="24"/>
          <w:szCs w:val="24"/>
          <w:lang w:eastAsia="zh-CN" w:bidi="hi-IN"/>
        </w:rPr>
        <w:t>że</w:t>
      </w:r>
      <w:r w:rsidRPr="007C63C3">
        <w:rPr>
          <w:rFonts w:eastAsia="SimSun" w:cs="Calibri"/>
          <w:b/>
          <w:color w:val="FF0000"/>
          <w:kern w:val="2"/>
          <w:sz w:val="24"/>
          <w:szCs w:val="24"/>
          <w:lang w:eastAsia="zh-CN" w:bidi="hi-IN"/>
        </w:rPr>
        <w:t xml:space="preserve"> nie podlegam/podlegam*</w:t>
      </w:r>
      <w:r w:rsidRPr="00C25AE3">
        <w:rPr>
          <w:rFonts w:eastAsia="SimSun" w:cs="Calibri"/>
          <w:kern w:val="2"/>
          <w:sz w:val="24"/>
          <w:szCs w:val="24"/>
          <w:lang w:eastAsia="zh-CN" w:bidi="hi-IN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6601C1AB" w14:textId="77777777" w:rsidR="00696007" w:rsidRPr="00C25AE3" w:rsidRDefault="00696007" w:rsidP="00343029">
      <w:pPr>
        <w:widowControl w:val="0"/>
        <w:suppressAutoHyphens/>
        <w:ind w:left="567" w:firstLine="0"/>
        <w:contextualSpacing/>
        <w:rPr>
          <w:rFonts w:eastAsia="SimSun" w:cs="Calibri"/>
          <w:kern w:val="2"/>
          <w:sz w:val="24"/>
          <w:szCs w:val="24"/>
          <w:lang w:eastAsia="zh-CN" w:bidi="hi-IN"/>
        </w:rPr>
      </w:pPr>
    </w:p>
    <w:p w14:paraId="6C6FBAB3" w14:textId="5D231FE7" w:rsidR="00696007" w:rsidRPr="00DD31BB" w:rsidRDefault="00696007" w:rsidP="0023558D">
      <w:pPr>
        <w:numPr>
          <w:ilvl w:val="6"/>
          <w:numId w:val="6"/>
        </w:numPr>
        <w:tabs>
          <w:tab w:val="left" w:pos="284"/>
        </w:tabs>
        <w:autoSpaceDE w:val="0"/>
        <w:autoSpaceDN w:val="0"/>
        <w:spacing w:after="160" w:line="259" w:lineRule="auto"/>
        <w:ind w:left="284" w:hanging="284"/>
        <w:contextualSpacing/>
        <w:rPr>
          <w:rFonts w:eastAsia="SimSun" w:cs="Calibri"/>
          <w:b/>
          <w:bCs/>
          <w:i/>
          <w:iCs/>
          <w:kern w:val="2"/>
          <w:sz w:val="24"/>
          <w:szCs w:val="24"/>
          <w:lang w:eastAsia="zh-CN" w:bidi="hi-IN"/>
        </w:rPr>
      </w:pPr>
      <w:r w:rsidRPr="00C25AE3">
        <w:rPr>
          <w:rFonts w:eastAsia="SimSun" w:cs="Calibri"/>
          <w:kern w:val="2"/>
          <w:sz w:val="24"/>
          <w:szCs w:val="24"/>
          <w:lang w:eastAsia="zh-CN" w:bidi="hi-IN"/>
        </w:rPr>
        <w:t xml:space="preserve">Oświadczam, </w:t>
      </w:r>
      <w:r w:rsidRPr="003A6A62">
        <w:rPr>
          <w:rFonts w:eastAsia="SimSun" w:cs="Calibri"/>
          <w:kern w:val="2"/>
          <w:sz w:val="24"/>
          <w:szCs w:val="24"/>
          <w:lang w:eastAsia="zh-CN" w:bidi="hi-IN"/>
        </w:rPr>
        <w:t xml:space="preserve">że </w:t>
      </w:r>
      <w:r w:rsidR="00FF254E">
        <w:rPr>
          <w:rFonts w:eastAsia="SimSun" w:cs="Calibri"/>
          <w:b/>
          <w:color w:val="FF0000"/>
          <w:kern w:val="2"/>
          <w:sz w:val="24"/>
          <w:szCs w:val="24"/>
          <w:lang w:eastAsia="zh-CN" w:bidi="hi-IN"/>
        </w:rPr>
        <w:t>nie zachodzą</w:t>
      </w:r>
      <w:r w:rsidR="00FF254E" w:rsidRPr="007C63C3">
        <w:rPr>
          <w:rFonts w:eastAsia="SimSun" w:cs="Calibri"/>
          <w:b/>
          <w:color w:val="FF0000"/>
          <w:kern w:val="2"/>
          <w:sz w:val="24"/>
          <w:szCs w:val="24"/>
          <w:lang w:eastAsia="zh-CN" w:bidi="hi-IN"/>
        </w:rPr>
        <w:t>/</w:t>
      </w:r>
      <w:r w:rsidR="00FF254E">
        <w:rPr>
          <w:rFonts w:eastAsia="SimSun" w:cs="Calibri"/>
          <w:b/>
          <w:color w:val="FF0000"/>
          <w:kern w:val="2"/>
          <w:sz w:val="24"/>
          <w:szCs w:val="24"/>
          <w:lang w:eastAsia="zh-CN" w:bidi="hi-IN"/>
        </w:rPr>
        <w:t>zachodzą</w:t>
      </w:r>
      <w:r w:rsidR="00FF254E" w:rsidRPr="007C63C3">
        <w:rPr>
          <w:rFonts w:eastAsia="SimSun" w:cs="Calibri"/>
          <w:b/>
          <w:color w:val="FF0000"/>
          <w:kern w:val="2"/>
          <w:sz w:val="24"/>
          <w:szCs w:val="24"/>
          <w:lang w:eastAsia="zh-CN" w:bidi="hi-IN"/>
        </w:rPr>
        <w:t>*</w:t>
      </w:r>
      <w:r w:rsidR="00DD31BB">
        <w:rPr>
          <w:rFonts w:eastAsia="SimSun" w:cs="Calibri"/>
          <w:kern w:val="2"/>
          <w:sz w:val="24"/>
          <w:szCs w:val="24"/>
          <w:lang w:eastAsia="zh-CN" w:bidi="hi-IN"/>
        </w:rPr>
        <w:t xml:space="preserve"> </w:t>
      </w:r>
      <w:r w:rsidRPr="00C25AE3">
        <w:rPr>
          <w:rFonts w:eastAsia="SimSun" w:cs="Calibri"/>
          <w:kern w:val="2"/>
          <w:sz w:val="24"/>
          <w:szCs w:val="24"/>
          <w:lang w:eastAsia="zh-CN" w:bidi="hi-IN"/>
        </w:rPr>
        <w:t xml:space="preserve">w stosunku do mnie podstawy wykluczenia </w:t>
      </w:r>
      <w:r w:rsidR="00FF254E">
        <w:rPr>
          <w:rFonts w:eastAsia="SimSun" w:cs="Calibri"/>
          <w:kern w:val="2"/>
          <w:sz w:val="24"/>
          <w:szCs w:val="24"/>
          <w:lang w:eastAsia="zh-CN" w:bidi="hi-IN"/>
        </w:rPr>
        <w:br/>
      </w:r>
      <w:r w:rsidRPr="00C25AE3">
        <w:rPr>
          <w:rFonts w:eastAsia="SimSun" w:cs="Calibri"/>
          <w:kern w:val="2"/>
          <w:sz w:val="24"/>
          <w:szCs w:val="24"/>
          <w:lang w:eastAsia="zh-CN" w:bidi="hi-IN"/>
        </w:rPr>
        <w:t>z postępowania na podstawie art. …</w:t>
      </w:r>
      <w:r w:rsidR="007C63C3">
        <w:rPr>
          <w:rFonts w:eastAsia="SimSun" w:cs="Calibri"/>
          <w:kern w:val="2"/>
          <w:sz w:val="24"/>
          <w:szCs w:val="24"/>
          <w:lang w:eastAsia="zh-CN" w:bidi="hi-IN"/>
        </w:rPr>
        <w:t>………….</w:t>
      </w:r>
      <w:r w:rsidRPr="00C25AE3">
        <w:rPr>
          <w:rFonts w:eastAsia="SimSun" w:cs="Calibri"/>
          <w:kern w:val="2"/>
          <w:sz w:val="24"/>
          <w:szCs w:val="24"/>
          <w:lang w:eastAsia="zh-CN" w:bidi="hi-IN"/>
        </w:rPr>
        <w:t>.</w:t>
      </w:r>
      <w:r w:rsidRPr="007C63C3">
        <w:rPr>
          <w:rFonts w:eastAsia="SimSun" w:cs="Calibri"/>
          <w:kern w:val="2"/>
          <w:sz w:val="24"/>
          <w:szCs w:val="24"/>
          <w:lang w:eastAsia="zh-CN" w:bidi="hi-IN"/>
        </w:rPr>
        <w:t>.</w:t>
      </w:r>
      <w:r w:rsidR="007C63C3" w:rsidRPr="007C63C3">
        <w:rPr>
          <w:rFonts w:eastAsia="SimSun" w:cs="Calibri"/>
          <w:b/>
          <w:bCs/>
          <w:color w:val="FF0000"/>
          <w:kern w:val="2"/>
          <w:sz w:val="24"/>
          <w:szCs w:val="24"/>
          <w:lang w:eastAsia="zh-CN" w:bidi="hi-IN"/>
        </w:rPr>
        <w:t>**</w:t>
      </w:r>
      <w:r w:rsidR="007C63C3">
        <w:rPr>
          <w:rFonts w:eastAsia="SimSun" w:cs="Calibri"/>
          <w:kern w:val="2"/>
          <w:sz w:val="24"/>
          <w:szCs w:val="24"/>
          <w:lang w:eastAsia="zh-CN" w:bidi="hi-IN"/>
        </w:rPr>
        <w:t xml:space="preserve"> </w:t>
      </w:r>
      <w:r w:rsidRPr="00DD31BB">
        <w:rPr>
          <w:rFonts w:eastAsia="SimSun" w:cs="Calibri"/>
          <w:i/>
          <w:iCs/>
          <w:kern w:val="2"/>
          <w:sz w:val="24"/>
          <w:szCs w:val="24"/>
          <w:lang w:eastAsia="zh-CN" w:bidi="hi-IN"/>
        </w:rPr>
        <w:t xml:space="preserve">(podać mającą zastosowanie podstawę wykluczenia spośród wymienionych w art. 7 ust. 1 ustawy z dnia 13 kwietnia 2022 r. </w:t>
      </w:r>
      <w:r w:rsidR="00FF254E" w:rsidRPr="00DD31BB">
        <w:rPr>
          <w:rFonts w:eastAsia="SimSun" w:cs="Calibri"/>
          <w:i/>
          <w:iCs/>
          <w:kern w:val="2"/>
          <w:sz w:val="24"/>
          <w:szCs w:val="24"/>
          <w:lang w:eastAsia="zh-CN" w:bidi="hi-IN"/>
        </w:rPr>
        <w:br/>
      </w:r>
      <w:r w:rsidRPr="00DD31BB">
        <w:rPr>
          <w:rFonts w:eastAsia="SimSun" w:cs="Calibri"/>
          <w:i/>
          <w:iCs/>
          <w:kern w:val="2"/>
          <w:sz w:val="24"/>
          <w:szCs w:val="24"/>
          <w:lang w:eastAsia="zh-CN" w:bidi="hi-IN"/>
        </w:rPr>
        <w:t>o szczególnych rozwiązaniach w zakresie przeciwdziałania wspieraniu agresji na Ukrainę oraz służących ochronie bezpieczeństwa narodowego)</w:t>
      </w:r>
    </w:p>
    <w:p w14:paraId="155A4F5B" w14:textId="77777777" w:rsidR="00343029" w:rsidRPr="00C25AE3" w:rsidRDefault="00343029" w:rsidP="00696007">
      <w:pPr>
        <w:spacing w:after="160"/>
        <w:ind w:left="0" w:firstLine="0"/>
        <w:jc w:val="center"/>
        <w:rPr>
          <w:rFonts w:cs="Calibri"/>
          <w:b/>
          <w:bCs/>
          <w:sz w:val="24"/>
          <w:szCs w:val="24"/>
        </w:rPr>
      </w:pPr>
    </w:p>
    <w:p w14:paraId="44A2FFF2" w14:textId="77777777" w:rsidR="00696007" w:rsidRPr="00C25AE3" w:rsidRDefault="00696007" w:rsidP="00696007">
      <w:pPr>
        <w:spacing w:after="160"/>
        <w:ind w:left="0" w:firstLine="0"/>
        <w:jc w:val="center"/>
        <w:rPr>
          <w:rFonts w:cs="Calibri"/>
          <w:b/>
          <w:bCs/>
          <w:sz w:val="24"/>
          <w:szCs w:val="24"/>
        </w:rPr>
      </w:pPr>
      <w:r w:rsidRPr="00C25AE3">
        <w:rPr>
          <w:rFonts w:cs="Calibri"/>
          <w:b/>
          <w:bCs/>
          <w:sz w:val="24"/>
          <w:szCs w:val="24"/>
        </w:rPr>
        <w:t>OŚWIADCZENIE DOTYCZĄCE PODANYCH INFORMACJI:</w:t>
      </w:r>
    </w:p>
    <w:p w14:paraId="3EE33C70" w14:textId="25E67ECD" w:rsidR="003A6A62" w:rsidRPr="00DD31BB" w:rsidRDefault="00696007" w:rsidP="00696007">
      <w:pPr>
        <w:spacing w:after="160"/>
        <w:ind w:left="0" w:firstLine="0"/>
        <w:rPr>
          <w:rFonts w:cs="Calibri"/>
          <w:sz w:val="24"/>
          <w:szCs w:val="24"/>
        </w:rPr>
      </w:pPr>
      <w:r w:rsidRPr="00C25AE3">
        <w:rPr>
          <w:rFonts w:cs="Calibri"/>
          <w:sz w:val="24"/>
          <w:szCs w:val="24"/>
        </w:rPr>
        <w:t xml:space="preserve">Oświadczam, że informacje podane w powyższym oświadczeniu są aktualne i zgodne z prawdą oraz zostały przedstawione z pełną świadomością konsekwencji wprowadzenia Zamawiającego </w:t>
      </w:r>
      <w:r w:rsidR="007C63C3">
        <w:rPr>
          <w:rFonts w:cs="Calibri"/>
          <w:sz w:val="24"/>
          <w:szCs w:val="24"/>
        </w:rPr>
        <w:br/>
      </w:r>
      <w:r w:rsidRPr="00C25AE3">
        <w:rPr>
          <w:rFonts w:cs="Calibri"/>
          <w:sz w:val="24"/>
          <w:szCs w:val="24"/>
        </w:rPr>
        <w:t>w błąd przy przedstawianiu informacji.</w:t>
      </w:r>
    </w:p>
    <w:p w14:paraId="2E925953" w14:textId="77777777" w:rsidR="00DA49E0" w:rsidRDefault="00DA49E0" w:rsidP="00696007">
      <w:pPr>
        <w:spacing w:after="160"/>
        <w:ind w:left="0" w:firstLine="0"/>
        <w:rPr>
          <w:rFonts w:cs="Calibri"/>
          <w:bCs/>
          <w:sz w:val="24"/>
          <w:szCs w:val="24"/>
        </w:rPr>
      </w:pPr>
    </w:p>
    <w:p w14:paraId="3F798750" w14:textId="77777777" w:rsidR="00696007" w:rsidRPr="00C25AE3" w:rsidRDefault="00696007" w:rsidP="00696007">
      <w:pPr>
        <w:spacing w:after="160"/>
        <w:ind w:left="0" w:firstLine="0"/>
        <w:jc w:val="left"/>
        <w:rPr>
          <w:rFonts w:cs="Calibri"/>
          <w:bCs/>
          <w:sz w:val="24"/>
          <w:szCs w:val="24"/>
        </w:rPr>
      </w:pPr>
      <w:r w:rsidRPr="00C25AE3">
        <w:rPr>
          <w:rFonts w:cs="Calibri"/>
          <w:bCs/>
          <w:sz w:val="24"/>
          <w:szCs w:val="24"/>
        </w:rPr>
        <w:t xml:space="preserve">      …………………..</w:t>
      </w:r>
      <w:r w:rsidRPr="00C25AE3">
        <w:rPr>
          <w:rFonts w:cs="Calibri"/>
          <w:bCs/>
          <w:sz w:val="24"/>
          <w:szCs w:val="24"/>
        </w:rPr>
        <w:tab/>
        <w:t>,             …………..</w:t>
      </w:r>
      <w:r w:rsidRPr="00C25AE3">
        <w:rPr>
          <w:rFonts w:cs="Calibri"/>
          <w:bCs/>
          <w:sz w:val="24"/>
          <w:szCs w:val="24"/>
        </w:rPr>
        <w:tab/>
        <w:t xml:space="preserve">            …………………………..…………………………………</w:t>
      </w:r>
    </w:p>
    <w:p w14:paraId="3448F0D0" w14:textId="77777777" w:rsidR="00696007" w:rsidRPr="00C25AE3" w:rsidRDefault="00696007" w:rsidP="00696007">
      <w:pPr>
        <w:spacing w:line="240" w:lineRule="auto"/>
        <w:ind w:left="0" w:firstLine="284"/>
        <w:rPr>
          <w:rFonts w:cs="Times New Roman"/>
          <w:sz w:val="24"/>
          <w:szCs w:val="24"/>
        </w:rPr>
      </w:pPr>
      <w:r w:rsidRPr="00C25AE3">
        <w:rPr>
          <w:rFonts w:cs="Calibri"/>
          <w:bCs/>
          <w:sz w:val="24"/>
          <w:szCs w:val="24"/>
        </w:rPr>
        <w:t>/miejscowość/</w:t>
      </w:r>
      <w:r w:rsidRPr="00C25AE3">
        <w:rPr>
          <w:rFonts w:cs="Calibri"/>
          <w:bCs/>
          <w:sz w:val="24"/>
          <w:szCs w:val="24"/>
        </w:rPr>
        <w:tab/>
      </w:r>
      <w:r w:rsidRPr="00C25AE3">
        <w:rPr>
          <w:rFonts w:cs="Calibri"/>
          <w:bCs/>
          <w:sz w:val="24"/>
          <w:szCs w:val="24"/>
        </w:rPr>
        <w:tab/>
        <w:t xml:space="preserve">  / data</w:t>
      </w:r>
      <w:r w:rsidRPr="00C25AE3">
        <w:rPr>
          <w:rFonts w:cs="Calibri"/>
          <w:bCs/>
          <w:sz w:val="24"/>
          <w:szCs w:val="24"/>
        </w:rPr>
        <w:tab/>
        <w:t>/</w:t>
      </w:r>
      <w:r w:rsidRPr="00C25AE3">
        <w:rPr>
          <w:rFonts w:cs="Calibri"/>
          <w:bCs/>
          <w:sz w:val="24"/>
          <w:szCs w:val="24"/>
        </w:rPr>
        <w:tab/>
        <w:t xml:space="preserve">                              / podpis Wykonawcy/</w:t>
      </w:r>
    </w:p>
    <w:p w14:paraId="6D4B32DA" w14:textId="77777777" w:rsidR="006564AD" w:rsidRDefault="006564AD" w:rsidP="007E78EC">
      <w:pPr>
        <w:spacing w:line="360" w:lineRule="auto"/>
        <w:ind w:left="2832" w:hanging="2832"/>
        <w:jc w:val="right"/>
        <w:rPr>
          <w:rFonts w:cs="Times New Roman"/>
          <w:sz w:val="24"/>
          <w:szCs w:val="24"/>
        </w:rPr>
      </w:pPr>
    </w:p>
    <w:p w14:paraId="78EAC67C" w14:textId="77777777" w:rsidR="00B95048" w:rsidRDefault="00B95048" w:rsidP="007E78EC">
      <w:pPr>
        <w:spacing w:line="360" w:lineRule="auto"/>
        <w:ind w:left="2832" w:hanging="2832"/>
        <w:jc w:val="right"/>
        <w:rPr>
          <w:rFonts w:cs="Times New Roman"/>
          <w:sz w:val="24"/>
          <w:szCs w:val="24"/>
        </w:rPr>
      </w:pPr>
    </w:p>
    <w:p w14:paraId="4B4A9F75" w14:textId="68FC6DEF" w:rsidR="009229AF" w:rsidRPr="009229AF" w:rsidRDefault="009229AF" w:rsidP="001414B8">
      <w:pPr>
        <w:spacing w:line="360" w:lineRule="auto"/>
        <w:ind w:left="0" w:firstLine="0"/>
        <w:rPr>
          <w:rFonts w:cs="Times New Roman"/>
          <w:b/>
          <w:bCs/>
          <w:i/>
          <w:iCs/>
          <w:color w:val="FF0000"/>
          <w:sz w:val="20"/>
          <w:szCs w:val="20"/>
        </w:rPr>
      </w:pPr>
      <w:r w:rsidRPr="009229AF">
        <w:rPr>
          <w:rFonts w:cs="Times New Roman"/>
          <w:b/>
          <w:bCs/>
          <w:i/>
          <w:iCs/>
          <w:color w:val="FF0000"/>
          <w:sz w:val="20"/>
          <w:szCs w:val="20"/>
        </w:rPr>
        <w:t>(*niepotrzebne skreślić, **wypełnić jeśli dotyczy)</w:t>
      </w:r>
    </w:p>
    <w:p w14:paraId="443D9E1D" w14:textId="77777777" w:rsidR="00C71D2C" w:rsidRPr="00B553C3" w:rsidRDefault="005B6D3C" w:rsidP="00B553C3">
      <w:pPr>
        <w:ind w:left="0" w:firstLine="0"/>
        <w:jc w:val="right"/>
        <w:rPr>
          <w:b/>
        </w:rPr>
      </w:pPr>
      <w:r w:rsidRPr="00B553C3">
        <w:rPr>
          <w:b/>
        </w:rPr>
        <w:lastRenderedPageBreak/>
        <w:t>Z</w:t>
      </w:r>
      <w:r w:rsidR="00C71D2C" w:rsidRPr="00B553C3">
        <w:rPr>
          <w:b/>
        </w:rPr>
        <w:t xml:space="preserve">ałącznik nr </w:t>
      </w:r>
      <w:r w:rsidR="00D964FF">
        <w:rPr>
          <w:b/>
        </w:rPr>
        <w:t>4</w:t>
      </w:r>
    </w:p>
    <w:p w14:paraId="0AE7906F" w14:textId="651447F9" w:rsidR="00C71D2C" w:rsidRPr="00B95048" w:rsidRDefault="00C71D2C" w:rsidP="00273984">
      <w:pPr>
        <w:spacing w:line="269" w:lineRule="auto"/>
        <w:ind w:left="0" w:firstLine="0"/>
        <w:jc w:val="center"/>
        <w:rPr>
          <w:rFonts w:cs="Calibri"/>
          <w:b/>
          <w:sz w:val="24"/>
          <w:szCs w:val="24"/>
        </w:rPr>
      </w:pPr>
      <w:r w:rsidRPr="00B95048">
        <w:rPr>
          <w:rFonts w:cs="Calibri"/>
          <w:b/>
          <w:sz w:val="24"/>
          <w:szCs w:val="24"/>
        </w:rPr>
        <w:t xml:space="preserve">Umowa nr </w:t>
      </w:r>
      <w:r w:rsidR="00B52452">
        <w:rPr>
          <w:rFonts w:cs="Calibri"/>
          <w:b/>
          <w:sz w:val="24"/>
          <w:szCs w:val="24"/>
        </w:rPr>
        <w:t>8</w:t>
      </w:r>
      <w:r w:rsidR="00854464">
        <w:rPr>
          <w:rFonts w:cs="Calibri"/>
          <w:b/>
          <w:sz w:val="24"/>
          <w:szCs w:val="24"/>
        </w:rPr>
        <w:t>/A</w:t>
      </w:r>
      <w:r w:rsidR="00B52452">
        <w:rPr>
          <w:rFonts w:cs="Calibri"/>
          <w:b/>
          <w:sz w:val="24"/>
          <w:szCs w:val="24"/>
        </w:rPr>
        <w:t>TI</w:t>
      </w:r>
      <w:r w:rsidR="00854464">
        <w:rPr>
          <w:rFonts w:cs="Calibri"/>
          <w:b/>
          <w:sz w:val="24"/>
          <w:szCs w:val="24"/>
        </w:rPr>
        <w:t>/SZP-2/202</w:t>
      </w:r>
      <w:r w:rsidR="00B52452">
        <w:rPr>
          <w:rFonts w:cs="Calibri"/>
          <w:b/>
          <w:sz w:val="24"/>
          <w:szCs w:val="24"/>
        </w:rPr>
        <w:t>6</w:t>
      </w:r>
      <w:r w:rsidR="005B6D3C" w:rsidRPr="00B95048">
        <w:rPr>
          <w:rFonts w:cs="Calibri"/>
          <w:b/>
          <w:sz w:val="24"/>
          <w:szCs w:val="24"/>
        </w:rPr>
        <w:t xml:space="preserve"> </w:t>
      </w:r>
      <w:r w:rsidR="00854464">
        <w:rPr>
          <w:rFonts w:cs="Calibri"/>
          <w:b/>
          <w:sz w:val="24"/>
          <w:szCs w:val="24"/>
        </w:rPr>
        <w:t>(</w:t>
      </w:r>
      <w:r w:rsidR="005B6D3C" w:rsidRPr="00B95048">
        <w:rPr>
          <w:rFonts w:cs="Calibri"/>
          <w:b/>
          <w:sz w:val="24"/>
          <w:szCs w:val="24"/>
        </w:rPr>
        <w:t>projekt</w:t>
      </w:r>
      <w:r w:rsidR="00854464">
        <w:rPr>
          <w:rFonts w:cs="Calibri"/>
          <w:b/>
          <w:sz w:val="24"/>
          <w:szCs w:val="24"/>
        </w:rPr>
        <w:t xml:space="preserve"> umowy)</w:t>
      </w:r>
    </w:p>
    <w:p w14:paraId="709CBA41" w14:textId="77777777" w:rsidR="00C71D2C" w:rsidRDefault="00C71D2C" w:rsidP="00B250C7">
      <w:pPr>
        <w:spacing w:line="269" w:lineRule="auto"/>
        <w:ind w:left="0" w:firstLine="0"/>
        <w:rPr>
          <w:rFonts w:cs="Calibri"/>
          <w:sz w:val="24"/>
          <w:szCs w:val="24"/>
        </w:rPr>
      </w:pPr>
    </w:p>
    <w:p w14:paraId="47A237D7" w14:textId="77777777" w:rsidR="00C71D2C" w:rsidRDefault="00C71D2C" w:rsidP="00B250C7">
      <w:pPr>
        <w:spacing w:line="269" w:lineRule="auto"/>
        <w:ind w:left="0" w:firstLine="0"/>
        <w:rPr>
          <w:rFonts w:cs="Calibri"/>
          <w:sz w:val="24"/>
          <w:szCs w:val="24"/>
        </w:rPr>
      </w:pPr>
      <w:r w:rsidRPr="00527A7D">
        <w:rPr>
          <w:rFonts w:cs="Calibri"/>
          <w:sz w:val="24"/>
          <w:szCs w:val="24"/>
        </w:rPr>
        <w:t>zawarta w dniu …………………. w Koszalinie z Wykonawcą wybranym zgodnie z zapytaniem ofertowym na podstawie przepisów Kodeksu Cywilnego</w:t>
      </w:r>
      <w:r w:rsidR="00B553C3" w:rsidRPr="00527A7D">
        <w:rPr>
          <w:rFonts w:cs="Calibri"/>
          <w:sz w:val="24"/>
          <w:szCs w:val="24"/>
        </w:rPr>
        <w:t>.</w:t>
      </w:r>
    </w:p>
    <w:p w14:paraId="3545000F" w14:textId="77777777" w:rsidR="00CD05A7" w:rsidRPr="00CD05A7" w:rsidRDefault="00CD05A7" w:rsidP="00B250C7">
      <w:pPr>
        <w:spacing w:line="269" w:lineRule="auto"/>
        <w:ind w:left="0" w:firstLine="0"/>
        <w:rPr>
          <w:rFonts w:cs="Calibri"/>
          <w:i/>
          <w:iCs/>
          <w:sz w:val="24"/>
          <w:szCs w:val="24"/>
        </w:rPr>
      </w:pPr>
    </w:p>
    <w:p w14:paraId="332007D5" w14:textId="77777777" w:rsidR="00CD05A7" w:rsidRPr="00CD05A7" w:rsidRDefault="00CD05A7" w:rsidP="00CD05A7">
      <w:pPr>
        <w:rPr>
          <w:rFonts w:cs="Calibri"/>
          <w:i/>
          <w:sz w:val="24"/>
          <w:szCs w:val="24"/>
        </w:rPr>
      </w:pPr>
      <w:r w:rsidRPr="00CD05A7">
        <w:rPr>
          <w:rFonts w:cs="Calibri"/>
          <w:i/>
          <w:sz w:val="24"/>
          <w:szCs w:val="24"/>
        </w:rPr>
        <w:t>(w przypadku umowy zawieranej elektronicznie)</w:t>
      </w:r>
    </w:p>
    <w:p w14:paraId="6ED93BAF" w14:textId="259AF142" w:rsidR="00CD05A7" w:rsidRPr="00CD05A7" w:rsidRDefault="00CD05A7" w:rsidP="00CD05A7">
      <w:pPr>
        <w:spacing w:line="269" w:lineRule="auto"/>
        <w:ind w:left="0" w:firstLine="0"/>
        <w:rPr>
          <w:rFonts w:cs="Calibri"/>
          <w:iCs/>
          <w:sz w:val="24"/>
          <w:szCs w:val="24"/>
        </w:rPr>
      </w:pPr>
      <w:r w:rsidRPr="00CD05A7">
        <w:rPr>
          <w:rFonts w:cs="Calibri"/>
          <w:iCs/>
          <w:sz w:val="24"/>
          <w:szCs w:val="24"/>
        </w:rPr>
        <w:t xml:space="preserve">zawarta w Koszalinie z Wykonawcą wybranym zgodnie z </w:t>
      </w:r>
      <w:r w:rsidR="00DD31BB">
        <w:rPr>
          <w:rFonts w:cs="Calibri"/>
          <w:iCs/>
          <w:sz w:val="24"/>
          <w:szCs w:val="24"/>
        </w:rPr>
        <w:t>Z</w:t>
      </w:r>
      <w:r w:rsidRPr="00CD05A7">
        <w:rPr>
          <w:rFonts w:cs="Calibri"/>
          <w:iCs/>
          <w:sz w:val="24"/>
          <w:szCs w:val="24"/>
        </w:rPr>
        <w:t>apytaniem ofertowym na podstawie przepisów Kodeksu Cywilnego. Umowę uważa się za zawartą z dniem podpisa</w:t>
      </w:r>
      <w:r w:rsidRPr="00133C91">
        <w:rPr>
          <w:rFonts w:cs="Calibri"/>
          <w:iCs/>
          <w:sz w:val="24"/>
          <w:szCs w:val="24"/>
        </w:rPr>
        <w:t>ni</w:t>
      </w:r>
      <w:r w:rsidR="001175AF" w:rsidRPr="00133C91">
        <w:rPr>
          <w:rFonts w:cs="Calibri"/>
          <w:iCs/>
          <w:sz w:val="24"/>
          <w:szCs w:val="24"/>
        </w:rPr>
        <w:t>a</w:t>
      </w:r>
      <w:r w:rsidRPr="00CD05A7">
        <w:rPr>
          <w:rFonts w:cs="Calibri"/>
          <w:iCs/>
          <w:sz w:val="24"/>
          <w:szCs w:val="24"/>
        </w:rPr>
        <w:t xml:space="preserve"> umowy przez wszystkie strony umowy.</w:t>
      </w:r>
    </w:p>
    <w:p w14:paraId="1ED3A974" w14:textId="77777777" w:rsidR="00CD05A7" w:rsidRPr="00527A7D" w:rsidRDefault="00CD05A7" w:rsidP="00B250C7">
      <w:pPr>
        <w:spacing w:line="269" w:lineRule="auto"/>
        <w:ind w:left="0" w:firstLine="0"/>
        <w:rPr>
          <w:rFonts w:cs="Calibri"/>
          <w:sz w:val="24"/>
          <w:szCs w:val="24"/>
        </w:rPr>
      </w:pPr>
    </w:p>
    <w:p w14:paraId="39188ACD" w14:textId="77777777" w:rsidR="00C71D2C" w:rsidRPr="00527A7D" w:rsidRDefault="00C71D2C" w:rsidP="00B250C7">
      <w:pPr>
        <w:spacing w:line="269" w:lineRule="auto"/>
        <w:ind w:left="0" w:firstLine="0"/>
        <w:rPr>
          <w:rFonts w:cs="Calibri"/>
          <w:sz w:val="24"/>
          <w:szCs w:val="24"/>
        </w:rPr>
      </w:pPr>
    </w:p>
    <w:p w14:paraId="7D91B522" w14:textId="04205ACB" w:rsidR="00C71D2C" w:rsidRPr="00527A7D" w:rsidRDefault="00C71D2C" w:rsidP="00B250C7">
      <w:pPr>
        <w:spacing w:line="269" w:lineRule="auto"/>
        <w:ind w:left="0" w:firstLine="0"/>
        <w:rPr>
          <w:rFonts w:cs="Calibri"/>
          <w:sz w:val="24"/>
          <w:szCs w:val="24"/>
        </w:rPr>
      </w:pPr>
      <w:r w:rsidRPr="00527A7D">
        <w:rPr>
          <w:rFonts w:cs="Calibri"/>
          <w:sz w:val="24"/>
          <w:szCs w:val="24"/>
        </w:rPr>
        <w:t>Zamawiający:</w:t>
      </w:r>
      <w:r w:rsidR="00DD31BB">
        <w:rPr>
          <w:rFonts w:cs="Calibri"/>
          <w:sz w:val="24"/>
          <w:szCs w:val="24"/>
        </w:rPr>
        <w:t xml:space="preserve"> </w:t>
      </w:r>
      <w:r w:rsidRPr="00527A7D">
        <w:rPr>
          <w:rFonts w:cs="Calibri"/>
          <w:sz w:val="24"/>
          <w:szCs w:val="24"/>
        </w:rPr>
        <w:t xml:space="preserve">Politechnika  Koszalińska  w Koszalinie,  ul. Śniadeckich 2, 75-453 Koszalin, </w:t>
      </w:r>
      <w:r w:rsidR="00DD31BB">
        <w:rPr>
          <w:rFonts w:cs="Calibri"/>
          <w:sz w:val="24"/>
          <w:szCs w:val="24"/>
        </w:rPr>
        <w:br/>
      </w:r>
      <w:r w:rsidRPr="00527A7D">
        <w:rPr>
          <w:rFonts w:cs="Calibri"/>
          <w:sz w:val="24"/>
          <w:szCs w:val="24"/>
        </w:rPr>
        <w:t>REGON: 000001703, NIP: 6690505168</w:t>
      </w:r>
    </w:p>
    <w:p w14:paraId="59DED14F" w14:textId="776019E9" w:rsidR="00C71D2C" w:rsidRPr="00527A7D" w:rsidRDefault="00C71D2C" w:rsidP="00B250C7">
      <w:pPr>
        <w:spacing w:line="269" w:lineRule="auto"/>
        <w:ind w:left="0" w:firstLine="0"/>
        <w:rPr>
          <w:rFonts w:cs="Calibri"/>
          <w:sz w:val="24"/>
          <w:szCs w:val="24"/>
        </w:rPr>
      </w:pPr>
      <w:r w:rsidRPr="00527A7D">
        <w:rPr>
          <w:rFonts w:cs="Calibri"/>
          <w:sz w:val="24"/>
          <w:szCs w:val="24"/>
        </w:rPr>
        <w:t xml:space="preserve">reprezentowany przez:                                                                                  </w:t>
      </w:r>
    </w:p>
    <w:p w14:paraId="211E9344" w14:textId="7576D51D" w:rsidR="00C71D2C" w:rsidRDefault="00DD31BB" w:rsidP="00B250C7">
      <w:pPr>
        <w:spacing w:line="269" w:lineRule="auto"/>
        <w:ind w:left="0" w:firstLine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</w:t>
      </w:r>
      <w:r w:rsidR="00D40C1F">
        <w:rPr>
          <w:rFonts w:cs="Calibri"/>
          <w:sz w:val="24"/>
          <w:szCs w:val="24"/>
        </w:rPr>
        <w:t xml:space="preserve"> </w:t>
      </w:r>
      <w:r w:rsidR="00C71D2C" w:rsidRPr="00527A7D">
        <w:rPr>
          <w:rFonts w:cs="Calibri"/>
          <w:sz w:val="24"/>
          <w:szCs w:val="24"/>
        </w:rPr>
        <w:t xml:space="preserve">-  </w:t>
      </w:r>
      <w:r>
        <w:rPr>
          <w:rFonts w:cs="Calibri"/>
          <w:sz w:val="24"/>
          <w:szCs w:val="24"/>
        </w:rPr>
        <w:t>……………………………………</w:t>
      </w:r>
      <w:r w:rsidR="00C71D2C" w:rsidRPr="00527A7D">
        <w:rPr>
          <w:rFonts w:cs="Calibri"/>
          <w:sz w:val="24"/>
          <w:szCs w:val="24"/>
        </w:rPr>
        <w:t xml:space="preserve"> Politechniki Koszalińskiej</w:t>
      </w:r>
    </w:p>
    <w:p w14:paraId="586EA0D8" w14:textId="77777777" w:rsidR="00DD31BB" w:rsidRPr="00DD31BB" w:rsidRDefault="00DD31BB" w:rsidP="00DD31BB">
      <w:pPr>
        <w:rPr>
          <w:rFonts w:cs="Calibri"/>
          <w:sz w:val="24"/>
          <w:szCs w:val="24"/>
        </w:rPr>
      </w:pPr>
      <w:r w:rsidRPr="00DD31BB">
        <w:rPr>
          <w:rFonts w:cs="Calibri"/>
          <w:sz w:val="24"/>
          <w:szCs w:val="24"/>
        </w:rPr>
        <w:t>przy kontrasygnacie:</w:t>
      </w:r>
    </w:p>
    <w:p w14:paraId="63000282" w14:textId="77777777" w:rsidR="00DD31BB" w:rsidRDefault="00DD31BB" w:rsidP="00DD31BB">
      <w:pPr>
        <w:spacing w:line="269" w:lineRule="auto"/>
        <w:ind w:left="0" w:firstLine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…………………………………… </w:t>
      </w:r>
      <w:r w:rsidRPr="00527A7D">
        <w:rPr>
          <w:rFonts w:cs="Calibri"/>
          <w:sz w:val="24"/>
          <w:szCs w:val="24"/>
        </w:rPr>
        <w:t xml:space="preserve">-  </w:t>
      </w:r>
      <w:r>
        <w:rPr>
          <w:rFonts w:cs="Calibri"/>
          <w:sz w:val="24"/>
          <w:szCs w:val="24"/>
        </w:rPr>
        <w:t>……………………………………</w:t>
      </w:r>
      <w:r w:rsidRPr="00527A7D">
        <w:rPr>
          <w:rFonts w:cs="Calibri"/>
          <w:sz w:val="24"/>
          <w:szCs w:val="24"/>
        </w:rPr>
        <w:t xml:space="preserve"> Politechniki Koszalińskiej</w:t>
      </w:r>
    </w:p>
    <w:p w14:paraId="6ADA9FF6" w14:textId="77777777" w:rsidR="00DD31BB" w:rsidRDefault="00DD31BB" w:rsidP="00B250C7">
      <w:pPr>
        <w:spacing w:line="269" w:lineRule="auto"/>
        <w:ind w:left="0" w:firstLine="0"/>
        <w:rPr>
          <w:rFonts w:cs="Calibri"/>
          <w:sz w:val="24"/>
          <w:szCs w:val="24"/>
        </w:rPr>
      </w:pPr>
    </w:p>
    <w:p w14:paraId="2D045EF6" w14:textId="77777777" w:rsidR="00797F47" w:rsidRPr="00527A7D" w:rsidRDefault="00797F47" w:rsidP="00B250C7">
      <w:pPr>
        <w:spacing w:line="269" w:lineRule="auto"/>
        <w:ind w:left="0" w:firstLine="0"/>
        <w:rPr>
          <w:rFonts w:cs="Calibri"/>
          <w:sz w:val="24"/>
          <w:szCs w:val="24"/>
        </w:rPr>
      </w:pPr>
    </w:p>
    <w:p w14:paraId="082528B5" w14:textId="77777777" w:rsidR="00DD31BB" w:rsidRDefault="00DD31BB" w:rsidP="00DD31BB">
      <w:pPr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</w:rPr>
        <w:t>i Wykonawca</w:t>
      </w:r>
      <w:r>
        <w:rPr>
          <w:rFonts w:asciiTheme="minorHAnsi" w:hAnsiTheme="minorHAnsi" w:cstheme="minorHAnsi"/>
          <w:i/>
          <w:sz w:val="24"/>
          <w:szCs w:val="24"/>
        </w:rPr>
        <w:t>:</w:t>
      </w:r>
    </w:p>
    <w:p w14:paraId="14975158" w14:textId="77777777" w:rsidR="00DD31BB" w:rsidRDefault="00DD31BB" w:rsidP="00DD31BB">
      <w:pPr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>(w przypadku wpisu do CEiDG)</w:t>
      </w:r>
    </w:p>
    <w:p w14:paraId="0C18492E" w14:textId="07CD7BBF" w:rsidR="00DD31BB" w:rsidRDefault="00DD31BB" w:rsidP="00DD31BB">
      <w:pPr>
        <w:ind w:left="0" w:firstLine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Imię i nazwisko: ……………................ zamieszkały/a w ……………………. (</w:t>
      </w:r>
      <w:r>
        <w:rPr>
          <w:rFonts w:asciiTheme="minorHAnsi" w:hAnsiTheme="minorHAnsi" w:cstheme="minorHAnsi"/>
          <w:bCs/>
          <w:sz w:val="24"/>
          <w:szCs w:val="24"/>
        </w:rPr>
        <w:t>kod pocztowy: …..-…..</w:t>
      </w:r>
      <w:r>
        <w:rPr>
          <w:rFonts w:asciiTheme="minorHAnsi" w:hAnsiTheme="minorHAnsi" w:cstheme="minorHAnsi"/>
          <w:sz w:val="24"/>
          <w:szCs w:val="24"/>
        </w:rPr>
        <w:t xml:space="preserve">), </w:t>
      </w:r>
      <w:r>
        <w:rPr>
          <w:rFonts w:asciiTheme="minorHAnsi" w:hAnsiTheme="minorHAnsi" w:cstheme="minorHAnsi"/>
          <w:sz w:val="24"/>
          <w:szCs w:val="24"/>
        </w:rPr>
        <w:br/>
        <w:t xml:space="preserve">ul. …….………, prowadzący/a działalność gospodarczą pod nazwą ............... z siedzibą </w:t>
      </w:r>
      <w:r>
        <w:rPr>
          <w:rFonts w:asciiTheme="minorHAnsi" w:hAnsiTheme="minorHAnsi" w:cstheme="minorHAnsi"/>
          <w:sz w:val="24"/>
          <w:szCs w:val="24"/>
        </w:rPr>
        <w:br/>
        <w:t>w ……………………. (</w:t>
      </w:r>
      <w:r>
        <w:rPr>
          <w:rFonts w:asciiTheme="minorHAnsi" w:hAnsiTheme="minorHAnsi" w:cstheme="minorHAnsi"/>
          <w:bCs/>
          <w:sz w:val="24"/>
          <w:szCs w:val="24"/>
        </w:rPr>
        <w:t>kod pocztowy: …-…..</w:t>
      </w:r>
      <w:r>
        <w:rPr>
          <w:rFonts w:asciiTheme="minorHAnsi" w:hAnsiTheme="minorHAnsi" w:cstheme="minorHAnsi"/>
          <w:sz w:val="24"/>
          <w:szCs w:val="24"/>
        </w:rPr>
        <w:t xml:space="preserve">), ul. ............., REGON: .................., NIP: ..................... posiadający/a wpis do ewidencji działalności gospodarczej prowadzonej przez CEiDG, </w:t>
      </w:r>
      <w:r>
        <w:rPr>
          <w:rFonts w:asciiTheme="minorHAnsi" w:hAnsiTheme="minorHAnsi" w:cstheme="minorHAnsi"/>
          <w:sz w:val="24"/>
          <w:szCs w:val="24"/>
        </w:rPr>
        <w:br/>
        <w:t>adres e-mail do kontaktu: .....................</w:t>
      </w:r>
    </w:p>
    <w:p w14:paraId="1ABC23A2" w14:textId="77777777" w:rsidR="00DD31BB" w:rsidRDefault="00DD31BB" w:rsidP="00DD31BB">
      <w:pPr>
        <w:rPr>
          <w:rFonts w:asciiTheme="minorHAnsi" w:hAnsiTheme="minorHAnsi" w:cstheme="minorHAnsi"/>
          <w:i/>
          <w:sz w:val="24"/>
          <w:szCs w:val="24"/>
        </w:rPr>
      </w:pPr>
    </w:p>
    <w:p w14:paraId="3EAFC0FD" w14:textId="77777777" w:rsidR="00DD31BB" w:rsidRDefault="00DD31BB" w:rsidP="00DD31BB">
      <w:pPr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>(lub w przypadku wpisu do KRS)</w:t>
      </w:r>
    </w:p>
    <w:p w14:paraId="778B7A28" w14:textId="77777777" w:rsidR="00DD31BB" w:rsidRDefault="00DD31BB" w:rsidP="00DD31BB">
      <w:pPr>
        <w:ind w:left="0" w:firstLine="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Nazwa firmy: …………………….. ul. ………….., (kod pocztowy: …-………) (miejscowość: …………………) zarejestrowana w rejestrze przedsiębiorców Krajowego Rejestru Sądowego prowadzonym przez Sąd Rejonowy ………………, …………….. Wydział Gospodarczy Krajowego Rejestru Sadowego, pod </w:t>
      </w:r>
      <w:r>
        <w:rPr>
          <w:rFonts w:asciiTheme="minorHAnsi" w:hAnsiTheme="minorHAnsi" w:cstheme="minorHAnsi"/>
          <w:bCs/>
          <w:sz w:val="24"/>
          <w:szCs w:val="24"/>
        </w:rPr>
        <w:br/>
        <w:t xml:space="preserve">Nr KRS ……………………, </w:t>
      </w:r>
      <w:r>
        <w:rPr>
          <w:rFonts w:asciiTheme="minorHAnsi" w:hAnsiTheme="minorHAnsi" w:cstheme="minorHAnsi"/>
          <w:sz w:val="24"/>
          <w:szCs w:val="24"/>
        </w:rPr>
        <w:t>REGON: .................., NIP: ....................., adres e-mail do kontaktu: .....................</w:t>
      </w:r>
    </w:p>
    <w:p w14:paraId="179B5908" w14:textId="77777777" w:rsidR="001F52D3" w:rsidRPr="00527A7D" w:rsidRDefault="001F52D3" w:rsidP="00B250C7">
      <w:pPr>
        <w:spacing w:line="269" w:lineRule="auto"/>
        <w:ind w:left="0" w:firstLine="0"/>
        <w:rPr>
          <w:rFonts w:cs="Calibri"/>
          <w:sz w:val="24"/>
          <w:szCs w:val="24"/>
        </w:rPr>
      </w:pPr>
    </w:p>
    <w:p w14:paraId="3DB34AAB" w14:textId="406ED7F8" w:rsidR="00C71D2C" w:rsidRPr="00527A7D" w:rsidRDefault="00C71D2C" w:rsidP="00B250C7">
      <w:pPr>
        <w:spacing w:line="269" w:lineRule="auto"/>
        <w:ind w:left="0" w:firstLine="0"/>
        <w:rPr>
          <w:rFonts w:cs="Calibri"/>
          <w:sz w:val="24"/>
          <w:szCs w:val="24"/>
        </w:rPr>
      </w:pPr>
      <w:r w:rsidRPr="00527A7D">
        <w:rPr>
          <w:rFonts w:cs="Calibri"/>
          <w:sz w:val="24"/>
          <w:szCs w:val="24"/>
        </w:rPr>
        <w:t xml:space="preserve">reprezentowany przez: </w:t>
      </w:r>
    </w:p>
    <w:p w14:paraId="224455E5" w14:textId="77777777" w:rsidR="00C71D2C" w:rsidRPr="00527A7D" w:rsidRDefault="00C71D2C" w:rsidP="00B250C7">
      <w:pPr>
        <w:spacing w:line="269" w:lineRule="auto"/>
        <w:ind w:left="0" w:firstLine="0"/>
        <w:rPr>
          <w:rFonts w:cs="Calibri"/>
          <w:sz w:val="24"/>
          <w:szCs w:val="24"/>
        </w:rPr>
      </w:pPr>
      <w:r w:rsidRPr="00527A7D">
        <w:rPr>
          <w:rFonts w:cs="Calibri"/>
          <w:sz w:val="24"/>
          <w:szCs w:val="24"/>
        </w:rPr>
        <w:t>…………………………………………. - ………………………………………….</w:t>
      </w:r>
    </w:p>
    <w:p w14:paraId="329FE884" w14:textId="77777777" w:rsidR="00C71D2C" w:rsidRPr="00527A7D" w:rsidRDefault="00C71D2C" w:rsidP="00B250C7">
      <w:pPr>
        <w:spacing w:line="269" w:lineRule="auto"/>
        <w:ind w:left="0" w:firstLine="0"/>
        <w:rPr>
          <w:rFonts w:cs="Calibri"/>
          <w:sz w:val="24"/>
          <w:szCs w:val="24"/>
        </w:rPr>
      </w:pPr>
    </w:p>
    <w:p w14:paraId="3BA7DDE1" w14:textId="77777777" w:rsidR="00C71D2C" w:rsidRDefault="00C71D2C" w:rsidP="00B250C7">
      <w:pPr>
        <w:spacing w:line="269" w:lineRule="auto"/>
        <w:ind w:left="0" w:firstLine="0"/>
        <w:rPr>
          <w:rFonts w:cs="Calibri"/>
          <w:sz w:val="24"/>
          <w:szCs w:val="24"/>
        </w:rPr>
      </w:pPr>
      <w:r w:rsidRPr="00527A7D">
        <w:rPr>
          <w:rFonts w:cs="Calibri"/>
          <w:sz w:val="24"/>
          <w:szCs w:val="24"/>
        </w:rPr>
        <w:t>zawarli umowę następującej treści:</w:t>
      </w:r>
    </w:p>
    <w:p w14:paraId="4C165A08" w14:textId="1088D53A" w:rsidR="00E311C3" w:rsidRDefault="00E311C3" w:rsidP="00B250C7">
      <w:pPr>
        <w:spacing w:line="269" w:lineRule="auto"/>
        <w:ind w:left="0" w:firstLine="0"/>
        <w:rPr>
          <w:rFonts w:asciiTheme="minorHAnsi" w:hAnsiTheme="minorHAnsi" w:cstheme="minorHAnsi"/>
          <w:sz w:val="24"/>
          <w:szCs w:val="24"/>
        </w:rPr>
      </w:pPr>
    </w:p>
    <w:p w14:paraId="3E3779B2" w14:textId="77777777" w:rsidR="00E311C3" w:rsidRPr="00E311C3" w:rsidRDefault="00E311C3" w:rsidP="00E311C3">
      <w:pPr>
        <w:keepNext/>
        <w:keepLines/>
        <w:ind w:left="0" w:firstLine="0"/>
        <w:jc w:val="center"/>
        <w:outlineLvl w:val="1"/>
        <w:rPr>
          <w:rFonts w:asciiTheme="minorHAnsi" w:eastAsia="Times New Roman" w:hAnsiTheme="minorHAnsi" w:cstheme="minorHAnsi"/>
          <w:sz w:val="24"/>
          <w:szCs w:val="24"/>
        </w:rPr>
      </w:pPr>
      <w:r w:rsidRPr="00E311C3">
        <w:rPr>
          <w:rFonts w:asciiTheme="minorHAnsi" w:eastAsia="Times New Roman" w:hAnsiTheme="minorHAnsi" w:cstheme="minorHAnsi"/>
          <w:sz w:val="24"/>
          <w:szCs w:val="24"/>
        </w:rPr>
        <w:t>§ 1</w:t>
      </w:r>
    </w:p>
    <w:p w14:paraId="7144689E" w14:textId="2D17A6C4" w:rsidR="00E311C3" w:rsidRPr="00E311C3" w:rsidRDefault="00E311C3" w:rsidP="0023558D">
      <w:pPr>
        <w:widowControl w:val="0"/>
        <w:numPr>
          <w:ilvl w:val="0"/>
          <w:numId w:val="30"/>
        </w:numPr>
        <w:tabs>
          <w:tab w:val="num" w:pos="426"/>
          <w:tab w:val="num" w:pos="5040"/>
        </w:tabs>
        <w:autoSpaceDE w:val="0"/>
        <w:autoSpaceDN w:val="0"/>
        <w:ind w:left="426"/>
        <w:contextualSpacing/>
        <w:rPr>
          <w:rFonts w:asciiTheme="minorHAnsi" w:hAnsiTheme="minorHAnsi" w:cstheme="minorHAnsi"/>
          <w:color w:val="000000"/>
          <w:kern w:val="2"/>
          <w:sz w:val="24"/>
          <w:szCs w:val="24"/>
          <w:lang w:eastAsia="zh-CN" w:bidi="hi-IN"/>
        </w:rPr>
      </w:pP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 xml:space="preserve">Wykonawca zobowiązuje się do wykonania następujących robót budowlanych: </w:t>
      </w:r>
      <w:r w:rsidR="00970804" w:rsidRPr="001E4859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remon</w:t>
      </w:r>
      <w:r w:rsidR="00970804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t</w:t>
      </w:r>
      <w:r w:rsidR="00970804" w:rsidRPr="001E4859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mieszkania </w:t>
      </w:r>
      <w:r w:rsidR="00970804" w:rsidRPr="001E4859">
        <w:rPr>
          <w:rFonts w:asciiTheme="minorHAnsi" w:hAnsiTheme="minorHAnsi" w:cstheme="minorHAnsi"/>
          <w:b/>
          <w:sz w:val="24"/>
          <w:szCs w:val="24"/>
        </w:rPr>
        <w:t xml:space="preserve">6D-18 w Hotelu Asystenta, przy ul. Kwiatkowskiego 6E w Koszalinie </w:t>
      </w: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.</w:t>
      </w:r>
    </w:p>
    <w:p w14:paraId="2B759CE7" w14:textId="66A1B152" w:rsidR="00E311C3" w:rsidRDefault="00E311C3" w:rsidP="0023558D">
      <w:pPr>
        <w:widowControl w:val="0"/>
        <w:numPr>
          <w:ilvl w:val="0"/>
          <w:numId w:val="30"/>
        </w:numPr>
        <w:tabs>
          <w:tab w:val="num" w:pos="426"/>
          <w:tab w:val="num" w:pos="5040"/>
        </w:tabs>
        <w:autoSpaceDE w:val="0"/>
        <w:autoSpaceDN w:val="0"/>
        <w:ind w:left="426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lastRenderedPageBreak/>
        <w:t xml:space="preserve">Wykonawca wykona prace zgodnie z </w:t>
      </w:r>
      <w:r w:rsidR="00970804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 xml:space="preserve">Zapytaniem ofertowym, </w:t>
      </w:r>
      <w:r w:rsidR="00C6016D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Szczegółowym opisem przedmiotu zamówienia</w:t>
      </w:r>
      <w:r w:rsidR="00C6016D" w:rsidRPr="00C6016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C6016D" w:rsidRPr="00E311C3">
        <w:rPr>
          <w:rFonts w:asciiTheme="minorHAnsi" w:hAnsiTheme="minorHAnsi" w:cstheme="minorHAnsi"/>
          <w:color w:val="000000"/>
          <w:sz w:val="24"/>
          <w:szCs w:val="24"/>
        </w:rPr>
        <w:t xml:space="preserve">stanowiącym załącznik nr 1 do </w:t>
      </w:r>
      <w:r w:rsidR="00C6016D">
        <w:rPr>
          <w:rFonts w:asciiTheme="minorHAnsi" w:hAnsiTheme="minorHAnsi" w:cstheme="minorHAnsi"/>
          <w:color w:val="000000"/>
          <w:sz w:val="24"/>
          <w:szCs w:val="24"/>
        </w:rPr>
        <w:t>Z</w:t>
      </w:r>
      <w:r w:rsidR="00C6016D" w:rsidRPr="00E311C3">
        <w:rPr>
          <w:rFonts w:asciiTheme="minorHAnsi" w:hAnsiTheme="minorHAnsi" w:cstheme="minorHAnsi"/>
          <w:color w:val="000000"/>
          <w:sz w:val="24"/>
          <w:szCs w:val="24"/>
        </w:rPr>
        <w:t>apytania</w:t>
      </w:r>
      <w:r w:rsidR="00C6016D">
        <w:rPr>
          <w:rFonts w:asciiTheme="minorHAnsi" w:hAnsiTheme="minorHAnsi" w:cstheme="minorHAnsi"/>
          <w:color w:val="000000"/>
          <w:sz w:val="24"/>
          <w:szCs w:val="24"/>
        </w:rPr>
        <w:t xml:space="preserve"> ofertowego</w:t>
      </w:r>
      <w:r w:rsidR="00C6016D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, P</w:t>
      </w: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rzedmia</w:t>
      </w:r>
      <w:r w:rsidR="00970804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rem</w:t>
      </w: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 xml:space="preserve"> robót, zasadami wiedzy technicznej i na ustalonych niniejszą umową warunkach.</w:t>
      </w:r>
    </w:p>
    <w:p w14:paraId="1F7FCB4A" w14:textId="310CC375" w:rsidR="00970804" w:rsidRPr="00290E1D" w:rsidRDefault="00970804" w:rsidP="0023558D">
      <w:pPr>
        <w:widowControl w:val="0"/>
        <w:numPr>
          <w:ilvl w:val="0"/>
          <w:numId w:val="30"/>
        </w:numPr>
        <w:tabs>
          <w:tab w:val="num" w:pos="426"/>
          <w:tab w:val="num" w:pos="5040"/>
        </w:tabs>
        <w:autoSpaceDE w:val="0"/>
        <w:autoSpaceDN w:val="0"/>
        <w:ind w:left="426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  <w:r w:rsidRPr="00970804">
        <w:rPr>
          <w:rFonts w:asciiTheme="minorHAnsi" w:hAnsiTheme="minorHAnsi" w:cstheme="minorHAnsi"/>
          <w:sz w:val="24"/>
          <w:szCs w:val="24"/>
        </w:rPr>
        <w:t xml:space="preserve">Zrealizowanie przedmiotu umowy oznacza wykonanie prac określonych w </w:t>
      </w:r>
      <w:r>
        <w:rPr>
          <w:rFonts w:asciiTheme="minorHAnsi" w:hAnsiTheme="minorHAnsi" w:cstheme="minorHAnsi"/>
          <w:sz w:val="24"/>
          <w:szCs w:val="24"/>
        </w:rPr>
        <w:t>Zapytaniu ofertowym</w:t>
      </w:r>
      <w:r w:rsidRPr="00970804">
        <w:rPr>
          <w:rFonts w:asciiTheme="minorHAnsi" w:hAnsiTheme="minorHAnsi" w:cstheme="minorHAnsi"/>
          <w:sz w:val="24"/>
          <w:szCs w:val="24"/>
        </w:rPr>
        <w:t xml:space="preserve"> oraz uzyskanie bezwarunkowego odbioru robót budowlanych przez Zamawiającego lub odbioru warunkowego wraz z protokołem usunięcia wszystkich wad i usterek</w:t>
      </w:r>
      <w:r w:rsidR="00290E1D">
        <w:rPr>
          <w:rFonts w:asciiTheme="minorHAnsi" w:hAnsiTheme="minorHAnsi" w:cstheme="minorHAnsi"/>
          <w:sz w:val="24"/>
          <w:szCs w:val="24"/>
        </w:rPr>
        <w:t>.</w:t>
      </w:r>
    </w:p>
    <w:p w14:paraId="5CE52D5F" w14:textId="19861F38" w:rsidR="00970804" w:rsidRPr="00290E1D" w:rsidRDefault="00970804" w:rsidP="0023558D">
      <w:pPr>
        <w:widowControl w:val="0"/>
        <w:numPr>
          <w:ilvl w:val="0"/>
          <w:numId w:val="30"/>
        </w:numPr>
        <w:tabs>
          <w:tab w:val="num" w:pos="426"/>
          <w:tab w:val="num" w:pos="5040"/>
        </w:tabs>
        <w:autoSpaceDE w:val="0"/>
        <w:autoSpaceDN w:val="0"/>
        <w:ind w:left="426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  <w:r w:rsidRPr="00290E1D">
        <w:rPr>
          <w:rFonts w:asciiTheme="minorHAnsi" w:hAnsiTheme="minorHAnsi" w:cstheme="minorHAnsi"/>
          <w:sz w:val="24"/>
          <w:szCs w:val="24"/>
        </w:rPr>
        <w:t xml:space="preserve">Wykonawca oświadcza, że posiada odpowiednie kwalifikacje zawodowe i uprawnienia, dysponuje wystarczającymi środkami finansowymi, umiejętnościami technicznymi </w:t>
      </w:r>
      <w:r w:rsidR="003226AC">
        <w:rPr>
          <w:rFonts w:asciiTheme="minorHAnsi" w:hAnsiTheme="minorHAnsi" w:cstheme="minorHAnsi"/>
          <w:sz w:val="24"/>
          <w:szCs w:val="24"/>
        </w:rPr>
        <w:br/>
      </w:r>
      <w:r w:rsidRPr="00290E1D">
        <w:rPr>
          <w:rFonts w:asciiTheme="minorHAnsi" w:hAnsiTheme="minorHAnsi" w:cstheme="minorHAnsi"/>
          <w:sz w:val="24"/>
          <w:szCs w:val="24"/>
        </w:rPr>
        <w:t>i doświadczeniem, a także maszynami i wyposażeniem niezbędnym dla prawidłowej realizacji przedmiotu zamówienia.</w:t>
      </w:r>
    </w:p>
    <w:p w14:paraId="24B8BEDD" w14:textId="77777777" w:rsidR="00C15058" w:rsidRPr="00E311C3" w:rsidRDefault="00C15058" w:rsidP="00C15058">
      <w:pPr>
        <w:widowControl w:val="0"/>
        <w:tabs>
          <w:tab w:val="num" w:pos="5040"/>
        </w:tabs>
        <w:autoSpaceDE w:val="0"/>
        <w:autoSpaceDN w:val="0"/>
        <w:ind w:left="426" w:firstLine="0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</w:p>
    <w:p w14:paraId="70B685DC" w14:textId="77777777" w:rsidR="00E311C3" w:rsidRPr="00E311C3" w:rsidRDefault="00E311C3" w:rsidP="00E311C3">
      <w:pPr>
        <w:keepNext/>
        <w:keepLines/>
        <w:ind w:left="0" w:firstLine="0"/>
        <w:jc w:val="center"/>
        <w:outlineLvl w:val="1"/>
        <w:rPr>
          <w:rFonts w:asciiTheme="minorHAnsi" w:eastAsia="Times New Roman" w:hAnsiTheme="minorHAnsi" w:cstheme="minorHAnsi"/>
          <w:sz w:val="24"/>
          <w:szCs w:val="24"/>
        </w:rPr>
      </w:pPr>
      <w:r w:rsidRPr="00E311C3">
        <w:rPr>
          <w:rFonts w:asciiTheme="minorHAnsi" w:eastAsia="Times New Roman" w:hAnsiTheme="minorHAnsi" w:cstheme="minorHAnsi"/>
          <w:sz w:val="24"/>
          <w:szCs w:val="24"/>
        </w:rPr>
        <w:t>§ 2</w:t>
      </w:r>
    </w:p>
    <w:p w14:paraId="253A39C4" w14:textId="77777777" w:rsidR="00E311C3" w:rsidRPr="00E311C3" w:rsidRDefault="00E311C3" w:rsidP="00290E1D">
      <w:pPr>
        <w:ind w:left="0" w:firstLine="0"/>
        <w:rPr>
          <w:rFonts w:asciiTheme="minorHAnsi" w:hAnsiTheme="minorHAnsi" w:cstheme="minorHAnsi"/>
          <w:color w:val="000000"/>
          <w:sz w:val="24"/>
          <w:szCs w:val="24"/>
        </w:rPr>
      </w:pPr>
      <w:r w:rsidRPr="00E311C3">
        <w:rPr>
          <w:rFonts w:asciiTheme="minorHAnsi" w:hAnsiTheme="minorHAnsi" w:cstheme="minorHAnsi"/>
          <w:color w:val="000000"/>
          <w:sz w:val="24"/>
          <w:szCs w:val="24"/>
        </w:rPr>
        <w:t>Częściami składowymi niniejszej umowy są następujące dokumenty:</w:t>
      </w:r>
    </w:p>
    <w:p w14:paraId="45C6DCF5" w14:textId="7C99A400" w:rsidR="00E311C3" w:rsidRPr="00E311C3" w:rsidRDefault="00E311C3" w:rsidP="0023558D">
      <w:pPr>
        <w:numPr>
          <w:ilvl w:val="0"/>
          <w:numId w:val="17"/>
        </w:numPr>
        <w:suppressAutoHyphens/>
        <w:autoSpaceDE w:val="0"/>
        <w:ind w:left="426"/>
        <w:rPr>
          <w:rFonts w:asciiTheme="minorHAnsi" w:hAnsiTheme="minorHAnsi" w:cstheme="minorHAnsi"/>
          <w:color w:val="000000"/>
          <w:sz w:val="24"/>
          <w:szCs w:val="24"/>
        </w:rPr>
      </w:pPr>
      <w:r w:rsidRPr="00E311C3">
        <w:rPr>
          <w:rFonts w:asciiTheme="minorHAnsi" w:hAnsiTheme="minorHAnsi" w:cstheme="minorHAnsi"/>
          <w:color w:val="000000"/>
          <w:sz w:val="24"/>
          <w:szCs w:val="24"/>
        </w:rPr>
        <w:t xml:space="preserve">Zapytanie ofertowe wraz z </w:t>
      </w:r>
      <w:r w:rsidR="003226AC">
        <w:rPr>
          <w:rFonts w:asciiTheme="minorHAnsi" w:hAnsiTheme="minorHAnsi" w:cstheme="minorHAnsi"/>
          <w:color w:val="000000"/>
          <w:sz w:val="24"/>
          <w:szCs w:val="24"/>
        </w:rPr>
        <w:t xml:space="preserve">Szczegółowym opisem przedmiotu zamówienia </w:t>
      </w:r>
      <w:r w:rsidR="003226AC" w:rsidRPr="00E311C3">
        <w:rPr>
          <w:rFonts w:asciiTheme="minorHAnsi" w:hAnsiTheme="minorHAnsi" w:cstheme="minorHAnsi"/>
          <w:color w:val="000000"/>
          <w:sz w:val="24"/>
          <w:szCs w:val="24"/>
        </w:rPr>
        <w:t xml:space="preserve">stanowiącym załącznik nr 1 do </w:t>
      </w:r>
      <w:r w:rsidR="003226AC">
        <w:rPr>
          <w:rFonts w:asciiTheme="minorHAnsi" w:hAnsiTheme="minorHAnsi" w:cstheme="minorHAnsi"/>
          <w:color w:val="000000"/>
          <w:sz w:val="24"/>
          <w:szCs w:val="24"/>
        </w:rPr>
        <w:t>Z</w:t>
      </w:r>
      <w:r w:rsidR="003226AC" w:rsidRPr="00E311C3">
        <w:rPr>
          <w:rFonts w:asciiTheme="minorHAnsi" w:hAnsiTheme="minorHAnsi" w:cstheme="minorHAnsi"/>
          <w:color w:val="000000"/>
          <w:sz w:val="24"/>
          <w:szCs w:val="24"/>
        </w:rPr>
        <w:t>apytania</w:t>
      </w:r>
      <w:r w:rsidR="003226AC">
        <w:rPr>
          <w:rFonts w:asciiTheme="minorHAnsi" w:hAnsiTheme="minorHAnsi" w:cstheme="minorHAnsi"/>
          <w:color w:val="000000"/>
          <w:sz w:val="24"/>
          <w:szCs w:val="24"/>
        </w:rPr>
        <w:t xml:space="preserve"> ofertowego</w:t>
      </w:r>
      <w:r w:rsidR="003226AC" w:rsidRPr="00E311C3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3226AC">
        <w:rPr>
          <w:rFonts w:asciiTheme="minorHAnsi" w:hAnsiTheme="minorHAnsi" w:cstheme="minorHAnsi"/>
          <w:color w:val="000000"/>
          <w:sz w:val="24"/>
          <w:szCs w:val="24"/>
        </w:rPr>
        <w:t xml:space="preserve">oraz </w:t>
      </w:r>
      <w:r w:rsidRPr="00E311C3">
        <w:rPr>
          <w:rFonts w:asciiTheme="minorHAnsi" w:hAnsiTheme="minorHAnsi" w:cstheme="minorHAnsi"/>
          <w:color w:val="000000"/>
          <w:sz w:val="24"/>
          <w:szCs w:val="24"/>
        </w:rPr>
        <w:t xml:space="preserve">Formularzem ofertowym stanowiącym załącznik nr </w:t>
      </w:r>
      <w:r w:rsidR="00EA3570">
        <w:rPr>
          <w:rFonts w:asciiTheme="minorHAnsi" w:hAnsiTheme="minorHAnsi" w:cstheme="minorHAnsi"/>
          <w:color w:val="000000"/>
          <w:sz w:val="24"/>
          <w:szCs w:val="24"/>
        </w:rPr>
        <w:t>2</w:t>
      </w:r>
      <w:r w:rsidRPr="00E311C3">
        <w:rPr>
          <w:rFonts w:asciiTheme="minorHAnsi" w:hAnsiTheme="minorHAnsi" w:cstheme="minorHAnsi"/>
          <w:color w:val="000000"/>
          <w:sz w:val="24"/>
          <w:szCs w:val="24"/>
        </w:rPr>
        <w:t xml:space="preserve"> do </w:t>
      </w:r>
      <w:r w:rsidR="003226AC">
        <w:rPr>
          <w:rFonts w:asciiTheme="minorHAnsi" w:hAnsiTheme="minorHAnsi" w:cstheme="minorHAnsi"/>
          <w:color w:val="000000"/>
          <w:sz w:val="24"/>
          <w:szCs w:val="24"/>
        </w:rPr>
        <w:t>Z</w:t>
      </w:r>
      <w:r w:rsidRPr="00E311C3">
        <w:rPr>
          <w:rFonts w:asciiTheme="minorHAnsi" w:hAnsiTheme="minorHAnsi" w:cstheme="minorHAnsi"/>
          <w:color w:val="000000"/>
          <w:sz w:val="24"/>
          <w:szCs w:val="24"/>
        </w:rPr>
        <w:t>apytania</w:t>
      </w:r>
      <w:r w:rsidR="003226AC">
        <w:rPr>
          <w:rFonts w:asciiTheme="minorHAnsi" w:hAnsiTheme="minorHAnsi" w:cstheme="minorHAnsi"/>
          <w:color w:val="000000"/>
          <w:sz w:val="24"/>
          <w:szCs w:val="24"/>
        </w:rPr>
        <w:t xml:space="preserve"> ofertowego;</w:t>
      </w:r>
    </w:p>
    <w:p w14:paraId="79178B27" w14:textId="77777777" w:rsidR="00E311C3" w:rsidRPr="000D6682" w:rsidRDefault="00E311C3" w:rsidP="0023558D">
      <w:pPr>
        <w:numPr>
          <w:ilvl w:val="0"/>
          <w:numId w:val="17"/>
        </w:numPr>
        <w:suppressAutoHyphens/>
        <w:autoSpaceDE w:val="0"/>
        <w:ind w:left="42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D6682">
        <w:rPr>
          <w:rFonts w:asciiTheme="minorHAnsi" w:hAnsiTheme="minorHAnsi" w:cstheme="minorHAnsi"/>
          <w:color w:val="000000" w:themeColor="text1"/>
          <w:sz w:val="24"/>
          <w:szCs w:val="24"/>
        </w:rPr>
        <w:t>Kosztorys ofertowy, załącznik nr 2 do umowy,</w:t>
      </w:r>
    </w:p>
    <w:p w14:paraId="28EA42C8" w14:textId="1EE5CAF8" w:rsidR="00C15058" w:rsidRPr="000D6682" w:rsidRDefault="00E311C3" w:rsidP="000D6682">
      <w:pPr>
        <w:numPr>
          <w:ilvl w:val="0"/>
          <w:numId w:val="17"/>
        </w:numPr>
        <w:suppressAutoHyphens/>
        <w:autoSpaceDE w:val="0"/>
        <w:ind w:left="42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D6682">
        <w:rPr>
          <w:rFonts w:asciiTheme="minorHAnsi" w:hAnsiTheme="minorHAnsi" w:cstheme="minorHAnsi"/>
          <w:color w:val="000000" w:themeColor="text1"/>
          <w:sz w:val="24"/>
          <w:szCs w:val="24"/>
        </w:rPr>
        <w:t>Dokumentacja projektowa, załącznik nr 3 do umowy</w:t>
      </w:r>
      <w:r w:rsidR="000D668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: </w:t>
      </w:r>
      <w:r w:rsidRPr="000D6682">
        <w:rPr>
          <w:rFonts w:asciiTheme="minorHAnsi" w:eastAsia="SimSun" w:hAnsiTheme="minorHAnsi" w:cstheme="minorHAnsi"/>
          <w:bCs/>
          <w:color w:val="000000" w:themeColor="text1"/>
          <w:kern w:val="2"/>
          <w:sz w:val="24"/>
          <w:szCs w:val="24"/>
          <w:lang w:eastAsia="zh-CN" w:bidi="hi-IN"/>
        </w:rPr>
        <w:t>Przedmiar robót</w:t>
      </w:r>
      <w:r w:rsidR="00970804" w:rsidRPr="000D6682">
        <w:rPr>
          <w:rFonts w:asciiTheme="minorHAnsi" w:eastAsia="SimSun" w:hAnsiTheme="minorHAnsi" w:cstheme="minorHAnsi"/>
          <w:bCs/>
          <w:color w:val="000000" w:themeColor="text1"/>
          <w:kern w:val="2"/>
          <w:sz w:val="24"/>
          <w:szCs w:val="24"/>
          <w:lang w:eastAsia="zh-CN" w:bidi="hi-IN"/>
        </w:rPr>
        <w:t>.</w:t>
      </w:r>
    </w:p>
    <w:p w14:paraId="69BE0C7A" w14:textId="77777777" w:rsidR="00290E1D" w:rsidRPr="00290E1D" w:rsidRDefault="00290E1D" w:rsidP="00290E1D">
      <w:pPr>
        <w:suppressAutoHyphens/>
        <w:autoSpaceDE w:val="0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</w:p>
    <w:p w14:paraId="23B1891A" w14:textId="6AE9783E" w:rsidR="00290E1D" w:rsidRPr="00290E1D" w:rsidRDefault="00290E1D" w:rsidP="00290E1D">
      <w:pPr>
        <w:pStyle w:val="Nagwek1"/>
        <w:spacing w:before="0" w:after="0" w:line="276" w:lineRule="auto"/>
        <w:jc w:val="center"/>
        <w:rPr>
          <w:rFonts w:asciiTheme="minorHAnsi" w:hAnsiTheme="minorHAnsi" w:cstheme="minorHAnsi"/>
          <w:b w:val="0"/>
          <w:bCs w:val="0"/>
          <w:sz w:val="24"/>
          <w:szCs w:val="24"/>
          <w:lang w:eastAsia="pl-PL"/>
        </w:rPr>
      </w:pPr>
      <w:r w:rsidRPr="00290E1D">
        <w:rPr>
          <w:rFonts w:asciiTheme="minorHAnsi" w:hAnsiTheme="minorHAnsi" w:cstheme="minorHAnsi"/>
          <w:b w:val="0"/>
          <w:bCs w:val="0"/>
          <w:sz w:val="24"/>
          <w:szCs w:val="24"/>
        </w:rPr>
        <w:t>§ 3</w:t>
      </w:r>
    </w:p>
    <w:p w14:paraId="7231644E" w14:textId="0F9E0317" w:rsidR="00E311C3" w:rsidRPr="0036729E" w:rsidRDefault="00290E1D" w:rsidP="0036729E">
      <w:pPr>
        <w:pStyle w:val="Akapitzlist"/>
        <w:numPr>
          <w:ilvl w:val="3"/>
          <w:numId w:val="17"/>
        </w:numPr>
        <w:suppressAutoHyphens/>
        <w:ind w:left="284" w:hanging="284"/>
        <w:rPr>
          <w:rFonts w:asciiTheme="minorHAnsi" w:hAnsiTheme="minorHAnsi" w:cstheme="minorHAnsi"/>
          <w:sz w:val="24"/>
          <w:szCs w:val="24"/>
        </w:rPr>
      </w:pPr>
      <w:r w:rsidRPr="00290E1D">
        <w:rPr>
          <w:rFonts w:asciiTheme="minorHAnsi" w:hAnsiTheme="minorHAnsi" w:cstheme="minorHAnsi"/>
          <w:sz w:val="24"/>
          <w:szCs w:val="24"/>
        </w:rPr>
        <w:t>Strony ustalają termin realizacji robót: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90E1D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14 dni </w:t>
      </w:r>
      <w:r w:rsidRPr="00290E1D">
        <w:rPr>
          <w:rFonts w:asciiTheme="minorHAnsi" w:hAnsiTheme="minorHAnsi" w:cstheme="minorHAnsi"/>
          <w:b/>
          <w:bCs/>
          <w:sz w:val="24"/>
          <w:szCs w:val="24"/>
        </w:rPr>
        <w:t>od dnia przekazania placu</w:t>
      </w:r>
      <w:r w:rsidRPr="00290E1D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 </w:t>
      </w:r>
      <w:r w:rsidRPr="00290E1D">
        <w:rPr>
          <w:rFonts w:asciiTheme="minorHAnsi" w:hAnsiTheme="minorHAnsi" w:cstheme="minorHAnsi"/>
          <w:b/>
          <w:bCs/>
          <w:sz w:val="24"/>
          <w:szCs w:val="24"/>
        </w:rPr>
        <w:t>budowy.</w:t>
      </w:r>
    </w:p>
    <w:p w14:paraId="6F1D15E0" w14:textId="07D26947" w:rsidR="00290E1D" w:rsidRPr="0036729E" w:rsidRDefault="00290E1D" w:rsidP="0036729E">
      <w:pPr>
        <w:pStyle w:val="Akapitzlist"/>
        <w:widowControl w:val="0"/>
        <w:numPr>
          <w:ilvl w:val="3"/>
          <w:numId w:val="17"/>
        </w:numPr>
        <w:suppressAutoHyphens/>
        <w:autoSpaceDE w:val="0"/>
        <w:adjustRightInd w:val="0"/>
        <w:ind w:left="284" w:hanging="284"/>
        <w:contextualSpacing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6729E">
        <w:rPr>
          <w:rFonts w:asciiTheme="minorHAnsi" w:hAnsiTheme="minorHAnsi" w:cstheme="minorHAnsi"/>
          <w:sz w:val="24"/>
          <w:szCs w:val="24"/>
        </w:rPr>
        <w:t>Rozpoczęcie robót nastąpi w okresie do 5 dni roboczych od daty przekazania placu budowy.</w:t>
      </w:r>
    </w:p>
    <w:p w14:paraId="49DD17E7" w14:textId="77777777" w:rsidR="00290E1D" w:rsidRPr="0036729E" w:rsidRDefault="00290E1D" w:rsidP="0036729E">
      <w:pPr>
        <w:pStyle w:val="Akapitzlist"/>
        <w:widowControl w:val="0"/>
        <w:numPr>
          <w:ilvl w:val="3"/>
          <w:numId w:val="17"/>
        </w:numPr>
        <w:suppressAutoHyphens/>
        <w:autoSpaceDE w:val="0"/>
        <w:adjustRightInd w:val="0"/>
        <w:ind w:left="284" w:hanging="284"/>
        <w:contextualSpacing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6729E">
        <w:rPr>
          <w:rFonts w:asciiTheme="minorHAnsi" w:hAnsiTheme="minorHAnsi" w:cstheme="minorHAnsi"/>
          <w:sz w:val="24"/>
          <w:szCs w:val="24"/>
        </w:rPr>
        <w:t>Zamawiający przekaże protokolarnie Wykonawcy teren budowy w terminie do 5 dni roboczych od daty podpisania umowy.</w:t>
      </w:r>
    </w:p>
    <w:p w14:paraId="3C41F9E2" w14:textId="77777777" w:rsidR="00A64C01" w:rsidRPr="00E311C3" w:rsidRDefault="00A64C01" w:rsidP="00A64C01">
      <w:pPr>
        <w:widowControl w:val="0"/>
        <w:tabs>
          <w:tab w:val="num" w:pos="5040"/>
        </w:tabs>
        <w:autoSpaceDE w:val="0"/>
        <w:autoSpaceDN w:val="0"/>
        <w:ind w:left="426" w:firstLine="0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</w:p>
    <w:p w14:paraId="52550FA2" w14:textId="77777777" w:rsidR="00E311C3" w:rsidRPr="00E311C3" w:rsidRDefault="00E311C3" w:rsidP="00E311C3">
      <w:pPr>
        <w:keepNext/>
        <w:keepLines/>
        <w:ind w:left="0" w:firstLine="0"/>
        <w:jc w:val="center"/>
        <w:outlineLvl w:val="1"/>
        <w:rPr>
          <w:rFonts w:asciiTheme="minorHAnsi" w:eastAsia="Times New Roman" w:hAnsiTheme="minorHAnsi" w:cstheme="minorHAnsi"/>
          <w:sz w:val="24"/>
          <w:szCs w:val="24"/>
        </w:rPr>
      </w:pPr>
      <w:r w:rsidRPr="00E311C3">
        <w:rPr>
          <w:rFonts w:asciiTheme="minorHAnsi" w:eastAsia="Times New Roman" w:hAnsiTheme="minorHAnsi" w:cstheme="minorHAnsi"/>
          <w:sz w:val="24"/>
          <w:szCs w:val="24"/>
        </w:rPr>
        <w:t>§ 4</w:t>
      </w:r>
    </w:p>
    <w:p w14:paraId="24458F7F" w14:textId="4A1C226A" w:rsidR="00E311C3" w:rsidRPr="00E311C3" w:rsidRDefault="00E311C3" w:rsidP="0023558D">
      <w:pPr>
        <w:widowControl w:val="0"/>
        <w:numPr>
          <w:ilvl w:val="0"/>
          <w:numId w:val="31"/>
        </w:numPr>
        <w:autoSpaceDE w:val="0"/>
        <w:autoSpaceDN w:val="0"/>
        <w:ind w:left="426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 xml:space="preserve">Inspektorem nadzoru ze strony Zamawiającego jest ………………………........, tel. …………………..….., </w:t>
      </w:r>
      <w:r w:rsidR="00A64C01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br/>
      </w: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e-mail: …………………..….. .</w:t>
      </w:r>
    </w:p>
    <w:p w14:paraId="1B9EC638" w14:textId="77777777" w:rsidR="00E311C3" w:rsidRPr="00E311C3" w:rsidRDefault="00E311C3" w:rsidP="0023558D">
      <w:pPr>
        <w:widowControl w:val="0"/>
        <w:numPr>
          <w:ilvl w:val="0"/>
          <w:numId w:val="31"/>
        </w:numPr>
        <w:tabs>
          <w:tab w:val="num" w:pos="426"/>
          <w:tab w:val="num" w:pos="5040"/>
        </w:tabs>
        <w:autoSpaceDE w:val="0"/>
        <w:autoSpaceDN w:val="0"/>
        <w:ind w:left="426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Inspektor nadzoru pełni nadzór inwestorski nad realizacją niniejszej umowy i działa w granicach określonych przepisami ustawy z dnia 7 lipca 1994 r. Prawo Budowlane.</w:t>
      </w:r>
    </w:p>
    <w:p w14:paraId="352705F8" w14:textId="1B311B5B" w:rsidR="00E311C3" w:rsidRPr="00E311C3" w:rsidRDefault="00E311C3" w:rsidP="0023558D">
      <w:pPr>
        <w:widowControl w:val="0"/>
        <w:numPr>
          <w:ilvl w:val="0"/>
          <w:numId w:val="31"/>
        </w:numPr>
        <w:tabs>
          <w:tab w:val="num" w:pos="426"/>
          <w:tab w:val="num" w:pos="5040"/>
        </w:tabs>
        <w:autoSpaceDE w:val="0"/>
        <w:autoSpaceDN w:val="0"/>
        <w:ind w:left="426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Wykonawca zobowiązany jest zapewnić wykonanie i kierowanie robotami objętymi umową przez osoby posiadające stosowne kwalifikacje zawodowe.</w:t>
      </w:r>
    </w:p>
    <w:p w14:paraId="351CDAB4" w14:textId="0A4D1566" w:rsidR="00E311C3" w:rsidRDefault="00E311C3" w:rsidP="0023558D">
      <w:pPr>
        <w:widowControl w:val="0"/>
        <w:numPr>
          <w:ilvl w:val="0"/>
          <w:numId w:val="31"/>
        </w:numPr>
        <w:tabs>
          <w:tab w:val="num" w:pos="426"/>
          <w:tab w:val="num" w:pos="5040"/>
        </w:tabs>
        <w:autoSpaceDE w:val="0"/>
        <w:autoSpaceDN w:val="0"/>
        <w:ind w:left="426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 xml:space="preserve">Wykonawca ustanawia kierownika robót: ………………………........, tel. …………………..….., </w:t>
      </w:r>
      <w:r w:rsidR="00A64C01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br/>
      </w: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e-mail: …………………..….. .</w:t>
      </w:r>
    </w:p>
    <w:p w14:paraId="4A3A94C3" w14:textId="77777777" w:rsidR="00A64C01" w:rsidRPr="00E311C3" w:rsidRDefault="00A64C01" w:rsidP="00A64C01">
      <w:pPr>
        <w:widowControl w:val="0"/>
        <w:tabs>
          <w:tab w:val="num" w:pos="5040"/>
        </w:tabs>
        <w:autoSpaceDE w:val="0"/>
        <w:autoSpaceDN w:val="0"/>
        <w:ind w:left="426" w:firstLine="0"/>
        <w:contextualSpacing/>
        <w:jc w:val="left"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</w:p>
    <w:p w14:paraId="2EFEFC8A" w14:textId="77777777" w:rsidR="00E311C3" w:rsidRPr="00E311C3" w:rsidRDefault="00E311C3" w:rsidP="00E311C3">
      <w:pPr>
        <w:keepNext/>
        <w:keepLines/>
        <w:ind w:left="0" w:firstLine="0"/>
        <w:jc w:val="center"/>
        <w:outlineLvl w:val="1"/>
        <w:rPr>
          <w:rFonts w:asciiTheme="minorHAnsi" w:eastAsia="Times New Roman" w:hAnsiTheme="minorHAnsi" w:cstheme="minorHAnsi"/>
          <w:sz w:val="24"/>
          <w:szCs w:val="24"/>
        </w:rPr>
      </w:pPr>
      <w:r w:rsidRPr="00E311C3">
        <w:rPr>
          <w:rFonts w:asciiTheme="minorHAnsi" w:eastAsia="Times New Roman" w:hAnsiTheme="minorHAnsi" w:cstheme="minorHAnsi"/>
          <w:sz w:val="24"/>
          <w:szCs w:val="24"/>
        </w:rPr>
        <w:t>§ 5</w:t>
      </w:r>
    </w:p>
    <w:p w14:paraId="072B091C" w14:textId="77777777" w:rsidR="00E311C3" w:rsidRPr="00E311C3" w:rsidRDefault="00E311C3" w:rsidP="0023558D">
      <w:pPr>
        <w:widowControl w:val="0"/>
        <w:numPr>
          <w:ilvl w:val="0"/>
          <w:numId w:val="32"/>
        </w:numPr>
        <w:tabs>
          <w:tab w:val="num" w:pos="426"/>
        </w:tabs>
        <w:autoSpaceDE w:val="0"/>
        <w:autoSpaceDN w:val="0"/>
        <w:ind w:left="426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W czasie realizacji robót Wykonawca będzie utrzymywał front robót w należytym porządku, w stanie wolnym od przeszkód komunikacyjnych oraz będzie składował w sposób uporządkowany wszelkie urządzenia pomocnicze i prowizoryczne, zbędne materiały oraz niezwłocznie usuwał odpady oraz śmieci.</w:t>
      </w:r>
    </w:p>
    <w:p w14:paraId="19093BE2" w14:textId="77777777" w:rsidR="00E311C3" w:rsidRPr="00E311C3" w:rsidRDefault="00E311C3" w:rsidP="0023558D">
      <w:pPr>
        <w:widowControl w:val="0"/>
        <w:numPr>
          <w:ilvl w:val="0"/>
          <w:numId w:val="32"/>
        </w:numPr>
        <w:tabs>
          <w:tab w:val="num" w:pos="426"/>
          <w:tab w:val="num" w:pos="5040"/>
        </w:tabs>
        <w:autoSpaceDE w:val="0"/>
        <w:autoSpaceDN w:val="0"/>
        <w:ind w:left="426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Wykonawca zapewni bezpieczne korzystanie z terenu przyległego do placu budowy.</w:t>
      </w:r>
    </w:p>
    <w:p w14:paraId="499BE788" w14:textId="14DF2FE9" w:rsidR="00A64C01" w:rsidRPr="00CA7C60" w:rsidRDefault="00E311C3" w:rsidP="00CA7C60">
      <w:pPr>
        <w:widowControl w:val="0"/>
        <w:numPr>
          <w:ilvl w:val="0"/>
          <w:numId w:val="32"/>
        </w:numPr>
        <w:tabs>
          <w:tab w:val="num" w:pos="426"/>
          <w:tab w:val="num" w:pos="5040"/>
        </w:tabs>
        <w:autoSpaceDE w:val="0"/>
        <w:autoSpaceDN w:val="0"/>
        <w:ind w:left="426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 xml:space="preserve">Po zakończeniu robót Wykonawca zobowiązany jest uporządkować miejsce wykonywania robót </w:t>
      </w:r>
      <w:r w:rsidR="00A64C01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br/>
      </w: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i przekazać je Zamawiającemu w terminie ustalonym podczas odbioru robót.</w:t>
      </w:r>
    </w:p>
    <w:p w14:paraId="65A0BA0F" w14:textId="77777777" w:rsidR="00E311C3" w:rsidRPr="00E311C3" w:rsidRDefault="00E311C3" w:rsidP="00E311C3">
      <w:pPr>
        <w:keepNext/>
        <w:keepLines/>
        <w:ind w:left="0" w:firstLine="0"/>
        <w:jc w:val="center"/>
        <w:outlineLvl w:val="1"/>
        <w:rPr>
          <w:rFonts w:asciiTheme="minorHAnsi" w:eastAsia="Times New Roman" w:hAnsiTheme="minorHAnsi" w:cstheme="minorHAnsi"/>
          <w:sz w:val="24"/>
          <w:szCs w:val="24"/>
        </w:rPr>
      </w:pPr>
      <w:r w:rsidRPr="00E311C3">
        <w:rPr>
          <w:rFonts w:asciiTheme="minorHAnsi" w:eastAsia="Times New Roman" w:hAnsiTheme="minorHAnsi" w:cstheme="minorHAnsi"/>
          <w:sz w:val="24"/>
          <w:szCs w:val="24"/>
        </w:rPr>
        <w:lastRenderedPageBreak/>
        <w:t>§ 6</w:t>
      </w:r>
    </w:p>
    <w:p w14:paraId="620ECF7A" w14:textId="77777777" w:rsidR="00E311C3" w:rsidRPr="00E311C3" w:rsidRDefault="00E311C3" w:rsidP="0023558D">
      <w:pPr>
        <w:widowControl w:val="0"/>
        <w:numPr>
          <w:ilvl w:val="0"/>
          <w:numId w:val="33"/>
        </w:numPr>
        <w:tabs>
          <w:tab w:val="clear" w:pos="720"/>
        </w:tabs>
        <w:autoSpaceDE w:val="0"/>
        <w:autoSpaceDN w:val="0"/>
        <w:ind w:left="426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Materiały użyte do wykonania przedmiotu umowy powinny być nowe i odpowiadać co do jakości wymogom wyrobów dopuszczonych do obrotu i stosowania w budownictwie.</w:t>
      </w:r>
    </w:p>
    <w:p w14:paraId="6D3A6916" w14:textId="7D0E348E" w:rsidR="00E311C3" w:rsidRDefault="00E311C3" w:rsidP="0023558D">
      <w:pPr>
        <w:widowControl w:val="0"/>
        <w:numPr>
          <w:ilvl w:val="0"/>
          <w:numId w:val="33"/>
        </w:numPr>
        <w:tabs>
          <w:tab w:val="clear" w:pos="720"/>
          <w:tab w:val="num" w:pos="426"/>
          <w:tab w:val="num" w:pos="5040"/>
        </w:tabs>
        <w:autoSpaceDE w:val="0"/>
        <w:autoSpaceDN w:val="0"/>
        <w:ind w:left="426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Na każde żądanie Zamawiającego Wykonawca zobowiązany jest okazać w stosunku do wskazanych materiałów: certyfikat na znak bezpieczeństwa, deklarację zgodności, certyfikat zgodności z Polską Normą lub atesty.</w:t>
      </w:r>
    </w:p>
    <w:p w14:paraId="250317DC" w14:textId="77777777" w:rsidR="00A64C01" w:rsidRPr="00E311C3" w:rsidRDefault="00A64C01" w:rsidP="00A64C01">
      <w:pPr>
        <w:widowControl w:val="0"/>
        <w:tabs>
          <w:tab w:val="num" w:pos="5040"/>
        </w:tabs>
        <w:autoSpaceDE w:val="0"/>
        <w:autoSpaceDN w:val="0"/>
        <w:ind w:left="426" w:firstLine="0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</w:p>
    <w:p w14:paraId="74DE752A" w14:textId="77777777" w:rsidR="00E311C3" w:rsidRPr="00E311C3" w:rsidRDefault="00E311C3" w:rsidP="00E311C3">
      <w:pPr>
        <w:keepNext/>
        <w:keepLines/>
        <w:ind w:left="0" w:firstLine="0"/>
        <w:jc w:val="center"/>
        <w:outlineLvl w:val="1"/>
        <w:rPr>
          <w:rFonts w:asciiTheme="minorHAnsi" w:eastAsia="Times New Roman" w:hAnsiTheme="minorHAnsi" w:cstheme="minorHAnsi"/>
          <w:sz w:val="24"/>
          <w:szCs w:val="24"/>
        </w:rPr>
      </w:pPr>
      <w:r w:rsidRPr="00E311C3">
        <w:rPr>
          <w:rFonts w:asciiTheme="minorHAnsi" w:eastAsia="Times New Roman" w:hAnsiTheme="minorHAnsi" w:cstheme="minorHAnsi"/>
          <w:sz w:val="24"/>
          <w:szCs w:val="24"/>
        </w:rPr>
        <w:t>§ 7</w:t>
      </w:r>
    </w:p>
    <w:p w14:paraId="1541B5FC" w14:textId="77777777" w:rsidR="00E311C3" w:rsidRPr="009201A8" w:rsidRDefault="00E311C3" w:rsidP="0023558D">
      <w:pPr>
        <w:widowControl w:val="0"/>
        <w:numPr>
          <w:ilvl w:val="0"/>
          <w:numId w:val="34"/>
        </w:numPr>
        <w:autoSpaceDE w:val="0"/>
        <w:autoSpaceDN w:val="0"/>
        <w:ind w:left="426"/>
        <w:contextualSpacing/>
        <w:rPr>
          <w:rFonts w:asciiTheme="minorHAnsi" w:eastAsia="SimSun" w:hAnsiTheme="minorHAnsi" w:cstheme="minorHAnsi"/>
          <w:color w:val="000000" w:themeColor="text1"/>
          <w:kern w:val="2"/>
          <w:sz w:val="24"/>
          <w:szCs w:val="24"/>
          <w:lang w:eastAsia="zh-CN" w:bidi="hi-IN"/>
        </w:rPr>
      </w:pPr>
      <w:r w:rsidRPr="004761C4">
        <w:rPr>
          <w:rFonts w:asciiTheme="minorHAnsi" w:eastAsia="SimSun" w:hAnsiTheme="minorHAnsi" w:cstheme="minorHAnsi"/>
          <w:color w:val="000000" w:themeColor="text1"/>
          <w:kern w:val="2"/>
          <w:sz w:val="24"/>
          <w:szCs w:val="24"/>
          <w:lang w:eastAsia="zh-CN" w:bidi="hi-IN"/>
        </w:rPr>
        <w:t xml:space="preserve">Strony </w:t>
      </w:r>
      <w:r w:rsidRPr="009201A8">
        <w:rPr>
          <w:rFonts w:asciiTheme="minorHAnsi" w:eastAsia="SimSun" w:hAnsiTheme="minorHAnsi" w:cstheme="minorHAnsi"/>
          <w:color w:val="000000" w:themeColor="text1"/>
          <w:kern w:val="2"/>
          <w:sz w:val="24"/>
          <w:szCs w:val="24"/>
          <w:lang w:eastAsia="zh-CN" w:bidi="hi-IN"/>
        </w:rPr>
        <w:t xml:space="preserve">ustalają, że przedmiot umowy zostanie wykonany przez Wykonawcę osobiście lub przez jego pracowników. </w:t>
      </w:r>
    </w:p>
    <w:p w14:paraId="14EF436A" w14:textId="6A6A68BF" w:rsidR="00E311C3" w:rsidRPr="009201A8" w:rsidRDefault="00E311C3" w:rsidP="0023558D">
      <w:pPr>
        <w:widowControl w:val="0"/>
        <w:numPr>
          <w:ilvl w:val="0"/>
          <w:numId w:val="34"/>
        </w:numPr>
        <w:tabs>
          <w:tab w:val="num" w:pos="426"/>
          <w:tab w:val="num" w:pos="5040"/>
        </w:tabs>
        <w:autoSpaceDE w:val="0"/>
        <w:autoSpaceDN w:val="0"/>
        <w:ind w:left="426"/>
        <w:contextualSpacing/>
        <w:rPr>
          <w:rFonts w:asciiTheme="minorHAnsi" w:eastAsia="SimSun" w:hAnsiTheme="minorHAnsi" w:cstheme="minorHAnsi"/>
          <w:color w:val="000000" w:themeColor="text1"/>
          <w:kern w:val="2"/>
          <w:sz w:val="24"/>
          <w:szCs w:val="24"/>
          <w:lang w:eastAsia="zh-CN" w:bidi="hi-IN"/>
        </w:rPr>
      </w:pPr>
      <w:r w:rsidRPr="009201A8">
        <w:rPr>
          <w:rFonts w:asciiTheme="minorHAnsi" w:eastAsia="SimSun" w:hAnsiTheme="minorHAnsi" w:cstheme="minorHAnsi"/>
          <w:color w:val="000000" w:themeColor="text1"/>
          <w:kern w:val="2"/>
          <w:sz w:val="24"/>
          <w:szCs w:val="24"/>
          <w:lang w:eastAsia="zh-CN" w:bidi="hi-IN"/>
        </w:rPr>
        <w:t xml:space="preserve">Strony dopuszczają, że następujące roboty zostaną wykonane przez Wykonawcę przy pomocy </w:t>
      </w:r>
      <w:r w:rsidR="00A64C01" w:rsidRPr="009201A8">
        <w:rPr>
          <w:rFonts w:asciiTheme="minorHAnsi" w:eastAsia="SimSun" w:hAnsiTheme="minorHAnsi" w:cstheme="minorHAnsi"/>
          <w:color w:val="000000" w:themeColor="text1"/>
          <w:kern w:val="2"/>
          <w:sz w:val="24"/>
          <w:szCs w:val="24"/>
          <w:lang w:eastAsia="zh-CN" w:bidi="hi-IN"/>
        </w:rPr>
        <w:t>P</w:t>
      </w:r>
      <w:r w:rsidRPr="009201A8">
        <w:rPr>
          <w:rFonts w:asciiTheme="minorHAnsi" w:eastAsia="SimSun" w:hAnsiTheme="minorHAnsi" w:cstheme="minorHAnsi"/>
          <w:color w:val="000000" w:themeColor="text1"/>
          <w:kern w:val="2"/>
          <w:sz w:val="24"/>
          <w:szCs w:val="24"/>
          <w:lang w:eastAsia="zh-CN" w:bidi="hi-IN"/>
        </w:rPr>
        <w:t>odwykonawc</w:t>
      </w:r>
      <w:r w:rsidR="00C34FCD" w:rsidRPr="009201A8">
        <w:rPr>
          <w:rFonts w:asciiTheme="minorHAnsi" w:eastAsia="SimSun" w:hAnsiTheme="minorHAnsi" w:cstheme="minorHAnsi"/>
          <w:color w:val="000000" w:themeColor="text1"/>
          <w:kern w:val="2"/>
          <w:sz w:val="24"/>
          <w:szCs w:val="24"/>
          <w:lang w:eastAsia="zh-CN" w:bidi="hi-IN"/>
        </w:rPr>
        <w:t>ów</w:t>
      </w:r>
      <w:r w:rsidR="00782A52" w:rsidRPr="009201A8">
        <w:rPr>
          <w:rFonts w:asciiTheme="minorHAnsi" w:eastAsia="SimSun" w:hAnsiTheme="minorHAnsi" w:cstheme="minorHAnsi"/>
          <w:color w:val="000000" w:themeColor="text1"/>
          <w:kern w:val="2"/>
          <w:sz w:val="24"/>
          <w:szCs w:val="24"/>
          <w:lang w:eastAsia="zh-CN" w:bidi="hi-IN"/>
        </w:rPr>
        <w:t>: ……………………………………………………</w:t>
      </w:r>
      <w:r w:rsidR="004761C4" w:rsidRPr="009201A8">
        <w:rPr>
          <w:rFonts w:asciiTheme="minorHAnsi" w:eastAsia="SimSun" w:hAnsiTheme="minorHAnsi" w:cstheme="minorHAnsi"/>
          <w:color w:val="000000" w:themeColor="text1"/>
          <w:kern w:val="2"/>
          <w:sz w:val="24"/>
          <w:szCs w:val="24"/>
          <w:lang w:eastAsia="zh-CN" w:bidi="hi-IN"/>
        </w:rPr>
        <w:t xml:space="preserve"> </w:t>
      </w:r>
    </w:p>
    <w:p w14:paraId="39F9FC32" w14:textId="57C58631" w:rsidR="00E311C3" w:rsidRPr="009201A8" w:rsidRDefault="00E311C3" w:rsidP="0023558D">
      <w:pPr>
        <w:widowControl w:val="0"/>
        <w:numPr>
          <w:ilvl w:val="0"/>
          <w:numId w:val="34"/>
        </w:numPr>
        <w:tabs>
          <w:tab w:val="num" w:pos="426"/>
          <w:tab w:val="num" w:pos="5040"/>
        </w:tabs>
        <w:autoSpaceDE w:val="0"/>
        <w:autoSpaceDN w:val="0"/>
        <w:ind w:left="426"/>
        <w:contextualSpacing/>
        <w:rPr>
          <w:rFonts w:asciiTheme="minorHAnsi" w:eastAsia="SimSun" w:hAnsiTheme="minorHAnsi" w:cstheme="minorHAnsi"/>
          <w:color w:val="FF0000"/>
          <w:kern w:val="2"/>
          <w:sz w:val="24"/>
          <w:szCs w:val="24"/>
          <w:lang w:eastAsia="zh-CN" w:bidi="hi-IN"/>
        </w:rPr>
      </w:pPr>
      <w:r w:rsidRPr="009201A8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 xml:space="preserve">Wykonawca przedstawi Zamawiającemu do zaakceptowania w terminie 3 dni od daty zawarcia niniejszej umowy projektu umów z </w:t>
      </w:r>
      <w:r w:rsidR="00A64C01" w:rsidRPr="009201A8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P</w:t>
      </w:r>
      <w:r w:rsidRPr="009201A8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odwykonawcami. Jeżeli Inwestor w terminie kolejnych 3 dni nie zgłosi na piśmie sprzeciwu lub zastrzeżeń, uważa się, że wyraził zgodę na zawarcie umowy. Umowa z podwykonawcą powinna być zawarta w formie pisemnej pod rygorem nieważności</w:t>
      </w:r>
      <w:r w:rsidR="009201A8" w:rsidRPr="009201A8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.</w:t>
      </w:r>
    </w:p>
    <w:p w14:paraId="7DAE3F9F" w14:textId="77777777" w:rsidR="00A64C01" w:rsidRPr="00E311C3" w:rsidRDefault="00A64C01" w:rsidP="00A64C01">
      <w:pPr>
        <w:widowControl w:val="0"/>
        <w:tabs>
          <w:tab w:val="num" w:pos="5040"/>
        </w:tabs>
        <w:autoSpaceDE w:val="0"/>
        <w:autoSpaceDN w:val="0"/>
        <w:ind w:left="426" w:firstLine="0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</w:p>
    <w:p w14:paraId="464CD6F7" w14:textId="77777777" w:rsidR="00E311C3" w:rsidRPr="00E311C3" w:rsidRDefault="00E311C3" w:rsidP="00E311C3">
      <w:pPr>
        <w:keepNext/>
        <w:keepLines/>
        <w:ind w:left="0" w:firstLine="0"/>
        <w:jc w:val="center"/>
        <w:outlineLvl w:val="1"/>
        <w:rPr>
          <w:rFonts w:asciiTheme="minorHAnsi" w:eastAsia="Times New Roman" w:hAnsiTheme="minorHAnsi" w:cstheme="minorHAnsi"/>
          <w:sz w:val="24"/>
          <w:szCs w:val="24"/>
        </w:rPr>
      </w:pPr>
      <w:r w:rsidRPr="00E311C3">
        <w:rPr>
          <w:rFonts w:asciiTheme="minorHAnsi" w:eastAsia="Times New Roman" w:hAnsiTheme="minorHAnsi" w:cstheme="minorHAnsi"/>
          <w:sz w:val="24"/>
          <w:szCs w:val="24"/>
        </w:rPr>
        <w:t>§ 8</w:t>
      </w:r>
    </w:p>
    <w:p w14:paraId="0CDFA28B" w14:textId="4C9D9D92" w:rsidR="00E311C3" w:rsidRPr="00E311C3" w:rsidRDefault="00E311C3" w:rsidP="0023558D">
      <w:pPr>
        <w:widowControl w:val="0"/>
        <w:numPr>
          <w:ilvl w:val="0"/>
          <w:numId w:val="36"/>
        </w:numPr>
        <w:tabs>
          <w:tab w:val="clear" w:pos="720"/>
        </w:tabs>
        <w:autoSpaceDE w:val="0"/>
        <w:autoSpaceDN w:val="0"/>
        <w:ind w:left="426" w:hanging="349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Zgodnie z ofertą Wykonawcy ustala się wynagrodzenie ryczałtowe w wysokości:</w:t>
      </w:r>
    </w:p>
    <w:p w14:paraId="7A6B55AE" w14:textId="3E139218" w:rsidR="00E311C3" w:rsidRPr="00900DFD" w:rsidRDefault="00E311C3" w:rsidP="0023558D">
      <w:pPr>
        <w:pStyle w:val="Akapitzlist"/>
        <w:numPr>
          <w:ilvl w:val="4"/>
          <w:numId w:val="36"/>
        </w:numPr>
        <w:tabs>
          <w:tab w:val="clear" w:pos="3600"/>
        </w:tabs>
        <w:adjustRightInd w:val="0"/>
        <w:ind w:left="709" w:hanging="283"/>
        <w:rPr>
          <w:rFonts w:asciiTheme="minorHAnsi" w:hAnsiTheme="minorHAnsi" w:cstheme="minorHAnsi"/>
          <w:sz w:val="24"/>
          <w:szCs w:val="24"/>
        </w:rPr>
      </w:pPr>
      <w:r w:rsidRPr="00900DFD">
        <w:rPr>
          <w:rFonts w:asciiTheme="minorHAnsi" w:hAnsiTheme="minorHAnsi" w:cstheme="minorHAnsi"/>
          <w:sz w:val="24"/>
          <w:szCs w:val="24"/>
        </w:rPr>
        <w:t>brutto (wraz z podatkiem VAT) w wysoko</w:t>
      </w:r>
      <w:r w:rsidRPr="00900DFD">
        <w:rPr>
          <w:rFonts w:asciiTheme="minorHAnsi" w:eastAsia="TimesNewRoman" w:hAnsiTheme="minorHAnsi" w:cstheme="minorHAnsi"/>
          <w:sz w:val="24"/>
          <w:szCs w:val="24"/>
        </w:rPr>
        <w:t>ś</w:t>
      </w:r>
      <w:r w:rsidRPr="00900DFD">
        <w:rPr>
          <w:rFonts w:asciiTheme="minorHAnsi" w:hAnsiTheme="minorHAnsi" w:cstheme="minorHAnsi"/>
          <w:sz w:val="24"/>
          <w:szCs w:val="24"/>
        </w:rPr>
        <w:t>ci: ................................. zł</w:t>
      </w:r>
    </w:p>
    <w:p w14:paraId="4D17961C" w14:textId="5B28E4CE" w:rsidR="00900DFD" w:rsidRPr="00E311C3" w:rsidRDefault="00900DFD" w:rsidP="00900DFD">
      <w:pPr>
        <w:adjustRightInd w:val="0"/>
        <w:ind w:left="567" w:firstLine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</w:t>
      </w:r>
      <w:r w:rsidR="00E311C3" w:rsidRPr="00E311C3">
        <w:rPr>
          <w:rFonts w:asciiTheme="minorHAnsi" w:hAnsiTheme="minorHAnsi" w:cstheme="minorHAnsi"/>
          <w:sz w:val="24"/>
          <w:szCs w:val="24"/>
        </w:rPr>
        <w:t>słownie (................................................................................................)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0C247876" w14:textId="1BDFDDE3" w:rsidR="00E311C3" w:rsidRPr="00900DFD" w:rsidRDefault="00E311C3" w:rsidP="0023558D">
      <w:pPr>
        <w:pStyle w:val="Akapitzlist"/>
        <w:numPr>
          <w:ilvl w:val="4"/>
          <w:numId w:val="36"/>
        </w:numPr>
        <w:tabs>
          <w:tab w:val="clear" w:pos="3600"/>
        </w:tabs>
        <w:adjustRightInd w:val="0"/>
        <w:ind w:left="709" w:hanging="283"/>
        <w:rPr>
          <w:rFonts w:asciiTheme="minorHAnsi" w:hAnsiTheme="minorHAnsi" w:cstheme="minorHAnsi"/>
          <w:sz w:val="24"/>
          <w:szCs w:val="24"/>
        </w:rPr>
      </w:pPr>
      <w:r w:rsidRPr="00900DFD">
        <w:rPr>
          <w:rFonts w:asciiTheme="minorHAnsi" w:hAnsiTheme="minorHAnsi" w:cstheme="minorHAnsi"/>
          <w:sz w:val="24"/>
          <w:szCs w:val="24"/>
        </w:rPr>
        <w:t>w tym podatek VAT ……% w wysoko</w:t>
      </w:r>
      <w:r w:rsidRPr="00900DFD">
        <w:rPr>
          <w:rFonts w:asciiTheme="minorHAnsi" w:eastAsia="TimesNewRoman" w:hAnsiTheme="minorHAnsi" w:cstheme="minorHAnsi"/>
          <w:sz w:val="24"/>
          <w:szCs w:val="24"/>
        </w:rPr>
        <w:t>ś</w:t>
      </w:r>
      <w:r w:rsidRPr="00900DFD">
        <w:rPr>
          <w:rFonts w:asciiTheme="minorHAnsi" w:hAnsiTheme="minorHAnsi" w:cstheme="minorHAnsi"/>
          <w:sz w:val="24"/>
          <w:szCs w:val="24"/>
        </w:rPr>
        <w:t>ci: ...........................................zł</w:t>
      </w:r>
    </w:p>
    <w:p w14:paraId="6E2E0BF3" w14:textId="5A1E9B0B" w:rsidR="00E311C3" w:rsidRDefault="00900DFD" w:rsidP="00E311C3">
      <w:pPr>
        <w:adjustRightInd w:val="0"/>
        <w:ind w:left="567" w:firstLine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</w:t>
      </w:r>
      <w:r w:rsidR="00E311C3" w:rsidRPr="00E311C3">
        <w:rPr>
          <w:rFonts w:asciiTheme="minorHAnsi" w:hAnsiTheme="minorHAnsi" w:cstheme="minorHAnsi"/>
          <w:sz w:val="24"/>
          <w:szCs w:val="24"/>
        </w:rPr>
        <w:t>słownie (.................................................................................................)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778D6C3D" w14:textId="7A2B801C" w:rsidR="00E311C3" w:rsidRPr="00900DFD" w:rsidRDefault="00E311C3" w:rsidP="0023558D">
      <w:pPr>
        <w:pStyle w:val="Akapitzlist"/>
        <w:numPr>
          <w:ilvl w:val="4"/>
          <w:numId w:val="36"/>
        </w:numPr>
        <w:tabs>
          <w:tab w:val="clear" w:pos="3600"/>
        </w:tabs>
        <w:adjustRightInd w:val="0"/>
        <w:ind w:left="709" w:hanging="283"/>
        <w:rPr>
          <w:rFonts w:asciiTheme="minorHAnsi" w:hAnsiTheme="minorHAnsi" w:cstheme="minorHAnsi"/>
          <w:sz w:val="24"/>
          <w:szCs w:val="24"/>
        </w:rPr>
      </w:pPr>
      <w:r w:rsidRPr="00900DFD">
        <w:rPr>
          <w:rFonts w:asciiTheme="minorHAnsi" w:hAnsiTheme="minorHAnsi" w:cstheme="minorHAnsi"/>
          <w:sz w:val="24"/>
          <w:szCs w:val="24"/>
        </w:rPr>
        <w:t>netto w wysoko</w:t>
      </w:r>
      <w:r w:rsidRPr="00900DFD">
        <w:rPr>
          <w:rFonts w:asciiTheme="minorHAnsi" w:eastAsia="TimesNewRoman" w:hAnsiTheme="minorHAnsi" w:cstheme="minorHAnsi"/>
          <w:sz w:val="24"/>
          <w:szCs w:val="24"/>
        </w:rPr>
        <w:t>ś</w:t>
      </w:r>
      <w:r w:rsidRPr="00900DFD">
        <w:rPr>
          <w:rFonts w:asciiTheme="minorHAnsi" w:hAnsiTheme="minorHAnsi" w:cstheme="minorHAnsi"/>
          <w:sz w:val="24"/>
          <w:szCs w:val="24"/>
        </w:rPr>
        <w:t>ci: ....................................................................zł</w:t>
      </w:r>
    </w:p>
    <w:p w14:paraId="077E64B6" w14:textId="71DEAA81" w:rsidR="00E311C3" w:rsidRPr="00E311C3" w:rsidRDefault="00E311C3" w:rsidP="00900DFD">
      <w:pPr>
        <w:adjustRightInd w:val="0"/>
        <w:ind w:left="709" w:firstLine="0"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>słownie (.................................................................................................)</w:t>
      </w:r>
      <w:r w:rsidR="00900DFD">
        <w:rPr>
          <w:rFonts w:asciiTheme="minorHAnsi" w:hAnsiTheme="minorHAnsi" w:cstheme="minorHAnsi"/>
          <w:sz w:val="24"/>
          <w:szCs w:val="24"/>
        </w:rPr>
        <w:t>.</w:t>
      </w:r>
    </w:p>
    <w:p w14:paraId="16EA5A09" w14:textId="38B05FE8" w:rsidR="00E311C3" w:rsidRPr="00186726" w:rsidRDefault="00E311C3" w:rsidP="0023558D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contextualSpacing/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</w:pP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Wynagrodzenie, okre</w:t>
      </w:r>
      <w:r w:rsidRPr="00E311C3">
        <w:rPr>
          <w:rFonts w:asciiTheme="minorHAnsi" w:eastAsia="TimesNewRoman" w:hAnsiTheme="minorHAnsi" w:cstheme="minorHAnsi"/>
          <w:color w:val="000000"/>
          <w:kern w:val="2"/>
          <w:sz w:val="24"/>
          <w:szCs w:val="24"/>
          <w:lang w:eastAsia="zh-CN" w:bidi="hi-IN"/>
        </w:rPr>
        <w:t>ś</w:t>
      </w: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lone w ust. 1 odpowiada zakresowi robót przedstawionemu w </w:t>
      </w:r>
      <w:r w:rsidR="00C6016D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P</w:t>
      </w: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 xml:space="preserve">rzedmiarze robót, który był zamieszczony w </w:t>
      </w:r>
      <w:r w:rsidR="00D931E7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Z</w:t>
      </w: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ał</w:t>
      </w:r>
      <w:r w:rsidRPr="00E311C3">
        <w:rPr>
          <w:rFonts w:asciiTheme="minorHAnsi" w:eastAsia="TimesNewRoman" w:hAnsiTheme="minorHAnsi" w:cstheme="minorHAnsi"/>
          <w:color w:val="000000"/>
          <w:kern w:val="2"/>
          <w:sz w:val="24"/>
          <w:szCs w:val="24"/>
          <w:lang w:eastAsia="zh-CN" w:bidi="hi-IN"/>
        </w:rPr>
        <w:t>ą</w:t>
      </w: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 xml:space="preserve">czniku nr </w:t>
      </w:r>
      <w:r w:rsidR="00C34FCD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 xml:space="preserve">5 </w:t>
      </w: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 xml:space="preserve">do </w:t>
      </w:r>
      <w:r w:rsidR="00D931E7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Z</w:t>
      </w: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 xml:space="preserve">apytania ofertowego i jest wynagrodzeniem ryczałtowym. </w:t>
      </w:r>
      <w:r w:rsidRPr="004761C4">
        <w:rPr>
          <w:rFonts w:asciiTheme="minorHAnsi" w:eastAsia="SimSun" w:hAnsiTheme="minorHAnsi" w:cstheme="minorHAnsi"/>
          <w:color w:val="000000" w:themeColor="text1"/>
          <w:kern w:val="2"/>
          <w:sz w:val="24"/>
          <w:szCs w:val="24"/>
          <w:lang w:eastAsia="zh-CN" w:bidi="hi-IN"/>
        </w:rPr>
        <w:t xml:space="preserve">Zawiera ono koszty </w:t>
      </w:r>
      <w:r w:rsidR="00782A52" w:rsidRPr="004761C4">
        <w:rPr>
          <w:rFonts w:asciiTheme="minorHAnsi" w:eastAsia="SimSun" w:hAnsiTheme="minorHAnsi" w:cstheme="minorHAnsi"/>
          <w:color w:val="000000" w:themeColor="text1"/>
          <w:kern w:val="2"/>
          <w:sz w:val="24"/>
          <w:szCs w:val="24"/>
          <w:lang w:eastAsia="zh-CN" w:bidi="hi-IN"/>
        </w:rPr>
        <w:t xml:space="preserve">wykonania całego przedmiotu umowy, w tym </w:t>
      </w:r>
      <w:r w:rsidRPr="004761C4">
        <w:rPr>
          <w:rFonts w:asciiTheme="minorHAnsi" w:eastAsia="SimSun" w:hAnsiTheme="minorHAnsi" w:cstheme="minorHAnsi"/>
          <w:color w:val="000000" w:themeColor="text1"/>
          <w:kern w:val="2"/>
          <w:sz w:val="24"/>
          <w:szCs w:val="24"/>
          <w:lang w:eastAsia="zh-CN" w:bidi="hi-IN"/>
        </w:rPr>
        <w:t xml:space="preserve">wszelkich </w:t>
      </w:r>
      <w:r w:rsidRPr="00E311C3"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  <w:t>robót przygotowawczych, porz</w:t>
      </w:r>
      <w:r w:rsidRPr="00E311C3">
        <w:rPr>
          <w:rFonts w:asciiTheme="minorHAnsi" w:eastAsia="TimesNewRoman" w:hAnsiTheme="minorHAnsi" w:cstheme="minorHAnsi"/>
          <w:kern w:val="2"/>
          <w:sz w:val="24"/>
          <w:szCs w:val="24"/>
          <w:lang w:eastAsia="zh-CN" w:bidi="hi-IN"/>
        </w:rPr>
        <w:t>ą</w:t>
      </w:r>
      <w:r w:rsidRPr="00E311C3"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  <w:t>dkowych, koszty utrzymania zaplecza budowy, koszty zwi</w:t>
      </w:r>
      <w:r w:rsidRPr="00E311C3">
        <w:rPr>
          <w:rFonts w:asciiTheme="minorHAnsi" w:eastAsia="TimesNewRoman" w:hAnsiTheme="minorHAnsi" w:cstheme="minorHAnsi"/>
          <w:kern w:val="2"/>
          <w:sz w:val="24"/>
          <w:szCs w:val="24"/>
          <w:lang w:eastAsia="zh-CN" w:bidi="hi-IN"/>
        </w:rPr>
        <w:t>ą</w:t>
      </w:r>
      <w:r w:rsidRPr="00E311C3"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  <w:t>zane z </w:t>
      </w:r>
      <w:r w:rsidRPr="00186726"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  <w:t>odbiorami wykonanych robót, wywóz gruzu i innych odpadów łącznie z kosztami utylizacji oraz inne koszty wynikaj</w:t>
      </w:r>
      <w:r w:rsidRPr="00186726">
        <w:rPr>
          <w:rFonts w:asciiTheme="minorHAnsi" w:eastAsia="TimesNewRoman" w:hAnsiTheme="minorHAnsi" w:cstheme="minorHAnsi"/>
          <w:kern w:val="2"/>
          <w:sz w:val="24"/>
          <w:szCs w:val="24"/>
          <w:lang w:eastAsia="zh-CN" w:bidi="hi-IN"/>
        </w:rPr>
        <w:t>ą</w:t>
      </w:r>
      <w:r w:rsidRPr="00186726"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  <w:t>ce z niniejszej umowy</w:t>
      </w:r>
      <w:r w:rsidR="00F64F86"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  <w:t>, a niewymienione wprost w Przedmiarze robót.</w:t>
      </w:r>
    </w:p>
    <w:p w14:paraId="378CBC6C" w14:textId="77777777" w:rsidR="00E311C3" w:rsidRPr="00186726" w:rsidRDefault="00E311C3" w:rsidP="0023558D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contextualSpacing/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</w:pPr>
      <w:r w:rsidRPr="00186726"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  <w:t>Stawki czynników cenotwórczych, w oparciu o które wyliczono wartość robót objętych niniejszą umową wynoszą:</w:t>
      </w:r>
    </w:p>
    <w:p w14:paraId="2D255B12" w14:textId="77777777" w:rsidR="00E311C3" w:rsidRPr="00186726" w:rsidRDefault="00E311C3" w:rsidP="00E311C3">
      <w:pPr>
        <w:tabs>
          <w:tab w:val="left" w:pos="4111"/>
        </w:tabs>
        <w:ind w:firstLine="0"/>
        <w:rPr>
          <w:rFonts w:asciiTheme="minorHAnsi" w:hAnsiTheme="minorHAnsi" w:cstheme="minorHAnsi"/>
          <w:sz w:val="24"/>
          <w:szCs w:val="24"/>
        </w:rPr>
      </w:pPr>
      <w:bookmarkStart w:id="3" w:name="_Hlk150253202"/>
      <w:r w:rsidRPr="00186726">
        <w:rPr>
          <w:rFonts w:asciiTheme="minorHAnsi" w:hAnsiTheme="minorHAnsi" w:cstheme="minorHAnsi"/>
          <w:sz w:val="24"/>
          <w:szCs w:val="24"/>
        </w:rPr>
        <w:t>R (cena jednostkowa roboczogodziny)</w:t>
      </w:r>
      <w:r w:rsidRPr="00186726">
        <w:rPr>
          <w:rFonts w:asciiTheme="minorHAnsi" w:hAnsiTheme="minorHAnsi" w:cstheme="minorHAnsi"/>
          <w:sz w:val="24"/>
          <w:szCs w:val="24"/>
        </w:rPr>
        <w:tab/>
      </w:r>
      <w:r w:rsidRPr="00186726">
        <w:rPr>
          <w:rFonts w:asciiTheme="minorHAnsi" w:hAnsiTheme="minorHAnsi" w:cstheme="minorHAnsi"/>
          <w:sz w:val="24"/>
          <w:szCs w:val="24"/>
        </w:rPr>
        <w:tab/>
        <w:t>- …… zł</w:t>
      </w:r>
    </w:p>
    <w:p w14:paraId="0D23813B" w14:textId="77777777" w:rsidR="00E311C3" w:rsidRPr="00186726" w:rsidRDefault="00E311C3" w:rsidP="00E311C3">
      <w:pPr>
        <w:tabs>
          <w:tab w:val="left" w:pos="4111"/>
        </w:tabs>
        <w:ind w:firstLine="0"/>
        <w:rPr>
          <w:rFonts w:asciiTheme="minorHAnsi" w:hAnsiTheme="minorHAnsi" w:cstheme="minorHAnsi"/>
          <w:sz w:val="24"/>
          <w:szCs w:val="24"/>
        </w:rPr>
      </w:pPr>
      <w:r w:rsidRPr="00186726">
        <w:rPr>
          <w:rFonts w:asciiTheme="minorHAnsi" w:hAnsiTheme="minorHAnsi" w:cstheme="minorHAnsi"/>
          <w:sz w:val="24"/>
          <w:szCs w:val="24"/>
        </w:rPr>
        <w:t>Kp (koszty pośrednie) liczone od R i S</w:t>
      </w:r>
      <w:r w:rsidRPr="00186726">
        <w:rPr>
          <w:rFonts w:asciiTheme="minorHAnsi" w:hAnsiTheme="minorHAnsi" w:cstheme="minorHAnsi"/>
          <w:sz w:val="24"/>
          <w:szCs w:val="24"/>
        </w:rPr>
        <w:tab/>
      </w:r>
      <w:r w:rsidRPr="00186726">
        <w:rPr>
          <w:rFonts w:asciiTheme="minorHAnsi" w:hAnsiTheme="minorHAnsi" w:cstheme="minorHAnsi"/>
          <w:sz w:val="24"/>
          <w:szCs w:val="24"/>
        </w:rPr>
        <w:tab/>
        <w:t>- …… %</w:t>
      </w:r>
    </w:p>
    <w:p w14:paraId="2621770C" w14:textId="77777777" w:rsidR="00E311C3" w:rsidRPr="00186726" w:rsidRDefault="00E311C3" w:rsidP="00E311C3">
      <w:pPr>
        <w:tabs>
          <w:tab w:val="left" w:pos="4111"/>
        </w:tabs>
        <w:ind w:firstLine="0"/>
        <w:rPr>
          <w:rFonts w:asciiTheme="minorHAnsi" w:hAnsiTheme="minorHAnsi" w:cstheme="minorHAnsi"/>
          <w:sz w:val="24"/>
          <w:szCs w:val="24"/>
        </w:rPr>
      </w:pPr>
      <w:r w:rsidRPr="00186726">
        <w:rPr>
          <w:rFonts w:asciiTheme="minorHAnsi" w:hAnsiTheme="minorHAnsi" w:cstheme="minorHAnsi"/>
          <w:sz w:val="24"/>
          <w:szCs w:val="24"/>
        </w:rPr>
        <w:t>Kz (koszty zakupu) liczone od M</w:t>
      </w:r>
      <w:r w:rsidRPr="00186726">
        <w:rPr>
          <w:rFonts w:asciiTheme="minorHAnsi" w:hAnsiTheme="minorHAnsi" w:cstheme="minorHAnsi"/>
          <w:sz w:val="24"/>
          <w:szCs w:val="24"/>
        </w:rPr>
        <w:tab/>
      </w:r>
      <w:r w:rsidRPr="00186726">
        <w:rPr>
          <w:rFonts w:asciiTheme="minorHAnsi" w:hAnsiTheme="minorHAnsi" w:cstheme="minorHAnsi"/>
          <w:sz w:val="24"/>
          <w:szCs w:val="24"/>
        </w:rPr>
        <w:tab/>
        <w:t>- …… %</w:t>
      </w:r>
    </w:p>
    <w:p w14:paraId="6CE0CD31" w14:textId="48A83994" w:rsidR="00E311C3" w:rsidRPr="00E311C3" w:rsidRDefault="00E311C3" w:rsidP="00E311C3">
      <w:pPr>
        <w:tabs>
          <w:tab w:val="left" w:pos="4111"/>
        </w:tabs>
        <w:ind w:firstLine="0"/>
        <w:rPr>
          <w:rFonts w:asciiTheme="minorHAnsi" w:hAnsiTheme="minorHAnsi" w:cstheme="minorHAnsi"/>
          <w:sz w:val="24"/>
          <w:szCs w:val="24"/>
        </w:rPr>
      </w:pPr>
      <w:r w:rsidRPr="00186726">
        <w:rPr>
          <w:rFonts w:asciiTheme="minorHAnsi" w:hAnsiTheme="minorHAnsi" w:cstheme="minorHAnsi"/>
          <w:sz w:val="24"/>
          <w:szCs w:val="24"/>
        </w:rPr>
        <w:t>Zysk liczony od R+S+Kp</w:t>
      </w:r>
      <w:r w:rsidRPr="00186726">
        <w:rPr>
          <w:rFonts w:asciiTheme="minorHAnsi" w:hAnsiTheme="minorHAnsi" w:cstheme="minorHAnsi"/>
          <w:sz w:val="24"/>
          <w:szCs w:val="24"/>
        </w:rPr>
        <w:tab/>
      </w:r>
      <w:r w:rsidRPr="00186726">
        <w:rPr>
          <w:rFonts w:asciiTheme="minorHAnsi" w:hAnsiTheme="minorHAnsi" w:cstheme="minorHAnsi"/>
          <w:sz w:val="24"/>
          <w:szCs w:val="24"/>
        </w:rPr>
        <w:tab/>
        <w:t>- …… %</w:t>
      </w:r>
      <w:r w:rsidR="006A0027">
        <w:rPr>
          <w:rFonts w:asciiTheme="minorHAnsi" w:hAnsiTheme="minorHAnsi" w:cstheme="minorHAnsi"/>
          <w:sz w:val="24"/>
          <w:szCs w:val="24"/>
        </w:rPr>
        <w:t xml:space="preserve"> </w:t>
      </w:r>
    </w:p>
    <w:bookmarkEnd w:id="3"/>
    <w:p w14:paraId="790ECAE4" w14:textId="513DA9B4" w:rsidR="00C34FCD" w:rsidRDefault="00E311C3" w:rsidP="003B21D1">
      <w:pPr>
        <w:numPr>
          <w:ilvl w:val="0"/>
          <w:numId w:val="19"/>
        </w:numPr>
        <w:autoSpaceDE w:val="0"/>
        <w:autoSpaceDN w:val="0"/>
        <w:ind w:left="284" w:hanging="284"/>
        <w:contextualSpacing/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</w:pPr>
      <w:r w:rsidRPr="00E311C3"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  <w:t>Wynagrodzenie, o którym jest mowa w pkt 1 odpowiada wysokości wynagrodzenia w odniesieniu do rzeczywistego zakresu i kosztów wykonanych robót. Wynagrodzenie opiera się na przewidywaniach dotyczących zakresu prac oraz kosztów ich wykonania.</w:t>
      </w:r>
    </w:p>
    <w:p w14:paraId="45A430BD" w14:textId="77777777" w:rsidR="00CA7C60" w:rsidRPr="003B21D1" w:rsidRDefault="00CA7C60" w:rsidP="00CA7C60">
      <w:pPr>
        <w:autoSpaceDE w:val="0"/>
        <w:autoSpaceDN w:val="0"/>
        <w:ind w:firstLine="0"/>
        <w:contextualSpacing/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</w:pPr>
    </w:p>
    <w:p w14:paraId="5944942F" w14:textId="77777777" w:rsidR="00E311C3" w:rsidRPr="00E311C3" w:rsidRDefault="00E311C3" w:rsidP="00E311C3">
      <w:pPr>
        <w:keepNext/>
        <w:keepLines/>
        <w:ind w:left="0" w:firstLine="0"/>
        <w:jc w:val="center"/>
        <w:outlineLvl w:val="1"/>
        <w:rPr>
          <w:rFonts w:asciiTheme="minorHAnsi" w:eastAsia="Times New Roman" w:hAnsiTheme="minorHAnsi" w:cstheme="minorHAnsi"/>
          <w:sz w:val="24"/>
          <w:szCs w:val="24"/>
        </w:rPr>
      </w:pPr>
      <w:r w:rsidRPr="00E311C3">
        <w:rPr>
          <w:rFonts w:asciiTheme="minorHAnsi" w:eastAsia="Times New Roman" w:hAnsiTheme="minorHAnsi" w:cstheme="minorHAnsi"/>
          <w:sz w:val="24"/>
          <w:szCs w:val="24"/>
        </w:rPr>
        <w:lastRenderedPageBreak/>
        <w:t>§ 9</w:t>
      </w:r>
    </w:p>
    <w:p w14:paraId="36F5B354" w14:textId="79EC9F8E" w:rsidR="00E311C3" w:rsidRPr="00E311C3" w:rsidRDefault="00E311C3" w:rsidP="0023558D">
      <w:pPr>
        <w:numPr>
          <w:ilvl w:val="0"/>
          <w:numId w:val="28"/>
        </w:num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>Wykonanie ewentualnych robót dodatkowych lub zamiennych w stosunku do przedmiaru robót i opisu przedmiotu zamówienia może nastąpić wyłącznie w przypadku zaistnienia okoliczności, których nie można było przewidzieć w dniu podpisania niniejszej umowy lub gdy potrzeba wykonania robót nie przewidzianych w umowie jest niezbędna do prawidłowego wykonania zakresu robót podstawowych (realizowanych).</w:t>
      </w:r>
    </w:p>
    <w:p w14:paraId="0AED78B5" w14:textId="77777777" w:rsidR="00E311C3" w:rsidRPr="00E311C3" w:rsidRDefault="00E311C3" w:rsidP="0023558D">
      <w:pPr>
        <w:numPr>
          <w:ilvl w:val="0"/>
          <w:numId w:val="28"/>
        </w:num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 xml:space="preserve">Roboty dodatkowe (zamienne) wymagają uprzedniego spisania protokołu konieczności przez Wykonawcę i przedstawiciela Zamawiającego, zatwierdzenia go przez Zamawiającego oraz podpisaniu aneksu do umowy. W przypadku wykonania przez Wykonawcę robót dodatkowych bez uprzedniego zatwierdzenia ich przez Zamawiającego, Zamawiający nie ma obowiązku zapłaty wynagrodzenia za wykonane roboty dodatkowe. </w:t>
      </w:r>
    </w:p>
    <w:p w14:paraId="533C6D67" w14:textId="1243CCA4" w:rsidR="00E311C3" w:rsidRPr="00E311C3" w:rsidRDefault="00E311C3" w:rsidP="0023558D">
      <w:pPr>
        <w:numPr>
          <w:ilvl w:val="0"/>
          <w:numId w:val="28"/>
        </w:num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 xml:space="preserve">Roboty dodatkowe (zamienne) zatwierdzone przez Zamawiającego zostaną rozliczone w formie wynagrodzenia ryczałtowego, na podstawie kosztorysu dodatkowego, w oparciu o kosztorys ofertowy, a w przypadku braku pozycji zastosowanie będą miały wskaźniki cenotwórcze </w:t>
      </w:r>
      <w:r w:rsidR="00FA2608">
        <w:rPr>
          <w:rFonts w:asciiTheme="minorHAnsi" w:hAnsiTheme="minorHAnsi" w:cstheme="minorHAnsi"/>
          <w:sz w:val="24"/>
          <w:szCs w:val="24"/>
        </w:rPr>
        <w:br/>
      </w:r>
      <w:r w:rsidRPr="00E311C3">
        <w:rPr>
          <w:rFonts w:asciiTheme="minorHAnsi" w:hAnsiTheme="minorHAnsi" w:cstheme="minorHAnsi"/>
          <w:sz w:val="24"/>
          <w:szCs w:val="24"/>
        </w:rPr>
        <w:t>z kosztorysu ofertowego, a katalogi np. KNR oraz ceny materiałów zostaną ustalone indywidualnie, po akceptacji przez Zamawiającego.</w:t>
      </w:r>
    </w:p>
    <w:p w14:paraId="503DE45B" w14:textId="77777777" w:rsidR="00E311C3" w:rsidRPr="00E311C3" w:rsidRDefault="00E311C3" w:rsidP="0023558D">
      <w:pPr>
        <w:numPr>
          <w:ilvl w:val="0"/>
          <w:numId w:val="28"/>
        </w:num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>Kosztorys na roboty dodatkowe (zamienne) zostanie sporządzony przy zastosowaniu cen czynników produkcji (z kosztorysu ofertowego robót podstawowych) w wysokości:</w:t>
      </w:r>
    </w:p>
    <w:p w14:paraId="716E4C06" w14:textId="77777777" w:rsidR="00E311C3" w:rsidRPr="00E311C3" w:rsidRDefault="00E311C3" w:rsidP="0023558D">
      <w:pPr>
        <w:numPr>
          <w:ilvl w:val="0"/>
          <w:numId w:val="29"/>
        </w:num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>stawka roboczogodziny</w:t>
      </w:r>
      <w:r w:rsidRPr="00E311C3">
        <w:rPr>
          <w:rFonts w:asciiTheme="minorHAnsi" w:hAnsiTheme="minorHAnsi" w:cstheme="minorHAnsi"/>
          <w:sz w:val="24"/>
          <w:szCs w:val="24"/>
        </w:rPr>
        <w:tab/>
        <w:t>R = …….. zł / 1 rbg</w:t>
      </w:r>
    </w:p>
    <w:p w14:paraId="2F6781A2" w14:textId="77777777" w:rsidR="00E311C3" w:rsidRPr="00E311C3" w:rsidRDefault="00E311C3" w:rsidP="0023558D">
      <w:pPr>
        <w:numPr>
          <w:ilvl w:val="0"/>
          <w:numId w:val="29"/>
        </w:num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>koszty pośrednie /do R,S/</w:t>
      </w:r>
      <w:r w:rsidRPr="00E311C3">
        <w:rPr>
          <w:rFonts w:asciiTheme="minorHAnsi" w:hAnsiTheme="minorHAnsi" w:cstheme="minorHAnsi"/>
          <w:sz w:val="24"/>
          <w:szCs w:val="24"/>
        </w:rPr>
        <w:tab/>
        <w:t>Kp = …….. %</w:t>
      </w:r>
    </w:p>
    <w:p w14:paraId="30E4FCA5" w14:textId="75B2919C" w:rsidR="00E311C3" w:rsidRPr="00E311C3" w:rsidRDefault="00E311C3" w:rsidP="0023558D">
      <w:pPr>
        <w:numPr>
          <w:ilvl w:val="0"/>
          <w:numId w:val="29"/>
        </w:num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>koszty zakupu /do M/</w:t>
      </w:r>
      <w:r w:rsidRPr="00E311C3">
        <w:rPr>
          <w:rFonts w:asciiTheme="minorHAnsi" w:hAnsiTheme="minorHAnsi" w:cstheme="minorHAnsi"/>
          <w:sz w:val="24"/>
          <w:szCs w:val="24"/>
        </w:rPr>
        <w:tab/>
        <w:t xml:space="preserve">Kz = </w:t>
      </w:r>
      <w:r w:rsidR="00FA2608" w:rsidRPr="00E311C3">
        <w:rPr>
          <w:rFonts w:asciiTheme="minorHAnsi" w:hAnsiTheme="minorHAnsi" w:cstheme="minorHAnsi"/>
          <w:sz w:val="24"/>
          <w:szCs w:val="24"/>
        </w:rPr>
        <w:t>…….. %</w:t>
      </w:r>
    </w:p>
    <w:p w14:paraId="5BBD02C8" w14:textId="77777777" w:rsidR="00E311C3" w:rsidRPr="00E311C3" w:rsidRDefault="00E311C3" w:rsidP="0023558D">
      <w:pPr>
        <w:numPr>
          <w:ilvl w:val="0"/>
          <w:numId w:val="29"/>
        </w:num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>zysk /do R,S, Kp/</w:t>
      </w:r>
      <w:r w:rsidRPr="00E311C3">
        <w:rPr>
          <w:rFonts w:asciiTheme="minorHAnsi" w:hAnsiTheme="minorHAnsi" w:cstheme="minorHAnsi"/>
          <w:sz w:val="24"/>
          <w:szCs w:val="24"/>
        </w:rPr>
        <w:tab/>
      </w:r>
      <w:r w:rsidRPr="00E311C3">
        <w:rPr>
          <w:rFonts w:asciiTheme="minorHAnsi" w:hAnsiTheme="minorHAnsi" w:cstheme="minorHAnsi"/>
          <w:sz w:val="24"/>
          <w:szCs w:val="24"/>
        </w:rPr>
        <w:tab/>
        <w:t>Z =   ………… %</w:t>
      </w:r>
    </w:p>
    <w:p w14:paraId="7D209F60" w14:textId="77777777" w:rsidR="00E311C3" w:rsidRPr="00E311C3" w:rsidRDefault="00E311C3" w:rsidP="0023558D">
      <w:pPr>
        <w:numPr>
          <w:ilvl w:val="0"/>
          <w:numId w:val="29"/>
        </w:num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>koszty pracy sprzętu (S) według rzeczywistych stawek najmu sprzętu nie wyższych jednak niż średnie stawki podawane w Biuletynie Informacyjnym „SEKOCENBUD” z okresu wykonywania robót;</w:t>
      </w:r>
    </w:p>
    <w:p w14:paraId="4A6A819C" w14:textId="6F624591" w:rsidR="00FA2608" w:rsidRDefault="00E311C3" w:rsidP="0023558D">
      <w:pPr>
        <w:numPr>
          <w:ilvl w:val="0"/>
          <w:numId w:val="29"/>
        </w:numPr>
        <w:autoSpaceDE w:val="0"/>
        <w:autoSpaceDN w:val="0"/>
        <w:adjustRightInd w:val="0"/>
        <w:ind w:left="714" w:hanging="357"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>ceny materiałów (M) uzgodnione z Zamawiającym przed ich wbudowaniem ale nie wyższe niż średnie ceny podawane w Biuletynie Informacyjnym „SEKOCENBUD” z okresu wykonywania robót.</w:t>
      </w:r>
    </w:p>
    <w:p w14:paraId="2813CC08" w14:textId="77777777" w:rsidR="00900DFD" w:rsidRPr="00900DFD" w:rsidRDefault="00900DFD" w:rsidP="00900DFD">
      <w:pPr>
        <w:autoSpaceDE w:val="0"/>
        <w:autoSpaceDN w:val="0"/>
        <w:adjustRightInd w:val="0"/>
        <w:ind w:left="714" w:firstLine="0"/>
        <w:rPr>
          <w:rFonts w:asciiTheme="minorHAnsi" w:hAnsiTheme="minorHAnsi" w:cstheme="minorHAnsi"/>
          <w:sz w:val="24"/>
          <w:szCs w:val="24"/>
        </w:rPr>
      </w:pPr>
    </w:p>
    <w:p w14:paraId="772DDC2F" w14:textId="77777777" w:rsidR="00E311C3" w:rsidRPr="00E311C3" w:rsidRDefault="00E311C3" w:rsidP="00E311C3">
      <w:pPr>
        <w:keepNext/>
        <w:keepLines/>
        <w:ind w:left="0" w:firstLine="0"/>
        <w:jc w:val="center"/>
        <w:outlineLvl w:val="1"/>
        <w:rPr>
          <w:rFonts w:asciiTheme="minorHAnsi" w:eastAsia="Times New Roman" w:hAnsiTheme="minorHAnsi" w:cstheme="minorHAnsi"/>
          <w:sz w:val="24"/>
          <w:szCs w:val="24"/>
        </w:rPr>
      </w:pPr>
      <w:r w:rsidRPr="00E311C3">
        <w:rPr>
          <w:rFonts w:asciiTheme="minorHAnsi" w:eastAsia="Times New Roman" w:hAnsiTheme="minorHAnsi" w:cstheme="minorHAnsi"/>
          <w:sz w:val="24"/>
          <w:szCs w:val="24"/>
        </w:rPr>
        <w:t>§ 10</w:t>
      </w:r>
    </w:p>
    <w:p w14:paraId="3564E4EC" w14:textId="2A964D52" w:rsidR="00E311C3" w:rsidRPr="00E311C3" w:rsidRDefault="00E311C3" w:rsidP="0023558D">
      <w:pPr>
        <w:widowControl w:val="0"/>
        <w:numPr>
          <w:ilvl w:val="0"/>
          <w:numId w:val="27"/>
        </w:numPr>
        <w:suppressAutoHyphens/>
        <w:autoSpaceDE w:val="0"/>
        <w:adjustRightInd w:val="0"/>
        <w:contextualSpacing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 xml:space="preserve">Wykonawca zobowiązany jest </w:t>
      </w:r>
      <w:r w:rsidRPr="00186726">
        <w:rPr>
          <w:rFonts w:asciiTheme="minorHAnsi" w:hAnsiTheme="minorHAnsi" w:cstheme="minorHAnsi"/>
          <w:sz w:val="24"/>
          <w:szCs w:val="24"/>
        </w:rPr>
        <w:t xml:space="preserve">do zgłaszania przedstawicielowi Zamawiającego w formie pisemnej terminu </w:t>
      </w:r>
      <w:r w:rsidRPr="00186726">
        <w:rPr>
          <w:rFonts w:asciiTheme="minorHAnsi" w:hAnsiTheme="minorHAnsi" w:cstheme="minorHAnsi"/>
          <w:color w:val="000000" w:themeColor="text1"/>
          <w:sz w:val="24"/>
          <w:szCs w:val="24"/>
        </w:rPr>
        <w:t>zakończenia robót podlegających zakryciu oraz robót zanikających.</w:t>
      </w:r>
      <w:r w:rsidR="00186726" w:rsidRPr="0018672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186726">
        <w:rPr>
          <w:rFonts w:asciiTheme="minorHAnsi" w:hAnsiTheme="minorHAnsi" w:cstheme="minorHAnsi"/>
          <w:sz w:val="24"/>
          <w:szCs w:val="24"/>
        </w:rPr>
        <w:t>Brak</w:t>
      </w:r>
      <w:r w:rsidRPr="00E311C3">
        <w:rPr>
          <w:rFonts w:asciiTheme="minorHAnsi" w:hAnsiTheme="minorHAnsi" w:cstheme="minorHAnsi"/>
          <w:sz w:val="24"/>
          <w:szCs w:val="24"/>
        </w:rPr>
        <w:t xml:space="preserve"> zgłoszenia lub naruszenie zasad zgłoszenia do odbioru robót zanikających i ulegających zakryciu oraz elementów robót upoważnia Zamawiającego do nakazania Wykonawcy odkrycia robót zanikających i ulegających zakryciu oraz elementów robót na koszt i ryzyko Wykonawcy lub też nakazania na koszt Wykonawcy wykonania stosownych odkrywek częściowych, pomiarów </w:t>
      </w:r>
      <w:r w:rsidR="00D931E7">
        <w:rPr>
          <w:rFonts w:asciiTheme="minorHAnsi" w:hAnsiTheme="minorHAnsi" w:cstheme="minorHAnsi"/>
          <w:sz w:val="24"/>
          <w:szCs w:val="24"/>
        </w:rPr>
        <w:br/>
      </w:r>
      <w:r w:rsidRPr="00E311C3">
        <w:rPr>
          <w:rFonts w:asciiTheme="minorHAnsi" w:hAnsiTheme="minorHAnsi" w:cstheme="minorHAnsi"/>
          <w:sz w:val="24"/>
          <w:szCs w:val="24"/>
        </w:rPr>
        <w:t>i badań.</w:t>
      </w:r>
    </w:p>
    <w:p w14:paraId="7AAEF04C" w14:textId="07D3CCE6" w:rsidR="00E311C3" w:rsidRPr="00E311C3" w:rsidRDefault="00E311C3" w:rsidP="0023558D">
      <w:pPr>
        <w:widowControl w:val="0"/>
        <w:numPr>
          <w:ilvl w:val="0"/>
          <w:numId w:val="27"/>
        </w:numPr>
        <w:suppressAutoHyphens/>
        <w:autoSpaceDE w:val="0"/>
        <w:adjustRightInd w:val="0"/>
        <w:contextualSpacing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>Przed przystąpieniem do odbioru robót zanikających i ulegających zakryciu oraz elementów robót, Wykonawca ma obowiązek wykonania przewidzianych w przepisach lub niniejszej umowie prób i sprawdzeń, skompletowania i dostarczenia Zamawiającemu dokumentów niezbędnych do dokonania oceny prawidłowości wykonania prac oraz dołączenia niezbędnych atestów i certyfikatów.</w:t>
      </w:r>
    </w:p>
    <w:p w14:paraId="24458727" w14:textId="005340F7" w:rsidR="00E311C3" w:rsidRPr="00E311C3" w:rsidRDefault="00E311C3" w:rsidP="0023558D">
      <w:pPr>
        <w:widowControl w:val="0"/>
        <w:numPr>
          <w:ilvl w:val="0"/>
          <w:numId w:val="27"/>
        </w:numPr>
        <w:suppressAutoHyphens/>
        <w:autoSpaceDE w:val="0"/>
        <w:adjustRightInd w:val="0"/>
        <w:contextualSpacing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 xml:space="preserve">Wykonawca zobowiązany jest do zgłoszenia Zamawiającemu w formie pisemnej gotowości do </w:t>
      </w:r>
      <w:r w:rsidRPr="00D40D1A">
        <w:rPr>
          <w:rFonts w:asciiTheme="minorHAnsi" w:hAnsiTheme="minorHAnsi" w:cstheme="minorHAnsi"/>
          <w:sz w:val="24"/>
          <w:szCs w:val="24"/>
        </w:rPr>
        <w:lastRenderedPageBreak/>
        <w:t>odbioru końcowego lub częściowego</w:t>
      </w:r>
      <w:r w:rsidR="00D40D1A" w:rsidRPr="00D40D1A">
        <w:rPr>
          <w:rFonts w:asciiTheme="minorHAnsi" w:hAnsiTheme="minorHAnsi" w:cstheme="minorHAnsi"/>
          <w:sz w:val="24"/>
          <w:szCs w:val="24"/>
        </w:rPr>
        <w:t xml:space="preserve"> </w:t>
      </w:r>
      <w:r w:rsidRPr="00D40D1A">
        <w:rPr>
          <w:rFonts w:asciiTheme="minorHAnsi" w:hAnsiTheme="minorHAnsi" w:cstheme="minorHAnsi"/>
          <w:sz w:val="24"/>
          <w:szCs w:val="24"/>
        </w:rPr>
        <w:t>wykonanych</w:t>
      </w:r>
      <w:r w:rsidRPr="00E311C3">
        <w:rPr>
          <w:rFonts w:asciiTheme="minorHAnsi" w:hAnsiTheme="minorHAnsi" w:cstheme="minorHAnsi"/>
          <w:sz w:val="24"/>
          <w:szCs w:val="24"/>
        </w:rPr>
        <w:t xml:space="preserve"> robót objętych umową w terminie min. na 3 dni przed terminem zakończenia robót. Gotowość do odbioru winna być potwierdzona w formie pisemnej przez przedstawiciela Zamawiającego.</w:t>
      </w:r>
    </w:p>
    <w:p w14:paraId="1A5E9A3E" w14:textId="2D83F046" w:rsidR="00E311C3" w:rsidRDefault="00E311C3" w:rsidP="0023558D">
      <w:pPr>
        <w:widowControl w:val="0"/>
        <w:numPr>
          <w:ilvl w:val="0"/>
          <w:numId w:val="27"/>
        </w:numPr>
        <w:suppressAutoHyphens/>
        <w:autoSpaceDE w:val="0"/>
        <w:adjustRightInd w:val="0"/>
        <w:contextualSpacing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 xml:space="preserve">W przypadku uszkodzenia/zniszczenia/kradzieży mienia Zamawiającego lub użytkowników obiektu, Wykonawca jest zobowiązany do jego naprawy, wymiany lub uzupełnienia </w:t>
      </w:r>
      <w:r w:rsidR="00FA2608">
        <w:rPr>
          <w:rFonts w:asciiTheme="minorHAnsi" w:hAnsiTheme="minorHAnsi" w:cstheme="minorHAnsi"/>
          <w:sz w:val="24"/>
          <w:szCs w:val="24"/>
        </w:rPr>
        <w:br/>
      </w:r>
      <w:r w:rsidRPr="00E311C3">
        <w:rPr>
          <w:rFonts w:asciiTheme="minorHAnsi" w:hAnsiTheme="minorHAnsi" w:cstheme="minorHAnsi"/>
          <w:sz w:val="24"/>
          <w:szCs w:val="24"/>
        </w:rPr>
        <w:t>i doprowadzenia do stanu poprzedniego.</w:t>
      </w:r>
    </w:p>
    <w:p w14:paraId="39A5865F" w14:textId="77777777" w:rsidR="00FA2608" w:rsidRPr="00E311C3" w:rsidRDefault="00FA2608" w:rsidP="00FA2608">
      <w:pPr>
        <w:widowControl w:val="0"/>
        <w:suppressAutoHyphens/>
        <w:autoSpaceDE w:val="0"/>
        <w:adjustRightInd w:val="0"/>
        <w:ind w:left="360" w:firstLine="0"/>
        <w:contextualSpacing/>
        <w:rPr>
          <w:rFonts w:asciiTheme="minorHAnsi" w:hAnsiTheme="minorHAnsi" w:cstheme="minorHAnsi"/>
          <w:sz w:val="24"/>
          <w:szCs w:val="24"/>
        </w:rPr>
      </w:pPr>
    </w:p>
    <w:p w14:paraId="3A500368" w14:textId="77777777" w:rsidR="00E311C3" w:rsidRPr="00E311C3" w:rsidRDefault="00E311C3" w:rsidP="00E311C3">
      <w:pPr>
        <w:keepNext/>
        <w:keepLines/>
        <w:ind w:left="0" w:firstLine="0"/>
        <w:jc w:val="center"/>
        <w:outlineLvl w:val="1"/>
        <w:rPr>
          <w:rFonts w:asciiTheme="minorHAnsi" w:eastAsia="Times New Roman" w:hAnsiTheme="minorHAnsi" w:cstheme="minorHAnsi"/>
          <w:sz w:val="24"/>
          <w:szCs w:val="24"/>
        </w:rPr>
      </w:pPr>
      <w:r w:rsidRPr="00234CC5">
        <w:rPr>
          <w:rFonts w:asciiTheme="minorHAnsi" w:eastAsia="Times New Roman" w:hAnsiTheme="minorHAnsi" w:cstheme="minorHAnsi"/>
          <w:sz w:val="24"/>
          <w:szCs w:val="24"/>
        </w:rPr>
        <w:t>§ 11</w:t>
      </w:r>
    </w:p>
    <w:p w14:paraId="2A9F802E" w14:textId="77777777" w:rsidR="00E311C3" w:rsidRPr="00E311C3" w:rsidRDefault="00E311C3" w:rsidP="0023558D">
      <w:pPr>
        <w:widowControl w:val="0"/>
        <w:numPr>
          <w:ilvl w:val="0"/>
          <w:numId w:val="35"/>
        </w:numPr>
        <w:tabs>
          <w:tab w:val="num" w:pos="426"/>
        </w:tabs>
        <w:autoSpaceDE w:val="0"/>
        <w:autoSpaceDN w:val="0"/>
        <w:ind w:left="426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Ustala się następujące rodzaje odbiorów robót:</w:t>
      </w:r>
    </w:p>
    <w:p w14:paraId="44051E8E" w14:textId="77777777" w:rsidR="00E311C3" w:rsidRPr="00E311C3" w:rsidRDefault="00E311C3" w:rsidP="00BD0F31">
      <w:pPr>
        <w:ind w:left="426" w:firstLine="0"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>1) odbiór robót zanikających i ulegających zakryciu,</w:t>
      </w:r>
    </w:p>
    <w:p w14:paraId="1372101F" w14:textId="77777777" w:rsidR="00E311C3" w:rsidRPr="00E311C3" w:rsidRDefault="00E311C3" w:rsidP="00BD0F31">
      <w:pPr>
        <w:ind w:left="426" w:firstLine="0"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>2) odbiór końcowy,</w:t>
      </w:r>
    </w:p>
    <w:p w14:paraId="19E12345" w14:textId="77777777" w:rsidR="00E311C3" w:rsidRPr="00E311C3" w:rsidRDefault="00E311C3" w:rsidP="00BD0F31">
      <w:pPr>
        <w:ind w:left="426" w:firstLine="0"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>3) odbiór ostateczny.</w:t>
      </w:r>
    </w:p>
    <w:p w14:paraId="6D12D5C5" w14:textId="1AA76334" w:rsidR="00E311C3" w:rsidRPr="00E311C3" w:rsidRDefault="00E311C3" w:rsidP="0023558D">
      <w:pPr>
        <w:widowControl w:val="0"/>
        <w:numPr>
          <w:ilvl w:val="0"/>
          <w:numId w:val="35"/>
        </w:numPr>
        <w:autoSpaceDE w:val="0"/>
        <w:autoSpaceDN w:val="0"/>
        <w:ind w:left="426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 xml:space="preserve">Odbioru robót zanikających i ulegających zakryciu dokonuje upoważniony inspektor nadzoru inwestorskiego na wniosek </w:t>
      </w:r>
      <w:r w:rsidR="00435B44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W</w:t>
      </w: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ykonawcy.</w:t>
      </w:r>
    </w:p>
    <w:p w14:paraId="069FE041" w14:textId="77777777" w:rsidR="00E311C3" w:rsidRPr="00E311C3" w:rsidRDefault="00E311C3" w:rsidP="0023558D">
      <w:pPr>
        <w:widowControl w:val="0"/>
        <w:numPr>
          <w:ilvl w:val="0"/>
          <w:numId w:val="35"/>
        </w:numPr>
        <w:autoSpaceDE w:val="0"/>
        <w:autoSpaceDN w:val="0"/>
        <w:ind w:left="426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Odbiór końcowy dokonuje się po całkowitym zakończeniu wszystkich robót składających się na przedmiot umowy. Jest on przeprowadzany komisyjnie przy udziale inspektora nadzoru i upoważnionych przedstawicieli Zamawiającego oraz w obecności Wykonawcy.</w:t>
      </w:r>
    </w:p>
    <w:p w14:paraId="3E6AD07D" w14:textId="7007C9D8" w:rsidR="00E311C3" w:rsidRDefault="00E311C3" w:rsidP="0023558D">
      <w:pPr>
        <w:widowControl w:val="0"/>
        <w:numPr>
          <w:ilvl w:val="0"/>
          <w:numId w:val="35"/>
        </w:numPr>
        <w:autoSpaceDE w:val="0"/>
        <w:autoSpaceDN w:val="0"/>
        <w:ind w:left="426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  <w:r w:rsidRPr="00E311C3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  <w:t>Odbiór ostateczny jest dokonywany przez Zamawiającego przy udziale Wykonawcy w formie protokołu ostatecznego odbioru po usunięciu wszystkich wad ujawnionych w okresie rękojmi i gwarancji jakości.</w:t>
      </w:r>
    </w:p>
    <w:p w14:paraId="7A2E6D12" w14:textId="23D33B45" w:rsidR="00435B44" w:rsidRPr="00435B44" w:rsidRDefault="00435B44" w:rsidP="00435B44">
      <w:pPr>
        <w:widowControl w:val="0"/>
        <w:numPr>
          <w:ilvl w:val="0"/>
          <w:numId w:val="35"/>
        </w:numPr>
        <w:autoSpaceDE w:val="0"/>
        <w:autoSpaceDN w:val="0"/>
        <w:ind w:left="426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  <w:r w:rsidRPr="00435B44">
        <w:rPr>
          <w:rFonts w:cs="Calibri"/>
          <w:sz w:val="24"/>
          <w:szCs w:val="24"/>
        </w:rPr>
        <w:t>W razie niestawiennictwa Wykonawcy na ustalony przez strony termin odbioru wykonanych prac/robót, Zamawiającemu przysługuje prawo do samodzielnego dokonania odbioru i sporządzenia jednostronnego protokołu odbioru.</w:t>
      </w:r>
    </w:p>
    <w:p w14:paraId="50B63C26" w14:textId="1829BAFE" w:rsidR="00435B44" w:rsidRPr="00435B44" w:rsidRDefault="00435B44" w:rsidP="00435B44">
      <w:pPr>
        <w:widowControl w:val="0"/>
        <w:numPr>
          <w:ilvl w:val="0"/>
          <w:numId w:val="35"/>
        </w:numPr>
        <w:autoSpaceDE w:val="0"/>
        <w:autoSpaceDN w:val="0"/>
        <w:ind w:left="426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  <w:r w:rsidRPr="00435B44">
        <w:rPr>
          <w:rFonts w:cs="Calibri"/>
          <w:sz w:val="24"/>
          <w:szCs w:val="24"/>
        </w:rPr>
        <w:t>Jeżeli w ustalonym w umowie terminie, Wykonawca nie zgłosi robót stanowiących przedmiot umowy do odbioru końcowego, Zamawiający w celu zapewnienia wykonania umowy – może zlecić dokończenie prac innemu Wykonawcy, bez upoważnienia sądu, a kosztami za wykonane prace obciążyć Wykonawcę (z prawem potrącenia tych kosztów z wynagrodzenia Wykonawcy).</w:t>
      </w:r>
    </w:p>
    <w:p w14:paraId="6B4A34A8" w14:textId="77777777" w:rsidR="00FA2608" w:rsidRPr="00E311C3" w:rsidRDefault="00FA2608" w:rsidP="00FA2608">
      <w:pPr>
        <w:widowControl w:val="0"/>
        <w:autoSpaceDE w:val="0"/>
        <w:autoSpaceDN w:val="0"/>
        <w:ind w:left="426" w:firstLine="0"/>
        <w:contextualSpacing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</w:p>
    <w:p w14:paraId="559F29CD" w14:textId="78683E0A" w:rsidR="009900D8" w:rsidRPr="00803F68" w:rsidRDefault="00E311C3" w:rsidP="00803F68">
      <w:pPr>
        <w:keepNext/>
        <w:keepLines/>
        <w:ind w:left="0" w:firstLine="0"/>
        <w:jc w:val="center"/>
        <w:outlineLvl w:val="1"/>
        <w:rPr>
          <w:rFonts w:asciiTheme="minorHAnsi" w:eastAsia="Times New Roman" w:hAnsiTheme="minorHAnsi" w:cstheme="minorHAnsi"/>
          <w:sz w:val="24"/>
          <w:szCs w:val="24"/>
        </w:rPr>
      </w:pPr>
      <w:r w:rsidRPr="00E311C3">
        <w:rPr>
          <w:rFonts w:asciiTheme="minorHAnsi" w:eastAsia="Times New Roman" w:hAnsiTheme="minorHAnsi" w:cstheme="minorHAnsi"/>
          <w:sz w:val="24"/>
          <w:szCs w:val="24"/>
        </w:rPr>
        <w:t>§ 12</w:t>
      </w:r>
    </w:p>
    <w:p w14:paraId="0522E281" w14:textId="39541808" w:rsidR="009900D8" w:rsidRDefault="009900D8" w:rsidP="009900D8">
      <w:pPr>
        <w:pStyle w:val="Akapitzlist"/>
        <w:numPr>
          <w:ilvl w:val="0"/>
          <w:numId w:val="48"/>
        </w:numPr>
        <w:suppressAutoHyphens/>
        <w:autoSpaceDE w:val="0"/>
        <w:autoSpaceDN w:val="0"/>
        <w:ind w:left="284" w:hanging="284"/>
        <w:contextualSpacing/>
        <w:rPr>
          <w:rFonts w:eastAsia="Times New Roman" w:cs="Calibri"/>
          <w:color w:val="FF0000"/>
          <w:sz w:val="24"/>
          <w:szCs w:val="24"/>
          <w:lang w:eastAsia="zh-CN"/>
        </w:rPr>
      </w:pPr>
      <w:r>
        <w:rPr>
          <w:rFonts w:cs="Calibri"/>
          <w:sz w:val="24"/>
          <w:szCs w:val="24"/>
          <w:lang w:eastAsia="zh-CN"/>
        </w:rPr>
        <w:t>Zaplata wynagrodzenia nastąpi przelewem na rachunek bankowy Wykonawcy wskazany na fakturze</w:t>
      </w:r>
      <w:r w:rsidR="003B21D1">
        <w:rPr>
          <w:rFonts w:cs="Calibri"/>
          <w:sz w:val="24"/>
          <w:szCs w:val="24"/>
          <w:lang w:val="pl-PL" w:eastAsia="zh-CN"/>
        </w:rPr>
        <w:t xml:space="preserve"> </w:t>
      </w:r>
      <w:r>
        <w:rPr>
          <w:rFonts w:cs="Calibri"/>
          <w:sz w:val="24"/>
          <w:szCs w:val="24"/>
          <w:lang w:eastAsia="zh-CN"/>
        </w:rPr>
        <w:t xml:space="preserve">lub innym dokumencie księgowym, </w:t>
      </w:r>
      <w:r w:rsidR="00A35CD5" w:rsidRPr="006E3425">
        <w:rPr>
          <w:rFonts w:asciiTheme="minorHAnsi" w:hAnsiTheme="minorHAnsi" w:cstheme="minorHAnsi"/>
          <w:sz w:val="24"/>
          <w:szCs w:val="24"/>
        </w:rPr>
        <w:t>potwierdzon</w:t>
      </w:r>
      <w:r w:rsidR="00A35CD5">
        <w:rPr>
          <w:rFonts w:asciiTheme="minorHAnsi" w:hAnsiTheme="minorHAnsi" w:cstheme="minorHAnsi"/>
          <w:sz w:val="24"/>
          <w:szCs w:val="24"/>
          <w:lang w:val="pl-PL"/>
        </w:rPr>
        <w:t>ym</w:t>
      </w:r>
      <w:r w:rsidR="00A35CD5" w:rsidRPr="006E3425">
        <w:rPr>
          <w:rFonts w:asciiTheme="minorHAnsi" w:hAnsiTheme="minorHAnsi" w:cstheme="minorHAnsi"/>
          <w:sz w:val="24"/>
          <w:szCs w:val="24"/>
        </w:rPr>
        <w:t xml:space="preserve"> protokołem odbioru końcowego</w:t>
      </w:r>
      <w:r w:rsidR="00A35CD5">
        <w:rPr>
          <w:rFonts w:asciiTheme="minorHAnsi" w:hAnsiTheme="minorHAnsi" w:cstheme="minorHAnsi"/>
          <w:sz w:val="24"/>
          <w:szCs w:val="24"/>
          <w:lang w:val="pl-PL"/>
        </w:rPr>
        <w:t>,</w:t>
      </w:r>
      <w:r w:rsidR="00A35CD5">
        <w:rPr>
          <w:rFonts w:cs="Calibri"/>
          <w:sz w:val="24"/>
          <w:szCs w:val="24"/>
          <w:lang w:eastAsia="zh-CN"/>
        </w:rPr>
        <w:t xml:space="preserve"> </w:t>
      </w:r>
      <w:r w:rsidR="00A35CD5">
        <w:rPr>
          <w:rFonts w:cs="Calibri"/>
          <w:sz w:val="24"/>
          <w:szCs w:val="24"/>
          <w:lang w:eastAsia="zh-CN"/>
        </w:rPr>
        <w:br/>
      </w:r>
      <w:r>
        <w:rPr>
          <w:rFonts w:cs="Calibri"/>
          <w:sz w:val="24"/>
          <w:szCs w:val="24"/>
          <w:lang w:eastAsia="zh-CN"/>
        </w:rPr>
        <w:t xml:space="preserve">w </w:t>
      </w:r>
      <w:r>
        <w:rPr>
          <w:rFonts w:cs="Calibri"/>
          <w:kern w:val="2"/>
          <w:sz w:val="24"/>
          <w:szCs w:val="24"/>
          <w:lang w:bidi="hi-IN"/>
        </w:rPr>
        <w:t xml:space="preserve">terminie do 30 dni </w:t>
      </w:r>
      <w:r w:rsidR="00A35CD5">
        <w:rPr>
          <w:rFonts w:cs="Calibri"/>
          <w:sz w:val="24"/>
          <w:szCs w:val="24"/>
          <w:lang w:val="pl-PL"/>
        </w:rPr>
        <w:t>od</w:t>
      </w:r>
      <w:r>
        <w:rPr>
          <w:rFonts w:cs="Calibri"/>
          <w:sz w:val="24"/>
          <w:szCs w:val="24"/>
        </w:rPr>
        <w:t xml:space="preserve"> </w:t>
      </w:r>
      <w:r w:rsidR="00A35CD5">
        <w:rPr>
          <w:rFonts w:cs="Calibri"/>
          <w:sz w:val="24"/>
          <w:szCs w:val="24"/>
          <w:lang w:val="pl-PL"/>
        </w:rPr>
        <w:t>daty dostarczenia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kern w:val="2"/>
          <w:sz w:val="24"/>
          <w:szCs w:val="24"/>
          <w:lang w:bidi="hi-IN"/>
        </w:rPr>
        <w:t>prawidłowo wystawionej faktury/</w:t>
      </w:r>
      <w:r>
        <w:rPr>
          <w:rFonts w:cs="Calibri"/>
          <w:sz w:val="24"/>
          <w:szCs w:val="24"/>
        </w:rPr>
        <w:t>dokumentu księgowego</w:t>
      </w:r>
      <w:r w:rsidR="00A35CD5">
        <w:rPr>
          <w:rFonts w:cs="Calibri"/>
          <w:kern w:val="2"/>
          <w:sz w:val="24"/>
          <w:szCs w:val="24"/>
          <w:lang w:val="pl-PL" w:bidi="hi-IN"/>
        </w:rPr>
        <w:t xml:space="preserve"> </w:t>
      </w:r>
      <w:r w:rsidR="00A35CD5" w:rsidRPr="006E3425">
        <w:rPr>
          <w:rFonts w:asciiTheme="minorHAnsi" w:hAnsiTheme="minorHAnsi" w:cstheme="minorHAnsi"/>
          <w:sz w:val="24"/>
          <w:szCs w:val="24"/>
        </w:rPr>
        <w:t>wraz z podpisanym przez obie strony końcowego protokołu odbioru robót</w:t>
      </w:r>
      <w:r w:rsidR="00A35CD5"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2658178D" w14:textId="77777777" w:rsidR="009900D8" w:rsidRDefault="009900D8" w:rsidP="009900D8">
      <w:pPr>
        <w:pStyle w:val="Akapitzlist"/>
        <w:numPr>
          <w:ilvl w:val="0"/>
          <w:numId w:val="48"/>
        </w:numPr>
        <w:suppressAutoHyphens/>
        <w:autoSpaceDE w:val="0"/>
        <w:autoSpaceDN w:val="0"/>
        <w:ind w:left="284" w:hanging="284"/>
        <w:contextualSpacing/>
        <w:rPr>
          <w:rFonts w:cs="Calibri"/>
          <w:color w:val="FF0000"/>
          <w:sz w:val="24"/>
          <w:szCs w:val="24"/>
          <w:lang w:eastAsia="zh-CN"/>
        </w:rPr>
      </w:pPr>
      <w:r>
        <w:rPr>
          <w:rFonts w:asciiTheme="minorHAnsi" w:hAnsiTheme="minorHAnsi" w:cstheme="minorHAnsi"/>
          <w:bCs/>
          <w:kern w:val="2"/>
          <w:sz w:val="24"/>
          <w:szCs w:val="24"/>
          <w:lang w:bidi="hi-IN"/>
        </w:rPr>
        <w:t xml:space="preserve">Wykonawca będzie wystawiał i przekazywał Zamawiającemu </w:t>
      </w:r>
      <w:r>
        <w:rPr>
          <w:rFonts w:asciiTheme="minorHAnsi" w:hAnsiTheme="minorHAnsi" w:cstheme="minorHAnsi"/>
          <w:bCs/>
          <w:color w:val="000000" w:themeColor="text1"/>
          <w:kern w:val="2"/>
          <w:sz w:val="24"/>
          <w:szCs w:val="24"/>
          <w:lang w:bidi="hi-IN"/>
        </w:rPr>
        <w:t xml:space="preserve">faktury VAT zgodnie </w:t>
      </w:r>
      <w:r>
        <w:rPr>
          <w:rFonts w:asciiTheme="minorHAnsi" w:hAnsiTheme="minorHAnsi" w:cstheme="minorHAnsi"/>
          <w:bCs/>
          <w:kern w:val="2"/>
          <w:sz w:val="24"/>
          <w:szCs w:val="24"/>
          <w:lang w:bidi="hi-IN"/>
        </w:rPr>
        <w:t xml:space="preserve">z obowiązującymi przepisami prawa: </w:t>
      </w:r>
    </w:p>
    <w:p w14:paraId="1C8C47E7" w14:textId="77777777" w:rsidR="009900D8" w:rsidRDefault="009900D8" w:rsidP="009900D8">
      <w:pPr>
        <w:pStyle w:val="Akapitzlist"/>
        <w:widowControl w:val="0"/>
        <w:numPr>
          <w:ilvl w:val="0"/>
          <w:numId w:val="49"/>
        </w:numPr>
        <w:suppressAutoHyphens/>
        <w:autoSpaceDN w:val="0"/>
        <w:ind w:left="709" w:hanging="295"/>
        <w:contextualSpacing/>
        <w:rPr>
          <w:rFonts w:asciiTheme="minorHAnsi" w:hAnsiTheme="minorHAnsi" w:cstheme="minorHAnsi"/>
          <w:bCs/>
          <w:kern w:val="2"/>
          <w:sz w:val="24"/>
          <w:szCs w:val="24"/>
          <w:lang w:eastAsia="pl-PL" w:bidi="hi-IN"/>
        </w:rPr>
      </w:pPr>
      <w:r>
        <w:rPr>
          <w:rFonts w:asciiTheme="minorHAnsi" w:hAnsiTheme="minorHAnsi" w:cstheme="minorHAnsi"/>
          <w:bCs/>
          <w:sz w:val="24"/>
          <w:szCs w:val="24"/>
        </w:rPr>
        <w:t>ustrukturyzowane za pośrednictwem Krajowego Systemu e-Faktur (KSeF) - podstawą i wiążącą formą identyfikacji każdej faktury, dla celów umowy i wszelkich powiązanych rozliczeń, jest unikalny numer identyfikujący fakturę nadany przez KSeF (numer KSeF). Za datę doręczenia takiej faktury uznaje się datę nadania fakturze numeru KSeF przez system - z zastrzeżeniem postanowień wskazanych w pkt 2;</w:t>
      </w:r>
    </w:p>
    <w:p w14:paraId="4CAF2DED" w14:textId="4BC50E7A" w:rsidR="009900D8" w:rsidRPr="00597D1B" w:rsidRDefault="009900D8" w:rsidP="009900D8">
      <w:pPr>
        <w:pStyle w:val="Akapitzlist"/>
        <w:widowControl w:val="0"/>
        <w:numPr>
          <w:ilvl w:val="0"/>
          <w:numId w:val="49"/>
        </w:numPr>
        <w:suppressAutoHyphens/>
        <w:autoSpaceDN w:val="0"/>
        <w:ind w:left="709" w:hanging="295"/>
        <w:contextualSpacing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w przypadku wystąpienia awarii/niedostępności KSeF opisanych ustawowo - decyduje procedura opisana ustawą i przepisami wykonawczymi do ustawy, z tym, że gdy ustawa odsyła do umownego uregulowania daty otrzymania faktury w okresie ww. awarii przyjmuje </w:t>
      </w:r>
      <w:r>
        <w:rPr>
          <w:rFonts w:asciiTheme="minorHAnsi" w:hAnsiTheme="minorHAnsi" w:cstheme="minorHAnsi"/>
          <w:bCs/>
          <w:sz w:val="24"/>
          <w:szCs w:val="24"/>
        </w:rPr>
        <w:lastRenderedPageBreak/>
        <w:t xml:space="preserve">się, że otrzymanie faktury wystawionej zgodnie z ustawową procedurą będzie skuteczne przez faktyczne </w:t>
      </w:r>
      <w:r w:rsidRPr="00597D1B">
        <w:rPr>
          <w:rFonts w:asciiTheme="minorHAnsi" w:hAnsiTheme="minorHAnsi" w:cstheme="minorHAnsi"/>
          <w:bCs/>
          <w:sz w:val="24"/>
          <w:szCs w:val="24"/>
        </w:rPr>
        <w:t xml:space="preserve">doręczenie na adres e-mail: </w:t>
      </w:r>
      <w:hyperlink r:id="rId16" w:history="1">
        <w:r w:rsidRPr="00597D1B">
          <w:rPr>
            <w:rStyle w:val="Hipercze"/>
            <w:rFonts w:asciiTheme="minorHAnsi" w:hAnsiTheme="minorHAnsi" w:cstheme="minorHAnsi"/>
            <w:bCs/>
            <w:sz w:val="24"/>
            <w:szCs w:val="24"/>
          </w:rPr>
          <w:t>efaktury@tu.koszalin.pl</w:t>
        </w:r>
      </w:hyperlink>
      <w:r w:rsidRPr="00597D1B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597D1B">
        <w:rPr>
          <w:rFonts w:asciiTheme="minorHAnsi" w:hAnsiTheme="minorHAnsi" w:cstheme="minorHAnsi"/>
          <w:bCs/>
          <w:iCs/>
          <w:sz w:val="24"/>
          <w:szCs w:val="24"/>
        </w:rPr>
        <w:t>albo z datą przydzielenia nr KSeF, w zależności od tego co nastąpi wcześniej.</w:t>
      </w:r>
    </w:p>
    <w:p w14:paraId="7781C219" w14:textId="174752C7" w:rsidR="009900D8" w:rsidRPr="00597D1B" w:rsidRDefault="009900D8" w:rsidP="009900D8">
      <w:pPr>
        <w:pStyle w:val="Akapitzlist"/>
        <w:numPr>
          <w:ilvl w:val="0"/>
          <w:numId w:val="48"/>
        </w:numPr>
        <w:suppressAutoHyphens/>
        <w:autoSpaceDE w:val="0"/>
        <w:autoSpaceDN w:val="0"/>
        <w:ind w:left="284" w:hanging="284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97D1B">
        <w:rPr>
          <w:rFonts w:asciiTheme="minorHAnsi" w:hAnsiTheme="minorHAnsi" w:cstheme="minorHAnsi"/>
          <w:color w:val="000000" w:themeColor="text1"/>
          <w:sz w:val="24"/>
          <w:szCs w:val="24"/>
        </w:rPr>
        <w:t>Zamawiający dokona płatności wyłącznie na podstawie faktur/dokumentu księgowego wystawionych i przekazanych zgodnie z postanowieniami umowy.</w:t>
      </w:r>
    </w:p>
    <w:p w14:paraId="3A0F5E10" w14:textId="2EB1FCFA" w:rsidR="00597D1B" w:rsidRPr="00597D1B" w:rsidRDefault="00597D1B" w:rsidP="00597D1B">
      <w:pPr>
        <w:pStyle w:val="Akapitzlist"/>
        <w:numPr>
          <w:ilvl w:val="0"/>
          <w:numId w:val="48"/>
        </w:numPr>
        <w:suppressAutoHyphens/>
        <w:autoSpaceDE w:val="0"/>
        <w:autoSpaceDN w:val="0"/>
        <w:ind w:left="284" w:hanging="284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97D1B">
        <w:rPr>
          <w:rFonts w:asciiTheme="minorHAnsi" w:hAnsiTheme="minorHAnsi" w:cstheme="minorHAnsi"/>
          <w:sz w:val="24"/>
          <w:szCs w:val="24"/>
        </w:rPr>
        <w:t>Zamawiający nie przewiduje możliwości płatności częściowych.</w:t>
      </w:r>
    </w:p>
    <w:p w14:paraId="48003397" w14:textId="77777777" w:rsidR="009900D8" w:rsidRPr="00597D1B" w:rsidRDefault="009900D8" w:rsidP="009900D8">
      <w:pPr>
        <w:pStyle w:val="Akapitzlist"/>
        <w:numPr>
          <w:ilvl w:val="0"/>
          <w:numId w:val="48"/>
        </w:numPr>
        <w:suppressAutoHyphens/>
        <w:autoSpaceDE w:val="0"/>
        <w:autoSpaceDN w:val="0"/>
        <w:ind w:left="284" w:hanging="284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97D1B">
        <w:rPr>
          <w:rFonts w:cs="Calibri"/>
          <w:color w:val="000000" w:themeColor="text1"/>
          <w:sz w:val="24"/>
          <w:szCs w:val="24"/>
        </w:rPr>
        <w:t>Wykonawca jest zobowiązany do umieszczania na fakturze/dokumencie księgowym danych wymaganych przez Zamawiających (m.in. numer umowy).</w:t>
      </w:r>
    </w:p>
    <w:p w14:paraId="4AC80118" w14:textId="77777777" w:rsidR="009900D8" w:rsidRDefault="009900D8" w:rsidP="009900D8">
      <w:pPr>
        <w:pStyle w:val="Akapitzlist"/>
        <w:numPr>
          <w:ilvl w:val="0"/>
          <w:numId w:val="48"/>
        </w:numPr>
        <w:suppressAutoHyphens/>
        <w:autoSpaceDE w:val="0"/>
        <w:autoSpaceDN w:val="0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597D1B">
        <w:rPr>
          <w:rFonts w:cs="Calibri"/>
          <w:sz w:val="24"/>
          <w:szCs w:val="24"/>
          <w:lang w:eastAsia="zh-CN"/>
        </w:rPr>
        <w:t>Strony przyjmują, że datą zapłaty wynagrodzenia jest</w:t>
      </w:r>
      <w:r>
        <w:rPr>
          <w:rFonts w:cs="Calibri"/>
          <w:sz w:val="24"/>
          <w:szCs w:val="24"/>
          <w:lang w:eastAsia="zh-CN"/>
        </w:rPr>
        <w:t xml:space="preserve"> dzień obciążenia rachunku bankowego Zamawiających.</w:t>
      </w:r>
    </w:p>
    <w:p w14:paraId="31ADB8C3" w14:textId="77777777" w:rsidR="00D931E7" w:rsidRPr="00E311C3" w:rsidRDefault="00D931E7" w:rsidP="00E311C3">
      <w:pPr>
        <w:ind w:left="0" w:firstLine="0"/>
        <w:rPr>
          <w:rFonts w:asciiTheme="minorHAnsi" w:hAnsiTheme="minorHAnsi" w:cstheme="minorHAnsi"/>
          <w:sz w:val="24"/>
          <w:szCs w:val="24"/>
        </w:rPr>
      </w:pPr>
    </w:p>
    <w:p w14:paraId="512FC76D" w14:textId="77777777" w:rsidR="00E311C3" w:rsidRPr="00E311C3" w:rsidRDefault="00E311C3" w:rsidP="00E311C3">
      <w:pPr>
        <w:keepNext/>
        <w:keepLines/>
        <w:ind w:left="0" w:firstLine="0"/>
        <w:jc w:val="center"/>
        <w:outlineLvl w:val="1"/>
        <w:rPr>
          <w:rFonts w:asciiTheme="minorHAnsi" w:eastAsia="Times New Roman" w:hAnsiTheme="minorHAnsi" w:cstheme="minorHAnsi"/>
          <w:sz w:val="24"/>
          <w:szCs w:val="24"/>
        </w:rPr>
      </w:pPr>
      <w:r w:rsidRPr="00E311C3">
        <w:rPr>
          <w:rFonts w:asciiTheme="minorHAnsi" w:eastAsia="Times New Roman" w:hAnsiTheme="minorHAnsi" w:cstheme="minorHAnsi"/>
          <w:sz w:val="24"/>
          <w:szCs w:val="24"/>
        </w:rPr>
        <w:t>§ 13</w:t>
      </w:r>
    </w:p>
    <w:p w14:paraId="31028886" w14:textId="694AD4DA" w:rsidR="00E311C3" w:rsidRPr="00D40D1A" w:rsidRDefault="00E311C3" w:rsidP="0023558D">
      <w:pPr>
        <w:numPr>
          <w:ilvl w:val="0"/>
          <w:numId w:val="20"/>
        </w:numPr>
        <w:autoSpaceDN w:val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D40D1A">
        <w:rPr>
          <w:rFonts w:asciiTheme="minorHAnsi" w:hAnsiTheme="minorHAnsi" w:cstheme="minorHAnsi"/>
          <w:sz w:val="24"/>
          <w:szCs w:val="24"/>
        </w:rPr>
        <w:t>Zamawiający umożliwi Wykonawcy stworzenie zaplecza socjalnego i magazynowego na przekazanym terenie budowy.</w:t>
      </w:r>
    </w:p>
    <w:p w14:paraId="493C540C" w14:textId="18D301F3" w:rsidR="00E311C3" w:rsidRDefault="00E311C3" w:rsidP="0023558D">
      <w:pPr>
        <w:numPr>
          <w:ilvl w:val="0"/>
          <w:numId w:val="20"/>
        </w:numPr>
        <w:autoSpaceDN w:val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 xml:space="preserve">Zamawiający wskaże miejsca poboru energii elektrycznej, wody, c.o. i odprowadzenia ścieków do kanalizacji przy przekazywaniu terenu budowy. </w:t>
      </w:r>
    </w:p>
    <w:p w14:paraId="71FE96EC" w14:textId="77777777" w:rsidR="00FA2608" w:rsidRPr="00E311C3" w:rsidRDefault="00FA2608" w:rsidP="00FA2608">
      <w:pPr>
        <w:autoSpaceDN w:val="0"/>
        <w:ind w:firstLine="0"/>
        <w:rPr>
          <w:rFonts w:asciiTheme="minorHAnsi" w:hAnsiTheme="minorHAnsi" w:cstheme="minorHAnsi"/>
          <w:sz w:val="24"/>
          <w:szCs w:val="24"/>
        </w:rPr>
      </w:pPr>
    </w:p>
    <w:p w14:paraId="2A712242" w14:textId="77777777" w:rsidR="00E311C3" w:rsidRPr="00E311C3" w:rsidRDefault="00E311C3" w:rsidP="00E311C3">
      <w:pPr>
        <w:keepNext/>
        <w:keepLines/>
        <w:ind w:left="0" w:firstLine="0"/>
        <w:jc w:val="center"/>
        <w:outlineLvl w:val="1"/>
        <w:rPr>
          <w:rFonts w:asciiTheme="minorHAnsi" w:eastAsia="Times New Roman" w:hAnsiTheme="minorHAnsi" w:cstheme="minorHAnsi"/>
          <w:sz w:val="24"/>
          <w:szCs w:val="24"/>
        </w:rPr>
      </w:pPr>
      <w:r w:rsidRPr="00E311C3">
        <w:rPr>
          <w:rFonts w:asciiTheme="minorHAnsi" w:eastAsia="Times New Roman" w:hAnsiTheme="minorHAnsi" w:cstheme="minorHAnsi"/>
          <w:sz w:val="24"/>
          <w:szCs w:val="24"/>
        </w:rPr>
        <w:t>§ 14</w:t>
      </w:r>
    </w:p>
    <w:p w14:paraId="513C05E8" w14:textId="77777777" w:rsidR="00E311C3" w:rsidRPr="00E311C3" w:rsidRDefault="00E311C3" w:rsidP="0023558D">
      <w:pPr>
        <w:widowControl w:val="0"/>
        <w:numPr>
          <w:ilvl w:val="0"/>
          <w:numId w:val="24"/>
        </w:numPr>
        <w:suppressAutoHyphens/>
        <w:autoSpaceDE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>Wykonawca zapłaci Zamawiającemu kary umowne:</w:t>
      </w:r>
    </w:p>
    <w:p w14:paraId="06BB7D83" w14:textId="0D812DB7" w:rsidR="00E311C3" w:rsidRPr="00E311C3" w:rsidRDefault="00E311C3" w:rsidP="0023558D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contextualSpacing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 xml:space="preserve">za zwłokę w zakończeniu robót, o których mowa w </w:t>
      </w:r>
      <w:r w:rsidRPr="00E311C3">
        <w:rPr>
          <w:rFonts w:asciiTheme="minorHAnsi" w:hAnsiTheme="minorHAnsi" w:cstheme="minorHAnsi"/>
          <w:snapToGrid w:val="0"/>
          <w:sz w:val="24"/>
          <w:szCs w:val="24"/>
        </w:rPr>
        <w:t xml:space="preserve">§ 1 </w:t>
      </w:r>
      <w:r w:rsidRPr="00E311C3">
        <w:rPr>
          <w:rFonts w:asciiTheme="minorHAnsi" w:hAnsiTheme="minorHAnsi" w:cstheme="minorHAnsi"/>
          <w:sz w:val="24"/>
          <w:szCs w:val="24"/>
        </w:rPr>
        <w:t>w wysokości 0,</w:t>
      </w:r>
      <w:r w:rsidR="00900DFD">
        <w:rPr>
          <w:rFonts w:asciiTheme="minorHAnsi" w:hAnsiTheme="minorHAnsi" w:cstheme="minorHAnsi"/>
          <w:sz w:val="24"/>
          <w:szCs w:val="24"/>
        </w:rPr>
        <w:t>5</w:t>
      </w:r>
      <w:r w:rsidRPr="00E311C3">
        <w:rPr>
          <w:rFonts w:asciiTheme="minorHAnsi" w:hAnsiTheme="minorHAnsi" w:cstheme="minorHAnsi"/>
          <w:sz w:val="24"/>
          <w:szCs w:val="24"/>
        </w:rPr>
        <w:t xml:space="preserve">% wynagrodzenia umownego </w:t>
      </w:r>
      <w:r w:rsidR="00900DFD">
        <w:rPr>
          <w:rFonts w:asciiTheme="minorHAnsi" w:hAnsiTheme="minorHAnsi" w:cstheme="minorHAnsi"/>
          <w:sz w:val="24"/>
          <w:szCs w:val="24"/>
        </w:rPr>
        <w:t>netto</w:t>
      </w:r>
      <w:r w:rsidR="00455412">
        <w:rPr>
          <w:rFonts w:asciiTheme="minorHAnsi" w:hAnsiTheme="minorHAnsi" w:cstheme="minorHAnsi"/>
          <w:sz w:val="24"/>
          <w:szCs w:val="24"/>
        </w:rPr>
        <w:t xml:space="preserve"> </w:t>
      </w:r>
      <w:r w:rsidRPr="00E311C3">
        <w:rPr>
          <w:rFonts w:asciiTheme="minorHAnsi" w:hAnsiTheme="minorHAnsi" w:cstheme="minorHAnsi"/>
          <w:sz w:val="24"/>
          <w:szCs w:val="24"/>
        </w:rPr>
        <w:t>za każdy dzień zwłoki;</w:t>
      </w:r>
    </w:p>
    <w:p w14:paraId="61CAB11A" w14:textId="1EF10B84" w:rsidR="00E311C3" w:rsidRPr="00E311C3" w:rsidRDefault="00E311C3" w:rsidP="0023558D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contextualSpacing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>za zwłokę w usunięciu wad i usterek stwierdzonych przy odbiorze lub ujawnionych w okresie rękojmi w wysokości 0,5% wynagrodzenia umownego</w:t>
      </w:r>
      <w:r w:rsidR="005355EA">
        <w:rPr>
          <w:rFonts w:asciiTheme="minorHAnsi" w:hAnsiTheme="minorHAnsi" w:cstheme="minorHAnsi"/>
          <w:sz w:val="24"/>
          <w:szCs w:val="24"/>
        </w:rPr>
        <w:t xml:space="preserve"> netto</w:t>
      </w:r>
      <w:r w:rsidR="00455412">
        <w:rPr>
          <w:rFonts w:asciiTheme="minorHAnsi" w:hAnsiTheme="minorHAnsi" w:cstheme="minorHAnsi"/>
          <w:sz w:val="24"/>
          <w:szCs w:val="24"/>
        </w:rPr>
        <w:t xml:space="preserve"> </w:t>
      </w:r>
      <w:r w:rsidRPr="00E311C3">
        <w:rPr>
          <w:rFonts w:asciiTheme="minorHAnsi" w:hAnsiTheme="minorHAnsi" w:cstheme="minorHAnsi"/>
          <w:sz w:val="24"/>
          <w:szCs w:val="24"/>
        </w:rPr>
        <w:t>za każdy dzień zwłoki, liczony od upływu terminu wyznaczonego na usunięcie wad i usterek;</w:t>
      </w:r>
    </w:p>
    <w:p w14:paraId="37F91A39" w14:textId="4CD5FA7E" w:rsidR="00E311C3" w:rsidRPr="00E311C3" w:rsidRDefault="00E311C3" w:rsidP="0023558D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contextualSpacing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 xml:space="preserve">za spowodowanie przerwy w realizacji robót z przyczyn leżących po stronie Wykonawcy </w:t>
      </w:r>
      <w:r w:rsidR="004C57B2">
        <w:rPr>
          <w:rFonts w:asciiTheme="minorHAnsi" w:hAnsiTheme="minorHAnsi" w:cstheme="minorHAnsi"/>
          <w:sz w:val="24"/>
          <w:szCs w:val="24"/>
        </w:rPr>
        <w:br/>
      </w:r>
      <w:r w:rsidRPr="00E311C3">
        <w:rPr>
          <w:rFonts w:asciiTheme="minorHAnsi" w:hAnsiTheme="minorHAnsi" w:cstheme="minorHAnsi"/>
          <w:sz w:val="24"/>
          <w:szCs w:val="24"/>
        </w:rPr>
        <w:t xml:space="preserve">w wysokości 0,5% wynagrodzenia umownego </w:t>
      </w:r>
      <w:r w:rsidR="005355EA">
        <w:rPr>
          <w:rFonts w:asciiTheme="minorHAnsi" w:hAnsiTheme="minorHAnsi" w:cstheme="minorHAnsi"/>
          <w:sz w:val="24"/>
          <w:szCs w:val="24"/>
        </w:rPr>
        <w:t>netto</w:t>
      </w:r>
      <w:r w:rsidR="00455412">
        <w:rPr>
          <w:rFonts w:asciiTheme="minorHAnsi" w:hAnsiTheme="minorHAnsi" w:cstheme="minorHAnsi"/>
          <w:sz w:val="24"/>
          <w:szCs w:val="24"/>
        </w:rPr>
        <w:t xml:space="preserve"> </w:t>
      </w:r>
      <w:r w:rsidRPr="00E311C3">
        <w:rPr>
          <w:rFonts w:asciiTheme="minorHAnsi" w:hAnsiTheme="minorHAnsi" w:cstheme="minorHAnsi"/>
          <w:sz w:val="24"/>
          <w:szCs w:val="24"/>
        </w:rPr>
        <w:t>za każdy dzień przerwy;</w:t>
      </w:r>
    </w:p>
    <w:p w14:paraId="6A6FC622" w14:textId="47F79FF8" w:rsidR="00E311C3" w:rsidRDefault="00E311C3" w:rsidP="0023558D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contextualSpacing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>za odstąpienie od umowy z przyczyn leżących po stronie Wykonawcy w wysokości 10% wynagrodzenia umownego</w:t>
      </w:r>
      <w:r w:rsidR="005355EA">
        <w:rPr>
          <w:rFonts w:asciiTheme="minorHAnsi" w:hAnsiTheme="minorHAnsi" w:cstheme="minorHAnsi"/>
          <w:sz w:val="24"/>
          <w:szCs w:val="24"/>
        </w:rPr>
        <w:t xml:space="preserve"> netto;</w:t>
      </w:r>
    </w:p>
    <w:p w14:paraId="7AC81C3D" w14:textId="01C0D207" w:rsidR="005355EA" w:rsidRPr="009A3B73" w:rsidRDefault="005355EA" w:rsidP="0023558D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contextualSpacing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iCs/>
          <w:sz w:val="24"/>
          <w:szCs w:val="24"/>
        </w:rPr>
        <w:t>za nieprzedłożenie do zaakceptowania projektu umowy o podwykonawstwo, której przedmiotem są roboty budowlane, lub projektu jej zmiany w wysokości 1,0% wartości wynagrodzenia umownego netto za każdy nie przedłożony do akceptacji projekt umowy, lub jego zmianę</w:t>
      </w:r>
      <w:r w:rsidR="00455412">
        <w:rPr>
          <w:rFonts w:asciiTheme="minorHAnsi" w:hAnsiTheme="minorHAnsi" w:cstheme="minorHAnsi"/>
          <w:iCs/>
          <w:sz w:val="24"/>
          <w:szCs w:val="24"/>
        </w:rPr>
        <w:t>.</w:t>
      </w:r>
    </w:p>
    <w:p w14:paraId="7140C6BD" w14:textId="6E93B636" w:rsidR="00E311C3" w:rsidRPr="00E311C3" w:rsidRDefault="00E311C3" w:rsidP="0023558D">
      <w:pPr>
        <w:widowControl w:val="0"/>
        <w:numPr>
          <w:ilvl w:val="0"/>
          <w:numId w:val="24"/>
        </w:numPr>
        <w:suppressAutoHyphens/>
        <w:autoSpaceDE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 xml:space="preserve">Wynagrodzenie umowne </w:t>
      </w:r>
      <w:r w:rsidR="00455412">
        <w:rPr>
          <w:rFonts w:asciiTheme="minorHAnsi" w:hAnsiTheme="minorHAnsi" w:cstheme="minorHAnsi"/>
          <w:sz w:val="24"/>
          <w:szCs w:val="24"/>
        </w:rPr>
        <w:t xml:space="preserve">netto </w:t>
      </w:r>
      <w:r w:rsidRPr="00E311C3">
        <w:rPr>
          <w:rFonts w:asciiTheme="minorHAnsi" w:hAnsiTheme="minorHAnsi" w:cstheme="minorHAnsi"/>
          <w:sz w:val="24"/>
          <w:szCs w:val="24"/>
        </w:rPr>
        <w:t xml:space="preserve">oznacza wynagrodzenie </w:t>
      </w:r>
      <w:r w:rsidR="00455412">
        <w:rPr>
          <w:rFonts w:asciiTheme="minorHAnsi" w:hAnsiTheme="minorHAnsi" w:cstheme="minorHAnsi"/>
          <w:sz w:val="24"/>
          <w:szCs w:val="24"/>
        </w:rPr>
        <w:t xml:space="preserve">netto </w:t>
      </w:r>
      <w:r w:rsidRPr="00E311C3">
        <w:rPr>
          <w:rFonts w:asciiTheme="minorHAnsi" w:hAnsiTheme="minorHAnsi" w:cstheme="minorHAnsi"/>
          <w:sz w:val="24"/>
          <w:szCs w:val="24"/>
        </w:rPr>
        <w:t xml:space="preserve">określone </w:t>
      </w:r>
      <w:r w:rsidRPr="00001CA5">
        <w:rPr>
          <w:rFonts w:asciiTheme="minorHAnsi" w:hAnsiTheme="minorHAnsi" w:cstheme="minorHAnsi"/>
          <w:sz w:val="24"/>
          <w:szCs w:val="24"/>
        </w:rPr>
        <w:t xml:space="preserve">w § </w:t>
      </w:r>
      <w:r w:rsidR="00FA2608" w:rsidRPr="00001CA5">
        <w:rPr>
          <w:rFonts w:asciiTheme="minorHAnsi" w:hAnsiTheme="minorHAnsi" w:cstheme="minorHAnsi"/>
          <w:sz w:val="24"/>
          <w:szCs w:val="24"/>
        </w:rPr>
        <w:t>8</w:t>
      </w:r>
      <w:r w:rsidRPr="00001CA5">
        <w:rPr>
          <w:rFonts w:asciiTheme="minorHAnsi" w:hAnsiTheme="minorHAnsi" w:cstheme="minorHAnsi"/>
          <w:sz w:val="24"/>
          <w:szCs w:val="24"/>
        </w:rPr>
        <w:t xml:space="preserve"> ust. </w:t>
      </w:r>
      <w:r w:rsidR="00001CA5" w:rsidRPr="00001CA5">
        <w:rPr>
          <w:rFonts w:asciiTheme="minorHAnsi" w:hAnsiTheme="minorHAnsi" w:cstheme="minorHAnsi"/>
          <w:sz w:val="24"/>
          <w:szCs w:val="24"/>
        </w:rPr>
        <w:t>1 pkt 3</w:t>
      </w:r>
      <w:r w:rsidR="004761C4">
        <w:rPr>
          <w:rFonts w:asciiTheme="minorHAnsi" w:hAnsiTheme="minorHAnsi" w:cstheme="minorHAnsi"/>
          <w:sz w:val="24"/>
          <w:szCs w:val="24"/>
        </w:rPr>
        <w:t xml:space="preserve"> </w:t>
      </w:r>
      <w:r w:rsidRPr="00E311C3">
        <w:rPr>
          <w:rFonts w:asciiTheme="minorHAnsi" w:hAnsiTheme="minorHAnsi" w:cstheme="minorHAnsi"/>
          <w:sz w:val="24"/>
          <w:szCs w:val="24"/>
        </w:rPr>
        <w:t>niniejszej umowy.</w:t>
      </w:r>
    </w:p>
    <w:p w14:paraId="5D152FED" w14:textId="35A77689" w:rsidR="00E311C3" w:rsidRPr="00E311C3" w:rsidRDefault="00E311C3" w:rsidP="0023558D">
      <w:pPr>
        <w:widowControl w:val="0"/>
        <w:numPr>
          <w:ilvl w:val="0"/>
          <w:numId w:val="24"/>
        </w:numPr>
        <w:suppressAutoHyphens/>
        <w:autoSpaceDE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>Limit kar umownych, jakich Zamawiający może żądać od Wykonawcy z wszystkich tytułów przewidzianych w niniejszej umowie wynosi 30 % wynagrodzenia umownego</w:t>
      </w:r>
      <w:r w:rsidR="00455412">
        <w:rPr>
          <w:rFonts w:asciiTheme="minorHAnsi" w:hAnsiTheme="minorHAnsi" w:cstheme="minorHAnsi"/>
          <w:sz w:val="24"/>
          <w:szCs w:val="24"/>
        </w:rPr>
        <w:t xml:space="preserve"> netto</w:t>
      </w:r>
      <w:r w:rsidRPr="00E311C3">
        <w:rPr>
          <w:rFonts w:asciiTheme="minorHAnsi" w:hAnsiTheme="minorHAnsi" w:cstheme="minorHAnsi"/>
          <w:sz w:val="24"/>
          <w:szCs w:val="24"/>
        </w:rPr>
        <w:t>.</w:t>
      </w:r>
    </w:p>
    <w:p w14:paraId="10DC8D43" w14:textId="04290F05" w:rsidR="00E311C3" w:rsidRPr="00E311C3" w:rsidRDefault="00E311C3" w:rsidP="0023558D">
      <w:pPr>
        <w:numPr>
          <w:ilvl w:val="0"/>
          <w:numId w:val="24"/>
        </w:numPr>
        <w:tabs>
          <w:tab w:val="left" w:pos="709"/>
        </w:tabs>
        <w:autoSpaceDE w:val="0"/>
        <w:autoSpaceDN w:val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311C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Kara umowna powinna być zapłacona w terminie 10 dni od doręczenia </w:t>
      </w:r>
      <w:r w:rsidR="0045541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Wykonawcy </w:t>
      </w:r>
      <w:r w:rsidR="00455412">
        <w:rPr>
          <w:rFonts w:cs="Calibri"/>
          <w:color w:val="000000" w:themeColor="text1"/>
          <w:sz w:val="24"/>
          <w:szCs w:val="24"/>
        </w:rPr>
        <w:t>wezwania do zapłaty lub noty księgowej.</w:t>
      </w:r>
    </w:p>
    <w:p w14:paraId="7A1B1EFE" w14:textId="77777777" w:rsidR="00455412" w:rsidRDefault="00455412" w:rsidP="0023558D">
      <w:pPr>
        <w:widowControl w:val="0"/>
        <w:numPr>
          <w:ilvl w:val="0"/>
          <w:numId w:val="24"/>
        </w:numPr>
        <w:suppressAutoHyphens/>
        <w:autoSpaceDE w:val="0"/>
        <w:adjustRightInd w:val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cs="Calibri"/>
          <w:color w:val="000000" w:themeColor="text1"/>
          <w:sz w:val="24"/>
          <w:szCs w:val="24"/>
        </w:rPr>
        <w:t xml:space="preserve">Kary umowne mogą być potrącone z wynagrodzenia Wykonawcy należnego od Zamawiającego. Zamawiający zawiadomi Wykonawcę o zaistnieniu naruszenia umowy, naliczeniu kary umownej z tego tytułu przez przesłanie protokołu naruszeń i naliczenia kar umownych na adres elektroniczny wskazany w umowie. Kara umowna staje się wymagalna następnego dnia roboczego od przesłania protokołu jw. Oświadczenie o potrąceniu kar umownych nastąpi </w:t>
      </w:r>
      <w:r>
        <w:rPr>
          <w:rFonts w:cs="Calibri"/>
          <w:color w:val="000000" w:themeColor="text1"/>
          <w:sz w:val="24"/>
          <w:szCs w:val="24"/>
        </w:rPr>
        <w:lastRenderedPageBreak/>
        <w:t>odrębnym pismem/notą księgową/dokumentem finansowym z podaniem uzasadnienia. Zawiadomienie i oświadczenie o potrąceniu wraz z uzasadnieniem, ewentualnymi dowodami wykazującymi naruszenia umowy mogą być doręczone Wykonawcy na jego adres e-mail (wskazany w komparycji umowy lub ujawniony w rejestrze publicznym działalności gospodarczej Wykonawcy).</w:t>
      </w:r>
    </w:p>
    <w:p w14:paraId="7D80E9CF" w14:textId="77777777" w:rsidR="00455412" w:rsidRDefault="00455412" w:rsidP="0023558D">
      <w:pPr>
        <w:widowControl w:val="0"/>
        <w:numPr>
          <w:ilvl w:val="0"/>
          <w:numId w:val="24"/>
        </w:numPr>
        <w:suppressAutoHyphens/>
        <w:autoSpaceDE w:val="0"/>
        <w:adjustRightInd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Strony zastrzegają sobie prawo do dochodzenia odszkodowania na zasadach ogólnych prawa cywilnego (art. 471 KC), jeżeli poniesiona szkoda przekroczy wysokość zastrzeżonych kar umownych.</w:t>
      </w:r>
    </w:p>
    <w:p w14:paraId="4F586F2C" w14:textId="77777777" w:rsidR="004C57B2" w:rsidRPr="00E311C3" w:rsidRDefault="004C57B2" w:rsidP="004C57B2">
      <w:pPr>
        <w:widowControl w:val="0"/>
        <w:suppressAutoHyphens/>
        <w:autoSpaceDE w:val="0"/>
        <w:adjustRightInd w:val="0"/>
        <w:ind w:left="360" w:firstLine="0"/>
        <w:rPr>
          <w:rFonts w:asciiTheme="minorHAnsi" w:hAnsiTheme="minorHAnsi" w:cstheme="minorHAnsi"/>
          <w:sz w:val="24"/>
          <w:szCs w:val="24"/>
        </w:rPr>
      </w:pPr>
    </w:p>
    <w:p w14:paraId="1952C3FC" w14:textId="77777777" w:rsidR="00E311C3" w:rsidRPr="00E311C3" w:rsidRDefault="00E311C3" w:rsidP="00E311C3">
      <w:pPr>
        <w:keepNext/>
        <w:keepLines/>
        <w:ind w:left="0" w:firstLine="0"/>
        <w:jc w:val="center"/>
        <w:outlineLvl w:val="1"/>
        <w:rPr>
          <w:rFonts w:asciiTheme="minorHAnsi" w:eastAsia="Times New Roman" w:hAnsiTheme="minorHAnsi" w:cstheme="minorHAnsi"/>
          <w:sz w:val="24"/>
          <w:szCs w:val="24"/>
        </w:rPr>
      </w:pPr>
      <w:r w:rsidRPr="00E311C3">
        <w:rPr>
          <w:rFonts w:asciiTheme="minorHAnsi" w:eastAsia="Times New Roman" w:hAnsiTheme="minorHAnsi" w:cstheme="minorHAnsi"/>
          <w:sz w:val="24"/>
          <w:szCs w:val="24"/>
        </w:rPr>
        <w:t>§ 15</w:t>
      </w:r>
    </w:p>
    <w:p w14:paraId="17355D03" w14:textId="165CA2C2" w:rsidR="00E311C3" w:rsidRDefault="00E311C3" w:rsidP="00DE6303">
      <w:pPr>
        <w:widowControl w:val="0"/>
        <w:numPr>
          <w:ilvl w:val="0"/>
          <w:numId w:val="51"/>
        </w:numPr>
        <w:suppressAutoHyphens/>
        <w:autoSpaceDE w:val="0"/>
        <w:adjustRightInd w:val="0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  <w:t>Wykonawca udziela Zamawiającemu gwarancji jakości na przedmiot umowy</w:t>
      </w:r>
      <w:r w:rsidR="00234CC5"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  <w:t xml:space="preserve">, </w:t>
      </w:r>
      <w:r w:rsidR="00234CC5" w:rsidRPr="000674F8">
        <w:rPr>
          <w:rFonts w:asciiTheme="minorHAnsi" w:hAnsiTheme="minorHAnsi" w:cstheme="minorHAnsi"/>
          <w:sz w:val="24"/>
          <w:szCs w:val="24"/>
        </w:rPr>
        <w:t xml:space="preserve">w tym na roboty wykonane przez </w:t>
      </w:r>
      <w:r w:rsidR="00234CC5">
        <w:rPr>
          <w:rFonts w:asciiTheme="minorHAnsi" w:hAnsiTheme="minorHAnsi" w:cstheme="minorHAnsi"/>
          <w:sz w:val="24"/>
          <w:szCs w:val="24"/>
        </w:rPr>
        <w:t>P</w:t>
      </w:r>
      <w:r w:rsidR="00234CC5" w:rsidRPr="000674F8">
        <w:rPr>
          <w:rFonts w:asciiTheme="minorHAnsi" w:hAnsiTheme="minorHAnsi" w:cstheme="minorHAnsi"/>
          <w:sz w:val="24"/>
          <w:szCs w:val="24"/>
        </w:rPr>
        <w:t>odwykonawców.</w:t>
      </w:r>
    </w:p>
    <w:p w14:paraId="3A578BD6" w14:textId="27F5C32B" w:rsidR="00234CC5" w:rsidRPr="00A57EC8" w:rsidRDefault="006859A8" w:rsidP="00DE6303">
      <w:pPr>
        <w:widowControl w:val="0"/>
        <w:numPr>
          <w:ilvl w:val="0"/>
          <w:numId w:val="51"/>
        </w:numPr>
        <w:suppressAutoHyphens/>
        <w:autoSpaceDE w:val="0"/>
        <w:adjustRightInd w:val="0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A73244">
        <w:rPr>
          <w:rFonts w:cs="Calibri"/>
          <w:sz w:val="24"/>
          <w:szCs w:val="24"/>
        </w:rPr>
        <w:t>Okres gwarancji na roboty budowlane i instalacyjne oraz użyte materiały ustala się na ……………………... miesięcy od daty ich końcowego odbioru. Okres gwarancji na zamontowane urządzenia i wyposażenie zgodnie z gwarancją producenta, jednak nie mniej niż 24 miesiące</w:t>
      </w:r>
      <w:r w:rsidR="00E311C3" w:rsidRPr="00A73244"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  <w:t>.</w:t>
      </w:r>
    </w:p>
    <w:p w14:paraId="3CB6A350" w14:textId="77777777" w:rsidR="00234CC5" w:rsidRPr="001B4178" w:rsidRDefault="00234CC5" w:rsidP="00DE6303">
      <w:pPr>
        <w:widowControl w:val="0"/>
        <w:numPr>
          <w:ilvl w:val="0"/>
          <w:numId w:val="51"/>
        </w:numPr>
        <w:suppressAutoHyphens/>
        <w:autoSpaceDE w:val="0"/>
        <w:adjustRightInd w:val="0"/>
        <w:ind w:left="284" w:hanging="284"/>
        <w:contextualSpacing/>
        <w:rPr>
          <w:rFonts w:cs="Calibri"/>
          <w:sz w:val="24"/>
          <w:szCs w:val="24"/>
        </w:rPr>
      </w:pPr>
      <w:r w:rsidRPr="001B4178">
        <w:rPr>
          <w:rFonts w:cs="Calibri"/>
          <w:sz w:val="24"/>
          <w:szCs w:val="24"/>
        </w:rPr>
        <w:t xml:space="preserve">Wykonawca jest zobowiązany w okresie gwarancyjnym do usuwania zgłoszonych </w:t>
      </w:r>
      <w:r>
        <w:rPr>
          <w:rFonts w:cs="Calibri"/>
          <w:sz w:val="24"/>
          <w:szCs w:val="24"/>
        </w:rPr>
        <w:t>wad/usterek/</w:t>
      </w:r>
      <w:r w:rsidRPr="001B4178">
        <w:rPr>
          <w:rFonts w:cs="Calibri"/>
          <w:sz w:val="24"/>
          <w:szCs w:val="24"/>
        </w:rPr>
        <w:t>awarii</w:t>
      </w:r>
      <w:r>
        <w:rPr>
          <w:rFonts w:cs="Calibri"/>
          <w:sz w:val="24"/>
          <w:szCs w:val="24"/>
        </w:rPr>
        <w:t>/braków</w:t>
      </w:r>
      <w:r w:rsidRPr="001B4178">
        <w:rPr>
          <w:rFonts w:cs="Calibri"/>
          <w:sz w:val="24"/>
          <w:szCs w:val="24"/>
        </w:rPr>
        <w:t xml:space="preserve"> w terminie 14 dni od dnia zgłoszenia telefonicznego, e-mailowego lub pisemnego zgłoszenia przez Zamawiającego.</w:t>
      </w:r>
    </w:p>
    <w:p w14:paraId="45A406C9" w14:textId="77777777" w:rsidR="00234CC5" w:rsidRPr="000674F8" w:rsidRDefault="00234CC5" w:rsidP="00DE6303">
      <w:pPr>
        <w:widowControl w:val="0"/>
        <w:numPr>
          <w:ilvl w:val="0"/>
          <w:numId w:val="51"/>
        </w:numPr>
        <w:suppressAutoHyphens/>
        <w:autoSpaceDE w:val="0"/>
        <w:adjustRightInd w:val="0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Wady/u</w:t>
      </w:r>
      <w:r w:rsidRPr="000674F8">
        <w:rPr>
          <w:rFonts w:asciiTheme="minorHAnsi" w:hAnsiTheme="minorHAnsi" w:cstheme="minorHAnsi"/>
          <w:sz w:val="24"/>
          <w:szCs w:val="24"/>
        </w:rPr>
        <w:t>sterki</w:t>
      </w:r>
      <w:r>
        <w:rPr>
          <w:rFonts w:asciiTheme="minorHAnsi" w:hAnsiTheme="minorHAnsi" w:cstheme="minorHAnsi"/>
          <w:sz w:val="24"/>
          <w:szCs w:val="24"/>
        </w:rPr>
        <w:t xml:space="preserve"> i</w:t>
      </w:r>
      <w:r w:rsidRPr="000674F8">
        <w:rPr>
          <w:rFonts w:asciiTheme="minorHAnsi" w:hAnsiTheme="minorHAnsi" w:cstheme="minorHAnsi"/>
          <w:sz w:val="24"/>
          <w:szCs w:val="24"/>
        </w:rPr>
        <w:t xml:space="preserve"> braki stwierdzone przy odbiorze Wykonawca usuwa na własny koszt w terminie wyznaczonym przez Zamawiającego w protokole odbioru robót. Do czasu ich usunięcia Zamawiający upoważniony jest do wstrzymania części wynagrodzenia Wykonawcy odpowiadającej rzeczywistym kosztom ich usunięcia.</w:t>
      </w:r>
    </w:p>
    <w:p w14:paraId="40A514E0" w14:textId="58F2E150" w:rsidR="00234CC5" w:rsidRDefault="00234CC5" w:rsidP="00DE6303">
      <w:pPr>
        <w:widowControl w:val="0"/>
        <w:numPr>
          <w:ilvl w:val="0"/>
          <w:numId w:val="51"/>
        </w:numPr>
        <w:suppressAutoHyphens/>
        <w:autoSpaceDE w:val="0"/>
        <w:adjustRightInd w:val="0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0674F8">
        <w:rPr>
          <w:rFonts w:asciiTheme="minorHAnsi" w:hAnsiTheme="minorHAnsi" w:cstheme="minorHAnsi"/>
          <w:sz w:val="24"/>
          <w:szCs w:val="24"/>
        </w:rPr>
        <w:t xml:space="preserve">Nie usunięcie w wyznaczonym terminie </w:t>
      </w:r>
      <w:r>
        <w:rPr>
          <w:rFonts w:asciiTheme="minorHAnsi" w:hAnsiTheme="minorHAnsi" w:cstheme="minorHAnsi"/>
          <w:sz w:val="24"/>
          <w:szCs w:val="24"/>
        </w:rPr>
        <w:t>wad/</w:t>
      </w:r>
      <w:r w:rsidRPr="000674F8">
        <w:rPr>
          <w:rFonts w:asciiTheme="minorHAnsi" w:hAnsiTheme="minorHAnsi" w:cstheme="minorHAnsi"/>
          <w:sz w:val="24"/>
          <w:szCs w:val="24"/>
        </w:rPr>
        <w:t>usterek</w:t>
      </w:r>
      <w:r>
        <w:rPr>
          <w:rFonts w:asciiTheme="minorHAnsi" w:hAnsiTheme="minorHAnsi" w:cstheme="minorHAnsi"/>
          <w:sz w:val="24"/>
          <w:szCs w:val="24"/>
        </w:rPr>
        <w:t xml:space="preserve"> i</w:t>
      </w:r>
      <w:r w:rsidRPr="000674F8">
        <w:rPr>
          <w:rFonts w:asciiTheme="minorHAnsi" w:hAnsiTheme="minorHAnsi" w:cstheme="minorHAnsi"/>
          <w:sz w:val="24"/>
          <w:szCs w:val="24"/>
        </w:rPr>
        <w:t xml:space="preserve"> braków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0674F8">
        <w:rPr>
          <w:rFonts w:asciiTheme="minorHAnsi" w:hAnsiTheme="minorHAnsi" w:cstheme="minorHAnsi"/>
          <w:sz w:val="24"/>
          <w:szCs w:val="24"/>
        </w:rPr>
        <w:t xml:space="preserve"> o których mowa w ust. 3</w:t>
      </w:r>
      <w:r>
        <w:rPr>
          <w:rFonts w:asciiTheme="minorHAnsi" w:hAnsiTheme="minorHAnsi" w:cstheme="minorHAnsi"/>
          <w:sz w:val="24"/>
          <w:szCs w:val="24"/>
        </w:rPr>
        <w:t>-4</w:t>
      </w:r>
      <w:r w:rsidRPr="000674F8">
        <w:rPr>
          <w:rFonts w:asciiTheme="minorHAnsi" w:hAnsiTheme="minorHAnsi" w:cstheme="minorHAnsi"/>
          <w:sz w:val="24"/>
          <w:szCs w:val="24"/>
        </w:rPr>
        <w:t xml:space="preserve"> uprawnia Zamawiającego do ich usunięcia na koszt </w:t>
      </w:r>
      <w:r>
        <w:rPr>
          <w:rFonts w:asciiTheme="minorHAnsi" w:hAnsiTheme="minorHAnsi" w:cstheme="minorHAnsi"/>
          <w:sz w:val="24"/>
          <w:szCs w:val="24"/>
        </w:rPr>
        <w:t xml:space="preserve">i ryzyko </w:t>
      </w:r>
      <w:r w:rsidRPr="000674F8">
        <w:rPr>
          <w:rFonts w:asciiTheme="minorHAnsi" w:hAnsiTheme="minorHAnsi" w:cstheme="minorHAnsi"/>
          <w:sz w:val="24"/>
          <w:szCs w:val="24"/>
        </w:rPr>
        <w:t xml:space="preserve">Wykonawcy i potrącenia ich kosztu </w:t>
      </w:r>
      <w:r w:rsidR="00A57EC8">
        <w:rPr>
          <w:rFonts w:asciiTheme="minorHAnsi" w:hAnsiTheme="minorHAnsi" w:cstheme="minorHAnsi"/>
          <w:sz w:val="24"/>
          <w:szCs w:val="24"/>
        </w:rPr>
        <w:br/>
      </w:r>
      <w:r w:rsidRPr="000674F8">
        <w:rPr>
          <w:rFonts w:asciiTheme="minorHAnsi" w:hAnsiTheme="minorHAnsi" w:cstheme="minorHAnsi"/>
          <w:sz w:val="24"/>
          <w:szCs w:val="24"/>
        </w:rPr>
        <w:t>z wynagrodzenia Wykonawcy.</w:t>
      </w:r>
    </w:p>
    <w:p w14:paraId="181EB6A2" w14:textId="77777777" w:rsidR="00234CC5" w:rsidRPr="001B4178" w:rsidRDefault="00234CC5" w:rsidP="00DE6303">
      <w:pPr>
        <w:numPr>
          <w:ilvl w:val="0"/>
          <w:numId w:val="51"/>
        </w:numPr>
        <w:ind w:left="284" w:hanging="284"/>
        <w:rPr>
          <w:rFonts w:cs="Calibri"/>
          <w:sz w:val="24"/>
          <w:szCs w:val="24"/>
        </w:rPr>
      </w:pPr>
      <w:r w:rsidRPr="001B4178">
        <w:rPr>
          <w:rFonts w:cs="Calibri"/>
          <w:sz w:val="24"/>
          <w:szCs w:val="24"/>
        </w:rPr>
        <w:t xml:space="preserve">W przypadku zwłoki w wykonaniu jakichkolwiek obowiązków wynikających z niniejszej umowy, Zamawiający, zachowując prawo do naliczenia kary umownej oraz roszczenia o naprawienie szkody, zastrzega sobie możliwość zlecenia innemu podmiotowi wykonania zastępczego, na koszt i ryzyko Wykonawcy, bez upoważnienia sądu. </w:t>
      </w:r>
    </w:p>
    <w:p w14:paraId="6D5135D9" w14:textId="77777777" w:rsidR="00234CC5" w:rsidRPr="000674F8" w:rsidRDefault="00234CC5" w:rsidP="00DE6303">
      <w:pPr>
        <w:widowControl w:val="0"/>
        <w:numPr>
          <w:ilvl w:val="0"/>
          <w:numId w:val="51"/>
        </w:numPr>
        <w:suppressAutoHyphens/>
        <w:autoSpaceDE w:val="0"/>
        <w:adjustRightInd w:val="0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0674F8">
        <w:rPr>
          <w:rFonts w:asciiTheme="minorHAnsi" w:hAnsiTheme="minorHAnsi" w:cstheme="minorHAnsi"/>
          <w:sz w:val="24"/>
          <w:szCs w:val="24"/>
        </w:rPr>
        <w:t>W przypadku wystąpienia wad i usterek nienaprawialnych, Zamawiający ma prawo do obniżenia wynagrodzenia i skorzystania z potrącenia obniżonego wynagrodzenia z wierzytelnościami Wykonawcy.</w:t>
      </w:r>
    </w:p>
    <w:p w14:paraId="142BB127" w14:textId="77777777" w:rsidR="002B63F6" w:rsidRPr="00E311C3" w:rsidRDefault="002B63F6" w:rsidP="006859A8">
      <w:pPr>
        <w:autoSpaceDE w:val="0"/>
        <w:autoSpaceDN w:val="0"/>
        <w:ind w:left="0" w:firstLine="0"/>
        <w:contextualSpacing/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</w:pPr>
    </w:p>
    <w:p w14:paraId="5F17E286" w14:textId="6FA6AC3D" w:rsidR="00E311C3" w:rsidRPr="00E311C3" w:rsidRDefault="00E311C3" w:rsidP="00E311C3">
      <w:pPr>
        <w:keepNext/>
        <w:keepLines/>
        <w:ind w:left="0" w:firstLine="0"/>
        <w:jc w:val="center"/>
        <w:outlineLvl w:val="1"/>
        <w:rPr>
          <w:rFonts w:asciiTheme="minorHAnsi" w:eastAsia="Times New Roman" w:hAnsiTheme="minorHAnsi" w:cstheme="minorHAnsi"/>
          <w:sz w:val="24"/>
          <w:szCs w:val="24"/>
        </w:rPr>
      </w:pPr>
      <w:r w:rsidRPr="00E311C3">
        <w:rPr>
          <w:rFonts w:asciiTheme="minorHAnsi" w:eastAsia="Times New Roman" w:hAnsiTheme="minorHAnsi" w:cstheme="minorHAnsi"/>
          <w:sz w:val="24"/>
          <w:szCs w:val="24"/>
        </w:rPr>
        <w:t>§ 1</w:t>
      </w:r>
      <w:r w:rsidR="006859A8">
        <w:rPr>
          <w:rFonts w:asciiTheme="minorHAnsi" w:eastAsia="Times New Roman" w:hAnsiTheme="minorHAnsi" w:cstheme="minorHAnsi"/>
          <w:sz w:val="24"/>
          <w:szCs w:val="24"/>
        </w:rPr>
        <w:t>6</w:t>
      </w:r>
    </w:p>
    <w:p w14:paraId="325A0A78" w14:textId="51EB3CFD" w:rsidR="00E311C3" w:rsidRDefault="00E311C3" w:rsidP="00E311C3">
      <w:pPr>
        <w:widowControl w:val="0"/>
        <w:adjustRightInd w:val="0"/>
        <w:ind w:left="0" w:firstLine="0"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>Wszelkie zmiany i uzupełnienia treści niniejszej umowy wymagają dla swej ważności formy pisemnej w postaci aneksu podpisanego przez obie Strony.</w:t>
      </w:r>
    </w:p>
    <w:p w14:paraId="488F8C01" w14:textId="77777777" w:rsidR="00FB6944" w:rsidRPr="00E311C3" w:rsidRDefault="00FB6944" w:rsidP="00E311C3">
      <w:pPr>
        <w:widowControl w:val="0"/>
        <w:adjustRightInd w:val="0"/>
        <w:ind w:left="0" w:firstLine="0"/>
        <w:rPr>
          <w:rFonts w:asciiTheme="minorHAnsi" w:hAnsiTheme="minorHAnsi" w:cstheme="minorHAnsi"/>
          <w:sz w:val="24"/>
          <w:szCs w:val="24"/>
        </w:rPr>
      </w:pPr>
    </w:p>
    <w:p w14:paraId="435064A0" w14:textId="347E1B1C" w:rsidR="00E311C3" w:rsidRPr="00E311C3" w:rsidRDefault="00E311C3" w:rsidP="00E311C3">
      <w:pPr>
        <w:keepNext/>
        <w:keepLines/>
        <w:ind w:left="0" w:firstLine="0"/>
        <w:jc w:val="center"/>
        <w:outlineLvl w:val="1"/>
        <w:rPr>
          <w:rFonts w:asciiTheme="minorHAnsi" w:eastAsia="Times New Roman" w:hAnsiTheme="minorHAnsi" w:cstheme="minorHAnsi"/>
          <w:sz w:val="24"/>
          <w:szCs w:val="24"/>
        </w:rPr>
      </w:pPr>
      <w:r w:rsidRPr="00E311C3">
        <w:rPr>
          <w:rFonts w:asciiTheme="minorHAnsi" w:eastAsia="Times New Roman" w:hAnsiTheme="minorHAnsi" w:cstheme="minorHAnsi"/>
          <w:sz w:val="24"/>
          <w:szCs w:val="24"/>
        </w:rPr>
        <w:t>§ 1</w:t>
      </w:r>
      <w:r w:rsidR="006859A8">
        <w:rPr>
          <w:rFonts w:asciiTheme="minorHAnsi" w:eastAsia="Times New Roman" w:hAnsiTheme="minorHAnsi" w:cstheme="minorHAnsi"/>
          <w:sz w:val="24"/>
          <w:szCs w:val="24"/>
        </w:rPr>
        <w:t>7</w:t>
      </w:r>
    </w:p>
    <w:p w14:paraId="7E312F74" w14:textId="3181B386" w:rsidR="00E311C3" w:rsidRPr="004761C4" w:rsidRDefault="00E311C3" w:rsidP="0023558D">
      <w:pPr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Theme="minorHAnsi" w:hAnsiTheme="minorHAnsi" w:cstheme="minorHAnsi"/>
          <w:strike/>
          <w:color w:val="FF0000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 xml:space="preserve">Zamawiający może odstąpić od umowy w przypadku jeżeli Wykonawca nie przystąpi do wykonywania umowy lub dokona zmiany sposobu jej wykonywania z jej naruszeniem oraz </w:t>
      </w:r>
      <w:r w:rsidR="00FB6944">
        <w:rPr>
          <w:rFonts w:asciiTheme="minorHAnsi" w:hAnsiTheme="minorHAnsi" w:cstheme="minorHAnsi"/>
          <w:sz w:val="24"/>
          <w:szCs w:val="24"/>
        </w:rPr>
        <w:br/>
      </w:r>
      <w:r w:rsidRPr="00E311C3">
        <w:rPr>
          <w:rFonts w:asciiTheme="minorHAnsi" w:hAnsiTheme="minorHAnsi" w:cstheme="minorHAnsi"/>
          <w:sz w:val="24"/>
          <w:szCs w:val="24"/>
        </w:rPr>
        <w:t>w przypadku niewywiązywania się z terminu wykonywania umowy pomimo wezwania przez Zamawiającego.</w:t>
      </w:r>
    </w:p>
    <w:p w14:paraId="01508ADC" w14:textId="12B6AD14" w:rsidR="004761C4" w:rsidRPr="00F96187" w:rsidRDefault="00E311C3" w:rsidP="00F96187">
      <w:pPr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Theme="minorHAnsi" w:hAnsiTheme="minorHAnsi" w:cstheme="minorHAnsi"/>
          <w:strike/>
          <w:color w:val="FF0000"/>
          <w:sz w:val="24"/>
          <w:szCs w:val="24"/>
        </w:rPr>
      </w:pPr>
      <w:r w:rsidRPr="004761C4">
        <w:rPr>
          <w:rFonts w:asciiTheme="minorHAnsi" w:hAnsiTheme="minorHAnsi" w:cstheme="minorHAnsi"/>
          <w:sz w:val="24"/>
          <w:szCs w:val="24"/>
        </w:rPr>
        <w:t>Odstąpienie od umowy powinno nastąpić w formie pisemnej i powinno zawierać uzasadnienie</w:t>
      </w:r>
      <w:r w:rsidR="00D344F3" w:rsidRPr="004761C4">
        <w:rPr>
          <w:rFonts w:asciiTheme="minorHAnsi" w:hAnsiTheme="minorHAnsi" w:cstheme="minorHAnsi"/>
          <w:sz w:val="24"/>
          <w:szCs w:val="24"/>
        </w:rPr>
        <w:t>.</w:t>
      </w:r>
    </w:p>
    <w:p w14:paraId="6CB8A605" w14:textId="48CBE522" w:rsidR="00E311C3" w:rsidRPr="00E311C3" w:rsidRDefault="00E311C3" w:rsidP="00E311C3">
      <w:pPr>
        <w:keepNext/>
        <w:keepLines/>
        <w:ind w:left="0" w:firstLine="0"/>
        <w:jc w:val="center"/>
        <w:outlineLvl w:val="1"/>
        <w:rPr>
          <w:rFonts w:asciiTheme="minorHAnsi" w:eastAsia="Times New Roman" w:hAnsiTheme="minorHAnsi" w:cstheme="minorHAnsi"/>
          <w:sz w:val="24"/>
          <w:szCs w:val="24"/>
        </w:rPr>
      </w:pPr>
      <w:r w:rsidRPr="00E311C3">
        <w:rPr>
          <w:rFonts w:asciiTheme="minorHAnsi" w:eastAsia="Times New Roman" w:hAnsiTheme="minorHAnsi" w:cstheme="minorHAnsi"/>
          <w:sz w:val="24"/>
          <w:szCs w:val="24"/>
        </w:rPr>
        <w:lastRenderedPageBreak/>
        <w:t>§ 1</w:t>
      </w:r>
      <w:r w:rsidR="00CA7C60">
        <w:rPr>
          <w:rFonts w:asciiTheme="minorHAnsi" w:eastAsia="Times New Roman" w:hAnsiTheme="minorHAnsi" w:cstheme="minorHAnsi"/>
          <w:sz w:val="24"/>
          <w:szCs w:val="24"/>
        </w:rPr>
        <w:t>8</w:t>
      </w:r>
    </w:p>
    <w:p w14:paraId="02C60F72" w14:textId="12037201" w:rsidR="00E311C3" w:rsidRDefault="00E311C3" w:rsidP="00E311C3">
      <w:pPr>
        <w:suppressAutoHyphens/>
        <w:ind w:left="0" w:firstLine="0"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>Strony wyłączają możliwość przelewu wierzytelności wynikających z niniejszej umowy na osobę trzecią bez zgody Zamawiającego.</w:t>
      </w:r>
    </w:p>
    <w:p w14:paraId="29394A49" w14:textId="77777777" w:rsidR="00FB6944" w:rsidRPr="00E311C3" w:rsidRDefault="00FB6944" w:rsidP="00E311C3">
      <w:pPr>
        <w:suppressAutoHyphens/>
        <w:ind w:left="0" w:firstLine="0"/>
        <w:rPr>
          <w:rFonts w:asciiTheme="minorHAnsi" w:hAnsiTheme="minorHAnsi" w:cstheme="minorHAnsi"/>
          <w:sz w:val="24"/>
          <w:szCs w:val="24"/>
        </w:rPr>
      </w:pPr>
    </w:p>
    <w:p w14:paraId="034B452F" w14:textId="0D186691" w:rsidR="00E311C3" w:rsidRPr="00E311C3" w:rsidRDefault="00E311C3" w:rsidP="00E311C3">
      <w:pPr>
        <w:keepNext/>
        <w:keepLines/>
        <w:ind w:left="0" w:firstLine="0"/>
        <w:jc w:val="center"/>
        <w:outlineLvl w:val="1"/>
        <w:rPr>
          <w:rFonts w:asciiTheme="minorHAnsi" w:eastAsia="Times New Roman" w:hAnsiTheme="minorHAnsi" w:cstheme="minorHAnsi"/>
          <w:sz w:val="24"/>
          <w:szCs w:val="24"/>
        </w:rPr>
      </w:pPr>
      <w:r w:rsidRPr="00E311C3">
        <w:rPr>
          <w:rFonts w:asciiTheme="minorHAnsi" w:eastAsia="Times New Roman" w:hAnsiTheme="minorHAnsi" w:cstheme="minorHAnsi"/>
          <w:sz w:val="24"/>
          <w:szCs w:val="24"/>
        </w:rPr>
        <w:t xml:space="preserve">§ </w:t>
      </w:r>
      <w:r w:rsidR="00CA7C60">
        <w:rPr>
          <w:rFonts w:asciiTheme="minorHAnsi" w:eastAsia="Times New Roman" w:hAnsiTheme="minorHAnsi" w:cstheme="minorHAnsi"/>
          <w:sz w:val="24"/>
          <w:szCs w:val="24"/>
        </w:rPr>
        <w:t>19</w:t>
      </w:r>
    </w:p>
    <w:p w14:paraId="79A9DB76" w14:textId="15E395A8" w:rsidR="00E311C3" w:rsidRDefault="00E311C3" w:rsidP="00E311C3">
      <w:pPr>
        <w:suppressAutoHyphens/>
        <w:ind w:left="0" w:firstLine="0"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>W sprawach nie uregulowanych niniejszą umową mają zastosowanie przepisy ogólnie obowiązujące, w tym Kodeksu Cywilnego, ustawy Prawo budowlane wraz z przepisami wykonawczymi.</w:t>
      </w:r>
    </w:p>
    <w:p w14:paraId="56F11E47" w14:textId="77777777" w:rsidR="00FB6944" w:rsidRPr="00E311C3" w:rsidRDefault="00FB6944" w:rsidP="00E311C3">
      <w:pPr>
        <w:suppressAutoHyphens/>
        <w:ind w:left="0" w:firstLine="0"/>
        <w:rPr>
          <w:rFonts w:asciiTheme="minorHAnsi" w:hAnsiTheme="minorHAnsi" w:cstheme="minorHAnsi"/>
          <w:sz w:val="24"/>
          <w:szCs w:val="24"/>
        </w:rPr>
      </w:pPr>
    </w:p>
    <w:p w14:paraId="04554855" w14:textId="76FD25BE" w:rsidR="00E311C3" w:rsidRPr="00E311C3" w:rsidRDefault="00E311C3" w:rsidP="00E311C3">
      <w:pPr>
        <w:keepNext/>
        <w:keepLines/>
        <w:ind w:left="0" w:firstLine="0"/>
        <w:jc w:val="center"/>
        <w:outlineLvl w:val="1"/>
        <w:rPr>
          <w:rFonts w:asciiTheme="minorHAnsi" w:eastAsia="Times New Roman" w:hAnsiTheme="minorHAnsi" w:cstheme="minorHAnsi"/>
          <w:sz w:val="24"/>
          <w:szCs w:val="24"/>
        </w:rPr>
      </w:pPr>
      <w:r w:rsidRPr="00E311C3">
        <w:rPr>
          <w:rFonts w:asciiTheme="minorHAnsi" w:eastAsia="Times New Roman" w:hAnsiTheme="minorHAnsi" w:cstheme="minorHAnsi"/>
          <w:sz w:val="24"/>
          <w:szCs w:val="24"/>
        </w:rPr>
        <w:t>§ 2</w:t>
      </w:r>
      <w:r w:rsidR="00CA7C60">
        <w:rPr>
          <w:rFonts w:asciiTheme="minorHAnsi" w:eastAsia="Times New Roman" w:hAnsiTheme="minorHAnsi" w:cstheme="minorHAnsi"/>
          <w:sz w:val="24"/>
          <w:szCs w:val="24"/>
        </w:rPr>
        <w:t>0</w:t>
      </w:r>
    </w:p>
    <w:p w14:paraId="56C4AAA3" w14:textId="08111A1B" w:rsidR="00E311C3" w:rsidRDefault="00E311C3" w:rsidP="006859A8">
      <w:pPr>
        <w:pStyle w:val="Akapitzlist"/>
        <w:numPr>
          <w:ilvl w:val="3"/>
          <w:numId w:val="24"/>
        </w:numPr>
        <w:suppressAutoHyphens/>
        <w:ind w:left="284" w:hanging="284"/>
        <w:rPr>
          <w:rFonts w:asciiTheme="minorHAnsi" w:hAnsiTheme="minorHAnsi" w:cstheme="minorHAnsi"/>
          <w:sz w:val="24"/>
          <w:szCs w:val="24"/>
        </w:rPr>
      </w:pPr>
      <w:r w:rsidRPr="006859A8">
        <w:rPr>
          <w:rFonts w:asciiTheme="minorHAnsi" w:hAnsiTheme="minorHAnsi" w:cstheme="minorHAnsi"/>
          <w:sz w:val="24"/>
          <w:szCs w:val="24"/>
        </w:rPr>
        <w:t>Sprawy sporne rozstrzygane będą przez Sąd właściwy dla siedziby Zamawiającego.</w:t>
      </w:r>
    </w:p>
    <w:p w14:paraId="1323205B" w14:textId="567B968A" w:rsidR="006859A8" w:rsidRPr="006859A8" w:rsidRDefault="006859A8" w:rsidP="006859A8">
      <w:pPr>
        <w:pStyle w:val="Akapitzlist"/>
        <w:numPr>
          <w:ilvl w:val="3"/>
          <w:numId w:val="24"/>
        </w:numPr>
        <w:suppressAutoHyphens/>
        <w:autoSpaceDE w:val="0"/>
        <w:ind w:left="284" w:hanging="284"/>
        <w:contextualSpacing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cs="Calibri"/>
          <w:color w:val="000000" w:themeColor="text1"/>
          <w:sz w:val="24"/>
          <w:szCs w:val="24"/>
        </w:rPr>
        <w:t xml:space="preserve">Wezwania do zapłaty, </w:t>
      </w:r>
      <w:r w:rsidRPr="00BD0F31">
        <w:rPr>
          <w:rFonts w:cs="Calibri"/>
          <w:color w:val="000000" w:themeColor="text1"/>
          <w:sz w:val="24"/>
          <w:szCs w:val="24"/>
        </w:rPr>
        <w:t xml:space="preserve">oświadczenia wskazane w § 14 ust. </w:t>
      </w:r>
      <w:r w:rsidR="00BD0F31" w:rsidRPr="00BD0F31">
        <w:rPr>
          <w:rFonts w:cs="Calibri"/>
          <w:color w:val="000000" w:themeColor="text1"/>
          <w:sz w:val="24"/>
          <w:szCs w:val="24"/>
          <w:lang w:val="pl-PL"/>
        </w:rPr>
        <w:t>4</w:t>
      </w:r>
      <w:r w:rsidRPr="00BD0F31">
        <w:rPr>
          <w:rFonts w:cs="Calibri"/>
          <w:color w:val="000000" w:themeColor="text1"/>
          <w:sz w:val="24"/>
          <w:szCs w:val="24"/>
        </w:rPr>
        <w:t>-</w:t>
      </w:r>
      <w:r w:rsidR="00BD0F31" w:rsidRPr="00BD0F31">
        <w:rPr>
          <w:rFonts w:cs="Calibri"/>
          <w:color w:val="000000" w:themeColor="text1"/>
          <w:sz w:val="24"/>
          <w:szCs w:val="24"/>
          <w:lang w:val="pl-PL"/>
        </w:rPr>
        <w:t>5</w:t>
      </w:r>
      <w:r w:rsidRPr="00BD0F31">
        <w:rPr>
          <w:rFonts w:cs="Calibri"/>
          <w:color w:val="000000" w:themeColor="text1"/>
          <w:sz w:val="24"/>
          <w:szCs w:val="24"/>
        </w:rPr>
        <w:t xml:space="preserve"> umowy</w:t>
      </w:r>
      <w:r>
        <w:rPr>
          <w:rFonts w:cs="Calibri"/>
          <w:color w:val="000000" w:themeColor="text1"/>
          <w:sz w:val="24"/>
          <w:szCs w:val="24"/>
        </w:rPr>
        <w:t xml:space="preserve"> mogą być wysyłane do Wykonawcy na jego adres e-mail wskazany w umowie lub rejestrze działalności gospodarczej</w:t>
      </w:r>
      <w:r w:rsidR="001D1B97">
        <w:rPr>
          <w:rFonts w:cs="Calibri"/>
          <w:color w:val="000000" w:themeColor="text1"/>
          <w:sz w:val="24"/>
          <w:szCs w:val="24"/>
          <w:lang w:val="pl-PL"/>
        </w:rPr>
        <w:t>.</w:t>
      </w:r>
    </w:p>
    <w:p w14:paraId="1AC88BF6" w14:textId="77777777" w:rsidR="00FB6944" w:rsidRPr="00E311C3" w:rsidRDefault="00FB6944" w:rsidP="00E311C3">
      <w:pPr>
        <w:suppressAutoHyphens/>
        <w:ind w:left="0" w:firstLine="0"/>
        <w:rPr>
          <w:rFonts w:asciiTheme="minorHAnsi" w:hAnsiTheme="minorHAnsi" w:cstheme="minorHAnsi"/>
          <w:sz w:val="24"/>
          <w:szCs w:val="24"/>
        </w:rPr>
      </w:pPr>
    </w:p>
    <w:p w14:paraId="51D30D2D" w14:textId="0E5A775F" w:rsidR="00E311C3" w:rsidRPr="00E311C3" w:rsidRDefault="00E311C3" w:rsidP="00E311C3">
      <w:pPr>
        <w:keepNext/>
        <w:keepLines/>
        <w:ind w:left="0" w:firstLine="0"/>
        <w:jc w:val="center"/>
        <w:outlineLvl w:val="1"/>
        <w:rPr>
          <w:rFonts w:asciiTheme="minorHAnsi" w:eastAsia="Times New Roman" w:hAnsiTheme="minorHAnsi" w:cstheme="minorHAnsi"/>
          <w:sz w:val="24"/>
          <w:szCs w:val="24"/>
        </w:rPr>
      </w:pPr>
      <w:r w:rsidRPr="00E311C3">
        <w:rPr>
          <w:rFonts w:asciiTheme="minorHAnsi" w:eastAsia="Times New Roman" w:hAnsiTheme="minorHAnsi" w:cstheme="minorHAnsi"/>
          <w:sz w:val="24"/>
          <w:szCs w:val="24"/>
        </w:rPr>
        <w:t>§ 2</w:t>
      </w:r>
      <w:r w:rsidR="00CA7C60">
        <w:rPr>
          <w:rFonts w:asciiTheme="minorHAnsi" w:eastAsia="Times New Roman" w:hAnsiTheme="minorHAnsi" w:cstheme="minorHAnsi"/>
          <w:sz w:val="24"/>
          <w:szCs w:val="24"/>
        </w:rPr>
        <w:t>1</w:t>
      </w:r>
    </w:p>
    <w:p w14:paraId="28AD48A6" w14:textId="1AAE2114" w:rsidR="00E311C3" w:rsidRDefault="00E311C3" w:rsidP="00E311C3">
      <w:pPr>
        <w:suppressAutoHyphens/>
        <w:ind w:left="0" w:firstLine="0"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>Umowę spisano w dwóch jednobrzmiących egzemplarzach, po jednym dla każdej ze stron.</w:t>
      </w:r>
    </w:p>
    <w:p w14:paraId="2537C566" w14:textId="77777777" w:rsidR="00FB6944" w:rsidRPr="00E311C3" w:rsidRDefault="00FB6944" w:rsidP="00E311C3">
      <w:pPr>
        <w:suppressAutoHyphens/>
        <w:ind w:left="0" w:firstLine="0"/>
        <w:rPr>
          <w:rFonts w:asciiTheme="minorHAnsi" w:hAnsiTheme="minorHAnsi" w:cstheme="minorHAnsi"/>
          <w:sz w:val="24"/>
          <w:szCs w:val="24"/>
        </w:rPr>
      </w:pPr>
    </w:p>
    <w:p w14:paraId="1AC8BEDB" w14:textId="4B551DB6" w:rsidR="00E311C3" w:rsidRPr="00E311C3" w:rsidRDefault="00E311C3" w:rsidP="00E311C3">
      <w:pPr>
        <w:keepNext/>
        <w:keepLines/>
        <w:ind w:left="0" w:firstLine="0"/>
        <w:jc w:val="center"/>
        <w:outlineLvl w:val="1"/>
        <w:rPr>
          <w:rFonts w:asciiTheme="minorHAnsi" w:eastAsia="Times New Roman" w:hAnsiTheme="minorHAnsi" w:cstheme="minorHAnsi"/>
          <w:sz w:val="24"/>
          <w:szCs w:val="24"/>
        </w:rPr>
      </w:pPr>
      <w:r w:rsidRPr="00E311C3">
        <w:rPr>
          <w:rFonts w:asciiTheme="minorHAnsi" w:eastAsia="Times New Roman" w:hAnsiTheme="minorHAnsi" w:cstheme="minorHAnsi"/>
          <w:sz w:val="24"/>
          <w:szCs w:val="24"/>
        </w:rPr>
        <w:t>§ 2</w:t>
      </w:r>
      <w:r w:rsidR="00CA7C60">
        <w:rPr>
          <w:rFonts w:asciiTheme="minorHAnsi" w:eastAsia="Times New Roman" w:hAnsiTheme="minorHAnsi" w:cstheme="minorHAnsi"/>
          <w:sz w:val="24"/>
          <w:szCs w:val="24"/>
        </w:rPr>
        <w:t>2</w:t>
      </w:r>
    </w:p>
    <w:p w14:paraId="224E9407" w14:textId="77777777" w:rsidR="00E311C3" w:rsidRPr="00E311C3" w:rsidRDefault="00E311C3" w:rsidP="00E311C3">
      <w:pPr>
        <w:ind w:left="0" w:firstLine="0"/>
        <w:rPr>
          <w:rFonts w:asciiTheme="minorHAnsi" w:hAnsiTheme="minorHAnsi" w:cstheme="minorHAnsi"/>
          <w:sz w:val="24"/>
          <w:szCs w:val="24"/>
        </w:rPr>
      </w:pPr>
      <w:r w:rsidRPr="00E311C3">
        <w:rPr>
          <w:rFonts w:asciiTheme="minorHAnsi" w:hAnsiTheme="minorHAnsi" w:cstheme="minorHAnsi"/>
          <w:sz w:val="24"/>
          <w:szCs w:val="24"/>
        </w:rPr>
        <w:t>Dane osobowe osób wskazanych w niniejszej umowie udostępniane są przez strony sobie wzajemnie, w celu realizacji niniejszej umowy, na podstawie art. 6 ust. 1 lit. f rozporządzenia Parlamentu Europejskiego i Rady (UE) 2016/679 z dnia 27 kwietnia 2016 roku w sprawie ochrony osób fizycznych w związku z przetwarzaniem danych osobowych i w sprawie swobodnego przepływu takich danych oraz uchylenia dyrektywy 95/46/WE. Strony stają się administratorem danych osobowych wzajemnie sobie udostępnionych i na podstawie art. 14 ust. 5 lit. c) ww. rozporządzenia obowiązek informacyjny, o którym mowa w art. 14 ww. rozporządzenia nie ma zastosowania.</w:t>
      </w:r>
    </w:p>
    <w:p w14:paraId="3B919A6C" w14:textId="77777777" w:rsidR="00E311C3" w:rsidRPr="00E311C3" w:rsidRDefault="00E311C3" w:rsidP="00E311C3">
      <w:pPr>
        <w:ind w:left="0" w:firstLine="708"/>
        <w:rPr>
          <w:rFonts w:asciiTheme="minorHAnsi" w:hAnsiTheme="minorHAnsi" w:cstheme="minorHAnsi"/>
          <w:b/>
          <w:bCs/>
          <w:sz w:val="24"/>
          <w:szCs w:val="24"/>
        </w:rPr>
      </w:pPr>
    </w:p>
    <w:p w14:paraId="5BDDFED2" w14:textId="77777777" w:rsidR="00E311C3" w:rsidRPr="00E311C3" w:rsidRDefault="00E311C3" w:rsidP="00E311C3">
      <w:pPr>
        <w:ind w:left="0" w:firstLine="708"/>
        <w:rPr>
          <w:rFonts w:asciiTheme="minorHAnsi" w:hAnsiTheme="minorHAnsi" w:cstheme="minorHAnsi"/>
          <w:b/>
          <w:bCs/>
          <w:sz w:val="24"/>
          <w:szCs w:val="24"/>
        </w:rPr>
      </w:pPr>
    </w:p>
    <w:p w14:paraId="6E85931B" w14:textId="77777777" w:rsidR="00E311C3" w:rsidRPr="00E311C3" w:rsidRDefault="00E311C3" w:rsidP="00E311C3">
      <w:pPr>
        <w:tabs>
          <w:tab w:val="decimal" w:pos="0"/>
          <w:tab w:val="decimal" w:pos="1276"/>
          <w:tab w:val="center" w:pos="6946"/>
        </w:tabs>
        <w:ind w:left="0" w:firstLine="708"/>
        <w:rPr>
          <w:rFonts w:asciiTheme="minorHAnsi" w:hAnsiTheme="minorHAnsi" w:cstheme="minorHAnsi"/>
          <w:iCs/>
          <w:sz w:val="24"/>
          <w:szCs w:val="24"/>
        </w:rPr>
      </w:pPr>
      <w:r w:rsidRPr="00E311C3">
        <w:rPr>
          <w:rFonts w:asciiTheme="minorHAnsi" w:hAnsiTheme="minorHAnsi" w:cstheme="minorHAnsi"/>
          <w:b/>
          <w:bCs/>
          <w:sz w:val="24"/>
          <w:szCs w:val="24"/>
        </w:rPr>
        <w:tab/>
        <w:t xml:space="preserve">Wykonawca </w:t>
      </w:r>
      <w:r w:rsidRPr="00E311C3">
        <w:rPr>
          <w:rFonts w:asciiTheme="minorHAnsi" w:hAnsiTheme="minorHAnsi" w:cstheme="minorHAnsi"/>
          <w:b/>
          <w:bCs/>
          <w:sz w:val="24"/>
          <w:szCs w:val="24"/>
        </w:rPr>
        <w:tab/>
        <w:t>Zamawiający</w:t>
      </w:r>
    </w:p>
    <w:p w14:paraId="6C68D042" w14:textId="77777777" w:rsidR="00E311C3" w:rsidRPr="00E311C3" w:rsidRDefault="00E311C3" w:rsidP="00E311C3">
      <w:pPr>
        <w:ind w:left="0" w:firstLine="0"/>
        <w:rPr>
          <w:rFonts w:asciiTheme="minorHAnsi" w:hAnsiTheme="minorHAnsi" w:cstheme="minorHAnsi"/>
          <w:sz w:val="24"/>
          <w:szCs w:val="24"/>
        </w:rPr>
      </w:pPr>
    </w:p>
    <w:sectPr w:rsidR="00E311C3" w:rsidRPr="00E311C3" w:rsidSect="006D6F85">
      <w:footerReference w:type="default" r:id="rId17"/>
      <w:pgSz w:w="11900" w:h="16840"/>
      <w:pgMar w:top="1134" w:right="1134" w:bottom="1134" w:left="1134" w:header="709" w:footer="9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5B115" w14:textId="77777777" w:rsidR="003F6FFD" w:rsidRDefault="003F6FFD">
      <w:pPr>
        <w:spacing w:line="240" w:lineRule="auto"/>
      </w:pPr>
      <w:r>
        <w:separator/>
      </w:r>
    </w:p>
  </w:endnote>
  <w:endnote w:type="continuationSeparator" w:id="0">
    <w:p w14:paraId="610954A6" w14:textId="77777777" w:rsidR="003F6FFD" w:rsidRDefault="003F6F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896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RomanaEU">
    <w:altName w:val="Times New Roman"/>
    <w:charset w:val="EE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ndale Sans UI">
    <w:altName w:val="Times New Roman"/>
    <w:charset w:val="00"/>
    <w:family w:val="auto"/>
    <w:pitch w:val="variable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4698804"/>
      <w:docPartObj>
        <w:docPartGallery w:val="Page Numbers (Bottom of Page)"/>
        <w:docPartUnique/>
      </w:docPartObj>
    </w:sdtPr>
    <w:sdtEndPr/>
    <w:sdtContent>
      <w:p w14:paraId="13E084BF" w14:textId="067524E8" w:rsidR="001770FC" w:rsidRDefault="001770F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65E">
          <w:rPr>
            <w:noProof/>
          </w:rPr>
          <w:t>16</w:t>
        </w:r>
        <w:r>
          <w:fldChar w:fldCharType="end"/>
        </w:r>
      </w:p>
    </w:sdtContent>
  </w:sdt>
  <w:p w14:paraId="2D6956CC" w14:textId="20BB5CD5" w:rsidR="00782A52" w:rsidRDefault="00782A52">
    <w:pPr>
      <w:pStyle w:val="Tekstpodstawowy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992F8" w14:textId="77777777" w:rsidR="003F6FFD" w:rsidRDefault="003F6FFD">
      <w:pPr>
        <w:spacing w:line="240" w:lineRule="auto"/>
      </w:pPr>
      <w:r>
        <w:separator/>
      </w:r>
    </w:p>
  </w:footnote>
  <w:footnote w:type="continuationSeparator" w:id="0">
    <w:p w14:paraId="48CC0989" w14:textId="77777777" w:rsidR="003F6FFD" w:rsidRDefault="003F6FF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b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multilevel"/>
    <w:tmpl w:val="E0F4A700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eastAsia="Calibri" w:cs="Arial"/>
        <w:bCs/>
        <w:color w:val="auto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" w15:restartNumberingAfterBreak="0">
    <w:nsid w:val="00000008"/>
    <w:multiLevelType w:val="multilevel"/>
    <w:tmpl w:val="E466CBB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5554F40C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/>
        <w:color w:val="000000"/>
        <w:sz w:val="22"/>
        <w:szCs w:val="24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1506" w:hanging="360"/>
      </w:pPr>
      <w:rPr>
        <w:rFonts w:ascii="Symbol" w:hAnsi="Symbol" w:cs="Symbol"/>
        <w:szCs w:val="24"/>
        <w:lang w:eastAsia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6" w:hanging="360"/>
      </w:pPr>
      <w:rPr>
        <w:rFonts w:ascii="Symbol" w:hAnsi="Symbol" w:cs="Symbol"/>
        <w:szCs w:val="24"/>
        <w:lang w:eastAsia="pl-P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6" w:hanging="360"/>
      </w:pPr>
      <w:rPr>
        <w:rFonts w:ascii="Symbol" w:hAnsi="Symbol" w:cs="Symbol"/>
        <w:szCs w:val="24"/>
        <w:lang w:eastAsia="pl-P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multilevel"/>
    <w:tmpl w:val="AC4C4D7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426" w:hanging="360"/>
      </w:pPr>
      <w:rPr>
        <w:rFonts w:eastAsia="Times New Roman" w:cs="Times New Roman"/>
        <w:color w:val="auto"/>
        <w:szCs w:val="24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8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4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6" w:hanging="180"/>
      </w:p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b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426" w:hanging="360"/>
      </w:pPr>
      <w:rPr>
        <w:rFonts w:eastAsia="Times New Roman" w:cs="Times New Roman"/>
        <w:color w:val="C9211E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8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4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6" w:hanging="180"/>
      </w:pPr>
    </w:lvl>
  </w:abstractNum>
  <w:abstractNum w:abstractNumId="12" w15:restartNumberingAfterBreak="0">
    <w:nsid w:val="0000000E"/>
    <w:multiLevelType w:val="multilevel"/>
    <w:tmpl w:val="758AB224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 w:hint="default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" w15:restartNumberingAfterBreak="0">
    <w:nsid w:val="00000010"/>
    <w:multiLevelType w:val="multilevel"/>
    <w:tmpl w:val="9078E9E8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b w:val="0"/>
        <w:bCs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bCs/>
        <w:color w:val="000000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2"/>
    <w:multiLevelType w:val="multilevel"/>
    <w:tmpl w:val="B164C784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bCs w:val="0"/>
        <w:i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Symbol"/>
        <w:bCs/>
        <w:color w:val="000000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ourier New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00000019"/>
    <w:multiLevelType w:val="multilevel"/>
    <w:tmpl w:val="B09E44A0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A"/>
    <w:multiLevelType w:val="multilevel"/>
    <w:tmpl w:val="008C5AF4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421E83"/>
    <w:multiLevelType w:val="multilevel"/>
    <w:tmpl w:val="5BAE802E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02505705"/>
    <w:multiLevelType w:val="multilevel"/>
    <w:tmpl w:val="9D486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4"/>
        <w:szCs w:val="22"/>
      </w:rPr>
    </w:lvl>
    <w:lvl w:ilvl="1">
      <w:start w:val="1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 w:hint="default"/>
        <w:sz w:val="24"/>
        <w:szCs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8AB3584"/>
    <w:multiLevelType w:val="hybridMultilevel"/>
    <w:tmpl w:val="A836B126"/>
    <w:lvl w:ilvl="0" w:tplc="933617E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0B061414"/>
    <w:multiLevelType w:val="hybridMultilevel"/>
    <w:tmpl w:val="81D2D578"/>
    <w:lvl w:ilvl="0" w:tplc="07DAA320">
      <w:start w:val="1"/>
      <w:numFmt w:val="decimal"/>
      <w:lvlText w:val="%1."/>
      <w:lvlJc w:val="left"/>
      <w:pPr>
        <w:ind w:left="360" w:hanging="360"/>
      </w:pPr>
      <w:rPr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17016D9"/>
    <w:multiLevelType w:val="hybridMultilevel"/>
    <w:tmpl w:val="8C8655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11F340BE"/>
    <w:multiLevelType w:val="multilevel"/>
    <w:tmpl w:val="2FF0635C"/>
    <w:lvl w:ilvl="0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13997933"/>
    <w:multiLevelType w:val="hybridMultilevel"/>
    <w:tmpl w:val="1D300B56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14720B4E"/>
    <w:multiLevelType w:val="hybridMultilevel"/>
    <w:tmpl w:val="4E1600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4AA054A"/>
    <w:multiLevelType w:val="hybridMultilevel"/>
    <w:tmpl w:val="4C8CF2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88C701C"/>
    <w:multiLevelType w:val="hybridMultilevel"/>
    <w:tmpl w:val="F498EE76"/>
    <w:lvl w:ilvl="0" w:tplc="FA3684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96A3204"/>
    <w:multiLevelType w:val="hybridMultilevel"/>
    <w:tmpl w:val="23B4F8B2"/>
    <w:lvl w:ilvl="0" w:tplc="0415000F">
      <w:start w:val="1"/>
      <w:numFmt w:val="decimal"/>
      <w:lvlText w:val="%1."/>
      <w:lvlJc w:val="left"/>
      <w:pPr>
        <w:ind w:left="316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A5F52CB"/>
    <w:multiLevelType w:val="multilevel"/>
    <w:tmpl w:val="6D5604FA"/>
    <w:lvl w:ilvl="0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iCs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1B897B9B"/>
    <w:multiLevelType w:val="hybridMultilevel"/>
    <w:tmpl w:val="15CA432A"/>
    <w:lvl w:ilvl="0" w:tplc="26B2BFF0">
      <w:start w:val="1"/>
      <w:numFmt w:val="decimal"/>
      <w:lvlText w:val="%1."/>
      <w:lvlJc w:val="left"/>
      <w:pPr>
        <w:ind w:left="57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9" w15:restartNumberingAfterBreak="0">
    <w:nsid w:val="1C1800D4"/>
    <w:multiLevelType w:val="hybridMultilevel"/>
    <w:tmpl w:val="9EB65494"/>
    <w:lvl w:ilvl="0" w:tplc="10D28CFC">
      <w:start w:val="2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FF356B3"/>
    <w:multiLevelType w:val="hybridMultilevel"/>
    <w:tmpl w:val="8F645C52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1" w15:restartNumberingAfterBreak="0">
    <w:nsid w:val="209D6CCE"/>
    <w:multiLevelType w:val="hybridMultilevel"/>
    <w:tmpl w:val="2A9885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8C11DC7"/>
    <w:multiLevelType w:val="hybridMultilevel"/>
    <w:tmpl w:val="F8C2D326"/>
    <w:lvl w:ilvl="0" w:tplc="0AD0154A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9E85645"/>
    <w:multiLevelType w:val="hybridMultilevel"/>
    <w:tmpl w:val="B92A21D2"/>
    <w:lvl w:ilvl="0" w:tplc="EA928C48">
      <w:start w:val="1"/>
      <w:numFmt w:val="decimal"/>
      <w:lvlText w:val="%1."/>
      <w:lvlJc w:val="left"/>
      <w:pPr>
        <w:ind w:left="720" w:hanging="360"/>
      </w:pPr>
      <w:rPr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9F263F6"/>
    <w:multiLevelType w:val="hybridMultilevel"/>
    <w:tmpl w:val="A4A01854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2B4104FA"/>
    <w:multiLevelType w:val="hybridMultilevel"/>
    <w:tmpl w:val="E084AEF2"/>
    <w:lvl w:ilvl="0" w:tplc="0A3ABDC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A47E0274">
      <w:start w:val="1"/>
      <w:numFmt w:val="lowerLetter"/>
      <w:lvlText w:val="%2)"/>
      <w:lvlJc w:val="left"/>
      <w:pPr>
        <w:ind w:left="2160" w:hanging="360"/>
      </w:pPr>
      <w:rPr>
        <w:rFonts w:asciiTheme="minorHAnsi" w:eastAsia="Times New Roman" w:hAnsiTheme="minorHAnsi" w:cstheme="minorHAnsi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32A8246D"/>
    <w:multiLevelType w:val="hybridMultilevel"/>
    <w:tmpl w:val="C21C46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30638AE"/>
    <w:multiLevelType w:val="multilevel"/>
    <w:tmpl w:val="330638AE"/>
    <w:lvl w:ilvl="0">
      <w:start w:val="1"/>
      <w:numFmt w:val="bullet"/>
      <w:lvlText w:val="−"/>
      <w:lvlJc w:val="left"/>
      <w:pPr>
        <w:ind w:left="502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365A5A99"/>
    <w:multiLevelType w:val="hybridMultilevel"/>
    <w:tmpl w:val="F0220350"/>
    <w:lvl w:ilvl="0" w:tplc="6E1ED38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000000" w:themeColor="text1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8BC5095"/>
    <w:multiLevelType w:val="multilevel"/>
    <w:tmpl w:val="5D5AB320"/>
    <w:name w:val="RTF_Num 92232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3A951FF3"/>
    <w:multiLevelType w:val="hybridMultilevel"/>
    <w:tmpl w:val="06621D6A"/>
    <w:lvl w:ilvl="0" w:tplc="D9E26A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FDF897A2">
      <w:start w:val="1"/>
      <w:numFmt w:val="lowerLetter"/>
      <w:lvlText w:val="%3)"/>
      <w:lvlJc w:val="left"/>
      <w:pPr>
        <w:ind w:left="1211" w:hanging="360"/>
      </w:pPr>
      <w:rPr>
        <w:rFonts w:hint="default"/>
        <w:b w:val="0"/>
        <w:bCs w:val="0"/>
      </w:rPr>
    </w:lvl>
    <w:lvl w:ilvl="3" w:tplc="4A2CD58C">
      <w:start w:val="1"/>
      <w:numFmt w:val="decimal"/>
      <w:lvlText w:val="%4)"/>
      <w:lvlJc w:val="left"/>
      <w:pPr>
        <w:ind w:left="2596" w:hanging="360"/>
      </w:pPr>
      <w:rPr>
        <w:rFonts w:hint="default"/>
      </w:rPr>
    </w:lvl>
    <w:lvl w:ilvl="4" w:tplc="AB266A2E">
      <w:start w:val="23"/>
      <w:numFmt w:val="upperRoman"/>
      <w:lvlText w:val="%5&gt;"/>
      <w:lvlJc w:val="left"/>
      <w:pPr>
        <w:ind w:left="3676" w:hanging="720"/>
      </w:pPr>
      <w:rPr>
        <w:rFonts w:hint="default"/>
      </w:rPr>
    </w:lvl>
    <w:lvl w:ilvl="5" w:tplc="3A7CFCF6">
      <w:start w:val="14"/>
      <w:numFmt w:val="upperRoman"/>
      <w:lvlText w:val="%6."/>
      <w:lvlJc w:val="left"/>
      <w:pPr>
        <w:ind w:left="4576" w:hanging="72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1" w15:restartNumberingAfterBreak="0">
    <w:nsid w:val="3CA134D8"/>
    <w:multiLevelType w:val="multilevel"/>
    <w:tmpl w:val="287C6080"/>
    <w:lvl w:ilvl="0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bCs w:val="0"/>
        <w:i w:val="0"/>
        <w:iCs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3CF82AC3"/>
    <w:multiLevelType w:val="hybridMultilevel"/>
    <w:tmpl w:val="004A5D6E"/>
    <w:lvl w:ilvl="0" w:tplc="D046B4BE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E42FBF"/>
    <w:multiLevelType w:val="hybridMultilevel"/>
    <w:tmpl w:val="012EA1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4BD39BF"/>
    <w:multiLevelType w:val="hybridMultilevel"/>
    <w:tmpl w:val="41DAC8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7D919C3"/>
    <w:multiLevelType w:val="hybridMultilevel"/>
    <w:tmpl w:val="E98C5BC6"/>
    <w:lvl w:ilvl="0" w:tplc="1E1ED49E">
      <w:start w:val="2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iCs w:val="0"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A630E8F"/>
    <w:multiLevelType w:val="multilevel"/>
    <w:tmpl w:val="908E33C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4CE711E1"/>
    <w:multiLevelType w:val="multilevel"/>
    <w:tmpl w:val="9D486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4"/>
        <w:szCs w:val="22"/>
      </w:rPr>
    </w:lvl>
    <w:lvl w:ilvl="1">
      <w:start w:val="1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 w:hint="default"/>
        <w:sz w:val="24"/>
        <w:szCs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E90232D"/>
    <w:multiLevelType w:val="hybridMultilevel"/>
    <w:tmpl w:val="89760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F19406D"/>
    <w:multiLevelType w:val="multilevel"/>
    <w:tmpl w:val="9D486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4"/>
        <w:szCs w:val="22"/>
      </w:rPr>
    </w:lvl>
    <w:lvl w:ilvl="1">
      <w:start w:val="1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 w:hint="default"/>
        <w:sz w:val="24"/>
        <w:szCs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5B24816"/>
    <w:multiLevelType w:val="multilevel"/>
    <w:tmpl w:val="9D486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4"/>
        <w:szCs w:val="22"/>
      </w:rPr>
    </w:lvl>
    <w:lvl w:ilvl="1">
      <w:start w:val="1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 w:hint="default"/>
        <w:sz w:val="24"/>
        <w:szCs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5D35617"/>
    <w:multiLevelType w:val="hybridMultilevel"/>
    <w:tmpl w:val="81FE65CE"/>
    <w:lvl w:ilvl="0" w:tplc="BCCA31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6716B4C"/>
    <w:multiLevelType w:val="multilevel"/>
    <w:tmpl w:val="9D486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4"/>
        <w:szCs w:val="22"/>
      </w:rPr>
    </w:lvl>
    <w:lvl w:ilvl="1">
      <w:start w:val="1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 w:hint="default"/>
        <w:sz w:val="24"/>
        <w:szCs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916715A"/>
    <w:multiLevelType w:val="hybridMultilevel"/>
    <w:tmpl w:val="4E1600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A4E30EB"/>
    <w:multiLevelType w:val="hybridMultilevel"/>
    <w:tmpl w:val="D71E1F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5E94311A"/>
    <w:multiLevelType w:val="hybridMultilevel"/>
    <w:tmpl w:val="DACA21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F076404"/>
    <w:multiLevelType w:val="hybridMultilevel"/>
    <w:tmpl w:val="C8DE9910"/>
    <w:lvl w:ilvl="0" w:tplc="F3360D4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E3C601C">
      <w:start w:val="2"/>
      <w:numFmt w:val="decimal"/>
      <w:lvlText w:val="%7."/>
      <w:lvlJc w:val="left"/>
      <w:pPr>
        <w:ind w:left="5673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7" w15:restartNumberingAfterBreak="0">
    <w:nsid w:val="62814017"/>
    <w:multiLevelType w:val="hybridMultilevel"/>
    <w:tmpl w:val="F5B24C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66286BC9"/>
    <w:multiLevelType w:val="hybridMultilevel"/>
    <w:tmpl w:val="D99A91E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68695A8F"/>
    <w:multiLevelType w:val="multilevel"/>
    <w:tmpl w:val="A5289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A4D5992"/>
    <w:multiLevelType w:val="multilevel"/>
    <w:tmpl w:val="9D486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4"/>
        <w:szCs w:val="22"/>
      </w:rPr>
    </w:lvl>
    <w:lvl w:ilvl="1">
      <w:start w:val="1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 w:hint="default"/>
        <w:sz w:val="24"/>
        <w:szCs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1C56F5F"/>
    <w:multiLevelType w:val="multilevel"/>
    <w:tmpl w:val="9D486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4"/>
        <w:szCs w:val="22"/>
      </w:rPr>
    </w:lvl>
    <w:lvl w:ilvl="1">
      <w:start w:val="1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 w:hint="default"/>
        <w:sz w:val="24"/>
        <w:szCs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28534E4"/>
    <w:multiLevelType w:val="hybridMultilevel"/>
    <w:tmpl w:val="4D5E95C2"/>
    <w:lvl w:ilvl="0" w:tplc="CD80629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094882"/>
    <w:multiLevelType w:val="hybridMultilevel"/>
    <w:tmpl w:val="DFB6D5DE"/>
    <w:lvl w:ilvl="0" w:tplc="EA3A4D2C">
      <w:start w:val="6"/>
      <w:numFmt w:val="decimal"/>
      <w:lvlText w:val="%1."/>
      <w:lvlJc w:val="left"/>
      <w:pPr>
        <w:ind w:left="57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BE199E"/>
    <w:multiLevelType w:val="hybridMultilevel"/>
    <w:tmpl w:val="FDE27860"/>
    <w:name w:val="WW8Num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9A86A08"/>
    <w:multiLevelType w:val="hybridMultilevel"/>
    <w:tmpl w:val="0D3879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79B85D1F"/>
    <w:multiLevelType w:val="hybridMultilevel"/>
    <w:tmpl w:val="855E047E"/>
    <w:lvl w:ilvl="0" w:tplc="66A4064A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77" w15:restartNumberingAfterBreak="0">
    <w:nsid w:val="7DA44D1A"/>
    <w:multiLevelType w:val="hybridMultilevel"/>
    <w:tmpl w:val="5900AB3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8" w15:restartNumberingAfterBreak="0">
    <w:nsid w:val="7F110163"/>
    <w:multiLevelType w:val="multilevel"/>
    <w:tmpl w:val="1DE648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6"/>
  </w:num>
  <w:num w:numId="3">
    <w:abstractNumId w:val="37"/>
  </w:num>
  <w:num w:numId="4">
    <w:abstractNumId w:val="47"/>
  </w:num>
  <w:num w:numId="5">
    <w:abstractNumId w:val="40"/>
  </w:num>
  <w:num w:numId="6">
    <w:abstractNumId w:val="66"/>
  </w:num>
  <w:num w:numId="7">
    <w:abstractNumId w:val="35"/>
  </w:num>
  <w:num w:numId="8">
    <w:abstractNumId w:val="38"/>
  </w:num>
  <w:num w:numId="9">
    <w:abstractNumId w:val="61"/>
  </w:num>
  <w:num w:numId="10">
    <w:abstractNumId w:val="63"/>
  </w:num>
  <w:num w:numId="11">
    <w:abstractNumId w:val="33"/>
  </w:num>
  <w:num w:numId="12">
    <w:abstractNumId w:val="46"/>
  </w:num>
  <w:num w:numId="1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3"/>
    </w:lvlOverride>
    <w:lvlOverride w:ilvl="5">
      <w:startOverride w:val="14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9"/>
  </w:num>
  <w:num w:numId="31">
    <w:abstractNumId w:val="62"/>
  </w:num>
  <w:num w:numId="32">
    <w:abstractNumId w:val="71"/>
  </w:num>
  <w:num w:numId="33">
    <w:abstractNumId w:val="57"/>
  </w:num>
  <w:num w:numId="34">
    <w:abstractNumId w:val="27"/>
  </w:num>
  <w:num w:numId="35">
    <w:abstractNumId w:val="70"/>
  </w:num>
  <w:num w:numId="36">
    <w:abstractNumId w:val="60"/>
  </w:num>
  <w:num w:numId="37">
    <w:abstractNumId w:val="31"/>
  </w:num>
  <w:num w:numId="38">
    <w:abstractNumId w:val="51"/>
  </w:num>
  <w:num w:numId="39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5"/>
  </w:num>
  <w:num w:numId="42">
    <w:abstractNumId w:val="44"/>
  </w:num>
  <w:num w:numId="43">
    <w:abstractNumId w:val="73"/>
  </w:num>
  <w:num w:numId="44">
    <w:abstractNumId w:val="36"/>
  </w:num>
  <w:num w:numId="45">
    <w:abstractNumId w:val="55"/>
  </w:num>
  <w:num w:numId="46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4"/>
  </w:num>
  <w:num w:numId="51">
    <w:abstractNumId w:val="34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C16"/>
    <w:rsid w:val="00001222"/>
    <w:rsid w:val="00001CA5"/>
    <w:rsid w:val="000051F7"/>
    <w:rsid w:val="00005E48"/>
    <w:rsid w:val="00007B7E"/>
    <w:rsid w:val="00007E3D"/>
    <w:rsid w:val="00012658"/>
    <w:rsid w:val="0001301E"/>
    <w:rsid w:val="00014E01"/>
    <w:rsid w:val="00020901"/>
    <w:rsid w:val="000230A8"/>
    <w:rsid w:val="00024070"/>
    <w:rsid w:val="00026DD5"/>
    <w:rsid w:val="0003117C"/>
    <w:rsid w:val="00034EB0"/>
    <w:rsid w:val="000361F3"/>
    <w:rsid w:val="0004000D"/>
    <w:rsid w:val="00044EE3"/>
    <w:rsid w:val="00047BE2"/>
    <w:rsid w:val="0005184D"/>
    <w:rsid w:val="00051AD1"/>
    <w:rsid w:val="000522BE"/>
    <w:rsid w:val="00062BA6"/>
    <w:rsid w:val="00063B04"/>
    <w:rsid w:val="0006794A"/>
    <w:rsid w:val="00070019"/>
    <w:rsid w:val="000701B4"/>
    <w:rsid w:val="00070682"/>
    <w:rsid w:val="00072477"/>
    <w:rsid w:val="000734A4"/>
    <w:rsid w:val="0008178D"/>
    <w:rsid w:val="00081806"/>
    <w:rsid w:val="00081BAE"/>
    <w:rsid w:val="00082CA7"/>
    <w:rsid w:val="00086102"/>
    <w:rsid w:val="0008723C"/>
    <w:rsid w:val="00091B57"/>
    <w:rsid w:val="000932FF"/>
    <w:rsid w:val="00096E24"/>
    <w:rsid w:val="000A5B7F"/>
    <w:rsid w:val="000A752F"/>
    <w:rsid w:val="000B3542"/>
    <w:rsid w:val="000B6BA3"/>
    <w:rsid w:val="000B7082"/>
    <w:rsid w:val="000B720E"/>
    <w:rsid w:val="000C00AE"/>
    <w:rsid w:val="000C1637"/>
    <w:rsid w:val="000C20A9"/>
    <w:rsid w:val="000C4740"/>
    <w:rsid w:val="000D3585"/>
    <w:rsid w:val="000D502F"/>
    <w:rsid w:val="000D6682"/>
    <w:rsid w:val="000E0D39"/>
    <w:rsid w:val="000E0DDA"/>
    <w:rsid w:val="000E20A1"/>
    <w:rsid w:val="000E3272"/>
    <w:rsid w:val="000F21C5"/>
    <w:rsid w:val="000F3337"/>
    <w:rsid w:val="000F5564"/>
    <w:rsid w:val="000F58E8"/>
    <w:rsid w:val="000F6562"/>
    <w:rsid w:val="00100523"/>
    <w:rsid w:val="0010095C"/>
    <w:rsid w:val="00102371"/>
    <w:rsid w:val="001025FB"/>
    <w:rsid w:val="001056D7"/>
    <w:rsid w:val="00112914"/>
    <w:rsid w:val="00115825"/>
    <w:rsid w:val="001175AF"/>
    <w:rsid w:val="00123D49"/>
    <w:rsid w:val="00124B93"/>
    <w:rsid w:val="001256E5"/>
    <w:rsid w:val="00126619"/>
    <w:rsid w:val="00130B59"/>
    <w:rsid w:val="00133C91"/>
    <w:rsid w:val="00134016"/>
    <w:rsid w:val="00134FDD"/>
    <w:rsid w:val="00135AB6"/>
    <w:rsid w:val="00136204"/>
    <w:rsid w:val="00137844"/>
    <w:rsid w:val="001414B8"/>
    <w:rsid w:val="001416F4"/>
    <w:rsid w:val="00141BE1"/>
    <w:rsid w:val="001430D9"/>
    <w:rsid w:val="00143877"/>
    <w:rsid w:val="001449CE"/>
    <w:rsid w:val="00147159"/>
    <w:rsid w:val="00151466"/>
    <w:rsid w:val="001520FE"/>
    <w:rsid w:val="00156989"/>
    <w:rsid w:val="001618C2"/>
    <w:rsid w:val="001652F6"/>
    <w:rsid w:val="00167220"/>
    <w:rsid w:val="00173214"/>
    <w:rsid w:val="00176E52"/>
    <w:rsid w:val="001770FC"/>
    <w:rsid w:val="001821F8"/>
    <w:rsid w:val="001824FF"/>
    <w:rsid w:val="00184F54"/>
    <w:rsid w:val="00185FC2"/>
    <w:rsid w:val="0018620B"/>
    <w:rsid w:val="00186726"/>
    <w:rsid w:val="00191AC7"/>
    <w:rsid w:val="00197604"/>
    <w:rsid w:val="00197E8E"/>
    <w:rsid w:val="001A01BB"/>
    <w:rsid w:val="001A44E6"/>
    <w:rsid w:val="001A54DF"/>
    <w:rsid w:val="001A6644"/>
    <w:rsid w:val="001A7C65"/>
    <w:rsid w:val="001B08E4"/>
    <w:rsid w:val="001B0D45"/>
    <w:rsid w:val="001B6168"/>
    <w:rsid w:val="001B69A1"/>
    <w:rsid w:val="001C5F5D"/>
    <w:rsid w:val="001D0A17"/>
    <w:rsid w:val="001D1B97"/>
    <w:rsid w:val="001E12CA"/>
    <w:rsid w:val="001E1A06"/>
    <w:rsid w:val="001E44B9"/>
    <w:rsid w:val="001E4859"/>
    <w:rsid w:val="001E6F1A"/>
    <w:rsid w:val="001F09F3"/>
    <w:rsid w:val="001F52D3"/>
    <w:rsid w:val="001F5FCF"/>
    <w:rsid w:val="001F66DF"/>
    <w:rsid w:val="00201129"/>
    <w:rsid w:val="00203E1D"/>
    <w:rsid w:val="002063B0"/>
    <w:rsid w:val="00206E62"/>
    <w:rsid w:val="0021188F"/>
    <w:rsid w:val="002120F7"/>
    <w:rsid w:val="00212470"/>
    <w:rsid w:val="002167B2"/>
    <w:rsid w:val="00224DB0"/>
    <w:rsid w:val="002255C5"/>
    <w:rsid w:val="002276D5"/>
    <w:rsid w:val="00230C30"/>
    <w:rsid w:val="00233D07"/>
    <w:rsid w:val="00234CC5"/>
    <w:rsid w:val="0023558D"/>
    <w:rsid w:val="002373E6"/>
    <w:rsid w:val="00242849"/>
    <w:rsid w:val="002438C6"/>
    <w:rsid w:val="00244493"/>
    <w:rsid w:val="00250C7C"/>
    <w:rsid w:val="002525B0"/>
    <w:rsid w:val="00260A30"/>
    <w:rsid w:val="0026127E"/>
    <w:rsid w:val="00266A3E"/>
    <w:rsid w:val="00266E78"/>
    <w:rsid w:val="0027190A"/>
    <w:rsid w:val="00272620"/>
    <w:rsid w:val="00272E3F"/>
    <w:rsid w:val="00273984"/>
    <w:rsid w:val="002741E3"/>
    <w:rsid w:val="0027492C"/>
    <w:rsid w:val="00283EAD"/>
    <w:rsid w:val="002851C2"/>
    <w:rsid w:val="0028566E"/>
    <w:rsid w:val="00290E1D"/>
    <w:rsid w:val="0029234E"/>
    <w:rsid w:val="0029438E"/>
    <w:rsid w:val="002949F8"/>
    <w:rsid w:val="00295D6F"/>
    <w:rsid w:val="00296843"/>
    <w:rsid w:val="00296FAF"/>
    <w:rsid w:val="00297BC9"/>
    <w:rsid w:val="002A0983"/>
    <w:rsid w:val="002A445E"/>
    <w:rsid w:val="002B0AC4"/>
    <w:rsid w:val="002B0DC4"/>
    <w:rsid w:val="002B11DC"/>
    <w:rsid w:val="002B3D89"/>
    <w:rsid w:val="002B4860"/>
    <w:rsid w:val="002B5CB3"/>
    <w:rsid w:val="002B63F6"/>
    <w:rsid w:val="002B7815"/>
    <w:rsid w:val="002C21FD"/>
    <w:rsid w:val="002C534D"/>
    <w:rsid w:val="002D26C2"/>
    <w:rsid w:val="002D604A"/>
    <w:rsid w:val="002D60CC"/>
    <w:rsid w:val="002D7B30"/>
    <w:rsid w:val="002E0754"/>
    <w:rsid w:val="002F3A2F"/>
    <w:rsid w:val="002F549C"/>
    <w:rsid w:val="002F5EAB"/>
    <w:rsid w:val="002F66FF"/>
    <w:rsid w:val="00301005"/>
    <w:rsid w:val="00303149"/>
    <w:rsid w:val="00303CA0"/>
    <w:rsid w:val="00306447"/>
    <w:rsid w:val="00312F42"/>
    <w:rsid w:val="00320F92"/>
    <w:rsid w:val="003226AC"/>
    <w:rsid w:val="0033477C"/>
    <w:rsid w:val="00334D9D"/>
    <w:rsid w:val="003365B0"/>
    <w:rsid w:val="003373E8"/>
    <w:rsid w:val="0034169E"/>
    <w:rsid w:val="00343029"/>
    <w:rsid w:val="0034685A"/>
    <w:rsid w:val="00350B94"/>
    <w:rsid w:val="00350F4A"/>
    <w:rsid w:val="0035350A"/>
    <w:rsid w:val="00355B3D"/>
    <w:rsid w:val="0036729E"/>
    <w:rsid w:val="003764FA"/>
    <w:rsid w:val="0037759F"/>
    <w:rsid w:val="003779B7"/>
    <w:rsid w:val="0038331C"/>
    <w:rsid w:val="003837E9"/>
    <w:rsid w:val="003859A8"/>
    <w:rsid w:val="00393912"/>
    <w:rsid w:val="00395280"/>
    <w:rsid w:val="00395669"/>
    <w:rsid w:val="00395E1C"/>
    <w:rsid w:val="003A0206"/>
    <w:rsid w:val="003A3453"/>
    <w:rsid w:val="003A6A62"/>
    <w:rsid w:val="003B09C0"/>
    <w:rsid w:val="003B206C"/>
    <w:rsid w:val="003B21D1"/>
    <w:rsid w:val="003B27D2"/>
    <w:rsid w:val="003B388A"/>
    <w:rsid w:val="003B3AC7"/>
    <w:rsid w:val="003C0B05"/>
    <w:rsid w:val="003C15A6"/>
    <w:rsid w:val="003C3F7B"/>
    <w:rsid w:val="003C4247"/>
    <w:rsid w:val="003C5633"/>
    <w:rsid w:val="003D1448"/>
    <w:rsid w:val="003E04D2"/>
    <w:rsid w:val="003E07B5"/>
    <w:rsid w:val="003E2F4E"/>
    <w:rsid w:val="003E61DA"/>
    <w:rsid w:val="003E6658"/>
    <w:rsid w:val="003F0CDE"/>
    <w:rsid w:val="003F409B"/>
    <w:rsid w:val="003F6FF0"/>
    <w:rsid w:val="003F6FFD"/>
    <w:rsid w:val="003F78F6"/>
    <w:rsid w:val="004002B0"/>
    <w:rsid w:val="00401C09"/>
    <w:rsid w:val="00403118"/>
    <w:rsid w:val="004070DA"/>
    <w:rsid w:val="00414D1D"/>
    <w:rsid w:val="00420018"/>
    <w:rsid w:val="00420B02"/>
    <w:rsid w:val="0042209E"/>
    <w:rsid w:val="0042328A"/>
    <w:rsid w:val="00427293"/>
    <w:rsid w:val="00431BA6"/>
    <w:rsid w:val="004339E5"/>
    <w:rsid w:val="00435B44"/>
    <w:rsid w:val="00442539"/>
    <w:rsid w:val="0044314D"/>
    <w:rsid w:val="00444A1E"/>
    <w:rsid w:val="00451BAA"/>
    <w:rsid w:val="00453F00"/>
    <w:rsid w:val="00455412"/>
    <w:rsid w:val="0045588E"/>
    <w:rsid w:val="00456F4E"/>
    <w:rsid w:val="00457807"/>
    <w:rsid w:val="004604BF"/>
    <w:rsid w:val="00460630"/>
    <w:rsid w:val="00461775"/>
    <w:rsid w:val="00470C9E"/>
    <w:rsid w:val="00470E23"/>
    <w:rsid w:val="00475460"/>
    <w:rsid w:val="00476051"/>
    <w:rsid w:val="004761C4"/>
    <w:rsid w:val="004803AD"/>
    <w:rsid w:val="004919B2"/>
    <w:rsid w:val="004923FD"/>
    <w:rsid w:val="00497769"/>
    <w:rsid w:val="0049791C"/>
    <w:rsid w:val="004A1331"/>
    <w:rsid w:val="004A28F6"/>
    <w:rsid w:val="004A4074"/>
    <w:rsid w:val="004A5D68"/>
    <w:rsid w:val="004A6EB1"/>
    <w:rsid w:val="004A7E45"/>
    <w:rsid w:val="004B1F47"/>
    <w:rsid w:val="004B3CA8"/>
    <w:rsid w:val="004B7CB6"/>
    <w:rsid w:val="004B7F8A"/>
    <w:rsid w:val="004C1570"/>
    <w:rsid w:val="004C21AB"/>
    <w:rsid w:val="004C4CB9"/>
    <w:rsid w:val="004C57B2"/>
    <w:rsid w:val="004C5DBC"/>
    <w:rsid w:val="004C7968"/>
    <w:rsid w:val="004D10EE"/>
    <w:rsid w:val="004D13EB"/>
    <w:rsid w:val="004D4EDF"/>
    <w:rsid w:val="004D67B0"/>
    <w:rsid w:val="004D75F0"/>
    <w:rsid w:val="004D78A0"/>
    <w:rsid w:val="004D79D9"/>
    <w:rsid w:val="004E2E23"/>
    <w:rsid w:val="004E6034"/>
    <w:rsid w:val="004E6746"/>
    <w:rsid w:val="004E7534"/>
    <w:rsid w:val="004F0252"/>
    <w:rsid w:val="004F0268"/>
    <w:rsid w:val="004F4479"/>
    <w:rsid w:val="004F4E52"/>
    <w:rsid w:val="004F694A"/>
    <w:rsid w:val="004F7525"/>
    <w:rsid w:val="004F7EB1"/>
    <w:rsid w:val="00501BF7"/>
    <w:rsid w:val="00502D74"/>
    <w:rsid w:val="00513932"/>
    <w:rsid w:val="00515E19"/>
    <w:rsid w:val="00516896"/>
    <w:rsid w:val="005168D5"/>
    <w:rsid w:val="00525BF2"/>
    <w:rsid w:val="00525F07"/>
    <w:rsid w:val="00527A7D"/>
    <w:rsid w:val="00530E6C"/>
    <w:rsid w:val="00531339"/>
    <w:rsid w:val="005336BF"/>
    <w:rsid w:val="00533A6E"/>
    <w:rsid w:val="005355EA"/>
    <w:rsid w:val="00536E0C"/>
    <w:rsid w:val="00543608"/>
    <w:rsid w:val="00545682"/>
    <w:rsid w:val="00552CE4"/>
    <w:rsid w:val="00554643"/>
    <w:rsid w:val="005548E0"/>
    <w:rsid w:val="00556FC4"/>
    <w:rsid w:val="00560F3C"/>
    <w:rsid w:val="00561C63"/>
    <w:rsid w:val="0056431F"/>
    <w:rsid w:val="005744BC"/>
    <w:rsid w:val="0057734F"/>
    <w:rsid w:val="00577839"/>
    <w:rsid w:val="0058194F"/>
    <w:rsid w:val="005839A8"/>
    <w:rsid w:val="00584110"/>
    <w:rsid w:val="005855ED"/>
    <w:rsid w:val="0058689F"/>
    <w:rsid w:val="005872B0"/>
    <w:rsid w:val="005873EF"/>
    <w:rsid w:val="00590FC8"/>
    <w:rsid w:val="00591161"/>
    <w:rsid w:val="00593159"/>
    <w:rsid w:val="005945E2"/>
    <w:rsid w:val="00597D1B"/>
    <w:rsid w:val="005B05E3"/>
    <w:rsid w:val="005B4CEA"/>
    <w:rsid w:val="005B6288"/>
    <w:rsid w:val="005B6786"/>
    <w:rsid w:val="005B6D3C"/>
    <w:rsid w:val="005C00AA"/>
    <w:rsid w:val="005C2249"/>
    <w:rsid w:val="005C423D"/>
    <w:rsid w:val="005D53BF"/>
    <w:rsid w:val="005E10FC"/>
    <w:rsid w:val="005E199B"/>
    <w:rsid w:val="005E1A85"/>
    <w:rsid w:val="005F29BD"/>
    <w:rsid w:val="005F4E2C"/>
    <w:rsid w:val="005F71FE"/>
    <w:rsid w:val="0060066D"/>
    <w:rsid w:val="00601172"/>
    <w:rsid w:val="00604976"/>
    <w:rsid w:val="00604CB1"/>
    <w:rsid w:val="0061661A"/>
    <w:rsid w:val="00616E9F"/>
    <w:rsid w:val="0061724A"/>
    <w:rsid w:val="0062259C"/>
    <w:rsid w:val="00622B5C"/>
    <w:rsid w:val="006262B2"/>
    <w:rsid w:val="00626703"/>
    <w:rsid w:val="00626F84"/>
    <w:rsid w:val="006370A1"/>
    <w:rsid w:val="00640827"/>
    <w:rsid w:val="00644008"/>
    <w:rsid w:val="00644095"/>
    <w:rsid w:val="00646FC1"/>
    <w:rsid w:val="0064719D"/>
    <w:rsid w:val="006472A2"/>
    <w:rsid w:val="00651886"/>
    <w:rsid w:val="00652E6C"/>
    <w:rsid w:val="006552CA"/>
    <w:rsid w:val="00655643"/>
    <w:rsid w:val="006564AD"/>
    <w:rsid w:val="0065665E"/>
    <w:rsid w:val="00656B20"/>
    <w:rsid w:val="00657A43"/>
    <w:rsid w:val="00657E19"/>
    <w:rsid w:val="00661D7D"/>
    <w:rsid w:val="00662066"/>
    <w:rsid w:val="00666322"/>
    <w:rsid w:val="0066639B"/>
    <w:rsid w:val="00667E7F"/>
    <w:rsid w:val="006700A5"/>
    <w:rsid w:val="00673767"/>
    <w:rsid w:val="006744C7"/>
    <w:rsid w:val="006744EB"/>
    <w:rsid w:val="006758F4"/>
    <w:rsid w:val="006761E9"/>
    <w:rsid w:val="00676FB1"/>
    <w:rsid w:val="00677959"/>
    <w:rsid w:val="00683042"/>
    <w:rsid w:val="00683937"/>
    <w:rsid w:val="006859A8"/>
    <w:rsid w:val="006878AB"/>
    <w:rsid w:val="006900E0"/>
    <w:rsid w:val="00693068"/>
    <w:rsid w:val="00696007"/>
    <w:rsid w:val="006A0027"/>
    <w:rsid w:val="006A14DC"/>
    <w:rsid w:val="006A2E5A"/>
    <w:rsid w:val="006A6A4A"/>
    <w:rsid w:val="006B0297"/>
    <w:rsid w:val="006B137C"/>
    <w:rsid w:val="006B2F5B"/>
    <w:rsid w:val="006B6B0E"/>
    <w:rsid w:val="006B70B8"/>
    <w:rsid w:val="006B7F6B"/>
    <w:rsid w:val="006C53D4"/>
    <w:rsid w:val="006C5A62"/>
    <w:rsid w:val="006C7CE7"/>
    <w:rsid w:val="006D423C"/>
    <w:rsid w:val="006D46F8"/>
    <w:rsid w:val="006D62C0"/>
    <w:rsid w:val="006D6F85"/>
    <w:rsid w:val="006E106D"/>
    <w:rsid w:val="006E28A2"/>
    <w:rsid w:val="006E3425"/>
    <w:rsid w:val="006E4E39"/>
    <w:rsid w:val="006F06D5"/>
    <w:rsid w:val="006F078A"/>
    <w:rsid w:val="006F27E1"/>
    <w:rsid w:val="006F42ED"/>
    <w:rsid w:val="006F4D30"/>
    <w:rsid w:val="00702A51"/>
    <w:rsid w:val="00703BBC"/>
    <w:rsid w:val="00705885"/>
    <w:rsid w:val="00706BA7"/>
    <w:rsid w:val="007109F3"/>
    <w:rsid w:val="00710BBA"/>
    <w:rsid w:val="007160A0"/>
    <w:rsid w:val="00720D55"/>
    <w:rsid w:val="007234B8"/>
    <w:rsid w:val="00723578"/>
    <w:rsid w:val="00727996"/>
    <w:rsid w:val="00732F72"/>
    <w:rsid w:val="00737042"/>
    <w:rsid w:val="00737808"/>
    <w:rsid w:val="00746398"/>
    <w:rsid w:val="0075280E"/>
    <w:rsid w:val="00753483"/>
    <w:rsid w:val="00755F98"/>
    <w:rsid w:val="0075795F"/>
    <w:rsid w:val="00757B4E"/>
    <w:rsid w:val="0076149B"/>
    <w:rsid w:val="00761EA0"/>
    <w:rsid w:val="00762AAA"/>
    <w:rsid w:val="0076489A"/>
    <w:rsid w:val="00766A49"/>
    <w:rsid w:val="00767BE2"/>
    <w:rsid w:val="007719DA"/>
    <w:rsid w:val="00771B90"/>
    <w:rsid w:val="00772C9E"/>
    <w:rsid w:val="00774765"/>
    <w:rsid w:val="00782A52"/>
    <w:rsid w:val="00783EEB"/>
    <w:rsid w:val="00785BC5"/>
    <w:rsid w:val="00791A5D"/>
    <w:rsid w:val="00791E85"/>
    <w:rsid w:val="00793290"/>
    <w:rsid w:val="0079462D"/>
    <w:rsid w:val="00795057"/>
    <w:rsid w:val="00797F47"/>
    <w:rsid w:val="007A176B"/>
    <w:rsid w:val="007A267E"/>
    <w:rsid w:val="007A398A"/>
    <w:rsid w:val="007A67A6"/>
    <w:rsid w:val="007A77FE"/>
    <w:rsid w:val="007B3D1C"/>
    <w:rsid w:val="007B4F9D"/>
    <w:rsid w:val="007C237A"/>
    <w:rsid w:val="007C23ED"/>
    <w:rsid w:val="007C4134"/>
    <w:rsid w:val="007C63C3"/>
    <w:rsid w:val="007D5489"/>
    <w:rsid w:val="007D5AD9"/>
    <w:rsid w:val="007E06D0"/>
    <w:rsid w:val="007E6B31"/>
    <w:rsid w:val="007E78EC"/>
    <w:rsid w:val="007E7E3B"/>
    <w:rsid w:val="007F0BAF"/>
    <w:rsid w:val="007F29EB"/>
    <w:rsid w:val="007F32DC"/>
    <w:rsid w:val="00803495"/>
    <w:rsid w:val="00803F68"/>
    <w:rsid w:val="00805D4D"/>
    <w:rsid w:val="00805E4C"/>
    <w:rsid w:val="00806416"/>
    <w:rsid w:val="00806F14"/>
    <w:rsid w:val="00813EEB"/>
    <w:rsid w:val="008207BC"/>
    <w:rsid w:val="00820BBB"/>
    <w:rsid w:val="00821CDA"/>
    <w:rsid w:val="00821EAB"/>
    <w:rsid w:val="00826275"/>
    <w:rsid w:val="00826BD6"/>
    <w:rsid w:val="00826E77"/>
    <w:rsid w:val="00827E10"/>
    <w:rsid w:val="0083378A"/>
    <w:rsid w:val="008352CD"/>
    <w:rsid w:val="00841DBE"/>
    <w:rsid w:val="008452D6"/>
    <w:rsid w:val="00847AE7"/>
    <w:rsid w:val="00854464"/>
    <w:rsid w:val="008551BA"/>
    <w:rsid w:val="00855F79"/>
    <w:rsid w:val="00856FB5"/>
    <w:rsid w:val="00861494"/>
    <w:rsid w:val="00861ECC"/>
    <w:rsid w:val="00864179"/>
    <w:rsid w:val="00871808"/>
    <w:rsid w:val="00874315"/>
    <w:rsid w:val="008763FA"/>
    <w:rsid w:val="008766B1"/>
    <w:rsid w:val="00877253"/>
    <w:rsid w:val="008822CF"/>
    <w:rsid w:val="00882C91"/>
    <w:rsid w:val="0088368B"/>
    <w:rsid w:val="00883BAB"/>
    <w:rsid w:val="00891561"/>
    <w:rsid w:val="008918DE"/>
    <w:rsid w:val="00892FE9"/>
    <w:rsid w:val="008936EE"/>
    <w:rsid w:val="00896ACF"/>
    <w:rsid w:val="008A5AFF"/>
    <w:rsid w:val="008B0031"/>
    <w:rsid w:val="008B0A86"/>
    <w:rsid w:val="008B7FCF"/>
    <w:rsid w:val="008C4BA4"/>
    <w:rsid w:val="008C644C"/>
    <w:rsid w:val="008D0169"/>
    <w:rsid w:val="008D3C61"/>
    <w:rsid w:val="008D5441"/>
    <w:rsid w:val="008D60E4"/>
    <w:rsid w:val="008D6A53"/>
    <w:rsid w:val="008D781B"/>
    <w:rsid w:val="008E5923"/>
    <w:rsid w:val="008F09F2"/>
    <w:rsid w:val="008F3B5D"/>
    <w:rsid w:val="008F48AB"/>
    <w:rsid w:val="008F5EFE"/>
    <w:rsid w:val="00900DFD"/>
    <w:rsid w:val="0090257B"/>
    <w:rsid w:val="009108CF"/>
    <w:rsid w:val="00910A73"/>
    <w:rsid w:val="00911EC3"/>
    <w:rsid w:val="009130F7"/>
    <w:rsid w:val="009138F9"/>
    <w:rsid w:val="009201A8"/>
    <w:rsid w:val="009229AF"/>
    <w:rsid w:val="009262F1"/>
    <w:rsid w:val="009336EA"/>
    <w:rsid w:val="0093563D"/>
    <w:rsid w:val="00941C85"/>
    <w:rsid w:val="00942A43"/>
    <w:rsid w:val="00945C2C"/>
    <w:rsid w:val="00946AA2"/>
    <w:rsid w:val="00951534"/>
    <w:rsid w:val="00954CBD"/>
    <w:rsid w:val="00962F4E"/>
    <w:rsid w:val="00963E34"/>
    <w:rsid w:val="00965E83"/>
    <w:rsid w:val="00970804"/>
    <w:rsid w:val="00974FC7"/>
    <w:rsid w:val="00975B20"/>
    <w:rsid w:val="00975FC7"/>
    <w:rsid w:val="009767C5"/>
    <w:rsid w:val="00976AD0"/>
    <w:rsid w:val="009821C6"/>
    <w:rsid w:val="0098490A"/>
    <w:rsid w:val="009879E9"/>
    <w:rsid w:val="009900D8"/>
    <w:rsid w:val="00995D64"/>
    <w:rsid w:val="009A08E0"/>
    <w:rsid w:val="009A0AE1"/>
    <w:rsid w:val="009A3B73"/>
    <w:rsid w:val="009A6CD0"/>
    <w:rsid w:val="009B1476"/>
    <w:rsid w:val="009B619F"/>
    <w:rsid w:val="009C5D83"/>
    <w:rsid w:val="009D4BE0"/>
    <w:rsid w:val="009E15D2"/>
    <w:rsid w:val="009E292B"/>
    <w:rsid w:val="009E4270"/>
    <w:rsid w:val="009E72FD"/>
    <w:rsid w:val="009E73AD"/>
    <w:rsid w:val="009F28F8"/>
    <w:rsid w:val="009F7918"/>
    <w:rsid w:val="00A076B8"/>
    <w:rsid w:val="00A1022C"/>
    <w:rsid w:val="00A10D66"/>
    <w:rsid w:val="00A1147F"/>
    <w:rsid w:val="00A16000"/>
    <w:rsid w:val="00A22434"/>
    <w:rsid w:val="00A2268C"/>
    <w:rsid w:val="00A23B85"/>
    <w:rsid w:val="00A27E66"/>
    <w:rsid w:val="00A27F49"/>
    <w:rsid w:val="00A35CD5"/>
    <w:rsid w:val="00A36F1E"/>
    <w:rsid w:val="00A42F10"/>
    <w:rsid w:val="00A4322C"/>
    <w:rsid w:val="00A4539D"/>
    <w:rsid w:val="00A4546F"/>
    <w:rsid w:val="00A46BF5"/>
    <w:rsid w:val="00A47166"/>
    <w:rsid w:val="00A50BC2"/>
    <w:rsid w:val="00A50C2B"/>
    <w:rsid w:val="00A510B3"/>
    <w:rsid w:val="00A53CE8"/>
    <w:rsid w:val="00A57EC8"/>
    <w:rsid w:val="00A57FE4"/>
    <w:rsid w:val="00A624F0"/>
    <w:rsid w:val="00A64373"/>
    <w:rsid w:val="00A64C01"/>
    <w:rsid w:val="00A6502A"/>
    <w:rsid w:val="00A654BC"/>
    <w:rsid w:val="00A66CA3"/>
    <w:rsid w:val="00A70FCD"/>
    <w:rsid w:val="00A73244"/>
    <w:rsid w:val="00A741E1"/>
    <w:rsid w:val="00A7467D"/>
    <w:rsid w:val="00A7489E"/>
    <w:rsid w:val="00A74A57"/>
    <w:rsid w:val="00A74BE5"/>
    <w:rsid w:val="00A74F75"/>
    <w:rsid w:val="00A76E34"/>
    <w:rsid w:val="00A779EB"/>
    <w:rsid w:val="00A77E56"/>
    <w:rsid w:val="00A80B4E"/>
    <w:rsid w:val="00A81D3F"/>
    <w:rsid w:val="00A8737C"/>
    <w:rsid w:val="00A9326F"/>
    <w:rsid w:val="00A94E4E"/>
    <w:rsid w:val="00A97DBC"/>
    <w:rsid w:val="00AA247D"/>
    <w:rsid w:val="00AA3572"/>
    <w:rsid w:val="00AB6BEB"/>
    <w:rsid w:val="00AC2412"/>
    <w:rsid w:val="00AC36F2"/>
    <w:rsid w:val="00AC46F8"/>
    <w:rsid w:val="00AC4F51"/>
    <w:rsid w:val="00AC6DB3"/>
    <w:rsid w:val="00AD1520"/>
    <w:rsid w:val="00AD1D14"/>
    <w:rsid w:val="00AD2E96"/>
    <w:rsid w:val="00AD4463"/>
    <w:rsid w:val="00AD50A7"/>
    <w:rsid w:val="00AD57BF"/>
    <w:rsid w:val="00AD5FE0"/>
    <w:rsid w:val="00AD7C16"/>
    <w:rsid w:val="00AE31EC"/>
    <w:rsid w:val="00AE4908"/>
    <w:rsid w:val="00AF328B"/>
    <w:rsid w:val="00B00F40"/>
    <w:rsid w:val="00B042B9"/>
    <w:rsid w:val="00B0690A"/>
    <w:rsid w:val="00B1023A"/>
    <w:rsid w:val="00B14E76"/>
    <w:rsid w:val="00B16F2F"/>
    <w:rsid w:val="00B2072C"/>
    <w:rsid w:val="00B21182"/>
    <w:rsid w:val="00B21293"/>
    <w:rsid w:val="00B23037"/>
    <w:rsid w:val="00B250C7"/>
    <w:rsid w:val="00B335D5"/>
    <w:rsid w:val="00B40416"/>
    <w:rsid w:val="00B4590C"/>
    <w:rsid w:val="00B46444"/>
    <w:rsid w:val="00B466A4"/>
    <w:rsid w:val="00B52452"/>
    <w:rsid w:val="00B553C3"/>
    <w:rsid w:val="00B628DC"/>
    <w:rsid w:val="00B6405A"/>
    <w:rsid w:val="00B737CB"/>
    <w:rsid w:val="00B74BE3"/>
    <w:rsid w:val="00B75A6C"/>
    <w:rsid w:val="00B75D76"/>
    <w:rsid w:val="00B77993"/>
    <w:rsid w:val="00B80813"/>
    <w:rsid w:val="00B80CE9"/>
    <w:rsid w:val="00B81D43"/>
    <w:rsid w:val="00B82E4C"/>
    <w:rsid w:val="00B849F0"/>
    <w:rsid w:val="00B86A8D"/>
    <w:rsid w:val="00B91727"/>
    <w:rsid w:val="00B9204B"/>
    <w:rsid w:val="00B93049"/>
    <w:rsid w:val="00B932CF"/>
    <w:rsid w:val="00B93879"/>
    <w:rsid w:val="00B94FFB"/>
    <w:rsid w:val="00B95048"/>
    <w:rsid w:val="00BA17BA"/>
    <w:rsid w:val="00BB5FA6"/>
    <w:rsid w:val="00BC077E"/>
    <w:rsid w:val="00BC6A52"/>
    <w:rsid w:val="00BC7462"/>
    <w:rsid w:val="00BC7F1B"/>
    <w:rsid w:val="00BD0F31"/>
    <w:rsid w:val="00BD5EFB"/>
    <w:rsid w:val="00BD6298"/>
    <w:rsid w:val="00BE030E"/>
    <w:rsid w:val="00BE3B74"/>
    <w:rsid w:val="00BE5445"/>
    <w:rsid w:val="00BE545B"/>
    <w:rsid w:val="00BF10F2"/>
    <w:rsid w:val="00BF3364"/>
    <w:rsid w:val="00C02A49"/>
    <w:rsid w:val="00C031F0"/>
    <w:rsid w:val="00C0573B"/>
    <w:rsid w:val="00C059DD"/>
    <w:rsid w:val="00C10C2D"/>
    <w:rsid w:val="00C10E2E"/>
    <w:rsid w:val="00C14871"/>
    <w:rsid w:val="00C15058"/>
    <w:rsid w:val="00C25AE3"/>
    <w:rsid w:val="00C278C8"/>
    <w:rsid w:val="00C32B45"/>
    <w:rsid w:val="00C34FCD"/>
    <w:rsid w:val="00C36266"/>
    <w:rsid w:val="00C36285"/>
    <w:rsid w:val="00C4257B"/>
    <w:rsid w:val="00C42E7D"/>
    <w:rsid w:val="00C45DF3"/>
    <w:rsid w:val="00C51AD6"/>
    <w:rsid w:val="00C6016D"/>
    <w:rsid w:val="00C65E87"/>
    <w:rsid w:val="00C67427"/>
    <w:rsid w:val="00C71682"/>
    <w:rsid w:val="00C71D2C"/>
    <w:rsid w:val="00C77199"/>
    <w:rsid w:val="00C82053"/>
    <w:rsid w:val="00C8438F"/>
    <w:rsid w:val="00C95F18"/>
    <w:rsid w:val="00CA2470"/>
    <w:rsid w:val="00CA4D1D"/>
    <w:rsid w:val="00CA71BF"/>
    <w:rsid w:val="00CA7C60"/>
    <w:rsid w:val="00CA7C87"/>
    <w:rsid w:val="00CB4239"/>
    <w:rsid w:val="00CB49AA"/>
    <w:rsid w:val="00CB5660"/>
    <w:rsid w:val="00CC63C7"/>
    <w:rsid w:val="00CD04FC"/>
    <w:rsid w:val="00CD05A7"/>
    <w:rsid w:val="00CD210B"/>
    <w:rsid w:val="00CD2B7C"/>
    <w:rsid w:val="00CD3FA9"/>
    <w:rsid w:val="00CE0A52"/>
    <w:rsid w:val="00CE4179"/>
    <w:rsid w:val="00CF009A"/>
    <w:rsid w:val="00CF5795"/>
    <w:rsid w:val="00CF6B78"/>
    <w:rsid w:val="00D00451"/>
    <w:rsid w:val="00D060B3"/>
    <w:rsid w:val="00D06D41"/>
    <w:rsid w:val="00D077CD"/>
    <w:rsid w:val="00D078AA"/>
    <w:rsid w:val="00D10A2E"/>
    <w:rsid w:val="00D14020"/>
    <w:rsid w:val="00D17DCE"/>
    <w:rsid w:val="00D2031D"/>
    <w:rsid w:val="00D21759"/>
    <w:rsid w:val="00D22ACB"/>
    <w:rsid w:val="00D335B8"/>
    <w:rsid w:val="00D344F3"/>
    <w:rsid w:val="00D34CBD"/>
    <w:rsid w:val="00D40C1F"/>
    <w:rsid w:val="00D40D1A"/>
    <w:rsid w:val="00D41E9E"/>
    <w:rsid w:val="00D47E6A"/>
    <w:rsid w:val="00D50646"/>
    <w:rsid w:val="00D5198F"/>
    <w:rsid w:val="00D5463E"/>
    <w:rsid w:val="00D637BB"/>
    <w:rsid w:val="00D65498"/>
    <w:rsid w:val="00D70274"/>
    <w:rsid w:val="00D707D2"/>
    <w:rsid w:val="00D70872"/>
    <w:rsid w:val="00D715EF"/>
    <w:rsid w:val="00D73D39"/>
    <w:rsid w:val="00D75B1F"/>
    <w:rsid w:val="00D7761E"/>
    <w:rsid w:val="00D80892"/>
    <w:rsid w:val="00D858DD"/>
    <w:rsid w:val="00D931E7"/>
    <w:rsid w:val="00D93DCF"/>
    <w:rsid w:val="00D94123"/>
    <w:rsid w:val="00D964FF"/>
    <w:rsid w:val="00DA0596"/>
    <w:rsid w:val="00DA0F33"/>
    <w:rsid w:val="00DA2354"/>
    <w:rsid w:val="00DA49E0"/>
    <w:rsid w:val="00DA5185"/>
    <w:rsid w:val="00DA7754"/>
    <w:rsid w:val="00DB2839"/>
    <w:rsid w:val="00DB4F00"/>
    <w:rsid w:val="00DB5C5C"/>
    <w:rsid w:val="00DC0E18"/>
    <w:rsid w:val="00DC22E8"/>
    <w:rsid w:val="00DC4DD7"/>
    <w:rsid w:val="00DC5484"/>
    <w:rsid w:val="00DC5EF4"/>
    <w:rsid w:val="00DC68B1"/>
    <w:rsid w:val="00DD31BB"/>
    <w:rsid w:val="00DD35A0"/>
    <w:rsid w:val="00DE21C4"/>
    <w:rsid w:val="00DE5347"/>
    <w:rsid w:val="00DE6303"/>
    <w:rsid w:val="00DF2005"/>
    <w:rsid w:val="00DF5E42"/>
    <w:rsid w:val="00E12239"/>
    <w:rsid w:val="00E129D7"/>
    <w:rsid w:val="00E17D37"/>
    <w:rsid w:val="00E20327"/>
    <w:rsid w:val="00E21D57"/>
    <w:rsid w:val="00E22607"/>
    <w:rsid w:val="00E23E24"/>
    <w:rsid w:val="00E241BA"/>
    <w:rsid w:val="00E27277"/>
    <w:rsid w:val="00E311C3"/>
    <w:rsid w:val="00E31C76"/>
    <w:rsid w:val="00E326A4"/>
    <w:rsid w:val="00E3272C"/>
    <w:rsid w:val="00E32CE2"/>
    <w:rsid w:val="00E3341D"/>
    <w:rsid w:val="00E3435F"/>
    <w:rsid w:val="00E344DE"/>
    <w:rsid w:val="00E34BD4"/>
    <w:rsid w:val="00E35BAA"/>
    <w:rsid w:val="00E37C81"/>
    <w:rsid w:val="00E40484"/>
    <w:rsid w:val="00E44B06"/>
    <w:rsid w:val="00E46425"/>
    <w:rsid w:val="00E468C4"/>
    <w:rsid w:val="00E506AC"/>
    <w:rsid w:val="00E5155C"/>
    <w:rsid w:val="00E52296"/>
    <w:rsid w:val="00E53292"/>
    <w:rsid w:val="00E53D02"/>
    <w:rsid w:val="00E552E8"/>
    <w:rsid w:val="00E563F1"/>
    <w:rsid w:val="00E57C36"/>
    <w:rsid w:val="00E603AE"/>
    <w:rsid w:val="00E6124F"/>
    <w:rsid w:val="00E6365D"/>
    <w:rsid w:val="00E732E5"/>
    <w:rsid w:val="00E74ECD"/>
    <w:rsid w:val="00E75445"/>
    <w:rsid w:val="00E83801"/>
    <w:rsid w:val="00E873EC"/>
    <w:rsid w:val="00E9048F"/>
    <w:rsid w:val="00E940DF"/>
    <w:rsid w:val="00E9613C"/>
    <w:rsid w:val="00E97738"/>
    <w:rsid w:val="00E97D24"/>
    <w:rsid w:val="00EA0E51"/>
    <w:rsid w:val="00EA26F8"/>
    <w:rsid w:val="00EA2736"/>
    <w:rsid w:val="00EA3266"/>
    <w:rsid w:val="00EA3570"/>
    <w:rsid w:val="00EC10F4"/>
    <w:rsid w:val="00EC59CB"/>
    <w:rsid w:val="00EC65C9"/>
    <w:rsid w:val="00ED3FCE"/>
    <w:rsid w:val="00ED4A5E"/>
    <w:rsid w:val="00EE6B7C"/>
    <w:rsid w:val="00EF0757"/>
    <w:rsid w:val="00EF184C"/>
    <w:rsid w:val="00EF4BFF"/>
    <w:rsid w:val="00EF502F"/>
    <w:rsid w:val="00EF7D1C"/>
    <w:rsid w:val="00EF7FDB"/>
    <w:rsid w:val="00F02027"/>
    <w:rsid w:val="00F02C40"/>
    <w:rsid w:val="00F11E2E"/>
    <w:rsid w:val="00F13670"/>
    <w:rsid w:val="00F2339B"/>
    <w:rsid w:val="00F257C4"/>
    <w:rsid w:val="00F3122D"/>
    <w:rsid w:val="00F33A3E"/>
    <w:rsid w:val="00F42F36"/>
    <w:rsid w:val="00F43E4F"/>
    <w:rsid w:val="00F44C44"/>
    <w:rsid w:val="00F51B72"/>
    <w:rsid w:val="00F530B5"/>
    <w:rsid w:val="00F60715"/>
    <w:rsid w:val="00F62870"/>
    <w:rsid w:val="00F64F86"/>
    <w:rsid w:val="00F674E4"/>
    <w:rsid w:val="00F71EA1"/>
    <w:rsid w:val="00F72E5B"/>
    <w:rsid w:val="00F73E09"/>
    <w:rsid w:val="00F7431D"/>
    <w:rsid w:val="00F765D2"/>
    <w:rsid w:val="00F766B1"/>
    <w:rsid w:val="00F80D9C"/>
    <w:rsid w:val="00F957CA"/>
    <w:rsid w:val="00F96187"/>
    <w:rsid w:val="00F97661"/>
    <w:rsid w:val="00F978D3"/>
    <w:rsid w:val="00FA01BF"/>
    <w:rsid w:val="00FA1260"/>
    <w:rsid w:val="00FA14F3"/>
    <w:rsid w:val="00FA2608"/>
    <w:rsid w:val="00FB1406"/>
    <w:rsid w:val="00FB1B45"/>
    <w:rsid w:val="00FB5476"/>
    <w:rsid w:val="00FB5523"/>
    <w:rsid w:val="00FB553E"/>
    <w:rsid w:val="00FB6944"/>
    <w:rsid w:val="00FC05C0"/>
    <w:rsid w:val="00FC7A0F"/>
    <w:rsid w:val="00FD533C"/>
    <w:rsid w:val="00FE142B"/>
    <w:rsid w:val="00FE4E03"/>
    <w:rsid w:val="00FE7EA1"/>
    <w:rsid w:val="00FF0B8E"/>
    <w:rsid w:val="00FF254E"/>
    <w:rsid w:val="00FF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0664A6C"/>
  <w15:chartTrackingRefBased/>
  <w15:docId w15:val="{BFA9792E-32B9-4E9C-9BF0-C0A2C72A7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CC5"/>
    <w:pPr>
      <w:spacing w:line="276" w:lineRule="auto"/>
      <w:ind w:left="284" w:hanging="284"/>
      <w:jc w:val="both"/>
    </w:pPr>
    <w:rPr>
      <w:rFonts w:ascii="Calibri" w:eastAsia="Calibri" w:hAnsi="Calibri" w:cs="font896"/>
      <w:sz w:val="22"/>
      <w:szCs w:val="22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7544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754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75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eastAsia="Calibri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eastAsia="Calibri" w:hAnsi="Wingdings" w:cs="Wingdings"/>
      <w:b/>
      <w:color w:val="auto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Times New Roman" w:hAnsi="Times New Roman" w:cs="Times New Roman"/>
      <w:color w:val="auto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eastAsia="Calibri" w:hAnsi="Times New Roman" w:cs="Times New Roman"/>
      <w:b/>
      <w:color w:val="auto"/>
      <w:sz w:val="18"/>
      <w:szCs w:val="18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eastAsia="Calibri" w:cs="Arial"/>
      <w:bCs/>
      <w:color w:val="C9211E"/>
      <w:lang w:eastAsia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/>
      <w:b w:val="0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Times New Roman" w:cs="Times New Roman"/>
      <w:b/>
      <w:color w:val="000000"/>
      <w:sz w:val="22"/>
      <w:szCs w:val="24"/>
      <w:lang w:eastAsia="pl-P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eastAsia="Times New Roman" w:hAnsi="Symbol" w:cs="Symbol"/>
      <w:szCs w:val="24"/>
      <w:lang w:eastAsia="pl-P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eastAsia="Times New Roman" w:cs="Times New Roman"/>
      <w:color w:val="C9211E"/>
      <w:szCs w:val="24"/>
      <w:lang w:eastAsia="pl-P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Calibri" w:hAnsi="Calibri" w:cs="Times New Roman"/>
      <w:b w:val="0"/>
      <w:bCs/>
      <w:color w:val="000000"/>
      <w:sz w:val="22"/>
      <w:szCs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Times New Roman" w:cs="Times New Roman"/>
      <w:color w:val="C9211E"/>
      <w:lang w:eastAsia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Calibri"/>
      <w:b w:val="0"/>
      <w:bCs w:val="0"/>
      <w:sz w:val="22"/>
      <w:szCs w:val="22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Symbol"/>
      <w:bCs/>
      <w:color w:val="000000"/>
      <w:sz w:val="22"/>
      <w:lang w:eastAsia="ar-SA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Calibri" w:hAnsi="Calibri" w:cs="Calibri"/>
      <w:b/>
      <w:sz w:val="22"/>
      <w:szCs w:val="22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Times New Roman" w:cs="Times New Roman"/>
      <w:b w:val="0"/>
      <w:bCs/>
      <w:color w:val="000000"/>
      <w:sz w:val="22"/>
      <w:szCs w:val="22"/>
      <w:lang w:eastAsia="pl-PL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cs="Times New Roman"/>
      <w:b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Calibri"/>
      <w:b w:val="0"/>
      <w:bCs w:val="0"/>
      <w:iCs/>
      <w:sz w:val="22"/>
      <w:szCs w:val="22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cs="Symbol"/>
      <w:bCs/>
      <w:color w:val="000000"/>
      <w:lang w:eastAsia="ar-SA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Courier New"/>
      <w:sz w:val="24"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i/>
      <w:sz w:val="24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b/>
      <w:sz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b/>
      <w:sz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sz w:val="24"/>
      <w:szCs w:val="24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basedOn w:val="Domylnaczcionkaakapitu1"/>
    <w:uiPriority w:val="99"/>
  </w:style>
  <w:style w:type="character" w:customStyle="1" w:styleId="TekstpodstawowyZnak">
    <w:name w:val="Tekst podstawowy Znak"/>
    <w:uiPriority w:val="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wykytekstZnak">
    <w:name w:val="Zwykły tekst Znak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uiPriority w:val="1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PodtytuZnak">
    <w:name w:val="Podtytuł Znak"/>
    <w:rPr>
      <w:rFonts w:ascii="Trebuchet MS" w:eastAsia="Trebuchet MS" w:hAnsi="Trebuchet MS" w:cs="Trebuchet MS"/>
      <w:i/>
      <w:color w:val="666666"/>
      <w:sz w:val="26"/>
      <w:szCs w:val="24"/>
      <w:lang w:eastAsia="zh-CN" w:bidi="hi-IN"/>
    </w:rPr>
  </w:style>
  <w:style w:type="character" w:customStyle="1" w:styleId="Pogrubienie1">
    <w:name w:val="Pogrubienie1"/>
    <w:rPr>
      <w:b/>
      <w:bCs/>
    </w:rPr>
  </w:style>
  <w:style w:type="character" w:styleId="Hipercze">
    <w:name w:val="Hyperlink"/>
    <w:uiPriority w:val="99"/>
    <w:rPr>
      <w:color w:val="000080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widowControl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uiPriority w:val="35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widowControl w:val="0"/>
      <w:suppressAutoHyphens/>
      <w:spacing w:line="240" w:lineRule="auto"/>
      <w:ind w:left="720" w:firstLine="0"/>
      <w:contextualSpacing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Akapitzlist10">
    <w:name w:val="Akapit z listą1"/>
    <w:basedOn w:val="Normalny"/>
    <w:pPr>
      <w:widowControl w:val="0"/>
      <w:suppressAutoHyphens/>
      <w:spacing w:after="200" w:line="240" w:lineRule="auto"/>
      <w:ind w:left="720" w:firstLine="0"/>
      <w:contextualSpacing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Default">
    <w:name w:val="Default"/>
    <w:pPr>
      <w:widowControl w:val="0"/>
      <w:suppressAutoHyphens/>
      <w:spacing w:line="276" w:lineRule="auto"/>
      <w:ind w:left="284" w:hanging="284"/>
      <w:jc w:val="both"/>
    </w:pPr>
    <w:rPr>
      <w:rFonts w:ascii="RomanaEU" w:hAnsi="RomanaEU" w:cs="RomanaEU"/>
      <w:color w:val="000000"/>
      <w:kern w:val="2"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  <w:suppressAutoHyphens/>
      <w:spacing w:after="200"/>
    </w:pPr>
    <w:rPr>
      <w:rFonts w:eastAsia="Times New Roman" w:cs="Times New Roman"/>
      <w:kern w:val="2"/>
      <w:lang w:eastAsia="zh-CN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line="240" w:lineRule="auto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wykytekst1">
    <w:name w:val="Zwykły tekst1"/>
    <w:basedOn w:val="Normalny"/>
    <w:pPr>
      <w:spacing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ekstdymka1">
    <w:name w:val="Tekst dymka1"/>
    <w:basedOn w:val="Normalny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Podtytu">
    <w:name w:val="Subtitle"/>
    <w:next w:val="Tekstpodstawowy"/>
    <w:qFormat/>
    <w:pPr>
      <w:widowControl w:val="0"/>
      <w:suppressAutoHyphens/>
      <w:spacing w:after="200" w:line="276" w:lineRule="auto"/>
      <w:ind w:left="284" w:hanging="284"/>
      <w:jc w:val="both"/>
    </w:pPr>
    <w:rPr>
      <w:rFonts w:ascii="Trebuchet MS" w:eastAsia="Trebuchet MS" w:hAnsi="Trebuchet MS" w:cs="Trebuchet MS"/>
      <w:i/>
      <w:color w:val="666666"/>
      <w:sz w:val="26"/>
      <w:szCs w:val="24"/>
      <w:lang w:eastAsia="zh-CN" w:bidi="hi-IN"/>
    </w:rPr>
  </w:style>
  <w:style w:type="paragraph" w:customStyle="1" w:styleId="Akapitzlist2">
    <w:name w:val="Akapit z listą2"/>
    <w:basedOn w:val="Normalny"/>
    <w:pPr>
      <w:suppressAutoHyphens/>
      <w:spacing w:after="200"/>
      <w:ind w:left="720" w:firstLine="0"/>
    </w:pPr>
    <w:rPr>
      <w:rFonts w:cs="Times New Roman"/>
      <w:kern w:val="2"/>
    </w:rPr>
  </w:style>
  <w:style w:type="paragraph" w:customStyle="1" w:styleId="NormalnyWeb1">
    <w:name w:val="Normalny (Web)1"/>
    <w:basedOn w:val="Normalny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v1msonormal">
    <w:name w:val="v1msonormal"/>
    <w:basedOn w:val="Normalny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C10C2D"/>
    <w:pPr>
      <w:spacing w:line="240" w:lineRule="auto"/>
    </w:pPr>
    <w:rPr>
      <w:rFonts w:ascii="Segoe UI" w:hAnsi="Segoe UI" w:cs="Times New Roman"/>
      <w:sz w:val="18"/>
      <w:szCs w:val="18"/>
      <w:lang w:val="x-none"/>
    </w:rPr>
  </w:style>
  <w:style w:type="character" w:customStyle="1" w:styleId="TekstdymkaZnak1">
    <w:name w:val="Tekst dymka Znak1"/>
    <w:link w:val="Tekstdymka"/>
    <w:uiPriority w:val="99"/>
    <w:semiHidden/>
    <w:rsid w:val="00C10C2D"/>
    <w:rPr>
      <w:rFonts w:ascii="Segoe UI" w:eastAsia="Calibri" w:hAnsi="Segoe UI" w:cs="Segoe UI"/>
      <w:sz w:val="18"/>
      <w:szCs w:val="18"/>
      <w:lang w:eastAsia="en-US"/>
    </w:rPr>
  </w:style>
  <w:style w:type="paragraph" w:styleId="Bezodstpw">
    <w:name w:val="No Spacing"/>
    <w:aliases w:val="Wcięcia"/>
    <w:link w:val="BezodstpwZnak"/>
    <w:qFormat/>
    <w:rsid w:val="00B80CE9"/>
    <w:pPr>
      <w:spacing w:line="276" w:lineRule="auto"/>
      <w:ind w:left="284" w:hanging="284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aliases w:val="Wcięcia Znak"/>
    <w:link w:val="Bezodstpw"/>
    <w:rsid w:val="00B80CE9"/>
    <w:rPr>
      <w:rFonts w:ascii="Calibri" w:hAnsi="Calibri"/>
      <w:sz w:val="22"/>
      <w:szCs w:val="22"/>
      <w:lang w:eastAsia="en-US" w:bidi="ar-SA"/>
    </w:rPr>
  </w:style>
  <w:style w:type="paragraph" w:styleId="Akapitzlist">
    <w:name w:val="List Paragraph"/>
    <w:aliases w:val="ISCG Numerowanie,lp1,normalny tekst,Akapit z listą BS,L1,Numerowanie,Puce tableau,Akapit z listą Znak Znak,Akapit z list¹,Bullet Number,Body MS Bullet,Preambuła,Kolorowa lista — akcent 11,lp11,List Paragraph11,Bullet 1,Akapit z listą5,b1"/>
    <w:basedOn w:val="Normalny"/>
    <w:link w:val="AkapitzlistZnak"/>
    <w:uiPriority w:val="34"/>
    <w:qFormat/>
    <w:rsid w:val="00E9048F"/>
    <w:pPr>
      <w:ind w:left="708"/>
    </w:pPr>
    <w:rPr>
      <w:rFonts w:cs="Times New Roman"/>
      <w:lang w:val="x-none"/>
    </w:rPr>
  </w:style>
  <w:style w:type="character" w:customStyle="1" w:styleId="tlid-translation">
    <w:name w:val="tlid-translation"/>
    <w:rsid w:val="00F13670"/>
  </w:style>
  <w:style w:type="character" w:customStyle="1" w:styleId="AkapitzlistZnak">
    <w:name w:val="Akapit z listą Znak"/>
    <w:aliases w:val="ISCG Numerowanie Znak,lp1 Znak,normalny tekst Znak,Akapit z listą BS Znak,L1 Znak,Numerowanie Znak,Puce tableau Znak,Akapit z listą Znak Znak Znak,Akapit z list¹ Znak,Bullet Number Znak,Body MS Bullet Znak,Preambuła Znak,lp11 Znak"/>
    <w:link w:val="Akapitzlist"/>
    <w:uiPriority w:val="34"/>
    <w:qFormat/>
    <w:rsid w:val="00123D49"/>
    <w:rPr>
      <w:rFonts w:ascii="Calibri" w:eastAsia="Calibri" w:hAnsi="Calibri" w:cs="font896"/>
      <w:sz w:val="22"/>
      <w:szCs w:val="22"/>
      <w:lang w:eastAsia="en-US"/>
    </w:rPr>
  </w:style>
  <w:style w:type="character" w:styleId="Uwydatnienie">
    <w:name w:val="Emphasis"/>
    <w:uiPriority w:val="20"/>
    <w:qFormat/>
    <w:rsid w:val="003A3453"/>
    <w:rPr>
      <w:i/>
      <w:iCs/>
    </w:rPr>
  </w:style>
  <w:style w:type="table" w:styleId="Tabela-Siatka">
    <w:name w:val="Table Grid"/>
    <w:basedOn w:val="Standardowy"/>
    <w:uiPriority w:val="59"/>
    <w:rsid w:val="00B042B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rkedcontent">
    <w:name w:val="markedcontent"/>
    <w:rsid w:val="00793290"/>
  </w:style>
  <w:style w:type="character" w:styleId="Pogrubienie">
    <w:name w:val="Strong"/>
    <w:uiPriority w:val="22"/>
    <w:qFormat/>
    <w:rsid w:val="007234B8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C71D2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"/>
    <w:qFormat/>
    <w:rsid w:val="00C71D2C"/>
    <w:pPr>
      <w:widowControl w:val="0"/>
      <w:autoSpaceDE w:val="0"/>
      <w:autoSpaceDN w:val="0"/>
      <w:spacing w:line="240" w:lineRule="auto"/>
      <w:ind w:left="2911" w:right="17" w:firstLine="0"/>
      <w:jc w:val="center"/>
    </w:pPr>
    <w:rPr>
      <w:rFonts w:ascii="Verdana" w:eastAsia="Verdana" w:hAnsi="Verdana" w:cs="Verdana"/>
      <w:b/>
      <w:bCs/>
    </w:rPr>
  </w:style>
  <w:style w:type="character" w:customStyle="1" w:styleId="TytuZnak">
    <w:name w:val="Tytuł Znak"/>
    <w:link w:val="Tytu"/>
    <w:uiPriority w:val="1"/>
    <w:rsid w:val="00C71D2C"/>
    <w:rPr>
      <w:rFonts w:ascii="Verdana" w:eastAsia="Verdana" w:hAnsi="Verdana" w:cs="Verdana"/>
      <w:b/>
      <w:bCs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C71D2C"/>
    <w:pPr>
      <w:widowControl w:val="0"/>
      <w:autoSpaceDE w:val="0"/>
      <w:autoSpaceDN w:val="0"/>
      <w:spacing w:line="240" w:lineRule="auto"/>
      <w:ind w:left="0" w:firstLine="0"/>
      <w:jc w:val="left"/>
    </w:pPr>
    <w:rPr>
      <w:rFonts w:ascii="Verdana" w:eastAsia="Verdana" w:hAnsi="Verdana" w:cs="Verdana"/>
    </w:rPr>
  </w:style>
  <w:style w:type="character" w:customStyle="1" w:styleId="hgkelc">
    <w:name w:val="hgkelc"/>
    <w:rsid w:val="009A0AE1"/>
  </w:style>
  <w:style w:type="paragraph" w:styleId="NormalnyWeb">
    <w:name w:val="Normal (Web)"/>
    <w:basedOn w:val="Normalny"/>
    <w:uiPriority w:val="99"/>
    <w:unhideWhenUsed/>
    <w:rsid w:val="00F73E0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uiPriority w:val="99"/>
    <w:semiHidden/>
    <w:unhideWhenUsed/>
    <w:rsid w:val="00296FAF"/>
    <w:rPr>
      <w:color w:val="954F72"/>
      <w:u w:val="single"/>
    </w:rPr>
  </w:style>
  <w:style w:type="paragraph" w:customStyle="1" w:styleId="font0">
    <w:name w:val="font0"/>
    <w:basedOn w:val="Normalny"/>
    <w:rsid w:val="00296FAF"/>
    <w:pPr>
      <w:spacing w:before="100" w:beforeAutospacing="1" w:after="100" w:afterAutospacing="1" w:line="240" w:lineRule="auto"/>
      <w:ind w:left="0" w:firstLine="0"/>
      <w:jc w:val="left"/>
    </w:pPr>
    <w:rPr>
      <w:rFonts w:eastAsia="Times New Roman" w:cs="Calibri"/>
      <w:color w:val="000000"/>
      <w:lang w:eastAsia="pl-PL"/>
    </w:rPr>
  </w:style>
  <w:style w:type="paragraph" w:customStyle="1" w:styleId="font1">
    <w:name w:val="font1"/>
    <w:basedOn w:val="Normalny"/>
    <w:rsid w:val="00296FAF"/>
    <w:pPr>
      <w:spacing w:before="100" w:beforeAutospacing="1" w:after="100" w:afterAutospacing="1" w:line="240" w:lineRule="auto"/>
      <w:ind w:left="0" w:firstLine="0"/>
      <w:jc w:val="left"/>
    </w:pPr>
    <w:rPr>
      <w:rFonts w:eastAsia="Times New Roman" w:cs="Calibri"/>
      <w:color w:val="000000"/>
      <w:lang w:eastAsia="pl-PL"/>
    </w:rPr>
  </w:style>
  <w:style w:type="paragraph" w:customStyle="1" w:styleId="font5">
    <w:name w:val="font5"/>
    <w:basedOn w:val="Normalny"/>
    <w:rsid w:val="00296FAF"/>
    <w:pPr>
      <w:spacing w:before="100" w:beforeAutospacing="1" w:after="100" w:afterAutospacing="1" w:line="240" w:lineRule="auto"/>
      <w:ind w:left="0" w:firstLine="0"/>
      <w:jc w:val="left"/>
    </w:pPr>
    <w:rPr>
      <w:rFonts w:eastAsia="Times New Roman" w:cs="Calibri"/>
      <w:b/>
      <w:bCs/>
      <w:color w:val="000000"/>
      <w:lang w:eastAsia="pl-PL"/>
    </w:rPr>
  </w:style>
  <w:style w:type="paragraph" w:customStyle="1" w:styleId="font6">
    <w:name w:val="font6"/>
    <w:basedOn w:val="Normalny"/>
    <w:rsid w:val="00296FAF"/>
    <w:pPr>
      <w:spacing w:before="100" w:beforeAutospacing="1" w:after="100" w:afterAutospacing="1" w:line="240" w:lineRule="auto"/>
      <w:ind w:left="0" w:firstLine="0"/>
      <w:jc w:val="left"/>
    </w:pPr>
    <w:rPr>
      <w:rFonts w:eastAsia="Times New Roman" w:cs="Calibri"/>
      <w:b/>
      <w:bCs/>
      <w:color w:val="000000"/>
      <w:lang w:eastAsia="pl-PL"/>
    </w:rPr>
  </w:style>
  <w:style w:type="paragraph" w:customStyle="1" w:styleId="xl65">
    <w:name w:val="xl65"/>
    <w:basedOn w:val="Normalny"/>
    <w:rsid w:val="00296FA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296FAF"/>
    <w:pP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296FAF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296FA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296FAF"/>
    <w:pP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 w:cs="Calibri"/>
      <w:b/>
      <w:bCs/>
      <w:sz w:val="24"/>
      <w:szCs w:val="24"/>
      <w:lang w:eastAsia="pl-PL"/>
    </w:rPr>
  </w:style>
  <w:style w:type="paragraph" w:customStyle="1" w:styleId="xl70">
    <w:name w:val="xl70"/>
    <w:basedOn w:val="Normalny"/>
    <w:rsid w:val="00296FAF"/>
    <w:pP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 w:cs="Calibri"/>
      <w:sz w:val="24"/>
      <w:szCs w:val="24"/>
      <w:lang w:eastAsia="pl-PL"/>
    </w:rPr>
  </w:style>
  <w:style w:type="paragraph" w:customStyle="1" w:styleId="xl71">
    <w:name w:val="xl71"/>
    <w:basedOn w:val="Normalny"/>
    <w:rsid w:val="00296FAF"/>
    <w:pPr>
      <w:spacing w:before="100" w:beforeAutospacing="1" w:after="100" w:afterAutospacing="1" w:line="240" w:lineRule="auto"/>
      <w:ind w:left="0" w:firstLine="0"/>
      <w:jc w:val="left"/>
    </w:pPr>
    <w:rPr>
      <w:rFonts w:eastAsia="Times New Roman" w:cs="Calibri"/>
      <w:sz w:val="24"/>
      <w:szCs w:val="24"/>
      <w:lang w:eastAsia="pl-PL"/>
    </w:rPr>
  </w:style>
  <w:style w:type="paragraph" w:customStyle="1" w:styleId="xl72">
    <w:name w:val="xl72"/>
    <w:basedOn w:val="Normalny"/>
    <w:rsid w:val="00296FAF"/>
    <w:pP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 w:cs="Calibri"/>
      <w:sz w:val="24"/>
      <w:szCs w:val="24"/>
      <w:lang w:eastAsia="pl-PL"/>
    </w:rPr>
  </w:style>
  <w:style w:type="paragraph" w:customStyle="1" w:styleId="xl73">
    <w:name w:val="xl73"/>
    <w:basedOn w:val="Normalny"/>
    <w:rsid w:val="00296FAF"/>
    <w:pP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 w:cs="Calibri"/>
      <w:sz w:val="24"/>
      <w:szCs w:val="24"/>
      <w:lang w:eastAsia="pl-PL"/>
    </w:rPr>
  </w:style>
  <w:style w:type="paragraph" w:customStyle="1" w:styleId="xl74">
    <w:name w:val="xl74"/>
    <w:basedOn w:val="Normalny"/>
    <w:rsid w:val="00296FAF"/>
    <w:pP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 w:cs="Calibri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296FAF"/>
    <w:pP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8D3C61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E7544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E7544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E75445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paragraph" w:customStyle="1" w:styleId="WW-Tretekstu">
    <w:name w:val="WW-Treść tekstu"/>
    <w:basedOn w:val="Normalny"/>
    <w:rsid w:val="003F409B"/>
    <w:pPr>
      <w:tabs>
        <w:tab w:val="left" w:pos="708"/>
      </w:tabs>
      <w:suppressAutoHyphens/>
      <w:spacing w:line="240" w:lineRule="auto"/>
      <w:ind w:left="0" w:firstLine="0"/>
      <w:jc w:val="center"/>
    </w:pPr>
    <w:rPr>
      <w:rFonts w:ascii="Times New Roman" w:eastAsia="Times New Roman" w:hAnsi="Times New Roman" w:cs="Times New Roman"/>
      <w:b/>
      <w:i/>
      <w:sz w:val="28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73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73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734F"/>
    <w:rPr>
      <w:rFonts w:ascii="Calibri" w:eastAsia="Calibri" w:hAnsi="Calibri" w:cs="font89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73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734F"/>
    <w:rPr>
      <w:rFonts w:ascii="Calibri" w:eastAsia="Calibri" w:hAnsi="Calibri" w:cs="font896"/>
      <w:b/>
      <w:bCs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86A8D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4BFF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4BFF"/>
    <w:rPr>
      <w:rFonts w:ascii="Calibri" w:eastAsia="Calibri" w:hAnsi="Calibri" w:cs="font896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4B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33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zp@tu.koszalin.pl.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zial.zamowien@tu.koszalin.p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efaktury@tu.koszalin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ek.zadora@tu.koszalin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zial.zamowien@tu.koszalin.pl" TargetMode="External"/><Relationship Id="rId10" Type="http://schemas.openxmlformats.org/officeDocument/2006/relationships/hyperlink" Target="mailto:iod@tu.koszalin.pl%20*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dzial.zamowien@tu.koszalin.pl" TargetMode="External"/><Relationship Id="rId14" Type="http://schemas.openxmlformats.org/officeDocument/2006/relationships/hyperlink" Target="https://bip.tu.koszalin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07900-DD59-4E8B-83B5-616AB2B8F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20</Pages>
  <Words>6439</Words>
  <Characters>38638</Characters>
  <Application>Microsoft Office Word</Application>
  <DocSecurity>0</DocSecurity>
  <Lines>321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44988</CharactersWithSpaces>
  <SharedDoc>false</SharedDoc>
  <HLinks>
    <vt:vector size="48" baseType="variant">
      <vt:variant>
        <vt:i4>2162690</vt:i4>
      </vt:variant>
      <vt:variant>
        <vt:i4>21</vt:i4>
      </vt:variant>
      <vt:variant>
        <vt:i4>0</vt:i4>
      </vt:variant>
      <vt:variant>
        <vt:i4>5</vt:i4>
      </vt:variant>
      <vt:variant>
        <vt:lpwstr>mailto:jerzy.zawisza@tu.koszalin.pl</vt:lpwstr>
      </vt:variant>
      <vt:variant>
        <vt:lpwstr/>
      </vt:variant>
      <vt:variant>
        <vt:i4>6357067</vt:i4>
      </vt:variant>
      <vt:variant>
        <vt:i4>18</vt:i4>
      </vt:variant>
      <vt:variant>
        <vt:i4>0</vt:i4>
      </vt:variant>
      <vt:variant>
        <vt:i4>5</vt:i4>
      </vt:variant>
      <vt:variant>
        <vt:lpwstr>mailto:dzial.zamowien@tu.koszalin.pl</vt:lpwstr>
      </vt:variant>
      <vt:variant>
        <vt:lpwstr/>
      </vt:variant>
      <vt:variant>
        <vt:i4>7405679</vt:i4>
      </vt:variant>
      <vt:variant>
        <vt:i4>15</vt:i4>
      </vt:variant>
      <vt:variant>
        <vt:i4>0</vt:i4>
      </vt:variant>
      <vt:variant>
        <vt:i4>5</vt:i4>
      </vt:variant>
      <vt:variant>
        <vt:lpwstr>https://bip.tu.koszalin.pl/</vt:lpwstr>
      </vt:variant>
      <vt:variant>
        <vt:lpwstr/>
      </vt:variant>
      <vt:variant>
        <vt:i4>7471191</vt:i4>
      </vt:variant>
      <vt:variant>
        <vt:i4>12</vt:i4>
      </vt:variant>
      <vt:variant>
        <vt:i4>0</vt:i4>
      </vt:variant>
      <vt:variant>
        <vt:i4>5</vt:i4>
      </vt:variant>
      <vt:variant>
        <vt:lpwstr>mailto:szp@tu.koszalin.pl.</vt:lpwstr>
      </vt:variant>
      <vt:variant>
        <vt:lpwstr/>
      </vt:variant>
      <vt:variant>
        <vt:i4>6357067</vt:i4>
      </vt:variant>
      <vt:variant>
        <vt:i4>9</vt:i4>
      </vt:variant>
      <vt:variant>
        <vt:i4>0</vt:i4>
      </vt:variant>
      <vt:variant>
        <vt:i4>5</vt:i4>
      </vt:variant>
      <vt:variant>
        <vt:lpwstr>mailto:dzial.zamowien@tu.koszalin.pl</vt:lpwstr>
      </vt:variant>
      <vt:variant>
        <vt:lpwstr/>
      </vt:variant>
      <vt:variant>
        <vt:i4>6357067</vt:i4>
      </vt:variant>
      <vt:variant>
        <vt:i4>6</vt:i4>
      </vt:variant>
      <vt:variant>
        <vt:i4>0</vt:i4>
      </vt:variant>
      <vt:variant>
        <vt:i4>5</vt:i4>
      </vt:variant>
      <vt:variant>
        <vt:lpwstr>mailto:dzial.zamowien@tu.koszalin.pl</vt:lpwstr>
      </vt:variant>
      <vt:variant>
        <vt:lpwstr/>
      </vt:variant>
      <vt:variant>
        <vt:i4>4653168</vt:i4>
      </vt:variant>
      <vt:variant>
        <vt:i4>3</vt:i4>
      </vt:variant>
      <vt:variant>
        <vt:i4>0</vt:i4>
      </vt:variant>
      <vt:variant>
        <vt:i4>5</vt:i4>
      </vt:variant>
      <vt:variant>
        <vt:lpwstr>mailto:iod@tu.koszalin.pl%20*</vt:lpwstr>
      </vt:variant>
      <vt:variant>
        <vt:lpwstr/>
      </vt:variant>
      <vt:variant>
        <vt:i4>6357067</vt:i4>
      </vt:variant>
      <vt:variant>
        <vt:i4>0</vt:i4>
      </vt:variant>
      <vt:variant>
        <vt:i4>0</vt:i4>
      </vt:variant>
      <vt:variant>
        <vt:i4>5</vt:i4>
      </vt:variant>
      <vt:variant>
        <vt:lpwstr>mailto:dzial.zamowien@tu.koszalin.pl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kbanasiak</dc:creator>
  <cp:keywords/>
  <cp:lastModifiedBy>Waldemar Blicharz</cp:lastModifiedBy>
  <cp:revision>34</cp:revision>
  <cp:lastPrinted>2026-04-15T09:57:00Z</cp:lastPrinted>
  <dcterms:created xsi:type="dcterms:W3CDTF">2026-04-08T10:34:00Z</dcterms:created>
  <dcterms:modified xsi:type="dcterms:W3CDTF">2026-04-15T09:57:00Z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