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E685F" w14:textId="3EFCCE48" w:rsidR="00907F88" w:rsidRPr="00E262F6" w:rsidRDefault="00A10352" w:rsidP="0086129A">
      <w:pPr>
        <w:keepNext/>
        <w:keepLines/>
        <w:tabs>
          <w:tab w:val="left" w:pos="8931"/>
        </w:tabs>
        <w:spacing w:line="360" w:lineRule="auto"/>
        <w:ind w:left="-480" w:right="-726"/>
        <w:jc w:val="right"/>
        <w:rPr>
          <w:rFonts w:ascii="Arial" w:hAnsi="Arial" w:cs="Arial"/>
          <w:b/>
          <w:sz w:val="18"/>
          <w:szCs w:val="18"/>
        </w:rPr>
      </w:pPr>
      <w:r w:rsidRPr="00E262F6">
        <w:rPr>
          <w:rFonts w:ascii="Arial" w:hAnsi="Arial" w:cs="Arial"/>
          <w:noProof/>
          <w:sz w:val="18"/>
          <w:szCs w:val="18"/>
        </w:rPr>
        <mc:AlternateContent>
          <mc:Choice Requires="wps">
            <w:drawing>
              <wp:anchor distT="0" distB="0" distL="114935" distR="114935" simplePos="0" relativeHeight="251657728" behindDoc="0" locked="0" layoutInCell="1" allowOverlap="1" wp14:anchorId="06C18C8A" wp14:editId="4BBAC6D7">
                <wp:simplePos x="0" y="0"/>
                <wp:positionH relativeFrom="column">
                  <wp:posOffset>8890</wp:posOffset>
                </wp:positionH>
                <wp:positionV relativeFrom="paragraph">
                  <wp:posOffset>-158115</wp:posOffset>
                </wp:positionV>
                <wp:extent cx="4561205" cy="1553210"/>
                <wp:effectExtent l="5080" t="3175" r="5715" b="5715"/>
                <wp:wrapNone/>
                <wp:docPr id="140375117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1205" cy="15532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816D17" w14:textId="77777777" w:rsidR="00114FD3" w:rsidRPr="00114FD3" w:rsidRDefault="00114FD3" w:rsidP="00114FD3">
                            <w:pPr>
                              <w:widowControl w:val="0"/>
                              <w:tabs>
                                <w:tab w:val="left" w:pos="708"/>
                              </w:tabs>
                              <w:suppressAutoHyphens/>
                              <w:spacing w:after="120" w:line="100" w:lineRule="atLeast"/>
                              <w:jc w:val="both"/>
                              <w:rPr>
                                <w:rFonts w:ascii="Arial" w:hAnsi="Arial" w:cs="Arial"/>
                                <w:b/>
                                <w:color w:val="00000A"/>
                                <w:kern w:val="1"/>
                                <w:sz w:val="18"/>
                                <w:szCs w:val="18"/>
                                <w:lang w:eastAsia="hi-IN" w:bidi="hi-IN"/>
                              </w:rPr>
                            </w:pPr>
                            <w:r w:rsidRPr="00114FD3">
                              <w:rPr>
                                <w:rFonts w:ascii="Arial" w:hAnsi="Arial" w:cs="Arial"/>
                                <w:b/>
                                <w:color w:val="00000A"/>
                                <w:kern w:val="1"/>
                                <w:sz w:val="18"/>
                                <w:szCs w:val="18"/>
                                <w:lang w:eastAsia="hi-IN" w:bidi="hi-IN"/>
                              </w:rPr>
                              <w:t>Pełna nazwa Zamawiającego: Samodzielny Publiczny Zespół Opieki Zdrowotnej</w:t>
                            </w:r>
                          </w:p>
                          <w:p w14:paraId="1742B3E5" w14:textId="77777777" w:rsidR="00114FD3" w:rsidRPr="00114FD3" w:rsidRDefault="00114FD3" w:rsidP="00114FD3">
                            <w:pPr>
                              <w:widowControl w:val="0"/>
                              <w:tabs>
                                <w:tab w:val="left" w:pos="708"/>
                              </w:tabs>
                              <w:suppressAutoHyphens/>
                              <w:spacing w:after="120" w:line="100" w:lineRule="atLeast"/>
                              <w:jc w:val="both"/>
                              <w:rPr>
                                <w:rFonts w:ascii="Arial" w:hAnsi="Arial" w:cs="Arial"/>
                                <w:b/>
                                <w:color w:val="00000A"/>
                                <w:kern w:val="1"/>
                                <w:sz w:val="18"/>
                                <w:szCs w:val="18"/>
                                <w:lang w:eastAsia="hi-IN" w:bidi="hi-IN"/>
                              </w:rPr>
                            </w:pPr>
                            <w:r w:rsidRPr="00114FD3">
                              <w:rPr>
                                <w:rFonts w:ascii="Arial" w:hAnsi="Arial" w:cs="Arial"/>
                                <w:b/>
                                <w:color w:val="00000A"/>
                                <w:kern w:val="1"/>
                                <w:sz w:val="18"/>
                                <w:szCs w:val="18"/>
                                <w:lang w:eastAsia="hi-IN" w:bidi="hi-IN"/>
                              </w:rPr>
                              <w:t>Adres siedziby: ul. Marii Skłodowskiej – Curie 26, 48-100 Głubczyce</w:t>
                            </w:r>
                          </w:p>
                          <w:p w14:paraId="74FC15EE" w14:textId="77777777" w:rsidR="00114FD3" w:rsidRPr="00114FD3" w:rsidRDefault="00114FD3" w:rsidP="00114FD3">
                            <w:pPr>
                              <w:widowControl w:val="0"/>
                              <w:tabs>
                                <w:tab w:val="left" w:pos="708"/>
                              </w:tabs>
                              <w:suppressAutoHyphens/>
                              <w:spacing w:after="120" w:line="100" w:lineRule="atLeast"/>
                              <w:jc w:val="both"/>
                              <w:rPr>
                                <w:rFonts w:ascii="Arial" w:hAnsi="Arial" w:cs="Arial"/>
                                <w:b/>
                                <w:color w:val="00000A"/>
                                <w:kern w:val="1"/>
                                <w:sz w:val="18"/>
                                <w:szCs w:val="18"/>
                                <w:lang w:eastAsia="hi-IN" w:bidi="hi-IN"/>
                              </w:rPr>
                            </w:pPr>
                            <w:r w:rsidRPr="00114FD3">
                              <w:rPr>
                                <w:rFonts w:ascii="Arial" w:hAnsi="Arial" w:cs="Arial"/>
                                <w:b/>
                                <w:color w:val="00000A"/>
                                <w:kern w:val="1"/>
                                <w:sz w:val="18"/>
                                <w:szCs w:val="18"/>
                                <w:lang w:eastAsia="hi-IN" w:bidi="hi-IN"/>
                              </w:rPr>
                              <w:t>NIP: 748-14-15-846</w:t>
                            </w:r>
                            <w:r>
                              <w:rPr>
                                <w:rFonts w:ascii="Arial" w:hAnsi="Arial" w:cs="Arial"/>
                                <w:b/>
                                <w:color w:val="00000A"/>
                                <w:kern w:val="1"/>
                                <w:sz w:val="18"/>
                                <w:szCs w:val="18"/>
                                <w:lang w:eastAsia="hi-IN" w:bidi="hi-IN"/>
                              </w:rPr>
                              <w:t xml:space="preserve">; </w:t>
                            </w:r>
                            <w:r w:rsidRPr="00114FD3">
                              <w:rPr>
                                <w:rFonts w:ascii="Arial" w:hAnsi="Arial" w:cs="Arial"/>
                                <w:b/>
                                <w:color w:val="00000A"/>
                                <w:kern w:val="1"/>
                                <w:sz w:val="18"/>
                                <w:szCs w:val="18"/>
                                <w:lang w:eastAsia="hi-IN" w:bidi="hi-IN"/>
                              </w:rPr>
                              <w:t>REGON: 000311579</w:t>
                            </w:r>
                            <w:r>
                              <w:rPr>
                                <w:rFonts w:ascii="Arial" w:hAnsi="Arial" w:cs="Arial"/>
                                <w:b/>
                                <w:color w:val="00000A"/>
                                <w:kern w:val="1"/>
                                <w:sz w:val="18"/>
                                <w:szCs w:val="18"/>
                                <w:lang w:eastAsia="hi-IN" w:bidi="hi-IN"/>
                              </w:rPr>
                              <w:t xml:space="preserve">; </w:t>
                            </w:r>
                            <w:r w:rsidRPr="00114FD3">
                              <w:rPr>
                                <w:rFonts w:ascii="Arial" w:hAnsi="Arial" w:cs="Arial"/>
                                <w:b/>
                                <w:color w:val="00000A"/>
                                <w:kern w:val="1"/>
                                <w:sz w:val="18"/>
                                <w:szCs w:val="18"/>
                                <w:lang w:eastAsia="hi-IN" w:bidi="hi-IN"/>
                              </w:rPr>
                              <w:t>KRS: 0000008514</w:t>
                            </w:r>
                          </w:p>
                          <w:p w14:paraId="05E23F14" w14:textId="77777777" w:rsidR="00114FD3" w:rsidRPr="00114FD3" w:rsidRDefault="00114FD3" w:rsidP="00114FD3">
                            <w:pPr>
                              <w:widowControl w:val="0"/>
                              <w:tabs>
                                <w:tab w:val="left" w:pos="708"/>
                              </w:tabs>
                              <w:suppressAutoHyphens/>
                              <w:spacing w:after="120" w:line="100" w:lineRule="atLeast"/>
                              <w:jc w:val="both"/>
                              <w:rPr>
                                <w:rFonts w:ascii="Arial" w:hAnsi="Arial" w:cs="Arial"/>
                                <w:b/>
                                <w:color w:val="00000A"/>
                                <w:kern w:val="1"/>
                                <w:sz w:val="18"/>
                                <w:szCs w:val="18"/>
                                <w:lang w:eastAsia="hi-IN" w:bidi="hi-IN"/>
                              </w:rPr>
                            </w:pPr>
                            <w:r w:rsidRPr="00114FD3">
                              <w:rPr>
                                <w:rFonts w:ascii="Arial" w:hAnsi="Arial" w:cs="Arial"/>
                                <w:b/>
                                <w:color w:val="00000A"/>
                                <w:kern w:val="1"/>
                                <w:sz w:val="18"/>
                                <w:szCs w:val="18"/>
                                <w:lang w:eastAsia="hi-IN" w:bidi="hi-IN"/>
                              </w:rPr>
                              <w:t>Rodzaj Zamawiającego: podmiot prawa publicznego</w:t>
                            </w:r>
                          </w:p>
                          <w:p w14:paraId="539AA03B" w14:textId="77777777" w:rsidR="007B290E" w:rsidRDefault="00114FD3" w:rsidP="00114FD3">
                            <w:pPr>
                              <w:widowControl w:val="0"/>
                              <w:tabs>
                                <w:tab w:val="left" w:pos="708"/>
                              </w:tabs>
                              <w:suppressAutoHyphens/>
                              <w:spacing w:after="120" w:line="100" w:lineRule="atLeast"/>
                              <w:jc w:val="both"/>
                              <w:rPr>
                                <w:rFonts w:ascii="Arial" w:hAnsi="Arial" w:cs="Arial"/>
                                <w:b/>
                                <w:color w:val="00000A"/>
                                <w:kern w:val="1"/>
                                <w:sz w:val="18"/>
                                <w:szCs w:val="18"/>
                                <w:lang w:eastAsia="hi-IN" w:bidi="hi-IN"/>
                              </w:rPr>
                            </w:pPr>
                            <w:r w:rsidRPr="00114FD3">
                              <w:rPr>
                                <w:rFonts w:ascii="Arial" w:hAnsi="Arial" w:cs="Arial"/>
                                <w:b/>
                                <w:color w:val="00000A"/>
                                <w:kern w:val="1"/>
                                <w:sz w:val="18"/>
                                <w:szCs w:val="18"/>
                                <w:lang w:eastAsia="hi-IN" w:bidi="hi-IN"/>
                              </w:rPr>
                              <w:t>Adres strony internetowej</w:t>
                            </w:r>
                            <w:r w:rsidR="0001489A">
                              <w:rPr>
                                <w:rFonts w:ascii="Arial" w:hAnsi="Arial" w:cs="Arial"/>
                                <w:b/>
                                <w:color w:val="00000A"/>
                                <w:kern w:val="1"/>
                                <w:sz w:val="18"/>
                                <w:szCs w:val="18"/>
                                <w:lang w:eastAsia="hi-IN" w:bidi="hi-IN"/>
                              </w:rPr>
                              <w:t xml:space="preserve"> prowadzonego postępowania</w:t>
                            </w:r>
                          </w:p>
                          <w:p w14:paraId="6E01D996" w14:textId="13A8D1DF" w:rsidR="00114FD3" w:rsidRPr="0074140B" w:rsidRDefault="0001489A" w:rsidP="00114FD3">
                            <w:pPr>
                              <w:widowControl w:val="0"/>
                              <w:tabs>
                                <w:tab w:val="left" w:pos="708"/>
                              </w:tabs>
                              <w:suppressAutoHyphens/>
                              <w:spacing w:after="120" w:line="100" w:lineRule="atLeast"/>
                              <w:jc w:val="both"/>
                              <w:rPr>
                                <w:rFonts w:ascii="Arial" w:hAnsi="Arial" w:cs="Arial"/>
                                <w:b/>
                                <w:color w:val="FF0000"/>
                                <w:kern w:val="1"/>
                                <w:sz w:val="18"/>
                                <w:szCs w:val="18"/>
                                <w:lang w:eastAsia="hi-IN" w:bidi="hi-IN"/>
                              </w:rPr>
                            </w:pPr>
                            <w:r w:rsidRPr="0074140B">
                              <w:rPr>
                                <w:rFonts w:ascii="Arial" w:hAnsi="Arial" w:cs="Arial"/>
                                <w:b/>
                                <w:color w:val="FF0000"/>
                                <w:kern w:val="1"/>
                                <w:sz w:val="18"/>
                                <w:szCs w:val="18"/>
                                <w:lang w:eastAsia="hi-IN" w:bidi="hi-IN"/>
                              </w:rPr>
                              <w:t xml:space="preserve"> </w:t>
                            </w:r>
                            <w:hyperlink r:id="rId8" w:history="1">
                              <w:r w:rsidR="00814545" w:rsidRPr="00DE317C">
                                <w:rPr>
                                  <w:rStyle w:val="Hipercze"/>
                                  <w:rFonts w:ascii="Arial" w:hAnsi="Arial" w:cs="Arial"/>
                                  <w:b/>
                                  <w:kern w:val="1"/>
                                  <w:sz w:val="18"/>
                                  <w:szCs w:val="18"/>
                                  <w:lang w:eastAsia="hi-IN" w:bidi="hi-IN"/>
                                </w:rPr>
                                <w:t>https://bip.szpitalglubczyce.pl/789/430/zamowienia-do-170-tys-zl.html</w:t>
                              </w:r>
                            </w:hyperlink>
                            <w:r w:rsidR="00814545">
                              <w:rPr>
                                <w:rFonts w:ascii="Arial" w:hAnsi="Arial" w:cs="Arial"/>
                                <w:b/>
                                <w:color w:val="FF0000"/>
                                <w:kern w:val="1"/>
                                <w:sz w:val="18"/>
                                <w:szCs w:val="18"/>
                                <w:lang w:eastAsia="hi-IN" w:bidi="hi-IN"/>
                              </w:rPr>
                              <w:t xml:space="preserve"> </w:t>
                            </w:r>
                          </w:p>
                          <w:p w14:paraId="58054DBF" w14:textId="77777777" w:rsidR="00114FD3" w:rsidRPr="00814545" w:rsidRDefault="00114FD3" w:rsidP="00114FD3">
                            <w:pPr>
                              <w:widowControl w:val="0"/>
                              <w:tabs>
                                <w:tab w:val="left" w:pos="708"/>
                              </w:tabs>
                              <w:suppressAutoHyphens/>
                              <w:spacing w:after="120" w:line="100" w:lineRule="atLeast"/>
                              <w:jc w:val="both"/>
                              <w:rPr>
                                <w:rFonts w:ascii="Arial" w:hAnsi="Arial" w:cs="Arial"/>
                                <w:b/>
                                <w:color w:val="00000A"/>
                                <w:kern w:val="1"/>
                                <w:sz w:val="18"/>
                                <w:szCs w:val="18"/>
                                <w:lang w:eastAsia="hi-IN" w:bidi="hi-IN"/>
                              </w:rPr>
                            </w:pPr>
                            <w:r w:rsidRPr="00814545">
                              <w:rPr>
                                <w:rFonts w:ascii="Arial" w:hAnsi="Arial" w:cs="Arial"/>
                                <w:b/>
                                <w:color w:val="00000A"/>
                                <w:kern w:val="1"/>
                                <w:sz w:val="18"/>
                                <w:szCs w:val="18"/>
                                <w:lang w:eastAsia="hi-IN" w:bidi="hi-IN"/>
                              </w:rPr>
                              <w:t xml:space="preserve">E-mail: </w:t>
                            </w:r>
                            <w:hyperlink r:id="rId9" w:history="1">
                              <w:r w:rsidRPr="00814545">
                                <w:rPr>
                                  <w:rFonts w:ascii="Arial" w:hAnsi="Arial" w:cs="Arial"/>
                                  <w:b/>
                                  <w:color w:val="0563C1"/>
                                  <w:kern w:val="1"/>
                                  <w:sz w:val="18"/>
                                  <w:szCs w:val="18"/>
                                  <w:u w:val="single"/>
                                  <w:lang w:eastAsia="hi-IN" w:bidi="hi-IN"/>
                                </w:rPr>
                                <w:t>przetargi@szpitalglubczyce.pl</w:t>
                              </w:r>
                            </w:hyperlink>
                            <w:r w:rsidRPr="00814545">
                              <w:rPr>
                                <w:rFonts w:ascii="Arial" w:hAnsi="Arial" w:cs="Arial"/>
                                <w:b/>
                                <w:color w:val="00000A"/>
                                <w:kern w:val="1"/>
                                <w:sz w:val="18"/>
                                <w:szCs w:val="18"/>
                                <w:lang w:eastAsia="hi-IN" w:bidi="hi-IN"/>
                              </w:rPr>
                              <w:t xml:space="preserve"> </w:t>
                            </w:r>
                          </w:p>
                          <w:p w14:paraId="5E8474C6" w14:textId="77777777" w:rsidR="002C69D0" w:rsidRPr="00814545" w:rsidRDefault="002C69D0" w:rsidP="00907F8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C18C8A" id="_x0000_t202" coordsize="21600,21600" o:spt="202" path="m,l,21600r21600,l21600,xe">
                <v:stroke joinstyle="miter"/>
                <v:path gradientshapeok="t" o:connecttype="rect"/>
              </v:shapetype>
              <v:shape id="Text Box 3" o:spid="_x0000_s1026" type="#_x0000_t202" style="position:absolute;left:0;text-align:left;margin-left:.7pt;margin-top:-12.45pt;width:359.15pt;height:122.3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" stroked="f">
                <v:fill opacity="0"/>
                <v:textbox inset="0,0,0,0">
                  <w:txbxContent>
                    <w:p w14:paraId="03816D17" w14:textId="77777777" w:rsidR="00114FD3" w:rsidRPr="00114FD3" w:rsidRDefault="00114FD3" w:rsidP="00114FD3">
                      <w:pPr>
                        <w:widowControl w:val="0"/>
                        <w:tabs>
                          <w:tab w:val="left" w:pos="708"/>
                        </w:tabs>
                        <w:suppressAutoHyphens/>
                        <w:spacing w:after="120" w:line="100" w:lineRule="atLeast"/>
                        <w:jc w:val="both"/>
                        <w:rPr>
                          <w:rFonts w:ascii="Arial" w:hAnsi="Arial" w:cs="Arial"/>
                          <w:b/>
                          <w:color w:val="00000A"/>
                          <w:kern w:val="1"/>
                          <w:sz w:val="18"/>
                          <w:szCs w:val="18"/>
                          <w:lang w:eastAsia="hi-IN" w:bidi="hi-IN"/>
                        </w:rPr>
                      </w:pPr>
                      <w:r w:rsidRPr="00114FD3">
                        <w:rPr>
                          <w:rFonts w:ascii="Arial" w:hAnsi="Arial" w:cs="Arial"/>
                          <w:b/>
                          <w:color w:val="00000A"/>
                          <w:kern w:val="1"/>
                          <w:sz w:val="18"/>
                          <w:szCs w:val="18"/>
                          <w:lang w:eastAsia="hi-IN" w:bidi="hi-IN"/>
                        </w:rPr>
                        <w:t>Pełna nazwa Zamawiającego: Samodzielny Publiczny Zespół Opieki Zdrowotnej</w:t>
                      </w:r>
                    </w:p>
                    <w:p w14:paraId="1742B3E5" w14:textId="77777777" w:rsidR="00114FD3" w:rsidRPr="00114FD3" w:rsidRDefault="00114FD3" w:rsidP="00114FD3">
                      <w:pPr>
                        <w:widowControl w:val="0"/>
                        <w:tabs>
                          <w:tab w:val="left" w:pos="708"/>
                        </w:tabs>
                        <w:suppressAutoHyphens/>
                        <w:spacing w:after="120" w:line="100" w:lineRule="atLeast"/>
                        <w:jc w:val="both"/>
                        <w:rPr>
                          <w:rFonts w:ascii="Arial" w:hAnsi="Arial" w:cs="Arial"/>
                          <w:b/>
                          <w:color w:val="00000A"/>
                          <w:kern w:val="1"/>
                          <w:sz w:val="18"/>
                          <w:szCs w:val="18"/>
                          <w:lang w:eastAsia="hi-IN" w:bidi="hi-IN"/>
                        </w:rPr>
                      </w:pPr>
                      <w:r w:rsidRPr="00114FD3">
                        <w:rPr>
                          <w:rFonts w:ascii="Arial" w:hAnsi="Arial" w:cs="Arial"/>
                          <w:b/>
                          <w:color w:val="00000A"/>
                          <w:kern w:val="1"/>
                          <w:sz w:val="18"/>
                          <w:szCs w:val="18"/>
                          <w:lang w:eastAsia="hi-IN" w:bidi="hi-IN"/>
                        </w:rPr>
                        <w:t>Adres siedziby: ul. Marii Skłodowskiej – Curie 26, 48-100 Głubczyce</w:t>
                      </w:r>
                    </w:p>
                    <w:p w14:paraId="74FC15EE" w14:textId="77777777" w:rsidR="00114FD3" w:rsidRPr="00114FD3" w:rsidRDefault="00114FD3" w:rsidP="00114FD3">
                      <w:pPr>
                        <w:widowControl w:val="0"/>
                        <w:tabs>
                          <w:tab w:val="left" w:pos="708"/>
                        </w:tabs>
                        <w:suppressAutoHyphens/>
                        <w:spacing w:after="120" w:line="100" w:lineRule="atLeast"/>
                        <w:jc w:val="both"/>
                        <w:rPr>
                          <w:rFonts w:ascii="Arial" w:hAnsi="Arial" w:cs="Arial"/>
                          <w:b/>
                          <w:color w:val="00000A"/>
                          <w:kern w:val="1"/>
                          <w:sz w:val="18"/>
                          <w:szCs w:val="18"/>
                          <w:lang w:eastAsia="hi-IN" w:bidi="hi-IN"/>
                        </w:rPr>
                      </w:pPr>
                      <w:r w:rsidRPr="00114FD3">
                        <w:rPr>
                          <w:rFonts w:ascii="Arial" w:hAnsi="Arial" w:cs="Arial"/>
                          <w:b/>
                          <w:color w:val="00000A"/>
                          <w:kern w:val="1"/>
                          <w:sz w:val="18"/>
                          <w:szCs w:val="18"/>
                          <w:lang w:eastAsia="hi-IN" w:bidi="hi-IN"/>
                        </w:rPr>
                        <w:t>NIP: 748-14-15-846</w:t>
                      </w:r>
                      <w:r>
                        <w:rPr>
                          <w:rFonts w:ascii="Arial" w:hAnsi="Arial" w:cs="Arial"/>
                          <w:b/>
                          <w:color w:val="00000A"/>
                          <w:kern w:val="1"/>
                          <w:sz w:val="18"/>
                          <w:szCs w:val="18"/>
                          <w:lang w:eastAsia="hi-IN" w:bidi="hi-IN"/>
                        </w:rPr>
                        <w:t xml:space="preserve">; </w:t>
                      </w:r>
                      <w:r w:rsidRPr="00114FD3">
                        <w:rPr>
                          <w:rFonts w:ascii="Arial" w:hAnsi="Arial" w:cs="Arial"/>
                          <w:b/>
                          <w:color w:val="00000A"/>
                          <w:kern w:val="1"/>
                          <w:sz w:val="18"/>
                          <w:szCs w:val="18"/>
                          <w:lang w:eastAsia="hi-IN" w:bidi="hi-IN"/>
                        </w:rPr>
                        <w:t>REGON: 000311579</w:t>
                      </w:r>
                      <w:r>
                        <w:rPr>
                          <w:rFonts w:ascii="Arial" w:hAnsi="Arial" w:cs="Arial"/>
                          <w:b/>
                          <w:color w:val="00000A"/>
                          <w:kern w:val="1"/>
                          <w:sz w:val="18"/>
                          <w:szCs w:val="18"/>
                          <w:lang w:eastAsia="hi-IN" w:bidi="hi-IN"/>
                        </w:rPr>
                        <w:t xml:space="preserve">; </w:t>
                      </w:r>
                      <w:r w:rsidRPr="00114FD3">
                        <w:rPr>
                          <w:rFonts w:ascii="Arial" w:hAnsi="Arial" w:cs="Arial"/>
                          <w:b/>
                          <w:color w:val="00000A"/>
                          <w:kern w:val="1"/>
                          <w:sz w:val="18"/>
                          <w:szCs w:val="18"/>
                          <w:lang w:eastAsia="hi-IN" w:bidi="hi-IN"/>
                        </w:rPr>
                        <w:t>KRS: 0000008514</w:t>
                      </w:r>
                    </w:p>
                    <w:p w14:paraId="05E23F14" w14:textId="77777777" w:rsidR="00114FD3" w:rsidRPr="00114FD3" w:rsidRDefault="00114FD3" w:rsidP="00114FD3">
                      <w:pPr>
                        <w:widowControl w:val="0"/>
                        <w:tabs>
                          <w:tab w:val="left" w:pos="708"/>
                        </w:tabs>
                        <w:suppressAutoHyphens/>
                        <w:spacing w:after="120" w:line="100" w:lineRule="atLeast"/>
                        <w:jc w:val="both"/>
                        <w:rPr>
                          <w:rFonts w:ascii="Arial" w:hAnsi="Arial" w:cs="Arial"/>
                          <w:b/>
                          <w:color w:val="00000A"/>
                          <w:kern w:val="1"/>
                          <w:sz w:val="18"/>
                          <w:szCs w:val="18"/>
                          <w:lang w:eastAsia="hi-IN" w:bidi="hi-IN"/>
                        </w:rPr>
                      </w:pPr>
                      <w:r w:rsidRPr="00114FD3">
                        <w:rPr>
                          <w:rFonts w:ascii="Arial" w:hAnsi="Arial" w:cs="Arial"/>
                          <w:b/>
                          <w:color w:val="00000A"/>
                          <w:kern w:val="1"/>
                          <w:sz w:val="18"/>
                          <w:szCs w:val="18"/>
                          <w:lang w:eastAsia="hi-IN" w:bidi="hi-IN"/>
                        </w:rPr>
                        <w:t>Rodzaj Zamawiającego: podmiot prawa publicznego</w:t>
                      </w:r>
                    </w:p>
                    <w:p w14:paraId="539AA03B" w14:textId="77777777" w:rsidR="007B290E" w:rsidRDefault="00114FD3" w:rsidP="00114FD3">
                      <w:pPr>
                        <w:widowControl w:val="0"/>
                        <w:tabs>
                          <w:tab w:val="left" w:pos="708"/>
                        </w:tabs>
                        <w:suppressAutoHyphens/>
                        <w:spacing w:after="120" w:line="100" w:lineRule="atLeast"/>
                        <w:jc w:val="both"/>
                        <w:rPr>
                          <w:rFonts w:ascii="Arial" w:hAnsi="Arial" w:cs="Arial"/>
                          <w:b/>
                          <w:color w:val="00000A"/>
                          <w:kern w:val="1"/>
                          <w:sz w:val="18"/>
                          <w:szCs w:val="18"/>
                          <w:lang w:eastAsia="hi-IN" w:bidi="hi-IN"/>
                        </w:rPr>
                      </w:pPr>
                      <w:r w:rsidRPr="00114FD3">
                        <w:rPr>
                          <w:rFonts w:ascii="Arial" w:hAnsi="Arial" w:cs="Arial"/>
                          <w:b/>
                          <w:color w:val="00000A"/>
                          <w:kern w:val="1"/>
                          <w:sz w:val="18"/>
                          <w:szCs w:val="18"/>
                          <w:lang w:eastAsia="hi-IN" w:bidi="hi-IN"/>
                        </w:rPr>
                        <w:t>Adres strony internetowej</w:t>
                      </w:r>
                      <w:r w:rsidR="0001489A">
                        <w:rPr>
                          <w:rFonts w:ascii="Arial" w:hAnsi="Arial" w:cs="Arial"/>
                          <w:b/>
                          <w:color w:val="00000A"/>
                          <w:kern w:val="1"/>
                          <w:sz w:val="18"/>
                          <w:szCs w:val="18"/>
                          <w:lang w:eastAsia="hi-IN" w:bidi="hi-IN"/>
                        </w:rPr>
                        <w:t xml:space="preserve"> prowadzonego postępowania</w:t>
                      </w:r>
                    </w:p>
                    <w:p w14:paraId="6E01D996" w14:textId="13A8D1DF" w:rsidR="00114FD3" w:rsidRPr="0074140B" w:rsidRDefault="0001489A" w:rsidP="00114FD3">
                      <w:pPr>
                        <w:widowControl w:val="0"/>
                        <w:tabs>
                          <w:tab w:val="left" w:pos="708"/>
                        </w:tabs>
                        <w:suppressAutoHyphens/>
                        <w:spacing w:after="120" w:line="100" w:lineRule="atLeast"/>
                        <w:jc w:val="both"/>
                        <w:rPr>
                          <w:rFonts w:ascii="Arial" w:hAnsi="Arial" w:cs="Arial"/>
                          <w:b/>
                          <w:color w:val="FF0000"/>
                          <w:kern w:val="1"/>
                          <w:sz w:val="18"/>
                          <w:szCs w:val="18"/>
                          <w:lang w:eastAsia="hi-IN" w:bidi="hi-IN"/>
                        </w:rPr>
                      </w:pPr>
                      <w:r w:rsidRPr="0074140B">
                        <w:rPr>
                          <w:rFonts w:ascii="Arial" w:hAnsi="Arial" w:cs="Arial"/>
                          <w:b/>
                          <w:color w:val="FF0000"/>
                          <w:kern w:val="1"/>
                          <w:sz w:val="18"/>
                          <w:szCs w:val="18"/>
                          <w:lang w:eastAsia="hi-IN" w:bidi="hi-IN"/>
                        </w:rPr>
                        <w:t xml:space="preserve"> </w:t>
                      </w:r>
                      <w:hyperlink r:id="rId10" w:history="1">
                        <w:r w:rsidR="00814545" w:rsidRPr="00DE317C">
                          <w:rPr>
                            <w:rStyle w:val="Hipercze"/>
                            <w:rFonts w:ascii="Arial" w:hAnsi="Arial" w:cs="Arial"/>
                            <w:b/>
                            <w:kern w:val="1"/>
                            <w:sz w:val="18"/>
                            <w:szCs w:val="18"/>
                            <w:lang w:eastAsia="hi-IN" w:bidi="hi-IN"/>
                          </w:rPr>
                          <w:t>https://bip.szpitalglubczyce.pl/789/430/zamowienia-do-170-tys-zl.html</w:t>
                        </w:r>
                      </w:hyperlink>
                      <w:r w:rsidR="00814545">
                        <w:rPr>
                          <w:rFonts w:ascii="Arial" w:hAnsi="Arial" w:cs="Arial"/>
                          <w:b/>
                          <w:color w:val="FF0000"/>
                          <w:kern w:val="1"/>
                          <w:sz w:val="18"/>
                          <w:szCs w:val="18"/>
                          <w:lang w:eastAsia="hi-IN" w:bidi="hi-IN"/>
                        </w:rPr>
                        <w:t xml:space="preserve"> </w:t>
                      </w:r>
                    </w:p>
                    <w:p w14:paraId="58054DBF" w14:textId="77777777" w:rsidR="00114FD3" w:rsidRPr="00814545" w:rsidRDefault="00114FD3" w:rsidP="00114FD3">
                      <w:pPr>
                        <w:widowControl w:val="0"/>
                        <w:tabs>
                          <w:tab w:val="left" w:pos="708"/>
                        </w:tabs>
                        <w:suppressAutoHyphens/>
                        <w:spacing w:after="120" w:line="100" w:lineRule="atLeast"/>
                        <w:jc w:val="both"/>
                        <w:rPr>
                          <w:rFonts w:ascii="Arial" w:hAnsi="Arial" w:cs="Arial"/>
                          <w:b/>
                          <w:color w:val="00000A"/>
                          <w:kern w:val="1"/>
                          <w:sz w:val="18"/>
                          <w:szCs w:val="18"/>
                          <w:lang w:eastAsia="hi-IN" w:bidi="hi-IN"/>
                        </w:rPr>
                      </w:pPr>
                      <w:r w:rsidRPr="00814545">
                        <w:rPr>
                          <w:rFonts w:ascii="Arial" w:hAnsi="Arial" w:cs="Arial"/>
                          <w:b/>
                          <w:color w:val="00000A"/>
                          <w:kern w:val="1"/>
                          <w:sz w:val="18"/>
                          <w:szCs w:val="18"/>
                          <w:lang w:eastAsia="hi-IN" w:bidi="hi-IN"/>
                        </w:rPr>
                        <w:t xml:space="preserve">E-mail: </w:t>
                      </w:r>
                      <w:hyperlink r:id="rId11" w:history="1">
                        <w:r w:rsidRPr="00814545">
                          <w:rPr>
                            <w:rFonts w:ascii="Arial" w:hAnsi="Arial" w:cs="Arial"/>
                            <w:b/>
                            <w:color w:val="0563C1"/>
                            <w:kern w:val="1"/>
                            <w:sz w:val="18"/>
                            <w:szCs w:val="18"/>
                            <w:u w:val="single"/>
                            <w:lang w:eastAsia="hi-IN" w:bidi="hi-IN"/>
                          </w:rPr>
                          <w:t>przetargi@szpitalglubczyce.pl</w:t>
                        </w:r>
                      </w:hyperlink>
                      <w:r w:rsidRPr="00814545">
                        <w:rPr>
                          <w:rFonts w:ascii="Arial" w:hAnsi="Arial" w:cs="Arial"/>
                          <w:b/>
                          <w:color w:val="00000A"/>
                          <w:kern w:val="1"/>
                          <w:sz w:val="18"/>
                          <w:szCs w:val="18"/>
                          <w:lang w:eastAsia="hi-IN" w:bidi="hi-IN"/>
                        </w:rPr>
                        <w:t xml:space="preserve"> </w:t>
                      </w:r>
                    </w:p>
                    <w:p w14:paraId="5E8474C6" w14:textId="77777777" w:rsidR="002C69D0" w:rsidRPr="00814545" w:rsidRDefault="002C69D0" w:rsidP="00907F88"/>
                  </w:txbxContent>
                </v:textbox>
              </v:shape>
            </w:pict>
          </mc:Fallback>
        </mc:AlternateContent>
      </w:r>
      <w:r w:rsidR="00463AD2" w:rsidRPr="00E262F6">
        <w:rPr>
          <w:rFonts w:ascii="Arial" w:hAnsi="Arial" w:cs="Arial"/>
          <w:sz w:val="18"/>
          <w:szCs w:val="18"/>
        </w:rPr>
        <w:t xml:space="preserve">Głubczyce, </w:t>
      </w:r>
      <w:r w:rsidR="007C0C24">
        <w:rPr>
          <w:rFonts w:ascii="Arial" w:hAnsi="Arial" w:cs="Arial"/>
          <w:sz w:val="18"/>
          <w:szCs w:val="18"/>
        </w:rPr>
        <w:t>2</w:t>
      </w:r>
      <w:r w:rsidR="005A0F9D">
        <w:rPr>
          <w:rFonts w:ascii="Arial" w:hAnsi="Arial" w:cs="Arial"/>
          <w:sz w:val="18"/>
          <w:szCs w:val="18"/>
        </w:rPr>
        <w:t>9</w:t>
      </w:r>
      <w:r w:rsidR="007C0C24">
        <w:rPr>
          <w:rFonts w:ascii="Arial" w:hAnsi="Arial" w:cs="Arial"/>
          <w:sz w:val="18"/>
          <w:szCs w:val="18"/>
        </w:rPr>
        <w:t>.04</w:t>
      </w:r>
      <w:r w:rsidR="00E262F6" w:rsidRPr="00E262F6">
        <w:rPr>
          <w:rFonts w:ascii="Arial" w:hAnsi="Arial" w:cs="Arial"/>
          <w:sz w:val="18"/>
          <w:szCs w:val="18"/>
        </w:rPr>
        <w:t>.202</w:t>
      </w:r>
      <w:r w:rsidR="00814545">
        <w:rPr>
          <w:rFonts w:ascii="Arial" w:hAnsi="Arial" w:cs="Arial"/>
          <w:sz w:val="18"/>
          <w:szCs w:val="18"/>
        </w:rPr>
        <w:t>6</w:t>
      </w:r>
      <w:r w:rsidR="004C0BA1">
        <w:rPr>
          <w:rFonts w:ascii="Arial" w:hAnsi="Arial" w:cs="Arial"/>
          <w:sz w:val="18"/>
          <w:szCs w:val="18"/>
        </w:rPr>
        <w:t xml:space="preserve"> </w:t>
      </w:r>
      <w:r w:rsidR="00E262F6" w:rsidRPr="00E262F6">
        <w:rPr>
          <w:rFonts w:ascii="Arial" w:hAnsi="Arial" w:cs="Arial"/>
          <w:sz w:val="18"/>
          <w:szCs w:val="18"/>
        </w:rPr>
        <w:t>r</w:t>
      </w:r>
      <w:r w:rsidR="00907F88" w:rsidRPr="00E262F6">
        <w:rPr>
          <w:rFonts w:ascii="Arial" w:hAnsi="Arial" w:cs="Arial"/>
          <w:sz w:val="18"/>
          <w:szCs w:val="18"/>
        </w:rPr>
        <w:t>.</w:t>
      </w:r>
    </w:p>
    <w:p w14:paraId="58D6F700" w14:textId="77777777" w:rsidR="00907F88" w:rsidRPr="00E262F6" w:rsidRDefault="00907F88" w:rsidP="0086129A">
      <w:pPr>
        <w:pStyle w:val="Tekstpodstawowy"/>
        <w:keepNext/>
        <w:keepLines/>
        <w:tabs>
          <w:tab w:val="left" w:pos="8931"/>
        </w:tabs>
        <w:spacing w:after="0" w:line="360" w:lineRule="auto"/>
        <w:ind w:left="-480" w:right="-726"/>
        <w:rPr>
          <w:rFonts w:ascii="Arial" w:hAnsi="Arial" w:cs="Arial"/>
          <w:b/>
          <w:sz w:val="18"/>
          <w:szCs w:val="18"/>
        </w:rPr>
      </w:pPr>
    </w:p>
    <w:p w14:paraId="49CEA9D2" w14:textId="77777777" w:rsidR="00907F88" w:rsidRPr="00E262F6" w:rsidRDefault="00907F88" w:rsidP="0086129A">
      <w:pPr>
        <w:pStyle w:val="Tekstpodstawowy"/>
        <w:keepNext/>
        <w:keepLines/>
        <w:tabs>
          <w:tab w:val="left" w:pos="8931"/>
        </w:tabs>
        <w:spacing w:after="0" w:line="360" w:lineRule="auto"/>
        <w:ind w:left="-480" w:right="-726"/>
        <w:rPr>
          <w:rFonts w:ascii="Arial" w:hAnsi="Arial" w:cs="Arial"/>
          <w:b/>
          <w:sz w:val="18"/>
          <w:szCs w:val="18"/>
        </w:rPr>
      </w:pPr>
    </w:p>
    <w:p w14:paraId="1855A992" w14:textId="77777777" w:rsidR="00907F88" w:rsidRDefault="00907F88" w:rsidP="0086129A">
      <w:pPr>
        <w:pStyle w:val="Tekstpodstawowy"/>
        <w:keepNext/>
        <w:keepLines/>
        <w:tabs>
          <w:tab w:val="left" w:pos="8931"/>
        </w:tabs>
        <w:spacing w:after="0" w:line="360" w:lineRule="auto"/>
        <w:ind w:left="-480" w:right="-726"/>
        <w:rPr>
          <w:rFonts w:ascii="Arial" w:hAnsi="Arial" w:cs="Arial"/>
          <w:b/>
          <w:sz w:val="18"/>
          <w:szCs w:val="18"/>
        </w:rPr>
      </w:pPr>
    </w:p>
    <w:p w14:paraId="2956F612" w14:textId="77777777" w:rsidR="00061471" w:rsidRPr="00E262F6" w:rsidRDefault="00061471" w:rsidP="0086129A">
      <w:pPr>
        <w:pStyle w:val="Tekstpodstawowy"/>
        <w:keepNext/>
        <w:keepLines/>
        <w:tabs>
          <w:tab w:val="left" w:pos="8931"/>
        </w:tabs>
        <w:spacing w:after="0" w:line="360" w:lineRule="auto"/>
        <w:ind w:left="-480" w:right="-726"/>
        <w:rPr>
          <w:rFonts w:ascii="Arial" w:hAnsi="Arial" w:cs="Arial"/>
          <w:b/>
          <w:sz w:val="18"/>
          <w:szCs w:val="18"/>
        </w:rPr>
      </w:pPr>
    </w:p>
    <w:p w14:paraId="082AD494" w14:textId="77777777" w:rsidR="00114FD3" w:rsidRDefault="00114FD3" w:rsidP="0086129A">
      <w:pPr>
        <w:keepNext/>
        <w:keepLines/>
        <w:spacing w:line="360" w:lineRule="auto"/>
        <w:ind w:left="-480" w:right="-726"/>
        <w:jc w:val="center"/>
        <w:rPr>
          <w:rFonts w:ascii="Arial" w:hAnsi="Arial" w:cs="Arial"/>
          <w:b/>
          <w:sz w:val="18"/>
          <w:szCs w:val="18"/>
          <w:u w:val="single"/>
        </w:rPr>
      </w:pPr>
    </w:p>
    <w:p w14:paraId="6E29E28B" w14:textId="77777777" w:rsidR="00114FD3" w:rsidRDefault="00114FD3" w:rsidP="0086129A">
      <w:pPr>
        <w:keepNext/>
        <w:keepLines/>
        <w:spacing w:line="360" w:lineRule="auto"/>
        <w:ind w:left="-480" w:right="-726"/>
        <w:jc w:val="center"/>
        <w:rPr>
          <w:rFonts w:ascii="Arial" w:hAnsi="Arial" w:cs="Arial"/>
          <w:b/>
          <w:sz w:val="18"/>
          <w:szCs w:val="18"/>
          <w:u w:val="single"/>
        </w:rPr>
      </w:pPr>
    </w:p>
    <w:p w14:paraId="57E4D1DA" w14:textId="77AD7DD8" w:rsidR="00907F88" w:rsidRPr="00E262F6" w:rsidRDefault="00907F88" w:rsidP="0086129A">
      <w:pPr>
        <w:keepNext/>
        <w:keepLines/>
        <w:spacing w:line="360" w:lineRule="auto"/>
        <w:ind w:left="-480" w:right="-726"/>
        <w:jc w:val="center"/>
        <w:rPr>
          <w:rFonts w:ascii="Arial" w:hAnsi="Arial" w:cs="Arial"/>
          <w:b/>
          <w:sz w:val="18"/>
          <w:szCs w:val="18"/>
          <w:u w:val="single"/>
        </w:rPr>
      </w:pPr>
      <w:r w:rsidRPr="00E262F6">
        <w:rPr>
          <w:rFonts w:ascii="Arial" w:hAnsi="Arial" w:cs="Arial"/>
          <w:b/>
          <w:sz w:val="18"/>
          <w:szCs w:val="18"/>
          <w:u w:val="single"/>
        </w:rPr>
        <w:t xml:space="preserve">OGŁOSZENIE O ZAMÓWIENIU W TRYBIE DO </w:t>
      </w:r>
      <w:r w:rsidR="00EE3A82">
        <w:rPr>
          <w:rFonts w:ascii="Arial" w:hAnsi="Arial" w:cs="Arial"/>
          <w:b/>
          <w:sz w:val="18"/>
          <w:szCs w:val="18"/>
          <w:u w:val="single"/>
        </w:rPr>
        <w:t>1</w:t>
      </w:r>
      <w:r w:rsidR="00814545">
        <w:rPr>
          <w:rFonts w:ascii="Arial" w:hAnsi="Arial" w:cs="Arial"/>
          <w:b/>
          <w:sz w:val="18"/>
          <w:szCs w:val="18"/>
          <w:u w:val="single"/>
        </w:rPr>
        <w:t>7</w:t>
      </w:r>
      <w:r w:rsidRPr="00E262F6">
        <w:rPr>
          <w:rFonts w:ascii="Arial" w:hAnsi="Arial" w:cs="Arial"/>
          <w:b/>
          <w:sz w:val="18"/>
          <w:szCs w:val="18"/>
          <w:u w:val="single"/>
        </w:rPr>
        <w:t xml:space="preserve">0.000 </w:t>
      </w:r>
      <w:r w:rsidR="00EE3A82">
        <w:rPr>
          <w:rFonts w:ascii="Arial" w:hAnsi="Arial" w:cs="Arial"/>
          <w:b/>
          <w:sz w:val="18"/>
          <w:szCs w:val="18"/>
          <w:u w:val="single"/>
        </w:rPr>
        <w:t>złotych</w:t>
      </w:r>
    </w:p>
    <w:p w14:paraId="6ECEA4C7" w14:textId="3D1BB703" w:rsidR="00A10352" w:rsidRDefault="00B24823" w:rsidP="00A10352">
      <w:pPr>
        <w:keepNext/>
        <w:keepLines/>
        <w:spacing w:line="360" w:lineRule="auto"/>
        <w:ind w:left="-480" w:right="-726"/>
        <w:jc w:val="center"/>
        <w:rPr>
          <w:rFonts w:ascii="Arial" w:hAnsi="Arial" w:cs="Arial"/>
          <w:bCs/>
          <w:sz w:val="18"/>
          <w:szCs w:val="18"/>
        </w:rPr>
      </w:pPr>
      <w:r>
        <w:rPr>
          <w:rFonts w:ascii="Arial" w:hAnsi="Arial" w:cs="Arial"/>
          <w:bCs/>
          <w:sz w:val="18"/>
          <w:szCs w:val="18"/>
        </w:rPr>
        <w:t>Postępowanie prowadzone jest poza ustawą z dnia 11 września 2019</w:t>
      </w:r>
      <w:r w:rsidR="00814545">
        <w:rPr>
          <w:rFonts w:ascii="Arial" w:hAnsi="Arial" w:cs="Arial"/>
          <w:bCs/>
          <w:sz w:val="18"/>
          <w:szCs w:val="18"/>
        </w:rPr>
        <w:t xml:space="preserve"> </w:t>
      </w:r>
      <w:r>
        <w:rPr>
          <w:rFonts w:ascii="Arial" w:hAnsi="Arial" w:cs="Arial"/>
          <w:bCs/>
          <w:sz w:val="18"/>
          <w:szCs w:val="18"/>
        </w:rPr>
        <w:t>r.</w:t>
      </w:r>
    </w:p>
    <w:p w14:paraId="00536CA5" w14:textId="790CF383" w:rsidR="00036D7E" w:rsidRPr="00E262F6" w:rsidRDefault="00B24823" w:rsidP="00A10352">
      <w:pPr>
        <w:keepNext/>
        <w:keepLines/>
        <w:spacing w:line="360" w:lineRule="auto"/>
        <w:ind w:left="-480" w:right="-726"/>
        <w:jc w:val="center"/>
        <w:rPr>
          <w:rFonts w:ascii="Arial" w:hAnsi="Arial" w:cs="Arial"/>
          <w:bCs/>
          <w:i/>
          <w:sz w:val="14"/>
          <w:szCs w:val="14"/>
        </w:rPr>
      </w:pPr>
      <w:r w:rsidRPr="00E262F6">
        <w:rPr>
          <w:rFonts w:ascii="Arial" w:hAnsi="Arial" w:cs="Arial"/>
          <w:bCs/>
          <w:sz w:val="18"/>
          <w:szCs w:val="18"/>
        </w:rPr>
        <w:t xml:space="preserve">Prawo Zamówień Publicznych </w:t>
      </w:r>
      <w:r w:rsidR="00036D7E" w:rsidRPr="00E262F6">
        <w:rPr>
          <w:rFonts w:ascii="Arial" w:hAnsi="Arial" w:cs="Arial"/>
          <w:bCs/>
          <w:sz w:val="18"/>
          <w:szCs w:val="18"/>
        </w:rPr>
        <w:t xml:space="preserve">art. </w:t>
      </w:r>
      <w:r w:rsidR="00A3540C">
        <w:rPr>
          <w:rFonts w:ascii="Arial" w:hAnsi="Arial" w:cs="Arial"/>
          <w:bCs/>
          <w:sz w:val="18"/>
          <w:szCs w:val="18"/>
        </w:rPr>
        <w:t>2 ust. 1</w:t>
      </w:r>
    </w:p>
    <w:p w14:paraId="1B7B9E41" w14:textId="77777777" w:rsidR="00114FD3" w:rsidRDefault="00114FD3" w:rsidP="00114FD3">
      <w:pPr>
        <w:keepNext/>
        <w:keepLines/>
        <w:spacing w:line="360" w:lineRule="auto"/>
        <w:ind w:left="-480" w:right="-726"/>
        <w:jc w:val="both"/>
        <w:rPr>
          <w:rFonts w:ascii="Arial" w:hAnsi="Arial" w:cs="Arial"/>
          <w:bCs/>
          <w:sz w:val="18"/>
          <w:szCs w:val="18"/>
        </w:rPr>
      </w:pPr>
    </w:p>
    <w:p w14:paraId="7072F2D0" w14:textId="23157CCF" w:rsidR="00114FD3" w:rsidRPr="00114FD3" w:rsidRDefault="00114FD3" w:rsidP="00114FD3">
      <w:pPr>
        <w:keepNext/>
        <w:keepLines/>
        <w:spacing w:line="360" w:lineRule="auto"/>
        <w:ind w:left="-480" w:right="-726"/>
        <w:jc w:val="both"/>
        <w:rPr>
          <w:rFonts w:ascii="Arial" w:hAnsi="Arial" w:cs="Arial"/>
          <w:sz w:val="18"/>
          <w:szCs w:val="18"/>
          <w:u w:val="single"/>
        </w:rPr>
      </w:pPr>
      <w:r w:rsidRPr="00114FD3">
        <w:rPr>
          <w:rFonts w:ascii="Arial" w:hAnsi="Arial" w:cs="Arial"/>
          <w:bCs/>
          <w:sz w:val="18"/>
          <w:szCs w:val="18"/>
        </w:rPr>
        <w:t xml:space="preserve">Postępowanie prowadzone jest przy użyciu środków komunikacji elektronicznej z wykorzystaniem </w:t>
      </w:r>
      <w:r w:rsidR="0001489A">
        <w:rPr>
          <w:rFonts w:ascii="Arial" w:hAnsi="Arial" w:cs="Arial"/>
          <w:bCs/>
          <w:sz w:val="18"/>
          <w:szCs w:val="18"/>
        </w:rPr>
        <w:t xml:space="preserve">strony internetowej Zamawiającego </w:t>
      </w:r>
      <w:hyperlink r:id="rId12" w:history="1">
        <w:r w:rsidR="00814545" w:rsidRPr="00DE317C">
          <w:rPr>
            <w:rStyle w:val="Hipercze"/>
            <w:rFonts w:ascii="Arial" w:hAnsi="Arial" w:cs="Arial"/>
            <w:bCs/>
            <w:sz w:val="18"/>
            <w:szCs w:val="18"/>
          </w:rPr>
          <w:t>https://bip.szpitalglubczyce.pl/789/430/zamowienia-do-170-tys-zl.html</w:t>
        </w:r>
      </w:hyperlink>
      <w:r w:rsidR="00814545">
        <w:rPr>
          <w:rFonts w:ascii="Arial" w:hAnsi="Arial" w:cs="Arial"/>
          <w:bCs/>
          <w:sz w:val="18"/>
          <w:szCs w:val="18"/>
        </w:rPr>
        <w:t xml:space="preserve"> </w:t>
      </w:r>
      <w:r w:rsidRPr="00114FD3">
        <w:rPr>
          <w:rFonts w:ascii="Arial" w:hAnsi="Arial" w:cs="Arial"/>
          <w:bCs/>
          <w:sz w:val="18"/>
          <w:szCs w:val="18"/>
        </w:rPr>
        <w:t>i poczty elektronicznej Zamawiającego</w:t>
      </w:r>
      <w:r w:rsidR="00B24823">
        <w:rPr>
          <w:rFonts w:ascii="Arial" w:hAnsi="Arial" w:cs="Arial"/>
          <w:bCs/>
          <w:sz w:val="18"/>
          <w:szCs w:val="18"/>
        </w:rPr>
        <w:t xml:space="preserve"> </w:t>
      </w:r>
      <w:hyperlink r:id="rId13" w:history="1">
        <w:r w:rsidR="00B24823" w:rsidRPr="0038523E">
          <w:rPr>
            <w:rStyle w:val="Hipercze"/>
            <w:rFonts w:ascii="Arial" w:hAnsi="Arial" w:cs="Arial"/>
            <w:bCs/>
            <w:sz w:val="18"/>
            <w:szCs w:val="18"/>
          </w:rPr>
          <w:t>przetargi@szpitalglubczyce.pl</w:t>
        </w:r>
      </w:hyperlink>
      <w:r w:rsidR="00B24823">
        <w:rPr>
          <w:rFonts w:ascii="Arial" w:hAnsi="Arial" w:cs="Arial"/>
          <w:bCs/>
          <w:sz w:val="18"/>
          <w:szCs w:val="18"/>
        </w:rPr>
        <w:t xml:space="preserve"> </w:t>
      </w:r>
      <w:r w:rsidRPr="00114FD3">
        <w:rPr>
          <w:rFonts w:ascii="Arial" w:hAnsi="Arial" w:cs="Arial"/>
          <w:bCs/>
          <w:sz w:val="18"/>
          <w:szCs w:val="18"/>
        </w:rPr>
        <w:t xml:space="preserve">. </w:t>
      </w:r>
    </w:p>
    <w:p w14:paraId="04D9FD91" w14:textId="038263BF" w:rsidR="00114FD3" w:rsidRPr="0074140B" w:rsidRDefault="00114FD3" w:rsidP="00114FD3">
      <w:pPr>
        <w:keepNext/>
        <w:keepLines/>
        <w:spacing w:line="360" w:lineRule="auto"/>
        <w:ind w:left="-480" w:right="-726"/>
        <w:jc w:val="both"/>
        <w:rPr>
          <w:rFonts w:ascii="Arial" w:hAnsi="Arial" w:cs="Arial"/>
          <w:color w:val="FF0000"/>
          <w:sz w:val="18"/>
          <w:szCs w:val="18"/>
        </w:rPr>
      </w:pPr>
      <w:r w:rsidRPr="00814545">
        <w:rPr>
          <w:rFonts w:ascii="Arial" w:hAnsi="Arial" w:cs="Arial"/>
          <w:sz w:val="18"/>
          <w:szCs w:val="18"/>
        </w:rPr>
        <w:t>Zmiany i wyjaśnienia treści SWZ oraz inne dokumenty zamówienia bezpośrednio związane z postępowaniem o udzielenie zamówienia będą udostępniane na stronie internetowej</w:t>
      </w:r>
      <w:r w:rsidRPr="005A0F9D">
        <w:rPr>
          <w:rFonts w:ascii="Arial" w:hAnsi="Arial" w:cs="Arial"/>
          <w:sz w:val="18"/>
          <w:szCs w:val="18"/>
        </w:rPr>
        <w:t>:</w:t>
      </w:r>
      <w:r w:rsidRPr="0074140B">
        <w:rPr>
          <w:rFonts w:ascii="Arial" w:hAnsi="Arial" w:cs="Arial"/>
          <w:color w:val="FF0000"/>
          <w:sz w:val="18"/>
          <w:szCs w:val="18"/>
        </w:rPr>
        <w:t xml:space="preserve"> </w:t>
      </w:r>
      <w:hyperlink r:id="rId14" w:history="1"/>
      <w:r w:rsidR="0001489A" w:rsidRPr="0074140B">
        <w:rPr>
          <w:rFonts w:ascii="Arial" w:hAnsi="Arial" w:cs="Arial"/>
          <w:color w:val="FF0000"/>
          <w:sz w:val="18"/>
          <w:szCs w:val="18"/>
        </w:rPr>
        <w:t xml:space="preserve"> </w:t>
      </w:r>
      <w:hyperlink r:id="rId15" w:history="1">
        <w:r w:rsidR="00814545" w:rsidRPr="00DE317C">
          <w:rPr>
            <w:rStyle w:val="Hipercze"/>
            <w:rFonts w:ascii="Arial" w:hAnsi="Arial" w:cs="Arial"/>
            <w:sz w:val="18"/>
            <w:szCs w:val="18"/>
          </w:rPr>
          <w:t>https://bip.szpitalglubczyce.pl/789/430/zamowienia-do-170-tys-zl.html</w:t>
        </w:r>
      </w:hyperlink>
      <w:r w:rsidR="00814545">
        <w:rPr>
          <w:rFonts w:ascii="Arial" w:hAnsi="Arial" w:cs="Arial"/>
          <w:color w:val="FF0000"/>
          <w:sz w:val="18"/>
          <w:szCs w:val="18"/>
        </w:rPr>
        <w:t xml:space="preserve"> </w:t>
      </w:r>
    </w:p>
    <w:p w14:paraId="39E15BA6" w14:textId="77777777" w:rsidR="00114FD3" w:rsidRPr="00114FD3" w:rsidRDefault="00114FD3" w:rsidP="00114FD3">
      <w:pPr>
        <w:keepNext/>
        <w:keepLines/>
        <w:spacing w:line="360" w:lineRule="auto"/>
        <w:ind w:left="-480" w:right="-726"/>
        <w:jc w:val="both"/>
        <w:rPr>
          <w:rFonts w:ascii="Arial" w:hAnsi="Arial" w:cs="Arial"/>
          <w:sz w:val="18"/>
          <w:szCs w:val="18"/>
        </w:rPr>
      </w:pPr>
      <w:r w:rsidRPr="00114FD3">
        <w:rPr>
          <w:rFonts w:ascii="Arial" w:hAnsi="Arial" w:cs="Arial"/>
          <w:sz w:val="18"/>
          <w:szCs w:val="18"/>
        </w:rPr>
        <w:t>Zamawiający nie przewiduje komunikowania się z wykonawcami w inny sposób niż przy użyciu środków komunikacji elektronicznej.</w:t>
      </w:r>
    </w:p>
    <w:p w14:paraId="1585BD15" w14:textId="77777777" w:rsidR="00907F88" w:rsidRPr="00E262F6" w:rsidRDefault="00907F88" w:rsidP="0086129A">
      <w:pPr>
        <w:keepNext/>
        <w:keepLines/>
        <w:spacing w:line="360" w:lineRule="auto"/>
        <w:ind w:left="-480" w:right="-726"/>
        <w:jc w:val="both"/>
        <w:rPr>
          <w:rFonts w:ascii="Arial" w:hAnsi="Arial" w:cs="Arial"/>
          <w:b/>
          <w:sz w:val="18"/>
          <w:szCs w:val="18"/>
        </w:rPr>
      </w:pPr>
    </w:p>
    <w:p w14:paraId="46B396EF" w14:textId="77777777" w:rsidR="00907F88" w:rsidRPr="00E262F6" w:rsidRDefault="00907F88" w:rsidP="0086129A">
      <w:pPr>
        <w:keepNext/>
        <w:keepLines/>
        <w:spacing w:line="360" w:lineRule="auto"/>
        <w:ind w:left="-480" w:right="-726"/>
        <w:jc w:val="both"/>
        <w:rPr>
          <w:rFonts w:ascii="Arial" w:hAnsi="Arial" w:cs="Arial"/>
          <w:b/>
          <w:sz w:val="18"/>
          <w:szCs w:val="18"/>
        </w:rPr>
      </w:pPr>
      <w:r w:rsidRPr="00E262F6">
        <w:rPr>
          <w:rFonts w:ascii="Arial" w:hAnsi="Arial" w:cs="Arial"/>
          <w:sz w:val="18"/>
          <w:szCs w:val="18"/>
        </w:rPr>
        <w:t xml:space="preserve">1.  Przedmiot zamówienia: </w:t>
      </w:r>
    </w:p>
    <w:p w14:paraId="72B23386" w14:textId="7F5670B3" w:rsidR="00907F88" w:rsidRPr="00E262F6" w:rsidRDefault="00463BCB" w:rsidP="00113571">
      <w:pPr>
        <w:keepNext/>
        <w:keepLines/>
        <w:spacing w:line="360" w:lineRule="auto"/>
        <w:ind w:left="-480" w:right="-711"/>
        <w:jc w:val="both"/>
        <w:rPr>
          <w:rFonts w:ascii="Arial" w:hAnsi="Arial" w:cs="Arial"/>
          <w:sz w:val="18"/>
          <w:szCs w:val="18"/>
        </w:rPr>
      </w:pPr>
      <w:r w:rsidRPr="00E262F6">
        <w:rPr>
          <w:rFonts w:ascii="Arial" w:hAnsi="Arial" w:cs="Arial"/>
          <w:b/>
          <w:color w:val="0000FF"/>
          <w:sz w:val="18"/>
          <w:szCs w:val="18"/>
        </w:rPr>
        <w:t>Dostawa siatek dla SP ZOZ w Głubczycach</w:t>
      </w:r>
      <w:r w:rsidR="006E35A3" w:rsidRPr="00E262F6">
        <w:rPr>
          <w:rFonts w:ascii="Arial" w:hAnsi="Arial" w:cs="Arial"/>
          <w:sz w:val="18"/>
          <w:szCs w:val="18"/>
        </w:rPr>
        <w:t xml:space="preserve">, sygn. akt </w:t>
      </w:r>
      <w:r w:rsidR="005A0F9D">
        <w:rPr>
          <w:rFonts w:ascii="Arial" w:hAnsi="Arial" w:cs="Arial"/>
          <w:sz w:val="18"/>
          <w:szCs w:val="18"/>
        </w:rPr>
        <w:t>20</w:t>
      </w:r>
      <w:r w:rsidR="00E262F6" w:rsidRPr="00E262F6">
        <w:rPr>
          <w:rFonts w:ascii="Arial" w:hAnsi="Arial" w:cs="Arial"/>
          <w:sz w:val="18"/>
          <w:szCs w:val="18"/>
        </w:rPr>
        <w:t>/ 2</w:t>
      </w:r>
      <w:r w:rsidR="00EE3A82">
        <w:rPr>
          <w:rFonts w:ascii="Arial" w:hAnsi="Arial" w:cs="Arial"/>
          <w:sz w:val="18"/>
          <w:szCs w:val="18"/>
        </w:rPr>
        <w:t>02</w:t>
      </w:r>
      <w:r w:rsidR="00814545">
        <w:rPr>
          <w:rFonts w:ascii="Arial" w:hAnsi="Arial" w:cs="Arial"/>
          <w:sz w:val="18"/>
          <w:szCs w:val="18"/>
        </w:rPr>
        <w:t>6</w:t>
      </w:r>
      <w:r w:rsidR="00907F88" w:rsidRPr="00E262F6">
        <w:rPr>
          <w:rFonts w:ascii="Arial" w:hAnsi="Arial" w:cs="Arial"/>
          <w:sz w:val="18"/>
          <w:szCs w:val="18"/>
        </w:rPr>
        <w:t>.</w:t>
      </w:r>
    </w:p>
    <w:p w14:paraId="396FA0AE" w14:textId="77777777" w:rsidR="00695D67" w:rsidRPr="00E262F6" w:rsidRDefault="00695D67" w:rsidP="00113571">
      <w:pPr>
        <w:keepNext/>
        <w:keepLines/>
        <w:spacing w:line="360" w:lineRule="auto"/>
        <w:ind w:left="-480" w:right="-711"/>
        <w:jc w:val="both"/>
        <w:rPr>
          <w:rFonts w:ascii="Arial" w:hAnsi="Arial" w:cs="Arial"/>
          <w:sz w:val="18"/>
          <w:szCs w:val="18"/>
        </w:rPr>
      </w:pPr>
    </w:p>
    <w:p w14:paraId="0A73F693" w14:textId="77777777" w:rsidR="00463BCB" w:rsidRPr="00E262F6" w:rsidRDefault="00463BCB" w:rsidP="00113571">
      <w:pPr>
        <w:pStyle w:val="ProPublico"/>
        <w:keepNext/>
        <w:keepLines/>
        <w:ind w:left="-480" w:right="-711"/>
        <w:jc w:val="both"/>
        <w:rPr>
          <w:sz w:val="18"/>
          <w:szCs w:val="18"/>
        </w:rPr>
      </w:pPr>
      <w:r w:rsidRPr="00E262F6">
        <w:rPr>
          <w:sz w:val="18"/>
          <w:szCs w:val="18"/>
        </w:rPr>
        <w:t xml:space="preserve">Oferowany przedmiot zamówienia musi spełniać wymagania określone w:  </w:t>
      </w:r>
    </w:p>
    <w:p w14:paraId="1DC72432" w14:textId="002A1C73" w:rsidR="00E262F6" w:rsidRPr="00E262F6" w:rsidRDefault="00E262F6" w:rsidP="00E262F6">
      <w:pPr>
        <w:pStyle w:val="normaltableau"/>
        <w:keepNext/>
        <w:keepLines/>
        <w:numPr>
          <w:ilvl w:val="0"/>
          <w:numId w:val="6"/>
        </w:numPr>
        <w:suppressAutoHyphens w:val="0"/>
        <w:spacing w:before="0" w:after="0" w:line="360" w:lineRule="auto"/>
        <w:ind w:right="-711"/>
        <w:rPr>
          <w:rFonts w:ascii="Arial" w:hAnsi="Arial" w:cs="Arial"/>
          <w:sz w:val="18"/>
          <w:szCs w:val="18"/>
          <w:lang w:val="pl-PL"/>
        </w:rPr>
      </w:pPr>
      <w:r w:rsidRPr="00E262F6">
        <w:rPr>
          <w:rFonts w:ascii="Arial" w:hAnsi="Arial" w:cs="Arial"/>
          <w:sz w:val="18"/>
          <w:szCs w:val="18"/>
          <w:lang w:val="pl-PL"/>
        </w:rPr>
        <w:t xml:space="preserve">Ustawie z dnia </w:t>
      </w:r>
      <w:r w:rsidR="0001489A">
        <w:rPr>
          <w:rFonts w:ascii="Arial" w:hAnsi="Arial" w:cs="Arial"/>
          <w:sz w:val="18"/>
          <w:szCs w:val="18"/>
          <w:lang w:val="pl-PL"/>
        </w:rPr>
        <w:t>7</w:t>
      </w:r>
      <w:r w:rsidRPr="00E262F6">
        <w:rPr>
          <w:rFonts w:ascii="Arial" w:hAnsi="Arial" w:cs="Arial"/>
          <w:sz w:val="18"/>
          <w:szCs w:val="18"/>
          <w:lang w:val="pl-PL"/>
        </w:rPr>
        <w:t xml:space="preserve"> </w:t>
      </w:r>
      <w:r w:rsidR="0001489A">
        <w:rPr>
          <w:rFonts w:ascii="Arial" w:hAnsi="Arial" w:cs="Arial"/>
          <w:sz w:val="18"/>
          <w:szCs w:val="18"/>
          <w:lang w:val="pl-PL"/>
        </w:rPr>
        <w:t>kwietnia</w:t>
      </w:r>
      <w:r w:rsidRPr="00E262F6">
        <w:rPr>
          <w:rFonts w:ascii="Arial" w:hAnsi="Arial" w:cs="Arial"/>
          <w:sz w:val="18"/>
          <w:szCs w:val="18"/>
          <w:lang w:val="pl-PL"/>
        </w:rPr>
        <w:t xml:space="preserve"> 20</w:t>
      </w:r>
      <w:r w:rsidR="00C72686">
        <w:rPr>
          <w:rFonts w:ascii="Arial" w:hAnsi="Arial" w:cs="Arial"/>
          <w:sz w:val="18"/>
          <w:szCs w:val="18"/>
          <w:lang w:val="pl-PL"/>
        </w:rPr>
        <w:t xml:space="preserve">22 </w:t>
      </w:r>
      <w:r w:rsidRPr="00E262F6">
        <w:rPr>
          <w:rFonts w:ascii="Arial" w:hAnsi="Arial" w:cs="Arial"/>
          <w:sz w:val="18"/>
          <w:szCs w:val="18"/>
          <w:lang w:val="pl-PL"/>
        </w:rPr>
        <w:t xml:space="preserve">r. o wyrobach medycznych, </w:t>
      </w:r>
    </w:p>
    <w:p w14:paraId="7BC44DE1" w14:textId="4A0AEB81" w:rsidR="00E262F6" w:rsidRPr="00E262F6" w:rsidRDefault="00E262F6" w:rsidP="00E262F6">
      <w:pPr>
        <w:pStyle w:val="normaltableau"/>
        <w:keepNext/>
        <w:keepLines/>
        <w:numPr>
          <w:ilvl w:val="0"/>
          <w:numId w:val="6"/>
        </w:numPr>
        <w:suppressAutoHyphens w:val="0"/>
        <w:spacing w:before="0" w:after="0" w:line="360" w:lineRule="auto"/>
        <w:ind w:right="-711"/>
        <w:rPr>
          <w:rFonts w:ascii="Arial" w:hAnsi="Arial" w:cs="Arial"/>
          <w:sz w:val="18"/>
          <w:szCs w:val="18"/>
          <w:lang w:val="pl-PL"/>
        </w:rPr>
      </w:pPr>
      <w:r w:rsidRPr="00E262F6">
        <w:rPr>
          <w:rFonts w:ascii="Arial" w:hAnsi="Arial" w:cs="Arial"/>
          <w:sz w:val="18"/>
          <w:szCs w:val="18"/>
          <w:lang w:val="pl-PL"/>
        </w:rPr>
        <w:t>Rozporządzeniu Ministra Zdrowia z dnia 5 listopada 2010r. w sprawie sposobu kwalifikacji wyrobów medycznych,</w:t>
      </w:r>
    </w:p>
    <w:p w14:paraId="75F6CE9C" w14:textId="77777777" w:rsidR="00E262F6" w:rsidRPr="00E262F6" w:rsidRDefault="00E262F6" w:rsidP="00E262F6">
      <w:pPr>
        <w:pStyle w:val="normaltableau"/>
        <w:keepNext/>
        <w:keepLines/>
        <w:numPr>
          <w:ilvl w:val="0"/>
          <w:numId w:val="6"/>
        </w:numPr>
        <w:suppressAutoHyphens w:val="0"/>
        <w:spacing w:before="0" w:after="0" w:line="360" w:lineRule="auto"/>
        <w:ind w:right="-711"/>
        <w:rPr>
          <w:rFonts w:ascii="Arial" w:hAnsi="Arial" w:cs="Arial"/>
          <w:sz w:val="18"/>
          <w:szCs w:val="18"/>
          <w:lang w:val="pl-PL"/>
        </w:rPr>
      </w:pPr>
      <w:r w:rsidRPr="00E262F6">
        <w:rPr>
          <w:rFonts w:ascii="Arial" w:hAnsi="Arial" w:cs="Arial"/>
          <w:sz w:val="18"/>
          <w:szCs w:val="18"/>
          <w:lang w:val="pl-PL"/>
        </w:rPr>
        <w:t>Dyrektywie 2007/47/EC z 21.09.2007r. zmieniającej Dyrektywę 93/42/EWG z dnia 14 kwietnia 1993r. - dotyczącej  wyrobów.</w:t>
      </w:r>
    </w:p>
    <w:p w14:paraId="18612E1C" w14:textId="77777777" w:rsidR="00E262F6" w:rsidRPr="00E262F6" w:rsidRDefault="00E262F6" w:rsidP="00E262F6">
      <w:pPr>
        <w:pStyle w:val="normaltableau"/>
        <w:keepNext/>
        <w:keepLines/>
        <w:spacing w:before="0" w:after="0" w:line="360" w:lineRule="auto"/>
        <w:ind w:left="-426" w:right="-711"/>
        <w:rPr>
          <w:rFonts w:ascii="Arial" w:hAnsi="Arial" w:cs="Arial"/>
          <w:sz w:val="18"/>
          <w:szCs w:val="18"/>
          <w:lang w:val="pl-PL"/>
        </w:rPr>
      </w:pPr>
      <w:r w:rsidRPr="00E262F6">
        <w:rPr>
          <w:rFonts w:ascii="Arial" w:hAnsi="Arial" w:cs="Arial"/>
          <w:sz w:val="18"/>
          <w:szCs w:val="18"/>
          <w:lang w:val="pl-PL"/>
        </w:rPr>
        <w:t>Przedmiot zamówienia musi być dopuszczony do obrotu na terenie RP i posiadać Deklaracje Zgodności. Ponadto Wykonawca winien dysponować formularzem Powiadomienia/Zgłoszenia/Wpisu do Rejestru Wyrobów Medycznych zgodnie z ustawą o wyrobach medycznych z dnia 20 maja 2010r. o wyrobach medycznych.</w:t>
      </w:r>
    </w:p>
    <w:p w14:paraId="6332B053" w14:textId="77777777" w:rsidR="00E262F6" w:rsidRPr="00E262F6" w:rsidRDefault="00E262F6" w:rsidP="0086129A">
      <w:pPr>
        <w:keepNext/>
        <w:keepLines/>
        <w:spacing w:line="360" w:lineRule="auto"/>
        <w:ind w:left="-480" w:right="-726"/>
        <w:jc w:val="both"/>
        <w:rPr>
          <w:rFonts w:ascii="Arial" w:hAnsi="Arial" w:cs="Arial"/>
          <w:sz w:val="18"/>
          <w:szCs w:val="18"/>
        </w:rPr>
      </w:pPr>
    </w:p>
    <w:p w14:paraId="2AA35D49" w14:textId="77777777" w:rsidR="00C97D67" w:rsidRPr="00E262F6" w:rsidRDefault="00850CA1" w:rsidP="0086129A">
      <w:pPr>
        <w:keepNext/>
        <w:keepLines/>
        <w:spacing w:line="360" w:lineRule="auto"/>
        <w:ind w:left="-480" w:right="-726"/>
        <w:jc w:val="both"/>
        <w:rPr>
          <w:rFonts w:ascii="Arial" w:hAnsi="Arial" w:cs="Arial"/>
          <w:sz w:val="18"/>
          <w:szCs w:val="18"/>
        </w:rPr>
      </w:pPr>
      <w:r w:rsidRPr="00E262F6">
        <w:rPr>
          <w:rFonts w:ascii="Arial" w:hAnsi="Arial" w:cs="Arial"/>
          <w:b/>
          <w:sz w:val="18"/>
          <w:szCs w:val="18"/>
        </w:rPr>
        <w:t>Wspólny słownik zamówień (CPV)</w:t>
      </w:r>
      <w:r w:rsidRPr="00E262F6">
        <w:rPr>
          <w:rFonts w:ascii="Arial" w:hAnsi="Arial" w:cs="Arial"/>
          <w:sz w:val="18"/>
          <w:szCs w:val="18"/>
        </w:rPr>
        <w:t xml:space="preserve">: </w:t>
      </w:r>
    </w:p>
    <w:p w14:paraId="583E7A08" w14:textId="77777777" w:rsidR="00463BCB" w:rsidRPr="00E262F6" w:rsidRDefault="00463BCB" w:rsidP="0086129A">
      <w:pPr>
        <w:keepNext/>
        <w:keepLines/>
        <w:spacing w:line="360" w:lineRule="auto"/>
        <w:ind w:left="-482" w:right="-726"/>
        <w:rPr>
          <w:rFonts w:ascii="Arial" w:hAnsi="Arial" w:cs="Arial"/>
          <w:sz w:val="18"/>
          <w:szCs w:val="18"/>
        </w:rPr>
      </w:pPr>
      <w:r w:rsidRPr="00E262F6">
        <w:rPr>
          <w:rFonts w:ascii="Arial" w:hAnsi="Arial" w:cs="Arial"/>
          <w:b/>
          <w:sz w:val="18"/>
          <w:szCs w:val="18"/>
        </w:rPr>
        <w:t>33.18.41.00-4</w:t>
      </w:r>
      <w:r w:rsidRPr="00E262F6">
        <w:rPr>
          <w:rFonts w:ascii="Arial" w:hAnsi="Arial" w:cs="Arial"/>
          <w:sz w:val="18"/>
          <w:szCs w:val="18"/>
        </w:rPr>
        <w:t xml:space="preserve"> - Implanty chirurgiczne,</w:t>
      </w:r>
    </w:p>
    <w:p w14:paraId="6FDC6DCE" w14:textId="77777777" w:rsidR="00463BCB" w:rsidRPr="00E262F6" w:rsidRDefault="00463BCB" w:rsidP="0086129A">
      <w:pPr>
        <w:keepNext/>
        <w:keepLines/>
        <w:spacing w:line="360" w:lineRule="auto"/>
        <w:ind w:left="-482" w:right="-726"/>
        <w:rPr>
          <w:rFonts w:ascii="Arial" w:hAnsi="Arial" w:cs="Arial"/>
          <w:sz w:val="18"/>
          <w:szCs w:val="18"/>
        </w:rPr>
      </w:pPr>
      <w:r w:rsidRPr="00E262F6">
        <w:rPr>
          <w:rFonts w:ascii="Arial" w:hAnsi="Arial" w:cs="Arial"/>
          <w:b/>
          <w:sz w:val="18"/>
          <w:szCs w:val="18"/>
        </w:rPr>
        <w:t>33.18.42.00-5</w:t>
      </w:r>
      <w:r w:rsidRPr="00E262F6">
        <w:rPr>
          <w:rFonts w:ascii="Arial" w:hAnsi="Arial" w:cs="Arial"/>
          <w:sz w:val="18"/>
          <w:szCs w:val="18"/>
        </w:rPr>
        <w:t xml:space="preserve"> - Protezy naczyniowe.</w:t>
      </w:r>
    </w:p>
    <w:p w14:paraId="766D5D10" w14:textId="77777777" w:rsidR="000D10A5" w:rsidRPr="00E262F6" w:rsidRDefault="000D10A5" w:rsidP="0086129A">
      <w:pPr>
        <w:keepNext/>
        <w:keepLines/>
        <w:spacing w:line="360" w:lineRule="auto"/>
        <w:ind w:left="-480" w:right="-726"/>
        <w:jc w:val="both"/>
        <w:rPr>
          <w:rFonts w:ascii="Arial" w:hAnsi="Arial" w:cs="Arial"/>
          <w:bCs/>
          <w:sz w:val="18"/>
          <w:szCs w:val="18"/>
          <w:u w:val="single"/>
        </w:rPr>
      </w:pPr>
    </w:p>
    <w:p w14:paraId="5C9817EF" w14:textId="77777777" w:rsidR="004E0C79" w:rsidRPr="00E262F6" w:rsidRDefault="00907F88" w:rsidP="0086129A">
      <w:pPr>
        <w:pStyle w:val="Tekstpodstawowywcity21"/>
        <w:keepNext/>
        <w:keepLines/>
        <w:spacing w:line="360" w:lineRule="auto"/>
        <w:ind w:left="-480" w:right="-726" w:firstLine="0"/>
        <w:rPr>
          <w:sz w:val="18"/>
          <w:szCs w:val="18"/>
        </w:rPr>
      </w:pPr>
      <w:r w:rsidRPr="00E262F6">
        <w:rPr>
          <w:sz w:val="18"/>
          <w:szCs w:val="18"/>
        </w:rPr>
        <w:t xml:space="preserve">2. Szczegółowe warunki zamówienia </w:t>
      </w:r>
      <w:r w:rsidR="004E0C79" w:rsidRPr="00E262F6">
        <w:rPr>
          <w:sz w:val="18"/>
          <w:szCs w:val="18"/>
        </w:rPr>
        <w:t xml:space="preserve">stanowią załączniki do niniejszego ogłoszenia: </w:t>
      </w:r>
    </w:p>
    <w:p w14:paraId="51DB2608" w14:textId="77777777" w:rsidR="00463BCB" w:rsidRPr="00E262F6" w:rsidRDefault="00463BCB" w:rsidP="0086129A">
      <w:pPr>
        <w:pStyle w:val="Tekstpodstawowywcity21"/>
        <w:keepNext/>
        <w:keepLines/>
        <w:spacing w:line="360" w:lineRule="auto"/>
        <w:ind w:left="-480" w:right="-726" w:firstLine="0"/>
        <w:rPr>
          <w:sz w:val="18"/>
          <w:szCs w:val="18"/>
        </w:rPr>
      </w:pPr>
      <w:r w:rsidRPr="00E262F6">
        <w:rPr>
          <w:sz w:val="18"/>
          <w:szCs w:val="18"/>
        </w:rPr>
        <w:t>- formularz ofertowy;</w:t>
      </w:r>
    </w:p>
    <w:p w14:paraId="5F4EE48F" w14:textId="77777777" w:rsidR="00463BCB" w:rsidRPr="00E262F6" w:rsidRDefault="00463BCB" w:rsidP="0086129A">
      <w:pPr>
        <w:pStyle w:val="Tekstpodstawowywcity21"/>
        <w:keepNext/>
        <w:keepLines/>
        <w:spacing w:line="360" w:lineRule="auto"/>
        <w:ind w:left="-480" w:right="-726" w:firstLine="0"/>
        <w:rPr>
          <w:sz w:val="18"/>
          <w:szCs w:val="18"/>
        </w:rPr>
      </w:pPr>
      <w:r w:rsidRPr="00E262F6">
        <w:rPr>
          <w:sz w:val="18"/>
          <w:szCs w:val="18"/>
        </w:rPr>
        <w:t>- formularze cenowe, stanowiące szczegółowy opis przedmiotu zamówienia;</w:t>
      </w:r>
    </w:p>
    <w:p w14:paraId="70A3321D" w14:textId="77777777" w:rsidR="000C338B" w:rsidRPr="00E262F6" w:rsidRDefault="004E0C79" w:rsidP="0086129A">
      <w:pPr>
        <w:pStyle w:val="Tekstpodstawowywcity21"/>
        <w:keepNext/>
        <w:keepLines/>
        <w:spacing w:line="360" w:lineRule="auto"/>
        <w:ind w:left="-480" w:right="-726" w:firstLine="0"/>
        <w:rPr>
          <w:sz w:val="18"/>
          <w:szCs w:val="18"/>
        </w:rPr>
      </w:pPr>
      <w:r w:rsidRPr="00E262F6">
        <w:rPr>
          <w:sz w:val="18"/>
          <w:szCs w:val="18"/>
        </w:rPr>
        <w:t>-</w:t>
      </w:r>
      <w:r w:rsidR="00045A9F" w:rsidRPr="00E262F6">
        <w:rPr>
          <w:sz w:val="18"/>
          <w:szCs w:val="18"/>
        </w:rPr>
        <w:t xml:space="preserve"> </w:t>
      </w:r>
      <w:r w:rsidRPr="00E262F6">
        <w:rPr>
          <w:sz w:val="18"/>
          <w:szCs w:val="18"/>
        </w:rPr>
        <w:t>projekt umowy</w:t>
      </w:r>
      <w:r w:rsidR="00B56FE8" w:rsidRPr="00E262F6">
        <w:rPr>
          <w:sz w:val="18"/>
          <w:szCs w:val="18"/>
        </w:rPr>
        <w:t>.</w:t>
      </w:r>
    </w:p>
    <w:p w14:paraId="3FC67F84" w14:textId="77777777" w:rsidR="00463BCB" w:rsidRPr="00E262F6" w:rsidRDefault="00463BCB" w:rsidP="0086129A">
      <w:pPr>
        <w:keepNext/>
        <w:keepLines/>
        <w:spacing w:line="360" w:lineRule="auto"/>
        <w:ind w:left="-480" w:right="-726"/>
        <w:jc w:val="both"/>
        <w:rPr>
          <w:rFonts w:ascii="Arial" w:hAnsi="Arial" w:cs="Arial"/>
          <w:bCs/>
          <w:sz w:val="18"/>
          <w:szCs w:val="18"/>
        </w:rPr>
      </w:pPr>
    </w:p>
    <w:p w14:paraId="3D16C3E5" w14:textId="0B5D3334" w:rsidR="00045A9F" w:rsidRPr="00E262F6" w:rsidRDefault="00A3331E" w:rsidP="0086129A">
      <w:pPr>
        <w:keepNext/>
        <w:keepLines/>
        <w:spacing w:line="360" w:lineRule="auto"/>
        <w:ind w:left="-480" w:right="-726"/>
        <w:jc w:val="both"/>
        <w:rPr>
          <w:rFonts w:ascii="Arial" w:hAnsi="Arial" w:cs="Arial"/>
          <w:sz w:val="18"/>
          <w:szCs w:val="18"/>
        </w:rPr>
      </w:pPr>
      <w:r w:rsidRPr="00E262F6">
        <w:rPr>
          <w:rFonts w:ascii="Arial" w:hAnsi="Arial" w:cs="Arial"/>
          <w:bCs/>
          <w:sz w:val="18"/>
          <w:szCs w:val="18"/>
        </w:rPr>
        <w:t xml:space="preserve">3. </w:t>
      </w:r>
      <w:r w:rsidR="005A0F9D" w:rsidRPr="005A0F9D">
        <w:rPr>
          <w:rFonts w:ascii="Arial" w:hAnsi="Arial" w:cs="Arial"/>
          <w:b/>
          <w:sz w:val="18"/>
          <w:szCs w:val="18"/>
        </w:rPr>
        <w:t>SPOSÓB ORAZ TERMIN SKŁADANIA OFERT:</w:t>
      </w:r>
    </w:p>
    <w:p w14:paraId="2D65F2F9" w14:textId="5AD165FA" w:rsidR="00114FD3" w:rsidRPr="00B84AD3" w:rsidRDefault="00114FD3" w:rsidP="00114FD3">
      <w:pPr>
        <w:keepNext/>
        <w:keepLines/>
        <w:spacing w:line="360" w:lineRule="auto"/>
        <w:ind w:left="-480" w:right="-726"/>
        <w:jc w:val="both"/>
        <w:rPr>
          <w:rFonts w:ascii="Arial" w:hAnsi="Arial" w:cs="Arial"/>
          <w:b/>
          <w:bCs/>
          <w:color w:val="EE0000"/>
          <w:sz w:val="18"/>
          <w:szCs w:val="18"/>
          <w:u w:val="single"/>
        </w:rPr>
      </w:pPr>
      <w:r w:rsidRPr="00114FD3">
        <w:rPr>
          <w:rFonts w:ascii="Arial" w:hAnsi="Arial" w:cs="Arial"/>
          <w:sz w:val="18"/>
          <w:szCs w:val="18"/>
        </w:rPr>
        <w:t xml:space="preserve">1. Ofertę należy złożyć w formie elektronicznej przy użyciu </w:t>
      </w:r>
      <w:r w:rsidR="00C72686">
        <w:rPr>
          <w:rFonts w:ascii="Arial" w:hAnsi="Arial" w:cs="Arial"/>
          <w:sz w:val="18"/>
          <w:szCs w:val="18"/>
        </w:rPr>
        <w:t xml:space="preserve">poczty elektronicznej na e-mail: </w:t>
      </w:r>
      <w:hyperlink r:id="rId16" w:history="1">
        <w:r w:rsidR="00C72686" w:rsidRPr="002154A1">
          <w:rPr>
            <w:rStyle w:val="Hipercze"/>
            <w:rFonts w:ascii="Arial" w:hAnsi="Arial" w:cs="Arial"/>
            <w:sz w:val="18"/>
            <w:szCs w:val="18"/>
          </w:rPr>
          <w:t>przetargi@szpitalglubczyce.pl</w:t>
        </w:r>
      </w:hyperlink>
      <w:r w:rsidR="00C72686">
        <w:rPr>
          <w:rFonts w:ascii="Arial" w:hAnsi="Arial" w:cs="Arial"/>
          <w:sz w:val="18"/>
          <w:szCs w:val="18"/>
        </w:rPr>
        <w:t xml:space="preserve"> </w:t>
      </w:r>
      <w:r w:rsidRPr="00114FD3">
        <w:rPr>
          <w:rFonts w:ascii="Arial" w:hAnsi="Arial" w:cs="Arial"/>
          <w:sz w:val="18"/>
          <w:szCs w:val="18"/>
        </w:rPr>
        <w:t xml:space="preserve">do dnia </w:t>
      </w:r>
      <w:r w:rsidR="005A0F9D">
        <w:rPr>
          <w:rFonts w:ascii="Arial" w:hAnsi="Arial" w:cs="Arial"/>
          <w:b/>
          <w:bCs/>
          <w:color w:val="EE0000"/>
          <w:sz w:val="18"/>
          <w:szCs w:val="18"/>
          <w:u w:val="single"/>
        </w:rPr>
        <w:t>8</w:t>
      </w:r>
      <w:r w:rsidRPr="00B84AD3">
        <w:rPr>
          <w:rFonts w:ascii="Arial" w:hAnsi="Arial" w:cs="Arial"/>
          <w:b/>
          <w:bCs/>
          <w:color w:val="EE0000"/>
          <w:sz w:val="18"/>
          <w:szCs w:val="18"/>
          <w:u w:val="single"/>
        </w:rPr>
        <w:t xml:space="preserve"> </w:t>
      </w:r>
      <w:r w:rsidR="005A0F9D">
        <w:rPr>
          <w:rFonts w:ascii="Arial" w:hAnsi="Arial" w:cs="Arial"/>
          <w:b/>
          <w:bCs/>
          <w:color w:val="EE0000"/>
          <w:sz w:val="18"/>
          <w:szCs w:val="18"/>
          <w:u w:val="single"/>
        </w:rPr>
        <w:t>maja</w:t>
      </w:r>
      <w:r w:rsidRPr="00B84AD3">
        <w:rPr>
          <w:rFonts w:ascii="Arial" w:hAnsi="Arial" w:cs="Arial"/>
          <w:b/>
          <w:bCs/>
          <w:color w:val="EE0000"/>
          <w:sz w:val="18"/>
          <w:szCs w:val="18"/>
          <w:u w:val="single"/>
        </w:rPr>
        <w:t xml:space="preserve"> 202</w:t>
      </w:r>
      <w:r w:rsidR="00814545" w:rsidRPr="00B84AD3">
        <w:rPr>
          <w:rFonts w:ascii="Arial" w:hAnsi="Arial" w:cs="Arial"/>
          <w:b/>
          <w:bCs/>
          <w:color w:val="EE0000"/>
          <w:sz w:val="18"/>
          <w:szCs w:val="18"/>
          <w:u w:val="single"/>
        </w:rPr>
        <w:t>6</w:t>
      </w:r>
      <w:r w:rsidRPr="00B84AD3">
        <w:rPr>
          <w:rFonts w:ascii="Arial" w:hAnsi="Arial" w:cs="Arial"/>
          <w:b/>
          <w:bCs/>
          <w:color w:val="EE0000"/>
          <w:sz w:val="18"/>
          <w:szCs w:val="18"/>
          <w:u w:val="single"/>
        </w:rPr>
        <w:t xml:space="preserve"> r., do godz. </w:t>
      </w:r>
      <w:r w:rsidR="00EE3A82" w:rsidRPr="00B84AD3">
        <w:rPr>
          <w:rFonts w:ascii="Arial" w:hAnsi="Arial" w:cs="Arial"/>
          <w:b/>
          <w:bCs/>
          <w:color w:val="EE0000"/>
          <w:sz w:val="18"/>
          <w:szCs w:val="18"/>
          <w:u w:val="single"/>
        </w:rPr>
        <w:t>1</w:t>
      </w:r>
      <w:r w:rsidR="005A0F9D">
        <w:rPr>
          <w:rFonts w:ascii="Arial" w:hAnsi="Arial" w:cs="Arial"/>
          <w:b/>
          <w:bCs/>
          <w:color w:val="EE0000"/>
          <w:sz w:val="18"/>
          <w:szCs w:val="18"/>
          <w:u w:val="single"/>
        </w:rPr>
        <w:t>2</w:t>
      </w:r>
      <w:r w:rsidRPr="00B84AD3">
        <w:rPr>
          <w:rFonts w:ascii="Arial" w:hAnsi="Arial" w:cs="Arial"/>
          <w:b/>
          <w:bCs/>
          <w:color w:val="EE0000"/>
          <w:sz w:val="18"/>
          <w:szCs w:val="18"/>
          <w:u w:val="single"/>
        </w:rPr>
        <w:t xml:space="preserve">:00. </w:t>
      </w:r>
    </w:p>
    <w:p w14:paraId="3B26F893" w14:textId="77777777" w:rsidR="00114FD3" w:rsidRPr="00114FD3" w:rsidRDefault="00DD525E" w:rsidP="00114FD3">
      <w:pPr>
        <w:keepNext/>
        <w:keepLines/>
        <w:spacing w:line="360" w:lineRule="auto"/>
        <w:ind w:left="-480" w:right="-726"/>
        <w:jc w:val="both"/>
        <w:rPr>
          <w:rFonts w:ascii="Arial" w:hAnsi="Arial" w:cs="Arial"/>
          <w:sz w:val="18"/>
          <w:szCs w:val="18"/>
        </w:rPr>
      </w:pPr>
      <w:r>
        <w:rPr>
          <w:rFonts w:ascii="Arial" w:hAnsi="Arial" w:cs="Arial"/>
          <w:sz w:val="18"/>
          <w:szCs w:val="18"/>
        </w:rPr>
        <w:t>3.1</w:t>
      </w:r>
      <w:r w:rsidR="00114FD3" w:rsidRPr="00114FD3">
        <w:rPr>
          <w:rFonts w:ascii="Arial" w:hAnsi="Arial" w:cs="Arial"/>
          <w:sz w:val="18"/>
          <w:szCs w:val="18"/>
        </w:rPr>
        <w:t xml:space="preserve">. Za datę przekazania oferty w formie elektronicznej przyjmuje się datę </w:t>
      </w:r>
      <w:r w:rsidR="00C72686">
        <w:rPr>
          <w:rFonts w:ascii="Arial" w:hAnsi="Arial" w:cs="Arial"/>
          <w:sz w:val="18"/>
          <w:szCs w:val="18"/>
        </w:rPr>
        <w:t>przesłania</w:t>
      </w:r>
      <w:r w:rsidR="00114FD3" w:rsidRPr="00114FD3">
        <w:rPr>
          <w:rFonts w:ascii="Arial" w:hAnsi="Arial" w:cs="Arial"/>
          <w:sz w:val="18"/>
          <w:szCs w:val="18"/>
        </w:rPr>
        <w:t xml:space="preserve"> jej na </w:t>
      </w:r>
      <w:r w:rsidR="00C72686">
        <w:rPr>
          <w:rFonts w:ascii="Arial" w:hAnsi="Arial" w:cs="Arial"/>
          <w:sz w:val="18"/>
          <w:szCs w:val="18"/>
        </w:rPr>
        <w:t>pocztę elektroniczną</w:t>
      </w:r>
      <w:r w:rsidR="00114FD3" w:rsidRPr="00114FD3">
        <w:rPr>
          <w:rFonts w:ascii="Arial" w:hAnsi="Arial" w:cs="Arial"/>
          <w:sz w:val="18"/>
          <w:szCs w:val="18"/>
        </w:rPr>
        <w:t xml:space="preserve">. </w:t>
      </w:r>
    </w:p>
    <w:p w14:paraId="611AE921" w14:textId="77777777" w:rsidR="00114FD3" w:rsidRPr="00114FD3" w:rsidRDefault="00114FD3" w:rsidP="00114FD3">
      <w:pPr>
        <w:keepNext/>
        <w:keepLines/>
        <w:spacing w:line="360" w:lineRule="auto"/>
        <w:ind w:left="-480" w:right="-726"/>
        <w:jc w:val="both"/>
        <w:rPr>
          <w:rFonts w:ascii="Arial" w:hAnsi="Arial" w:cs="Arial"/>
          <w:sz w:val="18"/>
          <w:szCs w:val="18"/>
        </w:rPr>
      </w:pPr>
      <w:r w:rsidRPr="00114FD3">
        <w:rPr>
          <w:rFonts w:ascii="Arial" w:hAnsi="Arial" w:cs="Arial"/>
          <w:sz w:val="18"/>
          <w:szCs w:val="18"/>
        </w:rPr>
        <w:t>3</w:t>
      </w:r>
      <w:r w:rsidR="00DD525E">
        <w:rPr>
          <w:rFonts w:ascii="Arial" w:hAnsi="Arial" w:cs="Arial"/>
          <w:sz w:val="18"/>
          <w:szCs w:val="18"/>
        </w:rPr>
        <w:t>.2</w:t>
      </w:r>
      <w:r w:rsidRPr="00114FD3">
        <w:rPr>
          <w:rFonts w:ascii="Arial" w:hAnsi="Arial" w:cs="Arial"/>
          <w:sz w:val="18"/>
          <w:szCs w:val="18"/>
        </w:rPr>
        <w:t>. Zamawiający zapewnia, aby z zawartością ofert nie można było zapoznać się przed upływem terminu ich otwarcia.</w:t>
      </w:r>
    </w:p>
    <w:p w14:paraId="606E8D00" w14:textId="77777777" w:rsidR="00114FD3" w:rsidRPr="00114FD3" w:rsidRDefault="00114FD3" w:rsidP="00114FD3">
      <w:pPr>
        <w:keepNext/>
        <w:keepLines/>
        <w:spacing w:line="360" w:lineRule="auto"/>
        <w:ind w:left="-480" w:right="-726"/>
        <w:jc w:val="both"/>
        <w:rPr>
          <w:rFonts w:ascii="Arial" w:hAnsi="Arial" w:cs="Arial"/>
          <w:b/>
          <w:bCs/>
          <w:sz w:val="18"/>
          <w:szCs w:val="18"/>
        </w:rPr>
      </w:pPr>
      <w:r w:rsidRPr="00114FD3">
        <w:rPr>
          <w:rFonts w:ascii="Arial" w:hAnsi="Arial" w:cs="Arial"/>
          <w:b/>
          <w:bCs/>
          <w:sz w:val="18"/>
          <w:szCs w:val="18"/>
        </w:rPr>
        <w:t>TERMIN OTWARCIA OFERT</w:t>
      </w:r>
    </w:p>
    <w:p w14:paraId="0C241610" w14:textId="0E7A9077" w:rsidR="00114FD3" w:rsidRPr="00114FD3" w:rsidRDefault="00DD525E" w:rsidP="00114FD3">
      <w:pPr>
        <w:keepNext/>
        <w:keepLines/>
        <w:spacing w:line="360" w:lineRule="auto"/>
        <w:ind w:left="-480" w:right="-726"/>
        <w:jc w:val="both"/>
        <w:rPr>
          <w:rFonts w:ascii="Arial" w:hAnsi="Arial" w:cs="Arial"/>
          <w:b/>
          <w:bCs/>
          <w:sz w:val="18"/>
          <w:szCs w:val="18"/>
          <w:u w:val="single"/>
        </w:rPr>
      </w:pPr>
      <w:r>
        <w:rPr>
          <w:rFonts w:ascii="Arial" w:hAnsi="Arial" w:cs="Arial"/>
          <w:sz w:val="18"/>
          <w:szCs w:val="18"/>
        </w:rPr>
        <w:t>3.3</w:t>
      </w:r>
      <w:r w:rsidR="00114FD3" w:rsidRPr="00114FD3">
        <w:rPr>
          <w:rFonts w:ascii="Arial" w:hAnsi="Arial" w:cs="Arial"/>
          <w:sz w:val="18"/>
          <w:szCs w:val="18"/>
        </w:rPr>
        <w:t xml:space="preserve">. Otwarcie ofert nastąpi przy użyciu w dniu </w:t>
      </w:r>
      <w:r w:rsidR="005A0F9D">
        <w:rPr>
          <w:rFonts w:ascii="Arial" w:hAnsi="Arial" w:cs="Arial"/>
          <w:b/>
          <w:bCs/>
          <w:color w:val="EE0000"/>
          <w:sz w:val="18"/>
          <w:szCs w:val="18"/>
          <w:u w:val="single"/>
        </w:rPr>
        <w:t>8 maja</w:t>
      </w:r>
      <w:r w:rsidR="00A10352" w:rsidRPr="00B84AD3">
        <w:rPr>
          <w:rFonts w:ascii="Arial" w:hAnsi="Arial" w:cs="Arial"/>
          <w:b/>
          <w:bCs/>
          <w:color w:val="EE0000"/>
          <w:sz w:val="18"/>
          <w:szCs w:val="18"/>
          <w:u w:val="single"/>
        </w:rPr>
        <w:t xml:space="preserve"> 202</w:t>
      </w:r>
      <w:r w:rsidR="00814545" w:rsidRPr="00B84AD3">
        <w:rPr>
          <w:rFonts w:ascii="Arial" w:hAnsi="Arial" w:cs="Arial"/>
          <w:b/>
          <w:bCs/>
          <w:color w:val="EE0000"/>
          <w:sz w:val="18"/>
          <w:szCs w:val="18"/>
          <w:u w:val="single"/>
        </w:rPr>
        <w:t>6</w:t>
      </w:r>
      <w:r w:rsidR="00C72686" w:rsidRPr="00B84AD3">
        <w:rPr>
          <w:rFonts w:ascii="Arial" w:hAnsi="Arial" w:cs="Arial"/>
          <w:b/>
          <w:bCs/>
          <w:color w:val="EE0000"/>
          <w:sz w:val="18"/>
          <w:szCs w:val="18"/>
          <w:u w:val="single"/>
        </w:rPr>
        <w:t xml:space="preserve"> </w:t>
      </w:r>
      <w:r w:rsidR="00114FD3" w:rsidRPr="00B84AD3">
        <w:rPr>
          <w:rFonts w:ascii="Arial" w:hAnsi="Arial" w:cs="Arial"/>
          <w:b/>
          <w:bCs/>
          <w:color w:val="EE0000"/>
          <w:sz w:val="18"/>
          <w:szCs w:val="18"/>
          <w:u w:val="single"/>
        </w:rPr>
        <w:t xml:space="preserve">r., o godz. </w:t>
      </w:r>
      <w:r w:rsidR="00EE3A82" w:rsidRPr="00B84AD3">
        <w:rPr>
          <w:rFonts w:ascii="Arial" w:hAnsi="Arial" w:cs="Arial"/>
          <w:b/>
          <w:bCs/>
          <w:color w:val="EE0000"/>
          <w:sz w:val="18"/>
          <w:szCs w:val="18"/>
          <w:u w:val="single"/>
        </w:rPr>
        <w:t>1</w:t>
      </w:r>
      <w:r w:rsidR="005A0F9D">
        <w:rPr>
          <w:rFonts w:ascii="Arial" w:hAnsi="Arial" w:cs="Arial"/>
          <w:b/>
          <w:bCs/>
          <w:color w:val="EE0000"/>
          <w:sz w:val="18"/>
          <w:szCs w:val="18"/>
          <w:u w:val="single"/>
        </w:rPr>
        <w:t>2</w:t>
      </w:r>
      <w:r w:rsidR="00114FD3" w:rsidRPr="00B84AD3">
        <w:rPr>
          <w:rFonts w:ascii="Arial" w:hAnsi="Arial" w:cs="Arial"/>
          <w:b/>
          <w:bCs/>
          <w:color w:val="EE0000"/>
          <w:sz w:val="18"/>
          <w:szCs w:val="18"/>
          <w:u w:val="single"/>
        </w:rPr>
        <w:t>:</w:t>
      </w:r>
      <w:r w:rsidR="005A0F9D">
        <w:rPr>
          <w:rFonts w:ascii="Arial" w:hAnsi="Arial" w:cs="Arial"/>
          <w:b/>
          <w:bCs/>
          <w:color w:val="EE0000"/>
          <w:sz w:val="18"/>
          <w:szCs w:val="18"/>
          <w:u w:val="single"/>
        </w:rPr>
        <w:t>3</w:t>
      </w:r>
      <w:r w:rsidR="00114FD3" w:rsidRPr="00B84AD3">
        <w:rPr>
          <w:rFonts w:ascii="Arial" w:hAnsi="Arial" w:cs="Arial"/>
          <w:b/>
          <w:bCs/>
          <w:color w:val="EE0000"/>
          <w:sz w:val="18"/>
          <w:szCs w:val="18"/>
          <w:u w:val="single"/>
        </w:rPr>
        <w:t xml:space="preserve">0. </w:t>
      </w:r>
    </w:p>
    <w:p w14:paraId="5F6F2E37" w14:textId="77777777" w:rsidR="00114FD3" w:rsidRPr="00114FD3" w:rsidRDefault="00DD525E" w:rsidP="00114FD3">
      <w:pPr>
        <w:keepNext/>
        <w:keepLines/>
        <w:spacing w:line="360" w:lineRule="auto"/>
        <w:ind w:left="-480" w:right="-726"/>
        <w:jc w:val="both"/>
        <w:rPr>
          <w:rFonts w:ascii="Arial" w:hAnsi="Arial" w:cs="Arial"/>
          <w:sz w:val="18"/>
          <w:szCs w:val="18"/>
        </w:rPr>
      </w:pPr>
      <w:r>
        <w:rPr>
          <w:rFonts w:ascii="Arial" w:hAnsi="Arial" w:cs="Arial"/>
          <w:sz w:val="18"/>
          <w:szCs w:val="18"/>
        </w:rPr>
        <w:lastRenderedPageBreak/>
        <w:t>4</w:t>
      </w:r>
      <w:r w:rsidR="00114FD3" w:rsidRPr="00114FD3">
        <w:rPr>
          <w:rFonts w:ascii="Arial" w:hAnsi="Arial" w:cs="Arial"/>
          <w:sz w:val="18"/>
          <w:szCs w:val="18"/>
        </w:rPr>
        <w:t xml:space="preserve">. Zamawiający, najpóźniej przed otwarciem ofert, udostępnia na stronie internetowej prowadzonego postępowania informację o kwocie, jaką zamierza przeznaczyć na sfinansowanie zamówienia. </w:t>
      </w:r>
    </w:p>
    <w:p w14:paraId="474CDBFB" w14:textId="77777777" w:rsidR="00DD525E" w:rsidRDefault="00DD525E" w:rsidP="00114FD3">
      <w:pPr>
        <w:keepNext/>
        <w:keepLines/>
        <w:spacing w:line="360" w:lineRule="auto"/>
        <w:ind w:left="-480" w:right="-726"/>
        <w:jc w:val="both"/>
        <w:rPr>
          <w:rFonts w:ascii="Arial" w:hAnsi="Arial" w:cs="Arial"/>
          <w:sz w:val="18"/>
          <w:szCs w:val="18"/>
        </w:rPr>
      </w:pPr>
    </w:p>
    <w:p w14:paraId="6AA00A84" w14:textId="77777777" w:rsidR="00114FD3" w:rsidRPr="00114FD3" w:rsidRDefault="00DD525E" w:rsidP="00114FD3">
      <w:pPr>
        <w:keepNext/>
        <w:keepLines/>
        <w:spacing w:line="360" w:lineRule="auto"/>
        <w:ind w:left="-480" w:right="-726"/>
        <w:jc w:val="both"/>
        <w:rPr>
          <w:rFonts w:ascii="Arial" w:hAnsi="Arial" w:cs="Arial"/>
          <w:sz w:val="18"/>
          <w:szCs w:val="18"/>
        </w:rPr>
      </w:pPr>
      <w:r>
        <w:rPr>
          <w:rFonts w:ascii="Arial" w:hAnsi="Arial" w:cs="Arial"/>
          <w:sz w:val="18"/>
          <w:szCs w:val="18"/>
        </w:rPr>
        <w:t>5</w:t>
      </w:r>
      <w:r w:rsidR="00114FD3" w:rsidRPr="00114FD3">
        <w:rPr>
          <w:rFonts w:ascii="Arial" w:hAnsi="Arial" w:cs="Arial"/>
          <w:sz w:val="18"/>
          <w:szCs w:val="18"/>
        </w:rPr>
        <w:t xml:space="preserve">. Niezwłocznie po otwarciu ofert, udostępnia na stronie internetowej prowadzonego postępowania informacje o: </w:t>
      </w:r>
    </w:p>
    <w:p w14:paraId="18C05E18" w14:textId="77777777" w:rsidR="00114FD3" w:rsidRPr="00114FD3" w:rsidRDefault="00114FD3" w:rsidP="00114FD3">
      <w:pPr>
        <w:keepNext/>
        <w:keepLines/>
        <w:spacing w:line="360" w:lineRule="auto"/>
        <w:ind w:left="-480" w:right="-726"/>
        <w:jc w:val="both"/>
        <w:rPr>
          <w:rFonts w:ascii="Arial" w:hAnsi="Arial" w:cs="Arial"/>
          <w:sz w:val="18"/>
          <w:szCs w:val="18"/>
        </w:rPr>
      </w:pPr>
      <w:r w:rsidRPr="00114FD3">
        <w:rPr>
          <w:rFonts w:ascii="Arial" w:hAnsi="Arial" w:cs="Arial"/>
          <w:sz w:val="18"/>
          <w:szCs w:val="18"/>
        </w:rPr>
        <w:t xml:space="preserve">a) nazwach albo imionach i nazwiskach oraz siedzibach lub miejscach prowadzonej działalności gospodarczej albo miejscach zamieszkania wykonawców, których oferty zostały otwarte; </w:t>
      </w:r>
    </w:p>
    <w:p w14:paraId="26E68707" w14:textId="77777777" w:rsidR="00114FD3" w:rsidRPr="00114FD3" w:rsidRDefault="00114FD3" w:rsidP="00114FD3">
      <w:pPr>
        <w:keepNext/>
        <w:keepLines/>
        <w:spacing w:line="360" w:lineRule="auto"/>
        <w:ind w:left="-480" w:right="-726"/>
        <w:jc w:val="both"/>
        <w:rPr>
          <w:rFonts w:ascii="Arial" w:hAnsi="Arial" w:cs="Arial"/>
          <w:sz w:val="18"/>
          <w:szCs w:val="18"/>
        </w:rPr>
      </w:pPr>
      <w:r w:rsidRPr="00114FD3">
        <w:rPr>
          <w:rFonts w:ascii="Arial" w:hAnsi="Arial" w:cs="Arial"/>
          <w:sz w:val="18"/>
          <w:szCs w:val="18"/>
        </w:rPr>
        <w:t>b) cenach lub kosztach zawartych w ofertach.</w:t>
      </w:r>
    </w:p>
    <w:p w14:paraId="74D6D5E1" w14:textId="77777777" w:rsidR="00DD525E" w:rsidRDefault="00DD525E" w:rsidP="00114FD3">
      <w:pPr>
        <w:keepNext/>
        <w:keepLines/>
        <w:spacing w:line="360" w:lineRule="auto"/>
        <w:ind w:left="-480" w:right="-726"/>
        <w:jc w:val="both"/>
        <w:rPr>
          <w:rFonts w:ascii="Arial" w:hAnsi="Arial" w:cs="Arial"/>
          <w:sz w:val="18"/>
          <w:szCs w:val="18"/>
        </w:rPr>
      </w:pPr>
    </w:p>
    <w:p w14:paraId="70D81DBC" w14:textId="77777777" w:rsidR="00114FD3" w:rsidRPr="00114FD3" w:rsidRDefault="00DD525E" w:rsidP="00114FD3">
      <w:pPr>
        <w:keepNext/>
        <w:keepLines/>
        <w:spacing w:line="360" w:lineRule="auto"/>
        <w:ind w:left="-480" w:right="-726"/>
        <w:jc w:val="both"/>
        <w:rPr>
          <w:rFonts w:ascii="Arial" w:hAnsi="Arial" w:cs="Arial"/>
          <w:sz w:val="18"/>
          <w:szCs w:val="18"/>
        </w:rPr>
      </w:pPr>
      <w:r>
        <w:rPr>
          <w:rFonts w:ascii="Arial" w:hAnsi="Arial" w:cs="Arial"/>
          <w:sz w:val="18"/>
          <w:szCs w:val="18"/>
        </w:rPr>
        <w:t>6</w:t>
      </w:r>
      <w:r w:rsidR="00114FD3" w:rsidRPr="00114FD3">
        <w:rPr>
          <w:rFonts w:ascii="Arial" w:hAnsi="Arial" w:cs="Arial"/>
          <w:sz w:val="18"/>
          <w:szCs w:val="18"/>
        </w:rPr>
        <w:t xml:space="preserve">. W przypadku wystąpienia awarii systemu teleinformatycznego, która spowoduje brak możliwości otwarcia ofert w terminie określonym przez zamawiającego, otwarcie ofert nastąpi niezwłocznie po usunięciu awarii. </w:t>
      </w:r>
    </w:p>
    <w:p w14:paraId="2DF99F06" w14:textId="77777777" w:rsidR="00DD525E" w:rsidRDefault="00DD525E" w:rsidP="00114FD3">
      <w:pPr>
        <w:keepNext/>
        <w:keepLines/>
        <w:spacing w:line="360" w:lineRule="auto"/>
        <w:ind w:left="-480" w:right="-726"/>
        <w:jc w:val="both"/>
        <w:rPr>
          <w:rFonts w:ascii="Arial" w:hAnsi="Arial" w:cs="Arial"/>
          <w:sz w:val="18"/>
          <w:szCs w:val="18"/>
        </w:rPr>
      </w:pPr>
    </w:p>
    <w:p w14:paraId="5C56680B" w14:textId="77777777" w:rsidR="00114FD3" w:rsidRPr="00114FD3" w:rsidRDefault="00DD525E" w:rsidP="00114FD3">
      <w:pPr>
        <w:keepNext/>
        <w:keepLines/>
        <w:spacing w:line="360" w:lineRule="auto"/>
        <w:ind w:left="-480" w:right="-726"/>
        <w:jc w:val="both"/>
        <w:rPr>
          <w:rFonts w:ascii="Arial" w:hAnsi="Arial" w:cs="Arial"/>
          <w:sz w:val="18"/>
          <w:szCs w:val="18"/>
        </w:rPr>
      </w:pPr>
      <w:r>
        <w:rPr>
          <w:rFonts w:ascii="Arial" w:hAnsi="Arial" w:cs="Arial"/>
          <w:sz w:val="18"/>
          <w:szCs w:val="18"/>
        </w:rPr>
        <w:t>7</w:t>
      </w:r>
      <w:r w:rsidR="00114FD3" w:rsidRPr="00114FD3">
        <w:rPr>
          <w:rFonts w:ascii="Arial" w:hAnsi="Arial" w:cs="Arial"/>
          <w:sz w:val="18"/>
          <w:szCs w:val="18"/>
        </w:rPr>
        <w:t>. Zamawiający poinformuje o zmianie terminu otwarcia ofert na stronie internetowej prowadzonego postępowania.</w:t>
      </w:r>
    </w:p>
    <w:p w14:paraId="79E2570B" w14:textId="041C21E6" w:rsidR="00045A9F" w:rsidRPr="00E262F6" w:rsidRDefault="00045A9F" w:rsidP="0086129A">
      <w:pPr>
        <w:pStyle w:val="Tekstpodstawowy2"/>
        <w:keepNext/>
        <w:keepLines/>
        <w:spacing w:line="360" w:lineRule="auto"/>
        <w:ind w:left="-480" w:right="-726"/>
        <w:jc w:val="both"/>
        <w:rPr>
          <w:rFonts w:cs="Arial"/>
          <w:b w:val="0"/>
          <w:sz w:val="18"/>
          <w:szCs w:val="18"/>
        </w:rPr>
      </w:pPr>
      <w:r w:rsidRPr="00E262F6">
        <w:rPr>
          <w:rFonts w:cs="Arial"/>
          <w:b w:val="0"/>
          <w:sz w:val="18"/>
          <w:szCs w:val="18"/>
        </w:rPr>
        <w:t xml:space="preserve">Osobą ze strony zamawiającego upoważnioną do kontaktowania się z wykonawcami, do potwierdzenia wpływu oświadczeń, wniosków, zawiadomień oraz innych informacji przekazanych drogą elektroniczną jest – </w:t>
      </w:r>
      <w:r w:rsidR="00A3540C">
        <w:rPr>
          <w:rFonts w:cs="Arial"/>
          <w:sz w:val="18"/>
          <w:szCs w:val="18"/>
        </w:rPr>
        <w:t>Jarosław Gospodarczyk</w:t>
      </w:r>
      <w:r w:rsidRPr="00E262F6">
        <w:rPr>
          <w:rFonts w:cs="Arial"/>
          <w:b w:val="0"/>
          <w:sz w:val="18"/>
          <w:szCs w:val="18"/>
        </w:rPr>
        <w:t xml:space="preserve">; </w:t>
      </w:r>
      <w:r w:rsidR="00814545">
        <w:rPr>
          <w:rFonts w:cs="Arial"/>
          <w:b w:val="0"/>
          <w:sz w:val="18"/>
          <w:szCs w:val="18"/>
        </w:rPr>
        <w:t xml:space="preserve">e-mail: </w:t>
      </w:r>
      <w:hyperlink r:id="rId17" w:history="1">
        <w:r w:rsidR="00814545" w:rsidRPr="00DE317C">
          <w:rPr>
            <w:rStyle w:val="Hipercze"/>
            <w:rFonts w:cs="Arial"/>
            <w:b w:val="0"/>
            <w:sz w:val="18"/>
            <w:szCs w:val="18"/>
          </w:rPr>
          <w:t>przetargi@szpitalglubczyce.pl</w:t>
        </w:r>
      </w:hyperlink>
      <w:r w:rsidRPr="00E262F6">
        <w:rPr>
          <w:rFonts w:cs="Arial"/>
          <w:b w:val="0"/>
          <w:sz w:val="18"/>
          <w:szCs w:val="18"/>
        </w:rPr>
        <w:t>,</w:t>
      </w:r>
      <w:r w:rsidR="00814545">
        <w:rPr>
          <w:rFonts w:cs="Arial"/>
          <w:b w:val="0"/>
          <w:sz w:val="18"/>
          <w:szCs w:val="18"/>
        </w:rPr>
        <w:t xml:space="preserve"> </w:t>
      </w:r>
      <w:r w:rsidRPr="00E262F6">
        <w:rPr>
          <w:rFonts w:cs="Arial"/>
          <w:b w:val="0"/>
          <w:sz w:val="18"/>
          <w:szCs w:val="18"/>
        </w:rPr>
        <w:t xml:space="preserve"> </w:t>
      </w:r>
      <w:r w:rsidR="0006431A" w:rsidRPr="00E262F6">
        <w:rPr>
          <w:rFonts w:cs="Arial"/>
          <w:b w:val="0"/>
          <w:sz w:val="18"/>
          <w:szCs w:val="18"/>
        </w:rPr>
        <w:br/>
      </w:r>
      <w:r w:rsidRPr="00E262F6">
        <w:rPr>
          <w:rFonts w:cs="Arial"/>
          <w:b w:val="0"/>
          <w:sz w:val="18"/>
          <w:szCs w:val="18"/>
        </w:rPr>
        <w:t>w godzinach pracy Zamawiającego tj. 7:25 - 15:00.</w:t>
      </w:r>
    </w:p>
    <w:p w14:paraId="7B323428" w14:textId="77777777" w:rsidR="00DD525E" w:rsidRDefault="00DD525E" w:rsidP="0086129A">
      <w:pPr>
        <w:keepNext/>
        <w:keepLines/>
        <w:tabs>
          <w:tab w:val="left" w:pos="284"/>
          <w:tab w:val="left" w:pos="8789"/>
        </w:tabs>
        <w:spacing w:line="360" w:lineRule="auto"/>
        <w:ind w:left="-480" w:right="-726"/>
        <w:jc w:val="both"/>
        <w:rPr>
          <w:rFonts w:ascii="Arial" w:hAnsi="Arial" w:cs="Arial"/>
          <w:sz w:val="18"/>
          <w:szCs w:val="18"/>
        </w:rPr>
      </w:pPr>
    </w:p>
    <w:p w14:paraId="5007E9C7" w14:textId="77777777" w:rsidR="00907F88" w:rsidRPr="00E262F6" w:rsidRDefault="00DD525E" w:rsidP="0086129A">
      <w:pPr>
        <w:keepNext/>
        <w:keepLines/>
        <w:tabs>
          <w:tab w:val="left" w:pos="284"/>
          <w:tab w:val="left" w:pos="8789"/>
        </w:tabs>
        <w:spacing w:line="360" w:lineRule="auto"/>
        <w:ind w:left="-480" w:right="-726"/>
        <w:jc w:val="both"/>
        <w:rPr>
          <w:rFonts w:ascii="Arial" w:hAnsi="Arial" w:cs="Arial"/>
          <w:sz w:val="18"/>
          <w:szCs w:val="18"/>
        </w:rPr>
      </w:pPr>
      <w:r>
        <w:rPr>
          <w:rFonts w:ascii="Arial" w:hAnsi="Arial" w:cs="Arial"/>
          <w:sz w:val="18"/>
          <w:szCs w:val="18"/>
        </w:rPr>
        <w:t>8</w:t>
      </w:r>
      <w:r w:rsidR="00907F88" w:rsidRPr="00E262F6">
        <w:rPr>
          <w:rFonts w:ascii="Arial" w:hAnsi="Arial" w:cs="Arial"/>
          <w:sz w:val="18"/>
          <w:szCs w:val="18"/>
        </w:rPr>
        <w:t>. Zamawiający nie dopuszcza możliwości składania ofert wariantowych.</w:t>
      </w:r>
    </w:p>
    <w:p w14:paraId="5AA04BE3" w14:textId="77777777" w:rsidR="00DD525E" w:rsidRDefault="00DD525E" w:rsidP="0086129A">
      <w:pPr>
        <w:pStyle w:val="normaltableau"/>
        <w:keepNext/>
        <w:keepLines/>
        <w:spacing w:before="0" w:after="0" w:line="360" w:lineRule="auto"/>
        <w:ind w:left="-480" w:right="-726"/>
        <w:rPr>
          <w:rFonts w:ascii="Arial" w:hAnsi="Arial" w:cs="Arial"/>
          <w:sz w:val="18"/>
          <w:szCs w:val="18"/>
          <w:lang w:val="pl-PL"/>
        </w:rPr>
      </w:pPr>
    </w:p>
    <w:p w14:paraId="528C2013" w14:textId="77777777" w:rsidR="000B1AB1" w:rsidRPr="00E262F6" w:rsidRDefault="00DD525E" w:rsidP="0086129A">
      <w:pPr>
        <w:pStyle w:val="normaltableau"/>
        <w:keepNext/>
        <w:keepLines/>
        <w:spacing w:before="0" w:after="0" w:line="360" w:lineRule="auto"/>
        <w:ind w:left="-480" w:right="-726"/>
        <w:rPr>
          <w:rFonts w:ascii="Arial" w:hAnsi="Arial" w:cs="Arial"/>
          <w:sz w:val="18"/>
          <w:szCs w:val="18"/>
          <w:lang w:val="pl-PL"/>
        </w:rPr>
      </w:pPr>
      <w:r>
        <w:rPr>
          <w:rFonts w:ascii="Arial" w:hAnsi="Arial" w:cs="Arial"/>
          <w:sz w:val="18"/>
          <w:szCs w:val="18"/>
          <w:lang w:val="pl-PL"/>
        </w:rPr>
        <w:t>9</w:t>
      </w:r>
      <w:r w:rsidR="00907F88" w:rsidRPr="00181DF4">
        <w:rPr>
          <w:rFonts w:ascii="Arial" w:hAnsi="Arial" w:cs="Arial"/>
          <w:sz w:val="18"/>
          <w:szCs w:val="18"/>
          <w:lang w:val="pl-PL"/>
        </w:rPr>
        <w:t xml:space="preserve">. </w:t>
      </w:r>
      <w:r w:rsidR="000B1AB1" w:rsidRPr="00E262F6">
        <w:rPr>
          <w:rFonts w:ascii="Arial" w:hAnsi="Arial" w:cs="Arial"/>
          <w:sz w:val="18"/>
          <w:szCs w:val="18"/>
          <w:lang w:val="pl-PL"/>
        </w:rPr>
        <w:t>Zamawiający dopuszcza możliwość składania ofert częściowych. Wykonawca może złożyć ofertę na dowolną liczbę części zamówienia. Zamówienie zostało podzielone na następujące części/pakiety zamówienia:</w:t>
      </w:r>
    </w:p>
    <w:p w14:paraId="6AD97311" w14:textId="3F40AFAA" w:rsidR="000B1AB1" w:rsidRPr="00E262F6" w:rsidRDefault="005E3DCF" w:rsidP="0086129A">
      <w:pPr>
        <w:pStyle w:val="Nagwek6"/>
        <w:keepNext/>
        <w:keepLines/>
        <w:tabs>
          <w:tab w:val="center" w:pos="7001"/>
          <w:tab w:val="left" w:pos="12075"/>
        </w:tabs>
        <w:spacing w:before="0" w:after="0" w:line="360" w:lineRule="auto"/>
        <w:ind w:left="-480" w:right="-726"/>
        <w:jc w:val="both"/>
        <w:rPr>
          <w:rFonts w:ascii="Arial" w:hAnsi="Arial" w:cs="Arial"/>
          <w:b w:val="0"/>
          <w:sz w:val="18"/>
          <w:szCs w:val="18"/>
        </w:rPr>
      </w:pPr>
      <w:r w:rsidRPr="00E262F6">
        <w:rPr>
          <w:rFonts w:ascii="Arial" w:hAnsi="Arial" w:cs="Arial"/>
          <w:b w:val="0"/>
          <w:sz w:val="18"/>
          <w:szCs w:val="18"/>
        </w:rPr>
        <w:t xml:space="preserve">część </w:t>
      </w:r>
      <w:r w:rsidR="000B1AB1" w:rsidRPr="00E262F6">
        <w:rPr>
          <w:rFonts w:ascii="Arial" w:hAnsi="Arial" w:cs="Arial"/>
          <w:b w:val="0"/>
          <w:sz w:val="18"/>
          <w:szCs w:val="18"/>
        </w:rPr>
        <w:t xml:space="preserve">nr </w:t>
      </w:r>
      <w:r w:rsidR="007C0C24">
        <w:rPr>
          <w:rFonts w:ascii="Arial" w:hAnsi="Arial" w:cs="Arial"/>
          <w:b w:val="0"/>
          <w:sz w:val="18"/>
          <w:szCs w:val="18"/>
        </w:rPr>
        <w:t>1</w:t>
      </w:r>
      <w:r w:rsidR="000B1AB1" w:rsidRPr="00E262F6">
        <w:rPr>
          <w:rFonts w:ascii="Arial" w:hAnsi="Arial" w:cs="Arial"/>
          <w:b w:val="0"/>
          <w:sz w:val="18"/>
          <w:szCs w:val="18"/>
        </w:rPr>
        <w:t xml:space="preserve"> – </w:t>
      </w:r>
      <w:r w:rsidR="000B1AB1" w:rsidRPr="00E262F6">
        <w:rPr>
          <w:rFonts w:ascii="Arial" w:hAnsi="Arial" w:cs="Arial"/>
          <w:color w:val="0000FF"/>
          <w:sz w:val="18"/>
          <w:szCs w:val="18"/>
        </w:rPr>
        <w:t>Dostawa siatek</w:t>
      </w:r>
      <w:r w:rsidR="000B1AB1" w:rsidRPr="00E262F6">
        <w:rPr>
          <w:rFonts w:ascii="Arial" w:hAnsi="Arial" w:cs="Arial"/>
          <w:b w:val="0"/>
          <w:sz w:val="18"/>
          <w:szCs w:val="18"/>
        </w:rPr>
        <w:t xml:space="preserve"> – wg załącznika nr 2/</w:t>
      </w:r>
      <w:r w:rsidR="007C0C24">
        <w:rPr>
          <w:rFonts w:ascii="Arial" w:hAnsi="Arial" w:cs="Arial"/>
          <w:b w:val="0"/>
          <w:sz w:val="18"/>
          <w:szCs w:val="18"/>
        </w:rPr>
        <w:t>1</w:t>
      </w:r>
      <w:r w:rsidR="000B1AB1" w:rsidRPr="00E262F6">
        <w:rPr>
          <w:rFonts w:ascii="Arial" w:hAnsi="Arial" w:cs="Arial"/>
          <w:b w:val="0"/>
          <w:sz w:val="18"/>
          <w:szCs w:val="18"/>
        </w:rPr>
        <w:t xml:space="preserve"> do niniejszego ogłoszenia;</w:t>
      </w:r>
    </w:p>
    <w:p w14:paraId="332055A1" w14:textId="5C11B393" w:rsidR="000B1AB1" w:rsidRPr="00E262F6" w:rsidRDefault="005E3DCF" w:rsidP="0086129A">
      <w:pPr>
        <w:keepNext/>
        <w:keepLines/>
        <w:spacing w:line="360" w:lineRule="auto"/>
        <w:ind w:left="-480" w:right="-726"/>
        <w:jc w:val="both"/>
      </w:pPr>
      <w:r w:rsidRPr="00E262F6">
        <w:rPr>
          <w:rFonts w:ascii="Arial" w:hAnsi="Arial" w:cs="Arial"/>
          <w:sz w:val="18"/>
          <w:szCs w:val="18"/>
        </w:rPr>
        <w:t xml:space="preserve">część </w:t>
      </w:r>
      <w:r w:rsidR="000B1AB1" w:rsidRPr="00E262F6">
        <w:rPr>
          <w:rFonts w:ascii="Arial" w:hAnsi="Arial" w:cs="Arial"/>
          <w:sz w:val="18"/>
          <w:szCs w:val="18"/>
        </w:rPr>
        <w:t xml:space="preserve">nr </w:t>
      </w:r>
      <w:r w:rsidR="007C0C24">
        <w:rPr>
          <w:rFonts w:ascii="Arial" w:hAnsi="Arial" w:cs="Arial"/>
          <w:sz w:val="18"/>
          <w:szCs w:val="18"/>
        </w:rPr>
        <w:t>2</w:t>
      </w:r>
      <w:r w:rsidR="000B1AB1" w:rsidRPr="00E262F6">
        <w:rPr>
          <w:rFonts w:ascii="Arial" w:hAnsi="Arial" w:cs="Arial"/>
          <w:sz w:val="18"/>
          <w:szCs w:val="18"/>
        </w:rPr>
        <w:t xml:space="preserve"> – </w:t>
      </w:r>
      <w:r w:rsidR="000B1AB1" w:rsidRPr="00E262F6">
        <w:rPr>
          <w:rFonts w:ascii="Arial" w:hAnsi="Arial" w:cs="Arial"/>
          <w:b/>
          <w:color w:val="0000FF"/>
          <w:sz w:val="18"/>
          <w:szCs w:val="18"/>
        </w:rPr>
        <w:t>Dostawa siatek wielowarstwowych, do zaopatrywania przepuklin pooperacyjnych</w:t>
      </w:r>
      <w:r w:rsidR="000B1AB1" w:rsidRPr="00E262F6">
        <w:rPr>
          <w:rFonts w:ascii="Arial" w:hAnsi="Arial" w:cs="Arial"/>
          <w:sz w:val="18"/>
          <w:szCs w:val="18"/>
        </w:rPr>
        <w:t xml:space="preserve"> – wg załącznika nr 2/</w:t>
      </w:r>
      <w:r w:rsidR="007C0C24">
        <w:rPr>
          <w:rFonts w:ascii="Arial" w:hAnsi="Arial" w:cs="Arial"/>
          <w:sz w:val="18"/>
          <w:szCs w:val="18"/>
        </w:rPr>
        <w:t>2</w:t>
      </w:r>
      <w:r w:rsidR="000B1AB1" w:rsidRPr="00E262F6">
        <w:rPr>
          <w:rFonts w:ascii="Arial" w:hAnsi="Arial" w:cs="Arial"/>
          <w:sz w:val="18"/>
          <w:szCs w:val="18"/>
        </w:rPr>
        <w:t xml:space="preserve"> do niniejszego ogłoszenia</w:t>
      </w:r>
      <w:r w:rsidR="00C82CEF" w:rsidRPr="00E262F6">
        <w:rPr>
          <w:rFonts w:ascii="Arial" w:hAnsi="Arial" w:cs="Arial"/>
          <w:sz w:val="18"/>
          <w:szCs w:val="18"/>
        </w:rPr>
        <w:t>.</w:t>
      </w:r>
    </w:p>
    <w:p w14:paraId="7A81BE1A" w14:textId="77777777" w:rsidR="00DD525E" w:rsidRDefault="00DD525E" w:rsidP="0086129A">
      <w:pPr>
        <w:keepNext/>
        <w:keepLines/>
        <w:tabs>
          <w:tab w:val="left" w:pos="8789"/>
          <w:tab w:val="left" w:pos="9072"/>
        </w:tabs>
        <w:spacing w:line="360" w:lineRule="auto"/>
        <w:ind w:left="-480" w:right="-726"/>
        <w:jc w:val="both"/>
        <w:rPr>
          <w:rFonts w:ascii="Arial" w:hAnsi="Arial" w:cs="Arial"/>
          <w:sz w:val="18"/>
          <w:szCs w:val="18"/>
        </w:rPr>
      </w:pPr>
    </w:p>
    <w:p w14:paraId="5E66E99F" w14:textId="77777777" w:rsidR="00907F88" w:rsidRPr="00E262F6" w:rsidRDefault="00DD525E" w:rsidP="0086129A">
      <w:pPr>
        <w:keepNext/>
        <w:keepLines/>
        <w:tabs>
          <w:tab w:val="left" w:pos="8789"/>
          <w:tab w:val="left" w:pos="9072"/>
        </w:tabs>
        <w:spacing w:line="360" w:lineRule="auto"/>
        <w:ind w:left="-480" w:right="-726"/>
        <w:jc w:val="both"/>
        <w:rPr>
          <w:rFonts w:ascii="Arial" w:hAnsi="Arial" w:cs="Arial"/>
          <w:b/>
          <w:bCs/>
          <w:sz w:val="18"/>
          <w:szCs w:val="18"/>
        </w:rPr>
      </w:pPr>
      <w:r>
        <w:rPr>
          <w:rFonts w:ascii="Arial" w:hAnsi="Arial" w:cs="Arial"/>
          <w:sz w:val="18"/>
          <w:szCs w:val="18"/>
        </w:rPr>
        <w:t>10</w:t>
      </w:r>
      <w:r w:rsidR="00907F88" w:rsidRPr="00E262F6">
        <w:rPr>
          <w:rFonts w:ascii="Arial" w:hAnsi="Arial" w:cs="Arial"/>
          <w:sz w:val="18"/>
          <w:szCs w:val="18"/>
        </w:rPr>
        <w:t xml:space="preserve">. Termin wykonania zamówienia: </w:t>
      </w:r>
      <w:r w:rsidR="000B1AB1" w:rsidRPr="00E262F6">
        <w:rPr>
          <w:rFonts w:ascii="Arial" w:hAnsi="Arial" w:cs="Arial"/>
          <w:b/>
          <w:bCs/>
          <w:color w:val="0000FF"/>
          <w:sz w:val="18"/>
          <w:szCs w:val="18"/>
        </w:rPr>
        <w:t>dostawy sukcesywne przez okres 12 miesięcy</w:t>
      </w:r>
      <w:r w:rsidR="005E3DCF" w:rsidRPr="00E262F6">
        <w:rPr>
          <w:rFonts w:ascii="Arial" w:hAnsi="Arial" w:cs="Arial"/>
          <w:b/>
          <w:bCs/>
          <w:color w:val="0000FF"/>
          <w:sz w:val="18"/>
          <w:szCs w:val="18"/>
        </w:rPr>
        <w:t xml:space="preserve"> od </w:t>
      </w:r>
      <w:r w:rsidR="00A3540C">
        <w:rPr>
          <w:rFonts w:ascii="Arial" w:hAnsi="Arial" w:cs="Arial"/>
          <w:b/>
          <w:bCs/>
          <w:color w:val="0000FF"/>
          <w:sz w:val="18"/>
          <w:szCs w:val="18"/>
        </w:rPr>
        <w:t>dnia podpisania umowy</w:t>
      </w:r>
      <w:r w:rsidR="005E3DCF" w:rsidRPr="00E262F6">
        <w:rPr>
          <w:rFonts w:ascii="Arial" w:hAnsi="Arial" w:cs="Arial"/>
          <w:bCs/>
          <w:sz w:val="18"/>
          <w:szCs w:val="18"/>
        </w:rPr>
        <w:t>.</w:t>
      </w:r>
      <w:r w:rsidR="005E3DCF" w:rsidRPr="00E262F6">
        <w:rPr>
          <w:rFonts w:ascii="Arial" w:hAnsi="Arial" w:cs="Arial"/>
          <w:b/>
          <w:bCs/>
          <w:color w:val="0000FF"/>
          <w:sz w:val="18"/>
          <w:szCs w:val="18"/>
        </w:rPr>
        <w:t xml:space="preserve"> </w:t>
      </w:r>
    </w:p>
    <w:p w14:paraId="2D1D7478" w14:textId="77777777" w:rsidR="00DD525E" w:rsidRDefault="00DD525E" w:rsidP="00061471">
      <w:pPr>
        <w:keepNext/>
        <w:keepLines/>
        <w:tabs>
          <w:tab w:val="left" w:pos="8789"/>
          <w:tab w:val="left" w:pos="9498"/>
        </w:tabs>
        <w:spacing w:line="360" w:lineRule="auto"/>
        <w:ind w:left="-480" w:right="-726"/>
        <w:jc w:val="both"/>
        <w:rPr>
          <w:rFonts w:ascii="Arial" w:hAnsi="Arial" w:cs="Arial"/>
          <w:sz w:val="18"/>
          <w:szCs w:val="18"/>
        </w:rPr>
      </w:pPr>
    </w:p>
    <w:p w14:paraId="5E09F529" w14:textId="77777777" w:rsidR="00061471" w:rsidRPr="00061471" w:rsidRDefault="00DD525E" w:rsidP="00061471">
      <w:pPr>
        <w:keepNext/>
        <w:keepLines/>
        <w:tabs>
          <w:tab w:val="left" w:pos="8789"/>
          <w:tab w:val="left" w:pos="9498"/>
        </w:tabs>
        <w:spacing w:line="360" w:lineRule="auto"/>
        <w:ind w:left="-480" w:right="-726"/>
        <w:jc w:val="both"/>
        <w:rPr>
          <w:rFonts w:ascii="Arial" w:hAnsi="Arial" w:cs="Arial"/>
          <w:sz w:val="18"/>
          <w:szCs w:val="18"/>
        </w:rPr>
      </w:pPr>
      <w:r>
        <w:rPr>
          <w:rFonts w:ascii="Arial" w:hAnsi="Arial" w:cs="Arial"/>
          <w:sz w:val="18"/>
          <w:szCs w:val="18"/>
        </w:rPr>
        <w:t>11</w:t>
      </w:r>
      <w:r w:rsidR="00B24823">
        <w:rPr>
          <w:rFonts w:ascii="Arial" w:hAnsi="Arial" w:cs="Arial"/>
          <w:sz w:val="18"/>
          <w:szCs w:val="18"/>
        </w:rPr>
        <w:t>.</w:t>
      </w:r>
      <w:r w:rsidR="00061471">
        <w:rPr>
          <w:rFonts w:ascii="Arial" w:hAnsi="Arial" w:cs="Arial"/>
          <w:sz w:val="18"/>
          <w:szCs w:val="18"/>
        </w:rPr>
        <w:t xml:space="preserve"> </w:t>
      </w:r>
      <w:r w:rsidR="00061471" w:rsidRPr="00061471">
        <w:rPr>
          <w:rFonts w:ascii="Arial" w:hAnsi="Arial" w:cs="Arial"/>
          <w:sz w:val="18"/>
          <w:szCs w:val="18"/>
        </w:rPr>
        <w:t>dokumenty wchodzące w skład oferty mogą być przedstawiane:</w:t>
      </w:r>
    </w:p>
    <w:p w14:paraId="3F0F105E" w14:textId="77777777" w:rsidR="00061471" w:rsidRPr="00061471" w:rsidRDefault="00061471" w:rsidP="00061471">
      <w:pPr>
        <w:keepNext/>
        <w:keepLines/>
        <w:tabs>
          <w:tab w:val="left" w:pos="8789"/>
          <w:tab w:val="left" w:pos="9498"/>
        </w:tabs>
        <w:spacing w:line="360" w:lineRule="auto"/>
        <w:ind w:left="-480" w:right="-726"/>
        <w:jc w:val="both"/>
        <w:rPr>
          <w:rFonts w:ascii="Arial" w:hAnsi="Arial" w:cs="Arial"/>
          <w:sz w:val="18"/>
          <w:szCs w:val="18"/>
        </w:rPr>
      </w:pPr>
      <w:r w:rsidRPr="00061471">
        <w:rPr>
          <w:rFonts w:ascii="Arial" w:hAnsi="Arial" w:cs="Arial"/>
          <w:sz w:val="18"/>
          <w:szCs w:val="18"/>
        </w:rPr>
        <w:t>•</w:t>
      </w:r>
      <w:r>
        <w:rPr>
          <w:rFonts w:ascii="Arial" w:hAnsi="Arial" w:cs="Arial"/>
          <w:sz w:val="18"/>
          <w:szCs w:val="18"/>
        </w:rPr>
        <w:t xml:space="preserve"> </w:t>
      </w:r>
      <w:r w:rsidRPr="00061471">
        <w:rPr>
          <w:rFonts w:ascii="Arial" w:hAnsi="Arial" w:cs="Arial"/>
          <w:sz w:val="18"/>
          <w:szCs w:val="18"/>
        </w:rPr>
        <w:t>w formie oryginałów lub kopii poświadczonych przez Wykonawcę za zgodność z oryginałem;</w:t>
      </w:r>
    </w:p>
    <w:p w14:paraId="3FF3C442" w14:textId="77777777" w:rsidR="00061471" w:rsidRPr="00061471" w:rsidRDefault="00061471" w:rsidP="00061471">
      <w:pPr>
        <w:keepNext/>
        <w:keepLines/>
        <w:tabs>
          <w:tab w:val="left" w:pos="8789"/>
          <w:tab w:val="left" w:pos="9498"/>
        </w:tabs>
        <w:spacing w:line="360" w:lineRule="auto"/>
        <w:ind w:left="-480" w:right="-726"/>
        <w:jc w:val="both"/>
        <w:rPr>
          <w:rFonts w:ascii="Arial" w:hAnsi="Arial" w:cs="Arial"/>
          <w:sz w:val="18"/>
          <w:szCs w:val="18"/>
        </w:rPr>
      </w:pPr>
      <w:r w:rsidRPr="00061471">
        <w:rPr>
          <w:rFonts w:ascii="Arial" w:hAnsi="Arial" w:cs="Arial"/>
          <w:sz w:val="18"/>
          <w:szCs w:val="18"/>
        </w:rPr>
        <w:t>•</w:t>
      </w:r>
      <w:r>
        <w:rPr>
          <w:rFonts w:ascii="Arial" w:hAnsi="Arial" w:cs="Arial"/>
          <w:sz w:val="18"/>
          <w:szCs w:val="18"/>
        </w:rPr>
        <w:t xml:space="preserve"> </w:t>
      </w:r>
      <w:r w:rsidRPr="00061471">
        <w:rPr>
          <w:rFonts w:ascii="Arial" w:hAnsi="Arial" w:cs="Arial"/>
          <w:sz w:val="18"/>
          <w:szCs w:val="18"/>
        </w:rPr>
        <w:t>w formie skanów, w przypadku przesłania oferty za pośrednictwem poczty elektronicznej e-mail;</w:t>
      </w:r>
    </w:p>
    <w:p w14:paraId="05BCF737" w14:textId="77777777" w:rsidR="00C72686" w:rsidRPr="00C72686" w:rsidRDefault="00C72686" w:rsidP="00C72686">
      <w:pPr>
        <w:keepNext/>
        <w:keepLines/>
        <w:tabs>
          <w:tab w:val="left" w:pos="284"/>
          <w:tab w:val="left" w:pos="9498"/>
        </w:tabs>
        <w:spacing w:line="360" w:lineRule="auto"/>
        <w:ind w:left="-480" w:right="-726"/>
        <w:jc w:val="both"/>
        <w:rPr>
          <w:rFonts w:ascii="Arial" w:hAnsi="Arial" w:cs="Arial"/>
          <w:b/>
          <w:sz w:val="18"/>
          <w:szCs w:val="18"/>
        </w:rPr>
      </w:pPr>
      <w:r w:rsidRPr="00C72686">
        <w:rPr>
          <w:rFonts w:ascii="Arial" w:hAnsi="Arial" w:cs="Arial"/>
          <w:b/>
          <w:sz w:val="18"/>
          <w:szCs w:val="18"/>
        </w:rPr>
        <w:t>Postępowanie odbywa się przy użyciu środków komunikacji elektronicznej.</w:t>
      </w:r>
    </w:p>
    <w:p w14:paraId="3D64A749" w14:textId="77777777" w:rsidR="00C72686" w:rsidRDefault="00C72686" w:rsidP="00C72686">
      <w:pPr>
        <w:keepNext/>
        <w:keepLines/>
        <w:tabs>
          <w:tab w:val="left" w:pos="284"/>
          <w:tab w:val="left" w:pos="9498"/>
        </w:tabs>
        <w:spacing w:line="360" w:lineRule="auto"/>
        <w:ind w:left="-480" w:right="-726"/>
        <w:jc w:val="both"/>
        <w:rPr>
          <w:rFonts w:ascii="Arial" w:hAnsi="Arial" w:cs="Arial"/>
          <w:b/>
          <w:sz w:val="18"/>
          <w:szCs w:val="18"/>
        </w:rPr>
      </w:pPr>
    </w:p>
    <w:p w14:paraId="59727F19" w14:textId="77777777" w:rsidR="00C72686" w:rsidRPr="00C72686" w:rsidRDefault="00C72686" w:rsidP="00C72686">
      <w:pPr>
        <w:keepNext/>
        <w:keepLines/>
        <w:tabs>
          <w:tab w:val="left" w:pos="284"/>
          <w:tab w:val="left" w:pos="9498"/>
        </w:tabs>
        <w:spacing w:line="360" w:lineRule="auto"/>
        <w:ind w:left="-480" w:right="-726"/>
        <w:jc w:val="both"/>
        <w:rPr>
          <w:rFonts w:ascii="Arial" w:hAnsi="Arial" w:cs="Arial"/>
          <w:b/>
          <w:sz w:val="18"/>
          <w:szCs w:val="18"/>
        </w:rPr>
      </w:pPr>
      <w:r>
        <w:rPr>
          <w:rFonts w:ascii="Arial" w:hAnsi="Arial" w:cs="Arial"/>
          <w:b/>
          <w:sz w:val="18"/>
          <w:szCs w:val="18"/>
        </w:rPr>
        <w:t xml:space="preserve">12. </w:t>
      </w:r>
      <w:r w:rsidRPr="00C72686">
        <w:rPr>
          <w:rFonts w:ascii="Arial" w:hAnsi="Arial" w:cs="Arial"/>
          <w:b/>
          <w:sz w:val="18"/>
          <w:szCs w:val="18"/>
        </w:rPr>
        <w:t xml:space="preserve">Komunikacja pomiędzy Zamawiającym a Wykonawcami, w szczególności składanie ofert, oświadczeń, wniosków, zawiadomień, zadawanie pytań czy też przekazywanie informacji odbywa się elektronicznie e-mail: </w:t>
      </w:r>
      <w:hyperlink r:id="rId18" w:history="1">
        <w:r w:rsidRPr="00C72686">
          <w:rPr>
            <w:rStyle w:val="Hipercze"/>
            <w:rFonts w:ascii="Arial" w:hAnsi="Arial" w:cs="Arial"/>
            <w:b/>
            <w:sz w:val="18"/>
            <w:szCs w:val="18"/>
          </w:rPr>
          <w:t>przetargi@szpitalglubczyce.pl</w:t>
        </w:r>
      </w:hyperlink>
      <w:r w:rsidRPr="00C72686">
        <w:rPr>
          <w:rFonts w:ascii="Arial" w:hAnsi="Arial" w:cs="Arial"/>
          <w:b/>
          <w:sz w:val="18"/>
          <w:szCs w:val="18"/>
        </w:rPr>
        <w:t xml:space="preserve"> </w:t>
      </w:r>
    </w:p>
    <w:p w14:paraId="1882CB49" w14:textId="6A3FC60E" w:rsidR="00C72686" w:rsidRPr="00C72686" w:rsidRDefault="00C72686" w:rsidP="00C72686">
      <w:pPr>
        <w:keepNext/>
        <w:keepLines/>
        <w:tabs>
          <w:tab w:val="left" w:pos="284"/>
          <w:tab w:val="left" w:pos="9498"/>
        </w:tabs>
        <w:spacing w:line="360" w:lineRule="auto"/>
        <w:ind w:left="-480" w:right="-726"/>
        <w:jc w:val="both"/>
        <w:rPr>
          <w:rFonts w:ascii="Arial" w:hAnsi="Arial" w:cs="Arial"/>
          <w:b/>
          <w:sz w:val="18"/>
          <w:szCs w:val="18"/>
        </w:rPr>
      </w:pPr>
      <w:r w:rsidRPr="00C72686">
        <w:rPr>
          <w:rFonts w:ascii="Arial" w:hAnsi="Arial" w:cs="Arial"/>
          <w:b/>
          <w:sz w:val="18"/>
          <w:szCs w:val="18"/>
        </w:rPr>
        <w:t xml:space="preserve">Ofertę wraz z wymaganymi dokumentami należy przekazać za pośrednictwem e-mail: </w:t>
      </w:r>
      <w:hyperlink r:id="rId19" w:history="1">
        <w:r w:rsidRPr="00C72686">
          <w:rPr>
            <w:rStyle w:val="Hipercze"/>
            <w:rFonts w:ascii="Arial" w:hAnsi="Arial" w:cs="Arial"/>
            <w:b/>
            <w:sz w:val="18"/>
            <w:szCs w:val="18"/>
          </w:rPr>
          <w:t>przetargi@szpitalglubczyce.pl</w:t>
        </w:r>
      </w:hyperlink>
      <w:r w:rsidRPr="00C72686">
        <w:rPr>
          <w:rFonts w:ascii="Arial" w:hAnsi="Arial" w:cs="Arial"/>
          <w:b/>
          <w:sz w:val="18"/>
          <w:szCs w:val="18"/>
        </w:rPr>
        <w:t xml:space="preserve">  do dnia </w:t>
      </w:r>
      <w:r w:rsidR="0053283C">
        <w:rPr>
          <w:rFonts w:ascii="Arial" w:hAnsi="Arial" w:cs="Arial"/>
          <w:b/>
          <w:sz w:val="18"/>
          <w:szCs w:val="18"/>
        </w:rPr>
        <w:t>2</w:t>
      </w:r>
      <w:r w:rsidR="00814545">
        <w:rPr>
          <w:rFonts w:ascii="Arial" w:hAnsi="Arial" w:cs="Arial"/>
          <w:b/>
          <w:sz w:val="18"/>
          <w:szCs w:val="18"/>
        </w:rPr>
        <w:t>0</w:t>
      </w:r>
      <w:r w:rsidRPr="00C72686">
        <w:rPr>
          <w:rFonts w:ascii="Arial" w:hAnsi="Arial" w:cs="Arial"/>
          <w:b/>
          <w:sz w:val="18"/>
          <w:szCs w:val="18"/>
        </w:rPr>
        <w:t>.0</w:t>
      </w:r>
      <w:r>
        <w:rPr>
          <w:rFonts w:ascii="Arial" w:hAnsi="Arial" w:cs="Arial"/>
          <w:b/>
          <w:sz w:val="18"/>
          <w:szCs w:val="18"/>
        </w:rPr>
        <w:t>2</w:t>
      </w:r>
      <w:r w:rsidRPr="00C72686">
        <w:rPr>
          <w:rFonts w:ascii="Arial" w:hAnsi="Arial" w:cs="Arial"/>
          <w:b/>
          <w:sz w:val="18"/>
          <w:szCs w:val="18"/>
        </w:rPr>
        <w:t>.202</w:t>
      </w:r>
      <w:r w:rsidR="00814545">
        <w:rPr>
          <w:rFonts w:ascii="Arial" w:hAnsi="Arial" w:cs="Arial"/>
          <w:b/>
          <w:sz w:val="18"/>
          <w:szCs w:val="18"/>
        </w:rPr>
        <w:t>6</w:t>
      </w:r>
      <w:r>
        <w:rPr>
          <w:rFonts w:ascii="Arial" w:hAnsi="Arial" w:cs="Arial"/>
          <w:b/>
          <w:sz w:val="18"/>
          <w:szCs w:val="18"/>
        </w:rPr>
        <w:t xml:space="preserve"> </w:t>
      </w:r>
      <w:r w:rsidRPr="00C72686">
        <w:rPr>
          <w:rFonts w:ascii="Arial" w:hAnsi="Arial" w:cs="Arial"/>
          <w:b/>
          <w:sz w:val="18"/>
          <w:szCs w:val="18"/>
        </w:rPr>
        <w:t>r. do godz. 10:00.</w:t>
      </w:r>
    </w:p>
    <w:p w14:paraId="38AE20C2" w14:textId="77777777" w:rsidR="00C72686" w:rsidRPr="00C72686" w:rsidRDefault="00C72686" w:rsidP="00C72686">
      <w:pPr>
        <w:keepNext/>
        <w:keepLines/>
        <w:tabs>
          <w:tab w:val="left" w:pos="284"/>
          <w:tab w:val="left" w:pos="9498"/>
        </w:tabs>
        <w:spacing w:line="360" w:lineRule="auto"/>
        <w:ind w:left="-480" w:right="-726"/>
        <w:jc w:val="both"/>
        <w:rPr>
          <w:rFonts w:ascii="Arial" w:hAnsi="Arial" w:cs="Arial"/>
          <w:b/>
          <w:sz w:val="18"/>
          <w:szCs w:val="18"/>
        </w:rPr>
      </w:pPr>
      <w:r w:rsidRPr="00C72686">
        <w:rPr>
          <w:rFonts w:ascii="Arial" w:hAnsi="Arial" w:cs="Arial"/>
          <w:b/>
          <w:sz w:val="18"/>
          <w:szCs w:val="18"/>
        </w:rPr>
        <w:t>UWAGA!!!</w:t>
      </w:r>
    </w:p>
    <w:p w14:paraId="0B2B80EE" w14:textId="4F1451CA" w:rsidR="00C72686" w:rsidRPr="00C72686" w:rsidRDefault="00C72686" w:rsidP="00C72686">
      <w:pPr>
        <w:keepNext/>
        <w:keepLines/>
        <w:tabs>
          <w:tab w:val="left" w:pos="284"/>
          <w:tab w:val="left" w:pos="9498"/>
        </w:tabs>
        <w:spacing w:line="360" w:lineRule="auto"/>
        <w:ind w:left="-480" w:right="-726"/>
        <w:jc w:val="both"/>
        <w:rPr>
          <w:rFonts w:ascii="Arial" w:hAnsi="Arial" w:cs="Arial"/>
          <w:b/>
          <w:sz w:val="18"/>
          <w:szCs w:val="18"/>
        </w:rPr>
      </w:pPr>
      <w:r w:rsidRPr="00C72686">
        <w:rPr>
          <w:rFonts w:ascii="Arial" w:hAnsi="Arial" w:cs="Arial"/>
          <w:b/>
          <w:sz w:val="18"/>
          <w:szCs w:val="18"/>
        </w:rPr>
        <w:t xml:space="preserve">WYKONAWCA SKŁADAJĄCY OFERTĘ </w:t>
      </w:r>
      <w:r w:rsidR="00814545">
        <w:rPr>
          <w:rFonts w:ascii="Arial" w:hAnsi="Arial" w:cs="Arial"/>
          <w:b/>
          <w:sz w:val="18"/>
          <w:szCs w:val="18"/>
        </w:rPr>
        <w:t>MOŻE</w:t>
      </w:r>
      <w:r w:rsidRPr="00C72686">
        <w:rPr>
          <w:rFonts w:ascii="Arial" w:hAnsi="Arial" w:cs="Arial"/>
          <w:b/>
          <w:sz w:val="18"/>
          <w:szCs w:val="18"/>
        </w:rPr>
        <w:t xml:space="preserve"> JA SKOMPRESOWAĆ DO JEDNEGO PLIKU ARCHIWUM (ZIP) </w:t>
      </w:r>
      <w:r w:rsidRPr="00C72686">
        <w:rPr>
          <w:rFonts w:ascii="Arial" w:hAnsi="Arial" w:cs="Arial"/>
          <w:b/>
          <w:sz w:val="18"/>
          <w:szCs w:val="18"/>
        </w:rPr>
        <w:br/>
        <w:t xml:space="preserve">A NASTEPNIE PRZED WYSŁANIEM OFERTĘ ZASZYFROWAĆ. PO ZŁOŻENIU OFERTY W DNIU </w:t>
      </w:r>
      <w:r>
        <w:rPr>
          <w:rFonts w:ascii="Arial" w:hAnsi="Arial" w:cs="Arial"/>
          <w:b/>
          <w:sz w:val="18"/>
          <w:szCs w:val="18"/>
        </w:rPr>
        <w:t>SKŁADANIA OFERT</w:t>
      </w:r>
      <w:r w:rsidRPr="00C72686">
        <w:rPr>
          <w:rFonts w:ascii="Arial" w:hAnsi="Arial" w:cs="Arial"/>
          <w:b/>
          <w:sz w:val="18"/>
          <w:szCs w:val="18"/>
        </w:rPr>
        <w:t xml:space="preserve"> w GDODZINACH OD 1</w:t>
      </w:r>
      <w:r w:rsidR="005A0F9D">
        <w:rPr>
          <w:rFonts w:ascii="Arial" w:hAnsi="Arial" w:cs="Arial"/>
          <w:b/>
          <w:sz w:val="18"/>
          <w:szCs w:val="18"/>
        </w:rPr>
        <w:t>2</w:t>
      </w:r>
      <w:r w:rsidRPr="00C72686">
        <w:rPr>
          <w:rFonts w:ascii="Arial" w:hAnsi="Arial" w:cs="Arial"/>
          <w:b/>
          <w:sz w:val="18"/>
          <w:szCs w:val="18"/>
        </w:rPr>
        <w:t>:00 DO GODZINY 1</w:t>
      </w:r>
      <w:r w:rsidR="005A0F9D">
        <w:rPr>
          <w:rFonts w:ascii="Arial" w:hAnsi="Arial" w:cs="Arial"/>
          <w:b/>
          <w:sz w:val="18"/>
          <w:szCs w:val="18"/>
        </w:rPr>
        <w:t>3</w:t>
      </w:r>
      <w:r w:rsidRPr="00C72686">
        <w:rPr>
          <w:rFonts w:ascii="Arial" w:hAnsi="Arial" w:cs="Arial"/>
          <w:b/>
          <w:sz w:val="18"/>
          <w:szCs w:val="18"/>
        </w:rPr>
        <w:t xml:space="preserve">:00 WYKONAWCA WINIEN PRZESŁAĆ NA adres e-mail: </w:t>
      </w:r>
      <w:hyperlink r:id="rId20" w:history="1">
        <w:r w:rsidRPr="00C72686">
          <w:rPr>
            <w:rStyle w:val="Hipercze"/>
            <w:rFonts w:ascii="Arial" w:hAnsi="Arial" w:cs="Arial"/>
            <w:b/>
            <w:sz w:val="18"/>
            <w:szCs w:val="18"/>
          </w:rPr>
          <w:t>przetargi@szpitalglubczyce.pl</w:t>
        </w:r>
      </w:hyperlink>
      <w:r w:rsidRPr="00C72686">
        <w:rPr>
          <w:rFonts w:ascii="Arial" w:hAnsi="Arial" w:cs="Arial"/>
          <w:b/>
          <w:sz w:val="18"/>
          <w:szCs w:val="18"/>
        </w:rPr>
        <w:t xml:space="preserve"> hasło do rozszyfrowanie jego oferty.</w:t>
      </w:r>
    </w:p>
    <w:p w14:paraId="1EFDE4C2" w14:textId="77777777" w:rsidR="00DD525E" w:rsidRDefault="00DD525E" w:rsidP="0086129A">
      <w:pPr>
        <w:keepNext/>
        <w:keepLines/>
        <w:tabs>
          <w:tab w:val="left" w:pos="284"/>
          <w:tab w:val="left" w:pos="9498"/>
        </w:tabs>
        <w:spacing w:line="360" w:lineRule="auto"/>
        <w:ind w:left="-480" w:right="-726"/>
        <w:jc w:val="both"/>
        <w:rPr>
          <w:rFonts w:ascii="Arial" w:hAnsi="Arial" w:cs="Arial"/>
          <w:sz w:val="18"/>
          <w:szCs w:val="18"/>
        </w:rPr>
      </w:pPr>
    </w:p>
    <w:p w14:paraId="0D3DA618" w14:textId="77777777" w:rsidR="00045A9F" w:rsidRPr="00E262F6" w:rsidRDefault="00DD525E" w:rsidP="0086129A">
      <w:pPr>
        <w:keepNext/>
        <w:keepLines/>
        <w:tabs>
          <w:tab w:val="left" w:pos="284"/>
          <w:tab w:val="left" w:pos="9498"/>
        </w:tabs>
        <w:spacing w:line="360" w:lineRule="auto"/>
        <w:ind w:left="-480" w:right="-726"/>
        <w:jc w:val="both"/>
        <w:rPr>
          <w:rFonts w:ascii="Arial" w:hAnsi="Arial" w:cs="Arial"/>
          <w:sz w:val="18"/>
          <w:szCs w:val="18"/>
          <w:u w:val="single"/>
        </w:rPr>
      </w:pPr>
      <w:r>
        <w:rPr>
          <w:rFonts w:ascii="Arial" w:hAnsi="Arial" w:cs="Arial"/>
          <w:sz w:val="18"/>
          <w:szCs w:val="18"/>
        </w:rPr>
        <w:t>1</w:t>
      </w:r>
      <w:r w:rsidR="00C72686">
        <w:rPr>
          <w:rFonts w:ascii="Arial" w:hAnsi="Arial" w:cs="Arial"/>
          <w:sz w:val="18"/>
          <w:szCs w:val="18"/>
        </w:rPr>
        <w:t>3</w:t>
      </w:r>
      <w:r w:rsidR="00045A9F" w:rsidRPr="00E262F6">
        <w:rPr>
          <w:rFonts w:ascii="Arial" w:hAnsi="Arial" w:cs="Arial"/>
          <w:sz w:val="18"/>
          <w:szCs w:val="18"/>
        </w:rPr>
        <w:t xml:space="preserve">. </w:t>
      </w:r>
      <w:r w:rsidR="00045A9F" w:rsidRPr="00E262F6">
        <w:rPr>
          <w:rFonts w:ascii="Arial" w:hAnsi="Arial" w:cs="Arial"/>
          <w:sz w:val="18"/>
          <w:szCs w:val="18"/>
          <w:u w:val="single"/>
        </w:rPr>
        <w:t>Przygotowanie oferty</w:t>
      </w:r>
      <w:r w:rsidR="00045A9F" w:rsidRPr="00E262F6">
        <w:rPr>
          <w:rFonts w:ascii="Arial" w:hAnsi="Arial" w:cs="Arial"/>
          <w:sz w:val="18"/>
          <w:szCs w:val="18"/>
        </w:rPr>
        <w:t>:</w:t>
      </w:r>
    </w:p>
    <w:p w14:paraId="1119A25D" w14:textId="77777777" w:rsidR="00182C0D" w:rsidRPr="00E262F6" w:rsidRDefault="00182C0D" w:rsidP="0086129A">
      <w:pPr>
        <w:keepNext/>
        <w:keepLines/>
        <w:tabs>
          <w:tab w:val="left" w:pos="9498"/>
        </w:tabs>
        <w:spacing w:line="360" w:lineRule="auto"/>
        <w:ind w:left="-480" w:right="-726"/>
        <w:jc w:val="both"/>
        <w:rPr>
          <w:rFonts w:ascii="Arial" w:hAnsi="Arial" w:cs="Arial"/>
          <w:sz w:val="18"/>
          <w:szCs w:val="18"/>
        </w:rPr>
      </w:pPr>
      <w:r w:rsidRPr="00B24823">
        <w:rPr>
          <w:rFonts w:ascii="Arial" w:hAnsi="Arial" w:cs="Arial"/>
          <w:sz w:val="18"/>
          <w:szCs w:val="18"/>
        </w:rPr>
        <w:t>a) Wyk</w:t>
      </w:r>
      <w:r w:rsidR="00B24823">
        <w:rPr>
          <w:rFonts w:ascii="Arial" w:hAnsi="Arial" w:cs="Arial"/>
          <w:sz w:val="18"/>
          <w:szCs w:val="18"/>
        </w:rPr>
        <w:t>onawca może złożyć jedną ofertę</w:t>
      </w:r>
      <w:r w:rsidRPr="00E262F6">
        <w:rPr>
          <w:rFonts w:ascii="Arial" w:hAnsi="Arial" w:cs="Arial"/>
          <w:sz w:val="18"/>
          <w:szCs w:val="18"/>
        </w:rPr>
        <w:t xml:space="preserve">. </w:t>
      </w:r>
      <w:r w:rsidRPr="00E262F6">
        <w:rPr>
          <w:rFonts w:ascii="Arial" w:hAnsi="Arial" w:cs="Arial"/>
          <w:b/>
          <w:sz w:val="18"/>
          <w:szCs w:val="18"/>
        </w:rPr>
        <w:t xml:space="preserve">Zamawiający </w:t>
      </w:r>
      <w:r w:rsidR="00B24823">
        <w:rPr>
          <w:rFonts w:ascii="Arial" w:hAnsi="Arial" w:cs="Arial"/>
          <w:b/>
          <w:sz w:val="18"/>
          <w:szCs w:val="18"/>
        </w:rPr>
        <w:t>wymaga</w:t>
      </w:r>
      <w:r w:rsidRPr="00E262F6">
        <w:rPr>
          <w:rFonts w:ascii="Arial" w:hAnsi="Arial" w:cs="Arial"/>
          <w:b/>
          <w:sz w:val="18"/>
          <w:szCs w:val="18"/>
        </w:rPr>
        <w:t xml:space="preserve"> złożeni</w:t>
      </w:r>
      <w:r w:rsidR="009E7104" w:rsidRPr="00E262F6">
        <w:rPr>
          <w:rFonts w:ascii="Arial" w:hAnsi="Arial" w:cs="Arial"/>
          <w:b/>
          <w:sz w:val="18"/>
          <w:szCs w:val="18"/>
        </w:rPr>
        <w:t>a</w:t>
      </w:r>
      <w:r w:rsidRPr="00E262F6">
        <w:rPr>
          <w:rFonts w:ascii="Arial" w:hAnsi="Arial" w:cs="Arial"/>
          <w:b/>
          <w:sz w:val="18"/>
          <w:szCs w:val="18"/>
        </w:rPr>
        <w:t xml:space="preserve"> oferty i dokumentów</w:t>
      </w:r>
      <w:r w:rsidR="00C72686">
        <w:rPr>
          <w:rFonts w:ascii="Arial" w:hAnsi="Arial" w:cs="Arial"/>
          <w:b/>
          <w:sz w:val="18"/>
          <w:szCs w:val="18"/>
        </w:rPr>
        <w:t xml:space="preserve"> </w:t>
      </w:r>
      <w:r w:rsidRPr="00E262F6">
        <w:rPr>
          <w:rFonts w:ascii="Arial" w:hAnsi="Arial" w:cs="Arial"/>
          <w:b/>
          <w:sz w:val="18"/>
          <w:szCs w:val="18"/>
        </w:rPr>
        <w:t>w formie elektronicznej</w:t>
      </w:r>
      <w:r w:rsidRPr="00E262F6">
        <w:rPr>
          <w:rFonts w:ascii="Arial" w:hAnsi="Arial" w:cs="Arial"/>
          <w:sz w:val="18"/>
          <w:szCs w:val="18"/>
        </w:rPr>
        <w:t>;</w:t>
      </w:r>
    </w:p>
    <w:p w14:paraId="1F7693BE" w14:textId="77777777" w:rsidR="00182C0D" w:rsidRPr="00E262F6" w:rsidRDefault="00182C0D" w:rsidP="0086129A">
      <w:pPr>
        <w:keepNext/>
        <w:keepLines/>
        <w:tabs>
          <w:tab w:val="left" w:pos="9498"/>
        </w:tabs>
        <w:spacing w:line="360" w:lineRule="auto"/>
        <w:ind w:left="-480" w:right="-726"/>
        <w:jc w:val="both"/>
        <w:rPr>
          <w:rFonts w:ascii="Arial" w:hAnsi="Arial" w:cs="Arial"/>
          <w:sz w:val="18"/>
          <w:szCs w:val="18"/>
        </w:rPr>
      </w:pPr>
      <w:r w:rsidRPr="00E262F6">
        <w:rPr>
          <w:rFonts w:ascii="Arial" w:hAnsi="Arial" w:cs="Arial"/>
          <w:sz w:val="18"/>
          <w:szCs w:val="18"/>
        </w:rPr>
        <w:t>b) Koszty związane z przygotowaniem oferty ponosi składający ofertę; Zamawiający nie przewiduje zwrotu kosztów przygotowania ofert.</w:t>
      </w:r>
    </w:p>
    <w:p w14:paraId="230E9E37" w14:textId="77777777" w:rsidR="00182C0D" w:rsidRPr="00E262F6" w:rsidRDefault="00182C0D" w:rsidP="0086129A">
      <w:pPr>
        <w:keepNext/>
        <w:keepLines/>
        <w:tabs>
          <w:tab w:val="left" w:pos="9498"/>
        </w:tabs>
        <w:spacing w:line="360" w:lineRule="auto"/>
        <w:ind w:left="-480" w:right="-726"/>
        <w:jc w:val="both"/>
        <w:rPr>
          <w:rFonts w:ascii="Arial" w:hAnsi="Arial" w:cs="Arial"/>
          <w:sz w:val="18"/>
          <w:szCs w:val="18"/>
        </w:rPr>
      </w:pPr>
      <w:r w:rsidRPr="00E262F6">
        <w:rPr>
          <w:rFonts w:ascii="Arial" w:hAnsi="Arial" w:cs="Arial"/>
          <w:sz w:val="18"/>
          <w:szCs w:val="18"/>
        </w:rPr>
        <w:lastRenderedPageBreak/>
        <w:t>c) Oferta oraz wszystkie wymagane druki, formularze, oświadczenia składane wraz z ofertą wymagają podpisu osób uprawnionych do reprezentowania firmy w obrocie gospodarczym, zgodnie z aktem rejestrowym oraz powszechnie obowiązującymi przepisami prawa.</w:t>
      </w:r>
    </w:p>
    <w:p w14:paraId="02D874AF" w14:textId="77777777" w:rsidR="00182C0D" w:rsidRPr="00E262F6" w:rsidRDefault="00182C0D" w:rsidP="0086129A">
      <w:pPr>
        <w:pStyle w:val="Tekstpodstawowy3"/>
        <w:keepNext/>
        <w:keepLines/>
        <w:tabs>
          <w:tab w:val="left" w:pos="9498"/>
        </w:tabs>
        <w:spacing w:after="0" w:line="360" w:lineRule="auto"/>
        <w:ind w:left="-480" w:right="-726"/>
        <w:jc w:val="both"/>
        <w:rPr>
          <w:rFonts w:ascii="Arial" w:hAnsi="Arial" w:cs="Arial"/>
          <w:sz w:val="18"/>
          <w:szCs w:val="18"/>
        </w:rPr>
      </w:pPr>
      <w:r w:rsidRPr="00E262F6">
        <w:rPr>
          <w:rFonts w:ascii="Arial" w:hAnsi="Arial" w:cs="Arial"/>
          <w:sz w:val="18"/>
          <w:szCs w:val="18"/>
        </w:rPr>
        <w:t>d) Oferta i załączniki podpisane przez upoważnionego przedstawiciela wykonawcy wymagają załączenia właściwego pełnomocnictwa lub umocowania prawnego.</w:t>
      </w:r>
    </w:p>
    <w:p w14:paraId="450102BD" w14:textId="77777777" w:rsidR="00182C0D" w:rsidRPr="00E262F6" w:rsidRDefault="00182C0D" w:rsidP="0086129A">
      <w:pPr>
        <w:keepNext/>
        <w:keepLines/>
        <w:tabs>
          <w:tab w:val="left" w:pos="9498"/>
        </w:tabs>
        <w:spacing w:line="360" w:lineRule="auto"/>
        <w:ind w:left="-480" w:right="-726"/>
        <w:jc w:val="both"/>
        <w:rPr>
          <w:rFonts w:ascii="Arial" w:hAnsi="Arial" w:cs="Arial"/>
          <w:sz w:val="18"/>
          <w:szCs w:val="18"/>
        </w:rPr>
      </w:pPr>
      <w:r w:rsidRPr="00E262F6">
        <w:rPr>
          <w:rFonts w:ascii="Arial" w:hAnsi="Arial" w:cs="Arial"/>
          <w:sz w:val="18"/>
          <w:szCs w:val="18"/>
        </w:rPr>
        <w:t>e) Dokumenty winny być sporządzone zgodnie z zaleceniami oraz przedstawionymi przez Zamawiającego wzorami (załącznikami), winny zawierać informacje i dane określone w tych dokumentach.</w:t>
      </w:r>
    </w:p>
    <w:p w14:paraId="52D2EA19" w14:textId="77777777" w:rsidR="00182C0D" w:rsidRPr="00E262F6" w:rsidRDefault="00182C0D" w:rsidP="0086129A">
      <w:pPr>
        <w:keepNext/>
        <w:keepLines/>
        <w:tabs>
          <w:tab w:val="left" w:pos="9498"/>
        </w:tabs>
        <w:spacing w:line="360" w:lineRule="auto"/>
        <w:ind w:left="-480" w:right="-726"/>
        <w:jc w:val="both"/>
        <w:rPr>
          <w:rFonts w:ascii="Arial" w:hAnsi="Arial" w:cs="Arial"/>
          <w:sz w:val="18"/>
          <w:szCs w:val="18"/>
        </w:rPr>
      </w:pPr>
      <w:r w:rsidRPr="00E262F6">
        <w:rPr>
          <w:rFonts w:ascii="Arial" w:hAnsi="Arial" w:cs="Arial"/>
          <w:sz w:val="18"/>
          <w:szCs w:val="18"/>
        </w:rPr>
        <w:t>f) Poprawki w ofercie muszą być naniesione czytelnie oraz opatrzone podpisem osoby/osób podpisującej ofertę.</w:t>
      </w:r>
    </w:p>
    <w:p w14:paraId="006B9EF9" w14:textId="77777777" w:rsidR="00DD525E" w:rsidRDefault="00DD525E" w:rsidP="0086129A">
      <w:pPr>
        <w:keepNext/>
        <w:keepLines/>
        <w:suppressAutoHyphens/>
        <w:spacing w:line="360" w:lineRule="auto"/>
        <w:ind w:left="-480" w:right="-726"/>
        <w:jc w:val="both"/>
        <w:rPr>
          <w:rFonts w:ascii="Arial" w:hAnsi="Arial" w:cs="Arial"/>
          <w:sz w:val="18"/>
          <w:szCs w:val="18"/>
        </w:rPr>
      </w:pPr>
    </w:p>
    <w:p w14:paraId="3BBE5A6C" w14:textId="77777777" w:rsidR="000B1AB1" w:rsidRPr="00E262F6" w:rsidRDefault="00A3331E" w:rsidP="0086129A">
      <w:pPr>
        <w:keepNext/>
        <w:keepLines/>
        <w:suppressAutoHyphens/>
        <w:spacing w:line="360" w:lineRule="auto"/>
        <w:ind w:left="-480" w:right="-726"/>
        <w:jc w:val="both"/>
        <w:rPr>
          <w:rFonts w:ascii="Arial" w:hAnsi="Arial" w:cs="Arial"/>
          <w:i/>
          <w:sz w:val="18"/>
          <w:szCs w:val="18"/>
          <w:lang w:eastAsia="ar-SA"/>
        </w:rPr>
      </w:pPr>
      <w:r w:rsidRPr="00E262F6">
        <w:rPr>
          <w:rFonts w:ascii="Arial" w:hAnsi="Arial" w:cs="Arial"/>
          <w:sz w:val="18"/>
          <w:szCs w:val="18"/>
        </w:rPr>
        <w:t>1</w:t>
      </w:r>
      <w:r w:rsidR="00C72686">
        <w:rPr>
          <w:rFonts w:ascii="Arial" w:hAnsi="Arial" w:cs="Arial"/>
          <w:sz w:val="18"/>
          <w:szCs w:val="18"/>
        </w:rPr>
        <w:t>4</w:t>
      </w:r>
      <w:r w:rsidR="0056408E" w:rsidRPr="00E262F6">
        <w:rPr>
          <w:rFonts w:ascii="Arial" w:hAnsi="Arial" w:cs="Arial"/>
          <w:sz w:val="18"/>
          <w:szCs w:val="18"/>
        </w:rPr>
        <w:t xml:space="preserve">. </w:t>
      </w:r>
      <w:r w:rsidR="000B1AB1" w:rsidRPr="00E262F6">
        <w:rPr>
          <w:rFonts w:ascii="Arial" w:hAnsi="Arial" w:cs="Arial"/>
          <w:sz w:val="18"/>
          <w:szCs w:val="18"/>
        </w:rPr>
        <w:t xml:space="preserve">Kryteria oceny ofert: </w:t>
      </w:r>
      <w:r w:rsidR="000B1AB1" w:rsidRPr="00E262F6">
        <w:rPr>
          <w:rFonts w:ascii="Arial" w:hAnsi="Arial" w:cs="Arial"/>
          <w:sz w:val="18"/>
          <w:szCs w:val="18"/>
          <w:u w:val="single"/>
          <w:lang w:eastAsia="ar-SA"/>
        </w:rPr>
        <w:t>cena – 100%</w:t>
      </w:r>
    </w:p>
    <w:p w14:paraId="109FC245" w14:textId="77777777" w:rsidR="000B1AB1" w:rsidRPr="00E262F6" w:rsidRDefault="000B1AB1" w:rsidP="0086129A">
      <w:pPr>
        <w:keepNext/>
        <w:keepLines/>
        <w:tabs>
          <w:tab w:val="left" w:pos="10348"/>
        </w:tabs>
        <w:suppressAutoHyphens/>
        <w:spacing w:line="360" w:lineRule="auto"/>
        <w:ind w:left="-480" w:right="-726"/>
        <w:jc w:val="center"/>
        <w:rPr>
          <w:rFonts w:ascii="Arial" w:hAnsi="Arial" w:cs="Arial"/>
          <w:b/>
          <w:bCs/>
          <w:sz w:val="18"/>
          <w:szCs w:val="18"/>
          <w:lang w:eastAsia="ar-SA"/>
        </w:rPr>
      </w:pPr>
      <w:r w:rsidRPr="00E262F6">
        <w:rPr>
          <w:rFonts w:ascii="Arial" w:hAnsi="Arial" w:cs="Arial"/>
          <w:b/>
          <w:bCs/>
          <w:i/>
          <w:sz w:val="18"/>
          <w:szCs w:val="18"/>
          <w:lang w:eastAsia="ar-SA"/>
        </w:rPr>
        <w:t>najniższa oferowana cena brutto : cena badanej oferty brutto x 100% x 100 pkt</w:t>
      </w:r>
    </w:p>
    <w:p w14:paraId="5BEC989F" w14:textId="77777777" w:rsidR="000B1AB1" w:rsidRPr="00E262F6" w:rsidRDefault="000B1AB1" w:rsidP="0086129A">
      <w:pPr>
        <w:keepNext/>
        <w:keepLines/>
        <w:tabs>
          <w:tab w:val="left" w:pos="10348"/>
        </w:tabs>
        <w:suppressAutoHyphens/>
        <w:spacing w:line="360" w:lineRule="auto"/>
        <w:ind w:left="-480" w:right="-726"/>
        <w:jc w:val="both"/>
        <w:rPr>
          <w:rFonts w:ascii="Arial" w:hAnsi="Arial" w:cs="Arial"/>
          <w:sz w:val="18"/>
          <w:szCs w:val="18"/>
          <w:lang w:eastAsia="ar-SA"/>
        </w:rPr>
      </w:pPr>
    </w:p>
    <w:p w14:paraId="1EA7F783" w14:textId="77777777" w:rsidR="000B1AB1" w:rsidRPr="00E262F6" w:rsidRDefault="000B1AB1" w:rsidP="0086129A">
      <w:pPr>
        <w:keepNext/>
        <w:keepLines/>
        <w:tabs>
          <w:tab w:val="left" w:pos="426"/>
          <w:tab w:val="left" w:pos="10080"/>
        </w:tabs>
        <w:spacing w:line="360" w:lineRule="auto"/>
        <w:ind w:left="-480" w:right="-726"/>
        <w:jc w:val="both"/>
        <w:rPr>
          <w:rFonts w:ascii="Arial" w:hAnsi="Arial" w:cs="Arial"/>
          <w:sz w:val="18"/>
          <w:szCs w:val="18"/>
        </w:rPr>
      </w:pPr>
      <w:r w:rsidRPr="00E262F6">
        <w:rPr>
          <w:rFonts w:ascii="Arial" w:hAnsi="Arial" w:cs="Arial"/>
          <w:sz w:val="18"/>
          <w:szCs w:val="18"/>
        </w:rPr>
        <w:t>W wyniku prowadzonej procedury zostanie wybrana oferta o najniższej cenie, gwarantującej że wykonanie zamówienia nastąpi po cenie nie wyższej niż cena rynkowa.</w:t>
      </w:r>
    </w:p>
    <w:p w14:paraId="2CCF17B6" w14:textId="77777777" w:rsidR="000B1AB1" w:rsidRPr="00E262F6" w:rsidRDefault="000B1AB1" w:rsidP="0086129A">
      <w:pPr>
        <w:keepNext/>
        <w:keepLines/>
        <w:tabs>
          <w:tab w:val="left" w:pos="426"/>
        </w:tabs>
        <w:spacing w:line="360" w:lineRule="auto"/>
        <w:ind w:left="-480" w:right="-726"/>
        <w:jc w:val="both"/>
        <w:rPr>
          <w:rFonts w:ascii="Arial" w:hAnsi="Arial" w:cs="Arial"/>
          <w:sz w:val="18"/>
          <w:szCs w:val="18"/>
        </w:rPr>
      </w:pPr>
      <w:r w:rsidRPr="00E262F6">
        <w:rPr>
          <w:rFonts w:ascii="Arial" w:hAnsi="Arial" w:cs="Arial"/>
          <w:sz w:val="18"/>
          <w:szCs w:val="18"/>
        </w:rPr>
        <w:t>W sytuacji, gdy nie można będzie dokonać wyboru oferty najkorzystniejszej ze względu na to, że zostaną złożone oferty o takiej samej cenie, Zamawiający wezwie tych wykonawców, do złożenia w terminie określonym przez zamawiającego ofert dodatkowych.</w:t>
      </w:r>
    </w:p>
    <w:p w14:paraId="1FCD60A9" w14:textId="77777777" w:rsidR="00DD525E" w:rsidRDefault="00DD525E" w:rsidP="0086129A">
      <w:pPr>
        <w:keepNext/>
        <w:keepLines/>
        <w:spacing w:line="360" w:lineRule="auto"/>
        <w:ind w:left="-480" w:right="-726"/>
        <w:jc w:val="both"/>
        <w:rPr>
          <w:rFonts w:ascii="Arial" w:hAnsi="Arial" w:cs="Arial"/>
          <w:sz w:val="18"/>
          <w:szCs w:val="18"/>
        </w:rPr>
      </w:pPr>
    </w:p>
    <w:p w14:paraId="2501E812" w14:textId="77777777" w:rsidR="00907F88" w:rsidRPr="00E262F6" w:rsidRDefault="00A3331E" w:rsidP="0086129A">
      <w:pPr>
        <w:keepNext/>
        <w:keepLines/>
        <w:spacing w:line="360" w:lineRule="auto"/>
        <w:ind w:left="-480" w:right="-726"/>
        <w:jc w:val="both"/>
        <w:rPr>
          <w:rFonts w:ascii="Arial" w:hAnsi="Arial" w:cs="Arial"/>
          <w:sz w:val="18"/>
          <w:szCs w:val="18"/>
        </w:rPr>
      </w:pPr>
      <w:r w:rsidRPr="00E262F6">
        <w:rPr>
          <w:rFonts w:ascii="Arial" w:hAnsi="Arial" w:cs="Arial"/>
          <w:sz w:val="18"/>
          <w:szCs w:val="18"/>
        </w:rPr>
        <w:t>1</w:t>
      </w:r>
      <w:r w:rsidR="00C72686">
        <w:rPr>
          <w:rFonts w:ascii="Arial" w:hAnsi="Arial" w:cs="Arial"/>
          <w:sz w:val="18"/>
          <w:szCs w:val="18"/>
        </w:rPr>
        <w:t>5</w:t>
      </w:r>
      <w:r w:rsidR="00907F88" w:rsidRPr="00E262F6">
        <w:rPr>
          <w:rFonts w:ascii="Arial" w:hAnsi="Arial" w:cs="Arial"/>
          <w:sz w:val="18"/>
          <w:szCs w:val="18"/>
        </w:rPr>
        <w:t xml:space="preserve">. Wymagane dokumenty, jakie należy dołączyć składając ofertę: </w:t>
      </w:r>
    </w:p>
    <w:p w14:paraId="5530C89D" w14:textId="77777777" w:rsidR="000B1AB1" w:rsidRPr="00E262F6" w:rsidRDefault="000B1AB1" w:rsidP="0086129A">
      <w:pPr>
        <w:keepNext/>
        <w:keepLines/>
        <w:tabs>
          <w:tab w:val="left" w:pos="426"/>
        </w:tabs>
        <w:suppressAutoHyphens/>
        <w:spacing w:line="360" w:lineRule="auto"/>
        <w:ind w:left="-480" w:right="-711"/>
        <w:jc w:val="both"/>
        <w:rPr>
          <w:rFonts w:ascii="Arial" w:hAnsi="Arial" w:cs="Arial"/>
          <w:sz w:val="18"/>
          <w:szCs w:val="18"/>
          <w:lang w:eastAsia="ar-SA"/>
        </w:rPr>
      </w:pPr>
      <w:r w:rsidRPr="00E262F6">
        <w:rPr>
          <w:rFonts w:ascii="Arial" w:hAnsi="Arial" w:cs="Arial"/>
          <w:sz w:val="18"/>
          <w:szCs w:val="18"/>
          <w:lang w:eastAsia="ar-SA"/>
        </w:rPr>
        <w:t xml:space="preserve">a) </w:t>
      </w:r>
      <w:r w:rsidRPr="00E262F6">
        <w:rPr>
          <w:rFonts w:ascii="Arial" w:hAnsi="Arial" w:cs="Arial"/>
          <w:b/>
          <w:bCs/>
          <w:sz w:val="18"/>
          <w:szCs w:val="18"/>
        </w:rPr>
        <w:t>Wypełniony formularz ofertowy</w:t>
      </w:r>
      <w:r w:rsidRPr="00E262F6">
        <w:rPr>
          <w:rFonts w:ascii="Arial" w:hAnsi="Arial" w:cs="Arial"/>
          <w:sz w:val="18"/>
          <w:szCs w:val="18"/>
        </w:rPr>
        <w:t xml:space="preserve"> (wzór stanowi załącznik nr 1);</w:t>
      </w:r>
    </w:p>
    <w:p w14:paraId="4B8D1337" w14:textId="77777777" w:rsidR="000B1AB1" w:rsidRPr="00E262F6" w:rsidRDefault="000B1AB1" w:rsidP="0086129A">
      <w:pPr>
        <w:keepNext/>
        <w:keepLines/>
        <w:tabs>
          <w:tab w:val="left" w:pos="426"/>
        </w:tabs>
        <w:spacing w:line="360" w:lineRule="auto"/>
        <w:ind w:left="-480" w:right="-711"/>
        <w:jc w:val="both"/>
        <w:rPr>
          <w:rFonts w:ascii="Arial" w:hAnsi="Arial" w:cs="Arial"/>
          <w:sz w:val="18"/>
          <w:szCs w:val="18"/>
          <w:lang w:eastAsia="ar-SA"/>
        </w:rPr>
      </w:pPr>
      <w:r w:rsidRPr="00E262F6">
        <w:rPr>
          <w:rFonts w:ascii="Arial" w:hAnsi="Arial" w:cs="Arial"/>
          <w:sz w:val="18"/>
          <w:szCs w:val="18"/>
          <w:lang w:eastAsia="ar-SA"/>
        </w:rPr>
        <w:t xml:space="preserve">b) </w:t>
      </w:r>
      <w:r w:rsidRPr="00E262F6">
        <w:rPr>
          <w:rFonts w:ascii="Arial" w:hAnsi="Arial" w:cs="Arial"/>
          <w:b/>
          <w:sz w:val="18"/>
          <w:szCs w:val="18"/>
        </w:rPr>
        <w:t>Wypełnione odpowiednie formularze cenowe – szczegółowy opis przedmiotu zamówienia</w:t>
      </w:r>
      <w:r w:rsidRPr="00E262F6">
        <w:rPr>
          <w:rFonts w:ascii="Arial" w:hAnsi="Arial" w:cs="Arial"/>
          <w:sz w:val="18"/>
          <w:szCs w:val="18"/>
        </w:rPr>
        <w:t xml:space="preserve"> (wzór stanowią załączniki nr 2/1 - 2/3 do niniejszego ogłoszenia);</w:t>
      </w:r>
    </w:p>
    <w:p w14:paraId="7E26F932" w14:textId="77777777" w:rsidR="00907F88" w:rsidRPr="00E262F6" w:rsidRDefault="000B1AB1" w:rsidP="0086129A">
      <w:pPr>
        <w:keepNext/>
        <w:keepLines/>
        <w:tabs>
          <w:tab w:val="left" w:pos="426"/>
          <w:tab w:val="left" w:pos="10065"/>
        </w:tabs>
        <w:spacing w:line="360" w:lineRule="auto"/>
        <w:ind w:left="-480" w:right="-726"/>
        <w:jc w:val="both"/>
        <w:rPr>
          <w:rFonts w:ascii="Arial" w:hAnsi="Arial" w:cs="Arial"/>
          <w:sz w:val="18"/>
          <w:szCs w:val="18"/>
        </w:rPr>
      </w:pPr>
      <w:r w:rsidRPr="00E262F6">
        <w:rPr>
          <w:rFonts w:ascii="Arial" w:hAnsi="Arial" w:cs="Arial"/>
          <w:sz w:val="18"/>
          <w:szCs w:val="18"/>
        </w:rPr>
        <w:t>c</w:t>
      </w:r>
      <w:r w:rsidR="00907F88" w:rsidRPr="00E262F6">
        <w:rPr>
          <w:rFonts w:ascii="Arial" w:hAnsi="Arial" w:cs="Arial"/>
          <w:sz w:val="18"/>
          <w:szCs w:val="18"/>
        </w:rPr>
        <w:t xml:space="preserve">) </w:t>
      </w:r>
      <w:r w:rsidR="002A06B8" w:rsidRPr="00E262F6">
        <w:rPr>
          <w:rFonts w:ascii="Arial" w:hAnsi="Arial" w:cs="Arial"/>
          <w:b/>
          <w:bCs/>
          <w:sz w:val="18"/>
          <w:szCs w:val="18"/>
        </w:rPr>
        <w:t>Dokumenty potwierdzające posiadanie uprawnień/pełnomocnictw osób składających ofertę</w:t>
      </w:r>
      <w:r w:rsidR="002A06B8" w:rsidRPr="00E262F6">
        <w:rPr>
          <w:rFonts w:ascii="Arial" w:hAnsi="Arial" w:cs="Arial"/>
          <w:sz w:val="18"/>
          <w:szCs w:val="18"/>
        </w:rPr>
        <w:t xml:space="preserve">, o ile fakt ten nie wynika </w:t>
      </w:r>
      <w:r w:rsidR="002A06B8" w:rsidRPr="00E262F6">
        <w:rPr>
          <w:rFonts w:ascii="Arial" w:hAnsi="Arial" w:cs="Arial"/>
          <w:sz w:val="18"/>
          <w:szCs w:val="18"/>
        </w:rPr>
        <w:br/>
        <w:t xml:space="preserve">z dokumentów rejestrowych. Udowodnienie posiadania uprawnień do podpisania oferty ciąży na Wykonawcy. Wykonawca nie jest obowiązany do złożenia, jeżeli zamawiający posiada dokumenty dotyczące tego wykonawcy lub może je uzyskać za pomocą bezpłatnych i ogólnodostępnych baz danych, w szczególności rejestrów publicznych w rozumieniu ustawy z dnia 17 lutego 2005r. </w:t>
      </w:r>
      <w:r w:rsidR="006E23B9" w:rsidRPr="00E262F6">
        <w:rPr>
          <w:rFonts w:ascii="Arial" w:hAnsi="Arial" w:cs="Arial"/>
          <w:sz w:val="18"/>
          <w:szCs w:val="18"/>
        </w:rPr>
        <w:br/>
      </w:r>
      <w:r w:rsidR="002A06B8" w:rsidRPr="00E262F6">
        <w:rPr>
          <w:rFonts w:ascii="Arial" w:hAnsi="Arial" w:cs="Arial"/>
          <w:sz w:val="18"/>
          <w:szCs w:val="18"/>
        </w:rPr>
        <w:t xml:space="preserve">o informatyzacji działalności podmiotów realizujących zadania publiczne </w:t>
      </w:r>
      <w:r w:rsidR="002A06B8" w:rsidRPr="00E262F6">
        <w:rPr>
          <w:rFonts w:ascii="Arial" w:hAnsi="Arial" w:cs="Arial"/>
          <w:i/>
          <w:sz w:val="14"/>
          <w:szCs w:val="14"/>
        </w:rPr>
        <w:t>(Dz. U. z 20</w:t>
      </w:r>
      <w:r w:rsidR="00C72686">
        <w:rPr>
          <w:rFonts w:ascii="Arial" w:hAnsi="Arial" w:cs="Arial"/>
          <w:i/>
          <w:sz w:val="14"/>
          <w:szCs w:val="14"/>
        </w:rPr>
        <w:t>23</w:t>
      </w:r>
      <w:r w:rsidR="002A06B8" w:rsidRPr="00E262F6">
        <w:rPr>
          <w:rFonts w:ascii="Arial" w:hAnsi="Arial" w:cs="Arial"/>
          <w:i/>
          <w:sz w:val="14"/>
          <w:szCs w:val="14"/>
        </w:rPr>
        <w:t>r. poz.</w:t>
      </w:r>
      <w:r w:rsidR="00C72686">
        <w:rPr>
          <w:rFonts w:ascii="Arial" w:hAnsi="Arial" w:cs="Arial"/>
          <w:i/>
          <w:sz w:val="14"/>
          <w:szCs w:val="14"/>
        </w:rPr>
        <w:t>57 ze zm.</w:t>
      </w:r>
      <w:r w:rsidR="002A06B8" w:rsidRPr="00E262F6">
        <w:rPr>
          <w:rFonts w:ascii="Arial" w:hAnsi="Arial" w:cs="Arial"/>
          <w:i/>
          <w:sz w:val="14"/>
          <w:szCs w:val="14"/>
        </w:rPr>
        <w:t>)</w:t>
      </w:r>
      <w:r w:rsidR="00907F88" w:rsidRPr="00E262F6">
        <w:rPr>
          <w:rFonts w:ascii="Arial" w:hAnsi="Arial" w:cs="Arial"/>
          <w:sz w:val="18"/>
          <w:szCs w:val="18"/>
        </w:rPr>
        <w:t>.</w:t>
      </w:r>
    </w:p>
    <w:p w14:paraId="3832F9A9" w14:textId="77777777" w:rsidR="00EF670D" w:rsidRPr="00E262F6" w:rsidRDefault="00EF670D" w:rsidP="0086129A">
      <w:pPr>
        <w:pStyle w:val="NormalnyWeb"/>
        <w:keepNext/>
        <w:keepLines/>
        <w:spacing w:before="0" w:beforeAutospacing="0" w:after="0" w:afterAutospacing="0" w:line="360" w:lineRule="auto"/>
        <w:ind w:left="-480" w:right="-726"/>
        <w:jc w:val="both"/>
        <w:rPr>
          <w:rFonts w:ascii="Arial" w:hAnsi="Arial" w:cs="Arial"/>
          <w:sz w:val="18"/>
          <w:szCs w:val="18"/>
        </w:rPr>
      </w:pPr>
    </w:p>
    <w:p w14:paraId="16A0A409" w14:textId="77777777" w:rsidR="00907F88" w:rsidRPr="00E262F6" w:rsidRDefault="00907F88" w:rsidP="00C82CEF">
      <w:pPr>
        <w:keepNext/>
        <w:keepLines/>
        <w:spacing w:line="360" w:lineRule="auto"/>
        <w:ind w:left="-480" w:right="-726"/>
        <w:jc w:val="both"/>
        <w:rPr>
          <w:rFonts w:ascii="Arial" w:hAnsi="Arial" w:cs="Arial"/>
          <w:sz w:val="18"/>
          <w:szCs w:val="18"/>
        </w:rPr>
      </w:pPr>
      <w:r w:rsidRPr="00E262F6">
        <w:rPr>
          <w:rFonts w:ascii="Arial" w:hAnsi="Arial" w:cs="Arial"/>
          <w:sz w:val="18"/>
          <w:szCs w:val="18"/>
        </w:rPr>
        <w:t>Załączniki:</w:t>
      </w:r>
    </w:p>
    <w:p w14:paraId="2BC1A65E" w14:textId="77777777" w:rsidR="00C82CEF" w:rsidRPr="00E262F6" w:rsidRDefault="00C82CEF" w:rsidP="00C82CEF">
      <w:pPr>
        <w:keepNext/>
        <w:keepLines/>
        <w:numPr>
          <w:ilvl w:val="0"/>
          <w:numId w:val="3"/>
        </w:numPr>
        <w:tabs>
          <w:tab w:val="left" w:pos="-120"/>
          <w:tab w:val="left" w:pos="240"/>
          <w:tab w:val="left" w:pos="360"/>
        </w:tabs>
        <w:suppressAutoHyphens/>
        <w:spacing w:line="360" w:lineRule="auto"/>
        <w:ind w:left="-480" w:right="-726" w:firstLine="0"/>
        <w:jc w:val="both"/>
        <w:rPr>
          <w:rFonts w:ascii="Arial" w:hAnsi="Arial" w:cs="Arial"/>
          <w:sz w:val="18"/>
          <w:szCs w:val="18"/>
          <w:lang w:eastAsia="ar-SA"/>
        </w:rPr>
      </w:pPr>
      <w:r w:rsidRPr="00E262F6">
        <w:rPr>
          <w:rFonts w:ascii="Arial" w:hAnsi="Arial" w:cs="Arial"/>
          <w:sz w:val="18"/>
          <w:szCs w:val="18"/>
          <w:lang w:eastAsia="ar-SA"/>
        </w:rPr>
        <w:t xml:space="preserve">Formularz ofertowy </w:t>
      </w:r>
      <w:r w:rsidRPr="00E262F6">
        <w:rPr>
          <w:rFonts w:ascii="Arial" w:hAnsi="Arial" w:cs="Arial"/>
          <w:sz w:val="18"/>
          <w:szCs w:val="18"/>
        </w:rPr>
        <w:t>(załącznik nr 1);</w:t>
      </w:r>
    </w:p>
    <w:p w14:paraId="3F18275C" w14:textId="6A1A7A0A" w:rsidR="00C82CEF" w:rsidRPr="00E262F6" w:rsidRDefault="00C82CEF" w:rsidP="00C82CEF">
      <w:pPr>
        <w:keepNext/>
        <w:keepLines/>
        <w:numPr>
          <w:ilvl w:val="0"/>
          <w:numId w:val="3"/>
        </w:numPr>
        <w:tabs>
          <w:tab w:val="left" w:pos="-120"/>
          <w:tab w:val="left" w:pos="240"/>
          <w:tab w:val="left" w:pos="360"/>
        </w:tabs>
        <w:suppressAutoHyphens/>
        <w:spacing w:line="360" w:lineRule="auto"/>
        <w:ind w:left="-480" w:right="-726" w:firstLine="0"/>
        <w:jc w:val="both"/>
        <w:rPr>
          <w:rFonts w:ascii="Arial" w:hAnsi="Arial" w:cs="Arial"/>
          <w:sz w:val="18"/>
          <w:szCs w:val="18"/>
        </w:rPr>
      </w:pPr>
      <w:r w:rsidRPr="00E262F6">
        <w:rPr>
          <w:rFonts w:ascii="Arial" w:hAnsi="Arial" w:cs="Arial"/>
          <w:sz w:val="18"/>
          <w:szCs w:val="18"/>
        </w:rPr>
        <w:t>Formularze cenowe – szczegółowy opis przedmiotu zamówienia (załączniki nr 2/1 – 2/</w:t>
      </w:r>
      <w:r w:rsidR="00B84AD3">
        <w:rPr>
          <w:rFonts w:ascii="Arial" w:hAnsi="Arial" w:cs="Arial"/>
          <w:sz w:val="18"/>
          <w:szCs w:val="18"/>
        </w:rPr>
        <w:t>2</w:t>
      </w:r>
      <w:r w:rsidRPr="00E262F6">
        <w:rPr>
          <w:rFonts w:ascii="Arial" w:hAnsi="Arial" w:cs="Arial"/>
          <w:sz w:val="18"/>
          <w:szCs w:val="18"/>
        </w:rPr>
        <w:t>);</w:t>
      </w:r>
    </w:p>
    <w:p w14:paraId="1CAACBA4" w14:textId="77777777" w:rsidR="00C82CEF" w:rsidRPr="00E262F6" w:rsidRDefault="00113571" w:rsidP="00C82CEF">
      <w:pPr>
        <w:keepNext/>
        <w:keepLines/>
        <w:numPr>
          <w:ilvl w:val="0"/>
          <w:numId w:val="3"/>
        </w:numPr>
        <w:tabs>
          <w:tab w:val="left" w:pos="-120"/>
          <w:tab w:val="left" w:pos="240"/>
          <w:tab w:val="left" w:pos="360"/>
        </w:tabs>
        <w:suppressAutoHyphens/>
        <w:spacing w:line="360" w:lineRule="auto"/>
        <w:ind w:left="-480" w:right="-726" w:firstLine="0"/>
        <w:jc w:val="both"/>
        <w:rPr>
          <w:rFonts w:ascii="Arial" w:hAnsi="Arial" w:cs="Arial"/>
          <w:sz w:val="18"/>
          <w:szCs w:val="18"/>
          <w:lang w:eastAsia="ar-SA"/>
        </w:rPr>
      </w:pPr>
      <w:r w:rsidRPr="00E262F6">
        <w:rPr>
          <w:rFonts w:ascii="Arial" w:hAnsi="Arial" w:cs="Arial"/>
          <w:sz w:val="18"/>
          <w:szCs w:val="18"/>
          <w:lang w:eastAsia="ar-SA"/>
        </w:rPr>
        <w:t>Projekt umowy (załącznik nr 3).</w:t>
      </w:r>
    </w:p>
    <w:p w14:paraId="5F531689" w14:textId="77777777" w:rsidR="006D547C" w:rsidRPr="00E262F6" w:rsidRDefault="006D547C" w:rsidP="0086129A">
      <w:pPr>
        <w:keepNext/>
        <w:keepLines/>
        <w:spacing w:line="360" w:lineRule="auto"/>
        <w:ind w:left="-480" w:right="-726"/>
        <w:jc w:val="both"/>
        <w:rPr>
          <w:rFonts w:ascii="Arial" w:hAnsi="Arial" w:cs="Arial"/>
          <w:sz w:val="18"/>
          <w:szCs w:val="18"/>
        </w:rPr>
      </w:pPr>
    </w:p>
    <w:p w14:paraId="0871A3D1" w14:textId="65747381" w:rsidR="00907F88" w:rsidRPr="00E262F6" w:rsidRDefault="00907F88" w:rsidP="0086129A">
      <w:pPr>
        <w:keepNext/>
        <w:keepLines/>
        <w:spacing w:line="360" w:lineRule="auto"/>
        <w:ind w:left="-480" w:right="-726"/>
        <w:jc w:val="both"/>
        <w:rPr>
          <w:rFonts w:ascii="Arial" w:hAnsi="Arial" w:cs="Arial"/>
          <w:sz w:val="18"/>
          <w:szCs w:val="18"/>
        </w:rPr>
      </w:pPr>
    </w:p>
    <w:p w14:paraId="0AA6367C" w14:textId="77777777" w:rsidR="00907F88" w:rsidRPr="00E262F6" w:rsidRDefault="00907F88" w:rsidP="0086129A">
      <w:pPr>
        <w:keepNext/>
        <w:keepLines/>
        <w:spacing w:line="360" w:lineRule="auto"/>
        <w:ind w:left="-480" w:right="-726"/>
        <w:jc w:val="both"/>
        <w:rPr>
          <w:rFonts w:ascii="Arial" w:hAnsi="Arial" w:cs="Arial"/>
          <w:sz w:val="18"/>
          <w:szCs w:val="18"/>
        </w:rPr>
      </w:pPr>
    </w:p>
    <w:p w14:paraId="2584F74F" w14:textId="77777777" w:rsidR="00773D76" w:rsidRPr="00E262F6" w:rsidRDefault="00773D76" w:rsidP="0086129A">
      <w:pPr>
        <w:keepNext/>
        <w:keepLines/>
        <w:spacing w:line="360" w:lineRule="auto"/>
        <w:ind w:left="-480" w:right="-726"/>
        <w:jc w:val="both"/>
        <w:rPr>
          <w:rFonts w:ascii="Arial" w:hAnsi="Arial" w:cs="Arial"/>
          <w:sz w:val="18"/>
          <w:szCs w:val="18"/>
        </w:rPr>
      </w:pPr>
    </w:p>
    <w:p w14:paraId="79105761" w14:textId="77777777" w:rsidR="00907F88" w:rsidRPr="00E262F6" w:rsidRDefault="00907F88" w:rsidP="0086129A">
      <w:pPr>
        <w:keepNext/>
        <w:keepLines/>
        <w:spacing w:line="360" w:lineRule="auto"/>
        <w:ind w:left="-480" w:right="-726"/>
        <w:jc w:val="both"/>
        <w:rPr>
          <w:rFonts w:ascii="Arial" w:hAnsi="Arial" w:cs="Arial"/>
          <w:color w:val="FFFFFF"/>
          <w:sz w:val="18"/>
          <w:szCs w:val="18"/>
        </w:rPr>
      </w:pPr>
      <w:r w:rsidRPr="00E262F6">
        <w:rPr>
          <w:rFonts w:ascii="Arial" w:hAnsi="Arial" w:cs="Arial"/>
          <w:color w:val="FFFFFF"/>
          <w:sz w:val="18"/>
          <w:szCs w:val="18"/>
        </w:rPr>
        <w:t xml:space="preserve">              Agnieszka Hulin                                              </w:t>
      </w:r>
      <w:r w:rsidR="00773D76" w:rsidRPr="00E262F6">
        <w:rPr>
          <w:rFonts w:ascii="Arial" w:hAnsi="Arial" w:cs="Arial"/>
          <w:color w:val="FFFFFF"/>
          <w:sz w:val="18"/>
          <w:szCs w:val="18"/>
        </w:rPr>
        <w:t xml:space="preserve">              </w:t>
      </w:r>
      <w:r w:rsidRPr="00E262F6">
        <w:rPr>
          <w:rFonts w:ascii="Arial" w:hAnsi="Arial" w:cs="Arial"/>
          <w:color w:val="FFFFFF"/>
          <w:sz w:val="18"/>
          <w:szCs w:val="18"/>
        </w:rPr>
        <w:t xml:space="preserve">  Dyrektor SP ZOZ w Głubczycach -  Adam Jakubowski</w:t>
      </w:r>
    </w:p>
    <w:p w14:paraId="02F52199" w14:textId="77777777" w:rsidR="00907F88" w:rsidRPr="00E262F6" w:rsidRDefault="00907F88" w:rsidP="0086129A">
      <w:pPr>
        <w:keepNext/>
        <w:keepLines/>
        <w:ind w:left="-482" w:right="-726"/>
        <w:jc w:val="both"/>
        <w:rPr>
          <w:rFonts w:ascii="Arial" w:hAnsi="Arial" w:cs="Arial"/>
          <w:sz w:val="18"/>
          <w:szCs w:val="18"/>
        </w:rPr>
      </w:pPr>
      <w:r w:rsidRPr="00E262F6">
        <w:rPr>
          <w:rFonts w:ascii="Arial" w:hAnsi="Arial" w:cs="Arial"/>
          <w:sz w:val="18"/>
          <w:szCs w:val="18"/>
        </w:rPr>
        <w:t xml:space="preserve">…………………………………………………                          </w:t>
      </w:r>
      <w:r w:rsidR="00773D76" w:rsidRPr="00E262F6">
        <w:rPr>
          <w:rFonts w:ascii="Arial" w:hAnsi="Arial" w:cs="Arial"/>
          <w:sz w:val="18"/>
          <w:szCs w:val="18"/>
        </w:rPr>
        <w:t xml:space="preserve">           </w:t>
      </w:r>
      <w:r w:rsidRPr="00E262F6">
        <w:rPr>
          <w:rFonts w:ascii="Arial" w:hAnsi="Arial" w:cs="Arial"/>
          <w:sz w:val="18"/>
          <w:szCs w:val="18"/>
        </w:rPr>
        <w:t xml:space="preserve">          ………………………………….………</w:t>
      </w:r>
    </w:p>
    <w:p w14:paraId="111699B7" w14:textId="77777777" w:rsidR="00907F88" w:rsidRPr="00E262F6" w:rsidRDefault="00907F88" w:rsidP="0086129A">
      <w:pPr>
        <w:keepNext/>
        <w:keepLines/>
        <w:ind w:left="-482" w:right="-726"/>
        <w:jc w:val="both"/>
        <w:rPr>
          <w:rFonts w:ascii="Arial" w:hAnsi="Arial" w:cs="Arial"/>
          <w:sz w:val="16"/>
          <w:szCs w:val="16"/>
        </w:rPr>
      </w:pPr>
      <w:r w:rsidRPr="00E262F6">
        <w:rPr>
          <w:rFonts w:ascii="Arial" w:hAnsi="Arial" w:cs="Arial"/>
          <w:sz w:val="16"/>
          <w:szCs w:val="16"/>
        </w:rPr>
        <w:t xml:space="preserve">   </w:t>
      </w:r>
      <w:r w:rsidR="000403F3" w:rsidRPr="00E262F6">
        <w:rPr>
          <w:rFonts w:ascii="Arial" w:hAnsi="Arial" w:cs="Arial"/>
          <w:sz w:val="16"/>
          <w:szCs w:val="16"/>
        </w:rPr>
        <w:t xml:space="preserve">               </w:t>
      </w:r>
      <w:r w:rsidRPr="00E262F6">
        <w:rPr>
          <w:rFonts w:ascii="Arial" w:hAnsi="Arial" w:cs="Arial"/>
          <w:sz w:val="16"/>
          <w:szCs w:val="16"/>
        </w:rPr>
        <w:t xml:space="preserve">    podpis osoby                                                                 </w:t>
      </w:r>
      <w:r w:rsidR="00773D76" w:rsidRPr="00E262F6">
        <w:rPr>
          <w:rFonts w:ascii="Arial" w:hAnsi="Arial" w:cs="Arial"/>
          <w:sz w:val="16"/>
          <w:szCs w:val="16"/>
        </w:rPr>
        <w:t xml:space="preserve">         </w:t>
      </w:r>
      <w:r w:rsidRPr="00E262F6">
        <w:rPr>
          <w:rFonts w:ascii="Arial" w:hAnsi="Arial" w:cs="Arial"/>
          <w:sz w:val="16"/>
          <w:szCs w:val="16"/>
        </w:rPr>
        <w:t xml:space="preserve">  </w:t>
      </w:r>
      <w:r w:rsidR="00773D76" w:rsidRPr="00E262F6">
        <w:rPr>
          <w:rFonts w:ascii="Arial" w:hAnsi="Arial" w:cs="Arial"/>
          <w:sz w:val="16"/>
          <w:szCs w:val="16"/>
        </w:rPr>
        <w:t xml:space="preserve">             </w:t>
      </w:r>
      <w:r w:rsidRPr="00E262F6">
        <w:rPr>
          <w:rFonts w:ascii="Arial" w:hAnsi="Arial" w:cs="Arial"/>
          <w:sz w:val="16"/>
          <w:szCs w:val="16"/>
        </w:rPr>
        <w:t xml:space="preserve">    podpis Kierownika Zamawiającego</w:t>
      </w:r>
    </w:p>
    <w:p w14:paraId="2B13BEA0" w14:textId="77777777" w:rsidR="00907F88" w:rsidRPr="00E262F6" w:rsidRDefault="00907F88" w:rsidP="0086129A">
      <w:pPr>
        <w:keepNext/>
        <w:keepLines/>
        <w:ind w:left="-482" w:right="-726"/>
        <w:jc w:val="both"/>
        <w:rPr>
          <w:rFonts w:ascii="Arial" w:hAnsi="Arial" w:cs="Arial"/>
          <w:b/>
          <w:sz w:val="16"/>
          <w:szCs w:val="16"/>
        </w:rPr>
      </w:pPr>
      <w:r w:rsidRPr="00E262F6">
        <w:rPr>
          <w:rFonts w:ascii="Arial" w:hAnsi="Arial" w:cs="Arial"/>
          <w:sz w:val="16"/>
          <w:szCs w:val="16"/>
        </w:rPr>
        <w:t xml:space="preserve"> </w:t>
      </w:r>
      <w:r w:rsidR="000403F3" w:rsidRPr="00E262F6">
        <w:rPr>
          <w:rFonts w:ascii="Arial" w:hAnsi="Arial" w:cs="Arial"/>
          <w:sz w:val="16"/>
          <w:szCs w:val="16"/>
        </w:rPr>
        <w:t xml:space="preserve">        </w:t>
      </w:r>
      <w:r w:rsidRPr="00E262F6">
        <w:rPr>
          <w:rFonts w:ascii="Arial" w:hAnsi="Arial" w:cs="Arial"/>
          <w:sz w:val="16"/>
          <w:szCs w:val="16"/>
        </w:rPr>
        <w:t xml:space="preserve">  prowadzącego postępowanie</w:t>
      </w:r>
    </w:p>
    <w:p w14:paraId="2F84D2FF" w14:textId="77777777" w:rsidR="00773D76" w:rsidRPr="00E262F6" w:rsidRDefault="00773D76" w:rsidP="0086129A">
      <w:pPr>
        <w:keepNext/>
        <w:keepLines/>
        <w:pageBreakBefore/>
        <w:spacing w:line="360" w:lineRule="auto"/>
        <w:ind w:left="-426" w:right="-709"/>
        <w:jc w:val="right"/>
        <w:rPr>
          <w:rFonts w:ascii="Arial" w:hAnsi="Arial" w:cs="Arial"/>
          <w:b/>
          <w:sz w:val="16"/>
          <w:szCs w:val="16"/>
          <w:u w:val="single"/>
        </w:rPr>
      </w:pPr>
      <w:r w:rsidRPr="00E262F6">
        <w:rPr>
          <w:rFonts w:ascii="Arial" w:hAnsi="Arial" w:cs="Arial"/>
          <w:b/>
          <w:sz w:val="16"/>
          <w:szCs w:val="16"/>
        </w:rPr>
        <w:lastRenderedPageBreak/>
        <w:t>załącznik nr 1</w:t>
      </w:r>
    </w:p>
    <w:p w14:paraId="159F566F" w14:textId="77777777" w:rsidR="00773D76" w:rsidRPr="00E262F6" w:rsidRDefault="00773D76" w:rsidP="0086129A">
      <w:pPr>
        <w:keepNext/>
        <w:keepLines/>
        <w:spacing w:line="360" w:lineRule="auto"/>
        <w:ind w:left="-480" w:right="-709"/>
        <w:jc w:val="center"/>
        <w:rPr>
          <w:rFonts w:ascii="Arial" w:hAnsi="Arial" w:cs="Arial"/>
          <w:b/>
          <w:sz w:val="18"/>
          <w:szCs w:val="18"/>
        </w:rPr>
      </w:pPr>
      <w:r w:rsidRPr="00E262F6">
        <w:rPr>
          <w:rFonts w:ascii="Arial" w:hAnsi="Arial" w:cs="Arial"/>
          <w:b/>
          <w:sz w:val="18"/>
          <w:szCs w:val="18"/>
          <w:u w:val="single"/>
        </w:rPr>
        <w:t>FORMULARZ OFERTOW</w:t>
      </w:r>
      <w:r w:rsidR="00BD687B" w:rsidRPr="00E262F6">
        <w:rPr>
          <w:rFonts w:ascii="Arial" w:hAnsi="Arial" w:cs="Arial"/>
          <w:b/>
          <w:sz w:val="18"/>
          <w:szCs w:val="18"/>
          <w:u w:val="single"/>
        </w:rPr>
        <w:t>Y</w:t>
      </w:r>
    </w:p>
    <w:p w14:paraId="1CC392FA" w14:textId="77777777" w:rsidR="00773D76" w:rsidRPr="00E262F6" w:rsidRDefault="00773D76" w:rsidP="0086129A">
      <w:pPr>
        <w:keepNext/>
        <w:keepLines/>
        <w:spacing w:line="360" w:lineRule="auto"/>
        <w:ind w:left="-480" w:right="-709"/>
        <w:rPr>
          <w:rFonts w:ascii="Arial" w:hAnsi="Arial" w:cs="Arial"/>
          <w:sz w:val="18"/>
          <w:szCs w:val="18"/>
        </w:rPr>
      </w:pPr>
      <w:r w:rsidRPr="00E262F6">
        <w:rPr>
          <w:rFonts w:ascii="Arial" w:hAnsi="Arial" w:cs="Arial"/>
          <w:sz w:val="18"/>
          <w:szCs w:val="18"/>
        </w:rPr>
        <w:t>1.</w:t>
      </w:r>
      <w:r w:rsidRPr="00E262F6">
        <w:rPr>
          <w:rFonts w:ascii="Arial" w:hAnsi="Arial" w:cs="Arial"/>
          <w:b/>
          <w:sz w:val="18"/>
          <w:szCs w:val="18"/>
        </w:rPr>
        <w:t xml:space="preserve"> DANE WYKONAWCY</w:t>
      </w:r>
    </w:p>
    <w:p w14:paraId="15EA5292" w14:textId="77777777" w:rsidR="00F13926" w:rsidRPr="00E262F6" w:rsidRDefault="00F13926" w:rsidP="0086129A">
      <w:pPr>
        <w:keepNext/>
        <w:keepLines/>
        <w:suppressAutoHyphens/>
        <w:spacing w:line="360" w:lineRule="auto"/>
        <w:ind w:left="-480" w:right="-709"/>
        <w:contextualSpacing/>
        <w:jc w:val="both"/>
        <w:rPr>
          <w:rFonts w:ascii="Arial" w:hAnsi="Arial" w:cs="Arial"/>
          <w:sz w:val="18"/>
          <w:szCs w:val="18"/>
          <w:lang w:eastAsia="ar-SA"/>
        </w:rPr>
      </w:pPr>
      <w:r w:rsidRPr="00E262F6">
        <w:rPr>
          <w:rFonts w:ascii="Arial" w:hAnsi="Arial" w:cs="Arial"/>
          <w:sz w:val="18"/>
          <w:szCs w:val="18"/>
          <w:lang w:eastAsia="ar-SA"/>
        </w:rPr>
        <w:t>Nazwa: ..............................................................................................................................................................</w:t>
      </w:r>
    </w:p>
    <w:p w14:paraId="596E6508" w14:textId="77777777" w:rsidR="00F13926" w:rsidRPr="00E262F6" w:rsidRDefault="00F13926" w:rsidP="0086129A">
      <w:pPr>
        <w:keepNext/>
        <w:keepLines/>
        <w:suppressAutoHyphens/>
        <w:spacing w:line="360" w:lineRule="auto"/>
        <w:ind w:left="-480" w:right="-709"/>
        <w:contextualSpacing/>
        <w:jc w:val="both"/>
        <w:rPr>
          <w:rFonts w:ascii="Arial" w:hAnsi="Arial" w:cs="Arial"/>
          <w:sz w:val="18"/>
          <w:szCs w:val="18"/>
          <w:lang w:eastAsia="ar-SA"/>
        </w:rPr>
      </w:pPr>
      <w:r w:rsidRPr="00E262F6">
        <w:rPr>
          <w:rFonts w:ascii="Arial" w:hAnsi="Arial" w:cs="Arial"/>
          <w:sz w:val="18"/>
          <w:szCs w:val="18"/>
          <w:lang w:eastAsia="ar-SA"/>
        </w:rPr>
        <w:t>Siedziba: ………….............................................................. Województwo: ………………………………………</w:t>
      </w:r>
    </w:p>
    <w:p w14:paraId="7B26D45F" w14:textId="77777777" w:rsidR="00F13926" w:rsidRPr="00E262F6" w:rsidRDefault="00F13926" w:rsidP="0086129A">
      <w:pPr>
        <w:keepNext/>
        <w:keepLines/>
        <w:suppressAutoHyphens/>
        <w:spacing w:line="360" w:lineRule="auto"/>
        <w:ind w:left="-480" w:right="-709"/>
        <w:jc w:val="both"/>
        <w:rPr>
          <w:rFonts w:ascii="Arial" w:hAnsi="Arial" w:cs="Arial"/>
          <w:sz w:val="18"/>
          <w:szCs w:val="18"/>
          <w:lang w:eastAsia="ar-SA"/>
        </w:rPr>
      </w:pPr>
      <w:r w:rsidRPr="00E262F6">
        <w:rPr>
          <w:rFonts w:ascii="Arial" w:hAnsi="Arial" w:cs="Arial"/>
          <w:sz w:val="18"/>
          <w:szCs w:val="18"/>
          <w:lang w:eastAsia="ar-SA"/>
        </w:rPr>
        <w:t>Adres poczty elektronicznej: .............................................. Strona internetowa: ...............................................</w:t>
      </w:r>
    </w:p>
    <w:p w14:paraId="1BAE3301" w14:textId="77777777" w:rsidR="00F13926" w:rsidRPr="00E262F6" w:rsidRDefault="00F13926" w:rsidP="0086129A">
      <w:pPr>
        <w:keepNext/>
        <w:keepLines/>
        <w:suppressAutoHyphens/>
        <w:spacing w:line="360" w:lineRule="auto"/>
        <w:ind w:left="-480" w:right="-709"/>
        <w:jc w:val="both"/>
        <w:rPr>
          <w:rFonts w:ascii="Arial" w:hAnsi="Arial" w:cs="Arial"/>
          <w:sz w:val="18"/>
          <w:szCs w:val="18"/>
          <w:lang w:eastAsia="ar-SA"/>
        </w:rPr>
      </w:pPr>
      <w:r w:rsidRPr="00E262F6">
        <w:rPr>
          <w:rFonts w:ascii="Arial" w:hAnsi="Arial" w:cs="Arial"/>
          <w:sz w:val="18"/>
          <w:szCs w:val="18"/>
          <w:lang w:eastAsia="ar-SA"/>
        </w:rPr>
        <w:t>Numer telefonu: ................................................................. Numer faksu: ........................................................</w:t>
      </w:r>
    </w:p>
    <w:p w14:paraId="04E775D3" w14:textId="77777777" w:rsidR="00F13926" w:rsidRPr="00E262F6" w:rsidRDefault="00F13926" w:rsidP="0086129A">
      <w:pPr>
        <w:keepNext/>
        <w:keepLines/>
        <w:spacing w:line="360" w:lineRule="auto"/>
        <w:ind w:left="-480" w:right="-709"/>
        <w:jc w:val="both"/>
        <w:rPr>
          <w:rFonts w:ascii="Arial" w:hAnsi="Arial" w:cs="Arial"/>
          <w:sz w:val="18"/>
          <w:szCs w:val="18"/>
        </w:rPr>
      </w:pPr>
      <w:r w:rsidRPr="00E262F6">
        <w:rPr>
          <w:rFonts w:ascii="Arial" w:hAnsi="Arial" w:cs="Arial"/>
          <w:sz w:val="18"/>
          <w:szCs w:val="18"/>
        </w:rPr>
        <w:t>Numer KRS / NIP / Regon ..................................................</w:t>
      </w:r>
    </w:p>
    <w:p w14:paraId="3E9FC591" w14:textId="77777777" w:rsidR="00907F88" w:rsidRPr="00E262F6" w:rsidRDefault="00907F88" w:rsidP="0086129A">
      <w:pPr>
        <w:keepNext/>
        <w:keepLines/>
        <w:spacing w:line="360" w:lineRule="auto"/>
        <w:ind w:left="-480" w:right="-709"/>
        <w:jc w:val="both"/>
        <w:rPr>
          <w:rFonts w:ascii="Arial" w:hAnsi="Arial" w:cs="Arial"/>
          <w:sz w:val="18"/>
          <w:szCs w:val="18"/>
        </w:rPr>
      </w:pPr>
    </w:p>
    <w:p w14:paraId="126B2212" w14:textId="77777777" w:rsidR="00907F88" w:rsidRPr="00E262F6" w:rsidRDefault="00907F88" w:rsidP="0086129A">
      <w:pPr>
        <w:keepNext/>
        <w:keepLines/>
        <w:spacing w:line="360" w:lineRule="auto"/>
        <w:ind w:left="-480" w:right="-709"/>
        <w:rPr>
          <w:rFonts w:ascii="Arial" w:hAnsi="Arial" w:cs="Arial"/>
          <w:b/>
          <w:bCs/>
          <w:sz w:val="18"/>
          <w:szCs w:val="18"/>
        </w:rPr>
      </w:pPr>
      <w:r w:rsidRPr="00E262F6">
        <w:rPr>
          <w:rFonts w:ascii="Arial" w:hAnsi="Arial" w:cs="Arial"/>
          <w:bCs/>
          <w:sz w:val="18"/>
          <w:szCs w:val="18"/>
        </w:rPr>
        <w:t>2.</w:t>
      </w:r>
      <w:r w:rsidRPr="00E262F6">
        <w:rPr>
          <w:rFonts w:ascii="Arial" w:hAnsi="Arial" w:cs="Arial"/>
          <w:b/>
          <w:bCs/>
          <w:sz w:val="18"/>
          <w:szCs w:val="18"/>
        </w:rPr>
        <w:t xml:space="preserve"> PRZEDMIOT OFERTY </w:t>
      </w:r>
    </w:p>
    <w:tbl>
      <w:tblPr>
        <w:tblW w:w="10560" w:type="dxa"/>
        <w:tblInd w:w="-410" w:type="dxa"/>
        <w:tblLayout w:type="fixed"/>
        <w:tblCellMar>
          <w:left w:w="70" w:type="dxa"/>
          <w:right w:w="70" w:type="dxa"/>
        </w:tblCellMar>
        <w:tblLook w:val="0000" w:firstRow="0" w:lastRow="0" w:firstColumn="0" w:lastColumn="0" w:noHBand="0" w:noVBand="0"/>
      </w:tblPr>
      <w:tblGrid>
        <w:gridCol w:w="5736"/>
        <w:gridCol w:w="4824"/>
      </w:tblGrid>
      <w:tr w:rsidR="00773D76" w:rsidRPr="00E262F6" w14:paraId="6BA9ADD9" w14:textId="77777777" w:rsidTr="00A15709">
        <w:trPr>
          <w:trHeight w:val="718"/>
        </w:trPr>
        <w:tc>
          <w:tcPr>
            <w:tcW w:w="5736" w:type="dxa"/>
            <w:tcBorders>
              <w:top w:val="single" w:sz="4" w:space="0" w:color="000000"/>
              <w:left w:val="single" w:sz="4" w:space="0" w:color="000000"/>
              <w:bottom w:val="single" w:sz="4" w:space="0" w:color="000000"/>
            </w:tcBorders>
            <w:shd w:val="clear" w:color="auto" w:fill="D9D9D9"/>
            <w:vAlign w:val="center"/>
          </w:tcPr>
          <w:p w14:paraId="3306D093" w14:textId="4975F6CB" w:rsidR="00773D76" w:rsidRPr="00E262F6" w:rsidRDefault="00773D76" w:rsidP="00A3540C">
            <w:pPr>
              <w:keepNext/>
              <w:keepLines/>
              <w:ind w:left="50" w:right="146"/>
              <w:rPr>
                <w:rFonts w:ascii="Arial" w:hAnsi="Arial" w:cs="Arial"/>
                <w:b/>
                <w:sz w:val="18"/>
                <w:szCs w:val="18"/>
              </w:rPr>
            </w:pPr>
            <w:r w:rsidRPr="00E262F6">
              <w:rPr>
                <w:rFonts w:ascii="Arial" w:hAnsi="Arial" w:cs="Arial"/>
                <w:sz w:val="18"/>
                <w:szCs w:val="18"/>
              </w:rPr>
              <w:t xml:space="preserve">Oferta dotyczy postępowania prowadzonego w trybie do </w:t>
            </w:r>
            <w:r w:rsidR="00A3540C">
              <w:rPr>
                <w:rFonts w:ascii="Arial" w:hAnsi="Arial" w:cs="Arial"/>
                <w:sz w:val="18"/>
                <w:szCs w:val="18"/>
              </w:rPr>
              <w:t>1</w:t>
            </w:r>
            <w:r w:rsidR="00814545">
              <w:rPr>
                <w:rFonts w:ascii="Arial" w:hAnsi="Arial" w:cs="Arial"/>
                <w:sz w:val="18"/>
                <w:szCs w:val="18"/>
              </w:rPr>
              <w:t>7</w:t>
            </w:r>
            <w:r w:rsidRPr="00E262F6">
              <w:rPr>
                <w:rFonts w:ascii="Arial" w:hAnsi="Arial" w:cs="Arial"/>
                <w:sz w:val="18"/>
                <w:szCs w:val="18"/>
              </w:rPr>
              <w:t xml:space="preserve">0.000 </w:t>
            </w:r>
            <w:r w:rsidR="00A3540C">
              <w:rPr>
                <w:rFonts w:ascii="Arial" w:hAnsi="Arial" w:cs="Arial"/>
                <w:sz w:val="18"/>
                <w:szCs w:val="18"/>
              </w:rPr>
              <w:t>zł</w:t>
            </w:r>
            <w:r w:rsidRPr="00E262F6">
              <w:rPr>
                <w:rFonts w:ascii="Arial" w:hAnsi="Arial" w:cs="Arial"/>
                <w:sz w:val="18"/>
                <w:szCs w:val="18"/>
              </w:rPr>
              <w:t xml:space="preserve"> </w:t>
            </w:r>
            <w:r w:rsidRPr="00E262F6">
              <w:rPr>
                <w:rFonts w:ascii="Arial" w:hAnsi="Arial" w:cs="Arial"/>
                <w:bCs/>
                <w:sz w:val="18"/>
                <w:szCs w:val="18"/>
              </w:rPr>
              <w:t xml:space="preserve">(art. </w:t>
            </w:r>
            <w:r w:rsidR="00A3540C">
              <w:rPr>
                <w:rFonts w:ascii="Arial" w:hAnsi="Arial" w:cs="Arial"/>
                <w:bCs/>
                <w:sz w:val="18"/>
                <w:szCs w:val="18"/>
              </w:rPr>
              <w:t>2</w:t>
            </w:r>
            <w:r w:rsidRPr="00E262F6">
              <w:rPr>
                <w:rFonts w:ascii="Arial" w:hAnsi="Arial" w:cs="Arial"/>
                <w:bCs/>
                <w:sz w:val="18"/>
                <w:szCs w:val="18"/>
              </w:rPr>
              <w:t xml:space="preserve"> </w:t>
            </w:r>
            <w:r w:rsidR="00A3540C">
              <w:rPr>
                <w:rFonts w:ascii="Arial" w:hAnsi="Arial" w:cs="Arial"/>
                <w:bCs/>
                <w:sz w:val="18"/>
                <w:szCs w:val="18"/>
              </w:rPr>
              <w:t xml:space="preserve">ust. 1 </w:t>
            </w:r>
            <w:r w:rsidRPr="00E262F6">
              <w:rPr>
                <w:rFonts w:ascii="Arial" w:hAnsi="Arial" w:cs="Arial"/>
                <w:bCs/>
                <w:sz w:val="18"/>
                <w:szCs w:val="18"/>
              </w:rPr>
              <w:t xml:space="preserve">pkt </w:t>
            </w:r>
            <w:r w:rsidR="00A3540C">
              <w:rPr>
                <w:rFonts w:ascii="Arial" w:hAnsi="Arial" w:cs="Arial"/>
                <w:bCs/>
                <w:sz w:val="18"/>
                <w:szCs w:val="18"/>
              </w:rPr>
              <w:t>1</w:t>
            </w:r>
            <w:r w:rsidRPr="00E262F6">
              <w:rPr>
                <w:rFonts w:ascii="Arial" w:hAnsi="Arial" w:cs="Arial"/>
                <w:bCs/>
                <w:sz w:val="18"/>
                <w:szCs w:val="18"/>
              </w:rPr>
              <w:t xml:space="preserve"> Ustawy Prawo Zamówień Publicznych</w:t>
            </w:r>
            <w:r w:rsidR="00814545">
              <w:rPr>
                <w:rFonts w:ascii="Arial" w:hAnsi="Arial" w:cs="Arial"/>
                <w:bCs/>
                <w:sz w:val="18"/>
                <w:szCs w:val="18"/>
              </w:rPr>
              <w:t xml:space="preserve"> </w:t>
            </w:r>
            <w:r w:rsidRPr="00E262F6">
              <w:rPr>
                <w:rFonts w:ascii="Arial" w:hAnsi="Arial" w:cs="Arial"/>
                <w:sz w:val="18"/>
                <w:szCs w:val="18"/>
              </w:rPr>
              <w:t>– sygnatura akt:</w:t>
            </w:r>
          </w:p>
        </w:tc>
        <w:tc>
          <w:tcPr>
            <w:tcW w:w="482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7C6E8C" w14:textId="2441F714" w:rsidR="00773D76" w:rsidRPr="00E262F6" w:rsidRDefault="005A0F9D" w:rsidP="00EE3A82">
            <w:pPr>
              <w:keepNext/>
              <w:keepLines/>
              <w:ind w:left="74" w:right="-70"/>
              <w:rPr>
                <w:rFonts w:ascii="Arial" w:hAnsi="Arial" w:cs="Arial"/>
                <w:b/>
                <w:sz w:val="18"/>
                <w:szCs w:val="18"/>
              </w:rPr>
            </w:pPr>
            <w:r>
              <w:rPr>
                <w:rFonts w:ascii="Arial" w:hAnsi="Arial" w:cs="Arial"/>
                <w:b/>
                <w:sz w:val="18"/>
                <w:szCs w:val="18"/>
              </w:rPr>
              <w:t>20</w:t>
            </w:r>
            <w:r w:rsidR="00E262F6" w:rsidRPr="00E262F6">
              <w:rPr>
                <w:rFonts w:ascii="Arial" w:hAnsi="Arial" w:cs="Arial"/>
                <w:b/>
                <w:sz w:val="18"/>
                <w:szCs w:val="18"/>
              </w:rPr>
              <w:t xml:space="preserve"> / 2</w:t>
            </w:r>
            <w:r w:rsidR="00EE3A82">
              <w:rPr>
                <w:rFonts w:ascii="Arial" w:hAnsi="Arial" w:cs="Arial"/>
                <w:b/>
                <w:sz w:val="18"/>
                <w:szCs w:val="18"/>
              </w:rPr>
              <w:t>02</w:t>
            </w:r>
            <w:r w:rsidR="00814545">
              <w:rPr>
                <w:rFonts w:ascii="Arial" w:hAnsi="Arial" w:cs="Arial"/>
                <w:b/>
                <w:sz w:val="18"/>
                <w:szCs w:val="18"/>
              </w:rPr>
              <w:t>6</w:t>
            </w:r>
            <w:r w:rsidR="003B490A">
              <w:rPr>
                <w:rFonts w:ascii="Arial" w:hAnsi="Arial" w:cs="Arial"/>
                <w:b/>
                <w:sz w:val="18"/>
                <w:szCs w:val="18"/>
              </w:rPr>
              <w:t xml:space="preserve"> </w:t>
            </w:r>
          </w:p>
        </w:tc>
      </w:tr>
      <w:tr w:rsidR="00773D76" w:rsidRPr="00E262F6" w14:paraId="44C354A9" w14:textId="77777777" w:rsidTr="00A15709">
        <w:trPr>
          <w:trHeight w:val="594"/>
        </w:trPr>
        <w:tc>
          <w:tcPr>
            <w:tcW w:w="5736" w:type="dxa"/>
            <w:tcBorders>
              <w:top w:val="single" w:sz="4" w:space="0" w:color="000000"/>
              <w:left w:val="single" w:sz="4" w:space="0" w:color="000000"/>
              <w:bottom w:val="single" w:sz="4" w:space="0" w:color="000000"/>
            </w:tcBorders>
            <w:shd w:val="clear" w:color="auto" w:fill="D9D9D9"/>
            <w:vAlign w:val="center"/>
          </w:tcPr>
          <w:p w14:paraId="677F587D" w14:textId="77777777" w:rsidR="00773D76" w:rsidRPr="00E262F6" w:rsidRDefault="00773D76" w:rsidP="0086129A">
            <w:pPr>
              <w:keepNext/>
              <w:keepLines/>
              <w:snapToGrid w:val="0"/>
              <w:ind w:left="50" w:right="146"/>
              <w:rPr>
                <w:rFonts w:ascii="Arial" w:hAnsi="Arial" w:cs="Arial"/>
                <w:sz w:val="18"/>
                <w:szCs w:val="18"/>
              </w:rPr>
            </w:pPr>
            <w:r w:rsidRPr="00E262F6">
              <w:rPr>
                <w:rFonts w:ascii="Arial" w:hAnsi="Arial" w:cs="Arial"/>
                <w:sz w:val="18"/>
                <w:szCs w:val="18"/>
              </w:rPr>
              <w:t>Ogłoszonego przez:</w:t>
            </w:r>
          </w:p>
        </w:tc>
        <w:tc>
          <w:tcPr>
            <w:tcW w:w="482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B729A97" w14:textId="77777777" w:rsidR="00050BD3" w:rsidRPr="00E262F6" w:rsidRDefault="00773D76" w:rsidP="0086129A">
            <w:pPr>
              <w:keepNext/>
              <w:keepLines/>
              <w:snapToGrid w:val="0"/>
              <w:ind w:left="74" w:right="50"/>
              <w:jc w:val="both"/>
              <w:rPr>
                <w:rFonts w:ascii="Arial" w:hAnsi="Arial" w:cs="Arial"/>
                <w:b/>
                <w:sz w:val="18"/>
                <w:szCs w:val="18"/>
              </w:rPr>
            </w:pPr>
            <w:r w:rsidRPr="00E262F6">
              <w:rPr>
                <w:rFonts w:ascii="Arial" w:hAnsi="Arial" w:cs="Arial"/>
                <w:b/>
                <w:sz w:val="18"/>
                <w:szCs w:val="18"/>
              </w:rPr>
              <w:t xml:space="preserve">Samodzielny Publiczny Zespół Opieki Zdrowotnej </w:t>
            </w:r>
          </w:p>
          <w:p w14:paraId="16A14AE8" w14:textId="77777777" w:rsidR="00773D76" w:rsidRPr="00E262F6" w:rsidRDefault="00773D76" w:rsidP="0086129A">
            <w:pPr>
              <w:keepNext/>
              <w:keepLines/>
              <w:snapToGrid w:val="0"/>
              <w:ind w:left="74" w:right="50"/>
              <w:jc w:val="both"/>
              <w:rPr>
                <w:rFonts w:ascii="Arial" w:hAnsi="Arial" w:cs="Arial"/>
                <w:sz w:val="18"/>
                <w:szCs w:val="18"/>
              </w:rPr>
            </w:pPr>
            <w:r w:rsidRPr="00E262F6">
              <w:rPr>
                <w:rFonts w:ascii="Arial" w:hAnsi="Arial" w:cs="Arial"/>
                <w:b/>
                <w:sz w:val="18"/>
                <w:szCs w:val="18"/>
              </w:rPr>
              <w:t>w Głubczycach przy ul. Marii Skłodowskiej - Curie 26, 48-100 Głubczyce</w:t>
            </w:r>
          </w:p>
        </w:tc>
      </w:tr>
      <w:tr w:rsidR="00773D76" w:rsidRPr="00E262F6" w14:paraId="7EBE3E99" w14:textId="77777777" w:rsidTr="00A15709">
        <w:trPr>
          <w:trHeight w:val="449"/>
        </w:trPr>
        <w:tc>
          <w:tcPr>
            <w:tcW w:w="5736" w:type="dxa"/>
            <w:tcBorders>
              <w:top w:val="single" w:sz="4" w:space="0" w:color="000000"/>
              <w:left w:val="single" w:sz="4" w:space="0" w:color="000000"/>
              <w:bottom w:val="single" w:sz="4" w:space="0" w:color="000000"/>
            </w:tcBorders>
            <w:shd w:val="clear" w:color="auto" w:fill="D9D9D9"/>
            <w:vAlign w:val="center"/>
          </w:tcPr>
          <w:p w14:paraId="1493C1F2" w14:textId="77777777" w:rsidR="00773D76" w:rsidRPr="00E262F6" w:rsidRDefault="00773D76" w:rsidP="0086129A">
            <w:pPr>
              <w:keepNext/>
              <w:keepLines/>
              <w:snapToGrid w:val="0"/>
              <w:ind w:left="50" w:right="146"/>
              <w:rPr>
                <w:rFonts w:ascii="Arial" w:hAnsi="Arial" w:cs="Arial"/>
                <w:sz w:val="18"/>
                <w:szCs w:val="18"/>
              </w:rPr>
            </w:pPr>
            <w:r w:rsidRPr="00E262F6">
              <w:rPr>
                <w:rFonts w:ascii="Arial" w:hAnsi="Arial" w:cs="Arial"/>
                <w:sz w:val="18"/>
                <w:szCs w:val="18"/>
              </w:rPr>
              <w:t>Pod nazwą:</w:t>
            </w:r>
          </w:p>
        </w:tc>
        <w:tc>
          <w:tcPr>
            <w:tcW w:w="482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3841FA2" w14:textId="77777777" w:rsidR="00773D76" w:rsidRPr="00E262F6" w:rsidRDefault="00C82CEF" w:rsidP="0086129A">
            <w:pPr>
              <w:keepNext/>
              <w:keepLines/>
              <w:ind w:left="74" w:right="50"/>
              <w:jc w:val="both"/>
              <w:rPr>
                <w:rFonts w:ascii="Arial" w:hAnsi="Arial" w:cs="Arial"/>
                <w:sz w:val="18"/>
                <w:szCs w:val="18"/>
              </w:rPr>
            </w:pPr>
            <w:r w:rsidRPr="00E262F6">
              <w:rPr>
                <w:rFonts w:ascii="Arial" w:hAnsi="Arial" w:cs="Arial"/>
                <w:b/>
                <w:color w:val="0000FF"/>
                <w:sz w:val="18"/>
                <w:szCs w:val="18"/>
              </w:rPr>
              <w:t>Dostawa siatek dla SP ZOZ w Głubczycach</w:t>
            </w:r>
          </w:p>
        </w:tc>
      </w:tr>
    </w:tbl>
    <w:p w14:paraId="63746EFD" w14:textId="77777777" w:rsidR="00907F88" w:rsidRPr="00E262F6" w:rsidRDefault="00907F88" w:rsidP="0086129A">
      <w:pPr>
        <w:pStyle w:val="Legenda1"/>
        <w:keepNext/>
        <w:keepLines/>
        <w:spacing w:after="0" w:line="360" w:lineRule="auto"/>
        <w:ind w:left="-426" w:right="-726"/>
        <w:jc w:val="left"/>
        <w:rPr>
          <w:sz w:val="18"/>
          <w:szCs w:val="18"/>
        </w:rPr>
      </w:pPr>
    </w:p>
    <w:p w14:paraId="04D2C00C" w14:textId="77777777" w:rsidR="00A41735" w:rsidRPr="00E262F6" w:rsidRDefault="00907F88" w:rsidP="0086129A">
      <w:pPr>
        <w:pStyle w:val="Datapisma"/>
        <w:keepNext/>
        <w:keepLines/>
        <w:tabs>
          <w:tab w:val="clear" w:pos="9071"/>
        </w:tabs>
        <w:spacing w:before="0" w:after="0" w:line="360" w:lineRule="auto"/>
        <w:ind w:left="-480" w:right="-726"/>
        <w:rPr>
          <w:rFonts w:cs="Arial"/>
          <w:sz w:val="18"/>
          <w:szCs w:val="18"/>
        </w:rPr>
      </w:pPr>
      <w:r w:rsidRPr="00E262F6">
        <w:rPr>
          <w:rFonts w:cs="Arial"/>
          <w:b w:val="0"/>
          <w:sz w:val="18"/>
          <w:szCs w:val="18"/>
        </w:rPr>
        <w:t>3.</w:t>
      </w:r>
      <w:r w:rsidRPr="00E262F6">
        <w:rPr>
          <w:rFonts w:cs="Arial"/>
          <w:sz w:val="18"/>
          <w:szCs w:val="18"/>
        </w:rPr>
        <w:t xml:space="preserve"> OFEROWANA WARTOŚĆ ZAMÓWIENIA</w:t>
      </w:r>
      <w:r w:rsidR="00275F7D" w:rsidRPr="00E262F6">
        <w:rPr>
          <w:rFonts w:cs="Arial"/>
          <w:sz w:val="18"/>
          <w:szCs w:val="18"/>
        </w:rPr>
        <w:t xml:space="preserve"> </w:t>
      </w:r>
    </w:p>
    <w:p w14:paraId="241E418F" w14:textId="3729E293" w:rsidR="00F13926" w:rsidRPr="00E262F6" w:rsidRDefault="00F13926" w:rsidP="0086129A">
      <w:pPr>
        <w:keepNext/>
        <w:keepLines/>
        <w:tabs>
          <w:tab w:val="left" w:pos="284"/>
        </w:tabs>
        <w:autoSpaceDE w:val="0"/>
        <w:spacing w:line="360" w:lineRule="auto"/>
        <w:ind w:left="-480" w:right="-726"/>
        <w:jc w:val="both"/>
        <w:rPr>
          <w:rFonts w:ascii="Arial" w:hAnsi="Arial" w:cs="Arial"/>
          <w:sz w:val="18"/>
          <w:szCs w:val="18"/>
        </w:rPr>
      </w:pPr>
      <w:r w:rsidRPr="00E262F6">
        <w:rPr>
          <w:rFonts w:ascii="Arial" w:hAnsi="Arial" w:cs="Arial"/>
          <w:sz w:val="18"/>
          <w:szCs w:val="18"/>
        </w:rPr>
        <w:t xml:space="preserve">Oferujemy wykonanie przedmiotu zamówienia na warunkach wymaganych przez Zamawiającego określonych w postanowieniach ogłoszenia o zamówieniu w trybie do </w:t>
      </w:r>
      <w:r w:rsidR="00A3540C">
        <w:rPr>
          <w:rFonts w:ascii="Arial" w:hAnsi="Arial" w:cs="Arial"/>
          <w:sz w:val="18"/>
          <w:szCs w:val="18"/>
        </w:rPr>
        <w:t>1</w:t>
      </w:r>
      <w:r w:rsidR="00814545">
        <w:rPr>
          <w:rFonts w:ascii="Arial" w:hAnsi="Arial" w:cs="Arial"/>
          <w:sz w:val="18"/>
          <w:szCs w:val="18"/>
        </w:rPr>
        <w:t>7</w:t>
      </w:r>
      <w:r w:rsidR="00A3540C">
        <w:rPr>
          <w:rFonts w:ascii="Arial" w:hAnsi="Arial" w:cs="Arial"/>
          <w:sz w:val="18"/>
          <w:szCs w:val="18"/>
        </w:rPr>
        <w:t>0.000 zł</w:t>
      </w:r>
      <w:r w:rsidRPr="00E262F6">
        <w:rPr>
          <w:rFonts w:ascii="Arial" w:hAnsi="Arial" w:cs="Arial"/>
          <w:sz w:val="18"/>
          <w:szCs w:val="18"/>
        </w:rPr>
        <w:t xml:space="preserve"> cenę:</w:t>
      </w:r>
    </w:p>
    <w:tbl>
      <w:tblPr>
        <w:tblW w:w="10560" w:type="dxa"/>
        <w:tblInd w:w="-450" w:type="dxa"/>
        <w:tblLayout w:type="fixed"/>
        <w:tblCellMar>
          <w:left w:w="30" w:type="dxa"/>
          <w:right w:w="30" w:type="dxa"/>
        </w:tblCellMar>
        <w:tblLook w:val="0000" w:firstRow="0" w:lastRow="0" w:firstColumn="0" w:lastColumn="0" w:noHBand="0" w:noVBand="0"/>
      </w:tblPr>
      <w:tblGrid>
        <w:gridCol w:w="6292"/>
        <w:gridCol w:w="4268"/>
      </w:tblGrid>
      <w:tr w:rsidR="00C82CEF" w:rsidRPr="00E262F6" w14:paraId="1DE0DF72" w14:textId="77777777" w:rsidTr="00A15709">
        <w:trPr>
          <w:cantSplit/>
          <w:trHeight w:val="472"/>
        </w:trPr>
        <w:tc>
          <w:tcPr>
            <w:tcW w:w="6292" w:type="dxa"/>
            <w:tcBorders>
              <w:top w:val="single" w:sz="4" w:space="0" w:color="000000"/>
              <w:left w:val="single" w:sz="4" w:space="0" w:color="000000"/>
            </w:tcBorders>
            <w:shd w:val="clear" w:color="auto" w:fill="D9D9D9"/>
            <w:vAlign w:val="center"/>
          </w:tcPr>
          <w:p w14:paraId="37C5E371" w14:textId="77777777" w:rsidR="00C82CEF" w:rsidRPr="00E262F6" w:rsidRDefault="00C82CEF" w:rsidP="00A15709">
            <w:pPr>
              <w:keepNext/>
              <w:keepLines/>
              <w:snapToGrid w:val="0"/>
              <w:ind w:left="111" w:right="112"/>
              <w:jc w:val="center"/>
              <w:rPr>
                <w:rFonts w:ascii="Arial" w:hAnsi="Arial" w:cs="Arial"/>
                <w:b/>
                <w:sz w:val="18"/>
                <w:szCs w:val="18"/>
              </w:rPr>
            </w:pPr>
            <w:r w:rsidRPr="00E262F6">
              <w:rPr>
                <w:rFonts w:ascii="Arial" w:hAnsi="Arial" w:cs="Arial"/>
                <w:b/>
                <w:sz w:val="18"/>
                <w:szCs w:val="18"/>
              </w:rPr>
              <w:t>Części zamówienia</w:t>
            </w:r>
          </w:p>
        </w:tc>
        <w:tc>
          <w:tcPr>
            <w:tcW w:w="4268" w:type="dxa"/>
            <w:tcBorders>
              <w:top w:val="single" w:sz="4" w:space="0" w:color="000000"/>
              <w:left w:val="single" w:sz="4" w:space="0" w:color="000000"/>
              <w:right w:val="single" w:sz="4" w:space="0" w:color="000000"/>
            </w:tcBorders>
            <w:shd w:val="clear" w:color="auto" w:fill="D9D9D9"/>
            <w:vAlign w:val="center"/>
          </w:tcPr>
          <w:p w14:paraId="3DB32D62" w14:textId="77777777" w:rsidR="00C82CEF" w:rsidRPr="00E262F6" w:rsidRDefault="00C82CEF" w:rsidP="00A15709">
            <w:pPr>
              <w:keepNext/>
              <w:keepLines/>
              <w:snapToGrid w:val="0"/>
              <w:ind w:right="-30"/>
              <w:jc w:val="center"/>
              <w:rPr>
                <w:rFonts w:ascii="Arial" w:hAnsi="Arial" w:cs="Arial"/>
                <w:b/>
                <w:sz w:val="18"/>
                <w:szCs w:val="18"/>
              </w:rPr>
            </w:pPr>
            <w:r w:rsidRPr="00E262F6">
              <w:rPr>
                <w:rFonts w:ascii="Arial" w:hAnsi="Arial" w:cs="Arial"/>
                <w:b/>
                <w:sz w:val="18"/>
                <w:szCs w:val="18"/>
              </w:rPr>
              <w:t>Wartość brutto</w:t>
            </w:r>
          </w:p>
        </w:tc>
      </w:tr>
      <w:tr w:rsidR="00C82CEF" w:rsidRPr="00E262F6" w14:paraId="07B067B3" w14:textId="77777777" w:rsidTr="00A15709">
        <w:trPr>
          <w:cantSplit/>
          <w:trHeight w:val="408"/>
        </w:trPr>
        <w:tc>
          <w:tcPr>
            <w:tcW w:w="6292" w:type="dxa"/>
            <w:tcBorders>
              <w:top w:val="single" w:sz="4" w:space="0" w:color="000000"/>
              <w:left w:val="single" w:sz="4" w:space="0" w:color="000000"/>
              <w:bottom w:val="single" w:sz="4" w:space="0" w:color="000000"/>
            </w:tcBorders>
            <w:shd w:val="clear" w:color="auto" w:fill="D9D9D9"/>
            <w:vAlign w:val="center"/>
          </w:tcPr>
          <w:p w14:paraId="56E8DFE5" w14:textId="77777777" w:rsidR="00C82CEF" w:rsidRPr="00E262F6" w:rsidRDefault="00C82CEF" w:rsidP="00A15709">
            <w:pPr>
              <w:keepNext/>
              <w:keepLines/>
              <w:snapToGrid w:val="0"/>
              <w:ind w:left="111" w:right="112"/>
              <w:jc w:val="center"/>
              <w:rPr>
                <w:rFonts w:ascii="Arial" w:hAnsi="Arial" w:cs="Arial"/>
                <w:b/>
                <w:sz w:val="18"/>
                <w:szCs w:val="18"/>
              </w:rPr>
            </w:pPr>
            <w:r w:rsidRPr="00E262F6">
              <w:rPr>
                <w:rFonts w:ascii="Arial" w:hAnsi="Arial" w:cs="Arial"/>
                <w:b/>
                <w:sz w:val="18"/>
                <w:szCs w:val="18"/>
              </w:rPr>
              <w:t>1</w:t>
            </w:r>
          </w:p>
        </w:tc>
        <w:tc>
          <w:tcPr>
            <w:tcW w:w="4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EE238F8" w14:textId="77777777" w:rsidR="00C82CEF" w:rsidRPr="00E262F6" w:rsidRDefault="00C82CEF" w:rsidP="00A15709">
            <w:pPr>
              <w:keepNext/>
              <w:keepLines/>
              <w:snapToGrid w:val="0"/>
              <w:ind w:right="-30"/>
              <w:jc w:val="center"/>
              <w:rPr>
                <w:rFonts w:ascii="Arial" w:hAnsi="Arial" w:cs="Arial"/>
                <w:b/>
                <w:sz w:val="18"/>
                <w:szCs w:val="18"/>
              </w:rPr>
            </w:pPr>
            <w:r w:rsidRPr="00E262F6">
              <w:rPr>
                <w:rFonts w:ascii="Arial" w:hAnsi="Arial" w:cs="Arial"/>
                <w:b/>
                <w:sz w:val="18"/>
                <w:szCs w:val="18"/>
              </w:rPr>
              <w:t>2</w:t>
            </w:r>
          </w:p>
        </w:tc>
      </w:tr>
      <w:tr w:rsidR="00C82CEF" w:rsidRPr="00E262F6" w14:paraId="443BEF1A" w14:textId="77777777" w:rsidTr="00C82CEF">
        <w:trPr>
          <w:cantSplit/>
          <w:trHeight w:val="433"/>
        </w:trPr>
        <w:tc>
          <w:tcPr>
            <w:tcW w:w="6292" w:type="dxa"/>
            <w:tcBorders>
              <w:top w:val="single" w:sz="4" w:space="0" w:color="000000"/>
              <w:left w:val="single" w:sz="4" w:space="0" w:color="000000"/>
              <w:bottom w:val="single" w:sz="4" w:space="0" w:color="000000"/>
            </w:tcBorders>
            <w:vAlign w:val="center"/>
          </w:tcPr>
          <w:p w14:paraId="1586FD32" w14:textId="77777777" w:rsidR="00C82CEF" w:rsidRPr="00E262F6" w:rsidRDefault="00113571" w:rsidP="00C82CEF">
            <w:pPr>
              <w:keepNext/>
              <w:keepLines/>
              <w:tabs>
                <w:tab w:val="num" w:pos="284"/>
              </w:tabs>
              <w:ind w:left="90" w:right="90"/>
              <w:jc w:val="both"/>
              <w:rPr>
                <w:rFonts w:ascii="Arial" w:hAnsi="Arial" w:cs="Arial"/>
                <w:sz w:val="18"/>
                <w:szCs w:val="18"/>
              </w:rPr>
            </w:pPr>
            <w:r w:rsidRPr="00E262F6">
              <w:rPr>
                <w:rFonts w:ascii="Arial" w:hAnsi="Arial" w:cs="Arial"/>
                <w:sz w:val="18"/>
                <w:szCs w:val="18"/>
              </w:rPr>
              <w:t>część</w:t>
            </w:r>
            <w:r w:rsidR="00C82CEF" w:rsidRPr="00E262F6">
              <w:rPr>
                <w:rFonts w:ascii="Arial" w:hAnsi="Arial" w:cs="Arial"/>
                <w:sz w:val="18"/>
                <w:szCs w:val="18"/>
              </w:rPr>
              <w:t xml:space="preserve"> nr 1 – </w:t>
            </w:r>
            <w:r w:rsidR="00C82CEF" w:rsidRPr="00E262F6">
              <w:rPr>
                <w:rFonts w:ascii="Arial" w:hAnsi="Arial" w:cs="Arial"/>
                <w:b/>
                <w:color w:val="0000FF"/>
                <w:sz w:val="18"/>
                <w:szCs w:val="18"/>
              </w:rPr>
              <w:t>Dostawa siatek</w:t>
            </w:r>
            <w:r w:rsidR="00C82CEF" w:rsidRPr="00E262F6">
              <w:rPr>
                <w:rFonts w:ascii="Arial" w:hAnsi="Arial" w:cs="Arial"/>
                <w:sz w:val="18"/>
                <w:szCs w:val="18"/>
              </w:rPr>
              <w:t xml:space="preserve"> – wg załącznika nr 2/1</w:t>
            </w:r>
          </w:p>
        </w:tc>
        <w:tc>
          <w:tcPr>
            <w:tcW w:w="4268" w:type="dxa"/>
            <w:tcBorders>
              <w:top w:val="single" w:sz="4" w:space="0" w:color="000000"/>
              <w:left w:val="single" w:sz="4" w:space="0" w:color="000000"/>
              <w:bottom w:val="single" w:sz="4" w:space="0" w:color="000000"/>
              <w:right w:val="single" w:sz="4" w:space="0" w:color="000000"/>
            </w:tcBorders>
            <w:vAlign w:val="center"/>
          </w:tcPr>
          <w:p w14:paraId="76AC1F5B" w14:textId="77777777" w:rsidR="00C82CEF" w:rsidRPr="00E262F6" w:rsidRDefault="00C82CEF" w:rsidP="00C82CEF">
            <w:pPr>
              <w:keepNext/>
              <w:keepLines/>
              <w:ind w:right="-30"/>
              <w:jc w:val="center"/>
              <w:rPr>
                <w:rFonts w:ascii="Arial" w:hAnsi="Arial" w:cs="Arial"/>
                <w:b/>
                <w:sz w:val="18"/>
                <w:szCs w:val="18"/>
              </w:rPr>
            </w:pPr>
            <w:r w:rsidRPr="00E262F6">
              <w:rPr>
                <w:rFonts w:ascii="Arial" w:hAnsi="Arial" w:cs="Arial"/>
                <w:b/>
                <w:sz w:val="18"/>
                <w:szCs w:val="18"/>
              </w:rPr>
              <w:t>......... zł</w:t>
            </w:r>
          </w:p>
        </w:tc>
      </w:tr>
      <w:tr w:rsidR="00C82CEF" w:rsidRPr="00E262F6" w14:paraId="57E974BA" w14:textId="77777777" w:rsidTr="00C82CEF">
        <w:trPr>
          <w:cantSplit/>
          <w:trHeight w:val="552"/>
        </w:trPr>
        <w:tc>
          <w:tcPr>
            <w:tcW w:w="6292" w:type="dxa"/>
            <w:tcBorders>
              <w:top w:val="single" w:sz="4" w:space="0" w:color="auto"/>
              <w:left w:val="single" w:sz="4" w:space="0" w:color="auto"/>
              <w:bottom w:val="single" w:sz="4" w:space="0" w:color="auto"/>
              <w:right w:val="single" w:sz="4" w:space="0" w:color="auto"/>
            </w:tcBorders>
            <w:vAlign w:val="center"/>
          </w:tcPr>
          <w:p w14:paraId="4A509AD3" w14:textId="77777777" w:rsidR="00C82CEF" w:rsidRPr="00E262F6" w:rsidRDefault="00113571" w:rsidP="00C82CEF">
            <w:pPr>
              <w:pStyle w:val="Nagwek6"/>
              <w:keepNext/>
              <w:keepLines/>
              <w:tabs>
                <w:tab w:val="center" w:pos="7001"/>
                <w:tab w:val="left" w:pos="12075"/>
              </w:tabs>
              <w:spacing w:before="0" w:after="0"/>
              <w:ind w:left="90" w:right="90"/>
              <w:jc w:val="both"/>
              <w:rPr>
                <w:rFonts w:ascii="Arial" w:hAnsi="Arial" w:cs="Arial"/>
                <w:b w:val="0"/>
                <w:sz w:val="18"/>
                <w:szCs w:val="18"/>
              </w:rPr>
            </w:pPr>
            <w:r w:rsidRPr="00E262F6">
              <w:rPr>
                <w:rFonts w:ascii="Arial" w:hAnsi="Arial" w:cs="Arial"/>
                <w:sz w:val="18"/>
                <w:szCs w:val="18"/>
              </w:rPr>
              <w:t>część</w:t>
            </w:r>
            <w:r w:rsidR="00C82CEF" w:rsidRPr="00E262F6">
              <w:rPr>
                <w:rFonts w:ascii="Arial" w:hAnsi="Arial" w:cs="Arial"/>
                <w:b w:val="0"/>
                <w:sz w:val="18"/>
                <w:szCs w:val="18"/>
              </w:rPr>
              <w:t xml:space="preserve"> nr 2 –</w:t>
            </w:r>
            <w:r w:rsidR="00C82CEF" w:rsidRPr="00E262F6">
              <w:rPr>
                <w:rFonts w:ascii="Arial" w:hAnsi="Arial" w:cs="Arial"/>
                <w:sz w:val="18"/>
                <w:szCs w:val="18"/>
              </w:rPr>
              <w:t xml:space="preserve"> </w:t>
            </w:r>
            <w:r w:rsidR="00C82CEF" w:rsidRPr="00E262F6">
              <w:rPr>
                <w:rFonts w:ascii="Arial" w:hAnsi="Arial" w:cs="Arial"/>
                <w:color w:val="0000FF"/>
                <w:sz w:val="18"/>
                <w:szCs w:val="18"/>
              </w:rPr>
              <w:t>Dostawa siatek</w:t>
            </w:r>
            <w:r w:rsidR="00C82CEF" w:rsidRPr="00E262F6">
              <w:rPr>
                <w:rFonts w:ascii="Arial" w:hAnsi="Arial" w:cs="Arial"/>
                <w:sz w:val="18"/>
                <w:szCs w:val="18"/>
              </w:rPr>
              <w:t xml:space="preserve"> </w:t>
            </w:r>
            <w:r w:rsidR="00C82CEF" w:rsidRPr="00E262F6">
              <w:rPr>
                <w:rFonts w:ascii="Arial" w:hAnsi="Arial" w:cs="Arial"/>
                <w:b w:val="0"/>
                <w:sz w:val="18"/>
                <w:szCs w:val="18"/>
              </w:rPr>
              <w:t>– wg załącznika nr 2/2</w:t>
            </w:r>
            <w:r w:rsidR="00C82CEF" w:rsidRPr="00E262F6">
              <w:rPr>
                <w:rFonts w:ascii="Arial" w:hAnsi="Arial" w:cs="Arial"/>
                <w:sz w:val="18"/>
                <w:szCs w:val="18"/>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14:paraId="11507D74" w14:textId="77777777" w:rsidR="00C82CEF" w:rsidRPr="00E262F6" w:rsidRDefault="00C82CEF" w:rsidP="00C82CEF">
            <w:pPr>
              <w:keepNext/>
              <w:keepLines/>
              <w:ind w:right="-30"/>
              <w:jc w:val="center"/>
              <w:rPr>
                <w:rFonts w:ascii="Arial" w:hAnsi="Arial" w:cs="Arial"/>
                <w:b/>
                <w:sz w:val="18"/>
                <w:szCs w:val="18"/>
              </w:rPr>
            </w:pPr>
            <w:r w:rsidRPr="00E262F6">
              <w:rPr>
                <w:rFonts w:ascii="Arial" w:hAnsi="Arial" w:cs="Arial"/>
                <w:b/>
                <w:sz w:val="18"/>
                <w:szCs w:val="18"/>
              </w:rPr>
              <w:t>......... zł</w:t>
            </w:r>
          </w:p>
        </w:tc>
      </w:tr>
    </w:tbl>
    <w:p w14:paraId="5FB732FB" w14:textId="77777777" w:rsidR="00C82CEF" w:rsidRPr="00E262F6" w:rsidRDefault="00C82CEF" w:rsidP="0086129A">
      <w:pPr>
        <w:keepNext/>
        <w:keepLines/>
        <w:tabs>
          <w:tab w:val="left" w:pos="284"/>
        </w:tabs>
        <w:autoSpaceDE w:val="0"/>
        <w:spacing w:line="360" w:lineRule="auto"/>
        <w:ind w:left="-480" w:right="-726"/>
        <w:jc w:val="both"/>
        <w:rPr>
          <w:rFonts w:ascii="Arial" w:hAnsi="Arial" w:cs="Arial"/>
          <w:sz w:val="18"/>
          <w:szCs w:val="18"/>
        </w:rPr>
      </w:pPr>
    </w:p>
    <w:p w14:paraId="122BB5A2" w14:textId="77777777" w:rsidR="00907F88" w:rsidRPr="00E262F6" w:rsidRDefault="00773D76" w:rsidP="0086129A">
      <w:pPr>
        <w:pStyle w:val="Legenda1"/>
        <w:keepNext/>
        <w:keepLines/>
        <w:spacing w:after="0" w:line="360" w:lineRule="auto"/>
        <w:ind w:left="-480" w:right="-726"/>
        <w:jc w:val="both"/>
        <w:rPr>
          <w:sz w:val="18"/>
          <w:szCs w:val="18"/>
        </w:rPr>
      </w:pPr>
      <w:r w:rsidRPr="00E262F6">
        <w:rPr>
          <w:b w:val="0"/>
          <w:sz w:val="18"/>
          <w:szCs w:val="18"/>
        </w:rPr>
        <w:t>4</w:t>
      </w:r>
      <w:r w:rsidR="00907F88" w:rsidRPr="00E262F6">
        <w:rPr>
          <w:b w:val="0"/>
          <w:sz w:val="18"/>
          <w:szCs w:val="18"/>
        </w:rPr>
        <w:t>.</w:t>
      </w:r>
      <w:r w:rsidR="00F67FCE" w:rsidRPr="00E262F6">
        <w:rPr>
          <w:sz w:val="18"/>
          <w:szCs w:val="18"/>
        </w:rPr>
        <w:t xml:space="preserve"> </w:t>
      </w:r>
      <w:r w:rsidR="00907F88" w:rsidRPr="00E262F6">
        <w:rPr>
          <w:sz w:val="18"/>
          <w:szCs w:val="18"/>
        </w:rPr>
        <w:t>TERMINY</w:t>
      </w:r>
    </w:p>
    <w:p w14:paraId="31E3B14A" w14:textId="77777777" w:rsidR="00C82CEF" w:rsidRPr="00E262F6" w:rsidRDefault="00C82CEF" w:rsidP="00C82CEF">
      <w:pPr>
        <w:keepNext/>
        <w:keepLines/>
        <w:spacing w:line="360" w:lineRule="auto"/>
        <w:ind w:left="-482" w:right="-726"/>
        <w:jc w:val="both"/>
        <w:rPr>
          <w:rFonts w:ascii="Arial" w:hAnsi="Arial" w:cs="Arial"/>
          <w:b/>
          <w:sz w:val="18"/>
          <w:szCs w:val="18"/>
        </w:rPr>
      </w:pPr>
      <w:r w:rsidRPr="00E262F6">
        <w:rPr>
          <w:rFonts w:ascii="Arial" w:hAnsi="Arial" w:cs="Arial"/>
          <w:b/>
          <w:sz w:val="18"/>
          <w:szCs w:val="18"/>
        </w:rPr>
        <w:t>Oświadczam, że:</w:t>
      </w:r>
    </w:p>
    <w:p w14:paraId="07152885" w14:textId="77777777" w:rsidR="00C82CEF" w:rsidRPr="00E262F6" w:rsidRDefault="00C82CEF" w:rsidP="00C82CEF">
      <w:pPr>
        <w:keepNext/>
        <w:keepLines/>
        <w:spacing w:line="360" w:lineRule="auto"/>
        <w:ind w:left="-482" w:right="-726"/>
        <w:jc w:val="both"/>
        <w:rPr>
          <w:rFonts w:ascii="Arial" w:hAnsi="Arial" w:cs="Arial"/>
          <w:bCs/>
          <w:sz w:val="18"/>
          <w:szCs w:val="18"/>
        </w:rPr>
      </w:pPr>
      <w:r w:rsidRPr="00E262F6">
        <w:rPr>
          <w:rFonts w:ascii="Arial" w:hAnsi="Arial" w:cs="Arial"/>
          <w:bCs/>
          <w:sz w:val="18"/>
          <w:szCs w:val="18"/>
        </w:rPr>
        <w:t>1) Termin płatności od daty dostarczenia prawidłowo wystawionej faktury częściowej: 60 dni.</w:t>
      </w:r>
    </w:p>
    <w:p w14:paraId="51C0387A" w14:textId="77777777" w:rsidR="00C82CEF" w:rsidRPr="00E262F6" w:rsidRDefault="00C82CEF" w:rsidP="00C82CEF">
      <w:pPr>
        <w:pStyle w:val="Tekstpodstawowy3"/>
        <w:keepNext/>
        <w:keepLines/>
        <w:spacing w:after="0" w:line="360" w:lineRule="auto"/>
        <w:ind w:left="-482" w:right="-726"/>
        <w:rPr>
          <w:rFonts w:ascii="Arial" w:hAnsi="Arial" w:cs="Arial"/>
          <w:sz w:val="18"/>
          <w:szCs w:val="18"/>
        </w:rPr>
      </w:pPr>
      <w:r w:rsidRPr="00E262F6">
        <w:rPr>
          <w:rFonts w:ascii="Arial" w:hAnsi="Arial" w:cs="Arial"/>
          <w:sz w:val="18"/>
          <w:szCs w:val="18"/>
        </w:rPr>
        <w:t xml:space="preserve">2) Termin dostawy od daty złożenia zamówienia .......... dni robocze/-ych (nie dłuższy niż 5 dni roboczych). Jeżeli dostawa wypada </w:t>
      </w:r>
      <w:r w:rsidR="00B56FE8" w:rsidRPr="00E262F6">
        <w:rPr>
          <w:rFonts w:ascii="Arial" w:hAnsi="Arial" w:cs="Arial"/>
          <w:sz w:val="18"/>
          <w:szCs w:val="18"/>
        </w:rPr>
        <w:br/>
      </w:r>
      <w:r w:rsidRPr="00E262F6">
        <w:rPr>
          <w:rFonts w:ascii="Arial" w:hAnsi="Arial" w:cs="Arial"/>
          <w:sz w:val="18"/>
          <w:szCs w:val="18"/>
        </w:rPr>
        <w:t>w dniu wolnym od pracy lub sobotę, dostawa nastąpi w pierwszym dniu roboczym po wyznaczonym terminie.</w:t>
      </w:r>
    </w:p>
    <w:p w14:paraId="56438912" w14:textId="77777777" w:rsidR="00C82CEF" w:rsidRPr="00E262F6" w:rsidRDefault="00C82CEF" w:rsidP="00C82CEF">
      <w:pPr>
        <w:pStyle w:val="Tekstpodstawowy3"/>
        <w:keepNext/>
        <w:keepLines/>
        <w:spacing w:after="0" w:line="360" w:lineRule="auto"/>
        <w:ind w:left="-480" w:right="-726"/>
        <w:jc w:val="both"/>
        <w:rPr>
          <w:rFonts w:ascii="Arial" w:hAnsi="Arial" w:cs="Arial"/>
          <w:b/>
          <w:color w:val="666699"/>
          <w:sz w:val="18"/>
          <w:szCs w:val="18"/>
        </w:rPr>
      </w:pPr>
      <w:r w:rsidRPr="00E262F6">
        <w:rPr>
          <w:rFonts w:ascii="Arial" w:hAnsi="Arial" w:cs="Arial"/>
          <w:b/>
          <w:color w:val="0000FF"/>
          <w:sz w:val="18"/>
          <w:szCs w:val="18"/>
        </w:rPr>
        <w:t>Dostawy będą realizowane nie częściej niż dwa razy w miesiącu</w:t>
      </w:r>
      <w:r w:rsidRPr="00E262F6">
        <w:rPr>
          <w:rFonts w:ascii="Arial" w:hAnsi="Arial" w:cs="Arial"/>
          <w:sz w:val="18"/>
          <w:szCs w:val="18"/>
        </w:rPr>
        <w:t>.</w:t>
      </w:r>
    </w:p>
    <w:p w14:paraId="77EE4ED4" w14:textId="77777777" w:rsidR="00C82CEF" w:rsidRPr="00E262F6" w:rsidRDefault="00C82CEF" w:rsidP="00C82CEF">
      <w:pPr>
        <w:keepNext/>
        <w:keepLines/>
        <w:spacing w:line="360" w:lineRule="auto"/>
        <w:ind w:left="-480" w:right="-726"/>
        <w:jc w:val="both"/>
        <w:rPr>
          <w:rFonts w:ascii="Arial" w:hAnsi="Arial" w:cs="Arial"/>
          <w:sz w:val="18"/>
          <w:szCs w:val="18"/>
        </w:rPr>
      </w:pPr>
      <w:r w:rsidRPr="00E262F6">
        <w:rPr>
          <w:rFonts w:ascii="Arial" w:hAnsi="Arial" w:cs="Arial"/>
          <w:sz w:val="18"/>
          <w:szCs w:val="18"/>
        </w:rPr>
        <w:t>3) Okres przydatności do zużycia (ważności) od daty dostarczenia przedmiotu zamówienia (min. 12 miesięcy): ........... m-cy od daty dostawy.</w:t>
      </w:r>
    </w:p>
    <w:p w14:paraId="0C530C50" w14:textId="77777777" w:rsidR="00C82CEF" w:rsidRPr="00E262F6" w:rsidRDefault="00C82CEF" w:rsidP="00C82CEF">
      <w:pPr>
        <w:keepNext/>
        <w:keepLines/>
        <w:spacing w:line="360" w:lineRule="auto"/>
        <w:ind w:left="-480" w:right="-726"/>
        <w:jc w:val="both"/>
        <w:rPr>
          <w:rFonts w:ascii="Arial" w:hAnsi="Arial" w:cs="Arial"/>
          <w:sz w:val="18"/>
          <w:szCs w:val="18"/>
        </w:rPr>
      </w:pPr>
      <w:r w:rsidRPr="00E262F6">
        <w:rPr>
          <w:rFonts w:ascii="Arial" w:hAnsi="Arial" w:cs="Arial"/>
          <w:sz w:val="18"/>
          <w:szCs w:val="18"/>
        </w:rPr>
        <w:t xml:space="preserve">4) Reklamacje będą załatwiane w terminie (nie dłuższym niż 4 dni robocze): ………. dni robocze; </w:t>
      </w:r>
    </w:p>
    <w:p w14:paraId="690BFEC0" w14:textId="77777777" w:rsidR="00C82CEF" w:rsidRPr="00E262F6" w:rsidRDefault="00C82CEF" w:rsidP="00C82CEF">
      <w:pPr>
        <w:pStyle w:val="normaltableau"/>
        <w:keepNext/>
        <w:keepLines/>
        <w:tabs>
          <w:tab w:val="left" w:pos="0"/>
          <w:tab w:val="left" w:pos="180"/>
        </w:tabs>
        <w:spacing w:before="0" w:after="0" w:line="360" w:lineRule="auto"/>
        <w:ind w:left="-480" w:right="-726"/>
        <w:rPr>
          <w:rFonts w:ascii="Arial" w:hAnsi="Arial" w:cs="Arial"/>
          <w:sz w:val="18"/>
          <w:szCs w:val="18"/>
          <w:lang w:val="pl-PL"/>
        </w:rPr>
      </w:pPr>
      <w:r w:rsidRPr="00E262F6">
        <w:rPr>
          <w:rFonts w:ascii="Arial" w:hAnsi="Arial" w:cs="Arial"/>
          <w:sz w:val="18"/>
          <w:szCs w:val="18"/>
          <w:lang w:val="pl-PL"/>
        </w:rPr>
        <w:t>sposób zgłaszania problemów w przypadku uzasadnionych reklamacji: .......................................................................………………….</w:t>
      </w:r>
    </w:p>
    <w:p w14:paraId="0C38F39B" w14:textId="77777777" w:rsidR="00907F88" w:rsidRPr="00E262F6" w:rsidRDefault="00907F88" w:rsidP="0086129A">
      <w:pPr>
        <w:keepNext/>
        <w:keepLines/>
        <w:spacing w:line="360" w:lineRule="auto"/>
        <w:ind w:left="-480" w:right="-726"/>
        <w:jc w:val="both"/>
        <w:rPr>
          <w:rFonts w:ascii="Arial" w:hAnsi="Arial" w:cs="Arial"/>
          <w:b/>
          <w:bCs/>
          <w:sz w:val="18"/>
          <w:szCs w:val="18"/>
        </w:rPr>
      </w:pPr>
    </w:p>
    <w:p w14:paraId="7FE62B57" w14:textId="77777777" w:rsidR="00907F88" w:rsidRPr="00E262F6" w:rsidRDefault="00907F88" w:rsidP="0086129A">
      <w:pPr>
        <w:keepNext/>
        <w:keepLines/>
        <w:spacing w:line="360" w:lineRule="auto"/>
        <w:ind w:left="-480" w:right="-726"/>
        <w:jc w:val="both"/>
        <w:rPr>
          <w:rFonts w:ascii="Arial" w:hAnsi="Arial" w:cs="Arial"/>
          <w:sz w:val="18"/>
          <w:szCs w:val="18"/>
        </w:rPr>
      </w:pPr>
      <w:r w:rsidRPr="00E262F6">
        <w:rPr>
          <w:rFonts w:ascii="Arial" w:hAnsi="Arial" w:cs="Arial"/>
          <w:bCs/>
          <w:sz w:val="18"/>
          <w:szCs w:val="18"/>
        </w:rPr>
        <w:t>5.</w:t>
      </w:r>
      <w:r w:rsidRPr="00E262F6">
        <w:rPr>
          <w:rFonts w:ascii="Arial" w:hAnsi="Arial" w:cs="Arial"/>
          <w:b/>
          <w:bCs/>
          <w:sz w:val="18"/>
          <w:szCs w:val="18"/>
        </w:rPr>
        <w:t xml:space="preserve"> OSOBY DO KONT</w:t>
      </w:r>
      <w:r w:rsidRPr="00E262F6">
        <w:rPr>
          <w:rFonts w:ascii="Arial" w:hAnsi="Arial" w:cs="Arial"/>
          <w:b/>
          <w:sz w:val="18"/>
          <w:szCs w:val="18"/>
        </w:rPr>
        <w:t xml:space="preserve">AKTÓW Z ZAMAWIAJĄCYM </w:t>
      </w:r>
    </w:p>
    <w:p w14:paraId="3C19A4FD" w14:textId="77777777" w:rsidR="00773D76" w:rsidRPr="00E262F6" w:rsidRDefault="00773D76" w:rsidP="0086129A">
      <w:pPr>
        <w:keepNext/>
        <w:keepLines/>
        <w:spacing w:line="360" w:lineRule="auto"/>
        <w:ind w:left="-480" w:right="-726"/>
        <w:jc w:val="both"/>
        <w:rPr>
          <w:rFonts w:ascii="Arial" w:hAnsi="Arial" w:cs="Arial"/>
          <w:sz w:val="18"/>
          <w:szCs w:val="18"/>
        </w:rPr>
      </w:pPr>
      <w:r w:rsidRPr="00E262F6">
        <w:rPr>
          <w:rFonts w:ascii="Arial" w:hAnsi="Arial" w:cs="Arial"/>
          <w:sz w:val="18"/>
          <w:szCs w:val="18"/>
        </w:rPr>
        <w:t>Osoba / osoby do kontaktów z Zamawiającym odpowiedzialne za wykonanie zobowiązań umowy:</w:t>
      </w:r>
    </w:p>
    <w:p w14:paraId="3EDB4578" w14:textId="77777777" w:rsidR="00773D76" w:rsidRPr="00E262F6" w:rsidRDefault="00773D76" w:rsidP="0086129A">
      <w:pPr>
        <w:pStyle w:val="ProPublico"/>
        <w:keepNext/>
        <w:keepLines/>
        <w:ind w:left="-480" w:right="-726"/>
        <w:jc w:val="both"/>
        <w:rPr>
          <w:rFonts w:eastAsia="Times New Roman"/>
          <w:sz w:val="18"/>
          <w:szCs w:val="18"/>
        </w:rPr>
      </w:pPr>
      <w:r w:rsidRPr="00E262F6">
        <w:rPr>
          <w:rFonts w:eastAsia="Times New Roman"/>
          <w:sz w:val="18"/>
          <w:szCs w:val="18"/>
        </w:rPr>
        <w:t xml:space="preserve">1. Imię / nazwisko: ................................. tel. kontaktowy ............................., faks: ................................ </w:t>
      </w:r>
    </w:p>
    <w:p w14:paraId="7D04D1F9" w14:textId="77777777" w:rsidR="00773D76" w:rsidRPr="00E262F6" w:rsidRDefault="00773D76" w:rsidP="0086129A">
      <w:pPr>
        <w:pStyle w:val="ProPublico"/>
        <w:keepNext/>
        <w:keepLines/>
        <w:ind w:left="-480" w:right="-726"/>
        <w:jc w:val="both"/>
        <w:rPr>
          <w:sz w:val="18"/>
          <w:szCs w:val="18"/>
        </w:rPr>
      </w:pPr>
      <w:r w:rsidRPr="00E262F6">
        <w:rPr>
          <w:rFonts w:eastAsia="Times New Roman"/>
          <w:sz w:val="18"/>
          <w:szCs w:val="18"/>
        </w:rPr>
        <w:t>zakres odpowiedzialności .………………………...............</w:t>
      </w:r>
    </w:p>
    <w:p w14:paraId="3CF8454D" w14:textId="77777777" w:rsidR="00773D76" w:rsidRPr="00E262F6" w:rsidRDefault="00773D76" w:rsidP="0086129A">
      <w:pPr>
        <w:keepNext/>
        <w:keepLines/>
        <w:spacing w:line="360" w:lineRule="auto"/>
        <w:ind w:left="-480" w:right="-726"/>
        <w:jc w:val="both"/>
        <w:rPr>
          <w:rFonts w:ascii="Arial" w:hAnsi="Arial" w:cs="Arial"/>
          <w:sz w:val="18"/>
          <w:szCs w:val="18"/>
        </w:rPr>
      </w:pPr>
      <w:r w:rsidRPr="00E262F6">
        <w:rPr>
          <w:rFonts w:ascii="Arial" w:hAnsi="Arial" w:cs="Arial"/>
          <w:sz w:val="18"/>
          <w:szCs w:val="18"/>
        </w:rPr>
        <w:t>2. Imię / nazwisko: ................................. tel. kontaktowy ............................., faks: ................................</w:t>
      </w:r>
    </w:p>
    <w:p w14:paraId="1B8780F4" w14:textId="77777777" w:rsidR="00773D76" w:rsidRPr="00E262F6" w:rsidRDefault="00773D76" w:rsidP="0086129A">
      <w:pPr>
        <w:keepNext/>
        <w:keepLines/>
        <w:spacing w:line="360" w:lineRule="auto"/>
        <w:ind w:left="-480" w:right="-726"/>
        <w:jc w:val="both"/>
        <w:rPr>
          <w:rFonts w:ascii="Arial" w:hAnsi="Arial" w:cs="Arial"/>
          <w:sz w:val="18"/>
          <w:szCs w:val="18"/>
        </w:rPr>
      </w:pPr>
      <w:r w:rsidRPr="00E262F6">
        <w:rPr>
          <w:rFonts w:ascii="Arial" w:hAnsi="Arial" w:cs="Arial"/>
          <w:sz w:val="18"/>
          <w:szCs w:val="18"/>
        </w:rPr>
        <w:t>zakres odpowiedzialności .………………………...............</w:t>
      </w:r>
    </w:p>
    <w:p w14:paraId="386ACC49" w14:textId="77777777" w:rsidR="002E5086" w:rsidRPr="00E262F6" w:rsidRDefault="002E5086" w:rsidP="0086129A">
      <w:pPr>
        <w:keepNext/>
        <w:keepLines/>
        <w:overflowPunct w:val="0"/>
        <w:autoSpaceDE w:val="0"/>
        <w:spacing w:line="360" w:lineRule="auto"/>
        <w:ind w:right="-726"/>
        <w:jc w:val="both"/>
        <w:textAlignment w:val="baseline"/>
        <w:rPr>
          <w:rFonts w:ascii="Arial" w:hAnsi="Arial" w:cs="Arial"/>
          <w:b/>
          <w:sz w:val="18"/>
          <w:szCs w:val="18"/>
        </w:rPr>
      </w:pPr>
    </w:p>
    <w:p w14:paraId="742BD679" w14:textId="77777777" w:rsidR="00F13926" w:rsidRPr="00E262F6" w:rsidRDefault="00F13926" w:rsidP="0086129A">
      <w:pPr>
        <w:keepNext/>
        <w:keepLines/>
        <w:overflowPunct w:val="0"/>
        <w:autoSpaceDE w:val="0"/>
        <w:spacing w:line="360" w:lineRule="auto"/>
        <w:ind w:right="-726"/>
        <w:jc w:val="both"/>
        <w:textAlignment w:val="baseline"/>
        <w:rPr>
          <w:rFonts w:ascii="Arial" w:hAnsi="Arial" w:cs="Arial"/>
          <w:b/>
          <w:sz w:val="18"/>
          <w:szCs w:val="18"/>
        </w:rPr>
      </w:pPr>
    </w:p>
    <w:p w14:paraId="50CFC483" w14:textId="77777777" w:rsidR="00797C84" w:rsidRPr="00E262F6" w:rsidRDefault="00797C84" w:rsidP="00C82CEF">
      <w:pPr>
        <w:keepNext/>
        <w:keepLines/>
        <w:overflowPunct w:val="0"/>
        <w:autoSpaceDE w:val="0"/>
        <w:spacing w:line="360" w:lineRule="auto"/>
        <w:ind w:left="-482" w:right="-726"/>
        <w:jc w:val="both"/>
        <w:textAlignment w:val="baseline"/>
        <w:rPr>
          <w:rFonts w:ascii="Arial" w:hAnsi="Arial" w:cs="Arial"/>
          <w:sz w:val="18"/>
          <w:szCs w:val="18"/>
        </w:rPr>
      </w:pPr>
      <w:r w:rsidRPr="00E262F6">
        <w:rPr>
          <w:rFonts w:ascii="Arial" w:hAnsi="Arial" w:cs="Arial"/>
          <w:b/>
          <w:sz w:val="18"/>
          <w:szCs w:val="18"/>
        </w:rPr>
        <w:t>Oświadczenie dotyczące postanowień niniejszego ogłoszenia:</w:t>
      </w:r>
    </w:p>
    <w:p w14:paraId="4DB2A670" w14:textId="77777777" w:rsidR="00797C84" w:rsidRPr="00E262F6" w:rsidRDefault="00797C84" w:rsidP="00C82CEF">
      <w:pPr>
        <w:keepNext/>
        <w:keepLines/>
        <w:overflowPunct w:val="0"/>
        <w:autoSpaceDE w:val="0"/>
        <w:spacing w:line="360" w:lineRule="auto"/>
        <w:ind w:left="-482" w:right="-726"/>
        <w:jc w:val="both"/>
        <w:textAlignment w:val="baseline"/>
        <w:rPr>
          <w:rFonts w:ascii="Arial" w:hAnsi="Arial" w:cs="Arial"/>
          <w:sz w:val="18"/>
          <w:szCs w:val="18"/>
        </w:rPr>
      </w:pPr>
      <w:r w:rsidRPr="00E262F6">
        <w:rPr>
          <w:rFonts w:ascii="Arial" w:hAnsi="Arial" w:cs="Arial"/>
          <w:sz w:val="18"/>
          <w:szCs w:val="18"/>
        </w:rPr>
        <w:t>1.</w:t>
      </w:r>
      <w:r w:rsidRPr="00E262F6">
        <w:rPr>
          <w:rFonts w:ascii="Arial" w:hAnsi="Arial" w:cs="Arial"/>
          <w:b/>
          <w:sz w:val="18"/>
          <w:szCs w:val="18"/>
        </w:rPr>
        <w:t xml:space="preserve"> </w:t>
      </w:r>
      <w:r w:rsidRPr="00E262F6">
        <w:rPr>
          <w:rFonts w:ascii="Arial" w:hAnsi="Arial" w:cs="Arial"/>
          <w:sz w:val="18"/>
          <w:szCs w:val="18"/>
        </w:rPr>
        <w:t>Składam</w:t>
      </w:r>
      <w:r w:rsidR="00050BD3" w:rsidRPr="00E262F6">
        <w:rPr>
          <w:rFonts w:ascii="Arial" w:hAnsi="Arial" w:cs="Arial"/>
          <w:sz w:val="18"/>
          <w:szCs w:val="18"/>
        </w:rPr>
        <w:t>/-</w:t>
      </w:r>
      <w:r w:rsidRPr="00E262F6">
        <w:rPr>
          <w:rFonts w:ascii="Arial" w:hAnsi="Arial" w:cs="Arial"/>
          <w:sz w:val="18"/>
          <w:szCs w:val="18"/>
        </w:rPr>
        <w:t>y ofertę na wykonanie zamówienia zgodnie z opisem przedmiotu zamówienia zawartym w ogłoszeniu o zamówieniu.</w:t>
      </w:r>
    </w:p>
    <w:p w14:paraId="59A7F027" w14:textId="77777777" w:rsidR="00797C84" w:rsidRPr="00E262F6" w:rsidRDefault="00797C84" w:rsidP="00C82CEF">
      <w:pPr>
        <w:keepNext/>
        <w:keepLines/>
        <w:spacing w:line="360" w:lineRule="auto"/>
        <w:ind w:left="-482" w:right="-726"/>
        <w:jc w:val="both"/>
        <w:rPr>
          <w:rFonts w:ascii="Arial" w:hAnsi="Arial" w:cs="Arial"/>
          <w:sz w:val="18"/>
          <w:szCs w:val="18"/>
        </w:rPr>
      </w:pPr>
      <w:r w:rsidRPr="00E262F6">
        <w:rPr>
          <w:rFonts w:ascii="Arial" w:hAnsi="Arial" w:cs="Arial"/>
          <w:sz w:val="18"/>
          <w:szCs w:val="18"/>
        </w:rPr>
        <w:t>2. Oświadczam</w:t>
      </w:r>
      <w:r w:rsidR="00050BD3" w:rsidRPr="00E262F6">
        <w:rPr>
          <w:rFonts w:ascii="Arial" w:hAnsi="Arial" w:cs="Arial"/>
          <w:sz w:val="18"/>
          <w:szCs w:val="18"/>
        </w:rPr>
        <w:t>/-</w:t>
      </w:r>
      <w:r w:rsidRPr="00E262F6">
        <w:rPr>
          <w:rFonts w:ascii="Arial" w:hAnsi="Arial" w:cs="Arial"/>
          <w:sz w:val="18"/>
          <w:szCs w:val="18"/>
        </w:rPr>
        <w:t>y, że uważam</w:t>
      </w:r>
      <w:r w:rsidR="00050BD3" w:rsidRPr="00E262F6">
        <w:rPr>
          <w:rFonts w:ascii="Arial" w:hAnsi="Arial" w:cs="Arial"/>
          <w:sz w:val="18"/>
          <w:szCs w:val="18"/>
        </w:rPr>
        <w:t>/-</w:t>
      </w:r>
      <w:r w:rsidRPr="00E262F6">
        <w:rPr>
          <w:rFonts w:ascii="Arial" w:hAnsi="Arial" w:cs="Arial"/>
          <w:sz w:val="18"/>
          <w:szCs w:val="18"/>
        </w:rPr>
        <w:t>y się za związan</w:t>
      </w:r>
      <w:r w:rsidR="00050BD3" w:rsidRPr="00E262F6">
        <w:rPr>
          <w:rFonts w:ascii="Arial" w:hAnsi="Arial" w:cs="Arial"/>
          <w:sz w:val="18"/>
          <w:szCs w:val="18"/>
        </w:rPr>
        <w:t>ego/-</w:t>
      </w:r>
      <w:r w:rsidRPr="00E262F6">
        <w:rPr>
          <w:rFonts w:ascii="Arial" w:hAnsi="Arial" w:cs="Arial"/>
          <w:sz w:val="18"/>
          <w:szCs w:val="18"/>
        </w:rPr>
        <w:t xml:space="preserve">ych z ofertą przez okres </w:t>
      </w:r>
      <w:r w:rsidRPr="00E262F6">
        <w:rPr>
          <w:rFonts w:ascii="Arial" w:hAnsi="Arial" w:cs="Arial"/>
          <w:b/>
          <w:bCs/>
          <w:sz w:val="18"/>
          <w:szCs w:val="18"/>
        </w:rPr>
        <w:t>30 dni</w:t>
      </w:r>
      <w:r w:rsidRPr="00E262F6">
        <w:rPr>
          <w:rFonts w:ascii="Arial" w:hAnsi="Arial" w:cs="Arial"/>
          <w:sz w:val="18"/>
          <w:szCs w:val="18"/>
        </w:rPr>
        <w:t xml:space="preserve"> od upływu terminu składania ofert.</w:t>
      </w:r>
    </w:p>
    <w:p w14:paraId="1AB4DD5D" w14:textId="77777777" w:rsidR="00797C84" w:rsidRPr="00E262F6" w:rsidRDefault="00797C84" w:rsidP="00C82CEF">
      <w:pPr>
        <w:keepNext/>
        <w:keepLines/>
        <w:spacing w:line="360" w:lineRule="auto"/>
        <w:ind w:left="-482" w:right="-726"/>
        <w:jc w:val="both"/>
        <w:rPr>
          <w:rFonts w:ascii="Arial" w:hAnsi="Arial" w:cs="Arial"/>
          <w:sz w:val="18"/>
          <w:szCs w:val="18"/>
        </w:rPr>
      </w:pPr>
      <w:r w:rsidRPr="00E262F6">
        <w:rPr>
          <w:rFonts w:ascii="Arial" w:hAnsi="Arial" w:cs="Arial"/>
          <w:sz w:val="18"/>
          <w:szCs w:val="18"/>
        </w:rPr>
        <w:t>3. Oświadczam</w:t>
      </w:r>
      <w:r w:rsidR="00050BD3" w:rsidRPr="00E262F6">
        <w:rPr>
          <w:rFonts w:ascii="Arial" w:hAnsi="Arial" w:cs="Arial"/>
          <w:sz w:val="18"/>
          <w:szCs w:val="18"/>
        </w:rPr>
        <w:t>/-</w:t>
      </w:r>
      <w:r w:rsidRPr="00E262F6">
        <w:rPr>
          <w:rFonts w:ascii="Arial" w:hAnsi="Arial" w:cs="Arial"/>
          <w:sz w:val="18"/>
          <w:szCs w:val="18"/>
        </w:rPr>
        <w:t xml:space="preserve">y, że załączone do niniejszego ogłoszenia wymagania stawiane wykonawcy oraz </w:t>
      </w:r>
      <w:r w:rsidR="003B5C45" w:rsidRPr="00E262F6">
        <w:rPr>
          <w:rFonts w:ascii="Arial" w:hAnsi="Arial" w:cs="Arial"/>
          <w:sz w:val="18"/>
          <w:szCs w:val="18"/>
        </w:rPr>
        <w:t>projekt</w:t>
      </w:r>
      <w:r w:rsidRPr="00E262F6">
        <w:rPr>
          <w:rFonts w:ascii="Arial" w:hAnsi="Arial" w:cs="Arial"/>
          <w:sz w:val="18"/>
          <w:szCs w:val="18"/>
        </w:rPr>
        <w:t xml:space="preserve"> </w:t>
      </w:r>
      <w:r w:rsidR="003B5C45" w:rsidRPr="00E262F6">
        <w:rPr>
          <w:rFonts w:ascii="Arial" w:hAnsi="Arial" w:cs="Arial"/>
          <w:sz w:val="18"/>
          <w:szCs w:val="18"/>
        </w:rPr>
        <w:t xml:space="preserve">umowy </w:t>
      </w:r>
      <w:r w:rsidRPr="00E262F6">
        <w:rPr>
          <w:rFonts w:ascii="Arial" w:hAnsi="Arial" w:cs="Arial"/>
          <w:sz w:val="18"/>
          <w:szCs w:val="18"/>
        </w:rPr>
        <w:t>zostały przez</w:t>
      </w:r>
      <w:r w:rsidR="00050BD3" w:rsidRPr="00E262F6">
        <w:rPr>
          <w:rFonts w:ascii="Arial" w:hAnsi="Arial" w:cs="Arial"/>
          <w:sz w:val="18"/>
          <w:szCs w:val="18"/>
        </w:rPr>
        <w:t>/-e</w:t>
      </w:r>
      <w:r w:rsidRPr="00E262F6">
        <w:rPr>
          <w:rFonts w:ascii="Arial" w:hAnsi="Arial" w:cs="Arial"/>
          <w:sz w:val="18"/>
          <w:szCs w:val="18"/>
        </w:rPr>
        <w:t xml:space="preserve"> nas</w:t>
      </w:r>
      <w:r w:rsidR="00050BD3" w:rsidRPr="00E262F6">
        <w:rPr>
          <w:rFonts w:ascii="Arial" w:hAnsi="Arial" w:cs="Arial"/>
          <w:sz w:val="18"/>
          <w:szCs w:val="18"/>
        </w:rPr>
        <w:t>/-mnie</w:t>
      </w:r>
      <w:r w:rsidRPr="00E262F6">
        <w:rPr>
          <w:rFonts w:ascii="Arial" w:hAnsi="Arial" w:cs="Arial"/>
          <w:sz w:val="18"/>
          <w:szCs w:val="18"/>
        </w:rPr>
        <w:t xml:space="preserve"> zaakceptowane bez zastrzeżeń i zobowiązujemy</w:t>
      </w:r>
      <w:r w:rsidR="00050BD3" w:rsidRPr="00E262F6">
        <w:rPr>
          <w:rFonts w:ascii="Arial" w:hAnsi="Arial" w:cs="Arial"/>
          <w:sz w:val="18"/>
          <w:szCs w:val="18"/>
        </w:rPr>
        <w:t>/-ę</w:t>
      </w:r>
      <w:r w:rsidRPr="00E262F6">
        <w:rPr>
          <w:rFonts w:ascii="Arial" w:hAnsi="Arial" w:cs="Arial"/>
          <w:sz w:val="18"/>
          <w:szCs w:val="18"/>
        </w:rPr>
        <w:t xml:space="preserve"> się w przypadku wyboru naszej</w:t>
      </w:r>
      <w:r w:rsidR="00050BD3" w:rsidRPr="00E262F6">
        <w:rPr>
          <w:rFonts w:ascii="Arial" w:hAnsi="Arial" w:cs="Arial"/>
          <w:sz w:val="18"/>
          <w:szCs w:val="18"/>
        </w:rPr>
        <w:t>/-mojej</w:t>
      </w:r>
      <w:r w:rsidRPr="00E262F6">
        <w:rPr>
          <w:rFonts w:ascii="Arial" w:hAnsi="Arial" w:cs="Arial"/>
          <w:sz w:val="18"/>
          <w:szCs w:val="18"/>
        </w:rPr>
        <w:t xml:space="preserve"> oferty do zawarcia umowy </w:t>
      </w:r>
      <w:r w:rsidR="003F4879" w:rsidRPr="00E262F6">
        <w:rPr>
          <w:rFonts w:ascii="Arial" w:hAnsi="Arial" w:cs="Arial"/>
          <w:sz w:val="18"/>
          <w:szCs w:val="18"/>
        </w:rPr>
        <w:br/>
      </w:r>
      <w:r w:rsidRPr="00E262F6">
        <w:rPr>
          <w:rFonts w:ascii="Arial" w:hAnsi="Arial" w:cs="Arial"/>
          <w:sz w:val="18"/>
          <w:szCs w:val="18"/>
        </w:rPr>
        <w:t xml:space="preserve">w miejscu i terminie wyznaczonym przez Zamawiającego. </w:t>
      </w:r>
    </w:p>
    <w:p w14:paraId="279D006B" w14:textId="77777777" w:rsidR="00050BD3" w:rsidRPr="00E262F6" w:rsidRDefault="00050BD3" w:rsidP="00C82CEF">
      <w:pPr>
        <w:pStyle w:val="Tekstpodstawowy"/>
        <w:keepNext/>
        <w:keepLines/>
        <w:tabs>
          <w:tab w:val="left" w:pos="360"/>
        </w:tabs>
        <w:suppressAutoHyphens/>
        <w:spacing w:after="0" w:line="360" w:lineRule="auto"/>
        <w:ind w:left="-480" w:right="-726"/>
        <w:jc w:val="both"/>
        <w:rPr>
          <w:rFonts w:ascii="Arial" w:hAnsi="Arial" w:cs="Arial"/>
          <w:sz w:val="18"/>
          <w:szCs w:val="18"/>
        </w:rPr>
      </w:pPr>
      <w:r w:rsidRPr="00E262F6">
        <w:rPr>
          <w:rFonts w:ascii="Arial" w:hAnsi="Arial" w:cs="Arial"/>
          <w:sz w:val="18"/>
          <w:szCs w:val="18"/>
        </w:rPr>
        <w:t>4. Oświadczam/-y, że powyżej podana cena zawiera wszystkie koszty, jakie ponosi Zamawiający w przypadku wyboru mojej/-</w:t>
      </w:r>
      <w:r w:rsidR="00F13926" w:rsidRPr="00E262F6">
        <w:rPr>
          <w:rFonts w:ascii="Arial" w:hAnsi="Arial" w:cs="Arial"/>
          <w:sz w:val="18"/>
          <w:szCs w:val="18"/>
        </w:rPr>
        <w:t xml:space="preserve">naszej </w:t>
      </w:r>
      <w:r w:rsidRPr="00E262F6">
        <w:rPr>
          <w:rFonts w:ascii="Arial" w:hAnsi="Arial" w:cs="Arial"/>
          <w:sz w:val="18"/>
          <w:szCs w:val="18"/>
        </w:rPr>
        <w:t xml:space="preserve"> oferty.</w:t>
      </w:r>
    </w:p>
    <w:p w14:paraId="4D25D539" w14:textId="77777777" w:rsidR="00797C84" w:rsidRPr="00E262F6" w:rsidRDefault="003F4879" w:rsidP="00C82CEF">
      <w:pPr>
        <w:keepNext/>
        <w:keepLines/>
        <w:spacing w:line="360" w:lineRule="auto"/>
        <w:ind w:left="-482" w:right="-726"/>
        <w:jc w:val="both"/>
        <w:rPr>
          <w:rFonts w:ascii="Arial" w:hAnsi="Arial" w:cs="Arial"/>
          <w:sz w:val="18"/>
          <w:szCs w:val="18"/>
        </w:rPr>
      </w:pPr>
      <w:r w:rsidRPr="00E262F6">
        <w:rPr>
          <w:rFonts w:ascii="Arial" w:hAnsi="Arial" w:cs="Arial"/>
          <w:sz w:val="18"/>
          <w:szCs w:val="18"/>
        </w:rPr>
        <w:t>5</w:t>
      </w:r>
      <w:r w:rsidR="00797C84" w:rsidRPr="00E262F6">
        <w:rPr>
          <w:rFonts w:ascii="Arial" w:hAnsi="Arial" w:cs="Arial"/>
          <w:sz w:val="18"/>
          <w:szCs w:val="18"/>
        </w:rPr>
        <w:t>. Oświadczam</w:t>
      </w:r>
      <w:r w:rsidR="00050BD3" w:rsidRPr="00E262F6">
        <w:rPr>
          <w:rFonts w:ascii="Arial" w:hAnsi="Arial" w:cs="Arial"/>
          <w:sz w:val="18"/>
          <w:szCs w:val="18"/>
        </w:rPr>
        <w:t>/-</w:t>
      </w:r>
      <w:r w:rsidR="00797C84" w:rsidRPr="00E262F6">
        <w:rPr>
          <w:rFonts w:ascii="Arial" w:hAnsi="Arial" w:cs="Arial"/>
          <w:sz w:val="18"/>
          <w:szCs w:val="18"/>
        </w:rPr>
        <w:t>y, że sposób reprezentacji spółki/konsorcjum</w:t>
      </w:r>
      <w:r w:rsidR="00797C84" w:rsidRPr="00E262F6">
        <w:rPr>
          <w:rFonts w:ascii="Arial" w:hAnsi="Arial" w:cs="Arial"/>
          <w:color w:val="0000FF"/>
          <w:sz w:val="18"/>
          <w:szCs w:val="18"/>
        </w:rPr>
        <w:t>*</w:t>
      </w:r>
      <w:r w:rsidR="00797C84" w:rsidRPr="00E262F6">
        <w:rPr>
          <w:rFonts w:ascii="Arial" w:hAnsi="Arial" w:cs="Arial"/>
          <w:sz w:val="18"/>
          <w:szCs w:val="18"/>
        </w:rPr>
        <w:t xml:space="preserve"> dla potrzeb niniejszego zamówienia jest następujący: </w:t>
      </w:r>
    </w:p>
    <w:p w14:paraId="3F71C911" w14:textId="77777777" w:rsidR="00797C84" w:rsidRPr="00E262F6" w:rsidRDefault="00797C84" w:rsidP="00C82CEF">
      <w:pPr>
        <w:keepNext/>
        <w:keepLines/>
        <w:spacing w:line="360" w:lineRule="auto"/>
        <w:ind w:left="-482" w:right="-726"/>
        <w:jc w:val="both"/>
        <w:rPr>
          <w:rFonts w:ascii="Arial" w:hAnsi="Arial" w:cs="Arial"/>
          <w:sz w:val="18"/>
          <w:szCs w:val="18"/>
        </w:rPr>
      </w:pPr>
      <w:r w:rsidRPr="00E262F6">
        <w:rPr>
          <w:rFonts w:ascii="Arial" w:hAnsi="Arial" w:cs="Arial"/>
          <w:sz w:val="18"/>
          <w:szCs w:val="18"/>
        </w:rPr>
        <w:t>..………………………….……………………………………………………………………………………………………………………………</w:t>
      </w:r>
    </w:p>
    <w:p w14:paraId="0B3B7775" w14:textId="77777777" w:rsidR="00797C84" w:rsidRPr="00E262F6" w:rsidRDefault="003F4879" w:rsidP="00C82CEF">
      <w:pPr>
        <w:keepNext/>
        <w:keepLines/>
        <w:spacing w:line="360" w:lineRule="auto"/>
        <w:ind w:left="-482" w:right="-726"/>
        <w:jc w:val="both"/>
        <w:rPr>
          <w:rFonts w:ascii="Arial" w:hAnsi="Arial" w:cs="Arial"/>
          <w:sz w:val="18"/>
          <w:szCs w:val="18"/>
        </w:rPr>
      </w:pPr>
      <w:r w:rsidRPr="00E262F6">
        <w:rPr>
          <w:rFonts w:ascii="Arial" w:hAnsi="Arial" w:cs="Arial"/>
          <w:sz w:val="18"/>
          <w:szCs w:val="18"/>
        </w:rPr>
        <w:t>6</w:t>
      </w:r>
      <w:r w:rsidR="00797C84" w:rsidRPr="00E262F6">
        <w:rPr>
          <w:rFonts w:ascii="Arial" w:hAnsi="Arial" w:cs="Arial"/>
          <w:sz w:val="18"/>
          <w:szCs w:val="18"/>
        </w:rPr>
        <w:t>. Oświadczam</w:t>
      </w:r>
      <w:r w:rsidR="00050BD3" w:rsidRPr="00E262F6">
        <w:rPr>
          <w:rFonts w:ascii="Arial" w:hAnsi="Arial" w:cs="Arial"/>
          <w:sz w:val="18"/>
          <w:szCs w:val="18"/>
        </w:rPr>
        <w:t>/-</w:t>
      </w:r>
      <w:r w:rsidR="00797C84" w:rsidRPr="00E262F6">
        <w:rPr>
          <w:rFonts w:ascii="Arial" w:hAnsi="Arial" w:cs="Arial"/>
          <w:sz w:val="18"/>
          <w:szCs w:val="18"/>
        </w:rPr>
        <w:t>y, iż zamierzam</w:t>
      </w:r>
      <w:r w:rsidR="00050BD3" w:rsidRPr="00E262F6">
        <w:rPr>
          <w:rFonts w:ascii="Arial" w:hAnsi="Arial" w:cs="Arial"/>
          <w:sz w:val="18"/>
          <w:szCs w:val="18"/>
        </w:rPr>
        <w:t>/-</w:t>
      </w:r>
      <w:r w:rsidR="00797C84" w:rsidRPr="00E262F6">
        <w:rPr>
          <w:rFonts w:ascii="Arial" w:hAnsi="Arial" w:cs="Arial"/>
          <w:sz w:val="18"/>
          <w:szCs w:val="18"/>
        </w:rPr>
        <w:t>y/nie zamierzam</w:t>
      </w:r>
      <w:r w:rsidR="00050BD3" w:rsidRPr="00E262F6">
        <w:rPr>
          <w:rFonts w:ascii="Arial" w:hAnsi="Arial" w:cs="Arial"/>
          <w:sz w:val="18"/>
          <w:szCs w:val="18"/>
        </w:rPr>
        <w:t>/-</w:t>
      </w:r>
      <w:r w:rsidR="00797C84" w:rsidRPr="00E262F6">
        <w:rPr>
          <w:rFonts w:ascii="Arial" w:hAnsi="Arial" w:cs="Arial"/>
          <w:sz w:val="18"/>
          <w:szCs w:val="18"/>
        </w:rPr>
        <w:t>y</w:t>
      </w:r>
      <w:r w:rsidR="00797C84" w:rsidRPr="00E262F6">
        <w:rPr>
          <w:rFonts w:ascii="Arial" w:hAnsi="Arial" w:cs="Arial"/>
          <w:color w:val="0000FF"/>
          <w:sz w:val="18"/>
          <w:szCs w:val="18"/>
        </w:rPr>
        <w:t xml:space="preserve">* </w:t>
      </w:r>
      <w:r w:rsidR="00797C84" w:rsidRPr="00E262F6">
        <w:rPr>
          <w:rFonts w:ascii="Arial" w:hAnsi="Arial" w:cs="Arial"/>
          <w:sz w:val="18"/>
          <w:szCs w:val="18"/>
        </w:rPr>
        <w:t xml:space="preserve">powierzyć podwykonawstwo w zakresie (opisać zakres, jeżeli dotyczy): </w:t>
      </w:r>
    </w:p>
    <w:p w14:paraId="036274A9" w14:textId="77777777" w:rsidR="00797C84" w:rsidRPr="00E262F6" w:rsidRDefault="00797C84" w:rsidP="00C82CEF">
      <w:pPr>
        <w:keepNext/>
        <w:keepLines/>
        <w:spacing w:line="360" w:lineRule="auto"/>
        <w:ind w:left="-482" w:right="-726"/>
        <w:jc w:val="both"/>
        <w:rPr>
          <w:rFonts w:ascii="Arial" w:hAnsi="Arial" w:cs="Arial"/>
          <w:b/>
          <w:sz w:val="18"/>
          <w:szCs w:val="18"/>
        </w:rPr>
      </w:pPr>
      <w:r w:rsidRPr="00E262F6">
        <w:rPr>
          <w:rFonts w:ascii="Arial" w:hAnsi="Arial" w:cs="Arial"/>
          <w:sz w:val="18"/>
          <w:szCs w:val="18"/>
        </w:rPr>
        <w:t>.................................................................................................................................................................................................................</w:t>
      </w:r>
    </w:p>
    <w:p w14:paraId="732230DD" w14:textId="77777777" w:rsidR="00113571" w:rsidRPr="00E262F6" w:rsidRDefault="00113571" w:rsidP="00113571">
      <w:pPr>
        <w:keepNext/>
        <w:keepLines/>
        <w:spacing w:line="360" w:lineRule="auto"/>
        <w:ind w:left="-482" w:right="-726"/>
        <w:jc w:val="both"/>
        <w:rPr>
          <w:rFonts w:ascii="Arial" w:hAnsi="Arial" w:cs="Arial"/>
          <w:sz w:val="18"/>
          <w:szCs w:val="18"/>
        </w:rPr>
      </w:pPr>
      <w:r w:rsidRPr="00E262F6">
        <w:rPr>
          <w:rFonts w:ascii="Arial" w:hAnsi="Arial" w:cs="Arial"/>
          <w:sz w:val="18"/>
          <w:szCs w:val="18"/>
        </w:rPr>
        <w:t>.................................................................................................................................................................................................................</w:t>
      </w:r>
    </w:p>
    <w:p w14:paraId="01B97457" w14:textId="77777777" w:rsidR="00113571" w:rsidRPr="00E262F6" w:rsidRDefault="00113571" w:rsidP="00113571">
      <w:pPr>
        <w:pStyle w:val="Tekstprzypisudolnego"/>
        <w:keepNext/>
        <w:keepLines/>
        <w:spacing w:line="360" w:lineRule="auto"/>
        <w:ind w:left="-482" w:right="-726"/>
        <w:jc w:val="both"/>
        <w:rPr>
          <w:rFonts w:ascii="Arial" w:hAnsi="Arial" w:cs="Arial"/>
          <w:bCs/>
          <w:sz w:val="18"/>
          <w:szCs w:val="18"/>
        </w:rPr>
      </w:pPr>
      <w:r w:rsidRPr="00E262F6">
        <w:rPr>
          <w:rFonts w:ascii="Arial" w:hAnsi="Arial" w:cs="Arial"/>
          <w:bCs/>
          <w:sz w:val="18"/>
          <w:szCs w:val="18"/>
        </w:rPr>
        <w:t xml:space="preserve">7. Oświadczenie wymagane od Wykonawcy w zakresie wypełnienia obowiązków informacyjnych przewidzianych </w:t>
      </w:r>
      <w:r w:rsidRPr="00E262F6">
        <w:rPr>
          <w:rFonts w:ascii="Arial" w:hAnsi="Arial" w:cs="Arial"/>
          <w:bCs/>
          <w:sz w:val="18"/>
          <w:szCs w:val="18"/>
        </w:rPr>
        <w:br/>
        <w:t>w art. 13 lub art. 14 RODO:</w:t>
      </w:r>
    </w:p>
    <w:p w14:paraId="42B0F05E" w14:textId="77777777" w:rsidR="00113571" w:rsidRPr="00E262F6" w:rsidRDefault="00113571" w:rsidP="00113571">
      <w:pPr>
        <w:pStyle w:val="NormalnyWeb"/>
        <w:keepNext/>
        <w:keepLines/>
        <w:spacing w:before="0" w:beforeAutospacing="0" w:after="0" w:afterAutospacing="0" w:line="360" w:lineRule="auto"/>
        <w:ind w:left="-482" w:right="-726"/>
        <w:jc w:val="both"/>
        <w:rPr>
          <w:rFonts w:ascii="Arial" w:hAnsi="Arial" w:cs="Arial"/>
          <w:bCs/>
          <w:sz w:val="18"/>
          <w:szCs w:val="18"/>
        </w:rPr>
      </w:pPr>
      <w:r w:rsidRPr="00E262F6">
        <w:rPr>
          <w:rFonts w:ascii="Arial" w:hAnsi="Arial" w:cs="Arial"/>
          <w:bCs/>
          <w:sz w:val="18"/>
          <w:szCs w:val="18"/>
        </w:rPr>
        <w:t>Oświadczam, że wypełniłem obowiązki informacyjne przewidziane w art. 13 lub art. 14 RODO</w:t>
      </w:r>
      <w:r w:rsidRPr="00E262F6">
        <w:rPr>
          <w:rStyle w:val="Odwoanieprzypisudolnego"/>
          <w:rFonts w:ascii="Arial" w:hAnsi="Arial" w:cs="Arial"/>
          <w:bCs/>
          <w:sz w:val="18"/>
          <w:szCs w:val="18"/>
        </w:rPr>
        <w:t xml:space="preserve"> </w:t>
      </w:r>
      <w:r w:rsidRPr="00E262F6">
        <w:rPr>
          <w:rFonts w:ascii="Arial" w:hAnsi="Arial" w:cs="Arial"/>
          <w:bCs/>
          <w:sz w:val="18"/>
          <w:szCs w:val="18"/>
        </w:rPr>
        <w:t>wobec osób fizycznych, od których dane osobowe bezpośrednio lub pośrednio pozyskałem w celu ubiegania się o udzielenie zamówienia publicznego w niniejszym postępowaniu.**</w:t>
      </w:r>
    </w:p>
    <w:p w14:paraId="190219EC" w14:textId="77777777" w:rsidR="00113571" w:rsidRPr="00E262F6" w:rsidRDefault="00113571" w:rsidP="00113571">
      <w:pPr>
        <w:keepNext/>
        <w:keepLines/>
        <w:spacing w:line="360" w:lineRule="auto"/>
        <w:ind w:left="-482" w:right="-726"/>
        <w:jc w:val="both"/>
        <w:rPr>
          <w:rFonts w:ascii="Arial" w:hAnsi="Arial" w:cs="Arial"/>
          <w:i/>
          <w:iCs/>
          <w:color w:val="0000FF"/>
          <w:sz w:val="16"/>
          <w:szCs w:val="16"/>
        </w:rPr>
      </w:pPr>
      <w:r w:rsidRPr="00E262F6">
        <w:rPr>
          <w:rFonts w:ascii="Arial" w:hAnsi="Arial" w:cs="Arial"/>
          <w:i/>
          <w:iCs/>
          <w:color w:val="0000FF"/>
          <w:sz w:val="16"/>
          <w:szCs w:val="16"/>
        </w:rPr>
        <w:t>* niepotrzebne skreślić</w:t>
      </w:r>
    </w:p>
    <w:p w14:paraId="00A94011" w14:textId="77777777" w:rsidR="00113571" w:rsidRPr="00E262F6" w:rsidRDefault="00113571" w:rsidP="00113571">
      <w:pPr>
        <w:pStyle w:val="NormalnyWeb"/>
        <w:keepNext/>
        <w:keepLines/>
        <w:spacing w:before="0" w:beforeAutospacing="0" w:after="0" w:afterAutospacing="0"/>
        <w:ind w:left="-482" w:right="-726"/>
        <w:jc w:val="both"/>
        <w:rPr>
          <w:rFonts w:ascii="Arial" w:hAnsi="Arial" w:cs="Arial"/>
          <w:i/>
          <w:iCs/>
          <w:sz w:val="16"/>
          <w:szCs w:val="16"/>
        </w:rPr>
      </w:pPr>
      <w:r w:rsidRPr="00E262F6">
        <w:rPr>
          <w:rFonts w:ascii="Arial" w:hAnsi="Arial" w:cs="Arial"/>
          <w:i/>
          <w:iCs/>
          <w:sz w:val="16"/>
          <w:szCs w:val="16"/>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80B6AAB" w14:textId="77777777" w:rsidR="00F13926" w:rsidRPr="00E262F6" w:rsidRDefault="00F13926" w:rsidP="00C82CEF">
      <w:pPr>
        <w:keepNext/>
        <w:keepLines/>
        <w:spacing w:line="360" w:lineRule="auto"/>
        <w:ind w:left="-480" w:right="-726"/>
        <w:rPr>
          <w:rFonts w:ascii="Arial" w:hAnsi="Arial" w:cs="Arial"/>
          <w:sz w:val="18"/>
          <w:szCs w:val="18"/>
        </w:rPr>
      </w:pPr>
    </w:p>
    <w:p w14:paraId="69081F8D" w14:textId="77777777" w:rsidR="00F13926" w:rsidRPr="00E262F6" w:rsidRDefault="00F13926" w:rsidP="00C82CEF">
      <w:pPr>
        <w:keepNext/>
        <w:keepLines/>
        <w:spacing w:line="360" w:lineRule="auto"/>
        <w:ind w:left="-480" w:right="-726"/>
        <w:rPr>
          <w:rFonts w:ascii="Arial" w:hAnsi="Arial" w:cs="Arial"/>
          <w:sz w:val="18"/>
          <w:szCs w:val="18"/>
        </w:rPr>
      </w:pPr>
    </w:p>
    <w:p w14:paraId="77AF4C25" w14:textId="77777777" w:rsidR="00907F88" w:rsidRPr="00E262F6" w:rsidRDefault="00907F88" w:rsidP="00C82CEF">
      <w:pPr>
        <w:keepNext/>
        <w:keepLines/>
        <w:spacing w:line="360" w:lineRule="auto"/>
        <w:ind w:left="-480" w:right="-726"/>
        <w:rPr>
          <w:rFonts w:ascii="Arial" w:hAnsi="Arial" w:cs="Arial"/>
          <w:sz w:val="18"/>
          <w:szCs w:val="18"/>
        </w:rPr>
      </w:pPr>
    </w:p>
    <w:p w14:paraId="1B09252C" w14:textId="77777777" w:rsidR="00907F88" w:rsidRPr="00E262F6" w:rsidRDefault="00907F88" w:rsidP="00C82CEF">
      <w:pPr>
        <w:keepNext/>
        <w:keepLines/>
        <w:spacing w:line="360" w:lineRule="auto"/>
        <w:ind w:left="-480" w:right="-726"/>
        <w:rPr>
          <w:rFonts w:ascii="Arial" w:hAnsi="Arial" w:cs="Arial"/>
          <w:sz w:val="18"/>
          <w:szCs w:val="18"/>
        </w:rPr>
      </w:pPr>
    </w:p>
    <w:p w14:paraId="48E3DB08" w14:textId="77777777" w:rsidR="00907F88" w:rsidRPr="00E262F6" w:rsidRDefault="00907F88" w:rsidP="00C82CEF">
      <w:pPr>
        <w:keepNext/>
        <w:keepLines/>
        <w:spacing w:line="360" w:lineRule="auto"/>
        <w:ind w:left="-480" w:right="-726"/>
        <w:rPr>
          <w:rFonts w:ascii="Arial" w:hAnsi="Arial" w:cs="Arial"/>
          <w:sz w:val="18"/>
          <w:szCs w:val="18"/>
        </w:rPr>
      </w:pPr>
    </w:p>
    <w:p w14:paraId="685697C6" w14:textId="77777777" w:rsidR="00907F88" w:rsidRPr="00E262F6" w:rsidRDefault="00907F88" w:rsidP="00C82CEF">
      <w:pPr>
        <w:keepNext/>
        <w:keepLines/>
        <w:ind w:left="-480" w:right="-726"/>
        <w:rPr>
          <w:rFonts w:ascii="Arial" w:hAnsi="Arial" w:cs="Arial"/>
          <w:bCs/>
          <w:iCs/>
          <w:sz w:val="18"/>
          <w:szCs w:val="18"/>
        </w:rPr>
      </w:pPr>
      <w:r w:rsidRPr="00E262F6">
        <w:rPr>
          <w:rFonts w:ascii="Arial" w:hAnsi="Arial" w:cs="Arial"/>
          <w:sz w:val="18"/>
          <w:szCs w:val="18"/>
        </w:rPr>
        <w:t xml:space="preserve">........................ dnia …….........                                </w:t>
      </w:r>
      <w:r w:rsidR="00797C84" w:rsidRPr="00E262F6">
        <w:rPr>
          <w:rFonts w:ascii="Arial" w:hAnsi="Arial" w:cs="Arial"/>
          <w:sz w:val="18"/>
          <w:szCs w:val="18"/>
        </w:rPr>
        <w:t xml:space="preserve">               </w:t>
      </w:r>
      <w:r w:rsidRPr="00E262F6">
        <w:rPr>
          <w:rFonts w:ascii="Arial" w:hAnsi="Arial" w:cs="Arial"/>
          <w:sz w:val="18"/>
          <w:szCs w:val="18"/>
        </w:rPr>
        <w:t xml:space="preserve"> ………………………………………………………………………</w:t>
      </w:r>
    </w:p>
    <w:p w14:paraId="5D0966E9" w14:textId="77777777" w:rsidR="00907F88" w:rsidRPr="00E262F6" w:rsidRDefault="00907F88" w:rsidP="00C82CEF">
      <w:pPr>
        <w:keepNext/>
        <w:keepLines/>
        <w:ind w:left="3600" w:right="-726"/>
        <w:jc w:val="center"/>
        <w:rPr>
          <w:rFonts w:ascii="Arial" w:hAnsi="Arial" w:cs="Arial"/>
          <w:bCs/>
          <w:iCs/>
          <w:sz w:val="16"/>
          <w:szCs w:val="16"/>
        </w:rPr>
      </w:pPr>
      <w:r w:rsidRPr="00E262F6">
        <w:rPr>
          <w:rFonts w:ascii="Arial" w:hAnsi="Arial" w:cs="Arial"/>
          <w:bCs/>
          <w:iCs/>
          <w:sz w:val="16"/>
          <w:szCs w:val="16"/>
        </w:rPr>
        <w:t>podpis osoby/osób wskazanych w dokumencie,</w:t>
      </w:r>
    </w:p>
    <w:p w14:paraId="4CBDECA2" w14:textId="77777777" w:rsidR="00907F88" w:rsidRPr="00E262F6" w:rsidRDefault="00907F88" w:rsidP="00C82CEF">
      <w:pPr>
        <w:keepNext/>
        <w:keepLines/>
        <w:ind w:left="3600" w:right="-726"/>
        <w:jc w:val="center"/>
        <w:rPr>
          <w:rFonts w:ascii="Arial" w:hAnsi="Arial" w:cs="Arial"/>
          <w:bCs/>
          <w:iCs/>
          <w:sz w:val="16"/>
          <w:szCs w:val="16"/>
        </w:rPr>
      </w:pPr>
      <w:r w:rsidRPr="00E262F6">
        <w:rPr>
          <w:rFonts w:ascii="Arial" w:hAnsi="Arial" w:cs="Arial"/>
          <w:bCs/>
          <w:iCs/>
          <w:sz w:val="16"/>
          <w:szCs w:val="16"/>
        </w:rPr>
        <w:t>uprawnionej/uprawnionych do występowania w obrocie prawnym,</w:t>
      </w:r>
    </w:p>
    <w:p w14:paraId="2D2BE396" w14:textId="77777777" w:rsidR="00907F88" w:rsidRPr="00E262F6" w:rsidRDefault="00907F88" w:rsidP="00C82CEF">
      <w:pPr>
        <w:keepNext/>
        <w:keepLines/>
        <w:ind w:left="3600" w:right="-726"/>
        <w:jc w:val="center"/>
        <w:rPr>
          <w:rFonts w:ascii="Arial" w:hAnsi="Arial" w:cs="Arial"/>
          <w:bCs/>
          <w:iCs/>
          <w:sz w:val="16"/>
          <w:szCs w:val="16"/>
        </w:rPr>
      </w:pPr>
      <w:r w:rsidRPr="00E262F6">
        <w:rPr>
          <w:rFonts w:ascii="Arial" w:hAnsi="Arial" w:cs="Arial"/>
          <w:bCs/>
          <w:iCs/>
          <w:sz w:val="16"/>
          <w:szCs w:val="16"/>
        </w:rPr>
        <w:t>reprezentowania Wykonawcy i składania oświadczeń woli w jego imieniu</w:t>
      </w:r>
    </w:p>
    <w:p w14:paraId="7AB93087" w14:textId="77777777" w:rsidR="007C0C24" w:rsidRDefault="007C0C24" w:rsidP="00EA519E">
      <w:pPr>
        <w:keepNext/>
        <w:keepLines/>
        <w:spacing w:line="360" w:lineRule="auto"/>
        <w:ind w:left="-709" w:right="-711"/>
        <w:jc w:val="right"/>
        <w:rPr>
          <w:rFonts w:ascii="Arial" w:hAnsi="Arial" w:cs="Arial"/>
          <w:b/>
          <w:sz w:val="16"/>
          <w:szCs w:val="16"/>
        </w:rPr>
      </w:pPr>
      <w:r>
        <w:rPr>
          <w:rFonts w:ascii="Arial" w:hAnsi="Arial" w:cs="Arial"/>
          <w:b/>
          <w:sz w:val="16"/>
          <w:szCs w:val="16"/>
        </w:rPr>
        <w:br w:type="page"/>
      </w:r>
    </w:p>
    <w:p w14:paraId="77444631" w14:textId="1CC989D3" w:rsidR="00B502A4" w:rsidRPr="00E262F6" w:rsidRDefault="00EA519E" w:rsidP="00EA519E">
      <w:pPr>
        <w:keepNext/>
        <w:keepLines/>
        <w:spacing w:line="360" w:lineRule="auto"/>
        <w:ind w:left="-709" w:right="-711"/>
        <w:jc w:val="right"/>
        <w:rPr>
          <w:rFonts w:ascii="Arial" w:hAnsi="Arial" w:cs="Arial"/>
          <w:b/>
          <w:sz w:val="16"/>
          <w:szCs w:val="16"/>
          <w:u w:val="single"/>
        </w:rPr>
      </w:pPr>
      <w:r w:rsidRPr="00E262F6">
        <w:rPr>
          <w:rFonts w:ascii="Arial" w:hAnsi="Arial" w:cs="Arial"/>
          <w:b/>
          <w:sz w:val="16"/>
          <w:szCs w:val="16"/>
        </w:rPr>
        <w:lastRenderedPageBreak/>
        <w:t>załącznik nr 3</w:t>
      </w:r>
    </w:p>
    <w:p w14:paraId="1145AD0E" w14:textId="77777777" w:rsidR="00F13926" w:rsidRPr="00E262F6" w:rsidRDefault="00F13926" w:rsidP="00EA519E">
      <w:pPr>
        <w:keepNext/>
        <w:keepLines/>
        <w:spacing w:line="360" w:lineRule="auto"/>
        <w:ind w:left="-709" w:right="-711"/>
        <w:jc w:val="center"/>
        <w:rPr>
          <w:rFonts w:ascii="Arial" w:hAnsi="Arial" w:cs="Arial"/>
          <w:i/>
          <w:sz w:val="18"/>
          <w:szCs w:val="18"/>
        </w:rPr>
      </w:pPr>
      <w:r w:rsidRPr="00E262F6">
        <w:rPr>
          <w:rFonts w:ascii="Arial" w:hAnsi="Arial" w:cs="Arial"/>
          <w:b/>
          <w:i/>
          <w:sz w:val="18"/>
          <w:szCs w:val="18"/>
        </w:rPr>
        <w:t>- Projekt umowy -</w:t>
      </w:r>
    </w:p>
    <w:p w14:paraId="390CB140" w14:textId="77777777" w:rsidR="00F13926" w:rsidRPr="00E262F6" w:rsidRDefault="00F13926" w:rsidP="00EA519E">
      <w:pPr>
        <w:keepNext/>
        <w:keepLines/>
        <w:spacing w:line="360" w:lineRule="auto"/>
        <w:ind w:left="-709" w:right="-711"/>
        <w:jc w:val="both"/>
        <w:rPr>
          <w:rFonts w:ascii="Arial" w:hAnsi="Arial" w:cs="Arial"/>
          <w:b/>
          <w:sz w:val="18"/>
          <w:szCs w:val="18"/>
        </w:rPr>
      </w:pPr>
    </w:p>
    <w:p w14:paraId="005661E2" w14:textId="421A318B" w:rsidR="00EA519E" w:rsidRPr="00E262F6" w:rsidRDefault="00EA519E" w:rsidP="00EA519E">
      <w:pPr>
        <w:keepNext/>
        <w:keepLines/>
        <w:spacing w:line="360" w:lineRule="auto"/>
        <w:ind w:left="-709" w:right="-711"/>
        <w:rPr>
          <w:rFonts w:ascii="Arial" w:eastAsia="Calibri" w:hAnsi="Arial" w:cs="Arial"/>
          <w:b/>
          <w:sz w:val="18"/>
          <w:szCs w:val="18"/>
          <w:lang w:eastAsia="en-US"/>
        </w:rPr>
      </w:pPr>
      <w:r w:rsidRPr="00E262F6">
        <w:rPr>
          <w:rFonts w:ascii="Arial" w:eastAsia="Calibri" w:hAnsi="Arial" w:cs="Arial"/>
          <w:sz w:val="18"/>
          <w:szCs w:val="18"/>
          <w:lang w:eastAsia="en-US"/>
        </w:rPr>
        <w:t>zawarta  dnia ……………….r. w Głubczycach</w:t>
      </w:r>
      <w:r w:rsidR="00BE4CE8">
        <w:rPr>
          <w:rFonts w:ascii="Arial" w:eastAsia="Calibri" w:hAnsi="Arial" w:cs="Arial"/>
          <w:sz w:val="18"/>
          <w:szCs w:val="18"/>
          <w:lang w:eastAsia="en-US"/>
        </w:rPr>
        <w:t xml:space="preserve">, pisemnie/elektronicznie </w:t>
      </w:r>
      <w:r w:rsidRPr="00E262F6">
        <w:rPr>
          <w:rFonts w:ascii="Arial" w:eastAsia="Calibri" w:hAnsi="Arial" w:cs="Arial"/>
          <w:b/>
          <w:sz w:val="18"/>
          <w:szCs w:val="18"/>
          <w:lang w:eastAsia="en-US"/>
        </w:rPr>
        <w:t>pomiędzy:</w:t>
      </w:r>
    </w:p>
    <w:p w14:paraId="0CF5D70C" w14:textId="77777777" w:rsidR="00EA519E" w:rsidRPr="00E262F6" w:rsidRDefault="00EA519E" w:rsidP="00EA519E">
      <w:pPr>
        <w:keepNext/>
        <w:keepLines/>
        <w:spacing w:line="360" w:lineRule="auto"/>
        <w:ind w:left="-709" w:right="-711"/>
        <w:jc w:val="both"/>
        <w:rPr>
          <w:rFonts w:ascii="Arial" w:eastAsia="Calibri" w:hAnsi="Arial" w:cs="Arial"/>
          <w:sz w:val="18"/>
          <w:szCs w:val="18"/>
          <w:lang w:eastAsia="en-US"/>
        </w:rPr>
      </w:pPr>
      <w:r w:rsidRPr="00E262F6">
        <w:rPr>
          <w:rFonts w:ascii="Arial" w:eastAsia="Calibri" w:hAnsi="Arial" w:cs="Arial"/>
          <w:b/>
          <w:sz w:val="18"/>
          <w:szCs w:val="18"/>
          <w:lang w:eastAsia="en-US"/>
        </w:rPr>
        <w:t>Samodzielnym Publicznym Zespołem Opieki Zdrowotnej w Głubczycach</w:t>
      </w:r>
      <w:r w:rsidRPr="00E262F6">
        <w:rPr>
          <w:rFonts w:ascii="Arial" w:eastAsia="Calibri" w:hAnsi="Arial" w:cs="Arial"/>
          <w:sz w:val="18"/>
          <w:szCs w:val="18"/>
          <w:lang w:eastAsia="en-US"/>
        </w:rPr>
        <w:t xml:space="preserve">, </w:t>
      </w:r>
      <w:r w:rsidRPr="00E262F6">
        <w:rPr>
          <w:rFonts w:ascii="Arial" w:eastAsia="Calibri" w:hAnsi="Arial" w:cs="Arial"/>
          <w:b/>
          <w:sz w:val="18"/>
          <w:szCs w:val="18"/>
          <w:lang w:eastAsia="en-US"/>
        </w:rPr>
        <w:t>ul. Marii Skłodowskiej – Curie 26</w:t>
      </w:r>
      <w:r w:rsidRPr="00E262F6">
        <w:rPr>
          <w:rFonts w:ascii="Arial" w:eastAsia="Calibri" w:hAnsi="Arial" w:cs="Arial"/>
          <w:sz w:val="18"/>
          <w:szCs w:val="18"/>
          <w:lang w:eastAsia="en-US"/>
        </w:rPr>
        <w:t xml:space="preserve">, </w:t>
      </w:r>
      <w:r w:rsidRPr="00E262F6">
        <w:rPr>
          <w:rFonts w:ascii="Arial" w:eastAsia="Calibri" w:hAnsi="Arial" w:cs="Arial"/>
          <w:sz w:val="18"/>
          <w:szCs w:val="18"/>
          <w:lang w:eastAsia="en-US"/>
        </w:rPr>
        <w:br/>
      </w:r>
      <w:r w:rsidRPr="00E262F6">
        <w:rPr>
          <w:rFonts w:ascii="Arial" w:eastAsia="Calibri" w:hAnsi="Arial" w:cs="Arial"/>
          <w:b/>
          <w:sz w:val="18"/>
          <w:szCs w:val="18"/>
          <w:lang w:eastAsia="en-US"/>
        </w:rPr>
        <w:t>48-100 Głubczyce</w:t>
      </w:r>
      <w:r w:rsidRPr="00E262F6">
        <w:rPr>
          <w:rFonts w:ascii="Arial" w:eastAsia="Calibri" w:hAnsi="Arial" w:cs="Arial"/>
          <w:sz w:val="18"/>
          <w:szCs w:val="18"/>
          <w:lang w:eastAsia="en-US"/>
        </w:rPr>
        <w:t>,</w:t>
      </w:r>
      <w:r w:rsidRPr="00E262F6">
        <w:rPr>
          <w:rFonts w:ascii="Arial" w:eastAsia="Calibri" w:hAnsi="Arial" w:cs="Arial"/>
          <w:b/>
          <w:sz w:val="18"/>
          <w:szCs w:val="18"/>
          <w:lang w:eastAsia="en-US"/>
        </w:rPr>
        <w:t xml:space="preserve"> </w:t>
      </w:r>
      <w:r w:rsidRPr="00E262F6">
        <w:rPr>
          <w:rFonts w:ascii="Arial" w:eastAsia="Calibri" w:hAnsi="Arial" w:cs="Arial"/>
          <w:sz w:val="18"/>
          <w:szCs w:val="18"/>
          <w:lang w:eastAsia="en-US"/>
        </w:rPr>
        <w:t>zarejestrowanym</w:t>
      </w:r>
      <w:r w:rsidRPr="00E262F6">
        <w:rPr>
          <w:rFonts w:ascii="Arial" w:eastAsia="Calibri" w:hAnsi="Arial" w:cs="Arial"/>
          <w:b/>
          <w:sz w:val="18"/>
          <w:szCs w:val="18"/>
          <w:lang w:eastAsia="en-US"/>
        </w:rPr>
        <w:t xml:space="preserve"> </w:t>
      </w:r>
      <w:r w:rsidRPr="00E262F6">
        <w:rPr>
          <w:rFonts w:ascii="Arial" w:eastAsia="Calibri" w:hAnsi="Arial" w:cs="Arial"/>
          <w:kern w:val="2"/>
          <w:sz w:val="18"/>
          <w:szCs w:val="18"/>
          <w:lang w:eastAsia="en-US"/>
        </w:rPr>
        <w:t xml:space="preserve">przez Sąd Rejonowy, VIII Wydział Gospodarczy Krajowego Rejestru Sądowego w Opolu, pod numerem KRS </w:t>
      </w:r>
      <w:r w:rsidRPr="00E262F6">
        <w:rPr>
          <w:rFonts w:ascii="Arial" w:eastAsia="Calibri" w:hAnsi="Arial" w:cs="Arial"/>
          <w:sz w:val="18"/>
          <w:szCs w:val="18"/>
          <w:lang w:eastAsia="en-US"/>
        </w:rPr>
        <w:t>0000008514</w:t>
      </w:r>
      <w:r w:rsidRPr="00E262F6">
        <w:rPr>
          <w:rFonts w:ascii="Arial" w:eastAsia="Calibri" w:hAnsi="Arial" w:cs="Arial"/>
          <w:kern w:val="2"/>
          <w:sz w:val="18"/>
          <w:szCs w:val="18"/>
          <w:lang w:eastAsia="en-US"/>
        </w:rPr>
        <w:t>, posiadającym</w:t>
      </w:r>
      <w:r w:rsidRPr="00E262F6">
        <w:rPr>
          <w:rFonts w:ascii="Arial" w:eastAsia="Calibri" w:hAnsi="Arial" w:cs="Arial"/>
          <w:b/>
          <w:sz w:val="18"/>
          <w:szCs w:val="18"/>
          <w:lang w:eastAsia="en-US"/>
        </w:rPr>
        <w:t xml:space="preserve">  </w:t>
      </w:r>
      <w:r w:rsidRPr="00E262F6">
        <w:rPr>
          <w:rFonts w:ascii="Arial" w:eastAsia="Calibri" w:hAnsi="Arial" w:cs="Arial"/>
          <w:sz w:val="18"/>
          <w:szCs w:val="18"/>
          <w:lang w:eastAsia="en-US"/>
        </w:rPr>
        <w:t>NIP 748-14-15-846, Regon 000311579</w:t>
      </w:r>
    </w:p>
    <w:p w14:paraId="4E47A6D3" w14:textId="77777777" w:rsidR="00EA519E" w:rsidRPr="00E262F6" w:rsidRDefault="00EA519E" w:rsidP="00EA519E">
      <w:pPr>
        <w:keepNext/>
        <w:keepLines/>
        <w:spacing w:line="360" w:lineRule="auto"/>
        <w:ind w:left="-709" w:right="-711"/>
        <w:jc w:val="both"/>
        <w:rPr>
          <w:rFonts w:ascii="Arial" w:eastAsia="Calibri" w:hAnsi="Arial" w:cs="Arial"/>
          <w:b/>
          <w:sz w:val="18"/>
          <w:szCs w:val="18"/>
          <w:lang w:eastAsia="en-US"/>
        </w:rPr>
      </w:pPr>
      <w:r w:rsidRPr="00E262F6">
        <w:rPr>
          <w:rFonts w:ascii="Arial" w:eastAsia="Calibri" w:hAnsi="Arial" w:cs="Arial"/>
          <w:sz w:val="18"/>
          <w:szCs w:val="18"/>
          <w:lang w:eastAsia="en-US"/>
        </w:rPr>
        <w:t>reprezentowanym przez:</w:t>
      </w:r>
    </w:p>
    <w:p w14:paraId="2DD7CF1A" w14:textId="79BF786B" w:rsidR="00EA519E" w:rsidRPr="00E262F6" w:rsidRDefault="00EA519E" w:rsidP="00EA519E">
      <w:pPr>
        <w:keepNext/>
        <w:keepLines/>
        <w:spacing w:line="360" w:lineRule="auto"/>
        <w:ind w:left="-709" w:right="-711"/>
        <w:rPr>
          <w:rFonts w:ascii="Arial" w:eastAsia="Calibri" w:hAnsi="Arial" w:cs="Arial"/>
          <w:b/>
          <w:sz w:val="18"/>
          <w:szCs w:val="18"/>
          <w:lang w:eastAsia="en-US"/>
        </w:rPr>
      </w:pPr>
      <w:r w:rsidRPr="00E262F6">
        <w:rPr>
          <w:rFonts w:ascii="Arial" w:eastAsia="Calibri" w:hAnsi="Arial" w:cs="Arial"/>
          <w:sz w:val="18"/>
          <w:szCs w:val="18"/>
          <w:lang w:eastAsia="en-US"/>
        </w:rPr>
        <w:t xml:space="preserve">Dyrektora – </w:t>
      </w:r>
      <w:r w:rsidR="00814545">
        <w:rPr>
          <w:rFonts w:ascii="Arial" w:eastAsia="Calibri" w:hAnsi="Arial" w:cs="Arial"/>
          <w:b/>
          <w:sz w:val="18"/>
          <w:szCs w:val="18"/>
          <w:lang w:eastAsia="en-US"/>
        </w:rPr>
        <w:t>Violettę Magiera</w:t>
      </w:r>
    </w:p>
    <w:p w14:paraId="4B30D68F" w14:textId="77777777" w:rsidR="00EA519E" w:rsidRPr="00E262F6" w:rsidRDefault="00EA519E" w:rsidP="00EA519E">
      <w:pPr>
        <w:keepNext/>
        <w:keepLines/>
        <w:spacing w:line="360" w:lineRule="auto"/>
        <w:ind w:left="-709" w:right="-711"/>
        <w:rPr>
          <w:rFonts w:ascii="Arial" w:eastAsia="Calibri" w:hAnsi="Arial" w:cs="Arial"/>
          <w:sz w:val="18"/>
          <w:szCs w:val="18"/>
          <w:lang w:eastAsia="en-US"/>
        </w:rPr>
      </w:pPr>
      <w:r w:rsidRPr="00E262F6">
        <w:rPr>
          <w:rFonts w:ascii="Arial" w:eastAsia="Calibri" w:hAnsi="Arial" w:cs="Arial"/>
          <w:sz w:val="18"/>
          <w:szCs w:val="18"/>
          <w:lang w:eastAsia="en-US"/>
        </w:rPr>
        <w:t>zwanym dalej</w:t>
      </w:r>
      <w:r w:rsidRPr="00E262F6">
        <w:rPr>
          <w:rFonts w:ascii="Arial" w:eastAsia="Calibri" w:hAnsi="Arial" w:cs="Arial"/>
          <w:b/>
          <w:sz w:val="18"/>
          <w:szCs w:val="18"/>
          <w:lang w:eastAsia="en-US"/>
        </w:rPr>
        <w:t xml:space="preserve"> Zamawiającym </w:t>
      </w:r>
      <w:r w:rsidRPr="00E262F6">
        <w:rPr>
          <w:rFonts w:ascii="Arial" w:eastAsia="Calibri" w:hAnsi="Arial" w:cs="Arial"/>
          <w:sz w:val="18"/>
          <w:szCs w:val="18"/>
          <w:lang w:eastAsia="en-US"/>
        </w:rPr>
        <w:t xml:space="preserve"> a</w:t>
      </w:r>
    </w:p>
    <w:p w14:paraId="2BA41C0B" w14:textId="77777777" w:rsidR="00EA519E" w:rsidRPr="00E262F6" w:rsidRDefault="00EA519E" w:rsidP="00EA519E">
      <w:pPr>
        <w:keepNext/>
        <w:keepLines/>
        <w:autoSpaceDE w:val="0"/>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 xml:space="preserve">.................................................. prowadzącym/cą działalność gospodarczą ..............................................., wpisaną do Centralnej Ewidencji i Informacji o Działalności Gospodarczej/ </w:t>
      </w:r>
      <w:r w:rsidRPr="00E262F6">
        <w:rPr>
          <w:rFonts w:ascii="Arial" w:eastAsia="Calibri" w:hAnsi="Arial" w:cs="Arial"/>
          <w:bCs/>
          <w:sz w:val="18"/>
          <w:szCs w:val="18"/>
          <w:lang w:eastAsia="en-US"/>
        </w:rPr>
        <w:t xml:space="preserve">zarejestrowaną w Sądzie Rejonowym dla miasta ............., Wydział  Gospodarczy Krajowego Rejestru Sądowego, pod numerem KRS ........................., </w:t>
      </w:r>
      <w:r w:rsidRPr="00E262F6">
        <w:rPr>
          <w:rFonts w:ascii="Arial" w:eastAsia="Calibri" w:hAnsi="Arial" w:cs="Arial"/>
          <w:sz w:val="18"/>
          <w:szCs w:val="18"/>
          <w:lang w:eastAsia="en-US"/>
        </w:rPr>
        <w:t xml:space="preserve">będącą podatnikiem podatku od towarów </w:t>
      </w:r>
      <w:r w:rsidR="00B56FE8" w:rsidRPr="00E262F6">
        <w:rPr>
          <w:rFonts w:ascii="Arial" w:eastAsia="Calibri" w:hAnsi="Arial" w:cs="Arial"/>
          <w:sz w:val="18"/>
          <w:szCs w:val="18"/>
          <w:lang w:eastAsia="en-US"/>
        </w:rPr>
        <w:br/>
      </w:r>
      <w:r w:rsidRPr="00E262F6">
        <w:rPr>
          <w:rFonts w:ascii="Arial" w:eastAsia="Calibri" w:hAnsi="Arial" w:cs="Arial"/>
          <w:sz w:val="18"/>
          <w:szCs w:val="18"/>
          <w:lang w:eastAsia="en-US"/>
        </w:rPr>
        <w:t>i usług (VAT) i posiadającą NIP.......................... posługujący się numerem REGON.......................</w:t>
      </w:r>
    </w:p>
    <w:p w14:paraId="51D4A1A5" w14:textId="77777777" w:rsidR="00EA519E" w:rsidRPr="00E262F6" w:rsidRDefault="00EA519E" w:rsidP="00EA519E">
      <w:pPr>
        <w:keepNext/>
        <w:keepLine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 xml:space="preserve">reprezentowanym przez: </w:t>
      </w:r>
    </w:p>
    <w:p w14:paraId="654A1400" w14:textId="77777777" w:rsidR="00EA519E" w:rsidRPr="00E262F6" w:rsidRDefault="00EA519E" w:rsidP="00EA519E">
      <w:pPr>
        <w:keepNext/>
        <w:keepLine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1. ………………………………………………………………..</w:t>
      </w:r>
    </w:p>
    <w:p w14:paraId="65EE34C4" w14:textId="77777777" w:rsidR="00EA519E" w:rsidRPr="00E262F6" w:rsidRDefault="00EA519E" w:rsidP="00EA519E">
      <w:pPr>
        <w:keepNext/>
        <w:keepLine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2. ………………………………………………………………..</w:t>
      </w:r>
    </w:p>
    <w:p w14:paraId="7E6B2B33" w14:textId="77777777" w:rsidR="00EA519E" w:rsidRPr="00E262F6" w:rsidRDefault="00EA519E" w:rsidP="00EA519E">
      <w:pPr>
        <w:keepNext/>
        <w:keepLine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 xml:space="preserve">zwanym w dalszej treści umowy </w:t>
      </w:r>
      <w:r w:rsidRPr="00E262F6">
        <w:rPr>
          <w:rFonts w:ascii="Arial" w:eastAsia="Calibri" w:hAnsi="Arial" w:cs="Arial"/>
          <w:b/>
          <w:sz w:val="18"/>
          <w:szCs w:val="18"/>
          <w:lang w:eastAsia="en-US"/>
        </w:rPr>
        <w:t>Wykonawcą</w:t>
      </w:r>
      <w:r w:rsidRPr="00E262F6">
        <w:rPr>
          <w:rFonts w:ascii="Arial" w:eastAsia="Calibri" w:hAnsi="Arial" w:cs="Arial"/>
          <w:sz w:val="18"/>
          <w:szCs w:val="18"/>
          <w:lang w:eastAsia="en-US"/>
        </w:rPr>
        <w:t>, została zawarta umowa o następującej treści:</w:t>
      </w:r>
    </w:p>
    <w:p w14:paraId="70654839" w14:textId="77777777" w:rsidR="00EA519E" w:rsidRPr="00E262F6" w:rsidRDefault="00EA519E" w:rsidP="00EA519E">
      <w:pPr>
        <w:keepNext/>
        <w:keepLines/>
        <w:spacing w:line="360" w:lineRule="auto"/>
        <w:ind w:left="-709" w:right="-711"/>
        <w:jc w:val="both"/>
        <w:rPr>
          <w:rFonts w:ascii="Arial" w:eastAsia="Calibri" w:hAnsi="Arial" w:cs="Arial"/>
          <w:sz w:val="18"/>
          <w:szCs w:val="18"/>
          <w:lang w:eastAsia="en-US"/>
        </w:rPr>
      </w:pPr>
    </w:p>
    <w:p w14:paraId="7890A6EB" w14:textId="77777777" w:rsidR="00EA519E" w:rsidRPr="00E262F6" w:rsidRDefault="00EA519E" w:rsidP="00EA519E">
      <w:pPr>
        <w:keepNext/>
        <w:keepLines/>
        <w:spacing w:line="360" w:lineRule="auto"/>
        <w:ind w:left="-709" w:right="-711"/>
        <w:jc w:val="center"/>
        <w:outlineLvl w:val="0"/>
        <w:rPr>
          <w:rFonts w:ascii="Arial" w:eastAsia="Calibri" w:hAnsi="Arial" w:cs="Arial"/>
          <w:b/>
          <w:sz w:val="18"/>
          <w:szCs w:val="18"/>
          <w:lang w:eastAsia="en-US"/>
        </w:rPr>
      </w:pPr>
      <w:r w:rsidRPr="00E262F6">
        <w:rPr>
          <w:rFonts w:ascii="Arial" w:eastAsia="Calibri" w:hAnsi="Arial" w:cs="Arial"/>
          <w:b/>
          <w:sz w:val="18"/>
          <w:szCs w:val="18"/>
          <w:lang w:eastAsia="en-US"/>
        </w:rPr>
        <w:t>§ 1</w:t>
      </w:r>
    </w:p>
    <w:p w14:paraId="60607B15" w14:textId="75697E32" w:rsidR="00EA519E" w:rsidRPr="00E262F6" w:rsidRDefault="00EA519E" w:rsidP="00EA519E">
      <w:pPr>
        <w:keepNext/>
        <w:keepLines/>
        <w:spacing w:line="360" w:lineRule="auto"/>
        <w:ind w:left="-709" w:right="-711"/>
        <w:jc w:val="both"/>
        <w:rPr>
          <w:rFonts w:ascii="Arial" w:hAnsi="Arial" w:cs="Arial"/>
          <w:sz w:val="18"/>
          <w:szCs w:val="18"/>
        </w:rPr>
      </w:pPr>
      <w:r w:rsidRPr="00E262F6">
        <w:rPr>
          <w:rFonts w:ascii="Arial" w:hAnsi="Arial" w:cs="Arial"/>
          <w:sz w:val="18"/>
          <w:szCs w:val="18"/>
        </w:rPr>
        <w:t xml:space="preserve">W oparciu o postępowanie przeprowadzone w trybie do </w:t>
      </w:r>
      <w:r w:rsidR="00A3540C">
        <w:rPr>
          <w:rFonts w:ascii="Arial" w:hAnsi="Arial" w:cs="Arial"/>
          <w:sz w:val="18"/>
          <w:szCs w:val="18"/>
        </w:rPr>
        <w:t>1</w:t>
      </w:r>
      <w:r w:rsidR="00BE4CE8">
        <w:rPr>
          <w:rFonts w:ascii="Arial" w:hAnsi="Arial" w:cs="Arial"/>
          <w:sz w:val="18"/>
          <w:szCs w:val="18"/>
        </w:rPr>
        <w:t>7</w:t>
      </w:r>
      <w:r w:rsidR="00A3540C">
        <w:rPr>
          <w:rFonts w:ascii="Arial" w:hAnsi="Arial" w:cs="Arial"/>
          <w:sz w:val="18"/>
          <w:szCs w:val="18"/>
        </w:rPr>
        <w:t>0.000 zł</w:t>
      </w:r>
      <w:r w:rsidRPr="00E262F6">
        <w:rPr>
          <w:rFonts w:ascii="Arial" w:hAnsi="Arial" w:cs="Arial"/>
          <w:sz w:val="18"/>
          <w:szCs w:val="18"/>
        </w:rPr>
        <w:t xml:space="preserve"> – art. </w:t>
      </w:r>
      <w:r w:rsidR="00A3540C">
        <w:rPr>
          <w:rFonts w:ascii="Arial" w:hAnsi="Arial" w:cs="Arial"/>
          <w:sz w:val="18"/>
          <w:szCs w:val="18"/>
        </w:rPr>
        <w:t>2</w:t>
      </w:r>
      <w:r w:rsidRPr="00E262F6">
        <w:rPr>
          <w:rFonts w:ascii="Arial" w:hAnsi="Arial" w:cs="Arial"/>
          <w:sz w:val="18"/>
          <w:szCs w:val="18"/>
        </w:rPr>
        <w:t xml:space="preserve"> </w:t>
      </w:r>
      <w:r w:rsidR="00A3540C">
        <w:rPr>
          <w:rFonts w:ascii="Arial" w:hAnsi="Arial" w:cs="Arial"/>
          <w:sz w:val="18"/>
          <w:szCs w:val="18"/>
        </w:rPr>
        <w:t xml:space="preserve">ust. 1 </w:t>
      </w:r>
      <w:r w:rsidRPr="00E262F6">
        <w:rPr>
          <w:rFonts w:ascii="Arial" w:hAnsi="Arial" w:cs="Arial"/>
          <w:sz w:val="18"/>
          <w:szCs w:val="18"/>
        </w:rPr>
        <w:t xml:space="preserve">pkt </w:t>
      </w:r>
      <w:r w:rsidR="00A3540C">
        <w:rPr>
          <w:rFonts w:ascii="Arial" w:hAnsi="Arial" w:cs="Arial"/>
          <w:sz w:val="18"/>
          <w:szCs w:val="18"/>
        </w:rPr>
        <w:t>1</w:t>
      </w:r>
      <w:r w:rsidRPr="00E262F6">
        <w:rPr>
          <w:rFonts w:ascii="Arial" w:hAnsi="Arial" w:cs="Arial"/>
          <w:sz w:val="18"/>
          <w:szCs w:val="18"/>
        </w:rPr>
        <w:t xml:space="preserve"> Ustawy Prawo Zamówień Publicznych, sygn. akt</w:t>
      </w:r>
      <w:r w:rsidRPr="00F055B0">
        <w:rPr>
          <w:rFonts w:ascii="Arial" w:hAnsi="Arial" w:cs="Arial"/>
          <w:b/>
          <w:bCs/>
          <w:sz w:val="18"/>
          <w:szCs w:val="18"/>
        </w:rPr>
        <w:t xml:space="preserve">: </w:t>
      </w:r>
      <w:r w:rsidR="005A0F9D">
        <w:rPr>
          <w:rFonts w:ascii="Arial" w:hAnsi="Arial" w:cs="Arial"/>
          <w:b/>
          <w:bCs/>
          <w:sz w:val="18"/>
          <w:szCs w:val="18"/>
        </w:rPr>
        <w:t>20</w:t>
      </w:r>
      <w:r w:rsidR="00E262F6" w:rsidRPr="00E262F6">
        <w:rPr>
          <w:rFonts w:ascii="Arial" w:hAnsi="Arial" w:cs="Arial"/>
          <w:b/>
          <w:bCs/>
          <w:sz w:val="18"/>
          <w:szCs w:val="18"/>
        </w:rPr>
        <w:t>/2</w:t>
      </w:r>
      <w:r w:rsidR="00EE3A82">
        <w:rPr>
          <w:rFonts w:ascii="Arial" w:hAnsi="Arial" w:cs="Arial"/>
          <w:b/>
          <w:bCs/>
          <w:sz w:val="18"/>
          <w:szCs w:val="18"/>
        </w:rPr>
        <w:t>02</w:t>
      </w:r>
      <w:r w:rsidR="00BE4CE8">
        <w:rPr>
          <w:rFonts w:ascii="Arial" w:hAnsi="Arial" w:cs="Arial"/>
          <w:b/>
          <w:bCs/>
          <w:sz w:val="18"/>
          <w:szCs w:val="18"/>
        </w:rPr>
        <w:t>6</w:t>
      </w:r>
      <w:r w:rsidR="00113571" w:rsidRPr="00E262F6">
        <w:rPr>
          <w:rFonts w:ascii="Arial" w:hAnsi="Arial" w:cs="Arial"/>
          <w:b/>
          <w:bCs/>
          <w:sz w:val="18"/>
          <w:szCs w:val="18"/>
        </w:rPr>
        <w:t xml:space="preserve"> </w:t>
      </w:r>
      <w:r w:rsidRPr="00E262F6">
        <w:rPr>
          <w:rFonts w:ascii="Arial" w:hAnsi="Arial" w:cs="Arial"/>
          <w:sz w:val="18"/>
          <w:szCs w:val="18"/>
        </w:rPr>
        <w:t xml:space="preserve">Zamawiający zamawia a Wykonawca zobowiązuje się do </w:t>
      </w:r>
      <w:r w:rsidRPr="00E262F6">
        <w:rPr>
          <w:rFonts w:ascii="Arial" w:hAnsi="Arial" w:cs="Arial"/>
          <w:b/>
          <w:bCs/>
          <w:sz w:val="18"/>
          <w:szCs w:val="18"/>
        </w:rPr>
        <w:t xml:space="preserve">dostarczenia </w:t>
      </w:r>
      <w:r w:rsidR="00113571" w:rsidRPr="00E262F6">
        <w:rPr>
          <w:rFonts w:ascii="Arial" w:hAnsi="Arial" w:cs="Arial"/>
          <w:b/>
          <w:sz w:val="18"/>
          <w:szCs w:val="18"/>
        </w:rPr>
        <w:t xml:space="preserve">……………….. </w:t>
      </w:r>
      <w:r w:rsidRPr="00E262F6">
        <w:rPr>
          <w:rFonts w:ascii="Arial" w:hAnsi="Arial" w:cs="Arial"/>
          <w:b/>
          <w:sz w:val="18"/>
          <w:szCs w:val="18"/>
        </w:rPr>
        <w:t xml:space="preserve">dla SP ZOZ </w:t>
      </w:r>
      <w:r w:rsidR="00B56FE8" w:rsidRPr="00E262F6">
        <w:rPr>
          <w:rFonts w:ascii="Arial" w:hAnsi="Arial" w:cs="Arial"/>
          <w:b/>
          <w:sz w:val="18"/>
          <w:szCs w:val="18"/>
        </w:rPr>
        <w:br/>
      </w:r>
      <w:r w:rsidRPr="00E262F6">
        <w:rPr>
          <w:rFonts w:ascii="Arial" w:hAnsi="Arial" w:cs="Arial"/>
          <w:b/>
          <w:sz w:val="18"/>
          <w:szCs w:val="18"/>
        </w:rPr>
        <w:t xml:space="preserve">w Głubczycach </w:t>
      </w:r>
      <w:r w:rsidRPr="00E262F6">
        <w:rPr>
          <w:rFonts w:ascii="Arial" w:hAnsi="Arial" w:cs="Arial"/>
          <w:sz w:val="18"/>
          <w:szCs w:val="18"/>
        </w:rPr>
        <w:t xml:space="preserve">zgodnie z ofertą z </w:t>
      </w:r>
      <w:r w:rsidR="00BE4CE8">
        <w:rPr>
          <w:rFonts w:ascii="Arial" w:hAnsi="Arial" w:cs="Arial"/>
          <w:sz w:val="18"/>
          <w:szCs w:val="18"/>
        </w:rPr>
        <w:t xml:space="preserve">dnia </w:t>
      </w:r>
      <w:r w:rsidRPr="00E262F6">
        <w:rPr>
          <w:rFonts w:ascii="Arial" w:hAnsi="Arial" w:cs="Arial"/>
          <w:sz w:val="18"/>
          <w:szCs w:val="18"/>
        </w:rPr>
        <w:t>...………… .</w:t>
      </w:r>
    </w:p>
    <w:p w14:paraId="705EBC41" w14:textId="77777777" w:rsidR="00EA519E" w:rsidRPr="00E262F6" w:rsidRDefault="00EA519E" w:rsidP="00EA519E">
      <w:pPr>
        <w:keepNext/>
        <w:keepLines/>
        <w:spacing w:line="360" w:lineRule="auto"/>
        <w:ind w:left="-709" w:right="-711"/>
        <w:jc w:val="both"/>
        <w:rPr>
          <w:rFonts w:ascii="Arial" w:eastAsia="Calibri" w:hAnsi="Arial" w:cs="Arial"/>
          <w:sz w:val="18"/>
          <w:szCs w:val="18"/>
          <w:lang w:eastAsia="en-US"/>
        </w:rPr>
      </w:pPr>
    </w:p>
    <w:p w14:paraId="7D68EB77" w14:textId="77777777" w:rsidR="00EA519E" w:rsidRPr="00E262F6" w:rsidRDefault="00EA519E" w:rsidP="00EA519E">
      <w:pPr>
        <w:keepNext/>
        <w:keepLines/>
        <w:spacing w:line="360" w:lineRule="auto"/>
        <w:ind w:left="-709" w:right="-711"/>
        <w:contextualSpacing/>
        <w:jc w:val="center"/>
        <w:outlineLvl w:val="0"/>
        <w:rPr>
          <w:rFonts w:ascii="Arial" w:eastAsia="Calibri" w:hAnsi="Arial" w:cs="Arial"/>
          <w:b/>
          <w:sz w:val="18"/>
          <w:szCs w:val="18"/>
          <w:lang w:eastAsia="en-US"/>
        </w:rPr>
      </w:pPr>
      <w:r w:rsidRPr="00E262F6">
        <w:rPr>
          <w:rFonts w:ascii="Arial" w:eastAsia="Calibri" w:hAnsi="Arial" w:cs="Arial"/>
          <w:b/>
          <w:sz w:val="18"/>
          <w:szCs w:val="18"/>
          <w:lang w:eastAsia="en-US"/>
        </w:rPr>
        <w:t>§ 2</w:t>
      </w:r>
    </w:p>
    <w:p w14:paraId="3D1E3D20" w14:textId="77777777" w:rsidR="00EA519E" w:rsidRPr="00E262F6" w:rsidRDefault="00EA519E" w:rsidP="00EA519E">
      <w:pPr>
        <w:keepNext/>
        <w:keepLines/>
        <w:spacing w:line="360" w:lineRule="auto"/>
        <w:ind w:left="-709" w:right="-711"/>
        <w:contextualSpacing/>
        <w:jc w:val="both"/>
        <w:rPr>
          <w:rFonts w:ascii="Arial" w:eastAsia="Calibri" w:hAnsi="Arial" w:cs="Arial"/>
          <w:sz w:val="18"/>
          <w:szCs w:val="18"/>
          <w:lang w:eastAsia="de-DE"/>
        </w:rPr>
      </w:pPr>
      <w:r w:rsidRPr="00E262F6">
        <w:rPr>
          <w:rFonts w:ascii="Arial" w:eastAsia="Calibri" w:hAnsi="Arial" w:cs="Arial"/>
          <w:sz w:val="18"/>
          <w:szCs w:val="18"/>
          <w:lang w:eastAsia="de-DE"/>
        </w:rPr>
        <w:t>1. Zamawiający ma prawo rozwiązać umowę, jeżeli istotne dane zawarte w ofercie, mające wpływ na wybór Wykonawcy, okażą się nieprawdziwe.</w:t>
      </w:r>
    </w:p>
    <w:p w14:paraId="4C1BC912" w14:textId="77777777" w:rsidR="00EA519E" w:rsidRPr="00E262F6" w:rsidRDefault="00EA519E" w:rsidP="00EA519E">
      <w:pPr>
        <w:keepNext/>
        <w:keepLines/>
        <w:tabs>
          <w:tab w:val="left" w:pos="283"/>
        </w:tabs>
        <w:snapToGrid w:val="0"/>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2. Umowę zawiera się na okres 12 miesięcy</w:t>
      </w:r>
      <w:r w:rsidR="00E262F6" w:rsidRPr="00E262F6">
        <w:rPr>
          <w:rFonts w:ascii="Arial" w:eastAsia="Calibri" w:hAnsi="Arial" w:cs="Arial"/>
          <w:sz w:val="18"/>
          <w:szCs w:val="18"/>
          <w:lang w:eastAsia="en-US"/>
        </w:rPr>
        <w:t xml:space="preserve"> od </w:t>
      </w:r>
      <w:r w:rsidR="00A3540C">
        <w:rPr>
          <w:rFonts w:ascii="Arial" w:eastAsia="Calibri" w:hAnsi="Arial" w:cs="Arial"/>
          <w:sz w:val="18"/>
          <w:szCs w:val="18"/>
          <w:lang w:eastAsia="en-US"/>
        </w:rPr>
        <w:t>dnia …………..</w:t>
      </w:r>
      <w:r w:rsidR="00E262F6" w:rsidRPr="00E262F6">
        <w:rPr>
          <w:rFonts w:ascii="Arial" w:eastAsia="Calibri" w:hAnsi="Arial" w:cs="Arial"/>
          <w:sz w:val="18"/>
          <w:szCs w:val="18"/>
          <w:lang w:eastAsia="en-US"/>
        </w:rPr>
        <w:t>.</w:t>
      </w:r>
      <w:r w:rsidRPr="00E262F6">
        <w:rPr>
          <w:rFonts w:ascii="Arial" w:eastAsia="Calibri" w:hAnsi="Arial" w:cs="Arial"/>
          <w:sz w:val="18"/>
          <w:szCs w:val="18"/>
          <w:lang w:eastAsia="en-US"/>
        </w:rPr>
        <w:t xml:space="preserve"> </w:t>
      </w:r>
      <w:r w:rsidRPr="00E262F6">
        <w:rPr>
          <w:rFonts w:ascii="Arial" w:eastAsia="Calibri" w:hAnsi="Arial" w:cs="Arial"/>
          <w:sz w:val="18"/>
          <w:szCs w:val="18"/>
        </w:rPr>
        <w:t>W przypadku nie wykorzystania wartości umowy przez okres 12 miesięcy, Zamawiający zastrzega sobie prawo do zawarcia aneksu na okres w czasie</w:t>
      </w:r>
      <w:r w:rsidR="00A3540C">
        <w:rPr>
          <w:rFonts w:ascii="Arial" w:eastAsia="Calibri" w:hAnsi="Arial" w:cs="Arial"/>
          <w:sz w:val="18"/>
          <w:szCs w:val="18"/>
        </w:rPr>
        <w:t>,</w:t>
      </w:r>
      <w:r w:rsidRPr="00E262F6">
        <w:rPr>
          <w:rFonts w:ascii="Arial" w:eastAsia="Calibri" w:hAnsi="Arial" w:cs="Arial"/>
          <w:sz w:val="18"/>
          <w:szCs w:val="18"/>
        </w:rPr>
        <w:t xml:space="preserve"> którego wykorzysta pełną wartość umowy.</w:t>
      </w:r>
    </w:p>
    <w:p w14:paraId="60FD8636" w14:textId="77777777" w:rsidR="00EA519E" w:rsidRPr="00E262F6" w:rsidRDefault="00EA519E" w:rsidP="00EA519E">
      <w:pPr>
        <w:keepNext/>
        <w:keepLines/>
        <w:tabs>
          <w:tab w:val="left" w:pos="283"/>
        </w:tabs>
        <w:snapToGrid w:val="0"/>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3. W przypadku, gdy wartość przedmiotu umowy zostanie wyczerpana przed upływem terminu na jaki umowa została zawarta, Wykonawca nie będzie miał roszczenia względem Zamawiającego o wykonanie umowy przekraczającej jej wartość.</w:t>
      </w:r>
    </w:p>
    <w:p w14:paraId="7912BB2D" w14:textId="77777777" w:rsidR="00EA519E" w:rsidRPr="00E262F6" w:rsidRDefault="00EA519E" w:rsidP="00EA519E">
      <w:pPr>
        <w:keepNext/>
        <w:keepLines/>
        <w:snapToGrid w:val="0"/>
        <w:spacing w:line="360" w:lineRule="auto"/>
        <w:ind w:left="-709" w:right="-711"/>
        <w:contextualSpacing/>
        <w:jc w:val="both"/>
        <w:rPr>
          <w:rFonts w:ascii="Arial" w:hAnsi="Arial" w:cs="Arial"/>
          <w:sz w:val="18"/>
          <w:szCs w:val="18"/>
        </w:rPr>
      </w:pPr>
      <w:r w:rsidRPr="00E262F6">
        <w:rPr>
          <w:rFonts w:ascii="Arial" w:eastAsia="Calibri" w:hAnsi="Arial" w:cs="Arial"/>
          <w:sz w:val="18"/>
          <w:szCs w:val="18"/>
          <w:lang w:eastAsia="en-US"/>
        </w:rPr>
        <w:t xml:space="preserve">4. </w:t>
      </w:r>
      <w:r w:rsidRPr="00E262F6">
        <w:rPr>
          <w:rFonts w:ascii="Arial" w:hAnsi="Arial" w:cs="Arial"/>
          <w:sz w:val="18"/>
          <w:szCs w:val="18"/>
        </w:rPr>
        <w:t>Termin dostarczenia przedmiotu umowy do SP ZOZ w Głubczycach nastąpi sukcesywnie wg potrzeb zamawiającego w ciągu ……. dni roboczych od daty zgłoszenia zamówienia przez Zamawiającego. Jeżeli dostawa wypada w dniu wolnym od pracy lub sobotę, dostawa nastąpi w pierwszym dniu roboczym po wyznaczonym terminie.</w:t>
      </w:r>
    </w:p>
    <w:p w14:paraId="5EA3AD53" w14:textId="77777777" w:rsidR="00EA519E" w:rsidRPr="00E262F6" w:rsidRDefault="00EA519E" w:rsidP="00EA519E">
      <w:pPr>
        <w:keepNext/>
        <w:keepLines/>
        <w:snapToGrid w:val="0"/>
        <w:spacing w:line="360" w:lineRule="auto"/>
        <w:ind w:left="-709" w:right="-711"/>
        <w:contextualSpacing/>
        <w:jc w:val="both"/>
        <w:rPr>
          <w:rFonts w:ascii="Arial" w:eastAsia="Calibri" w:hAnsi="Arial" w:cs="Arial"/>
          <w:sz w:val="18"/>
          <w:szCs w:val="18"/>
          <w:lang w:eastAsia="en-US"/>
        </w:rPr>
      </w:pPr>
      <w:r w:rsidRPr="00E262F6">
        <w:rPr>
          <w:rFonts w:ascii="Arial" w:eastAsia="Calibri" w:hAnsi="Arial" w:cs="Arial"/>
          <w:sz w:val="18"/>
          <w:szCs w:val="18"/>
          <w:lang w:eastAsia="en-US"/>
        </w:rPr>
        <w:t xml:space="preserve">5. Koszty transportu przedmiotu umowy do Zamawiającego ponosi Wykonawca. </w:t>
      </w:r>
    </w:p>
    <w:p w14:paraId="483D2C48" w14:textId="77777777" w:rsidR="00EA519E" w:rsidRPr="00E262F6" w:rsidRDefault="005F5D46" w:rsidP="00EA519E">
      <w:pPr>
        <w:pStyle w:val="normaltableau"/>
        <w:keepNext/>
        <w:keepLines/>
        <w:spacing w:before="0" w:after="0" w:line="360" w:lineRule="auto"/>
        <w:ind w:left="-709" w:right="-711"/>
        <w:rPr>
          <w:rFonts w:ascii="Arial" w:hAnsi="Arial" w:cs="Arial"/>
          <w:sz w:val="18"/>
          <w:szCs w:val="18"/>
          <w:lang w:val="pl-PL"/>
        </w:rPr>
      </w:pPr>
      <w:r w:rsidRPr="00E262F6">
        <w:rPr>
          <w:rFonts w:ascii="Arial" w:hAnsi="Arial" w:cs="Arial"/>
          <w:sz w:val="18"/>
          <w:szCs w:val="18"/>
          <w:lang w:val="pl-PL"/>
        </w:rPr>
        <w:t>6</w:t>
      </w:r>
      <w:r w:rsidR="00EA519E" w:rsidRPr="00E262F6">
        <w:rPr>
          <w:rFonts w:ascii="Arial" w:hAnsi="Arial" w:cs="Arial"/>
          <w:sz w:val="18"/>
          <w:szCs w:val="18"/>
          <w:lang w:val="pl-PL"/>
        </w:rPr>
        <w:t>. Zamawiający zastrzega sobie prawo do weryfikacji treści oświadczenia dołączonego do oferty potwierdzającego, że zaoferowany przedmiot zamówienia jest dopuszczony do obrotu na polskim rynku, przez żądanie dokumentów potwierdzających treść oświadczenia po zawarciu umowy.</w:t>
      </w:r>
    </w:p>
    <w:p w14:paraId="6DD8ABE8" w14:textId="77777777" w:rsidR="00EA519E" w:rsidRPr="00E262F6" w:rsidRDefault="00EA519E" w:rsidP="00EA519E">
      <w:pPr>
        <w:keepNext/>
        <w:keepLines/>
        <w:snapToGrid w:val="0"/>
        <w:spacing w:line="360" w:lineRule="auto"/>
        <w:ind w:left="-709" w:right="-711"/>
        <w:contextualSpacing/>
        <w:jc w:val="both"/>
        <w:rPr>
          <w:rFonts w:ascii="Arial" w:eastAsia="Calibri" w:hAnsi="Arial" w:cs="Arial"/>
          <w:sz w:val="18"/>
          <w:szCs w:val="18"/>
          <w:lang w:eastAsia="en-US"/>
        </w:rPr>
      </w:pPr>
    </w:p>
    <w:p w14:paraId="2C47D6BF" w14:textId="77777777" w:rsidR="00EA519E" w:rsidRPr="00E262F6" w:rsidRDefault="00EA519E" w:rsidP="00EA519E">
      <w:pPr>
        <w:keepNext/>
        <w:keepLines/>
        <w:spacing w:line="360" w:lineRule="auto"/>
        <w:ind w:left="-709" w:right="-711"/>
        <w:contextualSpacing/>
        <w:jc w:val="center"/>
        <w:rPr>
          <w:rFonts w:ascii="Arial" w:eastAsia="Calibri" w:hAnsi="Arial" w:cs="Arial"/>
          <w:b/>
          <w:sz w:val="18"/>
          <w:szCs w:val="18"/>
          <w:lang w:eastAsia="de-DE"/>
        </w:rPr>
      </w:pPr>
      <w:r w:rsidRPr="00E262F6">
        <w:rPr>
          <w:rFonts w:ascii="Arial" w:eastAsia="Calibri" w:hAnsi="Arial" w:cs="Arial"/>
          <w:b/>
          <w:sz w:val="18"/>
          <w:szCs w:val="18"/>
          <w:lang w:eastAsia="de-DE"/>
        </w:rPr>
        <w:t xml:space="preserve">§ 3 </w:t>
      </w:r>
    </w:p>
    <w:p w14:paraId="5B0633C7" w14:textId="77777777" w:rsidR="00EA519E" w:rsidRPr="00E262F6" w:rsidRDefault="00EA519E" w:rsidP="00EA519E">
      <w:pPr>
        <w:keepNext/>
        <w:keepLines/>
        <w:tabs>
          <w:tab w:val="left" w:pos="360"/>
        </w:tabs>
        <w:spacing w:line="360" w:lineRule="auto"/>
        <w:ind w:left="-709" w:right="-711"/>
        <w:contextualSpacing/>
        <w:jc w:val="both"/>
        <w:rPr>
          <w:rFonts w:ascii="Arial" w:eastAsia="Calibri" w:hAnsi="Arial" w:cs="Arial"/>
          <w:sz w:val="18"/>
          <w:szCs w:val="18"/>
          <w:lang w:eastAsia="de-DE"/>
        </w:rPr>
      </w:pPr>
      <w:r w:rsidRPr="00E262F6">
        <w:rPr>
          <w:rFonts w:ascii="Arial" w:eastAsia="Calibri" w:hAnsi="Arial" w:cs="Arial"/>
          <w:sz w:val="18"/>
          <w:szCs w:val="18"/>
          <w:lang w:eastAsia="de-DE"/>
        </w:rPr>
        <w:t>1. Za wykonanie przedmiotu umowy strony ustalają wynagrodzenie:</w:t>
      </w:r>
    </w:p>
    <w:p w14:paraId="17FD43B2" w14:textId="77777777" w:rsidR="00EA519E" w:rsidRPr="00E262F6" w:rsidRDefault="00EA519E" w:rsidP="00EA519E">
      <w:pPr>
        <w:keepNext/>
        <w:keepLines/>
        <w:tabs>
          <w:tab w:val="left" w:pos="0"/>
        </w:tab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 xml:space="preserve">część nr 1: wartość netto:  ………..…….. zł, wartość brutto (wraz z VAT): ……………..zł, </w:t>
      </w:r>
    </w:p>
    <w:p w14:paraId="6A1AB471" w14:textId="77777777" w:rsidR="00EA519E" w:rsidRPr="00E262F6" w:rsidRDefault="00EA519E" w:rsidP="00EA519E">
      <w:pPr>
        <w:keepNext/>
        <w:keepLines/>
        <w:tabs>
          <w:tab w:val="left" w:pos="0"/>
        </w:tab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część nr 2: wartość netto:  ………..…….. zł, wartość brutto (wraz z VAT): ……………..zł,</w:t>
      </w:r>
    </w:p>
    <w:p w14:paraId="33F90814" w14:textId="77777777" w:rsidR="00EA519E" w:rsidRPr="00E262F6" w:rsidRDefault="00EA519E" w:rsidP="00EA519E">
      <w:pPr>
        <w:keepNext/>
        <w:keepLines/>
        <w:spacing w:line="360" w:lineRule="auto"/>
        <w:ind w:left="-709" w:right="-711"/>
        <w:contextualSpacing/>
        <w:jc w:val="both"/>
        <w:rPr>
          <w:rFonts w:ascii="Arial" w:eastAsia="Calibri" w:hAnsi="Arial" w:cs="Arial"/>
          <w:sz w:val="18"/>
          <w:szCs w:val="18"/>
          <w:lang w:eastAsia="de-DE"/>
        </w:rPr>
      </w:pPr>
      <w:r w:rsidRPr="00E262F6">
        <w:rPr>
          <w:rFonts w:ascii="Arial" w:eastAsia="Calibri" w:hAnsi="Arial" w:cs="Arial"/>
          <w:sz w:val="18"/>
          <w:szCs w:val="18"/>
          <w:lang w:eastAsia="de-DE"/>
        </w:rPr>
        <w:t xml:space="preserve">2. Wykonawca gwarantuje, iż ceny pozostaną niezmienne przez cały okres obowiązywania umowy. Ewentualna zmiana cen może nastąpić jedynie w przypadku: </w:t>
      </w:r>
    </w:p>
    <w:p w14:paraId="73B7A800" w14:textId="77777777" w:rsidR="00EA519E" w:rsidRPr="00E262F6" w:rsidRDefault="00EA519E" w:rsidP="00EA519E">
      <w:pPr>
        <w:keepNext/>
        <w:keepLines/>
        <w:spacing w:line="360" w:lineRule="auto"/>
        <w:ind w:left="-709" w:right="-711"/>
        <w:contextualSpacing/>
        <w:jc w:val="both"/>
        <w:rPr>
          <w:rFonts w:ascii="Arial" w:eastAsia="Calibri" w:hAnsi="Arial" w:cs="Arial"/>
          <w:bCs/>
          <w:sz w:val="18"/>
          <w:szCs w:val="18"/>
          <w:lang w:eastAsia="de-DE"/>
        </w:rPr>
      </w:pPr>
      <w:r w:rsidRPr="00E262F6">
        <w:rPr>
          <w:rFonts w:ascii="Arial" w:eastAsia="Calibri" w:hAnsi="Arial" w:cs="Arial"/>
          <w:bCs/>
          <w:sz w:val="18"/>
          <w:szCs w:val="18"/>
          <w:lang w:eastAsia="de-DE"/>
        </w:rPr>
        <w:t>a) dokonanej przez właściwy organ państwowy zmiany stawki podatku VAT;</w:t>
      </w:r>
    </w:p>
    <w:p w14:paraId="67B505CD" w14:textId="77777777" w:rsidR="00EA519E" w:rsidRPr="00E262F6" w:rsidRDefault="00EA519E" w:rsidP="00EA519E">
      <w:pPr>
        <w:keepNext/>
        <w:keepLines/>
        <w:spacing w:line="360" w:lineRule="auto"/>
        <w:ind w:left="-709" w:right="-711"/>
        <w:contextualSpacing/>
        <w:jc w:val="both"/>
        <w:rPr>
          <w:rFonts w:ascii="Arial" w:eastAsia="Calibri" w:hAnsi="Arial" w:cs="Arial"/>
          <w:bCs/>
          <w:sz w:val="18"/>
          <w:szCs w:val="18"/>
          <w:lang w:eastAsia="de-DE"/>
        </w:rPr>
      </w:pPr>
      <w:r w:rsidRPr="00E262F6">
        <w:rPr>
          <w:rFonts w:ascii="Arial" w:eastAsia="Calibri" w:hAnsi="Arial" w:cs="Arial"/>
          <w:bCs/>
          <w:sz w:val="18"/>
          <w:szCs w:val="18"/>
          <w:lang w:eastAsia="de-DE"/>
        </w:rPr>
        <w:t>b) obniżenia ceny (czasowego bądź stałego przez Wykonawcę).</w:t>
      </w:r>
    </w:p>
    <w:p w14:paraId="26AC88C7" w14:textId="77777777" w:rsidR="00EA519E" w:rsidRPr="00E262F6" w:rsidRDefault="00EA519E" w:rsidP="00EA519E">
      <w:pPr>
        <w:keepNext/>
        <w:keepLines/>
        <w:spacing w:line="360" w:lineRule="auto"/>
        <w:ind w:left="-709" w:right="-711"/>
        <w:contextualSpacing/>
        <w:jc w:val="both"/>
        <w:rPr>
          <w:rFonts w:ascii="Arial" w:eastAsia="Calibri" w:hAnsi="Arial" w:cs="Arial"/>
          <w:bCs/>
          <w:sz w:val="18"/>
          <w:szCs w:val="18"/>
          <w:lang w:eastAsia="en-US"/>
        </w:rPr>
      </w:pPr>
      <w:r w:rsidRPr="00E262F6">
        <w:rPr>
          <w:rFonts w:ascii="Arial" w:eastAsia="Calibri" w:hAnsi="Arial" w:cs="Arial"/>
          <w:bCs/>
          <w:sz w:val="18"/>
          <w:szCs w:val="18"/>
          <w:lang w:eastAsia="en-US"/>
        </w:rPr>
        <w:lastRenderedPageBreak/>
        <w:t xml:space="preserve">Ewentualne wprowadzenie nowych cen, w wysokości proporcjonalnej do wprowadzonych zmian </w:t>
      </w:r>
      <w:r w:rsidRPr="00E262F6">
        <w:rPr>
          <w:rFonts w:ascii="Arial" w:eastAsia="Calibri" w:hAnsi="Arial" w:cs="Arial"/>
          <w:sz w:val="18"/>
          <w:szCs w:val="18"/>
        </w:rPr>
        <w:t xml:space="preserve">wynikających z okoliczności wskazanych w niniejszym ustępie uwzględniających faktyczne zmiany ww. czynników cenotwórczych wymaga zawarcia aneksu do umowy.  </w:t>
      </w:r>
    </w:p>
    <w:p w14:paraId="44080512" w14:textId="77777777" w:rsidR="00EA519E" w:rsidRPr="00E262F6" w:rsidRDefault="00EA519E" w:rsidP="00EA519E">
      <w:pPr>
        <w:keepNext/>
        <w:keepLines/>
        <w:spacing w:line="360" w:lineRule="auto"/>
        <w:ind w:left="-709" w:right="-711"/>
        <w:contextualSpacing/>
        <w:jc w:val="both"/>
        <w:rPr>
          <w:rFonts w:ascii="Arial" w:eastAsia="Calibri" w:hAnsi="Arial" w:cs="Arial"/>
          <w:sz w:val="18"/>
          <w:szCs w:val="18"/>
        </w:rPr>
      </w:pPr>
      <w:r w:rsidRPr="00E262F6">
        <w:rPr>
          <w:rFonts w:ascii="Arial" w:eastAsia="Calibri" w:hAnsi="Arial" w:cs="Arial"/>
          <w:bCs/>
          <w:sz w:val="18"/>
          <w:szCs w:val="18"/>
          <w:lang w:eastAsia="en-US"/>
        </w:rPr>
        <w:t xml:space="preserve">3. </w:t>
      </w:r>
      <w:r w:rsidRPr="00E262F6">
        <w:rPr>
          <w:rFonts w:ascii="Arial" w:eastAsia="Calibri" w:hAnsi="Arial" w:cs="Arial"/>
          <w:sz w:val="18"/>
          <w:szCs w:val="18"/>
        </w:rPr>
        <w:t>W szczególnych przypadkach (np. wycofania, wstrzymania produkcji, wydania stosownej decyzji urzędowej itp.) Wykonawca musi po uzyskaniu zgody Zamawiającego, dostarczyć zamawiany asortyment występujący pod inną nazwą handlową (odpowiednik) w cenie jednostkowej nie wyższej od ceny zawartej w załączniku nr 2/1 - 2/</w:t>
      </w:r>
      <w:r w:rsidR="005F5D46" w:rsidRPr="00E262F6">
        <w:rPr>
          <w:rFonts w:ascii="Arial" w:eastAsia="Calibri" w:hAnsi="Arial" w:cs="Arial"/>
          <w:sz w:val="18"/>
          <w:szCs w:val="18"/>
        </w:rPr>
        <w:t>3</w:t>
      </w:r>
      <w:r w:rsidRPr="00E262F6">
        <w:rPr>
          <w:rFonts w:ascii="Arial" w:eastAsia="Calibri" w:hAnsi="Arial" w:cs="Arial"/>
          <w:sz w:val="18"/>
          <w:szCs w:val="18"/>
        </w:rPr>
        <w:t xml:space="preserve"> </w:t>
      </w:r>
      <w:r w:rsidR="005F5D46" w:rsidRPr="00E262F6">
        <w:rPr>
          <w:rFonts w:ascii="Arial" w:eastAsia="Calibri" w:hAnsi="Arial" w:cs="Arial"/>
          <w:sz w:val="18"/>
          <w:szCs w:val="18"/>
        </w:rPr>
        <w:t>ogłoszenia o zamówieniu</w:t>
      </w:r>
      <w:r w:rsidRPr="00E262F6">
        <w:rPr>
          <w:rFonts w:ascii="Arial" w:eastAsia="Calibri" w:hAnsi="Arial" w:cs="Arial"/>
          <w:sz w:val="18"/>
          <w:szCs w:val="18"/>
        </w:rPr>
        <w:t xml:space="preserve"> </w:t>
      </w:r>
      <w:r w:rsidR="00B56FE8" w:rsidRPr="00E262F6">
        <w:rPr>
          <w:rFonts w:ascii="Arial" w:eastAsia="Calibri" w:hAnsi="Arial" w:cs="Arial"/>
          <w:sz w:val="18"/>
          <w:szCs w:val="18"/>
        </w:rPr>
        <w:br/>
      </w:r>
      <w:r w:rsidRPr="00E262F6">
        <w:rPr>
          <w:rFonts w:ascii="Arial" w:eastAsia="Calibri" w:hAnsi="Arial" w:cs="Arial"/>
          <w:sz w:val="18"/>
          <w:szCs w:val="18"/>
        </w:rPr>
        <w:t>i spełniający wszystkie wymagania „zamienianego” produktu. Zmiana ta nie stanowić będzie zmiany umowy.</w:t>
      </w:r>
    </w:p>
    <w:p w14:paraId="02B76806" w14:textId="77777777" w:rsidR="00EA519E" w:rsidRPr="00E262F6" w:rsidRDefault="00EA519E" w:rsidP="00EA519E">
      <w:pPr>
        <w:keepNext/>
        <w:keepLines/>
        <w:spacing w:line="360" w:lineRule="auto"/>
        <w:ind w:left="-709" w:right="-711"/>
        <w:jc w:val="both"/>
        <w:rPr>
          <w:rFonts w:ascii="Arial" w:eastAsia="Calibri" w:hAnsi="Arial" w:cs="Arial"/>
          <w:b/>
          <w:sz w:val="18"/>
          <w:szCs w:val="18"/>
          <w:lang w:eastAsia="en-US"/>
        </w:rPr>
      </w:pPr>
    </w:p>
    <w:p w14:paraId="511E518C" w14:textId="77777777" w:rsidR="00EA519E" w:rsidRPr="00E262F6" w:rsidRDefault="00EA519E" w:rsidP="00EA519E">
      <w:pPr>
        <w:keepNext/>
        <w:keepLines/>
        <w:spacing w:line="360" w:lineRule="auto"/>
        <w:ind w:left="-709" w:right="-711"/>
        <w:contextualSpacing/>
        <w:jc w:val="center"/>
        <w:rPr>
          <w:rFonts w:ascii="Arial" w:eastAsia="Calibri" w:hAnsi="Arial" w:cs="Arial"/>
          <w:b/>
          <w:sz w:val="18"/>
          <w:szCs w:val="18"/>
          <w:lang w:eastAsia="de-DE"/>
        </w:rPr>
      </w:pPr>
      <w:r w:rsidRPr="00E262F6">
        <w:rPr>
          <w:rFonts w:ascii="Arial" w:eastAsia="Calibri" w:hAnsi="Arial" w:cs="Arial"/>
          <w:b/>
          <w:sz w:val="18"/>
          <w:szCs w:val="18"/>
          <w:lang w:eastAsia="de-DE"/>
        </w:rPr>
        <w:t>§ 4</w:t>
      </w:r>
    </w:p>
    <w:p w14:paraId="132B3783" w14:textId="77777777" w:rsidR="00E262F6" w:rsidRPr="00E262F6" w:rsidRDefault="00E262F6" w:rsidP="00E262F6">
      <w:pPr>
        <w:keepNext/>
        <w:keepLines/>
        <w:spacing w:line="360" w:lineRule="auto"/>
        <w:ind w:left="-709" w:right="-711"/>
        <w:contextualSpacing/>
        <w:jc w:val="both"/>
        <w:rPr>
          <w:rFonts w:ascii="Arial" w:eastAsia="Calibri" w:hAnsi="Arial" w:cs="Arial"/>
          <w:sz w:val="18"/>
          <w:szCs w:val="18"/>
          <w:lang w:eastAsia="de-DE"/>
        </w:rPr>
      </w:pPr>
      <w:r w:rsidRPr="00E262F6">
        <w:rPr>
          <w:rFonts w:ascii="Arial" w:eastAsia="Calibri" w:hAnsi="Arial" w:cs="Arial"/>
          <w:sz w:val="18"/>
          <w:szCs w:val="18"/>
          <w:lang w:eastAsia="de-DE"/>
        </w:rPr>
        <w:t xml:space="preserve">1. Zamawiający zobowiązuje się dokonać zapłaty należności przelewem na konto Wykonawcy </w:t>
      </w:r>
      <w:r w:rsidRPr="00E262F6">
        <w:rPr>
          <w:rFonts w:ascii="Arial" w:hAnsi="Arial" w:cs="Arial"/>
          <w:sz w:val="18"/>
          <w:szCs w:val="18"/>
        </w:rPr>
        <w:t>…………………………………………………………………..</w:t>
      </w:r>
      <w:r w:rsidRPr="00E262F6">
        <w:rPr>
          <w:rFonts w:ascii="Arial" w:eastAsia="Calibri" w:hAnsi="Arial" w:cs="Arial"/>
          <w:sz w:val="18"/>
          <w:szCs w:val="18"/>
          <w:lang w:eastAsia="de-DE"/>
        </w:rPr>
        <w:t xml:space="preserve"> w ciągu 60 dni od daty otrzymania prawidłowo wystawionych faktur częściowych, każdorazowo po każdej dostarczonej części przedmiotu zamówienia.</w:t>
      </w:r>
    </w:p>
    <w:p w14:paraId="7BFD6A4A" w14:textId="77777777" w:rsidR="00E262F6" w:rsidRPr="00E262F6" w:rsidRDefault="00E262F6" w:rsidP="00E262F6">
      <w:pPr>
        <w:keepNext/>
        <w:keepLines/>
        <w:spacing w:line="360" w:lineRule="auto"/>
        <w:ind w:left="-709" w:right="-711"/>
        <w:contextualSpacing/>
        <w:jc w:val="both"/>
        <w:rPr>
          <w:rFonts w:ascii="Arial" w:eastAsia="Calibri" w:hAnsi="Arial" w:cs="Arial"/>
          <w:b/>
          <w:sz w:val="18"/>
          <w:szCs w:val="18"/>
          <w:lang w:eastAsia="de-DE"/>
        </w:rPr>
      </w:pPr>
      <w:r w:rsidRPr="00E262F6">
        <w:rPr>
          <w:rFonts w:ascii="Arial" w:hAnsi="Arial" w:cs="Arial"/>
          <w:b/>
          <w:bCs/>
          <w:iCs/>
          <w:sz w:val="18"/>
          <w:szCs w:val="18"/>
        </w:rPr>
        <w:t>Wykonawca obowiązany jest do wystawienia do jednego zamówienia asortymentu nie więcej niż jedną fakturę.</w:t>
      </w:r>
    </w:p>
    <w:p w14:paraId="43E38095" w14:textId="74BA84CB" w:rsidR="00E262F6" w:rsidRPr="00E262F6" w:rsidRDefault="00E262F6" w:rsidP="00E262F6">
      <w:pPr>
        <w:keepNext/>
        <w:keepLines/>
        <w:spacing w:line="360" w:lineRule="auto"/>
        <w:ind w:left="-709" w:right="-711"/>
        <w:contextualSpacing/>
        <w:jc w:val="both"/>
        <w:rPr>
          <w:rFonts w:ascii="Arial" w:hAnsi="Arial" w:cs="Arial"/>
          <w:sz w:val="18"/>
          <w:szCs w:val="18"/>
        </w:rPr>
      </w:pPr>
      <w:r w:rsidRPr="00E262F6">
        <w:rPr>
          <w:rFonts w:ascii="Arial" w:hAnsi="Arial" w:cs="Arial"/>
          <w:sz w:val="18"/>
          <w:szCs w:val="18"/>
        </w:rPr>
        <w:t>2. W przypadku wysłania przez Wykonawcę ustrukturyzowanej faktury elektronicznej za pośrednictwem platformy, Wykonawca zobowiązany jest niezwłocznie powiadomić Zamawiającego o tym fakcie w formie pisemnej na adres e-mail:</w:t>
      </w:r>
      <w:r w:rsidR="007974F0">
        <w:rPr>
          <w:rFonts w:ascii="Arial" w:hAnsi="Arial" w:cs="Arial"/>
          <w:sz w:val="18"/>
          <w:szCs w:val="18"/>
        </w:rPr>
        <w:t xml:space="preserve"> </w:t>
      </w:r>
      <w:r w:rsidRPr="00E262F6">
        <w:rPr>
          <w:rFonts w:ascii="Arial" w:hAnsi="Arial" w:cs="Arial"/>
          <w:sz w:val="18"/>
          <w:szCs w:val="18"/>
        </w:rPr>
        <w:t xml:space="preserve"> </w:t>
      </w:r>
      <w:hyperlink r:id="rId21" w:history="1">
        <w:r w:rsidR="00BE4CE8" w:rsidRPr="00DE317C">
          <w:rPr>
            <w:rStyle w:val="Hipercze"/>
            <w:rFonts w:ascii="Arial" w:hAnsi="Arial" w:cs="Arial"/>
            <w:sz w:val="18"/>
            <w:szCs w:val="18"/>
          </w:rPr>
          <w:t>faktury@szpitalglubczyce.pl</w:t>
        </w:r>
      </w:hyperlink>
      <w:r w:rsidR="007974F0">
        <w:t xml:space="preserve"> </w:t>
      </w:r>
    </w:p>
    <w:p w14:paraId="09C8BCF5" w14:textId="02CA7127" w:rsidR="00E262F6" w:rsidRPr="00E262F6" w:rsidRDefault="00E262F6" w:rsidP="00E262F6">
      <w:pPr>
        <w:keepNext/>
        <w:keepLines/>
        <w:spacing w:line="360" w:lineRule="auto"/>
        <w:ind w:left="-709" w:right="-711"/>
        <w:contextualSpacing/>
        <w:jc w:val="both"/>
        <w:rPr>
          <w:rFonts w:ascii="Arial" w:eastAsia="Calibri" w:hAnsi="Arial" w:cs="Arial"/>
          <w:sz w:val="18"/>
          <w:szCs w:val="18"/>
          <w:lang w:eastAsia="de-DE"/>
        </w:rPr>
      </w:pPr>
      <w:r w:rsidRPr="00E262F6">
        <w:rPr>
          <w:rFonts w:ascii="Arial" w:hAnsi="Arial" w:cs="Arial"/>
          <w:sz w:val="18"/>
          <w:szCs w:val="18"/>
        </w:rPr>
        <w:t>3. Zamawiający zastrzega sobie prawo do zapłaty należnego wynagrodzenia w systemie podzielonej płatności niezależnie od wartości faktury wystawionej przez Wykonawcę w sytuacji, gdy przedmiotem zakupu są towary wymienione w załączniku nr 15 do Ustawy z dnia 11 marca 2004r. o podatku od towarów i usług.</w:t>
      </w:r>
    </w:p>
    <w:p w14:paraId="7505BAE6" w14:textId="77777777" w:rsidR="00E262F6" w:rsidRPr="00E262F6" w:rsidRDefault="00E262F6" w:rsidP="00E262F6">
      <w:pPr>
        <w:keepNext/>
        <w:keepLines/>
        <w:spacing w:line="360" w:lineRule="auto"/>
        <w:ind w:left="-709" w:right="-711"/>
        <w:contextualSpacing/>
        <w:jc w:val="both"/>
        <w:rPr>
          <w:rFonts w:ascii="Arial" w:eastAsia="Calibri" w:hAnsi="Arial" w:cs="Arial"/>
          <w:sz w:val="18"/>
          <w:szCs w:val="18"/>
          <w:lang w:eastAsia="de-DE"/>
        </w:rPr>
      </w:pPr>
      <w:r w:rsidRPr="00E262F6">
        <w:rPr>
          <w:rFonts w:ascii="Arial" w:eastAsia="Calibri" w:hAnsi="Arial" w:cs="Arial"/>
          <w:sz w:val="18"/>
          <w:szCs w:val="18"/>
          <w:lang w:eastAsia="de-DE"/>
        </w:rPr>
        <w:t xml:space="preserve">4. </w:t>
      </w:r>
      <w:r w:rsidRPr="00E262F6">
        <w:rPr>
          <w:rFonts w:ascii="Arial" w:eastAsia="Calibri" w:hAnsi="Arial" w:cs="Arial"/>
          <w:sz w:val="18"/>
          <w:szCs w:val="18"/>
          <w:lang w:eastAsia="en-US"/>
        </w:rPr>
        <w:t>Zamawiający jest płatnikiem podatku VAT.</w:t>
      </w:r>
    </w:p>
    <w:p w14:paraId="77DFF6B9" w14:textId="77777777" w:rsidR="00E262F6" w:rsidRPr="00E262F6" w:rsidRDefault="00E262F6" w:rsidP="00E262F6">
      <w:pPr>
        <w:keepNext/>
        <w:keepLines/>
        <w:spacing w:line="360" w:lineRule="auto"/>
        <w:ind w:left="-709" w:right="-711"/>
        <w:contextualSpacing/>
        <w:jc w:val="both"/>
        <w:rPr>
          <w:rFonts w:ascii="Arial" w:eastAsia="Calibri" w:hAnsi="Arial" w:cs="Arial"/>
          <w:sz w:val="18"/>
          <w:szCs w:val="18"/>
          <w:lang w:eastAsia="de-DE"/>
        </w:rPr>
      </w:pPr>
      <w:r w:rsidRPr="00E262F6">
        <w:rPr>
          <w:rFonts w:ascii="Arial" w:eastAsia="Calibri" w:hAnsi="Arial" w:cs="Arial"/>
          <w:sz w:val="18"/>
          <w:szCs w:val="18"/>
          <w:lang w:eastAsia="de-DE"/>
        </w:rPr>
        <w:t>5.</w:t>
      </w:r>
      <w:r w:rsidRPr="00E262F6">
        <w:rPr>
          <w:rFonts w:ascii="Arial" w:hAnsi="Arial" w:cs="Arial"/>
          <w:sz w:val="18"/>
          <w:szCs w:val="18"/>
        </w:rPr>
        <w:t xml:space="preserve"> </w:t>
      </w:r>
      <w:r w:rsidRPr="00E262F6">
        <w:rPr>
          <w:rFonts w:ascii="Arial" w:hAnsi="Arial" w:cs="Arial"/>
          <w:sz w:val="18"/>
          <w:szCs w:val="18"/>
          <w:lang w:val="x-none"/>
        </w:rPr>
        <w:t>Za termin zapłaty uważa się datę obciążenia rachunku bankowego Zamawiającego.</w:t>
      </w:r>
    </w:p>
    <w:p w14:paraId="66090A12" w14:textId="77777777" w:rsidR="00EA519E" w:rsidRPr="00E262F6" w:rsidRDefault="00EA519E" w:rsidP="00EA519E">
      <w:pPr>
        <w:keepNext/>
        <w:keepLines/>
        <w:tabs>
          <w:tab w:val="left" w:pos="0"/>
          <w:tab w:val="left" w:pos="180"/>
        </w:tabs>
        <w:spacing w:line="360" w:lineRule="auto"/>
        <w:ind w:left="-709" w:right="-711"/>
        <w:contextualSpacing/>
        <w:jc w:val="both"/>
        <w:rPr>
          <w:rFonts w:ascii="Arial" w:eastAsia="Calibri" w:hAnsi="Arial" w:cs="Arial"/>
          <w:sz w:val="18"/>
          <w:szCs w:val="18"/>
          <w:lang w:eastAsia="de-DE"/>
        </w:rPr>
      </w:pPr>
    </w:p>
    <w:p w14:paraId="03D43FEA" w14:textId="77777777" w:rsidR="00EA519E" w:rsidRPr="00E262F6" w:rsidRDefault="00EA519E" w:rsidP="00EA519E">
      <w:pPr>
        <w:keepNext/>
        <w:keepLines/>
        <w:spacing w:line="360" w:lineRule="auto"/>
        <w:ind w:left="-709" w:right="-711"/>
        <w:contextualSpacing/>
        <w:jc w:val="center"/>
        <w:rPr>
          <w:rFonts w:ascii="Arial" w:eastAsia="Calibri" w:hAnsi="Arial" w:cs="Arial"/>
          <w:b/>
          <w:sz w:val="18"/>
          <w:szCs w:val="18"/>
          <w:lang w:eastAsia="de-DE"/>
        </w:rPr>
      </w:pPr>
      <w:r w:rsidRPr="00E262F6">
        <w:rPr>
          <w:rFonts w:ascii="Arial" w:eastAsia="Calibri" w:hAnsi="Arial" w:cs="Arial"/>
          <w:b/>
          <w:sz w:val="18"/>
          <w:szCs w:val="18"/>
          <w:lang w:eastAsia="de-DE"/>
        </w:rPr>
        <w:t>§ 5</w:t>
      </w:r>
    </w:p>
    <w:p w14:paraId="00A4B2A7" w14:textId="77777777" w:rsidR="00EA519E" w:rsidRPr="00E262F6" w:rsidRDefault="00EA519E" w:rsidP="00EA519E">
      <w:pPr>
        <w:keepNext/>
        <w:keepLines/>
        <w:spacing w:line="360" w:lineRule="auto"/>
        <w:ind w:left="-709" w:right="-711"/>
        <w:contextualSpacing/>
        <w:jc w:val="both"/>
        <w:rPr>
          <w:rFonts w:ascii="Arial" w:eastAsia="Calibri" w:hAnsi="Arial" w:cs="Arial"/>
          <w:sz w:val="18"/>
          <w:szCs w:val="18"/>
          <w:lang w:eastAsia="en-US"/>
        </w:rPr>
      </w:pPr>
      <w:r w:rsidRPr="00E262F6">
        <w:rPr>
          <w:rFonts w:ascii="Arial" w:eastAsia="Calibri" w:hAnsi="Arial" w:cs="Arial"/>
          <w:sz w:val="18"/>
          <w:szCs w:val="18"/>
          <w:lang w:eastAsia="en-US"/>
        </w:rPr>
        <w:t xml:space="preserve">W przypadku stwierdzenia przypadków nienależytego wykonania umowy reklamacje będą usuwane w terminie nie dłuższym niż ……………… dni roboczych od daty zgłoszenia. </w:t>
      </w:r>
    </w:p>
    <w:p w14:paraId="49665E73" w14:textId="77777777" w:rsidR="00EA519E" w:rsidRPr="00E262F6" w:rsidRDefault="00EA519E" w:rsidP="00EA519E">
      <w:pPr>
        <w:keepNext/>
        <w:keepLines/>
        <w:spacing w:line="360" w:lineRule="auto"/>
        <w:ind w:left="-709" w:right="-711"/>
        <w:jc w:val="both"/>
        <w:rPr>
          <w:rFonts w:ascii="Arial" w:eastAsia="Calibri" w:hAnsi="Arial" w:cs="Arial"/>
          <w:b/>
          <w:sz w:val="18"/>
          <w:szCs w:val="18"/>
          <w:lang w:eastAsia="en-US"/>
        </w:rPr>
      </w:pPr>
    </w:p>
    <w:p w14:paraId="77423AF1" w14:textId="77777777" w:rsidR="00EA519E" w:rsidRPr="00E262F6" w:rsidRDefault="00EA519E" w:rsidP="00EA519E">
      <w:pPr>
        <w:keepNext/>
        <w:keepLines/>
        <w:spacing w:line="360" w:lineRule="auto"/>
        <w:ind w:left="-709" w:right="-711"/>
        <w:contextualSpacing/>
        <w:jc w:val="center"/>
        <w:rPr>
          <w:rFonts w:ascii="Arial" w:eastAsia="Calibri" w:hAnsi="Arial" w:cs="Arial"/>
          <w:b/>
          <w:sz w:val="18"/>
          <w:szCs w:val="18"/>
          <w:lang w:eastAsia="de-DE"/>
        </w:rPr>
      </w:pPr>
      <w:r w:rsidRPr="00E262F6">
        <w:rPr>
          <w:rFonts w:ascii="Arial" w:eastAsia="Calibri" w:hAnsi="Arial" w:cs="Arial"/>
          <w:b/>
          <w:sz w:val="18"/>
          <w:szCs w:val="18"/>
          <w:lang w:eastAsia="de-DE"/>
        </w:rPr>
        <w:t>§ 6</w:t>
      </w:r>
    </w:p>
    <w:p w14:paraId="42DC1AB3" w14:textId="77777777" w:rsidR="00DA7920" w:rsidRPr="00DA7920" w:rsidRDefault="00DA7920" w:rsidP="00DA7920">
      <w:pPr>
        <w:keepNext/>
        <w:keepLines/>
        <w:numPr>
          <w:ilvl w:val="0"/>
          <w:numId w:val="16"/>
        </w:numPr>
        <w:spacing w:line="360" w:lineRule="auto"/>
        <w:ind w:left="-130" w:right="-711" w:hanging="579"/>
        <w:contextualSpacing/>
        <w:jc w:val="both"/>
        <w:outlineLvl w:val="0"/>
        <w:rPr>
          <w:rFonts w:ascii="Arial" w:eastAsia="Calibri" w:hAnsi="Arial" w:cs="Arial"/>
          <w:sz w:val="18"/>
          <w:szCs w:val="18"/>
          <w:lang w:eastAsia="en-US"/>
        </w:rPr>
      </w:pPr>
      <w:r w:rsidRPr="00DA7920">
        <w:rPr>
          <w:rFonts w:ascii="Arial" w:eastAsia="Calibri" w:hAnsi="Arial" w:cs="Arial"/>
          <w:sz w:val="18"/>
          <w:szCs w:val="18"/>
          <w:lang w:eastAsia="en-US"/>
        </w:rPr>
        <w:t>Wykonawca zobowiązuje się zapłacić Zamawiającemu kary umowne:</w:t>
      </w:r>
    </w:p>
    <w:p w14:paraId="10F91547" w14:textId="77777777" w:rsidR="00DA7920" w:rsidRPr="00DA7920" w:rsidRDefault="00DA7920" w:rsidP="00DA7920">
      <w:pPr>
        <w:keepNext/>
        <w:keepLines/>
        <w:numPr>
          <w:ilvl w:val="0"/>
          <w:numId w:val="15"/>
        </w:numPr>
        <w:spacing w:line="360" w:lineRule="auto"/>
        <w:ind w:left="-130" w:right="-711" w:hanging="579"/>
        <w:contextualSpacing/>
        <w:jc w:val="both"/>
        <w:outlineLvl w:val="0"/>
        <w:rPr>
          <w:rFonts w:ascii="Arial" w:eastAsia="Calibri" w:hAnsi="Arial" w:cs="Arial"/>
          <w:sz w:val="18"/>
          <w:szCs w:val="18"/>
          <w:lang w:eastAsia="en-US"/>
        </w:rPr>
      </w:pPr>
      <w:r w:rsidRPr="00DA7920">
        <w:rPr>
          <w:rFonts w:ascii="Arial" w:eastAsia="Calibri" w:hAnsi="Arial" w:cs="Arial"/>
          <w:sz w:val="18"/>
          <w:szCs w:val="18"/>
          <w:lang w:eastAsia="en-US"/>
        </w:rPr>
        <w:t xml:space="preserve">z tytułu rozwiązania umowy, w tym odstąpienia od niej, z przyczyn, za które Wykonawca ponosi odpowiedzialność, w wysokości 5,00% całkowitego wynagrodzenia wykonawcy brutto określonego w postanowieniu § </w:t>
      </w:r>
      <w:r w:rsidR="00280565">
        <w:rPr>
          <w:rFonts w:ascii="Arial" w:eastAsia="Calibri" w:hAnsi="Arial" w:cs="Arial"/>
          <w:sz w:val="18"/>
          <w:szCs w:val="18"/>
          <w:lang w:eastAsia="en-US"/>
        </w:rPr>
        <w:t>3</w:t>
      </w:r>
      <w:r w:rsidRPr="00DA7920">
        <w:rPr>
          <w:rFonts w:ascii="Arial" w:eastAsia="Calibri" w:hAnsi="Arial" w:cs="Arial"/>
          <w:sz w:val="18"/>
          <w:szCs w:val="18"/>
          <w:lang w:eastAsia="en-US"/>
        </w:rPr>
        <w:t xml:space="preserve"> ust. 1;</w:t>
      </w:r>
    </w:p>
    <w:p w14:paraId="3EB20CE0" w14:textId="77777777" w:rsidR="00DA7920" w:rsidRPr="00DA7920" w:rsidRDefault="00DA7920" w:rsidP="00DA7920">
      <w:pPr>
        <w:keepNext/>
        <w:keepLines/>
        <w:numPr>
          <w:ilvl w:val="0"/>
          <w:numId w:val="15"/>
        </w:numPr>
        <w:spacing w:line="360" w:lineRule="auto"/>
        <w:ind w:left="-130" w:right="-711" w:hanging="579"/>
        <w:contextualSpacing/>
        <w:jc w:val="both"/>
        <w:outlineLvl w:val="0"/>
        <w:rPr>
          <w:rFonts w:ascii="Arial" w:eastAsia="Calibri" w:hAnsi="Arial" w:cs="Arial"/>
          <w:sz w:val="18"/>
          <w:szCs w:val="18"/>
          <w:lang w:eastAsia="en-US"/>
        </w:rPr>
      </w:pPr>
      <w:r w:rsidRPr="00DA7920">
        <w:rPr>
          <w:rFonts w:ascii="Arial" w:eastAsia="Calibri" w:hAnsi="Arial" w:cs="Arial"/>
          <w:sz w:val="18"/>
          <w:szCs w:val="18"/>
          <w:lang w:eastAsia="en-US"/>
        </w:rPr>
        <w:t xml:space="preserve">za każdy rozpoczęty dzień zwłoki w prawidłowej realizacji każdorazowej dostawy lub wypełnienia zobowiązań z tytułu reklamacji i/lub gwarancji, w wysokości 0,25% całkowitego wynagrodzenia wykonawcy brutto określonego w postanowieniu § </w:t>
      </w:r>
      <w:r w:rsidR="00280565">
        <w:rPr>
          <w:rFonts w:ascii="Arial" w:eastAsia="Calibri" w:hAnsi="Arial" w:cs="Arial"/>
          <w:sz w:val="18"/>
          <w:szCs w:val="18"/>
          <w:lang w:eastAsia="en-US"/>
        </w:rPr>
        <w:t>3</w:t>
      </w:r>
      <w:r w:rsidRPr="00DA7920">
        <w:rPr>
          <w:rFonts w:ascii="Arial" w:eastAsia="Calibri" w:hAnsi="Arial" w:cs="Arial"/>
          <w:sz w:val="18"/>
          <w:szCs w:val="18"/>
          <w:lang w:eastAsia="en-US"/>
        </w:rPr>
        <w:t xml:space="preserve"> ust. 1;</w:t>
      </w:r>
    </w:p>
    <w:p w14:paraId="4FA4BD2C" w14:textId="77777777" w:rsidR="00DA7920" w:rsidRPr="00DA7920" w:rsidRDefault="00DA7920" w:rsidP="00DA7920">
      <w:pPr>
        <w:keepNext/>
        <w:keepLines/>
        <w:numPr>
          <w:ilvl w:val="0"/>
          <w:numId w:val="15"/>
        </w:numPr>
        <w:spacing w:line="360" w:lineRule="auto"/>
        <w:ind w:left="-130" w:right="-711" w:hanging="579"/>
        <w:contextualSpacing/>
        <w:jc w:val="both"/>
        <w:outlineLvl w:val="0"/>
        <w:rPr>
          <w:rFonts w:ascii="Arial" w:eastAsia="Calibri" w:hAnsi="Arial" w:cs="Arial"/>
          <w:sz w:val="18"/>
          <w:szCs w:val="18"/>
          <w:lang w:eastAsia="en-US"/>
        </w:rPr>
      </w:pPr>
      <w:r w:rsidRPr="00DA7920">
        <w:rPr>
          <w:rFonts w:ascii="Arial" w:eastAsia="Calibri" w:hAnsi="Arial" w:cs="Arial"/>
          <w:sz w:val="18"/>
          <w:szCs w:val="18"/>
          <w:lang w:eastAsia="en-US"/>
        </w:rPr>
        <w:t xml:space="preserve">za każdy rozpoczęty dzień zwłoki w wykonaniu zobowiązań określonych postanowieniami § </w:t>
      </w:r>
      <w:r w:rsidR="00280565">
        <w:rPr>
          <w:rFonts w:ascii="Arial" w:eastAsia="Calibri" w:hAnsi="Arial" w:cs="Arial"/>
          <w:sz w:val="18"/>
          <w:szCs w:val="18"/>
          <w:lang w:eastAsia="en-US"/>
        </w:rPr>
        <w:t>2</w:t>
      </w:r>
      <w:r w:rsidRPr="00DA7920">
        <w:rPr>
          <w:rFonts w:ascii="Arial" w:eastAsia="Calibri" w:hAnsi="Arial" w:cs="Arial"/>
          <w:sz w:val="18"/>
          <w:szCs w:val="18"/>
          <w:lang w:eastAsia="en-US"/>
        </w:rPr>
        <w:t xml:space="preserve"> ust. </w:t>
      </w:r>
      <w:r w:rsidR="00280565">
        <w:rPr>
          <w:rFonts w:ascii="Arial" w:eastAsia="Calibri" w:hAnsi="Arial" w:cs="Arial"/>
          <w:sz w:val="18"/>
          <w:szCs w:val="18"/>
          <w:lang w:eastAsia="en-US"/>
        </w:rPr>
        <w:t>4</w:t>
      </w:r>
      <w:r w:rsidRPr="00DA7920">
        <w:rPr>
          <w:rFonts w:ascii="Arial" w:eastAsia="Calibri" w:hAnsi="Arial" w:cs="Arial"/>
          <w:sz w:val="18"/>
          <w:szCs w:val="18"/>
          <w:lang w:eastAsia="en-US"/>
        </w:rPr>
        <w:t xml:space="preserve"> w wysokości 0,10% całkowitego wynagrodzenia wykonawcy brutto określonego w postanowieniu § </w:t>
      </w:r>
      <w:r w:rsidR="00280565">
        <w:rPr>
          <w:rFonts w:ascii="Arial" w:eastAsia="Calibri" w:hAnsi="Arial" w:cs="Arial"/>
          <w:sz w:val="18"/>
          <w:szCs w:val="18"/>
          <w:lang w:eastAsia="en-US"/>
        </w:rPr>
        <w:t>3</w:t>
      </w:r>
      <w:r w:rsidRPr="00DA7920">
        <w:rPr>
          <w:rFonts w:ascii="Arial" w:eastAsia="Calibri" w:hAnsi="Arial" w:cs="Arial"/>
          <w:sz w:val="18"/>
          <w:szCs w:val="18"/>
          <w:lang w:eastAsia="en-US"/>
        </w:rPr>
        <w:t xml:space="preserve"> ust. 1.</w:t>
      </w:r>
    </w:p>
    <w:p w14:paraId="7DFA2BFB" w14:textId="77777777" w:rsidR="00DA7920" w:rsidRPr="00DA7920" w:rsidRDefault="00DA7920" w:rsidP="00DA7920">
      <w:pPr>
        <w:keepNext/>
        <w:keepLines/>
        <w:numPr>
          <w:ilvl w:val="0"/>
          <w:numId w:val="15"/>
        </w:numPr>
        <w:spacing w:line="360" w:lineRule="auto"/>
        <w:ind w:left="-130" w:right="-711" w:hanging="579"/>
        <w:contextualSpacing/>
        <w:jc w:val="both"/>
        <w:outlineLvl w:val="0"/>
        <w:rPr>
          <w:rFonts w:ascii="Arial" w:eastAsia="Calibri" w:hAnsi="Arial" w:cs="Arial"/>
          <w:sz w:val="18"/>
          <w:szCs w:val="18"/>
          <w:lang w:eastAsia="en-US"/>
        </w:rPr>
      </w:pPr>
      <w:r w:rsidRPr="00DA7920">
        <w:rPr>
          <w:rFonts w:ascii="Arial" w:eastAsia="Calibri" w:hAnsi="Arial" w:cs="Arial"/>
          <w:sz w:val="18"/>
          <w:szCs w:val="18"/>
          <w:lang w:eastAsia="en-US"/>
        </w:rPr>
        <w:t xml:space="preserve">Zamawiający zobowiązuje się zapłacić Wykonawcy karę umowną z tytułu odstąpienia od umowy z przyczyn, za które Zamawiający ponosi odpowiedzialność, w wysokości 5,00% całkowitego wynagrodzenia wykonawcy brutto określonego w postanowieniu § </w:t>
      </w:r>
      <w:r w:rsidR="00280565">
        <w:rPr>
          <w:rFonts w:ascii="Arial" w:eastAsia="Calibri" w:hAnsi="Arial" w:cs="Arial"/>
          <w:sz w:val="18"/>
          <w:szCs w:val="18"/>
          <w:lang w:eastAsia="en-US"/>
        </w:rPr>
        <w:t>3</w:t>
      </w:r>
      <w:r w:rsidRPr="00DA7920">
        <w:rPr>
          <w:rFonts w:ascii="Arial" w:eastAsia="Calibri" w:hAnsi="Arial" w:cs="Arial"/>
          <w:sz w:val="18"/>
          <w:szCs w:val="18"/>
          <w:lang w:eastAsia="en-US"/>
        </w:rPr>
        <w:t xml:space="preserve"> ust. 1.</w:t>
      </w:r>
    </w:p>
    <w:p w14:paraId="017624B6" w14:textId="77777777" w:rsidR="00DA7920" w:rsidRPr="00DA7920" w:rsidRDefault="00DA7920" w:rsidP="00DA7920">
      <w:pPr>
        <w:keepNext/>
        <w:keepLines/>
        <w:numPr>
          <w:ilvl w:val="0"/>
          <w:numId w:val="16"/>
        </w:numPr>
        <w:spacing w:line="360" w:lineRule="auto"/>
        <w:ind w:left="-130" w:right="-711" w:hanging="579"/>
        <w:contextualSpacing/>
        <w:jc w:val="both"/>
        <w:outlineLvl w:val="0"/>
        <w:rPr>
          <w:rFonts w:ascii="Arial" w:eastAsia="Calibri" w:hAnsi="Arial" w:cs="Arial"/>
          <w:sz w:val="18"/>
          <w:szCs w:val="18"/>
          <w:lang w:eastAsia="en-US"/>
        </w:rPr>
      </w:pPr>
      <w:r w:rsidRPr="00DA7920">
        <w:rPr>
          <w:rFonts w:ascii="Arial" w:eastAsia="Calibri" w:hAnsi="Arial" w:cs="Arial"/>
          <w:sz w:val="18"/>
          <w:szCs w:val="18"/>
          <w:lang w:eastAsia="en-US"/>
        </w:rPr>
        <w:t>Zapłata kar umownych zostanie dokonana w terminie 7 dni liczonych od dnia wystąpienia z żądaniem jej zapłaty.</w:t>
      </w:r>
    </w:p>
    <w:p w14:paraId="2C6B1C95" w14:textId="77777777" w:rsidR="00DA7920" w:rsidRPr="00DA7920" w:rsidRDefault="00DA7920" w:rsidP="00DA7920">
      <w:pPr>
        <w:keepNext/>
        <w:keepLines/>
        <w:numPr>
          <w:ilvl w:val="0"/>
          <w:numId w:val="16"/>
        </w:numPr>
        <w:spacing w:line="360" w:lineRule="auto"/>
        <w:ind w:left="-130" w:right="-711" w:hanging="579"/>
        <w:contextualSpacing/>
        <w:jc w:val="both"/>
        <w:outlineLvl w:val="0"/>
        <w:rPr>
          <w:rFonts w:ascii="Arial" w:eastAsia="Calibri" w:hAnsi="Arial" w:cs="Arial"/>
          <w:sz w:val="18"/>
          <w:szCs w:val="18"/>
          <w:lang w:eastAsia="en-US"/>
        </w:rPr>
      </w:pPr>
      <w:r w:rsidRPr="00DA7920">
        <w:rPr>
          <w:rFonts w:ascii="Arial" w:eastAsia="Calibri" w:hAnsi="Arial" w:cs="Arial"/>
          <w:sz w:val="18"/>
          <w:szCs w:val="18"/>
          <w:lang w:eastAsia="en-US"/>
        </w:rPr>
        <w:t xml:space="preserve">Łączna maksymalna wysokość kar umownych, których mogą dochodzić strony nie może przekroczyć 10,00% całkowitego wynagrodzenia wykonawcy brutto określonego w postanowieniu § </w:t>
      </w:r>
      <w:r w:rsidR="00280565">
        <w:rPr>
          <w:rFonts w:ascii="Arial" w:eastAsia="Calibri" w:hAnsi="Arial" w:cs="Arial"/>
          <w:sz w:val="18"/>
          <w:szCs w:val="18"/>
          <w:lang w:eastAsia="en-US"/>
        </w:rPr>
        <w:t>3</w:t>
      </w:r>
      <w:r w:rsidRPr="00DA7920">
        <w:rPr>
          <w:rFonts w:ascii="Arial" w:eastAsia="Calibri" w:hAnsi="Arial" w:cs="Arial"/>
          <w:sz w:val="18"/>
          <w:szCs w:val="18"/>
          <w:lang w:eastAsia="en-US"/>
        </w:rPr>
        <w:t xml:space="preserve"> ust. 1.</w:t>
      </w:r>
    </w:p>
    <w:p w14:paraId="24343807" w14:textId="77777777" w:rsidR="00DA7920" w:rsidRPr="00DA7920" w:rsidRDefault="00DA7920" w:rsidP="00DA7920">
      <w:pPr>
        <w:keepNext/>
        <w:keepLines/>
        <w:numPr>
          <w:ilvl w:val="0"/>
          <w:numId w:val="16"/>
        </w:numPr>
        <w:spacing w:line="360" w:lineRule="auto"/>
        <w:ind w:left="-142" w:right="-711" w:hanging="567"/>
        <w:contextualSpacing/>
        <w:jc w:val="both"/>
        <w:outlineLvl w:val="0"/>
        <w:rPr>
          <w:rFonts w:ascii="Arial" w:eastAsia="Calibri" w:hAnsi="Arial" w:cs="Arial"/>
          <w:sz w:val="18"/>
          <w:szCs w:val="18"/>
          <w:lang w:eastAsia="en-US"/>
        </w:rPr>
      </w:pPr>
      <w:r w:rsidRPr="00DA7920">
        <w:rPr>
          <w:rFonts w:ascii="Arial" w:eastAsia="Calibri" w:hAnsi="Arial" w:cs="Arial"/>
          <w:sz w:val="18"/>
          <w:szCs w:val="18"/>
          <w:lang w:eastAsia="en-US"/>
        </w:rPr>
        <w:t>Strony zastrzegają sobie prawo dochodzenia odszkodowania uzupełniającego na zasadach ogólnych, jeśli kary umowne nie pokryją poniesionej szkody.</w:t>
      </w:r>
    </w:p>
    <w:p w14:paraId="025636DB" w14:textId="77777777" w:rsidR="00DA7920" w:rsidRPr="00DA7920" w:rsidRDefault="00DA7920" w:rsidP="00DA7920">
      <w:pPr>
        <w:keepNext/>
        <w:keepLines/>
        <w:numPr>
          <w:ilvl w:val="0"/>
          <w:numId w:val="16"/>
        </w:numPr>
        <w:spacing w:line="360" w:lineRule="auto"/>
        <w:ind w:left="-142" w:right="-711" w:hanging="567"/>
        <w:contextualSpacing/>
        <w:jc w:val="both"/>
        <w:outlineLvl w:val="0"/>
        <w:rPr>
          <w:rFonts w:ascii="Arial" w:eastAsia="Calibri" w:hAnsi="Arial" w:cs="Arial"/>
          <w:sz w:val="18"/>
          <w:szCs w:val="18"/>
          <w:lang w:eastAsia="en-US"/>
        </w:rPr>
      </w:pPr>
      <w:r w:rsidRPr="00DA7920">
        <w:rPr>
          <w:rFonts w:ascii="Arial" w:eastAsia="Calibri" w:hAnsi="Arial" w:cs="Arial"/>
          <w:sz w:val="18"/>
          <w:szCs w:val="18"/>
          <w:lang w:eastAsia="en-US"/>
        </w:rPr>
        <w:t>Żadna ze stron nie ponosi odpowiedzialności za szkody polegające na utracie przez drugą stronę korzyści, które strona uzyskałaby, gdyby szkody nie wyrządzono.</w:t>
      </w:r>
    </w:p>
    <w:p w14:paraId="40832445" w14:textId="77777777" w:rsidR="00DA7920" w:rsidRPr="00DA7920" w:rsidRDefault="00DA7920" w:rsidP="00DA7920">
      <w:pPr>
        <w:keepNext/>
        <w:keepLines/>
        <w:numPr>
          <w:ilvl w:val="0"/>
          <w:numId w:val="16"/>
        </w:numPr>
        <w:spacing w:line="360" w:lineRule="auto"/>
        <w:ind w:left="-142" w:right="-711" w:hanging="567"/>
        <w:contextualSpacing/>
        <w:jc w:val="both"/>
        <w:outlineLvl w:val="0"/>
        <w:rPr>
          <w:rFonts w:ascii="Arial" w:eastAsia="Calibri" w:hAnsi="Arial" w:cs="Arial"/>
          <w:sz w:val="18"/>
          <w:szCs w:val="18"/>
          <w:lang w:eastAsia="en-US"/>
        </w:rPr>
      </w:pPr>
      <w:r w:rsidRPr="00DA7920">
        <w:rPr>
          <w:rFonts w:ascii="Arial" w:eastAsia="Calibri" w:hAnsi="Arial" w:cs="Arial"/>
          <w:sz w:val="18"/>
          <w:szCs w:val="18"/>
          <w:lang w:eastAsia="en-US"/>
        </w:rPr>
        <w:t>Uprawnienia Zamawiającego określone w ust. 1-5 będą mu przysługiwały pomimo odstąpienia od niniejszej umowy przez którąkolwiek ze Stron.</w:t>
      </w:r>
    </w:p>
    <w:p w14:paraId="02134FD0" w14:textId="77777777" w:rsidR="005F5D46" w:rsidRPr="00E262F6" w:rsidRDefault="005F5D46" w:rsidP="00EA519E">
      <w:pPr>
        <w:keepNext/>
        <w:keepLines/>
        <w:spacing w:line="360" w:lineRule="auto"/>
        <w:ind w:left="-709" w:right="-711"/>
        <w:contextualSpacing/>
        <w:jc w:val="center"/>
        <w:outlineLvl w:val="0"/>
        <w:rPr>
          <w:rFonts w:ascii="Arial" w:eastAsia="Calibri" w:hAnsi="Arial" w:cs="Arial"/>
          <w:b/>
          <w:sz w:val="18"/>
          <w:szCs w:val="18"/>
          <w:lang w:eastAsia="en-US"/>
        </w:rPr>
      </w:pPr>
    </w:p>
    <w:p w14:paraId="39E99E1A" w14:textId="77777777" w:rsidR="00EA519E" w:rsidRPr="00E262F6" w:rsidRDefault="00EA519E" w:rsidP="00EA519E">
      <w:pPr>
        <w:keepNext/>
        <w:keepLines/>
        <w:spacing w:line="360" w:lineRule="auto"/>
        <w:ind w:left="-709" w:right="-711"/>
        <w:contextualSpacing/>
        <w:jc w:val="center"/>
        <w:outlineLvl w:val="0"/>
        <w:rPr>
          <w:rFonts w:ascii="Arial" w:eastAsia="Calibri" w:hAnsi="Arial" w:cs="Arial"/>
          <w:b/>
          <w:sz w:val="18"/>
          <w:szCs w:val="18"/>
          <w:lang w:eastAsia="en-US"/>
        </w:rPr>
      </w:pPr>
      <w:r w:rsidRPr="00E262F6">
        <w:rPr>
          <w:rFonts w:ascii="Arial" w:eastAsia="Calibri" w:hAnsi="Arial" w:cs="Arial"/>
          <w:b/>
          <w:sz w:val="18"/>
          <w:szCs w:val="18"/>
          <w:lang w:eastAsia="en-US"/>
        </w:rPr>
        <w:t>§ 7</w:t>
      </w:r>
    </w:p>
    <w:p w14:paraId="5263267C" w14:textId="77777777" w:rsidR="00EA519E" w:rsidRPr="00E262F6" w:rsidRDefault="00EA519E" w:rsidP="00EA519E">
      <w:pPr>
        <w:keepNext/>
        <w:keepLines/>
        <w:adjustRightInd w:val="0"/>
        <w:spacing w:line="360" w:lineRule="auto"/>
        <w:ind w:left="-709" w:right="-711"/>
        <w:contextualSpacing/>
        <w:jc w:val="both"/>
        <w:rPr>
          <w:rFonts w:ascii="Arial" w:eastAsia="Calibri" w:hAnsi="Arial" w:cs="Arial"/>
          <w:sz w:val="18"/>
          <w:szCs w:val="18"/>
          <w:lang w:eastAsia="en-US"/>
        </w:rPr>
      </w:pPr>
      <w:r w:rsidRPr="00E262F6">
        <w:rPr>
          <w:rFonts w:ascii="Arial" w:eastAsia="Calibri" w:hAnsi="Arial" w:cs="Arial"/>
          <w:sz w:val="18"/>
          <w:szCs w:val="18"/>
          <w:lang w:eastAsia="en-US"/>
        </w:rPr>
        <w:t xml:space="preserve">1. Czynność prawna mająca na celu zmianę wierzyciela Zamawiającego może nastąpić po wyrażeniu zgody przez podmiot tworzący, tj. Powiat Głubczycki. Zgodę wydaje się po zasięgnięciu opinii kierownika Zamawiającego. </w:t>
      </w:r>
    </w:p>
    <w:p w14:paraId="40C84820" w14:textId="77777777" w:rsidR="00EA519E" w:rsidRPr="00E262F6" w:rsidRDefault="00EA519E" w:rsidP="00EA519E">
      <w:pPr>
        <w:keepNext/>
        <w:keepLines/>
        <w:adjustRightInd w:val="0"/>
        <w:spacing w:line="360" w:lineRule="auto"/>
        <w:ind w:left="-709" w:right="-711"/>
        <w:contextualSpacing/>
        <w:jc w:val="both"/>
        <w:rPr>
          <w:rFonts w:ascii="Arial" w:eastAsia="Calibri" w:hAnsi="Arial" w:cs="Arial"/>
          <w:sz w:val="18"/>
          <w:szCs w:val="18"/>
          <w:lang w:eastAsia="en-US"/>
        </w:rPr>
      </w:pPr>
      <w:r w:rsidRPr="00E262F6">
        <w:rPr>
          <w:rFonts w:ascii="Arial" w:eastAsia="Calibri" w:hAnsi="Arial" w:cs="Arial"/>
          <w:sz w:val="18"/>
          <w:szCs w:val="18"/>
        </w:rPr>
        <w:t>2. Czynność prawna dokonana z naruszeniem treści ust. 1 jest nieważna.</w:t>
      </w:r>
    </w:p>
    <w:p w14:paraId="5E83CEBC" w14:textId="77777777" w:rsidR="00EA519E" w:rsidRPr="00E262F6" w:rsidRDefault="00EA519E" w:rsidP="00EA519E">
      <w:pPr>
        <w:keepNext/>
        <w:keepLines/>
        <w:adjustRightInd w:val="0"/>
        <w:spacing w:line="360" w:lineRule="auto"/>
        <w:ind w:left="-709" w:right="-711"/>
        <w:contextualSpacing/>
        <w:jc w:val="both"/>
        <w:rPr>
          <w:rFonts w:ascii="Arial" w:eastAsia="Calibri" w:hAnsi="Arial" w:cs="Arial"/>
          <w:sz w:val="18"/>
          <w:szCs w:val="18"/>
          <w:lang w:eastAsia="en-US"/>
        </w:rPr>
      </w:pPr>
      <w:r w:rsidRPr="00E262F6">
        <w:rPr>
          <w:rFonts w:ascii="Arial" w:eastAsia="Calibri" w:hAnsi="Arial" w:cs="Arial"/>
          <w:sz w:val="18"/>
          <w:szCs w:val="18"/>
        </w:rPr>
        <w:t>3. Bez zgody Zamawiającego wyrażonej w formie pisemnej, Wykonawca nie jest uprawniony do cesji wierzytelności na rzecz banku w związku z ubieganiem się o kredyt bankowy.</w:t>
      </w:r>
    </w:p>
    <w:p w14:paraId="019EFDB5" w14:textId="77777777" w:rsidR="00EA519E" w:rsidRPr="00E262F6" w:rsidRDefault="00EA519E" w:rsidP="00EA519E">
      <w:pPr>
        <w:keepNext/>
        <w:keepLines/>
        <w:spacing w:line="360" w:lineRule="auto"/>
        <w:ind w:left="-709" w:right="-711"/>
        <w:contextualSpacing/>
        <w:jc w:val="both"/>
        <w:rPr>
          <w:rFonts w:ascii="Arial" w:eastAsia="Calibri" w:hAnsi="Arial" w:cs="Arial"/>
          <w:sz w:val="18"/>
          <w:szCs w:val="18"/>
          <w:lang w:eastAsia="en-US"/>
        </w:rPr>
      </w:pPr>
    </w:p>
    <w:p w14:paraId="4B77C273" w14:textId="77777777" w:rsidR="00EA519E" w:rsidRPr="00E262F6" w:rsidRDefault="00EA519E" w:rsidP="00EA519E">
      <w:pPr>
        <w:keepNext/>
        <w:keepLines/>
        <w:spacing w:line="360" w:lineRule="auto"/>
        <w:ind w:left="-709" w:right="-711"/>
        <w:contextualSpacing/>
        <w:jc w:val="center"/>
        <w:outlineLvl w:val="0"/>
        <w:rPr>
          <w:rFonts w:ascii="Arial" w:eastAsia="Calibri" w:hAnsi="Arial" w:cs="Arial"/>
          <w:b/>
          <w:sz w:val="18"/>
          <w:szCs w:val="18"/>
          <w:lang w:eastAsia="en-US"/>
        </w:rPr>
      </w:pPr>
      <w:r w:rsidRPr="00E262F6">
        <w:rPr>
          <w:rFonts w:ascii="Arial" w:eastAsia="Calibri" w:hAnsi="Arial" w:cs="Arial"/>
          <w:b/>
          <w:sz w:val="18"/>
          <w:szCs w:val="18"/>
          <w:lang w:eastAsia="en-US"/>
        </w:rPr>
        <w:t>§ 8</w:t>
      </w:r>
    </w:p>
    <w:p w14:paraId="4C6B8A5F" w14:textId="77777777" w:rsidR="00EA519E" w:rsidRPr="00E262F6" w:rsidRDefault="00EA519E" w:rsidP="00EA519E">
      <w:pPr>
        <w:keepNext/>
        <w:keepLine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1. Zamawiający może odstąpić od umowy w całości lub części w następujących przypadkach:</w:t>
      </w:r>
    </w:p>
    <w:p w14:paraId="54A84696" w14:textId="77777777" w:rsidR="00EA519E" w:rsidRPr="00E262F6" w:rsidRDefault="00EA519E" w:rsidP="00EA519E">
      <w:pPr>
        <w:keepNext/>
        <w:keepLine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1) realizowania przez Wykonawcę prac bez należytej staranności, niezgodnie z obowiązującymi przepisami, normami, zasadami BHP lub niezgodnie z postanowieniami niniejszej umowy, i czyni tak nadal pomimo pisemnego wezwania do zaprzestania (usunięcia naruszeń umowy), wyznaczając Wykonawcy 5-dniowy termin na zmianę, po upływie którego uprawniony będzie do odstąpienia,</w:t>
      </w:r>
    </w:p>
    <w:p w14:paraId="56A8CDCB" w14:textId="77777777" w:rsidR="00EA519E" w:rsidRPr="00E262F6" w:rsidRDefault="00EA519E" w:rsidP="00EA519E">
      <w:pPr>
        <w:keepNext/>
        <w:keepLines/>
        <w:tabs>
          <w:tab w:val="left" w:pos="-284"/>
        </w:tab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 xml:space="preserve">2) popadnięcia przez Wykonawcę w zwłokę dłuższa niż 5 dni w usunięciu wad prac ujawnionych przez Zamawiającego </w:t>
      </w:r>
      <w:r w:rsidR="00B56FE8" w:rsidRPr="00E262F6">
        <w:rPr>
          <w:rFonts w:ascii="Arial" w:eastAsia="Calibri" w:hAnsi="Arial" w:cs="Arial"/>
          <w:sz w:val="18"/>
          <w:szCs w:val="18"/>
          <w:lang w:eastAsia="en-US"/>
        </w:rPr>
        <w:br/>
      </w:r>
      <w:r w:rsidRPr="00E262F6">
        <w:rPr>
          <w:rFonts w:ascii="Arial" w:eastAsia="Calibri" w:hAnsi="Arial" w:cs="Arial"/>
          <w:sz w:val="18"/>
          <w:szCs w:val="18"/>
          <w:lang w:eastAsia="en-US"/>
        </w:rPr>
        <w:t xml:space="preserve">w trakcie odbioru w stosunku do terminu wyznaczonego przez Zamawiającego na usunięcie tych wad; wyznaczając Wykonawcy dodatkowy 5-dniowy termin, po którego bezskutecznym upływie uprawniony będzie do odstąpienia,    </w:t>
      </w:r>
    </w:p>
    <w:p w14:paraId="24EBD4C4" w14:textId="77777777" w:rsidR="00EA519E" w:rsidRPr="00E262F6" w:rsidRDefault="00EA519E" w:rsidP="00EA519E">
      <w:pPr>
        <w:keepNext/>
        <w:keepLines/>
        <w:tabs>
          <w:tab w:val="left" w:pos="-284"/>
        </w:tab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 xml:space="preserve">3) rozwiązania przedsiębiorstwa Wykonawcy, wydania nakazu zajęcia majątku Wykonawcy, postawienia go w stan likwidacji, </w:t>
      </w:r>
      <w:r w:rsidR="00B56FE8" w:rsidRPr="00E262F6">
        <w:rPr>
          <w:rFonts w:ascii="Arial" w:eastAsia="Calibri" w:hAnsi="Arial" w:cs="Arial"/>
          <w:sz w:val="18"/>
          <w:szCs w:val="18"/>
          <w:lang w:eastAsia="en-US"/>
        </w:rPr>
        <w:br/>
      </w:r>
      <w:r w:rsidRPr="00E262F6">
        <w:rPr>
          <w:rFonts w:ascii="Arial" w:eastAsia="Calibri" w:hAnsi="Arial" w:cs="Arial"/>
          <w:sz w:val="18"/>
          <w:szCs w:val="18"/>
          <w:lang w:eastAsia="en-US"/>
        </w:rPr>
        <w:t>w terminie 30 dni od nastąpienia powyższego zdarzenia,</w:t>
      </w:r>
    </w:p>
    <w:p w14:paraId="064E2BE3" w14:textId="77777777" w:rsidR="00EA519E" w:rsidRPr="00E262F6" w:rsidRDefault="00EA519E" w:rsidP="00EA519E">
      <w:pPr>
        <w:keepNext/>
        <w:keepLines/>
        <w:tabs>
          <w:tab w:val="left" w:pos="-284"/>
        </w:tab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4) w przypadku, gdy istotne dane zawarte w ofercie mające wpływ na wybór Wykonawcy okażą się nieprawdziwe w trybie natychmiastowym.</w:t>
      </w:r>
    </w:p>
    <w:p w14:paraId="7FF65E48" w14:textId="77777777" w:rsidR="00EA519E" w:rsidRPr="00E262F6" w:rsidRDefault="00EA519E" w:rsidP="00EA519E">
      <w:pPr>
        <w:keepNext/>
        <w:keepLines/>
        <w:tabs>
          <w:tab w:val="left" w:pos="-284"/>
        </w:tab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 xml:space="preserve">5)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 </w:t>
      </w:r>
      <w:r w:rsidRPr="00E262F6">
        <w:rPr>
          <w:rFonts w:ascii="Arial" w:eastAsia="Calibri" w:hAnsi="Arial" w:cs="Arial"/>
          <w:sz w:val="18"/>
          <w:szCs w:val="18"/>
          <w:lang w:val="x-none" w:eastAsia="en-US"/>
        </w:rPr>
        <w:t xml:space="preserve">bez ponoszenia konsekwencji </w:t>
      </w:r>
      <w:r w:rsidRPr="00E262F6">
        <w:rPr>
          <w:rFonts w:ascii="Arial" w:eastAsia="Calibri" w:hAnsi="Arial" w:cs="Arial"/>
          <w:sz w:val="18"/>
          <w:szCs w:val="18"/>
          <w:lang w:eastAsia="en-US"/>
        </w:rPr>
        <w:t xml:space="preserve"> w postaci </w:t>
      </w:r>
      <w:r w:rsidRPr="00E262F6">
        <w:rPr>
          <w:rFonts w:ascii="Arial" w:eastAsia="Calibri" w:hAnsi="Arial" w:cs="Arial"/>
          <w:sz w:val="18"/>
          <w:szCs w:val="18"/>
          <w:lang w:val="x-none" w:eastAsia="en-US"/>
        </w:rPr>
        <w:t>kar umownych wyszczególnionych w niniejszej umowie. W tym przypadku, wykonawca może żądać wyłącznie wynagrodzenia należnego z tytułu wykonania części umowy</w:t>
      </w:r>
      <w:r w:rsidRPr="00E262F6">
        <w:rPr>
          <w:rFonts w:ascii="Arial" w:eastAsia="Calibri" w:hAnsi="Arial" w:cs="Arial"/>
          <w:sz w:val="18"/>
          <w:szCs w:val="18"/>
          <w:lang w:eastAsia="en-US"/>
        </w:rPr>
        <w:t>.</w:t>
      </w:r>
    </w:p>
    <w:p w14:paraId="298BE08D" w14:textId="77777777" w:rsidR="00EA519E" w:rsidRPr="00E262F6" w:rsidRDefault="00EA519E" w:rsidP="00EA519E">
      <w:pPr>
        <w:keepNext/>
        <w:keepLine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 xml:space="preserve">2. Wykonawca może odstąpić od umowy w całości lub części w przypadku popadnięcia przez Zamawiającego w zwłokę dłuższą niż </w:t>
      </w:r>
      <w:r w:rsidR="00C35A13" w:rsidRPr="00E262F6">
        <w:rPr>
          <w:rFonts w:ascii="Arial" w:eastAsia="Calibri" w:hAnsi="Arial" w:cs="Arial"/>
          <w:sz w:val="18"/>
          <w:szCs w:val="18"/>
          <w:lang w:eastAsia="en-US"/>
        </w:rPr>
        <w:t>60</w:t>
      </w:r>
      <w:r w:rsidRPr="00E262F6">
        <w:rPr>
          <w:rFonts w:ascii="Arial" w:eastAsia="Calibri" w:hAnsi="Arial" w:cs="Arial"/>
          <w:sz w:val="18"/>
          <w:szCs w:val="18"/>
          <w:lang w:eastAsia="en-US"/>
        </w:rPr>
        <w:t xml:space="preserve"> dni w zapłacie faktury w stosunku do terminu zapłaty tej faktury wskazanego w §4 ust. 1 niniejszej umowy.</w:t>
      </w:r>
    </w:p>
    <w:p w14:paraId="76324661" w14:textId="77777777" w:rsidR="00EA519E" w:rsidRPr="00E262F6" w:rsidRDefault="00EA519E" w:rsidP="00EA519E">
      <w:pPr>
        <w:keepNext/>
        <w:keepLine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 xml:space="preserve">3. W przypadkach, o których mowa w ust. 1 oraz 2 Wykonawca może żądać wyłącznie wynagrodzenia należytego z tytułu wykonania części umowy. </w:t>
      </w:r>
    </w:p>
    <w:p w14:paraId="01C2EA2F" w14:textId="77777777" w:rsidR="00EA519E" w:rsidRPr="00E262F6" w:rsidRDefault="00EA519E" w:rsidP="00EA519E">
      <w:pPr>
        <w:keepNext/>
        <w:keepLine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 xml:space="preserve">4. W przypadku odstąpienia od umowy przez którąkolwiek ze stron, strony sporządzają i podpisują protokół inwentaryzacji dostaw/prac wykonanych do chwili złożenia drugiej stronie oświadczenia o odstąpieniu od umowy i ustalenia wartości dostaw, od wykonania których odstąpiono w celu ustalenia wielkości potrącenia, o którym mowa w ust. 3. </w:t>
      </w:r>
    </w:p>
    <w:p w14:paraId="2D9EB2C4" w14:textId="77777777" w:rsidR="00EA519E" w:rsidRPr="00E262F6" w:rsidRDefault="00EA519E" w:rsidP="00EA519E">
      <w:pPr>
        <w:keepNext/>
        <w:keepLine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5. Odstąpienie od umowy wymaga formy pisemnej pod rygorem nieważności. Strona odstępująca od umowy poda pisemne uzasadnienie swojej decyzji.</w:t>
      </w:r>
    </w:p>
    <w:p w14:paraId="3C3CCAB1" w14:textId="77777777" w:rsidR="00EA519E" w:rsidRPr="00E262F6" w:rsidRDefault="00EA519E" w:rsidP="00EA519E">
      <w:pPr>
        <w:keepNext/>
        <w:keepLines/>
        <w:spacing w:line="360" w:lineRule="auto"/>
        <w:ind w:left="-709" w:right="-711"/>
        <w:contextualSpacing/>
        <w:rPr>
          <w:rFonts w:ascii="Arial" w:eastAsia="Calibri" w:hAnsi="Arial" w:cs="Arial"/>
          <w:sz w:val="18"/>
          <w:szCs w:val="18"/>
          <w:lang w:eastAsia="de-DE"/>
        </w:rPr>
      </w:pPr>
    </w:p>
    <w:p w14:paraId="0338CFB5" w14:textId="77777777" w:rsidR="00E262F6" w:rsidRPr="00E262F6" w:rsidRDefault="00E262F6" w:rsidP="00EA519E">
      <w:pPr>
        <w:keepNext/>
        <w:keepLines/>
        <w:spacing w:line="360" w:lineRule="auto"/>
        <w:ind w:left="-709" w:right="-711"/>
        <w:contextualSpacing/>
        <w:rPr>
          <w:rFonts w:ascii="Arial" w:eastAsia="Calibri" w:hAnsi="Arial" w:cs="Arial"/>
          <w:sz w:val="18"/>
          <w:szCs w:val="18"/>
          <w:lang w:eastAsia="de-DE"/>
        </w:rPr>
      </w:pPr>
    </w:p>
    <w:p w14:paraId="3584F958" w14:textId="77777777" w:rsidR="00EA519E" w:rsidRPr="00E262F6" w:rsidRDefault="00EA519E" w:rsidP="00EA519E">
      <w:pPr>
        <w:keepNext/>
        <w:keepLines/>
        <w:spacing w:line="360" w:lineRule="auto"/>
        <w:ind w:left="-709" w:right="-711"/>
        <w:contextualSpacing/>
        <w:jc w:val="center"/>
        <w:rPr>
          <w:rFonts w:ascii="Arial" w:eastAsia="Calibri" w:hAnsi="Arial" w:cs="Arial"/>
          <w:b/>
          <w:sz w:val="18"/>
          <w:szCs w:val="18"/>
          <w:lang w:eastAsia="de-DE"/>
        </w:rPr>
      </w:pPr>
      <w:r w:rsidRPr="00E262F6">
        <w:rPr>
          <w:rFonts w:ascii="Arial" w:eastAsia="Calibri" w:hAnsi="Arial" w:cs="Arial"/>
          <w:b/>
          <w:sz w:val="18"/>
          <w:szCs w:val="18"/>
          <w:lang w:eastAsia="de-DE"/>
        </w:rPr>
        <w:t>§ 9</w:t>
      </w:r>
    </w:p>
    <w:p w14:paraId="495E6D5A" w14:textId="77777777" w:rsidR="00EA519E" w:rsidRPr="00E262F6" w:rsidRDefault="00EA519E" w:rsidP="00EA519E">
      <w:pPr>
        <w:keepNext/>
        <w:keepLine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 xml:space="preserve">1. Zmiany zawartej umowy możliwe są wyłącznie w granicach określonych w art. </w:t>
      </w:r>
      <w:r w:rsidR="007B290E">
        <w:rPr>
          <w:rFonts w:ascii="Arial" w:eastAsia="Calibri" w:hAnsi="Arial" w:cs="Arial"/>
          <w:sz w:val="18"/>
          <w:szCs w:val="18"/>
          <w:lang w:eastAsia="en-US"/>
        </w:rPr>
        <w:t xml:space="preserve">454 i </w:t>
      </w:r>
      <w:r w:rsidR="00280565">
        <w:rPr>
          <w:rFonts w:ascii="Arial" w:eastAsia="Calibri" w:hAnsi="Arial" w:cs="Arial"/>
          <w:sz w:val="18"/>
          <w:szCs w:val="18"/>
          <w:lang w:eastAsia="en-US"/>
        </w:rPr>
        <w:t>455</w:t>
      </w:r>
      <w:r w:rsidRPr="00E262F6">
        <w:rPr>
          <w:rFonts w:ascii="Arial" w:eastAsia="Calibri" w:hAnsi="Arial" w:cs="Arial"/>
          <w:sz w:val="18"/>
          <w:szCs w:val="18"/>
          <w:lang w:eastAsia="en-US"/>
        </w:rPr>
        <w:t xml:space="preserve"> ustawy Pzp.</w:t>
      </w:r>
    </w:p>
    <w:p w14:paraId="4695F202" w14:textId="77777777" w:rsidR="00EA519E" w:rsidRPr="00E262F6" w:rsidRDefault="00EA519E" w:rsidP="00EA519E">
      <w:pPr>
        <w:keepNext/>
        <w:keepLine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2. Zamawiający przewiduje możliwość wprowadzen</w:t>
      </w:r>
      <w:r w:rsidR="001F2B29" w:rsidRPr="00E262F6">
        <w:rPr>
          <w:rFonts w:ascii="Arial" w:eastAsia="Calibri" w:hAnsi="Arial" w:cs="Arial"/>
          <w:sz w:val="18"/>
          <w:szCs w:val="18"/>
          <w:lang w:eastAsia="en-US"/>
        </w:rPr>
        <w:t xml:space="preserve">ia następujących zmian do umowy: </w:t>
      </w:r>
      <w:r w:rsidRPr="00E262F6">
        <w:rPr>
          <w:rFonts w:ascii="Arial" w:eastAsia="Calibri" w:hAnsi="Arial" w:cs="Arial"/>
          <w:sz w:val="18"/>
          <w:szCs w:val="18"/>
          <w:lang w:eastAsia="en-US"/>
        </w:rPr>
        <w:t xml:space="preserve">zmiany modelu </w:t>
      </w:r>
      <w:r w:rsidR="00C35A13" w:rsidRPr="00E262F6">
        <w:rPr>
          <w:rFonts w:ascii="Arial" w:eastAsia="Calibri" w:hAnsi="Arial" w:cs="Arial"/>
          <w:sz w:val="18"/>
          <w:szCs w:val="18"/>
          <w:lang w:eastAsia="en-US"/>
        </w:rPr>
        <w:t>dostarczanych siatek</w:t>
      </w:r>
      <w:r w:rsidRPr="00E262F6">
        <w:rPr>
          <w:rFonts w:ascii="Arial" w:eastAsia="Calibri" w:hAnsi="Arial" w:cs="Arial"/>
          <w:sz w:val="18"/>
          <w:szCs w:val="18"/>
          <w:lang w:eastAsia="en-US"/>
        </w:rPr>
        <w:t xml:space="preserve"> </w:t>
      </w:r>
      <w:r w:rsidR="00B56FE8" w:rsidRPr="00E262F6">
        <w:rPr>
          <w:rFonts w:ascii="Arial" w:eastAsia="Calibri" w:hAnsi="Arial" w:cs="Arial"/>
          <w:sz w:val="18"/>
          <w:szCs w:val="18"/>
          <w:lang w:eastAsia="en-US"/>
        </w:rPr>
        <w:br/>
      </w:r>
      <w:r w:rsidRPr="00E262F6">
        <w:rPr>
          <w:rFonts w:ascii="Arial" w:eastAsia="Calibri" w:hAnsi="Arial" w:cs="Arial"/>
          <w:sz w:val="18"/>
          <w:szCs w:val="18"/>
          <w:lang w:eastAsia="en-US"/>
        </w:rPr>
        <w:t xml:space="preserve">w stosunku do podanego w ofercie, z zastrzeżeniem, że zmiana ta nastąpi wyłącznie w przypadku, gdy model </w:t>
      </w:r>
      <w:r w:rsidR="001F2B29" w:rsidRPr="00E262F6">
        <w:rPr>
          <w:rFonts w:ascii="Arial" w:eastAsia="Calibri" w:hAnsi="Arial" w:cs="Arial"/>
          <w:sz w:val="18"/>
          <w:szCs w:val="18"/>
          <w:lang w:eastAsia="en-US"/>
        </w:rPr>
        <w:t>siatek</w:t>
      </w:r>
      <w:r w:rsidRPr="00E262F6">
        <w:rPr>
          <w:rFonts w:ascii="Arial" w:eastAsia="Calibri" w:hAnsi="Arial" w:cs="Arial"/>
          <w:sz w:val="18"/>
          <w:szCs w:val="18"/>
          <w:lang w:eastAsia="en-US"/>
        </w:rPr>
        <w:t xml:space="preserve"> został wycofany z dystrybucji i został zastąpiony modelem należącym do tej samej linii produktowej, o parametrach technicznych, jakościowych, funkcjonalnych co najmniej takich jak model oferowany, lub który został udoskonalony albo dodatkowo wyposażony, za cenę nie wyższą od ustalonej w umowie</w:t>
      </w:r>
      <w:r w:rsidR="00D32561" w:rsidRPr="00E262F6">
        <w:rPr>
          <w:rFonts w:ascii="Arial" w:eastAsia="Calibri" w:hAnsi="Arial" w:cs="Arial"/>
          <w:sz w:val="18"/>
          <w:szCs w:val="18"/>
          <w:lang w:eastAsia="en-US"/>
        </w:rPr>
        <w:t>.</w:t>
      </w:r>
    </w:p>
    <w:p w14:paraId="0172082E" w14:textId="77777777" w:rsidR="00EA519E" w:rsidRPr="00E262F6" w:rsidRDefault="001F2B29" w:rsidP="00EA519E">
      <w:pPr>
        <w:keepNext/>
        <w:keepLine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3</w:t>
      </w:r>
      <w:r w:rsidR="00EA519E" w:rsidRPr="00E262F6">
        <w:rPr>
          <w:rFonts w:ascii="Arial" w:eastAsia="Calibri" w:hAnsi="Arial" w:cs="Arial"/>
          <w:sz w:val="18"/>
          <w:szCs w:val="18"/>
          <w:lang w:eastAsia="en-US"/>
        </w:rPr>
        <w:t>.</w:t>
      </w:r>
      <w:r w:rsidRPr="00E262F6">
        <w:rPr>
          <w:rFonts w:ascii="Arial" w:eastAsia="Calibri" w:hAnsi="Arial" w:cs="Arial"/>
          <w:sz w:val="18"/>
          <w:szCs w:val="18"/>
          <w:lang w:eastAsia="en-US"/>
        </w:rPr>
        <w:t xml:space="preserve"> </w:t>
      </w:r>
      <w:r w:rsidR="00EA519E" w:rsidRPr="00E262F6">
        <w:rPr>
          <w:rFonts w:ascii="Arial" w:eastAsia="Calibri" w:hAnsi="Arial" w:cs="Arial"/>
          <w:sz w:val="18"/>
          <w:szCs w:val="18"/>
          <w:lang w:eastAsia="en-US"/>
        </w:rPr>
        <w:t>Zmiany przewidziane w umowie mogą być inicjowane przez Zamawiającego lub przez Wykonawcę.</w:t>
      </w:r>
    </w:p>
    <w:p w14:paraId="0EB06AD6" w14:textId="77777777" w:rsidR="00EA519E" w:rsidRPr="00E262F6" w:rsidRDefault="001F2B29" w:rsidP="00EA519E">
      <w:pPr>
        <w:keepNext/>
        <w:keepLine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lastRenderedPageBreak/>
        <w:t>4.</w:t>
      </w:r>
      <w:r w:rsidR="00EA519E" w:rsidRPr="00E262F6">
        <w:rPr>
          <w:rFonts w:ascii="Arial" w:eastAsia="Calibri" w:hAnsi="Arial" w:cs="Arial"/>
          <w:sz w:val="18"/>
          <w:szCs w:val="18"/>
          <w:lang w:eastAsia="en-US"/>
        </w:rPr>
        <w:t xml:space="preserve"> Zmiany danych teleadresowych Stron oraz danych osób uprawnionych do ich reprezentacji lub upełnomocnionych w umowie do dokonywania czynności nie stanowią zmiany umowy, o ile informacja o dokonaniu zmiany została skutecznie doręczona drugiej Stronie na piśmie.</w:t>
      </w:r>
    </w:p>
    <w:p w14:paraId="20FF47F8" w14:textId="77777777" w:rsidR="00EA519E" w:rsidRPr="00E262F6" w:rsidRDefault="001F2B29" w:rsidP="00EA519E">
      <w:pPr>
        <w:keepNext/>
        <w:keepLine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5</w:t>
      </w:r>
      <w:r w:rsidR="00EA519E" w:rsidRPr="00E262F6">
        <w:rPr>
          <w:rFonts w:ascii="Arial" w:eastAsia="Calibri" w:hAnsi="Arial" w:cs="Arial"/>
          <w:sz w:val="18"/>
          <w:szCs w:val="18"/>
          <w:lang w:eastAsia="en-US"/>
        </w:rPr>
        <w:t>.  Zmiany Umowy może nastąpić w przypadku poprawienia błędów i oczywistych omyłek słownych, literowych, liczbowych, numeracji jednostek redakcyjnych lub uzupełnień treści nie powodujących zmiany celu i istoty umowy.</w:t>
      </w:r>
    </w:p>
    <w:p w14:paraId="7C78CB38" w14:textId="77777777" w:rsidR="00EA519E" w:rsidRPr="00E262F6" w:rsidRDefault="001F2B29" w:rsidP="00EA519E">
      <w:pPr>
        <w:keepNext/>
        <w:keepLine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rPr>
        <w:t>6</w:t>
      </w:r>
      <w:r w:rsidR="00EA519E" w:rsidRPr="00E262F6">
        <w:rPr>
          <w:rFonts w:ascii="Arial" w:eastAsia="Calibri" w:hAnsi="Arial" w:cs="Arial"/>
          <w:sz w:val="18"/>
          <w:szCs w:val="18"/>
        </w:rPr>
        <w:t xml:space="preserve">. </w:t>
      </w:r>
      <w:r w:rsidR="00EA519E" w:rsidRPr="00E262F6">
        <w:rPr>
          <w:rFonts w:ascii="Arial" w:eastAsia="Calibri" w:hAnsi="Arial" w:cs="Arial"/>
          <w:sz w:val="18"/>
          <w:szCs w:val="18"/>
          <w:lang w:eastAsia="en-US"/>
        </w:rPr>
        <w:t xml:space="preserve">Strona wnosząca o zmiany inicjuje zmianę pisemnie poprzez przedstawienie propozycji aneksu do umowy wraz </w:t>
      </w:r>
      <w:r w:rsidR="00B56FE8" w:rsidRPr="00E262F6">
        <w:rPr>
          <w:rFonts w:ascii="Arial" w:eastAsia="Calibri" w:hAnsi="Arial" w:cs="Arial"/>
          <w:sz w:val="18"/>
          <w:szCs w:val="18"/>
          <w:lang w:eastAsia="en-US"/>
        </w:rPr>
        <w:br/>
      </w:r>
      <w:r w:rsidR="00EA519E" w:rsidRPr="00E262F6">
        <w:rPr>
          <w:rFonts w:ascii="Arial" w:eastAsia="Calibri" w:hAnsi="Arial" w:cs="Arial"/>
          <w:sz w:val="18"/>
          <w:szCs w:val="18"/>
          <w:lang w:eastAsia="en-US"/>
        </w:rPr>
        <w:t>z uzasadnieniem, z zastrzeżeniem ust. 5 powyżej.</w:t>
      </w:r>
    </w:p>
    <w:p w14:paraId="41192EE6" w14:textId="77777777" w:rsidR="00EA519E" w:rsidRPr="00E262F6" w:rsidRDefault="0006713E" w:rsidP="00EA519E">
      <w:pPr>
        <w:keepNext/>
        <w:keepLine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7.</w:t>
      </w:r>
      <w:r w:rsidR="00EA519E" w:rsidRPr="00E262F6">
        <w:rPr>
          <w:rFonts w:ascii="Arial" w:eastAsia="Calibri" w:hAnsi="Arial" w:cs="Arial"/>
          <w:sz w:val="18"/>
          <w:szCs w:val="18"/>
          <w:lang w:eastAsia="en-US"/>
        </w:rPr>
        <w:t xml:space="preserve"> Zmiany mogą zostać wprowadzone jedynie w przypadku, gdy obie strony umowy zgodnie uznają, że wprowadzenie zmian jest konieczne i niezbędne dla prawidłowej realizacji umowy. </w:t>
      </w:r>
    </w:p>
    <w:p w14:paraId="7E29000C" w14:textId="77777777" w:rsidR="00EA519E" w:rsidRPr="00E262F6" w:rsidRDefault="00EA519E" w:rsidP="00EA519E">
      <w:pPr>
        <w:keepNext/>
        <w:keepLines/>
        <w:spacing w:line="360" w:lineRule="auto"/>
        <w:ind w:left="-709" w:right="-711"/>
        <w:contextualSpacing/>
        <w:jc w:val="center"/>
        <w:rPr>
          <w:rFonts w:ascii="Arial" w:eastAsia="Calibri" w:hAnsi="Arial" w:cs="Arial"/>
          <w:b/>
          <w:sz w:val="18"/>
          <w:szCs w:val="18"/>
          <w:lang w:eastAsia="de-DE"/>
        </w:rPr>
      </w:pPr>
    </w:p>
    <w:p w14:paraId="05F3CC0B" w14:textId="77777777" w:rsidR="00EA519E" w:rsidRPr="00E262F6" w:rsidRDefault="00EA519E" w:rsidP="00EA519E">
      <w:pPr>
        <w:keepNext/>
        <w:keepLines/>
        <w:tabs>
          <w:tab w:val="left" w:pos="-600"/>
        </w:tabs>
        <w:spacing w:line="360" w:lineRule="auto"/>
        <w:ind w:left="-709" w:right="-711"/>
        <w:contextualSpacing/>
        <w:jc w:val="center"/>
        <w:outlineLvl w:val="0"/>
        <w:rPr>
          <w:rFonts w:ascii="Arial" w:eastAsia="Calibri" w:hAnsi="Arial" w:cs="Arial"/>
          <w:b/>
          <w:sz w:val="18"/>
          <w:szCs w:val="18"/>
          <w:lang w:eastAsia="en-US"/>
        </w:rPr>
      </w:pPr>
      <w:r w:rsidRPr="00E262F6">
        <w:rPr>
          <w:rFonts w:ascii="Arial" w:eastAsia="Calibri" w:hAnsi="Arial" w:cs="Arial"/>
          <w:b/>
          <w:sz w:val="18"/>
          <w:szCs w:val="18"/>
          <w:lang w:eastAsia="en-US"/>
        </w:rPr>
        <w:t>§ 10</w:t>
      </w:r>
    </w:p>
    <w:p w14:paraId="74E762E3" w14:textId="77777777" w:rsidR="00EA519E" w:rsidRPr="00E262F6" w:rsidRDefault="00EA519E" w:rsidP="00EA519E">
      <w:pPr>
        <w:keepNext/>
        <w:keepLine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W sprawach nie uregulowanych niniejszą umową zastosowanie mają przepisy Kodeksu cywilnego.</w:t>
      </w:r>
    </w:p>
    <w:p w14:paraId="6BC994B3" w14:textId="77777777" w:rsidR="00EA519E" w:rsidRPr="00E262F6" w:rsidRDefault="00EA519E" w:rsidP="00EA519E">
      <w:pPr>
        <w:keepNext/>
        <w:keepLines/>
        <w:tabs>
          <w:tab w:val="left" w:pos="-600"/>
        </w:tabs>
        <w:spacing w:line="360" w:lineRule="auto"/>
        <w:ind w:left="-709" w:right="-711"/>
        <w:contextualSpacing/>
        <w:jc w:val="center"/>
        <w:outlineLvl w:val="0"/>
        <w:rPr>
          <w:rFonts w:ascii="Arial" w:eastAsia="Calibri" w:hAnsi="Arial" w:cs="Arial"/>
          <w:b/>
          <w:sz w:val="18"/>
          <w:szCs w:val="18"/>
          <w:lang w:eastAsia="en-US"/>
        </w:rPr>
      </w:pPr>
    </w:p>
    <w:p w14:paraId="2F5A8925" w14:textId="77777777" w:rsidR="00EA519E" w:rsidRPr="00E262F6" w:rsidRDefault="00EA519E" w:rsidP="00C35A13">
      <w:pPr>
        <w:keepNext/>
        <w:keepLines/>
        <w:tabs>
          <w:tab w:val="left" w:pos="-600"/>
        </w:tabs>
        <w:spacing w:line="360" w:lineRule="auto"/>
        <w:ind w:left="-709" w:right="-711"/>
        <w:contextualSpacing/>
        <w:jc w:val="center"/>
        <w:outlineLvl w:val="0"/>
        <w:rPr>
          <w:rFonts w:ascii="Arial" w:eastAsia="Calibri" w:hAnsi="Arial" w:cs="Arial"/>
          <w:b/>
          <w:sz w:val="18"/>
          <w:szCs w:val="18"/>
          <w:lang w:eastAsia="en-US"/>
        </w:rPr>
      </w:pPr>
      <w:r w:rsidRPr="00E262F6">
        <w:rPr>
          <w:rFonts w:ascii="Arial" w:eastAsia="Calibri" w:hAnsi="Arial" w:cs="Arial"/>
          <w:b/>
          <w:sz w:val="18"/>
          <w:szCs w:val="18"/>
          <w:lang w:eastAsia="en-US"/>
        </w:rPr>
        <w:t>§ 11</w:t>
      </w:r>
    </w:p>
    <w:p w14:paraId="3F4C1C7E" w14:textId="77777777" w:rsidR="00EA519E" w:rsidRPr="00E262F6" w:rsidRDefault="00EA519E" w:rsidP="00C35A13">
      <w:pPr>
        <w:keepNext/>
        <w:keepLines/>
        <w:tabs>
          <w:tab w:val="left" w:pos="-600"/>
        </w:tab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Spory mogące wyniknąć na tle stosowania niniejszej umowy strony poddają pod rozstrzygnięcie sądu powszechnego właściwego dla siedziby Zamawiającego.</w:t>
      </w:r>
    </w:p>
    <w:p w14:paraId="65EDF59F" w14:textId="77777777" w:rsidR="00EA519E" w:rsidRPr="00E262F6" w:rsidRDefault="00EA519E" w:rsidP="00C35A13">
      <w:pPr>
        <w:keepNext/>
        <w:keepLines/>
        <w:tabs>
          <w:tab w:val="left" w:pos="-600"/>
        </w:tabs>
        <w:spacing w:line="360" w:lineRule="auto"/>
        <w:ind w:left="-709" w:right="-711"/>
        <w:contextualSpacing/>
        <w:jc w:val="both"/>
        <w:rPr>
          <w:rFonts w:ascii="Arial" w:eastAsia="Calibri" w:hAnsi="Arial" w:cs="Arial"/>
          <w:sz w:val="18"/>
          <w:szCs w:val="18"/>
          <w:lang w:eastAsia="en-US"/>
        </w:rPr>
      </w:pPr>
    </w:p>
    <w:p w14:paraId="74F4CB85" w14:textId="77777777" w:rsidR="00EA519E" w:rsidRPr="00E262F6" w:rsidRDefault="00EA519E" w:rsidP="00C35A13">
      <w:pPr>
        <w:keepNext/>
        <w:keepLines/>
        <w:tabs>
          <w:tab w:val="left" w:pos="-600"/>
        </w:tabs>
        <w:spacing w:line="360" w:lineRule="auto"/>
        <w:ind w:left="-709" w:right="-711"/>
        <w:contextualSpacing/>
        <w:jc w:val="center"/>
        <w:outlineLvl w:val="0"/>
        <w:rPr>
          <w:rFonts w:ascii="Arial" w:eastAsia="Calibri" w:hAnsi="Arial" w:cs="Arial"/>
          <w:b/>
          <w:sz w:val="18"/>
          <w:szCs w:val="18"/>
          <w:lang w:eastAsia="en-US"/>
        </w:rPr>
      </w:pPr>
      <w:r w:rsidRPr="00E262F6">
        <w:rPr>
          <w:rFonts w:ascii="Arial" w:eastAsia="Calibri" w:hAnsi="Arial" w:cs="Arial"/>
          <w:b/>
          <w:sz w:val="18"/>
          <w:szCs w:val="18"/>
          <w:lang w:eastAsia="en-US"/>
        </w:rPr>
        <w:t>§ 12</w:t>
      </w:r>
    </w:p>
    <w:p w14:paraId="6E30A9B2" w14:textId="77777777" w:rsidR="00EA519E" w:rsidRPr="00E262F6" w:rsidRDefault="00EA519E" w:rsidP="00C35A13">
      <w:pPr>
        <w:keepNext/>
        <w:keepLines/>
        <w:tabs>
          <w:tab w:val="left" w:pos="-600"/>
          <w:tab w:val="left" w:pos="0"/>
        </w:tabs>
        <w:spacing w:line="360" w:lineRule="auto"/>
        <w:ind w:left="-709" w:right="-711"/>
        <w:contextualSpacing/>
        <w:jc w:val="both"/>
        <w:rPr>
          <w:rFonts w:ascii="Arial" w:eastAsia="Calibri" w:hAnsi="Arial" w:cs="Arial"/>
          <w:sz w:val="18"/>
          <w:szCs w:val="18"/>
          <w:lang w:eastAsia="en-US"/>
        </w:rPr>
      </w:pPr>
      <w:r w:rsidRPr="00E262F6">
        <w:rPr>
          <w:rFonts w:ascii="Arial" w:eastAsia="Calibri" w:hAnsi="Arial" w:cs="Arial"/>
          <w:sz w:val="18"/>
          <w:szCs w:val="18"/>
          <w:lang w:eastAsia="en-US"/>
        </w:rPr>
        <w:t>Przedmiot zamówienia zostanie wykonany w zakresie określonym w:</w:t>
      </w:r>
    </w:p>
    <w:p w14:paraId="5BEAFF95" w14:textId="77777777" w:rsidR="00C35A13" w:rsidRPr="00E262F6" w:rsidRDefault="00C35A13" w:rsidP="00C35A13">
      <w:pPr>
        <w:keepNext/>
        <w:keepLines/>
        <w:tabs>
          <w:tab w:val="left" w:pos="-600"/>
        </w:tabs>
        <w:spacing w:line="360" w:lineRule="auto"/>
        <w:ind w:left="-720" w:right="-711"/>
        <w:jc w:val="both"/>
        <w:rPr>
          <w:rFonts w:ascii="Arial" w:hAnsi="Arial" w:cs="Arial"/>
          <w:sz w:val="18"/>
          <w:szCs w:val="18"/>
        </w:rPr>
      </w:pPr>
      <w:r w:rsidRPr="00E262F6">
        <w:rPr>
          <w:rFonts w:ascii="Arial" w:hAnsi="Arial" w:cs="Arial"/>
          <w:sz w:val="18"/>
          <w:szCs w:val="18"/>
        </w:rPr>
        <w:t>1. Ofercie Wykonawcy</w:t>
      </w:r>
    </w:p>
    <w:p w14:paraId="615BE2F3" w14:textId="77777777" w:rsidR="00C35A13" w:rsidRPr="00E262F6" w:rsidRDefault="00C35A13" w:rsidP="00C35A13">
      <w:pPr>
        <w:keepNext/>
        <w:keepLines/>
        <w:tabs>
          <w:tab w:val="left" w:pos="-600"/>
        </w:tabs>
        <w:spacing w:line="360" w:lineRule="auto"/>
        <w:ind w:left="-720" w:right="-711"/>
        <w:jc w:val="both"/>
        <w:rPr>
          <w:rFonts w:ascii="Arial" w:hAnsi="Arial" w:cs="Arial"/>
          <w:sz w:val="18"/>
          <w:szCs w:val="18"/>
        </w:rPr>
      </w:pPr>
      <w:r w:rsidRPr="00E262F6">
        <w:rPr>
          <w:rFonts w:ascii="Arial" w:hAnsi="Arial" w:cs="Arial"/>
          <w:sz w:val="18"/>
          <w:szCs w:val="18"/>
        </w:rPr>
        <w:t>2. Ogłoszeniu o zamówieniu.</w:t>
      </w:r>
    </w:p>
    <w:p w14:paraId="1D1E6CBB" w14:textId="77777777" w:rsidR="00EA519E" w:rsidRPr="00E262F6" w:rsidRDefault="00EA519E" w:rsidP="00C35A13">
      <w:pPr>
        <w:keepNext/>
        <w:keepLines/>
        <w:tabs>
          <w:tab w:val="left" w:pos="-600"/>
        </w:tabs>
        <w:spacing w:line="360" w:lineRule="auto"/>
        <w:ind w:left="-709" w:right="-711"/>
        <w:contextualSpacing/>
        <w:jc w:val="center"/>
        <w:outlineLvl w:val="0"/>
        <w:rPr>
          <w:rFonts w:ascii="Arial" w:eastAsia="Calibri" w:hAnsi="Arial" w:cs="Arial"/>
          <w:b/>
          <w:sz w:val="18"/>
          <w:szCs w:val="18"/>
          <w:lang w:eastAsia="en-US"/>
        </w:rPr>
      </w:pPr>
    </w:p>
    <w:p w14:paraId="333DFD5A" w14:textId="77777777" w:rsidR="00EA519E" w:rsidRPr="00E262F6" w:rsidRDefault="00EA519E" w:rsidP="00C35A13">
      <w:pPr>
        <w:keepNext/>
        <w:keepLines/>
        <w:tabs>
          <w:tab w:val="left" w:pos="-600"/>
        </w:tabs>
        <w:spacing w:line="360" w:lineRule="auto"/>
        <w:ind w:left="-709" w:right="-711"/>
        <w:contextualSpacing/>
        <w:jc w:val="center"/>
        <w:outlineLvl w:val="0"/>
        <w:rPr>
          <w:rFonts w:ascii="Arial" w:eastAsia="Calibri" w:hAnsi="Arial" w:cs="Arial"/>
          <w:b/>
          <w:sz w:val="18"/>
          <w:szCs w:val="18"/>
          <w:lang w:eastAsia="en-US"/>
        </w:rPr>
      </w:pPr>
      <w:r w:rsidRPr="00E262F6">
        <w:rPr>
          <w:rFonts w:ascii="Arial" w:eastAsia="Calibri" w:hAnsi="Arial" w:cs="Arial"/>
          <w:b/>
          <w:sz w:val="18"/>
          <w:szCs w:val="18"/>
          <w:lang w:eastAsia="en-US"/>
        </w:rPr>
        <w:t>§ 13</w:t>
      </w:r>
    </w:p>
    <w:p w14:paraId="6C2D411B" w14:textId="77777777" w:rsidR="00EA519E" w:rsidRPr="00E262F6" w:rsidRDefault="00EA519E" w:rsidP="00C35A13">
      <w:pPr>
        <w:keepNext/>
        <w:keepLines/>
        <w:tabs>
          <w:tab w:val="left" w:pos="-600"/>
        </w:tabs>
        <w:spacing w:line="360" w:lineRule="auto"/>
        <w:ind w:left="-709" w:right="-711"/>
        <w:jc w:val="both"/>
        <w:rPr>
          <w:rFonts w:ascii="Arial" w:eastAsia="Calibri" w:hAnsi="Arial" w:cs="Arial"/>
          <w:sz w:val="18"/>
          <w:szCs w:val="18"/>
          <w:lang w:eastAsia="en-US"/>
        </w:rPr>
      </w:pPr>
      <w:r w:rsidRPr="00E262F6">
        <w:rPr>
          <w:rFonts w:ascii="Arial" w:eastAsia="Calibri" w:hAnsi="Arial" w:cs="Arial"/>
          <w:sz w:val="18"/>
          <w:szCs w:val="18"/>
          <w:lang w:eastAsia="en-US"/>
        </w:rPr>
        <w:t>Umowę sporządzono w 3 jednobrzmiących  egzemplarzach: 2 egzemplarze dla Zamawiającego, 1 egzemplarz dla Wykonawcy</w:t>
      </w:r>
    </w:p>
    <w:p w14:paraId="1F2799BA" w14:textId="77777777" w:rsidR="00EA519E" w:rsidRPr="00E262F6" w:rsidRDefault="00EA519E" w:rsidP="00EA519E">
      <w:pPr>
        <w:keepNext/>
        <w:keepLines/>
        <w:tabs>
          <w:tab w:val="left" w:pos="-600"/>
        </w:tabs>
        <w:spacing w:line="360" w:lineRule="auto"/>
        <w:ind w:left="-709" w:right="-711"/>
        <w:contextualSpacing/>
        <w:jc w:val="center"/>
        <w:outlineLvl w:val="4"/>
        <w:rPr>
          <w:rFonts w:ascii="Arial" w:eastAsia="Calibri" w:hAnsi="Arial" w:cs="Arial"/>
          <w:b/>
          <w:bCs/>
          <w:iCs/>
          <w:sz w:val="18"/>
          <w:szCs w:val="18"/>
          <w:lang w:eastAsia="en-US"/>
        </w:rPr>
      </w:pPr>
    </w:p>
    <w:p w14:paraId="4D414438" w14:textId="77777777" w:rsidR="00113571" w:rsidRPr="00E262F6" w:rsidRDefault="00EA519E" w:rsidP="00EA519E">
      <w:pPr>
        <w:keepNext/>
        <w:keepLines/>
        <w:tabs>
          <w:tab w:val="left" w:pos="-600"/>
        </w:tabs>
        <w:spacing w:line="360" w:lineRule="auto"/>
        <w:ind w:left="-709" w:right="-711"/>
        <w:contextualSpacing/>
        <w:jc w:val="center"/>
        <w:outlineLvl w:val="4"/>
        <w:rPr>
          <w:rFonts w:ascii="Arial" w:eastAsia="Calibri" w:hAnsi="Arial" w:cs="Arial"/>
          <w:b/>
          <w:bCs/>
          <w:iCs/>
          <w:sz w:val="18"/>
          <w:szCs w:val="18"/>
          <w:lang w:eastAsia="en-US"/>
        </w:rPr>
        <w:sectPr w:rsidR="00113571" w:rsidRPr="00E262F6" w:rsidSect="00571FA6">
          <w:footerReference w:type="default" r:id="rId22"/>
          <w:pgSz w:w="11906" w:h="16838"/>
          <w:pgMar w:top="1078" w:right="1700" w:bottom="1258" w:left="1417" w:header="708" w:footer="489" w:gutter="0"/>
          <w:cols w:space="708"/>
          <w:docGrid w:linePitch="272"/>
        </w:sectPr>
      </w:pPr>
      <w:r w:rsidRPr="00E262F6">
        <w:rPr>
          <w:rFonts w:ascii="Arial" w:eastAsia="Calibri" w:hAnsi="Arial" w:cs="Arial"/>
          <w:b/>
          <w:bCs/>
          <w:iCs/>
          <w:sz w:val="18"/>
          <w:szCs w:val="18"/>
          <w:lang w:eastAsia="en-US"/>
        </w:rPr>
        <w:t xml:space="preserve">WYKONAWCA </w:t>
      </w:r>
      <w:r w:rsidRPr="00E262F6">
        <w:rPr>
          <w:rFonts w:ascii="Arial" w:eastAsia="Calibri" w:hAnsi="Arial" w:cs="Arial"/>
          <w:b/>
          <w:bCs/>
          <w:iCs/>
          <w:sz w:val="18"/>
          <w:szCs w:val="18"/>
          <w:lang w:eastAsia="en-US"/>
        </w:rPr>
        <w:tab/>
      </w:r>
      <w:r w:rsidRPr="00E262F6">
        <w:rPr>
          <w:rFonts w:ascii="Arial" w:eastAsia="Calibri" w:hAnsi="Arial" w:cs="Arial"/>
          <w:b/>
          <w:bCs/>
          <w:iCs/>
          <w:sz w:val="18"/>
          <w:szCs w:val="18"/>
          <w:lang w:eastAsia="en-US"/>
        </w:rPr>
        <w:tab/>
      </w:r>
      <w:r w:rsidRPr="00E262F6">
        <w:rPr>
          <w:rFonts w:ascii="Arial" w:eastAsia="Calibri" w:hAnsi="Arial" w:cs="Arial"/>
          <w:b/>
          <w:bCs/>
          <w:iCs/>
          <w:sz w:val="18"/>
          <w:szCs w:val="18"/>
          <w:lang w:eastAsia="en-US"/>
        </w:rPr>
        <w:tab/>
      </w:r>
      <w:r w:rsidRPr="00E262F6">
        <w:rPr>
          <w:rFonts w:ascii="Arial" w:eastAsia="Calibri" w:hAnsi="Arial" w:cs="Arial"/>
          <w:b/>
          <w:bCs/>
          <w:iCs/>
          <w:sz w:val="18"/>
          <w:szCs w:val="18"/>
          <w:lang w:eastAsia="en-US"/>
        </w:rPr>
        <w:tab/>
      </w:r>
      <w:r w:rsidRPr="00E262F6">
        <w:rPr>
          <w:rFonts w:ascii="Arial" w:eastAsia="Calibri" w:hAnsi="Arial" w:cs="Arial"/>
          <w:b/>
          <w:bCs/>
          <w:iCs/>
          <w:sz w:val="18"/>
          <w:szCs w:val="18"/>
          <w:lang w:eastAsia="en-US"/>
        </w:rPr>
        <w:tab/>
      </w:r>
      <w:r w:rsidRPr="00E262F6">
        <w:rPr>
          <w:rFonts w:ascii="Arial" w:eastAsia="Calibri" w:hAnsi="Arial" w:cs="Arial"/>
          <w:b/>
          <w:bCs/>
          <w:iCs/>
          <w:sz w:val="18"/>
          <w:szCs w:val="18"/>
          <w:lang w:eastAsia="en-US"/>
        </w:rPr>
        <w:tab/>
      </w:r>
      <w:r w:rsidRPr="00E262F6">
        <w:rPr>
          <w:rFonts w:ascii="Arial" w:eastAsia="Calibri" w:hAnsi="Arial" w:cs="Arial"/>
          <w:b/>
          <w:bCs/>
          <w:iCs/>
          <w:sz w:val="18"/>
          <w:szCs w:val="18"/>
          <w:lang w:eastAsia="en-US"/>
        </w:rPr>
        <w:tab/>
      </w:r>
      <w:r w:rsidRPr="00E262F6">
        <w:rPr>
          <w:rFonts w:ascii="Arial" w:eastAsia="Calibri" w:hAnsi="Arial" w:cs="Arial"/>
          <w:b/>
          <w:bCs/>
          <w:iCs/>
          <w:sz w:val="18"/>
          <w:szCs w:val="18"/>
          <w:lang w:eastAsia="en-US"/>
        </w:rPr>
        <w:tab/>
        <w:t>ZAMAWIAJĄCY</w:t>
      </w:r>
    </w:p>
    <w:p w14:paraId="5BE2F567" w14:textId="77777777" w:rsidR="00E262F6" w:rsidRPr="00E262F6" w:rsidRDefault="00E262F6" w:rsidP="00E262F6">
      <w:pPr>
        <w:keepNext/>
        <w:keepLines/>
        <w:tabs>
          <w:tab w:val="left" w:pos="-567"/>
        </w:tabs>
        <w:spacing w:line="360" w:lineRule="auto"/>
        <w:ind w:left="-284" w:right="-726"/>
        <w:jc w:val="both"/>
        <w:rPr>
          <w:rFonts w:ascii="Arial" w:eastAsia="Calibri" w:hAnsi="Arial" w:cs="Arial"/>
          <w:b/>
          <w:iCs/>
          <w:sz w:val="18"/>
          <w:szCs w:val="18"/>
          <w:u w:val="single"/>
          <w:lang w:eastAsia="en-US"/>
        </w:rPr>
      </w:pPr>
      <w:r w:rsidRPr="00E262F6">
        <w:rPr>
          <w:rFonts w:ascii="Arial" w:eastAsia="Calibri" w:hAnsi="Arial" w:cs="Arial"/>
          <w:b/>
          <w:iCs/>
          <w:sz w:val="18"/>
          <w:szCs w:val="18"/>
          <w:u w:val="single"/>
          <w:lang w:eastAsia="en-US"/>
        </w:rPr>
        <w:lastRenderedPageBreak/>
        <w:t>Klauzula informacyjna</w:t>
      </w:r>
    </w:p>
    <w:p w14:paraId="2CED6130" w14:textId="77777777" w:rsidR="00E262F6" w:rsidRPr="00E262F6" w:rsidRDefault="00E262F6" w:rsidP="00E262F6">
      <w:pPr>
        <w:keepNext/>
        <w:keepLines/>
        <w:tabs>
          <w:tab w:val="left" w:pos="-567"/>
          <w:tab w:val="right" w:pos="9498"/>
        </w:tabs>
        <w:spacing w:line="360" w:lineRule="auto"/>
        <w:ind w:left="-284" w:right="-726"/>
        <w:jc w:val="both"/>
        <w:rPr>
          <w:rFonts w:ascii="Arial" w:hAnsi="Arial" w:cs="Arial"/>
          <w:sz w:val="18"/>
          <w:szCs w:val="18"/>
        </w:rPr>
      </w:pPr>
      <w:r w:rsidRPr="00E262F6">
        <w:rPr>
          <w:rFonts w:ascii="Arial" w:hAnsi="Arial" w:cs="Arial"/>
          <w:sz w:val="18"/>
          <w:szCs w:val="18"/>
        </w:rPr>
        <w:t xml:space="preserve">Zgodnie z art. 13 ust.1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w:t>
      </w:r>
      <w:r w:rsidRPr="00E262F6">
        <w:rPr>
          <w:rFonts w:ascii="Arial" w:hAnsi="Arial" w:cs="Arial"/>
          <w:sz w:val="14"/>
          <w:szCs w:val="14"/>
        </w:rPr>
        <w:t>(Dz. Urz. UE L 119 z 04.05.2016, str. 1)</w:t>
      </w:r>
      <w:r w:rsidRPr="00E262F6">
        <w:rPr>
          <w:rFonts w:ascii="Arial" w:hAnsi="Arial" w:cs="Arial"/>
          <w:sz w:val="18"/>
          <w:szCs w:val="18"/>
        </w:rPr>
        <w:t>, dalej „RODO”, informuję, że:</w:t>
      </w:r>
    </w:p>
    <w:p w14:paraId="29B63014" w14:textId="77777777" w:rsidR="00E262F6" w:rsidRPr="00E262F6" w:rsidRDefault="00E262F6" w:rsidP="00E262F6">
      <w:pPr>
        <w:keepNext/>
        <w:keepLines/>
        <w:numPr>
          <w:ilvl w:val="0"/>
          <w:numId w:val="12"/>
        </w:numPr>
        <w:tabs>
          <w:tab w:val="left" w:pos="-567"/>
        </w:tabs>
        <w:spacing w:line="360" w:lineRule="auto"/>
        <w:ind w:left="0" w:right="-726" w:hanging="284"/>
        <w:jc w:val="both"/>
        <w:rPr>
          <w:rFonts w:ascii="Arial" w:hAnsi="Arial" w:cs="Arial"/>
          <w:i/>
          <w:iCs/>
          <w:sz w:val="18"/>
          <w:szCs w:val="18"/>
        </w:rPr>
      </w:pPr>
      <w:r w:rsidRPr="00E262F6">
        <w:rPr>
          <w:rFonts w:ascii="Arial" w:hAnsi="Arial" w:cs="Arial"/>
          <w:sz w:val="18"/>
          <w:szCs w:val="18"/>
        </w:rPr>
        <w:t xml:space="preserve">administratorem Pani/Pana danych osobowych jest </w:t>
      </w:r>
      <w:r w:rsidRPr="00E262F6">
        <w:rPr>
          <w:rFonts w:ascii="Arial" w:hAnsi="Arial" w:cs="Arial"/>
          <w:b/>
          <w:bCs/>
          <w:sz w:val="18"/>
          <w:szCs w:val="18"/>
        </w:rPr>
        <w:t>Samodzielny Publiczny Zespół Opieki Zdrowotnej w Głubczycach</w:t>
      </w:r>
      <w:r w:rsidRPr="00E262F6">
        <w:rPr>
          <w:rFonts w:ascii="Arial" w:hAnsi="Arial" w:cs="Arial"/>
          <w:sz w:val="18"/>
          <w:szCs w:val="18"/>
        </w:rPr>
        <w:t>,</w:t>
      </w:r>
      <w:r w:rsidRPr="00E262F6">
        <w:rPr>
          <w:rFonts w:ascii="Arial" w:hAnsi="Arial" w:cs="Arial"/>
          <w:b/>
          <w:bCs/>
          <w:sz w:val="18"/>
          <w:szCs w:val="18"/>
        </w:rPr>
        <w:t xml:space="preserve"> ul. Marii Skłodowskiej-Curie 26</w:t>
      </w:r>
      <w:r w:rsidRPr="00E262F6">
        <w:rPr>
          <w:rFonts w:ascii="Arial" w:hAnsi="Arial" w:cs="Arial"/>
          <w:sz w:val="18"/>
          <w:szCs w:val="18"/>
        </w:rPr>
        <w:t xml:space="preserve">, </w:t>
      </w:r>
      <w:r w:rsidRPr="00E262F6">
        <w:rPr>
          <w:rFonts w:ascii="Arial" w:hAnsi="Arial" w:cs="Arial"/>
          <w:b/>
          <w:bCs/>
          <w:sz w:val="18"/>
          <w:szCs w:val="18"/>
        </w:rPr>
        <w:t>48-100 Głubczyce</w:t>
      </w:r>
      <w:r w:rsidRPr="00E262F6">
        <w:rPr>
          <w:rFonts w:ascii="Arial" w:hAnsi="Arial" w:cs="Arial"/>
          <w:i/>
          <w:iCs/>
          <w:sz w:val="18"/>
          <w:szCs w:val="18"/>
        </w:rPr>
        <w:t xml:space="preserve">; </w:t>
      </w:r>
    </w:p>
    <w:p w14:paraId="4D5F273D" w14:textId="77777777" w:rsidR="00E262F6" w:rsidRPr="00E262F6" w:rsidRDefault="00E262F6" w:rsidP="00E262F6">
      <w:pPr>
        <w:keepNext/>
        <w:keepLines/>
        <w:numPr>
          <w:ilvl w:val="0"/>
          <w:numId w:val="11"/>
        </w:numPr>
        <w:tabs>
          <w:tab w:val="left" w:pos="-567"/>
        </w:tabs>
        <w:spacing w:line="360" w:lineRule="auto"/>
        <w:ind w:left="0" w:right="-726" w:hanging="284"/>
        <w:jc w:val="both"/>
        <w:rPr>
          <w:rFonts w:ascii="Arial" w:hAnsi="Arial" w:cs="Arial"/>
          <w:color w:val="00B0F0"/>
          <w:sz w:val="18"/>
          <w:szCs w:val="18"/>
        </w:rPr>
      </w:pPr>
      <w:r w:rsidRPr="00E262F6">
        <w:rPr>
          <w:rFonts w:ascii="Arial" w:hAnsi="Arial" w:cs="Arial"/>
          <w:sz w:val="18"/>
          <w:szCs w:val="18"/>
        </w:rPr>
        <w:t xml:space="preserve">inspektorem ochrony danych osobowych w Samodzielnym Publicznym Zespole Opieki Zdrowotnej w Głubczycach jest Pani </w:t>
      </w:r>
      <w:r w:rsidRPr="00E262F6">
        <w:rPr>
          <w:rFonts w:ascii="Arial" w:hAnsi="Arial" w:cs="Arial"/>
          <w:b/>
          <w:bCs/>
          <w:sz w:val="18"/>
          <w:szCs w:val="18"/>
        </w:rPr>
        <w:t>Ewa Potwora</w:t>
      </w:r>
      <w:r w:rsidRPr="00E262F6">
        <w:rPr>
          <w:rFonts w:ascii="Arial" w:hAnsi="Arial" w:cs="Arial"/>
          <w:sz w:val="18"/>
          <w:szCs w:val="18"/>
        </w:rPr>
        <w:t xml:space="preserve">, </w:t>
      </w:r>
      <w:r w:rsidRPr="00E262F6">
        <w:rPr>
          <w:rFonts w:ascii="Arial" w:hAnsi="Arial" w:cs="Arial"/>
          <w:b/>
          <w:bCs/>
          <w:sz w:val="18"/>
          <w:szCs w:val="18"/>
        </w:rPr>
        <w:t>ul. Marii Skłodowskiej-Curie 26</w:t>
      </w:r>
      <w:r w:rsidRPr="00E262F6">
        <w:rPr>
          <w:rFonts w:ascii="Arial" w:hAnsi="Arial" w:cs="Arial"/>
          <w:sz w:val="18"/>
          <w:szCs w:val="18"/>
        </w:rPr>
        <w:t xml:space="preserve">, </w:t>
      </w:r>
      <w:r w:rsidRPr="00E262F6">
        <w:rPr>
          <w:rFonts w:ascii="Arial" w:hAnsi="Arial" w:cs="Arial"/>
          <w:b/>
          <w:bCs/>
          <w:sz w:val="18"/>
          <w:szCs w:val="18"/>
        </w:rPr>
        <w:t>48-100 Głubczyce</w:t>
      </w:r>
      <w:r w:rsidRPr="00E262F6">
        <w:rPr>
          <w:rFonts w:ascii="Arial" w:hAnsi="Arial" w:cs="Arial"/>
          <w:sz w:val="18"/>
          <w:szCs w:val="18"/>
        </w:rPr>
        <w:t xml:space="preserve">, </w:t>
      </w:r>
      <w:r w:rsidRPr="00E262F6">
        <w:rPr>
          <w:rFonts w:ascii="Arial" w:hAnsi="Arial" w:cs="Arial"/>
          <w:color w:val="000000"/>
          <w:sz w:val="18"/>
          <w:szCs w:val="18"/>
        </w:rPr>
        <w:t xml:space="preserve">tel: </w:t>
      </w:r>
      <w:r w:rsidRPr="00E262F6">
        <w:rPr>
          <w:rFonts w:ascii="Arial" w:hAnsi="Arial" w:cs="Arial"/>
          <w:b/>
          <w:bCs/>
          <w:color w:val="000000"/>
          <w:sz w:val="18"/>
          <w:szCs w:val="18"/>
        </w:rPr>
        <w:t>77 / 48-01-181</w:t>
      </w:r>
      <w:r w:rsidRPr="00E262F6">
        <w:rPr>
          <w:rFonts w:ascii="Arial" w:hAnsi="Arial" w:cs="Arial"/>
          <w:color w:val="000000"/>
          <w:sz w:val="18"/>
          <w:szCs w:val="18"/>
        </w:rPr>
        <w:t xml:space="preserve">, adres e-mail: </w:t>
      </w:r>
      <w:hyperlink r:id="rId23" w:history="1">
        <w:r w:rsidR="00EE3A82" w:rsidRPr="00B42CED">
          <w:rPr>
            <w:rStyle w:val="Hipercze"/>
            <w:rFonts w:ascii="Arial" w:hAnsi="Arial" w:cs="Arial"/>
            <w:b/>
            <w:bCs/>
            <w:sz w:val="18"/>
            <w:szCs w:val="18"/>
          </w:rPr>
          <w:t>iod@szpitalglubczyce.pl</w:t>
        </w:r>
      </w:hyperlink>
      <w:r w:rsidRPr="00E262F6">
        <w:rPr>
          <w:rFonts w:ascii="Arial" w:hAnsi="Arial" w:cs="Arial"/>
          <w:sz w:val="18"/>
          <w:szCs w:val="18"/>
        </w:rPr>
        <w:t>;</w:t>
      </w:r>
    </w:p>
    <w:p w14:paraId="56711CEF" w14:textId="7CF86768" w:rsidR="00E262F6" w:rsidRPr="00E262F6" w:rsidRDefault="00E262F6" w:rsidP="00E262F6">
      <w:pPr>
        <w:keepNext/>
        <w:keepLines/>
        <w:numPr>
          <w:ilvl w:val="0"/>
          <w:numId w:val="11"/>
        </w:numPr>
        <w:tabs>
          <w:tab w:val="left" w:pos="-567"/>
        </w:tabs>
        <w:spacing w:line="360" w:lineRule="auto"/>
        <w:ind w:left="0" w:right="-726" w:hanging="284"/>
        <w:jc w:val="both"/>
        <w:rPr>
          <w:rFonts w:ascii="Arial" w:hAnsi="Arial" w:cs="Arial"/>
          <w:color w:val="00B0F0"/>
          <w:sz w:val="18"/>
          <w:szCs w:val="18"/>
        </w:rPr>
      </w:pPr>
      <w:r w:rsidRPr="00E262F6">
        <w:rPr>
          <w:rFonts w:ascii="Arial" w:hAnsi="Arial" w:cs="Arial"/>
          <w:sz w:val="18"/>
          <w:szCs w:val="18"/>
        </w:rPr>
        <w:t xml:space="preserve">Pani/Pana dane osobowe przetwarzane będą na podstawie art. 6 ust. 1 lit. c RODO w celu związanym z postępowaniem o udzielenie zamówienia publicznego pn. </w:t>
      </w:r>
      <w:r w:rsidRPr="00E262F6">
        <w:rPr>
          <w:rFonts w:ascii="Arial" w:hAnsi="Arial" w:cs="Arial"/>
          <w:b/>
          <w:color w:val="0000FF"/>
          <w:sz w:val="18"/>
          <w:szCs w:val="18"/>
        </w:rPr>
        <w:t xml:space="preserve">Dostawa siatek dla SP ZOZ w Głubczycach </w:t>
      </w:r>
      <w:r w:rsidRPr="00E262F6">
        <w:rPr>
          <w:rFonts w:ascii="Arial" w:hAnsi="Arial" w:cs="Arial"/>
          <w:b/>
          <w:sz w:val="18"/>
          <w:szCs w:val="18"/>
        </w:rPr>
        <w:t xml:space="preserve">– </w:t>
      </w:r>
      <w:r w:rsidRPr="00E262F6">
        <w:rPr>
          <w:rFonts w:ascii="Arial" w:hAnsi="Arial" w:cs="Arial"/>
          <w:sz w:val="18"/>
          <w:szCs w:val="18"/>
        </w:rPr>
        <w:t xml:space="preserve">sygn. akt </w:t>
      </w:r>
      <w:r w:rsidR="006D498C">
        <w:rPr>
          <w:rFonts w:ascii="Arial" w:hAnsi="Arial" w:cs="Arial"/>
          <w:sz w:val="18"/>
          <w:szCs w:val="18"/>
        </w:rPr>
        <w:t>20</w:t>
      </w:r>
      <w:r w:rsidR="000866DD">
        <w:rPr>
          <w:rFonts w:ascii="Arial" w:hAnsi="Arial" w:cs="Arial"/>
          <w:sz w:val="18"/>
          <w:szCs w:val="18"/>
        </w:rPr>
        <w:t>/2026</w:t>
      </w:r>
      <w:r w:rsidRPr="00E262F6">
        <w:rPr>
          <w:rFonts w:ascii="Arial" w:hAnsi="Arial" w:cs="Arial"/>
          <w:sz w:val="18"/>
          <w:szCs w:val="18"/>
        </w:rPr>
        <w:t xml:space="preserve"> prowadzonym w trybie do </w:t>
      </w:r>
      <w:r w:rsidR="00EE3A82">
        <w:rPr>
          <w:rFonts w:ascii="Arial" w:hAnsi="Arial" w:cs="Arial"/>
          <w:sz w:val="18"/>
          <w:szCs w:val="18"/>
        </w:rPr>
        <w:t>1</w:t>
      </w:r>
      <w:r w:rsidRPr="00E262F6">
        <w:rPr>
          <w:rFonts w:ascii="Arial" w:hAnsi="Arial" w:cs="Arial"/>
          <w:sz w:val="18"/>
          <w:szCs w:val="18"/>
        </w:rPr>
        <w:t xml:space="preserve">30 000 </w:t>
      </w:r>
      <w:r w:rsidR="00EE3A82">
        <w:rPr>
          <w:rFonts w:ascii="Arial" w:hAnsi="Arial" w:cs="Arial"/>
          <w:sz w:val="18"/>
          <w:szCs w:val="18"/>
        </w:rPr>
        <w:t>zł</w:t>
      </w:r>
      <w:r w:rsidRPr="00E262F6">
        <w:rPr>
          <w:rFonts w:ascii="Arial" w:hAnsi="Arial" w:cs="Arial"/>
          <w:sz w:val="18"/>
          <w:szCs w:val="18"/>
        </w:rPr>
        <w:t>;</w:t>
      </w:r>
    </w:p>
    <w:p w14:paraId="4C6FEB7E" w14:textId="77777777" w:rsidR="00E262F6" w:rsidRPr="00E262F6" w:rsidRDefault="00E262F6" w:rsidP="00E262F6">
      <w:pPr>
        <w:keepNext/>
        <w:keepLines/>
        <w:numPr>
          <w:ilvl w:val="0"/>
          <w:numId w:val="11"/>
        </w:numPr>
        <w:spacing w:line="360" w:lineRule="auto"/>
        <w:ind w:left="0" w:right="-726" w:hanging="284"/>
        <w:jc w:val="both"/>
        <w:rPr>
          <w:rFonts w:ascii="Arial" w:hAnsi="Arial" w:cs="Arial"/>
          <w:color w:val="00B0F0"/>
          <w:sz w:val="18"/>
          <w:szCs w:val="18"/>
        </w:rPr>
      </w:pPr>
      <w:r w:rsidRPr="00E262F6">
        <w:rPr>
          <w:rFonts w:ascii="Arial" w:hAnsi="Arial" w:cs="Arial"/>
          <w:sz w:val="18"/>
          <w:szCs w:val="18"/>
        </w:rPr>
        <w:t xml:space="preserve">odbiorcami Pani/Pana danych osobowych będą osoby lub podmioty, którym udostępniona zostanie dokumentacja postępowania w oparciu o </w:t>
      </w:r>
      <w:r w:rsidR="00EE3A82">
        <w:rPr>
          <w:rFonts w:ascii="Arial" w:hAnsi="Arial" w:cs="Arial"/>
          <w:sz w:val="18"/>
          <w:szCs w:val="18"/>
        </w:rPr>
        <w:t>przepisy</w:t>
      </w:r>
      <w:r w:rsidRPr="00E262F6">
        <w:rPr>
          <w:rFonts w:ascii="Arial" w:hAnsi="Arial" w:cs="Arial"/>
          <w:sz w:val="18"/>
          <w:szCs w:val="18"/>
        </w:rPr>
        <w:t xml:space="preserve"> ustawy z dnia </w:t>
      </w:r>
      <w:r w:rsidR="00EE3A82">
        <w:rPr>
          <w:rFonts w:ascii="Arial" w:hAnsi="Arial" w:cs="Arial"/>
          <w:sz w:val="18"/>
          <w:szCs w:val="18"/>
        </w:rPr>
        <w:t>11 września</w:t>
      </w:r>
      <w:r w:rsidRPr="00E262F6">
        <w:rPr>
          <w:rFonts w:ascii="Arial" w:hAnsi="Arial" w:cs="Arial"/>
          <w:sz w:val="18"/>
          <w:szCs w:val="18"/>
        </w:rPr>
        <w:t xml:space="preserve"> 20</w:t>
      </w:r>
      <w:r w:rsidR="00EE3A82">
        <w:rPr>
          <w:rFonts w:ascii="Arial" w:hAnsi="Arial" w:cs="Arial"/>
          <w:sz w:val="18"/>
          <w:szCs w:val="18"/>
        </w:rPr>
        <w:t>19</w:t>
      </w:r>
      <w:r w:rsidRPr="00E262F6">
        <w:rPr>
          <w:rFonts w:ascii="Arial" w:hAnsi="Arial" w:cs="Arial"/>
          <w:sz w:val="18"/>
          <w:szCs w:val="18"/>
        </w:rPr>
        <w:t>r. – Prawo zamówień publicznych;</w:t>
      </w:r>
    </w:p>
    <w:p w14:paraId="7CAA2579" w14:textId="77777777" w:rsidR="00E262F6" w:rsidRPr="00E262F6" w:rsidRDefault="00E262F6" w:rsidP="00E262F6">
      <w:pPr>
        <w:keepNext/>
        <w:keepLines/>
        <w:numPr>
          <w:ilvl w:val="0"/>
          <w:numId w:val="11"/>
        </w:numPr>
        <w:suppressAutoHyphens/>
        <w:spacing w:line="360" w:lineRule="auto"/>
        <w:ind w:left="0" w:right="-726" w:hanging="284"/>
        <w:jc w:val="both"/>
        <w:rPr>
          <w:rFonts w:ascii="Arial" w:hAnsi="Arial" w:cs="Arial"/>
          <w:sz w:val="18"/>
          <w:szCs w:val="18"/>
        </w:rPr>
      </w:pPr>
      <w:r w:rsidRPr="00E262F6">
        <w:rPr>
          <w:rFonts w:ascii="Arial" w:hAnsi="Arial" w:cs="Arial"/>
          <w:sz w:val="18"/>
          <w:szCs w:val="18"/>
        </w:rPr>
        <w:t xml:space="preserve">Pani/Pana </w:t>
      </w:r>
      <w:r w:rsidRPr="00E262F6">
        <w:rPr>
          <w:rFonts w:ascii="Arial" w:hAnsi="Arial" w:cs="Arial"/>
          <w:bCs/>
          <w:iCs/>
          <w:color w:val="000000"/>
          <w:sz w:val="18"/>
          <w:szCs w:val="18"/>
        </w:rPr>
        <w:t>dane osobowe będą przetwarzane przez okres prowadzenia postępowania o udzielenie zamówienia publicznego, zawarcia i realizacji umowy oraz po jego zakończeniu zgodnie z przepisami dotyczącymi archiwizacji</w:t>
      </w:r>
      <w:r w:rsidRPr="00E262F6">
        <w:rPr>
          <w:rFonts w:ascii="Arial" w:hAnsi="Arial" w:cs="Arial"/>
          <w:sz w:val="18"/>
          <w:szCs w:val="18"/>
        </w:rPr>
        <w:t>;</w:t>
      </w:r>
    </w:p>
    <w:p w14:paraId="266C97F5" w14:textId="77777777" w:rsidR="00E262F6" w:rsidRPr="00E262F6" w:rsidRDefault="00E262F6" w:rsidP="00E262F6">
      <w:pPr>
        <w:keepNext/>
        <w:keepLines/>
        <w:numPr>
          <w:ilvl w:val="0"/>
          <w:numId w:val="11"/>
        </w:numPr>
        <w:suppressAutoHyphens/>
        <w:spacing w:line="360" w:lineRule="auto"/>
        <w:ind w:left="0" w:right="-726" w:hanging="284"/>
        <w:jc w:val="both"/>
        <w:rPr>
          <w:rFonts w:ascii="Arial" w:hAnsi="Arial" w:cs="Arial"/>
          <w:sz w:val="18"/>
          <w:szCs w:val="18"/>
        </w:rPr>
      </w:pPr>
      <w:r w:rsidRPr="00E262F6">
        <w:rPr>
          <w:rFonts w:ascii="Arial" w:hAnsi="Arial" w:cs="Arial"/>
          <w:sz w:val="18"/>
          <w:szCs w:val="18"/>
        </w:rPr>
        <w:t>Pani/Pana dane osobowe będą przechowywane, zgodnie z ustaw</w:t>
      </w:r>
      <w:r w:rsidR="00EE3A82">
        <w:rPr>
          <w:rFonts w:ascii="Arial" w:hAnsi="Arial" w:cs="Arial"/>
          <w:sz w:val="18"/>
          <w:szCs w:val="18"/>
        </w:rPr>
        <w:t>ą</w:t>
      </w:r>
      <w:r w:rsidRPr="00E262F6">
        <w:rPr>
          <w:rFonts w:ascii="Arial" w:hAnsi="Arial" w:cs="Arial"/>
          <w:sz w:val="18"/>
          <w:szCs w:val="18"/>
        </w:rPr>
        <w:t xml:space="preserve"> Pzp, przez okres 4 lat od dnia zakończenia postępowania o udzielenie zamówienia</w:t>
      </w:r>
      <w:r w:rsidRPr="00E262F6">
        <w:rPr>
          <w:rFonts w:ascii="Arial" w:hAnsi="Arial" w:cs="Arial"/>
          <w:sz w:val="18"/>
          <w:szCs w:val="18"/>
          <w:lang w:eastAsia="en-US"/>
        </w:rPr>
        <w:t>;</w:t>
      </w:r>
    </w:p>
    <w:p w14:paraId="2F0E555E" w14:textId="77777777" w:rsidR="00E262F6" w:rsidRPr="00E262F6" w:rsidRDefault="00E262F6" w:rsidP="00E262F6">
      <w:pPr>
        <w:keepNext/>
        <w:keepLines/>
        <w:numPr>
          <w:ilvl w:val="0"/>
          <w:numId w:val="11"/>
        </w:numPr>
        <w:spacing w:line="360" w:lineRule="auto"/>
        <w:ind w:left="0" w:right="-726" w:hanging="284"/>
        <w:jc w:val="both"/>
        <w:rPr>
          <w:rFonts w:ascii="Arial" w:hAnsi="Arial" w:cs="Arial"/>
          <w:b/>
          <w:bCs/>
          <w:i/>
          <w:iCs/>
          <w:sz w:val="18"/>
          <w:szCs w:val="18"/>
        </w:rPr>
      </w:pPr>
      <w:r w:rsidRPr="00E262F6">
        <w:rPr>
          <w:rFonts w:ascii="Arial" w:hAnsi="Arial" w:cs="Arial"/>
          <w:sz w:val="18"/>
          <w:szCs w:val="18"/>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53EDB5F0" w14:textId="77777777" w:rsidR="00E262F6" w:rsidRPr="00E262F6" w:rsidRDefault="00E262F6" w:rsidP="00E262F6">
      <w:pPr>
        <w:keepNext/>
        <w:keepLines/>
        <w:numPr>
          <w:ilvl w:val="0"/>
          <w:numId w:val="11"/>
        </w:numPr>
        <w:spacing w:line="360" w:lineRule="auto"/>
        <w:ind w:left="0" w:right="-726" w:hanging="284"/>
        <w:jc w:val="both"/>
        <w:rPr>
          <w:rFonts w:ascii="Arial" w:hAnsi="Arial" w:cs="Arial"/>
          <w:sz w:val="18"/>
          <w:szCs w:val="18"/>
        </w:rPr>
      </w:pPr>
      <w:r w:rsidRPr="00E262F6">
        <w:rPr>
          <w:rFonts w:ascii="Arial" w:hAnsi="Arial" w:cs="Arial"/>
          <w:sz w:val="18"/>
          <w:szCs w:val="18"/>
        </w:rPr>
        <w:t>w odniesieniu do Pani/Pana danych osobowych decyzje nie będą podejmowane w sposób zautomatyzowany, stosowanie do art. 22 RODO;</w:t>
      </w:r>
    </w:p>
    <w:p w14:paraId="61699A44" w14:textId="77777777" w:rsidR="00E262F6" w:rsidRPr="00E262F6" w:rsidRDefault="00E262F6" w:rsidP="00E262F6">
      <w:pPr>
        <w:keepNext/>
        <w:keepLines/>
        <w:numPr>
          <w:ilvl w:val="0"/>
          <w:numId w:val="11"/>
        </w:numPr>
        <w:spacing w:line="360" w:lineRule="auto"/>
        <w:ind w:left="0" w:right="-726" w:hanging="284"/>
        <w:jc w:val="both"/>
        <w:rPr>
          <w:rFonts w:ascii="Arial" w:hAnsi="Arial" w:cs="Arial"/>
          <w:color w:val="00B0F0"/>
          <w:sz w:val="18"/>
          <w:szCs w:val="18"/>
        </w:rPr>
      </w:pPr>
      <w:r w:rsidRPr="00E262F6">
        <w:rPr>
          <w:rFonts w:ascii="Arial" w:hAnsi="Arial" w:cs="Arial"/>
          <w:sz w:val="18"/>
          <w:szCs w:val="18"/>
        </w:rPr>
        <w:t>posiada Pani/Pan:</w:t>
      </w:r>
    </w:p>
    <w:p w14:paraId="2B5019FE" w14:textId="77777777" w:rsidR="00E262F6" w:rsidRPr="00E262F6" w:rsidRDefault="00E262F6" w:rsidP="00E262F6">
      <w:pPr>
        <w:pStyle w:val="Akapitzlist"/>
        <w:keepNext/>
        <w:keepLines/>
        <w:numPr>
          <w:ilvl w:val="0"/>
          <w:numId w:val="13"/>
        </w:numPr>
        <w:spacing w:line="360" w:lineRule="auto"/>
        <w:ind w:left="284" w:right="-726" w:hanging="284"/>
        <w:contextualSpacing/>
        <w:jc w:val="both"/>
        <w:rPr>
          <w:rFonts w:ascii="Arial" w:hAnsi="Arial" w:cs="Arial"/>
          <w:sz w:val="18"/>
          <w:szCs w:val="18"/>
          <w:lang w:eastAsia="en-US"/>
        </w:rPr>
      </w:pPr>
      <w:r w:rsidRPr="00E262F6">
        <w:rPr>
          <w:rFonts w:ascii="Arial" w:hAnsi="Arial" w:cs="Arial"/>
          <w:sz w:val="18"/>
          <w:szCs w:val="18"/>
        </w:rPr>
        <w:t xml:space="preserve">na podstawie art. 15 RODO prawo dostępu do danych osobowych Pani/Pana dotyczących; </w:t>
      </w:r>
    </w:p>
    <w:p w14:paraId="3B01DF58" w14:textId="77777777" w:rsidR="00E262F6" w:rsidRPr="00E262F6" w:rsidRDefault="00E262F6" w:rsidP="00E262F6">
      <w:pPr>
        <w:pStyle w:val="Akapitzlist"/>
        <w:keepNext/>
        <w:keepLines/>
        <w:numPr>
          <w:ilvl w:val="0"/>
          <w:numId w:val="13"/>
        </w:numPr>
        <w:spacing w:line="360" w:lineRule="auto"/>
        <w:ind w:left="284" w:right="-726" w:hanging="284"/>
        <w:contextualSpacing/>
        <w:jc w:val="both"/>
        <w:rPr>
          <w:rFonts w:ascii="Arial" w:hAnsi="Arial" w:cs="Arial"/>
          <w:sz w:val="18"/>
          <w:szCs w:val="18"/>
        </w:rPr>
      </w:pPr>
      <w:r w:rsidRPr="00E262F6">
        <w:rPr>
          <w:rFonts w:ascii="Arial" w:hAnsi="Arial" w:cs="Arial"/>
          <w:sz w:val="18"/>
          <w:szCs w:val="18"/>
        </w:rPr>
        <w:t>na podstawie art. 16 RODO prawo do sprostowania Pani/Pana danych osobowych (przy czym 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51E2040A" w14:textId="77777777" w:rsidR="00E262F6" w:rsidRPr="00E262F6" w:rsidRDefault="00E262F6" w:rsidP="00E262F6">
      <w:pPr>
        <w:pStyle w:val="Akapitzlist"/>
        <w:keepNext/>
        <w:keepLines/>
        <w:numPr>
          <w:ilvl w:val="0"/>
          <w:numId w:val="13"/>
        </w:numPr>
        <w:spacing w:line="360" w:lineRule="auto"/>
        <w:ind w:left="284" w:right="-726" w:hanging="284"/>
        <w:contextualSpacing/>
        <w:jc w:val="both"/>
        <w:rPr>
          <w:rFonts w:ascii="Arial" w:hAnsi="Arial" w:cs="Arial"/>
          <w:sz w:val="18"/>
          <w:szCs w:val="18"/>
        </w:rPr>
      </w:pPr>
      <w:r w:rsidRPr="00E262F6">
        <w:rPr>
          <w:rFonts w:ascii="Arial" w:hAnsi="Arial" w:cs="Arial"/>
          <w:sz w:val="18"/>
          <w:szCs w:val="18"/>
        </w:rPr>
        <w:t xml:space="preserve">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66C1E200" w14:textId="77777777" w:rsidR="00E262F6" w:rsidRPr="00E262F6" w:rsidRDefault="00E262F6" w:rsidP="00E262F6">
      <w:pPr>
        <w:pStyle w:val="Akapitzlist"/>
        <w:keepNext/>
        <w:keepLines/>
        <w:numPr>
          <w:ilvl w:val="0"/>
          <w:numId w:val="13"/>
        </w:numPr>
        <w:spacing w:line="360" w:lineRule="auto"/>
        <w:ind w:left="284" w:right="-726" w:hanging="284"/>
        <w:contextualSpacing/>
        <w:jc w:val="both"/>
        <w:rPr>
          <w:rFonts w:ascii="Arial" w:hAnsi="Arial" w:cs="Arial"/>
          <w:sz w:val="18"/>
          <w:szCs w:val="18"/>
        </w:rPr>
      </w:pPr>
      <w:r w:rsidRPr="00E262F6">
        <w:rPr>
          <w:rFonts w:ascii="Arial" w:hAnsi="Arial" w:cs="Arial"/>
          <w:sz w:val="18"/>
          <w:szCs w:val="18"/>
        </w:rPr>
        <w:t xml:space="preserve">prawo do wniesienia skargi do Prezesa Urzędu Ochrony Danych Osobowych, gdy uzna Pani/Pan, że przetwarzanie danych osobowych Pani/Pana dotyczących narusza przepisy RODO; </w:t>
      </w:r>
    </w:p>
    <w:p w14:paraId="37080932" w14:textId="77777777" w:rsidR="00E262F6" w:rsidRPr="00E262F6" w:rsidRDefault="00E262F6" w:rsidP="00E262F6">
      <w:pPr>
        <w:keepNext/>
        <w:keepLines/>
        <w:numPr>
          <w:ilvl w:val="0"/>
          <w:numId w:val="11"/>
        </w:numPr>
        <w:tabs>
          <w:tab w:val="left" w:pos="-567"/>
        </w:tabs>
        <w:spacing w:line="360" w:lineRule="auto"/>
        <w:ind w:left="0" w:right="-726" w:hanging="284"/>
        <w:jc w:val="both"/>
        <w:rPr>
          <w:rFonts w:ascii="Arial" w:hAnsi="Arial" w:cs="Arial"/>
          <w:i/>
          <w:iCs/>
          <w:color w:val="00B0F0"/>
          <w:sz w:val="18"/>
          <w:szCs w:val="18"/>
        </w:rPr>
      </w:pPr>
      <w:r w:rsidRPr="00E262F6">
        <w:rPr>
          <w:rFonts w:ascii="Arial" w:hAnsi="Arial" w:cs="Arial"/>
          <w:sz w:val="18"/>
          <w:szCs w:val="18"/>
        </w:rPr>
        <w:t>nie przysługuje Pani/Panu:</w:t>
      </w:r>
    </w:p>
    <w:p w14:paraId="4A558BEB" w14:textId="77777777" w:rsidR="00E262F6" w:rsidRPr="00E262F6" w:rsidRDefault="00E262F6" w:rsidP="00E262F6">
      <w:pPr>
        <w:keepNext/>
        <w:keepLines/>
        <w:numPr>
          <w:ilvl w:val="0"/>
          <w:numId w:val="14"/>
        </w:numPr>
        <w:tabs>
          <w:tab w:val="left" w:pos="0"/>
        </w:tabs>
        <w:spacing w:line="360" w:lineRule="auto"/>
        <w:ind w:left="284" w:right="-726" w:hanging="284"/>
        <w:jc w:val="both"/>
        <w:outlineLvl w:val="1"/>
        <w:rPr>
          <w:rFonts w:ascii="Arial" w:hAnsi="Arial" w:cs="Arial"/>
          <w:bCs/>
          <w:iCs/>
          <w:color w:val="000000"/>
          <w:sz w:val="18"/>
          <w:szCs w:val="18"/>
        </w:rPr>
      </w:pPr>
      <w:r w:rsidRPr="00E262F6">
        <w:rPr>
          <w:rFonts w:ascii="Arial" w:hAnsi="Arial" w:cs="Arial"/>
          <w:bCs/>
          <w:iCs/>
          <w:color w:val="000000"/>
          <w:sz w:val="18"/>
          <w:szCs w:val="18"/>
        </w:rPr>
        <w:t>w związku z art. 17 ust. 3 lit. b, d lub e RODO prawo do usunięcia danych osobowych;</w:t>
      </w:r>
    </w:p>
    <w:p w14:paraId="4EE59E85" w14:textId="77777777" w:rsidR="00E262F6" w:rsidRPr="00E262F6" w:rsidRDefault="00E262F6" w:rsidP="00E262F6">
      <w:pPr>
        <w:keepNext/>
        <w:keepLines/>
        <w:numPr>
          <w:ilvl w:val="0"/>
          <w:numId w:val="14"/>
        </w:numPr>
        <w:tabs>
          <w:tab w:val="left" w:pos="0"/>
        </w:tabs>
        <w:spacing w:line="360" w:lineRule="auto"/>
        <w:ind w:left="284" w:right="-726" w:hanging="284"/>
        <w:jc w:val="both"/>
        <w:outlineLvl w:val="1"/>
        <w:rPr>
          <w:rFonts w:ascii="Arial" w:hAnsi="Arial" w:cs="Arial"/>
          <w:bCs/>
          <w:iCs/>
          <w:color w:val="000000"/>
          <w:sz w:val="18"/>
          <w:szCs w:val="18"/>
        </w:rPr>
      </w:pPr>
      <w:r w:rsidRPr="00E262F6">
        <w:rPr>
          <w:rFonts w:ascii="Arial" w:hAnsi="Arial" w:cs="Arial"/>
          <w:bCs/>
          <w:iCs/>
          <w:color w:val="000000"/>
          <w:sz w:val="18"/>
          <w:szCs w:val="18"/>
        </w:rPr>
        <w:t>prawo do przenoszenia danych osobowych, o którym mowa w art. 20 RODO;</w:t>
      </w:r>
    </w:p>
    <w:p w14:paraId="59FF4096" w14:textId="77777777" w:rsidR="00E262F6" w:rsidRPr="00E262F6" w:rsidRDefault="00E262F6" w:rsidP="00E262F6">
      <w:pPr>
        <w:keepNext/>
        <w:keepLines/>
        <w:numPr>
          <w:ilvl w:val="0"/>
          <w:numId w:val="14"/>
        </w:numPr>
        <w:tabs>
          <w:tab w:val="left" w:pos="0"/>
          <w:tab w:val="left" w:pos="284"/>
        </w:tabs>
        <w:spacing w:line="360" w:lineRule="auto"/>
        <w:ind w:left="284" w:right="-726" w:hanging="284"/>
        <w:jc w:val="both"/>
        <w:outlineLvl w:val="1"/>
        <w:rPr>
          <w:rFonts w:ascii="Arial" w:hAnsi="Arial" w:cs="Arial"/>
          <w:bCs/>
          <w:iCs/>
          <w:color w:val="000000"/>
          <w:sz w:val="18"/>
          <w:szCs w:val="18"/>
        </w:rPr>
      </w:pPr>
      <w:r w:rsidRPr="00E262F6">
        <w:rPr>
          <w:rFonts w:ascii="Arial" w:hAnsi="Arial" w:cs="Arial"/>
          <w:bCs/>
          <w:iCs/>
          <w:color w:val="000000"/>
          <w:sz w:val="18"/>
          <w:szCs w:val="18"/>
        </w:rPr>
        <w:t xml:space="preserve">na podstawie art. 21 RODO prawo sprzeciwu, wobec przetwarzania danych osobowych, gdyż podstawą prawną  </w:t>
      </w:r>
      <w:r w:rsidRPr="00E262F6">
        <w:rPr>
          <w:rFonts w:ascii="Arial" w:hAnsi="Arial" w:cs="Arial"/>
          <w:bCs/>
          <w:iCs/>
          <w:sz w:val="18"/>
          <w:szCs w:val="18"/>
        </w:rPr>
        <w:t xml:space="preserve">przetwarzania Pani/Pana danych osobowych jest art. 6 ust. 1 lit. c RODO. </w:t>
      </w:r>
    </w:p>
    <w:p w14:paraId="305DA664" w14:textId="77777777" w:rsidR="00E262F6" w:rsidRPr="00E262F6" w:rsidRDefault="00E262F6" w:rsidP="00E262F6">
      <w:pPr>
        <w:keepNext/>
        <w:keepLines/>
        <w:numPr>
          <w:ilvl w:val="2"/>
          <w:numId w:val="14"/>
        </w:numPr>
        <w:spacing w:line="360" w:lineRule="auto"/>
        <w:ind w:left="0" w:right="-726" w:hanging="284"/>
        <w:jc w:val="both"/>
        <w:rPr>
          <w:rFonts w:ascii="Arial" w:hAnsi="Arial" w:cs="Arial"/>
          <w:bCs/>
          <w:sz w:val="18"/>
          <w:szCs w:val="18"/>
        </w:rPr>
      </w:pPr>
      <w:r w:rsidRPr="00E262F6">
        <w:rPr>
          <w:rFonts w:ascii="Arial" w:hAnsi="Arial" w:cs="Arial"/>
          <w:bCs/>
          <w:sz w:val="18"/>
          <w:szCs w:val="18"/>
        </w:rPr>
        <w:t xml:space="preserve">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w:t>
      </w:r>
    </w:p>
    <w:p w14:paraId="13C51363" w14:textId="77777777" w:rsidR="00E262F6" w:rsidRPr="00E262F6" w:rsidRDefault="00E262F6" w:rsidP="00E262F6">
      <w:pPr>
        <w:keepNext/>
        <w:keepLines/>
        <w:numPr>
          <w:ilvl w:val="2"/>
          <w:numId w:val="14"/>
        </w:numPr>
        <w:spacing w:line="360" w:lineRule="auto"/>
        <w:ind w:left="0" w:right="-726" w:hanging="284"/>
        <w:jc w:val="both"/>
        <w:rPr>
          <w:rFonts w:ascii="Arial" w:hAnsi="Arial" w:cs="Arial"/>
          <w:bCs/>
          <w:sz w:val="18"/>
          <w:szCs w:val="18"/>
        </w:rPr>
      </w:pPr>
      <w:r w:rsidRPr="00E262F6">
        <w:rPr>
          <w:rFonts w:ascii="Arial" w:hAnsi="Arial" w:cs="Arial"/>
          <w:bCs/>
          <w:sz w:val="18"/>
          <w:szCs w:val="18"/>
        </w:rPr>
        <w:lastRenderedPageBreak/>
        <w:t xml:space="preserve">Wystąpienie z żądaniem, o którym mowa w art. 18 ust. 1 RODO, nie ogranicza przetwarzania danych osobowych do czasu zakończenia postępowania o udzielenie zamówienia publicznego; </w:t>
      </w:r>
    </w:p>
    <w:p w14:paraId="0A857444" w14:textId="77777777" w:rsidR="00E262F6" w:rsidRPr="00E262F6" w:rsidRDefault="00E262F6" w:rsidP="00E262F6">
      <w:pPr>
        <w:keepNext/>
        <w:keepLines/>
        <w:numPr>
          <w:ilvl w:val="2"/>
          <w:numId w:val="14"/>
        </w:numPr>
        <w:spacing w:line="360" w:lineRule="auto"/>
        <w:ind w:left="0" w:right="-726" w:hanging="284"/>
        <w:jc w:val="both"/>
        <w:rPr>
          <w:rFonts w:ascii="Arial" w:hAnsi="Arial" w:cs="Arial"/>
          <w:sz w:val="18"/>
          <w:szCs w:val="18"/>
        </w:rPr>
      </w:pPr>
      <w:r w:rsidRPr="00E262F6">
        <w:rPr>
          <w:rFonts w:ascii="Arial" w:hAnsi="Arial" w:cs="Arial"/>
          <w:sz w:val="18"/>
          <w:szCs w:val="18"/>
        </w:rPr>
        <w:t>Zamawiający dołoży wszelkich starań, aby zapewnić odpowiednie środki ochrony danych osobowych przed ich przypadkowym lub umyślnym zniszczeniem, przypadkową utratą, zmianą, nieuprawnionym ujawnieniem, wykorzystaniem czy dostępem, zgodnie z obowiązującymi przepisami prawa.</w:t>
      </w:r>
    </w:p>
    <w:p w14:paraId="3CCA0A21" w14:textId="77777777" w:rsidR="00E262F6" w:rsidRPr="00E262F6" w:rsidRDefault="00E262F6" w:rsidP="00E262F6">
      <w:pPr>
        <w:keepNext/>
        <w:keepLines/>
        <w:tabs>
          <w:tab w:val="left" w:pos="-567"/>
        </w:tabs>
        <w:ind w:left="-284" w:right="-726"/>
        <w:jc w:val="both"/>
        <w:rPr>
          <w:rFonts w:ascii="Arial" w:hAnsi="Arial" w:cs="Arial"/>
          <w:sz w:val="18"/>
          <w:szCs w:val="18"/>
        </w:rPr>
      </w:pPr>
    </w:p>
    <w:p w14:paraId="2DF35B06" w14:textId="77777777" w:rsidR="00E262F6" w:rsidRPr="00E262F6" w:rsidRDefault="00E262F6" w:rsidP="00E262F6">
      <w:pPr>
        <w:keepNext/>
        <w:keepLines/>
        <w:tabs>
          <w:tab w:val="left" w:pos="-567"/>
        </w:tabs>
        <w:ind w:left="-284" w:right="-726"/>
        <w:jc w:val="both"/>
        <w:rPr>
          <w:rFonts w:ascii="Arial" w:hAnsi="Arial" w:cs="Arial"/>
          <w:i/>
          <w:iCs/>
          <w:sz w:val="16"/>
          <w:szCs w:val="16"/>
        </w:rPr>
      </w:pPr>
      <w:r w:rsidRPr="00E262F6">
        <w:rPr>
          <w:rFonts w:ascii="Arial" w:hAnsi="Arial" w:cs="Arial"/>
          <w:b/>
          <w:bCs/>
          <w:i/>
          <w:iCs/>
          <w:sz w:val="16"/>
          <w:szCs w:val="16"/>
          <w:vertAlign w:val="superscript"/>
        </w:rPr>
        <w:t xml:space="preserve">* </w:t>
      </w:r>
      <w:r w:rsidRPr="00E262F6">
        <w:rPr>
          <w:rFonts w:ascii="Arial" w:hAnsi="Arial" w:cs="Arial"/>
          <w:b/>
          <w:bCs/>
          <w:i/>
          <w:iCs/>
          <w:sz w:val="16"/>
          <w:szCs w:val="16"/>
        </w:rPr>
        <w:t xml:space="preserve">Wyjaśnienie: </w:t>
      </w:r>
      <w:r w:rsidRPr="00E262F6">
        <w:rPr>
          <w:rFonts w:ascii="Arial" w:hAnsi="Arial" w:cs="Arial"/>
          <w:i/>
          <w:iCs/>
          <w:sz w:val="16"/>
          <w:szCs w:val="16"/>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BF7B025" w14:textId="77777777" w:rsidR="00E262F6" w:rsidRPr="00213E4F" w:rsidRDefault="00E262F6" w:rsidP="00E262F6">
      <w:pPr>
        <w:keepNext/>
        <w:keepLines/>
        <w:tabs>
          <w:tab w:val="left" w:pos="-567"/>
        </w:tabs>
        <w:ind w:left="-284" w:right="-726"/>
        <w:jc w:val="both"/>
        <w:rPr>
          <w:rFonts w:ascii="Arial" w:hAnsi="Arial" w:cs="Arial"/>
          <w:i/>
          <w:iCs/>
          <w:sz w:val="16"/>
          <w:szCs w:val="16"/>
        </w:rPr>
      </w:pPr>
      <w:r w:rsidRPr="00E262F6">
        <w:rPr>
          <w:rFonts w:ascii="Arial" w:hAnsi="Arial" w:cs="Arial"/>
          <w:b/>
          <w:bCs/>
          <w:i/>
          <w:iCs/>
          <w:sz w:val="16"/>
          <w:szCs w:val="16"/>
          <w:vertAlign w:val="superscript"/>
        </w:rPr>
        <w:t xml:space="preserve">** </w:t>
      </w:r>
      <w:r w:rsidRPr="00E262F6">
        <w:rPr>
          <w:rFonts w:ascii="Arial" w:hAnsi="Arial" w:cs="Arial"/>
          <w:b/>
          <w:bCs/>
          <w:i/>
          <w:iCs/>
          <w:sz w:val="16"/>
          <w:szCs w:val="16"/>
        </w:rPr>
        <w:t>Wyjaśnienie:</w:t>
      </w:r>
      <w:r w:rsidRPr="00E262F6">
        <w:rPr>
          <w:rFonts w:ascii="Arial" w:hAnsi="Arial" w:cs="Arial"/>
          <w:i/>
          <w:iCs/>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82D79C6" w14:textId="77777777" w:rsidR="00E262F6" w:rsidRPr="002B7AE2" w:rsidRDefault="00E262F6" w:rsidP="00E262F6">
      <w:pPr>
        <w:keepNext/>
        <w:keepLines/>
        <w:tabs>
          <w:tab w:val="left" w:pos="-600"/>
        </w:tabs>
        <w:spacing w:line="360" w:lineRule="auto"/>
        <w:ind w:left="-709" w:right="-711"/>
        <w:contextualSpacing/>
        <w:jc w:val="center"/>
        <w:outlineLvl w:val="4"/>
        <w:rPr>
          <w:rFonts w:ascii="Arial" w:eastAsia="Calibri" w:hAnsi="Arial" w:cs="Arial"/>
          <w:b/>
          <w:bCs/>
          <w:iCs/>
          <w:sz w:val="18"/>
          <w:szCs w:val="18"/>
          <w:lang w:eastAsia="en-US"/>
        </w:rPr>
      </w:pPr>
    </w:p>
    <w:p w14:paraId="23A55E00" w14:textId="77777777" w:rsidR="00113571" w:rsidRPr="00BC5976" w:rsidRDefault="00113571" w:rsidP="00113571">
      <w:pPr>
        <w:keepNext/>
        <w:keepLines/>
        <w:spacing w:line="360" w:lineRule="auto"/>
        <w:ind w:left="-720" w:right="-1051"/>
        <w:jc w:val="both"/>
        <w:rPr>
          <w:rFonts w:ascii="Arial" w:hAnsi="Arial" w:cs="Arial"/>
          <w:sz w:val="18"/>
          <w:szCs w:val="18"/>
        </w:rPr>
      </w:pPr>
    </w:p>
    <w:p w14:paraId="1A13DAE7" w14:textId="77777777" w:rsidR="00EA519E" w:rsidRPr="00113571" w:rsidRDefault="00EA519E" w:rsidP="00EA519E">
      <w:pPr>
        <w:keepNext/>
        <w:keepLines/>
        <w:tabs>
          <w:tab w:val="left" w:pos="-600"/>
        </w:tabs>
        <w:spacing w:line="360" w:lineRule="auto"/>
        <w:ind w:left="-709" w:right="-711"/>
        <w:contextualSpacing/>
        <w:jc w:val="center"/>
        <w:outlineLvl w:val="4"/>
        <w:rPr>
          <w:rFonts w:ascii="Arial" w:eastAsia="Calibri" w:hAnsi="Arial" w:cs="Arial"/>
          <w:b/>
          <w:bCs/>
          <w:iCs/>
          <w:sz w:val="18"/>
          <w:szCs w:val="18"/>
          <w:lang w:eastAsia="en-US"/>
        </w:rPr>
      </w:pPr>
    </w:p>
    <w:sectPr w:rsidR="00EA519E" w:rsidRPr="00113571" w:rsidSect="00571FA6">
      <w:pgSz w:w="11906" w:h="16838"/>
      <w:pgMar w:top="1078" w:right="1700" w:bottom="1258" w:left="1417" w:header="708" w:footer="48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FA42E" w14:textId="77777777" w:rsidR="002D33B3" w:rsidRDefault="002D33B3">
      <w:r>
        <w:separator/>
      </w:r>
    </w:p>
  </w:endnote>
  <w:endnote w:type="continuationSeparator" w:id="0">
    <w:p w14:paraId="5130417E" w14:textId="77777777" w:rsidR="002D33B3" w:rsidRDefault="002D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New Roman PSMT">
    <w:charset w:val="00"/>
    <w:family w:val="roman"/>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Optima">
    <w:altName w:val="Calibri"/>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D565F" w14:textId="6C6EC0F6" w:rsidR="002C69D0" w:rsidRDefault="002C69D0" w:rsidP="00B71E00">
    <w:pPr>
      <w:pStyle w:val="Stopka"/>
      <w:tabs>
        <w:tab w:val="clear" w:pos="9072"/>
        <w:tab w:val="right" w:pos="9840"/>
      </w:tabs>
      <w:ind w:right="-1051"/>
      <w:jc w:val="right"/>
    </w:pPr>
    <w:r w:rsidRPr="006E4503">
      <w:rPr>
        <w:rFonts w:ascii="Arial" w:hAnsi="Arial" w:cs="Arial"/>
        <w:sz w:val="16"/>
        <w:szCs w:val="16"/>
      </w:rPr>
      <w:t xml:space="preserve">Strona: </w:t>
    </w:r>
    <w:r w:rsidRPr="006E4503">
      <w:rPr>
        <w:rStyle w:val="Numerstrony"/>
        <w:rFonts w:ascii="Arial" w:hAnsi="Arial" w:cs="Arial"/>
        <w:sz w:val="16"/>
        <w:szCs w:val="16"/>
      </w:rPr>
      <w:fldChar w:fldCharType="begin"/>
    </w:r>
    <w:r w:rsidRPr="006E4503">
      <w:rPr>
        <w:rStyle w:val="Numerstrony"/>
        <w:rFonts w:ascii="Arial" w:hAnsi="Arial" w:cs="Arial"/>
        <w:sz w:val="16"/>
        <w:szCs w:val="16"/>
      </w:rPr>
      <w:instrText xml:space="preserve"> PAGE </w:instrText>
    </w:r>
    <w:r w:rsidRPr="006E4503">
      <w:rPr>
        <w:rStyle w:val="Numerstrony"/>
        <w:rFonts w:ascii="Arial" w:hAnsi="Arial" w:cs="Arial"/>
        <w:sz w:val="16"/>
        <w:szCs w:val="16"/>
      </w:rPr>
      <w:fldChar w:fldCharType="separate"/>
    </w:r>
    <w:r w:rsidR="00EE3A82">
      <w:rPr>
        <w:rStyle w:val="Numerstrony"/>
        <w:rFonts w:ascii="Arial" w:hAnsi="Arial" w:cs="Arial"/>
        <w:noProof/>
        <w:sz w:val="16"/>
        <w:szCs w:val="16"/>
      </w:rPr>
      <w:t>10</w:t>
    </w:r>
    <w:r w:rsidRPr="006E4503">
      <w:rPr>
        <w:rStyle w:val="Numerstrony"/>
        <w:rFonts w:ascii="Arial" w:hAnsi="Arial" w:cs="Arial"/>
        <w:sz w:val="16"/>
        <w:szCs w:val="16"/>
      </w:rPr>
      <w:fldChar w:fldCharType="end"/>
    </w:r>
    <w:r w:rsidRPr="006E4503">
      <w:rPr>
        <w:rStyle w:val="Numerstrony"/>
        <w:rFonts w:ascii="Arial" w:hAnsi="Arial" w:cs="Arial"/>
        <w:sz w:val="16"/>
        <w:szCs w:val="16"/>
      </w:rPr>
      <w:t>/</w:t>
    </w:r>
    <w:r w:rsidRPr="006E4503">
      <w:rPr>
        <w:rStyle w:val="Numerstrony"/>
        <w:rFonts w:ascii="Arial" w:hAnsi="Arial" w:cs="Arial"/>
        <w:sz w:val="16"/>
        <w:szCs w:val="16"/>
      </w:rPr>
      <w:fldChar w:fldCharType="begin"/>
    </w:r>
    <w:r w:rsidRPr="006E4503">
      <w:rPr>
        <w:rStyle w:val="Numerstrony"/>
        <w:rFonts w:ascii="Arial" w:hAnsi="Arial" w:cs="Arial"/>
        <w:sz w:val="16"/>
        <w:szCs w:val="16"/>
      </w:rPr>
      <w:instrText xml:space="preserve"> NUMPAGES </w:instrText>
    </w:r>
    <w:r w:rsidRPr="006E4503">
      <w:rPr>
        <w:rStyle w:val="Numerstrony"/>
        <w:rFonts w:ascii="Arial" w:hAnsi="Arial" w:cs="Arial"/>
        <w:sz w:val="16"/>
        <w:szCs w:val="16"/>
      </w:rPr>
      <w:fldChar w:fldCharType="separate"/>
    </w:r>
    <w:r w:rsidR="00EE3A82">
      <w:rPr>
        <w:rStyle w:val="Numerstrony"/>
        <w:rFonts w:ascii="Arial" w:hAnsi="Arial" w:cs="Arial"/>
        <w:noProof/>
        <w:sz w:val="16"/>
        <w:szCs w:val="16"/>
      </w:rPr>
      <w:t>15</w:t>
    </w:r>
    <w:r w:rsidRPr="006E4503">
      <w:rPr>
        <w:rStyle w:val="Numerstrony"/>
        <w:rFonts w:ascii="Arial" w:hAnsi="Arial" w:cs="Arial"/>
        <w:sz w:val="16"/>
        <w:szCs w:val="16"/>
      </w:rPr>
      <w:fldChar w:fldCharType="end"/>
    </w:r>
    <w:r w:rsidR="00A10352">
      <w:rPr>
        <w:noProof/>
      </w:rPr>
      <mc:AlternateContent>
        <mc:Choice Requires="wps">
          <w:drawing>
            <wp:anchor distT="0" distB="0" distL="0" distR="0" simplePos="0" relativeHeight="251654656" behindDoc="0" locked="0" layoutInCell="1" allowOverlap="1" wp14:anchorId="5CFD7BC0" wp14:editId="52C1B5F8">
              <wp:simplePos x="0" y="0"/>
              <wp:positionH relativeFrom="margin">
                <wp:align>center</wp:align>
              </wp:positionH>
              <wp:positionV relativeFrom="paragraph">
                <wp:posOffset>635</wp:posOffset>
              </wp:positionV>
              <wp:extent cx="112395" cy="132080"/>
              <wp:effectExtent l="8255" t="7620" r="3175" b="3175"/>
              <wp:wrapSquare wrapText="largest"/>
              <wp:docPr id="10725036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 cy="1320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98371A" w14:textId="77777777" w:rsidR="002C69D0" w:rsidRPr="00F17121" w:rsidRDefault="002C69D0" w:rsidP="00B71E00">
                          <w:pPr>
                            <w:pStyle w:val="Stopka"/>
                            <w:rPr>
                              <w:color w:val="FFFFFF"/>
                            </w:rPr>
                          </w:pPr>
                          <w:r w:rsidRPr="00F17121">
                            <w:rPr>
                              <w:rStyle w:val="Numerstrony"/>
                              <w:rFonts w:cs="Arial"/>
                              <w:color w:val="FFFFFF"/>
                              <w:sz w:val="16"/>
                            </w:rPr>
                            <w:fldChar w:fldCharType="begin"/>
                          </w:r>
                          <w:r w:rsidRPr="00F17121">
                            <w:rPr>
                              <w:rStyle w:val="Numerstrony"/>
                              <w:rFonts w:cs="Arial"/>
                              <w:color w:val="FFFFFF"/>
                              <w:sz w:val="16"/>
                            </w:rPr>
                            <w:instrText xml:space="preserve"> PAGE </w:instrText>
                          </w:r>
                          <w:r w:rsidRPr="00F17121">
                            <w:rPr>
                              <w:rStyle w:val="Numerstrony"/>
                              <w:rFonts w:cs="Arial"/>
                              <w:color w:val="FFFFFF"/>
                              <w:sz w:val="16"/>
                            </w:rPr>
                            <w:fldChar w:fldCharType="separate"/>
                          </w:r>
                          <w:r w:rsidR="00EE3A82">
                            <w:rPr>
                              <w:rStyle w:val="Numerstrony"/>
                              <w:rFonts w:cs="Arial"/>
                              <w:noProof/>
                              <w:color w:val="FFFFFF"/>
                              <w:sz w:val="16"/>
                            </w:rPr>
                            <w:t>10</w:t>
                          </w:r>
                          <w:r w:rsidRPr="00F17121">
                            <w:rPr>
                              <w:rStyle w:val="Numerstrony"/>
                              <w:rFonts w:cs="Arial"/>
                              <w:color w:val="FFFFFF"/>
                              <w:sz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FD7BC0" id="_x0000_t202" coordsize="21600,21600" o:spt="202" path="m,l,21600r21600,l21600,xe">
              <v:stroke joinstyle="miter"/>
              <v:path gradientshapeok="t" o:connecttype="rect"/>
            </v:shapetype>
            <v:shape id="Text Box 13" o:spid="_x0000_s1033" type="#_x0000_t202" style="position:absolute;left:0;text-align:left;margin-left:0;margin-top:.05pt;width:8.85pt;height:10.4pt;z-index:251654656;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" stroked="f">
              <v:fill opacity="0"/>
              <v:textbox inset="0,0,0,0">
                <w:txbxContent>
                  <w:p w14:paraId="7398371A" w14:textId="77777777" w:rsidR="002C69D0" w:rsidRPr="00F17121" w:rsidRDefault="002C69D0" w:rsidP="00B71E00">
                    <w:pPr>
                      <w:pStyle w:val="Stopka"/>
                      <w:rPr>
                        <w:color w:val="FFFFFF"/>
                      </w:rPr>
                    </w:pPr>
                    <w:r w:rsidRPr="00F17121">
                      <w:rPr>
                        <w:rStyle w:val="Numerstrony"/>
                        <w:rFonts w:cs="Arial"/>
                        <w:color w:val="FFFFFF"/>
                        <w:sz w:val="16"/>
                      </w:rPr>
                      <w:fldChar w:fldCharType="begin"/>
                    </w:r>
                    <w:r w:rsidRPr="00F17121">
                      <w:rPr>
                        <w:rStyle w:val="Numerstrony"/>
                        <w:rFonts w:cs="Arial"/>
                        <w:color w:val="FFFFFF"/>
                        <w:sz w:val="16"/>
                      </w:rPr>
                      <w:instrText xml:space="preserve"> PAGE </w:instrText>
                    </w:r>
                    <w:r w:rsidRPr="00F17121">
                      <w:rPr>
                        <w:rStyle w:val="Numerstrony"/>
                        <w:rFonts w:cs="Arial"/>
                        <w:color w:val="FFFFFF"/>
                        <w:sz w:val="16"/>
                      </w:rPr>
                      <w:fldChar w:fldCharType="separate"/>
                    </w:r>
                    <w:r w:rsidR="00EE3A82">
                      <w:rPr>
                        <w:rStyle w:val="Numerstrony"/>
                        <w:rFonts w:cs="Arial"/>
                        <w:noProof/>
                        <w:color w:val="FFFFFF"/>
                        <w:sz w:val="16"/>
                      </w:rPr>
                      <w:t>10</w:t>
                    </w:r>
                    <w:r w:rsidRPr="00F17121">
                      <w:rPr>
                        <w:rStyle w:val="Numerstrony"/>
                        <w:rFonts w:cs="Arial"/>
                        <w:color w:val="FFFFFF"/>
                        <w:sz w:val="16"/>
                      </w:rPr>
                      <w:fldChar w:fldCharType="end"/>
                    </w:r>
                  </w:p>
                </w:txbxContent>
              </v:textbox>
              <w10:wrap type="square" side="largest"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6A501" w14:textId="77777777" w:rsidR="002D33B3" w:rsidRDefault="002D33B3">
      <w:r>
        <w:separator/>
      </w:r>
    </w:p>
  </w:footnote>
  <w:footnote w:type="continuationSeparator" w:id="0">
    <w:p w14:paraId="560F30BF" w14:textId="77777777" w:rsidR="002D33B3" w:rsidRDefault="002D3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 %1."/>
      <w:legacy w:legacy="1" w:legacySpace="170" w:legacyIndent="0"/>
      <w:lvlJc w:val="right"/>
      <w:pPr>
        <w:ind w:left="0" w:firstLine="0"/>
      </w:pPr>
      <w:rPr>
        <w:rFonts w:ascii="Arial Black" w:hAnsi="Arial Black" w:hint="default"/>
        <w:b w:val="0"/>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pStyle w:val="Nagwek8"/>
      <w:suff w:val="nothing"/>
      <w:lvlText w:val=""/>
      <w:lvlJc w:val="left"/>
      <w:pPr>
        <w:ind w:left="0" w:firstLine="0"/>
      </w:pPr>
    </w:lvl>
    <w:lvl w:ilvl="8">
      <w:start w:val="1"/>
      <w:numFmt w:val="none"/>
      <w:pStyle w:val="Nagwek9"/>
      <w:suff w:val="nothing"/>
      <w:lvlText w:val=""/>
      <w:lvlJc w:val="left"/>
      <w:pPr>
        <w:ind w:left="0" w:firstLine="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2"/>
    <w:lvl w:ilvl="0">
      <w:start w:val="1"/>
      <w:numFmt w:val="lowerLetter"/>
      <w:lvlText w:val="%1)"/>
      <w:lvlJc w:val="left"/>
      <w:pPr>
        <w:tabs>
          <w:tab w:val="num" w:pos="360"/>
        </w:tabs>
        <w:ind w:left="360" w:hanging="360"/>
      </w:pPr>
    </w:lvl>
  </w:abstractNum>
  <w:abstractNum w:abstractNumId="3" w15:restartNumberingAfterBreak="0">
    <w:nsid w:val="00000003"/>
    <w:multiLevelType w:val="multilevel"/>
    <w:tmpl w:val="00000003"/>
    <w:name w:val="WW8Num3"/>
    <w:lvl w:ilvl="0">
      <w:start w:val="1"/>
      <w:numFmt w:val="lowerLetter"/>
      <w:lvlText w:val="%1)"/>
      <w:lvlJc w:val="left"/>
      <w:pPr>
        <w:tabs>
          <w:tab w:val="num" w:pos="0"/>
        </w:tabs>
        <w:ind w:left="991" w:hanging="283"/>
      </w:pPr>
      <w:rPr>
        <w:b w:val="0"/>
        <w:i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singleLevel"/>
    <w:tmpl w:val="00000006"/>
    <w:name w:val="WW8Num6"/>
    <w:lvl w:ilvl="0">
      <w:start w:val="5"/>
      <w:numFmt w:val="decimal"/>
      <w:lvlText w:val="%1."/>
      <w:lvlJc w:val="left"/>
      <w:pPr>
        <w:tabs>
          <w:tab w:val="num" w:pos="720"/>
        </w:tabs>
        <w:ind w:left="720" w:hanging="360"/>
      </w:pPr>
    </w:lvl>
  </w:abstractNum>
  <w:abstractNum w:abstractNumId="6"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cs="Wingdings" w:hint="default"/>
      </w:rPr>
    </w:lvl>
    <w:lvl w:ilvl="3" w:tplc="04150001">
      <w:start w:val="1"/>
      <w:numFmt w:val="bullet"/>
      <w:lvlText w:val=""/>
      <w:lvlJc w:val="left"/>
      <w:pPr>
        <w:ind w:left="3306" w:hanging="360"/>
      </w:pPr>
      <w:rPr>
        <w:rFonts w:ascii="Symbol" w:hAnsi="Symbol" w:cs="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cs="Wingdings" w:hint="default"/>
      </w:rPr>
    </w:lvl>
    <w:lvl w:ilvl="6" w:tplc="04150001">
      <w:start w:val="1"/>
      <w:numFmt w:val="bullet"/>
      <w:lvlText w:val=""/>
      <w:lvlJc w:val="left"/>
      <w:pPr>
        <w:ind w:left="5466" w:hanging="360"/>
      </w:pPr>
      <w:rPr>
        <w:rFonts w:ascii="Symbol" w:hAnsi="Symbol" w:cs="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cs="Wingdings" w:hint="default"/>
      </w:rPr>
    </w:lvl>
  </w:abstractNum>
  <w:abstractNum w:abstractNumId="7" w15:restartNumberingAfterBreak="0">
    <w:nsid w:val="269B5401"/>
    <w:multiLevelType w:val="hybridMultilevel"/>
    <w:tmpl w:val="2F380378"/>
    <w:lvl w:ilvl="0" w:tplc="73B21044">
      <w:start w:val="1"/>
      <w:numFmt w:val="bullet"/>
      <w:lvlText w:val=""/>
      <w:lvlJc w:val="left"/>
      <w:pPr>
        <w:ind w:left="720" w:hanging="360"/>
      </w:pPr>
      <w:rPr>
        <w:rFonts w:ascii="Wingdings" w:hAnsi="Wingdings" w:cs="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8" w15:restartNumberingAfterBreak="0">
    <w:nsid w:val="28B8619C"/>
    <w:multiLevelType w:val="hybridMultilevel"/>
    <w:tmpl w:val="E96E9E08"/>
    <w:lvl w:ilvl="0" w:tplc="FFFFFFFF">
      <w:start w:val="1"/>
      <w:numFmt w:val="bullet"/>
      <w:lvlText w:val=""/>
      <w:lvlJc w:val="left"/>
      <w:pPr>
        <w:tabs>
          <w:tab w:val="num" w:pos="153"/>
        </w:tabs>
        <w:ind w:left="153" w:hanging="360"/>
      </w:pPr>
      <w:rPr>
        <w:rFonts w:ascii="Wingdings" w:hAnsi="Wingdings" w:hint="default"/>
      </w:rPr>
    </w:lvl>
    <w:lvl w:ilvl="1" w:tplc="FFFFFFFF" w:tentative="1">
      <w:start w:val="1"/>
      <w:numFmt w:val="bullet"/>
      <w:lvlText w:val="o"/>
      <w:lvlJc w:val="left"/>
      <w:pPr>
        <w:tabs>
          <w:tab w:val="num" w:pos="873"/>
        </w:tabs>
        <w:ind w:left="873" w:hanging="360"/>
      </w:pPr>
      <w:rPr>
        <w:rFonts w:ascii="Courier New" w:hAnsi="Courier New" w:cs="Courier New" w:hint="default"/>
      </w:rPr>
    </w:lvl>
    <w:lvl w:ilvl="2" w:tplc="FFFFFFFF" w:tentative="1">
      <w:start w:val="1"/>
      <w:numFmt w:val="bullet"/>
      <w:lvlText w:val=""/>
      <w:lvlJc w:val="left"/>
      <w:pPr>
        <w:tabs>
          <w:tab w:val="num" w:pos="1593"/>
        </w:tabs>
        <w:ind w:left="1593" w:hanging="360"/>
      </w:pPr>
      <w:rPr>
        <w:rFonts w:ascii="Wingdings" w:hAnsi="Wingdings" w:hint="default"/>
      </w:rPr>
    </w:lvl>
    <w:lvl w:ilvl="3" w:tplc="FFFFFFFF" w:tentative="1">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cs="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cs="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9" w15:restartNumberingAfterBreak="0">
    <w:nsid w:val="2B9359FB"/>
    <w:multiLevelType w:val="hybridMultilevel"/>
    <w:tmpl w:val="5F1E61BA"/>
    <w:lvl w:ilvl="0" w:tplc="0128DDF2">
      <w:start w:val="1"/>
      <w:numFmt w:val="bullet"/>
      <w:lvlText w:val="-"/>
      <w:lvlJc w:val="left"/>
      <w:pPr>
        <w:ind w:left="720" w:hanging="360"/>
      </w:pPr>
      <w:rPr>
        <w:rFonts w:ascii="Verdana" w:hAnsi="Verdana" w:hint="default"/>
        <w:b w:val="0"/>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0"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cs="Wingdings" w:hint="default"/>
      </w:rPr>
    </w:lvl>
    <w:lvl w:ilvl="3" w:tplc="04150001">
      <w:start w:val="1"/>
      <w:numFmt w:val="bullet"/>
      <w:lvlText w:val=""/>
      <w:lvlJc w:val="left"/>
      <w:pPr>
        <w:ind w:left="3306" w:hanging="360"/>
      </w:pPr>
      <w:rPr>
        <w:rFonts w:ascii="Symbol" w:hAnsi="Symbol" w:cs="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cs="Wingdings" w:hint="default"/>
      </w:rPr>
    </w:lvl>
    <w:lvl w:ilvl="6" w:tplc="04150001">
      <w:start w:val="1"/>
      <w:numFmt w:val="bullet"/>
      <w:lvlText w:val=""/>
      <w:lvlJc w:val="left"/>
      <w:pPr>
        <w:ind w:left="5466" w:hanging="360"/>
      </w:pPr>
      <w:rPr>
        <w:rFonts w:ascii="Symbol" w:hAnsi="Symbol" w:cs="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cs="Wingdings" w:hint="default"/>
      </w:rPr>
    </w:lvl>
  </w:abstractNum>
  <w:abstractNum w:abstractNumId="11" w15:restartNumberingAfterBreak="0">
    <w:nsid w:val="37394A76"/>
    <w:multiLevelType w:val="singleLevel"/>
    <w:tmpl w:val="A818468C"/>
    <w:lvl w:ilvl="0">
      <w:start w:val="3"/>
      <w:numFmt w:val="upperRoman"/>
      <w:pStyle w:val="Nagwek7"/>
      <w:lvlText w:val="%1."/>
      <w:lvlJc w:val="left"/>
      <w:pPr>
        <w:tabs>
          <w:tab w:val="num" w:pos="720"/>
        </w:tabs>
        <w:ind w:left="360" w:hanging="360"/>
      </w:pPr>
    </w:lvl>
  </w:abstractNum>
  <w:abstractNum w:abstractNumId="12" w15:restartNumberingAfterBreak="0">
    <w:nsid w:val="3F642021"/>
    <w:multiLevelType w:val="hybridMultilevel"/>
    <w:tmpl w:val="AAF63B2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FFE3ECE"/>
    <w:multiLevelType w:val="hybridMultilevel"/>
    <w:tmpl w:val="36C4466C"/>
    <w:lvl w:ilvl="0" w:tplc="ED6A7F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A630E8F"/>
    <w:multiLevelType w:val="hybridMultilevel"/>
    <w:tmpl w:val="6F86E2FC"/>
    <w:lvl w:ilvl="0" w:tplc="04150005">
      <w:start w:val="1"/>
      <w:numFmt w:val="bullet"/>
      <w:lvlText w:val=""/>
      <w:lvlJc w:val="left"/>
      <w:pPr>
        <w:ind w:left="720" w:hanging="360"/>
      </w:pPr>
      <w:rPr>
        <w:rFonts w:ascii="Wingdings" w:hAnsi="Wingdings" w:cs="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5" w15:restartNumberingAfterBreak="0">
    <w:nsid w:val="589D36E0"/>
    <w:multiLevelType w:val="hybridMultilevel"/>
    <w:tmpl w:val="EA58F98C"/>
    <w:lvl w:ilvl="0" w:tplc="1F3CC1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0151B91"/>
    <w:multiLevelType w:val="hybridMultilevel"/>
    <w:tmpl w:val="B22CEAD2"/>
    <w:lvl w:ilvl="0" w:tplc="4ED4870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7" w15:restartNumberingAfterBreak="0">
    <w:nsid w:val="7DA45C15"/>
    <w:multiLevelType w:val="hybridMultilevel"/>
    <w:tmpl w:val="9DDA2254"/>
    <w:lvl w:ilvl="0" w:tplc="0128DDF2">
      <w:start w:val="1"/>
      <w:numFmt w:val="bullet"/>
      <w:lvlText w:val="-"/>
      <w:lvlJc w:val="left"/>
      <w:pPr>
        <w:ind w:left="720" w:hanging="360"/>
      </w:pPr>
      <w:rPr>
        <w:rFonts w:ascii="Verdana" w:hAnsi="Verdana" w:hint="default"/>
        <w:b w:val="0"/>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num w:numId="1" w16cid:durableId="308631937">
    <w:abstractNumId w:val="11"/>
  </w:num>
  <w:num w:numId="2" w16cid:durableId="1850833033">
    <w:abstractNumId w:val="0"/>
  </w:num>
  <w:num w:numId="3" w16cid:durableId="1615206053">
    <w:abstractNumId w:val="12"/>
  </w:num>
  <w:num w:numId="4" w16cid:durableId="1658071698">
    <w:abstractNumId w:val="1"/>
  </w:num>
  <w:num w:numId="5" w16cid:durableId="1280146451">
    <w:abstractNumId w:val="16"/>
  </w:num>
  <w:num w:numId="6" w16cid:durableId="1067532331">
    <w:abstractNumId w:val="8"/>
  </w:num>
  <w:num w:numId="7" w16cid:durableId="2107268536">
    <w:abstractNumId w:val="14"/>
  </w:num>
  <w:num w:numId="8" w16cid:durableId="351565860">
    <w:abstractNumId w:val="7"/>
  </w:num>
  <w:num w:numId="9" w16cid:durableId="1337075509">
    <w:abstractNumId w:val="6"/>
  </w:num>
  <w:num w:numId="10" w16cid:durableId="1460684276">
    <w:abstractNumId w:val="10"/>
  </w:num>
  <w:num w:numId="11" w16cid:durableId="1663193614">
    <w:abstractNumId w:val="7"/>
  </w:num>
  <w:num w:numId="12" w16cid:durableId="408886565">
    <w:abstractNumId w:val="14"/>
  </w:num>
  <w:num w:numId="13" w16cid:durableId="1017002570">
    <w:abstractNumId w:val="9"/>
  </w:num>
  <w:num w:numId="14" w16cid:durableId="2067099997">
    <w:abstractNumId w:val="17"/>
  </w:num>
  <w:num w:numId="15" w16cid:durableId="10253996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3383086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C91"/>
    <w:rsid w:val="0000376A"/>
    <w:rsid w:val="0001489A"/>
    <w:rsid w:val="000154A5"/>
    <w:rsid w:val="000211FC"/>
    <w:rsid w:val="00021CD1"/>
    <w:rsid w:val="00024C9D"/>
    <w:rsid w:val="00036D7E"/>
    <w:rsid w:val="000403F3"/>
    <w:rsid w:val="00045A9F"/>
    <w:rsid w:val="00050BD3"/>
    <w:rsid w:val="00061471"/>
    <w:rsid w:val="0006431A"/>
    <w:rsid w:val="0006713E"/>
    <w:rsid w:val="00072AE4"/>
    <w:rsid w:val="00074750"/>
    <w:rsid w:val="00085C56"/>
    <w:rsid w:val="000866DD"/>
    <w:rsid w:val="000874FD"/>
    <w:rsid w:val="000B1AB1"/>
    <w:rsid w:val="000B2024"/>
    <w:rsid w:val="000C05D1"/>
    <w:rsid w:val="000C338B"/>
    <w:rsid w:val="000C3AC4"/>
    <w:rsid w:val="000D10A5"/>
    <w:rsid w:val="000D202C"/>
    <w:rsid w:val="000D6F43"/>
    <w:rsid w:val="000E1134"/>
    <w:rsid w:val="000E56D3"/>
    <w:rsid w:val="000E66AE"/>
    <w:rsid w:val="000E773B"/>
    <w:rsid w:val="000F7185"/>
    <w:rsid w:val="00113571"/>
    <w:rsid w:val="00114FD3"/>
    <w:rsid w:val="001164D9"/>
    <w:rsid w:val="00127148"/>
    <w:rsid w:val="001334EB"/>
    <w:rsid w:val="001345BB"/>
    <w:rsid w:val="001355F9"/>
    <w:rsid w:val="00156DC8"/>
    <w:rsid w:val="00157626"/>
    <w:rsid w:val="00165C6C"/>
    <w:rsid w:val="001816A4"/>
    <w:rsid w:val="00181DF4"/>
    <w:rsid w:val="00182C0D"/>
    <w:rsid w:val="00190E12"/>
    <w:rsid w:val="00191CEC"/>
    <w:rsid w:val="001935BF"/>
    <w:rsid w:val="00197604"/>
    <w:rsid w:val="001C3A63"/>
    <w:rsid w:val="001D02D2"/>
    <w:rsid w:val="001D5990"/>
    <w:rsid w:val="001D76A2"/>
    <w:rsid w:val="001F2B29"/>
    <w:rsid w:val="002312A3"/>
    <w:rsid w:val="00233D20"/>
    <w:rsid w:val="00234BD8"/>
    <w:rsid w:val="00240D33"/>
    <w:rsid w:val="002420F9"/>
    <w:rsid w:val="002503D2"/>
    <w:rsid w:val="00266889"/>
    <w:rsid w:val="00275F7D"/>
    <w:rsid w:val="00280565"/>
    <w:rsid w:val="002828E2"/>
    <w:rsid w:val="0029318F"/>
    <w:rsid w:val="00296259"/>
    <w:rsid w:val="002A06B8"/>
    <w:rsid w:val="002A2827"/>
    <w:rsid w:val="002A7F7F"/>
    <w:rsid w:val="002B284B"/>
    <w:rsid w:val="002C69D0"/>
    <w:rsid w:val="002C754D"/>
    <w:rsid w:val="002D33B3"/>
    <w:rsid w:val="002E5086"/>
    <w:rsid w:val="003110DE"/>
    <w:rsid w:val="00311DB6"/>
    <w:rsid w:val="00320750"/>
    <w:rsid w:val="00325DF4"/>
    <w:rsid w:val="00336176"/>
    <w:rsid w:val="0033632A"/>
    <w:rsid w:val="00355289"/>
    <w:rsid w:val="00367B2E"/>
    <w:rsid w:val="00374EA5"/>
    <w:rsid w:val="00392E10"/>
    <w:rsid w:val="003B46A8"/>
    <w:rsid w:val="003B490A"/>
    <w:rsid w:val="003B5C45"/>
    <w:rsid w:val="003C0B72"/>
    <w:rsid w:val="003C7007"/>
    <w:rsid w:val="003D36BD"/>
    <w:rsid w:val="003E11A5"/>
    <w:rsid w:val="003E19B9"/>
    <w:rsid w:val="003E38B9"/>
    <w:rsid w:val="003E66C5"/>
    <w:rsid w:val="003F4879"/>
    <w:rsid w:val="003F6033"/>
    <w:rsid w:val="004250EB"/>
    <w:rsid w:val="00427153"/>
    <w:rsid w:val="00427D24"/>
    <w:rsid w:val="00431781"/>
    <w:rsid w:val="00434F6E"/>
    <w:rsid w:val="00441484"/>
    <w:rsid w:val="00443AF5"/>
    <w:rsid w:val="00443F58"/>
    <w:rsid w:val="00445094"/>
    <w:rsid w:val="00457D71"/>
    <w:rsid w:val="004601A3"/>
    <w:rsid w:val="00463AD2"/>
    <w:rsid w:val="00463BCB"/>
    <w:rsid w:val="00484D52"/>
    <w:rsid w:val="00497E2A"/>
    <w:rsid w:val="004A18E5"/>
    <w:rsid w:val="004A309C"/>
    <w:rsid w:val="004B1993"/>
    <w:rsid w:val="004B7016"/>
    <w:rsid w:val="004C0BA1"/>
    <w:rsid w:val="004C519E"/>
    <w:rsid w:val="004D3C25"/>
    <w:rsid w:val="004D57CF"/>
    <w:rsid w:val="004E0C79"/>
    <w:rsid w:val="0050254D"/>
    <w:rsid w:val="00506C91"/>
    <w:rsid w:val="005300F2"/>
    <w:rsid w:val="0053283C"/>
    <w:rsid w:val="00546D4C"/>
    <w:rsid w:val="00550828"/>
    <w:rsid w:val="0056408E"/>
    <w:rsid w:val="00567173"/>
    <w:rsid w:val="00571FA6"/>
    <w:rsid w:val="00585B73"/>
    <w:rsid w:val="00593842"/>
    <w:rsid w:val="005A0F9D"/>
    <w:rsid w:val="005A707A"/>
    <w:rsid w:val="005E3DCF"/>
    <w:rsid w:val="005F5D46"/>
    <w:rsid w:val="00600CAD"/>
    <w:rsid w:val="0060404C"/>
    <w:rsid w:val="006047CF"/>
    <w:rsid w:val="00610741"/>
    <w:rsid w:val="00611A73"/>
    <w:rsid w:val="00612795"/>
    <w:rsid w:val="00620075"/>
    <w:rsid w:val="00622CA2"/>
    <w:rsid w:val="00624426"/>
    <w:rsid w:val="0063203C"/>
    <w:rsid w:val="00640292"/>
    <w:rsid w:val="00640574"/>
    <w:rsid w:val="0064197B"/>
    <w:rsid w:val="00650466"/>
    <w:rsid w:val="006618A0"/>
    <w:rsid w:val="00662D28"/>
    <w:rsid w:val="00664130"/>
    <w:rsid w:val="006670AB"/>
    <w:rsid w:val="006953AD"/>
    <w:rsid w:val="00695D67"/>
    <w:rsid w:val="006A092F"/>
    <w:rsid w:val="006A78C8"/>
    <w:rsid w:val="006B11F0"/>
    <w:rsid w:val="006B3E91"/>
    <w:rsid w:val="006D498C"/>
    <w:rsid w:val="006D547C"/>
    <w:rsid w:val="006E0690"/>
    <w:rsid w:val="006E171D"/>
    <w:rsid w:val="006E23B9"/>
    <w:rsid w:val="006E35A3"/>
    <w:rsid w:val="006F644E"/>
    <w:rsid w:val="00702905"/>
    <w:rsid w:val="0072463C"/>
    <w:rsid w:val="00734BF1"/>
    <w:rsid w:val="0073677D"/>
    <w:rsid w:val="0074140B"/>
    <w:rsid w:val="007415D3"/>
    <w:rsid w:val="00741650"/>
    <w:rsid w:val="007677CA"/>
    <w:rsid w:val="0077168E"/>
    <w:rsid w:val="00773D76"/>
    <w:rsid w:val="00791420"/>
    <w:rsid w:val="007974F0"/>
    <w:rsid w:val="00797C84"/>
    <w:rsid w:val="007B290E"/>
    <w:rsid w:val="007C0C24"/>
    <w:rsid w:val="007D4A3B"/>
    <w:rsid w:val="007E4D9A"/>
    <w:rsid w:val="007F0BD9"/>
    <w:rsid w:val="00810F15"/>
    <w:rsid w:val="00814545"/>
    <w:rsid w:val="008333DD"/>
    <w:rsid w:val="00850CA1"/>
    <w:rsid w:val="0086129A"/>
    <w:rsid w:val="00863C57"/>
    <w:rsid w:val="00870A16"/>
    <w:rsid w:val="00877D18"/>
    <w:rsid w:val="008968B5"/>
    <w:rsid w:val="008A6BEF"/>
    <w:rsid w:val="008A7A51"/>
    <w:rsid w:val="008B0AC9"/>
    <w:rsid w:val="008B5F43"/>
    <w:rsid w:val="008D6237"/>
    <w:rsid w:val="008D787B"/>
    <w:rsid w:val="00907F88"/>
    <w:rsid w:val="0091072C"/>
    <w:rsid w:val="00911F00"/>
    <w:rsid w:val="00912249"/>
    <w:rsid w:val="00914253"/>
    <w:rsid w:val="0093769C"/>
    <w:rsid w:val="00937EFF"/>
    <w:rsid w:val="009425E9"/>
    <w:rsid w:val="00957F1C"/>
    <w:rsid w:val="00962B29"/>
    <w:rsid w:val="009705F7"/>
    <w:rsid w:val="009837D1"/>
    <w:rsid w:val="00986062"/>
    <w:rsid w:val="009863C2"/>
    <w:rsid w:val="009A3B6E"/>
    <w:rsid w:val="009A52D8"/>
    <w:rsid w:val="009B59D6"/>
    <w:rsid w:val="009B782C"/>
    <w:rsid w:val="009C122F"/>
    <w:rsid w:val="009C64EC"/>
    <w:rsid w:val="009C6E2B"/>
    <w:rsid w:val="009D210B"/>
    <w:rsid w:val="009D67CA"/>
    <w:rsid w:val="009E7104"/>
    <w:rsid w:val="00A02B98"/>
    <w:rsid w:val="00A03504"/>
    <w:rsid w:val="00A10352"/>
    <w:rsid w:val="00A112F2"/>
    <w:rsid w:val="00A156B3"/>
    <w:rsid w:val="00A15709"/>
    <w:rsid w:val="00A159A1"/>
    <w:rsid w:val="00A3331E"/>
    <w:rsid w:val="00A34FAD"/>
    <w:rsid w:val="00A3540C"/>
    <w:rsid w:val="00A37EF9"/>
    <w:rsid w:val="00A41735"/>
    <w:rsid w:val="00A5355F"/>
    <w:rsid w:val="00A676DA"/>
    <w:rsid w:val="00A73CA9"/>
    <w:rsid w:val="00A750C3"/>
    <w:rsid w:val="00A85C31"/>
    <w:rsid w:val="00AA0ED9"/>
    <w:rsid w:val="00AA15F7"/>
    <w:rsid w:val="00AC6C53"/>
    <w:rsid w:val="00AD51D3"/>
    <w:rsid w:val="00AD6F38"/>
    <w:rsid w:val="00AE27AE"/>
    <w:rsid w:val="00AE400E"/>
    <w:rsid w:val="00AF4DA8"/>
    <w:rsid w:val="00B228FB"/>
    <w:rsid w:val="00B23628"/>
    <w:rsid w:val="00B24823"/>
    <w:rsid w:val="00B502A4"/>
    <w:rsid w:val="00B55302"/>
    <w:rsid w:val="00B5659A"/>
    <w:rsid w:val="00B566C4"/>
    <w:rsid w:val="00B56FE8"/>
    <w:rsid w:val="00B71E00"/>
    <w:rsid w:val="00B84AD3"/>
    <w:rsid w:val="00B9589D"/>
    <w:rsid w:val="00BA6B85"/>
    <w:rsid w:val="00BD1B89"/>
    <w:rsid w:val="00BD687B"/>
    <w:rsid w:val="00BE4CE8"/>
    <w:rsid w:val="00BE65AE"/>
    <w:rsid w:val="00BF5C8F"/>
    <w:rsid w:val="00C025BC"/>
    <w:rsid w:val="00C06499"/>
    <w:rsid w:val="00C077EE"/>
    <w:rsid w:val="00C135D2"/>
    <w:rsid w:val="00C156C8"/>
    <w:rsid w:val="00C30102"/>
    <w:rsid w:val="00C35A13"/>
    <w:rsid w:val="00C36758"/>
    <w:rsid w:val="00C501EF"/>
    <w:rsid w:val="00C5274E"/>
    <w:rsid w:val="00C67628"/>
    <w:rsid w:val="00C72686"/>
    <w:rsid w:val="00C7478D"/>
    <w:rsid w:val="00C7553A"/>
    <w:rsid w:val="00C77671"/>
    <w:rsid w:val="00C82CEF"/>
    <w:rsid w:val="00C97D67"/>
    <w:rsid w:val="00CA598A"/>
    <w:rsid w:val="00CB6257"/>
    <w:rsid w:val="00CC2C8E"/>
    <w:rsid w:val="00CC2ECD"/>
    <w:rsid w:val="00CD15E8"/>
    <w:rsid w:val="00CF495F"/>
    <w:rsid w:val="00D11260"/>
    <w:rsid w:val="00D13595"/>
    <w:rsid w:val="00D16E14"/>
    <w:rsid w:val="00D32561"/>
    <w:rsid w:val="00D447DF"/>
    <w:rsid w:val="00D5162E"/>
    <w:rsid w:val="00D517B6"/>
    <w:rsid w:val="00D5198E"/>
    <w:rsid w:val="00D53550"/>
    <w:rsid w:val="00D762E1"/>
    <w:rsid w:val="00DA0379"/>
    <w:rsid w:val="00DA7920"/>
    <w:rsid w:val="00DC1498"/>
    <w:rsid w:val="00DD27E5"/>
    <w:rsid w:val="00DD4A96"/>
    <w:rsid w:val="00DD525E"/>
    <w:rsid w:val="00DF7386"/>
    <w:rsid w:val="00E07DF4"/>
    <w:rsid w:val="00E17FF4"/>
    <w:rsid w:val="00E262F6"/>
    <w:rsid w:val="00E41C82"/>
    <w:rsid w:val="00E4326E"/>
    <w:rsid w:val="00E47996"/>
    <w:rsid w:val="00E6059D"/>
    <w:rsid w:val="00E65C62"/>
    <w:rsid w:val="00E77167"/>
    <w:rsid w:val="00E90899"/>
    <w:rsid w:val="00E90EEC"/>
    <w:rsid w:val="00E95433"/>
    <w:rsid w:val="00EA2D70"/>
    <w:rsid w:val="00EA519E"/>
    <w:rsid w:val="00EB1DA0"/>
    <w:rsid w:val="00EB2E30"/>
    <w:rsid w:val="00EB37BC"/>
    <w:rsid w:val="00EC65A3"/>
    <w:rsid w:val="00EE3A82"/>
    <w:rsid w:val="00EF670D"/>
    <w:rsid w:val="00F04486"/>
    <w:rsid w:val="00F055B0"/>
    <w:rsid w:val="00F11E80"/>
    <w:rsid w:val="00F13926"/>
    <w:rsid w:val="00F13976"/>
    <w:rsid w:val="00F20E52"/>
    <w:rsid w:val="00F25BA4"/>
    <w:rsid w:val="00F67284"/>
    <w:rsid w:val="00F67FCE"/>
    <w:rsid w:val="00F76604"/>
    <w:rsid w:val="00F82166"/>
    <w:rsid w:val="00F95F4D"/>
    <w:rsid w:val="00FA5F67"/>
    <w:rsid w:val="00FB6737"/>
    <w:rsid w:val="00FC0A5E"/>
    <w:rsid w:val="00FC28E0"/>
    <w:rsid w:val="00FC7A91"/>
    <w:rsid w:val="00FE6E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B70334"/>
  <w15:chartTrackingRefBased/>
  <w15:docId w15:val="{07D42D93-58C3-4C7A-BAA1-EA09CE238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45A9F"/>
    <w:rPr>
      <w:sz w:val="24"/>
      <w:szCs w:val="24"/>
    </w:rPr>
  </w:style>
  <w:style w:type="paragraph" w:styleId="Nagwek1">
    <w:name w:val="heading 1"/>
    <w:basedOn w:val="Normalny"/>
    <w:next w:val="Normalny"/>
    <w:qFormat/>
    <w:rsid w:val="00506C91"/>
    <w:pPr>
      <w:keepNext/>
      <w:jc w:val="center"/>
      <w:outlineLvl w:val="0"/>
    </w:pPr>
    <w:rPr>
      <w:rFonts w:ascii="Arial" w:hAnsi="Arial"/>
      <w:b/>
      <w:snapToGrid w:val="0"/>
      <w:szCs w:val="20"/>
    </w:rPr>
  </w:style>
  <w:style w:type="paragraph" w:styleId="Nagwek2">
    <w:name w:val="heading 2"/>
    <w:basedOn w:val="Normalny"/>
    <w:next w:val="Normalny"/>
    <w:qFormat/>
    <w:rsid w:val="00506C91"/>
    <w:pPr>
      <w:keepNext/>
      <w:jc w:val="center"/>
      <w:outlineLvl w:val="1"/>
    </w:pPr>
    <w:rPr>
      <w:rFonts w:ascii="Arial" w:hAnsi="Arial"/>
      <w:b/>
      <w:sz w:val="32"/>
      <w:szCs w:val="20"/>
      <w:u w:val="single"/>
    </w:rPr>
  </w:style>
  <w:style w:type="paragraph" w:styleId="Nagwek3">
    <w:name w:val="heading 3"/>
    <w:basedOn w:val="Normalny"/>
    <w:next w:val="Normalny"/>
    <w:qFormat/>
    <w:rsid w:val="00506C91"/>
    <w:pPr>
      <w:keepNext/>
      <w:jc w:val="center"/>
      <w:outlineLvl w:val="2"/>
    </w:pPr>
    <w:rPr>
      <w:rFonts w:ascii="Arial" w:hAnsi="Arial"/>
      <w:b/>
      <w:sz w:val="22"/>
      <w:szCs w:val="20"/>
    </w:rPr>
  </w:style>
  <w:style w:type="paragraph" w:styleId="Nagwek4">
    <w:name w:val="heading 4"/>
    <w:basedOn w:val="Normalny"/>
    <w:next w:val="Normalny"/>
    <w:qFormat/>
    <w:rsid w:val="00506C91"/>
    <w:pPr>
      <w:keepNext/>
      <w:jc w:val="both"/>
      <w:outlineLvl w:val="3"/>
    </w:pPr>
    <w:rPr>
      <w:rFonts w:ascii="Arial" w:hAnsi="Arial"/>
      <w:b/>
      <w:sz w:val="22"/>
      <w:szCs w:val="20"/>
    </w:rPr>
  </w:style>
  <w:style w:type="paragraph" w:styleId="Nagwek5">
    <w:name w:val="heading 5"/>
    <w:basedOn w:val="Normalny"/>
    <w:next w:val="Normalny"/>
    <w:qFormat/>
    <w:rsid w:val="00506C91"/>
    <w:pPr>
      <w:spacing w:before="240" w:after="60"/>
      <w:outlineLvl w:val="4"/>
    </w:pPr>
    <w:rPr>
      <w:b/>
      <w:bCs/>
      <w:i/>
      <w:iCs/>
      <w:sz w:val="26"/>
      <w:szCs w:val="26"/>
    </w:rPr>
  </w:style>
  <w:style w:type="paragraph" w:styleId="Nagwek6">
    <w:name w:val="heading 6"/>
    <w:basedOn w:val="Normalny"/>
    <w:next w:val="Normalny"/>
    <w:qFormat/>
    <w:rsid w:val="00506C91"/>
    <w:pPr>
      <w:spacing w:before="240" w:after="60"/>
      <w:outlineLvl w:val="5"/>
    </w:pPr>
    <w:rPr>
      <w:b/>
      <w:bCs/>
      <w:sz w:val="22"/>
      <w:szCs w:val="22"/>
    </w:rPr>
  </w:style>
  <w:style w:type="paragraph" w:styleId="Nagwek7">
    <w:name w:val="heading 7"/>
    <w:basedOn w:val="Normalny"/>
    <w:next w:val="Normalny"/>
    <w:qFormat/>
    <w:rsid w:val="00506C91"/>
    <w:pPr>
      <w:keepNext/>
      <w:numPr>
        <w:numId w:val="1"/>
      </w:numPr>
      <w:jc w:val="center"/>
      <w:outlineLvl w:val="6"/>
    </w:pPr>
    <w:rPr>
      <w:rFonts w:ascii="Arial" w:hAnsi="Arial"/>
      <w:b/>
      <w:sz w:val="20"/>
      <w:szCs w:val="20"/>
    </w:rPr>
  </w:style>
  <w:style w:type="paragraph" w:styleId="Nagwek8">
    <w:name w:val="heading 8"/>
    <w:basedOn w:val="Normalny"/>
    <w:next w:val="Normalny"/>
    <w:qFormat/>
    <w:rsid w:val="00506C91"/>
    <w:pPr>
      <w:numPr>
        <w:ilvl w:val="7"/>
        <w:numId w:val="2"/>
      </w:numPr>
      <w:spacing w:before="240" w:after="60"/>
      <w:jc w:val="both"/>
      <w:outlineLvl w:val="7"/>
    </w:pPr>
    <w:rPr>
      <w:rFonts w:ascii="Arial" w:hAnsi="Arial"/>
      <w:i/>
      <w:sz w:val="20"/>
      <w:szCs w:val="20"/>
    </w:rPr>
  </w:style>
  <w:style w:type="paragraph" w:styleId="Nagwek9">
    <w:name w:val="heading 9"/>
    <w:basedOn w:val="Normalny"/>
    <w:next w:val="Normalny"/>
    <w:qFormat/>
    <w:rsid w:val="00506C91"/>
    <w:pPr>
      <w:numPr>
        <w:ilvl w:val="8"/>
        <w:numId w:val="2"/>
      </w:numPr>
      <w:spacing w:before="240" w:after="60"/>
      <w:jc w:val="both"/>
      <w:outlineLvl w:val="8"/>
    </w:pPr>
    <w:rPr>
      <w:rFonts w:ascii="Arial" w:hAnsi="Arial"/>
      <w:b/>
      <w:i/>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
    <w:name w:val="Znak"/>
    <w:basedOn w:val="Normalny"/>
    <w:rsid w:val="00506C91"/>
  </w:style>
  <w:style w:type="paragraph" w:styleId="Tekstpodstawowywcity2">
    <w:name w:val="Body Text Indent 2"/>
    <w:basedOn w:val="Normalny"/>
    <w:rsid w:val="00506C91"/>
    <w:pPr>
      <w:ind w:firstLine="720"/>
      <w:jc w:val="both"/>
    </w:pPr>
    <w:rPr>
      <w:rFonts w:ascii="Arial" w:hAnsi="Arial" w:cs="Arial"/>
      <w:szCs w:val="20"/>
      <w:lang w:eastAsia="en-US"/>
    </w:rPr>
  </w:style>
  <w:style w:type="paragraph" w:styleId="Tekstpodstawowy">
    <w:name w:val="Body Text"/>
    <w:aliases w:val="Znak1"/>
    <w:basedOn w:val="Normalny"/>
    <w:link w:val="TekstpodstawowyZnak"/>
    <w:rsid w:val="00506C91"/>
    <w:pPr>
      <w:spacing w:after="120"/>
    </w:pPr>
  </w:style>
  <w:style w:type="paragraph" w:styleId="Tekstpodstawowy3">
    <w:name w:val="Body Text 3"/>
    <w:basedOn w:val="Normalny"/>
    <w:rsid w:val="00506C91"/>
    <w:pPr>
      <w:spacing w:after="120"/>
    </w:pPr>
    <w:rPr>
      <w:sz w:val="16"/>
      <w:szCs w:val="16"/>
    </w:rPr>
  </w:style>
  <w:style w:type="character" w:customStyle="1" w:styleId="Absatz-Standardschriftart">
    <w:name w:val="Absatz-Standardschriftart"/>
    <w:rsid w:val="00506C91"/>
  </w:style>
  <w:style w:type="paragraph" w:styleId="Stopka">
    <w:name w:val="footer"/>
    <w:basedOn w:val="Normalny"/>
    <w:rsid w:val="00506C91"/>
    <w:pPr>
      <w:tabs>
        <w:tab w:val="center" w:pos="4536"/>
        <w:tab w:val="right" w:pos="9072"/>
      </w:tabs>
    </w:pPr>
  </w:style>
  <w:style w:type="character" w:styleId="Numerstrony">
    <w:name w:val="page number"/>
    <w:basedOn w:val="Domylnaczcionkaakapitu"/>
    <w:rsid w:val="00506C91"/>
  </w:style>
  <w:style w:type="paragraph" w:styleId="Nagwek">
    <w:name w:val="header"/>
    <w:basedOn w:val="Normalny"/>
    <w:rsid w:val="00506C91"/>
    <w:pPr>
      <w:tabs>
        <w:tab w:val="center" w:pos="4536"/>
        <w:tab w:val="right" w:pos="9072"/>
      </w:tabs>
      <w:snapToGrid w:val="0"/>
      <w:spacing w:after="120"/>
      <w:jc w:val="both"/>
    </w:pPr>
    <w:rPr>
      <w:rFonts w:ascii="Arial" w:hAnsi="Arial"/>
      <w:szCs w:val="20"/>
    </w:rPr>
  </w:style>
  <w:style w:type="paragraph" w:styleId="Tytu">
    <w:name w:val="Title"/>
    <w:basedOn w:val="Normalny"/>
    <w:qFormat/>
    <w:rsid w:val="00506C91"/>
    <w:pPr>
      <w:jc w:val="center"/>
    </w:pPr>
    <w:rPr>
      <w:rFonts w:ascii="Arial" w:hAnsi="Arial"/>
      <w:b/>
      <w:szCs w:val="20"/>
      <w:u w:val="single"/>
    </w:rPr>
  </w:style>
  <w:style w:type="paragraph" w:styleId="Tekstpodstawowywcity">
    <w:name w:val="Body Text Indent"/>
    <w:basedOn w:val="Normalny"/>
    <w:rsid w:val="00506C91"/>
    <w:pPr>
      <w:jc w:val="both"/>
    </w:pPr>
    <w:rPr>
      <w:rFonts w:ascii="Arial" w:hAnsi="Arial"/>
      <w:szCs w:val="20"/>
    </w:rPr>
  </w:style>
  <w:style w:type="paragraph" w:styleId="Podtytu">
    <w:name w:val="Subtitle"/>
    <w:basedOn w:val="Normalny"/>
    <w:qFormat/>
    <w:rsid w:val="00506C91"/>
    <w:pPr>
      <w:jc w:val="center"/>
    </w:pPr>
    <w:rPr>
      <w:rFonts w:ascii="Arial" w:hAnsi="Arial"/>
      <w:b/>
      <w:sz w:val="36"/>
      <w:szCs w:val="20"/>
      <w:u w:val="single"/>
    </w:rPr>
  </w:style>
  <w:style w:type="paragraph" w:styleId="Tekstpodstawowy2">
    <w:name w:val="Body Text 2"/>
    <w:basedOn w:val="Normalny"/>
    <w:rsid w:val="00506C91"/>
    <w:rPr>
      <w:rFonts w:ascii="Arial" w:hAnsi="Arial"/>
      <w:b/>
      <w:sz w:val="20"/>
      <w:szCs w:val="20"/>
    </w:rPr>
  </w:style>
  <w:style w:type="paragraph" w:styleId="Tekstpodstawowywcity3">
    <w:name w:val="Body Text Indent 3"/>
    <w:basedOn w:val="Normalny"/>
    <w:rsid w:val="00506C91"/>
    <w:pPr>
      <w:snapToGrid w:val="0"/>
      <w:spacing w:after="120"/>
      <w:ind w:left="5387"/>
      <w:jc w:val="center"/>
    </w:pPr>
    <w:rPr>
      <w:rFonts w:ascii="Arial" w:hAnsi="Arial"/>
      <w:sz w:val="16"/>
      <w:szCs w:val="20"/>
    </w:rPr>
  </w:style>
  <w:style w:type="paragraph" w:customStyle="1" w:styleId="Tekstpodstawowy21">
    <w:name w:val="Tekst podstawowy 21"/>
    <w:basedOn w:val="Normalny"/>
    <w:rsid w:val="00506C91"/>
    <w:pPr>
      <w:spacing w:before="120"/>
      <w:jc w:val="both"/>
    </w:pPr>
    <w:rPr>
      <w:rFonts w:ascii="Arial" w:hAnsi="Arial"/>
      <w:b/>
      <w:sz w:val="18"/>
      <w:szCs w:val="20"/>
    </w:rPr>
  </w:style>
  <w:style w:type="paragraph" w:customStyle="1" w:styleId="Tekstpodstawowy31">
    <w:name w:val="Tekst podstawowy 31"/>
    <w:basedOn w:val="Normalny"/>
    <w:rsid w:val="00506C91"/>
    <w:pPr>
      <w:spacing w:before="120"/>
      <w:jc w:val="both"/>
    </w:pPr>
    <w:rPr>
      <w:rFonts w:ascii="Arial" w:hAnsi="Arial"/>
      <w:sz w:val="18"/>
      <w:szCs w:val="20"/>
    </w:rPr>
  </w:style>
  <w:style w:type="paragraph" w:styleId="Legenda">
    <w:name w:val="caption"/>
    <w:basedOn w:val="Normalny"/>
    <w:next w:val="Normalny"/>
    <w:qFormat/>
    <w:rsid w:val="00506C91"/>
    <w:pPr>
      <w:spacing w:after="120"/>
      <w:jc w:val="right"/>
    </w:pPr>
    <w:rPr>
      <w:rFonts w:ascii="Arial" w:hAnsi="Arial"/>
      <w:b/>
      <w:snapToGrid w:val="0"/>
      <w:sz w:val="22"/>
      <w:szCs w:val="20"/>
    </w:rPr>
  </w:style>
  <w:style w:type="paragraph" w:customStyle="1" w:styleId="Znak0">
    <w:name w:val="Znak"/>
    <w:basedOn w:val="Normalny"/>
    <w:rsid w:val="00506C91"/>
  </w:style>
  <w:style w:type="character" w:styleId="Hipercze">
    <w:name w:val="Hyperlink"/>
    <w:rsid w:val="00506C91"/>
    <w:rPr>
      <w:color w:val="0000FF"/>
      <w:u w:val="single"/>
    </w:rPr>
  </w:style>
  <w:style w:type="character" w:styleId="UyteHipercze">
    <w:name w:val="FollowedHyperlink"/>
    <w:rsid w:val="00506C91"/>
    <w:rPr>
      <w:color w:val="800080"/>
      <w:u w:val="single"/>
    </w:rPr>
  </w:style>
  <w:style w:type="paragraph" w:customStyle="1" w:styleId="Default">
    <w:name w:val="Default"/>
    <w:rsid w:val="00506C91"/>
    <w:pPr>
      <w:widowControl w:val="0"/>
      <w:autoSpaceDE w:val="0"/>
      <w:autoSpaceDN w:val="0"/>
      <w:adjustRightInd w:val="0"/>
    </w:pPr>
    <w:rPr>
      <w:rFonts w:ascii="Times New Roman PSMT" w:hAnsi="Times New Roman PSMT" w:cs="Times New Roman PSMT"/>
      <w:color w:val="000000"/>
      <w:sz w:val="24"/>
      <w:szCs w:val="24"/>
    </w:rPr>
  </w:style>
  <w:style w:type="paragraph" w:styleId="Akapitzlist">
    <w:name w:val="List Paragraph"/>
    <w:aliases w:val="L1,Numerowanie,Akapit z listą5,CW_Lista,T_SZ_List Paragraph,Obiekt,sw tekst,Akapit z listą BS,Bulleted list,lp1,Preambuła,Colorful Shading - Accent 31,Light List - Accent 51,List Paragraph1"/>
    <w:basedOn w:val="Normalny"/>
    <w:link w:val="AkapitzlistZnak"/>
    <w:uiPriority w:val="34"/>
    <w:qFormat/>
    <w:rsid w:val="00506C91"/>
    <w:pPr>
      <w:ind w:left="720"/>
    </w:pPr>
    <w:rPr>
      <w:rFonts w:ascii="Calibri" w:eastAsia="Calibri" w:hAnsi="Calibri"/>
      <w:sz w:val="22"/>
      <w:szCs w:val="22"/>
    </w:rPr>
  </w:style>
  <w:style w:type="character" w:styleId="Uwydatnienie">
    <w:name w:val="Emphasis"/>
    <w:qFormat/>
    <w:rsid w:val="00506C91"/>
    <w:rPr>
      <w:b/>
      <w:bCs/>
      <w:i w:val="0"/>
      <w:iCs w:val="0"/>
    </w:rPr>
  </w:style>
  <w:style w:type="character" w:styleId="Pogrubienie">
    <w:name w:val="Strong"/>
    <w:qFormat/>
    <w:rsid w:val="00506C91"/>
    <w:rPr>
      <w:b/>
      <w:bCs/>
    </w:rPr>
  </w:style>
  <w:style w:type="paragraph" w:styleId="NormalnyWeb">
    <w:name w:val="Normal (Web)"/>
    <w:basedOn w:val="Normalny"/>
    <w:uiPriority w:val="99"/>
    <w:rsid w:val="00506C91"/>
    <w:pPr>
      <w:spacing w:before="100" w:beforeAutospacing="1" w:after="100" w:afterAutospacing="1"/>
    </w:pPr>
  </w:style>
  <w:style w:type="character" w:customStyle="1" w:styleId="WW8Num4z0">
    <w:name w:val="WW8Num4z0"/>
    <w:rsid w:val="00506C91"/>
    <w:rPr>
      <w:rFonts w:ascii="Arial Narrow" w:eastAsia="Times New Roman" w:hAnsi="Arial Narrow" w:cs="Times New Roman"/>
    </w:rPr>
  </w:style>
  <w:style w:type="character" w:customStyle="1" w:styleId="HTMLMarkup">
    <w:name w:val="HTML Markup"/>
    <w:rsid w:val="00506C91"/>
    <w:rPr>
      <w:vanish/>
      <w:color w:val="FF0000"/>
    </w:rPr>
  </w:style>
  <w:style w:type="paragraph" w:customStyle="1" w:styleId="Zwykytekst1">
    <w:name w:val="Zwykły tekst1"/>
    <w:basedOn w:val="Normalny"/>
    <w:rsid w:val="00506C91"/>
    <w:pPr>
      <w:suppressAutoHyphens/>
    </w:pPr>
    <w:rPr>
      <w:rFonts w:ascii="Courier New" w:hAnsi="Courier New"/>
      <w:sz w:val="20"/>
      <w:szCs w:val="20"/>
      <w:lang w:eastAsia="ar-SA"/>
    </w:rPr>
  </w:style>
  <w:style w:type="paragraph" w:customStyle="1" w:styleId="ust">
    <w:name w:val="ust"/>
    <w:rsid w:val="00506C91"/>
    <w:pPr>
      <w:suppressAutoHyphens/>
      <w:spacing w:before="60" w:after="60"/>
      <w:ind w:left="426" w:hanging="284"/>
      <w:jc w:val="both"/>
    </w:pPr>
    <w:rPr>
      <w:rFonts w:eastAsia="Arial"/>
      <w:sz w:val="24"/>
      <w:szCs w:val="24"/>
      <w:lang w:eastAsia="ar-SA"/>
    </w:rPr>
  </w:style>
  <w:style w:type="paragraph" w:customStyle="1" w:styleId="Datapisma">
    <w:name w:val="Data pisma"/>
    <w:basedOn w:val="Normalny"/>
    <w:rsid w:val="00506C91"/>
    <w:pPr>
      <w:tabs>
        <w:tab w:val="right" w:pos="9071"/>
      </w:tabs>
      <w:spacing w:before="240" w:after="240"/>
      <w:jc w:val="both"/>
    </w:pPr>
    <w:rPr>
      <w:rFonts w:ascii="Arial" w:hAnsi="Arial"/>
      <w:b/>
      <w:sz w:val="20"/>
      <w:szCs w:val="20"/>
    </w:rPr>
  </w:style>
  <w:style w:type="paragraph" w:customStyle="1" w:styleId="Tekstpodstawowywcity31">
    <w:name w:val="Tekst podstawowy wcięty 31"/>
    <w:basedOn w:val="Normalny"/>
    <w:rsid w:val="00506C91"/>
    <w:pPr>
      <w:suppressAutoHyphens/>
      <w:ind w:left="708"/>
      <w:jc w:val="center"/>
    </w:pPr>
    <w:rPr>
      <w:rFonts w:ascii="Tahoma" w:hAnsi="Tahoma" w:cs="Tahoma"/>
      <w:b/>
      <w:bCs/>
      <w:sz w:val="22"/>
      <w:lang w:eastAsia="ar-SA"/>
    </w:rPr>
  </w:style>
  <w:style w:type="paragraph" w:customStyle="1" w:styleId="Tekstpodstawowywcity21">
    <w:name w:val="Tekst podstawowy wcięty 21"/>
    <w:basedOn w:val="Normalny"/>
    <w:rsid w:val="00506C91"/>
    <w:pPr>
      <w:suppressAutoHyphens/>
      <w:ind w:firstLine="720"/>
      <w:jc w:val="both"/>
    </w:pPr>
    <w:rPr>
      <w:rFonts w:ascii="Arial" w:hAnsi="Arial" w:cs="Arial"/>
      <w:szCs w:val="20"/>
      <w:lang w:eastAsia="ar-SA"/>
    </w:rPr>
  </w:style>
  <w:style w:type="paragraph" w:customStyle="1" w:styleId="Nagwek10">
    <w:name w:val="Nagłówek1"/>
    <w:basedOn w:val="Normalny"/>
    <w:next w:val="Tekstpodstawowy"/>
    <w:rsid w:val="00506C91"/>
    <w:pPr>
      <w:keepNext/>
      <w:suppressAutoHyphens/>
      <w:spacing w:before="240" w:after="120"/>
    </w:pPr>
    <w:rPr>
      <w:rFonts w:ascii="Arial" w:eastAsia="Lucida Sans Unicode" w:hAnsi="Arial" w:cs="Tahoma"/>
      <w:sz w:val="28"/>
      <w:szCs w:val="28"/>
      <w:lang w:eastAsia="ar-SA"/>
    </w:rPr>
  </w:style>
  <w:style w:type="paragraph" w:customStyle="1" w:styleId="Tekstpodstawowy310">
    <w:name w:val="Tekst podstawowy 31"/>
    <w:basedOn w:val="Normalny"/>
    <w:rsid w:val="00506C91"/>
    <w:pPr>
      <w:suppressAutoHyphens/>
      <w:spacing w:after="120"/>
    </w:pPr>
    <w:rPr>
      <w:sz w:val="16"/>
      <w:szCs w:val="16"/>
      <w:lang w:eastAsia="ar-SA"/>
    </w:rPr>
  </w:style>
  <w:style w:type="paragraph" w:customStyle="1" w:styleId="Tekstpodstawowy32">
    <w:name w:val="Tekst podstawowy 32"/>
    <w:basedOn w:val="Normalny"/>
    <w:rsid w:val="00506C91"/>
    <w:pPr>
      <w:suppressAutoHyphens/>
      <w:spacing w:after="120"/>
    </w:pPr>
    <w:rPr>
      <w:sz w:val="16"/>
      <w:szCs w:val="16"/>
      <w:lang w:eastAsia="ar-SA"/>
    </w:rPr>
  </w:style>
  <w:style w:type="character" w:customStyle="1" w:styleId="WW-Absatz-Standardschriftart">
    <w:name w:val="WW-Absatz-Standardschriftart"/>
    <w:rsid w:val="00506C91"/>
  </w:style>
  <w:style w:type="paragraph" w:customStyle="1" w:styleId="ProPublico">
    <w:name w:val="ProPublico"/>
    <w:rsid w:val="00907F88"/>
    <w:pPr>
      <w:suppressAutoHyphens/>
      <w:spacing w:line="360" w:lineRule="auto"/>
    </w:pPr>
    <w:rPr>
      <w:rFonts w:ascii="Arial" w:eastAsia="Arial" w:hAnsi="Arial" w:cs="Arial"/>
      <w:sz w:val="22"/>
      <w:lang w:eastAsia="ar-SA"/>
    </w:rPr>
  </w:style>
  <w:style w:type="paragraph" w:customStyle="1" w:styleId="Legenda1">
    <w:name w:val="Legenda1"/>
    <w:basedOn w:val="Normalny"/>
    <w:next w:val="Normalny"/>
    <w:rsid w:val="00907F88"/>
    <w:pPr>
      <w:suppressAutoHyphens/>
      <w:spacing w:after="120"/>
      <w:jc w:val="right"/>
    </w:pPr>
    <w:rPr>
      <w:rFonts w:ascii="Arial" w:hAnsi="Arial" w:cs="Arial"/>
      <w:b/>
      <w:sz w:val="22"/>
      <w:szCs w:val="20"/>
      <w:lang w:eastAsia="ar-SA"/>
    </w:rPr>
  </w:style>
  <w:style w:type="paragraph" w:customStyle="1" w:styleId="normaltableau">
    <w:name w:val="normal_tableau"/>
    <w:basedOn w:val="Normalny"/>
    <w:uiPriority w:val="99"/>
    <w:rsid w:val="00907F88"/>
    <w:pPr>
      <w:suppressAutoHyphens/>
      <w:spacing w:before="120" w:after="120"/>
      <w:jc w:val="both"/>
    </w:pPr>
    <w:rPr>
      <w:rFonts w:ascii="Optima" w:hAnsi="Optima" w:cs="Optima"/>
      <w:sz w:val="22"/>
      <w:szCs w:val="22"/>
      <w:lang w:val="en-GB" w:eastAsia="ar-SA"/>
    </w:rPr>
  </w:style>
  <w:style w:type="paragraph" w:customStyle="1" w:styleId="Nagwek20">
    <w:name w:val="Nagłówek2"/>
    <w:basedOn w:val="Normalny"/>
    <w:next w:val="Tekstpodstawowy"/>
    <w:rsid w:val="00907F88"/>
    <w:pPr>
      <w:keepNext/>
      <w:suppressAutoHyphens/>
      <w:spacing w:before="240" w:after="120"/>
    </w:pPr>
    <w:rPr>
      <w:rFonts w:ascii="Arial" w:eastAsia="Lucida Sans Unicode" w:hAnsi="Arial" w:cs="Tahoma"/>
      <w:sz w:val="28"/>
      <w:szCs w:val="28"/>
      <w:lang w:eastAsia="ar-SA"/>
    </w:rPr>
  </w:style>
  <w:style w:type="paragraph" w:styleId="Tekstprzypisukocowego">
    <w:name w:val="endnote text"/>
    <w:basedOn w:val="Normalny"/>
    <w:link w:val="TekstprzypisukocowegoZnak"/>
    <w:rsid w:val="00650466"/>
    <w:pPr>
      <w:suppressAutoHyphens/>
    </w:pPr>
    <w:rPr>
      <w:sz w:val="20"/>
      <w:szCs w:val="20"/>
      <w:lang w:eastAsia="ar-SA"/>
    </w:rPr>
  </w:style>
  <w:style w:type="character" w:customStyle="1" w:styleId="TekstprzypisukocowegoZnak">
    <w:name w:val="Tekst przypisu końcowego Znak"/>
    <w:link w:val="Tekstprzypisukocowego"/>
    <w:rsid w:val="00650466"/>
    <w:rPr>
      <w:lang w:eastAsia="ar-SA"/>
    </w:rPr>
  </w:style>
  <w:style w:type="paragraph" w:customStyle="1" w:styleId="normaltableau0">
    <w:name w:val="normaltableau"/>
    <w:basedOn w:val="Normalny"/>
    <w:rsid w:val="000D10A5"/>
    <w:pPr>
      <w:spacing w:before="100" w:beforeAutospacing="1" w:after="100" w:afterAutospacing="1"/>
    </w:pPr>
  </w:style>
  <w:style w:type="paragraph" w:customStyle="1" w:styleId="ZnakZnak15">
    <w:name w:val="Znak Znak15"/>
    <w:basedOn w:val="Normalny"/>
    <w:rsid w:val="00F76604"/>
    <w:rPr>
      <w:rFonts w:ascii="Arial" w:hAnsi="Arial" w:cs="Arial"/>
    </w:rPr>
  </w:style>
  <w:style w:type="character" w:customStyle="1" w:styleId="TekstpodstawowyZnak">
    <w:name w:val="Tekst podstawowy Znak"/>
    <w:aliases w:val="Znak1 Znak"/>
    <w:link w:val="Tekstpodstawowy"/>
    <w:locked/>
    <w:rsid w:val="00050BD3"/>
    <w:rPr>
      <w:sz w:val="24"/>
      <w:szCs w:val="24"/>
      <w:lang w:val="pl-PL" w:eastAsia="pl-PL" w:bidi="ar-SA"/>
    </w:rPr>
  </w:style>
  <w:style w:type="paragraph" w:styleId="HTML-wstpniesformatowany">
    <w:name w:val="HTML Preformatted"/>
    <w:basedOn w:val="Normalny"/>
    <w:rsid w:val="009E7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Domynie">
    <w:name w:val="Domy徑nie"/>
    <w:rsid w:val="002312A3"/>
    <w:pPr>
      <w:widowControl w:val="0"/>
      <w:autoSpaceDE w:val="0"/>
      <w:autoSpaceDN w:val="0"/>
      <w:adjustRightInd w:val="0"/>
    </w:pPr>
    <w:rPr>
      <w:kern w:val="1"/>
      <w:sz w:val="24"/>
      <w:szCs w:val="24"/>
      <w:lang w:eastAsia="zh-CN"/>
    </w:rPr>
  </w:style>
  <w:style w:type="table" w:styleId="Tabela-Siatka">
    <w:name w:val="Table Grid"/>
    <w:basedOn w:val="Standardowy"/>
    <w:rsid w:val="00234BD8"/>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
    <w:name w:val="Znak Znak Znak"/>
    <w:basedOn w:val="Normalny"/>
    <w:rsid w:val="00695D67"/>
    <w:rPr>
      <w:rFonts w:ascii="Arial" w:hAnsi="Arial" w:cs="Arial"/>
    </w:rPr>
  </w:style>
  <w:style w:type="character" w:customStyle="1" w:styleId="Nagwek22">
    <w:name w:val="Nagłówek #2 (2)_"/>
    <w:rsid w:val="002C69D0"/>
    <w:rPr>
      <w:b/>
      <w:bCs/>
      <w:sz w:val="16"/>
      <w:szCs w:val="16"/>
      <w:shd w:val="clear" w:color="auto" w:fill="FFFFFF"/>
      <w:lang w:bidi="ar-SA"/>
    </w:rPr>
  </w:style>
  <w:style w:type="paragraph" w:customStyle="1" w:styleId="ZnakZnak4">
    <w:name w:val="Znak Znak4"/>
    <w:basedOn w:val="Normalny"/>
    <w:rsid w:val="00036D7E"/>
    <w:rPr>
      <w:rFonts w:ascii="Arial" w:hAnsi="Arial" w:cs="Arial"/>
    </w:rPr>
  </w:style>
  <w:style w:type="paragraph" w:customStyle="1" w:styleId="ZnakZnak1">
    <w:name w:val="Znak Znak1"/>
    <w:basedOn w:val="Normalny"/>
    <w:rsid w:val="00463BCB"/>
    <w:rPr>
      <w:rFonts w:ascii="Arial" w:hAnsi="Arial" w:cs="Arial"/>
    </w:rPr>
  </w:style>
  <w:style w:type="paragraph" w:customStyle="1" w:styleId="Standard">
    <w:name w:val="Standard"/>
    <w:rsid w:val="00113571"/>
    <w:pPr>
      <w:widowControl w:val="0"/>
      <w:suppressAutoHyphens/>
      <w:autoSpaceDN w:val="0"/>
      <w:textAlignment w:val="baseline"/>
    </w:pPr>
    <w:rPr>
      <w:rFonts w:eastAsia="SimSun" w:cs="Arial"/>
      <w:kern w:val="3"/>
      <w:sz w:val="24"/>
      <w:szCs w:val="24"/>
      <w:lang w:eastAsia="zh-CN" w:bidi="hi-IN"/>
    </w:rPr>
  </w:style>
  <w:style w:type="paragraph" w:customStyle="1" w:styleId="Textbodyindent">
    <w:name w:val="Text body indent"/>
    <w:basedOn w:val="Standard"/>
    <w:rsid w:val="00113571"/>
    <w:pPr>
      <w:jc w:val="both"/>
    </w:pPr>
    <w:rPr>
      <w:rFonts w:ascii="Arial" w:hAnsi="Arial"/>
      <w:szCs w:val="20"/>
    </w:rPr>
  </w:style>
  <w:style w:type="paragraph" w:styleId="Tekstprzypisudolnego">
    <w:name w:val="footnote text"/>
    <w:basedOn w:val="Normalny"/>
    <w:link w:val="TekstprzypisudolnegoZnak"/>
    <w:uiPriority w:val="99"/>
    <w:unhideWhenUsed/>
    <w:rsid w:val="00113571"/>
    <w:pPr>
      <w:suppressAutoHyphens/>
    </w:pPr>
    <w:rPr>
      <w:rFonts w:ascii="Tahoma" w:hAnsi="Tahoma" w:cs="Tahoma"/>
      <w:sz w:val="20"/>
      <w:szCs w:val="20"/>
      <w:lang w:eastAsia="ar-SA"/>
    </w:rPr>
  </w:style>
  <w:style w:type="character" w:customStyle="1" w:styleId="TekstprzypisudolnegoZnak">
    <w:name w:val="Tekst przypisu dolnego Znak"/>
    <w:link w:val="Tekstprzypisudolnego"/>
    <w:uiPriority w:val="99"/>
    <w:rsid w:val="00113571"/>
    <w:rPr>
      <w:rFonts w:ascii="Tahoma" w:hAnsi="Tahoma" w:cs="Tahoma"/>
      <w:lang w:eastAsia="ar-SA"/>
    </w:rPr>
  </w:style>
  <w:style w:type="character" w:styleId="Odwoanieprzypisudolnego">
    <w:name w:val="footnote reference"/>
    <w:uiPriority w:val="99"/>
    <w:unhideWhenUsed/>
    <w:rsid w:val="00113571"/>
    <w:rPr>
      <w:vertAlign w:val="superscript"/>
    </w:rPr>
  </w:style>
  <w:style w:type="character" w:customStyle="1" w:styleId="AkapitzlistZnak">
    <w:name w:val="Akapit z listą Znak"/>
    <w:aliases w:val="L1 Znak,Numerowanie Znak,Akapit z listą5 Znak,CW_Lista Znak,T_SZ_List Paragraph Znak,Obiekt Znak,sw tekst Znak,Akapit z listą BS Znak,Bulleted list Znak,lp1 Znak,Preambuła Znak,Colorful Shading - Accent 31 Znak,List Paragraph1 Znak"/>
    <w:link w:val="Akapitzlist"/>
    <w:uiPriority w:val="34"/>
    <w:locked/>
    <w:rsid w:val="00E262F6"/>
    <w:rPr>
      <w:rFonts w:ascii="Calibri" w:eastAsia="Calibri" w:hAnsi="Calibri"/>
      <w:sz w:val="22"/>
      <w:szCs w:val="22"/>
    </w:rPr>
  </w:style>
  <w:style w:type="paragraph" w:styleId="Tekstdymka">
    <w:name w:val="Balloon Text"/>
    <w:basedOn w:val="Normalny"/>
    <w:link w:val="TekstdymkaZnak"/>
    <w:rsid w:val="00DD525E"/>
    <w:rPr>
      <w:rFonts w:ascii="Tahoma" w:hAnsi="Tahoma" w:cs="Tahoma"/>
      <w:sz w:val="16"/>
      <w:szCs w:val="16"/>
    </w:rPr>
  </w:style>
  <w:style w:type="character" w:customStyle="1" w:styleId="TekstdymkaZnak">
    <w:name w:val="Tekst dymka Znak"/>
    <w:link w:val="Tekstdymka"/>
    <w:rsid w:val="00DD525E"/>
    <w:rPr>
      <w:rFonts w:ascii="Tahoma" w:hAnsi="Tahoma" w:cs="Tahoma"/>
      <w:sz w:val="16"/>
      <w:szCs w:val="16"/>
    </w:rPr>
  </w:style>
  <w:style w:type="character" w:styleId="Nierozpoznanawzmianka">
    <w:name w:val="Unresolved Mention"/>
    <w:uiPriority w:val="99"/>
    <w:semiHidden/>
    <w:unhideWhenUsed/>
    <w:rsid w:val="000148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94582">
      <w:bodyDiv w:val="1"/>
      <w:marLeft w:val="0"/>
      <w:marRight w:val="0"/>
      <w:marTop w:val="0"/>
      <w:marBottom w:val="0"/>
      <w:divBdr>
        <w:top w:val="none" w:sz="0" w:space="0" w:color="auto"/>
        <w:left w:val="none" w:sz="0" w:space="0" w:color="auto"/>
        <w:bottom w:val="none" w:sz="0" w:space="0" w:color="auto"/>
        <w:right w:val="none" w:sz="0" w:space="0" w:color="auto"/>
      </w:divBdr>
    </w:div>
    <w:div w:id="206994411">
      <w:bodyDiv w:val="1"/>
      <w:marLeft w:val="0"/>
      <w:marRight w:val="0"/>
      <w:marTop w:val="0"/>
      <w:marBottom w:val="0"/>
      <w:divBdr>
        <w:top w:val="none" w:sz="0" w:space="0" w:color="auto"/>
        <w:left w:val="none" w:sz="0" w:space="0" w:color="auto"/>
        <w:bottom w:val="none" w:sz="0" w:space="0" w:color="auto"/>
        <w:right w:val="none" w:sz="0" w:space="0" w:color="auto"/>
      </w:divBdr>
    </w:div>
    <w:div w:id="446391589">
      <w:bodyDiv w:val="1"/>
      <w:marLeft w:val="0"/>
      <w:marRight w:val="0"/>
      <w:marTop w:val="0"/>
      <w:marBottom w:val="0"/>
      <w:divBdr>
        <w:top w:val="none" w:sz="0" w:space="0" w:color="auto"/>
        <w:left w:val="none" w:sz="0" w:space="0" w:color="auto"/>
        <w:bottom w:val="none" w:sz="0" w:space="0" w:color="auto"/>
        <w:right w:val="none" w:sz="0" w:space="0" w:color="auto"/>
      </w:divBdr>
    </w:div>
    <w:div w:id="1018001372">
      <w:bodyDiv w:val="1"/>
      <w:marLeft w:val="0"/>
      <w:marRight w:val="0"/>
      <w:marTop w:val="0"/>
      <w:marBottom w:val="0"/>
      <w:divBdr>
        <w:top w:val="none" w:sz="0" w:space="0" w:color="auto"/>
        <w:left w:val="none" w:sz="0" w:space="0" w:color="auto"/>
        <w:bottom w:val="none" w:sz="0" w:space="0" w:color="auto"/>
        <w:right w:val="none" w:sz="0" w:space="0" w:color="auto"/>
      </w:divBdr>
      <w:divsChild>
        <w:div w:id="25521691">
          <w:marLeft w:val="0"/>
          <w:marRight w:val="0"/>
          <w:marTop w:val="0"/>
          <w:marBottom w:val="0"/>
          <w:divBdr>
            <w:top w:val="none" w:sz="0" w:space="0" w:color="auto"/>
            <w:left w:val="none" w:sz="0" w:space="0" w:color="auto"/>
            <w:bottom w:val="none" w:sz="0" w:space="0" w:color="auto"/>
            <w:right w:val="none" w:sz="0" w:space="0" w:color="auto"/>
          </w:divBdr>
        </w:div>
        <w:div w:id="523979506">
          <w:marLeft w:val="0"/>
          <w:marRight w:val="0"/>
          <w:marTop w:val="0"/>
          <w:marBottom w:val="0"/>
          <w:divBdr>
            <w:top w:val="none" w:sz="0" w:space="0" w:color="auto"/>
            <w:left w:val="none" w:sz="0" w:space="0" w:color="auto"/>
            <w:bottom w:val="none" w:sz="0" w:space="0" w:color="auto"/>
            <w:right w:val="none" w:sz="0" w:space="0" w:color="auto"/>
          </w:divBdr>
        </w:div>
        <w:div w:id="1448769161">
          <w:marLeft w:val="0"/>
          <w:marRight w:val="0"/>
          <w:marTop w:val="0"/>
          <w:marBottom w:val="0"/>
          <w:divBdr>
            <w:top w:val="none" w:sz="0" w:space="0" w:color="auto"/>
            <w:left w:val="none" w:sz="0" w:space="0" w:color="auto"/>
            <w:bottom w:val="none" w:sz="0" w:space="0" w:color="auto"/>
            <w:right w:val="none" w:sz="0" w:space="0" w:color="auto"/>
          </w:divBdr>
        </w:div>
      </w:divsChild>
    </w:div>
    <w:div w:id="1239439155">
      <w:bodyDiv w:val="1"/>
      <w:marLeft w:val="0"/>
      <w:marRight w:val="0"/>
      <w:marTop w:val="0"/>
      <w:marBottom w:val="0"/>
      <w:divBdr>
        <w:top w:val="none" w:sz="0" w:space="0" w:color="auto"/>
        <w:left w:val="none" w:sz="0" w:space="0" w:color="auto"/>
        <w:bottom w:val="none" w:sz="0" w:space="0" w:color="auto"/>
        <w:right w:val="none" w:sz="0" w:space="0" w:color="auto"/>
      </w:divBdr>
    </w:div>
    <w:div w:id="1450053112">
      <w:bodyDiv w:val="1"/>
      <w:marLeft w:val="0"/>
      <w:marRight w:val="0"/>
      <w:marTop w:val="0"/>
      <w:marBottom w:val="0"/>
      <w:divBdr>
        <w:top w:val="none" w:sz="0" w:space="0" w:color="auto"/>
        <w:left w:val="none" w:sz="0" w:space="0" w:color="auto"/>
        <w:bottom w:val="none" w:sz="0" w:space="0" w:color="auto"/>
        <w:right w:val="none" w:sz="0" w:space="0" w:color="auto"/>
      </w:divBdr>
    </w:div>
    <w:div w:id="1949238148">
      <w:bodyDiv w:val="1"/>
      <w:marLeft w:val="0"/>
      <w:marRight w:val="0"/>
      <w:marTop w:val="0"/>
      <w:marBottom w:val="0"/>
      <w:divBdr>
        <w:top w:val="none" w:sz="0" w:space="0" w:color="auto"/>
        <w:left w:val="none" w:sz="0" w:space="0" w:color="auto"/>
        <w:bottom w:val="none" w:sz="0" w:space="0" w:color="auto"/>
        <w:right w:val="none" w:sz="0" w:space="0" w:color="auto"/>
      </w:divBdr>
      <w:divsChild>
        <w:div w:id="920528818">
          <w:marLeft w:val="0"/>
          <w:marRight w:val="0"/>
          <w:marTop w:val="0"/>
          <w:marBottom w:val="0"/>
          <w:divBdr>
            <w:top w:val="none" w:sz="0" w:space="0" w:color="auto"/>
            <w:left w:val="none" w:sz="0" w:space="0" w:color="auto"/>
            <w:bottom w:val="none" w:sz="0" w:space="0" w:color="auto"/>
            <w:right w:val="none" w:sz="0" w:space="0" w:color="auto"/>
          </w:divBdr>
        </w:div>
        <w:div w:id="1334256512">
          <w:marLeft w:val="0"/>
          <w:marRight w:val="0"/>
          <w:marTop w:val="0"/>
          <w:marBottom w:val="0"/>
          <w:divBdr>
            <w:top w:val="none" w:sz="0" w:space="0" w:color="auto"/>
            <w:left w:val="none" w:sz="0" w:space="0" w:color="auto"/>
            <w:bottom w:val="none" w:sz="0" w:space="0" w:color="auto"/>
            <w:right w:val="none" w:sz="0" w:space="0" w:color="auto"/>
          </w:divBdr>
        </w:div>
        <w:div w:id="17503495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szpitalglubczyce.pl/789/430/zamowienia-do-170-tys-zl.html" TargetMode="External"/><Relationship Id="rId13" Type="http://schemas.openxmlformats.org/officeDocument/2006/relationships/hyperlink" Target="mailto:przetargi@szpitalglubczyce.pl" TargetMode="External"/><Relationship Id="rId18" Type="http://schemas.openxmlformats.org/officeDocument/2006/relationships/hyperlink" Target="mailto:przetargi@szpitalglubczyce.pl" TargetMode="External"/><Relationship Id="rId3" Type="http://schemas.openxmlformats.org/officeDocument/2006/relationships/styles" Target="styles.xml"/><Relationship Id="rId21" Type="http://schemas.openxmlformats.org/officeDocument/2006/relationships/hyperlink" Target="mailto:faktury@szpitalglubczyce.pl" TargetMode="External"/><Relationship Id="rId7" Type="http://schemas.openxmlformats.org/officeDocument/2006/relationships/endnotes" Target="endnotes.xml"/><Relationship Id="rId12" Type="http://schemas.openxmlformats.org/officeDocument/2006/relationships/hyperlink" Target="https://bip.szpitalglubczyce.pl/789/430/zamowienia-do-170-tys-zl.html" TargetMode="External"/><Relationship Id="rId17" Type="http://schemas.openxmlformats.org/officeDocument/2006/relationships/hyperlink" Target="mailto:przetargi@szpitalglubczyce.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rzetargi@szpitalglubczyce.pl" TargetMode="External"/><Relationship Id="rId20" Type="http://schemas.openxmlformats.org/officeDocument/2006/relationships/hyperlink" Target="mailto:techniczny@ropsbranice.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zetargi@szpitalglubczyce.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ip.szpitalglubczyce.pl/789/430/zamowienia-do-170-tys-zl.html" TargetMode="External"/><Relationship Id="rId23" Type="http://schemas.openxmlformats.org/officeDocument/2006/relationships/hyperlink" Target="mailto:iod@szpitalglubczyce.pl" TargetMode="External"/><Relationship Id="rId10" Type="http://schemas.openxmlformats.org/officeDocument/2006/relationships/hyperlink" Target="https://bip.szpitalglubczyce.pl/789/430/zamowienia-do-170-tys-zl.html" TargetMode="External"/><Relationship Id="rId19" Type="http://schemas.openxmlformats.org/officeDocument/2006/relationships/hyperlink" Target="mailto:przetargi@szpitalglubczyce.pl" TargetMode="External"/><Relationship Id="rId4" Type="http://schemas.openxmlformats.org/officeDocument/2006/relationships/settings" Target="settings.xml"/><Relationship Id="rId9" Type="http://schemas.openxmlformats.org/officeDocument/2006/relationships/hyperlink" Target="mailto:przetargi@szpitalglubczyce.pl" TargetMode="External"/><Relationship Id="rId14" Type="http://schemas.openxmlformats.org/officeDocument/2006/relationships/hyperlink" Target="http://bip.szpitalglubczyce.pl/570/411/zamowienia-do-130-tys-zl.htm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B4DFF-7512-4FE6-B6E0-7745A01AA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4394</Words>
  <Characters>26365</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sygn. akt 3 II 20 Ogłoszenie o zamówieniu w trybie do 30.000 euro</vt:lpstr>
    </vt:vector>
  </TitlesOfParts>
  <Company>SP ZOZ w Głubczycach</Company>
  <LinksUpToDate>false</LinksUpToDate>
  <CharactersWithSpaces>30698</CharactersWithSpaces>
  <SharedDoc>false</SharedDoc>
  <HLinks>
    <vt:vector size="60" baseType="variant">
      <vt:variant>
        <vt:i4>2162698</vt:i4>
      </vt:variant>
      <vt:variant>
        <vt:i4>24</vt:i4>
      </vt:variant>
      <vt:variant>
        <vt:i4>0</vt:i4>
      </vt:variant>
      <vt:variant>
        <vt:i4>5</vt:i4>
      </vt:variant>
      <vt:variant>
        <vt:lpwstr>mailto:iod@szpitalglubczyce.pl</vt:lpwstr>
      </vt:variant>
      <vt:variant>
        <vt:lpwstr/>
      </vt:variant>
      <vt:variant>
        <vt:i4>2949141</vt:i4>
      </vt:variant>
      <vt:variant>
        <vt:i4>21</vt:i4>
      </vt:variant>
      <vt:variant>
        <vt:i4>0</vt:i4>
      </vt:variant>
      <vt:variant>
        <vt:i4>5</vt:i4>
      </vt:variant>
      <vt:variant>
        <vt:lpwstr>mailto:sekretariat@szpitalglubczyce.pl</vt:lpwstr>
      </vt:variant>
      <vt:variant>
        <vt:lpwstr/>
      </vt:variant>
      <vt:variant>
        <vt:i4>7798864</vt:i4>
      </vt:variant>
      <vt:variant>
        <vt:i4>18</vt:i4>
      </vt:variant>
      <vt:variant>
        <vt:i4>0</vt:i4>
      </vt:variant>
      <vt:variant>
        <vt:i4>5</vt:i4>
      </vt:variant>
      <vt:variant>
        <vt:lpwstr>mailto:techniczny@ropsbranice.pl</vt:lpwstr>
      </vt:variant>
      <vt:variant>
        <vt:lpwstr/>
      </vt:variant>
      <vt:variant>
        <vt:i4>4784244</vt:i4>
      </vt:variant>
      <vt:variant>
        <vt:i4>15</vt:i4>
      </vt:variant>
      <vt:variant>
        <vt:i4>0</vt:i4>
      </vt:variant>
      <vt:variant>
        <vt:i4>5</vt:i4>
      </vt:variant>
      <vt:variant>
        <vt:lpwstr>mailto:przetargi@szpitalglubczyce.pl</vt:lpwstr>
      </vt:variant>
      <vt:variant>
        <vt:lpwstr/>
      </vt:variant>
      <vt:variant>
        <vt:i4>4784244</vt:i4>
      </vt:variant>
      <vt:variant>
        <vt:i4>12</vt:i4>
      </vt:variant>
      <vt:variant>
        <vt:i4>0</vt:i4>
      </vt:variant>
      <vt:variant>
        <vt:i4>5</vt:i4>
      </vt:variant>
      <vt:variant>
        <vt:lpwstr>mailto:przetargi@szpitalglubczyce.pl</vt:lpwstr>
      </vt:variant>
      <vt:variant>
        <vt:lpwstr/>
      </vt:variant>
      <vt:variant>
        <vt:i4>4784244</vt:i4>
      </vt:variant>
      <vt:variant>
        <vt:i4>9</vt:i4>
      </vt:variant>
      <vt:variant>
        <vt:i4>0</vt:i4>
      </vt:variant>
      <vt:variant>
        <vt:i4>5</vt:i4>
      </vt:variant>
      <vt:variant>
        <vt:lpwstr>mailto:przetargi@szpitalglubczyce.pl</vt:lpwstr>
      </vt:variant>
      <vt:variant>
        <vt:lpwstr/>
      </vt:variant>
      <vt:variant>
        <vt:i4>1245194</vt:i4>
      </vt:variant>
      <vt:variant>
        <vt:i4>6</vt:i4>
      </vt:variant>
      <vt:variant>
        <vt:i4>0</vt:i4>
      </vt:variant>
      <vt:variant>
        <vt:i4>5</vt:i4>
      </vt:variant>
      <vt:variant>
        <vt:lpwstr>http://bip.szpitalglubczyce.pl/570/411/zamowienia-do-130-tys-zl.html</vt:lpwstr>
      </vt:variant>
      <vt:variant>
        <vt:lpwstr/>
      </vt:variant>
      <vt:variant>
        <vt:i4>4784244</vt:i4>
      </vt:variant>
      <vt:variant>
        <vt:i4>3</vt:i4>
      </vt:variant>
      <vt:variant>
        <vt:i4>0</vt:i4>
      </vt:variant>
      <vt:variant>
        <vt:i4>5</vt:i4>
      </vt:variant>
      <vt:variant>
        <vt:lpwstr>mailto:przetargi@szpitalglubczyce.pl</vt:lpwstr>
      </vt:variant>
      <vt:variant>
        <vt:lpwstr/>
      </vt:variant>
      <vt:variant>
        <vt:i4>1245194</vt:i4>
      </vt:variant>
      <vt:variant>
        <vt:i4>0</vt:i4>
      </vt:variant>
      <vt:variant>
        <vt:i4>0</vt:i4>
      </vt:variant>
      <vt:variant>
        <vt:i4>5</vt:i4>
      </vt:variant>
      <vt:variant>
        <vt:lpwstr>http://bip.szpitalglubczyce.pl/570/411/zamowienia-do-130-tys-zl.html</vt:lpwstr>
      </vt:variant>
      <vt:variant>
        <vt:lpwstr/>
      </vt:variant>
      <vt:variant>
        <vt:i4>4784244</vt:i4>
      </vt:variant>
      <vt:variant>
        <vt:i4>0</vt:i4>
      </vt:variant>
      <vt:variant>
        <vt:i4>0</vt:i4>
      </vt:variant>
      <vt:variant>
        <vt:i4>5</vt:i4>
      </vt:variant>
      <vt:variant>
        <vt:lpwstr>mailto:przetargi@szpitalglubczyce.pl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sygn. akt 3 II 20 Ogłoszenie o zamówieniu w trybie do 30.000 euro</dc:title>
  <dc:subject/>
  <dc:creator>A.Hulin</dc:creator>
  <cp:keywords/>
  <cp:lastModifiedBy>Alina</cp:lastModifiedBy>
  <cp:revision>3</cp:revision>
  <cp:lastPrinted>2026-02-06T08:36:00Z</cp:lastPrinted>
  <dcterms:created xsi:type="dcterms:W3CDTF">2026-04-24T09:41:00Z</dcterms:created>
  <dcterms:modified xsi:type="dcterms:W3CDTF">2026-04-29T07:24:00Z</dcterms:modified>
</cp:coreProperties>
</file>