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FAED" w14:textId="50527950" w:rsidR="00907F88" w:rsidRPr="006C5995" w:rsidRDefault="00C94577" w:rsidP="0086129A">
      <w:pPr>
        <w:keepNext/>
        <w:keepLines/>
        <w:tabs>
          <w:tab w:val="left" w:pos="8931"/>
        </w:tabs>
        <w:spacing w:line="360" w:lineRule="auto"/>
        <w:ind w:left="-480" w:right="-726"/>
        <w:jc w:val="right"/>
        <w:rPr>
          <w:rFonts w:ascii="Arial" w:hAnsi="Arial" w:cs="Arial"/>
          <w:b/>
          <w:sz w:val="18"/>
          <w:szCs w:val="18"/>
        </w:rPr>
      </w:pPr>
      <w:r w:rsidRPr="006C5995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60977755" wp14:editId="66F140DE">
                <wp:simplePos x="0" y="0"/>
                <wp:positionH relativeFrom="column">
                  <wp:posOffset>8890</wp:posOffset>
                </wp:positionH>
                <wp:positionV relativeFrom="paragraph">
                  <wp:posOffset>-158115</wp:posOffset>
                </wp:positionV>
                <wp:extent cx="3598545" cy="1144270"/>
                <wp:effectExtent l="5080" t="3175" r="6350" b="5080"/>
                <wp:wrapNone/>
                <wp:docPr id="94944777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8545" cy="11442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246F0" w14:textId="77777777" w:rsidR="000E3CA9" w:rsidRPr="00036D7E" w:rsidRDefault="000E3CA9" w:rsidP="00907F88">
                            <w:pPr>
                              <w:pStyle w:val="Nagwek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6D7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Samodzielny Publiczny Zespół Opieki Zdrowotnej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Pr="00036D7E">
                              <w:rPr>
                                <w:b/>
                                <w:sz w:val="20"/>
                                <w:szCs w:val="20"/>
                              </w:rPr>
                              <w:t>w Głubczycach</w:t>
                            </w:r>
                            <w:r w:rsidRPr="00036D7E"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  <w:t>ul. Marii Skłodowskiej-Curie 26</w:t>
                            </w:r>
                            <w:r w:rsidRPr="00036D7E"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  <w:t>48-100 Głubczyce</w:t>
                            </w:r>
                          </w:p>
                          <w:p w14:paraId="765850DB" w14:textId="77777777" w:rsidR="000E3CA9" w:rsidRDefault="000E3CA9" w:rsidP="00907F8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7775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.7pt;margin-top:-12.45pt;width:283.35pt;height:90.1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" stroked="f">
                <v:fill opacity="0"/>
                <v:textbox inset="0,0,0,0">
                  <w:txbxContent>
                    <w:p w14:paraId="74B246F0" w14:textId="77777777" w:rsidR="000E3CA9" w:rsidRPr="00036D7E" w:rsidRDefault="000E3CA9" w:rsidP="00907F88">
                      <w:pPr>
                        <w:pStyle w:val="Nagwek2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036D7E">
                        <w:rPr>
                          <w:b/>
                          <w:sz w:val="20"/>
                          <w:szCs w:val="20"/>
                        </w:rPr>
                        <w:t xml:space="preserve">Samodzielny Publiczny Zespół Opieki Zdrowotnej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br/>
                      </w:r>
                      <w:r w:rsidRPr="00036D7E">
                        <w:rPr>
                          <w:b/>
                          <w:sz w:val="20"/>
                          <w:szCs w:val="20"/>
                        </w:rPr>
                        <w:t>w Głubczycach</w:t>
                      </w:r>
                      <w:r w:rsidRPr="00036D7E">
                        <w:rPr>
                          <w:b/>
                          <w:sz w:val="20"/>
                          <w:szCs w:val="20"/>
                        </w:rPr>
                        <w:br/>
                        <w:t>ul. Marii Skłodowskiej-Curie 26</w:t>
                      </w:r>
                      <w:r w:rsidRPr="00036D7E">
                        <w:rPr>
                          <w:b/>
                          <w:sz w:val="20"/>
                          <w:szCs w:val="20"/>
                        </w:rPr>
                        <w:br/>
                        <w:t>48-100 Głubczyce</w:t>
                      </w:r>
                    </w:p>
                    <w:p w14:paraId="765850DB" w14:textId="77777777" w:rsidR="000E3CA9" w:rsidRDefault="000E3CA9" w:rsidP="00907F88"/>
                  </w:txbxContent>
                </v:textbox>
              </v:shape>
            </w:pict>
          </mc:Fallback>
        </mc:AlternateContent>
      </w:r>
      <w:r w:rsidR="00463AD2" w:rsidRPr="006C5995">
        <w:rPr>
          <w:rFonts w:ascii="Arial" w:hAnsi="Arial" w:cs="Arial"/>
          <w:sz w:val="18"/>
          <w:szCs w:val="18"/>
        </w:rPr>
        <w:t xml:space="preserve">Głubczyce, </w:t>
      </w:r>
      <w:r w:rsidR="0005310B">
        <w:rPr>
          <w:rFonts w:ascii="Arial" w:hAnsi="Arial" w:cs="Arial"/>
          <w:sz w:val="18"/>
          <w:szCs w:val="18"/>
        </w:rPr>
        <w:t>22</w:t>
      </w:r>
      <w:r w:rsidR="006C5995" w:rsidRPr="006C5995">
        <w:rPr>
          <w:rFonts w:ascii="Arial" w:hAnsi="Arial" w:cs="Arial"/>
          <w:sz w:val="18"/>
          <w:szCs w:val="18"/>
        </w:rPr>
        <w:t>.0</w:t>
      </w:r>
      <w:r w:rsidR="006B46CF">
        <w:rPr>
          <w:rFonts w:ascii="Arial" w:hAnsi="Arial" w:cs="Arial"/>
          <w:sz w:val="18"/>
          <w:szCs w:val="18"/>
        </w:rPr>
        <w:t>4</w:t>
      </w:r>
      <w:r w:rsidR="006C5995" w:rsidRPr="006C5995">
        <w:rPr>
          <w:rFonts w:ascii="Arial" w:hAnsi="Arial" w:cs="Arial"/>
          <w:sz w:val="18"/>
          <w:szCs w:val="18"/>
        </w:rPr>
        <w:t>.20</w:t>
      </w:r>
      <w:r w:rsidR="00F8771D">
        <w:rPr>
          <w:rFonts w:ascii="Arial" w:hAnsi="Arial" w:cs="Arial"/>
          <w:sz w:val="18"/>
          <w:szCs w:val="18"/>
        </w:rPr>
        <w:t>2</w:t>
      </w:r>
      <w:r w:rsidR="006B46CF">
        <w:rPr>
          <w:rFonts w:ascii="Arial" w:hAnsi="Arial" w:cs="Arial"/>
          <w:sz w:val="18"/>
          <w:szCs w:val="18"/>
        </w:rPr>
        <w:t>6</w:t>
      </w:r>
      <w:r w:rsidR="00DD5853">
        <w:rPr>
          <w:rFonts w:ascii="Arial" w:hAnsi="Arial" w:cs="Arial"/>
          <w:sz w:val="18"/>
          <w:szCs w:val="18"/>
        </w:rPr>
        <w:t xml:space="preserve"> </w:t>
      </w:r>
      <w:r w:rsidR="00907F88" w:rsidRPr="006C5995">
        <w:rPr>
          <w:rFonts w:ascii="Arial" w:hAnsi="Arial" w:cs="Arial"/>
          <w:sz w:val="18"/>
          <w:szCs w:val="18"/>
        </w:rPr>
        <w:t>r.</w:t>
      </w:r>
    </w:p>
    <w:p w14:paraId="1DE751BB" w14:textId="77777777" w:rsidR="00907F88" w:rsidRPr="006C5995" w:rsidRDefault="00907F88" w:rsidP="0086129A">
      <w:pPr>
        <w:pStyle w:val="Tekstpodstawowy"/>
        <w:keepNext/>
        <w:keepLines/>
        <w:tabs>
          <w:tab w:val="left" w:pos="8931"/>
        </w:tabs>
        <w:spacing w:after="0" w:line="360" w:lineRule="auto"/>
        <w:ind w:left="-480" w:right="-726"/>
        <w:rPr>
          <w:rFonts w:ascii="Arial" w:hAnsi="Arial" w:cs="Arial"/>
          <w:b/>
          <w:sz w:val="18"/>
          <w:szCs w:val="18"/>
        </w:rPr>
      </w:pPr>
    </w:p>
    <w:p w14:paraId="4E3741AF" w14:textId="77777777" w:rsidR="00907F88" w:rsidRPr="006C5995" w:rsidRDefault="00907F88" w:rsidP="0086129A">
      <w:pPr>
        <w:pStyle w:val="Tekstpodstawowy"/>
        <w:keepNext/>
        <w:keepLines/>
        <w:tabs>
          <w:tab w:val="left" w:pos="8931"/>
        </w:tabs>
        <w:spacing w:after="0" w:line="360" w:lineRule="auto"/>
        <w:ind w:left="-480" w:right="-726"/>
        <w:rPr>
          <w:rFonts w:ascii="Arial" w:hAnsi="Arial" w:cs="Arial"/>
          <w:b/>
          <w:sz w:val="18"/>
          <w:szCs w:val="18"/>
          <w:lang w:val="pl-PL"/>
        </w:rPr>
      </w:pPr>
    </w:p>
    <w:p w14:paraId="38DFACBE" w14:textId="77777777" w:rsidR="00907F88" w:rsidRPr="006C5995" w:rsidRDefault="00907F88" w:rsidP="0086129A">
      <w:pPr>
        <w:pStyle w:val="Tekstpodstawowy"/>
        <w:keepNext/>
        <w:keepLines/>
        <w:tabs>
          <w:tab w:val="left" w:pos="8931"/>
        </w:tabs>
        <w:spacing w:after="0" w:line="360" w:lineRule="auto"/>
        <w:ind w:left="-480" w:right="-726"/>
        <w:rPr>
          <w:rFonts w:ascii="Arial" w:hAnsi="Arial" w:cs="Arial"/>
          <w:b/>
          <w:sz w:val="18"/>
          <w:szCs w:val="18"/>
        </w:rPr>
      </w:pPr>
    </w:p>
    <w:p w14:paraId="77F2CA83" w14:textId="0C3A38F3" w:rsidR="00907F88" w:rsidRPr="006C5995" w:rsidRDefault="00907F88" w:rsidP="0086129A">
      <w:pPr>
        <w:keepNext/>
        <w:keepLines/>
        <w:spacing w:line="360" w:lineRule="auto"/>
        <w:ind w:left="-480" w:right="-726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6C5995">
        <w:rPr>
          <w:rFonts w:ascii="Arial" w:hAnsi="Arial" w:cs="Arial"/>
          <w:b/>
          <w:sz w:val="18"/>
          <w:szCs w:val="18"/>
          <w:u w:val="single"/>
        </w:rPr>
        <w:t xml:space="preserve">OGŁOSZENIE O ZAMÓWIENIU W TRYBIE DO </w:t>
      </w:r>
      <w:r w:rsidR="00E04394">
        <w:rPr>
          <w:rFonts w:ascii="Arial" w:hAnsi="Arial" w:cs="Arial"/>
          <w:b/>
          <w:sz w:val="18"/>
          <w:szCs w:val="18"/>
          <w:u w:val="single"/>
        </w:rPr>
        <w:t>1</w:t>
      </w:r>
      <w:r w:rsidR="006B46CF">
        <w:rPr>
          <w:rFonts w:ascii="Arial" w:hAnsi="Arial" w:cs="Arial"/>
          <w:b/>
          <w:sz w:val="18"/>
          <w:szCs w:val="18"/>
          <w:u w:val="single"/>
        </w:rPr>
        <w:t>7</w:t>
      </w:r>
      <w:r w:rsidR="00E04394">
        <w:rPr>
          <w:rFonts w:ascii="Arial" w:hAnsi="Arial" w:cs="Arial"/>
          <w:b/>
          <w:sz w:val="18"/>
          <w:szCs w:val="18"/>
          <w:u w:val="single"/>
        </w:rPr>
        <w:t>0.000 złotych</w:t>
      </w:r>
    </w:p>
    <w:p w14:paraId="38500D75" w14:textId="77777777" w:rsidR="00E04394" w:rsidRPr="00E262F6" w:rsidRDefault="00E04394" w:rsidP="00E04394">
      <w:pPr>
        <w:keepNext/>
        <w:keepLines/>
        <w:spacing w:line="360" w:lineRule="auto"/>
        <w:ind w:left="-480" w:right="-726"/>
        <w:jc w:val="center"/>
        <w:rPr>
          <w:rFonts w:ascii="Arial" w:hAnsi="Arial" w:cs="Arial"/>
          <w:bCs/>
          <w:i/>
          <w:sz w:val="14"/>
          <w:szCs w:val="14"/>
        </w:rPr>
      </w:pPr>
      <w:r>
        <w:rPr>
          <w:rFonts w:ascii="Arial" w:hAnsi="Arial" w:cs="Arial"/>
          <w:bCs/>
          <w:sz w:val="18"/>
          <w:szCs w:val="18"/>
        </w:rPr>
        <w:t>Postępowanie prowadzone jest poza ustawą z dnia 11 września 2019r.</w:t>
      </w:r>
      <w:r w:rsidRPr="00E262F6">
        <w:rPr>
          <w:rFonts w:ascii="Arial" w:hAnsi="Arial" w:cs="Arial"/>
          <w:bCs/>
          <w:sz w:val="18"/>
          <w:szCs w:val="18"/>
        </w:rPr>
        <w:t xml:space="preserve"> Prawo Zamówień Publicznych </w:t>
      </w:r>
      <w:r w:rsidRPr="00E262F6">
        <w:rPr>
          <w:rFonts w:ascii="Arial" w:hAnsi="Arial" w:cs="Arial"/>
          <w:bCs/>
          <w:i/>
          <w:sz w:val="14"/>
          <w:szCs w:val="14"/>
        </w:rPr>
        <w:t>(tekst jednolity Dz. U. z 20</w:t>
      </w:r>
      <w:r w:rsidR="0005310B">
        <w:rPr>
          <w:rFonts w:ascii="Arial" w:hAnsi="Arial" w:cs="Arial"/>
          <w:bCs/>
          <w:i/>
          <w:sz w:val="14"/>
          <w:szCs w:val="14"/>
        </w:rPr>
        <w:t>24</w:t>
      </w:r>
      <w:r w:rsidRPr="00E262F6">
        <w:rPr>
          <w:rFonts w:ascii="Arial" w:hAnsi="Arial" w:cs="Arial"/>
          <w:bCs/>
          <w:i/>
          <w:sz w:val="14"/>
          <w:szCs w:val="14"/>
        </w:rPr>
        <w:t xml:space="preserve">r. poz. </w:t>
      </w:r>
      <w:r w:rsidR="0005310B">
        <w:rPr>
          <w:rFonts w:ascii="Arial" w:hAnsi="Arial" w:cs="Arial"/>
          <w:bCs/>
          <w:i/>
          <w:sz w:val="14"/>
          <w:szCs w:val="14"/>
        </w:rPr>
        <w:t>1320</w:t>
      </w:r>
      <w:r w:rsidRPr="00E262F6">
        <w:rPr>
          <w:rFonts w:ascii="Arial" w:hAnsi="Arial" w:cs="Arial"/>
          <w:bCs/>
          <w:i/>
          <w:sz w:val="14"/>
          <w:szCs w:val="14"/>
        </w:rPr>
        <w:t>.)</w:t>
      </w:r>
      <w:r>
        <w:rPr>
          <w:rFonts w:ascii="Arial" w:hAnsi="Arial" w:cs="Arial"/>
          <w:bCs/>
          <w:i/>
          <w:sz w:val="14"/>
          <w:szCs w:val="14"/>
        </w:rPr>
        <w:t xml:space="preserve"> na podstawie </w:t>
      </w:r>
      <w:r w:rsidRPr="00E262F6">
        <w:rPr>
          <w:rFonts w:ascii="Arial" w:hAnsi="Arial" w:cs="Arial"/>
          <w:bCs/>
          <w:sz w:val="18"/>
          <w:szCs w:val="18"/>
        </w:rPr>
        <w:t xml:space="preserve">art. </w:t>
      </w:r>
      <w:r>
        <w:rPr>
          <w:rFonts w:ascii="Arial" w:hAnsi="Arial" w:cs="Arial"/>
          <w:bCs/>
          <w:sz w:val="18"/>
          <w:szCs w:val="18"/>
        </w:rPr>
        <w:t xml:space="preserve">2 ust. 1 </w:t>
      </w:r>
      <w:r w:rsidRPr="00E262F6">
        <w:rPr>
          <w:rFonts w:ascii="Arial" w:hAnsi="Arial" w:cs="Arial"/>
          <w:bCs/>
          <w:sz w:val="18"/>
          <w:szCs w:val="18"/>
        </w:rPr>
        <w:t xml:space="preserve"> </w:t>
      </w:r>
    </w:p>
    <w:p w14:paraId="722123BB" w14:textId="77777777" w:rsidR="00907F88" w:rsidRPr="006C5995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b/>
          <w:sz w:val="18"/>
          <w:szCs w:val="18"/>
        </w:rPr>
      </w:pPr>
    </w:p>
    <w:p w14:paraId="7C64C227" w14:textId="77777777" w:rsidR="00907F88" w:rsidRPr="006C5995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b/>
          <w:sz w:val="18"/>
          <w:szCs w:val="18"/>
        </w:rPr>
      </w:pPr>
      <w:r w:rsidRPr="006C5995">
        <w:rPr>
          <w:rFonts w:ascii="Arial" w:hAnsi="Arial" w:cs="Arial"/>
          <w:sz w:val="18"/>
          <w:szCs w:val="18"/>
        </w:rPr>
        <w:t xml:space="preserve">1.  Przedmiot zamówienia: </w:t>
      </w:r>
    </w:p>
    <w:p w14:paraId="407950DF" w14:textId="5F349FB1" w:rsidR="00907F88" w:rsidRPr="006C5995" w:rsidRDefault="00392571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bookmarkStart w:id="0" w:name="_Hlk132446233"/>
      <w:r w:rsidRPr="006C5995">
        <w:rPr>
          <w:rFonts w:ascii="Arial" w:hAnsi="Arial" w:cs="Arial"/>
          <w:b/>
          <w:color w:val="0000FF"/>
          <w:sz w:val="18"/>
          <w:szCs w:val="18"/>
        </w:rPr>
        <w:t xml:space="preserve">Dostawa </w:t>
      </w:r>
      <w:bookmarkStart w:id="1" w:name="_Hlk132446364"/>
      <w:r w:rsidRPr="006C5995">
        <w:rPr>
          <w:rFonts w:ascii="Arial" w:hAnsi="Arial" w:cs="Arial"/>
          <w:b/>
          <w:color w:val="0000FF"/>
          <w:sz w:val="18"/>
          <w:szCs w:val="18"/>
        </w:rPr>
        <w:t>materiałów eksploatacyjnych do sterylizacji, testów do kontroli procesów sterylizacji oraz pasków do metkownicy dla SP ZOZ w Głubczycach</w:t>
      </w:r>
      <w:bookmarkEnd w:id="0"/>
      <w:bookmarkEnd w:id="1"/>
      <w:r w:rsidR="006E35A3" w:rsidRPr="006C5995">
        <w:rPr>
          <w:rFonts w:ascii="Arial" w:hAnsi="Arial" w:cs="Arial"/>
          <w:sz w:val="18"/>
          <w:szCs w:val="18"/>
        </w:rPr>
        <w:t xml:space="preserve">, </w:t>
      </w:r>
      <w:r w:rsidR="006E35A3" w:rsidRPr="008038D0">
        <w:rPr>
          <w:rFonts w:ascii="Arial" w:hAnsi="Arial" w:cs="Arial"/>
          <w:b/>
          <w:bCs/>
          <w:sz w:val="18"/>
          <w:szCs w:val="18"/>
        </w:rPr>
        <w:t xml:space="preserve">sygn. akt </w:t>
      </w:r>
      <w:r w:rsidR="006B46CF">
        <w:rPr>
          <w:rFonts w:ascii="Arial" w:hAnsi="Arial" w:cs="Arial"/>
          <w:b/>
          <w:bCs/>
          <w:sz w:val="18"/>
          <w:szCs w:val="18"/>
        </w:rPr>
        <w:t>17/2026</w:t>
      </w:r>
    </w:p>
    <w:p w14:paraId="09205AD9" w14:textId="77777777" w:rsidR="00463BCB" w:rsidRPr="006C5995" w:rsidRDefault="00463BCB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3949F686" w14:textId="77777777" w:rsidR="00C97D67" w:rsidRPr="006C5995" w:rsidRDefault="00850CA1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6C5995">
        <w:rPr>
          <w:rFonts w:ascii="Arial" w:hAnsi="Arial" w:cs="Arial"/>
          <w:b/>
          <w:sz w:val="18"/>
          <w:szCs w:val="18"/>
        </w:rPr>
        <w:t>Wspólny słownik zamówień (CPV)</w:t>
      </w:r>
      <w:r w:rsidRPr="006C5995">
        <w:rPr>
          <w:rFonts w:ascii="Arial" w:hAnsi="Arial" w:cs="Arial"/>
          <w:sz w:val="18"/>
          <w:szCs w:val="18"/>
        </w:rPr>
        <w:t xml:space="preserve">: </w:t>
      </w:r>
    </w:p>
    <w:p w14:paraId="6583354A" w14:textId="77777777" w:rsidR="00392571" w:rsidRPr="006C5995" w:rsidRDefault="00392571" w:rsidP="00392571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6C5995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33.19.10.00-5</w:t>
      </w:r>
      <w:r w:rsidRPr="006C599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Urządzenia sterylizujące, dezynfekcyjne i higieniczne; </w:t>
      </w:r>
    </w:p>
    <w:p w14:paraId="75A04414" w14:textId="77777777" w:rsidR="00392571" w:rsidRPr="006C5995" w:rsidRDefault="00392571" w:rsidP="00392571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6C5995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33.19.80.00-4</w:t>
      </w:r>
      <w:r w:rsidRPr="006C599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Szpitalne wyroby papierowe.</w:t>
      </w:r>
    </w:p>
    <w:p w14:paraId="20609832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b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Komunikacja pomiędzy Zamawiającym a Wykonawcami, w szczególności składanie ofert, oświadczeń, wniosków, zawiadomień, zadawanie pytań czy też przekazywanie informacji odbywa się elektronicznie e-mail:</w:t>
      </w:r>
      <w:r w:rsidRPr="000041F3">
        <w:rPr>
          <w:rFonts w:ascii="Tahoma" w:eastAsia="Arial Black" w:hAnsi="Tahoma" w:cs="Tahoma"/>
          <w:b/>
          <w:sz w:val="18"/>
          <w:szCs w:val="18"/>
        </w:rPr>
        <w:t xml:space="preserve"> </w:t>
      </w:r>
      <w:hyperlink r:id="rId8" w:history="1">
        <w:r w:rsidRPr="000041F3">
          <w:rPr>
            <w:rFonts w:ascii="Tahoma" w:eastAsia="Arial Black" w:hAnsi="Tahoma" w:cs="Tahoma"/>
            <w:b/>
            <w:color w:val="0000FF"/>
            <w:sz w:val="18"/>
            <w:szCs w:val="18"/>
            <w:u w:val="single"/>
          </w:rPr>
          <w:t>przetargi@szpitalglubczyce.pl</w:t>
        </w:r>
      </w:hyperlink>
      <w:r w:rsidRPr="000041F3">
        <w:rPr>
          <w:rFonts w:ascii="Tahoma" w:eastAsia="Arial Black" w:hAnsi="Tahoma" w:cs="Tahoma"/>
          <w:b/>
          <w:sz w:val="18"/>
          <w:szCs w:val="18"/>
        </w:rPr>
        <w:t xml:space="preserve">  z zastrzeżeniem jak w pkt 1.1.</w:t>
      </w:r>
    </w:p>
    <w:p w14:paraId="34BB836B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1.1. Miejsce składania ofert:</w:t>
      </w:r>
    </w:p>
    <w:p w14:paraId="18AD5DC4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b/>
          <w:bCs/>
          <w:sz w:val="18"/>
          <w:szCs w:val="18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</w:rPr>
        <w:t>ELEKTRONICZNIE:</w:t>
      </w:r>
    </w:p>
    <w:p w14:paraId="4DF2DD07" w14:textId="0F44E05C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b/>
          <w:bCs/>
          <w:sz w:val="18"/>
          <w:szCs w:val="18"/>
          <w:u w:val="single"/>
        </w:rPr>
      </w:pPr>
      <w:r w:rsidRPr="000041F3">
        <w:rPr>
          <w:rFonts w:ascii="Tahoma" w:eastAsia="Arial Black" w:hAnsi="Tahoma" w:cs="Tahoma"/>
          <w:sz w:val="18"/>
          <w:szCs w:val="18"/>
        </w:rPr>
        <w:t xml:space="preserve">− Ofertę wraz z załącznikami należy przesłać na adres e-mail: </w:t>
      </w:r>
      <w:hyperlink r:id="rId9" w:history="1">
        <w:r w:rsidRPr="000041F3">
          <w:rPr>
            <w:rFonts w:ascii="Tahoma" w:eastAsia="Arial Black" w:hAnsi="Tahoma" w:cs="Tahoma"/>
            <w:color w:val="0000FF"/>
            <w:sz w:val="18"/>
            <w:szCs w:val="18"/>
            <w:u w:val="single"/>
          </w:rPr>
          <w:t>przetargi@szpitalglubczyce.pl</w:t>
        </w:r>
      </w:hyperlink>
      <w:r w:rsidRPr="000041F3">
        <w:rPr>
          <w:rFonts w:ascii="Tahoma" w:eastAsia="Arial Black" w:hAnsi="Tahoma" w:cs="Tahoma"/>
          <w:sz w:val="18"/>
          <w:szCs w:val="18"/>
        </w:rPr>
        <w:t xml:space="preserve"> do </w:t>
      </w:r>
      <w:r w:rsidRPr="000041F3">
        <w:rPr>
          <w:rFonts w:ascii="Tahoma" w:eastAsia="Arial Black" w:hAnsi="Tahoma" w:cs="Tahoma"/>
          <w:b/>
          <w:bCs/>
          <w:sz w:val="18"/>
          <w:szCs w:val="18"/>
        </w:rPr>
        <w:t xml:space="preserve">dnia </w:t>
      </w:r>
      <w:r w:rsidR="0005310B" w:rsidRPr="00A81D45">
        <w:rPr>
          <w:rFonts w:ascii="Tahoma" w:eastAsia="Arial Black" w:hAnsi="Tahoma" w:cs="Tahoma"/>
          <w:b/>
          <w:bCs/>
          <w:color w:val="EE0000"/>
          <w:sz w:val="18"/>
          <w:szCs w:val="18"/>
          <w:u w:val="single"/>
        </w:rPr>
        <w:t>30</w:t>
      </w:r>
      <w:r w:rsidRPr="00A81D45">
        <w:rPr>
          <w:rFonts w:ascii="Tahoma" w:eastAsia="Arial Black" w:hAnsi="Tahoma" w:cs="Tahoma"/>
          <w:b/>
          <w:bCs/>
          <w:color w:val="EE0000"/>
          <w:sz w:val="18"/>
          <w:szCs w:val="18"/>
          <w:u w:val="single"/>
        </w:rPr>
        <w:t>.04.202</w:t>
      </w:r>
      <w:r w:rsidR="006B46CF" w:rsidRPr="00A81D45">
        <w:rPr>
          <w:rFonts w:ascii="Tahoma" w:eastAsia="Arial Black" w:hAnsi="Tahoma" w:cs="Tahoma"/>
          <w:b/>
          <w:bCs/>
          <w:color w:val="EE0000"/>
          <w:sz w:val="18"/>
          <w:szCs w:val="18"/>
          <w:u w:val="single"/>
        </w:rPr>
        <w:t>6</w:t>
      </w:r>
      <w:r w:rsidRPr="00A81D45">
        <w:rPr>
          <w:rFonts w:ascii="Tahoma" w:eastAsia="Arial Black" w:hAnsi="Tahoma" w:cs="Tahoma"/>
          <w:b/>
          <w:bCs/>
          <w:color w:val="EE0000"/>
          <w:sz w:val="18"/>
          <w:szCs w:val="18"/>
          <w:u w:val="single"/>
        </w:rPr>
        <w:t xml:space="preserve"> r. do godz. 10:00.</w:t>
      </w:r>
    </w:p>
    <w:p w14:paraId="7916318D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− Ofertę wraz z załącznikami należy złożyć w formie elektronicznej (czyli opatrzoną podpisem kwalifikowanym) lub w postaci elektronicznej opatrzonej podpisem zaufanym lub podpisem osobistym lub w postaci skanu podpisanego własnoręcznym podpisem przez osoby uprawnione do reprezentowania wykonawcy.</w:t>
      </w:r>
    </w:p>
    <w:p w14:paraId="6377F085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− Za datę złożenia oferty przyjmuje się datę wczytania oferty na serwerze pocztowym Zamawiającego.</w:t>
      </w:r>
    </w:p>
    <w:p w14:paraId="0B5319BA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b/>
          <w:bCs/>
          <w:i/>
          <w:iCs/>
          <w:sz w:val="18"/>
          <w:szCs w:val="18"/>
          <w:u w:val="single"/>
        </w:rPr>
      </w:pPr>
      <w:r w:rsidRPr="000041F3">
        <w:rPr>
          <w:rFonts w:ascii="Tahoma" w:eastAsia="Arial Black" w:hAnsi="Tahoma" w:cs="Tahoma"/>
          <w:b/>
          <w:bCs/>
          <w:i/>
          <w:iCs/>
          <w:sz w:val="18"/>
          <w:szCs w:val="18"/>
          <w:u w:val="single"/>
        </w:rPr>
        <w:t>− Zamawiający zaleca zaszyfrowanie oferty oraz przesłanie hasła dostępu do złożonej oferty po upływie terminu składania ofert, nie później jednak niż w ciągu 60 minut od upływu terminu do składania ofert.</w:t>
      </w:r>
    </w:p>
    <w:p w14:paraId="0E0EAE45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 xml:space="preserve">−  W przypadku braku przekazania przez Wykonawcę hasła dostępu do oferty, Zmawiający jednokrotnie wezwie Wykonawcę do przekazania hasła dostępu w ciągu 120 minut od momentu przesłania wezwania. - </w:t>
      </w:r>
      <w:r w:rsidRPr="000041F3">
        <w:rPr>
          <w:rFonts w:ascii="Tahoma" w:eastAsia="Arial Black" w:hAnsi="Tahoma" w:cs="Tahoma"/>
          <w:color w:val="000000"/>
          <w:kern w:val="3"/>
          <w:sz w:val="18"/>
          <w:szCs w:val="18"/>
          <w:lang w:eastAsia="zh-CN"/>
        </w:rPr>
        <w:t>Wykonawca może złożyć jedną ofertę w języku polskim. Wszelkie koszty związane z przygotowaniem i złożeniem oferty ponosi Wykonawca.</w:t>
      </w:r>
      <w:r w:rsidRPr="000041F3">
        <w:rPr>
          <w:rFonts w:ascii="Tahoma" w:eastAsia="Arial Black" w:hAnsi="Tahoma" w:cs="Tahoma"/>
          <w:sz w:val="18"/>
          <w:szCs w:val="18"/>
        </w:rPr>
        <w:t xml:space="preserve"> – </w:t>
      </w:r>
    </w:p>
    <w:p w14:paraId="64403B4C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2. Szczegółowe warunki zamówienia stanowią załączniki do niniejszego ogłoszenia: </w:t>
      </w:r>
    </w:p>
    <w:p w14:paraId="0F2FAF39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- formularz ofertowy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– Załącznik nr 1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;</w:t>
      </w:r>
    </w:p>
    <w:p w14:paraId="3361E4AA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- formularz cenow</w:t>
      </w:r>
      <w:r>
        <w:rPr>
          <w:rFonts w:ascii="Tahoma" w:eastAsia="Arial Black" w:hAnsi="Tahoma" w:cs="Tahoma"/>
          <w:sz w:val="18"/>
          <w:szCs w:val="18"/>
          <w:lang w:eastAsia="ar-SA"/>
        </w:rPr>
        <w:t>y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, stanowiące szczegółowy opis przedmiotu zamówienia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– Załącznik nr 21, 2.2, 2.3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;</w:t>
      </w:r>
    </w:p>
    <w:p w14:paraId="4D8E281F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- projekt umowy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– Załącznik nr 3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;</w:t>
      </w:r>
    </w:p>
    <w:p w14:paraId="61A60959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- oświadczeni</w:t>
      </w:r>
      <w:r w:rsidR="00BF1028">
        <w:rPr>
          <w:rFonts w:ascii="Tahoma" w:eastAsia="Arial Black" w:hAnsi="Tahoma" w:cs="Tahoma"/>
          <w:sz w:val="18"/>
          <w:szCs w:val="18"/>
          <w:lang w:eastAsia="ar-SA"/>
        </w:rPr>
        <w:t>a 4,5,6,7.</w:t>
      </w:r>
    </w:p>
    <w:p w14:paraId="39C17E3D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Cs/>
          <w:sz w:val="18"/>
          <w:szCs w:val="18"/>
          <w:lang w:eastAsia="ar-SA"/>
        </w:rPr>
        <w:t>3. Siedziba Zamawiającego:</w:t>
      </w:r>
    </w:p>
    <w:p w14:paraId="4F14BB02" w14:textId="77777777" w:rsidR="00DD5853" w:rsidRPr="000041F3" w:rsidRDefault="00DD5853" w:rsidP="00DD5853">
      <w:pPr>
        <w:keepNext/>
        <w:keepLines/>
        <w:tabs>
          <w:tab w:val="left" w:pos="284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>Samodzielny Publiczny Zespół Opieki Zdrowotnej w Głubczycach, ul. M. Skłodowskiej - Curie 26, 48-100 Głubczyce</w:t>
      </w:r>
    </w:p>
    <w:p w14:paraId="69571530" w14:textId="1ACC34BD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 xml:space="preserve">Strona internetowa: </w:t>
      </w:r>
      <w:r w:rsidR="006B46CF" w:rsidRPr="006B46CF">
        <w:rPr>
          <w:rFonts w:ascii="Tahoma" w:eastAsia="Arial Black" w:hAnsi="Tahoma" w:cs="Tahoma"/>
          <w:color w:val="0000FF"/>
          <w:sz w:val="18"/>
          <w:szCs w:val="18"/>
          <w:lang w:eastAsia="ar-SA"/>
        </w:rPr>
        <w:t>https://bip.szpitalglubczyce.pl/789/430/zamowienia-do-170-tys-zl.html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  </w:t>
      </w:r>
    </w:p>
    <w:p w14:paraId="4CD4CDFE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val="de-DE" w:eastAsia="ar-SA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  <w:lang w:val="de-DE" w:eastAsia="ar-SA"/>
        </w:rPr>
        <w:t>Adres e-mail:</w:t>
      </w:r>
      <w:r w:rsidRPr="000041F3">
        <w:rPr>
          <w:rFonts w:ascii="Tahoma" w:eastAsia="Arial Black" w:hAnsi="Tahoma" w:cs="Tahoma"/>
          <w:sz w:val="18"/>
          <w:szCs w:val="18"/>
          <w:lang w:val="de-DE" w:eastAsia="ar-SA"/>
        </w:rPr>
        <w:t xml:space="preserve"> </w:t>
      </w:r>
      <w:hyperlink r:id="rId10" w:history="1">
        <w:r w:rsidRPr="000041F3">
          <w:rPr>
            <w:rFonts w:ascii="Tahoma" w:eastAsia="Arial Black" w:hAnsi="Tahoma" w:cs="Tahoma"/>
            <w:color w:val="0000FF"/>
            <w:sz w:val="18"/>
            <w:szCs w:val="18"/>
            <w:u w:val="single"/>
            <w:lang w:val="de-DE" w:eastAsia="ar-SA"/>
          </w:rPr>
          <w:t>przetargi@szpitalglubczyce.pl</w:t>
        </w:r>
      </w:hyperlink>
    </w:p>
    <w:p w14:paraId="1AEF7745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val="de-DE" w:eastAsia="ar-SA"/>
        </w:rPr>
      </w:pPr>
    </w:p>
    <w:p w14:paraId="6FBF5E6A" w14:textId="77777777" w:rsidR="00DD5853" w:rsidRPr="000041F3" w:rsidRDefault="00DD5853" w:rsidP="00DD5853">
      <w:pPr>
        <w:keepNext/>
        <w:keepLines/>
        <w:tabs>
          <w:tab w:val="left" w:pos="8789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Osobą ze strony zamawiającego upoważnioną do kontaktowania się z wykonawcami, do potwierdzenia wpływu oświadczeń, wniosków, zawiadomień oraz innych informacji przekazanych drogą elektroniczną oraz pocztową jest – Jarosław Gospodarczyk – sprawy formalne, tel. 604-968-109, w godzinach pracy Zamawiającego tj. 7:25 - 15:00.</w:t>
      </w:r>
    </w:p>
    <w:p w14:paraId="1B960C3C" w14:textId="77777777" w:rsidR="00DD5853" w:rsidRPr="006E27C4" w:rsidRDefault="00DD5853" w:rsidP="00DD5853">
      <w:pPr>
        <w:keepNext/>
        <w:keepLines/>
        <w:tabs>
          <w:tab w:val="left" w:pos="284"/>
          <w:tab w:val="left" w:pos="8789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4. Zamawiający </w:t>
      </w:r>
      <w:r w:rsidR="006E27C4">
        <w:rPr>
          <w:rFonts w:ascii="Tahoma" w:eastAsia="Arial Black" w:hAnsi="Tahoma" w:cs="Tahoma"/>
          <w:sz w:val="18"/>
          <w:szCs w:val="18"/>
          <w:lang w:eastAsia="ar-SA"/>
        </w:rPr>
        <w:t xml:space="preserve">nie 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dopuszcza możliwości </w:t>
      </w:r>
      <w:r w:rsidRPr="006E27C4">
        <w:rPr>
          <w:rFonts w:ascii="Tahoma" w:eastAsia="Arial Black" w:hAnsi="Tahoma" w:cs="Tahoma"/>
          <w:sz w:val="18"/>
          <w:szCs w:val="18"/>
          <w:lang w:eastAsia="ar-SA"/>
        </w:rPr>
        <w:t>składania ofert wariantowych.</w:t>
      </w:r>
    </w:p>
    <w:p w14:paraId="666019DC" w14:textId="2F06981A" w:rsidR="00A81D45" w:rsidRDefault="00DD5853" w:rsidP="00DD5853">
      <w:pPr>
        <w:keepNext/>
        <w:keepLines/>
        <w:suppressAutoHyphens/>
        <w:spacing w:line="360" w:lineRule="auto"/>
        <w:ind w:left="-482" w:right="-726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5. Zamawiający dopuszcza składanie ofert częściowych na </w:t>
      </w:r>
      <w:r>
        <w:rPr>
          <w:rFonts w:ascii="Tahoma" w:eastAsia="Arial Black" w:hAnsi="Tahoma" w:cs="Tahoma"/>
          <w:sz w:val="18"/>
          <w:szCs w:val="18"/>
          <w:lang w:eastAsia="ar-SA"/>
        </w:rPr>
        <w:t>3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 części zamówienia - </w:t>
      </w: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>wg</w:t>
      </w:r>
      <w:r w:rsidRPr="000C7502">
        <w:rPr>
          <w:rFonts w:ascii="Tahoma" w:eastAsia="Arial Black" w:hAnsi="Tahoma" w:cs="Tahoma"/>
          <w:b/>
          <w:sz w:val="18"/>
          <w:szCs w:val="18"/>
          <w:lang w:eastAsia="ar-SA"/>
        </w:rPr>
        <w:t xml:space="preserve"> załączników nr 2</w:t>
      </w:r>
      <w:r>
        <w:rPr>
          <w:rFonts w:ascii="Tahoma" w:eastAsia="Arial Black" w:hAnsi="Tahoma" w:cs="Tahoma"/>
          <w:b/>
          <w:sz w:val="18"/>
          <w:szCs w:val="18"/>
          <w:lang w:eastAsia="ar-SA"/>
        </w:rPr>
        <w:t>.</w:t>
      </w:r>
      <w:r w:rsidRPr="000C7502">
        <w:rPr>
          <w:rFonts w:ascii="Tahoma" w:eastAsia="Arial Black" w:hAnsi="Tahoma" w:cs="Tahoma"/>
          <w:b/>
          <w:sz w:val="18"/>
          <w:szCs w:val="18"/>
          <w:lang w:eastAsia="ar-SA"/>
        </w:rPr>
        <w:t>1</w:t>
      </w:r>
      <w:r>
        <w:rPr>
          <w:rFonts w:ascii="Tahoma" w:eastAsia="Arial Black" w:hAnsi="Tahoma" w:cs="Tahoma"/>
          <w:b/>
          <w:sz w:val="18"/>
          <w:szCs w:val="18"/>
          <w:lang w:eastAsia="ar-SA"/>
        </w:rPr>
        <w:t xml:space="preserve">, 2.2, </w:t>
      </w:r>
      <w:r w:rsidRPr="000C7502">
        <w:rPr>
          <w:rFonts w:ascii="Tahoma" w:eastAsia="Arial Black" w:hAnsi="Tahoma" w:cs="Tahoma"/>
          <w:b/>
          <w:sz w:val="18"/>
          <w:szCs w:val="18"/>
          <w:lang w:eastAsia="ar-SA"/>
        </w:rPr>
        <w:t>2</w:t>
      </w:r>
      <w:r>
        <w:rPr>
          <w:rFonts w:ascii="Tahoma" w:eastAsia="Arial Black" w:hAnsi="Tahoma" w:cs="Tahoma"/>
          <w:b/>
          <w:sz w:val="18"/>
          <w:szCs w:val="18"/>
          <w:lang w:eastAsia="ar-SA"/>
        </w:rPr>
        <w:t>.3</w:t>
      </w:r>
      <w:r w:rsidRPr="000C7502">
        <w:rPr>
          <w:rFonts w:ascii="Tahoma" w:eastAsia="Arial Black" w:hAnsi="Tahoma" w:cs="Tahoma"/>
          <w:b/>
          <w:sz w:val="18"/>
          <w:szCs w:val="18"/>
          <w:lang w:eastAsia="ar-SA"/>
        </w:rPr>
        <w:t xml:space="preserve"> do niniejszego ogłoszenia</w:t>
      </w:r>
      <w:r>
        <w:rPr>
          <w:rFonts w:ascii="Tahoma" w:eastAsia="Arial Black" w:hAnsi="Tahoma" w:cs="Tahoma"/>
          <w:b/>
          <w:sz w:val="18"/>
          <w:szCs w:val="18"/>
          <w:lang w:eastAsia="ar-SA"/>
        </w:rPr>
        <w:t>:</w:t>
      </w:r>
    </w:p>
    <w:p w14:paraId="2B05E155" w14:textId="77777777" w:rsidR="00A81D45" w:rsidRDefault="00A81D45">
      <w:pPr>
        <w:rPr>
          <w:rFonts w:ascii="Tahoma" w:eastAsia="Arial Black" w:hAnsi="Tahoma" w:cs="Tahoma"/>
          <w:b/>
          <w:sz w:val="18"/>
          <w:szCs w:val="18"/>
          <w:lang w:eastAsia="ar-SA"/>
        </w:rPr>
      </w:pPr>
      <w:r>
        <w:rPr>
          <w:rFonts w:ascii="Tahoma" w:eastAsia="Arial Black" w:hAnsi="Tahoma" w:cs="Tahoma"/>
          <w:b/>
          <w:sz w:val="18"/>
          <w:szCs w:val="18"/>
          <w:lang w:eastAsia="ar-SA"/>
        </w:rPr>
        <w:br w:type="page"/>
      </w:r>
    </w:p>
    <w:p w14:paraId="6300C15A" w14:textId="77777777" w:rsidR="00DD5853" w:rsidRDefault="00DD5853" w:rsidP="00DD5853">
      <w:pPr>
        <w:keepNext/>
        <w:keepLines/>
        <w:suppressAutoHyphens/>
        <w:spacing w:line="360" w:lineRule="auto"/>
        <w:ind w:left="-482" w:right="-726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</w:p>
    <w:p w14:paraId="0FCCF261" w14:textId="77777777" w:rsidR="008C29F2" w:rsidRPr="008C29F2" w:rsidRDefault="008C29F2" w:rsidP="008C29F2">
      <w:pPr>
        <w:keepNext/>
        <w:keepLines/>
        <w:tabs>
          <w:tab w:val="num" w:pos="500"/>
          <w:tab w:val="left" w:pos="8789"/>
          <w:tab w:val="left" w:pos="9072"/>
        </w:tabs>
        <w:spacing w:line="360" w:lineRule="auto"/>
        <w:ind w:left="-480" w:right="-726"/>
        <w:rPr>
          <w:rFonts w:ascii="Tahoma" w:eastAsia="Arial Black" w:hAnsi="Tahoma" w:cs="Tahoma"/>
          <w:sz w:val="18"/>
          <w:szCs w:val="18"/>
          <w:lang w:eastAsia="ar-SA"/>
        </w:rPr>
      </w:pPr>
      <w:r w:rsidRPr="008C29F2">
        <w:rPr>
          <w:rFonts w:ascii="Tahoma" w:eastAsia="Arial Black" w:hAnsi="Tahoma" w:cs="Tahoma"/>
          <w:sz w:val="18"/>
          <w:szCs w:val="18"/>
          <w:lang w:eastAsia="ar-SA"/>
        </w:rPr>
        <w:t xml:space="preserve">część nr 1 – </w:t>
      </w:r>
      <w:r w:rsidRPr="008C29F2">
        <w:rPr>
          <w:rFonts w:ascii="Tahoma" w:eastAsia="Arial Black" w:hAnsi="Tahoma" w:cs="Tahoma"/>
          <w:b/>
          <w:sz w:val="18"/>
          <w:szCs w:val="18"/>
          <w:lang w:eastAsia="ar-SA"/>
        </w:rPr>
        <w:t>Dostawa materiałów opakowaniowych</w:t>
      </w:r>
      <w:r w:rsidRPr="008C29F2">
        <w:rPr>
          <w:rFonts w:ascii="Tahoma" w:eastAsia="Arial Black" w:hAnsi="Tahoma" w:cs="Tahoma"/>
          <w:b/>
          <w:i/>
          <w:sz w:val="18"/>
          <w:szCs w:val="18"/>
          <w:lang w:eastAsia="ar-SA"/>
        </w:rPr>
        <w:t xml:space="preserve"> </w:t>
      </w:r>
      <w:r w:rsidRPr="008C29F2">
        <w:rPr>
          <w:rFonts w:ascii="Tahoma" w:eastAsia="Arial Black" w:hAnsi="Tahoma" w:cs="Tahoma"/>
          <w:sz w:val="18"/>
          <w:szCs w:val="18"/>
          <w:lang w:eastAsia="ar-SA"/>
        </w:rPr>
        <w:t>– wg załącznika nr 2.1 do niniejszego ogłoszenia,</w:t>
      </w:r>
    </w:p>
    <w:p w14:paraId="447B2477" w14:textId="77777777" w:rsidR="008C29F2" w:rsidRPr="008C29F2" w:rsidRDefault="008C29F2" w:rsidP="008C29F2">
      <w:pPr>
        <w:keepNext/>
        <w:keepLines/>
        <w:tabs>
          <w:tab w:val="left" w:pos="8789"/>
          <w:tab w:val="left" w:pos="9072"/>
        </w:tabs>
        <w:spacing w:line="360" w:lineRule="auto"/>
        <w:ind w:left="-480" w:right="-726"/>
        <w:rPr>
          <w:rFonts w:ascii="Tahoma" w:eastAsia="Arial Black" w:hAnsi="Tahoma" w:cs="Tahoma"/>
          <w:sz w:val="18"/>
          <w:szCs w:val="18"/>
          <w:lang w:eastAsia="ar-SA"/>
        </w:rPr>
      </w:pPr>
      <w:r w:rsidRPr="008C29F2">
        <w:rPr>
          <w:rFonts w:ascii="Tahoma" w:eastAsia="Arial Black" w:hAnsi="Tahoma" w:cs="Tahoma"/>
          <w:sz w:val="18"/>
          <w:szCs w:val="18"/>
          <w:lang w:eastAsia="ar-SA"/>
        </w:rPr>
        <w:t xml:space="preserve">część nr 2 – </w:t>
      </w:r>
      <w:r w:rsidRPr="008C29F2">
        <w:rPr>
          <w:rFonts w:ascii="Tahoma" w:eastAsia="Arial Black" w:hAnsi="Tahoma" w:cs="Tahoma"/>
          <w:b/>
          <w:sz w:val="18"/>
          <w:szCs w:val="18"/>
          <w:lang w:eastAsia="ar-SA"/>
        </w:rPr>
        <w:t>Dostawa testów do kontroli procesów sterylizacji</w:t>
      </w:r>
      <w:r w:rsidRPr="008C29F2">
        <w:rPr>
          <w:rFonts w:ascii="Tahoma" w:eastAsia="Arial Black" w:hAnsi="Tahoma" w:cs="Tahoma"/>
          <w:b/>
          <w:i/>
          <w:sz w:val="18"/>
          <w:szCs w:val="18"/>
          <w:lang w:eastAsia="ar-SA"/>
        </w:rPr>
        <w:t xml:space="preserve"> </w:t>
      </w:r>
      <w:r w:rsidRPr="008C29F2">
        <w:rPr>
          <w:rFonts w:ascii="Tahoma" w:eastAsia="Arial Black" w:hAnsi="Tahoma" w:cs="Tahoma"/>
          <w:sz w:val="18"/>
          <w:szCs w:val="18"/>
          <w:lang w:eastAsia="ar-SA"/>
        </w:rPr>
        <w:t>– wg załącznika nr 2.2 do niniejszego ogłoszenia,</w:t>
      </w:r>
    </w:p>
    <w:p w14:paraId="4332D008" w14:textId="77777777" w:rsidR="008C29F2" w:rsidRPr="008C29F2" w:rsidRDefault="008C29F2" w:rsidP="008C29F2">
      <w:pPr>
        <w:keepNext/>
        <w:keepLines/>
        <w:tabs>
          <w:tab w:val="left" w:pos="8789"/>
          <w:tab w:val="left" w:pos="9072"/>
        </w:tabs>
        <w:spacing w:line="360" w:lineRule="auto"/>
        <w:ind w:left="-480" w:right="-726"/>
        <w:rPr>
          <w:rFonts w:ascii="Tahoma" w:eastAsia="Arial Black" w:hAnsi="Tahoma" w:cs="Tahoma"/>
          <w:sz w:val="18"/>
          <w:szCs w:val="18"/>
          <w:lang w:eastAsia="ar-SA"/>
        </w:rPr>
      </w:pPr>
      <w:r w:rsidRPr="008C29F2">
        <w:rPr>
          <w:rFonts w:ascii="Tahoma" w:eastAsia="Arial Black" w:hAnsi="Tahoma" w:cs="Tahoma"/>
          <w:sz w:val="18"/>
          <w:szCs w:val="18"/>
          <w:lang w:eastAsia="ar-SA"/>
        </w:rPr>
        <w:t xml:space="preserve">część nr 3 – </w:t>
      </w:r>
      <w:r w:rsidRPr="008C29F2">
        <w:rPr>
          <w:rFonts w:ascii="Tahoma" w:eastAsia="Arial Black" w:hAnsi="Tahoma" w:cs="Tahoma"/>
          <w:b/>
          <w:sz w:val="18"/>
          <w:szCs w:val="18"/>
          <w:lang w:eastAsia="ar-SA"/>
        </w:rPr>
        <w:t>Dostawa pasków do posiadanej metkownicy GKE</w:t>
      </w:r>
      <w:r w:rsidRPr="008C29F2">
        <w:rPr>
          <w:rFonts w:ascii="Tahoma" w:eastAsia="Arial Black" w:hAnsi="Tahoma" w:cs="Tahoma"/>
          <w:sz w:val="18"/>
          <w:szCs w:val="18"/>
          <w:lang w:eastAsia="ar-SA"/>
        </w:rPr>
        <w:t xml:space="preserve"> – wg załącznika nr 2.3 do niniejszego ogłoszenia.</w:t>
      </w:r>
    </w:p>
    <w:p w14:paraId="0F63A4D7" w14:textId="77777777" w:rsidR="00DD5853" w:rsidRPr="000041F3" w:rsidRDefault="00DD5853" w:rsidP="00DD5853">
      <w:pPr>
        <w:keepNext/>
        <w:keepLines/>
        <w:tabs>
          <w:tab w:val="left" w:pos="8789"/>
          <w:tab w:val="left" w:pos="9072"/>
        </w:tabs>
        <w:spacing w:line="360" w:lineRule="auto"/>
        <w:ind w:left="-480" w:right="-726"/>
        <w:rPr>
          <w:rFonts w:ascii="Tahoma" w:eastAsia="Arial Black" w:hAnsi="Tahoma" w:cs="Tahoma"/>
          <w:b/>
          <w:bCs/>
          <w:color w:val="0000FF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6. Termin wykonania zamówienia: </w:t>
      </w:r>
      <w:r w:rsidRPr="000041F3">
        <w:rPr>
          <w:rFonts w:ascii="Tahoma" w:eastAsia="Arial Black" w:hAnsi="Tahoma" w:cs="Tahoma"/>
          <w:b/>
          <w:bCs/>
          <w:color w:val="0000FF"/>
          <w:sz w:val="18"/>
          <w:szCs w:val="18"/>
        </w:rPr>
        <w:t>12 miesięcy od daty zawarcia umowy.</w:t>
      </w:r>
    </w:p>
    <w:p w14:paraId="7CB78F17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7. Wszelkie oświadczenia, wnioski, zawiadomienia oraz informacje Zamawiający i Wykonawcy przekazują pisemnie lub drogą elektroniczną e-mail. </w:t>
      </w:r>
      <w:r w:rsidRPr="000041F3">
        <w:rPr>
          <w:rFonts w:ascii="Tahoma" w:eastAsia="Arial Black" w:hAnsi="Tahoma" w:cs="Tahoma"/>
          <w:b/>
          <w:bCs/>
          <w:color w:val="0000FF"/>
          <w:sz w:val="18"/>
          <w:szCs w:val="18"/>
          <w:u w:val="single"/>
        </w:rPr>
        <w:t>Zamawiający nie dopuszcza porozumiewania się faksem</w:t>
      </w:r>
      <w:r w:rsidRPr="000041F3">
        <w:rPr>
          <w:rFonts w:ascii="Tahoma" w:eastAsia="Arial Black" w:hAnsi="Tahoma" w:cs="Tahoma"/>
          <w:sz w:val="18"/>
          <w:szCs w:val="18"/>
        </w:rPr>
        <w:t>.</w:t>
      </w:r>
    </w:p>
    <w:p w14:paraId="28F94E08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Ewentualne pytania i wnioski należy kierować na adres podany w pkt 3. </w:t>
      </w:r>
    </w:p>
    <w:p w14:paraId="7F33594D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W uzasadnionych przypadkach Zamawiający może przed upływem terminu składania ofert zmienić treść zapytania ofertowego. </w:t>
      </w:r>
    </w:p>
    <w:p w14:paraId="6FF5DB5A" w14:textId="77777777" w:rsidR="00DD5853" w:rsidRPr="000041F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Dokonaną zmianę Zamawiający prześle wszystkim Wykonawcom zaproszonym do składania ofert oraz zamieści ją na stronie internetowej Zamawiającego.</w:t>
      </w:r>
    </w:p>
    <w:p w14:paraId="45ECF99D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Wszelkie modyfikacje, uzupełnienia i ustalenia oraz zmiany, w tym zmiany terminów, jak również pytania Wykonawców wraz z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w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yjaśnieniami stają się integralną częścią zapytania ofertowego i będą wiążące przy składaniu ofert. Informacja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o przedłużeniu terminu składania ofert (jeżeli będzie to niezbędne dla wprowadzenia w ofertach zmian wynikających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z modyfikacji) zostanie przesłana wszystkim Wykonawcom zaproszonym do składania ofert. </w:t>
      </w:r>
    </w:p>
    <w:p w14:paraId="2F30E7DC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8. Wykonawcy pozostają związani ofertą przez okres 30 dni od dnia upływu terminu składania ofert. Zamawiający dokona w tym czasie badania i oceny ofert oraz rozstrzygnięcia bądź unieważnienia postępowania.</w:t>
      </w:r>
    </w:p>
    <w:p w14:paraId="023BA503" w14:textId="77777777" w:rsidR="00DD5853" w:rsidRPr="000041F3" w:rsidRDefault="00DD5853" w:rsidP="00DD5853">
      <w:pPr>
        <w:keepNext/>
        <w:keepLines/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iCs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iCs/>
          <w:sz w:val="18"/>
          <w:szCs w:val="18"/>
          <w:u w:val="single"/>
          <w:lang w:eastAsia="ar-SA"/>
        </w:rPr>
        <w:t>Uwaga:</w:t>
      </w:r>
      <w:r w:rsidRPr="000041F3">
        <w:rPr>
          <w:rFonts w:ascii="Tahoma" w:eastAsia="Arial Black" w:hAnsi="Tahoma" w:cs="Tahoma"/>
          <w:iCs/>
          <w:sz w:val="18"/>
          <w:szCs w:val="18"/>
          <w:lang w:eastAsia="ar-SA"/>
        </w:rPr>
        <w:t xml:space="preserve"> W toku badania i oceny ofert Zamawiający może żądać od Wykonawców wyjaśnień dotyczących treści złożonych ofert. Niedopuszczalne jest prowadzenie między Zamawiającym a Wykonawcą negocjacji dotyczących złożonej oferty oraz dokonywanie jakiejkolwiek zmiany w jej treści z wyjątkiem zmian wynikających z poprawienia w ofercie oczywistych omyłek pisarskich, rachunkowych i innych polegających na niezgodności oferty z niniejszym zapytaniem ofertowym.</w:t>
      </w:r>
    </w:p>
    <w:p w14:paraId="45361F82" w14:textId="77777777" w:rsidR="00DD5853" w:rsidRPr="000041F3" w:rsidRDefault="00DD5853" w:rsidP="00DD5853">
      <w:pPr>
        <w:keepNext/>
        <w:keepLines/>
        <w:tabs>
          <w:tab w:val="left" w:pos="284"/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9. </w:t>
      </w:r>
      <w:r w:rsidRPr="000041F3">
        <w:rPr>
          <w:rFonts w:ascii="Tahoma" w:eastAsia="Arial Black" w:hAnsi="Tahoma" w:cs="Tahoma"/>
          <w:sz w:val="18"/>
          <w:szCs w:val="18"/>
          <w:u w:val="single"/>
          <w:lang w:eastAsia="ar-SA"/>
        </w:rPr>
        <w:t>Przygotowanie oferty:</w:t>
      </w:r>
    </w:p>
    <w:p w14:paraId="486399A4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a) Wykonawca może złożyć jedną ofertę, w formie pisemnej (przy użyciu nośnika pisma nie ulegającego usunięciu bez pozostawienia śladów), w języku polskim, pismem czytelnym. </w:t>
      </w:r>
    </w:p>
    <w:p w14:paraId="300A0A23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b) Koszty związane z przygotowaniem oferty ponosi składający ofertę; Zamawiający nie przewiduje zwrotu kosztów przygotowania ofert.</w:t>
      </w:r>
    </w:p>
    <w:p w14:paraId="0C33A73A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c) Oferta oraz wszystkie wymagane druki, formularze, oświadczenia składane wraz z ofertą wymagają podpisu osób uprawnionych do reprezentowania firmy w obrocie gospodarczym, zgodnie z aktem rejestrowym oraz powszechnie obowiązującymi przepisami prawa.</w:t>
      </w:r>
    </w:p>
    <w:p w14:paraId="34A30CA0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d) Oferta i załączniki podpisane przez upoważnionego przedstawiciela wykonawcy wymagają załączenia właściwego pełnomocnictwa lub umocowania prawnego.</w:t>
      </w:r>
    </w:p>
    <w:p w14:paraId="6E282493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e) Dokumenty winny być sporządzone zgodnie z zaleceniami oraz przedstawionymi przez Zamawiającego wzorami (załącznikami), winny zawierać informacje i dane określone w tych dokumentach.</w:t>
      </w:r>
    </w:p>
    <w:p w14:paraId="150FFC10" w14:textId="77777777" w:rsidR="00DD5853" w:rsidRPr="000041F3" w:rsidRDefault="00DD5853" w:rsidP="00DD5853">
      <w:pPr>
        <w:keepNext/>
        <w:keepLines/>
        <w:tabs>
          <w:tab w:val="left" w:pos="9498"/>
        </w:tabs>
        <w:suppressAutoHyphens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f) Poprawki w ofercie muszą być naniesione czytelnie oraz opatrzone podpisem osoby/osób podpisującej ofertę.</w:t>
      </w:r>
    </w:p>
    <w:p w14:paraId="2145B194" w14:textId="77777777" w:rsidR="00DD5853" w:rsidRPr="000041F3" w:rsidRDefault="00DD5853" w:rsidP="00DD5853">
      <w:pPr>
        <w:keepNext/>
        <w:keepLines/>
        <w:suppressAutoHyphens/>
        <w:autoSpaceDE w:val="0"/>
        <w:autoSpaceDN w:val="0"/>
        <w:adjustRightInd w:val="0"/>
        <w:spacing w:line="360" w:lineRule="auto"/>
        <w:ind w:left="-480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g) Zamawiający wyraża zgodę na powierzenie przez Wykonawcę wykonania części lub całości zamówienia podwykonawcom. Wykonawca jest w takim przypadku zobowiązany do wskazania w ofercie części zamówienia, których wykonanie zamierza powierzyć podwykonawcom. Jeżeli wykonawca nie wskaże w ofercie, która część zamówienia zostanie powierzona podwykonawcy/-om Zamawiający uzna, iż Wykonawca będzie realizował zamówienie siłami własnymi. Zamawiający nie wyraża zgody na zlecanie prac przez Podwykonawców dalszym Podwykonawcom.</w:t>
      </w:r>
    </w:p>
    <w:p w14:paraId="09BA4459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u w:val="single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Oferty złożone po terminie zostaną zwrócone na prośbę Wykonawcy składającego ofertę. </w:t>
      </w:r>
    </w:p>
    <w:p w14:paraId="49DCCC0B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u w:val="single"/>
          <w:lang w:eastAsia="ar-SA"/>
        </w:rPr>
        <w:t>Termin i miejsce otwarcia ofert - w siedzibie zamawiającego: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 </w:t>
      </w:r>
    </w:p>
    <w:p w14:paraId="368CA74D" w14:textId="77777777" w:rsidR="00DD5853" w:rsidRPr="000041F3" w:rsidRDefault="00DD5853" w:rsidP="00DD5853">
      <w:pPr>
        <w:keepNext/>
        <w:keepLines/>
        <w:tabs>
          <w:tab w:val="left" w:pos="284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>Samodzielny Publiczny Zespół Opieki Zdrowotnej w Głubczycach, ul. M. Skłodowskiej - Curie 26, 48-100 Głubczyce</w:t>
      </w:r>
    </w:p>
    <w:p w14:paraId="4CFAFEA0" w14:textId="29EC2300" w:rsidR="00DD5853" w:rsidRPr="000041F3" w:rsidRDefault="00DD5853" w:rsidP="00DD5853">
      <w:pPr>
        <w:keepNext/>
        <w:keepLines/>
        <w:tabs>
          <w:tab w:val="left" w:pos="284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dnia </w:t>
      </w:r>
      <w:r w:rsidR="00E818FC">
        <w:rPr>
          <w:rFonts w:ascii="Tahoma" w:eastAsia="Arial Black" w:hAnsi="Tahoma" w:cs="Tahoma"/>
          <w:b/>
          <w:color w:val="0000FF"/>
          <w:sz w:val="18"/>
          <w:szCs w:val="18"/>
          <w:lang w:eastAsia="ar-SA"/>
        </w:rPr>
        <w:t>30</w:t>
      </w:r>
      <w:r w:rsidRPr="000041F3">
        <w:rPr>
          <w:rFonts w:ascii="Tahoma" w:eastAsia="Arial Black" w:hAnsi="Tahoma" w:cs="Tahoma"/>
          <w:b/>
          <w:color w:val="0000FF"/>
          <w:sz w:val="18"/>
          <w:szCs w:val="18"/>
          <w:lang w:eastAsia="ar-SA"/>
        </w:rPr>
        <w:t>.04.202</w:t>
      </w:r>
      <w:r w:rsidR="006B46CF">
        <w:rPr>
          <w:rFonts w:ascii="Tahoma" w:eastAsia="Arial Black" w:hAnsi="Tahoma" w:cs="Tahoma"/>
          <w:b/>
          <w:color w:val="0000FF"/>
          <w:sz w:val="18"/>
          <w:szCs w:val="18"/>
          <w:lang w:eastAsia="ar-SA"/>
        </w:rPr>
        <w:t>6</w:t>
      </w:r>
      <w:r w:rsidRPr="000041F3">
        <w:rPr>
          <w:rFonts w:ascii="Tahoma" w:eastAsia="Arial Black" w:hAnsi="Tahoma" w:cs="Tahoma"/>
          <w:b/>
          <w:color w:val="0000FF"/>
          <w:sz w:val="18"/>
          <w:szCs w:val="18"/>
          <w:lang w:eastAsia="ar-SA"/>
        </w:rPr>
        <w:t xml:space="preserve"> </w:t>
      </w:r>
      <w:r w:rsidRPr="000041F3">
        <w:rPr>
          <w:rFonts w:ascii="Tahoma" w:eastAsia="Arial Black" w:hAnsi="Tahoma" w:cs="Tahoma"/>
          <w:color w:val="0000FF"/>
          <w:sz w:val="18"/>
          <w:szCs w:val="18"/>
          <w:lang w:eastAsia="ar-SA"/>
        </w:rPr>
        <w:t>r.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 godz.</w:t>
      </w: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 xml:space="preserve"> </w:t>
      </w:r>
      <w:r w:rsidRPr="000041F3">
        <w:rPr>
          <w:rFonts w:ascii="Tahoma" w:eastAsia="Arial Black" w:hAnsi="Tahoma" w:cs="Tahoma"/>
          <w:b/>
          <w:color w:val="0000FF"/>
          <w:sz w:val="18"/>
          <w:szCs w:val="18"/>
          <w:lang w:eastAsia="ar-SA"/>
        </w:rPr>
        <w:t>11:00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.</w:t>
      </w:r>
    </w:p>
    <w:p w14:paraId="54072F2B" w14:textId="4D4F4C9D" w:rsidR="00A81D45" w:rsidRDefault="00DD5853" w:rsidP="00DD5853">
      <w:pPr>
        <w:keepNext/>
        <w:keepLines/>
        <w:tabs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11. Otwarcie ofert jest jawne i nastąpi bezpośrednio po odczytaniu kwoty, którą Zamawiający zamierza przeznaczyć na sfinansowanie zamówienia. Podczas otwarcia zostaną podane następujące informacje: nazwa i siedziba Wykonawcy, którego oferta jest otwierana, cena, a także termin wykonania zamówienia.</w:t>
      </w:r>
    </w:p>
    <w:p w14:paraId="763B112D" w14:textId="77777777" w:rsidR="00A81D45" w:rsidRDefault="00A81D45">
      <w:pPr>
        <w:rPr>
          <w:rFonts w:ascii="Tahoma" w:eastAsia="Arial Black" w:hAnsi="Tahoma" w:cs="Tahoma"/>
          <w:sz w:val="18"/>
          <w:szCs w:val="18"/>
          <w:lang w:eastAsia="ar-SA"/>
        </w:rPr>
      </w:pPr>
      <w:r>
        <w:rPr>
          <w:rFonts w:ascii="Tahoma" w:eastAsia="Arial Black" w:hAnsi="Tahoma" w:cs="Tahoma"/>
          <w:sz w:val="18"/>
          <w:szCs w:val="18"/>
          <w:lang w:eastAsia="ar-SA"/>
        </w:rPr>
        <w:br w:type="page"/>
      </w:r>
    </w:p>
    <w:p w14:paraId="3AF4683A" w14:textId="77777777" w:rsidR="00DD5853" w:rsidRPr="000041F3" w:rsidRDefault="00DD5853" w:rsidP="00DD5853">
      <w:pPr>
        <w:keepNext/>
        <w:keepLines/>
        <w:tabs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</w:p>
    <w:p w14:paraId="32A965CE" w14:textId="77777777" w:rsidR="00DD5853" w:rsidRPr="000041F3" w:rsidRDefault="00DD5853" w:rsidP="00DD5853">
      <w:pPr>
        <w:keepNext/>
        <w:keepLines/>
        <w:tabs>
          <w:tab w:val="left" w:pos="284"/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bCs/>
          <w:i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  <w:lang w:eastAsia="ar-SA"/>
        </w:rPr>
        <w:t xml:space="preserve">12. Kryteria oceny ofert: </w:t>
      </w:r>
      <w:r w:rsidRPr="000041F3">
        <w:rPr>
          <w:rFonts w:ascii="Tahoma" w:eastAsia="Arial Black" w:hAnsi="Tahoma" w:cs="Tahoma"/>
          <w:b/>
          <w:bCs/>
          <w:sz w:val="18"/>
          <w:szCs w:val="18"/>
          <w:u w:val="single"/>
          <w:lang w:eastAsia="ar-SA"/>
        </w:rPr>
        <w:t xml:space="preserve">cena – 100% </w:t>
      </w:r>
    </w:p>
    <w:p w14:paraId="27B359DE" w14:textId="77777777" w:rsidR="00DD5853" w:rsidRPr="000041F3" w:rsidRDefault="00DD5853" w:rsidP="00DD5853">
      <w:pPr>
        <w:keepNext/>
        <w:keepLines/>
        <w:tabs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bCs/>
          <w:i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bCs/>
          <w:i/>
          <w:sz w:val="18"/>
          <w:szCs w:val="18"/>
          <w:lang w:eastAsia="ar-SA"/>
        </w:rPr>
        <w:t>12.1. Kryterium CENA obliczone zostanie wg wzoru: najniższa oferowana cena brutto: cena badanej oferty brutto x 100 % x 100 pkt</w:t>
      </w:r>
    </w:p>
    <w:p w14:paraId="268B5ECF" w14:textId="77777777" w:rsidR="00DD5853" w:rsidRPr="000041F3" w:rsidRDefault="00DD5853" w:rsidP="00DD5853">
      <w:pPr>
        <w:keepNext/>
        <w:keepLines/>
        <w:tabs>
          <w:tab w:val="left" w:pos="426"/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i/>
          <w:iCs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i/>
          <w:iCs/>
          <w:sz w:val="18"/>
          <w:szCs w:val="18"/>
          <w:lang w:eastAsia="ar-SA"/>
        </w:rPr>
        <w:t>Oferta, która przedstawia najkorzystniejszy bilans (maksymalna liczba przyznanych punktów w oparciu o ustalone kryterium) zostanie uznana za najkorzystniejszą, pozostałe oferty zostaną sklasyfikowane zgodnie z ilością uzyskanych punktów. Realizacja zamówienia zostanie powierzona Wykonawcy, którego oferta uzyska najwyższą ilość punktów.</w:t>
      </w:r>
    </w:p>
    <w:p w14:paraId="4BC0F7C7" w14:textId="77777777" w:rsidR="00DD5853" w:rsidRPr="000041F3" w:rsidRDefault="00DD5853" w:rsidP="00DD5853">
      <w:pPr>
        <w:keepNext/>
        <w:keepLines/>
        <w:tabs>
          <w:tab w:val="left" w:pos="426"/>
          <w:tab w:val="left" w:pos="10348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W sytuacji, gdy nie można będzie dokonać wyboru oferty najkorzystniejszej ze względu na to, że zostaną złożone oferty 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br/>
        <w:t>o takiej samej cenie, zamawiający wezwie tych wykonawców, do złożenia w terminie określonym przez zamawiającego ofert dodatkowych.</w:t>
      </w:r>
    </w:p>
    <w:p w14:paraId="44EE5932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bCs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  <w:lang w:eastAsia="ar-SA"/>
        </w:rPr>
        <w:t xml:space="preserve">13. </w:t>
      </w:r>
      <w:r w:rsidRPr="000041F3">
        <w:rPr>
          <w:rFonts w:ascii="Tahoma" w:eastAsia="Arial Black" w:hAnsi="Tahoma" w:cs="Tahoma"/>
          <w:b/>
          <w:bCs/>
          <w:sz w:val="18"/>
          <w:szCs w:val="18"/>
          <w:u w:val="single"/>
          <w:lang w:eastAsia="ar-SA"/>
        </w:rPr>
        <w:t>Wymagane dokumenty, jakie należy dołączyć składając ofertę oraz inne dokumenty, które należy złożyć z ofertą:</w:t>
      </w:r>
      <w:r w:rsidRPr="000041F3">
        <w:rPr>
          <w:rFonts w:ascii="Tahoma" w:eastAsia="Arial Black" w:hAnsi="Tahoma" w:cs="Tahoma"/>
          <w:b/>
          <w:bCs/>
          <w:sz w:val="18"/>
          <w:szCs w:val="18"/>
          <w:lang w:eastAsia="ar-SA"/>
        </w:rPr>
        <w:t xml:space="preserve"> </w:t>
      </w:r>
    </w:p>
    <w:p w14:paraId="06E0AD15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13.1) Do oferty Wykonawca zobowiązany jest dołączyć aktualne na dzień składania ofert „oświadczenie o braku podstaw do wykluczenia z postepowania” (wzór druku oświadczenia stanowi załącznik nr 5 do Ogłoszenia) oraz „oświadczenie Wykonawcy składane w związku z art. 7 ust. 1 ustawy z dnia 13.04.2022r. o szczególnych rozwiązaniach w zakresie przeciwdziałania wspieraniu agresji na Ukrainę oraz służących ochronie bezpieczeństwa narodowego” (wzór druku oświadczenia stanowi załącznik nr 5 do Ogłoszenia);</w:t>
      </w:r>
    </w:p>
    <w:p w14:paraId="745CB0E7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b/>
          <w:bCs/>
          <w:sz w:val="18"/>
          <w:szCs w:val="18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</w:rPr>
        <w:t>13.2. Wykonawca zobowiązany jest dołączyć do oferty przedmiotowe środki dowodowe:</w:t>
      </w:r>
    </w:p>
    <w:p w14:paraId="22FB898D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13.</w:t>
      </w:r>
      <w:r>
        <w:rPr>
          <w:rFonts w:ascii="Tahoma" w:eastAsia="Arial Black" w:hAnsi="Tahoma" w:cs="Tahoma"/>
          <w:sz w:val="18"/>
          <w:szCs w:val="18"/>
        </w:rPr>
        <w:t>2.</w:t>
      </w:r>
      <w:r w:rsidRPr="000041F3">
        <w:rPr>
          <w:rFonts w:ascii="Tahoma" w:eastAsia="Arial Black" w:hAnsi="Tahoma" w:cs="Tahoma"/>
          <w:sz w:val="18"/>
          <w:szCs w:val="18"/>
        </w:rPr>
        <w:t xml:space="preserve">1. Oświadczenie Wykonawcy (wzór druku oświadczenia stanowi </w:t>
      </w:r>
      <w:r w:rsidRPr="000041F3">
        <w:rPr>
          <w:rFonts w:ascii="Tahoma" w:eastAsia="Arial Black" w:hAnsi="Tahoma" w:cs="Tahoma"/>
          <w:b/>
          <w:bCs/>
          <w:sz w:val="18"/>
          <w:szCs w:val="18"/>
        </w:rPr>
        <w:t>załącznik do Ogłoszenia</w:t>
      </w:r>
      <w:r w:rsidRPr="000041F3">
        <w:rPr>
          <w:rFonts w:ascii="Tahoma" w:eastAsia="Arial Black" w:hAnsi="Tahoma" w:cs="Tahoma"/>
          <w:sz w:val="18"/>
          <w:szCs w:val="18"/>
        </w:rPr>
        <w:t>) potwierdzające, że oferowane produkty są zgodne z wymaganiami Zamawiającego i obowiązującymi przepisami prawa</w:t>
      </w:r>
      <w:r>
        <w:rPr>
          <w:rFonts w:ascii="Tahoma" w:eastAsia="Arial Black" w:hAnsi="Tahoma" w:cs="Tahoma"/>
          <w:sz w:val="18"/>
          <w:szCs w:val="18"/>
        </w:rPr>
        <w:t>.</w:t>
      </w:r>
    </w:p>
    <w:p w14:paraId="26D8B4F9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13.3. Jeżeli Wykonawca nie złoży przedmiotowych środków dowodowych lub złożone środki dowodowe będą niekompletne, Zamawiający wezwie do ich złożenia lub uzupełnienia w wyznaczonym terminie.</w:t>
      </w:r>
    </w:p>
    <w:p w14:paraId="62A38A9F" w14:textId="77777777" w:rsidR="00DD5853" w:rsidRPr="000041F3" w:rsidRDefault="00DD5853" w:rsidP="00DD5853">
      <w:pPr>
        <w:keepNext/>
        <w:keepLines/>
        <w:tabs>
          <w:tab w:val="left" w:pos="426"/>
        </w:tabs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</w:rPr>
        <w:t>13.4) Wypełniony formularz ofertowy</w:t>
      </w:r>
      <w:r w:rsidRPr="000041F3">
        <w:rPr>
          <w:rFonts w:ascii="Tahoma" w:eastAsia="Arial Black" w:hAnsi="Tahoma" w:cs="Tahoma"/>
          <w:sz w:val="18"/>
          <w:szCs w:val="18"/>
        </w:rPr>
        <w:t xml:space="preserve"> (wzór stanowi załącznik nr 1);</w:t>
      </w:r>
    </w:p>
    <w:p w14:paraId="3709F19E" w14:textId="77777777" w:rsidR="00DD5853" w:rsidRPr="000041F3" w:rsidRDefault="00DD5853" w:rsidP="00DD5853">
      <w:pPr>
        <w:keepNext/>
        <w:keepLines/>
        <w:tabs>
          <w:tab w:val="left" w:pos="426"/>
        </w:tabs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13.5) </w:t>
      </w:r>
      <w:r w:rsidRPr="000041F3">
        <w:rPr>
          <w:rFonts w:ascii="Tahoma" w:eastAsia="Arial Black" w:hAnsi="Tahoma" w:cs="Tahoma"/>
          <w:b/>
          <w:sz w:val="20"/>
          <w:szCs w:val="20"/>
        </w:rPr>
        <w:t>Wypełniony</w:t>
      </w:r>
      <w:r w:rsidRPr="000041F3">
        <w:rPr>
          <w:rFonts w:ascii="Tahoma" w:eastAsia="Arial Black" w:hAnsi="Tahoma" w:cs="Tahoma"/>
          <w:b/>
          <w:sz w:val="18"/>
          <w:szCs w:val="18"/>
        </w:rPr>
        <w:t xml:space="preserve"> odpowiedni formularz cenowy – szczegółowy opis przedmiotu zamówienia</w:t>
      </w:r>
      <w:r w:rsidRPr="000041F3">
        <w:rPr>
          <w:rFonts w:ascii="Tahoma" w:eastAsia="Arial Black" w:hAnsi="Tahoma" w:cs="Tahoma"/>
          <w:sz w:val="18"/>
          <w:szCs w:val="18"/>
        </w:rPr>
        <w:t xml:space="preserve"> (wzór stanowi załącznik nr 2</w:t>
      </w:r>
      <w:r>
        <w:rPr>
          <w:rFonts w:ascii="Tahoma" w:eastAsia="Arial Black" w:hAnsi="Tahoma" w:cs="Tahoma"/>
          <w:sz w:val="18"/>
          <w:szCs w:val="18"/>
        </w:rPr>
        <w:t>1., 2.2, 2.3</w:t>
      </w:r>
      <w:r w:rsidRPr="000041F3">
        <w:rPr>
          <w:rFonts w:ascii="Tahoma" w:eastAsia="Arial Black" w:hAnsi="Tahoma" w:cs="Tahoma"/>
          <w:sz w:val="18"/>
          <w:szCs w:val="18"/>
        </w:rPr>
        <w:t>);</w:t>
      </w:r>
    </w:p>
    <w:p w14:paraId="13871DE8" w14:textId="77777777" w:rsidR="00DD5853" w:rsidRPr="000041F3" w:rsidRDefault="00DD5853" w:rsidP="00DD5853">
      <w:pPr>
        <w:keepNext/>
        <w:keepLines/>
        <w:tabs>
          <w:tab w:val="left" w:pos="426"/>
        </w:tabs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13.6) </w:t>
      </w:r>
      <w:r w:rsidRPr="000041F3">
        <w:rPr>
          <w:rFonts w:ascii="Tahoma" w:eastAsia="Arial Black" w:hAnsi="Tahoma" w:cs="Tahoma"/>
          <w:b/>
          <w:sz w:val="18"/>
          <w:szCs w:val="18"/>
          <w:lang w:eastAsia="ar-SA"/>
        </w:rPr>
        <w:t>Dokumenty potwierdzające posiadanie uprawnień/pełnomocnictw osób składających ofertę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, o ile fakt ten nie wynika z przedstawionych dokumentów rejestrowych. Udowodnienie posiadania uprawnień do podpisania oferty ciąży na Wykonawcy.</w:t>
      </w:r>
    </w:p>
    <w:p w14:paraId="41930926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Zamawiający wymaga dostarczenia aktualnej karty charakterystyki produktu wystawionego przez producenta środków potwierdzających zgodność z opisem przedmiotu zamówienia</w:t>
      </w:r>
      <w:r>
        <w:rPr>
          <w:rFonts w:ascii="Tahoma" w:eastAsia="Arial Black" w:hAnsi="Tahoma" w:cs="Tahoma"/>
          <w:sz w:val="18"/>
          <w:szCs w:val="18"/>
          <w:lang w:eastAsia="ar-SA"/>
        </w:rPr>
        <w:t xml:space="preserve"> (jeżeli dotyczy)</w:t>
      </w:r>
      <w:r w:rsidRPr="000041F3">
        <w:rPr>
          <w:rFonts w:ascii="Tahoma" w:eastAsia="Arial Black" w:hAnsi="Tahoma" w:cs="Tahoma"/>
          <w:sz w:val="18"/>
          <w:szCs w:val="18"/>
          <w:lang w:eastAsia="ar-SA"/>
        </w:rPr>
        <w:t>.</w:t>
      </w:r>
    </w:p>
    <w:p w14:paraId="40D2D5AA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13.7) Jeżeli Wykonawca nie złoży przedmiotowych środków dowodowych lub złożone przedmiotowe środki dowodowe okażą się niekompletne, Zamawiający wezwie do ich złożenia lub uzupełnienia w wyznaczonym terminie.</w:t>
      </w:r>
    </w:p>
    <w:p w14:paraId="735BB2F2" w14:textId="77777777" w:rsidR="00DD585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13.8) Zamawiający może żądać od Wykonawców wyjaśnień dotyczących przedmiotowych środków dowodowych.</w:t>
      </w:r>
    </w:p>
    <w:p w14:paraId="1FECE61A" w14:textId="77777777" w:rsidR="00832C40" w:rsidRPr="00832C40" w:rsidRDefault="00832C40" w:rsidP="00832C40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832C40">
        <w:rPr>
          <w:rFonts w:ascii="Tahoma" w:eastAsia="Arial Black" w:hAnsi="Tahoma" w:cs="Tahoma"/>
          <w:bCs/>
          <w:sz w:val="18"/>
          <w:szCs w:val="18"/>
          <w:lang w:eastAsia="ar-SA"/>
        </w:rPr>
        <w:t>1</w:t>
      </w:r>
      <w:r>
        <w:rPr>
          <w:rFonts w:ascii="Tahoma" w:eastAsia="Arial Black" w:hAnsi="Tahoma" w:cs="Tahoma"/>
          <w:bCs/>
          <w:sz w:val="18"/>
          <w:szCs w:val="18"/>
          <w:lang w:eastAsia="ar-SA"/>
        </w:rPr>
        <w:t>3</w:t>
      </w:r>
      <w:r w:rsidRPr="00832C40">
        <w:rPr>
          <w:rFonts w:ascii="Tahoma" w:eastAsia="Arial Black" w:hAnsi="Tahoma" w:cs="Tahoma"/>
          <w:bCs/>
          <w:sz w:val="18"/>
          <w:szCs w:val="18"/>
          <w:lang w:eastAsia="ar-SA"/>
        </w:rPr>
        <w:t>.</w:t>
      </w:r>
      <w:r>
        <w:rPr>
          <w:rFonts w:ascii="Tahoma" w:eastAsia="Arial Black" w:hAnsi="Tahoma" w:cs="Tahoma"/>
          <w:bCs/>
          <w:sz w:val="18"/>
          <w:szCs w:val="18"/>
          <w:lang w:eastAsia="ar-SA"/>
        </w:rPr>
        <w:t>9)</w:t>
      </w:r>
      <w:r w:rsidRPr="00832C40">
        <w:rPr>
          <w:rFonts w:ascii="Tahoma" w:eastAsia="Arial Black" w:hAnsi="Tahoma" w:cs="Tahoma"/>
          <w:bCs/>
          <w:sz w:val="18"/>
          <w:szCs w:val="18"/>
          <w:lang w:eastAsia="ar-SA"/>
        </w:rPr>
        <w:t xml:space="preserve"> </w:t>
      </w:r>
      <w:r w:rsidRPr="00832C40">
        <w:rPr>
          <w:rFonts w:ascii="Tahoma" w:eastAsia="Arial Black" w:hAnsi="Tahoma" w:cs="Tahoma"/>
          <w:bCs/>
          <w:sz w:val="18"/>
          <w:szCs w:val="18"/>
          <w:u w:val="single"/>
          <w:lang w:eastAsia="ar-SA"/>
        </w:rPr>
        <w:t xml:space="preserve">Wykaz oświadczeń i dokumentów jakie należy dołączyć do oferty w celu wykazania </w:t>
      </w:r>
      <w:r w:rsidRPr="00832C40">
        <w:rPr>
          <w:rFonts w:ascii="Tahoma" w:eastAsia="Arial Black" w:hAnsi="Tahoma" w:cs="Tahoma"/>
          <w:sz w:val="18"/>
          <w:szCs w:val="18"/>
          <w:u w:val="single"/>
          <w:lang w:eastAsia="ar-SA"/>
        </w:rPr>
        <w:t>potwierdzenia, że oferowane dostawy odpowiadają wymaganiom określonym przez zamawiającego</w:t>
      </w:r>
      <w:r w:rsidRPr="00832C40">
        <w:rPr>
          <w:rFonts w:ascii="Tahoma" w:eastAsia="Arial Black" w:hAnsi="Tahoma" w:cs="Tahoma"/>
          <w:sz w:val="18"/>
          <w:szCs w:val="18"/>
          <w:lang w:eastAsia="ar-SA"/>
        </w:rPr>
        <w:t>:</w:t>
      </w:r>
    </w:p>
    <w:p w14:paraId="5E443468" w14:textId="77777777" w:rsidR="00832C40" w:rsidRPr="00832C40" w:rsidRDefault="00832C40" w:rsidP="00832C40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832C40">
        <w:rPr>
          <w:rFonts w:ascii="Tahoma" w:eastAsia="Arial Black" w:hAnsi="Tahoma" w:cs="Tahoma"/>
          <w:sz w:val="18"/>
          <w:szCs w:val="18"/>
          <w:lang w:eastAsia="ar-SA"/>
        </w:rPr>
        <w:t xml:space="preserve">Część nr 1: </w:t>
      </w:r>
    </w:p>
    <w:p w14:paraId="799B6620" w14:textId="77777777" w:rsidR="00832C40" w:rsidRPr="00832C40" w:rsidRDefault="00832C40" w:rsidP="00832C40">
      <w:pPr>
        <w:keepNext/>
        <w:keepLines/>
        <w:numPr>
          <w:ilvl w:val="0"/>
          <w:numId w:val="7"/>
        </w:numPr>
        <w:suppressAutoHyphens/>
        <w:spacing w:line="360" w:lineRule="auto"/>
        <w:ind w:right="-711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832C40">
        <w:rPr>
          <w:rFonts w:ascii="Tahoma" w:eastAsia="Arial Black" w:hAnsi="Tahoma" w:cs="Tahoma"/>
          <w:sz w:val="18"/>
          <w:szCs w:val="18"/>
          <w:lang w:eastAsia="ar-SA"/>
        </w:rPr>
        <w:t xml:space="preserve">pozycje nr 1, 2: Charakterystyka wytrzymałościowa </w:t>
      </w:r>
      <w:r w:rsidRPr="00832C40">
        <w:rPr>
          <w:rFonts w:ascii="Tahoma" w:eastAsia="Arial Black" w:hAnsi="Tahoma" w:cs="Tahoma"/>
          <w:sz w:val="18"/>
          <w:szCs w:val="18"/>
          <w:u w:val="single"/>
          <w:lang w:eastAsia="ar-SA"/>
        </w:rPr>
        <w:t>wydana przez producenta</w:t>
      </w:r>
      <w:r w:rsidRPr="00832C40">
        <w:rPr>
          <w:rFonts w:ascii="Tahoma" w:eastAsia="Arial Black" w:hAnsi="Tahoma" w:cs="Tahoma"/>
          <w:sz w:val="18"/>
          <w:szCs w:val="18"/>
          <w:lang w:eastAsia="ar-SA"/>
        </w:rPr>
        <w:t xml:space="preserve"> w celu oceny parametrów wytrzymałościowych i zgodności z normą PN EN 868-2.</w:t>
      </w:r>
    </w:p>
    <w:p w14:paraId="59A9CC7D" w14:textId="77777777" w:rsidR="00832C40" w:rsidRPr="00832C40" w:rsidRDefault="00832C40" w:rsidP="00832C40">
      <w:pPr>
        <w:keepNext/>
        <w:keepLines/>
        <w:numPr>
          <w:ilvl w:val="0"/>
          <w:numId w:val="7"/>
        </w:numPr>
        <w:suppressAutoHyphens/>
        <w:spacing w:line="360" w:lineRule="auto"/>
        <w:ind w:right="-711"/>
        <w:jc w:val="both"/>
        <w:rPr>
          <w:rFonts w:ascii="Tahoma" w:eastAsia="Arial Black" w:hAnsi="Tahoma" w:cs="Tahoma"/>
          <w:b/>
          <w:sz w:val="18"/>
          <w:szCs w:val="18"/>
          <w:lang w:eastAsia="ar-SA"/>
        </w:rPr>
      </w:pPr>
      <w:r w:rsidRPr="00832C40">
        <w:rPr>
          <w:rFonts w:ascii="Tahoma" w:eastAsia="Arial Black" w:hAnsi="Tahoma" w:cs="Tahoma"/>
          <w:sz w:val="18"/>
          <w:szCs w:val="18"/>
          <w:lang w:eastAsia="ar-SA"/>
        </w:rPr>
        <w:t xml:space="preserve">Pozycje 5 – 11: Charakterystyka wytrzymałościowa </w:t>
      </w:r>
      <w:r w:rsidRPr="00832C40">
        <w:rPr>
          <w:rFonts w:ascii="Tahoma" w:eastAsia="Arial Black" w:hAnsi="Tahoma" w:cs="Tahoma"/>
          <w:sz w:val="18"/>
          <w:szCs w:val="18"/>
          <w:u w:val="single"/>
          <w:lang w:eastAsia="ar-SA"/>
        </w:rPr>
        <w:t>wydana przez producenta</w:t>
      </w:r>
      <w:r w:rsidRPr="00832C40">
        <w:rPr>
          <w:rFonts w:ascii="Tahoma" w:eastAsia="Arial Black" w:hAnsi="Tahoma" w:cs="Tahoma"/>
          <w:sz w:val="18"/>
          <w:szCs w:val="18"/>
          <w:lang w:eastAsia="ar-SA"/>
        </w:rPr>
        <w:t xml:space="preserve"> w celu oceny parametrów wytrzymałościowych i zgodności z normą PN EN 868-3 do 5.</w:t>
      </w:r>
    </w:p>
    <w:p w14:paraId="6216C2C8" w14:textId="77777777" w:rsidR="00832C40" w:rsidRPr="000041F3" w:rsidRDefault="00832C40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</w:p>
    <w:p w14:paraId="1E3B57A9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11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14.</w:t>
      </w:r>
      <w:r w:rsidRPr="000041F3">
        <w:rPr>
          <w:rFonts w:ascii="Tahoma" w:eastAsia="Optima" w:hAnsi="Tahoma" w:cs="Tahoma"/>
          <w:sz w:val="18"/>
          <w:szCs w:val="18"/>
        </w:rPr>
        <w:t xml:space="preserve"> Zamawiający wykluczy z postępowania Wykonawcę w stosunku, do którego zachodzą okoliczności wskazane w art. 7 ust. 1 ustawy z dnia ustawy z dnia 13 kwietnia 2022 r. o szczególnych rozwiązaniach w zakresie przeciwdziałania wspieraniu agresji na Ukrainę oraz służących ochronie bezpieczeństwa narodowego (Dz. U. z dnia 15 kwietnia 2022 r., pod poz. 835) (przesłanka obligatoryjna).</w:t>
      </w:r>
    </w:p>
    <w:p w14:paraId="659EC289" w14:textId="530EEC00" w:rsidR="00A81D45" w:rsidRDefault="00A81D45">
      <w:pPr>
        <w:rPr>
          <w:rFonts w:ascii="Tahoma" w:eastAsia="Arial Black" w:hAnsi="Tahoma" w:cs="Tahoma"/>
          <w:sz w:val="18"/>
          <w:szCs w:val="18"/>
          <w:lang w:val="x-none" w:eastAsia="ar-SA"/>
        </w:rPr>
      </w:pPr>
      <w:r>
        <w:rPr>
          <w:rFonts w:ascii="Tahoma" w:eastAsia="Arial Black" w:hAnsi="Tahoma" w:cs="Tahoma"/>
          <w:sz w:val="18"/>
          <w:szCs w:val="18"/>
          <w:lang w:val="x-none" w:eastAsia="ar-SA"/>
        </w:rPr>
        <w:br w:type="page"/>
      </w:r>
    </w:p>
    <w:p w14:paraId="7E809131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26"/>
        <w:jc w:val="both"/>
        <w:rPr>
          <w:rFonts w:ascii="Tahoma" w:eastAsia="Arial Black" w:hAnsi="Tahoma" w:cs="Tahoma"/>
          <w:sz w:val="18"/>
          <w:szCs w:val="18"/>
          <w:lang w:val="x-none" w:eastAsia="ar-SA"/>
        </w:rPr>
      </w:pPr>
    </w:p>
    <w:p w14:paraId="169A014D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26"/>
        <w:jc w:val="both"/>
        <w:rPr>
          <w:rFonts w:ascii="Tahoma" w:eastAsia="Arial Black" w:hAnsi="Tahoma" w:cs="Tahoma"/>
          <w:b/>
          <w:bCs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b/>
          <w:bCs/>
          <w:sz w:val="18"/>
          <w:szCs w:val="18"/>
          <w:lang w:eastAsia="ar-SA"/>
        </w:rPr>
        <w:t>15. Zasada równoważności:</w:t>
      </w:r>
    </w:p>
    <w:p w14:paraId="2D30A04B" w14:textId="77777777" w:rsidR="00DD5853" w:rsidRPr="000041F3" w:rsidRDefault="00DD5853" w:rsidP="00DD5853">
      <w:pPr>
        <w:keepNext/>
        <w:keepLines/>
        <w:suppressAutoHyphens/>
        <w:spacing w:line="360" w:lineRule="auto"/>
        <w:ind w:left="-426" w:right="-726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Unicode MS" w:hAnsi="Tahoma" w:cs="Tahoma"/>
          <w:sz w:val="18"/>
          <w:szCs w:val="18"/>
          <w:lang w:eastAsia="en-US"/>
        </w:rPr>
        <w:t xml:space="preserve">W przypadku wystąpienia w materiałach opisujących przedmiot zamówienia znaków towarowych, patentów lub pochodzenia, źródła lub szczegółowego procesu, który charakteryzuje produkty lub usługi dostarczane przez konkretnego wykonawcę, Zamawiający dopuszcza materiały i/lub rozwiązania równoważne opisanym pod warunkiem zachowania parametrów technicznych, jakościowych i użytkowych nie gorszych niż wskazane w dokumentacji oraz nieprowadzących do zmiany technologii. Wskazane w dokumentacji nazwy należy </w:t>
      </w:r>
      <w:r w:rsidRPr="000041F3">
        <w:rPr>
          <w:rFonts w:ascii="Tahoma" w:eastAsia="Arial Unicode MS" w:hAnsi="Tahoma" w:cs="Tahoma"/>
          <w:b/>
          <w:sz w:val="18"/>
          <w:szCs w:val="18"/>
          <w:lang w:eastAsia="en-US"/>
        </w:rPr>
        <w:t>traktować jako przykładowe.</w:t>
      </w:r>
      <w:r w:rsidRPr="000041F3">
        <w:rPr>
          <w:rFonts w:ascii="Tahoma" w:eastAsia="Arial Unicode MS" w:hAnsi="Tahoma" w:cs="Tahoma"/>
          <w:sz w:val="18"/>
          <w:szCs w:val="18"/>
          <w:lang w:eastAsia="en-US"/>
        </w:rPr>
        <w:t xml:space="preserve"> Wykonawca, który powołuje się na produkty, usługi lub rozwiązania równoważne opisanym przez Zamawiającego, jest obowiązany wykazać w ofercie, że oferowane przez niego w ramach przedmiotu zamówienia roboty budowlane oraz użyte/dostarczone materiały spełniają wymagania określone przez Zamawiającego.</w:t>
      </w:r>
    </w:p>
    <w:p w14:paraId="3D82355D" w14:textId="77777777" w:rsidR="00DD5853" w:rsidRPr="00431F53" w:rsidRDefault="00DD5853" w:rsidP="00DD5853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bCs/>
          <w:sz w:val="18"/>
          <w:szCs w:val="18"/>
          <w:u w:val="single"/>
        </w:rPr>
      </w:pPr>
      <w:r>
        <w:rPr>
          <w:rFonts w:ascii="Arial" w:hAnsi="Arial" w:cs="Arial"/>
          <w:bCs/>
          <w:sz w:val="18"/>
          <w:szCs w:val="18"/>
          <w:u w:val="single"/>
        </w:rPr>
        <w:t xml:space="preserve">Załączniki </w:t>
      </w:r>
      <w:r w:rsidR="00832C40">
        <w:rPr>
          <w:rFonts w:ascii="Arial" w:hAnsi="Arial" w:cs="Arial"/>
          <w:bCs/>
          <w:sz w:val="18"/>
          <w:szCs w:val="18"/>
          <w:u w:val="single"/>
        </w:rPr>
        <w:t>do niniejszego</w:t>
      </w:r>
      <w:r>
        <w:rPr>
          <w:rFonts w:ascii="Arial" w:hAnsi="Arial" w:cs="Arial"/>
          <w:bCs/>
          <w:sz w:val="18"/>
          <w:szCs w:val="18"/>
          <w:u w:val="single"/>
        </w:rPr>
        <w:t xml:space="preserve"> ogłoszenia</w:t>
      </w:r>
    </w:p>
    <w:p w14:paraId="4745FBA3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20"/>
          <w:tab w:val="left" w:pos="240"/>
          <w:tab w:val="left" w:pos="360"/>
        </w:tabs>
        <w:suppressAutoHyphens/>
        <w:spacing w:line="360" w:lineRule="auto"/>
        <w:ind w:left="-426" w:right="-726" w:firstLine="0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Formularz ofertowy (załącznik nr 1);</w:t>
      </w:r>
    </w:p>
    <w:p w14:paraId="62D387A9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20"/>
          <w:tab w:val="left" w:pos="240"/>
          <w:tab w:val="left" w:pos="360"/>
        </w:tabs>
        <w:suppressAutoHyphens/>
        <w:spacing w:line="360" w:lineRule="auto"/>
        <w:ind w:left="-426" w:right="-726" w:firstLine="0"/>
        <w:jc w:val="both"/>
        <w:rPr>
          <w:rFonts w:ascii="Tahoma" w:eastAsia="Arial Black" w:hAnsi="Tahoma" w:cs="Tahoma"/>
          <w:sz w:val="18"/>
          <w:szCs w:val="18"/>
          <w:lang w:eastAsia="ar-SA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 xml:space="preserve">Formularz ofertowo-cenowy </w:t>
      </w:r>
      <w:r w:rsidRPr="000041F3">
        <w:rPr>
          <w:rFonts w:ascii="Tahoma" w:eastAsia="Arial Black" w:hAnsi="Tahoma" w:cs="Tahoma"/>
          <w:sz w:val="18"/>
          <w:szCs w:val="18"/>
        </w:rPr>
        <w:t xml:space="preserve">(załącznik nr </w:t>
      </w:r>
      <w:r>
        <w:rPr>
          <w:rFonts w:ascii="Tahoma" w:eastAsia="Arial Black" w:hAnsi="Tahoma" w:cs="Tahoma"/>
          <w:sz w:val="18"/>
          <w:szCs w:val="18"/>
        </w:rPr>
        <w:t>2</w:t>
      </w:r>
      <w:r w:rsidR="00832C40">
        <w:rPr>
          <w:rFonts w:ascii="Tahoma" w:eastAsia="Arial Black" w:hAnsi="Tahoma" w:cs="Tahoma"/>
          <w:sz w:val="18"/>
          <w:szCs w:val="18"/>
        </w:rPr>
        <w:t>.1, 2.2, 2.3</w:t>
      </w:r>
      <w:r w:rsidRPr="000041F3">
        <w:rPr>
          <w:rFonts w:ascii="Tahoma" w:eastAsia="Arial Black" w:hAnsi="Tahoma" w:cs="Tahoma"/>
          <w:sz w:val="18"/>
          <w:szCs w:val="18"/>
        </w:rPr>
        <w:t xml:space="preserve">); </w:t>
      </w:r>
    </w:p>
    <w:p w14:paraId="68084A5D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20"/>
          <w:tab w:val="left" w:pos="240"/>
          <w:tab w:val="left" w:pos="360"/>
        </w:tabs>
        <w:suppressAutoHyphens/>
        <w:spacing w:line="360" w:lineRule="auto"/>
        <w:ind w:left="-426" w:right="-726" w:firstLine="0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  <w:lang w:eastAsia="ar-SA"/>
        </w:rPr>
        <w:t>Projekt umowy (załącznik nr 3);</w:t>
      </w:r>
    </w:p>
    <w:p w14:paraId="2119C82D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42"/>
        </w:tabs>
        <w:spacing w:line="360" w:lineRule="auto"/>
        <w:ind w:left="426" w:right="-726" w:hanging="852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>Klauzula Informacyjna (Załącznik nr 4);</w:t>
      </w:r>
    </w:p>
    <w:p w14:paraId="75211985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42"/>
        </w:tabs>
        <w:spacing w:line="360" w:lineRule="auto"/>
        <w:ind w:left="426" w:right="-726" w:hanging="852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 xml:space="preserve">Oświadczenie art. 7 - Załącznik nr </w:t>
      </w:r>
      <w:r>
        <w:rPr>
          <w:rFonts w:ascii="Tahoma" w:eastAsia="Arial Black" w:hAnsi="Tahoma" w:cs="Tahoma"/>
          <w:sz w:val="18"/>
          <w:szCs w:val="18"/>
        </w:rPr>
        <w:t>6</w:t>
      </w:r>
      <w:r w:rsidRPr="000041F3">
        <w:rPr>
          <w:rFonts w:ascii="Tahoma" w:eastAsia="Arial Black" w:hAnsi="Tahoma" w:cs="Tahoma"/>
          <w:sz w:val="18"/>
          <w:szCs w:val="18"/>
        </w:rPr>
        <w:t>;</w:t>
      </w:r>
    </w:p>
    <w:p w14:paraId="11DD05D8" w14:textId="77777777" w:rsidR="00DD5853" w:rsidRDefault="00DD5853" w:rsidP="00DD5853">
      <w:pPr>
        <w:keepNext/>
        <w:keepLines/>
        <w:numPr>
          <w:ilvl w:val="0"/>
          <w:numId w:val="3"/>
        </w:numPr>
        <w:tabs>
          <w:tab w:val="left" w:pos="-142"/>
        </w:tabs>
        <w:spacing w:line="360" w:lineRule="auto"/>
        <w:ind w:left="426" w:right="-726" w:hanging="852"/>
        <w:jc w:val="both"/>
        <w:rPr>
          <w:rFonts w:ascii="Tahoma" w:eastAsia="Arial Black" w:hAnsi="Tahoma" w:cs="Tahoma"/>
          <w:sz w:val="18"/>
          <w:szCs w:val="18"/>
        </w:rPr>
      </w:pPr>
      <w:r w:rsidRPr="000041F3">
        <w:rPr>
          <w:rFonts w:ascii="Tahoma" w:eastAsia="Arial Black" w:hAnsi="Tahoma" w:cs="Tahoma"/>
          <w:sz w:val="18"/>
          <w:szCs w:val="18"/>
        </w:rPr>
        <w:t xml:space="preserve">Oświadczenie art. 125 - Załącznik nr </w:t>
      </w:r>
      <w:r>
        <w:rPr>
          <w:rFonts w:ascii="Tahoma" w:eastAsia="Arial Black" w:hAnsi="Tahoma" w:cs="Tahoma"/>
          <w:sz w:val="18"/>
          <w:szCs w:val="18"/>
        </w:rPr>
        <w:t>5</w:t>
      </w:r>
      <w:r w:rsidRPr="000041F3">
        <w:rPr>
          <w:rFonts w:ascii="Tahoma" w:eastAsia="Arial Black" w:hAnsi="Tahoma" w:cs="Tahoma"/>
          <w:sz w:val="18"/>
          <w:szCs w:val="18"/>
        </w:rPr>
        <w:t>;</w:t>
      </w:r>
    </w:p>
    <w:p w14:paraId="6735F320" w14:textId="77777777" w:rsidR="00DD5853" w:rsidRPr="000041F3" w:rsidRDefault="00DD5853" w:rsidP="00DD5853">
      <w:pPr>
        <w:keepNext/>
        <w:keepLines/>
        <w:numPr>
          <w:ilvl w:val="0"/>
          <w:numId w:val="3"/>
        </w:numPr>
        <w:tabs>
          <w:tab w:val="left" w:pos="-142"/>
        </w:tabs>
        <w:spacing w:line="360" w:lineRule="auto"/>
        <w:ind w:left="426" w:right="-726" w:hanging="852"/>
        <w:jc w:val="both"/>
        <w:rPr>
          <w:rFonts w:ascii="Tahoma" w:eastAsia="Arial Black" w:hAnsi="Tahoma" w:cs="Tahoma"/>
          <w:sz w:val="18"/>
          <w:szCs w:val="18"/>
        </w:rPr>
      </w:pPr>
      <w:r>
        <w:rPr>
          <w:rFonts w:ascii="Tahoma" w:eastAsia="Arial Black" w:hAnsi="Tahoma" w:cs="Tahoma"/>
          <w:sz w:val="18"/>
          <w:szCs w:val="18"/>
        </w:rPr>
        <w:t>Oświadczenie o dopuszczeniu do obrotu – Załącznik nr 7.</w:t>
      </w:r>
    </w:p>
    <w:p w14:paraId="1BBD13A7" w14:textId="77777777" w:rsidR="000D10A5" w:rsidRPr="006C5995" w:rsidRDefault="000D10A5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bCs/>
          <w:sz w:val="18"/>
          <w:szCs w:val="18"/>
          <w:u w:val="single"/>
        </w:rPr>
      </w:pPr>
    </w:p>
    <w:p w14:paraId="3FA7BF44" w14:textId="77777777" w:rsidR="004A309C" w:rsidRPr="005E21BA" w:rsidRDefault="004A309C" w:rsidP="00392571">
      <w:pPr>
        <w:keepNext/>
        <w:keepLines/>
        <w:tabs>
          <w:tab w:val="left" w:pos="10065"/>
        </w:tabs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21616620" w14:textId="77777777" w:rsidR="006D547C" w:rsidRPr="005E21BA" w:rsidRDefault="006D547C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3097ABF9" w14:textId="75D406C4" w:rsidR="00907F88" w:rsidRPr="005E21BA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Data wywieszenia na tablicy ogłoszeń: </w:t>
      </w:r>
      <w:r w:rsidR="00E818FC">
        <w:rPr>
          <w:rFonts w:ascii="Arial" w:hAnsi="Arial" w:cs="Arial"/>
          <w:sz w:val="18"/>
          <w:szCs w:val="18"/>
        </w:rPr>
        <w:t>22</w:t>
      </w:r>
      <w:r w:rsidR="006C5995" w:rsidRPr="005E21BA">
        <w:rPr>
          <w:rFonts w:ascii="Arial" w:hAnsi="Arial" w:cs="Arial"/>
          <w:sz w:val="18"/>
          <w:szCs w:val="18"/>
        </w:rPr>
        <w:t>.0</w:t>
      </w:r>
      <w:r w:rsidR="008038D0">
        <w:rPr>
          <w:rFonts w:ascii="Arial" w:hAnsi="Arial" w:cs="Arial"/>
          <w:sz w:val="18"/>
          <w:szCs w:val="18"/>
        </w:rPr>
        <w:t>4</w:t>
      </w:r>
      <w:r w:rsidR="006C5995" w:rsidRPr="005E21BA">
        <w:rPr>
          <w:rFonts w:ascii="Arial" w:hAnsi="Arial" w:cs="Arial"/>
          <w:sz w:val="18"/>
          <w:szCs w:val="18"/>
        </w:rPr>
        <w:t>.20</w:t>
      </w:r>
      <w:r w:rsidR="00F8771D">
        <w:rPr>
          <w:rFonts w:ascii="Arial" w:hAnsi="Arial" w:cs="Arial"/>
          <w:sz w:val="18"/>
          <w:szCs w:val="18"/>
        </w:rPr>
        <w:t>2</w:t>
      </w:r>
      <w:r w:rsidR="002007E1">
        <w:rPr>
          <w:rFonts w:ascii="Arial" w:hAnsi="Arial" w:cs="Arial"/>
          <w:sz w:val="18"/>
          <w:szCs w:val="18"/>
        </w:rPr>
        <w:t>6</w:t>
      </w:r>
      <w:r w:rsidR="00DD5853">
        <w:rPr>
          <w:rFonts w:ascii="Arial" w:hAnsi="Arial" w:cs="Arial"/>
          <w:sz w:val="18"/>
          <w:szCs w:val="18"/>
        </w:rPr>
        <w:t xml:space="preserve"> </w:t>
      </w:r>
      <w:r w:rsidR="00497E2A" w:rsidRPr="005E21BA">
        <w:rPr>
          <w:rFonts w:ascii="Arial" w:hAnsi="Arial" w:cs="Arial"/>
          <w:sz w:val="18"/>
          <w:szCs w:val="18"/>
        </w:rPr>
        <w:t>r</w:t>
      </w:r>
      <w:r w:rsidRPr="005E21BA">
        <w:rPr>
          <w:rFonts w:ascii="Arial" w:hAnsi="Arial" w:cs="Arial"/>
          <w:sz w:val="18"/>
          <w:szCs w:val="18"/>
        </w:rPr>
        <w:t xml:space="preserve">.  </w:t>
      </w:r>
    </w:p>
    <w:p w14:paraId="45AD3AD6" w14:textId="77777777" w:rsidR="00907F88" w:rsidRPr="005E21BA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 </w:t>
      </w:r>
    </w:p>
    <w:p w14:paraId="21B6F33E" w14:textId="77777777" w:rsidR="00907F88" w:rsidRPr="005E21BA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029E60A7" w14:textId="77777777" w:rsidR="00773D76" w:rsidRPr="005E21BA" w:rsidRDefault="00773D76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10EE92F4" w14:textId="77777777" w:rsidR="00907F88" w:rsidRPr="005E21BA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color w:val="FFFFFF"/>
          <w:sz w:val="18"/>
          <w:szCs w:val="18"/>
        </w:rPr>
      </w:pPr>
      <w:r w:rsidRPr="005E21BA">
        <w:rPr>
          <w:rFonts w:ascii="Arial" w:hAnsi="Arial" w:cs="Arial"/>
          <w:color w:val="FFFFFF"/>
          <w:sz w:val="18"/>
          <w:szCs w:val="18"/>
        </w:rPr>
        <w:t xml:space="preserve">              Agnieszka Hulin                                              </w:t>
      </w:r>
      <w:r w:rsidR="00773D76" w:rsidRPr="005E21BA">
        <w:rPr>
          <w:rFonts w:ascii="Arial" w:hAnsi="Arial" w:cs="Arial"/>
          <w:color w:val="FFFFFF"/>
          <w:sz w:val="18"/>
          <w:szCs w:val="18"/>
        </w:rPr>
        <w:t xml:space="preserve">              </w:t>
      </w:r>
      <w:r w:rsidRPr="005E21BA">
        <w:rPr>
          <w:rFonts w:ascii="Arial" w:hAnsi="Arial" w:cs="Arial"/>
          <w:color w:val="FFFFFF"/>
          <w:sz w:val="18"/>
          <w:szCs w:val="18"/>
        </w:rPr>
        <w:t xml:space="preserve">  Dyrektor SP ZOZ w Głubczycach -  Adam Jakubowski</w:t>
      </w:r>
    </w:p>
    <w:p w14:paraId="2B885B88" w14:textId="77777777" w:rsidR="00907F88" w:rsidRPr="005E21BA" w:rsidRDefault="00907F88" w:rsidP="0086129A">
      <w:pPr>
        <w:keepNext/>
        <w:keepLines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…………………………………………………                          </w:t>
      </w:r>
      <w:r w:rsidR="00773D76" w:rsidRPr="005E21BA">
        <w:rPr>
          <w:rFonts w:ascii="Arial" w:hAnsi="Arial" w:cs="Arial"/>
          <w:sz w:val="18"/>
          <w:szCs w:val="18"/>
        </w:rPr>
        <w:t xml:space="preserve">           </w:t>
      </w:r>
      <w:r w:rsidRPr="005E21BA">
        <w:rPr>
          <w:rFonts w:ascii="Arial" w:hAnsi="Arial" w:cs="Arial"/>
          <w:sz w:val="18"/>
          <w:szCs w:val="18"/>
        </w:rPr>
        <w:t xml:space="preserve">          ………………………………….………</w:t>
      </w:r>
    </w:p>
    <w:p w14:paraId="292C466D" w14:textId="77777777" w:rsidR="00907F88" w:rsidRPr="005E21BA" w:rsidRDefault="00907F88" w:rsidP="0086129A">
      <w:pPr>
        <w:keepNext/>
        <w:keepLines/>
        <w:ind w:left="-482" w:right="-726"/>
        <w:jc w:val="both"/>
        <w:rPr>
          <w:rFonts w:ascii="Arial" w:hAnsi="Arial" w:cs="Arial"/>
          <w:sz w:val="16"/>
          <w:szCs w:val="16"/>
        </w:rPr>
      </w:pPr>
      <w:r w:rsidRPr="005E21BA">
        <w:rPr>
          <w:rFonts w:ascii="Arial" w:hAnsi="Arial" w:cs="Arial"/>
          <w:sz w:val="16"/>
          <w:szCs w:val="16"/>
        </w:rPr>
        <w:t xml:space="preserve">   </w:t>
      </w:r>
      <w:r w:rsidR="000403F3" w:rsidRPr="005E21BA">
        <w:rPr>
          <w:rFonts w:ascii="Arial" w:hAnsi="Arial" w:cs="Arial"/>
          <w:sz w:val="16"/>
          <w:szCs w:val="16"/>
        </w:rPr>
        <w:t xml:space="preserve">               </w:t>
      </w:r>
      <w:r w:rsidRPr="005E21BA">
        <w:rPr>
          <w:rFonts w:ascii="Arial" w:hAnsi="Arial" w:cs="Arial"/>
          <w:sz w:val="16"/>
          <w:szCs w:val="16"/>
        </w:rPr>
        <w:t xml:space="preserve">    podpis osoby                                                                 </w:t>
      </w:r>
      <w:r w:rsidR="00773D76" w:rsidRPr="005E21BA">
        <w:rPr>
          <w:rFonts w:ascii="Arial" w:hAnsi="Arial" w:cs="Arial"/>
          <w:sz w:val="16"/>
          <w:szCs w:val="16"/>
        </w:rPr>
        <w:t xml:space="preserve">         </w:t>
      </w:r>
      <w:r w:rsidRPr="005E21BA">
        <w:rPr>
          <w:rFonts w:ascii="Arial" w:hAnsi="Arial" w:cs="Arial"/>
          <w:sz w:val="16"/>
          <w:szCs w:val="16"/>
        </w:rPr>
        <w:t xml:space="preserve">  </w:t>
      </w:r>
      <w:r w:rsidR="00773D76" w:rsidRPr="005E21BA">
        <w:rPr>
          <w:rFonts w:ascii="Arial" w:hAnsi="Arial" w:cs="Arial"/>
          <w:sz w:val="16"/>
          <w:szCs w:val="16"/>
        </w:rPr>
        <w:t xml:space="preserve">             </w:t>
      </w:r>
      <w:r w:rsidRPr="005E21BA">
        <w:rPr>
          <w:rFonts w:ascii="Arial" w:hAnsi="Arial" w:cs="Arial"/>
          <w:sz w:val="16"/>
          <w:szCs w:val="16"/>
        </w:rPr>
        <w:t xml:space="preserve">    podpis Kierownika Zamawiającego</w:t>
      </w:r>
    </w:p>
    <w:p w14:paraId="22968B28" w14:textId="77777777" w:rsidR="00907F88" w:rsidRPr="005E21BA" w:rsidRDefault="00907F88" w:rsidP="0086129A">
      <w:pPr>
        <w:keepNext/>
        <w:keepLines/>
        <w:ind w:left="-482" w:right="-726"/>
        <w:jc w:val="both"/>
        <w:rPr>
          <w:rFonts w:ascii="Arial" w:hAnsi="Arial" w:cs="Arial"/>
          <w:b/>
          <w:sz w:val="16"/>
          <w:szCs w:val="16"/>
        </w:rPr>
      </w:pPr>
      <w:r w:rsidRPr="005E21BA">
        <w:rPr>
          <w:rFonts w:ascii="Arial" w:hAnsi="Arial" w:cs="Arial"/>
          <w:sz w:val="16"/>
          <w:szCs w:val="16"/>
        </w:rPr>
        <w:t xml:space="preserve"> </w:t>
      </w:r>
      <w:r w:rsidR="000403F3" w:rsidRPr="005E21BA">
        <w:rPr>
          <w:rFonts w:ascii="Arial" w:hAnsi="Arial" w:cs="Arial"/>
          <w:sz w:val="16"/>
          <w:szCs w:val="16"/>
        </w:rPr>
        <w:t xml:space="preserve">        </w:t>
      </w:r>
      <w:r w:rsidRPr="005E21BA">
        <w:rPr>
          <w:rFonts w:ascii="Arial" w:hAnsi="Arial" w:cs="Arial"/>
          <w:sz w:val="16"/>
          <w:szCs w:val="16"/>
        </w:rPr>
        <w:t xml:space="preserve">  prowadzącego postępowanie</w:t>
      </w:r>
    </w:p>
    <w:p w14:paraId="046542EB" w14:textId="77777777" w:rsidR="00773D76" w:rsidRPr="005E21BA" w:rsidRDefault="00773D76" w:rsidP="0086129A">
      <w:pPr>
        <w:keepNext/>
        <w:keepLines/>
        <w:pageBreakBefore/>
        <w:spacing w:line="360" w:lineRule="auto"/>
        <w:ind w:left="-426" w:right="-709"/>
        <w:jc w:val="right"/>
        <w:rPr>
          <w:rFonts w:ascii="Arial" w:hAnsi="Arial" w:cs="Arial"/>
          <w:b/>
          <w:sz w:val="16"/>
          <w:szCs w:val="16"/>
          <w:u w:val="single"/>
        </w:rPr>
      </w:pPr>
      <w:r w:rsidRPr="005E21BA">
        <w:rPr>
          <w:rFonts w:ascii="Arial" w:hAnsi="Arial" w:cs="Arial"/>
          <w:b/>
          <w:sz w:val="16"/>
          <w:szCs w:val="16"/>
        </w:rPr>
        <w:lastRenderedPageBreak/>
        <w:t>załącznik nr 1</w:t>
      </w:r>
    </w:p>
    <w:p w14:paraId="3BC4EC7D" w14:textId="77777777" w:rsidR="00773D76" w:rsidRPr="005E21BA" w:rsidRDefault="00773D76" w:rsidP="0086129A">
      <w:pPr>
        <w:keepNext/>
        <w:keepLines/>
        <w:spacing w:line="360" w:lineRule="auto"/>
        <w:ind w:left="-480" w:right="-709"/>
        <w:jc w:val="center"/>
        <w:rPr>
          <w:rFonts w:ascii="Arial" w:hAnsi="Arial" w:cs="Arial"/>
          <w:b/>
          <w:sz w:val="18"/>
          <w:szCs w:val="18"/>
        </w:rPr>
      </w:pPr>
      <w:r w:rsidRPr="005E21BA">
        <w:rPr>
          <w:rFonts w:ascii="Arial" w:hAnsi="Arial" w:cs="Arial"/>
          <w:b/>
          <w:sz w:val="18"/>
          <w:szCs w:val="18"/>
          <w:u w:val="single"/>
        </w:rPr>
        <w:t>FORMULARZ OFERTOW</w:t>
      </w:r>
      <w:r w:rsidR="00BD687B" w:rsidRPr="005E21BA">
        <w:rPr>
          <w:rFonts w:ascii="Arial" w:hAnsi="Arial" w:cs="Arial"/>
          <w:b/>
          <w:sz w:val="18"/>
          <w:szCs w:val="18"/>
          <w:u w:val="single"/>
        </w:rPr>
        <w:t>Y</w:t>
      </w:r>
    </w:p>
    <w:p w14:paraId="0CB15D51" w14:textId="77777777" w:rsidR="00773D76" w:rsidRPr="005E21BA" w:rsidRDefault="00773D76" w:rsidP="0086129A">
      <w:pPr>
        <w:keepNext/>
        <w:keepLines/>
        <w:spacing w:line="360" w:lineRule="auto"/>
        <w:ind w:left="-480" w:right="-709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1.</w:t>
      </w:r>
      <w:r w:rsidRPr="005E21BA">
        <w:rPr>
          <w:rFonts w:ascii="Arial" w:hAnsi="Arial" w:cs="Arial"/>
          <w:b/>
          <w:sz w:val="18"/>
          <w:szCs w:val="18"/>
        </w:rPr>
        <w:t xml:space="preserve"> DANE WYKONAWCY</w:t>
      </w:r>
    </w:p>
    <w:p w14:paraId="0B55A11B" w14:textId="77777777" w:rsidR="00F13926" w:rsidRPr="005E21BA" w:rsidRDefault="00F13926" w:rsidP="0086129A">
      <w:pPr>
        <w:keepNext/>
        <w:keepLines/>
        <w:suppressAutoHyphens/>
        <w:spacing w:line="360" w:lineRule="auto"/>
        <w:ind w:left="-480" w:right="-709"/>
        <w:contextualSpacing/>
        <w:jc w:val="both"/>
        <w:rPr>
          <w:rFonts w:ascii="Arial" w:hAnsi="Arial" w:cs="Arial"/>
          <w:sz w:val="18"/>
          <w:szCs w:val="18"/>
          <w:lang w:eastAsia="ar-SA"/>
        </w:rPr>
      </w:pPr>
      <w:r w:rsidRPr="005E21BA">
        <w:rPr>
          <w:rFonts w:ascii="Arial" w:hAnsi="Arial" w:cs="Arial"/>
          <w:sz w:val="18"/>
          <w:szCs w:val="18"/>
          <w:lang w:eastAsia="ar-SA"/>
        </w:rPr>
        <w:t>Nazwa: ..............................................................................................................................................................</w:t>
      </w:r>
    </w:p>
    <w:p w14:paraId="6F123085" w14:textId="77777777" w:rsidR="00F13926" w:rsidRPr="005E21BA" w:rsidRDefault="00F13926" w:rsidP="0086129A">
      <w:pPr>
        <w:keepNext/>
        <w:keepLines/>
        <w:suppressAutoHyphens/>
        <w:spacing w:line="360" w:lineRule="auto"/>
        <w:ind w:left="-480" w:right="-709"/>
        <w:contextualSpacing/>
        <w:jc w:val="both"/>
        <w:rPr>
          <w:rFonts w:ascii="Arial" w:hAnsi="Arial" w:cs="Arial"/>
          <w:sz w:val="18"/>
          <w:szCs w:val="18"/>
          <w:lang w:eastAsia="ar-SA"/>
        </w:rPr>
      </w:pPr>
      <w:r w:rsidRPr="005E21BA">
        <w:rPr>
          <w:rFonts w:ascii="Arial" w:hAnsi="Arial" w:cs="Arial"/>
          <w:sz w:val="18"/>
          <w:szCs w:val="18"/>
          <w:lang w:eastAsia="ar-SA"/>
        </w:rPr>
        <w:t>Siedziba: ………….............................................................. Województwo: ………………………………………</w:t>
      </w:r>
    </w:p>
    <w:p w14:paraId="27DC427F" w14:textId="77777777" w:rsidR="00F13926" w:rsidRPr="005E21BA" w:rsidRDefault="00F13926" w:rsidP="0086129A">
      <w:pPr>
        <w:keepNext/>
        <w:keepLines/>
        <w:suppressAutoHyphens/>
        <w:spacing w:line="360" w:lineRule="auto"/>
        <w:ind w:left="-480" w:right="-709"/>
        <w:jc w:val="both"/>
        <w:rPr>
          <w:rFonts w:ascii="Arial" w:hAnsi="Arial" w:cs="Arial"/>
          <w:sz w:val="18"/>
          <w:szCs w:val="18"/>
          <w:lang w:eastAsia="ar-SA"/>
        </w:rPr>
      </w:pPr>
      <w:r w:rsidRPr="005E21BA">
        <w:rPr>
          <w:rFonts w:ascii="Arial" w:hAnsi="Arial" w:cs="Arial"/>
          <w:sz w:val="18"/>
          <w:szCs w:val="18"/>
          <w:lang w:eastAsia="ar-SA"/>
        </w:rPr>
        <w:t>Adres poczty elektronicznej: .............................................. Strona internetowa: ...............................................</w:t>
      </w:r>
    </w:p>
    <w:p w14:paraId="47EFD66E" w14:textId="77777777" w:rsidR="00F13926" w:rsidRPr="005E21BA" w:rsidRDefault="00F13926" w:rsidP="0086129A">
      <w:pPr>
        <w:keepNext/>
        <w:keepLines/>
        <w:suppressAutoHyphens/>
        <w:spacing w:line="360" w:lineRule="auto"/>
        <w:ind w:left="-480" w:right="-709"/>
        <w:jc w:val="both"/>
        <w:rPr>
          <w:rFonts w:ascii="Arial" w:hAnsi="Arial" w:cs="Arial"/>
          <w:sz w:val="18"/>
          <w:szCs w:val="18"/>
          <w:lang w:eastAsia="ar-SA"/>
        </w:rPr>
      </w:pPr>
      <w:r w:rsidRPr="005E21BA">
        <w:rPr>
          <w:rFonts w:ascii="Arial" w:hAnsi="Arial" w:cs="Arial"/>
          <w:sz w:val="18"/>
          <w:szCs w:val="18"/>
          <w:lang w:eastAsia="ar-SA"/>
        </w:rPr>
        <w:t>Numer telefonu: ................................................................. Numer faksu: ........................................................</w:t>
      </w:r>
    </w:p>
    <w:p w14:paraId="57022110" w14:textId="77777777" w:rsidR="00F13926" w:rsidRPr="005E21BA" w:rsidRDefault="00F13926" w:rsidP="0086129A">
      <w:pPr>
        <w:keepNext/>
        <w:keepLines/>
        <w:spacing w:line="360" w:lineRule="auto"/>
        <w:ind w:left="-480" w:right="-709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Numer KRS / NIP / Regon ..................................................</w:t>
      </w:r>
    </w:p>
    <w:p w14:paraId="07BB3A42" w14:textId="77777777" w:rsidR="00907F88" w:rsidRPr="005E21BA" w:rsidRDefault="00907F88" w:rsidP="0086129A">
      <w:pPr>
        <w:keepNext/>
        <w:keepLines/>
        <w:spacing w:line="360" w:lineRule="auto"/>
        <w:ind w:left="-480" w:right="-709"/>
        <w:jc w:val="both"/>
        <w:rPr>
          <w:rFonts w:ascii="Arial" w:hAnsi="Arial" w:cs="Arial"/>
          <w:sz w:val="18"/>
          <w:szCs w:val="18"/>
        </w:rPr>
      </w:pPr>
    </w:p>
    <w:p w14:paraId="34B6A87B" w14:textId="77777777" w:rsidR="00907F88" w:rsidRPr="005E21BA" w:rsidRDefault="00907F88" w:rsidP="0086129A">
      <w:pPr>
        <w:keepNext/>
        <w:keepLines/>
        <w:spacing w:line="360" w:lineRule="auto"/>
        <w:ind w:left="-480" w:right="-709"/>
        <w:rPr>
          <w:rFonts w:ascii="Arial" w:hAnsi="Arial" w:cs="Arial"/>
          <w:b/>
          <w:bCs/>
          <w:sz w:val="18"/>
          <w:szCs w:val="18"/>
        </w:rPr>
      </w:pPr>
      <w:r w:rsidRPr="005E21BA">
        <w:rPr>
          <w:rFonts w:ascii="Arial" w:hAnsi="Arial" w:cs="Arial"/>
          <w:bCs/>
          <w:sz w:val="18"/>
          <w:szCs w:val="18"/>
        </w:rPr>
        <w:t>2.</w:t>
      </w:r>
      <w:r w:rsidRPr="005E21BA">
        <w:rPr>
          <w:rFonts w:ascii="Arial" w:hAnsi="Arial" w:cs="Arial"/>
          <w:b/>
          <w:bCs/>
          <w:sz w:val="18"/>
          <w:szCs w:val="18"/>
        </w:rPr>
        <w:t xml:space="preserve"> PRZEDMIOT OFERTY </w:t>
      </w:r>
    </w:p>
    <w:tbl>
      <w:tblPr>
        <w:tblW w:w="10560" w:type="dxa"/>
        <w:tblInd w:w="-4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6"/>
        <w:gridCol w:w="6394"/>
      </w:tblGrid>
      <w:tr w:rsidR="00773D76" w:rsidRPr="005E21BA" w14:paraId="01DD183C" w14:textId="77777777" w:rsidTr="00787C6F">
        <w:trPr>
          <w:trHeight w:val="718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6A3A7E" w14:textId="3DDAA02A" w:rsidR="00773D76" w:rsidRPr="005E21BA" w:rsidRDefault="00E04394" w:rsidP="006C5995">
            <w:pPr>
              <w:keepNext/>
              <w:keepLines/>
              <w:ind w:left="50" w:right="146"/>
              <w:rPr>
                <w:rFonts w:ascii="Arial" w:hAnsi="Arial" w:cs="Arial"/>
                <w:b/>
                <w:sz w:val="18"/>
                <w:szCs w:val="18"/>
              </w:rPr>
            </w:pPr>
            <w:r w:rsidRPr="00E262F6">
              <w:rPr>
                <w:rFonts w:ascii="Arial" w:hAnsi="Arial" w:cs="Arial"/>
                <w:sz w:val="18"/>
                <w:szCs w:val="18"/>
              </w:rPr>
              <w:t xml:space="preserve">Oferta dotyczy postępowania prowadzonego w trybie do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46CF">
              <w:rPr>
                <w:rFonts w:ascii="Arial" w:hAnsi="Arial" w:cs="Arial"/>
                <w:sz w:val="18"/>
                <w:szCs w:val="18"/>
              </w:rPr>
              <w:t>7</w:t>
            </w:r>
            <w:r w:rsidRPr="00E262F6">
              <w:rPr>
                <w:rFonts w:ascii="Arial" w:hAnsi="Arial" w:cs="Arial"/>
                <w:sz w:val="18"/>
                <w:szCs w:val="18"/>
              </w:rPr>
              <w:t xml:space="preserve">0.000 </w:t>
            </w:r>
            <w:r>
              <w:rPr>
                <w:rFonts w:ascii="Arial" w:hAnsi="Arial" w:cs="Arial"/>
                <w:sz w:val="18"/>
                <w:szCs w:val="18"/>
              </w:rPr>
              <w:t>zł</w:t>
            </w:r>
            <w:r w:rsidRPr="00E262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62F6">
              <w:rPr>
                <w:rFonts w:ascii="Arial" w:hAnsi="Arial" w:cs="Arial"/>
                <w:bCs/>
                <w:sz w:val="18"/>
                <w:szCs w:val="18"/>
              </w:rPr>
              <w:t xml:space="preserve">(art.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E26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ust. 1 </w:t>
            </w:r>
            <w:r w:rsidRPr="00E262F6">
              <w:rPr>
                <w:rFonts w:ascii="Arial" w:hAnsi="Arial" w:cs="Arial"/>
                <w:bCs/>
                <w:sz w:val="18"/>
                <w:szCs w:val="18"/>
              </w:rPr>
              <w:t xml:space="preserve">pkt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E262F6">
              <w:rPr>
                <w:rFonts w:ascii="Arial" w:hAnsi="Arial" w:cs="Arial"/>
                <w:bCs/>
                <w:sz w:val="18"/>
                <w:szCs w:val="18"/>
              </w:rPr>
              <w:t xml:space="preserve"> Ustawy Prawo Zamówień Publicznych – tekst jednolity </w:t>
            </w:r>
            <w:r w:rsidRPr="00E262F6"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Dz. U. z 2019r. poz. </w:t>
            </w:r>
            <w:r>
              <w:rPr>
                <w:rFonts w:ascii="Arial" w:hAnsi="Arial" w:cs="Arial"/>
                <w:bCs/>
                <w:i/>
                <w:sz w:val="14"/>
                <w:szCs w:val="14"/>
              </w:rPr>
              <w:t>2019</w:t>
            </w:r>
            <w:r w:rsidRPr="00E262F6"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z późn. zm.) </w:t>
            </w:r>
            <w:r w:rsidRPr="00E262F6">
              <w:rPr>
                <w:rFonts w:ascii="Arial" w:hAnsi="Arial" w:cs="Arial"/>
                <w:sz w:val="18"/>
                <w:szCs w:val="18"/>
              </w:rPr>
              <w:t>– sygnatura akt: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2DC60" w14:textId="53D57C57" w:rsidR="00773D76" w:rsidRPr="005E21BA" w:rsidRDefault="006B46CF" w:rsidP="00E04394">
            <w:pPr>
              <w:keepNext/>
              <w:keepLines/>
              <w:ind w:left="74" w:right="-7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17/2026</w:t>
            </w:r>
          </w:p>
        </w:tc>
      </w:tr>
      <w:tr w:rsidR="00773D76" w:rsidRPr="005E21BA" w14:paraId="0CDD9039" w14:textId="77777777" w:rsidTr="00787C6F">
        <w:trPr>
          <w:trHeight w:val="594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F7629B" w14:textId="77777777" w:rsidR="00773D76" w:rsidRPr="005E21BA" w:rsidRDefault="00773D76" w:rsidP="0086129A">
            <w:pPr>
              <w:keepNext/>
              <w:keepLines/>
              <w:snapToGrid w:val="0"/>
              <w:ind w:left="50" w:right="146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sz w:val="18"/>
                <w:szCs w:val="18"/>
              </w:rPr>
              <w:t>Ogłoszonego przez: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8E9F9D" w14:textId="77777777" w:rsidR="00050BD3" w:rsidRPr="005E21BA" w:rsidRDefault="00773D76" w:rsidP="0086129A">
            <w:pPr>
              <w:keepNext/>
              <w:keepLines/>
              <w:snapToGrid w:val="0"/>
              <w:ind w:left="74" w:right="5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 xml:space="preserve">Samodzielny Publiczny Zespół Opieki Zdrowotnej </w:t>
            </w:r>
          </w:p>
          <w:p w14:paraId="748E2991" w14:textId="77777777" w:rsidR="00773D76" w:rsidRPr="005E21BA" w:rsidRDefault="00773D76" w:rsidP="0086129A">
            <w:pPr>
              <w:keepNext/>
              <w:keepLines/>
              <w:snapToGrid w:val="0"/>
              <w:ind w:left="74" w:right="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w Głubczycach przy ul. Marii Skłodowskiej - Curie 26, 48-100 Głubczyce</w:t>
            </w:r>
          </w:p>
        </w:tc>
      </w:tr>
      <w:tr w:rsidR="00773D76" w:rsidRPr="005E21BA" w14:paraId="391B7C66" w14:textId="77777777" w:rsidTr="00787C6F">
        <w:trPr>
          <w:trHeight w:val="449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F28797" w14:textId="77777777" w:rsidR="00773D76" w:rsidRPr="005E21BA" w:rsidRDefault="00773D76" w:rsidP="0086129A">
            <w:pPr>
              <w:keepNext/>
              <w:keepLines/>
              <w:snapToGrid w:val="0"/>
              <w:ind w:left="50" w:right="146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sz w:val="18"/>
                <w:szCs w:val="18"/>
              </w:rPr>
              <w:t>Pod nazwą: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487E21" w14:textId="77777777" w:rsidR="00773D76" w:rsidRPr="005E21BA" w:rsidRDefault="00392571" w:rsidP="00392571">
            <w:pPr>
              <w:keepNext/>
              <w:keepLines/>
              <w:ind w:left="74" w:right="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color w:val="0000FF"/>
                <w:sz w:val="18"/>
                <w:szCs w:val="18"/>
              </w:rPr>
              <w:t>Dostawa materiałów eksploatacyjnych do sterylizacji, testów do kontroli procesów sterylizacji oraz pasków do metkownicy dla SP ZOZ w Głubczycach</w:t>
            </w:r>
          </w:p>
        </w:tc>
      </w:tr>
    </w:tbl>
    <w:p w14:paraId="6E8028AC" w14:textId="77777777" w:rsidR="00907F88" w:rsidRPr="005E21BA" w:rsidRDefault="00907F88" w:rsidP="0086129A">
      <w:pPr>
        <w:pStyle w:val="Legenda1"/>
        <w:keepNext/>
        <w:keepLines/>
        <w:spacing w:after="0" w:line="360" w:lineRule="auto"/>
        <w:ind w:left="-426" w:right="-726"/>
        <w:jc w:val="left"/>
        <w:rPr>
          <w:sz w:val="18"/>
          <w:szCs w:val="18"/>
        </w:rPr>
      </w:pPr>
    </w:p>
    <w:p w14:paraId="45A54399" w14:textId="77777777" w:rsidR="00A41735" w:rsidRPr="005E21BA" w:rsidRDefault="00907F88" w:rsidP="0086129A">
      <w:pPr>
        <w:pStyle w:val="Datapisma"/>
        <w:keepNext/>
        <w:keepLines/>
        <w:tabs>
          <w:tab w:val="clear" w:pos="9071"/>
        </w:tabs>
        <w:spacing w:before="0" w:after="0" w:line="360" w:lineRule="auto"/>
        <w:ind w:left="-480" w:right="-726"/>
        <w:rPr>
          <w:rFonts w:cs="Arial"/>
          <w:sz w:val="18"/>
          <w:szCs w:val="18"/>
        </w:rPr>
      </w:pPr>
      <w:r w:rsidRPr="005E21BA">
        <w:rPr>
          <w:rFonts w:cs="Arial"/>
          <w:b w:val="0"/>
          <w:sz w:val="18"/>
          <w:szCs w:val="18"/>
        </w:rPr>
        <w:t>3.</w:t>
      </w:r>
      <w:r w:rsidRPr="005E21BA">
        <w:rPr>
          <w:rFonts w:cs="Arial"/>
          <w:sz w:val="18"/>
          <w:szCs w:val="18"/>
        </w:rPr>
        <w:t xml:space="preserve"> OFEROWANA WARTOŚĆ ZAMÓWIENIA</w:t>
      </w:r>
      <w:r w:rsidR="00275F7D" w:rsidRPr="005E21BA">
        <w:rPr>
          <w:rFonts w:cs="Arial"/>
          <w:sz w:val="18"/>
          <w:szCs w:val="18"/>
        </w:rPr>
        <w:t xml:space="preserve"> </w:t>
      </w:r>
    </w:p>
    <w:p w14:paraId="701F1AD2" w14:textId="21813F4D" w:rsidR="00F13926" w:rsidRPr="005E21BA" w:rsidRDefault="00F13926" w:rsidP="0086129A">
      <w:pPr>
        <w:keepNext/>
        <w:keepLines/>
        <w:tabs>
          <w:tab w:val="left" w:pos="284"/>
        </w:tabs>
        <w:autoSpaceDE w:val="0"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Oferujemy wykonanie przedmiotu zamówienia na warunkach wymaganych przez Zamawiającego określonych w postanowieniach ogłoszenia o zamówieniu w trybie do </w:t>
      </w:r>
      <w:r w:rsidR="00E04394">
        <w:rPr>
          <w:rFonts w:ascii="Arial" w:hAnsi="Arial" w:cs="Arial"/>
          <w:sz w:val="18"/>
          <w:szCs w:val="18"/>
        </w:rPr>
        <w:t>1</w:t>
      </w:r>
      <w:r w:rsidR="006B46CF">
        <w:rPr>
          <w:rFonts w:ascii="Arial" w:hAnsi="Arial" w:cs="Arial"/>
          <w:sz w:val="18"/>
          <w:szCs w:val="18"/>
        </w:rPr>
        <w:t>7</w:t>
      </w:r>
      <w:r w:rsidRPr="005E21BA">
        <w:rPr>
          <w:rFonts w:ascii="Arial" w:hAnsi="Arial" w:cs="Arial"/>
          <w:sz w:val="18"/>
          <w:szCs w:val="18"/>
        </w:rPr>
        <w:t xml:space="preserve">0.000 </w:t>
      </w:r>
      <w:r w:rsidR="00E04394">
        <w:rPr>
          <w:rFonts w:ascii="Arial" w:hAnsi="Arial" w:cs="Arial"/>
          <w:sz w:val="18"/>
          <w:szCs w:val="18"/>
        </w:rPr>
        <w:t>zł</w:t>
      </w:r>
      <w:r w:rsidRPr="005E21BA">
        <w:rPr>
          <w:rFonts w:ascii="Arial" w:hAnsi="Arial" w:cs="Arial"/>
          <w:sz w:val="18"/>
          <w:szCs w:val="18"/>
        </w:rPr>
        <w:t xml:space="preserve"> cenę:</w:t>
      </w:r>
    </w:p>
    <w:tbl>
      <w:tblPr>
        <w:tblW w:w="10560" w:type="dxa"/>
        <w:tblInd w:w="-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01"/>
        <w:gridCol w:w="3559"/>
      </w:tblGrid>
      <w:tr w:rsidR="00C82CEF" w:rsidRPr="005E21BA" w14:paraId="5B47E9CB" w14:textId="77777777" w:rsidTr="006B46CF">
        <w:trPr>
          <w:cantSplit/>
          <w:trHeight w:val="472"/>
        </w:trPr>
        <w:tc>
          <w:tcPr>
            <w:tcW w:w="70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7454ED1C" w14:textId="77777777" w:rsidR="00C82CEF" w:rsidRPr="005E21BA" w:rsidRDefault="00C82CEF" w:rsidP="00A15709">
            <w:pPr>
              <w:keepNext/>
              <w:keepLines/>
              <w:snapToGrid w:val="0"/>
              <w:ind w:left="111" w:right="1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Części zamówienia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95111" w14:textId="77777777" w:rsidR="00C82CEF" w:rsidRPr="005E21BA" w:rsidRDefault="00C82CEF" w:rsidP="00A15709">
            <w:pPr>
              <w:keepNext/>
              <w:keepLines/>
              <w:snapToGrid w:val="0"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</w:tc>
      </w:tr>
      <w:tr w:rsidR="00C82CEF" w:rsidRPr="005E21BA" w14:paraId="30A1225C" w14:textId="77777777" w:rsidTr="006B46CF">
        <w:trPr>
          <w:cantSplit/>
          <w:trHeight w:val="408"/>
        </w:trPr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0E0EAE2" w14:textId="77777777" w:rsidR="00C82CEF" w:rsidRPr="005E21BA" w:rsidRDefault="00C82CEF" w:rsidP="00A15709">
            <w:pPr>
              <w:keepNext/>
              <w:keepLines/>
              <w:snapToGrid w:val="0"/>
              <w:ind w:left="111" w:right="1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9FCDA5" w14:textId="77777777" w:rsidR="00C82CEF" w:rsidRPr="005E21BA" w:rsidRDefault="00C82CEF" w:rsidP="00A15709">
            <w:pPr>
              <w:keepNext/>
              <w:keepLines/>
              <w:snapToGrid w:val="0"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C82CEF" w:rsidRPr="005E21BA" w14:paraId="28475FCC" w14:textId="77777777" w:rsidTr="006B46CF">
        <w:trPr>
          <w:cantSplit/>
          <w:trHeight w:val="433"/>
        </w:trPr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00129" w14:textId="77777777" w:rsidR="00C82CEF" w:rsidRPr="005E21BA" w:rsidRDefault="004B2E47" w:rsidP="00C82CEF">
            <w:pPr>
              <w:keepNext/>
              <w:keepLines/>
              <w:tabs>
                <w:tab w:val="num" w:pos="284"/>
              </w:tabs>
              <w:ind w:left="90" w:right="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sz w:val="18"/>
                <w:szCs w:val="18"/>
                <w:lang w:eastAsia="ar-SA"/>
              </w:rPr>
              <w:t xml:space="preserve">część nr 1 – </w:t>
            </w:r>
            <w:r w:rsidRPr="005E21BA">
              <w:rPr>
                <w:rFonts w:ascii="Arial" w:hAnsi="Arial" w:cs="Arial"/>
                <w:b/>
                <w:color w:val="0000FF"/>
                <w:sz w:val="18"/>
                <w:szCs w:val="18"/>
                <w:lang w:eastAsia="ar-SA"/>
              </w:rPr>
              <w:t>Dostawa materiałów opakowaniowych</w:t>
            </w:r>
            <w:r w:rsidRPr="005E21BA"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ar-SA"/>
              </w:rPr>
              <w:t xml:space="preserve"> </w:t>
            </w:r>
            <w:r w:rsidRPr="005E21BA">
              <w:rPr>
                <w:rFonts w:ascii="Arial" w:hAnsi="Arial" w:cs="Arial"/>
                <w:sz w:val="18"/>
                <w:szCs w:val="18"/>
                <w:lang w:eastAsia="ar-SA"/>
              </w:rPr>
              <w:t>– wg załącznika nr 2.1 do niniejszego ogłoszenia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3E49" w14:textId="77777777" w:rsidR="00C82CEF" w:rsidRPr="005E21BA" w:rsidRDefault="00C82CEF" w:rsidP="00C82CEF">
            <w:pPr>
              <w:keepNext/>
              <w:keepLines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......... zł</w:t>
            </w:r>
          </w:p>
        </w:tc>
      </w:tr>
      <w:tr w:rsidR="00C82CEF" w:rsidRPr="005E21BA" w14:paraId="77DCA10E" w14:textId="77777777" w:rsidTr="006B46CF">
        <w:trPr>
          <w:cantSplit/>
          <w:trHeight w:val="552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087" w14:textId="77777777" w:rsidR="00C82CEF" w:rsidRPr="005E21BA" w:rsidRDefault="004B2E47" w:rsidP="00C82CEF">
            <w:pPr>
              <w:pStyle w:val="Nagwek6"/>
              <w:keepNext/>
              <w:keepLines/>
              <w:tabs>
                <w:tab w:val="center" w:pos="7001"/>
                <w:tab w:val="left" w:pos="12075"/>
              </w:tabs>
              <w:spacing w:before="0" w:after="0"/>
              <w:ind w:left="90" w:right="9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5E21BA">
              <w:rPr>
                <w:rFonts w:ascii="Arial" w:hAnsi="Arial" w:cs="Arial"/>
                <w:b w:val="0"/>
                <w:sz w:val="18"/>
                <w:szCs w:val="18"/>
                <w:lang w:eastAsia="ar-SA"/>
              </w:rPr>
              <w:t xml:space="preserve">część nr 2 – </w:t>
            </w:r>
            <w:r w:rsidRPr="005E21BA">
              <w:rPr>
                <w:rFonts w:ascii="Arial" w:hAnsi="Arial" w:cs="Arial"/>
                <w:color w:val="0000FF"/>
                <w:sz w:val="18"/>
                <w:szCs w:val="18"/>
                <w:lang w:eastAsia="ar-SA"/>
              </w:rPr>
              <w:t>Dostawa testów do kontroli procesów sterylizacji</w:t>
            </w:r>
            <w:r w:rsidRPr="005E21BA">
              <w:rPr>
                <w:rFonts w:ascii="Arial" w:hAnsi="Arial" w:cs="Arial"/>
                <w:b w:val="0"/>
                <w:i/>
                <w:sz w:val="18"/>
                <w:szCs w:val="18"/>
                <w:lang w:eastAsia="ar-SA"/>
              </w:rPr>
              <w:t xml:space="preserve"> </w:t>
            </w:r>
            <w:r w:rsidRPr="005E21BA">
              <w:rPr>
                <w:rFonts w:ascii="Arial" w:hAnsi="Arial" w:cs="Arial"/>
                <w:b w:val="0"/>
                <w:sz w:val="18"/>
                <w:szCs w:val="18"/>
                <w:lang w:eastAsia="ar-SA"/>
              </w:rPr>
              <w:t>– wg załącznika nr 2.2 do niniejszego ogłoszenia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A675" w14:textId="77777777" w:rsidR="00C82CEF" w:rsidRPr="005E21BA" w:rsidRDefault="00C82CEF" w:rsidP="00C82CEF">
            <w:pPr>
              <w:keepNext/>
              <w:keepLines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......... zł</w:t>
            </w:r>
          </w:p>
        </w:tc>
      </w:tr>
      <w:tr w:rsidR="00C82CEF" w:rsidRPr="005E21BA" w14:paraId="6EFF43B1" w14:textId="77777777" w:rsidTr="006B46CF">
        <w:trPr>
          <w:cantSplit/>
          <w:trHeight w:val="696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8C05" w14:textId="024BB17D" w:rsidR="00C82CEF" w:rsidRPr="005E21BA" w:rsidRDefault="004B2E47" w:rsidP="00C82CEF">
            <w:pPr>
              <w:keepNext/>
              <w:keepLines/>
              <w:ind w:left="90" w:right="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1BA">
              <w:rPr>
                <w:rFonts w:ascii="Arial" w:hAnsi="Arial" w:cs="Arial"/>
                <w:sz w:val="18"/>
                <w:szCs w:val="18"/>
                <w:lang w:eastAsia="ar-SA"/>
              </w:rPr>
              <w:t xml:space="preserve">część nr 3 – </w:t>
            </w:r>
            <w:r w:rsidRPr="005E21BA">
              <w:rPr>
                <w:rFonts w:ascii="Arial" w:hAnsi="Arial" w:cs="Arial"/>
                <w:b/>
                <w:color w:val="0000FF"/>
                <w:sz w:val="18"/>
                <w:szCs w:val="18"/>
                <w:lang w:eastAsia="ar-SA"/>
              </w:rPr>
              <w:t>Dostawa pasków do metkownicy GKE</w:t>
            </w:r>
            <w:r w:rsidRPr="005E21B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wg załącznika nr 2.3 do niniejszego ogłoszenia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986C" w14:textId="77777777" w:rsidR="00C82CEF" w:rsidRPr="005E21BA" w:rsidRDefault="00C82CEF" w:rsidP="00C82CEF">
            <w:pPr>
              <w:keepNext/>
              <w:keepLines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21BA">
              <w:rPr>
                <w:rFonts w:ascii="Arial" w:hAnsi="Arial" w:cs="Arial"/>
                <w:b/>
                <w:sz w:val="18"/>
                <w:szCs w:val="18"/>
              </w:rPr>
              <w:t>......... zł</w:t>
            </w:r>
          </w:p>
        </w:tc>
      </w:tr>
      <w:tr w:rsidR="006B46CF" w:rsidRPr="005E21BA" w14:paraId="2BF2C484" w14:textId="77777777" w:rsidTr="006B46CF">
        <w:trPr>
          <w:cantSplit/>
          <w:trHeight w:val="696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558C333" w14:textId="59EDBED0" w:rsidR="006B46CF" w:rsidRPr="005E21BA" w:rsidRDefault="006B46CF" w:rsidP="00C82CEF">
            <w:pPr>
              <w:keepNext/>
              <w:keepLines/>
              <w:ind w:left="90" w:right="9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45203E" w14:textId="506A5A76" w:rsidR="006B46CF" w:rsidRPr="005E21BA" w:rsidRDefault="006B46CF" w:rsidP="00C82CEF">
            <w:pPr>
              <w:keepNext/>
              <w:keepLines/>
              <w:ind w:righ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…………. zł</w:t>
            </w:r>
          </w:p>
        </w:tc>
      </w:tr>
    </w:tbl>
    <w:p w14:paraId="51D4E30C" w14:textId="77777777" w:rsidR="004B2E47" w:rsidRPr="005E21BA" w:rsidRDefault="004B2E47" w:rsidP="0086129A">
      <w:pPr>
        <w:keepNext/>
        <w:keepLines/>
        <w:tabs>
          <w:tab w:val="left" w:pos="284"/>
        </w:tabs>
        <w:autoSpaceDE w:val="0"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</w:p>
    <w:p w14:paraId="6F17260A" w14:textId="77777777" w:rsidR="00907F88" w:rsidRPr="005E21BA" w:rsidRDefault="00773D76" w:rsidP="0086129A">
      <w:pPr>
        <w:pStyle w:val="Legenda1"/>
        <w:keepNext/>
        <w:keepLines/>
        <w:spacing w:after="0" w:line="360" w:lineRule="auto"/>
        <w:ind w:left="-480" w:right="-726"/>
        <w:jc w:val="both"/>
        <w:rPr>
          <w:sz w:val="18"/>
          <w:szCs w:val="18"/>
        </w:rPr>
      </w:pPr>
      <w:r w:rsidRPr="005E21BA">
        <w:rPr>
          <w:b w:val="0"/>
          <w:sz w:val="18"/>
          <w:szCs w:val="18"/>
        </w:rPr>
        <w:t>4</w:t>
      </w:r>
      <w:r w:rsidR="00907F88" w:rsidRPr="005E21BA">
        <w:rPr>
          <w:b w:val="0"/>
          <w:sz w:val="18"/>
          <w:szCs w:val="18"/>
        </w:rPr>
        <w:t>.</w:t>
      </w:r>
      <w:r w:rsidR="00F67FCE" w:rsidRPr="005E21BA">
        <w:rPr>
          <w:sz w:val="18"/>
          <w:szCs w:val="18"/>
        </w:rPr>
        <w:t xml:space="preserve"> </w:t>
      </w:r>
      <w:r w:rsidR="00907F88" w:rsidRPr="005E21BA">
        <w:rPr>
          <w:sz w:val="18"/>
          <w:szCs w:val="18"/>
        </w:rPr>
        <w:t>TERMINY</w:t>
      </w:r>
    </w:p>
    <w:p w14:paraId="661B2FF0" w14:textId="77777777" w:rsidR="00C82CEF" w:rsidRPr="005E21BA" w:rsidRDefault="00C82CEF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b/>
          <w:sz w:val="18"/>
          <w:szCs w:val="18"/>
        </w:rPr>
      </w:pPr>
      <w:r w:rsidRPr="005E21BA">
        <w:rPr>
          <w:rFonts w:ascii="Arial" w:hAnsi="Arial" w:cs="Arial"/>
          <w:b/>
          <w:sz w:val="18"/>
          <w:szCs w:val="18"/>
        </w:rPr>
        <w:t>Oświadczam, że:</w:t>
      </w:r>
    </w:p>
    <w:p w14:paraId="3C0AF004" w14:textId="77777777" w:rsidR="00C82CEF" w:rsidRPr="005E21BA" w:rsidRDefault="00C82CEF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bCs/>
          <w:sz w:val="18"/>
          <w:szCs w:val="18"/>
        </w:rPr>
      </w:pPr>
      <w:r w:rsidRPr="005E21BA">
        <w:rPr>
          <w:rFonts w:ascii="Arial" w:hAnsi="Arial" w:cs="Arial"/>
          <w:bCs/>
          <w:sz w:val="18"/>
          <w:szCs w:val="18"/>
        </w:rPr>
        <w:t>1) Termin płatności od daty dostarczenia prawidłowo wystawionej faktury częściowej: 60 dni.</w:t>
      </w:r>
    </w:p>
    <w:p w14:paraId="0AA69D87" w14:textId="77777777" w:rsidR="00C82CEF" w:rsidRPr="005E21BA" w:rsidRDefault="00C82CEF" w:rsidP="00C82CEF">
      <w:pPr>
        <w:pStyle w:val="Tekstpodstawowy3"/>
        <w:keepNext/>
        <w:keepLines/>
        <w:spacing w:after="0" w:line="360" w:lineRule="auto"/>
        <w:ind w:left="-482" w:right="-726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2) Termin dostawy od daty złożenia zamówienia .......... dni robocze/-ych (nie dłuższy niż </w:t>
      </w:r>
      <w:r w:rsidR="004B2E47" w:rsidRPr="005E21BA">
        <w:rPr>
          <w:rFonts w:ascii="Arial" w:hAnsi="Arial" w:cs="Arial"/>
          <w:sz w:val="18"/>
          <w:szCs w:val="18"/>
        </w:rPr>
        <w:t>4</w:t>
      </w:r>
      <w:r w:rsidRPr="005E21BA">
        <w:rPr>
          <w:rFonts w:ascii="Arial" w:hAnsi="Arial" w:cs="Arial"/>
          <w:sz w:val="18"/>
          <w:szCs w:val="18"/>
        </w:rPr>
        <w:t xml:space="preserve"> dni robocz</w:t>
      </w:r>
      <w:r w:rsidR="004B2E47" w:rsidRPr="005E21BA">
        <w:rPr>
          <w:rFonts w:ascii="Arial" w:hAnsi="Arial" w:cs="Arial"/>
          <w:sz w:val="18"/>
          <w:szCs w:val="18"/>
        </w:rPr>
        <w:t>e</w:t>
      </w:r>
      <w:r w:rsidRPr="005E21BA">
        <w:rPr>
          <w:rFonts w:ascii="Arial" w:hAnsi="Arial" w:cs="Arial"/>
          <w:sz w:val="18"/>
          <w:szCs w:val="18"/>
        </w:rPr>
        <w:t xml:space="preserve">). </w:t>
      </w:r>
    </w:p>
    <w:p w14:paraId="34F5EFE1" w14:textId="77777777" w:rsidR="00C82CEF" w:rsidRPr="005E21BA" w:rsidRDefault="00C82CEF" w:rsidP="00C82CEF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3) Okres przydatności do zużycia (ważności) od daty dostarczenia przedmiotu zamówienia (min. </w:t>
      </w:r>
      <w:r w:rsidR="004B2E47" w:rsidRPr="005E21BA">
        <w:rPr>
          <w:rFonts w:ascii="Arial" w:hAnsi="Arial" w:cs="Arial"/>
          <w:sz w:val="18"/>
          <w:szCs w:val="18"/>
        </w:rPr>
        <w:t>6</w:t>
      </w:r>
      <w:r w:rsidRPr="005E21BA">
        <w:rPr>
          <w:rFonts w:ascii="Arial" w:hAnsi="Arial" w:cs="Arial"/>
          <w:sz w:val="18"/>
          <w:szCs w:val="18"/>
        </w:rPr>
        <w:t xml:space="preserve"> miesięcy): ........... m-cy od daty dostawy.</w:t>
      </w:r>
    </w:p>
    <w:p w14:paraId="5A00482E" w14:textId="77777777" w:rsidR="00C82CEF" w:rsidRPr="005E21BA" w:rsidRDefault="00C82CEF" w:rsidP="00C82CEF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4) Reklamacje będą załatwiane w terminie (nie dłuższym niż 4 dni robocze): ………. dni robocze; </w:t>
      </w:r>
    </w:p>
    <w:p w14:paraId="57DDE473" w14:textId="77777777" w:rsidR="00C82CEF" w:rsidRPr="005E21BA" w:rsidRDefault="00C82CEF" w:rsidP="00C82CEF">
      <w:pPr>
        <w:pStyle w:val="normaltableau"/>
        <w:keepNext/>
        <w:keepLines/>
        <w:tabs>
          <w:tab w:val="left" w:pos="0"/>
          <w:tab w:val="left" w:pos="180"/>
        </w:tabs>
        <w:spacing w:before="0" w:after="0" w:line="360" w:lineRule="auto"/>
        <w:ind w:left="-480" w:right="-726"/>
        <w:rPr>
          <w:rFonts w:ascii="Arial" w:hAnsi="Arial" w:cs="Arial"/>
          <w:sz w:val="18"/>
          <w:szCs w:val="18"/>
          <w:lang w:val="pl-PL"/>
        </w:rPr>
      </w:pPr>
      <w:r w:rsidRPr="005E21BA">
        <w:rPr>
          <w:rFonts w:ascii="Arial" w:hAnsi="Arial" w:cs="Arial"/>
          <w:sz w:val="18"/>
          <w:szCs w:val="18"/>
          <w:lang w:val="pl-PL"/>
        </w:rPr>
        <w:t>sposób zgłaszania problemów w przypadku uzasadnionych reklamacji: .......................................................................………………….</w:t>
      </w:r>
    </w:p>
    <w:p w14:paraId="76920483" w14:textId="77777777" w:rsidR="004B2E47" w:rsidRPr="005E21BA" w:rsidRDefault="004B2E47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b/>
          <w:bCs/>
          <w:sz w:val="18"/>
          <w:szCs w:val="18"/>
        </w:rPr>
      </w:pPr>
    </w:p>
    <w:p w14:paraId="5AC415A4" w14:textId="77777777" w:rsidR="00907F88" w:rsidRPr="005E21BA" w:rsidRDefault="00907F88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bCs/>
          <w:sz w:val="18"/>
          <w:szCs w:val="18"/>
        </w:rPr>
        <w:t>5.</w:t>
      </w:r>
      <w:r w:rsidRPr="005E21BA">
        <w:rPr>
          <w:rFonts w:ascii="Arial" w:hAnsi="Arial" w:cs="Arial"/>
          <w:b/>
          <w:bCs/>
          <w:sz w:val="18"/>
          <w:szCs w:val="18"/>
        </w:rPr>
        <w:t xml:space="preserve"> OSOBY DO KONT</w:t>
      </w:r>
      <w:r w:rsidRPr="005E21BA">
        <w:rPr>
          <w:rFonts w:ascii="Arial" w:hAnsi="Arial" w:cs="Arial"/>
          <w:b/>
          <w:sz w:val="18"/>
          <w:szCs w:val="18"/>
        </w:rPr>
        <w:t xml:space="preserve">AKTÓW Z ZAMAWIAJĄCYM </w:t>
      </w:r>
    </w:p>
    <w:p w14:paraId="2F7F1EC1" w14:textId="77777777" w:rsidR="00773D76" w:rsidRPr="005E21BA" w:rsidRDefault="00773D76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Osoba / osoby do kontaktów z Zamawiającym odpowiedzialne za wykonanie zobowiązań umowy:</w:t>
      </w:r>
    </w:p>
    <w:p w14:paraId="3ACB945A" w14:textId="77777777" w:rsidR="00773D76" w:rsidRPr="005E21BA" w:rsidRDefault="00773D76" w:rsidP="0086129A">
      <w:pPr>
        <w:pStyle w:val="ProPublico"/>
        <w:keepNext/>
        <w:keepLines/>
        <w:ind w:left="-480" w:right="-726"/>
        <w:jc w:val="both"/>
        <w:rPr>
          <w:rFonts w:eastAsia="Times New Roman"/>
          <w:sz w:val="18"/>
          <w:szCs w:val="18"/>
        </w:rPr>
      </w:pPr>
      <w:r w:rsidRPr="005E21BA">
        <w:rPr>
          <w:rFonts w:eastAsia="Times New Roman"/>
          <w:sz w:val="18"/>
          <w:szCs w:val="18"/>
        </w:rPr>
        <w:t xml:space="preserve">1. Imię / nazwisko: ................................. tel. kontaktowy ............................., faks: ................................ </w:t>
      </w:r>
    </w:p>
    <w:p w14:paraId="2F070A0D" w14:textId="77777777" w:rsidR="00773D76" w:rsidRPr="005E21BA" w:rsidRDefault="00773D76" w:rsidP="0086129A">
      <w:pPr>
        <w:pStyle w:val="ProPublico"/>
        <w:keepNext/>
        <w:keepLines/>
        <w:ind w:left="-480" w:right="-726"/>
        <w:jc w:val="both"/>
        <w:rPr>
          <w:sz w:val="18"/>
          <w:szCs w:val="18"/>
        </w:rPr>
      </w:pPr>
      <w:r w:rsidRPr="005E21BA">
        <w:rPr>
          <w:rFonts w:eastAsia="Times New Roman"/>
          <w:sz w:val="18"/>
          <w:szCs w:val="18"/>
        </w:rPr>
        <w:t>zakres odpowiedzialności .………………………...............</w:t>
      </w:r>
    </w:p>
    <w:p w14:paraId="3C1967E5" w14:textId="77777777" w:rsidR="00773D76" w:rsidRPr="005E21BA" w:rsidRDefault="00773D76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2. Imię / nazwisko: ................................. tel. kontaktowy ............................., faks: ................................</w:t>
      </w:r>
    </w:p>
    <w:p w14:paraId="35B3877F" w14:textId="77777777" w:rsidR="00773D76" w:rsidRPr="005E21BA" w:rsidRDefault="00773D76" w:rsidP="0086129A">
      <w:pPr>
        <w:keepNext/>
        <w:keepLines/>
        <w:spacing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zakres odpowiedzialności .………………………...............</w:t>
      </w:r>
    </w:p>
    <w:p w14:paraId="4361DBAB" w14:textId="77777777" w:rsidR="002E5086" w:rsidRPr="001969FC" w:rsidRDefault="001969FC" w:rsidP="0086129A">
      <w:pPr>
        <w:keepNext/>
        <w:keepLines/>
        <w:overflowPunct w:val="0"/>
        <w:autoSpaceDE w:val="0"/>
        <w:spacing w:line="360" w:lineRule="auto"/>
        <w:ind w:right="-726"/>
        <w:jc w:val="both"/>
        <w:textAlignment w:val="baseline"/>
        <w:rPr>
          <w:rFonts w:ascii="Arial" w:hAnsi="Arial" w:cs="Arial"/>
          <w:sz w:val="18"/>
          <w:szCs w:val="18"/>
        </w:rPr>
      </w:pPr>
      <w:r w:rsidRPr="001969FC"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>Osoba/y uprawniona do podpisania umowy ………………………………………….</w:t>
      </w:r>
    </w:p>
    <w:p w14:paraId="1C35025E" w14:textId="77777777" w:rsidR="00797C84" w:rsidRPr="005E21BA" w:rsidRDefault="00797C84" w:rsidP="00C82CEF">
      <w:pPr>
        <w:keepNext/>
        <w:keepLines/>
        <w:overflowPunct w:val="0"/>
        <w:autoSpaceDE w:val="0"/>
        <w:spacing w:line="360" w:lineRule="auto"/>
        <w:ind w:left="-482" w:right="-726"/>
        <w:jc w:val="both"/>
        <w:textAlignment w:val="baseline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b/>
          <w:sz w:val="18"/>
          <w:szCs w:val="18"/>
        </w:rPr>
        <w:lastRenderedPageBreak/>
        <w:t>Oświadczenie dotyczące postanowień niniejszego ogłoszenia:</w:t>
      </w:r>
    </w:p>
    <w:p w14:paraId="38A8A26C" w14:textId="77777777" w:rsidR="00797C84" w:rsidRPr="005E21BA" w:rsidRDefault="00797C84" w:rsidP="00C82CEF">
      <w:pPr>
        <w:keepNext/>
        <w:keepLines/>
        <w:overflowPunct w:val="0"/>
        <w:autoSpaceDE w:val="0"/>
        <w:spacing w:line="360" w:lineRule="auto"/>
        <w:ind w:left="-482" w:right="-726"/>
        <w:jc w:val="both"/>
        <w:textAlignment w:val="baseline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1.</w:t>
      </w:r>
      <w:r w:rsidRPr="005E21BA">
        <w:rPr>
          <w:rFonts w:ascii="Arial" w:hAnsi="Arial" w:cs="Arial"/>
          <w:b/>
          <w:sz w:val="18"/>
          <w:szCs w:val="18"/>
        </w:rPr>
        <w:t xml:space="preserve"> </w:t>
      </w:r>
      <w:r w:rsidRPr="005E21BA">
        <w:rPr>
          <w:rFonts w:ascii="Arial" w:hAnsi="Arial" w:cs="Arial"/>
          <w:sz w:val="18"/>
          <w:szCs w:val="18"/>
        </w:rPr>
        <w:t>Składam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Pr="005E21BA">
        <w:rPr>
          <w:rFonts w:ascii="Arial" w:hAnsi="Arial" w:cs="Arial"/>
          <w:sz w:val="18"/>
          <w:szCs w:val="18"/>
        </w:rPr>
        <w:t>y ofertę na wykonanie zamówienia zgodnie z opisem przedmiotu zamówienia zawartym w ogłoszeniu o zamówieniu.</w:t>
      </w:r>
    </w:p>
    <w:p w14:paraId="386BCDA5" w14:textId="77777777" w:rsidR="00797C84" w:rsidRPr="005E21BA" w:rsidRDefault="00797C84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2. Oświadczam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Pr="005E21BA">
        <w:rPr>
          <w:rFonts w:ascii="Arial" w:hAnsi="Arial" w:cs="Arial"/>
          <w:sz w:val="18"/>
          <w:szCs w:val="18"/>
        </w:rPr>
        <w:t>y, że uważam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Pr="005E21BA">
        <w:rPr>
          <w:rFonts w:ascii="Arial" w:hAnsi="Arial" w:cs="Arial"/>
          <w:sz w:val="18"/>
          <w:szCs w:val="18"/>
        </w:rPr>
        <w:t>y się za związan</w:t>
      </w:r>
      <w:r w:rsidR="00050BD3" w:rsidRPr="005E21BA">
        <w:rPr>
          <w:rFonts w:ascii="Arial" w:hAnsi="Arial" w:cs="Arial"/>
          <w:sz w:val="18"/>
          <w:szCs w:val="18"/>
        </w:rPr>
        <w:t>ego/-</w:t>
      </w:r>
      <w:r w:rsidRPr="005E21BA">
        <w:rPr>
          <w:rFonts w:ascii="Arial" w:hAnsi="Arial" w:cs="Arial"/>
          <w:sz w:val="18"/>
          <w:szCs w:val="18"/>
        </w:rPr>
        <w:t xml:space="preserve">ych z ofertą przez okres </w:t>
      </w:r>
      <w:r w:rsidRPr="005E21BA">
        <w:rPr>
          <w:rFonts w:ascii="Arial" w:hAnsi="Arial" w:cs="Arial"/>
          <w:b/>
          <w:bCs/>
          <w:sz w:val="18"/>
          <w:szCs w:val="18"/>
        </w:rPr>
        <w:t>30 dni</w:t>
      </w:r>
      <w:r w:rsidRPr="005E21BA">
        <w:rPr>
          <w:rFonts w:ascii="Arial" w:hAnsi="Arial" w:cs="Arial"/>
          <w:sz w:val="18"/>
          <w:szCs w:val="18"/>
        </w:rPr>
        <w:t xml:space="preserve"> od upływu terminu składania ofert.</w:t>
      </w:r>
    </w:p>
    <w:p w14:paraId="1ABD0690" w14:textId="77777777" w:rsidR="00797C84" w:rsidRPr="005E21BA" w:rsidRDefault="00797C84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3. Oświadczam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Pr="005E21BA">
        <w:rPr>
          <w:rFonts w:ascii="Arial" w:hAnsi="Arial" w:cs="Arial"/>
          <w:sz w:val="18"/>
          <w:szCs w:val="18"/>
        </w:rPr>
        <w:t xml:space="preserve">y, że załączone do niniejszego ogłoszenia wymagania stawiane wykonawcy oraz </w:t>
      </w:r>
      <w:r w:rsidR="003B5C45" w:rsidRPr="005E21BA">
        <w:rPr>
          <w:rFonts w:ascii="Arial" w:hAnsi="Arial" w:cs="Arial"/>
          <w:sz w:val="18"/>
          <w:szCs w:val="18"/>
        </w:rPr>
        <w:t>projekt</w:t>
      </w:r>
      <w:r w:rsidRPr="005E21BA">
        <w:rPr>
          <w:rFonts w:ascii="Arial" w:hAnsi="Arial" w:cs="Arial"/>
          <w:sz w:val="18"/>
          <w:szCs w:val="18"/>
        </w:rPr>
        <w:t xml:space="preserve"> </w:t>
      </w:r>
      <w:r w:rsidR="003B5C45" w:rsidRPr="005E21BA">
        <w:rPr>
          <w:rFonts w:ascii="Arial" w:hAnsi="Arial" w:cs="Arial"/>
          <w:sz w:val="18"/>
          <w:szCs w:val="18"/>
        </w:rPr>
        <w:t xml:space="preserve">umowy </w:t>
      </w:r>
      <w:r w:rsidRPr="005E21BA">
        <w:rPr>
          <w:rFonts w:ascii="Arial" w:hAnsi="Arial" w:cs="Arial"/>
          <w:sz w:val="18"/>
          <w:szCs w:val="18"/>
        </w:rPr>
        <w:t>zostały przez</w:t>
      </w:r>
      <w:r w:rsidR="00050BD3" w:rsidRPr="005E21BA">
        <w:rPr>
          <w:rFonts w:ascii="Arial" w:hAnsi="Arial" w:cs="Arial"/>
          <w:sz w:val="18"/>
          <w:szCs w:val="18"/>
        </w:rPr>
        <w:t>/-e</w:t>
      </w:r>
      <w:r w:rsidRPr="005E21BA">
        <w:rPr>
          <w:rFonts w:ascii="Arial" w:hAnsi="Arial" w:cs="Arial"/>
          <w:sz w:val="18"/>
          <w:szCs w:val="18"/>
        </w:rPr>
        <w:t xml:space="preserve"> nas</w:t>
      </w:r>
      <w:r w:rsidR="00050BD3" w:rsidRPr="005E21BA">
        <w:rPr>
          <w:rFonts w:ascii="Arial" w:hAnsi="Arial" w:cs="Arial"/>
          <w:sz w:val="18"/>
          <w:szCs w:val="18"/>
        </w:rPr>
        <w:t>/-mnie</w:t>
      </w:r>
      <w:r w:rsidRPr="005E21BA">
        <w:rPr>
          <w:rFonts w:ascii="Arial" w:hAnsi="Arial" w:cs="Arial"/>
          <w:sz w:val="18"/>
          <w:szCs w:val="18"/>
        </w:rPr>
        <w:t xml:space="preserve"> zaakceptowane bez zastrzeżeń i zobowiązujemy</w:t>
      </w:r>
      <w:r w:rsidR="00050BD3" w:rsidRPr="005E21BA">
        <w:rPr>
          <w:rFonts w:ascii="Arial" w:hAnsi="Arial" w:cs="Arial"/>
          <w:sz w:val="18"/>
          <w:szCs w:val="18"/>
        </w:rPr>
        <w:t>/-ę</w:t>
      </w:r>
      <w:r w:rsidRPr="005E21BA">
        <w:rPr>
          <w:rFonts w:ascii="Arial" w:hAnsi="Arial" w:cs="Arial"/>
          <w:sz w:val="18"/>
          <w:szCs w:val="18"/>
        </w:rPr>
        <w:t xml:space="preserve"> się w przypadku wyboru naszej</w:t>
      </w:r>
      <w:r w:rsidR="00050BD3" w:rsidRPr="005E21BA">
        <w:rPr>
          <w:rFonts w:ascii="Arial" w:hAnsi="Arial" w:cs="Arial"/>
          <w:sz w:val="18"/>
          <w:szCs w:val="18"/>
        </w:rPr>
        <w:t>/-mojej</w:t>
      </w:r>
      <w:r w:rsidRPr="005E21BA">
        <w:rPr>
          <w:rFonts w:ascii="Arial" w:hAnsi="Arial" w:cs="Arial"/>
          <w:sz w:val="18"/>
          <w:szCs w:val="18"/>
        </w:rPr>
        <w:t xml:space="preserve"> oferty do zawarcia umowy </w:t>
      </w:r>
      <w:r w:rsidR="003F4879" w:rsidRPr="005E21BA">
        <w:rPr>
          <w:rFonts w:ascii="Arial" w:hAnsi="Arial" w:cs="Arial"/>
          <w:sz w:val="18"/>
          <w:szCs w:val="18"/>
        </w:rPr>
        <w:br/>
      </w:r>
      <w:r w:rsidRPr="005E21BA">
        <w:rPr>
          <w:rFonts w:ascii="Arial" w:hAnsi="Arial" w:cs="Arial"/>
          <w:sz w:val="18"/>
          <w:szCs w:val="18"/>
        </w:rPr>
        <w:t xml:space="preserve">w miejscu i terminie wyznaczonym przez Zamawiającego. </w:t>
      </w:r>
    </w:p>
    <w:p w14:paraId="60B1910F" w14:textId="77777777" w:rsidR="00050BD3" w:rsidRPr="005E21BA" w:rsidRDefault="00050BD3" w:rsidP="00C82CEF">
      <w:pPr>
        <w:pStyle w:val="Tekstpodstawowy"/>
        <w:keepNext/>
        <w:keepLines/>
        <w:tabs>
          <w:tab w:val="left" w:pos="360"/>
        </w:tabs>
        <w:suppressAutoHyphens/>
        <w:spacing w:after="0" w:line="360" w:lineRule="auto"/>
        <w:ind w:left="-480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4. Oświadczam/-y, że powyżej podana cena zawiera wszystkie koszty, jakie ponosi Zamawiający w przypadku wyboru mojej/-</w:t>
      </w:r>
      <w:r w:rsidR="00F13926" w:rsidRPr="005E21BA">
        <w:rPr>
          <w:rFonts w:ascii="Arial" w:hAnsi="Arial" w:cs="Arial"/>
          <w:sz w:val="18"/>
          <w:szCs w:val="18"/>
        </w:rPr>
        <w:t xml:space="preserve">naszej </w:t>
      </w:r>
      <w:r w:rsidRPr="005E21BA">
        <w:rPr>
          <w:rFonts w:ascii="Arial" w:hAnsi="Arial" w:cs="Arial"/>
          <w:sz w:val="18"/>
          <w:szCs w:val="18"/>
        </w:rPr>
        <w:t xml:space="preserve"> oferty.</w:t>
      </w:r>
    </w:p>
    <w:p w14:paraId="1716E8FC" w14:textId="77777777" w:rsidR="00797C84" w:rsidRPr="005E21BA" w:rsidRDefault="003F4879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5</w:t>
      </w:r>
      <w:r w:rsidR="00797C84" w:rsidRPr="005E21BA">
        <w:rPr>
          <w:rFonts w:ascii="Arial" w:hAnsi="Arial" w:cs="Arial"/>
          <w:sz w:val="18"/>
          <w:szCs w:val="18"/>
        </w:rPr>
        <w:t>. Oświadczam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="00797C84" w:rsidRPr="005E21BA">
        <w:rPr>
          <w:rFonts w:ascii="Arial" w:hAnsi="Arial" w:cs="Arial"/>
          <w:sz w:val="18"/>
          <w:szCs w:val="18"/>
        </w:rPr>
        <w:t>y, że sposób reprezentacji spółki/konsorcjum</w:t>
      </w:r>
      <w:r w:rsidR="00797C84" w:rsidRPr="005E21BA">
        <w:rPr>
          <w:rFonts w:ascii="Arial" w:hAnsi="Arial" w:cs="Arial"/>
          <w:color w:val="0000FF"/>
          <w:sz w:val="18"/>
          <w:szCs w:val="18"/>
        </w:rPr>
        <w:t>*</w:t>
      </w:r>
      <w:r w:rsidR="00797C84" w:rsidRPr="005E21BA">
        <w:rPr>
          <w:rFonts w:ascii="Arial" w:hAnsi="Arial" w:cs="Arial"/>
          <w:sz w:val="18"/>
          <w:szCs w:val="18"/>
        </w:rPr>
        <w:t xml:space="preserve"> dla potrzeb niniejszego zamówienia jest następujący: </w:t>
      </w:r>
    </w:p>
    <w:p w14:paraId="64F4BAAD" w14:textId="77777777" w:rsidR="00797C84" w:rsidRPr="005E21BA" w:rsidRDefault="00797C84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..………………………….……………………………………………………………………………………………………………………………</w:t>
      </w:r>
    </w:p>
    <w:p w14:paraId="1BAA625B" w14:textId="77777777" w:rsidR="00797C84" w:rsidRPr="005E21BA" w:rsidRDefault="003F4879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6</w:t>
      </w:r>
      <w:r w:rsidR="00797C84" w:rsidRPr="005E21BA">
        <w:rPr>
          <w:rFonts w:ascii="Arial" w:hAnsi="Arial" w:cs="Arial"/>
          <w:sz w:val="18"/>
          <w:szCs w:val="18"/>
        </w:rPr>
        <w:t>. Oświadczam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="00797C84" w:rsidRPr="005E21BA">
        <w:rPr>
          <w:rFonts w:ascii="Arial" w:hAnsi="Arial" w:cs="Arial"/>
          <w:sz w:val="18"/>
          <w:szCs w:val="18"/>
        </w:rPr>
        <w:t>y, iż zamierzam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="00797C84" w:rsidRPr="005E21BA">
        <w:rPr>
          <w:rFonts w:ascii="Arial" w:hAnsi="Arial" w:cs="Arial"/>
          <w:sz w:val="18"/>
          <w:szCs w:val="18"/>
        </w:rPr>
        <w:t>y/nie zamierzam</w:t>
      </w:r>
      <w:r w:rsidR="00050BD3" w:rsidRPr="005E21BA">
        <w:rPr>
          <w:rFonts w:ascii="Arial" w:hAnsi="Arial" w:cs="Arial"/>
          <w:sz w:val="18"/>
          <w:szCs w:val="18"/>
        </w:rPr>
        <w:t>/-</w:t>
      </w:r>
      <w:r w:rsidR="00797C84" w:rsidRPr="005E21BA">
        <w:rPr>
          <w:rFonts w:ascii="Arial" w:hAnsi="Arial" w:cs="Arial"/>
          <w:sz w:val="18"/>
          <w:szCs w:val="18"/>
        </w:rPr>
        <w:t>y</w:t>
      </w:r>
      <w:r w:rsidR="00797C84" w:rsidRPr="005E21BA">
        <w:rPr>
          <w:rFonts w:ascii="Arial" w:hAnsi="Arial" w:cs="Arial"/>
          <w:color w:val="0000FF"/>
          <w:sz w:val="18"/>
          <w:szCs w:val="18"/>
        </w:rPr>
        <w:t xml:space="preserve">* </w:t>
      </w:r>
      <w:r w:rsidR="00797C84" w:rsidRPr="005E21BA">
        <w:rPr>
          <w:rFonts w:ascii="Arial" w:hAnsi="Arial" w:cs="Arial"/>
          <w:sz w:val="18"/>
          <w:szCs w:val="18"/>
        </w:rPr>
        <w:t xml:space="preserve">powierzyć podwykonawstwo w zakresie (opisać zakres, jeżeli dotyczy): </w:t>
      </w:r>
    </w:p>
    <w:p w14:paraId="728BF8EC" w14:textId="77777777" w:rsidR="00797C84" w:rsidRPr="005E21BA" w:rsidRDefault="00797C84" w:rsidP="00C82CEF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b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7ED97AF4" w14:textId="77777777" w:rsidR="006C5995" w:rsidRPr="005E21BA" w:rsidRDefault="006C5995" w:rsidP="006C5995">
      <w:pPr>
        <w:keepNext/>
        <w:keepLines/>
        <w:suppressAutoHyphens/>
        <w:spacing w:line="360" w:lineRule="auto"/>
        <w:ind w:left="-482" w:right="-726"/>
        <w:jc w:val="both"/>
        <w:rPr>
          <w:rFonts w:ascii="Arial" w:hAnsi="Arial" w:cs="Arial"/>
          <w:bCs/>
          <w:sz w:val="18"/>
          <w:szCs w:val="18"/>
          <w:lang w:eastAsia="ar-SA"/>
        </w:rPr>
      </w:pPr>
      <w:r w:rsidRPr="005E21BA">
        <w:rPr>
          <w:rFonts w:ascii="Arial" w:hAnsi="Arial" w:cs="Arial"/>
          <w:bCs/>
          <w:sz w:val="18"/>
          <w:szCs w:val="18"/>
          <w:lang w:eastAsia="ar-SA"/>
        </w:rPr>
        <w:t xml:space="preserve">7. Oświadczenie wymagane od Wykonawcy w zakresie wypełnienia obowiązków informacyjnych przewidzianych </w:t>
      </w:r>
      <w:r w:rsidRPr="005E21BA">
        <w:rPr>
          <w:rFonts w:ascii="Arial" w:hAnsi="Arial" w:cs="Arial"/>
          <w:bCs/>
          <w:sz w:val="18"/>
          <w:szCs w:val="18"/>
          <w:lang w:eastAsia="ar-SA"/>
        </w:rPr>
        <w:br/>
        <w:t>w art. 13 lub art. 14 RODO:</w:t>
      </w:r>
    </w:p>
    <w:p w14:paraId="784EE157" w14:textId="77777777" w:rsidR="006C5995" w:rsidRPr="005E21BA" w:rsidRDefault="006C5995" w:rsidP="006C5995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bCs/>
          <w:sz w:val="18"/>
          <w:szCs w:val="18"/>
        </w:rPr>
      </w:pPr>
      <w:r w:rsidRPr="005E21BA">
        <w:rPr>
          <w:rFonts w:ascii="Arial" w:hAnsi="Arial" w:cs="Arial"/>
          <w:bCs/>
          <w:sz w:val="18"/>
          <w:szCs w:val="18"/>
        </w:rPr>
        <w:t>Oświadczam, że wypełniłem obowiązki informacyjne przewidziane w art. 13 lub art. 14 RODO</w:t>
      </w:r>
      <w:r w:rsidRPr="005E21B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5E21BA">
        <w:rPr>
          <w:rFonts w:ascii="Arial" w:hAnsi="Arial" w:cs="Arial"/>
          <w:bCs/>
          <w:sz w:val="18"/>
          <w:szCs w:val="18"/>
        </w:rPr>
        <w:t>wobec osób fizycznych, od których dane osobowe bezpośrednio lub pośrednio pozyskałem w celu ubiegania się o udzielenie zamówienia publicznego w niniejszym postępowaniu.**</w:t>
      </w:r>
    </w:p>
    <w:p w14:paraId="0527CCCE" w14:textId="77777777" w:rsidR="006C5995" w:rsidRPr="005E21BA" w:rsidRDefault="006C5995" w:rsidP="006C5995">
      <w:pPr>
        <w:keepNext/>
        <w:keepLines/>
        <w:spacing w:line="360" w:lineRule="auto"/>
        <w:ind w:left="-482" w:right="-726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5E21BA">
        <w:rPr>
          <w:rFonts w:ascii="Arial" w:hAnsi="Arial" w:cs="Arial"/>
          <w:i/>
          <w:iCs/>
          <w:color w:val="0000FF"/>
          <w:sz w:val="16"/>
          <w:szCs w:val="16"/>
        </w:rPr>
        <w:t>* niepotrzebne skreślić</w:t>
      </w:r>
    </w:p>
    <w:p w14:paraId="62E8BA99" w14:textId="77777777" w:rsidR="006C5995" w:rsidRPr="005E21BA" w:rsidRDefault="006C5995" w:rsidP="006C5995">
      <w:pPr>
        <w:keepNext/>
        <w:keepLines/>
        <w:ind w:left="-482" w:right="-726"/>
        <w:jc w:val="both"/>
        <w:rPr>
          <w:rFonts w:ascii="Arial" w:hAnsi="Arial" w:cs="Arial"/>
          <w:i/>
          <w:iCs/>
          <w:sz w:val="16"/>
          <w:szCs w:val="16"/>
        </w:rPr>
      </w:pPr>
      <w:r w:rsidRPr="005E21BA">
        <w:rPr>
          <w:rFonts w:ascii="Arial" w:hAnsi="Arial" w:cs="Arial"/>
          <w:i/>
          <w:i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54B6F87" w14:textId="77777777" w:rsidR="00F13926" w:rsidRPr="005E21BA" w:rsidRDefault="00F13926" w:rsidP="00C82CEF">
      <w:pPr>
        <w:keepNext/>
        <w:keepLines/>
        <w:spacing w:line="360" w:lineRule="auto"/>
        <w:ind w:left="-480" w:right="-726"/>
        <w:rPr>
          <w:rFonts w:ascii="Arial" w:hAnsi="Arial" w:cs="Arial"/>
          <w:sz w:val="18"/>
          <w:szCs w:val="18"/>
        </w:rPr>
      </w:pPr>
    </w:p>
    <w:p w14:paraId="0A024FC2" w14:textId="77777777" w:rsidR="00F13926" w:rsidRPr="005E21BA" w:rsidRDefault="00F13926" w:rsidP="00C82CEF">
      <w:pPr>
        <w:keepNext/>
        <w:keepLines/>
        <w:spacing w:line="360" w:lineRule="auto"/>
        <w:ind w:left="-480" w:right="-726"/>
        <w:rPr>
          <w:rFonts w:ascii="Arial" w:hAnsi="Arial" w:cs="Arial"/>
          <w:sz w:val="18"/>
          <w:szCs w:val="18"/>
        </w:rPr>
      </w:pPr>
    </w:p>
    <w:p w14:paraId="15BA846B" w14:textId="77777777" w:rsidR="00907F88" w:rsidRPr="005E21BA" w:rsidRDefault="00907F88" w:rsidP="00C82CEF">
      <w:pPr>
        <w:keepNext/>
        <w:keepLines/>
        <w:spacing w:line="360" w:lineRule="auto"/>
        <w:ind w:left="-480" w:right="-726"/>
        <w:rPr>
          <w:rFonts w:ascii="Arial" w:hAnsi="Arial" w:cs="Arial"/>
          <w:sz w:val="18"/>
          <w:szCs w:val="18"/>
        </w:rPr>
      </w:pPr>
    </w:p>
    <w:p w14:paraId="2F76C687" w14:textId="77777777" w:rsidR="00907F88" w:rsidRPr="005E21BA" w:rsidRDefault="00907F88" w:rsidP="00C82CEF">
      <w:pPr>
        <w:keepNext/>
        <w:keepLines/>
        <w:spacing w:line="360" w:lineRule="auto"/>
        <w:ind w:left="-480" w:right="-726"/>
        <w:rPr>
          <w:rFonts w:ascii="Arial" w:hAnsi="Arial" w:cs="Arial"/>
          <w:sz w:val="18"/>
          <w:szCs w:val="18"/>
        </w:rPr>
      </w:pPr>
    </w:p>
    <w:p w14:paraId="7AAAF1B8" w14:textId="77777777" w:rsidR="00907F88" w:rsidRPr="005E21BA" w:rsidRDefault="00907F88" w:rsidP="00C82CEF">
      <w:pPr>
        <w:keepNext/>
        <w:keepLines/>
        <w:spacing w:line="360" w:lineRule="auto"/>
        <w:ind w:left="-480" w:right="-726"/>
        <w:rPr>
          <w:rFonts w:ascii="Arial" w:hAnsi="Arial" w:cs="Arial"/>
          <w:sz w:val="18"/>
          <w:szCs w:val="18"/>
        </w:rPr>
      </w:pPr>
    </w:p>
    <w:p w14:paraId="0B082765" w14:textId="77777777" w:rsidR="00907F88" w:rsidRPr="005E21BA" w:rsidRDefault="00907F88" w:rsidP="00C82CEF">
      <w:pPr>
        <w:keepNext/>
        <w:keepLines/>
        <w:ind w:left="-480" w:right="-726"/>
        <w:rPr>
          <w:rFonts w:ascii="Arial" w:hAnsi="Arial" w:cs="Arial"/>
          <w:bCs/>
          <w:iCs/>
          <w:sz w:val="18"/>
          <w:szCs w:val="18"/>
        </w:rPr>
      </w:pPr>
      <w:r w:rsidRPr="005E21BA">
        <w:rPr>
          <w:rFonts w:ascii="Arial" w:hAnsi="Arial" w:cs="Arial"/>
          <w:sz w:val="18"/>
          <w:szCs w:val="18"/>
        </w:rPr>
        <w:t xml:space="preserve">........................ dnia …….........                                </w:t>
      </w:r>
      <w:r w:rsidR="00797C84" w:rsidRPr="005E21BA">
        <w:rPr>
          <w:rFonts w:ascii="Arial" w:hAnsi="Arial" w:cs="Arial"/>
          <w:sz w:val="18"/>
          <w:szCs w:val="18"/>
        </w:rPr>
        <w:t xml:space="preserve">               </w:t>
      </w:r>
      <w:r w:rsidRPr="005E21BA">
        <w:rPr>
          <w:rFonts w:ascii="Arial" w:hAnsi="Arial" w:cs="Arial"/>
          <w:sz w:val="18"/>
          <w:szCs w:val="18"/>
        </w:rPr>
        <w:t xml:space="preserve"> ………………………………………………………………………</w:t>
      </w:r>
    </w:p>
    <w:p w14:paraId="52DBF16E" w14:textId="77777777" w:rsidR="00907F88" w:rsidRPr="005E21BA" w:rsidRDefault="00907F88" w:rsidP="00C82CEF">
      <w:pPr>
        <w:keepNext/>
        <w:keepLines/>
        <w:ind w:left="3600" w:right="-726"/>
        <w:jc w:val="center"/>
        <w:rPr>
          <w:rFonts w:ascii="Arial" w:hAnsi="Arial" w:cs="Arial"/>
          <w:bCs/>
          <w:iCs/>
          <w:sz w:val="16"/>
          <w:szCs w:val="16"/>
        </w:rPr>
      </w:pPr>
      <w:r w:rsidRPr="005E21BA">
        <w:rPr>
          <w:rFonts w:ascii="Arial" w:hAnsi="Arial" w:cs="Arial"/>
          <w:bCs/>
          <w:iCs/>
          <w:sz w:val="16"/>
          <w:szCs w:val="16"/>
        </w:rPr>
        <w:t>podpis osoby/osób wskazanych w dokumencie,</w:t>
      </w:r>
    </w:p>
    <w:p w14:paraId="5AC9FB73" w14:textId="77777777" w:rsidR="00907F88" w:rsidRPr="005E21BA" w:rsidRDefault="00907F88" w:rsidP="00C82CEF">
      <w:pPr>
        <w:keepNext/>
        <w:keepLines/>
        <w:ind w:left="3600" w:right="-726"/>
        <w:jc w:val="center"/>
        <w:rPr>
          <w:rFonts w:ascii="Arial" w:hAnsi="Arial" w:cs="Arial"/>
          <w:bCs/>
          <w:iCs/>
          <w:sz w:val="16"/>
          <w:szCs w:val="16"/>
        </w:rPr>
      </w:pPr>
      <w:r w:rsidRPr="005E21BA">
        <w:rPr>
          <w:rFonts w:ascii="Arial" w:hAnsi="Arial" w:cs="Arial"/>
          <w:bCs/>
          <w:iCs/>
          <w:sz w:val="16"/>
          <w:szCs w:val="16"/>
        </w:rPr>
        <w:t>uprawnionej/uprawnionych do występowania w obrocie prawnym,</w:t>
      </w:r>
    </w:p>
    <w:p w14:paraId="11C05999" w14:textId="77777777" w:rsidR="00907F88" w:rsidRPr="005E21BA" w:rsidRDefault="00907F88" w:rsidP="00C82CEF">
      <w:pPr>
        <w:keepNext/>
        <w:keepLines/>
        <w:ind w:left="3600" w:right="-726"/>
        <w:jc w:val="center"/>
        <w:rPr>
          <w:rFonts w:ascii="Arial" w:hAnsi="Arial" w:cs="Arial"/>
          <w:bCs/>
          <w:iCs/>
          <w:sz w:val="16"/>
          <w:szCs w:val="16"/>
        </w:rPr>
      </w:pPr>
      <w:r w:rsidRPr="005E21BA">
        <w:rPr>
          <w:rFonts w:ascii="Arial" w:hAnsi="Arial" w:cs="Arial"/>
          <w:bCs/>
          <w:iCs/>
          <w:sz w:val="16"/>
          <w:szCs w:val="16"/>
        </w:rPr>
        <w:t>reprezentowania Wykonawcy i składania oświadczeń woli w jego imieniu</w:t>
      </w:r>
    </w:p>
    <w:p w14:paraId="1B3A0EDD" w14:textId="77777777" w:rsidR="004B2E47" w:rsidRPr="005E21BA" w:rsidRDefault="004B2E47" w:rsidP="00C82CEF">
      <w:pPr>
        <w:keepNext/>
        <w:keepLines/>
        <w:ind w:left="-426" w:right="-711"/>
        <w:jc w:val="center"/>
        <w:rPr>
          <w:rFonts w:ascii="Arial" w:hAnsi="Arial" w:cs="Arial"/>
          <w:bCs/>
          <w:iCs/>
          <w:sz w:val="16"/>
          <w:szCs w:val="16"/>
        </w:rPr>
        <w:sectPr w:rsidR="004B2E47" w:rsidRPr="005E21BA" w:rsidSect="00ED03DE">
          <w:footerReference w:type="default" r:id="rId11"/>
          <w:pgSz w:w="11906" w:h="16838"/>
          <w:pgMar w:top="1079" w:right="1418" w:bottom="709" w:left="1134" w:header="708" w:footer="481" w:gutter="0"/>
          <w:cols w:space="708"/>
          <w:docGrid w:linePitch="272"/>
        </w:sectPr>
      </w:pPr>
    </w:p>
    <w:p w14:paraId="1D58E451" w14:textId="77777777" w:rsidR="00B502A4" w:rsidRPr="00424AF6" w:rsidRDefault="00EA519E" w:rsidP="00EA519E">
      <w:pPr>
        <w:keepNext/>
        <w:keepLines/>
        <w:spacing w:line="360" w:lineRule="auto"/>
        <w:ind w:left="-709" w:right="-711"/>
        <w:jc w:val="right"/>
        <w:rPr>
          <w:rFonts w:ascii="Arial" w:hAnsi="Arial" w:cs="Arial"/>
          <w:b/>
          <w:sz w:val="16"/>
          <w:szCs w:val="16"/>
          <w:u w:val="single"/>
        </w:rPr>
      </w:pPr>
      <w:r w:rsidRPr="00424AF6">
        <w:rPr>
          <w:rFonts w:ascii="Arial" w:hAnsi="Arial" w:cs="Arial"/>
          <w:b/>
          <w:sz w:val="16"/>
          <w:szCs w:val="16"/>
        </w:rPr>
        <w:lastRenderedPageBreak/>
        <w:t>załącznik nr 3</w:t>
      </w:r>
    </w:p>
    <w:p w14:paraId="763BBB75" w14:textId="77777777" w:rsidR="00F13926" w:rsidRPr="00424AF6" w:rsidRDefault="00F13926" w:rsidP="00EA519E">
      <w:pPr>
        <w:keepNext/>
        <w:keepLines/>
        <w:spacing w:line="360" w:lineRule="auto"/>
        <w:ind w:left="-709" w:right="-711"/>
        <w:jc w:val="center"/>
        <w:rPr>
          <w:rFonts w:ascii="Arial" w:hAnsi="Arial" w:cs="Arial"/>
          <w:i/>
          <w:sz w:val="18"/>
          <w:szCs w:val="18"/>
        </w:rPr>
      </w:pPr>
      <w:r w:rsidRPr="00424AF6">
        <w:rPr>
          <w:rFonts w:ascii="Arial" w:hAnsi="Arial" w:cs="Arial"/>
          <w:b/>
          <w:i/>
          <w:sz w:val="18"/>
          <w:szCs w:val="18"/>
        </w:rPr>
        <w:t>- Projekt umowy -</w:t>
      </w:r>
    </w:p>
    <w:p w14:paraId="6C937502" w14:textId="77777777" w:rsidR="00F13926" w:rsidRPr="00424AF6" w:rsidRDefault="00F13926" w:rsidP="00EA519E">
      <w:pPr>
        <w:keepNext/>
        <w:keepLines/>
        <w:spacing w:line="360" w:lineRule="auto"/>
        <w:ind w:left="-709" w:right="-711"/>
        <w:jc w:val="both"/>
        <w:rPr>
          <w:rFonts w:ascii="Arial" w:hAnsi="Arial" w:cs="Arial"/>
          <w:b/>
          <w:sz w:val="18"/>
          <w:szCs w:val="18"/>
        </w:rPr>
      </w:pPr>
    </w:p>
    <w:p w14:paraId="6FFCB127" w14:textId="7961E641" w:rsidR="00EA519E" w:rsidRPr="00424AF6" w:rsidRDefault="00EA519E" w:rsidP="00EA519E">
      <w:pPr>
        <w:keepNext/>
        <w:keepLines/>
        <w:spacing w:line="360" w:lineRule="auto"/>
        <w:ind w:left="-709" w:right="-711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zawarta  dnia ……………….r. w Głubczycach</w:t>
      </w:r>
      <w:r w:rsidR="00C94577">
        <w:rPr>
          <w:rFonts w:ascii="Arial" w:eastAsia="Calibri" w:hAnsi="Arial" w:cs="Arial"/>
          <w:sz w:val="18"/>
          <w:szCs w:val="18"/>
          <w:lang w:eastAsia="en-US"/>
        </w:rPr>
        <w:t>/zawarta elektronicznie</w:t>
      </w:r>
    </w:p>
    <w:p w14:paraId="4C2526DE" w14:textId="77777777" w:rsidR="00EA519E" w:rsidRPr="00424AF6" w:rsidRDefault="00EA519E" w:rsidP="00EA519E">
      <w:pPr>
        <w:keepNext/>
        <w:keepLines/>
        <w:spacing w:line="360" w:lineRule="auto"/>
        <w:ind w:left="-709" w:right="-711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pomiędzy:</w:t>
      </w:r>
    </w:p>
    <w:p w14:paraId="4850FCAC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Samodzielnym Publicznym Zespołem Opieki Zdrowotnej w Głubczycach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, 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ul. Marii Skłodowskiej – Curie 26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,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br/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48-100 Głubczyce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,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zarejestrowanym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424AF6">
        <w:rPr>
          <w:rFonts w:ascii="Arial" w:eastAsia="Calibri" w:hAnsi="Arial" w:cs="Arial"/>
          <w:kern w:val="2"/>
          <w:sz w:val="18"/>
          <w:szCs w:val="18"/>
          <w:lang w:eastAsia="en-US"/>
        </w:rPr>
        <w:t xml:space="preserve">przez Sąd Rejonowy, VIII Wydział Gospodarczy Krajowego Rejestru Sądowego w Opolu, pod numerem KRS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0000008514</w:t>
      </w:r>
      <w:r w:rsidRPr="00424AF6">
        <w:rPr>
          <w:rFonts w:ascii="Arial" w:eastAsia="Calibri" w:hAnsi="Arial" w:cs="Arial"/>
          <w:kern w:val="2"/>
          <w:sz w:val="18"/>
          <w:szCs w:val="18"/>
          <w:lang w:eastAsia="en-US"/>
        </w:rPr>
        <w:t>, posiadającym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 xml:space="preserve"> 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NIP 748-14-15-846, Regon 000311579</w:t>
      </w:r>
    </w:p>
    <w:p w14:paraId="65FA2D25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reprezentowanym przez:</w:t>
      </w:r>
    </w:p>
    <w:p w14:paraId="49A2DC67" w14:textId="3687008B" w:rsidR="00EA519E" w:rsidRPr="00424AF6" w:rsidRDefault="00EA519E" w:rsidP="00EA519E">
      <w:pPr>
        <w:keepNext/>
        <w:keepLines/>
        <w:spacing w:line="360" w:lineRule="auto"/>
        <w:ind w:left="-709" w:right="-711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Dyrektora – </w:t>
      </w:r>
      <w:r w:rsidR="006B46CF">
        <w:rPr>
          <w:rFonts w:ascii="Arial" w:eastAsia="Calibri" w:hAnsi="Arial" w:cs="Arial"/>
          <w:b/>
          <w:sz w:val="18"/>
          <w:szCs w:val="18"/>
          <w:lang w:eastAsia="en-US"/>
        </w:rPr>
        <w:t xml:space="preserve">Violettę Magiera </w:t>
      </w:r>
    </w:p>
    <w:p w14:paraId="07EE2DD8" w14:textId="77777777" w:rsidR="00EA519E" w:rsidRPr="00424AF6" w:rsidRDefault="00EA519E" w:rsidP="00EA519E">
      <w:pPr>
        <w:keepNext/>
        <w:keepLines/>
        <w:spacing w:line="360" w:lineRule="auto"/>
        <w:ind w:left="-709" w:right="-711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zwanym dalej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 xml:space="preserve"> Zamawiającym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 a</w:t>
      </w:r>
    </w:p>
    <w:p w14:paraId="57616373" w14:textId="77777777" w:rsidR="00EA519E" w:rsidRPr="00424AF6" w:rsidRDefault="00EA519E" w:rsidP="00EA519E">
      <w:pPr>
        <w:keepNext/>
        <w:keepLines/>
        <w:autoSpaceDE w:val="0"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.................................................. prowadzącym/cą działalność gospodarczą ..............................................., wpisaną do Centralnej Ewidencji i Informacji o Działalności Gospodarczej/ </w:t>
      </w: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 xml:space="preserve">zarejestrowaną w Sądzie Rejonowym dla miasta ............., Wydział  Gospodarczy Krajowego Rejestru Sądowego, pod numerem KRS .........................,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będącą podatnikiem podatku od towarów i usług (VAT) i posiadającą NIP.......................... posługujący się numerem REGON.......................</w:t>
      </w:r>
    </w:p>
    <w:p w14:paraId="4E312485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reprezentowanym przez: </w:t>
      </w:r>
    </w:p>
    <w:p w14:paraId="4E52D1D1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1. ………………………………………………………………..</w:t>
      </w:r>
    </w:p>
    <w:p w14:paraId="5A480E0C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2. ………………………………………………………………..</w:t>
      </w:r>
    </w:p>
    <w:p w14:paraId="194FDB5F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zwanym w dalszej treści umowy </w:t>
      </w: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Wykonawcą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, została zawarta umowa o następującej treści:</w:t>
      </w:r>
    </w:p>
    <w:p w14:paraId="279F8C67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2EDA0A6F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§ 1</w:t>
      </w:r>
    </w:p>
    <w:p w14:paraId="7DCF14F2" w14:textId="370AA1CA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hAnsi="Arial" w:cs="Arial"/>
          <w:sz w:val="18"/>
          <w:szCs w:val="18"/>
        </w:rPr>
      </w:pPr>
      <w:r w:rsidRPr="00424AF6">
        <w:rPr>
          <w:rFonts w:ascii="Arial" w:hAnsi="Arial" w:cs="Arial"/>
          <w:sz w:val="18"/>
          <w:szCs w:val="18"/>
        </w:rPr>
        <w:t xml:space="preserve">W oparciu o postępowanie przeprowadzone w trybie do </w:t>
      </w:r>
      <w:r w:rsidR="00FD5E78">
        <w:rPr>
          <w:rFonts w:ascii="Arial" w:hAnsi="Arial" w:cs="Arial"/>
          <w:sz w:val="18"/>
          <w:szCs w:val="18"/>
        </w:rPr>
        <w:t>1</w:t>
      </w:r>
      <w:r w:rsidR="00C94577">
        <w:rPr>
          <w:rFonts w:ascii="Arial" w:hAnsi="Arial" w:cs="Arial"/>
          <w:sz w:val="18"/>
          <w:szCs w:val="18"/>
        </w:rPr>
        <w:t>7</w:t>
      </w:r>
      <w:r w:rsidRPr="00424AF6">
        <w:rPr>
          <w:rFonts w:ascii="Arial" w:hAnsi="Arial" w:cs="Arial"/>
          <w:sz w:val="18"/>
          <w:szCs w:val="18"/>
        </w:rPr>
        <w:t xml:space="preserve">0.000 </w:t>
      </w:r>
      <w:r w:rsidR="00FD5E78">
        <w:rPr>
          <w:rFonts w:ascii="Arial" w:hAnsi="Arial" w:cs="Arial"/>
          <w:sz w:val="18"/>
          <w:szCs w:val="18"/>
        </w:rPr>
        <w:t>złotych</w:t>
      </w:r>
      <w:r w:rsidRPr="00424AF6">
        <w:rPr>
          <w:rFonts w:ascii="Arial" w:hAnsi="Arial" w:cs="Arial"/>
          <w:sz w:val="18"/>
          <w:szCs w:val="18"/>
        </w:rPr>
        <w:t xml:space="preserve"> – art. </w:t>
      </w:r>
      <w:r w:rsidR="00FD5E78">
        <w:rPr>
          <w:rFonts w:ascii="Arial" w:hAnsi="Arial" w:cs="Arial"/>
          <w:sz w:val="18"/>
          <w:szCs w:val="18"/>
        </w:rPr>
        <w:t>2</w:t>
      </w:r>
      <w:r w:rsidRPr="00424AF6">
        <w:rPr>
          <w:rFonts w:ascii="Arial" w:hAnsi="Arial" w:cs="Arial"/>
          <w:sz w:val="18"/>
          <w:szCs w:val="18"/>
        </w:rPr>
        <w:t xml:space="preserve"> pkt </w:t>
      </w:r>
      <w:r w:rsidR="00FD5E78">
        <w:rPr>
          <w:rFonts w:ascii="Arial" w:hAnsi="Arial" w:cs="Arial"/>
          <w:sz w:val="18"/>
          <w:szCs w:val="18"/>
        </w:rPr>
        <w:t>1</w:t>
      </w:r>
      <w:r w:rsidRPr="00424AF6">
        <w:rPr>
          <w:rFonts w:ascii="Arial" w:hAnsi="Arial" w:cs="Arial"/>
          <w:sz w:val="18"/>
          <w:szCs w:val="18"/>
        </w:rPr>
        <w:t xml:space="preserve"> Ustawy Prawo Zamówień Publicznych, sygn. akt: </w:t>
      </w:r>
      <w:r w:rsidR="00C94577">
        <w:rPr>
          <w:rFonts w:ascii="Arial" w:hAnsi="Arial" w:cs="Arial"/>
          <w:b/>
          <w:sz w:val="18"/>
          <w:szCs w:val="18"/>
        </w:rPr>
        <w:t>17/2026</w:t>
      </w:r>
      <w:r w:rsidRPr="00424AF6">
        <w:rPr>
          <w:rFonts w:ascii="Arial" w:hAnsi="Arial" w:cs="Arial"/>
          <w:b/>
          <w:bCs/>
          <w:sz w:val="18"/>
          <w:szCs w:val="18"/>
        </w:rPr>
        <w:t xml:space="preserve"> </w:t>
      </w:r>
      <w:r w:rsidRPr="00424AF6">
        <w:rPr>
          <w:rFonts w:ascii="Arial" w:hAnsi="Arial" w:cs="Arial"/>
          <w:sz w:val="18"/>
          <w:szCs w:val="18"/>
        </w:rPr>
        <w:t xml:space="preserve">Zamawiający zamawia a Wykonawca zobowiązuje się do </w:t>
      </w:r>
      <w:r w:rsidR="00392571" w:rsidRPr="00424AF6">
        <w:rPr>
          <w:rFonts w:ascii="Arial" w:hAnsi="Arial" w:cs="Arial"/>
          <w:b/>
          <w:color w:val="0000FF"/>
          <w:sz w:val="18"/>
          <w:szCs w:val="18"/>
        </w:rPr>
        <w:t>dostarczenia materiałów eksploatacyjnych do sterylizacji, testów do kontroli procesów sterylizacji oraz pasków do metkownicy dla SP ZOZ w Głubczycach</w:t>
      </w:r>
      <w:r w:rsidRPr="00424AF6">
        <w:rPr>
          <w:rFonts w:ascii="Arial" w:hAnsi="Arial" w:cs="Arial"/>
          <w:b/>
          <w:sz w:val="18"/>
          <w:szCs w:val="18"/>
        </w:rPr>
        <w:t xml:space="preserve"> </w:t>
      </w:r>
      <w:r w:rsidRPr="00424AF6">
        <w:rPr>
          <w:rFonts w:ascii="Arial" w:hAnsi="Arial" w:cs="Arial"/>
          <w:sz w:val="18"/>
          <w:szCs w:val="18"/>
        </w:rPr>
        <w:t>zgodnie z ofertą z ...………… .</w:t>
      </w:r>
    </w:p>
    <w:p w14:paraId="0C6372D7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5E395D5F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§ 2</w:t>
      </w:r>
    </w:p>
    <w:p w14:paraId="59BFF95A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sz w:val="18"/>
          <w:szCs w:val="18"/>
          <w:lang w:eastAsia="de-DE"/>
        </w:rPr>
        <w:t>1. Zamawiający ma prawo rozwiązać umowę, jeżeli istotne dane zawarte w ofercie, mające wpływ na wybór Wykonawcy, okażą się nieprawdziwe.</w:t>
      </w:r>
    </w:p>
    <w:p w14:paraId="34CDC47E" w14:textId="77777777" w:rsidR="00EA519E" w:rsidRPr="00424AF6" w:rsidRDefault="00EA519E" w:rsidP="00EA519E">
      <w:pPr>
        <w:keepNext/>
        <w:keepLines/>
        <w:tabs>
          <w:tab w:val="left" w:pos="283"/>
        </w:tabs>
        <w:snapToGrid w:val="0"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2. Umowę zawiera się na okres 12 miesięcy. </w:t>
      </w:r>
      <w:r w:rsidRPr="00424AF6">
        <w:rPr>
          <w:rFonts w:ascii="Arial" w:eastAsia="Calibri" w:hAnsi="Arial" w:cs="Arial"/>
          <w:sz w:val="18"/>
          <w:szCs w:val="18"/>
        </w:rPr>
        <w:t>W przypadku nie wykorzystania wartości umowy przez okres 12 miesięcy, Zamawiający zastrzega sobie prawo do zawarcia aneksu na okres w czasie</w:t>
      </w:r>
      <w:r w:rsidR="00FD5E78">
        <w:rPr>
          <w:rFonts w:ascii="Arial" w:eastAsia="Calibri" w:hAnsi="Arial" w:cs="Arial"/>
          <w:sz w:val="18"/>
          <w:szCs w:val="18"/>
        </w:rPr>
        <w:t>,</w:t>
      </w:r>
      <w:r w:rsidRPr="00424AF6">
        <w:rPr>
          <w:rFonts w:ascii="Arial" w:eastAsia="Calibri" w:hAnsi="Arial" w:cs="Arial"/>
          <w:sz w:val="18"/>
          <w:szCs w:val="18"/>
        </w:rPr>
        <w:t xml:space="preserve"> którego wykorzysta pełną wartość umowy.</w:t>
      </w:r>
    </w:p>
    <w:p w14:paraId="54F7E499" w14:textId="77777777" w:rsidR="00EA519E" w:rsidRPr="00424AF6" w:rsidRDefault="00EA519E" w:rsidP="00EA519E">
      <w:pPr>
        <w:keepNext/>
        <w:keepLines/>
        <w:tabs>
          <w:tab w:val="left" w:pos="283"/>
        </w:tabs>
        <w:snapToGrid w:val="0"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3. W przypadku, gdy wartość przedmiotu umowy zostanie wyczerpana przed upływem terminu na jaki umowa została zawarta, Wykonawca nie będzie miał roszczenia względem Zamawiającego o wykonanie umowy przekraczającej jej wartość.</w:t>
      </w:r>
    </w:p>
    <w:p w14:paraId="45099EB8" w14:textId="77777777" w:rsidR="00B320A4" w:rsidRPr="00424AF6" w:rsidRDefault="00EA519E" w:rsidP="00EA519E">
      <w:pPr>
        <w:keepNext/>
        <w:keepLines/>
        <w:snapToGrid w:val="0"/>
        <w:spacing w:line="360" w:lineRule="auto"/>
        <w:ind w:left="-709" w:right="-711"/>
        <w:contextualSpacing/>
        <w:jc w:val="both"/>
        <w:rPr>
          <w:rFonts w:ascii="Arial" w:hAnsi="Arial" w:cs="Arial"/>
          <w:sz w:val="18"/>
          <w:szCs w:val="18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4. </w:t>
      </w:r>
      <w:r w:rsidRPr="00424AF6">
        <w:rPr>
          <w:rFonts w:ascii="Arial" w:hAnsi="Arial" w:cs="Arial"/>
          <w:sz w:val="18"/>
          <w:szCs w:val="18"/>
        </w:rPr>
        <w:t xml:space="preserve">Termin dostarczenia przedmiotu umowy do SP ZOZ w Głubczycach nastąpi sukcesywnie wg potrzeb zamawiającego w ciągu ……. dni roboczych od daty zgłoszenia </w:t>
      </w:r>
      <w:r w:rsidR="00B320A4" w:rsidRPr="00424AF6">
        <w:rPr>
          <w:rFonts w:ascii="Arial" w:hAnsi="Arial" w:cs="Arial"/>
          <w:sz w:val="18"/>
          <w:szCs w:val="18"/>
        </w:rPr>
        <w:t>zamówienia przez Zamawiającego.</w:t>
      </w:r>
    </w:p>
    <w:p w14:paraId="1D1ACA38" w14:textId="77777777" w:rsidR="00EA519E" w:rsidRPr="00424AF6" w:rsidRDefault="00EA519E" w:rsidP="00EA519E">
      <w:pPr>
        <w:keepNext/>
        <w:keepLines/>
        <w:snapToGrid w:val="0"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5. Koszty transportu przedmiotu umowy do Zamawiającego ponosi Wykonawca. </w:t>
      </w:r>
    </w:p>
    <w:p w14:paraId="27CC83DD" w14:textId="77777777" w:rsidR="00EA519E" w:rsidRPr="00424AF6" w:rsidRDefault="00EA519E" w:rsidP="00EA519E">
      <w:pPr>
        <w:keepNext/>
        <w:keepLines/>
        <w:snapToGrid w:val="0"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6BEB6DA1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rPr>
          <w:rFonts w:ascii="Arial" w:eastAsia="Calibri" w:hAnsi="Arial" w:cs="Arial"/>
          <w:b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de-DE"/>
        </w:rPr>
        <w:t xml:space="preserve">§ 3 </w:t>
      </w:r>
    </w:p>
    <w:p w14:paraId="41D9AA1B" w14:textId="77777777" w:rsidR="00EA519E" w:rsidRPr="00424AF6" w:rsidRDefault="00EA519E" w:rsidP="00EA519E">
      <w:pPr>
        <w:keepNext/>
        <w:keepLines/>
        <w:tabs>
          <w:tab w:val="left" w:pos="360"/>
        </w:tabs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sz w:val="18"/>
          <w:szCs w:val="18"/>
          <w:lang w:eastAsia="de-DE"/>
        </w:rPr>
        <w:t>1. Za wykonanie przedmiotu umowy strony ustalają wynagrodzenie:</w:t>
      </w:r>
    </w:p>
    <w:p w14:paraId="565FA7F2" w14:textId="77777777" w:rsidR="00EA519E" w:rsidRPr="00424AF6" w:rsidRDefault="00EA519E" w:rsidP="00EA519E">
      <w:pPr>
        <w:keepNext/>
        <w:keepLines/>
        <w:tabs>
          <w:tab w:val="left" w:pos="0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część nr 1: wartość netto:  ………..…….. zł, wartość brutto (wraz z VAT): ……………..zł, </w:t>
      </w:r>
    </w:p>
    <w:p w14:paraId="2EBADC76" w14:textId="77777777" w:rsidR="00EA519E" w:rsidRPr="00424AF6" w:rsidRDefault="00EA519E" w:rsidP="00EA519E">
      <w:pPr>
        <w:keepNext/>
        <w:keepLines/>
        <w:tabs>
          <w:tab w:val="left" w:pos="0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część nr 2: wartość netto:  ………..…….. zł, wartość brutto (wraz z VAT): ……………..zł,</w:t>
      </w:r>
    </w:p>
    <w:p w14:paraId="51A863C6" w14:textId="77777777" w:rsidR="00EA519E" w:rsidRPr="00424AF6" w:rsidRDefault="00EA519E" w:rsidP="00EA519E">
      <w:pPr>
        <w:keepNext/>
        <w:keepLines/>
        <w:tabs>
          <w:tab w:val="left" w:pos="0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część nr 3: wartość netto:  ………..…….. zł, wartość brutto (wraz z VAT): ……………..zł</w:t>
      </w:r>
      <w:r w:rsidR="005F5D46" w:rsidRPr="00424AF6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440872A7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sz w:val="18"/>
          <w:szCs w:val="18"/>
          <w:lang w:eastAsia="de-DE"/>
        </w:rPr>
        <w:t xml:space="preserve">2. Wykonawca gwarantuje, iż ceny pozostaną niezmienne przez cały okres obowiązywania umowy. Ewentualna zmiana cen może nastąpić jedynie w przypadku: </w:t>
      </w:r>
    </w:p>
    <w:p w14:paraId="132354B3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bCs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de-DE"/>
        </w:rPr>
        <w:t>a) dokonanej przez właściwy organ państwowy zmiany stawki podatku VAT;</w:t>
      </w:r>
    </w:p>
    <w:p w14:paraId="4D751D4F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bCs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de-DE"/>
        </w:rPr>
        <w:t>b) obniżenia ceny (czasowego bądź stałego przez Wykonawcę).</w:t>
      </w:r>
    </w:p>
    <w:p w14:paraId="20F24814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lastRenderedPageBreak/>
        <w:t xml:space="preserve">Ewentualne wprowadzenie nowych cen, w wysokości proporcjonalnej do wprowadzonych zmian </w:t>
      </w:r>
      <w:r w:rsidRPr="00424AF6">
        <w:rPr>
          <w:rFonts w:ascii="Arial" w:eastAsia="Calibri" w:hAnsi="Arial" w:cs="Arial"/>
          <w:sz w:val="18"/>
          <w:szCs w:val="18"/>
        </w:rPr>
        <w:t xml:space="preserve">wynikających z okoliczności wskazanych w niniejszym ustępie uwzględniających faktyczne zmiany ww. czynników cenotwórczych wymaga zawarcia aneksu do umowy.  </w:t>
      </w:r>
    </w:p>
    <w:p w14:paraId="09C3DBB8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 xml:space="preserve">3. </w:t>
      </w:r>
      <w:r w:rsidRPr="00424AF6">
        <w:rPr>
          <w:rFonts w:ascii="Arial" w:eastAsia="Calibri" w:hAnsi="Arial" w:cs="Arial"/>
          <w:sz w:val="18"/>
          <w:szCs w:val="18"/>
        </w:rPr>
        <w:t xml:space="preserve">W szczególnych przypadkach (np. wycofania, wstrzymania produkcji, wydania stosownej decyzji urzędowej itp.) Wykonawca musi po uzyskaniu zgody Zamawiającego, dostarczyć zamawiany asortyment występujący pod inną nazwą handlową (odpowiednik) w cenie jednostkowej nie wyższej od </w:t>
      </w:r>
      <w:r w:rsidR="00B320A4" w:rsidRPr="00424AF6">
        <w:rPr>
          <w:rFonts w:ascii="Arial" w:eastAsia="Calibri" w:hAnsi="Arial" w:cs="Arial"/>
          <w:sz w:val="18"/>
          <w:szCs w:val="18"/>
        </w:rPr>
        <w:t>ceny zawartej w załączniku nr 2.</w:t>
      </w:r>
      <w:r w:rsidRPr="00424AF6">
        <w:rPr>
          <w:rFonts w:ascii="Arial" w:eastAsia="Calibri" w:hAnsi="Arial" w:cs="Arial"/>
          <w:sz w:val="18"/>
          <w:szCs w:val="18"/>
        </w:rPr>
        <w:t xml:space="preserve">1 </w:t>
      </w:r>
      <w:r w:rsidR="00B320A4" w:rsidRPr="00424AF6">
        <w:rPr>
          <w:rFonts w:ascii="Arial" w:eastAsia="Calibri" w:hAnsi="Arial" w:cs="Arial"/>
          <w:sz w:val="18"/>
          <w:szCs w:val="18"/>
        </w:rPr>
        <w:t>–</w:t>
      </w:r>
      <w:r w:rsidRPr="00424AF6">
        <w:rPr>
          <w:rFonts w:ascii="Arial" w:eastAsia="Calibri" w:hAnsi="Arial" w:cs="Arial"/>
          <w:sz w:val="18"/>
          <w:szCs w:val="18"/>
        </w:rPr>
        <w:t xml:space="preserve"> 2</w:t>
      </w:r>
      <w:r w:rsidR="00B320A4" w:rsidRPr="00424AF6">
        <w:rPr>
          <w:rFonts w:ascii="Arial" w:eastAsia="Calibri" w:hAnsi="Arial" w:cs="Arial"/>
          <w:sz w:val="18"/>
          <w:szCs w:val="18"/>
        </w:rPr>
        <w:t>.</w:t>
      </w:r>
      <w:r w:rsidR="005F5D46" w:rsidRPr="00424AF6">
        <w:rPr>
          <w:rFonts w:ascii="Arial" w:eastAsia="Calibri" w:hAnsi="Arial" w:cs="Arial"/>
          <w:sz w:val="18"/>
          <w:szCs w:val="18"/>
        </w:rPr>
        <w:t>3</w:t>
      </w:r>
      <w:r w:rsidRPr="00424AF6">
        <w:rPr>
          <w:rFonts w:ascii="Arial" w:eastAsia="Calibri" w:hAnsi="Arial" w:cs="Arial"/>
          <w:sz w:val="18"/>
          <w:szCs w:val="18"/>
        </w:rPr>
        <w:t xml:space="preserve"> </w:t>
      </w:r>
      <w:r w:rsidR="005F5D46" w:rsidRPr="00424AF6">
        <w:rPr>
          <w:rFonts w:ascii="Arial" w:eastAsia="Calibri" w:hAnsi="Arial" w:cs="Arial"/>
          <w:sz w:val="18"/>
          <w:szCs w:val="18"/>
        </w:rPr>
        <w:t>ogłoszenia o zamówieniu</w:t>
      </w:r>
      <w:r w:rsidRPr="00424AF6">
        <w:rPr>
          <w:rFonts w:ascii="Arial" w:eastAsia="Calibri" w:hAnsi="Arial" w:cs="Arial"/>
          <w:sz w:val="18"/>
          <w:szCs w:val="18"/>
        </w:rPr>
        <w:t xml:space="preserve"> </w:t>
      </w:r>
      <w:r w:rsidR="00FD5E78">
        <w:rPr>
          <w:rFonts w:ascii="Arial" w:eastAsia="Calibri" w:hAnsi="Arial" w:cs="Arial"/>
          <w:sz w:val="18"/>
          <w:szCs w:val="18"/>
        </w:rPr>
        <w:br/>
      </w:r>
      <w:r w:rsidRPr="00424AF6">
        <w:rPr>
          <w:rFonts w:ascii="Arial" w:eastAsia="Calibri" w:hAnsi="Arial" w:cs="Arial"/>
          <w:sz w:val="18"/>
          <w:szCs w:val="18"/>
        </w:rPr>
        <w:t>i spełniający wszystkie wymagania „zamienianego” produktu. Zmiana ta nie stanowić będzie zmiany umowy.</w:t>
      </w:r>
    </w:p>
    <w:p w14:paraId="39D0DB04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1C6EF2A2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rPr>
          <w:rFonts w:ascii="Arial" w:eastAsia="Calibri" w:hAnsi="Arial" w:cs="Arial"/>
          <w:b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de-DE"/>
        </w:rPr>
        <w:t>§ 4</w:t>
      </w:r>
    </w:p>
    <w:p w14:paraId="675F03F2" w14:textId="77777777" w:rsidR="00EA519E" w:rsidRPr="008B6195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sz w:val="18"/>
          <w:szCs w:val="18"/>
          <w:lang w:eastAsia="de-DE"/>
        </w:rPr>
        <w:t xml:space="preserve">1. </w:t>
      </w:r>
      <w:r w:rsidRPr="008B6195">
        <w:rPr>
          <w:rFonts w:ascii="Arial" w:eastAsia="Calibri" w:hAnsi="Arial" w:cs="Arial"/>
          <w:sz w:val="18"/>
          <w:szCs w:val="18"/>
          <w:lang w:eastAsia="de-DE"/>
        </w:rPr>
        <w:t>Zamawiający zobowiązuje się dokonać zapłaty należności przelewem na konto Wykonawcy w ciągu 60 dni od daty otrzymania prawidłowo wystawionych faktur częściowych, każdorazowo po każdej dostarczonej części przedmiotu zamówienia.</w:t>
      </w:r>
    </w:p>
    <w:p w14:paraId="6A29371F" w14:textId="77777777" w:rsidR="00786264" w:rsidRPr="008B6195" w:rsidRDefault="00EA519E" w:rsidP="00786264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napToGrid w:val="0"/>
          <w:sz w:val="18"/>
          <w:szCs w:val="18"/>
          <w:lang w:eastAsia="de-DE"/>
        </w:rPr>
      </w:pP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>2. Za datę zapłaty strony przyjmują datę obciążenia rachunku bankowego Zamawiającego.</w:t>
      </w:r>
      <w:r w:rsidR="00786264"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 </w:t>
      </w:r>
    </w:p>
    <w:p w14:paraId="742CAB3D" w14:textId="76AECC19" w:rsidR="00786264" w:rsidRPr="008B6195" w:rsidRDefault="00786264" w:rsidP="00786264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napToGrid w:val="0"/>
          <w:sz w:val="18"/>
          <w:szCs w:val="18"/>
          <w:lang w:eastAsia="de-DE"/>
        </w:rPr>
      </w:pP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>3. W</w:t>
      </w: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ykonawca </w:t>
      </w:r>
      <w:r w:rsidR="008B6195"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jest zobowiązany przesłać </w:t>
      </w: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 fakturę </w:t>
      </w:r>
      <w:r w:rsidR="008B6195"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na </w:t>
      </w: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>Platformie Elektronicznego Fakturowania PEFexpert zgodnie z obowiązującymi przepisami ustawy z dnia 11 marca 2004 r. o podatku</w:t>
      </w: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 xml:space="preserve"> </w:t>
      </w:r>
      <w:r w:rsidRPr="008B6195">
        <w:rPr>
          <w:rFonts w:ascii="Arial" w:eastAsia="Calibri" w:hAnsi="Arial" w:cs="Arial"/>
          <w:snapToGrid w:val="0"/>
          <w:sz w:val="18"/>
          <w:szCs w:val="18"/>
          <w:lang w:eastAsia="de-DE"/>
        </w:rPr>
        <w:t>od towarów i usług, zwanej dalej „Ustawą o VAT”.</w:t>
      </w:r>
    </w:p>
    <w:p w14:paraId="54A664B0" w14:textId="77777777" w:rsidR="00EA519E" w:rsidRPr="00424AF6" w:rsidRDefault="00EA519E" w:rsidP="00EA519E">
      <w:pPr>
        <w:keepNext/>
        <w:keepLines/>
        <w:tabs>
          <w:tab w:val="left" w:pos="0"/>
          <w:tab w:val="left" w:pos="180"/>
        </w:tabs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</w:p>
    <w:p w14:paraId="0E7186D0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rPr>
          <w:rFonts w:ascii="Arial" w:eastAsia="Calibri" w:hAnsi="Arial" w:cs="Arial"/>
          <w:b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de-DE"/>
        </w:rPr>
        <w:t>§ 5</w:t>
      </w:r>
    </w:p>
    <w:p w14:paraId="344D88FE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W przypadku stwierdzenia przypadków nienależytego wykonania umowy reklamacje będą usuwane w terminie nie dłuższym niż ……………… dni roboczych od daty zgłoszenia. </w:t>
      </w:r>
    </w:p>
    <w:p w14:paraId="1D8D514A" w14:textId="77777777" w:rsidR="00EA519E" w:rsidRPr="00424AF6" w:rsidRDefault="00EA519E" w:rsidP="00EA519E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517455A1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rPr>
          <w:rFonts w:ascii="Arial" w:eastAsia="Calibri" w:hAnsi="Arial" w:cs="Arial"/>
          <w:b/>
          <w:sz w:val="18"/>
          <w:szCs w:val="18"/>
          <w:lang w:eastAsia="de-DE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de-DE"/>
        </w:rPr>
        <w:t>§ 6</w:t>
      </w:r>
    </w:p>
    <w:p w14:paraId="7705E1D8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1. Zamawiającemu przysługuje prawo do naliczenia kar umownych w następujących przypadkach:</w:t>
      </w:r>
    </w:p>
    <w:p w14:paraId="37B60BF0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a)</w:t>
      </w:r>
      <w:r w:rsidRPr="00424AF6">
        <w:rPr>
          <w:rFonts w:ascii="Arial" w:eastAsia="Arial" w:hAnsi="Arial" w:cs="Arial"/>
          <w:sz w:val="18"/>
          <w:szCs w:val="18"/>
          <w:lang w:eastAsia="en-US"/>
        </w:rPr>
        <w:t xml:space="preserve"> za opóźnienie w dostawie towaru w terminie określonym w umowie, powstałe z przyczyn leżących po stronie Wykonawcy, w wysokości 0,1% </w:t>
      </w:r>
      <w:r w:rsidR="002A3C13">
        <w:rPr>
          <w:rFonts w:ascii="Arial" w:eastAsia="Arial" w:hAnsi="Arial" w:cs="Arial"/>
          <w:sz w:val="18"/>
          <w:szCs w:val="18"/>
          <w:lang w:eastAsia="en-US"/>
        </w:rPr>
        <w:t>wartości brutto niezrealizowanej części dostaw</w:t>
      </w:r>
      <w:r w:rsidR="007F2A8F">
        <w:rPr>
          <w:rFonts w:ascii="Arial" w:eastAsia="Arial" w:hAnsi="Arial" w:cs="Arial"/>
          <w:sz w:val="18"/>
          <w:szCs w:val="18"/>
          <w:lang w:eastAsia="en-US"/>
        </w:rPr>
        <w:t>y</w:t>
      </w:r>
      <w:r w:rsidRPr="00424AF6">
        <w:rPr>
          <w:rFonts w:ascii="Arial" w:eastAsia="Arial" w:hAnsi="Arial" w:cs="Arial"/>
          <w:sz w:val="18"/>
          <w:szCs w:val="18"/>
          <w:lang w:eastAsia="en-US"/>
        </w:rPr>
        <w:t xml:space="preserve">, za każdy rozpoczęty dzień zwłoki, </w:t>
      </w:r>
    </w:p>
    <w:p w14:paraId="5DF4C263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424AF6">
        <w:rPr>
          <w:rFonts w:ascii="Arial" w:eastAsia="Arial" w:hAnsi="Arial" w:cs="Arial"/>
          <w:sz w:val="18"/>
          <w:szCs w:val="18"/>
          <w:lang w:eastAsia="en-US"/>
        </w:rPr>
        <w:t>b) za opóźnienie w wymianie towaru wadliwego na wolny od wad oraz za opóźnienie w wymianie towaru niezgodnego z umową, za opóźnienia w realizacji czynności reklamacyjnych oraz czynności wynikających z obowiązków gwarancyjnych w wysokości 0,25% wartości brutto wynagrodzenia, o którym mowa w §3 ust 1 umowy, za każdy rozpoczęty dzień opóźnienia,</w:t>
      </w:r>
    </w:p>
    <w:p w14:paraId="11D245C1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c) za odstąpienie od umowy przez Zamawiającego, z przyczyn leżących po stronie Wykonawcy w wysokości 10% wynagrodzenia brutto określonego w §3 ust. 1 umowy,</w:t>
      </w:r>
    </w:p>
    <w:p w14:paraId="4ACAC545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d) </w:t>
      </w: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>za opóźnienie w usunięciu wad stwierdzonych przy odbiorze w wysokości 1</w:t>
      </w:r>
      <w:r w:rsidRPr="00424AF6">
        <w:rPr>
          <w:rFonts w:ascii="Arial" w:eastAsia="Calibri" w:hAnsi="Arial" w:cs="Arial"/>
          <w:b/>
          <w:bCs/>
          <w:sz w:val="18"/>
          <w:szCs w:val="18"/>
          <w:lang w:eastAsia="en-US"/>
        </w:rPr>
        <w:t>%</w:t>
      </w: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 xml:space="preserve"> wartości brutto wynagrodzenia określonego w §3 ust. 1 umowy za każdy dzień opóźnienia, liczony od dnia następnego po dniu wyznaczonym na usunięcie wad,</w:t>
      </w:r>
    </w:p>
    <w:p w14:paraId="5FFEBED5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>e) j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en-US"/>
        </w:rPr>
        <w:t xml:space="preserve">eśli w trakcie realizacji umowy okaże się, że </w:t>
      </w: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>po stronie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en-US"/>
        </w:rPr>
        <w:t xml:space="preserve"> Zamawiającego powstaje </w:t>
      </w:r>
      <w:r w:rsidRPr="00424AF6">
        <w:rPr>
          <w:rFonts w:ascii="Arial" w:eastAsia="Calibri" w:hAnsi="Arial" w:cs="Arial"/>
          <w:sz w:val="18"/>
          <w:szCs w:val="18"/>
          <w:lang w:val="x-none" w:eastAsia="en-US"/>
        </w:rPr>
        <w:t>obowiązek podatkowy zgodnie z przepisami o podatku od towarów i usług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en-US"/>
        </w:rPr>
        <w:t>, a Wykonawca nie poinformował o tym fakcie Zamawiającego w trakcie postępowania o udzielenie zamówienia publicznego zostanie naliczona kara umowna w wysokości odpowiadającej kwocie</w:t>
      </w:r>
      <w:r w:rsidRPr="00424AF6">
        <w:rPr>
          <w:rFonts w:ascii="Arial" w:eastAsia="Calibri" w:hAnsi="Arial" w:cs="Arial"/>
          <w:bCs/>
          <w:sz w:val="18"/>
          <w:szCs w:val="18"/>
          <w:lang w:eastAsia="en-US"/>
        </w:rPr>
        <w:t>,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en-US"/>
        </w:rPr>
        <w:t xml:space="preserve"> jaką Zamawiający zobowiązany będzie</w:t>
      </w:r>
      <w:r w:rsidRPr="00424AF6">
        <w:rPr>
          <w:rFonts w:ascii="Arial" w:eastAsia="Calibri" w:hAnsi="Arial" w:cs="Arial"/>
          <w:sz w:val="18"/>
          <w:szCs w:val="18"/>
          <w:lang w:val="x-none" w:eastAsia="en-US"/>
        </w:rPr>
        <w:t xml:space="preserve"> rozliczyć zgodnie z obowiązującymi przepisami.</w:t>
      </w:r>
    </w:p>
    <w:p w14:paraId="4AEBD841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val="x-none" w:eastAsia="x-none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2. 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>Zamawiający zapłaci Wykonawcy karę umowną</w:t>
      </w:r>
      <w:r w:rsidRPr="00424AF6">
        <w:rPr>
          <w:rFonts w:ascii="Arial" w:eastAsia="Calibri" w:hAnsi="Arial" w:cs="Arial"/>
          <w:bCs/>
          <w:sz w:val="18"/>
          <w:szCs w:val="18"/>
          <w:lang w:eastAsia="x-none"/>
        </w:rPr>
        <w:t xml:space="preserve"> z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a odstąpienie od umowy z przyczyn, za które ponosi odpowiedzialność Zamawiający w wysokości </w:t>
      </w:r>
      <w:r w:rsidRPr="00424AF6">
        <w:rPr>
          <w:rFonts w:ascii="Arial" w:eastAsia="Calibri" w:hAnsi="Arial" w:cs="Arial"/>
          <w:bCs/>
          <w:sz w:val="18"/>
          <w:szCs w:val="18"/>
          <w:lang w:eastAsia="x-none"/>
        </w:rPr>
        <w:t>10</w:t>
      </w:r>
      <w:r w:rsidRPr="00424AF6">
        <w:rPr>
          <w:rFonts w:ascii="Arial" w:eastAsia="Calibri" w:hAnsi="Arial" w:cs="Arial"/>
          <w:b/>
          <w:bCs/>
          <w:sz w:val="18"/>
          <w:szCs w:val="18"/>
          <w:lang w:val="x-none" w:eastAsia="x-none"/>
        </w:rPr>
        <w:t>%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 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wynagrodzenia brutto określonego w §3 ust. 1 umowy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, za wyjątkiem sytuacji określonych </w:t>
      </w:r>
      <w:r w:rsidR="004A03AE">
        <w:rPr>
          <w:rFonts w:ascii="Arial" w:eastAsia="Calibri" w:hAnsi="Arial" w:cs="Arial"/>
          <w:bCs/>
          <w:sz w:val="18"/>
          <w:szCs w:val="18"/>
          <w:lang w:eastAsia="x-none"/>
        </w:rPr>
        <w:t>w ustawie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 Prawo zamówień publicznych, dla których znajdą zastosowanie odpowiednie przepisy Ustawy Pzp.</w:t>
      </w:r>
    </w:p>
    <w:p w14:paraId="54D41E83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3. Każda ze stron ma prawo dochodzenia odszkodowania na zasadach ogólnych kodeksu cywilnego w przypadku, gdy szkoda przewyższa wysokość kar umownych.</w:t>
      </w:r>
    </w:p>
    <w:p w14:paraId="68A36CD1" w14:textId="77777777" w:rsidR="00EA519E" w:rsidRPr="00424AF6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val="x-none" w:eastAsia="x-none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4. 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Zamawiający może potrącić należną mu od Wykonawcy karę umowną z wierzytelności Wykonawcy wobec Zamawiającego wynikającą z niniejszej umowy bez wzywania Wykonawcy do zapłaty kary umownej i wyznaczenia terminu jej zapłaty. </w:t>
      </w:r>
    </w:p>
    <w:p w14:paraId="609276F9" w14:textId="77777777" w:rsidR="00EA519E" w:rsidRDefault="00EA519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eastAsia="x-none"/>
        </w:rPr>
      </w:pPr>
      <w:r w:rsidRPr="00424AF6">
        <w:rPr>
          <w:rFonts w:ascii="Arial" w:eastAsia="Calibri" w:hAnsi="Arial" w:cs="Arial"/>
          <w:bCs/>
          <w:sz w:val="18"/>
          <w:szCs w:val="18"/>
          <w:lang w:eastAsia="x-none"/>
        </w:rPr>
        <w:t xml:space="preserve">5. </w:t>
      </w:r>
      <w:r w:rsidRPr="00424AF6">
        <w:rPr>
          <w:rFonts w:ascii="Arial" w:eastAsia="Calibri" w:hAnsi="Arial" w:cs="Arial"/>
          <w:bCs/>
          <w:sz w:val="18"/>
          <w:szCs w:val="18"/>
          <w:lang w:val="x-none" w:eastAsia="x-none"/>
        </w:rPr>
        <w:t xml:space="preserve">Jeżeli kara umowna nie pokrywa poniesionej szkody strony mogą dochodzić odszkodowania uzupełniającego na zasadach ogólnych Kodeksu </w:t>
      </w:r>
      <w:r w:rsidRPr="00424AF6">
        <w:rPr>
          <w:rFonts w:ascii="Arial" w:eastAsia="Calibri" w:hAnsi="Arial" w:cs="Arial"/>
          <w:bCs/>
          <w:sz w:val="18"/>
          <w:szCs w:val="18"/>
          <w:lang w:eastAsia="x-none"/>
        </w:rPr>
        <w:t>cywilnego.</w:t>
      </w:r>
    </w:p>
    <w:p w14:paraId="6DEB219F" w14:textId="77777777" w:rsidR="004A03AE" w:rsidRPr="00424AF6" w:rsidRDefault="004A03AE" w:rsidP="00EA519E">
      <w:pPr>
        <w:keepNext/>
        <w:keepLines/>
        <w:tabs>
          <w:tab w:val="left" w:pos="7938"/>
          <w:tab w:val="left" w:pos="8222"/>
        </w:tabs>
        <w:spacing w:line="360" w:lineRule="auto"/>
        <w:ind w:left="-709" w:right="-711"/>
        <w:jc w:val="both"/>
        <w:rPr>
          <w:rFonts w:ascii="Arial" w:eastAsia="Calibri" w:hAnsi="Arial" w:cs="Arial"/>
          <w:bCs/>
          <w:sz w:val="18"/>
          <w:szCs w:val="18"/>
          <w:lang w:eastAsia="x-none"/>
        </w:rPr>
      </w:pPr>
      <w:r>
        <w:rPr>
          <w:rFonts w:ascii="Arial" w:eastAsia="Calibri" w:hAnsi="Arial" w:cs="Arial"/>
          <w:bCs/>
          <w:sz w:val="18"/>
          <w:szCs w:val="18"/>
          <w:lang w:eastAsia="x-none"/>
        </w:rPr>
        <w:t>6. Łączna wysokość kar nie może przekroczyć 20% wynagrodzenia brutto określonego w § 3 ust. 1 niniejszej umowy.</w:t>
      </w:r>
    </w:p>
    <w:p w14:paraId="7075B191" w14:textId="77777777" w:rsidR="005F5D46" w:rsidRPr="00424AF6" w:rsidRDefault="005F5D46" w:rsidP="00EA519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E29FB96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§ 7</w:t>
      </w:r>
    </w:p>
    <w:p w14:paraId="5BA5A9B1" w14:textId="77777777" w:rsidR="00EA519E" w:rsidRPr="00424AF6" w:rsidRDefault="00EA519E" w:rsidP="00EA519E">
      <w:pPr>
        <w:keepNext/>
        <w:keepLines/>
        <w:adjustRightInd w:val="0"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lastRenderedPageBreak/>
        <w:t xml:space="preserve">1. Czynność prawna mająca na celu zmianę wierzyciela Zamawiającego może nastąpić po wyrażeniu zgody przez podmiot tworzący, tj. Powiat Głubczycki. Zgodę wydaje się po zasięgnięciu opinii kierownika Zamawiającego. </w:t>
      </w:r>
    </w:p>
    <w:p w14:paraId="7D6BE368" w14:textId="77777777" w:rsidR="00EA519E" w:rsidRPr="00424AF6" w:rsidRDefault="00EA519E" w:rsidP="00EA519E">
      <w:pPr>
        <w:keepNext/>
        <w:keepLines/>
        <w:adjustRightInd w:val="0"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</w:rPr>
        <w:t>2. Czynność prawna dokonana z naruszeniem treści ust. 1 jest nieważna.</w:t>
      </w:r>
    </w:p>
    <w:p w14:paraId="2F001381" w14:textId="77777777" w:rsidR="00EA519E" w:rsidRPr="00424AF6" w:rsidRDefault="00EA519E" w:rsidP="00EA519E">
      <w:pPr>
        <w:keepNext/>
        <w:keepLines/>
        <w:adjustRightInd w:val="0"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</w:rPr>
        <w:t>3. Bez zgody Zamawiającego wyrażonej w formie pisemnej, Wykonawca nie jest uprawniony do cesji wierzytelności na rzecz banku w związku z ubieganiem się o kredyt bankowy.</w:t>
      </w:r>
    </w:p>
    <w:p w14:paraId="30F9061E" w14:textId="77777777" w:rsidR="00B320A4" w:rsidRPr="00424AF6" w:rsidRDefault="00B320A4" w:rsidP="00EA519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5C6C86F6" w14:textId="77777777" w:rsidR="00EA519E" w:rsidRPr="00424AF6" w:rsidRDefault="00EA519E" w:rsidP="00EA519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b/>
          <w:sz w:val="18"/>
          <w:szCs w:val="18"/>
          <w:lang w:eastAsia="en-US"/>
        </w:rPr>
        <w:t>§ 8</w:t>
      </w:r>
    </w:p>
    <w:p w14:paraId="4A8271F2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hAnsi="Arial" w:cs="Arial"/>
          <w:sz w:val="18"/>
          <w:szCs w:val="18"/>
        </w:rPr>
        <w:t>1</w:t>
      </w:r>
      <w:r w:rsidRPr="00424AF6">
        <w:rPr>
          <w:rFonts w:ascii="Arial" w:eastAsia="Calibri" w:hAnsi="Arial" w:cs="Arial"/>
          <w:sz w:val="18"/>
          <w:szCs w:val="18"/>
          <w:lang w:eastAsia="en-US"/>
        </w:rPr>
        <w:t>. Zamawiający może odstąpić od umowy w całości lub części w następujących przypadkach:</w:t>
      </w:r>
    </w:p>
    <w:p w14:paraId="095A1DF2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1) realizowania przez Wykonawcę prac bez należytej staranności, niezgodnie z obowiązującymi przepisami, normami, zasadami BHP lub niezgodnie z postanowieniami niniejszej umowy, i czyni tak nadal pomimo pisemnego wezwania do zaprzestania (usunięcia naruszeń umowy), wyznaczając Wykonawcy 5-dniowy termin na zmianę, po upływie którego uprawniony będzie do odstąpienia w trybie natychmiastowym,</w:t>
      </w:r>
    </w:p>
    <w:p w14:paraId="613B75E6" w14:textId="77777777" w:rsidR="00230B68" w:rsidRPr="00424AF6" w:rsidRDefault="00230B68" w:rsidP="00230B68">
      <w:pPr>
        <w:keepNext/>
        <w:keepLines/>
        <w:tabs>
          <w:tab w:val="left" w:pos="-284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2) popadnięcia przez Wykonawcę w zwłokę dłuższa niż 5 dni w usunięciu wad prac ujawnionych przez Zamawiającego w trakcie odbioru w stosunku do terminu wyznaczonego przez Zamawiającego na usunięcie tych wad; wyznaczając Wykonawcy dodatkowy 5-dniowy termin, po którego bezskutecznym upływie uprawniony będzie do odstąpienia w trybie natychmiastowym,    </w:t>
      </w:r>
    </w:p>
    <w:p w14:paraId="4126E01B" w14:textId="77777777" w:rsidR="00230B68" w:rsidRPr="00424AF6" w:rsidRDefault="00230B68" w:rsidP="00230B68">
      <w:pPr>
        <w:keepNext/>
        <w:keepLines/>
        <w:tabs>
          <w:tab w:val="left" w:pos="-284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3) rozwiązania przedsiębiorstwa Wykonawcy, wydania nakazu zajęcia majątku Wykonawcy, postawienia go w stan likwidacji, w terminie 30 dni od nastąpienia powyższego zdarzenia,</w:t>
      </w:r>
    </w:p>
    <w:p w14:paraId="0B7046B3" w14:textId="77777777" w:rsidR="00230B68" w:rsidRPr="00424AF6" w:rsidRDefault="00230B68" w:rsidP="00230B68">
      <w:pPr>
        <w:keepNext/>
        <w:keepLines/>
        <w:tabs>
          <w:tab w:val="left" w:pos="-284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4) w przypadku, gdy istotne dane zawarte w ofercie mające wpływ na wybór Wykonawcy okażą się nieprawdziwe w trybie natychmiastowym,</w:t>
      </w:r>
    </w:p>
    <w:p w14:paraId="6D55012A" w14:textId="77777777" w:rsidR="00230B68" w:rsidRPr="00424AF6" w:rsidRDefault="00230B68" w:rsidP="00230B68">
      <w:pPr>
        <w:keepNext/>
        <w:keepLines/>
        <w:tabs>
          <w:tab w:val="left" w:pos="-284"/>
        </w:tabs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5) 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 Zamawiający może odstąpić od umowy w terminie 30 dni od powzięcia wiadomości o tych okolicznościach bez ponoszenia konsekwencji  w postaci kar umownych wyszczególnionych w niniejszej umowie. W tym przypadku, wykonawca może żądać wyłącznie wynagrodzenia należnego z tytułu wykonania części umowy.</w:t>
      </w:r>
    </w:p>
    <w:p w14:paraId="711A94AD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2. Wykonawca może odstąpić od umowy w całości lub części, w przypadku popadnięcia przez Zamawiającego w zwłokę dłuższą niż 21 dni w zapłacie faktury w stosunku do terminu zapłaty tej faktury wskazanego w §3 ust. 4 niniejszej umowy. W takim przypadku Wykonawca wyznaczy dodatkowy 5-dniowy termin zapłaty, pod rygorem odstąpienia od umowy w trybie natychmiastowym.</w:t>
      </w:r>
    </w:p>
    <w:p w14:paraId="23C6AAC2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3. W przypadkach, o których mowa w ust. 1 oraz ust. 2 Wykonawca może żądać wyłącznie wynagrodzenia należytego z tytułu wykonania części umowy. </w:t>
      </w:r>
    </w:p>
    <w:p w14:paraId="17919C56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4. W przypadku odstąpienia od umowy przez którąkolwiek ze stron, strony sporządzają i podpisują protokół inwentaryzacji dostaw/prac wykonanych do chwili złożenia drugiej stronie oświadczenia o odstąpieniu od umowy i ustalenia wartości dostaw, od wykonania których odstąpiono w celu ustalenia wielkości potrącenia, o którym mowa w ust. 3. </w:t>
      </w:r>
    </w:p>
    <w:p w14:paraId="48274A23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>5. Odstąpienie od umowy wymaga formy pisemnej pod rygorem nieważności. Strona odstępująca od umowy poda pisemne uzasadnienie swojej decyzji.</w:t>
      </w:r>
    </w:p>
    <w:p w14:paraId="2653F1B7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6. Odstąpienie od umowy jest skuteczne z dniem doręczenia oświadczenia o odstąpieniu od umowy tej stronie, wobec której dokonuje się odstąpienia od umowy. </w:t>
      </w:r>
    </w:p>
    <w:p w14:paraId="7D6CBA84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7. Oświadczenie o odstąpieniu od umowy należy bez zbędnej zwłoki przygotować, a następnie doręczyć drugiej stronie w taki sposób, aby strona odstępująca od umowy miała bezsporną wiedzę o terminie wygaśnięcia umowy w całości lub części.   </w:t>
      </w:r>
    </w:p>
    <w:p w14:paraId="4F3C4D44" w14:textId="77777777" w:rsidR="00230B68" w:rsidRPr="00424AF6" w:rsidRDefault="00230B68" w:rsidP="00230B68">
      <w:pPr>
        <w:keepNext/>
        <w:keepLines/>
        <w:spacing w:line="360" w:lineRule="auto"/>
        <w:ind w:left="-709" w:right="-71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24AF6">
        <w:rPr>
          <w:rFonts w:ascii="Arial" w:eastAsia="Calibri" w:hAnsi="Arial" w:cs="Arial"/>
          <w:sz w:val="18"/>
          <w:szCs w:val="18"/>
          <w:lang w:eastAsia="en-US"/>
        </w:rPr>
        <w:t xml:space="preserve">8. Strony zgodnie uznają, że tryb natychmiastowy odstąpienia od umowy, o którym mowa w ust. 1 pkt 1, 2, 4 i ust. 2, polega na tym, że stronie naruszającej postanowienia umowne, które to naruszenia skutkują odstąpieniem od umowy albo w ogóle nie wyznacza się terminu na usunięcie naruszeń (ust. 1 pkt  4) i wówczas dochodzi do natychmiastowego odstąpienia od umowy (w terminie określonym w ust. 6)  albo też wyznacza się kolejny termin usunięcia naruszeń poza tym pierwotnie wyznaczonym (ust. 1 pkt 1, 2, ust. 2), po upływie którego aktualizuje się prawo natychmiastowego odstąpienia od umowy (w terminie określonym w ust. 6). </w:t>
      </w:r>
    </w:p>
    <w:p w14:paraId="576D1885" w14:textId="77777777" w:rsidR="00DD5853" w:rsidRPr="00AC2D07" w:rsidRDefault="00DD5853" w:rsidP="00DD5853">
      <w:pPr>
        <w:spacing w:line="360" w:lineRule="auto"/>
        <w:ind w:left="-426" w:right="-425"/>
        <w:jc w:val="center"/>
        <w:rPr>
          <w:rFonts w:ascii="Arial" w:hAnsi="Arial" w:cs="Arial"/>
          <w:b/>
          <w:bCs/>
          <w:sz w:val="18"/>
          <w:szCs w:val="18"/>
        </w:rPr>
      </w:pPr>
      <w:r w:rsidRPr="00AC2D07">
        <w:rPr>
          <w:rFonts w:ascii="Arial" w:hAnsi="Arial" w:cs="Arial"/>
          <w:b/>
          <w:bCs/>
          <w:sz w:val="18"/>
          <w:szCs w:val="18"/>
        </w:rPr>
        <w:t xml:space="preserve">§ </w:t>
      </w:r>
      <w:r>
        <w:rPr>
          <w:rFonts w:ascii="Arial" w:hAnsi="Arial" w:cs="Arial"/>
          <w:b/>
          <w:bCs/>
          <w:sz w:val="18"/>
          <w:szCs w:val="18"/>
        </w:rPr>
        <w:t>9</w:t>
      </w:r>
    </w:p>
    <w:p w14:paraId="0F5298F6" w14:textId="77777777" w:rsidR="00DD5853" w:rsidRPr="00AC2D07" w:rsidRDefault="00DD5853" w:rsidP="00DD5853">
      <w:pPr>
        <w:numPr>
          <w:ilvl w:val="0"/>
          <w:numId w:val="17"/>
        </w:numPr>
        <w:suppressAutoHyphens/>
        <w:spacing w:line="360" w:lineRule="auto"/>
        <w:ind w:left="-426" w:right="-425" w:firstLine="0"/>
        <w:contextualSpacing/>
        <w:jc w:val="both"/>
        <w:rPr>
          <w:rFonts w:ascii="Arial" w:hAnsi="Arial" w:cs="Arial"/>
          <w:b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9"/>
          <w:kern w:val="1"/>
          <w:sz w:val="18"/>
          <w:szCs w:val="18"/>
          <w:lang w:eastAsia="en-US"/>
        </w:rPr>
        <w:lastRenderedPageBreak/>
        <w:t xml:space="preserve">Wszelkie zmiany i uzupełnienia niniejszej Umowy, w tym zmiany adresu siedzib będą wymagały pod rygorem nieważności formy pisemnej w postaci aneksu, </w:t>
      </w:r>
      <w:r w:rsidRPr="00AC2D07">
        <w:rPr>
          <w:rFonts w:ascii="Arial" w:hAnsi="Arial" w:cs="Arial"/>
          <w:color w:val="00000A"/>
          <w:kern w:val="1"/>
          <w:sz w:val="18"/>
          <w:szCs w:val="18"/>
          <w:lang w:eastAsia="ar-SA"/>
        </w:rPr>
        <w:t xml:space="preserve">z wyłączeniem zmiany, o której mowa w </w:t>
      </w:r>
      <w:r w:rsidRPr="00AC2D07">
        <w:rPr>
          <w:rFonts w:ascii="Arial" w:hAnsi="Arial" w:cs="Arial"/>
          <w:color w:val="00000A"/>
          <w:kern w:val="1"/>
          <w:sz w:val="18"/>
          <w:szCs w:val="18"/>
          <w:lang w:eastAsia="en-US"/>
        </w:rPr>
        <w:t>§3, ust.3,4.</w:t>
      </w:r>
    </w:p>
    <w:p w14:paraId="6EC2C565" w14:textId="77777777" w:rsidR="00DD5853" w:rsidRPr="00AC2D07" w:rsidRDefault="00DD5853" w:rsidP="00DD5853">
      <w:pPr>
        <w:numPr>
          <w:ilvl w:val="0"/>
          <w:numId w:val="17"/>
        </w:numPr>
        <w:suppressAutoHyphens/>
        <w:spacing w:line="360" w:lineRule="auto"/>
        <w:ind w:left="-426" w:right="-425" w:firstLine="0"/>
        <w:contextualSpacing/>
        <w:jc w:val="both"/>
        <w:rPr>
          <w:rFonts w:ascii="Arial" w:hAnsi="Arial" w:cs="Arial"/>
          <w:b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  <w:lang w:eastAsia="en-US"/>
        </w:rPr>
        <w:t>Zmiany do Umowy następują na pisemny wniosek jednej ze Stron wraz z uzasadnieniem konieczności wprowadzenia tych zmian.</w:t>
      </w:r>
    </w:p>
    <w:p w14:paraId="411B9E17" w14:textId="77777777" w:rsidR="00DD5853" w:rsidRPr="00AC2D07" w:rsidRDefault="00DD5853" w:rsidP="00DD5853">
      <w:pPr>
        <w:numPr>
          <w:ilvl w:val="0"/>
          <w:numId w:val="17"/>
        </w:numPr>
        <w:suppressAutoHyphens/>
        <w:spacing w:line="360" w:lineRule="auto"/>
        <w:ind w:left="-426" w:right="-425" w:firstLine="0"/>
        <w:contextualSpacing/>
        <w:jc w:val="both"/>
        <w:rPr>
          <w:rFonts w:ascii="Arial" w:hAnsi="Arial" w:cs="Arial"/>
          <w:b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  <w:lang w:eastAsia="en-US"/>
        </w:rPr>
        <w:t xml:space="preserve">Zgodnie z zasadami określonymi w art. 439 ustawy Pzp Zamawiający dopuszcza zmiany wynagrodzenia Wykonawcy na podstawie pisemnego wniosku Wykonawcy wraz ze stosownym uzasadnieniem odnoszącym do komunikatów Ministerstwa Finansów lub/i Głównego Urzędu Statystycznego. </w:t>
      </w:r>
    </w:p>
    <w:p w14:paraId="5B8CAF7F" w14:textId="77777777" w:rsidR="00DD5853" w:rsidRPr="00AC2D07" w:rsidRDefault="00DD5853" w:rsidP="00DD5853">
      <w:pPr>
        <w:numPr>
          <w:ilvl w:val="0"/>
          <w:numId w:val="17"/>
        </w:numPr>
        <w:suppressAutoHyphens/>
        <w:spacing w:line="360" w:lineRule="auto"/>
        <w:ind w:left="-426" w:right="-425" w:firstLine="0"/>
        <w:contextualSpacing/>
        <w:jc w:val="both"/>
        <w:rPr>
          <w:rFonts w:ascii="Arial" w:hAnsi="Arial" w:cs="Arial"/>
          <w:b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  <w:lang w:eastAsia="en-US"/>
        </w:rPr>
        <w:t>Zmiany, o których mowa w ust. 3, będą zgodne z reżimami zapisów art. 455 ustawy pzp.</w:t>
      </w:r>
    </w:p>
    <w:p w14:paraId="3F357E7E" w14:textId="77777777" w:rsidR="00DD5853" w:rsidRPr="00AC2D07" w:rsidRDefault="00DD5853" w:rsidP="00DD5853">
      <w:pPr>
        <w:widowControl w:val="0"/>
        <w:numPr>
          <w:ilvl w:val="0"/>
          <w:numId w:val="17"/>
        </w:numPr>
        <w:suppressAutoHyphens/>
        <w:autoSpaceDE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  <w:lang w:eastAsia="ar-SA"/>
        </w:rPr>
        <w:t>Zamawiający nie dopuszcza dokonywania przez Wykonawcę cesji praw, w tym wierzytelności wynikających z niniejszej Umowy na osoby trzecie bez uprzedniej, wyrażonej na piśmie pod rygorem nieważności, zgody Zamawiającego.</w:t>
      </w:r>
    </w:p>
    <w:p w14:paraId="02427C12" w14:textId="77777777" w:rsidR="00DD5853" w:rsidRPr="00AC2D07" w:rsidRDefault="00DD5853" w:rsidP="00DD5853">
      <w:pPr>
        <w:spacing w:line="360" w:lineRule="auto"/>
        <w:ind w:left="-426" w:right="-425"/>
        <w:jc w:val="center"/>
        <w:rPr>
          <w:rFonts w:ascii="Arial" w:hAnsi="Arial" w:cs="Arial"/>
          <w:b/>
          <w:bCs/>
          <w:sz w:val="18"/>
          <w:szCs w:val="18"/>
        </w:rPr>
      </w:pPr>
      <w:r w:rsidRPr="00AC2D07">
        <w:rPr>
          <w:rFonts w:ascii="Arial" w:hAnsi="Arial" w:cs="Arial"/>
          <w:b/>
          <w:bCs/>
          <w:sz w:val="18"/>
          <w:szCs w:val="18"/>
        </w:rPr>
        <w:t xml:space="preserve">§ </w:t>
      </w:r>
      <w:r>
        <w:rPr>
          <w:rFonts w:ascii="Arial" w:hAnsi="Arial" w:cs="Arial"/>
          <w:b/>
          <w:bCs/>
          <w:sz w:val="18"/>
          <w:szCs w:val="18"/>
        </w:rPr>
        <w:t>10</w:t>
      </w:r>
    </w:p>
    <w:p w14:paraId="4B9E7F47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after="53"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Zamawiający dokona zmiany postanowień umowy w przypadku zmiany stawki VAT. Dopuszcza się możliwość zmiany umowy w zakresie kwoty VAT i kwoty wynagrodzenia brutto, o której mowa w §4 ust. 1 niniejszej umowy. Zmianie ulegnie wysokość wynagrodzenia należnego Wykonawcy za wykonanie umowy w okresie od dnia obowiązywania zmienionej stawki podatku, przy czym zmiana dotyczyć będzie wyłącznie tej części wynagrodzenia Wykonawcy, do której zgodnie z przepisami prawa powinna być stosowana zmieniona stawka. Zmiana wynagrodzenia będzie polegać na dodaniu/odjęciu do/od ceny netto kwoty podatku VAT wyliczonej według zmienionej stawki podatku VAT. </w:t>
      </w:r>
    </w:p>
    <w:p w14:paraId="1A859E3D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after="53"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Zamawiający przewiduje możliwość dokonania zmiany postanowień umowy w przypadku zmiany: </w:t>
      </w:r>
    </w:p>
    <w:p w14:paraId="131453AB" w14:textId="7D3CC9D3" w:rsidR="00DD5853" w:rsidRPr="00AC2D07" w:rsidRDefault="00DD5853" w:rsidP="00DD5853">
      <w:pPr>
        <w:numPr>
          <w:ilvl w:val="0"/>
          <w:numId w:val="19"/>
        </w:numPr>
        <w:autoSpaceDE w:val="0"/>
        <w:autoSpaceDN w:val="0"/>
        <w:adjustRightInd w:val="0"/>
        <w:spacing w:after="53"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>wysokości minimalnego wynagrodzenia za pracę ustalonego na podstawie art. 2 ust. 3 – 5 ustawy z dnia 10 października 2002 r. o minimalnym wynagrodzeniu za pracę (Dz. U. z 202</w:t>
      </w:r>
      <w:r w:rsidR="0010530C">
        <w:rPr>
          <w:rFonts w:ascii="Arial" w:hAnsi="Arial" w:cs="Arial"/>
          <w:color w:val="000000"/>
          <w:kern w:val="1"/>
          <w:sz w:val="18"/>
          <w:szCs w:val="18"/>
        </w:rPr>
        <w:t>4</w:t>
      </w: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 r. </w:t>
      </w:r>
      <w:r w:rsidR="0010530C">
        <w:rPr>
          <w:rFonts w:ascii="Arial" w:hAnsi="Arial" w:cs="Arial"/>
          <w:color w:val="000000"/>
          <w:kern w:val="1"/>
          <w:sz w:val="18"/>
          <w:szCs w:val="18"/>
        </w:rPr>
        <w:t>1773</w:t>
      </w: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) w zakresie wynagrodzenia należnego Wykonawcy – jeżeli zmiana ta będzie miała wpływ na koszt wykonania zamówienia przez Wykonawcę; </w:t>
      </w:r>
    </w:p>
    <w:p w14:paraId="0DDA81DE" w14:textId="77777777" w:rsidR="00DD5853" w:rsidRPr="00AC2D07" w:rsidRDefault="00DD5853" w:rsidP="00DD5853">
      <w:pPr>
        <w:numPr>
          <w:ilvl w:val="0"/>
          <w:numId w:val="19"/>
        </w:numPr>
        <w:autoSpaceDE w:val="0"/>
        <w:autoSpaceDN w:val="0"/>
        <w:adjustRightInd w:val="0"/>
        <w:spacing w:after="53"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zasad podlegania ubezpieczeniom społecznym lub ubezpieczeniu zdrowotnemu lub wysokości stawki składki na ubezpieczenia społeczne lub zdrowotne – jeżeli zmiana ta będzie miała wpływ na koszt wykonania zamówienia przez Wykonawcę; </w:t>
      </w:r>
    </w:p>
    <w:p w14:paraId="12B4E4B6" w14:textId="6559715E" w:rsidR="00DD5853" w:rsidRPr="00AC2D07" w:rsidRDefault="00DD5853" w:rsidP="00DD5853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zasad gromadzenia i wysokości wpłat do pracowniczych planów kapitałowych, o których mowa </w:t>
      </w:r>
      <w:r w:rsidRPr="00AC2D07">
        <w:rPr>
          <w:rFonts w:ascii="Arial" w:hAnsi="Arial" w:cs="Arial"/>
          <w:color w:val="00000A"/>
          <w:kern w:val="1"/>
          <w:sz w:val="18"/>
          <w:szCs w:val="18"/>
        </w:rPr>
        <w:t xml:space="preserve">w ustawie </w:t>
      </w:r>
      <w:r w:rsidRPr="00AC2D07">
        <w:rPr>
          <w:rFonts w:ascii="Arial" w:hAnsi="Arial" w:cs="Arial"/>
          <w:color w:val="000000"/>
          <w:kern w:val="1"/>
          <w:sz w:val="18"/>
          <w:szCs w:val="18"/>
        </w:rPr>
        <w:t>z dnia 4 października 2018 r. o pracowniczych planach kapitałowych (Dz. U. z 202</w:t>
      </w:r>
      <w:r w:rsidR="008B6195">
        <w:rPr>
          <w:rFonts w:ascii="Arial" w:hAnsi="Arial" w:cs="Arial"/>
          <w:color w:val="000000"/>
          <w:kern w:val="1"/>
          <w:sz w:val="18"/>
          <w:szCs w:val="18"/>
        </w:rPr>
        <w:t>6</w:t>
      </w: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 r. poz. </w:t>
      </w:r>
      <w:r w:rsidR="008B6195">
        <w:rPr>
          <w:rFonts w:ascii="Arial" w:hAnsi="Arial" w:cs="Arial"/>
          <w:color w:val="000000"/>
          <w:kern w:val="1"/>
          <w:sz w:val="18"/>
          <w:szCs w:val="18"/>
        </w:rPr>
        <w:t>192</w:t>
      </w: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) jeżeli zmiana ta będzie miała wpływ na koszt wykonania zamówienia przez Wykonawcę. </w:t>
      </w:r>
    </w:p>
    <w:p w14:paraId="40B6E366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W przypadku zmian określonych w ust. 2 zastosowanie mają zasady wprowadzania zmian wysokości wynagrodzenia należnego Wykonawcy, określone w postanowieniach ust. 4 – 9. </w:t>
      </w:r>
    </w:p>
    <w:p w14:paraId="433E8C42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Wykonawca może przekazać Zamawiającemu pisemny wniosek o dokonanie zmiany umowy najwcześniej w dniu wejścia w życie przepisów wprowadzających zmiany, o których mowa w ust. 2. Wniosek powinien zawierać propozycję zmiany umowy w zakresie wysokości wynagrodzenia wraz z jej uzasadnieniem oraz dokumenty niezbędne do oceny przez Zamawiającego, czy zmiany, o których mowa w ust. 2, mają lub będą miały wpływ na koszty wykonania umowy przez Wykonawcę oraz w jakim stopniu zmiany tych kosztów uzasadniają zmianę wysokości wynagrodzenia Wykonawcy określonego w niniejszej umowie, a w szczególności: </w:t>
      </w:r>
    </w:p>
    <w:p w14:paraId="51978F66" w14:textId="77777777" w:rsidR="00DD5853" w:rsidRPr="00AC2D07" w:rsidRDefault="00DD5853" w:rsidP="00DD5853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przyjęte przez Wykonawcę zasady kalkulacji wysokości kosztów wykonania umowy oraz założenia co do wysokości dotychczasowych oraz przyszłych kosztów wykonania umowy, wraz z dokumentami potwierdzającymi prawidłowość przyjętych założeń, </w:t>
      </w:r>
    </w:p>
    <w:p w14:paraId="3E652A93" w14:textId="77777777" w:rsidR="00DD5853" w:rsidRPr="00AC2D07" w:rsidRDefault="00DD5853" w:rsidP="00DD5853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wykazanie wpływu zmian, o których mowa w ust. 2, na wysokość kosztów wykonania umowy przez Wykonawcę, </w:t>
      </w:r>
    </w:p>
    <w:p w14:paraId="4A1F202B" w14:textId="77777777" w:rsidR="00DD5853" w:rsidRPr="00AC2D07" w:rsidRDefault="00DD5853" w:rsidP="00DD5853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szczegółową kalkulację proponowanej zmienionej wysokości wynagrodzenia Wykonawcy oraz wykazanie adekwatności propozycji do zmiany wysokości kosztów wykonania umowy przez Wykonawcę. </w:t>
      </w:r>
    </w:p>
    <w:p w14:paraId="2721F880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W terminie 30 dni od otrzymania wniosku, o którym mowa w ust. 4, Zamawiający może zwrócić się do Wykonawcy o jego uzupełnienie, poprzez przekazanie dodatkowych wyjaśnień, informacji lub dokumentów (oryginałów do wglądu lub kopii potwierdzonej za zgodność z oryginałami). </w:t>
      </w:r>
    </w:p>
    <w:p w14:paraId="5D470909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Zamawiający udzieli odpowiedzi Wykonawcy w terminie 30 dni od dnia otrzymania kompletnego wniosku. </w:t>
      </w:r>
    </w:p>
    <w:p w14:paraId="09328380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lastRenderedPageBreak/>
        <w:t xml:space="preserve">W przypadku uwzględnienia wniosku Wykonawcy przez Zamawiającego, Strony podejmą działania w celu uzgodnienia treści aneksu do umowy oraz jego podpisania. Zmiana wysokości wynagrodzenia Wykonawcy dotyczyć będzie części przedmiotu niniejszej umowy, wykonanego po dniu zawarcia aneksu. </w:t>
      </w:r>
    </w:p>
    <w:p w14:paraId="71EB882F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Zamawiający może przekazać Wykonawcy wniosek o dokonanie zmiany umowy, w przypadku wydania przepisów wprowadzających zmiany, o których mowa w ust. 2. Wniosek powinien zawierać co najmniej propozycję zmiany umowy w zakresie wysokości wynagrodzenia oraz powołanie zmian przepisów. </w:t>
      </w:r>
    </w:p>
    <w:p w14:paraId="73D4663C" w14:textId="77777777" w:rsidR="00DD5853" w:rsidRPr="00AC2D07" w:rsidRDefault="00DD5853" w:rsidP="00DD5853">
      <w:pPr>
        <w:numPr>
          <w:ilvl w:val="3"/>
          <w:numId w:val="18"/>
        </w:numPr>
        <w:autoSpaceDE w:val="0"/>
        <w:autoSpaceDN w:val="0"/>
        <w:adjustRightInd w:val="0"/>
        <w:spacing w:line="360" w:lineRule="auto"/>
        <w:ind w:left="-426" w:right="-425" w:firstLine="0"/>
        <w:contextualSpacing/>
        <w:jc w:val="both"/>
        <w:rPr>
          <w:rFonts w:ascii="Arial" w:hAnsi="Arial" w:cs="Arial"/>
          <w:color w:val="000000"/>
          <w:kern w:val="1"/>
          <w:sz w:val="18"/>
          <w:szCs w:val="18"/>
        </w:rPr>
      </w:pPr>
      <w:r w:rsidRPr="00AC2D07">
        <w:rPr>
          <w:rFonts w:ascii="Arial" w:hAnsi="Arial" w:cs="Arial"/>
          <w:color w:val="000000"/>
          <w:kern w:val="1"/>
          <w:sz w:val="18"/>
          <w:szCs w:val="18"/>
        </w:rPr>
        <w:t xml:space="preserve">Przed przekazaniem wniosku, o którym mowa w ust. 8, Zamawiający może zwrócić się do Wykonawcy o udzielenie informacji lub przekazanie wyjaśnień lub dokumentów (oryginałów do wglądu lub kopii potwierdzonych za zgodność z oryginałem) niezbędnych do oceny przez Zamawiającego, czy zmiany, o których mowa w ust. 2, mają lub będą miały wpływ na koszty wykonania umowy przez Wykonawcę oraz w jakim stopniu zmiany tych kosztów uzasadniają zmianę wysokości wynagrodzenia. Rodzaj i zakres tych informacji określi Zamawiający. Postanowienia ust. 5 – 7 stosuje się odpowiednio, z tym, że Wykonawca jest zobowiązany w każdym przypadku do zajęcia pisemnego stanowiska w terminie 30 dni od dnia otrzymania wniosku od Zamawiającego. </w:t>
      </w:r>
    </w:p>
    <w:p w14:paraId="3663130B" w14:textId="77777777" w:rsidR="00DD5853" w:rsidRPr="00AC2D07" w:rsidRDefault="00DD5853" w:rsidP="00DD5853">
      <w:pPr>
        <w:spacing w:line="360" w:lineRule="auto"/>
        <w:ind w:left="-426" w:right="-425"/>
        <w:contextualSpacing/>
        <w:jc w:val="center"/>
        <w:rPr>
          <w:rFonts w:ascii="Arial" w:hAnsi="Arial" w:cs="Arial"/>
          <w:b/>
          <w:bCs/>
          <w:sz w:val="18"/>
          <w:szCs w:val="18"/>
        </w:rPr>
      </w:pPr>
      <w:r w:rsidRPr="00AC2D07">
        <w:rPr>
          <w:rFonts w:ascii="Arial" w:hAnsi="Arial" w:cs="Arial"/>
          <w:b/>
          <w:bCs/>
          <w:sz w:val="18"/>
          <w:szCs w:val="18"/>
        </w:rPr>
        <w:t>§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AC2D07">
        <w:rPr>
          <w:rFonts w:ascii="Arial" w:hAnsi="Arial" w:cs="Arial"/>
          <w:b/>
          <w:bCs/>
          <w:sz w:val="18"/>
          <w:szCs w:val="18"/>
        </w:rPr>
        <w:t>1</w:t>
      </w:r>
      <w:r>
        <w:rPr>
          <w:rFonts w:ascii="Arial" w:hAnsi="Arial" w:cs="Arial"/>
          <w:b/>
          <w:bCs/>
          <w:sz w:val="18"/>
          <w:szCs w:val="18"/>
        </w:rPr>
        <w:t>1</w:t>
      </w:r>
    </w:p>
    <w:p w14:paraId="11DE6198" w14:textId="77777777" w:rsidR="00DD5853" w:rsidRPr="00AC2D07" w:rsidRDefault="00DD5853" w:rsidP="00DD5853">
      <w:pPr>
        <w:widowControl w:val="0"/>
        <w:suppressAutoHyphens/>
        <w:autoSpaceDE w:val="0"/>
        <w:spacing w:line="360" w:lineRule="auto"/>
        <w:ind w:left="-426" w:right="-425"/>
        <w:contextualSpacing/>
        <w:jc w:val="both"/>
        <w:rPr>
          <w:rFonts w:ascii="Arial" w:eastAsia="Open Sans" w:hAnsi="Arial" w:cs="Arial"/>
          <w:color w:val="00000A"/>
          <w:kern w:val="1"/>
          <w:sz w:val="18"/>
          <w:szCs w:val="18"/>
        </w:rPr>
      </w:pPr>
      <w:r>
        <w:rPr>
          <w:rFonts w:ascii="Arial" w:hAnsi="Arial" w:cs="Arial"/>
          <w:color w:val="00000A"/>
          <w:kern w:val="1"/>
          <w:sz w:val="18"/>
          <w:szCs w:val="18"/>
        </w:rPr>
        <w:t xml:space="preserve">1. </w:t>
      </w:r>
      <w:r w:rsidRPr="00AC2D07">
        <w:rPr>
          <w:rFonts w:ascii="Arial" w:hAnsi="Arial" w:cs="Arial"/>
          <w:color w:val="00000A"/>
          <w:kern w:val="1"/>
          <w:sz w:val="18"/>
          <w:szCs w:val="18"/>
        </w:rPr>
        <w:t>Strony oświadczają, że:</w:t>
      </w:r>
    </w:p>
    <w:p w14:paraId="1B52BA78" w14:textId="77777777" w:rsidR="00DD5853" w:rsidRPr="00AC2D07" w:rsidRDefault="00DD5853" w:rsidP="00DD5853">
      <w:pPr>
        <w:numPr>
          <w:ilvl w:val="0"/>
          <w:numId w:val="15"/>
        </w:numPr>
        <w:suppressAutoHyphens/>
        <w:autoSpaceDE w:val="0"/>
        <w:autoSpaceDN w:val="0"/>
        <w:spacing w:line="360" w:lineRule="auto"/>
        <w:ind w:left="-426" w:right="-425" w:firstLine="0"/>
        <w:contextualSpacing/>
        <w:jc w:val="both"/>
        <w:rPr>
          <w:rFonts w:ascii="Arial" w:eastAsia="Open Sans" w:hAnsi="Arial" w:cs="Arial"/>
          <w:color w:val="00000A"/>
          <w:kern w:val="1"/>
          <w:sz w:val="18"/>
          <w:szCs w:val="18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</w:rPr>
        <w:t>przestrzegają wszelkich obowiązków wynikających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„RODO”;</w:t>
      </w:r>
    </w:p>
    <w:p w14:paraId="4FC8548D" w14:textId="77777777" w:rsidR="00DD5853" w:rsidRPr="00AC2D07" w:rsidRDefault="00DD5853" w:rsidP="00DD5853">
      <w:pPr>
        <w:numPr>
          <w:ilvl w:val="0"/>
          <w:numId w:val="15"/>
        </w:numPr>
        <w:suppressAutoHyphens/>
        <w:autoSpaceDE w:val="0"/>
        <w:autoSpaceDN w:val="0"/>
        <w:spacing w:line="360" w:lineRule="auto"/>
        <w:ind w:left="-426" w:right="-425" w:firstLine="0"/>
        <w:contextualSpacing/>
        <w:jc w:val="both"/>
        <w:rPr>
          <w:rFonts w:ascii="Arial" w:eastAsia="Open Sans" w:hAnsi="Arial" w:cs="Arial"/>
          <w:color w:val="00000A"/>
          <w:kern w:val="1"/>
          <w:sz w:val="18"/>
          <w:szCs w:val="18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</w:rPr>
        <w:t>wypełniły obowiązki informacyjne przewidziane w artykule 13 lub artykule 14 RODO wobec osób fizycznych, od których dane osobowe bezpośrednio lub pośrednio pozyskały w celu realizacji niniejszego zamówienia publicznego;</w:t>
      </w:r>
    </w:p>
    <w:p w14:paraId="53607F96" w14:textId="77777777" w:rsidR="00DD5853" w:rsidRPr="00AC2D07" w:rsidRDefault="00DD5853" w:rsidP="00DD5853">
      <w:pPr>
        <w:numPr>
          <w:ilvl w:val="0"/>
          <w:numId w:val="16"/>
        </w:numPr>
        <w:suppressAutoHyphens/>
        <w:spacing w:line="360" w:lineRule="auto"/>
        <w:ind w:left="-426" w:right="-425"/>
        <w:contextualSpacing/>
        <w:jc w:val="both"/>
        <w:rPr>
          <w:rFonts w:ascii="Arial" w:eastAsia="Open Sans" w:hAnsi="Arial" w:cs="Arial"/>
          <w:sz w:val="18"/>
          <w:szCs w:val="18"/>
        </w:rPr>
      </w:pPr>
      <w:r w:rsidRPr="00AC2D07">
        <w:rPr>
          <w:rFonts w:ascii="Arial" w:hAnsi="Arial" w:cs="Arial"/>
          <w:sz w:val="18"/>
          <w:szCs w:val="18"/>
        </w:rPr>
        <w:t>Obie Strony wyrażają zgodę na polubowne rozwiązywanie spraw spornych, a w przypadku nie uzyskania porozumienia, będą one rozstrzygane przez sąd właściwy miejscowo dla Zamawiającego.</w:t>
      </w:r>
    </w:p>
    <w:p w14:paraId="380B7994" w14:textId="77777777" w:rsidR="00DD5853" w:rsidRPr="00AC2D07" w:rsidRDefault="00DD5853" w:rsidP="00DD5853">
      <w:pPr>
        <w:numPr>
          <w:ilvl w:val="0"/>
          <w:numId w:val="16"/>
        </w:numPr>
        <w:suppressAutoHyphens/>
        <w:spacing w:line="360" w:lineRule="auto"/>
        <w:ind w:left="-426" w:right="-425"/>
        <w:contextualSpacing/>
        <w:jc w:val="both"/>
        <w:rPr>
          <w:rFonts w:ascii="Arial" w:eastAsia="Open Sans" w:hAnsi="Arial" w:cs="Arial"/>
          <w:color w:val="000000"/>
          <w:sz w:val="18"/>
          <w:szCs w:val="18"/>
        </w:rPr>
      </w:pPr>
      <w:r w:rsidRPr="00AC2D07">
        <w:rPr>
          <w:rFonts w:ascii="Arial" w:hAnsi="Arial" w:cs="Arial"/>
          <w:color w:val="000000"/>
          <w:sz w:val="18"/>
          <w:szCs w:val="18"/>
        </w:rPr>
        <w:t>W sprawach nieuregulowanych umową stosuje się przepisy kodeksu cywilnego, ustawy prawo zamówień publicznych, ustawy o finansach publicznych i ustawy o ochronie danych osobowych.</w:t>
      </w:r>
    </w:p>
    <w:p w14:paraId="2B4405AC" w14:textId="77777777" w:rsidR="00DD5853" w:rsidRPr="00AC2D07" w:rsidRDefault="00DD5853" w:rsidP="00DD5853">
      <w:pPr>
        <w:widowControl w:val="0"/>
        <w:numPr>
          <w:ilvl w:val="0"/>
          <w:numId w:val="16"/>
        </w:numPr>
        <w:suppressAutoHyphens/>
        <w:autoSpaceDE w:val="0"/>
        <w:spacing w:line="360" w:lineRule="auto"/>
        <w:ind w:left="-426" w:right="-425"/>
        <w:contextualSpacing/>
        <w:jc w:val="both"/>
        <w:rPr>
          <w:rFonts w:ascii="Arial" w:eastAsia="Open Sans" w:hAnsi="Arial" w:cs="Arial"/>
          <w:color w:val="00000A"/>
          <w:kern w:val="1"/>
          <w:sz w:val="18"/>
          <w:szCs w:val="18"/>
          <w:lang w:eastAsia="en-US"/>
        </w:rPr>
      </w:pPr>
      <w:r w:rsidRPr="00AC2D07">
        <w:rPr>
          <w:rFonts w:ascii="Arial" w:hAnsi="Arial" w:cs="Arial"/>
          <w:color w:val="00000A"/>
          <w:kern w:val="1"/>
          <w:sz w:val="18"/>
          <w:szCs w:val="18"/>
          <w:lang w:eastAsia="en-US"/>
        </w:rPr>
        <w:t>Wszelkie zmiany niniejszej umowy wymagają formy pisemnej i zgody obu stron, pod rygorem nieważności i będą dopuszczone wyłącznie w granicach unormowanych w ustawie Prawo zamówień publicznych.</w:t>
      </w:r>
    </w:p>
    <w:p w14:paraId="6B9A6854" w14:textId="77777777" w:rsidR="00DD5853" w:rsidRPr="00AC2D07" w:rsidRDefault="00DD5853" w:rsidP="00DD5853">
      <w:pPr>
        <w:rPr>
          <w:rFonts w:eastAsia="Open Sans"/>
          <w:lang w:eastAsia="en-US"/>
        </w:rPr>
      </w:pPr>
    </w:p>
    <w:p w14:paraId="1DA15E59" w14:textId="77777777" w:rsidR="00DD5853" w:rsidRPr="00AC2D07" w:rsidRDefault="00DD5853" w:rsidP="00DD5853">
      <w:pPr>
        <w:keepNext/>
        <w:keepLines/>
        <w:tabs>
          <w:tab w:val="left" w:pos="-600"/>
        </w:tabs>
        <w:spacing w:line="360" w:lineRule="auto"/>
        <w:ind w:left="-426" w:right="-425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AC2D07">
        <w:rPr>
          <w:rFonts w:ascii="Arial" w:eastAsia="Calibri" w:hAnsi="Arial" w:cs="Arial"/>
          <w:b/>
          <w:sz w:val="18"/>
          <w:szCs w:val="18"/>
          <w:lang w:eastAsia="en-US"/>
        </w:rPr>
        <w:t>§ 12</w:t>
      </w:r>
    </w:p>
    <w:p w14:paraId="52AD2B50" w14:textId="77777777" w:rsidR="00DD5853" w:rsidRPr="00AC2D07" w:rsidRDefault="00DD5853" w:rsidP="00DD5853">
      <w:pPr>
        <w:keepNext/>
        <w:keepLines/>
        <w:tabs>
          <w:tab w:val="left" w:pos="-600"/>
          <w:tab w:val="left" w:pos="0"/>
        </w:tabs>
        <w:spacing w:line="360" w:lineRule="auto"/>
        <w:ind w:left="-426" w:right="-425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AC2D07">
        <w:rPr>
          <w:rFonts w:ascii="Arial" w:eastAsia="Calibri" w:hAnsi="Arial" w:cs="Arial"/>
          <w:sz w:val="18"/>
          <w:szCs w:val="18"/>
          <w:lang w:eastAsia="en-US"/>
        </w:rPr>
        <w:t>Przedmiot umowy zostanie wykonany w zakresie określonym w:</w:t>
      </w:r>
    </w:p>
    <w:p w14:paraId="586371A1" w14:textId="77777777" w:rsidR="00DD5853" w:rsidRPr="00AC2D07" w:rsidRDefault="00DD5853" w:rsidP="00DD5853">
      <w:pPr>
        <w:keepNext/>
        <w:keepLines/>
        <w:tabs>
          <w:tab w:val="left" w:pos="-600"/>
        </w:tabs>
        <w:spacing w:line="360" w:lineRule="auto"/>
        <w:ind w:left="-426" w:right="-425"/>
        <w:jc w:val="both"/>
        <w:rPr>
          <w:rFonts w:ascii="Arial" w:hAnsi="Arial" w:cs="Arial"/>
          <w:sz w:val="18"/>
          <w:szCs w:val="18"/>
        </w:rPr>
      </w:pPr>
      <w:r w:rsidRPr="00AC2D07">
        <w:rPr>
          <w:rFonts w:ascii="Arial" w:hAnsi="Arial" w:cs="Arial"/>
          <w:sz w:val="18"/>
          <w:szCs w:val="18"/>
        </w:rPr>
        <w:t>1. Ofercie Wykonawcy</w:t>
      </w:r>
    </w:p>
    <w:p w14:paraId="7A0B17F5" w14:textId="77777777" w:rsidR="00DD5853" w:rsidRPr="00AC2D07" w:rsidRDefault="00DD5853" w:rsidP="00DD5853">
      <w:pPr>
        <w:keepNext/>
        <w:keepLines/>
        <w:tabs>
          <w:tab w:val="left" w:pos="-600"/>
        </w:tabs>
        <w:spacing w:line="360" w:lineRule="auto"/>
        <w:ind w:left="-426" w:right="-425"/>
        <w:jc w:val="both"/>
        <w:rPr>
          <w:rFonts w:ascii="Arial" w:hAnsi="Arial" w:cs="Arial"/>
          <w:sz w:val="18"/>
          <w:szCs w:val="18"/>
        </w:rPr>
      </w:pPr>
      <w:r w:rsidRPr="00AC2D07">
        <w:rPr>
          <w:rFonts w:ascii="Arial" w:hAnsi="Arial" w:cs="Arial"/>
          <w:sz w:val="18"/>
          <w:szCs w:val="18"/>
        </w:rPr>
        <w:t>2. Ogłoszeniu o zamówieniu.</w:t>
      </w:r>
    </w:p>
    <w:p w14:paraId="16A3167B" w14:textId="77777777" w:rsidR="00DD5853" w:rsidRPr="00AC2D07" w:rsidRDefault="00DD5853" w:rsidP="00DD5853">
      <w:pPr>
        <w:keepNext/>
        <w:keepLines/>
        <w:tabs>
          <w:tab w:val="left" w:pos="-600"/>
        </w:tabs>
        <w:spacing w:line="360" w:lineRule="auto"/>
        <w:ind w:left="-426" w:right="-425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09A2258F" w14:textId="77777777" w:rsidR="00DD5853" w:rsidRPr="00AC2D07" w:rsidRDefault="00DD5853" w:rsidP="00DD5853">
      <w:pPr>
        <w:keepNext/>
        <w:keepLines/>
        <w:tabs>
          <w:tab w:val="left" w:pos="-600"/>
        </w:tabs>
        <w:spacing w:line="360" w:lineRule="auto"/>
        <w:ind w:left="-426" w:right="-425"/>
        <w:contextualSpacing/>
        <w:jc w:val="center"/>
        <w:outlineLvl w:val="0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AC2D07">
        <w:rPr>
          <w:rFonts w:ascii="Arial" w:eastAsia="Calibri" w:hAnsi="Arial" w:cs="Arial"/>
          <w:b/>
          <w:sz w:val="18"/>
          <w:szCs w:val="18"/>
          <w:lang w:eastAsia="en-US"/>
        </w:rPr>
        <w:t>§ 13</w:t>
      </w:r>
    </w:p>
    <w:p w14:paraId="6742DA31" w14:textId="09B4522A" w:rsidR="00EA519E" w:rsidRPr="00424AF6" w:rsidRDefault="00C94577" w:rsidP="00C94577">
      <w:pPr>
        <w:keepNext/>
        <w:keepLines/>
        <w:spacing w:line="360" w:lineRule="auto"/>
        <w:ind w:left="-709" w:right="-711"/>
        <w:contextualSpacing/>
        <w:jc w:val="both"/>
        <w:rPr>
          <w:rFonts w:ascii="Arial" w:eastAsia="Calibri" w:hAnsi="Arial" w:cs="Arial"/>
          <w:sz w:val="18"/>
          <w:szCs w:val="18"/>
          <w:lang w:eastAsia="de-DE"/>
        </w:rPr>
      </w:pPr>
      <w:r w:rsidRPr="00C94577">
        <w:rPr>
          <w:rFonts w:ascii="Arial" w:eastAsia="Calibri" w:hAnsi="Arial" w:cs="Arial"/>
          <w:sz w:val="18"/>
          <w:szCs w:val="18"/>
          <w:lang w:eastAsia="en-US"/>
        </w:rPr>
        <w:t>Umowę sporządzono w 3 jednobrzmiących egzemplarzach: 2 egzemplarze dla Zamawiającego, 1 egzemplarz dla Wykonawcy/umowa została zawarta z chwilą złożenia ostatniego z podpisów elektronicznych stosownie do znacznika czasu ujawnionego w szczegółach dokumentu zawartego w postaci elektronicznej.</w:t>
      </w:r>
    </w:p>
    <w:p w14:paraId="0AB97301" w14:textId="77777777" w:rsidR="00EA519E" w:rsidRPr="00424AF6" w:rsidRDefault="00EA519E" w:rsidP="00EA519E">
      <w:pPr>
        <w:keepNext/>
        <w:keepLines/>
        <w:tabs>
          <w:tab w:val="left" w:pos="-600"/>
        </w:tabs>
        <w:spacing w:line="360" w:lineRule="auto"/>
        <w:ind w:left="-709" w:right="-711"/>
        <w:contextualSpacing/>
        <w:jc w:val="center"/>
        <w:outlineLvl w:val="4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</w:pPr>
    </w:p>
    <w:p w14:paraId="077DA1BE" w14:textId="77777777" w:rsidR="00787C6F" w:rsidRPr="00424AF6" w:rsidRDefault="00EA519E" w:rsidP="00EA519E">
      <w:pPr>
        <w:keepNext/>
        <w:keepLines/>
        <w:tabs>
          <w:tab w:val="left" w:pos="-600"/>
        </w:tabs>
        <w:spacing w:line="360" w:lineRule="auto"/>
        <w:ind w:left="-709" w:right="-711"/>
        <w:contextualSpacing/>
        <w:jc w:val="center"/>
        <w:outlineLvl w:val="4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sectPr w:rsidR="00787C6F" w:rsidRPr="00424AF6" w:rsidSect="00ED03DE">
          <w:footerReference w:type="default" r:id="rId12"/>
          <w:pgSz w:w="11906" w:h="16838"/>
          <w:pgMar w:top="1078" w:right="1700" w:bottom="1258" w:left="1417" w:header="708" w:footer="489" w:gutter="0"/>
          <w:cols w:space="708"/>
          <w:docGrid w:linePitch="272"/>
        </w:sectPr>
      </w:pP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 xml:space="preserve">WYKONAWCA </w:t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</w:r>
      <w:r w:rsidRPr="00424AF6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tab/>
        <w:t>ZAMAWIAJĄCY</w:t>
      </w:r>
    </w:p>
    <w:p w14:paraId="79B2A839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  <w:lastRenderedPageBreak/>
        <w:t>KLAUZULA INFORMACYJNA – Załącznik nr 4</w:t>
      </w:r>
    </w:p>
    <w:p w14:paraId="55EC875F" w14:textId="06A1983F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b/>
          <w:iCs/>
          <w:sz w:val="18"/>
          <w:szCs w:val="18"/>
          <w:lang w:eastAsia="en-US"/>
        </w:rPr>
        <w:t>Dostawa materiałów eksploatacyjnych do sterylizacji, testów do kontroli procesów sterylizacji oraz pasków do metkownicy dla SP ZOZ w Głubczycach</w:t>
      </w: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 xml:space="preserve"> – sygn. akt </w:t>
      </w:r>
      <w:r w:rsidR="00C94577">
        <w:rPr>
          <w:rFonts w:ascii="Arial" w:eastAsia="Calibri" w:hAnsi="Arial" w:cs="Arial"/>
          <w:iCs/>
          <w:sz w:val="18"/>
          <w:szCs w:val="18"/>
          <w:lang w:eastAsia="en-US"/>
        </w:rPr>
        <w:t>17/2026</w:t>
      </w:r>
    </w:p>
    <w:p w14:paraId="6E121A4E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dotycząca przetwarzania danych osobowych w postępowaniach o udzielenie zamówienia publicznego ogłaszanych przez Samodzielny Publiczny Zespół Opieki Zdrowotnej w Głubczycach”</w:t>
      </w:r>
    </w:p>
    <w:p w14:paraId="47881786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Zgodnie z art. 13 ust. 1 i 2 Rozporządzenia Parlamentu Europejskiego i Rady (UE) 2016/679 z dnia 27 kwietnia 2016 roku w sprawie ochrony osób fizycznych w związku z przetwarzaniem danych  osobowych i  w sprawie swobodnego przepływ takich  danych  oraz uchylenia Dyrektywy  95/46/WE (zwanego „RODO'') informujemy Państwa, że:</w:t>
      </w:r>
    </w:p>
    <w:p w14:paraId="4AFB4CD1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</w:p>
    <w:p w14:paraId="25BEBF4D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Administratorem Państwa danych osobowych (dalej, jako: „Administrator Danych Osobowych”) jest Samodzielny Publiczny Zespół Opieki Zdrowotnej w Głubczycach” z siedzibą w Głubczycach (48-100), przy ul. Marii Skłodowskiej Curie 26.</w:t>
      </w:r>
    </w:p>
    <w:p w14:paraId="21BDAA7E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 xml:space="preserve">W instytucie został wyznaczony Inspektor Ochrony Danych, z którym można skontaktować się poprzez adres email </w:t>
      </w:r>
      <w:hyperlink r:id="rId13" w:history="1">
        <w:r w:rsidRPr="00DD5853">
          <w:rPr>
            <w:rStyle w:val="Hipercze"/>
            <w:rFonts w:ascii="Arial" w:eastAsia="Calibri" w:hAnsi="Arial" w:cs="Arial"/>
            <w:iCs/>
            <w:sz w:val="18"/>
            <w:szCs w:val="18"/>
            <w:lang w:eastAsia="en-US"/>
          </w:rPr>
          <w:t>iod@szpitalglubczyce.pl</w:t>
        </w:r>
      </w:hyperlink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 xml:space="preserve"> lub pisemnie na adres Administratora Danych.</w:t>
      </w:r>
    </w:p>
    <w:p w14:paraId="04425C20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Państwa dane osobowe będą przetwarzane na podstawie art. 6 akapit 1 lit f) RODO.</w:t>
      </w:r>
    </w:p>
    <w:p w14:paraId="00D4DB85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Przetwarzanie Państwa danych osobowych odbywa się w celu zawarcia i realizacji umowy, której stronę Państwo reprezentują.</w:t>
      </w:r>
    </w:p>
    <w:p w14:paraId="00F63105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Państwa dane osobowe są lub mogą być przekazywane następującym kategoriom odbiorców:</w:t>
      </w:r>
    </w:p>
    <w:p w14:paraId="7FC34D07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dostawcom usług zaopatrującym Administratora Danych Osobowych w rozwiązania techniczne oraz organizacyjne umożliwiające zarządzanie organizacją Administratora Danych Osobowych dostawcom usług prawnych oraz wpierającym Administratora Danych Osobowych w dochodzeniu należnych roszczeń instytucjom państwowym upoważnionym z mocy prawa.</w:t>
      </w:r>
    </w:p>
    <w:p w14:paraId="026F0470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Administrator Danych Osobowych przechowuje Państwa dane osobowe przez okres 4 lat.</w:t>
      </w:r>
    </w:p>
    <w:p w14:paraId="7809DD6E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Podanie przez Państwa danych osobowych jest dobrowolne. Niepodanie danych uniemożliwi zawarcie i wykonanie umowy.</w:t>
      </w:r>
    </w:p>
    <w:p w14:paraId="2D80AD44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Przysługują Państwu następujące uprawnienia: prawo do żądania od Administratora Danych Osobowych dostępu do swoich danych osobowych, prawo do sprostowania, usunięcia danych, ograniczenia przetwarzania danych osobowych oraz prawo do przenoszenia danych osobowych, a także prawo do cofnięcia zgody na przetwarzanie danych osobowych w dowolnym momencie w zakresie, w jakim Państwa dane osobowe są przetwarzane na podstawie udzielonej zgody na przetwarzanie danych osobowych; wycofanie zgody pozostaje bez wpływu na zgodność z prawem przetwarzania, którego dokonano na podstawie Państwa zgody przed jej wycofaniem. W celu skorzystania z powyższych praw, należy skontaktować się poprzez kanały komunikacji wskazane w pkt 1 i 2 powyżej.</w:t>
      </w:r>
    </w:p>
    <w:p w14:paraId="3C83CE43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 xml:space="preserve">Państwa dane osobowe nie podlegają zautomatyzowanemu podejmowaniu decyzji, w tym profilowaniu. </w:t>
      </w:r>
    </w:p>
    <w:p w14:paraId="278CC1E6" w14:textId="448D7E65" w:rsidR="00C94577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  <w:r w:rsidRPr="00DD5853">
        <w:rPr>
          <w:rFonts w:ascii="Arial" w:eastAsia="Calibri" w:hAnsi="Arial" w:cs="Arial"/>
          <w:iCs/>
          <w:sz w:val="18"/>
          <w:szCs w:val="18"/>
          <w:lang w:eastAsia="en-US"/>
        </w:rPr>
        <w:t>Przysługuje Państwu prawo do wniesienia skargi do organu nadzorczego w zakresie przetwarzania danych osobowych, tj. Prezesa Urzędu ochrony Danych Osobowych.</w:t>
      </w:r>
    </w:p>
    <w:p w14:paraId="3BF03B36" w14:textId="52BDF9D6" w:rsidR="00C94577" w:rsidRPr="00C94577" w:rsidRDefault="00C94577" w:rsidP="00C94577">
      <w:pPr>
        <w:suppressAutoHyphens/>
        <w:spacing w:line="336" w:lineRule="auto"/>
        <w:ind w:left="10" w:right="1111" w:hanging="10"/>
        <w:jc w:val="right"/>
        <w:textAlignment w:val="baseline"/>
        <w:rPr>
          <w:rFonts w:ascii="Arial" w:hAnsi="Arial" w:cs="Arial"/>
          <w:color w:val="000000"/>
          <w:kern w:val="3"/>
          <w:sz w:val="18"/>
          <w:szCs w:val="20"/>
        </w:rPr>
      </w:pPr>
      <w:r>
        <w:rPr>
          <w:rFonts w:ascii="Arial" w:eastAsia="Calibri" w:hAnsi="Arial" w:cs="Arial"/>
          <w:iCs/>
          <w:sz w:val="18"/>
          <w:szCs w:val="18"/>
          <w:lang w:eastAsia="en-US"/>
        </w:rPr>
        <w:br w:type="page"/>
      </w:r>
      <w:r w:rsidRPr="00C94577">
        <w:rPr>
          <w:rFonts w:ascii="Arial" w:hAnsi="Arial" w:cs="Arial"/>
          <w:b/>
          <w:color w:val="000000"/>
          <w:kern w:val="3"/>
          <w:sz w:val="18"/>
          <w:szCs w:val="20"/>
        </w:rPr>
        <w:lastRenderedPageBreak/>
        <w:t xml:space="preserve">ED-013 </w:t>
      </w:r>
      <w:r>
        <w:rPr>
          <w:noProof/>
        </w:rPr>
        <mc:AlternateContent>
          <mc:Choice Requires="wps">
            <w:drawing>
              <wp:anchor distT="4294967293" distB="4294967293" distL="114297" distR="114297" simplePos="0" relativeHeight="251659776" behindDoc="0" locked="0" layoutInCell="1" allowOverlap="1" wp14:anchorId="3BD43296" wp14:editId="5569B127">
                <wp:simplePos x="0" y="0"/>
                <wp:positionH relativeFrom="column">
                  <wp:posOffset>-1</wp:posOffset>
                </wp:positionH>
                <wp:positionV relativeFrom="paragraph">
                  <wp:posOffset>-1</wp:posOffset>
                </wp:positionV>
                <wp:extent cx="0" cy="0"/>
                <wp:effectExtent l="0" t="0" r="0" b="0"/>
                <wp:wrapSquare wrapText="bothSides"/>
                <wp:docPr id="1395257800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ss"/>
                            <a:gd name="f3" fmla="val 0"/>
                            <a:gd name="f4" fmla="abs f0"/>
                            <a:gd name="f5" fmla="abs f1"/>
                            <a:gd name="f6" fmla="abs f2"/>
                            <a:gd name="f7" fmla="val f3"/>
                            <a:gd name="f8" fmla="+- f3 0 f3"/>
                            <a:gd name="f9" fmla="?: f4 f0 1"/>
                            <a:gd name="f10" fmla="?: f5 f1 1"/>
                            <a:gd name="f11" fmla="?: f6 f2 1"/>
                            <a:gd name="f12" fmla="*/ f8 1 0"/>
                            <a:gd name="f13" fmla="*/ f9 1 21600"/>
                            <a:gd name="f14" fmla="*/ f10 1 21600"/>
                            <a:gd name="f15" fmla="*/ 21600 f9 1"/>
                            <a:gd name="f16" fmla="*/ 21600 f10 1"/>
                            <a:gd name="f17" fmla="*/ 0 1 f12"/>
                            <a:gd name="f18" fmla="min f14 f13"/>
                            <a:gd name="f19" fmla="*/ f15 1 f11"/>
                            <a:gd name="f20" fmla="*/ f16 1 f11"/>
                            <a:gd name="f21" fmla="val f19"/>
                            <a:gd name="f22" fmla="val f20"/>
                            <a:gd name="f23" fmla="*/ f3 f18 1"/>
                            <a:gd name="f24" fmla="+- f22 0 f7"/>
                            <a:gd name="f25" fmla="+- f21 0 f7"/>
                            <a:gd name="f26" fmla="*/ f25 1 0"/>
                            <a:gd name="f27" fmla="*/ f24 1 0"/>
                            <a:gd name="f28" fmla="*/ f17 f26 1"/>
                            <a:gd name="f29" fmla="*/ f17 f27 1"/>
                            <a:gd name="f30" fmla="*/ f28 f18 1"/>
                            <a:gd name="f31" fmla="*/ f29 f18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30" t="f31" r="f30" b="f31"/>
                          <a:pathLst>
                            <a:path>
                              <a:moveTo>
                                <a:pt x="f23" y="f23"/>
                              </a:moveTo>
                              <a:lnTo>
                                <a:pt x="f23" y="f23"/>
                              </a:lnTo>
                            </a:path>
                          </a:pathLst>
                        </a:cu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6D8E3B8" id="Dowolny kształt: kształt 1" o:spid="_x0000_s1026" style="position:absolute;z-index:25165977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;v-text-anchor:top" points="0,0,0,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" filled="f" strokeweight=".26467mm">
                <v:path arrowok="t" o:connecttype="custom" o:connectlocs="1,0;1,1;1,1;0,1" o:connectangles="270,0,90,180" textboxrect="0,0,0,0"/>
                <w10:wrap type="square"/>
              </v:polyline>
            </w:pict>
          </mc:Fallback>
        </mc:AlternateContent>
      </w:r>
      <w:r w:rsidRPr="00C94577">
        <w:rPr>
          <w:rFonts w:ascii="Arial" w:hAnsi="Arial" w:cs="Arial"/>
          <w:b/>
          <w:color w:val="000000"/>
          <w:kern w:val="3"/>
          <w:sz w:val="20"/>
          <w:szCs w:val="20"/>
        </w:rPr>
        <w:tab/>
      </w:r>
    </w:p>
    <w:p w14:paraId="0A1C604F" w14:textId="77777777" w:rsidR="00C94577" w:rsidRPr="00C94577" w:rsidRDefault="00C94577" w:rsidP="00C94577">
      <w:pPr>
        <w:suppressAutoHyphens/>
        <w:spacing w:after="580" w:line="254" w:lineRule="auto"/>
        <w:ind w:left="77"/>
        <w:jc w:val="center"/>
        <w:textAlignment w:val="baseline"/>
        <w:rPr>
          <w:rFonts w:ascii="Arial" w:hAnsi="Arial" w:cs="Arial"/>
          <w:color w:val="000000"/>
          <w:kern w:val="3"/>
          <w:sz w:val="18"/>
          <w:szCs w:val="20"/>
        </w:rPr>
      </w:pPr>
      <w:r w:rsidRPr="00C94577">
        <w:rPr>
          <w:rFonts w:ascii="Arial" w:hAnsi="Arial" w:cs="Arial"/>
          <w:b/>
          <w:color w:val="000000"/>
          <w:kern w:val="3"/>
          <w:sz w:val="20"/>
          <w:szCs w:val="20"/>
        </w:rPr>
        <w:t xml:space="preserve">ZASADY ŚRODOWISKOWE </w:t>
      </w:r>
    </w:p>
    <w:p w14:paraId="7DA77A6E" w14:textId="77777777" w:rsidR="00C94577" w:rsidRPr="00C94577" w:rsidRDefault="00C94577" w:rsidP="00C94577">
      <w:pPr>
        <w:numPr>
          <w:ilvl w:val="0"/>
          <w:numId w:val="21"/>
        </w:numPr>
        <w:suppressAutoHyphens/>
        <w:autoSpaceDN w:val="0"/>
        <w:spacing w:after="114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Wykonawca zobowiązany jest do przestrzegania wymagań określonych w systemie zarządzania środowiskowego wg ISO 14001:2004, a w szczególności: </w:t>
      </w:r>
    </w:p>
    <w:p w14:paraId="1D10D5F5" w14:textId="77777777" w:rsidR="00C94577" w:rsidRPr="00C94577" w:rsidRDefault="00C94577" w:rsidP="00C94577">
      <w:pPr>
        <w:numPr>
          <w:ilvl w:val="0"/>
          <w:numId w:val="22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przestrzegać wymagań prawnych w zakresie podpisanej z SP ZOZ w Głubczycach umowy </w:t>
      </w:r>
    </w:p>
    <w:p w14:paraId="29ECE58E" w14:textId="77777777" w:rsidR="00C94577" w:rsidRPr="00C94577" w:rsidRDefault="00C94577" w:rsidP="00C94577">
      <w:pPr>
        <w:numPr>
          <w:ilvl w:val="0"/>
          <w:numId w:val="22"/>
        </w:numPr>
        <w:suppressAutoHyphens/>
        <w:autoSpaceDN w:val="0"/>
        <w:spacing w:after="11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zmniejszyć dla otoczenia uciążliwość swojej działalności związanej z wykonywaniem prac zleconych przez SP ZOZ (np. uciążliwość hałasową) </w:t>
      </w:r>
    </w:p>
    <w:p w14:paraId="002F525B" w14:textId="77777777" w:rsidR="00C94577" w:rsidRPr="00C94577" w:rsidRDefault="00C94577" w:rsidP="00C94577">
      <w:pPr>
        <w:numPr>
          <w:ilvl w:val="0"/>
          <w:numId w:val="22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minimalizować ilość powstających odpadów </w:t>
      </w:r>
    </w:p>
    <w:p w14:paraId="32771166" w14:textId="77777777" w:rsidR="00C94577" w:rsidRPr="00C94577" w:rsidRDefault="00C94577" w:rsidP="00C94577">
      <w:pPr>
        <w:numPr>
          <w:ilvl w:val="0"/>
          <w:numId w:val="22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zabierać z terenu SP ZOZ w Głubczycach wszelkie odpady powstałe w czasie świadczenia dostawy </w:t>
      </w:r>
    </w:p>
    <w:p w14:paraId="1CE35392" w14:textId="77777777" w:rsidR="00C94577" w:rsidRPr="00C94577" w:rsidRDefault="00C94577" w:rsidP="00C94577">
      <w:pPr>
        <w:numPr>
          <w:ilvl w:val="0"/>
          <w:numId w:val="22"/>
        </w:numPr>
        <w:suppressAutoHyphens/>
        <w:autoSpaceDN w:val="0"/>
        <w:spacing w:after="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zmniejszać zużycie nośników energii i surowców naturalnych (np. pobór wody) </w:t>
      </w:r>
    </w:p>
    <w:p w14:paraId="5809BDE9" w14:textId="77777777" w:rsidR="00C94577" w:rsidRPr="00C94577" w:rsidRDefault="00C94577" w:rsidP="00C94577">
      <w:pPr>
        <w:numPr>
          <w:ilvl w:val="0"/>
          <w:numId w:val="21"/>
        </w:numPr>
        <w:suppressAutoHyphens/>
        <w:autoSpaceDN w:val="0"/>
        <w:spacing w:after="11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Wykonawcy nie wolno : </w:t>
      </w:r>
    </w:p>
    <w:p w14:paraId="08C7847D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wwozić na teren SP ZOZ jakichkolwiek odpadów </w:t>
      </w:r>
    </w:p>
    <w:p w14:paraId="69327803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45" w:line="331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składować żadnych substancji mogących zanieczyścić powietrze atmosferyczne, wodę, glebę, a w przypadku gdy substancje te służą do wykonywania usług dla firmy szczegóły ich składowania i stosowania należy uzgodnić z Kierownikiem Działu Technicznego </w:t>
      </w:r>
    </w:p>
    <w:p w14:paraId="50330BAB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myć pojazdów i sprzętu </w:t>
      </w:r>
    </w:p>
    <w:p w14:paraId="51536D45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spalać odpadów </w:t>
      </w:r>
    </w:p>
    <w:p w14:paraId="0893DB38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wylewać jakichkolwiek substancji do gleby lub kanalizacji </w:t>
      </w:r>
    </w:p>
    <w:p w14:paraId="2B4D9D15" w14:textId="77777777" w:rsidR="00C94577" w:rsidRPr="00C94577" w:rsidRDefault="00C94577" w:rsidP="00C94577">
      <w:pPr>
        <w:numPr>
          <w:ilvl w:val="0"/>
          <w:numId w:val="23"/>
        </w:numPr>
        <w:suppressAutoHyphens/>
        <w:autoSpaceDN w:val="0"/>
        <w:spacing w:after="211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 przypadku awarii poinformować Kierownika Działu Technicznego, Inspektora ds. P.POŻ, Inspektora ds. BHP </w:t>
      </w:r>
    </w:p>
    <w:p w14:paraId="5B8FE8C6" w14:textId="77777777" w:rsidR="00C94577" w:rsidRPr="00C94577" w:rsidRDefault="00C94577" w:rsidP="00C94577">
      <w:pPr>
        <w:numPr>
          <w:ilvl w:val="0"/>
          <w:numId w:val="21"/>
        </w:numPr>
        <w:suppressAutoHyphens/>
        <w:autoSpaceDN w:val="0"/>
        <w:spacing w:after="177" w:line="352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Przeprowadzić szkolenie wśród podległych pracowników wykonujących usługę w zakresie obowiązującej w firmie polityki środowiskowej i systemu zarządzania środowiskowego wg ISO 14001:2004. </w:t>
      </w:r>
    </w:p>
    <w:p w14:paraId="3AE1CBF9" w14:textId="77777777" w:rsidR="00C94577" w:rsidRPr="00C94577" w:rsidRDefault="00C94577" w:rsidP="00C94577">
      <w:pPr>
        <w:numPr>
          <w:ilvl w:val="0"/>
          <w:numId w:val="21"/>
        </w:numPr>
        <w:suppressAutoHyphens/>
        <w:autoSpaceDN w:val="0"/>
        <w:spacing w:after="175" w:line="348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Dopuścić Kierownika Działu Technicznego, Inspektora ds. BHP i inspektora ds. P.POŻ do kontroli postępowania na zgodność z przyjętymi zasadami środowiskowymi. </w:t>
      </w:r>
    </w:p>
    <w:p w14:paraId="035AD359" w14:textId="77777777" w:rsidR="00C94577" w:rsidRPr="00C94577" w:rsidRDefault="00C94577" w:rsidP="00C94577">
      <w:pPr>
        <w:numPr>
          <w:ilvl w:val="0"/>
          <w:numId w:val="21"/>
        </w:numPr>
        <w:suppressAutoHyphens/>
        <w:autoSpaceDN w:val="0"/>
        <w:spacing w:after="464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W sytuacjach wątpliwych i nieokreślonych w powyższych zasadach środowiskowych należy zwracać się do Pełnomocnika ds. ISO. </w:t>
      </w:r>
    </w:p>
    <w:p w14:paraId="4E6AA02C" w14:textId="77777777" w:rsidR="00C94577" w:rsidRPr="00C94577" w:rsidRDefault="00C94577" w:rsidP="00C94577">
      <w:pPr>
        <w:suppressAutoHyphens/>
        <w:spacing w:after="254" w:line="254" w:lineRule="auto"/>
        <w:ind w:left="3625" w:right="400" w:hanging="10"/>
        <w:jc w:val="center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C94577">
        <w:rPr>
          <w:rFonts w:ascii="Arial" w:hAnsi="Arial" w:cs="Arial"/>
          <w:color w:val="000000"/>
          <w:kern w:val="3"/>
          <w:sz w:val="20"/>
          <w:szCs w:val="20"/>
        </w:rPr>
        <w:t xml:space="preserve">      Podpis Wykonawcy </w:t>
      </w:r>
    </w:p>
    <w:p w14:paraId="6B8FA394" w14:textId="77777777" w:rsidR="00C94577" w:rsidRPr="00C94577" w:rsidRDefault="00C94577" w:rsidP="00C94577">
      <w:pPr>
        <w:suppressAutoHyphens/>
        <w:spacing w:after="252" w:line="254" w:lineRule="auto"/>
        <w:ind w:left="1405"/>
        <w:jc w:val="center"/>
        <w:textAlignment w:val="baseline"/>
        <w:rPr>
          <w:rFonts w:ascii="Arial" w:hAnsi="Arial" w:cs="Arial"/>
          <w:color w:val="000000"/>
          <w:kern w:val="3"/>
          <w:sz w:val="18"/>
          <w:szCs w:val="20"/>
        </w:rPr>
      </w:pPr>
      <w:r w:rsidRPr="00C94577">
        <w:rPr>
          <w:rFonts w:ascii="Arial" w:hAnsi="Arial" w:cs="Arial"/>
          <w:color w:val="000000"/>
          <w:kern w:val="3"/>
          <w:sz w:val="18"/>
          <w:szCs w:val="20"/>
        </w:rPr>
        <w:t xml:space="preserve"> </w:t>
      </w:r>
    </w:p>
    <w:p w14:paraId="00835EAE" w14:textId="77777777" w:rsidR="00C94577" w:rsidRPr="00C94577" w:rsidRDefault="00C94577" w:rsidP="00C94577">
      <w:pPr>
        <w:suppressAutoHyphens/>
        <w:spacing w:after="254" w:line="254" w:lineRule="auto"/>
        <w:ind w:left="3625" w:hanging="10"/>
        <w:jc w:val="center"/>
        <w:textAlignment w:val="baseline"/>
        <w:rPr>
          <w:rFonts w:ascii="Arial" w:hAnsi="Arial" w:cs="Arial"/>
          <w:color w:val="000000"/>
          <w:kern w:val="3"/>
          <w:sz w:val="18"/>
          <w:szCs w:val="20"/>
        </w:rPr>
      </w:pPr>
      <w:r w:rsidRPr="00C94577">
        <w:rPr>
          <w:rFonts w:ascii="Arial" w:hAnsi="Arial" w:cs="Arial"/>
          <w:color w:val="000000"/>
          <w:kern w:val="3"/>
          <w:sz w:val="18"/>
          <w:szCs w:val="20"/>
        </w:rPr>
        <w:t xml:space="preserve">……………………………….. </w:t>
      </w:r>
    </w:p>
    <w:p w14:paraId="4AD3DAB4" w14:textId="77777777" w:rsidR="00C94577" w:rsidRPr="00C94577" w:rsidRDefault="00C94577" w:rsidP="00C94577">
      <w:pPr>
        <w:suppressAutoHyphens/>
        <w:spacing w:after="254" w:line="254" w:lineRule="auto"/>
        <w:ind w:left="3625" w:hanging="10"/>
        <w:jc w:val="center"/>
        <w:textAlignment w:val="baseline"/>
        <w:rPr>
          <w:rFonts w:ascii="Arial" w:hAnsi="Arial" w:cs="Arial"/>
          <w:color w:val="000000"/>
          <w:kern w:val="3"/>
          <w:sz w:val="18"/>
          <w:szCs w:val="20"/>
        </w:rPr>
      </w:pPr>
    </w:p>
    <w:p w14:paraId="3C7A0CA6" w14:textId="77777777" w:rsidR="00C94577" w:rsidRPr="00C94577" w:rsidRDefault="00C94577" w:rsidP="00C94577">
      <w:pPr>
        <w:spacing w:after="160" w:line="278" w:lineRule="auto"/>
        <w:rPr>
          <w:rFonts w:ascii="Calibri" w:eastAsia="Calibri" w:hAnsi="Calibri"/>
          <w:kern w:val="2"/>
          <w:lang w:eastAsia="en-US"/>
        </w:rPr>
      </w:pPr>
      <w:r w:rsidRPr="00C94577">
        <w:rPr>
          <w:rFonts w:ascii="Arial" w:hAnsi="Arial" w:cs="Arial"/>
          <w:color w:val="000000"/>
          <w:kern w:val="3"/>
          <w:sz w:val="18"/>
          <w:szCs w:val="20"/>
        </w:rPr>
        <w:t>Głubczyce, dnia ………………………………</w:t>
      </w:r>
    </w:p>
    <w:p w14:paraId="253A3199" w14:textId="314418C4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iCs/>
          <w:sz w:val="18"/>
          <w:szCs w:val="18"/>
          <w:lang w:eastAsia="en-US"/>
        </w:rPr>
      </w:pPr>
    </w:p>
    <w:p w14:paraId="5DF75B10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</w:pPr>
    </w:p>
    <w:p w14:paraId="756D4BBA" w14:textId="77777777" w:rsidR="00DD5853" w:rsidRPr="00DD5853" w:rsidRDefault="00DD5853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</w:pPr>
    </w:p>
    <w:p w14:paraId="7CFF1361" w14:textId="77777777" w:rsidR="00EA519E" w:rsidRPr="00B320A4" w:rsidRDefault="00EA519E" w:rsidP="00DD5853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rial" w:eastAsia="Calibri" w:hAnsi="Arial" w:cs="Arial"/>
          <w:b/>
          <w:bCs/>
          <w:iCs/>
          <w:sz w:val="18"/>
          <w:szCs w:val="18"/>
          <w:lang w:eastAsia="en-US"/>
        </w:rPr>
      </w:pPr>
    </w:p>
    <w:sectPr w:rsidR="00EA519E" w:rsidRPr="00B320A4" w:rsidSect="00ED03DE">
      <w:pgSz w:w="11906" w:h="16838"/>
      <w:pgMar w:top="1078" w:right="1700" w:bottom="1258" w:left="1417" w:header="708" w:footer="48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CB4C" w14:textId="77777777" w:rsidR="009B61A2" w:rsidRDefault="009B61A2">
      <w:r>
        <w:separator/>
      </w:r>
    </w:p>
  </w:endnote>
  <w:endnote w:type="continuationSeparator" w:id="0">
    <w:p w14:paraId="119C4CAA" w14:textId="77777777" w:rsidR="009B61A2" w:rsidRDefault="009B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7539" w14:textId="77777777" w:rsidR="000E3CA9" w:rsidRPr="003E38B9" w:rsidRDefault="000E3CA9" w:rsidP="003E38B9">
    <w:pPr>
      <w:pStyle w:val="Stopka"/>
      <w:tabs>
        <w:tab w:val="clear" w:pos="9072"/>
        <w:tab w:val="right" w:pos="10080"/>
      </w:tabs>
      <w:ind w:right="-726"/>
      <w:jc w:val="right"/>
    </w:pPr>
    <w:r>
      <w:rPr>
        <w:rFonts w:ascii="Arial" w:hAnsi="Arial" w:cs="Arial"/>
        <w:sz w:val="16"/>
        <w:szCs w:val="16"/>
      </w:rPr>
      <w:t xml:space="preserve">Strona: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0745DC">
      <w:rPr>
        <w:rStyle w:val="Numerstrony"/>
        <w:rFonts w:ascii="Arial" w:hAnsi="Arial" w:cs="Arial"/>
        <w:noProof/>
        <w:sz w:val="16"/>
        <w:szCs w:val="16"/>
      </w:rPr>
      <w:t>5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>/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0745DC">
      <w:rPr>
        <w:rStyle w:val="Numerstrony"/>
        <w:rFonts w:ascii="Arial" w:hAnsi="Arial" w:cs="Arial"/>
        <w:noProof/>
        <w:sz w:val="16"/>
        <w:szCs w:val="16"/>
      </w:rPr>
      <w:t>15</w:t>
    </w:r>
    <w:r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9C3D" w14:textId="32D54C99" w:rsidR="000E3CA9" w:rsidRDefault="000E3CA9" w:rsidP="00B71E00">
    <w:pPr>
      <w:pStyle w:val="Stopka"/>
      <w:tabs>
        <w:tab w:val="clear" w:pos="9072"/>
        <w:tab w:val="right" w:pos="9840"/>
      </w:tabs>
      <w:ind w:right="-1051"/>
      <w:jc w:val="right"/>
    </w:pPr>
    <w:r w:rsidRPr="006E4503">
      <w:rPr>
        <w:rFonts w:ascii="Arial" w:hAnsi="Arial" w:cs="Arial"/>
        <w:sz w:val="16"/>
        <w:szCs w:val="16"/>
      </w:rPr>
      <w:t xml:space="preserve">Strona: </w:t>
    </w:r>
    <w:r w:rsidRPr="006E4503">
      <w:rPr>
        <w:rStyle w:val="Numerstrony"/>
        <w:rFonts w:ascii="Arial" w:hAnsi="Arial" w:cs="Arial"/>
        <w:sz w:val="16"/>
        <w:szCs w:val="16"/>
      </w:rPr>
      <w:fldChar w:fldCharType="begin"/>
    </w:r>
    <w:r w:rsidRPr="006E450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6E4503">
      <w:rPr>
        <w:rStyle w:val="Numerstrony"/>
        <w:rFonts w:ascii="Arial" w:hAnsi="Arial" w:cs="Arial"/>
        <w:sz w:val="16"/>
        <w:szCs w:val="16"/>
      </w:rPr>
      <w:fldChar w:fldCharType="separate"/>
    </w:r>
    <w:r w:rsidR="000745DC">
      <w:rPr>
        <w:rStyle w:val="Numerstrony"/>
        <w:rFonts w:ascii="Arial" w:hAnsi="Arial" w:cs="Arial"/>
        <w:noProof/>
        <w:sz w:val="16"/>
        <w:szCs w:val="16"/>
      </w:rPr>
      <w:t>15</w:t>
    </w:r>
    <w:r w:rsidRPr="006E4503">
      <w:rPr>
        <w:rStyle w:val="Numerstrony"/>
        <w:rFonts w:ascii="Arial" w:hAnsi="Arial" w:cs="Arial"/>
        <w:sz w:val="16"/>
        <w:szCs w:val="16"/>
      </w:rPr>
      <w:fldChar w:fldCharType="end"/>
    </w:r>
    <w:r w:rsidRPr="006E4503">
      <w:rPr>
        <w:rStyle w:val="Numerstrony"/>
        <w:rFonts w:ascii="Arial" w:hAnsi="Arial" w:cs="Arial"/>
        <w:sz w:val="16"/>
        <w:szCs w:val="16"/>
      </w:rPr>
      <w:t>/</w:t>
    </w:r>
    <w:r w:rsidRPr="006E4503">
      <w:rPr>
        <w:rStyle w:val="Numerstrony"/>
        <w:rFonts w:ascii="Arial" w:hAnsi="Arial" w:cs="Arial"/>
        <w:sz w:val="16"/>
        <w:szCs w:val="16"/>
      </w:rPr>
      <w:fldChar w:fldCharType="begin"/>
    </w:r>
    <w:r w:rsidRPr="006E450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6E4503">
      <w:rPr>
        <w:rStyle w:val="Numerstrony"/>
        <w:rFonts w:ascii="Arial" w:hAnsi="Arial" w:cs="Arial"/>
        <w:sz w:val="16"/>
        <w:szCs w:val="16"/>
      </w:rPr>
      <w:fldChar w:fldCharType="separate"/>
    </w:r>
    <w:r w:rsidR="000745DC">
      <w:rPr>
        <w:rStyle w:val="Numerstrony"/>
        <w:rFonts w:ascii="Arial" w:hAnsi="Arial" w:cs="Arial"/>
        <w:noProof/>
        <w:sz w:val="16"/>
        <w:szCs w:val="16"/>
      </w:rPr>
      <w:t>15</w:t>
    </w:r>
    <w:r w:rsidRPr="006E4503">
      <w:rPr>
        <w:rStyle w:val="Numerstrony"/>
        <w:rFonts w:ascii="Arial" w:hAnsi="Arial" w:cs="Arial"/>
        <w:sz w:val="16"/>
        <w:szCs w:val="16"/>
      </w:rPr>
      <w:fldChar w:fldCharType="end"/>
    </w:r>
    <w:r w:rsidR="00C94577"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7EDB128" wp14:editId="34EE3E3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2395" cy="132080"/>
              <wp:effectExtent l="7620" t="5080" r="3810" b="5715"/>
              <wp:wrapSquare wrapText="largest"/>
              <wp:docPr id="127641500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95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4C8C1" w14:textId="77777777" w:rsidR="000E3CA9" w:rsidRPr="00F17121" w:rsidRDefault="000E3CA9" w:rsidP="00B71E00">
                          <w:pPr>
                            <w:pStyle w:val="Stopka"/>
                            <w:rPr>
                              <w:color w:val="FFFFFF"/>
                            </w:rPr>
                          </w:pPr>
                          <w:r w:rsidRPr="00F17121"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begin"/>
                          </w:r>
                          <w:r w:rsidRPr="00F17121"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instrText xml:space="preserve"> PAGE </w:instrText>
                          </w:r>
                          <w:r w:rsidRPr="00F17121"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separate"/>
                          </w:r>
                          <w:r w:rsidR="000745DC">
                            <w:rPr>
                              <w:rStyle w:val="Numerstrony"/>
                              <w:rFonts w:cs="Arial"/>
                              <w:noProof/>
                              <w:color w:val="FFFFFF"/>
                              <w:sz w:val="16"/>
                            </w:rPr>
                            <w:t>15</w:t>
                          </w:r>
                          <w:r w:rsidRPr="00F17121"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EDB128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left:0;text-align:left;margin-left:0;margin-top:.05pt;width:8.85pt;height:10.4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" stroked="f">
              <v:fill opacity="0"/>
              <v:textbox inset="0,0,0,0">
                <w:txbxContent>
                  <w:p w14:paraId="5D24C8C1" w14:textId="77777777" w:rsidR="000E3CA9" w:rsidRPr="00F17121" w:rsidRDefault="000E3CA9" w:rsidP="00B71E00">
                    <w:pPr>
                      <w:pStyle w:val="Stopka"/>
                      <w:rPr>
                        <w:color w:val="FFFFFF"/>
                      </w:rPr>
                    </w:pPr>
                    <w:r w:rsidRPr="00F17121"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begin"/>
                    </w:r>
                    <w:r w:rsidRPr="00F17121"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instrText xml:space="preserve"> PAGE </w:instrText>
                    </w:r>
                    <w:r w:rsidRPr="00F17121"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separate"/>
                    </w:r>
                    <w:r w:rsidR="000745DC">
                      <w:rPr>
                        <w:rStyle w:val="Numerstrony"/>
                        <w:rFonts w:cs="Arial"/>
                        <w:noProof/>
                        <w:color w:val="FFFFFF"/>
                        <w:sz w:val="16"/>
                      </w:rPr>
                      <w:t>15</w:t>
                    </w:r>
                    <w:r w:rsidRPr="00F17121"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6453" w14:textId="77777777" w:rsidR="009B61A2" w:rsidRDefault="009B61A2">
      <w:r>
        <w:separator/>
      </w:r>
    </w:p>
  </w:footnote>
  <w:footnote w:type="continuationSeparator" w:id="0">
    <w:p w14:paraId="3E6AE4BD" w14:textId="77777777" w:rsidR="009B61A2" w:rsidRDefault="009B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§ %1."/>
      <w:legacy w:legacy="1" w:legacySpace="170" w:legacyIndent="0"/>
      <w:lvlJc w:val="right"/>
      <w:pPr>
        <w:ind w:left="0" w:firstLine="0"/>
      </w:pPr>
      <w:rPr>
        <w:rFonts w:ascii="Arial Black" w:hAnsi="Arial Black" w:hint="default"/>
        <w:b w:val="0"/>
        <w:i w:val="0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3"/>
    <w:multiLevelType w:val="multilevel"/>
    <w:tmpl w:val="CEC842F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91" w:hanging="283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2BF0A5C"/>
    <w:multiLevelType w:val="multilevel"/>
    <w:tmpl w:val="E2660B76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991" w:hanging="283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CC120E"/>
    <w:multiLevelType w:val="hybridMultilevel"/>
    <w:tmpl w:val="C26C2A3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7BA4909"/>
    <w:multiLevelType w:val="hybridMultilevel"/>
    <w:tmpl w:val="372CFE9A"/>
    <w:lvl w:ilvl="0" w:tplc="E4A8C83C">
      <w:start w:val="1"/>
      <w:numFmt w:val="decimal"/>
      <w:lvlText w:val="%1."/>
      <w:lvlJc w:val="left"/>
      <w:pPr>
        <w:ind w:left="502" w:hanging="360"/>
      </w:pPr>
    </w:lvl>
    <w:lvl w:ilvl="1" w:tplc="5DE218E4">
      <w:start w:val="1"/>
      <w:numFmt w:val="lowerLetter"/>
      <w:lvlText w:val="%2."/>
      <w:lvlJc w:val="left"/>
      <w:pPr>
        <w:ind w:left="1222" w:hanging="360"/>
      </w:pPr>
    </w:lvl>
    <w:lvl w:ilvl="2" w:tplc="4B9055B6">
      <w:start w:val="1"/>
      <w:numFmt w:val="lowerRoman"/>
      <w:lvlText w:val="%3."/>
      <w:lvlJc w:val="right"/>
      <w:pPr>
        <w:ind w:left="1942" w:hanging="180"/>
      </w:pPr>
    </w:lvl>
    <w:lvl w:ilvl="3" w:tplc="A7B2C6B2">
      <w:start w:val="1"/>
      <w:numFmt w:val="decimal"/>
      <w:lvlText w:val="%4."/>
      <w:lvlJc w:val="left"/>
      <w:pPr>
        <w:ind w:left="2662" w:hanging="360"/>
      </w:pPr>
    </w:lvl>
    <w:lvl w:ilvl="4" w:tplc="3D9CE32C">
      <w:start w:val="1"/>
      <w:numFmt w:val="lowerLetter"/>
      <w:lvlText w:val="%5."/>
      <w:lvlJc w:val="left"/>
      <w:pPr>
        <w:ind w:left="3382" w:hanging="360"/>
      </w:pPr>
    </w:lvl>
    <w:lvl w:ilvl="5" w:tplc="91C8176C">
      <w:start w:val="1"/>
      <w:numFmt w:val="lowerRoman"/>
      <w:lvlText w:val="%6."/>
      <w:lvlJc w:val="right"/>
      <w:pPr>
        <w:ind w:left="4102" w:hanging="180"/>
      </w:pPr>
    </w:lvl>
    <w:lvl w:ilvl="6" w:tplc="F41C5AAA">
      <w:start w:val="1"/>
      <w:numFmt w:val="decimal"/>
      <w:lvlText w:val="%7."/>
      <w:lvlJc w:val="left"/>
      <w:pPr>
        <w:ind w:left="4822" w:hanging="360"/>
      </w:pPr>
    </w:lvl>
    <w:lvl w:ilvl="7" w:tplc="C5D896DE">
      <w:start w:val="1"/>
      <w:numFmt w:val="lowerLetter"/>
      <w:lvlText w:val="%8."/>
      <w:lvlJc w:val="left"/>
      <w:pPr>
        <w:ind w:left="5542" w:hanging="360"/>
      </w:pPr>
    </w:lvl>
    <w:lvl w:ilvl="8" w:tplc="4778163C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B8619C"/>
    <w:multiLevelType w:val="hybridMultilevel"/>
    <w:tmpl w:val="E96E9E08"/>
    <w:lvl w:ilvl="0" w:tplc="FFFFFFFF">
      <w:start w:val="1"/>
      <w:numFmt w:val="bullet"/>
      <w:lvlText w:val=""/>
      <w:lvlJc w:val="left"/>
      <w:pPr>
        <w:tabs>
          <w:tab w:val="num" w:pos="153"/>
        </w:tabs>
        <w:ind w:left="15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394A76"/>
    <w:multiLevelType w:val="singleLevel"/>
    <w:tmpl w:val="A818468C"/>
    <w:lvl w:ilvl="0">
      <w:start w:val="3"/>
      <w:numFmt w:val="upperRoman"/>
      <w:pStyle w:val="Nagwek7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3F642021"/>
    <w:multiLevelType w:val="hybridMultilevel"/>
    <w:tmpl w:val="AAF63B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66FBC"/>
    <w:multiLevelType w:val="hybridMultilevel"/>
    <w:tmpl w:val="880227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83A47"/>
    <w:multiLevelType w:val="hybridMultilevel"/>
    <w:tmpl w:val="CD224262"/>
    <w:lvl w:ilvl="0" w:tplc="F996B4FC">
      <w:start w:val="1"/>
      <w:numFmt w:val="lowerLetter"/>
      <w:lvlText w:val="%1)"/>
      <w:lvlJc w:val="left"/>
      <w:pPr>
        <w:ind w:left="720" w:hanging="360"/>
      </w:pPr>
    </w:lvl>
    <w:lvl w:ilvl="1" w:tplc="DD5A447E">
      <w:start w:val="1"/>
      <w:numFmt w:val="lowerLetter"/>
      <w:lvlText w:val="%2."/>
      <w:lvlJc w:val="left"/>
      <w:pPr>
        <w:ind w:left="1440" w:hanging="360"/>
      </w:pPr>
    </w:lvl>
    <w:lvl w:ilvl="2" w:tplc="0DB404F8">
      <w:start w:val="1"/>
      <w:numFmt w:val="lowerRoman"/>
      <w:lvlText w:val="%3."/>
      <w:lvlJc w:val="right"/>
      <w:pPr>
        <w:ind w:left="2160" w:hanging="180"/>
      </w:pPr>
    </w:lvl>
    <w:lvl w:ilvl="3" w:tplc="E646943E">
      <w:start w:val="1"/>
      <w:numFmt w:val="decimal"/>
      <w:lvlText w:val="%4."/>
      <w:lvlJc w:val="left"/>
      <w:pPr>
        <w:ind w:left="2880" w:hanging="360"/>
      </w:pPr>
    </w:lvl>
    <w:lvl w:ilvl="4" w:tplc="951A6ED0">
      <w:start w:val="1"/>
      <w:numFmt w:val="lowerLetter"/>
      <w:lvlText w:val="%5."/>
      <w:lvlJc w:val="left"/>
      <w:pPr>
        <w:ind w:left="3600" w:hanging="360"/>
      </w:pPr>
    </w:lvl>
    <w:lvl w:ilvl="5" w:tplc="7E5AB736">
      <w:start w:val="1"/>
      <w:numFmt w:val="lowerRoman"/>
      <w:lvlText w:val="%6."/>
      <w:lvlJc w:val="right"/>
      <w:pPr>
        <w:ind w:left="4320" w:hanging="180"/>
      </w:pPr>
    </w:lvl>
    <w:lvl w:ilvl="6" w:tplc="2EC0C26A">
      <w:start w:val="1"/>
      <w:numFmt w:val="decimal"/>
      <w:lvlText w:val="%7."/>
      <w:lvlJc w:val="left"/>
      <w:pPr>
        <w:ind w:left="5040" w:hanging="360"/>
      </w:pPr>
    </w:lvl>
    <w:lvl w:ilvl="7" w:tplc="1834C262">
      <w:start w:val="1"/>
      <w:numFmt w:val="lowerLetter"/>
      <w:lvlText w:val="%8."/>
      <w:lvlJc w:val="left"/>
      <w:pPr>
        <w:ind w:left="5760" w:hanging="360"/>
      </w:pPr>
    </w:lvl>
    <w:lvl w:ilvl="8" w:tplc="DCDEDBC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04D18"/>
    <w:multiLevelType w:val="multilevel"/>
    <w:tmpl w:val="FFFFFFFF"/>
    <w:lvl w:ilvl="0">
      <w:start w:val="1"/>
      <w:numFmt w:val="decimal"/>
      <w:lvlText w:val="%1."/>
      <w:lvlJc w:val="left"/>
      <w:pPr>
        <w:ind w:left="46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18" w15:restartNumberingAfterBreak="0">
    <w:nsid w:val="472E7810"/>
    <w:multiLevelType w:val="multilevel"/>
    <w:tmpl w:val="FFFFFFFF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E640F4F"/>
    <w:multiLevelType w:val="multilevel"/>
    <w:tmpl w:val="FFFFFFFF"/>
    <w:lvl w:ilvl="0">
      <w:numFmt w:val="bullet"/>
      <w:lvlText w:val=""/>
      <w:lvlJc w:val="left"/>
      <w:pPr>
        <w:ind w:left="8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4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87" w:hanging="360"/>
      </w:pPr>
      <w:rPr>
        <w:rFonts w:ascii="Wingdings" w:hAnsi="Wingdings"/>
      </w:rPr>
    </w:lvl>
  </w:abstractNum>
  <w:abstractNum w:abstractNumId="21" w15:restartNumberingAfterBreak="0">
    <w:nsid w:val="59CE060B"/>
    <w:multiLevelType w:val="hybridMultilevel"/>
    <w:tmpl w:val="F022EA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853F0"/>
    <w:multiLevelType w:val="multilevel"/>
    <w:tmpl w:val="CEC842FE"/>
    <w:lvl w:ilvl="0">
      <w:start w:val="1"/>
      <w:numFmt w:val="lowerLetter"/>
      <w:lvlText w:val="%1)"/>
      <w:lvlJc w:val="left"/>
      <w:pPr>
        <w:tabs>
          <w:tab w:val="num" w:pos="0"/>
        </w:tabs>
        <w:ind w:left="991" w:hanging="283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0151B91"/>
    <w:multiLevelType w:val="hybridMultilevel"/>
    <w:tmpl w:val="B22CEAD2"/>
    <w:lvl w:ilvl="0" w:tplc="4ED48708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7D7A13A4"/>
    <w:multiLevelType w:val="hybridMultilevel"/>
    <w:tmpl w:val="5EDC7C10"/>
    <w:lvl w:ilvl="0" w:tplc="0C3E202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5497774">
    <w:abstractNumId w:val="13"/>
  </w:num>
  <w:num w:numId="2" w16cid:durableId="758217660">
    <w:abstractNumId w:val="0"/>
  </w:num>
  <w:num w:numId="3" w16cid:durableId="954291637">
    <w:abstractNumId w:val="14"/>
  </w:num>
  <w:num w:numId="4" w16cid:durableId="1048649177">
    <w:abstractNumId w:val="1"/>
  </w:num>
  <w:num w:numId="5" w16cid:durableId="1280993816">
    <w:abstractNumId w:val="23"/>
  </w:num>
  <w:num w:numId="6" w16cid:durableId="1548951962">
    <w:abstractNumId w:val="11"/>
  </w:num>
  <w:num w:numId="7" w16cid:durableId="1224949118">
    <w:abstractNumId w:val="3"/>
  </w:num>
  <w:num w:numId="8" w16cid:durableId="1528524393">
    <w:abstractNumId w:val="2"/>
  </w:num>
  <w:num w:numId="9" w16cid:durableId="188495864">
    <w:abstractNumId w:val="6"/>
  </w:num>
  <w:num w:numId="10" w16cid:durableId="1581331536">
    <w:abstractNumId w:val="22"/>
  </w:num>
  <w:num w:numId="11" w16cid:durableId="48320733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48852328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8333230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67032632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609775564">
    <w:abstractNumId w:val="16"/>
  </w:num>
  <w:num w:numId="16" w16cid:durableId="54668741">
    <w:abstractNumId w:val="10"/>
  </w:num>
  <w:num w:numId="17" w16cid:durableId="736784750">
    <w:abstractNumId w:val="24"/>
  </w:num>
  <w:num w:numId="18" w16cid:durableId="1206258312">
    <w:abstractNumId w:val="9"/>
  </w:num>
  <w:num w:numId="19" w16cid:durableId="911817262">
    <w:abstractNumId w:val="15"/>
  </w:num>
  <w:num w:numId="20" w16cid:durableId="1182820079">
    <w:abstractNumId w:val="21"/>
  </w:num>
  <w:num w:numId="21" w16cid:durableId="750351727">
    <w:abstractNumId w:val="17"/>
  </w:num>
  <w:num w:numId="22" w16cid:durableId="2066299381">
    <w:abstractNumId w:val="18"/>
  </w:num>
  <w:num w:numId="23" w16cid:durableId="45633501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C91"/>
    <w:rsid w:val="000154A5"/>
    <w:rsid w:val="000211FC"/>
    <w:rsid w:val="00036D7E"/>
    <w:rsid w:val="00037B4F"/>
    <w:rsid w:val="000403F3"/>
    <w:rsid w:val="00042B41"/>
    <w:rsid w:val="00045A9F"/>
    <w:rsid w:val="00050BD3"/>
    <w:rsid w:val="0005310B"/>
    <w:rsid w:val="0006431A"/>
    <w:rsid w:val="0006713E"/>
    <w:rsid w:val="000745DC"/>
    <w:rsid w:val="00085C56"/>
    <w:rsid w:val="000874FD"/>
    <w:rsid w:val="000B1AB1"/>
    <w:rsid w:val="000B2024"/>
    <w:rsid w:val="000C05D1"/>
    <w:rsid w:val="000C338B"/>
    <w:rsid w:val="000D10A5"/>
    <w:rsid w:val="000D202C"/>
    <w:rsid w:val="000D6F43"/>
    <w:rsid w:val="000E1134"/>
    <w:rsid w:val="000E3CA9"/>
    <w:rsid w:val="000E56D3"/>
    <w:rsid w:val="000E66AE"/>
    <w:rsid w:val="000E773B"/>
    <w:rsid w:val="0010530C"/>
    <w:rsid w:val="001164D9"/>
    <w:rsid w:val="00127148"/>
    <w:rsid w:val="001345BB"/>
    <w:rsid w:val="001355F9"/>
    <w:rsid w:val="00156DC8"/>
    <w:rsid w:val="00157626"/>
    <w:rsid w:val="001816A4"/>
    <w:rsid w:val="00182C0D"/>
    <w:rsid w:val="00190E12"/>
    <w:rsid w:val="001935BF"/>
    <w:rsid w:val="001969FC"/>
    <w:rsid w:val="00197604"/>
    <w:rsid w:val="001C3A63"/>
    <w:rsid w:val="001D02D2"/>
    <w:rsid w:val="001D5990"/>
    <w:rsid w:val="001D76A2"/>
    <w:rsid w:val="001F2B29"/>
    <w:rsid w:val="002007E1"/>
    <w:rsid w:val="00230B68"/>
    <w:rsid w:val="002312A3"/>
    <w:rsid w:val="00233D20"/>
    <w:rsid w:val="00234BD8"/>
    <w:rsid w:val="00240D33"/>
    <w:rsid w:val="002420F9"/>
    <w:rsid w:val="002503D2"/>
    <w:rsid w:val="00262249"/>
    <w:rsid w:val="00266889"/>
    <w:rsid w:val="00275F7D"/>
    <w:rsid w:val="002828E2"/>
    <w:rsid w:val="0029318F"/>
    <w:rsid w:val="00296259"/>
    <w:rsid w:val="002A06B8"/>
    <w:rsid w:val="002A3C13"/>
    <w:rsid w:val="002A4C1C"/>
    <w:rsid w:val="002A7F7F"/>
    <w:rsid w:val="002B284B"/>
    <w:rsid w:val="002C5A37"/>
    <w:rsid w:val="002C69D0"/>
    <w:rsid w:val="002C754D"/>
    <w:rsid w:val="002E5086"/>
    <w:rsid w:val="003076F5"/>
    <w:rsid w:val="003110DE"/>
    <w:rsid w:val="00311DB6"/>
    <w:rsid w:val="00325DF4"/>
    <w:rsid w:val="00336176"/>
    <w:rsid w:val="0033632A"/>
    <w:rsid w:val="00355289"/>
    <w:rsid w:val="00367B2E"/>
    <w:rsid w:val="00392571"/>
    <w:rsid w:val="00392E10"/>
    <w:rsid w:val="003A61CA"/>
    <w:rsid w:val="003B46A8"/>
    <w:rsid w:val="003B5C45"/>
    <w:rsid w:val="003C0B72"/>
    <w:rsid w:val="003C7007"/>
    <w:rsid w:val="003D36BD"/>
    <w:rsid w:val="003E11A5"/>
    <w:rsid w:val="003E19B9"/>
    <w:rsid w:val="003E38B9"/>
    <w:rsid w:val="003E66C5"/>
    <w:rsid w:val="003F4879"/>
    <w:rsid w:val="003F6033"/>
    <w:rsid w:val="00424AF6"/>
    <w:rsid w:val="004250EB"/>
    <w:rsid w:val="00427153"/>
    <w:rsid w:val="00427D24"/>
    <w:rsid w:val="00431781"/>
    <w:rsid w:val="00434F6E"/>
    <w:rsid w:val="00440A7B"/>
    <w:rsid w:val="00441484"/>
    <w:rsid w:val="00443AF5"/>
    <w:rsid w:val="00443F58"/>
    <w:rsid w:val="00445094"/>
    <w:rsid w:val="00457D71"/>
    <w:rsid w:val="004601A3"/>
    <w:rsid w:val="00463AD2"/>
    <w:rsid w:val="00463BCB"/>
    <w:rsid w:val="00484D52"/>
    <w:rsid w:val="00497E2A"/>
    <w:rsid w:val="004A03AE"/>
    <w:rsid w:val="004A309C"/>
    <w:rsid w:val="004B2E47"/>
    <w:rsid w:val="004B7016"/>
    <w:rsid w:val="004C519E"/>
    <w:rsid w:val="004D3C25"/>
    <w:rsid w:val="004D57CF"/>
    <w:rsid w:val="004E0C79"/>
    <w:rsid w:val="00506C91"/>
    <w:rsid w:val="005300F2"/>
    <w:rsid w:val="00546D4C"/>
    <w:rsid w:val="0056408E"/>
    <w:rsid w:val="00567173"/>
    <w:rsid w:val="00593842"/>
    <w:rsid w:val="005975E0"/>
    <w:rsid w:val="005A707A"/>
    <w:rsid w:val="005E21BA"/>
    <w:rsid w:val="005F5D46"/>
    <w:rsid w:val="00600CAD"/>
    <w:rsid w:val="0060404C"/>
    <w:rsid w:val="006047CF"/>
    <w:rsid w:val="00610741"/>
    <w:rsid w:val="00612795"/>
    <w:rsid w:val="00620075"/>
    <w:rsid w:val="00622CA2"/>
    <w:rsid w:val="00624426"/>
    <w:rsid w:val="00631991"/>
    <w:rsid w:val="0063203C"/>
    <w:rsid w:val="00640574"/>
    <w:rsid w:val="0064197B"/>
    <w:rsid w:val="006453AA"/>
    <w:rsid w:val="00650466"/>
    <w:rsid w:val="006618A0"/>
    <w:rsid w:val="00662D28"/>
    <w:rsid w:val="00664130"/>
    <w:rsid w:val="006670AB"/>
    <w:rsid w:val="00682BC5"/>
    <w:rsid w:val="006953AD"/>
    <w:rsid w:val="00695D67"/>
    <w:rsid w:val="006A78C8"/>
    <w:rsid w:val="006B11F0"/>
    <w:rsid w:val="006B46CF"/>
    <w:rsid w:val="006C5995"/>
    <w:rsid w:val="006D547C"/>
    <w:rsid w:val="006E171D"/>
    <w:rsid w:val="006E23B9"/>
    <w:rsid w:val="006E27C4"/>
    <w:rsid w:val="006E35A3"/>
    <w:rsid w:val="006F644E"/>
    <w:rsid w:val="00702905"/>
    <w:rsid w:val="0072463C"/>
    <w:rsid w:val="00734BF1"/>
    <w:rsid w:val="0073677D"/>
    <w:rsid w:val="007415D3"/>
    <w:rsid w:val="007677CA"/>
    <w:rsid w:val="0077168E"/>
    <w:rsid w:val="00773D76"/>
    <w:rsid w:val="00786264"/>
    <w:rsid w:val="00787C6F"/>
    <w:rsid w:val="00791420"/>
    <w:rsid w:val="00797C84"/>
    <w:rsid w:val="007D4A3B"/>
    <w:rsid w:val="007E4D9A"/>
    <w:rsid w:val="007F0BD9"/>
    <w:rsid w:val="007F2A8F"/>
    <w:rsid w:val="007F7B2D"/>
    <w:rsid w:val="008038D0"/>
    <w:rsid w:val="00810F15"/>
    <w:rsid w:val="00832C40"/>
    <w:rsid w:val="008333DD"/>
    <w:rsid w:val="00850CA1"/>
    <w:rsid w:val="0086129A"/>
    <w:rsid w:val="00863C57"/>
    <w:rsid w:val="00870A16"/>
    <w:rsid w:val="00877D18"/>
    <w:rsid w:val="008968B5"/>
    <w:rsid w:val="008A6BEF"/>
    <w:rsid w:val="008A7A51"/>
    <w:rsid w:val="008B0AC9"/>
    <w:rsid w:val="008B5F43"/>
    <w:rsid w:val="008B6195"/>
    <w:rsid w:val="008C2791"/>
    <w:rsid w:val="008C29F2"/>
    <w:rsid w:val="008D6237"/>
    <w:rsid w:val="008D787B"/>
    <w:rsid w:val="00907F88"/>
    <w:rsid w:val="00912249"/>
    <w:rsid w:val="00914253"/>
    <w:rsid w:val="0093769C"/>
    <w:rsid w:val="00937EFF"/>
    <w:rsid w:val="009425E9"/>
    <w:rsid w:val="00962B29"/>
    <w:rsid w:val="00986062"/>
    <w:rsid w:val="009863C2"/>
    <w:rsid w:val="009A3B6E"/>
    <w:rsid w:val="009A52D8"/>
    <w:rsid w:val="009B2B2F"/>
    <w:rsid w:val="009B61A2"/>
    <w:rsid w:val="009B782C"/>
    <w:rsid w:val="009C64EC"/>
    <w:rsid w:val="009D210B"/>
    <w:rsid w:val="009E7104"/>
    <w:rsid w:val="00A02B98"/>
    <w:rsid w:val="00A03504"/>
    <w:rsid w:val="00A112F2"/>
    <w:rsid w:val="00A156B3"/>
    <w:rsid w:val="00A15709"/>
    <w:rsid w:val="00A159A1"/>
    <w:rsid w:val="00A3331E"/>
    <w:rsid w:val="00A34FAD"/>
    <w:rsid w:val="00A37EF9"/>
    <w:rsid w:val="00A41735"/>
    <w:rsid w:val="00A5355F"/>
    <w:rsid w:val="00A676DA"/>
    <w:rsid w:val="00A67BC7"/>
    <w:rsid w:val="00A73CA9"/>
    <w:rsid w:val="00A750C3"/>
    <w:rsid w:val="00A81D45"/>
    <w:rsid w:val="00A85C31"/>
    <w:rsid w:val="00AA15F7"/>
    <w:rsid w:val="00AC6C53"/>
    <w:rsid w:val="00AD51D3"/>
    <w:rsid w:val="00AE27AE"/>
    <w:rsid w:val="00AE400E"/>
    <w:rsid w:val="00AF4DA8"/>
    <w:rsid w:val="00B228FB"/>
    <w:rsid w:val="00B320A4"/>
    <w:rsid w:val="00B329CC"/>
    <w:rsid w:val="00B341BE"/>
    <w:rsid w:val="00B502A4"/>
    <w:rsid w:val="00B55302"/>
    <w:rsid w:val="00B5659A"/>
    <w:rsid w:val="00B64D10"/>
    <w:rsid w:val="00B71E00"/>
    <w:rsid w:val="00B9589D"/>
    <w:rsid w:val="00BA6B85"/>
    <w:rsid w:val="00BD1B89"/>
    <w:rsid w:val="00BD687B"/>
    <w:rsid w:val="00BE65AE"/>
    <w:rsid w:val="00BF1028"/>
    <w:rsid w:val="00BF5C8F"/>
    <w:rsid w:val="00C025BC"/>
    <w:rsid w:val="00C077EE"/>
    <w:rsid w:val="00C30102"/>
    <w:rsid w:val="00C35A13"/>
    <w:rsid w:val="00C36758"/>
    <w:rsid w:val="00C44DB8"/>
    <w:rsid w:val="00C5274E"/>
    <w:rsid w:val="00C67628"/>
    <w:rsid w:val="00C7478D"/>
    <w:rsid w:val="00C82CEF"/>
    <w:rsid w:val="00C94577"/>
    <w:rsid w:val="00C97D67"/>
    <w:rsid w:val="00CA598A"/>
    <w:rsid w:val="00CB6257"/>
    <w:rsid w:val="00CC2C8E"/>
    <w:rsid w:val="00CC2ECD"/>
    <w:rsid w:val="00CD15E8"/>
    <w:rsid w:val="00CF2306"/>
    <w:rsid w:val="00CF495F"/>
    <w:rsid w:val="00D11260"/>
    <w:rsid w:val="00D13595"/>
    <w:rsid w:val="00D32561"/>
    <w:rsid w:val="00D447DF"/>
    <w:rsid w:val="00D5162E"/>
    <w:rsid w:val="00D5198E"/>
    <w:rsid w:val="00D53550"/>
    <w:rsid w:val="00D55565"/>
    <w:rsid w:val="00D762E1"/>
    <w:rsid w:val="00DA0379"/>
    <w:rsid w:val="00DA4417"/>
    <w:rsid w:val="00DC1498"/>
    <w:rsid w:val="00DD4A96"/>
    <w:rsid w:val="00DD5853"/>
    <w:rsid w:val="00DF7386"/>
    <w:rsid w:val="00E04394"/>
    <w:rsid w:val="00E07DF4"/>
    <w:rsid w:val="00E145D3"/>
    <w:rsid w:val="00E17FF4"/>
    <w:rsid w:val="00E24519"/>
    <w:rsid w:val="00E41C82"/>
    <w:rsid w:val="00E4326E"/>
    <w:rsid w:val="00E47996"/>
    <w:rsid w:val="00E6059D"/>
    <w:rsid w:val="00E65C62"/>
    <w:rsid w:val="00E77167"/>
    <w:rsid w:val="00E818FC"/>
    <w:rsid w:val="00E84301"/>
    <w:rsid w:val="00E90899"/>
    <w:rsid w:val="00E90EEC"/>
    <w:rsid w:val="00E95433"/>
    <w:rsid w:val="00EA2D70"/>
    <w:rsid w:val="00EA519E"/>
    <w:rsid w:val="00EB1DA0"/>
    <w:rsid w:val="00EB37BC"/>
    <w:rsid w:val="00EC65A3"/>
    <w:rsid w:val="00ED03DE"/>
    <w:rsid w:val="00EF670D"/>
    <w:rsid w:val="00F04486"/>
    <w:rsid w:val="00F11E80"/>
    <w:rsid w:val="00F13926"/>
    <w:rsid w:val="00F20E52"/>
    <w:rsid w:val="00F25BA4"/>
    <w:rsid w:val="00F67284"/>
    <w:rsid w:val="00F67FCE"/>
    <w:rsid w:val="00F76604"/>
    <w:rsid w:val="00F82166"/>
    <w:rsid w:val="00F8771D"/>
    <w:rsid w:val="00FA4C62"/>
    <w:rsid w:val="00FA5F67"/>
    <w:rsid w:val="00FB6737"/>
    <w:rsid w:val="00FC7A91"/>
    <w:rsid w:val="00FD5E78"/>
    <w:rsid w:val="00FE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E48BD"/>
  <w15:chartTrackingRefBased/>
  <w15:docId w15:val="{31628D9E-C7B9-4649-AE62-4E3EE231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5A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06C91"/>
    <w:pPr>
      <w:keepNext/>
      <w:jc w:val="center"/>
      <w:outlineLvl w:val="0"/>
    </w:pPr>
    <w:rPr>
      <w:rFonts w:ascii="Arial" w:hAnsi="Arial"/>
      <w:b/>
      <w:snapToGrid w:val="0"/>
      <w:szCs w:val="20"/>
    </w:rPr>
  </w:style>
  <w:style w:type="paragraph" w:styleId="Nagwek2">
    <w:name w:val="heading 2"/>
    <w:basedOn w:val="Normalny"/>
    <w:next w:val="Normalny"/>
    <w:qFormat/>
    <w:rsid w:val="00506C91"/>
    <w:pPr>
      <w:keepNext/>
      <w:jc w:val="center"/>
      <w:outlineLvl w:val="1"/>
    </w:pPr>
    <w:rPr>
      <w:rFonts w:ascii="Arial" w:hAnsi="Arial"/>
      <w:b/>
      <w:sz w:val="32"/>
      <w:szCs w:val="20"/>
      <w:u w:val="single"/>
    </w:rPr>
  </w:style>
  <w:style w:type="paragraph" w:styleId="Nagwek3">
    <w:name w:val="heading 3"/>
    <w:basedOn w:val="Normalny"/>
    <w:next w:val="Normalny"/>
    <w:qFormat/>
    <w:rsid w:val="00506C91"/>
    <w:pPr>
      <w:keepNext/>
      <w:jc w:val="center"/>
      <w:outlineLvl w:val="2"/>
    </w:pPr>
    <w:rPr>
      <w:rFonts w:ascii="Arial" w:hAnsi="Arial"/>
      <w:b/>
      <w:sz w:val="22"/>
      <w:szCs w:val="20"/>
    </w:rPr>
  </w:style>
  <w:style w:type="paragraph" w:styleId="Nagwek4">
    <w:name w:val="heading 4"/>
    <w:basedOn w:val="Normalny"/>
    <w:next w:val="Normalny"/>
    <w:qFormat/>
    <w:rsid w:val="00506C91"/>
    <w:pPr>
      <w:keepNext/>
      <w:jc w:val="both"/>
      <w:outlineLvl w:val="3"/>
    </w:pPr>
    <w:rPr>
      <w:rFonts w:ascii="Arial" w:hAnsi="Arial"/>
      <w:b/>
      <w:sz w:val="22"/>
      <w:szCs w:val="20"/>
    </w:rPr>
  </w:style>
  <w:style w:type="paragraph" w:styleId="Nagwek5">
    <w:name w:val="heading 5"/>
    <w:basedOn w:val="Normalny"/>
    <w:next w:val="Normalny"/>
    <w:qFormat/>
    <w:rsid w:val="00506C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06C9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06C91"/>
    <w:pPr>
      <w:keepNext/>
      <w:numPr>
        <w:numId w:val="1"/>
      </w:numPr>
      <w:jc w:val="center"/>
      <w:outlineLvl w:val="6"/>
    </w:pPr>
    <w:rPr>
      <w:rFonts w:ascii="Arial" w:hAnsi="Arial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506C91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506C91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Znak">
    <w:name w:val=" Znak"/>
    <w:basedOn w:val="Normalny"/>
    <w:rsid w:val="00506C91"/>
  </w:style>
  <w:style w:type="paragraph" w:styleId="Tekstpodstawowywcity2">
    <w:name w:val="Body Text Indent 2"/>
    <w:basedOn w:val="Normalny"/>
    <w:rsid w:val="00506C91"/>
    <w:pPr>
      <w:ind w:firstLine="720"/>
      <w:jc w:val="both"/>
    </w:pPr>
    <w:rPr>
      <w:rFonts w:ascii="Arial" w:hAnsi="Arial" w:cs="Arial"/>
      <w:szCs w:val="20"/>
      <w:lang w:eastAsia="en-US"/>
    </w:rPr>
  </w:style>
  <w:style w:type="paragraph" w:styleId="Tekstpodstawowy">
    <w:name w:val="Body Text"/>
    <w:aliases w:val="Znak1"/>
    <w:basedOn w:val="Normalny"/>
    <w:link w:val="TekstpodstawowyZnak"/>
    <w:rsid w:val="00506C91"/>
    <w:pPr>
      <w:spacing w:after="120"/>
    </w:pPr>
  </w:style>
  <w:style w:type="paragraph" w:styleId="Tekstpodstawowy3">
    <w:name w:val="Body Text 3"/>
    <w:basedOn w:val="Normalny"/>
    <w:rsid w:val="00506C91"/>
    <w:pPr>
      <w:spacing w:after="120"/>
    </w:pPr>
    <w:rPr>
      <w:sz w:val="16"/>
      <w:szCs w:val="16"/>
    </w:rPr>
  </w:style>
  <w:style w:type="character" w:customStyle="1" w:styleId="Absatz-Standardschriftart">
    <w:name w:val="Absatz-Standardschriftart"/>
    <w:rsid w:val="00506C91"/>
  </w:style>
  <w:style w:type="paragraph" w:styleId="Stopka">
    <w:name w:val="footer"/>
    <w:basedOn w:val="Normalny"/>
    <w:rsid w:val="00506C9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6C91"/>
  </w:style>
  <w:style w:type="paragraph" w:styleId="Nagwek">
    <w:name w:val="header"/>
    <w:basedOn w:val="Normalny"/>
    <w:rsid w:val="00506C91"/>
    <w:pPr>
      <w:tabs>
        <w:tab w:val="center" w:pos="4536"/>
        <w:tab w:val="right" w:pos="9072"/>
      </w:tabs>
      <w:snapToGrid w:val="0"/>
      <w:spacing w:after="120"/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506C91"/>
    <w:pPr>
      <w:jc w:val="center"/>
    </w:pPr>
    <w:rPr>
      <w:rFonts w:ascii="Arial" w:hAnsi="Arial"/>
      <w:b/>
      <w:szCs w:val="20"/>
      <w:u w:val="single"/>
    </w:rPr>
  </w:style>
  <w:style w:type="paragraph" w:styleId="Tekstpodstawowywcity">
    <w:name w:val="Body Text Indent"/>
    <w:basedOn w:val="Normalny"/>
    <w:rsid w:val="00506C91"/>
    <w:pPr>
      <w:jc w:val="both"/>
    </w:pPr>
    <w:rPr>
      <w:rFonts w:ascii="Arial" w:hAnsi="Arial"/>
      <w:szCs w:val="20"/>
    </w:rPr>
  </w:style>
  <w:style w:type="paragraph" w:styleId="Podtytu">
    <w:name w:val="Subtitle"/>
    <w:basedOn w:val="Normalny"/>
    <w:qFormat/>
    <w:rsid w:val="00506C91"/>
    <w:pPr>
      <w:jc w:val="center"/>
    </w:pPr>
    <w:rPr>
      <w:rFonts w:ascii="Arial" w:hAnsi="Arial"/>
      <w:b/>
      <w:sz w:val="36"/>
      <w:szCs w:val="20"/>
      <w:u w:val="single"/>
    </w:rPr>
  </w:style>
  <w:style w:type="paragraph" w:styleId="Tekstpodstawowy2">
    <w:name w:val="Body Text 2"/>
    <w:basedOn w:val="Normalny"/>
    <w:rsid w:val="00506C91"/>
    <w:rPr>
      <w:rFonts w:ascii="Arial" w:hAnsi="Arial"/>
      <w:b/>
      <w:sz w:val="20"/>
      <w:szCs w:val="20"/>
    </w:rPr>
  </w:style>
  <w:style w:type="paragraph" w:styleId="Tekstpodstawowywcity3">
    <w:name w:val="Body Text Indent 3"/>
    <w:basedOn w:val="Normalny"/>
    <w:rsid w:val="00506C91"/>
    <w:pPr>
      <w:snapToGrid w:val="0"/>
      <w:spacing w:after="120"/>
      <w:ind w:left="5387"/>
      <w:jc w:val="center"/>
    </w:pPr>
    <w:rPr>
      <w:rFonts w:ascii="Arial" w:hAnsi="Arial"/>
      <w:sz w:val="16"/>
      <w:szCs w:val="20"/>
    </w:rPr>
  </w:style>
  <w:style w:type="paragraph" w:customStyle="1" w:styleId="BodyText2">
    <w:name w:val="Body Text 2"/>
    <w:basedOn w:val="Normalny"/>
    <w:rsid w:val="00506C91"/>
    <w:pPr>
      <w:spacing w:before="120"/>
      <w:jc w:val="both"/>
    </w:pPr>
    <w:rPr>
      <w:rFonts w:ascii="Arial" w:hAnsi="Arial"/>
      <w:b/>
      <w:sz w:val="18"/>
      <w:szCs w:val="20"/>
    </w:rPr>
  </w:style>
  <w:style w:type="paragraph" w:customStyle="1" w:styleId="BodyText3">
    <w:name w:val="Body Text 3"/>
    <w:basedOn w:val="Normalny"/>
    <w:rsid w:val="00506C91"/>
    <w:pPr>
      <w:spacing w:before="120"/>
      <w:jc w:val="both"/>
    </w:pPr>
    <w:rPr>
      <w:rFonts w:ascii="Arial" w:hAnsi="Arial"/>
      <w:sz w:val="18"/>
      <w:szCs w:val="20"/>
    </w:rPr>
  </w:style>
  <w:style w:type="paragraph" w:styleId="Legenda">
    <w:name w:val="caption"/>
    <w:basedOn w:val="Normalny"/>
    <w:next w:val="Normalny"/>
    <w:qFormat/>
    <w:rsid w:val="00506C91"/>
    <w:pPr>
      <w:spacing w:after="120"/>
      <w:jc w:val="right"/>
    </w:pPr>
    <w:rPr>
      <w:rFonts w:ascii="Arial" w:hAnsi="Arial"/>
      <w:b/>
      <w:snapToGrid w:val="0"/>
      <w:sz w:val="22"/>
      <w:szCs w:val="20"/>
    </w:rPr>
  </w:style>
  <w:style w:type="paragraph" w:customStyle="1" w:styleId="Znak0">
    <w:name w:val="Znak"/>
    <w:basedOn w:val="Normalny"/>
    <w:rsid w:val="00506C91"/>
  </w:style>
  <w:style w:type="character" w:styleId="Hipercze">
    <w:name w:val="Hyperlink"/>
    <w:rsid w:val="00506C91"/>
    <w:rPr>
      <w:color w:val="0000FF"/>
      <w:u w:val="single"/>
    </w:rPr>
  </w:style>
  <w:style w:type="character" w:styleId="UyteHipercze">
    <w:name w:val="FollowedHyperlink"/>
    <w:rsid w:val="00506C91"/>
    <w:rPr>
      <w:color w:val="800080"/>
      <w:u w:val="single"/>
    </w:rPr>
  </w:style>
  <w:style w:type="paragraph" w:customStyle="1" w:styleId="Default">
    <w:name w:val="Default"/>
    <w:rsid w:val="00506C91"/>
    <w:pPr>
      <w:widowControl w:val="0"/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paragraph" w:styleId="Akapitzlist">
    <w:name w:val="List Paragraph"/>
    <w:basedOn w:val="Normalny"/>
    <w:qFormat/>
    <w:rsid w:val="00506C91"/>
    <w:pPr>
      <w:ind w:left="720"/>
    </w:pPr>
    <w:rPr>
      <w:rFonts w:ascii="Calibri" w:eastAsia="Calibri" w:hAnsi="Calibri"/>
      <w:sz w:val="22"/>
      <w:szCs w:val="22"/>
    </w:rPr>
  </w:style>
  <w:style w:type="character" w:styleId="Uwydatnienie">
    <w:name w:val="Emphasis"/>
    <w:qFormat/>
    <w:rsid w:val="00506C91"/>
    <w:rPr>
      <w:b/>
      <w:bCs/>
      <w:i w:val="0"/>
      <w:iCs w:val="0"/>
    </w:rPr>
  </w:style>
  <w:style w:type="character" w:styleId="Pogrubienie">
    <w:name w:val="Strong"/>
    <w:qFormat/>
    <w:rsid w:val="00506C91"/>
    <w:rPr>
      <w:b/>
      <w:bCs/>
    </w:rPr>
  </w:style>
  <w:style w:type="paragraph" w:styleId="NormalnyWeb">
    <w:name w:val="Normal (Web)"/>
    <w:basedOn w:val="Normalny"/>
    <w:rsid w:val="00506C91"/>
    <w:pPr>
      <w:spacing w:before="100" w:beforeAutospacing="1" w:after="100" w:afterAutospacing="1"/>
    </w:pPr>
  </w:style>
  <w:style w:type="character" w:customStyle="1" w:styleId="WW8Num4z0">
    <w:name w:val="WW8Num4z0"/>
    <w:rsid w:val="00506C91"/>
    <w:rPr>
      <w:rFonts w:ascii="Arial Narrow" w:eastAsia="Times New Roman" w:hAnsi="Arial Narrow" w:cs="Times New Roman"/>
    </w:rPr>
  </w:style>
  <w:style w:type="character" w:customStyle="1" w:styleId="HTMLMarkup">
    <w:name w:val="HTML Markup"/>
    <w:rsid w:val="00506C91"/>
    <w:rPr>
      <w:vanish/>
      <w:color w:val="FF0000"/>
    </w:rPr>
  </w:style>
  <w:style w:type="paragraph" w:customStyle="1" w:styleId="Zwykytekst1">
    <w:name w:val="Zwykły tekst1"/>
    <w:basedOn w:val="Normalny"/>
    <w:rsid w:val="00506C9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ust">
    <w:name w:val="ust"/>
    <w:rsid w:val="00506C91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ar-SA"/>
    </w:rPr>
  </w:style>
  <w:style w:type="paragraph" w:customStyle="1" w:styleId="Datapisma">
    <w:name w:val="Data pisma"/>
    <w:basedOn w:val="Normalny"/>
    <w:rsid w:val="00506C91"/>
    <w:pPr>
      <w:tabs>
        <w:tab w:val="right" w:pos="9071"/>
      </w:tabs>
      <w:spacing w:before="240" w:after="240"/>
      <w:jc w:val="both"/>
    </w:pPr>
    <w:rPr>
      <w:rFonts w:ascii="Arial" w:hAnsi="Arial"/>
      <w:b/>
      <w:sz w:val="20"/>
      <w:szCs w:val="20"/>
    </w:rPr>
  </w:style>
  <w:style w:type="paragraph" w:customStyle="1" w:styleId="Tekstpodstawowywcity31">
    <w:name w:val="Tekst podstawowy wcięty 31"/>
    <w:basedOn w:val="Normalny"/>
    <w:rsid w:val="00506C91"/>
    <w:pPr>
      <w:suppressAutoHyphens/>
      <w:ind w:left="708"/>
      <w:jc w:val="center"/>
    </w:pPr>
    <w:rPr>
      <w:rFonts w:ascii="Tahoma" w:hAnsi="Tahoma" w:cs="Tahoma"/>
      <w:b/>
      <w:bCs/>
      <w:sz w:val="22"/>
      <w:lang w:eastAsia="ar-SA"/>
    </w:rPr>
  </w:style>
  <w:style w:type="paragraph" w:customStyle="1" w:styleId="Tekstpodstawowywcity21">
    <w:name w:val="Tekst podstawowy wcięty 21"/>
    <w:basedOn w:val="Normalny"/>
    <w:rsid w:val="00506C91"/>
    <w:pPr>
      <w:suppressAutoHyphens/>
      <w:ind w:firstLine="720"/>
      <w:jc w:val="both"/>
    </w:pPr>
    <w:rPr>
      <w:rFonts w:ascii="Arial" w:hAnsi="Arial" w:cs="Arial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506C9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506C91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32">
    <w:name w:val="Tekst podstawowy 32"/>
    <w:basedOn w:val="Normalny"/>
    <w:rsid w:val="00506C91"/>
    <w:pPr>
      <w:suppressAutoHyphens/>
      <w:spacing w:after="120"/>
    </w:pPr>
    <w:rPr>
      <w:sz w:val="16"/>
      <w:szCs w:val="16"/>
      <w:lang w:eastAsia="ar-SA"/>
    </w:rPr>
  </w:style>
  <w:style w:type="character" w:customStyle="1" w:styleId="WW-Absatz-Standardschriftart">
    <w:name w:val="WW-Absatz-Standardschriftart"/>
    <w:rsid w:val="00506C91"/>
  </w:style>
  <w:style w:type="paragraph" w:customStyle="1" w:styleId="ProPublico">
    <w:name w:val="ProPublico"/>
    <w:rsid w:val="00907F88"/>
    <w:pPr>
      <w:suppressAutoHyphens/>
      <w:spacing w:line="360" w:lineRule="auto"/>
    </w:pPr>
    <w:rPr>
      <w:rFonts w:ascii="Arial" w:eastAsia="Arial" w:hAnsi="Arial" w:cs="Arial"/>
      <w:sz w:val="22"/>
      <w:lang w:eastAsia="ar-SA"/>
    </w:rPr>
  </w:style>
  <w:style w:type="paragraph" w:customStyle="1" w:styleId="Legenda1">
    <w:name w:val="Legenda1"/>
    <w:basedOn w:val="Normalny"/>
    <w:next w:val="Normalny"/>
    <w:rsid w:val="00907F88"/>
    <w:pPr>
      <w:suppressAutoHyphens/>
      <w:spacing w:after="120"/>
      <w:jc w:val="right"/>
    </w:pPr>
    <w:rPr>
      <w:rFonts w:ascii="Arial" w:hAnsi="Arial" w:cs="Arial"/>
      <w:b/>
      <w:sz w:val="22"/>
      <w:szCs w:val="20"/>
      <w:lang w:eastAsia="ar-SA"/>
    </w:rPr>
  </w:style>
  <w:style w:type="paragraph" w:customStyle="1" w:styleId="normaltableau">
    <w:name w:val="normal_tableau"/>
    <w:basedOn w:val="Normalny"/>
    <w:rsid w:val="00907F88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paragraph" w:customStyle="1" w:styleId="Nagwek20">
    <w:name w:val="Nagłówek2"/>
    <w:basedOn w:val="Normalny"/>
    <w:next w:val="Tekstpodstawowy"/>
    <w:rsid w:val="00907F88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rsid w:val="00650466"/>
    <w:pPr>
      <w:suppressAutoHyphens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650466"/>
    <w:rPr>
      <w:lang w:eastAsia="ar-SA"/>
    </w:rPr>
  </w:style>
  <w:style w:type="paragraph" w:customStyle="1" w:styleId="normaltableau0">
    <w:name w:val="normaltableau"/>
    <w:basedOn w:val="Normalny"/>
    <w:rsid w:val="000D10A5"/>
    <w:pPr>
      <w:spacing w:before="100" w:beforeAutospacing="1" w:after="100" w:afterAutospacing="1"/>
    </w:pPr>
  </w:style>
  <w:style w:type="paragraph" w:customStyle="1" w:styleId="ZnakZnak15">
    <w:name w:val=" Znak Znak15"/>
    <w:basedOn w:val="Normalny"/>
    <w:rsid w:val="00F76604"/>
    <w:rPr>
      <w:rFonts w:ascii="Arial" w:hAnsi="Arial" w:cs="Arial"/>
    </w:rPr>
  </w:style>
  <w:style w:type="character" w:customStyle="1" w:styleId="TekstpodstawowyZnak">
    <w:name w:val="Tekst podstawowy Znak"/>
    <w:aliases w:val="Znak1 Znak"/>
    <w:link w:val="Tekstpodstawowy"/>
    <w:locked/>
    <w:rsid w:val="00050BD3"/>
    <w:rPr>
      <w:sz w:val="24"/>
      <w:szCs w:val="24"/>
      <w:lang w:val="pl-PL" w:eastAsia="pl-PL" w:bidi="ar-SA"/>
    </w:rPr>
  </w:style>
  <w:style w:type="paragraph" w:styleId="HTML-wstpniesformatowany">
    <w:name w:val="HTML Preformatted"/>
    <w:basedOn w:val="Normalny"/>
    <w:rsid w:val="009E71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omynie">
    <w:name w:val="Domy徑nie"/>
    <w:rsid w:val="002312A3"/>
    <w:pPr>
      <w:widowControl w:val="0"/>
      <w:autoSpaceDE w:val="0"/>
      <w:autoSpaceDN w:val="0"/>
      <w:adjustRightInd w:val="0"/>
    </w:pPr>
    <w:rPr>
      <w:kern w:val="1"/>
      <w:sz w:val="24"/>
      <w:szCs w:val="24"/>
      <w:lang w:eastAsia="zh-CN"/>
    </w:rPr>
  </w:style>
  <w:style w:type="table" w:styleId="Tabela-Siatka">
    <w:name w:val="Table Grid"/>
    <w:basedOn w:val="Standardowy"/>
    <w:rsid w:val="00234BD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">
    <w:name w:val=" Znak Znak Znak"/>
    <w:basedOn w:val="Normalny"/>
    <w:rsid w:val="00695D67"/>
    <w:rPr>
      <w:rFonts w:ascii="Arial" w:hAnsi="Arial" w:cs="Arial"/>
    </w:rPr>
  </w:style>
  <w:style w:type="character" w:customStyle="1" w:styleId="Nagwek22">
    <w:name w:val="Nagłówek #2 (2)_"/>
    <w:rsid w:val="002C69D0"/>
    <w:rPr>
      <w:b/>
      <w:bCs/>
      <w:sz w:val="16"/>
      <w:szCs w:val="16"/>
      <w:shd w:val="clear" w:color="auto" w:fill="FFFFFF"/>
      <w:lang w:bidi="ar-SA"/>
    </w:rPr>
  </w:style>
  <w:style w:type="paragraph" w:customStyle="1" w:styleId="ZnakZnak4">
    <w:name w:val=" Znak Znak4"/>
    <w:basedOn w:val="Normalny"/>
    <w:link w:val="Domylnaczcionkaakapitu"/>
    <w:rsid w:val="00036D7E"/>
    <w:rPr>
      <w:rFonts w:ascii="Arial" w:hAnsi="Arial" w:cs="Arial"/>
    </w:rPr>
  </w:style>
  <w:style w:type="paragraph" w:customStyle="1" w:styleId="ZnakZnak1">
    <w:name w:val=" Znak Znak1"/>
    <w:basedOn w:val="Normalny"/>
    <w:rsid w:val="00463BCB"/>
    <w:rPr>
      <w:rFonts w:ascii="Arial" w:hAnsi="Arial" w:cs="Arial"/>
    </w:rPr>
  </w:style>
  <w:style w:type="character" w:styleId="Nierozpoznanawzmianka">
    <w:name w:val="Unresolved Mention"/>
    <w:uiPriority w:val="99"/>
    <w:semiHidden/>
    <w:unhideWhenUsed/>
    <w:rsid w:val="00803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zpitalglubczyce.pl" TargetMode="External"/><Relationship Id="rId13" Type="http://schemas.openxmlformats.org/officeDocument/2006/relationships/hyperlink" Target="mailto:iod@szpitalglub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zetargi@szpitalglubczy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szpitalglubczyc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89366-4575-4663-974F-4D07B3C8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5795</Words>
  <Characters>34773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akt 10 IV 19 Ogłoszenie o zamówieniu w trybie do 30.000 euro</vt:lpstr>
    </vt:vector>
  </TitlesOfParts>
  <Company>SP ZOZ w Głubczycach</Company>
  <LinksUpToDate>false</LinksUpToDate>
  <CharactersWithSpaces>40488</CharactersWithSpaces>
  <SharedDoc>false</SharedDoc>
  <HLinks>
    <vt:vector size="30" baseType="variant">
      <vt:variant>
        <vt:i4>2162698</vt:i4>
      </vt:variant>
      <vt:variant>
        <vt:i4>12</vt:i4>
      </vt:variant>
      <vt:variant>
        <vt:i4>0</vt:i4>
      </vt:variant>
      <vt:variant>
        <vt:i4>5</vt:i4>
      </vt:variant>
      <vt:variant>
        <vt:lpwstr>mailto:iod@szpitalglubczyce.pl</vt:lpwstr>
      </vt:variant>
      <vt:variant>
        <vt:lpwstr/>
      </vt:variant>
      <vt:variant>
        <vt:i4>4784244</vt:i4>
      </vt:variant>
      <vt:variant>
        <vt:i4>9</vt:i4>
      </vt:variant>
      <vt:variant>
        <vt:i4>0</vt:i4>
      </vt:variant>
      <vt:variant>
        <vt:i4>5</vt:i4>
      </vt:variant>
      <vt:variant>
        <vt:lpwstr>mailto:przetargi@szpitalglubczyce.pl</vt:lpwstr>
      </vt:variant>
      <vt:variant>
        <vt:lpwstr/>
      </vt:variant>
      <vt:variant>
        <vt:i4>4194310</vt:i4>
      </vt:variant>
      <vt:variant>
        <vt:i4>6</vt:i4>
      </vt:variant>
      <vt:variant>
        <vt:i4>0</vt:i4>
      </vt:variant>
      <vt:variant>
        <vt:i4>5</vt:i4>
      </vt:variant>
      <vt:variant>
        <vt:lpwstr>http://www.zozglubczyce.biuletyn.info.pl/</vt:lpwstr>
      </vt:variant>
      <vt:variant>
        <vt:lpwstr/>
      </vt:variant>
      <vt:variant>
        <vt:i4>4784244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mailto:przetargi@szpitalglubczyce.pl</vt:lpwstr>
      </vt:variant>
      <vt:variant>
        <vt:lpwstr/>
      </vt:variant>
      <vt:variant>
        <vt:i4>4784244</vt:i4>
      </vt:variant>
      <vt:variant>
        <vt:i4>0</vt:i4>
      </vt:variant>
      <vt:variant>
        <vt:i4>0</vt:i4>
      </vt:variant>
      <vt:variant>
        <vt:i4>5</vt:i4>
      </vt:variant>
      <vt:variant>
        <vt:lpwstr>mailto:przetargi@szpitalglubczyce.pl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akt 10 IV 19 Ogłoszenie o zamówieniu w trybie do 30.000 euro</dc:title>
  <dc:subject/>
  <dc:creator>A.Hulin</dc:creator>
  <cp:keywords/>
  <cp:lastModifiedBy>Alina</cp:lastModifiedBy>
  <cp:revision>4</cp:revision>
  <cp:lastPrinted>2024-04-05T04:12:00Z</cp:lastPrinted>
  <dcterms:created xsi:type="dcterms:W3CDTF">2026-04-22T09:53:00Z</dcterms:created>
  <dcterms:modified xsi:type="dcterms:W3CDTF">2026-04-22T10:43:00Z</dcterms:modified>
</cp:coreProperties>
</file>