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800DE" w14:textId="64052991" w:rsidR="00D04F61" w:rsidRPr="00967316" w:rsidRDefault="00D04F61" w:rsidP="00D04F61">
      <w:pPr>
        <w:pStyle w:val="Bezodstpw"/>
        <w:spacing w:line="276" w:lineRule="auto"/>
        <w:rPr>
          <w:sz w:val="22"/>
          <w:szCs w:val="22"/>
        </w:rPr>
      </w:pPr>
      <w:r w:rsidRPr="00967316">
        <w:rPr>
          <w:sz w:val="22"/>
          <w:szCs w:val="22"/>
        </w:rPr>
        <w:t>Śląski Uniwersytet Medyczny w Katowicach</w:t>
      </w:r>
    </w:p>
    <w:p w14:paraId="76925A0D" w14:textId="7C15FB4A" w:rsidR="00D04F61" w:rsidRPr="00967316" w:rsidRDefault="00D04F61" w:rsidP="00D04F61">
      <w:pPr>
        <w:pStyle w:val="Bezodstpw"/>
        <w:spacing w:line="276" w:lineRule="auto"/>
        <w:rPr>
          <w:sz w:val="22"/>
          <w:szCs w:val="22"/>
        </w:rPr>
      </w:pPr>
      <w:r w:rsidRPr="00967316">
        <w:rPr>
          <w:sz w:val="22"/>
          <w:szCs w:val="22"/>
        </w:rPr>
        <w:t>Znak: TOT/</w:t>
      </w:r>
      <w:r w:rsidR="00FB771A" w:rsidRPr="00967316">
        <w:rPr>
          <w:sz w:val="22"/>
          <w:szCs w:val="22"/>
        </w:rPr>
        <w:t>2110</w:t>
      </w:r>
      <w:r w:rsidRPr="00967316">
        <w:rPr>
          <w:sz w:val="22"/>
          <w:szCs w:val="22"/>
        </w:rPr>
        <w:t>/</w:t>
      </w:r>
      <w:r w:rsidR="00FB771A" w:rsidRPr="00967316">
        <w:rPr>
          <w:sz w:val="22"/>
          <w:szCs w:val="22"/>
        </w:rPr>
        <w:t>2</w:t>
      </w:r>
      <w:r w:rsidR="00967316">
        <w:rPr>
          <w:sz w:val="22"/>
          <w:szCs w:val="22"/>
        </w:rPr>
        <w:t>53</w:t>
      </w:r>
      <w:r w:rsidR="00FB771A" w:rsidRPr="00967316">
        <w:rPr>
          <w:sz w:val="22"/>
          <w:szCs w:val="22"/>
        </w:rPr>
        <w:t>/</w:t>
      </w:r>
      <w:r w:rsidRPr="00967316">
        <w:rPr>
          <w:sz w:val="22"/>
          <w:szCs w:val="22"/>
        </w:rPr>
        <w:t>2026, sprawa: TOT.3310.</w:t>
      </w:r>
      <w:r w:rsidR="00967316">
        <w:rPr>
          <w:sz w:val="22"/>
          <w:szCs w:val="22"/>
        </w:rPr>
        <w:t>40</w:t>
      </w:r>
      <w:r w:rsidRPr="00967316">
        <w:rPr>
          <w:sz w:val="22"/>
          <w:szCs w:val="22"/>
        </w:rPr>
        <w:t>.26</w:t>
      </w:r>
    </w:p>
    <w:p w14:paraId="4B08C208" w14:textId="77777777" w:rsidR="00D04F61" w:rsidRPr="00967316" w:rsidRDefault="003418F4" w:rsidP="00D04F61">
      <w:pPr>
        <w:pStyle w:val="Bezodstpw"/>
        <w:spacing w:line="276" w:lineRule="auto"/>
      </w:pPr>
      <w:r w:rsidRPr="00967316">
        <w:rPr>
          <w:sz w:val="22"/>
          <w:szCs w:val="22"/>
        </w:rPr>
        <w:t>Katowice, data jak w podpisie</w:t>
      </w:r>
      <w:r w:rsidRPr="00967316">
        <w:t xml:space="preserve">    </w:t>
      </w:r>
    </w:p>
    <w:p w14:paraId="33A679CE" w14:textId="75DBA864" w:rsidR="00D74316" w:rsidRPr="00967316" w:rsidRDefault="00D74316" w:rsidP="00D74316">
      <w:pPr>
        <w:pStyle w:val="Bezodstpw"/>
        <w:spacing w:after="600" w:line="276" w:lineRule="auto"/>
        <w:rPr>
          <w:rFonts w:cstheme="minorHAnsi"/>
          <w:b/>
          <w:bCs/>
          <w:sz w:val="22"/>
          <w:szCs w:val="22"/>
        </w:rPr>
      </w:pPr>
    </w:p>
    <w:p w14:paraId="27B70CA4" w14:textId="02A9448A" w:rsidR="00FB771A" w:rsidRPr="00967316" w:rsidRDefault="00FB771A" w:rsidP="00E06571">
      <w:pPr>
        <w:pStyle w:val="Nagwek10"/>
        <w:spacing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67316">
        <w:rPr>
          <w:rFonts w:asciiTheme="minorHAnsi" w:hAnsiTheme="minorHAnsi" w:cstheme="minorHAnsi"/>
          <w:sz w:val="22"/>
          <w:szCs w:val="22"/>
        </w:rPr>
        <w:t>ZAPYTANIE OFERTOWE</w:t>
      </w:r>
    </w:p>
    <w:p w14:paraId="187E8CDD" w14:textId="77777777" w:rsidR="00FB771A" w:rsidRPr="00967316" w:rsidRDefault="00FB771A" w:rsidP="00967316">
      <w:pPr>
        <w:pStyle w:val="Bezodstpw"/>
        <w:spacing w:line="276" w:lineRule="auto"/>
        <w:rPr>
          <w:rFonts w:cstheme="minorHAnsi"/>
          <w:sz w:val="22"/>
          <w:szCs w:val="22"/>
          <w:u w:val="single"/>
        </w:rPr>
      </w:pPr>
      <w:r w:rsidRPr="00967316">
        <w:rPr>
          <w:u w:val="single"/>
        </w:rPr>
        <w:t xml:space="preserve">I.  </w:t>
      </w:r>
      <w:r w:rsidRPr="00967316">
        <w:rPr>
          <w:rFonts w:cstheme="minorHAnsi"/>
          <w:sz w:val="22"/>
          <w:szCs w:val="22"/>
          <w:u w:val="single"/>
        </w:rPr>
        <w:t>DANE ZAMAWIAJĄCEGO</w:t>
      </w:r>
    </w:p>
    <w:p w14:paraId="68C5B2E2" w14:textId="5F00B90C" w:rsidR="00FB771A" w:rsidRPr="00967316" w:rsidRDefault="00FB771A" w:rsidP="00967316">
      <w:pPr>
        <w:pStyle w:val="Bezodstpw"/>
        <w:spacing w:line="276" w:lineRule="auto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Śląski Uniwersytet Medyczny w Katowicach</w:t>
      </w:r>
    </w:p>
    <w:p w14:paraId="036C78DF" w14:textId="77777777" w:rsidR="00FB771A" w:rsidRPr="00967316" w:rsidRDefault="00FB771A" w:rsidP="00967316">
      <w:pPr>
        <w:pStyle w:val="Bezodstpw"/>
        <w:spacing w:line="276" w:lineRule="auto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ul. Poniatowskiego 15</w:t>
      </w:r>
    </w:p>
    <w:p w14:paraId="7365C4A5" w14:textId="77777777" w:rsidR="00FB771A" w:rsidRPr="00967316" w:rsidRDefault="00FB771A" w:rsidP="00967316">
      <w:pPr>
        <w:pStyle w:val="Bezodstpw"/>
        <w:spacing w:line="276" w:lineRule="auto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40-055 Katowice</w:t>
      </w:r>
    </w:p>
    <w:p w14:paraId="2235F2A4" w14:textId="77777777" w:rsidR="00FB771A" w:rsidRPr="00967316" w:rsidRDefault="00FB771A" w:rsidP="00967316">
      <w:pPr>
        <w:pStyle w:val="Bezodstpw"/>
        <w:spacing w:line="276" w:lineRule="auto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NIP: 634-000-53-01</w:t>
      </w:r>
    </w:p>
    <w:p w14:paraId="421C8A3C" w14:textId="77777777" w:rsidR="00FB771A" w:rsidRPr="00967316" w:rsidRDefault="00FB771A" w:rsidP="00967316">
      <w:pPr>
        <w:pStyle w:val="Bezodstpw"/>
        <w:spacing w:line="276" w:lineRule="auto"/>
        <w:rPr>
          <w:sz w:val="22"/>
          <w:szCs w:val="22"/>
        </w:rPr>
      </w:pPr>
      <w:r w:rsidRPr="00967316">
        <w:rPr>
          <w:sz w:val="22"/>
          <w:szCs w:val="22"/>
        </w:rPr>
        <w:t>Osoba do kontaktu:</w:t>
      </w:r>
    </w:p>
    <w:p w14:paraId="5BF00061" w14:textId="77777777" w:rsidR="00FB771A" w:rsidRPr="00967316" w:rsidRDefault="00FB771A" w:rsidP="00967316">
      <w:pPr>
        <w:pStyle w:val="Bezodstpw"/>
        <w:spacing w:line="276" w:lineRule="auto"/>
        <w:rPr>
          <w:sz w:val="22"/>
          <w:szCs w:val="22"/>
        </w:rPr>
      </w:pPr>
      <w:r w:rsidRPr="00967316">
        <w:rPr>
          <w:sz w:val="22"/>
          <w:szCs w:val="22"/>
        </w:rPr>
        <w:t>Magdalena Wewior – kwestie formalno-prawne</w:t>
      </w:r>
    </w:p>
    <w:p w14:paraId="214B6840" w14:textId="6DEA09E9" w:rsidR="00FB771A" w:rsidRPr="00967316" w:rsidRDefault="00FB771A" w:rsidP="00967316">
      <w:pPr>
        <w:pStyle w:val="Bezodstpw"/>
        <w:spacing w:line="276" w:lineRule="auto"/>
        <w:rPr>
          <w:sz w:val="22"/>
          <w:szCs w:val="22"/>
        </w:rPr>
      </w:pPr>
      <w:r w:rsidRPr="00967316">
        <w:rPr>
          <w:sz w:val="22"/>
          <w:szCs w:val="22"/>
        </w:rPr>
        <w:t>Dział Obsługi Technicznej Nieruchomości</w:t>
      </w:r>
    </w:p>
    <w:p w14:paraId="64EB1F03" w14:textId="468B27E8" w:rsidR="00FB771A" w:rsidRPr="00967316" w:rsidRDefault="00FB771A" w:rsidP="00967316">
      <w:pPr>
        <w:pStyle w:val="Bezodstpw"/>
        <w:spacing w:line="276" w:lineRule="auto"/>
        <w:rPr>
          <w:sz w:val="22"/>
          <w:szCs w:val="22"/>
          <w:lang w:val="en-US"/>
        </w:rPr>
      </w:pPr>
      <w:r w:rsidRPr="00967316">
        <w:rPr>
          <w:sz w:val="22"/>
          <w:szCs w:val="22"/>
          <w:lang w:val="en-US"/>
        </w:rPr>
        <w:t>tel. 32 208-36-32,</w:t>
      </w:r>
      <w:r w:rsidRPr="00967316">
        <w:rPr>
          <w:sz w:val="22"/>
          <w:szCs w:val="22"/>
          <w:lang w:val="de-DE"/>
        </w:rPr>
        <w:t xml:space="preserve"> </w:t>
      </w:r>
      <w:proofErr w:type="spellStart"/>
      <w:r w:rsidRPr="00967316">
        <w:rPr>
          <w:sz w:val="22"/>
          <w:szCs w:val="22"/>
          <w:lang w:val="de-DE"/>
        </w:rPr>
        <w:t>e-mail</w:t>
      </w:r>
      <w:proofErr w:type="spellEnd"/>
      <w:r w:rsidRPr="00967316">
        <w:rPr>
          <w:sz w:val="22"/>
          <w:szCs w:val="22"/>
          <w:lang w:val="de-DE"/>
        </w:rPr>
        <w:t xml:space="preserve">: </w:t>
      </w:r>
      <w:hyperlink r:id="rId8" w:history="1">
        <w:r w:rsidRPr="00967316">
          <w:rPr>
            <w:rStyle w:val="Hipercze"/>
            <w:rFonts w:cstheme="minorHAnsi"/>
            <w:color w:val="auto"/>
            <w:sz w:val="22"/>
            <w:szCs w:val="22"/>
            <w:lang w:val="de-DE"/>
          </w:rPr>
          <w:t>magdalena.wewior</w:t>
        </w:r>
        <w:r w:rsidRPr="00967316">
          <w:rPr>
            <w:rStyle w:val="Hipercze"/>
            <w:rFonts w:cstheme="minorHAnsi"/>
            <w:color w:val="auto"/>
            <w:sz w:val="22"/>
            <w:szCs w:val="22"/>
            <w:lang w:val="en-US"/>
          </w:rPr>
          <w:t>@sum.edu.pl</w:t>
        </w:r>
      </w:hyperlink>
    </w:p>
    <w:p w14:paraId="2B11A609" w14:textId="77777777" w:rsidR="00FB771A" w:rsidRPr="00967316" w:rsidRDefault="00FB771A" w:rsidP="00967316">
      <w:pPr>
        <w:pStyle w:val="Bezodstpw"/>
        <w:spacing w:line="276" w:lineRule="auto"/>
        <w:rPr>
          <w:sz w:val="22"/>
          <w:szCs w:val="22"/>
        </w:rPr>
      </w:pPr>
      <w:r w:rsidRPr="00967316">
        <w:rPr>
          <w:sz w:val="22"/>
          <w:szCs w:val="22"/>
        </w:rPr>
        <w:t xml:space="preserve">Krzysztof </w:t>
      </w:r>
      <w:proofErr w:type="spellStart"/>
      <w:r w:rsidRPr="00967316">
        <w:rPr>
          <w:sz w:val="22"/>
          <w:szCs w:val="22"/>
        </w:rPr>
        <w:t>Aptekorz</w:t>
      </w:r>
      <w:proofErr w:type="spellEnd"/>
      <w:r w:rsidRPr="00967316">
        <w:rPr>
          <w:sz w:val="22"/>
          <w:szCs w:val="22"/>
        </w:rPr>
        <w:t xml:space="preserve">  – kwestie techniczne  </w:t>
      </w:r>
    </w:p>
    <w:p w14:paraId="5F1B68FB" w14:textId="3C89D0F3" w:rsidR="00FB771A" w:rsidRPr="00967316" w:rsidRDefault="00FB771A" w:rsidP="00967316">
      <w:pPr>
        <w:pStyle w:val="Bezodstpw"/>
        <w:spacing w:line="276" w:lineRule="auto"/>
        <w:rPr>
          <w:sz w:val="22"/>
          <w:szCs w:val="22"/>
        </w:rPr>
      </w:pPr>
      <w:r w:rsidRPr="00967316">
        <w:rPr>
          <w:sz w:val="22"/>
          <w:szCs w:val="22"/>
        </w:rPr>
        <w:t>Dział Obsługi Technicznej Nieruchomości</w:t>
      </w:r>
    </w:p>
    <w:p w14:paraId="39974A7D" w14:textId="45EAC50A" w:rsidR="00FB771A" w:rsidRPr="00967316" w:rsidRDefault="00E06571" w:rsidP="00967316">
      <w:pPr>
        <w:pStyle w:val="Bezodstpw"/>
        <w:spacing w:line="276" w:lineRule="auto"/>
        <w:rPr>
          <w:sz w:val="22"/>
          <w:szCs w:val="22"/>
          <w:shd w:val="clear" w:color="auto" w:fill="FFFFFF"/>
          <w:lang w:val="en-US"/>
        </w:rPr>
      </w:pPr>
      <w:r w:rsidRPr="00967316">
        <w:rPr>
          <w:sz w:val="22"/>
          <w:szCs w:val="22"/>
          <w:lang w:val="en-US"/>
        </w:rPr>
        <w:t>t</w:t>
      </w:r>
      <w:r w:rsidR="00FB771A" w:rsidRPr="00967316">
        <w:rPr>
          <w:sz w:val="22"/>
          <w:szCs w:val="22"/>
          <w:lang w:val="en-US"/>
        </w:rPr>
        <w:t>el. 32 208-88-80,</w:t>
      </w:r>
      <w:r w:rsidR="00FB771A" w:rsidRPr="00967316">
        <w:rPr>
          <w:sz w:val="22"/>
          <w:szCs w:val="22"/>
          <w:lang w:val="de-DE"/>
        </w:rPr>
        <w:t xml:space="preserve"> </w:t>
      </w:r>
      <w:proofErr w:type="spellStart"/>
      <w:r w:rsidR="00FB771A" w:rsidRPr="00967316">
        <w:rPr>
          <w:sz w:val="22"/>
          <w:szCs w:val="22"/>
          <w:lang w:val="de-DE"/>
        </w:rPr>
        <w:t>e-mail</w:t>
      </w:r>
      <w:proofErr w:type="spellEnd"/>
      <w:r w:rsidR="00FB771A" w:rsidRPr="00967316">
        <w:rPr>
          <w:sz w:val="22"/>
          <w:szCs w:val="22"/>
          <w:lang w:val="de-DE"/>
        </w:rPr>
        <w:t xml:space="preserve">: </w:t>
      </w:r>
      <w:hyperlink r:id="rId9" w:history="1">
        <w:r w:rsidR="00FB771A" w:rsidRPr="00967316">
          <w:rPr>
            <w:rStyle w:val="Hipercze"/>
            <w:rFonts w:cstheme="minorHAnsi"/>
            <w:color w:val="auto"/>
            <w:sz w:val="22"/>
            <w:szCs w:val="22"/>
            <w:shd w:val="clear" w:color="auto" w:fill="FFFFFF"/>
            <w:lang w:val="en-US"/>
          </w:rPr>
          <w:t>kaptekorz@sum.edu.pl</w:t>
        </w:r>
      </w:hyperlink>
    </w:p>
    <w:p w14:paraId="2C2AC303" w14:textId="77777777" w:rsidR="00E06571" w:rsidRPr="00967316" w:rsidRDefault="00FB771A" w:rsidP="00E06571">
      <w:pPr>
        <w:tabs>
          <w:tab w:val="left" w:pos="284"/>
        </w:tabs>
        <w:jc w:val="both"/>
        <w:rPr>
          <w:rFonts w:cstheme="minorHAnsi"/>
          <w:sz w:val="22"/>
          <w:szCs w:val="22"/>
          <w:shd w:val="clear" w:color="auto" w:fill="FFFFFF"/>
          <w:lang w:val="en-US"/>
        </w:rPr>
      </w:pPr>
      <w:r w:rsidRPr="00967316">
        <w:rPr>
          <w:rFonts w:cstheme="minorHAnsi"/>
          <w:sz w:val="22"/>
          <w:szCs w:val="22"/>
          <w:shd w:val="clear" w:color="auto" w:fill="FFFFFF"/>
          <w:lang w:val="en-US"/>
        </w:rPr>
        <w:t> </w:t>
      </w:r>
    </w:p>
    <w:p w14:paraId="51EC15E4" w14:textId="10B934C9" w:rsidR="00FB771A" w:rsidRPr="00967316" w:rsidRDefault="00FB771A" w:rsidP="00E06571">
      <w:pPr>
        <w:tabs>
          <w:tab w:val="left" w:pos="284"/>
        </w:tabs>
        <w:jc w:val="both"/>
        <w:rPr>
          <w:rFonts w:cstheme="minorHAnsi"/>
          <w:sz w:val="22"/>
          <w:szCs w:val="22"/>
          <w:u w:val="single"/>
        </w:rPr>
      </w:pPr>
      <w:r w:rsidRPr="00967316">
        <w:rPr>
          <w:rFonts w:cstheme="minorHAnsi"/>
          <w:sz w:val="22"/>
          <w:szCs w:val="22"/>
          <w:u w:val="single"/>
        </w:rPr>
        <w:t>II. OPIS PRZEDMIOTU ZAMÓWIENIA</w:t>
      </w:r>
    </w:p>
    <w:p w14:paraId="4C0D7DC9" w14:textId="19F17D4A" w:rsidR="0019464A" w:rsidRPr="00967316" w:rsidRDefault="0019464A" w:rsidP="00967316">
      <w:pPr>
        <w:pStyle w:val="Nagwek1"/>
        <w:spacing w:line="276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967316">
        <w:rPr>
          <w:rFonts w:asciiTheme="minorHAnsi" w:hAnsiTheme="minorHAnsi" w:cstheme="minorHAnsi"/>
          <w:color w:val="auto"/>
          <w:sz w:val="22"/>
          <w:szCs w:val="22"/>
        </w:rPr>
        <w:t>Przedmiotem zamówienia jest oddanie w dzierżawę tj. do korzystania oraz pobierania pożytków z central telefonicznych wraz z ich posadowieniem w 9 obiektach Śląskiego Uniwersytetu Medycznego w Katowicach zlokalizowanych na terenie miast Katowice, Sosnowiec, Zabrze i Bytom na okres 24 miesięcy. Szczegółowe informacje w zakresie realizacji przedmiotu zamówienia zawarto                                  w załącznikach stanowiących integralną część niniejszego zapytania tj.:</w:t>
      </w:r>
    </w:p>
    <w:p w14:paraId="3C9F62C2" w14:textId="77777777" w:rsidR="0019464A" w:rsidRPr="00967316" w:rsidRDefault="0019464A" w:rsidP="00967316">
      <w:pPr>
        <w:pStyle w:val="Akapitzlist"/>
        <w:numPr>
          <w:ilvl w:val="0"/>
          <w:numId w:val="16"/>
        </w:numPr>
        <w:suppressAutoHyphens/>
        <w:spacing w:after="0" w:line="276" w:lineRule="auto"/>
        <w:contextualSpacing w:val="0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Wzór formularza ofertowego – zał. nr 1</w:t>
      </w:r>
    </w:p>
    <w:p w14:paraId="499C850B" w14:textId="77777777" w:rsidR="0019464A" w:rsidRPr="00967316" w:rsidRDefault="0019464A" w:rsidP="00967316">
      <w:pPr>
        <w:pStyle w:val="Akapitzlist"/>
        <w:numPr>
          <w:ilvl w:val="0"/>
          <w:numId w:val="16"/>
        </w:numPr>
        <w:suppressAutoHyphens/>
        <w:spacing w:after="0" w:line="276" w:lineRule="auto"/>
        <w:contextualSpacing w:val="0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Kalkulacja cenowa wg lokalizacji – zał. nr 1a</w:t>
      </w:r>
    </w:p>
    <w:p w14:paraId="14A8C54D" w14:textId="77777777" w:rsidR="0019464A" w:rsidRPr="00967316" w:rsidRDefault="0019464A" w:rsidP="00967316">
      <w:pPr>
        <w:pStyle w:val="Akapitzlist"/>
        <w:numPr>
          <w:ilvl w:val="0"/>
          <w:numId w:val="16"/>
        </w:numPr>
        <w:suppressAutoHyphens/>
        <w:spacing w:after="0" w:line="276" w:lineRule="auto"/>
        <w:contextualSpacing w:val="0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Wzór umowy – zał. nr 2</w:t>
      </w:r>
    </w:p>
    <w:p w14:paraId="29A5C755" w14:textId="77777777" w:rsidR="0019464A" w:rsidRPr="00967316" w:rsidRDefault="0019464A" w:rsidP="00967316">
      <w:pPr>
        <w:pStyle w:val="Akapitzlist"/>
        <w:numPr>
          <w:ilvl w:val="0"/>
          <w:numId w:val="16"/>
        </w:numPr>
        <w:suppressAutoHyphens/>
        <w:spacing w:after="0" w:line="276" w:lineRule="auto"/>
        <w:contextualSpacing w:val="0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Opis przedmiotu zamówienia – zał. nr 3</w:t>
      </w:r>
    </w:p>
    <w:p w14:paraId="57DCCFBC" w14:textId="762CEB48" w:rsidR="0019464A" w:rsidRPr="00967316" w:rsidRDefault="0019464A" w:rsidP="00967316">
      <w:pPr>
        <w:pStyle w:val="Akapitzlist"/>
        <w:numPr>
          <w:ilvl w:val="0"/>
          <w:numId w:val="16"/>
        </w:numPr>
        <w:suppressAutoHyphens/>
        <w:spacing w:after="0" w:line="276" w:lineRule="auto"/>
        <w:contextualSpacing w:val="0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Parametry techniczne central telefonicznych – zał. nr 4</w:t>
      </w:r>
    </w:p>
    <w:p w14:paraId="67DD6E42" w14:textId="5AB303A6" w:rsidR="0019464A" w:rsidRDefault="0019464A" w:rsidP="00967316">
      <w:pPr>
        <w:spacing w:line="276" w:lineRule="auto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 xml:space="preserve">Przed złożeniem oferty należy zapoznać się z treścią w/w dokumentów. W niniejszych dokumentach zawarto wszelkie niezbędne informacje konieczne do przygotowania oferty cenowej. Istnieje możliwość dokonania wizji na obiektach po wcześniejszym kontakcie telefonicznym z Panem </w:t>
      </w:r>
      <w:r w:rsidRPr="00967316">
        <w:rPr>
          <w:rFonts w:cstheme="minorHAnsi"/>
          <w:sz w:val="22"/>
          <w:szCs w:val="22"/>
        </w:rPr>
        <w:lastRenderedPageBreak/>
        <w:t xml:space="preserve">Krzysztofem </w:t>
      </w:r>
      <w:proofErr w:type="spellStart"/>
      <w:r w:rsidRPr="00967316">
        <w:rPr>
          <w:rFonts w:cstheme="minorHAnsi"/>
          <w:sz w:val="22"/>
          <w:szCs w:val="22"/>
        </w:rPr>
        <w:t>Aptekorzem</w:t>
      </w:r>
      <w:proofErr w:type="spellEnd"/>
      <w:r w:rsidRPr="00967316">
        <w:rPr>
          <w:rFonts w:cstheme="minorHAnsi"/>
          <w:sz w:val="22"/>
          <w:szCs w:val="22"/>
        </w:rPr>
        <w:t xml:space="preserve">. Termin wizji ustalany będzie indywidualnie. Z uwagi na obowiązujące przepisy wewnętrzne Uczelni, w trakcie wizji osoby uczestniczące zobowiązane są do podania swoich danych osobowych tj. imienia, nazwiska i telefonu kontaktowego. W przypadku nie wzięcia udziału               w wizji lokalnej celu w prawidłowej kalkulacji usług, Wykonawca ponosi pełną odpowiedzialność za treść złożonej oferty. </w:t>
      </w:r>
    </w:p>
    <w:p w14:paraId="07B21D61" w14:textId="77777777" w:rsidR="00FB771A" w:rsidRPr="00967316" w:rsidRDefault="00FB771A" w:rsidP="00967316">
      <w:pPr>
        <w:pStyle w:val="Nagwek2"/>
        <w:numPr>
          <w:ilvl w:val="0"/>
          <w:numId w:val="10"/>
        </w:numPr>
        <w:tabs>
          <w:tab w:val="clear" w:pos="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  <w:u w:val="single"/>
        </w:rPr>
      </w:pPr>
      <w:r w:rsidRPr="00967316">
        <w:rPr>
          <w:rFonts w:asciiTheme="minorHAnsi" w:hAnsiTheme="minorHAnsi" w:cstheme="minorHAnsi"/>
          <w:sz w:val="22"/>
          <w:szCs w:val="22"/>
          <w:u w:val="single"/>
        </w:rPr>
        <w:t>III. TERMIN I WARUNKI REALIZACJI</w:t>
      </w:r>
    </w:p>
    <w:p w14:paraId="01DBFAB3" w14:textId="77777777" w:rsidR="0019464A" w:rsidRPr="00967316" w:rsidRDefault="0019464A" w:rsidP="00967316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hanging="284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Termin realizacji : zgodnie z zapisami we wzorze umowy.</w:t>
      </w:r>
    </w:p>
    <w:p w14:paraId="2EBCD123" w14:textId="77777777" w:rsidR="0019464A" w:rsidRPr="00967316" w:rsidRDefault="0019464A" w:rsidP="00967316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hanging="284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Realizacja usługi nastąpi po podpisaniu umowy.</w:t>
      </w:r>
    </w:p>
    <w:p w14:paraId="1CB00A21" w14:textId="77777777" w:rsidR="0019464A" w:rsidRPr="00967316" w:rsidRDefault="0019464A" w:rsidP="00967316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hanging="284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Wykonawca ponosi pełną odpowiedzialność za udostępnione miejsce celem montażu danego urządzenia od momentu rozpoczęcia montażu do chwili jego zakończenia.</w:t>
      </w:r>
    </w:p>
    <w:p w14:paraId="178A466F" w14:textId="2E274A1D" w:rsidR="0019464A" w:rsidRDefault="0019464A" w:rsidP="0019464A">
      <w:pPr>
        <w:pStyle w:val="Akapitzlist"/>
        <w:suppressAutoHyphens/>
        <w:spacing w:after="0" w:line="240" w:lineRule="auto"/>
        <w:ind w:left="284"/>
        <w:contextualSpacing w:val="0"/>
        <w:rPr>
          <w:rFonts w:cstheme="minorHAnsi"/>
          <w:sz w:val="22"/>
          <w:szCs w:val="22"/>
        </w:rPr>
      </w:pPr>
    </w:p>
    <w:p w14:paraId="2C67D69E" w14:textId="532E5478" w:rsidR="00FB771A" w:rsidRPr="00967316" w:rsidRDefault="00FB771A" w:rsidP="00967316">
      <w:pPr>
        <w:spacing w:line="276" w:lineRule="auto"/>
        <w:rPr>
          <w:rFonts w:cstheme="minorHAnsi"/>
          <w:bCs/>
          <w:sz w:val="22"/>
          <w:szCs w:val="22"/>
          <w:u w:val="single"/>
        </w:rPr>
      </w:pPr>
      <w:r w:rsidRPr="00967316">
        <w:rPr>
          <w:rFonts w:cstheme="minorHAnsi"/>
          <w:bCs/>
          <w:sz w:val="22"/>
          <w:szCs w:val="22"/>
          <w:u w:val="single"/>
        </w:rPr>
        <w:t>IV. WYMAGANIA STAWIANE WYKONAWCY</w:t>
      </w:r>
    </w:p>
    <w:p w14:paraId="4E7C37F9" w14:textId="4D425CF7" w:rsidR="0019464A" w:rsidRPr="00967316" w:rsidRDefault="0019464A" w:rsidP="00967316">
      <w:pPr>
        <w:pStyle w:val="Akapitzlist"/>
        <w:numPr>
          <w:ilvl w:val="0"/>
          <w:numId w:val="20"/>
        </w:numPr>
        <w:suppressAutoHyphens/>
        <w:spacing w:after="0" w:line="276" w:lineRule="auto"/>
        <w:ind w:left="284" w:hanging="284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Wykonawca ponosi pełną odpowiedzialność za powierzony sprzęt od momentu rozpoczęcia do momentu zakończenia realizacji usługi.</w:t>
      </w:r>
    </w:p>
    <w:p w14:paraId="0E7C1D22" w14:textId="1391304E" w:rsidR="0019464A" w:rsidRPr="00967316" w:rsidRDefault="0019464A" w:rsidP="00967316">
      <w:pPr>
        <w:pStyle w:val="Akapitzlist"/>
        <w:numPr>
          <w:ilvl w:val="0"/>
          <w:numId w:val="20"/>
        </w:numPr>
        <w:tabs>
          <w:tab w:val="left" w:pos="0"/>
        </w:tabs>
        <w:suppressAutoHyphens/>
        <w:spacing w:after="0" w:line="276" w:lineRule="auto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Prawidłowo złożona oferta cenowa winna poniższe zaparafowane dokumenty:</w:t>
      </w:r>
    </w:p>
    <w:p w14:paraId="4A765461" w14:textId="77777777" w:rsidR="0019464A" w:rsidRPr="00967316" w:rsidRDefault="0019464A" w:rsidP="00967316">
      <w:pPr>
        <w:pStyle w:val="Akapitzlist"/>
        <w:numPr>
          <w:ilvl w:val="0"/>
          <w:numId w:val="19"/>
        </w:numPr>
        <w:tabs>
          <w:tab w:val="left" w:pos="0"/>
        </w:tabs>
        <w:suppressAutoHyphens/>
        <w:spacing w:after="0" w:line="276" w:lineRule="auto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Wypełniony Formularz ofertowy – zał. nr 1,</w:t>
      </w:r>
    </w:p>
    <w:p w14:paraId="388FDB77" w14:textId="77777777" w:rsidR="0019464A" w:rsidRPr="00967316" w:rsidRDefault="0019464A" w:rsidP="00967316">
      <w:pPr>
        <w:pStyle w:val="Akapitzlist"/>
        <w:numPr>
          <w:ilvl w:val="0"/>
          <w:numId w:val="19"/>
        </w:numPr>
        <w:tabs>
          <w:tab w:val="left" w:pos="0"/>
        </w:tabs>
        <w:suppressAutoHyphens/>
        <w:spacing w:after="0" w:line="276" w:lineRule="auto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Wypełnioną Kalkulację cenową wg lokalizacji – zał. nr 1a,</w:t>
      </w:r>
    </w:p>
    <w:p w14:paraId="01E32FFD" w14:textId="77777777" w:rsidR="0019464A" w:rsidRPr="00967316" w:rsidRDefault="0019464A" w:rsidP="00967316">
      <w:pPr>
        <w:pStyle w:val="Akapitzlist"/>
        <w:numPr>
          <w:ilvl w:val="0"/>
          <w:numId w:val="19"/>
        </w:numPr>
        <w:tabs>
          <w:tab w:val="left" w:pos="0"/>
        </w:tabs>
        <w:suppressAutoHyphens/>
        <w:spacing w:after="0" w:line="276" w:lineRule="auto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Wzór umowy – zał. nr 2,</w:t>
      </w:r>
    </w:p>
    <w:p w14:paraId="03B4A287" w14:textId="77777777" w:rsidR="0019464A" w:rsidRPr="00967316" w:rsidRDefault="0019464A" w:rsidP="00967316">
      <w:pPr>
        <w:pStyle w:val="Akapitzlist"/>
        <w:numPr>
          <w:ilvl w:val="0"/>
          <w:numId w:val="19"/>
        </w:numPr>
        <w:tabs>
          <w:tab w:val="left" w:pos="0"/>
        </w:tabs>
        <w:suppressAutoHyphens/>
        <w:spacing w:after="0" w:line="276" w:lineRule="auto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Opis przedmiotu zamówienia – zał. nr 3,</w:t>
      </w:r>
    </w:p>
    <w:p w14:paraId="43CBCF90" w14:textId="77777777" w:rsidR="0019464A" w:rsidRPr="00967316" w:rsidRDefault="0019464A" w:rsidP="00967316">
      <w:pPr>
        <w:pStyle w:val="Akapitzlist"/>
        <w:numPr>
          <w:ilvl w:val="0"/>
          <w:numId w:val="19"/>
        </w:numPr>
        <w:tabs>
          <w:tab w:val="left" w:pos="0"/>
        </w:tabs>
        <w:suppressAutoHyphens/>
        <w:spacing w:after="0" w:line="276" w:lineRule="auto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Wypełniony dokument - Parametry techniczne central telefonicznych – zał. nr 4,</w:t>
      </w:r>
    </w:p>
    <w:p w14:paraId="7CE6B2D2" w14:textId="77777777" w:rsidR="0019464A" w:rsidRPr="00967316" w:rsidRDefault="0019464A" w:rsidP="00967316">
      <w:pPr>
        <w:pStyle w:val="Akapitzlist"/>
        <w:numPr>
          <w:ilvl w:val="0"/>
          <w:numId w:val="19"/>
        </w:numPr>
        <w:tabs>
          <w:tab w:val="left" w:pos="0"/>
        </w:tabs>
        <w:suppressAutoHyphens/>
        <w:spacing w:after="0" w:line="276" w:lineRule="auto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bCs/>
          <w:sz w:val="22"/>
          <w:szCs w:val="22"/>
        </w:rPr>
        <w:t>Dokument/certyfikat wydany przez Producenta oferowanych central telefonicznych dla Wykonawcy jako Autoryzowanego Dystrybutora, uprawniającego do oferowania, sprzedaży, instalowania, programowania, serwisowania urządzeń i aplikacji oraz prowadzenia szkoleń,</w:t>
      </w:r>
    </w:p>
    <w:p w14:paraId="39672C4F" w14:textId="77777777" w:rsidR="0019464A" w:rsidRPr="00967316" w:rsidRDefault="0019464A" w:rsidP="00967316">
      <w:pPr>
        <w:pStyle w:val="Akapitzlist"/>
        <w:numPr>
          <w:ilvl w:val="0"/>
          <w:numId w:val="19"/>
        </w:numPr>
        <w:tabs>
          <w:tab w:val="left" w:pos="0"/>
        </w:tabs>
        <w:suppressAutoHyphens/>
        <w:spacing w:after="0" w:line="276" w:lineRule="auto"/>
        <w:contextualSpacing w:val="0"/>
        <w:jc w:val="both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 xml:space="preserve">Zaświadczenie o wpisie do </w:t>
      </w:r>
      <w:proofErr w:type="spellStart"/>
      <w:r w:rsidRPr="00967316">
        <w:rPr>
          <w:rFonts w:cstheme="minorHAnsi"/>
          <w:sz w:val="22"/>
          <w:szCs w:val="22"/>
        </w:rPr>
        <w:t>CEiDG</w:t>
      </w:r>
      <w:proofErr w:type="spellEnd"/>
      <w:r w:rsidRPr="00967316">
        <w:rPr>
          <w:rFonts w:cstheme="minorHAnsi"/>
          <w:sz w:val="22"/>
          <w:szCs w:val="22"/>
        </w:rPr>
        <w:t xml:space="preserve"> lub odpis z KRS.</w:t>
      </w:r>
    </w:p>
    <w:p w14:paraId="461B9CA7" w14:textId="72303952" w:rsidR="0019464A" w:rsidRDefault="0019464A" w:rsidP="00967316">
      <w:pPr>
        <w:tabs>
          <w:tab w:val="left" w:pos="0"/>
        </w:tabs>
        <w:spacing w:line="276" w:lineRule="auto"/>
        <w:rPr>
          <w:rFonts w:cstheme="minorHAnsi"/>
          <w:bCs/>
          <w:sz w:val="22"/>
          <w:szCs w:val="22"/>
        </w:rPr>
      </w:pPr>
      <w:r w:rsidRPr="00967316">
        <w:rPr>
          <w:rFonts w:cstheme="minorHAnsi"/>
          <w:bCs/>
          <w:sz w:val="22"/>
          <w:szCs w:val="22"/>
        </w:rPr>
        <w:t>Brak któregokolwiek załącznika uznany będzie za ofertę nieważną.</w:t>
      </w:r>
    </w:p>
    <w:p w14:paraId="7AD2EF1C" w14:textId="77777777" w:rsidR="00FB771A" w:rsidRPr="00967316" w:rsidRDefault="00FB771A" w:rsidP="00967316">
      <w:pPr>
        <w:spacing w:line="276" w:lineRule="auto"/>
        <w:rPr>
          <w:rFonts w:cstheme="minorHAnsi"/>
          <w:sz w:val="22"/>
          <w:szCs w:val="22"/>
          <w:u w:val="single"/>
        </w:rPr>
      </w:pPr>
      <w:r w:rsidRPr="00967316">
        <w:rPr>
          <w:rFonts w:cstheme="minorHAnsi"/>
          <w:sz w:val="22"/>
          <w:szCs w:val="22"/>
          <w:u w:val="single"/>
        </w:rPr>
        <w:t>V. OPIS KRYTERIÓW I SPOSOBU OCENY OFERT</w:t>
      </w:r>
    </w:p>
    <w:p w14:paraId="092C0B4C" w14:textId="3E2E5F5B" w:rsidR="00FB771A" w:rsidRPr="00967316" w:rsidRDefault="00FB771A" w:rsidP="00967316">
      <w:pPr>
        <w:numPr>
          <w:ilvl w:val="0"/>
          <w:numId w:val="12"/>
        </w:numPr>
        <w:suppressAutoHyphens/>
        <w:spacing w:after="0" w:line="276" w:lineRule="auto"/>
        <w:ind w:left="284" w:hanging="284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Kryterium oceny ofert jest najniższa cena (ogólna wartość brutto dla przedmiotu zamówienia zgodnie z Formularzem ofertowym).</w:t>
      </w:r>
    </w:p>
    <w:p w14:paraId="79BA1B7A" w14:textId="7B0DC055" w:rsidR="00FB771A" w:rsidRDefault="00FB771A" w:rsidP="00967316">
      <w:pPr>
        <w:numPr>
          <w:ilvl w:val="0"/>
          <w:numId w:val="12"/>
        </w:numPr>
        <w:suppressAutoHyphens/>
        <w:spacing w:after="0" w:line="276" w:lineRule="auto"/>
        <w:ind w:left="284" w:hanging="284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 xml:space="preserve">Ceny podane w ofercie są stałe. </w:t>
      </w:r>
    </w:p>
    <w:p w14:paraId="3775EA6D" w14:textId="77777777" w:rsidR="00FB771A" w:rsidRPr="00967316" w:rsidRDefault="00FB771A" w:rsidP="00967316">
      <w:pPr>
        <w:pStyle w:val="Nagwek2"/>
        <w:numPr>
          <w:ilvl w:val="0"/>
          <w:numId w:val="10"/>
        </w:numPr>
        <w:tabs>
          <w:tab w:val="clear" w:pos="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  <w:u w:val="single"/>
        </w:rPr>
      </w:pPr>
      <w:r w:rsidRPr="00967316">
        <w:rPr>
          <w:rFonts w:asciiTheme="minorHAnsi" w:hAnsiTheme="minorHAnsi" w:cstheme="minorHAnsi"/>
          <w:sz w:val="22"/>
          <w:szCs w:val="22"/>
          <w:u w:val="single"/>
        </w:rPr>
        <w:t>VI. MIEJSCE I TERMIN SKŁADANIA OFERTY</w:t>
      </w:r>
    </w:p>
    <w:p w14:paraId="41AF2872" w14:textId="795060E1" w:rsidR="00FB771A" w:rsidRPr="00967316" w:rsidRDefault="00FB771A" w:rsidP="00967316">
      <w:pPr>
        <w:numPr>
          <w:ilvl w:val="0"/>
          <w:numId w:val="11"/>
        </w:numPr>
        <w:tabs>
          <w:tab w:val="clear" w:pos="1065"/>
          <w:tab w:val="num" w:pos="284"/>
        </w:tabs>
        <w:suppressAutoHyphens/>
        <w:spacing w:after="0" w:line="276" w:lineRule="auto"/>
        <w:ind w:left="426" w:hanging="426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 xml:space="preserve">Termin złożenia oferty: </w:t>
      </w:r>
      <w:r w:rsidR="00337E01">
        <w:rPr>
          <w:rFonts w:cstheme="minorHAnsi"/>
          <w:sz w:val="22"/>
          <w:szCs w:val="22"/>
        </w:rPr>
        <w:t>28.06.2026</w:t>
      </w:r>
      <w:r w:rsidRPr="00967316">
        <w:rPr>
          <w:rFonts w:cstheme="minorHAnsi"/>
          <w:sz w:val="22"/>
          <w:szCs w:val="22"/>
        </w:rPr>
        <w:t xml:space="preserve"> r.</w:t>
      </w:r>
    </w:p>
    <w:p w14:paraId="77AF76E0" w14:textId="77777777" w:rsidR="00FB771A" w:rsidRPr="00967316" w:rsidRDefault="00FB771A" w:rsidP="00967316">
      <w:pPr>
        <w:numPr>
          <w:ilvl w:val="0"/>
          <w:numId w:val="11"/>
        </w:numPr>
        <w:tabs>
          <w:tab w:val="clear" w:pos="1065"/>
          <w:tab w:val="num" w:pos="284"/>
        </w:tabs>
        <w:suppressAutoHyphens/>
        <w:spacing w:after="0" w:line="276" w:lineRule="auto"/>
        <w:ind w:left="426" w:hanging="426"/>
        <w:rPr>
          <w:rFonts w:cstheme="minorHAnsi"/>
          <w:sz w:val="22"/>
          <w:szCs w:val="22"/>
        </w:rPr>
      </w:pPr>
      <w:r w:rsidRPr="00967316">
        <w:rPr>
          <w:rFonts w:cstheme="minorHAnsi"/>
          <w:sz w:val="22"/>
          <w:szCs w:val="22"/>
        </w:rPr>
        <w:t>Oferty należy złożyć drogą e-mailową pod adres eksploatacja@sum.edu.pl.</w:t>
      </w:r>
    </w:p>
    <w:p w14:paraId="02FA5C6C" w14:textId="77777777" w:rsidR="00D74316" w:rsidRPr="00967316" w:rsidRDefault="00D74316" w:rsidP="00D74316">
      <w:pPr>
        <w:pStyle w:val="Bezodstpw"/>
        <w:rPr>
          <w:rFonts w:cstheme="minorHAnsi"/>
          <w:sz w:val="22"/>
          <w:szCs w:val="22"/>
        </w:rPr>
      </w:pPr>
    </w:p>
    <w:p w14:paraId="1461CA9E" w14:textId="06A6BEAF" w:rsidR="0018469F" w:rsidRPr="00967316" w:rsidRDefault="0018469F" w:rsidP="00D74316">
      <w:pPr>
        <w:pStyle w:val="Bezodstpw"/>
      </w:pPr>
    </w:p>
    <w:p w14:paraId="2C093144" w14:textId="6DB687CE" w:rsidR="00B91924" w:rsidRPr="00967316" w:rsidRDefault="00E91198" w:rsidP="00D74316">
      <w:pPr>
        <w:pStyle w:val="Bezodstpw"/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B91924" w:rsidRPr="00967316">
        <w:rPr>
          <w:rFonts w:cstheme="minorHAnsi"/>
          <w:sz w:val="20"/>
          <w:szCs w:val="20"/>
        </w:rPr>
        <w:t>ane kontaktowe:</w:t>
      </w:r>
      <w:r w:rsidR="00B91924" w:rsidRPr="00967316">
        <w:rPr>
          <w:rFonts w:cstheme="minorHAnsi"/>
          <w:sz w:val="20"/>
          <w:szCs w:val="20"/>
        </w:rPr>
        <w:br/>
      </w:r>
      <w:r w:rsidR="00D74316" w:rsidRPr="00967316">
        <w:rPr>
          <w:rFonts w:cstheme="minorHAnsi"/>
          <w:sz w:val="20"/>
          <w:szCs w:val="20"/>
        </w:rPr>
        <w:t>Magdalena Wewior</w:t>
      </w:r>
      <w:r w:rsidR="0042046D" w:rsidRPr="00967316">
        <w:rPr>
          <w:rFonts w:cstheme="minorHAnsi"/>
          <w:sz w:val="20"/>
          <w:szCs w:val="20"/>
        </w:rPr>
        <w:br/>
      </w:r>
      <w:r w:rsidR="00D74316" w:rsidRPr="00967316">
        <w:rPr>
          <w:rFonts w:cstheme="minorHAnsi"/>
          <w:sz w:val="20"/>
          <w:szCs w:val="20"/>
        </w:rPr>
        <w:t>Samodzielny Referent</w:t>
      </w:r>
      <w:r w:rsidR="003418F4" w:rsidRPr="00967316">
        <w:rPr>
          <w:rFonts w:cstheme="minorHAnsi"/>
          <w:sz w:val="20"/>
          <w:szCs w:val="20"/>
        </w:rPr>
        <w:t xml:space="preserve"> Działu </w:t>
      </w:r>
      <w:r w:rsidR="00127935" w:rsidRPr="00967316">
        <w:rPr>
          <w:rFonts w:cstheme="minorHAnsi"/>
          <w:sz w:val="20"/>
          <w:szCs w:val="20"/>
        </w:rPr>
        <w:t xml:space="preserve">Obsługi Technicznej Nieruchomości </w:t>
      </w:r>
      <w:r w:rsidR="003418F4" w:rsidRPr="00967316">
        <w:rPr>
          <w:rFonts w:cstheme="minorHAnsi"/>
          <w:sz w:val="20"/>
          <w:szCs w:val="20"/>
        </w:rPr>
        <w:br/>
      </w:r>
      <w:r w:rsidR="000C345D" w:rsidRPr="00967316">
        <w:rPr>
          <w:rFonts w:cstheme="minorHAnsi"/>
          <w:sz w:val="20"/>
          <w:szCs w:val="20"/>
        </w:rPr>
        <w:t xml:space="preserve">Śląskiego Uniwersytetu Medycznego w Katowicach </w:t>
      </w:r>
      <w:r w:rsidR="000C345D" w:rsidRPr="00967316">
        <w:rPr>
          <w:rFonts w:cstheme="minorHAnsi"/>
          <w:sz w:val="20"/>
          <w:szCs w:val="20"/>
        </w:rPr>
        <w:br/>
      </w:r>
      <w:r w:rsidR="003418F4" w:rsidRPr="00967316">
        <w:rPr>
          <w:rFonts w:cstheme="minorHAnsi"/>
          <w:sz w:val="20"/>
          <w:szCs w:val="20"/>
        </w:rPr>
        <w:t>40-055 Katowice</w:t>
      </w:r>
      <w:r w:rsidR="00DC7098" w:rsidRPr="00967316">
        <w:rPr>
          <w:rFonts w:cstheme="minorHAnsi"/>
          <w:sz w:val="20"/>
          <w:szCs w:val="20"/>
        </w:rPr>
        <w:t xml:space="preserve">, </w:t>
      </w:r>
      <w:r w:rsidR="003418F4" w:rsidRPr="00967316">
        <w:rPr>
          <w:rFonts w:cstheme="minorHAnsi"/>
          <w:sz w:val="20"/>
          <w:szCs w:val="20"/>
        </w:rPr>
        <w:t>ul. Księcia Józefa Poniatowskiego 15</w:t>
      </w:r>
      <w:r w:rsidR="000C345D" w:rsidRPr="00967316">
        <w:rPr>
          <w:rFonts w:cstheme="minorHAnsi"/>
          <w:sz w:val="20"/>
          <w:szCs w:val="20"/>
        </w:rPr>
        <w:t xml:space="preserve"> </w:t>
      </w:r>
      <w:r w:rsidR="000C345D" w:rsidRPr="00967316">
        <w:rPr>
          <w:rFonts w:cstheme="minorHAnsi"/>
          <w:sz w:val="20"/>
          <w:szCs w:val="20"/>
        </w:rPr>
        <w:br/>
      </w:r>
      <w:r w:rsidR="003418F4" w:rsidRPr="00967316">
        <w:rPr>
          <w:rStyle w:val="rynqvb"/>
          <w:rFonts w:cstheme="minorHAnsi"/>
          <w:sz w:val="20"/>
          <w:szCs w:val="20"/>
        </w:rPr>
        <w:t xml:space="preserve">tel.: +48 32 208 </w:t>
      </w:r>
      <w:r w:rsidR="00127935" w:rsidRPr="00967316">
        <w:rPr>
          <w:rStyle w:val="rynqvb"/>
          <w:rFonts w:cstheme="minorHAnsi"/>
          <w:sz w:val="20"/>
          <w:szCs w:val="20"/>
        </w:rPr>
        <w:t>36 32</w:t>
      </w:r>
      <w:r w:rsidR="003418F4" w:rsidRPr="00967316">
        <w:rPr>
          <w:rStyle w:val="rynqvb"/>
          <w:rFonts w:cstheme="minorHAnsi"/>
          <w:sz w:val="20"/>
          <w:szCs w:val="20"/>
        </w:rPr>
        <w:t xml:space="preserve">, e-mail: </w:t>
      </w:r>
      <w:hyperlink r:id="rId10" w:history="1">
        <w:r w:rsidR="00D74316" w:rsidRPr="00967316">
          <w:rPr>
            <w:rStyle w:val="Hipercze"/>
            <w:rFonts w:cstheme="minorHAnsi"/>
            <w:color w:val="auto"/>
            <w:sz w:val="20"/>
            <w:szCs w:val="20"/>
          </w:rPr>
          <w:t>magdalena.wewior@sum.edu.pl</w:t>
        </w:r>
      </w:hyperlink>
      <w:r w:rsidR="00DF74DC" w:rsidRPr="00967316">
        <w:rPr>
          <w:rFonts w:cstheme="minorHAnsi"/>
          <w:sz w:val="20"/>
          <w:szCs w:val="20"/>
        </w:rPr>
        <w:t xml:space="preserve"> </w:t>
      </w:r>
      <w:r w:rsidR="0047509F" w:rsidRPr="00967316">
        <w:rPr>
          <w:rFonts w:cstheme="minorHAnsi"/>
          <w:sz w:val="20"/>
          <w:szCs w:val="20"/>
        </w:rPr>
        <w:br/>
        <w:t>AE: PL-85395-65385-HFRFA-13</w:t>
      </w:r>
      <w:r w:rsidR="000C345D" w:rsidRPr="00967316">
        <w:rPr>
          <w:rFonts w:cstheme="minorHAnsi"/>
          <w:sz w:val="20"/>
          <w:szCs w:val="20"/>
        </w:rPr>
        <w:t xml:space="preserve"> </w:t>
      </w:r>
    </w:p>
    <w:p w14:paraId="2E22E3DF" w14:textId="77777777" w:rsidR="00D74316" w:rsidRPr="00967316" w:rsidRDefault="00D74316" w:rsidP="00D74316">
      <w:pPr>
        <w:pStyle w:val="Bezodstpw"/>
        <w:rPr>
          <w:sz w:val="20"/>
          <w:szCs w:val="20"/>
        </w:rPr>
      </w:pPr>
      <w:r w:rsidRPr="00967316">
        <w:rPr>
          <w:sz w:val="20"/>
          <w:szCs w:val="20"/>
        </w:rPr>
        <w:t>O</w:t>
      </w:r>
      <w:r w:rsidR="00715888" w:rsidRPr="00967316">
        <w:rPr>
          <w:sz w:val="20"/>
          <w:szCs w:val="20"/>
        </w:rPr>
        <w:t>trzymują:</w:t>
      </w:r>
    </w:p>
    <w:p w14:paraId="46A080DA" w14:textId="3C8DFCAA" w:rsidR="007E63C3" w:rsidRPr="00967316" w:rsidRDefault="00DC51DD" w:rsidP="00A55528">
      <w:pPr>
        <w:pStyle w:val="Bezodstpw"/>
        <w:numPr>
          <w:ilvl w:val="0"/>
          <w:numId w:val="6"/>
        </w:numPr>
        <w:ind w:left="284" w:hanging="284"/>
        <w:rPr>
          <w:sz w:val="20"/>
          <w:szCs w:val="20"/>
        </w:rPr>
      </w:pPr>
      <w:r w:rsidRPr="00967316">
        <w:rPr>
          <w:sz w:val="20"/>
          <w:szCs w:val="20"/>
        </w:rPr>
        <w:t>a</w:t>
      </w:r>
      <w:r w:rsidR="007E63C3" w:rsidRPr="00967316">
        <w:rPr>
          <w:sz w:val="20"/>
          <w:szCs w:val="20"/>
        </w:rPr>
        <w:t>/a</w:t>
      </w:r>
    </w:p>
    <w:p w14:paraId="167C10E0" w14:textId="77777777" w:rsidR="00B91924" w:rsidRPr="00967316" w:rsidRDefault="00715888" w:rsidP="00A55528">
      <w:pPr>
        <w:pStyle w:val="Bezodstpw"/>
        <w:numPr>
          <w:ilvl w:val="0"/>
          <w:numId w:val="6"/>
        </w:numPr>
        <w:ind w:left="284" w:hanging="284"/>
        <w:rPr>
          <w:sz w:val="20"/>
          <w:szCs w:val="20"/>
        </w:rPr>
      </w:pPr>
      <w:r w:rsidRPr="00967316">
        <w:rPr>
          <w:sz w:val="20"/>
          <w:szCs w:val="20"/>
        </w:rPr>
        <w:t>Adresat</w:t>
      </w:r>
      <w:r w:rsidR="000C345D" w:rsidRPr="00967316">
        <w:rPr>
          <w:sz w:val="20"/>
          <w:szCs w:val="20"/>
        </w:rPr>
        <w:t xml:space="preserve"> </w:t>
      </w:r>
    </w:p>
    <w:sectPr w:rsidR="00B91924" w:rsidRPr="00967316" w:rsidSect="0042388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A858E" w14:textId="77777777" w:rsidR="00177C97" w:rsidRDefault="00177C97" w:rsidP="0004169C">
      <w:pPr>
        <w:spacing w:after="0" w:line="240" w:lineRule="auto"/>
      </w:pPr>
      <w:r>
        <w:separator/>
      </w:r>
    </w:p>
  </w:endnote>
  <w:endnote w:type="continuationSeparator" w:id="0">
    <w:p w14:paraId="40D717FF" w14:textId="77777777" w:rsidR="00177C97" w:rsidRDefault="00177C97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3033835"/>
      <w:docPartObj>
        <w:docPartGallery w:val="Page Numbers (Bottom of Page)"/>
        <w:docPartUnique/>
      </w:docPartObj>
    </w:sdtPr>
    <w:sdtEndPr/>
    <w:sdtContent>
      <w:p w14:paraId="1A7858DC" w14:textId="77777777"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14:paraId="7E778ABF" w14:textId="77777777" w:rsidR="00FF686C" w:rsidRPr="00A83DA2" w:rsidRDefault="00337E01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 w14:anchorId="4D8EE960"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14:paraId="4B37E991" w14:textId="77777777" w:rsidTr="00A54C0B">
              <w:tc>
                <w:tcPr>
                  <w:tcW w:w="4530" w:type="dxa"/>
                </w:tcPr>
                <w:p w14:paraId="4B12B680" w14:textId="77777777"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14:paraId="27F022BF" w14:textId="77777777"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14:paraId="4271AF7C" w14:textId="77777777"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14:paraId="1E66076F" w14:textId="77777777"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14:paraId="3B083B04" w14:textId="77777777"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E9BE36F" wp14:editId="3D71182E">
                  <wp:extent cx="5727574" cy="561340"/>
                  <wp:effectExtent l="0" t="0" r="6985" b="0"/>
                  <wp:docPr id="20" name="Grafika 20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800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CCCC0A" w14:textId="77777777"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2782" w14:textId="77777777" w:rsidR="00177C97" w:rsidRDefault="00177C97" w:rsidP="0004169C">
      <w:pPr>
        <w:spacing w:after="0" w:line="240" w:lineRule="auto"/>
      </w:pPr>
      <w:r>
        <w:separator/>
      </w:r>
    </w:p>
  </w:footnote>
  <w:footnote w:type="continuationSeparator" w:id="0">
    <w:p w14:paraId="460CDCD0" w14:textId="77777777" w:rsidR="00177C97" w:rsidRDefault="00177C97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5552F" w14:textId="77777777"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D5D1C" w14:textId="77777777"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 wp14:anchorId="784032D7" wp14:editId="51EB5E56">
          <wp:extent cx="2276475" cy="647700"/>
          <wp:effectExtent l="0" t="0" r="9525" b="0"/>
          <wp:docPr id="19" name="Grafika 19" descr="Herb Śląskiego Uniwersytety Medycznego w Kat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00000006"/>
    <w:multiLevelType w:val="singleLevel"/>
    <w:tmpl w:val="0000000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hint="default"/>
      </w:rPr>
    </w:lvl>
  </w:abstractNum>
  <w:abstractNum w:abstractNumId="3" w15:restartNumberingAfterBreak="0">
    <w:nsid w:val="05F530EB"/>
    <w:multiLevelType w:val="hybridMultilevel"/>
    <w:tmpl w:val="81D2C480"/>
    <w:lvl w:ilvl="0" w:tplc="CCC647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F4691"/>
    <w:multiLevelType w:val="hybridMultilevel"/>
    <w:tmpl w:val="918E77C4"/>
    <w:lvl w:ilvl="0" w:tplc="2A5A2A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64962"/>
    <w:multiLevelType w:val="hybridMultilevel"/>
    <w:tmpl w:val="CDC47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D3451"/>
    <w:multiLevelType w:val="hybridMultilevel"/>
    <w:tmpl w:val="DF962414"/>
    <w:lvl w:ilvl="0" w:tplc="78CA3C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5237C"/>
    <w:multiLevelType w:val="hybridMultilevel"/>
    <w:tmpl w:val="DD2ECA30"/>
    <w:lvl w:ilvl="0" w:tplc="3FEC9DC2">
      <w:start w:val="1"/>
      <w:numFmt w:val="decimal"/>
      <w:lvlText w:val="%1."/>
      <w:lvlJc w:val="left"/>
      <w:pPr>
        <w:ind w:left="720" w:hanging="360"/>
      </w:pPr>
      <w:rPr>
        <w:rFonts w:ascii="Calibri" w:eastAsiaTheme="minorEastAsia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402E0"/>
    <w:multiLevelType w:val="hybridMultilevel"/>
    <w:tmpl w:val="57469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BF3251"/>
    <w:multiLevelType w:val="hybridMultilevel"/>
    <w:tmpl w:val="EC2E1FE2"/>
    <w:lvl w:ilvl="0" w:tplc="17ECF9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A3E09"/>
    <w:multiLevelType w:val="hybridMultilevel"/>
    <w:tmpl w:val="EC2E1FE2"/>
    <w:lvl w:ilvl="0" w:tplc="17ECF9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23EAD"/>
    <w:multiLevelType w:val="hybridMultilevel"/>
    <w:tmpl w:val="BB40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017342"/>
    <w:multiLevelType w:val="hybridMultilevel"/>
    <w:tmpl w:val="13749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4D796C"/>
    <w:multiLevelType w:val="hybridMultilevel"/>
    <w:tmpl w:val="FD0A02CE"/>
    <w:lvl w:ilvl="0" w:tplc="E6CCA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10E3B"/>
    <w:multiLevelType w:val="hybridMultilevel"/>
    <w:tmpl w:val="51A22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7"/>
  </w:num>
  <w:num w:numId="5">
    <w:abstractNumId w:val="12"/>
  </w:num>
  <w:num w:numId="6">
    <w:abstractNumId w:val="8"/>
  </w:num>
  <w:num w:numId="7">
    <w:abstractNumId w:val="15"/>
  </w:num>
  <w:num w:numId="8">
    <w:abstractNumId w:val="19"/>
  </w:num>
  <w:num w:numId="9">
    <w:abstractNumId w:val="10"/>
  </w:num>
  <w:num w:numId="10">
    <w:abstractNumId w:val="0"/>
  </w:num>
  <w:num w:numId="11">
    <w:abstractNumId w:val="1"/>
  </w:num>
  <w:num w:numId="12">
    <w:abstractNumId w:val="2"/>
  </w:num>
  <w:num w:numId="13">
    <w:abstractNumId w:val="11"/>
  </w:num>
  <w:num w:numId="14">
    <w:abstractNumId w:val="18"/>
  </w:num>
  <w:num w:numId="15">
    <w:abstractNumId w:val="9"/>
  </w:num>
  <w:num w:numId="16">
    <w:abstractNumId w:val="13"/>
  </w:num>
  <w:num w:numId="17">
    <w:abstractNumId w:val="14"/>
  </w:num>
  <w:num w:numId="18">
    <w:abstractNumId w:val="17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68"/>
    <w:rsid w:val="0004169C"/>
    <w:rsid w:val="000419ED"/>
    <w:rsid w:val="000427B7"/>
    <w:rsid w:val="000606AE"/>
    <w:rsid w:val="00066565"/>
    <w:rsid w:val="00066A5F"/>
    <w:rsid w:val="0009582C"/>
    <w:rsid w:val="000A0482"/>
    <w:rsid w:val="000A0F1D"/>
    <w:rsid w:val="000B0F3D"/>
    <w:rsid w:val="000C1232"/>
    <w:rsid w:val="000C345D"/>
    <w:rsid w:val="000D49BC"/>
    <w:rsid w:val="001002A6"/>
    <w:rsid w:val="0010336F"/>
    <w:rsid w:val="001060CB"/>
    <w:rsid w:val="00107C6F"/>
    <w:rsid w:val="00116E5B"/>
    <w:rsid w:val="00121E41"/>
    <w:rsid w:val="00121EA7"/>
    <w:rsid w:val="00127935"/>
    <w:rsid w:val="00137131"/>
    <w:rsid w:val="001427A1"/>
    <w:rsid w:val="00152FB1"/>
    <w:rsid w:val="00161862"/>
    <w:rsid w:val="00161FD3"/>
    <w:rsid w:val="00164E25"/>
    <w:rsid w:val="001665BE"/>
    <w:rsid w:val="00167B1A"/>
    <w:rsid w:val="00177C97"/>
    <w:rsid w:val="0018469F"/>
    <w:rsid w:val="001918EE"/>
    <w:rsid w:val="0019464A"/>
    <w:rsid w:val="001B0494"/>
    <w:rsid w:val="001C4E15"/>
    <w:rsid w:val="001C583D"/>
    <w:rsid w:val="001E3DC1"/>
    <w:rsid w:val="001E76B4"/>
    <w:rsid w:val="001F3F24"/>
    <w:rsid w:val="00200574"/>
    <w:rsid w:val="002112AE"/>
    <w:rsid w:val="00211402"/>
    <w:rsid w:val="002227E8"/>
    <w:rsid w:val="00224F8B"/>
    <w:rsid w:val="00234BD1"/>
    <w:rsid w:val="002410F9"/>
    <w:rsid w:val="002411BA"/>
    <w:rsid w:val="0024262A"/>
    <w:rsid w:val="002434A6"/>
    <w:rsid w:val="0025281B"/>
    <w:rsid w:val="0025621F"/>
    <w:rsid w:val="00271568"/>
    <w:rsid w:val="00275A5A"/>
    <w:rsid w:val="00280B18"/>
    <w:rsid w:val="0029507D"/>
    <w:rsid w:val="002A345E"/>
    <w:rsid w:val="002B5738"/>
    <w:rsid w:val="002E0293"/>
    <w:rsid w:val="002F6DFA"/>
    <w:rsid w:val="00300EF5"/>
    <w:rsid w:val="003022B7"/>
    <w:rsid w:val="0030522E"/>
    <w:rsid w:val="00320382"/>
    <w:rsid w:val="00337E01"/>
    <w:rsid w:val="00340C55"/>
    <w:rsid w:val="003418F4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C1454"/>
    <w:rsid w:val="003C3078"/>
    <w:rsid w:val="003D1EF8"/>
    <w:rsid w:val="003E33BF"/>
    <w:rsid w:val="003E78A0"/>
    <w:rsid w:val="003F7B42"/>
    <w:rsid w:val="004016BD"/>
    <w:rsid w:val="00410FA0"/>
    <w:rsid w:val="00415EE4"/>
    <w:rsid w:val="0042046D"/>
    <w:rsid w:val="00423888"/>
    <w:rsid w:val="00435281"/>
    <w:rsid w:val="004422CC"/>
    <w:rsid w:val="004461BE"/>
    <w:rsid w:val="00447E13"/>
    <w:rsid w:val="0047509F"/>
    <w:rsid w:val="00484211"/>
    <w:rsid w:val="004A0220"/>
    <w:rsid w:val="004A498A"/>
    <w:rsid w:val="004A7668"/>
    <w:rsid w:val="004B1E4F"/>
    <w:rsid w:val="004C19DD"/>
    <w:rsid w:val="004D35A6"/>
    <w:rsid w:val="004D3F1E"/>
    <w:rsid w:val="004E1BDA"/>
    <w:rsid w:val="004E4E71"/>
    <w:rsid w:val="004E7B93"/>
    <w:rsid w:val="004F06C8"/>
    <w:rsid w:val="004F31AF"/>
    <w:rsid w:val="0050037B"/>
    <w:rsid w:val="00507C7C"/>
    <w:rsid w:val="00511D6F"/>
    <w:rsid w:val="00522A02"/>
    <w:rsid w:val="00526D47"/>
    <w:rsid w:val="00527706"/>
    <w:rsid w:val="00535FFD"/>
    <w:rsid w:val="005444EC"/>
    <w:rsid w:val="005512B4"/>
    <w:rsid w:val="005855EF"/>
    <w:rsid w:val="005856E0"/>
    <w:rsid w:val="00585CC3"/>
    <w:rsid w:val="005936FC"/>
    <w:rsid w:val="005A188F"/>
    <w:rsid w:val="005B3CC7"/>
    <w:rsid w:val="005B784C"/>
    <w:rsid w:val="005E724D"/>
    <w:rsid w:val="005F0CC9"/>
    <w:rsid w:val="006112E2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E4FE1"/>
    <w:rsid w:val="006E5440"/>
    <w:rsid w:val="006E6228"/>
    <w:rsid w:val="006F2ACE"/>
    <w:rsid w:val="006F4E17"/>
    <w:rsid w:val="00715888"/>
    <w:rsid w:val="00731EE7"/>
    <w:rsid w:val="00740DF5"/>
    <w:rsid w:val="00745B43"/>
    <w:rsid w:val="00747DE5"/>
    <w:rsid w:val="00750648"/>
    <w:rsid w:val="0075404A"/>
    <w:rsid w:val="00757809"/>
    <w:rsid w:val="007676CC"/>
    <w:rsid w:val="0077626D"/>
    <w:rsid w:val="00777201"/>
    <w:rsid w:val="00783D15"/>
    <w:rsid w:val="007840E3"/>
    <w:rsid w:val="00787AA2"/>
    <w:rsid w:val="007973A4"/>
    <w:rsid w:val="007A03A4"/>
    <w:rsid w:val="007A3659"/>
    <w:rsid w:val="007A4A44"/>
    <w:rsid w:val="007A70E4"/>
    <w:rsid w:val="007C439A"/>
    <w:rsid w:val="007D2A9E"/>
    <w:rsid w:val="007D2C66"/>
    <w:rsid w:val="007D6832"/>
    <w:rsid w:val="007E63C3"/>
    <w:rsid w:val="007E782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03F22"/>
    <w:rsid w:val="00916A99"/>
    <w:rsid w:val="00943AAC"/>
    <w:rsid w:val="009459F6"/>
    <w:rsid w:val="00951E9C"/>
    <w:rsid w:val="009547B1"/>
    <w:rsid w:val="009551F5"/>
    <w:rsid w:val="0096272A"/>
    <w:rsid w:val="00965E8E"/>
    <w:rsid w:val="00967316"/>
    <w:rsid w:val="009845B4"/>
    <w:rsid w:val="00992B2A"/>
    <w:rsid w:val="0099552A"/>
    <w:rsid w:val="009B1D89"/>
    <w:rsid w:val="009C0B70"/>
    <w:rsid w:val="009C1E22"/>
    <w:rsid w:val="009D52B8"/>
    <w:rsid w:val="009D7D27"/>
    <w:rsid w:val="009F2663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3DED"/>
    <w:rsid w:val="00A54C0B"/>
    <w:rsid w:val="00A5525D"/>
    <w:rsid w:val="00A55528"/>
    <w:rsid w:val="00A61E45"/>
    <w:rsid w:val="00A666A2"/>
    <w:rsid w:val="00A7225D"/>
    <w:rsid w:val="00A804AA"/>
    <w:rsid w:val="00A808BC"/>
    <w:rsid w:val="00A83DA2"/>
    <w:rsid w:val="00A86C39"/>
    <w:rsid w:val="00A92D30"/>
    <w:rsid w:val="00A96528"/>
    <w:rsid w:val="00AA6631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38D2"/>
    <w:rsid w:val="00B9547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14E81"/>
    <w:rsid w:val="00C16208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4F61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74316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2DD8"/>
    <w:rsid w:val="00DD4417"/>
    <w:rsid w:val="00DD49C9"/>
    <w:rsid w:val="00DE405F"/>
    <w:rsid w:val="00DF01BF"/>
    <w:rsid w:val="00DF2B6A"/>
    <w:rsid w:val="00DF33D8"/>
    <w:rsid w:val="00DF52E1"/>
    <w:rsid w:val="00DF74DC"/>
    <w:rsid w:val="00E00D61"/>
    <w:rsid w:val="00E06571"/>
    <w:rsid w:val="00E30674"/>
    <w:rsid w:val="00E32F11"/>
    <w:rsid w:val="00E37664"/>
    <w:rsid w:val="00E378FF"/>
    <w:rsid w:val="00E37ADC"/>
    <w:rsid w:val="00E43631"/>
    <w:rsid w:val="00E57E34"/>
    <w:rsid w:val="00E651EE"/>
    <w:rsid w:val="00E83368"/>
    <w:rsid w:val="00E91198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510A"/>
    <w:rsid w:val="00F71EB0"/>
    <w:rsid w:val="00F7328D"/>
    <w:rsid w:val="00F7424F"/>
    <w:rsid w:val="00F77881"/>
    <w:rsid w:val="00F867E5"/>
    <w:rsid w:val="00F8714E"/>
    <w:rsid w:val="00FA0491"/>
    <w:rsid w:val="00FA0623"/>
    <w:rsid w:val="00FA3F2C"/>
    <w:rsid w:val="00FB59F5"/>
    <w:rsid w:val="00FB771A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0142B0B6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3418F4"/>
    <w:pPr>
      <w:spacing w:after="120" w:line="276" w:lineRule="auto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18F4"/>
    <w:rPr>
      <w:sz w:val="22"/>
      <w:szCs w:val="22"/>
    </w:rPr>
  </w:style>
  <w:style w:type="character" w:customStyle="1" w:styleId="hwtze">
    <w:name w:val="hwtze"/>
    <w:basedOn w:val="Domylnaczcionkaakapitu"/>
    <w:rsid w:val="003418F4"/>
  </w:style>
  <w:style w:type="character" w:customStyle="1" w:styleId="rynqvb">
    <w:name w:val="rynqvb"/>
    <w:basedOn w:val="Domylnaczcionkaakapitu"/>
    <w:rsid w:val="003418F4"/>
  </w:style>
  <w:style w:type="paragraph" w:styleId="Tekstpodstawowywcity">
    <w:name w:val="Body Text Indent"/>
    <w:basedOn w:val="Normalny"/>
    <w:link w:val="TekstpodstawowywcityZnak"/>
    <w:uiPriority w:val="99"/>
    <w:unhideWhenUsed/>
    <w:rsid w:val="00423888"/>
    <w:pPr>
      <w:spacing w:after="120" w:line="276" w:lineRule="auto"/>
      <w:ind w:left="283"/>
    </w:pPr>
    <w:rPr>
      <w:rFonts w:ascii="Calibri" w:eastAsia="Times New Roman" w:hAnsi="Calibri" w:cs="Times New Roman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23888"/>
    <w:rPr>
      <w:rFonts w:ascii="Calibri" w:eastAsia="Times New Roman" w:hAnsi="Calibri" w:cs="Times New Roman"/>
      <w:sz w:val="22"/>
      <w:szCs w:val="22"/>
    </w:rPr>
  </w:style>
  <w:style w:type="paragraph" w:customStyle="1" w:styleId="xl122">
    <w:name w:val="xl122"/>
    <w:basedOn w:val="Normalny"/>
    <w:rsid w:val="00410FA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FB771A"/>
    <w:pPr>
      <w:suppressAutoHyphens/>
      <w:spacing w:after="0" w:line="280" w:lineRule="exact"/>
      <w:jc w:val="center"/>
    </w:pPr>
    <w:rPr>
      <w:rFonts w:ascii="Arial" w:eastAsia="Times New Roman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wewior@sum.edu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gdalena.wewior@sum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ptekorz@sum.edu.pl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B2A9A-3AEB-48B4-A279-DEB53D6B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137</TotalTime>
  <Pages>2</Pages>
  <Words>557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Magdalena Wewior</cp:lastModifiedBy>
  <cp:revision>12</cp:revision>
  <cp:lastPrinted>2026-04-21T06:56:00Z</cp:lastPrinted>
  <dcterms:created xsi:type="dcterms:W3CDTF">2026-04-21T08:51:00Z</dcterms:created>
  <dcterms:modified xsi:type="dcterms:W3CDTF">2026-05-20T09:58:00Z</dcterms:modified>
</cp:coreProperties>
</file>