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C21D" w14:textId="60DAD28E" w:rsidR="00B95DF4" w:rsidRPr="008A7479" w:rsidRDefault="00B95DF4" w:rsidP="00B95DF4">
      <w:pPr>
        <w:widowControl w:val="0"/>
        <w:rPr>
          <w:rFonts w:ascii="Arial" w:hAnsi="Arial" w:cs="Arial"/>
          <w:lang w:val="pl-PL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B95DF4" w:rsidRPr="008A7479" w14:paraId="3830928B" w14:textId="77777777" w:rsidTr="00563D30">
        <w:trPr>
          <w:trHeight w:val="396"/>
          <w:jc w:val="center"/>
        </w:trPr>
        <w:tc>
          <w:tcPr>
            <w:tcW w:w="9214" w:type="dxa"/>
            <w:vAlign w:val="center"/>
          </w:tcPr>
          <w:p w14:paraId="1044BDC3" w14:textId="45FC3C3A" w:rsidR="00B95DF4" w:rsidRPr="006561F9" w:rsidRDefault="00B95DF4" w:rsidP="00195217">
            <w:pPr>
              <w:snapToGrid w:val="0"/>
              <w:spacing w:line="276" w:lineRule="auto"/>
              <w:rPr>
                <w:rFonts w:ascii="Arial" w:eastAsia="Lucida Sans Unicode" w:hAnsi="Arial" w:cs="Arial"/>
                <w:b/>
                <w:sz w:val="24"/>
                <w:szCs w:val="24"/>
                <w:lang w:val="pl-PL" w:eastAsia="pl-PL" w:bidi="pl-PL"/>
              </w:rPr>
            </w:pPr>
            <w:r w:rsidRPr="006561F9">
              <w:rPr>
                <w:rFonts w:ascii="Arial" w:eastAsia="Lucida Sans Unicode" w:hAnsi="Arial" w:cs="Arial"/>
                <w:b/>
                <w:sz w:val="24"/>
                <w:szCs w:val="24"/>
                <w:lang w:val="pl-PL" w:eastAsia="pl-PL" w:bidi="pl-PL"/>
              </w:rPr>
              <w:t xml:space="preserve">ZAŁĄCZNIK NR </w:t>
            </w:r>
            <w:r w:rsidR="0096505D">
              <w:rPr>
                <w:rFonts w:ascii="Arial" w:eastAsia="Lucida Sans Unicode" w:hAnsi="Arial" w:cs="Arial"/>
                <w:b/>
                <w:sz w:val="24"/>
                <w:szCs w:val="24"/>
                <w:lang w:val="pl-PL" w:eastAsia="pl-PL" w:bidi="pl-PL"/>
              </w:rPr>
              <w:t>5</w:t>
            </w:r>
          </w:p>
        </w:tc>
      </w:tr>
      <w:tr w:rsidR="00B95DF4" w:rsidRPr="008A7479" w14:paraId="5E784884" w14:textId="77777777" w:rsidTr="00563D30">
        <w:trPr>
          <w:trHeight w:val="401"/>
          <w:jc w:val="center"/>
        </w:trPr>
        <w:tc>
          <w:tcPr>
            <w:tcW w:w="9214" w:type="dxa"/>
            <w:vAlign w:val="center"/>
          </w:tcPr>
          <w:p w14:paraId="3A72BAE2" w14:textId="0FB055CB" w:rsidR="00B95DF4" w:rsidRPr="006561F9" w:rsidRDefault="00563D30" w:rsidP="00195217">
            <w:pPr>
              <w:snapToGrid w:val="0"/>
              <w:spacing w:line="276" w:lineRule="auto"/>
              <w:jc w:val="both"/>
              <w:rPr>
                <w:rFonts w:ascii="Arial" w:eastAsia="Lucida Sans Unicode" w:hAnsi="Arial" w:cs="Arial"/>
                <w:b/>
                <w:sz w:val="24"/>
                <w:szCs w:val="24"/>
                <w:lang w:val="pl-PL"/>
              </w:rPr>
            </w:pPr>
            <w:r w:rsidRPr="006561F9">
              <w:rPr>
                <w:rFonts w:ascii="Arial" w:eastAsia="Lucida Sans Unicode" w:hAnsi="Arial" w:cs="Arial"/>
                <w:b/>
                <w:sz w:val="24"/>
                <w:szCs w:val="24"/>
                <w:lang w:val="pl-PL"/>
              </w:rPr>
              <w:t>WYKAZ OSÓB</w:t>
            </w:r>
          </w:p>
        </w:tc>
      </w:tr>
    </w:tbl>
    <w:p w14:paraId="4782D6AE" w14:textId="77777777" w:rsidR="00B95DF4" w:rsidRPr="008A7479" w:rsidRDefault="00B95DF4" w:rsidP="006561F9">
      <w:pPr>
        <w:rPr>
          <w:rFonts w:ascii="Arial" w:hAnsi="Arial" w:cs="Arial"/>
          <w:lang w:val="pl-PL"/>
        </w:rPr>
      </w:pPr>
    </w:p>
    <w:tbl>
      <w:tblPr>
        <w:tblW w:w="4781" w:type="pct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70"/>
        <w:gridCol w:w="5447"/>
      </w:tblGrid>
      <w:tr w:rsidR="00D0278B" w:rsidRPr="00CF259B" w14:paraId="76F8A770" w14:textId="77777777" w:rsidTr="00D0278B">
        <w:trPr>
          <w:trHeight w:val="328"/>
          <w:jc w:val="center"/>
        </w:trPr>
        <w:tc>
          <w:tcPr>
            <w:tcW w:w="1946" w:type="pct"/>
            <w:vAlign w:val="center"/>
          </w:tcPr>
          <w:p w14:paraId="0172AC2E" w14:textId="77777777" w:rsidR="00D0278B" w:rsidRPr="00CF259B" w:rsidRDefault="00D0278B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Nazwa Wykonawcy:</w:t>
            </w:r>
          </w:p>
        </w:tc>
        <w:tc>
          <w:tcPr>
            <w:tcW w:w="3054" w:type="pct"/>
            <w:vAlign w:val="bottom"/>
          </w:tcPr>
          <w:p w14:paraId="27440175" w14:textId="77777777" w:rsidR="00D0278B" w:rsidRPr="00CF259B" w:rsidRDefault="00D0278B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  <w:r w:rsidRPr="00CF259B">
              <w:rPr>
                <w:rFonts w:ascii="Arial" w:hAnsi="Arial" w:cs="Arial"/>
                <w:sz w:val="24"/>
                <w:szCs w:val="24"/>
              </w:rPr>
              <w:t>………………</w:t>
            </w:r>
            <w:r>
              <w:rPr>
                <w:rFonts w:ascii="Arial" w:hAnsi="Arial" w:cs="Arial"/>
                <w:sz w:val="24"/>
                <w:szCs w:val="24"/>
              </w:rPr>
              <w:t>……...</w:t>
            </w:r>
            <w:r w:rsidRPr="00CF259B">
              <w:rPr>
                <w:rFonts w:ascii="Arial" w:hAnsi="Arial" w:cs="Arial"/>
                <w:sz w:val="24"/>
                <w:szCs w:val="24"/>
              </w:rPr>
              <w:t>…………………………………</w:t>
            </w:r>
          </w:p>
        </w:tc>
      </w:tr>
      <w:tr w:rsidR="00D0278B" w:rsidRPr="00CF259B" w14:paraId="573295A8" w14:textId="77777777" w:rsidTr="00D0278B">
        <w:trPr>
          <w:trHeight w:val="328"/>
          <w:jc w:val="center"/>
        </w:trPr>
        <w:tc>
          <w:tcPr>
            <w:tcW w:w="1946" w:type="pct"/>
            <w:vAlign w:val="center"/>
          </w:tcPr>
          <w:p w14:paraId="3C3C7966" w14:textId="77777777" w:rsidR="00D0278B" w:rsidRPr="00CF259B" w:rsidRDefault="00D0278B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Adres/</w:t>
            </w:r>
            <w:proofErr w:type="spellStart"/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siedziba</w:t>
            </w:r>
            <w:proofErr w:type="spellEnd"/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Wykonawcy</w:t>
            </w:r>
            <w:proofErr w:type="spellEnd"/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054" w:type="pct"/>
          </w:tcPr>
          <w:p w14:paraId="770A0A1B" w14:textId="77777777" w:rsidR="00D0278B" w:rsidRPr="00CF259B" w:rsidRDefault="00D0278B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  <w:r w:rsidRPr="004A2903">
              <w:rPr>
                <w:rFonts w:ascii="Arial" w:hAnsi="Arial" w:cs="Arial"/>
                <w:sz w:val="24"/>
                <w:szCs w:val="24"/>
              </w:rPr>
              <w:t>……………………...…………………………………</w:t>
            </w:r>
          </w:p>
        </w:tc>
      </w:tr>
      <w:tr w:rsidR="00D0278B" w:rsidRPr="00CF259B" w14:paraId="5F40FB8A" w14:textId="77777777" w:rsidTr="00D0278B">
        <w:trPr>
          <w:trHeight w:val="328"/>
          <w:jc w:val="center"/>
        </w:trPr>
        <w:tc>
          <w:tcPr>
            <w:tcW w:w="1946" w:type="pct"/>
            <w:vAlign w:val="center"/>
          </w:tcPr>
          <w:p w14:paraId="4AA444F1" w14:textId="77777777" w:rsidR="00D0278B" w:rsidRPr="00CF259B" w:rsidRDefault="00D0278B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259B">
              <w:rPr>
                <w:rFonts w:ascii="Arial" w:eastAsia="TimesNewRomanPSMT" w:hAnsi="Arial" w:cs="Arial"/>
                <w:b/>
                <w:bCs/>
                <w:sz w:val="24"/>
                <w:szCs w:val="24"/>
                <w:lang w:eastAsia="pl-PL" w:bidi="pl-PL"/>
              </w:rPr>
              <w:t xml:space="preserve">NIP/REGON </w:t>
            </w:r>
            <w:proofErr w:type="spellStart"/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Wykonawcy</w:t>
            </w:r>
            <w:proofErr w:type="spellEnd"/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054" w:type="pct"/>
          </w:tcPr>
          <w:p w14:paraId="1AF5B582" w14:textId="77777777" w:rsidR="00D0278B" w:rsidRPr="00CF259B" w:rsidRDefault="00D0278B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  <w:r w:rsidRPr="004A2903">
              <w:rPr>
                <w:rFonts w:ascii="Arial" w:hAnsi="Arial" w:cs="Arial"/>
                <w:sz w:val="24"/>
                <w:szCs w:val="24"/>
              </w:rPr>
              <w:t>…………………...……………………………………</w:t>
            </w:r>
          </w:p>
        </w:tc>
      </w:tr>
      <w:tr w:rsidR="00D0278B" w:rsidRPr="00CF259B" w14:paraId="782C0A26" w14:textId="77777777" w:rsidTr="00D0278B">
        <w:trPr>
          <w:trHeight w:val="328"/>
          <w:jc w:val="center"/>
        </w:trPr>
        <w:tc>
          <w:tcPr>
            <w:tcW w:w="1946" w:type="pct"/>
            <w:tcBorders>
              <w:bottom w:val="double" w:sz="4" w:space="0" w:color="auto"/>
            </w:tcBorders>
            <w:vAlign w:val="center"/>
          </w:tcPr>
          <w:p w14:paraId="5AFEC9A1" w14:textId="77777777" w:rsidR="00D0278B" w:rsidRPr="00CF259B" w:rsidRDefault="00D0278B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e-mail,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</w:t>
            </w:r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elefon</w:t>
            </w:r>
            <w:proofErr w:type="spellEnd"/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Wykonawcy</w:t>
            </w:r>
            <w:proofErr w:type="spellEnd"/>
            <w:r w:rsidRPr="00CF25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054" w:type="pct"/>
            <w:tcBorders>
              <w:bottom w:val="double" w:sz="4" w:space="0" w:color="auto"/>
            </w:tcBorders>
          </w:tcPr>
          <w:p w14:paraId="7B89FFEC" w14:textId="77777777" w:rsidR="00D0278B" w:rsidRPr="00CF259B" w:rsidRDefault="00D0278B">
            <w:pPr>
              <w:pStyle w:val="Zawartotabeli"/>
              <w:rPr>
                <w:rFonts w:ascii="Arial" w:hAnsi="Arial" w:cs="Arial"/>
                <w:sz w:val="24"/>
                <w:szCs w:val="24"/>
              </w:rPr>
            </w:pPr>
            <w:r w:rsidRPr="004A2903">
              <w:rPr>
                <w:rFonts w:ascii="Arial" w:hAnsi="Arial" w:cs="Arial"/>
                <w:sz w:val="24"/>
                <w:szCs w:val="24"/>
              </w:rPr>
              <w:t>…………………...……………………………………</w:t>
            </w:r>
          </w:p>
        </w:tc>
      </w:tr>
    </w:tbl>
    <w:p w14:paraId="4C8E591A" w14:textId="77777777" w:rsidR="00D0278B" w:rsidRPr="008B54B9" w:rsidRDefault="00D0278B" w:rsidP="00B95DF4">
      <w:pPr>
        <w:rPr>
          <w:rFonts w:ascii="Arial" w:eastAsia="Lucida Sans Unicode" w:hAnsi="Arial" w:cs="Arial"/>
          <w:color w:val="000000"/>
          <w:sz w:val="24"/>
          <w:szCs w:val="24"/>
          <w:lang w:val="pl-PL" w:eastAsia="pl-PL" w:bidi="pl-PL"/>
        </w:rPr>
      </w:pPr>
    </w:p>
    <w:p w14:paraId="0BFD19AF" w14:textId="011ABED3" w:rsidR="00B95DF4" w:rsidRPr="00D921B3" w:rsidRDefault="00B95DF4" w:rsidP="00D921B3">
      <w:pPr>
        <w:spacing w:line="276" w:lineRule="auto"/>
        <w:jc w:val="both"/>
        <w:rPr>
          <w:rFonts w:ascii="Arial" w:eastAsia="Lucida Sans Unicode" w:hAnsi="Arial" w:cs="Arial"/>
          <w:color w:val="000000"/>
          <w:sz w:val="22"/>
          <w:szCs w:val="22"/>
          <w:lang w:val="pl-PL" w:eastAsia="pl-PL" w:bidi="pl-PL"/>
        </w:rPr>
      </w:pPr>
      <w:r w:rsidRPr="008B54B9">
        <w:rPr>
          <w:rFonts w:ascii="Arial" w:eastAsia="Lucida Sans Unicode" w:hAnsi="Arial" w:cs="Arial"/>
          <w:color w:val="000000"/>
          <w:sz w:val="22"/>
          <w:szCs w:val="22"/>
          <w:lang w:val="pl-PL" w:eastAsia="pl-PL" w:bidi="pl-PL"/>
        </w:rPr>
        <w:t>Przystępując do udziału w postępowaniu o udzielenie zamówienia publicznego</w:t>
      </w:r>
      <w:r w:rsidR="00B26F68">
        <w:rPr>
          <w:rFonts w:ascii="Arial" w:eastAsia="Lucida Sans Unicode" w:hAnsi="Arial" w:cs="Arial"/>
          <w:color w:val="000000"/>
          <w:sz w:val="22"/>
          <w:szCs w:val="22"/>
          <w:lang w:val="pl-PL" w:eastAsia="pl-PL" w:bidi="pl-PL"/>
        </w:rPr>
        <w:br/>
      </w:r>
      <w:r w:rsidRPr="008B54B9">
        <w:rPr>
          <w:rFonts w:ascii="Arial" w:eastAsia="Lucida Sans Unicode" w:hAnsi="Arial" w:cs="Arial"/>
          <w:color w:val="000000"/>
          <w:sz w:val="22"/>
          <w:szCs w:val="22"/>
          <w:lang w:val="pl-PL" w:eastAsia="pl-PL" w:bidi="pl-PL"/>
        </w:rPr>
        <w:t>pn.</w:t>
      </w:r>
      <w:r w:rsidR="00493B61" w:rsidRPr="00493B61">
        <w:rPr>
          <w:lang w:val="pl-PL"/>
        </w:rPr>
        <w:t xml:space="preserve"> </w:t>
      </w:r>
      <w:r w:rsidR="00493B61" w:rsidRPr="00493B61">
        <w:rPr>
          <w:rFonts w:ascii="Arial" w:eastAsia="Lucida Sans Unicode" w:hAnsi="Arial" w:cs="Arial"/>
          <w:color w:val="000000"/>
          <w:sz w:val="22"/>
          <w:szCs w:val="22"/>
          <w:lang w:val="pl-PL" w:eastAsia="pl-PL" w:bidi="pl-PL"/>
        </w:rPr>
        <w:t>„</w:t>
      </w:r>
      <w:r w:rsidR="00D921B3" w:rsidRPr="00D921B3">
        <w:rPr>
          <w:rFonts w:ascii="Arial" w:eastAsia="Lucida Sans Unicode" w:hAnsi="Arial" w:cs="Arial"/>
          <w:b/>
          <w:bCs/>
          <w:color w:val="000000"/>
          <w:sz w:val="22"/>
          <w:szCs w:val="22"/>
          <w:lang w:val="pl-PL" w:eastAsia="pl-PL" w:bidi="pl-PL"/>
        </w:rPr>
        <w:t>Usługa wykonania przeglądów okresowych oraz serwisu klimatyzacji i wentylacji mechanicznej dla jednostek Gminy Stalowa Wola”</w:t>
      </w:r>
      <w:r w:rsidR="00D921B3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 </w:t>
      </w:r>
      <w:r w:rsidR="00D25C02" w:rsidRPr="008B54B9">
        <w:rPr>
          <w:rFonts w:ascii="Arial" w:hAnsi="Arial" w:cs="Arial"/>
          <w:color w:val="000000"/>
          <w:sz w:val="22"/>
          <w:szCs w:val="22"/>
          <w:lang w:val="pl-PL" w:eastAsia="pl-PL" w:bidi="pl-PL"/>
        </w:rPr>
        <w:t xml:space="preserve">z dnia </w:t>
      </w:r>
      <w:r w:rsidR="00D921B3">
        <w:rPr>
          <w:rFonts w:ascii="Arial" w:hAnsi="Arial" w:cs="Arial"/>
          <w:color w:val="000000"/>
          <w:sz w:val="22"/>
          <w:szCs w:val="22"/>
          <w:lang w:val="pl-PL" w:eastAsia="pl-PL" w:bidi="pl-PL"/>
        </w:rPr>
        <w:t>20 kwietnia</w:t>
      </w:r>
      <w:r w:rsidR="00B9337C" w:rsidRPr="008B54B9">
        <w:rPr>
          <w:rFonts w:ascii="Arial" w:hAnsi="Arial" w:cs="Arial"/>
          <w:color w:val="000000"/>
          <w:sz w:val="22"/>
          <w:szCs w:val="22"/>
          <w:lang w:val="pl-PL" w:eastAsia="pl-PL" w:bidi="pl-PL"/>
        </w:rPr>
        <w:t xml:space="preserve"> 202</w:t>
      </w:r>
      <w:r w:rsidR="002C6DF9">
        <w:rPr>
          <w:rFonts w:ascii="Arial" w:hAnsi="Arial" w:cs="Arial"/>
          <w:color w:val="000000"/>
          <w:sz w:val="22"/>
          <w:szCs w:val="22"/>
          <w:lang w:val="pl-PL" w:eastAsia="pl-PL" w:bidi="pl-PL"/>
        </w:rPr>
        <w:t>6</w:t>
      </w:r>
      <w:r w:rsidR="00D25C02" w:rsidRPr="008B54B9">
        <w:rPr>
          <w:rFonts w:ascii="Arial" w:hAnsi="Arial" w:cs="Arial"/>
          <w:color w:val="000000"/>
          <w:sz w:val="22"/>
          <w:szCs w:val="22"/>
          <w:lang w:val="pl-PL" w:eastAsia="pl-PL" w:bidi="pl-PL"/>
        </w:rPr>
        <w:t xml:space="preserve"> r.</w:t>
      </w:r>
      <w:r w:rsidR="00D25C02" w:rsidRPr="008B54B9">
        <w:rPr>
          <w:rFonts w:ascii="Arial" w:hAnsi="Arial" w:cs="Arial"/>
          <w:b/>
          <w:bCs/>
          <w:color w:val="000000"/>
          <w:sz w:val="22"/>
          <w:szCs w:val="22"/>
          <w:lang w:val="pl-PL" w:eastAsia="pl-PL" w:bidi="pl-PL"/>
        </w:rPr>
        <w:t xml:space="preserve"> </w:t>
      </w:r>
      <w:r w:rsidRPr="008B54B9">
        <w:rPr>
          <w:rFonts w:ascii="Arial" w:eastAsia="Lucida Sans Unicode" w:hAnsi="Arial" w:cs="Arial"/>
          <w:color w:val="000000"/>
          <w:sz w:val="22"/>
          <w:szCs w:val="22"/>
          <w:lang w:val="pl-PL" w:eastAsia="pl-PL" w:bidi="pl-PL"/>
        </w:rPr>
        <w:t>oświadczam, że dysponuje n</w:t>
      </w:r>
      <w:r w:rsidR="006561F9" w:rsidRPr="008B54B9">
        <w:rPr>
          <w:rFonts w:ascii="Arial" w:eastAsia="Lucida Sans Unicode" w:hAnsi="Arial" w:cs="Arial"/>
          <w:color w:val="000000"/>
          <w:sz w:val="22"/>
          <w:szCs w:val="22"/>
          <w:lang w:val="pl-PL" w:eastAsia="pl-PL" w:bidi="pl-PL"/>
        </w:rPr>
        <w:t>iżej wymienionymi</w:t>
      </w:r>
      <w:r w:rsidRPr="008B54B9">
        <w:rPr>
          <w:rFonts w:ascii="Arial" w:eastAsia="Lucida Sans Unicode" w:hAnsi="Arial" w:cs="Arial"/>
          <w:color w:val="000000"/>
          <w:sz w:val="22"/>
          <w:szCs w:val="22"/>
          <w:lang w:val="pl-PL" w:eastAsia="pl-PL" w:bidi="pl-PL"/>
        </w:rPr>
        <w:t xml:space="preserve"> osobami</w:t>
      </w:r>
      <w:r w:rsidR="00B13305">
        <w:rPr>
          <w:rStyle w:val="Odwoanieprzypisudolnego"/>
          <w:rFonts w:ascii="Arial" w:eastAsia="Lucida Sans Unicode" w:hAnsi="Arial" w:cs="Arial"/>
          <w:color w:val="000000"/>
          <w:sz w:val="22"/>
          <w:szCs w:val="22"/>
          <w:lang w:val="pl-PL" w:eastAsia="pl-PL" w:bidi="pl-PL"/>
        </w:rPr>
        <w:footnoteReference w:id="1"/>
      </w:r>
      <w:r w:rsidR="006561F9" w:rsidRPr="008B54B9">
        <w:rPr>
          <w:rFonts w:ascii="Arial" w:eastAsia="Lucida Sans Unicode" w:hAnsi="Arial" w:cs="Arial"/>
          <w:color w:val="000000"/>
          <w:sz w:val="22"/>
          <w:szCs w:val="22"/>
          <w:lang w:val="pl-PL" w:eastAsia="pl-PL" w:bidi="pl-PL"/>
        </w:rPr>
        <w:t>,</w:t>
      </w:r>
      <w:r w:rsidRPr="008B54B9">
        <w:rPr>
          <w:rFonts w:ascii="Arial" w:eastAsia="Lucida Sans Unicode" w:hAnsi="Arial" w:cs="Arial"/>
          <w:color w:val="000000"/>
          <w:sz w:val="22"/>
          <w:szCs w:val="22"/>
          <w:lang w:val="pl-PL" w:eastAsia="pl-PL" w:bidi="pl-PL"/>
        </w:rPr>
        <w:t xml:space="preserve"> które będą uczestniczyć w wykonaniu zamówienia.</w:t>
      </w:r>
    </w:p>
    <w:p w14:paraId="07CEFCE2" w14:textId="77777777" w:rsidR="00B95DF4" w:rsidRPr="008B54B9" w:rsidRDefault="00B95DF4" w:rsidP="00B95DF4">
      <w:pPr>
        <w:rPr>
          <w:rFonts w:ascii="Arial" w:eastAsia="Lucida Sans Unicode" w:hAnsi="Arial" w:cs="Arial"/>
          <w:color w:val="000000"/>
          <w:lang w:val="pl-PL" w:eastAsia="pl-PL" w:bidi="pl-PL"/>
        </w:rPr>
      </w:pPr>
    </w:p>
    <w:tbl>
      <w:tblPr>
        <w:tblW w:w="875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418"/>
        <w:gridCol w:w="2693"/>
        <w:gridCol w:w="1776"/>
        <w:gridCol w:w="2305"/>
      </w:tblGrid>
      <w:tr w:rsidR="004024E0" w:rsidRPr="008204FC" w14:paraId="60DE00DB" w14:textId="77777777" w:rsidTr="004024E0">
        <w:trPr>
          <w:trHeight w:val="89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81BEE7" w14:textId="166F6C09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  <w:r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  <w:t>Lp.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82752" w14:textId="1C451389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  <w:r w:rsidRPr="006561F9"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9937A0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  <w:r w:rsidRPr="006561F9"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  <w:t>Kwalifikacje zawodowe/ Numer uprawnień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7CFDE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  <w:r w:rsidRPr="006561F9"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  <w:t>Forma dysponowania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29DB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  <w:r w:rsidRPr="006561F9"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  <w:t>Proponowana rola</w:t>
            </w:r>
          </w:p>
          <w:p w14:paraId="4BC85E7F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  <w:r w:rsidRPr="006561F9"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  <w:t>w realizacji zamówienia</w:t>
            </w:r>
          </w:p>
        </w:tc>
      </w:tr>
      <w:tr w:rsidR="004024E0" w:rsidRPr="004024E0" w14:paraId="29B2F501" w14:textId="77777777" w:rsidTr="004024E0">
        <w:trPr>
          <w:trHeight w:val="89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B376A" w14:textId="362A3844" w:rsidR="004024E0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  <w:r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09A464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F463B9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2906B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B150A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</w:tr>
      <w:tr w:rsidR="004024E0" w:rsidRPr="004024E0" w14:paraId="22852646" w14:textId="77777777" w:rsidTr="004024E0">
        <w:trPr>
          <w:trHeight w:val="89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8337C" w14:textId="57242F8E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  <w:r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5BBBE" w14:textId="1DAD2F31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C01D4C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0E313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40A1F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</w:tr>
      <w:tr w:rsidR="004024E0" w:rsidRPr="004024E0" w14:paraId="48F178B4" w14:textId="77777777" w:rsidTr="004024E0">
        <w:trPr>
          <w:trHeight w:val="89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8B2DD" w14:textId="3EF47830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  <w:r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C17EB" w14:textId="33918359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0E9473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61CB61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42CA4" w14:textId="77777777" w:rsidR="004024E0" w:rsidRPr="006561F9" w:rsidRDefault="004024E0" w:rsidP="006561F9">
            <w:pPr>
              <w:snapToGrid w:val="0"/>
              <w:jc w:val="center"/>
              <w:rPr>
                <w:rFonts w:ascii="Arial" w:eastAsia="Lucida Sans Unicode" w:hAnsi="Arial" w:cs="Arial"/>
                <w:b/>
                <w:bCs/>
                <w:lang w:val="pl-PL" w:eastAsia="pl-PL" w:bidi="pl-PL"/>
              </w:rPr>
            </w:pPr>
          </w:p>
        </w:tc>
      </w:tr>
    </w:tbl>
    <w:p w14:paraId="5133BECF" w14:textId="77777777" w:rsidR="009A5948" w:rsidRPr="008A7479" w:rsidRDefault="009A5948" w:rsidP="00B95DF4">
      <w:pPr>
        <w:autoSpaceDE w:val="0"/>
        <w:jc w:val="both"/>
        <w:rPr>
          <w:rFonts w:ascii="Arial" w:hAnsi="Arial" w:cs="Arial"/>
          <w:sz w:val="24"/>
          <w:szCs w:val="24"/>
          <w:lang w:val="pl-PL"/>
        </w:rPr>
      </w:pPr>
    </w:p>
    <w:p w14:paraId="344C1ED0" w14:textId="267BA1F3" w:rsidR="00B95DF4" w:rsidRPr="00B504DC" w:rsidRDefault="00B95DF4" w:rsidP="00B95DF4">
      <w:pPr>
        <w:autoSpaceDE w:val="0"/>
        <w:jc w:val="both"/>
        <w:rPr>
          <w:rFonts w:ascii="Arial" w:hAnsi="Arial" w:cs="Arial"/>
          <w:sz w:val="22"/>
          <w:szCs w:val="22"/>
          <w:lang w:val="pl-PL"/>
        </w:rPr>
      </w:pPr>
      <w:r w:rsidRPr="00B26F68">
        <w:rPr>
          <w:rFonts w:ascii="Arial" w:hAnsi="Arial" w:cs="Arial"/>
          <w:sz w:val="22"/>
          <w:szCs w:val="22"/>
          <w:lang w:val="pl-PL"/>
        </w:rPr>
        <w:t>Miejsce i data ..........................................</w:t>
      </w:r>
    </w:p>
    <w:p w14:paraId="6746EEC5" w14:textId="77777777" w:rsidR="00B95DF4" w:rsidRPr="008A7479" w:rsidRDefault="00B95DF4" w:rsidP="00B95DF4">
      <w:pPr>
        <w:autoSpaceDE w:val="0"/>
        <w:jc w:val="both"/>
        <w:rPr>
          <w:rFonts w:ascii="Arial" w:hAnsi="Arial" w:cs="Arial"/>
          <w:lang w:val="pl-PL"/>
        </w:rPr>
      </w:pPr>
      <w:r w:rsidRPr="008A7479">
        <w:rPr>
          <w:rFonts w:ascii="Arial" w:hAnsi="Arial" w:cs="Arial"/>
          <w:lang w:val="pl-PL"/>
        </w:rPr>
        <w:tab/>
      </w:r>
      <w:r w:rsidRPr="008A7479">
        <w:rPr>
          <w:rFonts w:ascii="Arial" w:hAnsi="Arial" w:cs="Arial"/>
          <w:lang w:val="pl-PL"/>
        </w:rPr>
        <w:tab/>
      </w:r>
      <w:r w:rsidRPr="008A7479">
        <w:rPr>
          <w:rFonts w:ascii="Arial" w:hAnsi="Arial" w:cs="Arial"/>
          <w:lang w:val="pl-PL"/>
        </w:rPr>
        <w:tab/>
      </w:r>
      <w:r w:rsidRPr="008A7479">
        <w:rPr>
          <w:rFonts w:ascii="Arial" w:hAnsi="Arial" w:cs="Arial"/>
          <w:lang w:val="pl-PL"/>
        </w:rPr>
        <w:tab/>
      </w:r>
      <w:r w:rsidRPr="008A7479">
        <w:rPr>
          <w:rFonts w:ascii="Arial" w:hAnsi="Arial" w:cs="Arial"/>
          <w:lang w:val="pl-PL"/>
        </w:rPr>
        <w:tab/>
      </w:r>
      <w:r w:rsidRPr="008A7479">
        <w:rPr>
          <w:rFonts w:ascii="Arial" w:hAnsi="Arial" w:cs="Arial"/>
          <w:lang w:val="pl-PL"/>
        </w:rPr>
        <w:tab/>
      </w:r>
      <w:r w:rsidRPr="008A7479">
        <w:rPr>
          <w:rFonts w:ascii="Arial" w:hAnsi="Arial" w:cs="Arial"/>
          <w:lang w:val="pl-PL"/>
        </w:rPr>
        <w:tab/>
        <w:t>…………………………...........................................</w:t>
      </w:r>
    </w:p>
    <w:p w14:paraId="2742FA46" w14:textId="77777777" w:rsidR="00A2431B" w:rsidRDefault="00B95DF4" w:rsidP="00B13305">
      <w:pPr>
        <w:spacing w:line="360" w:lineRule="auto"/>
        <w:ind w:left="4956" w:firstLine="998"/>
        <w:jc w:val="both"/>
        <w:textAlignment w:val="baseline"/>
        <w:rPr>
          <w:rFonts w:ascii="Arial" w:hAnsi="Arial" w:cs="Arial"/>
          <w:i/>
          <w:sz w:val="16"/>
          <w:szCs w:val="16"/>
          <w:lang w:val="pl-PL"/>
        </w:rPr>
      </w:pPr>
      <w:r w:rsidRPr="008A7479">
        <w:rPr>
          <w:rFonts w:ascii="Arial" w:hAnsi="Arial" w:cs="Arial"/>
          <w:i/>
          <w:sz w:val="16"/>
          <w:szCs w:val="16"/>
          <w:lang w:val="pl-PL"/>
        </w:rPr>
        <w:t xml:space="preserve">(podpis </w:t>
      </w:r>
      <w:r w:rsidRPr="008A7479">
        <w:rPr>
          <w:rFonts w:ascii="Arial" w:hAnsi="Arial" w:cs="Arial"/>
          <w:bCs/>
          <w:i/>
          <w:sz w:val="16"/>
          <w:szCs w:val="16"/>
          <w:lang w:val="pl-PL"/>
        </w:rPr>
        <w:t>w formie elektronicznej</w:t>
      </w:r>
      <w:r w:rsidRPr="008A7479">
        <w:rPr>
          <w:rFonts w:ascii="Arial" w:hAnsi="Arial" w:cs="Arial"/>
          <w:i/>
          <w:sz w:val="16"/>
          <w:szCs w:val="16"/>
          <w:lang w:val="pl-PL"/>
        </w:rPr>
        <w:t>)</w:t>
      </w:r>
    </w:p>
    <w:p w14:paraId="708A7E26" w14:textId="77777777" w:rsidR="00B504DC" w:rsidRDefault="00B504DC" w:rsidP="006F18AF">
      <w:pPr>
        <w:spacing w:line="360" w:lineRule="auto"/>
        <w:jc w:val="both"/>
        <w:textAlignment w:val="baseline"/>
        <w:rPr>
          <w:rFonts w:ascii="Arial" w:hAnsi="Arial" w:cs="Arial"/>
          <w:i/>
          <w:sz w:val="16"/>
          <w:szCs w:val="16"/>
          <w:lang w:val="pl-PL"/>
        </w:rPr>
      </w:pPr>
    </w:p>
    <w:p w14:paraId="517A5F57" w14:textId="77777777" w:rsidR="00B504DC" w:rsidRDefault="00B504DC" w:rsidP="00B13305">
      <w:pPr>
        <w:spacing w:line="360" w:lineRule="auto"/>
        <w:ind w:left="4956" w:firstLine="998"/>
        <w:jc w:val="both"/>
        <w:textAlignment w:val="baseline"/>
        <w:rPr>
          <w:rFonts w:ascii="Arial" w:hAnsi="Arial" w:cs="Arial"/>
          <w:i/>
          <w:sz w:val="16"/>
          <w:szCs w:val="16"/>
          <w:lang w:val="pl-PL"/>
        </w:rPr>
      </w:pPr>
    </w:p>
    <w:p w14:paraId="40376F04" w14:textId="30372EB9" w:rsidR="007C10B0" w:rsidRPr="007C10B0" w:rsidRDefault="007C10B0" w:rsidP="007C10B0">
      <w:pPr>
        <w:widowControl w:val="0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B133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C10B0">
        <w:rPr>
          <w:rFonts w:ascii="Arial" w:hAnsi="Arial" w:cs="Arial"/>
          <w:i/>
          <w:sz w:val="16"/>
          <w:szCs w:val="16"/>
          <w:lang w:val="pl-PL"/>
        </w:rPr>
        <w:t xml:space="preserve">  Centralny Zamawiający uzna warunek za spełniony, jeżeli Wykonawca dysponuje lub będzie dysponował kadrą techniczną</w:t>
      </w:r>
    </w:p>
    <w:p w14:paraId="29E362DE" w14:textId="5D824490" w:rsidR="002E153B" w:rsidRPr="0096505D" w:rsidRDefault="007C10B0" w:rsidP="002E153B">
      <w:pPr>
        <w:widowControl w:val="0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7C10B0">
        <w:rPr>
          <w:rFonts w:ascii="Arial" w:hAnsi="Arial" w:cs="Arial"/>
          <w:i/>
          <w:sz w:val="16"/>
          <w:szCs w:val="16"/>
          <w:lang w:val="pl-PL"/>
        </w:rPr>
        <w:t>z uprawnieniami i kwalifikacjami tj.</w:t>
      </w:r>
    </w:p>
    <w:p w14:paraId="5BDFE16F" w14:textId="77777777" w:rsidR="0096505D" w:rsidRPr="0096505D" w:rsidRDefault="0096505D" w:rsidP="0096505D">
      <w:pPr>
        <w:widowControl w:val="0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96505D">
        <w:rPr>
          <w:rFonts w:ascii="Arial" w:hAnsi="Arial" w:cs="Arial"/>
          <w:b/>
          <w:bCs/>
          <w:i/>
          <w:sz w:val="16"/>
          <w:szCs w:val="16"/>
          <w:lang w:val="pl-PL"/>
        </w:rPr>
        <w:t xml:space="preserve">Wykonawca winien dysponować kadrą techniczną z uprawnieniami i kwalifikacjami tj. </w:t>
      </w:r>
    </w:p>
    <w:p w14:paraId="3363AA50" w14:textId="36D8527D" w:rsidR="002E153B" w:rsidRDefault="0096505D" w:rsidP="0096505D">
      <w:pPr>
        <w:widowControl w:val="0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96505D">
        <w:rPr>
          <w:rFonts w:ascii="Arial" w:hAnsi="Arial" w:cs="Arial"/>
          <w:b/>
          <w:bCs/>
          <w:i/>
          <w:sz w:val="16"/>
          <w:szCs w:val="16"/>
          <w:lang w:val="pl-PL"/>
        </w:rPr>
        <w:t xml:space="preserve">minimum 1 osobą, która będzie realizowała usługę stanowiącą przedmiot zamówienia, posiadającą uprawnienia wydane przez SEP: Grupa D oraz E do wykonania prac na stanowisku: eksploatacji i konserwacji sieci, urządzeń i instalacji elektrycznych o napięciu do 1 </w:t>
      </w:r>
      <w:proofErr w:type="spellStart"/>
      <w:r w:rsidRPr="0096505D">
        <w:rPr>
          <w:rFonts w:ascii="Arial" w:hAnsi="Arial" w:cs="Arial"/>
          <w:b/>
          <w:bCs/>
          <w:i/>
          <w:sz w:val="16"/>
          <w:szCs w:val="16"/>
          <w:lang w:val="pl-PL"/>
        </w:rPr>
        <w:t>kV</w:t>
      </w:r>
      <w:proofErr w:type="spellEnd"/>
      <w:r w:rsidRPr="0096505D">
        <w:rPr>
          <w:rFonts w:ascii="Arial" w:hAnsi="Arial" w:cs="Arial"/>
          <w:b/>
          <w:bCs/>
          <w:i/>
          <w:sz w:val="16"/>
          <w:szCs w:val="16"/>
          <w:lang w:val="pl-PL"/>
        </w:rPr>
        <w:t xml:space="preserve"> oraz Grupa F Gazy – do wykonania prac na stanowisku zajmującego się instalacją, serwisowaniem i kontrolą szczelności układów i urządzeń chłodniczych, klimatyzacyjnych oraz pomp ciepła zawierających substancje zubożające warstwę ozonową oraz niektóre fluorowane gazy cieplarniane - </w:t>
      </w:r>
      <w:r w:rsidRPr="0096505D">
        <w:rPr>
          <w:rFonts w:ascii="Arial" w:hAnsi="Arial" w:cs="Arial"/>
          <w:i/>
          <w:sz w:val="16"/>
          <w:szCs w:val="16"/>
          <w:lang w:val="pl-PL"/>
        </w:rPr>
        <w:t xml:space="preserve">warunek udziału dotyczy wykonawców ubiegających się o udzielenie zamówienia w zakresie Części I </w:t>
      </w:r>
      <w:proofErr w:type="spellStart"/>
      <w:r w:rsidRPr="0096505D">
        <w:rPr>
          <w:rFonts w:ascii="Arial" w:hAnsi="Arial" w:cs="Arial"/>
          <w:i/>
          <w:sz w:val="16"/>
          <w:szCs w:val="16"/>
          <w:lang w:val="pl-PL"/>
        </w:rPr>
        <w:t>i</w:t>
      </w:r>
      <w:proofErr w:type="spellEnd"/>
      <w:r w:rsidRPr="0096505D">
        <w:rPr>
          <w:rFonts w:ascii="Arial" w:hAnsi="Arial" w:cs="Arial"/>
          <w:i/>
          <w:sz w:val="16"/>
          <w:szCs w:val="16"/>
          <w:lang w:val="pl-PL"/>
        </w:rPr>
        <w:t xml:space="preserve"> w zakresie Części II;</w:t>
      </w:r>
    </w:p>
    <w:p w14:paraId="578A57E2" w14:textId="77777777" w:rsidR="002D348B" w:rsidRDefault="002D348B" w:rsidP="007C10B0">
      <w:pPr>
        <w:widowControl w:val="0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14:paraId="30E7BC54" w14:textId="77777777" w:rsidR="002D348B" w:rsidRPr="007C10B0" w:rsidRDefault="002D348B" w:rsidP="007C10B0">
      <w:pPr>
        <w:widowControl w:val="0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14:paraId="09E9E58D" w14:textId="77777777" w:rsidR="002D348B" w:rsidRPr="002D348B" w:rsidRDefault="002D348B" w:rsidP="002D348B">
      <w:pPr>
        <w:widowControl w:val="0"/>
        <w:rPr>
          <w:rFonts w:ascii="Arial" w:hAnsi="Arial" w:cs="Arial"/>
          <w:i/>
          <w:color w:val="EE0000"/>
          <w:sz w:val="16"/>
          <w:szCs w:val="16"/>
          <w:lang w:val="pl-PL"/>
        </w:rPr>
      </w:pPr>
      <w:r w:rsidRPr="002D348B">
        <w:rPr>
          <w:rFonts w:ascii="Arial" w:hAnsi="Arial" w:cs="Arial"/>
          <w:i/>
          <w:color w:val="EE0000"/>
          <w:sz w:val="16"/>
          <w:szCs w:val="16"/>
          <w:lang w:val="pl-PL"/>
        </w:rPr>
        <w:t xml:space="preserve">Dokument składany w: </w:t>
      </w:r>
    </w:p>
    <w:p w14:paraId="6D17FE47" w14:textId="77777777" w:rsidR="002D348B" w:rsidRPr="002D348B" w:rsidRDefault="002D348B" w:rsidP="002D348B">
      <w:pPr>
        <w:widowControl w:val="0"/>
        <w:rPr>
          <w:rFonts w:ascii="Arial" w:hAnsi="Arial" w:cs="Arial"/>
          <w:i/>
          <w:color w:val="EE0000"/>
          <w:sz w:val="16"/>
          <w:szCs w:val="16"/>
          <w:lang w:val="pl-PL"/>
        </w:rPr>
      </w:pPr>
      <w:r w:rsidRPr="002D348B">
        <w:rPr>
          <w:rFonts w:ascii="Arial" w:hAnsi="Arial" w:cs="Arial"/>
          <w:i/>
          <w:color w:val="EE0000"/>
          <w:sz w:val="16"/>
          <w:szCs w:val="16"/>
          <w:lang w:val="pl-PL"/>
        </w:rPr>
        <w:t xml:space="preserve">- formie elektronicznej opatrzonej podpisem osoby uprawnionej do składania oświadczeń woli w imieniu Wykonawcy/Wykonawców lub </w:t>
      </w:r>
    </w:p>
    <w:p w14:paraId="4F8808D3" w14:textId="698D3508" w:rsidR="00D0278B" w:rsidRPr="0096505D" w:rsidRDefault="002D348B" w:rsidP="002D348B">
      <w:pPr>
        <w:widowControl w:val="0"/>
        <w:rPr>
          <w:rFonts w:ascii="Arial" w:hAnsi="Arial" w:cs="Arial"/>
          <w:iCs/>
          <w:lang w:val="pl-PL"/>
        </w:rPr>
      </w:pPr>
      <w:r w:rsidRPr="002D348B">
        <w:rPr>
          <w:rFonts w:ascii="Arial" w:hAnsi="Arial" w:cs="Arial"/>
          <w:i/>
          <w:color w:val="EE0000"/>
          <w:sz w:val="16"/>
          <w:szCs w:val="16"/>
          <w:lang w:val="pl-PL"/>
        </w:rPr>
        <w:t>- postaci elektronicznej opatrzonej podpisem zaufanym lub podpisem osobistym - osoby uprawnionej do składania oświadczeń woli w imieniu Wykonawcy/Wykonawców</w:t>
      </w:r>
    </w:p>
    <w:sectPr w:rsidR="00D0278B" w:rsidRPr="0096505D" w:rsidSect="00B17EC6">
      <w:pgSz w:w="11906" w:h="16838"/>
      <w:pgMar w:top="993" w:right="1417" w:bottom="1417" w:left="1134" w:header="56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3EF25" w14:textId="77777777" w:rsidR="00F73C16" w:rsidRDefault="00F73C16">
      <w:r>
        <w:separator/>
      </w:r>
    </w:p>
  </w:endnote>
  <w:endnote w:type="continuationSeparator" w:id="0">
    <w:p w14:paraId="01C465F1" w14:textId="77777777" w:rsidR="00F73C16" w:rsidRDefault="00F7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Star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8A052" w14:textId="77777777" w:rsidR="00F73C16" w:rsidRDefault="00F73C16">
      <w:r>
        <w:separator/>
      </w:r>
    </w:p>
  </w:footnote>
  <w:footnote w:type="continuationSeparator" w:id="0">
    <w:p w14:paraId="60856315" w14:textId="77777777" w:rsidR="00F73C16" w:rsidRDefault="00F73C16">
      <w:r>
        <w:continuationSeparator/>
      </w:r>
    </w:p>
  </w:footnote>
  <w:footnote w:id="1">
    <w:p w14:paraId="5F0EABF0" w14:textId="0CBDE103" w:rsidR="00B13305" w:rsidRPr="00491994" w:rsidRDefault="00B13305" w:rsidP="001B044A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B4A146"/>
    <w:name w:val="WW8Num2"/>
    <w:lvl w:ilvl="0">
      <w:start w:val="1"/>
      <w:numFmt w:val="bullet"/>
      <w:lvlText w:val=""/>
      <w:lvlJc w:val="left"/>
      <w:pPr>
        <w:tabs>
          <w:tab w:val="num" w:pos="142"/>
        </w:tabs>
        <w:ind w:left="692" w:hanging="332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374"/>
        </w:tabs>
        <w:ind w:left="108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3.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5.%6.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3.%5.%6.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3.%5.%6.%7.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3.%5.%6.%7.%8.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0000002B"/>
    <w:multiLevelType w:val="multilevel"/>
    <w:tmpl w:val="0000002B"/>
    <w:name w:val="WW8Num4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sz w:val="20"/>
      </w:rPr>
    </w:lvl>
  </w:abstractNum>
  <w:abstractNum w:abstractNumId="6" w15:restartNumberingAfterBreak="0">
    <w:nsid w:val="01210574"/>
    <w:multiLevelType w:val="multilevel"/>
    <w:tmpl w:val="159C468A"/>
    <w:name w:val="WW8Num33222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2D66E8D"/>
    <w:multiLevelType w:val="multilevel"/>
    <w:tmpl w:val="159C468A"/>
    <w:name w:val="WW8Num332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3D8134A"/>
    <w:multiLevelType w:val="hybridMultilevel"/>
    <w:tmpl w:val="B1243B38"/>
    <w:lvl w:ilvl="0" w:tplc="39EA38F6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CA53BA"/>
    <w:multiLevelType w:val="multilevel"/>
    <w:tmpl w:val="9A261E90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" w15:restartNumberingAfterBreak="0">
    <w:nsid w:val="0791017F"/>
    <w:multiLevelType w:val="multilevel"/>
    <w:tmpl w:val="4DC4B4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2" w15:restartNumberingAfterBreak="0">
    <w:nsid w:val="0886298C"/>
    <w:multiLevelType w:val="hybridMultilevel"/>
    <w:tmpl w:val="B8E26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075586"/>
    <w:multiLevelType w:val="multilevel"/>
    <w:tmpl w:val="9C30465A"/>
    <w:styleLink w:val="WW8Num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A3E2887"/>
    <w:multiLevelType w:val="multilevel"/>
    <w:tmpl w:val="E11C767A"/>
    <w:name w:val="WW8Num33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BBF5C77"/>
    <w:multiLevelType w:val="hybridMultilevel"/>
    <w:tmpl w:val="22BE3718"/>
    <w:lvl w:ilvl="0" w:tplc="175A5EE0">
      <w:start w:val="8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A01079"/>
    <w:multiLevelType w:val="multilevel"/>
    <w:tmpl w:val="8A5EE2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E0E7268"/>
    <w:multiLevelType w:val="multilevel"/>
    <w:tmpl w:val="A84ABE5A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rFonts w:ascii="StarSymbol, 'Arial Unicode MS'" w:hAnsi="StarSymbol, 'Arial Unicode MS'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none"/>
      <w:lvlText w:val="-%4"/>
      <w:lvlJc w:val="left"/>
      <w:pPr>
        <w:ind w:left="1361" w:hanging="281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0F696548"/>
    <w:multiLevelType w:val="multilevel"/>
    <w:tmpl w:val="84423A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116C19BC"/>
    <w:multiLevelType w:val="multilevel"/>
    <w:tmpl w:val="F9AE25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0" w15:restartNumberingAfterBreak="0">
    <w:nsid w:val="118540F5"/>
    <w:multiLevelType w:val="multilevel"/>
    <w:tmpl w:val="B7E08BC0"/>
    <w:name w:val="WW8Num33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19E1ED0"/>
    <w:multiLevelType w:val="hybridMultilevel"/>
    <w:tmpl w:val="910A9F8E"/>
    <w:lvl w:ilvl="0" w:tplc="EB4AF5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754BF8"/>
    <w:multiLevelType w:val="multilevel"/>
    <w:tmpl w:val="159C468A"/>
    <w:name w:val="WW8Num33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173336B9"/>
    <w:multiLevelType w:val="multilevel"/>
    <w:tmpl w:val="3F2CF026"/>
    <w:styleLink w:val="WW8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8B0E53"/>
    <w:multiLevelType w:val="hybridMultilevel"/>
    <w:tmpl w:val="C422C2FA"/>
    <w:name w:val="WW8Num33222222222222"/>
    <w:lvl w:ilvl="0" w:tplc="6C904D7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717534"/>
    <w:multiLevelType w:val="hybridMultilevel"/>
    <w:tmpl w:val="3E28FD1E"/>
    <w:lvl w:ilvl="0" w:tplc="096605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0F73DF"/>
    <w:multiLevelType w:val="multilevel"/>
    <w:tmpl w:val="0106BDDE"/>
    <w:styleLink w:val="WW8Num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2E0166"/>
    <w:multiLevelType w:val="multilevel"/>
    <w:tmpl w:val="159C468A"/>
    <w:name w:val="WW8Num3322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2F087D60"/>
    <w:multiLevelType w:val="multilevel"/>
    <w:tmpl w:val="1C1226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FFA53DE"/>
    <w:multiLevelType w:val="multilevel"/>
    <w:tmpl w:val="6310D4F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0" w15:restartNumberingAfterBreak="0">
    <w:nsid w:val="30B959A5"/>
    <w:multiLevelType w:val="hybridMultilevel"/>
    <w:tmpl w:val="1F16DCF0"/>
    <w:lvl w:ilvl="0" w:tplc="018EFB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480223"/>
    <w:multiLevelType w:val="multilevel"/>
    <w:tmpl w:val="4D4261D2"/>
    <w:styleLink w:val="WW8Num26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none"/>
      <w:lvlText w:val="-%4"/>
      <w:lvlJc w:val="left"/>
      <w:pPr>
        <w:ind w:left="1361" w:hanging="281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33DD5D9A"/>
    <w:multiLevelType w:val="multilevel"/>
    <w:tmpl w:val="E11C767A"/>
    <w:name w:val="WW8Num33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33E179A7"/>
    <w:multiLevelType w:val="multilevel"/>
    <w:tmpl w:val="E11C767A"/>
    <w:name w:val="WW8Num33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3C7F1C8A"/>
    <w:multiLevelType w:val="multilevel"/>
    <w:tmpl w:val="2FF8B5AA"/>
    <w:styleLink w:val="WW8Num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3B2A6C"/>
    <w:multiLevelType w:val="multilevel"/>
    <w:tmpl w:val="159C468A"/>
    <w:name w:val="WW8Num33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18F5CAA"/>
    <w:multiLevelType w:val="hybridMultilevel"/>
    <w:tmpl w:val="A4C0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772CEE"/>
    <w:multiLevelType w:val="multilevel"/>
    <w:tmpl w:val="C2D04014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4F0078EF"/>
    <w:multiLevelType w:val="multilevel"/>
    <w:tmpl w:val="3028EECA"/>
    <w:styleLink w:val="WW8Num1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55DF22A8"/>
    <w:multiLevelType w:val="multilevel"/>
    <w:tmpl w:val="5CF22126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41" w15:restartNumberingAfterBreak="0">
    <w:nsid w:val="5A05364E"/>
    <w:multiLevelType w:val="multilevel"/>
    <w:tmpl w:val="55424316"/>
    <w:styleLink w:val="WW8Num36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OpenSymbol" w:hAnsi="OpenSymbol" w:cs="StarSymbol, 'Arial Unicode MS'"/>
        <w:sz w:val="18"/>
        <w:szCs w:val="18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none"/>
      <w:lvlText w:val="-%4"/>
      <w:lvlJc w:val="left"/>
      <w:pPr>
        <w:ind w:left="1361" w:hanging="281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C13DC8"/>
    <w:multiLevelType w:val="multilevel"/>
    <w:tmpl w:val="B2C254A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5DEC7CAE"/>
    <w:multiLevelType w:val="multilevel"/>
    <w:tmpl w:val="CBF28AB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</w:abstractNum>
  <w:abstractNum w:abstractNumId="44" w15:restartNumberingAfterBreak="0">
    <w:nsid w:val="5E006307"/>
    <w:multiLevelType w:val="hybridMultilevel"/>
    <w:tmpl w:val="8F80C536"/>
    <w:name w:val="WW8Num33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657523"/>
    <w:multiLevelType w:val="multilevel"/>
    <w:tmpl w:val="382A0190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29347C"/>
    <w:multiLevelType w:val="hybridMultilevel"/>
    <w:tmpl w:val="2D08F2B8"/>
    <w:lvl w:ilvl="0" w:tplc="BCC2E8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6D56E4"/>
    <w:multiLevelType w:val="multilevel"/>
    <w:tmpl w:val="5F22F47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Wingdings 2" w:hint="default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Wingdings 2" w:hint="default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</w:abstractNum>
  <w:abstractNum w:abstractNumId="48" w15:restartNumberingAfterBreak="0">
    <w:nsid w:val="6571788F"/>
    <w:multiLevelType w:val="multilevel"/>
    <w:tmpl w:val="A258788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2.%3)"/>
      <w:lvlJc w:val="left"/>
      <w:pPr>
        <w:ind w:left="1080" w:hanging="360"/>
      </w:pPr>
    </w:lvl>
    <w:lvl w:ilvl="3">
      <w:start w:val="1"/>
      <w:numFmt w:val="none"/>
      <w:suff w:val="nothing"/>
      <w:lvlText w:val="-"/>
      <w:lvlJc w:val="left"/>
      <w:pPr>
        <w:ind w:left="1361" w:hanging="281"/>
      </w:pPr>
    </w:lvl>
    <w:lvl w:ilvl="4">
      <w:start w:val="1"/>
      <w:numFmt w:val="lowerLetter"/>
      <w:lvlText w:val="(%2.%3.%5)"/>
      <w:lvlJc w:val="left"/>
      <w:pPr>
        <w:ind w:left="1800" w:hanging="360"/>
      </w:pPr>
    </w:lvl>
    <w:lvl w:ilvl="5">
      <w:start w:val="1"/>
      <w:numFmt w:val="lowerRoman"/>
      <w:lvlText w:val="(%2.%3.%5.%6)"/>
      <w:lvlJc w:val="left"/>
      <w:pPr>
        <w:ind w:left="2160" w:hanging="360"/>
      </w:pPr>
    </w:lvl>
    <w:lvl w:ilvl="6">
      <w:start w:val="1"/>
      <w:numFmt w:val="decimal"/>
      <w:lvlText w:val="%2.%3.%5.%6.%7."/>
      <w:lvlJc w:val="left"/>
      <w:pPr>
        <w:ind w:left="2520" w:hanging="360"/>
      </w:pPr>
    </w:lvl>
    <w:lvl w:ilvl="7">
      <w:start w:val="1"/>
      <w:numFmt w:val="lowerLetter"/>
      <w:lvlText w:val="%2.%3.%5.%6.%7.%8."/>
      <w:lvlJc w:val="left"/>
      <w:pPr>
        <w:ind w:left="2880" w:hanging="360"/>
      </w:pPr>
    </w:lvl>
    <w:lvl w:ilvl="8">
      <w:start w:val="1"/>
      <w:numFmt w:val="lowerRoman"/>
      <w:lvlText w:val="%2.%3.%5.%6.%7.%8.%9."/>
      <w:lvlJc w:val="left"/>
      <w:pPr>
        <w:ind w:left="3240" w:hanging="360"/>
      </w:pPr>
    </w:lvl>
  </w:abstractNum>
  <w:abstractNum w:abstractNumId="49" w15:restartNumberingAfterBreak="0">
    <w:nsid w:val="66701786"/>
    <w:multiLevelType w:val="multilevel"/>
    <w:tmpl w:val="60C61D0E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  <w:sz w:val="24"/>
        <w:szCs w:val="24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hint="default"/>
        <w:b w:val="0"/>
        <w:sz w:val="24"/>
        <w:szCs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211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0" w15:restartNumberingAfterBreak="0">
    <w:nsid w:val="67422C00"/>
    <w:multiLevelType w:val="hybridMultilevel"/>
    <w:tmpl w:val="799A6A80"/>
    <w:lvl w:ilvl="0" w:tplc="50C2B79C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69C15391"/>
    <w:multiLevelType w:val="multilevel"/>
    <w:tmpl w:val="43FC694E"/>
    <w:styleLink w:val="WW8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4A63F9"/>
    <w:multiLevelType w:val="multilevel"/>
    <w:tmpl w:val="0D724C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3" w15:restartNumberingAfterBreak="0">
    <w:nsid w:val="6AE111B5"/>
    <w:multiLevelType w:val="multilevel"/>
    <w:tmpl w:val="159C468A"/>
    <w:name w:val="WW8Num332222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6C472ED1"/>
    <w:multiLevelType w:val="multilevel"/>
    <w:tmpl w:val="94A8851A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C3230B"/>
    <w:multiLevelType w:val="multilevel"/>
    <w:tmpl w:val="159C468A"/>
    <w:name w:val="WW8Num33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6E0B77B3"/>
    <w:multiLevelType w:val="multilevel"/>
    <w:tmpl w:val="B2226BF4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OpenSymbol" w:hAnsi="OpenSymbol" w:cs="StarSymbol, 'Arial Unicode MS'"/>
        <w:sz w:val="18"/>
        <w:szCs w:val="18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none"/>
      <w:lvlText w:val="-%4"/>
      <w:lvlJc w:val="left"/>
      <w:pPr>
        <w:ind w:left="1361" w:hanging="281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71453825"/>
    <w:multiLevelType w:val="hybridMultilevel"/>
    <w:tmpl w:val="F926D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562FA9"/>
    <w:multiLevelType w:val="hybridMultilevel"/>
    <w:tmpl w:val="5344D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77216A"/>
    <w:multiLevelType w:val="multilevel"/>
    <w:tmpl w:val="3A1CB2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2.%3)"/>
      <w:lvlJc w:val="left"/>
      <w:pPr>
        <w:ind w:left="1080" w:hanging="360"/>
      </w:pPr>
    </w:lvl>
    <w:lvl w:ilvl="3">
      <w:start w:val="1"/>
      <w:numFmt w:val="none"/>
      <w:suff w:val="nothing"/>
      <w:lvlText w:val="-"/>
      <w:lvlJc w:val="left"/>
      <w:pPr>
        <w:ind w:left="1361" w:hanging="281"/>
      </w:pPr>
    </w:lvl>
    <w:lvl w:ilvl="4">
      <w:start w:val="1"/>
      <w:numFmt w:val="lowerLetter"/>
      <w:lvlText w:val="(%2.%3.%5)"/>
      <w:lvlJc w:val="left"/>
      <w:pPr>
        <w:ind w:left="1800" w:hanging="360"/>
      </w:pPr>
    </w:lvl>
    <w:lvl w:ilvl="5">
      <w:start w:val="1"/>
      <w:numFmt w:val="lowerRoman"/>
      <w:lvlText w:val="(%2.%3.%5.%6)"/>
      <w:lvlJc w:val="left"/>
      <w:pPr>
        <w:ind w:left="2160" w:hanging="360"/>
      </w:pPr>
    </w:lvl>
    <w:lvl w:ilvl="6">
      <w:start w:val="1"/>
      <w:numFmt w:val="decimal"/>
      <w:lvlText w:val="%2.%3.%5.%6.%7."/>
      <w:lvlJc w:val="left"/>
      <w:pPr>
        <w:ind w:left="2520" w:hanging="360"/>
      </w:pPr>
    </w:lvl>
    <w:lvl w:ilvl="7">
      <w:start w:val="1"/>
      <w:numFmt w:val="lowerLetter"/>
      <w:lvlText w:val="%2.%3.%5.%6.%7.%8."/>
      <w:lvlJc w:val="left"/>
      <w:pPr>
        <w:ind w:left="2880" w:hanging="360"/>
      </w:pPr>
    </w:lvl>
    <w:lvl w:ilvl="8">
      <w:start w:val="1"/>
      <w:numFmt w:val="lowerRoman"/>
      <w:lvlText w:val="%2.%3.%5.%6.%7.%8.%9."/>
      <w:lvlJc w:val="left"/>
      <w:pPr>
        <w:ind w:left="3240" w:hanging="360"/>
      </w:pPr>
    </w:lvl>
  </w:abstractNum>
  <w:abstractNum w:abstractNumId="60" w15:restartNumberingAfterBreak="0">
    <w:nsid w:val="7AE459B4"/>
    <w:multiLevelType w:val="hybridMultilevel"/>
    <w:tmpl w:val="21EE1DD6"/>
    <w:lvl w:ilvl="0" w:tplc="74FA323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9474495">
    <w:abstractNumId w:val="60"/>
  </w:num>
  <w:num w:numId="2" w16cid:durableId="1787263644">
    <w:abstractNumId w:val="46"/>
  </w:num>
  <w:num w:numId="3" w16cid:durableId="28461890">
    <w:abstractNumId w:val="50"/>
  </w:num>
  <w:num w:numId="4" w16cid:durableId="1852332116">
    <w:abstractNumId w:val="8"/>
  </w:num>
  <w:num w:numId="5" w16cid:durableId="1275819029">
    <w:abstractNumId w:val="58"/>
  </w:num>
  <w:num w:numId="6" w16cid:durableId="469446583">
    <w:abstractNumId w:val="41"/>
  </w:num>
  <w:num w:numId="7" w16cid:durableId="1169829706">
    <w:abstractNumId w:val="56"/>
  </w:num>
  <w:num w:numId="8" w16cid:durableId="2010331189">
    <w:abstractNumId w:val="54"/>
  </w:num>
  <w:num w:numId="9" w16cid:durableId="458032592">
    <w:abstractNumId w:val="45"/>
  </w:num>
  <w:num w:numId="10" w16cid:durableId="572810968">
    <w:abstractNumId w:val="23"/>
  </w:num>
  <w:num w:numId="11" w16cid:durableId="758987707">
    <w:abstractNumId w:val="37"/>
  </w:num>
  <w:num w:numId="12" w16cid:durableId="946429178">
    <w:abstractNumId w:val="51"/>
  </w:num>
  <w:num w:numId="13" w16cid:durableId="754278266">
    <w:abstractNumId w:val="31"/>
  </w:num>
  <w:num w:numId="14" w16cid:durableId="491216391">
    <w:abstractNumId w:val="17"/>
  </w:num>
  <w:num w:numId="15" w16cid:durableId="135488212">
    <w:abstractNumId w:val="13"/>
  </w:num>
  <w:num w:numId="16" w16cid:durableId="980037585">
    <w:abstractNumId w:val="26"/>
  </w:num>
  <w:num w:numId="17" w16cid:durableId="540629405">
    <w:abstractNumId w:val="34"/>
  </w:num>
  <w:num w:numId="18" w16cid:durableId="737358521">
    <w:abstractNumId w:val="39"/>
  </w:num>
  <w:num w:numId="19" w16cid:durableId="338000934">
    <w:abstractNumId w:val="9"/>
  </w:num>
  <w:num w:numId="20" w16cid:durableId="190611190">
    <w:abstractNumId w:val="57"/>
  </w:num>
  <w:num w:numId="21" w16cid:durableId="175777390">
    <w:abstractNumId w:val="36"/>
  </w:num>
  <w:num w:numId="22" w16cid:durableId="1949660807">
    <w:abstractNumId w:val="42"/>
  </w:num>
  <w:num w:numId="23" w16cid:durableId="1489595237">
    <w:abstractNumId w:val="40"/>
  </w:num>
  <w:num w:numId="24" w16cid:durableId="1132208023">
    <w:abstractNumId w:val="11"/>
  </w:num>
  <w:num w:numId="25" w16cid:durableId="280496691">
    <w:abstractNumId w:val="59"/>
  </w:num>
  <w:num w:numId="26" w16cid:durableId="2052462535">
    <w:abstractNumId w:val="48"/>
  </w:num>
  <w:num w:numId="27" w16cid:durableId="1801457577">
    <w:abstractNumId w:val="10"/>
  </w:num>
  <w:num w:numId="28" w16cid:durableId="198011328">
    <w:abstractNumId w:val="52"/>
  </w:num>
  <w:num w:numId="29" w16cid:durableId="1127353178">
    <w:abstractNumId w:val="19"/>
  </w:num>
  <w:num w:numId="30" w16cid:durableId="815033360">
    <w:abstractNumId w:val="29"/>
  </w:num>
  <w:num w:numId="31" w16cid:durableId="32117891">
    <w:abstractNumId w:val="47"/>
  </w:num>
  <w:num w:numId="32" w16cid:durableId="608321237">
    <w:abstractNumId w:val="16"/>
  </w:num>
  <w:num w:numId="33" w16cid:durableId="1161965922">
    <w:abstractNumId w:val="28"/>
  </w:num>
  <w:num w:numId="34" w16cid:durableId="771515897">
    <w:abstractNumId w:val="43"/>
  </w:num>
  <w:num w:numId="35" w16cid:durableId="1128939922">
    <w:abstractNumId w:val="5"/>
  </w:num>
  <w:num w:numId="36" w16cid:durableId="1150170708">
    <w:abstractNumId w:val="1"/>
  </w:num>
  <w:num w:numId="37" w16cid:durableId="1680572358">
    <w:abstractNumId w:val="15"/>
  </w:num>
  <w:num w:numId="38" w16cid:durableId="637221146">
    <w:abstractNumId w:val="21"/>
  </w:num>
  <w:num w:numId="39" w16cid:durableId="1290819352">
    <w:abstractNumId w:val="30"/>
  </w:num>
  <w:num w:numId="40" w16cid:durableId="2094858972">
    <w:abstractNumId w:val="12"/>
  </w:num>
  <w:num w:numId="41" w16cid:durableId="1918860098">
    <w:abstractNumId w:val="25"/>
  </w:num>
  <w:num w:numId="42" w16cid:durableId="1954901706">
    <w:abstractNumId w:val="18"/>
  </w:num>
  <w:num w:numId="43" w16cid:durableId="15818299">
    <w:abstractNumId w:val="38"/>
  </w:num>
  <w:num w:numId="44" w16cid:durableId="1304696781">
    <w:abstractNumId w:val="4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90A"/>
    <w:rsid w:val="00005E21"/>
    <w:rsid w:val="0000652A"/>
    <w:rsid w:val="00007596"/>
    <w:rsid w:val="00007F59"/>
    <w:rsid w:val="00010D7F"/>
    <w:rsid w:val="00015584"/>
    <w:rsid w:val="00015DA2"/>
    <w:rsid w:val="00015F5E"/>
    <w:rsid w:val="00020D48"/>
    <w:rsid w:val="00027CD0"/>
    <w:rsid w:val="0003018D"/>
    <w:rsid w:val="00033223"/>
    <w:rsid w:val="000345B3"/>
    <w:rsid w:val="000431A2"/>
    <w:rsid w:val="000530EB"/>
    <w:rsid w:val="0005494E"/>
    <w:rsid w:val="000573D6"/>
    <w:rsid w:val="00062FD0"/>
    <w:rsid w:val="00067A7F"/>
    <w:rsid w:val="00072763"/>
    <w:rsid w:val="000735F9"/>
    <w:rsid w:val="0008167D"/>
    <w:rsid w:val="000844DB"/>
    <w:rsid w:val="00087D95"/>
    <w:rsid w:val="00091576"/>
    <w:rsid w:val="0009645F"/>
    <w:rsid w:val="000967A3"/>
    <w:rsid w:val="000A7ED9"/>
    <w:rsid w:val="000B352D"/>
    <w:rsid w:val="000B69D2"/>
    <w:rsid w:val="000C1570"/>
    <w:rsid w:val="000C2B38"/>
    <w:rsid w:val="000C35FB"/>
    <w:rsid w:val="000C64A8"/>
    <w:rsid w:val="000D1895"/>
    <w:rsid w:val="000D258B"/>
    <w:rsid w:val="000D2ED2"/>
    <w:rsid w:val="000D5AAF"/>
    <w:rsid w:val="000D7769"/>
    <w:rsid w:val="000E02F0"/>
    <w:rsid w:val="000E21C9"/>
    <w:rsid w:val="000E42EA"/>
    <w:rsid w:val="000E7A66"/>
    <w:rsid w:val="000F570E"/>
    <w:rsid w:val="000F636E"/>
    <w:rsid w:val="000F787F"/>
    <w:rsid w:val="00106906"/>
    <w:rsid w:val="00115719"/>
    <w:rsid w:val="001168AD"/>
    <w:rsid w:val="0011743F"/>
    <w:rsid w:val="00122D63"/>
    <w:rsid w:val="00124120"/>
    <w:rsid w:val="001310F4"/>
    <w:rsid w:val="00135515"/>
    <w:rsid w:val="001357D2"/>
    <w:rsid w:val="00142A04"/>
    <w:rsid w:val="0014430B"/>
    <w:rsid w:val="00145EFF"/>
    <w:rsid w:val="00145F69"/>
    <w:rsid w:val="00152C22"/>
    <w:rsid w:val="00153474"/>
    <w:rsid w:val="001561CD"/>
    <w:rsid w:val="001632A7"/>
    <w:rsid w:val="00165FF3"/>
    <w:rsid w:val="00171E72"/>
    <w:rsid w:val="0017209A"/>
    <w:rsid w:val="0017289F"/>
    <w:rsid w:val="001737EE"/>
    <w:rsid w:val="00175074"/>
    <w:rsid w:val="00184FF6"/>
    <w:rsid w:val="001869F6"/>
    <w:rsid w:val="00186A05"/>
    <w:rsid w:val="00186F85"/>
    <w:rsid w:val="00190C1F"/>
    <w:rsid w:val="00191357"/>
    <w:rsid w:val="001929CD"/>
    <w:rsid w:val="00195217"/>
    <w:rsid w:val="00196F03"/>
    <w:rsid w:val="001A02D3"/>
    <w:rsid w:val="001A06B6"/>
    <w:rsid w:val="001A2E90"/>
    <w:rsid w:val="001A3115"/>
    <w:rsid w:val="001A63AA"/>
    <w:rsid w:val="001A68DF"/>
    <w:rsid w:val="001B044A"/>
    <w:rsid w:val="001B111F"/>
    <w:rsid w:val="001B132A"/>
    <w:rsid w:val="001B3073"/>
    <w:rsid w:val="001B4690"/>
    <w:rsid w:val="001C085B"/>
    <w:rsid w:val="001C25A9"/>
    <w:rsid w:val="001D1B9C"/>
    <w:rsid w:val="001D41BB"/>
    <w:rsid w:val="001D551B"/>
    <w:rsid w:val="001D7B04"/>
    <w:rsid w:val="001E4595"/>
    <w:rsid w:val="001F004D"/>
    <w:rsid w:val="001F18EC"/>
    <w:rsid w:val="001F6696"/>
    <w:rsid w:val="001F75A1"/>
    <w:rsid w:val="00200B4A"/>
    <w:rsid w:val="00202DB4"/>
    <w:rsid w:val="002059FA"/>
    <w:rsid w:val="00212F46"/>
    <w:rsid w:val="002152C2"/>
    <w:rsid w:val="00215FD2"/>
    <w:rsid w:val="002240C2"/>
    <w:rsid w:val="002241FD"/>
    <w:rsid w:val="00227368"/>
    <w:rsid w:val="00227CA1"/>
    <w:rsid w:val="002402BC"/>
    <w:rsid w:val="00247413"/>
    <w:rsid w:val="0025239F"/>
    <w:rsid w:val="00252F97"/>
    <w:rsid w:val="00253DE7"/>
    <w:rsid w:val="002575FD"/>
    <w:rsid w:val="00260B69"/>
    <w:rsid w:val="002656A2"/>
    <w:rsid w:val="00265BF0"/>
    <w:rsid w:val="00265D9D"/>
    <w:rsid w:val="00267ACD"/>
    <w:rsid w:val="0027054D"/>
    <w:rsid w:val="0027331D"/>
    <w:rsid w:val="0027529D"/>
    <w:rsid w:val="002757E3"/>
    <w:rsid w:val="00281AAB"/>
    <w:rsid w:val="00284C0D"/>
    <w:rsid w:val="002905F9"/>
    <w:rsid w:val="00291745"/>
    <w:rsid w:val="00294BEB"/>
    <w:rsid w:val="002A320A"/>
    <w:rsid w:val="002B5A5E"/>
    <w:rsid w:val="002C01D9"/>
    <w:rsid w:val="002C1889"/>
    <w:rsid w:val="002C30A1"/>
    <w:rsid w:val="002C30DD"/>
    <w:rsid w:val="002C4222"/>
    <w:rsid w:val="002C6DF9"/>
    <w:rsid w:val="002D1B05"/>
    <w:rsid w:val="002D348B"/>
    <w:rsid w:val="002D7C61"/>
    <w:rsid w:val="002E0882"/>
    <w:rsid w:val="002E153B"/>
    <w:rsid w:val="002E544A"/>
    <w:rsid w:val="002F1719"/>
    <w:rsid w:val="002F2196"/>
    <w:rsid w:val="00306121"/>
    <w:rsid w:val="00311E3B"/>
    <w:rsid w:val="003132C0"/>
    <w:rsid w:val="00315DA4"/>
    <w:rsid w:val="00316ECB"/>
    <w:rsid w:val="00317092"/>
    <w:rsid w:val="003203BE"/>
    <w:rsid w:val="003207B9"/>
    <w:rsid w:val="0032295A"/>
    <w:rsid w:val="00322F53"/>
    <w:rsid w:val="00331E02"/>
    <w:rsid w:val="00343A3C"/>
    <w:rsid w:val="00343F36"/>
    <w:rsid w:val="00345BD3"/>
    <w:rsid w:val="0034674A"/>
    <w:rsid w:val="00354F8E"/>
    <w:rsid w:val="00356FA3"/>
    <w:rsid w:val="00363B24"/>
    <w:rsid w:val="00365DF1"/>
    <w:rsid w:val="003857CF"/>
    <w:rsid w:val="003863E5"/>
    <w:rsid w:val="00387601"/>
    <w:rsid w:val="00390094"/>
    <w:rsid w:val="00392A59"/>
    <w:rsid w:val="00392CEE"/>
    <w:rsid w:val="00394B48"/>
    <w:rsid w:val="003968BF"/>
    <w:rsid w:val="003A0EFD"/>
    <w:rsid w:val="003A1B50"/>
    <w:rsid w:val="003A2AC3"/>
    <w:rsid w:val="003A36E3"/>
    <w:rsid w:val="003B0E72"/>
    <w:rsid w:val="003B419A"/>
    <w:rsid w:val="003B42B0"/>
    <w:rsid w:val="003B7C4A"/>
    <w:rsid w:val="003C020B"/>
    <w:rsid w:val="003C1403"/>
    <w:rsid w:val="003C183D"/>
    <w:rsid w:val="003C26E7"/>
    <w:rsid w:val="003C361D"/>
    <w:rsid w:val="003C782D"/>
    <w:rsid w:val="003C7A19"/>
    <w:rsid w:val="003D2B32"/>
    <w:rsid w:val="003D47CB"/>
    <w:rsid w:val="003E0B2C"/>
    <w:rsid w:val="003F243B"/>
    <w:rsid w:val="003F449A"/>
    <w:rsid w:val="003F5445"/>
    <w:rsid w:val="003F611B"/>
    <w:rsid w:val="004024E0"/>
    <w:rsid w:val="00402713"/>
    <w:rsid w:val="004038BB"/>
    <w:rsid w:val="00404DE3"/>
    <w:rsid w:val="00416B5C"/>
    <w:rsid w:val="00420313"/>
    <w:rsid w:val="00422580"/>
    <w:rsid w:val="004253A2"/>
    <w:rsid w:val="004328C3"/>
    <w:rsid w:val="004339DB"/>
    <w:rsid w:val="00433FBA"/>
    <w:rsid w:val="004342AC"/>
    <w:rsid w:val="00440636"/>
    <w:rsid w:val="00447901"/>
    <w:rsid w:val="0045414D"/>
    <w:rsid w:val="00456D90"/>
    <w:rsid w:val="0046174B"/>
    <w:rsid w:val="004645D2"/>
    <w:rsid w:val="00464BC7"/>
    <w:rsid w:val="00465286"/>
    <w:rsid w:val="00467BE9"/>
    <w:rsid w:val="004721DD"/>
    <w:rsid w:val="004731A0"/>
    <w:rsid w:val="00475262"/>
    <w:rsid w:val="00480CCC"/>
    <w:rsid w:val="00481F8E"/>
    <w:rsid w:val="004831A9"/>
    <w:rsid w:val="00483AC0"/>
    <w:rsid w:val="00485227"/>
    <w:rsid w:val="00485B71"/>
    <w:rsid w:val="00490DF8"/>
    <w:rsid w:val="00491669"/>
    <w:rsid w:val="00491994"/>
    <w:rsid w:val="00493B61"/>
    <w:rsid w:val="004967D1"/>
    <w:rsid w:val="00496C22"/>
    <w:rsid w:val="00496E8E"/>
    <w:rsid w:val="004B0E56"/>
    <w:rsid w:val="004B3BFF"/>
    <w:rsid w:val="004B5B4B"/>
    <w:rsid w:val="004B6145"/>
    <w:rsid w:val="004D0357"/>
    <w:rsid w:val="004D25A0"/>
    <w:rsid w:val="004D5C60"/>
    <w:rsid w:val="004D60B6"/>
    <w:rsid w:val="004E42B9"/>
    <w:rsid w:val="004E5026"/>
    <w:rsid w:val="004E66D2"/>
    <w:rsid w:val="004F2645"/>
    <w:rsid w:val="005019EB"/>
    <w:rsid w:val="00501F2E"/>
    <w:rsid w:val="00502080"/>
    <w:rsid w:val="00504F22"/>
    <w:rsid w:val="0050540D"/>
    <w:rsid w:val="005100CC"/>
    <w:rsid w:val="00512527"/>
    <w:rsid w:val="00514A2D"/>
    <w:rsid w:val="00516DF0"/>
    <w:rsid w:val="00520DCA"/>
    <w:rsid w:val="00523ED4"/>
    <w:rsid w:val="005303AE"/>
    <w:rsid w:val="00530497"/>
    <w:rsid w:val="0053361B"/>
    <w:rsid w:val="00536E5D"/>
    <w:rsid w:val="00550804"/>
    <w:rsid w:val="005528D0"/>
    <w:rsid w:val="00553302"/>
    <w:rsid w:val="00562353"/>
    <w:rsid w:val="00563385"/>
    <w:rsid w:val="005635EB"/>
    <w:rsid w:val="00563D30"/>
    <w:rsid w:val="00564CE4"/>
    <w:rsid w:val="005739AD"/>
    <w:rsid w:val="0057547A"/>
    <w:rsid w:val="005769AF"/>
    <w:rsid w:val="00582006"/>
    <w:rsid w:val="005821A1"/>
    <w:rsid w:val="005824D3"/>
    <w:rsid w:val="00586CD1"/>
    <w:rsid w:val="00594901"/>
    <w:rsid w:val="005B1A10"/>
    <w:rsid w:val="005B3A16"/>
    <w:rsid w:val="005C4BFA"/>
    <w:rsid w:val="005D0F5E"/>
    <w:rsid w:val="005D2F25"/>
    <w:rsid w:val="005D6324"/>
    <w:rsid w:val="005D6D66"/>
    <w:rsid w:val="005E0908"/>
    <w:rsid w:val="005E2642"/>
    <w:rsid w:val="005E46C1"/>
    <w:rsid w:val="005E7BBB"/>
    <w:rsid w:val="005F0A90"/>
    <w:rsid w:val="005F0AA3"/>
    <w:rsid w:val="005F49B1"/>
    <w:rsid w:val="006028D4"/>
    <w:rsid w:val="00614FFE"/>
    <w:rsid w:val="006162EA"/>
    <w:rsid w:val="00617866"/>
    <w:rsid w:val="00624DAD"/>
    <w:rsid w:val="0062646E"/>
    <w:rsid w:val="00627279"/>
    <w:rsid w:val="00635F6D"/>
    <w:rsid w:val="00637BB6"/>
    <w:rsid w:val="00640154"/>
    <w:rsid w:val="00640ECC"/>
    <w:rsid w:val="00641320"/>
    <w:rsid w:val="006413E0"/>
    <w:rsid w:val="00642CB7"/>
    <w:rsid w:val="00642FD6"/>
    <w:rsid w:val="006477BF"/>
    <w:rsid w:val="0065091C"/>
    <w:rsid w:val="00655CFF"/>
    <w:rsid w:val="006561F9"/>
    <w:rsid w:val="00660113"/>
    <w:rsid w:val="00661055"/>
    <w:rsid w:val="00661F08"/>
    <w:rsid w:val="0066418F"/>
    <w:rsid w:val="0066555F"/>
    <w:rsid w:val="00666230"/>
    <w:rsid w:val="00666721"/>
    <w:rsid w:val="00672CEE"/>
    <w:rsid w:val="0067451F"/>
    <w:rsid w:val="006842D7"/>
    <w:rsid w:val="00684FD3"/>
    <w:rsid w:val="006915EF"/>
    <w:rsid w:val="00694001"/>
    <w:rsid w:val="00696E46"/>
    <w:rsid w:val="006A048B"/>
    <w:rsid w:val="006A6A0B"/>
    <w:rsid w:val="006B16F6"/>
    <w:rsid w:val="006C0A8D"/>
    <w:rsid w:val="006C293E"/>
    <w:rsid w:val="006C7673"/>
    <w:rsid w:val="006E1A99"/>
    <w:rsid w:val="006E27D2"/>
    <w:rsid w:val="006E46A8"/>
    <w:rsid w:val="006F18AF"/>
    <w:rsid w:val="006F26CF"/>
    <w:rsid w:val="006F5983"/>
    <w:rsid w:val="006F6923"/>
    <w:rsid w:val="006F75E7"/>
    <w:rsid w:val="006F7D67"/>
    <w:rsid w:val="00700908"/>
    <w:rsid w:val="00700C55"/>
    <w:rsid w:val="00701BE5"/>
    <w:rsid w:val="00703A78"/>
    <w:rsid w:val="0070461C"/>
    <w:rsid w:val="00720945"/>
    <w:rsid w:val="00721428"/>
    <w:rsid w:val="00724F4B"/>
    <w:rsid w:val="00725EBE"/>
    <w:rsid w:val="00726252"/>
    <w:rsid w:val="007271EC"/>
    <w:rsid w:val="007275F4"/>
    <w:rsid w:val="00730DE4"/>
    <w:rsid w:val="007335FF"/>
    <w:rsid w:val="00734070"/>
    <w:rsid w:val="00743063"/>
    <w:rsid w:val="00743F3A"/>
    <w:rsid w:val="00744019"/>
    <w:rsid w:val="00745EBF"/>
    <w:rsid w:val="00756386"/>
    <w:rsid w:val="00757062"/>
    <w:rsid w:val="00761247"/>
    <w:rsid w:val="0076346F"/>
    <w:rsid w:val="00767771"/>
    <w:rsid w:val="0077246A"/>
    <w:rsid w:val="00773799"/>
    <w:rsid w:val="00774FE3"/>
    <w:rsid w:val="007763B9"/>
    <w:rsid w:val="007766CC"/>
    <w:rsid w:val="00795752"/>
    <w:rsid w:val="007977F1"/>
    <w:rsid w:val="007A1671"/>
    <w:rsid w:val="007A1C69"/>
    <w:rsid w:val="007A7683"/>
    <w:rsid w:val="007B1D42"/>
    <w:rsid w:val="007B316E"/>
    <w:rsid w:val="007C0D7C"/>
    <w:rsid w:val="007C10B0"/>
    <w:rsid w:val="007C14A9"/>
    <w:rsid w:val="007C177E"/>
    <w:rsid w:val="007D1199"/>
    <w:rsid w:val="007D2FFA"/>
    <w:rsid w:val="007D32B3"/>
    <w:rsid w:val="007D6691"/>
    <w:rsid w:val="007E1665"/>
    <w:rsid w:val="007E17D5"/>
    <w:rsid w:val="007E3A40"/>
    <w:rsid w:val="007E5C8E"/>
    <w:rsid w:val="007E799A"/>
    <w:rsid w:val="007F3541"/>
    <w:rsid w:val="007F588D"/>
    <w:rsid w:val="007F641B"/>
    <w:rsid w:val="007F646B"/>
    <w:rsid w:val="007F70DD"/>
    <w:rsid w:val="00800513"/>
    <w:rsid w:val="00805359"/>
    <w:rsid w:val="00807023"/>
    <w:rsid w:val="00813BEF"/>
    <w:rsid w:val="00814F3E"/>
    <w:rsid w:val="008163BB"/>
    <w:rsid w:val="00817ED1"/>
    <w:rsid w:val="008204FC"/>
    <w:rsid w:val="00821F0B"/>
    <w:rsid w:val="0082475C"/>
    <w:rsid w:val="0082490A"/>
    <w:rsid w:val="008265F2"/>
    <w:rsid w:val="008279BF"/>
    <w:rsid w:val="00832C4D"/>
    <w:rsid w:val="008355CF"/>
    <w:rsid w:val="008358AA"/>
    <w:rsid w:val="00835CF9"/>
    <w:rsid w:val="00844590"/>
    <w:rsid w:val="00844AA8"/>
    <w:rsid w:val="00844E0E"/>
    <w:rsid w:val="008453A2"/>
    <w:rsid w:val="00847B3F"/>
    <w:rsid w:val="008514A6"/>
    <w:rsid w:val="00853499"/>
    <w:rsid w:val="0085594F"/>
    <w:rsid w:val="008579CB"/>
    <w:rsid w:val="00861CD8"/>
    <w:rsid w:val="0086336F"/>
    <w:rsid w:val="008646FC"/>
    <w:rsid w:val="00870346"/>
    <w:rsid w:val="008714BE"/>
    <w:rsid w:val="00871D70"/>
    <w:rsid w:val="0087300A"/>
    <w:rsid w:val="0088019F"/>
    <w:rsid w:val="008807DA"/>
    <w:rsid w:val="00885B13"/>
    <w:rsid w:val="00886B6C"/>
    <w:rsid w:val="00890DED"/>
    <w:rsid w:val="0089368F"/>
    <w:rsid w:val="008956D2"/>
    <w:rsid w:val="008A2400"/>
    <w:rsid w:val="008A7479"/>
    <w:rsid w:val="008A7EDC"/>
    <w:rsid w:val="008B149A"/>
    <w:rsid w:val="008B5427"/>
    <w:rsid w:val="008B54B9"/>
    <w:rsid w:val="008B5600"/>
    <w:rsid w:val="008B661B"/>
    <w:rsid w:val="008C2773"/>
    <w:rsid w:val="008C3EA7"/>
    <w:rsid w:val="008C6652"/>
    <w:rsid w:val="008D0EBE"/>
    <w:rsid w:val="008D1DDB"/>
    <w:rsid w:val="008D6147"/>
    <w:rsid w:val="008D68AF"/>
    <w:rsid w:val="008E460E"/>
    <w:rsid w:val="008E58EB"/>
    <w:rsid w:val="009013AF"/>
    <w:rsid w:val="00902CFC"/>
    <w:rsid w:val="009054B0"/>
    <w:rsid w:val="00905B63"/>
    <w:rsid w:val="00911168"/>
    <w:rsid w:val="0091270A"/>
    <w:rsid w:val="00912B51"/>
    <w:rsid w:val="009249E3"/>
    <w:rsid w:val="00924A96"/>
    <w:rsid w:val="00927920"/>
    <w:rsid w:val="00930A62"/>
    <w:rsid w:val="00933DE8"/>
    <w:rsid w:val="009350B4"/>
    <w:rsid w:val="009403CE"/>
    <w:rsid w:val="00941DB3"/>
    <w:rsid w:val="00950894"/>
    <w:rsid w:val="00950DEE"/>
    <w:rsid w:val="0095116B"/>
    <w:rsid w:val="009526E3"/>
    <w:rsid w:val="00955954"/>
    <w:rsid w:val="009577A5"/>
    <w:rsid w:val="00964F27"/>
    <w:rsid w:val="0096505D"/>
    <w:rsid w:val="00965557"/>
    <w:rsid w:val="0096756C"/>
    <w:rsid w:val="00973FF4"/>
    <w:rsid w:val="00977435"/>
    <w:rsid w:val="009825AF"/>
    <w:rsid w:val="009827F3"/>
    <w:rsid w:val="00991E21"/>
    <w:rsid w:val="009A0589"/>
    <w:rsid w:val="009A2976"/>
    <w:rsid w:val="009A4B99"/>
    <w:rsid w:val="009A5948"/>
    <w:rsid w:val="009A6D73"/>
    <w:rsid w:val="009B1D08"/>
    <w:rsid w:val="009B2597"/>
    <w:rsid w:val="009B2C9C"/>
    <w:rsid w:val="009B3D0F"/>
    <w:rsid w:val="009C05DA"/>
    <w:rsid w:val="009C2169"/>
    <w:rsid w:val="009C3281"/>
    <w:rsid w:val="009C3A4D"/>
    <w:rsid w:val="009C4FBD"/>
    <w:rsid w:val="009C6DC6"/>
    <w:rsid w:val="009D38DC"/>
    <w:rsid w:val="009D4E83"/>
    <w:rsid w:val="009F0AB6"/>
    <w:rsid w:val="009F0ED1"/>
    <w:rsid w:val="009F28A2"/>
    <w:rsid w:val="009F4A8D"/>
    <w:rsid w:val="00A0187D"/>
    <w:rsid w:val="00A056BA"/>
    <w:rsid w:val="00A10AEE"/>
    <w:rsid w:val="00A15D78"/>
    <w:rsid w:val="00A219E0"/>
    <w:rsid w:val="00A2431B"/>
    <w:rsid w:val="00A24769"/>
    <w:rsid w:val="00A2773D"/>
    <w:rsid w:val="00A3155E"/>
    <w:rsid w:val="00A31DCC"/>
    <w:rsid w:val="00A33D87"/>
    <w:rsid w:val="00A444A7"/>
    <w:rsid w:val="00A44A8C"/>
    <w:rsid w:val="00A45C30"/>
    <w:rsid w:val="00A46B0E"/>
    <w:rsid w:val="00A520D9"/>
    <w:rsid w:val="00A55737"/>
    <w:rsid w:val="00A67726"/>
    <w:rsid w:val="00A71A6A"/>
    <w:rsid w:val="00A721E9"/>
    <w:rsid w:val="00A7470E"/>
    <w:rsid w:val="00A76568"/>
    <w:rsid w:val="00A8452C"/>
    <w:rsid w:val="00A86915"/>
    <w:rsid w:val="00A90D7F"/>
    <w:rsid w:val="00A916F4"/>
    <w:rsid w:val="00A918FE"/>
    <w:rsid w:val="00A941C3"/>
    <w:rsid w:val="00A96F82"/>
    <w:rsid w:val="00AA3830"/>
    <w:rsid w:val="00AA45B3"/>
    <w:rsid w:val="00AA55C2"/>
    <w:rsid w:val="00AA6FC7"/>
    <w:rsid w:val="00AB2320"/>
    <w:rsid w:val="00AB4B54"/>
    <w:rsid w:val="00AC27B7"/>
    <w:rsid w:val="00AC3831"/>
    <w:rsid w:val="00AC605F"/>
    <w:rsid w:val="00AC696E"/>
    <w:rsid w:val="00AC6A43"/>
    <w:rsid w:val="00AC6D3A"/>
    <w:rsid w:val="00AD13A7"/>
    <w:rsid w:val="00AE6035"/>
    <w:rsid w:val="00AE7B74"/>
    <w:rsid w:val="00AF6CB2"/>
    <w:rsid w:val="00B0169B"/>
    <w:rsid w:val="00B01EDA"/>
    <w:rsid w:val="00B03F12"/>
    <w:rsid w:val="00B10166"/>
    <w:rsid w:val="00B13305"/>
    <w:rsid w:val="00B148F4"/>
    <w:rsid w:val="00B17EC6"/>
    <w:rsid w:val="00B22260"/>
    <w:rsid w:val="00B26F68"/>
    <w:rsid w:val="00B32293"/>
    <w:rsid w:val="00B33BA9"/>
    <w:rsid w:val="00B355C1"/>
    <w:rsid w:val="00B36276"/>
    <w:rsid w:val="00B37696"/>
    <w:rsid w:val="00B41ECE"/>
    <w:rsid w:val="00B42D9E"/>
    <w:rsid w:val="00B504DC"/>
    <w:rsid w:val="00B52013"/>
    <w:rsid w:val="00B52340"/>
    <w:rsid w:val="00B527EA"/>
    <w:rsid w:val="00B5583D"/>
    <w:rsid w:val="00B62E7E"/>
    <w:rsid w:val="00B64415"/>
    <w:rsid w:val="00B6450C"/>
    <w:rsid w:val="00B67707"/>
    <w:rsid w:val="00B67EB1"/>
    <w:rsid w:val="00B7046F"/>
    <w:rsid w:val="00B70488"/>
    <w:rsid w:val="00B71EC1"/>
    <w:rsid w:val="00B7379B"/>
    <w:rsid w:val="00B8495D"/>
    <w:rsid w:val="00B852A0"/>
    <w:rsid w:val="00B85D0E"/>
    <w:rsid w:val="00B87AFD"/>
    <w:rsid w:val="00B91D36"/>
    <w:rsid w:val="00B9337C"/>
    <w:rsid w:val="00B95DF4"/>
    <w:rsid w:val="00B962B6"/>
    <w:rsid w:val="00BA099F"/>
    <w:rsid w:val="00BA23B1"/>
    <w:rsid w:val="00BA2ABA"/>
    <w:rsid w:val="00BA4DFA"/>
    <w:rsid w:val="00BB2B10"/>
    <w:rsid w:val="00BB3E97"/>
    <w:rsid w:val="00BC05C6"/>
    <w:rsid w:val="00BC6470"/>
    <w:rsid w:val="00BC69A4"/>
    <w:rsid w:val="00BD145D"/>
    <w:rsid w:val="00BD42CD"/>
    <w:rsid w:val="00BD5441"/>
    <w:rsid w:val="00BD60E7"/>
    <w:rsid w:val="00BE06C7"/>
    <w:rsid w:val="00BE7B70"/>
    <w:rsid w:val="00BF32E2"/>
    <w:rsid w:val="00BF4D37"/>
    <w:rsid w:val="00BF7ABE"/>
    <w:rsid w:val="00C06685"/>
    <w:rsid w:val="00C06C7A"/>
    <w:rsid w:val="00C2208B"/>
    <w:rsid w:val="00C22135"/>
    <w:rsid w:val="00C24BDB"/>
    <w:rsid w:val="00C2509F"/>
    <w:rsid w:val="00C322BF"/>
    <w:rsid w:val="00C36610"/>
    <w:rsid w:val="00C37959"/>
    <w:rsid w:val="00C400D5"/>
    <w:rsid w:val="00C401FA"/>
    <w:rsid w:val="00C46A13"/>
    <w:rsid w:val="00C46C23"/>
    <w:rsid w:val="00C56445"/>
    <w:rsid w:val="00C62EB9"/>
    <w:rsid w:val="00C6537F"/>
    <w:rsid w:val="00C6539C"/>
    <w:rsid w:val="00C65EDC"/>
    <w:rsid w:val="00C664C3"/>
    <w:rsid w:val="00C67160"/>
    <w:rsid w:val="00C730DC"/>
    <w:rsid w:val="00C77C4E"/>
    <w:rsid w:val="00C851EA"/>
    <w:rsid w:val="00C95D39"/>
    <w:rsid w:val="00C97128"/>
    <w:rsid w:val="00CA03DB"/>
    <w:rsid w:val="00CA0902"/>
    <w:rsid w:val="00CA6C72"/>
    <w:rsid w:val="00CB2AF6"/>
    <w:rsid w:val="00CB2FDB"/>
    <w:rsid w:val="00CB5D4F"/>
    <w:rsid w:val="00CB6F1D"/>
    <w:rsid w:val="00CC0A1A"/>
    <w:rsid w:val="00CC24F4"/>
    <w:rsid w:val="00CC2648"/>
    <w:rsid w:val="00CC44EF"/>
    <w:rsid w:val="00CC6637"/>
    <w:rsid w:val="00CD267F"/>
    <w:rsid w:val="00CD2EF1"/>
    <w:rsid w:val="00CD35FB"/>
    <w:rsid w:val="00CD5145"/>
    <w:rsid w:val="00CD6B48"/>
    <w:rsid w:val="00CE01F1"/>
    <w:rsid w:val="00CE0B6B"/>
    <w:rsid w:val="00CE0C95"/>
    <w:rsid w:val="00CE2828"/>
    <w:rsid w:val="00CE3463"/>
    <w:rsid w:val="00CE4E8E"/>
    <w:rsid w:val="00CE4FF0"/>
    <w:rsid w:val="00CF4EC0"/>
    <w:rsid w:val="00CF5144"/>
    <w:rsid w:val="00CF5510"/>
    <w:rsid w:val="00D0278B"/>
    <w:rsid w:val="00D05F97"/>
    <w:rsid w:val="00D06B21"/>
    <w:rsid w:val="00D13FD3"/>
    <w:rsid w:val="00D2168D"/>
    <w:rsid w:val="00D2536A"/>
    <w:rsid w:val="00D25C02"/>
    <w:rsid w:val="00D30A23"/>
    <w:rsid w:val="00D311C6"/>
    <w:rsid w:val="00D317F4"/>
    <w:rsid w:val="00D37484"/>
    <w:rsid w:val="00D37B64"/>
    <w:rsid w:val="00D430CF"/>
    <w:rsid w:val="00D47A58"/>
    <w:rsid w:val="00D508CB"/>
    <w:rsid w:val="00D547CD"/>
    <w:rsid w:val="00D610DE"/>
    <w:rsid w:val="00D612A7"/>
    <w:rsid w:val="00D7158B"/>
    <w:rsid w:val="00D73A66"/>
    <w:rsid w:val="00D759A2"/>
    <w:rsid w:val="00D75DCF"/>
    <w:rsid w:val="00D77256"/>
    <w:rsid w:val="00D867BA"/>
    <w:rsid w:val="00D87B31"/>
    <w:rsid w:val="00D921B3"/>
    <w:rsid w:val="00D923E4"/>
    <w:rsid w:val="00D940C2"/>
    <w:rsid w:val="00D948B4"/>
    <w:rsid w:val="00DA0756"/>
    <w:rsid w:val="00DA3CF9"/>
    <w:rsid w:val="00DA58D4"/>
    <w:rsid w:val="00DA701C"/>
    <w:rsid w:val="00DA741E"/>
    <w:rsid w:val="00DA7C35"/>
    <w:rsid w:val="00DB0026"/>
    <w:rsid w:val="00DB136E"/>
    <w:rsid w:val="00DB6C72"/>
    <w:rsid w:val="00DC21FD"/>
    <w:rsid w:val="00DC5F04"/>
    <w:rsid w:val="00DC7AE9"/>
    <w:rsid w:val="00DD1C10"/>
    <w:rsid w:val="00DE467C"/>
    <w:rsid w:val="00DF0D23"/>
    <w:rsid w:val="00DF1A49"/>
    <w:rsid w:val="00DF329A"/>
    <w:rsid w:val="00DF32C4"/>
    <w:rsid w:val="00DF6D22"/>
    <w:rsid w:val="00DF7AFD"/>
    <w:rsid w:val="00DF7D12"/>
    <w:rsid w:val="00E07C63"/>
    <w:rsid w:val="00E113FF"/>
    <w:rsid w:val="00E25524"/>
    <w:rsid w:val="00E31F47"/>
    <w:rsid w:val="00E35FE1"/>
    <w:rsid w:val="00E41C32"/>
    <w:rsid w:val="00E446D9"/>
    <w:rsid w:val="00E5491E"/>
    <w:rsid w:val="00E5594B"/>
    <w:rsid w:val="00E565A4"/>
    <w:rsid w:val="00E56DA6"/>
    <w:rsid w:val="00E65DA5"/>
    <w:rsid w:val="00E76D90"/>
    <w:rsid w:val="00E84BD9"/>
    <w:rsid w:val="00E87F46"/>
    <w:rsid w:val="00E94CD4"/>
    <w:rsid w:val="00E94CDC"/>
    <w:rsid w:val="00E95773"/>
    <w:rsid w:val="00E97B04"/>
    <w:rsid w:val="00EB17D7"/>
    <w:rsid w:val="00EB4999"/>
    <w:rsid w:val="00EB4E9C"/>
    <w:rsid w:val="00EB568A"/>
    <w:rsid w:val="00EB6024"/>
    <w:rsid w:val="00EC41BA"/>
    <w:rsid w:val="00EC548B"/>
    <w:rsid w:val="00EC7DAF"/>
    <w:rsid w:val="00ED007B"/>
    <w:rsid w:val="00ED6870"/>
    <w:rsid w:val="00EE34E7"/>
    <w:rsid w:val="00EE415A"/>
    <w:rsid w:val="00EE4F08"/>
    <w:rsid w:val="00EF0BB3"/>
    <w:rsid w:val="00EF1664"/>
    <w:rsid w:val="00EF38C7"/>
    <w:rsid w:val="00EF38F9"/>
    <w:rsid w:val="00EF58EF"/>
    <w:rsid w:val="00EF65FC"/>
    <w:rsid w:val="00EF7086"/>
    <w:rsid w:val="00F024EB"/>
    <w:rsid w:val="00F03F15"/>
    <w:rsid w:val="00F06566"/>
    <w:rsid w:val="00F06768"/>
    <w:rsid w:val="00F07152"/>
    <w:rsid w:val="00F134B4"/>
    <w:rsid w:val="00F22DC0"/>
    <w:rsid w:val="00F26C4A"/>
    <w:rsid w:val="00F2703C"/>
    <w:rsid w:val="00F27211"/>
    <w:rsid w:val="00F32F84"/>
    <w:rsid w:val="00F34E86"/>
    <w:rsid w:val="00F43A93"/>
    <w:rsid w:val="00F516F0"/>
    <w:rsid w:val="00F51CB8"/>
    <w:rsid w:val="00F53045"/>
    <w:rsid w:val="00F612C9"/>
    <w:rsid w:val="00F63EE2"/>
    <w:rsid w:val="00F735AA"/>
    <w:rsid w:val="00F73C16"/>
    <w:rsid w:val="00F76CDE"/>
    <w:rsid w:val="00F83D63"/>
    <w:rsid w:val="00F9069A"/>
    <w:rsid w:val="00F92777"/>
    <w:rsid w:val="00F956FA"/>
    <w:rsid w:val="00F9585D"/>
    <w:rsid w:val="00F97DAE"/>
    <w:rsid w:val="00FA0BB5"/>
    <w:rsid w:val="00FA2186"/>
    <w:rsid w:val="00FA33D4"/>
    <w:rsid w:val="00FB4939"/>
    <w:rsid w:val="00FB6C35"/>
    <w:rsid w:val="00FB745E"/>
    <w:rsid w:val="00FD3202"/>
    <w:rsid w:val="00FD4D54"/>
    <w:rsid w:val="00FD549A"/>
    <w:rsid w:val="00FE3E5D"/>
    <w:rsid w:val="00FE5E86"/>
    <w:rsid w:val="00FE66D1"/>
    <w:rsid w:val="00FF0205"/>
    <w:rsid w:val="00FF6A8E"/>
    <w:rsid w:val="00FF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BA48D"/>
  <w15:chartTrackingRefBased/>
  <w15:docId w15:val="{E90DBD40-1A2C-4A12-9D0E-A4B86468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5FC"/>
    <w:pPr>
      <w:suppressAutoHyphens/>
    </w:pPr>
    <w:rPr>
      <w:rFonts w:ascii="Times New Roman" w:eastAsia="Times New Roman" w:hAnsi="Times New Roman"/>
      <w:kern w:val="1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1D41BB"/>
    <w:pPr>
      <w:keepNext/>
      <w:tabs>
        <w:tab w:val="num" w:pos="2340"/>
        <w:tab w:val="left" w:pos="29820"/>
      </w:tabs>
      <w:ind w:left="426" w:hanging="360"/>
      <w:jc w:val="both"/>
      <w:outlineLvl w:val="0"/>
    </w:pPr>
    <w:rPr>
      <w:sz w:val="24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1D41BB"/>
    <w:pPr>
      <w:keepNext/>
      <w:widowControl w:val="0"/>
      <w:tabs>
        <w:tab w:val="num" w:pos="1440"/>
      </w:tabs>
      <w:ind w:left="1440" w:hanging="360"/>
      <w:outlineLvl w:val="1"/>
    </w:pPr>
    <w:rPr>
      <w:rFonts w:ascii="Arial" w:eastAsia="Lucida Sans Unicode" w:hAnsi="Arial" w:cs="Arial"/>
      <w:b/>
      <w:bCs/>
      <w:sz w:val="24"/>
      <w:lang w:val="pl-PL"/>
    </w:rPr>
  </w:style>
  <w:style w:type="paragraph" w:styleId="Nagwek3">
    <w:name w:val="heading 3"/>
    <w:basedOn w:val="Normalny"/>
    <w:next w:val="Normalny"/>
    <w:link w:val="Nagwek3Znak"/>
    <w:qFormat/>
    <w:rsid w:val="001D41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1D41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D41BB"/>
    <w:pPr>
      <w:keepNext/>
      <w:widowControl w:val="0"/>
      <w:tabs>
        <w:tab w:val="num" w:pos="4320"/>
      </w:tabs>
      <w:ind w:left="4320" w:hanging="180"/>
      <w:jc w:val="center"/>
      <w:outlineLvl w:val="5"/>
    </w:pPr>
    <w:rPr>
      <w:rFonts w:eastAsia="Lucida Sans Unicode"/>
      <w:b/>
      <w:bCs/>
      <w:sz w:val="18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D41BB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Nagwek2Znak">
    <w:name w:val="Nagłówek 2 Znak"/>
    <w:link w:val="Nagwek2"/>
    <w:rsid w:val="001D41BB"/>
    <w:rPr>
      <w:rFonts w:ascii="Arial" w:eastAsia="Lucida Sans Unicode" w:hAnsi="Arial" w:cs="Arial"/>
      <w:b/>
      <w:bCs/>
      <w:kern w:val="1"/>
      <w:sz w:val="24"/>
      <w:szCs w:val="20"/>
      <w:lang w:eastAsia="ar-SA"/>
    </w:rPr>
  </w:style>
  <w:style w:type="character" w:customStyle="1" w:styleId="Nagwek3Znak">
    <w:name w:val="Nagłówek 3 Znak"/>
    <w:link w:val="Nagwek3"/>
    <w:rsid w:val="001D41BB"/>
    <w:rPr>
      <w:rFonts w:ascii="Cambria" w:eastAsia="Times New Roman" w:hAnsi="Cambria" w:cs="Times New Roman"/>
      <w:b/>
      <w:bCs/>
      <w:kern w:val="1"/>
      <w:sz w:val="26"/>
      <w:szCs w:val="26"/>
      <w:lang w:val="en-US" w:eastAsia="ar-SA"/>
    </w:rPr>
  </w:style>
  <w:style w:type="character" w:customStyle="1" w:styleId="Nagwek5Znak">
    <w:name w:val="Nagłówek 5 Znak"/>
    <w:link w:val="Nagwek5"/>
    <w:rsid w:val="001D41BB"/>
    <w:rPr>
      <w:rFonts w:ascii="Calibri" w:eastAsia="Times New Roman" w:hAnsi="Calibri" w:cs="Times New Roman"/>
      <w:b/>
      <w:bCs/>
      <w:i/>
      <w:iCs/>
      <w:kern w:val="1"/>
      <w:sz w:val="26"/>
      <w:szCs w:val="26"/>
      <w:lang w:val="en-US" w:eastAsia="ar-SA"/>
    </w:rPr>
  </w:style>
  <w:style w:type="character" w:customStyle="1" w:styleId="Nagwek6Znak">
    <w:name w:val="Nagłówek 6 Znak"/>
    <w:link w:val="Nagwek6"/>
    <w:rsid w:val="001D41BB"/>
    <w:rPr>
      <w:rFonts w:ascii="Times New Roman" w:eastAsia="Lucida Sans Unicode" w:hAnsi="Times New Roman" w:cs="Times New Roman"/>
      <w:b/>
      <w:bCs/>
      <w:kern w:val="1"/>
      <w:sz w:val="18"/>
      <w:szCs w:val="20"/>
      <w:lang w:eastAsia="ar-SA"/>
    </w:rPr>
  </w:style>
  <w:style w:type="character" w:customStyle="1" w:styleId="WW8Num2z0">
    <w:name w:val="WW8Num2z0"/>
    <w:rsid w:val="001D41BB"/>
    <w:rPr>
      <w:rFonts w:ascii="Symbol" w:hAnsi="Symbol"/>
    </w:rPr>
  </w:style>
  <w:style w:type="character" w:customStyle="1" w:styleId="WW8Num2z1">
    <w:name w:val="WW8Num2z1"/>
    <w:rsid w:val="001D41BB"/>
    <w:rPr>
      <w:rFonts w:ascii="Courier New" w:hAnsi="Courier New" w:cs="Wingdings"/>
    </w:rPr>
  </w:style>
  <w:style w:type="character" w:customStyle="1" w:styleId="WW8Num2z3">
    <w:name w:val="WW8Num2z3"/>
    <w:rsid w:val="001D41BB"/>
    <w:rPr>
      <w:rFonts w:ascii="Symbol" w:hAnsi="Symbol"/>
    </w:rPr>
  </w:style>
  <w:style w:type="character" w:customStyle="1" w:styleId="WW8Num3z0">
    <w:name w:val="WW8Num3z0"/>
    <w:rsid w:val="001D41BB"/>
    <w:rPr>
      <w:b w:val="0"/>
      <w:i w:val="0"/>
    </w:rPr>
  </w:style>
  <w:style w:type="character" w:customStyle="1" w:styleId="WW8Num4z0">
    <w:name w:val="WW8Num4z0"/>
    <w:rsid w:val="001D41BB"/>
    <w:rPr>
      <w:rFonts w:ascii="Symbol" w:hAnsi="Symbol"/>
    </w:rPr>
  </w:style>
  <w:style w:type="character" w:customStyle="1" w:styleId="WW8Num4z1">
    <w:name w:val="WW8Num4z1"/>
    <w:rsid w:val="001D41BB"/>
    <w:rPr>
      <w:rFonts w:ascii="Courier New" w:hAnsi="Courier New" w:cs="Wingdings"/>
    </w:rPr>
  </w:style>
  <w:style w:type="character" w:customStyle="1" w:styleId="WW8Num5z3">
    <w:name w:val="WW8Num5z3"/>
    <w:rsid w:val="001D41BB"/>
    <w:rPr>
      <w:rFonts w:ascii="Symbol" w:hAnsi="Symbol"/>
    </w:rPr>
  </w:style>
  <w:style w:type="character" w:customStyle="1" w:styleId="WW8Num6z0">
    <w:name w:val="WW8Num6z0"/>
    <w:rsid w:val="001D41BB"/>
    <w:rPr>
      <w:rFonts w:ascii="Wingdings" w:hAnsi="Wingdings"/>
    </w:rPr>
  </w:style>
  <w:style w:type="character" w:customStyle="1" w:styleId="WW8Num7z0">
    <w:name w:val="WW8Num7z0"/>
    <w:rsid w:val="001D41BB"/>
    <w:rPr>
      <w:rFonts w:ascii="Wingdings" w:hAnsi="Wingdings"/>
    </w:rPr>
  </w:style>
  <w:style w:type="character" w:customStyle="1" w:styleId="WW8Num7z1">
    <w:name w:val="WW8Num7z1"/>
    <w:rsid w:val="001D41BB"/>
    <w:rPr>
      <w:rFonts w:ascii="Wingdings 2" w:hAnsi="Wingdings 2" w:cs="StarSymbol"/>
      <w:sz w:val="18"/>
      <w:szCs w:val="18"/>
    </w:rPr>
  </w:style>
  <w:style w:type="character" w:customStyle="1" w:styleId="WW8Num11z0">
    <w:name w:val="WW8Num11z0"/>
    <w:rsid w:val="001D41BB"/>
    <w:rPr>
      <w:rFonts w:ascii="Wingdings" w:hAnsi="Wingdings"/>
    </w:rPr>
  </w:style>
  <w:style w:type="character" w:customStyle="1" w:styleId="WW8Num14z0">
    <w:name w:val="WW8Num14z0"/>
    <w:rsid w:val="001D41BB"/>
    <w:rPr>
      <w:u w:val="single"/>
    </w:rPr>
  </w:style>
  <w:style w:type="character" w:customStyle="1" w:styleId="WW8Num14z1">
    <w:name w:val="WW8Num14z1"/>
    <w:rsid w:val="001D41BB"/>
    <w:rPr>
      <w:rFonts w:ascii="Courier New" w:hAnsi="Courier New" w:cs="Wingdings"/>
    </w:rPr>
  </w:style>
  <w:style w:type="character" w:customStyle="1" w:styleId="WW8Num15z0">
    <w:name w:val="WW8Num15z0"/>
    <w:rsid w:val="001D41BB"/>
    <w:rPr>
      <w:rFonts w:ascii="Wingdings" w:hAnsi="Wingdings"/>
      <w:b w:val="0"/>
      <w:i w:val="0"/>
    </w:rPr>
  </w:style>
  <w:style w:type="character" w:customStyle="1" w:styleId="WW8Num15z1">
    <w:name w:val="WW8Num15z1"/>
    <w:rsid w:val="001D41BB"/>
    <w:rPr>
      <w:rFonts w:ascii="Courier New" w:hAnsi="Courier New" w:cs="Wingdings"/>
    </w:rPr>
  </w:style>
  <w:style w:type="character" w:customStyle="1" w:styleId="WW8Num16z0">
    <w:name w:val="WW8Num16z0"/>
    <w:rsid w:val="001D41BB"/>
    <w:rPr>
      <w:rFonts w:ascii="Wingdings" w:hAnsi="Wingdings"/>
      <w:b w:val="0"/>
      <w:i w:val="0"/>
    </w:rPr>
  </w:style>
  <w:style w:type="character" w:customStyle="1" w:styleId="WW8Num16z1">
    <w:name w:val="WW8Num16z1"/>
    <w:rsid w:val="001D41BB"/>
    <w:rPr>
      <w:rFonts w:ascii="Courier New" w:hAnsi="Courier New" w:cs="Wingdings"/>
    </w:rPr>
  </w:style>
  <w:style w:type="character" w:customStyle="1" w:styleId="WW8Num18z0">
    <w:name w:val="WW8Num18z0"/>
    <w:rsid w:val="001D41BB"/>
    <w:rPr>
      <w:rFonts w:ascii="Wingdings" w:hAnsi="Wingdings" w:cs="StarSymbol"/>
      <w:sz w:val="18"/>
      <w:szCs w:val="18"/>
    </w:rPr>
  </w:style>
  <w:style w:type="character" w:customStyle="1" w:styleId="WW8Num19z0">
    <w:name w:val="WW8Num19z0"/>
    <w:rsid w:val="001D41BB"/>
    <w:rPr>
      <w:rFonts w:ascii="Symbol" w:hAnsi="Symbol"/>
    </w:rPr>
  </w:style>
  <w:style w:type="character" w:customStyle="1" w:styleId="WW8Num20z0">
    <w:name w:val="WW8Num20z0"/>
    <w:rsid w:val="001D41BB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1D41BB"/>
  </w:style>
  <w:style w:type="character" w:customStyle="1" w:styleId="WW8Num2z2">
    <w:name w:val="WW8Num2z2"/>
    <w:rsid w:val="001D41BB"/>
    <w:rPr>
      <w:rFonts w:ascii="Wingdings" w:hAnsi="Wingdings"/>
    </w:rPr>
  </w:style>
  <w:style w:type="character" w:customStyle="1" w:styleId="WW8Num17z0">
    <w:name w:val="WW8Num17z0"/>
    <w:rsid w:val="001D41BB"/>
    <w:rPr>
      <w:rFonts w:ascii="Wingdings" w:hAnsi="Wingdings"/>
      <w:b w:val="0"/>
      <w:i w:val="0"/>
    </w:rPr>
  </w:style>
  <w:style w:type="character" w:customStyle="1" w:styleId="WW8Num17z1">
    <w:name w:val="WW8Num17z1"/>
    <w:rsid w:val="001D41BB"/>
    <w:rPr>
      <w:rFonts w:ascii="Courier New" w:hAnsi="Courier New" w:cs="Wingdings"/>
    </w:rPr>
  </w:style>
  <w:style w:type="character" w:customStyle="1" w:styleId="WW8Num18z1">
    <w:name w:val="WW8Num18z1"/>
    <w:rsid w:val="001D41BB"/>
    <w:rPr>
      <w:rFonts w:ascii="OpenSymbol" w:hAnsi="OpenSymbol" w:cs="Courier New"/>
    </w:rPr>
  </w:style>
  <w:style w:type="character" w:customStyle="1" w:styleId="WW8Num20z1">
    <w:name w:val="WW8Num20z1"/>
    <w:rsid w:val="001D41BB"/>
    <w:rPr>
      <w:rFonts w:ascii="OpenSymbol" w:hAnsi="OpenSymbol" w:cs="StarSymbol"/>
      <w:sz w:val="18"/>
      <w:szCs w:val="18"/>
    </w:rPr>
  </w:style>
  <w:style w:type="character" w:customStyle="1" w:styleId="WW8Num21z0">
    <w:name w:val="WW8Num21z0"/>
    <w:rsid w:val="001D41BB"/>
    <w:rPr>
      <w:rFonts w:ascii="Symbol" w:hAnsi="Symbol" w:cs="StarSymbol"/>
      <w:sz w:val="18"/>
      <w:szCs w:val="18"/>
    </w:rPr>
  </w:style>
  <w:style w:type="character" w:customStyle="1" w:styleId="WW8Num21z1">
    <w:name w:val="WW8Num21z1"/>
    <w:rsid w:val="001D41BB"/>
    <w:rPr>
      <w:rFonts w:ascii="OpenSymbol" w:hAnsi="OpenSymbol" w:cs="StarSymbol"/>
      <w:sz w:val="18"/>
      <w:szCs w:val="18"/>
    </w:rPr>
  </w:style>
  <w:style w:type="character" w:customStyle="1" w:styleId="WW8Num23z0">
    <w:name w:val="WW8Num23z0"/>
    <w:rsid w:val="001D41BB"/>
    <w:rPr>
      <w:rFonts w:ascii="Wingdings" w:hAnsi="Wingdings"/>
    </w:rPr>
  </w:style>
  <w:style w:type="character" w:customStyle="1" w:styleId="WW8Num24z0">
    <w:name w:val="WW8Num24z0"/>
    <w:rsid w:val="001D41BB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1D41BB"/>
  </w:style>
  <w:style w:type="character" w:customStyle="1" w:styleId="WW-Absatz-Standardschriftart1">
    <w:name w:val="WW-Absatz-Standardschriftart1"/>
    <w:rsid w:val="001D41BB"/>
  </w:style>
  <w:style w:type="character" w:customStyle="1" w:styleId="WW-Absatz-Standardschriftart11">
    <w:name w:val="WW-Absatz-Standardschriftart11"/>
    <w:rsid w:val="001D41BB"/>
  </w:style>
  <w:style w:type="character" w:customStyle="1" w:styleId="WW-Absatz-Standardschriftart111">
    <w:name w:val="WW-Absatz-Standardschriftart111"/>
    <w:rsid w:val="001D41BB"/>
  </w:style>
  <w:style w:type="character" w:customStyle="1" w:styleId="WW-Absatz-Standardschriftart1111">
    <w:name w:val="WW-Absatz-Standardschriftart1111"/>
    <w:rsid w:val="001D41BB"/>
  </w:style>
  <w:style w:type="character" w:customStyle="1" w:styleId="WW-Absatz-Standardschriftart11111">
    <w:name w:val="WW-Absatz-Standardschriftart11111"/>
    <w:rsid w:val="001D41BB"/>
  </w:style>
  <w:style w:type="character" w:customStyle="1" w:styleId="WW8Num22z0">
    <w:name w:val="WW8Num22z0"/>
    <w:rsid w:val="001D41BB"/>
    <w:rPr>
      <w:rFonts w:ascii="Wingdings" w:hAnsi="Wingdings" w:cs="StarSymbol"/>
      <w:sz w:val="18"/>
      <w:szCs w:val="18"/>
    </w:rPr>
  </w:style>
  <w:style w:type="character" w:customStyle="1" w:styleId="WW8Num23z1">
    <w:name w:val="WW8Num23z1"/>
    <w:rsid w:val="001D41BB"/>
    <w:rPr>
      <w:rFonts w:ascii="OpenSymbol" w:hAnsi="OpenSymbol" w:cs="StarSymbol"/>
      <w:sz w:val="18"/>
      <w:szCs w:val="18"/>
    </w:rPr>
  </w:style>
  <w:style w:type="character" w:customStyle="1" w:styleId="WW8Num24z1">
    <w:name w:val="WW8Num24z1"/>
    <w:rsid w:val="001D41BB"/>
    <w:rPr>
      <w:rFonts w:ascii="OpenSymbol" w:hAnsi="OpenSymbol" w:cs="StarSymbol"/>
      <w:sz w:val="18"/>
      <w:szCs w:val="18"/>
    </w:rPr>
  </w:style>
  <w:style w:type="character" w:customStyle="1" w:styleId="WW8Num25z0">
    <w:name w:val="WW8Num25z0"/>
    <w:rsid w:val="001D41BB"/>
    <w:rPr>
      <w:rFonts w:ascii="Symbol" w:hAnsi="Symbol"/>
    </w:rPr>
  </w:style>
  <w:style w:type="character" w:customStyle="1" w:styleId="WW8Num25z1">
    <w:name w:val="WW8Num25z1"/>
    <w:rsid w:val="001D41BB"/>
    <w:rPr>
      <w:rFonts w:ascii="OpenSymbol" w:hAnsi="OpenSymbol" w:cs="StarSymbol"/>
      <w:sz w:val="18"/>
      <w:szCs w:val="18"/>
    </w:rPr>
  </w:style>
  <w:style w:type="character" w:customStyle="1" w:styleId="WW8Num27z0">
    <w:name w:val="WW8Num27z0"/>
    <w:rsid w:val="001D41BB"/>
    <w:rPr>
      <w:rFonts w:ascii="Symbol" w:hAnsi="Symbol"/>
    </w:rPr>
  </w:style>
  <w:style w:type="character" w:customStyle="1" w:styleId="WW8Num28z0">
    <w:name w:val="WW8Num28z0"/>
    <w:rsid w:val="001D41BB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1D41BB"/>
  </w:style>
  <w:style w:type="character" w:customStyle="1" w:styleId="WW8Num26z0">
    <w:name w:val="WW8Num26z0"/>
    <w:rsid w:val="001D41BB"/>
    <w:rPr>
      <w:rFonts w:ascii="Symbol" w:hAnsi="Symbol"/>
    </w:rPr>
  </w:style>
  <w:style w:type="character" w:customStyle="1" w:styleId="WW8Num26z1">
    <w:name w:val="WW8Num26z1"/>
    <w:rsid w:val="001D41BB"/>
    <w:rPr>
      <w:rFonts w:ascii="Courier New" w:hAnsi="Courier New" w:cs="Courier New"/>
    </w:rPr>
  </w:style>
  <w:style w:type="character" w:customStyle="1" w:styleId="WW8Num29z0">
    <w:name w:val="WW8Num29z0"/>
    <w:rsid w:val="001D41BB"/>
    <w:rPr>
      <w:rFonts w:ascii="Symbol" w:hAnsi="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1D41BB"/>
  </w:style>
  <w:style w:type="character" w:customStyle="1" w:styleId="WW-Absatz-Standardschriftart11111111">
    <w:name w:val="WW-Absatz-Standardschriftart11111111"/>
    <w:rsid w:val="001D41BB"/>
  </w:style>
  <w:style w:type="character" w:customStyle="1" w:styleId="WW-Absatz-Standardschriftart111111111">
    <w:name w:val="WW-Absatz-Standardschriftart111111111"/>
    <w:rsid w:val="001D41BB"/>
  </w:style>
  <w:style w:type="character" w:customStyle="1" w:styleId="WW-Absatz-Standardschriftart1111111111">
    <w:name w:val="WW-Absatz-Standardschriftart1111111111"/>
    <w:rsid w:val="001D41BB"/>
  </w:style>
  <w:style w:type="character" w:customStyle="1" w:styleId="WW8Num22z1">
    <w:name w:val="WW8Num22z1"/>
    <w:rsid w:val="001D41BB"/>
    <w:rPr>
      <w:rFonts w:ascii="OpenSymbol" w:hAnsi="OpenSymbol" w:cs="StarSymbol"/>
      <w:sz w:val="18"/>
      <w:szCs w:val="18"/>
    </w:rPr>
  </w:style>
  <w:style w:type="character" w:customStyle="1" w:styleId="WW8Num27z1">
    <w:name w:val="WW8Num27z1"/>
    <w:rsid w:val="001D41BB"/>
    <w:rPr>
      <w:rFonts w:ascii="Courier New" w:hAnsi="Courier New" w:cs="Courier New"/>
    </w:rPr>
  </w:style>
  <w:style w:type="character" w:customStyle="1" w:styleId="WW-Absatz-Standardschriftart11111111111">
    <w:name w:val="WW-Absatz-Standardschriftart11111111111"/>
    <w:rsid w:val="001D41BB"/>
  </w:style>
  <w:style w:type="character" w:customStyle="1" w:styleId="WW-Absatz-Standardschriftart111111111111">
    <w:name w:val="WW-Absatz-Standardschriftart111111111111"/>
    <w:rsid w:val="001D41BB"/>
  </w:style>
  <w:style w:type="character" w:customStyle="1" w:styleId="WW8Num2z4">
    <w:name w:val="WW8Num2z4"/>
    <w:rsid w:val="001D41BB"/>
    <w:rPr>
      <w:rFonts w:ascii="Courier New" w:hAnsi="Courier New" w:cs="Wingdings"/>
    </w:rPr>
  </w:style>
  <w:style w:type="character" w:customStyle="1" w:styleId="WW8Num19z1">
    <w:name w:val="WW8Num19z1"/>
    <w:rsid w:val="001D41BB"/>
    <w:rPr>
      <w:rFonts w:ascii="OpenSymbol" w:hAnsi="OpenSymbol" w:cs="StarSymbol"/>
      <w:sz w:val="18"/>
      <w:szCs w:val="18"/>
    </w:rPr>
  </w:style>
  <w:style w:type="character" w:customStyle="1" w:styleId="WW8Num30z0">
    <w:name w:val="WW8Num30z0"/>
    <w:rsid w:val="001D41BB"/>
    <w:rPr>
      <w:rFonts w:ascii="Symbol" w:hAnsi="Symbol" w:cs="StarSymbol"/>
      <w:sz w:val="18"/>
      <w:szCs w:val="18"/>
    </w:rPr>
  </w:style>
  <w:style w:type="character" w:customStyle="1" w:styleId="WW8Num31z0">
    <w:name w:val="WW8Num31z0"/>
    <w:rsid w:val="001D41BB"/>
    <w:rPr>
      <w:rFonts w:ascii="Symbol" w:hAnsi="Symbol" w:cs="StarSymbol"/>
      <w:sz w:val="18"/>
      <w:szCs w:val="18"/>
    </w:rPr>
  </w:style>
  <w:style w:type="character" w:customStyle="1" w:styleId="WW8Num31z1">
    <w:name w:val="WW8Num31z1"/>
    <w:rsid w:val="001D41BB"/>
    <w:rPr>
      <w:rFonts w:ascii="OpenSymbol" w:hAnsi="OpenSymbol" w:cs="StarSymbol"/>
      <w:sz w:val="18"/>
      <w:szCs w:val="18"/>
    </w:rPr>
  </w:style>
  <w:style w:type="character" w:customStyle="1" w:styleId="WW8Num32z0">
    <w:name w:val="WW8Num32z0"/>
    <w:rsid w:val="001D41BB"/>
    <w:rPr>
      <w:rFonts w:ascii="Symbol" w:hAnsi="Symbol" w:cs="StarSymbol"/>
      <w:sz w:val="18"/>
      <w:szCs w:val="18"/>
    </w:rPr>
  </w:style>
  <w:style w:type="character" w:customStyle="1" w:styleId="WW8Num32z1">
    <w:name w:val="WW8Num32z1"/>
    <w:rsid w:val="001D41BB"/>
    <w:rPr>
      <w:rFonts w:ascii="OpenSymbol" w:hAnsi="OpenSymbol" w:cs="StarSymbol"/>
      <w:sz w:val="18"/>
      <w:szCs w:val="18"/>
    </w:rPr>
  </w:style>
  <w:style w:type="character" w:customStyle="1" w:styleId="WW8Num33z0">
    <w:name w:val="WW8Num33z0"/>
    <w:rsid w:val="001D41BB"/>
    <w:rPr>
      <w:sz w:val="24"/>
      <w:szCs w:val="24"/>
    </w:rPr>
  </w:style>
  <w:style w:type="character" w:customStyle="1" w:styleId="WW8Num34z0">
    <w:name w:val="WW8Num34z0"/>
    <w:rsid w:val="001D41BB"/>
    <w:rPr>
      <w:rFonts w:ascii="Wingdings" w:hAnsi="Wingdings"/>
    </w:rPr>
  </w:style>
  <w:style w:type="character" w:customStyle="1" w:styleId="WW8Num35z0">
    <w:name w:val="WW8Num35z0"/>
    <w:rsid w:val="001D41BB"/>
    <w:rPr>
      <w:sz w:val="24"/>
      <w:szCs w:val="24"/>
    </w:rPr>
  </w:style>
  <w:style w:type="character" w:customStyle="1" w:styleId="WW8Num35z1">
    <w:name w:val="WW8Num35z1"/>
    <w:rsid w:val="001D41BB"/>
    <w:rPr>
      <w:rFonts w:ascii="OpenSymbol" w:hAnsi="OpenSymbol" w:cs="StarSymbol"/>
      <w:sz w:val="18"/>
      <w:szCs w:val="18"/>
    </w:rPr>
  </w:style>
  <w:style w:type="character" w:customStyle="1" w:styleId="WW8Num36z0">
    <w:name w:val="WW8Num36z0"/>
    <w:rsid w:val="001D41BB"/>
    <w:rPr>
      <w:rFonts w:ascii="Symbol" w:hAnsi="Symbol" w:cs="StarSymbol"/>
      <w:sz w:val="18"/>
      <w:szCs w:val="18"/>
    </w:rPr>
  </w:style>
  <w:style w:type="character" w:customStyle="1" w:styleId="WW8Num36z1">
    <w:name w:val="WW8Num36z1"/>
    <w:rsid w:val="001D41BB"/>
    <w:rPr>
      <w:rFonts w:ascii="OpenSymbol" w:hAnsi="OpenSymbol" w:cs="StarSymbol"/>
      <w:sz w:val="18"/>
      <w:szCs w:val="18"/>
    </w:rPr>
  </w:style>
  <w:style w:type="character" w:customStyle="1" w:styleId="WW8Num37z0">
    <w:name w:val="WW8Num37z0"/>
    <w:rsid w:val="001D41BB"/>
    <w:rPr>
      <w:rFonts w:ascii="Symbol" w:hAnsi="Symbol" w:cs="StarSymbol"/>
      <w:sz w:val="18"/>
      <w:szCs w:val="18"/>
    </w:rPr>
  </w:style>
  <w:style w:type="character" w:customStyle="1" w:styleId="WW8Num37z1">
    <w:name w:val="WW8Num37z1"/>
    <w:rsid w:val="001D41BB"/>
    <w:rPr>
      <w:rFonts w:ascii="OpenSymbol" w:hAnsi="OpenSymbol" w:cs="StarSymbol"/>
      <w:sz w:val="18"/>
      <w:szCs w:val="18"/>
    </w:rPr>
  </w:style>
  <w:style w:type="character" w:customStyle="1" w:styleId="WW8Num38z0">
    <w:name w:val="WW8Num38z0"/>
    <w:rsid w:val="001D41BB"/>
    <w:rPr>
      <w:rFonts w:ascii="Wingdings" w:hAnsi="Wingdings"/>
    </w:rPr>
  </w:style>
  <w:style w:type="character" w:customStyle="1" w:styleId="WW8Num38z1">
    <w:name w:val="WW8Num38z1"/>
    <w:rsid w:val="001D41BB"/>
    <w:rPr>
      <w:rFonts w:ascii="Courier New" w:hAnsi="Courier New" w:cs="Wingdings"/>
    </w:rPr>
  </w:style>
  <w:style w:type="character" w:customStyle="1" w:styleId="WW8Num39z0">
    <w:name w:val="WW8Num39z0"/>
    <w:rsid w:val="001D41BB"/>
    <w:rPr>
      <w:rFonts w:ascii="Symbol" w:hAnsi="Symbol" w:cs="StarSymbol"/>
      <w:sz w:val="18"/>
      <w:szCs w:val="18"/>
    </w:rPr>
  </w:style>
  <w:style w:type="character" w:customStyle="1" w:styleId="WW8Num39z1">
    <w:name w:val="WW8Num39z1"/>
    <w:rsid w:val="001D41BB"/>
    <w:rPr>
      <w:rFonts w:ascii="OpenSymbol" w:hAnsi="OpenSymbol" w:cs="StarSymbol"/>
      <w:sz w:val="18"/>
      <w:szCs w:val="18"/>
    </w:rPr>
  </w:style>
  <w:style w:type="character" w:customStyle="1" w:styleId="Domylnaczcionkaakapitu3">
    <w:name w:val="Domyślna czcionka akapitu3"/>
    <w:rsid w:val="001D41BB"/>
  </w:style>
  <w:style w:type="character" w:customStyle="1" w:styleId="WW-Absatz-Standardschriftart1111111111111">
    <w:name w:val="WW-Absatz-Standardschriftart1111111111111"/>
    <w:rsid w:val="001D41BB"/>
  </w:style>
  <w:style w:type="character" w:customStyle="1" w:styleId="WW8Num33z1">
    <w:name w:val="WW8Num33z1"/>
    <w:rsid w:val="001D41BB"/>
    <w:rPr>
      <w:rFonts w:ascii="OpenSymbol" w:hAnsi="Open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1D41BB"/>
  </w:style>
  <w:style w:type="character" w:customStyle="1" w:styleId="WW-Absatz-Standardschriftart111111111111111">
    <w:name w:val="WW-Absatz-Standardschriftart111111111111111"/>
    <w:rsid w:val="001D41BB"/>
  </w:style>
  <w:style w:type="character" w:customStyle="1" w:styleId="WW8Num13z0">
    <w:name w:val="WW8Num13z0"/>
    <w:rsid w:val="001D41BB"/>
    <w:rPr>
      <w:u w:val="single"/>
    </w:rPr>
  </w:style>
  <w:style w:type="character" w:customStyle="1" w:styleId="WW8Num30z1">
    <w:name w:val="WW8Num30z1"/>
    <w:rsid w:val="001D41BB"/>
    <w:rPr>
      <w:rFonts w:ascii="OpenSymbol" w:hAnsi="OpenSymbol" w:cs="StarSymbol"/>
      <w:sz w:val="18"/>
      <w:szCs w:val="18"/>
    </w:rPr>
  </w:style>
  <w:style w:type="character" w:customStyle="1" w:styleId="WW8Num34z1">
    <w:name w:val="WW8Num34z1"/>
    <w:rsid w:val="001D41BB"/>
    <w:rPr>
      <w:i w:val="0"/>
    </w:rPr>
  </w:style>
  <w:style w:type="character" w:customStyle="1" w:styleId="WW-Absatz-Standardschriftart1111111111111111">
    <w:name w:val="WW-Absatz-Standardschriftart1111111111111111"/>
    <w:rsid w:val="001D41BB"/>
  </w:style>
  <w:style w:type="character" w:customStyle="1" w:styleId="WW8Num5z0">
    <w:name w:val="WW8Num5z0"/>
    <w:rsid w:val="001D41BB"/>
    <w:rPr>
      <w:rFonts w:ascii="Wingdings" w:hAnsi="Wingdings"/>
    </w:rPr>
  </w:style>
  <w:style w:type="character" w:customStyle="1" w:styleId="WW8Num6z3">
    <w:name w:val="WW8Num6z3"/>
    <w:rsid w:val="001D41BB"/>
    <w:rPr>
      <w:rFonts w:ascii="Symbol" w:hAnsi="Symbol"/>
    </w:rPr>
  </w:style>
  <w:style w:type="character" w:customStyle="1" w:styleId="WW8Num8z0">
    <w:name w:val="WW8Num8z0"/>
    <w:rsid w:val="001D41BB"/>
    <w:rPr>
      <w:rFonts w:ascii="StarSymbol" w:hAnsi="StarSymbol"/>
    </w:rPr>
  </w:style>
  <w:style w:type="character" w:customStyle="1" w:styleId="WW8Num8z1">
    <w:name w:val="WW8Num8z1"/>
    <w:rsid w:val="001D41BB"/>
    <w:rPr>
      <w:rFonts w:ascii="Wingdings 2" w:hAnsi="Wingdings 2" w:cs="StarSymbol"/>
      <w:sz w:val="18"/>
      <w:szCs w:val="18"/>
    </w:rPr>
  </w:style>
  <w:style w:type="character" w:customStyle="1" w:styleId="WW8Num28z1">
    <w:name w:val="WW8Num28z1"/>
    <w:rsid w:val="001D41BB"/>
    <w:rPr>
      <w:rFonts w:ascii="OpenSymbol" w:hAnsi="OpenSymbol" w:cs="StarSymbol"/>
      <w:sz w:val="18"/>
      <w:szCs w:val="18"/>
    </w:rPr>
  </w:style>
  <w:style w:type="character" w:customStyle="1" w:styleId="WW8Num29z1">
    <w:name w:val="WW8Num29z1"/>
    <w:rsid w:val="001D41BB"/>
    <w:rPr>
      <w:rFonts w:ascii="OpenSymbol" w:hAnsi="Open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1D41BB"/>
  </w:style>
  <w:style w:type="character" w:customStyle="1" w:styleId="WW8Num4z2">
    <w:name w:val="WW8Num4z2"/>
    <w:rsid w:val="001D41BB"/>
    <w:rPr>
      <w:rFonts w:ascii="Wingdings" w:hAnsi="Wingdings"/>
    </w:rPr>
  </w:style>
  <w:style w:type="character" w:customStyle="1" w:styleId="WW8Num5z1">
    <w:name w:val="WW8Num5z1"/>
    <w:rsid w:val="001D41BB"/>
    <w:rPr>
      <w:rFonts w:ascii="Courier New" w:hAnsi="Courier New"/>
      <w:i w:val="0"/>
    </w:rPr>
  </w:style>
  <w:style w:type="character" w:customStyle="1" w:styleId="WW8Num7z3">
    <w:name w:val="WW8Num7z3"/>
    <w:rsid w:val="001D41BB"/>
    <w:rPr>
      <w:rFonts w:ascii="Symbol" w:hAnsi="Symbol"/>
    </w:rPr>
  </w:style>
  <w:style w:type="character" w:customStyle="1" w:styleId="WW8Num9z0">
    <w:name w:val="WW8Num9z0"/>
    <w:rsid w:val="001D41BB"/>
    <w:rPr>
      <w:rFonts w:ascii="Wingdings" w:hAnsi="Wingdings"/>
    </w:rPr>
  </w:style>
  <w:style w:type="character" w:customStyle="1" w:styleId="WW8Num9z1">
    <w:name w:val="WW8Num9z1"/>
    <w:rsid w:val="001D41BB"/>
    <w:rPr>
      <w:i w:val="0"/>
    </w:rPr>
  </w:style>
  <w:style w:type="character" w:customStyle="1" w:styleId="WW-Absatz-Standardschriftart111111111111111111">
    <w:name w:val="WW-Absatz-Standardschriftart111111111111111111"/>
    <w:rsid w:val="001D41BB"/>
  </w:style>
  <w:style w:type="character" w:customStyle="1" w:styleId="WW8Num3z1">
    <w:name w:val="WW8Num3z1"/>
    <w:rsid w:val="001D41BB"/>
    <w:rPr>
      <w:rFonts w:ascii="Courier New" w:hAnsi="Courier New" w:cs="Wingdings"/>
    </w:rPr>
  </w:style>
  <w:style w:type="character" w:customStyle="1" w:styleId="WW8Num5z2">
    <w:name w:val="WW8Num5z2"/>
    <w:rsid w:val="001D41BB"/>
    <w:rPr>
      <w:rFonts w:ascii="StarSymbol" w:hAnsi="StarSymbol"/>
      <w:i w:val="0"/>
    </w:rPr>
  </w:style>
  <w:style w:type="character" w:customStyle="1" w:styleId="WW8Num6z1">
    <w:name w:val="WW8Num6z1"/>
    <w:rsid w:val="001D41BB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1D41BB"/>
    <w:rPr>
      <w:rFonts w:ascii="StarSymbol" w:hAnsi="StarSymbol"/>
    </w:rPr>
  </w:style>
  <w:style w:type="character" w:customStyle="1" w:styleId="WW8Num9z3">
    <w:name w:val="WW8Num9z3"/>
    <w:rsid w:val="001D41BB"/>
    <w:rPr>
      <w:rFonts w:ascii="Symbol" w:hAnsi="Symbol"/>
    </w:rPr>
  </w:style>
  <w:style w:type="character" w:customStyle="1" w:styleId="WW8Num10z0">
    <w:name w:val="WW8Num10z0"/>
    <w:rsid w:val="001D41BB"/>
    <w:rPr>
      <w:rFonts w:ascii="Wingdings" w:hAnsi="Wingdings"/>
    </w:rPr>
  </w:style>
  <w:style w:type="character" w:customStyle="1" w:styleId="WW8Num11z1">
    <w:name w:val="WW8Num11z1"/>
    <w:rsid w:val="001D41BB"/>
    <w:rPr>
      <w:rFonts w:ascii="Courier New" w:hAnsi="Courier New" w:cs="Wingdings"/>
    </w:rPr>
  </w:style>
  <w:style w:type="character" w:customStyle="1" w:styleId="WW8Num12z0">
    <w:name w:val="WW8Num12z0"/>
    <w:rsid w:val="001D41BB"/>
    <w:rPr>
      <w:rFonts w:ascii="Wingdings" w:hAnsi="Wingdings"/>
    </w:rPr>
  </w:style>
  <w:style w:type="character" w:customStyle="1" w:styleId="WW8Num12z1">
    <w:name w:val="WW8Num12z1"/>
    <w:rsid w:val="001D41BB"/>
    <w:rPr>
      <w:rFonts w:ascii="Courier New" w:hAnsi="Courier New" w:cs="Wingdings"/>
    </w:rPr>
  </w:style>
  <w:style w:type="character" w:customStyle="1" w:styleId="WW8Num13z1">
    <w:name w:val="WW8Num13z1"/>
    <w:rsid w:val="001D41BB"/>
    <w:rPr>
      <w:rFonts w:ascii="Courier New" w:hAnsi="Courier New" w:cs="Wingdings"/>
    </w:rPr>
  </w:style>
  <w:style w:type="character" w:customStyle="1" w:styleId="WW8Num22z3">
    <w:name w:val="WW8Num22z3"/>
    <w:rsid w:val="001D41BB"/>
    <w:rPr>
      <w:rFonts w:ascii="Symbol" w:hAnsi="Symbol" w:cs="StarSymbol"/>
      <w:sz w:val="18"/>
      <w:szCs w:val="18"/>
    </w:rPr>
  </w:style>
  <w:style w:type="character" w:customStyle="1" w:styleId="WW8Num26z2">
    <w:name w:val="WW8Num26z2"/>
    <w:rsid w:val="001D41BB"/>
    <w:rPr>
      <w:rFonts w:ascii="Wingdings" w:hAnsi="Wingdings"/>
    </w:rPr>
  </w:style>
  <w:style w:type="character" w:customStyle="1" w:styleId="WW8Num27z2">
    <w:name w:val="WW8Num27z2"/>
    <w:rsid w:val="001D41BB"/>
    <w:rPr>
      <w:rFonts w:ascii="Wingdings" w:hAnsi="Wingdings"/>
    </w:rPr>
  </w:style>
  <w:style w:type="character" w:customStyle="1" w:styleId="Domylnaczcionkaakapitu2">
    <w:name w:val="Domyślna czcionka akapitu2"/>
    <w:rsid w:val="001D41BB"/>
  </w:style>
  <w:style w:type="character" w:customStyle="1" w:styleId="WW-Absatz-Standardschriftart1111111111111111111">
    <w:name w:val="WW-Absatz-Standardschriftart1111111111111111111"/>
    <w:rsid w:val="001D41BB"/>
  </w:style>
  <w:style w:type="character" w:customStyle="1" w:styleId="WW-Absatz-Standardschriftart11111111111111111111">
    <w:name w:val="WW-Absatz-Standardschriftart11111111111111111111"/>
    <w:rsid w:val="001D41BB"/>
  </w:style>
  <w:style w:type="character" w:customStyle="1" w:styleId="WW-Absatz-Standardschriftart111111111111111111111">
    <w:name w:val="WW-Absatz-Standardschriftart111111111111111111111"/>
    <w:rsid w:val="001D41BB"/>
  </w:style>
  <w:style w:type="character" w:customStyle="1" w:styleId="WW-Absatz-Standardschriftart1111111111111111111111">
    <w:name w:val="WW-Absatz-Standardschriftart1111111111111111111111"/>
    <w:rsid w:val="001D41BB"/>
  </w:style>
  <w:style w:type="character" w:customStyle="1" w:styleId="WW-Absatz-Standardschriftart11111111111111111111111">
    <w:name w:val="WW-Absatz-Standardschriftart11111111111111111111111"/>
    <w:rsid w:val="001D41BB"/>
  </w:style>
  <w:style w:type="character" w:customStyle="1" w:styleId="WW-Absatz-Standardschriftart111111111111111111111111">
    <w:name w:val="WW-Absatz-Standardschriftart111111111111111111111111"/>
    <w:rsid w:val="001D41BB"/>
  </w:style>
  <w:style w:type="character" w:customStyle="1" w:styleId="WW-Absatz-Standardschriftart1111111111111111111111111">
    <w:name w:val="WW-Absatz-Standardschriftart1111111111111111111111111"/>
    <w:rsid w:val="001D41BB"/>
  </w:style>
  <w:style w:type="character" w:customStyle="1" w:styleId="WW-Absatz-Standardschriftart11111111111111111111111111">
    <w:name w:val="WW-Absatz-Standardschriftart11111111111111111111111111"/>
    <w:rsid w:val="001D41BB"/>
  </w:style>
  <w:style w:type="character" w:customStyle="1" w:styleId="WW-Absatz-Standardschriftart111111111111111111111111111">
    <w:name w:val="WW-Absatz-Standardschriftart111111111111111111111111111"/>
    <w:rsid w:val="001D41BB"/>
  </w:style>
  <w:style w:type="character" w:customStyle="1" w:styleId="WW-Absatz-Standardschriftart1111111111111111111111111111">
    <w:name w:val="WW-Absatz-Standardschriftart1111111111111111111111111111"/>
    <w:rsid w:val="001D41BB"/>
  </w:style>
  <w:style w:type="character" w:customStyle="1" w:styleId="WW-Absatz-Standardschriftart11111111111111111111111111111">
    <w:name w:val="WW-Absatz-Standardschriftart11111111111111111111111111111"/>
    <w:rsid w:val="001D41BB"/>
  </w:style>
  <w:style w:type="character" w:customStyle="1" w:styleId="WW-Absatz-Standardschriftart111111111111111111111111111111">
    <w:name w:val="WW-Absatz-Standardschriftart111111111111111111111111111111"/>
    <w:rsid w:val="001D41BB"/>
  </w:style>
  <w:style w:type="character" w:customStyle="1" w:styleId="WW-Absatz-Standardschriftart1111111111111111111111111111111">
    <w:name w:val="WW-Absatz-Standardschriftart1111111111111111111111111111111"/>
    <w:rsid w:val="001D41BB"/>
  </w:style>
  <w:style w:type="character" w:customStyle="1" w:styleId="WW-Absatz-Standardschriftart11111111111111111111111111111111">
    <w:name w:val="WW-Absatz-Standardschriftart11111111111111111111111111111111"/>
    <w:rsid w:val="001D41BB"/>
  </w:style>
  <w:style w:type="character" w:customStyle="1" w:styleId="WW-Absatz-Standardschriftart111111111111111111111111111111111">
    <w:name w:val="WW-Absatz-Standardschriftart111111111111111111111111111111111"/>
    <w:rsid w:val="001D41BB"/>
  </w:style>
  <w:style w:type="character" w:customStyle="1" w:styleId="WW-Absatz-Standardschriftart1111111111111111111111111111111111">
    <w:name w:val="WW-Absatz-Standardschriftart1111111111111111111111111111111111"/>
    <w:rsid w:val="001D41BB"/>
  </w:style>
  <w:style w:type="character" w:customStyle="1" w:styleId="WW8Num23z3">
    <w:name w:val="WW8Num23z3"/>
    <w:rsid w:val="001D41BB"/>
    <w:rPr>
      <w:rFonts w:ascii="Symbol" w:hAnsi="Symbol"/>
    </w:rPr>
  </w:style>
  <w:style w:type="character" w:customStyle="1" w:styleId="WW-Absatz-Standardschriftart11111111111111111111111111111111111">
    <w:name w:val="WW-Absatz-Standardschriftart11111111111111111111111111111111111"/>
    <w:rsid w:val="001D41BB"/>
  </w:style>
  <w:style w:type="character" w:customStyle="1" w:styleId="WW-Absatz-Standardschriftart111111111111111111111111111111111111">
    <w:name w:val="WW-Absatz-Standardschriftart111111111111111111111111111111111111"/>
    <w:rsid w:val="001D41BB"/>
  </w:style>
  <w:style w:type="character" w:customStyle="1" w:styleId="WW-Absatz-Standardschriftart1111111111111111111111111111111111111">
    <w:name w:val="WW-Absatz-Standardschriftart1111111111111111111111111111111111111"/>
    <w:rsid w:val="001D41BB"/>
  </w:style>
  <w:style w:type="character" w:customStyle="1" w:styleId="WW-Absatz-Standardschriftart11111111111111111111111111111111111111">
    <w:name w:val="WW-Absatz-Standardschriftart11111111111111111111111111111111111111"/>
    <w:rsid w:val="001D41BB"/>
  </w:style>
  <w:style w:type="character" w:customStyle="1" w:styleId="WW-Absatz-Standardschriftart111111111111111111111111111111111111111">
    <w:name w:val="WW-Absatz-Standardschriftart111111111111111111111111111111111111111"/>
    <w:rsid w:val="001D41BB"/>
  </w:style>
  <w:style w:type="character" w:customStyle="1" w:styleId="WW-Absatz-Standardschriftart1111111111111111111111111111111111111111">
    <w:name w:val="WW-Absatz-Standardschriftart1111111111111111111111111111111111111111"/>
    <w:rsid w:val="001D41BB"/>
  </w:style>
  <w:style w:type="character" w:customStyle="1" w:styleId="WW-Absatz-Standardschriftart11111111111111111111111111111111111111111">
    <w:name w:val="WW-Absatz-Standardschriftart11111111111111111111111111111111111111111"/>
    <w:rsid w:val="001D41BB"/>
  </w:style>
  <w:style w:type="character" w:customStyle="1" w:styleId="WW-Absatz-Standardschriftart111111111111111111111111111111111111111111">
    <w:name w:val="WW-Absatz-Standardschriftart111111111111111111111111111111111111111111"/>
    <w:rsid w:val="001D41BB"/>
  </w:style>
  <w:style w:type="character" w:customStyle="1" w:styleId="WW-Absatz-Standardschriftart1111111111111111111111111111111111111111111">
    <w:name w:val="WW-Absatz-Standardschriftart1111111111111111111111111111111111111111111"/>
    <w:rsid w:val="001D41BB"/>
  </w:style>
  <w:style w:type="character" w:customStyle="1" w:styleId="WW-Absatz-Standardschriftart11111111111111111111111111111111111111111111">
    <w:name w:val="WW-Absatz-Standardschriftart11111111111111111111111111111111111111111111"/>
    <w:rsid w:val="001D41BB"/>
  </w:style>
  <w:style w:type="character" w:customStyle="1" w:styleId="WW-Absatz-Standardschriftart111111111111111111111111111111111111111111111">
    <w:name w:val="WW-Absatz-Standardschriftart111111111111111111111111111111111111111111111"/>
    <w:rsid w:val="001D41BB"/>
  </w:style>
  <w:style w:type="character" w:customStyle="1" w:styleId="WW-Absatz-Standardschriftart1111111111111111111111111111111111111111111111">
    <w:name w:val="WW-Absatz-Standardschriftart1111111111111111111111111111111111111111111111"/>
    <w:rsid w:val="001D41BB"/>
  </w:style>
  <w:style w:type="character" w:customStyle="1" w:styleId="WW-Absatz-Standardschriftart11111111111111111111111111111111111111111111111">
    <w:name w:val="WW-Absatz-Standardschriftart11111111111111111111111111111111111111111111111"/>
    <w:rsid w:val="001D41BB"/>
  </w:style>
  <w:style w:type="character" w:customStyle="1" w:styleId="WW-Absatz-Standardschriftart111111111111111111111111111111111111111111111111">
    <w:name w:val="WW-Absatz-Standardschriftart111111111111111111111111111111111111111111111111"/>
    <w:rsid w:val="001D41BB"/>
  </w:style>
  <w:style w:type="character" w:customStyle="1" w:styleId="WW-Absatz-Standardschriftart1111111111111111111111111111111111111111111111111">
    <w:name w:val="WW-Absatz-Standardschriftart1111111111111111111111111111111111111111111111111"/>
    <w:rsid w:val="001D41BB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D41BB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D41BB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D41BB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D41BB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D41BB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D41BB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D41B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D41B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D41B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D41B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D41B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D41B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D41BB"/>
  </w:style>
  <w:style w:type="character" w:customStyle="1" w:styleId="WW8Num6z2">
    <w:name w:val="WW8Num6z2"/>
    <w:rsid w:val="001D41BB"/>
    <w:rPr>
      <w:i w:val="0"/>
    </w:rPr>
  </w:style>
  <w:style w:type="character" w:customStyle="1" w:styleId="WW8Num7z2">
    <w:name w:val="WW8Num7z2"/>
    <w:rsid w:val="001D41BB"/>
    <w:rPr>
      <w:i w:val="0"/>
    </w:rPr>
  </w:style>
  <w:style w:type="character" w:customStyle="1" w:styleId="WW8Num11z3">
    <w:name w:val="WW8Num11z3"/>
    <w:rsid w:val="001D41BB"/>
    <w:rPr>
      <w:rFonts w:ascii="Symbol" w:hAnsi="Symbol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D41B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D41B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D41BB"/>
  </w:style>
  <w:style w:type="character" w:customStyle="1" w:styleId="WW8Num4z3">
    <w:name w:val="WW8Num4z3"/>
    <w:rsid w:val="001D41BB"/>
    <w:rPr>
      <w:rFonts w:ascii="Symbol" w:hAnsi="Symbol"/>
    </w:rPr>
  </w:style>
  <w:style w:type="character" w:customStyle="1" w:styleId="WW8Num12z3">
    <w:name w:val="WW8Num12z3"/>
    <w:rsid w:val="001D41BB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D41BB"/>
  </w:style>
  <w:style w:type="character" w:customStyle="1" w:styleId="WW8Num9z2">
    <w:name w:val="WW8Num9z2"/>
    <w:rsid w:val="001D41BB"/>
    <w:rPr>
      <w:rFonts w:ascii="StarSymbol" w:hAnsi="StarSymbol"/>
    </w:rPr>
  </w:style>
  <w:style w:type="character" w:customStyle="1" w:styleId="WW8Num10z1">
    <w:name w:val="WW8Num10z1"/>
    <w:rsid w:val="001D41BB"/>
    <w:rPr>
      <w:i w:val="0"/>
    </w:rPr>
  </w:style>
  <w:style w:type="character" w:customStyle="1" w:styleId="WW8Num13z3">
    <w:name w:val="WW8Num13z3"/>
    <w:rsid w:val="001D41BB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D41B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D41B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D41B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D41B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D41BB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D41BB"/>
  </w:style>
  <w:style w:type="character" w:customStyle="1" w:styleId="WW8Num3z2">
    <w:name w:val="WW8Num3z2"/>
    <w:rsid w:val="001D41BB"/>
    <w:rPr>
      <w:i w:val="0"/>
    </w:rPr>
  </w:style>
  <w:style w:type="character" w:customStyle="1" w:styleId="WW8Num3z3">
    <w:name w:val="WW8Num3z3"/>
    <w:rsid w:val="001D41BB"/>
    <w:rPr>
      <w:rFonts w:ascii="Symbol" w:hAnsi="Symbol"/>
    </w:rPr>
  </w:style>
  <w:style w:type="character" w:customStyle="1" w:styleId="WW8Num3z4">
    <w:name w:val="WW8Num3z4"/>
    <w:rsid w:val="001D41BB"/>
    <w:rPr>
      <w:rFonts w:ascii="Courier New" w:hAnsi="Courier New" w:cs="Wingdings"/>
    </w:rPr>
  </w:style>
  <w:style w:type="character" w:customStyle="1" w:styleId="WW8Num10z2">
    <w:name w:val="WW8Num10z2"/>
    <w:rsid w:val="001D41BB"/>
    <w:rPr>
      <w:rFonts w:ascii="StarSymbol" w:hAnsi="StarSymbol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D41BB"/>
  </w:style>
  <w:style w:type="character" w:customStyle="1" w:styleId="WW8Num1z0">
    <w:name w:val="WW8Num1z0"/>
    <w:rsid w:val="001D41BB"/>
    <w:rPr>
      <w:b w:val="0"/>
      <w:i w:val="0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D41BB"/>
  </w:style>
  <w:style w:type="character" w:customStyle="1" w:styleId="WW8Num6z4">
    <w:name w:val="WW8Num6z4"/>
    <w:rsid w:val="001D41BB"/>
    <w:rPr>
      <w:rFonts w:ascii="Courier New" w:hAnsi="Courier New" w:cs="Wingdings"/>
    </w:rPr>
  </w:style>
  <w:style w:type="character" w:customStyle="1" w:styleId="WW8Num10z3">
    <w:name w:val="WW8Num10z3"/>
    <w:rsid w:val="001D41BB"/>
    <w:rPr>
      <w:rFonts w:ascii="Symbol" w:hAnsi="Symbol"/>
    </w:rPr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D41BB"/>
  </w:style>
  <w:style w:type="character" w:customStyle="1" w:styleId="WW8Num7z4">
    <w:name w:val="WW8Num7z4"/>
    <w:rsid w:val="001D41BB"/>
    <w:rPr>
      <w:rFonts w:ascii="Courier New" w:hAnsi="Courier New" w:cs="Wingdings"/>
    </w:rPr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1D41BB"/>
  </w:style>
  <w:style w:type="character" w:customStyle="1" w:styleId="WW8Num23z2">
    <w:name w:val="WW8Num23z2"/>
    <w:rsid w:val="001D41BB"/>
    <w:rPr>
      <w:i w:val="0"/>
    </w:rPr>
  </w:style>
  <w:style w:type="character" w:customStyle="1" w:styleId="WW8Num23z4">
    <w:name w:val="WW8Num23z4"/>
    <w:rsid w:val="001D41BB"/>
    <w:rPr>
      <w:rFonts w:ascii="Courier New" w:hAnsi="Courier New" w:cs="Wingdings"/>
    </w:rPr>
  </w:style>
  <w:style w:type="character" w:customStyle="1" w:styleId="WW8Num38z3">
    <w:name w:val="WW8Num38z3"/>
    <w:rsid w:val="001D41BB"/>
    <w:rPr>
      <w:rFonts w:ascii="Symbol" w:hAnsi="Symbol"/>
    </w:rPr>
  </w:style>
  <w:style w:type="character" w:customStyle="1" w:styleId="WW8Num44z0">
    <w:name w:val="WW8Num44z0"/>
    <w:rsid w:val="001D41BB"/>
    <w:rPr>
      <w:rFonts w:ascii="Wingdings" w:hAnsi="Wingdings"/>
    </w:rPr>
  </w:style>
  <w:style w:type="character" w:customStyle="1" w:styleId="WW8Num47z0">
    <w:name w:val="WW8Num47z0"/>
    <w:rsid w:val="001D41BB"/>
    <w:rPr>
      <w:u w:val="single"/>
    </w:rPr>
  </w:style>
  <w:style w:type="character" w:customStyle="1" w:styleId="Domylnaczcionkaakapitu1">
    <w:name w:val="Domyślna czcionka akapitu1"/>
    <w:rsid w:val="001D41BB"/>
  </w:style>
  <w:style w:type="character" w:customStyle="1" w:styleId="Znakinumeracji">
    <w:name w:val="Znaki numeracji"/>
    <w:rsid w:val="001D41BB"/>
    <w:rPr>
      <w:sz w:val="24"/>
      <w:szCs w:val="24"/>
    </w:rPr>
  </w:style>
  <w:style w:type="character" w:customStyle="1" w:styleId="Symbolewypunktowania">
    <w:name w:val="Symbole wypunktowania"/>
    <w:rsid w:val="001D41BB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1D41BB"/>
    <w:rPr>
      <w:color w:val="000080"/>
      <w:u w:val="single"/>
    </w:rPr>
  </w:style>
  <w:style w:type="character" w:customStyle="1" w:styleId="TekstpodstawowyZnak">
    <w:name w:val="Tekst podstawowy Znak"/>
    <w:rsid w:val="001D41BB"/>
    <w:rPr>
      <w:rFonts w:ascii="Arial" w:hAnsi="Arial"/>
      <w:b/>
      <w:sz w:val="24"/>
    </w:rPr>
  </w:style>
  <w:style w:type="character" w:customStyle="1" w:styleId="Odwoaniedokomentarza1">
    <w:name w:val="Odwołanie do komentarza1"/>
    <w:rsid w:val="001D41BB"/>
    <w:rPr>
      <w:sz w:val="16"/>
      <w:szCs w:val="16"/>
    </w:rPr>
  </w:style>
  <w:style w:type="character" w:customStyle="1" w:styleId="TekstkomentarzaZnak">
    <w:name w:val="Tekst komentarza Znak"/>
    <w:rsid w:val="001D41BB"/>
    <w:rPr>
      <w:lang w:val="en-US"/>
    </w:rPr>
  </w:style>
  <w:style w:type="character" w:customStyle="1" w:styleId="TematkomentarzaZnak">
    <w:name w:val="Temat komentarza Znak"/>
    <w:rsid w:val="001D41BB"/>
    <w:rPr>
      <w:b/>
      <w:bCs/>
      <w:lang w:val="en-US"/>
    </w:rPr>
  </w:style>
  <w:style w:type="character" w:customStyle="1" w:styleId="TekstdymkaZnak">
    <w:name w:val="Tekst dymka Znak"/>
    <w:rsid w:val="001D41BB"/>
    <w:rPr>
      <w:rFonts w:ascii="Tahoma" w:hAnsi="Tahoma" w:cs="Tahoma"/>
      <w:sz w:val="16"/>
      <w:szCs w:val="16"/>
      <w:lang w:val="en-US"/>
    </w:rPr>
  </w:style>
  <w:style w:type="character" w:customStyle="1" w:styleId="StopkaZnak">
    <w:name w:val="Stopka Znak"/>
    <w:uiPriority w:val="99"/>
    <w:rsid w:val="001D41BB"/>
    <w:rPr>
      <w:lang w:val="en-US"/>
    </w:rPr>
  </w:style>
  <w:style w:type="character" w:customStyle="1" w:styleId="WW8Num68z0">
    <w:name w:val="WW8Num68z0"/>
    <w:rsid w:val="001D41BB"/>
    <w:rPr>
      <w:rFonts w:ascii="Symbol" w:hAnsi="Symbol"/>
    </w:rPr>
  </w:style>
  <w:style w:type="character" w:customStyle="1" w:styleId="WW8Num69z0">
    <w:name w:val="WW8Num69z0"/>
    <w:rsid w:val="001D41BB"/>
    <w:rPr>
      <w:rFonts w:ascii="Symbol" w:hAnsi="Symbol"/>
    </w:rPr>
  </w:style>
  <w:style w:type="character" w:customStyle="1" w:styleId="WW8Num135z0">
    <w:name w:val="WW8Num135z0"/>
    <w:rsid w:val="001D41BB"/>
    <w:rPr>
      <w:rFonts w:ascii="Symbol" w:hAnsi="Symbol"/>
    </w:rPr>
  </w:style>
  <w:style w:type="character" w:customStyle="1" w:styleId="WW8Num52z0">
    <w:name w:val="WW8Num52z0"/>
    <w:rsid w:val="001D41BB"/>
    <w:rPr>
      <w:rFonts w:ascii="Symbol" w:hAnsi="Symbol"/>
    </w:rPr>
  </w:style>
  <w:style w:type="character" w:customStyle="1" w:styleId="WW8Num108z0">
    <w:name w:val="WW8Num108z0"/>
    <w:rsid w:val="001D41BB"/>
    <w:rPr>
      <w:u w:val="single"/>
    </w:rPr>
  </w:style>
  <w:style w:type="character" w:customStyle="1" w:styleId="RTFNum31">
    <w:name w:val="RTF_Num 3 1"/>
    <w:rsid w:val="001D41BB"/>
    <w:rPr>
      <w:rFonts w:ascii="Symbol" w:hAnsi="Symbol"/>
    </w:rPr>
  </w:style>
  <w:style w:type="character" w:customStyle="1" w:styleId="RTFNum21">
    <w:name w:val="RTF_Num 2 1"/>
    <w:rsid w:val="001D41BB"/>
    <w:rPr>
      <w:rFonts w:ascii="Times New Roman" w:hAnsi="Times New Roman" w:cs="Times New Roman"/>
      <w:sz w:val="24"/>
      <w:szCs w:val="24"/>
      <w:lang w:val="pl-PL"/>
    </w:rPr>
  </w:style>
  <w:style w:type="character" w:customStyle="1" w:styleId="RTFNum22">
    <w:name w:val="RTF_Num 2 2"/>
    <w:rsid w:val="001D41BB"/>
  </w:style>
  <w:style w:type="character" w:customStyle="1" w:styleId="RTFNum23">
    <w:name w:val="RTF_Num 2 3"/>
    <w:rsid w:val="001D41BB"/>
  </w:style>
  <w:style w:type="character" w:customStyle="1" w:styleId="RTFNum24">
    <w:name w:val="RTF_Num 2 4"/>
    <w:rsid w:val="001D41BB"/>
  </w:style>
  <w:style w:type="character" w:customStyle="1" w:styleId="RTFNum25">
    <w:name w:val="RTF_Num 2 5"/>
    <w:rsid w:val="001D41BB"/>
  </w:style>
  <w:style w:type="character" w:customStyle="1" w:styleId="RTFNum26">
    <w:name w:val="RTF_Num 2 6"/>
    <w:rsid w:val="001D41BB"/>
  </w:style>
  <w:style w:type="character" w:customStyle="1" w:styleId="RTFNum27">
    <w:name w:val="RTF_Num 2 7"/>
    <w:rsid w:val="001D41BB"/>
  </w:style>
  <w:style w:type="character" w:customStyle="1" w:styleId="RTFNum28">
    <w:name w:val="RTF_Num 2 8"/>
    <w:rsid w:val="001D41BB"/>
  </w:style>
  <w:style w:type="character" w:customStyle="1" w:styleId="RTFNum29">
    <w:name w:val="RTF_Num 2 9"/>
    <w:rsid w:val="001D41BB"/>
  </w:style>
  <w:style w:type="character" w:customStyle="1" w:styleId="RTFNum210">
    <w:name w:val="RTF_Num 2 10"/>
    <w:rsid w:val="001D41BB"/>
  </w:style>
  <w:style w:type="character" w:customStyle="1" w:styleId="RTFNum32">
    <w:name w:val="RTF_Num 3 2"/>
    <w:rsid w:val="001D41BB"/>
  </w:style>
  <w:style w:type="character" w:customStyle="1" w:styleId="RTFNum33">
    <w:name w:val="RTF_Num 3 3"/>
    <w:rsid w:val="001D41BB"/>
  </w:style>
  <w:style w:type="character" w:customStyle="1" w:styleId="RTFNum34">
    <w:name w:val="RTF_Num 3 4"/>
    <w:rsid w:val="001D41BB"/>
  </w:style>
  <w:style w:type="character" w:customStyle="1" w:styleId="RTFNum35">
    <w:name w:val="RTF_Num 3 5"/>
    <w:rsid w:val="001D41BB"/>
  </w:style>
  <w:style w:type="character" w:customStyle="1" w:styleId="RTFNum36">
    <w:name w:val="RTF_Num 3 6"/>
    <w:rsid w:val="001D41BB"/>
  </w:style>
  <w:style w:type="character" w:customStyle="1" w:styleId="RTFNum37">
    <w:name w:val="RTF_Num 3 7"/>
    <w:rsid w:val="001D41BB"/>
  </w:style>
  <w:style w:type="character" w:customStyle="1" w:styleId="RTFNum38">
    <w:name w:val="RTF_Num 3 8"/>
    <w:rsid w:val="001D41BB"/>
  </w:style>
  <w:style w:type="character" w:customStyle="1" w:styleId="RTFNum39">
    <w:name w:val="RTF_Num 3 9"/>
    <w:rsid w:val="001D41BB"/>
  </w:style>
  <w:style w:type="character" w:customStyle="1" w:styleId="RTFNum310">
    <w:name w:val="RTF_Num 3 10"/>
    <w:rsid w:val="001D41BB"/>
  </w:style>
  <w:style w:type="paragraph" w:customStyle="1" w:styleId="Nagwek4">
    <w:name w:val="Nagłówek4"/>
    <w:basedOn w:val="Normalny"/>
    <w:next w:val="Tekstpodstawowy"/>
    <w:rsid w:val="001D41B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1"/>
    <w:rsid w:val="001D41BB"/>
    <w:rPr>
      <w:rFonts w:ascii="Arial" w:hAnsi="Arial"/>
      <w:b/>
      <w:sz w:val="24"/>
      <w:lang w:val="pl-PL"/>
    </w:rPr>
  </w:style>
  <w:style w:type="character" w:customStyle="1" w:styleId="TekstpodstawowyZnak1">
    <w:name w:val="Tekst podstawowy Znak1"/>
    <w:link w:val="Tekstpodstawowy"/>
    <w:rsid w:val="001D41BB"/>
    <w:rPr>
      <w:rFonts w:ascii="Arial" w:eastAsia="Times New Roman" w:hAnsi="Arial" w:cs="Times New Roman"/>
      <w:b/>
      <w:kern w:val="1"/>
      <w:sz w:val="24"/>
      <w:szCs w:val="20"/>
      <w:lang w:eastAsia="ar-SA"/>
    </w:rPr>
  </w:style>
  <w:style w:type="paragraph" w:styleId="Lista">
    <w:name w:val="List"/>
    <w:basedOn w:val="Tekstpodstawowy"/>
    <w:rsid w:val="001D41BB"/>
    <w:rPr>
      <w:rFonts w:cs="Tahoma"/>
    </w:rPr>
  </w:style>
  <w:style w:type="paragraph" w:customStyle="1" w:styleId="Podpis3">
    <w:name w:val="Podpis3"/>
    <w:basedOn w:val="Normalny"/>
    <w:rsid w:val="001D41B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1D41BB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1D41B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1D41B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1D41B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1D41BB"/>
    <w:pPr>
      <w:suppressLineNumbers/>
      <w:spacing w:before="120" w:after="120"/>
    </w:pPr>
    <w:rPr>
      <w:rFonts w:cs="Tahoma"/>
      <w:i/>
      <w:iCs/>
    </w:rPr>
  </w:style>
  <w:style w:type="paragraph" w:styleId="Tytu">
    <w:name w:val="Title"/>
    <w:basedOn w:val="Normalny"/>
    <w:next w:val="Podtytu"/>
    <w:link w:val="TytuZnak"/>
    <w:qFormat/>
    <w:rsid w:val="001D41BB"/>
    <w:pPr>
      <w:jc w:val="center"/>
    </w:pPr>
    <w:rPr>
      <w:rFonts w:ascii="Arial" w:hAnsi="Arial"/>
      <w:b/>
      <w:sz w:val="24"/>
      <w:lang w:val="pl-PL"/>
    </w:rPr>
  </w:style>
  <w:style w:type="character" w:customStyle="1" w:styleId="TytuZnak">
    <w:name w:val="Tytuł Znak"/>
    <w:link w:val="Tytu"/>
    <w:rsid w:val="001D41BB"/>
    <w:rPr>
      <w:rFonts w:ascii="Arial" w:eastAsia="Times New Roman" w:hAnsi="Arial" w:cs="Times New Roman"/>
      <w:b/>
      <w:kern w:val="1"/>
      <w:sz w:val="24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1D41BB"/>
    <w:pPr>
      <w:jc w:val="center"/>
    </w:pPr>
    <w:rPr>
      <w:i/>
      <w:iCs/>
    </w:rPr>
  </w:style>
  <w:style w:type="character" w:customStyle="1" w:styleId="PodtytuZnak">
    <w:name w:val="Podtytuł Znak"/>
    <w:link w:val="Podtytu"/>
    <w:rsid w:val="001D41BB"/>
    <w:rPr>
      <w:rFonts w:ascii="Arial" w:eastAsia="Lucida Sans Unicode" w:hAnsi="Arial" w:cs="Tahoma"/>
      <w:i/>
      <w:iCs/>
      <w:kern w:val="1"/>
      <w:sz w:val="28"/>
      <w:szCs w:val="28"/>
      <w:lang w:val="en-US" w:eastAsia="ar-SA"/>
    </w:rPr>
  </w:style>
  <w:style w:type="paragraph" w:customStyle="1" w:styleId="Tekstpodstawowy31">
    <w:name w:val="Tekst podstawowy 31"/>
    <w:basedOn w:val="Normalny"/>
    <w:rsid w:val="001D41BB"/>
    <w:pPr>
      <w:jc w:val="center"/>
    </w:pPr>
    <w:rPr>
      <w:rFonts w:ascii="Arial" w:hAnsi="Arial"/>
      <w:b/>
      <w:sz w:val="24"/>
      <w:lang w:val="pl-PL"/>
    </w:rPr>
  </w:style>
  <w:style w:type="paragraph" w:customStyle="1" w:styleId="Tekstpodstawowy21">
    <w:name w:val="Tekst podstawowy 21"/>
    <w:basedOn w:val="Normalny"/>
    <w:rsid w:val="001D41BB"/>
    <w:rPr>
      <w:rFonts w:ascii="Arial" w:hAnsi="Arial"/>
      <w:sz w:val="24"/>
      <w:lang w:val="pl-PL"/>
    </w:rPr>
  </w:style>
  <w:style w:type="paragraph" w:styleId="NormalnyWeb">
    <w:name w:val="Normal (Web)"/>
    <w:basedOn w:val="Normalny"/>
    <w:uiPriority w:val="99"/>
    <w:rsid w:val="001D41BB"/>
    <w:pPr>
      <w:spacing w:before="100" w:after="100"/>
      <w:jc w:val="both"/>
    </w:pPr>
    <w:rPr>
      <w:rFonts w:ascii="Arial Unicode MS" w:eastAsia="Arial Unicode MS" w:hAnsi="Arial Unicode MS"/>
      <w:lang w:val="pl-PL"/>
    </w:rPr>
  </w:style>
  <w:style w:type="paragraph" w:styleId="Tekstpodstawowywcity">
    <w:name w:val="Body Text Indent"/>
    <w:basedOn w:val="Normalny"/>
    <w:link w:val="TekstpodstawowywcityZnak"/>
    <w:rsid w:val="001D41BB"/>
    <w:pPr>
      <w:ind w:left="284" w:hanging="284"/>
      <w:jc w:val="both"/>
    </w:pPr>
    <w:rPr>
      <w:b/>
      <w:sz w:val="24"/>
      <w:u w:val="single"/>
      <w:lang w:val="pl-PL"/>
    </w:rPr>
  </w:style>
  <w:style w:type="character" w:customStyle="1" w:styleId="TekstpodstawowywcityZnak">
    <w:name w:val="Tekst podstawowy wcięty Znak"/>
    <w:link w:val="Tekstpodstawowywcity"/>
    <w:rsid w:val="001D41BB"/>
    <w:rPr>
      <w:rFonts w:ascii="Times New Roman" w:eastAsia="Times New Roman" w:hAnsi="Times New Roman" w:cs="Times New Roman"/>
      <w:b/>
      <w:kern w:val="1"/>
      <w:sz w:val="24"/>
      <w:szCs w:val="20"/>
      <w:u w:val="single"/>
      <w:lang w:eastAsia="ar-SA"/>
    </w:rPr>
  </w:style>
  <w:style w:type="paragraph" w:customStyle="1" w:styleId="Tekstpodstawowywcity21">
    <w:name w:val="Tekst podstawowy wcięty 21"/>
    <w:basedOn w:val="Normalny"/>
    <w:rsid w:val="001D41BB"/>
    <w:pPr>
      <w:ind w:left="426" w:hanging="426"/>
      <w:jc w:val="both"/>
    </w:pPr>
    <w:rPr>
      <w:b/>
      <w:sz w:val="24"/>
      <w:u w:val="single"/>
      <w:lang w:val="pl-PL"/>
    </w:rPr>
  </w:style>
  <w:style w:type="paragraph" w:customStyle="1" w:styleId="Tekstpodstawowywcity31">
    <w:name w:val="Tekst podstawowy wcięty 31"/>
    <w:basedOn w:val="Normalny"/>
    <w:rsid w:val="001D41BB"/>
    <w:pPr>
      <w:ind w:left="360" w:hanging="360"/>
      <w:jc w:val="both"/>
    </w:pPr>
  </w:style>
  <w:style w:type="paragraph" w:customStyle="1" w:styleId="Zawartotabeli">
    <w:name w:val="Zawartość tabeli"/>
    <w:basedOn w:val="Normalny"/>
    <w:qFormat/>
    <w:rsid w:val="001D41BB"/>
    <w:pPr>
      <w:suppressLineNumbers/>
    </w:pPr>
  </w:style>
  <w:style w:type="paragraph" w:customStyle="1" w:styleId="Nagwektabeli">
    <w:name w:val="Nagłówek tabeli"/>
    <w:basedOn w:val="Zawartotabeli"/>
    <w:rsid w:val="001D41BB"/>
    <w:pPr>
      <w:jc w:val="center"/>
    </w:pPr>
    <w:rPr>
      <w:b/>
      <w:bCs/>
    </w:rPr>
  </w:style>
  <w:style w:type="paragraph" w:styleId="Nagwek">
    <w:name w:val="header"/>
    <w:basedOn w:val="Normalny"/>
    <w:link w:val="NagwekZnak"/>
    <w:rsid w:val="001D41BB"/>
    <w:pPr>
      <w:suppressLineNumbers/>
      <w:tabs>
        <w:tab w:val="center" w:pos="4677"/>
        <w:tab w:val="right" w:pos="9354"/>
      </w:tabs>
    </w:pPr>
  </w:style>
  <w:style w:type="character" w:customStyle="1" w:styleId="NagwekZnak">
    <w:name w:val="Nagłówek Znak"/>
    <w:link w:val="Nagwek"/>
    <w:rsid w:val="001D41BB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Tabela">
    <w:name w:val="Tabela"/>
    <w:basedOn w:val="Podpis1"/>
    <w:rsid w:val="001D41BB"/>
  </w:style>
  <w:style w:type="paragraph" w:customStyle="1" w:styleId="Default">
    <w:name w:val="Default"/>
    <w:basedOn w:val="Normalny"/>
    <w:rsid w:val="001D41BB"/>
    <w:pPr>
      <w:autoSpaceDE w:val="0"/>
    </w:pPr>
    <w:rPr>
      <w:color w:val="000000"/>
      <w:sz w:val="24"/>
      <w:szCs w:val="24"/>
      <w:lang w:val="pl-PL"/>
    </w:rPr>
  </w:style>
  <w:style w:type="paragraph" w:customStyle="1" w:styleId="Nagwek10">
    <w:name w:val="Nagłówek1"/>
    <w:rsid w:val="001D41BB"/>
    <w:pPr>
      <w:keepNext/>
      <w:widowControl w:val="0"/>
      <w:suppressAutoHyphens/>
      <w:spacing w:before="240" w:after="120"/>
    </w:pPr>
    <w:rPr>
      <w:rFonts w:ascii="Arial" w:eastAsia="MS Mincho" w:hAnsi="Arial" w:cs="Arial"/>
      <w:kern w:val="1"/>
      <w:sz w:val="28"/>
      <w:szCs w:val="28"/>
      <w:lang w:eastAsia="ar-SA"/>
    </w:rPr>
  </w:style>
  <w:style w:type="paragraph" w:customStyle="1" w:styleId="Tekstkomentarza1">
    <w:name w:val="Tekst komentarza1"/>
    <w:basedOn w:val="Normalny"/>
    <w:rsid w:val="001D41BB"/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1D41BB"/>
  </w:style>
  <w:style w:type="character" w:customStyle="1" w:styleId="TekstkomentarzaZnak1">
    <w:name w:val="Tekst komentarza Znak1"/>
    <w:link w:val="Tekstkomentarza"/>
    <w:uiPriority w:val="99"/>
    <w:semiHidden/>
    <w:rsid w:val="001D41BB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styleId="Tematkomentarza">
    <w:name w:val="annotation subject"/>
    <w:basedOn w:val="Tekstkomentarza1"/>
    <w:next w:val="Tekstkomentarza1"/>
    <w:link w:val="TematkomentarzaZnak1"/>
    <w:rsid w:val="001D41BB"/>
    <w:rPr>
      <w:b/>
      <w:bCs/>
    </w:rPr>
  </w:style>
  <w:style w:type="character" w:customStyle="1" w:styleId="TematkomentarzaZnak1">
    <w:name w:val="Temat komentarza Znak1"/>
    <w:link w:val="Tematkomentarza"/>
    <w:rsid w:val="001D41BB"/>
    <w:rPr>
      <w:rFonts w:ascii="Times New Roman" w:eastAsia="Times New Roman" w:hAnsi="Times New Roman" w:cs="Times New Roman"/>
      <w:b/>
      <w:bCs/>
      <w:kern w:val="1"/>
      <w:sz w:val="20"/>
      <w:szCs w:val="20"/>
      <w:lang w:val="en-US" w:eastAsia="ar-SA"/>
    </w:rPr>
  </w:style>
  <w:style w:type="paragraph" w:styleId="Tekstdymka">
    <w:name w:val="Balloon Text"/>
    <w:basedOn w:val="Normalny"/>
    <w:link w:val="TekstdymkaZnak1"/>
    <w:rsid w:val="001D41BB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rsid w:val="001D41BB"/>
    <w:rPr>
      <w:rFonts w:ascii="Tahoma" w:eastAsia="Times New Roman" w:hAnsi="Tahoma" w:cs="Tahoma"/>
      <w:kern w:val="1"/>
      <w:sz w:val="16"/>
      <w:szCs w:val="16"/>
      <w:lang w:val="en-US" w:eastAsia="ar-SA"/>
    </w:rPr>
  </w:style>
  <w:style w:type="paragraph" w:styleId="Stopka">
    <w:name w:val="footer"/>
    <w:basedOn w:val="Normalny"/>
    <w:link w:val="StopkaZnak1"/>
    <w:uiPriority w:val="99"/>
    <w:rsid w:val="001D41BB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rsid w:val="001D41BB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nrpisma">
    <w:name w:val="nrpisma"/>
    <w:basedOn w:val="Normalny"/>
    <w:next w:val="adres"/>
    <w:rsid w:val="001D41BB"/>
    <w:pPr>
      <w:widowControl w:val="0"/>
      <w:spacing w:after="240" w:line="360" w:lineRule="atLeast"/>
      <w:jc w:val="both"/>
    </w:pPr>
    <w:rPr>
      <w:rFonts w:eastAsia="Lucida Sans Unicode"/>
      <w:sz w:val="24"/>
      <w:lang w:val="pl-PL"/>
    </w:rPr>
  </w:style>
  <w:style w:type="paragraph" w:customStyle="1" w:styleId="adres">
    <w:name w:val="adres"/>
    <w:basedOn w:val="Nagwek1"/>
    <w:next w:val="adres1"/>
    <w:rsid w:val="001D41BB"/>
    <w:pPr>
      <w:keepNext w:val="0"/>
      <w:widowControl w:val="0"/>
      <w:tabs>
        <w:tab w:val="clear" w:pos="2340"/>
      </w:tabs>
      <w:spacing w:before="1200" w:line="360" w:lineRule="atLeast"/>
      <w:ind w:left="4536" w:firstLine="0"/>
      <w:jc w:val="center"/>
    </w:pPr>
    <w:rPr>
      <w:rFonts w:eastAsia="Lucida Sans Unicode"/>
      <w:smallCaps/>
      <w:sz w:val="28"/>
    </w:rPr>
  </w:style>
  <w:style w:type="paragraph" w:customStyle="1" w:styleId="adres1">
    <w:name w:val="adres1"/>
    <w:basedOn w:val="adres"/>
    <w:rsid w:val="001D41BB"/>
    <w:pPr>
      <w:spacing w:before="0" w:line="240" w:lineRule="auto"/>
    </w:pPr>
  </w:style>
  <w:style w:type="paragraph" w:customStyle="1" w:styleId="Zawartoramki">
    <w:name w:val="Zawartość ramki"/>
    <w:basedOn w:val="Tekstpodstawowy"/>
    <w:rsid w:val="001D41BB"/>
  </w:style>
  <w:style w:type="paragraph" w:customStyle="1" w:styleId="western">
    <w:name w:val="western"/>
    <w:basedOn w:val="Normalny"/>
    <w:rsid w:val="001D41BB"/>
    <w:pPr>
      <w:suppressAutoHyphens w:val="0"/>
      <w:spacing w:before="100" w:beforeAutospacing="1" w:after="100" w:afterAutospacing="1"/>
    </w:pPr>
    <w:rPr>
      <w:rFonts w:ascii="Arial" w:hAnsi="Arial" w:cs="Arial"/>
      <w:b/>
      <w:bCs/>
      <w:kern w:val="0"/>
      <w:sz w:val="24"/>
      <w:szCs w:val="24"/>
      <w:lang w:val="pl-PL" w:eastAsia="pl-PL"/>
    </w:rPr>
  </w:style>
  <w:style w:type="table" w:styleId="Tabela-Siatka">
    <w:name w:val="Table Grid"/>
    <w:basedOn w:val="Standardowy"/>
    <w:uiPriority w:val="39"/>
    <w:rsid w:val="001D41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41BB"/>
  </w:style>
  <w:style w:type="character" w:customStyle="1" w:styleId="TekstprzypisukocowegoZnak">
    <w:name w:val="Tekst przypisu końcowego Znak"/>
    <w:link w:val="Tekstprzypisukocowego"/>
    <w:uiPriority w:val="99"/>
    <w:semiHidden/>
    <w:rsid w:val="001D41BB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styleId="Odwoanieprzypisukocowego">
    <w:name w:val="endnote reference"/>
    <w:unhideWhenUsed/>
    <w:rsid w:val="001D41BB"/>
    <w:rPr>
      <w:vertAlign w:val="superscript"/>
    </w:rPr>
  </w:style>
  <w:style w:type="paragraph" w:styleId="Akapitzlist">
    <w:name w:val="List Paragraph"/>
    <w:aliases w:val="CW_Lista,L1,List Paragraph,Akapit z listą5,normalny tekst,wypunktowanie,Asia 2  Akapit z listą,tekst normalny,Preambuła,Numerowanie,Wypunktowanie,BulletC,Wyliczanie,Obiekt,Akapit z listą31,Bullets,List Paragraph1,T_SZ_List Paragraph"/>
    <w:basedOn w:val="Normalny"/>
    <w:link w:val="AkapitzlistZnak"/>
    <w:uiPriority w:val="1"/>
    <w:qFormat/>
    <w:rsid w:val="001D41B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val="pl-PL"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924A96"/>
    <w:rPr>
      <w:rFonts w:cs="Calibri"/>
      <w:lang w:eastAsia="pl-PL" w:bidi="pl-PL"/>
    </w:rPr>
  </w:style>
  <w:style w:type="character" w:customStyle="1" w:styleId="TekstprzypisudolnegoZnak">
    <w:name w:val="Tekst przypisu dolnego Znak"/>
    <w:link w:val="Tekstprzypisudolnego"/>
    <w:uiPriority w:val="99"/>
    <w:rsid w:val="00924A96"/>
    <w:rPr>
      <w:rFonts w:ascii="Times New Roman" w:eastAsia="Times New Roman" w:hAnsi="Times New Roman" w:cs="Calibri"/>
      <w:kern w:val="1"/>
      <w:lang w:val="en-US" w:bidi="pl-PL"/>
    </w:rPr>
  </w:style>
  <w:style w:type="character" w:customStyle="1" w:styleId="Znakiprzypiswdolnych">
    <w:name w:val="Znaki przypisów dolnych"/>
    <w:rsid w:val="00924A96"/>
  </w:style>
  <w:style w:type="table" w:customStyle="1" w:styleId="Tabela-Siatka1">
    <w:name w:val="Tabela - Siatka1"/>
    <w:basedOn w:val="Standardowy"/>
    <w:next w:val="Tabela-Siatka"/>
    <w:uiPriority w:val="59"/>
    <w:rsid w:val="00924A9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rsid w:val="00642FD6"/>
    <w:rPr>
      <w:vertAlign w:val="superscript"/>
    </w:rPr>
  </w:style>
  <w:style w:type="paragraph" w:customStyle="1" w:styleId="Footnote">
    <w:name w:val="Footnote"/>
    <w:basedOn w:val="Normalny"/>
    <w:rsid w:val="00655CFF"/>
    <w:pPr>
      <w:widowControl w:val="0"/>
      <w:suppressLineNumbers/>
      <w:autoSpaceDN w:val="0"/>
      <w:ind w:left="283" w:hanging="283"/>
    </w:pPr>
    <w:rPr>
      <w:rFonts w:eastAsia="Lucida Sans Unicode" w:cs="Tahoma"/>
      <w:kern w:val="3"/>
      <w:lang w:val="pl-PL" w:eastAsia="pl-PL"/>
    </w:rPr>
  </w:style>
  <w:style w:type="numbering" w:customStyle="1" w:styleId="WW8Num36">
    <w:name w:val="WW8Num36"/>
    <w:rsid w:val="00655CFF"/>
    <w:pPr>
      <w:numPr>
        <w:numId w:val="6"/>
      </w:numPr>
    </w:pPr>
  </w:style>
  <w:style w:type="numbering" w:customStyle="1" w:styleId="WW8Num24">
    <w:name w:val="WW8Num24"/>
    <w:rsid w:val="00655CFF"/>
    <w:pPr>
      <w:numPr>
        <w:numId w:val="7"/>
      </w:numPr>
    </w:pPr>
  </w:style>
  <w:style w:type="numbering" w:customStyle="1" w:styleId="WW8Num20">
    <w:name w:val="WW8Num20"/>
    <w:rsid w:val="00655CFF"/>
    <w:pPr>
      <w:numPr>
        <w:numId w:val="8"/>
      </w:numPr>
    </w:pPr>
  </w:style>
  <w:style w:type="numbering" w:customStyle="1" w:styleId="WW8Num14">
    <w:name w:val="WW8Num14"/>
    <w:rsid w:val="00655CFF"/>
    <w:pPr>
      <w:numPr>
        <w:numId w:val="9"/>
      </w:numPr>
    </w:pPr>
  </w:style>
  <w:style w:type="numbering" w:customStyle="1" w:styleId="WW8Num21">
    <w:name w:val="WW8Num21"/>
    <w:rsid w:val="00655CFF"/>
    <w:pPr>
      <w:numPr>
        <w:numId w:val="10"/>
      </w:numPr>
    </w:pPr>
  </w:style>
  <w:style w:type="numbering" w:customStyle="1" w:styleId="WW8Num7">
    <w:name w:val="WW8Num7"/>
    <w:rsid w:val="00655CFF"/>
    <w:pPr>
      <w:numPr>
        <w:numId w:val="11"/>
      </w:numPr>
    </w:pPr>
  </w:style>
  <w:style w:type="numbering" w:customStyle="1" w:styleId="WW8Num35">
    <w:name w:val="WW8Num35"/>
    <w:rsid w:val="00655CFF"/>
    <w:pPr>
      <w:numPr>
        <w:numId w:val="12"/>
      </w:numPr>
    </w:pPr>
  </w:style>
  <w:style w:type="numbering" w:customStyle="1" w:styleId="WW8Num26">
    <w:name w:val="WW8Num26"/>
    <w:rsid w:val="00655CFF"/>
    <w:pPr>
      <w:numPr>
        <w:numId w:val="13"/>
      </w:numPr>
    </w:pPr>
  </w:style>
  <w:style w:type="numbering" w:customStyle="1" w:styleId="WW8Num8">
    <w:name w:val="WW8Num8"/>
    <w:rsid w:val="00655CFF"/>
    <w:pPr>
      <w:numPr>
        <w:numId w:val="14"/>
      </w:numPr>
    </w:pPr>
  </w:style>
  <w:style w:type="numbering" w:customStyle="1" w:styleId="WW8Num23">
    <w:name w:val="WW8Num23"/>
    <w:rsid w:val="00655CFF"/>
    <w:pPr>
      <w:numPr>
        <w:numId w:val="15"/>
      </w:numPr>
    </w:pPr>
  </w:style>
  <w:style w:type="numbering" w:customStyle="1" w:styleId="WW8Num44">
    <w:name w:val="WW8Num44"/>
    <w:rsid w:val="00655CFF"/>
    <w:pPr>
      <w:numPr>
        <w:numId w:val="16"/>
      </w:numPr>
    </w:pPr>
  </w:style>
  <w:style w:type="numbering" w:customStyle="1" w:styleId="WW8Num40">
    <w:name w:val="WW8Num40"/>
    <w:rsid w:val="00655CFF"/>
    <w:pPr>
      <w:numPr>
        <w:numId w:val="17"/>
      </w:numPr>
    </w:pPr>
  </w:style>
  <w:style w:type="numbering" w:customStyle="1" w:styleId="WW8Num19">
    <w:name w:val="WW8Num19"/>
    <w:basedOn w:val="Bezlisty"/>
    <w:rsid w:val="00CB5D4F"/>
    <w:pPr>
      <w:numPr>
        <w:numId w:val="18"/>
      </w:numPr>
    </w:pPr>
  </w:style>
  <w:style w:type="character" w:customStyle="1" w:styleId="fn-ref">
    <w:name w:val="fn-ref"/>
    <w:rsid w:val="009825AF"/>
  </w:style>
  <w:style w:type="paragraph" w:customStyle="1" w:styleId="TableContents">
    <w:name w:val="Table Contents"/>
    <w:basedOn w:val="Normalny"/>
    <w:rsid w:val="009825AF"/>
    <w:pPr>
      <w:widowControl w:val="0"/>
      <w:suppressLineNumber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styleId="Tekstpodstawowy3">
    <w:name w:val="Body Text 3"/>
    <w:basedOn w:val="Normalny"/>
    <w:link w:val="Tekstpodstawowy3Znak"/>
    <w:rsid w:val="007271EC"/>
    <w:pPr>
      <w:suppressAutoHyphens w:val="0"/>
      <w:spacing w:after="120"/>
    </w:pPr>
    <w:rPr>
      <w:kern w:val="0"/>
      <w:sz w:val="16"/>
      <w:szCs w:val="16"/>
      <w:lang w:val="pl-PL" w:eastAsia="x-none"/>
    </w:rPr>
  </w:style>
  <w:style w:type="character" w:customStyle="1" w:styleId="Tekstpodstawowy3Znak">
    <w:name w:val="Tekst podstawowy 3 Znak"/>
    <w:link w:val="Tekstpodstawowy3"/>
    <w:rsid w:val="007271EC"/>
    <w:rPr>
      <w:rFonts w:ascii="Times New Roman" w:eastAsia="Times New Roman" w:hAnsi="Times New Roman"/>
      <w:sz w:val="16"/>
      <w:szCs w:val="16"/>
      <w:lang w:eastAsia="x-none"/>
    </w:rPr>
  </w:style>
  <w:style w:type="character" w:customStyle="1" w:styleId="AkapitzlistZnak">
    <w:name w:val="Akapit z listą Znak"/>
    <w:aliases w:val="CW_Lista Znak,L1 Znak,List Paragraph Znak,Akapit z listą5 Znak,normalny tekst Znak,wypunktowanie Znak,Asia 2  Akapit z listą Znak,tekst normalny Znak,Preambuła Znak,Numerowanie Znak,Wypunktowanie Znak,BulletC Znak,Wyliczanie Znak"/>
    <w:link w:val="Akapitzlist"/>
    <w:qFormat/>
    <w:rsid w:val="00514A2D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91669"/>
    <w:rPr>
      <w:sz w:val="16"/>
      <w:szCs w:val="16"/>
    </w:rPr>
  </w:style>
  <w:style w:type="paragraph" w:customStyle="1" w:styleId="Domylnie">
    <w:name w:val="Domyślnie"/>
    <w:rsid w:val="00A0187D"/>
    <w:pPr>
      <w:tabs>
        <w:tab w:val="left" w:pos="708"/>
      </w:tabs>
      <w:suppressAutoHyphens/>
      <w:spacing w:after="200" w:line="276" w:lineRule="auto"/>
    </w:pPr>
    <w:rPr>
      <w:rFonts w:eastAsia="Lucida Sans Unicode"/>
      <w:color w:val="00000A"/>
      <w:sz w:val="22"/>
      <w:szCs w:val="22"/>
      <w:lang w:eastAsia="en-US"/>
    </w:rPr>
  </w:style>
  <w:style w:type="character" w:customStyle="1" w:styleId="Znakiprzypiswkocowych">
    <w:name w:val="Znaki przypisów końcowych"/>
    <w:rsid w:val="00A0187D"/>
    <w:rPr>
      <w:vertAlign w:val="superscript"/>
    </w:rPr>
  </w:style>
  <w:style w:type="character" w:customStyle="1" w:styleId="WW-Znakiprzypiswkocowych">
    <w:name w:val="WW-Znaki przypisów końcowych"/>
    <w:rsid w:val="00A0187D"/>
  </w:style>
  <w:style w:type="character" w:customStyle="1" w:styleId="WW-Domylnaczcionkaakapitu">
    <w:name w:val="WW-Domyślna czcionka akapitu"/>
    <w:rsid w:val="00A0187D"/>
  </w:style>
  <w:style w:type="character" w:customStyle="1" w:styleId="czeinternetowe">
    <w:name w:val="Łącze internetowe"/>
    <w:rsid w:val="00A0187D"/>
    <w:rPr>
      <w:color w:val="000080"/>
      <w:u w:val="single"/>
      <w:lang w:val="pl-PL" w:eastAsia="pl-PL" w:bidi="pl-PL"/>
    </w:rPr>
  </w:style>
  <w:style w:type="character" w:customStyle="1" w:styleId="FontStyle14">
    <w:name w:val="Font Style14"/>
    <w:rsid w:val="00A0187D"/>
    <w:rPr>
      <w:rFonts w:ascii="Arial" w:hAnsi="Arial" w:cs="Arial"/>
      <w:sz w:val="18"/>
      <w:szCs w:val="18"/>
    </w:rPr>
  </w:style>
  <w:style w:type="character" w:customStyle="1" w:styleId="ListLabel1">
    <w:name w:val="ListLabel 1"/>
    <w:rsid w:val="00A0187D"/>
    <w:rPr>
      <w:b w:val="0"/>
    </w:rPr>
  </w:style>
  <w:style w:type="character" w:customStyle="1" w:styleId="ListLabel2">
    <w:name w:val="ListLabel 2"/>
    <w:rsid w:val="00A0187D"/>
    <w:rPr>
      <w:rFonts w:cs="Arial"/>
      <w:b w:val="0"/>
    </w:rPr>
  </w:style>
  <w:style w:type="character" w:customStyle="1" w:styleId="ListLabel3">
    <w:name w:val="ListLabel 3"/>
    <w:rsid w:val="00A0187D"/>
    <w:rPr>
      <w:rFonts w:cs="Wingdings"/>
    </w:rPr>
  </w:style>
  <w:style w:type="character" w:customStyle="1" w:styleId="ListLabel4">
    <w:name w:val="ListLabel 4"/>
    <w:rsid w:val="00A0187D"/>
    <w:rPr>
      <w:rFonts w:cs="Arial"/>
      <w:b w:val="0"/>
      <w:color w:val="00000A"/>
      <w:sz w:val="24"/>
      <w:szCs w:val="24"/>
    </w:rPr>
  </w:style>
  <w:style w:type="character" w:customStyle="1" w:styleId="ListLabel5">
    <w:name w:val="ListLabel 5"/>
    <w:rsid w:val="00A0187D"/>
    <w:rPr>
      <w:rFonts w:cs="StarSymbol"/>
    </w:rPr>
  </w:style>
  <w:style w:type="character" w:customStyle="1" w:styleId="ListLabel6">
    <w:name w:val="ListLabel 6"/>
    <w:rsid w:val="00A0187D"/>
    <w:rPr>
      <w:rFonts w:cs="OpenSymbol"/>
    </w:rPr>
  </w:style>
  <w:style w:type="character" w:customStyle="1" w:styleId="ListLabel7">
    <w:name w:val="ListLabel 7"/>
    <w:rsid w:val="00A0187D"/>
    <w:rPr>
      <w:b w:val="0"/>
      <w:color w:val="00000A"/>
    </w:rPr>
  </w:style>
  <w:style w:type="character" w:customStyle="1" w:styleId="ListLabel8">
    <w:name w:val="ListLabel 8"/>
    <w:rsid w:val="00A0187D"/>
    <w:rPr>
      <w:rFonts w:cs="Times New Roman"/>
      <w:b w:val="0"/>
      <w:color w:val="00000A"/>
    </w:rPr>
  </w:style>
  <w:style w:type="character" w:customStyle="1" w:styleId="ListLabel9">
    <w:name w:val="ListLabel 9"/>
    <w:rsid w:val="00A0187D"/>
    <w:rPr>
      <w:color w:val="00000A"/>
    </w:rPr>
  </w:style>
  <w:style w:type="character" w:customStyle="1" w:styleId="ListLabel10">
    <w:name w:val="ListLabel 10"/>
    <w:rsid w:val="00A0187D"/>
    <w:rPr>
      <w:u w:val="none"/>
    </w:rPr>
  </w:style>
  <w:style w:type="character" w:customStyle="1" w:styleId="Zakotwiczenieprzypisudolnego">
    <w:name w:val="Zakotwiczenie przypisu dolnego"/>
    <w:rsid w:val="00A0187D"/>
    <w:rPr>
      <w:vertAlign w:val="superscript"/>
    </w:rPr>
  </w:style>
  <w:style w:type="character" w:customStyle="1" w:styleId="Zakotwiczenieprzypisukocowego">
    <w:name w:val="Zakotwiczenie przypisu końcowego"/>
    <w:rsid w:val="00A0187D"/>
    <w:rPr>
      <w:vertAlign w:val="superscript"/>
    </w:rPr>
  </w:style>
  <w:style w:type="character" w:customStyle="1" w:styleId="ListLabel11">
    <w:name w:val="ListLabel 11"/>
    <w:rsid w:val="00A0187D"/>
    <w:rPr>
      <w:b w:val="0"/>
    </w:rPr>
  </w:style>
  <w:style w:type="character" w:customStyle="1" w:styleId="ListLabel12">
    <w:name w:val="ListLabel 12"/>
    <w:rsid w:val="00A0187D"/>
    <w:rPr>
      <w:rFonts w:cs="Symbol"/>
    </w:rPr>
  </w:style>
  <w:style w:type="paragraph" w:customStyle="1" w:styleId="Tretekstu">
    <w:name w:val="Treść tekstu"/>
    <w:basedOn w:val="Domylnie"/>
    <w:rsid w:val="00A0187D"/>
    <w:pPr>
      <w:spacing w:after="120" w:line="100" w:lineRule="atLeast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odpis">
    <w:name w:val="Signature"/>
    <w:basedOn w:val="Domylnie"/>
    <w:link w:val="PodpisZnak"/>
    <w:rsid w:val="00A0187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PodpisZnak">
    <w:name w:val="Podpis Znak"/>
    <w:link w:val="Podpis"/>
    <w:rsid w:val="00A0187D"/>
    <w:rPr>
      <w:rFonts w:eastAsia="Lucida Sans Unicode" w:cs="Mangal"/>
      <w:i/>
      <w:iCs/>
      <w:color w:val="00000A"/>
      <w:sz w:val="24"/>
      <w:szCs w:val="24"/>
      <w:lang w:eastAsia="en-US"/>
    </w:rPr>
  </w:style>
  <w:style w:type="paragraph" w:styleId="Legenda">
    <w:name w:val="caption"/>
    <w:basedOn w:val="Domylnie"/>
    <w:rsid w:val="00A0187D"/>
    <w:pPr>
      <w:widowControl w:val="0"/>
      <w:suppressLineNumbers/>
      <w:spacing w:before="120" w:after="120" w:line="100" w:lineRule="atLeast"/>
    </w:pPr>
    <w:rPr>
      <w:rFonts w:ascii="Times New Roman" w:eastAsia="Arial Unicode MS" w:hAnsi="Times New Roman" w:cs="Tahoma"/>
      <w:i/>
      <w:iCs/>
      <w:sz w:val="24"/>
      <w:szCs w:val="24"/>
      <w:lang w:eastAsia="ar-SA"/>
    </w:rPr>
  </w:style>
  <w:style w:type="paragraph" w:customStyle="1" w:styleId="Normalny1">
    <w:name w:val="Normalny1"/>
    <w:basedOn w:val="Domylnie"/>
    <w:rsid w:val="00A0187D"/>
    <w:pPr>
      <w:widowControl w:val="0"/>
      <w:spacing w:after="0" w:line="100" w:lineRule="atLeas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1111111">
    <w:name w:val="1111111"/>
    <w:basedOn w:val="Normalny1"/>
    <w:rsid w:val="00A0187D"/>
    <w:rPr>
      <w:rFonts w:eastAsia="Lucida Sans Unicode" w:cs="Tahoma"/>
    </w:rPr>
  </w:style>
  <w:style w:type="paragraph" w:customStyle="1" w:styleId="11111111ust">
    <w:name w:val="11111111 ust"/>
    <w:basedOn w:val="Normalny1"/>
    <w:rsid w:val="00A0187D"/>
    <w:rPr>
      <w:rFonts w:eastAsia="Lucida Sans Unicode" w:cs="Tahoma"/>
    </w:rPr>
  </w:style>
  <w:style w:type="paragraph" w:customStyle="1" w:styleId="WW-Normal">
    <w:name w:val="WW-Normal"/>
    <w:rsid w:val="00A0187D"/>
    <w:pPr>
      <w:widowControl w:val="0"/>
      <w:tabs>
        <w:tab w:val="left" w:pos="708"/>
      </w:tabs>
      <w:suppressAutoHyphens/>
      <w:spacing w:line="100" w:lineRule="atLeast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Style11">
    <w:name w:val="Style11"/>
    <w:basedOn w:val="Domylnie"/>
    <w:rsid w:val="00A0187D"/>
    <w:pPr>
      <w:widowControl w:val="0"/>
      <w:spacing w:after="0" w:line="247" w:lineRule="exact"/>
    </w:pPr>
    <w:rPr>
      <w:rFonts w:ascii="Times New Roman" w:eastAsia="Arial Unicode MS" w:hAnsi="Times New Roman"/>
      <w:sz w:val="24"/>
      <w:szCs w:val="24"/>
      <w:lang w:eastAsia="ar-SA"/>
    </w:rPr>
  </w:style>
  <w:style w:type="paragraph" w:customStyle="1" w:styleId="Wcicietekstu">
    <w:name w:val="Wcięcie tekstu"/>
    <w:basedOn w:val="Domylnie"/>
    <w:rsid w:val="00A0187D"/>
    <w:pPr>
      <w:spacing w:after="120"/>
      <w:ind w:left="283"/>
    </w:pPr>
  </w:style>
  <w:style w:type="paragraph" w:customStyle="1" w:styleId="Przypisdolny">
    <w:name w:val="Przypis dolny"/>
    <w:basedOn w:val="Domylnie"/>
    <w:rsid w:val="00A0187D"/>
    <w:pPr>
      <w:suppressLineNumbers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54028-6AA4-4F85-B1DA-E704996CD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Agata Dymowska</cp:lastModifiedBy>
  <cp:revision>2</cp:revision>
  <cp:lastPrinted>2018-05-30T11:58:00Z</cp:lastPrinted>
  <dcterms:created xsi:type="dcterms:W3CDTF">2026-04-20T08:30:00Z</dcterms:created>
  <dcterms:modified xsi:type="dcterms:W3CDTF">2026-04-20T08:30:00Z</dcterms:modified>
</cp:coreProperties>
</file>