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D8F89" w14:textId="472B3DD8" w:rsidR="000F03A2" w:rsidRPr="008C514F" w:rsidRDefault="00313C46" w:rsidP="008C514F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Nr sprawy</w:t>
      </w:r>
      <w:r w:rsidR="000F03A2" w:rsidRPr="008C514F">
        <w:rPr>
          <w:rFonts w:cs="Times New Roman"/>
          <w:b/>
          <w:sz w:val="20"/>
          <w:szCs w:val="20"/>
        </w:rPr>
        <w:t xml:space="preserve"> </w:t>
      </w:r>
      <w:r w:rsidR="00D92D4F">
        <w:rPr>
          <w:rFonts w:cs="Times New Roman"/>
          <w:b/>
          <w:sz w:val="20"/>
          <w:szCs w:val="20"/>
        </w:rPr>
        <w:t>0</w:t>
      </w:r>
      <w:r w:rsidR="00913406">
        <w:rPr>
          <w:rFonts w:cs="Times New Roman"/>
          <w:b/>
          <w:sz w:val="20"/>
          <w:szCs w:val="20"/>
        </w:rPr>
        <w:t>8</w:t>
      </w:r>
      <w:r w:rsidR="000F03A2" w:rsidRPr="008C514F">
        <w:rPr>
          <w:rFonts w:cs="Times New Roman"/>
          <w:b/>
          <w:sz w:val="20"/>
          <w:szCs w:val="20"/>
        </w:rPr>
        <w:t>/ADT/202</w:t>
      </w:r>
      <w:r w:rsidR="00DD31E7">
        <w:rPr>
          <w:rFonts w:cs="Times New Roman"/>
          <w:b/>
          <w:sz w:val="20"/>
          <w:szCs w:val="20"/>
        </w:rPr>
        <w:t>6</w:t>
      </w:r>
      <w:r w:rsidR="000F03A2" w:rsidRPr="008C514F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="00A04EDA">
        <w:rPr>
          <w:rFonts w:cs="Times New Roman"/>
          <w:b/>
          <w:sz w:val="20"/>
          <w:szCs w:val="20"/>
        </w:rPr>
        <w:t xml:space="preserve">  </w:t>
      </w:r>
      <w:r w:rsidR="000F03A2" w:rsidRPr="008C514F">
        <w:rPr>
          <w:rFonts w:cs="Times New Roman"/>
          <w:b/>
          <w:sz w:val="20"/>
          <w:szCs w:val="20"/>
        </w:rPr>
        <w:t xml:space="preserve">   Załącznik nr </w:t>
      </w:r>
      <w:r w:rsidR="008A61F1">
        <w:rPr>
          <w:rFonts w:cs="Times New Roman"/>
          <w:b/>
          <w:sz w:val="20"/>
          <w:szCs w:val="20"/>
        </w:rPr>
        <w:t>3</w:t>
      </w:r>
      <w:r w:rsidR="000F03A2" w:rsidRPr="008C514F">
        <w:rPr>
          <w:rFonts w:cs="Times New Roman"/>
          <w:b/>
          <w:sz w:val="20"/>
          <w:szCs w:val="20"/>
        </w:rPr>
        <w:t xml:space="preserve"> do zaproszenia</w:t>
      </w:r>
    </w:p>
    <w:p w14:paraId="52D854E8" w14:textId="7962081A" w:rsidR="00743642" w:rsidRDefault="00A04EDA" w:rsidP="008C514F">
      <w:pPr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Wzór umowy nr</w:t>
      </w:r>
      <w:r w:rsidR="00743642" w:rsidRPr="008C514F">
        <w:rPr>
          <w:rFonts w:cs="Times New Roman"/>
          <w:b/>
          <w:sz w:val="20"/>
          <w:szCs w:val="20"/>
        </w:rPr>
        <w:t xml:space="preserve"> </w:t>
      </w:r>
      <w:r w:rsidR="000F03A2" w:rsidRPr="008C514F">
        <w:rPr>
          <w:rFonts w:cs="Times New Roman"/>
          <w:b/>
          <w:sz w:val="20"/>
          <w:szCs w:val="20"/>
        </w:rPr>
        <w:t>…</w:t>
      </w:r>
      <w:r w:rsidR="00A74345" w:rsidRPr="008C514F">
        <w:rPr>
          <w:rFonts w:cs="Times New Roman"/>
          <w:b/>
          <w:sz w:val="20"/>
          <w:szCs w:val="20"/>
        </w:rPr>
        <w:t>/ADT/20</w:t>
      </w:r>
      <w:r w:rsidR="000F03A2" w:rsidRPr="008C514F">
        <w:rPr>
          <w:rFonts w:cs="Times New Roman"/>
          <w:b/>
          <w:sz w:val="20"/>
          <w:szCs w:val="20"/>
        </w:rPr>
        <w:t>2</w:t>
      </w:r>
      <w:r w:rsidR="00DD31E7">
        <w:rPr>
          <w:rFonts w:cs="Times New Roman"/>
          <w:b/>
          <w:sz w:val="20"/>
          <w:szCs w:val="20"/>
        </w:rPr>
        <w:t>6</w:t>
      </w:r>
    </w:p>
    <w:p w14:paraId="503E35D3" w14:textId="24FA48A1" w:rsidR="00EE511B" w:rsidRPr="00EE511B" w:rsidRDefault="00EE511B" w:rsidP="00EE511B">
      <w:pPr>
        <w:rPr>
          <w:rFonts w:cs="Times New Roman"/>
          <w:bCs/>
          <w:sz w:val="20"/>
          <w:szCs w:val="20"/>
        </w:rPr>
      </w:pPr>
      <w:r w:rsidRPr="00EE511B">
        <w:rPr>
          <w:rFonts w:cs="Times New Roman"/>
          <w:bCs/>
          <w:sz w:val="20"/>
          <w:szCs w:val="20"/>
        </w:rPr>
        <w:t xml:space="preserve">zawarta w dniu, o którym </w:t>
      </w:r>
      <w:r w:rsidRPr="00AE6A8E">
        <w:rPr>
          <w:rFonts w:cs="Times New Roman"/>
          <w:bCs/>
          <w:sz w:val="20"/>
          <w:szCs w:val="20"/>
        </w:rPr>
        <w:t>mowa § 1</w:t>
      </w:r>
      <w:r w:rsidR="00AE6A8E" w:rsidRPr="00AE6A8E">
        <w:rPr>
          <w:rFonts w:cs="Times New Roman"/>
          <w:bCs/>
          <w:sz w:val="20"/>
          <w:szCs w:val="20"/>
        </w:rPr>
        <w:t>6</w:t>
      </w:r>
      <w:r w:rsidRPr="00AE6A8E">
        <w:rPr>
          <w:rFonts w:cs="Times New Roman"/>
          <w:bCs/>
          <w:sz w:val="20"/>
          <w:szCs w:val="20"/>
        </w:rPr>
        <w:t xml:space="preserve"> ust. 2</w:t>
      </w:r>
    </w:p>
    <w:p w14:paraId="7DA3CEEB" w14:textId="007DBF91" w:rsidR="003F028A" w:rsidRPr="003F028A" w:rsidRDefault="003F028A" w:rsidP="008C514F">
      <w:pPr>
        <w:widowControl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bookmarkStart w:id="0" w:name="_Hlk488838942"/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między 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 xml:space="preserve">Regionalnym Centrum Krwiodawstwa i Krwiolecznictwa </w:t>
      </w:r>
      <w:r w:rsidR="008A61F1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 xml:space="preserve">w Kielcach 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z siedzibą w Kielcach</w:t>
      </w: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przy ul. Jagiellońskiej 66, 25 - 734 Kielce, Samodzielnym Publicznym Zakładem Opieki Zdrowotnej wpisanym do Rejestru Stowarzyszeń Krajowego Rejestru Sądowego pod numerem 0000008566, którego akta przechowywane są w Sądzie Rejonowym w Kielcach X Wydziale Krajowego Rejestru Sądowego, NIP 9591316649 i REGON 000291776, będącym czynnym podatnikiem podatku VAT, reprezentowanym zgodnie ze sposobem reprezentacji wskazanym w dziale 2 wymienionego Rejestru Stowarzyszeń Krajowego Rejestru Sądowego przez</w:t>
      </w:r>
    </w:p>
    <w:p w14:paraId="10460376" w14:textId="7E53C112" w:rsidR="003F028A" w:rsidRPr="003F028A" w:rsidRDefault="00DD31E7" w:rsidP="008C514F">
      <w:pPr>
        <w:widowControl/>
        <w:tabs>
          <w:tab w:val="left" w:pos="426"/>
        </w:tabs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Krzysztofa Sławińskiego</w:t>
      </w:r>
      <w:r w:rsidR="00AC6FF0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- </w:t>
      </w:r>
      <w:r w:rsidR="003F028A"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Dyrektora Regionalnego Centrum Krwiodawstwa i Krwiolecznictwa w Kielcach </w:t>
      </w:r>
    </w:p>
    <w:p w14:paraId="68FF8388" w14:textId="77777777" w:rsidR="003F028A" w:rsidRPr="003F028A" w:rsidRDefault="003F028A" w:rsidP="008C514F">
      <w:pPr>
        <w:widowControl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nazwanym w treści umowy </w:t>
      </w:r>
      <w:r w:rsidR="00E96A91">
        <w:rPr>
          <w:rFonts w:eastAsia="Times New Roman" w:cs="Times New Roman"/>
          <w:kern w:val="0"/>
          <w:sz w:val="20"/>
          <w:szCs w:val="20"/>
          <w:lang w:eastAsia="ar-SA" w:bidi="ar-SA"/>
        </w:rPr>
        <w:t>„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Zamawiającym</w:t>
      </w:r>
      <w:r w:rsidR="00E96A91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”</w:t>
      </w: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>,</w:t>
      </w:r>
    </w:p>
    <w:p w14:paraId="2D65E50E" w14:textId="77777777" w:rsidR="003F028A" w:rsidRPr="003F028A" w:rsidRDefault="003F028A" w:rsidP="008C514F">
      <w:pPr>
        <w:widowControl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 w:rsidRPr="003F028A"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  <w:t xml:space="preserve">a </w:t>
      </w:r>
    </w:p>
    <w:p w14:paraId="39110C19" w14:textId="77777777" w:rsidR="003F028A" w:rsidRPr="003F028A" w:rsidRDefault="003F028A" w:rsidP="008C514F">
      <w:pPr>
        <w:widowControl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>nazwaną/</w:t>
      </w:r>
      <w:proofErr w:type="spellStart"/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>ym</w:t>
      </w:r>
      <w:proofErr w:type="spellEnd"/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w treści umowy </w:t>
      </w:r>
      <w:r w:rsidR="00E96A91">
        <w:rPr>
          <w:rFonts w:eastAsia="Times New Roman" w:cs="Times New Roman"/>
          <w:kern w:val="0"/>
          <w:sz w:val="20"/>
          <w:szCs w:val="20"/>
          <w:lang w:eastAsia="ar-SA" w:bidi="ar-SA"/>
        </w:rPr>
        <w:t>„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Wykonawcą</w:t>
      </w:r>
      <w:r w:rsidR="00E96A91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”</w:t>
      </w: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>,</w:t>
      </w:r>
    </w:p>
    <w:p w14:paraId="5E09F5E5" w14:textId="77777777" w:rsidR="003F028A" w:rsidRPr="003F028A" w:rsidRDefault="003F028A" w:rsidP="008C514F">
      <w:pPr>
        <w:widowControl/>
        <w:tabs>
          <w:tab w:val="left" w:pos="426"/>
        </w:tabs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łącznie zaś 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Zamawiający</w:t>
      </w: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i 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Wykonawca</w:t>
      </w:r>
      <w:r w:rsidRPr="003F028A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nazywane w treści umowy </w:t>
      </w:r>
      <w:r w:rsidR="00E96A91">
        <w:rPr>
          <w:rFonts w:eastAsia="Times New Roman" w:cs="Times New Roman"/>
          <w:kern w:val="0"/>
          <w:sz w:val="20"/>
          <w:szCs w:val="20"/>
          <w:lang w:eastAsia="ar-SA" w:bidi="ar-SA"/>
        </w:rPr>
        <w:t>„</w:t>
      </w:r>
      <w:r w:rsidRPr="003F028A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Stronami</w:t>
      </w:r>
      <w:r w:rsidR="00E96A91">
        <w:rPr>
          <w:rFonts w:eastAsia="Times New Roman" w:cs="Times New Roman"/>
          <w:kern w:val="0"/>
          <w:sz w:val="20"/>
          <w:szCs w:val="20"/>
          <w:lang w:eastAsia="ar-SA" w:bidi="ar-SA"/>
        </w:rPr>
        <w:t>”</w:t>
      </w:r>
    </w:p>
    <w:p w14:paraId="3F2B31BA" w14:textId="77777777" w:rsidR="003F028A" w:rsidRPr="003F028A" w:rsidRDefault="003F028A" w:rsidP="008C514F">
      <w:pPr>
        <w:widowControl/>
        <w:tabs>
          <w:tab w:val="left" w:pos="426"/>
        </w:tabs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3F028A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 xml:space="preserve">§ 1. </w:t>
      </w:r>
    </w:p>
    <w:p w14:paraId="771F76BF" w14:textId="77777777" w:rsidR="003F028A" w:rsidRPr="003F028A" w:rsidRDefault="003F028A" w:rsidP="008C514F">
      <w:pPr>
        <w:widowControl/>
        <w:tabs>
          <w:tab w:val="left" w:pos="426"/>
        </w:tabs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 w:bidi="ar-SA"/>
        </w:rPr>
      </w:pPr>
      <w:r w:rsidRPr="003F028A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I</w:t>
      </w:r>
      <w:r w:rsidR="00A04EDA">
        <w:rPr>
          <w:rFonts w:eastAsia="Times New Roman" w:cs="Times New Roman"/>
          <w:b/>
          <w:kern w:val="0"/>
          <w:sz w:val="20"/>
          <w:szCs w:val="20"/>
          <w:lang w:eastAsia="pl-PL" w:bidi="ar-SA"/>
        </w:rPr>
        <w:t>nformacja wstępna</w:t>
      </w:r>
    </w:p>
    <w:p w14:paraId="0D1B76D9" w14:textId="4F6063A9" w:rsidR="003F028A" w:rsidRPr="008A61F1" w:rsidRDefault="003F028A" w:rsidP="008C514F">
      <w:pPr>
        <w:widowControl/>
        <w:suppressAutoHyphens w:val="0"/>
        <w:ind w:left="360"/>
        <w:contextualSpacing/>
        <w:jc w:val="both"/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</w:pPr>
      <w:r w:rsidRPr="008A61F1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Do zawarcia umowy dochodzi w wyniku zaproszenia do składania oferty bez zastosowania przepisów ustawy z 1</w:t>
      </w:r>
      <w:r w:rsidR="00E96A91" w:rsidRPr="008A61F1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>1</w:t>
      </w:r>
      <w:r w:rsidRPr="008A61F1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września 2019 roku</w:t>
      </w:r>
      <w:r w:rsidR="00835719" w:rsidRPr="008A61F1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Prawo zamówień publicznych</w:t>
      </w:r>
      <w:r w:rsidRPr="008A61F1">
        <w:rPr>
          <w:rFonts w:eastAsia="Times New Roman" w:cs="Times New Roman"/>
          <w:color w:val="000000"/>
          <w:kern w:val="0"/>
          <w:sz w:val="20"/>
          <w:szCs w:val="20"/>
          <w:lang w:eastAsia="pl-PL" w:bidi="ar-SA"/>
        </w:rPr>
        <w:t xml:space="preserve"> na podstawie art. 2 ust. 1 pkt 1 tej ustawy.</w:t>
      </w:r>
    </w:p>
    <w:p w14:paraId="71AB273D" w14:textId="77777777" w:rsidR="00E553CA" w:rsidRPr="008C514F" w:rsidRDefault="001B2B07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§ 2</w:t>
      </w:r>
      <w:r w:rsidR="006C1A4F" w:rsidRPr="008C514F">
        <w:rPr>
          <w:rFonts w:cs="Times New Roman"/>
          <w:b/>
          <w:sz w:val="20"/>
          <w:szCs w:val="20"/>
        </w:rPr>
        <w:t>.</w:t>
      </w:r>
    </w:p>
    <w:bookmarkEnd w:id="0"/>
    <w:p w14:paraId="442B6DA3" w14:textId="7C3A2348" w:rsidR="008A61F1" w:rsidRPr="008A61F1" w:rsidRDefault="001B2B07" w:rsidP="008A61F1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 P</w:t>
      </w:r>
      <w:r w:rsidR="00A04EDA">
        <w:rPr>
          <w:rFonts w:cs="Times New Roman"/>
          <w:b/>
          <w:sz w:val="20"/>
          <w:szCs w:val="20"/>
        </w:rPr>
        <w:t>rzedmiot umowy</w:t>
      </w:r>
    </w:p>
    <w:p w14:paraId="6EBBDF30" w14:textId="0F693951" w:rsidR="00147065" w:rsidRDefault="00147065" w:rsidP="008A61F1">
      <w:pPr>
        <w:pStyle w:val="Akapitzlist"/>
        <w:numPr>
          <w:ilvl w:val="0"/>
          <w:numId w:val="23"/>
        </w:numPr>
        <w:tabs>
          <w:tab w:val="left" w:pos="426"/>
        </w:tabs>
        <w:jc w:val="both"/>
        <w:rPr>
          <w:rFonts w:cs="Times New Roman"/>
          <w:bCs/>
          <w:sz w:val="20"/>
          <w:szCs w:val="20"/>
        </w:rPr>
      </w:pPr>
      <w:r w:rsidRPr="008A61F1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 xml:space="preserve">Zamawiający zleca, a Wykonawca przyjmuje do wykonania </w:t>
      </w:r>
      <w:r w:rsidRPr="008A61F1">
        <w:rPr>
          <w:rFonts w:eastAsia="Times New Roman" w:cs="Times New Roman"/>
          <w:bCs/>
          <w:kern w:val="0"/>
          <w:sz w:val="20"/>
          <w:szCs w:val="20"/>
          <w:lang w:eastAsia="pl-PL" w:bidi="ar-SA"/>
        </w:rPr>
        <w:t xml:space="preserve">dostawę </w:t>
      </w:r>
      <w:r w:rsidR="008A61F1" w:rsidRPr="008A61F1">
        <w:rPr>
          <w:rFonts w:eastAsia="Times New Roman" w:cs="Times New Roman"/>
          <w:bCs/>
          <w:kern w:val="0"/>
          <w:sz w:val="20"/>
          <w:szCs w:val="20"/>
          <w:lang w:eastAsia="pl-PL" w:bidi="ar-SA"/>
        </w:rPr>
        <w:t xml:space="preserve">50 ergonomicznych obrotowych foteli biurowych. </w:t>
      </w:r>
      <w:r w:rsidR="008A61F1" w:rsidRPr="008A61F1">
        <w:rPr>
          <w:rFonts w:cs="Times New Roman"/>
          <w:bCs/>
          <w:sz w:val="20"/>
          <w:szCs w:val="20"/>
        </w:rPr>
        <w:t xml:space="preserve">Przez dostawę z montażem Zamawiający rozumie dostawę już zmontowanych foteli </w:t>
      </w:r>
      <w:r w:rsidR="00913406">
        <w:rPr>
          <w:rFonts w:cs="Times New Roman"/>
          <w:bCs/>
          <w:sz w:val="20"/>
          <w:szCs w:val="20"/>
        </w:rPr>
        <w:t>albo</w:t>
      </w:r>
      <w:r w:rsidR="008A61F1" w:rsidRPr="008A61F1">
        <w:rPr>
          <w:rFonts w:cs="Times New Roman"/>
          <w:bCs/>
          <w:sz w:val="20"/>
          <w:szCs w:val="20"/>
        </w:rPr>
        <w:t xml:space="preserve"> dostawę foteli i ich montaż </w:t>
      </w:r>
      <w:r w:rsidR="008A61F1">
        <w:rPr>
          <w:rFonts w:cs="Times New Roman"/>
          <w:bCs/>
          <w:sz w:val="20"/>
          <w:szCs w:val="20"/>
        </w:rPr>
        <w:br/>
      </w:r>
      <w:r w:rsidR="008A61F1" w:rsidRPr="008A61F1">
        <w:rPr>
          <w:rFonts w:cs="Times New Roman"/>
          <w:bCs/>
          <w:sz w:val="20"/>
          <w:szCs w:val="20"/>
        </w:rPr>
        <w:t>u Zamawiającego</w:t>
      </w:r>
      <w:r w:rsidR="008A61F1">
        <w:rPr>
          <w:rFonts w:cs="Times New Roman"/>
          <w:bCs/>
          <w:sz w:val="20"/>
          <w:szCs w:val="20"/>
        </w:rPr>
        <w:t>.</w:t>
      </w:r>
    </w:p>
    <w:p w14:paraId="5B0ACCE8" w14:textId="0DED7C78" w:rsidR="0080233D" w:rsidRPr="00E00ED9" w:rsidRDefault="00E00ED9" w:rsidP="0080233D">
      <w:pPr>
        <w:pStyle w:val="Akapitzlist"/>
        <w:numPr>
          <w:ilvl w:val="0"/>
          <w:numId w:val="23"/>
        </w:numPr>
        <w:tabs>
          <w:tab w:val="left" w:pos="426"/>
        </w:tabs>
        <w:jc w:val="both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 xml:space="preserve">Nazwę, symbol, producenta lub dystrybutora foteli określa oferta stanowiąca załącznik nr 1 do umowy. </w:t>
      </w:r>
      <w:r w:rsidR="008A61F1">
        <w:rPr>
          <w:rFonts w:cs="Times New Roman"/>
          <w:bCs/>
          <w:sz w:val="20"/>
          <w:szCs w:val="20"/>
        </w:rPr>
        <w:t>Szczegółowy opis przedmiotu zamówienia określa załącznik nr 2 do umowy.</w:t>
      </w:r>
    </w:p>
    <w:p w14:paraId="386E30F8" w14:textId="35DD354C" w:rsidR="00147065" w:rsidRPr="008C514F" w:rsidRDefault="00147065" w:rsidP="008C514F">
      <w:pPr>
        <w:tabs>
          <w:tab w:val="left" w:pos="426"/>
        </w:tabs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8C514F">
        <w:rPr>
          <w:rFonts w:eastAsia="Times New Roman" w:cs="Times New Roman"/>
          <w:b/>
          <w:sz w:val="20"/>
          <w:szCs w:val="20"/>
          <w:lang w:eastAsia="pl-PL"/>
        </w:rPr>
        <w:t>§ 3</w:t>
      </w:r>
      <w:r w:rsidR="00211FF1">
        <w:rPr>
          <w:rFonts w:eastAsia="Times New Roman" w:cs="Times New Roman"/>
          <w:b/>
          <w:sz w:val="20"/>
          <w:szCs w:val="20"/>
          <w:lang w:eastAsia="pl-PL"/>
        </w:rPr>
        <w:t>.</w:t>
      </w:r>
    </w:p>
    <w:p w14:paraId="76596FBC" w14:textId="1F9BC4E5" w:rsidR="00147065" w:rsidRPr="008C514F" w:rsidRDefault="00147065" w:rsidP="008C514F">
      <w:pPr>
        <w:tabs>
          <w:tab w:val="left" w:pos="426"/>
        </w:tabs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8C514F">
        <w:rPr>
          <w:rFonts w:eastAsia="Times New Roman" w:cs="Times New Roman"/>
          <w:b/>
          <w:sz w:val="20"/>
          <w:szCs w:val="20"/>
          <w:lang w:eastAsia="pl-PL"/>
        </w:rPr>
        <w:t>O</w:t>
      </w:r>
      <w:r w:rsidR="00A04EDA">
        <w:rPr>
          <w:rFonts w:eastAsia="Times New Roman" w:cs="Times New Roman"/>
          <w:b/>
          <w:sz w:val="20"/>
          <w:szCs w:val="20"/>
          <w:lang w:eastAsia="pl-PL"/>
        </w:rPr>
        <w:t xml:space="preserve">bowiązki </w:t>
      </w:r>
      <w:r w:rsidR="00211FF1">
        <w:rPr>
          <w:rFonts w:eastAsia="Times New Roman" w:cs="Times New Roman"/>
          <w:b/>
          <w:sz w:val="20"/>
          <w:szCs w:val="20"/>
          <w:lang w:eastAsia="pl-PL"/>
        </w:rPr>
        <w:t>Stron i warunki wykonania przedmiotu umowy</w:t>
      </w:r>
    </w:p>
    <w:p w14:paraId="602070BD" w14:textId="453B2A0B" w:rsidR="00147065" w:rsidRPr="001B4CDA" w:rsidRDefault="00147065" w:rsidP="001B4CDA">
      <w:pPr>
        <w:pStyle w:val="Akapitzlist"/>
        <w:widowControl/>
        <w:numPr>
          <w:ilvl w:val="0"/>
          <w:numId w:val="25"/>
        </w:numPr>
        <w:suppressAutoHyphens w:val="0"/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rFonts w:eastAsia="Times New Roman" w:cs="Times New Roman"/>
          <w:bCs/>
          <w:sz w:val="20"/>
          <w:szCs w:val="20"/>
          <w:lang w:eastAsia="ar-SA"/>
        </w:rPr>
        <w:t>Wykonawca jest zobowiązany:</w:t>
      </w:r>
    </w:p>
    <w:p w14:paraId="5791DCCC" w14:textId="77777777" w:rsidR="00147065" w:rsidRPr="008C514F" w:rsidRDefault="00147065" w:rsidP="002C57D2">
      <w:pPr>
        <w:widowControl/>
        <w:numPr>
          <w:ilvl w:val="0"/>
          <w:numId w:val="2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8C514F">
        <w:rPr>
          <w:rFonts w:eastAsia="Times New Roman" w:cs="Times New Roman"/>
          <w:bCs/>
          <w:sz w:val="20"/>
          <w:szCs w:val="20"/>
          <w:lang w:eastAsia="ar-SA"/>
        </w:rPr>
        <w:t>wykonywać dostawy objęte zamówieniem publicznym z należytą starannością;</w:t>
      </w:r>
    </w:p>
    <w:p w14:paraId="11D06BA8" w14:textId="77777777" w:rsidR="00147065" w:rsidRPr="008C514F" w:rsidRDefault="00147065" w:rsidP="002C57D2">
      <w:pPr>
        <w:widowControl/>
        <w:numPr>
          <w:ilvl w:val="0"/>
          <w:numId w:val="2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8C514F">
        <w:rPr>
          <w:rFonts w:cs="Times New Roman"/>
          <w:bCs/>
          <w:sz w:val="20"/>
          <w:szCs w:val="20"/>
        </w:rPr>
        <w:t>dbać o  terminowe wykonanie zamówienia publicznego;</w:t>
      </w:r>
    </w:p>
    <w:p w14:paraId="03BED4F1" w14:textId="3C88C099" w:rsidR="00147065" w:rsidRPr="008C514F" w:rsidRDefault="00147065" w:rsidP="002C57D2">
      <w:pPr>
        <w:widowControl/>
        <w:numPr>
          <w:ilvl w:val="0"/>
          <w:numId w:val="2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8C514F">
        <w:rPr>
          <w:rFonts w:cs="Times New Roman"/>
          <w:sz w:val="20"/>
          <w:szCs w:val="20"/>
        </w:rPr>
        <w:t>dostarcz</w:t>
      </w:r>
      <w:r w:rsidR="00CA340F">
        <w:rPr>
          <w:rFonts w:cs="Times New Roman"/>
          <w:sz w:val="20"/>
          <w:szCs w:val="20"/>
        </w:rPr>
        <w:t>yć</w:t>
      </w:r>
      <w:r w:rsidRPr="008C514F">
        <w:rPr>
          <w:rFonts w:cs="Times New Roman"/>
          <w:sz w:val="20"/>
          <w:szCs w:val="20"/>
        </w:rPr>
        <w:t xml:space="preserve"> </w:t>
      </w:r>
      <w:r w:rsidR="00CA340F">
        <w:rPr>
          <w:rFonts w:cs="Times New Roman"/>
          <w:sz w:val="20"/>
          <w:szCs w:val="20"/>
        </w:rPr>
        <w:t>i zmontować fotele</w:t>
      </w:r>
      <w:r w:rsidRPr="008C514F">
        <w:rPr>
          <w:rFonts w:cs="Times New Roman"/>
          <w:sz w:val="20"/>
          <w:szCs w:val="20"/>
        </w:rPr>
        <w:t xml:space="preserve"> na swój koszt</w:t>
      </w:r>
      <w:r w:rsidR="00A438D0">
        <w:rPr>
          <w:rFonts w:cs="Times New Roman"/>
          <w:sz w:val="20"/>
          <w:szCs w:val="20"/>
        </w:rPr>
        <w:t>.</w:t>
      </w:r>
    </w:p>
    <w:p w14:paraId="19AF1529" w14:textId="77777777" w:rsidR="001B4CDA" w:rsidRPr="001B4CDA" w:rsidRDefault="00432038" w:rsidP="001B4CDA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 xml:space="preserve">Miejscem dostawy jest siedziba Zamawiającego znajdująca się przy </w:t>
      </w:r>
      <w:r w:rsidR="001B4CDA" w:rsidRPr="001B4CDA">
        <w:rPr>
          <w:sz w:val="20"/>
          <w:szCs w:val="20"/>
        </w:rPr>
        <w:t>ul. Jagiellońskiej 66, 25-734 Kielce.</w:t>
      </w:r>
      <w:r w:rsidRPr="001B4CDA">
        <w:rPr>
          <w:sz w:val="20"/>
          <w:szCs w:val="20"/>
        </w:rPr>
        <w:t xml:space="preserve"> </w:t>
      </w:r>
    </w:p>
    <w:p w14:paraId="0E14FA6B" w14:textId="65517E81" w:rsidR="001B4CDA" w:rsidRPr="001B4CDA" w:rsidRDefault="00432038" w:rsidP="00432038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 xml:space="preserve">Potwierdzeniem dostawy, montażu i odbioru przedmiotu umowy </w:t>
      </w:r>
      <w:r w:rsidR="001B4CDA">
        <w:rPr>
          <w:sz w:val="20"/>
          <w:szCs w:val="20"/>
        </w:rPr>
        <w:t>jest</w:t>
      </w:r>
      <w:r w:rsidRPr="001B4CDA">
        <w:rPr>
          <w:sz w:val="20"/>
          <w:szCs w:val="20"/>
        </w:rPr>
        <w:t xml:space="preserve"> podpisany </w:t>
      </w:r>
      <w:r w:rsidR="001B4CDA">
        <w:rPr>
          <w:sz w:val="20"/>
          <w:szCs w:val="20"/>
        </w:rPr>
        <w:t>p</w:t>
      </w:r>
      <w:r w:rsidRPr="001B4CDA">
        <w:rPr>
          <w:sz w:val="20"/>
          <w:szCs w:val="20"/>
        </w:rPr>
        <w:t>rotokół odbioru</w:t>
      </w:r>
      <w:r w:rsidR="001B4CDA">
        <w:rPr>
          <w:sz w:val="20"/>
          <w:szCs w:val="20"/>
        </w:rPr>
        <w:t xml:space="preserve"> (załącznik nr 3 do umowy)</w:t>
      </w:r>
      <w:r w:rsidRPr="001B4CDA">
        <w:rPr>
          <w:sz w:val="20"/>
          <w:szCs w:val="20"/>
        </w:rPr>
        <w:t xml:space="preserve">. Do protokołu odbioru Wykonawca załączy instrukcje obsługi i konserwacji </w:t>
      </w:r>
      <w:r w:rsidR="001B4CDA">
        <w:rPr>
          <w:sz w:val="20"/>
          <w:szCs w:val="20"/>
        </w:rPr>
        <w:t>foteli</w:t>
      </w:r>
      <w:r w:rsidRPr="001B4CDA">
        <w:rPr>
          <w:sz w:val="20"/>
          <w:szCs w:val="20"/>
        </w:rPr>
        <w:t>, karty gwarancyjne, wymagane atesty bezpieczeństwa</w:t>
      </w:r>
      <w:r w:rsidR="001B4CDA">
        <w:rPr>
          <w:sz w:val="20"/>
          <w:szCs w:val="20"/>
        </w:rPr>
        <w:t xml:space="preserve"> albo </w:t>
      </w:r>
      <w:r w:rsidRPr="001B4CDA">
        <w:rPr>
          <w:sz w:val="20"/>
          <w:szCs w:val="20"/>
        </w:rPr>
        <w:t>certyfikaty trudnopalności i ścieralności dla materiału, oraz atesty bezpieczeństwa</w:t>
      </w:r>
      <w:r w:rsidR="001B4CDA">
        <w:rPr>
          <w:sz w:val="20"/>
          <w:szCs w:val="20"/>
        </w:rPr>
        <w:t xml:space="preserve"> albo </w:t>
      </w:r>
      <w:r w:rsidRPr="001B4CDA">
        <w:rPr>
          <w:sz w:val="20"/>
          <w:szCs w:val="20"/>
        </w:rPr>
        <w:t xml:space="preserve">certyfikaty potwierdzające wymagania jakościowe, o których mowa w opisie przedmiotu zamówienia. </w:t>
      </w:r>
    </w:p>
    <w:p w14:paraId="2D83A441" w14:textId="542C2870" w:rsidR="001B4CDA" w:rsidRPr="001B4CDA" w:rsidRDefault="00432038" w:rsidP="001B4CDA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>Braki ilościowe oraz wady jakościowe stwierdzone przez Zamawiającego w trakcie odbior</w:t>
      </w:r>
      <w:r w:rsidR="001B4CDA">
        <w:rPr>
          <w:sz w:val="20"/>
          <w:szCs w:val="20"/>
        </w:rPr>
        <w:t>u</w:t>
      </w:r>
      <w:r w:rsidRPr="001B4CDA">
        <w:rPr>
          <w:sz w:val="20"/>
          <w:szCs w:val="20"/>
        </w:rPr>
        <w:t xml:space="preserve"> przedmiotu umowy, Wykonawca usun</w:t>
      </w:r>
      <w:r w:rsidR="001B4CDA">
        <w:rPr>
          <w:sz w:val="20"/>
          <w:szCs w:val="20"/>
        </w:rPr>
        <w:t>ie</w:t>
      </w:r>
      <w:r w:rsidRPr="001B4CDA">
        <w:rPr>
          <w:sz w:val="20"/>
          <w:szCs w:val="20"/>
        </w:rPr>
        <w:t xml:space="preserve"> na swój koszt, w terminie do 5 (pięciu) dni roboczych od dnia </w:t>
      </w:r>
      <w:r w:rsidR="001B4CDA" w:rsidRPr="001B4CDA">
        <w:rPr>
          <w:sz w:val="20"/>
          <w:szCs w:val="20"/>
        </w:rPr>
        <w:t xml:space="preserve">nieudanej próby odbioru, przez uzupełnienie dostawy </w:t>
      </w:r>
      <w:r w:rsidR="00211FF1">
        <w:rPr>
          <w:sz w:val="20"/>
          <w:szCs w:val="20"/>
        </w:rPr>
        <w:br/>
      </w:r>
      <w:r w:rsidR="001B4CDA" w:rsidRPr="001B4CDA">
        <w:rPr>
          <w:sz w:val="20"/>
          <w:szCs w:val="20"/>
        </w:rPr>
        <w:t xml:space="preserve">w przypadku braków ilościowych, a w przypadku braków jakościowych przez wymianę na nowe, wolne od wad. </w:t>
      </w:r>
    </w:p>
    <w:p w14:paraId="61BD4AAB" w14:textId="64E60272" w:rsidR="001B4CDA" w:rsidRPr="001B4CDA" w:rsidRDefault="001B4CDA" w:rsidP="001B4CDA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>Przedmiot umowy zostanie dostarczony transportem i siłami Wykonawcy</w:t>
      </w:r>
      <w:r w:rsidR="008E68E8">
        <w:rPr>
          <w:sz w:val="20"/>
          <w:szCs w:val="20"/>
        </w:rPr>
        <w:t xml:space="preserve">, </w:t>
      </w:r>
      <w:r w:rsidRPr="001B4CDA">
        <w:rPr>
          <w:sz w:val="20"/>
          <w:szCs w:val="20"/>
        </w:rPr>
        <w:t>z wyładunkiem na wskazane przez Zamawiającego miejsce, w opakowaniu zwyczajowo przyjętym dla tego rodzaju dostaw i zabezpieczon</w:t>
      </w:r>
      <w:r>
        <w:rPr>
          <w:sz w:val="20"/>
          <w:szCs w:val="20"/>
        </w:rPr>
        <w:t>y</w:t>
      </w:r>
      <w:r w:rsidRPr="001B4CDA">
        <w:rPr>
          <w:sz w:val="20"/>
          <w:szCs w:val="20"/>
        </w:rPr>
        <w:t xml:space="preserve"> przed uszkodzeniem podczas transportu. </w:t>
      </w:r>
      <w:r>
        <w:rPr>
          <w:sz w:val="20"/>
          <w:szCs w:val="20"/>
        </w:rPr>
        <w:t xml:space="preserve">Montaż foteli, jeśli dostarczane fotele będą montowane u Zamawiającego, Wykonawca zrealizuje swoimi siłami </w:t>
      </w:r>
      <w:r w:rsidR="008E68E8">
        <w:rPr>
          <w:sz w:val="20"/>
          <w:szCs w:val="20"/>
        </w:rPr>
        <w:br/>
      </w:r>
      <w:r>
        <w:rPr>
          <w:sz w:val="20"/>
          <w:szCs w:val="20"/>
        </w:rPr>
        <w:t>i na swój koszt.</w:t>
      </w:r>
    </w:p>
    <w:p w14:paraId="0A3333CD" w14:textId="3D1840A2" w:rsidR="001B4CDA" w:rsidRPr="001B4CDA" w:rsidRDefault="001B4CDA" w:rsidP="001B4CDA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 xml:space="preserve">Wykonawca jest odpowiedzialny względem Zamawiającego za jakąkolwiek niezgodność dostarczonego przedmiotu umowy </w:t>
      </w:r>
      <w:r w:rsidR="00211FF1">
        <w:rPr>
          <w:sz w:val="20"/>
          <w:szCs w:val="20"/>
        </w:rPr>
        <w:br/>
      </w:r>
      <w:r w:rsidRPr="001B4CDA">
        <w:rPr>
          <w:sz w:val="20"/>
          <w:szCs w:val="20"/>
        </w:rPr>
        <w:t>z opisem przedmiotu zamówienia i ofertą Wykonawcy, w tym z opisem oferowan</w:t>
      </w:r>
      <w:r>
        <w:rPr>
          <w:sz w:val="20"/>
          <w:szCs w:val="20"/>
        </w:rPr>
        <w:t>ych foteli</w:t>
      </w:r>
      <w:r w:rsidRPr="001B4CDA">
        <w:rPr>
          <w:sz w:val="20"/>
          <w:szCs w:val="20"/>
        </w:rPr>
        <w:t xml:space="preserve">. </w:t>
      </w:r>
    </w:p>
    <w:p w14:paraId="0AF02FBC" w14:textId="77777777" w:rsidR="00920CEF" w:rsidRPr="00920CEF" w:rsidRDefault="001B4CDA" w:rsidP="00920CEF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1B4CDA">
        <w:rPr>
          <w:sz w:val="20"/>
          <w:szCs w:val="20"/>
        </w:rPr>
        <w:t>W przypadku wycofania z produkcji oferowan</w:t>
      </w:r>
      <w:r>
        <w:rPr>
          <w:sz w:val="20"/>
          <w:szCs w:val="20"/>
        </w:rPr>
        <w:t>ych</w:t>
      </w:r>
      <w:r w:rsidRPr="001B4CDA">
        <w:rPr>
          <w:sz w:val="20"/>
          <w:szCs w:val="20"/>
        </w:rPr>
        <w:t xml:space="preserve"> przez Wykonawcę </w:t>
      </w:r>
      <w:r>
        <w:rPr>
          <w:sz w:val="20"/>
          <w:szCs w:val="20"/>
        </w:rPr>
        <w:t>foteli</w:t>
      </w:r>
      <w:r w:rsidRPr="001B4CDA">
        <w:rPr>
          <w:sz w:val="20"/>
          <w:szCs w:val="20"/>
        </w:rPr>
        <w:t>, wskazan</w:t>
      </w:r>
      <w:r>
        <w:rPr>
          <w:sz w:val="20"/>
          <w:szCs w:val="20"/>
        </w:rPr>
        <w:t>ych</w:t>
      </w:r>
      <w:r w:rsidRPr="001B4CDA">
        <w:rPr>
          <w:sz w:val="20"/>
          <w:szCs w:val="20"/>
        </w:rPr>
        <w:t xml:space="preserve"> w ofercie Wykonawcy, Wykonawca przedstawi Zamawiającemu do akceptacji propozycję dostawy asortymentu równoważnego, o parametrach nie gorszych niż wskazany w opisie oferowanego asortymentu, spełniającego wszystkie wymagania Zamawiającego. Wykonawca </w:t>
      </w:r>
      <w:r>
        <w:rPr>
          <w:sz w:val="20"/>
          <w:szCs w:val="20"/>
        </w:rPr>
        <w:t>poinformuje</w:t>
      </w:r>
      <w:r w:rsidRPr="001B4CDA">
        <w:rPr>
          <w:sz w:val="20"/>
          <w:szCs w:val="20"/>
        </w:rPr>
        <w:t xml:space="preserve"> Zamawiającego </w:t>
      </w:r>
      <w:r>
        <w:rPr>
          <w:sz w:val="20"/>
          <w:szCs w:val="20"/>
        </w:rPr>
        <w:t xml:space="preserve">o wycofaniu foteli z produkcji </w:t>
      </w:r>
      <w:r w:rsidRPr="001B4CDA">
        <w:rPr>
          <w:sz w:val="20"/>
          <w:szCs w:val="20"/>
        </w:rPr>
        <w:t xml:space="preserve">i po weryfikacji parametrów </w:t>
      </w:r>
      <w:r>
        <w:rPr>
          <w:sz w:val="20"/>
          <w:szCs w:val="20"/>
        </w:rPr>
        <w:t xml:space="preserve">asortymentu równoważnego </w:t>
      </w:r>
      <w:r w:rsidR="00920CEF">
        <w:rPr>
          <w:sz w:val="20"/>
          <w:szCs w:val="20"/>
        </w:rPr>
        <w:t xml:space="preserve">przez </w:t>
      </w:r>
      <w:r w:rsidRPr="001B4CDA">
        <w:rPr>
          <w:sz w:val="20"/>
          <w:szCs w:val="20"/>
        </w:rPr>
        <w:t xml:space="preserve">Zamawiającego </w:t>
      </w:r>
      <w:r w:rsidR="00920CEF">
        <w:rPr>
          <w:sz w:val="20"/>
          <w:szCs w:val="20"/>
        </w:rPr>
        <w:t>musi uzyskać pisemną zgodę Zamawiającego na wykonanie dostaw asortymentu równoważnego.</w:t>
      </w:r>
    </w:p>
    <w:p w14:paraId="0ABD6645" w14:textId="66F8AEDF" w:rsidR="00920CEF" w:rsidRPr="00920CEF" w:rsidRDefault="001B4CDA" w:rsidP="00920CEF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920CEF">
        <w:rPr>
          <w:sz w:val="20"/>
          <w:szCs w:val="20"/>
        </w:rPr>
        <w:t xml:space="preserve">Z chwilą podpisania protokołu odbioru przejdą na Zamawiającego korzyści i ciężary związane z przedmiotem umowy </w:t>
      </w:r>
      <w:r w:rsidR="008E68E8">
        <w:rPr>
          <w:sz w:val="20"/>
          <w:szCs w:val="20"/>
        </w:rPr>
        <w:br/>
      </w:r>
      <w:r w:rsidRPr="00920CEF">
        <w:rPr>
          <w:sz w:val="20"/>
          <w:szCs w:val="20"/>
        </w:rPr>
        <w:t xml:space="preserve">oraz niebezpieczeństwo jego przypadkowej utraty lub uszkodzenia. </w:t>
      </w:r>
    </w:p>
    <w:p w14:paraId="331B163D" w14:textId="6D598A95" w:rsidR="0080233D" w:rsidRPr="00726F03" w:rsidRDefault="001B4CDA" w:rsidP="00726F03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920CEF">
        <w:rPr>
          <w:sz w:val="20"/>
          <w:szCs w:val="20"/>
        </w:rPr>
        <w:t xml:space="preserve">Dokonanie przez Zamawiającego odbioru przedmiotu umowy przez podpisanie protokołu odbioru, nie zwalnia Wykonawcy </w:t>
      </w:r>
      <w:r w:rsidR="008E68E8">
        <w:rPr>
          <w:sz w:val="20"/>
          <w:szCs w:val="20"/>
        </w:rPr>
        <w:br/>
      </w:r>
      <w:r w:rsidRPr="00920CEF">
        <w:rPr>
          <w:sz w:val="20"/>
          <w:szCs w:val="20"/>
        </w:rPr>
        <w:t xml:space="preserve">od roszczeń ze strony Zamawiającego z tytułu gwarancji jakości i rękojmi za wady. </w:t>
      </w:r>
    </w:p>
    <w:p w14:paraId="763DE4FC" w14:textId="77777777" w:rsidR="00211FF1" w:rsidRPr="00211FF1" w:rsidRDefault="001B4CDA" w:rsidP="00211FF1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80233D">
        <w:rPr>
          <w:sz w:val="20"/>
          <w:szCs w:val="20"/>
        </w:rPr>
        <w:t xml:space="preserve">Do terminów określonych w umowie jako dni robocze nie wlicza się sobót i dni ustawowo i urzędowo wolnych od pracy. </w:t>
      </w:r>
    </w:p>
    <w:p w14:paraId="0EB190E3" w14:textId="34A8CA44" w:rsidR="00AE6A8E" w:rsidRPr="00AE6A8E" w:rsidRDefault="003F028A" w:rsidP="00AE6A8E">
      <w:pPr>
        <w:pStyle w:val="Akapitzlist"/>
        <w:widowControl/>
        <w:numPr>
          <w:ilvl w:val="0"/>
          <w:numId w:val="25"/>
        </w:numPr>
        <w:tabs>
          <w:tab w:val="left" w:pos="426"/>
        </w:tabs>
        <w:jc w:val="both"/>
        <w:rPr>
          <w:rFonts w:eastAsia="Times New Roman" w:cs="Times New Roman"/>
          <w:bCs/>
          <w:sz w:val="20"/>
          <w:szCs w:val="20"/>
          <w:lang w:eastAsia="ar-SA"/>
        </w:rPr>
      </w:pPr>
      <w:r w:rsidRPr="00211FF1">
        <w:rPr>
          <w:rFonts w:cs="Times New Roman"/>
          <w:bCs/>
          <w:sz w:val="20"/>
          <w:szCs w:val="20"/>
        </w:rPr>
        <w:t xml:space="preserve">Zamawiający zobowiązany jest do przyjęcia </w:t>
      </w:r>
      <w:r w:rsidR="00CA340F" w:rsidRPr="00211FF1">
        <w:rPr>
          <w:rFonts w:cs="Times New Roman"/>
          <w:bCs/>
          <w:sz w:val="20"/>
          <w:szCs w:val="20"/>
        </w:rPr>
        <w:t xml:space="preserve">prawidłowo dostarczonych i zmontowanych foteli, odpowiadających wymaganiom stawianym przez Zamawiającego, </w:t>
      </w:r>
      <w:r w:rsidRPr="00211FF1">
        <w:rPr>
          <w:rFonts w:cs="Times New Roman"/>
          <w:bCs/>
          <w:sz w:val="20"/>
          <w:szCs w:val="20"/>
        </w:rPr>
        <w:t>oraz do zapłaty wynagrodzenia w wysokości wynikającej z prawidłowo wystawionej przez Wykonawcę faktury VAT.</w:t>
      </w:r>
    </w:p>
    <w:p w14:paraId="1CC6081E" w14:textId="2CCB4F65" w:rsidR="00870485" w:rsidRPr="008C514F" w:rsidRDefault="006C1A4F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§ </w:t>
      </w:r>
      <w:r w:rsidR="00211FF1">
        <w:rPr>
          <w:rFonts w:cs="Times New Roman"/>
          <w:b/>
          <w:sz w:val="20"/>
          <w:szCs w:val="20"/>
        </w:rPr>
        <w:t>4</w:t>
      </w:r>
      <w:r w:rsidRPr="008C514F">
        <w:rPr>
          <w:rFonts w:cs="Times New Roman"/>
          <w:b/>
          <w:sz w:val="20"/>
          <w:szCs w:val="20"/>
        </w:rPr>
        <w:t>.</w:t>
      </w:r>
    </w:p>
    <w:p w14:paraId="74323126" w14:textId="77777777" w:rsidR="001B2B07" w:rsidRPr="008C514F" w:rsidRDefault="001B2B07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W</w:t>
      </w:r>
      <w:r w:rsidR="00A04EDA">
        <w:rPr>
          <w:rFonts w:cs="Times New Roman"/>
          <w:b/>
          <w:sz w:val="20"/>
          <w:szCs w:val="20"/>
        </w:rPr>
        <w:t>ynagrodzenie Wykonawcy</w:t>
      </w:r>
    </w:p>
    <w:p w14:paraId="44947F3B" w14:textId="5290372B" w:rsidR="003F028A" w:rsidRPr="008C514F" w:rsidRDefault="00A04EDA" w:rsidP="002C57D2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rFonts w:cs="Times New Roman"/>
          <w:sz w:val="20"/>
          <w:szCs w:val="20"/>
        </w:rPr>
      </w:pPr>
      <w:r>
        <w:rPr>
          <w:rFonts w:cs="Times New Roman"/>
          <w:bCs/>
          <w:sz w:val="20"/>
          <w:szCs w:val="20"/>
        </w:rPr>
        <w:t xml:space="preserve">Wynagrodzenie Wykonawcy, </w:t>
      </w:r>
      <w:r w:rsidRPr="00A04EDA">
        <w:rPr>
          <w:rFonts w:cs="Times New Roman"/>
          <w:bCs/>
          <w:sz w:val="20"/>
          <w:szCs w:val="20"/>
        </w:rPr>
        <w:t>obejmuj</w:t>
      </w:r>
      <w:r>
        <w:rPr>
          <w:rFonts w:cs="Times New Roman"/>
          <w:bCs/>
          <w:sz w:val="20"/>
          <w:szCs w:val="20"/>
        </w:rPr>
        <w:t>ące</w:t>
      </w:r>
      <w:r w:rsidRPr="00A04EDA">
        <w:rPr>
          <w:rFonts w:cs="Times New Roman"/>
          <w:bCs/>
          <w:sz w:val="20"/>
          <w:szCs w:val="20"/>
        </w:rPr>
        <w:t xml:space="preserve"> całkowity koszt wykonania przedmiotu umowy</w:t>
      </w:r>
      <w:r>
        <w:rPr>
          <w:rFonts w:cs="Times New Roman"/>
          <w:bCs/>
          <w:sz w:val="20"/>
          <w:szCs w:val="20"/>
        </w:rPr>
        <w:t xml:space="preserve">, </w:t>
      </w:r>
      <w:r w:rsidR="006542E7" w:rsidRPr="008C514F">
        <w:rPr>
          <w:rFonts w:cs="Times New Roman"/>
          <w:bCs/>
          <w:sz w:val="20"/>
          <w:szCs w:val="20"/>
        </w:rPr>
        <w:t xml:space="preserve">wynosi </w:t>
      </w:r>
      <w:r w:rsidR="000F03A2" w:rsidRPr="008C514F">
        <w:rPr>
          <w:rFonts w:cs="Times New Roman"/>
          <w:bCs/>
          <w:sz w:val="20"/>
          <w:szCs w:val="20"/>
        </w:rPr>
        <w:t xml:space="preserve">… </w:t>
      </w:r>
      <w:r w:rsidR="006542E7" w:rsidRPr="008C514F">
        <w:rPr>
          <w:rFonts w:cs="Times New Roman"/>
          <w:bCs/>
          <w:sz w:val="20"/>
          <w:szCs w:val="20"/>
        </w:rPr>
        <w:t>(s</w:t>
      </w:r>
      <w:r w:rsidR="000F03A2" w:rsidRPr="008C514F">
        <w:rPr>
          <w:rFonts w:cs="Times New Roman"/>
          <w:bCs/>
          <w:sz w:val="20"/>
          <w:szCs w:val="20"/>
        </w:rPr>
        <w:t>łownie</w:t>
      </w:r>
      <w:r w:rsidR="00867586" w:rsidRPr="008C514F">
        <w:rPr>
          <w:rFonts w:cs="Times New Roman"/>
          <w:bCs/>
          <w:sz w:val="20"/>
          <w:szCs w:val="20"/>
        </w:rPr>
        <w:t xml:space="preserve"> </w:t>
      </w:r>
      <w:r w:rsidR="000F03A2" w:rsidRPr="008C514F">
        <w:rPr>
          <w:rFonts w:cs="Times New Roman"/>
          <w:bCs/>
          <w:sz w:val="20"/>
          <w:szCs w:val="20"/>
        </w:rPr>
        <w:t>00</w:t>
      </w:r>
      <w:r w:rsidR="00867586" w:rsidRPr="008C514F">
        <w:rPr>
          <w:rFonts w:cs="Times New Roman"/>
          <w:bCs/>
          <w:sz w:val="20"/>
          <w:szCs w:val="20"/>
        </w:rPr>
        <w:t>/100</w:t>
      </w:r>
      <w:r w:rsidR="006542E7" w:rsidRPr="008C514F">
        <w:rPr>
          <w:rFonts w:cs="Times New Roman"/>
          <w:bCs/>
          <w:sz w:val="20"/>
          <w:szCs w:val="20"/>
        </w:rPr>
        <w:t xml:space="preserve">) złotych brutto, w tym podatek od towarów i usług według stawki obowiązującej w dniu podpisania umowy, który wynosi </w:t>
      </w:r>
      <w:r w:rsidR="000F03A2" w:rsidRPr="008C514F">
        <w:rPr>
          <w:rFonts w:cs="Times New Roman"/>
          <w:bCs/>
          <w:sz w:val="20"/>
          <w:szCs w:val="20"/>
        </w:rPr>
        <w:t>…</w:t>
      </w:r>
      <w:r w:rsidR="00867586" w:rsidRPr="008C514F">
        <w:rPr>
          <w:rFonts w:cs="Times New Roman"/>
          <w:bCs/>
          <w:sz w:val="20"/>
          <w:szCs w:val="20"/>
        </w:rPr>
        <w:t xml:space="preserve"> </w:t>
      </w:r>
      <w:r w:rsidR="006542E7" w:rsidRPr="008C514F">
        <w:rPr>
          <w:rFonts w:cs="Times New Roman"/>
          <w:bCs/>
          <w:sz w:val="20"/>
          <w:szCs w:val="20"/>
        </w:rPr>
        <w:t>(</w:t>
      </w:r>
      <w:r w:rsidR="000F03A2" w:rsidRPr="008C514F">
        <w:rPr>
          <w:rFonts w:cs="Times New Roman"/>
          <w:bCs/>
          <w:sz w:val="20"/>
          <w:szCs w:val="20"/>
        </w:rPr>
        <w:t>słownie</w:t>
      </w:r>
      <w:r w:rsidR="00867586" w:rsidRPr="008C514F">
        <w:rPr>
          <w:rFonts w:cs="Times New Roman"/>
          <w:bCs/>
          <w:sz w:val="20"/>
          <w:szCs w:val="20"/>
        </w:rPr>
        <w:t xml:space="preserve"> </w:t>
      </w:r>
      <w:r w:rsidR="000F03A2" w:rsidRPr="008C514F">
        <w:rPr>
          <w:rFonts w:cs="Times New Roman"/>
          <w:bCs/>
          <w:sz w:val="20"/>
          <w:szCs w:val="20"/>
        </w:rPr>
        <w:t>00/</w:t>
      </w:r>
      <w:r w:rsidR="00867586" w:rsidRPr="008C514F">
        <w:rPr>
          <w:rFonts w:cs="Times New Roman"/>
          <w:bCs/>
          <w:sz w:val="20"/>
          <w:szCs w:val="20"/>
        </w:rPr>
        <w:t>100</w:t>
      </w:r>
      <w:r w:rsidR="006542E7" w:rsidRPr="008C514F">
        <w:rPr>
          <w:rFonts w:cs="Times New Roman"/>
          <w:bCs/>
          <w:sz w:val="20"/>
          <w:szCs w:val="20"/>
        </w:rPr>
        <w:t>) złotych. W</w:t>
      </w:r>
      <w:r>
        <w:rPr>
          <w:rFonts w:cs="Times New Roman"/>
          <w:bCs/>
          <w:sz w:val="20"/>
          <w:szCs w:val="20"/>
        </w:rPr>
        <w:t xml:space="preserve">ynagrodzenie </w:t>
      </w:r>
      <w:r w:rsidR="006542E7" w:rsidRPr="008C514F">
        <w:rPr>
          <w:rFonts w:cs="Times New Roman"/>
          <w:bCs/>
          <w:sz w:val="20"/>
          <w:szCs w:val="20"/>
        </w:rPr>
        <w:t>netto wynosi</w:t>
      </w:r>
      <w:r w:rsidR="00867586" w:rsidRPr="008C514F">
        <w:rPr>
          <w:rFonts w:cs="Times New Roman"/>
          <w:bCs/>
          <w:sz w:val="20"/>
          <w:szCs w:val="20"/>
        </w:rPr>
        <w:t xml:space="preserve"> </w:t>
      </w:r>
      <w:r w:rsidR="000F03A2" w:rsidRPr="008C514F">
        <w:rPr>
          <w:rFonts w:cs="Times New Roman"/>
          <w:bCs/>
          <w:sz w:val="20"/>
          <w:szCs w:val="20"/>
        </w:rPr>
        <w:t xml:space="preserve">… </w:t>
      </w:r>
      <w:r w:rsidR="006542E7" w:rsidRPr="008C514F">
        <w:rPr>
          <w:rFonts w:cs="Times New Roman"/>
          <w:bCs/>
          <w:sz w:val="20"/>
          <w:szCs w:val="20"/>
        </w:rPr>
        <w:t>(</w:t>
      </w:r>
      <w:r w:rsidR="000F03A2" w:rsidRPr="008C514F">
        <w:rPr>
          <w:rFonts w:cs="Times New Roman"/>
          <w:bCs/>
          <w:sz w:val="20"/>
          <w:szCs w:val="20"/>
        </w:rPr>
        <w:t>słownie</w:t>
      </w:r>
      <w:r w:rsidR="00867586" w:rsidRPr="008C514F">
        <w:rPr>
          <w:rFonts w:cs="Times New Roman"/>
          <w:bCs/>
          <w:sz w:val="20"/>
          <w:szCs w:val="20"/>
        </w:rPr>
        <w:t xml:space="preserve"> 00/100</w:t>
      </w:r>
      <w:r w:rsidR="006542E7" w:rsidRPr="008C514F">
        <w:rPr>
          <w:rFonts w:cs="Times New Roman"/>
          <w:bCs/>
          <w:sz w:val="20"/>
          <w:szCs w:val="20"/>
        </w:rPr>
        <w:t xml:space="preserve">) złotych. </w:t>
      </w:r>
    </w:p>
    <w:p w14:paraId="0FE1E12A" w14:textId="077A1B22" w:rsidR="003F028A" w:rsidRPr="008C514F" w:rsidRDefault="006542E7" w:rsidP="002C57D2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bCs/>
          <w:sz w:val="20"/>
          <w:szCs w:val="20"/>
        </w:rPr>
        <w:t xml:space="preserve">Wszelkie należności publicznoprawne takie jak podatki, opłaty, składki na ubezpieczenie społeczne lub inne opłaty nakładane na Wykonawcę i jego pracowników w związku z wykonywaniem przedmiotu umowy ponosił będzie wyłącznie Wykonawca. Strony zgodnie postanawiają, że Wykonawca nie może żądać podwyższenia swojego wynagrodzenia, chociażby w dacie </w:t>
      </w:r>
      <w:r w:rsidRPr="008C514F">
        <w:rPr>
          <w:rFonts w:cs="Times New Roman"/>
          <w:bCs/>
          <w:sz w:val="20"/>
          <w:szCs w:val="20"/>
        </w:rPr>
        <w:lastRenderedPageBreak/>
        <w:t>zawierania umowy nie można było przewidzieć rozmiaru lub zakresu realizacji przedmiotu dostawy z zastrzeżeniem postanowień umowy odnoszących się do jej zmiany zawartych w § 1</w:t>
      </w:r>
      <w:r w:rsidR="00AE6A8E">
        <w:rPr>
          <w:rFonts w:cs="Times New Roman"/>
          <w:bCs/>
          <w:sz w:val="20"/>
          <w:szCs w:val="20"/>
        </w:rPr>
        <w:t>2</w:t>
      </w:r>
      <w:r w:rsidRPr="008C514F">
        <w:rPr>
          <w:rFonts w:cs="Times New Roman"/>
          <w:bCs/>
          <w:sz w:val="20"/>
          <w:szCs w:val="20"/>
        </w:rPr>
        <w:t xml:space="preserve"> umowy.</w:t>
      </w:r>
    </w:p>
    <w:p w14:paraId="6787BCDB" w14:textId="77777777" w:rsidR="0062516B" w:rsidRPr="008C514F" w:rsidRDefault="006542E7" w:rsidP="002C57D2">
      <w:pPr>
        <w:widowControl/>
        <w:numPr>
          <w:ilvl w:val="0"/>
          <w:numId w:val="6"/>
        </w:numPr>
        <w:suppressAutoHyphens w:val="0"/>
        <w:ind w:left="357" w:hanging="357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bCs/>
          <w:sz w:val="20"/>
          <w:szCs w:val="20"/>
        </w:rPr>
        <w:t>Nieuwzględnienie przez Wykonawcę wszystkich kosztów lub opłat wskazanych w ust. 2 mających wpływ na wartość oraz wykonanie przedmiotu umowy nie może stanowić podstawy do domagania się ich pokrycia przez Zamawiającego w trakcie realizacji umowy, a Wykonawca nie otrzyma z tego tytułu dodatkowego wynagrodzenia.</w:t>
      </w:r>
    </w:p>
    <w:p w14:paraId="5D650B07" w14:textId="77777777" w:rsidR="000E5166" w:rsidRDefault="001B2B07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§ </w:t>
      </w:r>
      <w:r w:rsidR="006542E7" w:rsidRPr="008C514F">
        <w:rPr>
          <w:rFonts w:cs="Times New Roman"/>
          <w:b/>
          <w:sz w:val="20"/>
          <w:szCs w:val="20"/>
        </w:rPr>
        <w:t>5</w:t>
      </w:r>
      <w:r w:rsidR="006C1A4F" w:rsidRPr="008C514F">
        <w:rPr>
          <w:rFonts w:cs="Times New Roman"/>
          <w:b/>
          <w:sz w:val="20"/>
          <w:szCs w:val="20"/>
        </w:rPr>
        <w:t>.</w:t>
      </w:r>
    </w:p>
    <w:p w14:paraId="0864F3D9" w14:textId="77777777" w:rsidR="00A04EDA" w:rsidRPr="008C514F" w:rsidRDefault="00A04EDA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Odbiór, rozliczenie umowy i warunki płatności</w:t>
      </w:r>
    </w:p>
    <w:p w14:paraId="46A9F5EB" w14:textId="76AB63AE" w:rsidR="00E00ED9" w:rsidRDefault="00147065" w:rsidP="0080233D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bookmarkStart w:id="1" w:name="_Hlk488990246"/>
      <w:r w:rsidRPr="008C514F">
        <w:rPr>
          <w:rFonts w:eastAsia="Times New Roman" w:cs="Times New Roman"/>
          <w:sz w:val="20"/>
          <w:szCs w:val="20"/>
          <w:lang w:eastAsia="ar-SA"/>
        </w:rPr>
        <w:t>Zamawiający dokona rozliczenia w oparciu o przedstawion</w:t>
      </w:r>
      <w:r w:rsidR="00E00ED9">
        <w:rPr>
          <w:rFonts w:eastAsia="Times New Roman" w:cs="Times New Roman"/>
          <w:sz w:val="20"/>
          <w:szCs w:val="20"/>
          <w:lang w:eastAsia="ar-SA"/>
        </w:rPr>
        <w:t>ą</w:t>
      </w:r>
      <w:r w:rsidRPr="008C514F">
        <w:rPr>
          <w:rFonts w:eastAsia="Times New Roman" w:cs="Times New Roman"/>
          <w:sz w:val="20"/>
          <w:szCs w:val="20"/>
          <w:lang w:eastAsia="ar-SA"/>
        </w:rPr>
        <w:t xml:space="preserve"> przez Wykonawcę prawidłow</w:t>
      </w:r>
      <w:r w:rsidR="00CA340F">
        <w:rPr>
          <w:rFonts w:eastAsia="Times New Roman" w:cs="Times New Roman"/>
          <w:sz w:val="20"/>
          <w:szCs w:val="20"/>
          <w:lang w:eastAsia="ar-SA"/>
        </w:rPr>
        <w:t>ą</w:t>
      </w:r>
      <w:r w:rsidRPr="008C514F">
        <w:rPr>
          <w:rFonts w:eastAsia="Times New Roman" w:cs="Times New Roman"/>
          <w:sz w:val="20"/>
          <w:szCs w:val="20"/>
          <w:lang w:eastAsia="ar-SA"/>
        </w:rPr>
        <w:t xml:space="preserve"> faktur</w:t>
      </w:r>
      <w:r w:rsidR="00CA340F">
        <w:rPr>
          <w:rFonts w:eastAsia="Times New Roman" w:cs="Times New Roman"/>
          <w:sz w:val="20"/>
          <w:szCs w:val="20"/>
          <w:lang w:eastAsia="ar-SA"/>
        </w:rPr>
        <w:t>ę</w:t>
      </w:r>
      <w:r w:rsidRPr="008C514F">
        <w:rPr>
          <w:rFonts w:eastAsia="Times New Roman" w:cs="Times New Roman"/>
          <w:sz w:val="20"/>
          <w:szCs w:val="20"/>
          <w:lang w:eastAsia="ar-SA"/>
        </w:rPr>
        <w:t xml:space="preserve"> VAT. </w:t>
      </w:r>
    </w:p>
    <w:p w14:paraId="5F3E3511" w14:textId="77777777" w:rsidR="00A4615F" w:rsidRPr="00A4615F" w:rsidRDefault="00E00ED9" w:rsidP="00A4615F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E00ED9">
        <w:rPr>
          <w:sz w:val="20"/>
          <w:szCs w:val="20"/>
        </w:rPr>
        <w:t xml:space="preserve">Podstawą wystawienia przez Wykonawcę faktury VAT </w:t>
      </w:r>
      <w:r>
        <w:rPr>
          <w:sz w:val="20"/>
          <w:szCs w:val="20"/>
        </w:rPr>
        <w:t>jest</w:t>
      </w:r>
      <w:r w:rsidRPr="00E00ED9">
        <w:rPr>
          <w:sz w:val="20"/>
          <w:szCs w:val="20"/>
        </w:rPr>
        <w:t xml:space="preserve"> podpisany </w:t>
      </w:r>
      <w:r>
        <w:rPr>
          <w:sz w:val="20"/>
          <w:szCs w:val="20"/>
        </w:rPr>
        <w:t>p</w:t>
      </w:r>
      <w:r w:rsidRPr="00E00ED9">
        <w:rPr>
          <w:sz w:val="20"/>
          <w:szCs w:val="20"/>
        </w:rPr>
        <w:t xml:space="preserve">rotokół odbioru. </w:t>
      </w:r>
    </w:p>
    <w:p w14:paraId="18B3FEB7" w14:textId="3CF87B2E" w:rsidR="00A4615F" w:rsidRPr="00A4615F" w:rsidRDefault="0080233D" w:rsidP="0080233D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 xml:space="preserve">Wynagrodzenie Wykonawcy będzie </w:t>
      </w:r>
      <w:r w:rsidR="00A4615F" w:rsidRPr="00A4615F">
        <w:rPr>
          <w:sz w:val="20"/>
          <w:szCs w:val="20"/>
        </w:rPr>
        <w:t xml:space="preserve">płatne </w:t>
      </w:r>
      <w:r w:rsidRPr="00A4615F">
        <w:rPr>
          <w:sz w:val="20"/>
          <w:szCs w:val="20"/>
        </w:rPr>
        <w:t>jednorazowo po wykonanej dostawie przelewem, na rachunek</w:t>
      </w:r>
      <w:r w:rsidR="00E00ED9" w:rsidRPr="00A4615F">
        <w:rPr>
          <w:sz w:val="20"/>
          <w:szCs w:val="20"/>
        </w:rPr>
        <w:t xml:space="preserve"> płatniczy</w:t>
      </w:r>
      <w:r w:rsidRPr="00A4615F">
        <w:rPr>
          <w:sz w:val="20"/>
          <w:szCs w:val="20"/>
        </w:rPr>
        <w:t xml:space="preserve"> Wykonawcy wskazany na fakturze VAT, umieszczony w wykazie informacji o podatnikach VAT („Biała lista”), w terminie 30 dni od dnia otrzymania przez Zamawiającego prawidłowo wystawionej faktury VAT łącznie z protokołem odbioru, o którym mowa w § 3 ust. </w:t>
      </w:r>
      <w:r w:rsidR="00AE6A8E">
        <w:rPr>
          <w:sz w:val="20"/>
          <w:szCs w:val="20"/>
        </w:rPr>
        <w:t>3</w:t>
      </w:r>
      <w:r w:rsidRPr="00A4615F">
        <w:rPr>
          <w:sz w:val="20"/>
          <w:szCs w:val="20"/>
        </w:rPr>
        <w:t xml:space="preserve"> umowy. O ile przedmiot umowy znajduje się w Załączniku nr 15 do ustawy o podatku od towarów i usług, płatność będzie dokonana z zastosowaniem mechanizmu podzielonej płatności (MPP)</w:t>
      </w:r>
      <w:r w:rsidR="008E68E8">
        <w:rPr>
          <w:sz w:val="20"/>
          <w:szCs w:val="20"/>
        </w:rPr>
        <w:t xml:space="preserve">. </w:t>
      </w:r>
      <w:r w:rsidRPr="00A4615F">
        <w:rPr>
          <w:sz w:val="20"/>
          <w:szCs w:val="20"/>
        </w:rPr>
        <w:t xml:space="preserve">W przypadku braku rachunku na „Białej liście” płatność będzie dokonywana z zastosowaniem mechanizmu podzielonej płatności. </w:t>
      </w:r>
    </w:p>
    <w:p w14:paraId="10715547" w14:textId="77777777" w:rsidR="008E68E8" w:rsidRPr="008C514F" w:rsidRDefault="008E68E8" w:rsidP="008E68E8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8C514F">
        <w:rPr>
          <w:rFonts w:cs="Times New Roman"/>
          <w:sz w:val="20"/>
          <w:szCs w:val="20"/>
        </w:rPr>
        <w:t xml:space="preserve">Płatność nastąpi w formie przelewu na wskazany przez Wykonawcę rachunek </w:t>
      </w:r>
      <w:r>
        <w:rPr>
          <w:rFonts w:cs="Times New Roman"/>
          <w:sz w:val="20"/>
          <w:szCs w:val="20"/>
        </w:rPr>
        <w:t>płatniczy</w:t>
      </w:r>
      <w:r w:rsidRPr="008C514F">
        <w:rPr>
          <w:rFonts w:cs="Times New Roman"/>
          <w:sz w:val="20"/>
          <w:szCs w:val="20"/>
        </w:rPr>
        <w:t xml:space="preserve">. Za dzień zapłaty uważany będzie dzień uznania rachunku </w:t>
      </w:r>
      <w:r>
        <w:rPr>
          <w:rFonts w:cs="Times New Roman"/>
          <w:sz w:val="20"/>
          <w:szCs w:val="20"/>
        </w:rPr>
        <w:t>płatniczego</w:t>
      </w:r>
      <w:r w:rsidRPr="008C514F">
        <w:rPr>
          <w:rFonts w:cs="Times New Roman"/>
          <w:sz w:val="20"/>
          <w:szCs w:val="20"/>
        </w:rPr>
        <w:t xml:space="preserve"> Wykonawcy.</w:t>
      </w:r>
    </w:p>
    <w:p w14:paraId="1B40FE0A" w14:textId="475417A9" w:rsidR="008E68E8" w:rsidRPr="008E68E8" w:rsidRDefault="008E68E8" w:rsidP="008E68E8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8C514F">
        <w:rPr>
          <w:rFonts w:cs="Times New Roman"/>
          <w:sz w:val="20"/>
          <w:szCs w:val="20"/>
        </w:rPr>
        <w:t xml:space="preserve">W przypadku zmiany rachunku </w:t>
      </w:r>
      <w:r>
        <w:rPr>
          <w:rFonts w:cs="Times New Roman"/>
          <w:sz w:val="20"/>
          <w:szCs w:val="20"/>
        </w:rPr>
        <w:t>płatniczego</w:t>
      </w:r>
      <w:r w:rsidRPr="008C514F">
        <w:rPr>
          <w:rFonts w:cs="Times New Roman"/>
          <w:sz w:val="20"/>
          <w:szCs w:val="20"/>
        </w:rPr>
        <w:t xml:space="preserve"> Wykonawca zobowiązany jest poinformować o tym Zamawiającego na piśmie. Wszelkie negatywne konsekwencje wynikające z niepoinformowania Zamawiającego przez Wykonawcę o zmianie rachunku</w:t>
      </w:r>
      <w:r>
        <w:rPr>
          <w:rFonts w:cs="Times New Roman"/>
          <w:sz w:val="20"/>
          <w:szCs w:val="20"/>
        </w:rPr>
        <w:t xml:space="preserve"> płatniczego</w:t>
      </w:r>
      <w:r w:rsidRPr="008C514F">
        <w:rPr>
          <w:rFonts w:cs="Times New Roman"/>
          <w:sz w:val="20"/>
          <w:szCs w:val="20"/>
        </w:rPr>
        <w:t xml:space="preserve"> obciążają Wykonawcę.</w:t>
      </w:r>
    </w:p>
    <w:p w14:paraId="007D92B2" w14:textId="0421AEF1" w:rsidR="00A4615F" w:rsidRPr="00A4615F" w:rsidRDefault="0080233D" w:rsidP="00A4615F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>Zamawiający wyraża zgodę na otrzymywanie faktur w postaci elektronicznej w formacie pdf. Faktury i duplikaty faktur wystawione Zamawiającemu w ww. formacie będą wysyłane za pośrednictwem poczty elektronicznej z adresu e-mail: ………… na adres e-mail</w:t>
      </w:r>
      <w:r w:rsidR="00E00ED9" w:rsidRPr="00A4615F">
        <w:rPr>
          <w:sz w:val="20"/>
          <w:szCs w:val="20"/>
        </w:rPr>
        <w:t xml:space="preserve">: </w:t>
      </w:r>
      <w:hyperlink r:id="rId8" w:history="1">
        <w:r w:rsidR="00A4615F" w:rsidRPr="00705534">
          <w:rPr>
            <w:rStyle w:val="Hipercze"/>
            <w:sz w:val="20"/>
            <w:szCs w:val="20"/>
          </w:rPr>
          <w:t>przetargi@rckik-kielce.com.pl</w:t>
        </w:r>
      </w:hyperlink>
      <w:r w:rsidR="00A4615F">
        <w:rPr>
          <w:sz w:val="20"/>
          <w:szCs w:val="20"/>
        </w:rPr>
        <w:t>.</w:t>
      </w:r>
    </w:p>
    <w:p w14:paraId="0CB52A86" w14:textId="3592B2D7" w:rsidR="00A4615F" w:rsidRPr="00A4615F" w:rsidRDefault="0080233D" w:rsidP="00A4615F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>Wykonawca objęty obowiązkiem Krajowego Systemu e-Faktur wystawia i przekaz</w:t>
      </w:r>
      <w:r w:rsidR="0066299E">
        <w:rPr>
          <w:sz w:val="20"/>
          <w:szCs w:val="20"/>
        </w:rPr>
        <w:t>uje</w:t>
      </w:r>
      <w:r w:rsidRPr="00A4615F">
        <w:rPr>
          <w:sz w:val="20"/>
          <w:szCs w:val="20"/>
        </w:rPr>
        <w:t xml:space="preserve"> faktur</w:t>
      </w:r>
      <w:r w:rsidR="0066299E">
        <w:rPr>
          <w:sz w:val="20"/>
          <w:szCs w:val="20"/>
        </w:rPr>
        <w:t>y</w:t>
      </w:r>
      <w:r w:rsidRPr="00A4615F">
        <w:rPr>
          <w:sz w:val="20"/>
          <w:szCs w:val="20"/>
        </w:rPr>
        <w:t xml:space="preserve"> wyłącznie za pośrednictwem </w:t>
      </w:r>
      <w:proofErr w:type="spellStart"/>
      <w:r w:rsidRPr="00A4615F">
        <w:rPr>
          <w:sz w:val="20"/>
          <w:szCs w:val="20"/>
        </w:rPr>
        <w:t>K</w:t>
      </w:r>
      <w:r w:rsidR="00AE6A8E">
        <w:rPr>
          <w:sz w:val="20"/>
          <w:szCs w:val="20"/>
        </w:rPr>
        <w:t>SeF</w:t>
      </w:r>
      <w:proofErr w:type="spellEnd"/>
      <w:r w:rsidRPr="00A4615F">
        <w:rPr>
          <w:sz w:val="20"/>
          <w:szCs w:val="20"/>
        </w:rPr>
        <w:t xml:space="preserve">. </w:t>
      </w:r>
    </w:p>
    <w:p w14:paraId="320AC343" w14:textId="6DDB333B" w:rsidR="00A4615F" w:rsidRPr="00A4615F" w:rsidRDefault="0080233D" w:rsidP="00A4615F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 xml:space="preserve">Faktura przekazywana za pośrednictwem </w:t>
      </w:r>
      <w:proofErr w:type="spellStart"/>
      <w:r w:rsidRPr="00A4615F">
        <w:rPr>
          <w:sz w:val="20"/>
          <w:szCs w:val="20"/>
        </w:rPr>
        <w:t>K</w:t>
      </w:r>
      <w:r w:rsidR="00AE6A8E">
        <w:rPr>
          <w:sz w:val="20"/>
          <w:szCs w:val="20"/>
        </w:rPr>
        <w:t>SeF</w:t>
      </w:r>
      <w:proofErr w:type="spellEnd"/>
      <w:r w:rsidRPr="00A4615F">
        <w:rPr>
          <w:sz w:val="20"/>
          <w:szCs w:val="20"/>
        </w:rPr>
        <w:t xml:space="preserve"> jest uznana za doręczoną Zamawiającemu z chwilą nadania jej przez </w:t>
      </w:r>
      <w:proofErr w:type="spellStart"/>
      <w:r w:rsidRPr="00A4615F">
        <w:rPr>
          <w:sz w:val="20"/>
          <w:szCs w:val="20"/>
        </w:rPr>
        <w:t>KS</w:t>
      </w:r>
      <w:r w:rsidR="00AE6A8E">
        <w:rPr>
          <w:sz w:val="20"/>
          <w:szCs w:val="20"/>
        </w:rPr>
        <w:t>e</w:t>
      </w:r>
      <w:r w:rsidRPr="00A4615F">
        <w:rPr>
          <w:sz w:val="20"/>
          <w:szCs w:val="20"/>
        </w:rPr>
        <w:t>F</w:t>
      </w:r>
      <w:proofErr w:type="spellEnd"/>
      <w:r w:rsidRPr="00A4615F">
        <w:rPr>
          <w:sz w:val="20"/>
          <w:szCs w:val="20"/>
        </w:rPr>
        <w:t xml:space="preserve"> unikalnego numeru identyfikacyjnego. </w:t>
      </w:r>
    </w:p>
    <w:p w14:paraId="6111CE75" w14:textId="529B7496" w:rsidR="00A4615F" w:rsidRPr="00A4615F" w:rsidRDefault="0080233D" w:rsidP="00A4615F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 xml:space="preserve">W przypadku ogłoszonej przez właściwy organ niedostępności </w:t>
      </w:r>
      <w:proofErr w:type="spellStart"/>
      <w:r w:rsidRPr="00A4615F">
        <w:rPr>
          <w:sz w:val="20"/>
          <w:szCs w:val="20"/>
        </w:rPr>
        <w:t>KS</w:t>
      </w:r>
      <w:r w:rsidR="00AE6A8E">
        <w:rPr>
          <w:sz w:val="20"/>
          <w:szCs w:val="20"/>
        </w:rPr>
        <w:t>e</w:t>
      </w:r>
      <w:r w:rsidRPr="00A4615F">
        <w:rPr>
          <w:sz w:val="20"/>
          <w:szCs w:val="20"/>
        </w:rPr>
        <w:t>F</w:t>
      </w:r>
      <w:proofErr w:type="spellEnd"/>
      <w:r w:rsidRPr="00A4615F">
        <w:rPr>
          <w:sz w:val="20"/>
          <w:szCs w:val="20"/>
        </w:rPr>
        <w:t xml:space="preserve"> lub w innych przewidzianych prawem sytuacjach uniemożliwiających wystawienie faktury przy wykorzystaniu </w:t>
      </w:r>
      <w:proofErr w:type="spellStart"/>
      <w:r w:rsidRPr="00A4615F">
        <w:rPr>
          <w:sz w:val="20"/>
          <w:szCs w:val="20"/>
        </w:rPr>
        <w:t>KS</w:t>
      </w:r>
      <w:r w:rsidR="00AE6A8E">
        <w:rPr>
          <w:sz w:val="20"/>
          <w:szCs w:val="20"/>
        </w:rPr>
        <w:t>e</w:t>
      </w:r>
      <w:r w:rsidRPr="00A4615F">
        <w:rPr>
          <w:sz w:val="20"/>
          <w:szCs w:val="20"/>
        </w:rPr>
        <w:t>F</w:t>
      </w:r>
      <w:proofErr w:type="spellEnd"/>
      <w:r w:rsidRPr="00A4615F">
        <w:rPr>
          <w:sz w:val="20"/>
          <w:szCs w:val="20"/>
        </w:rPr>
        <w:t xml:space="preserve">, Wykonawca jest uprawniony do wystawienia faktury poza </w:t>
      </w:r>
      <w:proofErr w:type="spellStart"/>
      <w:r w:rsidRPr="00A4615F">
        <w:rPr>
          <w:sz w:val="20"/>
          <w:szCs w:val="20"/>
        </w:rPr>
        <w:t>KS</w:t>
      </w:r>
      <w:r w:rsidR="00AE6A8E">
        <w:rPr>
          <w:sz w:val="20"/>
          <w:szCs w:val="20"/>
        </w:rPr>
        <w:t>e</w:t>
      </w:r>
      <w:r w:rsidRPr="00A4615F">
        <w:rPr>
          <w:sz w:val="20"/>
          <w:szCs w:val="20"/>
        </w:rPr>
        <w:t>F</w:t>
      </w:r>
      <w:proofErr w:type="spellEnd"/>
      <w:r w:rsidRPr="00A4615F">
        <w:rPr>
          <w:sz w:val="20"/>
          <w:szCs w:val="20"/>
        </w:rPr>
        <w:t xml:space="preserve"> w przewidzianych trybach zgodnie z obowiązującymi przepisami</w:t>
      </w:r>
      <w:r w:rsidR="0066299E">
        <w:rPr>
          <w:sz w:val="20"/>
          <w:szCs w:val="20"/>
        </w:rPr>
        <w:t>.</w:t>
      </w:r>
    </w:p>
    <w:p w14:paraId="3FCCAF0B" w14:textId="4EFE73D6" w:rsidR="00A4615F" w:rsidRPr="0066299E" w:rsidRDefault="0080233D" w:rsidP="0066299E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>Wykonawca niezwłocznie po wystawieniu faktury w trybie offline, przeka</w:t>
      </w:r>
      <w:r w:rsidR="0066299E">
        <w:rPr>
          <w:sz w:val="20"/>
          <w:szCs w:val="20"/>
        </w:rPr>
        <w:t>zuje</w:t>
      </w:r>
      <w:r w:rsidRPr="00A4615F">
        <w:rPr>
          <w:sz w:val="20"/>
          <w:szCs w:val="20"/>
        </w:rPr>
        <w:t xml:space="preserve"> </w:t>
      </w:r>
      <w:r w:rsidR="0066299E">
        <w:rPr>
          <w:sz w:val="20"/>
          <w:szCs w:val="20"/>
        </w:rPr>
        <w:t xml:space="preserve">ją </w:t>
      </w:r>
      <w:r w:rsidRPr="00A4615F">
        <w:rPr>
          <w:sz w:val="20"/>
          <w:szCs w:val="20"/>
        </w:rPr>
        <w:t xml:space="preserve">Zamawiającemu poza </w:t>
      </w:r>
      <w:proofErr w:type="spellStart"/>
      <w:r w:rsidRPr="00A4615F">
        <w:rPr>
          <w:sz w:val="20"/>
          <w:szCs w:val="20"/>
        </w:rPr>
        <w:t>KS</w:t>
      </w:r>
      <w:r w:rsidR="00AE6A8E">
        <w:rPr>
          <w:sz w:val="20"/>
          <w:szCs w:val="20"/>
        </w:rPr>
        <w:t>e</w:t>
      </w:r>
      <w:r w:rsidRPr="00A4615F">
        <w:rPr>
          <w:sz w:val="20"/>
          <w:szCs w:val="20"/>
        </w:rPr>
        <w:t>F</w:t>
      </w:r>
      <w:proofErr w:type="spellEnd"/>
      <w:r w:rsidRPr="00A4615F">
        <w:rPr>
          <w:sz w:val="20"/>
          <w:szCs w:val="20"/>
        </w:rPr>
        <w:t xml:space="preserve"> w sposób wskazany w ust. </w:t>
      </w:r>
      <w:r w:rsidR="0066299E">
        <w:rPr>
          <w:sz w:val="20"/>
          <w:szCs w:val="20"/>
        </w:rPr>
        <w:t>4</w:t>
      </w:r>
      <w:r w:rsidRPr="00A4615F">
        <w:rPr>
          <w:sz w:val="20"/>
          <w:szCs w:val="20"/>
        </w:rPr>
        <w:t xml:space="preserve"> wraz z odpowiednimi kodami QR</w:t>
      </w:r>
      <w:r w:rsidR="0066299E">
        <w:rPr>
          <w:sz w:val="20"/>
          <w:szCs w:val="20"/>
        </w:rPr>
        <w:t xml:space="preserve"> i terminach</w:t>
      </w:r>
      <w:r w:rsidRPr="00A4615F">
        <w:rPr>
          <w:sz w:val="20"/>
          <w:szCs w:val="20"/>
        </w:rPr>
        <w:t xml:space="preserve"> </w:t>
      </w:r>
      <w:r w:rsidR="0066299E">
        <w:rPr>
          <w:sz w:val="20"/>
          <w:szCs w:val="20"/>
        </w:rPr>
        <w:t xml:space="preserve">przewidzianych </w:t>
      </w:r>
      <w:r w:rsidRPr="00A4615F">
        <w:rPr>
          <w:sz w:val="20"/>
          <w:szCs w:val="20"/>
        </w:rPr>
        <w:t xml:space="preserve">przepisami </w:t>
      </w:r>
      <w:r w:rsidR="0066299E">
        <w:rPr>
          <w:sz w:val="20"/>
          <w:szCs w:val="20"/>
        </w:rPr>
        <w:t>prawa.</w:t>
      </w:r>
      <w:r w:rsidRPr="00A4615F">
        <w:rPr>
          <w:sz w:val="20"/>
          <w:szCs w:val="20"/>
        </w:rPr>
        <w:t xml:space="preserve"> </w:t>
      </w:r>
    </w:p>
    <w:p w14:paraId="3BD5A32B" w14:textId="086E4F42" w:rsidR="0080233D" w:rsidRPr="00211FF1" w:rsidRDefault="0080233D" w:rsidP="0080233D">
      <w:pPr>
        <w:widowControl/>
        <w:numPr>
          <w:ilvl w:val="0"/>
          <w:numId w:val="7"/>
        </w:numPr>
        <w:suppressAutoHyphens w:val="0"/>
        <w:jc w:val="both"/>
        <w:rPr>
          <w:rFonts w:eastAsia="Times New Roman" w:cs="Times New Roman"/>
          <w:sz w:val="20"/>
          <w:szCs w:val="20"/>
          <w:lang w:eastAsia="ar-SA"/>
        </w:rPr>
      </w:pPr>
      <w:r w:rsidRPr="00A4615F">
        <w:rPr>
          <w:sz w:val="20"/>
          <w:szCs w:val="20"/>
        </w:rPr>
        <w:t xml:space="preserve">W przypadku składania ustrukturyzowanej faktury elektronicznej wynagrodzenie Wykonawcy płatne będzie przelewem </w:t>
      </w:r>
      <w:r w:rsidR="0066299E">
        <w:rPr>
          <w:sz w:val="20"/>
          <w:szCs w:val="20"/>
        </w:rPr>
        <w:br/>
      </w:r>
      <w:r w:rsidRPr="00A4615F">
        <w:rPr>
          <w:sz w:val="20"/>
          <w:szCs w:val="20"/>
        </w:rPr>
        <w:t xml:space="preserve">w terminie do 30 dni od daty otrzymania prawidłowo wystawionej faktury przez Wykonawcę, po wcześniejszym dostarczeniu </w:t>
      </w:r>
      <w:r w:rsidR="0066299E">
        <w:rPr>
          <w:sz w:val="20"/>
          <w:szCs w:val="20"/>
        </w:rPr>
        <w:t>protokołu odbioru</w:t>
      </w:r>
      <w:r w:rsidRPr="00A4615F">
        <w:rPr>
          <w:sz w:val="20"/>
          <w:szCs w:val="20"/>
        </w:rPr>
        <w:t xml:space="preserve">. W przypadku składania ustrukturyzowanej faktury elektronicznej, bez </w:t>
      </w:r>
      <w:r w:rsidR="0066299E">
        <w:rPr>
          <w:sz w:val="20"/>
          <w:szCs w:val="20"/>
        </w:rPr>
        <w:t>protokołu odbioru</w:t>
      </w:r>
      <w:r w:rsidRPr="00A4615F">
        <w:rPr>
          <w:sz w:val="20"/>
          <w:szCs w:val="20"/>
        </w:rPr>
        <w:t xml:space="preserve">, termin płatności będzie liczony od daty otrzymania przez Zamawiającego tego dokumentu w oryginale. </w:t>
      </w:r>
    </w:p>
    <w:p w14:paraId="26D19A9B" w14:textId="2F9215AD" w:rsidR="00EB42A0" w:rsidRDefault="001B2B07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§ </w:t>
      </w:r>
      <w:r w:rsidR="006542E7" w:rsidRPr="008C514F">
        <w:rPr>
          <w:rFonts w:cs="Times New Roman"/>
          <w:b/>
          <w:sz w:val="20"/>
          <w:szCs w:val="20"/>
        </w:rPr>
        <w:t>6</w:t>
      </w:r>
      <w:r w:rsidR="006C1A4F" w:rsidRPr="008C514F">
        <w:rPr>
          <w:rFonts w:cs="Times New Roman"/>
          <w:b/>
          <w:sz w:val="20"/>
          <w:szCs w:val="20"/>
        </w:rPr>
        <w:t>.</w:t>
      </w:r>
    </w:p>
    <w:p w14:paraId="5224F60A" w14:textId="5CE97F85" w:rsidR="001B2B07" w:rsidRPr="008C514F" w:rsidRDefault="00A04EDA" w:rsidP="00A04EDA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Odpowiedzialność za wady przedmiotu zamówienia </w:t>
      </w:r>
      <w:bookmarkEnd w:id="1"/>
      <w:r w:rsidR="0080233D">
        <w:rPr>
          <w:rFonts w:cs="Times New Roman"/>
          <w:b/>
          <w:sz w:val="20"/>
          <w:szCs w:val="20"/>
        </w:rPr>
        <w:t>- gwarancja</w:t>
      </w:r>
    </w:p>
    <w:p w14:paraId="7E5E18E9" w14:textId="7874A358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Wykonawca gwarantuje Zamawiającemu, że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dostarczony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przedmiot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umowy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jest zgodny z opisem przedmiotu zamówienia, fabrycznie nowy, należytej jakości, wolny od jakichkolwiek wad fizycznych, jak również od jakichkolwiek wad prawnych 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br/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i roszczeń osób trzecich.</w:t>
      </w:r>
    </w:p>
    <w:p w14:paraId="19EDB7D6" w14:textId="77777777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Wykonawca udziela Zamawiającemu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pięcioletniej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gwarancji jakości na dostarczone fotele, licząc od dnia podpisania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p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rotokołu odbioru.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Jeśli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okres gwarancji jakości udzielonej przez producenta jest dłuższy od okresu gwarancji jakości udzielonej przez Wykonawcę, Wykonawca udziela gwarancji jakości na ten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dłuższy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okres.</w:t>
      </w:r>
    </w:p>
    <w:p w14:paraId="779C6CB1" w14:textId="77777777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W okresie udzielonej gwarancji Wykonawca zobowiązany jest do świadczenia serwisu gwarancyjnego na swój koszt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,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obejmującego również dojazd i transport, polegającego na usunięciu wad w drodze naprawy lub na wymianie na wolny od wad, na warunkach opisanych w umowie.</w:t>
      </w:r>
    </w:p>
    <w:p w14:paraId="09B86F27" w14:textId="77777777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Serwis gwarancyjny świadczony będzie w miejscu użytkowania przez Zamawiającego przedmiotu umowy.</w:t>
      </w:r>
    </w:p>
    <w:p w14:paraId="6D754311" w14:textId="77777777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Dopuszcza się wykonywanie czynności serwisowych przez producenta dostarczonego fotela. W przypadku konieczności wykonania naprawy poza miejscem użytkowania Wykonawca przed przetransportowaniem asortymentu powiadomi o tym Zamawiającego i uzyska jego zgodę. W takim przypadku Wykonawca zorganizuje transport i pokryje jego koszty.</w:t>
      </w:r>
    </w:p>
    <w:p w14:paraId="6A48C0A7" w14:textId="027CB052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 przypadku wad jakościowych ujawnionych przez Zamawiającego w okresie gwarancyjnym Wykonawca każdorazowo dokona naprawy fotela w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ciągu 7 dni roboczych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od dnia otrzymania zgłoszenia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.</w:t>
      </w:r>
    </w:p>
    <w:p w14:paraId="479AE27F" w14:textId="2DAB6A18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 przypadku przedłużenia się naprawy powyżej 14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(czternastu)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dni roboczych, Wykonawca wymieni uszkodzony fotel 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br/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na nowy, wolny od wad w terminie do 3 (trzech) dni roboczych od upływu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wskazanych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14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(czternastu)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dni roboczy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ch.</w:t>
      </w:r>
    </w:p>
    <w:p w14:paraId="7D3C8065" w14:textId="77777777" w:rsid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Wykonawca wymieni wadliwy asortyment na nowy, wolny od wad w terminie 30 dni licząc od daty otrzymania reklamacji,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jeśli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po dokonaniu w okresie gwarancji 3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(trzech)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napraw asortyment nadal będzie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miał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wady.</w:t>
      </w:r>
    </w:p>
    <w:p w14:paraId="44D89B93" w14:textId="1FC5AAF7" w:rsidR="00E639DF" w:rsidRPr="00E639DF" w:rsidRDefault="00E639DF" w:rsidP="00E639DF">
      <w:pPr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Okres gwarancji ulegnie przedłużeniu odpowiednio:</w:t>
      </w:r>
    </w:p>
    <w:p w14:paraId="7185494E" w14:textId="215A2787" w:rsidR="00E639DF" w:rsidRPr="00E639DF" w:rsidRDefault="00E639DF" w:rsidP="00E639DF">
      <w:pPr>
        <w:pStyle w:val="Akapitzlist"/>
        <w:widowControl/>
        <w:numPr>
          <w:ilvl w:val="0"/>
          <w:numId w:val="27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w przypadku naprawy fotela – o okres wykonywania naprawy;</w:t>
      </w:r>
    </w:p>
    <w:p w14:paraId="25992761" w14:textId="77777777" w:rsidR="00E639DF" w:rsidRDefault="00E639DF" w:rsidP="00E639DF">
      <w:pPr>
        <w:pStyle w:val="Akapitzlist"/>
        <w:widowControl/>
        <w:numPr>
          <w:ilvl w:val="0"/>
          <w:numId w:val="27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w przypadku dokonania wymiany fotela – o okres gwarancji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>.</w:t>
      </w:r>
    </w:p>
    <w:p w14:paraId="137B5DC8" w14:textId="77777777" w:rsidR="0080233D" w:rsidRDefault="00E639DF" w:rsidP="0080233D">
      <w:pPr>
        <w:pStyle w:val="Akapitzlist"/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Zgłoszenia wad jakościowych będą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przesyłane 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>niezwłocznie telefoniczn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t>ie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na nr tel. …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t>…………..</w:t>
      </w:r>
      <w:r w:rsidRPr="00E639DF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… lub 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t>mejlowo na adres poczty elektronicznej ……………………..</w:t>
      </w:r>
    </w:p>
    <w:p w14:paraId="61E28902" w14:textId="67CA7E7C" w:rsidR="00AE6A8E" w:rsidRDefault="00E639DF" w:rsidP="00C6115D">
      <w:pPr>
        <w:pStyle w:val="Akapitzlist"/>
        <w:widowControl/>
        <w:numPr>
          <w:ilvl w:val="0"/>
          <w:numId w:val="8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80233D"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Wykonawca ponosi wobec Zamawiającego odpowiedzialność za wyrządzone szkody, będące normalnym następstwem nienależytego wykonania czynności objętych niniejszą umową, ocenianego w granicach przewidzianych przez </w:t>
      </w:r>
      <w:r w:rsidR="0080233D">
        <w:rPr>
          <w:rFonts w:eastAsia="Times New Roman" w:cs="Times New Roman"/>
          <w:kern w:val="0"/>
          <w:sz w:val="20"/>
          <w:szCs w:val="20"/>
          <w:lang w:eastAsia="ar-SA" w:bidi="ar-SA"/>
        </w:rPr>
        <w:t>k</w:t>
      </w:r>
      <w:r w:rsidRPr="0080233D">
        <w:rPr>
          <w:rFonts w:eastAsia="Times New Roman" w:cs="Times New Roman"/>
          <w:kern w:val="0"/>
          <w:sz w:val="20"/>
          <w:szCs w:val="20"/>
          <w:lang w:eastAsia="ar-SA" w:bidi="ar-SA"/>
        </w:rPr>
        <w:t>odeks cywilny</w:t>
      </w:r>
    </w:p>
    <w:p w14:paraId="541C4BF6" w14:textId="77777777" w:rsidR="00A438D0" w:rsidRDefault="00A438D0" w:rsidP="00A438D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781041A6" w14:textId="77777777" w:rsidR="00A438D0" w:rsidRPr="00A438D0" w:rsidRDefault="00A438D0" w:rsidP="00A438D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6CB87D20" w14:textId="30D476E9" w:rsidR="00C505E1" w:rsidRDefault="00C505E1" w:rsidP="008C514F">
      <w:pPr>
        <w:tabs>
          <w:tab w:val="left" w:pos="426"/>
        </w:tabs>
        <w:jc w:val="center"/>
        <w:rPr>
          <w:rFonts w:cs="Times New Roman"/>
          <w:b/>
          <w:bCs/>
          <w:sz w:val="20"/>
          <w:szCs w:val="20"/>
        </w:rPr>
      </w:pPr>
      <w:r w:rsidRPr="008C514F">
        <w:rPr>
          <w:rFonts w:cs="Times New Roman"/>
          <w:b/>
          <w:bCs/>
          <w:sz w:val="20"/>
          <w:szCs w:val="20"/>
        </w:rPr>
        <w:lastRenderedPageBreak/>
        <w:t xml:space="preserve">§ </w:t>
      </w:r>
      <w:r w:rsidR="000636AC" w:rsidRPr="008C514F">
        <w:rPr>
          <w:rFonts w:cs="Times New Roman"/>
          <w:b/>
          <w:bCs/>
          <w:sz w:val="20"/>
          <w:szCs w:val="20"/>
        </w:rPr>
        <w:t>7</w:t>
      </w:r>
      <w:r w:rsidRPr="008C514F">
        <w:rPr>
          <w:rFonts w:cs="Times New Roman"/>
          <w:b/>
          <w:bCs/>
          <w:sz w:val="20"/>
          <w:szCs w:val="20"/>
        </w:rPr>
        <w:t>.</w:t>
      </w:r>
    </w:p>
    <w:p w14:paraId="7CA5313A" w14:textId="7322B522" w:rsidR="00C505E1" w:rsidRDefault="00432038" w:rsidP="00A04EDA">
      <w:pPr>
        <w:tabs>
          <w:tab w:val="left" w:pos="426"/>
        </w:tabs>
        <w:jc w:val="center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Termin wykonania zamówienia</w:t>
      </w:r>
    </w:p>
    <w:p w14:paraId="2D3B310C" w14:textId="77777777" w:rsidR="00432038" w:rsidRPr="00E639DF" w:rsidRDefault="00432038" w:rsidP="00432038">
      <w:pPr>
        <w:pStyle w:val="Default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E639DF">
        <w:rPr>
          <w:rFonts w:ascii="Times New Roman" w:hAnsi="Times New Roman" w:cs="Times New Roman"/>
          <w:sz w:val="20"/>
          <w:szCs w:val="20"/>
        </w:rPr>
        <w:t xml:space="preserve">Wykonawca zrealizuje przedmiot umowy w terminie do 6 tygodni od dnia podpisania umowy. </w:t>
      </w:r>
    </w:p>
    <w:p w14:paraId="5B9ED6C6" w14:textId="15A8BD2C" w:rsidR="00432038" w:rsidRPr="00E639DF" w:rsidRDefault="00432038" w:rsidP="00432038">
      <w:pPr>
        <w:pStyle w:val="Default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E639DF">
        <w:rPr>
          <w:rFonts w:ascii="Times New Roman" w:hAnsi="Times New Roman" w:cs="Times New Roman"/>
          <w:sz w:val="20"/>
          <w:szCs w:val="20"/>
        </w:rPr>
        <w:t>Do obliczania terminu stosuje się art. 112 k</w:t>
      </w:r>
      <w:r w:rsidR="00AE6A8E">
        <w:rPr>
          <w:rFonts w:ascii="Times New Roman" w:hAnsi="Times New Roman" w:cs="Times New Roman"/>
          <w:sz w:val="20"/>
          <w:szCs w:val="20"/>
        </w:rPr>
        <w:t>odeksu cywilnego</w:t>
      </w:r>
      <w:r w:rsidRPr="00E639DF">
        <w:rPr>
          <w:rFonts w:ascii="Times New Roman" w:hAnsi="Times New Roman" w:cs="Times New Roman"/>
          <w:sz w:val="20"/>
          <w:szCs w:val="20"/>
        </w:rPr>
        <w:t>.</w:t>
      </w:r>
    </w:p>
    <w:p w14:paraId="302883D0" w14:textId="77777777" w:rsidR="000636AC" w:rsidRPr="008C514F" w:rsidRDefault="000636AC" w:rsidP="008C514F">
      <w:pPr>
        <w:tabs>
          <w:tab w:val="left" w:pos="426"/>
        </w:tabs>
        <w:jc w:val="center"/>
        <w:rPr>
          <w:rFonts w:cs="Times New Roman"/>
          <w:b/>
          <w:bCs/>
          <w:sz w:val="20"/>
          <w:szCs w:val="20"/>
        </w:rPr>
      </w:pPr>
      <w:r w:rsidRPr="008C514F">
        <w:rPr>
          <w:rFonts w:cs="Times New Roman"/>
          <w:b/>
          <w:bCs/>
          <w:sz w:val="20"/>
          <w:szCs w:val="20"/>
        </w:rPr>
        <w:t>§ 8.</w:t>
      </w:r>
    </w:p>
    <w:p w14:paraId="1D55858D" w14:textId="603A4CDD" w:rsidR="001B2B07" w:rsidRPr="00211FF1" w:rsidRDefault="00211FF1" w:rsidP="00211FF1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211FF1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>Zasady współpracy między Stronami</w:t>
      </w:r>
    </w:p>
    <w:p w14:paraId="26436C64" w14:textId="77777777" w:rsidR="00211FF1" w:rsidRPr="008E68E8" w:rsidRDefault="00211FF1" w:rsidP="00211FF1">
      <w:pPr>
        <w:widowControl/>
        <w:numPr>
          <w:ilvl w:val="0"/>
          <w:numId w:val="34"/>
        </w:numPr>
        <w:suppressAutoHyphens w:val="0"/>
        <w:ind w:hanging="357"/>
        <w:jc w:val="both"/>
        <w:rPr>
          <w:rFonts w:cs="Times New Roman"/>
          <w:bCs/>
          <w:sz w:val="20"/>
          <w:szCs w:val="20"/>
        </w:rPr>
      </w:pPr>
      <w:r w:rsidRPr="008E68E8">
        <w:rPr>
          <w:rFonts w:cs="Times New Roman"/>
          <w:bCs/>
          <w:sz w:val="20"/>
          <w:szCs w:val="20"/>
        </w:rPr>
        <w:t>Strony są zobowiązane do lojalnej współpracy w celu należytego wykonania umowy.</w:t>
      </w:r>
    </w:p>
    <w:p w14:paraId="03A20E20" w14:textId="77777777" w:rsidR="00211FF1" w:rsidRPr="008E68E8" w:rsidRDefault="00211FF1" w:rsidP="00211FF1">
      <w:pPr>
        <w:widowControl/>
        <w:numPr>
          <w:ilvl w:val="0"/>
          <w:numId w:val="34"/>
        </w:numPr>
        <w:suppressAutoHyphens w:val="0"/>
        <w:ind w:hanging="357"/>
        <w:jc w:val="both"/>
        <w:rPr>
          <w:rFonts w:cs="Times New Roman"/>
          <w:bCs/>
          <w:sz w:val="20"/>
          <w:szCs w:val="20"/>
        </w:rPr>
      </w:pPr>
      <w:r w:rsidRPr="008E68E8">
        <w:rPr>
          <w:rFonts w:eastAsia="Courier New" w:cs="Times New Roman"/>
          <w:kern w:val="0"/>
          <w:sz w:val="20"/>
          <w:szCs w:val="20"/>
          <w:lang w:eastAsia="pl-PL" w:bidi="ar-SA"/>
        </w:rPr>
        <w:t>Do koordynacji spraw związanych z wykonaniem umowy Strony upoważniają:</w:t>
      </w:r>
    </w:p>
    <w:p w14:paraId="7B049446" w14:textId="5A40CF88" w:rsidR="00211FF1" w:rsidRPr="008E68E8" w:rsidRDefault="00211FF1" w:rsidP="00211FF1">
      <w:pPr>
        <w:widowControl/>
        <w:numPr>
          <w:ilvl w:val="0"/>
          <w:numId w:val="35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8E68E8">
        <w:rPr>
          <w:rFonts w:eastAsia="Courier New" w:cs="Times New Roman"/>
          <w:kern w:val="0"/>
          <w:sz w:val="20"/>
          <w:szCs w:val="20"/>
          <w:lang w:eastAsia="pl-PL" w:bidi="ar-SA"/>
        </w:rPr>
        <w:t>ze strony Zamawiającego</w:t>
      </w:r>
      <w:r w:rsidR="008E68E8">
        <w:rPr>
          <w:rFonts w:eastAsia="Courier New" w:cs="Times New Roman"/>
          <w:kern w:val="0"/>
          <w:sz w:val="20"/>
          <w:szCs w:val="20"/>
          <w:lang w:eastAsia="pl-PL" w:bidi="ar-SA"/>
        </w:rPr>
        <w:t xml:space="preserve"> – nr tel. ………………….….., adres poczty elektronicznej ……………………………………</w:t>
      </w:r>
    </w:p>
    <w:p w14:paraId="79B93989" w14:textId="0B78893E" w:rsidR="00211FF1" w:rsidRPr="008E68E8" w:rsidRDefault="00211FF1" w:rsidP="00211FF1">
      <w:pPr>
        <w:widowControl/>
        <w:numPr>
          <w:ilvl w:val="0"/>
          <w:numId w:val="35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8E68E8">
        <w:rPr>
          <w:rFonts w:eastAsia="Courier New" w:cs="Times New Roman"/>
          <w:kern w:val="0"/>
          <w:sz w:val="20"/>
          <w:szCs w:val="20"/>
          <w:lang w:eastAsia="pl-PL" w:bidi="ar-SA"/>
        </w:rPr>
        <w:t>ze strony Wykonawcy</w:t>
      </w:r>
      <w:r w:rsidR="008E68E8">
        <w:rPr>
          <w:rFonts w:eastAsia="Courier New" w:cs="Times New Roman"/>
          <w:kern w:val="0"/>
          <w:sz w:val="20"/>
          <w:szCs w:val="20"/>
          <w:lang w:eastAsia="pl-PL" w:bidi="ar-SA"/>
        </w:rPr>
        <w:t xml:space="preserve"> - nr tel. ………………….….., adres poczty elektronicznej ……………………………………….</w:t>
      </w:r>
    </w:p>
    <w:p w14:paraId="51E14391" w14:textId="77777777" w:rsidR="00211FF1" w:rsidRPr="008E68E8" w:rsidRDefault="00211FF1" w:rsidP="00211FF1">
      <w:pPr>
        <w:widowControl/>
        <w:numPr>
          <w:ilvl w:val="0"/>
          <w:numId w:val="34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8E68E8">
        <w:rPr>
          <w:rFonts w:cs="Times New Roman"/>
          <w:bCs/>
          <w:sz w:val="20"/>
          <w:szCs w:val="20"/>
        </w:rPr>
        <w:t xml:space="preserve">Osoby do koordynacji spraw związanych z wykonaniem umowy nie są upoważnione do składania i przyjmowania oświadczeń w imieniu Stron. </w:t>
      </w:r>
    </w:p>
    <w:p w14:paraId="49E9E2D3" w14:textId="31DAC13E" w:rsidR="00211FF1" w:rsidRPr="008E68E8" w:rsidRDefault="00211FF1" w:rsidP="00211FF1">
      <w:pPr>
        <w:widowControl/>
        <w:numPr>
          <w:ilvl w:val="0"/>
          <w:numId w:val="34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8E68E8">
        <w:rPr>
          <w:rFonts w:cs="Times New Roman"/>
          <w:bCs/>
          <w:sz w:val="20"/>
          <w:szCs w:val="20"/>
        </w:rPr>
        <w:t xml:space="preserve">Strony są zobowiązane informować się o zmianie osób wskazanych w ust. </w:t>
      </w:r>
      <w:r w:rsidR="00AE6A8E">
        <w:rPr>
          <w:rFonts w:cs="Times New Roman"/>
          <w:bCs/>
          <w:sz w:val="20"/>
          <w:szCs w:val="20"/>
        </w:rPr>
        <w:t>2</w:t>
      </w:r>
      <w:r w:rsidRPr="008E68E8">
        <w:rPr>
          <w:rFonts w:cs="Times New Roman"/>
          <w:bCs/>
          <w:sz w:val="20"/>
          <w:szCs w:val="20"/>
        </w:rPr>
        <w:t xml:space="preserve"> w </w:t>
      </w:r>
      <w:r w:rsidR="00AE6A8E">
        <w:rPr>
          <w:rFonts w:cs="Times New Roman"/>
          <w:bCs/>
          <w:sz w:val="20"/>
          <w:szCs w:val="20"/>
        </w:rPr>
        <w:t>postaci</w:t>
      </w:r>
      <w:r w:rsidRPr="008E68E8">
        <w:rPr>
          <w:rFonts w:cs="Times New Roman"/>
          <w:bCs/>
          <w:sz w:val="20"/>
          <w:szCs w:val="20"/>
        </w:rPr>
        <w:t xml:space="preserve"> pisemnej lub elektronicznej. </w:t>
      </w:r>
      <w:r w:rsidRPr="008E68E8">
        <w:rPr>
          <w:rFonts w:cs="Times New Roman"/>
          <w:sz w:val="20"/>
          <w:szCs w:val="20"/>
        </w:rPr>
        <w:t xml:space="preserve">Wszelkie negatywne konsekwencje wynikające z niepoinformowania o zmianie osób wskazanych w ust. 1 obciążają Stronę, która zaniechała wykonania tego obowiązku. </w:t>
      </w:r>
      <w:r w:rsidRPr="008E68E8">
        <w:rPr>
          <w:rFonts w:eastAsia="Times New Roman" w:cs="Times New Roman"/>
          <w:kern w:val="0"/>
          <w:sz w:val="20"/>
          <w:szCs w:val="20"/>
          <w:lang w:eastAsia="pl-PL" w:bidi="ar-SA"/>
        </w:rPr>
        <w:t>Zmiany są skuteczne od momentu poinformowania o niej drugiej Strony i nie stanowią zmiany umowy.</w:t>
      </w:r>
    </w:p>
    <w:p w14:paraId="2CAF87A1" w14:textId="608E3504" w:rsidR="00211FF1" w:rsidRPr="008E68E8" w:rsidRDefault="00211FF1" w:rsidP="00211FF1">
      <w:pPr>
        <w:widowControl/>
        <w:numPr>
          <w:ilvl w:val="0"/>
          <w:numId w:val="34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8E68E8">
        <w:rPr>
          <w:rFonts w:cs="Times New Roman"/>
          <w:sz w:val="20"/>
          <w:szCs w:val="20"/>
        </w:rPr>
        <w:t xml:space="preserve">Osoby uprawnione do reprezentacji Stron wskazane w komparycji umowy są uprawnione do składania i przyjmowania oświadczeń w imieniu Stron. Zmiana osób uprawnionych do reprezentacji następuje na zasadach określonych w ust. </w:t>
      </w:r>
      <w:r w:rsidR="00AE6A8E">
        <w:rPr>
          <w:rFonts w:cs="Times New Roman"/>
          <w:sz w:val="20"/>
          <w:szCs w:val="20"/>
        </w:rPr>
        <w:t>4</w:t>
      </w:r>
      <w:r w:rsidRPr="008E68E8">
        <w:rPr>
          <w:rFonts w:cs="Times New Roman"/>
          <w:sz w:val="20"/>
          <w:szCs w:val="20"/>
        </w:rPr>
        <w:t>.</w:t>
      </w:r>
    </w:p>
    <w:p w14:paraId="7B77631B" w14:textId="77777777" w:rsidR="00AE6A8E" w:rsidRDefault="00211FF1" w:rsidP="00AE6A8E">
      <w:pPr>
        <w:widowControl/>
        <w:numPr>
          <w:ilvl w:val="0"/>
          <w:numId w:val="34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AE6A8E">
        <w:rPr>
          <w:rFonts w:eastAsia="Times New Roman" w:cs="Times New Roman"/>
          <w:color w:val="000000"/>
          <w:kern w:val="0"/>
          <w:sz w:val="20"/>
          <w:szCs w:val="20"/>
          <w:lang w:eastAsia="pl-PL"/>
        </w:rPr>
        <w:t>Strony w trakcie realizacji umowy będą kontaktować się za pośrednictwem poczty elektronicznej lub pisemnie.</w:t>
      </w:r>
    </w:p>
    <w:p w14:paraId="0F816024" w14:textId="5E634F2F" w:rsidR="00AE6A8E" w:rsidRDefault="00211FF1" w:rsidP="00AE6A8E">
      <w:pPr>
        <w:widowControl/>
        <w:numPr>
          <w:ilvl w:val="0"/>
          <w:numId w:val="34"/>
        </w:numPr>
        <w:suppressAutoHyphens w:val="0"/>
        <w:ind w:hanging="357"/>
        <w:contextualSpacing/>
        <w:jc w:val="both"/>
        <w:rPr>
          <w:rFonts w:cs="Times New Roman"/>
          <w:bCs/>
          <w:sz w:val="20"/>
          <w:szCs w:val="20"/>
        </w:rPr>
      </w:pPr>
      <w:r w:rsidRPr="00AE6A8E">
        <w:rPr>
          <w:rFonts w:eastAsia="HG Mincho Light J" w:cs="Times New Roman"/>
          <w:color w:val="000000"/>
          <w:kern w:val="0"/>
          <w:sz w:val="20"/>
          <w:szCs w:val="20"/>
          <w:lang w:eastAsia="pl-PL"/>
        </w:rPr>
        <w:t>Korespondencję przekazywaną pocztą elektroniczną między Stronami uważa się za doręczoną z chwilą otrzymania informacji z serwera odbiorcy potwierdzenia dostarczenia.</w:t>
      </w:r>
    </w:p>
    <w:p w14:paraId="17A5ADE6" w14:textId="3C5E7C3E" w:rsidR="00716A2B" w:rsidRPr="008C514F" w:rsidRDefault="00A74345" w:rsidP="008E68E8">
      <w:pPr>
        <w:widowControl/>
        <w:suppressAutoHyphens w:val="0"/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§ </w:t>
      </w:r>
      <w:r w:rsidR="00C27069" w:rsidRPr="008C514F">
        <w:rPr>
          <w:rFonts w:cs="Times New Roman"/>
          <w:b/>
          <w:sz w:val="20"/>
          <w:szCs w:val="20"/>
        </w:rPr>
        <w:t>9</w:t>
      </w:r>
      <w:r w:rsidR="006C1A4F" w:rsidRPr="008C514F">
        <w:rPr>
          <w:rFonts w:cs="Times New Roman"/>
          <w:b/>
          <w:sz w:val="20"/>
          <w:szCs w:val="20"/>
        </w:rPr>
        <w:t>.</w:t>
      </w:r>
    </w:p>
    <w:p w14:paraId="4A0D0F32" w14:textId="77777777" w:rsidR="008A4EE4" w:rsidRPr="008C514F" w:rsidRDefault="001B2B07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 xml:space="preserve"> K</w:t>
      </w:r>
      <w:r w:rsidR="00A04EDA">
        <w:rPr>
          <w:rFonts w:cs="Times New Roman"/>
          <w:b/>
          <w:sz w:val="20"/>
          <w:szCs w:val="20"/>
        </w:rPr>
        <w:t>ary umowne</w:t>
      </w:r>
    </w:p>
    <w:p w14:paraId="720CC54E" w14:textId="63685DE8" w:rsidR="00147065" w:rsidRPr="008C514F" w:rsidRDefault="00A4615F" w:rsidP="002C57D2">
      <w:pPr>
        <w:widowControl/>
        <w:numPr>
          <w:ilvl w:val="0"/>
          <w:numId w:val="11"/>
        </w:numPr>
        <w:suppressAutoHyphens w:val="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>Zamawiający naliczy Wykonawcy</w:t>
      </w:r>
      <w:r w:rsidR="00147065" w:rsidRPr="008C514F">
        <w:rPr>
          <w:rFonts w:cs="Times New Roman"/>
          <w:sz w:val="20"/>
          <w:szCs w:val="20"/>
        </w:rPr>
        <w:t xml:space="preserve"> kary umowne za niewykonanie lub nienależyte wykonanie przedmiotu</w:t>
      </w:r>
      <w:r w:rsidR="00147065" w:rsidRPr="008C514F">
        <w:rPr>
          <w:rFonts w:cs="Times New Roman"/>
          <w:bCs/>
          <w:sz w:val="20"/>
          <w:szCs w:val="20"/>
        </w:rPr>
        <w:t xml:space="preserve"> umowy </w:t>
      </w:r>
      <w:r w:rsidR="0091601A">
        <w:rPr>
          <w:rFonts w:cs="Times New Roman"/>
          <w:bCs/>
          <w:sz w:val="20"/>
          <w:szCs w:val="20"/>
        </w:rPr>
        <w:br/>
      </w:r>
      <w:r w:rsidR="00147065" w:rsidRPr="008C514F">
        <w:rPr>
          <w:rFonts w:cs="Times New Roman"/>
          <w:bCs/>
          <w:sz w:val="20"/>
          <w:szCs w:val="20"/>
        </w:rPr>
        <w:t xml:space="preserve">w następujących </w:t>
      </w:r>
      <w:r w:rsidRPr="008C514F">
        <w:rPr>
          <w:rFonts w:cs="Times New Roman"/>
          <w:bCs/>
          <w:sz w:val="20"/>
          <w:szCs w:val="20"/>
        </w:rPr>
        <w:t xml:space="preserve">wysokościach </w:t>
      </w:r>
      <w:r>
        <w:rPr>
          <w:rFonts w:cs="Times New Roman"/>
          <w:bCs/>
          <w:sz w:val="20"/>
          <w:szCs w:val="20"/>
        </w:rPr>
        <w:t xml:space="preserve">i </w:t>
      </w:r>
      <w:r w:rsidR="00147065" w:rsidRPr="008C514F">
        <w:rPr>
          <w:rFonts w:cs="Times New Roman"/>
          <w:bCs/>
          <w:sz w:val="20"/>
          <w:szCs w:val="20"/>
        </w:rPr>
        <w:t>przypadkach:</w:t>
      </w:r>
    </w:p>
    <w:p w14:paraId="6EFA40DD" w14:textId="6C93459C" w:rsidR="00147065" w:rsidRPr="0091601A" w:rsidRDefault="00147065" w:rsidP="002C57D2">
      <w:pPr>
        <w:widowControl/>
        <w:numPr>
          <w:ilvl w:val="0"/>
          <w:numId w:val="3"/>
        </w:numPr>
        <w:suppressAutoHyphens w:val="0"/>
        <w:jc w:val="both"/>
        <w:rPr>
          <w:rFonts w:cs="Times New Roman"/>
          <w:bCs/>
          <w:sz w:val="20"/>
          <w:szCs w:val="20"/>
        </w:rPr>
      </w:pPr>
      <w:r w:rsidRPr="008C514F">
        <w:rPr>
          <w:rFonts w:cs="Times New Roman"/>
          <w:bCs/>
          <w:sz w:val="20"/>
          <w:szCs w:val="20"/>
        </w:rPr>
        <w:t>1</w:t>
      </w:r>
      <w:r w:rsidR="00835719">
        <w:rPr>
          <w:rFonts w:cs="Times New Roman"/>
          <w:bCs/>
          <w:sz w:val="20"/>
          <w:szCs w:val="20"/>
        </w:rPr>
        <w:t>,00</w:t>
      </w:r>
      <w:r w:rsidRPr="008C514F">
        <w:rPr>
          <w:rFonts w:cs="Times New Roman"/>
          <w:bCs/>
          <w:sz w:val="20"/>
          <w:szCs w:val="20"/>
        </w:rPr>
        <w:t xml:space="preserve"> % wartości netto wynagrodzenia </w:t>
      </w:r>
      <w:r w:rsidR="00C27069" w:rsidRPr="008C514F">
        <w:rPr>
          <w:rFonts w:cs="Times New Roman"/>
          <w:bCs/>
          <w:sz w:val="20"/>
          <w:szCs w:val="20"/>
        </w:rPr>
        <w:t>wskazanego w § 4</w:t>
      </w:r>
      <w:r w:rsidR="0091601A">
        <w:rPr>
          <w:rFonts w:cs="Times New Roman"/>
          <w:bCs/>
          <w:sz w:val="20"/>
          <w:szCs w:val="20"/>
        </w:rPr>
        <w:t xml:space="preserve"> ust. 1 zdanie drugie w przypadku niedotrzymania przez Wykonawcę terminu określonego w § 3 ust. 4 i § 7 ust. </w:t>
      </w:r>
      <w:r w:rsidR="00C6115D">
        <w:rPr>
          <w:rFonts w:cs="Times New Roman"/>
          <w:bCs/>
          <w:sz w:val="20"/>
          <w:szCs w:val="20"/>
        </w:rPr>
        <w:t>1</w:t>
      </w:r>
      <w:r w:rsidR="0091601A">
        <w:rPr>
          <w:rFonts w:cs="Times New Roman"/>
          <w:bCs/>
          <w:sz w:val="20"/>
          <w:szCs w:val="20"/>
        </w:rPr>
        <w:t xml:space="preserve">, </w:t>
      </w:r>
      <w:r w:rsidRPr="008C514F">
        <w:rPr>
          <w:rFonts w:cs="Times New Roman"/>
          <w:bCs/>
          <w:sz w:val="20"/>
          <w:szCs w:val="20"/>
        </w:rPr>
        <w:t xml:space="preserve"> nie więcej niż 10 % tej wartości</w:t>
      </w:r>
      <w:r w:rsidR="0091601A">
        <w:rPr>
          <w:rFonts w:cs="Times New Roman"/>
          <w:bCs/>
          <w:sz w:val="20"/>
          <w:szCs w:val="20"/>
        </w:rPr>
        <w:t xml:space="preserve">, </w:t>
      </w:r>
      <w:r w:rsidR="0091601A">
        <w:rPr>
          <w:color w:val="0D0D0D"/>
          <w:sz w:val="20"/>
          <w:szCs w:val="20"/>
        </w:rPr>
        <w:t>za każdy kolejny rozpoczęty dzień zwłoki, dla terminów liczonych w dniach oraz za każdy kolejny rozpoczęty dzień roboczy zwłoki, dla terminów liczonych w dniach roboczych;</w:t>
      </w:r>
    </w:p>
    <w:p w14:paraId="0B28BDD8" w14:textId="4AAEECB0" w:rsidR="00A7477F" w:rsidRPr="0039365E" w:rsidRDefault="0091601A" w:rsidP="0039365E">
      <w:pPr>
        <w:widowControl/>
        <w:numPr>
          <w:ilvl w:val="0"/>
          <w:numId w:val="3"/>
        </w:numPr>
        <w:suppressAutoHyphens w:val="0"/>
        <w:jc w:val="both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0,5</w:t>
      </w:r>
      <w:r w:rsidRPr="008C514F">
        <w:rPr>
          <w:rFonts w:cs="Times New Roman"/>
          <w:bCs/>
          <w:sz w:val="20"/>
          <w:szCs w:val="20"/>
        </w:rPr>
        <w:t xml:space="preserve"> % wartości netto wynagrodzenia wskazanego w § 4</w:t>
      </w:r>
      <w:r>
        <w:rPr>
          <w:rFonts w:cs="Times New Roman"/>
          <w:bCs/>
          <w:sz w:val="20"/>
          <w:szCs w:val="20"/>
        </w:rPr>
        <w:t xml:space="preserve"> ust. 1 zdanie drugie w przypadku niedotrzymania przez Wykonawcę terminach określonych w § 6 ust. 6-8, </w:t>
      </w:r>
      <w:r w:rsidRPr="008C514F">
        <w:rPr>
          <w:rFonts w:cs="Times New Roman"/>
          <w:bCs/>
          <w:sz w:val="20"/>
          <w:szCs w:val="20"/>
        </w:rPr>
        <w:t xml:space="preserve"> nie więcej niż </w:t>
      </w:r>
      <w:r>
        <w:rPr>
          <w:rFonts w:cs="Times New Roman"/>
          <w:bCs/>
          <w:sz w:val="20"/>
          <w:szCs w:val="20"/>
        </w:rPr>
        <w:t>10</w:t>
      </w:r>
      <w:r w:rsidRPr="008C514F">
        <w:rPr>
          <w:rFonts w:cs="Times New Roman"/>
          <w:bCs/>
          <w:sz w:val="20"/>
          <w:szCs w:val="20"/>
        </w:rPr>
        <w:t xml:space="preserve"> % tej wartości</w:t>
      </w:r>
      <w:r>
        <w:rPr>
          <w:rFonts w:cs="Times New Roman"/>
          <w:bCs/>
          <w:sz w:val="20"/>
          <w:szCs w:val="20"/>
        </w:rPr>
        <w:t xml:space="preserve">, </w:t>
      </w:r>
      <w:r>
        <w:rPr>
          <w:color w:val="0D0D0D"/>
          <w:sz w:val="20"/>
          <w:szCs w:val="20"/>
        </w:rPr>
        <w:t xml:space="preserve">za każdy kolejny rozpoczęty dzień zwłoki, </w:t>
      </w:r>
      <w:r w:rsidR="00AE6A8E">
        <w:rPr>
          <w:color w:val="0D0D0D"/>
          <w:sz w:val="20"/>
          <w:szCs w:val="20"/>
        </w:rPr>
        <w:br/>
      </w:r>
      <w:r>
        <w:rPr>
          <w:color w:val="0D0D0D"/>
          <w:sz w:val="20"/>
          <w:szCs w:val="20"/>
        </w:rPr>
        <w:t>dla terminów liczonych w dniach oraz za każdy kolejny rozpoczęty dzień roboczy zwłoki, dla terminów liczonych w dniach roboczych;</w:t>
      </w:r>
    </w:p>
    <w:p w14:paraId="3FE3351F" w14:textId="55E20072" w:rsidR="00872B91" w:rsidRPr="008C514F" w:rsidRDefault="00147065" w:rsidP="002C57D2">
      <w:pPr>
        <w:widowControl/>
        <w:numPr>
          <w:ilvl w:val="0"/>
          <w:numId w:val="3"/>
        </w:numPr>
        <w:suppressAutoHyphens w:val="0"/>
        <w:jc w:val="both"/>
        <w:rPr>
          <w:rFonts w:cs="Times New Roman"/>
          <w:bCs/>
          <w:sz w:val="20"/>
          <w:szCs w:val="20"/>
        </w:rPr>
      </w:pPr>
      <w:r w:rsidRPr="008C514F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>1</w:t>
      </w:r>
      <w:r w:rsidR="00C27069" w:rsidRPr="008C514F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>5</w:t>
      </w:r>
      <w:r w:rsidR="00835719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>,00</w:t>
      </w:r>
      <w:r w:rsidRPr="008C514F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 xml:space="preserve"> % wartości nett</w:t>
      </w:r>
      <w:r w:rsidR="00A4615F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 xml:space="preserve">o wynagrodzenia określonego w § 4 ust. 1 zdanie </w:t>
      </w:r>
      <w:r w:rsidR="0091601A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>drugie</w:t>
      </w:r>
      <w:r w:rsidRPr="008C514F">
        <w:rPr>
          <w:rFonts w:eastAsia="Times New Roman" w:cs="Times New Roman"/>
          <w:bCs/>
          <w:kern w:val="0"/>
          <w:sz w:val="20"/>
          <w:szCs w:val="20"/>
          <w:lang w:eastAsia="ar-SA" w:bidi="ar-SA"/>
        </w:rPr>
        <w:t xml:space="preserve"> w przypadku</w:t>
      </w:r>
      <w:r w:rsidRPr="008C514F">
        <w:rPr>
          <w:rFonts w:cs="Times New Roman"/>
          <w:sz w:val="20"/>
          <w:szCs w:val="20"/>
        </w:rPr>
        <w:t xml:space="preserve"> </w:t>
      </w:r>
      <w:r w:rsidR="0091601A">
        <w:rPr>
          <w:rFonts w:cs="Times New Roman"/>
          <w:sz w:val="20"/>
          <w:szCs w:val="20"/>
        </w:rPr>
        <w:t>odstąpienia od umowy przez Wykonawcę z przyczyn leżących po jego stronie</w:t>
      </w:r>
      <w:r w:rsidR="0039365E">
        <w:rPr>
          <w:rFonts w:cs="Times New Roman"/>
          <w:sz w:val="20"/>
          <w:szCs w:val="20"/>
        </w:rPr>
        <w:t>, lub odstąpienia przez Zamawiającego od umowy na podstawie § 10 ust. 1 pkt 2-4.</w:t>
      </w:r>
    </w:p>
    <w:p w14:paraId="51105941" w14:textId="44B29C29" w:rsidR="0080233D" w:rsidRPr="00A7477F" w:rsidRDefault="00A04EDA" w:rsidP="00A7477F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Kary umowne podlegają łączeniu. Maksymalna łączna wysokość kar umownych nie może przekraczać 15,00 % wynagrodzenia netto określonego w § 4.</w:t>
      </w:r>
    </w:p>
    <w:p w14:paraId="214C0783" w14:textId="159D4855" w:rsidR="00DD31E7" w:rsidRDefault="00A04EDA" w:rsidP="00DD31E7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Postanowienia dotyczące kar umownych pozostają w mocy mimo odstąpienia od umowy lub jej wy</w:t>
      </w:r>
      <w:r w:rsidR="00A7477F">
        <w:rPr>
          <w:bCs/>
          <w:sz w:val="20"/>
          <w:szCs w:val="20"/>
        </w:rPr>
        <w:t>gaśnięcia</w:t>
      </w:r>
      <w:r>
        <w:rPr>
          <w:bCs/>
          <w:sz w:val="20"/>
          <w:szCs w:val="20"/>
        </w:rPr>
        <w:t>.</w:t>
      </w:r>
    </w:p>
    <w:p w14:paraId="183DE400" w14:textId="55C15882" w:rsidR="00DD31E7" w:rsidRDefault="008A4EE4" w:rsidP="00DD31E7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 w:rsidRPr="00DD31E7">
        <w:rPr>
          <w:rFonts w:cs="Times New Roman"/>
          <w:bCs/>
          <w:sz w:val="20"/>
          <w:szCs w:val="20"/>
        </w:rPr>
        <w:t xml:space="preserve">Zapłata kar umownych nastąpi w terminie 14 (czternastu) dni kalendarzowych od daty otrzymania noty księgowej. Wykonawca upoważnia Zamawiającego do wystawienia noty księgowej z tytułu kar umownych bez podpisu Wykonawcy. Zapłata kar umownych nastąpi na rachunek bankowy wskazany w nocie księgowej. W razie niedokonania przez Wykonawcę zapłaty kar umownych, Zamawiający jest uprawniony do potrącenia należnej kary umownej z kwoty należnej Wykonawcy </w:t>
      </w:r>
      <w:r w:rsidR="00835719" w:rsidRPr="00DD31E7">
        <w:rPr>
          <w:rFonts w:cs="Times New Roman"/>
          <w:bCs/>
          <w:sz w:val="20"/>
          <w:szCs w:val="20"/>
        </w:rPr>
        <w:br/>
      </w:r>
      <w:r w:rsidRPr="00DD31E7">
        <w:rPr>
          <w:rFonts w:cs="Times New Roman"/>
          <w:bCs/>
          <w:sz w:val="20"/>
          <w:szCs w:val="20"/>
        </w:rPr>
        <w:t>z tytułu dostawy  przedmiotu zamówienia.</w:t>
      </w:r>
      <w:r w:rsidR="00A4615F" w:rsidRPr="00A4615F">
        <w:rPr>
          <w:color w:val="0D0D0D"/>
          <w:sz w:val="20"/>
          <w:szCs w:val="20"/>
        </w:rPr>
        <w:t xml:space="preserve"> </w:t>
      </w:r>
      <w:r w:rsidR="00A4615F">
        <w:rPr>
          <w:color w:val="0D0D0D"/>
          <w:sz w:val="20"/>
          <w:szCs w:val="20"/>
        </w:rPr>
        <w:t xml:space="preserve">W przypadku braku możliwości potrącania kar umownych z przysługującej Wykonawcy należności i konieczności naliczenia Wykonawcy kar umownych, Zamawiający wystawi Wykonawcy wezwanie do ich zapłaty, </w:t>
      </w:r>
      <w:r w:rsidR="00A7477F">
        <w:rPr>
          <w:color w:val="0D0D0D"/>
          <w:sz w:val="20"/>
          <w:szCs w:val="20"/>
        </w:rPr>
        <w:t>a</w:t>
      </w:r>
      <w:r w:rsidR="00A4615F">
        <w:rPr>
          <w:color w:val="0D0D0D"/>
          <w:sz w:val="20"/>
          <w:szCs w:val="20"/>
        </w:rPr>
        <w:t xml:space="preserve"> Wykonawca z</w:t>
      </w:r>
      <w:r w:rsidR="00A7477F">
        <w:rPr>
          <w:color w:val="0D0D0D"/>
          <w:sz w:val="20"/>
          <w:szCs w:val="20"/>
        </w:rPr>
        <w:t>apłaci</w:t>
      </w:r>
      <w:r w:rsidR="00A4615F">
        <w:rPr>
          <w:color w:val="0D0D0D"/>
          <w:sz w:val="20"/>
          <w:szCs w:val="20"/>
        </w:rPr>
        <w:t xml:space="preserve"> naliczon</w:t>
      </w:r>
      <w:r w:rsidR="00A7477F">
        <w:rPr>
          <w:color w:val="0D0D0D"/>
          <w:sz w:val="20"/>
          <w:szCs w:val="20"/>
        </w:rPr>
        <w:t>e</w:t>
      </w:r>
      <w:r w:rsidR="00A4615F">
        <w:rPr>
          <w:color w:val="0D0D0D"/>
          <w:sz w:val="20"/>
          <w:szCs w:val="20"/>
        </w:rPr>
        <w:t xml:space="preserve"> kar</w:t>
      </w:r>
      <w:r w:rsidR="00A7477F">
        <w:rPr>
          <w:color w:val="0D0D0D"/>
          <w:sz w:val="20"/>
          <w:szCs w:val="20"/>
        </w:rPr>
        <w:t>y</w:t>
      </w:r>
      <w:r w:rsidR="00A4615F">
        <w:rPr>
          <w:color w:val="0D0D0D"/>
          <w:sz w:val="20"/>
          <w:szCs w:val="20"/>
        </w:rPr>
        <w:t xml:space="preserve"> umown</w:t>
      </w:r>
      <w:r w:rsidR="00A7477F">
        <w:rPr>
          <w:color w:val="0D0D0D"/>
          <w:sz w:val="20"/>
          <w:szCs w:val="20"/>
        </w:rPr>
        <w:t>e</w:t>
      </w:r>
      <w:r w:rsidR="00A4615F">
        <w:rPr>
          <w:color w:val="0D0D0D"/>
          <w:sz w:val="20"/>
          <w:szCs w:val="20"/>
        </w:rPr>
        <w:t>, na rachunek</w:t>
      </w:r>
      <w:r w:rsidR="00A7477F">
        <w:rPr>
          <w:color w:val="0D0D0D"/>
          <w:sz w:val="20"/>
          <w:szCs w:val="20"/>
        </w:rPr>
        <w:t xml:space="preserve"> płatniczy</w:t>
      </w:r>
      <w:r w:rsidR="00A4615F">
        <w:rPr>
          <w:color w:val="0D0D0D"/>
          <w:sz w:val="20"/>
          <w:szCs w:val="20"/>
        </w:rPr>
        <w:t xml:space="preserve"> wskazany w wezwaniu Zamawiającego, w terminie </w:t>
      </w:r>
      <w:r w:rsidR="00A7477F">
        <w:rPr>
          <w:color w:val="0D0D0D"/>
          <w:sz w:val="20"/>
          <w:szCs w:val="20"/>
        </w:rPr>
        <w:t>14</w:t>
      </w:r>
      <w:r w:rsidR="00A4615F">
        <w:rPr>
          <w:color w:val="0D0D0D"/>
          <w:sz w:val="20"/>
          <w:szCs w:val="20"/>
        </w:rPr>
        <w:t xml:space="preserve"> dni od dnia doręczenia wezwania</w:t>
      </w:r>
      <w:r w:rsidR="00A7477F">
        <w:rPr>
          <w:color w:val="0D0D0D"/>
          <w:sz w:val="20"/>
          <w:szCs w:val="20"/>
        </w:rPr>
        <w:t>.</w:t>
      </w:r>
    </w:p>
    <w:p w14:paraId="648CCA96" w14:textId="04C5E8D7" w:rsidR="00A4615F" w:rsidRPr="00A4615F" w:rsidRDefault="00A4615F" w:rsidP="00DD31E7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>
        <w:rPr>
          <w:sz w:val="20"/>
          <w:szCs w:val="20"/>
        </w:rPr>
        <w:t>Zapłata którejkolwiek z kar umownych, nie zwalnia Wykonawcy od podjęcia czynności zmierzających do prawidłowego wykonania przedmiotu umowy.</w:t>
      </w:r>
    </w:p>
    <w:p w14:paraId="5FCD5CDF" w14:textId="33BB0969" w:rsidR="00835719" w:rsidRPr="00A4615F" w:rsidRDefault="008A4EE4" w:rsidP="00A4615F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 w:rsidRPr="00A4615F">
        <w:rPr>
          <w:rFonts w:cs="Times New Roman"/>
          <w:bCs/>
          <w:sz w:val="20"/>
          <w:szCs w:val="20"/>
        </w:rPr>
        <w:t xml:space="preserve">Jeżeli wysokość szkody jest większa od kary umownej lub jeżeli szkoda powstała z przyczyn, dla których Strony nie zastrzegły kar umownych Zamawiający zastrzega sobie prawo dochodzenia odszkodowania na zasadach ogólnych </w:t>
      </w:r>
      <w:r w:rsidR="00A4615F">
        <w:rPr>
          <w:rFonts w:cs="Times New Roman"/>
          <w:bCs/>
          <w:sz w:val="20"/>
          <w:szCs w:val="20"/>
        </w:rPr>
        <w:t>k</w:t>
      </w:r>
      <w:r w:rsidRPr="00A4615F">
        <w:rPr>
          <w:rFonts w:cs="Times New Roman"/>
          <w:bCs/>
          <w:sz w:val="20"/>
          <w:szCs w:val="20"/>
        </w:rPr>
        <w:t xml:space="preserve">odeksu cywilnego </w:t>
      </w:r>
      <w:r w:rsidR="00AE6A8E">
        <w:rPr>
          <w:rFonts w:cs="Times New Roman"/>
          <w:bCs/>
          <w:sz w:val="20"/>
          <w:szCs w:val="20"/>
        </w:rPr>
        <w:br/>
      </w:r>
      <w:r w:rsidRPr="00A4615F">
        <w:rPr>
          <w:rFonts w:cs="Times New Roman"/>
          <w:bCs/>
          <w:sz w:val="20"/>
          <w:szCs w:val="20"/>
        </w:rPr>
        <w:t>z tytułu niewykonania lub nienależytego wykonania umowy</w:t>
      </w:r>
      <w:r w:rsidR="00A4615F">
        <w:rPr>
          <w:rFonts w:cs="Times New Roman"/>
          <w:bCs/>
          <w:sz w:val="20"/>
          <w:szCs w:val="20"/>
        </w:rPr>
        <w:t>.</w:t>
      </w:r>
    </w:p>
    <w:p w14:paraId="2C3CF3A5" w14:textId="16C22844" w:rsidR="00A4615F" w:rsidRPr="00A4615F" w:rsidRDefault="00A4615F" w:rsidP="00A4615F">
      <w:pPr>
        <w:numPr>
          <w:ilvl w:val="0"/>
          <w:numId w:val="11"/>
        </w:numPr>
        <w:jc w:val="both"/>
        <w:rPr>
          <w:bCs/>
          <w:sz w:val="20"/>
          <w:szCs w:val="20"/>
        </w:rPr>
      </w:pPr>
      <w:r>
        <w:rPr>
          <w:sz w:val="20"/>
          <w:szCs w:val="20"/>
        </w:rPr>
        <w:t>Wykonawca zobowiązuje się pokryć wszystkie szkody poniesione przez Zamawiającego lub osoby trzecie, powstałe w czasie wykonywania niniejszej umowy z przyczyn leżących po stronie Wykonawcy, wynikłe z wadliwego lub nieterminowego wykonania umowy.</w:t>
      </w:r>
    </w:p>
    <w:p w14:paraId="6470C288" w14:textId="37DC5C40" w:rsidR="008A4EE4" w:rsidRPr="008C514F" w:rsidRDefault="008A4EE4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§ 1</w:t>
      </w:r>
      <w:r w:rsidR="00C27069" w:rsidRPr="008C514F">
        <w:rPr>
          <w:rFonts w:cs="Times New Roman"/>
          <w:b/>
          <w:sz w:val="20"/>
          <w:szCs w:val="20"/>
        </w:rPr>
        <w:t>0</w:t>
      </w:r>
      <w:r w:rsidR="0039365E">
        <w:rPr>
          <w:rFonts w:cs="Times New Roman"/>
          <w:b/>
          <w:sz w:val="20"/>
          <w:szCs w:val="20"/>
        </w:rPr>
        <w:t>.</w:t>
      </w:r>
    </w:p>
    <w:p w14:paraId="54E3CE58" w14:textId="77777777" w:rsidR="008A4EE4" w:rsidRDefault="008A4EE4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O</w:t>
      </w:r>
      <w:r w:rsidR="00A04EDA">
        <w:rPr>
          <w:rFonts w:cs="Times New Roman"/>
          <w:b/>
          <w:sz w:val="20"/>
          <w:szCs w:val="20"/>
        </w:rPr>
        <w:t>dstąpienie od umowy</w:t>
      </w:r>
    </w:p>
    <w:p w14:paraId="2FBE515F" w14:textId="382ED4C5" w:rsidR="00A7477F" w:rsidRDefault="00A7477F" w:rsidP="00A7477F">
      <w:pPr>
        <w:pStyle w:val="Akapitzlist"/>
        <w:numPr>
          <w:ilvl w:val="0"/>
          <w:numId w:val="28"/>
        </w:numPr>
        <w:tabs>
          <w:tab w:val="left" w:pos="426"/>
        </w:tabs>
        <w:rPr>
          <w:rFonts w:cs="Times New Roman"/>
          <w:bCs/>
          <w:sz w:val="20"/>
          <w:szCs w:val="20"/>
        </w:rPr>
      </w:pPr>
      <w:r w:rsidRPr="00A7477F">
        <w:rPr>
          <w:rFonts w:cs="Times New Roman"/>
          <w:bCs/>
          <w:sz w:val="20"/>
          <w:szCs w:val="20"/>
        </w:rPr>
        <w:t>Zamawiający może odstąpić od umowy</w:t>
      </w:r>
      <w:r w:rsidR="00C02634">
        <w:rPr>
          <w:rFonts w:cs="Times New Roman"/>
          <w:bCs/>
          <w:sz w:val="20"/>
          <w:szCs w:val="20"/>
        </w:rPr>
        <w:t xml:space="preserve"> w przypadku</w:t>
      </w:r>
      <w:r w:rsidRPr="00A7477F">
        <w:rPr>
          <w:rFonts w:cs="Times New Roman"/>
          <w:bCs/>
          <w:sz w:val="20"/>
          <w:szCs w:val="20"/>
        </w:rPr>
        <w:t>:</w:t>
      </w:r>
    </w:p>
    <w:p w14:paraId="426FF83C" w14:textId="2850CCB8" w:rsidR="008A4EE4" w:rsidRPr="00C02634" w:rsidRDefault="008A4EE4" w:rsidP="00C02634">
      <w:pPr>
        <w:pStyle w:val="Akapitzlist"/>
        <w:numPr>
          <w:ilvl w:val="0"/>
          <w:numId w:val="29"/>
        </w:numPr>
        <w:tabs>
          <w:tab w:val="left" w:pos="426"/>
        </w:tabs>
        <w:jc w:val="both"/>
        <w:rPr>
          <w:rFonts w:cs="Times New Roman"/>
          <w:bCs/>
          <w:sz w:val="20"/>
          <w:szCs w:val="20"/>
        </w:rPr>
      </w:pPr>
      <w:r w:rsidRPr="00A7477F">
        <w:rPr>
          <w:rFonts w:cs="Times New Roman"/>
          <w:sz w:val="20"/>
          <w:szCs w:val="20"/>
        </w:rPr>
        <w:t>istotn</w:t>
      </w:r>
      <w:r w:rsidR="00C02634">
        <w:rPr>
          <w:rFonts w:cs="Times New Roman"/>
          <w:sz w:val="20"/>
          <w:szCs w:val="20"/>
        </w:rPr>
        <w:t>ej</w:t>
      </w:r>
      <w:r w:rsidRPr="00A7477F">
        <w:rPr>
          <w:rFonts w:cs="Times New Roman"/>
          <w:sz w:val="20"/>
          <w:szCs w:val="20"/>
        </w:rPr>
        <w:t xml:space="preserve"> zmian</w:t>
      </w:r>
      <w:r w:rsidR="00C02634">
        <w:rPr>
          <w:rFonts w:cs="Times New Roman"/>
          <w:sz w:val="20"/>
          <w:szCs w:val="20"/>
        </w:rPr>
        <w:t>y</w:t>
      </w:r>
      <w:r w:rsidRPr="00A7477F">
        <w:rPr>
          <w:rFonts w:cs="Times New Roman"/>
          <w:sz w:val="20"/>
          <w:szCs w:val="20"/>
        </w:rPr>
        <w:t xml:space="preserve"> okoliczności powodując</w:t>
      </w:r>
      <w:r w:rsidR="00C02634">
        <w:rPr>
          <w:rFonts w:cs="Times New Roman"/>
          <w:sz w:val="20"/>
          <w:szCs w:val="20"/>
        </w:rPr>
        <w:t>ej</w:t>
      </w:r>
      <w:r w:rsidRPr="00A7477F">
        <w:rPr>
          <w:rFonts w:cs="Times New Roman"/>
          <w:sz w:val="20"/>
          <w:szCs w:val="20"/>
        </w:rPr>
        <w:t>, że wykonanie umowy nie leży w interesie publicznym, czego nie można było przewidzieć w chwili jej zawarcia – odstąpienie od umowy w tym wypadku może nastąpić w terminie 30 (trzydziestu) dni od powzięcia wiadomości o powyższych okolicznościach, a Wykonawcy przysługuje wynagrodzenie wyłącznie z tytułu wykonania części umowy</w:t>
      </w:r>
      <w:r w:rsidR="00C02634">
        <w:rPr>
          <w:rFonts w:cs="Times New Roman"/>
          <w:sz w:val="20"/>
          <w:szCs w:val="20"/>
        </w:rPr>
        <w:t>;</w:t>
      </w:r>
    </w:p>
    <w:p w14:paraId="5D47B5FD" w14:textId="77777777" w:rsidR="00C02634" w:rsidRPr="00C02634" w:rsidRDefault="00C02634" w:rsidP="00C02634">
      <w:pPr>
        <w:pStyle w:val="Akapitzlist"/>
        <w:numPr>
          <w:ilvl w:val="0"/>
          <w:numId w:val="29"/>
        </w:numPr>
        <w:tabs>
          <w:tab w:val="left" w:pos="426"/>
        </w:tabs>
        <w:jc w:val="both"/>
        <w:rPr>
          <w:rFonts w:cs="Times New Roman"/>
          <w:bCs/>
          <w:sz w:val="20"/>
          <w:szCs w:val="20"/>
        </w:rPr>
      </w:pPr>
      <w:r>
        <w:rPr>
          <w:sz w:val="20"/>
          <w:szCs w:val="20"/>
        </w:rPr>
        <w:t xml:space="preserve">niewykonania lub </w:t>
      </w:r>
      <w:r w:rsidR="0080233D" w:rsidRPr="00C02634">
        <w:rPr>
          <w:sz w:val="20"/>
          <w:szCs w:val="20"/>
        </w:rPr>
        <w:t xml:space="preserve">nienależytego wykonania umowy </w:t>
      </w:r>
      <w:r>
        <w:rPr>
          <w:sz w:val="20"/>
          <w:szCs w:val="20"/>
        </w:rPr>
        <w:t xml:space="preserve">przez Wykonawcę </w:t>
      </w:r>
      <w:r w:rsidR="0080233D" w:rsidRPr="00C02634">
        <w:rPr>
          <w:sz w:val="20"/>
          <w:szCs w:val="20"/>
        </w:rPr>
        <w:t>po uprzednim bezskutecznym wez</w:t>
      </w:r>
      <w:r>
        <w:rPr>
          <w:sz w:val="20"/>
          <w:szCs w:val="20"/>
        </w:rPr>
        <w:t>waniu Wykonawcy</w:t>
      </w:r>
      <w:r w:rsidR="0080233D" w:rsidRPr="00C02634">
        <w:rPr>
          <w:sz w:val="20"/>
          <w:szCs w:val="20"/>
        </w:rPr>
        <w:t xml:space="preserve"> do należytego wykonania umowy w odpowiednim terminie wyznaczonym w wezwaniu, w terminie kolejnych 30 dni od dnia bezskutecznego upływu wyznaczonego terminu</w:t>
      </w:r>
      <w:r>
        <w:rPr>
          <w:sz w:val="20"/>
          <w:szCs w:val="20"/>
        </w:rPr>
        <w:t>;</w:t>
      </w:r>
    </w:p>
    <w:p w14:paraId="7A134A65" w14:textId="7BB47FF9" w:rsidR="0080233D" w:rsidRPr="00196319" w:rsidRDefault="00C02634" w:rsidP="00C02634">
      <w:pPr>
        <w:pStyle w:val="Akapitzlist"/>
        <w:numPr>
          <w:ilvl w:val="0"/>
          <w:numId w:val="29"/>
        </w:numPr>
        <w:tabs>
          <w:tab w:val="left" w:pos="426"/>
        </w:tabs>
        <w:jc w:val="both"/>
        <w:rPr>
          <w:rFonts w:cs="Times New Roman"/>
          <w:bCs/>
          <w:sz w:val="20"/>
          <w:szCs w:val="20"/>
        </w:rPr>
      </w:pPr>
      <w:r>
        <w:rPr>
          <w:sz w:val="20"/>
          <w:szCs w:val="20"/>
        </w:rPr>
        <w:t xml:space="preserve">zwłoki przekraczającej 14 (czternaście) dni w wykonaniu obowiązków umownych ponad terminy przewidziane w </w:t>
      </w:r>
      <w:r w:rsidR="0080233D" w:rsidRPr="00C02634">
        <w:rPr>
          <w:sz w:val="20"/>
          <w:szCs w:val="20"/>
        </w:rPr>
        <w:t xml:space="preserve"> </w:t>
      </w:r>
      <w:r w:rsidRPr="00C02634">
        <w:rPr>
          <w:bCs/>
          <w:sz w:val="20"/>
          <w:szCs w:val="20"/>
        </w:rPr>
        <w:t xml:space="preserve">§ 3 ust. </w:t>
      </w:r>
      <w:r w:rsidRPr="00C02634">
        <w:rPr>
          <w:bCs/>
          <w:sz w:val="20"/>
          <w:szCs w:val="20"/>
        </w:rPr>
        <w:lastRenderedPageBreak/>
        <w:t>4</w:t>
      </w:r>
      <w:r>
        <w:rPr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</w:rPr>
        <w:t>§</w:t>
      </w:r>
      <w:r>
        <w:rPr>
          <w:bCs/>
          <w:sz w:val="20"/>
          <w:szCs w:val="20"/>
        </w:rPr>
        <w:t xml:space="preserve"> 6 ust. 6-8</w:t>
      </w:r>
      <w:r w:rsidRPr="00C02634">
        <w:rPr>
          <w:bCs/>
          <w:sz w:val="20"/>
          <w:szCs w:val="20"/>
        </w:rPr>
        <w:t xml:space="preserve"> i § 7 ust. </w:t>
      </w:r>
      <w:r w:rsidR="00AE6A8E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</w:t>
      </w:r>
      <w:r w:rsidR="00196319">
        <w:rPr>
          <w:bCs/>
          <w:sz w:val="20"/>
          <w:szCs w:val="20"/>
        </w:rPr>
        <w:t xml:space="preserve">- </w:t>
      </w:r>
      <w:r w:rsidR="00196319" w:rsidRPr="00A7477F">
        <w:rPr>
          <w:rFonts w:cs="Times New Roman"/>
          <w:sz w:val="20"/>
          <w:szCs w:val="20"/>
        </w:rPr>
        <w:t>odstąpienie od umowy w tym wypadku może nastąpić w terminie 30 (trzydziestu) dni od powzięcia wiadomości o powyższych okolicznościach</w:t>
      </w:r>
      <w:r w:rsidR="00196319">
        <w:rPr>
          <w:rFonts w:cs="Times New Roman"/>
          <w:sz w:val="20"/>
          <w:szCs w:val="20"/>
        </w:rPr>
        <w:t>;</w:t>
      </w:r>
    </w:p>
    <w:p w14:paraId="11D2A804" w14:textId="77777777" w:rsidR="0039365E" w:rsidRPr="0039365E" w:rsidRDefault="00196319" w:rsidP="0039365E">
      <w:pPr>
        <w:widowControl/>
        <w:numPr>
          <w:ilvl w:val="0"/>
          <w:numId w:val="29"/>
        </w:numPr>
        <w:tabs>
          <w:tab w:val="left" w:pos="426"/>
        </w:tabs>
        <w:suppressAutoHyphens w:val="0"/>
        <w:jc w:val="both"/>
        <w:rPr>
          <w:rFonts w:cs="Times New Roman"/>
          <w:bCs/>
          <w:sz w:val="20"/>
          <w:szCs w:val="20"/>
        </w:rPr>
      </w:pPr>
      <w:r w:rsidRPr="0039365E">
        <w:rPr>
          <w:sz w:val="20"/>
          <w:szCs w:val="20"/>
        </w:rPr>
        <w:t>powierzenia wykonania umowy innemu Wykonawcy lub też przelać na niego swoich praw wynikających z umowy</w:t>
      </w:r>
      <w:r w:rsidR="0039365E" w:rsidRPr="0039365E">
        <w:rPr>
          <w:sz w:val="20"/>
          <w:szCs w:val="20"/>
        </w:rPr>
        <w:t xml:space="preserve"> - </w:t>
      </w:r>
      <w:r w:rsidRPr="0039365E">
        <w:rPr>
          <w:sz w:val="20"/>
          <w:szCs w:val="20"/>
        </w:rPr>
        <w:t xml:space="preserve"> </w:t>
      </w:r>
      <w:r w:rsidR="0039365E" w:rsidRPr="00A7477F">
        <w:rPr>
          <w:rFonts w:cs="Times New Roman"/>
          <w:sz w:val="20"/>
          <w:szCs w:val="20"/>
        </w:rPr>
        <w:t xml:space="preserve">odstąpienie od umowy w tym wypadku może nastąpić w terminie 30 (trzydziestu) dni od powzięcia wiadomości o </w:t>
      </w:r>
      <w:r w:rsidR="0039365E">
        <w:rPr>
          <w:rFonts w:cs="Times New Roman"/>
          <w:sz w:val="20"/>
          <w:szCs w:val="20"/>
        </w:rPr>
        <w:t>tej</w:t>
      </w:r>
      <w:r w:rsidR="0039365E" w:rsidRPr="00A7477F">
        <w:rPr>
          <w:rFonts w:cs="Times New Roman"/>
          <w:sz w:val="20"/>
          <w:szCs w:val="20"/>
        </w:rPr>
        <w:t xml:space="preserve"> </w:t>
      </w:r>
      <w:r w:rsidR="0039365E" w:rsidRPr="0039365E">
        <w:rPr>
          <w:rFonts w:cs="Times New Roman"/>
          <w:sz w:val="20"/>
          <w:szCs w:val="20"/>
        </w:rPr>
        <w:t>okoliczności</w:t>
      </w:r>
      <w:r w:rsidR="0039365E">
        <w:rPr>
          <w:rFonts w:cs="Times New Roman"/>
          <w:sz w:val="20"/>
          <w:szCs w:val="20"/>
        </w:rPr>
        <w:t>.</w:t>
      </w:r>
    </w:p>
    <w:p w14:paraId="5A73C4A4" w14:textId="3AA08BF6" w:rsidR="0039365E" w:rsidRPr="0039365E" w:rsidRDefault="0039365E" w:rsidP="0039365E">
      <w:pPr>
        <w:pStyle w:val="Akapitzlist"/>
        <w:widowControl/>
        <w:numPr>
          <w:ilvl w:val="0"/>
          <w:numId w:val="28"/>
        </w:numPr>
        <w:tabs>
          <w:tab w:val="left" w:pos="426"/>
        </w:tabs>
        <w:suppressAutoHyphens w:val="0"/>
        <w:jc w:val="both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 xml:space="preserve">Wykonawca może odstąpić od umowy w przypadku opóźnienia w zapłacie wynagrodzenia przekraczającej 30 (trzydzieści) dni. </w:t>
      </w:r>
    </w:p>
    <w:p w14:paraId="4FBD5DA4" w14:textId="6C1771C0" w:rsidR="00DD31E7" w:rsidRPr="0039365E" w:rsidRDefault="0080233D" w:rsidP="0039365E">
      <w:pPr>
        <w:pStyle w:val="Akapitzlist"/>
        <w:widowControl/>
        <w:numPr>
          <w:ilvl w:val="0"/>
          <w:numId w:val="28"/>
        </w:numPr>
        <w:tabs>
          <w:tab w:val="left" w:pos="426"/>
        </w:tabs>
        <w:suppressAutoHyphens w:val="0"/>
        <w:jc w:val="both"/>
        <w:rPr>
          <w:rFonts w:cs="Times New Roman"/>
          <w:bCs/>
          <w:sz w:val="20"/>
          <w:szCs w:val="20"/>
        </w:rPr>
      </w:pPr>
      <w:r w:rsidRPr="0039365E">
        <w:rPr>
          <w:rFonts w:cs="Times New Roman"/>
          <w:sz w:val="20"/>
          <w:szCs w:val="20"/>
        </w:rPr>
        <w:t>Odstąpienie od umowy wymaga formy pisemnej lub elektronicznej.</w:t>
      </w:r>
      <w:r w:rsidRPr="0039365E">
        <w:rPr>
          <w:sz w:val="20"/>
          <w:szCs w:val="20"/>
        </w:rPr>
        <w:t xml:space="preserve"> </w:t>
      </w:r>
    </w:p>
    <w:p w14:paraId="31A11C0E" w14:textId="56F609A1" w:rsidR="008A4EE4" w:rsidRPr="008C514F" w:rsidRDefault="008A4EE4" w:rsidP="008C514F">
      <w:pPr>
        <w:widowControl/>
        <w:tabs>
          <w:tab w:val="left" w:pos="426"/>
        </w:tabs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8C514F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§ 1</w:t>
      </w:r>
      <w:r w:rsidR="0039365E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1.</w:t>
      </w:r>
    </w:p>
    <w:p w14:paraId="0CBE0CA5" w14:textId="77777777" w:rsidR="008A4EE4" w:rsidRPr="008C514F" w:rsidRDefault="00A04EDA" w:rsidP="008C514F">
      <w:pPr>
        <w:widowControl/>
        <w:tabs>
          <w:tab w:val="left" w:pos="426"/>
        </w:tabs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8C514F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R</w:t>
      </w: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ozwiązane umowy</w:t>
      </w:r>
    </w:p>
    <w:p w14:paraId="71F7DB53" w14:textId="77777777" w:rsidR="0062516B" w:rsidRPr="008C514F" w:rsidRDefault="008A4EE4" w:rsidP="00B809B2">
      <w:pPr>
        <w:widowControl/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eastAsia="Times New Roman" w:cs="Times New Roman"/>
          <w:sz w:val="20"/>
          <w:szCs w:val="20"/>
          <w:lang w:eastAsia="ar-SA"/>
        </w:rPr>
        <w:t>Strony zgodnie postanawiają, że przysługuje im prawo do rozwiązania umowy za porozumieniem Stron.</w:t>
      </w:r>
    </w:p>
    <w:p w14:paraId="4CA5E0A2" w14:textId="765AF39F" w:rsidR="008C514F" w:rsidRPr="008C514F" w:rsidRDefault="008C514F" w:rsidP="008C514F">
      <w:pPr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§ 1</w:t>
      </w:r>
      <w:r w:rsidR="0039365E">
        <w:rPr>
          <w:rFonts w:cs="Times New Roman"/>
          <w:b/>
          <w:sz w:val="20"/>
          <w:szCs w:val="20"/>
        </w:rPr>
        <w:t>2</w:t>
      </w:r>
      <w:r w:rsidRPr="008C514F">
        <w:rPr>
          <w:rFonts w:cs="Times New Roman"/>
          <w:b/>
          <w:sz w:val="20"/>
          <w:szCs w:val="20"/>
        </w:rPr>
        <w:t>.</w:t>
      </w:r>
    </w:p>
    <w:p w14:paraId="12A78CD5" w14:textId="77777777" w:rsidR="008C514F" w:rsidRPr="008C514F" w:rsidRDefault="008C514F" w:rsidP="008C514F">
      <w:pPr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Z</w:t>
      </w:r>
      <w:r w:rsidR="00A04EDA">
        <w:rPr>
          <w:rFonts w:cs="Times New Roman"/>
          <w:b/>
          <w:sz w:val="20"/>
          <w:szCs w:val="20"/>
        </w:rPr>
        <w:t>miany umowy</w:t>
      </w:r>
    </w:p>
    <w:p w14:paraId="75711429" w14:textId="08A2DB4E" w:rsidR="001B2C87" w:rsidRPr="00AE45FD" w:rsidRDefault="001B2C87" w:rsidP="001B2C87">
      <w:pPr>
        <w:widowControl/>
        <w:numPr>
          <w:ilvl w:val="0"/>
          <w:numId w:val="18"/>
        </w:numPr>
        <w:suppressAutoHyphens w:val="0"/>
        <w:jc w:val="both"/>
        <w:rPr>
          <w:rFonts w:cs="Times New Roman"/>
          <w:sz w:val="20"/>
          <w:szCs w:val="20"/>
        </w:rPr>
      </w:pPr>
      <w:r w:rsidRPr="001B2C87">
        <w:rPr>
          <w:sz w:val="20"/>
          <w:szCs w:val="20"/>
        </w:rPr>
        <w:t xml:space="preserve">Zamawiający przewiduje możliwość zmian postanowień zawartej umowy w stosunku do treści oferty, na podstawie której dokonano wyboru Wykonawcy, w drodze aneksu do umowy, w </w:t>
      </w:r>
      <w:r w:rsidR="00AE45FD">
        <w:rPr>
          <w:sz w:val="20"/>
          <w:szCs w:val="20"/>
        </w:rPr>
        <w:t>odniesieniu do</w:t>
      </w:r>
      <w:r w:rsidRPr="001B2C87">
        <w:rPr>
          <w:sz w:val="20"/>
          <w:szCs w:val="20"/>
        </w:rPr>
        <w:t xml:space="preserve"> terminu </w:t>
      </w:r>
      <w:r w:rsidR="00AE45FD">
        <w:rPr>
          <w:sz w:val="20"/>
          <w:szCs w:val="20"/>
        </w:rPr>
        <w:t>wykonania</w:t>
      </w:r>
      <w:r w:rsidRPr="001B2C87">
        <w:rPr>
          <w:sz w:val="20"/>
          <w:szCs w:val="20"/>
        </w:rPr>
        <w:t xml:space="preserve"> przedmiotu umowy </w:t>
      </w:r>
      <w:r w:rsidR="00AE45FD">
        <w:rPr>
          <w:sz w:val="20"/>
          <w:szCs w:val="20"/>
        </w:rPr>
        <w:br/>
      </w:r>
      <w:r w:rsidRPr="001B2C87">
        <w:rPr>
          <w:sz w:val="20"/>
          <w:szCs w:val="20"/>
        </w:rPr>
        <w:t xml:space="preserve">w przypadku: </w:t>
      </w:r>
    </w:p>
    <w:p w14:paraId="2AE4DD79" w14:textId="77777777" w:rsidR="00AE45FD" w:rsidRPr="00AE45FD" w:rsidRDefault="001B2C87" w:rsidP="00AE45FD">
      <w:pPr>
        <w:pStyle w:val="Akapitzlist"/>
        <w:widowControl/>
        <w:numPr>
          <w:ilvl w:val="0"/>
          <w:numId w:val="26"/>
        </w:numPr>
        <w:suppressAutoHyphens w:val="0"/>
        <w:jc w:val="both"/>
        <w:rPr>
          <w:rFonts w:cs="Times New Roman"/>
          <w:sz w:val="20"/>
          <w:szCs w:val="20"/>
        </w:rPr>
      </w:pPr>
      <w:r w:rsidRPr="00AE45FD">
        <w:rPr>
          <w:sz w:val="20"/>
          <w:szCs w:val="20"/>
        </w:rPr>
        <w:t xml:space="preserve">wystąpienia okoliczności niezależnych od Wykonawcy, </w:t>
      </w:r>
      <w:r w:rsidR="00AE45FD">
        <w:rPr>
          <w:sz w:val="20"/>
          <w:szCs w:val="20"/>
        </w:rPr>
        <w:t>mimo</w:t>
      </w:r>
      <w:r w:rsidRPr="00AE45FD">
        <w:rPr>
          <w:sz w:val="20"/>
          <w:szCs w:val="20"/>
        </w:rPr>
        <w:t xml:space="preserve"> zachowani</w:t>
      </w:r>
      <w:r w:rsidR="00AE45FD">
        <w:rPr>
          <w:sz w:val="20"/>
          <w:szCs w:val="20"/>
        </w:rPr>
        <w:t>a</w:t>
      </w:r>
      <w:r w:rsidRPr="00AE45FD">
        <w:rPr>
          <w:sz w:val="20"/>
          <w:szCs w:val="20"/>
        </w:rPr>
        <w:t xml:space="preserve"> przez niego należytej staranności, skutkujących  </w:t>
      </w:r>
      <w:r w:rsidR="00AE45FD">
        <w:rPr>
          <w:sz w:val="20"/>
          <w:szCs w:val="20"/>
        </w:rPr>
        <w:t xml:space="preserve">brakiem możliwości </w:t>
      </w:r>
      <w:r w:rsidRPr="00AE45FD">
        <w:rPr>
          <w:sz w:val="20"/>
          <w:szCs w:val="20"/>
        </w:rPr>
        <w:t xml:space="preserve">dotrzymania terminu </w:t>
      </w:r>
      <w:r w:rsidR="00AE45FD">
        <w:rPr>
          <w:sz w:val="20"/>
          <w:szCs w:val="20"/>
        </w:rPr>
        <w:t>wykonania</w:t>
      </w:r>
      <w:r w:rsidRPr="00AE45FD">
        <w:rPr>
          <w:sz w:val="20"/>
          <w:szCs w:val="20"/>
        </w:rPr>
        <w:t xml:space="preserve"> przedmiotu umowy, </w:t>
      </w:r>
    </w:p>
    <w:p w14:paraId="4D9124C0" w14:textId="58A6AFA2" w:rsidR="00AE45FD" w:rsidRPr="00AE45FD" w:rsidRDefault="001B2C87" w:rsidP="00AE45FD">
      <w:pPr>
        <w:pStyle w:val="Akapitzlist"/>
        <w:widowControl/>
        <w:numPr>
          <w:ilvl w:val="0"/>
          <w:numId w:val="26"/>
        </w:numPr>
        <w:suppressAutoHyphens w:val="0"/>
        <w:jc w:val="both"/>
        <w:rPr>
          <w:rFonts w:cs="Times New Roman"/>
          <w:sz w:val="20"/>
          <w:szCs w:val="20"/>
        </w:rPr>
      </w:pPr>
      <w:r w:rsidRPr="00AE45FD">
        <w:rPr>
          <w:sz w:val="20"/>
          <w:szCs w:val="20"/>
        </w:rPr>
        <w:t>wstrzymania przez Zamawiającego wykonania dostawy niewynikającego z okoliczności leżących po stronie Wykonawcy (nie dotyczy okoliczności wstrzymania wykonywania dostawy w przypadku stwierdzenia nieprawidłowości zawinionych przez Wykonawcę)</w:t>
      </w:r>
      <w:r w:rsidR="00A438D0">
        <w:rPr>
          <w:sz w:val="20"/>
          <w:szCs w:val="20"/>
        </w:rPr>
        <w:t>;</w:t>
      </w:r>
      <w:r w:rsidRPr="00AE45FD">
        <w:rPr>
          <w:sz w:val="20"/>
          <w:szCs w:val="20"/>
        </w:rPr>
        <w:t xml:space="preserve"> </w:t>
      </w:r>
    </w:p>
    <w:p w14:paraId="067199C2" w14:textId="77777777" w:rsidR="00AE45FD" w:rsidRPr="00AE45FD" w:rsidRDefault="001B2C87" w:rsidP="00AE45FD">
      <w:pPr>
        <w:pStyle w:val="Akapitzlist"/>
        <w:widowControl/>
        <w:numPr>
          <w:ilvl w:val="0"/>
          <w:numId w:val="26"/>
        </w:numPr>
        <w:suppressAutoHyphens w:val="0"/>
        <w:jc w:val="both"/>
        <w:rPr>
          <w:rFonts w:cs="Times New Roman"/>
          <w:sz w:val="20"/>
          <w:szCs w:val="20"/>
        </w:rPr>
      </w:pPr>
      <w:r w:rsidRPr="00AE45FD">
        <w:rPr>
          <w:sz w:val="20"/>
          <w:szCs w:val="20"/>
        </w:rPr>
        <w:t>wystąpienia siły wyższej</w:t>
      </w:r>
      <w:r w:rsidR="00AE45FD">
        <w:rPr>
          <w:sz w:val="20"/>
          <w:szCs w:val="20"/>
        </w:rPr>
        <w:t>;</w:t>
      </w:r>
    </w:p>
    <w:p w14:paraId="72E0BF79" w14:textId="77777777" w:rsidR="00AE45FD" w:rsidRPr="00AE45FD" w:rsidRDefault="001B2C87" w:rsidP="00AE45FD">
      <w:pPr>
        <w:pStyle w:val="Akapitzlist"/>
        <w:widowControl/>
        <w:numPr>
          <w:ilvl w:val="0"/>
          <w:numId w:val="26"/>
        </w:numPr>
        <w:suppressAutoHyphens w:val="0"/>
        <w:jc w:val="both"/>
        <w:rPr>
          <w:rFonts w:cs="Times New Roman"/>
          <w:sz w:val="20"/>
          <w:szCs w:val="20"/>
        </w:rPr>
      </w:pPr>
      <w:r w:rsidRPr="00AE45FD">
        <w:rPr>
          <w:sz w:val="20"/>
          <w:szCs w:val="20"/>
        </w:rPr>
        <w:t>braku możliwości przyjęcia dostawy foteli w uzgodnionych terminach z uwagi na przeszkody techniczne lub logistyczne, zmiany w strukturze lub organizacji Zamawiającego.</w:t>
      </w:r>
    </w:p>
    <w:p w14:paraId="5950C487" w14:textId="5A83EDEE" w:rsidR="001B2C87" w:rsidRPr="00AE45FD" w:rsidRDefault="001B2C87" w:rsidP="00AE45FD">
      <w:pPr>
        <w:pStyle w:val="Akapitzlist"/>
        <w:widowControl/>
        <w:numPr>
          <w:ilvl w:val="0"/>
          <w:numId w:val="18"/>
        </w:numPr>
        <w:suppressAutoHyphens w:val="0"/>
        <w:jc w:val="both"/>
        <w:rPr>
          <w:rFonts w:cs="Times New Roman"/>
          <w:sz w:val="20"/>
          <w:szCs w:val="20"/>
        </w:rPr>
      </w:pPr>
      <w:r w:rsidRPr="00AE45FD">
        <w:rPr>
          <w:sz w:val="20"/>
          <w:szCs w:val="20"/>
        </w:rPr>
        <w:t xml:space="preserve">W przypadku zmiany terminu realizacji przedmiotu umowy, o którym mowa w ust. 1 termin ten może ulec przedłużeniu, jednak nie dłużej, niż o czas trwania tych okoliczności. </w:t>
      </w:r>
    </w:p>
    <w:p w14:paraId="40D28306" w14:textId="3BEF89D4" w:rsidR="008C514F" w:rsidRPr="008C514F" w:rsidRDefault="008C514F" w:rsidP="002C57D2">
      <w:pPr>
        <w:widowControl/>
        <w:numPr>
          <w:ilvl w:val="0"/>
          <w:numId w:val="18"/>
        </w:numPr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bCs/>
          <w:color w:val="000000"/>
          <w:kern w:val="2"/>
          <w:sz w:val="20"/>
          <w:szCs w:val="20"/>
        </w:rPr>
        <w:t>Wszelkie zmiany i uzupełnienia umowy wymagają dla swojej ważności sporządzenia aneksu w formie pisemnej pod rygorem nieważności.</w:t>
      </w:r>
    </w:p>
    <w:p w14:paraId="3623C68E" w14:textId="652F9CFF" w:rsidR="00211FF1" w:rsidRPr="00AE6A8E" w:rsidRDefault="008C514F" w:rsidP="00AE6A8E">
      <w:pPr>
        <w:widowControl/>
        <w:numPr>
          <w:ilvl w:val="0"/>
          <w:numId w:val="18"/>
        </w:numPr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bCs/>
          <w:color w:val="000000"/>
          <w:kern w:val="2"/>
          <w:sz w:val="20"/>
          <w:szCs w:val="20"/>
        </w:rPr>
        <w:t>Strony dopuszczają możliwość zmian redakcyjnych, korekty omyłek pisarskich oraz zmian będących następstwem zmian danych ujawnionych w rejestrach publicznych bez konieczności sporządzania aneksu.</w:t>
      </w:r>
    </w:p>
    <w:p w14:paraId="36D9B036" w14:textId="6ADFB0D9" w:rsidR="00211FF1" w:rsidRPr="00211FF1" w:rsidRDefault="00211FF1" w:rsidP="00211FF1">
      <w:pPr>
        <w:widowControl/>
        <w:tabs>
          <w:tab w:val="left" w:pos="426"/>
        </w:tabs>
        <w:jc w:val="center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 w:rsidRPr="00211FF1"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  <w:t>§ 1</w:t>
      </w:r>
      <w:r w:rsidR="00371A1A"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  <w:t>3</w:t>
      </w:r>
      <w:r w:rsidRPr="00211FF1"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  <w:t>.</w:t>
      </w:r>
    </w:p>
    <w:p w14:paraId="5849CEDF" w14:textId="77777777" w:rsidR="00211FF1" w:rsidRPr="00211FF1" w:rsidRDefault="00211FF1" w:rsidP="00211FF1">
      <w:pPr>
        <w:widowControl/>
        <w:tabs>
          <w:tab w:val="left" w:pos="426"/>
        </w:tabs>
        <w:jc w:val="center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 w:rsidRPr="00211FF1"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  <w:t>Siła wyższa</w:t>
      </w:r>
    </w:p>
    <w:p w14:paraId="22923740" w14:textId="77777777" w:rsidR="00211FF1" w:rsidRPr="00211FF1" w:rsidRDefault="00211FF1" w:rsidP="00211FF1">
      <w:pPr>
        <w:widowControl/>
        <w:numPr>
          <w:ilvl w:val="0"/>
          <w:numId w:val="33"/>
        </w:numPr>
        <w:suppressAutoHyphens w:val="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211FF1">
        <w:rPr>
          <w:rFonts w:eastAsia="Calibri" w:cs="Times New Roman"/>
          <w:kern w:val="0"/>
          <w:sz w:val="20"/>
          <w:szCs w:val="20"/>
          <w:lang w:eastAsia="pl-PL" w:bidi="ar-SA"/>
        </w:rPr>
        <w:t>Strony są zwolnione z odpowiedzialności za niewykonanie lub nienależyte wykonanie umowy, jeżeli jej realizację uniemożliwiła siła wyższa.</w:t>
      </w:r>
    </w:p>
    <w:p w14:paraId="2AC7D021" w14:textId="46015075" w:rsidR="00211FF1" w:rsidRPr="00B809B2" w:rsidRDefault="00211FF1" w:rsidP="00B809B2">
      <w:pPr>
        <w:widowControl/>
        <w:numPr>
          <w:ilvl w:val="0"/>
          <w:numId w:val="33"/>
        </w:numPr>
        <w:suppressAutoHyphens w:val="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211FF1">
        <w:rPr>
          <w:rFonts w:eastAsia="Calibri" w:cs="Times New Roman"/>
          <w:kern w:val="0"/>
          <w:sz w:val="20"/>
          <w:szCs w:val="20"/>
          <w:lang w:eastAsia="pl-PL" w:bidi="ar-SA"/>
        </w:rPr>
        <w:t>Strona, która zamierza się powołać na siłę wyższą, jest zobowiązana do powiadomienia drugiej Strony o sile wyższej niezwłocznie nie później niż w terminie 15 (piętnastu) dni kalendarzowych od momentu jej wystąpienia, pod warunkiem istnienia zdolności do zakomunikowania tej kwestii. Jeżeli siła wyższa ma charakter czasowy, jednak nie dłuższy niż 7 (siedem) dni kalendarzowych, realizacja zobowiązań wynikających z umowy ulega przesunięciu o okres trwania przeszkody. Strona, która dokonała zawiadomienia kontynuuje wykonanie swoich obowiązków wynikających z umowy w takim zakresie w jakim to jest możliwe.</w:t>
      </w:r>
    </w:p>
    <w:p w14:paraId="16A15B97" w14:textId="01781F39" w:rsidR="00B809B2" w:rsidRPr="00B809B2" w:rsidRDefault="00B809B2" w:rsidP="00B809B2">
      <w:pPr>
        <w:pStyle w:val="Akapitzlist"/>
        <w:numPr>
          <w:ilvl w:val="0"/>
          <w:numId w:val="33"/>
        </w:numPr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Przez siłę wyższą na gruncie niniejszej umowy rozumie się zdarzenie o charakterze zewnętrznym w stosunku do Strony, które było niemożliwe do przewidzenia przy zachowaniu należytej staranności oraz którego skutkom Strona, mimo dochowania należytej staranności, nie mogła zapobiec, uniemożliwiające czasowo lub trwale wykonanie zobowiązań z niniejszej umowy.</w:t>
      </w:r>
    </w:p>
    <w:p w14:paraId="26884A43" w14:textId="23BF89D8" w:rsidR="00B809B2" w:rsidRDefault="00B809B2" w:rsidP="00371A1A">
      <w:pPr>
        <w:widowControl/>
        <w:numPr>
          <w:ilvl w:val="0"/>
          <w:numId w:val="33"/>
        </w:numPr>
        <w:suppressAutoHyphens w:val="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Za zdarzenia siły wyższej uważa się w szczególności:</w:t>
      </w:r>
    </w:p>
    <w:p w14:paraId="19F22865" w14:textId="77777777" w:rsidR="00B809B2" w:rsidRPr="00B809B2" w:rsidRDefault="00B809B2" w:rsidP="00B809B2">
      <w:pPr>
        <w:widowControl/>
        <w:suppressAutoHyphens w:val="0"/>
        <w:ind w:left="36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1)</w:t>
      </w: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katastrofalne działania sił przyrody, w tym zwłaszcza powodzie, pożary, trzęsienia ziemi, huragany, inne klęski żywiołowe;</w:t>
      </w:r>
    </w:p>
    <w:p w14:paraId="7A046296" w14:textId="77777777" w:rsidR="00B809B2" w:rsidRPr="00B809B2" w:rsidRDefault="00B809B2" w:rsidP="00B809B2">
      <w:pPr>
        <w:widowControl/>
        <w:suppressAutoHyphens w:val="0"/>
        <w:ind w:left="360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2)</w:t>
      </w: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działania wojenne, stan wojny, inwazje, zamieszki społeczne, powstania, rewolucje, akty terrorystyczne;</w:t>
      </w:r>
    </w:p>
    <w:p w14:paraId="5D781E3F" w14:textId="154701AA" w:rsidR="00B809B2" w:rsidRDefault="00B809B2" w:rsidP="00B809B2">
      <w:pPr>
        <w:widowControl/>
        <w:suppressAutoHyphens w:val="0"/>
        <w:ind w:left="709" w:hanging="349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3)</w:t>
      </w: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akty władzy publicznej uniemożliwiające lub istotnie utrudniające wykonanie umowy, w szczególności: zakazy importu lub eksportu, decyzje o zamknięciu zakładów, embargo, inne akty organów władzy lub administracji o charakterze powszechnie obowiązującym;</w:t>
      </w:r>
    </w:p>
    <w:p w14:paraId="1AE79DFB" w14:textId="2F698891" w:rsidR="00B809B2" w:rsidRDefault="00B809B2" w:rsidP="00B809B2">
      <w:pPr>
        <w:widowControl/>
        <w:suppressAutoHyphens w:val="0"/>
        <w:ind w:left="709" w:hanging="349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4)</w:t>
      </w: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ab/>
        <w:t>powszechne zakłócenia funkcjonowania systemów transportu, energetycznych lub telekomunikacyjnych, pozostające poza rozsądną kontrolą Strony, o ile mają bezpośredni wpływ na wykonanie zobowiązań umownych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.</w:t>
      </w:r>
    </w:p>
    <w:p w14:paraId="32EC5123" w14:textId="082801DC" w:rsidR="00B809B2" w:rsidRPr="00371A1A" w:rsidRDefault="00B809B2" w:rsidP="00B809B2">
      <w:pPr>
        <w:widowControl/>
        <w:suppressAutoHyphens w:val="0"/>
        <w:ind w:left="426" w:hanging="426"/>
        <w:contextualSpacing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B809B2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>5.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    </w:t>
      </w:r>
      <w:r w:rsidRPr="00B809B2">
        <w:rPr>
          <w:rFonts w:eastAsia="Times New Roman" w:cs="Times New Roman"/>
          <w:kern w:val="0"/>
          <w:sz w:val="20"/>
          <w:szCs w:val="20"/>
          <w:lang w:eastAsia="pl-PL" w:bidi="ar-SA"/>
        </w:rPr>
        <w:t>Wyliczenie zdarzeń wskazanych w ust. 4 ma charakter przykładowy i nie ogranicza ogólnej definicji siły wyższej określonej w ust. 3.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ab/>
      </w:r>
    </w:p>
    <w:p w14:paraId="7E931C84" w14:textId="10D260E1" w:rsidR="00371A1A" w:rsidRPr="00211FF1" w:rsidRDefault="00371A1A" w:rsidP="00371A1A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211FF1">
        <w:rPr>
          <w:rFonts w:cs="Times New Roman"/>
          <w:b/>
          <w:sz w:val="20"/>
          <w:szCs w:val="20"/>
        </w:rPr>
        <w:t>§ 1</w:t>
      </w:r>
      <w:r w:rsidR="00AE6A8E">
        <w:rPr>
          <w:rFonts w:cs="Times New Roman"/>
          <w:b/>
          <w:sz w:val="20"/>
          <w:szCs w:val="20"/>
        </w:rPr>
        <w:t>4</w:t>
      </w:r>
      <w:r w:rsidRPr="00211FF1">
        <w:rPr>
          <w:rFonts w:cs="Times New Roman"/>
          <w:b/>
          <w:sz w:val="20"/>
          <w:szCs w:val="20"/>
        </w:rPr>
        <w:t>.</w:t>
      </w:r>
    </w:p>
    <w:p w14:paraId="6CB9E265" w14:textId="77777777" w:rsidR="00371A1A" w:rsidRPr="00211FF1" w:rsidRDefault="00371A1A" w:rsidP="00371A1A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211FF1">
        <w:rPr>
          <w:rFonts w:cs="Times New Roman"/>
          <w:b/>
          <w:sz w:val="20"/>
          <w:szCs w:val="20"/>
        </w:rPr>
        <w:t>Klauzula poufności</w:t>
      </w:r>
    </w:p>
    <w:p w14:paraId="322F3301" w14:textId="1984D3DC" w:rsidR="00371A1A" w:rsidRPr="00211FF1" w:rsidRDefault="00371A1A" w:rsidP="00371A1A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sz w:val="20"/>
          <w:szCs w:val="20"/>
        </w:rPr>
        <w:t xml:space="preserve">Strony zobowiązują się do zachowania w poufności wszelkich informacji </w:t>
      </w:r>
      <w:r w:rsidRPr="00211FF1">
        <w:rPr>
          <w:rFonts w:cs="Times New Roman"/>
          <w:color w:val="000000"/>
          <w:sz w:val="20"/>
          <w:szCs w:val="20"/>
        </w:rPr>
        <w:t>(pisemnych i ustnych)</w:t>
      </w:r>
      <w:r w:rsidRPr="00211FF1">
        <w:rPr>
          <w:rFonts w:cs="Times New Roman"/>
          <w:sz w:val="20"/>
          <w:szCs w:val="20"/>
        </w:rPr>
        <w:t xml:space="preserve">, jakich zasięgnęły w trakcie trwania umowy oraz w związku z jej realizacją, </w:t>
      </w:r>
      <w:r w:rsidRPr="00211FF1">
        <w:rPr>
          <w:rFonts w:cs="Times New Roman"/>
          <w:color w:val="000000"/>
          <w:sz w:val="20"/>
          <w:szCs w:val="20"/>
        </w:rPr>
        <w:t xml:space="preserve">chyba, że druga Strona zwolni z takiego obowiązku lub obowiązek </w:t>
      </w:r>
      <w:r w:rsidR="00AE6A8E">
        <w:rPr>
          <w:rFonts w:cs="Times New Roman"/>
          <w:color w:val="000000"/>
          <w:sz w:val="20"/>
          <w:szCs w:val="20"/>
        </w:rPr>
        <w:br/>
      </w:r>
      <w:r w:rsidRPr="00211FF1">
        <w:rPr>
          <w:rFonts w:cs="Times New Roman"/>
          <w:color w:val="000000"/>
          <w:sz w:val="20"/>
          <w:szCs w:val="20"/>
        </w:rPr>
        <w:t>ich ujawnienia wynika z przepisów prawa albo informacje te są publicznie dostępne.</w:t>
      </w:r>
      <w:r w:rsidRPr="00211FF1">
        <w:rPr>
          <w:rFonts w:cs="Times New Roman"/>
          <w:bCs/>
          <w:sz w:val="20"/>
          <w:szCs w:val="20"/>
        </w:rPr>
        <w:t xml:space="preserve"> </w:t>
      </w:r>
    </w:p>
    <w:p w14:paraId="57C48002" w14:textId="185F9947" w:rsidR="00371A1A" w:rsidRPr="00211FF1" w:rsidRDefault="00371A1A" w:rsidP="00371A1A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color w:val="000000"/>
          <w:sz w:val="20"/>
          <w:szCs w:val="20"/>
        </w:rPr>
        <w:t>Wykonawca zobowiązuje się również do zachowania w tajemnicy wszelkich informacji o organizacji zarządzania i parametrach techniczno-ekonomicznych oraz innych niepodanych do wiadomości publicznej informacji technicznych, technologicznych, handlowych i organizacyjnych, w których posiadanie wszedł w związku z wykonywaniem umowy, niezależnie od formy tych informacji lub sposobu wejścia w ich posiadanie.</w:t>
      </w:r>
    </w:p>
    <w:p w14:paraId="286FB3FB" w14:textId="77777777" w:rsidR="00371A1A" w:rsidRPr="00211FF1" w:rsidRDefault="00371A1A" w:rsidP="00371A1A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color w:val="000000"/>
          <w:sz w:val="20"/>
          <w:szCs w:val="20"/>
        </w:rPr>
        <w:t>W przypadku jakichkolwiek wątpliwości co do charakteru danej informacji, przed jej ujawnieniem lub uczynieniem dostępną, Strona zwróci się do drugiej Strony o wskazanie, czy informację tę ma traktować jako poufną.</w:t>
      </w:r>
      <w:bookmarkStart w:id="2" w:name="_Hlk1038019"/>
    </w:p>
    <w:p w14:paraId="60586332" w14:textId="77777777" w:rsidR="00371A1A" w:rsidRPr="00211FF1" w:rsidRDefault="00371A1A" w:rsidP="00371A1A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color w:val="000000"/>
          <w:sz w:val="20"/>
          <w:szCs w:val="20"/>
        </w:rPr>
        <w:t>Każda ze Stron obowiązana jest dołożyć należytej staranności w celu przestrzegania postanowień niniejszego paragrafu przez swoich pracowników oraz osoby działające na jej zlecenie lub w jej interesie, bez względu na podstawę prawną związku tych osób ze Stroną.</w:t>
      </w:r>
    </w:p>
    <w:p w14:paraId="39E26C27" w14:textId="02FF5C4E" w:rsidR="00371A1A" w:rsidRPr="00211FF1" w:rsidRDefault="00371A1A" w:rsidP="00371A1A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color w:val="000000"/>
          <w:sz w:val="20"/>
          <w:szCs w:val="20"/>
        </w:rPr>
        <w:lastRenderedPageBreak/>
        <w:t xml:space="preserve">Wykonawca </w:t>
      </w:r>
      <w:bookmarkEnd w:id="2"/>
      <w:r w:rsidRPr="00211FF1">
        <w:rPr>
          <w:rFonts w:cs="Times New Roman"/>
          <w:color w:val="000000"/>
          <w:sz w:val="20"/>
          <w:szCs w:val="20"/>
        </w:rPr>
        <w:t xml:space="preserve">zobowiązuje się do niewykorzystywania pozyskanych informacji w jakimkolwiek innym celu niż prawidłowe wykonanie umowy. Powyższe zobowiązanie Wykonawcy wiąże go bezterminowo, także po odstąpieniu od umowy </w:t>
      </w:r>
      <w:r w:rsidR="00AE6A8E">
        <w:rPr>
          <w:rFonts w:cs="Times New Roman"/>
          <w:color w:val="000000"/>
          <w:sz w:val="20"/>
          <w:szCs w:val="20"/>
        </w:rPr>
        <w:br/>
      </w:r>
      <w:r w:rsidRPr="00211FF1">
        <w:rPr>
          <w:rFonts w:cs="Times New Roman"/>
          <w:color w:val="000000"/>
          <w:sz w:val="20"/>
          <w:szCs w:val="20"/>
        </w:rPr>
        <w:t xml:space="preserve">lub wykonaniu umowy. </w:t>
      </w:r>
    </w:p>
    <w:p w14:paraId="6BBD11DE" w14:textId="411BA451" w:rsidR="00AE6A8E" w:rsidRPr="00C6115D" w:rsidRDefault="00371A1A" w:rsidP="00C6115D">
      <w:pPr>
        <w:pStyle w:val="Akapitzlist"/>
        <w:numPr>
          <w:ilvl w:val="0"/>
          <w:numId w:val="32"/>
        </w:numPr>
        <w:tabs>
          <w:tab w:val="left" w:pos="851"/>
          <w:tab w:val="left" w:pos="1146"/>
          <w:tab w:val="left" w:pos="1582"/>
          <w:tab w:val="left" w:pos="2127"/>
          <w:tab w:val="left" w:pos="2858"/>
          <w:tab w:val="left" w:pos="3414"/>
          <w:tab w:val="left" w:pos="3697"/>
          <w:tab w:val="left" w:pos="4264"/>
        </w:tabs>
        <w:spacing w:line="200" w:lineRule="atLeast"/>
        <w:contextualSpacing/>
        <w:jc w:val="both"/>
        <w:rPr>
          <w:rFonts w:cs="Times New Roman"/>
          <w:sz w:val="20"/>
          <w:szCs w:val="20"/>
        </w:rPr>
      </w:pPr>
      <w:r w:rsidRPr="00211FF1">
        <w:rPr>
          <w:rFonts w:cs="Times New Roman"/>
          <w:color w:val="000000"/>
          <w:sz w:val="20"/>
          <w:szCs w:val="20"/>
        </w:rPr>
        <w:t xml:space="preserve">Zamawiający zastrzega sobie prawo kontroli Wykonawcy w zakresie przestrzegania i wykonywania postanowień zawartych </w:t>
      </w:r>
      <w:r w:rsidR="00AE6A8E">
        <w:rPr>
          <w:rFonts w:cs="Times New Roman"/>
          <w:color w:val="000000"/>
          <w:sz w:val="20"/>
          <w:szCs w:val="20"/>
        </w:rPr>
        <w:br/>
      </w:r>
      <w:r w:rsidRPr="00211FF1">
        <w:rPr>
          <w:rFonts w:cs="Times New Roman"/>
          <w:color w:val="000000"/>
          <w:sz w:val="20"/>
          <w:szCs w:val="20"/>
        </w:rPr>
        <w:t>w powyższych postanowieniach.</w:t>
      </w:r>
    </w:p>
    <w:p w14:paraId="042AC7E9" w14:textId="561B2DE8" w:rsidR="008C514F" w:rsidRPr="008C514F" w:rsidRDefault="008C514F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§ 1</w:t>
      </w:r>
      <w:r w:rsidR="00AE6A8E">
        <w:rPr>
          <w:rFonts w:cs="Times New Roman"/>
          <w:b/>
          <w:sz w:val="20"/>
          <w:szCs w:val="20"/>
        </w:rPr>
        <w:t>5</w:t>
      </w:r>
      <w:r w:rsidRPr="008C514F">
        <w:rPr>
          <w:rFonts w:cs="Times New Roman"/>
          <w:b/>
          <w:sz w:val="20"/>
          <w:szCs w:val="20"/>
        </w:rPr>
        <w:t>.</w:t>
      </w:r>
    </w:p>
    <w:p w14:paraId="7843DFFA" w14:textId="2308EC49" w:rsidR="008C514F" w:rsidRPr="008C514F" w:rsidRDefault="00B809B2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Prawo właściwe i rozstrzyganie sporów</w:t>
      </w:r>
    </w:p>
    <w:p w14:paraId="5EF46BB6" w14:textId="77777777" w:rsidR="008C514F" w:rsidRPr="008C514F" w:rsidRDefault="008C514F" w:rsidP="002C57D2">
      <w:pPr>
        <w:widowControl/>
        <w:numPr>
          <w:ilvl w:val="0"/>
          <w:numId w:val="19"/>
        </w:numPr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color w:val="000000"/>
          <w:sz w:val="20"/>
          <w:szCs w:val="20"/>
        </w:rPr>
        <w:t>Spory, które mogą powstać w czasie trwania umowy, Strony zobowiązują się rozstrzygnąć polubownie. W razie braku możliwości polubownego załatwienia sporu, Strony skierują spór pod rozstrzygnięcie sądu powszechnego właściwego dla siedziby Zamawiającego.</w:t>
      </w:r>
    </w:p>
    <w:p w14:paraId="7FD159F2" w14:textId="27C2ED9B" w:rsidR="0099044E" w:rsidRPr="00B809B2" w:rsidRDefault="008C514F" w:rsidP="0099044E">
      <w:pPr>
        <w:widowControl/>
        <w:numPr>
          <w:ilvl w:val="0"/>
          <w:numId w:val="19"/>
        </w:numPr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color w:val="000000"/>
          <w:sz w:val="20"/>
          <w:szCs w:val="20"/>
        </w:rPr>
        <w:t>Prawem właściwym dla umowy jest prawo polskie.</w:t>
      </w:r>
    </w:p>
    <w:p w14:paraId="43CFC878" w14:textId="32F72242" w:rsidR="008C514F" w:rsidRPr="008C514F" w:rsidRDefault="008C514F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§ 1</w:t>
      </w:r>
      <w:r w:rsidR="00AE6A8E">
        <w:rPr>
          <w:rFonts w:cs="Times New Roman"/>
          <w:b/>
          <w:sz w:val="20"/>
          <w:szCs w:val="20"/>
        </w:rPr>
        <w:t>6</w:t>
      </w:r>
      <w:r w:rsidRPr="008C514F">
        <w:rPr>
          <w:rFonts w:cs="Times New Roman"/>
          <w:b/>
          <w:sz w:val="20"/>
          <w:szCs w:val="20"/>
        </w:rPr>
        <w:t>.</w:t>
      </w:r>
    </w:p>
    <w:p w14:paraId="154A76FE" w14:textId="77777777" w:rsidR="008C514F" w:rsidRPr="008C514F" w:rsidRDefault="008C514F" w:rsidP="008C514F">
      <w:pPr>
        <w:tabs>
          <w:tab w:val="left" w:pos="426"/>
        </w:tabs>
        <w:jc w:val="center"/>
        <w:rPr>
          <w:rFonts w:cs="Times New Roman"/>
          <w:b/>
          <w:sz w:val="20"/>
          <w:szCs w:val="20"/>
        </w:rPr>
      </w:pPr>
      <w:r w:rsidRPr="008C514F">
        <w:rPr>
          <w:rFonts w:cs="Times New Roman"/>
          <w:b/>
          <w:sz w:val="20"/>
          <w:szCs w:val="20"/>
        </w:rPr>
        <w:t>P</w:t>
      </w:r>
      <w:r w:rsidR="00A04EDA">
        <w:rPr>
          <w:rFonts w:cs="Times New Roman"/>
          <w:b/>
          <w:sz w:val="20"/>
          <w:szCs w:val="20"/>
        </w:rPr>
        <w:t>ostanowienia końcowe</w:t>
      </w:r>
    </w:p>
    <w:p w14:paraId="64C3A81E" w14:textId="77777777" w:rsidR="008C514F" w:rsidRPr="00EE511B" w:rsidRDefault="00EE511B" w:rsidP="00835719">
      <w:pPr>
        <w:widowControl/>
        <w:numPr>
          <w:ilvl w:val="0"/>
          <w:numId w:val="20"/>
        </w:numPr>
        <w:suppressAutoHyphens w:val="0"/>
        <w:jc w:val="both"/>
        <w:rPr>
          <w:rFonts w:cs="Times New Roman"/>
          <w:i/>
          <w:iCs/>
          <w:sz w:val="20"/>
          <w:szCs w:val="20"/>
        </w:rPr>
      </w:pPr>
      <w:r w:rsidRPr="00EE511B">
        <w:rPr>
          <w:rFonts w:cs="Times New Roman"/>
          <w:i/>
          <w:iCs/>
          <w:sz w:val="20"/>
          <w:szCs w:val="20"/>
        </w:rPr>
        <w:t>Umowę sporządzono w formie elektronicznej/</w:t>
      </w:r>
      <w:r w:rsidR="008C514F" w:rsidRPr="00EE511B">
        <w:rPr>
          <w:rFonts w:cs="Times New Roman"/>
          <w:i/>
          <w:iCs/>
          <w:sz w:val="20"/>
          <w:szCs w:val="20"/>
        </w:rPr>
        <w:t>Umowę sporządzono w trzech jednobrzmiących egzemplarzach, jeden dla Wykonawcy, dwa dla Zamawiającego.</w:t>
      </w:r>
    </w:p>
    <w:p w14:paraId="4115696E" w14:textId="77777777" w:rsidR="00EE511B" w:rsidRPr="00EE511B" w:rsidRDefault="00EE511B" w:rsidP="00EE511B">
      <w:pPr>
        <w:numPr>
          <w:ilvl w:val="0"/>
          <w:numId w:val="20"/>
        </w:numPr>
        <w:rPr>
          <w:rFonts w:cs="Times New Roman"/>
          <w:sz w:val="20"/>
          <w:szCs w:val="20"/>
        </w:rPr>
      </w:pPr>
      <w:r w:rsidRPr="00EE511B">
        <w:rPr>
          <w:rFonts w:cs="Times New Roman"/>
          <w:sz w:val="20"/>
          <w:szCs w:val="20"/>
        </w:rPr>
        <w:t>Umowę uznaje się za zawarta z chwilą jej podpisania przez ostatnią ze Stron.</w:t>
      </w:r>
    </w:p>
    <w:p w14:paraId="281CE498" w14:textId="77777777" w:rsidR="001B2C87" w:rsidRDefault="008C514F" w:rsidP="001B2C87">
      <w:pPr>
        <w:widowControl/>
        <w:numPr>
          <w:ilvl w:val="0"/>
          <w:numId w:val="20"/>
        </w:numPr>
        <w:suppressAutoHyphens w:val="0"/>
        <w:jc w:val="both"/>
        <w:rPr>
          <w:rFonts w:cs="Times New Roman"/>
          <w:sz w:val="20"/>
          <w:szCs w:val="20"/>
        </w:rPr>
      </w:pPr>
      <w:r w:rsidRPr="008C514F">
        <w:rPr>
          <w:rFonts w:cs="Times New Roman"/>
          <w:sz w:val="20"/>
          <w:szCs w:val="20"/>
        </w:rPr>
        <w:t>Wykonawca</w:t>
      </w:r>
      <w:r w:rsidRPr="008C514F">
        <w:rPr>
          <w:rFonts w:cs="Times New Roman"/>
          <w:bCs/>
          <w:sz w:val="20"/>
          <w:szCs w:val="20"/>
        </w:rPr>
        <w:t xml:space="preserve">, </w:t>
      </w:r>
      <w:r w:rsidRPr="008C514F">
        <w:rPr>
          <w:rFonts w:cs="Times New Roman"/>
          <w:sz w:val="20"/>
          <w:szCs w:val="20"/>
        </w:rPr>
        <w:t>bez pisemnej zgody</w:t>
      </w:r>
      <w:r w:rsidRPr="008C514F">
        <w:rPr>
          <w:rFonts w:cs="Times New Roman"/>
          <w:bCs/>
          <w:sz w:val="20"/>
          <w:szCs w:val="20"/>
        </w:rPr>
        <w:t xml:space="preserve"> </w:t>
      </w:r>
      <w:r w:rsidRPr="008C514F">
        <w:rPr>
          <w:rFonts w:cs="Times New Roman"/>
          <w:sz w:val="20"/>
          <w:szCs w:val="20"/>
        </w:rPr>
        <w:t>Zamawiającego</w:t>
      </w:r>
      <w:r w:rsidRPr="008C514F">
        <w:rPr>
          <w:rFonts w:cs="Times New Roman"/>
          <w:bCs/>
          <w:sz w:val="20"/>
          <w:szCs w:val="20"/>
        </w:rPr>
        <w:t xml:space="preserve">, </w:t>
      </w:r>
      <w:r w:rsidRPr="008C514F">
        <w:rPr>
          <w:rFonts w:cs="Times New Roman"/>
          <w:sz w:val="20"/>
          <w:szCs w:val="20"/>
        </w:rPr>
        <w:t xml:space="preserve">nie może przenosić na osoby trzecie praw i obowiązków wynikających </w:t>
      </w:r>
      <w:r w:rsidR="00A04EDA">
        <w:rPr>
          <w:rFonts w:cs="Times New Roman"/>
          <w:sz w:val="20"/>
          <w:szCs w:val="20"/>
        </w:rPr>
        <w:br/>
      </w:r>
      <w:r w:rsidRPr="008C514F">
        <w:rPr>
          <w:rFonts w:cs="Times New Roman"/>
          <w:sz w:val="20"/>
          <w:szCs w:val="20"/>
        </w:rPr>
        <w:t>z umowy.</w:t>
      </w:r>
    </w:p>
    <w:p w14:paraId="3221B7D6" w14:textId="71E0869E" w:rsidR="001B2C87" w:rsidRPr="001B2C87" w:rsidRDefault="001B2C87" w:rsidP="00211FF1">
      <w:pPr>
        <w:widowControl/>
        <w:suppressAutoHyphens w:val="0"/>
        <w:ind w:left="360"/>
        <w:jc w:val="both"/>
        <w:rPr>
          <w:rFonts w:cs="Times New Roman"/>
          <w:sz w:val="20"/>
          <w:szCs w:val="20"/>
        </w:rPr>
      </w:pPr>
    </w:p>
    <w:p w14:paraId="779B1E23" w14:textId="77777777" w:rsidR="00211FF1" w:rsidRPr="008C514F" w:rsidRDefault="00211FF1" w:rsidP="008C514F">
      <w:pPr>
        <w:widowControl/>
        <w:tabs>
          <w:tab w:val="left" w:pos="426"/>
        </w:tabs>
        <w:suppressAutoHyphens w:val="0"/>
        <w:jc w:val="both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14:paraId="65871EE3" w14:textId="1B95E6B3" w:rsidR="008C514F" w:rsidRPr="008C514F" w:rsidRDefault="008C514F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  <w:r w:rsidRPr="008C514F">
        <w:rPr>
          <w:rFonts w:eastAsia="HG Mincho Light J" w:cs="Times New Roman"/>
          <w:b/>
          <w:kern w:val="0"/>
          <w:sz w:val="20"/>
          <w:szCs w:val="20"/>
          <w:lang w:eastAsia="pl-PL" w:bidi="ar-SA"/>
        </w:rPr>
        <w:t>Wykonawc</w:t>
      </w:r>
      <w:r w:rsidR="00DD31E7">
        <w:rPr>
          <w:rFonts w:eastAsia="HG Mincho Light J" w:cs="Times New Roman"/>
          <w:b/>
          <w:kern w:val="0"/>
          <w:sz w:val="20"/>
          <w:szCs w:val="20"/>
          <w:lang w:eastAsia="pl-PL" w:bidi="ar-SA"/>
        </w:rPr>
        <w:t xml:space="preserve">a                                  </w:t>
      </w:r>
      <w:r w:rsidRPr="008C514F">
        <w:rPr>
          <w:rFonts w:eastAsia="HG Mincho Light J" w:cs="Times New Roman"/>
          <w:b/>
          <w:kern w:val="0"/>
          <w:sz w:val="20"/>
          <w:szCs w:val="20"/>
          <w:lang w:eastAsia="pl-PL" w:bidi="ar-SA"/>
        </w:rPr>
        <w:t xml:space="preserve">                                                                                                                                 Zamawiając</w:t>
      </w:r>
      <w:r w:rsidR="00DD31E7">
        <w:rPr>
          <w:rFonts w:eastAsia="HG Mincho Light J" w:cs="Times New Roman"/>
          <w:b/>
          <w:kern w:val="0"/>
          <w:sz w:val="20"/>
          <w:szCs w:val="20"/>
          <w:lang w:eastAsia="pl-PL" w:bidi="ar-SA"/>
        </w:rPr>
        <w:t>y</w:t>
      </w:r>
    </w:p>
    <w:p w14:paraId="0BB8CAAD" w14:textId="77777777" w:rsidR="008C514F" w:rsidRDefault="008C514F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1E4258B7" w14:textId="77777777" w:rsidR="0099044E" w:rsidRDefault="0099044E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54E3675A" w14:textId="77777777" w:rsidR="0099044E" w:rsidRDefault="0099044E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41B997A9" w14:textId="77777777" w:rsidR="0099044E" w:rsidRDefault="0099044E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6D419B88" w14:textId="77777777" w:rsidR="0099044E" w:rsidRDefault="0099044E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465FF0A5" w14:textId="77777777" w:rsidR="0099044E" w:rsidRPr="008C514F" w:rsidRDefault="0099044E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/>
          <w:kern w:val="0"/>
          <w:sz w:val="20"/>
          <w:szCs w:val="20"/>
          <w:lang w:eastAsia="pl-PL" w:bidi="ar-SA"/>
        </w:rPr>
      </w:pPr>
    </w:p>
    <w:p w14:paraId="4B440B04" w14:textId="77777777" w:rsidR="008C514F" w:rsidRPr="008C514F" w:rsidRDefault="008C514F" w:rsidP="008C514F">
      <w:pPr>
        <w:widowControl/>
        <w:tabs>
          <w:tab w:val="left" w:pos="672"/>
        </w:tabs>
        <w:suppressAutoHyphens w:val="0"/>
        <w:ind w:left="364" w:hanging="294"/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</w:pPr>
      <w:r w:rsidRPr="008C514F"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  <w:t>Załączniki:</w:t>
      </w:r>
    </w:p>
    <w:p w14:paraId="0C676CD3" w14:textId="77777777" w:rsidR="008C514F" w:rsidRDefault="008C514F" w:rsidP="002C57D2">
      <w:pPr>
        <w:widowControl/>
        <w:numPr>
          <w:ilvl w:val="0"/>
          <w:numId w:val="17"/>
        </w:numPr>
        <w:tabs>
          <w:tab w:val="left" w:pos="672"/>
        </w:tabs>
        <w:suppressAutoHyphens w:val="0"/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</w:pPr>
      <w:r w:rsidRPr="008C514F"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  <w:t>oferta Wykonawcy;</w:t>
      </w:r>
    </w:p>
    <w:p w14:paraId="18060E63" w14:textId="4E21D468" w:rsidR="001B2C87" w:rsidRDefault="001B2C87" w:rsidP="002C57D2">
      <w:pPr>
        <w:widowControl/>
        <w:numPr>
          <w:ilvl w:val="0"/>
          <w:numId w:val="17"/>
        </w:numPr>
        <w:tabs>
          <w:tab w:val="left" w:pos="672"/>
        </w:tabs>
        <w:suppressAutoHyphens w:val="0"/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</w:pPr>
      <w:r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  <w:t>opis przedmiotu zamówienia;</w:t>
      </w:r>
    </w:p>
    <w:p w14:paraId="2ACA0F27" w14:textId="422C3DFB" w:rsidR="001B2C87" w:rsidRPr="008C514F" w:rsidRDefault="001B2C87" w:rsidP="002C57D2">
      <w:pPr>
        <w:widowControl/>
        <w:numPr>
          <w:ilvl w:val="0"/>
          <w:numId w:val="17"/>
        </w:numPr>
        <w:tabs>
          <w:tab w:val="left" w:pos="672"/>
        </w:tabs>
        <w:suppressAutoHyphens w:val="0"/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</w:pPr>
      <w:r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  <w:t>protokół odbioru;</w:t>
      </w:r>
    </w:p>
    <w:p w14:paraId="76C6A25B" w14:textId="77777777" w:rsidR="008C514F" w:rsidRPr="008C514F" w:rsidRDefault="008C514F" w:rsidP="002C57D2">
      <w:pPr>
        <w:widowControl/>
        <w:numPr>
          <w:ilvl w:val="0"/>
          <w:numId w:val="17"/>
        </w:numPr>
        <w:tabs>
          <w:tab w:val="left" w:pos="672"/>
        </w:tabs>
        <w:suppressAutoHyphens w:val="0"/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</w:pPr>
      <w:r w:rsidRPr="008C514F">
        <w:rPr>
          <w:rFonts w:eastAsia="HG Mincho Light J" w:cs="Times New Roman"/>
          <w:bCs/>
          <w:kern w:val="0"/>
          <w:sz w:val="20"/>
          <w:szCs w:val="20"/>
          <w:lang w:eastAsia="pl-PL" w:bidi="ar-SA"/>
        </w:rPr>
        <w:t>klauzula informacyjna.</w:t>
      </w:r>
    </w:p>
    <w:p w14:paraId="3D4F76BE" w14:textId="77777777" w:rsidR="008C514F" w:rsidRPr="008C514F" w:rsidRDefault="008C514F" w:rsidP="008C514F">
      <w:pPr>
        <w:jc w:val="right"/>
        <w:rPr>
          <w:rFonts w:cs="Times New Roman"/>
          <w:sz w:val="20"/>
          <w:szCs w:val="20"/>
        </w:rPr>
      </w:pPr>
    </w:p>
    <w:p w14:paraId="2C8B3044" w14:textId="77777777" w:rsidR="008C514F" w:rsidRPr="008C514F" w:rsidRDefault="008C514F" w:rsidP="008C514F">
      <w:pPr>
        <w:jc w:val="right"/>
        <w:rPr>
          <w:rFonts w:cs="Times New Roman"/>
          <w:sz w:val="20"/>
          <w:szCs w:val="20"/>
        </w:rPr>
      </w:pPr>
    </w:p>
    <w:p w14:paraId="72C760FD" w14:textId="77777777" w:rsidR="008C514F" w:rsidRPr="008C514F" w:rsidRDefault="008C514F" w:rsidP="008C514F">
      <w:pPr>
        <w:jc w:val="right"/>
        <w:rPr>
          <w:rFonts w:cs="Times New Roman"/>
          <w:sz w:val="20"/>
          <w:szCs w:val="20"/>
        </w:rPr>
      </w:pPr>
    </w:p>
    <w:p w14:paraId="65E0C444" w14:textId="77777777" w:rsidR="008C514F" w:rsidRPr="008C514F" w:rsidRDefault="008C514F" w:rsidP="008C514F">
      <w:pPr>
        <w:jc w:val="right"/>
        <w:rPr>
          <w:rFonts w:cs="Times New Roman"/>
          <w:sz w:val="20"/>
          <w:szCs w:val="20"/>
        </w:rPr>
      </w:pPr>
    </w:p>
    <w:p w14:paraId="3523D03F" w14:textId="77777777" w:rsidR="001B2B07" w:rsidRPr="008C514F" w:rsidRDefault="001B2B07" w:rsidP="00371A1A">
      <w:pPr>
        <w:rPr>
          <w:rFonts w:cs="Times New Roman"/>
          <w:sz w:val="20"/>
          <w:szCs w:val="20"/>
        </w:rPr>
      </w:pPr>
    </w:p>
    <w:sectPr w:rsidR="001B2B07" w:rsidRPr="008C514F" w:rsidSect="002B2E69">
      <w:pgSz w:w="11906" w:h="16838"/>
      <w:pgMar w:top="720" w:right="720" w:bottom="720" w:left="720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0BAB" w14:textId="77777777" w:rsidR="00355743" w:rsidRDefault="00355743" w:rsidP="002B44EB">
      <w:r>
        <w:separator/>
      </w:r>
    </w:p>
  </w:endnote>
  <w:endnote w:type="continuationSeparator" w:id="0">
    <w:p w14:paraId="7CA21755" w14:textId="77777777" w:rsidR="00355743" w:rsidRDefault="00355743" w:rsidP="002B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0824" w14:textId="77777777" w:rsidR="00355743" w:rsidRDefault="00355743" w:rsidP="002B44EB">
      <w:r>
        <w:separator/>
      </w:r>
    </w:p>
  </w:footnote>
  <w:footnote w:type="continuationSeparator" w:id="0">
    <w:p w14:paraId="0347738E" w14:textId="77777777" w:rsidR="00355743" w:rsidRDefault="00355743" w:rsidP="002B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504615F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kern w:val="1"/>
        <w:sz w:val="24"/>
        <w:szCs w:val="24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E456763E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 w15:restartNumberingAfterBreak="0">
    <w:nsid w:val="0000000A"/>
    <w:multiLevelType w:val="multilevel"/>
    <w:tmpl w:val="7D905DE6"/>
    <w:name w:val="WW8Num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Arial"/>
        <w:b/>
        <w:bCs/>
        <w:i w:val="0"/>
        <w:iCs/>
        <w:sz w:val="24"/>
        <w:szCs w:val="24"/>
      </w:rPr>
    </w:lvl>
  </w:abstractNum>
  <w:abstractNum w:abstractNumId="7" w15:restartNumberingAfterBreak="0">
    <w:nsid w:val="0000000D"/>
    <w:multiLevelType w:val="multilevel"/>
    <w:tmpl w:val="D4FEBBD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4EA3801"/>
    <w:multiLevelType w:val="hybridMultilevel"/>
    <w:tmpl w:val="79A650F0"/>
    <w:lvl w:ilvl="0" w:tplc="7A408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A2FE9"/>
    <w:multiLevelType w:val="hybridMultilevel"/>
    <w:tmpl w:val="50986758"/>
    <w:lvl w:ilvl="0" w:tplc="1EA06A8C">
      <w:start w:val="1"/>
      <w:numFmt w:val="decimal"/>
      <w:lvlText w:val="%1)"/>
      <w:lvlJc w:val="left"/>
      <w:pPr>
        <w:ind w:left="43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0BD4062D"/>
    <w:multiLevelType w:val="hybridMultilevel"/>
    <w:tmpl w:val="64CE9E8C"/>
    <w:lvl w:ilvl="0" w:tplc="0B725AD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055D81"/>
    <w:multiLevelType w:val="multilevel"/>
    <w:tmpl w:val="1E4A886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28345C7"/>
    <w:multiLevelType w:val="hybridMultilevel"/>
    <w:tmpl w:val="6148A5EE"/>
    <w:lvl w:ilvl="0" w:tplc="1242F27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A01799"/>
    <w:multiLevelType w:val="hybridMultilevel"/>
    <w:tmpl w:val="7FD806DA"/>
    <w:lvl w:ilvl="0" w:tplc="506008C0">
      <w:start w:val="1"/>
      <w:numFmt w:val="decimal"/>
      <w:lvlText w:val="%1)"/>
      <w:lvlJc w:val="left"/>
      <w:pPr>
        <w:ind w:left="720" w:hanging="360"/>
      </w:pPr>
      <w:rPr>
        <w:rFonts w:cs="Mang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4187E"/>
    <w:multiLevelType w:val="hybridMultilevel"/>
    <w:tmpl w:val="8DC2F358"/>
    <w:lvl w:ilvl="0" w:tplc="1D84C1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iCs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C14CC7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A051C1"/>
    <w:multiLevelType w:val="hybridMultilevel"/>
    <w:tmpl w:val="1BDE7708"/>
    <w:lvl w:ilvl="0" w:tplc="DF6CB7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550DD1"/>
    <w:multiLevelType w:val="hybridMultilevel"/>
    <w:tmpl w:val="8F58A00E"/>
    <w:lvl w:ilvl="0" w:tplc="B4B4EC22">
      <w:start w:val="1"/>
      <w:numFmt w:val="decimal"/>
      <w:lvlText w:val="%1)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  <w:b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04EEC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ED472A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Lucida Sans Unicode"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737AE3"/>
    <w:multiLevelType w:val="hybridMultilevel"/>
    <w:tmpl w:val="691014DA"/>
    <w:lvl w:ilvl="0" w:tplc="04150011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AD2D7B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A31FA4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4703E7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8A6C76"/>
    <w:multiLevelType w:val="hybridMultilevel"/>
    <w:tmpl w:val="94A87918"/>
    <w:lvl w:ilvl="0" w:tplc="2408A5C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6FEA"/>
    <w:multiLevelType w:val="hybridMultilevel"/>
    <w:tmpl w:val="67E8BE7E"/>
    <w:lvl w:ilvl="0" w:tplc="7812E98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008D2"/>
    <w:multiLevelType w:val="hybridMultilevel"/>
    <w:tmpl w:val="1BB08C1A"/>
    <w:lvl w:ilvl="0" w:tplc="3CC6ED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37ADD"/>
    <w:multiLevelType w:val="hybridMultilevel"/>
    <w:tmpl w:val="E578BEE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D70991"/>
    <w:multiLevelType w:val="hybridMultilevel"/>
    <w:tmpl w:val="BB902270"/>
    <w:lvl w:ilvl="0" w:tplc="7760038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D86711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0E714C"/>
    <w:multiLevelType w:val="hybridMultilevel"/>
    <w:tmpl w:val="D4D46B8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79D5EE6"/>
    <w:multiLevelType w:val="hybridMultilevel"/>
    <w:tmpl w:val="64941456"/>
    <w:lvl w:ilvl="0" w:tplc="9DCE93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E00BE"/>
    <w:multiLevelType w:val="hybridMultilevel"/>
    <w:tmpl w:val="441E8E28"/>
    <w:lvl w:ilvl="0" w:tplc="FE8832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50E22"/>
    <w:multiLevelType w:val="hybridMultilevel"/>
    <w:tmpl w:val="A6C43FD8"/>
    <w:lvl w:ilvl="0" w:tplc="A81A8B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616B4"/>
    <w:multiLevelType w:val="hybridMultilevel"/>
    <w:tmpl w:val="F7A40F6E"/>
    <w:name w:val="WW8Num52"/>
    <w:lvl w:ilvl="0" w:tplc="5CC8EBE2">
      <w:start w:val="1"/>
      <w:numFmt w:val="decimal"/>
      <w:lvlText w:val="%1)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AD8372D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F92225"/>
    <w:multiLevelType w:val="multilevel"/>
    <w:tmpl w:val="087E1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C07B95"/>
    <w:multiLevelType w:val="hybridMultilevel"/>
    <w:tmpl w:val="0332DAAC"/>
    <w:lvl w:ilvl="0" w:tplc="A4A6174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326A1C"/>
    <w:multiLevelType w:val="hybridMultilevel"/>
    <w:tmpl w:val="38CEA7A4"/>
    <w:lvl w:ilvl="0" w:tplc="7AF8E1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B44F3B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CA1E6A"/>
    <w:multiLevelType w:val="hybridMultilevel"/>
    <w:tmpl w:val="38CEA7A4"/>
    <w:lvl w:ilvl="0" w:tplc="7AF8E1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A82FEC"/>
    <w:multiLevelType w:val="hybridMultilevel"/>
    <w:tmpl w:val="38CEA7A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7271370">
    <w:abstractNumId w:val="34"/>
  </w:num>
  <w:num w:numId="2" w16cid:durableId="176773079">
    <w:abstractNumId w:val="26"/>
  </w:num>
  <w:num w:numId="3" w16cid:durableId="181284160">
    <w:abstractNumId w:val="32"/>
  </w:num>
  <w:num w:numId="4" w16cid:durableId="837616189">
    <w:abstractNumId w:val="41"/>
  </w:num>
  <w:num w:numId="5" w16cid:durableId="112797867">
    <w:abstractNumId w:val="39"/>
  </w:num>
  <w:num w:numId="6" w16cid:durableId="1636594799">
    <w:abstractNumId w:val="21"/>
  </w:num>
  <w:num w:numId="7" w16cid:durableId="712538874">
    <w:abstractNumId w:val="15"/>
  </w:num>
  <w:num w:numId="8" w16cid:durableId="248083185">
    <w:abstractNumId w:val="23"/>
  </w:num>
  <w:num w:numId="9" w16cid:durableId="1793547643">
    <w:abstractNumId w:val="42"/>
  </w:num>
  <w:num w:numId="10" w16cid:durableId="1863201799">
    <w:abstractNumId w:val="36"/>
  </w:num>
  <w:num w:numId="11" w16cid:durableId="598099513">
    <w:abstractNumId w:val="40"/>
  </w:num>
  <w:num w:numId="12" w16cid:durableId="1000621359">
    <w:abstractNumId w:val="25"/>
  </w:num>
  <w:num w:numId="13" w16cid:durableId="1678387634">
    <w:abstractNumId w:val="22"/>
  </w:num>
  <w:num w:numId="14" w16cid:durableId="1370303754">
    <w:abstractNumId w:val="20"/>
  </w:num>
  <w:num w:numId="15" w16cid:durableId="417140844">
    <w:abstractNumId w:val="31"/>
  </w:num>
  <w:num w:numId="16" w16cid:durableId="563831590">
    <w:abstractNumId w:val="27"/>
  </w:num>
  <w:num w:numId="17" w16cid:durableId="1841239944">
    <w:abstractNumId w:val="9"/>
  </w:num>
  <w:num w:numId="18" w16cid:durableId="1773238991">
    <w:abstractNumId w:val="18"/>
  </w:num>
  <w:num w:numId="19" w16cid:durableId="610163687">
    <w:abstractNumId w:val="29"/>
  </w:num>
  <w:num w:numId="20" w16cid:durableId="1736271431">
    <w:abstractNumId w:val="14"/>
  </w:num>
  <w:num w:numId="21" w16cid:durableId="284124134">
    <w:abstractNumId w:val="11"/>
  </w:num>
  <w:num w:numId="22" w16cid:durableId="1199006426">
    <w:abstractNumId w:val="20"/>
  </w:num>
  <w:num w:numId="23" w16cid:durableId="268781904">
    <w:abstractNumId w:val="12"/>
  </w:num>
  <w:num w:numId="24" w16cid:durableId="1205026343">
    <w:abstractNumId w:val="16"/>
  </w:num>
  <w:num w:numId="25" w16cid:durableId="1523125894">
    <w:abstractNumId w:val="38"/>
  </w:num>
  <w:num w:numId="26" w16cid:durableId="1920094516">
    <w:abstractNumId w:val="13"/>
  </w:num>
  <w:num w:numId="27" w16cid:durableId="1039015400">
    <w:abstractNumId w:val="24"/>
  </w:num>
  <w:num w:numId="28" w16cid:durableId="764809028">
    <w:abstractNumId w:val="10"/>
  </w:num>
  <w:num w:numId="29" w16cid:durableId="1208251022">
    <w:abstractNumId w:val="8"/>
  </w:num>
  <w:num w:numId="30" w16cid:durableId="11847855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65300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668560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233840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664311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50995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1E8"/>
    <w:rsid w:val="00021E2C"/>
    <w:rsid w:val="0002362B"/>
    <w:rsid w:val="000636AC"/>
    <w:rsid w:val="00086D9E"/>
    <w:rsid w:val="000960DC"/>
    <w:rsid w:val="000B6812"/>
    <w:rsid w:val="000D5FD8"/>
    <w:rsid w:val="000E5166"/>
    <w:rsid w:val="000F0115"/>
    <w:rsid w:val="000F03A2"/>
    <w:rsid w:val="00123741"/>
    <w:rsid w:val="00147065"/>
    <w:rsid w:val="00160682"/>
    <w:rsid w:val="001642EE"/>
    <w:rsid w:val="00170BF8"/>
    <w:rsid w:val="00196319"/>
    <w:rsid w:val="001B2B07"/>
    <w:rsid w:val="001B2C87"/>
    <w:rsid w:val="001B4CDA"/>
    <w:rsid w:val="001E3306"/>
    <w:rsid w:val="001F31E8"/>
    <w:rsid w:val="00202A94"/>
    <w:rsid w:val="00202F85"/>
    <w:rsid w:val="00211FF1"/>
    <w:rsid w:val="00221288"/>
    <w:rsid w:val="002266B0"/>
    <w:rsid w:val="00241796"/>
    <w:rsid w:val="00256026"/>
    <w:rsid w:val="00271196"/>
    <w:rsid w:val="00282A05"/>
    <w:rsid w:val="00282C36"/>
    <w:rsid w:val="002A065E"/>
    <w:rsid w:val="002B2828"/>
    <w:rsid w:val="002B2E69"/>
    <w:rsid w:val="002B44EB"/>
    <w:rsid w:val="002C031C"/>
    <w:rsid w:val="002C15FC"/>
    <w:rsid w:val="002C57D2"/>
    <w:rsid w:val="00302B5C"/>
    <w:rsid w:val="00313C46"/>
    <w:rsid w:val="00337B7F"/>
    <w:rsid w:val="00343F6D"/>
    <w:rsid w:val="00355743"/>
    <w:rsid w:val="00371A1A"/>
    <w:rsid w:val="00385E04"/>
    <w:rsid w:val="0039365E"/>
    <w:rsid w:val="003C1CB3"/>
    <w:rsid w:val="003C4EBA"/>
    <w:rsid w:val="003E04DB"/>
    <w:rsid w:val="003F028A"/>
    <w:rsid w:val="00411B75"/>
    <w:rsid w:val="00432038"/>
    <w:rsid w:val="0043223F"/>
    <w:rsid w:val="00432CFC"/>
    <w:rsid w:val="00453879"/>
    <w:rsid w:val="004C77C1"/>
    <w:rsid w:val="004F0096"/>
    <w:rsid w:val="0052250A"/>
    <w:rsid w:val="00523994"/>
    <w:rsid w:val="0053335B"/>
    <w:rsid w:val="00561313"/>
    <w:rsid w:val="00577970"/>
    <w:rsid w:val="00586A98"/>
    <w:rsid w:val="005B4127"/>
    <w:rsid w:val="005C6488"/>
    <w:rsid w:val="006021AF"/>
    <w:rsid w:val="006204FD"/>
    <w:rsid w:val="0062516B"/>
    <w:rsid w:val="00641D8E"/>
    <w:rsid w:val="006542E7"/>
    <w:rsid w:val="00661311"/>
    <w:rsid w:val="0066299E"/>
    <w:rsid w:val="00684DF0"/>
    <w:rsid w:val="00687890"/>
    <w:rsid w:val="00687E54"/>
    <w:rsid w:val="0069734E"/>
    <w:rsid w:val="006A5C9B"/>
    <w:rsid w:val="006B2513"/>
    <w:rsid w:val="006C1A4F"/>
    <w:rsid w:val="006D2039"/>
    <w:rsid w:val="006D21D0"/>
    <w:rsid w:val="006D5C96"/>
    <w:rsid w:val="006F458F"/>
    <w:rsid w:val="00716A2B"/>
    <w:rsid w:val="00726F03"/>
    <w:rsid w:val="00743642"/>
    <w:rsid w:val="00775E6E"/>
    <w:rsid w:val="0078035F"/>
    <w:rsid w:val="00781FFE"/>
    <w:rsid w:val="0079340F"/>
    <w:rsid w:val="007B705A"/>
    <w:rsid w:val="007D646F"/>
    <w:rsid w:val="007F53B7"/>
    <w:rsid w:val="0080233D"/>
    <w:rsid w:val="00831FF8"/>
    <w:rsid w:val="00835719"/>
    <w:rsid w:val="008428A3"/>
    <w:rsid w:val="00852CA2"/>
    <w:rsid w:val="00855B3C"/>
    <w:rsid w:val="00862B9B"/>
    <w:rsid w:val="00867586"/>
    <w:rsid w:val="00870485"/>
    <w:rsid w:val="00872B91"/>
    <w:rsid w:val="00881565"/>
    <w:rsid w:val="008824A5"/>
    <w:rsid w:val="008A2F19"/>
    <w:rsid w:val="008A4EE4"/>
    <w:rsid w:val="008A61F1"/>
    <w:rsid w:val="008C514F"/>
    <w:rsid w:val="008E0110"/>
    <w:rsid w:val="008E1609"/>
    <w:rsid w:val="008E68E8"/>
    <w:rsid w:val="00907DEE"/>
    <w:rsid w:val="00913406"/>
    <w:rsid w:val="0091601A"/>
    <w:rsid w:val="00920CEF"/>
    <w:rsid w:val="00922CE8"/>
    <w:rsid w:val="00945D77"/>
    <w:rsid w:val="00951D0E"/>
    <w:rsid w:val="0099044E"/>
    <w:rsid w:val="009B01F5"/>
    <w:rsid w:val="009B1BA1"/>
    <w:rsid w:val="009B629F"/>
    <w:rsid w:val="009C1773"/>
    <w:rsid w:val="009C681E"/>
    <w:rsid w:val="009C6C03"/>
    <w:rsid w:val="00A04EDA"/>
    <w:rsid w:val="00A2324A"/>
    <w:rsid w:val="00A25EFD"/>
    <w:rsid w:val="00A27CFB"/>
    <w:rsid w:val="00A42F5F"/>
    <w:rsid w:val="00A438D0"/>
    <w:rsid w:val="00A4615F"/>
    <w:rsid w:val="00A67892"/>
    <w:rsid w:val="00A74345"/>
    <w:rsid w:val="00A7477F"/>
    <w:rsid w:val="00AC6FF0"/>
    <w:rsid w:val="00AE2A17"/>
    <w:rsid w:val="00AE45FD"/>
    <w:rsid w:val="00AE6599"/>
    <w:rsid w:val="00AE6A8E"/>
    <w:rsid w:val="00AF603E"/>
    <w:rsid w:val="00B52CC4"/>
    <w:rsid w:val="00B76C91"/>
    <w:rsid w:val="00B809B2"/>
    <w:rsid w:val="00BB7223"/>
    <w:rsid w:val="00BF79CD"/>
    <w:rsid w:val="00C02634"/>
    <w:rsid w:val="00C234A5"/>
    <w:rsid w:val="00C27069"/>
    <w:rsid w:val="00C47D93"/>
    <w:rsid w:val="00C505E1"/>
    <w:rsid w:val="00C53972"/>
    <w:rsid w:val="00C6115D"/>
    <w:rsid w:val="00C729C0"/>
    <w:rsid w:val="00C92DE4"/>
    <w:rsid w:val="00CA106F"/>
    <w:rsid w:val="00CA340F"/>
    <w:rsid w:val="00CB2186"/>
    <w:rsid w:val="00CC35BF"/>
    <w:rsid w:val="00CE0B8C"/>
    <w:rsid w:val="00CE0DD2"/>
    <w:rsid w:val="00CF6EC3"/>
    <w:rsid w:val="00D02A4B"/>
    <w:rsid w:val="00D14381"/>
    <w:rsid w:val="00D359DC"/>
    <w:rsid w:val="00D54CC9"/>
    <w:rsid w:val="00D552D1"/>
    <w:rsid w:val="00D77280"/>
    <w:rsid w:val="00D8408A"/>
    <w:rsid w:val="00D91237"/>
    <w:rsid w:val="00D92D4F"/>
    <w:rsid w:val="00DB7656"/>
    <w:rsid w:val="00DD31E7"/>
    <w:rsid w:val="00DD3385"/>
    <w:rsid w:val="00DD5261"/>
    <w:rsid w:val="00DF3EC3"/>
    <w:rsid w:val="00E00ED9"/>
    <w:rsid w:val="00E0441A"/>
    <w:rsid w:val="00E06BFB"/>
    <w:rsid w:val="00E553CA"/>
    <w:rsid w:val="00E62881"/>
    <w:rsid w:val="00E639DF"/>
    <w:rsid w:val="00E709E2"/>
    <w:rsid w:val="00E77755"/>
    <w:rsid w:val="00E77896"/>
    <w:rsid w:val="00E94130"/>
    <w:rsid w:val="00E96A91"/>
    <w:rsid w:val="00EB36A0"/>
    <w:rsid w:val="00EB42A0"/>
    <w:rsid w:val="00ED7AD0"/>
    <w:rsid w:val="00EE511B"/>
    <w:rsid w:val="00EF2D78"/>
    <w:rsid w:val="00EF6CF2"/>
    <w:rsid w:val="00F026C8"/>
    <w:rsid w:val="00F16093"/>
    <w:rsid w:val="00F255A2"/>
    <w:rsid w:val="00F62D92"/>
    <w:rsid w:val="00F8210E"/>
    <w:rsid w:val="00F923E1"/>
    <w:rsid w:val="00FB5B1E"/>
    <w:rsid w:val="00FE132C"/>
    <w:rsid w:val="00FF579C"/>
    <w:rsid w:val="00FF64E5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BBFC37"/>
  <w15:chartTrackingRefBased/>
  <w15:docId w15:val="{BE38965C-6C17-4D1E-AD7E-2CA1BFF2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97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/>
      <w:bCs/>
      <w:strike/>
      <w:color w:val="000000"/>
      <w:sz w:val="24"/>
      <w:szCs w:val="24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b/>
      <w:bCs w:val="0"/>
      <w:color w:val="auto"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 w:hint="default"/>
      <w:b/>
      <w:bCs/>
      <w:kern w:val="1"/>
      <w:sz w:val="24"/>
      <w:szCs w:val="24"/>
      <w:lang w:val="pl-PL" w:eastAsia="ar-SA" w:bidi="ar-SA"/>
    </w:rPr>
  </w:style>
  <w:style w:type="character" w:customStyle="1" w:styleId="WW8Num4z1">
    <w:name w:val="WW8Num4z1"/>
    <w:rPr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  <w:b/>
      <w:bCs w:val="0"/>
      <w:color w:val="auto"/>
      <w:kern w:val="1"/>
      <w:sz w:val="24"/>
      <w:szCs w:val="24"/>
      <w:lang w:eastAsia="ar-SA" w:bidi="ar-SA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Arial"/>
      <w:b/>
      <w:bCs/>
      <w:i w:val="0"/>
      <w:iCs/>
      <w:sz w:val="24"/>
      <w:szCs w:val="24"/>
    </w:rPr>
  </w:style>
  <w:style w:type="character" w:customStyle="1" w:styleId="WW8Num6z1">
    <w:name w:val="WW8Num6z1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Arial"/>
      <w:b/>
      <w:bCs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lang w:val="pl-P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b/>
      <w:bCs/>
      <w:sz w:val="24"/>
      <w:szCs w:val="24"/>
      <w:lang w:val="pl-P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b/>
      <w:bCs/>
      <w:color w:val="000000"/>
      <w:sz w:val="24"/>
      <w:szCs w:val="24"/>
      <w:lang w:val="pl-P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Arial"/>
      <w:b/>
      <w:bCs/>
      <w:i w:val="0"/>
      <w:iCs/>
      <w:sz w:val="24"/>
      <w:szCs w:val="24"/>
    </w:rPr>
  </w:style>
  <w:style w:type="character" w:customStyle="1" w:styleId="WW8Num13z0">
    <w:name w:val="WW8Num1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NumberingSymbols">
    <w:name w:val="Numbering Symbols"/>
  </w:style>
  <w:style w:type="character" w:customStyle="1" w:styleId="WW8Num16z0">
    <w:name w:val="WW8Num16z0"/>
    <w:rPr>
      <w:rFonts w:cs="Times New Roman"/>
      <w:b/>
      <w:bCs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Arial"/>
      <w:b/>
      <w:bCs/>
      <w:color w:val="00000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lang w:val="pl-P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/>
      <w:bCs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FontStyle92">
    <w:name w:val="Font Style92"/>
    <w:rPr>
      <w:rFonts w:ascii="Times New Roman" w:hAnsi="Times New Roman" w:cs="Times New Roman" w:hint="default"/>
      <w:sz w:val="20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hd w:val="clear" w:color="auto" w:fill="E5E5E5"/>
      <w:jc w:val="center"/>
    </w:pPr>
    <w:rPr>
      <w:sz w:val="32"/>
    </w:rPr>
  </w:style>
  <w:style w:type="paragraph" w:styleId="Akapitzlist">
    <w:name w:val="List Paragraph"/>
    <w:basedOn w:val="Normalny"/>
    <w:link w:val="AkapitzlistZnak"/>
    <w:qFormat/>
    <w:pPr>
      <w:ind w:left="720"/>
    </w:pPr>
  </w:style>
  <w:style w:type="paragraph" w:customStyle="1" w:styleId="Akapitzlist1">
    <w:name w:val="Akapit z listą1"/>
    <w:basedOn w:val="Normalny"/>
    <w:pPr>
      <w:ind w:left="708"/>
    </w:pPr>
    <w:rPr>
      <w:lang w:val="en-US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W-Default">
    <w:name w:val="WW-Default"/>
    <w:pPr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ekstpodstawowy31">
    <w:name w:val="Tekst podstawowy 31"/>
    <w:basedOn w:val="Normalny"/>
    <w:pPr>
      <w:overflowPunct w:val="0"/>
    </w:pPr>
    <w:rPr>
      <w:sz w:val="22"/>
    </w:rPr>
  </w:style>
  <w:style w:type="paragraph" w:customStyle="1" w:styleId="TableContents">
    <w:name w:val="Table Contents"/>
    <w:basedOn w:val="Normalny"/>
    <w:pPr>
      <w:suppressLineNumbers/>
    </w:pPr>
  </w:style>
  <w:style w:type="paragraph" w:styleId="NormalnyWeb">
    <w:name w:val="Normal (Web)"/>
    <w:basedOn w:val="Normalny"/>
    <w:rsid w:val="00E553CA"/>
    <w:pPr>
      <w:widowControl/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A05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282A05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44EB"/>
    <w:rPr>
      <w:sz w:val="20"/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B44EB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2B44EB"/>
    <w:rPr>
      <w:vertAlign w:val="superscript"/>
    </w:rPr>
  </w:style>
  <w:style w:type="character" w:customStyle="1" w:styleId="markedcontent">
    <w:name w:val="markedcontent"/>
    <w:basedOn w:val="Domylnaczcionkaakapitu"/>
    <w:rsid w:val="008C514F"/>
  </w:style>
  <w:style w:type="character" w:styleId="Hipercze">
    <w:name w:val="Hyperlink"/>
    <w:uiPriority w:val="99"/>
    <w:unhideWhenUsed/>
    <w:rsid w:val="00E96A91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96A91"/>
    <w:rPr>
      <w:color w:val="605E5C"/>
      <w:shd w:val="clear" w:color="auto" w:fill="E1DFDD"/>
    </w:rPr>
  </w:style>
  <w:style w:type="paragraph" w:customStyle="1" w:styleId="Default">
    <w:name w:val="Default"/>
    <w:rsid w:val="004320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locked/>
    <w:rsid w:val="00211FF1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rckik-kielce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E1096-988F-4ED4-93BB-E26770A6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3311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41/ADT/2018</vt:lpstr>
    </vt:vector>
  </TitlesOfParts>
  <Company/>
  <LinksUpToDate>false</LinksUpToDate>
  <CharactersWithSpaces>23137</CharactersWithSpaces>
  <SharedDoc>false</SharedDoc>
  <HLinks>
    <vt:vector size="6" baseType="variant">
      <vt:variant>
        <vt:i4>8323156</vt:i4>
      </vt:variant>
      <vt:variant>
        <vt:i4>0</vt:i4>
      </vt:variant>
      <vt:variant>
        <vt:i4>0</vt:i4>
      </vt:variant>
      <vt:variant>
        <vt:i4>5</vt:i4>
      </vt:variant>
      <vt:variant>
        <vt:lpwstr>mailto:faktury@rckik-kielce.com.pl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41/ADT/2018</dc:title>
  <dc:subject/>
  <dc:creator>Bartłomiej Adamczyk</dc:creator>
  <cp:keywords/>
  <cp:lastModifiedBy>RCKiK Kielce</cp:lastModifiedBy>
  <cp:revision>5</cp:revision>
  <cp:lastPrinted>2017-11-02T11:55:00Z</cp:lastPrinted>
  <dcterms:created xsi:type="dcterms:W3CDTF">2026-04-17T10:24:00Z</dcterms:created>
  <dcterms:modified xsi:type="dcterms:W3CDTF">2026-04-20T09:30:00Z</dcterms:modified>
</cp:coreProperties>
</file>