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61CBD8C0" w:rsidR="007F19D6" w:rsidRPr="00127569" w:rsidRDefault="005477BE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6A300A">
        <w:rPr>
          <w:rFonts w:ascii="Open Sans" w:hAnsi="Open Sans" w:cs="Open Sans"/>
          <w:b/>
          <w:bCs/>
          <w:sz w:val="20"/>
          <w:szCs w:val="20"/>
        </w:rPr>
        <w:t xml:space="preserve"> BAG-BAN.25.138.2026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8B7086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5477BE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5477BE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5477BE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5477BE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5477BE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5477BE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5477BE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6C00EB36" w14:textId="5BCD7C68" w:rsidR="007F19D6" w:rsidRPr="00127569" w:rsidRDefault="005477BE" w:rsidP="009A3608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="006A300A" w:rsidRPr="006A300A">
        <w:rPr>
          <w:rFonts w:ascii="Open Sans" w:hAnsi="Open Sans" w:cs="Open Sans"/>
          <w:bCs w:val="0"/>
          <w:iCs/>
          <w:sz w:val="20"/>
          <w:szCs w:val="20"/>
        </w:rPr>
        <w:t>sporządzenie dokumentacji projektowej remontu sali konferencyjnej Dolnośląskiej Delegatury NIK we Wrocławiu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5477BE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5477BE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5477BE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</w:t>
      </w:r>
    </w:p>
    <w:p w14:paraId="4480AB14" w14:textId="4D1186A3" w:rsidR="007F19D6" w:rsidRPr="00127569" w:rsidRDefault="005477BE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5477BE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27ACA5B4" w14:textId="425C2DA8" w:rsidR="007F19D6" w:rsidRPr="00127569" w:rsidRDefault="005477BE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5477BE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5477BE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……....................................................................................................................</w:t>
      </w:r>
    </w:p>
    <w:p w14:paraId="0D0E5C97" w14:textId="5C390851" w:rsidR="007F19D6" w:rsidRPr="00127569" w:rsidRDefault="005477BE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5477BE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</w:t>
      </w:r>
    </w:p>
    <w:p w14:paraId="3468453E" w14:textId="750C9006" w:rsidR="007F19D6" w:rsidRPr="00127569" w:rsidRDefault="005477BE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5477BE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308B39A" w14:textId="7EBC677C" w:rsidR="007F19D6" w:rsidRPr="00127569" w:rsidRDefault="005477BE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5477BE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5477BE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5477BE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5477BE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</w:t>
      </w:r>
    </w:p>
    <w:p w14:paraId="6B46FC25" w14:textId="7E32F29A" w:rsidR="007F19D6" w:rsidRPr="00127569" w:rsidRDefault="005477BE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5477BE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5477BE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5477BE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5477BE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513016AC" w14:textId="77777777" w:rsidR="007F19D6" w:rsidRPr="00127569" w:rsidRDefault="005477BE" w:rsidP="00127569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3CE2B40E" w14:textId="1AE793F8" w:rsidR="007F19D6" w:rsidRPr="00127569" w:rsidRDefault="005477BE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5477BE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2FEB873F" w:rsidR="007F19D6" w:rsidRPr="00127569" w:rsidRDefault="005477BE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5477BE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0C60F4CF" w:rsidR="007F19D6" w:rsidRPr="00127569" w:rsidRDefault="005477BE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D76B9E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5477BE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5477BE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5477BE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7A9D9A34" w:rsidR="007F19D6" w:rsidRPr="00127569" w:rsidRDefault="005477BE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D76B9E">
        <w:rPr>
          <w:rFonts w:ascii="Open Sans" w:hAnsi="Open Sans" w:cs="Open Sans"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5477BE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5477BE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5477BE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5477BE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5477BE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5477BE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5477BE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5477BE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lastRenderedPageBreak/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5477BE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5477BE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5477BE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5477BE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5799" w14:textId="77777777" w:rsidR="00000000" w:rsidRDefault="005477BE">
      <w:r>
        <w:separator/>
      </w:r>
    </w:p>
  </w:endnote>
  <w:endnote w:type="continuationSeparator" w:id="0">
    <w:p w14:paraId="639B3043" w14:textId="77777777" w:rsidR="00000000" w:rsidRDefault="00547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5477BE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073B4" w14:textId="77777777" w:rsidR="00E26F0D" w:rsidRDefault="005477BE" w:rsidP="00A106F6">
      <w:r>
        <w:separator/>
      </w:r>
    </w:p>
  </w:footnote>
  <w:footnote w:type="continuationSeparator" w:id="0">
    <w:p w14:paraId="4D874F5A" w14:textId="77777777" w:rsidR="00E26F0D" w:rsidRDefault="005477BE" w:rsidP="00A106F6">
      <w:r>
        <w:continuationSeparator/>
      </w:r>
    </w:p>
  </w:footnote>
  <w:footnote w:id="1">
    <w:p w14:paraId="1C1FAE20" w14:textId="77777777" w:rsidR="007F19D6" w:rsidRPr="00127569" w:rsidRDefault="005477BE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(treść oś</w:t>
      </w:r>
      <w:r w:rsidRPr="00127569">
        <w:rPr>
          <w:rFonts w:ascii="Open Sans" w:hAnsi="Open Sans" w:cs="Open Sans"/>
          <w:sz w:val="16"/>
          <w:szCs w:val="16"/>
        </w:rPr>
        <w:t xml:space="preserve">wiadczenia należy usunąć np. przez jego wykreślenie). </w:t>
      </w:r>
    </w:p>
    <w:p w14:paraId="0667B867" w14:textId="77777777" w:rsidR="007F19D6" w:rsidRPr="00765F98" w:rsidRDefault="005477BE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1C53E0"/>
    <w:multiLevelType w:val="multilevel"/>
    <w:tmpl w:val="17E87FF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010" w:hanging="720"/>
      </w:pPr>
      <w:rPr>
        <w:rFonts w:ascii="Arial Narrow" w:eastAsia="Times New Roman" w:hAnsi="Arial Narrow" w:cs="Times New Roman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00" w:hanging="1440"/>
      </w:pPr>
      <w:rPr>
        <w:rFonts w:hint="default"/>
        <w:b/>
      </w:rPr>
    </w:lvl>
  </w:abstractNum>
  <w:abstractNum w:abstractNumId="34" w15:restartNumberingAfterBreak="0">
    <w:nsid w:val="11DB32C0"/>
    <w:multiLevelType w:val="hybridMultilevel"/>
    <w:tmpl w:val="B3065948"/>
    <w:lvl w:ilvl="0" w:tplc="81CABFF6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/>
        <w:i w:val="0"/>
        <w:color w:val="auto"/>
        <w:sz w:val="20"/>
        <w:szCs w:val="20"/>
      </w:rPr>
    </w:lvl>
    <w:lvl w:ilvl="1" w:tplc="EDE2B2F4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E5021A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7201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4E73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C63E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DC85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6E78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1A4F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1E363E4"/>
    <w:multiLevelType w:val="multilevel"/>
    <w:tmpl w:val="29BA33A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36" w15:restartNumberingAfterBreak="0">
    <w:nsid w:val="124C334A"/>
    <w:multiLevelType w:val="hybridMultilevel"/>
    <w:tmpl w:val="6C103CD4"/>
    <w:lvl w:ilvl="0" w:tplc="9ABE0DA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0A2A9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8417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AACA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1262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9E74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381D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920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7AE1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7C06F0"/>
    <w:multiLevelType w:val="hybridMultilevel"/>
    <w:tmpl w:val="0C02FDB0"/>
    <w:lvl w:ilvl="0" w:tplc="EA44CA3A">
      <w:start w:val="12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9B5CC978" w:tentative="1">
      <w:start w:val="1"/>
      <w:numFmt w:val="lowerLetter"/>
      <w:lvlText w:val="%2."/>
      <w:lvlJc w:val="left"/>
      <w:pPr>
        <w:ind w:left="1380" w:hanging="360"/>
      </w:pPr>
    </w:lvl>
    <w:lvl w:ilvl="2" w:tplc="79ECE7BE" w:tentative="1">
      <w:start w:val="1"/>
      <w:numFmt w:val="lowerRoman"/>
      <w:lvlText w:val="%3."/>
      <w:lvlJc w:val="right"/>
      <w:pPr>
        <w:ind w:left="2100" w:hanging="180"/>
      </w:pPr>
    </w:lvl>
    <w:lvl w:ilvl="3" w:tplc="1020F3A6" w:tentative="1">
      <w:start w:val="1"/>
      <w:numFmt w:val="decimal"/>
      <w:lvlText w:val="%4."/>
      <w:lvlJc w:val="left"/>
      <w:pPr>
        <w:ind w:left="2820" w:hanging="360"/>
      </w:pPr>
    </w:lvl>
    <w:lvl w:ilvl="4" w:tplc="CA164F36" w:tentative="1">
      <w:start w:val="1"/>
      <w:numFmt w:val="lowerLetter"/>
      <w:lvlText w:val="%5."/>
      <w:lvlJc w:val="left"/>
      <w:pPr>
        <w:ind w:left="3540" w:hanging="360"/>
      </w:pPr>
    </w:lvl>
    <w:lvl w:ilvl="5" w:tplc="4E0A4566" w:tentative="1">
      <w:start w:val="1"/>
      <w:numFmt w:val="lowerRoman"/>
      <w:lvlText w:val="%6."/>
      <w:lvlJc w:val="right"/>
      <w:pPr>
        <w:ind w:left="4260" w:hanging="180"/>
      </w:pPr>
    </w:lvl>
    <w:lvl w:ilvl="6" w:tplc="CAD61AB8" w:tentative="1">
      <w:start w:val="1"/>
      <w:numFmt w:val="decimal"/>
      <w:lvlText w:val="%7."/>
      <w:lvlJc w:val="left"/>
      <w:pPr>
        <w:ind w:left="4980" w:hanging="360"/>
      </w:pPr>
    </w:lvl>
    <w:lvl w:ilvl="7" w:tplc="6122DDCC" w:tentative="1">
      <w:start w:val="1"/>
      <w:numFmt w:val="lowerLetter"/>
      <w:lvlText w:val="%8."/>
      <w:lvlJc w:val="left"/>
      <w:pPr>
        <w:ind w:left="5700" w:hanging="360"/>
      </w:pPr>
    </w:lvl>
    <w:lvl w:ilvl="8" w:tplc="6ED42BE6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23E832DF"/>
    <w:multiLevelType w:val="hybridMultilevel"/>
    <w:tmpl w:val="89C033AC"/>
    <w:lvl w:ilvl="0" w:tplc="7C8200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6E41BAA" w:tentative="1">
      <w:start w:val="1"/>
      <w:numFmt w:val="lowerLetter"/>
      <w:lvlText w:val="%2."/>
      <w:lvlJc w:val="left"/>
      <w:pPr>
        <w:ind w:left="1222" w:hanging="360"/>
      </w:pPr>
    </w:lvl>
    <w:lvl w:ilvl="2" w:tplc="9FBEBB8E" w:tentative="1">
      <w:start w:val="1"/>
      <w:numFmt w:val="lowerRoman"/>
      <w:lvlText w:val="%3."/>
      <w:lvlJc w:val="right"/>
      <w:pPr>
        <w:ind w:left="1942" w:hanging="180"/>
      </w:pPr>
    </w:lvl>
    <w:lvl w:ilvl="3" w:tplc="DAB4D9FA" w:tentative="1">
      <w:start w:val="1"/>
      <w:numFmt w:val="decimal"/>
      <w:lvlText w:val="%4."/>
      <w:lvlJc w:val="left"/>
      <w:pPr>
        <w:ind w:left="2662" w:hanging="360"/>
      </w:pPr>
    </w:lvl>
    <w:lvl w:ilvl="4" w:tplc="E686295A" w:tentative="1">
      <w:start w:val="1"/>
      <w:numFmt w:val="lowerLetter"/>
      <w:lvlText w:val="%5."/>
      <w:lvlJc w:val="left"/>
      <w:pPr>
        <w:ind w:left="3382" w:hanging="360"/>
      </w:pPr>
    </w:lvl>
    <w:lvl w:ilvl="5" w:tplc="CA582AC0" w:tentative="1">
      <w:start w:val="1"/>
      <w:numFmt w:val="lowerRoman"/>
      <w:lvlText w:val="%6."/>
      <w:lvlJc w:val="right"/>
      <w:pPr>
        <w:ind w:left="4102" w:hanging="180"/>
      </w:pPr>
    </w:lvl>
    <w:lvl w:ilvl="6" w:tplc="73CE008E" w:tentative="1">
      <w:start w:val="1"/>
      <w:numFmt w:val="decimal"/>
      <w:lvlText w:val="%7."/>
      <w:lvlJc w:val="left"/>
      <w:pPr>
        <w:ind w:left="4822" w:hanging="360"/>
      </w:pPr>
    </w:lvl>
    <w:lvl w:ilvl="7" w:tplc="95E29186" w:tentative="1">
      <w:start w:val="1"/>
      <w:numFmt w:val="lowerLetter"/>
      <w:lvlText w:val="%8."/>
      <w:lvlJc w:val="left"/>
      <w:pPr>
        <w:ind w:left="5542" w:hanging="360"/>
      </w:pPr>
    </w:lvl>
    <w:lvl w:ilvl="8" w:tplc="4E5A6974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4F343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30975A8E"/>
    <w:multiLevelType w:val="hybridMultilevel"/>
    <w:tmpl w:val="C700EFD0"/>
    <w:lvl w:ilvl="0" w:tplc="2A066C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A5A7FB0" w:tentative="1">
      <w:start w:val="1"/>
      <w:numFmt w:val="lowerLetter"/>
      <w:lvlText w:val="%2."/>
      <w:lvlJc w:val="left"/>
      <w:pPr>
        <w:ind w:left="1440" w:hanging="360"/>
      </w:pPr>
    </w:lvl>
    <w:lvl w:ilvl="2" w:tplc="ECF4F722" w:tentative="1">
      <w:start w:val="1"/>
      <w:numFmt w:val="lowerRoman"/>
      <w:lvlText w:val="%3."/>
      <w:lvlJc w:val="right"/>
      <w:pPr>
        <w:ind w:left="2160" w:hanging="180"/>
      </w:pPr>
    </w:lvl>
    <w:lvl w:ilvl="3" w:tplc="7CF646B0" w:tentative="1">
      <w:start w:val="1"/>
      <w:numFmt w:val="decimal"/>
      <w:lvlText w:val="%4."/>
      <w:lvlJc w:val="left"/>
      <w:pPr>
        <w:ind w:left="2880" w:hanging="360"/>
      </w:pPr>
    </w:lvl>
    <w:lvl w:ilvl="4" w:tplc="21F87F2E" w:tentative="1">
      <w:start w:val="1"/>
      <w:numFmt w:val="lowerLetter"/>
      <w:lvlText w:val="%5."/>
      <w:lvlJc w:val="left"/>
      <w:pPr>
        <w:ind w:left="3600" w:hanging="360"/>
      </w:pPr>
    </w:lvl>
    <w:lvl w:ilvl="5" w:tplc="98BCF95A" w:tentative="1">
      <w:start w:val="1"/>
      <w:numFmt w:val="lowerRoman"/>
      <w:lvlText w:val="%6."/>
      <w:lvlJc w:val="right"/>
      <w:pPr>
        <w:ind w:left="4320" w:hanging="180"/>
      </w:pPr>
    </w:lvl>
    <w:lvl w:ilvl="6" w:tplc="AB9C2138" w:tentative="1">
      <w:start w:val="1"/>
      <w:numFmt w:val="decimal"/>
      <w:lvlText w:val="%7."/>
      <w:lvlJc w:val="left"/>
      <w:pPr>
        <w:ind w:left="5040" w:hanging="360"/>
      </w:pPr>
    </w:lvl>
    <w:lvl w:ilvl="7" w:tplc="B0A2DADA" w:tentative="1">
      <w:start w:val="1"/>
      <w:numFmt w:val="lowerLetter"/>
      <w:lvlText w:val="%8."/>
      <w:lvlJc w:val="left"/>
      <w:pPr>
        <w:ind w:left="5760" w:hanging="360"/>
      </w:pPr>
    </w:lvl>
    <w:lvl w:ilvl="8" w:tplc="6C08E1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33590A"/>
    <w:multiLevelType w:val="hybridMultilevel"/>
    <w:tmpl w:val="044E6B6A"/>
    <w:lvl w:ilvl="0" w:tplc="2D3A4FBA">
      <w:start w:val="1"/>
      <w:numFmt w:val="ordinal"/>
      <w:lvlText w:val="10.%1"/>
      <w:lvlJc w:val="left"/>
      <w:pPr>
        <w:ind w:left="1080" w:hanging="360"/>
      </w:pPr>
      <w:rPr>
        <w:rFonts w:hint="default"/>
        <w:b/>
        <w:i w:val="0"/>
      </w:rPr>
    </w:lvl>
    <w:lvl w:ilvl="1" w:tplc="FF4E0A1A">
      <w:start w:val="1"/>
      <w:numFmt w:val="lowerLetter"/>
      <w:lvlText w:val="%2."/>
      <w:lvlJc w:val="left"/>
      <w:pPr>
        <w:ind w:left="1440" w:hanging="360"/>
      </w:pPr>
    </w:lvl>
    <w:lvl w:ilvl="2" w:tplc="CD84DD9E">
      <w:start w:val="1"/>
      <w:numFmt w:val="lowerRoman"/>
      <w:lvlText w:val="%3."/>
      <w:lvlJc w:val="right"/>
      <w:pPr>
        <w:ind w:left="2160" w:hanging="180"/>
      </w:pPr>
    </w:lvl>
    <w:lvl w:ilvl="3" w:tplc="95B00424">
      <w:start w:val="1"/>
      <w:numFmt w:val="decimal"/>
      <w:lvlText w:val="%4."/>
      <w:lvlJc w:val="left"/>
      <w:pPr>
        <w:ind w:left="2880" w:hanging="360"/>
      </w:pPr>
    </w:lvl>
    <w:lvl w:ilvl="4" w:tplc="4EAECC4E" w:tentative="1">
      <w:start w:val="1"/>
      <w:numFmt w:val="lowerLetter"/>
      <w:lvlText w:val="%5."/>
      <w:lvlJc w:val="left"/>
      <w:pPr>
        <w:ind w:left="3600" w:hanging="360"/>
      </w:pPr>
    </w:lvl>
    <w:lvl w:ilvl="5" w:tplc="7C16D7AA" w:tentative="1">
      <w:start w:val="1"/>
      <w:numFmt w:val="lowerRoman"/>
      <w:lvlText w:val="%6."/>
      <w:lvlJc w:val="right"/>
      <w:pPr>
        <w:ind w:left="4320" w:hanging="180"/>
      </w:pPr>
    </w:lvl>
    <w:lvl w:ilvl="6" w:tplc="4FF01D60" w:tentative="1">
      <w:start w:val="1"/>
      <w:numFmt w:val="decimal"/>
      <w:lvlText w:val="%7."/>
      <w:lvlJc w:val="left"/>
      <w:pPr>
        <w:ind w:left="5040" w:hanging="360"/>
      </w:pPr>
    </w:lvl>
    <w:lvl w:ilvl="7" w:tplc="52ACE9DE" w:tentative="1">
      <w:start w:val="1"/>
      <w:numFmt w:val="lowerLetter"/>
      <w:lvlText w:val="%8."/>
      <w:lvlJc w:val="left"/>
      <w:pPr>
        <w:ind w:left="5760" w:hanging="360"/>
      </w:pPr>
    </w:lvl>
    <w:lvl w:ilvl="8" w:tplc="AB02F8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437023"/>
    <w:multiLevelType w:val="hybridMultilevel"/>
    <w:tmpl w:val="751411CA"/>
    <w:lvl w:ilvl="0" w:tplc="1FF4527E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9EACEC0" w:tentative="1">
      <w:start w:val="1"/>
      <w:numFmt w:val="lowerLetter"/>
      <w:lvlText w:val="%2."/>
      <w:lvlJc w:val="left"/>
      <w:pPr>
        <w:ind w:left="1440" w:hanging="360"/>
      </w:pPr>
    </w:lvl>
    <w:lvl w:ilvl="2" w:tplc="29224944" w:tentative="1">
      <w:start w:val="1"/>
      <w:numFmt w:val="lowerRoman"/>
      <w:lvlText w:val="%3."/>
      <w:lvlJc w:val="right"/>
      <w:pPr>
        <w:ind w:left="2160" w:hanging="180"/>
      </w:pPr>
    </w:lvl>
    <w:lvl w:ilvl="3" w:tplc="295E4DF2" w:tentative="1">
      <w:start w:val="1"/>
      <w:numFmt w:val="decimal"/>
      <w:lvlText w:val="%4."/>
      <w:lvlJc w:val="left"/>
      <w:pPr>
        <w:ind w:left="2880" w:hanging="360"/>
      </w:pPr>
    </w:lvl>
    <w:lvl w:ilvl="4" w:tplc="8FB81CB6" w:tentative="1">
      <w:start w:val="1"/>
      <w:numFmt w:val="lowerLetter"/>
      <w:lvlText w:val="%5."/>
      <w:lvlJc w:val="left"/>
      <w:pPr>
        <w:ind w:left="3600" w:hanging="360"/>
      </w:pPr>
    </w:lvl>
    <w:lvl w:ilvl="5" w:tplc="B22238A6" w:tentative="1">
      <w:start w:val="1"/>
      <w:numFmt w:val="lowerRoman"/>
      <w:lvlText w:val="%6."/>
      <w:lvlJc w:val="right"/>
      <w:pPr>
        <w:ind w:left="4320" w:hanging="180"/>
      </w:pPr>
    </w:lvl>
    <w:lvl w:ilvl="6" w:tplc="9EC8FFDA" w:tentative="1">
      <w:start w:val="1"/>
      <w:numFmt w:val="decimal"/>
      <w:lvlText w:val="%7."/>
      <w:lvlJc w:val="left"/>
      <w:pPr>
        <w:ind w:left="5040" w:hanging="360"/>
      </w:pPr>
    </w:lvl>
    <w:lvl w:ilvl="7" w:tplc="EB246BC0" w:tentative="1">
      <w:start w:val="1"/>
      <w:numFmt w:val="lowerLetter"/>
      <w:lvlText w:val="%8."/>
      <w:lvlJc w:val="left"/>
      <w:pPr>
        <w:ind w:left="5760" w:hanging="360"/>
      </w:pPr>
    </w:lvl>
    <w:lvl w:ilvl="8" w:tplc="3F0AB0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31993"/>
    <w:multiLevelType w:val="multilevel"/>
    <w:tmpl w:val="ABB0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3C2315"/>
    <w:multiLevelType w:val="hybridMultilevel"/>
    <w:tmpl w:val="40FA15DC"/>
    <w:lvl w:ilvl="0" w:tplc="408CB0C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E4F07DDE" w:tentative="1">
      <w:start w:val="1"/>
      <w:numFmt w:val="lowerLetter"/>
      <w:lvlText w:val="%2."/>
      <w:lvlJc w:val="left"/>
      <w:pPr>
        <w:ind w:left="2073" w:hanging="360"/>
      </w:pPr>
    </w:lvl>
    <w:lvl w:ilvl="2" w:tplc="1C4E385C" w:tentative="1">
      <w:start w:val="1"/>
      <w:numFmt w:val="lowerRoman"/>
      <w:lvlText w:val="%3."/>
      <w:lvlJc w:val="right"/>
      <w:pPr>
        <w:ind w:left="2793" w:hanging="180"/>
      </w:pPr>
    </w:lvl>
    <w:lvl w:ilvl="3" w:tplc="6CFA244C" w:tentative="1">
      <w:start w:val="1"/>
      <w:numFmt w:val="decimal"/>
      <w:lvlText w:val="%4."/>
      <w:lvlJc w:val="left"/>
      <w:pPr>
        <w:ind w:left="3513" w:hanging="360"/>
      </w:pPr>
    </w:lvl>
    <w:lvl w:ilvl="4" w:tplc="CFC44772" w:tentative="1">
      <w:start w:val="1"/>
      <w:numFmt w:val="lowerLetter"/>
      <w:lvlText w:val="%5."/>
      <w:lvlJc w:val="left"/>
      <w:pPr>
        <w:ind w:left="4233" w:hanging="360"/>
      </w:pPr>
    </w:lvl>
    <w:lvl w:ilvl="5" w:tplc="478C3856" w:tentative="1">
      <w:start w:val="1"/>
      <w:numFmt w:val="lowerRoman"/>
      <w:lvlText w:val="%6."/>
      <w:lvlJc w:val="right"/>
      <w:pPr>
        <w:ind w:left="4953" w:hanging="180"/>
      </w:pPr>
    </w:lvl>
    <w:lvl w:ilvl="6" w:tplc="CA2EC956" w:tentative="1">
      <w:start w:val="1"/>
      <w:numFmt w:val="decimal"/>
      <w:lvlText w:val="%7."/>
      <w:lvlJc w:val="left"/>
      <w:pPr>
        <w:ind w:left="5673" w:hanging="360"/>
      </w:pPr>
    </w:lvl>
    <w:lvl w:ilvl="7" w:tplc="98FA4CDE" w:tentative="1">
      <w:start w:val="1"/>
      <w:numFmt w:val="lowerLetter"/>
      <w:lvlText w:val="%8."/>
      <w:lvlJc w:val="left"/>
      <w:pPr>
        <w:ind w:left="6393" w:hanging="360"/>
      </w:pPr>
    </w:lvl>
    <w:lvl w:ilvl="8" w:tplc="694CF940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15D3F8E"/>
    <w:multiLevelType w:val="multilevel"/>
    <w:tmpl w:val="AAA87BF8"/>
    <w:lvl w:ilvl="0">
      <w:start w:val="4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ascii="Arial Narrow" w:hAnsi="Arial Narrow" w:hint="default"/>
        <w:sz w:val="22"/>
      </w:rPr>
    </w:lvl>
  </w:abstractNum>
  <w:abstractNum w:abstractNumId="48" w15:restartNumberingAfterBreak="0">
    <w:nsid w:val="47D32171"/>
    <w:multiLevelType w:val="hybridMultilevel"/>
    <w:tmpl w:val="1D5E2536"/>
    <w:lvl w:ilvl="0" w:tplc="8638AF7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 Narrow" w:hAnsi="Arial Narrow" w:hint="default"/>
        <w:b/>
        <w:sz w:val="22"/>
      </w:rPr>
    </w:lvl>
    <w:lvl w:ilvl="1" w:tplc="FDDC6D74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65DADE80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94621F14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B738564A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E2F45D3C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21BA3CD0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46709F8E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9448F180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9" w15:restartNumberingAfterBreak="0">
    <w:nsid w:val="4DD47FB8"/>
    <w:multiLevelType w:val="hybridMultilevel"/>
    <w:tmpl w:val="9248562A"/>
    <w:lvl w:ilvl="0" w:tplc="4C34D568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ADDC4456" w:tentative="1">
      <w:start w:val="1"/>
      <w:numFmt w:val="lowerLetter"/>
      <w:lvlText w:val="%2."/>
      <w:lvlJc w:val="left"/>
      <w:pPr>
        <w:ind w:left="1440" w:hanging="360"/>
      </w:pPr>
    </w:lvl>
    <w:lvl w:ilvl="2" w:tplc="128856D6" w:tentative="1">
      <w:start w:val="1"/>
      <w:numFmt w:val="lowerRoman"/>
      <w:lvlText w:val="%3."/>
      <w:lvlJc w:val="right"/>
      <w:pPr>
        <w:ind w:left="2160" w:hanging="180"/>
      </w:pPr>
    </w:lvl>
    <w:lvl w:ilvl="3" w:tplc="C8DC461E" w:tentative="1">
      <w:start w:val="1"/>
      <w:numFmt w:val="decimal"/>
      <w:lvlText w:val="%4."/>
      <w:lvlJc w:val="left"/>
      <w:pPr>
        <w:ind w:left="2880" w:hanging="360"/>
      </w:pPr>
    </w:lvl>
    <w:lvl w:ilvl="4" w:tplc="7990FF72" w:tentative="1">
      <w:start w:val="1"/>
      <w:numFmt w:val="lowerLetter"/>
      <w:lvlText w:val="%5."/>
      <w:lvlJc w:val="left"/>
      <w:pPr>
        <w:ind w:left="3600" w:hanging="360"/>
      </w:pPr>
    </w:lvl>
    <w:lvl w:ilvl="5" w:tplc="6310F188" w:tentative="1">
      <w:start w:val="1"/>
      <w:numFmt w:val="lowerRoman"/>
      <w:lvlText w:val="%6."/>
      <w:lvlJc w:val="right"/>
      <w:pPr>
        <w:ind w:left="4320" w:hanging="180"/>
      </w:pPr>
    </w:lvl>
    <w:lvl w:ilvl="6" w:tplc="81785AD2" w:tentative="1">
      <w:start w:val="1"/>
      <w:numFmt w:val="decimal"/>
      <w:lvlText w:val="%7."/>
      <w:lvlJc w:val="left"/>
      <w:pPr>
        <w:ind w:left="5040" w:hanging="360"/>
      </w:pPr>
    </w:lvl>
    <w:lvl w:ilvl="7" w:tplc="A6048CA6" w:tentative="1">
      <w:start w:val="1"/>
      <w:numFmt w:val="lowerLetter"/>
      <w:lvlText w:val="%8."/>
      <w:lvlJc w:val="left"/>
      <w:pPr>
        <w:ind w:left="5760" w:hanging="360"/>
      </w:pPr>
    </w:lvl>
    <w:lvl w:ilvl="8" w:tplc="4C0AAD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15FA2"/>
    <w:multiLevelType w:val="hybridMultilevel"/>
    <w:tmpl w:val="06B47788"/>
    <w:lvl w:ilvl="0" w:tplc="FD7AEBAA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72D846C6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85CA2CBE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7BC75B4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B3ACC30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596612C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E7A1EC6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E876B162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6E5AE26E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5B307834"/>
    <w:multiLevelType w:val="hybridMultilevel"/>
    <w:tmpl w:val="AD84425E"/>
    <w:lvl w:ilvl="0" w:tplc="9E3E3B0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C2745AAE" w:tentative="1">
      <w:start w:val="1"/>
      <w:numFmt w:val="lowerLetter"/>
      <w:lvlText w:val="%2."/>
      <w:lvlJc w:val="left"/>
      <w:pPr>
        <w:ind w:left="1789" w:hanging="360"/>
      </w:pPr>
    </w:lvl>
    <w:lvl w:ilvl="2" w:tplc="51F458F8" w:tentative="1">
      <w:start w:val="1"/>
      <w:numFmt w:val="lowerRoman"/>
      <w:lvlText w:val="%3."/>
      <w:lvlJc w:val="right"/>
      <w:pPr>
        <w:ind w:left="2509" w:hanging="180"/>
      </w:pPr>
    </w:lvl>
    <w:lvl w:ilvl="3" w:tplc="73FE3CEC" w:tentative="1">
      <w:start w:val="1"/>
      <w:numFmt w:val="decimal"/>
      <w:lvlText w:val="%4."/>
      <w:lvlJc w:val="left"/>
      <w:pPr>
        <w:ind w:left="3229" w:hanging="360"/>
      </w:pPr>
    </w:lvl>
    <w:lvl w:ilvl="4" w:tplc="B27249AC" w:tentative="1">
      <w:start w:val="1"/>
      <w:numFmt w:val="lowerLetter"/>
      <w:lvlText w:val="%5."/>
      <w:lvlJc w:val="left"/>
      <w:pPr>
        <w:ind w:left="3949" w:hanging="360"/>
      </w:pPr>
    </w:lvl>
    <w:lvl w:ilvl="5" w:tplc="A1D27582" w:tentative="1">
      <w:start w:val="1"/>
      <w:numFmt w:val="lowerRoman"/>
      <w:lvlText w:val="%6."/>
      <w:lvlJc w:val="right"/>
      <w:pPr>
        <w:ind w:left="4669" w:hanging="180"/>
      </w:pPr>
    </w:lvl>
    <w:lvl w:ilvl="6" w:tplc="616AB842" w:tentative="1">
      <w:start w:val="1"/>
      <w:numFmt w:val="decimal"/>
      <w:lvlText w:val="%7."/>
      <w:lvlJc w:val="left"/>
      <w:pPr>
        <w:ind w:left="5389" w:hanging="360"/>
      </w:pPr>
    </w:lvl>
    <w:lvl w:ilvl="7" w:tplc="741A695C" w:tentative="1">
      <w:start w:val="1"/>
      <w:numFmt w:val="lowerLetter"/>
      <w:lvlText w:val="%8."/>
      <w:lvlJc w:val="left"/>
      <w:pPr>
        <w:ind w:left="6109" w:hanging="360"/>
      </w:pPr>
    </w:lvl>
    <w:lvl w:ilvl="8" w:tplc="4F445CE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6B072AAD"/>
    <w:multiLevelType w:val="hybridMultilevel"/>
    <w:tmpl w:val="EF08C57A"/>
    <w:lvl w:ilvl="0" w:tplc="5136F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1E88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E403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495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EA20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780E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CCF0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6E11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2207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C73BC7"/>
    <w:multiLevelType w:val="multilevel"/>
    <w:tmpl w:val="9E74707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3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5" w15:restartNumberingAfterBreak="0">
    <w:nsid w:val="71FC1910"/>
    <w:multiLevelType w:val="hybridMultilevel"/>
    <w:tmpl w:val="DA521B96"/>
    <w:lvl w:ilvl="0" w:tplc="D0A6FA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A3E29C4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7B500E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3ABF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14EAC9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E6C6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4E92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866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DEF4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4E13DF2"/>
    <w:multiLevelType w:val="hybridMultilevel"/>
    <w:tmpl w:val="48A65C14"/>
    <w:lvl w:ilvl="0" w:tplc="91C4946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1044836E" w:tentative="1">
      <w:start w:val="1"/>
      <w:numFmt w:val="lowerLetter"/>
      <w:lvlText w:val="%2."/>
      <w:lvlJc w:val="left"/>
      <w:pPr>
        <w:ind w:left="1800" w:hanging="360"/>
      </w:pPr>
    </w:lvl>
    <w:lvl w:ilvl="2" w:tplc="7ABE3588" w:tentative="1">
      <w:start w:val="1"/>
      <w:numFmt w:val="lowerRoman"/>
      <w:lvlText w:val="%3."/>
      <w:lvlJc w:val="right"/>
      <w:pPr>
        <w:ind w:left="2520" w:hanging="180"/>
      </w:pPr>
    </w:lvl>
    <w:lvl w:ilvl="3" w:tplc="34ECC8F2" w:tentative="1">
      <w:start w:val="1"/>
      <w:numFmt w:val="decimal"/>
      <w:lvlText w:val="%4."/>
      <w:lvlJc w:val="left"/>
      <w:pPr>
        <w:ind w:left="3240" w:hanging="360"/>
      </w:pPr>
    </w:lvl>
    <w:lvl w:ilvl="4" w:tplc="7786B818" w:tentative="1">
      <w:start w:val="1"/>
      <w:numFmt w:val="lowerLetter"/>
      <w:lvlText w:val="%5."/>
      <w:lvlJc w:val="left"/>
      <w:pPr>
        <w:ind w:left="3960" w:hanging="360"/>
      </w:pPr>
    </w:lvl>
    <w:lvl w:ilvl="5" w:tplc="0D68C98E" w:tentative="1">
      <w:start w:val="1"/>
      <w:numFmt w:val="lowerRoman"/>
      <w:lvlText w:val="%6."/>
      <w:lvlJc w:val="right"/>
      <w:pPr>
        <w:ind w:left="4680" w:hanging="180"/>
      </w:pPr>
    </w:lvl>
    <w:lvl w:ilvl="6" w:tplc="01289316" w:tentative="1">
      <w:start w:val="1"/>
      <w:numFmt w:val="decimal"/>
      <w:lvlText w:val="%7."/>
      <w:lvlJc w:val="left"/>
      <w:pPr>
        <w:ind w:left="5400" w:hanging="360"/>
      </w:pPr>
    </w:lvl>
    <w:lvl w:ilvl="7" w:tplc="5F7687CC" w:tentative="1">
      <w:start w:val="1"/>
      <w:numFmt w:val="lowerLetter"/>
      <w:lvlText w:val="%8."/>
      <w:lvlJc w:val="left"/>
      <w:pPr>
        <w:ind w:left="6120" w:hanging="360"/>
      </w:pPr>
    </w:lvl>
    <w:lvl w:ilvl="8" w:tplc="472CB9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6879B8"/>
    <w:multiLevelType w:val="hybridMultilevel"/>
    <w:tmpl w:val="EBC20C0E"/>
    <w:lvl w:ilvl="0" w:tplc="88824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7A059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8146DBD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color w:val="auto"/>
        <w:sz w:val="22"/>
        <w:szCs w:val="22"/>
      </w:rPr>
    </w:lvl>
    <w:lvl w:ilvl="3" w:tplc="5862014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838880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0C5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4AAE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E284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90A1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5740C9"/>
    <w:multiLevelType w:val="multilevel"/>
    <w:tmpl w:val="29F636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AFE229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4"/>
  </w:num>
  <w:num w:numId="17">
    <w:abstractNumId w:val="25"/>
  </w:num>
  <w:num w:numId="18">
    <w:abstractNumId w:val="26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45"/>
  </w:num>
  <w:num w:numId="25">
    <w:abstractNumId w:val="49"/>
  </w:num>
  <w:num w:numId="26">
    <w:abstractNumId w:val="55"/>
  </w:num>
  <w:num w:numId="27">
    <w:abstractNumId w:val="34"/>
  </w:num>
  <w:num w:numId="28">
    <w:abstractNumId w:val="47"/>
  </w:num>
  <w:num w:numId="29">
    <w:abstractNumId w:val="57"/>
  </w:num>
  <w:num w:numId="30">
    <w:abstractNumId w:val="35"/>
  </w:num>
  <w:num w:numId="31">
    <w:abstractNumId w:val="54"/>
  </w:num>
  <w:num w:numId="32">
    <w:abstractNumId w:val="52"/>
  </w:num>
  <w:num w:numId="33">
    <w:abstractNumId w:val="40"/>
  </w:num>
  <w:num w:numId="34">
    <w:abstractNumId w:val="59"/>
  </w:num>
  <w:num w:numId="35">
    <w:abstractNumId w:val="36"/>
  </w:num>
  <w:num w:numId="36">
    <w:abstractNumId w:val="53"/>
  </w:num>
  <w:num w:numId="37">
    <w:abstractNumId w:val="43"/>
  </w:num>
  <w:num w:numId="38">
    <w:abstractNumId w:val="33"/>
  </w:num>
  <w:num w:numId="39">
    <w:abstractNumId w:val="56"/>
  </w:num>
  <w:num w:numId="40">
    <w:abstractNumId w:val="58"/>
  </w:num>
  <w:num w:numId="41">
    <w:abstractNumId w:val="48"/>
  </w:num>
  <w:num w:numId="42">
    <w:abstractNumId w:val="46"/>
  </w:num>
  <w:num w:numId="43">
    <w:abstractNumId w:val="41"/>
  </w:num>
  <w:num w:numId="44">
    <w:abstractNumId w:val="37"/>
  </w:num>
  <w:num w:numId="45">
    <w:abstractNumId w:val="38"/>
  </w:num>
  <w:num w:numId="46">
    <w:abstractNumId w:val="50"/>
  </w:num>
  <w:num w:numId="47">
    <w:abstractNumId w:val="44"/>
  </w:num>
  <w:num w:numId="48">
    <w:abstractNumId w:val="39"/>
  </w:num>
  <w:num w:numId="49">
    <w:abstractNumId w:val="42"/>
  </w:num>
  <w:num w:numId="50">
    <w:abstractNumId w:val="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537CE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5266"/>
    <w:rsid w:val="000B7885"/>
    <w:rsid w:val="00102C20"/>
    <w:rsid w:val="00113C8B"/>
    <w:rsid w:val="00127569"/>
    <w:rsid w:val="00152AC7"/>
    <w:rsid w:val="00153904"/>
    <w:rsid w:val="0016343D"/>
    <w:rsid w:val="001751FB"/>
    <w:rsid w:val="0017646B"/>
    <w:rsid w:val="00197C51"/>
    <w:rsid w:val="001A7AF8"/>
    <w:rsid w:val="001B1711"/>
    <w:rsid w:val="001C7A79"/>
    <w:rsid w:val="001E67BE"/>
    <w:rsid w:val="001F0E12"/>
    <w:rsid w:val="00200F54"/>
    <w:rsid w:val="00226BD9"/>
    <w:rsid w:val="002439D9"/>
    <w:rsid w:val="0025742B"/>
    <w:rsid w:val="00262D44"/>
    <w:rsid w:val="002862D5"/>
    <w:rsid w:val="002968C2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4047F"/>
    <w:rsid w:val="003609A5"/>
    <w:rsid w:val="0036133D"/>
    <w:rsid w:val="00364D31"/>
    <w:rsid w:val="0037210F"/>
    <w:rsid w:val="003745CC"/>
    <w:rsid w:val="003752A0"/>
    <w:rsid w:val="003A2F7C"/>
    <w:rsid w:val="003A7026"/>
    <w:rsid w:val="003B130C"/>
    <w:rsid w:val="003C703C"/>
    <w:rsid w:val="003C7753"/>
    <w:rsid w:val="003E3125"/>
    <w:rsid w:val="003F6461"/>
    <w:rsid w:val="004036DC"/>
    <w:rsid w:val="004078FB"/>
    <w:rsid w:val="00420686"/>
    <w:rsid w:val="004222E6"/>
    <w:rsid w:val="00424722"/>
    <w:rsid w:val="00430945"/>
    <w:rsid w:val="00433539"/>
    <w:rsid w:val="00434470"/>
    <w:rsid w:val="004428AA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511419"/>
    <w:rsid w:val="00513F03"/>
    <w:rsid w:val="00524439"/>
    <w:rsid w:val="005477BE"/>
    <w:rsid w:val="00550177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21A1E"/>
    <w:rsid w:val="00626751"/>
    <w:rsid w:val="006343CF"/>
    <w:rsid w:val="006345E2"/>
    <w:rsid w:val="00641A20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A300A"/>
    <w:rsid w:val="006C29D2"/>
    <w:rsid w:val="006C48B7"/>
    <w:rsid w:val="006C49DC"/>
    <w:rsid w:val="006D558B"/>
    <w:rsid w:val="006E63C7"/>
    <w:rsid w:val="006E79E5"/>
    <w:rsid w:val="006F1270"/>
    <w:rsid w:val="006F40D4"/>
    <w:rsid w:val="00726992"/>
    <w:rsid w:val="0073472D"/>
    <w:rsid w:val="00736C9F"/>
    <w:rsid w:val="00737907"/>
    <w:rsid w:val="00753987"/>
    <w:rsid w:val="0076150E"/>
    <w:rsid w:val="00765F98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F19D6"/>
    <w:rsid w:val="0080629E"/>
    <w:rsid w:val="00807E94"/>
    <w:rsid w:val="008244D0"/>
    <w:rsid w:val="008360CF"/>
    <w:rsid w:val="0083754F"/>
    <w:rsid w:val="00840A34"/>
    <w:rsid w:val="00865D5B"/>
    <w:rsid w:val="008746CA"/>
    <w:rsid w:val="00874775"/>
    <w:rsid w:val="008809B1"/>
    <w:rsid w:val="0088288C"/>
    <w:rsid w:val="00886DDA"/>
    <w:rsid w:val="00897B04"/>
    <w:rsid w:val="008A40DD"/>
    <w:rsid w:val="008B1662"/>
    <w:rsid w:val="008B7086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5409A"/>
    <w:rsid w:val="00961C25"/>
    <w:rsid w:val="00962227"/>
    <w:rsid w:val="00964C7A"/>
    <w:rsid w:val="00982FD5"/>
    <w:rsid w:val="009A3608"/>
    <w:rsid w:val="009A56C2"/>
    <w:rsid w:val="009B4D98"/>
    <w:rsid w:val="009B7581"/>
    <w:rsid w:val="009C10FC"/>
    <w:rsid w:val="009E6DFD"/>
    <w:rsid w:val="00A0344B"/>
    <w:rsid w:val="00A06805"/>
    <w:rsid w:val="00A07612"/>
    <w:rsid w:val="00A106F6"/>
    <w:rsid w:val="00A12137"/>
    <w:rsid w:val="00A17A66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13A41"/>
    <w:rsid w:val="00B22066"/>
    <w:rsid w:val="00B5630B"/>
    <w:rsid w:val="00B569EA"/>
    <w:rsid w:val="00B72333"/>
    <w:rsid w:val="00B725C2"/>
    <w:rsid w:val="00B7571C"/>
    <w:rsid w:val="00B81946"/>
    <w:rsid w:val="00B9543F"/>
    <w:rsid w:val="00B973B7"/>
    <w:rsid w:val="00BA190A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63998"/>
    <w:rsid w:val="00C82A6A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76B9E"/>
    <w:rsid w:val="00D92FF9"/>
    <w:rsid w:val="00D9598F"/>
    <w:rsid w:val="00DA3C5A"/>
    <w:rsid w:val="00DA4CFC"/>
    <w:rsid w:val="00DA60F3"/>
    <w:rsid w:val="00DB2355"/>
    <w:rsid w:val="00DB39E9"/>
    <w:rsid w:val="00DB3F48"/>
    <w:rsid w:val="00DB5781"/>
    <w:rsid w:val="00DC105B"/>
    <w:rsid w:val="00DC14FE"/>
    <w:rsid w:val="00DC797F"/>
    <w:rsid w:val="00DD7829"/>
    <w:rsid w:val="00DE0D77"/>
    <w:rsid w:val="00DE420E"/>
    <w:rsid w:val="00DF7562"/>
    <w:rsid w:val="00E108B9"/>
    <w:rsid w:val="00E16D40"/>
    <w:rsid w:val="00E22F69"/>
    <w:rsid w:val="00E26F0D"/>
    <w:rsid w:val="00E3559C"/>
    <w:rsid w:val="00E440B6"/>
    <w:rsid w:val="00E47990"/>
    <w:rsid w:val="00E66010"/>
    <w:rsid w:val="00E66FDD"/>
    <w:rsid w:val="00E85711"/>
    <w:rsid w:val="00E97A4F"/>
    <w:rsid w:val="00EA4F06"/>
    <w:rsid w:val="00EB5D72"/>
    <w:rsid w:val="00ED1A8D"/>
    <w:rsid w:val="00EF335C"/>
    <w:rsid w:val="00EF5DBF"/>
    <w:rsid w:val="00F232E5"/>
    <w:rsid w:val="00F26E8E"/>
    <w:rsid w:val="00F27B2A"/>
    <w:rsid w:val="00F27DE3"/>
    <w:rsid w:val="00F424DE"/>
    <w:rsid w:val="00F655DF"/>
    <w:rsid w:val="00F97FB1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2</cp:revision>
  <cp:lastPrinted>2016-10-07T08:49:00Z</cp:lastPrinted>
  <dcterms:created xsi:type="dcterms:W3CDTF">2026-04-23T12:58:00Z</dcterms:created>
  <dcterms:modified xsi:type="dcterms:W3CDTF">2026-04-23T12:58:00Z</dcterms:modified>
</cp:coreProperties>
</file>