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47F016" w14:textId="77777777" w:rsidR="00764680" w:rsidRPr="00764680" w:rsidRDefault="00764680" w:rsidP="00764680">
      <w:pPr>
        <w:autoSpaceDN w:val="0"/>
        <w:spacing w:before="240"/>
        <w:jc w:val="right"/>
        <w:textAlignment w:val="baseline"/>
        <w:rPr>
          <w:rFonts w:ascii="Arial Narrow" w:hAnsi="Arial Narrow" w:cs="Times New Roman"/>
          <w:bCs/>
          <w:color w:val="000000"/>
          <w:kern w:val="3"/>
          <w:lang w:eastAsia="zh-CN"/>
        </w:rPr>
      </w:pPr>
      <w:r w:rsidRPr="00764680">
        <w:rPr>
          <w:rFonts w:ascii="Arial Narrow" w:hAnsi="Arial Narrow" w:cs="Times New Roman"/>
          <w:bCs/>
          <w:color w:val="000000"/>
          <w:kern w:val="3"/>
          <w:lang w:eastAsia="zh-CN"/>
        </w:rPr>
        <w:t>......................................., dn. ………………..</w:t>
      </w:r>
    </w:p>
    <w:p w14:paraId="02D2394A" w14:textId="77777777" w:rsidR="00764680" w:rsidRPr="0051443B" w:rsidRDefault="0051443B" w:rsidP="0051443B">
      <w:pPr>
        <w:autoSpaceDN w:val="0"/>
        <w:ind w:left="5954"/>
        <w:textAlignment w:val="baseline"/>
        <w:rPr>
          <w:rFonts w:ascii="Arial Narrow" w:hAnsi="Arial Narrow" w:cs="Times New Roman"/>
          <w:bCs/>
          <w:color w:val="000000"/>
          <w:kern w:val="3"/>
          <w:sz w:val="20"/>
          <w:szCs w:val="20"/>
          <w:lang w:eastAsia="zh-CN"/>
        </w:rPr>
      </w:pPr>
      <w:r>
        <w:rPr>
          <w:rFonts w:ascii="Arial Narrow" w:hAnsi="Arial Narrow" w:cs="Times New Roman"/>
          <w:bCs/>
          <w:color w:val="000000"/>
          <w:kern w:val="3"/>
          <w:sz w:val="20"/>
          <w:szCs w:val="20"/>
          <w:lang w:eastAsia="zh-CN"/>
        </w:rPr>
        <w:t>(miejscowość)</w:t>
      </w:r>
    </w:p>
    <w:p w14:paraId="55EC6F53" w14:textId="77777777" w:rsidR="00B53382" w:rsidRPr="005A02AA" w:rsidRDefault="00B53382" w:rsidP="00B53382">
      <w:pPr>
        <w:pStyle w:val="Nagwek4"/>
        <w:jc w:val="center"/>
        <w:rPr>
          <w:rFonts w:ascii="Arial Narrow" w:hAnsi="Arial Narrow"/>
          <w:sz w:val="24"/>
          <w:szCs w:val="24"/>
        </w:rPr>
      </w:pPr>
      <w:r w:rsidRPr="005A02AA">
        <w:rPr>
          <w:rFonts w:ascii="Arial Narrow" w:hAnsi="Arial Narrow"/>
          <w:sz w:val="24"/>
          <w:szCs w:val="24"/>
        </w:rPr>
        <w:t>FORMULARZ OFERTY</w:t>
      </w:r>
    </w:p>
    <w:p w14:paraId="6A7799C5" w14:textId="77777777" w:rsidR="000F683E" w:rsidRPr="004F743E" w:rsidRDefault="000F683E" w:rsidP="000F683E"/>
    <w:tbl>
      <w:tblPr>
        <w:tblW w:w="9620" w:type="dxa"/>
        <w:tblInd w:w="2" w:type="dxa"/>
        <w:tblBorders>
          <w:top w:val="single" w:sz="2" w:space="0" w:color="000000"/>
          <w:left w:val="single" w:sz="2" w:space="0" w:color="000000"/>
          <w:bottom w:val="single" w:sz="4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8"/>
        <w:gridCol w:w="6722"/>
      </w:tblGrid>
      <w:tr w:rsidR="004F743E" w:rsidRPr="004F743E" w14:paraId="2A7893B6" w14:textId="77777777" w:rsidTr="0007244B">
        <w:trPr>
          <w:trHeight w:val="864"/>
        </w:trPr>
        <w:tc>
          <w:tcPr>
            <w:tcW w:w="2898" w:type="dxa"/>
          </w:tcPr>
          <w:p w14:paraId="09530A83" w14:textId="77777777" w:rsidR="005A02AA" w:rsidRDefault="005A02AA" w:rsidP="005A02AA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51C7054D" w14:textId="77777777" w:rsidR="00B53382" w:rsidRDefault="00B53382" w:rsidP="005A02AA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PRZEDMIOT  ZAMÓWIENIA</w:t>
            </w:r>
            <w:r w:rsid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:</w:t>
            </w:r>
          </w:p>
          <w:p w14:paraId="5B234046" w14:textId="77777777" w:rsidR="005A02AA" w:rsidRPr="005A02AA" w:rsidRDefault="005A02AA" w:rsidP="005A02AA">
            <w:pPr>
              <w:pStyle w:val="WW-Domy3flnie"/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14:paraId="7265AD72" w14:textId="77777777" w:rsidR="008F0C2E" w:rsidRDefault="008F0C2E" w:rsidP="00875BDB">
            <w:pPr>
              <w:suppressAutoHyphens w:val="0"/>
              <w:overflowPunct w:val="0"/>
              <w:autoSpaceDE w:val="0"/>
              <w:adjustRightInd w:val="0"/>
              <w:ind w:left="165"/>
              <w:jc w:val="center"/>
              <w:rPr>
                <w:rFonts w:ascii="Arial Narrow" w:hAnsi="Arial Narrow" w:cs="Times New Roman"/>
                <w:bCs/>
              </w:rPr>
            </w:pPr>
          </w:p>
          <w:p w14:paraId="5F2BB2D6" w14:textId="4A1567A7" w:rsidR="00255400" w:rsidRPr="005A02AA" w:rsidRDefault="00ED49D3" w:rsidP="005C691B">
            <w:pPr>
              <w:suppressAutoHyphens w:val="0"/>
              <w:overflowPunct w:val="0"/>
              <w:autoSpaceDE w:val="0"/>
              <w:adjustRightInd w:val="0"/>
              <w:ind w:left="165"/>
              <w:rPr>
                <w:rFonts w:ascii="Arial Narrow" w:eastAsia="TTE17FFBD0t00" w:hAnsi="Arial Narrow" w:cs="Times New Roman"/>
              </w:rPr>
            </w:pPr>
            <w:r w:rsidRPr="00ED49D3">
              <w:rPr>
                <w:rFonts w:ascii="Arial Narrow" w:hAnsi="Arial Narrow" w:cs="Times New Roman"/>
                <w:bCs/>
              </w:rPr>
              <w:t>Zakup i dostawa używanego samochodu dostawczego o masie całkowitej do 3,5 tony.</w:t>
            </w:r>
          </w:p>
        </w:tc>
      </w:tr>
      <w:tr w:rsidR="00B53382" w:rsidRPr="004F743E" w14:paraId="6241DAC0" w14:textId="77777777" w:rsidTr="0007244B">
        <w:trPr>
          <w:trHeight w:val="1156"/>
        </w:trPr>
        <w:tc>
          <w:tcPr>
            <w:tcW w:w="2898" w:type="dxa"/>
          </w:tcPr>
          <w:p w14:paraId="6EC76A08" w14:textId="77777777" w:rsidR="00B53382" w:rsidRPr="005A02AA" w:rsidRDefault="00B53382" w:rsidP="00AC0C78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</w:p>
          <w:p w14:paraId="733BA898" w14:textId="77777777" w:rsidR="00B53382" w:rsidRPr="004F743E" w:rsidRDefault="00B53382" w:rsidP="00AC0C78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</w:rPr>
            </w:pPr>
            <w:r w:rsidRP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ZAMAWIAJĄCY</w:t>
            </w:r>
            <w:r w:rsid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722" w:type="dxa"/>
          </w:tcPr>
          <w:p w14:paraId="52BFBA71" w14:textId="77777777" w:rsidR="008F0C2E" w:rsidRDefault="008F0C2E" w:rsidP="005A02AA">
            <w:pPr>
              <w:pStyle w:val="WW-Domy3flnie"/>
              <w:spacing w:after="0" w:line="240" w:lineRule="auto"/>
              <w:ind w:left="213" w:right="411"/>
              <w:rPr>
                <w:rFonts w:ascii="Arial Narrow" w:hAnsi="Arial Narrow" w:cs="Times New Roman"/>
                <w:bCs/>
                <w:iCs/>
                <w:sz w:val="24"/>
                <w:szCs w:val="24"/>
              </w:rPr>
            </w:pPr>
          </w:p>
          <w:p w14:paraId="20605832" w14:textId="77777777" w:rsidR="005A02AA" w:rsidRPr="005A02AA" w:rsidRDefault="00B53382" w:rsidP="005A02AA">
            <w:pPr>
              <w:pStyle w:val="WW-Domy3flnie"/>
              <w:spacing w:after="0" w:line="240" w:lineRule="auto"/>
              <w:ind w:left="213" w:right="411"/>
              <w:rPr>
                <w:rFonts w:ascii="Arial Narrow" w:hAnsi="Arial Narrow" w:cs="Times New Roman"/>
                <w:bCs/>
                <w:iCs/>
                <w:sz w:val="24"/>
                <w:szCs w:val="24"/>
              </w:rPr>
            </w:pPr>
            <w:r w:rsidRPr="005A02AA">
              <w:rPr>
                <w:rFonts w:ascii="Arial Narrow" w:hAnsi="Arial Narrow" w:cs="Times New Roman"/>
                <w:bCs/>
                <w:iCs/>
                <w:sz w:val="24"/>
                <w:szCs w:val="24"/>
              </w:rPr>
              <w:t xml:space="preserve">Miejski Zakład Komunikacji w Toruniu spółka z ograniczoną odpowiedzialnością,  </w:t>
            </w:r>
            <w:r w:rsidR="005A02AA" w:rsidRPr="005A02AA">
              <w:rPr>
                <w:rFonts w:ascii="Arial Narrow" w:hAnsi="Arial Narrow" w:cs="Times New Roman"/>
                <w:bCs/>
                <w:iCs/>
                <w:sz w:val="24"/>
                <w:szCs w:val="24"/>
              </w:rPr>
              <w:t>ul. Sienkiewicza 24/26</w:t>
            </w:r>
          </w:p>
          <w:p w14:paraId="2B243328" w14:textId="77777777" w:rsidR="00B53382" w:rsidRDefault="005A02AA" w:rsidP="005A02AA">
            <w:pPr>
              <w:pStyle w:val="WW-Domy3flnie"/>
              <w:spacing w:after="0" w:line="240" w:lineRule="auto"/>
              <w:ind w:left="213" w:right="411"/>
              <w:rPr>
                <w:rFonts w:ascii="Arial Narrow" w:hAnsi="Arial Narrow" w:cs="Times New Roman"/>
                <w:bCs/>
                <w:iCs/>
                <w:sz w:val="24"/>
                <w:szCs w:val="24"/>
              </w:rPr>
            </w:pPr>
            <w:r w:rsidRPr="005A02AA">
              <w:rPr>
                <w:rFonts w:ascii="Arial Narrow" w:hAnsi="Arial Narrow" w:cs="Times New Roman"/>
                <w:bCs/>
                <w:iCs/>
                <w:sz w:val="24"/>
                <w:szCs w:val="24"/>
              </w:rPr>
              <w:t>87-100 Toruń</w:t>
            </w:r>
          </w:p>
          <w:p w14:paraId="26CB59D4" w14:textId="77777777" w:rsidR="008F0C2E" w:rsidRPr="004F743E" w:rsidRDefault="008F0C2E" w:rsidP="005A02AA">
            <w:pPr>
              <w:pStyle w:val="WW-Domy3flnie"/>
              <w:spacing w:after="0" w:line="240" w:lineRule="auto"/>
              <w:ind w:left="213" w:right="41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B53382" w:rsidRPr="004F743E" w14:paraId="25AFACE1" w14:textId="77777777" w:rsidTr="00EB5701">
        <w:trPr>
          <w:trHeight w:val="2564"/>
        </w:trPr>
        <w:tc>
          <w:tcPr>
            <w:tcW w:w="2898" w:type="dxa"/>
          </w:tcPr>
          <w:p w14:paraId="1371F58F" w14:textId="449806D3" w:rsidR="00B53382" w:rsidRPr="004F743E" w:rsidRDefault="00B53382" w:rsidP="00AC0C78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</w:rPr>
            </w:pPr>
            <w:r w:rsidRP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WYKONAWCA</w:t>
            </w:r>
            <w:r w:rsidR="005C691B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 (DOSTAWCA)</w:t>
            </w:r>
            <w:r w:rsidR="005A02AA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:</w:t>
            </w:r>
            <w:r w:rsidRPr="004F743E">
              <w:rPr>
                <w:rFonts w:ascii="Times New Roman" w:hAnsi="Times New Roman" w:cs="Times New Roman"/>
                <w:b/>
                <w:bCs/>
              </w:rPr>
              <w:t xml:space="preserve">                                      </w:t>
            </w:r>
            <w:r w:rsidRPr="005A02AA">
              <w:rPr>
                <w:rFonts w:ascii="Arial Narrow" w:hAnsi="Arial Narrow" w:cs="Times New Roman"/>
                <w:sz w:val="20"/>
                <w:szCs w:val="20"/>
              </w:rPr>
              <w:t>(wpisać wszystkich członków Konsorcjum – jeśli Wykonawca ubiega się o zam</w:t>
            </w:r>
            <w:r w:rsidR="005A02AA" w:rsidRPr="005A02AA">
              <w:rPr>
                <w:rFonts w:ascii="Arial Narrow" w:hAnsi="Arial Narrow" w:cs="Times New Roman"/>
                <w:sz w:val="20"/>
                <w:szCs w:val="20"/>
              </w:rPr>
              <w:t xml:space="preserve">ówienie </w:t>
            </w:r>
            <w:r w:rsidR="00895E30">
              <w:rPr>
                <w:rFonts w:ascii="Arial Narrow" w:hAnsi="Arial Narrow" w:cs="Times New Roman"/>
                <w:sz w:val="20"/>
                <w:szCs w:val="20"/>
              </w:rPr>
              <w:t>wspólnie z innymi wykonawcami</w:t>
            </w:r>
            <w:r w:rsidRPr="005A02AA">
              <w:rPr>
                <w:rFonts w:ascii="Arial Narrow" w:hAnsi="Arial Narrow" w:cs="Times New Roman"/>
                <w:sz w:val="20"/>
                <w:szCs w:val="20"/>
              </w:rPr>
              <w:t>)</w:t>
            </w:r>
            <w:r w:rsidRPr="004F743E">
              <w:rPr>
                <w:rFonts w:ascii="Times New Roman" w:hAnsi="Times New Roman" w:cs="Times New Roman"/>
              </w:rPr>
              <w:t xml:space="preserve"> </w:t>
            </w:r>
          </w:p>
          <w:p w14:paraId="15E62174" w14:textId="77777777" w:rsidR="00B53382" w:rsidRPr="005A02AA" w:rsidRDefault="00B53382" w:rsidP="00AC0C78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  <w:lang w:val="de-CH"/>
              </w:rPr>
            </w:pPr>
            <w:r w:rsidRPr="005A02AA">
              <w:rPr>
                <w:rFonts w:ascii="Arial Narrow" w:hAnsi="Arial Narrow" w:cs="Times New Roman"/>
                <w:b/>
                <w:bCs/>
                <w:sz w:val="24"/>
                <w:szCs w:val="24"/>
                <w:lang w:val="de-CH"/>
              </w:rPr>
              <w:t xml:space="preserve">Adres,  NIP,  Regon                                           Numer telefonu / fax              Internet  http: // e-mail               </w:t>
            </w:r>
          </w:p>
        </w:tc>
        <w:tc>
          <w:tcPr>
            <w:tcW w:w="6722" w:type="dxa"/>
            <w:vAlign w:val="center"/>
          </w:tcPr>
          <w:p w14:paraId="389E22F4" w14:textId="77777777" w:rsidR="00B53382" w:rsidRPr="004F743E" w:rsidRDefault="00B53382" w:rsidP="00AC0C78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EB5701" w:rsidRPr="004F743E" w14:paraId="58694B8B" w14:textId="77777777" w:rsidTr="00EB5701">
        <w:trPr>
          <w:trHeight w:val="597"/>
        </w:trPr>
        <w:tc>
          <w:tcPr>
            <w:tcW w:w="2898" w:type="dxa"/>
            <w:vAlign w:val="center"/>
          </w:tcPr>
          <w:p w14:paraId="78AA89E4" w14:textId="1BC2F5B1" w:rsidR="00EB5701" w:rsidRPr="005A02AA" w:rsidRDefault="00ED49D3" w:rsidP="00AC0C78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ED49D3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DANE OFEROWANEGO POJAZDU</w:t>
            </w:r>
          </w:p>
        </w:tc>
        <w:tc>
          <w:tcPr>
            <w:tcW w:w="6722" w:type="dxa"/>
            <w:vAlign w:val="center"/>
          </w:tcPr>
          <w:tbl>
            <w:tblPr>
              <w:tblW w:w="644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1"/>
              <w:gridCol w:w="3615"/>
            </w:tblGrid>
            <w:tr w:rsidR="00ED49D3" w:rsidRPr="001E1A4B" w14:paraId="4FEF8962" w14:textId="77777777" w:rsidTr="00ED49D3">
              <w:trPr>
                <w:trHeight w:val="330"/>
              </w:trPr>
              <w:tc>
                <w:tcPr>
                  <w:tcW w:w="2831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28237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Marka / Model</w:t>
                  </w:r>
                </w:p>
              </w:tc>
              <w:tc>
                <w:tcPr>
                  <w:tcW w:w="36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2A1A59B0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21F4EEE4" w14:textId="77777777" w:rsidTr="00ED49D3">
              <w:trPr>
                <w:trHeight w:val="33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764347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Numer rejestracyjny</w:t>
                  </w:r>
                </w:p>
              </w:tc>
              <w:tc>
                <w:tcPr>
                  <w:tcW w:w="361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AFFC9FE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41C69E8F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D5D98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Numer VIN</w:t>
                  </w:r>
                </w:p>
              </w:tc>
              <w:tc>
                <w:tcPr>
                  <w:tcW w:w="361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07C75FA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65907DD3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BDAA44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Rok produkcji</w:t>
                  </w:r>
                </w:p>
              </w:tc>
              <w:tc>
                <w:tcPr>
                  <w:tcW w:w="361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639E199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4C3C9FF1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80049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ED49D3">
                    <w:rPr>
                      <w:rFonts w:ascii="Arial Narrow" w:hAnsi="Arial Narrow" w:cs="Times New Roman"/>
                      <w:color w:val="EE0000"/>
                      <w:sz w:val="22"/>
                      <w:szCs w:val="22"/>
                      <w:lang w:eastAsia="pl-PL"/>
                    </w:rPr>
                    <w:t>Data pierwszej rejestracji</w:t>
                  </w:r>
                </w:p>
              </w:tc>
              <w:tc>
                <w:tcPr>
                  <w:tcW w:w="361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66FDB4B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12CDF968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D0B645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ED49D3">
                    <w:rPr>
                      <w:rFonts w:ascii="Arial Narrow" w:hAnsi="Arial Narrow" w:cs="Times New Roman"/>
                      <w:color w:val="EE0000"/>
                      <w:sz w:val="22"/>
                      <w:szCs w:val="22"/>
                      <w:lang w:eastAsia="pl-PL"/>
                    </w:rPr>
                    <w:t>Przebieg całkowity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ED471C" w14:textId="77777777" w:rsidR="00ED49D3" w:rsidRPr="001E1A4B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1E1A4B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 </w:t>
                  </w:r>
                </w:p>
              </w:tc>
            </w:tr>
            <w:tr w:rsidR="00ED49D3" w:rsidRPr="001E1A4B" w14:paraId="5EBDEAEC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2E5C48E" w14:textId="11C7CEE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W</w:t>
                  </w:r>
                  <w:r w:rsidRPr="00ED49D3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ymiary zewnętrzne pojazdu</w:t>
                  </w: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 xml:space="preserve"> (m)</w:t>
                  </w:r>
                </w:p>
                <w:p w14:paraId="43B230C9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(długość/szerokość/wysokość)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26066784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 xml:space="preserve">               /                /           </w:t>
                  </w:r>
                </w:p>
              </w:tc>
            </w:tr>
            <w:tr w:rsidR="00ED49D3" w:rsidRPr="001E1A4B" w14:paraId="667577EA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EA53E0" w14:textId="39ACA8E1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 xml:space="preserve">Kolor </w:t>
                  </w:r>
                  <w: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nadwozia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56A080AE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506714E9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64C8DD1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Ilość miejsc w kabinie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61E95B79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1C021CF6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D9A1453" w14:textId="2FD7917D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 xml:space="preserve">Zasilanie  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3B0A7A49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52962B05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81DC610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Pojemność silnika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49440C3C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03848E78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5FD34C2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Moc silnika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3DDDDD6E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33CF3167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F5A4C57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Rodzaj skrzyni biegów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162F68AB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51A27898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EA7089F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Rodzaj klimatyzacji (manual/auto)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59028B2F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37973041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F21B3E2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Kraj pochodzenia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1AFEAF48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3B2507CD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7C46FA8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Wyposażenie inne (Wykonawca wypełnia według uznania)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05FC4D10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D49D3" w:rsidRPr="001E1A4B" w14:paraId="31728AA9" w14:textId="77777777" w:rsidTr="00ED49D3">
              <w:trPr>
                <w:trHeight w:val="300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A904AA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  <w:r w:rsidRPr="008F6FD7"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  <w:t>Uszkodzenia (jeśli posiada)</w:t>
                  </w:r>
                </w:p>
              </w:tc>
              <w:tc>
                <w:tcPr>
                  <w:tcW w:w="36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6D24A248" w14:textId="77777777" w:rsidR="00ED49D3" w:rsidRPr="008F6FD7" w:rsidRDefault="00ED49D3" w:rsidP="00ED49D3">
                  <w:pPr>
                    <w:suppressAutoHyphens w:val="0"/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4178F55A" w14:textId="77777777" w:rsidR="00EB5701" w:rsidRPr="004F743E" w:rsidRDefault="00EB5701" w:rsidP="00AC0C78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EB5701" w:rsidRPr="004F743E" w14:paraId="67D4618E" w14:textId="77777777" w:rsidTr="00EB5701">
        <w:trPr>
          <w:trHeight w:val="597"/>
        </w:trPr>
        <w:tc>
          <w:tcPr>
            <w:tcW w:w="2898" w:type="dxa"/>
            <w:vAlign w:val="center"/>
          </w:tcPr>
          <w:p w14:paraId="56780304" w14:textId="77777777" w:rsidR="00ED49D3" w:rsidRDefault="00ED49D3" w:rsidP="00ED49D3">
            <w:pPr>
              <w:autoSpaceDE w:val="0"/>
              <w:adjustRightInd w:val="0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DOKUMENTACJA FOTOGRAFICZNA OFEROWANEGO POJAZDU</w:t>
            </w:r>
          </w:p>
          <w:p w14:paraId="13FC2D49" w14:textId="37269122" w:rsidR="00EB5701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8F6FD7">
              <w:rPr>
                <w:rFonts w:ascii="Arial Narrow" w:hAnsi="Arial Narrow" w:cs="Times New Roman"/>
                <w:color w:val="000000"/>
                <w:lang w:eastAsia="pl-PL"/>
              </w:rPr>
              <w:t>(min. 10 zdjęć</w:t>
            </w:r>
            <w:r w:rsidR="00416C76">
              <w:rPr>
                <w:rFonts w:ascii="Arial Narrow" w:hAnsi="Arial Narrow" w:cs="Times New Roman"/>
                <w:color w:val="000000"/>
                <w:lang w:eastAsia="pl-PL"/>
              </w:rPr>
              <w:t xml:space="preserve">, </w:t>
            </w:r>
            <w:r w:rsidR="00416C76" w:rsidRPr="00416C76">
              <w:rPr>
                <w:rFonts w:ascii="Arial Narrow" w:hAnsi="Arial Narrow" w:cs="Times New Roman"/>
                <w:color w:val="000000"/>
                <w:lang w:eastAsia="pl-PL"/>
              </w:rPr>
              <w:t>w tym zdjęcia przodu, tyłu, boków i wnętrza pojazdu oraz numeru VIN i tabliczki znamionowej</w:t>
            </w:r>
            <w:r w:rsidRPr="008F6FD7">
              <w:rPr>
                <w:rFonts w:ascii="Arial Narrow" w:hAnsi="Arial Narrow" w:cs="Times New Roman"/>
                <w:color w:val="000000"/>
                <w:lang w:eastAsia="pl-PL"/>
              </w:rPr>
              <w:t>)</w:t>
            </w:r>
          </w:p>
        </w:tc>
        <w:tc>
          <w:tcPr>
            <w:tcW w:w="6722" w:type="dxa"/>
            <w:vAlign w:val="center"/>
          </w:tcPr>
          <w:p w14:paraId="3F99E977" w14:textId="77777777" w:rsidR="00255400" w:rsidRDefault="00255400" w:rsidP="00AC0C78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14:paraId="4C6207DC" w14:textId="39B59EC8" w:rsidR="00255400" w:rsidRPr="00255400" w:rsidRDefault="00255400" w:rsidP="00255400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de-DE"/>
              </w:rPr>
            </w:pPr>
          </w:p>
        </w:tc>
      </w:tr>
      <w:tr w:rsidR="00B53382" w:rsidRPr="004F743E" w14:paraId="2723881D" w14:textId="77777777" w:rsidTr="0007244B">
        <w:trPr>
          <w:cantSplit/>
          <w:trHeight w:val="1161"/>
        </w:trPr>
        <w:tc>
          <w:tcPr>
            <w:tcW w:w="2898" w:type="dxa"/>
            <w:vAlign w:val="center"/>
          </w:tcPr>
          <w:p w14:paraId="3C693ECE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  <w:r w:rsidRPr="001E1A4B">
              <w:rPr>
                <w:rFonts w:ascii="Arial Narrow" w:hAnsi="Arial Narrow" w:cs="Times New Roman"/>
                <w:b/>
                <w:bCs/>
              </w:rPr>
              <w:lastRenderedPageBreak/>
              <w:t>Cena za oferowany pojazd:</w:t>
            </w:r>
          </w:p>
          <w:p w14:paraId="2C9B2A72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57B82770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  <w:r w:rsidRPr="001E1A4B">
              <w:rPr>
                <w:rFonts w:ascii="Arial Narrow" w:hAnsi="Arial Narrow" w:cs="Times New Roman"/>
                <w:b/>
                <w:bCs/>
              </w:rPr>
              <w:t>netto:</w:t>
            </w:r>
          </w:p>
          <w:p w14:paraId="4ECDCD3A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4847063B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67C6EF4E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55D7766D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  <w:r w:rsidRPr="001E1A4B">
              <w:rPr>
                <w:rFonts w:ascii="Arial Narrow" w:hAnsi="Arial Narrow" w:cs="Times New Roman"/>
                <w:b/>
                <w:bCs/>
              </w:rPr>
              <w:t>podatek VAT:</w:t>
            </w:r>
          </w:p>
          <w:p w14:paraId="45E70D70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4BFB535C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03B9C9D1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</w:p>
          <w:p w14:paraId="097FFECB" w14:textId="77777777" w:rsidR="00ED49D3" w:rsidRPr="001E1A4B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  <w:r w:rsidRPr="001E1A4B">
              <w:rPr>
                <w:rFonts w:ascii="Arial Narrow" w:hAnsi="Arial Narrow" w:cs="Times New Roman"/>
                <w:b/>
                <w:bCs/>
              </w:rPr>
              <w:t>brutto:</w:t>
            </w:r>
          </w:p>
          <w:p w14:paraId="3D46217F" w14:textId="654C5517" w:rsidR="00B53382" w:rsidRPr="005A02AA" w:rsidRDefault="00B53382" w:rsidP="005A02AA">
            <w:pPr>
              <w:autoSpaceDE w:val="0"/>
              <w:adjustRightInd w:val="0"/>
              <w:rPr>
                <w:rFonts w:ascii="Arial Narrow" w:hAnsi="Arial Narrow" w:cs="Times New Roman"/>
                <w:b/>
                <w:bCs/>
              </w:rPr>
            </w:pPr>
          </w:p>
        </w:tc>
        <w:tc>
          <w:tcPr>
            <w:tcW w:w="6722" w:type="dxa"/>
          </w:tcPr>
          <w:p w14:paraId="467FC9EC" w14:textId="77777777" w:rsidR="005A02AA" w:rsidRDefault="005A02AA" w:rsidP="00AC0C78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766AD435" w14:textId="77777777" w:rsidR="00ED49D3" w:rsidRDefault="00ED49D3" w:rsidP="00AC0C78">
            <w:pPr>
              <w:pStyle w:val="WW-Domy3flnie"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</w:rPr>
            </w:pPr>
          </w:p>
          <w:p w14:paraId="3211D09B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  <w:r w:rsidRPr="00ED49D3">
              <w:rPr>
                <w:rFonts w:ascii="Arial Narrow" w:hAnsi="Arial Narrow" w:cs="Times New Roman"/>
              </w:rPr>
              <w:t>Cyfrowo:  ………………………………………………………………………</w:t>
            </w:r>
          </w:p>
          <w:p w14:paraId="707CAA70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  <w:r w:rsidRPr="00ED49D3">
              <w:rPr>
                <w:rFonts w:ascii="Arial Narrow" w:hAnsi="Arial Narrow" w:cs="Times New Roman"/>
              </w:rPr>
              <w:t>Słownie:  ………………………………………………………………………</w:t>
            </w:r>
          </w:p>
          <w:p w14:paraId="79A38C9C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</w:p>
          <w:p w14:paraId="12563BAE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</w:p>
          <w:p w14:paraId="113C3132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  <w:r w:rsidRPr="00ED49D3">
              <w:rPr>
                <w:rFonts w:ascii="Arial Narrow" w:hAnsi="Arial Narrow" w:cs="Times New Roman"/>
              </w:rPr>
              <w:t>Cyfrowo:  ………………………………………………………………………</w:t>
            </w:r>
          </w:p>
          <w:p w14:paraId="4D37FA5E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  <w:r w:rsidRPr="00ED49D3">
              <w:rPr>
                <w:rFonts w:ascii="Arial Narrow" w:hAnsi="Arial Narrow" w:cs="Times New Roman"/>
              </w:rPr>
              <w:t>Słownie:  ………………………………………………………………………</w:t>
            </w:r>
          </w:p>
          <w:p w14:paraId="778CD29E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</w:p>
          <w:p w14:paraId="7078FBDE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</w:p>
          <w:p w14:paraId="6C63793E" w14:textId="77777777" w:rsidR="00ED49D3" w:rsidRPr="00ED49D3" w:rsidRDefault="00ED49D3" w:rsidP="00ED49D3">
            <w:pPr>
              <w:pStyle w:val="WW-Domy3flnie"/>
              <w:spacing w:after="0" w:line="240" w:lineRule="auto"/>
              <w:rPr>
                <w:rFonts w:ascii="Arial Narrow" w:hAnsi="Arial Narrow" w:cs="Times New Roman"/>
              </w:rPr>
            </w:pPr>
            <w:r w:rsidRPr="00ED49D3">
              <w:rPr>
                <w:rFonts w:ascii="Arial Narrow" w:hAnsi="Arial Narrow" w:cs="Times New Roman"/>
              </w:rPr>
              <w:t>Cyfrowo:  ………………………………………………………………………</w:t>
            </w:r>
          </w:p>
          <w:p w14:paraId="7E29DD81" w14:textId="3F2F3AA2" w:rsidR="00B53382" w:rsidRPr="004F743E" w:rsidRDefault="00ED49D3" w:rsidP="00ED49D3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D49D3">
              <w:rPr>
                <w:rFonts w:ascii="Arial Narrow" w:hAnsi="Arial Narrow" w:cs="Times New Roman"/>
              </w:rPr>
              <w:t>Słownie:  ………………………………………………………………………</w:t>
            </w:r>
          </w:p>
        </w:tc>
      </w:tr>
    </w:tbl>
    <w:p w14:paraId="1390123E" w14:textId="77777777" w:rsidR="00764680" w:rsidRDefault="00764680" w:rsidP="00764680">
      <w:pPr>
        <w:autoSpaceDE w:val="0"/>
        <w:adjustRightInd w:val="0"/>
        <w:rPr>
          <w:rFonts w:ascii="Arial Narrow" w:hAnsi="Arial Narrow" w:cs="Times New Roman"/>
          <w:b/>
          <w:bCs/>
        </w:rPr>
      </w:pPr>
    </w:p>
    <w:p w14:paraId="5F604EEC" w14:textId="77777777" w:rsidR="00EB5701" w:rsidRDefault="00EB5701" w:rsidP="00764680">
      <w:pPr>
        <w:autoSpaceDE w:val="0"/>
        <w:adjustRightInd w:val="0"/>
        <w:rPr>
          <w:rFonts w:ascii="Arial Narrow" w:hAnsi="Arial Narrow" w:cs="Times New Roman"/>
          <w:b/>
          <w:bCs/>
        </w:rPr>
      </w:pPr>
    </w:p>
    <w:p w14:paraId="5196D6FD" w14:textId="77777777" w:rsidR="00EB5701" w:rsidRDefault="00EB5701" w:rsidP="00764680">
      <w:pPr>
        <w:autoSpaceDE w:val="0"/>
        <w:adjustRightInd w:val="0"/>
        <w:rPr>
          <w:rFonts w:ascii="Arial Narrow" w:hAnsi="Arial Narrow" w:cs="Times New Roman"/>
          <w:b/>
          <w:bCs/>
        </w:rPr>
      </w:pPr>
    </w:p>
    <w:p w14:paraId="19189D5B" w14:textId="4B3F631C" w:rsidR="00764680" w:rsidRDefault="00764680" w:rsidP="00764680">
      <w:pPr>
        <w:autoSpaceDE w:val="0"/>
        <w:adjustRightInd w:val="0"/>
        <w:rPr>
          <w:rFonts w:ascii="Arial Narrow" w:hAnsi="Arial Narrow" w:cs="Times New Roman"/>
          <w:b/>
          <w:bCs/>
        </w:rPr>
      </w:pPr>
      <w:r w:rsidRPr="00764680">
        <w:rPr>
          <w:rFonts w:ascii="Arial Narrow" w:hAnsi="Arial Narrow" w:cs="Times New Roman"/>
          <w:b/>
          <w:bCs/>
        </w:rPr>
        <w:t>Wykonawca</w:t>
      </w:r>
      <w:r w:rsidR="00EB5701">
        <w:rPr>
          <w:rFonts w:ascii="Arial Narrow" w:hAnsi="Arial Narrow" w:cs="Times New Roman"/>
          <w:b/>
          <w:bCs/>
        </w:rPr>
        <w:t xml:space="preserve"> (Dostawca)</w:t>
      </w:r>
      <w:r w:rsidRPr="00764680">
        <w:rPr>
          <w:rFonts w:ascii="Arial Narrow" w:hAnsi="Arial Narrow" w:cs="Times New Roman"/>
          <w:b/>
          <w:bCs/>
        </w:rPr>
        <w:t xml:space="preserve"> o</w:t>
      </w:r>
      <w:r w:rsidRPr="00764680">
        <w:rPr>
          <w:rFonts w:ascii="Arial Narrow" w:eastAsia="TimesNewRoman" w:hAnsi="Arial Narrow" w:cs="Times New Roman"/>
          <w:b/>
          <w:bCs/>
        </w:rPr>
        <w:t>ś</w:t>
      </w:r>
      <w:r w:rsidRPr="00764680">
        <w:rPr>
          <w:rFonts w:ascii="Arial Narrow" w:hAnsi="Arial Narrow" w:cs="Times New Roman"/>
          <w:b/>
          <w:bCs/>
        </w:rPr>
        <w:t>wiadcza, że:</w:t>
      </w:r>
    </w:p>
    <w:p w14:paraId="605974D0" w14:textId="77777777" w:rsidR="008F0C2E" w:rsidRPr="00764680" w:rsidRDefault="008F0C2E" w:rsidP="00764680">
      <w:pPr>
        <w:autoSpaceDE w:val="0"/>
        <w:adjustRightInd w:val="0"/>
        <w:rPr>
          <w:rFonts w:ascii="Arial Narrow" w:hAnsi="Arial Narrow" w:cs="Times New Roman"/>
          <w:b/>
          <w:bCs/>
        </w:rPr>
      </w:pPr>
    </w:p>
    <w:p w14:paraId="65925E3D" w14:textId="18FC13FB" w:rsidR="003F61E2" w:rsidRDefault="003F61E2" w:rsidP="001C5970">
      <w:pPr>
        <w:numPr>
          <w:ilvl w:val="0"/>
          <w:numId w:val="46"/>
        </w:numPr>
        <w:autoSpaceDE w:val="0"/>
        <w:adjustRightInd w:val="0"/>
        <w:jc w:val="both"/>
        <w:rPr>
          <w:rFonts w:ascii="Arial Narrow" w:hAnsi="Arial Narrow" w:cs="Times New Roman"/>
          <w:bCs/>
          <w:sz w:val="22"/>
          <w:szCs w:val="22"/>
        </w:rPr>
      </w:pPr>
      <w:r>
        <w:rPr>
          <w:rFonts w:ascii="Arial Narrow" w:hAnsi="Arial Narrow" w:cs="Times New Roman"/>
          <w:sz w:val="23"/>
          <w:szCs w:val="23"/>
        </w:rPr>
        <w:t>pojazd nie jest wpisany do rejestru zastawów</w:t>
      </w:r>
      <w:r>
        <w:rPr>
          <w:rFonts w:ascii="Arial Narrow" w:hAnsi="Arial Narrow" w:cs="Times New Roman"/>
          <w:sz w:val="23"/>
          <w:szCs w:val="23"/>
        </w:rPr>
        <w:t>,</w:t>
      </w:r>
    </w:p>
    <w:p w14:paraId="41DD2D64" w14:textId="0B981CB7" w:rsidR="00C77885" w:rsidRDefault="00764680" w:rsidP="001C5970">
      <w:pPr>
        <w:numPr>
          <w:ilvl w:val="0"/>
          <w:numId w:val="46"/>
        </w:numPr>
        <w:autoSpaceDE w:val="0"/>
        <w:adjustRightInd w:val="0"/>
        <w:jc w:val="both"/>
        <w:rPr>
          <w:rFonts w:ascii="Arial Narrow" w:hAnsi="Arial Narrow" w:cs="Times New Roman"/>
          <w:bCs/>
          <w:sz w:val="22"/>
          <w:szCs w:val="22"/>
        </w:rPr>
      </w:pPr>
      <w:r w:rsidRPr="002B18F8">
        <w:rPr>
          <w:rFonts w:ascii="Arial Narrow" w:hAnsi="Arial Narrow" w:cs="Times New Roman"/>
          <w:bCs/>
          <w:sz w:val="22"/>
          <w:szCs w:val="22"/>
        </w:rPr>
        <w:t xml:space="preserve">zapoznał się z treścią </w:t>
      </w:r>
      <w:r w:rsidR="003B4BE3" w:rsidRPr="002B18F8">
        <w:rPr>
          <w:rFonts w:ascii="Arial Narrow" w:hAnsi="Arial Narrow" w:cs="Times New Roman"/>
          <w:bCs/>
          <w:sz w:val="22"/>
          <w:szCs w:val="22"/>
        </w:rPr>
        <w:t>Zapytania ofertowego</w:t>
      </w:r>
      <w:r w:rsidRPr="002B18F8">
        <w:rPr>
          <w:rFonts w:ascii="Arial Narrow" w:hAnsi="Arial Narrow" w:cs="Times New Roman"/>
          <w:bCs/>
          <w:sz w:val="22"/>
          <w:szCs w:val="22"/>
        </w:rPr>
        <w:t xml:space="preserve"> (MZK.</w:t>
      </w:r>
      <w:r w:rsidR="003B4BE3" w:rsidRPr="002B18F8">
        <w:rPr>
          <w:rFonts w:ascii="Arial Narrow" w:hAnsi="Arial Narrow" w:cs="Times New Roman"/>
          <w:bCs/>
          <w:sz w:val="22"/>
          <w:szCs w:val="22"/>
        </w:rPr>
        <w:t>TA</w:t>
      </w:r>
      <w:r w:rsidRPr="002B18F8">
        <w:rPr>
          <w:rFonts w:ascii="Arial Narrow" w:hAnsi="Arial Narrow" w:cs="Times New Roman"/>
          <w:bCs/>
          <w:sz w:val="22"/>
          <w:szCs w:val="22"/>
        </w:rPr>
        <w:t>-2</w:t>
      </w:r>
      <w:r w:rsidR="003B4BE3" w:rsidRPr="002B18F8">
        <w:rPr>
          <w:rFonts w:ascii="Arial Narrow" w:hAnsi="Arial Narrow" w:cs="Times New Roman"/>
          <w:bCs/>
          <w:sz w:val="22"/>
          <w:szCs w:val="22"/>
        </w:rPr>
        <w:t>4</w:t>
      </w:r>
      <w:r w:rsidRPr="002B18F8">
        <w:rPr>
          <w:rFonts w:ascii="Arial Narrow" w:hAnsi="Arial Narrow" w:cs="Times New Roman"/>
          <w:bCs/>
          <w:sz w:val="22"/>
          <w:szCs w:val="22"/>
        </w:rPr>
        <w:t>1-</w:t>
      </w:r>
      <w:r w:rsidR="00ED49D3">
        <w:rPr>
          <w:rFonts w:ascii="Arial Narrow" w:hAnsi="Arial Narrow" w:cs="Times New Roman"/>
          <w:bCs/>
          <w:sz w:val="22"/>
          <w:szCs w:val="22"/>
        </w:rPr>
        <w:t>18/26</w:t>
      </w:r>
      <w:r w:rsidRPr="002B18F8">
        <w:rPr>
          <w:rFonts w:ascii="Arial Narrow" w:hAnsi="Arial Narrow" w:cs="Times New Roman"/>
          <w:bCs/>
          <w:sz w:val="22"/>
          <w:szCs w:val="22"/>
        </w:rPr>
        <w:t>);</w:t>
      </w:r>
    </w:p>
    <w:p w14:paraId="426AD501" w14:textId="71CAA164" w:rsidR="001C5970" w:rsidRPr="001C5970" w:rsidRDefault="001C5970" w:rsidP="001C5970">
      <w:pPr>
        <w:pStyle w:val="Akapitzlist"/>
        <w:numPr>
          <w:ilvl w:val="0"/>
          <w:numId w:val="46"/>
        </w:numPr>
        <w:spacing w:after="0" w:line="240" w:lineRule="auto"/>
        <w:ind w:left="714" w:hanging="357"/>
        <w:rPr>
          <w:rFonts w:ascii="Arial Narrow" w:hAnsi="Arial Narrow" w:cs="Times New Roman"/>
          <w:bCs/>
          <w:lang w:eastAsia="ar-SA"/>
        </w:rPr>
      </w:pPr>
      <w:r w:rsidRPr="001C5970">
        <w:rPr>
          <w:rFonts w:ascii="Arial Narrow" w:hAnsi="Arial Narrow" w:cs="Times New Roman"/>
          <w:bCs/>
          <w:lang w:eastAsia="ar-SA"/>
        </w:rPr>
        <w:t xml:space="preserve">przyjmuje warunki realizacji zamówienia określone we wzorze umowy (załącznik nr </w:t>
      </w:r>
      <w:r>
        <w:rPr>
          <w:rFonts w:ascii="Arial Narrow" w:hAnsi="Arial Narrow" w:cs="Times New Roman"/>
          <w:bCs/>
          <w:lang w:eastAsia="ar-SA"/>
        </w:rPr>
        <w:t>3</w:t>
      </w:r>
      <w:r w:rsidRPr="001C5970">
        <w:rPr>
          <w:rFonts w:ascii="Arial Narrow" w:hAnsi="Arial Narrow" w:cs="Times New Roman"/>
          <w:bCs/>
          <w:lang w:eastAsia="ar-SA"/>
        </w:rPr>
        <w:t xml:space="preserve"> do Zapytania ofertowego MZK.TA-241-</w:t>
      </w:r>
      <w:r w:rsidR="00ED49D3">
        <w:rPr>
          <w:rFonts w:ascii="Arial Narrow" w:hAnsi="Arial Narrow" w:cs="Times New Roman"/>
          <w:bCs/>
          <w:lang w:eastAsia="ar-SA"/>
        </w:rPr>
        <w:t>18/26</w:t>
      </w:r>
      <w:r w:rsidRPr="001C5970">
        <w:rPr>
          <w:rFonts w:ascii="Arial Narrow" w:hAnsi="Arial Narrow" w:cs="Times New Roman"/>
          <w:bCs/>
          <w:lang w:eastAsia="ar-SA"/>
        </w:rPr>
        <w:t>) i w przypadku wyboru jego oferty zobowiązuje się do zawarcia umowy na tych warunkach;</w:t>
      </w:r>
    </w:p>
    <w:p w14:paraId="5CFCE097" w14:textId="2A6736A4" w:rsidR="003B4BE3" w:rsidRPr="002B18F8" w:rsidRDefault="003B4BE3" w:rsidP="001C5970">
      <w:pPr>
        <w:numPr>
          <w:ilvl w:val="0"/>
          <w:numId w:val="46"/>
        </w:numPr>
        <w:autoSpaceDE w:val="0"/>
        <w:adjustRightInd w:val="0"/>
        <w:ind w:left="714" w:hanging="357"/>
        <w:jc w:val="both"/>
        <w:rPr>
          <w:rFonts w:ascii="Arial Narrow" w:hAnsi="Arial Narrow" w:cs="Times New Roman"/>
          <w:bCs/>
          <w:sz w:val="22"/>
          <w:szCs w:val="22"/>
        </w:rPr>
      </w:pPr>
      <w:r w:rsidRPr="002B18F8">
        <w:rPr>
          <w:rFonts w:ascii="Arial Narrow" w:hAnsi="Arial Narrow" w:cs="Times New Roman"/>
          <w:bCs/>
          <w:sz w:val="22"/>
          <w:szCs w:val="22"/>
        </w:rPr>
        <w:t>uważa się związany złożoną ofertą przez okres 30 dni od upływu terminu składania ofert określonego w Zapytaniu ofertowego MZK.TA-241-</w:t>
      </w:r>
      <w:r w:rsidR="00ED49D3">
        <w:rPr>
          <w:rFonts w:ascii="Arial Narrow" w:hAnsi="Arial Narrow" w:cs="Times New Roman"/>
          <w:bCs/>
          <w:sz w:val="22"/>
          <w:szCs w:val="22"/>
        </w:rPr>
        <w:t>18/26</w:t>
      </w:r>
      <w:r w:rsidRPr="002B18F8">
        <w:rPr>
          <w:rFonts w:ascii="Arial Narrow" w:hAnsi="Arial Narrow" w:cs="Times New Roman"/>
          <w:bCs/>
          <w:sz w:val="22"/>
          <w:szCs w:val="22"/>
        </w:rPr>
        <w:t>.</w:t>
      </w:r>
    </w:p>
    <w:p w14:paraId="6C40F0F2" w14:textId="364D93D4" w:rsidR="003B4BE3" w:rsidRPr="002B18F8" w:rsidRDefault="003B4BE3" w:rsidP="003B4BE3">
      <w:pPr>
        <w:numPr>
          <w:ilvl w:val="0"/>
          <w:numId w:val="46"/>
        </w:numPr>
        <w:autoSpaceDE w:val="0"/>
        <w:adjustRightInd w:val="0"/>
        <w:jc w:val="both"/>
        <w:rPr>
          <w:rFonts w:ascii="Arial Narrow" w:hAnsi="Arial Narrow" w:cs="Times New Roman"/>
          <w:bCs/>
          <w:sz w:val="22"/>
          <w:szCs w:val="22"/>
        </w:rPr>
      </w:pPr>
      <w:r w:rsidRPr="002B18F8">
        <w:rPr>
          <w:rFonts w:ascii="Arial Narrow" w:hAnsi="Arial Narrow" w:cs="Times New Roman"/>
          <w:bCs/>
          <w:sz w:val="22"/>
          <w:szCs w:val="22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 (</w:t>
      </w:r>
      <w:r w:rsidR="00131464">
        <w:rPr>
          <w:rFonts w:ascii="Arial Narrow" w:hAnsi="Arial Narrow" w:cs="Times New Roman"/>
          <w:bCs/>
          <w:sz w:val="22"/>
          <w:szCs w:val="22"/>
        </w:rPr>
        <w:t xml:space="preserve">tekst jedn. </w:t>
      </w:r>
      <w:r w:rsidRPr="002B18F8">
        <w:rPr>
          <w:rFonts w:ascii="Arial Narrow" w:hAnsi="Arial Narrow" w:cs="Times New Roman"/>
          <w:bCs/>
          <w:sz w:val="22"/>
          <w:szCs w:val="22"/>
        </w:rPr>
        <w:t>Dz. U. z 202</w:t>
      </w:r>
      <w:r w:rsidR="00131464">
        <w:rPr>
          <w:rFonts w:ascii="Arial Narrow" w:hAnsi="Arial Narrow" w:cs="Times New Roman"/>
          <w:bCs/>
          <w:sz w:val="22"/>
          <w:szCs w:val="22"/>
        </w:rPr>
        <w:t>5</w:t>
      </w:r>
      <w:r w:rsidRPr="002B18F8">
        <w:rPr>
          <w:rFonts w:ascii="Arial Narrow" w:hAnsi="Arial Narrow" w:cs="Times New Roman"/>
          <w:bCs/>
          <w:sz w:val="22"/>
          <w:szCs w:val="22"/>
        </w:rPr>
        <w:t xml:space="preserve"> r., poz. </w:t>
      </w:r>
      <w:r w:rsidR="00131464">
        <w:rPr>
          <w:rFonts w:ascii="Arial Narrow" w:hAnsi="Arial Narrow" w:cs="Times New Roman"/>
          <w:bCs/>
          <w:sz w:val="22"/>
          <w:szCs w:val="22"/>
        </w:rPr>
        <w:t>514</w:t>
      </w:r>
      <w:r w:rsidRPr="002B18F8">
        <w:rPr>
          <w:rFonts w:ascii="Arial Narrow" w:hAnsi="Arial Narrow" w:cs="Times New Roman"/>
          <w:bCs/>
          <w:sz w:val="22"/>
          <w:szCs w:val="22"/>
        </w:rPr>
        <w:t>),</w:t>
      </w:r>
    </w:p>
    <w:p w14:paraId="126869EE" w14:textId="50C555CA" w:rsidR="003B4BE3" w:rsidRPr="002B18F8" w:rsidRDefault="003B4BE3" w:rsidP="003B4BE3">
      <w:pPr>
        <w:numPr>
          <w:ilvl w:val="0"/>
          <w:numId w:val="46"/>
        </w:numPr>
        <w:autoSpaceDE w:val="0"/>
        <w:adjustRightInd w:val="0"/>
        <w:jc w:val="both"/>
        <w:rPr>
          <w:rFonts w:ascii="Arial Narrow" w:hAnsi="Arial Narrow" w:cs="Times New Roman"/>
          <w:bCs/>
          <w:sz w:val="22"/>
          <w:szCs w:val="22"/>
        </w:rPr>
      </w:pPr>
      <w:r w:rsidRPr="002B18F8">
        <w:rPr>
          <w:rFonts w:ascii="Arial Narrow" w:hAnsi="Arial Narrow" w:cs="Times New Roman"/>
          <w:bCs/>
          <w:sz w:val="22"/>
          <w:szCs w:val="22"/>
        </w:rPr>
        <w:t>dysponuje odpowiednim potencjałem technicznym oraz osobami zdolnymi do wykonania zamówienia,</w:t>
      </w:r>
    </w:p>
    <w:p w14:paraId="15149648" w14:textId="592CFF8F" w:rsidR="00764680" w:rsidRPr="002B18F8" w:rsidRDefault="003B4BE3" w:rsidP="003B4BE3">
      <w:pPr>
        <w:numPr>
          <w:ilvl w:val="0"/>
          <w:numId w:val="46"/>
        </w:numPr>
        <w:autoSpaceDE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2B18F8">
        <w:rPr>
          <w:rFonts w:ascii="Arial Narrow" w:hAnsi="Arial Narrow" w:cs="Times New Roman"/>
          <w:bCs/>
          <w:sz w:val="22"/>
          <w:szCs w:val="22"/>
        </w:rPr>
        <w:t>w celu wypełnienia obowiązków informacyjnych przewidzianych w art. 13 lub art. 14 RODO</w:t>
      </w:r>
      <w:r w:rsidR="0031484D">
        <w:rPr>
          <w:rStyle w:val="Odwoanieprzypisudolnego"/>
          <w:rFonts w:ascii="Arial Narrow" w:hAnsi="Arial Narrow" w:cs="Times New Roman"/>
          <w:bCs/>
          <w:sz w:val="22"/>
          <w:szCs w:val="22"/>
        </w:rPr>
        <w:footnoteReference w:id="1"/>
      </w:r>
      <w:r w:rsidRPr="002B18F8">
        <w:rPr>
          <w:rFonts w:ascii="Arial Narrow" w:hAnsi="Arial Narrow" w:cs="Times New Roman"/>
          <w:bCs/>
          <w:sz w:val="22"/>
          <w:szCs w:val="22"/>
        </w:rPr>
        <w:t xml:space="preserve">, oświadczamy, że względem osób, które planujemy zaangażować do realizacji przedmiotu zamówienia, podwykonawców, podmiotów trzecich na zasoby których się powołujemy oraz zaangażowanych przez nas osób do realizacji umowy, spełniony zostanie stosowny obowiązek informacyjny w zakresie ochrony danych osobowych, analogicznie jak w </w:t>
      </w:r>
      <w:r w:rsidR="00895E30">
        <w:rPr>
          <w:rFonts w:ascii="Arial Narrow" w:hAnsi="Arial Narrow" w:cs="Times New Roman"/>
          <w:bCs/>
          <w:sz w:val="22"/>
          <w:szCs w:val="22"/>
        </w:rPr>
        <w:t>Z</w:t>
      </w:r>
      <w:r w:rsidRPr="002B18F8">
        <w:rPr>
          <w:rFonts w:ascii="Arial Narrow" w:hAnsi="Arial Narrow" w:cs="Times New Roman"/>
          <w:bCs/>
          <w:sz w:val="22"/>
          <w:szCs w:val="22"/>
        </w:rPr>
        <w:t xml:space="preserve">ałączniku nr </w:t>
      </w:r>
      <w:r w:rsidR="001C5970">
        <w:rPr>
          <w:rFonts w:ascii="Arial Narrow" w:hAnsi="Arial Narrow" w:cs="Times New Roman"/>
          <w:bCs/>
          <w:sz w:val="22"/>
          <w:szCs w:val="22"/>
        </w:rPr>
        <w:t>2</w:t>
      </w:r>
      <w:r w:rsidRPr="002B18F8">
        <w:rPr>
          <w:rFonts w:ascii="Arial Narrow" w:hAnsi="Arial Narrow" w:cs="Times New Roman"/>
          <w:bCs/>
          <w:sz w:val="22"/>
          <w:szCs w:val="22"/>
        </w:rPr>
        <w:t xml:space="preserve"> do </w:t>
      </w:r>
      <w:r w:rsidR="001C5970">
        <w:rPr>
          <w:rFonts w:ascii="Arial Narrow" w:hAnsi="Arial Narrow" w:cs="Times New Roman"/>
          <w:bCs/>
          <w:sz w:val="22"/>
          <w:szCs w:val="22"/>
        </w:rPr>
        <w:t>Z</w:t>
      </w:r>
      <w:r w:rsidRPr="002B18F8">
        <w:rPr>
          <w:rFonts w:ascii="Arial Narrow" w:hAnsi="Arial Narrow" w:cs="Times New Roman"/>
          <w:bCs/>
          <w:sz w:val="22"/>
          <w:szCs w:val="22"/>
        </w:rPr>
        <w:t>apytania ofertowego</w:t>
      </w:r>
      <w:r w:rsidR="0031484D">
        <w:rPr>
          <w:rStyle w:val="Odwoanieprzypisudolnego"/>
          <w:rFonts w:ascii="Arial Narrow" w:hAnsi="Arial Narrow" w:cs="Times New Roman"/>
          <w:bCs/>
          <w:sz w:val="22"/>
          <w:szCs w:val="22"/>
        </w:rPr>
        <w:footnoteReference w:id="2"/>
      </w:r>
      <w:r w:rsidRPr="002B18F8">
        <w:rPr>
          <w:rFonts w:ascii="Arial Narrow" w:hAnsi="Arial Narrow" w:cs="Times New Roman"/>
          <w:bCs/>
          <w:sz w:val="22"/>
          <w:szCs w:val="22"/>
        </w:rPr>
        <w:t>.</w:t>
      </w:r>
    </w:p>
    <w:p w14:paraId="51D604EC" w14:textId="77777777" w:rsidR="00BB5555" w:rsidRDefault="00BB5555" w:rsidP="00764680">
      <w:pPr>
        <w:suppressAutoHyphens w:val="0"/>
        <w:spacing w:line="276" w:lineRule="auto"/>
        <w:jc w:val="both"/>
        <w:rPr>
          <w:rFonts w:ascii="Arial Narrow" w:hAnsi="Arial Narrow" w:cs="Arial"/>
        </w:rPr>
      </w:pPr>
    </w:p>
    <w:p w14:paraId="2DAD8FF7" w14:textId="77777777" w:rsidR="003B4BE3" w:rsidRDefault="003B4BE3" w:rsidP="00764680">
      <w:pPr>
        <w:autoSpaceDN w:val="0"/>
        <w:ind w:left="4536"/>
        <w:textAlignment w:val="baseline"/>
        <w:rPr>
          <w:rFonts w:ascii="Arial Narrow" w:hAnsi="Arial Narrow" w:cs="Times New Roman"/>
          <w:bCs/>
          <w:color w:val="000000"/>
          <w:kern w:val="3"/>
          <w:lang w:eastAsia="zh-CN"/>
        </w:rPr>
      </w:pPr>
    </w:p>
    <w:p w14:paraId="129311F9" w14:textId="77777777" w:rsidR="003B4BE3" w:rsidRDefault="003B4BE3" w:rsidP="00764680">
      <w:pPr>
        <w:autoSpaceDN w:val="0"/>
        <w:ind w:left="4536"/>
        <w:textAlignment w:val="baseline"/>
        <w:rPr>
          <w:rFonts w:ascii="Arial Narrow" w:hAnsi="Arial Narrow" w:cs="Times New Roman"/>
          <w:bCs/>
          <w:color w:val="000000"/>
          <w:kern w:val="3"/>
          <w:lang w:eastAsia="zh-CN"/>
        </w:rPr>
      </w:pPr>
    </w:p>
    <w:p w14:paraId="1A87B77D" w14:textId="7678C7BA" w:rsidR="00764680" w:rsidRPr="00764680" w:rsidRDefault="00764680" w:rsidP="00764680">
      <w:pPr>
        <w:autoSpaceDN w:val="0"/>
        <w:ind w:left="4536"/>
        <w:textAlignment w:val="baseline"/>
        <w:rPr>
          <w:rFonts w:ascii="Arial Narrow" w:hAnsi="Arial Narrow" w:cs="Times New Roman"/>
          <w:bCs/>
          <w:color w:val="000000"/>
          <w:kern w:val="3"/>
          <w:lang w:eastAsia="zh-CN"/>
        </w:rPr>
      </w:pPr>
      <w:r w:rsidRPr="00764680">
        <w:rPr>
          <w:rFonts w:ascii="Arial Narrow" w:hAnsi="Arial Narrow" w:cs="Times New Roman"/>
          <w:bCs/>
          <w:color w:val="000000"/>
          <w:kern w:val="3"/>
          <w:lang w:eastAsia="zh-CN"/>
        </w:rPr>
        <w:t>...........................................................................</w:t>
      </w:r>
    </w:p>
    <w:p w14:paraId="63970382" w14:textId="77777777" w:rsidR="00764680" w:rsidRPr="001F2279" w:rsidRDefault="00764680" w:rsidP="001F2279">
      <w:pPr>
        <w:autoSpaceDN w:val="0"/>
        <w:ind w:left="4253"/>
        <w:jc w:val="center"/>
        <w:textAlignment w:val="baseline"/>
        <w:rPr>
          <w:rFonts w:ascii="Arial Narrow" w:hAnsi="Arial Narrow" w:cs="Times New Roman"/>
          <w:bCs/>
          <w:i/>
          <w:iCs/>
          <w:color w:val="000000"/>
          <w:kern w:val="3"/>
          <w:sz w:val="20"/>
          <w:szCs w:val="20"/>
          <w:lang w:eastAsia="zh-CN"/>
        </w:rPr>
      </w:pPr>
      <w:r w:rsidRPr="00764680">
        <w:rPr>
          <w:rFonts w:ascii="Arial Narrow" w:hAnsi="Arial Narrow" w:cs="Times New Roman"/>
          <w:bCs/>
          <w:i/>
          <w:iCs/>
          <w:color w:val="000000"/>
          <w:kern w:val="3"/>
          <w:sz w:val="20"/>
          <w:szCs w:val="20"/>
          <w:lang w:eastAsia="zh-CN"/>
        </w:rPr>
        <w:t>Podpis Wykonawcy</w:t>
      </w:r>
    </w:p>
    <w:sectPr w:rsidR="00764680" w:rsidRPr="001F2279" w:rsidSect="0075576B">
      <w:headerReference w:type="default" r:id="rId8"/>
      <w:footerReference w:type="default" r:id="rId9"/>
      <w:pgSz w:w="11905" w:h="16837"/>
      <w:pgMar w:top="1418" w:right="1418" w:bottom="851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866E0" w14:textId="77777777" w:rsidR="00A2298C" w:rsidRDefault="00A2298C">
      <w:r>
        <w:separator/>
      </w:r>
    </w:p>
  </w:endnote>
  <w:endnote w:type="continuationSeparator" w:id="0">
    <w:p w14:paraId="66F86A28" w14:textId="77777777" w:rsidR="00A2298C" w:rsidRDefault="00A2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altName w:val="Times New Roman"/>
    <w:charset w:val="00"/>
    <w:family w:val="auto"/>
    <w:pitch w:val="variable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7311F" w14:textId="77777777" w:rsidR="00FC0701" w:rsidRPr="00D66680" w:rsidRDefault="00FC0701">
    <w:pPr>
      <w:pStyle w:val="Stopka"/>
      <w:jc w:val="right"/>
      <w:rPr>
        <w:rFonts w:ascii="Arial Narrow" w:hAnsi="Arial Narrow"/>
        <w:sz w:val="20"/>
        <w:szCs w:val="20"/>
      </w:rPr>
    </w:pPr>
    <w:r w:rsidRPr="00D66680">
      <w:rPr>
        <w:rFonts w:ascii="Arial Narrow" w:hAnsi="Arial Narrow"/>
        <w:sz w:val="20"/>
        <w:szCs w:val="20"/>
      </w:rPr>
      <w:t xml:space="preserve">Strona </w:t>
    </w:r>
    <w:r w:rsidRPr="00D66680">
      <w:rPr>
        <w:rFonts w:ascii="Arial Narrow" w:hAnsi="Arial Narrow"/>
        <w:b/>
        <w:bCs/>
        <w:sz w:val="20"/>
        <w:szCs w:val="20"/>
      </w:rPr>
      <w:fldChar w:fldCharType="begin"/>
    </w:r>
    <w:r w:rsidRPr="00D66680">
      <w:rPr>
        <w:rFonts w:ascii="Arial Narrow" w:hAnsi="Arial Narrow"/>
        <w:b/>
        <w:bCs/>
        <w:sz w:val="20"/>
        <w:szCs w:val="20"/>
      </w:rPr>
      <w:instrText>PAGE</w:instrText>
    </w:r>
    <w:r w:rsidRPr="00D66680">
      <w:rPr>
        <w:rFonts w:ascii="Arial Narrow" w:hAnsi="Arial Narrow"/>
        <w:b/>
        <w:bCs/>
        <w:sz w:val="20"/>
        <w:szCs w:val="20"/>
      </w:rPr>
      <w:fldChar w:fldCharType="separate"/>
    </w:r>
    <w:r w:rsidR="00414E21" w:rsidRPr="00D66680">
      <w:rPr>
        <w:rFonts w:ascii="Arial Narrow" w:hAnsi="Arial Narrow"/>
        <w:b/>
        <w:bCs/>
        <w:noProof/>
        <w:sz w:val="20"/>
        <w:szCs w:val="20"/>
      </w:rPr>
      <w:t>1</w:t>
    </w:r>
    <w:r w:rsidRPr="00D66680">
      <w:rPr>
        <w:rFonts w:ascii="Arial Narrow" w:hAnsi="Arial Narrow"/>
        <w:b/>
        <w:bCs/>
        <w:sz w:val="20"/>
        <w:szCs w:val="20"/>
      </w:rPr>
      <w:fldChar w:fldCharType="end"/>
    </w:r>
    <w:r w:rsidRPr="00D66680">
      <w:rPr>
        <w:rFonts w:ascii="Arial Narrow" w:hAnsi="Arial Narrow"/>
        <w:sz w:val="20"/>
        <w:szCs w:val="20"/>
      </w:rPr>
      <w:t xml:space="preserve"> z </w:t>
    </w:r>
    <w:r w:rsidRPr="00D66680">
      <w:rPr>
        <w:rFonts w:ascii="Arial Narrow" w:hAnsi="Arial Narrow"/>
        <w:b/>
        <w:bCs/>
        <w:sz w:val="20"/>
        <w:szCs w:val="20"/>
      </w:rPr>
      <w:fldChar w:fldCharType="begin"/>
    </w:r>
    <w:r w:rsidRPr="00D66680">
      <w:rPr>
        <w:rFonts w:ascii="Arial Narrow" w:hAnsi="Arial Narrow"/>
        <w:b/>
        <w:bCs/>
        <w:sz w:val="20"/>
        <w:szCs w:val="20"/>
      </w:rPr>
      <w:instrText>NUMPAGES</w:instrText>
    </w:r>
    <w:r w:rsidRPr="00D66680">
      <w:rPr>
        <w:rFonts w:ascii="Arial Narrow" w:hAnsi="Arial Narrow"/>
        <w:b/>
        <w:bCs/>
        <w:sz w:val="20"/>
        <w:szCs w:val="20"/>
      </w:rPr>
      <w:fldChar w:fldCharType="separate"/>
    </w:r>
    <w:r w:rsidR="00414E21" w:rsidRPr="00D66680">
      <w:rPr>
        <w:rFonts w:ascii="Arial Narrow" w:hAnsi="Arial Narrow"/>
        <w:b/>
        <w:bCs/>
        <w:noProof/>
        <w:sz w:val="20"/>
        <w:szCs w:val="20"/>
      </w:rPr>
      <w:t>3</w:t>
    </w:r>
    <w:r w:rsidRPr="00D66680">
      <w:rPr>
        <w:rFonts w:ascii="Arial Narrow" w:hAnsi="Arial Narrow"/>
        <w:b/>
        <w:bCs/>
        <w:sz w:val="20"/>
        <w:szCs w:val="20"/>
      </w:rPr>
      <w:fldChar w:fldCharType="end"/>
    </w:r>
  </w:p>
  <w:p w14:paraId="63A46799" w14:textId="77777777" w:rsidR="00F00AAF" w:rsidRDefault="00F00A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0AF77" w14:textId="77777777" w:rsidR="00A2298C" w:rsidRDefault="00A2298C">
      <w:r>
        <w:separator/>
      </w:r>
    </w:p>
  </w:footnote>
  <w:footnote w:type="continuationSeparator" w:id="0">
    <w:p w14:paraId="267A70A6" w14:textId="77777777" w:rsidR="00A2298C" w:rsidRDefault="00A2298C">
      <w:r>
        <w:continuationSeparator/>
      </w:r>
    </w:p>
  </w:footnote>
  <w:footnote w:id="1">
    <w:p w14:paraId="0B607A4A" w14:textId="7746B3B6" w:rsidR="0031484D" w:rsidRDefault="003148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4268">
        <w:rPr>
          <w:rFonts w:ascii="Arial Narrow" w:hAnsi="Arial Narrow"/>
          <w:sz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65F63EC" w14:textId="71A1F8BB" w:rsidR="0031484D" w:rsidRDefault="003148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4268">
        <w:rPr>
          <w:rFonts w:ascii="Arial Narrow" w:hAnsi="Arial Narrow"/>
          <w:color w:val="000000"/>
          <w:sz w:val="18"/>
        </w:rPr>
        <w:t xml:space="preserve">W przypadku gdy Dostawca </w:t>
      </w:r>
      <w:r w:rsidRPr="006A4268">
        <w:rPr>
          <w:rFonts w:ascii="Arial Narrow" w:hAnsi="Arial Narrow"/>
          <w:sz w:val="18"/>
        </w:rPr>
        <w:t>nie przekazuje danych osobowych innych niż bezpośrednio jego dotyczących lub zachodzi</w:t>
      </w:r>
      <w:r>
        <w:rPr>
          <w:sz w:val="18"/>
        </w:rPr>
        <w:t xml:space="preserve"> wyłączenie </w:t>
      </w:r>
      <w:r w:rsidRPr="006A4268">
        <w:rPr>
          <w:rFonts w:ascii="Arial Narrow" w:hAnsi="Arial Narrow"/>
          <w:sz w:val="18"/>
        </w:rPr>
        <w:t>stosowania obowiązku informacyjnego, stosownie do art. 13 ust. 4 lub art. 14 ust. 5 RODO treści oświadczenia Dostawca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28DD" w14:textId="7EC30429" w:rsidR="00162233" w:rsidRPr="00D66680" w:rsidRDefault="00162233" w:rsidP="004F743E">
    <w:pPr>
      <w:pStyle w:val="Standard"/>
      <w:jc w:val="right"/>
      <w:rPr>
        <w:rFonts w:ascii="Arial Narrow" w:hAnsi="Arial Narrow" w:cs="Times New Roman"/>
        <w:bCs/>
        <w:color w:val="FF0000"/>
        <w:sz w:val="22"/>
        <w:szCs w:val="22"/>
      </w:rPr>
    </w:pPr>
    <w:r w:rsidRPr="00D66680">
      <w:rPr>
        <w:rFonts w:ascii="Arial Narrow" w:hAnsi="Arial Narrow" w:cs="Times New Roman"/>
        <w:b/>
        <w:color w:val="000000"/>
        <w:sz w:val="22"/>
        <w:szCs w:val="22"/>
      </w:rPr>
      <w:t xml:space="preserve">Załącznik nr </w:t>
    </w:r>
    <w:r w:rsidR="00ED3761">
      <w:rPr>
        <w:rFonts w:ascii="Arial Narrow" w:hAnsi="Arial Narrow" w:cs="Times New Roman"/>
        <w:b/>
        <w:color w:val="000000"/>
        <w:sz w:val="22"/>
        <w:szCs w:val="22"/>
      </w:rPr>
      <w:t>1</w:t>
    </w:r>
    <w:r w:rsidR="005A02AA" w:rsidRPr="00D66680">
      <w:rPr>
        <w:rFonts w:ascii="Arial Narrow" w:hAnsi="Arial Narrow" w:cs="Times New Roman"/>
        <w:bCs/>
        <w:color w:val="000000"/>
        <w:sz w:val="22"/>
        <w:szCs w:val="22"/>
      </w:rPr>
      <w:t xml:space="preserve"> do</w:t>
    </w:r>
    <w:r w:rsidR="00AE6DE1">
      <w:rPr>
        <w:rFonts w:ascii="Arial Narrow" w:hAnsi="Arial Narrow" w:cs="Times New Roman"/>
        <w:bCs/>
        <w:color w:val="000000"/>
        <w:sz w:val="22"/>
        <w:szCs w:val="22"/>
      </w:rPr>
      <w:t xml:space="preserve"> Zapytania ofertowego</w:t>
    </w:r>
    <w:r w:rsidR="005A02AA" w:rsidRPr="00D66680">
      <w:rPr>
        <w:rFonts w:ascii="Arial Narrow" w:hAnsi="Arial Narrow" w:cs="Times New Roman"/>
        <w:bCs/>
        <w:color w:val="000000"/>
        <w:sz w:val="22"/>
        <w:szCs w:val="22"/>
      </w:rPr>
      <w:t xml:space="preserve"> </w:t>
    </w:r>
    <w:r w:rsidR="00664853" w:rsidRPr="00D66680">
      <w:rPr>
        <w:rFonts w:ascii="Arial Narrow" w:hAnsi="Arial Narrow" w:cs="Times New Roman"/>
        <w:bCs/>
        <w:color w:val="000000"/>
        <w:sz w:val="22"/>
        <w:szCs w:val="22"/>
      </w:rPr>
      <w:t>MZK.</w:t>
    </w:r>
    <w:r w:rsidR="00ED3761">
      <w:rPr>
        <w:rFonts w:ascii="Arial Narrow" w:hAnsi="Arial Narrow" w:cs="Times New Roman"/>
        <w:bCs/>
        <w:color w:val="000000"/>
        <w:sz w:val="22"/>
        <w:szCs w:val="22"/>
      </w:rPr>
      <w:t>TA</w:t>
    </w:r>
    <w:r w:rsidR="00664853" w:rsidRPr="00D66680">
      <w:rPr>
        <w:rFonts w:ascii="Arial Narrow" w:hAnsi="Arial Narrow" w:cs="Times New Roman"/>
        <w:bCs/>
        <w:color w:val="000000"/>
        <w:sz w:val="22"/>
        <w:szCs w:val="22"/>
      </w:rPr>
      <w:t>-2</w:t>
    </w:r>
    <w:r w:rsidR="00ED3761">
      <w:rPr>
        <w:rFonts w:ascii="Arial Narrow" w:hAnsi="Arial Narrow" w:cs="Times New Roman"/>
        <w:bCs/>
        <w:color w:val="000000"/>
        <w:sz w:val="22"/>
        <w:szCs w:val="22"/>
      </w:rPr>
      <w:t>4</w:t>
    </w:r>
    <w:r w:rsidR="00664853" w:rsidRPr="00D66680">
      <w:rPr>
        <w:rFonts w:ascii="Arial Narrow" w:hAnsi="Arial Narrow" w:cs="Times New Roman"/>
        <w:bCs/>
        <w:color w:val="000000"/>
        <w:sz w:val="22"/>
        <w:szCs w:val="22"/>
      </w:rPr>
      <w:t>1-</w:t>
    </w:r>
    <w:r w:rsidR="00ED49D3">
      <w:rPr>
        <w:rFonts w:ascii="Arial Narrow" w:hAnsi="Arial Narrow" w:cs="Times New Roman"/>
        <w:bCs/>
        <w:color w:val="000000"/>
        <w:sz w:val="22"/>
        <w:szCs w:val="22"/>
      </w:rPr>
      <w:t>18</w:t>
    </w:r>
    <w:r w:rsidR="002B18F8" w:rsidRPr="002B18F8">
      <w:rPr>
        <w:rFonts w:ascii="Arial Narrow" w:hAnsi="Arial Narrow" w:cs="Times New Roman"/>
        <w:bCs/>
        <w:color w:val="000000"/>
        <w:sz w:val="22"/>
        <w:szCs w:val="22"/>
      </w:rPr>
      <w:t>/2</w:t>
    </w:r>
    <w:r w:rsidR="00ED49D3">
      <w:rPr>
        <w:rFonts w:ascii="Arial Narrow" w:hAnsi="Arial Narrow" w:cs="Times New Roman"/>
        <w:bCs/>
        <w:color w:val="000000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tyl3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§"/>
      <w:lvlJc w:val="left"/>
      <w:pPr>
        <w:tabs>
          <w:tab w:val="num" w:pos="1477"/>
        </w:tabs>
        <w:ind w:left="1477" w:hanging="397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1277653"/>
    <w:multiLevelType w:val="hybridMultilevel"/>
    <w:tmpl w:val="2364F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F407E"/>
    <w:multiLevelType w:val="hybridMultilevel"/>
    <w:tmpl w:val="AD2A9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F44882"/>
    <w:multiLevelType w:val="hybridMultilevel"/>
    <w:tmpl w:val="A7A86E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BF7D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7D066AF"/>
    <w:multiLevelType w:val="hybridMultilevel"/>
    <w:tmpl w:val="0E040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AA36DC"/>
    <w:multiLevelType w:val="hybridMultilevel"/>
    <w:tmpl w:val="B04835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4C5A01"/>
    <w:multiLevelType w:val="hybridMultilevel"/>
    <w:tmpl w:val="A81E2332"/>
    <w:lvl w:ilvl="0" w:tplc="98240B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27231C2F"/>
    <w:multiLevelType w:val="hybridMultilevel"/>
    <w:tmpl w:val="CD9ECCE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2C445D39"/>
    <w:multiLevelType w:val="hybridMultilevel"/>
    <w:tmpl w:val="2FF40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F4EF4"/>
    <w:multiLevelType w:val="multilevel"/>
    <w:tmpl w:val="66AC4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340553EC"/>
    <w:multiLevelType w:val="hybridMultilevel"/>
    <w:tmpl w:val="D3087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76576"/>
    <w:multiLevelType w:val="hybridMultilevel"/>
    <w:tmpl w:val="9636FB66"/>
    <w:lvl w:ilvl="0" w:tplc="719AAB50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6" w15:restartNumberingAfterBreak="0">
    <w:nsid w:val="388217E3"/>
    <w:multiLevelType w:val="hybridMultilevel"/>
    <w:tmpl w:val="3F82E1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255E15"/>
    <w:multiLevelType w:val="hybridMultilevel"/>
    <w:tmpl w:val="03343342"/>
    <w:lvl w:ilvl="0" w:tplc="C2CE15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C6EE7"/>
    <w:multiLevelType w:val="hybridMultilevel"/>
    <w:tmpl w:val="A5FE972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C3036C"/>
    <w:multiLevelType w:val="hybridMultilevel"/>
    <w:tmpl w:val="570CD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E0774"/>
    <w:multiLevelType w:val="hybridMultilevel"/>
    <w:tmpl w:val="3578B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54CB"/>
    <w:multiLevelType w:val="hybridMultilevel"/>
    <w:tmpl w:val="6240B8D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1061D"/>
    <w:multiLevelType w:val="hybridMultilevel"/>
    <w:tmpl w:val="5FEC7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885E93"/>
    <w:multiLevelType w:val="hybridMultilevel"/>
    <w:tmpl w:val="83609CB2"/>
    <w:lvl w:ilvl="0" w:tplc="EACAE46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37F79"/>
    <w:multiLevelType w:val="hybridMultilevel"/>
    <w:tmpl w:val="BA749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D88"/>
    <w:multiLevelType w:val="hybridMultilevel"/>
    <w:tmpl w:val="B1D481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60497811">
    <w:abstractNumId w:val="0"/>
  </w:num>
  <w:num w:numId="2" w16cid:durableId="1264537705">
    <w:abstractNumId w:val="1"/>
  </w:num>
  <w:num w:numId="3" w16cid:durableId="34628037">
    <w:abstractNumId w:val="2"/>
  </w:num>
  <w:num w:numId="4" w16cid:durableId="366953856">
    <w:abstractNumId w:val="3"/>
  </w:num>
  <w:num w:numId="5" w16cid:durableId="31157172">
    <w:abstractNumId w:val="4"/>
  </w:num>
  <w:num w:numId="6" w16cid:durableId="908420618">
    <w:abstractNumId w:val="5"/>
  </w:num>
  <w:num w:numId="7" w16cid:durableId="1630238876">
    <w:abstractNumId w:val="6"/>
  </w:num>
  <w:num w:numId="8" w16cid:durableId="1124882498">
    <w:abstractNumId w:val="7"/>
  </w:num>
  <w:num w:numId="9" w16cid:durableId="745032583">
    <w:abstractNumId w:val="8"/>
  </w:num>
  <w:num w:numId="10" w16cid:durableId="759836050">
    <w:abstractNumId w:val="9"/>
  </w:num>
  <w:num w:numId="11" w16cid:durableId="2144731454">
    <w:abstractNumId w:val="10"/>
  </w:num>
  <w:num w:numId="12" w16cid:durableId="1404139284">
    <w:abstractNumId w:val="11"/>
  </w:num>
  <w:num w:numId="13" w16cid:durableId="216402057">
    <w:abstractNumId w:val="12"/>
  </w:num>
  <w:num w:numId="14" w16cid:durableId="267734445">
    <w:abstractNumId w:val="13"/>
  </w:num>
  <w:num w:numId="15" w16cid:durableId="765466511">
    <w:abstractNumId w:val="1"/>
  </w:num>
  <w:num w:numId="16" w16cid:durableId="1986348437">
    <w:abstractNumId w:val="1"/>
  </w:num>
  <w:num w:numId="17" w16cid:durableId="738866075">
    <w:abstractNumId w:val="1"/>
  </w:num>
  <w:num w:numId="18" w16cid:durableId="1926725282">
    <w:abstractNumId w:val="1"/>
  </w:num>
  <w:num w:numId="19" w16cid:durableId="1354108585">
    <w:abstractNumId w:val="1"/>
  </w:num>
  <w:num w:numId="20" w16cid:durableId="597905492">
    <w:abstractNumId w:val="1"/>
  </w:num>
  <w:num w:numId="21" w16cid:durableId="1677610768">
    <w:abstractNumId w:val="1"/>
  </w:num>
  <w:num w:numId="22" w16cid:durableId="1692685973">
    <w:abstractNumId w:val="1"/>
  </w:num>
  <w:num w:numId="23" w16cid:durableId="1748653779">
    <w:abstractNumId w:val="1"/>
  </w:num>
  <w:num w:numId="24" w16cid:durableId="402411327">
    <w:abstractNumId w:val="1"/>
  </w:num>
  <w:num w:numId="25" w16cid:durableId="1788546635">
    <w:abstractNumId w:val="26"/>
  </w:num>
  <w:num w:numId="26" w16cid:durableId="1924222516">
    <w:abstractNumId w:val="29"/>
  </w:num>
  <w:num w:numId="27" w16cid:durableId="1961523933">
    <w:abstractNumId w:val="19"/>
  </w:num>
  <w:num w:numId="28" w16cid:durableId="1023746661">
    <w:abstractNumId w:val="35"/>
  </w:num>
  <w:num w:numId="29" w16cid:durableId="594751898">
    <w:abstractNumId w:val="15"/>
  </w:num>
  <w:num w:numId="30" w16cid:durableId="782501859">
    <w:abstractNumId w:val="34"/>
  </w:num>
  <w:num w:numId="31" w16cid:durableId="952830566">
    <w:abstractNumId w:val="1"/>
  </w:num>
  <w:num w:numId="32" w16cid:durableId="593630282">
    <w:abstractNumId w:val="1"/>
  </w:num>
  <w:num w:numId="33" w16cid:durableId="355236292">
    <w:abstractNumId w:val="1"/>
  </w:num>
  <w:num w:numId="34" w16cid:durableId="527177999">
    <w:abstractNumId w:val="23"/>
  </w:num>
  <w:num w:numId="35" w16cid:durableId="180046875">
    <w:abstractNumId w:val="1"/>
  </w:num>
  <w:num w:numId="36" w16cid:durableId="1709916229">
    <w:abstractNumId w:val="16"/>
  </w:num>
  <w:num w:numId="37" w16cid:durableId="1768892218">
    <w:abstractNumId w:val="1"/>
  </w:num>
  <w:num w:numId="38" w16cid:durableId="379019857">
    <w:abstractNumId w:val="1"/>
  </w:num>
  <w:num w:numId="39" w16cid:durableId="13577907">
    <w:abstractNumId w:val="28"/>
  </w:num>
  <w:num w:numId="40" w16cid:durableId="1046830961">
    <w:abstractNumId w:val="22"/>
  </w:num>
  <w:num w:numId="41" w16cid:durableId="706374713">
    <w:abstractNumId w:val="1"/>
  </w:num>
  <w:num w:numId="42" w16cid:durableId="503784302">
    <w:abstractNumId w:val="1"/>
  </w:num>
  <w:num w:numId="43" w16cid:durableId="1710110873">
    <w:abstractNumId w:val="25"/>
  </w:num>
  <w:num w:numId="44" w16cid:durableId="19398723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4208461">
    <w:abstractNumId w:val="20"/>
  </w:num>
  <w:num w:numId="46" w16cid:durableId="1244030700">
    <w:abstractNumId w:val="33"/>
  </w:num>
  <w:num w:numId="47" w16cid:durableId="682513180">
    <w:abstractNumId w:val="17"/>
  </w:num>
  <w:num w:numId="48" w16cid:durableId="351759840">
    <w:abstractNumId w:val="21"/>
  </w:num>
  <w:num w:numId="49" w16cid:durableId="28263139">
    <w:abstractNumId w:val="24"/>
  </w:num>
  <w:num w:numId="50" w16cid:durableId="1674383050">
    <w:abstractNumId w:val="32"/>
  </w:num>
  <w:num w:numId="51" w16cid:durableId="300812989">
    <w:abstractNumId w:val="30"/>
  </w:num>
  <w:num w:numId="52" w16cid:durableId="1753699657">
    <w:abstractNumId w:val="18"/>
  </w:num>
  <w:num w:numId="53" w16cid:durableId="343047309">
    <w:abstractNumId w:val="14"/>
  </w:num>
  <w:num w:numId="54" w16cid:durableId="15497601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AC"/>
    <w:rsid w:val="00001C42"/>
    <w:rsid w:val="000041CB"/>
    <w:rsid w:val="000069CB"/>
    <w:rsid w:val="00011410"/>
    <w:rsid w:val="000177E2"/>
    <w:rsid w:val="00017B8E"/>
    <w:rsid w:val="000205AE"/>
    <w:rsid w:val="00020A68"/>
    <w:rsid w:val="00022279"/>
    <w:rsid w:val="00024650"/>
    <w:rsid w:val="00024A82"/>
    <w:rsid w:val="00024E7E"/>
    <w:rsid w:val="00027046"/>
    <w:rsid w:val="0002759E"/>
    <w:rsid w:val="000315D3"/>
    <w:rsid w:val="000317A7"/>
    <w:rsid w:val="00032EBD"/>
    <w:rsid w:val="00034820"/>
    <w:rsid w:val="000416AF"/>
    <w:rsid w:val="00042CBB"/>
    <w:rsid w:val="00044165"/>
    <w:rsid w:val="0004518D"/>
    <w:rsid w:val="00046903"/>
    <w:rsid w:val="00047EF8"/>
    <w:rsid w:val="00057395"/>
    <w:rsid w:val="00063A12"/>
    <w:rsid w:val="0007244B"/>
    <w:rsid w:val="0007647E"/>
    <w:rsid w:val="00076CFC"/>
    <w:rsid w:val="000800FD"/>
    <w:rsid w:val="000833C2"/>
    <w:rsid w:val="00091817"/>
    <w:rsid w:val="00095E09"/>
    <w:rsid w:val="000966F2"/>
    <w:rsid w:val="000A08D6"/>
    <w:rsid w:val="000A0C52"/>
    <w:rsid w:val="000A15E3"/>
    <w:rsid w:val="000A1E25"/>
    <w:rsid w:val="000A3A9A"/>
    <w:rsid w:val="000A475E"/>
    <w:rsid w:val="000A64FF"/>
    <w:rsid w:val="000B1F3A"/>
    <w:rsid w:val="000B20D2"/>
    <w:rsid w:val="000B3BE0"/>
    <w:rsid w:val="000B574E"/>
    <w:rsid w:val="000B6A6D"/>
    <w:rsid w:val="000B78A1"/>
    <w:rsid w:val="000B7C88"/>
    <w:rsid w:val="000C15A4"/>
    <w:rsid w:val="000C5749"/>
    <w:rsid w:val="000C65D1"/>
    <w:rsid w:val="000C6B55"/>
    <w:rsid w:val="000D0DA7"/>
    <w:rsid w:val="000D726A"/>
    <w:rsid w:val="000E3A77"/>
    <w:rsid w:val="000F1E54"/>
    <w:rsid w:val="000F6054"/>
    <w:rsid w:val="000F683E"/>
    <w:rsid w:val="001010DC"/>
    <w:rsid w:val="0010171B"/>
    <w:rsid w:val="001057C4"/>
    <w:rsid w:val="00106E11"/>
    <w:rsid w:val="00106EBA"/>
    <w:rsid w:val="001077EC"/>
    <w:rsid w:val="00110C48"/>
    <w:rsid w:val="0011366F"/>
    <w:rsid w:val="00115244"/>
    <w:rsid w:val="001229E4"/>
    <w:rsid w:val="001236BF"/>
    <w:rsid w:val="00125005"/>
    <w:rsid w:val="00126522"/>
    <w:rsid w:val="0012788B"/>
    <w:rsid w:val="00131464"/>
    <w:rsid w:val="00132BAF"/>
    <w:rsid w:val="001340EE"/>
    <w:rsid w:val="001358CC"/>
    <w:rsid w:val="001359EC"/>
    <w:rsid w:val="00136A02"/>
    <w:rsid w:val="00136CD2"/>
    <w:rsid w:val="001400B6"/>
    <w:rsid w:val="00140957"/>
    <w:rsid w:val="00140D75"/>
    <w:rsid w:val="001412D0"/>
    <w:rsid w:val="00142C45"/>
    <w:rsid w:val="001437CE"/>
    <w:rsid w:val="001438E6"/>
    <w:rsid w:val="001467F4"/>
    <w:rsid w:val="00146E74"/>
    <w:rsid w:val="00151169"/>
    <w:rsid w:val="001525DB"/>
    <w:rsid w:val="00162233"/>
    <w:rsid w:val="001629A4"/>
    <w:rsid w:val="00163E92"/>
    <w:rsid w:val="00174CCF"/>
    <w:rsid w:val="00175179"/>
    <w:rsid w:val="00175758"/>
    <w:rsid w:val="00175AB0"/>
    <w:rsid w:val="00177CB4"/>
    <w:rsid w:val="001809E2"/>
    <w:rsid w:val="00180D3E"/>
    <w:rsid w:val="00182E53"/>
    <w:rsid w:val="00184904"/>
    <w:rsid w:val="00185401"/>
    <w:rsid w:val="00190383"/>
    <w:rsid w:val="001A1191"/>
    <w:rsid w:val="001A2763"/>
    <w:rsid w:val="001A3036"/>
    <w:rsid w:val="001A36CB"/>
    <w:rsid w:val="001A385B"/>
    <w:rsid w:val="001A51D3"/>
    <w:rsid w:val="001A53A0"/>
    <w:rsid w:val="001A634D"/>
    <w:rsid w:val="001A7620"/>
    <w:rsid w:val="001C0490"/>
    <w:rsid w:val="001C0FDA"/>
    <w:rsid w:val="001C14B5"/>
    <w:rsid w:val="001C18B0"/>
    <w:rsid w:val="001C4886"/>
    <w:rsid w:val="001C4A3D"/>
    <w:rsid w:val="001C5970"/>
    <w:rsid w:val="001D08BF"/>
    <w:rsid w:val="001D094D"/>
    <w:rsid w:val="001D28EB"/>
    <w:rsid w:val="001D3BB4"/>
    <w:rsid w:val="001D4838"/>
    <w:rsid w:val="001D67CE"/>
    <w:rsid w:val="001D76E0"/>
    <w:rsid w:val="001D7D40"/>
    <w:rsid w:val="001E0586"/>
    <w:rsid w:val="001E1B33"/>
    <w:rsid w:val="001E1FC2"/>
    <w:rsid w:val="001F2279"/>
    <w:rsid w:val="001F2907"/>
    <w:rsid w:val="001F2C2D"/>
    <w:rsid w:val="001F3B25"/>
    <w:rsid w:val="002035D0"/>
    <w:rsid w:val="002108CC"/>
    <w:rsid w:val="00212395"/>
    <w:rsid w:val="00216A0A"/>
    <w:rsid w:val="00217425"/>
    <w:rsid w:val="00220249"/>
    <w:rsid w:val="00220692"/>
    <w:rsid w:val="00222946"/>
    <w:rsid w:val="00222B17"/>
    <w:rsid w:val="002232FE"/>
    <w:rsid w:val="00225434"/>
    <w:rsid w:val="00230194"/>
    <w:rsid w:val="00232617"/>
    <w:rsid w:val="002333E6"/>
    <w:rsid w:val="00242BAC"/>
    <w:rsid w:val="002431D2"/>
    <w:rsid w:val="0024372B"/>
    <w:rsid w:val="00246C53"/>
    <w:rsid w:val="00251C0E"/>
    <w:rsid w:val="00252F5D"/>
    <w:rsid w:val="00254D5D"/>
    <w:rsid w:val="00255400"/>
    <w:rsid w:val="00256D5B"/>
    <w:rsid w:val="002601DF"/>
    <w:rsid w:val="00260AF6"/>
    <w:rsid w:val="00265E8F"/>
    <w:rsid w:val="00266AF3"/>
    <w:rsid w:val="00270861"/>
    <w:rsid w:val="00287985"/>
    <w:rsid w:val="00290F1E"/>
    <w:rsid w:val="00291E76"/>
    <w:rsid w:val="002A1057"/>
    <w:rsid w:val="002A2E45"/>
    <w:rsid w:val="002A3C6B"/>
    <w:rsid w:val="002A42B4"/>
    <w:rsid w:val="002A6E6B"/>
    <w:rsid w:val="002B0E93"/>
    <w:rsid w:val="002B18F8"/>
    <w:rsid w:val="002B38BE"/>
    <w:rsid w:val="002B3D2F"/>
    <w:rsid w:val="002B58D0"/>
    <w:rsid w:val="002B594F"/>
    <w:rsid w:val="002B5C69"/>
    <w:rsid w:val="002B6149"/>
    <w:rsid w:val="002B673F"/>
    <w:rsid w:val="002C18E8"/>
    <w:rsid w:val="002C2455"/>
    <w:rsid w:val="002C452D"/>
    <w:rsid w:val="002D14FD"/>
    <w:rsid w:val="002D6EE0"/>
    <w:rsid w:val="002E0071"/>
    <w:rsid w:val="002E1376"/>
    <w:rsid w:val="002E3461"/>
    <w:rsid w:val="002E55E2"/>
    <w:rsid w:val="002E657C"/>
    <w:rsid w:val="002F10B9"/>
    <w:rsid w:val="002F1951"/>
    <w:rsid w:val="002F5945"/>
    <w:rsid w:val="002F7283"/>
    <w:rsid w:val="003012F4"/>
    <w:rsid w:val="003059A5"/>
    <w:rsid w:val="003061B4"/>
    <w:rsid w:val="0031377C"/>
    <w:rsid w:val="0031484D"/>
    <w:rsid w:val="0031488C"/>
    <w:rsid w:val="00316DBD"/>
    <w:rsid w:val="00317B7F"/>
    <w:rsid w:val="00320D3E"/>
    <w:rsid w:val="00325E62"/>
    <w:rsid w:val="00330892"/>
    <w:rsid w:val="00333898"/>
    <w:rsid w:val="003354B8"/>
    <w:rsid w:val="00335670"/>
    <w:rsid w:val="00335EAE"/>
    <w:rsid w:val="003400F1"/>
    <w:rsid w:val="00341BDB"/>
    <w:rsid w:val="00342012"/>
    <w:rsid w:val="00342964"/>
    <w:rsid w:val="00342C1E"/>
    <w:rsid w:val="003457C6"/>
    <w:rsid w:val="00350B7D"/>
    <w:rsid w:val="003515E1"/>
    <w:rsid w:val="00351E9C"/>
    <w:rsid w:val="00353F53"/>
    <w:rsid w:val="00355907"/>
    <w:rsid w:val="00362BEB"/>
    <w:rsid w:val="00366AAD"/>
    <w:rsid w:val="00372378"/>
    <w:rsid w:val="003728DC"/>
    <w:rsid w:val="00372917"/>
    <w:rsid w:val="00373A5B"/>
    <w:rsid w:val="003771AC"/>
    <w:rsid w:val="003812D8"/>
    <w:rsid w:val="00382F63"/>
    <w:rsid w:val="00383046"/>
    <w:rsid w:val="00384E62"/>
    <w:rsid w:val="0039208C"/>
    <w:rsid w:val="00392E8C"/>
    <w:rsid w:val="00394503"/>
    <w:rsid w:val="00394EDA"/>
    <w:rsid w:val="003960E2"/>
    <w:rsid w:val="003A02D6"/>
    <w:rsid w:val="003A1B07"/>
    <w:rsid w:val="003A372C"/>
    <w:rsid w:val="003A3AB9"/>
    <w:rsid w:val="003A7921"/>
    <w:rsid w:val="003B4BE3"/>
    <w:rsid w:val="003B52B8"/>
    <w:rsid w:val="003C26E2"/>
    <w:rsid w:val="003C5778"/>
    <w:rsid w:val="003C6A56"/>
    <w:rsid w:val="003D3852"/>
    <w:rsid w:val="003D4E63"/>
    <w:rsid w:val="003D514A"/>
    <w:rsid w:val="003D7614"/>
    <w:rsid w:val="003E1BAF"/>
    <w:rsid w:val="003E3BE0"/>
    <w:rsid w:val="003E4599"/>
    <w:rsid w:val="003E787D"/>
    <w:rsid w:val="003F0E41"/>
    <w:rsid w:val="003F4A11"/>
    <w:rsid w:val="003F53C4"/>
    <w:rsid w:val="003F5960"/>
    <w:rsid w:val="003F61E2"/>
    <w:rsid w:val="003F64CE"/>
    <w:rsid w:val="004002B1"/>
    <w:rsid w:val="004023AD"/>
    <w:rsid w:val="00402B87"/>
    <w:rsid w:val="00410DB8"/>
    <w:rsid w:val="00410EFF"/>
    <w:rsid w:val="00413578"/>
    <w:rsid w:val="004147D0"/>
    <w:rsid w:val="00414E21"/>
    <w:rsid w:val="00415B86"/>
    <w:rsid w:val="00416C76"/>
    <w:rsid w:val="0041786A"/>
    <w:rsid w:val="00425F77"/>
    <w:rsid w:val="00427D2A"/>
    <w:rsid w:val="00432D11"/>
    <w:rsid w:val="0043409A"/>
    <w:rsid w:val="004365D9"/>
    <w:rsid w:val="004422AB"/>
    <w:rsid w:val="00447726"/>
    <w:rsid w:val="00453117"/>
    <w:rsid w:val="0046210D"/>
    <w:rsid w:val="00462503"/>
    <w:rsid w:val="00462B89"/>
    <w:rsid w:val="004631DD"/>
    <w:rsid w:val="00465223"/>
    <w:rsid w:val="004658D0"/>
    <w:rsid w:val="00466A47"/>
    <w:rsid w:val="00481A6C"/>
    <w:rsid w:val="0048245C"/>
    <w:rsid w:val="00484492"/>
    <w:rsid w:val="0048567E"/>
    <w:rsid w:val="004856A6"/>
    <w:rsid w:val="0048728F"/>
    <w:rsid w:val="004873DA"/>
    <w:rsid w:val="004906B5"/>
    <w:rsid w:val="00490726"/>
    <w:rsid w:val="004954A8"/>
    <w:rsid w:val="004A08F7"/>
    <w:rsid w:val="004A1677"/>
    <w:rsid w:val="004A211B"/>
    <w:rsid w:val="004A2B6A"/>
    <w:rsid w:val="004A6785"/>
    <w:rsid w:val="004A78C1"/>
    <w:rsid w:val="004A7CF0"/>
    <w:rsid w:val="004B3D2C"/>
    <w:rsid w:val="004B51B0"/>
    <w:rsid w:val="004C23D1"/>
    <w:rsid w:val="004C64E0"/>
    <w:rsid w:val="004C764B"/>
    <w:rsid w:val="004D49A0"/>
    <w:rsid w:val="004D5704"/>
    <w:rsid w:val="004D6D25"/>
    <w:rsid w:val="004D7BBA"/>
    <w:rsid w:val="004E0597"/>
    <w:rsid w:val="004E1F6D"/>
    <w:rsid w:val="004E2744"/>
    <w:rsid w:val="004E6AE6"/>
    <w:rsid w:val="004F00BC"/>
    <w:rsid w:val="004F0268"/>
    <w:rsid w:val="004F3A6C"/>
    <w:rsid w:val="004F49D1"/>
    <w:rsid w:val="004F743E"/>
    <w:rsid w:val="00501458"/>
    <w:rsid w:val="00501F96"/>
    <w:rsid w:val="00503ABF"/>
    <w:rsid w:val="00513097"/>
    <w:rsid w:val="0051443B"/>
    <w:rsid w:val="00521912"/>
    <w:rsid w:val="005223DC"/>
    <w:rsid w:val="00523AA8"/>
    <w:rsid w:val="00526BCC"/>
    <w:rsid w:val="0053063F"/>
    <w:rsid w:val="00531A88"/>
    <w:rsid w:val="00533173"/>
    <w:rsid w:val="00534550"/>
    <w:rsid w:val="00540455"/>
    <w:rsid w:val="0054388C"/>
    <w:rsid w:val="00561E4D"/>
    <w:rsid w:val="005621F4"/>
    <w:rsid w:val="00563B70"/>
    <w:rsid w:val="00566449"/>
    <w:rsid w:val="00566540"/>
    <w:rsid w:val="00567987"/>
    <w:rsid w:val="005679F5"/>
    <w:rsid w:val="00567EA7"/>
    <w:rsid w:val="00570137"/>
    <w:rsid w:val="00570476"/>
    <w:rsid w:val="0057713D"/>
    <w:rsid w:val="00580338"/>
    <w:rsid w:val="00580C94"/>
    <w:rsid w:val="00580F35"/>
    <w:rsid w:val="00585331"/>
    <w:rsid w:val="00586886"/>
    <w:rsid w:val="00591BB8"/>
    <w:rsid w:val="005941D5"/>
    <w:rsid w:val="00595600"/>
    <w:rsid w:val="00596B7F"/>
    <w:rsid w:val="005A02AA"/>
    <w:rsid w:val="005A320C"/>
    <w:rsid w:val="005A464A"/>
    <w:rsid w:val="005A4DA3"/>
    <w:rsid w:val="005A669E"/>
    <w:rsid w:val="005B1F65"/>
    <w:rsid w:val="005B4D12"/>
    <w:rsid w:val="005C04EA"/>
    <w:rsid w:val="005C691B"/>
    <w:rsid w:val="005C709F"/>
    <w:rsid w:val="005D078F"/>
    <w:rsid w:val="005D1DC8"/>
    <w:rsid w:val="005D4E1B"/>
    <w:rsid w:val="005D5840"/>
    <w:rsid w:val="005D6734"/>
    <w:rsid w:val="005D6990"/>
    <w:rsid w:val="005D6F59"/>
    <w:rsid w:val="005D78BE"/>
    <w:rsid w:val="005E05CB"/>
    <w:rsid w:val="005E777C"/>
    <w:rsid w:val="005F0EE1"/>
    <w:rsid w:val="005F5B99"/>
    <w:rsid w:val="00603B77"/>
    <w:rsid w:val="0060583D"/>
    <w:rsid w:val="00607305"/>
    <w:rsid w:val="0060796E"/>
    <w:rsid w:val="00610A17"/>
    <w:rsid w:val="00616169"/>
    <w:rsid w:val="00616E2E"/>
    <w:rsid w:val="006171D9"/>
    <w:rsid w:val="006248CB"/>
    <w:rsid w:val="00625AF4"/>
    <w:rsid w:val="006279DC"/>
    <w:rsid w:val="00627B1B"/>
    <w:rsid w:val="00627E48"/>
    <w:rsid w:val="00631D9C"/>
    <w:rsid w:val="0063243D"/>
    <w:rsid w:val="00632CB3"/>
    <w:rsid w:val="00636BEC"/>
    <w:rsid w:val="00637EEE"/>
    <w:rsid w:val="00640D6F"/>
    <w:rsid w:val="006442EC"/>
    <w:rsid w:val="0064581F"/>
    <w:rsid w:val="00645E89"/>
    <w:rsid w:val="0065130F"/>
    <w:rsid w:val="00655F0A"/>
    <w:rsid w:val="00657396"/>
    <w:rsid w:val="00660701"/>
    <w:rsid w:val="00664853"/>
    <w:rsid w:val="0066575F"/>
    <w:rsid w:val="00672821"/>
    <w:rsid w:val="006735B0"/>
    <w:rsid w:val="00676BC1"/>
    <w:rsid w:val="00682A8A"/>
    <w:rsid w:val="006863C4"/>
    <w:rsid w:val="00686B3A"/>
    <w:rsid w:val="006871A3"/>
    <w:rsid w:val="006A03B9"/>
    <w:rsid w:val="006A17C4"/>
    <w:rsid w:val="006A1E58"/>
    <w:rsid w:val="006A2483"/>
    <w:rsid w:val="006B14EE"/>
    <w:rsid w:val="006B5468"/>
    <w:rsid w:val="006C0E7A"/>
    <w:rsid w:val="006C5FEE"/>
    <w:rsid w:val="006C7408"/>
    <w:rsid w:val="006D0C53"/>
    <w:rsid w:val="006D4AD9"/>
    <w:rsid w:val="006D4C26"/>
    <w:rsid w:val="006E169E"/>
    <w:rsid w:val="006F1025"/>
    <w:rsid w:val="006F2AA2"/>
    <w:rsid w:val="006F5E13"/>
    <w:rsid w:val="006F6350"/>
    <w:rsid w:val="006F6C4D"/>
    <w:rsid w:val="006F77AB"/>
    <w:rsid w:val="00700A0F"/>
    <w:rsid w:val="00704036"/>
    <w:rsid w:val="007042B8"/>
    <w:rsid w:val="00706F9C"/>
    <w:rsid w:val="00711799"/>
    <w:rsid w:val="0071249D"/>
    <w:rsid w:val="007167E9"/>
    <w:rsid w:val="00721573"/>
    <w:rsid w:val="007219BB"/>
    <w:rsid w:val="00721F25"/>
    <w:rsid w:val="007226B0"/>
    <w:rsid w:val="00724826"/>
    <w:rsid w:val="00726AD0"/>
    <w:rsid w:val="007272E0"/>
    <w:rsid w:val="00732213"/>
    <w:rsid w:val="00734EAA"/>
    <w:rsid w:val="00735CD7"/>
    <w:rsid w:val="0073746B"/>
    <w:rsid w:val="00737762"/>
    <w:rsid w:val="0074126A"/>
    <w:rsid w:val="00741DCA"/>
    <w:rsid w:val="0074222C"/>
    <w:rsid w:val="007433F9"/>
    <w:rsid w:val="00744456"/>
    <w:rsid w:val="00746650"/>
    <w:rsid w:val="007468C1"/>
    <w:rsid w:val="007504A6"/>
    <w:rsid w:val="00750E36"/>
    <w:rsid w:val="00751A57"/>
    <w:rsid w:val="007526A1"/>
    <w:rsid w:val="0075576B"/>
    <w:rsid w:val="007558EC"/>
    <w:rsid w:val="0075731C"/>
    <w:rsid w:val="007607BA"/>
    <w:rsid w:val="00762BFE"/>
    <w:rsid w:val="00764680"/>
    <w:rsid w:val="00764B52"/>
    <w:rsid w:val="007675AD"/>
    <w:rsid w:val="0077118E"/>
    <w:rsid w:val="007800F0"/>
    <w:rsid w:val="00782598"/>
    <w:rsid w:val="007827C9"/>
    <w:rsid w:val="00787059"/>
    <w:rsid w:val="00792C12"/>
    <w:rsid w:val="007A0F2B"/>
    <w:rsid w:val="007A0FCC"/>
    <w:rsid w:val="007A24AF"/>
    <w:rsid w:val="007A310A"/>
    <w:rsid w:val="007B31F3"/>
    <w:rsid w:val="007B527A"/>
    <w:rsid w:val="007C26E9"/>
    <w:rsid w:val="007C4A62"/>
    <w:rsid w:val="007C56BB"/>
    <w:rsid w:val="007D0D30"/>
    <w:rsid w:val="007D14E0"/>
    <w:rsid w:val="007D4A74"/>
    <w:rsid w:val="007D590B"/>
    <w:rsid w:val="007E02E1"/>
    <w:rsid w:val="007E516A"/>
    <w:rsid w:val="007F1249"/>
    <w:rsid w:val="007F262A"/>
    <w:rsid w:val="007F2904"/>
    <w:rsid w:val="007F29D7"/>
    <w:rsid w:val="007F4315"/>
    <w:rsid w:val="007F6B3E"/>
    <w:rsid w:val="008022DF"/>
    <w:rsid w:val="008025EE"/>
    <w:rsid w:val="00802781"/>
    <w:rsid w:val="00804330"/>
    <w:rsid w:val="00804AE2"/>
    <w:rsid w:val="00806B1A"/>
    <w:rsid w:val="00807019"/>
    <w:rsid w:val="0080767C"/>
    <w:rsid w:val="0081231B"/>
    <w:rsid w:val="0081384A"/>
    <w:rsid w:val="0081395E"/>
    <w:rsid w:val="00814255"/>
    <w:rsid w:val="00814EEE"/>
    <w:rsid w:val="008152E8"/>
    <w:rsid w:val="008163E8"/>
    <w:rsid w:val="0081743C"/>
    <w:rsid w:val="00817CB0"/>
    <w:rsid w:val="00821AD0"/>
    <w:rsid w:val="008249D2"/>
    <w:rsid w:val="008274FF"/>
    <w:rsid w:val="00830BDC"/>
    <w:rsid w:val="00830F04"/>
    <w:rsid w:val="00830F1F"/>
    <w:rsid w:val="00831899"/>
    <w:rsid w:val="008333F3"/>
    <w:rsid w:val="00835628"/>
    <w:rsid w:val="00835F84"/>
    <w:rsid w:val="00840431"/>
    <w:rsid w:val="008477CD"/>
    <w:rsid w:val="00851C89"/>
    <w:rsid w:val="00855A9B"/>
    <w:rsid w:val="008565E8"/>
    <w:rsid w:val="00857282"/>
    <w:rsid w:val="00857421"/>
    <w:rsid w:val="008605D2"/>
    <w:rsid w:val="00860DD2"/>
    <w:rsid w:val="00860EAE"/>
    <w:rsid w:val="00861427"/>
    <w:rsid w:val="008614D6"/>
    <w:rsid w:val="00866A00"/>
    <w:rsid w:val="008739A8"/>
    <w:rsid w:val="00875BDB"/>
    <w:rsid w:val="00881819"/>
    <w:rsid w:val="008866B8"/>
    <w:rsid w:val="008948E4"/>
    <w:rsid w:val="00895E30"/>
    <w:rsid w:val="00896D18"/>
    <w:rsid w:val="008A083E"/>
    <w:rsid w:val="008A0966"/>
    <w:rsid w:val="008A15E6"/>
    <w:rsid w:val="008A25AE"/>
    <w:rsid w:val="008A2E3C"/>
    <w:rsid w:val="008A3757"/>
    <w:rsid w:val="008A61D0"/>
    <w:rsid w:val="008A625E"/>
    <w:rsid w:val="008B1685"/>
    <w:rsid w:val="008B36FE"/>
    <w:rsid w:val="008B447F"/>
    <w:rsid w:val="008B58C3"/>
    <w:rsid w:val="008B6D80"/>
    <w:rsid w:val="008B7910"/>
    <w:rsid w:val="008C2B63"/>
    <w:rsid w:val="008C3445"/>
    <w:rsid w:val="008C35B0"/>
    <w:rsid w:val="008C47E6"/>
    <w:rsid w:val="008C5A13"/>
    <w:rsid w:val="008D340C"/>
    <w:rsid w:val="008E42AA"/>
    <w:rsid w:val="008E6629"/>
    <w:rsid w:val="008F0C2E"/>
    <w:rsid w:val="008F121A"/>
    <w:rsid w:val="008F390E"/>
    <w:rsid w:val="008F3C23"/>
    <w:rsid w:val="008F462F"/>
    <w:rsid w:val="008F5AC7"/>
    <w:rsid w:val="008F5E1D"/>
    <w:rsid w:val="00902BC2"/>
    <w:rsid w:val="009050FE"/>
    <w:rsid w:val="00911CBF"/>
    <w:rsid w:val="00912288"/>
    <w:rsid w:val="009172E7"/>
    <w:rsid w:val="009209E6"/>
    <w:rsid w:val="00920C76"/>
    <w:rsid w:val="0092113B"/>
    <w:rsid w:val="00940991"/>
    <w:rsid w:val="009439F3"/>
    <w:rsid w:val="00944AE2"/>
    <w:rsid w:val="00947AAC"/>
    <w:rsid w:val="00950760"/>
    <w:rsid w:val="00951791"/>
    <w:rsid w:val="00953D2E"/>
    <w:rsid w:val="00954561"/>
    <w:rsid w:val="00957794"/>
    <w:rsid w:val="0096344C"/>
    <w:rsid w:val="0096710F"/>
    <w:rsid w:val="00970DD8"/>
    <w:rsid w:val="00974376"/>
    <w:rsid w:val="00974489"/>
    <w:rsid w:val="009760A8"/>
    <w:rsid w:val="00977461"/>
    <w:rsid w:val="00981774"/>
    <w:rsid w:val="009906B0"/>
    <w:rsid w:val="00991B96"/>
    <w:rsid w:val="00992B1B"/>
    <w:rsid w:val="00995818"/>
    <w:rsid w:val="00995B3E"/>
    <w:rsid w:val="009A03F6"/>
    <w:rsid w:val="009A405E"/>
    <w:rsid w:val="009A63A8"/>
    <w:rsid w:val="009A7D56"/>
    <w:rsid w:val="009B0EFC"/>
    <w:rsid w:val="009B254D"/>
    <w:rsid w:val="009B53B3"/>
    <w:rsid w:val="009B5E32"/>
    <w:rsid w:val="009B7851"/>
    <w:rsid w:val="009B7E08"/>
    <w:rsid w:val="009C023D"/>
    <w:rsid w:val="009C0D27"/>
    <w:rsid w:val="009C2A70"/>
    <w:rsid w:val="009C60EC"/>
    <w:rsid w:val="009D30A7"/>
    <w:rsid w:val="009D3443"/>
    <w:rsid w:val="009D7568"/>
    <w:rsid w:val="009D7C0C"/>
    <w:rsid w:val="009E1612"/>
    <w:rsid w:val="009F111F"/>
    <w:rsid w:val="009F68E8"/>
    <w:rsid w:val="009F7551"/>
    <w:rsid w:val="00A01627"/>
    <w:rsid w:val="00A02608"/>
    <w:rsid w:val="00A031C8"/>
    <w:rsid w:val="00A0665B"/>
    <w:rsid w:val="00A10232"/>
    <w:rsid w:val="00A11125"/>
    <w:rsid w:val="00A124CE"/>
    <w:rsid w:val="00A16477"/>
    <w:rsid w:val="00A17C69"/>
    <w:rsid w:val="00A2298C"/>
    <w:rsid w:val="00A24098"/>
    <w:rsid w:val="00A247A0"/>
    <w:rsid w:val="00A26B05"/>
    <w:rsid w:val="00A27B84"/>
    <w:rsid w:val="00A31D28"/>
    <w:rsid w:val="00A424C1"/>
    <w:rsid w:val="00A46E88"/>
    <w:rsid w:val="00A47228"/>
    <w:rsid w:val="00A47471"/>
    <w:rsid w:val="00A478F4"/>
    <w:rsid w:val="00A47D46"/>
    <w:rsid w:val="00A52D0E"/>
    <w:rsid w:val="00A55CF6"/>
    <w:rsid w:val="00A6334B"/>
    <w:rsid w:val="00A73C41"/>
    <w:rsid w:val="00A77A3F"/>
    <w:rsid w:val="00A81C33"/>
    <w:rsid w:val="00A81CCA"/>
    <w:rsid w:val="00A86CF5"/>
    <w:rsid w:val="00A870CA"/>
    <w:rsid w:val="00A87194"/>
    <w:rsid w:val="00A9644A"/>
    <w:rsid w:val="00A96E3A"/>
    <w:rsid w:val="00AB10EF"/>
    <w:rsid w:val="00AB4216"/>
    <w:rsid w:val="00AB4CBD"/>
    <w:rsid w:val="00AB68C0"/>
    <w:rsid w:val="00AB7B8A"/>
    <w:rsid w:val="00AC0C78"/>
    <w:rsid w:val="00AC3BC9"/>
    <w:rsid w:val="00AC625A"/>
    <w:rsid w:val="00AE064C"/>
    <w:rsid w:val="00AE4896"/>
    <w:rsid w:val="00AE4A5B"/>
    <w:rsid w:val="00AE6DE1"/>
    <w:rsid w:val="00AF0FBA"/>
    <w:rsid w:val="00AF30CC"/>
    <w:rsid w:val="00AF7F1E"/>
    <w:rsid w:val="00B047D6"/>
    <w:rsid w:val="00B06004"/>
    <w:rsid w:val="00B06A0B"/>
    <w:rsid w:val="00B072A1"/>
    <w:rsid w:val="00B079A6"/>
    <w:rsid w:val="00B118C5"/>
    <w:rsid w:val="00B16853"/>
    <w:rsid w:val="00B33410"/>
    <w:rsid w:val="00B33B94"/>
    <w:rsid w:val="00B3574F"/>
    <w:rsid w:val="00B35D29"/>
    <w:rsid w:val="00B42AD2"/>
    <w:rsid w:val="00B43652"/>
    <w:rsid w:val="00B4490F"/>
    <w:rsid w:val="00B44B44"/>
    <w:rsid w:val="00B453AC"/>
    <w:rsid w:val="00B45A3F"/>
    <w:rsid w:val="00B46708"/>
    <w:rsid w:val="00B514A1"/>
    <w:rsid w:val="00B53382"/>
    <w:rsid w:val="00B53981"/>
    <w:rsid w:val="00B56976"/>
    <w:rsid w:val="00B60947"/>
    <w:rsid w:val="00B63A50"/>
    <w:rsid w:val="00B7060E"/>
    <w:rsid w:val="00B7151C"/>
    <w:rsid w:val="00B76796"/>
    <w:rsid w:val="00B76B37"/>
    <w:rsid w:val="00B76CD4"/>
    <w:rsid w:val="00B82228"/>
    <w:rsid w:val="00B83C18"/>
    <w:rsid w:val="00B83C74"/>
    <w:rsid w:val="00B843F2"/>
    <w:rsid w:val="00B85CB2"/>
    <w:rsid w:val="00B8645D"/>
    <w:rsid w:val="00B90EEC"/>
    <w:rsid w:val="00B91AF1"/>
    <w:rsid w:val="00B92D06"/>
    <w:rsid w:val="00B93516"/>
    <w:rsid w:val="00B9761F"/>
    <w:rsid w:val="00BA66CD"/>
    <w:rsid w:val="00BA7A9D"/>
    <w:rsid w:val="00BB0316"/>
    <w:rsid w:val="00BB0715"/>
    <w:rsid w:val="00BB3DAB"/>
    <w:rsid w:val="00BB3EE4"/>
    <w:rsid w:val="00BB5555"/>
    <w:rsid w:val="00BB5B33"/>
    <w:rsid w:val="00BB5D63"/>
    <w:rsid w:val="00BC1D80"/>
    <w:rsid w:val="00BC532E"/>
    <w:rsid w:val="00BC6048"/>
    <w:rsid w:val="00BC7853"/>
    <w:rsid w:val="00BC79D8"/>
    <w:rsid w:val="00BD2BFB"/>
    <w:rsid w:val="00BD6533"/>
    <w:rsid w:val="00BD7612"/>
    <w:rsid w:val="00C01E50"/>
    <w:rsid w:val="00C04E62"/>
    <w:rsid w:val="00C059B5"/>
    <w:rsid w:val="00C05A60"/>
    <w:rsid w:val="00C10CCE"/>
    <w:rsid w:val="00C1137C"/>
    <w:rsid w:val="00C1755A"/>
    <w:rsid w:val="00C2221E"/>
    <w:rsid w:val="00C22CFD"/>
    <w:rsid w:val="00C2393C"/>
    <w:rsid w:val="00C25DA0"/>
    <w:rsid w:val="00C27F42"/>
    <w:rsid w:val="00C32544"/>
    <w:rsid w:val="00C36E8F"/>
    <w:rsid w:val="00C37C4A"/>
    <w:rsid w:val="00C40776"/>
    <w:rsid w:val="00C41DB9"/>
    <w:rsid w:val="00C42E6A"/>
    <w:rsid w:val="00C431E1"/>
    <w:rsid w:val="00C431EA"/>
    <w:rsid w:val="00C4338F"/>
    <w:rsid w:val="00C43EBF"/>
    <w:rsid w:val="00C4467C"/>
    <w:rsid w:val="00C44976"/>
    <w:rsid w:val="00C44D85"/>
    <w:rsid w:val="00C459EA"/>
    <w:rsid w:val="00C47724"/>
    <w:rsid w:val="00C5035B"/>
    <w:rsid w:val="00C511CD"/>
    <w:rsid w:val="00C530BB"/>
    <w:rsid w:val="00C534AA"/>
    <w:rsid w:val="00C5355D"/>
    <w:rsid w:val="00C54F5D"/>
    <w:rsid w:val="00C55A4B"/>
    <w:rsid w:val="00C62BB0"/>
    <w:rsid w:val="00C63463"/>
    <w:rsid w:val="00C63C4C"/>
    <w:rsid w:val="00C771D4"/>
    <w:rsid w:val="00C777F7"/>
    <w:rsid w:val="00C77885"/>
    <w:rsid w:val="00C8249F"/>
    <w:rsid w:val="00C8293E"/>
    <w:rsid w:val="00C84F9A"/>
    <w:rsid w:val="00C85FF1"/>
    <w:rsid w:val="00C95765"/>
    <w:rsid w:val="00C96AC1"/>
    <w:rsid w:val="00C96EB5"/>
    <w:rsid w:val="00CA2F32"/>
    <w:rsid w:val="00CA3A2D"/>
    <w:rsid w:val="00CA5D24"/>
    <w:rsid w:val="00CA6BC1"/>
    <w:rsid w:val="00CB27EB"/>
    <w:rsid w:val="00CB3D56"/>
    <w:rsid w:val="00CB482C"/>
    <w:rsid w:val="00CC2136"/>
    <w:rsid w:val="00CC3AAC"/>
    <w:rsid w:val="00CC41BC"/>
    <w:rsid w:val="00CC4651"/>
    <w:rsid w:val="00CC61EC"/>
    <w:rsid w:val="00CD0FC0"/>
    <w:rsid w:val="00CD1330"/>
    <w:rsid w:val="00CD1546"/>
    <w:rsid w:val="00CD3D9C"/>
    <w:rsid w:val="00CD5CF4"/>
    <w:rsid w:val="00CF2AEE"/>
    <w:rsid w:val="00CF4A23"/>
    <w:rsid w:val="00CF6A37"/>
    <w:rsid w:val="00D02861"/>
    <w:rsid w:val="00D03B35"/>
    <w:rsid w:val="00D141A3"/>
    <w:rsid w:val="00D14E04"/>
    <w:rsid w:val="00D17A20"/>
    <w:rsid w:val="00D203EE"/>
    <w:rsid w:val="00D25186"/>
    <w:rsid w:val="00D30AE1"/>
    <w:rsid w:val="00D33ADA"/>
    <w:rsid w:val="00D36CA6"/>
    <w:rsid w:val="00D4066E"/>
    <w:rsid w:val="00D42D4D"/>
    <w:rsid w:val="00D45A0A"/>
    <w:rsid w:val="00D45F55"/>
    <w:rsid w:val="00D502E7"/>
    <w:rsid w:val="00D5146D"/>
    <w:rsid w:val="00D616D4"/>
    <w:rsid w:val="00D66680"/>
    <w:rsid w:val="00D67F8D"/>
    <w:rsid w:val="00D71CB3"/>
    <w:rsid w:val="00D7422E"/>
    <w:rsid w:val="00D755D7"/>
    <w:rsid w:val="00D75CF4"/>
    <w:rsid w:val="00D76659"/>
    <w:rsid w:val="00D830C3"/>
    <w:rsid w:val="00D932DC"/>
    <w:rsid w:val="00D93809"/>
    <w:rsid w:val="00D9783E"/>
    <w:rsid w:val="00D97C25"/>
    <w:rsid w:val="00DA1360"/>
    <w:rsid w:val="00DA1A54"/>
    <w:rsid w:val="00DA26FC"/>
    <w:rsid w:val="00DA67B6"/>
    <w:rsid w:val="00DA688B"/>
    <w:rsid w:val="00DA7A8F"/>
    <w:rsid w:val="00DB4A78"/>
    <w:rsid w:val="00DB608F"/>
    <w:rsid w:val="00DC1ECC"/>
    <w:rsid w:val="00DC2406"/>
    <w:rsid w:val="00DD27FF"/>
    <w:rsid w:val="00DD6F89"/>
    <w:rsid w:val="00DD75E1"/>
    <w:rsid w:val="00DD7BF7"/>
    <w:rsid w:val="00DE02D5"/>
    <w:rsid w:val="00DE263A"/>
    <w:rsid w:val="00DE3CE9"/>
    <w:rsid w:val="00DE6DB8"/>
    <w:rsid w:val="00DE6E8F"/>
    <w:rsid w:val="00DF1906"/>
    <w:rsid w:val="00DF21AC"/>
    <w:rsid w:val="00DF2FD6"/>
    <w:rsid w:val="00DF35FD"/>
    <w:rsid w:val="00DF4573"/>
    <w:rsid w:val="00DF588A"/>
    <w:rsid w:val="00E027A5"/>
    <w:rsid w:val="00E053BE"/>
    <w:rsid w:val="00E068B8"/>
    <w:rsid w:val="00E11195"/>
    <w:rsid w:val="00E1276A"/>
    <w:rsid w:val="00E17E8F"/>
    <w:rsid w:val="00E202F1"/>
    <w:rsid w:val="00E23550"/>
    <w:rsid w:val="00E25164"/>
    <w:rsid w:val="00E27BCD"/>
    <w:rsid w:val="00E31A56"/>
    <w:rsid w:val="00E31ABC"/>
    <w:rsid w:val="00E34BCA"/>
    <w:rsid w:val="00E416C2"/>
    <w:rsid w:val="00E43402"/>
    <w:rsid w:val="00E44BC3"/>
    <w:rsid w:val="00E44EFB"/>
    <w:rsid w:val="00E465A5"/>
    <w:rsid w:val="00E475F6"/>
    <w:rsid w:val="00E5071B"/>
    <w:rsid w:val="00E677E6"/>
    <w:rsid w:val="00E72171"/>
    <w:rsid w:val="00E75750"/>
    <w:rsid w:val="00E81926"/>
    <w:rsid w:val="00E83D95"/>
    <w:rsid w:val="00E843C1"/>
    <w:rsid w:val="00E87051"/>
    <w:rsid w:val="00E870DE"/>
    <w:rsid w:val="00E87CF4"/>
    <w:rsid w:val="00E90B8D"/>
    <w:rsid w:val="00E93743"/>
    <w:rsid w:val="00EA3FB5"/>
    <w:rsid w:val="00EA527C"/>
    <w:rsid w:val="00EB3CAD"/>
    <w:rsid w:val="00EB4825"/>
    <w:rsid w:val="00EB5701"/>
    <w:rsid w:val="00EB7387"/>
    <w:rsid w:val="00EC0BCD"/>
    <w:rsid w:val="00EC2A0A"/>
    <w:rsid w:val="00EC2EED"/>
    <w:rsid w:val="00EC47EC"/>
    <w:rsid w:val="00EC53C4"/>
    <w:rsid w:val="00EC75E1"/>
    <w:rsid w:val="00EC7AE7"/>
    <w:rsid w:val="00ED03F7"/>
    <w:rsid w:val="00ED074B"/>
    <w:rsid w:val="00ED2984"/>
    <w:rsid w:val="00ED3761"/>
    <w:rsid w:val="00ED49D3"/>
    <w:rsid w:val="00ED4CD4"/>
    <w:rsid w:val="00ED6A57"/>
    <w:rsid w:val="00EE445A"/>
    <w:rsid w:val="00EE457B"/>
    <w:rsid w:val="00EE5D05"/>
    <w:rsid w:val="00EF0B81"/>
    <w:rsid w:val="00EF41B4"/>
    <w:rsid w:val="00F00AAF"/>
    <w:rsid w:val="00F0259E"/>
    <w:rsid w:val="00F040DE"/>
    <w:rsid w:val="00F066BC"/>
    <w:rsid w:val="00F14F7C"/>
    <w:rsid w:val="00F15228"/>
    <w:rsid w:val="00F22CD9"/>
    <w:rsid w:val="00F25E6E"/>
    <w:rsid w:val="00F26EE1"/>
    <w:rsid w:val="00F3091F"/>
    <w:rsid w:val="00F36DC8"/>
    <w:rsid w:val="00F41458"/>
    <w:rsid w:val="00F42441"/>
    <w:rsid w:val="00F426EE"/>
    <w:rsid w:val="00F42CD4"/>
    <w:rsid w:val="00F460A2"/>
    <w:rsid w:val="00F53D39"/>
    <w:rsid w:val="00F54A3B"/>
    <w:rsid w:val="00F5561B"/>
    <w:rsid w:val="00F62C8D"/>
    <w:rsid w:val="00F64F85"/>
    <w:rsid w:val="00F668CE"/>
    <w:rsid w:val="00F7042B"/>
    <w:rsid w:val="00F70D61"/>
    <w:rsid w:val="00F73910"/>
    <w:rsid w:val="00F74F8B"/>
    <w:rsid w:val="00F77387"/>
    <w:rsid w:val="00F774E8"/>
    <w:rsid w:val="00F90FB1"/>
    <w:rsid w:val="00F926EB"/>
    <w:rsid w:val="00F946E5"/>
    <w:rsid w:val="00F9636A"/>
    <w:rsid w:val="00FA074C"/>
    <w:rsid w:val="00FA13F0"/>
    <w:rsid w:val="00FA32B7"/>
    <w:rsid w:val="00FA4401"/>
    <w:rsid w:val="00FA695B"/>
    <w:rsid w:val="00FA6E29"/>
    <w:rsid w:val="00FA72E8"/>
    <w:rsid w:val="00FA7E81"/>
    <w:rsid w:val="00FB1F56"/>
    <w:rsid w:val="00FB3527"/>
    <w:rsid w:val="00FB406B"/>
    <w:rsid w:val="00FB5643"/>
    <w:rsid w:val="00FB5661"/>
    <w:rsid w:val="00FB77BC"/>
    <w:rsid w:val="00FC0701"/>
    <w:rsid w:val="00FD25FD"/>
    <w:rsid w:val="00FD2B6C"/>
    <w:rsid w:val="00FD4E75"/>
    <w:rsid w:val="00FE2554"/>
    <w:rsid w:val="00FE64F8"/>
    <w:rsid w:val="00FF2A04"/>
    <w:rsid w:val="00FF3763"/>
    <w:rsid w:val="00FF48F3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69335"/>
  <w15:chartTrackingRefBased/>
  <w15:docId w15:val="{95CB5FE0-19B8-4837-B97A-0DD0BBC6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Wingdings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33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3382"/>
    <w:p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1">
    <w:name w:val="WW8Num6z1"/>
    <w:rPr>
      <w:rFonts w:ascii="Wingdings" w:hAnsi="Wingdings"/>
    </w:rPr>
  </w:style>
  <w:style w:type="character" w:customStyle="1" w:styleId="WW8Num8z0">
    <w:name w:val="WW8Num8z0"/>
    <w:rPr>
      <w:rFonts w:ascii="Symbol" w:hAnsi="Symbol"/>
      <w:sz w:val="16"/>
    </w:rPr>
  </w:style>
  <w:style w:type="character" w:customStyle="1" w:styleId="WW8Num10z1">
    <w:name w:val="WW8Num10z1"/>
    <w:rPr>
      <w:rFonts w:ascii="Wingdings" w:hAnsi="Wingdings"/>
    </w:rPr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0z0">
    <w:name w:val="WW8Num10z0"/>
    <w:rPr>
      <w:rFonts w:ascii="Symbol" w:hAnsi="Symbol"/>
    </w:rPr>
  </w:style>
  <w:style w:type="character" w:customStyle="1" w:styleId="WW8Num11z1">
    <w:name w:val="WW8Num11z1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7z1">
    <w:name w:val="WW8Num7z1"/>
    <w:rPr>
      <w:rFonts w:ascii="Symbol" w:hAnsi="Symbol"/>
    </w:rPr>
  </w:style>
  <w:style w:type="character" w:customStyle="1" w:styleId="WW8Num9z0">
    <w:name w:val="WW8Num9z0"/>
    <w:rPr>
      <w:rFonts w:ascii="Symbol" w:hAnsi="Symbol"/>
      <w:sz w:val="16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  <w:rPr>
      <w:rFonts w:ascii="Times New Roman" w:hAnsi="Times New Roman"/>
      <w:b w:val="0"/>
      <w:i w:val="0"/>
      <w:sz w:val="24"/>
    </w:rPr>
  </w:style>
  <w:style w:type="character" w:customStyle="1" w:styleId="WW8Num5z0">
    <w:name w:val="WW8Num5z0"/>
    <w:rPr>
      <w:b/>
      <w:i w:val="0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color w:val="0000FF"/>
    </w:rPr>
  </w:style>
  <w:style w:type="character" w:customStyle="1" w:styleId="WW8Num13z1">
    <w:name w:val="WW8Num13z1"/>
    <w:rPr>
      <w:rFonts w:ascii="Symbol" w:hAnsi="Symbol"/>
    </w:rPr>
  </w:style>
  <w:style w:type="character" w:customStyle="1" w:styleId="WW8Num16z1">
    <w:name w:val="WW8Num16z1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4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20z0">
    <w:name w:val="WW8Num20z0"/>
    <w:rPr>
      <w:rFonts w:ascii="Times New Roman" w:eastAsia="Times New Roman" w:hAnsi="Times New Roman" w:cs="Wingdings"/>
    </w:rPr>
  </w:style>
  <w:style w:type="character" w:customStyle="1" w:styleId="WW-Domylnaczcionkaakapitu">
    <w:name w:val="WW-Domyślna czcionka akapitu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4">
    <w:name w:val="WW8Num7z4"/>
    <w:rPr>
      <w:rFonts w:ascii="Courier New" w:hAnsi="Courier New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4">
    <w:name w:val="WW8Num11z4"/>
    <w:rPr>
      <w:rFonts w:ascii="Courier New" w:hAnsi="Courier New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4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4">
    <w:name w:val="WW8Num23z4"/>
    <w:rPr>
      <w:rFonts w:ascii="Courier New" w:hAnsi="Courier New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7z4">
    <w:name w:val="WW8Num27z4"/>
    <w:rPr>
      <w:rFonts w:ascii="Courier New" w:hAnsi="Courier New"/>
    </w:rPr>
  </w:style>
  <w:style w:type="character" w:customStyle="1" w:styleId="WW8Num28z0">
    <w:name w:val="WW8Num28z0"/>
    <w:rPr>
      <w:rFonts w:ascii="Symbol" w:hAnsi="Symbol"/>
      <w:sz w:val="16"/>
    </w:rPr>
  </w:style>
  <w:style w:type="character" w:customStyle="1" w:styleId="WW8Num30z1">
    <w:name w:val="WW8Num30z1"/>
    <w:rPr>
      <w:rFonts w:ascii="Wingdings" w:hAnsi="Wingdings"/>
    </w:rPr>
  </w:style>
  <w:style w:type="character" w:customStyle="1" w:styleId="WW8Num32z1">
    <w:name w:val="WW8Num32z1"/>
    <w:rPr>
      <w:rFonts w:ascii="Times New Roman" w:eastAsia="Times New Roman" w:hAnsi="Times New Roman" w:cs="Wingdings"/>
    </w:rPr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  <w:semiHidden/>
  </w:style>
  <w:style w:type="character" w:customStyle="1" w:styleId="Odsyaczdokomentarza">
    <w:name w:val="Odsyłacz do komentarza"/>
    <w:rPr>
      <w:sz w:val="16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  <w:rPr>
      <w:b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 Unicode"/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Lucida Sans Unicode"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Styl1">
    <w:name w:val="Styl1"/>
    <w:basedOn w:val="Normalny"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Cs w:val="20"/>
    </w:rPr>
  </w:style>
  <w:style w:type="paragraph" w:customStyle="1" w:styleId="Styl2">
    <w:name w:val="Styl2"/>
    <w:basedOn w:val="Normalny"/>
    <w:pPr>
      <w:spacing w:before="120" w:after="120"/>
      <w:jc w:val="center"/>
    </w:pPr>
    <w:rPr>
      <w:b/>
    </w:rPr>
  </w:style>
  <w:style w:type="paragraph" w:customStyle="1" w:styleId="Styl3">
    <w:name w:val="Styl3"/>
    <w:basedOn w:val="Normalny"/>
    <w:next w:val="Normalny"/>
    <w:pPr>
      <w:numPr>
        <w:numId w:val="2"/>
      </w:num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Tekstpodstawowywcity">
    <w:name w:val="Body Text Indent"/>
    <w:basedOn w:val="Normalny"/>
    <w:semiHidden/>
    <w:pPr>
      <w:ind w:left="708"/>
      <w:jc w:val="both"/>
    </w:pPr>
  </w:style>
  <w:style w:type="paragraph" w:customStyle="1" w:styleId="WW-Tekstpodstawowy2">
    <w:name w:val="WW-Tekst podstawowy 2"/>
    <w:basedOn w:val="Normalny"/>
    <w:pPr>
      <w:spacing w:after="120" w:line="480" w:lineRule="auto"/>
    </w:pPr>
  </w:style>
  <w:style w:type="paragraph" w:customStyle="1" w:styleId="Tekstpodstawowy21">
    <w:name w:val="Tekst podstawowy 21"/>
    <w:basedOn w:val="Normalny"/>
    <w:pPr>
      <w:overflowPunct w:val="0"/>
      <w:autoSpaceDE w:val="0"/>
      <w:spacing w:line="360" w:lineRule="auto"/>
      <w:textAlignment w:val="baseline"/>
    </w:pPr>
    <w:rPr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tabs>
        <w:tab w:val="left" w:pos="426"/>
        <w:tab w:val="left" w:pos="8297"/>
      </w:tabs>
      <w:ind w:left="66"/>
      <w:jc w:val="both"/>
    </w:pPr>
    <w:rPr>
      <w:sz w:val="20"/>
    </w:rPr>
  </w:style>
  <w:style w:type="paragraph" w:customStyle="1" w:styleId="WW-Tekstpodstawowy3">
    <w:name w:val="WW-Tekst podstawowy 3"/>
    <w:basedOn w:val="Normalny"/>
    <w:pPr>
      <w:tabs>
        <w:tab w:val="left" w:pos="0"/>
        <w:tab w:val="left" w:pos="3402"/>
        <w:tab w:val="left" w:pos="7937"/>
      </w:tabs>
      <w:spacing w:line="360" w:lineRule="auto"/>
      <w:jc w:val="both"/>
    </w:pPr>
    <w:rPr>
      <w:sz w:val="28"/>
    </w:r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Akapitzlist1">
    <w:name w:val="Akapit z listą1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E6E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25E6E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semiHidden/>
    <w:unhideWhenUsed/>
    <w:rsid w:val="00644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42EC"/>
    <w:rPr>
      <w:rFonts w:cs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442EC"/>
    <w:rPr>
      <w:rFonts w:cs="Wingdings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2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42EC"/>
    <w:rPr>
      <w:rFonts w:cs="Wingdings"/>
      <w:b/>
      <w:bCs/>
      <w:lang w:eastAsia="ar-SA"/>
    </w:rPr>
  </w:style>
  <w:style w:type="character" w:customStyle="1" w:styleId="StopkaZnak">
    <w:name w:val="Stopka Znak"/>
    <w:link w:val="Stopka"/>
    <w:uiPriority w:val="99"/>
    <w:rsid w:val="00FC0701"/>
    <w:rPr>
      <w:rFonts w:cs="Wingdings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6223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andard">
    <w:name w:val="Standard"/>
    <w:rsid w:val="00162233"/>
    <w:pPr>
      <w:suppressAutoHyphens/>
      <w:autoSpaceDN w:val="0"/>
    </w:pPr>
    <w:rPr>
      <w:rFonts w:ascii="Calibri" w:hAnsi="Calibri" w:cs="Calibri"/>
      <w:kern w:val="3"/>
      <w:lang w:eastAsia="zh-CN"/>
    </w:rPr>
  </w:style>
  <w:style w:type="paragraph" w:customStyle="1" w:styleId="Tekstpodstawowy210">
    <w:name w:val="Tekst podstawowy 21"/>
    <w:basedOn w:val="Normalny"/>
    <w:uiPriority w:val="99"/>
    <w:rsid w:val="00D141A3"/>
    <w:pPr>
      <w:spacing w:line="360" w:lineRule="auto"/>
      <w:jc w:val="both"/>
    </w:pPr>
    <w:rPr>
      <w:rFonts w:ascii="Calibri" w:hAnsi="Calibri" w:cs="Calibri"/>
    </w:rPr>
  </w:style>
  <w:style w:type="character" w:customStyle="1" w:styleId="Nagwek4Znak">
    <w:name w:val="Nagłówek 4 Znak"/>
    <w:link w:val="Nagwek4"/>
    <w:uiPriority w:val="9"/>
    <w:semiHidden/>
    <w:rsid w:val="00B5338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9Znak">
    <w:name w:val="Nagłówek 9 Znak"/>
    <w:link w:val="Nagwek9"/>
    <w:uiPriority w:val="9"/>
    <w:semiHidden/>
    <w:rsid w:val="00B53382"/>
    <w:rPr>
      <w:rFonts w:ascii="Calibri Light" w:eastAsia="Times New Roman" w:hAnsi="Calibri Light" w:cs="Times New Roman"/>
      <w:sz w:val="22"/>
      <w:szCs w:val="22"/>
      <w:lang w:eastAsia="ar-SA"/>
    </w:rPr>
  </w:style>
  <w:style w:type="paragraph" w:customStyle="1" w:styleId="WW-Domy3flnie">
    <w:name w:val="WW-Domyś3flnie"/>
    <w:uiPriority w:val="99"/>
    <w:rsid w:val="00B5338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6B37"/>
    <w:pPr>
      <w:spacing w:line="100" w:lineRule="atLeast"/>
    </w:pPr>
    <w:rPr>
      <w:rFonts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76B37"/>
    <w:rPr>
      <w:rFonts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B76B37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E0071"/>
    <w:pPr>
      <w:suppressAutoHyphens w:val="0"/>
      <w:spacing w:after="200" w:line="276" w:lineRule="auto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2E0071"/>
    <w:rPr>
      <w:rFonts w:ascii="Courier New" w:hAnsi="Courier New"/>
    </w:rPr>
  </w:style>
  <w:style w:type="character" w:customStyle="1" w:styleId="ustZnak">
    <w:name w:val="ust Znak"/>
    <w:link w:val="ust"/>
    <w:locked/>
    <w:rsid w:val="002E0071"/>
    <w:rPr>
      <w:rFonts w:ascii="Calibri" w:hAnsi="Calibri"/>
      <w:sz w:val="24"/>
    </w:rPr>
  </w:style>
  <w:style w:type="paragraph" w:customStyle="1" w:styleId="ust">
    <w:name w:val="ust"/>
    <w:link w:val="ustZnak"/>
    <w:rsid w:val="002E0071"/>
    <w:pPr>
      <w:spacing w:before="60" w:after="60" w:line="276" w:lineRule="auto"/>
      <w:ind w:left="426" w:hanging="284"/>
      <w:jc w:val="both"/>
    </w:pPr>
    <w:rPr>
      <w:rFonts w:ascii="Calibri" w:hAnsi="Calibri"/>
      <w:sz w:val="24"/>
    </w:rPr>
  </w:style>
  <w:style w:type="paragraph" w:styleId="Poprawka">
    <w:name w:val="Revision"/>
    <w:hidden/>
    <w:uiPriority w:val="99"/>
    <w:semiHidden/>
    <w:rsid w:val="008C3445"/>
    <w:rPr>
      <w:rFonts w:cs="Wingdings"/>
      <w:sz w:val="24"/>
      <w:szCs w:val="24"/>
      <w:lang w:eastAsia="ar-SA"/>
    </w:rPr>
  </w:style>
  <w:style w:type="paragraph" w:customStyle="1" w:styleId="Standarduser">
    <w:name w:val="Standard (user)"/>
    <w:rsid w:val="005C691B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5C691B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2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E6ABE-07AF-4FD3-BF77-CECB11D6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371</Words>
  <Characters>2657</Characters>
  <Application>Microsoft Office Word</Application>
  <DocSecurity>0</DocSecurity>
  <Lines>139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UMOWY</vt:lpstr>
      <vt:lpstr>WZÓR UMOWY</vt:lpstr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MZK Toruń</dc:creator>
  <cp:keywords/>
  <cp:lastModifiedBy>user</cp:lastModifiedBy>
  <cp:revision>9</cp:revision>
  <cp:lastPrinted>2021-05-28T08:42:00Z</cp:lastPrinted>
  <dcterms:created xsi:type="dcterms:W3CDTF">2025-07-01T13:08:00Z</dcterms:created>
  <dcterms:modified xsi:type="dcterms:W3CDTF">2026-04-22T16:16:00Z</dcterms:modified>
</cp:coreProperties>
</file>