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801F4" w14:textId="417CF7E2" w:rsidR="001A5967" w:rsidRPr="003361B2" w:rsidRDefault="0031753A" w:rsidP="003361B2">
      <w:pPr>
        <w:pStyle w:val="nagowek21"/>
        <w:tabs>
          <w:tab w:val="left" w:pos="851"/>
        </w:tabs>
        <w:spacing w:before="0"/>
        <w:rPr>
          <w:rFonts w:ascii="Arial" w:hAnsi="Arial" w:cs="Arial"/>
          <w:sz w:val="24"/>
          <w:szCs w:val="24"/>
        </w:rPr>
      </w:pPr>
      <w:r w:rsidRPr="003361B2">
        <w:rPr>
          <w:rFonts w:ascii="Arial" w:hAnsi="Arial" w:cs="Arial"/>
          <w:sz w:val="24"/>
          <w:szCs w:val="24"/>
        </w:rPr>
        <w:t xml:space="preserve">Załącznik nr </w:t>
      </w:r>
      <w:r w:rsidR="001A5967" w:rsidRPr="003361B2">
        <w:rPr>
          <w:rFonts w:ascii="Arial" w:hAnsi="Arial" w:cs="Arial"/>
          <w:sz w:val="24"/>
          <w:szCs w:val="24"/>
        </w:rPr>
        <w:t>6</w:t>
      </w:r>
    </w:p>
    <w:p w14:paraId="187F9C18" w14:textId="16DD4EDE" w:rsidR="0031753A" w:rsidRPr="003361B2" w:rsidRDefault="00DF53FB" w:rsidP="003361B2">
      <w:pPr>
        <w:pStyle w:val="nagowek21"/>
        <w:tabs>
          <w:tab w:val="left" w:pos="851"/>
        </w:tabs>
        <w:rPr>
          <w:rFonts w:ascii="Arial" w:hAnsi="Arial" w:cs="Arial"/>
          <w:color w:val="000000"/>
          <w:sz w:val="24"/>
          <w:szCs w:val="24"/>
        </w:rPr>
      </w:pPr>
      <w:r w:rsidRPr="003361B2">
        <w:rPr>
          <w:rFonts w:ascii="Arial" w:hAnsi="Arial" w:cs="Arial"/>
          <w:sz w:val="24"/>
          <w:szCs w:val="24"/>
        </w:rPr>
        <w:t xml:space="preserve">Wymagania szczegółowe dla </w:t>
      </w:r>
      <w:r w:rsidR="001A5967" w:rsidRPr="003361B2">
        <w:rPr>
          <w:rFonts w:ascii="Arial" w:hAnsi="Arial" w:cs="Arial"/>
          <w:sz w:val="24"/>
          <w:szCs w:val="24"/>
        </w:rPr>
        <w:t>usługi wsparcia technicznego</w:t>
      </w:r>
    </w:p>
    <w:p w14:paraId="55A6922B" w14:textId="77777777" w:rsidR="00BE0AE1" w:rsidRPr="003361B2" w:rsidRDefault="00BE0AE1" w:rsidP="003361B2">
      <w:pPr>
        <w:pStyle w:val="nagowek21"/>
        <w:numPr>
          <w:ilvl w:val="0"/>
          <w:numId w:val="5"/>
        </w:numPr>
        <w:spacing w:before="0"/>
        <w:rPr>
          <w:rFonts w:ascii="Arial" w:hAnsi="Arial" w:cs="Arial"/>
          <w:color w:val="000000"/>
          <w:sz w:val="24"/>
          <w:szCs w:val="24"/>
        </w:rPr>
      </w:pPr>
      <w:r w:rsidRPr="003361B2">
        <w:rPr>
          <w:rFonts w:ascii="Arial" w:hAnsi="Arial" w:cs="Arial"/>
          <w:color w:val="000000"/>
          <w:sz w:val="24"/>
          <w:szCs w:val="24"/>
        </w:rPr>
        <w:t>Zakres usług</w:t>
      </w:r>
    </w:p>
    <w:p w14:paraId="0C960A57" w14:textId="6B875B10" w:rsidR="001A5967" w:rsidRPr="003361B2" w:rsidRDefault="00F93085" w:rsidP="003361B2">
      <w:pPr>
        <w:pStyle w:val="Wcicienormalne"/>
        <w:rPr>
          <w:rFonts w:ascii="Arial" w:hAnsi="Arial" w:cs="Arial"/>
          <w:sz w:val="24"/>
          <w:szCs w:val="24"/>
        </w:rPr>
      </w:pPr>
      <w:bookmarkStart w:id="0" w:name="_Hlk157495127"/>
      <w:r w:rsidRPr="003361B2">
        <w:rPr>
          <w:rFonts w:ascii="Arial" w:hAnsi="Arial" w:cs="Arial"/>
          <w:sz w:val="24"/>
          <w:szCs w:val="24"/>
        </w:rPr>
        <w:t xml:space="preserve">Wykonawca zapewni Zamawiającemu usługę </w:t>
      </w:r>
      <w:r w:rsidR="001A5967" w:rsidRPr="003361B2">
        <w:rPr>
          <w:rFonts w:ascii="Arial" w:hAnsi="Arial" w:cs="Arial"/>
          <w:sz w:val="24"/>
          <w:szCs w:val="24"/>
        </w:rPr>
        <w:t>wsparci</w:t>
      </w:r>
      <w:r w:rsidRPr="003361B2">
        <w:rPr>
          <w:rFonts w:ascii="Arial" w:hAnsi="Arial" w:cs="Arial"/>
          <w:sz w:val="24"/>
          <w:szCs w:val="24"/>
        </w:rPr>
        <w:t>a</w:t>
      </w:r>
      <w:r w:rsidR="001A5967" w:rsidRPr="003361B2">
        <w:rPr>
          <w:rFonts w:ascii="Arial" w:hAnsi="Arial" w:cs="Arial"/>
          <w:sz w:val="24"/>
          <w:szCs w:val="24"/>
        </w:rPr>
        <w:t xml:space="preserve"> techniczne</w:t>
      </w:r>
      <w:r w:rsidRPr="003361B2">
        <w:rPr>
          <w:rFonts w:ascii="Arial" w:hAnsi="Arial" w:cs="Arial"/>
          <w:sz w:val="24"/>
          <w:szCs w:val="24"/>
        </w:rPr>
        <w:t>go</w:t>
      </w:r>
      <w:r w:rsidR="001A5967" w:rsidRPr="003361B2">
        <w:rPr>
          <w:rFonts w:ascii="Arial" w:hAnsi="Arial" w:cs="Arial"/>
          <w:sz w:val="24"/>
          <w:szCs w:val="24"/>
        </w:rPr>
        <w:t xml:space="preserve"> w wymiarze 80 godzin do wykorzystania przez Zamawiającego w zależności od jego potrzeb w okresie 24 miesięcy.</w:t>
      </w:r>
    </w:p>
    <w:p w14:paraId="2D695194" w14:textId="77777777" w:rsidR="005D01D6" w:rsidRPr="003361B2" w:rsidRDefault="00F93085" w:rsidP="003361B2">
      <w:pPr>
        <w:pStyle w:val="Akapitzlist10"/>
        <w:numPr>
          <w:ilvl w:val="0"/>
          <w:numId w:val="46"/>
        </w:numPr>
        <w:spacing w:after="0" w:line="240" w:lineRule="auto"/>
        <w:rPr>
          <w:rFonts w:ascii="Arial" w:hAnsi="Arial" w:cs="Arial"/>
          <w:color w:val="000000"/>
          <w:szCs w:val="24"/>
        </w:rPr>
      </w:pPr>
      <w:r w:rsidRPr="003361B2">
        <w:rPr>
          <w:rFonts w:ascii="Arial" w:hAnsi="Arial" w:cs="Arial"/>
          <w:color w:val="000000"/>
          <w:szCs w:val="24"/>
        </w:rPr>
        <w:t>Usługa</w:t>
      </w:r>
      <w:r w:rsidR="001A5967" w:rsidRPr="003361B2">
        <w:rPr>
          <w:rFonts w:ascii="Arial" w:hAnsi="Arial" w:cs="Arial"/>
          <w:color w:val="000000"/>
          <w:szCs w:val="24"/>
        </w:rPr>
        <w:t xml:space="preserve"> wsparci</w:t>
      </w:r>
      <w:r w:rsidRPr="003361B2">
        <w:rPr>
          <w:rFonts w:ascii="Arial" w:hAnsi="Arial" w:cs="Arial"/>
          <w:color w:val="000000"/>
          <w:szCs w:val="24"/>
        </w:rPr>
        <w:t>a</w:t>
      </w:r>
      <w:r w:rsidR="001A5967" w:rsidRPr="003361B2">
        <w:rPr>
          <w:rFonts w:ascii="Arial" w:hAnsi="Arial" w:cs="Arial"/>
          <w:color w:val="000000"/>
          <w:szCs w:val="24"/>
        </w:rPr>
        <w:t xml:space="preserve"> techniczne</w:t>
      </w:r>
      <w:r w:rsidRPr="003361B2">
        <w:rPr>
          <w:rFonts w:ascii="Arial" w:hAnsi="Arial" w:cs="Arial"/>
          <w:color w:val="000000"/>
          <w:szCs w:val="24"/>
        </w:rPr>
        <w:t>go</w:t>
      </w:r>
      <w:r w:rsidR="001A5967" w:rsidRPr="003361B2">
        <w:rPr>
          <w:rFonts w:ascii="Arial" w:hAnsi="Arial" w:cs="Arial"/>
          <w:color w:val="000000"/>
          <w:szCs w:val="24"/>
        </w:rPr>
        <w:t xml:space="preserve"> polegać będzie na wykonywaniu prac montażowych przy przenoszeniu stacji pomiarowej z czujnikiem objętościowego natężenia przepływu z lokalizacji istniejącej do lokalizacji docelowej. </w:t>
      </w:r>
    </w:p>
    <w:p w14:paraId="2CDCC49B" w14:textId="3B15C52D" w:rsidR="001A5967" w:rsidRPr="003361B2" w:rsidRDefault="001A5967" w:rsidP="003361B2">
      <w:pPr>
        <w:pStyle w:val="Akapitzlist10"/>
        <w:numPr>
          <w:ilvl w:val="0"/>
          <w:numId w:val="46"/>
        </w:numPr>
        <w:spacing w:after="0" w:line="240" w:lineRule="auto"/>
        <w:rPr>
          <w:rFonts w:ascii="Arial" w:hAnsi="Arial" w:cs="Arial"/>
          <w:color w:val="000000"/>
          <w:szCs w:val="24"/>
        </w:rPr>
      </w:pPr>
      <w:r w:rsidRPr="003361B2">
        <w:rPr>
          <w:rFonts w:ascii="Arial" w:hAnsi="Arial" w:cs="Arial"/>
          <w:color w:val="000000"/>
          <w:szCs w:val="24"/>
        </w:rPr>
        <w:t xml:space="preserve">Zakres prac niezbędnych do wykonania </w:t>
      </w:r>
      <w:r w:rsidR="005D01D6" w:rsidRPr="003361B2">
        <w:rPr>
          <w:rFonts w:ascii="Arial" w:hAnsi="Arial" w:cs="Arial"/>
          <w:color w:val="000000"/>
          <w:szCs w:val="24"/>
        </w:rPr>
        <w:t>w ramach usługi</w:t>
      </w:r>
      <w:r w:rsidRPr="003361B2">
        <w:rPr>
          <w:rFonts w:ascii="Arial" w:hAnsi="Arial" w:cs="Arial"/>
          <w:color w:val="000000"/>
          <w:szCs w:val="24"/>
        </w:rPr>
        <w:t xml:space="preserve">: </w:t>
      </w:r>
    </w:p>
    <w:p w14:paraId="2C6F2F0C" w14:textId="00D62A72" w:rsidR="001A5967" w:rsidRPr="003361B2" w:rsidRDefault="001A5967" w:rsidP="003361B2">
      <w:pPr>
        <w:pStyle w:val="Akapitzlist"/>
        <w:numPr>
          <w:ilvl w:val="0"/>
          <w:numId w:val="47"/>
        </w:numPr>
        <w:ind w:left="993" w:hanging="284"/>
        <w:rPr>
          <w:rFonts w:ascii="Arial" w:hAnsi="Arial" w:cs="Arial"/>
          <w:color w:val="000000"/>
          <w:szCs w:val="24"/>
        </w:rPr>
      </w:pPr>
      <w:r w:rsidRPr="003361B2">
        <w:rPr>
          <w:rFonts w:ascii="Arial" w:hAnsi="Arial" w:cs="Arial"/>
          <w:color w:val="000000"/>
          <w:szCs w:val="24"/>
        </w:rPr>
        <w:t xml:space="preserve">prace przygotowawcze, zapoznanie się z miejscem i warunkami prowadzenia prac, </w:t>
      </w:r>
    </w:p>
    <w:p w14:paraId="25ADAF57" w14:textId="46E629E7" w:rsidR="001A5967" w:rsidRPr="003361B2" w:rsidRDefault="001A5967" w:rsidP="003361B2">
      <w:pPr>
        <w:pStyle w:val="Akapitzlist"/>
        <w:numPr>
          <w:ilvl w:val="0"/>
          <w:numId w:val="47"/>
        </w:numPr>
        <w:ind w:left="993" w:hanging="284"/>
        <w:rPr>
          <w:rFonts w:ascii="Arial" w:hAnsi="Arial" w:cs="Arial"/>
          <w:color w:val="000000"/>
          <w:szCs w:val="24"/>
        </w:rPr>
      </w:pPr>
      <w:r w:rsidRPr="003361B2">
        <w:rPr>
          <w:rFonts w:ascii="Arial" w:hAnsi="Arial" w:cs="Arial"/>
          <w:color w:val="000000"/>
          <w:szCs w:val="24"/>
        </w:rPr>
        <w:t xml:space="preserve">organizacja zaplecza technicznego, socjalnego, </w:t>
      </w:r>
    </w:p>
    <w:p w14:paraId="132C606B" w14:textId="335863CF" w:rsidR="001A5967" w:rsidRPr="003361B2" w:rsidRDefault="001A5967" w:rsidP="003361B2">
      <w:pPr>
        <w:pStyle w:val="Akapitzlist"/>
        <w:numPr>
          <w:ilvl w:val="0"/>
          <w:numId w:val="47"/>
        </w:numPr>
        <w:ind w:left="993" w:hanging="284"/>
        <w:rPr>
          <w:rFonts w:ascii="Arial" w:hAnsi="Arial" w:cs="Arial"/>
          <w:color w:val="000000"/>
          <w:szCs w:val="24"/>
        </w:rPr>
      </w:pPr>
      <w:r w:rsidRPr="003361B2">
        <w:rPr>
          <w:rFonts w:ascii="Arial" w:hAnsi="Arial" w:cs="Arial"/>
          <w:color w:val="000000"/>
          <w:szCs w:val="24"/>
        </w:rPr>
        <w:t xml:space="preserve">zabezpieczenie i oznakowanie terenu wykonywanych prac, </w:t>
      </w:r>
    </w:p>
    <w:p w14:paraId="287BAB1C" w14:textId="67A6FC91" w:rsidR="001A5967" w:rsidRPr="003361B2" w:rsidRDefault="001A5967" w:rsidP="003361B2">
      <w:pPr>
        <w:pStyle w:val="Akapitzlist"/>
        <w:numPr>
          <w:ilvl w:val="0"/>
          <w:numId w:val="47"/>
        </w:numPr>
        <w:ind w:left="993" w:hanging="284"/>
        <w:rPr>
          <w:rFonts w:ascii="Arial" w:hAnsi="Arial" w:cs="Arial"/>
          <w:color w:val="000000"/>
          <w:szCs w:val="24"/>
        </w:rPr>
      </w:pPr>
      <w:r w:rsidRPr="003361B2">
        <w:rPr>
          <w:rFonts w:ascii="Arial" w:hAnsi="Arial" w:cs="Arial"/>
          <w:color w:val="000000"/>
          <w:szCs w:val="24"/>
        </w:rPr>
        <w:t xml:space="preserve">zapewnienie odpowiedniego sprzętu oraz narzędzi do wykonania prac, </w:t>
      </w:r>
    </w:p>
    <w:p w14:paraId="2B601A87" w14:textId="4A2E92D4" w:rsidR="001A5967" w:rsidRPr="003361B2" w:rsidRDefault="001A5967" w:rsidP="003361B2">
      <w:pPr>
        <w:pStyle w:val="Akapitzlist"/>
        <w:numPr>
          <w:ilvl w:val="0"/>
          <w:numId w:val="47"/>
        </w:numPr>
        <w:ind w:left="993" w:hanging="284"/>
        <w:rPr>
          <w:rFonts w:ascii="Arial" w:hAnsi="Arial" w:cs="Arial"/>
          <w:color w:val="000000"/>
          <w:szCs w:val="24"/>
        </w:rPr>
      </w:pPr>
      <w:r w:rsidRPr="003361B2">
        <w:rPr>
          <w:rFonts w:ascii="Arial" w:hAnsi="Arial" w:cs="Arial"/>
          <w:color w:val="000000"/>
          <w:szCs w:val="24"/>
        </w:rPr>
        <w:t>zapewnienie mediów niezbędnych do wykonania prac (np. energia elektryczna, woda),</w:t>
      </w:r>
    </w:p>
    <w:p w14:paraId="20E68037" w14:textId="26D2FB03" w:rsidR="001A5967" w:rsidRPr="003361B2" w:rsidRDefault="001A5967" w:rsidP="003361B2">
      <w:pPr>
        <w:pStyle w:val="Akapitzlist"/>
        <w:numPr>
          <w:ilvl w:val="0"/>
          <w:numId w:val="47"/>
        </w:numPr>
        <w:ind w:left="993" w:hanging="284"/>
        <w:rPr>
          <w:rFonts w:ascii="Arial" w:hAnsi="Arial" w:cs="Arial"/>
          <w:color w:val="000000"/>
          <w:szCs w:val="24"/>
        </w:rPr>
      </w:pPr>
      <w:r w:rsidRPr="003361B2">
        <w:rPr>
          <w:rFonts w:ascii="Arial" w:hAnsi="Arial" w:cs="Arial"/>
          <w:color w:val="000000"/>
          <w:szCs w:val="24"/>
        </w:rPr>
        <w:t>ewentualne przygotowanie studni lub komór kanalizacyjnych do prowadzenia prac (czyszczenie, odmulenie),</w:t>
      </w:r>
    </w:p>
    <w:p w14:paraId="45D18949" w14:textId="670D6723" w:rsidR="001A5967" w:rsidRPr="003361B2" w:rsidRDefault="001A5967" w:rsidP="003361B2">
      <w:pPr>
        <w:pStyle w:val="Akapitzlist"/>
        <w:numPr>
          <w:ilvl w:val="0"/>
          <w:numId w:val="47"/>
        </w:numPr>
        <w:ind w:left="993" w:hanging="284"/>
        <w:rPr>
          <w:rFonts w:ascii="Arial" w:hAnsi="Arial" w:cs="Arial"/>
          <w:color w:val="000000"/>
          <w:szCs w:val="24"/>
        </w:rPr>
      </w:pPr>
      <w:r w:rsidRPr="003361B2">
        <w:rPr>
          <w:rFonts w:ascii="Arial" w:hAnsi="Arial" w:cs="Arial"/>
          <w:color w:val="000000"/>
          <w:szCs w:val="24"/>
        </w:rPr>
        <w:t>demontaż kompletnej stacji pomiarow</w:t>
      </w:r>
      <w:r w:rsidR="00990F9C" w:rsidRPr="003361B2">
        <w:rPr>
          <w:rFonts w:ascii="Arial" w:hAnsi="Arial" w:cs="Arial"/>
          <w:color w:val="000000"/>
          <w:szCs w:val="24"/>
        </w:rPr>
        <w:t>ej</w:t>
      </w:r>
      <w:r w:rsidRPr="003361B2">
        <w:rPr>
          <w:rFonts w:ascii="Arial" w:hAnsi="Arial" w:cs="Arial"/>
          <w:color w:val="000000"/>
          <w:szCs w:val="24"/>
        </w:rPr>
        <w:t xml:space="preserve"> z czujnikiem objętościowego natężenia przepływu w istniejącej lokalizacji,</w:t>
      </w:r>
    </w:p>
    <w:p w14:paraId="128C7E0E" w14:textId="4C9E392A" w:rsidR="001A5967" w:rsidRPr="003361B2" w:rsidRDefault="001A5967" w:rsidP="003361B2">
      <w:pPr>
        <w:pStyle w:val="Akapitzlist"/>
        <w:numPr>
          <w:ilvl w:val="0"/>
          <w:numId w:val="47"/>
        </w:numPr>
        <w:ind w:left="993" w:hanging="284"/>
        <w:rPr>
          <w:rFonts w:ascii="Arial" w:hAnsi="Arial" w:cs="Arial"/>
          <w:color w:val="000000"/>
          <w:szCs w:val="24"/>
        </w:rPr>
      </w:pPr>
      <w:r w:rsidRPr="003361B2">
        <w:rPr>
          <w:rFonts w:ascii="Arial" w:hAnsi="Arial" w:cs="Arial"/>
          <w:color w:val="000000"/>
          <w:szCs w:val="24"/>
        </w:rPr>
        <w:t>transport stacji pomiarowej,</w:t>
      </w:r>
    </w:p>
    <w:p w14:paraId="32CC8BF8" w14:textId="492033C0" w:rsidR="001A5967" w:rsidRPr="003361B2" w:rsidRDefault="001A5967" w:rsidP="003361B2">
      <w:pPr>
        <w:pStyle w:val="Akapitzlist"/>
        <w:numPr>
          <w:ilvl w:val="0"/>
          <w:numId w:val="47"/>
        </w:numPr>
        <w:ind w:left="993" w:hanging="284"/>
        <w:rPr>
          <w:rFonts w:ascii="Arial" w:hAnsi="Arial" w:cs="Arial"/>
          <w:color w:val="000000"/>
          <w:szCs w:val="24"/>
        </w:rPr>
      </w:pPr>
      <w:r w:rsidRPr="003361B2">
        <w:rPr>
          <w:rFonts w:ascii="Arial" w:hAnsi="Arial" w:cs="Arial"/>
          <w:color w:val="000000"/>
          <w:szCs w:val="24"/>
        </w:rPr>
        <w:t>montaż kompletnej stacji pomiarow</w:t>
      </w:r>
      <w:r w:rsidR="00990F9C" w:rsidRPr="003361B2">
        <w:rPr>
          <w:rFonts w:ascii="Arial" w:hAnsi="Arial" w:cs="Arial"/>
          <w:color w:val="000000"/>
          <w:szCs w:val="24"/>
        </w:rPr>
        <w:t>ej</w:t>
      </w:r>
      <w:r w:rsidRPr="003361B2">
        <w:rPr>
          <w:rFonts w:ascii="Arial" w:hAnsi="Arial" w:cs="Arial"/>
          <w:color w:val="000000"/>
          <w:szCs w:val="24"/>
        </w:rPr>
        <w:t xml:space="preserve"> z czujnikiem objętościowego natężenia przepływu w docelowej lokalizacji,</w:t>
      </w:r>
    </w:p>
    <w:p w14:paraId="6C227B5D" w14:textId="66D91D59" w:rsidR="001A5967" w:rsidRPr="003361B2" w:rsidRDefault="001A5967" w:rsidP="003361B2">
      <w:pPr>
        <w:pStyle w:val="Akapitzlist"/>
        <w:numPr>
          <w:ilvl w:val="0"/>
          <w:numId w:val="47"/>
        </w:numPr>
        <w:ind w:left="993" w:hanging="284"/>
        <w:rPr>
          <w:rFonts w:ascii="Arial" w:hAnsi="Arial" w:cs="Arial"/>
          <w:color w:val="000000"/>
          <w:szCs w:val="24"/>
        </w:rPr>
      </w:pPr>
      <w:r w:rsidRPr="003361B2">
        <w:rPr>
          <w:rFonts w:ascii="Arial" w:hAnsi="Arial" w:cs="Arial"/>
          <w:color w:val="000000"/>
          <w:szCs w:val="24"/>
        </w:rPr>
        <w:t>uruchomienie stacji pomiarowej, wykonanie niezbędnej konfiguracji, kalibracji i parametryzacji urządzeń pomiarowych i rejestrujących,</w:t>
      </w:r>
    </w:p>
    <w:p w14:paraId="01E38990" w14:textId="0909EB72" w:rsidR="001A5967" w:rsidRPr="003361B2" w:rsidRDefault="001A5967" w:rsidP="003361B2">
      <w:pPr>
        <w:pStyle w:val="Akapitzlist"/>
        <w:numPr>
          <w:ilvl w:val="0"/>
          <w:numId w:val="47"/>
        </w:numPr>
        <w:ind w:left="993" w:hanging="284"/>
        <w:rPr>
          <w:rFonts w:ascii="Arial" w:hAnsi="Arial" w:cs="Arial"/>
          <w:color w:val="000000"/>
          <w:szCs w:val="24"/>
        </w:rPr>
      </w:pPr>
      <w:r w:rsidRPr="003361B2">
        <w:rPr>
          <w:rFonts w:ascii="Arial" w:hAnsi="Arial" w:cs="Arial"/>
          <w:color w:val="000000"/>
          <w:szCs w:val="24"/>
        </w:rPr>
        <w:t>skonfigurowanie transmisji danych GSM do systemu gromadzenia danych pomiarowych,</w:t>
      </w:r>
    </w:p>
    <w:p w14:paraId="7D7B09C5" w14:textId="238E49C2" w:rsidR="00FE4CAC" w:rsidRPr="003361B2" w:rsidRDefault="00FE4CAC" w:rsidP="003361B2">
      <w:pPr>
        <w:pStyle w:val="Akapitzlist"/>
        <w:numPr>
          <w:ilvl w:val="0"/>
          <w:numId w:val="47"/>
        </w:numPr>
        <w:ind w:left="993" w:hanging="284"/>
        <w:rPr>
          <w:rFonts w:ascii="Arial" w:hAnsi="Arial" w:cs="Arial"/>
          <w:color w:val="000000"/>
          <w:szCs w:val="24"/>
        </w:rPr>
      </w:pPr>
      <w:r w:rsidRPr="003361B2">
        <w:rPr>
          <w:rFonts w:ascii="Arial" w:hAnsi="Arial" w:cs="Arial"/>
          <w:color w:val="000000"/>
          <w:szCs w:val="24"/>
        </w:rPr>
        <w:t xml:space="preserve">wprowadzenie </w:t>
      </w:r>
      <w:r w:rsidR="00990F9C" w:rsidRPr="003361B2">
        <w:rPr>
          <w:rFonts w:ascii="Arial" w:hAnsi="Arial" w:cs="Arial"/>
          <w:color w:val="000000"/>
          <w:szCs w:val="24"/>
        </w:rPr>
        <w:t xml:space="preserve">odpowiednich </w:t>
      </w:r>
      <w:r w:rsidRPr="003361B2">
        <w:rPr>
          <w:rFonts w:ascii="Arial" w:hAnsi="Arial" w:cs="Arial"/>
          <w:color w:val="000000"/>
          <w:szCs w:val="24"/>
        </w:rPr>
        <w:t xml:space="preserve">zmian </w:t>
      </w:r>
      <w:r w:rsidR="00990F9C" w:rsidRPr="003361B2">
        <w:rPr>
          <w:rFonts w:ascii="Arial" w:hAnsi="Arial" w:cs="Arial"/>
          <w:color w:val="000000"/>
          <w:szCs w:val="24"/>
        </w:rPr>
        <w:t>lokalizacji stacji pomiarowych w Web Service,</w:t>
      </w:r>
    </w:p>
    <w:p w14:paraId="3B08BDAA" w14:textId="1BD631B1" w:rsidR="001A5967" w:rsidRPr="003361B2" w:rsidRDefault="001A5967" w:rsidP="003361B2">
      <w:pPr>
        <w:pStyle w:val="Akapitzlist"/>
        <w:numPr>
          <w:ilvl w:val="0"/>
          <w:numId w:val="47"/>
        </w:numPr>
        <w:ind w:left="993" w:hanging="284"/>
        <w:rPr>
          <w:rFonts w:ascii="Arial" w:hAnsi="Arial" w:cs="Arial"/>
          <w:color w:val="000000"/>
          <w:szCs w:val="24"/>
        </w:rPr>
      </w:pPr>
      <w:r w:rsidRPr="003361B2">
        <w:rPr>
          <w:rFonts w:ascii="Arial" w:hAnsi="Arial" w:cs="Arial"/>
          <w:color w:val="000000"/>
          <w:szCs w:val="24"/>
        </w:rPr>
        <w:t>testy powykonawcze</w:t>
      </w:r>
      <w:r w:rsidR="0074168D" w:rsidRPr="003361B2">
        <w:rPr>
          <w:rFonts w:ascii="Arial" w:hAnsi="Arial" w:cs="Arial"/>
          <w:color w:val="000000"/>
          <w:szCs w:val="24"/>
        </w:rPr>
        <w:t xml:space="preserve"> dla stacji pomiarowej w docelowej lokalizacji</w:t>
      </w:r>
      <w:r w:rsidR="00583C77" w:rsidRPr="003361B2">
        <w:rPr>
          <w:rFonts w:ascii="Arial" w:hAnsi="Arial" w:cs="Arial"/>
          <w:color w:val="000000"/>
          <w:szCs w:val="24"/>
        </w:rPr>
        <w:t xml:space="preserve"> zakończone protokołem </w:t>
      </w:r>
      <w:r w:rsidR="00F9680C" w:rsidRPr="003361B2">
        <w:rPr>
          <w:rFonts w:ascii="Arial" w:hAnsi="Arial" w:cs="Arial"/>
          <w:color w:val="000000"/>
          <w:szCs w:val="24"/>
        </w:rPr>
        <w:t>z przeprowadzonych testów powykonawczych</w:t>
      </w:r>
      <w:r w:rsidR="0074168D" w:rsidRPr="003361B2">
        <w:rPr>
          <w:rFonts w:ascii="Arial" w:hAnsi="Arial" w:cs="Arial"/>
          <w:color w:val="000000"/>
          <w:szCs w:val="24"/>
        </w:rPr>
        <w:t>,</w:t>
      </w:r>
    </w:p>
    <w:p w14:paraId="0A739D2E" w14:textId="5A366F90" w:rsidR="0074168D" w:rsidRPr="003361B2" w:rsidRDefault="0074168D" w:rsidP="003361B2">
      <w:pPr>
        <w:pStyle w:val="Akapitzlist"/>
        <w:numPr>
          <w:ilvl w:val="0"/>
          <w:numId w:val="47"/>
        </w:numPr>
        <w:ind w:left="993" w:hanging="284"/>
        <w:rPr>
          <w:rFonts w:ascii="Arial" w:hAnsi="Arial" w:cs="Arial"/>
          <w:color w:val="000000"/>
          <w:szCs w:val="24"/>
        </w:rPr>
      </w:pPr>
      <w:r w:rsidRPr="003361B2">
        <w:rPr>
          <w:rFonts w:ascii="Arial" w:hAnsi="Arial" w:cs="Arial"/>
          <w:color w:val="000000"/>
          <w:szCs w:val="24"/>
        </w:rPr>
        <w:t>uprzątnięcie terenu po zakończeniu prac montażowych,</w:t>
      </w:r>
    </w:p>
    <w:p w14:paraId="2168626F" w14:textId="790443A1" w:rsidR="0074168D" w:rsidRPr="003361B2" w:rsidRDefault="0074168D" w:rsidP="003361B2">
      <w:pPr>
        <w:ind w:left="720"/>
        <w:rPr>
          <w:rFonts w:ascii="Arial" w:hAnsi="Arial" w:cs="Arial"/>
          <w:color w:val="000000"/>
        </w:rPr>
      </w:pPr>
      <w:r w:rsidRPr="003361B2">
        <w:rPr>
          <w:rFonts w:ascii="Arial" w:hAnsi="Arial" w:cs="Arial"/>
          <w:color w:val="000000"/>
        </w:rPr>
        <w:t>W ramach test</w:t>
      </w:r>
      <w:r w:rsidR="003E1511" w:rsidRPr="003361B2">
        <w:rPr>
          <w:rFonts w:ascii="Arial" w:hAnsi="Arial" w:cs="Arial"/>
          <w:color w:val="000000"/>
        </w:rPr>
        <w:t>ów</w:t>
      </w:r>
      <w:r w:rsidRPr="003361B2">
        <w:rPr>
          <w:rFonts w:ascii="Arial" w:hAnsi="Arial" w:cs="Arial"/>
          <w:color w:val="000000"/>
        </w:rPr>
        <w:t xml:space="preserve"> </w:t>
      </w:r>
      <w:r w:rsidRPr="003361B2">
        <w:rPr>
          <w:rFonts w:ascii="Arial" w:hAnsi="Arial" w:cs="Arial"/>
        </w:rPr>
        <w:t>powykonawcz</w:t>
      </w:r>
      <w:r w:rsidR="003E1511" w:rsidRPr="003361B2">
        <w:rPr>
          <w:rFonts w:ascii="Arial" w:hAnsi="Arial" w:cs="Arial"/>
        </w:rPr>
        <w:t>ych</w:t>
      </w:r>
      <w:r w:rsidRPr="003361B2">
        <w:rPr>
          <w:rFonts w:ascii="Arial" w:hAnsi="Arial" w:cs="Arial"/>
        </w:rPr>
        <w:t xml:space="preserve"> dla stacji pomiarowej należy sprawdzić:</w:t>
      </w:r>
    </w:p>
    <w:p w14:paraId="07459502" w14:textId="4711FB29" w:rsidR="0074168D" w:rsidRPr="003361B2" w:rsidRDefault="0074168D" w:rsidP="003361B2">
      <w:pPr>
        <w:pStyle w:val="Akapitzlist"/>
        <w:numPr>
          <w:ilvl w:val="0"/>
          <w:numId w:val="47"/>
        </w:numPr>
        <w:ind w:left="993" w:hanging="284"/>
        <w:rPr>
          <w:rFonts w:ascii="Arial" w:hAnsi="Arial" w:cs="Arial"/>
          <w:color w:val="000000"/>
          <w:szCs w:val="24"/>
        </w:rPr>
      </w:pPr>
      <w:r w:rsidRPr="003361B2">
        <w:rPr>
          <w:rFonts w:ascii="Arial" w:hAnsi="Arial" w:cs="Arial"/>
          <w:color w:val="000000"/>
          <w:szCs w:val="24"/>
        </w:rPr>
        <w:t>poprawność montażu i zabezpieczeń stacji pomiarowej zgodnie z DTR,</w:t>
      </w:r>
    </w:p>
    <w:p w14:paraId="137221BB" w14:textId="1C866795" w:rsidR="0074168D" w:rsidRPr="003361B2" w:rsidRDefault="0074168D" w:rsidP="003361B2">
      <w:pPr>
        <w:pStyle w:val="Akapitzlist"/>
        <w:numPr>
          <w:ilvl w:val="0"/>
          <w:numId w:val="47"/>
        </w:numPr>
        <w:ind w:left="993" w:hanging="284"/>
        <w:rPr>
          <w:rFonts w:ascii="Arial" w:hAnsi="Arial" w:cs="Arial"/>
          <w:color w:val="000000"/>
          <w:szCs w:val="24"/>
        </w:rPr>
      </w:pPr>
      <w:r w:rsidRPr="003361B2">
        <w:rPr>
          <w:rFonts w:ascii="Arial" w:hAnsi="Arial" w:cs="Arial"/>
          <w:color w:val="000000"/>
          <w:szCs w:val="24"/>
        </w:rPr>
        <w:t>funkcjonalność poszczególnych podzespołów stacji pomiarowej,</w:t>
      </w:r>
    </w:p>
    <w:p w14:paraId="1C84B8A9" w14:textId="23A74867" w:rsidR="0074168D" w:rsidRPr="003361B2" w:rsidRDefault="0074168D" w:rsidP="003361B2">
      <w:pPr>
        <w:pStyle w:val="Akapitzlist"/>
        <w:numPr>
          <w:ilvl w:val="0"/>
          <w:numId w:val="47"/>
        </w:numPr>
        <w:ind w:left="993" w:hanging="284"/>
        <w:rPr>
          <w:rFonts w:ascii="Arial" w:hAnsi="Arial" w:cs="Arial"/>
          <w:color w:val="000000"/>
          <w:szCs w:val="24"/>
        </w:rPr>
      </w:pPr>
      <w:r w:rsidRPr="003361B2">
        <w:rPr>
          <w:rFonts w:ascii="Arial" w:hAnsi="Arial" w:cs="Arial"/>
          <w:color w:val="000000"/>
          <w:szCs w:val="24"/>
        </w:rPr>
        <w:t>zgodność konfiguracji stacji pomiarowej z wymaganiami dokumentacji technicznej,</w:t>
      </w:r>
    </w:p>
    <w:p w14:paraId="2AACE7F0" w14:textId="5C0955CA" w:rsidR="0074168D" w:rsidRPr="003361B2" w:rsidRDefault="0074168D" w:rsidP="003361B2">
      <w:pPr>
        <w:pStyle w:val="Akapitzlist"/>
        <w:numPr>
          <w:ilvl w:val="0"/>
          <w:numId w:val="47"/>
        </w:numPr>
        <w:ind w:left="993" w:hanging="284"/>
        <w:rPr>
          <w:rFonts w:ascii="Arial" w:hAnsi="Arial" w:cs="Arial"/>
          <w:color w:val="000000"/>
          <w:szCs w:val="24"/>
        </w:rPr>
      </w:pPr>
      <w:r w:rsidRPr="003361B2">
        <w:rPr>
          <w:rFonts w:ascii="Arial" w:hAnsi="Arial" w:cs="Arial"/>
          <w:color w:val="000000"/>
          <w:szCs w:val="24"/>
        </w:rPr>
        <w:t>poprawność i dokładność wskazań wielkości mierzonych,</w:t>
      </w:r>
    </w:p>
    <w:p w14:paraId="464AB309" w14:textId="71C7A3E1" w:rsidR="0074168D" w:rsidRPr="003361B2" w:rsidRDefault="0074168D" w:rsidP="003361B2">
      <w:pPr>
        <w:pStyle w:val="Akapitzlist"/>
        <w:numPr>
          <w:ilvl w:val="0"/>
          <w:numId w:val="47"/>
        </w:numPr>
        <w:ind w:left="993" w:hanging="284"/>
        <w:rPr>
          <w:rFonts w:ascii="Arial" w:hAnsi="Arial" w:cs="Arial"/>
          <w:color w:val="000000"/>
          <w:szCs w:val="24"/>
        </w:rPr>
      </w:pPr>
      <w:r w:rsidRPr="003361B2">
        <w:rPr>
          <w:rFonts w:ascii="Arial" w:hAnsi="Arial" w:cs="Arial"/>
          <w:color w:val="000000"/>
          <w:szCs w:val="24"/>
        </w:rPr>
        <w:t>transmisję danych GSM do systemu,</w:t>
      </w:r>
    </w:p>
    <w:p w14:paraId="3AC339BC" w14:textId="3BEB9907" w:rsidR="0074168D" w:rsidRPr="003361B2" w:rsidRDefault="0074168D" w:rsidP="003361B2">
      <w:pPr>
        <w:pStyle w:val="Akapitzlist"/>
        <w:numPr>
          <w:ilvl w:val="0"/>
          <w:numId w:val="47"/>
        </w:numPr>
        <w:ind w:left="993" w:hanging="284"/>
        <w:rPr>
          <w:rFonts w:ascii="Arial" w:hAnsi="Arial" w:cs="Arial"/>
          <w:color w:val="000000"/>
          <w:szCs w:val="24"/>
        </w:rPr>
      </w:pPr>
      <w:r w:rsidRPr="003361B2">
        <w:rPr>
          <w:rFonts w:ascii="Arial" w:hAnsi="Arial" w:cs="Arial"/>
          <w:color w:val="000000"/>
          <w:szCs w:val="24"/>
        </w:rPr>
        <w:t>opisy przewodów i gniazd wyjścia/wejścia stacji pomiarowej,</w:t>
      </w:r>
    </w:p>
    <w:p w14:paraId="6E8AB67D" w14:textId="23084718" w:rsidR="0074168D" w:rsidRPr="003361B2" w:rsidRDefault="0074168D" w:rsidP="003361B2">
      <w:pPr>
        <w:pStyle w:val="Akapitzlist"/>
        <w:numPr>
          <w:ilvl w:val="0"/>
          <w:numId w:val="47"/>
        </w:numPr>
        <w:ind w:left="993" w:hanging="284"/>
        <w:rPr>
          <w:rFonts w:ascii="Arial" w:hAnsi="Arial" w:cs="Arial"/>
          <w:szCs w:val="24"/>
        </w:rPr>
      </w:pPr>
      <w:r w:rsidRPr="003361B2">
        <w:rPr>
          <w:rFonts w:ascii="Arial" w:hAnsi="Arial" w:cs="Arial"/>
          <w:color w:val="000000"/>
          <w:szCs w:val="24"/>
        </w:rPr>
        <w:t>oględziny stacji</w:t>
      </w:r>
      <w:r w:rsidRPr="003361B2">
        <w:rPr>
          <w:rFonts w:ascii="Arial" w:hAnsi="Arial" w:cs="Arial"/>
          <w:szCs w:val="24"/>
        </w:rPr>
        <w:t xml:space="preserve"> pomiarowej pod kątem uszkodzeń mechanicznych,</w:t>
      </w:r>
    </w:p>
    <w:p w14:paraId="5A87C767" w14:textId="31456394" w:rsidR="0074168D" w:rsidRPr="003361B2" w:rsidRDefault="0074168D" w:rsidP="003361B2">
      <w:pPr>
        <w:pStyle w:val="Akapitzlist10"/>
        <w:spacing w:after="0" w:line="240" w:lineRule="auto"/>
        <w:rPr>
          <w:rFonts w:ascii="Arial" w:hAnsi="Arial" w:cs="Arial"/>
          <w:color w:val="000000"/>
          <w:szCs w:val="24"/>
        </w:rPr>
      </w:pPr>
      <w:r w:rsidRPr="003361B2">
        <w:rPr>
          <w:rFonts w:ascii="Arial" w:hAnsi="Arial" w:cs="Arial"/>
          <w:szCs w:val="24"/>
        </w:rPr>
        <w:t>W ramach test</w:t>
      </w:r>
      <w:r w:rsidR="003E1511" w:rsidRPr="003361B2">
        <w:rPr>
          <w:rFonts w:ascii="Arial" w:hAnsi="Arial" w:cs="Arial"/>
          <w:szCs w:val="24"/>
        </w:rPr>
        <w:t>ów</w:t>
      </w:r>
      <w:r w:rsidRPr="003361B2">
        <w:rPr>
          <w:rFonts w:ascii="Arial" w:hAnsi="Arial" w:cs="Arial"/>
          <w:szCs w:val="24"/>
        </w:rPr>
        <w:t xml:space="preserve"> powykonawcz</w:t>
      </w:r>
      <w:r w:rsidR="003E1511" w:rsidRPr="003361B2">
        <w:rPr>
          <w:rFonts w:ascii="Arial" w:hAnsi="Arial" w:cs="Arial"/>
          <w:szCs w:val="24"/>
        </w:rPr>
        <w:t>ych</w:t>
      </w:r>
      <w:r w:rsidRPr="003361B2">
        <w:rPr>
          <w:rFonts w:ascii="Arial" w:hAnsi="Arial" w:cs="Arial"/>
          <w:szCs w:val="24"/>
        </w:rPr>
        <w:t xml:space="preserve"> dla stacji pomiarowej należy przeprowadzić</w:t>
      </w:r>
      <w:r w:rsidR="00A90D6A" w:rsidRPr="003361B2">
        <w:rPr>
          <w:rFonts w:ascii="Arial" w:hAnsi="Arial" w:cs="Arial"/>
          <w:szCs w:val="24"/>
        </w:rPr>
        <w:t xml:space="preserve"> </w:t>
      </w:r>
      <w:r w:rsidRPr="003361B2">
        <w:rPr>
          <w:rFonts w:ascii="Arial" w:hAnsi="Arial" w:cs="Arial"/>
          <w:szCs w:val="24"/>
        </w:rPr>
        <w:t>pomiary, badania, sprawdzenia:</w:t>
      </w:r>
    </w:p>
    <w:p w14:paraId="25F9AD23" w14:textId="17D4BA5C" w:rsidR="0074168D" w:rsidRPr="003361B2" w:rsidRDefault="0074168D" w:rsidP="003361B2">
      <w:pPr>
        <w:pStyle w:val="Akapitzlist"/>
        <w:numPr>
          <w:ilvl w:val="0"/>
          <w:numId w:val="47"/>
        </w:numPr>
        <w:ind w:left="993" w:hanging="284"/>
        <w:rPr>
          <w:rFonts w:ascii="Arial" w:hAnsi="Arial" w:cs="Arial"/>
          <w:color w:val="000000"/>
          <w:szCs w:val="24"/>
        </w:rPr>
      </w:pPr>
      <w:r w:rsidRPr="003361B2">
        <w:rPr>
          <w:rFonts w:ascii="Arial" w:hAnsi="Arial" w:cs="Arial"/>
          <w:color w:val="000000"/>
          <w:szCs w:val="24"/>
        </w:rPr>
        <w:t>oporności izolacji przewodów i kabli,</w:t>
      </w:r>
    </w:p>
    <w:p w14:paraId="7673CEB6" w14:textId="2C21A93E" w:rsidR="0074168D" w:rsidRPr="003361B2" w:rsidRDefault="0074168D" w:rsidP="003361B2">
      <w:pPr>
        <w:pStyle w:val="Akapitzlist"/>
        <w:numPr>
          <w:ilvl w:val="0"/>
          <w:numId w:val="47"/>
        </w:numPr>
        <w:ind w:left="993" w:hanging="284"/>
        <w:rPr>
          <w:rFonts w:ascii="Arial" w:hAnsi="Arial" w:cs="Arial"/>
          <w:color w:val="000000"/>
          <w:szCs w:val="24"/>
        </w:rPr>
      </w:pPr>
      <w:r w:rsidRPr="003361B2">
        <w:rPr>
          <w:rFonts w:ascii="Arial" w:hAnsi="Arial" w:cs="Arial"/>
          <w:color w:val="000000"/>
          <w:szCs w:val="24"/>
        </w:rPr>
        <w:t>ochrony przeciwporażeniowej,</w:t>
      </w:r>
    </w:p>
    <w:p w14:paraId="53CE0265" w14:textId="22667CC7" w:rsidR="0074168D" w:rsidRPr="003361B2" w:rsidRDefault="0074168D" w:rsidP="003361B2">
      <w:pPr>
        <w:pStyle w:val="Akapitzlist"/>
        <w:numPr>
          <w:ilvl w:val="0"/>
          <w:numId w:val="47"/>
        </w:numPr>
        <w:ind w:left="993" w:hanging="284"/>
        <w:rPr>
          <w:rFonts w:ascii="Arial" w:hAnsi="Arial" w:cs="Arial"/>
          <w:color w:val="000000"/>
          <w:szCs w:val="24"/>
        </w:rPr>
      </w:pPr>
      <w:r w:rsidRPr="003361B2">
        <w:rPr>
          <w:rFonts w:ascii="Arial" w:hAnsi="Arial" w:cs="Arial"/>
          <w:color w:val="000000"/>
          <w:szCs w:val="24"/>
        </w:rPr>
        <w:t>rezystancji uziemienia,</w:t>
      </w:r>
    </w:p>
    <w:p w14:paraId="213EB449" w14:textId="15EBEE05" w:rsidR="0074168D" w:rsidRPr="003361B2" w:rsidRDefault="0074168D" w:rsidP="003361B2">
      <w:pPr>
        <w:pStyle w:val="Akapitzlist"/>
        <w:numPr>
          <w:ilvl w:val="0"/>
          <w:numId w:val="47"/>
        </w:numPr>
        <w:ind w:left="993" w:hanging="284"/>
        <w:rPr>
          <w:rFonts w:ascii="Arial" w:hAnsi="Arial" w:cs="Arial"/>
          <w:color w:val="000000"/>
          <w:szCs w:val="24"/>
        </w:rPr>
      </w:pPr>
      <w:r w:rsidRPr="003361B2">
        <w:rPr>
          <w:rFonts w:ascii="Arial" w:hAnsi="Arial" w:cs="Arial"/>
          <w:color w:val="000000"/>
          <w:szCs w:val="24"/>
        </w:rPr>
        <w:t>zabezpieczeń elektrycznych,</w:t>
      </w:r>
    </w:p>
    <w:p w14:paraId="50237B7E" w14:textId="63D2E17F" w:rsidR="003E1511" w:rsidRPr="003361B2" w:rsidRDefault="0074168D" w:rsidP="003361B2">
      <w:pPr>
        <w:pStyle w:val="Akapitzlist"/>
        <w:numPr>
          <w:ilvl w:val="0"/>
          <w:numId w:val="47"/>
        </w:numPr>
        <w:ind w:left="993" w:hanging="284"/>
        <w:rPr>
          <w:rFonts w:ascii="Arial" w:hAnsi="Arial" w:cs="Arial"/>
          <w:szCs w:val="24"/>
        </w:rPr>
      </w:pPr>
      <w:r w:rsidRPr="003361B2">
        <w:rPr>
          <w:rFonts w:ascii="Arial" w:hAnsi="Arial" w:cs="Arial"/>
          <w:color w:val="000000"/>
          <w:szCs w:val="24"/>
        </w:rPr>
        <w:t>siły sygnału</w:t>
      </w:r>
      <w:r w:rsidRPr="003361B2">
        <w:rPr>
          <w:rFonts w:ascii="Arial" w:hAnsi="Arial" w:cs="Arial"/>
          <w:szCs w:val="24"/>
        </w:rPr>
        <w:t xml:space="preserve"> GSM (CSQ) z podaniem operatora sieci GSM.</w:t>
      </w:r>
    </w:p>
    <w:p w14:paraId="75A105C9" w14:textId="3CD8D140" w:rsidR="001A5967" w:rsidRPr="003361B2" w:rsidRDefault="001A5967" w:rsidP="003361B2">
      <w:pPr>
        <w:pStyle w:val="Akapitzlist10"/>
        <w:numPr>
          <w:ilvl w:val="0"/>
          <w:numId w:val="46"/>
        </w:numPr>
        <w:spacing w:after="0" w:line="240" w:lineRule="auto"/>
        <w:rPr>
          <w:rFonts w:ascii="Arial" w:hAnsi="Arial" w:cs="Arial"/>
          <w:color w:val="000000"/>
          <w:szCs w:val="24"/>
        </w:rPr>
      </w:pPr>
      <w:r w:rsidRPr="003361B2">
        <w:rPr>
          <w:rFonts w:ascii="Arial" w:hAnsi="Arial" w:cs="Arial"/>
          <w:color w:val="000000"/>
          <w:szCs w:val="24"/>
        </w:rPr>
        <w:t xml:space="preserve">Wykonawca w ramach oferty przedstawi opłatę jednostkową za 1 godzinę </w:t>
      </w:r>
      <w:r w:rsidR="005D01D6" w:rsidRPr="003361B2">
        <w:rPr>
          <w:rFonts w:ascii="Arial" w:hAnsi="Arial" w:cs="Arial"/>
          <w:color w:val="000000"/>
          <w:szCs w:val="24"/>
        </w:rPr>
        <w:t xml:space="preserve">usługi </w:t>
      </w:r>
      <w:r w:rsidRPr="003361B2">
        <w:rPr>
          <w:rFonts w:ascii="Arial" w:hAnsi="Arial" w:cs="Arial"/>
          <w:color w:val="000000"/>
          <w:szCs w:val="24"/>
        </w:rPr>
        <w:t xml:space="preserve">wsparcia technicznego. Wyżej wymieniona opłata jednostkowa za 1 godzinę </w:t>
      </w:r>
      <w:r w:rsidR="005D01D6" w:rsidRPr="003361B2">
        <w:rPr>
          <w:rFonts w:ascii="Arial" w:hAnsi="Arial" w:cs="Arial"/>
          <w:color w:val="000000"/>
          <w:szCs w:val="24"/>
        </w:rPr>
        <w:t xml:space="preserve">usługi </w:t>
      </w:r>
      <w:r w:rsidRPr="003361B2">
        <w:rPr>
          <w:rFonts w:ascii="Arial" w:hAnsi="Arial" w:cs="Arial"/>
          <w:color w:val="000000"/>
          <w:szCs w:val="24"/>
        </w:rPr>
        <w:t>wsparcia technicznego dotyczyć będzie kosztu prac realizowanych na terenie miasta Bydgoszczy i uwzględniać będzie wszelkie koszty związane z realizacją zlecon</w:t>
      </w:r>
      <w:r w:rsidR="005D01D6" w:rsidRPr="003361B2">
        <w:rPr>
          <w:rFonts w:ascii="Arial" w:hAnsi="Arial" w:cs="Arial"/>
          <w:color w:val="000000"/>
          <w:szCs w:val="24"/>
        </w:rPr>
        <w:t>ej</w:t>
      </w:r>
      <w:r w:rsidRPr="003361B2">
        <w:rPr>
          <w:rFonts w:ascii="Arial" w:hAnsi="Arial" w:cs="Arial"/>
          <w:color w:val="000000"/>
          <w:szCs w:val="24"/>
        </w:rPr>
        <w:t xml:space="preserve"> </w:t>
      </w:r>
      <w:r w:rsidR="005D01D6" w:rsidRPr="003361B2">
        <w:rPr>
          <w:rFonts w:ascii="Arial" w:hAnsi="Arial" w:cs="Arial"/>
          <w:color w:val="000000"/>
          <w:szCs w:val="24"/>
        </w:rPr>
        <w:t>usługi</w:t>
      </w:r>
      <w:r w:rsidRPr="003361B2">
        <w:rPr>
          <w:rFonts w:ascii="Arial" w:hAnsi="Arial" w:cs="Arial"/>
          <w:color w:val="000000"/>
          <w:szCs w:val="24"/>
        </w:rPr>
        <w:t>.</w:t>
      </w:r>
    </w:p>
    <w:p w14:paraId="3D67E3EF" w14:textId="5303974B" w:rsidR="001A5967" w:rsidRPr="003361B2" w:rsidRDefault="001A5967" w:rsidP="003361B2">
      <w:pPr>
        <w:pStyle w:val="Akapitzlist10"/>
        <w:numPr>
          <w:ilvl w:val="0"/>
          <w:numId w:val="46"/>
        </w:numPr>
        <w:spacing w:after="0" w:line="240" w:lineRule="auto"/>
        <w:rPr>
          <w:rFonts w:ascii="Arial" w:hAnsi="Arial" w:cs="Arial"/>
          <w:color w:val="000000"/>
          <w:szCs w:val="24"/>
        </w:rPr>
      </w:pPr>
      <w:r w:rsidRPr="003361B2">
        <w:rPr>
          <w:rFonts w:ascii="Arial" w:hAnsi="Arial" w:cs="Arial"/>
          <w:color w:val="000000"/>
          <w:szCs w:val="24"/>
        </w:rPr>
        <w:lastRenderedPageBreak/>
        <w:t xml:space="preserve">Rozliczenie </w:t>
      </w:r>
      <w:r w:rsidR="005D01D6" w:rsidRPr="003361B2">
        <w:rPr>
          <w:rFonts w:ascii="Arial" w:hAnsi="Arial" w:cs="Arial"/>
          <w:color w:val="000000"/>
          <w:szCs w:val="24"/>
        </w:rPr>
        <w:t>usługi</w:t>
      </w:r>
      <w:r w:rsidRPr="003361B2">
        <w:rPr>
          <w:rFonts w:ascii="Arial" w:hAnsi="Arial" w:cs="Arial"/>
          <w:color w:val="000000"/>
          <w:szCs w:val="24"/>
        </w:rPr>
        <w:t xml:space="preserve"> wsparcia technicznego odbywać się będzie na podstawie protokołu odbioru </w:t>
      </w:r>
      <w:r w:rsidR="005D01D6" w:rsidRPr="003361B2">
        <w:rPr>
          <w:rFonts w:ascii="Arial" w:hAnsi="Arial" w:cs="Arial"/>
          <w:color w:val="000000"/>
          <w:szCs w:val="24"/>
        </w:rPr>
        <w:t>usług</w:t>
      </w:r>
      <w:r w:rsidRPr="003361B2">
        <w:rPr>
          <w:rFonts w:ascii="Arial" w:hAnsi="Arial" w:cs="Arial"/>
          <w:color w:val="000000"/>
          <w:szCs w:val="24"/>
        </w:rPr>
        <w:t xml:space="preserve">, każdorazowo po zakończeniu </w:t>
      </w:r>
      <w:r w:rsidR="005D01D6" w:rsidRPr="003361B2">
        <w:rPr>
          <w:rFonts w:ascii="Arial" w:hAnsi="Arial" w:cs="Arial"/>
          <w:color w:val="000000"/>
          <w:szCs w:val="24"/>
        </w:rPr>
        <w:t>usługi</w:t>
      </w:r>
      <w:r w:rsidRPr="003361B2">
        <w:rPr>
          <w:rFonts w:ascii="Arial" w:hAnsi="Arial" w:cs="Arial"/>
          <w:color w:val="000000"/>
          <w:szCs w:val="24"/>
        </w:rPr>
        <w:t>. Rozliczenie dotyczyć będzie godzin prac</w:t>
      </w:r>
      <w:r w:rsidR="005D01D6" w:rsidRPr="003361B2">
        <w:rPr>
          <w:rFonts w:ascii="Arial" w:hAnsi="Arial" w:cs="Arial"/>
          <w:color w:val="000000"/>
          <w:szCs w:val="24"/>
        </w:rPr>
        <w:t xml:space="preserve"> realizowanych</w:t>
      </w:r>
      <w:r w:rsidRPr="003361B2">
        <w:rPr>
          <w:rFonts w:ascii="Arial" w:hAnsi="Arial" w:cs="Arial"/>
          <w:color w:val="000000"/>
          <w:szCs w:val="24"/>
        </w:rPr>
        <w:t xml:space="preserve"> na terenie miasta Bydgoszczy, zatwierdzonych przez Zamawiającego. </w:t>
      </w:r>
      <w:r w:rsidR="00A90D6A" w:rsidRPr="003361B2">
        <w:rPr>
          <w:rFonts w:ascii="Arial" w:hAnsi="Arial" w:cs="Arial"/>
          <w:color w:val="000000"/>
          <w:szCs w:val="24"/>
        </w:rPr>
        <w:t>Godziny poświęcone na dojazd Wykonawcy do miejsca realizacji</w:t>
      </w:r>
      <w:r w:rsidR="00BE0AE1" w:rsidRPr="003361B2">
        <w:rPr>
          <w:rFonts w:ascii="Arial" w:hAnsi="Arial" w:cs="Arial"/>
          <w:color w:val="000000"/>
          <w:szCs w:val="24"/>
        </w:rPr>
        <w:t xml:space="preserve"> usługi</w:t>
      </w:r>
      <w:r w:rsidR="00A90D6A" w:rsidRPr="003361B2">
        <w:rPr>
          <w:rFonts w:ascii="Arial" w:hAnsi="Arial" w:cs="Arial"/>
          <w:color w:val="000000"/>
          <w:szCs w:val="24"/>
        </w:rPr>
        <w:t xml:space="preserve"> nie podlegają roz</w:t>
      </w:r>
      <w:r w:rsidR="00BE0AE1" w:rsidRPr="003361B2">
        <w:rPr>
          <w:rFonts w:ascii="Arial" w:hAnsi="Arial" w:cs="Arial"/>
          <w:color w:val="000000"/>
          <w:szCs w:val="24"/>
        </w:rPr>
        <w:t xml:space="preserve">liczeniu. </w:t>
      </w:r>
    </w:p>
    <w:p w14:paraId="55A021AA" w14:textId="7735207F" w:rsidR="001A5967" w:rsidRPr="003361B2" w:rsidRDefault="001A5967" w:rsidP="003361B2">
      <w:pPr>
        <w:pStyle w:val="Akapitzlist10"/>
        <w:numPr>
          <w:ilvl w:val="0"/>
          <w:numId w:val="46"/>
        </w:numPr>
        <w:spacing w:after="0" w:line="240" w:lineRule="auto"/>
        <w:rPr>
          <w:rFonts w:ascii="Arial" w:hAnsi="Arial" w:cs="Arial"/>
          <w:color w:val="000000"/>
          <w:szCs w:val="24"/>
        </w:rPr>
      </w:pPr>
      <w:r w:rsidRPr="003361B2">
        <w:rPr>
          <w:rFonts w:ascii="Arial" w:hAnsi="Arial" w:cs="Arial"/>
          <w:color w:val="000000"/>
          <w:szCs w:val="24"/>
        </w:rPr>
        <w:t xml:space="preserve">Realizacja </w:t>
      </w:r>
      <w:r w:rsidR="005D01D6" w:rsidRPr="003361B2">
        <w:rPr>
          <w:rFonts w:ascii="Arial" w:hAnsi="Arial" w:cs="Arial"/>
          <w:color w:val="000000"/>
          <w:szCs w:val="24"/>
        </w:rPr>
        <w:t xml:space="preserve">usługi </w:t>
      </w:r>
      <w:r w:rsidRPr="003361B2">
        <w:rPr>
          <w:rFonts w:ascii="Arial" w:hAnsi="Arial" w:cs="Arial"/>
          <w:color w:val="000000"/>
          <w:szCs w:val="24"/>
        </w:rPr>
        <w:t xml:space="preserve">wsparcia technicznego odbywać się będzie każdorazowo na wniosek Zamawiającego w zależności od jego potrzeb, zgłaszanych Wykonawcy na minimum </w:t>
      </w:r>
      <w:r w:rsidR="00F93085" w:rsidRPr="003361B2">
        <w:rPr>
          <w:rFonts w:ascii="Arial" w:hAnsi="Arial" w:cs="Arial"/>
          <w:color w:val="000000"/>
          <w:szCs w:val="24"/>
        </w:rPr>
        <w:t>7</w:t>
      </w:r>
      <w:r w:rsidRPr="003361B2">
        <w:rPr>
          <w:rFonts w:ascii="Arial" w:hAnsi="Arial" w:cs="Arial"/>
          <w:color w:val="000000"/>
          <w:szCs w:val="24"/>
        </w:rPr>
        <w:t xml:space="preserve"> dni </w:t>
      </w:r>
      <w:r w:rsidR="00F93085" w:rsidRPr="003361B2">
        <w:rPr>
          <w:rFonts w:ascii="Arial" w:hAnsi="Arial" w:cs="Arial"/>
          <w:color w:val="000000"/>
          <w:szCs w:val="24"/>
        </w:rPr>
        <w:t>kalendarzow</w:t>
      </w:r>
      <w:r w:rsidRPr="003361B2">
        <w:rPr>
          <w:rFonts w:ascii="Arial" w:hAnsi="Arial" w:cs="Arial"/>
          <w:color w:val="000000"/>
          <w:szCs w:val="24"/>
        </w:rPr>
        <w:t xml:space="preserve">ych przed planowanym terminem wykonania </w:t>
      </w:r>
      <w:r w:rsidR="005D01D6" w:rsidRPr="003361B2">
        <w:rPr>
          <w:rFonts w:ascii="Arial" w:hAnsi="Arial" w:cs="Arial"/>
          <w:color w:val="000000"/>
          <w:szCs w:val="24"/>
        </w:rPr>
        <w:t>usługi</w:t>
      </w:r>
      <w:r w:rsidRPr="003361B2">
        <w:rPr>
          <w:rFonts w:ascii="Arial" w:hAnsi="Arial" w:cs="Arial"/>
          <w:color w:val="000000"/>
          <w:szCs w:val="24"/>
        </w:rPr>
        <w:t>.</w:t>
      </w:r>
    </w:p>
    <w:p w14:paraId="7B38486D" w14:textId="26499B41" w:rsidR="001A5967" w:rsidRPr="003361B2" w:rsidRDefault="001A5967" w:rsidP="003361B2">
      <w:pPr>
        <w:pStyle w:val="Akapitzlist10"/>
        <w:numPr>
          <w:ilvl w:val="0"/>
          <w:numId w:val="46"/>
        </w:numPr>
        <w:spacing w:after="0" w:line="240" w:lineRule="auto"/>
        <w:rPr>
          <w:rFonts w:ascii="Arial" w:hAnsi="Arial" w:cs="Arial"/>
          <w:color w:val="000000"/>
          <w:szCs w:val="24"/>
        </w:rPr>
      </w:pPr>
      <w:r w:rsidRPr="003361B2">
        <w:rPr>
          <w:rFonts w:ascii="Arial" w:hAnsi="Arial" w:cs="Arial"/>
          <w:color w:val="000000"/>
          <w:szCs w:val="24"/>
        </w:rPr>
        <w:t xml:space="preserve">Zlecenie </w:t>
      </w:r>
      <w:r w:rsidR="000F66D8" w:rsidRPr="003361B2">
        <w:rPr>
          <w:rFonts w:ascii="Arial" w:hAnsi="Arial" w:cs="Arial"/>
          <w:color w:val="000000"/>
          <w:szCs w:val="24"/>
        </w:rPr>
        <w:t xml:space="preserve">usługi </w:t>
      </w:r>
      <w:r w:rsidRPr="003361B2">
        <w:rPr>
          <w:rFonts w:ascii="Arial" w:hAnsi="Arial" w:cs="Arial"/>
          <w:color w:val="000000"/>
          <w:szCs w:val="24"/>
        </w:rPr>
        <w:t>wsparcia technicznego może obejmować jedną lub kilka stacji pomiarowych wymagających przeniesienia.</w:t>
      </w:r>
    </w:p>
    <w:p w14:paraId="393F7D5A" w14:textId="77777777" w:rsidR="001A5967" w:rsidRPr="003361B2" w:rsidRDefault="001A5967" w:rsidP="003361B2">
      <w:pPr>
        <w:pStyle w:val="Akapitzlist10"/>
        <w:numPr>
          <w:ilvl w:val="0"/>
          <w:numId w:val="46"/>
        </w:numPr>
        <w:spacing w:after="0" w:line="240" w:lineRule="auto"/>
        <w:rPr>
          <w:rFonts w:ascii="Arial" w:hAnsi="Arial" w:cs="Arial"/>
          <w:color w:val="000000"/>
          <w:szCs w:val="24"/>
        </w:rPr>
      </w:pPr>
      <w:r w:rsidRPr="003361B2">
        <w:rPr>
          <w:rFonts w:ascii="Arial" w:hAnsi="Arial" w:cs="Arial"/>
          <w:color w:val="000000"/>
          <w:szCs w:val="24"/>
        </w:rPr>
        <w:t>Zamawiający każdorazowo wskaże Wykonawcy lokalizację istniejącą oraz lokalizację docelową dla stacji pomiarowej wymagającej przeniesienia, przekazując odpowiednie materiały w formie tabeli i rysunków.</w:t>
      </w:r>
      <w:bookmarkEnd w:id="0"/>
    </w:p>
    <w:p w14:paraId="4BEADFBC" w14:textId="77777777" w:rsidR="001A5967" w:rsidRDefault="001A5967" w:rsidP="0057631D">
      <w:pPr>
        <w:rPr>
          <w:rFonts w:ascii="Tahoma" w:hAnsi="Tahoma" w:cs="Tahoma"/>
          <w:color w:val="000000"/>
          <w:sz w:val="22"/>
          <w:szCs w:val="22"/>
        </w:rPr>
      </w:pPr>
    </w:p>
    <w:sectPr w:rsidR="001A5967" w:rsidSect="006F42AA">
      <w:headerReference w:type="default" r:id="rId7"/>
      <w:footerReference w:type="even" r:id="rId8"/>
      <w:footerReference w:type="default" r:id="rId9"/>
      <w:pgSz w:w="11906" w:h="16838" w:code="9"/>
      <w:pgMar w:top="1134" w:right="851" w:bottom="851" w:left="1418" w:header="709" w:footer="284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6F5402" w14:textId="77777777" w:rsidR="0096106D" w:rsidRDefault="0096106D">
      <w:r>
        <w:separator/>
      </w:r>
    </w:p>
  </w:endnote>
  <w:endnote w:type="continuationSeparator" w:id="0">
    <w:p w14:paraId="48DE122C" w14:textId="77777777" w:rsidR="0096106D" w:rsidRDefault="00961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Segoe UI Symbol"/>
    <w:charset w:val="02"/>
    <w:family w:val="auto"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Lohit Hindi">
    <w:altName w:val="Cambria"/>
    <w:panose1 w:val="00000000000000000000"/>
    <w:charset w:val="00"/>
    <w:family w:val="roman"/>
    <w:notTrueType/>
    <w:pitch w:val="default"/>
  </w:font>
  <w:font w:name="Switzerland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E+H 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Optim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Times Roman">
    <w:altName w:val="Times New Roman"/>
    <w:panose1 w:val="02020603050405020304"/>
    <w:charset w:val="00"/>
    <w:family w:val="roman"/>
    <w:pitch w:val="default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85E9B" w14:textId="389E53FB" w:rsidR="00183333" w:rsidRDefault="00DF53FB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8584565" distR="8584565" simplePos="0" relativeHeight="251659264" behindDoc="0" locked="0" layoutInCell="1" allowOverlap="1" wp14:anchorId="10586545" wp14:editId="0CD3E900">
              <wp:simplePos x="0" y="0"/>
              <wp:positionH relativeFrom="page">
                <wp:posOffset>6711315</wp:posOffset>
              </wp:positionH>
              <wp:positionV relativeFrom="paragraph">
                <wp:posOffset>635</wp:posOffset>
              </wp:positionV>
              <wp:extent cx="317500" cy="152400"/>
              <wp:effectExtent l="0" t="635" r="635" b="0"/>
              <wp:wrapSquare wrapText="largest"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7500" cy="152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31D3AC" w14:textId="77777777" w:rsidR="00183333" w:rsidRDefault="00000000">
                          <w:pPr>
                            <w:pStyle w:val="Stopka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586545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528.45pt;margin-top:.05pt;width:25pt;height:12pt;z-index:251659264;visibility:visible;mso-wrap-style:square;mso-width-percent:0;mso-height-percent:0;mso-wrap-distance-left:675.95pt;mso-wrap-distance-top:0;mso-wrap-distance-right:675.95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" stroked="f">
              <v:textbox inset="0,0,0,0">
                <w:txbxContent>
                  <w:p w14:paraId="2A31D3AC" w14:textId="77777777" w:rsidR="00183333" w:rsidRDefault="00000000">
                    <w:pPr>
                      <w:pStyle w:val="Stopka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  <w:p w14:paraId="2A923CFF" w14:textId="77777777" w:rsidR="00183333" w:rsidRDefault="0018333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A8E" w14:textId="77777777" w:rsidR="00183333" w:rsidRDefault="00000000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  <w:p w14:paraId="1B1BF60D" w14:textId="77777777" w:rsidR="00183333" w:rsidRDefault="0018333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986A88" w14:textId="77777777" w:rsidR="0096106D" w:rsidRDefault="0096106D">
      <w:r>
        <w:separator/>
      </w:r>
    </w:p>
  </w:footnote>
  <w:footnote w:type="continuationSeparator" w:id="0">
    <w:p w14:paraId="7FBE0CB8" w14:textId="77777777" w:rsidR="0096106D" w:rsidRDefault="009610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22B86" w14:textId="77777777" w:rsidR="00183333" w:rsidRPr="00F214F0" w:rsidRDefault="00183333" w:rsidP="00F214F0">
    <w:pPr>
      <w:pStyle w:val="Nagwek"/>
      <w:jc w:val="righ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lvlText w:val="%1"/>
      <w:lvlJc w:val="left"/>
      <w:pPr>
        <w:tabs>
          <w:tab w:val="num" w:pos="397"/>
        </w:tabs>
        <w:ind w:left="397" w:hanging="397"/>
      </w:pPr>
      <w:rPr>
        <w:rFonts w:ascii="Symbol" w:hAnsi="Symbol" w:cs="Symbol"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  <w:rPr>
        <w:b w:val="0"/>
        <w:sz w:val="22"/>
        <w:szCs w:val="22"/>
        <w:lang w:val="pl-PL"/>
      </w:r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gwek2"/>
      <w:lvlText w:val="%1"/>
      <w:lvlJc w:val="left"/>
      <w:pPr>
        <w:tabs>
          <w:tab w:val="num" w:pos="397"/>
        </w:tabs>
        <w:ind w:left="397" w:hanging="397"/>
      </w:pPr>
      <w:rPr>
        <w:rFonts w:ascii="Symbol" w:hAnsi="Symbol" w:cs="Symbol"/>
        <w:color w:val="0000FF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76" w:hanging="576"/>
      </w:pPr>
      <w:rPr>
        <w:rFonts w:cs="Tahom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3"/>
    <w:multiLevelType w:val="multilevel"/>
    <w:tmpl w:val="6680A130"/>
    <w:name w:val="WW8Num3"/>
    <w:lvl w:ilvl="0">
      <w:start w:val="1"/>
      <w:numFmt w:val="decimal"/>
      <w:lvlText w:val="%1"/>
      <w:lvlJc w:val="left"/>
      <w:pPr>
        <w:tabs>
          <w:tab w:val="num" w:pos="0"/>
        </w:tabs>
        <w:ind w:left="375" w:hanging="375"/>
      </w:pPr>
      <w:rPr>
        <w:rFonts w:ascii="Symbol" w:hAnsi="Symbol" w:cs="Symbol"/>
        <w:color w:val="0000FF"/>
        <w:szCs w:val="22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512" w:hanging="720"/>
      </w:pPr>
      <w:rPr>
        <w:rFonts w:cs="Tahoma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304" w:hanging="720"/>
      </w:pPr>
      <w:rPr>
        <w:rFonts w:ascii="Tahoma" w:hAnsi="Tahoma" w:cs="Tahoma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456" w:hanging="1080"/>
      </w:pPr>
      <w:rPr>
        <w:rFonts w:ascii="Symbol" w:hAnsi="Symbol" w:cs="Symbol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608" w:hanging="144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40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552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704" w:hanging="216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856" w:hanging="2520"/>
      </w:p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Symbol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Symbol"/>
        <w:sz w:val="18"/>
        <w:szCs w:val="18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Tahoma"/>
        <w:b w:val="0"/>
        <w:szCs w:val="22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Symbol"/>
        <w:sz w:val="18"/>
        <w:szCs w:val="18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Tahoma"/>
        <w:b w:val="0"/>
        <w:szCs w:val="22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Symbol"/>
        <w:sz w:val="18"/>
        <w:szCs w:val="18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Tahoma"/>
        <w:b w:val="0"/>
        <w:szCs w:val="22"/>
      </w:rPr>
    </w:lvl>
  </w:abstractNum>
  <w:abstractNum w:abstractNumId="4" w15:restartNumberingAfterBreak="0">
    <w:nsid w:val="00000006"/>
    <w:multiLevelType w:val="multilevel"/>
    <w:tmpl w:val="72A48210"/>
    <w:lvl w:ilvl="0">
      <w:start w:val="1"/>
      <w:numFmt w:val="decimal"/>
      <w:lvlText w:val="%1."/>
      <w:lvlJc w:val="left"/>
      <w:pPr>
        <w:tabs>
          <w:tab w:val="num" w:pos="354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1.%2."/>
      <w:lvlJc w:val="left"/>
      <w:pPr>
        <w:tabs>
          <w:tab w:val="num" w:pos="354"/>
        </w:tabs>
        <w:ind w:left="720" w:hanging="720"/>
      </w:pPr>
      <w:rPr>
        <w:rFonts w:ascii="Tahoma" w:hAnsi="Tahoma" w:cs="Tahoma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354"/>
        </w:tabs>
        <w:ind w:left="1080" w:hanging="1080"/>
      </w:pPr>
      <w:rPr>
        <w:rFonts w:cs="Tahoma"/>
        <w:b/>
        <w:bCs w:val="0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354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354"/>
        </w:tabs>
        <w:ind w:left="1440" w:hanging="144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354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354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354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354"/>
        </w:tabs>
        <w:ind w:left="2520" w:hanging="2520"/>
      </w:pPr>
    </w:lvl>
  </w:abstractNum>
  <w:abstractNum w:abstractNumId="5" w15:restartNumberingAfterBreak="0">
    <w:nsid w:val="00000007"/>
    <w:multiLevelType w:val="multilevel"/>
    <w:tmpl w:val="AF004A12"/>
    <w:name w:val="WW8Num7"/>
    <w:lvl w:ilvl="0">
      <w:start w:val="1"/>
      <w:numFmt w:val="bullet"/>
      <w:lvlText w:val=""/>
      <w:lvlJc w:val="left"/>
      <w:pPr>
        <w:tabs>
          <w:tab w:val="num" w:pos="0"/>
        </w:tabs>
        <w:ind w:left="1146" w:hanging="360"/>
      </w:pPr>
      <w:rPr>
        <w:rFonts w:ascii="Wingdings" w:hAnsi="Wingdings" w:cs="Wingdings"/>
        <w:vertAlign w:val="superscript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866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/>
        <w:vertAlign w:val="superscrip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/>
        <w:vertAlign w:val="superscrip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/>
        <w:vertAlign w:val="superscript"/>
      </w:rPr>
    </w:lvl>
  </w:abstractNum>
  <w:abstractNum w:abstractNumId="6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o"/>
      <w:lvlJc w:val="left"/>
      <w:pPr>
        <w:tabs>
          <w:tab w:val="num" w:pos="0"/>
        </w:tabs>
        <w:ind w:left="1506" w:hanging="360"/>
      </w:pPr>
      <w:rPr>
        <w:rFonts w:ascii="Courier New" w:hAnsi="Courier New" w:cs="Wingdings"/>
        <w:szCs w:val="22"/>
        <w:vertAlign w:val="superscrip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26" w:hanging="360"/>
      </w:pPr>
      <w:rPr>
        <w:rFonts w:ascii="Courier New" w:hAnsi="Courier New" w:cs="Wingdings"/>
        <w:szCs w:val="22"/>
        <w:vertAlign w:val="superscrip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94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6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86" w:hanging="360"/>
      </w:pPr>
      <w:rPr>
        <w:rFonts w:ascii="Courier New" w:hAnsi="Courier New" w:cs="Wingdings"/>
        <w:szCs w:val="22"/>
        <w:vertAlign w:val="superscrip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0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2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546" w:hanging="360"/>
      </w:pPr>
      <w:rPr>
        <w:rFonts w:ascii="Courier New" w:hAnsi="Courier New" w:cs="Wingdings"/>
        <w:szCs w:val="22"/>
        <w:vertAlign w:val="superscrip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66" w:hanging="360"/>
      </w:pPr>
      <w:rPr>
        <w:rFonts w:ascii="Wingdings" w:hAnsi="Wingdings" w:cs="Wingdings"/>
      </w:rPr>
    </w:lvl>
  </w:abstractNum>
  <w:abstractNum w:abstractNumId="7" w15:restartNumberingAfterBreak="0">
    <w:nsid w:val="0000000A"/>
    <w:multiLevelType w:val="multilevel"/>
    <w:tmpl w:val="72A0DD42"/>
    <w:name w:val="WW8Num10"/>
    <w:lvl w:ilvl="0">
      <w:start w:val="1"/>
      <w:numFmt w:val="bullet"/>
      <w:lvlText w:val="o"/>
      <w:lvlJc w:val="left"/>
      <w:pPr>
        <w:tabs>
          <w:tab w:val="num" w:pos="-426"/>
        </w:tabs>
        <w:ind w:left="1080" w:hanging="360"/>
      </w:pPr>
      <w:rPr>
        <w:rFonts w:ascii="Courier New" w:hAnsi="Courier New" w:cs="Times New Roman"/>
      </w:rPr>
    </w:lvl>
    <w:lvl w:ilvl="1">
      <w:start w:val="1"/>
      <w:numFmt w:val="bullet"/>
      <w:lvlText w:val=""/>
      <w:lvlJc w:val="left"/>
      <w:pPr>
        <w:tabs>
          <w:tab w:val="num" w:pos="-426"/>
        </w:tabs>
        <w:ind w:left="180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-426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426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426"/>
        </w:tabs>
        <w:ind w:left="396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-426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426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426"/>
        </w:tabs>
        <w:ind w:left="612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-426"/>
        </w:tabs>
        <w:ind w:left="6840" w:hanging="360"/>
      </w:pPr>
      <w:rPr>
        <w:rFonts w:ascii="Wingdings" w:hAnsi="Wingdings" w:cs="Wingdings"/>
      </w:rPr>
    </w:lvl>
  </w:abstractNum>
  <w:abstractNum w:abstractNumId="8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o"/>
      <w:lvlJc w:val="left"/>
      <w:pPr>
        <w:tabs>
          <w:tab w:val="num" w:pos="-78"/>
        </w:tabs>
        <w:ind w:left="1428" w:hanging="360"/>
      </w:pPr>
      <w:rPr>
        <w:rFonts w:ascii="Courier New" w:hAnsi="Courier New" w:cs="Times New Roman"/>
      </w:rPr>
    </w:lvl>
    <w:lvl w:ilvl="1">
      <w:start w:val="1"/>
      <w:numFmt w:val="bullet"/>
      <w:lvlText w:val="o"/>
      <w:lvlJc w:val="left"/>
      <w:pPr>
        <w:tabs>
          <w:tab w:val="num" w:pos="-78"/>
        </w:tabs>
        <w:ind w:left="2148" w:hanging="360"/>
      </w:pPr>
      <w:rPr>
        <w:rFonts w:ascii="Courier New" w:hAnsi="Courier New" w:cs="Times New Roman"/>
      </w:rPr>
    </w:lvl>
    <w:lvl w:ilvl="2">
      <w:start w:val="1"/>
      <w:numFmt w:val="bullet"/>
      <w:lvlText w:val=""/>
      <w:lvlJc w:val="left"/>
      <w:pPr>
        <w:tabs>
          <w:tab w:val="num" w:pos="-78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78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78"/>
        </w:tabs>
        <w:ind w:left="4308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-78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78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78"/>
        </w:tabs>
        <w:ind w:left="6468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-78"/>
        </w:tabs>
        <w:ind w:left="7188" w:hanging="360"/>
      </w:pPr>
      <w:rPr>
        <w:rFonts w:ascii="Wingdings" w:hAnsi="Wingdings" w:cs="Wingdings"/>
      </w:rPr>
    </w:lvl>
  </w:abstractNum>
  <w:abstractNum w:abstractNumId="9" w15:restartNumberingAfterBreak="0">
    <w:nsid w:val="0000000D"/>
    <w:multiLevelType w:val="multilevel"/>
    <w:tmpl w:val="0000000D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Wingdings 2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Wingdings 2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Wingdings 2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0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•"/>
      <w:lvlJc w:val="left"/>
      <w:pPr>
        <w:tabs>
          <w:tab w:val="num" w:pos="0"/>
        </w:tabs>
        <w:ind w:left="1060" w:hanging="700"/>
      </w:pPr>
      <w:rPr>
        <w:rFonts w:ascii="Calibri" w:hAnsi="Calibri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1" w15:restartNumberingAfterBreak="0">
    <w:nsid w:val="0000000F"/>
    <w:multiLevelType w:val="multilevel"/>
    <w:tmpl w:val="72A48210"/>
    <w:lvl w:ilvl="0">
      <w:start w:val="1"/>
      <w:numFmt w:val="decimal"/>
      <w:lvlText w:val="%1."/>
      <w:lvlJc w:val="left"/>
      <w:pPr>
        <w:tabs>
          <w:tab w:val="num" w:pos="354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1.%2."/>
      <w:lvlJc w:val="left"/>
      <w:pPr>
        <w:tabs>
          <w:tab w:val="num" w:pos="354"/>
        </w:tabs>
        <w:ind w:left="720" w:hanging="720"/>
      </w:pPr>
      <w:rPr>
        <w:rFonts w:ascii="Tahoma" w:hAnsi="Tahoma" w:cs="Tahoma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354"/>
        </w:tabs>
        <w:ind w:left="1080" w:hanging="1080"/>
      </w:pPr>
      <w:rPr>
        <w:rFonts w:cs="Tahoma"/>
        <w:b/>
        <w:bCs w:val="0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354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354"/>
        </w:tabs>
        <w:ind w:left="1440" w:hanging="144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354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354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354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354"/>
        </w:tabs>
        <w:ind w:left="2520" w:hanging="2520"/>
      </w:pPr>
    </w:lvl>
  </w:abstractNum>
  <w:abstractNum w:abstractNumId="12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Courier New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0000014"/>
    <w:multiLevelType w:val="multilevel"/>
    <w:tmpl w:val="B662812A"/>
    <w:name w:val="WW8Num20"/>
    <w:lvl w:ilvl="0">
      <w:start w:val="1"/>
      <w:numFmt w:val="bullet"/>
      <w:lvlText w:val=""/>
      <w:lvlJc w:val="left"/>
      <w:pPr>
        <w:tabs>
          <w:tab w:val="num" w:pos="-2484"/>
        </w:tabs>
        <w:ind w:left="-913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-2484"/>
        </w:tabs>
        <w:ind w:left="-193" w:hanging="360"/>
      </w:pPr>
      <w:rPr>
        <w:rFonts w:ascii="Courier New" w:hAnsi="Courier New" w:cs="Symbol"/>
      </w:rPr>
    </w:lvl>
    <w:lvl w:ilvl="2">
      <w:start w:val="1"/>
      <w:numFmt w:val="bullet"/>
      <w:lvlText w:val=""/>
      <w:lvlJc w:val="left"/>
      <w:pPr>
        <w:tabs>
          <w:tab w:val="num" w:pos="-2484"/>
        </w:tabs>
        <w:ind w:left="527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2484"/>
        </w:tabs>
        <w:ind w:left="1247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2484"/>
        </w:tabs>
        <w:ind w:left="1967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-2484"/>
        </w:tabs>
        <w:ind w:left="2687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2484"/>
        </w:tabs>
        <w:ind w:left="3407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2484"/>
        </w:tabs>
        <w:ind w:left="4127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-2484"/>
        </w:tabs>
        <w:ind w:left="4847" w:hanging="360"/>
      </w:pPr>
      <w:rPr>
        <w:rFonts w:ascii="Wingdings" w:hAnsi="Wingdings" w:cs="Wingdings"/>
      </w:rPr>
    </w:lvl>
  </w:abstractNum>
  <w:abstractNum w:abstractNumId="14" w15:restartNumberingAfterBreak="0">
    <w:nsid w:val="00000015"/>
    <w:multiLevelType w:val="multilevel"/>
    <w:tmpl w:val="00000015"/>
    <w:name w:val="WW8Num21"/>
    <w:lvl w:ilvl="0">
      <w:start w:val="1"/>
      <w:numFmt w:val="bullet"/>
      <w:lvlText w:val=""/>
      <w:lvlJc w:val="left"/>
      <w:pPr>
        <w:tabs>
          <w:tab w:val="num" w:pos="0"/>
        </w:tabs>
        <w:ind w:left="1146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866" w:hanging="360"/>
      </w:pPr>
      <w:rPr>
        <w:rFonts w:ascii="Symbol" w:hAnsi="Symbol" w:cs="Symbo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/>
      </w:rPr>
    </w:lvl>
  </w:abstractNum>
  <w:abstractNum w:abstractNumId="15" w15:restartNumberingAfterBreak="0">
    <w:nsid w:val="00000016"/>
    <w:multiLevelType w:val="multilevel"/>
    <w:tmpl w:val="C11A882A"/>
    <w:name w:val="WW8Num22"/>
    <w:lvl w:ilvl="0">
      <w:start w:val="1"/>
      <w:numFmt w:val="bullet"/>
      <w:lvlText w:val=""/>
      <w:lvlJc w:val="left"/>
      <w:pPr>
        <w:tabs>
          <w:tab w:val="num" w:pos="491"/>
        </w:tabs>
        <w:ind w:left="1211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491"/>
        </w:tabs>
        <w:ind w:left="1931" w:hanging="360"/>
      </w:pPr>
      <w:rPr>
        <w:rFonts w:ascii="Courier New" w:hAnsi="Courier New" w:cs="Symbol"/>
      </w:rPr>
    </w:lvl>
    <w:lvl w:ilvl="2">
      <w:start w:val="1"/>
      <w:numFmt w:val="bullet"/>
      <w:lvlText w:val=""/>
      <w:lvlJc w:val="left"/>
      <w:pPr>
        <w:tabs>
          <w:tab w:val="num" w:pos="491"/>
        </w:tabs>
        <w:ind w:left="265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491"/>
        </w:tabs>
        <w:ind w:left="3371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91"/>
        </w:tabs>
        <w:ind w:left="4091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491"/>
        </w:tabs>
        <w:ind w:left="481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91"/>
        </w:tabs>
        <w:ind w:left="5531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491"/>
        </w:tabs>
        <w:ind w:left="6251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491"/>
        </w:tabs>
        <w:ind w:left="6971" w:hanging="360"/>
      </w:pPr>
      <w:rPr>
        <w:rFonts w:ascii="Wingdings" w:hAnsi="Wingdings" w:cs="Wingdings"/>
      </w:rPr>
    </w:lvl>
  </w:abstractNum>
  <w:abstractNum w:abstractNumId="16" w15:restartNumberingAfterBreak="0">
    <w:nsid w:val="031573B5"/>
    <w:multiLevelType w:val="hybridMultilevel"/>
    <w:tmpl w:val="6C9871B0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035750F0"/>
    <w:multiLevelType w:val="multilevel"/>
    <w:tmpl w:val="F1109EA8"/>
    <w:lvl w:ilvl="0">
      <w:start w:val="1"/>
      <w:numFmt w:val="bullet"/>
      <w:lvlText w:val=""/>
      <w:lvlJc w:val="left"/>
      <w:pPr>
        <w:tabs>
          <w:tab w:val="num" w:pos="-851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-851"/>
        </w:tabs>
        <w:ind w:left="1440" w:hanging="360"/>
      </w:pPr>
      <w:rPr>
        <w:rFonts w:ascii="Courier New" w:hAnsi="Courier New" w:cs="Symbol"/>
      </w:rPr>
    </w:lvl>
    <w:lvl w:ilvl="2">
      <w:start w:val="1"/>
      <w:numFmt w:val="bullet"/>
      <w:lvlText w:val=""/>
      <w:lvlJc w:val="left"/>
      <w:pPr>
        <w:tabs>
          <w:tab w:val="num" w:pos="-851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851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851"/>
        </w:tabs>
        <w:ind w:left="3600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-851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851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851"/>
        </w:tabs>
        <w:ind w:left="5760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-851"/>
        </w:tabs>
        <w:ind w:left="6480" w:hanging="360"/>
      </w:pPr>
      <w:rPr>
        <w:rFonts w:ascii="Wingdings" w:hAnsi="Wingdings" w:cs="Wingdings"/>
      </w:rPr>
    </w:lvl>
  </w:abstractNum>
  <w:abstractNum w:abstractNumId="18" w15:restartNumberingAfterBreak="0">
    <w:nsid w:val="06385549"/>
    <w:multiLevelType w:val="hybridMultilevel"/>
    <w:tmpl w:val="0D08583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0A366BF"/>
    <w:multiLevelType w:val="hybridMultilevel"/>
    <w:tmpl w:val="E95E7FBE"/>
    <w:lvl w:ilvl="0" w:tplc="454AA48C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10FA02EF"/>
    <w:multiLevelType w:val="hybridMultilevel"/>
    <w:tmpl w:val="C2CEF6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1EA847D9"/>
    <w:multiLevelType w:val="hybridMultilevel"/>
    <w:tmpl w:val="3C840734"/>
    <w:lvl w:ilvl="0" w:tplc="C38A0180">
      <w:start w:val="1"/>
      <w:numFmt w:val="bullet"/>
      <w:pStyle w:val="Styl2"/>
      <w:lvlText w:val=""/>
      <w:lvlJc w:val="left"/>
      <w:pPr>
        <w:ind w:left="6456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86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93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00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07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14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2216" w:hanging="360"/>
      </w:pPr>
      <w:rPr>
        <w:rFonts w:ascii="Wingdings" w:hAnsi="Wingdings" w:hint="default"/>
      </w:rPr>
    </w:lvl>
  </w:abstractNum>
  <w:abstractNum w:abstractNumId="22" w15:restartNumberingAfterBreak="0">
    <w:nsid w:val="2AD8634D"/>
    <w:multiLevelType w:val="hybridMultilevel"/>
    <w:tmpl w:val="AE76988A"/>
    <w:lvl w:ilvl="0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23" w15:restartNumberingAfterBreak="0">
    <w:nsid w:val="2CE80059"/>
    <w:multiLevelType w:val="hybridMultilevel"/>
    <w:tmpl w:val="A350A49E"/>
    <w:lvl w:ilvl="0" w:tplc="C75EF0F0">
      <w:start w:val="1"/>
      <w:numFmt w:val="bullet"/>
      <w:lvlText w:val=""/>
      <w:lvlJc w:val="left"/>
      <w:pPr>
        <w:ind w:left="4028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47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4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1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9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6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3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0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788" w:hanging="360"/>
      </w:pPr>
      <w:rPr>
        <w:rFonts w:ascii="Wingdings" w:hAnsi="Wingdings" w:hint="default"/>
      </w:rPr>
    </w:lvl>
  </w:abstractNum>
  <w:abstractNum w:abstractNumId="24" w15:restartNumberingAfterBreak="0">
    <w:nsid w:val="2D357840"/>
    <w:multiLevelType w:val="singleLevel"/>
    <w:tmpl w:val="9D94BA82"/>
    <w:lvl w:ilvl="0">
      <w:start w:val="1"/>
      <w:numFmt w:val="bullet"/>
      <w:pStyle w:val="Listanumerowana2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2E007F18"/>
    <w:multiLevelType w:val="hybridMultilevel"/>
    <w:tmpl w:val="D194CF64"/>
    <w:lvl w:ilvl="0" w:tplc="04150003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26" w15:restartNumberingAfterBreak="0">
    <w:nsid w:val="309B7112"/>
    <w:multiLevelType w:val="hybridMultilevel"/>
    <w:tmpl w:val="A250477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2EA06C0"/>
    <w:multiLevelType w:val="hybridMultilevel"/>
    <w:tmpl w:val="D070CED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35049A2"/>
    <w:multiLevelType w:val="hybridMultilevel"/>
    <w:tmpl w:val="0A968AFE"/>
    <w:lvl w:ilvl="0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29" w15:restartNumberingAfterBreak="0">
    <w:nsid w:val="37B550F4"/>
    <w:multiLevelType w:val="hybridMultilevel"/>
    <w:tmpl w:val="E2FEC228"/>
    <w:lvl w:ilvl="0" w:tplc="041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30" w15:restartNumberingAfterBreak="0">
    <w:nsid w:val="400666C2"/>
    <w:multiLevelType w:val="hybridMultilevel"/>
    <w:tmpl w:val="D9E812A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1" w15:restartNumberingAfterBreak="0">
    <w:nsid w:val="417855E4"/>
    <w:multiLevelType w:val="hybridMultilevel"/>
    <w:tmpl w:val="435467E6"/>
    <w:lvl w:ilvl="0" w:tplc="0415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2" w15:restartNumberingAfterBreak="0">
    <w:nsid w:val="47C75A18"/>
    <w:multiLevelType w:val="hybridMultilevel"/>
    <w:tmpl w:val="C7ACCB64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51AB5E9F"/>
    <w:multiLevelType w:val="hybridMultilevel"/>
    <w:tmpl w:val="EAA206BA"/>
    <w:lvl w:ilvl="0" w:tplc="04150003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80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6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6" w:hanging="360"/>
      </w:pPr>
      <w:rPr>
        <w:rFonts w:ascii="Wingdings" w:hAnsi="Wingdings" w:hint="default"/>
      </w:rPr>
    </w:lvl>
  </w:abstractNum>
  <w:abstractNum w:abstractNumId="34" w15:restartNumberingAfterBreak="0">
    <w:nsid w:val="528F7A83"/>
    <w:multiLevelType w:val="hybridMultilevel"/>
    <w:tmpl w:val="ACCA483A"/>
    <w:lvl w:ilvl="0" w:tplc="0415000B">
      <w:start w:val="1"/>
      <w:numFmt w:val="bullet"/>
      <w:lvlText w:val=""/>
      <w:lvlJc w:val="left"/>
      <w:pPr>
        <w:ind w:left="-280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-208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-136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-6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7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7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5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</w:abstractNum>
  <w:abstractNum w:abstractNumId="35" w15:restartNumberingAfterBreak="0">
    <w:nsid w:val="55555967"/>
    <w:multiLevelType w:val="hybridMultilevel"/>
    <w:tmpl w:val="116E2CA4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591D0882"/>
    <w:multiLevelType w:val="hybridMultilevel"/>
    <w:tmpl w:val="92FC5272"/>
    <w:lvl w:ilvl="0" w:tplc="041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1" w:tplc="04150001">
      <w:start w:val="1"/>
      <w:numFmt w:val="bullet"/>
      <w:lvlText w:val=""/>
      <w:lvlJc w:val="left"/>
      <w:pPr>
        <w:ind w:left="215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37" w15:restartNumberingAfterBreak="0">
    <w:nsid w:val="5B7A2CE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61F65C2B"/>
    <w:multiLevelType w:val="hybridMultilevel"/>
    <w:tmpl w:val="02EEA48C"/>
    <w:lvl w:ilvl="0" w:tplc="0415000F">
      <w:start w:val="1"/>
      <w:numFmt w:val="decimal"/>
      <w:lvlText w:val="%1."/>
      <w:lvlJc w:val="left"/>
      <w:pPr>
        <w:ind w:left="434" w:hanging="360"/>
      </w:pPr>
    </w:lvl>
    <w:lvl w:ilvl="1" w:tplc="04150019" w:tentative="1">
      <w:start w:val="1"/>
      <w:numFmt w:val="lowerLetter"/>
      <w:lvlText w:val="%2."/>
      <w:lvlJc w:val="left"/>
      <w:pPr>
        <w:ind w:left="1154" w:hanging="360"/>
      </w:pPr>
    </w:lvl>
    <w:lvl w:ilvl="2" w:tplc="0415001B" w:tentative="1">
      <w:start w:val="1"/>
      <w:numFmt w:val="lowerRoman"/>
      <w:lvlText w:val="%3."/>
      <w:lvlJc w:val="right"/>
      <w:pPr>
        <w:ind w:left="1874" w:hanging="180"/>
      </w:pPr>
    </w:lvl>
    <w:lvl w:ilvl="3" w:tplc="0415000F" w:tentative="1">
      <w:start w:val="1"/>
      <w:numFmt w:val="decimal"/>
      <w:lvlText w:val="%4."/>
      <w:lvlJc w:val="left"/>
      <w:pPr>
        <w:ind w:left="2594" w:hanging="360"/>
      </w:pPr>
    </w:lvl>
    <w:lvl w:ilvl="4" w:tplc="04150019" w:tentative="1">
      <w:start w:val="1"/>
      <w:numFmt w:val="lowerLetter"/>
      <w:lvlText w:val="%5."/>
      <w:lvlJc w:val="left"/>
      <w:pPr>
        <w:ind w:left="3314" w:hanging="360"/>
      </w:pPr>
    </w:lvl>
    <w:lvl w:ilvl="5" w:tplc="0415001B" w:tentative="1">
      <w:start w:val="1"/>
      <w:numFmt w:val="lowerRoman"/>
      <w:lvlText w:val="%6."/>
      <w:lvlJc w:val="right"/>
      <w:pPr>
        <w:ind w:left="4034" w:hanging="180"/>
      </w:pPr>
    </w:lvl>
    <w:lvl w:ilvl="6" w:tplc="0415000F" w:tentative="1">
      <w:start w:val="1"/>
      <w:numFmt w:val="decimal"/>
      <w:lvlText w:val="%7."/>
      <w:lvlJc w:val="left"/>
      <w:pPr>
        <w:ind w:left="4754" w:hanging="360"/>
      </w:pPr>
    </w:lvl>
    <w:lvl w:ilvl="7" w:tplc="04150019" w:tentative="1">
      <w:start w:val="1"/>
      <w:numFmt w:val="lowerLetter"/>
      <w:lvlText w:val="%8."/>
      <w:lvlJc w:val="left"/>
      <w:pPr>
        <w:ind w:left="5474" w:hanging="360"/>
      </w:pPr>
    </w:lvl>
    <w:lvl w:ilvl="8" w:tplc="0415001B" w:tentative="1">
      <w:start w:val="1"/>
      <w:numFmt w:val="lowerRoman"/>
      <w:lvlText w:val="%9."/>
      <w:lvlJc w:val="right"/>
      <w:pPr>
        <w:ind w:left="6194" w:hanging="180"/>
      </w:pPr>
    </w:lvl>
  </w:abstractNum>
  <w:abstractNum w:abstractNumId="39" w15:restartNumberingAfterBreak="0">
    <w:nsid w:val="625C4129"/>
    <w:multiLevelType w:val="hybridMultilevel"/>
    <w:tmpl w:val="341A3146"/>
    <w:lvl w:ilvl="0" w:tplc="04150003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80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6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6" w:hanging="360"/>
      </w:pPr>
      <w:rPr>
        <w:rFonts w:ascii="Wingdings" w:hAnsi="Wingdings" w:hint="default"/>
      </w:rPr>
    </w:lvl>
  </w:abstractNum>
  <w:abstractNum w:abstractNumId="40" w15:restartNumberingAfterBreak="0">
    <w:nsid w:val="63796061"/>
    <w:multiLevelType w:val="hybridMultilevel"/>
    <w:tmpl w:val="1B4ED346"/>
    <w:lvl w:ilvl="0" w:tplc="E1AADFAE">
      <w:start w:val="1"/>
      <w:numFmt w:val="bullet"/>
      <w:pStyle w:val="Styl3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41" w15:restartNumberingAfterBreak="0">
    <w:nsid w:val="721D0275"/>
    <w:multiLevelType w:val="hybridMultilevel"/>
    <w:tmpl w:val="07B4FB5C"/>
    <w:lvl w:ilvl="0" w:tplc="0415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2" w15:restartNumberingAfterBreak="0">
    <w:nsid w:val="7B2F056E"/>
    <w:multiLevelType w:val="multilevel"/>
    <w:tmpl w:val="E062C012"/>
    <w:lvl w:ilvl="0">
      <w:start w:val="1"/>
      <w:numFmt w:val="bullet"/>
      <w:lvlText w:val="o"/>
      <w:lvlJc w:val="left"/>
      <w:pPr>
        <w:tabs>
          <w:tab w:val="num" w:pos="491"/>
        </w:tabs>
        <w:ind w:left="1211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491"/>
        </w:tabs>
        <w:ind w:left="1931" w:hanging="360"/>
      </w:pPr>
      <w:rPr>
        <w:rFonts w:ascii="Courier New" w:hAnsi="Courier New" w:cs="Symbol"/>
      </w:rPr>
    </w:lvl>
    <w:lvl w:ilvl="2">
      <w:start w:val="1"/>
      <w:numFmt w:val="bullet"/>
      <w:lvlText w:val=""/>
      <w:lvlJc w:val="left"/>
      <w:pPr>
        <w:tabs>
          <w:tab w:val="num" w:pos="491"/>
        </w:tabs>
        <w:ind w:left="265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491"/>
        </w:tabs>
        <w:ind w:left="3371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91"/>
        </w:tabs>
        <w:ind w:left="4091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491"/>
        </w:tabs>
        <w:ind w:left="481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91"/>
        </w:tabs>
        <w:ind w:left="5531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491"/>
        </w:tabs>
        <w:ind w:left="6251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491"/>
        </w:tabs>
        <w:ind w:left="6971" w:hanging="360"/>
      </w:pPr>
      <w:rPr>
        <w:rFonts w:ascii="Wingdings" w:hAnsi="Wingdings" w:cs="Wingdings"/>
      </w:rPr>
    </w:lvl>
  </w:abstractNum>
  <w:abstractNum w:abstractNumId="43" w15:restartNumberingAfterBreak="0">
    <w:nsid w:val="7BF536D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7C0D5AF6"/>
    <w:multiLevelType w:val="hybridMultilevel"/>
    <w:tmpl w:val="CFD4B916"/>
    <w:lvl w:ilvl="0" w:tplc="041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45" w15:restartNumberingAfterBreak="0">
    <w:nsid w:val="7CEC480A"/>
    <w:multiLevelType w:val="hybridMultilevel"/>
    <w:tmpl w:val="CA7ECE0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2924C2"/>
    <w:multiLevelType w:val="hybridMultilevel"/>
    <w:tmpl w:val="22685A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90878835">
    <w:abstractNumId w:val="0"/>
  </w:num>
  <w:num w:numId="2" w16cid:durableId="588275610">
    <w:abstractNumId w:val="1"/>
  </w:num>
  <w:num w:numId="3" w16cid:durableId="1340081296">
    <w:abstractNumId w:val="2"/>
  </w:num>
  <w:num w:numId="4" w16cid:durableId="1030111989">
    <w:abstractNumId w:val="3"/>
  </w:num>
  <w:num w:numId="5" w16cid:durableId="1955667682">
    <w:abstractNumId w:val="4"/>
  </w:num>
  <w:num w:numId="6" w16cid:durableId="104469632">
    <w:abstractNumId w:val="5"/>
  </w:num>
  <w:num w:numId="7" w16cid:durableId="417100927">
    <w:abstractNumId w:val="6"/>
  </w:num>
  <w:num w:numId="8" w16cid:durableId="165441845">
    <w:abstractNumId w:val="7"/>
  </w:num>
  <w:num w:numId="9" w16cid:durableId="1511942495">
    <w:abstractNumId w:val="8"/>
  </w:num>
  <w:num w:numId="10" w16cid:durableId="714815425">
    <w:abstractNumId w:val="9"/>
  </w:num>
  <w:num w:numId="11" w16cid:durableId="662852759">
    <w:abstractNumId w:val="10"/>
  </w:num>
  <w:num w:numId="12" w16cid:durableId="1782412909">
    <w:abstractNumId w:val="11"/>
  </w:num>
  <w:num w:numId="13" w16cid:durableId="2112578010">
    <w:abstractNumId w:val="12"/>
  </w:num>
  <w:num w:numId="14" w16cid:durableId="691228000">
    <w:abstractNumId w:val="13"/>
  </w:num>
  <w:num w:numId="15" w16cid:durableId="495658695">
    <w:abstractNumId w:val="14"/>
  </w:num>
  <w:num w:numId="16" w16cid:durableId="1699114443">
    <w:abstractNumId w:val="15"/>
  </w:num>
  <w:num w:numId="17" w16cid:durableId="1592274292">
    <w:abstractNumId w:val="34"/>
  </w:num>
  <w:num w:numId="18" w16cid:durableId="2010862523">
    <w:abstractNumId w:val="27"/>
  </w:num>
  <w:num w:numId="19" w16cid:durableId="2092582112">
    <w:abstractNumId w:val="22"/>
  </w:num>
  <w:num w:numId="20" w16cid:durableId="386147924">
    <w:abstractNumId w:val="32"/>
  </w:num>
  <w:num w:numId="21" w16cid:durableId="186717375">
    <w:abstractNumId w:val="28"/>
  </w:num>
  <w:num w:numId="22" w16cid:durableId="311638382">
    <w:abstractNumId w:val="44"/>
  </w:num>
  <w:num w:numId="23" w16cid:durableId="1611862146">
    <w:abstractNumId w:val="41"/>
  </w:num>
  <w:num w:numId="24" w16cid:durableId="164639319">
    <w:abstractNumId w:val="25"/>
  </w:num>
  <w:num w:numId="25" w16cid:durableId="1957370136">
    <w:abstractNumId w:val="35"/>
  </w:num>
  <w:num w:numId="26" w16cid:durableId="1604652466">
    <w:abstractNumId w:val="31"/>
  </w:num>
  <w:num w:numId="27" w16cid:durableId="506290949">
    <w:abstractNumId w:val="38"/>
  </w:num>
  <w:num w:numId="28" w16cid:durableId="64882059">
    <w:abstractNumId w:val="20"/>
  </w:num>
  <w:num w:numId="29" w16cid:durableId="1536573668">
    <w:abstractNumId w:val="46"/>
  </w:num>
  <w:num w:numId="30" w16cid:durableId="901673788">
    <w:abstractNumId w:val="24"/>
  </w:num>
  <w:num w:numId="31" w16cid:durableId="512886958">
    <w:abstractNumId w:val="23"/>
  </w:num>
  <w:num w:numId="32" w16cid:durableId="579490128">
    <w:abstractNumId w:val="21"/>
  </w:num>
  <w:num w:numId="33" w16cid:durableId="1121336362">
    <w:abstractNumId w:val="26"/>
  </w:num>
  <w:num w:numId="34" w16cid:durableId="1374499653">
    <w:abstractNumId w:val="40"/>
  </w:num>
  <w:num w:numId="35" w16cid:durableId="542015185">
    <w:abstractNumId w:val="36"/>
  </w:num>
  <w:num w:numId="36" w16cid:durableId="1935438598">
    <w:abstractNumId w:val="29"/>
  </w:num>
  <w:num w:numId="37" w16cid:durableId="2121677507">
    <w:abstractNumId w:val="18"/>
  </w:num>
  <w:num w:numId="38" w16cid:durableId="329410832">
    <w:abstractNumId w:val="30"/>
  </w:num>
  <w:num w:numId="39" w16cid:durableId="1446540476">
    <w:abstractNumId w:val="45"/>
  </w:num>
  <w:num w:numId="40" w16cid:durableId="710809793">
    <w:abstractNumId w:val="16"/>
  </w:num>
  <w:num w:numId="41" w16cid:durableId="996150570">
    <w:abstractNumId w:val="37"/>
  </w:num>
  <w:num w:numId="42" w16cid:durableId="476534709">
    <w:abstractNumId w:val="43"/>
  </w:num>
  <w:num w:numId="43" w16cid:durableId="1366129131">
    <w:abstractNumId w:val="33"/>
  </w:num>
  <w:num w:numId="44" w16cid:durableId="141581705">
    <w:abstractNumId w:val="39"/>
  </w:num>
  <w:num w:numId="45" w16cid:durableId="143815189">
    <w:abstractNumId w:val="42"/>
  </w:num>
  <w:num w:numId="46" w16cid:durableId="1581669814">
    <w:abstractNumId w:val="17"/>
  </w:num>
  <w:num w:numId="47" w16cid:durableId="60426390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3FB"/>
    <w:rsid w:val="000259F9"/>
    <w:rsid w:val="00030F04"/>
    <w:rsid w:val="000324CF"/>
    <w:rsid w:val="00034598"/>
    <w:rsid w:val="000551FA"/>
    <w:rsid w:val="0006711F"/>
    <w:rsid w:val="00072EC5"/>
    <w:rsid w:val="000C059C"/>
    <w:rsid w:val="000C535C"/>
    <w:rsid w:val="000D68E5"/>
    <w:rsid w:val="000F3B41"/>
    <w:rsid w:val="000F66D8"/>
    <w:rsid w:val="00116449"/>
    <w:rsid w:val="00125E80"/>
    <w:rsid w:val="00183333"/>
    <w:rsid w:val="001A1E5F"/>
    <w:rsid w:val="001A5967"/>
    <w:rsid w:val="001A5A03"/>
    <w:rsid w:val="001E1541"/>
    <w:rsid w:val="001F5EAC"/>
    <w:rsid w:val="002123AE"/>
    <w:rsid w:val="00222E02"/>
    <w:rsid w:val="00226E29"/>
    <w:rsid w:val="00227A73"/>
    <w:rsid w:val="0026269B"/>
    <w:rsid w:val="0026411E"/>
    <w:rsid w:val="00291180"/>
    <w:rsid w:val="002C0B3C"/>
    <w:rsid w:val="002F6957"/>
    <w:rsid w:val="0031753A"/>
    <w:rsid w:val="003361B2"/>
    <w:rsid w:val="003420BE"/>
    <w:rsid w:val="00351FCE"/>
    <w:rsid w:val="00355371"/>
    <w:rsid w:val="003B5D38"/>
    <w:rsid w:val="003B5EA2"/>
    <w:rsid w:val="003C4E38"/>
    <w:rsid w:val="003C5346"/>
    <w:rsid w:val="003C76ED"/>
    <w:rsid w:val="003E1511"/>
    <w:rsid w:val="004077D9"/>
    <w:rsid w:val="004158ED"/>
    <w:rsid w:val="00422D58"/>
    <w:rsid w:val="0045410D"/>
    <w:rsid w:val="004560C0"/>
    <w:rsid w:val="00465C99"/>
    <w:rsid w:val="00473B6E"/>
    <w:rsid w:val="00474B91"/>
    <w:rsid w:val="004A2167"/>
    <w:rsid w:val="004E6A8C"/>
    <w:rsid w:val="00516E4F"/>
    <w:rsid w:val="00533328"/>
    <w:rsid w:val="00535E74"/>
    <w:rsid w:val="0057631D"/>
    <w:rsid w:val="00583C77"/>
    <w:rsid w:val="005A1AE8"/>
    <w:rsid w:val="005D0179"/>
    <w:rsid w:val="005D01D6"/>
    <w:rsid w:val="005F362B"/>
    <w:rsid w:val="005F747E"/>
    <w:rsid w:val="00603423"/>
    <w:rsid w:val="00627783"/>
    <w:rsid w:val="00644942"/>
    <w:rsid w:val="00682D1A"/>
    <w:rsid w:val="006D0C45"/>
    <w:rsid w:val="006D42A5"/>
    <w:rsid w:val="006F42AA"/>
    <w:rsid w:val="00710B49"/>
    <w:rsid w:val="0074168D"/>
    <w:rsid w:val="007452DC"/>
    <w:rsid w:val="00745804"/>
    <w:rsid w:val="00780451"/>
    <w:rsid w:val="0079435C"/>
    <w:rsid w:val="007A4E21"/>
    <w:rsid w:val="007A5273"/>
    <w:rsid w:val="008023C7"/>
    <w:rsid w:val="0080473F"/>
    <w:rsid w:val="00807881"/>
    <w:rsid w:val="00820C35"/>
    <w:rsid w:val="00825B01"/>
    <w:rsid w:val="00884897"/>
    <w:rsid w:val="00884F07"/>
    <w:rsid w:val="0088623D"/>
    <w:rsid w:val="008F6AF4"/>
    <w:rsid w:val="00901FB5"/>
    <w:rsid w:val="00910F87"/>
    <w:rsid w:val="009301F1"/>
    <w:rsid w:val="00953CF4"/>
    <w:rsid w:val="00955CD5"/>
    <w:rsid w:val="0096106D"/>
    <w:rsid w:val="00970680"/>
    <w:rsid w:val="009706E4"/>
    <w:rsid w:val="009723DC"/>
    <w:rsid w:val="00986311"/>
    <w:rsid w:val="00990F9C"/>
    <w:rsid w:val="009A6685"/>
    <w:rsid w:val="009B7D85"/>
    <w:rsid w:val="009E0141"/>
    <w:rsid w:val="009E5C61"/>
    <w:rsid w:val="00A02B5A"/>
    <w:rsid w:val="00A14AE1"/>
    <w:rsid w:val="00A2369E"/>
    <w:rsid w:val="00A23EF8"/>
    <w:rsid w:val="00A41AF7"/>
    <w:rsid w:val="00A43063"/>
    <w:rsid w:val="00A4389A"/>
    <w:rsid w:val="00A57A77"/>
    <w:rsid w:val="00A74726"/>
    <w:rsid w:val="00A90D6A"/>
    <w:rsid w:val="00AC0881"/>
    <w:rsid w:val="00AC37CD"/>
    <w:rsid w:val="00B3189C"/>
    <w:rsid w:val="00B362D3"/>
    <w:rsid w:val="00B55EE2"/>
    <w:rsid w:val="00B566CB"/>
    <w:rsid w:val="00B82C40"/>
    <w:rsid w:val="00B978BD"/>
    <w:rsid w:val="00BA2BDB"/>
    <w:rsid w:val="00BE0AE1"/>
    <w:rsid w:val="00BE387A"/>
    <w:rsid w:val="00C22D45"/>
    <w:rsid w:val="00C340DF"/>
    <w:rsid w:val="00C94C95"/>
    <w:rsid w:val="00CE310D"/>
    <w:rsid w:val="00CE66DB"/>
    <w:rsid w:val="00CF4B84"/>
    <w:rsid w:val="00D42DF2"/>
    <w:rsid w:val="00D44137"/>
    <w:rsid w:val="00D473FC"/>
    <w:rsid w:val="00D73167"/>
    <w:rsid w:val="00D82549"/>
    <w:rsid w:val="00D84A2F"/>
    <w:rsid w:val="00D904C0"/>
    <w:rsid w:val="00DF32D6"/>
    <w:rsid w:val="00DF34A3"/>
    <w:rsid w:val="00DF53FB"/>
    <w:rsid w:val="00E26176"/>
    <w:rsid w:val="00E34567"/>
    <w:rsid w:val="00E61C3F"/>
    <w:rsid w:val="00E92350"/>
    <w:rsid w:val="00E97DFF"/>
    <w:rsid w:val="00EB482D"/>
    <w:rsid w:val="00ED699F"/>
    <w:rsid w:val="00ED6D63"/>
    <w:rsid w:val="00EF21D8"/>
    <w:rsid w:val="00F153EF"/>
    <w:rsid w:val="00F469BA"/>
    <w:rsid w:val="00F57A7A"/>
    <w:rsid w:val="00F6688E"/>
    <w:rsid w:val="00F90633"/>
    <w:rsid w:val="00F93085"/>
    <w:rsid w:val="00F9680C"/>
    <w:rsid w:val="00FB50CD"/>
    <w:rsid w:val="00FE4CAC"/>
    <w:rsid w:val="00FF3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AD055B"/>
  <w15:chartTrackingRefBased/>
  <w15:docId w15:val="{1694D216-4593-4DE0-87DF-E0ED844DC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53FB"/>
    <w:pPr>
      <w:suppressAutoHyphens/>
      <w:spacing w:after="0" w:line="240" w:lineRule="auto"/>
      <w:jc w:val="both"/>
    </w:pPr>
    <w:rPr>
      <w:rFonts w:ascii="Calibri" w:eastAsia="Times New Roman" w:hAnsi="Calibri" w:cs="Calibri"/>
      <w:color w:val="00000A"/>
      <w:sz w:val="24"/>
      <w:szCs w:val="24"/>
      <w:lang w:eastAsia="hi-IN" w:bidi="hi-IN"/>
    </w:rPr>
  </w:style>
  <w:style w:type="paragraph" w:styleId="Nagwek1">
    <w:name w:val="heading 1"/>
    <w:basedOn w:val="Normalny"/>
    <w:next w:val="Tekstpodstawowy"/>
    <w:link w:val="Nagwek1Znak"/>
    <w:qFormat/>
    <w:rsid w:val="00DF53FB"/>
    <w:pPr>
      <w:keepNext/>
      <w:numPr>
        <w:numId w:val="1"/>
      </w:numPr>
      <w:spacing w:before="240" w:after="120"/>
      <w:outlineLvl w:val="0"/>
    </w:pPr>
    <w:rPr>
      <w:rFonts w:ascii="Arial" w:hAnsi="Arial" w:cs="Arial"/>
      <w:b/>
      <w:caps/>
      <w:kern w:val="1"/>
      <w:sz w:val="28"/>
      <w:szCs w:val="20"/>
    </w:rPr>
  </w:style>
  <w:style w:type="paragraph" w:styleId="Nagwek2">
    <w:name w:val="heading 2"/>
    <w:aliases w:val=" Znak,Heading 10,Overskrift 2 Tegn1,Overskrift 2 Tegn2 Tegn,Overskrift 2 Tegn1 Tegn Tegn,Overskrift 2 Tegn Tegn Tegn Tegn"/>
    <w:basedOn w:val="Normalny"/>
    <w:next w:val="Tekstpodstawowy"/>
    <w:link w:val="Nagwek2Znak"/>
    <w:qFormat/>
    <w:rsid w:val="00DF53FB"/>
    <w:pPr>
      <w:keepNext/>
      <w:numPr>
        <w:numId w:val="2"/>
      </w:numPr>
      <w:spacing w:before="240" w:after="120"/>
      <w:outlineLvl w:val="1"/>
    </w:pPr>
    <w:rPr>
      <w:rFonts w:ascii="Tahoma" w:hAnsi="Tahoma" w:cs="Tahoma"/>
      <w:b/>
      <w:sz w:val="22"/>
      <w:szCs w:val="22"/>
    </w:rPr>
  </w:style>
  <w:style w:type="paragraph" w:styleId="Nagwek3">
    <w:name w:val="heading 3"/>
    <w:next w:val="Tekstpodstawowy"/>
    <w:link w:val="Nagwek3Znak"/>
    <w:qFormat/>
    <w:rsid w:val="00DF53FB"/>
    <w:pPr>
      <w:keepNext/>
      <w:widowControl w:val="0"/>
      <w:tabs>
        <w:tab w:val="num" w:pos="397"/>
      </w:tabs>
      <w:suppressAutoHyphens/>
      <w:spacing w:before="240" w:after="120" w:line="240" w:lineRule="auto"/>
      <w:ind w:left="397" w:hanging="397"/>
      <w:outlineLvl w:val="2"/>
    </w:pPr>
    <w:rPr>
      <w:rFonts w:ascii="Tahoma" w:eastAsia="Times New Roman" w:hAnsi="Tahoma" w:cs="Tahoma"/>
      <w:b/>
      <w:sz w:val="20"/>
      <w:szCs w:val="20"/>
      <w:lang w:eastAsia="ar-SA"/>
    </w:rPr>
  </w:style>
  <w:style w:type="paragraph" w:styleId="Nagwek4">
    <w:name w:val="heading 4"/>
    <w:basedOn w:val="Nagwek3"/>
    <w:next w:val="Tekstpodstawowy"/>
    <w:link w:val="Nagwek4Znak"/>
    <w:qFormat/>
    <w:rsid w:val="00DF53FB"/>
    <w:pPr>
      <w:numPr>
        <w:ilvl w:val="3"/>
        <w:numId w:val="1"/>
      </w:numPr>
      <w:outlineLvl w:val="3"/>
    </w:pPr>
  </w:style>
  <w:style w:type="paragraph" w:styleId="Nagwek5">
    <w:name w:val="heading 5"/>
    <w:basedOn w:val="Normalny"/>
    <w:next w:val="Tekstpodstawowy"/>
    <w:link w:val="Nagwek5Znak"/>
    <w:qFormat/>
    <w:rsid w:val="00DF53FB"/>
    <w:pPr>
      <w:keepNext/>
      <w:numPr>
        <w:ilvl w:val="4"/>
        <w:numId w:val="1"/>
      </w:numPr>
      <w:jc w:val="center"/>
      <w:outlineLvl w:val="4"/>
    </w:pPr>
    <w:rPr>
      <w:rFonts w:ascii="Arial" w:hAnsi="Arial" w:cs="Arial"/>
      <w:b/>
      <w:sz w:val="28"/>
      <w:szCs w:val="20"/>
    </w:rPr>
  </w:style>
  <w:style w:type="paragraph" w:styleId="Nagwek6">
    <w:name w:val="heading 6"/>
    <w:basedOn w:val="Normalny"/>
    <w:next w:val="Tekstpodstawowy"/>
    <w:link w:val="Nagwek6Znak"/>
    <w:qFormat/>
    <w:rsid w:val="00DF53FB"/>
    <w:pPr>
      <w:numPr>
        <w:ilvl w:val="5"/>
        <w:numId w:val="1"/>
      </w:numPr>
      <w:spacing w:before="240" w:after="60"/>
      <w:outlineLvl w:val="5"/>
    </w:pPr>
    <w:rPr>
      <w:i/>
      <w:sz w:val="22"/>
      <w:szCs w:val="20"/>
    </w:rPr>
  </w:style>
  <w:style w:type="paragraph" w:styleId="Nagwek7">
    <w:name w:val="heading 7"/>
    <w:basedOn w:val="Normalny"/>
    <w:next w:val="Tekstpodstawowy"/>
    <w:link w:val="Nagwek7Znak"/>
    <w:qFormat/>
    <w:rsid w:val="00DF53FB"/>
    <w:pPr>
      <w:keepNext/>
      <w:numPr>
        <w:ilvl w:val="6"/>
        <w:numId w:val="1"/>
      </w:numPr>
      <w:spacing w:before="120"/>
      <w:jc w:val="center"/>
      <w:outlineLvl w:val="6"/>
    </w:pPr>
    <w:rPr>
      <w:rFonts w:ascii="Arial" w:hAnsi="Arial" w:cs="Arial"/>
      <w:b/>
      <w:kern w:val="1"/>
      <w:sz w:val="36"/>
      <w:szCs w:val="20"/>
    </w:rPr>
  </w:style>
  <w:style w:type="paragraph" w:styleId="Nagwek8">
    <w:name w:val="heading 8"/>
    <w:basedOn w:val="Normalny"/>
    <w:next w:val="Tekstpodstawowy"/>
    <w:link w:val="Nagwek8Znak"/>
    <w:qFormat/>
    <w:rsid w:val="00DF53FB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  <w:sz w:val="20"/>
      <w:szCs w:val="20"/>
    </w:rPr>
  </w:style>
  <w:style w:type="paragraph" w:styleId="Nagwek9">
    <w:name w:val="heading 9"/>
    <w:basedOn w:val="Normalny"/>
    <w:next w:val="Tekstpodstawowy"/>
    <w:link w:val="Nagwek9Znak"/>
    <w:qFormat/>
    <w:rsid w:val="00DF53FB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F53FB"/>
    <w:rPr>
      <w:rFonts w:ascii="Arial" w:eastAsia="Times New Roman" w:hAnsi="Arial" w:cs="Arial"/>
      <w:b/>
      <w:caps/>
      <w:color w:val="00000A"/>
      <w:kern w:val="1"/>
      <w:sz w:val="28"/>
      <w:szCs w:val="20"/>
      <w:lang w:eastAsia="hi-IN" w:bidi="hi-IN"/>
    </w:rPr>
  </w:style>
  <w:style w:type="character" w:customStyle="1" w:styleId="Nagwek2Znak">
    <w:name w:val="Nagłówek 2 Znak"/>
    <w:aliases w:val=" Znak Znak,Heading 10 Znak,Overskrift 2 Tegn1 Znak,Overskrift 2 Tegn2 Tegn Znak,Overskrift 2 Tegn1 Tegn Tegn Znak,Overskrift 2 Tegn Tegn Tegn Tegn Znak"/>
    <w:basedOn w:val="Domylnaczcionkaakapitu"/>
    <w:link w:val="Nagwek2"/>
    <w:rsid w:val="00DF53FB"/>
    <w:rPr>
      <w:rFonts w:ascii="Tahoma" w:eastAsia="Times New Roman" w:hAnsi="Tahoma" w:cs="Tahoma"/>
      <w:b/>
      <w:color w:val="00000A"/>
      <w:lang w:eastAsia="hi-IN" w:bidi="hi-IN"/>
    </w:rPr>
  </w:style>
  <w:style w:type="character" w:customStyle="1" w:styleId="Nagwek3Znak">
    <w:name w:val="Nagłówek 3 Znak"/>
    <w:basedOn w:val="Domylnaczcionkaakapitu"/>
    <w:link w:val="Nagwek3"/>
    <w:rsid w:val="00DF53FB"/>
    <w:rPr>
      <w:rFonts w:ascii="Tahoma" w:eastAsia="Times New Roman" w:hAnsi="Tahoma" w:cs="Tahoma"/>
      <w:b/>
      <w:sz w:val="20"/>
      <w:szCs w:val="20"/>
      <w:lang w:eastAsia="ar-SA"/>
    </w:rPr>
  </w:style>
  <w:style w:type="character" w:customStyle="1" w:styleId="Nagwek4Znak">
    <w:name w:val="Nagłówek 4 Znak"/>
    <w:basedOn w:val="Domylnaczcionkaakapitu"/>
    <w:link w:val="Nagwek4"/>
    <w:rsid w:val="00DF53FB"/>
    <w:rPr>
      <w:rFonts w:ascii="Tahoma" w:eastAsia="Times New Roman" w:hAnsi="Tahoma" w:cs="Tahoma"/>
      <w:b/>
      <w:sz w:val="20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rsid w:val="00DF53FB"/>
    <w:rPr>
      <w:rFonts w:ascii="Arial" w:eastAsia="Times New Roman" w:hAnsi="Arial" w:cs="Arial"/>
      <w:b/>
      <w:color w:val="00000A"/>
      <w:sz w:val="28"/>
      <w:szCs w:val="20"/>
      <w:lang w:eastAsia="hi-IN" w:bidi="hi-IN"/>
    </w:rPr>
  </w:style>
  <w:style w:type="character" w:customStyle="1" w:styleId="Nagwek6Znak">
    <w:name w:val="Nagłówek 6 Znak"/>
    <w:basedOn w:val="Domylnaczcionkaakapitu"/>
    <w:link w:val="Nagwek6"/>
    <w:rsid w:val="00DF53FB"/>
    <w:rPr>
      <w:rFonts w:ascii="Calibri" w:eastAsia="Times New Roman" w:hAnsi="Calibri" w:cs="Calibri"/>
      <w:i/>
      <w:color w:val="00000A"/>
      <w:szCs w:val="20"/>
      <w:lang w:eastAsia="hi-IN" w:bidi="hi-IN"/>
    </w:rPr>
  </w:style>
  <w:style w:type="character" w:customStyle="1" w:styleId="Nagwek7Znak">
    <w:name w:val="Nagłówek 7 Znak"/>
    <w:basedOn w:val="Domylnaczcionkaakapitu"/>
    <w:link w:val="Nagwek7"/>
    <w:rsid w:val="00DF53FB"/>
    <w:rPr>
      <w:rFonts w:ascii="Arial" w:eastAsia="Times New Roman" w:hAnsi="Arial" w:cs="Arial"/>
      <w:b/>
      <w:color w:val="00000A"/>
      <w:kern w:val="1"/>
      <w:sz w:val="36"/>
      <w:szCs w:val="20"/>
      <w:lang w:eastAsia="hi-IN" w:bidi="hi-IN"/>
    </w:rPr>
  </w:style>
  <w:style w:type="character" w:customStyle="1" w:styleId="Nagwek8Znak">
    <w:name w:val="Nagłówek 8 Znak"/>
    <w:basedOn w:val="Domylnaczcionkaakapitu"/>
    <w:link w:val="Nagwek8"/>
    <w:rsid w:val="00DF53FB"/>
    <w:rPr>
      <w:rFonts w:ascii="Arial" w:eastAsia="Times New Roman" w:hAnsi="Arial" w:cs="Arial"/>
      <w:i/>
      <w:color w:val="00000A"/>
      <w:sz w:val="20"/>
      <w:szCs w:val="20"/>
      <w:lang w:eastAsia="hi-IN" w:bidi="hi-IN"/>
    </w:rPr>
  </w:style>
  <w:style w:type="character" w:customStyle="1" w:styleId="Nagwek9Znak">
    <w:name w:val="Nagłówek 9 Znak"/>
    <w:basedOn w:val="Domylnaczcionkaakapitu"/>
    <w:link w:val="Nagwek9"/>
    <w:rsid w:val="00DF53FB"/>
    <w:rPr>
      <w:rFonts w:ascii="Arial" w:eastAsia="Times New Roman" w:hAnsi="Arial" w:cs="Arial"/>
      <w:color w:val="00000A"/>
      <w:lang w:eastAsia="hi-IN" w:bidi="hi-IN"/>
    </w:rPr>
  </w:style>
  <w:style w:type="character" w:customStyle="1" w:styleId="WW8Num1z0">
    <w:name w:val="WW8Num1z0"/>
    <w:rsid w:val="00DF53FB"/>
    <w:rPr>
      <w:rFonts w:ascii="Symbol" w:hAnsi="Symbol" w:cs="Symbol"/>
      <w:sz w:val="18"/>
      <w:szCs w:val="18"/>
    </w:rPr>
  </w:style>
  <w:style w:type="character" w:customStyle="1" w:styleId="WW8Num1z1">
    <w:name w:val="WW8Num1z1"/>
    <w:rsid w:val="00DF53FB"/>
  </w:style>
  <w:style w:type="character" w:customStyle="1" w:styleId="WW8Num1z2">
    <w:name w:val="WW8Num1z2"/>
    <w:rsid w:val="00DF53FB"/>
  </w:style>
  <w:style w:type="character" w:customStyle="1" w:styleId="WW8Num1z3">
    <w:name w:val="WW8Num1z3"/>
    <w:rsid w:val="00DF53FB"/>
  </w:style>
  <w:style w:type="character" w:customStyle="1" w:styleId="WW8Num1z4">
    <w:name w:val="WW8Num1z4"/>
    <w:rsid w:val="00DF53FB"/>
    <w:rPr>
      <w:b w:val="0"/>
      <w:sz w:val="22"/>
      <w:szCs w:val="22"/>
      <w:lang w:val="pl-PL"/>
    </w:rPr>
  </w:style>
  <w:style w:type="character" w:customStyle="1" w:styleId="WW8Num1z5">
    <w:name w:val="WW8Num1z5"/>
    <w:rsid w:val="00DF53FB"/>
  </w:style>
  <w:style w:type="character" w:customStyle="1" w:styleId="WW8Num1z6">
    <w:name w:val="WW8Num1z6"/>
    <w:rsid w:val="00DF53FB"/>
  </w:style>
  <w:style w:type="character" w:customStyle="1" w:styleId="WW8Num1z7">
    <w:name w:val="WW8Num1z7"/>
    <w:rsid w:val="00DF53FB"/>
  </w:style>
  <w:style w:type="character" w:customStyle="1" w:styleId="WW8Num1z8">
    <w:name w:val="WW8Num1z8"/>
    <w:rsid w:val="00DF53FB"/>
  </w:style>
  <w:style w:type="character" w:customStyle="1" w:styleId="WW8Num2z0">
    <w:name w:val="WW8Num2z0"/>
    <w:rsid w:val="00DF53FB"/>
    <w:rPr>
      <w:rFonts w:ascii="Symbol" w:hAnsi="Symbol" w:cs="Symbol"/>
      <w:color w:val="0000FF"/>
      <w:sz w:val="18"/>
      <w:szCs w:val="18"/>
    </w:rPr>
  </w:style>
  <w:style w:type="character" w:customStyle="1" w:styleId="WW8Num2z1">
    <w:name w:val="WW8Num2z1"/>
    <w:rsid w:val="00DF53FB"/>
    <w:rPr>
      <w:rFonts w:cs="Tahoma"/>
    </w:rPr>
  </w:style>
  <w:style w:type="character" w:customStyle="1" w:styleId="WW8Num2z2">
    <w:name w:val="WW8Num2z2"/>
    <w:rsid w:val="00DF53FB"/>
  </w:style>
  <w:style w:type="character" w:customStyle="1" w:styleId="WW8Num2z3">
    <w:name w:val="WW8Num2z3"/>
    <w:rsid w:val="00DF53FB"/>
  </w:style>
  <w:style w:type="character" w:customStyle="1" w:styleId="WW8Num2z4">
    <w:name w:val="WW8Num2z4"/>
    <w:rsid w:val="00DF53FB"/>
  </w:style>
  <w:style w:type="character" w:customStyle="1" w:styleId="WW8Num2z5">
    <w:name w:val="WW8Num2z5"/>
    <w:rsid w:val="00DF53FB"/>
  </w:style>
  <w:style w:type="character" w:customStyle="1" w:styleId="WW8Num2z6">
    <w:name w:val="WW8Num2z6"/>
    <w:rsid w:val="00DF53FB"/>
  </w:style>
  <w:style w:type="character" w:customStyle="1" w:styleId="WW8Num2z7">
    <w:name w:val="WW8Num2z7"/>
    <w:rsid w:val="00DF53FB"/>
  </w:style>
  <w:style w:type="character" w:customStyle="1" w:styleId="WW8Num2z8">
    <w:name w:val="WW8Num2z8"/>
    <w:rsid w:val="00DF53FB"/>
  </w:style>
  <w:style w:type="character" w:customStyle="1" w:styleId="WW8Num3z0">
    <w:name w:val="WW8Num3z0"/>
    <w:rsid w:val="00DF53FB"/>
    <w:rPr>
      <w:rFonts w:ascii="Symbol" w:hAnsi="Symbol" w:cs="Symbol"/>
      <w:color w:val="0000FF"/>
      <w:szCs w:val="22"/>
    </w:rPr>
  </w:style>
  <w:style w:type="character" w:customStyle="1" w:styleId="WW8Num3z1">
    <w:name w:val="WW8Num3z1"/>
    <w:rsid w:val="00DF53FB"/>
    <w:rPr>
      <w:rFonts w:cs="Tahoma"/>
    </w:rPr>
  </w:style>
  <w:style w:type="character" w:customStyle="1" w:styleId="WW8Num3z2">
    <w:name w:val="WW8Num3z2"/>
    <w:rsid w:val="00DF53FB"/>
    <w:rPr>
      <w:rFonts w:ascii="Wingdings" w:hAnsi="Wingdings" w:cs="Wingdings"/>
    </w:rPr>
  </w:style>
  <w:style w:type="character" w:customStyle="1" w:styleId="WW8Num3z3">
    <w:name w:val="WW8Num3z3"/>
    <w:rsid w:val="00DF53FB"/>
    <w:rPr>
      <w:rFonts w:ascii="Symbol" w:hAnsi="Symbol" w:cs="Symbol"/>
    </w:rPr>
  </w:style>
  <w:style w:type="character" w:customStyle="1" w:styleId="WW8Num3z4">
    <w:name w:val="WW8Num3z4"/>
    <w:rsid w:val="00DF53FB"/>
  </w:style>
  <w:style w:type="character" w:customStyle="1" w:styleId="WW8Num3z5">
    <w:name w:val="WW8Num3z5"/>
    <w:rsid w:val="00DF53FB"/>
  </w:style>
  <w:style w:type="character" w:customStyle="1" w:styleId="WW8Num3z6">
    <w:name w:val="WW8Num3z6"/>
    <w:rsid w:val="00DF53FB"/>
  </w:style>
  <w:style w:type="character" w:customStyle="1" w:styleId="WW8Num3z7">
    <w:name w:val="WW8Num3z7"/>
    <w:rsid w:val="00DF53FB"/>
  </w:style>
  <w:style w:type="character" w:customStyle="1" w:styleId="WW8Num3z8">
    <w:name w:val="WW8Num3z8"/>
    <w:rsid w:val="00DF53FB"/>
  </w:style>
  <w:style w:type="character" w:customStyle="1" w:styleId="WW8Num4z0">
    <w:name w:val="WW8Num4z0"/>
    <w:rsid w:val="00DF53FB"/>
    <w:rPr>
      <w:rFonts w:ascii="Symbol" w:hAnsi="Symbol" w:cs="Symbol"/>
      <w:color w:val="0000FF"/>
      <w:sz w:val="18"/>
      <w:szCs w:val="18"/>
    </w:rPr>
  </w:style>
  <w:style w:type="character" w:customStyle="1" w:styleId="WW8Num4z2">
    <w:name w:val="WW8Num4z2"/>
    <w:rsid w:val="00DF53FB"/>
    <w:rPr>
      <w:rFonts w:cs="Tahoma"/>
    </w:rPr>
  </w:style>
  <w:style w:type="character" w:customStyle="1" w:styleId="WW8Num4z3">
    <w:name w:val="WW8Num4z3"/>
    <w:rsid w:val="00DF53FB"/>
  </w:style>
  <w:style w:type="character" w:customStyle="1" w:styleId="WW8Num5z0">
    <w:name w:val="WW8Num5z0"/>
    <w:rsid w:val="00DF53FB"/>
    <w:rPr>
      <w:rFonts w:ascii="Symbol" w:hAnsi="Symbol" w:cs="Symbol"/>
      <w:sz w:val="18"/>
      <w:szCs w:val="18"/>
    </w:rPr>
  </w:style>
  <w:style w:type="character" w:customStyle="1" w:styleId="WW8Num5z2">
    <w:name w:val="WW8Num5z2"/>
    <w:rsid w:val="00DF53FB"/>
    <w:rPr>
      <w:rFonts w:cs="Tahoma"/>
      <w:b w:val="0"/>
      <w:szCs w:val="22"/>
    </w:rPr>
  </w:style>
  <w:style w:type="character" w:customStyle="1" w:styleId="WW8Num5z3">
    <w:name w:val="WW8Num5z3"/>
    <w:rsid w:val="00DF53FB"/>
  </w:style>
  <w:style w:type="character" w:customStyle="1" w:styleId="WW8Num6z0">
    <w:name w:val="WW8Num6z0"/>
    <w:rsid w:val="00DF53FB"/>
    <w:rPr>
      <w:rFonts w:ascii="Symbol" w:hAnsi="Symbol" w:cs="Symbol"/>
    </w:rPr>
  </w:style>
  <w:style w:type="character" w:customStyle="1" w:styleId="WW8Num6z1">
    <w:name w:val="WW8Num6z1"/>
    <w:rsid w:val="00DF53FB"/>
    <w:rPr>
      <w:rFonts w:ascii="Symbol" w:hAnsi="Symbol" w:cs="Symbol"/>
      <w:sz w:val="22"/>
      <w:szCs w:val="22"/>
    </w:rPr>
  </w:style>
  <w:style w:type="character" w:customStyle="1" w:styleId="WW8Num6z2">
    <w:name w:val="WW8Num6z2"/>
    <w:rsid w:val="00DF53FB"/>
    <w:rPr>
      <w:rFonts w:cs="Tahoma"/>
      <w:b w:val="0"/>
      <w:szCs w:val="22"/>
    </w:rPr>
  </w:style>
  <w:style w:type="character" w:customStyle="1" w:styleId="WW8Num6z3">
    <w:name w:val="WW8Num6z3"/>
    <w:rsid w:val="00DF53FB"/>
  </w:style>
  <w:style w:type="character" w:customStyle="1" w:styleId="WW8Num6z4">
    <w:name w:val="WW8Num6z4"/>
    <w:rsid w:val="00DF53FB"/>
    <w:rPr>
      <w:rFonts w:ascii="Courier New" w:hAnsi="Courier New" w:cs="Courier New"/>
    </w:rPr>
  </w:style>
  <w:style w:type="character" w:customStyle="1" w:styleId="WW8Num6z5">
    <w:name w:val="WW8Num6z5"/>
    <w:rsid w:val="00DF53FB"/>
  </w:style>
  <w:style w:type="character" w:customStyle="1" w:styleId="WW8Num6z6">
    <w:name w:val="WW8Num6z6"/>
    <w:rsid w:val="00DF53FB"/>
  </w:style>
  <w:style w:type="character" w:customStyle="1" w:styleId="WW8Num6z7">
    <w:name w:val="WW8Num6z7"/>
    <w:rsid w:val="00DF53FB"/>
  </w:style>
  <w:style w:type="character" w:customStyle="1" w:styleId="WW8Num6z8">
    <w:name w:val="WW8Num6z8"/>
    <w:rsid w:val="00DF53FB"/>
  </w:style>
  <w:style w:type="character" w:customStyle="1" w:styleId="WW8Num7z0">
    <w:name w:val="WW8Num7z0"/>
    <w:rsid w:val="00DF53FB"/>
    <w:rPr>
      <w:rFonts w:ascii="Wingdings" w:hAnsi="Wingdings" w:cs="Wingdings"/>
      <w:vertAlign w:val="superscript"/>
    </w:rPr>
  </w:style>
  <w:style w:type="character" w:customStyle="1" w:styleId="WW8Num7z1">
    <w:name w:val="WW8Num7z1"/>
    <w:rsid w:val="00DF53FB"/>
    <w:rPr>
      <w:rFonts w:ascii="Symbol" w:hAnsi="Symbol" w:cs="Symbol"/>
    </w:rPr>
  </w:style>
  <w:style w:type="character" w:customStyle="1" w:styleId="WW8Num7z4">
    <w:name w:val="WW8Num7z4"/>
    <w:rsid w:val="00DF53FB"/>
    <w:rPr>
      <w:rFonts w:ascii="Courier New" w:hAnsi="Courier New" w:cs="Courier New"/>
    </w:rPr>
  </w:style>
  <w:style w:type="character" w:customStyle="1" w:styleId="WW8Num8z0">
    <w:name w:val="WW8Num8z0"/>
    <w:rsid w:val="00DF53FB"/>
    <w:rPr>
      <w:rFonts w:ascii="Wingdings" w:hAnsi="Wingdings" w:cs="Wingdings"/>
      <w:szCs w:val="22"/>
      <w:vertAlign w:val="superscript"/>
    </w:rPr>
  </w:style>
  <w:style w:type="character" w:customStyle="1" w:styleId="WW8Num8z2">
    <w:name w:val="WW8Num8z2"/>
    <w:rsid w:val="00DF53FB"/>
    <w:rPr>
      <w:rFonts w:ascii="Wingdings" w:hAnsi="Wingdings" w:cs="Wingdings"/>
    </w:rPr>
  </w:style>
  <w:style w:type="character" w:customStyle="1" w:styleId="WW8Num8z3">
    <w:name w:val="WW8Num8z3"/>
    <w:rsid w:val="00DF53FB"/>
    <w:rPr>
      <w:rFonts w:ascii="Symbol" w:hAnsi="Symbol" w:cs="Symbol"/>
    </w:rPr>
  </w:style>
  <w:style w:type="character" w:customStyle="1" w:styleId="WW8Num9z0">
    <w:name w:val="WW8Num9z0"/>
    <w:rsid w:val="00DF53FB"/>
    <w:rPr>
      <w:rFonts w:ascii="Symbol" w:hAnsi="Symbol" w:cs="Symbol"/>
      <w:strike/>
      <w:color w:val="00B050"/>
      <w:sz w:val="22"/>
      <w:szCs w:val="22"/>
    </w:rPr>
  </w:style>
  <w:style w:type="character" w:customStyle="1" w:styleId="WW8Num9z2">
    <w:name w:val="WW8Num9z2"/>
    <w:rsid w:val="00DF53FB"/>
  </w:style>
  <w:style w:type="character" w:customStyle="1" w:styleId="WW8Num9z3">
    <w:name w:val="WW8Num9z3"/>
    <w:rsid w:val="00DF53FB"/>
  </w:style>
  <w:style w:type="character" w:customStyle="1" w:styleId="WW8Num10z0">
    <w:name w:val="WW8Num10z0"/>
    <w:rsid w:val="00DF53FB"/>
    <w:rPr>
      <w:rFonts w:ascii="Times New Roman" w:hAnsi="Times New Roman" w:cs="Times New Roman"/>
    </w:rPr>
  </w:style>
  <w:style w:type="character" w:customStyle="1" w:styleId="WW8Num10z2">
    <w:name w:val="WW8Num10z2"/>
    <w:rsid w:val="00DF53FB"/>
    <w:rPr>
      <w:rFonts w:ascii="Wingdings" w:hAnsi="Wingdings" w:cs="Wingdings"/>
    </w:rPr>
  </w:style>
  <w:style w:type="character" w:customStyle="1" w:styleId="WW8Num10z3">
    <w:name w:val="WW8Num10z3"/>
    <w:rsid w:val="00DF53FB"/>
    <w:rPr>
      <w:rFonts w:ascii="Symbol" w:hAnsi="Symbol" w:cs="Symbol"/>
    </w:rPr>
  </w:style>
  <w:style w:type="character" w:customStyle="1" w:styleId="WW8Num11z0">
    <w:name w:val="WW8Num11z0"/>
    <w:rsid w:val="00DF53FB"/>
    <w:rPr>
      <w:rFonts w:ascii="Times New Roman" w:hAnsi="Times New Roman" w:cs="Times New Roman"/>
    </w:rPr>
  </w:style>
  <w:style w:type="character" w:customStyle="1" w:styleId="WW8Num11z2">
    <w:name w:val="WW8Num11z2"/>
    <w:rsid w:val="00DF53FB"/>
    <w:rPr>
      <w:rFonts w:ascii="Wingdings" w:hAnsi="Wingdings" w:cs="Wingdings"/>
    </w:rPr>
  </w:style>
  <w:style w:type="character" w:customStyle="1" w:styleId="WW8Num11z3">
    <w:name w:val="WW8Num11z3"/>
    <w:rsid w:val="00DF53FB"/>
    <w:rPr>
      <w:rFonts w:ascii="Symbol" w:hAnsi="Symbol" w:cs="Symbol"/>
    </w:rPr>
  </w:style>
  <w:style w:type="character" w:customStyle="1" w:styleId="WW8Num12z0">
    <w:name w:val="WW8Num12z0"/>
    <w:rsid w:val="00DF53FB"/>
    <w:rPr>
      <w:rFonts w:ascii="Wingdings" w:hAnsi="Wingdings" w:cs="Wingdings"/>
      <w:color w:val="FF0000"/>
      <w:sz w:val="22"/>
      <w:szCs w:val="22"/>
    </w:rPr>
  </w:style>
  <w:style w:type="character" w:customStyle="1" w:styleId="WW8Num12z2">
    <w:name w:val="WW8Num12z2"/>
    <w:rsid w:val="00DF53FB"/>
    <w:rPr>
      <w:rFonts w:ascii="StarSymbol" w:eastAsia="StarSymbol" w:hAnsi="StarSymbol" w:cs="StarSymbol"/>
    </w:rPr>
  </w:style>
  <w:style w:type="character" w:customStyle="1" w:styleId="WW8Num12z3">
    <w:name w:val="WW8Num12z3"/>
    <w:rsid w:val="00DF53FB"/>
    <w:rPr>
      <w:rFonts w:ascii="Symbol" w:hAnsi="Symbol" w:cs="Symbol"/>
    </w:rPr>
  </w:style>
  <w:style w:type="character" w:customStyle="1" w:styleId="WW8Num13z0">
    <w:name w:val="WW8Num13z0"/>
    <w:rsid w:val="00DF53FB"/>
    <w:rPr>
      <w:rFonts w:ascii="Wingdings" w:hAnsi="Wingdings" w:cs="Wingdings"/>
    </w:rPr>
  </w:style>
  <w:style w:type="character" w:customStyle="1" w:styleId="WW8Num13z1">
    <w:name w:val="WW8Num13z1"/>
    <w:rsid w:val="00DF53FB"/>
    <w:rPr>
      <w:rFonts w:ascii="Wingdings 2" w:hAnsi="Wingdings 2" w:cs="Wingdings 2"/>
    </w:rPr>
  </w:style>
  <w:style w:type="character" w:customStyle="1" w:styleId="WW8Num13z3">
    <w:name w:val="WW8Num13z3"/>
    <w:rsid w:val="00DF53FB"/>
    <w:rPr>
      <w:rFonts w:ascii="Symbol" w:hAnsi="Symbol" w:cs="Symbol"/>
    </w:rPr>
  </w:style>
  <w:style w:type="character" w:customStyle="1" w:styleId="WW8Num14z0">
    <w:name w:val="WW8Num14z0"/>
    <w:rsid w:val="00DF53FB"/>
    <w:rPr>
      <w:rFonts w:ascii="Symbol" w:hAnsi="Symbol" w:cs="Symbol"/>
    </w:rPr>
  </w:style>
  <w:style w:type="character" w:customStyle="1" w:styleId="WW8Num14z1">
    <w:name w:val="WW8Num14z1"/>
    <w:rsid w:val="00DF53FB"/>
    <w:rPr>
      <w:rFonts w:ascii="Courier New" w:hAnsi="Courier New" w:cs="Courier New"/>
    </w:rPr>
  </w:style>
  <w:style w:type="character" w:customStyle="1" w:styleId="WW8Num14z2">
    <w:name w:val="WW8Num14z2"/>
    <w:rsid w:val="00DF53FB"/>
    <w:rPr>
      <w:rFonts w:ascii="Wingdings" w:hAnsi="Wingdings" w:cs="Wingdings"/>
    </w:rPr>
  </w:style>
  <w:style w:type="character" w:customStyle="1" w:styleId="WW8Num14z3">
    <w:name w:val="WW8Num14z3"/>
    <w:rsid w:val="00DF53FB"/>
    <w:rPr>
      <w:rFonts w:ascii="Symbol" w:hAnsi="Symbol" w:cs="Symbol"/>
    </w:rPr>
  </w:style>
  <w:style w:type="character" w:customStyle="1" w:styleId="WW8Num15z0">
    <w:name w:val="WW8Num15z0"/>
    <w:rsid w:val="00DF53FB"/>
    <w:rPr>
      <w:rFonts w:ascii="Symbol" w:hAnsi="Symbol" w:cs="Symbol"/>
    </w:rPr>
  </w:style>
  <w:style w:type="character" w:customStyle="1" w:styleId="WW8Num15z1">
    <w:name w:val="WW8Num15z1"/>
    <w:rsid w:val="00DF53FB"/>
  </w:style>
  <w:style w:type="character" w:customStyle="1" w:styleId="WW8Num15z2">
    <w:name w:val="WW8Num15z2"/>
    <w:rsid w:val="00DF53FB"/>
  </w:style>
  <w:style w:type="character" w:customStyle="1" w:styleId="WW8Num15z4">
    <w:name w:val="WW8Num15z4"/>
    <w:rsid w:val="00DF53FB"/>
  </w:style>
  <w:style w:type="character" w:customStyle="1" w:styleId="WW8Num16z0">
    <w:name w:val="WW8Num16z0"/>
    <w:rsid w:val="00DF53FB"/>
    <w:rPr>
      <w:rFonts w:ascii="Symbol" w:hAnsi="Symbol" w:cs="Symbol"/>
    </w:rPr>
  </w:style>
  <w:style w:type="character" w:customStyle="1" w:styleId="WW8Num16z1">
    <w:name w:val="WW8Num16z1"/>
    <w:rsid w:val="00DF53FB"/>
    <w:rPr>
      <w:rFonts w:ascii="Courier New" w:hAnsi="Courier New" w:cs="Courier New"/>
    </w:rPr>
  </w:style>
  <w:style w:type="character" w:customStyle="1" w:styleId="WW8Num16z2">
    <w:name w:val="WW8Num16z2"/>
    <w:rsid w:val="00DF53FB"/>
    <w:rPr>
      <w:rFonts w:ascii="Wingdings" w:hAnsi="Wingdings" w:cs="Wingdings"/>
    </w:rPr>
  </w:style>
  <w:style w:type="character" w:customStyle="1" w:styleId="WW8Num16z3">
    <w:name w:val="WW8Num16z3"/>
    <w:rsid w:val="00DF53FB"/>
  </w:style>
  <w:style w:type="character" w:customStyle="1" w:styleId="WW8Num16z4">
    <w:name w:val="WW8Num16z4"/>
    <w:rsid w:val="00DF53FB"/>
  </w:style>
  <w:style w:type="character" w:customStyle="1" w:styleId="WW8Num16z5">
    <w:name w:val="WW8Num16z5"/>
    <w:rsid w:val="00DF53FB"/>
  </w:style>
  <w:style w:type="character" w:customStyle="1" w:styleId="WW8Num16z6">
    <w:name w:val="WW8Num16z6"/>
    <w:rsid w:val="00DF53FB"/>
  </w:style>
  <w:style w:type="character" w:customStyle="1" w:styleId="WW8Num16z7">
    <w:name w:val="WW8Num16z7"/>
    <w:rsid w:val="00DF53FB"/>
  </w:style>
  <w:style w:type="character" w:customStyle="1" w:styleId="WW8Num16z8">
    <w:name w:val="WW8Num16z8"/>
    <w:rsid w:val="00DF53FB"/>
  </w:style>
  <w:style w:type="character" w:customStyle="1" w:styleId="WW8Num17z0">
    <w:name w:val="WW8Num17z0"/>
    <w:rsid w:val="00DF53FB"/>
    <w:rPr>
      <w:rFonts w:ascii="Symbol" w:hAnsi="Symbol" w:cs="Symbol"/>
    </w:rPr>
  </w:style>
  <w:style w:type="character" w:customStyle="1" w:styleId="WW8Num17z1">
    <w:name w:val="WW8Num17z1"/>
    <w:rsid w:val="00DF53FB"/>
    <w:rPr>
      <w:rFonts w:ascii="Courier New" w:hAnsi="Courier New" w:cs="Courier New"/>
    </w:rPr>
  </w:style>
  <w:style w:type="character" w:customStyle="1" w:styleId="WW8Num17z2">
    <w:name w:val="WW8Num17z2"/>
    <w:rsid w:val="00DF53FB"/>
    <w:rPr>
      <w:rFonts w:ascii="Wingdings" w:hAnsi="Wingdings" w:cs="Wingdings"/>
    </w:rPr>
  </w:style>
  <w:style w:type="character" w:customStyle="1" w:styleId="WW8Num17z4">
    <w:name w:val="WW8Num17z4"/>
    <w:rsid w:val="00DF53FB"/>
  </w:style>
  <w:style w:type="character" w:customStyle="1" w:styleId="WW8Num17z5">
    <w:name w:val="WW8Num17z5"/>
    <w:rsid w:val="00DF53FB"/>
  </w:style>
  <w:style w:type="character" w:customStyle="1" w:styleId="WW8Num17z6">
    <w:name w:val="WW8Num17z6"/>
    <w:rsid w:val="00DF53FB"/>
  </w:style>
  <w:style w:type="character" w:customStyle="1" w:styleId="WW8Num17z7">
    <w:name w:val="WW8Num17z7"/>
    <w:rsid w:val="00DF53FB"/>
  </w:style>
  <w:style w:type="character" w:customStyle="1" w:styleId="WW8Num17z8">
    <w:name w:val="WW8Num17z8"/>
    <w:rsid w:val="00DF53FB"/>
  </w:style>
  <w:style w:type="character" w:customStyle="1" w:styleId="WW8Num18z0">
    <w:name w:val="WW8Num18z0"/>
    <w:rsid w:val="00DF53FB"/>
    <w:rPr>
      <w:rFonts w:ascii="Times New Roman" w:eastAsia="MS Mincho" w:hAnsi="Times New Roman" w:cs="Times New Roman"/>
      <w:color w:val="5B9BD5"/>
      <w:szCs w:val="22"/>
    </w:rPr>
  </w:style>
  <w:style w:type="character" w:customStyle="1" w:styleId="WW8Num18z1">
    <w:name w:val="WW8Num18z1"/>
    <w:rsid w:val="00DF53FB"/>
    <w:rPr>
      <w:rFonts w:ascii="Courier New" w:hAnsi="Courier New" w:cs="Courier New"/>
    </w:rPr>
  </w:style>
  <w:style w:type="character" w:customStyle="1" w:styleId="WW8Num18z2">
    <w:name w:val="WW8Num18z2"/>
    <w:rsid w:val="00DF53FB"/>
    <w:rPr>
      <w:rFonts w:ascii="Wingdings" w:hAnsi="Wingdings" w:cs="Wingdings"/>
    </w:rPr>
  </w:style>
  <w:style w:type="character" w:customStyle="1" w:styleId="WW8Num18z4">
    <w:name w:val="WW8Num18z4"/>
    <w:rsid w:val="00DF53FB"/>
  </w:style>
  <w:style w:type="character" w:customStyle="1" w:styleId="WW8Num18z5">
    <w:name w:val="WW8Num18z5"/>
    <w:rsid w:val="00DF53FB"/>
  </w:style>
  <w:style w:type="character" w:customStyle="1" w:styleId="WW8Num18z6">
    <w:name w:val="WW8Num18z6"/>
    <w:rsid w:val="00DF53FB"/>
  </w:style>
  <w:style w:type="character" w:customStyle="1" w:styleId="WW8Num18z7">
    <w:name w:val="WW8Num18z7"/>
    <w:rsid w:val="00DF53FB"/>
  </w:style>
  <w:style w:type="character" w:customStyle="1" w:styleId="WW8Num18z8">
    <w:name w:val="WW8Num18z8"/>
    <w:rsid w:val="00DF53FB"/>
  </w:style>
  <w:style w:type="character" w:customStyle="1" w:styleId="WW8Num19z0">
    <w:name w:val="WW8Num19z0"/>
    <w:rsid w:val="00DF53FB"/>
    <w:rPr>
      <w:rFonts w:ascii="Symbol" w:hAnsi="Symbol" w:cs="Symbol"/>
    </w:rPr>
  </w:style>
  <w:style w:type="character" w:customStyle="1" w:styleId="WW8Num19z2">
    <w:name w:val="WW8Num19z2"/>
    <w:rsid w:val="00DF53FB"/>
  </w:style>
  <w:style w:type="character" w:customStyle="1" w:styleId="WW8Num19z3">
    <w:name w:val="WW8Num19z3"/>
    <w:rsid w:val="00DF53FB"/>
    <w:rPr>
      <w:rFonts w:ascii="Symbol" w:hAnsi="Symbol" w:cs="Symbol"/>
    </w:rPr>
  </w:style>
  <w:style w:type="character" w:customStyle="1" w:styleId="WW8Num20z0">
    <w:name w:val="WW8Num20z0"/>
    <w:rsid w:val="00DF53FB"/>
    <w:rPr>
      <w:rFonts w:ascii="Symbol" w:hAnsi="Symbol" w:cs="Symbol"/>
    </w:rPr>
  </w:style>
  <w:style w:type="character" w:customStyle="1" w:styleId="WW8Num20z2">
    <w:name w:val="WW8Num20z2"/>
    <w:rsid w:val="00DF53FB"/>
    <w:rPr>
      <w:rFonts w:ascii="Wingdings" w:hAnsi="Wingdings" w:cs="Wingdings"/>
    </w:rPr>
  </w:style>
  <w:style w:type="character" w:customStyle="1" w:styleId="WW8Num20z3">
    <w:name w:val="WW8Num20z3"/>
    <w:rsid w:val="00DF53FB"/>
    <w:rPr>
      <w:rFonts w:ascii="Symbol" w:hAnsi="Symbol" w:cs="Symbol"/>
    </w:rPr>
  </w:style>
  <w:style w:type="character" w:customStyle="1" w:styleId="WW8Num21z0">
    <w:name w:val="WW8Num21z0"/>
    <w:rsid w:val="00DF53FB"/>
    <w:rPr>
      <w:rFonts w:ascii="Symbol" w:hAnsi="Symbol" w:cs="Symbol"/>
    </w:rPr>
  </w:style>
  <w:style w:type="character" w:customStyle="1" w:styleId="WW8Num21z2">
    <w:name w:val="WW8Num21z2"/>
    <w:rsid w:val="00DF53FB"/>
    <w:rPr>
      <w:rFonts w:ascii="Wingdings" w:hAnsi="Wingdings" w:cs="Wingdings"/>
    </w:rPr>
  </w:style>
  <w:style w:type="character" w:customStyle="1" w:styleId="WW8Num21z4">
    <w:name w:val="WW8Num21z4"/>
    <w:rsid w:val="00DF53FB"/>
    <w:rPr>
      <w:rFonts w:ascii="Courier New" w:hAnsi="Courier New" w:cs="Courier New"/>
    </w:rPr>
  </w:style>
  <w:style w:type="character" w:customStyle="1" w:styleId="WW8Num22z0">
    <w:name w:val="WW8Num22z0"/>
    <w:rsid w:val="00DF53FB"/>
    <w:rPr>
      <w:rFonts w:ascii="Symbol" w:hAnsi="Symbol" w:cs="Symbol"/>
    </w:rPr>
  </w:style>
  <w:style w:type="character" w:customStyle="1" w:styleId="WW8Num22z2">
    <w:name w:val="WW8Num22z2"/>
    <w:rsid w:val="00DF53FB"/>
    <w:rPr>
      <w:rFonts w:ascii="Wingdings" w:hAnsi="Wingdings" w:cs="Wingdings"/>
    </w:rPr>
  </w:style>
  <w:style w:type="character" w:customStyle="1" w:styleId="WW8Num22z3">
    <w:name w:val="WW8Num22z3"/>
    <w:rsid w:val="00DF53FB"/>
  </w:style>
  <w:style w:type="character" w:customStyle="1" w:styleId="WW8Num23z0">
    <w:name w:val="WW8Num23z0"/>
    <w:rsid w:val="00DF53FB"/>
    <w:rPr>
      <w:rFonts w:ascii="Wingdings" w:hAnsi="Wingdings" w:cs="Wingdings"/>
      <w:strike/>
      <w:color w:val="0000FF"/>
    </w:rPr>
  </w:style>
  <w:style w:type="character" w:customStyle="1" w:styleId="WW8Num23z2">
    <w:name w:val="WW8Num23z2"/>
    <w:rsid w:val="00DF53FB"/>
    <w:rPr>
      <w:rFonts w:ascii="Wingdings" w:hAnsi="Wingdings" w:cs="Wingdings"/>
    </w:rPr>
  </w:style>
  <w:style w:type="character" w:customStyle="1" w:styleId="WW8Num23z3">
    <w:name w:val="WW8Num23z3"/>
    <w:rsid w:val="00DF53FB"/>
    <w:rPr>
      <w:rFonts w:ascii="Symbol" w:hAnsi="Symbol" w:cs="Symbol"/>
    </w:rPr>
  </w:style>
  <w:style w:type="character" w:customStyle="1" w:styleId="WW8Num24z0">
    <w:name w:val="WW8Num24z0"/>
    <w:rsid w:val="00DF53FB"/>
    <w:rPr>
      <w:rFonts w:ascii="Symbol" w:hAnsi="Symbol" w:cs="Symbol"/>
      <w:color w:val="0000FF"/>
    </w:rPr>
  </w:style>
  <w:style w:type="character" w:customStyle="1" w:styleId="WW8Num24z2">
    <w:name w:val="WW8Num24z2"/>
    <w:rsid w:val="00DF53FB"/>
    <w:rPr>
      <w:rFonts w:ascii="Wingdings" w:hAnsi="Wingdings" w:cs="Wingdings"/>
    </w:rPr>
  </w:style>
  <w:style w:type="character" w:customStyle="1" w:styleId="WW8Num24z3">
    <w:name w:val="WW8Num24z3"/>
    <w:rsid w:val="00DF53FB"/>
    <w:rPr>
      <w:rFonts w:ascii="Symbol" w:hAnsi="Symbol" w:cs="Symbol"/>
    </w:rPr>
  </w:style>
  <w:style w:type="character" w:customStyle="1" w:styleId="WW8Num25z0">
    <w:name w:val="WW8Num25z0"/>
    <w:rsid w:val="00DF53FB"/>
    <w:rPr>
      <w:rFonts w:ascii="Symbol" w:hAnsi="Symbol" w:cs="Symbol"/>
      <w:strike/>
      <w:color w:val="0000FF"/>
      <w:sz w:val="22"/>
      <w:szCs w:val="22"/>
    </w:rPr>
  </w:style>
  <w:style w:type="character" w:customStyle="1" w:styleId="WW8Num25z2">
    <w:name w:val="WW8Num25z2"/>
    <w:rsid w:val="00DF53FB"/>
    <w:rPr>
      <w:rFonts w:ascii="Wingdings" w:hAnsi="Wingdings" w:cs="Wingdings"/>
    </w:rPr>
  </w:style>
  <w:style w:type="character" w:customStyle="1" w:styleId="WW8Num25z3">
    <w:name w:val="WW8Num25z3"/>
    <w:rsid w:val="00DF53FB"/>
    <w:rPr>
      <w:rFonts w:ascii="Symbol" w:hAnsi="Symbol" w:cs="Symbol"/>
    </w:rPr>
  </w:style>
  <w:style w:type="character" w:customStyle="1" w:styleId="WW8Num26z0">
    <w:name w:val="WW8Num26z0"/>
    <w:rsid w:val="00DF53FB"/>
    <w:rPr>
      <w:rFonts w:ascii="Symbol" w:hAnsi="Symbol" w:cs="Symbol"/>
      <w:strike/>
      <w:color w:val="0000FF"/>
      <w:sz w:val="22"/>
      <w:szCs w:val="22"/>
      <w:lang w:val="pl-PL"/>
    </w:rPr>
  </w:style>
  <w:style w:type="character" w:customStyle="1" w:styleId="WW8Num26z1">
    <w:name w:val="WW8Num26z1"/>
    <w:rsid w:val="00DF53FB"/>
    <w:rPr>
      <w:rFonts w:ascii="Courier New" w:hAnsi="Courier New" w:cs="Courier New"/>
    </w:rPr>
  </w:style>
  <w:style w:type="character" w:customStyle="1" w:styleId="WW8Num26z3">
    <w:name w:val="WW8Num26z3"/>
    <w:rsid w:val="00DF53FB"/>
    <w:rPr>
      <w:rFonts w:ascii="Symbol" w:hAnsi="Symbol" w:cs="Symbol"/>
    </w:rPr>
  </w:style>
  <w:style w:type="character" w:customStyle="1" w:styleId="WW8Num27z0">
    <w:name w:val="WW8Num27z0"/>
    <w:rsid w:val="00DF53FB"/>
    <w:rPr>
      <w:rFonts w:ascii="Symbol" w:hAnsi="Symbol" w:cs="Symbol"/>
      <w:strike/>
      <w:color w:val="0000FF"/>
      <w:sz w:val="18"/>
      <w:szCs w:val="18"/>
      <w:lang w:val="pl-PL"/>
    </w:rPr>
  </w:style>
  <w:style w:type="character" w:customStyle="1" w:styleId="WW8Num27z1">
    <w:name w:val="WW8Num27z1"/>
    <w:rsid w:val="00DF53FB"/>
    <w:rPr>
      <w:rFonts w:ascii="Courier New" w:hAnsi="Courier New" w:cs="Courier New"/>
    </w:rPr>
  </w:style>
  <w:style w:type="character" w:customStyle="1" w:styleId="WW8Num27z2">
    <w:name w:val="WW8Num27z2"/>
    <w:rsid w:val="00DF53FB"/>
    <w:rPr>
      <w:rFonts w:ascii="Wingdings" w:hAnsi="Wingdings" w:cs="Wingdings"/>
    </w:rPr>
  </w:style>
  <w:style w:type="character" w:customStyle="1" w:styleId="WW8Num27z3">
    <w:name w:val="WW8Num27z3"/>
    <w:rsid w:val="00DF53FB"/>
    <w:rPr>
      <w:rFonts w:ascii="Symbol" w:hAnsi="Symbol" w:cs="Symbol"/>
    </w:rPr>
  </w:style>
  <w:style w:type="character" w:customStyle="1" w:styleId="WW8Num27z4">
    <w:name w:val="WW8Num27z4"/>
    <w:rsid w:val="00DF53FB"/>
  </w:style>
  <w:style w:type="character" w:customStyle="1" w:styleId="WW8Num27z5">
    <w:name w:val="WW8Num27z5"/>
    <w:rsid w:val="00DF53FB"/>
  </w:style>
  <w:style w:type="character" w:customStyle="1" w:styleId="WW8Num27z6">
    <w:name w:val="WW8Num27z6"/>
    <w:rsid w:val="00DF53FB"/>
  </w:style>
  <w:style w:type="character" w:customStyle="1" w:styleId="WW8Num27z7">
    <w:name w:val="WW8Num27z7"/>
    <w:rsid w:val="00DF53FB"/>
  </w:style>
  <w:style w:type="character" w:customStyle="1" w:styleId="WW8Num27z8">
    <w:name w:val="WW8Num27z8"/>
    <w:rsid w:val="00DF53FB"/>
  </w:style>
  <w:style w:type="character" w:customStyle="1" w:styleId="WW8Num17z3">
    <w:name w:val="WW8Num17z3"/>
    <w:rsid w:val="00DF53FB"/>
    <w:rPr>
      <w:rFonts w:ascii="Symbol" w:hAnsi="Symbol" w:cs="Symbol"/>
    </w:rPr>
  </w:style>
  <w:style w:type="character" w:customStyle="1" w:styleId="WW8Num5z1">
    <w:name w:val="WW8Num5z1"/>
    <w:rsid w:val="00DF53FB"/>
    <w:rPr>
      <w:rFonts w:ascii="Wingdings" w:hAnsi="Wingdings" w:cs="Courier New"/>
      <w:sz w:val="22"/>
      <w:szCs w:val="22"/>
    </w:rPr>
  </w:style>
  <w:style w:type="character" w:customStyle="1" w:styleId="WW8Num5z4">
    <w:name w:val="WW8Num5z4"/>
    <w:rsid w:val="00DF53FB"/>
  </w:style>
  <w:style w:type="character" w:customStyle="1" w:styleId="WW8Num5z5">
    <w:name w:val="WW8Num5z5"/>
    <w:rsid w:val="00DF53FB"/>
  </w:style>
  <w:style w:type="character" w:customStyle="1" w:styleId="WW8Num5z6">
    <w:name w:val="WW8Num5z6"/>
    <w:rsid w:val="00DF53FB"/>
  </w:style>
  <w:style w:type="character" w:customStyle="1" w:styleId="WW8Num5z7">
    <w:name w:val="WW8Num5z7"/>
    <w:rsid w:val="00DF53FB"/>
  </w:style>
  <w:style w:type="character" w:customStyle="1" w:styleId="WW8Num5z8">
    <w:name w:val="WW8Num5z8"/>
    <w:rsid w:val="00DF53FB"/>
  </w:style>
  <w:style w:type="character" w:customStyle="1" w:styleId="WW8Num7z2">
    <w:name w:val="WW8Num7z2"/>
    <w:rsid w:val="00DF53FB"/>
    <w:rPr>
      <w:rFonts w:ascii="Wingdings" w:hAnsi="Wingdings" w:cs="Wingdings"/>
    </w:rPr>
  </w:style>
  <w:style w:type="character" w:customStyle="1" w:styleId="WW8Num7z3">
    <w:name w:val="WW8Num7z3"/>
    <w:rsid w:val="00DF53FB"/>
    <w:rPr>
      <w:rFonts w:ascii="Symbol" w:hAnsi="Symbol" w:cs="Symbol"/>
    </w:rPr>
  </w:style>
  <w:style w:type="character" w:customStyle="1" w:styleId="WW8Num12z1">
    <w:name w:val="WW8Num12z1"/>
    <w:rsid w:val="00DF53FB"/>
    <w:rPr>
      <w:rFonts w:ascii="Wingdings 2" w:hAnsi="Wingdings 2" w:cs="Wingdings 2"/>
    </w:rPr>
  </w:style>
  <w:style w:type="character" w:customStyle="1" w:styleId="WW8Num13z2">
    <w:name w:val="WW8Num13z2"/>
    <w:rsid w:val="00DF53FB"/>
    <w:rPr>
      <w:rFonts w:ascii="StarSymbol" w:eastAsia="StarSymbol" w:hAnsi="StarSymbol" w:cs="StarSymbol"/>
      <w:sz w:val="18"/>
      <w:szCs w:val="18"/>
    </w:rPr>
  </w:style>
  <w:style w:type="character" w:customStyle="1" w:styleId="WW8Num14z4">
    <w:name w:val="WW8Num14z4"/>
    <w:rsid w:val="00DF53FB"/>
    <w:rPr>
      <w:rFonts w:ascii="Courier New" w:hAnsi="Courier New" w:cs="Courier New"/>
    </w:rPr>
  </w:style>
  <w:style w:type="character" w:customStyle="1" w:styleId="WW8Num15z3">
    <w:name w:val="WW8Num15z3"/>
    <w:rsid w:val="00DF53FB"/>
  </w:style>
  <w:style w:type="character" w:customStyle="1" w:styleId="WW8Num15z5">
    <w:name w:val="WW8Num15z5"/>
    <w:rsid w:val="00DF53FB"/>
  </w:style>
  <w:style w:type="character" w:customStyle="1" w:styleId="WW8Num15z6">
    <w:name w:val="WW8Num15z6"/>
    <w:rsid w:val="00DF53FB"/>
  </w:style>
  <w:style w:type="character" w:customStyle="1" w:styleId="WW8Num15z7">
    <w:name w:val="WW8Num15z7"/>
    <w:rsid w:val="00DF53FB"/>
  </w:style>
  <w:style w:type="character" w:customStyle="1" w:styleId="WW8Num15z8">
    <w:name w:val="WW8Num15z8"/>
    <w:rsid w:val="00DF53FB"/>
  </w:style>
  <w:style w:type="character" w:customStyle="1" w:styleId="WW8Num18z3">
    <w:name w:val="WW8Num18z3"/>
    <w:rsid w:val="00DF53FB"/>
    <w:rPr>
      <w:rFonts w:ascii="Symbol" w:hAnsi="Symbol" w:cs="Symbol"/>
    </w:rPr>
  </w:style>
  <w:style w:type="character" w:customStyle="1" w:styleId="WW8Num20z4">
    <w:name w:val="WW8Num20z4"/>
    <w:rsid w:val="00DF53FB"/>
    <w:rPr>
      <w:rFonts w:ascii="Courier New" w:hAnsi="Courier New" w:cs="Courier New"/>
    </w:rPr>
  </w:style>
  <w:style w:type="character" w:customStyle="1" w:styleId="WW8Num21z3">
    <w:name w:val="WW8Num21z3"/>
    <w:rsid w:val="00DF53FB"/>
    <w:rPr>
      <w:rFonts w:ascii="Symbol" w:hAnsi="Symbol" w:cs="Symbol"/>
    </w:rPr>
  </w:style>
  <w:style w:type="character" w:customStyle="1" w:styleId="WW8Num25z1">
    <w:name w:val="WW8Num25z1"/>
    <w:rsid w:val="00DF53FB"/>
    <w:rPr>
      <w:rFonts w:ascii="Courier New" w:hAnsi="Courier New" w:cs="Courier New"/>
    </w:rPr>
  </w:style>
  <w:style w:type="character" w:customStyle="1" w:styleId="Domylnaczcionkaakapitu1">
    <w:name w:val="Domyślna czcionka akapitu1"/>
    <w:rsid w:val="00DF53FB"/>
  </w:style>
  <w:style w:type="character" w:customStyle="1" w:styleId="Numerstrony1">
    <w:name w:val="Numer strony1"/>
    <w:basedOn w:val="Domylnaczcionkaakapitu1"/>
    <w:rsid w:val="00DF53FB"/>
  </w:style>
  <w:style w:type="character" w:customStyle="1" w:styleId="UyteHipercze1">
    <w:name w:val="UżyteHiperłącze1"/>
    <w:rsid w:val="00DF53FB"/>
    <w:rPr>
      <w:color w:val="800080"/>
      <w:u w:val="single"/>
    </w:rPr>
  </w:style>
  <w:style w:type="character" w:styleId="Hipercze">
    <w:name w:val="Hyperlink"/>
    <w:rsid w:val="00DF53FB"/>
    <w:rPr>
      <w:rFonts w:cs="Times New Roman"/>
      <w:color w:val="0000FF"/>
      <w:u w:val="single"/>
    </w:rPr>
  </w:style>
  <w:style w:type="character" w:customStyle="1" w:styleId="Nagwek1Znak0">
    <w:name w:val="Nagłówek1 Znak"/>
    <w:rsid w:val="00DF53FB"/>
    <w:rPr>
      <w:rFonts w:ascii="Tahoma" w:hAnsi="Tahoma" w:cs="Tahoma"/>
      <w:b/>
      <w:bCs/>
      <w:smallCaps/>
      <w:kern w:val="1"/>
      <w:sz w:val="22"/>
      <w:szCs w:val="22"/>
    </w:rPr>
  </w:style>
  <w:style w:type="character" w:customStyle="1" w:styleId="AkapitzlistZnak">
    <w:name w:val="Akapit z listą Znak"/>
    <w:rsid w:val="00DF53FB"/>
    <w:rPr>
      <w:sz w:val="24"/>
      <w:szCs w:val="24"/>
    </w:rPr>
  </w:style>
  <w:style w:type="character" w:customStyle="1" w:styleId="Nagowek2Znak">
    <w:name w:val="Nagłowek2 Znak"/>
    <w:rsid w:val="00DF53FB"/>
    <w:rPr>
      <w:rFonts w:ascii="Tahoma" w:hAnsi="Tahoma" w:cs="Arial"/>
      <w:b/>
      <w:bCs/>
      <w:iCs/>
      <w:sz w:val="22"/>
      <w:szCs w:val="28"/>
    </w:rPr>
  </w:style>
  <w:style w:type="character" w:customStyle="1" w:styleId="nagwek2Znak0">
    <w:name w:val="nagłówek2 Znak"/>
    <w:rsid w:val="00DF53FB"/>
    <w:rPr>
      <w:rFonts w:ascii="Tahoma" w:hAnsi="Tahoma" w:cs="Tahoma"/>
      <w:b/>
      <w:bCs/>
      <w:iCs/>
      <w:kern w:val="1"/>
      <w:sz w:val="22"/>
      <w:szCs w:val="22"/>
    </w:rPr>
  </w:style>
  <w:style w:type="character" w:customStyle="1" w:styleId="WcicienormalneZnak">
    <w:name w:val="Wcięcie normalne Znak"/>
    <w:link w:val="Wcicienormalne"/>
    <w:rsid w:val="003B5D38"/>
    <w:rPr>
      <w:rFonts w:ascii="Tahoma" w:hAnsi="Tahoma" w:cs="Tahoma"/>
      <w:color w:val="000000"/>
    </w:rPr>
  </w:style>
  <w:style w:type="character" w:customStyle="1" w:styleId="Odwoaniedokomentarza1">
    <w:name w:val="Odwołanie do komentarza1"/>
    <w:rsid w:val="00DF53FB"/>
    <w:rPr>
      <w:sz w:val="16"/>
      <w:szCs w:val="16"/>
    </w:rPr>
  </w:style>
  <w:style w:type="character" w:customStyle="1" w:styleId="TekstkomentarzaZnak">
    <w:name w:val="Tekst komentarza Znak"/>
    <w:basedOn w:val="Domylnaczcionkaakapitu1"/>
    <w:rsid w:val="00DF53FB"/>
  </w:style>
  <w:style w:type="character" w:customStyle="1" w:styleId="TematkomentarzaZnak">
    <w:name w:val="Temat komentarza Znak"/>
    <w:rsid w:val="00DF53FB"/>
    <w:rPr>
      <w:b/>
      <w:bCs/>
    </w:rPr>
  </w:style>
  <w:style w:type="character" w:customStyle="1" w:styleId="Nagowek2Znak0">
    <w:name w:val="Nagłowek 2 Znak"/>
    <w:rsid w:val="00DF53FB"/>
    <w:rPr>
      <w:rFonts w:ascii="Tahoma" w:hAnsi="Tahoma" w:cs="Tahoma"/>
      <w:b/>
      <w:bCs/>
      <w:iCs/>
      <w:sz w:val="22"/>
      <w:szCs w:val="22"/>
    </w:rPr>
  </w:style>
  <w:style w:type="character" w:customStyle="1" w:styleId="TytuZnak">
    <w:name w:val="Tytuł Znak"/>
    <w:rsid w:val="00DF53FB"/>
    <w:rPr>
      <w:b/>
      <w:sz w:val="32"/>
    </w:rPr>
  </w:style>
  <w:style w:type="character" w:customStyle="1" w:styleId="Tekstpodstawowy2Znak">
    <w:name w:val="Tekst podstawowy 2 Znak"/>
    <w:rsid w:val="00DF53FB"/>
    <w:rPr>
      <w:rFonts w:ascii="Arial" w:hAnsi="Arial" w:cs="Arial"/>
      <w:sz w:val="22"/>
    </w:rPr>
  </w:style>
  <w:style w:type="character" w:customStyle="1" w:styleId="Nagwek3Znak1">
    <w:name w:val="Nagłówek 3 Znak1"/>
    <w:rsid w:val="00DF53FB"/>
    <w:rPr>
      <w:rFonts w:ascii="Tahoma" w:hAnsi="Tahoma" w:cs="Tahoma"/>
      <w:b/>
      <w:sz w:val="22"/>
    </w:rPr>
  </w:style>
  <w:style w:type="character" w:customStyle="1" w:styleId="Styl1Znak">
    <w:name w:val="Styl1 Znak"/>
    <w:rsid w:val="00DF53FB"/>
    <w:rPr>
      <w:rFonts w:ascii="Tahoma" w:hAnsi="Tahoma" w:cs="Tahoma"/>
      <w:b/>
      <w:sz w:val="22"/>
      <w:szCs w:val="22"/>
    </w:rPr>
  </w:style>
  <w:style w:type="character" w:customStyle="1" w:styleId="Nagowek3Znak">
    <w:name w:val="Nagłowek3 Znak"/>
    <w:rsid w:val="00DF53FB"/>
    <w:rPr>
      <w:rFonts w:ascii="Tahoma" w:hAnsi="Tahoma" w:cs="Tahoma"/>
      <w:b/>
      <w:sz w:val="22"/>
      <w:szCs w:val="22"/>
      <w:lang w:val="en-US"/>
    </w:rPr>
  </w:style>
  <w:style w:type="character" w:styleId="Pogrubienie">
    <w:name w:val="Strong"/>
    <w:qFormat/>
    <w:rsid w:val="00DF53FB"/>
    <w:rPr>
      <w:b/>
      <w:bCs/>
    </w:rPr>
  </w:style>
  <w:style w:type="character" w:customStyle="1" w:styleId="short-nametxt">
    <w:name w:val="short-name__txt"/>
    <w:rsid w:val="00DF53FB"/>
  </w:style>
  <w:style w:type="character" w:customStyle="1" w:styleId="nagowek2Znak1">
    <w:name w:val="nagłowek 2 Znak"/>
    <w:rsid w:val="00DF53FB"/>
    <w:rPr>
      <w:rFonts w:ascii="Tahoma" w:hAnsi="Tahoma" w:cs="Tahoma"/>
      <w:b/>
      <w:bCs/>
      <w:iCs/>
      <w:sz w:val="22"/>
      <w:szCs w:val="22"/>
    </w:rPr>
  </w:style>
  <w:style w:type="character" w:customStyle="1" w:styleId="nagwk1Znak">
    <w:name w:val="nagłówk 1 Znak"/>
    <w:rsid w:val="00DF53FB"/>
    <w:rPr>
      <w:rFonts w:ascii="Tahoma" w:hAnsi="Tahoma" w:cs="Tahoma"/>
      <w:b/>
      <w:bCs/>
      <w:smallCaps/>
      <w:kern w:val="1"/>
      <w:sz w:val="22"/>
      <w:szCs w:val="22"/>
    </w:rPr>
  </w:style>
  <w:style w:type="character" w:customStyle="1" w:styleId="WW8Num4z1">
    <w:name w:val="WW8Num4z1"/>
    <w:rsid w:val="00DF53FB"/>
    <w:rPr>
      <w:rFonts w:ascii="Wingdings" w:hAnsi="Wingdings" w:cs="Courier New"/>
    </w:rPr>
  </w:style>
  <w:style w:type="character" w:customStyle="1" w:styleId="WW8Num4z4">
    <w:name w:val="WW8Num4z4"/>
    <w:rsid w:val="00DF53FB"/>
  </w:style>
  <w:style w:type="character" w:customStyle="1" w:styleId="WW8Num4z5">
    <w:name w:val="WW8Num4z5"/>
    <w:rsid w:val="00DF53FB"/>
  </w:style>
  <w:style w:type="character" w:customStyle="1" w:styleId="WW8Num4z6">
    <w:name w:val="WW8Num4z6"/>
    <w:rsid w:val="00DF53FB"/>
  </w:style>
  <w:style w:type="character" w:customStyle="1" w:styleId="WW8Num4z7">
    <w:name w:val="WW8Num4z7"/>
    <w:rsid w:val="00DF53FB"/>
  </w:style>
  <w:style w:type="character" w:customStyle="1" w:styleId="WW8Num4z8">
    <w:name w:val="WW8Num4z8"/>
    <w:rsid w:val="00DF53FB"/>
  </w:style>
  <w:style w:type="character" w:customStyle="1" w:styleId="WW8Num8z1">
    <w:name w:val="WW8Num8z1"/>
    <w:rsid w:val="00DF53FB"/>
    <w:rPr>
      <w:b/>
      <w:color w:val="0000FF"/>
      <w:sz w:val="24"/>
      <w:lang w:val="pl-PL"/>
    </w:rPr>
  </w:style>
  <w:style w:type="character" w:customStyle="1" w:styleId="WW8Num21z1">
    <w:name w:val="WW8Num21z1"/>
    <w:rsid w:val="00DF53FB"/>
    <w:rPr>
      <w:rFonts w:ascii="Courier New" w:hAnsi="Courier New" w:cs="Courier New"/>
      <w:color w:val="000000"/>
      <w:sz w:val="18"/>
      <w:szCs w:val="18"/>
    </w:rPr>
  </w:style>
  <w:style w:type="character" w:customStyle="1" w:styleId="WW8Num21z5">
    <w:name w:val="WW8Num21z5"/>
    <w:rsid w:val="00DF53FB"/>
    <w:rPr>
      <w:rFonts w:ascii="Wingdings" w:hAnsi="Wingdings" w:cs="Wingdings"/>
    </w:rPr>
  </w:style>
  <w:style w:type="character" w:customStyle="1" w:styleId="WW8Num28z0">
    <w:name w:val="WW8Num28z0"/>
    <w:rsid w:val="00DF53FB"/>
    <w:rPr>
      <w:rFonts w:ascii="Symbol" w:hAnsi="Symbol" w:cs="Symbol"/>
    </w:rPr>
  </w:style>
  <w:style w:type="character" w:customStyle="1" w:styleId="WW8Num28z1">
    <w:name w:val="WW8Num28z1"/>
    <w:rsid w:val="00DF53FB"/>
    <w:rPr>
      <w:rFonts w:ascii="Courier New" w:hAnsi="Courier New" w:cs="Courier New"/>
      <w:strike/>
    </w:rPr>
  </w:style>
  <w:style w:type="character" w:customStyle="1" w:styleId="WW8Num28z2">
    <w:name w:val="WW8Num28z2"/>
    <w:rsid w:val="00DF53FB"/>
    <w:rPr>
      <w:rFonts w:ascii="Wingdings" w:hAnsi="Wingdings" w:cs="Wingdings"/>
    </w:rPr>
  </w:style>
  <w:style w:type="character" w:customStyle="1" w:styleId="WW8Num28z3">
    <w:name w:val="WW8Num28z3"/>
    <w:rsid w:val="00DF53FB"/>
    <w:rPr>
      <w:rFonts w:ascii="Symbol" w:hAnsi="Symbol" w:cs="Symbol"/>
    </w:rPr>
  </w:style>
  <w:style w:type="character" w:customStyle="1" w:styleId="WW8Num29z0">
    <w:name w:val="WW8Num29z0"/>
    <w:rsid w:val="00DF53FB"/>
    <w:rPr>
      <w:rFonts w:ascii="Symbol" w:eastAsia="MS Mincho" w:hAnsi="Symbol" w:cs="Symbol"/>
    </w:rPr>
  </w:style>
  <w:style w:type="character" w:customStyle="1" w:styleId="WW8Num29z1">
    <w:name w:val="WW8Num29z1"/>
    <w:rsid w:val="00DF53FB"/>
    <w:rPr>
      <w:rFonts w:ascii="Courier New" w:hAnsi="Courier New" w:cs="Courier New"/>
      <w:strike/>
    </w:rPr>
  </w:style>
  <w:style w:type="character" w:customStyle="1" w:styleId="WW8Num29z2">
    <w:name w:val="WW8Num29z2"/>
    <w:rsid w:val="00DF53FB"/>
    <w:rPr>
      <w:rFonts w:ascii="Wingdings" w:hAnsi="Wingdings" w:cs="Wingdings"/>
    </w:rPr>
  </w:style>
  <w:style w:type="character" w:customStyle="1" w:styleId="WW8Num29z3">
    <w:name w:val="WW8Num29z3"/>
    <w:rsid w:val="00DF53FB"/>
    <w:rPr>
      <w:rFonts w:ascii="Symbol" w:hAnsi="Symbol" w:cs="Symbol"/>
    </w:rPr>
  </w:style>
  <w:style w:type="character" w:customStyle="1" w:styleId="WW8Num29z4">
    <w:name w:val="WW8Num29z4"/>
    <w:rsid w:val="00DF53FB"/>
    <w:rPr>
      <w:rFonts w:ascii="Courier New" w:hAnsi="Courier New" w:cs="Courier New"/>
    </w:rPr>
  </w:style>
  <w:style w:type="character" w:customStyle="1" w:styleId="WW8Num30z0">
    <w:name w:val="WW8Num30z0"/>
    <w:rsid w:val="00DF53FB"/>
    <w:rPr>
      <w:rFonts w:ascii="Symbol" w:hAnsi="Symbol" w:cs="Symbol"/>
      <w:color w:val="0000FF"/>
    </w:rPr>
  </w:style>
  <w:style w:type="character" w:customStyle="1" w:styleId="WW8Num31z0">
    <w:name w:val="WW8Num31z0"/>
    <w:rsid w:val="00DF53FB"/>
    <w:rPr>
      <w:rFonts w:ascii="Symbol" w:hAnsi="Symbol" w:cs="Symbol"/>
      <w:color w:val="0000FF"/>
    </w:rPr>
  </w:style>
  <w:style w:type="character" w:customStyle="1" w:styleId="WW8Num32z0">
    <w:name w:val="WW8Num32z0"/>
    <w:rsid w:val="00DF53FB"/>
    <w:rPr>
      <w:rFonts w:ascii="Symbol" w:hAnsi="Symbol" w:cs="Symbol"/>
      <w:color w:val="0000FF"/>
    </w:rPr>
  </w:style>
  <w:style w:type="character" w:customStyle="1" w:styleId="WW8Num33z0">
    <w:name w:val="WW8Num33z0"/>
    <w:rsid w:val="00DF53FB"/>
    <w:rPr>
      <w:rFonts w:ascii="Symbol" w:hAnsi="Symbol" w:cs="Symbol"/>
    </w:rPr>
  </w:style>
  <w:style w:type="character" w:customStyle="1" w:styleId="WW8Num34z0">
    <w:name w:val="WW8Num34z0"/>
    <w:rsid w:val="00DF53FB"/>
    <w:rPr>
      <w:rFonts w:ascii="Symbol" w:hAnsi="Symbol" w:cs="Symbol"/>
    </w:rPr>
  </w:style>
  <w:style w:type="character" w:customStyle="1" w:styleId="WW8Num35z0">
    <w:name w:val="WW8Num35z0"/>
    <w:rsid w:val="00DF53FB"/>
    <w:rPr>
      <w:rFonts w:ascii="Symbol" w:hAnsi="Symbol" w:cs="Symbol"/>
    </w:rPr>
  </w:style>
  <w:style w:type="character" w:customStyle="1" w:styleId="WW8Num36z0">
    <w:name w:val="WW8Num36z0"/>
    <w:rsid w:val="00DF53FB"/>
    <w:rPr>
      <w:rFonts w:ascii="Symbol" w:hAnsi="Symbol" w:cs="Symbol"/>
    </w:rPr>
  </w:style>
  <w:style w:type="character" w:customStyle="1" w:styleId="WW8Num37z0">
    <w:name w:val="WW8Num37z0"/>
    <w:rsid w:val="00DF53FB"/>
    <w:rPr>
      <w:rFonts w:ascii="Symbol" w:hAnsi="Symbol" w:cs="Symbol"/>
    </w:rPr>
  </w:style>
  <w:style w:type="character" w:customStyle="1" w:styleId="WW8Num38z0">
    <w:name w:val="WW8Num38z0"/>
    <w:rsid w:val="00DF53FB"/>
    <w:rPr>
      <w:rFonts w:ascii="Symbol" w:hAnsi="Symbol" w:cs="Symbol"/>
    </w:rPr>
  </w:style>
  <w:style w:type="character" w:customStyle="1" w:styleId="WW8Num39z0">
    <w:name w:val="WW8Num39z0"/>
    <w:rsid w:val="00DF53FB"/>
    <w:rPr>
      <w:rFonts w:ascii="Symbol" w:hAnsi="Symbol" w:cs="Symbol"/>
    </w:rPr>
  </w:style>
  <w:style w:type="character" w:customStyle="1" w:styleId="WW8Num40z0">
    <w:name w:val="WW8Num40z0"/>
    <w:rsid w:val="00DF53FB"/>
    <w:rPr>
      <w:rFonts w:ascii="Symbol" w:hAnsi="Symbol" w:cs="Symbol"/>
      <w:strike/>
    </w:rPr>
  </w:style>
  <w:style w:type="character" w:customStyle="1" w:styleId="WW8Num41z0">
    <w:name w:val="WW8Num41z0"/>
    <w:rsid w:val="00DF53FB"/>
    <w:rPr>
      <w:rFonts w:ascii="Symbol" w:hAnsi="Symbol" w:cs="Symbol"/>
      <w:strike/>
    </w:rPr>
  </w:style>
  <w:style w:type="character" w:customStyle="1" w:styleId="WW8Num42z0">
    <w:name w:val="WW8Num42z0"/>
    <w:rsid w:val="00DF53FB"/>
    <w:rPr>
      <w:rFonts w:ascii="Symbol" w:hAnsi="Symbol" w:cs="Symbol"/>
      <w:sz w:val="18"/>
      <w:szCs w:val="18"/>
    </w:rPr>
  </w:style>
  <w:style w:type="character" w:customStyle="1" w:styleId="WW8Num43z0">
    <w:name w:val="WW8Num43z0"/>
    <w:rsid w:val="00DF53FB"/>
    <w:rPr>
      <w:rFonts w:ascii="Symbol" w:hAnsi="Symbol" w:cs="Symbol"/>
      <w:sz w:val="18"/>
      <w:szCs w:val="18"/>
    </w:rPr>
  </w:style>
  <w:style w:type="character" w:customStyle="1" w:styleId="WW8Num44z0">
    <w:name w:val="WW8Num44z0"/>
    <w:rsid w:val="00DF53FB"/>
    <w:rPr>
      <w:rFonts w:ascii="Symbol" w:hAnsi="Symbol" w:cs="Symbol"/>
      <w:strike/>
    </w:rPr>
  </w:style>
  <w:style w:type="character" w:customStyle="1" w:styleId="WW8Num45z0">
    <w:name w:val="WW8Num45z0"/>
    <w:rsid w:val="00DF53FB"/>
    <w:rPr>
      <w:rFonts w:ascii="Symbol" w:eastAsia="Times New Roman" w:hAnsi="Symbol" w:cs="Symbol"/>
      <w:strike/>
    </w:rPr>
  </w:style>
  <w:style w:type="character" w:customStyle="1" w:styleId="WW8Num46z0">
    <w:name w:val="WW8Num46z0"/>
    <w:rsid w:val="00DF53FB"/>
    <w:rPr>
      <w:rFonts w:ascii="Symbol" w:hAnsi="Symbol" w:cs="Symbol"/>
      <w:color w:val="0000FF"/>
      <w:sz w:val="18"/>
      <w:szCs w:val="18"/>
    </w:rPr>
  </w:style>
  <w:style w:type="character" w:customStyle="1" w:styleId="WW8Num47z0">
    <w:name w:val="WW8Num47z0"/>
    <w:rsid w:val="00DF53FB"/>
    <w:rPr>
      <w:rFonts w:ascii="Symbol" w:eastAsia="MS Mincho" w:hAnsi="Symbol" w:cs="Symbol"/>
      <w:sz w:val="18"/>
      <w:szCs w:val="18"/>
    </w:rPr>
  </w:style>
  <w:style w:type="character" w:customStyle="1" w:styleId="WW8Num48z0">
    <w:name w:val="WW8Num48z0"/>
    <w:rsid w:val="00DF53FB"/>
    <w:rPr>
      <w:rFonts w:ascii="Wingdings" w:eastAsia="MS Mincho" w:hAnsi="Wingdings" w:cs="Wingdings"/>
      <w:strike/>
      <w:color w:val="0000FF"/>
    </w:rPr>
  </w:style>
  <w:style w:type="character" w:customStyle="1" w:styleId="WW8Num49z0">
    <w:name w:val="WW8Num49z0"/>
    <w:rsid w:val="00DF53FB"/>
    <w:rPr>
      <w:rFonts w:ascii="Symbol" w:hAnsi="Symbol" w:cs="Symbol"/>
      <w:strike/>
      <w:color w:val="0000FF"/>
      <w:sz w:val="18"/>
      <w:szCs w:val="18"/>
    </w:rPr>
  </w:style>
  <w:style w:type="character" w:customStyle="1" w:styleId="WW8Num50z0">
    <w:name w:val="WW8Num50z0"/>
    <w:rsid w:val="00DF53FB"/>
    <w:rPr>
      <w:rFonts w:ascii="Symbol" w:hAnsi="Symbol" w:cs="Symbol"/>
      <w:sz w:val="18"/>
      <w:szCs w:val="18"/>
    </w:rPr>
  </w:style>
  <w:style w:type="character" w:customStyle="1" w:styleId="WW8Num51z0">
    <w:name w:val="WW8Num51z0"/>
    <w:rsid w:val="00DF53FB"/>
    <w:rPr>
      <w:rFonts w:ascii="Wingdings" w:hAnsi="Wingdings" w:cs="Wingdings"/>
    </w:rPr>
  </w:style>
  <w:style w:type="character" w:customStyle="1" w:styleId="WW8Num52z0">
    <w:name w:val="WW8Num52z0"/>
    <w:rsid w:val="00DF53FB"/>
    <w:rPr>
      <w:rFonts w:ascii="Symbol" w:hAnsi="Symbol" w:cs="Symbol"/>
    </w:rPr>
  </w:style>
  <w:style w:type="character" w:customStyle="1" w:styleId="WW8Num53z0">
    <w:name w:val="WW8Num53z0"/>
    <w:rsid w:val="00DF53FB"/>
    <w:rPr>
      <w:rFonts w:ascii="Symbol" w:hAnsi="Symbol" w:cs="Symbol"/>
    </w:rPr>
  </w:style>
  <w:style w:type="character" w:customStyle="1" w:styleId="WW8Num54z0">
    <w:name w:val="WW8Num54z0"/>
    <w:rsid w:val="00DF53FB"/>
    <w:rPr>
      <w:rFonts w:ascii="Wingdings" w:hAnsi="Wingdings" w:cs="Wingdings"/>
    </w:rPr>
  </w:style>
  <w:style w:type="character" w:customStyle="1" w:styleId="WW8Num55z0">
    <w:name w:val="WW8Num55z0"/>
    <w:rsid w:val="00DF53FB"/>
    <w:rPr>
      <w:rFonts w:ascii="Wingdings" w:hAnsi="Wingdings" w:cs="Wingdings"/>
    </w:rPr>
  </w:style>
  <w:style w:type="character" w:customStyle="1" w:styleId="WW8Num56z0">
    <w:name w:val="WW8Num56z0"/>
    <w:rsid w:val="00DF53FB"/>
    <w:rPr>
      <w:rFonts w:ascii="Wingdings" w:hAnsi="Wingdings" w:cs="Wingdings"/>
      <w:color w:val="000000"/>
      <w:sz w:val="24"/>
    </w:rPr>
  </w:style>
  <w:style w:type="character" w:customStyle="1" w:styleId="WW8Num57z0">
    <w:name w:val="WW8Num57z0"/>
    <w:rsid w:val="00DF53FB"/>
    <w:rPr>
      <w:rFonts w:ascii="Wingdings" w:hAnsi="Wingdings" w:cs="Symbol"/>
      <w:strike/>
      <w:sz w:val="18"/>
      <w:szCs w:val="18"/>
    </w:rPr>
  </w:style>
  <w:style w:type="character" w:customStyle="1" w:styleId="WW8Num58z0">
    <w:name w:val="WW8Num58z0"/>
    <w:rsid w:val="00DF53FB"/>
    <w:rPr>
      <w:rFonts w:ascii="Wingdings" w:hAnsi="Wingdings" w:cs="Wingdings"/>
      <w:strike/>
    </w:rPr>
  </w:style>
  <w:style w:type="character" w:customStyle="1" w:styleId="WW8Num59z0">
    <w:name w:val="WW8Num59z0"/>
    <w:rsid w:val="00DF53FB"/>
    <w:rPr>
      <w:rFonts w:ascii="Wingdings" w:hAnsi="Wingdings" w:cs="Wingdings"/>
    </w:rPr>
  </w:style>
  <w:style w:type="character" w:customStyle="1" w:styleId="WW8Num60z0">
    <w:name w:val="WW8Num60z0"/>
    <w:rsid w:val="00DF53FB"/>
    <w:rPr>
      <w:rFonts w:ascii="Wingdings" w:hAnsi="Wingdings" w:cs="Wingdings"/>
    </w:rPr>
  </w:style>
  <w:style w:type="character" w:customStyle="1" w:styleId="WW8Num61z0">
    <w:name w:val="WW8Num61z0"/>
    <w:rsid w:val="00DF53FB"/>
    <w:rPr>
      <w:rFonts w:ascii="Wingdings" w:hAnsi="Wingdings" w:cs="Wingdings"/>
    </w:rPr>
  </w:style>
  <w:style w:type="character" w:customStyle="1" w:styleId="WW8Num62z0">
    <w:name w:val="WW8Num62z0"/>
    <w:rsid w:val="00DF53FB"/>
    <w:rPr>
      <w:rFonts w:ascii="Wingdings" w:hAnsi="Wingdings" w:cs="Wingdings"/>
    </w:rPr>
  </w:style>
  <w:style w:type="character" w:customStyle="1" w:styleId="WW8Num63z0">
    <w:name w:val="WW8Num63z0"/>
    <w:rsid w:val="00DF53FB"/>
    <w:rPr>
      <w:rFonts w:ascii="Wingdings" w:hAnsi="Wingdings" w:cs="Wingdings"/>
      <w:szCs w:val="23"/>
    </w:rPr>
  </w:style>
  <w:style w:type="character" w:customStyle="1" w:styleId="WW8Num64z0">
    <w:name w:val="WW8Num64z0"/>
    <w:rsid w:val="00DF53FB"/>
    <w:rPr>
      <w:rFonts w:ascii="Wingdings" w:hAnsi="Wingdings" w:cs="Wingdings"/>
      <w:szCs w:val="23"/>
    </w:rPr>
  </w:style>
  <w:style w:type="character" w:customStyle="1" w:styleId="WW8Num65z0">
    <w:name w:val="WW8Num65z0"/>
    <w:rsid w:val="00DF53FB"/>
    <w:rPr>
      <w:rFonts w:ascii="Wingdings" w:hAnsi="Wingdings" w:cs="Wingdings"/>
    </w:rPr>
  </w:style>
  <w:style w:type="character" w:customStyle="1" w:styleId="WW8Num66z0">
    <w:name w:val="WW8Num66z0"/>
    <w:rsid w:val="00DF53FB"/>
    <w:rPr>
      <w:color w:val="000000"/>
    </w:rPr>
  </w:style>
  <w:style w:type="character" w:customStyle="1" w:styleId="WW8Num67z0">
    <w:name w:val="WW8Num67z0"/>
    <w:rsid w:val="00DF53FB"/>
    <w:rPr>
      <w:rFonts w:ascii="Symbol" w:hAnsi="Symbol" w:cs="Symbol"/>
      <w:sz w:val="18"/>
      <w:szCs w:val="18"/>
    </w:rPr>
  </w:style>
  <w:style w:type="character" w:customStyle="1" w:styleId="WW8Num68z0">
    <w:name w:val="WW8Num68z0"/>
    <w:rsid w:val="00DF53FB"/>
    <w:rPr>
      <w:rFonts w:ascii="Symbol" w:hAnsi="Symbol" w:cs="Symbol"/>
      <w:sz w:val="18"/>
      <w:szCs w:val="18"/>
    </w:rPr>
  </w:style>
  <w:style w:type="character" w:customStyle="1" w:styleId="WW8Num69z0">
    <w:name w:val="WW8Num69z0"/>
    <w:rsid w:val="00DF53FB"/>
    <w:rPr>
      <w:rFonts w:ascii="Symbol" w:hAnsi="Symbol" w:cs="Symbol"/>
      <w:sz w:val="18"/>
      <w:szCs w:val="18"/>
    </w:rPr>
  </w:style>
  <w:style w:type="character" w:customStyle="1" w:styleId="WW8Num70z0">
    <w:name w:val="WW8Num70z0"/>
    <w:rsid w:val="00DF53FB"/>
    <w:rPr>
      <w:rFonts w:ascii="Symbol" w:hAnsi="Symbol" w:cs="Symbol"/>
      <w:sz w:val="18"/>
      <w:szCs w:val="18"/>
    </w:rPr>
  </w:style>
  <w:style w:type="character" w:customStyle="1" w:styleId="WW8Num71z0">
    <w:name w:val="WW8Num71z0"/>
    <w:rsid w:val="00DF53FB"/>
    <w:rPr>
      <w:b/>
      <w:i w:val="0"/>
    </w:rPr>
  </w:style>
  <w:style w:type="character" w:customStyle="1" w:styleId="WW8Num71z1">
    <w:name w:val="WW8Num71z1"/>
    <w:rsid w:val="00DF53FB"/>
    <w:rPr>
      <w:rFonts w:ascii="Courier New" w:hAnsi="Courier New" w:cs="Courier New"/>
    </w:rPr>
  </w:style>
  <w:style w:type="character" w:customStyle="1" w:styleId="WW8Num72z0">
    <w:name w:val="WW8Num72z0"/>
    <w:rsid w:val="00DF53FB"/>
    <w:rPr>
      <w:rFonts w:ascii="Wingdings" w:hAnsi="Wingdings" w:cs="Wingdings"/>
    </w:rPr>
  </w:style>
  <w:style w:type="character" w:customStyle="1" w:styleId="WW8Num73z0">
    <w:name w:val="WW8Num73z0"/>
    <w:rsid w:val="00DF53FB"/>
    <w:rPr>
      <w:rFonts w:ascii="Wingdings" w:hAnsi="Wingdings" w:cs="Wingdings"/>
    </w:rPr>
  </w:style>
  <w:style w:type="character" w:customStyle="1" w:styleId="WW8Num74z0">
    <w:name w:val="WW8Num74z0"/>
    <w:rsid w:val="00DF53FB"/>
    <w:rPr>
      <w:rFonts w:ascii="Wingdings" w:hAnsi="Wingdings" w:cs="Wingdings"/>
      <w:strike/>
    </w:rPr>
  </w:style>
  <w:style w:type="character" w:customStyle="1" w:styleId="WW8Num75z0">
    <w:name w:val="WW8Num75z0"/>
    <w:rsid w:val="00DF53FB"/>
    <w:rPr>
      <w:rFonts w:ascii="Wingdings" w:hAnsi="Wingdings" w:cs="Wingdings"/>
    </w:rPr>
  </w:style>
  <w:style w:type="character" w:customStyle="1" w:styleId="WW8Num76z0">
    <w:name w:val="WW8Num76z0"/>
    <w:rsid w:val="00DF53FB"/>
    <w:rPr>
      <w:rFonts w:ascii="Wingdings" w:hAnsi="Wingdings" w:cs="Wingdings"/>
    </w:rPr>
  </w:style>
  <w:style w:type="character" w:customStyle="1" w:styleId="WW8Num77z0">
    <w:name w:val="WW8Num77z0"/>
    <w:rsid w:val="00DF53FB"/>
    <w:rPr>
      <w:rFonts w:ascii="Wingdings" w:hAnsi="Wingdings" w:cs="Wingdings"/>
    </w:rPr>
  </w:style>
  <w:style w:type="character" w:customStyle="1" w:styleId="WW8Num78z0">
    <w:name w:val="WW8Num78z0"/>
    <w:rsid w:val="00DF53FB"/>
    <w:rPr>
      <w:rFonts w:ascii="Wingdings" w:hAnsi="Wingdings" w:cs="Wingdings"/>
      <w:strike/>
      <w:color w:val="0000FF"/>
    </w:rPr>
  </w:style>
  <w:style w:type="character" w:customStyle="1" w:styleId="WW8Num78z1">
    <w:name w:val="WW8Num78z1"/>
    <w:rsid w:val="00DF53FB"/>
    <w:rPr>
      <w:rFonts w:ascii="Courier New" w:hAnsi="Courier New" w:cs="Courier New"/>
    </w:rPr>
  </w:style>
  <w:style w:type="character" w:customStyle="1" w:styleId="WW8Num78z2">
    <w:name w:val="WW8Num78z2"/>
    <w:rsid w:val="00DF53FB"/>
    <w:rPr>
      <w:rFonts w:ascii="Wingdings" w:hAnsi="Wingdings" w:cs="Wingdings"/>
    </w:rPr>
  </w:style>
  <w:style w:type="character" w:customStyle="1" w:styleId="WW8Num78z3">
    <w:name w:val="WW8Num78z3"/>
    <w:rsid w:val="00DF53FB"/>
    <w:rPr>
      <w:rFonts w:ascii="Symbol" w:hAnsi="Symbol" w:cs="Symbol"/>
    </w:rPr>
  </w:style>
  <w:style w:type="character" w:customStyle="1" w:styleId="WW8Num79z0">
    <w:name w:val="WW8Num79z0"/>
    <w:rsid w:val="00DF53FB"/>
    <w:rPr>
      <w:rFonts w:ascii="Wingdings" w:hAnsi="Wingdings" w:cs="Wingdings"/>
      <w:color w:val="0000FF"/>
    </w:rPr>
  </w:style>
  <w:style w:type="character" w:customStyle="1" w:styleId="WW8Num79z1">
    <w:name w:val="WW8Num79z1"/>
    <w:rsid w:val="00DF53FB"/>
    <w:rPr>
      <w:rFonts w:ascii="Courier New" w:hAnsi="Courier New" w:cs="Courier New"/>
    </w:rPr>
  </w:style>
  <w:style w:type="character" w:customStyle="1" w:styleId="WW8Num80z0">
    <w:name w:val="WW8Num80z0"/>
    <w:rsid w:val="00DF53FB"/>
    <w:rPr>
      <w:rFonts w:ascii="Wingdings" w:hAnsi="Wingdings" w:cs="Wingdings"/>
    </w:rPr>
  </w:style>
  <w:style w:type="character" w:customStyle="1" w:styleId="WW8Num81z0">
    <w:name w:val="WW8Num81z0"/>
    <w:rsid w:val="00DF53FB"/>
    <w:rPr>
      <w:rFonts w:ascii="Wingdings" w:hAnsi="Wingdings" w:cs="Wingdings"/>
    </w:rPr>
  </w:style>
  <w:style w:type="character" w:customStyle="1" w:styleId="WW8Num82z0">
    <w:name w:val="WW8Num82z0"/>
    <w:rsid w:val="00DF53FB"/>
    <w:rPr>
      <w:rFonts w:ascii="Wingdings" w:hAnsi="Wingdings" w:cs="Wingdings"/>
    </w:rPr>
  </w:style>
  <w:style w:type="character" w:customStyle="1" w:styleId="WW8Num83z0">
    <w:name w:val="WW8Num83z0"/>
    <w:rsid w:val="00DF53FB"/>
    <w:rPr>
      <w:rFonts w:ascii="Wingdings" w:hAnsi="Wingdings" w:cs="Wingdings"/>
    </w:rPr>
  </w:style>
  <w:style w:type="character" w:customStyle="1" w:styleId="WW8Num84z0">
    <w:name w:val="WW8Num84z0"/>
    <w:rsid w:val="00DF53FB"/>
    <w:rPr>
      <w:rFonts w:ascii="Wingdings" w:hAnsi="Wingdings" w:cs="Wingdings"/>
    </w:rPr>
  </w:style>
  <w:style w:type="character" w:customStyle="1" w:styleId="WW8Num85z0">
    <w:name w:val="WW8Num85z0"/>
    <w:rsid w:val="00DF53FB"/>
    <w:rPr>
      <w:b/>
      <w:i w:val="0"/>
    </w:rPr>
  </w:style>
  <w:style w:type="character" w:customStyle="1" w:styleId="WW8Num85z1">
    <w:name w:val="WW8Num85z1"/>
    <w:rsid w:val="00DF53FB"/>
    <w:rPr>
      <w:rFonts w:ascii="Courier New" w:hAnsi="Courier New" w:cs="Courier New"/>
      <w:color w:val="0000FF"/>
      <w:szCs w:val="22"/>
    </w:rPr>
  </w:style>
  <w:style w:type="character" w:customStyle="1" w:styleId="WW8Num85z3">
    <w:name w:val="WW8Num85z3"/>
    <w:rsid w:val="00DF53FB"/>
    <w:rPr>
      <w:rFonts w:ascii="Symbol" w:hAnsi="Symbol" w:cs="Symbol"/>
    </w:rPr>
  </w:style>
  <w:style w:type="character" w:customStyle="1" w:styleId="WW8Num85z4">
    <w:name w:val="WW8Num85z4"/>
    <w:rsid w:val="00DF53FB"/>
    <w:rPr>
      <w:rFonts w:ascii="Courier New" w:hAnsi="Courier New" w:cs="Courier New"/>
    </w:rPr>
  </w:style>
  <w:style w:type="character" w:customStyle="1" w:styleId="WW8Num86z0">
    <w:name w:val="WW8Num86z0"/>
    <w:rsid w:val="00DF53FB"/>
    <w:rPr>
      <w:rFonts w:ascii="Wingdings" w:hAnsi="Wingdings" w:cs="Wingdings"/>
    </w:rPr>
  </w:style>
  <w:style w:type="character" w:customStyle="1" w:styleId="WW8Num86z1">
    <w:name w:val="WW8Num86z1"/>
    <w:rsid w:val="00DF53FB"/>
    <w:rPr>
      <w:rFonts w:ascii="Courier New" w:hAnsi="Courier New" w:cs="Courier New"/>
      <w:szCs w:val="22"/>
    </w:rPr>
  </w:style>
  <w:style w:type="character" w:customStyle="1" w:styleId="WW8Num87z0">
    <w:name w:val="WW8Num87z0"/>
    <w:rsid w:val="00DF53FB"/>
    <w:rPr>
      <w:rFonts w:ascii="Wingdings" w:hAnsi="Wingdings" w:cs="Wingdings"/>
      <w:color w:val="0000FF"/>
      <w:lang w:val="pl-PL"/>
    </w:rPr>
  </w:style>
  <w:style w:type="character" w:customStyle="1" w:styleId="WW8Num88z0">
    <w:name w:val="WW8Num88z0"/>
    <w:rsid w:val="00DF53FB"/>
    <w:rPr>
      <w:color w:val="FF0000"/>
      <w:szCs w:val="22"/>
      <w:lang w:val="pl-PL"/>
    </w:rPr>
  </w:style>
  <w:style w:type="character" w:customStyle="1" w:styleId="WW8Num89z0">
    <w:name w:val="WW8Num89z0"/>
    <w:rsid w:val="00DF53FB"/>
    <w:rPr>
      <w:rFonts w:ascii="Wingdings" w:hAnsi="Wingdings" w:cs="Wingdings"/>
      <w:szCs w:val="22"/>
    </w:rPr>
  </w:style>
  <w:style w:type="character" w:customStyle="1" w:styleId="WW8Num89z1">
    <w:name w:val="WW8Num89z1"/>
    <w:rsid w:val="00DF53FB"/>
    <w:rPr>
      <w:rFonts w:ascii="Courier New" w:hAnsi="Courier New" w:cs="Courier New"/>
    </w:rPr>
  </w:style>
  <w:style w:type="character" w:customStyle="1" w:styleId="WW8Num90z0">
    <w:name w:val="WW8Num90z0"/>
    <w:rsid w:val="00DF53FB"/>
    <w:rPr>
      <w:rFonts w:ascii="Wingdings" w:hAnsi="Wingdings" w:cs="Wingdings"/>
      <w:color w:val="0000FF"/>
    </w:rPr>
  </w:style>
  <w:style w:type="character" w:customStyle="1" w:styleId="WW8Num91z0">
    <w:name w:val="WW8Num91z0"/>
    <w:rsid w:val="00DF53FB"/>
    <w:rPr>
      <w:rFonts w:ascii="Wingdings" w:hAnsi="Wingdings" w:cs="Wingdings"/>
      <w:strike/>
      <w:color w:val="0000FF"/>
      <w:szCs w:val="22"/>
      <w:lang w:val="pl-PL"/>
    </w:rPr>
  </w:style>
  <w:style w:type="character" w:customStyle="1" w:styleId="WW8Num92z0">
    <w:name w:val="WW8Num92z0"/>
    <w:rsid w:val="00DF53FB"/>
    <w:rPr>
      <w:rFonts w:ascii="Wingdings" w:hAnsi="Wingdings" w:cs="Wingdings"/>
      <w:strike/>
      <w:szCs w:val="22"/>
      <w:lang w:val="pl-PL"/>
    </w:rPr>
  </w:style>
  <w:style w:type="character" w:customStyle="1" w:styleId="WW8Num93z0">
    <w:name w:val="WW8Num93z0"/>
    <w:rsid w:val="00DF53FB"/>
    <w:rPr>
      <w:rFonts w:ascii="Wingdings" w:hAnsi="Wingdings" w:cs="Wingdings"/>
      <w:szCs w:val="23"/>
    </w:rPr>
  </w:style>
  <w:style w:type="character" w:customStyle="1" w:styleId="WW8Num94z0">
    <w:name w:val="WW8Num94z0"/>
    <w:rsid w:val="00DF53FB"/>
    <w:rPr>
      <w:rFonts w:ascii="Wingdings" w:hAnsi="Wingdings" w:cs="Wingdings"/>
      <w:szCs w:val="22"/>
      <w:lang w:val="en-US"/>
    </w:rPr>
  </w:style>
  <w:style w:type="character" w:customStyle="1" w:styleId="WW8Num95z0">
    <w:name w:val="WW8Num95z0"/>
    <w:rsid w:val="00DF53FB"/>
    <w:rPr>
      <w:rFonts w:ascii="Wingdings" w:hAnsi="Wingdings" w:cs="Wingdings"/>
    </w:rPr>
  </w:style>
  <w:style w:type="character" w:customStyle="1" w:styleId="WW8Num96z0">
    <w:name w:val="WW8Num96z0"/>
    <w:rsid w:val="00DF53FB"/>
    <w:rPr>
      <w:rFonts w:ascii="Wingdings" w:hAnsi="Wingdings" w:cs="Wingdings"/>
      <w:color w:val="0000CC"/>
    </w:rPr>
  </w:style>
  <w:style w:type="character" w:customStyle="1" w:styleId="WW8Num97z0">
    <w:name w:val="WW8Num97z0"/>
    <w:rsid w:val="00DF53FB"/>
    <w:rPr>
      <w:rFonts w:ascii="Wingdings" w:hAnsi="Wingdings" w:cs="Wingdings"/>
    </w:rPr>
  </w:style>
  <w:style w:type="character" w:customStyle="1" w:styleId="WW8Num97z1">
    <w:name w:val="WW8Num97z1"/>
    <w:rsid w:val="00DF53FB"/>
    <w:rPr>
      <w:rFonts w:ascii="Courier New" w:hAnsi="Courier New" w:cs="Courier New"/>
    </w:rPr>
  </w:style>
  <w:style w:type="character" w:customStyle="1" w:styleId="WW8Num98z0">
    <w:name w:val="WW8Num98z0"/>
    <w:rsid w:val="00DF53FB"/>
    <w:rPr>
      <w:color w:val="0000FF"/>
      <w:szCs w:val="22"/>
      <w:lang w:val="pl-PL"/>
    </w:rPr>
  </w:style>
  <w:style w:type="character" w:customStyle="1" w:styleId="WW8Num99z0">
    <w:name w:val="WW8Num99z0"/>
    <w:rsid w:val="00DF53FB"/>
    <w:rPr>
      <w:rFonts w:ascii="Wingdings" w:hAnsi="Wingdings" w:cs="Wingdings"/>
      <w:color w:val="0000FF"/>
      <w:sz w:val="18"/>
      <w:szCs w:val="22"/>
      <w:lang w:val="pl-PL"/>
    </w:rPr>
  </w:style>
  <w:style w:type="character" w:customStyle="1" w:styleId="WW8Num100z0">
    <w:name w:val="WW8Num100z0"/>
    <w:rsid w:val="00DF53FB"/>
    <w:rPr>
      <w:rFonts w:ascii="Wingdings" w:hAnsi="Wingdings" w:cs="Wingdings"/>
      <w:color w:val="0000FF"/>
    </w:rPr>
  </w:style>
  <w:style w:type="character" w:customStyle="1" w:styleId="WW8Num101z0">
    <w:name w:val="WW8Num101z0"/>
    <w:rsid w:val="00DF53FB"/>
    <w:rPr>
      <w:rFonts w:ascii="Wingdings" w:hAnsi="Wingdings" w:cs="Wingdings"/>
    </w:rPr>
  </w:style>
  <w:style w:type="character" w:customStyle="1" w:styleId="WW8Num101z1">
    <w:name w:val="WW8Num101z1"/>
    <w:rsid w:val="00DF53FB"/>
    <w:rPr>
      <w:rFonts w:ascii="Courier New" w:hAnsi="Courier New" w:cs="Courier New"/>
    </w:rPr>
  </w:style>
  <w:style w:type="character" w:customStyle="1" w:styleId="WW8Num102z0">
    <w:name w:val="WW8Num102z0"/>
    <w:rsid w:val="00DF53FB"/>
    <w:rPr>
      <w:rFonts w:ascii="Wingdings" w:hAnsi="Wingdings" w:cs="Wingdings"/>
      <w:sz w:val="18"/>
      <w:szCs w:val="18"/>
    </w:rPr>
  </w:style>
  <w:style w:type="character" w:customStyle="1" w:styleId="WW8Num103z0">
    <w:name w:val="WW8Num103z0"/>
    <w:rsid w:val="00DF53FB"/>
    <w:rPr>
      <w:rFonts w:ascii="Wingdings" w:hAnsi="Wingdings" w:cs="Wingdings"/>
      <w:strike/>
      <w:sz w:val="18"/>
      <w:szCs w:val="18"/>
    </w:rPr>
  </w:style>
  <w:style w:type="character" w:customStyle="1" w:styleId="WW8Num104z0">
    <w:name w:val="WW8Num104z0"/>
    <w:rsid w:val="00DF53FB"/>
    <w:rPr>
      <w:rFonts w:ascii="Wingdings" w:hAnsi="Wingdings" w:cs="Wingdings"/>
      <w:strike/>
      <w:sz w:val="18"/>
      <w:szCs w:val="18"/>
    </w:rPr>
  </w:style>
  <w:style w:type="character" w:customStyle="1" w:styleId="WW8Num105z0">
    <w:name w:val="WW8Num105z0"/>
    <w:rsid w:val="00DF53FB"/>
    <w:rPr>
      <w:rFonts w:ascii="Wingdings" w:hAnsi="Wingdings" w:cs="Wingdings"/>
    </w:rPr>
  </w:style>
  <w:style w:type="character" w:customStyle="1" w:styleId="WW8Num106z0">
    <w:name w:val="WW8Num106z0"/>
    <w:rsid w:val="00DF53FB"/>
    <w:rPr>
      <w:rFonts w:ascii="Wingdings" w:hAnsi="Wingdings" w:cs="Wingdings"/>
      <w:color w:val="0000FF"/>
      <w:sz w:val="24"/>
      <w:lang w:val="pl-PL"/>
    </w:rPr>
  </w:style>
  <w:style w:type="character" w:customStyle="1" w:styleId="WW8Num107z0">
    <w:name w:val="WW8Num107z0"/>
    <w:rsid w:val="00DF53FB"/>
    <w:rPr>
      <w:rFonts w:ascii="Wingdings" w:hAnsi="Wingdings" w:cs="Wingdings"/>
    </w:rPr>
  </w:style>
  <w:style w:type="character" w:customStyle="1" w:styleId="WW8Num108z0">
    <w:name w:val="WW8Num108z0"/>
    <w:rsid w:val="00DF53FB"/>
    <w:rPr>
      <w:rFonts w:ascii="Wingdings" w:hAnsi="Wingdings" w:cs="Wingdings"/>
      <w:color w:val="0000FF"/>
      <w:lang w:val="pl-PL"/>
    </w:rPr>
  </w:style>
  <w:style w:type="character" w:customStyle="1" w:styleId="WW8Num109z0">
    <w:name w:val="WW8Num109z0"/>
    <w:rsid w:val="00DF53FB"/>
    <w:rPr>
      <w:rFonts w:ascii="Wingdings" w:hAnsi="Wingdings" w:cs="Wingdings"/>
      <w:sz w:val="18"/>
      <w:szCs w:val="18"/>
    </w:rPr>
  </w:style>
  <w:style w:type="character" w:customStyle="1" w:styleId="WW8Num110z0">
    <w:name w:val="WW8Num110z0"/>
    <w:rsid w:val="00DF53FB"/>
    <w:rPr>
      <w:rFonts w:ascii="Wingdings" w:hAnsi="Wingdings" w:cs="Wingdings"/>
      <w:strike/>
      <w:color w:val="0000CC"/>
      <w:sz w:val="18"/>
      <w:szCs w:val="18"/>
      <w:lang w:val="it-IT"/>
    </w:rPr>
  </w:style>
  <w:style w:type="character" w:customStyle="1" w:styleId="WW8Num111z0">
    <w:name w:val="WW8Num111z0"/>
    <w:rsid w:val="00DF53FB"/>
    <w:rPr>
      <w:rFonts w:ascii="Arial" w:hAnsi="Arial" w:cs="Arial"/>
      <w:sz w:val="18"/>
      <w:szCs w:val="23"/>
    </w:rPr>
  </w:style>
  <w:style w:type="character" w:customStyle="1" w:styleId="WW8Num112z0">
    <w:name w:val="WW8Num112z0"/>
    <w:rsid w:val="00DF53FB"/>
    <w:rPr>
      <w:rFonts w:ascii="Wingdings" w:hAnsi="Wingdings" w:cs="Wingdings"/>
      <w:strike/>
      <w:color w:val="0000CC"/>
      <w:sz w:val="24"/>
      <w:szCs w:val="22"/>
      <w:lang w:val="pl-PL"/>
    </w:rPr>
  </w:style>
  <w:style w:type="character" w:customStyle="1" w:styleId="WW8Num113z0">
    <w:name w:val="WW8Num113z0"/>
    <w:rsid w:val="00DF53FB"/>
  </w:style>
  <w:style w:type="character" w:customStyle="1" w:styleId="WW8Num114z0">
    <w:name w:val="WW8Num114z0"/>
    <w:rsid w:val="00DF53FB"/>
    <w:rPr>
      <w:rFonts w:ascii="Wingdings" w:hAnsi="Wingdings" w:cs="Wingdings"/>
    </w:rPr>
  </w:style>
  <w:style w:type="character" w:customStyle="1" w:styleId="WW8Num115z0">
    <w:name w:val="WW8Num115z0"/>
    <w:rsid w:val="00DF53FB"/>
    <w:rPr>
      <w:rFonts w:ascii="Wingdings" w:hAnsi="Wingdings" w:cs="Wingdings"/>
      <w:strike/>
      <w:color w:val="0000FF"/>
    </w:rPr>
  </w:style>
  <w:style w:type="character" w:customStyle="1" w:styleId="WW8Num116z0">
    <w:name w:val="WW8Num116z0"/>
    <w:rsid w:val="00DF53FB"/>
    <w:rPr>
      <w:rFonts w:ascii="Wingdings" w:hAnsi="Wingdings" w:cs="Wingdings"/>
      <w:color w:val="0000FF"/>
      <w:szCs w:val="22"/>
    </w:rPr>
  </w:style>
  <w:style w:type="character" w:customStyle="1" w:styleId="WW8Num116z1">
    <w:name w:val="WW8Num116z1"/>
    <w:rsid w:val="00DF53FB"/>
    <w:rPr>
      <w:rFonts w:ascii="Courier New" w:hAnsi="Courier New" w:cs="Courier New"/>
    </w:rPr>
  </w:style>
  <w:style w:type="character" w:customStyle="1" w:styleId="WW8Num117z0">
    <w:name w:val="WW8Num117z0"/>
    <w:rsid w:val="00DF53FB"/>
    <w:rPr>
      <w:rFonts w:ascii="Wingdings" w:hAnsi="Wingdings" w:cs="Wingdings"/>
      <w:color w:val="0000FF"/>
      <w:szCs w:val="22"/>
    </w:rPr>
  </w:style>
  <w:style w:type="character" w:customStyle="1" w:styleId="WW8Num118z0">
    <w:name w:val="WW8Num118z0"/>
    <w:rsid w:val="00DF53FB"/>
    <w:rPr>
      <w:rFonts w:ascii="Wingdings" w:hAnsi="Wingdings" w:cs="Wingdings"/>
      <w:color w:val="0000FF"/>
      <w:szCs w:val="22"/>
    </w:rPr>
  </w:style>
  <w:style w:type="character" w:customStyle="1" w:styleId="WW8Num119z0">
    <w:name w:val="WW8Num119z0"/>
    <w:rsid w:val="00DF53FB"/>
    <w:rPr>
      <w:rFonts w:ascii="Wingdings" w:hAnsi="Wingdings" w:cs="Wingdings"/>
      <w:color w:val="0000FF"/>
    </w:rPr>
  </w:style>
  <w:style w:type="character" w:customStyle="1" w:styleId="WW8Num120z0">
    <w:name w:val="WW8Num120z0"/>
    <w:rsid w:val="00DF53FB"/>
    <w:rPr>
      <w:rFonts w:ascii="Wingdings" w:hAnsi="Wingdings" w:cs="Wingdings"/>
      <w:color w:val="0000FF"/>
      <w:szCs w:val="22"/>
      <w:lang w:val="en-US"/>
    </w:rPr>
  </w:style>
  <w:style w:type="character" w:customStyle="1" w:styleId="WW8Num121z0">
    <w:name w:val="WW8Num121z0"/>
    <w:rsid w:val="00DF53FB"/>
    <w:rPr>
      <w:rFonts w:ascii="Wingdings" w:hAnsi="Wingdings" w:cs="Wingdings"/>
      <w:color w:val="0000FF"/>
      <w:szCs w:val="22"/>
    </w:rPr>
  </w:style>
  <w:style w:type="character" w:customStyle="1" w:styleId="WW8Num122z0">
    <w:name w:val="WW8Num122z0"/>
    <w:rsid w:val="00DF53FB"/>
    <w:rPr>
      <w:rFonts w:ascii="Wingdings" w:hAnsi="Wingdings" w:cs="Wingdings"/>
    </w:rPr>
  </w:style>
  <w:style w:type="character" w:customStyle="1" w:styleId="WW8Num123z0">
    <w:name w:val="WW8Num123z0"/>
    <w:rsid w:val="00DF53FB"/>
    <w:rPr>
      <w:rFonts w:ascii="Wingdings" w:hAnsi="Wingdings" w:cs="Wingdings"/>
      <w:color w:val="0000FF"/>
      <w:szCs w:val="22"/>
      <w:lang w:val="en-US"/>
    </w:rPr>
  </w:style>
  <w:style w:type="character" w:customStyle="1" w:styleId="WW8Num124z0">
    <w:name w:val="WW8Num124z0"/>
    <w:rsid w:val="00DF53FB"/>
    <w:rPr>
      <w:rFonts w:ascii="Wingdings" w:hAnsi="Wingdings" w:cs="Wingdings"/>
      <w:sz w:val="24"/>
      <w:szCs w:val="22"/>
      <w:lang w:val="pl-PL"/>
    </w:rPr>
  </w:style>
  <w:style w:type="character" w:customStyle="1" w:styleId="WW8Num125z0">
    <w:name w:val="WW8Num125z0"/>
    <w:rsid w:val="00DF53FB"/>
    <w:rPr>
      <w:rFonts w:ascii="Wingdings" w:hAnsi="Wingdings" w:cs="Wingdings"/>
      <w:strike/>
      <w:sz w:val="24"/>
      <w:szCs w:val="22"/>
      <w:lang w:val="pl-PL"/>
    </w:rPr>
  </w:style>
  <w:style w:type="character" w:customStyle="1" w:styleId="WW8Num126z0">
    <w:name w:val="WW8Num126z0"/>
    <w:rsid w:val="00DF53FB"/>
    <w:rPr>
      <w:rFonts w:ascii="Wingdings" w:hAnsi="Wingdings" w:cs="Wingdings"/>
      <w:color w:val="0000FF"/>
      <w:sz w:val="22"/>
      <w:szCs w:val="22"/>
    </w:rPr>
  </w:style>
  <w:style w:type="character" w:customStyle="1" w:styleId="WW8Num126z1">
    <w:name w:val="WW8Num126z1"/>
    <w:rsid w:val="00DF53FB"/>
    <w:rPr>
      <w:rFonts w:ascii="Courier New" w:hAnsi="Courier New" w:cs="Courier New"/>
    </w:rPr>
  </w:style>
  <w:style w:type="character" w:customStyle="1" w:styleId="WW8Num126z2">
    <w:name w:val="WW8Num126z2"/>
    <w:rsid w:val="00DF53FB"/>
    <w:rPr>
      <w:rFonts w:ascii="Wingdings" w:hAnsi="Wingdings" w:cs="Wingdings"/>
    </w:rPr>
  </w:style>
  <w:style w:type="character" w:customStyle="1" w:styleId="WW8Num127z0">
    <w:name w:val="WW8Num127z0"/>
    <w:rsid w:val="00DF53FB"/>
    <w:rPr>
      <w:rFonts w:ascii="Arial" w:hAnsi="Arial" w:cs="Arial"/>
      <w:strike/>
      <w:color w:val="FF0000"/>
      <w:szCs w:val="22"/>
    </w:rPr>
  </w:style>
  <w:style w:type="character" w:customStyle="1" w:styleId="WW8Num127z1">
    <w:name w:val="WW8Num127z1"/>
    <w:rsid w:val="00DF53FB"/>
    <w:rPr>
      <w:rFonts w:ascii="Courier New" w:hAnsi="Courier New" w:cs="Courier New"/>
      <w:color w:val="000000"/>
      <w:sz w:val="18"/>
      <w:szCs w:val="18"/>
      <w:lang w:val="pl-PL"/>
    </w:rPr>
  </w:style>
  <w:style w:type="character" w:customStyle="1" w:styleId="WW8Num128z0">
    <w:name w:val="WW8Num128z0"/>
    <w:rsid w:val="00DF53FB"/>
    <w:rPr>
      <w:rFonts w:ascii="Wingdings" w:hAnsi="Wingdings" w:cs="Wingdings"/>
      <w:szCs w:val="22"/>
    </w:rPr>
  </w:style>
  <w:style w:type="character" w:customStyle="1" w:styleId="WW8Num128z1">
    <w:name w:val="WW8Num128z1"/>
    <w:rsid w:val="00DF53FB"/>
    <w:rPr>
      <w:rFonts w:ascii="Courier New" w:hAnsi="Courier New" w:cs="Courier New"/>
    </w:rPr>
  </w:style>
  <w:style w:type="character" w:customStyle="1" w:styleId="WW8Num128z2">
    <w:name w:val="WW8Num128z2"/>
    <w:rsid w:val="00DF53FB"/>
    <w:rPr>
      <w:rFonts w:ascii="Wingdings" w:hAnsi="Wingdings" w:cs="Wingdings"/>
    </w:rPr>
  </w:style>
  <w:style w:type="character" w:customStyle="1" w:styleId="WW8Num128z3">
    <w:name w:val="WW8Num128z3"/>
    <w:rsid w:val="00DF53FB"/>
    <w:rPr>
      <w:rFonts w:ascii="Symbol" w:hAnsi="Symbol" w:cs="Symbol"/>
    </w:rPr>
  </w:style>
  <w:style w:type="character" w:customStyle="1" w:styleId="WW8Num128z4">
    <w:name w:val="WW8Num128z4"/>
    <w:rsid w:val="00DF53FB"/>
  </w:style>
  <w:style w:type="character" w:customStyle="1" w:styleId="WW8Num128z5">
    <w:name w:val="WW8Num128z5"/>
    <w:rsid w:val="00DF53FB"/>
  </w:style>
  <w:style w:type="character" w:customStyle="1" w:styleId="WW8Num128z6">
    <w:name w:val="WW8Num128z6"/>
    <w:rsid w:val="00DF53FB"/>
  </w:style>
  <w:style w:type="character" w:customStyle="1" w:styleId="WW8Num128z7">
    <w:name w:val="WW8Num128z7"/>
    <w:rsid w:val="00DF53FB"/>
  </w:style>
  <w:style w:type="character" w:customStyle="1" w:styleId="WW8Num128z8">
    <w:name w:val="WW8Num128z8"/>
    <w:rsid w:val="00DF53FB"/>
  </w:style>
  <w:style w:type="character" w:customStyle="1" w:styleId="WW8Num129z0">
    <w:name w:val="WW8Num129z0"/>
    <w:rsid w:val="00DF53FB"/>
    <w:rPr>
      <w:rFonts w:ascii="Wingdings" w:hAnsi="Wingdings" w:cs="Times New Roman"/>
      <w:szCs w:val="22"/>
    </w:rPr>
  </w:style>
  <w:style w:type="character" w:customStyle="1" w:styleId="WW8Num129z1">
    <w:name w:val="WW8Num129z1"/>
    <w:rsid w:val="00DF53FB"/>
    <w:rPr>
      <w:rFonts w:ascii="Courier New" w:hAnsi="Courier New" w:cs="Courier New"/>
    </w:rPr>
  </w:style>
  <w:style w:type="character" w:customStyle="1" w:styleId="WW8Num129z2">
    <w:name w:val="WW8Num129z2"/>
    <w:rsid w:val="00DF53FB"/>
    <w:rPr>
      <w:rFonts w:ascii="Wingdings" w:hAnsi="Wingdings" w:cs="Wingdings"/>
    </w:rPr>
  </w:style>
  <w:style w:type="character" w:customStyle="1" w:styleId="WW8Num130z0">
    <w:name w:val="WW8Num130z0"/>
    <w:rsid w:val="00DF53FB"/>
    <w:rPr>
      <w:rFonts w:ascii="Courier New" w:hAnsi="Courier New" w:cs="Courier New"/>
      <w:sz w:val="22"/>
      <w:szCs w:val="22"/>
      <w:lang w:val="pl-PL"/>
    </w:rPr>
  </w:style>
  <w:style w:type="character" w:customStyle="1" w:styleId="WW8Num130z1">
    <w:name w:val="WW8Num130z1"/>
    <w:rsid w:val="00DF53FB"/>
    <w:rPr>
      <w:rFonts w:ascii="Courier New" w:hAnsi="Courier New" w:cs="Courier New"/>
    </w:rPr>
  </w:style>
  <w:style w:type="character" w:customStyle="1" w:styleId="WW8Num130z2">
    <w:name w:val="WW8Num130z2"/>
    <w:rsid w:val="00DF53FB"/>
    <w:rPr>
      <w:rFonts w:ascii="Wingdings" w:hAnsi="Wingdings" w:cs="Wingdings"/>
    </w:rPr>
  </w:style>
  <w:style w:type="character" w:customStyle="1" w:styleId="WW8Num131z0">
    <w:name w:val="WW8Num131z0"/>
    <w:rsid w:val="00DF53FB"/>
    <w:rPr>
      <w:rFonts w:ascii="Wingdings" w:hAnsi="Wingdings" w:cs="Wingdings"/>
      <w:sz w:val="22"/>
      <w:szCs w:val="22"/>
    </w:rPr>
  </w:style>
  <w:style w:type="character" w:customStyle="1" w:styleId="WW8Num131z1">
    <w:name w:val="WW8Num131z1"/>
    <w:rsid w:val="00DF53FB"/>
    <w:rPr>
      <w:rFonts w:ascii="Courier New" w:hAnsi="Courier New" w:cs="Courier New"/>
    </w:rPr>
  </w:style>
  <w:style w:type="character" w:customStyle="1" w:styleId="WW8Num131z2">
    <w:name w:val="WW8Num131z2"/>
    <w:rsid w:val="00DF53FB"/>
  </w:style>
  <w:style w:type="character" w:customStyle="1" w:styleId="WW8Num132z0">
    <w:name w:val="WW8Num132z0"/>
    <w:rsid w:val="00DF53FB"/>
    <w:rPr>
      <w:rFonts w:ascii="Wingdings" w:hAnsi="Wingdings" w:cs="Wingdings"/>
      <w:sz w:val="18"/>
      <w:szCs w:val="18"/>
      <w:lang w:val="pl-PL"/>
    </w:rPr>
  </w:style>
  <w:style w:type="character" w:customStyle="1" w:styleId="WW8Num132z1">
    <w:name w:val="WW8Num132z1"/>
    <w:rsid w:val="00DF53FB"/>
    <w:rPr>
      <w:rFonts w:ascii="Courier New" w:hAnsi="Courier New" w:cs="Courier New"/>
    </w:rPr>
  </w:style>
  <w:style w:type="character" w:customStyle="1" w:styleId="WW8Num133z0">
    <w:name w:val="WW8Num133z0"/>
    <w:rsid w:val="00DF53FB"/>
    <w:rPr>
      <w:rFonts w:ascii="Wingdings" w:hAnsi="Wingdings" w:cs="Wingdings"/>
      <w:sz w:val="22"/>
      <w:szCs w:val="22"/>
    </w:rPr>
  </w:style>
  <w:style w:type="character" w:customStyle="1" w:styleId="WW8Num133z1">
    <w:name w:val="WW8Num133z1"/>
    <w:rsid w:val="00DF53FB"/>
    <w:rPr>
      <w:rFonts w:ascii="Courier New" w:hAnsi="Courier New" w:cs="Courier New"/>
    </w:rPr>
  </w:style>
  <w:style w:type="character" w:customStyle="1" w:styleId="WW8Num134z0">
    <w:name w:val="WW8Num134z0"/>
    <w:rsid w:val="00DF53FB"/>
    <w:rPr>
      <w:rFonts w:ascii="Wingdings" w:hAnsi="Wingdings" w:cs="Wingdings"/>
      <w:sz w:val="22"/>
      <w:szCs w:val="23"/>
      <w:lang w:val="pl-PL"/>
    </w:rPr>
  </w:style>
  <w:style w:type="character" w:customStyle="1" w:styleId="WW8Num134z1">
    <w:name w:val="WW8Num134z1"/>
    <w:rsid w:val="00DF53FB"/>
    <w:rPr>
      <w:rFonts w:ascii="Courier New" w:hAnsi="Courier New" w:cs="Courier New"/>
    </w:rPr>
  </w:style>
  <w:style w:type="character" w:customStyle="1" w:styleId="WW8Num134z2">
    <w:name w:val="WW8Num134z2"/>
    <w:rsid w:val="00DF53FB"/>
    <w:rPr>
      <w:rFonts w:ascii="Wingdings" w:hAnsi="Wingdings" w:cs="Wingdings"/>
    </w:rPr>
  </w:style>
  <w:style w:type="character" w:customStyle="1" w:styleId="WW8Num134z3">
    <w:name w:val="WW8Num134z3"/>
    <w:rsid w:val="00DF53FB"/>
    <w:rPr>
      <w:rFonts w:ascii="Symbol" w:hAnsi="Symbol" w:cs="Symbol"/>
    </w:rPr>
  </w:style>
  <w:style w:type="character" w:customStyle="1" w:styleId="WW8Num134z4">
    <w:name w:val="WW8Num134z4"/>
    <w:rsid w:val="00DF53FB"/>
  </w:style>
  <w:style w:type="character" w:customStyle="1" w:styleId="WW8Num134z5">
    <w:name w:val="WW8Num134z5"/>
    <w:rsid w:val="00DF53FB"/>
  </w:style>
  <w:style w:type="character" w:customStyle="1" w:styleId="WW8Num134z6">
    <w:name w:val="WW8Num134z6"/>
    <w:rsid w:val="00DF53FB"/>
  </w:style>
  <w:style w:type="character" w:customStyle="1" w:styleId="WW8Num134z7">
    <w:name w:val="WW8Num134z7"/>
    <w:rsid w:val="00DF53FB"/>
  </w:style>
  <w:style w:type="character" w:customStyle="1" w:styleId="WW8Num134z8">
    <w:name w:val="WW8Num134z8"/>
    <w:rsid w:val="00DF53FB"/>
  </w:style>
  <w:style w:type="character" w:customStyle="1" w:styleId="WW8Num135z0">
    <w:name w:val="WW8Num135z0"/>
    <w:rsid w:val="00DF53FB"/>
    <w:rPr>
      <w:rFonts w:ascii="Wingdings" w:hAnsi="Wingdings" w:cs="Wingdings"/>
      <w:sz w:val="22"/>
      <w:szCs w:val="22"/>
      <w:lang w:val="en-US"/>
    </w:rPr>
  </w:style>
  <w:style w:type="character" w:customStyle="1" w:styleId="WW8Num135z1">
    <w:name w:val="WW8Num135z1"/>
    <w:rsid w:val="00DF53FB"/>
    <w:rPr>
      <w:rFonts w:ascii="Courier New" w:hAnsi="Courier New" w:cs="Courier New"/>
    </w:rPr>
  </w:style>
  <w:style w:type="character" w:customStyle="1" w:styleId="WW8Num136z0">
    <w:name w:val="WW8Num136z0"/>
    <w:rsid w:val="00DF53FB"/>
    <w:rPr>
      <w:rFonts w:ascii="Wingdings" w:hAnsi="Wingdings" w:cs="Wingdings"/>
    </w:rPr>
  </w:style>
  <w:style w:type="character" w:customStyle="1" w:styleId="WW8Num136z1">
    <w:name w:val="WW8Num136z1"/>
    <w:rsid w:val="00DF53FB"/>
    <w:rPr>
      <w:rFonts w:ascii="Courier New" w:hAnsi="Courier New" w:cs="Courier New"/>
    </w:rPr>
  </w:style>
  <w:style w:type="character" w:customStyle="1" w:styleId="WW8Num136z2">
    <w:name w:val="WW8Num136z2"/>
    <w:rsid w:val="00DF53FB"/>
  </w:style>
  <w:style w:type="character" w:customStyle="1" w:styleId="WW8Num137z0">
    <w:name w:val="WW8Num137z0"/>
    <w:rsid w:val="00DF53FB"/>
    <w:rPr>
      <w:rFonts w:ascii="Wingdings" w:hAnsi="Wingdings" w:cs="Wingdings"/>
      <w:b w:val="0"/>
      <w:sz w:val="22"/>
      <w:szCs w:val="22"/>
    </w:rPr>
  </w:style>
  <w:style w:type="character" w:customStyle="1" w:styleId="WW8Num137z1">
    <w:name w:val="WW8Num137z1"/>
    <w:rsid w:val="00DF53FB"/>
    <w:rPr>
      <w:rFonts w:ascii="Courier New" w:hAnsi="Courier New" w:cs="Courier New"/>
    </w:rPr>
  </w:style>
  <w:style w:type="character" w:customStyle="1" w:styleId="WW8Num137z2">
    <w:name w:val="WW8Num137z2"/>
    <w:rsid w:val="00DF53FB"/>
    <w:rPr>
      <w:rFonts w:ascii="Wingdings" w:hAnsi="Wingdings" w:cs="Wingdings"/>
    </w:rPr>
  </w:style>
  <w:style w:type="character" w:customStyle="1" w:styleId="WW8Num137z3">
    <w:name w:val="WW8Num137z3"/>
    <w:rsid w:val="00DF53FB"/>
    <w:rPr>
      <w:rFonts w:ascii="Symbol" w:hAnsi="Symbol" w:cs="Symbol"/>
    </w:rPr>
  </w:style>
  <w:style w:type="character" w:customStyle="1" w:styleId="WW8Num137z4">
    <w:name w:val="WW8Num137z4"/>
    <w:rsid w:val="00DF53FB"/>
  </w:style>
  <w:style w:type="character" w:customStyle="1" w:styleId="WW8Num137z5">
    <w:name w:val="WW8Num137z5"/>
    <w:rsid w:val="00DF53FB"/>
  </w:style>
  <w:style w:type="character" w:customStyle="1" w:styleId="WW8Num137z6">
    <w:name w:val="WW8Num137z6"/>
    <w:rsid w:val="00DF53FB"/>
  </w:style>
  <w:style w:type="character" w:customStyle="1" w:styleId="WW8Num137z7">
    <w:name w:val="WW8Num137z7"/>
    <w:rsid w:val="00DF53FB"/>
  </w:style>
  <w:style w:type="character" w:customStyle="1" w:styleId="WW8Num137z8">
    <w:name w:val="WW8Num137z8"/>
    <w:rsid w:val="00DF53FB"/>
  </w:style>
  <w:style w:type="character" w:customStyle="1" w:styleId="WW8Num138z0">
    <w:name w:val="WW8Num138z0"/>
    <w:rsid w:val="00DF53FB"/>
    <w:rPr>
      <w:sz w:val="22"/>
      <w:szCs w:val="22"/>
    </w:rPr>
  </w:style>
  <w:style w:type="character" w:customStyle="1" w:styleId="WW8Num138z1">
    <w:name w:val="WW8Num138z1"/>
    <w:rsid w:val="00DF53FB"/>
    <w:rPr>
      <w:rFonts w:ascii="Courier New" w:hAnsi="Courier New" w:cs="Courier New"/>
    </w:rPr>
  </w:style>
  <w:style w:type="character" w:customStyle="1" w:styleId="WW8Num138z2">
    <w:name w:val="WW8Num138z2"/>
    <w:rsid w:val="00DF53FB"/>
    <w:rPr>
      <w:rFonts w:ascii="Wingdings" w:hAnsi="Wingdings" w:cs="Wingdings"/>
    </w:rPr>
  </w:style>
  <w:style w:type="character" w:customStyle="1" w:styleId="WW8Num139z0">
    <w:name w:val="WW8Num139z0"/>
    <w:rsid w:val="00DF53FB"/>
    <w:rPr>
      <w:rFonts w:ascii="Wingdings" w:hAnsi="Wingdings" w:cs="Wingdings"/>
      <w:strike/>
      <w:sz w:val="22"/>
      <w:szCs w:val="22"/>
    </w:rPr>
  </w:style>
  <w:style w:type="character" w:customStyle="1" w:styleId="WW8Num139z1">
    <w:name w:val="WW8Num139z1"/>
    <w:rsid w:val="00DF53FB"/>
    <w:rPr>
      <w:rFonts w:ascii="Courier New" w:hAnsi="Courier New" w:cs="Courier New"/>
    </w:rPr>
  </w:style>
  <w:style w:type="character" w:customStyle="1" w:styleId="WW8Num140z0">
    <w:name w:val="WW8Num140z0"/>
    <w:rsid w:val="00DF53FB"/>
    <w:rPr>
      <w:rFonts w:ascii="Wingdings" w:hAnsi="Wingdings" w:cs="Wingdings"/>
      <w:b w:val="0"/>
      <w:sz w:val="22"/>
      <w:szCs w:val="22"/>
    </w:rPr>
  </w:style>
  <w:style w:type="character" w:customStyle="1" w:styleId="WW8Num140z1">
    <w:name w:val="WW8Num140z1"/>
    <w:rsid w:val="00DF53FB"/>
    <w:rPr>
      <w:rFonts w:ascii="Courier New" w:hAnsi="Courier New" w:cs="Courier New"/>
    </w:rPr>
  </w:style>
  <w:style w:type="character" w:customStyle="1" w:styleId="WW8Num140z2">
    <w:name w:val="WW8Num140z2"/>
    <w:rsid w:val="00DF53FB"/>
  </w:style>
  <w:style w:type="character" w:customStyle="1" w:styleId="WW8Num140z3">
    <w:name w:val="WW8Num140z3"/>
    <w:rsid w:val="00DF53FB"/>
    <w:rPr>
      <w:rFonts w:ascii="Symbol" w:hAnsi="Symbol" w:cs="Symbol"/>
    </w:rPr>
  </w:style>
  <w:style w:type="character" w:customStyle="1" w:styleId="WW8Num140z4">
    <w:name w:val="WW8Num140z4"/>
    <w:rsid w:val="00DF53FB"/>
  </w:style>
  <w:style w:type="character" w:customStyle="1" w:styleId="WW8Num140z5">
    <w:name w:val="WW8Num140z5"/>
    <w:rsid w:val="00DF53FB"/>
  </w:style>
  <w:style w:type="character" w:customStyle="1" w:styleId="WW8Num140z6">
    <w:name w:val="WW8Num140z6"/>
    <w:rsid w:val="00DF53FB"/>
  </w:style>
  <w:style w:type="character" w:customStyle="1" w:styleId="WW8Num140z7">
    <w:name w:val="WW8Num140z7"/>
    <w:rsid w:val="00DF53FB"/>
  </w:style>
  <w:style w:type="character" w:customStyle="1" w:styleId="WW8Num140z8">
    <w:name w:val="WW8Num140z8"/>
    <w:rsid w:val="00DF53FB"/>
  </w:style>
  <w:style w:type="character" w:customStyle="1" w:styleId="WW8Num141z0">
    <w:name w:val="WW8Num141z0"/>
    <w:rsid w:val="00DF53FB"/>
    <w:rPr>
      <w:rFonts w:ascii="Wingdings" w:hAnsi="Wingdings" w:cs="Symbol"/>
      <w:sz w:val="22"/>
      <w:szCs w:val="22"/>
    </w:rPr>
  </w:style>
  <w:style w:type="character" w:customStyle="1" w:styleId="WW8Num141z1">
    <w:name w:val="WW8Num141z1"/>
    <w:rsid w:val="00DF53FB"/>
    <w:rPr>
      <w:rFonts w:ascii="Courier New" w:hAnsi="Courier New" w:cs="Courier New"/>
    </w:rPr>
  </w:style>
  <w:style w:type="character" w:customStyle="1" w:styleId="WW8Num141z2">
    <w:name w:val="WW8Num141z2"/>
    <w:rsid w:val="00DF53FB"/>
    <w:rPr>
      <w:rFonts w:ascii="Wingdings" w:hAnsi="Wingdings" w:cs="Wingdings"/>
    </w:rPr>
  </w:style>
  <w:style w:type="character" w:customStyle="1" w:styleId="WW8Num142z0">
    <w:name w:val="WW8Num142z0"/>
    <w:rsid w:val="00DF53FB"/>
    <w:rPr>
      <w:rFonts w:ascii="Wingdings" w:eastAsia="MS Mincho" w:hAnsi="Wingdings" w:cs="Wingdings"/>
      <w:sz w:val="22"/>
      <w:szCs w:val="22"/>
    </w:rPr>
  </w:style>
  <w:style w:type="character" w:customStyle="1" w:styleId="WW8Num142z1">
    <w:name w:val="WW8Num142z1"/>
    <w:rsid w:val="00DF53FB"/>
    <w:rPr>
      <w:rFonts w:ascii="Courier New" w:hAnsi="Courier New" w:cs="Courier New"/>
    </w:rPr>
  </w:style>
  <w:style w:type="character" w:customStyle="1" w:styleId="WW8Num143z0">
    <w:name w:val="WW8Num143z0"/>
    <w:rsid w:val="00DF53FB"/>
    <w:rPr>
      <w:rFonts w:ascii="Courier New" w:hAnsi="Courier New" w:cs="Courier New"/>
      <w:strike/>
    </w:rPr>
  </w:style>
  <w:style w:type="character" w:customStyle="1" w:styleId="WW8Num143z1">
    <w:name w:val="WW8Num143z1"/>
    <w:rsid w:val="00DF53FB"/>
    <w:rPr>
      <w:rFonts w:ascii="Courier New" w:hAnsi="Courier New" w:cs="Courier New"/>
    </w:rPr>
  </w:style>
  <w:style w:type="character" w:customStyle="1" w:styleId="WW8Num143z2">
    <w:name w:val="WW8Num143z2"/>
    <w:rsid w:val="00DF53FB"/>
    <w:rPr>
      <w:rFonts w:ascii="Wingdings" w:hAnsi="Wingdings" w:cs="Wingdings"/>
    </w:rPr>
  </w:style>
  <w:style w:type="character" w:customStyle="1" w:styleId="WW8Num144z0">
    <w:name w:val="WW8Num144z0"/>
    <w:rsid w:val="00DF53FB"/>
    <w:rPr>
      <w:rFonts w:ascii="Wingdings" w:hAnsi="Wingdings" w:cs="Wingdings"/>
      <w:b/>
      <w:i w:val="0"/>
    </w:rPr>
  </w:style>
  <w:style w:type="character" w:customStyle="1" w:styleId="WW8Num144z1">
    <w:name w:val="WW8Num144z1"/>
    <w:rsid w:val="00DF53FB"/>
    <w:rPr>
      <w:rFonts w:ascii="Courier New" w:hAnsi="Courier New" w:cs="Courier New"/>
    </w:rPr>
  </w:style>
  <w:style w:type="character" w:customStyle="1" w:styleId="WW8Num144z2">
    <w:name w:val="WW8Num144z2"/>
    <w:rsid w:val="00DF53FB"/>
    <w:rPr>
      <w:rFonts w:ascii="Wingdings" w:hAnsi="Wingdings" w:cs="Wingdings"/>
    </w:rPr>
  </w:style>
  <w:style w:type="character" w:customStyle="1" w:styleId="WW8Num144z3">
    <w:name w:val="WW8Num144z3"/>
    <w:rsid w:val="00DF53FB"/>
    <w:rPr>
      <w:rFonts w:ascii="Symbol" w:hAnsi="Symbol" w:cs="Symbol"/>
    </w:rPr>
  </w:style>
  <w:style w:type="character" w:customStyle="1" w:styleId="WW8Num144z4">
    <w:name w:val="WW8Num144z4"/>
    <w:rsid w:val="00DF53FB"/>
  </w:style>
  <w:style w:type="character" w:customStyle="1" w:styleId="WW8Num144z5">
    <w:name w:val="WW8Num144z5"/>
    <w:rsid w:val="00DF53FB"/>
  </w:style>
  <w:style w:type="character" w:customStyle="1" w:styleId="WW8Num144z6">
    <w:name w:val="WW8Num144z6"/>
    <w:rsid w:val="00DF53FB"/>
  </w:style>
  <w:style w:type="character" w:customStyle="1" w:styleId="WW8Num144z7">
    <w:name w:val="WW8Num144z7"/>
    <w:rsid w:val="00DF53FB"/>
  </w:style>
  <w:style w:type="character" w:customStyle="1" w:styleId="WW8Num144z8">
    <w:name w:val="WW8Num144z8"/>
    <w:rsid w:val="00DF53FB"/>
  </w:style>
  <w:style w:type="character" w:customStyle="1" w:styleId="WW8Num145z0">
    <w:name w:val="WW8Num145z0"/>
    <w:rsid w:val="00DF53FB"/>
    <w:rPr>
      <w:rFonts w:ascii="Courier New" w:hAnsi="Courier New" w:cs="Courier New"/>
      <w:sz w:val="22"/>
      <w:szCs w:val="22"/>
    </w:rPr>
  </w:style>
  <w:style w:type="character" w:customStyle="1" w:styleId="WW8Num145z1">
    <w:name w:val="WW8Num145z1"/>
    <w:rsid w:val="00DF53FB"/>
    <w:rPr>
      <w:rFonts w:ascii="Courier New" w:hAnsi="Courier New" w:cs="Courier New"/>
    </w:rPr>
  </w:style>
  <w:style w:type="character" w:customStyle="1" w:styleId="WW8Num145z2">
    <w:name w:val="WW8Num145z2"/>
    <w:rsid w:val="00DF53FB"/>
    <w:rPr>
      <w:rFonts w:ascii="Wingdings" w:hAnsi="Wingdings" w:cs="Wingdings"/>
    </w:rPr>
  </w:style>
  <w:style w:type="character" w:customStyle="1" w:styleId="WW8Num146z0">
    <w:name w:val="WW8Num146z0"/>
    <w:rsid w:val="00DF53FB"/>
    <w:rPr>
      <w:rFonts w:ascii="Courier New" w:hAnsi="Courier New" w:cs="Courier New"/>
      <w:sz w:val="22"/>
      <w:szCs w:val="22"/>
      <w:lang w:val="pl-PL"/>
    </w:rPr>
  </w:style>
  <w:style w:type="character" w:customStyle="1" w:styleId="WW8Num146z1">
    <w:name w:val="WW8Num146z1"/>
    <w:rsid w:val="00DF53FB"/>
    <w:rPr>
      <w:rFonts w:ascii="Courier New" w:hAnsi="Courier New" w:cs="Courier New"/>
    </w:rPr>
  </w:style>
  <w:style w:type="character" w:customStyle="1" w:styleId="WW8Num147z0">
    <w:name w:val="WW8Num147z0"/>
    <w:rsid w:val="00DF53FB"/>
  </w:style>
  <w:style w:type="character" w:customStyle="1" w:styleId="WW8Num147z1">
    <w:name w:val="WW8Num147z1"/>
    <w:rsid w:val="00DF53FB"/>
    <w:rPr>
      <w:rFonts w:ascii="Courier New" w:hAnsi="Courier New" w:cs="Courier New"/>
    </w:rPr>
  </w:style>
  <w:style w:type="character" w:customStyle="1" w:styleId="WW8Num147z2">
    <w:name w:val="WW8Num147z2"/>
    <w:rsid w:val="00DF53FB"/>
    <w:rPr>
      <w:rFonts w:ascii="Wingdings" w:hAnsi="Wingdings" w:cs="Wingdings"/>
    </w:rPr>
  </w:style>
  <w:style w:type="character" w:customStyle="1" w:styleId="WW8Num147z3">
    <w:name w:val="WW8Num147z3"/>
    <w:rsid w:val="00DF53FB"/>
    <w:rPr>
      <w:rFonts w:ascii="Symbol" w:hAnsi="Symbol" w:cs="Symbol"/>
    </w:rPr>
  </w:style>
  <w:style w:type="character" w:customStyle="1" w:styleId="WW8Num147z4">
    <w:name w:val="WW8Num147z4"/>
    <w:rsid w:val="00DF53FB"/>
  </w:style>
  <w:style w:type="character" w:customStyle="1" w:styleId="WW8Num147z5">
    <w:name w:val="WW8Num147z5"/>
    <w:rsid w:val="00DF53FB"/>
  </w:style>
  <w:style w:type="character" w:customStyle="1" w:styleId="WW8Num147z6">
    <w:name w:val="WW8Num147z6"/>
    <w:rsid w:val="00DF53FB"/>
  </w:style>
  <w:style w:type="character" w:customStyle="1" w:styleId="WW8Num147z7">
    <w:name w:val="WW8Num147z7"/>
    <w:rsid w:val="00DF53FB"/>
  </w:style>
  <w:style w:type="character" w:customStyle="1" w:styleId="WW8Num147z8">
    <w:name w:val="WW8Num147z8"/>
    <w:rsid w:val="00DF53FB"/>
  </w:style>
  <w:style w:type="character" w:customStyle="1" w:styleId="WW8Num148z0">
    <w:name w:val="WW8Num148z0"/>
    <w:rsid w:val="00DF53FB"/>
    <w:rPr>
      <w:sz w:val="22"/>
      <w:szCs w:val="22"/>
    </w:rPr>
  </w:style>
  <w:style w:type="character" w:customStyle="1" w:styleId="WW8Num148z1">
    <w:name w:val="WW8Num148z1"/>
    <w:rsid w:val="00DF53FB"/>
  </w:style>
  <w:style w:type="character" w:customStyle="1" w:styleId="WW8Num149z0">
    <w:name w:val="WW8Num149z0"/>
    <w:rsid w:val="00DF53FB"/>
    <w:rPr>
      <w:sz w:val="22"/>
      <w:szCs w:val="22"/>
    </w:rPr>
  </w:style>
  <w:style w:type="character" w:customStyle="1" w:styleId="WW8Num149z1">
    <w:name w:val="WW8Num149z1"/>
    <w:rsid w:val="00DF53FB"/>
  </w:style>
  <w:style w:type="character" w:customStyle="1" w:styleId="WW8Num149z2">
    <w:name w:val="WW8Num149z2"/>
    <w:rsid w:val="00DF53FB"/>
  </w:style>
  <w:style w:type="character" w:customStyle="1" w:styleId="WW8Num149z4">
    <w:name w:val="WW8Num149z4"/>
    <w:rsid w:val="00DF53FB"/>
  </w:style>
  <w:style w:type="character" w:customStyle="1" w:styleId="WW8Num150z0">
    <w:name w:val="WW8Num150z0"/>
    <w:rsid w:val="00DF53FB"/>
    <w:rPr>
      <w:rFonts w:ascii="Wingdings" w:hAnsi="Wingdings" w:cs="Symbol"/>
      <w:sz w:val="22"/>
      <w:szCs w:val="22"/>
      <w:lang w:val="pl-PL"/>
    </w:rPr>
  </w:style>
  <w:style w:type="character" w:customStyle="1" w:styleId="WW8Num150z1">
    <w:name w:val="WW8Num150z1"/>
    <w:rsid w:val="00DF53FB"/>
    <w:rPr>
      <w:rFonts w:ascii="Courier New" w:hAnsi="Courier New" w:cs="Courier New"/>
    </w:rPr>
  </w:style>
  <w:style w:type="character" w:customStyle="1" w:styleId="WW8Num151z0">
    <w:name w:val="WW8Num151z0"/>
    <w:rsid w:val="00DF53FB"/>
    <w:rPr>
      <w:rFonts w:ascii="Symbol" w:hAnsi="Symbol" w:cs="Symbol"/>
      <w:sz w:val="22"/>
      <w:szCs w:val="22"/>
      <w:lang w:val="pl-PL"/>
    </w:rPr>
  </w:style>
  <w:style w:type="character" w:customStyle="1" w:styleId="WW8Num151z1">
    <w:name w:val="WW8Num151z1"/>
    <w:rsid w:val="00DF53FB"/>
    <w:rPr>
      <w:rFonts w:ascii="Courier New" w:hAnsi="Courier New" w:cs="Courier New"/>
      <w:sz w:val="22"/>
      <w:szCs w:val="22"/>
      <w:lang w:val="pl-PL"/>
    </w:rPr>
  </w:style>
  <w:style w:type="character" w:customStyle="1" w:styleId="WW8Num151z2">
    <w:name w:val="WW8Num151z2"/>
    <w:rsid w:val="00DF53FB"/>
    <w:rPr>
      <w:rFonts w:ascii="Wingdings" w:hAnsi="Wingdings" w:cs="Wingdings"/>
    </w:rPr>
  </w:style>
  <w:style w:type="character" w:customStyle="1" w:styleId="WW8Num151z3">
    <w:name w:val="WW8Num151z3"/>
    <w:rsid w:val="00DF53FB"/>
    <w:rPr>
      <w:rFonts w:ascii="Symbol" w:hAnsi="Symbol" w:cs="Symbol"/>
    </w:rPr>
  </w:style>
  <w:style w:type="character" w:customStyle="1" w:styleId="WW8Num152z0">
    <w:name w:val="WW8Num152z0"/>
    <w:rsid w:val="00DF53FB"/>
    <w:rPr>
      <w:rFonts w:ascii="Wingdings" w:hAnsi="Wingdings" w:cs="Symbol"/>
      <w:sz w:val="22"/>
      <w:szCs w:val="22"/>
    </w:rPr>
  </w:style>
  <w:style w:type="character" w:customStyle="1" w:styleId="WW8Num152z1">
    <w:name w:val="WW8Num152z1"/>
    <w:rsid w:val="00DF53FB"/>
    <w:rPr>
      <w:rFonts w:ascii="Courier New" w:hAnsi="Courier New" w:cs="Courier New"/>
      <w:sz w:val="22"/>
      <w:szCs w:val="22"/>
    </w:rPr>
  </w:style>
  <w:style w:type="character" w:customStyle="1" w:styleId="WW8Num153z0">
    <w:name w:val="WW8Num153z0"/>
    <w:rsid w:val="00DF53FB"/>
    <w:rPr>
      <w:rFonts w:ascii="Wingdings" w:hAnsi="Wingdings" w:cs="Wingdings"/>
    </w:rPr>
  </w:style>
  <w:style w:type="character" w:customStyle="1" w:styleId="WW8Num153z1">
    <w:name w:val="WW8Num153z1"/>
    <w:rsid w:val="00DF53FB"/>
    <w:rPr>
      <w:rFonts w:ascii="Courier New" w:hAnsi="Courier New" w:cs="Courier New"/>
    </w:rPr>
  </w:style>
  <w:style w:type="character" w:customStyle="1" w:styleId="WW8Num154z0">
    <w:name w:val="WW8Num154z0"/>
    <w:rsid w:val="00DF53FB"/>
    <w:rPr>
      <w:rFonts w:ascii="Wingdings" w:hAnsi="Wingdings" w:cs="Symbol"/>
      <w:strike/>
      <w:sz w:val="20"/>
      <w:szCs w:val="18"/>
      <w:lang w:val="it-IT"/>
    </w:rPr>
  </w:style>
  <w:style w:type="character" w:customStyle="1" w:styleId="WW8Num154z1">
    <w:name w:val="WW8Num154z1"/>
    <w:rsid w:val="00DF53FB"/>
    <w:rPr>
      <w:rFonts w:ascii="Times New Roman" w:eastAsia="Times New Roman" w:hAnsi="Times New Roman" w:cs="Times New Roman"/>
      <w:sz w:val="20"/>
    </w:rPr>
  </w:style>
  <w:style w:type="character" w:customStyle="1" w:styleId="WW8Num154z2">
    <w:name w:val="WW8Num154z2"/>
    <w:rsid w:val="00DF53FB"/>
  </w:style>
  <w:style w:type="character" w:customStyle="1" w:styleId="WW8Num154z4">
    <w:name w:val="WW8Num154z4"/>
    <w:rsid w:val="00DF53FB"/>
    <w:rPr>
      <w:rFonts w:ascii="Courier New" w:hAnsi="Courier New" w:cs="Courier New"/>
    </w:rPr>
  </w:style>
  <w:style w:type="character" w:customStyle="1" w:styleId="WW8Num155z0">
    <w:name w:val="WW8Num155z0"/>
    <w:rsid w:val="00DF53FB"/>
    <w:rPr>
      <w:rFonts w:ascii="Wingdings" w:hAnsi="Wingdings" w:cs="Wingdings"/>
      <w:sz w:val="22"/>
      <w:szCs w:val="23"/>
    </w:rPr>
  </w:style>
  <w:style w:type="character" w:customStyle="1" w:styleId="WW8Num155z1">
    <w:name w:val="WW8Num155z1"/>
    <w:rsid w:val="00DF53FB"/>
    <w:rPr>
      <w:rFonts w:ascii="Courier New" w:hAnsi="Courier New" w:cs="Courier New"/>
    </w:rPr>
  </w:style>
  <w:style w:type="character" w:customStyle="1" w:styleId="WW8Num156z0">
    <w:name w:val="WW8Num156z0"/>
    <w:rsid w:val="00DF53FB"/>
    <w:rPr>
      <w:rFonts w:ascii="Wingdings" w:hAnsi="Wingdings" w:cs="Wingdings"/>
      <w:b w:val="0"/>
      <w:sz w:val="22"/>
      <w:szCs w:val="22"/>
    </w:rPr>
  </w:style>
  <w:style w:type="character" w:customStyle="1" w:styleId="WW8Num156z1">
    <w:name w:val="WW8Num156z1"/>
    <w:rsid w:val="00DF53FB"/>
    <w:rPr>
      <w:rFonts w:ascii="Courier New" w:hAnsi="Courier New" w:cs="Courier New"/>
    </w:rPr>
  </w:style>
  <w:style w:type="character" w:customStyle="1" w:styleId="WW8Num156z2">
    <w:name w:val="WW8Num156z2"/>
    <w:rsid w:val="00DF53FB"/>
    <w:rPr>
      <w:rFonts w:ascii="Wingdings" w:hAnsi="Wingdings" w:cs="Wingdings"/>
    </w:rPr>
  </w:style>
  <w:style w:type="character" w:customStyle="1" w:styleId="WW8Num156z3">
    <w:name w:val="WW8Num156z3"/>
    <w:rsid w:val="00DF53FB"/>
    <w:rPr>
      <w:rFonts w:ascii="Symbol" w:hAnsi="Symbol" w:cs="Symbol"/>
    </w:rPr>
  </w:style>
  <w:style w:type="character" w:customStyle="1" w:styleId="WW8Num156z4">
    <w:name w:val="WW8Num156z4"/>
    <w:rsid w:val="00DF53FB"/>
  </w:style>
  <w:style w:type="character" w:customStyle="1" w:styleId="WW8Num156z5">
    <w:name w:val="WW8Num156z5"/>
    <w:rsid w:val="00DF53FB"/>
  </w:style>
  <w:style w:type="character" w:customStyle="1" w:styleId="WW8Num156z6">
    <w:name w:val="WW8Num156z6"/>
    <w:rsid w:val="00DF53FB"/>
  </w:style>
  <w:style w:type="character" w:customStyle="1" w:styleId="WW8Num156z7">
    <w:name w:val="WW8Num156z7"/>
    <w:rsid w:val="00DF53FB"/>
  </w:style>
  <w:style w:type="character" w:customStyle="1" w:styleId="WW8Num156z8">
    <w:name w:val="WW8Num156z8"/>
    <w:rsid w:val="00DF53FB"/>
  </w:style>
  <w:style w:type="character" w:customStyle="1" w:styleId="WW8Num157z0">
    <w:name w:val="WW8Num157z0"/>
    <w:rsid w:val="00DF53FB"/>
    <w:rPr>
      <w:rFonts w:ascii="Symbol" w:eastAsia="Times New Roman" w:hAnsi="Symbol" w:cs="Times New Roman"/>
      <w:sz w:val="22"/>
      <w:szCs w:val="22"/>
    </w:rPr>
  </w:style>
  <w:style w:type="character" w:customStyle="1" w:styleId="WW8Num157z1">
    <w:name w:val="WW8Num157z1"/>
    <w:rsid w:val="00DF53FB"/>
    <w:rPr>
      <w:rFonts w:ascii="Courier New" w:hAnsi="Courier New" w:cs="Courier New"/>
    </w:rPr>
  </w:style>
  <w:style w:type="character" w:customStyle="1" w:styleId="WW8Num157z4">
    <w:name w:val="WW8Num157z4"/>
    <w:rsid w:val="00DF53FB"/>
    <w:rPr>
      <w:rFonts w:ascii="Symbol" w:hAnsi="Symbol" w:cs="Symbol"/>
      <w:b w:val="0"/>
      <w:bCs w:val="0"/>
      <w:i w:val="0"/>
      <w:iCs w:val="0"/>
      <w:caps w:val="0"/>
      <w:smallCaps w:val="0"/>
      <w:strike w:val="0"/>
      <w:dstrike w:val="0"/>
      <w:vanish w:val="0"/>
      <w:color w:val="00000A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58z0">
    <w:name w:val="WW8Num158z0"/>
    <w:rsid w:val="00DF53FB"/>
    <w:rPr>
      <w:rFonts w:ascii="Courier New" w:hAnsi="Courier New" w:cs="Courier New"/>
      <w:sz w:val="22"/>
      <w:szCs w:val="22"/>
    </w:rPr>
  </w:style>
  <w:style w:type="character" w:customStyle="1" w:styleId="WW8Num158z1">
    <w:name w:val="WW8Num158z1"/>
    <w:rsid w:val="00DF53FB"/>
    <w:rPr>
      <w:rFonts w:ascii="Courier New" w:hAnsi="Courier New" w:cs="Courier New"/>
    </w:rPr>
  </w:style>
  <w:style w:type="character" w:customStyle="1" w:styleId="WW8Num159z0">
    <w:name w:val="WW8Num159z0"/>
    <w:rsid w:val="00DF53FB"/>
    <w:rPr>
      <w:rFonts w:ascii="Wingdings" w:hAnsi="Wingdings" w:cs="Symbol"/>
      <w:sz w:val="22"/>
      <w:szCs w:val="22"/>
      <w:lang w:val="pl-PL"/>
    </w:rPr>
  </w:style>
  <w:style w:type="character" w:customStyle="1" w:styleId="WW8Num159z1">
    <w:name w:val="WW8Num159z1"/>
    <w:rsid w:val="00DF53FB"/>
    <w:rPr>
      <w:rFonts w:ascii="Courier New" w:hAnsi="Courier New" w:cs="Courier New"/>
    </w:rPr>
  </w:style>
  <w:style w:type="character" w:customStyle="1" w:styleId="WW8Num159z2">
    <w:name w:val="WW8Num159z2"/>
    <w:rsid w:val="00DF53FB"/>
    <w:rPr>
      <w:rFonts w:ascii="Wingdings" w:hAnsi="Wingdings" w:cs="Wingdings"/>
    </w:rPr>
  </w:style>
  <w:style w:type="character" w:customStyle="1" w:styleId="WW8Num160z0">
    <w:name w:val="WW8Num160z0"/>
    <w:rsid w:val="00DF53FB"/>
    <w:rPr>
      <w:rFonts w:ascii="Wingdings" w:hAnsi="Wingdings" w:cs="Symbol"/>
      <w:sz w:val="22"/>
      <w:szCs w:val="22"/>
      <w:lang w:val="pl-PL"/>
    </w:rPr>
  </w:style>
  <w:style w:type="character" w:customStyle="1" w:styleId="WW8Num160z1">
    <w:name w:val="WW8Num160z1"/>
    <w:rsid w:val="00DF53FB"/>
    <w:rPr>
      <w:rFonts w:ascii="Courier New" w:hAnsi="Courier New" w:cs="Courier New"/>
    </w:rPr>
  </w:style>
  <w:style w:type="character" w:customStyle="1" w:styleId="WW8Num161z0">
    <w:name w:val="WW8Num161z0"/>
    <w:rsid w:val="00DF53FB"/>
    <w:rPr>
      <w:szCs w:val="23"/>
    </w:rPr>
  </w:style>
  <w:style w:type="character" w:customStyle="1" w:styleId="WW8Num161z1">
    <w:name w:val="WW8Num161z1"/>
    <w:rsid w:val="00DF53FB"/>
  </w:style>
  <w:style w:type="character" w:customStyle="1" w:styleId="WW8Num161z2">
    <w:name w:val="WW8Num161z2"/>
    <w:rsid w:val="00DF53FB"/>
  </w:style>
  <w:style w:type="character" w:customStyle="1" w:styleId="WW8Num161z3">
    <w:name w:val="WW8Num161z3"/>
    <w:rsid w:val="00DF53FB"/>
  </w:style>
  <w:style w:type="character" w:customStyle="1" w:styleId="WW8Num161z4">
    <w:name w:val="WW8Num161z4"/>
    <w:rsid w:val="00DF53FB"/>
  </w:style>
  <w:style w:type="character" w:customStyle="1" w:styleId="WW8Num161z5">
    <w:name w:val="WW8Num161z5"/>
    <w:rsid w:val="00DF53FB"/>
  </w:style>
  <w:style w:type="character" w:customStyle="1" w:styleId="WW8Num161z6">
    <w:name w:val="WW8Num161z6"/>
    <w:rsid w:val="00DF53FB"/>
  </w:style>
  <w:style w:type="character" w:customStyle="1" w:styleId="WW8Num161z7">
    <w:name w:val="WW8Num161z7"/>
    <w:rsid w:val="00DF53FB"/>
  </w:style>
  <w:style w:type="character" w:customStyle="1" w:styleId="WW8Num161z8">
    <w:name w:val="WW8Num161z8"/>
    <w:rsid w:val="00DF53FB"/>
  </w:style>
  <w:style w:type="character" w:customStyle="1" w:styleId="WW8Num162z0">
    <w:name w:val="WW8Num162z0"/>
    <w:rsid w:val="00DF53FB"/>
    <w:rPr>
      <w:rFonts w:ascii="Wingdings" w:hAnsi="Wingdings" w:cs="Symbol"/>
      <w:b w:val="0"/>
      <w:sz w:val="22"/>
      <w:szCs w:val="22"/>
    </w:rPr>
  </w:style>
  <w:style w:type="character" w:customStyle="1" w:styleId="WW8Num162z1">
    <w:name w:val="WW8Num162z1"/>
    <w:rsid w:val="00DF53FB"/>
    <w:rPr>
      <w:rFonts w:ascii="Courier New" w:hAnsi="Courier New" w:cs="Courier New"/>
    </w:rPr>
  </w:style>
  <w:style w:type="character" w:customStyle="1" w:styleId="WW8Num162z2">
    <w:name w:val="WW8Num162z2"/>
    <w:rsid w:val="00DF53FB"/>
    <w:rPr>
      <w:rFonts w:ascii="Wingdings" w:hAnsi="Wingdings" w:cs="Wingdings"/>
    </w:rPr>
  </w:style>
  <w:style w:type="character" w:customStyle="1" w:styleId="WW8Num162z3">
    <w:name w:val="WW8Num162z3"/>
    <w:rsid w:val="00DF53FB"/>
    <w:rPr>
      <w:rFonts w:ascii="Symbol" w:hAnsi="Symbol" w:cs="Symbol"/>
    </w:rPr>
  </w:style>
  <w:style w:type="character" w:customStyle="1" w:styleId="WW8Num162z4">
    <w:name w:val="WW8Num162z4"/>
    <w:rsid w:val="00DF53FB"/>
  </w:style>
  <w:style w:type="character" w:customStyle="1" w:styleId="WW8Num162z5">
    <w:name w:val="WW8Num162z5"/>
    <w:rsid w:val="00DF53FB"/>
  </w:style>
  <w:style w:type="character" w:customStyle="1" w:styleId="WW8Num162z6">
    <w:name w:val="WW8Num162z6"/>
    <w:rsid w:val="00DF53FB"/>
  </w:style>
  <w:style w:type="character" w:customStyle="1" w:styleId="WW8Num162z7">
    <w:name w:val="WW8Num162z7"/>
    <w:rsid w:val="00DF53FB"/>
  </w:style>
  <w:style w:type="character" w:customStyle="1" w:styleId="WW8Num162z8">
    <w:name w:val="WW8Num162z8"/>
    <w:rsid w:val="00DF53FB"/>
  </w:style>
  <w:style w:type="character" w:customStyle="1" w:styleId="WW8Num163z0">
    <w:name w:val="WW8Num163z0"/>
    <w:rsid w:val="00DF53FB"/>
    <w:rPr>
      <w:rFonts w:ascii="Wingdings" w:hAnsi="Wingdings" w:cs="Symbol"/>
      <w:sz w:val="22"/>
      <w:szCs w:val="22"/>
    </w:rPr>
  </w:style>
  <w:style w:type="character" w:customStyle="1" w:styleId="WW8Num163z1">
    <w:name w:val="WW8Num163z1"/>
    <w:rsid w:val="00DF53FB"/>
    <w:rPr>
      <w:rFonts w:ascii="Courier New" w:hAnsi="Courier New" w:cs="Courier New"/>
    </w:rPr>
  </w:style>
  <w:style w:type="character" w:customStyle="1" w:styleId="WW8Num163z2">
    <w:name w:val="WW8Num163z2"/>
    <w:rsid w:val="00DF53FB"/>
    <w:rPr>
      <w:rFonts w:ascii="Wingdings" w:hAnsi="Wingdings" w:cs="Wingdings"/>
    </w:rPr>
  </w:style>
  <w:style w:type="character" w:customStyle="1" w:styleId="WW8Num164z0">
    <w:name w:val="WW8Num164z0"/>
    <w:rsid w:val="00DF53FB"/>
    <w:rPr>
      <w:rFonts w:ascii="Courier New" w:hAnsi="Courier New" w:cs="Courier New"/>
      <w:sz w:val="22"/>
      <w:szCs w:val="22"/>
    </w:rPr>
  </w:style>
  <w:style w:type="character" w:customStyle="1" w:styleId="WW8Num164z1">
    <w:name w:val="WW8Num164z1"/>
    <w:rsid w:val="00DF53FB"/>
  </w:style>
  <w:style w:type="character" w:customStyle="1" w:styleId="WW8Num165z0">
    <w:name w:val="WW8Num165z0"/>
    <w:rsid w:val="00DF53FB"/>
    <w:rPr>
      <w:rFonts w:ascii="Courier New" w:hAnsi="Courier New" w:cs="Courier New"/>
      <w:sz w:val="22"/>
      <w:szCs w:val="22"/>
      <w:lang w:val="pl-PL"/>
    </w:rPr>
  </w:style>
  <w:style w:type="character" w:customStyle="1" w:styleId="WW8Num165z1">
    <w:name w:val="WW8Num165z1"/>
    <w:rsid w:val="00DF53FB"/>
    <w:rPr>
      <w:rFonts w:ascii="Courier New" w:hAnsi="Courier New" w:cs="Courier New"/>
    </w:rPr>
  </w:style>
  <w:style w:type="character" w:customStyle="1" w:styleId="WW8Num165z2">
    <w:name w:val="WW8Num165z2"/>
    <w:rsid w:val="00DF53FB"/>
    <w:rPr>
      <w:rFonts w:ascii="Wingdings" w:hAnsi="Wingdings" w:cs="Wingdings"/>
    </w:rPr>
  </w:style>
  <w:style w:type="character" w:customStyle="1" w:styleId="WW8Num166z0">
    <w:name w:val="WW8Num166z0"/>
    <w:rsid w:val="00DF53FB"/>
  </w:style>
  <w:style w:type="character" w:customStyle="1" w:styleId="WW8Num166z1">
    <w:name w:val="WW8Num166z1"/>
    <w:rsid w:val="00DF53FB"/>
  </w:style>
  <w:style w:type="character" w:customStyle="1" w:styleId="WW8Num166z2">
    <w:name w:val="WW8Num166z2"/>
    <w:rsid w:val="00DF53FB"/>
  </w:style>
  <w:style w:type="character" w:customStyle="1" w:styleId="WW8Num166z3">
    <w:name w:val="WW8Num166z3"/>
    <w:rsid w:val="00DF53FB"/>
  </w:style>
  <w:style w:type="character" w:customStyle="1" w:styleId="WW8Num166z4">
    <w:name w:val="WW8Num166z4"/>
    <w:rsid w:val="00DF53FB"/>
  </w:style>
  <w:style w:type="character" w:customStyle="1" w:styleId="WW8Num166z5">
    <w:name w:val="WW8Num166z5"/>
    <w:rsid w:val="00DF53FB"/>
  </w:style>
  <w:style w:type="character" w:customStyle="1" w:styleId="WW8Num166z6">
    <w:name w:val="WW8Num166z6"/>
    <w:rsid w:val="00DF53FB"/>
  </w:style>
  <w:style w:type="character" w:customStyle="1" w:styleId="WW8Num166z7">
    <w:name w:val="WW8Num166z7"/>
    <w:rsid w:val="00DF53FB"/>
  </w:style>
  <w:style w:type="character" w:customStyle="1" w:styleId="WW8Num166z8">
    <w:name w:val="WW8Num166z8"/>
    <w:rsid w:val="00DF53FB"/>
  </w:style>
  <w:style w:type="character" w:customStyle="1" w:styleId="WW8Num167z0">
    <w:name w:val="WW8Num167z0"/>
    <w:rsid w:val="00DF53FB"/>
    <w:rPr>
      <w:rFonts w:ascii="Wingdings" w:hAnsi="Wingdings" w:cs="Wingdings"/>
      <w:color w:val="0000FF"/>
      <w:lang w:val="pl-PL"/>
    </w:rPr>
  </w:style>
  <w:style w:type="character" w:customStyle="1" w:styleId="WW8Num167z1">
    <w:name w:val="WW8Num167z1"/>
    <w:rsid w:val="00DF53FB"/>
    <w:rPr>
      <w:rFonts w:ascii="Courier New" w:hAnsi="Courier New" w:cs="Courier New"/>
    </w:rPr>
  </w:style>
  <w:style w:type="character" w:customStyle="1" w:styleId="WW8Num167z2">
    <w:name w:val="WW8Num167z2"/>
    <w:rsid w:val="00DF53FB"/>
    <w:rPr>
      <w:rFonts w:ascii="Wingdings" w:hAnsi="Wingdings" w:cs="Wingdings"/>
    </w:rPr>
  </w:style>
  <w:style w:type="character" w:customStyle="1" w:styleId="WW8Num167z3">
    <w:name w:val="WW8Num167z3"/>
    <w:rsid w:val="00DF53FB"/>
    <w:rPr>
      <w:rFonts w:ascii="Symbol" w:hAnsi="Symbol" w:cs="Symbol"/>
    </w:rPr>
  </w:style>
  <w:style w:type="character" w:customStyle="1" w:styleId="WW8Num167z4">
    <w:name w:val="WW8Num167z4"/>
    <w:rsid w:val="00DF53FB"/>
  </w:style>
  <w:style w:type="character" w:customStyle="1" w:styleId="WW8Num167z5">
    <w:name w:val="WW8Num167z5"/>
    <w:rsid w:val="00DF53FB"/>
  </w:style>
  <w:style w:type="character" w:customStyle="1" w:styleId="WW8Num167z6">
    <w:name w:val="WW8Num167z6"/>
    <w:rsid w:val="00DF53FB"/>
  </w:style>
  <w:style w:type="character" w:customStyle="1" w:styleId="WW8Num167z7">
    <w:name w:val="WW8Num167z7"/>
    <w:rsid w:val="00DF53FB"/>
  </w:style>
  <w:style w:type="character" w:customStyle="1" w:styleId="WW8Num167z8">
    <w:name w:val="WW8Num167z8"/>
    <w:rsid w:val="00DF53FB"/>
  </w:style>
  <w:style w:type="character" w:customStyle="1" w:styleId="WW8Num168z0">
    <w:name w:val="WW8Num168z0"/>
    <w:rsid w:val="00DF53FB"/>
    <w:rPr>
      <w:strike/>
    </w:rPr>
  </w:style>
  <w:style w:type="character" w:customStyle="1" w:styleId="WW8Num168z1">
    <w:name w:val="WW8Num168z1"/>
    <w:rsid w:val="00DF53FB"/>
    <w:rPr>
      <w:rFonts w:ascii="Courier New" w:hAnsi="Courier New" w:cs="Courier New"/>
    </w:rPr>
  </w:style>
  <w:style w:type="character" w:customStyle="1" w:styleId="WW8Num168z2">
    <w:name w:val="WW8Num168z2"/>
    <w:rsid w:val="00DF53FB"/>
  </w:style>
  <w:style w:type="character" w:customStyle="1" w:styleId="WW8Num168z3">
    <w:name w:val="WW8Num168z3"/>
    <w:rsid w:val="00DF53FB"/>
  </w:style>
  <w:style w:type="character" w:customStyle="1" w:styleId="WW8Num168z4">
    <w:name w:val="WW8Num168z4"/>
    <w:rsid w:val="00DF53FB"/>
  </w:style>
  <w:style w:type="character" w:customStyle="1" w:styleId="WW8Num168z5">
    <w:name w:val="WW8Num168z5"/>
    <w:rsid w:val="00DF53FB"/>
  </w:style>
  <w:style w:type="character" w:customStyle="1" w:styleId="WW8Num168z6">
    <w:name w:val="WW8Num168z6"/>
    <w:rsid w:val="00DF53FB"/>
  </w:style>
  <w:style w:type="character" w:customStyle="1" w:styleId="WW8Num168z7">
    <w:name w:val="WW8Num168z7"/>
    <w:rsid w:val="00DF53FB"/>
  </w:style>
  <w:style w:type="character" w:customStyle="1" w:styleId="WW8Num168z8">
    <w:name w:val="WW8Num168z8"/>
    <w:rsid w:val="00DF53FB"/>
  </w:style>
  <w:style w:type="character" w:customStyle="1" w:styleId="WW8Num169z0">
    <w:name w:val="WW8Num169z0"/>
    <w:rsid w:val="00DF53FB"/>
    <w:rPr>
      <w:color w:val="0000FF"/>
    </w:rPr>
  </w:style>
  <w:style w:type="character" w:customStyle="1" w:styleId="WW8Num169z1">
    <w:name w:val="WW8Num169z1"/>
    <w:rsid w:val="00DF53FB"/>
  </w:style>
  <w:style w:type="character" w:customStyle="1" w:styleId="WW8Num169z2">
    <w:name w:val="WW8Num169z2"/>
    <w:rsid w:val="00DF53FB"/>
  </w:style>
  <w:style w:type="character" w:customStyle="1" w:styleId="WW8Num169z3">
    <w:name w:val="WW8Num169z3"/>
    <w:rsid w:val="00DF53FB"/>
  </w:style>
  <w:style w:type="character" w:customStyle="1" w:styleId="WW8Num169z4">
    <w:name w:val="WW8Num169z4"/>
    <w:rsid w:val="00DF53FB"/>
  </w:style>
  <w:style w:type="character" w:customStyle="1" w:styleId="WW8Num169z5">
    <w:name w:val="WW8Num169z5"/>
    <w:rsid w:val="00DF53FB"/>
  </w:style>
  <w:style w:type="character" w:customStyle="1" w:styleId="WW8Num169z6">
    <w:name w:val="WW8Num169z6"/>
    <w:rsid w:val="00DF53FB"/>
  </w:style>
  <w:style w:type="character" w:customStyle="1" w:styleId="WW8Num169z7">
    <w:name w:val="WW8Num169z7"/>
    <w:rsid w:val="00DF53FB"/>
  </w:style>
  <w:style w:type="character" w:customStyle="1" w:styleId="WW8Num169z8">
    <w:name w:val="WW8Num169z8"/>
    <w:rsid w:val="00DF53FB"/>
  </w:style>
  <w:style w:type="character" w:customStyle="1" w:styleId="WW8Num170z0">
    <w:name w:val="WW8Num170z0"/>
    <w:rsid w:val="00DF53FB"/>
    <w:rPr>
      <w:rFonts w:ascii="Wingdings" w:hAnsi="Wingdings" w:cs="Wingdings"/>
    </w:rPr>
  </w:style>
  <w:style w:type="character" w:customStyle="1" w:styleId="WW8Num170z1">
    <w:name w:val="WW8Num170z1"/>
    <w:rsid w:val="00DF53FB"/>
    <w:rPr>
      <w:rFonts w:ascii="Courier New" w:hAnsi="Courier New" w:cs="Courier New"/>
    </w:rPr>
  </w:style>
  <w:style w:type="character" w:customStyle="1" w:styleId="WW8Num171z0">
    <w:name w:val="WW8Num171z0"/>
    <w:rsid w:val="00DF53FB"/>
    <w:rPr>
      <w:sz w:val="22"/>
      <w:szCs w:val="22"/>
      <w:lang w:val="pl-PL"/>
    </w:rPr>
  </w:style>
  <w:style w:type="character" w:customStyle="1" w:styleId="WW8Num171z1">
    <w:name w:val="WW8Num171z1"/>
    <w:rsid w:val="00DF53FB"/>
  </w:style>
  <w:style w:type="character" w:customStyle="1" w:styleId="WW8Num171z2">
    <w:name w:val="WW8Num171z2"/>
    <w:rsid w:val="00DF53FB"/>
  </w:style>
  <w:style w:type="character" w:customStyle="1" w:styleId="WW8Num172z0">
    <w:name w:val="WW8Num172z0"/>
    <w:rsid w:val="00DF53FB"/>
    <w:rPr>
      <w:sz w:val="22"/>
      <w:szCs w:val="22"/>
    </w:rPr>
  </w:style>
  <w:style w:type="character" w:customStyle="1" w:styleId="WW8Num172z1">
    <w:name w:val="WW8Num172z1"/>
    <w:rsid w:val="00DF53FB"/>
  </w:style>
  <w:style w:type="character" w:customStyle="1" w:styleId="WW8Num172z2">
    <w:name w:val="WW8Num172z2"/>
    <w:rsid w:val="00DF53FB"/>
  </w:style>
  <w:style w:type="character" w:customStyle="1" w:styleId="WW8Num173z0">
    <w:name w:val="WW8Num173z0"/>
    <w:rsid w:val="00DF53FB"/>
    <w:rPr>
      <w:b w:val="0"/>
      <w:sz w:val="22"/>
      <w:szCs w:val="22"/>
    </w:rPr>
  </w:style>
  <w:style w:type="character" w:customStyle="1" w:styleId="WW8Num173z1">
    <w:name w:val="WW8Num173z1"/>
    <w:rsid w:val="00DF53FB"/>
    <w:rPr>
      <w:rFonts w:ascii="Courier New" w:hAnsi="Courier New" w:cs="Courier New"/>
    </w:rPr>
  </w:style>
  <w:style w:type="character" w:customStyle="1" w:styleId="WW8Num173z2">
    <w:name w:val="WW8Num173z2"/>
    <w:rsid w:val="00DF53FB"/>
  </w:style>
  <w:style w:type="character" w:customStyle="1" w:styleId="WW8Num173z3">
    <w:name w:val="WW8Num173z3"/>
    <w:rsid w:val="00DF53FB"/>
  </w:style>
  <w:style w:type="character" w:customStyle="1" w:styleId="WW8Num173z4">
    <w:name w:val="WW8Num173z4"/>
    <w:rsid w:val="00DF53FB"/>
  </w:style>
  <w:style w:type="character" w:customStyle="1" w:styleId="WW8Num173z5">
    <w:name w:val="WW8Num173z5"/>
    <w:rsid w:val="00DF53FB"/>
  </w:style>
  <w:style w:type="character" w:customStyle="1" w:styleId="WW8Num173z6">
    <w:name w:val="WW8Num173z6"/>
    <w:rsid w:val="00DF53FB"/>
  </w:style>
  <w:style w:type="character" w:customStyle="1" w:styleId="WW8Num173z7">
    <w:name w:val="WW8Num173z7"/>
    <w:rsid w:val="00DF53FB"/>
  </w:style>
  <w:style w:type="character" w:customStyle="1" w:styleId="WW8Num173z8">
    <w:name w:val="WW8Num173z8"/>
    <w:rsid w:val="00DF53FB"/>
  </w:style>
  <w:style w:type="character" w:customStyle="1" w:styleId="WW8Num174z0">
    <w:name w:val="WW8Num174z0"/>
    <w:rsid w:val="00DF53FB"/>
    <w:rPr>
      <w:rFonts w:ascii="Wingdings" w:hAnsi="Wingdings" w:cs="Symbol"/>
      <w:sz w:val="18"/>
      <w:szCs w:val="18"/>
    </w:rPr>
  </w:style>
  <w:style w:type="character" w:customStyle="1" w:styleId="WW8Num174z1">
    <w:name w:val="WW8Num174z1"/>
    <w:rsid w:val="00DF53FB"/>
    <w:rPr>
      <w:rFonts w:ascii="Courier New" w:hAnsi="Courier New" w:cs="Courier New"/>
    </w:rPr>
  </w:style>
  <w:style w:type="character" w:customStyle="1" w:styleId="WW8Num175z0">
    <w:name w:val="WW8Num175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175z1">
    <w:name w:val="WW8Num175z1"/>
    <w:rsid w:val="00DF53FB"/>
    <w:rPr>
      <w:rFonts w:ascii="Courier New" w:hAnsi="Courier New" w:cs="Courier New"/>
    </w:rPr>
  </w:style>
  <w:style w:type="character" w:customStyle="1" w:styleId="WW8Num175z2">
    <w:name w:val="WW8Num175z2"/>
    <w:rsid w:val="00DF53FB"/>
    <w:rPr>
      <w:rFonts w:ascii="Wingdings" w:hAnsi="Wingdings" w:cs="Wingdings"/>
    </w:rPr>
  </w:style>
  <w:style w:type="character" w:customStyle="1" w:styleId="WW8Num176z0">
    <w:name w:val="WW8Num176z0"/>
    <w:rsid w:val="00DF53FB"/>
    <w:rPr>
      <w:rFonts w:ascii="Wingdings" w:hAnsi="Wingdings" w:cs="Symbol"/>
      <w:sz w:val="18"/>
      <w:szCs w:val="18"/>
    </w:rPr>
  </w:style>
  <w:style w:type="character" w:customStyle="1" w:styleId="WW8Num176z1">
    <w:name w:val="WW8Num176z1"/>
    <w:rsid w:val="00DF53FB"/>
    <w:rPr>
      <w:rFonts w:ascii="Courier New" w:hAnsi="Courier New" w:cs="Courier New"/>
    </w:rPr>
  </w:style>
  <w:style w:type="character" w:customStyle="1" w:styleId="WW8Num176z2">
    <w:name w:val="WW8Num176z2"/>
    <w:rsid w:val="00DF53FB"/>
    <w:rPr>
      <w:rFonts w:ascii="Wingdings" w:hAnsi="Wingdings" w:cs="Wingdings"/>
    </w:rPr>
  </w:style>
  <w:style w:type="character" w:customStyle="1" w:styleId="WW8Num177z0">
    <w:name w:val="WW8Num177z0"/>
    <w:rsid w:val="00DF53FB"/>
    <w:rPr>
      <w:rFonts w:ascii="Wingdings" w:hAnsi="Wingdings" w:cs="Symbol"/>
      <w:sz w:val="18"/>
      <w:szCs w:val="18"/>
    </w:rPr>
  </w:style>
  <w:style w:type="character" w:customStyle="1" w:styleId="WW8Num177z1">
    <w:name w:val="WW8Num177z1"/>
    <w:rsid w:val="00DF53FB"/>
    <w:rPr>
      <w:rFonts w:ascii="Courier New" w:hAnsi="Courier New" w:cs="Courier New"/>
    </w:rPr>
  </w:style>
  <w:style w:type="character" w:customStyle="1" w:styleId="WW8Num177z2">
    <w:name w:val="WW8Num177z2"/>
    <w:rsid w:val="00DF53FB"/>
    <w:rPr>
      <w:rFonts w:ascii="Wingdings" w:hAnsi="Wingdings" w:cs="Wingdings"/>
    </w:rPr>
  </w:style>
  <w:style w:type="character" w:customStyle="1" w:styleId="WW8Num178z0">
    <w:name w:val="WW8Num178z0"/>
    <w:rsid w:val="00DF53FB"/>
    <w:rPr>
      <w:rFonts w:ascii="Wingdings" w:hAnsi="Wingdings" w:cs="Symbol"/>
      <w:color w:val="000000"/>
      <w:sz w:val="18"/>
      <w:szCs w:val="18"/>
    </w:rPr>
  </w:style>
  <w:style w:type="character" w:customStyle="1" w:styleId="WW8Num178z1">
    <w:name w:val="WW8Num178z1"/>
    <w:rsid w:val="00DF53FB"/>
    <w:rPr>
      <w:rFonts w:ascii="Courier New" w:hAnsi="Courier New" w:cs="Courier New"/>
    </w:rPr>
  </w:style>
  <w:style w:type="character" w:customStyle="1" w:styleId="WW8Num178z2">
    <w:name w:val="WW8Num178z2"/>
    <w:rsid w:val="00DF53FB"/>
    <w:rPr>
      <w:rFonts w:ascii="Wingdings" w:hAnsi="Wingdings" w:cs="Wingdings"/>
    </w:rPr>
  </w:style>
  <w:style w:type="character" w:customStyle="1" w:styleId="WW8Num178z3">
    <w:name w:val="WW8Num178z3"/>
    <w:rsid w:val="00DF53FB"/>
    <w:rPr>
      <w:rFonts w:ascii="Symbol" w:hAnsi="Symbol" w:cs="Symbol"/>
    </w:rPr>
  </w:style>
  <w:style w:type="character" w:customStyle="1" w:styleId="WW8Num178z4">
    <w:name w:val="WW8Num178z4"/>
    <w:rsid w:val="00DF53FB"/>
  </w:style>
  <w:style w:type="character" w:customStyle="1" w:styleId="WW8Num178z5">
    <w:name w:val="WW8Num178z5"/>
    <w:rsid w:val="00DF53FB"/>
  </w:style>
  <w:style w:type="character" w:customStyle="1" w:styleId="WW8Num178z6">
    <w:name w:val="WW8Num178z6"/>
    <w:rsid w:val="00DF53FB"/>
  </w:style>
  <w:style w:type="character" w:customStyle="1" w:styleId="WW8Num178z7">
    <w:name w:val="WW8Num178z7"/>
    <w:rsid w:val="00DF53FB"/>
  </w:style>
  <w:style w:type="character" w:customStyle="1" w:styleId="WW8Num178z8">
    <w:name w:val="WW8Num178z8"/>
    <w:rsid w:val="00DF53FB"/>
  </w:style>
  <w:style w:type="character" w:customStyle="1" w:styleId="WW8Num179z0">
    <w:name w:val="WW8Num179z0"/>
    <w:rsid w:val="00DF53FB"/>
    <w:rPr>
      <w:rFonts w:ascii="Wingdings" w:hAnsi="Wingdings" w:cs="Symbol"/>
      <w:sz w:val="18"/>
      <w:szCs w:val="18"/>
    </w:rPr>
  </w:style>
  <w:style w:type="character" w:customStyle="1" w:styleId="WW8Num179z1">
    <w:name w:val="WW8Num179z1"/>
    <w:rsid w:val="00DF53FB"/>
    <w:rPr>
      <w:rFonts w:ascii="Courier New" w:hAnsi="Courier New" w:cs="Courier New"/>
    </w:rPr>
  </w:style>
  <w:style w:type="character" w:customStyle="1" w:styleId="WW8Num179z2">
    <w:name w:val="WW8Num179z2"/>
    <w:rsid w:val="00DF53FB"/>
    <w:rPr>
      <w:rFonts w:ascii="Wingdings" w:hAnsi="Wingdings" w:cs="Wingdings"/>
    </w:rPr>
  </w:style>
  <w:style w:type="character" w:customStyle="1" w:styleId="WW8Num179z3">
    <w:name w:val="WW8Num179z3"/>
    <w:rsid w:val="00DF53FB"/>
    <w:rPr>
      <w:rFonts w:ascii="Symbol" w:hAnsi="Symbol" w:cs="Symbol"/>
    </w:rPr>
  </w:style>
  <w:style w:type="character" w:customStyle="1" w:styleId="WW8Num179z4">
    <w:name w:val="WW8Num179z4"/>
    <w:rsid w:val="00DF53FB"/>
  </w:style>
  <w:style w:type="character" w:customStyle="1" w:styleId="WW8Num179z5">
    <w:name w:val="WW8Num179z5"/>
    <w:rsid w:val="00DF53FB"/>
  </w:style>
  <w:style w:type="character" w:customStyle="1" w:styleId="WW8Num179z6">
    <w:name w:val="WW8Num179z6"/>
    <w:rsid w:val="00DF53FB"/>
  </w:style>
  <w:style w:type="character" w:customStyle="1" w:styleId="WW8Num179z7">
    <w:name w:val="WW8Num179z7"/>
    <w:rsid w:val="00DF53FB"/>
  </w:style>
  <w:style w:type="character" w:customStyle="1" w:styleId="WW8Num179z8">
    <w:name w:val="WW8Num179z8"/>
    <w:rsid w:val="00DF53FB"/>
  </w:style>
  <w:style w:type="character" w:customStyle="1" w:styleId="WW8Num180z0">
    <w:name w:val="WW8Num180z0"/>
    <w:rsid w:val="00DF53FB"/>
    <w:rPr>
      <w:rFonts w:ascii="Wingdings" w:hAnsi="Wingdings" w:cs="Symbol"/>
      <w:strike/>
      <w:sz w:val="18"/>
      <w:szCs w:val="18"/>
    </w:rPr>
  </w:style>
  <w:style w:type="character" w:customStyle="1" w:styleId="WW8Num180z1">
    <w:name w:val="WW8Num180z1"/>
    <w:rsid w:val="00DF53FB"/>
    <w:rPr>
      <w:rFonts w:ascii="Courier New" w:hAnsi="Courier New" w:cs="Courier New"/>
    </w:rPr>
  </w:style>
  <w:style w:type="character" w:customStyle="1" w:styleId="WW8Num181z0">
    <w:name w:val="WW8Num181z0"/>
    <w:rsid w:val="00DF53FB"/>
    <w:rPr>
      <w:sz w:val="22"/>
      <w:szCs w:val="22"/>
    </w:rPr>
  </w:style>
  <w:style w:type="character" w:customStyle="1" w:styleId="WW8Num181z1">
    <w:name w:val="WW8Num181z1"/>
    <w:rsid w:val="00DF53FB"/>
    <w:rPr>
      <w:rFonts w:ascii="Courier New" w:hAnsi="Courier New" w:cs="Courier New"/>
    </w:rPr>
  </w:style>
  <w:style w:type="character" w:customStyle="1" w:styleId="WW8Num182z0">
    <w:name w:val="WW8Num182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182z1">
    <w:name w:val="WW8Num182z1"/>
    <w:rsid w:val="00DF53FB"/>
    <w:rPr>
      <w:rFonts w:ascii="Courier New" w:hAnsi="Courier New" w:cs="Courier New"/>
    </w:rPr>
  </w:style>
  <w:style w:type="character" w:customStyle="1" w:styleId="WW8Num182z2">
    <w:name w:val="WW8Num182z2"/>
    <w:rsid w:val="00DF53FB"/>
    <w:rPr>
      <w:rFonts w:ascii="Wingdings" w:hAnsi="Wingdings" w:cs="Wingdings"/>
    </w:rPr>
  </w:style>
  <w:style w:type="character" w:customStyle="1" w:styleId="WW8Num183z0">
    <w:name w:val="WW8Num183z0"/>
    <w:rsid w:val="00DF53FB"/>
    <w:rPr>
      <w:sz w:val="22"/>
      <w:szCs w:val="22"/>
    </w:rPr>
  </w:style>
  <w:style w:type="character" w:customStyle="1" w:styleId="WW8Num183z1">
    <w:name w:val="WW8Num183z1"/>
    <w:rsid w:val="00DF53FB"/>
  </w:style>
  <w:style w:type="character" w:customStyle="1" w:styleId="WW8Num184z0">
    <w:name w:val="WW8Num184z0"/>
    <w:rsid w:val="00DF53FB"/>
    <w:rPr>
      <w:rFonts w:ascii="Wingdings" w:hAnsi="Wingdings" w:cs="Symbol"/>
      <w:sz w:val="18"/>
      <w:szCs w:val="18"/>
    </w:rPr>
  </w:style>
  <w:style w:type="character" w:customStyle="1" w:styleId="WW8Num184z1">
    <w:name w:val="WW8Num184z1"/>
    <w:rsid w:val="00DF53FB"/>
    <w:rPr>
      <w:rFonts w:ascii="Courier New" w:hAnsi="Courier New" w:cs="Courier New"/>
    </w:rPr>
  </w:style>
  <w:style w:type="character" w:customStyle="1" w:styleId="WW8Num184z2">
    <w:name w:val="WW8Num184z2"/>
    <w:rsid w:val="00DF53FB"/>
    <w:rPr>
      <w:rFonts w:ascii="Wingdings" w:hAnsi="Wingdings" w:cs="Wingdings"/>
    </w:rPr>
  </w:style>
  <w:style w:type="character" w:customStyle="1" w:styleId="WW8Num185z0">
    <w:name w:val="WW8Num185z0"/>
    <w:rsid w:val="00DF53FB"/>
    <w:rPr>
      <w:rFonts w:ascii="Symbol" w:hAnsi="Symbol" w:cs="Symbol"/>
      <w:sz w:val="22"/>
      <w:szCs w:val="22"/>
    </w:rPr>
  </w:style>
  <w:style w:type="character" w:customStyle="1" w:styleId="WW8Num185z1">
    <w:name w:val="WW8Num185z1"/>
    <w:rsid w:val="00DF53FB"/>
    <w:rPr>
      <w:rFonts w:ascii="Courier New" w:hAnsi="Courier New" w:cs="Courier New"/>
    </w:rPr>
  </w:style>
  <w:style w:type="character" w:customStyle="1" w:styleId="WW8Num186z0">
    <w:name w:val="WW8Num186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186z1">
    <w:name w:val="WW8Num186z1"/>
    <w:rsid w:val="00DF53FB"/>
    <w:rPr>
      <w:rFonts w:ascii="Courier New" w:hAnsi="Courier New" w:cs="Courier New"/>
    </w:rPr>
  </w:style>
  <w:style w:type="character" w:customStyle="1" w:styleId="WW8Num187z0">
    <w:name w:val="WW8Num187z0"/>
    <w:rsid w:val="00DF53FB"/>
    <w:rPr>
      <w:rFonts w:ascii="Wingdings" w:hAnsi="Wingdings" w:cs="Symbol"/>
      <w:sz w:val="18"/>
      <w:szCs w:val="18"/>
    </w:rPr>
  </w:style>
  <w:style w:type="character" w:customStyle="1" w:styleId="WW8Num187z1">
    <w:name w:val="WW8Num187z1"/>
    <w:rsid w:val="00DF53FB"/>
    <w:rPr>
      <w:rFonts w:ascii="Courier New" w:hAnsi="Courier New" w:cs="Courier New"/>
    </w:rPr>
  </w:style>
  <w:style w:type="character" w:customStyle="1" w:styleId="WW8Num187z2">
    <w:name w:val="WW8Num187z2"/>
    <w:rsid w:val="00DF53FB"/>
    <w:rPr>
      <w:rFonts w:ascii="Wingdings" w:hAnsi="Wingdings" w:cs="Wingdings"/>
    </w:rPr>
  </w:style>
  <w:style w:type="character" w:customStyle="1" w:styleId="WW8Num188z0">
    <w:name w:val="WW8Num188z0"/>
    <w:rsid w:val="00DF53FB"/>
    <w:rPr>
      <w:rFonts w:ascii="Wingdings" w:hAnsi="Wingdings" w:cs="Wingdings"/>
      <w:sz w:val="22"/>
      <w:szCs w:val="22"/>
    </w:rPr>
  </w:style>
  <w:style w:type="character" w:customStyle="1" w:styleId="WW8Num188z1">
    <w:name w:val="WW8Num188z1"/>
    <w:rsid w:val="00DF53FB"/>
    <w:rPr>
      <w:szCs w:val="22"/>
    </w:rPr>
  </w:style>
  <w:style w:type="character" w:customStyle="1" w:styleId="WW8Num188z2">
    <w:name w:val="WW8Num188z2"/>
    <w:rsid w:val="00DF53FB"/>
    <w:rPr>
      <w:rFonts w:ascii="Wingdings" w:hAnsi="Wingdings" w:cs="Wingdings"/>
    </w:rPr>
  </w:style>
  <w:style w:type="character" w:customStyle="1" w:styleId="WW8Num189z0">
    <w:name w:val="WW8Num189z0"/>
    <w:rsid w:val="00DF53FB"/>
    <w:rPr>
      <w:sz w:val="22"/>
      <w:szCs w:val="22"/>
    </w:rPr>
  </w:style>
  <w:style w:type="character" w:customStyle="1" w:styleId="WW8Num189z1">
    <w:name w:val="WW8Num189z1"/>
    <w:rsid w:val="00DF53FB"/>
    <w:rPr>
      <w:rFonts w:ascii="Courier New" w:hAnsi="Courier New" w:cs="Courier New"/>
      <w:sz w:val="22"/>
      <w:szCs w:val="22"/>
    </w:rPr>
  </w:style>
  <w:style w:type="character" w:customStyle="1" w:styleId="WW8Num189z2">
    <w:name w:val="WW8Num189z2"/>
    <w:rsid w:val="00DF53FB"/>
    <w:rPr>
      <w:rFonts w:ascii="Wingdings" w:hAnsi="Wingdings" w:cs="Wingdings"/>
    </w:rPr>
  </w:style>
  <w:style w:type="character" w:customStyle="1" w:styleId="WW8Num190z0">
    <w:name w:val="WW8Num190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190z1">
    <w:name w:val="WW8Num190z1"/>
    <w:rsid w:val="00DF53FB"/>
    <w:rPr>
      <w:rFonts w:ascii="Courier New" w:hAnsi="Courier New" w:cs="Courier New"/>
    </w:rPr>
  </w:style>
  <w:style w:type="character" w:customStyle="1" w:styleId="WW8Num191z0">
    <w:name w:val="WW8Num191z0"/>
    <w:rsid w:val="00DF53FB"/>
    <w:rPr>
      <w:sz w:val="22"/>
      <w:szCs w:val="22"/>
      <w:lang w:val="pl-PL"/>
    </w:rPr>
  </w:style>
  <w:style w:type="character" w:customStyle="1" w:styleId="WW8Num191z1">
    <w:name w:val="WW8Num191z1"/>
    <w:rsid w:val="00DF53FB"/>
  </w:style>
  <w:style w:type="character" w:customStyle="1" w:styleId="WW8Num192z0">
    <w:name w:val="WW8Num192z0"/>
    <w:rsid w:val="00DF53FB"/>
  </w:style>
  <w:style w:type="character" w:customStyle="1" w:styleId="WW8Num192z1">
    <w:name w:val="WW8Num192z1"/>
    <w:rsid w:val="00DF53FB"/>
    <w:rPr>
      <w:rFonts w:ascii="Courier New" w:hAnsi="Courier New" w:cs="Courier New"/>
    </w:rPr>
  </w:style>
  <w:style w:type="character" w:customStyle="1" w:styleId="WW8Num192z2">
    <w:name w:val="WW8Num192z2"/>
    <w:rsid w:val="00DF53FB"/>
    <w:rPr>
      <w:rFonts w:ascii="Wingdings" w:hAnsi="Wingdings" w:cs="Wingdings"/>
    </w:rPr>
  </w:style>
  <w:style w:type="character" w:customStyle="1" w:styleId="WW8Num192z3">
    <w:name w:val="WW8Num192z3"/>
    <w:rsid w:val="00DF53FB"/>
    <w:rPr>
      <w:rFonts w:ascii="Symbol" w:hAnsi="Symbol" w:cs="Symbol"/>
    </w:rPr>
  </w:style>
  <w:style w:type="character" w:customStyle="1" w:styleId="WW8Num193z0">
    <w:name w:val="WW8Num193z0"/>
    <w:rsid w:val="00DF53FB"/>
    <w:rPr>
      <w:rFonts w:ascii="Symbol" w:hAnsi="Symbol" w:cs="Symbol"/>
      <w:color w:val="0000FF"/>
      <w:sz w:val="22"/>
      <w:szCs w:val="22"/>
    </w:rPr>
  </w:style>
  <w:style w:type="character" w:customStyle="1" w:styleId="WW8Num193z1">
    <w:name w:val="WW8Num193z1"/>
    <w:rsid w:val="00DF53FB"/>
    <w:rPr>
      <w:rFonts w:ascii="Courier New" w:hAnsi="Courier New" w:cs="Courier New"/>
    </w:rPr>
  </w:style>
  <w:style w:type="character" w:customStyle="1" w:styleId="WW8Num193z2">
    <w:name w:val="WW8Num193z2"/>
    <w:rsid w:val="00DF53FB"/>
    <w:rPr>
      <w:rFonts w:ascii="Wingdings" w:hAnsi="Wingdings" w:cs="Wingdings"/>
    </w:rPr>
  </w:style>
  <w:style w:type="character" w:customStyle="1" w:styleId="WW8Num194z0">
    <w:name w:val="WW8Num194z0"/>
    <w:rsid w:val="00DF53FB"/>
    <w:rPr>
      <w:rFonts w:ascii="Symbol" w:hAnsi="Symbol" w:cs="Symbol"/>
      <w:sz w:val="22"/>
      <w:szCs w:val="22"/>
    </w:rPr>
  </w:style>
  <w:style w:type="character" w:customStyle="1" w:styleId="WW8Num194z1">
    <w:name w:val="WW8Num194z1"/>
    <w:rsid w:val="00DF53FB"/>
    <w:rPr>
      <w:rFonts w:ascii="Courier New" w:hAnsi="Courier New" w:cs="Courier New"/>
    </w:rPr>
  </w:style>
  <w:style w:type="character" w:customStyle="1" w:styleId="WW8Num195z0">
    <w:name w:val="WW8Num195z0"/>
    <w:rsid w:val="00DF53FB"/>
    <w:rPr>
      <w:rFonts w:ascii="Wingdings" w:hAnsi="Wingdings" w:cs="Symbol"/>
      <w:color w:val="0000FF"/>
      <w:sz w:val="18"/>
      <w:szCs w:val="18"/>
      <w:lang w:val="pl-PL"/>
    </w:rPr>
  </w:style>
  <w:style w:type="character" w:customStyle="1" w:styleId="WW8Num195z1">
    <w:name w:val="WW8Num195z1"/>
    <w:rsid w:val="00DF53FB"/>
    <w:rPr>
      <w:rFonts w:ascii="Courier New" w:hAnsi="Courier New" w:cs="Courier New"/>
    </w:rPr>
  </w:style>
  <w:style w:type="character" w:customStyle="1" w:styleId="WW8Num195z2">
    <w:name w:val="WW8Num195z2"/>
    <w:rsid w:val="00DF53FB"/>
    <w:rPr>
      <w:rFonts w:ascii="Wingdings" w:hAnsi="Wingdings" w:cs="Wingdings"/>
    </w:rPr>
  </w:style>
  <w:style w:type="character" w:customStyle="1" w:styleId="WW8Num195z3">
    <w:name w:val="WW8Num195z3"/>
    <w:rsid w:val="00DF53FB"/>
    <w:rPr>
      <w:rFonts w:ascii="Symbol" w:hAnsi="Symbol" w:cs="Symbol"/>
    </w:rPr>
  </w:style>
  <w:style w:type="character" w:customStyle="1" w:styleId="WW8Num195z4">
    <w:name w:val="WW8Num195z4"/>
    <w:rsid w:val="00DF53FB"/>
  </w:style>
  <w:style w:type="character" w:customStyle="1" w:styleId="WW8Num195z5">
    <w:name w:val="WW8Num195z5"/>
    <w:rsid w:val="00DF53FB"/>
  </w:style>
  <w:style w:type="character" w:customStyle="1" w:styleId="WW8Num195z6">
    <w:name w:val="WW8Num195z6"/>
    <w:rsid w:val="00DF53FB"/>
  </w:style>
  <w:style w:type="character" w:customStyle="1" w:styleId="WW8Num195z7">
    <w:name w:val="WW8Num195z7"/>
    <w:rsid w:val="00DF53FB"/>
  </w:style>
  <w:style w:type="character" w:customStyle="1" w:styleId="WW8Num195z8">
    <w:name w:val="WW8Num195z8"/>
    <w:rsid w:val="00DF53FB"/>
  </w:style>
  <w:style w:type="character" w:customStyle="1" w:styleId="WW8Num196z0">
    <w:name w:val="WW8Num196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196z1">
    <w:name w:val="WW8Num196z1"/>
    <w:rsid w:val="00DF53FB"/>
    <w:rPr>
      <w:rFonts w:ascii="Courier New" w:hAnsi="Courier New" w:cs="Courier New"/>
    </w:rPr>
  </w:style>
  <w:style w:type="character" w:customStyle="1" w:styleId="WW8Num196z2">
    <w:name w:val="WW8Num196z2"/>
    <w:rsid w:val="00DF53FB"/>
    <w:rPr>
      <w:rFonts w:ascii="Wingdings" w:hAnsi="Wingdings" w:cs="Wingdings"/>
    </w:rPr>
  </w:style>
  <w:style w:type="character" w:customStyle="1" w:styleId="WW8Num196z4">
    <w:name w:val="WW8Num196z4"/>
    <w:rsid w:val="00DF53FB"/>
    <w:rPr>
      <w:rFonts w:ascii="Courier New" w:hAnsi="Courier New" w:cs="Courier New"/>
    </w:rPr>
  </w:style>
  <w:style w:type="character" w:customStyle="1" w:styleId="WW8Num197z0">
    <w:name w:val="WW8Num197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197z1">
    <w:name w:val="WW8Num197z1"/>
    <w:rsid w:val="00DF53FB"/>
    <w:rPr>
      <w:rFonts w:ascii="Courier New" w:hAnsi="Courier New" w:cs="Courier New"/>
    </w:rPr>
  </w:style>
  <w:style w:type="character" w:customStyle="1" w:styleId="WW8Num197z4">
    <w:name w:val="WW8Num197z4"/>
    <w:rsid w:val="00DF53FB"/>
    <w:rPr>
      <w:rFonts w:ascii="Symbol" w:hAnsi="Symbol" w:cs="Symbol"/>
      <w:b w:val="0"/>
      <w:bCs w:val="0"/>
      <w:i w:val="0"/>
      <w:iCs w:val="0"/>
      <w:caps w:val="0"/>
      <w:smallCaps w:val="0"/>
      <w:strike w:val="0"/>
      <w:dstrike w:val="0"/>
      <w:vanish w:val="0"/>
      <w:color w:val="00000A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98z0">
    <w:name w:val="WW8Num198z0"/>
    <w:rsid w:val="00DF53FB"/>
    <w:rPr>
      <w:rFonts w:ascii="Wingdings" w:hAnsi="Wingdings" w:cs="Symbol"/>
      <w:sz w:val="18"/>
      <w:szCs w:val="18"/>
    </w:rPr>
  </w:style>
  <w:style w:type="character" w:customStyle="1" w:styleId="WW8Num198z1">
    <w:name w:val="WW8Num198z1"/>
    <w:rsid w:val="00DF53FB"/>
    <w:rPr>
      <w:rFonts w:ascii="Courier New" w:hAnsi="Courier New" w:cs="Courier New"/>
    </w:rPr>
  </w:style>
  <w:style w:type="character" w:customStyle="1" w:styleId="WW8Num198z2">
    <w:name w:val="WW8Num198z2"/>
    <w:rsid w:val="00DF53FB"/>
    <w:rPr>
      <w:rFonts w:ascii="Wingdings" w:hAnsi="Wingdings" w:cs="Wingdings"/>
    </w:rPr>
  </w:style>
  <w:style w:type="character" w:customStyle="1" w:styleId="WW8Num199z0">
    <w:name w:val="WW8Num199z0"/>
    <w:rsid w:val="00DF53FB"/>
    <w:rPr>
      <w:rFonts w:ascii="Wingdings" w:hAnsi="Wingdings" w:cs="Symbol"/>
      <w:sz w:val="18"/>
      <w:szCs w:val="18"/>
    </w:rPr>
  </w:style>
  <w:style w:type="character" w:customStyle="1" w:styleId="WW8Num199z1">
    <w:name w:val="WW8Num199z1"/>
    <w:rsid w:val="00DF53FB"/>
    <w:rPr>
      <w:rFonts w:ascii="Courier New" w:hAnsi="Courier New" w:cs="Courier New"/>
    </w:rPr>
  </w:style>
  <w:style w:type="character" w:customStyle="1" w:styleId="WW8Num199z2">
    <w:name w:val="WW8Num199z2"/>
    <w:rsid w:val="00DF53FB"/>
    <w:rPr>
      <w:rFonts w:ascii="Wingdings" w:hAnsi="Wingdings" w:cs="Wingdings"/>
    </w:rPr>
  </w:style>
  <w:style w:type="character" w:customStyle="1" w:styleId="WW8Num200z0">
    <w:name w:val="WW8Num200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200z1">
    <w:name w:val="WW8Num200z1"/>
    <w:rsid w:val="00DF53FB"/>
    <w:rPr>
      <w:rFonts w:ascii="Courier New" w:hAnsi="Courier New" w:cs="Courier New"/>
    </w:rPr>
  </w:style>
  <w:style w:type="character" w:customStyle="1" w:styleId="WW8Num200z2">
    <w:name w:val="WW8Num200z2"/>
    <w:rsid w:val="00DF53FB"/>
    <w:rPr>
      <w:rFonts w:ascii="Wingdings" w:hAnsi="Wingdings" w:cs="Wingdings"/>
    </w:rPr>
  </w:style>
  <w:style w:type="character" w:customStyle="1" w:styleId="WW8Num200z3">
    <w:name w:val="WW8Num200z3"/>
    <w:rsid w:val="00DF53FB"/>
    <w:rPr>
      <w:rFonts w:ascii="Symbol" w:hAnsi="Symbol" w:cs="Symbol"/>
    </w:rPr>
  </w:style>
  <w:style w:type="character" w:customStyle="1" w:styleId="WW8Num201z0">
    <w:name w:val="WW8Num201z0"/>
    <w:rsid w:val="00DF53FB"/>
    <w:rPr>
      <w:sz w:val="22"/>
      <w:szCs w:val="22"/>
    </w:rPr>
  </w:style>
  <w:style w:type="character" w:customStyle="1" w:styleId="WW8Num201z1">
    <w:name w:val="WW8Num201z1"/>
    <w:rsid w:val="00DF53FB"/>
    <w:rPr>
      <w:rFonts w:ascii="Courier New" w:hAnsi="Courier New" w:cs="Courier New"/>
    </w:rPr>
  </w:style>
  <w:style w:type="character" w:customStyle="1" w:styleId="WW8Num201z2">
    <w:name w:val="WW8Num201z2"/>
    <w:rsid w:val="00DF53FB"/>
    <w:rPr>
      <w:rFonts w:ascii="Wingdings" w:hAnsi="Wingdings" w:cs="Wingdings"/>
    </w:rPr>
  </w:style>
  <w:style w:type="character" w:customStyle="1" w:styleId="WW8Num202z0">
    <w:name w:val="WW8Num202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202z1">
    <w:name w:val="WW8Num202z1"/>
    <w:rsid w:val="00DF53FB"/>
    <w:rPr>
      <w:rFonts w:ascii="Courier New" w:hAnsi="Courier New" w:cs="Courier New"/>
    </w:rPr>
  </w:style>
  <w:style w:type="character" w:customStyle="1" w:styleId="WW8Num202z2">
    <w:name w:val="WW8Num202z2"/>
    <w:rsid w:val="00DF53FB"/>
    <w:rPr>
      <w:rFonts w:ascii="Wingdings" w:hAnsi="Wingdings" w:cs="Wingdings"/>
    </w:rPr>
  </w:style>
  <w:style w:type="character" w:customStyle="1" w:styleId="WW8Num203z0">
    <w:name w:val="WW8Num203z0"/>
    <w:rsid w:val="00DF53FB"/>
    <w:rPr>
      <w:rFonts w:ascii="Wingdings" w:hAnsi="Wingdings" w:cs="Symbol"/>
      <w:sz w:val="18"/>
      <w:szCs w:val="18"/>
    </w:rPr>
  </w:style>
  <w:style w:type="character" w:customStyle="1" w:styleId="WW8Num203z1">
    <w:name w:val="WW8Num203z1"/>
    <w:rsid w:val="00DF53FB"/>
    <w:rPr>
      <w:rFonts w:ascii="Courier New" w:hAnsi="Courier New" w:cs="Courier New"/>
    </w:rPr>
  </w:style>
  <w:style w:type="character" w:customStyle="1" w:styleId="WW8Num203z2">
    <w:name w:val="WW8Num203z2"/>
    <w:rsid w:val="00DF53FB"/>
    <w:rPr>
      <w:rFonts w:ascii="Wingdings" w:hAnsi="Wingdings" w:cs="Wingdings"/>
    </w:rPr>
  </w:style>
  <w:style w:type="character" w:customStyle="1" w:styleId="WW8Num204z0">
    <w:name w:val="WW8Num204z0"/>
    <w:rsid w:val="00DF53FB"/>
    <w:rPr>
      <w:rFonts w:ascii="Wingdings" w:hAnsi="Wingdings" w:cs="Symbol"/>
      <w:sz w:val="18"/>
      <w:szCs w:val="18"/>
    </w:rPr>
  </w:style>
  <w:style w:type="character" w:customStyle="1" w:styleId="WW8Num204z1">
    <w:name w:val="WW8Num204z1"/>
    <w:rsid w:val="00DF53FB"/>
    <w:rPr>
      <w:rFonts w:ascii="Courier New" w:hAnsi="Courier New" w:cs="Courier New"/>
    </w:rPr>
  </w:style>
  <w:style w:type="character" w:customStyle="1" w:styleId="WW8Num204z2">
    <w:name w:val="WW8Num204z2"/>
    <w:rsid w:val="00DF53FB"/>
    <w:rPr>
      <w:rFonts w:ascii="Wingdings" w:hAnsi="Wingdings" w:cs="Wingdings"/>
    </w:rPr>
  </w:style>
  <w:style w:type="character" w:customStyle="1" w:styleId="WW8Num204z3">
    <w:name w:val="WW8Num204z3"/>
    <w:rsid w:val="00DF53FB"/>
    <w:rPr>
      <w:rFonts w:ascii="Symbol" w:hAnsi="Symbol" w:cs="Symbol"/>
    </w:rPr>
  </w:style>
  <w:style w:type="character" w:customStyle="1" w:styleId="WW8Num204z4">
    <w:name w:val="WW8Num204z4"/>
    <w:rsid w:val="00DF53FB"/>
  </w:style>
  <w:style w:type="character" w:customStyle="1" w:styleId="WW8Num204z5">
    <w:name w:val="WW8Num204z5"/>
    <w:rsid w:val="00DF53FB"/>
  </w:style>
  <w:style w:type="character" w:customStyle="1" w:styleId="WW8Num204z6">
    <w:name w:val="WW8Num204z6"/>
    <w:rsid w:val="00DF53FB"/>
  </w:style>
  <w:style w:type="character" w:customStyle="1" w:styleId="WW8Num204z7">
    <w:name w:val="WW8Num204z7"/>
    <w:rsid w:val="00DF53FB"/>
  </w:style>
  <w:style w:type="character" w:customStyle="1" w:styleId="WW8Num204z8">
    <w:name w:val="WW8Num204z8"/>
    <w:rsid w:val="00DF53FB"/>
  </w:style>
  <w:style w:type="character" w:customStyle="1" w:styleId="WW8Num205z0">
    <w:name w:val="WW8Num205z0"/>
    <w:rsid w:val="00DF53FB"/>
    <w:rPr>
      <w:sz w:val="22"/>
      <w:szCs w:val="22"/>
    </w:rPr>
  </w:style>
  <w:style w:type="character" w:customStyle="1" w:styleId="WW8Num205z1">
    <w:name w:val="WW8Num205z1"/>
    <w:rsid w:val="00DF53FB"/>
    <w:rPr>
      <w:rFonts w:ascii="Courier New" w:hAnsi="Courier New" w:cs="Courier New"/>
    </w:rPr>
  </w:style>
  <w:style w:type="character" w:customStyle="1" w:styleId="WW8Num206z0">
    <w:name w:val="WW8Num206z0"/>
    <w:rsid w:val="00DF53FB"/>
    <w:rPr>
      <w:rFonts w:ascii="Wingdings" w:hAnsi="Wingdings" w:cs="Symbol"/>
      <w:strike/>
      <w:sz w:val="18"/>
      <w:szCs w:val="18"/>
      <w:lang w:val="pl-PL"/>
    </w:rPr>
  </w:style>
  <w:style w:type="character" w:customStyle="1" w:styleId="WW8Num206z1">
    <w:name w:val="WW8Num206z1"/>
    <w:rsid w:val="00DF53FB"/>
    <w:rPr>
      <w:rFonts w:ascii="Courier New" w:hAnsi="Courier New" w:cs="Courier New"/>
    </w:rPr>
  </w:style>
  <w:style w:type="character" w:customStyle="1" w:styleId="WW8Num207z0">
    <w:name w:val="WW8Num207z0"/>
    <w:rsid w:val="00DF53FB"/>
    <w:rPr>
      <w:rFonts w:ascii="Wingdings" w:hAnsi="Wingdings" w:cs="Symbol"/>
      <w:strike/>
      <w:sz w:val="18"/>
      <w:szCs w:val="18"/>
    </w:rPr>
  </w:style>
  <w:style w:type="character" w:customStyle="1" w:styleId="WW8Num207z1">
    <w:name w:val="WW8Num207z1"/>
    <w:rsid w:val="00DF53FB"/>
    <w:rPr>
      <w:rFonts w:ascii="Courier New" w:hAnsi="Courier New" w:cs="Courier New"/>
    </w:rPr>
  </w:style>
  <w:style w:type="character" w:customStyle="1" w:styleId="WW8Num207z2">
    <w:name w:val="WW8Num207z2"/>
    <w:rsid w:val="00DF53FB"/>
    <w:rPr>
      <w:rFonts w:ascii="Wingdings" w:hAnsi="Wingdings" w:cs="Wingdings"/>
    </w:rPr>
  </w:style>
  <w:style w:type="character" w:customStyle="1" w:styleId="WW8Num208z0">
    <w:name w:val="WW8Num208z0"/>
    <w:rsid w:val="00DF53FB"/>
    <w:rPr>
      <w:rFonts w:ascii="Courier New" w:hAnsi="Courier New" w:cs="Courier New"/>
      <w:sz w:val="22"/>
      <w:szCs w:val="22"/>
      <w:lang w:val="pl-PL"/>
    </w:rPr>
  </w:style>
  <w:style w:type="character" w:customStyle="1" w:styleId="WW8Num208z1">
    <w:name w:val="WW8Num208z1"/>
    <w:rsid w:val="00DF53FB"/>
    <w:rPr>
      <w:rFonts w:ascii="Courier New" w:hAnsi="Courier New" w:cs="Courier New"/>
    </w:rPr>
  </w:style>
  <w:style w:type="character" w:customStyle="1" w:styleId="WW8Num208z2">
    <w:name w:val="WW8Num208z2"/>
    <w:rsid w:val="00DF53FB"/>
    <w:rPr>
      <w:rFonts w:ascii="Wingdings" w:hAnsi="Wingdings" w:cs="Wingdings"/>
    </w:rPr>
  </w:style>
  <w:style w:type="character" w:customStyle="1" w:styleId="WW8Num209z0">
    <w:name w:val="WW8Num209z0"/>
    <w:rsid w:val="00DF53FB"/>
    <w:rPr>
      <w:sz w:val="22"/>
      <w:szCs w:val="22"/>
      <w:lang w:val="pl-PL"/>
    </w:rPr>
  </w:style>
  <w:style w:type="character" w:customStyle="1" w:styleId="WW8Num209z1">
    <w:name w:val="WW8Num209z1"/>
    <w:rsid w:val="00DF53FB"/>
  </w:style>
  <w:style w:type="character" w:customStyle="1" w:styleId="WW8Num210z0">
    <w:name w:val="WW8Num210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210z1">
    <w:name w:val="WW8Num210z1"/>
    <w:rsid w:val="00DF53FB"/>
    <w:rPr>
      <w:rFonts w:ascii="Courier New" w:hAnsi="Courier New" w:cs="Courier New"/>
    </w:rPr>
  </w:style>
  <w:style w:type="character" w:customStyle="1" w:styleId="WW8Num211z0">
    <w:name w:val="WW8Num211z0"/>
    <w:rsid w:val="00DF53FB"/>
    <w:rPr>
      <w:rFonts w:ascii="Wingdings" w:hAnsi="Wingdings" w:cs="Symbol"/>
      <w:sz w:val="18"/>
      <w:szCs w:val="18"/>
    </w:rPr>
  </w:style>
  <w:style w:type="character" w:customStyle="1" w:styleId="WW8Num211z1">
    <w:name w:val="WW8Num211z1"/>
    <w:rsid w:val="00DF53FB"/>
    <w:rPr>
      <w:rFonts w:ascii="Courier New" w:hAnsi="Courier New" w:cs="Courier New"/>
    </w:rPr>
  </w:style>
  <w:style w:type="character" w:customStyle="1" w:styleId="WW8Num212z0">
    <w:name w:val="WW8Num212z0"/>
    <w:rsid w:val="00DF53FB"/>
    <w:rPr>
      <w:rFonts w:ascii="Wingdings" w:hAnsi="Wingdings" w:cs="Symbol"/>
      <w:b w:val="0"/>
      <w:sz w:val="18"/>
      <w:szCs w:val="18"/>
      <w:lang w:val="pl-PL"/>
    </w:rPr>
  </w:style>
  <w:style w:type="character" w:customStyle="1" w:styleId="WW8Num212z1">
    <w:name w:val="WW8Num212z1"/>
    <w:rsid w:val="00DF53FB"/>
    <w:rPr>
      <w:rFonts w:ascii="Courier New" w:hAnsi="Courier New" w:cs="Courier New"/>
    </w:rPr>
  </w:style>
  <w:style w:type="character" w:customStyle="1" w:styleId="WW8Num212z3">
    <w:name w:val="WW8Num212z3"/>
    <w:rsid w:val="00DF53FB"/>
    <w:rPr>
      <w:rFonts w:ascii="Symbol" w:hAnsi="Symbol" w:cs="Symbol"/>
    </w:rPr>
  </w:style>
  <w:style w:type="character" w:customStyle="1" w:styleId="WW8Num213z0">
    <w:name w:val="WW8Num213z0"/>
    <w:rsid w:val="00DF53FB"/>
    <w:rPr>
      <w:rFonts w:ascii="Courier New" w:hAnsi="Courier New" w:cs="Courier New"/>
      <w:sz w:val="22"/>
      <w:szCs w:val="22"/>
      <w:lang w:val="pl-PL"/>
    </w:rPr>
  </w:style>
  <w:style w:type="character" w:customStyle="1" w:styleId="WW8Num213z1">
    <w:name w:val="WW8Num213z1"/>
    <w:rsid w:val="00DF53FB"/>
    <w:rPr>
      <w:rFonts w:ascii="OpenSymbol" w:hAnsi="OpenSymbol" w:cs="OpenSymbol"/>
    </w:rPr>
  </w:style>
  <w:style w:type="character" w:customStyle="1" w:styleId="WW8Num214z0">
    <w:name w:val="WW8Num214z0"/>
    <w:rsid w:val="00DF53FB"/>
    <w:rPr>
      <w:rFonts w:ascii="Wingdings" w:hAnsi="Wingdings" w:cs="Symbol"/>
      <w:sz w:val="18"/>
      <w:szCs w:val="18"/>
    </w:rPr>
  </w:style>
  <w:style w:type="character" w:customStyle="1" w:styleId="WW8Num214z1">
    <w:name w:val="WW8Num214z1"/>
    <w:rsid w:val="00DF53FB"/>
    <w:rPr>
      <w:rFonts w:ascii="Courier New" w:hAnsi="Courier New" w:cs="Courier New"/>
    </w:rPr>
  </w:style>
  <w:style w:type="character" w:customStyle="1" w:styleId="WW8Num215z0">
    <w:name w:val="WW8Num215z0"/>
    <w:rsid w:val="00DF53FB"/>
    <w:rPr>
      <w:rFonts w:ascii="Symbol" w:hAnsi="Symbol" w:cs="Symbol"/>
      <w:sz w:val="22"/>
      <w:szCs w:val="22"/>
      <w:lang w:val="pl-PL"/>
    </w:rPr>
  </w:style>
  <w:style w:type="character" w:customStyle="1" w:styleId="WW8Num215z1">
    <w:name w:val="WW8Num215z1"/>
    <w:rsid w:val="00DF53FB"/>
    <w:rPr>
      <w:rFonts w:ascii="Courier New" w:hAnsi="Courier New" w:cs="Courier New"/>
    </w:rPr>
  </w:style>
  <w:style w:type="character" w:customStyle="1" w:styleId="WW8Num216z0">
    <w:name w:val="WW8Num216z0"/>
    <w:rsid w:val="00DF53FB"/>
    <w:rPr>
      <w:rFonts w:ascii="Wingdings" w:hAnsi="Wingdings" w:cs="Symbol"/>
      <w:sz w:val="18"/>
      <w:szCs w:val="18"/>
    </w:rPr>
  </w:style>
  <w:style w:type="character" w:customStyle="1" w:styleId="WW8Num216z1">
    <w:name w:val="WW8Num216z1"/>
    <w:rsid w:val="00DF53FB"/>
    <w:rPr>
      <w:rFonts w:ascii="Courier New" w:hAnsi="Courier New" w:cs="Courier New"/>
    </w:rPr>
  </w:style>
  <w:style w:type="character" w:customStyle="1" w:styleId="WW8Num216z2">
    <w:name w:val="WW8Num216z2"/>
    <w:rsid w:val="00DF53FB"/>
    <w:rPr>
      <w:rFonts w:ascii="Wingdings" w:hAnsi="Wingdings" w:cs="Wingdings"/>
    </w:rPr>
  </w:style>
  <w:style w:type="character" w:customStyle="1" w:styleId="WW8Num217z0">
    <w:name w:val="WW8Num217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217z1">
    <w:name w:val="WW8Num217z1"/>
    <w:rsid w:val="00DF53FB"/>
    <w:rPr>
      <w:rFonts w:ascii="Courier New" w:hAnsi="Courier New" w:cs="Courier New"/>
    </w:rPr>
  </w:style>
  <w:style w:type="character" w:customStyle="1" w:styleId="WW8Num218z0">
    <w:name w:val="WW8Num218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218z1">
    <w:name w:val="WW8Num218z1"/>
    <w:rsid w:val="00DF53FB"/>
    <w:rPr>
      <w:rFonts w:ascii="Courier New" w:hAnsi="Courier New" w:cs="Courier New"/>
    </w:rPr>
  </w:style>
  <w:style w:type="character" w:customStyle="1" w:styleId="WW8Num219z0">
    <w:name w:val="WW8Num219z0"/>
    <w:rsid w:val="00DF53FB"/>
    <w:rPr>
      <w:rFonts w:ascii="Wingdings" w:hAnsi="Wingdings" w:cs="Symbol"/>
      <w:strike/>
      <w:color w:val="0000FF"/>
      <w:sz w:val="18"/>
      <w:szCs w:val="18"/>
    </w:rPr>
  </w:style>
  <w:style w:type="character" w:customStyle="1" w:styleId="WW8Num219z1">
    <w:name w:val="WW8Num219z1"/>
    <w:rsid w:val="00DF53FB"/>
    <w:rPr>
      <w:rFonts w:ascii="Courier New" w:hAnsi="Courier New" w:cs="Courier New"/>
    </w:rPr>
  </w:style>
  <w:style w:type="character" w:customStyle="1" w:styleId="WW8Num220z0">
    <w:name w:val="WW8Num220z0"/>
    <w:rsid w:val="00DF53FB"/>
    <w:rPr>
      <w:sz w:val="22"/>
      <w:szCs w:val="22"/>
      <w:lang w:val="pl-PL"/>
    </w:rPr>
  </w:style>
  <w:style w:type="character" w:customStyle="1" w:styleId="WW8Num220z1">
    <w:name w:val="WW8Num220z1"/>
    <w:rsid w:val="00DF53FB"/>
  </w:style>
  <w:style w:type="character" w:customStyle="1" w:styleId="WW8Num220z2">
    <w:name w:val="WW8Num220z2"/>
    <w:rsid w:val="00DF53FB"/>
  </w:style>
  <w:style w:type="character" w:customStyle="1" w:styleId="WW8Num221z0">
    <w:name w:val="WW8Num221z0"/>
    <w:rsid w:val="00DF53FB"/>
    <w:rPr>
      <w:rFonts w:ascii="Wingdings" w:hAnsi="Wingdings" w:cs="Symbol"/>
      <w:sz w:val="18"/>
      <w:szCs w:val="18"/>
    </w:rPr>
  </w:style>
  <w:style w:type="character" w:customStyle="1" w:styleId="WW8Num221z1">
    <w:name w:val="WW8Num221z1"/>
    <w:rsid w:val="00DF53FB"/>
    <w:rPr>
      <w:rFonts w:ascii="Courier New" w:hAnsi="Courier New" w:cs="Courier New"/>
    </w:rPr>
  </w:style>
  <w:style w:type="character" w:customStyle="1" w:styleId="WW8Num221z2">
    <w:name w:val="WW8Num221z2"/>
    <w:rsid w:val="00DF53FB"/>
    <w:rPr>
      <w:rFonts w:ascii="Wingdings" w:hAnsi="Wingdings" w:cs="Wingdings"/>
    </w:rPr>
  </w:style>
  <w:style w:type="character" w:customStyle="1" w:styleId="WW8Num222z0">
    <w:name w:val="WW8Num222z0"/>
    <w:rsid w:val="00DF53FB"/>
    <w:rPr>
      <w:rFonts w:ascii="Wingdings" w:hAnsi="Wingdings" w:cs="Symbol"/>
      <w:b w:val="0"/>
      <w:sz w:val="18"/>
      <w:szCs w:val="18"/>
    </w:rPr>
  </w:style>
  <w:style w:type="character" w:customStyle="1" w:styleId="WW8Num222z1">
    <w:name w:val="WW8Num222z1"/>
    <w:rsid w:val="00DF53FB"/>
    <w:rPr>
      <w:rFonts w:ascii="Courier New" w:hAnsi="Courier New" w:cs="Courier New"/>
    </w:rPr>
  </w:style>
  <w:style w:type="character" w:customStyle="1" w:styleId="WW8Num222z2">
    <w:name w:val="WW8Num222z2"/>
    <w:rsid w:val="00DF53FB"/>
    <w:rPr>
      <w:rFonts w:ascii="Wingdings" w:hAnsi="Wingdings" w:cs="Wingdings"/>
    </w:rPr>
  </w:style>
  <w:style w:type="character" w:customStyle="1" w:styleId="WW8Num222z3">
    <w:name w:val="WW8Num222z3"/>
    <w:rsid w:val="00DF53FB"/>
    <w:rPr>
      <w:rFonts w:ascii="Symbol" w:hAnsi="Symbol" w:cs="Symbol"/>
    </w:rPr>
  </w:style>
  <w:style w:type="character" w:customStyle="1" w:styleId="WW8Num222z4">
    <w:name w:val="WW8Num222z4"/>
    <w:rsid w:val="00DF53FB"/>
  </w:style>
  <w:style w:type="character" w:customStyle="1" w:styleId="WW8Num222z5">
    <w:name w:val="WW8Num222z5"/>
    <w:rsid w:val="00DF53FB"/>
  </w:style>
  <w:style w:type="character" w:customStyle="1" w:styleId="WW8Num222z6">
    <w:name w:val="WW8Num222z6"/>
    <w:rsid w:val="00DF53FB"/>
  </w:style>
  <w:style w:type="character" w:customStyle="1" w:styleId="WW8Num222z7">
    <w:name w:val="WW8Num222z7"/>
    <w:rsid w:val="00DF53FB"/>
  </w:style>
  <w:style w:type="character" w:customStyle="1" w:styleId="WW8Num222z8">
    <w:name w:val="WW8Num222z8"/>
    <w:rsid w:val="00DF53FB"/>
  </w:style>
  <w:style w:type="character" w:customStyle="1" w:styleId="WW8Num223z0">
    <w:name w:val="WW8Num223z0"/>
    <w:rsid w:val="00DF53FB"/>
    <w:rPr>
      <w:rFonts w:ascii="Symbol" w:hAnsi="Symbol" w:cs="OpenSymbol"/>
      <w:sz w:val="22"/>
      <w:szCs w:val="22"/>
      <w:lang w:val="pl-PL"/>
    </w:rPr>
  </w:style>
  <w:style w:type="character" w:customStyle="1" w:styleId="WW8Num223z1">
    <w:name w:val="WW8Num223z1"/>
    <w:rsid w:val="00DF53FB"/>
    <w:rPr>
      <w:rFonts w:ascii="OpenSymbol" w:hAnsi="OpenSymbol" w:cs="OpenSymbol"/>
    </w:rPr>
  </w:style>
  <w:style w:type="character" w:customStyle="1" w:styleId="WW8Num224z0">
    <w:name w:val="WW8Num224z0"/>
    <w:rsid w:val="00DF53FB"/>
    <w:rPr>
      <w:rFonts w:ascii="Symbol" w:hAnsi="Symbol" w:cs="Symbol"/>
      <w:sz w:val="22"/>
      <w:szCs w:val="22"/>
      <w:lang w:val="pl-PL"/>
    </w:rPr>
  </w:style>
  <w:style w:type="character" w:customStyle="1" w:styleId="WW8Num224z1">
    <w:name w:val="WW8Num224z1"/>
    <w:rsid w:val="00DF53FB"/>
    <w:rPr>
      <w:rFonts w:ascii="OpenSymbol" w:hAnsi="OpenSymbol" w:cs="OpenSymbol"/>
    </w:rPr>
  </w:style>
  <w:style w:type="character" w:customStyle="1" w:styleId="WW8Num225z0">
    <w:name w:val="WW8Num225z0"/>
    <w:rsid w:val="00DF53FB"/>
    <w:rPr>
      <w:rFonts w:ascii="Calibri" w:hAnsi="Calibri" w:cs="Calibri"/>
      <w:b/>
      <w:sz w:val="24"/>
      <w:szCs w:val="24"/>
    </w:rPr>
  </w:style>
  <w:style w:type="character" w:customStyle="1" w:styleId="WW8Num225z1">
    <w:name w:val="WW8Num225z1"/>
    <w:rsid w:val="00DF53FB"/>
  </w:style>
  <w:style w:type="character" w:customStyle="1" w:styleId="WW8Num225z2">
    <w:name w:val="WW8Num225z2"/>
    <w:rsid w:val="00DF53FB"/>
  </w:style>
  <w:style w:type="character" w:customStyle="1" w:styleId="WW8Num225z3">
    <w:name w:val="WW8Num225z3"/>
    <w:rsid w:val="00DF53FB"/>
  </w:style>
  <w:style w:type="character" w:customStyle="1" w:styleId="WW8Num225z4">
    <w:name w:val="WW8Num225z4"/>
    <w:rsid w:val="00DF53FB"/>
  </w:style>
  <w:style w:type="character" w:customStyle="1" w:styleId="WW8Num225z5">
    <w:name w:val="WW8Num225z5"/>
    <w:rsid w:val="00DF53FB"/>
  </w:style>
  <w:style w:type="character" w:customStyle="1" w:styleId="WW8Num225z6">
    <w:name w:val="WW8Num225z6"/>
    <w:rsid w:val="00DF53FB"/>
  </w:style>
  <w:style w:type="character" w:customStyle="1" w:styleId="WW8Num225z7">
    <w:name w:val="WW8Num225z7"/>
    <w:rsid w:val="00DF53FB"/>
  </w:style>
  <w:style w:type="character" w:customStyle="1" w:styleId="WW8Num225z8">
    <w:name w:val="WW8Num225z8"/>
    <w:rsid w:val="00DF53FB"/>
  </w:style>
  <w:style w:type="character" w:customStyle="1" w:styleId="WW8Num226z0">
    <w:name w:val="WW8Num226z0"/>
    <w:rsid w:val="00DF53FB"/>
    <w:rPr>
      <w:rFonts w:ascii="Symbol" w:hAnsi="Symbol" w:cs="Symbol"/>
      <w:sz w:val="22"/>
      <w:szCs w:val="22"/>
    </w:rPr>
  </w:style>
  <w:style w:type="character" w:customStyle="1" w:styleId="WW8Num226z1">
    <w:name w:val="WW8Num226z1"/>
    <w:rsid w:val="00DF53FB"/>
    <w:rPr>
      <w:rFonts w:ascii="Courier New" w:hAnsi="Courier New" w:cs="Courier New"/>
    </w:rPr>
  </w:style>
  <w:style w:type="character" w:customStyle="1" w:styleId="WW8Num226z2">
    <w:name w:val="WW8Num226z2"/>
    <w:rsid w:val="00DF53FB"/>
    <w:rPr>
      <w:rFonts w:ascii="Wingdings" w:hAnsi="Wingdings" w:cs="Wingdings"/>
    </w:rPr>
  </w:style>
  <w:style w:type="character" w:customStyle="1" w:styleId="WW8Num227z0">
    <w:name w:val="WW8Num227z0"/>
    <w:rsid w:val="00DF53FB"/>
    <w:rPr>
      <w:rFonts w:ascii="Symbol" w:hAnsi="Symbol" w:cs="Symbol"/>
      <w:sz w:val="22"/>
      <w:szCs w:val="22"/>
    </w:rPr>
  </w:style>
  <w:style w:type="character" w:customStyle="1" w:styleId="WW8Num227z1">
    <w:name w:val="WW8Num227z1"/>
    <w:rsid w:val="00DF53FB"/>
    <w:rPr>
      <w:rFonts w:ascii="OpenSymbol" w:hAnsi="OpenSymbol" w:cs="OpenSymbol"/>
    </w:rPr>
  </w:style>
  <w:style w:type="character" w:customStyle="1" w:styleId="Domylnaczcionkaakapitu5">
    <w:name w:val="Domyślna czcionka akapitu5"/>
    <w:rsid w:val="00DF53FB"/>
  </w:style>
  <w:style w:type="character" w:customStyle="1" w:styleId="WW8Num23z1">
    <w:name w:val="WW8Num23z1"/>
    <w:rsid w:val="00DF53FB"/>
    <w:rPr>
      <w:rFonts w:ascii="Courier New" w:hAnsi="Courier New" w:cs="Courier New"/>
    </w:rPr>
  </w:style>
  <w:style w:type="character" w:customStyle="1" w:styleId="WW8Num30z1">
    <w:name w:val="WW8Num30z1"/>
    <w:rsid w:val="00DF53FB"/>
    <w:rPr>
      <w:rFonts w:ascii="Courier New" w:hAnsi="Courier New" w:cs="Courier New"/>
    </w:rPr>
  </w:style>
  <w:style w:type="character" w:customStyle="1" w:styleId="WW8Num30z2">
    <w:name w:val="WW8Num30z2"/>
    <w:rsid w:val="00DF53FB"/>
    <w:rPr>
      <w:rFonts w:ascii="Wingdings" w:hAnsi="Wingdings" w:cs="Wingdings"/>
    </w:rPr>
  </w:style>
  <w:style w:type="character" w:customStyle="1" w:styleId="WW8Num30z3">
    <w:name w:val="WW8Num30z3"/>
    <w:rsid w:val="00DF53FB"/>
    <w:rPr>
      <w:rFonts w:ascii="Symbol" w:hAnsi="Symbol" w:cs="Symbol"/>
    </w:rPr>
  </w:style>
  <w:style w:type="character" w:customStyle="1" w:styleId="WW8Num30z4">
    <w:name w:val="WW8Num30z4"/>
    <w:rsid w:val="00DF53FB"/>
    <w:rPr>
      <w:rFonts w:ascii="Courier New" w:hAnsi="Courier New" w:cs="Courier New"/>
    </w:rPr>
  </w:style>
  <w:style w:type="character" w:customStyle="1" w:styleId="WW8Num72z1">
    <w:name w:val="WW8Num72z1"/>
    <w:rsid w:val="00DF53FB"/>
    <w:rPr>
      <w:rFonts w:ascii="Courier New" w:hAnsi="Courier New" w:cs="Courier New"/>
    </w:rPr>
  </w:style>
  <w:style w:type="character" w:customStyle="1" w:styleId="WW8Num79z2">
    <w:name w:val="WW8Num79z2"/>
    <w:rsid w:val="00DF53FB"/>
    <w:rPr>
      <w:rFonts w:ascii="Wingdings" w:hAnsi="Wingdings" w:cs="Wingdings"/>
    </w:rPr>
  </w:style>
  <w:style w:type="character" w:customStyle="1" w:styleId="WW8Num79z3">
    <w:name w:val="WW8Num79z3"/>
    <w:rsid w:val="00DF53FB"/>
    <w:rPr>
      <w:rFonts w:ascii="Symbol" w:hAnsi="Symbol" w:cs="Symbol"/>
    </w:rPr>
  </w:style>
  <w:style w:type="character" w:customStyle="1" w:styleId="WW8Num80z1">
    <w:name w:val="WW8Num80z1"/>
    <w:rsid w:val="00DF53FB"/>
    <w:rPr>
      <w:rFonts w:ascii="Courier New" w:hAnsi="Courier New" w:cs="Courier New"/>
    </w:rPr>
  </w:style>
  <w:style w:type="character" w:customStyle="1" w:styleId="WW8Num86z3">
    <w:name w:val="WW8Num86z3"/>
    <w:rsid w:val="00DF53FB"/>
    <w:rPr>
      <w:rFonts w:ascii="Symbol" w:hAnsi="Symbol" w:cs="Symbol"/>
    </w:rPr>
  </w:style>
  <w:style w:type="character" w:customStyle="1" w:styleId="WW8Num86z4">
    <w:name w:val="WW8Num86z4"/>
    <w:rsid w:val="00DF53FB"/>
    <w:rPr>
      <w:rFonts w:ascii="Courier New" w:hAnsi="Courier New" w:cs="Courier New"/>
    </w:rPr>
  </w:style>
  <w:style w:type="character" w:customStyle="1" w:styleId="WW8Num87z1">
    <w:name w:val="WW8Num87z1"/>
    <w:rsid w:val="00DF53FB"/>
    <w:rPr>
      <w:rFonts w:ascii="Courier New" w:hAnsi="Courier New" w:cs="Courier New"/>
      <w:color w:val="000000"/>
      <w:sz w:val="18"/>
      <w:szCs w:val="18"/>
    </w:rPr>
  </w:style>
  <w:style w:type="character" w:customStyle="1" w:styleId="WW8Num90z1">
    <w:name w:val="WW8Num90z1"/>
    <w:rsid w:val="00DF53FB"/>
    <w:rPr>
      <w:rFonts w:ascii="Courier New" w:hAnsi="Courier New" w:cs="Courier New"/>
    </w:rPr>
  </w:style>
  <w:style w:type="character" w:customStyle="1" w:styleId="WW8Num98z1">
    <w:name w:val="WW8Num98z1"/>
    <w:rsid w:val="00DF53FB"/>
    <w:rPr>
      <w:rFonts w:ascii="Courier New" w:hAnsi="Courier New" w:cs="Courier New"/>
    </w:rPr>
  </w:style>
  <w:style w:type="character" w:customStyle="1" w:styleId="WW8Num102z1">
    <w:name w:val="WW8Num102z1"/>
    <w:rsid w:val="00DF53FB"/>
    <w:rPr>
      <w:rFonts w:ascii="Courier New" w:hAnsi="Courier New" w:cs="Courier New"/>
    </w:rPr>
  </w:style>
  <w:style w:type="character" w:customStyle="1" w:styleId="WW8Num119z1">
    <w:name w:val="WW8Num119z1"/>
    <w:rsid w:val="00DF53FB"/>
    <w:rPr>
      <w:rFonts w:ascii="Courier New" w:hAnsi="Courier New" w:cs="Courier New"/>
      <w:strike/>
    </w:rPr>
  </w:style>
  <w:style w:type="character" w:customStyle="1" w:styleId="WW8Num120z1">
    <w:name w:val="WW8Num120z1"/>
    <w:rsid w:val="00DF53FB"/>
    <w:rPr>
      <w:rFonts w:ascii="Courier New" w:hAnsi="Courier New" w:cs="Courier New"/>
    </w:rPr>
  </w:style>
  <w:style w:type="character" w:customStyle="1" w:styleId="WW8Num120z2">
    <w:name w:val="WW8Num120z2"/>
    <w:rsid w:val="00DF53FB"/>
    <w:rPr>
      <w:rFonts w:ascii="Wingdings" w:hAnsi="Wingdings" w:cs="Wingdings"/>
    </w:rPr>
  </w:style>
  <w:style w:type="character" w:customStyle="1" w:styleId="WW8Num121z1">
    <w:name w:val="WW8Num121z1"/>
    <w:rsid w:val="00DF53FB"/>
    <w:rPr>
      <w:rFonts w:ascii="Times New Roman" w:hAnsi="Times New Roman" w:cs="Times New Roman"/>
      <w:sz w:val="28"/>
      <w:szCs w:val="28"/>
    </w:rPr>
  </w:style>
  <w:style w:type="character" w:customStyle="1" w:styleId="WW8Num121z2">
    <w:name w:val="WW8Num121z2"/>
    <w:rsid w:val="00DF53FB"/>
    <w:rPr>
      <w:rFonts w:ascii="Wingdings" w:hAnsi="Wingdings" w:cs="Wingdings"/>
    </w:rPr>
  </w:style>
  <w:style w:type="character" w:customStyle="1" w:styleId="WW8Num122z1">
    <w:name w:val="WW8Num122z1"/>
    <w:rsid w:val="00DF53FB"/>
    <w:rPr>
      <w:rFonts w:ascii="Courier New" w:hAnsi="Courier New" w:cs="Courier New"/>
    </w:rPr>
  </w:style>
  <w:style w:type="character" w:customStyle="1" w:styleId="WW8Num122z2">
    <w:name w:val="WW8Num122z2"/>
    <w:rsid w:val="00DF53FB"/>
    <w:rPr>
      <w:rFonts w:ascii="Wingdings" w:hAnsi="Wingdings" w:cs="Wingdings"/>
    </w:rPr>
  </w:style>
  <w:style w:type="character" w:customStyle="1" w:styleId="WW8Num123z1">
    <w:name w:val="WW8Num123z1"/>
    <w:rsid w:val="00DF53FB"/>
    <w:rPr>
      <w:rFonts w:ascii="Courier New" w:hAnsi="Courier New" w:cs="Courier New"/>
    </w:rPr>
  </w:style>
  <w:style w:type="character" w:customStyle="1" w:styleId="WW8Num123z2">
    <w:name w:val="WW8Num123z2"/>
    <w:rsid w:val="00DF53FB"/>
    <w:rPr>
      <w:rFonts w:ascii="Wingdings" w:hAnsi="Wingdings" w:cs="Wingdings"/>
    </w:rPr>
  </w:style>
  <w:style w:type="character" w:customStyle="1" w:styleId="WW8Num124z1">
    <w:name w:val="WW8Num124z1"/>
    <w:rsid w:val="00DF53FB"/>
    <w:rPr>
      <w:rFonts w:ascii="Courier New" w:hAnsi="Courier New" w:cs="Courier New"/>
    </w:rPr>
  </w:style>
  <w:style w:type="character" w:customStyle="1" w:styleId="WW8Num124z2">
    <w:name w:val="WW8Num124z2"/>
    <w:rsid w:val="00DF53FB"/>
    <w:rPr>
      <w:rFonts w:ascii="Wingdings" w:hAnsi="Wingdings" w:cs="Wingdings"/>
    </w:rPr>
  </w:style>
  <w:style w:type="character" w:customStyle="1" w:styleId="WW8Num125z1">
    <w:name w:val="WW8Num125z1"/>
    <w:rsid w:val="00DF53FB"/>
    <w:rPr>
      <w:rFonts w:ascii="Courier New" w:hAnsi="Courier New" w:cs="Courier New"/>
    </w:rPr>
  </w:style>
  <w:style w:type="character" w:customStyle="1" w:styleId="WW8Num125z2">
    <w:name w:val="WW8Num125z2"/>
    <w:rsid w:val="00DF53FB"/>
    <w:rPr>
      <w:rFonts w:ascii="Wingdings" w:hAnsi="Wingdings" w:cs="Wingdings"/>
    </w:rPr>
  </w:style>
  <w:style w:type="character" w:customStyle="1" w:styleId="WW8Num127z2">
    <w:name w:val="WW8Num127z2"/>
    <w:rsid w:val="00DF53FB"/>
    <w:rPr>
      <w:rFonts w:ascii="Wingdings" w:hAnsi="Wingdings" w:cs="Wingdings"/>
    </w:rPr>
  </w:style>
  <w:style w:type="character" w:customStyle="1" w:styleId="WW8Num127z3">
    <w:name w:val="WW8Num127z3"/>
    <w:rsid w:val="00DF53FB"/>
    <w:rPr>
      <w:rFonts w:ascii="Symbol" w:hAnsi="Symbol" w:cs="Symbol"/>
    </w:rPr>
  </w:style>
  <w:style w:type="character" w:customStyle="1" w:styleId="Domylnaczcionkaakapitu4">
    <w:name w:val="Domyślna czcionka akapitu4"/>
    <w:rsid w:val="00DF53FB"/>
  </w:style>
  <w:style w:type="character" w:customStyle="1" w:styleId="WW8Num8z4">
    <w:name w:val="WW8Num8z4"/>
    <w:rsid w:val="00DF53FB"/>
    <w:rPr>
      <w:rFonts w:ascii="Courier New" w:hAnsi="Courier New" w:cs="Courier New"/>
    </w:rPr>
  </w:style>
  <w:style w:type="character" w:customStyle="1" w:styleId="WW8Num9z1">
    <w:name w:val="WW8Num9z1"/>
    <w:rsid w:val="00DF53FB"/>
    <w:rPr>
      <w:rFonts w:ascii="Wingdings" w:hAnsi="Wingdings" w:cs="Courier New"/>
    </w:rPr>
  </w:style>
  <w:style w:type="character" w:customStyle="1" w:styleId="WW8Num19z1">
    <w:name w:val="WW8Num19z1"/>
    <w:rsid w:val="00DF53FB"/>
    <w:rPr>
      <w:rFonts w:ascii="Courier New" w:hAnsi="Courier New" w:cs="Courier New"/>
    </w:rPr>
  </w:style>
  <w:style w:type="character" w:customStyle="1" w:styleId="WW8Num19z4">
    <w:name w:val="WW8Num19z4"/>
    <w:rsid w:val="00DF53FB"/>
  </w:style>
  <w:style w:type="character" w:customStyle="1" w:styleId="WW8Num19z5">
    <w:name w:val="WW8Num19z5"/>
    <w:rsid w:val="00DF53FB"/>
  </w:style>
  <w:style w:type="character" w:customStyle="1" w:styleId="WW8Num19z6">
    <w:name w:val="WW8Num19z6"/>
    <w:rsid w:val="00DF53FB"/>
  </w:style>
  <w:style w:type="character" w:customStyle="1" w:styleId="WW8Num19z7">
    <w:name w:val="WW8Num19z7"/>
    <w:rsid w:val="00DF53FB"/>
  </w:style>
  <w:style w:type="character" w:customStyle="1" w:styleId="WW8Num19z8">
    <w:name w:val="WW8Num19z8"/>
    <w:rsid w:val="00DF53FB"/>
  </w:style>
  <w:style w:type="character" w:customStyle="1" w:styleId="WW8Num22z1">
    <w:name w:val="WW8Num22z1"/>
    <w:rsid w:val="00DF53FB"/>
    <w:rPr>
      <w:rFonts w:ascii="Courier New" w:hAnsi="Courier New" w:cs="Courier New"/>
    </w:rPr>
  </w:style>
  <w:style w:type="character" w:customStyle="1" w:styleId="WW8Num22z4">
    <w:name w:val="WW8Num22z4"/>
    <w:rsid w:val="00DF53FB"/>
  </w:style>
  <w:style w:type="character" w:customStyle="1" w:styleId="WW8Num22z5">
    <w:name w:val="WW8Num22z5"/>
    <w:rsid w:val="00DF53FB"/>
  </w:style>
  <w:style w:type="character" w:customStyle="1" w:styleId="WW8Num22z6">
    <w:name w:val="WW8Num22z6"/>
    <w:rsid w:val="00DF53FB"/>
  </w:style>
  <w:style w:type="character" w:customStyle="1" w:styleId="WW8Num22z7">
    <w:name w:val="WW8Num22z7"/>
    <w:rsid w:val="00DF53FB"/>
  </w:style>
  <w:style w:type="character" w:customStyle="1" w:styleId="WW8Num22z8">
    <w:name w:val="WW8Num22z8"/>
    <w:rsid w:val="00DF53FB"/>
  </w:style>
  <w:style w:type="character" w:customStyle="1" w:styleId="WW8Num42z1">
    <w:name w:val="WW8Num42z1"/>
    <w:rsid w:val="00DF53FB"/>
    <w:rPr>
      <w:rFonts w:ascii="Courier New" w:hAnsi="Courier New" w:cs="Courier New"/>
    </w:rPr>
  </w:style>
  <w:style w:type="character" w:customStyle="1" w:styleId="WW8Num42z3">
    <w:name w:val="WW8Num42z3"/>
    <w:rsid w:val="00DF53FB"/>
    <w:rPr>
      <w:rFonts w:ascii="Symbol" w:hAnsi="Symbol" w:cs="Symbol"/>
    </w:rPr>
  </w:style>
  <w:style w:type="character" w:customStyle="1" w:styleId="WW8Num58z1">
    <w:name w:val="WW8Num58z1"/>
    <w:rsid w:val="00DF53FB"/>
    <w:rPr>
      <w:rFonts w:ascii="Courier New" w:hAnsi="Courier New" w:cs="Courier New"/>
    </w:rPr>
  </w:style>
  <w:style w:type="character" w:customStyle="1" w:styleId="WW8Num75z1">
    <w:name w:val="WW8Num75z1"/>
    <w:rsid w:val="00DF53FB"/>
    <w:rPr>
      <w:rFonts w:ascii="Courier New" w:hAnsi="Courier New" w:cs="Courier New"/>
    </w:rPr>
  </w:style>
  <w:style w:type="character" w:customStyle="1" w:styleId="WW8Num87z3">
    <w:name w:val="WW8Num87z3"/>
    <w:rsid w:val="00DF53FB"/>
    <w:rPr>
      <w:rFonts w:ascii="Symbol" w:hAnsi="Symbol" w:cs="Symbol"/>
    </w:rPr>
  </w:style>
  <w:style w:type="character" w:customStyle="1" w:styleId="WW8Num87z4">
    <w:name w:val="WW8Num87z4"/>
    <w:rsid w:val="00DF53FB"/>
    <w:rPr>
      <w:rFonts w:ascii="Courier New" w:hAnsi="Courier New" w:cs="Courier New"/>
    </w:rPr>
  </w:style>
  <w:style w:type="character" w:customStyle="1" w:styleId="WW8Num87z5">
    <w:name w:val="WW8Num87z5"/>
    <w:rsid w:val="00DF53FB"/>
    <w:rPr>
      <w:rFonts w:ascii="Wingdings" w:hAnsi="Wingdings" w:cs="Wingdings"/>
    </w:rPr>
  </w:style>
  <w:style w:type="character" w:customStyle="1" w:styleId="WW8Num96z1">
    <w:name w:val="WW8Num96z1"/>
    <w:rsid w:val="00DF53FB"/>
    <w:rPr>
      <w:rFonts w:ascii="Courier New" w:hAnsi="Courier New" w:cs="Courier New"/>
    </w:rPr>
  </w:style>
  <w:style w:type="character" w:customStyle="1" w:styleId="WW8Num96z2">
    <w:name w:val="WW8Num96z2"/>
    <w:rsid w:val="00DF53FB"/>
    <w:rPr>
      <w:rFonts w:ascii="Wingdings" w:hAnsi="Wingdings" w:cs="Wingdings"/>
    </w:rPr>
  </w:style>
  <w:style w:type="character" w:customStyle="1" w:styleId="WW8Num96z3">
    <w:name w:val="WW8Num96z3"/>
    <w:rsid w:val="00DF53FB"/>
    <w:rPr>
      <w:rFonts w:ascii="Symbol" w:hAnsi="Symbol" w:cs="Symbol"/>
    </w:rPr>
  </w:style>
  <w:style w:type="character" w:customStyle="1" w:styleId="WW8Num110z1">
    <w:name w:val="WW8Num110z1"/>
    <w:rsid w:val="00DF53FB"/>
    <w:rPr>
      <w:rFonts w:ascii="Courier New" w:hAnsi="Courier New" w:cs="Courier New"/>
    </w:rPr>
  </w:style>
  <w:style w:type="character" w:customStyle="1" w:styleId="WW8Num110z2">
    <w:name w:val="WW8Num110z2"/>
    <w:rsid w:val="00DF53FB"/>
  </w:style>
  <w:style w:type="character" w:customStyle="1" w:styleId="WW8Num110z3">
    <w:name w:val="WW8Num110z3"/>
    <w:rsid w:val="00DF53FB"/>
    <w:rPr>
      <w:rFonts w:ascii="Symbol" w:hAnsi="Symbol" w:cs="Symbol"/>
    </w:rPr>
  </w:style>
  <w:style w:type="character" w:customStyle="1" w:styleId="WW8Num118z1">
    <w:name w:val="WW8Num118z1"/>
    <w:rsid w:val="00DF53FB"/>
    <w:rPr>
      <w:rFonts w:ascii="Courier New" w:hAnsi="Courier New" w:cs="Courier New"/>
      <w:strike/>
      <w:color w:val="0000FF"/>
    </w:rPr>
  </w:style>
  <w:style w:type="character" w:customStyle="1" w:styleId="WW8Num118z2">
    <w:name w:val="WW8Num118z2"/>
    <w:rsid w:val="00DF53FB"/>
    <w:rPr>
      <w:rFonts w:ascii="Wingdings" w:hAnsi="Wingdings" w:cs="Wingdings"/>
    </w:rPr>
  </w:style>
  <w:style w:type="character" w:customStyle="1" w:styleId="WW8Num118z3">
    <w:name w:val="WW8Num118z3"/>
    <w:rsid w:val="00DF53FB"/>
    <w:rPr>
      <w:rFonts w:ascii="Symbol" w:hAnsi="Symbol" w:cs="Symbol"/>
    </w:rPr>
  </w:style>
  <w:style w:type="character" w:customStyle="1" w:styleId="WW8Num119z2">
    <w:name w:val="WW8Num119z2"/>
    <w:rsid w:val="00DF53FB"/>
    <w:rPr>
      <w:rFonts w:ascii="Wingdings" w:hAnsi="Wingdings" w:cs="Wingdings"/>
    </w:rPr>
  </w:style>
  <w:style w:type="character" w:customStyle="1" w:styleId="WW8Num119z3">
    <w:name w:val="WW8Num119z3"/>
    <w:rsid w:val="00DF53FB"/>
    <w:rPr>
      <w:rFonts w:ascii="Symbol" w:hAnsi="Symbol" w:cs="Symbol"/>
    </w:rPr>
  </w:style>
  <w:style w:type="character" w:customStyle="1" w:styleId="WW8Num119z4">
    <w:name w:val="WW8Num119z4"/>
    <w:rsid w:val="00DF53FB"/>
    <w:rPr>
      <w:rFonts w:ascii="Courier New" w:hAnsi="Courier New" w:cs="Courier New"/>
    </w:rPr>
  </w:style>
  <w:style w:type="character" w:customStyle="1" w:styleId="WW8Num126z3">
    <w:name w:val="WW8Num126z3"/>
    <w:rsid w:val="00DF53FB"/>
    <w:rPr>
      <w:rFonts w:ascii="Symbol" w:hAnsi="Symbol" w:cs="Symbol"/>
    </w:rPr>
  </w:style>
  <w:style w:type="character" w:customStyle="1" w:styleId="WW8Num129z3">
    <w:name w:val="WW8Num129z3"/>
    <w:rsid w:val="00DF53FB"/>
    <w:rPr>
      <w:rFonts w:ascii="Symbol" w:hAnsi="Symbol" w:cs="Symbol"/>
    </w:rPr>
  </w:style>
  <w:style w:type="character" w:customStyle="1" w:styleId="WW8Num130z3">
    <w:name w:val="WW8Num130z3"/>
    <w:rsid w:val="00DF53FB"/>
    <w:rPr>
      <w:rFonts w:ascii="Symbol" w:hAnsi="Symbol" w:cs="Symbol"/>
    </w:rPr>
  </w:style>
  <w:style w:type="character" w:customStyle="1" w:styleId="WW8Num131z3">
    <w:name w:val="WW8Num131z3"/>
    <w:rsid w:val="00DF53FB"/>
    <w:rPr>
      <w:rFonts w:ascii="Symbol" w:hAnsi="Symbol" w:cs="Symbol"/>
    </w:rPr>
  </w:style>
  <w:style w:type="character" w:customStyle="1" w:styleId="WW8Num131z4">
    <w:name w:val="WW8Num131z4"/>
    <w:rsid w:val="00DF53FB"/>
  </w:style>
  <w:style w:type="character" w:customStyle="1" w:styleId="WW8Num131z5">
    <w:name w:val="WW8Num131z5"/>
    <w:rsid w:val="00DF53FB"/>
  </w:style>
  <w:style w:type="character" w:customStyle="1" w:styleId="WW8Num131z6">
    <w:name w:val="WW8Num131z6"/>
    <w:rsid w:val="00DF53FB"/>
  </w:style>
  <w:style w:type="character" w:customStyle="1" w:styleId="WW8Num131z7">
    <w:name w:val="WW8Num131z7"/>
    <w:rsid w:val="00DF53FB"/>
  </w:style>
  <w:style w:type="character" w:customStyle="1" w:styleId="WW8Num131z8">
    <w:name w:val="WW8Num131z8"/>
    <w:rsid w:val="00DF53FB"/>
  </w:style>
  <w:style w:type="character" w:customStyle="1" w:styleId="WW8Num132z2">
    <w:name w:val="WW8Num132z2"/>
    <w:rsid w:val="00DF53FB"/>
  </w:style>
  <w:style w:type="character" w:customStyle="1" w:styleId="WW8Num132z3">
    <w:name w:val="WW8Num132z3"/>
    <w:rsid w:val="00DF53FB"/>
    <w:rPr>
      <w:rFonts w:ascii="Symbol" w:hAnsi="Symbol" w:cs="Symbol"/>
    </w:rPr>
  </w:style>
  <w:style w:type="character" w:customStyle="1" w:styleId="WW8Num133z2">
    <w:name w:val="WW8Num133z2"/>
    <w:rsid w:val="00DF53FB"/>
  </w:style>
  <w:style w:type="character" w:customStyle="1" w:styleId="WW8Num133z3">
    <w:name w:val="WW8Num133z3"/>
    <w:rsid w:val="00DF53FB"/>
    <w:rPr>
      <w:rFonts w:ascii="Symbol" w:hAnsi="Symbol" w:cs="Symbol"/>
    </w:rPr>
  </w:style>
  <w:style w:type="character" w:customStyle="1" w:styleId="WW8Num135z2">
    <w:name w:val="WW8Num135z2"/>
    <w:rsid w:val="00DF53FB"/>
    <w:rPr>
      <w:rFonts w:ascii="Wingdings" w:hAnsi="Wingdings" w:cs="Wingdings"/>
    </w:rPr>
  </w:style>
  <w:style w:type="character" w:customStyle="1" w:styleId="WW8Num135z3">
    <w:name w:val="WW8Num135z3"/>
    <w:rsid w:val="00DF53FB"/>
    <w:rPr>
      <w:rFonts w:ascii="Symbol" w:hAnsi="Symbol" w:cs="Symbol"/>
    </w:rPr>
  </w:style>
  <w:style w:type="character" w:customStyle="1" w:styleId="WW8Num136z3">
    <w:name w:val="WW8Num136z3"/>
    <w:rsid w:val="00DF53FB"/>
    <w:rPr>
      <w:rFonts w:ascii="Symbol" w:hAnsi="Symbol" w:cs="Symbol"/>
    </w:rPr>
  </w:style>
  <w:style w:type="character" w:customStyle="1" w:styleId="WW8Num136z4">
    <w:name w:val="WW8Num136z4"/>
    <w:rsid w:val="00DF53FB"/>
  </w:style>
  <w:style w:type="character" w:customStyle="1" w:styleId="WW8Num136z5">
    <w:name w:val="WW8Num136z5"/>
    <w:rsid w:val="00DF53FB"/>
  </w:style>
  <w:style w:type="character" w:customStyle="1" w:styleId="WW8Num136z6">
    <w:name w:val="WW8Num136z6"/>
    <w:rsid w:val="00DF53FB"/>
  </w:style>
  <w:style w:type="character" w:customStyle="1" w:styleId="WW8Num136z7">
    <w:name w:val="WW8Num136z7"/>
    <w:rsid w:val="00DF53FB"/>
  </w:style>
  <w:style w:type="character" w:customStyle="1" w:styleId="WW8Num136z8">
    <w:name w:val="WW8Num136z8"/>
    <w:rsid w:val="00DF53FB"/>
  </w:style>
  <w:style w:type="character" w:customStyle="1" w:styleId="WW8Num138z3">
    <w:name w:val="WW8Num138z3"/>
    <w:rsid w:val="00DF53FB"/>
    <w:rPr>
      <w:rFonts w:ascii="Symbol" w:hAnsi="Symbol" w:cs="Symbol"/>
    </w:rPr>
  </w:style>
  <w:style w:type="character" w:customStyle="1" w:styleId="WW8Num139z2">
    <w:name w:val="WW8Num139z2"/>
    <w:rsid w:val="00DF53FB"/>
  </w:style>
  <w:style w:type="character" w:customStyle="1" w:styleId="WW8Num139z3">
    <w:name w:val="WW8Num139z3"/>
    <w:rsid w:val="00DF53FB"/>
    <w:rPr>
      <w:rFonts w:ascii="Symbol" w:hAnsi="Symbol" w:cs="Symbol"/>
    </w:rPr>
  </w:style>
  <w:style w:type="character" w:customStyle="1" w:styleId="WW8Num141z3">
    <w:name w:val="WW8Num141z3"/>
    <w:rsid w:val="00DF53FB"/>
    <w:rPr>
      <w:rFonts w:ascii="Symbol" w:hAnsi="Symbol" w:cs="Symbol"/>
    </w:rPr>
  </w:style>
  <w:style w:type="character" w:customStyle="1" w:styleId="WW8Num142z2">
    <w:name w:val="WW8Num142z2"/>
    <w:rsid w:val="00DF53FB"/>
    <w:rPr>
      <w:rFonts w:ascii="Wingdings" w:hAnsi="Wingdings" w:cs="Wingdings"/>
    </w:rPr>
  </w:style>
  <w:style w:type="character" w:customStyle="1" w:styleId="WW8Num142z3">
    <w:name w:val="WW8Num142z3"/>
    <w:rsid w:val="00DF53FB"/>
    <w:rPr>
      <w:rFonts w:ascii="Symbol" w:hAnsi="Symbol" w:cs="Symbol"/>
    </w:rPr>
  </w:style>
  <w:style w:type="character" w:customStyle="1" w:styleId="WW8Num143z3">
    <w:name w:val="WW8Num143z3"/>
    <w:rsid w:val="00DF53FB"/>
    <w:rPr>
      <w:rFonts w:ascii="Symbol" w:hAnsi="Symbol" w:cs="Symbol"/>
    </w:rPr>
  </w:style>
  <w:style w:type="character" w:customStyle="1" w:styleId="WW8Num145z3">
    <w:name w:val="WW8Num145z3"/>
    <w:rsid w:val="00DF53FB"/>
    <w:rPr>
      <w:rFonts w:ascii="Symbol" w:hAnsi="Symbol" w:cs="Symbol"/>
    </w:rPr>
  </w:style>
  <w:style w:type="character" w:customStyle="1" w:styleId="WW8Num146z2">
    <w:name w:val="WW8Num146z2"/>
    <w:rsid w:val="00DF53FB"/>
    <w:rPr>
      <w:rFonts w:ascii="Wingdings" w:hAnsi="Wingdings" w:cs="Wingdings"/>
    </w:rPr>
  </w:style>
  <w:style w:type="character" w:customStyle="1" w:styleId="WW8Num146z3">
    <w:name w:val="WW8Num146z3"/>
    <w:rsid w:val="00DF53FB"/>
    <w:rPr>
      <w:rFonts w:ascii="Symbol" w:hAnsi="Symbol" w:cs="Symbol"/>
    </w:rPr>
  </w:style>
  <w:style w:type="character" w:customStyle="1" w:styleId="WW8Num148z2">
    <w:name w:val="WW8Num148z2"/>
    <w:rsid w:val="00DF53FB"/>
  </w:style>
  <w:style w:type="character" w:customStyle="1" w:styleId="WW8Num149z3">
    <w:name w:val="WW8Num149z3"/>
    <w:rsid w:val="00DF53FB"/>
  </w:style>
  <w:style w:type="character" w:customStyle="1" w:styleId="WW8Num150z2">
    <w:name w:val="WW8Num150z2"/>
    <w:rsid w:val="00DF53FB"/>
    <w:rPr>
      <w:rFonts w:ascii="Wingdings" w:hAnsi="Wingdings" w:cs="Wingdings"/>
    </w:rPr>
  </w:style>
  <w:style w:type="character" w:customStyle="1" w:styleId="WW8Num150z3">
    <w:name w:val="WW8Num150z3"/>
    <w:rsid w:val="00DF53FB"/>
    <w:rPr>
      <w:rFonts w:ascii="Symbol" w:hAnsi="Symbol" w:cs="Symbol"/>
    </w:rPr>
  </w:style>
  <w:style w:type="character" w:customStyle="1" w:styleId="WW8Num152z2">
    <w:name w:val="WW8Num152z2"/>
    <w:rsid w:val="00DF53FB"/>
    <w:rPr>
      <w:rFonts w:ascii="Wingdings" w:hAnsi="Wingdings" w:cs="Wingdings"/>
    </w:rPr>
  </w:style>
  <w:style w:type="character" w:customStyle="1" w:styleId="WW8Num152z3">
    <w:name w:val="WW8Num152z3"/>
    <w:rsid w:val="00DF53FB"/>
    <w:rPr>
      <w:rFonts w:ascii="Symbol" w:hAnsi="Symbol" w:cs="Symbol"/>
    </w:rPr>
  </w:style>
  <w:style w:type="character" w:customStyle="1" w:styleId="WW8Num153z2">
    <w:name w:val="WW8Num153z2"/>
    <w:rsid w:val="00DF53FB"/>
    <w:rPr>
      <w:rFonts w:ascii="Wingdings" w:hAnsi="Wingdings" w:cs="Wingdings"/>
    </w:rPr>
  </w:style>
  <w:style w:type="character" w:customStyle="1" w:styleId="WW8Num154z3">
    <w:name w:val="WW8Num154z3"/>
    <w:rsid w:val="00DF53FB"/>
    <w:rPr>
      <w:rFonts w:ascii="Wingdings" w:hAnsi="Wingdings" w:cs="Wingdings"/>
      <w:sz w:val="20"/>
    </w:rPr>
  </w:style>
  <w:style w:type="character" w:customStyle="1" w:styleId="WW8Num155z2">
    <w:name w:val="WW8Num155z2"/>
    <w:rsid w:val="00DF53FB"/>
    <w:rPr>
      <w:rFonts w:ascii="Wingdings" w:hAnsi="Wingdings" w:cs="Wingdings"/>
    </w:rPr>
  </w:style>
  <w:style w:type="character" w:customStyle="1" w:styleId="WW8Num155z3">
    <w:name w:val="WW8Num155z3"/>
    <w:rsid w:val="00DF53FB"/>
    <w:rPr>
      <w:rFonts w:ascii="Symbol" w:hAnsi="Symbol" w:cs="Symbol"/>
    </w:rPr>
  </w:style>
  <w:style w:type="character" w:customStyle="1" w:styleId="WW8Num157z2">
    <w:name w:val="WW8Num157z2"/>
    <w:rsid w:val="00DF53FB"/>
    <w:rPr>
      <w:rFonts w:ascii="Wingdings" w:hAnsi="Wingdings" w:cs="Wingdings"/>
    </w:rPr>
  </w:style>
  <w:style w:type="character" w:customStyle="1" w:styleId="WW8Num157z3">
    <w:name w:val="WW8Num157z3"/>
    <w:rsid w:val="00DF53FB"/>
    <w:rPr>
      <w:rFonts w:ascii="Symbol" w:hAnsi="Symbol" w:cs="Symbol"/>
    </w:rPr>
  </w:style>
  <w:style w:type="character" w:customStyle="1" w:styleId="WW8Num158z2">
    <w:name w:val="WW8Num158z2"/>
    <w:rsid w:val="00DF53FB"/>
    <w:rPr>
      <w:rFonts w:ascii="Wingdings" w:hAnsi="Wingdings" w:cs="Wingdings"/>
    </w:rPr>
  </w:style>
  <w:style w:type="character" w:customStyle="1" w:styleId="WW8Num158z3">
    <w:name w:val="WW8Num158z3"/>
    <w:rsid w:val="00DF53FB"/>
    <w:rPr>
      <w:rFonts w:ascii="Symbol" w:hAnsi="Symbol" w:cs="Symbol"/>
    </w:rPr>
  </w:style>
  <w:style w:type="character" w:customStyle="1" w:styleId="WW8Num159z3">
    <w:name w:val="WW8Num159z3"/>
    <w:rsid w:val="00DF53FB"/>
    <w:rPr>
      <w:rFonts w:ascii="Symbol" w:hAnsi="Symbol" w:cs="Symbol"/>
    </w:rPr>
  </w:style>
  <w:style w:type="character" w:customStyle="1" w:styleId="WW8Num159z4">
    <w:name w:val="WW8Num159z4"/>
    <w:rsid w:val="00DF53FB"/>
  </w:style>
  <w:style w:type="character" w:customStyle="1" w:styleId="WW8Num159z5">
    <w:name w:val="WW8Num159z5"/>
    <w:rsid w:val="00DF53FB"/>
  </w:style>
  <w:style w:type="character" w:customStyle="1" w:styleId="WW8Num159z6">
    <w:name w:val="WW8Num159z6"/>
    <w:rsid w:val="00DF53FB"/>
  </w:style>
  <w:style w:type="character" w:customStyle="1" w:styleId="WW8Num159z7">
    <w:name w:val="WW8Num159z7"/>
    <w:rsid w:val="00DF53FB"/>
  </w:style>
  <w:style w:type="character" w:customStyle="1" w:styleId="WW8Num159z8">
    <w:name w:val="WW8Num159z8"/>
    <w:rsid w:val="00DF53FB"/>
  </w:style>
  <w:style w:type="character" w:customStyle="1" w:styleId="WW8Num160z2">
    <w:name w:val="WW8Num160z2"/>
    <w:rsid w:val="00DF53FB"/>
    <w:rPr>
      <w:rFonts w:ascii="Wingdings" w:hAnsi="Wingdings" w:cs="Wingdings"/>
    </w:rPr>
  </w:style>
  <w:style w:type="character" w:customStyle="1" w:styleId="WW8Num163z3">
    <w:name w:val="WW8Num163z3"/>
    <w:rsid w:val="00DF53FB"/>
    <w:rPr>
      <w:rFonts w:ascii="Symbol" w:hAnsi="Symbol" w:cs="Symbol"/>
    </w:rPr>
  </w:style>
  <w:style w:type="character" w:customStyle="1" w:styleId="WW8Num163z4">
    <w:name w:val="WW8Num163z4"/>
    <w:rsid w:val="00DF53FB"/>
  </w:style>
  <w:style w:type="character" w:customStyle="1" w:styleId="WW8Num163z5">
    <w:name w:val="WW8Num163z5"/>
    <w:rsid w:val="00DF53FB"/>
  </w:style>
  <w:style w:type="character" w:customStyle="1" w:styleId="WW8Num163z6">
    <w:name w:val="WW8Num163z6"/>
    <w:rsid w:val="00DF53FB"/>
  </w:style>
  <w:style w:type="character" w:customStyle="1" w:styleId="WW8Num163z7">
    <w:name w:val="WW8Num163z7"/>
    <w:rsid w:val="00DF53FB"/>
  </w:style>
  <w:style w:type="character" w:customStyle="1" w:styleId="WW8Num163z8">
    <w:name w:val="WW8Num163z8"/>
    <w:rsid w:val="00DF53FB"/>
  </w:style>
  <w:style w:type="character" w:customStyle="1" w:styleId="WW8Num164z2">
    <w:name w:val="WW8Num164z2"/>
    <w:rsid w:val="00DF53FB"/>
    <w:rPr>
      <w:rFonts w:ascii="Wingdings" w:hAnsi="Wingdings" w:cs="Wingdings"/>
    </w:rPr>
  </w:style>
  <w:style w:type="character" w:customStyle="1" w:styleId="WW8Num164z3">
    <w:name w:val="WW8Num164z3"/>
    <w:rsid w:val="00DF53FB"/>
    <w:rPr>
      <w:rFonts w:ascii="Symbol" w:hAnsi="Symbol" w:cs="Symbol"/>
    </w:rPr>
  </w:style>
  <w:style w:type="character" w:customStyle="1" w:styleId="WW8Num164z4">
    <w:name w:val="WW8Num164z4"/>
    <w:rsid w:val="00DF53FB"/>
  </w:style>
  <w:style w:type="character" w:customStyle="1" w:styleId="WW8Num164z5">
    <w:name w:val="WW8Num164z5"/>
    <w:rsid w:val="00DF53FB"/>
  </w:style>
  <w:style w:type="character" w:customStyle="1" w:styleId="WW8Num164z6">
    <w:name w:val="WW8Num164z6"/>
    <w:rsid w:val="00DF53FB"/>
  </w:style>
  <w:style w:type="character" w:customStyle="1" w:styleId="WW8Num164z7">
    <w:name w:val="WW8Num164z7"/>
    <w:rsid w:val="00DF53FB"/>
  </w:style>
  <w:style w:type="character" w:customStyle="1" w:styleId="WW8Num164z8">
    <w:name w:val="WW8Num164z8"/>
    <w:rsid w:val="00DF53FB"/>
  </w:style>
  <w:style w:type="character" w:customStyle="1" w:styleId="WW8Num165z3">
    <w:name w:val="WW8Num165z3"/>
    <w:rsid w:val="00DF53FB"/>
    <w:rPr>
      <w:rFonts w:ascii="Symbol" w:hAnsi="Symbol" w:cs="Symbol"/>
    </w:rPr>
  </w:style>
  <w:style w:type="character" w:customStyle="1" w:styleId="WW8Num170z2">
    <w:name w:val="WW8Num170z2"/>
    <w:rsid w:val="00DF53FB"/>
    <w:rPr>
      <w:rFonts w:ascii="Wingdings" w:hAnsi="Wingdings" w:cs="Wingdings"/>
    </w:rPr>
  </w:style>
  <w:style w:type="character" w:customStyle="1" w:styleId="WW8Num170z3">
    <w:name w:val="WW8Num170z3"/>
    <w:rsid w:val="00DF53FB"/>
    <w:rPr>
      <w:rFonts w:ascii="Symbol" w:hAnsi="Symbol" w:cs="Symbol"/>
    </w:rPr>
  </w:style>
  <w:style w:type="character" w:customStyle="1" w:styleId="WW8Num171z3">
    <w:name w:val="WW8Num171z3"/>
    <w:rsid w:val="00DF53FB"/>
  </w:style>
  <w:style w:type="character" w:customStyle="1" w:styleId="WW8Num171z4">
    <w:name w:val="WW8Num171z4"/>
    <w:rsid w:val="00DF53FB"/>
  </w:style>
  <w:style w:type="character" w:customStyle="1" w:styleId="WW8Num171z5">
    <w:name w:val="WW8Num171z5"/>
    <w:rsid w:val="00DF53FB"/>
  </w:style>
  <w:style w:type="character" w:customStyle="1" w:styleId="WW8Num171z6">
    <w:name w:val="WW8Num171z6"/>
    <w:rsid w:val="00DF53FB"/>
  </w:style>
  <w:style w:type="character" w:customStyle="1" w:styleId="WW8Num171z7">
    <w:name w:val="WW8Num171z7"/>
    <w:rsid w:val="00DF53FB"/>
  </w:style>
  <w:style w:type="character" w:customStyle="1" w:styleId="WW8Num171z8">
    <w:name w:val="WW8Num171z8"/>
    <w:rsid w:val="00DF53FB"/>
  </w:style>
  <w:style w:type="character" w:customStyle="1" w:styleId="WW8Num172z3">
    <w:name w:val="WW8Num172z3"/>
    <w:rsid w:val="00DF53FB"/>
  </w:style>
  <w:style w:type="character" w:customStyle="1" w:styleId="WW8Num172z4">
    <w:name w:val="WW8Num172z4"/>
    <w:rsid w:val="00DF53FB"/>
  </w:style>
  <w:style w:type="character" w:customStyle="1" w:styleId="WW8Num172z5">
    <w:name w:val="WW8Num172z5"/>
    <w:rsid w:val="00DF53FB"/>
  </w:style>
  <w:style w:type="character" w:customStyle="1" w:styleId="WW8Num172z6">
    <w:name w:val="WW8Num172z6"/>
    <w:rsid w:val="00DF53FB"/>
  </w:style>
  <w:style w:type="character" w:customStyle="1" w:styleId="WW8Num172z7">
    <w:name w:val="WW8Num172z7"/>
    <w:rsid w:val="00DF53FB"/>
  </w:style>
  <w:style w:type="character" w:customStyle="1" w:styleId="WW8Num172z8">
    <w:name w:val="WW8Num172z8"/>
    <w:rsid w:val="00DF53FB"/>
  </w:style>
  <w:style w:type="character" w:customStyle="1" w:styleId="WW8Num174z2">
    <w:name w:val="WW8Num174z2"/>
    <w:rsid w:val="00DF53FB"/>
    <w:rPr>
      <w:rFonts w:ascii="Wingdings" w:hAnsi="Wingdings" w:cs="Wingdings"/>
    </w:rPr>
  </w:style>
  <w:style w:type="character" w:customStyle="1" w:styleId="WW8Num174z3">
    <w:name w:val="WW8Num174z3"/>
    <w:rsid w:val="00DF53FB"/>
    <w:rPr>
      <w:rFonts w:ascii="Symbol" w:hAnsi="Symbol" w:cs="Symbol"/>
    </w:rPr>
  </w:style>
  <w:style w:type="character" w:customStyle="1" w:styleId="WW8Num175z3">
    <w:name w:val="WW8Num175z3"/>
    <w:rsid w:val="00DF53FB"/>
    <w:rPr>
      <w:rFonts w:ascii="Symbol" w:hAnsi="Symbol" w:cs="Symbol"/>
    </w:rPr>
  </w:style>
  <w:style w:type="character" w:customStyle="1" w:styleId="WW8Num176z3">
    <w:name w:val="WW8Num176z3"/>
    <w:rsid w:val="00DF53FB"/>
    <w:rPr>
      <w:rFonts w:ascii="Symbol" w:hAnsi="Symbol" w:cs="Symbol"/>
    </w:rPr>
  </w:style>
  <w:style w:type="character" w:customStyle="1" w:styleId="WW8Num177z3">
    <w:name w:val="WW8Num177z3"/>
    <w:rsid w:val="00DF53FB"/>
    <w:rPr>
      <w:rFonts w:ascii="Symbol" w:hAnsi="Symbol" w:cs="Symbol"/>
    </w:rPr>
  </w:style>
  <w:style w:type="character" w:customStyle="1" w:styleId="WW8Num180z2">
    <w:name w:val="WW8Num180z2"/>
    <w:rsid w:val="00DF53FB"/>
    <w:rPr>
      <w:rFonts w:ascii="Wingdings" w:hAnsi="Wingdings" w:cs="Wingdings"/>
    </w:rPr>
  </w:style>
  <w:style w:type="character" w:customStyle="1" w:styleId="WW8Num180z3">
    <w:name w:val="WW8Num180z3"/>
    <w:rsid w:val="00DF53FB"/>
    <w:rPr>
      <w:rFonts w:ascii="Symbol" w:hAnsi="Symbol" w:cs="Symbol"/>
    </w:rPr>
  </w:style>
  <w:style w:type="character" w:customStyle="1" w:styleId="WW8Num182z3">
    <w:name w:val="WW8Num182z3"/>
    <w:rsid w:val="00DF53FB"/>
    <w:rPr>
      <w:rFonts w:ascii="Symbol" w:hAnsi="Symbol" w:cs="Symbol"/>
    </w:rPr>
  </w:style>
  <w:style w:type="character" w:customStyle="1" w:styleId="WW8Num183z2">
    <w:name w:val="WW8Num183z2"/>
    <w:rsid w:val="00DF53FB"/>
  </w:style>
  <w:style w:type="character" w:customStyle="1" w:styleId="WW8Num183z3">
    <w:name w:val="WW8Num183z3"/>
    <w:rsid w:val="00DF53FB"/>
  </w:style>
  <w:style w:type="character" w:customStyle="1" w:styleId="WW8Num183z4">
    <w:name w:val="WW8Num183z4"/>
    <w:rsid w:val="00DF53FB"/>
  </w:style>
  <w:style w:type="character" w:customStyle="1" w:styleId="WW8Num183z5">
    <w:name w:val="WW8Num183z5"/>
    <w:rsid w:val="00DF53FB"/>
  </w:style>
  <w:style w:type="character" w:customStyle="1" w:styleId="WW8Num183z6">
    <w:name w:val="WW8Num183z6"/>
    <w:rsid w:val="00DF53FB"/>
  </w:style>
  <w:style w:type="character" w:customStyle="1" w:styleId="WW8Num183z7">
    <w:name w:val="WW8Num183z7"/>
    <w:rsid w:val="00DF53FB"/>
  </w:style>
  <w:style w:type="character" w:customStyle="1" w:styleId="WW8Num183z8">
    <w:name w:val="WW8Num183z8"/>
    <w:rsid w:val="00DF53FB"/>
  </w:style>
  <w:style w:type="character" w:customStyle="1" w:styleId="WW8Num184z3">
    <w:name w:val="WW8Num184z3"/>
    <w:rsid w:val="00DF53FB"/>
    <w:rPr>
      <w:rFonts w:ascii="Symbol" w:hAnsi="Symbol" w:cs="Symbol"/>
    </w:rPr>
  </w:style>
  <w:style w:type="character" w:customStyle="1" w:styleId="WW8Num185z2">
    <w:name w:val="WW8Num185z2"/>
    <w:rsid w:val="00DF53FB"/>
    <w:rPr>
      <w:rFonts w:ascii="Wingdings" w:hAnsi="Wingdings" w:cs="Wingdings"/>
    </w:rPr>
  </w:style>
  <w:style w:type="character" w:customStyle="1" w:styleId="WW8Num186z2">
    <w:name w:val="WW8Num186z2"/>
    <w:rsid w:val="00DF53FB"/>
    <w:rPr>
      <w:rFonts w:ascii="Wingdings" w:hAnsi="Wingdings" w:cs="Wingdings"/>
    </w:rPr>
  </w:style>
  <w:style w:type="character" w:customStyle="1" w:styleId="WW8Num186z3">
    <w:name w:val="WW8Num186z3"/>
    <w:rsid w:val="00DF53FB"/>
    <w:rPr>
      <w:rFonts w:ascii="Symbol" w:hAnsi="Symbol" w:cs="Symbol"/>
    </w:rPr>
  </w:style>
  <w:style w:type="character" w:customStyle="1" w:styleId="WW8Num187z3">
    <w:name w:val="WW8Num187z3"/>
    <w:rsid w:val="00DF53FB"/>
    <w:rPr>
      <w:rFonts w:ascii="Symbol" w:hAnsi="Symbol" w:cs="Symbol"/>
    </w:rPr>
  </w:style>
  <w:style w:type="character" w:customStyle="1" w:styleId="WW8Num188z3">
    <w:name w:val="WW8Num188z3"/>
    <w:rsid w:val="00DF53FB"/>
    <w:rPr>
      <w:rFonts w:ascii="Symbol" w:hAnsi="Symbol" w:cs="Symbol"/>
    </w:rPr>
  </w:style>
  <w:style w:type="character" w:customStyle="1" w:styleId="WW8Num188z4">
    <w:name w:val="WW8Num188z4"/>
    <w:rsid w:val="00DF53FB"/>
    <w:rPr>
      <w:rFonts w:ascii="Courier New" w:hAnsi="Courier New" w:cs="Courier New"/>
    </w:rPr>
  </w:style>
  <w:style w:type="character" w:customStyle="1" w:styleId="WW8Num190z2">
    <w:name w:val="WW8Num190z2"/>
    <w:rsid w:val="00DF53FB"/>
    <w:rPr>
      <w:rFonts w:ascii="Wingdings" w:hAnsi="Wingdings" w:cs="Wingdings"/>
    </w:rPr>
  </w:style>
  <w:style w:type="character" w:customStyle="1" w:styleId="WW8Num190z3">
    <w:name w:val="WW8Num190z3"/>
    <w:rsid w:val="00DF53FB"/>
    <w:rPr>
      <w:rFonts w:ascii="Symbol" w:hAnsi="Symbol" w:cs="Symbol"/>
    </w:rPr>
  </w:style>
  <w:style w:type="character" w:customStyle="1" w:styleId="WW8Num191z2">
    <w:name w:val="WW8Num191z2"/>
    <w:rsid w:val="00DF53FB"/>
  </w:style>
  <w:style w:type="character" w:customStyle="1" w:styleId="WW8Num191z3">
    <w:name w:val="WW8Num191z3"/>
    <w:rsid w:val="00DF53FB"/>
  </w:style>
  <w:style w:type="character" w:customStyle="1" w:styleId="WW8Num191z4">
    <w:name w:val="WW8Num191z4"/>
    <w:rsid w:val="00DF53FB"/>
  </w:style>
  <w:style w:type="character" w:customStyle="1" w:styleId="WW8Num191z5">
    <w:name w:val="WW8Num191z5"/>
    <w:rsid w:val="00DF53FB"/>
  </w:style>
  <w:style w:type="character" w:customStyle="1" w:styleId="WW8Num191z6">
    <w:name w:val="WW8Num191z6"/>
    <w:rsid w:val="00DF53FB"/>
  </w:style>
  <w:style w:type="character" w:customStyle="1" w:styleId="WW8Num191z7">
    <w:name w:val="WW8Num191z7"/>
    <w:rsid w:val="00DF53FB"/>
  </w:style>
  <w:style w:type="character" w:customStyle="1" w:styleId="WW8Num191z8">
    <w:name w:val="WW8Num191z8"/>
    <w:rsid w:val="00DF53FB"/>
  </w:style>
  <w:style w:type="character" w:customStyle="1" w:styleId="WW8Num194z2">
    <w:name w:val="WW8Num194z2"/>
    <w:rsid w:val="00DF53FB"/>
    <w:rPr>
      <w:rFonts w:ascii="Wingdings" w:hAnsi="Wingdings" w:cs="Wingdings"/>
    </w:rPr>
  </w:style>
  <w:style w:type="character" w:customStyle="1" w:styleId="WW8Num196z3">
    <w:name w:val="WW8Num196z3"/>
    <w:rsid w:val="00DF53FB"/>
    <w:rPr>
      <w:rFonts w:ascii="Symbol" w:hAnsi="Symbol" w:cs="Symbol"/>
    </w:rPr>
  </w:style>
  <w:style w:type="character" w:customStyle="1" w:styleId="WW8Num197z2">
    <w:name w:val="WW8Num197z2"/>
    <w:rsid w:val="00DF53FB"/>
    <w:rPr>
      <w:rFonts w:ascii="Wingdings" w:hAnsi="Wingdings" w:cs="Wingdings"/>
    </w:rPr>
  </w:style>
  <w:style w:type="character" w:customStyle="1" w:styleId="WW8Num197z3">
    <w:name w:val="WW8Num197z3"/>
    <w:rsid w:val="00DF53FB"/>
    <w:rPr>
      <w:rFonts w:ascii="Symbol" w:hAnsi="Symbol" w:cs="Symbol"/>
    </w:rPr>
  </w:style>
  <w:style w:type="character" w:customStyle="1" w:styleId="WW8Num198z3">
    <w:name w:val="WW8Num198z3"/>
    <w:rsid w:val="00DF53FB"/>
    <w:rPr>
      <w:rFonts w:ascii="Symbol" w:hAnsi="Symbol" w:cs="Symbol"/>
    </w:rPr>
  </w:style>
  <w:style w:type="character" w:customStyle="1" w:styleId="WW8Num199z3">
    <w:name w:val="WW8Num199z3"/>
    <w:rsid w:val="00DF53FB"/>
    <w:rPr>
      <w:rFonts w:ascii="Symbol" w:hAnsi="Symbol" w:cs="Symbol"/>
    </w:rPr>
  </w:style>
  <w:style w:type="character" w:customStyle="1" w:styleId="WW8Num202z3">
    <w:name w:val="WW8Num202z3"/>
    <w:rsid w:val="00DF53FB"/>
    <w:rPr>
      <w:rFonts w:ascii="Symbol" w:hAnsi="Symbol" w:cs="Symbol"/>
    </w:rPr>
  </w:style>
  <w:style w:type="character" w:customStyle="1" w:styleId="WW8Num203z3">
    <w:name w:val="WW8Num203z3"/>
    <w:rsid w:val="00DF53FB"/>
    <w:rPr>
      <w:rFonts w:ascii="Symbol" w:hAnsi="Symbol" w:cs="Symbol"/>
    </w:rPr>
  </w:style>
  <w:style w:type="character" w:customStyle="1" w:styleId="WW8Num206z2">
    <w:name w:val="WW8Num206z2"/>
    <w:rsid w:val="00DF53FB"/>
    <w:rPr>
      <w:rFonts w:ascii="Wingdings" w:hAnsi="Wingdings" w:cs="Wingdings"/>
    </w:rPr>
  </w:style>
  <w:style w:type="character" w:customStyle="1" w:styleId="WW8Num206z3">
    <w:name w:val="WW8Num206z3"/>
    <w:rsid w:val="00DF53FB"/>
    <w:rPr>
      <w:rFonts w:ascii="Symbol" w:hAnsi="Symbol" w:cs="Symbol"/>
    </w:rPr>
  </w:style>
  <w:style w:type="character" w:customStyle="1" w:styleId="WW8Num207z3">
    <w:name w:val="WW8Num207z3"/>
    <w:rsid w:val="00DF53FB"/>
    <w:rPr>
      <w:rFonts w:ascii="Symbol" w:hAnsi="Symbol" w:cs="Symbol"/>
    </w:rPr>
  </w:style>
  <w:style w:type="character" w:customStyle="1" w:styleId="WW8Num208z3">
    <w:name w:val="WW8Num208z3"/>
    <w:rsid w:val="00DF53FB"/>
    <w:rPr>
      <w:rFonts w:ascii="Symbol" w:hAnsi="Symbol" w:cs="Symbol"/>
    </w:rPr>
  </w:style>
  <w:style w:type="character" w:customStyle="1" w:styleId="WW8Num209z2">
    <w:name w:val="WW8Num209z2"/>
    <w:rsid w:val="00DF53FB"/>
  </w:style>
  <w:style w:type="character" w:customStyle="1" w:styleId="WW8Num209z3">
    <w:name w:val="WW8Num209z3"/>
    <w:rsid w:val="00DF53FB"/>
  </w:style>
  <w:style w:type="character" w:customStyle="1" w:styleId="WW8Num209z4">
    <w:name w:val="WW8Num209z4"/>
    <w:rsid w:val="00DF53FB"/>
  </w:style>
  <w:style w:type="character" w:customStyle="1" w:styleId="WW8Num209z5">
    <w:name w:val="WW8Num209z5"/>
    <w:rsid w:val="00DF53FB"/>
  </w:style>
  <w:style w:type="character" w:customStyle="1" w:styleId="WW8Num209z6">
    <w:name w:val="WW8Num209z6"/>
    <w:rsid w:val="00DF53FB"/>
  </w:style>
  <w:style w:type="character" w:customStyle="1" w:styleId="WW8Num209z7">
    <w:name w:val="WW8Num209z7"/>
    <w:rsid w:val="00DF53FB"/>
  </w:style>
  <w:style w:type="character" w:customStyle="1" w:styleId="WW8Num209z8">
    <w:name w:val="WW8Num209z8"/>
    <w:rsid w:val="00DF53FB"/>
  </w:style>
  <w:style w:type="character" w:customStyle="1" w:styleId="WW8Num210z2">
    <w:name w:val="WW8Num210z2"/>
    <w:rsid w:val="00DF53FB"/>
    <w:rPr>
      <w:rFonts w:ascii="Wingdings" w:hAnsi="Wingdings" w:cs="Wingdings"/>
    </w:rPr>
  </w:style>
  <w:style w:type="character" w:customStyle="1" w:styleId="WW8Num210z3">
    <w:name w:val="WW8Num210z3"/>
    <w:rsid w:val="00DF53FB"/>
    <w:rPr>
      <w:rFonts w:ascii="Symbol" w:hAnsi="Symbol" w:cs="Symbol"/>
    </w:rPr>
  </w:style>
  <w:style w:type="character" w:customStyle="1" w:styleId="WW8Num211z2">
    <w:name w:val="WW8Num211z2"/>
    <w:rsid w:val="00DF53FB"/>
    <w:rPr>
      <w:rFonts w:ascii="Wingdings" w:hAnsi="Wingdings" w:cs="Wingdings"/>
    </w:rPr>
  </w:style>
  <w:style w:type="character" w:customStyle="1" w:styleId="WW8Num211z3">
    <w:name w:val="WW8Num211z3"/>
    <w:rsid w:val="00DF53FB"/>
    <w:rPr>
      <w:rFonts w:ascii="Symbol" w:hAnsi="Symbol" w:cs="Symbol"/>
    </w:rPr>
  </w:style>
  <w:style w:type="character" w:customStyle="1" w:styleId="WW8Num212z2">
    <w:name w:val="WW8Num212z2"/>
    <w:rsid w:val="00DF53FB"/>
    <w:rPr>
      <w:rFonts w:ascii="Wingdings" w:hAnsi="Wingdings" w:cs="Wingdings"/>
    </w:rPr>
  </w:style>
  <w:style w:type="character" w:customStyle="1" w:styleId="WW8Num213z2">
    <w:name w:val="WW8Num213z2"/>
    <w:rsid w:val="00DF53FB"/>
    <w:rPr>
      <w:rFonts w:ascii="Wingdings" w:hAnsi="Wingdings" w:cs="Wingdings"/>
    </w:rPr>
  </w:style>
  <w:style w:type="character" w:customStyle="1" w:styleId="WW8Num213z3">
    <w:name w:val="WW8Num213z3"/>
    <w:rsid w:val="00DF53FB"/>
    <w:rPr>
      <w:rFonts w:ascii="Symbol" w:hAnsi="Symbol" w:cs="Symbol"/>
    </w:rPr>
  </w:style>
  <w:style w:type="character" w:customStyle="1" w:styleId="WW8Num214z2">
    <w:name w:val="WW8Num214z2"/>
    <w:rsid w:val="00DF53FB"/>
    <w:rPr>
      <w:rFonts w:ascii="Wingdings" w:hAnsi="Wingdings" w:cs="Wingdings"/>
    </w:rPr>
  </w:style>
  <w:style w:type="character" w:customStyle="1" w:styleId="WW8Num214z3">
    <w:name w:val="WW8Num214z3"/>
    <w:rsid w:val="00DF53FB"/>
    <w:rPr>
      <w:rFonts w:ascii="Symbol" w:hAnsi="Symbol" w:cs="Symbol"/>
    </w:rPr>
  </w:style>
  <w:style w:type="character" w:customStyle="1" w:styleId="WW8Num215z2">
    <w:name w:val="WW8Num215z2"/>
    <w:rsid w:val="00DF53FB"/>
    <w:rPr>
      <w:rFonts w:ascii="Wingdings" w:hAnsi="Wingdings" w:cs="Wingdings"/>
    </w:rPr>
  </w:style>
  <w:style w:type="character" w:customStyle="1" w:styleId="WW8Num216z3">
    <w:name w:val="WW8Num216z3"/>
    <w:rsid w:val="00DF53FB"/>
    <w:rPr>
      <w:rFonts w:ascii="Symbol" w:hAnsi="Symbol" w:cs="Symbol"/>
    </w:rPr>
  </w:style>
  <w:style w:type="character" w:customStyle="1" w:styleId="WW8Num217z2">
    <w:name w:val="WW8Num217z2"/>
    <w:rsid w:val="00DF53FB"/>
    <w:rPr>
      <w:rFonts w:ascii="Wingdings" w:hAnsi="Wingdings" w:cs="Wingdings"/>
    </w:rPr>
  </w:style>
  <w:style w:type="character" w:customStyle="1" w:styleId="WW8Num217z3">
    <w:name w:val="WW8Num217z3"/>
    <w:rsid w:val="00DF53FB"/>
    <w:rPr>
      <w:rFonts w:ascii="Symbol" w:hAnsi="Symbol" w:cs="Symbol"/>
    </w:rPr>
  </w:style>
  <w:style w:type="character" w:customStyle="1" w:styleId="WW8Num218z2">
    <w:name w:val="WW8Num218z2"/>
    <w:rsid w:val="00DF53FB"/>
    <w:rPr>
      <w:rFonts w:ascii="Wingdings" w:hAnsi="Wingdings" w:cs="Wingdings"/>
    </w:rPr>
  </w:style>
  <w:style w:type="character" w:customStyle="1" w:styleId="WW8Num218z3">
    <w:name w:val="WW8Num218z3"/>
    <w:rsid w:val="00DF53FB"/>
    <w:rPr>
      <w:rFonts w:ascii="Symbol" w:hAnsi="Symbol" w:cs="Symbol"/>
    </w:rPr>
  </w:style>
  <w:style w:type="character" w:customStyle="1" w:styleId="WW8Num219z2">
    <w:name w:val="WW8Num219z2"/>
    <w:rsid w:val="00DF53FB"/>
    <w:rPr>
      <w:rFonts w:ascii="Wingdings" w:hAnsi="Wingdings" w:cs="Wingdings"/>
    </w:rPr>
  </w:style>
  <w:style w:type="character" w:customStyle="1" w:styleId="WW8Num219z3">
    <w:name w:val="WW8Num219z3"/>
    <w:rsid w:val="00DF53FB"/>
    <w:rPr>
      <w:rFonts w:ascii="Symbol" w:hAnsi="Symbol" w:cs="Symbol"/>
    </w:rPr>
  </w:style>
  <w:style w:type="character" w:customStyle="1" w:styleId="WW8Num220z3">
    <w:name w:val="WW8Num220z3"/>
    <w:rsid w:val="00DF53FB"/>
  </w:style>
  <w:style w:type="character" w:customStyle="1" w:styleId="WW8Num220z4">
    <w:name w:val="WW8Num220z4"/>
    <w:rsid w:val="00DF53FB"/>
  </w:style>
  <w:style w:type="character" w:customStyle="1" w:styleId="WW8Num220z5">
    <w:name w:val="WW8Num220z5"/>
    <w:rsid w:val="00DF53FB"/>
  </w:style>
  <w:style w:type="character" w:customStyle="1" w:styleId="WW8Num220z6">
    <w:name w:val="WW8Num220z6"/>
    <w:rsid w:val="00DF53FB"/>
  </w:style>
  <w:style w:type="character" w:customStyle="1" w:styleId="WW8Num220z7">
    <w:name w:val="WW8Num220z7"/>
    <w:rsid w:val="00DF53FB"/>
  </w:style>
  <w:style w:type="character" w:customStyle="1" w:styleId="WW8Num220z8">
    <w:name w:val="WW8Num220z8"/>
    <w:rsid w:val="00DF53FB"/>
  </w:style>
  <w:style w:type="character" w:customStyle="1" w:styleId="WW8Num221z3">
    <w:name w:val="WW8Num221z3"/>
    <w:rsid w:val="00DF53FB"/>
    <w:rPr>
      <w:rFonts w:ascii="Symbol" w:hAnsi="Symbol" w:cs="Symbol"/>
    </w:rPr>
  </w:style>
  <w:style w:type="character" w:customStyle="1" w:styleId="Domylnaczcionkaakapitu3">
    <w:name w:val="Domyślna czcionka akapitu3"/>
    <w:rsid w:val="00DF53FB"/>
  </w:style>
  <w:style w:type="character" w:customStyle="1" w:styleId="WW8Num9z4">
    <w:name w:val="WW8Num9z4"/>
    <w:rsid w:val="00DF53FB"/>
  </w:style>
  <w:style w:type="character" w:customStyle="1" w:styleId="WW8Num9z5">
    <w:name w:val="WW8Num9z5"/>
    <w:rsid w:val="00DF53FB"/>
  </w:style>
  <w:style w:type="character" w:customStyle="1" w:styleId="WW8Num9z6">
    <w:name w:val="WW8Num9z6"/>
    <w:rsid w:val="00DF53FB"/>
  </w:style>
  <w:style w:type="character" w:customStyle="1" w:styleId="WW8Num9z7">
    <w:name w:val="WW8Num9z7"/>
    <w:rsid w:val="00DF53FB"/>
  </w:style>
  <w:style w:type="character" w:customStyle="1" w:styleId="WW8Num9z8">
    <w:name w:val="WW8Num9z8"/>
    <w:rsid w:val="00DF53FB"/>
  </w:style>
  <w:style w:type="character" w:customStyle="1" w:styleId="WW8Num13z4">
    <w:name w:val="WW8Num13z4"/>
    <w:rsid w:val="00DF53FB"/>
    <w:rPr>
      <w:rFonts w:ascii="Courier New" w:hAnsi="Courier New" w:cs="Courier New"/>
    </w:rPr>
  </w:style>
  <w:style w:type="character" w:customStyle="1" w:styleId="WW8Num31z1">
    <w:name w:val="WW8Num31z1"/>
    <w:rsid w:val="00DF53FB"/>
    <w:rPr>
      <w:rFonts w:ascii="Wingdings" w:hAnsi="Wingdings" w:cs="Wingdings"/>
    </w:rPr>
  </w:style>
  <w:style w:type="character" w:customStyle="1" w:styleId="WW8Num31z2">
    <w:name w:val="WW8Num31z2"/>
    <w:rsid w:val="00DF53FB"/>
  </w:style>
  <w:style w:type="character" w:customStyle="1" w:styleId="WW8Num31z3">
    <w:name w:val="WW8Num31z3"/>
    <w:rsid w:val="00DF53FB"/>
  </w:style>
  <w:style w:type="character" w:customStyle="1" w:styleId="WW8Num31z4">
    <w:name w:val="WW8Num31z4"/>
    <w:rsid w:val="00DF53FB"/>
  </w:style>
  <w:style w:type="character" w:customStyle="1" w:styleId="WW8Num31z5">
    <w:name w:val="WW8Num31z5"/>
    <w:rsid w:val="00DF53FB"/>
  </w:style>
  <w:style w:type="character" w:customStyle="1" w:styleId="WW8Num31z6">
    <w:name w:val="WW8Num31z6"/>
    <w:rsid w:val="00DF53FB"/>
  </w:style>
  <w:style w:type="character" w:customStyle="1" w:styleId="WW8Num31z7">
    <w:name w:val="WW8Num31z7"/>
    <w:rsid w:val="00DF53FB"/>
  </w:style>
  <w:style w:type="character" w:customStyle="1" w:styleId="WW8Num31z8">
    <w:name w:val="WW8Num31z8"/>
    <w:rsid w:val="00DF53FB"/>
  </w:style>
  <w:style w:type="character" w:customStyle="1" w:styleId="WW8Num36z1">
    <w:name w:val="WW8Num36z1"/>
    <w:rsid w:val="00DF53FB"/>
    <w:rPr>
      <w:rFonts w:ascii="Courier New" w:hAnsi="Courier New" w:cs="Courier New"/>
    </w:rPr>
  </w:style>
  <w:style w:type="character" w:customStyle="1" w:styleId="WW8Num36z2">
    <w:name w:val="WW8Num36z2"/>
    <w:rsid w:val="00DF53FB"/>
    <w:rPr>
      <w:rFonts w:ascii="Wingdings" w:hAnsi="Wingdings" w:cs="Wingdings"/>
    </w:rPr>
  </w:style>
  <w:style w:type="character" w:customStyle="1" w:styleId="WW8Num36z3">
    <w:name w:val="WW8Num36z3"/>
    <w:rsid w:val="00DF53FB"/>
  </w:style>
  <w:style w:type="character" w:customStyle="1" w:styleId="WW8Num36z4">
    <w:name w:val="WW8Num36z4"/>
    <w:rsid w:val="00DF53FB"/>
  </w:style>
  <w:style w:type="character" w:customStyle="1" w:styleId="WW8Num36z5">
    <w:name w:val="WW8Num36z5"/>
    <w:rsid w:val="00DF53FB"/>
  </w:style>
  <w:style w:type="character" w:customStyle="1" w:styleId="WW8Num36z6">
    <w:name w:val="WW8Num36z6"/>
    <w:rsid w:val="00DF53FB"/>
  </w:style>
  <w:style w:type="character" w:customStyle="1" w:styleId="WW8Num36z7">
    <w:name w:val="WW8Num36z7"/>
    <w:rsid w:val="00DF53FB"/>
  </w:style>
  <w:style w:type="character" w:customStyle="1" w:styleId="WW8Num36z8">
    <w:name w:val="WW8Num36z8"/>
    <w:rsid w:val="00DF53FB"/>
  </w:style>
  <w:style w:type="character" w:customStyle="1" w:styleId="WW8Num65z1">
    <w:name w:val="WW8Num65z1"/>
    <w:rsid w:val="00DF53FB"/>
    <w:rPr>
      <w:rFonts w:ascii="Courier New" w:hAnsi="Courier New" w:cs="Courier New"/>
    </w:rPr>
  </w:style>
  <w:style w:type="character" w:customStyle="1" w:styleId="WW8Num65z3">
    <w:name w:val="WW8Num65z3"/>
    <w:rsid w:val="00DF53FB"/>
    <w:rPr>
      <w:rFonts w:ascii="Symbol" w:hAnsi="Symbol" w:cs="Symbol"/>
    </w:rPr>
  </w:style>
  <w:style w:type="character" w:customStyle="1" w:styleId="WW8Num65z4">
    <w:name w:val="WW8Num65z4"/>
    <w:rsid w:val="00DF53FB"/>
    <w:rPr>
      <w:rFonts w:ascii="Courier New" w:hAnsi="Courier New" w:cs="Courier New"/>
    </w:rPr>
  </w:style>
  <w:style w:type="character" w:customStyle="1" w:styleId="WW8Num88z1">
    <w:name w:val="WW8Num88z1"/>
    <w:rsid w:val="00DF53FB"/>
  </w:style>
  <w:style w:type="character" w:customStyle="1" w:styleId="WW8Num111z1">
    <w:name w:val="WW8Num111z1"/>
    <w:rsid w:val="00DF53FB"/>
  </w:style>
  <w:style w:type="character" w:customStyle="1" w:styleId="WW8Num127z4">
    <w:name w:val="WW8Num127z4"/>
    <w:rsid w:val="00DF53FB"/>
    <w:rPr>
      <w:rFonts w:ascii="Courier New" w:hAnsi="Courier New" w:cs="Courier New"/>
    </w:rPr>
  </w:style>
  <w:style w:type="character" w:customStyle="1" w:styleId="WW8Num127z5">
    <w:name w:val="WW8Num127z5"/>
    <w:rsid w:val="00DF53FB"/>
    <w:rPr>
      <w:rFonts w:ascii="Wingdings" w:hAnsi="Wingdings" w:cs="Wingdings"/>
    </w:rPr>
  </w:style>
  <w:style w:type="character" w:customStyle="1" w:styleId="WW8Num132z4">
    <w:name w:val="WW8Num132z4"/>
    <w:rsid w:val="00DF53FB"/>
  </w:style>
  <w:style w:type="character" w:customStyle="1" w:styleId="WW8Num132z5">
    <w:name w:val="WW8Num132z5"/>
    <w:rsid w:val="00DF53FB"/>
  </w:style>
  <w:style w:type="character" w:customStyle="1" w:styleId="WW8Num132z6">
    <w:name w:val="WW8Num132z6"/>
    <w:rsid w:val="00DF53FB"/>
  </w:style>
  <w:style w:type="character" w:customStyle="1" w:styleId="WW8Num132z7">
    <w:name w:val="WW8Num132z7"/>
    <w:rsid w:val="00DF53FB"/>
  </w:style>
  <w:style w:type="character" w:customStyle="1" w:styleId="WW8Num132z8">
    <w:name w:val="WW8Num132z8"/>
    <w:rsid w:val="00DF53FB"/>
  </w:style>
  <w:style w:type="character" w:customStyle="1" w:styleId="WW8Num133z4">
    <w:name w:val="WW8Num133z4"/>
    <w:rsid w:val="00DF53FB"/>
  </w:style>
  <w:style w:type="character" w:customStyle="1" w:styleId="WW8Num133z5">
    <w:name w:val="WW8Num133z5"/>
    <w:rsid w:val="00DF53FB"/>
  </w:style>
  <w:style w:type="character" w:customStyle="1" w:styleId="WW8Num133z6">
    <w:name w:val="WW8Num133z6"/>
    <w:rsid w:val="00DF53FB"/>
  </w:style>
  <w:style w:type="character" w:customStyle="1" w:styleId="WW8Num133z7">
    <w:name w:val="WW8Num133z7"/>
    <w:rsid w:val="00DF53FB"/>
  </w:style>
  <w:style w:type="character" w:customStyle="1" w:styleId="WW8Num133z8">
    <w:name w:val="WW8Num133z8"/>
    <w:rsid w:val="00DF53FB"/>
  </w:style>
  <w:style w:type="character" w:customStyle="1" w:styleId="WW8Num139z4">
    <w:name w:val="WW8Num139z4"/>
    <w:rsid w:val="00DF53FB"/>
  </w:style>
  <w:style w:type="character" w:customStyle="1" w:styleId="WW8Num139z5">
    <w:name w:val="WW8Num139z5"/>
    <w:rsid w:val="00DF53FB"/>
  </w:style>
  <w:style w:type="character" w:customStyle="1" w:styleId="WW8Num139z6">
    <w:name w:val="WW8Num139z6"/>
    <w:rsid w:val="00DF53FB"/>
  </w:style>
  <w:style w:type="character" w:customStyle="1" w:styleId="WW8Num139z7">
    <w:name w:val="WW8Num139z7"/>
    <w:rsid w:val="00DF53FB"/>
  </w:style>
  <w:style w:type="character" w:customStyle="1" w:styleId="WW8Num139z8">
    <w:name w:val="WW8Num139z8"/>
    <w:rsid w:val="00DF53FB"/>
  </w:style>
  <w:style w:type="character" w:customStyle="1" w:styleId="WW8Num148z3">
    <w:name w:val="WW8Num148z3"/>
    <w:rsid w:val="00DF53FB"/>
  </w:style>
  <w:style w:type="character" w:customStyle="1" w:styleId="WW8Num148z4">
    <w:name w:val="WW8Num148z4"/>
    <w:rsid w:val="00DF53FB"/>
  </w:style>
  <w:style w:type="character" w:customStyle="1" w:styleId="WW8Num148z5">
    <w:name w:val="WW8Num148z5"/>
    <w:rsid w:val="00DF53FB"/>
  </w:style>
  <w:style w:type="character" w:customStyle="1" w:styleId="WW8Num148z6">
    <w:name w:val="WW8Num148z6"/>
    <w:rsid w:val="00DF53FB"/>
  </w:style>
  <w:style w:type="character" w:customStyle="1" w:styleId="WW8Num148z7">
    <w:name w:val="WW8Num148z7"/>
    <w:rsid w:val="00DF53FB"/>
  </w:style>
  <w:style w:type="character" w:customStyle="1" w:styleId="WW8Num148z8">
    <w:name w:val="WW8Num148z8"/>
    <w:rsid w:val="00DF53FB"/>
  </w:style>
  <w:style w:type="character" w:customStyle="1" w:styleId="WW8Num149z5">
    <w:name w:val="WW8Num149z5"/>
    <w:rsid w:val="00DF53FB"/>
  </w:style>
  <w:style w:type="character" w:customStyle="1" w:styleId="WW8Num149z6">
    <w:name w:val="WW8Num149z6"/>
    <w:rsid w:val="00DF53FB"/>
  </w:style>
  <w:style w:type="character" w:customStyle="1" w:styleId="WW8Num149z7">
    <w:name w:val="WW8Num149z7"/>
    <w:rsid w:val="00DF53FB"/>
  </w:style>
  <w:style w:type="character" w:customStyle="1" w:styleId="WW8Num149z8">
    <w:name w:val="WW8Num149z8"/>
    <w:rsid w:val="00DF53FB"/>
  </w:style>
  <w:style w:type="character" w:customStyle="1" w:styleId="WW8Num153z3">
    <w:name w:val="WW8Num153z3"/>
    <w:rsid w:val="00DF53FB"/>
    <w:rPr>
      <w:rFonts w:ascii="Symbol" w:hAnsi="Symbol" w:cs="Symbol"/>
    </w:rPr>
  </w:style>
  <w:style w:type="character" w:customStyle="1" w:styleId="WW8Num160z3">
    <w:name w:val="WW8Num160z3"/>
    <w:rsid w:val="00DF53FB"/>
    <w:rPr>
      <w:rFonts w:ascii="Symbol" w:hAnsi="Symbol" w:cs="Symbol"/>
    </w:rPr>
  </w:style>
  <w:style w:type="character" w:customStyle="1" w:styleId="Domylnaczcionkaakapitu2">
    <w:name w:val="Domyślna czcionka akapitu2"/>
    <w:rsid w:val="00DF53FB"/>
  </w:style>
  <w:style w:type="character" w:customStyle="1" w:styleId="WW8Num11z1">
    <w:name w:val="WW8Num11z1"/>
    <w:rsid w:val="00DF53FB"/>
    <w:rPr>
      <w:rFonts w:ascii="Courier New" w:hAnsi="Courier New" w:cs="Courier New"/>
    </w:rPr>
  </w:style>
  <w:style w:type="character" w:customStyle="1" w:styleId="WW8Num24z1">
    <w:name w:val="WW8Num24z1"/>
    <w:rsid w:val="00DF53FB"/>
    <w:rPr>
      <w:rFonts w:ascii="Courier New" w:hAnsi="Courier New" w:cs="Courier New"/>
    </w:rPr>
  </w:style>
  <w:style w:type="character" w:customStyle="1" w:styleId="WW8Num32z1">
    <w:name w:val="WW8Num32z1"/>
    <w:rsid w:val="00DF53FB"/>
    <w:rPr>
      <w:rFonts w:ascii="Courier New" w:hAnsi="Courier New" w:cs="Courier New"/>
    </w:rPr>
  </w:style>
  <w:style w:type="character" w:customStyle="1" w:styleId="WW8Num32z3">
    <w:name w:val="WW8Num32z3"/>
    <w:rsid w:val="00DF53FB"/>
    <w:rPr>
      <w:rFonts w:ascii="Symbol" w:hAnsi="Symbol" w:cs="Symbol"/>
    </w:rPr>
  </w:style>
  <w:style w:type="character" w:customStyle="1" w:styleId="WW8Num34z1">
    <w:name w:val="WW8Num34z1"/>
    <w:rsid w:val="00DF53FB"/>
    <w:rPr>
      <w:rFonts w:ascii="Courier New" w:hAnsi="Courier New" w:cs="Courier New"/>
    </w:rPr>
  </w:style>
  <w:style w:type="character" w:customStyle="1" w:styleId="WW8Num34z3">
    <w:name w:val="WW8Num34z3"/>
    <w:rsid w:val="00DF53FB"/>
    <w:rPr>
      <w:rFonts w:ascii="Symbol" w:hAnsi="Symbol" w:cs="Symbol"/>
    </w:rPr>
  </w:style>
  <w:style w:type="character" w:customStyle="1" w:styleId="WW8Num37z1">
    <w:name w:val="WW8Num37z1"/>
    <w:rsid w:val="00DF53FB"/>
    <w:rPr>
      <w:rFonts w:ascii="Courier New" w:hAnsi="Courier New" w:cs="Courier New"/>
    </w:rPr>
  </w:style>
  <w:style w:type="character" w:customStyle="1" w:styleId="WW8Num37z3">
    <w:name w:val="WW8Num37z3"/>
    <w:rsid w:val="00DF53FB"/>
    <w:rPr>
      <w:rFonts w:ascii="Symbol" w:hAnsi="Symbol" w:cs="Symbol"/>
    </w:rPr>
  </w:style>
  <w:style w:type="character" w:customStyle="1" w:styleId="WW8Num38z1">
    <w:name w:val="WW8Num38z1"/>
    <w:rsid w:val="00DF53FB"/>
    <w:rPr>
      <w:rFonts w:ascii="Courier New" w:hAnsi="Courier New" w:cs="Courier New"/>
    </w:rPr>
  </w:style>
  <w:style w:type="character" w:customStyle="1" w:styleId="WW8Num38z3">
    <w:name w:val="WW8Num38z3"/>
    <w:rsid w:val="00DF53FB"/>
    <w:rPr>
      <w:rFonts w:ascii="Symbol" w:hAnsi="Symbol" w:cs="Symbol"/>
    </w:rPr>
  </w:style>
  <w:style w:type="character" w:customStyle="1" w:styleId="WW8Num40z1">
    <w:name w:val="WW8Num40z1"/>
    <w:rsid w:val="00DF53FB"/>
    <w:rPr>
      <w:rFonts w:ascii="Wingdings" w:hAnsi="Wingdings" w:cs="Wingdings"/>
    </w:rPr>
  </w:style>
  <w:style w:type="character" w:customStyle="1" w:styleId="WW8Num41z1">
    <w:name w:val="WW8Num41z1"/>
    <w:rsid w:val="00DF53FB"/>
    <w:rPr>
      <w:rFonts w:ascii="Courier New" w:hAnsi="Courier New" w:cs="Courier New"/>
    </w:rPr>
  </w:style>
  <w:style w:type="character" w:customStyle="1" w:styleId="WW8Num41z3">
    <w:name w:val="WW8Num41z3"/>
    <w:rsid w:val="00DF53FB"/>
    <w:rPr>
      <w:rFonts w:ascii="Symbol" w:hAnsi="Symbol" w:cs="Symbol"/>
    </w:rPr>
  </w:style>
  <w:style w:type="character" w:customStyle="1" w:styleId="WW8Num44z1">
    <w:name w:val="WW8Num44z1"/>
    <w:rsid w:val="00DF53FB"/>
    <w:rPr>
      <w:rFonts w:ascii="Courier New" w:hAnsi="Courier New" w:cs="Courier New"/>
    </w:rPr>
  </w:style>
  <w:style w:type="character" w:customStyle="1" w:styleId="WW8Num44z3">
    <w:name w:val="WW8Num44z3"/>
    <w:rsid w:val="00DF53FB"/>
    <w:rPr>
      <w:rFonts w:ascii="Symbol" w:hAnsi="Symbol" w:cs="Symbol"/>
    </w:rPr>
  </w:style>
  <w:style w:type="character" w:customStyle="1" w:styleId="WW8Num45z1">
    <w:name w:val="WW8Num45z1"/>
    <w:rsid w:val="00DF53FB"/>
    <w:rPr>
      <w:rFonts w:ascii="Wingdings" w:hAnsi="Wingdings" w:cs="Wingdings"/>
    </w:rPr>
  </w:style>
  <w:style w:type="character" w:customStyle="1" w:styleId="WW8Num46z1">
    <w:name w:val="WW8Num46z1"/>
    <w:rsid w:val="00DF53FB"/>
    <w:rPr>
      <w:rFonts w:ascii="Courier New" w:hAnsi="Courier New" w:cs="Courier New"/>
    </w:rPr>
  </w:style>
  <w:style w:type="character" w:customStyle="1" w:styleId="WW8Num46z3">
    <w:name w:val="WW8Num46z3"/>
    <w:rsid w:val="00DF53FB"/>
    <w:rPr>
      <w:rFonts w:ascii="Symbol" w:hAnsi="Symbol" w:cs="Symbol"/>
    </w:rPr>
  </w:style>
  <w:style w:type="character" w:customStyle="1" w:styleId="WW8Num47z1">
    <w:name w:val="WW8Num47z1"/>
    <w:rsid w:val="00DF53FB"/>
    <w:rPr>
      <w:rFonts w:ascii="Courier New" w:hAnsi="Courier New" w:cs="Courier New"/>
    </w:rPr>
  </w:style>
  <w:style w:type="character" w:customStyle="1" w:styleId="WW8Num47z3">
    <w:name w:val="WW8Num47z3"/>
    <w:rsid w:val="00DF53FB"/>
    <w:rPr>
      <w:rFonts w:ascii="Symbol" w:hAnsi="Symbol" w:cs="Symbol"/>
    </w:rPr>
  </w:style>
  <w:style w:type="character" w:customStyle="1" w:styleId="WW8Num48z1">
    <w:name w:val="WW8Num48z1"/>
    <w:rsid w:val="00DF53FB"/>
    <w:rPr>
      <w:rFonts w:ascii="Courier New" w:hAnsi="Courier New" w:cs="Courier New"/>
    </w:rPr>
  </w:style>
  <w:style w:type="character" w:customStyle="1" w:styleId="WW8Num48z3">
    <w:name w:val="WW8Num48z3"/>
    <w:rsid w:val="00DF53FB"/>
    <w:rPr>
      <w:rFonts w:ascii="Symbol" w:hAnsi="Symbol" w:cs="Symbol"/>
    </w:rPr>
  </w:style>
  <w:style w:type="character" w:customStyle="1" w:styleId="WW8Num49z1">
    <w:name w:val="WW8Num49z1"/>
    <w:rsid w:val="00DF53FB"/>
    <w:rPr>
      <w:rFonts w:ascii="Courier New" w:hAnsi="Courier New" w:cs="Courier New"/>
    </w:rPr>
  </w:style>
  <w:style w:type="character" w:customStyle="1" w:styleId="WW8Num49z3">
    <w:name w:val="WW8Num49z3"/>
    <w:rsid w:val="00DF53FB"/>
    <w:rPr>
      <w:rFonts w:ascii="Symbol" w:hAnsi="Symbol" w:cs="Symbol"/>
    </w:rPr>
  </w:style>
  <w:style w:type="character" w:customStyle="1" w:styleId="WW8Num50z1">
    <w:name w:val="WW8Num50z1"/>
    <w:rsid w:val="00DF53FB"/>
    <w:rPr>
      <w:rFonts w:ascii="Courier New" w:hAnsi="Courier New" w:cs="Courier New"/>
    </w:rPr>
  </w:style>
  <w:style w:type="character" w:customStyle="1" w:styleId="WW8Num50z3">
    <w:name w:val="WW8Num50z3"/>
    <w:rsid w:val="00DF53FB"/>
    <w:rPr>
      <w:rFonts w:ascii="Symbol" w:hAnsi="Symbol" w:cs="Symbol"/>
    </w:rPr>
  </w:style>
  <w:style w:type="character" w:customStyle="1" w:styleId="WW8Num51z1">
    <w:name w:val="WW8Num51z1"/>
    <w:rsid w:val="00DF53FB"/>
    <w:rPr>
      <w:rFonts w:ascii="Courier New" w:hAnsi="Courier New" w:cs="Courier New"/>
    </w:rPr>
  </w:style>
  <w:style w:type="character" w:customStyle="1" w:styleId="WW8Num51z3">
    <w:name w:val="WW8Num51z3"/>
    <w:rsid w:val="00DF53FB"/>
    <w:rPr>
      <w:rFonts w:ascii="Symbol" w:hAnsi="Symbol" w:cs="Symbol"/>
    </w:rPr>
  </w:style>
  <w:style w:type="character" w:customStyle="1" w:styleId="WW8Num52z1">
    <w:name w:val="WW8Num52z1"/>
    <w:rsid w:val="00DF53FB"/>
    <w:rPr>
      <w:rFonts w:ascii="Courier New" w:hAnsi="Courier New" w:cs="Courier New"/>
    </w:rPr>
  </w:style>
  <w:style w:type="character" w:customStyle="1" w:styleId="WW8Num52z3">
    <w:name w:val="WW8Num52z3"/>
    <w:rsid w:val="00DF53FB"/>
    <w:rPr>
      <w:rFonts w:ascii="Symbol" w:hAnsi="Symbol" w:cs="Symbol"/>
    </w:rPr>
  </w:style>
  <w:style w:type="character" w:customStyle="1" w:styleId="WW8Num53z1">
    <w:name w:val="WW8Num53z1"/>
    <w:rsid w:val="00DF53FB"/>
    <w:rPr>
      <w:rFonts w:ascii="Courier New" w:hAnsi="Courier New" w:cs="Courier New"/>
    </w:rPr>
  </w:style>
  <w:style w:type="character" w:customStyle="1" w:styleId="WW8Num53z3">
    <w:name w:val="WW8Num53z3"/>
    <w:rsid w:val="00DF53FB"/>
    <w:rPr>
      <w:rFonts w:ascii="Symbol" w:hAnsi="Symbol" w:cs="Symbol"/>
    </w:rPr>
  </w:style>
  <w:style w:type="character" w:customStyle="1" w:styleId="WW8Num55z1">
    <w:name w:val="WW8Num55z1"/>
    <w:rsid w:val="00DF53FB"/>
    <w:rPr>
      <w:rFonts w:ascii="Courier New" w:hAnsi="Courier New" w:cs="Courier New"/>
    </w:rPr>
  </w:style>
  <w:style w:type="character" w:customStyle="1" w:styleId="WW8Num55z3">
    <w:name w:val="WW8Num55z3"/>
    <w:rsid w:val="00DF53FB"/>
    <w:rPr>
      <w:rFonts w:ascii="Symbol" w:hAnsi="Symbol" w:cs="Symbol"/>
    </w:rPr>
  </w:style>
  <w:style w:type="character" w:customStyle="1" w:styleId="WW8Num58z3">
    <w:name w:val="WW8Num58z3"/>
    <w:rsid w:val="00DF53FB"/>
    <w:rPr>
      <w:rFonts w:ascii="Symbol" w:hAnsi="Symbol" w:cs="Symbol"/>
    </w:rPr>
  </w:style>
  <w:style w:type="character" w:customStyle="1" w:styleId="WW8Num59z1">
    <w:name w:val="WW8Num59z1"/>
    <w:rsid w:val="00DF53FB"/>
    <w:rPr>
      <w:rFonts w:ascii="Courier New" w:hAnsi="Courier New" w:cs="Courier New"/>
    </w:rPr>
  </w:style>
  <w:style w:type="character" w:customStyle="1" w:styleId="WW8Num59z3">
    <w:name w:val="WW8Num59z3"/>
    <w:rsid w:val="00DF53FB"/>
    <w:rPr>
      <w:rFonts w:ascii="Symbol" w:hAnsi="Symbol" w:cs="Symbol"/>
    </w:rPr>
  </w:style>
  <w:style w:type="character" w:customStyle="1" w:styleId="WW8Num60z1">
    <w:name w:val="WW8Num60z1"/>
    <w:rsid w:val="00DF53FB"/>
    <w:rPr>
      <w:rFonts w:ascii="Courier New" w:hAnsi="Courier New" w:cs="Courier New"/>
    </w:rPr>
  </w:style>
  <w:style w:type="character" w:customStyle="1" w:styleId="WW8Num60z3">
    <w:name w:val="WW8Num60z3"/>
    <w:rsid w:val="00DF53FB"/>
    <w:rPr>
      <w:rFonts w:ascii="Symbol" w:hAnsi="Symbol" w:cs="Symbol"/>
    </w:rPr>
  </w:style>
  <w:style w:type="character" w:customStyle="1" w:styleId="WW8Num61z1">
    <w:name w:val="WW8Num61z1"/>
    <w:rsid w:val="00DF53FB"/>
    <w:rPr>
      <w:rFonts w:ascii="Courier New" w:hAnsi="Courier New" w:cs="Courier New"/>
    </w:rPr>
  </w:style>
  <w:style w:type="character" w:customStyle="1" w:styleId="WW8Num61z3">
    <w:name w:val="WW8Num61z3"/>
    <w:rsid w:val="00DF53FB"/>
    <w:rPr>
      <w:rFonts w:ascii="Symbol" w:hAnsi="Symbol" w:cs="Symbol"/>
    </w:rPr>
  </w:style>
  <w:style w:type="character" w:customStyle="1" w:styleId="WW8Num62z1">
    <w:name w:val="WW8Num62z1"/>
    <w:rsid w:val="00DF53FB"/>
    <w:rPr>
      <w:rFonts w:ascii="Courier New" w:hAnsi="Courier New" w:cs="Courier New"/>
    </w:rPr>
  </w:style>
  <w:style w:type="character" w:customStyle="1" w:styleId="WW8Num62z3">
    <w:name w:val="WW8Num62z3"/>
    <w:rsid w:val="00DF53FB"/>
    <w:rPr>
      <w:rFonts w:ascii="Symbol" w:hAnsi="Symbol" w:cs="Symbol"/>
    </w:rPr>
  </w:style>
  <w:style w:type="character" w:customStyle="1" w:styleId="WW8Num63z1">
    <w:name w:val="WW8Num63z1"/>
    <w:rsid w:val="00DF53FB"/>
    <w:rPr>
      <w:rFonts w:ascii="Courier New" w:hAnsi="Courier New" w:cs="Courier New"/>
    </w:rPr>
  </w:style>
  <w:style w:type="character" w:customStyle="1" w:styleId="WW8Num63z3">
    <w:name w:val="WW8Num63z3"/>
    <w:rsid w:val="00DF53FB"/>
    <w:rPr>
      <w:rFonts w:ascii="Symbol" w:hAnsi="Symbol" w:cs="Symbol"/>
    </w:rPr>
  </w:style>
  <w:style w:type="character" w:customStyle="1" w:styleId="WW8Num64z1">
    <w:name w:val="WW8Num64z1"/>
    <w:rsid w:val="00DF53FB"/>
    <w:rPr>
      <w:rFonts w:ascii="Courier New" w:hAnsi="Courier New" w:cs="Courier New"/>
    </w:rPr>
  </w:style>
  <w:style w:type="character" w:customStyle="1" w:styleId="WW8Num64z3">
    <w:name w:val="WW8Num64z3"/>
    <w:rsid w:val="00DF53FB"/>
    <w:rPr>
      <w:rFonts w:ascii="Symbol" w:hAnsi="Symbol" w:cs="Symbol"/>
    </w:rPr>
  </w:style>
  <w:style w:type="character" w:customStyle="1" w:styleId="WW8Num66z1">
    <w:name w:val="WW8Num66z1"/>
    <w:rsid w:val="00DF53FB"/>
    <w:rPr>
      <w:rFonts w:ascii="Courier New" w:hAnsi="Courier New" w:cs="Courier New"/>
    </w:rPr>
  </w:style>
  <w:style w:type="character" w:customStyle="1" w:styleId="WW8Num66z3">
    <w:name w:val="WW8Num66z3"/>
    <w:rsid w:val="00DF53FB"/>
    <w:rPr>
      <w:rFonts w:ascii="Symbol" w:hAnsi="Symbol" w:cs="Symbol"/>
    </w:rPr>
  </w:style>
  <w:style w:type="character" w:customStyle="1" w:styleId="WW8Num67z1">
    <w:name w:val="WW8Num67z1"/>
    <w:rsid w:val="00DF53FB"/>
    <w:rPr>
      <w:rFonts w:ascii="Courier New" w:hAnsi="Courier New" w:cs="Courier New"/>
    </w:rPr>
  </w:style>
  <w:style w:type="character" w:customStyle="1" w:styleId="WW8Num67z3">
    <w:name w:val="WW8Num67z3"/>
    <w:rsid w:val="00DF53FB"/>
    <w:rPr>
      <w:rFonts w:ascii="Symbol" w:hAnsi="Symbol" w:cs="Symbol"/>
    </w:rPr>
  </w:style>
  <w:style w:type="character" w:customStyle="1" w:styleId="WW8Num70z1">
    <w:name w:val="WW8Num70z1"/>
    <w:rsid w:val="00DF53FB"/>
    <w:rPr>
      <w:rFonts w:ascii="Courier New" w:hAnsi="Courier New" w:cs="Courier New"/>
    </w:rPr>
  </w:style>
  <w:style w:type="character" w:customStyle="1" w:styleId="WW8Num70z3">
    <w:name w:val="WW8Num70z3"/>
    <w:rsid w:val="00DF53FB"/>
    <w:rPr>
      <w:rFonts w:ascii="Symbol" w:hAnsi="Symbol" w:cs="Symbol"/>
    </w:rPr>
  </w:style>
  <w:style w:type="character" w:customStyle="1" w:styleId="WW8Num73z1">
    <w:name w:val="WW8Num73z1"/>
    <w:rsid w:val="00DF53FB"/>
    <w:rPr>
      <w:rFonts w:ascii="Courier New" w:hAnsi="Courier New" w:cs="Courier New"/>
    </w:rPr>
  </w:style>
  <w:style w:type="character" w:customStyle="1" w:styleId="WW8Num73z3">
    <w:name w:val="WW8Num73z3"/>
    <w:rsid w:val="00DF53FB"/>
    <w:rPr>
      <w:rFonts w:ascii="Symbol" w:hAnsi="Symbol" w:cs="Symbol"/>
    </w:rPr>
  </w:style>
  <w:style w:type="character" w:customStyle="1" w:styleId="WW8Num74z1">
    <w:name w:val="WW8Num74z1"/>
    <w:rsid w:val="00DF53FB"/>
    <w:rPr>
      <w:rFonts w:ascii="Courier New" w:hAnsi="Courier New" w:cs="Courier New"/>
    </w:rPr>
  </w:style>
  <w:style w:type="character" w:customStyle="1" w:styleId="WW8Num74z3">
    <w:name w:val="WW8Num74z3"/>
    <w:rsid w:val="00DF53FB"/>
    <w:rPr>
      <w:rFonts w:ascii="Symbol" w:hAnsi="Symbol" w:cs="Symbol"/>
    </w:rPr>
  </w:style>
  <w:style w:type="character" w:customStyle="1" w:styleId="WW8Num75z3">
    <w:name w:val="WW8Num75z3"/>
    <w:rsid w:val="00DF53FB"/>
    <w:rPr>
      <w:rFonts w:ascii="Symbol" w:hAnsi="Symbol" w:cs="Symbol"/>
    </w:rPr>
  </w:style>
  <w:style w:type="character" w:customStyle="1" w:styleId="WW8Num76z1">
    <w:name w:val="WW8Num76z1"/>
    <w:rsid w:val="00DF53FB"/>
    <w:rPr>
      <w:rFonts w:ascii="Courier New" w:hAnsi="Courier New" w:cs="Courier New"/>
    </w:rPr>
  </w:style>
  <w:style w:type="character" w:customStyle="1" w:styleId="WW8Num76z3">
    <w:name w:val="WW8Num76z3"/>
    <w:rsid w:val="00DF53FB"/>
    <w:rPr>
      <w:rFonts w:ascii="Symbol" w:hAnsi="Symbol" w:cs="Symbol"/>
    </w:rPr>
  </w:style>
  <w:style w:type="character" w:customStyle="1" w:styleId="WW8Num77z1">
    <w:name w:val="WW8Num77z1"/>
    <w:rsid w:val="00DF53FB"/>
    <w:rPr>
      <w:rFonts w:ascii="Courier New" w:hAnsi="Courier New" w:cs="Courier New"/>
    </w:rPr>
  </w:style>
  <w:style w:type="character" w:customStyle="1" w:styleId="WW8Num77z3">
    <w:name w:val="WW8Num77z3"/>
    <w:rsid w:val="00DF53FB"/>
    <w:rPr>
      <w:rFonts w:ascii="Symbol" w:hAnsi="Symbol" w:cs="Symbol"/>
    </w:rPr>
  </w:style>
  <w:style w:type="character" w:customStyle="1" w:styleId="WW8Num78z4">
    <w:name w:val="WW8Num78z4"/>
    <w:rsid w:val="00DF53FB"/>
    <w:rPr>
      <w:rFonts w:ascii="Courier New" w:hAnsi="Courier New" w:cs="Courier New"/>
    </w:rPr>
  </w:style>
  <w:style w:type="character" w:customStyle="1" w:styleId="WW8Num80z3">
    <w:name w:val="WW8Num80z3"/>
    <w:rsid w:val="00DF53FB"/>
    <w:rPr>
      <w:rFonts w:ascii="Symbol" w:hAnsi="Symbol" w:cs="Symbol"/>
    </w:rPr>
  </w:style>
  <w:style w:type="character" w:customStyle="1" w:styleId="WW8Num81z1">
    <w:name w:val="WW8Num81z1"/>
    <w:rsid w:val="00DF53FB"/>
    <w:rPr>
      <w:rFonts w:ascii="Courier New" w:hAnsi="Courier New" w:cs="Courier New"/>
    </w:rPr>
  </w:style>
  <w:style w:type="character" w:customStyle="1" w:styleId="WW8Num81z3">
    <w:name w:val="WW8Num81z3"/>
    <w:rsid w:val="00DF53FB"/>
    <w:rPr>
      <w:rFonts w:ascii="Symbol" w:hAnsi="Symbol" w:cs="Symbol"/>
    </w:rPr>
  </w:style>
  <w:style w:type="character" w:customStyle="1" w:styleId="WW8Num83z1">
    <w:name w:val="WW8Num83z1"/>
    <w:rsid w:val="00DF53FB"/>
    <w:rPr>
      <w:rFonts w:ascii="Courier New" w:hAnsi="Courier New" w:cs="Courier New"/>
    </w:rPr>
  </w:style>
  <w:style w:type="character" w:customStyle="1" w:styleId="WW8Num83z3">
    <w:name w:val="WW8Num83z3"/>
    <w:rsid w:val="00DF53FB"/>
    <w:rPr>
      <w:rFonts w:ascii="Symbol" w:hAnsi="Symbol" w:cs="Symbol"/>
    </w:rPr>
  </w:style>
  <w:style w:type="character" w:customStyle="1" w:styleId="WW8Num84z1">
    <w:name w:val="WW8Num84z1"/>
    <w:rsid w:val="00DF53FB"/>
    <w:rPr>
      <w:rFonts w:ascii="Courier New" w:hAnsi="Courier New" w:cs="Courier New"/>
    </w:rPr>
  </w:style>
  <w:style w:type="character" w:customStyle="1" w:styleId="WW8Num84z3">
    <w:name w:val="WW8Num84z3"/>
    <w:rsid w:val="00DF53FB"/>
    <w:rPr>
      <w:rFonts w:ascii="Symbol" w:hAnsi="Symbol" w:cs="Symbol"/>
    </w:rPr>
  </w:style>
  <w:style w:type="character" w:customStyle="1" w:styleId="WW8Num89z3">
    <w:name w:val="WW8Num89z3"/>
    <w:rsid w:val="00DF53FB"/>
    <w:rPr>
      <w:rFonts w:ascii="Symbol" w:hAnsi="Symbol" w:cs="Symbol"/>
    </w:rPr>
  </w:style>
  <w:style w:type="character" w:customStyle="1" w:styleId="WW8Num90z3">
    <w:name w:val="WW8Num90z3"/>
    <w:rsid w:val="00DF53FB"/>
    <w:rPr>
      <w:rFonts w:ascii="Symbol" w:hAnsi="Symbol" w:cs="Symbol"/>
    </w:rPr>
  </w:style>
  <w:style w:type="character" w:customStyle="1" w:styleId="WW8Num91z1">
    <w:name w:val="WW8Num91z1"/>
    <w:rsid w:val="00DF53FB"/>
    <w:rPr>
      <w:rFonts w:ascii="Courier New" w:hAnsi="Courier New" w:cs="Courier New"/>
    </w:rPr>
  </w:style>
  <w:style w:type="character" w:customStyle="1" w:styleId="WW8Num91z3">
    <w:name w:val="WW8Num91z3"/>
    <w:rsid w:val="00DF53FB"/>
    <w:rPr>
      <w:rFonts w:ascii="Symbol" w:hAnsi="Symbol" w:cs="Symbol"/>
    </w:rPr>
  </w:style>
  <w:style w:type="character" w:customStyle="1" w:styleId="WW8Num92z1">
    <w:name w:val="WW8Num92z1"/>
    <w:rsid w:val="00DF53FB"/>
    <w:rPr>
      <w:rFonts w:ascii="Courier New" w:hAnsi="Courier New" w:cs="Courier New"/>
    </w:rPr>
  </w:style>
  <w:style w:type="character" w:customStyle="1" w:styleId="WW8Num92z3">
    <w:name w:val="WW8Num92z3"/>
    <w:rsid w:val="00DF53FB"/>
    <w:rPr>
      <w:rFonts w:ascii="Symbol" w:hAnsi="Symbol" w:cs="Symbol"/>
    </w:rPr>
  </w:style>
  <w:style w:type="character" w:customStyle="1" w:styleId="WW8Num93z1">
    <w:name w:val="WW8Num93z1"/>
    <w:rsid w:val="00DF53FB"/>
    <w:rPr>
      <w:rFonts w:ascii="Courier New" w:hAnsi="Courier New" w:cs="Courier New"/>
    </w:rPr>
  </w:style>
  <w:style w:type="character" w:customStyle="1" w:styleId="WW8Num93z3">
    <w:name w:val="WW8Num93z3"/>
    <w:rsid w:val="00DF53FB"/>
    <w:rPr>
      <w:rFonts w:ascii="Symbol" w:hAnsi="Symbol" w:cs="Symbol"/>
    </w:rPr>
  </w:style>
  <w:style w:type="character" w:customStyle="1" w:styleId="WW8Num94z1">
    <w:name w:val="WW8Num94z1"/>
    <w:rsid w:val="00DF53FB"/>
    <w:rPr>
      <w:rFonts w:ascii="Courier New" w:hAnsi="Courier New" w:cs="Courier New"/>
    </w:rPr>
  </w:style>
  <w:style w:type="character" w:customStyle="1" w:styleId="WW8Num94z3">
    <w:name w:val="WW8Num94z3"/>
    <w:rsid w:val="00DF53FB"/>
    <w:rPr>
      <w:rFonts w:ascii="Symbol" w:hAnsi="Symbol" w:cs="Symbol"/>
    </w:rPr>
  </w:style>
  <w:style w:type="character" w:customStyle="1" w:styleId="WW8Num95z1">
    <w:name w:val="WW8Num95z1"/>
    <w:rsid w:val="00DF53FB"/>
    <w:rPr>
      <w:rFonts w:ascii="Courier New" w:hAnsi="Courier New" w:cs="Courier New"/>
    </w:rPr>
  </w:style>
  <w:style w:type="character" w:customStyle="1" w:styleId="WW8Num95z3">
    <w:name w:val="WW8Num95z3"/>
    <w:rsid w:val="00DF53FB"/>
    <w:rPr>
      <w:rFonts w:ascii="Symbol" w:hAnsi="Symbol" w:cs="Symbol"/>
    </w:rPr>
  </w:style>
  <w:style w:type="character" w:customStyle="1" w:styleId="WW8Num97z3">
    <w:name w:val="WW8Num97z3"/>
    <w:rsid w:val="00DF53FB"/>
    <w:rPr>
      <w:rFonts w:ascii="Symbol" w:hAnsi="Symbol" w:cs="Symbol"/>
    </w:rPr>
  </w:style>
  <w:style w:type="character" w:customStyle="1" w:styleId="WW8Num99z1">
    <w:name w:val="WW8Num99z1"/>
    <w:rsid w:val="00DF53FB"/>
    <w:rPr>
      <w:rFonts w:ascii="Courier New" w:hAnsi="Courier New" w:cs="Courier New"/>
    </w:rPr>
  </w:style>
  <w:style w:type="character" w:customStyle="1" w:styleId="WW8Num99z3">
    <w:name w:val="WW8Num99z3"/>
    <w:rsid w:val="00DF53FB"/>
    <w:rPr>
      <w:rFonts w:ascii="Symbol" w:hAnsi="Symbol" w:cs="Symbol"/>
    </w:rPr>
  </w:style>
  <w:style w:type="character" w:customStyle="1" w:styleId="WW8Num100z1">
    <w:name w:val="WW8Num100z1"/>
    <w:rsid w:val="00DF53FB"/>
    <w:rPr>
      <w:rFonts w:ascii="Courier New" w:hAnsi="Courier New" w:cs="Courier New"/>
    </w:rPr>
  </w:style>
  <w:style w:type="character" w:customStyle="1" w:styleId="WW8Num100z3">
    <w:name w:val="WW8Num100z3"/>
    <w:rsid w:val="00DF53FB"/>
    <w:rPr>
      <w:rFonts w:ascii="Symbol" w:hAnsi="Symbol" w:cs="Symbol"/>
    </w:rPr>
  </w:style>
  <w:style w:type="character" w:customStyle="1" w:styleId="WW8Num101z3">
    <w:name w:val="WW8Num101z3"/>
    <w:rsid w:val="00DF53FB"/>
    <w:rPr>
      <w:rFonts w:ascii="Symbol" w:hAnsi="Symbol" w:cs="Symbol"/>
    </w:rPr>
  </w:style>
  <w:style w:type="character" w:customStyle="1" w:styleId="WW8Num103z1">
    <w:name w:val="WW8Num103z1"/>
    <w:rsid w:val="00DF53FB"/>
    <w:rPr>
      <w:rFonts w:ascii="Courier New" w:hAnsi="Courier New" w:cs="Courier New"/>
    </w:rPr>
  </w:style>
  <w:style w:type="character" w:customStyle="1" w:styleId="WW8Num103z3">
    <w:name w:val="WW8Num103z3"/>
    <w:rsid w:val="00DF53FB"/>
    <w:rPr>
      <w:rFonts w:ascii="Symbol" w:hAnsi="Symbol" w:cs="Symbol"/>
    </w:rPr>
  </w:style>
  <w:style w:type="character" w:customStyle="1" w:styleId="WW8Num104z1">
    <w:name w:val="WW8Num104z1"/>
    <w:rsid w:val="00DF53FB"/>
    <w:rPr>
      <w:rFonts w:ascii="Courier New" w:hAnsi="Courier New" w:cs="Courier New"/>
    </w:rPr>
  </w:style>
  <w:style w:type="character" w:customStyle="1" w:styleId="WW8Num104z3">
    <w:name w:val="WW8Num104z3"/>
    <w:rsid w:val="00DF53FB"/>
    <w:rPr>
      <w:rFonts w:ascii="Symbol" w:hAnsi="Symbol" w:cs="Symbol"/>
    </w:rPr>
  </w:style>
  <w:style w:type="character" w:customStyle="1" w:styleId="WW8Num105z1">
    <w:name w:val="WW8Num105z1"/>
    <w:rsid w:val="00DF53FB"/>
    <w:rPr>
      <w:rFonts w:ascii="Courier New" w:hAnsi="Courier New" w:cs="Courier New"/>
    </w:rPr>
  </w:style>
  <w:style w:type="character" w:customStyle="1" w:styleId="WW8Num105z3">
    <w:name w:val="WW8Num105z3"/>
    <w:rsid w:val="00DF53FB"/>
    <w:rPr>
      <w:rFonts w:ascii="Symbol" w:hAnsi="Symbol" w:cs="Symbol"/>
    </w:rPr>
  </w:style>
  <w:style w:type="character" w:customStyle="1" w:styleId="WW8Num107z1">
    <w:name w:val="WW8Num107z1"/>
    <w:rsid w:val="00DF53FB"/>
    <w:rPr>
      <w:rFonts w:ascii="Courier New" w:hAnsi="Courier New" w:cs="Courier New"/>
    </w:rPr>
  </w:style>
  <w:style w:type="character" w:customStyle="1" w:styleId="WW8Num107z3">
    <w:name w:val="WW8Num107z3"/>
    <w:rsid w:val="00DF53FB"/>
    <w:rPr>
      <w:rFonts w:ascii="Symbol" w:hAnsi="Symbol" w:cs="Symbol"/>
    </w:rPr>
  </w:style>
  <w:style w:type="character" w:customStyle="1" w:styleId="WW8Num108z1">
    <w:name w:val="WW8Num108z1"/>
    <w:rsid w:val="00DF53FB"/>
    <w:rPr>
      <w:rFonts w:ascii="Courier New" w:hAnsi="Courier New" w:cs="Courier New"/>
    </w:rPr>
  </w:style>
  <w:style w:type="character" w:customStyle="1" w:styleId="WW8Num108z3">
    <w:name w:val="WW8Num108z3"/>
    <w:rsid w:val="00DF53FB"/>
    <w:rPr>
      <w:rFonts w:ascii="Symbol" w:hAnsi="Symbol" w:cs="Symbol"/>
    </w:rPr>
  </w:style>
  <w:style w:type="character" w:customStyle="1" w:styleId="WW8Num114z1">
    <w:name w:val="WW8Num114z1"/>
    <w:rsid w:val="00DF53FB"/>
    <w:rPr>
      <w:rFonts w:ascii="Courier New" w:hAnsi="Courier New" w:cs="Courier New"/>
    </w:rPr>
  </w:style>
  <w:style w:type="character" w:customStyle="1" w:styleId="WW8Num114z3">
    <w:name w:val="WW8Num114z3"/>
    <w:rsid w:val="00DF53FB"/>
    <w:rPr>
      <w:rFonts w:ascii="Symbol" w:hAnsi="Symbol" w:cs="Symbol"/>
    </w:rPr>
  </w:style>
  <w:style w:type="character" w:customStyle="1" w:styleId="WW8Num115z1">
    <w:name w:val="WW8Num115z1"/>
    <w:rsid w:val="00DF53FB"/>
    <w:rPr>
      <w:rFonts w:ascii="Courier New" w:hAnsi="Courier New" w:cs="Courier New"/>
    </w:rPr>
  </w:style>
  <w:style w:type="character" w:customStyle="1" w:styleId="WW8Num115z3">
    <w:name w:val="WW8Num115z3"/>
    <w:rsid w:val="00DF53FB"/>
    <w:rPr>
      <w:rFonts w:ascii="Symbol" w:hAnsi="Symbol" w:cs="Symbol"/>
    </w:rPr>
  </w:style>
  <w:style w:type="character" w:customStyle="1" w:styleId="WW8Num116z3">
    <w:name w:val="WW8Num116z3"/>
    <w:rsid w:val="00DF53FB"/>
    <w:rPr>
      <w:rFonts w:ascii="Symbol" w:hAnsi="Symbol" w:cs="Symbol"/>
    </w:rPr>
  </w:style>
  <w:style w:type="character" w:customStyle="1" w:styleId="WW8Num117z1">
    <w:name w:val="WW8Num117z1"/>
    <w:rsid w:val="00DF53FB"/>
    <w:rPr>
      <w:rFonts w:ascii="Courier New" w:hAnsi="Courier New" w:cs="Courier New"/>
    </w:rPr>
  </w:style>
  <w:style w:type="character" w:customStyle="1" w:styleId="WW8Num117z3">
    <w:name w:val="WW8Num117z3"/>
    <w:rsid w:val="00DF53FB"/>
    <w:rPr>
      <w:rFonts w:ascii="Symbol" w:hAnsi="Symbol" w:cs="Symbol"/>
    </w:rPr>
  </w:style>
  <w:style w:type="character" w:customStyle="1" w:styleId="WW8Num122z3">
    <w:name w:val="WW8Num122z3"/>
    <w:rsid w:val="00DF53FB"/>
    <w:rPr>
      <w:rFonts w:ascii="Symbol" w:hAnsi="Symbol" w:cs="Symbol"/>
    </w:rPr>
  </w:style>
  <w:style w:type="character" w:customStyle="1" w:styleId="WW8Num124z3">
    <w:name w:val="WW8Num124z3"/>
    <w:rsid w:val="00DF53FB"/>
    <w:rPr>
      <w:rFonts w:ascii="Symbol" w:hAnsi="Symbol" w:cs="Symbol"/>
    </w:rPr>
  </w:style>
  <w:style w:type="character" w:customStyle="1" w:styleId="WW8Num125z3">
    <w:name w:val="WW8Num125z3"/>
    <w:rsid w:val="00DF53FB"/>
    <w:rPr>
      <w:rFonts w:ascii="Symbol" w:hAnsi="Symbol" w:cs="Symbol"/>
    </w:rPr>
  </w:style>
  <w:style w:type="character" w:customStyle="1" w:styleId="Domylnaczcionkaakapitu10">
    <w:name w:val="Domyślna czcionka akapitu1"/>
    <w:rsid w:val="00DF53FB"/>
  </w:style>
  <w:style w:type="character" w:customStyle="1" w:styleId="long">
    <w:name w:val="long"/>
    <w:rsid w:val="00DF53FB"/>
  </w:style>
  <w:style w:type="character" w:customStyle="1" w:styleId="111Nagwek3">
    <w:name w:val="1.1.1. Nagłówek 3"/>
    <w:rsid w:val="00DF53FB"/>
    <w:rPr>
      <w:b/>
      <w:bCs/>
      <w:color w:val="000000"/>
      <w:sz w:val="22"/>
      <w:szCs w:val="22"/>
    </w:rPr>
  </w:style>
  <w:style w:type="character" w:customStyle="1" w:styleId="WW8Num44z2">
    <w:name w:val="WW8Num44z2"/>
    <w:rsid w:val="00DF53FB"/>
    <w:rPr>
      <w:rFonts w:ascii="Wingdings" w:hAnsi="Wingdings" w:cs="Wingdings"/>
    </w:rPr>
  </w:style>
  <w:style w:type="character" w:customStyle="1" w:styleId="WW8Num44z4">
    <w:name w:val="WW8Num44z4"/>
    <w:rsid w:val="00DF53FB"/>
    <w:rPr>
      <w:rFonts w:ascii="Courier New" w:hAnsi="Courier New" w:cs="Courier New"/>
    </w:rPr>
  </w:style>
  <w:style w:type="character" w:customStyle="1" w:styleId="WW-Absatz-Standardschriftart">
    <w:name w:val="WW-Absatz-Standardschriftart"/>
    <w:rsid w:val="00DF53FB"/>
  </w:style>
  <w:style w:type="character" w:customStyle="1" w:styleId="WW-Absatz-Standardschriftart1">
    <w:name w:val="WW-Absatz-Standardschriftart1"/>
    <w:rsid w:val="00DF53FB"/>
  </w:style>
  <w:style w:type="character" w:customStyle="1" w:styleId="WW-Absatz-Standardschriftart11">
    <w:name w:val="WW-Absatz-Standardschriftart11"/>
    <w:rsid w:val="00DF53FB"/>
  </w:style>
  <w:style w:type="character" w:customStyle="1" w:styleId="WW8Num46z2">
    <w:name w:val="WW8Num46z2"/>
    <w:rsid w:val="00DF53FB"/>
    <w:rPr>
      <w:rFonts w:ascii="Wingdings" w:hAnsi="Wingdings" w:cs="Wingdings"/>
    </w:rPr>
  </w:style>
  <w:style w:type="character" w:customStyle="1" w:styleId="WW8Num46z4">
    <w:name w:val="WW8Num46z4"/>
    <w:rsid w:val="00DF53FB"/>
    <w:rPr>
      <w:rFonts w:ascii="Courier New" w:hAnsi="Courier New" w:cs="Courier New"/>
    </w:rPr>
  </w:style>
  <w:style w:type="character" w:customStyle="1" w:styleId="WW8Num50z2">
    <w:name w:val="WW8Num50z2"/>
    <w:rsid w:val="00DF53FB"/>
    <w:rPr>
      <w:rFonts w:ascii="Wingdings" w:hAnsi="Wingdings" w:cs="Wingdings"/>
    </w:rPr>
  </w:style>
  <w:style w:type="character" w:customStyle="1" w:styleId="WW-Domylnaczcionkaakapitu">
    <w:name w:val="WW-Domyślna czcionka akapitu"/>
    <w:rsid w:val="00DF53FB"/>
  </w:style>
  <w:style w:type="character" w:customStyle="1" w:styleId="WW8Num47z4">
    <w:name w:val="WW8Num47z4"/>
    <w:rsid w:val="00DF53FB"/>
    <w:rPr>
      <w:rFonts w:ascii="Courier New" w:hAnsi="Courier New" w:cs="Courier New"/>
    </w:rPr>
  </w:style>
  <w:style w:type="character" w:customStyle="1" w:styleId="WW8Num51z2">
    <w:name w:val="WW8Num51z2"/>
    <w:rsid w:val="00DF53FB"/>
    <w:rPr>
      <w:rFonts w:ascii="Times New Roman" w:hAnsi="Times New Roman" w:cs="Times New Roman"/>
      <w:sz w:val="24"/>
      <w:szCs w:val="24"/>
    </w:rPr>
  </w:style>
  <w:style w:type="character" w:customStyle="1" w:styleId="WW8Num20z1">
    <w:name w:val="WW8Num20z1"/>
    <w:rsid w:val="00DF53FB"/>
    <w:rPr>
      <w:rFonts w:ascii="Courier New" w:hAnsi="Courier New" w:cs="Courier New"/>
    </w:rPr>
  </w:style>
  <w:style w:type="character" w:customStyle="1" w:styleId="WW8Num26z2">
    <w:name w:val="WW8Num26z2"/>
    <w:rsid w:val="00DF53FB"/>
    <w:rPr>
      <w:rFonts w:ascii="Wingdings" w:hAnsi="Wingdings" w:cs="Wingdings"/>
    </w:rPr>
  </w:style>
  <w:style w:type="character" w:customStyle="1" w:styleId="WW8Num32z2">
    <w:name w:val="WW8Num32z2"/>
    <w:rsid w:val="00DF53FB"/>
    <w:rPr>
      <w:rFonts w:ascii="Wingdings" w:hAnsi="Wingdings" w:cs="Wingdings"/>
    </w:rPr>
  </w:style>
  <w:style w:type="character" w:customStyle="1" w:styleId="WW8Num33z2">
    <w:name w:val="WW8Num33z2"/>
    <w:rsid w:val="00DF53FB"/>
    <w:rPr>
      <w:rFonts w:ascii="Wingdings" w:hAnsi="Wingdings" w:cs="Wingdings"/>
    </w:rPr>
  </w:style>
  <w:style w:type="character" w:customStyle="1" w:styleId="WW8Num33z4">
    <w:name w:val="WW8Num33z4"/>
    <w:rsid w:val="00DF53FB"/>
    <w:rPr>
      <w:rFonts w:ascii="Courier New" w:hAnsi="Courier New" w:cs="Courier New"/>
    </w:rPr>
  </w:style>
  <w:style w:type="character" w:customStyle="1" w:styleId="WW8Num35z1">
    <w:name w:val="WW8Num35z1"/>
    <w:rsid w:val="00DF53FB"/>
    <w:rPr>
      <w:rFonts w:ascii="Courier New" w:hAnsi="Courier New" w:cs="Courier New"/>
    </w:rPr>
  </w:style>
  <w:style w:type="character" w:customStyle="1" w:styleId="WW8Num35z2">
    <w:name w:val="WW8Num35z2"/>
    <w:rsid w:val="00DF53FB"/>
    <w:rPr>
      <w:rFonts w:ascii="Wingdings" w:hAnsi="Wingdings" w:cs="Wingdings"/>
    </w:rPr>
  </w:style>
  <w:style w:type="character" w:customStyle="1" w:styleId="WW8Num37z2">
    <w:name w:val="WW8Num37z2"/>
    <w:rsid w:val="00DF53FB"/>
    <w:rPr>
      <w:rFonts w:ascii="Wingdings" w:hAnsi="Wingdings" w:cs="Wingdings"/>
    </w:rPr>
  </w:style>
  <w:style w:type="character" w:customStyle="1" w:styleId="WW8Num38z2">
    <w:name w:val="WW8Num38z2"/>
    <w:rsid w:val="00DF53FB"/>
    <w:rPr>
      <w:rFonts w:ascii="Wingdings" w:hAnsi="Wingdings" w:cs="Wingdings"/>
    </w:rPr>
  </w:style>
  <w:style w:type="character" w:customStyle="1" w:styleId="WW8Num39z1">
    <w:name w:val="WW8Num39z1"/>
    <w:rsid w:val="00DF53FB"/>
    <w:rPr>
      <w:rFonts w:ascii="Courier New" w:hAnsi="Courier New" w:cs="Courier New"/>
    </w:rPr>
  </w:style>
  <w:style w:type="character" w:customStyle="1" w:styleId="WW8Num39z2">
    <w:name w:val="WW8Num39z2"/>
    <w:rsid w:val="00DF53FB"/>
    <w:rPr>
      <w:rFonts w:ascii="Wingdings" w:hAnsi="Wingdings" w:cs="Wingdings"/>
    </w:rPr>
  </w:style>
  <w:style w:type="character" w:customStyle="1" w:styleId="WW8Num41z2">
    <w:name w:val="WW8Num41z2"/>
    <w:rsid w:val="00DF53FB"/>
    <w:rPr>
      <w:rFonts w:ascii="Wingdings" w:hAnsi="Wingdings" w:cs="Wingdings"/>
    </w:rPr>
  </w:style>
  <w:style w:type="character" w:customStyle="1" w:styleId="WW8Num42z2">
    <w:name w:val="WW8Num42z2"/>
    <w:rsid w:val="00DF53FB"/>
    <w:rPr>
      <w:rFonts w:ascii="Wingdings" w:hAnsi="Wingdings" w:cs="Wingdings"/>
    </w:rPr>
  </w:style>
  <w:style w:type="character" w:customStyle="1" w:styleId="WW8Num43z1">
    <w:name w:val="WW8Num43z1"/>
    <w:rsid w:val="00DF53FB"/>
    <w:rPr>
      <w:rFonts w:ascii="Courier New" w:hAnsi="Courier New" w:cs="Courier New"/>
    </w:rPr>
  </w:style>
  <w:style w:type="character" w:customStyle="1" w:styleId="WW8Num43z2">
    <w:name w:val="WW8Num43z2"/>
    <w:rsid w:val="00DF53FB"/>
    <w:rPr>
      <w:rFonts w:ascii="Wingdings" w:hAnsi="Wingdings" w:cs="Wingdings"/>
    </w:rPr>
  </w:style>
  <w:style w:type="character" w:customStyle="1" w:styleId="WW8Num45z2">
    <w:name w:val="WW8Num45z2"/>
    <w:rsid w:val="00DF53FB"/>
    <w:rPr>
      <w:rFonts w:ascii="Wingdings" w:hAnsi="Wingdings" w:cs="Wingdings"/>
    </w:rPr>
  </w:style>
  <w:style w:type="character" w:customStyle="1" w:styleId="WW8Num45z3">
    <w:name w:val="WW8Num45z3"/>
    <w:rsid w:val="00DF53FB"/>
    <w:rPr>
      <w:rFonts w:ascii="Symbol" w:hAnsi="Symbol" w:cs="Symbol"/>
    </w:rPr>
  </w:style>
  <w:style w:type="character" w:customStyle="1" w:styleId="WW8Num45z4">
    <w:name w:val="WW8Num45z4"/>
    <w:rsid w:val="00DF53FB"/>
    <w:rPr>
      <w:rFonts w:ascii="Courier New" w:hAnsi="Courier New" w:cs="Courier New"/>
    </w:rPr>
  </w:style>
  <w:style w:type="character" w:customStyle="1" w:styleId="WW8Num48z2">
    <w:name w:val="WW8Num48z2"/>
    <w:rsid w:val="00DF53FB"/>
    <w:rPr>
      <w:rFonts w:ascii="Wingdings" w:hAnsi="Wingdings" w:cs="Wingdings"/>
    </w:rPr>
  </w:style>
  <w:style w:type="character" w:customStyle="1" w:styleId="WW8Num49z2">
    <w:name w:val="WW8Num49z2"/>
    <w:rsid w:val="00DF53FB"/>
    <w:rPr>
      <w:rFonts w:ascii="Wingdings" w:hAnsi="Wingdings" w:cs="Wingdings"/>
    </w:rPr>
  </w:style>
  <w:style w:type="character" w:customStyle="1" w:styleId="WW8Num50z4">
    <w:name w:val="WW8Num50z4"/>
    <w:rsid w:val="00DF53FB"/>
    <w:rPr>
      <w:rFonts w:ascii="Courier New" w:hAnsi="Courier New" w:cs="Courier New"/>
    </w:rPr>
  </w:style>
  <w:style w:type="character" w:customStyle="1" w:styleId="WW8Num52z2">
    <w:name w:val="WW8Num52z2"/>
    <w:rsid w:val="00DF53FB"/>
    <w:rPr>
      <w:rFonts w:ascii="Wingdings" w:hAnsi="Wingdings" w:cs="Wingdings"/>
    </w:rPr>
  </w:style>
  <w:style w:type="character" w:customStyle="1" w:styleId="WW8Num53z2">
    <w:name w:val="WW8Num53z2"/>
    <w:rsid w:val="00DF53FB"/>
    <w:rPr>
      <w:rFonts w:ascii="Wingdings" w:hAnsi="Wingdings" w:cs="Wingdings"/>
    </w:rPr>
  </w:style>
  <w:style w:type="character" w:customStyle="1" w:styleId="tw4winTerm">
    <w:name w:val="tw4winTerm"/>
    <w:rsid w:val="00DF53FB"/>
    <w:rPr>
      <w:color w:val="000000"/>
    </w:rPr>
  </w:style>
  <w:style w:type="character" w:customStyle="1" w:styleId="spelle">
    <w:name w:val="spelle"/>
    <w:rsid w:val="00DF53FB"/>
    <w:rPr>
      <w:rFonts w:ascii="Arial" w:hAnsi="Arial" w:cs="Arial"/>
      <w:color w:val="000000"/>
      <w:sz w:val="20"/>
      <w:szCs w:val="20"/>
    </w:rPr>
  </w:style>
  <w:style w:type="character" w:customStyle="1" w:styleId="Nagwek11Znak">
    <w:name w:val="Nagłówek 11 Znak"/>
    <w:rsid w:val="00DF53FB"/>
    <w:rPr>
      <w:caps/>
      <w:kern w:val="1"/>
      <w:sz w:val="22"/>
      <w:szCs w:val="22"/>
      <w:lang w:val="pl-PL" w:eastAsia="ar-SA" w:bidi="ar-SA"/>
    </w:rPr>
  </w:style>
  <w:style w:type="character" w:customStyle="1" w:styleId="Uwydatnieniewprowadzajce">
    <w:name w:val="Uwydatnienie wprowadzające"/>
    <w:rsid w:val="00DF53FB"/>
    <w:rPr>
      <w:rFonts w:ascii="Arial Black" w:hAnsi="Arial Black" w:cs="Arial Black"/>
      <w:spacing w:val="-4"/>
      <w:sz w:val="18"/>
      <w:szCs w:val="18"/>
    </w:rPr>
  </w:style>
  <w:style w:type="character" w:customStyle="1" w:styleId="Znakiprzypiswdolnych">
    <w:name w:val="Znaki przypisów dolnych"/>
    <w:rsid w:val="00DF53FB"/>
    <w:rPr>
      <w:vertAlign w:val="superscript"/>
    </w:rPr>
  </w:style>
  <w:style w:type="character" w:customStyle="1" w:styleId="WW8Num70z2">
    <w:name w:val="WW8Num70z2"/>
    <w:rsid w:val="00DF53FB"/>
    <w:rPr>
      <w:rFonts w:ascii="Times New Roman" w:hAnsi="Times New Roman" w:cs="Times New Roman"/>
      <w:sz w:val="24"/>
      <w:szCs w:val="24"/>
    </w:rPr>
  </w:style>
  <w:style w:type="character" w:customStyle="1" w:styleId="Symbolewypunktowania">
    <w:name w:val="Symbole wypunktowania"/>
    <w:rsid w:val="00DF53FB"/>
    <w:rPr>
      <w:rFonts w:ascii="StarSymbol" w:eastAsia="StarSymbol" w:hAnsi="StarSymbol" w:cs="StarSymbol"/>
      <w:sz w:val="18"/>
      <w:szCs w:val="18"/>
    </w:rPr>
  </w:style>
  <w:style w:type="character" w:customStyle="1" w:styleId="WW-Absatz-Standardschriftart111">
    <w:name w:val="WW-Absatz-Standardschriftart111"/>
    <w:rsid w:val="00DF53FB"/>
  </w:style>
  <w:style w:type="character" w:customStyle="1" w:styleId="WW-Absatz-Standardschriftart1111">
    <w:name w:val="WW-Absatz-Standardschriftart1111"/>
    <w:rsid w:val="00DF53FB"/>
  </w:style>
  <w:style w:type="character" w:customStyle="1" w:styleId="WW-Absatz-Standardschriftart11111">
    <w:name w:val="WW-Absatz-Standardschriftart11111"/>
    <w:rsid w:val="00DF53FB"/>
  </w:style>
  <w:style w:type="character" w:customStyle="1" w:styleId="Odwoaniedokomentarza10">
    <w:name w:val="Odwołanie do komentarza1"/>
    <w:rsid w:val="00DF53FB"/>
    <w:rPr>
      <w:sz w:val="16"/>
      <w:szCs w:val="16"/>
    </w:rPr>
  </w:style>
  <w:style w:type="character" w:customStyle="1" w:styleId="BezodstpwZnak">
    <w:name w:val="Bez odstępów Znak"/>
    <w:rsid w:val="00DF53FB"/>
    <w:rPr>
      <w:rFonts w:ascii="Calibri" w:eastAsia="Calibri" w:hAnsi="Calibri" w:cs="Calibri"/>
      <w:sz w:val="22"/>
      <w:szCs w:val="22"/>
      <w:lang w:eastAsia="ar-SA" w:bidi="ar-SA"/>
    </w:rPr>
  </w:style>
  <w:style w:type="character" w:customStyle="1" w:styleId="TekstpodstawowyZnak">
    <w:name w:val="Tekst podstawowy Znak"/>
    <w:rsid w:val="00DF53FB"/>
    <w:rPr>
      <w:sz w:val="22"/>
      <w:szCs w:val="24"/>
    </w:rPr>
  </w:style>
  <w:style w:type="character" w:customStyle="1" w:styleId="PodtytuZnak">
    <w:name w:val="Podtytuł Znak"/>
    <w:rsid w:val="00DF53FB"/>
    <w:rPr>
      <w:rFonts w:ascii="Arial" w:hAnsi="Arial" w:cs="Arial"/>
      <w:i/>
      <w:iCs/>
      <w:kern w:val="1"/>
      <w:sz w:val="28"/>
      <w:szCs w:val="28"/>
    </w:rPr>
  </w:style>
  <w:style w:type="character" w:customStyle="1" w:styleId="NagwekZnak">
    <w:name w:val="Nagłówek Znak"/>
    <w:rsid w:val="00DF53FB"/>
    <w:rPr>
      <w:rFonts w:ascii="Arial" w:hAnsi="Arial" w:cs="Arial"/>
      <w:kern w:val="1"/>
      <w:sz w:val="22"/>
      <w:szCs w:val="24"/>
    </w:rPr>
  </w:style>
  <w:style w:type="character" w:customStyle="1" w:styleId="StopkaZnak">
    <w:name w:val="Stopka Znak"/>
    <w:rsid w:val="00DF53FB"/>
    <w:rPr>
      <w:rFonts w:eastAsia="Arial"/>
      <w:sz w:val="24"/>
      <w:szCs w:val="24"/>
    </w:rPr>
  </w:style>
  <w:style w:type="character" w:customStyle="1" w:styleId="TekstdymkaZnak">
    <w:name w:val="Tekst dymka Znak"/>
    <w:rsid w:val="00DF53FB"/>
    <w:rPr>
      <w:rFonts w:ascii="Tahoma" w:hAnsi="Tahoma" w:cs="Tahoma"/>
      <w:sz w:val="16"/>
      <w:szCs w:val="16"/>
    </w:rPr>
  </w:style>
  <w:style w:type="character" w:customStyle="1" w:styleId="TekstprzypisukocowegoZnak">
    <w:name w:val="Tekst przypisu końcowego Znak"/>
    <w:rsid w:val="00DF53FB"/>
  </w:style>
  <w:style w:type="character" w:customStyle="1" w:styleId="Znakiprzypiswkocowych">
    <w:name w:val="Znaki przypisów końcowych"/>
    <w:rsid w:val="00DF53FB"/>
    <w:rPr>
      <w:vertAlign w:val="superscript"/>
    </w:rPr>
  </w:style>
  <w:style w:type="character" w:customStyle="1" w:styleId="apple-converted-space">
    <w:name w:val="apple-converted-space"/>
    <w:rsid w:val="00DF53FB"/>
  </w:style>
  <w:style w:type="character" w:customStyle="1" w:styleId="AutorzyZnak">
    <w:name w:val="Autorzy Znak"/>
    <w:rsid w:val="00DF53FB"/>
    <w:rPr>
      <w:rFonts w:ascii="Calibri" w:hAnsi="Calibri" w:cs="Times New Roman"/>
      <w:b w:val="0"/>
      <w:iCs w:val="0"/>
      <w:caps w:val="0"/>
      <w:smallCaps w:val="0"/>
      <w:spacing w:val="15"/>
      <w:sz w:val="24"/>
      <w:szCs w:val="24"/>
    </w:rPr>
  </w:style>
  <w:style w:type="character" w:customStyle="1" w:styleId="CommentReference">
    <w:name w:val="Comment Reference"/>
    <w:rsid w:val="00DF53FB"/>
    <w:rPr>
      <w:sz w:val="16"/>
      <w:szCs w:val="16"/>
    </w:rPr>
  </w:style>
  <w:style w:type="character" w:customStyle="1" w:styleId="CommentReference1">
    <w:name w:val="Comment Reference1"/>
    <w:rsid w:val="00DF53FB"/>
    <w:rPr>
      <w:rFonts w:cs="Times New Roman"/>
      <w:sz w:val="16"/>
      <w:szCs w:val="16"/>
    </w:rPr>
  </w:style>
  <w:style w:type="character" w:customStyle="1" w:styleId="CommentTextChar">
    <w:name w:val="Comment Text Char"/>
    <w:rsid w:val="00DF53FB"/>
    <w:rPr>
      <w:rFonts w:cs="Times New Roman"/>
      <w:sz w:val="20"/>
      <w:szCs w:val="20"/>
      <w:lang w:val="en-US"/>
    </w:rPr>
  </w:style>
  <w:style w:type="character" w:customStyle="1" w:styleId="CytatZnak">
    <w:name w:val="Cytat Znak"/>
    <w:rsid w:val="00DF53FB"/>
    <w:rPr>
      <w:rFonts w:ascii="Calibri" w:eastAsia="Calibri" w:hAnsi="Calibri" w:cs="Calibri"/>
      <w:i/>
      <w:iCs/>
      <w:color w:val="000000"/>
      <w:sz w:val="24"/>
      <w:szCs w:val="22"/>
    </w:rPr>
  </w:style>
  <w:style w:type="character" w:customStyle="1" w:styleId="CytatintensywnyZnak">
    <w:name w:val="Cytat intensywny Znak"/>
    <w:rsid w:val="00DF53FB"/>
    <w:rPr>
      <w:rFonts w:ascii="Calibri" w:eastAsia="Calibri" w:hAnsi="Calibri" w:cs="Calibri"/>
      <w:i/>
      <w:iCs/>
      <w:color w:val="4F81BD"/>
      <w:sz w:val="24"/>
      <w:szCs w:val="22"/>
    </w:rPr>
  </w:style>
  <w:style w:type="character" w:customStyle="1" w:styleId="EndnoteCharacters">
    <w:name w:val="Endnote Characters"/>
    <w:rsid w:val="00DF53FB"/>
    <w:rPr>
      <w:rFonts w:cs="Times New Roman"/>
      <w:vertAlign w:val="superscript"/>
    </w:rPr>
  </w:style>
  <w:style w:type="character" w:customStyle="1" w:styleId="FootnoteCharacters">
    <w:name w:val="Footnote Characters"/>
    <w:rsid w:val="00DF53FB"/>
    <w:rPr>
      <w:rFonts w:cs="Times New Roman"/>
      <w:vertAlign w:val="superscript"/>
    </w:rPr>
  </w:style>
  <w:style w:type="character" w:customStyle="1" w:styleId="FootnoteTextChar">
    <w:name w:val="Footnote Text Char"/>
    <w:rsid w:val="00DF53FB"/>
    <w:rPr>
      <w:rFonts w:cs="Times New Roman"/>
      <w:sz w:val="20"/>
      <w:szCs w:val="20"/>
      <w:lang w:val="en-US"/>
    </w:rPr>
  </w:style>
  <w:style w:type="character" w:customStyle="1" w:styleId="h1">
    <w:name w:val="h1"/>
    <w:rsid w:val="00DF53FB"/>
  </w:style>
  <w:style w:type="character" w:customStyle="1" w:styleId="h2">
    <w:name w:val="h2"/>
    <w:rsid w:val="00DF53FB"/>
  </w:style>
  <w:style w:type="character" w:customStyle="1" w:styleId="IntenseQuoteChar">
    <w:name w:val="Intense Quote Char"/>
    <w:rsid w:val="00DF53FB"/>
    <w:rPr>
      <w:rFonts w:cs="Times New Roman"/>
      <w:i/>
      <w:iCs/>
      <w:color w:val="4F81BD"/>
      <w:sz w:val="24"/>
      <w:lang w:val="en-US"/>
    </w:rPr>
  </w:style>
  <w:style w:type="character" w:customStyle="1" w:styleId="ListParagraphChar">
    <w:name w:val="List Paragraph Char"/>
    <w:rsid w:val="00DF53FB"/>
    <w:rPr>
      <w:rFonts w:cs="Times New Roman"/>
      <w:sz w:val="24"/>
      <w:lang w:val="en-US"/>
    </w:rPr>
  </w:style>
  <w:style w:type="character" w:customStyle="1" w:styleId="ListLabel1">
    <w:name w:val="ListLabel 1"/>
    <w:rsid w:val="00DF53FB"/>
    <w:rPr>
      <w:i w:val="0"/>
      <w:lang w:val="pl-PL"/>
    </w:rPr>
  </w:style>
  <w:style w:type="character" w:customStyle="1" w:styleId="ListLabel10">
    <w:name w:val="ListLabel 10"/>
    <w:rsid w:val="00DF53FB"/>
    <w:rPr>
      <w:rFonts w:eastAsia="Times New Roman" w:cs="Times New Roman"/>
    </w:rPr>
  </w:style>
  <w:style w:type="character" w:customStyle="1" w:styleId="ListLabel100">
    <w:name w:val="ListLabel 100"/>
    <w:rsid w:val="00DF53FB"/>
    <w:rPr>
      <w:rFonts w:cs="Symbol"/>
    </w:rPr>
  </w:style>
  <w:style w:type="character" w:customStyle="1" w:styleId="ListLabel101">
    <w:name w:val="ListLabel 101"/>
    <w:rsid w:val="00DF53FB"/>
    <w:rPr>
      <w:rFonts w:cs="Courier New"/>
    </w:rPr>
  </w:style>
  <w:style w:type="character" w:customStyle="1" w:styleId="ListLabel102">
    <w:name w:val="ListLabel 102"/>
    <w:rsid w:val="00DF53FB"/>
    <w:rPr>
      <w:rFonts w:cs="Wingdings"/>
    </w:rPr>
  </w:style>
  <w:style w:type="character" w:customStyle="1" w:styleId="ListLabel103">
    <w:name w:val="ListLabel 103"/>
    <w:rsid w:val="00DF53FB"/>
    <w:rPr>
      <w:i w:val="0"/>
      <w:lang w:val="pl-PL"/>
    </w:rPr>
  </w:style>
  <w:style w:type="character" w:customStyle="1" w:styleId="ListLabel104">
    <w:name w:val="ListLabel 104"/>
    <w:rsid w:val="00DF53FB"/>
    <w:rPr>
      <w:lang w:val="pl-PL"/>
    </w:rPr>
  </w:style>
  <w:style w:type="character" w:customStyle="1" w:styleId="ListLabel105">
    <w:name w:val="ListLabel 105"/>
    <w:rsid w:val="00DF53FB"/>
    <w:rPr>
      <w:rFonts w:cs="Symbol"/>
    </w:rPr>
  </w:style>
  <w:style w:type="character" w:customStyle="1" w:styleId="ListLabel106">
    <w:name w:val="ListLabel 106"/>
    <w:rsid w:val="00DF53FB"/>
    <w:rPr>
      <w:rFonts w:cs="Symbol"/>
    </w:rPr>
  </w:style>
  <w:style w:type="character" w:customStyle="1" w:styleId="ListLabel107">
    <w:name w:val="ListLabel 107"/>
    <w:rsid w:val="00DF53FB"/>
    <w:rPr>
      <w:rFonts w:cs="Courier New"/>
    </w:rPr>
  </w:style>
  <w:style w:type="character" w:customStyle="1" w:styleId="ListLabel108">
    <w:name w:val="ListLabel 108"/>
    <w:rsid w:val="00DF53FB"/>
    <w:rPr>
      <w:rFonts w:cs="Wingdings"/>
    </w:rPr>
  </w:style>
  <w:style w:type="character" w:customStyle="1" w:styleId="ListLabel109">
    <w:name w:val="ListLabel 109"/>
    <w:rsid w:val="00DF53FB"/>
    <w:rPr>
      <w:rFonts w:cs="Symbol"/>
    </w:rPr>
  </w:style>
  <w:style w:type="character" w:customStyle="1" w:styleId="ListLabel11">
    <w:name w:val="ListLabel 11"/>
    <w:rsid w:val="00DF53FB"/>
    <w:rPr>
      <w:rFonts w:cs="Courier New"/>
    </w:rPr>
  </w:style>
  <w:style w:type="character" w:customStyle="1" w:styleId="ListLabel110">
    <w:name w:val="ListLabel 110"/>
    <w:rsid w:val="00DF53FB"/>
    <w:rPr>
      <w:rFonts w:cs="Courier New"/>
    </w:rPr>
  </w:style>
  <w:style w:type="character" w:customStyle="1" w:styleId="ListLabel111">
    <w:name w:val="ListLabel 111"/>
    <w:rsid w:val="00DF53FB"/>
    <w:rPr>
      <w:rFonts w:cs="Wingdings"/>
    </w:rPr>
  </w:style>
  <w:style w:type="character" w:customStyle="1" w:styleId="ListLabel112">
    <w:name w:val="ListLabel 112"/>
    <w:rsid w:val="00DF53FB"/>
    <w:rPr>
      <w:rFonts w:cs="Symbol"/>
    </w:rPr>
  </w:style>
  <w:style w:type="character" w:customStyle="1" w:styleId="ListLabel113">
    <w:name w:val="ListLabel 113"/>
    <w:rsid w:val="00DF53FB"/>
    <w:rPr>
      <w:rFonts w:cs="Courier New"/>
    </w:rPr>
  </w:style>
  <w:style w:type="character" w:customStyle="1" w:styleId="ListLabel114">
    <w:name w:val="ListLabel 114"/>
    <w:rsid w:val="00DF53FB"/>
    <w:rPr>
      <w:rFonts w:cs="Wingdings"/>
    </w:rPr>
  </w:style>
  <w:style w:type="character" w:customStyle="1" w:styleId="ListLabel115">
    <w:name w:val="ListLabel 115"/>
    <w:rsid w:val="00DF53FB"/>
    <w:rPr>
      <w:rFonts w:cs="Symbol"/>
    </w:rPr>
  </w:style>
  <w:style w:type="character" w:customStyle="1" w:styleId="ListLabel116">
    <w:name w:val="ListLabel 116"/>
    <w:rsid w:val="00DF53FB"/>
    <w:rPr>
      <w:rFonts w:cs="Courier New"/>
    </w:rPr>
  </w:style>
  <w:style w:type="character" w:customStyle="1" w:styleId="ListLabel117">
    <w:name w:val="ListLabel 117"/>
    <w:rsid w:val="00DF53FB"/>
    <w:rPr>
      <w:rFonts w:cs="Wingdings"/>
    </w:rPr>
  </w:style>
  <w:style w:type="character" w:customStyle="1" w:styleId="ListLabel118">
    <w:name w:val="ListLabel 118"/>
    <w:rsid w:val="00DF53FB"/>
    <w:rPr>
      <w:rFonts w:cs="Symbol"/>
    </w:rPr>
  </w:style>
  <w:style w:type="character" w:customStyle="1" w:styleId="ListLabel119">
    <w:name w:val="ListLabel 119"/>
    <w:rsid w:val="00DF53FB"/>
    <w:rPr>
      <w:rFonts w:cs="Courier New"/>
    </w:rPr>
  </w:style>
  <w:style w:type="character" w:customStyle="1" w:styleId="ListLabel12">
    <w:name w:val="ListLabel 12"/>
    <w:rsid w:val="00DF53FB"/>
    <w:rPr>
      <w:rFonts w:cs="Courier New"/>
    </w:rPr>
  </w:style>
  <w:style w:type="character" w:customStyle="1" w:styleId="ListLabel120">
    <w:name w:val="ListLabel 120"/>
    <w:rsid w:val="00DF53FB"/>
    <w:rPr>
      <w:rFonts w:cs="Wingdings"/>
    </w:rPr>
  </w:style>
  <w:style w:type="character" w:customStyle="1" w:styleId="ListLabel121">
    <w:name w:val="ListLabel 121"/>
    <w:rsid w:val="00DF53FB"/>
    <w:rPr>
      <w:rFonts w:cs="Symbol"/>
    </w:rPr>
  </w:style>
  <w:style w:type="character" w:customStyle="1" w:styleId="ListLabel122">
    <w:name w:val="ListLabel 122"/>
    <w:rsid w:val="00DF53FB"/>
    <w:rPr>
      <w:rFonts w:cs="Courier New"/>
    </w:rPr>
  </w:style>
  <w:style w:type="character" w:customStyle="1" w:styleId="ListLabel123">
    <w:name w:val="ListLabel 123"/>
    <w:rsid w:val="00DF53FB"/>
    <w:rPr>
      <w:rFonts w:cs="Wingdings"/>
    </w:rPr>
  </w:style>
  <w:style w:type="character" w:customStyle="1" w:styleId="ListLabel124">
    <w:name w:val="ListLabel 124"/>
    <w:rsid w:val="00DF53FB"/>
    <w:rPr>
      <w:i w:val="0"/>
      <w:lang w:val="pl-PL"/>
    </w:rPr>
  </w:style>
  <w:style w:type="character" w:customStyle="1" w:styleId="ListLabel125">
    <w:name w:val="ListLabel 125"/>
    <w:rsid w:val="00DF53FB"/>
    <w:rPr>
      <w:lang w:val="pl-PL"/>
    </w:rPr>
  </w:style>
  <w:style w:type="character" w:customStyle="1" w:styleId="ListLabel126">
    <w:name w:val="ListLabel 126"/>
    <w:rsid w:val="00DF53FB"/>
    <w:rPr>
      <w:rFonts w:cs="Symbol"/>
    </w:rPr>
  </w:style>
  <w:style w:type="character" w:customStyle="1" w:styleId="ListLabel127">
    <w:name w:val="ListLabel 127"/>
    <w:rsid w:val="00DF53FB"/>
    <w:rPr>
      <w:i w:val="0"/>
      <w:lang w:val="pl-PL"/>
    </w:rPr>
  </w:style>
  <w:style w:type="character" w:customStyle="1" w:styleId="ListLabel128">
    <w:name w:val="ListLabel 128"/>
    <w:rsid w:val="00DF53FB"/>
    <w:rPr>
      <w:lang w:val="pl-PL"/>
    </w:rPr>
  </w:style>
  <w:style w:type="character" w:customStyle="1" w:styleId="ListLabel129">
    <w:name w:val="ListLabel 129"/>
    <w:rsid w:val="00DF53FB"/>
    <w:rPr>
      <w:rFonts w:cs="Symbol"/>
    </w:rPr>
  </w:style>
  <w:style w:type="character" w:customStyle="1" w:styleId="ListLabel13">
    <w:name w:val="ListLabel 13"/>
    <w:rsid w:val="00DF53FB"/>
    <w:rPr>
      <w:rFonts w:cs="Courier New"/>
    </w:rPr>
  </w:style>
  <w:style w:type="character" w:customStyle="1" w:styleId="ListLabel130">
    <w:name w:val="ListLabel 130"/>
    <w:rsid w:val="00DF53FB"/>
    <w:rPr>
      <w:i w:val="0"/>
      <w:lang w:val="pl-PL"/>
    </w:rPr>
  </w:style>
  <w:style w:type="character" w:customStyle="1" w:styleId="ListLabel131">
    <w:name w:val="ListLabel 131"/>
    <w:rsid w:val="00DF53FB"/>
    <w:rPr>
      <w:lang w:val="pl-PL"/>
    </w:rPr>
  </w:style>
  <w:style w:type="character" w:customStyle="1" w:styleId="ListLabel132">
    <w:name w:val="ListLabel 132"/>
    <w:rsid w:val="00DF53FB"/>
    <w:rPr>
      <w:i w:val="0"/>
      <w:lang w:val="pl-PL"/>
    </w:rPr>
  </w:style>
  <w:style w:type="character" w:customStyle="1" w:styleId="ListLabel133">
    <w:name w:val="ListLabel 133"/>
    <w:rsid w:val="00DF53FB"/>
    <w:rPr>
      <w:lang w:val="pl-PL"/>
    </w:rPr>
  </w:style>
  <w:style w:type="character" w:customStyle="1" w:styleId="ListLabel134">
    <w:name w:val="ListLabel 134"/>
    <w:rsid w:val="00DF53FB"/>
    <w:rPr>
      <w:rFonts w:cs="Symbol"/>
    </w:rPr>
  </w:style>
  <w:style w:type="character" w:customStyle="1" w:styleId="ListLabel135">
    <w:name w:val="ListLabel 135"/>
    <w:rsid w:val="00DF53FB"/>
    <w:rPr>
      <w:i w:val="0"/>
      <w:lang w:val="pl-PL"/>
    </w:rPr>
  </w:style>
  <w:style w:type="character" w:customStyle="1" w:styleId="ListLabel136">
    <w:name w:val="ListLabel 136"/>
    <w:rsid w:val="00DF53FB"/>
    <w:rPr>
      <w:lang w:val="pl-PL"/>
    </w:rPr>
  </w:style>
  <w:style w:type="character" w:customStyle="1" w:styleId="ListLabel137">
    <w:name w:val="ListLabel 137"/>
    <w:rsid w:val="00DF53FB"/>
    <w:rPr>
      <w:i w:val="0"/>
      <w:lang w:val="pl-PL"/>
    </w:rPr>
  </w:style>
  <w:style w:type="character" w:customStyle="1" w:styleId="ListLabel138">
    <w:name w:val="ListLabel 138"/>
    <w:rsid w:val="00DF53FB"/>
    <w:rPr>
      <w:lang w:val="pl-PL"/>
    </w:rPr>
  </w:style>
  <w:style w:type="character" w:customStyle="1" w:styleId="ListLabel139">
    <w:name w:val="ListLabel 139"/>
    <w:rsid w:val="00DF53FB"/>
    <w:rPr>
      <w:rFonts w:cs="Symbol"/>
    </w:rPr>
  </w:style>
  <w:style w:type="character" w:customStyle="1" w:styleId="ListLabel14">
    <w:name w:val="ListLabel 14"/>
    <w:rsid w:val="00DF53FB"/>
    <w:rPr>
      <w:rFonts w:cs="Courier New"/>
    </w:rPr>
  </w:style>
  <w:style w:type="character" w:customStyle="1" w:styleId="ListLabel140">
    <w:name w:val="ListLabel 140"/>
    <w:rsid w:val="00DF53FB"/>
    <w:rPr>
      <w:i w:val="0"/>
      <w:lang w:val="pl-PL"/>
    </w:rPr>
  </w:style>
  <w:style w:type="character" w:customStyle="1" w:styleId="ListLabel141">
    <w:name w:val="ListLabel 141"/>
    <w:rsid w:val="00DF53FB"/>
    <w:rPr>
      <w:lang w:val="pl-PL"/>
    </w:rPr>
  </w:style>
  <w:style w:type="character" w:customStyle="1" w:styleId="ListLabel142">
    <w:name w:val="ListLabel 142"/>
    <w:rsid w:val="00DF53FB"/>
    <w:rPr>
      <w:i w:val="0"/>
      <w:lang w:val="pl-PL"/>
    </w:rPr>
  </w:style>
  <w:style w:type="character" w:customStyle="1" w:styleId="ListLabel143">
    <w:name w:val="ListLabel 143"/>
    <w:rsid w:val="00DF53FB"/>
    <w:rPr>
      <w:lang w:val="pl-PL"/>
    </w:rPr>
  </w:style>
  <w:style w:type="character" w:customStyle="1" w:styleId="ListLabel144">
    <w:name w:val="ListLabel 144"/>
    <w:rsid w:val="00DF53FB"/>
    <w:rPr>
      <w:rFonts w:cs="Symbol"/>
    </w:rPr>
  </w:style>
  <w:style w:type="character" w:customStyle="1" w:styleId="ListLabel145">
    <w:name w:val="ListLabel 145"/>
    <w:rsid w:val="00DF53FB"/>
    <w:rPr>
      <w:rFonts w:cs="Symbol"/>
    </w:rPr>
  </w:style>
  <w:style w:type="character" w:customStyle="1" w:styleId="ListLabel146">
    <w:name w:val="ListLabel 146"/>
    <w:rsid w:val="00DF53FB"/>
    <w:rPr>
      <w:rFonts w:cs="Symbol"/>
    </w:rPr>
  </w:style>
  <w:style w:type="character" w:customStyle="1" w:styleId="ListLabel147">
    <w:name w:val="ListLabel 147"/>
    <w:rsid w:val="00DF53FB"/>
    <w:rPr>
      <w:rFonts w:cs="Symbol"/>
    </w:rPr>
  </w:style>
  <w:style w:type="character" w:customStyle="1" w:styleId="ListLabel148">
    <w:name w:val="ListLabel 148"/>
    <w:rsid w:val="00DF53FB"/>
    <w:rPr>
      <w:rFonts w:cs="Symbol"/>
    </w:rPr>
  </w:style>
  <w:style w:type="character" w:customStyle="1" w:styleId="ListLabel149">
    <w:name w:val="ListLabel 149"/>
    <w:rsid w:val="00DF53FB"/>
    <w:rPr>
      <w:rFonts w:cs="Symbol"/>
    </w:rPr>
  </w:style>
  <w:style w:type="character" w:customStyle="1" w:styleId="ListLabel15">
    <w:name w:val="ListLabel 15"/>
    <w:rsid w:val="00DF53FB"/>
    <w:rPr>
      <w:rFonts w:cs="Courier New"/>
    </w:rPr>
  </w:style>
  <w:style w:type="character" w:customStyle="1" w:styleId="ListLabel150">
    <w:name w:val="ListLabel 150"/>
    <w:rsid w:val="00DF53FB"/>
    <w:rPr>
      <w:rFonts w:cs="Symbol"/>
    </w:rPr>
  </w:style>
  <w:style w:type="character" w:customStyle="1" w:styleId="ListLabel151">
    <w:name w:val="ListLabel 151"/>
    <w:rsid w:val="00DF53FB"/>
    <w:rPr>
      <w:rFonts w:cs="OpenSymbol"/>
    </w:rPr>
  </w:style>
  <w:style w:type="character" w:customStyle="1" w:styleId="ListLabel152">
    <w:name w:val="ListLabel 152"/>
    <w:rsid w:val="00DF53FB"/>
    <w:rPr>
      <w:rFonts w:cs="OpenSymbol"/>
    </w:rPr>
  </w:style>
  <w:style w:type="character" w:customStyle="1" w:styleId="ListLabel153">
    <w:name w:val="ListLabel 153"/>
    <w:rsid w:val="00DF53FB"/>
    <w:rPr>
      <w:rFonts w:cs="OpenSymbol"/>
    </w:rPr>
  </w:style>
  <w:style w:type="character" w:customStyle="1" w:styleId="ListLabel154">
    <w:name w:val="ListLabel 154"/>
    <w:rsid w:val="00DF53FB"/>
    <w:rPr>
      <w:rFonts w:cs="OpenSymbol"/>
    </w:rPr>
  </w:style>
  <w:style w:type="character" w:customStyle="1" w:styleId="ListLabel155">
    <w:name w:val="ListLabel 155"/>
    <w:rsid w:val="00DF53FB"/>
    <w:rPr>
      <w:rFonts w:cs="OpenSymbol"/>
    </w:rPr>
  </w:style>
  <w:style w:type="character" w:customStyle="1" w:styleId="ListLabel156">
    <w:name w:val="ListLabel 156"/>
    <w:rsid w:val="00DF53FB"/>
    <w:rPr>
      <w:rFonts w:cs="OpenSymbol"/>
    </w:rPr>
  </w:style>
  <w:style w:type="character" w:customStyle="1" w:styleId="ListLabel157">
    <w:name w:val="ListLabel 157"/>
    <w:rsid w:val="00DF53FB"/>
    <w:rPr>
      <w:rFonts w:cs="OpenSymbol"/>
    </w:rPr>
  </w:style>
  <w:style w:type="character" w:customStyle="1" w:styleId="ListLabel158">
    <w:name w:val="ListLabel 158"/>
    <w:rsid w:val="00DF53FB"/>
    <w:rPr>
      <w:rFonts w:cs="OpenSymbol"/>
    </w:rPr>
  </w:style>
  <w:style w:type="character" w:customStyle="1" w:styleId="ListLabel159">
    <w:name w:val="ListLabel 159"/>
    <w:rsid w:val="00DF53FB"/>
    <w:rPr>
      <w:rFonts w:cs="OpenSymbol"/>
    </w:rPr>
  </w:style>
  <w:style w:type="character" w:customStyle="1" w:styleId="ListLabel16">
    <w:name w:val="ListLabel 16"/>
    <w:rsid w:val="00DF53FB"/>
    <w:rPr>
      <w:rFonts w:cs="Courier New"/>
    </w:rPr>
  </w:style>
  <w:style w:type="character" w:customStyle="1" w:styleId="ListLabel160">
    <w:name w:val="ListLabel 160"/>
    <w:rsid w:val="00DF53FB"/>
    <w:rPr>
      <w:rFonts w:cs="OpenSymbol"/>
    </w:rPr>
  </w:style>
  <w:style w:type="character" w:customStyle="1" w:styleId="ListLabel161">
    <w:name w:val="ListLabel 161"/>
    <w:rsid w:val="00DF53FB"/>
    <w:rPr>
      <w:rFonts w:cs="OpenSymbol"/>
    </w:rPr>
  </w:style>
  <w:style w:type="character" w:customStyle="1" w:styleId="ListLabel162">
    <w:name w:val="ListLabel 162"/>
    <w:rsid w:val="00DF53FB"/>
    <w:rPr>
      <w:rFonts w:cs="OpenSymbol"/>
    </w:rPr>
  </w:style>
  <w:style w:type="character" w:customStyle="1" w:styleId="ListLabel163">
    <w:name w:val="ListLabel 163"/>
    <w:rsid w:val="00DF53FB"/>
    <w:rPr>
      <w:rFonts w:cs="OpenSymbol"/>
    </w:rPr>
  </w:style>
  <w:style w:type="character" w:customStyle="1" w:styleId="ListLabel164">
    <w:name w:val="ListLabel 164"/>
    <w:rsid w:val="00DF53FB"/>
    <w:rPr>
      <w:rFonts w:cs="OpenSymbol"/>
    </w:rPr>
  </w:style>
  <w:style w:type="character" w:customStyle="1" w:styleId="ListLabel165">
    <w:name w:val="ListLabel 165"/>
    <w:rsid w:val="00DF53FB"/>
    <w:rPr>
      <w:rFonts w:cs="OpenSymbol"/>
    </w:rPr>
  </w:style>
  <w:style w:type="character" w:customStyle="1" w:styleId="ListLabel166">
    <w:name w:val="ListLabel 166"/>
    <w:rsid w:val="00DF53FB"/>
    <w:rPr>
      <w:rFonts w:cs="OpenSymbol"/>
    </w:rPr>
  </w:style>
  <w:style w:type="character" w:customStyle="1" w:styleId="ListLabel167">
    <w:name w:val="ListLabel 167"/>
    <w:rsid w:val="00DF53FB"/>
    <w:rPr>
      <w:rFonts w:cs="OpenSymbol"/>
    </w:rPr>
  </w:style>
  <w:style w:type="character" w:customStyle="1" w:styleId="ListLabel168">
    <w:name w:val="ListLabel 168"/>
    <w:rsid w:val="00DF53FB"/>
    <w:rPr>
      <w:rFonts w:cs="OpenSymbol"/>
    </w:rPr>
  </w:style>
  <w:style w:type="character" w:customStyle="1" w:styleId="ListLabel169">
    <w:name w:val="ListLabel 169"/>
    <w:rsid w:val="00DF53FB"/>
    <w:rPr>
      <w:rFonts w:cs="OpenSymbol"/>
    </w:rPr>
  </w:style>
  <w:style w:type="character" w:customStyle="1" w:styleId="ListLabel17">
    <w:name w:val="ListLabel 17"/>
    <w:rsid w:val="00DF53FB"/>
    <w:rPr>
      <w:rFonts w:cs="Courier New"/>
    </w:rPr>
  </w:style>
  <w:style w:type="character" w:customStyle="1" w:styleId="ListLabel170">
    <w:name w:val="ListLabel 170"/>
    <w:rsid w:val="00DF53FB"/>
    <w:rPr>
      <w:rFonts w:cs="OpenSymbol"/>
    </w:rPr>
  </w:style>
  <w:style w:type="character" w:customStyle="1" w:styleId="ListLabel171">
    <w:name w:val="ListLabel 171"/>
    <w:rsid w:val="00DF53FB"/>
    <w:rPr>
      <w:rFonts w:cs="OpenSymbol"/>
    </w:rPr>
  </w:style>
  <w:style w:type="character" w:customStyle="1" w:styleId="ListLabel172">
    <w:name w:val="ListLabel 172"/>
    <w:rsid w:val="00DF53FB"/>
    <w:rPr>
      <w:rFonts w:cs="OpenSymbol"/>
    </w:rPr>
  </w:style>
  <w:style w:type="character" w:customStyle="1" w:styleId="ListLabel173">
    <w:name w:val="ListLabel 173"/>
    <w:rsid w:val="00DF53FB"/>
    <w:rPr>
      <w:rFonts w:cs="OpenSymbol"/>
    </w:rPr>
  </w:style>
  <w:style w:type="character" w:customStyle="1" w:styleId="ListLabel174">
    <w:name w:val="ListLabel 174"/>
    <w:rsid w:val="00DF53FB"/>
    <w:rPr>
      <w:rFonts w:cs="OpenSymbol"/>
    </w:rPr>
  </w:style>
  <w:style w:type="character" w:customStyle="1" w:styleId="ListLabel175">
    <w:name w:val="ListLabel 175"/>
    <w:rsid w:val="00DF53FB"/>
    <w:rPr>
      <w:rFonts w:cs="OpenSymbol"/>
    </w:rPr>
  </w:style>
  <w:style w:type="character" w:customStyle="1" w:styleId="ListLabel176">
    <w:name w:val="ListLabel 176"/>
    <w:rsid w:val="00DF53FB"/>
    <w:rPr>
      <w:rFonts w:cs="OpenSymbol"/>
    </w:rPr>
  </w:style>
  <w:style w:type="character" w:customStyle="1" w:styleId="ListLabel177">
    <w:name w:val="ListLabel 177"/>
    <w:rsid w:val="00DF53FB"/>
    <w:rPr>
      <w:rFonts w:cs="OpenSymbol"/>
    </w:rPr>
  </w:style>
  <w:style w:type="character" w:customStyle="1" w:styleId="ListLabel178">
    <w:name w:val="ListLabel 178"/>
    <w:rsid w:val="00DF53FB"/>
    <w:rPr>
      <w:rFonts w:cs="OpenSymbol"/>
    </w:rPr>
  </w:style>
  <w:style w:type="character" w:customStyle="1" w:styleId="ListLabel179">
    <w:name w:val="ListLabel 179"/>
    <w:rsid w:val="00DF53FB"/>
    <w:rPr>
      <w:rFonts w:cs="OpenSymbol"/>
    </w:rPr>
  </w:style>
  <w:style w:type="character" w:customStyle="1" w:styleId="ListLabel18">
    <w:name w:val="ListLabel 18"/>
    <w:rsid w:val="00DF53FB"/>
    <w:rPr>
      <w:rFonts w:cs="Courier New"/>
    </w:rPr>
  </w:style>
  <w:style w:type="character" w:customStyle="1" w:styleId="ListLabel180">
    <w:name w:val="ListLabel 180"/>
    <w:rsid w:val="00DF53FB"/>
    <w:rPr>
      <w:rFonts w:cs="OpenSymbol"/>
    </w:rPr>
  </w:style>
  <w:style w:type="character" w:customStyle="1" w:styleId="ListLabel181">
    <w:name w:val="ListLabel 181"/>
    <w:rsid w:val="00DF53FB"/>
    <w:rPr>
      <w:rFonts w:cs="OpenSymbol"/>
    </w:rPr>
  </w:style>
  <w:style w:type="character" w:customStyle="1" w:styleId="ListLabel182">
    <w:name w:val="ListLabel 182"/>
    <w:rsid w:val="00DF53FB"/>
    <w:rPr>
      <w:rFonts w:cs="OpenSymbol"/>
    </w:rPr>
  </w:style>
  <w:style w:type="character" w:customStyle="1" w:styleId="ListLabel183">
    <w:name w:val="ListLabel 183"/>
    <w:rsid w:val="00DF53FB"/>
    <w:rPr>
      <w:rFonts w:cs="OpenSymbol"/>
    </w:rPr>
  </w:style>
  <w:style w:type="character" w:customStyle="1" w:styleId="ListLabel184">
    <w:name w:val="ListLabel 184"/>
    <w:rsid w:val="00DF53FB"/>
    <w:rPr>
      <w:rFonts w:cs="OpenSymbol"/>
    </w:rPr>
  </w:style>
  <w:style w:type="character" w:customStyle="1" w:styleId="ListLabel185">
    <w:name w:val="ListLabel 185"/>
    <w:rsid w:val="00DF53FB"/>
    <w:rPr>
      <w:rFonts w:cs="OpenSymbol"/>
    </w:rPr>
  </w:style>
  <w:style w:type="character" w:customStyle="1" w:styleId="ListLabel186">
    <w:name w:val="ListLabel 186"/>
    <w:rsid w:val="00DF53FB"/>
    <w:rPr>
      <w:rFonts w:cs="OpenSymbol"/>
    </w:rPr>
  </w:style>
  <w:style w:type="character" w:customStyle="1" w:styleId="ListLabel187">
    <w:name w:val="ListLabel 187"/>
    <w:rsid w:val="00DF53FB"/>
    <w:rPr>
      <w:rFonts w:cs="OpenSymbol"/>
    </w:rPr>
  </w:style>
  <w:style w:type="character" w:customStyle="1" w:styleId="ListLabel188">
    <w:name w:val="ListLabel 188"/>
    <w:rsid w:val="00DF53FB"/>
    <w:rPr>
      <w:rFonts w:cs="OpenSymbol"/>
    </w:rPr>
  </w:style>
  <w:style w:type="character" w:customStyle="1" w:styleId="ListLabel189">
    <w:name w:val="ListLabel 189"/>
    <w:rsid w:val="00DF53FB"/>
    <w:rPr>
      <w:rFonts w:cs="OpenSymbol"/>
    </w:rPr>
  </w:style>
  <w:style w:type="character" w:customStyle="1" w:styleId="ListLabel19">
    <w:name w:val="ListLabel 19"/>
    <w:rsid w:val="00DF53FB"/>
    <w:rPr>
      <w:rFonts w:cs="Courier New"/>
    </w:rPr>
  </w:style>
  <w:style w:type="character" w:customStyle="1" w:styleId="ListLabel190">
    <w:name w:val="ListLabel 190"/>
    <w:rsid w:val="00DF53FB"/>
    <w:rPr>
      <w:rFonts w:cs="OpenSymbol"/>
    </w:rPr>
  </w:style>
  <w:style w:type="character" w:customStyle="1" w:styleId="ListLabel191">
    <w:name w:val="ListLabel 191"/>
    <w:rsid w:val="00DF53FB"/>
    <w:rPr>
      <w:rFonts w:cs="OpenSymbol"/>
    </w:rPr>
  </w:style>
  <w:style w:type="character" w:customStyle="1" w:styleId="ListLabel192">
    <w:name w:val="ListLabel 192"/>
    <w:rsid w:val="00DF53FB"/>
    <w:rPr>
      <w:rFonts w:cs="OpenSymbol"/>
    </w:rPr>
  </w:style>
  <w:style w:type="character" w:customStyle="1" w:styleId="ListLabel193">
    <w:name w:val="ListLabel 193"/>
    <w:rsid w:val="00DF53FB"/>
    <w:rPr>
      <w:rFonts w:cs="OpenSymbol"/>
    </w:rPr>
  </w:style>
  <w:style w:type="character" w:customStyle="1" w:styleId="ListLabel194">
    <w:name w:val="ListLabel 194"/>
    <w:rsid w:val="00DF53FB"/>
    <w:rPr>
      <w:rFonts w:cs="OpenSymbol"/>
    </w:rPr>
  </w:style>
  <w:style w:type="character" w:customStyle="1" w:styleId="ListLabel195">
    <w:name w:val="ListLabel 195"/>
    <w:rsid w:val="00DF53FB"/>
    <w:rPr>
      <w:rFonts w:cs="OpenSymbol"/>
    </w:rPr>
  </w:style>
  <w:style w:type="character" w:customStyle="1" w:styleId="ListLabel196">
    <w:name w:val="ListLabel 196"/>
    <w:rsid w:val="00DF53FB"/>
    <w:rPr>
      <w:rFonts w:cs="OpenSymbol"/>
    </w:rPr>
  </w:style>
  <w:style w:type="character" w:customStyle="1" w:styleId="ListLabel197">
    <w:name w:val="ListLabel 197"/>
    <w:rsid w:val="00DF53FB"/>
    <w:rPr>
      <w:rFonts w:cs="OpenSymbol"/>
    </w:rPr>
  </w:style>
  <w:style w:type="character" w:customStyle="1" w:styleId="ListLabel198">
    <w:name w:val="ListLabel 198"/>
    <w:rsid w:val="00DF53FB"/>
    <w:rPr>
      <w:rFonts w:cs="OpenSymbol"/>
    </w:rPr>
  </w:style>
  <w:style w:type="character" w:customStyle="1" w:styleId="ListLabel199">
    <w:name w:val="ListLabel 199"/>
    <w:rsid w:val="00DF53FB"/>
    <w:rPr>
      <w:rFonts w:cs="OpenSymbol"/>
    </w:rPr>
  </w:style>
  <w:style w:type="character" w:customStyle="1" w:styleId="ListLabel2">
    <w:name w:val="ListLabel 2"/>
    <w:rsid w:val="00DF53FB"/>
    <w:rPr>
      <w:lang w:val="pl-PL"/>
    </w:rPr>
  </w:style>
  <w:style w:type="character" w:customStyle="1" w:styleId="ListLabel20">
    <w:name w:val="ListLabel 20"/>
    <w:rsid w:val="00DF53FB"/>
    <w:rPr>
      <w:rFonts w:cs="Courier New"/>
    </w:rPr>
  </w:style>
  <w:style w:type="character" w:customStyle="1" w:styleId="ListLabel200">
    <w:name w:val="ListLabel 200"/>
    <w:rsid w:val="00DF53FB"/>
    <w:rPr>
      <w:rFonts w:cs="OpenSymbol"/>
    </w:rPr>
  </w:style>
  <w:style w:type="character" w:customStyle="1" w:styleId="ListLabel201">
    <w:name w:val="ListLabel 201"/>
    <w:rsid w:val="00DF53FB"/>
    <w:rPr>
      <w:rFonts w:cs="OpenSymbol"/>
    </w:rPr>
  </w:style>
  <w:style w:type="character" w:customStyle="1" w:styleId="ListLabel202">
    <w:name w:val="ListLabel 202"/>
    <w:rsid w:val="00DF53FB"/>
    <w:rPr>
      <w:rFonts w:cs="OpenSymbol"/>
    </w:rPr>
  </w:style>
  <w:style w:type="character" w:customStyle="1" w:styleId="ListLabel203">
    <w:name w:val="ListLabel 203"/>
    <w:rsid w:val="00DF53FB"/>
    <w:rPr>
      <w:rFonts w:cs="OpenSymbol"/>
    </w:rPr>
  </w:style>
  <w:style w:type="character" w:customStyle="1" w:styleId="ListLabel204">
    <w:name w:val="ListLabel 204"/>
    <w:rsid w:val="00DF53FB"/>
    <w:rPr>
      <w:rFonts w:cs="OpenSymbol"/>
    </w:rPr>
  </w:style>
  <w:style w:type="character" w:customStyle="1" w:styleId="ListLabel205">
    <w:name w:val="ListLabel 205"/>
    <w:rsid w:val="00DF53FB"/>
    <w:rPr>
      <w:rFonts w:cs="OpenSymbol"/>
    </w:rPr>
  </w:style>
  <w:style w:type="character" w:customStyle="1" w:styleId="ListLabel206">
    <w:name w:val="ListLabel 206"/>
    <w:rsid w:val="00DF53FB"/>
    <w:rPr>
      <w:rFonts w:cs="OpenSymbol"/>
    </w:rPr>
  </w:style>
  <w:style w:type="character" w:customStyle="1" w:styleId="ListLabel207">
    <w:name w:val="ListLabel 207"/>
    <w:rsid w:val="00DF53FB"/>
    <w:rPr>
      <w:rFonts w:cs="OpenSymbol"/>
    </w:rPr>
  </w:style>
  <w:style w:type="character" w:customStyle="1" w:styleId="ListLabel208">
    <w:name w:val="ListLabel 208"/>
    <w:rsid w:val="00DF53FB"/>
    <w:rPr>
      <w:rFonts w:cs="OpenSymbol"/>
    </w:rPr>
  </w:style>
  <w:style w:type="character" w:customStyle="1" w:styleId="ListLabel209">
    <w:name w:val="ListLabel 209"/>
    <w:rsid w:val="00DF53FB"/>
    <w:rPr>
      <w:rFonts w:cs="OpenSymbol"/>
    </w:rPr>
  </w:style>
  <w:style w:type="character" w:customStyle="1" w:styleId="ListLabel21">
    <w:name w:val="ListLabel 21"/>
    <w:rsid w:val="00DF53FB"/>
    <w:rPr>
      <w:rFonts w:cs="Courier New"/>
    </w:rPr>
  </w:style>
  <w:style w:type="character" w:customStyle="1" w:styleId="ListLabel210">
    <w:name w:val="ListLabel 210"/>
    <w:rsid w:val="00DF53FB"/>
    <w:rPr>
      <w:rFonts w:cs="OpenSymbol"/>
    </w:rPr>
  </w:style>
  <w:style w:type="character" w:customStyle="1" w:styleId="ListLabel211">
    <w:name w:val="ListLabel 211"/>
    <w:rsid w:val="00DF53FB"/>
    <w:rPr>
      <w:rFonts w:cs="OpenSymbol"/>
    </w:rPr>
  </w:style>
  <w:style w:type="character" w:customStyle="1" w:styleId="ListLabel212">
    <w:name w:val="ListLabel 212"/>
    <w:rsid w:val="00DF53FB"/>
    <w:rPr>
      <w:rFonts w:cs="OpenSymbol"/>
    </w:rPr>
  </w:style>
  <w:style w:type="character" w:customStyle="1" w:styleId="ListLabel213">
    <w:name w:val="ListLabel 213"/>
    <w:rsid w:val="00DF53FB"/>
    <w:rPr>
      <w:rFonts w:cs="OpenSymbol"/>
    </w:rPr>
  </w:style>
  <w:style w:type="character" w:customStyle="1" w:styleId="ListLabel214">
    <w:name w:val="ListLabel 214"/>
    <w:rsid w:val="00DF53FB"/>
    <w:rPr>
      <w:rFonts w:cs="OpenSymbol"/>
    </w:rPr>
  </w:style>
  <w:style w:type="character" w:customStyle="1" w:styleId="ListLabel215">
    <w:name w:val="ListLabel 215"/>
    <w:rsid w:val="00DF53FB"/>
    <w:rPr>
      <w:rFonts w:cs="OpenSymbol"/>
    </w:rPr>
  </w:style>
  <w:style w:type="character" w:customStyle="1" w:styleId="ListLabel216">
    <w:name w:val="ListLabel 216"/>
    <w:rsid w:val="00DF53FB"/>
    <w:rPr>
      <w:rFonts w:cs="OpenSymbol"/>
    </w:rPr>
  </w:style>
  <w:style w:type="character" w:customStyle="1" w:styleId="ListLabel217">
    <w:name w:val="ListLabel 217"/>
    <w:rsid w:val="00DF53FB"/>
    <w:rPr>
      <w:rFonts w:cs="OpenSymbol"/>
    </w:rPr>
  </w:style>
  <w:style w:type="character" w:customStyle="1" w:styleId="ListLabel218">
    <w:name w:val="ListLabel 218"/>
    <w:rsid w:val="00DF53FB"/>
    <w:rPr>
      <w:rFonts w:cs="OpenSymbol"/>
    </w:rPr>
  </w:style>
  <w:style w:type="character" w:customStyle="1" w:styleId="ListLabel219">
    <w:name w:val="ListLabel 219"/>
    <w:rsid w:val="00DF53FB"/>
    <w:rPr>
      <w:rFonts w:cs="OpenSymbol"/>
    </w:rPr>
  </w:style>
  <w:style w:type="character" w:customStyle="1" w:styleId="ListLabel22">
    <w:name w:val="ListLabel 22"/>
    <w:rsid w:val="00DF53FB"/>
    <w:rPr>
      <w:rFonts w:cs="Courier New"/>
    </w:rPr>
  </w:style>
  <w:style w:type="character" w:customStyle="1" w:styleId="ListLabel220">
    <w:name w:val="ListLabel 220"/>
    <w:rsid w:val="00DF53FB"/>
    <w:rPr>
      <w:rFonts w:cs="OpenSymbol"/>
    </w:rPr>
  </w:style>
  <w:style w:type="character" w:customStyle="1" w:styleId="ListLabel221">
    <w:name w:val="ListLabel 221"/>
    <w:rsid w:val="00DF53FB"/>
    <w:rPr>
      <w:rFonts w:cs="OpenSymbol"/>
    </w:rPr>
  </w:style>
  <w:style w:type="character" w:customStyle="1" w:styleId="ListLabel222">
    <w:name w:val="ListLabel 222"/>
    <w:rsid w:val="00DF53FB"/>
    <w:rPr>
      <w:rFonts w:cs="OpenSymbol"/>
    </w:rPr>
  </w:style>
  <w:style w:type="character" w:customStyle="1" w:styleId="ListLabel223">
    <w:name w:val="ListLabel 223"/>
    <w:rsid w:val="00DF53FB"/>
    <w:rPr>
      <w:rFonts w:cs="OpenSymbol"/>
    </w:rPr>
  </w:style>
  <w:style w:type="character" w:customStyle="1" w:styleId="ListLabel224">
    <w:name w:val="ListLabel 224"/>
    <w:rsid w:val="00DF53FB"/>
    <w:rPr>
      <w:rFonts w:cs="OpenSymbol"/>
    </w:rPr>
  </w:style>
  <w:style w:type="character" w:customStyle="1" w:styleId="ListLabel225">
    <w:name w:val="ListLabel 225"/>
    <w:rsid w:val="00DF53FB"/>
    <w:rPr>
      <w:rFonts w:cs="OpenSymbol"/>
    </w:rPr>
  </w:style>
  <w:style w:type="character" w:customStyle="1" w:styleId="ListLabel226">
    <w:name w:val="ListLabel 226"/>
    <w:rsid w:val="00DF53FB"/>
    <w:rPr>
      <w:rFonts w:cs="OpenSymbol"/>
    </w:rPr>
  </w:style>
  <w:style w:type="character" w:customStyle="1" w:styleId="ListLabel227">
    <w:name w:val="ListLabel 227"/>
    <w:rsid w:val="00DF53FB"/>
    <w:rPr>
      <w:rFonts w:cs="OpenSymbol"/>
    </w:rPr>
  </w:style>
  <w:style w:type="character" w:customStyle="1" w:styleId="ListLabel228">
    <w:name w:val="ListLabel 228"/>
    <w:rsid w:val="00DF53FB"/>
    <w:rPr>
      <w:rFonts w:cs="OpenSymbol"/>
    </w:rPr>
  </w:style>
  <w:style w:type="character" w:customStyle="1" w:styleId="ListLabel229">
    <w:name w:val="ListLabel 229"/>
    <w:rsid w:val="00DF53FB"/>
    <w:rPr>
      <w:rFonts w:cs="OpenSymbol"/>
    </w:rPr>
  </w:style>
  <w:style w:type="character" w:customStyle="1" w:styleId="ListLabel23">
    <w:name w:val="ListLabel 23"/>
    <w:rsid w:val="00DF53FB"/>
    <w:rPr>
      <w:rFonts w:cs="Courier New"/>
    </w:rPr>
  </w:style>
  <w:style w:type="character" w:customStyle="1" w:styleId="ListLabel230">
    <w:name w:val="ListLabel 230"/>
    <w:rsid w:val="00DF53FB"/>
    <w:rPr>
      <w:rFonts w:cs="OpenSymbol"/>
    </w:rPr>
  </w:style>
  <w:style w:type="character" w:customStyle="1" w:styleId="ListLabel231">
    <w:name w:val="ListLabel 231"/>
    <w:rsid w:val="00DF53FB"/>
    <w:rPr>
      <w:rFonts w:cs="OpenSymbol"/>
    </w:rPr>
  </w:style>
  <w:style w:type="character" w:customStyle="1" w:styleId="ListLabel232">
    <w:name w:val="ListLabel 232"/>
    <w:rsid w:val="00DF53FB"/>
    <w:rPr>
      <w:rFonts w:cs="OpenSymbol"/>
    </w:rPr>
  </w:style>
  <w:style w:type="character" w:customStyle="1" w:styleId="ListLabel233">
    <w:name w:val="ListLabel 233"/>
    <w:rsid w:val="00DF53FB"/>
    <w:rPr>
      <w:rFonts w:cs="OpenSymbol"/>
    </w:rPr>
  </w:style>
  <w:style w:type="character" w:customStyle="1" w:styleId="ListLabel234">
    <w:name w:val="ListLabel 234"/>
    <w:rsid w:val="00DF53FB"/>
    <w:rPr>
      <w:rFonts w:cs="OpenSymbol"/>
    </w:rPr>
  </w:style>
  <w:style w:type="character" w:customStyle="1" w:styleId="ListLabel235">
    <w:name w:val="ListLabel 235"/>
    <w:rsid w:val="00DF53FB"/>
    <w:rPr>
      <w:rFonts w:cs="OpenSymbol"/>
    </w:rPr>
  </w:style>
  <w:style w:type="character" w:customStyle="1" w:styleId="ListLabel236">
    <w:name w:val="ListLabel 236"/>
    <w:rsid w:val="00DF53FB"/>
    <w:rPr>
      <w:rFonts w:cs="OpenSymbol"/>
    </w:rPr>
  </w:style>
  <w:style w:type="character" w:customStyle="1" w:styleId="ListLabel237">
    <w:name w:val="ListLabel 237"/>
    <w:rsid w:val="00DF53FB"/>
    <w:rPr>
      <w:rFonts w:cs="OpenSymbol"/>
    </w:rPr>
  </w:style>
  <w:style w:type="character" w:customStyle="1" w:styleId="ListLabel238">
    <w:name w:val="ListLabel 238"/>
    <w:rsid w:val="00DF53FB"/>
    <w:rPr>
      <w:rFonts w:cs="OpenSymbol"/>
    </w:rPr>
  </w:style>
  <w:style w:type="character" w:customStyle="1" w:styleId="ListLabel239">
    <w:name w:val="ListLabel 239"/>
    <w:rsid w:val="00DF53FB"/>
    <w:rPr>
      <w:rFonts w:cs="OpenSymbol"/>
    </w:rPr>
  </w:style>
  <w:style w:type="character" w:customStyle="1" w:styleId="ListLabel24">
    <w:name w:val="ListLabel 24"/>
    <w:rsid w:val="00DF53FB"/>
    <w:rPr>
      <w:rFonts w:cs="Courier New"/>
    </w:rPr>
  </w:style>
  <w:style w:type="character" w:customStyle="1" w:styleId="ListLabel240">
    <w:name w:val="ListLabel 240"/>
    <w:rsid w:val="00DF53FB"/>
    <w:rPr>
      <w:rFonts w:cs="OpenSymbol"/>
    </w:rPr>
  </w:style>
  <w:style w:type="character" w:customStyle="1" w:styleId="ListLabel241">
    <w:name w:val="ListLabel 241"/>
    <w:rsid w:val="00DF53FB"/>
    <w:rPr>
      <w:rFonts w:cs="OpenSymbol"/>
    </w:rPr>
  </w:style>
  <w:style w:type="character" w:customStyle="1" w:styleId="ListLabel242">
    <w:name w:val="ListLabel 242"/>
    <w:rsid w:val="00DF53FB"/>
    <w:rPr>
      <w:rFonts w:cs="OpenSymbol"/>
    </w:rPr>
  </w:style>
  <w:style w:type="character" w:customStyle="1" w:styleId="ListLabel243">
    <w:name w:val="ListLabel 243"/>
    <w:rsid w:val="00DF53FB"/>
    <w:rPr>
      <w:rFonts w:cs="OpenSymbol"/>
    </w:rPr>
  </w:style>
  <w:style w:type="character" w:customStyle="1" w:styleId="ListLabel244">
    <w:name w:val="ListLabel 244"/>
    <w:rsid w:val="00DF53FB"/>
    <w:rPr>
      <w:rFonts w:cs="OpenSymbol"/>
    </w:rPr>
  </w:style>
  <w:style w:type="character" w:customStyle="1" w:styleId="ListLabel245">
    <w:name w:val="ListLabel 245"/>
    <w:rsid w:val="00DF53FB"/>
    <w:rPr>
      <w:rFonts w:cs="OpenSymbol"/>
    </w:rPr>
  </w:style>
  <w:style w:type="character" w:customStyle="1" w:styleId="ListLabel246">
    <w:name w:val="ListLabel 246"/>
    <w:rsid w:val="00DF53FB"/>
    <w:rPr>
      <w:rFonts w:cs="OpenSymbol"/>
    </w:rPr>
  </w:style>
  <w:style w:type="character" w:customStyle="1" w:styleId="ListLabel247">
    <w:name w:val="ListLabel 247"/>
    <w:rsid w:val="00DF53FB"/>
    <w:rPr>
      <w:rFonts w:cs="OpenSymbol"/>
    </w:rPr>
  </w:style>
  <w:style w:type="character" w:customStyle="1" w:styleId="ListLabel248">
    <w:name w:val="ListLabel 248"/>
    <w:rsid w:val="00DF53FB"/>
    <w:rPr>
      <w:rFonts w:cs="OpenSymbol"/>
    </w:rPr>
  </w:style>
  <w:style w:type="character" w:customStyle="1" w:styleId="ListLabel249">
    <w:name w:val="ListLabel 249"/>
    <w:rsid w:val="00DF53FB"/>
    <w:rPr>
      <w:rFonts w:cs="OpenSymbol"/>
    </w:rPr>
  </w:style>
  <w:style w:type="character" w:customStyle="1" w:styleId="ListLabel25">
    <w:name w:val="ListLabel 25"/>
    <w:rsid w:val="00DF53FB"/>
    <w:rPr>
      <w:rFonts w:cs="Courier New"/>
    </w:rPr>
  </w:style>
  <w:style w:type="character" w:customStyle="1" w:styleId="ListLabel250">
    <w:name w:val="ListLabel 250"/>
    <w:rsid w:val="00DF53FB"/>
    <w:rPr>
      <w:rFonts w:cs="OpenSymbol"/>
    </w:rPr>
  </w:style>
  <w:style w:type="character" w:customStyle="1" w:styleId="ListLabel251">
    <w:name w:val="ListLabel 251"/>
    <w:rsid w:val="00DF53FB"/>
    <w:rPr>
      <w:rFonts w:cs="OpenSymbol"/>
    </w:rPr>
  </w:style>
  <w:style w:type="character" w:customStyle="1" w:styleId="ListLabel252">
    <w:name w:val="ListLabel 252"/>
    <w:rsid w:val="00DF53FB"/>
    <w:rPr>
      <w:rFonts w:cs="OpenSymbol"/>
    </w:rPr>
  </w:style>
  <w:style w:type="character" w:customStyle="1" w:styleId="ListLabel253">
    <w:name w:val="ListLabel 253"/>
    <w:rsid w:val="00DF53FB"/>
    <w:rPr>
      <w:rFonts w:cs="OpenSymbol"/>
    </w:rPr>
  </w:style>
  <w:style w:type="character" w:customStyle="1" w:styleId="ListLabel254">
    <w:name w:val="ListLabel 254"/>
    <w:rsid w:val="00DF53FB"/>
    <w:rPr>
      <w:rFonts w:cs="OpenSymbol"/>
    </w:rPr>
  </w:style>
  <w:style w:type="character" w:customStyle="1" w:styleId="ListLabel255">
    <w:name w:val="ListLabel 255"/>
    <w:rsid w:val="00DF53FB"/>
    <w:rPr>
      <w:rFonts w:cs="OpenSymbol"/>
    </w:rPr>
  </w:style>
  <w:style w:type="character" w:customStyle="1" w:styleId="ListLabel256">
    <w:name w:val="ListLabel 256"/>
    <w:rsid w:val="00DF53FB"/>
    <w:rPr>
      <w:rFonts w:cs="OpenSymbol"/>
    </w:rPr>
  </w:style>
  <w:style w:type="character" w:customStyle="1" w:styleId="ListLabel257">
    <w:name w:val="ListLabel 257"/>
    <w:rsid w:val="00DF53FB"/>
    <w:rPr>
      <w:rFonts w:cs="OpenSymbol"/>
    </w:rPr>
  </w:style>
  <w:style w:type="character" w:customStyle="1" w:styleId="ListLabel258">
    <w:name w:val="ListLabel 258"/>
    <w:rsid w:val="00DF53FB"/>
    <w:rPr>
      <w:rFonts w:cs="OpenSymbol"/>
    </w:rPr>
  </w:style>
  <w:style w:type="character" w:customStyle="1" w:styleId="ListLabel259">
    <w:name w:val="ListLabel 259"/>
    <w:rsid w:val="00DF53FB"/>
    <w:rPr>
      <w:rFonts w:cs="OpenSymbol"/>
    </w:rPr>
  </w:style>
  <w:style w:type="character" w:customStyle="1" w:styleId="ListLabel26">
    <w:name w:val="ListLabel 26"/>
    <w:rsid w:val="00DF53FB"/>
    <w:rPr>
      <w:rFonts w:cs="Courier New"/>
    </w:rPr>
  </w:style>
  <w:style w:type="character" w:customStyle="1" w:styleId="ListLabel260">
    <w:name w:val="ListLabel 260"/>
    <w:rsid w:val="00DF53FB"/>
    <w:rPr>
      <w:rFonts w:cs="OpenSymbol"/>
    </w:rPr>
  </w:style>
  <w:style w:type="character" w:customStyle="1" w:styleId="ListLabel261">
    <w:name w:val="ListLabel 261"/>
    <w:rsid w:val="00DF53FB"/>
    <w:rPr>
      <w:rFonts w:cs="OpenSymbol"/>
    </w:rPr>
  </w:style>
  <w:style w:type="character" w:customStyle="1" w:styleId="ListLabel262">
    <w:name w:val="ListLabel 262"/>
    <w:rsid w:val="00DF53FB"/>
    <w:rPr>
      <w:rFonts w:cs="OpenSymbol"/>
    </w:rPr>
  </w:style>
  <w:style w:type="character" w:customStyle="1" w:styleId="ListLabel263">
    <w:name w:val="ListLabel 263"/>
    <w:rsid w:val="00DF53FB"/>
    <w:rPr>
      <w:rFonts w:cs="OpenSymbol"/>
    </w:rPr>
  </w:style>
  <w:style w:type="character" w:customStyle="1" w:styleId="ListLabel264">
    <w:name w:val="ListLabel 264"/>
    <w:rsid w:val="00DF53FB"/>
    <w:rPr>
      <w:rFonts w:cs="OpenSymbol"/>
    </w:rPr>
  </w:style>
  <w:style w:type="character" w:customStyle="1" w:styleId="ListLabel265">
    <w:name w:val="ListLabel 265"/>
    <w:rsid w:val="00DF53FB"/>
    <w:rPr>
      <w:rFonts w:cs="OpenSymbol"/>
    </w:rPr>
  </w:style>
  <w:style w:type="character" w:customStyle="1" w:styleId="ListLabel266">
    <w:name w:val="ListLabel 266"/>
    <w:rsid w:val="00DF53FB"/>
    <w:rPr>
      <w:rFonts w:cs="OpenSymbol"/>
    </w:rPr>
  </w:style>
  <w:style w:type="character" w:customStyle="1" w:styleId="ListLabel267">
    <w:name w:val="ListLabel 267"/>
    <w:rsid w:val="00DF53FB"/>
    <w:rPr>
      <w:rFonts w:cs="OpenSymbol"/>
    </w:rPr>
  </w:style>
  <w:style w:type="character" w:customStyle="1" w:styleId="ListLabel268">
    <w:name w:val="ListLabel 268"/>
    <w:rsid w:val="00DF53FB"/>
    <w:rPr>
      <w:rFonts w:cs="OpenSymbol"/>
    </w:rPr>
  </w:style>
  <w:style w:type="character" w:customStyle="1" w:styleId="ListLabel269">
    <w:name w:val="ListLabel 269"/>
    <w:rsid w:val="00DF53FB"/>
    <w:rPr>
      <w:rFonts w:cs="OpenSymbol"/>
    </w:rPr>
  </w:style>
  <w:style w:type="character" w:customStyle="1" w:styleId="ListLabel27">
    <w:name w:val="ListLabel 27"/>
    <w:rsid w:val="00DF53FB"/>
    <w:rPr>
      <w:rFonts w:cs="Courier New"/>
    </w:rPr>
  </w:style>
  <w:style w:type="character" w:customStyle="1" w:styleId="ListLabel270">
    <w:name w:val="ListLabel 270"/>
    <w:rsid w:val="00DF53FB"/>
    <w:rPr>
      <w:rFonts w:cs="OpenSymbol"/>
    </w:rPr>
  </w:style>
  <w:style w:type="character" w:customStyle="1" w:styleId="ListLabel271">
    <w:name w:val="ListLabel 271"/>
    <w:rsid w:val="00DF53FB"/>
    <w:rPr>
      <w:rFonts w:cs="OpenSymbol"/>
    </w:rPr>
  </w:style>
  <w:style w:type="character" w:customStyle="1" w:styleId="ListLabel272">
    <w:name w:val="ListLabel 272"/>
    <w:rsid w:val="00DF53FB"/>
    <w:rPr>
      <w:rFonts w:cs="OpenSymbol"/>
    </w:rPr>
  </w:style>
  <w:style w:type="character" w:customStyle="1" w:styleId="ListLabel273">
    <w:name w:val="ListLabel 273"/>
    <w:rsid w:val="00DF53FB"/>
    <w:rPr>
      <w:rFonts w:cs="OpenSymbol"/>
    </w:rPr>
  </w:style>
  <w:style w:type="character" w:customStyle="1" w:styleId="ListLabel274">
    <w:name w:val="ListLabel 274"/>
    <w:rsid w:val="00DF53FB"/>
    <w:rPr>
      <w:rFonts w:cs="OpenSymbol"/>
    </w:rPr>
  </w:style>
  <w:style w:type="character" w:customStyle="1" w:styleId="ListLabel275">
    <w:name w:val="ListLabel 275"/>
    <w:rsid w:val="00DF53FB"/>
    <w:rPr>
      <w:rFonts w:cs="OpenSymbol"/>
    </w:rPr>
  </w:style>
  <w:style w:type="character" w:customStyle="1" w:styleId="ListLabel276">
    <w:name w:val="ListLabel 276"/>
    <w:rsid w:val="00DF53FB"/>
    <w:rPr>
      <w:rFonts w:cs="OpenSymbol"/>
    </w:rPr>
  </w:style>
  <w:style w:type="character" w:customStyle="1" w:styleId="ListLabel277">
    <w:name w:val="ListLabel 277"/>
    <w:rsid w:val="00DF53FB"/>
    <w:rPr>
      <w:rFonts w:cs="OpenSymbol"/>
    </w:rPr>
  </w:style>
  <w:style w:type="character" w:customStyle="1" w:styleId="ListLabel278">
    <w:name w:val="ListLabel 278"/>
    <w:rsid w:val="00DF53FB"/>
    <w:rPr>
      <w:rFonts w:cs="OpenSymbol"/>
    </w:rPr>
  </w:style>
  <w:style w:type="character" w:customStyle="1" w:styleId="ListLabel279">
    <w:name w:val="ListLabel 279"/>
    <w:rsid w:val="00DF53FB"/>
    <w:rPr>
      <w:rFonts w:cs="OpenSymbol"/>
    </w:rPr>
  </w:style>
  <w:style w:type="character" w:customStyle="1" w:styleId="ListLabel28">
    <w:name w:val="ListLabel 28"/>
    <w:rsid w:val="00DF53FB"/>
    <w:rPr>
      <w:rFonts w:cs="Courier New"/>
    </w:rPr>
  </w:style>
  <w:style w:type="character" w:customStyle="1" w:styleId="ListLabel280">
    <w:name w:val="ListLabel 280"/>
    <w:rsid w:val="00DF53FB"/>
    <w:rPr>
      <w:rFonts w:cs="OpenSymbol"/>
    </w:rPr>
  </w:style>
  <w:style w:type="character" w:customStyle="1" w:styleId="ListLabel281">
    <w:name w:val="ListLabel 281"/>
    <w:rsid w:val="00DF53FB"/>
    <w:rPr>
      <w:rFonts w:cs="OpenSymbol"/>
    </w:rPr>
  </w:style>
  <w:style w:type="character" w:customStyle="1" w:styleId="ListLabel282">
    <w:name w:val="ListLabel 282"/>
    <w:rsid w:val="00DF53FB"/>
    <w:rPr>
      <w:rFonts w:cs="OpenSymbol"/>
    </w:rPr>
  </w:style>
  <w:style w:type="character" w:customStyle="1" w:styleId="ListLabel283">
    <w:name w:val="ListLabel 283"/>
    <w:rsid w:val="00DF53FB"/>
    <w:rPr>
      <w:rFonts w:cs="OpenSymbol"/>
    </w:rPr>
  </w:style>
  <w:style w:type="character" w:customStyle="1" w:styleId="ListLabel284">
    <w:name w:val="ListLabel 284"/>
    <w:rsid w:val="00DF53FB"/>
    <w:rPr>
      <w:rFonts w:cs="OpenSymbol"/>
    </w:rPr>
  </w:style>
  <w:style w:type="character" w:customStyle="1" w:styleId="ListLabel285">
    <w:name w:val="ListLabel 285"/>
    <w:rsid w:val="00DF53FB"/>
    <w:rPr>
      <w:rFonts w:cs="OpenSymbol"/>
    </w:rPr>
  </w:style>
  <w:style w:type="character" w:customStyle="1" w:styleId="ListLabel286">
    <w:name w:val="ListLabel 286"/>
    <w:rsid w:val="00DF53FB"/>
    <w:rPr>
      <w:rFonts w:cs="OpenSymbol"/>
    </w:rPr>
  </w:style>
  <w:style w:type="character" w:customStyle="1" w:styleId="ListLabel287">
    <w:name w:val="ListLabel 287"/>
    <w:rsid w:val="00DF53FB"/>
    <w:rPr>
      <w:rFonts w:cs="OpenSymbol"/>
    </w:rPr>
  </w:style>
  <w:style w:type="character" w:customStyle="1" w:styleId="ListLabel288">
    <w:name w:val="ListLabel 288"/>
    <w:rsid w:val="00DF53FB"/>
    <w:rPr>
      <w:rFonts w:cs="OpenSymbol"/>
    </w:rPr>
  </w:style>
  <w:style w:type="character" w:customStyle="1" w:styleId="ListLabel289">
    <w:name w:val="ListLabel 289"/>
    <w:rsid w:val="00DF53FB"/>
    <w:rPr>
      <w:rFonts w:cs="OpenSymbol"/>
    </w:rPr>
  </w:style>
  <w:style w:type="character" w:customStyle="1" w:styleId="ListLabel29">
    <w:name w:val="ListLabel 29"/>
    <w:rsid w:val="00DF53FB"/>
    <w:rPr>
      <w:rFonts w:cs="Courier New"/>
    </w:rPr>
  </w:style>
  <w:style w:type="character" w:customStyle="1" w:styleId="ListLabel290">
    <w:name w:val="ListLabel 290"/>
    <w:rsid w:val="00DF53FB"/>
    <w:rPr>
      <w:rFonts w:cs="OpenSymbol"/>
    </w:rPr>
  </w:style>
  <w:style w:type="character" w:customStyle="1" w:styleId="ListLabel291">
    <w:name w:val="ListLabel 291"/>
    <w:rsid w:val="00DF53FB"/>
    <w:rPr>
      <w:rFonts w:cs="OpenSymbol"/>
    </w:rPr>
  </w:style>
  <w:style w:type="character" w:customStyle="1" w:styleId="ListLabel292">
    <w:name w:val="ListLabel 292"/>
    <w:rsid w:val="00DF53FB"/>
    <w:rPr>
      <w:rFonts w:cs="OpenSymbol"/>
    </w:rPr>
  </w:style>
  <w:style w:type="character" w:customStyle="1" w:styleId="ListLabel293">
    <w:name w:val="ListLabel 293"/>
    <w:rsid w:val="00DF53FB"/>
    <w:rPr>
      <w:rFonts w:cs="OpenSymbol"/>
    </w:rPr>
  </w:style>
  <w:style w:type="character" w:customStyle="1" w:styleId="ListLabel294">
    <w:name w:val="ListLabel 294"/>
    <w:rsid w:val="00DF53FB"/>
    <w:rPr>
      <w:rFonts w:cs="OpenSymbol"/>
    </w:rPr>
  </w:style>
  <w:style w:type="character" w:customStyle="1" w:styleId="ListLabel295">
    <w:name w:val="ListLabel 295"/>
    <w:rsid w:val="00DF53FB"/>
    <w:rPr>
      <w:rFonts w:cs="OpenSymbol"/>
    </w:rPr>
  </w:style>
  <w:style w:type="character" w:customStyle="1" w:styleId="ListLabel296">
    <w:name w:val="ListLabel 296"/>
    <w:rsid w:val="00DF53FB"/>
    <w:rPr>
      <w:rFonts w:cs="OpenSymbol"/>
    </w:rPr>
  </w:style>
  <w:style w:type="character" w:customStyle="1" w:styleId="ListLabel297">
    <w:name w:val="ListLabel 297"/>
    <w:rsid w:val="00DF53FB"/>
    <w:rPr>
      <w:rFonts w:cs="OpenSymbol"/>
    </w:rPr>
  </w:style>
  <w:style w:type="character" w:customStyle="1" w:styleId="ListLabel298">
    <w:name w:val="ListLabel 298"/>
    <w:rsid w:val="00DF53FB"/>
    <w:rPr>
      <w:rFonts w:cs="OpenSymbol"/>
    </w:rPr>
  </w:style>
  <w:style w:type="character" w:customStyle="1" w:styleId="ListLabel299">
    <w:name w:val="ListLabel 299"/>
    <w:rsid w:val="00DF53FB"/>
    <w:rPr>
      <w:rFonts w:cs="OpenSymbol"/>
    </w:rPr>
  </w:style>
  <w:style w:type="character" w:customStyle="1" w:styleId="ListLabel3">
    <w:name w:val="ListLabel 3"/>
    <w:rsid w:val="00DF53FB"/>
    <w:rPr>
      <w:rFonts w:cs="Courier New"/>
    </w:rPr>
  </w:style>
  <w:style w:type="character" w:customStyle="1" w:styleId="ListLabel30">
    <w:name w:val="ListLabel 30"/>
    <w:rsid w:val="00DF53FB"/>
    <w:rPr>
      <w:rFonts w:cs="Courier New"/>
    </w:rPr>
  </w:style>
  <w:style w:type="character" w:customStyle="1" w:styleId="ListLabel300">
    <w:name w:val="ListLabel 300"/>
    <w:rsid w:val="00DF53FB"/>
    <w:rPr>
      <w:rFonts w:cs="OpenSymbol"/>
    </w:rPr>
  </w:style>
  <w:style w:type="character" w:customStyle="1" w:styleId="ListLabel301">
    <w:name w:val="ListLabel 301"/>
    <w:rsid w:val="00DF53FB"/>
    <w:rPr>
      <w:rFonts w:cs="OpenSymbol"/>
    </w:rPr>
  </w:style>
  <w:style w:type="character" w:customStyle="1" w:styleId="ListLabel302">
    <w:name w:val="ListLabel 302"/>
    <w:rsid w:val="00DF53FB"/>
    <w:rPr>
      <w:rFonts w:cs="OpenSymbol"/>
    </w:rPr>
  </w:style>
  <w:style w:type="character" w:customStyle="1" w:styleId="ListLabel303">
    <w:name w:val="ListLabel 303"/>
    <w:rsid w:val="00DF53FB"/>
    <w:rPr>
      <w:rFonts w:cs="OpenSymbol"/>
    </w:rPr>
  </w:style>
  <w:style w:type="character" w:customStyle="1" w:styleId="ListLabel304">
    <w:name w:val="ListLabel 304"/>
    <w:rsid w:val="00DF53FB"/>
    <w:rPr>
      <w:rFonts w:cs="OpenSymbol"/>
    </w:rPr>
  </w:style>
  <w:style w:type="character" w:customStyle="1" w:styleId="ListLabel305">
    <w:name w:val="ListLabel 305"/>
    <w:rsid w:val="00DF53FB"/>
    <w:rPr>
      <w:rFonts w:cs="OpenSymbol"/>
    </w:rPr>
  </w:style>
  <w:style w:type="character" w:customStyle="1" w:styleId="ListLabel306">
    <w:name w:val="ListLabel 306"/>
    <w:rsid w:val="00DF53FB"/>
    <w:rPr>
      <w:rFonts w:cs="OpenSymbol"/>
    </w:rPr>
  </w:style>
  <w:style w:type="character" w:customStyle="1" w:styleId="ListLabel307">
    <w:name w:val="ListLabel 307"/>
    <w:rsid w:val="00DF53FB"/>
    <w:rPr>
      <w:rFonts w:cs="OpenSymbol"/>
    </w:rPr>
  </w:style>
  <w:style w:type="character" w:customStyle="1" w:styleId="ListLabel308">
    <w:name w:val="ListLabel 308"/>
    <w:rsid w:val="00DF53FB"/>
    <w:rPr>
      <w:rFonts w:cs="OpenSymbol"/>
    </w:rPr>
  </w:style>
  <w:style w:type="character" w:customStyle="1" w:styleId="ListLabel309">
    <w:name w:val="ListLabel 309"/>
    <w:rsid w:val="00DF53FB"/>
    <w:rPr>
      <w:rFonts w:cs="OpenSymbol"/>
    </w:rPr>
  </w:style>
  <w:style w:type="character" w:customStyle="1" w:styleId="ListLabel31">
    <w:name w:val="ListLabel 31"/>
    <w:rsid w:val="00DF53FB"/>
    <w:rPr>
      <w:rFonts w:cs="Courier New"/>
    </w:rPr>
  </w:style>
  <w:style w:type="character" w:customStyle="1" w:styleId="ListLabel310">
    <w:name w:val="ListLabel 310"/>
    <w:rsid w:val="00DF53FB"/>
    <w:rPr>
      <w:rFonts w:cs="OpenSymbol"/>
    </w:rPr>
  </w:style>
  <w:style w:type="character" w:customStyle="1" w:styleId="ListLabel311">
    <w:name w:val="ListLabel 311"/>
    <w:rsid w:val="00DF53FB"/>
    <w:rPr>
      <w:rFonts w:cs="OpenSymbol"/>
    </w:rPr>
  </w:style>
  <w:style w:type="character" w:customStyle="1" w:styleId="ListLabel312">
    <w:name w:val="ListLabel 312"/>
    <w:rsid w:val="00DF53FB"/>
    <w:rPr>
      <w:rFonts w:cs="OpenSymbol"/>
    </w:rPr>
  </w:style>
  <w:style w:type="character" w:customStyle="1" w:styleId="ListLabel313">
    <w:name w:val="ListLabel 313"/>
    <w:rsid w:val="00DF53FB"/>
    <w:rPr>
      <w:rFonts w:cs="OpenSymbol"/>
    </w:rPr>
  </w:style>
  <w:style w:type="character" w:customStyle="1" w:styleId="ListLabel314">
    <w:name w:val="ListLabel 314"/>
    <w:rsid w:val="00DF53FB"/>
    <w:rPr>
      <w:rFonts w:cs="OpenSymbol"/>
    </w:rPr>
  </w:style>
  <w:style w:type="character" w:customStyle="1" w:styleId="ListLabel315">
    <w:name w:val="ListLabel 315"/>
    <w:rsid w:val="00DF53FB"/>
    <w:rPr>
      <w:rFonts w:cs="OpenSymbol"/>
    </w:rPr>
  </w:style>
  <w:style w:type="character" w:customStyle="1" w:styleId="ListLabel316">
    <w:name w:val="ListLabel 316"/>
    <w:rsid w:val="00DF53FB"/>
    <w:rPr>
      <w:rFonts w:cs="OpenSymbol"/>
    </w:rPr>
  </w:style>
  <w:style w:type="character" w:customStyle="1" w:styleId="ListLabel317">
    <w:name w:val="ListLabel 317"/>
    <w:rsid w:val="00DF53FB"/>
    <w:rPr>
      <w:rFonts w:cs="OpenSymbol"/>
    </w:rPr>
  </w:style>
  <w:style w:type="character" w:customStyle="1" w:styleId="ListLabel318">
    <w:name w:val="ListLabel 318"/>
    <w:rsid w:val="00DF53FB"/>
    <w:rPr>
      <w:rFonts w:cs="OpenSymbol"/>
    </w:rPr>
  </w:style>
  <w:style w:type="character" w:customStyle="1" w:styleId="ListLabel319">
    <w:name w:val="ListLabel 319"/>
    <w:rsid w:val="00DF53FB"/>
    <w:rPr>
      <w:rFonts w:cs="OpenSymbol"/>
    </w:rPr>
  </w:style>
  <w:style w:type="character" w:customStyle="1" w:styleId="ListLabel32">
    <w:name w:val="ListLabel 32"/>
    <w:rsid w:val="00DF53FB"/>
    <w:rPr>
      <w:rFonts w:cs="Courier New"/>
    </w:rPr>
  </w:style>
  <w:style w:type="character" w:customStyle="1" w:styleId="ListLabel320">
    <w:name w:val="ListLabel 320"/>
    <w:rsid w:val="00DF53FB"/>
    <w:rPr>
      <w:rFonts w:cs="OpenSymbol"/>
    </w:rPr>
  </w:style>
  <w:style w:type="character" w:customStyle="1" w:styleId="ListLabel321">
    <w:name w:val="ListLabel 321"/>
    <w:rsid w:val="00DF53FB"/>
    <w:rPr>
      <w:rFonts w:cs="OpenSymbol"/>
    </w:rPr>
  </w:style>
  <w:style w:type="character" w:customStyle="1" w:styleId="ListLabel322">
    <w:name w:val="ListLabel 322"/>
    <w:rsid w:val="00DF53FB"/>
    <w:rPr>
      <w:i w:val="0"/>
      <w:lang w:val="pl-PL"/>
    </w:rPr>
  </w:style>
  <w:style w:type="character" w:customStyle="1" w:styleId="ListLabel323">
    <w:name w:val="ListLabel 323"/>
    <w:rsid w:val="00DF53FB"/>
    <w:rPr>
      <w:lang w:val="pl-PL"/>
    </w:rPr>
  </w:style>
  <w:style w:type="character" w:customStyle="1" w:styleId="ListLabel324">
    <w:name w:val="ListLabel 324"/>
    <w:rsid w:val="00DF53FB"/>
    <w:rPr>
      <w:rFonts w:cs="Courier New"/>
    </w:rPr>
  </w:style>
  <w:style w:type="character" w:customStyle="1" w:styleId="ListLabel325">
    <w:name w:val="ListLabel 325"/>
    <w:rsid w:val="00DF53FB"/>
    <w:rPr>
      <w:rFonts w:cs="Courier New"/>
    </w:rPr>
  </w:style>
  <w:style w:type="character" w:customStyle="1" w:styleId="ListLabel326">
    <w:name w:val="ListLabel 326"/>
    <w:rsid w:val="00DF53FB"/>
    <w:rPr>
      <w:rFonts w:cs="Courier New"/>
    </w:rPr>
  </w:style>
  <w:style w:type="character" w:customStyle="1" w:styleId="ListLabel327">
    <w:name w:val="ListLabel 327"/>
    <w:rsid w:val="00DF53FB"/>
    <w:rPr>
      <w:rFonts w:cs="Courier New"/>
    </w:rPr>
  </w:style>
  <w:style w:type="character" w:customStyle="1" w:styleId="ListLabel328">
    <w:name w:val="ListLabel 328"/>
    <w:rsid w:val="00DF53FB"/>
    <w:rPr>
      <w:rFonts w:cs="Courier New"/>
    </w:rPr>
  </w:style>
  <w:style w:type="character" w:customStyle="1" w:styleId="ListLabel329">
    <w:name w:val="ListLabel 329"/>
    <w:rsid w:val="00DF53FB"/>
    <w:rPr>
      <w:rFonts w:cs="Courier New"/>
    </w:rPr>
  </w:style>
  <w:style w:type="character" w:customStyle="1" w:styleId="ListLabel33">
    <w:name w:val="ListLabel 33"/>
    <w:rsid w:val="00DF53FB"/>
    <w:rPr>
      <w:rFonts w:cs="Courier New"/>
    </w:rPr>
  </w:style>
  <w:style w:type="character" w:customStyle="1" w:styleId="ListLabel330">
    <w:name w:val="ListLabel 330"/>
    <w:rsid w:val="00DF53FB"/>
    <w:rPr>
      <w:i w:val="0"/>
      <w:lang w:val="pl-PL"/>
    </w:rPr>
  </w:style>
  <w:style w:type="character" w:customStyle="1" w:styleId="ListLabel331">
    <w:name w:val="ListLabel 331"/>
    <w:rsid w:val="00DF53FB"/>
    <w:rPr>
      <w:lang w:val="pl-PL"/>
    </w:rPr>
  </w:style>
  <w:style w:type="character" w:customStyle="1" w:styleId="ListLabel332">
    <w:name w:val="ListLabel 332"/>
    <w:rsid w:val="00DF53FB"/>
    <w:rPr>
      <w:i w:val="0"/>
      <w:lang w:val="pl-PL"/>
    </w:rPr>
  </w:style>
  <w:style w:type="character" w:customStyle="1" w:styleId="ListLabel333">
    <w:name w:val="ListLabel 333"/>
    <w:rsid w:val="00DF53FB"/>
    <w:rPr>
      <w:lang w:val="pl-PL"/>
    </w:rPr>
  </w:style>
  <w:style w:type="character" w:customStyle="1" w:styleId="ListLabel334">
    <w:name w:val="ListLabel 334"/>
    <w:rsid w:val="00DF53FB"/>
    <w:rPr>
      <w:i w:val="0"/>
      <w:lang w:val="pl-PL"/>
    </w:rPr>
  </w:style>
  <w:style w:type="character" w:customStyle="1" w:styleId="ListLabel335">
    <w:name w:val="ListLabel 335"/>
    <w:rsid w:val="00DF53FB"/>
    <w:rPr>
      <w:lang w:val="pl-PL"/>
    </w:rPr>
  </w:style>
  <w:style w:type="character" w:customStyle="1" w:styleId="ListLabel336">
    <w:name w:val="ListLabel 336"/>
    <w:rsid w:val="00DF53FB"/>
    <w:rPr>
      <w:rFonts w:cs="Symbol"/>
    </w:rPr>
  </w:style>
  <w:style w:type="character" w:customStyle="1" w:styleId="ListLabel337">
    <w:name w:val="ListLabel 337"/>
    <w:rsid w:val="00DF53FB"/>
    <w:rPr>
      <w:rFonts w:cs="Symbol"/>
    </w:rPr>
  </w:style>
  <w:style w:type="character" w:customStyle="1" w:styleId="ListLabel338">
    <w:name w:val="ListLabel 338"/>
    <w:rsid w:val="00DF53FB"/>
    <w:rPr>
      <w:rFonts w:cs="OpenSymbol"/>
    </w:rPr>
  </w:style>
  <w:style w:type="character" w:customStyle="1" w:styleId="ListLabel339">
    <w:name w:val="ListLabel 339"/>
    <w:rsid w:val="00DF53FB"/>
    <w:rPr>
      <w:rFonts w:cs="OpenSymbol"/>
    </w:rPr>
  </w:style>
  <w:style w:type="character" w:customStyle="1" w:styleId="ListLabel34">
    <w:name w:val="ListLabel 34"/>
    <w:rsid w:val="00DF53FB"/>
    <w:rPr>
      <w:rFonts w:cs="Courier New"/>
    </w:rPr>
  </w:style>
  <w:style w:type="character" w:customStyle="1" w:styleId="ListLabel340">
    <w:name w:val="ListLabel 340"/>
    <w:rsid w:val="00DF53FB"/>
    <w:rPr>
      <w:rFonts w:cs="OpenSymbol"/>
    </w:rPr>
  </w:style>
  <w:style w:type="character" w:customStyle="1" w:styleId="ListLabel341">
    <w:name w:val="ListLabel 341"/>
    <w:rsid w:val="00DF53FB"/>
    <w:rPr>
      <w:rFonts w:cs="OpenSymbol"/>
    </w:rPr>
  </w:style>
  <w:style w:type="character" w:customStyle="1" w:styleId="ListLabel342">
    <w:name w:val="ListLabel 342"/>
    <w:rsid w:val="00DF53FB"/>
    <w:rPr>
      <w:rFonts w:cs="OpenSymbol"/>
    </w:rPr>
  </w:style>
  <w:style w:type="character" w:customStyle="1" w:styleId="ListLabel343">
    <w:name w:val="ListLabel 343"/>
    <w:rsid w:val="00DF53FB"/>
    <w:rPr>
      <w:rFonts w:cs="OpenSymbol"/>
    </w:rPr>
  </w:style>
  <w:style w:type="character" w:customStyle="1" w:styleId="ListLabel344">
    <w:name w:val="ListLabel 344"/>
    <w:rsid w:val="00DF53FB"/>
    <w:rPr>
      <w:rFonts w:cs="OpenSymbol"/>
    </w:rPr>
  </w:style>
  <w:style w:type="character" w:customStyle="1" w:styleId="ListLabel345">
    <w:name w:val="ListLabel 345"/>
    <w:rsid w:val="00DF53FB"/>
    <w:rPr>
      <w:rFonts w:cs="OpenSymbol"/>
    </w:rPr>
  </w:style>
  <w:style w:type="character" w:customStyle="1" w:styleId="ListLabel346">
    <w:name w:val="ListLabel 346"/>
    <w:rsid w:val="00DF53FB"/>
    <w:rPr>
      <w:rFonts w:cs="OpenSymbol"/>
    </w:rPr>
  </w:style>
  <w:style w:type="character" w:customStyle="1" w:styleId="ListLabel347">
    <w:name w:val="ListLabel 347"/>
    <w:rsid w:val="00DF53FB"/>
    <w:rPr>
      <w:rFonts w:cs="OpenSymbol"/>
    </w:rPr>
  </w:style>
  <w:style w:type="character" w:customStyle="1" w:styleId="ListLabel348">
    <w:name w:val="ListLabel 348"/>
    <w:rsid w:val="00DF53FB"/>
    <w:rPr>
      <w:rFonts w:cs="OpenSymbol"/>
    </w:rPr>
  </w:style>
  <w:style w:type="character" w:customStyle="1" w:styleId="ListLabel349">
    <w:name w:val="ListLabel 349"/>
    <w:rsid w:val="00DF53FB"/>
    <w:rPr>
      <w:rFonts w:cs="OpenSymbol"/>
    </w:rPr>
  </w:style>
  <w:style w:type="character" w:customStyle="1" w:styleId="ListLabel35">
    <w:name w:val="ListLabel 35"/>
    <w:rsid w:val="00DF53FB"/>
    <w:rPr>
      <w:rFonts w:cs="Courier New"/>
    </w:rPr>
  </w:style>
  <w:style w:type="character" w:customStyle="1" w:styleId="ListLabel350">
    <w:name w:val="ListLabel 350"/>
    <w:rsid w:val="00DF53FB"/>
    <w:rPr>
      <w:rFonts w:cs="OpenSymbol"/>
    </w:rPr>
  </w:style>
  <w:style w:type="character" w:customStyle="1" w:styleId="ListLabel351">
    <w:name w:val="ListLabel 351"/>
    <w:rsid w:val="00DF53FB"/>
    <w:rPr>
      <w:rFonts w:cs="OpenSymbol"/>
    </w:rPr>
  </w:style>
  <w:style w:type="character" w:customStyle="1" w:styleId="ListLabel352">
    <w:name w:val="ListLabel 352"/>
    <w:rsid w:val="00DF53FB"/>
    <w:rPr>
      <w:rFonts w:cs="OpenSymbol"/>
    </w:rPr>
  </w:style>
  <w:style w:type="character" w:customStyle="1" w:styleId="ListLabel353">
    <w:name w:val="ListLabel 353"/>
    <w:rsid w:val="00DF53FB"/>
    <w:rPr>
      <w:rFonts w:cs="OpenSymbol"/>
    </w:rPr>
  </w:style>
  <w:style w:type="character" w:customStyle="1" w:styleId="ListLabel354">
    <w:name w:val="ListLabel 354"/>
    <w:rsid w:val="00DF53FB"/>
    <w:rPr>
      <w:rFonts w:cs="OpenSymbol"/>
    </w:rPr>
  </w:style>
  <w:style w:type="character" w:customStyle="1" w:styleId="ListLabel355">
    <w:name w:val="ListLabel 355"/>
    <w:rsid w:val="00DF53FB"/>
    <w:rPr>
      <w:rFonts w:cs="OpenSymbol"/>
    </w:rPr>
  </w:style>
  <w:style w:type="character" w:customStyle="1" w:styleId="ListLabel356">
    <w:name w:val="ListLabel 356"/>
    <w:rsid w:val="00DF53FB"/>
    <w:rPr>
      <w:rFonts w:cs="OpenSymbol"/>
    </w:rPr>
  </w:style>
  <w:style w:type="character" w:customStyle="1" w:styleId="ListLabel357">
    <w:name w:val="ListLabel 357"/>
    <w:rsid w:val="00DF53FB"/>
    <w:rPr>
      <w:rFonts w:cs="OpenSymbol"/>
    </w:rPr>
  </w:style>
  <w:style w:type="character" w:customStyle="1" w:styleId="ListLabel358">
    <w:name w:val="ListLabel 358"/>
    <w:rsid w:val="00DF53FB"/>
    <w:rPr>
      <w:rFonts w:cs="OpenSymbol"/>
    </w:rPr>
  </w:style>
  <w:style w:type="character" w:customStyle="1" w:styleId="ListLabel359">
    <w:name w:val="ListLabel 359"/>
    <w:rsid w:val="00DF53FB"/>
    <w:rPr>
      <w:rFonts w:cs="OpenSymbol"/>
    </w:rPr>
  </w:style>
  <w:style w:type="character" w:customStyle="1" w:styleId="ListLabel36">
    <w:name w:val="ListLabel 36"/>
    <w:rsid w:val="00DF53FB"/>
    <w:rPr>
      <w:rFonts w:cs="Courier New"/>
    </w:rPr>
  </w:style>
  <w:style w:type="character" w:customStyle="1" w:styleId="ListLabel360">
    <w:name w:val="ListLabel 360"/>
    <w:rsid w:val="00DF53FB"/>
    <w:rPr>
      <w:rFonts w:cs="OpenSymbol"/>
    </w:rPr>
  </w:style>
  <w:style w:type="character" w:customStyle="1" w:styleId="ListLabel361">
    <w:name w:val="ListLabel 361"/>
    <w:rsid w:val="00DF53FB"/>
    <w:rPr>
      <w:rFonts w:cs="OpenSymbol"/>
    </w:rPr>
  </w:style>
  <w:style w:type="character" w:customStyle="1" w:styleId="ListLabel362">
    <w:name w:val="ListLabel 362"/>
    <w:rsid w:val="00DF53FB"/>
    <w:rPr>
      <w:rFonts w:cs="OpenSymbol"/>
    </w:rPr>
  </w:style>
  <w:style w:type="character" w:customStyle="1" w:styleId="ListLabel363">
    <w:name w:val="ListLabel 363"/>
    <w:rsid w:val="00DF53FB"/>
    <w:rPr>
      <w:rFonts w:cs="OpenSymbol"/>
    </w:rPr>
  </w:style>
  <w:style w:type="character" w:customStyle="1" w:styleId="ListLabel364">
    <w:name w:val="ListLabel 364"/>
    <w:rsid w:val="00DF53FB"/>
    <w:rPr>
      <w:rFonts w:cs="OpenSymbol"/>
    </w:rPr>
  </w:style>
  <w:style w:type="character" w:customStyle="1" w:styleId="ListLabel365">
    <w:name w:val="ListLabel 365"/>
    <w:rsid w:val="00DF53FB"/>
    <w:rPr>
      <w:rFonts w:cs="OpenSymbol"/>
    </w:rPr>
  </w:style>
  <w:style w:type="character" w:customStyle="1" w:styleId="ListLabel366">
    <w:name w:val="ListLabel 366"/>
    <w:rsid w:val="00DF53FB"/>
    <w:rPr>
      <w:rFonts w:cs="OpenSymbol"/>
    </w:rPr>
  </w:style>
  <w:style w:type="character" w:customStyle="1" w:styleId="ListLabel367">
    <w:name w:val="ListLabel 367"/>
    <w:rsid w:val="00DF53FB"/>
    <w:rPr>
      <w:rFonts w:cs="OpenSymbol"/>
    </w:rPr>
  </w:style>
  <w:style w:type="character" w:customStyle="1" w:styleId="ListLabel368">
    <w:name w:val="ListLabel 368"/>
    <w:rsid w:val="00DF53FB"/>
    <w:rPr>
      <w:rFonts w:cs="OpenSymbol"/>
    </w:rPr>
  </w:style>
  <w:style w:type="character" w:customStyle="1" w:styleId="ListLabel369">
    <w:name w:val="ListLabel 369"/>
    <w:rsid w:val="00DF53FB"/>
    <w:rPr>
      <w:rFonts w:cs="OpenSymbol"/>
    </w:rPr>
  </w:style>
  <w:style w:type="character" w:customStyle="1" w:styleId="ListLabel37">
    <w:name w:val="ListLabel 37"/>
    <w:rsid w:val="00DF53FB"/>
    <w:rPr>
      <w:rFonts w:cs="Courier New"/>
    </w:rPr>
  </w:style>
  <w:style w:type="character" w:customStyle="1" w:styleId="ListLabel370">
    <w:name w:val="ListLabel 370"/>
    <w:rsid w:val="00DF53FB"/>
    <w:rPr>
      <w:rFonts w:cs="OpenSymbol"/>
    </w:rPr>
  </w:style>
  <w:style w:type="character" w:customStyle="1" w:styleId="ListLabel371">
    <w:name w:val="ListLabel 371"/>
    <w:rsid w:val="00DF53FB"/>
    <w:rPr>
      <w:rFonts w:cs="OpenSymbol"/>
    </w:rPr>
  </w:style>
  <w:style w:type="character" w:customStyle="1" w:styleId="ListLabel372">
    <w:name w:val="ListLabel 372"/>
    <w:rsid w:val="00DF53FB"/>
    <w:rPr>
      <w:rFonts w:cs="OpenSymbol"/>
    </w:rPr>
  </w:style>
  <w:style w:type="character" w:customStyle="1" w:styleId="ListLabel373">
    <w:name w:val="ListLabel 373"/>
    <w:rsid w:val="00DF53FB"/>
    <w:rPr>
      <w:rFonts w:cs="OpenSymbol"/>
    </w:rPr>
  </w:style>
  <w:style w:type="character" w:customStyle="1" w:styleId="ListLabel374">
    <w:name w:val="ListLabel 374"/>
    <w:rsid w:val="00DF53FB"/>
    <w:rPr>
      <w:rFonts w:cs="OpenSymbol"/>
    </w:rPr>
  </w:style>
  <w:style w:type="character" w:customStyle="1" w:styleId="ListLabel375">
    <w:name w:val="ListLabel 375"/>
    <w:rsid w:val="00DF53FB"/>
    <w:rPr>
      <w:rFonts w:cs="OpenSymbol"/>
    </w:rPr>
  </w:style>
  <w:style w:type="character" w:customStyle="1" w:styleId="ListLabel376">
    <w:name w:val="ListLabel 376"/>
    <w:rsid w:val="00DF53FB"/>
    <w:rPr>
      <w:rFonts w:cs="OpenSymbol"/>
    </w:rPr>
  </w:style>
  <w:style w:type="character" w:customStyle="1" w:styleId="ListLabel377">
    <w:name w:val="ListLabel 377"/>
    <w:rsid w:val="00DF53FB"/>
    <w:rPr>
      <w:rFonts w:cs="OpenSymbol"/>
    </w:rPr>
  </w:style>
  <w:style w:type="character" w:customStyle="1" w:styleId="ListLabel378">
    <w:name w:val="ListLabel 378"/>
    <w:rsid w:val="00DF53FB"/>
    <w:rPr>
      <w:rFonts w:cs="OpenSymbol"/>
    </w:rPr>
  </w:style>
  <w:style w:type="character" w:customStyle="1" w:styleId="ListLabel379">
    <w:name w:val="ListLabel 379"/>
    <w:rsid w:val="00DF53FB"/>
    <w:rPr>
      <w:rFonts w:cs="OpenSymbol"/>
    </w:rPr>
  </w:style>
  <w:style w:type="character" w:customStyle="1" w:styleId="ListLabel38">
    <w:name w:val="ListLabel 38"/>
    <w:rsid w:val="00DF53FB"/>
    <w:rPr>
      <w:rFonts w:cs="Courier New"/>
    </w:rPr>
  </w:style>
  <w:style w:type="character" w:customStyle="1" w:styleId="ListLabel380">
    <w:name w:val="ListLabel 380"/>
    <w:rsid w:val="00DF53FB"/>
    <w:rPr>
      <w:rFonts w:cs="OpenSymbol"/>
    </w:rPr>
  </w:style>
  <w:style w:type="character" w:customStyle="1" w:styleId="ListLabel381">
    <w:name w:val="ListLabel 381"/>
    <w:rsid w:val="00DF53FB"/>
    <w:rPr>
      <w:rFonts w:cs="OpenSymbol"/>
    </w:rPr>
  </w:style>
  <w:style w:type="character" w:customStyle="1" w:styleId="ListLabel382">
    <w:name w:val="ListLabel 382"/>
    <w:rsid w:val="00DF53FB"/>
    <w:rPr>
      <w:rFonts w:cs="OpenSymbol"/>
    </w:rPr>
  </w:style>
  <w:style w:type="character" w:customStyle="1" w:styleId="ListLabel383">
    <w:name w:val="ListLabel 383"/>
    <w:rsid w:val="00DF53FB"/>
    <w:rPr>
      <w:rFonts w:cs="OpenSymbol"/>
    </w:rPr>
  </w:style>
  <w:style w:type="character" w:customStyle="1" w:styleId="ListLabel384">
    <w:name w:val="ListLabel 384"/>
    <w:rsid w:val="00DF53FB"/>
    <w:rPr>
      <w:rFonts w:cs="OpenSymbol"/>
    </w:rPr>
  </w:style>
  <w:style w:type="character" w:customStyle="1" w:styleId="ListLabel385">
    <w:name w:val="ListLabel 385"/>
    <w:rsid w:val="00DF53FB"/>
    <w:rPr>
      <w:rFonts w:cs="OpenSymbol"/>
    </w:rPr>
  </w:style>
  <w:style w:type="character" w:customStyle="1" w:styleId="ListLabel386">
    <w:name w:val="ListLabel 386"/>
    <w:rsid w:val="00DF53FB"/>
    <w:rPr>
      <w:rFonts w:cs="OpenSymbol"/>
    </w:rPr>
  </w:style>
  <w:style w:type="character" w:customStyle="1" w:styleId="ListLabel387">
    <w:name w:val="ListLabel 387"/>
    <w:rsid w:val="00DF53FB"/>
    <w:rPr>
      <w:rFonts w:cs="OpenSymbol"/>
    </w:rPr>
  </w:style>
  <w:style w:type="character" w:customStyle="1" w:styleId="ListLabel388">
    <w:name w:val="ListLabel 388"/>
    <w:rsid w:val="00DF53FB"/>
    <w:rPr>
      <w:rFonts w:cs="OpenSymbol"/>
    </w:rPr>
  </w:style>
  <w:style w:type="character" w:customStyle="1" w:styleId="ListLabel389">
    <w:name w:val="ListLabel 389"/>
    <w:rsid w:val="00DF53FB"/>
    <w:rPr>
      <w:rFonts w:cs="OpenSymbol"/>
    </w:rPr>
  </w:style>
  <w:style w:type="character" w:customStyle="1" w:styleId="ListLabel39">
    <w:name w:val="ListLabel 39"/>
    <w:rsid w:val="00DF53FB"/>
    <w:rPr>
      <w:rFonts w:cs="Courier New"/>
    </w:rPr>
  </w:style>
  <w:style w:type="character" w:customStyle="1" w:styleId="ListLabel390">
    <w:name w:val="ListLabel 390"/>
    <w:rsid w:val="00DF53FB"/>
    <w:rPr>
      <w:rFonts w:cs="OpenSymbol"/>
    </w:rPr>
  </w:style>
  <w:style w:type="character" w:customStyle="1" w:styleId="ListLabel391">
    <w:name w:val="ListLabel 391"/>
    <w:rsid w:val="00DF53FB"/>
    <w:rPr>
      <w:rFonts w:cs="OpenSymbol"/>
    </w:rPr>
  </w:style>
  <w:style w:type="character" w:customStyle="1" w:styleId="ListLabel392">
    <w:name w:val="ListLabel 392"/>
    <w:rsid w:val="00DF53FB"/>
    <w:rPr>
      <w:rFonts w:cs="OpenSymbol"/>
    </w:rPr>
  </w:style>
  <w:style w:type="character" w:customStyle="1" w:styleId="ListLabel393">
    <w:name w:val="ListLabel 393"/>
    <w:rsid w:val="00DF53FB"/>
    <w:rPr>
      <w:rFonts w:cs="OpenSymbol"/>
    </w:rPr>
  </w:style>
  <w:style w:type="character" w:customStyle="1" w:styleId="ListLabel394">
    <w:name w:val="ListLabel 394"/>
    <w:rsid w:val="00DF53FB"/>
    <w:rPr>
      <w:rFonts w:cs="OpenSymbol"/>
    </w:rPr>
  </w:style>
  <w:style w:type="character" w:customStyle="1" w:styleId="ListLabel395">
    <w:name w:val="ListLabel 395"/>
    <w:rsid w:val="00DF53FB"/>
    <w:rPr>
      <w:rFonts w:cs="OpenSymbol"/>
    </w:rPr>
  </w:style>
  <w:style w:type="character" w:customStyle="1" w:styleId="ListLabel396">
    <w:name w:val="ListLabel 396"/>
    <w:rsid w:val="00DF53FB"/>
    <w:rPr>
      <w:rFonts w:cs="OpenSymbol"/>
    </w:rPr>
  </w:style>
  <w:style w:type="character" w:customStyle="1" w:styleId="ListLabel397">
    <w:name w:val="ListLabel 397"/>
    <w:rsid w:val="00DF53FB"/>
    <w:rPr>
      <w:rFonts w:cs="OpenSymbol"/>
    </w:rPr>
  </w:style>
  <w:style w:type="character" w:customStyle="1" w:styleId="ListLabel398">
    <w:name w:val="ListLabel 398"/>
    <w:rsid w:val="00DF53FB"/>
    <w:rPr>
      <w:rFonts w:cs="OpenSymbol"/>
    </w:rPr>
  </w:style>
  <w:style w:type="character" w:customStyle="1" w:styleId="ListLabel399">
    <w:name w:val="ListLabel 399"/>
    <w:rsid w:val="00DF53FB"/>
    <w:rPr>
      <w:rFonts w:cs="OpenSymbol"/>
    </w:rPr>
  </w:style>
  <w:style w:type="character" w:customStyle="1" w:styleId="ListLabel4">
    <w:name w:val="ListLabel 4"/>
    <w:rsid w:val="00DF53FB"/>
    <w:rPr>
      <w:rFonts w:cs="Courier New"/>
    </w:rPr>
  </w:style>
  <w:style w:type="character" w:customStyle="1" w:styleId="ListLabel40">
    <w:name w:val="ListLabel 40"/>
    <w:rsid w:val="00DF53FB"/>
    <w:rPr>
      <w:rFonts w:cs="Courier New"/>
    </w:rPr>
  </w:style>
  <w:style w:type="character" w:customStyle="1" w:styleId="ListLabel400">
    <w:name w:val="ListLabel 400"/>
    <w:rsid w:val="00DF53FB"/>
    <w:rPr>
      <w:rFonts w:cs="OpenSymbol"/>
    </w:rPr>
  </w:style>
  <w:style w:type="character" w:customStyle="1" w:styleId="ListLabel401">
    <w:name w:val="ListLabel 401"/>
    <w:rsid w:val="00DF53FB"/>
    <w:rPr>
      <w:rFonts w:cs="OpenSymbol"/>
    </w:rPr>
  </w:style>
  <w:style w:type="character" w:customStyle="1" w:styleId="ListLabel402">
    <w:name w:val="ListLabel 402"/>
    <w:rsid w:val="00DF53FB"/>
    <w:rPr>
      <w:rFonts w:cs="OpenSymbol"/>
    </w:rPr>
  </w:style>
  <w:style w:type="character" w:customStyle="1" w:styleId="ListLabel403">
    <w:name w:val="ListLabel 403"/>
    <w:rsid w:val="00DF53FB"/>
    <w:rPr>
      <w:rFonts w:cs="OpenSymbol"/>
    </w:rPr>
  </w:style>
  <w:style w:type="character" w:customStyle="1" w:styleId="ListLabel404">
    <w:name w:val="ListLabel 404"/>
    <w:rsid w:val="00DF53FB"/>
    <w:rPr>
      <w:rFonts w:cs="OpenSymbol"/>
    </w:rPr>
  </w:style>
  <w:style w:type="character" w:customStyle="1" w:styleId="ListLabel405">
    <w:name w:val="ListLabel 405"/>
    <w:rsid w:val="00DF53FB"/>
    <w:rPr>
      <w:rFonts w:cs="OpenSymbol"/>
    </w:rPr>
  </w:style>
  <w:style w:type="character" w:customStyle="1" w:styleId="ListLabel406">
    <w:name w:val="ListLabel 406"/>
    <w:rsid w:val="00DF53FB"/>
    <w:rPr>
      <w:rFonts w:cs="OpenSymbol"/>
    </w:rPr>
  </w:style>
  <w:style w:type="character" w:customStyle="1" w:styleId="ListLabel407">
    <w:name w:val="ListLabel 407"/>
    <w:rsid w:val="00DF53FB"/>
    <w:rPr>
      <w:rFonts w:cs="OpenSymbol"/>
    </w:rPr>
  </w:style>
  <w:style w:type="character" w:customStyle="1" w:styleId="ListLabel408">
    <w:name w:val="ListLabel 408"/>
    <w:rsid w:val="00DF53FB"/>
    <w:rPr>
      <w:rFonts w:cs="OpenSymbol"/>
    </w:rPr>
  </w:style>
  <w:style w:type="character" w:customStyle="1" w:styleId="ListLabel409">
    <w:name w:val="ListLabel 409"/>
    <w:rsid w:val="00DF53FB"/>
    <w:rPr>
      <w:rFonts w:cs="OpenSymbol"/>
    </w:rPr>
  </w:style>
  <w:style w:type="character" w:customStyle="1" w:styleId="ListLabel41">
    <w:name w:val="ListLabel 41"/>
    <w:rsid w:val="00DF53FB"/>
    <w:rPr>
      <w:rFonts w:cs="Courier New"/>
    </w:rPr>
  </w:style>
  <w:style w:type="character" w:customStyle="1" w:styleId="ListLabel410">
    <w:name w:val="ListLabel 410"/>
    <w:rsid w:val="00DF53FB"/>
    <w:rPr>
      <w:rFonts w:cs="OpenSymbol"/>
    </w:rPr>
  </w:style>
  <w:style w:type="character" w:customStyle="1" w:styleId="ListLabel411">
    <w:name w:val="ListLabel 411"/>
    <w:rsid w:val="00DF53FB"/>
    <w:rPr>
      <w:rFonts w:cs="OpenSymbol"/>
    </w:rPr>
  </w:style>
  <w:style w:type="character" w:customStyle="1" w:styleId="ListLabel412">
    <w:name w:val="ListLabel 412"/>
    <w:rsid w:val="00DF53FB"/>
    <w:rPr>
      <w:rFonts w:cs="OpenSymbol"/>
    </w:rPr>
  </w:style>
  <w:style w:type="character" w:customStyle="1" w:styleId="ListLabel413">
    <w:name w:val="ListLabel 413"/>
    <w:rsid w:val="00DF53FB"/>
    <w:rPr>
      <w:rFonts w:cs="OpenSymbol"/>
    </w:rPr>
  </w:style>
  <w:style w:type="character" w:customStyle="1" w:styleId="ListLabel414">
    <w:name w:val="ListLabel 414"/>
    <w:rsid w:val="00DF53FB"/>
    <w:rPr>
      <w:rFonts w:cs="OpenSymbol"/>
    </w:rPr>
  </w:style>
  <w:style w:type="character" w:customStyle="1" w:styleId="ListLabel415">
    <w:name w:val="ListLabel 415"/>
    <w:rsid w:val="00DF53FB"/>
    <w:rPr>
      <w:rFonts w:cs="OpenSymbol"/>
    </w:rPr>
  </w:style>
  <w:style w:type="character" w:customStyle="1" w:styleId="ListLabel416">
    <w:name w:val="ListLabel 416"/>
    <w:rsid w:val="00DF53FB"/>
    <w:rPr>
      <w:rFonts w:cs="OpenSymbol"/>
    </w:rPr>
  </w:style>
  <w:style w:type="character" w:customStyle="1" w:styleId="ListLabel417">
    <w:name w:val="ListLabel 417"/>
    <w:rsid w:val="00DF53FB"/>
    <w:rPr>
      <w:rFonts w:cs="OpenSymbol"/>
    </w:rPr>
  </w:style>
  <w:style w:type="character" w:customStyle="1" w:styleId="ListLabel418">
    <w:name w:val="ListLabel 418"/>
    <w:rsid w:val="00DF53FB"/>
    <w:rPr>
      <w:rFonts w:cs="OpenSymbol"/>
    </w:rPr>
  </w:style>
  <w:style w:type="character" w:customStyle="1" w:styleId="ListLabel419">
    <w:name w:val="ListLabel 419"/>
    <w:rsid w:val="00DF53FB"/>
    <w:rPr>
      <w:rFonts w:cs="OpenSymbol"/>
    </w:rPr>
  </w:style>
  <w:style w:type="character" w:customStyle="1" w:styleId="ListLabel42">
    <w:name w:val="ListLabel 42"/>
    <w:rsid w:val="00DF53FB"/>
    <w:rPr>
      <w:rFonts w:cs="Courier New"/>
    </w:rPr>
  </w:style>
  <w:style w:type="character" w:customStyle="1" w:styleId="ListLabel420">
    <w:name w:val="ListLabel 420"/>
    <w:rsid w:val="00DF53FB"/>
    <w:rPr>
      <w:rFonts w:cs="OpenSymbol"/>
    </w:rPr>
  </w:style>
  <w:style w:type="character" w:customStyle="1" w:styleId="ListLabel421">
    <w:name w:val="ListLabel 421"/>
    <w:rsid w:val="00DF53FB"/>
    <w:rPr>
      <w:rFonts w:cs="OpenSymbol"/>
    </w:rPr>
  </w:style>
  <w:style w:type="character" w:customStyle="1" w:styleId="ListLabel422">
    <w:name w:val="ListLabel 422"/>
    <w:rsid w:val="00DF53FB"/>
    <w:rPr>
      <w:rFonts w:cs="OpenSymbol"/>
    </w:rPr>
  </w:style>
  <w:style w:type="character" w:customStyle="1" w:styleId="ListLabel423">
    <w:name w:val="ListLabel 423"/>
    <w:rsid w:val="00DF53FB"/>
    <w:rPr>
      <w:rFonts w:cs="OpenSymbol"/>
    </w:rPr>
  </w:style>
  <w:style w:type="character" w:customStyle="1" w:styleId="ListLabel424">
    <w:name w:val="ListLabel 424"/>
    <w:rsid w:val="00DF53FB"/>
    <w:rPr>
      <w:rFonts w:cs="OpenSymbol"/>
    </w:rPr>
  </w:style>
  <w:style w:type="character" w:customStyle="1" w:styleId="ListLabel425">
    <w:name w:val="ListLabel 425"/>
    <w:rsid w:val="00DF53FB"/>
    <w:rPr>
      <w:rFonts w:cs="OpenSymbol"/>
    </w:rPr>
  </w:style>
  <w:style w:type="character" w:customStyle="1" w:styleId="ListLabel426">
    <w:name w:val="ListLabel 426"/>
    <w:rsid w:val="00DF53FB"/>
    <w:rPr>
      <w:rFonts w:cs="OpenSymbol"/>
    </w:rPr>
  </w:style>
  <w:style w:type="character" w:customStyle="1" w:styleId="ListLabel427">
    <w:name w:val="ListLabel 427"/>
    <w:rsid w:val="00DF53FB"/>
    <w:rPr>
      <w:rFonts w:cs="OpenSymbol"/>
    </w:rPr>
  </w:style>
  <w:style w:type="character" w:customStyle="1" w:styleId="ListLabel428">
    <w:name w:val="ListLabel 428"/>
    <w:rsid w:val="00DF53FB"/>
    <w:rPr>
      <w:rFonts w:cs="OpenSymbol"/>
    </w:rPr>
  </w:style>
  <w:style w:type="character" w:customStyle="1" w:styleId="ListLabel429">
    <w:name w:val="ListLabel 429"/>
    <w:rsid w:val="00DF53FB"/>
    <w:rPr>
      <w:rFonts w:cs="OpenSymbol"/>
    </w:rPr>
  </w:style>
  <w:style w:type="character" w:customStyle="1" w:styleId="ListLabel43">
    <w:name w:val="ListLabel 43"/>
    <w:rsid w:val="00DF53FB"/>
    <w:rPr>
      <w:rFonts w:cs="Courier New"/>
    </w:rPr>
  </w:style>
  <w:style w:type="character" w:customStyle="1" w:styleId="ListLabel430">
    <w:name w:val="ListLabel 430"/>
    <w:rsid w:val="00DF53FB"/>
    <w:rPr>
      <w:rFonts w:cs="OpenSymbol"/>
    </w:rPr>
  </w:style>
  <w:style w:type="character" w:customStyle="1" w:styleId="ListLabel431">
    <w:name w:val="ListLabel 431"/>
    <w:rsid w:val="00DF53FB"/>
    <w:rPr>
      <w:rFonts w:cs="OpenSymbol"/>
    </w:rPr>
  </w:style>
  <w:style w:type="character" w:customStyle="1" w:styleId="ListLabel432">
    <w:name w:val="ListLabel 432"/>
    <w:rsid w:val="00DF53FB"/>
    <w:rPr>
      <w:rFonts w:cs="OpenSymbol"/>
    </w:rPr>
  </w:style>
  <w:style w:type="character" w:customStyle="1" w:styleId="ListLabel433">
    <w:name w:val="ListLabel 433"/>
    <w:rsid w:val="00DF53FB"/>
    <w:rPr>
      <w:rFonts w:cs="OpenSymbol"/>
    </w:rPr>
  </w:style>
  <w:style w:type="character" w:customStyle="1" w:styleId="ListLabel434">
    <w:name w:val="ListLabel 434"/>
    <w:rsid w:val="00DF53FB"/>
    <w:rPr>
      <w:rFonts w:cs="OpenSymbol"/>
    </w:rPr>
  </w:style>
  <w:style w:type="character" w:customStyle="1" w:styleId="ListLabel435">
    <w:name w:val="ListLabel 435"/>
    <w:rsid w:val="00DF53FB"/>
    <w:rPr>
      <w:rFonts w:cs="OpenSymbol"/>
    </w:rPr>
  </w:style>
  <w:style w:type="character" w:customStyle="1" w:styleId="ListLabel436">
    <w:name w:val="ListLabel 436"/>
    <w:rsid w:val="00DF53FB"/>
    <w:rPr>
      <w:rFonts w:cs="OpenSymbol"/>
    </w:rPr>
  </w:style>
  <w:style w:type="character" w:customStyle="1" w:styleId="ListLabel437">
    <w:name w:val="ListLabel 437"/>
    <w:rsid w:val="00DF53FB"/>
    <w:rPr>
      <w:rFonts w:cs="OpenSymbol"/>
    </w:rPr>
  </w:style>
  <w:style w:type="character" w:customStyle="1" w:styleId="ListLabel438">
    <w:name w:val="ListLabel 438"/>
    <w:rsid w:val="00DF53FB"/>
    <w:rPr>
      <w:rFonts w:cs="OpenSymbol"/>
    </w:rPr>
  </w:style>
  <w:style w:type="character" w:customStyle="1" w:styleId="ListLabel439">
    <w:name w:val="ListLabel 439"/>
    <w:rsid w:val="00DF53FB"/>
    <w:rPr>
      <w:rFonts w:cs="OpenSymbol"/>
    </w:rPr>
  </w:style>
  <w:style w:type="character" w:customStyle="1" w:styleId="ListLabel44">
    <w:name w:val="ListLabel 44"/>
    <w:rsid w:val="00DF53FB"/>
    <w:rPr>
      <w:rFonts w:cs="Courier New"/>
    </w:rPr>
  </w:style>
  <w:style w:type="character" w:customStyle="1" w:styleId="ListLabel440">
    <w:name w:val="ListLabel 440"/>
    <w:rsid w:val="00DF53FB"/>
    <w:rPr>
      <w:rFonts w:cs="OpenSymbol"/>
    </w:rPr>
  </w:style>
  <w:style w:type="character" w:customStyle="1" w:styleId="ListLabel441">
    <w:name w:val="ListLabel 441"/>
    <w:rsid w:val="00DF53FB"/>
    <w:rPr>
      <w:rFonts w:cs="OpenSymbol"/>
    </w:rPr>
  </w:style>
  <w:style w:type="character" w:customStyle="1" w:styleId="ListLabel442">
    <w:name w:val="ListLabel 442"/>
    <w:rsid w:val="00DF53FB"/>
    <w:rPr>
      <w:rFonts w:cs="OpenSymbol"/>
    </w:rPr>
  </w:style>
  <w:style w:type="character" w:customStyle="1" w:styleId="ListLabel443">
    <w:name w:val="ListLabel 443"/>
    <w:rsid w:val="00DF53FB"/>
    <w:rPr>
      <w:rFonts w:cs="OpenSymbol"/>
    </w:rPr>
  </w:style>
  <w:style w:type="character" w:customStyle="1" w:styleId="ListLabel444">
    <w:name w:val="ListLabel 444"/>
    <w:rsid w:val="00DF53FB"/>
    <w:rPr>
      <w:rFonts w:cs="OpenSymbol"/>
    </w:rPr>
  </w:style>
  <w:style w:type="character" w:customStyle="1" w:styleId="ListLabel445">
    <w:name w:val="ListLabel 445"/>
    <w:rsid w:val="00DF53FB"/>
    <w:rPr>
      <w:rFonts w:cs="OpenSymbol"/>
    </w:rPr>
  </w:style>
  <w:style w:type="character" w:customStyle="1" w:styleId="ListLabel446">
    <w:name w:val="ListLabel 446"/>
    <w:rsid w:val="00DF53FB"/>
    <w:rPr>
      <w:rFonts w:cs="Symbol"/>
      <w:sz w:val="22"/>
    </w:rPr>
  </w:style>
  <w:style w:type="character" w:customStyle="1" w:styleId="ListLabel447">
    <w:name w:val="ListLabel 447"/>
    <w:rsid w:val="00DF53FB"/>
    <w:rPr>
      <w:rFonts w:cs="Courier New"/>
    </w:rPr>
  </w:style>
  <w:style w:type="character" w:customStyle="1" w:styleId="ListLabel448">
    <w:name w:val="ListLabel 448"/>
    <w:rsid w:val="00DF53FB"/>
    <w:rPr>
      <w:rFonts w:cs="Wingdings"/>
    </w:rPr>
  </w:style>
  <w:style w:type="character" w:customStyle="1" w:styleId="ListLabel449">
    <w:name w:val="ListLabel 449"/>
    <w:rsid w:val="00DF53FB"/>
    <w:rPr>
      <w:rFonts w:cs="Symbol"/>
    </w:rPr>
  </w:style>
  <w:style w:type="character" w:customStyle="1" w:styleId="ListLabel45">
    <w:name w:val="ListLabel 45"/>
    <w:rsid w:val="00DF53FB"/>
    <w:rPr>
      <w:rFonts w:cs="Courier New"/>
    </w:rPr>
  </w:style>
  <w:style w:type="character" w:customStyle="1" w:styleId="ListLabel450">
    <w:name w:val="ListLabel 450"/>
    <w:rsid w:val="00DF53FB"/>
    <w:rPr>
      <w:rFonts w:cs="Courier New"/>
    </w:rPr>
  </w:style>
  <w:style w:type="character" w:customStyle="1" w:styleId="ListLabel451">
    <w:name w:val="ListLabel 451"/>
    <w:rsid w:val="00DF53FB"/>
    <w:rPr>
      <w:rFonts w:cs="Wingdings"/>
    </w:rPr>
  </w:style>
  <w:style w:type="character" w:customStyle="1" w:styleId="ListLabel452">
    <w:name w:val="ListLabel 452"/>
    <w:rsid w:val="00DF53FB"/>
    <w:rPr>
      <w:rFonts w:cs="Symbol"/>
    </w:rPr>
  </w:style>
  <w:style w:type="character" w:customStyle="1" w:styleId="ListLabel453">
    <w:name w:val="ListLabel 453"/>
    <w:rsid w:val="00DF53FB"/>
    <w:rPr>
      <w:rFonts w:cs="Courier New"/>
    </w:rPr>
  </w:style>
  <w:style w:type="character" w:customStyle="1" w:styleId="ListLabel454">
    <w:name w:val="ListLabel 454"/>
    <w:rsid w:val="00DF53FB"/>
    <w:rPr>
      <w:rFonts w:cs="Wingdings"/>
    </w:rPr>
  </w:style>
  <w:style w:type="character" w:customStyle="1" w:styleId="ListLabel455">
    <w:name w:val="ListLabel 455"/>
    <w:rsid w:val="00DF53FB"/>
    <w:rPr>
      <w:rFonts w:cs="Symbol"/>
    </w:rPr>
  </w:style>
  <w:style w:type="character" w:customStyle="1" w:styleId="ListLabel456">
    <w:name w:val="ListLabel 456"/>
    <w:rsid w:val="00DF53FB"/>
    <w:rPr>
      <w:rFonts w:cs="Courier New"/>
    </w:rPr>
  </w:style>
  <w:style w:type="character" w:customStyle="1" w:styleId="ListLabel457">
    <w:name w:val="ListLabel 457"/>
    <w:rsid w:val="00DF53FB"/>
    <w:rPr>
      <w:rFonts w:cs="Wingdings"/>
    </w:rPr>
  </w:style>
  <w:style w:type="character" w:customStyle="1" w:styleId="ListLabel458">
    <w:name w:val="ListLabel 458"/>
    <w:rsid w:val="00DF53FB"/>
    <w:rPr>
      <w:rFonts w:cs="Symbol"/>
    </w:rPr>
  </w:style>
  <w:style w:type="character" w:customStyle="1" w:styleId="ListLabel459">
    <w:name w:val="ListLabel 459"/>
    <w:rsid w:val="00DF53FB"/>
    <w:rPr>
      <w:rFonts w:cs="Courier New"/>
    </w:rPr>
  </w:style>
  <w:style w:type="character" w:customStyle="1" w:styleId="ListLabel46">
    <w:name w:val="ListLabel 46"/>
    <w:rsid w:val="00DF53FB"/>
    <w:rPr>
      <w:rFonts w:cs="Courier New"/>
    </w:rPr>
  </w:style>
  <w:style w:type="character" w:customStyle="1" w:styleId="ListLabel460">
    <w:name w:val="ListLabel 460"/>
    <w:rsid w:val="00DF53FB"/>
    <w:rPr>
      <w:rFonts w:cs="Wingdings"/>
    </w:rPr>
  </w:style>
  <w:style w:type="character" w:customStyle="1" w:styleId="ListLabel461">
    <w:name w:val="ListLabel 461"/>
    <w:rsid w:val="00DF53FB"/>
    <w:rPr>
      <w:rFonts w:cs="Symbol"/>
    </w:rPr>
  </w:style>
  <w:style w:type="character" w:customStyle="1" w:styleId="ListLabel462">
    <w:name w:val="ListLabel 462"/>
    <w:rsid w:val="00DF53FB"/>
    <w:rPr>
      <w:rFonts w:cs="Courier New"/>
    </w:rPr>
  </w:style>
  <w:style w:type="character" w:customStyle="1" w:styleId="ListLabel463">
    <w:name w:val="ListLabel 463"/>
    <w:rsid w:val="00DF53FB"/>
    <w:rPr>
      <w:rFonts w:cs="Wingdings"/>
    </w:rPr>
  </w:style>
  <w:style w:type="character" w:customStyle="1" w:styleId="ListLabel464">
    <w:name w:val="ListLabel 464"/>
    <w:rsid w:val="00DF53FB"/>
    <w:rPr>
      <w:i w:val="0"/>
      <w:lang w:val="pl-PL"/>
    </w:rPr>
  </w:style>
  <w:style w:type="character" w:customStyle="1" w:styleId="ListLabel465">
    <w:name w:val="ListLabel 465"/>
    <w:rsid w:val="00DF53FB"/>
    <w:rPr>
      <w:lang w:val="pl-PL"/>
    </w:rPr>
  </w:style>
  <w:style w:type="character" w:customStyle="1" w:styleId="ListLabel466">
    <w:name w:val="ListLabel 466"/>
    <w:rsid w:val="00DF53FB"/>
    <w:rPr>
      <w:i w:val="0"/>
      <w:lang w:val="pl-PL"/>
    </w:rPr>
  </w:style>
  <w:style w:type="character" w:customStyle="1" w:styleId="ListLabel467">
    <w:name w:val="ListLabel 467"/>
    <w:rsid w:val="00DF53FB"/>
    <w:rPr>
      <w:lang w:val="pl-PL"/>
    </w:rPr>
  </w:style>
  <w:style w:type="character" w:customStyle="1" w:styleId="ListLabel468">
    <w:name w:val="ListLabel 468"/>
    <w:rsid w:val="00DF53FB"/>
    <w:rPr>
      <w:i w:val="0"/>
      <w:lang w:val="pl-PL"/>
    </w:rPr>
  </w:style>
  <w:style w:type="character" w:customStyle="1" w:styleId="ListLabel469">
    <w:name w:val="ListLabel 469"/>
    <w:rsid w:val="00DF53FB"/>
    <w:rPr>
      <w:lang w:val="pl-PL"/>
    </w:rPr>
  </w:style>
  <w:style w:type="character" w:customStyle="1" w:styleId="ListLabel47">
    <w:name w:val="ListLabel 47"/>
    <w:rsid w:val="00DF53FB"/>
    <w:rPr>
      <w:rFonts w:cs="Courier New"/>
    </w:rPr>
  </w:style>
  <w:style w:type="character" w:customStyle="1" w:styleId="ListLabel470">
    <w:name w:val="ListLabel 470"/>
    <w:rsid w:val="00DF53FB"/>
    <w:rPr>
      <w:i w:val="0"/>
      <w:lang w:val="pl-PL"/>
    </w:rPr>
  </w:style>
  <w:style w:type="character" w:customStyle="1" w:styleId="ListLabel471">
    <w:name w:val="ListLabel 471"/>
    <w:rsid w:val="00DF53FB"/>
    <w:rPr>
      <w:lang w:val="pl-PL"/>
    </w:rPr>
  </w:style>
  <w:style w:type="character" w:customStyle="1" w:styleId="ListLabel472">
    <w:name w:val="ListLabel 472"/>
    <w:rsid w:val="00DF53FB"/>
    <w:rPr>
      <w:i w:val="0"/>
      <w:lang w:val="pl-PL"/>
    </w:rPr>
  </w:style>
  <w:style w:type="character" w:customStyle="1" w:styleId="ListLabel473">
    <w:name w:val="ListLabel 473"/>
    <w:rsid w:val="00DF53FB"/>
    <w:rPr>
      <w:lang w:val="pl-PL"/>
    </w:rPr>
  </w:style>
  <w:style w:type="character" w:customStyle="1" w:styleId="ListLabel474">
    <w:name w:val="ListLabel 474"/>
    <w:rsid w:val="00DF53FB"/>
    <w:rPr>
      <w:i w:val="0"/>
      <w:lang w:val="pl-PL"/>
    </w:rPr>
  </w:style>
  <w:style w:type="character" w:customStyle="1" w:styleId="ListLabel475">
    <w:name w:val="ListLabel 475"/>
    <w:rsid w:val="00DF53FB"/>
    <w:rPr>
      <w:lang w:val="pl-PL"/>
    </w:rPr>
  </w:style>
  <w:style w:type="character" w:customStyle="1" w:styleId="ListLabel476">
    <w:name w:val="ListLabel 476"/>
    <w:rsid w:val="00DF53FB"/>
    <w:rPr>
      <w:i w:val="0"/>
      <w:lang w:val="pl-PL"/>
    </w:rPr>
  </w:style>
  <w:style w:type="character" w:customStyle="1" w:styleId="ListLabel477">
    <w:name w:val="ListLabel 477"/>
    <w:rsid w:val="00DF53FB"/>
    <w:rPr>
      <w:lang w:val="pl-PL"/>
    </w:rPr>
  </w:style>
  <w:style w:type="character" w:customStyle="1" w:styleId="ListLabel478">
    <w:name w:val="ListLabel 478"/>
    <w:rsid w:val="00DF53FB"/>
    <w:rPr>
      <w:i w:val="0"/>
      <w:lang w:val="pl-PL"/>
    </w:rPr>
  </w:style>
  <w:style w:type="character" w:customStyle="1" w:styleId="ListLabel479">
    <w:name w:val="ListLabel 479"/>
    <w:rsid w:val="00DF53FB"/>
    <w:rPr>
      <w:lang w:val="pl-PL"/>
    </w:rPr>
  </w:style>
  <w:style w:type="character" w:customStyle="1" w:styleId="ListLabel48">
    <w:name w:val="ListLabel 48"/>
    <w:rsid w:val="00DF53FB"/>
    <w:rPr>
      <w:rFonts w:cs="Courier New"/>
    </w:rPr>
  </w:style>
  <w:style w:type="character" w:customStyle="1" w:styleId="ListLabel480">
    <w:name w:val="ListLabel 480"/>
    <w:rsid w:val="00DF53FB"/>
    <w:rPr>
      <w:i w:val="0"/>
      <w:lang w:val="pl-PL"/>
    </w:rPr>
  </w:style>
  <w:style w:type="character" w:customStyle="1" w:styleId="ListLabel481">
    <w:name w:val="ListLabel 481"/>
    <w:rsid w:val="00DF53FB"/>
    <w:rPr>
      <w:lang w:val="pl-PL"/>
    </w:rPr>
  </w:style>
  <w:style w:type="character" w:customStyle="1" w:styleId="ListLabel482">
    <w:name w:val="ListLabel 482"/>
    <w:rsid w:val="00DF53FB"/>
    <w:rPr>
      <w:i w:val="0"/>
      <w:lang w:val="pl-PL"/>
    </w:rPr>
  </w:style>
  <w:style w:type="character" w:customStyle="1" w:styleId="ListLabel483">
    <w:name w:val="ListLabel 483"/>
    <w:rsid w:val="00DF53FB"/>
    <w:rPr>
      <w:lang w:val="pl-PL"/>
    </w:rPr>
  </w:style>
  <w:style w:type="character" w:customStyle="1" w:styleId="ListLabel484">
    <w:name w:val="ListLabel 484"/>
    <w:rsid w:val="00DF53FB"/>
    <w:rPr>
      <w:color w:val="00000A"/>
    </w:rPr>
  </w:style>
  <w:style w:type="character" w:customStyle="1" w:styleId="ListLabel485">
    <w:name w:val="ListLabel 485"/>
    <w:rsid w:val="00DF53FB"/>
    <w:rPr>
      <w:color w:val="00000A"/>
    </w:rPr>
  </w:style>
  <w:style w:type="character" w:customStyle="1" w:styleId="ListLabel486">
    <w:name w:val="ListLabel 486"/>
    <w:rsid w:val="00DF53FB"/>
    <w:rPr>
      <w:color w:val="00000A"/>
    </w:rPr>
  </w:style>
  <w:style w:type="character" w:customStyle="1" w:styleId="ListLabel487">
    <w:name w:val="ListLabel 487"/>
    <w:rsid w:val="00DF53FB"/>
    <w:rPr>
      <w:color w:val="00000A"/>
    </w:rPr>
  </w:style>
  <w:style w:type="character" w:customStyle="1" w:styleId="ListLabel488">
    <w:name w:val="ListLabel 488"/>
    <w:rsid w:val="00DF53FB"/>
    <w:rPr>
      <w:i w:val="0"/>
      <w:lang w:val="pl-PL"/>
    </w:rPr>
  </w:style>
  <w:style w:type="character" w:customStyle="1" w:styleId="ListLabel489">
    <w:name w:val="ListLabel 489"/>
    <w:rsid w:val="00DF53FB"/>
    <w:rPr>
      <w:lang w:val="pl-PL"/>
    </w:rPr>
  </w:style>
  <w:style w:type="character" w:customStyle="1" w:styleId="ListLabel49">
    <w:name w:val="ListLabel 49"/>
    <w:rsid w:val="00DF53FB"/>
    <w:rPr>
      <w:rFonts w:cs="Courier New"/>
    </w:rPr>
  </w:style>
  <w:style w:type="character" w:customStyle="1" w:styleId="ListLabel490">
    <w:name w:val="ListLabel 490"/>
    <w:rsid w:val="00DF53FB"/>
  </w:style>
  <w:style w:type="character" w:customStyle="1" w:styleId="ListLabel5">
    <w:name w:val="ListLabel 5"/>
    <w:rsid w:val="00DF53FB"/>
    <w:rPr>
      <w:rFonts w:cs="Courier New"/>
    </w:rPr>
  </w:style>
  <w:style w:type="character" w:customStyle="1" w:styleId="ListLabel50">
    <w:name w:val="ListLabel 50"/>
    <w:rsid w:val="00DF53FB"/>
    <w:rPr>
      <w:rFonts w:cs="Courier New"/>
    </w:rPr>
  </w:style>
  <w:style w:type="character" w:customStyle="1" w:styleId="ListLabel51">
    <w:name w:val="ListLabel 51"/>
    <w:rsid w:val="00DF53FB"/>
    <w:rPr>
      <w:rFonts w:cs="Courier New"/>
    </w:rPr>
  </w:style>
  <w:style w:type="character" w:customStyle="1" w:styleId="ListLabel52">
    <w:name w:val="ListLabel 52"/>
    <w:rsid w:val="00DF53FB"/>
    <w:rPr>
      <w:rFonts w:cs="Courier New"/>
    </w:rPr>
  </w:style>
  <w:style w:type="character" w:customStyle="1" w:styleId="ListLabel53">
    <w:name w:val="ListLabel 53"/>
    <w:rsid w:val="00DF53FB"/>
    <w:rPr>
      <w:rFonts w:cs="Courier New"/>
    </w:rPr>
  </w:style>
  <w:style w:type="character" w:customStyle="1" w:styleId="ListLabel54">
    <w:name w:val="ListLabel 54"/>
    <w:rsid w:val="00DF53FB"/>
    <w:rPr>
      <w:rFonts w:cs="Courier New"/>
    </w:rPr>
  </w:style>
  <w:style w:type="character" w:customStyle="1" w:styleId="ListLabel55">
    <w:name w:val="ListLabel 55"/>
    <w:rsid w:val="00DF53FB"/>
    <w:rPr>
      <w:rFonts w:cs="Courier New"/>
    </w:rPr>
  </w:style>
  <w:style w:type="character" w:customStyle="1" w:styleId="ListLabel56">
    <w:name w:val="ListLabel 56"/>
    <w:rsid w:val="00DF53FB"/>
    <w:rPr>
      <w:rFonts w:cs="Courier New"/>
    </w:rPr>
  </w:style>
  <w:style w:type="character" w:customStyle="1" w:styleId="ListLabel57">
    <w:name w:val="ListLabel 57"/>
    <w:rsid w:val="00DF53FB"/>
    <w:rPr>
      <w:rFonts w:cs="Courier New"/>
    </w:rPr>
  </w:style>
  <w:style w:type="character" w:customStyle="1" w:styleId="ListLabel58">
    <w:name w:val="ListLabel 58"/>
    <w:rsid w:val="00DF53FB"/>
    <w:rPr>
      <w:rFonts w:cs="Courier New"/>
    </w:rPr>
  </w:style>
  <w:style w:type="character" w:customStyle="1" w:styleId="ListLabel59">
    <w:name w:val="ListLabel 59"/>
    <w:rsid w:val="00DF53FB"/>
    <w:rPr>
      <w:rFonts w:cs="Courier New"/>
    </w:rPr>
  </w:style>
  <w:style w:type="character" w:customStyle="1" w:styleId="ListLabel6">
    <w:name w:val="ListLabel 6"/>
    <w:rsid w:val="00DF53FB"/>
    <w:rPr>
      <w:rFonts w:cs="Courier New"/>
    </w:rPr>
  </w:style>
  <w:style w:type="character" w:customStyle="1" w:styleId="ListLabel60">
    <w:name w:val="ListLabel 60"/>
    <w:rsid w:val="00DF53FB"/>
    <w:rPr>
      <w:rFonts w:cs="Courier New"/>
    </w:rPr>
  </w:style>
  <w:style w:type="character" w:customStyle="1" w:styleId="ListLabel61">
    <w:name w:val="ListLabel 61"/>
    <w:rsid w:val="00DF53FB"/>
    <w:rPr>
      <w:rFonts w:cs="Courier New"/>
    </w:rPr>
  </w:style>
  <w:style w:type="character" w:customStyle="1" w:styleId="ListLabel62">
    <w:name w:val="ListLabel 62"/>
    <w:rsid w:val="00DF53FB"/>
    <w:rPr>
      <w:rFonts w:cs="Courier New"/>
    </w:rPr>
  </w:style>
  <w:style w:type="character" w:customStyle="1" w:styleId="ListLabel63">
    <w:name w:val="ListLabel 63"/>
    <w:rsid w:val="00DF53FB"/>
    <w:rPr>
      <w:rFonts w:cs="Courier New"/>
    </w:rPr>
  </w:style>
  <w:style w:type="character" w:customStyle="1" w:styleId="ListLabel64">
    <w:name w:val="ListLabel 64"/>
    <w:rsid w:val="00DF53FB"/>
    <w:rPr>
      <w:rFonts w:cs="Courier New"/>
    </w:rPr>
  </w:style>
  <w:style w:type="character" w:customStyle="1" w:styleId="ListLabel65">
    <w:name w:val="ListLabel 65"/>
    <w:rsid w:val="00DF53FB"/>
    <w:rPr>
      <w:rFonts w:cs="Courier New"/>
    </w:rPr>
  </w:style>
  <w:style w:type="character" w:customStyle="1" w:styleId="ListLabel66">
    <w:name w:val="ListLabel 66"/>
    <w:rsid w:val="00DF53FB"/>
    <w:rPr>
      <w:rFonts w:cs="Courier New"/>
    </w:rPr>
  </w:style>
  <w:style w:type="character" w:customStyle="1" w:styleId="ListLabel67">
    <w:name w:val="ListLabel 67"/>
    <w:rsid w:val="00DF53FB"/>
    <w:rPr>
      <w:rFonts w:cs="Courier New"/>
    </w:rPr>
  </w:style>
  <w:style w:type="character" w:customStyle="1" w:styleId="ListLabel68">
    <w:name w:val="ListLabel 68"/>
    <w:rsid w:val="00DF53FB"/>
    <w:rPr>
      <w:rFonts w:cs="Courier New"/>
    </w:rPr>
  </w:style>
  <w:style w:type="character" w:customStyle="1" w:styleId="ListLabel69">
    <w:name w:val="ListLabel 69"/>
    <w:rsid w:val="00DF53FB"/>
    <w:rPr>
      <w:rFonts w:cs="Courier New"/>
    </w:rPr>
  </w:style>
  <w:style w:type="character" w:customStyle="1" w:styleId="ListLabel7">
    <w:name w:val="ListLabel 7"/>
    <w:rsid w:val="00DF53FB"/>
    <w:rPr>
      <w:rFonts w:cs="Courier New"/>
    </w:rPr>
  </w:style>
  <w:style w:type="character" w:customStyle="1" w:styleId="ListLabel70">
    <w:name w:val="ListLabel 70"/>
    <w:rsid w:val="00DF53FB"/>
    <w:rPr>
      <w:rFonts w:cs="Courier New"/>
    </w:rPr>
  </w:style>
  <w:style w:type="character" w:customStyle="1" w:styleId="ListLabel71">
    <w:name w:val="ListLabel 71"/>
    <w:rsid w:val="00DF53FB"/>
    <w:rPr>
      <w:rFonts w:cs="Courier New"/>
    </w:rPr>
  </w:style>
  <w:style w:type="character" w:customStyle="1" w:styleId="ListLabel72">
    <w:name w:val="ListLabel 72"/>
    <w:rsid w:val="00DF53FB"/>
    <w:rPr>
      <w:rFonts w:cs="Courier New"/>
    </w:rPr>
  </w:style>
  <w:style w:type="character" w:customStyle="1" w:styleId="ListLabel73">
    <w:name w:val="ListLabel 73"/>
    <w:rsid w:val="00DF53FB"/>
    <w:rPr>
      <w:rFonts w:cs="Courier New"/>
    </w:rPr>
  </w:style>
  <w:style w:type="character" w:customStyle="1" w:styleId="ListLabel74">
    <w:name w:val="ListLabel 74"/>
    <w:rsid w:val="00DF53FB"/>
    <w:rPr>
      <w:rFonts w:cs="Courier New"/>
    </w:rPr>
  </w:style>
  <w:style w:type="character" w:customStyle="1" w:styleId="ListLabel75">
    <w:name w:val="ListLabel 75"/>
    <w:rsid w:val="00DF53FB"/>
    <w:rPr>
      <w:rFonts w:cs="Courier New"/>
    </w:rPr>
  </w:style>
  <w:style w:type="character" w:customStyle="1" w:styleId="ListLabel76">
    <w:name w:val="ListLabel 76"/>
    <w:rsid w:val="00DF53FB"/>
    <w:rPr>
      <w:rFonts w:cs="Courier New"/>
    </w:rPr>
  </w:style>
  <w:style w:type="character" w:customStyle="1" w:styleId="ListLabel77">
    <w:name w:val="ListLabel 77"/>
    <w:rsid w:val="00DF53FB"/>
    <w:rPr>
      <w:rFonts w:cs="Courier New"/>
    </w:rPr>
  </w:style>
  <w:style w:type="character" w:customStyle="1" w:styleId="ListLabel78">
    <w:name w:val="ListLabel 78"/>
    <w:rsid w:val="00DF53FB"/>
    <w:rPr>
      <w:rFonts w:cs="Symbol"/>
    </w:rPr>
  </w:style>
  <w:style w:type="character" w:customStyle="1" w:styleId="ListLabel79">
    <w:name w:val="ListLabel 79"/>
    <w:rsid w:val="00DF53FB"/>
    <w:rPr>
      <w:rFonts w:cs="Courier New"/>
    </w:rPr>
  </w:style>
  <w:style w:type="character" w:customStyle="1" w:styleId="ListLabel8">
    <w:name w:val="ListLabel 8"/>
    <w:rsid w:val="00DF53FB"/>
    <w:rPr>
      <w:rFonts w:cs="Courier New"/>
    </w:rPr>
  </w:style>
  <w:style w:type="character" w:customStyle="1" w:styleId="ListLabel80">
    <w:name w:val="ListLabel 80"/>
    <w:rsid w:val="00DF53FB"/>
    <w:rPr>
      <w:rFonts w:cs="Courier New"/>
    </w:rPr>
  </w:style>
  <w:style w:type="character" w:customStyle="1" w:styleId="ListLabel81">
    <w:name w:val="ListLabel 81"/>
    <w:rsid w:val="00DF53FB"/>
    <w:rPr>
      <w:rFonts w:cs="Courier New"/>
    </w:rPr>
  </w:style>
  <w:style w:type="character" w:customStyle="1" w:styleId="ListLabel82">
    <w:name w:val="ListLabel 82"/>
    <w:rsid w:val="00DF53FB"/>
    <w:rPr>
      <w:i w:val="0"/>
      <w:lang w:val="pl-PL"/>
    </w:rPr>
  </w:style>
  <w:style w:type="character" w:customStyle="1" w:styleId="ListLabel83">
    <w:name w:val="ListLabel 83"/>
    <w:rsid w:val="00DF53FB"/>
    <w:rPr>
      <w:lang w:val="pl-PL"/>
    </w:rPr>
  </w:style>
  <w:style w:type="character" w:customStyle="1" w:styleId="ListLabel84">
    <w:name w:val="ListLabel 84"/>
    <w:rsid w:val="00DF53FB"/>
    <w:rPr>
      <w:rFonts w:cs="Symbol"/>
    </w:rPr>
  </w:style>
  <w:style w:type="character" w:customStyle="1" w:styleId="ListLabel85">
    <w:name w:val="ListLabel 85"/>
    <w:rsid w:val="00DF53FB"/>
    <w:rPr>
      <w:rFonts w:cs="Symbol"/>
    </w:rPr>
  </w:style>
  <w:style w:type="character" w:customStyle="1" w:styleId="ListLabel86">
    <w:name w:val="ListLabel 86"/>
    <w:rsid w:val="00DF53FB"/>
    <w:rPr>
      <w:rFonts w:cs="Courier New"/>
    </w:rPr>
  </w:style>
  <w:style w:type="character" w:customStyle="1" w:styleId="ListLabel87">
    <w:name w:val="ListLabel 87"/>
    <w:rsid w:val="00DF53FB"/>
    <w:rPr>
      <w:rFonts w:cs="Wingdings"/>
    </w:rPr>
  </w:style>
  <w:style w:type="character" w:customStyle="1" w:styleId="ListLabel88">
    <w:name w:val="ListLabel 88"/>
    <w:rsid w:val="00DF53FB"/>
    <w:rPr>
      <w:rFonts w:cs="Symbol"/>
    </w:rPr>
  </w:style>
  <w:style w:type="character" w:customStyle="1" w:styleId="ListLabel89">
    <w:name w:val="ListLabel 89"/>
    <w:rsid w:val="00DF53FB"/>
    <w:rPr>
      <w:rFonts w:cs="Courier New"/>
    </w:rPr>
  </w:style>
  <w:style w:type="character" w:customStyle="1" w:styleId="ListLabel9">
    <w:name w:val="ListLabel 9"/>
    <w:rsid w:val="00DF53FB"/>
    <w:rPr>
      <w:rFonts w:cs="Courier New"/>
    </w:rPr>
  </w:style>
  <w:style w:type="character" w:customStyle="1" w:styleId="ListLabel90">
    <w:name w:val="ListLabel 90"/>
    <w:rsid w:val="00DF53FB"/>
    <w:rPr>
      <w:rFonts w:cs="Wingdings"/>
    </w:rPr>
  </w:style>
  <w:style w:type="character" w:customStyle="1" w:styleId="ListLabel91">
    <w:name w:val="ListLabel 91"/>
    <w:rsid w:val="00DF53FB"/>
    <w:rPr>
      <w:rFonts w:cs="Symbol"/>
    </w:rPr>
  </w:style>
  <w:style w:type="character" w:customStyle="1" w:styleId="ListLabel92">
    <w:name w:val="ListLabel 92"/>
    <w:rsid w:val="00DF53FB"/>
    <w:rPr>
      <w:rFonts w:cs="Courier New"/>
    </w:rPr>
  </w:style>
  <w:style w:type="character" w:customStyle="1" w:styleId="ListLabel93">
    <w:name w:val="ListLabel 93"/>
    <w:rsid w:val="00DF53FB"/>
    <w:rPr>
      <w:rFonts w:cs="Wingdings"/>
    </w:rPr>
  </w:style>
  <w:style w:type="character" w:customStyle="1" w:styleId="ListLabel94">
    <w:name w:val="ListLabel 94"/>
    <w:rsid w:val="00DF53FB"/>
    <w:rPr>
      <w:rFonts w:cs="Symbol"/>
    </w:rPr>
  </w:style>
  <w:style w:type="character" w:customStyle="1" w:styleId="ListLabel95">
    <w:name w:val="ListLabel 95"/>
    <w:rsid w:val="00DF53FB"/>
    <w:rPr>
      <w:rFonts w:cs="Courier New"/>
    </w:rPr>
  </w:style>
  <w:style w:type="character" w:customStyle="1" w:styleId="ListLabel96">
    <w:name w:val="ListLabel 96"/>
    <w:rsid w:val="00DF53FB"/>
    <w:rPr>
      <w:rFonts w:cs="Wingdings"/>
    </w:rPr>
  </w:style>
  <w:style w:type="character" w:customStyle="1" w:styleId="ListLabel97">
    <w:name w:val="ListLabel 97"/>
    <w:rsid w:val="00DF53FB"/>
    <w:rPr>
      <w:rFonts w:cs="Symbol"/>
    </w:rPr>
  </w:style>
  <w:style w:type="character" w:customStyle="1" w:styleId="ListLabel98">
    <w:name w:val="ListLabel 98"/>
    <w:rsid w:val="00DF53FB"/>
    <w:rPr>
      <w:rFonts w:cs="Courier New"/>
    </w:rPr>
  </w:style>
  <w:style w:type="character" w:customStyle="1" w:styleId="ListLabel99">
    <w:name w:val="ListLabel 99"/>
    <w:rsid w:val="00DF53FB"/>
    <w:rPr>
      <w:rFonts w:cs="Wingdings"/>
    </w:rPr>
  </w:style>
  <w:style w:type="character" w:customStyle="1" w:styleId="WW-czeinternetowe">
    <w:name w:val="WW-Łącze internetowe"/>
    <w:rsid w:val="00DF53FB"/>
    <w:rPr>
      <w:rFonts w:cs="Times New Roman"/>
      <w:color w:val="0000FF"/>
      <w:u w:val="single"/>
    </w:rPr>
  </w:style>
  <w:style w:type="character" w:customStyle="1" w:styleId="MapadokumentuZnak">
    <w:name w:val="Mapa dokumentu Znak"/>
    <w:rsid w:val="00DF53FB"/>
    <w:rPr>
      <w:rFonts w:ascii="Tahoma" w:hAnsi="Tahoma" w:cs="Tahoma"/>
      <w:sz w:val="24"/>
      <w:szCs w:val="24"/>
    </w:rPr>
  </w:style>
  <w:style w:type="character" w:customStyle="1" w:styleId="Nag4Znak">
    <w:name w:val="Nagł. 4 Znak"/>
    <w:rsid w:val="00DF53FB"/>
    <w:rPr>
      <w:b/>
      <w:sz w:val="24"/>
      <w:lang w:val="en-US"/>
    </w:rPr>
  </w:style>
  <w:style w:type="character" w:customStyle="1" w:styleId="NormalnyRysunekZnak">
    <w:name w:val="Normalny_Rysunek Znak"/>
    <w:rsid w:val="00DF53FB"/>
    <w:rPr>
      <w:rFonts w:cs="Times New Roman"/>
      <w:sz w:val="24"/>
    </w:rPr>
  </w:style>
  <w:style w:type="character" w:customStyle="1" w:styleId="normaltextrun">
    <w:name w:val="normaltextrun"/>
    <w:rsid w:val="00DF53FB"/>
    <w:rPr>
      <w:rFonts w:cs="Times New Roman"/>
    </w:rPr>
  </w:style>
  <w:style w:type="character" w:customStyle="1" w:styleId="Odwoaniedokomentarza2">
    <w:name w:val="Odwołanie do komentarza2"/>
    <w:rsid w:val="00DF53FB"/>
    <w:rPr>
      <w:rFonts w:cs="Times New Roman"/>
      <w:sz w:val="16"/>
      <w:szCs w:val="16"/>
    </w:rPr>
  </w:style>
  <w:style w:type="character" w:customStyle="1" w:styleId="Odwoanieintensywne1">
    <w:name w:val="Odwołanie intensywne1"/>
    <w:rsid w:val="00DF53FB"/>
    <w:rPr>
      <w:b/>
      <w:bCs/>
      <w:smallCaps/>
      <w:color w:val="C0504D"/>
      <w:spacing w:val="5"/>
      <w:u w:val="single"/>
    </w:rPr>
  </w:style>
  <w:style w:type="character" w:customStyle="1" w:styleId="QuoteChar">
    <w:name w:val="Quote Char"/>
    <w:rsid w:val="00DF53FB"/>
    <w:rPr>
      <w:rFonts w:cs="Times New Roman"/>
      <w:i/>
      <w:iCs/>
      <w:color w:val="000000"/>
      <w:sz w:val="24"/>
    </w:rPr>
  </w:style>
  <w:style w:type="character" w:customStyle="1" w:styleId="ReportTextChar">
    <w:name w:val="Report Text Char"/>
    <w:rsid w:val="00DF53FB"/>
    <w:rPr>
      <w:sz w:val="24"/>
    </w:rPr>
  </w:style>
  <w:style w:type="character" w:customStyle="1" w:styleId="spellingerror">
    <w:name w:val="spellingerror"/>
    <w:rsid w:val="00DF53FB"/>
    <w:rPr>
      <w:rFonts w:cs="Times New Roman"/>
    </w:rPr>
  </w:style>
  <w:style w:type="character" w:customStyle="1" w:styleId="st">
    <w:name w:val="st"/>
    <w:rsid w:val="00DF53FB"/>
  </w:style>
  <w:style w:type="character" w:customStyle="1" w:styleId="tabpagegeneric">
    <w:name w:val="tabpagegeneric"/>
    <w:rsid w:val="00DF53FB"/>
  </w:style>
  <w:style w:type="character" w:customStyle="1" w:styleId="TekstkomentarzaZnak1">
    <w:name w:val="Tekst komentarza Znak1"/>
    <w:rsid w:val="00DF53FB"/>
  </w:style>
  <w:style w:type="character" w:customStyle="1" w:styleId="TekstPodstawowyZnak0">
    <w:name w:val="Tekst Podstawowy Znak"/>
    <w:rsid w:val="00DF53FB"/>
    <w:rPr>
      <w:rFonts w:ascii="Times New Roman" w:hAnsi="Times New Roman" w:cs="Times New Roman"/>
      <w:sz w:val="24"/>
      <w:szCs w:val="24"/>
    </w:rPr>
  </w:style>
  <w:style w:type="character" w:customStyle="1" w:styleId="TekstprzypisudolnegoZnak">
    <w:name w:val="Tekst przypisu dolnego Znak"/>
    <w:rsid w:val="00DF53FB"/>
    <w:rPr>
      <w:rFonts w:ascii="Calibri" w:eastAsia="Calibri" w:hAnsi="Calibri" w:cs="Calibri"/>
      <w:sz w:val="22"/>
      <w:szCs w:val="22"/>
    </w:rPr>
  </w:style>
  <w:style w:type="character" w:customStyle="1" w:styleId="Tekstzastpczy1">
    <w:name w:val="Tekst zastępczy1"/>
    <w:rsid w:val="00DF53FB"/>
    <w:rPr>
      <w:rFonts w:cs="Times New Roman"/>
      <w:color w:val="808080"/>
    </w:rPr>
  </w:style>
  <w:style w:type="character" w:customStyle="1" w:styleId="Tekstzastpczy10">
    <w:name w:val="Tekst zastępczy1"/>
    <w:rsid w:val="00DF53FB"/>
    <w:rPr>
      <w:rFonts w:cs="Times New Roman"/>
      <w:color w:val="808080"/>
    </w:rPr>
  </w:style>
  <w:style w:type="character" w:styleId="Uwydatnienie">
    <w:name w:val="Emphasis"/>
    <w:qFormat/>
    <w:rsid w:val="00DF53FB"/>
    <w:rPr>
      <w:i/>
      <w:iCs/>
    </w:rPr>
  </w:style>
  <w:style w:type="character" w:customStyle="1" w:styleId="Wyrnieniedelikatne1">
    <w:name w:val="Wyróżnienie delikatne1"/>
    <w:rsid w:val="00DF53FB"/>
    <w:rPr>
      <w:rFonts w:cs="Times New Roman"/>
      <w:i/>
      <w:iCs/>
      <w:color w:val="808080"/>
    </w:rPr>
  </w:style>
  <w:style w:type="character" w:customStyle="1" w:styleId="Wyrnieniedelikatne10">
    <w:name w:val="Wyróżnienie delikatne1"/>
    <w:rsid w:val="00DF53FB"/>
    <w:rPr>
      <w:rFonts w:cs="Times New Roman"/>
      <w:i/>
      <w:iCs/>
      <w:color w:val="808080"/>
    </w:rPr>
  </w:style>
  <w:style w:type="character" w:customStyle="1" w:styleId="Wyrnienieintensywne1">
    <w:name w:val="Wyróżnienie intensywne1"/>
    <w:rsid w:val="00DF53FB"/>
    <w:rPr>
      <w:b/>
      <w:bCs/>
      <w:i/>
      <w:iCs/>
      <w:color w:val="4F81BD"/>
    </w:rPr>
  </w:style>
  <w:style w:type="character" w:customStyle="1" w:styleId="Odwoanieprzypisudolnego1">
    <w:name w:val="Odwołanie przypisu dolnego1"/>
    <w:rsid w:val="00DF53FB"/>
    <w:rPr>
      <w:rFonts w:cs="Times New Roman"/>
      <w:vertAlign w:val="superscript"/>
    </w:rPr>
  </w:style>
  <w:style w:type="character" w:customStyle="1" w:styleId="Odwoanieprzypisukocowego1">
    <w:name w:val="Odwołanie przypisu końcowego1"/>
    <w:rsid w:val="00DF53FB"/>
    <w:rPr>
      <w:rFonts w:cs="Times New Roman"/>
      <w:vertAlign w:val="superscript"/>
    </w:rPr>
  </w:style>
  <w:style w:type="character" w:customStyle="1" w:styleId="Znakiwypunktowania">
    <w:name w:val="Znaki wypunktowania"/>
    <w:rsid w:val="00DF53FB"/>
    <w:rPr>
      <w:rFonts w:ascii="Calibri Light" w:eastAsia="OpenSymbol" w:hAnsi="Calibri Light" w:cs="OpenSymbol"/>
    </w:rPr>
  </w:style>
  <w:style w:type="character" w:customStyle="1" w:styleId="ZwykytekstZnak">
    <w:name w:val="Zwykły tekst Znak"/>
    <w:rsid w:val="00DF53FB"/>
    <w:rPr>
      <w:rFonts w:ascii="Courier New" w:hAnsi="Courier New" w:cs="Courier New"/>
    </w:rPr>
  </w:style>
  <w:style w:type="character" w:customStyle="1" w:styleId="Nierozpoznanawzmianka1">
    <w:name w:val="Nierozpoznana wzmianka1"/>
    <w:rsid w:val="00DF53FB"/>
    <w:rPr>
      <w:color w:val="605E5C"/>
    </w:rPr>
  </w:style>
  <w:style w:type="character" w:customStyle="1" w:styleId="PodpisZnak">
    <w:name w:val="Podpis Znak"/>
    <w:rsid w:val="00DF53FB"/>
    <w:rPr>
      <w:i/>
      <w:iCs/>
      <w:kern w:val="1"/>
      <w:sz w:val="22"/>
      <w:szCs w:val="24"/>
    </w:rPr>
  </w:style>
  <w:style w:type="character" w:customStyle="1" w:styleId="CytatZnak1">
    <w:name w:val="Cytat Znak1"/>
    <w:rsid w:val="00DF53FB"/>
    <w:rPr>
      <w:rFonts w:ascii="Calibri" w:eastAsia="Calibri" w:hAnsi="Calibri" w:cs="Calibri"/>
      <w:i/>
      <w:iCs/>
      <w:color w:val="000000"/>
      <w:sz w:val="24"/>
      <w:szCs w:val="22"/>
    </w:rPr>
  </w:style>
  <w:style w:type="character" w:customStyle="1" w:styleId="CytatintensywnyZnak1">
    <w:name w:val="Cytat intensywny Znak1"/>
    <w:rsid w:val="00DF53FB"/>
    <w:rPr>
      <w:rFonts w:ascii="Calibri" w:eastAsia="Calibri" w:hAnsi="Calibri" w:cs="Calibri"/>
      <w:i/>
      <w:iCs/>
      <w:color w:val="4F81BD"/>
      <w:sz w:val="24"/>
      <w:szCs w:val="22"/>
    </w:rPr>
  </w:style>
  <w:style w:type="character" w:customStyle="1" w:styleId="TekstprzypisudolnegoZnak1">
    <w:name w:val="Tekst przypisu dolnego Znak1"/>
    <w:rsid w:val="00DF53FB"/>
    <w:rPr>
      <w:rFonts w:ascii="Calibri" w:eastAsia="Calibri" w:hAnsi="Calibri" w:cs="Calibri"/>
      <w:sz w:val="22"/>
      <w:szCs w:val="22"/>
    </w:rPr>
  </w:style>
  <w:style w:type="character" w:customStyle="1" w:styleId="MapadokumentuZnak1">
    <w:name w:val="Mapa dokumentu Znak1"/>
    <w:rsid w:val="00DF53FB"/>
    <w:rPr>
      <w:rFonts w:ascii="Segoe UI" w:hAnsi="Segoe UI" w:cs="Segoe UI"/>
      <w:sz w:val="16"/>
      <w:szCs w:val="16"/>
    </w:rPr>
  </w:style>
  <w:style w:type="character" w:customStyle="1" w:styleId="TekstkomentarzaZnak2">
    <w:name w:val="Tekst komentarza Znak2"/>
    <w:rsid w:val="00DF53FB"/>
  </w:style>
  <w:style w:type="character" w:customStyle="1" w:styleId="Tekstpodstawowy2Znak1">
    <w:name w:val="Tekst podstawowy 2 Znak1"/>
    <w:rsid w:val="00DF53FB"/>
    <w:rPr>
      <w:sz w:val="22"/>
      <w:szCs w:val="24"/>
    </w:rPr>
  </w:style>
  <w:style w:type="character" w:styleId="Odwoanieprzypisudolnego">
    <w:name w:val="footnote reference"/>
    <w:rsid w:val="00DF53FB"/>
    <w:rPr>
      <w:rFonts w:cs="Times New Roman"/>
      <w:vertAlign w:val="superscript"/>
    </w:rPr>
  </w:style>
  <w:style w:type="character" w:styleId="Odwoanieprzypisukocowego">
    <w:name w:val="endnote reference"/>
    <w:rsid w:val="00DF53FB"/>
    <w:rPr>
      <w:rFonts w:cs="Times New Roman"/>
      <w:vertAlign w:val="superscript"/>
    </w:rPr>
  </w:style>
  <w:style w:type="character" w:customStyle="1" w:styleId="ZwykytekstZnak1">
    <w:name w:val="Zwykły tekst Znak1"/>
    <w:rsid w:val="00DF53FB"/>
    <w:rPr>
      <w:rFonts w:ascii="Courier New" w:hAnsi="Courier New" w:cs="Courier New"/>
    </w:rPr>
  </w:style>
  <w:style w:type="character" w:customStyle="1" w:styleId="ListLabel491">
    <w:name w:val="ListLabel 491"/>
    <w:rsid w:val="00DF53FB"/>
    <w:rPr>
      <w:color w:val="00000A"/>
    </w:rPr>
  </w:style>
  <w:style w:type="character" w:customStyle="1" w:styleId="ListLabel492">
    <w:name w:val="ListLabel 492"/>
    <w:rsid w:val="00DF53FB"/>
    <w:rPr>
      <w:rFonts w:cs="Times New Roman"/>
    </w:rPr>
  </w:style>
  <w:style w:type="character" w:customStyle="1" w:styleId="ListLabel493">
    <w:name w:val="ListLabel 493"/>
    <w:rsid w:val="00DF53FB"/>
    <w:rPr>
      <w:rFonts w:eastAsia="Times New Roman" w:cs="Times New Roman"/>
      <w:b/>
      <w:i w:val="0"/>
      <w:sz w:val="22"/>
      <w:szCs w:val="28"/>
    </w:rPr>
  </w:style>
  <w:style w:type="character" w:customStyle="1" w:styleId="ListLabel494">
    <w:name w:val="ListLabel 494"/>
    <w:rsid w:val="00DF53FB"/>
    <w:rPr>
      <w:b/>
      <w:bCs/>
      <w:i w:val="0"/>
      <w:caps w:val="0"/>
      <w:smallCaps w:val="0"/>
      <w:strike w:val="0"/>
      <w:dstrike w:val="0"/>
      <w:color w:val="00000A"/>
      <w:spacing w:val="0"/>
      <w:w w:val="100"/>
      <w:kern w:val="1"/>
      <w:position w:val="0"/>
      <w:sz w:val="22"/>
      <w:u w:val="none"/>
      <w:vertAlign w:val="baseline"/>
      <w:em w:val="none"/>
    </w:rPr>
  </w:style>
  <w:style w:type="character" w:customStyle="1" w:styleId="ListLabel495">
    <w:name w:val="ListLabel 495"/>
    <w:rsid w:val="00DF53FB"/>
    <w:rPr>
      <w:b/>
      <w:bCs/>
      <w:i w:val="0"/>
      <w:caps w:val="0"/>
      <w:smallCaps w:val="0"/>
      <w:strike w:val="0"/>
      <w:dstrike w:val="0"/>
      <w:color w:val="00000A"/>
      <w:spacing w:val="0"/>
      <w:w w:val="100"/>
      <w:kern w:val="1"/>
      <w:position w:val="0"/>
      <w:sz w:val="22"/>
      <w:u w:val="none"/>
      <w:vertAlign w:val="baseline"/>
      <w:em w:val="none"/>
    </w:rPr>
  </w:style>
  <w:style w:type="character" w:customStyle="1" w:styleId="ListLabel496">
    <w:name w:val="ListLabel 496"/>
    <w:rsid w:val="00DF53FB"/>
    <w:rPr>
      <w:rFonts w:cs="Courier New"/>
    </w:rPr>
  </w:style>
  <w:style w:type="character" w:customStyle="1" w:styleId="ListLabel497">
    <w:name w:val="ListLabel 497"/>
    <w:rsid w:val="00DF53FB"/>
    <w:rPr>
      <w:rFonts w:cs="Calibri"/>
    </w:rPr>
  </w:style>
  <w:style w:type="character" w:customStyle="1" w:styleId="Znakinumeracji">
    <w:name w:val="Znaki numeracji"/>
    <w:rsid w:val="00DF53FB"/>
  </w:style>
  <w:style w:type="paragraph" w:customStyle="1" w:styleId="Nagwek14">
    <w:name w:val="Nagłówek14"/>
    <w:basedOn w:val="Normalny"/>
    <w:next w:val="Tekstpodstawowy"/>
    <w:rsid w:val="00DF53FB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link w:val="TekstpodstawowyZnak1"/>
    <w:rsid w:val="00DF53FB"/>
    <w:pPr>
      <w:widowControl w:val="0"/>
      <w:spacing w:after="120"/>
      <w:jc w:val="center"/>
    </w:pPr>
    <w:rPr>
      <w:rFonts w:ascii="Liberation Serif" w:hAnsi="Liberation Serif" w:cs="Lohit Hindi"/>
      <w:b/>
      <w:caps/>
      <w:sz w:val="28"/>
      <w:szCs w:val="28"/>
    </w:rPr>
  </w:style>
  <w:style w:type="character" w:customStyle="1" w:styleId="TekstpodstawowyZnak1">
    <w:name w:val="Tekst podstawowy Znak1"/>
    <w:basedOn w:val="Domylnaczcionkaakapitu"/>
    <w:link w:val="Tekstpodstawowy"/>
    <w:rsid w:val="00DF53FB"/>
    <w:rPr>
      <w:rFonts w:ascii="Liberation Serif" w:eastAsia="Times New Roman" w:hAnsi="Liberation Serif" w:cs="Lohit Hindi"/>
      <w:b/>
      <w:caps/>
      <w:color w:val="00000A"/>
      <w:sz w:val="28"/>
      <w:szCs w:val="28"/>
      <w:lang w:eastAsia="hi-IN" w:bidi="hi-IN"/>
    </w:rPr>
  </w:style>
  <w:style w:type="paragraph" w:styleId="Lista">
    <w:name w:val="List"/>
    <w:basedOn w:val="Normalny"/>
    <w:rsid w:val="00DF53FB"/>
    <w:pPr>
      <w:widowControl w:val="0"/>
      <w:spacing w:after="120" w:line="240" w:lineRule="exact"/>
      <w:ind w:left="283" w:hanging="283"/>
      <w:jc w:val="center"/>
    </w:pPr>
    <w:rPr>
      <w:rFonts w:cs="Lucida Sans"/>
      <w:kern w:val="1"/>
      <w:sz w:val="22"/>
    </w:rPr>
  </w:style>
  <w:style w:type="paragraph" w:customStyle="1" w:styleId="Podpis13">
    <w:name w:val="Podpis13"/>
    <w:basedOn w:val="Normalny"/>
    <w:rsid w:val="00DF53FB"/>
    <w:pPr>
      <w:widowControl w:val="0"/>
      <w:suppressLineNumbers/>
      <w:spacing w:before="120" w:after="120" w:line="240" w:lineRule="exact"/>
      <w:jc w:val="center"/>
    </w:pPr>
    <w:rPr>
      <w:rFonts w:cs="Lucida Sans"/>
      <w:i/>
      <w:iCs/>
      <w:kern w:val="1"/>
      <w:sz w:val="22"/>
    </w:rPr>
  </w:style>
  <w:style w:type="paragraph" w:customStyle="1" w:styleId="Indeks">
    <w:name w:val="Indeks"/>
    <w:basedOn w:val="Normalny"/>
    <w:rsid w:val="00DF53FB"/>
    <w:pPr>
      <w:widowControl w:val="0"/>
      <w:suppressLineNumbers/>
      <w:spacing w:after="120" w:line="240" w:lineRule="exact"/>
      <w:jc w:val="center"/>
    </w:pPr>
    <w:rPr>
      <w:rFonts w:cs="Lucida Sans"/>
      <w:kern w:val="1"/>
      <w:sz w:val="22"/>
    </w:rPr>
  </w:style>
  <w:style w:type="paragraph" w:customStyle="1" w:styleId="Tekstpodstawowy21">
    <w:name w:val="Tekst podstawowy 21"/>
    <w:basedOn w:val="Normalny"/>
    <w:rsid w:val="00DF53FB"/>
    <w:pPr>
      <w:spacing w:before="120"/>
    </w:pPr>
    <w:rPr>
      <w:rFonts w:ascii="Arial" w:hAnsi="Arial" w:cs="Arial"/>
      <w:sz w:val="22"/>
      <w:szCs w:val="20"/>
    </w:rPr>
  </w:style>
  <w:style w:type="paragraph" w:styleId="Tytu">
    <w:name w:val="Title"/>
    <w:basedOn w:val="Normalny"/>
    <w:next w:val="Podtytu"/>
    <w:link w:val="TytuZnak1"/>
    <w:qFormat/>
    <w:rsid w:val="00DF53FB"/>
    <w:pPr>
      <w:jc w:val="center"/>
    </w:pPr>
    <w:rPr>
      <w:b/>
      <w:bCs/>
      <w:sz w:val="32"/>
      <w:szCs w:val="20"/>
    </w:rPr>
  </w:style>
  <w:style w:type="character" w:customStyle="1" w:styleId="TytuZnak1">
    <w:name w:val="Tytuł Znak1"/>
    <w:basedOn w:val="Domylnaczcionkaakapitu"/>
    <w:link w:val="Tytu"/>
    <w:rsid w:val="00DF53FB"/>
    <w:rPr>
      <w:rFonts w:ascii="Calibri" w:eastAsia="Times New Roman" w:hAnsi="Calibri" w:cs="Calibri"/>
      <w:b/>
      <w:bCs/>
      <w:color w:val="00000A"/>
      <w:sz w:val="32"/>
      <w:szCs w:val="20"/>
      <w:lang w:eastAsia="hi-IN" w:bidi="hi-IN"/>
    </w:rPr>
  </w:style>
  <w:style w:type="paragraph" w:styleId="Podtytu">
    <w:name w:val="Subtitle"/>
    <w:basedOn w:val="Normalny"/>
    <w:next w:val="Tekstpodstawowy"/>
    <w:link w:val="PodtytuZnak1"/>
    <w:qFormat/>
    <w:rsid w:val="00DF53FB"/>
    <w:pPr>
      <w:jc w:val="center"/>
    </w:pPr>
    <w:rPr>
      <w:rFonts w:ascii="Arial" w:hAnsi="Arial" w:cs="Arial"/>
      <w:b/>
      <w:i/>
      <w:iCs/>
      <w:sz w:val="36"/>
      <w:szCs w:val="20"/>
    </w:rPr>
  </w:style>
  <w:style w:type="character" w:customStyle="1" w:styleId="PodtytuZnak1">
    <w:name w:val="Podtytuł Znak1"/>
    <w:basedOn w:val="Domylnaczcionkaakapitu"/>
    <w:link w:val="Podtytu"/>
    <w:rsid w:val="00DF53FB"/>
    <w:rPr>
      <w:rFonts w:ascii="Arial" w:eastAsia="Times New Roman" w:hAnsi="Arial" w:cs="Arial"/>
      <w:b/>
      <w:i/>
      <w:iCs/>
      <w:color w:val="00000A"/>
      <w:sz w:val="36"/>
      <w:szCs w:val="20"/>
      <w:lang w:eastAsia="hi-IN" w:bidi="hi-IN"/>
    </w:rPr>
  </w:style>
  <w:style w:type="paragraph" w:styleId="Spistreci1">
    <w:name w:val="toc 1"/>
    <w:basedOn w:val="Normalny"/>
    <w:rsid w:val="00DF53FB"/>
    <w:pPr>
      <w:tabs>
        <w:tab w:val="left" w:pos="426"/>
        <w:tab w:val="right" w:leader="dot" w:pos="9061"/>
      </w:tabs>
      <w:spacing w:before="120" w:after="120"/>
      <w:ind w:left="426" w:hanging="426"/>
    </w:pPr>
    <w:rPr>
      <w:b/>
      <w:bCs/>
      <w:caps/>
      <w:sz w:val="20"/>
      <w:szCs w:val="20"/>
    </w:rPr>
  </w:style>
  <w:style w:type="paragraph" w:styleId="Spistreci2">
    <w:name w:val="toc 2"/>
    <w:basedOn w:val="Normalny"/>
    <w:rsid w:val="00DF53FB"/>
    <w:pPr>
      <w:tabs>
        <w:tab w:val="left" w:pos="1134"/>
        <w:tab w:val="right" w:leader="dot" w:pos="9061"/>
      </w:tabs>
      <w:ind w:left="1134" w:hanging="850"/>
    </w:pPr>
    <w:rPr>
      <w:smallCaps/>
      <w:sz w:val="20"/>
      <w:szCs w:val="20"/>
    </w:rPr>
  </w:style>
  <w:style w:type="paragraph" w:styleId="Spistreci3">
    <w:name w:val="toc 3"/>
    <w:basedOn w:val="Normalny"/>
    <w:rsid w:val="00DF53FB"/>
    <w:pPr>
      <w:tabs>
        <w:tab w:val="right" w:leader="dot" w:pos="9072"/>
      </w:tabs>
      <w:ind w:left="480"/>
    </w:pPr>
    <w:rPr>
      <w:i/>
      <w:iCs/>
      <w:sz w:val="20"/>
      <w:szCs w:val="20"/>
    </w:rPr>
  </w:style>
  <w:style w:type="paragraph" w:styleId="Spistreci4">
    <w:name w:val="toc 4"/>
    <w:basedOn w:val="Normalny"/>
    <w:rsid w:val="00DF53FB"/>
    <w:pPr>
      <w:tabs>
        <w:tab w:val="right" w:leader="dot" w:pos="8789"/>
      </w:tabs>
      <w:ind w:left="720"/>
    </w:pPr>
    <w:rPr>
      <w:sz w:val="18"/>
      <w:szCs w:val="18"/>
    </w:rPr>
  </w:style>
  <w:style w:type="paragraph" w:styleId="Stopka">
    <w:name w:val="footer"/>
    <w:basedOn w:val="Normalny"/>
    <w:link w:val="StopkaZnak1"/>
    <w:rsid w:val="00DF53FB"/>
    <w:pPr>
      <w:suppressLineNumbers/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1">
    <w:name w:val="Stopka Znak1"/>
    <w:basedOn w:val="Domylnaczcionkaakapitu"/>
    <w:link w:val="Stopka"/>
    <w:rsid w:val="00DF53FB"/>
    <w:rPr>
      <w:rFonts w:ascii="Calibri" w:eastAsia="Times New Roman" w:hAnsi="Calibri" w:cs="Calibri"/>
      <w:color w:val="00000A"/>
      <w:sz w:val="20"/>
      <w:szCs w:val="20"/>
      <w:lang w:eastAsia="hi-IN" w:bidi="hi-IN"/>
    </w:rPr>
  </w:style>
  <w:style w:type="paragraph" w:styleId="Tekstpodstawowywcity">
    <w:name w:val="Body Text Indent"/>
    <w:basedOn w:val="Normalny"/>
    <w:link w:val="TekstpodstawowywcityZnak"/>
    <w:rsid w:val="00DF53FB"/>
    <w:pPr>
      <w:ind w:left="567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DF53FB"/>
    <w:rPr>
      <w:rFonts w:ascii="Calibri" w:eastAsia="Times New Roman" w:hAnsi="Calibri" w:cs="Calibri"/>
      <w:color w:val="00000A"/>
      <w:sz w:val="24"/>
      <w:szCs w:val="24"/>
      <w:lang w:eastAsia="hi-IN" w:bidi="hi-IN"/>
    </w:rPr>
  </w:style>
  <w:style w:type="paragraph" w:styleId="Spistreci5">
    <w:name w:val="toc 5"/>
    <w:basedOn w:val="Normalny"/>
    <w:rsid w:val="00DF53FB"/>
    <w:pPr>
      <w:tabs>
        <w:tab w:val="right" w:leader="dot" w:pos="8506"/>
      </w:tabs>
      <w:ind w:left="960"/>
    </w:pPr>
    <w:rPr>
      <w:sz w:val="18"/>
      <w:szCs w:val="18"/>
    </w:rPr>
  </w:style>
  <w:style w:type="paragraph" w:styleId="Spistreci6">
    <w:name w:val="toc 6"/>
    <w:basedOn w:val="Normalny"/>
    <w:rsid w:val="00DF53FB"/>
    <w:pPr>
      <w:tabs>
        <w:tab w:val="right" w:leader="dot" w:pos="8223"/>
      </w:tabs>
      <w:ind w:left="1200"/>
    </w:pPr>
    <w:rPr>
      <w:sz w:val="18"/>
      <w:szCs w:val="18"/>
    </w:rPr>
  </w:style>
  <w:style w:type="paragraph" w:styleId="Spistreci7">
    <w:name w:val="toc 7"/>
    <w:basedOn w:val="Normalny"/>
    <w:rsid w:val="00DF53FB"/>
    <w:pPr>
      <w:tabs>
        <w:tab w:val="right" w:leader="dot" w:pos="7940"/>
      </w:tabs>
      <w:ind w:left="1440"/>
    </w:pPr>
    <w:rPr>
      <w:sz w:val="18"/>
      <w:szCs w:val="18"/>
    </w:rPr>
  </w:style>
  <w:style w:type="paragraph" w:styleId="Spistreci8">
    <w:name w:val="toc 8"/>
    <w:basedOn w:val="Normalny"/>
    <w:rsid w:val="00DF53FB"/>
    <w:pPr>
      <w:tabs>
        <w:tab w:val="right" w:leader="dot" w:pos="7657"/>
      </w:tabs>
      <w:ind w:left="1680"/>
    </w:pPr>
    <w:rPr>
      <w:sz w:val="18"/>
      <w:szCs w:val="18"/>
    </w:rPr>
  </w:style>
  <w:style w:type="paragraph" w:styleId="Spistreci9">
    <w:name w:val="toc 9"/>
    <w:basedOn w:val="Normalny"/>
    <w:rsid w:val="00DF53FB"/>
    <w:pPr>
      <w:tabs>
        <w:tab w:val="right" w:leader="dot" w:pos="7374"/>
      </w:tabs>
      <w:ind w:left="1920"/>
    </w:pPr>
    <w:rPr>
      <w:sz w:val="18"/>
      <w:szCs w:val="18"/>
    </w:rPr>
  </w:style>
  <w:style w:type="paragraph" w:styleId="Nagwek">
    <w:name w:val="header"/>
    <w:basedOn w:val="Normalny"/>
    <w:link w:val="NagwekZnak1"/>
    <w:rsid w:val="00DF53FB"/>
    <w:pPr>
      <w:suppressLineNumbers/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rsid w:val="00DF53FB"/>
    <w:rPr>
      <w:rFonts w:ascii="Calibri" w:eastAsia="Times New Roman" w:hAnsi="Calibri" w:cs="Calibri"/>
      <w:color w:val="00000A"/>
      <w:sz w:val="24"/>
      <w:szCs w:val="24"/>
      <w:lang w:eastAsia="hi-IN" w:bidi="hi-IN"/>
    </w:rPr>
  </w:style>
  <w:style w:type="paragraph" w:customStyle="1" w:styleId="Listapunktowana1">
    <w:name w:val="Lista punktowana1"/>
    <w:basedOn w:val="Normalny"/>
    <w:rsid w:val="00DF53FB"/>
    <w:pPr>
      <w:keepNext/>
      <w:tabs>
        <w:tab w:val="left" w:pos="1701"/>
      </w:tabs>
      <w:spacing w:before="100"/>
    </w:pPr>
    <w:rPr>
      <w:rFonts w:ascii="Arial" w:hAnsi="Arial" w:cs="Arial"/>
      <w:color w:val="000000"/>
      <w:sz w:val="22"/>
      <w:szCs w:val="20"/>
      <w:lang w:val="en-GB"/>
    </w:rPr>
  </w:style>
  <w:style w:type="paragraph" w:customStyle="1" w:styleId="Wcicienormalne1">
    <w:name w:val="Wcięcie normalne1"/>
    <w:basedOn w:val="Normalny"/>
    <w:rsid w:val="00DF53FB"/>
    <w:pPr>
      <w:ind w:left="357"/>
    </w:pPr>
    <w:rPr>
      <w:rFonts w:ascii="Tahoma" w:hAnsi="Tahoma" w:cs="Tahoma"/>
      <w:color w:val="000000"/>
      <w:sz w:val="22"/>
      <w:szCs w:val="22"/>
    </w:rPr>
  </w:style>
  <w:style w:type="paragraph" w:customStyle="1" w:styleId="NoIndent">
    <w:name w:val="No Indent"/>
    <w:basedOn w:val="Normalny"/>
    <w:rsid w:val="00DF53FB"/>
    <w:rPr>
      <w:rFonts w:ascii="Arial" w:hAnsi="Arial" w:cs="Arial"/>
      <w:color w:val="000000"/>
      <w:sz w:val="22"/>
      <w:szCs w:val="20"/>
      <w:lang w:val="en-GB"/>
    </w:rPr>
  </w:style>
  <w:style w:type="paragraph" w:customStyle="1" w:styleId="Listanumerowana1">
    <w:name w:val="Lista numerowana1"/>
    <w:basedOn w:val="Normalny"/>
    <w:rsid w:val="00DF53FB"/>
    <w:pPr>
      <w:spacing w:line="264" w:lineRule="auto"/>
    </w:pPr>
    <w:rPr>
      <w:szCs w:val="20"/>
      <w:lang w:val="en-GB"/>
    </w:rPr>
  </w:style>
  <w:style w:type="paragraph" w:customStyle="1" w:styleId="Listanumerowana21">
    <w:name w:val="Lista numerowana 21"/>
    <w:basedOn w:val="Normalny"/>
    <w:rsid w:val="00DF53FB"/>
    <w:pPr>
      <w:spacing w:line="264" w:lineRule="auto"/>
    </w:pPr>
    <w:rPr>
      <w:szCs w:val="20"/>
      <w:lang w:val="en-GB"/>
    </w:rPr>
  </w:style>
  <w:style w:type="paragraph" w:customStyle="1" w:styleId="Listanumerowana31">
    <w:name w:val="Lista numerowana 31"/>
    <w:basedOn w:val="Normalny"/>
    <w:rsid w:val="00DF53FB"/>
    <w:pPr>
      <w:tabs>
        <w:tab w:val="num" w:pos="397"/>
      </w:tabs>
      <w:spacing w:line="264" w:lineRule="auto"/>
      <w:ind w:left="397" w:hanging="397"/>
    </w:pPr>
    <w:rPr>
      <w:szCs w:val="20"/>
      <w:lang w:val="en-GB"/>
    </w:rPr>
  </w:style>
  <w:style w:type="paragraph" w:customStyle="1" w:styleId="Legenda1">
    <w:name w:val="Legenda1"/>
    <w:basedOn w:val="Normalny"/>
    <w:rsid w:val="00DF53FB"/>
    <w:pPr>
      <w:tabs>
        <w:tab w:val="left" w:pos="851"/>
      </w:tabs>
      <w:spacing w:before="100" w:after="100" w:line="264" w:lineRule="auto"/>
      <w:ind w:left="851"/>
    </w:pPr>
    <w:rPr>
      <w:rFonts w:ascii="Tahoma" w:hAnsi="Tahoma" w:cs="Tahoma"/>
      <w:b/>
      <w:bCs/>
      <w:sz w:val="16"/>
      <w:szCs w:val="20"/>
      <w:lang w:val="en-GB"/>
    </w:rPr>
  </w:style>
  <w:style w:type="paragraph" w:customStyle="1" w:styleId="Tekstpodstawowywcity21">
    <w:name w:val="Tekst podstawowy wcięty 21"/>
    <w:basedOn w:val="Normalny"/>
    <w:rsid w:val="00DF53FB"/>
    <w:pPr>
      <w:spacing w:before="120"/>
      <w:ind w:left="567"/>
    </w:pPr>
    <w:rPr>
      <w:rFonts w:ascii="Arial" w:hAnsi="Arial" w:cs="Arial"/>
      <w:sz w:val="22"/>
    </w:rPr>
  </w:style>
  <w:style w:type="paragraph" w:customStyle="1" w:styleId="Projekt">
    <w:name w:val="Projekt"/>
    <w:basedOn w:val="Normalny"/>
    <w:rsid w:val="00DF53FB"/>
    <w:pPr>
      <w:spacing w:after="278" w:line="264" w:lineRule="auto"/>
    </w:pPr>
    <w:rPr>
      <w:rFonts w:ascii="Arial" w:hAnsi="Arial" w:cs="Arial"/>
      <w:b/>
      <w:caps/>
      <w:sz w:val="36"/>
      <w:szCs w:val="20"/>
      <w:lang w:val="en-GB"/>
    </w:rPr>
  </w:style>
  <w:style w:type="paragraph" w:customStyle="1" w:styleId="Data1">
    <w:name w:val="Data1"/>
    <w:basedOn w:val="Normalny"/>
    <w:rsid w:val="00DF53FB"/>
    <w:pPr>
      <w:spacing w:line="264" w:lineRule="auto"/>
    </w:pPr>
    <w:rPr>
      <w:rFonts w:ascii="Arial" w:hAnsi="Arial" w:cs="Arial"/>
      <w:b/>
      <w:szCs w:val="20"/>
      <w:lang w:val="en-GB"/>
    </w:rPr>
  </w:style>
  <w:style w:type="paragraph" w:customStyle="1" w:styleId="Niveau1">
    <w:name w:val="Niveau 1"/>
    <w:basedOn w:val="Nagwek1"/>
    <w:rsid w:val="00DF53FB"/>
    <w:pPr>
      <w:pageBreakBefore/>
      <w:numPr>
        <w:numId w:val="0"/>
      </w:numPr>
      <w:spacing w:before="1985" w:after="264" w:line="264" w:lineRule="auto"/>
    </w:pPr>
    <w:rPr>
      <w:lang w:val="en-GB"/>
    </w:rPr>
  </w:style>
  <w:style w:type="paragraph" w:customStyle="1" w:styleId="Niveau2">
    <w:name w:val="Niveau 2"/>
    <w:basedOn w:val="Nagwek2"/>
    <w:rsid w:val="00DF53FB"/>
    <w:pPr>
      <w:numPr>
        <w:numId w:val="0"/>
      </w:numPr>
      <w:spacing w:before="0" w:after="0" w:line="264" w:lineRule="auto"/>
    </w:pPr>
    <w:rPr>
      <w:rFonts w:ascii="Times New Roman" w:hAnsi="Times New Roman" w:cs="Times New Roman"/>
      <w:sz w:val="24"/>
      <w:lang w:val="en-GB"/>
    </w:rPr>
  </w:style>
  <w:style w:type="paragraph" w:customStyle="1" w:styleId="Niveau3">
    <w:name w:val="Niveau 3"/>
    <w:basedOn w:val="Nagwek3"/>
    <w:rsid w:val="00DF53FB"/>
    <w:pPr>
      <w:tabs>
        <w:tab w:val="clear" w:pos="397"/>
        <w:tab w:val="left" w:pos="1418"/>
      </w:tabs>
      <w:spacing w:before="0" w:after="0" w:line="264" w:lineRule="auto"/>
      <w:ind w:left="0" w:firstLine="0"/>
    </w:pPr>
    <w:rPr>
      <w:rFonts w:ascii="Times New Roman" w:hAnsi="Times New Roman" w:cs="Times New Roman"/>
      <w:b w:val="0"/>
      <w:sz w:val="24"/>
      <w:lang w:val="en-GB"/>
    </w:rPr>
  </w:style>
  <w:style w:type="paragraph" w:customStyle="1" w:styleId="Nag3wekbazowy">
    <w:name w:val="Nag3ówek bazowy"/>
    <w:basedOn w:val="Normalny"/>
    <w:rsid w:val="00DF53FB"/>
    <w:pPr>
      <w:keepNext/>
      <w:keepLines/>
      <w:spacing w:line="180" w:lineRule="atLeast"/>
    </w:pPr>
    <w:rPr>
      <w:rFonts w:ascii="Arial" w:hAnsi="Arial" w:cs="Arial"/>
      <w:b/>
      <w:spacing w:val="-10"/>
      <w:kern w:val="1"/>
      <w:sz w:val="20"/>
      <w:szCs w:val="20"/>
    </w:rPr>
  </w:style>
  <w:style w:type="paragraph" w:customStyle="1" w:styleId="Tekstpodstawowy31">
    <w:name w:val="Tekst podstawowy 31"/>
    <w:basedOn w:val="Normalny"/>
    <w:rsid w:val="00DF53FB"/>
    <w:pPr>
      <w:spacing w:after="120"/>
    </w:pPr>
    <w:rPr>
      <w:sz w:val="16"/>
      <w:szCs w:val="16"/>
    </w:rPr>
  </w:style>
  <w:style w:type="paragraph" w:customStyle="1" w:styleId="Zwykytekst1">
    <w:name w:val="Zwykły tekst1"/>
    <w:basedOn w:val="Normalny"/>
    <w:rsid w:val="00DF53FB"/>
    <w:rPr>
      <w:rFonts w:ascii="Courier New" w:hAnsi="Courier New" w:cs="Courier New"/>
      <w:sz w:val="20"/>
      <w:szCs w:val="20"/>
    </w:rPr>
  </w:style>
  <w:style w:type="paragraph" w:customStyle="1" w:styleId="Tabela">
    <w:name w:val="Tabela"/>
    <w:basedOn w:val="Podpis13"/>
    <w:rsid w:val="00DF53FB"/>
    <w:pPr>
      <w:ind w:left="28"/>
    </w:pPr>
    <w:rPr>
      <w:rFonts w:ascii="Switzerland" w:hAnsi="Switzerland" w:cs="Switzerland"/>
      <w:color w:val="000000"/>
      <w:sz w:val="18"/>
    </w:rPr>
  </w:style>
  <w:style w:type="paragraph" w:customStyle="1" w:styleId="Mapadokumentu1">
    <w:name w:val="Mapa dokumentu1"/>
    <w:basedOn w:val="Normalny"/>
    <w:rsid w:val="00DF53FB"/>
    <w:pPr>
      <w:shd w:val="clear" w:color="auto" w:fill="000080"/>
    </w:pPr>
    <w:rPr>
      <w:rFonts w:ascii="Tahoma" w:hAnsi="Tahoma" w:cs="Tahoma"/>
    </w:rPr>
  </w:style>
  <w:style w:type="paragraph" w:customStyle="1" w:styleId="Tekstprzypisukocowego1">
    <w:name w:val="Tekst przypisu końcowego1"/>
    <w:basedOn w:val="Normalny"/>
    <w:rsid w:val="00DF53FB"/>
    <w:pPr>
      <w:spacing w:line="264" w:lineRule="auto"/>
    </w:pPr>
    <w:rPr>
      <w:sz w:val="20"/>
      <w:szCs w:val="20"/>
      <w:lang w:val="en-GB"/>
    </w:rPr>
  </w:style>
  <w:style w:type="paragraph" w:customStyle="1" w:styleId="Tekstdymka1">
    <w:name w:val="Tekst dymka1"/>
    <w:basedOn w:val="Normalny"/>
    <w:rsid w:val="00DF53FB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DF53FB"/>
    <w:pPr>
      <w:spacing w:before="57" w:after="57"/>
      <w:ind w:left="720" w:firstLine="696"/>
    </w:pPr>
    <w:rPr>
      <w:rFonts w:ascii="Arial" w:hAnsi="Arial" w:cs="Arial"/>
    </w:rPr>
  </w:style>
  <w:style w:type="paragraph" w:customStyle="1" w:styleId="Nagwek10">
    <w:name w:val="Nagłówek1"/>
    <w:rsid w:val="00DF53F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DF53FB"/>
    <w:pPr>
      <w:ind w:left="708"/>
    </w:pPr>
  </w:style>
  <w:style w:type="paragraph" w:customStyle="1" w:styleId="Default">
    <w:name w:val="Default"/>
    <w:rsid w:val="00DF53FB"/>
    <w:pPr>
      <w:suppressAutoHyphens/>
      <w:spacing w:after="0" w:line="240" w:lineRule="auto"/>
    </w:pPr>
    <w:rPr>
      <w:rFonts w:ascii="E+H Serif" w:eastAsia="Times New Roman" w:hAnsi="E+H Serif" w:cs="E+H Serif"/>
      <w:color w:val="000000"/>
      <w:sz w:val="24"/>
      <w:szCs w:val="24"/>
      <w:lang w:eastAsia="ar-SA"/>
    </w:rPr>
  </w:style>
  <w:style w:type="paragraph" w:customStyle="1" w:styleId="Nagowek2">
    <w:name w:val="Nagłowek2"/>
    <w:basedOn w:val="Nagwek2"/>
    <w:qFormat/>
    <w:rsid w:val="00DF53FB"/>
    <w:rPr>
      <w:rFonts w:cs="Arial"/>
      <w:bCs/>
      <w:iCs/>
      <w:szCs w:val="28"/>
    </w:rPr>
  </w:style>
  <w:style w:type="paragraph" w:customStyle="1" w:styleId="Tekszasadniczy">
    <w:name w:val="Teks zasadniczy"/>
    <w:basedOn w:val="Wcicienormalne1"/>
    <w:rsid w:val="00DF53FB"/>
    <w:pPr>
      <w:ind w:left="851"/>
    </w:pPr>
  </w:style>
  <w:style w:type="paragraph" w:customStyle="1" w:styleId="nagwek20">
    <w:name w:val="nagłówek2"/>
    <w:basedOn w:val="Nagwek2"/>
    <w:rsid w:val="00DF53FB"/>
    <w:pPr>
      <w:numPr>
        <w:numId w:val="0"/>
      </w:numPr>
      <w:tabs>
        <w:tab w:val="left" w:pos="756"/>
      </w:tabs>
      <w:spacing w:before="120" w:after="0"/>
    </w:pPr>
    <w:rPr>
      <w:bCs/>
      <w:iCs/>
      <w:kern w:val="1"/>
    </w:rPr>
  </w:style>
  <w:style w:type="paragraph" w:customStyle="1" w:styleId="Tekstkomentarza1">
    <w:name w:val="Tekst komentarza1"/>
    <w:basedOn w:val="Normalny"/>
    <w:rsid w:val="00DF53FB"/>
    <w:rPr>
      <w:sz w:val="20"/>
      <w:szCs w:val="20"/>
    </w:rPr>
  </w:style>
  <w:style w:type="paragraph" w:customStyle="1" w:styleId="Tematkomentarza1">
    <w:name w:val="Temat komentarza1"/>
    <w:basedOn w:val="Tekstkomentarza1"/>
    <w:rsid w:val="00DF53FB"/>
    <w:rPr>
      <w:b/>
      <w:bCs/>
    </w:rPr>
  </w:style>
  <w:style w:type="paragraph" w:customStyle="1" w:styleId="Nagowek20">
    <w:name w:val="Nagłowek 2"/>
    <w:basedOn w:val="Nagwek2"/>
    <w:rsid w:val="00DF53FB"/>
    <w:pPr>
      <w:numPr>
        <w:numId w:val="0"/>
      </w:numPr>
      <w:tabs>
        <w:tab w:val="left" w:pos="1276"/>
      </w:tabs>
      <w:spacing w:before="120" w:after="0"/>
    </w:pPr>
    <w:rPr>
      <w:bCs/>
      <w:iCs/>
    </w:rPr>
  </w:style>
  <w:style w:type="paragraph" w:customStyle="1" w:styleId="Poprawka1">
    <w:name w:val="Poprawka1"/>
    <w:rsid w:val="00DF53F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ezodstpw1">
    <w:name w:val="Bez odstępów1"/>
    <w:rsid w:val="00DF53FB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customStyle="1" w:styleId="Znak1">
    <w:name w:val="Znak1"/>
    <w:basedOn w:val="Normalny"/>
    <w:rsid w:val="00DF53FB"/>
    <w:rPr>
      <w:rFonts w:ascii="Arial" w:hAnsi="Arial" w:cs="Arial"/>
    </w:rPr>
  </w:style>
  <w:style w:type="paragraph" w:customStyle="1" w:styleId="NormalnyWeb1">
    <w:name w:val="Normalny (Web)1"/>
    <w:basedOn w:val="Normalny"/>
    <w:rsid w:val="00DF53FB"/>
    <w:pPr>
      <w:spacing w:before="100" w:after="100"/>
    </w:pPr>
  </w:style>
  <w:style w:type="paragraph" w:customStyle="1" w:styleId="Styl1">
    <w:name w:val="Styl1"/>
    <w:basedOn w:val="Nagwek3"/>
    <w:qFormat/>
    <w:rsid w:val="00DF53FB"/>
    <w:rPr>
      <w:szCs w:val="22"/>
    </w:rPr>
  </w:style>
  <w:style w:type="paragraph" w:customStyle="1" w:styleId="Nagowek3">
    <w:name w:val="Nagłowek3"/>
    <w:basedOn w:val="Nagwek3"/>
    <w:rsid w:val="00DF53FB"/>
    <w:pPr>
      <w:tabs>
        <w:tab w:val="clear" w:pos="397"/>
        <w:tab w:val="left" w:pos="851"/>
      </w:tabs>
      <w:spacing w:before="120" w:after="0"/>
      <w:ind w:left="0" w:firstLine="0"/>
    </w:pPr>
    <w:rPr>
      <w:rFonts w:cs="Times New Roman"/>
      <w:szCs w:val="22"/>
      <w:lang w:val="en-US"/>
    </w:rPr>
  </w:style>
  <w:style w:type="paragraph" w:customStyle="1" w:styleId="nagowek21">
    <w:name w:val="nagłowek 2"/>
    <w:basedOn w:val="Nagwek2"/>
    <w:qFormat/>
    <w:rsid w:val="00DF53FB"/>
    <w:pPr>
      <w:numPr>
        <w:numId w:val="0"/>
      </w:numPr>
      <w:spacing w:after="0"/>
    </w:pPr>
    <w:rPr>
      <w:bCs/>
      <w:iCs/>
    </w:rPr>
  </w:style>
  <w:style w:type="paragraph" w:customStyle="1" w:styleId="nagwk1">
    <w:name w:val="nagłówk 1"/>
    <w:basedOn w:val="Nagwek1"/>
    <w:rsid w:val="00DF53FB"/>
    <w:pPr>
      <w:widowControl w:val="0"/>
      <w:numPr>
        <w:numId w:val="0"/>
      </w:numPr>
      <w:tabs>
        <w:tab w:val="num" w:pos="397"/>
      </w:tabs>
      <w:spacing w:after="0"/>
      <w:ind w:left="397" w:hanging="397"/>
    </w:pPr>
    <w:rPr>
      <w:rFonts w:ascii="Tahoma" w:hAnsi="Tahoma" w:cs="Tahoma"/>
      <w:bCs/>
      <w:smallCaps/>
      <w:sz w:val="22"/>
      <w:szCs w:val="22"/>
    </w:rPr>
  </w:style>
  <w:style w:type="paragraph" w:customStyle="1" w:styleId="Nagwek13">
    <w:name w:val="Nagłówek13"/>
    <w:basedOn w:val="Normalny"/>
    <w:rsid w:val="00DF53FB"/>
    <w:pPr>
      <w:keepNext/>
      <w:spacing w:before="240" w:after="120" w:line="240" w:lineRule="exact"/>
    </w:pPr>
    <w:rPr>
      <w:rFonts w:ascii="Arial" w:eastAsia="Microsoft YaHei" w:hAnsi="Arial" w:cs="Lucida Sans"/>
      <w:sz w:val="28"/>
      <w:szCs w:val="28"/>
    </w:rPr>
  </w:style>
  <w:style w:type="paragraph" w:customStyle="1" w:styleId="Podpis12">
    <w:name w:val="Podpis12"/>
    <w:basedOn w:val="Normalny"/>
    <w:rsid w:val="00DF53FB"/>
    <w:pPr>
      <w:suppressLineNumbers/>
      <w:spacing w:before="120" w:after="120" w:line="240" w:lineRule="exact"/>
    </w:pPr>
    <w:rPr>
      <w:rFonts w:cs="Lucida Sans"/>
      <w:i/>
      <w:iCs/>
    </w:rPr>
  </w:style>
  <w:style w:type="paragraph" w:customStyle="1" w:styleId="Tekstkomentarza3">
    <w:name w:val="Tekst komentarza3"/>
    <w:basedOn w:val="Normalny"/>
    <w:rsid w:val="00DF53FB"/>
    <w:pPr>
      <w:spacing w:after="200"/>
    </w:pPr>
    <w:rPr>
      <w:sz w:val="20"/>
      <w:szCs w:val="20"/>
    </w:rPr>
  </w:style>
  <w:style w:type="paragraph" w:customStyle="1" w:styleId="Nagwek12">
    <w:name w:val="Nagłówek12"/>
    <w:basedOn w:val="Normalny"/>
    <w:rsid w:val="00DF53FB"/>
    <w:pPr>
      <w:keepNext/>
      <w:spacing w:before="240" w:after="120" w:line="240" w:lineRule="exact"/>
    </w:pPr>
    <w:rPr>
      <w:rFonts w:ascii="Arial" w:eastAsia="Microsoft YaHei" w:hAnsi="Arial" w:cs="Lucida Sans"/>
      <w:sz w:val="28"/>
      <w:szCs w:val="28"/>
    </w:rPr>
  </w:style>
  <w:style w:type="paragraph" w:customStyle="1" w:styleId="Podpis11">
    <w:name w:val="Podpis11"/>
    <w:basedOn w:val="Normalny"/>
    <w:rsid w:val="00DF53FB"/>
    <w:pPr>
      <w:suppressLineNumbers/>
      <w:spacing w:before="120" w:after="120" w:line="240" w:lineRule="exact"/>
    </w:pPr>
    <w:rPr>
      <w:rFonts w:cs="Lucida Sans"/>
      <w:i/>
      <w:iCs/>
    </w:rPr>
  </w:style>
  <w:style w:type="paragraph" w:customStyle="1" w:styleId="Nagwek11">
    <w:name w:val="Nagłówek11"/>
    <w:basedOn w:val="Normalny"/>
    <w:rsid w:val="00DF53FB"/>
    <w:pPr>
      <w:keepNext/>
      <w:spacing w:before="240" w:after="120" w:line="240" w:lineRule="exact"/>
    </w:pPr>
    <w:rPr>
      <w:rFonts w:ascii="Arial" w:eastAsia="Microsoft YaHei" w:hAnsi="Arial" w:cs="Lucida Sans"/>
      <w:sz w:val="28"/>
      <w:szCs w:val="28"/>
    </w:rPr>
  </w:style>
  <w:style w:type="paragraph" w:customStyle="1" w:styleId="Podpis10">
    <w:name w:val="Podpis10"/>
    <w:basedOn w:val="Normalny"/>
    <w:rsid w:val="00DF53FB"/>
    <w:pPr>
      <w:suppressLineNumbers/>
      <w:spacing w:before="120" w:after="120" w:line="240" w:lineRule="exact"/>
    </w:pPr>
    <w:rPr>
      <w:rFonts w:cs="Lucida Sans"/>
      <w:i/>
      <w:iCs/>
    </w:rPr>
  </w:style>
  <w:style w:type="paragraph" w:customStyle="1" w:styleId="Nagwek100">
    <w:name w:val="Nagłówek10"/>
    <w:basedOn w:val="Normalny"/>
    <w:rsid w:val="00DF53FB"/>
    <w:pPr>
      <w:keepNext/>
      <w:spacing w:before="240" w:after="120" w:line="240" w:lineRule="exact"/>
    </w:pPr>
    <w:rPr>
      <w:rFonts w:ascii="Arial" w:eastAsia="Microsoft YaHei" w:hAnsi="Arial" w:cs="Lucida Sans"/>
      <w:sz w:val="28"/>
      <w:szCs w:val="28"/>
    </w:rPr>
  </w:style>
  <w:style w:type="paragraph" w:customStyle="1" w:styleId="Podpis9">
    <w:name w:val="Podpis9"/>
    <w:basedOn w:val="Normalny"/>
    <w:rsid w:val="00DF53FB"/>
    <w:pPr>
      <w:suppressLineNumbers/>
      <w:spacing w:before="120" w:after="120" w:line="240" w:lineRule="exact"/>
    </w:pPr>
    <w:rPr>
      <w:rFonts w:cs="Lucida Sans"/>
      <w:i/>
      <w:iCs/>
    </w:rPr>
  </w:style>
  <w:style w:type="paragraph" w:customStyle="1" w:styleId="Nagwek90">
    <w:name w:val="Nagłówek9"/>
    <w:basedOn w:val="Normalny"/>
    <w:rsid w:val="00DF53FB"/>
    <w:pPr>
      <w:keepNext/>
      <w:spacing w:before="240" w:after="120" w:line="240" w:lineRule="exact"/>
    </w:pPr>
    <w:rPr>
      <w:rFonts w:ascii="Arial" w:eastAsia="Lucida Sans Unicode" w:hAnsi="Arial" w:cs="Tahoma"/>
      <w:sz w:val="28"/>
      <w:szCs w:val="28"/>
    </w:rPr>
  </w:style>
  <w:style w:type="paragraph" w:customStyle="1" w:styleId="Podpis8">
    <w:name w:val="Podpis8"/>
    <w:basedOn w:val="Normalny"/>
    <w:rsid w:val="00DF53FB"/>
    <w:pPr>
      <w:suppressLineNumbers/>
      <w:spacing w:before="120" w:after="120" w:line="240" w:lineRule="exact"/>
    </w:pPr>
    <w:rPr>
      <w:rFonts w:cs="Tahoma"/>
      <w:i/>
      <w:iCs/>
    </w:rPr>
  </w:style>
  <w:style w:type="paragraph" w:customStyle="1" w:styleId="Studium">
    <w:name w:val="Studium"/>
    <w:basedOn w:val="Normalny"/>
    <w:rsid w:val="00DF53FB"/>
    <w:pPr>
      <w:spacing w:after="120" w:line="240" w:lineRule="exact"/>
    </w:pPr>
    <w:rPr>
      <w:rFonts w:ascii="Arial" w:hAnsi="Arial" w:cs="Arial"/>
      <w:kern w:val="1"/>
      <w:sz w:val="20"/>
      <w:szCs w:val="20"/>
    </w:rPr>
  </w:style>
  <w:style w:type="paragraph" w:customStyle="1" w:styleId="Normalny11pt">
    <w:name w:val="Normalny + 11 pt"/>
    <w:basedOn w:val="Normalny"/>
    <w:rsid w:val="00DF53FB"/>
    <w:pPr>
      <w:widowControl w:val="0"/>
      <w:tabs>
        <w:tab w:val="left" w:pos="426"/>
      </w:tabs>
      <w:spacing w:before="60" w:after="120" w:line="240" w:lineRule="exact"/>
    </w:pPr>
    <w:rPr>
      <w:sz w:val="22"/>
      <w:szCs w:val="22"/>
    </w:rPr>
  </w:style>
  <w:style w:type="paragraph" w:customStyle="1" w:styleId="normaltableau">
    <w:name w:val="normal_tableau"/>
    <w:basedOn w:val="Normalny"/>
    <w:rsid w:val="00DF53FB"/>
    <w:pPr>
      <w:spacing w:before="120" w:after="120" w:line="240" w:lineRule="exact"/>
    </w:pPr>
    <w:rPr>
      <w:rFonts w:ascii="Optima" w:hAnsi="Optima" w:cs="Optima"/>
      <w:kern w:val="1"/>
      <w:sz w:val="22"/>
      <w:szCs w:val="22"/>
      <w:lang w:val="en-GB"/>
    </w:rPr>
  </w:style>
  <w:style w:type="paragraph" w:customStyle="1" w:styleId="Nagwek21">
    <w:name w:val="Nagłówek2"/>
    <w:basedOn w:val="Normalny"/>
    <w:rsid w:val="00DF53FB"/>
    <w:pPr>
      <w:keepNext/>
      <w:widowControl w:val="0"/>
      <w:spacing w:before="240" w:after="120" w:line="240" w:lineRule="exact"/>
      <w:jc w:val="center"/>
    </w:pPr>
    <w:rPr>
      <w:rFonts w:ascii="Arial" w:hAnsi="Arial" w:cs="Arial"/>
      <w:kern w:val="1"/>
      <w:sz w:val="28"/>
      <w:szCs w:val="28"/>
    </w:rPr>
  </w:style>
  <w:style w:type="paragraph" w:customStyle="1" w:styleId="Wcicienormalne2">
    <w:name w:val="Wcięcie normalne2"/>
    <w:basedOn w:val="Normalny"/>
    <w:rsid w:val="00DF53FB"/>
    <w:pPr>
      <w:tabs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  <w:tab w:val="left" w:pos="7056"/>
        <w:tab w:val="left" w:pos="7776"/>
        <w:tab w:val="left" w:pos="8496"/>
        <w:tab w:val="left" w:pos="9216"/>
        <w:tab w:val="left" w:pos="9936"/>
        <w:tab w:val="left" w:pos="10656"/>
      </w:tabs>
      <w:spacing w:after="240" w:line="240" w:lineRule="exact"/>
      <w:ind w:left="1008"/>
    </w:pPr>
    <w:rPr>
      <w:kern w:val="1"/>
      <w:sz w:val="22"/>
      <w:szCs w:val="22"/>
      <w:lang w:val="en-GB"/>
    </w:rPr>
  </w:style>
  <w:style w:type="paragraph" w:customStyle="1" w:styleId="Wcicienormalne10">
    <w:name w:val="Wcięcie normalne1"/>
    <w:basedOn w:val="Normalny"/>
    <w:rsid w:val="00DF53FB"/>
    <w:pPr>
      <w:tabs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  <w:tab w:val="left" w:pos="7056"/>
        <w:tab w:val="left" w:pos="7776"/>
        <w:tab w:val="left" w:pos="8496"/>
        <w:tab w:val="left" w:pos="9216"/>
        <w:tab w:val="left" w:pos="9936"/>
        <w:tab w:val="left" w:pos="10656"/>
      </w:tabs>
      <w:spacing w:after="240" w:line="240" w:lineRule="exact"/>
      <w:ind w:left="1008"/>
    </w:pPr>
    <w:rPr>
      <w:kern w:val="1"/>
      <w:sz w:val="22"/>
      <w:szCs w:val="22"/>
      <w:lang w:val="en-GB"/>
    </w:rPr>
  </w:style>
  <w:style w:type="paragraph" w:customStyle="1" w:styleId="Tekstpodstawowy34">
    <w:name w:val="Tekst podstawowy 34"/>
    <w:basedOn w:val="Default"/>
    <w:rsid w:val="00DF53FB"/>
    <w:pPr>
      <w:widowControl w:val="0"/>
      <w:spacing w:after="60"/>
    </w:pPr>
    <w:rPr>
      <w:rFonts w:ascii="Times New Roman" w:eastAsia="Arial" w:hAnsi="Times New Roman" w:cs="Times New Roman"/>
      <w:color w:val="00000A"/>
    </w:rPr>
  </w:style>
  <w:style w:type="paragraph" w:customStyle="1" w:styleId="Tekstpodstawowy210">
    <w:name w:val="Tekst podstawowy 21"/>
    <w:basedOn w:val="Normalny"/>
    <w:rsid w:val="00DF53FB"/>
    <w:pPr>
      <w:spacing w:after="120" w:line="480" w:lineRule="auto"/>
    </w:pPr>
    <w:rPr>
      <w:kern w:val="1"/>
      <w:sz w:val="22"/>
    </w:rPr>
  </w:style>
  <w:style w:type="paragraph" w:customStyle="1" w:styleId="Styl">
    <w:name w:val="Styl"/>
    <w:rsid w:val="00DF53FB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customStyle="1" w:styleId="Tekstpodstawowy310">
    <w:name w:val="Tekst podstawowy 31"/>
    <w:basedOn w:val="Default"/>
    <w:rsid w:val="00DF53FB"/>
    <w:pPr>
      <w:widowControl w:val="0"/>
      <w:spacing w:after="60"/>
    </w:pPr>
    <w:rPr>
      <w:rFonts w:ascii="Times New Roman" w:eastAsia="Arial" w:hAnsi="Times New Roman" w:cs="Times New Roman"/>
      <w:color w:val="00000A"/>
    </w:rPr>
  </w:style>
  <w:style w:type="paragraph" w:customStyle="1" w:styleId="Tekstpodstawowywcity310">
    <w:name w:val="Tekst podstawowy wcięty 31"/>
    <w:basedOn w:val="Default"/>
    <w:rsid w:val="00DF53FB"/>
    <w:pPr>
      <w:widowControl w:val="0"/>
      <w:spacing w:after="120"/>
    </w:pPr>
    <w:rPr>
      <w:rFonts w:ascii="Times New Roman" w:eastAsia="Arial" w:hAnsi="Times New Roman" w:cs="Times New Roman"/>
      <w:color w:val="00000A"/>
    </w:rPr>
  </w:style>
  <w:style w:type="paragraph" w:customStyle="1" w:styleId="Tekstpodstawowy22">
    <w:name w:val="Tekst podstawowy 22"/>
    <w:basedOn w:val="Normalny"/>
    <w:rsid w:val="00DF53FB"/>
    <w:pPr>
      <w:widowControl w:val="0"/>
      <w:spacing w:after="120" w:line="480" w:lineRule="auto"/>
      <w:jc w:val="center"/>
    </w:pPr>
    <w:rPr>
      <w:kern w:val="1"/>
      <w:sz w:val="22"/>
    </w:rPr>
  </w:style>
  <w:style w:type="paragraph" w:customStyle="1" w:styleId="Tekstpodstawowy32">
    <w:name w:val="Tekst podstawowy 32"/>
    <w:basedOn w:val="Default"/>
    <w:rsid w:val="00DF53FB"/>
    <w:pPr>
      <w:widowControl w:val="0"/>
      <w:spacing w:after="60"/>
    </w:pPr>
    <w:rPr>
      <w:rFonts w:ascii="Times New Roman" w:eastAsia="Arial" w:hAnsi="Times New Roman" w:cs="Times New Roman"/>
      <w:color w:val="00000A"/>
    </w:rPr>
  </w:style>
  <w:style w:type="paragraph" w:customStyle="1" w:styleId="Tekstpodstawowy23">
    <w:name w:val="Tekst podstawowy 23"/>
    <w:basedOn w:val="Normalny"/>
    <w:rsid w:val="00DF53FB"/>
    <w:pPr>
      <w:widowControl w:val="0"/>
      <w:spacing w:after="120" w:line="240" w:lineRule="exact"/>
    </w:pPr>
    <w:rPr>
      <w:kern w:val="1"/>
      <w:sz w:val="22"/>
    </w:rPr>
  </w:style>
  <w:style w:type="paragraph" w:customStyle="1" w:styleId="WW-ListBullet">
    <w:name w:val="WW-List Bullet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Tekstpodstawowywcity210">
    <w:name w:val="Tekst podstawowy wcięty 21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Tekstpodstawowywcity22">
    <w:name w:val="Tekst podstawowy wcięty 22"/>
    <w:basedOn w:val="Normalny"/>
    <w:rsid w:val="00DF53FB"/>
    <w:pPr>
      <w:spacing w:after="120" w:line="240" w:lineRule="exact"/>
      <w:ind w:left="360"/>
    </w:pPr>
    <w:rPr>
      <w:color w:val="FF0000"/>
      <w:kern w:val="1"/>
      <w:sz w:val="22"/>
      <w:szCs w:val="22"/>
    </w:rPr>
  </w:style>
  <w:style w:type="paragraph" w:customStyle="1" w:styleId="Tekstpodstawowy33">
    <w:name w:val="Tekst podstawowy 33"/>
    <w:basedOn w:val="Normalny"/>
    <w:rsid w:val="00DF53FB"/>
    <w:pPr>
      <w:spacing w:before="252" w:after="120" w:line="240" w:lineRule="exact"/>
      <w:ind w:right="144"/>
    </w:pPr>
    <w:rPr>
      <w:color w:val="000000"/>
      <w:kern w:val="1"/>
      <w:sz w:val="22"/>
      <w:szCs w:val="22"/>
    </w:rPr>
  </w:style>
  <w:style w:type="paragraph" w:customStyle="1" w:styleId="Nagwek60">
    <w:name w:val="Nagłówek6"/>
    <w:basedOn w:val="Normalny"/>
    <w:rsid w:val="00DF53FB"/>
    <w:pPr>
      <w:keepNext/>
      <w:widowControl w:val="0"/>
      <w:spacing w:before="240" w:after="120" w:line="240" w:lineRule="exact"/>
      <w:jc w:val="center"/>
    </w:pPr>
    <w:rPr>
      <w:rFonts w:ascii="Arial" w:hAnsi="Arial" w:cs="Arial"/>
      <w:kern w:val="1"/>
      <w:sz w:val="28"/>
      <w:szCs w:val="28"/>
    </w:rPr>
  </w:style>
  <w:style w:type="paragraph" w:customStyle="1" w:styleId="Podpis5">
    <w:name w:val="Podpis5"/>
    <w:basedOn w:val="Normalny"/>
    <w:rsid w:val="00DF53FB"/>
    <w:pPr>
      <w:widowControl w:val="0"/>
      <w:suppressLineNumbers/>
      <w:spacing w:before="120" w:after="120" w:line="240" w:lineRule="exact"/>
      <w:jc w:val="center"/>
    </w:pPr>
    <w:rPr>
      <w:i/>
      <w:iCs/>
      <w:kern w:val="1"/>
      <w:sz w:val="22"/>
    </w:rPr>
  </w:style>
  <w:style w:type="paragraph" w:customStyle="1" w:styleId="Nagwek50">
    <w:name w:val="Nagłówek5"/>
    <w:basedOn w:val="Normalny"/>
    <w:rsid w:val="00DF53FB"/>
    <w:pPr>
      <w:keepNext/>
      <w:widowControl w:val="0"/>
      <w:spacing w:before="240" w:after="120" w:line="240" w:lineRule="exact"/>
      <w:jc w:val="center"/>
    </w:pPr>
    <w:rPr>
      <w:rFonts w:ascii="Arial" w:hAnsi="Arial" w:cs="Arial"/>
      <w:kern w:val="1"/>
      <w:sz w:val="28"/>
      <w:szCs w:val="28"/>
    </w:rPr>
  </w:style>
  <w:style w:type="paragraph" w:customStyle="1" w:styleId="Podpis4">
    <w:name w:val="Podpis4"/>
    <w:basedOn w:val="Normalny"/>
    <w:rsid w:val="00DF53FB"/>
    <w:pPr>
      <w:widowControl w:val="0"/>
      <w:suppressLineNumbers/>
      <w:spacing w:before="120" w:after="120" w:line="240" w:lineRule="exact"/>
      <w:jc w:val="center"/>
    </w:pPr>
    <w:rPr>
      <w:i/>
      <w:iCs/>
      <w:kern w:val="1"/>
      <w:sz w:val="22"/>
    </w:rPr>
  </w:style>
  <w:style w:type="paragraph" w:customStyle="1" w:styleId="Nagwek40">
    <w:name w:val="Nagłówek4"/>
    <w:basedOn w:val="Normalny"/>
    <w:rsid w:val="00DF53FB"/>
    <w:pPr>
      <w:keepNext/>
      <w:widowControl w:val="0"/>
      <w:spacing w:before="240" w:after="120" w:line="240" w:lineRule="exact"/>
      <w:jc w:val="center"/>
    </w:pPr>
    <w:rPr>
      <w:rFonts w:ascii="Arial" w:hAnsi="Arial" w:cs="Arial"/>
      <w:kern w:val="1"/>
      <w:sz w:val="28"/>
      <w:szCs w:val="28"/>
    </w:rPr>
  </w:style>
  <w:style w:type="paragraph" w:customStyle="1" w:styleId="Podpis3">
    <w:name w:val="Podpis3"/>
    <w:basedOn w:val="Normalny"/>
    <w:rsid w:val="00DF53FB"/>
    <w:pPr>
      <w:widowControl w:val="0"/>
      <w:suppressLineNumbers/>
      <w:spacing w:before="120" w:after="120" w:line="240" w:lineRule="exact"/>
      <w:jc w:val="center"/>
    </w:pPr>
    <w:rPr>
      <w:i/>
      <w:iCs/>
      <w:kern w:val="1"/>
      <w:sz w:val="22"/>
    </w:rPr>
  </w:style>
  <w:style w:type="paragraph" w:customStyle="1" w:styleId="Nagwek30">
    <w:name w:val="Nagłówek3"/>
    <w:basedOn w:val="Normalny"/>
    <w:rsid w:val="00DF53FB"/>
    <w:pPr>
      <w:keepNext/>
      <w:widowControl w:val="0"/>
      <w:spacing w:before="240" w:after="120" w:line="240" w:lineRule="exact"/>
      <w:jc w:val="center"/>
    </w:pPr>
    <w:rPr>
      <w:rFonts w:ascii="Arial" w:hAnsi="Arial" w:cs="Arial"/>
      <w:kern w:val="1"/>
      <w:sz w:val="28"/>
      <w:szCs w:val="28"/>
    </w:rPr>
  </w:style>
  <w:style w:type="paragraph" w:customStyle="1" w:styleId="Podpis2">
    <w:name w:val="Podpis2"/>
    <w:basedOn w:val="Normalny"/>
    <w:rsid w:val="00DF53FB"/>
    <w:pPr>
      <w:widowControl w:val="0"/>
      <w:suppressLineNumbers/>
      <w:spacing w:before="120" w:after="120" w:line="240" w:lineRule="exact"/>
      <w:jc w:val="center"/>
    </w:pPr>
    <w:rPr>
      <w:i/>
      <w:iCs/>
      <w:kern w:val="1"/>
      <w:sz w:val="22"/>
    </w:rPr>
  </w:style>
  <w:style w:type="paragraph" w:customStyle="1" w:styleId="Podpis1">
    <w:name w:val="Podpis1"/>
    <w:basedOn w:val="Normalny"/>
    <w:rsid w:val="00DF53FB"/>
    <w:pPr>
      <w:widowControl w:val="0"/>
      <w:suppressLineNumbers/>
      <w:spacing w:before="120" w:after="120" w:line="240" w:lineRule="exact"/>
      <w:jc w:val="center"/>
    </w:pPr>
    <w:rPr>
      <w:i/>
      <w:iCs/>
      <w:kern w:val="1"/>
      <w:sz w:val="22"/>
    </w:rPr>
  </w:style>
  <w:style w:type="paragraph" w:customStyle="1" w:styleId="Podtytu2">
    <w:name w:val="Podtytuł 2"/>
    <w:basedOn w:val="Default"/>
    <w:rsid w:val="00DF53FB"/>
    <w:pPr>
      <w:widowControl w:val="0"/>
      <w:spacing w:after="60"/>
    </w:pPr>
    <w:rPr>
      <w:rFonts w:ascii="Times New Roman" w:eastAsia="Arial" w:hAnsi="Times New Roman" w:cs="Times New Roman"/>
      <w:color w:val="00000A"/>
    </w:rPr>
  </w:style>
  <w:style w:type="paragraph" w:customStyle="1" w:styleId="StylTekstpodstawowyPierwszywiersz125cmInterlinia1Znak">
    <w:name w:val="Styl Tekst podstawowy + Pierwszy wiersz:  125 cm Interlinia:  1... Znak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Zwykytekst10">
    <w:name w:val="Zwykły tekst1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Tekstblokowy1">
    <w:name w:val="Tekst blokowy1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Sous-titreobjet">
    <w:name w:val="Sous-titre objet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StylTekstpodstawowyPierwszywiersz125cmInterlinia1ZnakZnak">
    <w:name w:val="Styl Tekst podstawowy + Pierwszy wiersz:  125 cm Interlinia:  1... Znak Znak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Tekstpodstawowywcity32">
    <w:name w:val="Tekst podstawowy wcięty 32"/>
    <w:basedOn w:val="Default"/>
    <w:rsid w:val="00DF53FB"/>
    <w:pPr>
      <w:widowControl w:val="0"/>
      <w:spacing w:after="120"/>
    </w:pPr>
    <w:rPr>
      <w:rFonts w:ascii="Times New Roman" w:eastAsia="Arial" w:hAnsi="Times New Roman" w:cs="Times New Roman"/>
      <w:color w:val="00000A"/>
    </w:rPr>
  </w:style>
  <w:style w:type="paragraph" w:customStyle="1" w:styleId="xl26">
    <w:name w:val="xl26"/>
    <w:basedOn w:val="Default"/>
    <w:rsid w:val="00DF53FB"/>
    <w:pPr>
      <w:widowControl w:val="0"/>
      <w:spacing w:before="100" w:after="100"/>
    </w:pPr>
    <w:rPr>
      <w:rFonts w:ascii="Times New Roman" w:eastAsia="Arial" w:hAnsi="Times New Roman" w:cs="Times New Roman"/>
      <w:color w:val="00000A"/>
    </w:rPr>
  </w:style>
  <w:style w:type="paragraph" w:customStyle="1" w:styleId="Podtytu1">
    <w:name w:val="Podtytuł 1"/>
    <w:basedOn w:val="Default"/>
    <w:rsid w:val="00DF53FB"/>
    <w:pPr>
      <w:widowControl w:val="0"/>
      <w:spacing w:before="120" w:after="60"/>
    </w:pPr>
    <w:rPr>
      <w:rFonts w:ascii="Times New Roman" w:eastAsia="Arial" w:hAnsi="Times New Roman" w:cs="Times New Roman"/>
      <w:color w:val="00000A"/>
    </w:rPr>
  </w:style>
  <w:style w:type="paragraph" w:customStyle="1" w:styleId="Podtytu32">
    <w:name w:val="Podtytu3 2"/>
    <w:basedOn w:val="Default"/>
    <w:rsid w:val="00DF53FB"/>
    <w:pPr>
      <w:widowControl w:val="0"/>
      <w:spacing w:after="60"/>
    </w:pPr>
    <w:rPr>
      <w:rFonts w:ascii="Times New Roman" w:eastAsia="Arial" w:hAnsi="Times New Roman" w:cs="Times New Roman"/>
      <w:color w:val="00000A"/>
    </w:rPr>
  </w:style>
  <w:style w:type="paragraph" w:customStyle="1" w:styleId="Tekstpodstawowy24">
    <w:name w:val="Tekst podstawowy 24"/>
    <w:basedOn w:val="Normalny"/>
    <w:rsid w:val="00DF53FB"/>
    <w:pPr>
      <w:widowControl w:val="0"/>
      <w:spacing w:after="120" w:line="240" w:lineRule="exact"/>
    </w:pPr>
    <w:rPr>
      <w:kern w:val="1"/>
      <w:sz w:val="22"/>
      <w:szCs w:val="22"/>
    </w:rPr>
  </w:style>
  <w:style w:type="paragraph" w:customStyle="1" w:styleId="Tekstpodstawowywcity23">
    <w:name w:val="Tekst podstawowy wcięty 23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Zwykytekst2">
    <w:name w:val="Zwykły tekst2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Tekstblokowy2">
    <w:name w:val="Tekst blokowy2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Tekstpodstawowywcity33">
    <w:name w:val="Tekst podstawowy wcięty 33"/>
    <w:basedOn w:val="Default"/>
    <w:rsid w:val="00DF53FB"/>
    <w:pPr>
      <w:widowControl w:val="0"/>
      <w:spacing w:after="120"/>
    </w:pPr>
    <w:rPr>
      <w:rFonts w:ascii="Times New Roman" w:eastAsia="Arial" w:hAnsi="Times New Roman" w:cs="Times New Roman"/>
      <w:color w:val="00000A"/>
    </w:rPr>
  </w:style>
  <w:style w:type="paragraph" w:customStyle="1" w:styleId="Podtytu31">
    <w:name w:val="Podtytu3 1"/>
    <w:basedOn w:val="Default"/>
    <w:rsid w:val="00DF53FB"/>
    <w:pPr>
      <w:widowControl w:val="0"/>
      <w:spacing w:before="120" w:after="60"/>
    </w:pPr>
    <w:rPr>
      <w:rFonts w:ascii="Times New Roman" w:eastAsia="Arial" w:hAnsi="Times New Roman" w:cs="Times New Roman"/>
      <w:color w:val="00000A"/>
    </w:rPr>
  </w:style>
  <w:style w:type="paragraph" w:customStyle="1" w:styleId="Nagwek101">
    <w:name w:val="Nagłówek 10"/>
    <w:basedOn w:val="Nagwek1"/>
    <w:next w:val="Tekstpodstawowy"/>
    <w:rsid w:val="00DF53FB"/>
    <w:pPr>
      <w:keepNext w:val="0"/>
      <w:widowControl w:val="0"/>
      <w:numPr>
        <w:numId w:val="0"/>
      </w:numPr>
      <w:tabs>
        <w:tab w:val="left" w:pos="0"/>
        <w:tab w:val="left" w:pos="709"/>
        <w:tab w:val="left" w:pos="1584"/>
      </w:tabs>
      <w:spacing w:before="0" w:after="240" w:line="360" w:lineRule="auto"/>
      <w:ind w:left="1584" w:hanging="1584"/>
    </w:pPr>
    <w:rPr>
      <w:rFonts w:ascii="Times New Roman" w:hAnsi="Times New Roman" w:cs="Times New Roman"/>
      <w:bCs/>
      <w:caps w:val="0"/>
      <w:w w:val="113"/>
      <w:sz w:val="26"/>
      <w:szCs w:val="26"/>
      <w:lang w:val="en-US"/>
    </w:rPr>
  </w:style>
  <w:style w:type="paragraph" w:customStyle="1" w:styleId="Nagwek120">
    <w:name w:val="Nagłówek 12"/>
    <w:basedOn w:val="Normalny"/>
    <w:rsid w:val="00DF53FB"/>
    <w:pPr>
      <w:keepNext/>
      <w:tabs>
        <w:tab w:val="left" w:pos="1146"/>
      </w:tabs>
      <w:spacing w:before="120" w:after="120" w:line="240" w:lineRule="exact"/>
      <w:ind w:left="426" w:hanging="426"/>
    </w:pPr>
    <w:rPr>
      <w:w w:val="109"/>
      <w:kern w:val="1"/>
      <w:sz w:val="22"/>
    </w:rPr>
  </w:style>
  <w:style w:type="paragraph" w:customStyle="1" w:styleId="Standardowy3">
    <w:name w:val="Standardowy3"/>
    <w:rsid w:val="00DF53FB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Tekstkomentarza10">
    <w:name w:val="Tekst komentarza1"/>
    <w:basedOn w:val="Normalny"/>
    <w:rsid w:val="00DF53FB"/>
    <w:pPr>
      <w:spacing w:after="120" w:line="240" w:lineRule="exact"/>
      <w:jc w:val="center"/>
    </w:pPr>
    <w:rPr>
      <w:rFonts w:ascii="Arial" w:hAnsi="Arial" w:cs="Arial"/>
      <w:kern w:val="1"/>
      <w:sz w:val="20"/>
      <w:szCs w:val="20"/>
    </w:rPr>
  </w:style>
  <w:style w:type="paragraph" w:customStyle="1" w:styleId="Nagwekstronynieparzystej">
    <w:name w:val="Nagłówek strony nieparzystej"/>
    <w:basedOn w:val="Normalny"/>
    <w:rsid w:val="00DF53FB"/>
    <w:pPr>
      <w:tabs>
        <w:tab w:val="left" w:pos="1008"/>
        <w:tab w:val="left" w:pos="1728"/>
        <w:tab w:val="left" w:pos="2448"/>
        <w:tab w:val="left" w:pos="3168"/>
        <w:tab w:val="left" w:pos="3888"/>
        <w:tab w:val="center" w:pos="4153"/>
        <w:tab w:val="left" w:pos="4608"/>
        <w:tab w:val="left" w:pos="5328"/>
        <w:tab w:val="left" w:pos="6048"/>
        <w:tab w:val="left" w:pos="6768"/>
        <w:tab w:val="left" w:pos="7488"/>
        <w:tab w:val="left" w:pos="8208"/>
        <w:tab w:val="right" w:pos="8306"/>
        <w:tab w:val="left" w:pos="8928"/>
        <w:tab w:val="left" w:pos="9648"/>
      </w:tabs>
      <w:spacing w:after="240" w:line="240" w:lineRule="exact"/>
    </w:pPr>
    <w:rPr>
      <w:kern w:val="1"/>
      <w:sz w:val="22"/>
      <w:szCs w:val="22"/>
      <w:lang w:val="en-GB"/>
    </w:rPr>
  </w:style>
  <w:style w:type="paragraph" w:customStyle="1" w:styleId="OG1">
    <w:name w:val="OG1"/>
    <w:rsid w:val="00DF53FB"/>
    <w:pPr>
      <w:tabs>
        <w:tab w:val="left" w:pos="0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  <w:tab w:val="left" w:pos="7488"/>
        <w:tab w:val="left" w:pos="8208"/>
        <w:tab w:val="left" w:pos="8928"/>
        <w:tab w:val="left" w:pos="9648"/>
        <w:tab w:val="left" w:pos="10368"/>
      </w:tabs>
      <w:suppressAutoHyphens/>
      <w:spacing w:after="0" w:line="240" w:lineRule="auto"/>
    </w:pPr>
    <w:rPr>
      <w:rFonts w:ascii="Times Roman" w:eastAsia="Arial" w:hAnsi="Times Roman" w:cs="Times Roman"/>
      <w:lang w:val="en-US" w:eastAsia="ar-SA"/>
    </w:rPr>
  </w:style>
  <w:style w:type="paragraph" w:customStyle="1" w:styleId="Plandokumentu1">
    <w:name w:val="Plan dokumentu1"/>
    <w:basedOn w:val="Normalny"/>
    <w:rsid w:val="00DF53FB"/>
    <w:pPr>
      <w:widowControl w:val="0"/>
      <w:shd w:val="clear" w:color="auto" w:fill="000080"/>
      <w:spacing w:after="120" w:line="240" w:lineRule="exact"/>
      <w:jc w:val="center"/>
    </w:pPr>
    <w:rPr>
      <w:rFonts w:ascii="Tahoma" w:hAnsi="Tahoma" w:cs="Tahoma"/>
      <w:kern w:val="1"/>
      <w:sz w:val="22"/>
    </w:rPr>
  </w:style>
  <w:style w:type="paragraph" w:customStyle="1" w:styleId="StylNagwek711ptPogrubienieCzarnyWyjustowany">
    <w:name w:val="Styl Nagłówek 7 + 11 pt Pogrubienie Czarny Wyjustowany"/>
    <w:basedOn w:val="Nagwek7"/>
    <w:rsid w:val="00DF53FB"/>
    <w:pPr>
      <w:keepNext w:val="0"/>
      <w:widowControl w:val="0"/>
      <w:numPr>
        <w:ilvl w:val="0"/>
        <w:numId w:val="0"/>
      </w:numPr>
      <w:tabs>
        <w:tab w:val="left" w:pos="3261"/>
      </w:tabs>
      <w:spacing w:after="60" w:line="240" w:lineRule="exact"/>
      <w:ind w:left="1560" w:hanging="709"/>
      <w:jc w:val="both"/>
    </w:pPr>
    <w:rPr>
      <w:rFonts w:ascii="Times New Roman" w:hAnsi="Times New Roman" w:cs="Times New Roman"/>
      <w:bCs/>
      <w:color w:val="000000"/>
      <w:sz w:val="22"/>
      <w:szCs w:val="22"/>
    </w:rPr>
  </w:style>
  <w:style w:type="paragraph" w:customStyle="1" w:styleId="MMTopic1">
    <w:name w:val="MM Topic 1"/>
    <w:basedOn w:val="Nagwek1"/>
    <w:rsid w:val="00DF53FB"/>
    <w:pPr>
      <w:numPr>
        <w:numId w:val="0"/>
      </w:numPr>
      <w:tabs>
        <w:tab w:val="left" w:pos="0"/>
      </w:tabs>
      <w:spacing w:line="360" w:lineRule="auto"/>
    </w:pPr>
    <w:rPr>
      <w:bCs/>
      <w:caps w:val="0"/>
      <w:sz w:val="32"/>
      <w:szCs w:val="32"/>
      <w:lang w:val="en-US"/>
    </w:rPr>
  </w:style>
  <w:style w:type="paragraph" w:customStyle="1" w:styleId="MMTitle">
    <w:name w:val="MM Title"/>
    <w:basedOn w:val="Tytu"/>
    <w:rsid w:val="00DF53FB"/>
    <w:pPr>
      <w:spacing w:before="240" w:after="60"/>
    </w:pPr>
    <w:rPr>
      <w:rFonts w:ascii="Arial" w:eastAsia="Arial" w:hAnsi="Arial" w:cs="Arial"/>
      <w:kern w:val="1"/>
      <w:szCs w:val="32"/>
    </w:rPr>
  </w:style>
  <w:style w:type="paragraph" w:customStyle="1" w:styleId="Zawartotabeli">
    <w:name w:val="Zawartość tabeli"/>
    <w:basedOn w:val="Normalny"/>
    <w:rsid w:val="00DF53FB"/>
    <w:pPr>
      <w:widowControl w:val="0"/>
      <w:suppressLineNumbers/>
      <w:spacing w:after="120" w:line="240" w:lineRule="exact"/>
      <w:jc w:val="center"/>
    </w:pPr>
    <w:rPr>
      <w:kern w:val="1"/>
      <w:sz w:val="22"/>
    </w:rPr>
  </w:style>
  <w:style w:type="paragraph" w:customStyle="1" w:styleId="Nagwektabeli">
    <w:name w:val="Nagłówek tabeli"/>
    <w:basedOn w:val="Zawartotabeli"/>
    <w:rsid w:val="00DF53FB"/>
    <w:rPr>
      <w:b/>
      <w:bCs/>
    </w:rPr>
  </w:style>
  <w:style w:type="paragraph" w:customStyle="1" w:styleId="Spistreci10">
    <w:name w:val="Spis treści 10"/>
    <w:basedOn w:val="Indeks"/>
    <w:rsid w:val="00DF53FB"/>
    <w:pPr>
      <w:tabs>
        <w:tab w:val="right" w:leader="dot" w:pos="12184"/>
      </w:tabs>
      <w:ind w:left="2547"/>
    </w:pPr>
  </w:style>
  <w:style w:type="paragraph" w:customStyle="1" w:styleId="Separatorindeksu">
    <w:name w:val="Separator indeksu"/>
    <w:basedOn w:val="Indeks"/>
    <w:rsid w:val="00DF53FB"/>
  </w:style>
  <w:style w:type="paragraph" w:customStyle="1" w:styleId="Wykazrde1">
    <w:name w:val="Wykaz źródeł1"/>
    <w:basedOn w:val="Normalny"/>
    <w:rsid w:val="00DF53FB"/>
    <w:pPr>
      <w:widowControl w:val="0"/>
      <w:spacing w:after="120" w:line="240" w:lineRule="exact"/>
      <w:ind w:left="240" w:hanging="240"/>
      <w:jc w:val="center"/>
    </w:pPr>
    <w:rPr>
      <w:kern w:val="1"/>
      <w:sz w:val="22"/>
    </w:rPr>
  </w:style>
  <w:style w:type="paragraph" w:customStyle="1" w:styleId="Nagwekwykazurde1">
    <w:name w:val="Nagłówek wykazu źródeł1"/>
    <w:basedOn w:val="Normalny"/>
    <w:rsid w:val="00DF53FB"/>
    <w:pPr>
      <w:widowControl w:val="0"/>
      <w:spacing w:before="120" w:after="120" w:line="240" w:lineRule="exact"/>
      <w:jc w:val="center"/>
    </w:pPr>
    <w:rPr>
      <w:rFonts w:ascii="Arial" w:hAnsi="Arial" w:cs="Arial"/>
      <w:b/>
      <w:bCs/>
      <w:kern w:val="1"/>
      <w:sz w:val="22"/>
    </w:rPr>
  </w:style>
  <w:style w:type="paragraph" w:customStyle="1" w:styleId="Nagwek80">
    <w:name w:val="Nagłówek8"/>
    <w:basedOn w:val="Normalny"/>
    <w:rsid w:val="00DF53FB"/>
    <w:pPr>
      <w:keepNext/>
      <w:spacing w:before="240" w:after="120" w:line="240" w:lineRule="exact"/>
    </w:pPr>
    <w:rPr>
      <w:rFonts w:ascii="Arial" w:hAnsi="Arial" w:cs="Arial"/>
      <w:sz w:val="28"/>
      <w:szCs w:val="28"/>
    </w:rPr>
  </w:style>
  <w:style w:type="paragraph" w:customStyle="1" w:styleId="Podpis7">
    <w:name w:val="Podpis7"/>
    <w:basedOn w:val="Normalny"/>
    <w:rsid w:val="00DF53FB"/>
    <w:pPr>
      <w:suppressLineNumbers/>
      <w:spacing w:before="120" w:after="120" w:line="240" w:lineRule="exact"/>
    </w:pPr>
    <w:rPr>
      <w:i/>
      <w:iCs/>
      <w:sz w:val="22"/>
    </w:rPr>
  </w:style>
  <w:style w:type="paragraph" w:customStyle="1" w:styleId="Nagwek70">
    <w:name w:val="Nagłówek7"/>
    <w:basedOn w:val="Normalny"/>
    <w:rsid w:val="00DF53FB"/>
    <w:pPr>
      <w:keepNext/>
      <w:spacing w:before="240" w:after="120" w:line="240" w:lineRule="exact"/>
    </w:pPr>
    <w:rPr>
      <w:rFonts w:ascii="Arial" w:hAnsi="Arial" w:cs="Arial"/>
      <w:sz w:val="28"/>
      <w:szCs w:val="28"/>
    </w:rPr>
  </w:style>
  <w:style w:type="paragraph" w:customStyle="1" w:styleId="Podpis6">
    <w:name w:val="Podpis6"/>
    <w:basedOn w:val="Normalny"/>
    <w:rsid w:val="00DF53FB"/>
    <w:pPr>
      <w:suppressLineNumbers/>
      <w:spacing w:before="120" w:after="120" w:line="240" w:lineRule="exact"/>
    </w:pPr>
    <w:rPr>
      <w:i/>
      <w:iCs/>
      <w:sz w:val="22"/>
    </w:rPr>
  </w:style>
  <w:style w:type="paragraph" w:customStyle="1" w:styleId="Zawartoramki">
    <w:name w:val="Zawartość ramki"/>
    <w:basedOn w:val="Tekstpodstawowy"/>
    <w:rsid w:val="00DF53FB"/>
    <w:pPr>
      <w:spacing w:line="240" w:lineRule="exact"/>
      <w:jc w:val="both"/>
    </w:pPr>
    <w:rPr>
      <w:rFonts w:ascii="Times New Roman" w:hAnsi="Times New Roman" w:cs="Times New Roman"/>
      <w:b w:val="0"/>
      <w:caps w:val="0"/>
      <w:sz w:val="22"/>
      <w:szCs w:val="24"/>
    </w:rPr>
  </w:style>
  <w:style w:type="paragraph" w:customStyle="1" w:styleId="StylNagwek1WyjustowanyZlewej-032cmZprawej-02">
    <w:name w:val="Styl Nagłówek 1 + Wyjustowany Z lewej:  -032 cm Z prawej:  -02..."/>
    <w:basedOn w:val="Nagwek1"/>
    <w:rsid w:val="00DF53FB"/>
    <w:pPr>
      <w:keepNext w:val="0"/>
      <w:widowControl w:val="0"/>
      <w:numPr>
        <w:numId w:val="0"/>
      </w:numPr>
      <w:tabs>
        <w:tab w:val="left" w:pos="0"/>
      </w:tabs>
      <w:spacing w:before="0" w:line="360" w:lineRule="auto"/>
      <w:ind w:left="-181" w:right="-159"/>
    </w:pPr>
    <w:rPr>
      <w:rFonts w:ascii="Times New Roman" w:hAnsi="Times New Roman" w:cs="Times New Roman"/>
      <w:bCs/>
      <w:caps w:val="0"/>
      <w:sz w:val="32"/>
      <w:szCs w:val="32"/>
      <w:lang w:val="en-US"/>
    </w:rPr>
  </w:style>
  <w:style w:type="paragraph" w:customStyle="1" w:styleId="Tekstpodstawowy25">
    <w:name w:val="Tekst podstawowy 25"/>
    <w:basedOn w:val="Normalny"/>
    <w:rsid w:val="00DF53FB"/>
    <w:pPr>
      <w:spacing w:after="120" w:line="480" w:lineRule="auto"/>
    </w:pPr>
    <w:rPr>
      <w:sz w:val="22"/>
    </w:rPr>
  </w:style>
  <w:style w:type="paragraph" w:customStyle="1" w:styleId="Tekstpodstawowywcity24">
    <w:name w:val="Tekst podstawowy wcięty 24"/>
    <w:basedOn w:val="Normalny"/>
    <w:rsid w:val="00DF53FB"/>
    <w:pPr>
      <w:spacing w:after="120" w:line="480" w:lineRule="auto"/>
      <w:ind w:left="283"/>
    </w:pPr>
    <w:rPr>
      <w:sz w:val="22"/>
    </w:rPr>
  </w:style>
  <w:style w:type="paragraph" w:customStyle="1" w:styleId="Tekstkomentarza2">
    <w:name w:val="Tekst komentarza2"/>
    <w:basedOn w:val="Normalny"/>
    <w:rsid w:val="00DF53FB"/>
    <w:pPr>
      <w:spacing w:after="120" w:line="240" w:lineRule="exact"/>
    </w:pPr>
    <w:rPr>
      <w:sz w:val="20"/>
      <w:szCs w:val="20"/>
      <w:lang w:val="en-US"/>
    </w:rPr>
  </w:style>
  <w:style w:type="paragraph" w:customStyle="1" w:styleId="Listapunktowana21">
    <w:name w:val="Lista punktowana 21"/>
    <w:basedOn w:val="Normalny"/>
    <w:rsid w:val="00DF53FB"/>
    <w:pPr>
      <w:tabs>
        <w:tab w:val="left" w:pos="360"/>
      </w:tabs>
      <w:spacing w:after="160" w:line="252" w:lineRule="auto"/>
      <w:ind w:left="360" w:hanging="360"/>
    </w:pPr>
    <w:rPr>
      <w:rFonts w:eastAsia="Calibri"/>
      <w:sz w:val="22"/>
      <w:szCs w:val="22"/>
    </w:rPr>
  </w:style>
  <w:style w:type="paragraph" w:customStyle="1" w:styleId="msonormal0">
    <w:name w:val="msonormal"/>
    <w:basedOn w:val="Normalny"/>
    <w:rsid w:val="00DF53FB"/>
    <w:pPr>
      <w:spacing w:before="280" w:after="280"/>
    </w:pPr>
  </w:style>
  <w:style w:type="paragraph" w:customStyle="1" w:styleId="xl63">
    <w:name w:val="xl63"/>
    <w:basedOn w:val="Normalny"/>
    <w:rsid w:val="00DF53FB"/>
    <w:pPr>
      <w:spacing w:before="280" w:after="280"/>
    </w:pPr>
  </w:style>
  <w:style w:type="paragraph" w:customStyle="1" w:styleId="xl64">
    <w:name w:val="xl64"/>
    <w:basedOn w:val="Normalny"/>
    <w:rsid w:val="00DF53FB"/>
    <w:pPr>
      <w:spacing w:before="280" w:after="280"/>
    </w:pPr>
  </w:style>
  <w:style w:type="paragraph" w:customStyle="1" w:styleId="xl65">
    <w:name w:val="xl65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66">
    <w:name w:val="xl66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</w:pPr>
    <w:rPr>
      <w:color w:val="000000"/>
    </w:rPr>
  </w:style>
  <w:style w:type="paragraph" w:customStyle="1" w:styleId="xl67">
    <w:name w:val="xl67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68">
    <w:name w:val="xl68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69">
    <w:name w:val="xl69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</w:pPr>
    <w:rPr>
      <w:color w:val="000000"/>
    </w:rPr>
  </w:style>
  <w:style w:type="paragraph" w:customStyle="1" w:styleId="xl70">
    <w:name w:val="xl70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71">
    <w:name w:val="xl71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72">
    <w:name w:val="xl72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73">
    <w:name w:val="xl73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74">
    <w:name w:val="xl74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75">
    <w:name w:val="xl75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76">
    <w:name w:val="xl76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77">
    <w:name w:val="xl77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78">
    <w:name w:val="xl78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79">
    <w:name w:val="xl79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</w:pPr>
  </w:style>
  <w:style w:type="paragraph" w:customStyle="1" w:styleId="xl80">
    <w:name w:val="xl80"/>
    <w:basedOn w:val="Normalny"/>
    <w:rsid w:val="00DF53FB"/>
    <w:pPr>
      <w:pBdr>
        <w:top w:val="single" w:sz="4" w:space="0" w:color="000000"/>
        <w:bottom w:val="single" w:sz="4" w:space="0" w:color="000000"/>
      </w:pBdr>
      <w:spacing w:before="280" w:after="280"/>
      <w:jc w:val="center"/>
    </w:pPr>
  </w:style>
  <w:style w:type="paragraph" w:customStyle="1" w:styleId="xl81">
    <w:name w:val="xl81"/>
    <w:basedOn w:val="Normalny"/>
    <w:rsid w:val="00DF53F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82">
    <w:name w:val="xl82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</w:pPr>
  </w:style>
  <w:style w:type="paragraph" w:customStyle="1" w:styleId="xl83">
    <w:name w:val="xl83"/>
    <w:basedOn w:val="Normalny"/>
    <w:rsid w:val="00DF53FB"/>
    <w:pPr>
      <w:pBdr>
        <w:top w:val="single" w:sz="4" w:space="0" w:color="000000"/>
        <w:bottom w:val="single" w:sz="4" w:space="0" w:color="000000"/>
      </w:pBdr>
      <w:spacing w:before="280" w:after="280"/>
      <w:jc w:val="center"/>
    </w:pPr>
  </w:style>
  <w:style w:type="paragraph" w:customStyle="1" w:styleId="xl84">
    <w:name w:val="xl84"/>
    <w:basedOn w:val="Normalny"/>
    <w:rsid w:val="00DF53F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85">
    <w:name w:val="xl85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b/>
      <w:bCs/>
    </w:rPr>
  </w:style>
  <w:style w:type="paragraph" w:customStyle="1" w:styleId="xl86">
    <w:name w:val="xl86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/>
      <w:bCs/>
    </w:rPr>
  </w:style>
  <w:style w:type="paragraph" w:customStyle="1" w:styleId="xl87">
    <w:name w:val="xl87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88">
    <w:name w:val="xl88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styleId="Nagwekspisutreci">
    <w:name w:val="TOC Heading"/>
    <w:basedOn w:val="Nagwek1"/>
    <w:qFormat/>
    <w:rsid w:val="00DF53FB"/>
    <w:pPr>
      <w:numPr>
        <w:numId w:val="0"/>
      </w:numPr>
      <w:suppressLineNumbers/>
      <w:spacing w:after="60" w:line="240" w:lineRule="exact"/>
    </w:pPr>
    <w:rPr>
      <w:rFonts w:ascii="Calibri Light" w:hAnsi="Calibri Light" w:cs="Calibri Light"/>
      <w:bCs/>
      <w:caps w:val="0"/>
      <w:sz w:val="32"/>
      <w:szCs w:val="32"/>
    </w:rPr>
  </w:style>
  <w:style w:type="paragraph" w:customStyle="1" w:styleId="NormalnyRysunek">
    <w:name w:val="Normalny_Rysunek"/>
    <w:basedOn w:val="Normalny"/>
    <w:rsid w:val="00DF53FB"/>
    <w:pPr>
      <w:spacing w:line="360" w:lineRule="auto"/>
      <w:jc w:val="center"/>
    </w:pPr>
    <w:rPr>
      <w:rFonts w:eastAsia="Calibri"/>
      <w:szCs w:val="20"/>
      <w:lang w:val="en-US"/>
    </w:rPr>
  </w:style>
  <w:style w:type="paragraph" w:customStyle="1" w:styleId="Autorzy">
    <w:name w:val="Autorzy"/>
    <w:basedOn w:val="Podtytu"/>
    <w:rsid w:val="00DF53FB"/>
    <w:pPr>
      <w:spacing w:before="120" w:after="120" w:line="276" w:lineRule="auto"/>
    </w:pPr>
    <w:rPr>
      <w:rFonts w:ascii="Calibri" w:eastAsia="Calibri" w:hAnsi="Calibri" w:cs="Calibri"/>
      <w:smallCaps/>
      <w:spacing w:val="15"/>
      <w:kern w:val="1"/>
      <w:sz w:val="32"/>
      <w:szCs w:val="24"/>
    </w:rPr>
  </w:style>
  <w:style w:type="paragraph" w:customStyle="1" w:styleId="Akapitzlist10">
    <w:name w:val="Akapit z listą1"/>
    <w:basedOn w:val="Normalny"/>
    <w:rsid w:val="00DF53FB"/>
    <w:pPr>
      <w:spacing w:after="200" w:line="276" w:lineRule="auto"/>
      <w:ind w:left="720"/>
    </w:pPr>
    <w:rPr>
      <w:rFonts w:eastAsia="Calibri"/>
      <w:szCs w:val="22"/>
    </w:rPr>
  </w:style>
  <w:style w:type="paragraph" w:customStyle="1" w:styleId="Akapitzlist2">
    <w:name w:val="Akapit z listą2"/>
    <w:basedOn w:val="Normalny"/>
    <w:rsid w:val="00DF53FB"/>
    <w:pPr>
      <w:spacing w:after="200" w:line="276" w:lineRule="auto"/>
      <w:ind w:left="720"/>
    </w:pPr>
    <w:rPr>
      <w:rFonts w:eastAsia="Calibri"/>
      <w:szCs w:val="22"/>
    </w:rPr>
  </w:style>
  <w:style w:type="paragraph" w:customStyle="1" w:styleId="Akapitzlist3">
    <w:name w:val="Akapit z listą3"/>
    <w:basedOn w:val="Normalny"/>
    <w:rsid w:val="00DF53FB"/>
    <w:pPr>
      <w:spacing w:after="200" w:line="276" w:lineRule="auto"/>
      <w:ind w:left="720"/>
    </w:pPr>
    <w:rPr>
      <w:sz w:val="22"/>
      <w:szCs w:val="22"/>
    </w:rPr>
  </w:style>
  <w:style w:type="paragraph" w:customStyle="1" w:styleId="Akapitzlist4">
    <w:name w:val="Akapit z listą4"/>
    <w:basedOn w:val="Normalny"/>
    <w:rsid w:val="00DF53FB"/>
    <w:pPr>
      <w:spacing w:after="200" w:line="276" w:lineRule="auto"/>
      <w:ind w:left="720"/>
    </w:pPr>
    <w:rPr>
      <w:rFonts w:eastAsia="Calibri"/>
      <w:szCs w:val="20"/>
      <w:lang w:val="en-US"/>
    </w:rPr>
  </w:style>
  <w:style w:type="paragraph" w:customStyle="1" w:styleId="Bezodstpw10">
    <w:name w:val="Bez odstępów1"/>
    <w:rsid w:val="00DF53FB"/>
    <w:pPr>
      <w:suppressAutoHyphens/>
      <w:spacing w:after="0" w:line="240" w:lineRule="auto"/>
      <w:jc w:val="both"/>
    </w:pPr>
    <w:rPr>
      <w:rFonts w:ascii="Calibri" w:eastAsia="Calibri" w:hAnsi="Calibri" w:cs="Calibri"/>
      <w:color w:val="00000A"/>
      <w:sz w:val="24"/>
      <w:lang w:eastAsia="ar-SA"/>
    </w:rPr>
  </w:style>
  <w:style w:type="paragraph" w:customStyle="1" w:styleId="Cytat1">
    <w:name w:val="Cytat1"/>
    <w:basedOn w:val="Normalny"/>
    <w:rsid w:val="00DF53FB"/>
    <w:pPr>
      <w:spacing w:after="200" w:line="276" w:lineRule="auto"/>
    </w:pPr>
    <w:rPr>
      <w:rFonts w:eastAsia="Calibri"/>
      <w:i/>
      <w:iCs/>
      <w:color w:val="000000"/>
      <w:szCs w:val="22"/>
    </w:rPr>
  </w:style>
  <w:style w:type="paragraph" w:customStyle="1" w:styleId="Cytatintensywny1">
    <w:name w:val="Cytat intensywny1"/>
    <w:basedOn w:val="Normalny"/>
    <w:rsid w:val="00DF53FB"/>
    <w:pPr>
      <w:pBdr>
        <w:top w:val="single" w:sz="4" w:space="1" w:color="808080"/>
        <w:left w:val="single" w:sz="4" w:space="4" w:color="808080"/>
        <w:bottom w:val="single" w:sz="4" w:space="4" w:color="808080"/>
        <w:right w:val="single" w:sz="4" w:space="4" w:color="808080"/>
      </w:pBdr>
      <w:shd w:val="clear" w:color="auto" w:fill="DBE5F1"/>
      <w:spacing w:before="200" w:after="280" w:line="276" w:lineRule="auto"/>
      <w:ind w:left="284" w:right="283"/>
    </w:pPr>
    <w:rPr>
      <w:rFonts w:eastAsia="Calibri"/>
      <w:i/>
      <w:iCs/>
      <w:color w:val="4F81BD"/>
      <w:szCs w:val="22"/>
    </w:rPr>
  </w:style>
  <w:style w:type="paragraph" w:customStyle="1" w:styleId="Cytatintensywny10">
    <w:name w:val="Cytat intensywny1"/>
    <w:basedOn w:val="Normalny"/>
    <w:rsid w:val="00DF53FB"/>
    <w:pPr>
      <w:pBdr>
        <w:top w:val="single" w:sz="4" w:space="1" w:color="808080"/>
        <w:left w:val="single" w:sz="4" w:space="4" w:color="808080"/>
        <w:bottom w:val="single" w:sz="4" w:space="4" w:color="808080"/>
        <w:right w:val="single" w:sz="4" w:space="4" w:color="808080"/>
      </w:pBdr>
      <w:shd w:val="clear" w:color="auto" w:fill="DBE5F1"/>
      <w:spacing w:before="200" w:after="280" w:line="276" w:lineRule="auto"/>
      <w:ind w:left="284" w:right="283"/>
    </w:pPr>
    <w:rPr>
      <w:rFonts w:eastAsia="Calibri"/>
      <w:b/>
      <w:bCs/>
      <w:i/>
      <w:iCs/>
      <w:color w:val="4F81BD"/>
      <w:szCs w:val="20"/>
      <w:lang w:val="en-US"/>
    </w:rPr>
  </w:style>
  <w:style w:type="paragraph" w:customStyle="1" w:styleId="Cytat10">
    <w:name w:val="Cytat1"/>
    <w:basedOn w:val="Normalny"/>
    <w:rsid w:val="00DF53FB"/>
    <w:pPr>
      <w:spacing w:after="200" w:line="276" w:lineRule="auto"/>
    </w:pPr>
    <w:rPr>
      <w:rFonts w:eastAsia="Calibri"/>
      <w:i/>
      <w:iCs/>
      <w:color w:val="000000"/>
      <w:szCs w:val="20"/>
      <w:lang w:val="en-US"/>
    </w:rPr>
  </w:style>
  <w:style w:type="paragraph" w:customStyle="1" w:styleId="Legenda10">
    <w:name w:val="Legenda1"/>
    <w:basedOn w:val="Normalny"/>
    <w:rsid w:val="00DF53FB"/>
    <w:pPr>
      <w:spacing w:after="240"/>
      <w:jc w:val="center"/>
    </w:pPr>
    <w:rPr>
      <w:bCs/>
      <w:i/>
      <w:sz w:val="20"/>
      <w:szCs w:val="20"/>
    </w:rPr>
  </w:style>
  <w:style w:type="paragraph" w:customStyle="1" w:styleId="m2021035315724238163msolistparagraph">
    <w:name w:val="m_2021035315724238163msolistparagraph"/>
    <w:basedOn w:val="Normalny"/>
    <w:rsid w:val="00DF53FB"/>
    <w:pPr>
      <w:spacing w:before="280" w:after="280"/>
    </w:pPr>
  </w:style>
  <w:style w:type="paragraph" w:customStyle="1" w:styleId="Mapadokumentu10">
    <w:name w:val="Mapa dokumentu1"/>
    <w:basedOn w:val="Normalny"/>
    <w:rsid w:val="00DF53FB"/>
    <w:rPr>
      <w:rFonts w:ascii="Tahoma" w:eastAsia="Calibri" w:hAnsi="Tahoma" w:cs="Tahoma"/>
      <w:sz w:val="16"/>
      <w:szCs w:val="16"/>
    </w:rPr>
  </w:style>
  <w:style w:type="paragraph" w:customStyle="1" w:styleId="Nag4">
    <w:name w:val="Nagł. 4"/>
    <w:basedOn w:val="Akapitzlist10"/>
    <w:rsid w:val="00DF53FB"/>
    <w:pPr>
      <w:ind w:left="0"/>
    </w:pPr>
    <w:rPr>
      <w:b/>
    </w:rPr>
  </w:style>
  <w:style w:type="paragraph" w:customStyle="1" w:styleId="Nagwekwtabeli">
    <w:name w:val="Nagłówek w tabeli"/>
    <w:basedOn w:val="Normalny"/>
    <w:rsid w:val="00DF53FB"/>
    <w:pPr>
      <w:keepNext/>
      <w:spacing w:before="60" w:after="60"/>
      <w:jc w:val="center"/>
    </w:pPr>
    <w:rPr>
      <w:rFonts w:eastAsia="Calibri"/>
      <w:b/>
      <w:sz w:val="20"/>
    </w:rPr>
  </w:style>
  <w:style w:type="paragraph" w:customStyle="1" w:styleId="Tekstwtabeli">
    <w:name w:val="Tekst w tabeli"/>
    <w:basedOn w:val="Nagwekwtabeli"/>
    <w:rsid w:val="00DF53FB"/>
    <w:rPr>
      <w:b w:val="0"/>
    </w:rPr>
  </w:style>
  <w:style w:type="paragraph" w:customStyle="1" w:styleId="nagwekwtabeli0">
    <w:name w:val="nagłówek w tabeli"/>
    <w:basedOn w:val="Tekstwtabeli"/>
    <w:rsid w:val="00DF53FB"/>
    <w:rPr>
      <w:i/>
      <w:szCs w:val="20"/>
    </w:rPr>
  </w:style>
  <w:style w:type="paragraph" w:customStyle="1" w:styleId="Objanienia">
    <w:name w:val="Objaśnienia"/>
    <w:basedOn w:val="Normalny"/>
    <w:rsid w:val="00DF53FB"/>
    <w:pPr>
      <w:spacing w:after="200" w:line="276" w:lineRule="auto"/>
    </w:pPr>
    <w:rPr>
      <w:vanish/>
      <w:color w:val="C00000"/>
      <w:szCs w:val="22"/>
    </w:rPr>
  </w:style>
  <w:style w:type="paragraph" w:customStyle="1" w:styleId="Poprawka10">
    <w:name w:val="Poprawka1"/>
    <w:rsid w:val="00DF53FB"/>
    <w:pPr>
      <w:suppressAutoHyphens/>
      <w:spacing w:after="0" w:line="240" w:lineRule="auto"/>
    </w:pPr>
    <w:rPr>
      <w:rFonts w:ascii="Calibri" w:eastAsia="Times New Roman" w:hAnsi="Calibri" w:cs="Calibri"/>
      <w:color w:val="00000A"/>
      <w:sz w:val="24"/>
      <w:lang w:eastAsia="ar-SA"/>
    </w:rPr>
  </w:style>
  <w:style w:type="paragraph" w:customStyle="1" w:styleId="ReportText">
    <w:name w:val="Report Text"/>
    <w:rsid w:val="00DF53FB"/>
    <w:pPr>
      <w:suppressAutoHyphens/>
      <w:spacing w:before="170" w:after="170" w:line="260" w:lineRule="exact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pisilustracji1">
    <w:name w:val="Spis ilustracji1"/>
    <w:basedOn w:val="Normalny"/>
    <w:rsid w:val="00DF53FB"/>
    <w:pPr>
      <w:spacing w:before="120" w:line="276" w:lineRule="auto"/>
    </w:pPr>
    <w:rPr>
      <w:szCs w:val="22"/>
    </w:rPr>
  </w:style>
  <w:style w:type="paragraph" w:customStyle="1" w:styleId="Spistreci">
    <w:name w:val="Spis treści"/>
    <w:rsid w:val="00DF53FB"/>
    <w:pPr>
      <w:suppressAutoHyphens/>
      <w:spacing w:before="840" w:after="120" w:line="276" w:lineRule="auto"/>
    </w:pPr>
    <w:rPr>
      <w:rFonts w:ascii="Calibri" w:eastAsia="Calibri" w:hAnsi="Calibri" w:cs="Calibri"/>
      <w:b/>
      <w:bCs/>
      <w:smallCaps/>
      <w:color w:val="00000A"/>
      <w:sz w:val="32"/>
      <w:szCs w:val="28"/>
      <w:lang w:eastAsia="ar-SA"/>
    </w:rPr>
  </w:style>
  <w:style w:type="paragraph" w:customStyle="1" w:styleId="Tabelapozycja">
    <w:name w:val="Tabela pozycja"/>
    <w:rsid w:val="00DF53FB"/>
    <w:pPr>
      <w:widowControl w:val="0"/>
      <w:suppressAutoHyphens/>
      <w:spacing w:after="0" w:line="240" w:lineRule="auto"/>
    </w:pPr>
    <w:rPr>
      <w:rFonts w:ascii="Arial" w:eastAsia="Calibri" w:hAnsi="Arial" w:cs="Arial"/>
      <w:color w:val="000000"/>
      <w:szCs w:val="20"/>
      <w:lang w:val="en-US" w:eastAsia="ar-SA"/>
    </w:rPr>
  </w:style>
  <w:style w:type="paragraph" w:customStyle="1" w:styleId="Tabelatre">
    <w:name w:val="Tabela treść"/>
    <w:basedOn w:val="Normalny"/>
    <w:rsid w:val="00DF53FB"/>
    <w:pPr>
      <w:spacing w:before="60" w:after="60"/>
    </w:pPr>
    <w:rPr>
      <w:rFonts w:ascii="Arial" w:eastAsia="Calibri" w:hAnsi="Arial" w:cs="Arial"/>
      <w:sz w:val="20"/>
      <w:szCs w:val="20"/>
    </w:rPr>
  </w:style>
  <w:style w:type="paragraph" w:customStyle="1" w:styleId="TekstPodstawowy0">
    <w:name w:val="Tekst Podstawowy"/>
    <w:basedOn w:val="Normalny"/>
    <w:rsid w:val="00DF53FB"/>
    <w:pPr>
      <w:spacing w:after="60" w:line="360" w:lineRule="auto"/>
      <w:ind w:left="431"/>
    </w:pPr>
    <w:rPr>
      <w:rFonts w:eastAsia="Calibri"/>
      <w:lang w:val="en-US"/>
    </w:rPr>
  </w:style>
  <w:style w:type="paragraph" w:customStyle="1" w:styleId="Tekstpodstawowy26">
    <w:name w:val="Tekst podstawowy 26"/>
    <w:basedOn w:val="Normalny"/>
    <w:rsid w:val="00DF53FB"/>
    <w:pPr>
      <w:spacing w:after="120" w:line="480" w:lineRule="auto"/>
    </w:pPr>
    <w:rPr>
      <w:rFonts w:ascii="Arial" w:hAnsi="Arial" w:cs="Arial"/>
    </w:rPr>
  </w:style>
  <w:style w:type="paragraph" w:customStyle="1" w:styleId="Tekstprzypisudolnego1">
    <w:name w:val="Tekst przypisu dolnego1"/>
    <w:basedOn w:val="Normalny"/>
    <w:rsid w:val="00DF53FB"/>
    <w:pPr>
      <w:spacing w:before="120"/>
    </w:pPr>
    <w:rPr>
      <w:rFonts w:eastAsia="Calibri"/>
      <w:sz w:val="22"/>
      <w:szCs w:val="22"/>
    </w:rPr>
  </w:style>
  <w:style w:type="paragraph" w:customStyle="1" w:styleId="Zwykytekst3">
    <w:name w:val="Zwykły tekst3"/>
    <w:basedOn w:val="Normalny"/>
    <w:rsid w:val="00DF53FB"/>
    <w:rPr>
      <w:rFonts w:eastAsia="Calibri"/>
      <w:sz w:val="22"/>
      <w:szCs w:val="21"/>
    </w:rPr>
  </w:style>
  <w:style w:type="paragraph" w:customStyle="1" w:styleId="MDPI31text">
    <w:name w:val="MDPI_3.1_text"/>
    <w:rsid w:val="00DF53FB"/>
    <w:pPr>
      <w:suppressAutoHyphens/>
      <w:spacing w:after="0" w:line="260" w:lineRule="atLeast"/>
      <w:ind w:firstLine="425"/>
      <w:jc w:val="both"/>
    </w:pPr>
    <w:rPr>
      <w:rFonts w:ascii="Palatino Linotype" w:eastAsia="Times New Roman" w:hAnsi="Palatino Linotype" w:cs="Palatino Linotype"/>
      <w:color w:val="000000"/>
      <w:sz w:val="20"/>
      <w:lang w:val="en-US" w:bidi="en-US"/>
    </w:rPr>
  </w:style>
  <w:style w:type="paragraph" w:customStyle="1" w:styleId="xl89">
    <w:name w:val="xl89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color w:val="000000"/>
    </w:rPr>
  </w:style>
  <w:style w:type="paragraph" w:customStyle="1" w:styleId="xl90">
    <w:name w:val="xl90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</w:style>
  <w:style w:type="paragraph" w:customStyle="1" w:styleId="xl91">
    <w:name w:val="xl91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</w:style>
  <w:style w:type="paragraph" w:customStyle="1" w:styleId="xl92">
    <w:name w:val="xl92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000000"/>
    </w:rPr>
  </w:style>
  <w:style w:type="paragraph" w:customStyle="1" w:styleId="xl93">
    <w:name w:val="xl93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000000"/>
    </w:rPr>
  </w:style>
  <w:style w:type="paragraph" w:customStyle="1" w:styleId="xl94">
    <w:name w:val="xl94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b/>
      <w:bCs/>
    </w:rPr>
  </w:style>
  <w:style w:type="paragraph" w:customStyle="1" w:styleId="xl95">
    <w:name w:val="xl95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b/>
      <w:bCs/>
    </w:rPr>
  </w:style>
  <w:style w:type="paragraph" w:customStyle="1" w:styleId="xl96">
    <w:name w:val="xl96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b/>
      <w:bCs/>
    </w:rPr>
  </w:style>
  <w:style w:type="paragraph" w:customStyle="1" w:styleId="Spisilustracji2">
    <w:name w:val="Spis ilustracji2"/>
    <w:basedOn w:val="Normalny"/>
    <w:rsid w:val="00DF53FB"/>
    <w:pPr>
      <w:spacing w:before="120" w:line="276" w:lineRule="auto"/>
    </w:pPr>
    <w:rPr>
      <w:szCs w:val="22"/>
    </w:rPr>
  </w:style>
  <w:style w:type="paragraph" w:styleId="Tekstdymka">
    <w:name w:val="Balloon Text"/>
    <w:basedOn w:val="Normalny"/>
    <w:link w:val="TekstdymkaZnak1"/>
    <w:uiPriority w:val="99"/>
    <w:semiHidden/>
    <w:unhideWhenUsed/>
    <w:rsid w:val="00DF53FB"/>
    <w:rPr>
      <w:rFonts w:ascii="Segoe UI" w:hAnsi="Segoe UI" w:cs="Mangal"/>
      <w:sz w:val="18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rsid w:val="00DF53FB"/>
    <w:rPr>
      <w:rFonts w:ascii="Segoe UI" w:eastAsia="Times New Roman" w:hAnsi="Segoe UI" w:cs="Mangal"/>
      <w:color w:val="00000A"/>
      <w:sz w:val="18"/>
      <w:szCs w:val="16"/>
      <w:lang w:eastAsia="hi-IN" w:bidi="hi-IN"/>
    </w:rPr>
  </w:style>
  <w:style w:type="paragraph" w:styleId="Wcicienormalne">
    <w:name w:val="Normal Indent"/>
    <w:basedOn w:val="Normalny"/>
    <w:link w:val="WcicienormalneZnak"/>
    <w:autoRedefine/>
    <w:rsid w:val="003B5D38"/>
    <w:pPr>
      <w:suppressAutoHyphens w:val="0"/>
      <w:ind w:left="284"/>
    </w:pPr>
    <w:rPr>
      <w:rFonts w:ascii="Tahoma" w:eastAsiaTheme="minorHAnsi" w:hAnsi="Tahoma" w:cs="Tahoma"/>
      <w:color w:val="000000"/>
      <w:sz w:val="22"/>
      <w:szCs w:val="22"/>
      <w:lang w:eastAsia="en-US" w:bidi="ar-SA"/>
    </w:rPr>
  </w:style>
  <w:style w:type="paragraph" w:styleId="Akapitzlist">
    <w:name w:val="List Paragraph"/>
    <w:basedOn w:val="Normalny"/>
    <w:uiPriority w:val="34"/>
    <w:qFormat/>
    <w:rsid w:val="00DF53FB"/>
    <w:pPr>
      <w:ind w:left="708"/>
    </w:pPr>
    <w:rPr>
      <w:rFonts w:cs="Mangal"/>
      <w:szCs w:val="21"/>
    </w:rPr>
  </w:style>
  <w:style w:type="paragraph" w:styleId="Listanumerowana2">
    <w:name w:val="List Number 2"/>
    <w:basedOn w:val="Normalny"/>
    <w:rsid w:val="00DF53FB"/>
    <w:pPr>
      <w:numPr>
        <w:numId w:val="30"/>
      </w:numPr>
      <w:suppressAutoHyphens w:val="0"/>
      <w:spacing w:line="264" w:lineRule="auto"/>
      <w:jc w:val="left"/>
    </w:pPr>
    <w:rPr>
      <w:rFonts w:ascii="Times New Roman" w:hAnsi="Times New Roman" w:cs="Times New Roman"/>
      <w:color w:val="auto"/>
      <w:szCs w:val="20"/>
      <w:lang w:val="en-GB" w:eastAsia="da-DK" w:bidi="ar-SA"/>
    </w:rPr>
  </w:style>
  <w:style w:type="paragraph" w:customStyle="1" w:styleId="Styl2">
    <w:name w:val="Styl2"/>
    <w:basedOn w:val="Wcicienormalne"/>
    <w:link w:val="Styl2Znak"/>
    <w:qFormat/>
    <w:rsid w:val="00DF53FB"/>
    <w:pPr>
      <w:numPr>
        <w:numId w:val="32"/>
      </w:numPr>
      <w:spacing w:after="120"/>
    </w:pPr>
    <w:rPr>
      <w:color w:val="auto"/>
    </w:rPr>
  </w:style>
  <w:style w:type="paragraph" w:customStyle="1" w:styleId="Styl3">
    <w:name w:val="Styl3"/>
    <w:basedOn w:val="Normalny"/>
    <w:link w:val="Styl3Znak"/>
    <w:qFormat/>
    <w:rsid w:val="00DF53FB"/>
    <w:pPr>
      <w:numPr>
        <w:numId w:val="34"/>
      </w:numPr>
      <w:spacing w:after="120" w:line="360" w:lineRule="auto"/>
      <w:ind w:left="1418" w:hanging="284"/>
    </w:pPr>
    <w:rPr>
      <w:rFonts w:ascii="Tahoma" w:hAnsi="Tahoma" w:cs="Tahoma"/>
      <w:color w:val="000000"/>
      <w:sz w:val="22"/>
      <w:szCs w:val="22"/>
      <w:lang w:eastAsia="pl-PL" w:bidi="ar-SA"/>
    </w:rPr>
  </w:style>
  <w:style w:type="character" w:customStyle="1" w:styleId="Styl2Znak">
    <w:name w:val="Styl2 Znak"/>
    <w:link w:val="Styl2"/>
    <w:rsid w:val="00DF53FB"/>
    <w:rPr>
      <w:rFonts w:ascii="Tahoma" w:hAnsi="Tahoma" w:cs="Tahoma"/>
    </w:rPr>
  </w:style>
  <w:style w:type="character" w:customStyle="1" w:styleId="Styl3Znak">
    <w:name w:val="Styl3 Znak"/>
    <w:link w:val="Styl3"/>
    <w:rsid w:val="00DF53FB"/>
    <w:rPr>
      <w:rFonts w:ascii="Tahoma" w:eastAsia="Times New Roman" w:hAnsi="Tahoma" w:cs="Tahoma"/>
      <w:color w:val="000000"/>
      <w:lang w:eastAsia="pl-PL"/>
    </w:rPr>
  </w:style>
  <w:style w:type="character" w:styleId="Odwoaniedokomentarza">
    <w:name w:val="annotation reference"/>
    <w:uiPriority w:val="99"/>
    <w:semiHidden/>
    <w:unhideWhenUsed/>
    <w:rsid w:val="00DF53FB"/>
    <w:rPr>
      <w:sz w:val="16"/>
      <w:szCs w:val="16"/>
    </w:rPr>
  </w:style>
  <w:style w:type="paragraph" w:styleId="Tekstkomentarza">
    <w:name w:val="annotation text"/>
    <w:basedOn w:val="Normalny"/>
    <w:link w:val="TekstkomentarzaZnak3"/>
    <w:uiPriority w:val="99"/>
    <w:semiHidden/>
    <w:unhideWhenUsed/>
    <w:rsid w:val="00DF53FB"/>
    <w:rPr>
      <w:rFonts w:cs="Mangal"/>
      <w:sz w:val="20"/>
      <w:szCs w:val="18"/>
    </w:rPr>
  </w:style>
  <w:style w:type="character" w:customStyle="1" w:styleId="TekstkomentarzaZnak3">
    <w:name w:val="Tekst komentarza Znak3"/>
    <w:basedOn w:val="Domylnaczcionkaakapitu"/>
    <w:link w:val="Tekstkomentarza"/>
    <w:uiPriority w:val="99"/>
    <w:semiHidden/>
    <w:rsid w:val="00DF53FB"/>
    <w:rPr>
      <w:rFonts w:ascii="Calibri" w:eastAsia="Times New Roman" w:hAnsi="Calibri" w:cs="Mangal"/>
      <w:color w:val="00000A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DF53FB"/>
    <w:rPr>
      <w:b/>
      <w:bCs/>
    </w:rPr>
  </w:style>
  <w:style w:type="character" w:customStyle="1" w:styleId="TematkomentarzaZnak1">
    <w:name w:val="Temat komentarza Znak1"/>
    <w:basedOn w:val="TekstkomentarzaZnak3"/>
    <w:link w:val="Tematkomentarza"/>
    <w:uiPriority w:val="99"/>
    <w:semiHidden/>
    <w:rsid w:val="00DF53FB"/>
    <w:rPr>
      <w:rFonts w:ascii="Calibri" w:eastAsia="Times New Roman" w:hAnsi="Calibri" w:cs="Mangal"/>
      <w:b/>
      <w:bCs/>
      <w:color w:val="00000A"/>
      <w:sz w:val="20"/>
      <w:szCs w:val="18"/>
      <w:lang w:eastAsia="hi-IN" w:bidi="hi-IN"/>
    </w:rPr>
  </w:style>
  <w:style w:type="paragraph" w:styleId="Tekstpodstawowy2">
    <w:name w:val="Body Text 2"/>
    <w:basedOn w:val="Normalny"/>
    <w:link w:val="Tekstpodstawowy2Znak2"/>
    <w:uiPriority w:val="99"/>
    <w:semiHidden/>
    <w:unhideWhenUsed/>
    <w:rsid w:val="00DF53FB"/>
    <w:pPr>
      <w:spacing w:after="120" w:line="480" w:lineRule="auto"/>
    </w:pPr>
    <w:rPr>
      <w:rFonts w:cs="Mangal"/>
      <w:szCs w:val="21"/>
    </w:rPr>
  </w:style>
  <w:style w:type="character" w:customStyle="1" w:styleId="Tekstpodstawowy2Znak2">
    <w:name w:val="Tekst podstawowy 2 Znak2"/>
    <w:basedOn w:val="Domylnaczcionkaakapitu"/>
    <w:link w:val="Tekstpodstawowy2"/>
    <w:uiPriority w:val="99"/>
    <w:semiHidden/>
    <w:rsid w:val="00DF53FB"/>
    <w:rPr>
      <w:rFonts w:ascii="Calibri" w:eastAsia="Times New Roman" w:hAnsi="Calibri" w:cs="Mangal"/>
      <w:color w:val="00000A"/>
      <w:sz w:val="24"/>
      <w:szCs w:val="21"/>
      <w:lang w:eastAsia="hi-IN" w:bidi="hi-IN"/>
    </w:rPr>
  </w:style>
  <w:style w:type="paragraph" w:customStyle="1" w:styleId="Akapitzlist5">
    <w:name w:val="Akapit z listą5"/>
    <w:basedOn w:val="Normalny"/>
    <w:rsid w:val="004560C0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2</Pages>
  <Words>524</Words>
  <Characters>3145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Sprawa</dc:creator>
  <cp:keywords/>
  <dc:description/>
  <cp:lastModifiedBy>Adriann Wróbel</cp:lastModifiedBy>
  <cp:revision>46</cp:revision>
  <dcterms:created xsi:type="dcterms:W3CDTF">2023-05-31T11:05:00Z</dcterms:created>
  <dcterms:modified xsi:type="dcterms:W3CDTF">2026-04-14T09:30:00Z</dcterms:modified>
</cp:coreProperties>
</file>