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801F4" w14:textId="1960D426" w:rsidR="001A5967" w:rsidRPr="0024259C" w:rsidRDefault="0031753A" w:rsidP="0024259C">
      <w:pPr>
        <w:pStyle w:val="nagowek21"/>
        <w:tabs>
          <w:tab w:val="left" w:pos="851"/>
        </w:tabs>
        <w:spacing w:before="0"/>
        <w:rPr>
          <w:rFonts w:ascii="Arial" w:hAnsi="Arial" w:cs="Arial"/>
          <w:sz w:val="24"/>
          <w:szCs w:val="24"/>
        </w:rPr>
      </w:pPr>
      <w:r w:rsidRPr="0024259C">
        <w:rPr>
          <w:rFonts w:ascii="Arial" w:hAnsi="Arial" w:cs="Arial"/>
          <w:sz w:val="24"/>
          <w:szCs w:val="24"/>
        </w:rPr>
        <w:t xml:space="preserve">Załącznik nr </w:t>
      </w:r>
      <w:r w:rsidR="00451C41" w:rsidRPr="0024259C">
        <w:rPr>
          <w:rFonts w:ascii="Arial" w:hAnsi="Arial" w:cs="Arial"/>
          <w:sz w:val="24"/>
          <w:szCs w:val="24"/>
        </w:rPr>
        <w:t>5</w:t>
      </w:r>
    </w:p>
    <w:p w14:paraId="4ACC591D" w14:textId="36A9EE8C" w:rsidR="00DF53FB" w:rsidRPr="0024259C" w:rsidRDefault="00DF53FB" w:rsidP="0024259C">
      <w:pPr>
        <w:pStyle w:val="nagowek21"/>
        <w:tabs>
          <w:tab w:val="left" w:pos="851"/>
        </w:tabs>
        <w:spacing w:before="0"/>
        <w:rPr>
          <w:rFonts w:ascii="Arial" w:hAnsi="Arial" w:cs="Arial"/>
          <w:color w:val="000000"/>
          <w:sz w:val="24"/>
          <w:szCs w:val="24"/>
        </w:rPr>
      </w:pPr>
      <w:r w:rsidRPr="0024259C">
        <w:rPr>
          <w:rFonts w:ascii="Arial" w:hAnsi="Arial" w:cs="Arial"/>
          <w:sz w:val="24"/>
          <w:szCs w:val="24"/>
        </w:rPr>
        <w:t xml:space="preserve">Wymagania szczegółowe dla </w:t>
      </w:r>
      <w:r w:rsidR="001A5967" w:rsidRPr="0024259C">
        <w:rPr>
          <w:rFonts w:ascii="Arial" w:hAnsi="Arial" w:cs="Arial"/>
          <w:sz w:val="24"/>
          <w:szCs w:val="24"/>
        </w:rPr>
        <w:t xml:space="preserve">usługi </w:t>
      </w:r>
      <w:r w:rsidR="00451C41" w:rsidRPr="0024259C">
        <w:rPr>
          <w:rFonts w:ascii="Arial" w:hAnsi="Arial" w:cs="Arial"/>
          <w:sz w:val="24"/>
          <w:szCs w:val="24"/>
        </w:rPr>
        <w:t xml:space="preserve">dostępu do Web </w:t>
      </w:r>
      <w:proofErr w:type="spellStart"/>
      <w:r w:rsidR="00451C41" w:rsidRPr="0024259C">
        <w:rPr>
          <w:rFonts w:ascii="Arial" w:hAnsi="Arial" w:cs="Arial"/>
          <w:sz w:val="24"/>
          <w:szCs w:val="24"/>
        </w:rPr>
        <w:t>Service’u</w:t>
      </w:r>
      <w:proofErr w:type="spellEnd"/>
    </w:p>
    <w:p w14:paraId="715BF0AD" w14:textId="74B271BF" w:rsidR="000418AF" w:rsidRPr="0024259C" w:rsidRDefault="000418AF" w:rsidP="0024259C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24259C">
        <w:rPr>
          <w:rFonts w:ascii="Arial" w:hAnsi="Arial" w:cs="Arial"/>
          <w:color w:val="000000"/>
          <w:sz w:val="24"/>
          <w:szCs w:val="24"/>
        </w:rPr>
        <w:t>Zakres usług</w:t>
      </w:r>
    </w:p>
    <w:p w14:paraId="20C63D41" w14:textId="7CD74771" w:rsidR="007B2F85" w:rsidRPr="0024259C" w:rsidRDefault="00EB2D94" w:rsidP="0024259C">
      <w:pPr>
        <w:pStyle w:val="Wcicienormalne"/>
        <w:ind w:left="0"/>
        <w:rPr>
          <w:rFonts w:ascii="Arial" w:hAnsi="Arial" w:cs="Arial"/>
          <w:sz w:val="24"/>
          <w:szCs w:val="24"/>
        </w:rPr>
      </w:pPr>
      <w:r w:rsidRPr="0024259C">
        <w:rPr>
          <w:rFonts w:ascii="Arial" w:hAnsi="Arial" w:cs="Arial"/>
          <w:sz w:val="24"/>
          <w:szCs w:val="24"/>
        </w:rPr>
        <w:t xml:space="preserve">Wykonawca zapewni Zamawiającemu usługę dostępu do Web </w:t>
      </w:r>
      <w:proofErr w:type="spellStart"/>
      <w:r w:rsidRPr="0024259C">
        <w:rPr>
          <w:rFonts w:ascii="Arial" w:hAnsi="Arial" w:cs="Arial"/>
          <w:sz w:val="24"/>
          <w:szCs w:val="24"/>
        </w:rPr>
        <w:t>Service’u</w:t>
      </w:r>
      <w:proofErr w:type="spellEnd"/>
      <w:r w:rsidRPr="0024259C">
        <w:rPr>
          <w:rFonts w:ascii="Arial" w:hAnsi="Arial" w:cs="Arial"/>
          <w:sz w:val="24"/>
          <w:szCs w:val="24"/>
        </w:rPr>
        <w:t xml:space="preserve"> </w:t>
      </w:r>
      <w:r w:rsidR="00AD0A4E" w:rsidRPr="0024259C">
        <w:rPr>
          <w:rFonts w:ascii="Arial" w:hAnsi="Arial" w:cs="Arial"/>
          <w:sz w:val="24"/>
          <w:szCs w:val="24"/>
        </w:rPr>
        <w:t>na</w:t>
      </w:r>
      <w:r w:rsidRPr="0024259C">
        <w:rPr>
          <w:rFonts w:ascii="Arial" w:hAnsi="Arial" w:cs="Arial"/>
          <w:sz w:val="24"/>
          <w:szCs w:val="24"/>
        </w:rPr>
        <w:t xml:space="preserve"> okres 24 miesięcy.</w:t>
      </w:r>
    </w:p>
    <w:p w14:paraId="39BA514C" w14:textId="3CB07DFA" w:rsidR="007B2F85" w:rsidRPr="0024259C" w:rsidRDefault="00451C41" w:rsidP="004274FD">
      <w:pPr>
        <w:pStyle w:val="Akapitzlist10"/>
        <w:numPr>
          <w:ilvl w:val="0"/>
          <w:numId w:val="14"/>
        </w:numPr>
        <w:tabs>
          <w:tab w:val="clear" w:pos="-2484"/>
          <w:tab w:val="num" w:pos="-851"/>
        </w:tabs>
        <w:spacing w:after="0" w:line="240" w:lineRule="auto"/>
        <w:ind w:left="425" w:hanging="425"/>
        <w:rPr>
          <w:rFonts w:ascii="Arial" w:hAnsi="Arial" w:cs="Arial"/>
          <w:szCs w:val="24"/>
        </w:rPr>
      </w:pPr>
      <w:r w:rsidRPr="0024259C">
        <w:rPr>
          <w:rFonts w:ascii="Arial" w:hAnsi="Arial" w:cs="Arial"/>
          <w:szCs w:val="24"/>
        </w:rPr>
        <w:t xml:space="preserve">Wykonawca udzieli Zamawiającemu dostępu do Web </w:t>
      </w:r>
      <w:proofErr w:type="spellStart"/>
      <w:r w:rsidRPr="0024259C">
        <w:rPr>
          <w:rFonts w:ascii="Arial" w:hAnsi="Arial" w:cs="Arial"/>
          <w:szCs w:val="24"/>
        </w:rPr>
        <w:t>Service’u</w:t>
      </w:r>
      <w:proofErr w:type="spellEnd"/>
      <w:r w:rsidRPr="0024259C">
        <w:rPr>
          <w:rFonts w:ascii="Arial" w:hAnsi="Arial" w:cs="Arial"/>
          <w:szCs w:val="24"/>
        </w:rPr>
        <w:t xml:space="preserve">, </w:t>
      </w:r>
      <w:r w:rsidR="007B2F85" w:rsidRPr="0024259C">
        <w:rPr>
          <w:rFonts w:ascii="Arial" w:hAnsi="Arial" w:cs="Arial"/>
          <w:szCs w:val="24"/>
        </w:rPr>
        <w:t>przygotowanego</w:t>
      </w:r>
      <w:r w:rsidR="00BF16FE" w:rsidRPr="0024259C">
        <w:rPr>
          <w:rFonts w:ascii="Arial" w:hAnsi="Arial" w:cs="Arial"/>
          <w:szCs w:val="24"/>
        </w:rPr>
        <w:t xml:space="preserve"> </w:t>
      </w:r>
      <w:r w:rsidR="004274FD">
        <w:rPr>
          <w:rFonts w:ascii="Arial" w:hAnsi="Arial" w:cs="Arial"/>
          <w:szCs w:val="24"/>
        </w:rPr>
        <w:br/>
      </w:r>
      <w:r w:rsidR="00BF16FE" w:rsidRPr="0024259C">
        <w:rPr>
          <w:rFonts w:ascii="Arial" w:hAnsi="Arial" w:cs="Arial"/>
          <w:szCs w:val="24"/>
        </w:rPr>
        <w:t>i zaimplementowanego</w:t>
      </w:r>
      <w:r w:rsidR="007B2F85" w:rsidRPr="0024259C">
        <w:rPr>
          <w:rFonts w:ascii="Arial" w:hAnsi="Arial" w:cs="Arial"/>
          <w:szCs w:val="24"/>
        </w:rPr>
        <w:t xml:space="preserve"> przez Wykonawcę</w:t>
      </w:r>
      <w:r w:rsidR="00BF16FE" w:rsidRPr="0024259C">
        <w:rPr>
          <w:rFonts w:ascii="Arial" w:hAnsi="Arial" w:cs="Arial"/>
          <w:szCs w:val="24"/>
        </w:rPr>
        <w:t>, spełniającego zadania i funkcje</w:t>
      </w:r>
      <w:r w:rsidR="007B2F85" w:rsidRPr="0024259C">
        <w:rPr>
          <w:rFonts w:ascii="Arial" w:hAnsi="Arial" w:cs="Arial"/>
          <w:szCs w:val="24"/>
        </w:rPr>
        <w:t xml:space="preserve"> </w:t>
      </w:r>
      <w:r w:rsidR="00BF16FE" w:rsidRPr="0024259C">
        <w:rPr>
          <w:rFonts w:ascii="Arial" w:hAnsi="Arial" w:cs="Arial"/>
          <w:szCs w:val="24"/>
        </w:rPr>
        <w:t xml:space="preserve">opisane </w:t>
      </w:r>
      <w:r w:rsidR="004274FD">
        <w:rPr>
          <w:rFonts w:ascii="Arial" w:hAnsi="Arial" w:cs="Arial"/>
          <w:szCs w:val="24"/>
        </w:rPr>
        <w:br/>
      </w:r>
      <w:r w:rsidR="00BF16FE" w:rsidRPr="0024259C">
        <w:rPr>
          <w:rFonts w:ascii="Arial" w:hAnsi="Arial" w:cs="Arial"/>
          <w:szCs w:val="24"/>
        </w:rPr>
        <w:t>w</w:t>
      </w:r>
      <w:r w:rsidR="007B2F85" w:rsidRPr="0024259C">
        <w:rPr>
          <w:rFonts w:ascii="Arial" w:hAnsi="Arial" w:cs="Arial"/>
          <w:szCs w:val="24"/>
        </w:rPr>
        <w:t xml:space="preserve"> wymagania</w:t>
      </w:r>
      <w:r w:rsidR="00BF16FE" w:rsidRPr="0024259C">
        <w:rPr>
          <w:rFonts w:ascii="Arial" w:hAnsi="Arial" w:cs="Arial"/>
          <w:szCs w:val="24"/>
        </w:rPr>
        <w:t>ch</w:t>
      </w:r>
      <w:r w:rsidR="007B2F85" w:rsidRPr="0024259C">
        <w:rPr>
          <w:rFonts w:ascii="Arial" w:hAnsi="Arial" w:cs="Arial"/>
          <w:szCs w:val="24"/>
        </w:rPr>
        <w:t xml:space="preserve"> szczegółowy</w:t>
      </w:r>
      <w:r w:rsidR="00BF16FE" w:rsidRPr="0024259C">
        <w:rPr>
          <w:rFonts w:ascii="Arial" w:hAnsi="Arial" w:cs="Arial"/>
          <w:szCs w:val="24"/>
        </w:rPr>
        <w:t>ch</w:t>
      </w:r>
      <w:r w:rsidR="007B2F85" w:rsidRPr="0024259C">
        <w:rPr>
          <w:rFonts w:ascii="Arial" w:hAnsi="Arial" w:cs="Arial"/>
          <w:szCs w:val="24"/>
        </w:rPr>
        <w:t xml:space="preserve"> (Załącznik nr 4).</w:t>
      </w:r>
    </w:p>
    <w:p w14:paraId="09552515" w14:textId="1243CD01" w:rsidR="007B2F85" w:rsidRPr="0024259C" w:rsidRDefault="007B2F85" w:rsidP="004274FD">
      <w:pPr>
        <w:pStyle w:val="Akapitzlist10"/>
        <w:numPr>
          <w:ilvl w:val="0"/>
          <w:numId w:val="14"/>
        </w:numPr>
        <w:tabs>
          <w:tab w:val="clear" w:pos="-2484"/>
          <w:tab w:val="num" w:pos="-851"/>
        </w:tabs>
        <w:spacing w:after="0" w:line="240" w:lineRule="auto"/>
        <w:ind w:left="425" w:hanging="425"/>
        <w:rPr>
          <w:rFonts w:ascii="Arial" w:hAnsi="Arial" w:cs="Arial"/>
          <w:szCs w:val="24"/>
        </w:rPr>
      </w:pPr>
      <w:r w:rsidRPr="0024259C">
        <w:rPr>
          <w:rFonts w:ascii="Arial" w:hAnsi="Arial" w:cs="Arial"/>
          <w:szCs w:val="24"/>
        </w:rPr>
        <w:t xml:space="preserve">Dostęp do Web </w:t>
      </w:r>
      <w:proofErr w:type="spellStart"/>
      <w:r w:rsidRPr="0024259C">
        <w:rPr>
          <w:rFonts w:ascii="Arial" w:hAnsi="Arial" w:cs="Arial"/>
          <w:szCs w:val="24"/>
        </w:rPr>
        <w:t>Service’u</w:t>
      </w:r>
      <w:proofErr w:type="spellEnd"/>
      <w:r w:rsidRPr="0024259C">
        <w:rPr>
          <w:rFonts w:ascii="Arial" w:hAnsi="Arial" w:cs="Arial"/>
          <w:szCs w:val="24"/>
        </w:rPr>
        <w:t xml:space="preserve"> musi być zapewniony z poziomu przeglądarki stron internetowych WWW, bez konieczności instalacji jakichkolwiek dodatkowych komponentów na komputerach Zamawiającego.</w:t>
      </w:r>
      <w:r w:rsidR="000418AF" w:rsidRPr="0024259C">
        <w:rPr>
          <w:rFonts w:ascii="Arial" w:hAnsi="Arial" w:cs="Arial"/>
          <w:szCs w:val="24"/>
        </w:rPr>
        <w:t xml:space="preserve"> Zamawiający jednocześnie informuje Wykonawcę, iż dysponuje powszechnie stosowanymi komputerami PC z systemem operacyjnym Windows 10 i 11.</w:t>
      </w:r>
    </w:p>
    <w:p w14:paraId="08B18462" w14:textId="01AB1A73" w:rsidR="007B2F85" w:rsidRPr="0024259C" w:rsidRDefault="007B2F85" w:rsidP="004274FD">
      <w:pPr>
        <w:pStyle w:val="Akapitzlist10"/>
        <w:numPr>
          <w:ilvl w:val="0"/>
          <w:numId w:val="14"/>
        </w:numPr>
        <w:tabs>
          <w:tab w:val="clear" w:pos="-2484"/>
          <w:tab w:val="num" w:pos="-851"/>
        </w:tabs>
        <w:spacing w:after="0" w:line="240" w:lineRule="auto"/>
        <w:ind w:left="425" w:hanging="425"/>
        <w:rPr>
          <w:rFonts w:ascii="Arial" w:hAnsi="Arial" w:cs="Arial"/>
          <w:szCs w:val="24"/>
        </w:rPr>
      </w:pPr>
      <w:r w:rsidRPr="004274FD">
        <w:rPr>
          <w:rFonts w:ascii="Arial" w:hAnsi="Arial" w:cs="Arial"/>
          <w:szCs w:val="24"/>
        </w:rPr>
        <w:t xml:space="preserve">Wykonawca przekaże Zamawiającemu adres WWW umożliwiający dostęp do Web </w:t>
      </w:r>
      <w:proofErr w:type="spellStart"/>
      <w:r w:rsidRPr="004274FD">
        <w:rPr>
          <w:rFonts w:ascii="Arial" w:hAnsi="Arial" w:cs="Arial"/>
          <w:szCs w:val="24"/>
        </w:rPr>
        <w:t>Service’u</w:t>
      </w:r>
      <w:proofErr w:type="spellEnd"/>
      <w:r w:rsidRPr="004274FD">
        <w:rPr>
          <w:rFonts w:ascii="Arial" w:hAnsi="Arial" w:cs="Arial"/>
          <w:szCs w:val="24"/>
        </w:rPr>
        <w:t xml:space="preserve"> za pomocą przeglądarki internetowej.</w:t>
      </w:r>
    </w:p>
    <w:p w14:paraId="30458CD2" w14:textId="77777777" w:rsidR="007B2F85" w:rsidRPr="0024259C" w:rsidRDefault="007B2F85" w:rsidP="004274FD">
      <w:pPr>
        <w:pStyle w:val="Akapitzlist10"/>
        <w:numPr>
          <w:ilvl w:val="0"/>
          <w:numId w:val="14"/>
        </w:numPr>
        <w:tabs>
          <w:tab w:val="clear" w:pos="-2484"/>
          <w:tab w:val="num" w:pos="-851"/>
        </w:tabs>
        <w:spacing w:after="0" w:line="240" w:lineRule="auto"/>
        <w:ind w:left="425" w:hanging="425"/>
        <w:rPr>
          <w:rFonts w:ascii="Arial" w:hAnsi="Arial" w:cs="Arial"/>
          <w:szCs w:val="24"/>
        </w:rPr>
      </w:pPr>
      <w:r w:rsidRPr="004274FD">
        <w:rPr>
          <w:rFonts w:ascii="Arial" w:hAnsi="Arial" w:cs="Arial"/>
          <w:szCs w:val="24"/>
        </w:rPr>
        <w:t xml:space="preserve">Wykonawca przekaże Zamawiającemu wszelkie dane dostępowe umożliwiające administrowanie i korzystanie z Web </w:t>
      </w:r>
      <w:proofErr w:type="spellStart"/>
      <w:r w:rsidRPr="004274FD">
        <w:rPr>
          <w:rFonts w:ascii="Arial" w:hAnsi="Arial" w:cs="Arial"/>
          <w:szCs w:val="24"/>
        </w:rPr>
        <w:t>Service’u</w:t>
      </w:r>
      <w:proofErr w:type="spellEnd"/>
      <w:r w:rsidRPr="004274FD">
        <w:rPr>
          <w:rFonts w:ascii="Arial" w:hAnsi="Arial" w:cs="Arial"/>
          <w:szCs w:val="24"/>
        </w:rPr>
        <w:t xml:space="preserve">. </w:t>
      </w:r>
      <w:bookmarkStart w:id="0" w:name="_Hlk215216349"/>
      <w:r w:rsidRPr="004274FD">
        <w:rPr>
          <w:rFonts w:ascii="Arial" w:hAnsi="Arial" w:cs="Arial"/>
          <w:szCs w:val="24"/>
        </w:rPr>
        <w:t xml:space="preserve">Dostęp do Web </w:t>
      </w:r>
      <w:proofErr w:type="spellStart"/>
      <w:r w:rsidRPr="004274FD">
        <w:rPr>
          <w:rFonts w:ascii="Arial" w:hAnsi="Arial" w:cs="Arial"/>
          <w:szCs w:val="24"/>
        </w:rPr>
        <w:t>Service’u</w:t>
      </w:r>
      <w:proofErr w:type="spellEnd"/>
      <w:r w:rsidRPr="004274FD">
        <w:rPr>
          <w:rFonts w:ascii="Arial" w:hAnsi="Arial" w:cs="Arial"/>
          <w:szCs w:val="24"/>
        </w:rPr>
        <w:t xml:space="preserve"> musi być autoryzowany za pomocą nazwy operatora (loginu) i hasła oraz zabezpieczony certyfikatem SSL.</w:t>
      </w:r>
    </w:p>
    <w:bookmarkEnd w:id="0"/>
    <w:p w14:paraId="0EEBD5E8" w14:textId="6473B38F" w:rsidR="00C101AF" w:rsidRPr="0024259C" w:rsidRDefault="00C101AF" w:rsidP="004274FD">
      <w:pPr>
        <w:pStyle w:val="Akapitzlist10"/>
        <w:numPr>
          <w:ilvl w:val="0"/>
          <w:numId w:val="14"/>
        </w:numPr>
        <w:tabs>
          <w:tab w:val="clear" w:pos="-2484"/>
          <w:tab w:val="num" w:pos="-851"/>
        </w:tabs>
        <w:spacing w:after="0" w:line="240" w:lineRule="auto"/>
        <w:ind w:left="425" w:hanging="425"/>
        <w:rPr>
          <w:rFonts w:ascii="Arial" w:hAnsi="Arial" w:cs="Arial"/>
          <w:szCs w:val="24"/>
        </w:rPr>
      </w:pPr>
      <w:r w:rsidRPr="004274FD">
        <w:rPr>
          <w:rFonts w:ascii="Arial" w:hAnsi="Arial" w:cs="Arial"/>
          <w:szCs w:val="24"/>
        </w:rPr>
        <w:t xml:space="preserve">Wykonawca udzieli Zamawiającemu dostępu do </w:t>
      </w:r>
      <w:r w:rsidRPr="0024259C">
        <w:rPr>
          <w:rFonts w:ascii="Arial" w:hAnsi="Arial" w:cs="Arial"/>
          <w:szCs w:val="24"/>
        </w:rPr>
        <w:t xml:space="preserve">Web </w:t>
      </w:r>
      <w:proofErr w:type="spellStart"/>
      <w:r w:rsidRPr="0024259C">
        <w:rPr>
          <w:rFonts w:ascii="Arial" w:hAnsi="Arial" w:cs="Arial"/>
          <w:szCs w:val="24"/>
        </w:rPr>
        <w:t>Service’u</w:t>
      </w:r>
      <w:proofErr w:type="spellEnd"/>
      <w:r w:rsidRPr="0024259C">
        <w:rPr>
          <w:rFonts w:ascii="Arial" w:hAnsi="Arial" w:cs="Arial"/>
          <w:szCs w:val="24"/>
        </w:rPr>
        <w:t xml:space="preserve"> dla 6 operatorów/ użytkowników.</w:t>
      </w:r>
    </w:p>
    <w:p w14:paraId="30B00A4C" w14:textId="189807CB" w:rsidR="00701D59" w:rsidRPr="0024259C" w:rsidRDefault="007B2F85" w:rsidP="004274FD">
      <w:pPr>
        <w:pStyle w:val="Akapitzlist10"/>
        <w:numPr>
          <w:ilvl w:val="0"/>
          <w:numId w:val="14"/>
        </w:numPr>
        <w:tabs>
          <w:tab w:val="clear" w:pos="-2484"/>
          <w:tab w:val="num" w:pos="-851"/>
        </w:tabs>
        <w:spacing w:after="0" w:line="240" w:lineRule="auto"/>
        <w:ind w:left="425" w:hanging="425"/>
        <w:rPr>
          <w:rFonts w:ascii="Arial" w:hAnsi="Arial" w:cs="Arial"/>
          <w:szCs w:val="24"/>
        </w:rPr>
      </w:pPr>
      <w:r w:rsidRPr="0024259C">
        <w:rPr>
          <w:rFonts w:ascii="Arial" w:hAnsi="Arial" w:cs="Arial"/>
          <w:szCs w:val="24"/>
        </w:rPr>
        <w:t xml:space="preserve">Dostęp do Web </w:t>
      </w:r>
      <w:proofErr w:type="spellStart"/>
      <w:r w:rsidRPr="0024259C">
        <w:rPr>
          <w:rFonts w:ascii="Arial" w:hAnsi="Arial" w:cs="Arial"/>
          <w:szCs w:val="24"/>
        </w:rPr>
        <w:t>Service’u</w:t>
      </w:r>
      <w:proofErr w:type="spellEnd"/>
      <w:r w:rsidRPr="0024259C">
        <w:rPr>
          <w:rFonts w:ascii="Arial" w:hAnsi="Arial" w:cs="Arial"/>
          <w:szCs w:val="24"/>
        </w:rPr>
        <w:t xml:space="preserve"> obejmować </w:t>
      </w:r>
      <w:r w:rsidR="000E34F1" w:rsidRPr="0024259C">
        <w:rPr>
          <w:rFonts w:ascii="Arial" w:hAnsi="Arial" w:cs="Arial"/>
          <w:szCs w:val="24"/>
        </w:rPr>
        <w:t xml:space="preserve">będzie nie </w:t>
      </w:r>
      <w:r w:rsidRPr="0024259C">
        <w:rPr>
          <w:rFonts w:ascii="Arial" w:hAnsi="Arial" w:cs="Arial"/>
          <w:szCs w:val="24"/>
        </w:rPr>
        <w:t>więcej niż 10 aktywnych stacji pomiarowych oraz dostęp do danych archiwalnych</w:t>
      </w:r>
      <w:r w:rsidR="000E34F1" w:rsidRPr="0024259C">
        <w:rPr>
          <w:rFonts w:ascii="Arial" w:hAnsi="Arial" w:cs="Arial"/>
          <w:szCs w:val="24"/>
        </w:rPr>
        <w:t>,</w:t>
      </w:r>
      <w:r w:rsidRPr="0024259C">
        <w:rPr>
          <w:rFonts w:ascii="Arial" w:hAnsi="Arial" w:cs="Arial"/>
          <w:szCs w:val="24"/>
        </w:rPr>
        <w:t xml:space="preserve"> </w:t>
      </w:r>
      <w:r w:rsidR="000E34F1" w:rsidRPr="0024259C">
        <w:rPr>
          <w:rFonts w:ascii="Arial" w:hAnsi="Arial" w:cs="Arial"/>
          <w:szCs w:val="24"/>
        </w:rPr>
        <w:t>p</w:t>
      </w:r>
      <w:r w:rsidRPr="0024259C">
        <w:rPr>
          <w:rFonts w:ascii="Arial" w:hAnsi="Arial" w:cs="Arial"/>
          <w:szCs w:val="24"/>
        </w:rPr>
        <w:t>rzy czym:</w:t>
      </w:r>
    </w:p>
    <w:p w14:paraId="1DE9AA66" w14:textId="77777777" w:rsidR="00701D59" w:rsidRPr="0024259C" w:rsidRDefault="00701D59" w:rsidP="004274FD">
      <w:pPr>
        <w:pStyle w:val="Akapitzlist10"/>
        <w:numPr>
          <w:ilvl w:val="1"/>
          <w:numId w:val="6"/>
        </w:numPr>
        <w:tabs>
          <w:tab w:val="clear" w:pos="0"/>
          <w:tab w:val="num" w:pos="-348"/>
        </w:tabs>
        <w:spacing w:after="0" w:line="240" w:lineRule="auto"/>
        <w:ind w:left="709" w:hanging="283"/>
        <w:rPr>
          <w:rFonts w:ascii="Arial" w:hAnsi="Arial" w:cs="Arial"/>
          <w:color w:val="000000"/>
          <w:szCs w:val="24"/>
        </w:rPr>
      </w:pPr>
      <w:r w:rsidRPr="0024259C">
        <w:rPr>
          <w:rFonts w:ascii="Arial" w:hAnsi="Arial" w:cs="Arial"/>
          <w:color w:val="000000"/>
          <w:szCs w:val="24"/>
        </w:rPr>
        <w:t xml:space="preserve">aktywne stacje pomiarowe – stacje pomiarowe związane z aktualnie prowadzoną kampanią pomiarową. Dane pomiarowe i sygnały o pracy urządzeń są na bieżąco przesyłane do systemu gromadzenia danych pomiarowych (transmisja danych GSM odbywa się). Zapewniona jest pełna funkcjonalność Web </w:t>
      </w:r>
      <w:proofErr w:type="spellStart"/>
      <w:r w:rsidRPr="0024259C">
        <w:rPr>
          <w:rFonts w:ascii="Arial" w:hAnsi="Arial" w:cs="Arial"/>
          <w:color w:val="000000"/>
          <w:szCs w:val="24"/>
        </w:rPr>
        <w:t>Service’u</w:t>
      </w:r>
      <w:proofErr w:type="spellEnd"/>
      <w:r w:rsidRPr="0024259C">
        <w:rPr>
          <w:rFonts w:ascii="Arial" w:hAnsi="Arial" w:cs="Arial"/>
          <w:color w:val="000000"/>
          <w:szCs w:val="24"/>
        </w:rPr>
        <w:t>, zarządzanie stacjami pomiarowymi, możliwość konfiguracji zdalnej urządzeń pomiarowych, układów rejestrujących i telemetrycznych.</w:t>
      </w:r>
    </w:p>
    <w:p w14:paraId="283AC02E" w14:textId="77777777" w:rsidR="00701D59" w:rsidRPr="0024259C" w:rsidRDefault="00701D59" w:rsidP="004274FD">
      <w:pPr>
        <w:pStyle w:val="Akapitzlist10"/>
        <w:numPr>
          <w:ilvl w:val="1"/>
          <w:numId w:val="6"/>
        </w:numPr>
        <w:tabs>
          <w:tab w:val="clear" w:pos="0"/>
          <w:tab w:val="num" w:pos="-348"/>
        </w:tabs>
        <w:spacing w:after="0" w:line="240" w:lineRule="auto"/>
        <w:ind w:left="709" w:hanging="283"/>
        <w:rPr>
          <w:rFonts w:ascii="Arial" w:hAnsi="Arial" w:cs="Arial"/>
          <w:color w:val="000000"/>
          <w:szCs w:val="24"/>
        </w:rPr>
      </w:pPr>
      <w:r w:rsidRPr="0024259C">
        <w:rPr>
          <w:rFonts w:ascii="Arial" w:hAnsi="Arial" w:cs="Arial"/>
          <w:color w:val="000000"/>
          <w:szCs w:val="24"/>
        </w:rPr>
        <w:t>dane archiwalne – dane pochodzące z wcześniej prowadzonych kampanii pomiarowych dla lokalizacji, w której umieszczona była stacja pomiarowa (transmisja danych GSM nie odbywa się). Zapewniona jest możliwość przeglądania, wizualizowania, eksportowania i usuwania zgromadzonych danych.</w:t>
      </w:r>
    </w:p>
    <w:p w14:paraId="5C90087D" w14:textId="14DB9C2D" w:rsidR="007B2F85" w:rsidRPr="0024259C" w:rsidRDefault="007B2F85" w:rsidP="004274FD">
      <w:pPr>
        <w:pStyle w:val="Akapitzlist10"/>
        <w:numPr>
          <w:ilvl w:val="0"/>
          <w:numId w:val="14"/>
        </w:numPr>
        <w:tabs>
          <w:tab w:val="clear" w:pos="-2484"/>
          <w:tab w:val="num" w:pos="-851"/>
        </w:tabs>
        <w:spacing w:after="0" w:line="240" w:lineRule="auto"/>
        <w:ind w:left="425" w:hanging="425"/>
        <w:rPr>
          <w:rFonts w:ascii="Arial" w:hAnsi="Arial" w:cs="Arial"/>
          <w:szCs w:val="24"/>
        </w:rPr>
      </w:pPr>
      <w:r w:rsidRPr="0024259C">
        <w:rPr>
          <w:rFonts w:ascii="Arial" w:hAnsi="Arial" w:cs="Arial"/>
          <w:szCs w:val="24"/>
        </w:rPr>
        <w:t xml:space="preserve">W ramach udzielonego dostępu do Web </w:t>
      </w:r>
      <w:proofErr w:type="spellStart"/>
      <w:r w:rsidRPr="0024259C">
        <w:rPr>
          <w:rFonts w:ascii="Arial" w:hAnsi="Arial" w:cs="Arial"/>
          <w:szCs w:val="24"/>
        </w:rPr>
        <w:t>Service’u</w:t>
      </w:r>
      <w:proofErr w:type="spellEnd"/>
      <w:r w:rsidRPr="0024259C">
        <w:rPr>
          <w:rFonts w:ascii="Arial" w:hAnsi="Arial" w:cs="Arial"/>
          <w:szCs w:val="24"/>
        </w:rPr>
        <w:t xml:space="preserve"> Zamawiający będzie posiadał nieograniczoną możliwość zarządzania stacjami pomiarowymi zapisanymi w systemie gromadzenia danych pomiarowych, polegającą na dodawaniu nowych stacji pomiarowych, zmianie lokalizacji stacji pomiarowych, usuwaniu stacji pomiarowych, </w:t>
      </w:r>
      <w:bookmarkStart w:id="1" w:name="_Hlk210987495"/>
      <w:r w:rsidRPr="0024259C">
        <w:rPr>
          <w:rFonts w:ascii="Arial" w:hAnsi="Arial" w:cs="Arial"/>
          <w:szCs w:val="24"/>
        </w:rPr>
        <w:t>zamianie aktywnej stacji pomiarowej na nieaktywną</w:t>
      </w:r>
      <w:bookmarkEnd w:id="1"/>
      <w:r w:rsidRPr="0024259C">
        <w:rPr>
          <w:rFonts w:ascii="Arial" w:hAnsi="Arial" w:cs="Arial"/>
          <w:szCs w:val="24"/>
        </w:rPr>
        <w:t xml:space="preserve"> (należącą do danych archiwalnych). Wymagane jest</w:t>
      </w:r>
      <w:r w:rsidR="004274FD">
        <w:rPr>
          <w:rFonts w:ascii="Arial" w:hAnsi="Arial" w:cs="Arial"/>
          <w:szCs w:val="24"/>
        </w:rPr>
        <w:t>,</w:t>
      </w:r>
      <w:r w:rsidRPr="0024259C">
        <w:rPr>
          <w:rFonts w:ascii="Arial" w:hAnsi="Arial" w:cs="Arial"/>
          <w:szCs w:val="24"/>
        </w:rPr>
        <w:t xml:space="preserve"> aby opisane możliwości zarządzania stacjami pomiarowymi dostępne były do samodzielnego wykonania przez Zamawiającego w Web Service bez konieczności zwracania się do Wykonawcy lub autora Web </w:t>
      </w:r>
      <w:proofErr w:type="spellStart"/>
      <w:r w:rsidRPr="0024259C">
        <w:rPr>
          <w:rFonts w:ascii="Arial" w:hAnsi="Arial" w:cs="Arial"/>
          <w:szCs w:val="24"/>
        </w:rPr>
        <w:t>Service’u</w:t>
      </w:r>
      <w:proofErr w:type="spellEnd"/>
      <w:r w:rsidRPr="0024259C">
        <w:rPr>
          <w:rFonts w:ascii="Arial" w:hAnsi="Arial" w:cs="Arial"/>
          <w:szCs w:val="24"/>
        </w:rPr>
        <w:t>.</w:t>
      </w:r>
      <w:bookmarkStart w:id="2" w:name="_Hlk211502452"/>
    </w:p>
    <w:p w14:paraId="5B15F58F" w14:textId="3F077A4F" w:rsidR="007B2F85" w:rsidRPr="0024259C" w:rsidRDefault="007B2F85" w:rsidP="004274FD">
      <w:pPr>
        <w:pStyle w:val="Akapitzlist10"/>
        <w:numPr>
          <w:ilvl w:val="0"/>
          <w:numId w:val="14"/>
        </w:numPr>
        <w:tabs>
          <w:tab w:val="clear" w:pos="-2484"/>
          <w:tab w:val="num" w:pos="-851"/>
        </w:tabs>
        <w:spacing w:after="0" w:line="240" w:lineRule="auto"/>
        <w:ind w:left="425" w:hanging="425"/>
        <w:rPr>
          <w:rFonts w:ascii="Arial" w:hAnsi="Arial" w:cs="Arial"/>
          <w:szCs w:val="24"/>
        </w:rPr>
      </w:pPr>
      <w:r w:rsidRPr="0024259C">
        <w:rPr>
          <w:rFonts w:ascii="Arial" w:hAnsi="Arial" w:cs="Arial"/>
          <w:szCs w:val="24"/>
        </w:rPr>
        <w:t xml:space="preserve">W ramach udzielonego dostępu do Web </w:t>
      </w:r>
      <w:proofErr w:type="spellStart"/>
      <w:r w:rsidRPr="0024259C">
        <w:rPr>
          <w:rFonts w:ascii="Arial" w:hAnsi="Arial" w:cs="Arial"/>
          <w:szCs w:val="24"/>
        </w:rPr>
        <w:t>Service’u</w:t>
      </w:r>
      <w:proofErr w:type="spellEnd"/>
      <w:r w:rsidRPr="0024259C">
        <w:rPr>
          <w:rFonts w:ascii="Arial" w:hAnsi="Arial" w:cs="Arial"/>
          <w:szCs w:val="24"/>
        </w:rPr>
        <w:t xml:space="preserve"> Zamawiający będzie posiadał</w:t>
      </w:r>
      <w:r w:rsidRPr="0024259C">
        <w:rPr>
          <w:rFonts w:ascii="Arial" w:hAnsi="Arial" w:cs="Arial"/>
          <w:color w:val="000000"/>
          <w:szCs w:val="24"/>
        </w:rPr>
        <w:t xml:space="preserve"> nieograniczoną możliwość monitoringu stanu pracy urządzeń oraz </w:t>
      </w:r>
      <w:r w:rsidR="00701D59" w:rsidRPr="0024259C">
        <w:rPr>
          <w:rFonts w:ascii="Arial" w:hAnsi="Arial" w:cs="Arial"/>
          <w:color w:val="000000"/>
          <w:szCs w:val="24"/>
        </w:rPr>
        <w:t>ich konfiguracji zdalnej w zakresie zmiany zakresów pomiarowych, progów alarmowych, stałych czasowych, częstotliwości wykonywania pomiarów oraz częstotliwości przesyłania danych do serwera systemu</w:t>
      </w:r>
      <w:r w:rsidRPr="0024259C">
        <w:rPr>
          <w:rFonts w:ascii="Arial" w:hAnsi="Arial" w:cs="Arial"/>
          <w:color w:val="000000"/>
          <w:szCs w:val="24"/>
        </w:rPr>
        <w:t>.</w:t>
      </w:r>
      <w:bookmarkStart w:id="3" w:name="_Hlk210994139"/>
      <w:bookmarkEnd w:id="2"/>
    </w:p>
    <w:p w14:paraId="2D5700A1" w14:textId="2D464A42" w:rsidR="007B2F85" w:rsidRPr="0024259C" w:rsidRDefault="007B2F85" w:rsidP="004274FD">
      <w:pPr>
        <w:pStyle w:val="Akapitzlist10"/>
        <w:numPr>
          <w:ilvl w:val="0"/>
          <w:numId w:val="14"/>
        </w:numPr>
        <w:tabs>
          <w:tab w:val="clear" w:pos="-2484"/>
          <w:tab w:val="num" w:pos="-851"/>
        </w:tabs>
        <w:spacing w:after="0" w:line="240" w:lineRule="auto"/>
        <w:ind w:left="425" w:hanging="425"/>
        <w:rPr>
          <w:rFonts w:ascii="Arial" w:hAnsi="Arial" w:cs="Arial"/>
          <w:szCs w:val="24"/>
        </w:rPr>
      </w:pPr>
      <w:r w:rsidRPr="0024259C">
        <w:rPr>
          <w:rFonts w:ascii="Arial" w:hAnsi="Arial" w:cs="Arial"/>
          <w:szCs w:val="24"/>
        </w:rPr>
        <w:t xml:space="preserve">W ramach udzielonego dostępu do Web </w:t>
      </w:r>
      <w:proofErr w:type="spellStart"/>
      <w:r w:rsidRPr="0024259C">
        <w:rPr>
          <w:rFonts w:ascii="Arial" w:hAnsi="Arial" w:cs="Arial"/>
          <w:szCs w:val="24"/>
        </w:rPr>
        <w:t>Service’u</w:t>
      </w:r>
      <w:proofErr w:type="spellEnd"/>
      <w:r w:rsidRPr="0024259C">
        <w:rPr>
          <w:rFonts w:ascii="Arial" w:hAnsi="Arial" w:cs="Arial"/>
          <w:szCs w:val="24"/>
        </w:rPr>
        <w:t xml:space="preserve"> Zamawiający będzie posiadał</w:t>
      </w:r>
      <w:r w:rsidRPr="0024259C">
        <w:rPr>
          <w:rFonts w:ascii="Arial" w:hAnsi="Arial" w:cs="Arial"/>
          <w:color w:val="000000"/>
          <w:szCs w:val="24"/>
        </w:rPr>
        <w:t xml:space="preserve"> nieograniczoną możliwość dostępu </w:t>
      </w:r>
      <w:r w:rsidR="00701D59" w:rsidRPr="0024259C">
        <w:rPr>
          <w:rFonts w:ascii="Arial" w:hAnsi="Arial" w:cs="Arial"/>
          <w:color w:val="000000"/>
          <w:szCs w:val="24"/>
        </w:rPr>
        <w:t xml:space="preserve">do danych pomiarowych z </w:t>
      </w:r>
      <w:r w:rsidR="00701D59" w:rsidRPr="0024259C">
        <w:rPr>
          <w:rFonts w:ascii="Arial" w:hAnsi="Arial" w:cs="Arial"/>
          <w:szCs w:val="24"/>
        </w:rPr>
        <w:t xml:space="preserve">aktywnych stacji pomiarowych oraz danych archiwalnych, </w:t>
      </w:r>
      <w:r w:rsidR="00701D59" w:rsidRPr="0024259C">
        <w:rPr>
          <w:rFonts w:ascii="Arial" w:hAnsi="Arial" w:cs="Arial"/>
          <w:color w:val="000000"/>
          <w:szCs w:val="24"/>
        </w:rPr>
        <w:t xml:space="preserve">ich przeglądania, wizualizowania </w:t>
      </w:r>
      <w:r w:rsidR="004274FD">
        <w:rPr>
          <w:rFonts w:ascii="Arial" w:hAnsi="Arial" w:cs="Arial"/>
          <w:color w:val="000000"/>
          <w:szCs w:val="24"/>
        </w:rPr>
        <w:br/>
      </w:r>
      <w:r w:rsidR="00701D59" w:rsidRPr="0024259C">
        <w:rPr>
          <w:rFonts w:ascii="Arial" w:hAnsi="Arial" w:cs="Arial"/>
          <w:color w:val="000000"/>
          <w:szCs w:val="24"/>
        </w:rPr>
        <w:t>i eksportowania</w:t>
      </w:r>
      <w:r w:rsidRPr="0024259C">
        <w:rPr>
          <w:rFonts w:ascii="Arial" w:hAnsi="Arial" w:cs="Arial"/>
          <w:color w:val="000000"/>
          <w:szCs w:val="24"/>
        </w:rPr>
        <w:t>.</w:t>
      </w:r>
      <w:bookmarkEnd w:id="3"/>
    </w:p>
    <w:p w14:paraId="697A7EF6" w14:textId="7C9B85D0" w:rsidR="00451C41" w:rsidRPr="0024259C" w:rsidRDefault="007B2F85" w:rsidP="004274FD">
      <w:pPr>
        <w:pStyle w:val="Akapitzlist10"/>
        <w:numPr>
          <w:ilvl w:val="0"/>
          <w:numId w:val="14"/>
        </w:numPr>
        <w:tabs>
          <w:tab w:val="clear" w:pos="-2484"/>
          <w:tab w:val="num" w:pos="-851"/>
        </w:tabs>
        <w:spacing w:after="0" w:line="240" w:lineRule="auto"/>
        <w:ind w:left="425" w:hanging="425"/>
        <w:rPr>
          <w:rFonts w:ascii="Arial" w:hAnsi="Arial" w:cs="Arial"/>
          <w:szCs w:val="24"/>
        </w:rPr>
      </w:pPr>
      <w:r w:rsidRPr="0024259C">
        <w:rPr>
          <w:rFonts w:ascii="Arial" w:hAnsi="Arial" w:cs="Arial"/>
          <w:color w:val="000000"/>
          <w:szCs w:val="24"/>
        </w:rPr>
        <w:lastRenderedPageBreak/>
        <w:t xml:space="preserve">Dostęp do konfiguracji urządzeń pomiarowych, układów rejestrujących </w:t>
      </w:r>
      <w:r w:rsidR="004274FD">
        <w:rPr>
          <w:rFonts w:ascii="Arial" w:hAnsi="Arial" w:cs="Arial"/>
          <w:color w:val="000000"/>
          <w:szCs w:val="24"/>
        </w:rPr>
        <w:br/>
      </w:r>
      <w:r w:rsidRPr="0024259C">
        <w:rPr>
          <w:rFonts w:ascii="Arial" w:hAnsi="Arial" w:cs="Arial"/>
          <w:color w:val="000000"/>
          <w:szCs w:val="24"/>
        </w:rPr>
        <w:t>i telemetrycznych nie może być zabezpieczony hasłem nieujawnionym Zamawiającemu.</w:t>
      </w:r>
    </w:p>
    <w:sectPr w:rsidR="00451C41" w:rsidRPr="0024259C" w:rsidSect="006F42AA">
      <w:headerReference w:type="default" r:id="rId7"/>
      <w:footerReference w:type="even" r:id="rId8"/>
      <w:footerReference w:type="default" r:id="rId9"/>
      <w:pgSz w:w="11906" w:h="16838" w:code="9"/>
      <w:pgMar w:top="1134" w:right="851" w:bottom="851" w:left="1418" w:header="709" w:footer="28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8F231" w14:textId="77777777" w:rsidR="00CF0B3D" w:rsidRDefault="00CF0B3D">
      <w:r>
        <w:separator/>
      </w:r>
    </w:p>
  </w:endnote>
  <w:endnote w:type="continuationSeparator" w:id="0">
    <w:p w14:paraId="0EE542CB" w14:textId="77777777" w:rsidR="00CF0B3D" w:rsidRDefault="00CF0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Switzerland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E+H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imes Roman">
    <w:altName w:val="Times New Roman"/>
    <w:panose1 w:val="02020603050405020304"/>
    <w:charset w:val="00"/>
    <w:family w:val="roman"/>
    <w:pitch w:val="default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85E9B" w14:textId="389E53FB" w:rsidR="00183333" w:rsidRDefault="00DF53FB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8584565" distR="8584565" simplePos="0" relativeHeight="251659264" behindDoc="0" locked="0" layoutInCell="1" allowOverlap="1" wp14:anchorId="10586545" wp14:editId="0CD3E900">
              <wp:simplePos x="0" y="0"/>
              <wp:positionH relativeFrom="page">
                <wp:posOffset>6711315</wp:posOffset>
              </wp:positionH>
              <wp:positionV relativeFrom="paragraph">
                <wp:posOffset>635</wp:posOffset>
              </wp:positionV>
              <wp:extent cx="317500" cy="152400"/>
              <wp:effectExtent l="0" t="635" r="635" b="0"/>
              <wp:wrapSquare wrapText="largest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500" cy="15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1D3AC" w14:textId="77777777" w:rsidR="00183333" w:rsidRDefault="00000000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8654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528.45pt;margin-top:.05pt;width:25pt;height:12pt;z-index:251659264;visibility:visible;mso-wrap-style:square;mso-width-percent:0;mso-height-percent:0;mso-wrap-distance-left:675.95pt;mso-wrap-distance-top:0;mso-wrap-distance-right:675.9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" stroked="f">
              <v:textbox inset="0,0,0,0">
                <w:txbxContent>
                  <w:p w14:paraId="2A31D3AC" w14:textId="77777777" w:rsidR="00183333" w:rsidRDefault="00000000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2A923CFF" w14:textId="77777777" w:rsidR="00183333" w:rsidRDefault="0018333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A8E" w14:textId="77777777" w:rsidR="00183333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1B1BF60D" w14:textId="77777777" w:rsidR="00183333" w:rsidRDefault="001833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9F636" w14:textId="77777777" w:rsidR="00CF0B3D" w:rsidRDefault="00CF0B3D">
      <w:r>
        <w:separator/>
      </w:r>
    </w:p>
  </w:footnote>
  <w:footnote w:type="continuationSeparator" w:id="0">
    <w:p w14:paraId="6C1ACF39" w14:textId="77777777" w:rsidR="00CF0B3D" w:rsidRDefault="00CF0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22B86" w14:textId="77777777" w:rsidR="00183333" w:rsidRPr="00F214F0" w:rsidRDefault="00183333" w:rsidP="00F214F0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b w:val="0"/>
        <w:sz w:val="22"/>
        <w:szCs w:val="22"/>
        <w:lang w:val="pl-PL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2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color w:val="0000FF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6" w:hanging="576"/>
      </w:pPr>
      <w:rPr>
        <w:rFonts w:cs="Tahom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6680A130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color w:val="0000FF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12" w:hanging="720"/>
      </w:pPr>
      <w:rPr>
        <w:rFonts w:cs="Tahom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ascii="Tahoma" w:hAnsi="Tahoma" w:cs="Tahoma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456" w:hanging="108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608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4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52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04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856" w:hanging="252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  <w:sz w:val="18"/>
        <w:szCs w:val="18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ahoma"/>
        <w:b w:val="0"/>
        <w:szCs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ymbol"/>
        <w:sz w:val="18"/>
        <w:szCs w:val="18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ahoma"/>
        <w:b w:val="0"/>
        <w:szCs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ymbol"/>
        <w:sz w:val="18"/>
        <w:szCs w:val="18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ahoma"/>
        <w:b w:val="0"/>
        <w:szCs w:val="22"/>
      </w:rPr>
    </w:lvl>
  </w:abstractNum>
  <w:abstractNum w:abstractNumId="4" w15:restartNumberingAfterBreak="0">
    <w:nsid w:val="00000006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5" w15:restartNumberingAfterBreak="0">
    <w:nsid w:val="00000007"/>
    <w:multiLevelType w:val="multilevel"/>
    <w:tmpl w:val="AF004A12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146" w:hanging="360"/>
      </w:pPr>
      <w:rPr>
        <w:rFonts w:ascii="Wingdings" w:hAnsi="Wingdings" w:cs="Wingdings"/>
        <w:vertAlign w:val="superscrip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  <w:vertAlign w:val="superscrip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  <w:vertAlign w:val="superscrip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  <w:vertAlign w:val="superscript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Wingdings"/>
        <w:szCs w:val="22"/>
        <w:vertAlign w:val="superscrip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6" w:hanging="360"/>
      </w:pPr>
      <w:rPr>
        <w:rFonts w:ascii="Courier New" w:hAnsi="Courier New" w:cs="Wingdings"/>
        <w:szCs w:val="22"/>
        <w:vertAlign w:val="superscrip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6" w:hanging="360"/>
      </w:pPr>
      <w:rPr>
        <w:rFonts w:ascii="Courier New" w:hAnsi="Courier New" w:cs="Wingdings"/>
        <w:szCs w:val="22"/>
        <w:vertAlign w:val="superscrip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6" w:hanging="360"/>
      </w:pPr>
      <w:rPr>
        <w:rFonts w:ascii="Courier New" w:hAnsi="Courier New" w:cs="Wingdings"/>
        <w:szCs w:val="22"/>
        <w:vertAlign w:val="superscrip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6" w:hanging="360"/>
      </w:pPr>
      <w:rPr>
        <w:rFonts w:ascii="Wingdings" w:hAnsi="Wingdings" w:cs="Wingdings"/>
      </w:rPr>
    </w:lvl>
  </w:abstractNum>
  <w:abstractNum w:abstractNumId="7" w15:restartNumberingAfterBreak="0">
    <w:nsid w:val="0000000A"/>
    <w:multiLevelType w:val="multilevel"/>
    <w:tmpl w:val="72A0DD42"/>
    <w:name w:val="WW8Num10"/>
    <w:lvl w:ilvl="0">
      <w:start w:val="1"/>
      <w:numFmt w:val="bullet"/>
      <w:lvlText w:val="o"/>
      <w:lvlJc w:val="left"/>
      <w:pPr>
        <w:tabs>
          <w:tab w:val="num" w:pos="-426"/>
        </w:tabs>
        <w:ind w:left="1080" w:hanging="360"/>
      </w:pPr>
      <w:rPr>
        <w:rFonts w:ascii="Courier New" w:hAnsi="Courier New" w:cs="Times New Roman"/>
      </w:rPr>
    </w:lvl>
    <w:lvl w:ilvl="1">
      <w:start w:val="1"/>
      <w:numFmt w:val="bullet"/>
      <w:lvlText w:val=""/>
      <w:lvlJc w:val="left"/>
      <w:pPr>
        <w:tabs>
          <w:tab w:val="num" w:pos="-426"/>
        </w:tabs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-426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426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426"/>
        </w:tabs>
        <w:ind w:left="396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426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426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426"/>
        </w:tabs>
        <w:ind w:left="612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426"/>
        </w:tabs>
        <w:ind w:left="6840" w:hanging="360"/>
      </w:pPr>
      <w:rPr>
        <w:rFonts w:ascii="Wingdings" w:hAnsi="Wingdings" w:cs="Wingdings"/>
      </w:rPr>
    </w:lvl>
  </w:abstractNum>
  <w:abstractNum w:abstractNumId="8" w15:restartNumberingAfterBreak="0">
    <w:nsid w:val="0000000B"/>
    <w:multiLevelType w:val="multilevel"/>
    <w:tmpl w:val="B5C004D2"/>
    <w:name w:val="WW8Num11"/>
    <w:lvl w:ilvl="0">
      <w:start w:val="1"/>
      <w:numFmt w:val="bullet"/>
      <w:lvlText w:val="o"/>
      <w:lvlJc w:val="left"/>
      <w:pPr>
        <w:tabs>
          <w:tab w:val="num" w:pos="-78"/>
        </w:tabs>
        <w:ind w:left="1428" w:hanging="360"/>
      </w:pPr>
      <w:rPr>
        <w:rFonts w:ascii="Courier New" w:hAnsi="Courier New" w:cs="Times New Roman"/>
      </w:rPr>
    </w:lvl>
    <w:lvl w:ilvl="1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7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7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78"/>
        </w:tabs>
        <w:ind w:left="4308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7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7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78"/>
        </w:tabs>
        <w:ind w:left="6468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78"/>
        </w:tabs>
        <w:ind w:left="7188" w:hanging="360"/>
      </w:pPr>
      <w:rPr>
        <w:rFonts w:ascii="Wingdings" w:hAnsi="Wingdings" w:cs="Wingdings"/>
      </w:rPr>
    </w:lvl>
  </w:abstractNum>
  <w:abstractNum w:abstractNumId="9" w15:restartNumberingAfterBreak="0">
    <w:nsid w:val="0000000D"/>
    <w:multiLevelType w:val="multilevel"/>
    <w:tmpl w:val="0000000D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 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 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 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•"/>
      <w:lvlJc w:val="left"/>
      <w:pPr>
        <w:tabs>
          <w:tab w:val="num" w:pos="0"/>
        </w:tabs>
        <w:ind w:left="1060" w:hanging="700"/>
      </w:pPr>
      <w:rPr>
        <w:rFonts w:ascii="Calibri" w:hAnsi="Calibri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0000000F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4"/>
    <w:multiLevelType w:val="multilevel"/>
    <w:tmpl w:val="B662812A"/>
    <w:name w:val="WW8Num20"/>
    <w:lvl w:ilvl="0">
      <w:start w:val="1"/>
      <w:numFmt w:val="bullet"/>
      <w:lvlText w:val=""/>
      <w:lvlJc w:val="left"/>
      <w:pPr>
        <w:tabs>
          <w:tab w:val="num" w:pos="-2484"/>
        </w:tabs>
        <w:ind w:left="-91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-2484"/>
        </w:tabs>
        <w:ind w:left="-193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-2484"/>
        </w:tabs>
        <w:ind w:left="5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484"/>
        </w:tabs>
        <w:ind w:left="12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484"/>
        </w:tabs>
        <w:ind w:left="1967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2484"/>
        </w:tabs>
        <w:ind w:left="26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484"/>
        </w:tabs>
        <w:ind w:left="34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484"/>
        </w:tabs>
        <w:ind w:left="4127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2484"/>
        </w:tabs>
        <w:ind w:left="4847" w:hanging="360"/>
      </w:pPr>
      <w:rPr>
        <w:rFonts w:ascii="Wingdings" w:hAnsi="Wingdings" w:cs="Wingdings"/>
      </w:rPr>
    </w:lvl>
  </w:abstractNum>
  <w:abstractNum w:abstractNumId="1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15" w15:restartNumberingAfterBreak="0">
    <w:nsid w:val="00000016"/>
    <w:multiLevelType w:val="multilevel"/>
    <w:tmpl w:val="C11A882A"/>
    <w:name w:val="WW8Num22"/>
    <w:lvl w:ilvl="0">
      <w:start w:val="1"/>
      <w:numFmt w:val="bullet"/>
      <w:lvlText w:val=""/>
      <w:lvlJc w:val="left"/>
      <w:pPr>
        <w:tabs>
          <w:tab w:val="num" w:pos="491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16" w15:restartNumberingAfterBreak="0">
    <w:nsid w:val="031573B5"/>
    <w:multiLevelType w:val="hybridMultilevel"/>
    <w:tmpl w:val="6C9871B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35750F0"/>
    <w:multiLevelType w:val="multilevel"/>
    <w:tmpl w:val="D1D0B4E4"/>
    <w:lvl w:ilvl="0">
      <w:start w:val="1"/>
      <w:numFmt w:val="bullet"/>
      <w:lvlText w:val="o"/>
      <w:lvlJc w:val="left"/>
      <w:pPr>
        <w:tabs>
          <w:tab w:val="num" w:pos="-851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-851"/>
        </w:tabs>
        <w:ind w:left="1440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-851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851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851"/>
        </w:tabs>
        <w:ind w:left="3600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851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851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851"/>
        </w:tabs>
        <w:ind w:left="5760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851"/>
        </w:tabs>
        <w:ind w:left="6480" w:hanging="360"/>
      </w:pPr>
      <w:rPr>
        <w:rFonts w:ascii="Wingdings" w:hAnsi="Wingdings" w:cs="Wingdings"/>
      </w:rPr>
    </w:lvl>
  </w:abstractNum>
  <w:abstractNum w:abstractNumId="18" w15:restartNumberingAfterBreak="0">
    <w:nsid w:val="06385549"/>
    <w:multiLevelType w:val="hybridMultilevel"/>
    <w:tmpl w:val="0D08583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FA02EF"/>
    <w:multiLevelType w:val="hybridMultilevel"/>
    <w:tmpl w:val="C2CEF6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EA847D9"/>
    <w:multiLevelType w:val="hybridMultilevel"/>
    <w:tmpl w:val="3C840734"/>
    <w:lvl w:ilvl="0" w:tplc="C38A0180">
      <w:start w:val="1"/>
      <w:numFmt w:val="bullet"/>
      <w:pStyle w:val="Styl2"/>
      <w:lvlText w:val=""/>
      <w:lvlJc w:val="left"/>
      <w:pPr>
        <w:ind w:left="6456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1" w15:restartNumberingAfterBreak="0">
    <w:nsid w:val="2AD8634D"/>
    <w:multiLevelType w:val="hybridMultilevel"/>
    <w:tmpl w:val="AE76988A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2" w15:restartNumberingAfterBreak="0">
    <w:nsid w:val="2CE80059"/>
    <w:multiLevelType w:val="hybridMultilevel"/>
    <w:tmpl w:val="A350A49E"/>
    <w:lvl w:ilvl="0" w:tplc="C75EF0F0">
      <w:start w:val="1"/>
      <w:numFmt w:val="bullet"/>
      <w:lvlText w:val=""/>
      <w:lvlJc w:val="left"/>
      <w:pPr>
        <w:ind w:left="40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47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3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88" w:hanging="360"/>
      </w:pPr>
      <w:rPr>
        <w:rFonts w:ascii="Wingdings" w:hAnsi="Wingdings" w:hint="default"/>
      </w:rPr>
    </w:lvl>
  </w:abstractNum>
  <w:abstractNum w:abstractNumId="23" w15:restartNumberingAfterBreak="0">
    <w:nsid w:val="2D357840"/>
    <w:multiLevelType w:val="singleLevel"/>
    <w:tmpl w:val="9D94BA82"/>
    <w:lvl w:ilvl="0">
      <w:start w:val="1"/>
      <w:numFmt w:val="bullet"/>
      <w:pStyle w:val="Listanumerowana2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2E007F18"/>
    <w:multiLevelType w:val="hybridMultilevel"/>
    <w:tmpl w:val="D194CF64"/>
    <w:lvl w:ilvl="0" w:tplc="0415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5" w15:restartNumberingAfterBreak="0">
    <w:nsid w:val="309B7112"/>
    <w:multiLevelType w:val="hybridMultilevel"/>
    <w:tmpl w:val="A25047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EA06C0"/>
    <w:multiLevelType w:val="hybridMultilevel"/>
    <w:tmpl w:val="D070CE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5049A2"/>
    <w:multiLevelType w:val="hybridMultilevel"/>
    <w:tmpl w:val="0A968AFE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8" w15:restartNumberingAfterBreak="0">
    <w:nsid w:val="37B550F4"/>
    <w:multiLevelType w:val="hybridMultilevel"/>
    <w:tmpl w:val="E2FEC228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9" w15:restartNumberingAfterBreak="0">
    <w:nsid w:val="400666C2"/>
    <w:multiLevelType w:val="hybridMultilevel"/>
    <w:tmpl w:val="D9E812A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417855E4"/>
    <w:multiLevelType w:val="hybridMultilevel"/>
    <w:tmpl w:val="435467E6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47C75A18"/>
    <w:multiLevelType w:val="hybridMultilevel"/>
    <w:tmpl w:val="C7ACCB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1AB5E9F"/>
    <w:multiLevelType w:val="hybridMultilevel"/>
    <w:tmpl w:val="EAA206BA"/>
    <w:lvl w:ilvl="0" w:tplc="04150003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33" w15:restartNumberingAfterBreak="0">
    <w:nsid w:val="528F7A83"/>
    <w:multiLevelType w:val="hybridMultilevel"/>
    <w:tmpl w:val="ACCA483A"/>
    <w:lvl w:ilvl="0" w:tplc="0415000B">
      <w:start w:val="1"/>
      <w:numFmt w:val="bullet"/>
      <w:lvlText w:val=""/>
      <w:lvlJc w:val="left"/>
      <w:pPr>
        <w:ind w:left="-280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-20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-136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-6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</w:abstractNum>
  <w:abstractNum w:abstractNumId="34" w15:restartNumberingAfterBreak="0">
    <w:nsid w:val="55555967"/>
    <w:multiLevelType w:val="hybridMultilevel"/>
    <w:tmpl w:val="116E2CA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591D0882"/>
    <w:multiLevelType w:val="hybridMultilevel"/>
    <w:tmpl w:val="92FC5272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6" w15:restartNumberingAfterBreak="0">
    <w:nsid w:val="5B7A2C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1F65C2B"/>
    <w:multiLevelType w:val="hybridMultilevel"/>
    <w:tmpl w:val="02EEA48C"/>
    <w:lvl w:ilvl="0" w:tplc="0415000F">
      <w:start w:val="1"/>
      <w:numFmt w:val="decimal"/>
      <w:lvlText w:val="%1."/>
      <w:lvlJc w:val="left"/>
      <w:pPr>
        <w:ind w:left="434" w:hanging="360"/>
      </w:p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8" w15:restartNumberingAfterBreak="0">
    <w:nsid w:val="625C4129"/>
    <w:multiLevelType w:val="hybridMultilevel"/>
    <w:tmpl w:val="341A3146"/>
    <w:lvl w:ilvl="0" w:tplc="04150003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39" w15:restartNumberingAfterBreak="0">
    <w:nsid w:val="63796061"/>
    <w:multiLevelType w:val="hybridMultilevel"/>
    <w:tmpl w:val="1B4ED346"/>
    <w:lvl w:ilvl="0" w:tplc="E1AADFAE">
      <w:start w:val="1"/>
      <w:numFmt w:val="bullet"/>
      <w:pStyle w:val="Styl3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0" w15:restartNumberingAfterBreak="0">
    <w:nsid w:val="721D0275"/>
    <w:multiLevelType w:val="hybridMultilevel"/>
    <w:tmpl w:val="07B4FB5C"/>
    <w:lvl w:ilvl="0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1" w15:restartNumberingAfterBreak="0">
    <w:nsid w:val="7B2F056E"/>
    <w:multiLevelType w:val="multilevel"/>
    <w:tmpl w:val="E062C012"/>
    <w:lvl w:ilvl="0">
      <w:start w:val="1"/>
      <w:numFmt w:val="bullet"/>
      <w:lvlText w:val="o"/>
      <w:lvlJc w:val="left"/>
      <w:pPr>
        <w:tabs>
          <w:tab w:val="num" w:pos="491"/>
        </w:tabs>
        <w:ind w:left="121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42" w15:restartNumberingAfterBreak="0">
    <w:nsid w:val="7BF536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C0D5AF6"/>
    <w:multiLevelType w:val="hybridMultilevel"/>
    <w:tmpl w:val="CFD4B916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4" w15:restartNumberingAfterBreak="0">
    <w:nsid w:val="7CEC480A"/>
    <w:multiLevelType w:val="hybridMultilevel"/>
    <w:tmpl w:val="CA7ECE0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2924C2"/>
    <w:multiLevelType w:val="hybridMultilevel"/>
    <w:tmpl w:val="22685A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0878835">
    <w:abstractNumId w:val="0"/>
  </w:num>
  <w:num w:numId="2" w16cid:durableId="588275610">
    <w:abstractNumId w:val="1"/>
  </w:num>
  <w:num w:numId="3" w16cid:durableId="1340081296">
    <w:abstractNumId w:val="2"/>
  </w:num>
  <w:num w:numId="4" w16cid:durableId="1030111989">
    <w:abstractNumId w:val="3"/>
  </w:num>
  <w:num w:numId="5" w16cid:durableId="1955667682">
    <w:abstractNumId w:val="4"/>
  </w:num>
  <w:num w:numId="6" w16cid:durableId="104469632">
    <w:abstractNumId w:val="5"/>
  </w:num>
  <w:num w:numId="7" w16cid:durableId="417100927">
    <w:abstractNumId w:val="6"/>
  </w:num>
  <w:num w:numId="8" w16cid:durableId="165441845">
    <w:abstractNumId w:val="7"/>
  </w:num>
  <w:num w:numId="9" w16cid:durableId="1511942495">
    <w:abstractNumId w:val="8"/>
  </w:num>
  <w:num w:numId="10" w16cid:durableId="714815425">
    <w:abstractNumId w:val="9"/>
  </w:num>
  <w:num w:numId="11" w16cid:durableId="662852759">
    <w:abstractNumId w:val="10"/>
  </w:num>
  <w:num w:numId="12" w16cid:durableId="1782412909">
    <w:abstractNumId w:val="11"/>
  </w:num>
  <w:num w:numId="13" w16cid:durableId="2112578010">
    <w:abstractNumId w:val="12"/>
  </w:num>
  <w:num w:numId="14" w16cid:durableId="691228000">
    <w:abstractNumId w:val="13"/>
  </w:num>
  <w:num w:numId="15" w16cid:durableId="495658695">
    <w:abstractNumId w:val="14"/>
  </w:num>
  <w:num w:numId="16" w16cid:durableId="1699114443">
    <w:abstractNumId w:val="15"/>
  </w:num>
  <w:num w:numId="17" w16cid:durableId="1592274292">
    <w:abstractNumId w:val="33"/>
  </w:num>
  <w:num w:numId="18" w16cid:durableId="2010862523">
    <w:abstractNumId w:val="26"/>
  </w:num>
  <w:num w:numId="19" w16cid:durableId="2092582112">
    <w:abstractNumId w:val="21"/>
  </w:num>
  <w:num w:numId="20" w16cid:durableId="386147924">
    <w:abstractNumId w:val="31"/>
  </w:num>
  <w:num w:numId="21" w16cid:durableId="186717375">
    <w:abstractNumId w:val="27"/>
  </w:num>
  <w:num w:numId="22" w16cid:durableId="311638382">
    <w:abstractNumId w:val="43"/>
  </w:num>
  <w:num w:numId="23" w16cid:durableId="1611862146">
    <w:abstractNumId w:val="40"/>
  </w:num>
  <w:num w:numId="24" w16cid:durableId="164639319">
    <w:abstractNumId w:val="24"/>
  </w:num>
  <w:num w:numId="25" w16cid:durableId="1957370136">
    <w:abstractNumId w:val="34"/>
  </w:num>
  <w:num w:numId="26" w16cid:durableId="1604652466">
    <w:abstractNumId w:val="30"/>
  </w:num>
  <w:num w:numId="27" w16cid:durableId="506290949">
    <w:abstractNumId w:val="37"/>
  </w:num>
  <w:num w:numId="28" w16cid:durableId="64882059">
    <w:abstractNumId w:val="19"/>
  </w:num>
  <w:num w:numId="29" w16cid:durableId="1536573668">
    <w:abstractNumId w:val="45"/>
  </w:num>
  <w:num w:numId="30" w16cid:durableId="901673788">
    <w:abstractNumId w:val="23"/>
  </w:num>
  <w:num w:numId="31" w16cid:durableId="512886958">
    <w:abstractNumId w:val="22"/>
  </w:num>
  <w:num w:numId="32" w16cid:durableId="579490128">
    <w:abstractNumId w:val="20"/>
  </w:num>
  <w:num w:numId="33" w16cid:durableId="1121336362">
    <w:abstractNumId w:val="25"/>
  </w:num>
  <w:num w:numId="34" w16cid:durableId="1374499653">
    <w:abstractNumId w:val="39"/>
  </w:num>
  <w:num w:numId="35" w16cid:durableId="542015185">
    <w:abstractNumId w:val="35"/>
  </w:num>
  <w:num w:numId="36" w16cid:durableId="1935438598">
    <w:abstractNumId w:val="28"/>
  </w:num>
  <w:num w:numId="37" w16cid:durableId="2121677507">
    <w:abstractNumId w:val="18"/>
  </w:num>
  <w:num w:numId="38" w16cid:durableId="329410832">
    <w:abstractNumId w:val="29"/>
  </w:num>
  <w:num w:numId="39" w16cid:durableId="1446540476">
    <w:abstractNumId w:val="44"/>
  </w:num>
  <w:num w:numId="40" w16cid:durableId="710809793">
    <w:abstractNumId w:val="16"/>
  </w:num>
  <w:num w:numId="41" w16cid:durableId="996150570">
    <w:abstractNumId w:val="36"/>
  </w:num>
  <w:num w:numId="42" w16cid:durableId="476534709">
    <w:abstractNumId w:val="42"/>
  </w:num>
  <w:num w:numId="43" w16cid:durableId="1366129131">
    <w:abstractNumId w:val="32"/>
  </w:num>
  <w:num w:numId="44" w16cid:durableId="141581705">
    <w:abstractNumId w:val="38"/>
  </w:num>
  <w:num w:numId="45" w16cid:durableId="143815189">
    <w:abstractNumId w:val="41"/>
  </w:num>
  <w:num w:numId="46" w16cid:durableId="158166981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FB"/>
    <w:rsid w:val="000259F9"/>
    <w:rsid w:val="00030F04"/>
    <w:rsid w:val="000324CF"/>
    <w:rsid w:val="00034598"/>
    <w:rsid w:val="000418AF"/>
    <w:rsid w:val="000551FA"/>
    <w:rsid w:val="0006711F"/>
    <w:rsid w:val="00072EC5"/>
    <w:rsid w:val="000C059C"/>
    <w:rsid w:val="000C535C"/>
    <w:rsid w:val="000D68E5"/>
    <w:rsid w:val="000E34F1"/>
    <w:rsid w:val="000F3B41"/>
    <w:rsid w:val="00116449"/>
    <w:rsid w:val="00125E80"/>
    <w:rsid w:val="00183333"/>
    <w:rsid w:val="001A1E5F"/>
    <w:rsid w:val="001A5967"/>
    <w:rsid w:val="001A5A03"/>
    <w:rsid w:val="001A5A0D"/>
    <w:rsid w:val="001B7BC2"/>
    <w:rsid w:val="001E1541"/>
    <w:rsid w:val="001F5EAC"/>
    <w:rsid w:val="002123AE"/>
    <w:rsid w:val="00222E02"/>
    <w:rsid w:val="00226E29"/>
    <w:rsid w:val="00227A73"/>
    <w:rsid w:val="0024259C"/>
    <w:rsid w:val="0026269B"/>
    <w:rsid w:val="0026411E"/>
    <w:rsid w:val="00291180"/>
    <w:rsid w:val="002C0B3C"/>
    <w:rsid w:val="002F6957"/>
    <w:rsid w:val="0031753A"/>
    <w:rsid w:val="003420BE"/>
    <w:rsid w:val="00355371"/>
    <w:rsid w:val="003B10E1"/>
    <w:rsid w:val="003B5EA2"/>
    <w:rsid w:val="003C4E38"/>
    <w:rsid w:val="003C5346"/>
    <w:rsid w:val="004077D9"/>
    <w:rsid w:val="004158ED"/>
    <w:rsid w:val="00422D58"/>
    <w:rsid w:val="004274FD"/>
    <w:rsid w:val="00447FC9"/>
    <w:rsid w:val="00451C41"/>
    <w:rsid w:val="0045410D"/>
    <w:rsid w:val="004560C0"/>
    <w:rsid w:val="00465C99"/>
    <w:rsid w:val="00473B6E"/>
    <w:rsid w:val="00474B91"/>
    <w:rsid w:val="004A2167"/>
    <w:rsid w:val="004C4DB1"/>
    <w:rsid w:val="004E6A8C"/>
    <w:rsid w:val="00516E4F"/>
    <w:rsid w:val="00533328"/>
    <w:rsid w:val="00535E74"/>
    <w:rsid w:val="0057631D"/>
    <w:rsid w:val="005A1AE8"/>
    <w:rsid w:val="005F362B"/>
    <w:rsid w:val="005F747E"/>
    <w:rsid w:val="00603423"/>
    <w:rsid w:val="00627783"/>
    <w:rsid w:val="00644942"/>
    <w:rsid w:val="00682D1A"/>
    <w:rsid w:val="006D0C45"/>
    <w:rsid w:val="006D42A5"/>
    <w:rsid w:val="006F42AA"/>
    <w:rsid w:val="00701D59"/>
    <w:rsid w:val="00710B49"/>
    <w:rsid w:val="007452DC"/>
    <w:rsid w:val="00780451"/>
    <w:rsid w:val="0079435C"/>
    <w:rsid w:val="007A4E21"/>
    <w:rsid w:val="007A5273"/>
    <w:rsid w:val="007B2F85"/>
    <w:rsid w:val="008023C7"/>
    <w:rsid w:val="0080473F"/>
    <w:rsid w:val="00807881"/>
    <w:rsid w:val="00820C35"/>
    <w:rsid w:val="00825B01"/>
    <w:rsid w:val="00884897"/>
    <w:rsid w:val="00884F07"/>
    <w:rsid w:val="0088623D"/>
    <w:rsid w:val="008B6BE7"/>
    <w:rsid w:val="008F6AF4"/>
    <w:rsid w:val="00901FB5"/>
    <w:rsid w:val="00910F87"/>
    <w:rsid w:val="009301F1"/>
    <w:rsid w:val="00953CF4"/>
    <w:rsid w:val="00955CD5"/>
    <w:rsid w:val="00970680"/>
    <w:rsid w:val="009706E4"/>
    <w:rsid w:val="009723DC"/>
    <w:rsid w:val="00986311"/>
    <w:rsid w:val="009A6685"/>
    <w:rsid w:val="009B7D85"/>
    <w:rsid w:val="009D0A7D"/>
    <w:rsid w:val="009E0141"/>
    <w:rsid w:val="009E5C61"/>
    <w:rsid w:val="00A02B5A"/>
    <w:rsid w:val="00A14AE1"/>
    <w:rsid w:val="00A23EF8"/>
    <w:rsid w:val="00A41AF7"/>
    <w:rsid w:val="00A43063"/>
    <w:rsid w:val="00A4389A"/>
    <w:rsid w:val="00A57A77"/>
    <w:rsid w:val="00A74726"/>
    <w:rsid w:val="00AC0881"/>
    <w:rsid w:val="00AC37CD"/>
    <w:rsid w:val="00AD0A4E"/>
    <w:rsid w:val="00B362D3"/>
    <w:rsid w:val="00B566CB"/>
    <w:rsid w:val="00B82C40"/>
    <w:rsid w:val="00B978BD"/>
    <w:rsid w:val="00BA2BDB"/>
    <w:rsid w:val="00BC034C"/>
    <w:rsid w:val="00BE387A"/>
    <w:rsid w:val="00BF16FE"/>
    <w:rsid w:val="00C101AF"/>
    <w:rsid w:val="00C22D45"/>
    <w:rsid w:val="00C94C95"/>
    <w:rsid w:val="00CE310D"/>
    <w:rsid w:val="00CE66DB"/>
    <w:rsid w:val="00CF0B3D"/>
    <w:rsid w:val="00CF4B84"/>
    <w:rsid w:val="00D42DF2"/>
    <w:rsid w:val="00D44137"/>
    <w:rsid w:val="00D473FC"/>
    <w:rsid w:val="00D73167"/>
    <w:rsid w:val="00D82549"/>
    <w:rsid w:val="00D84A2F"/>
    <w:rsid w:val="00D904C0"/>
    <w:rsid w:val="00DF34A3"/>
    <w:rsid w:val="00DF53FB"/>
    <w:rsid w:val="00E25F34"/>
    <w:rsid w:val="00E26176"/>
    <w:rsid w:val="00E3068A"/>
    <w:rsid w:val="00E34567"/>
    <w:rsid w:val="00E61C3F"/>
    <w:rsid w:val="00E92350"/>
    <w:rsid w:val="00E97DFF"/>
    <w:rsid w:val="00EB0977"/>
    <w:rsid w:val="00EB2D94"/>
    <w:rsid w:val="00EC2A85"/>
    <w:rsid w:val="00ED6D63"/>
    <w:rsid w:val="00EF21D8"/>
    <w:rsid w:val="00F469BA"/>
    <w:rsid w:val="00F56B36"/>
    <w:rsid w:val="00F57A7A"/>
    <w:rsid w:val="00F6688E"/>
    <w:rsid w:val="00F90633"/>
    <w:rsid w:val="00FB50CD"/>
    <w:rsid w:val="00FF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D055B"/>
  <w15:chartTrackingRefBased/>
  <w15:docId w15:val="{1694D216-4593-4DE0-87DF-E0ED844DC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3FB"/>
    <w:pPr>
      <w:suppressAutoHyphens/>
      <w:spacing w:after="0" w:line="240" w:lineRule="auto"/>
      <w:jc w:val="both"/>
    </w:pPr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Nagwek1">
    <w:name w:val="heading 1"/>
    <w:basedOn w:val="Normalny"/>
    <w:next w:val="Tekstpodstawowy"/>
    <w:link w:val="Nagwek1Znak"/>
    <w:qFormat/>
    <w:rsid w:val="00DF53FB"/>
    <w:pPr>
      <w:keepNext/>
      <w:numPr>
        <w:numId w:val="1"/>
      </w:numPr>
      <w:spacing w:before="240" w:after="120"/>
      <w:outlineLvl w:val="0"/>
    </w:pPr>
    <w:rPr>
      <w:rFonts w:ascii="Arial" w:hAnsi="Arial" w:cs="Arial"/>
      <w:b/>
      <w:caps/>
      <w:kern w:val="1"/>
      <w:sz w:val="28"/>
      <w:szCs w:val="20"/>
    </w:rPr>
  </w:style>
  <w:style w:type="paragraph" w:styleId="Nagwek2">
    <w:name w:val="heading 2"/>
    <w:aliases w:val=" Znak,Heading 10,Overskrift 2 Tegn1,Overskrift 2 Tegn2 Tegn,Overskrift 2 Tegn1 Tegn Tegn,Overskrift 2 Tegn Tegn Tegn Tegn"/>
    <w:basedOn w:val="Normalny"/>
    <w:next w:val="Tekstpodstawowy"/>
    <w:link w:val="Nagwek2Znak"/>
    <w:qFormat/>
    <w:rsid w:val="00DF53FB"/>
    <w:pPr>
      <w:keepNext/>
      <w:numPr>
        <w:numId w:val="2"/>
      </w:numPr>
      <w:spacing w:before="240" w:after="120"/>
      <w:outlineLvl w:val="1"/>
    </w:pPr>
    <w:rPr>
      <w:rFonts w:ascii="Tahoma" w:hAnsi="Tahoma" w:cs="Tahoma"/>
      <w:b/>
      <w:sz w:val="22"/>
      <w:szCs w:val="22"/>
    </w:rPr>
  </w:style>
  <w:style w:type="paragraph" w:styleId="Nagwek3">
    <w:name w:val="heading 3"/>
    <w:next w:val="Tekstpodstawowy"/>
    <w:link w:val="Nagwek3Znak"/>
    <w:qFormat/>
    <w:rsid w:val="00DF53FB"/>
    <w:pPr>
      <w:keepNext/>
      <w:widowControl w:val="0"/>
      <w:tabs>
        <w:tab w:val="num" w:pos="397"/>
      </w:tabs>
      <w:suppressAutoHyphens/>
      <w:spacing w:before="240" w:after="120" w:line="240" w:lineRule="auto"/>
      <w:ind w:left="397" w:hanging="397"/>
      <w:outlineLvl w:val="2"/>
    </w:pPr>
    <w:rPr>
      <w:rFonts w:ascii="Tahoma" w:eastAsia="Times New Roman" w:hAnsi="Tahoma" w:cs="Tahoma"/>
      <w:b/>
      <w:sz w:val="20"/>
      <w:szCs w:val="20"/>
      <w:lang w:eastAsia="ar-SA"/>
    </w:rPr>
  </w:style>
  <w:style w:type="paragraph" w:styleId="Nagwek4">
    <w:name w:val="heading 4"/>
    <w:basedOn w:val="Nagwek3"/>
    <w:next w:val="Tekstpodstawowy"/>
    <w:link w:val="Nagwek4Znak"/>
    <w:qFormat/>
    <w:rsid w:val="00DF53FB"/>
    <w:pPr>
      <w:numPr>
        <w:ilvl w:val="3"/>
        <w:numId w:val="1"/>
      </w:numPr>
      <w:outlineLvl w:val="3"/>
    </w:pPr>
  </w:style>
  <w:style w:type="paragraph" w:styleId="Nagwek5">
    <w:name w:val="heading 5"/>
    <w:basedOn w:val="Normalny"/>
    <w:next w:val="Tekstpodstawowy"/>
    <w:link w:val="Nagwek5Znak"/>
    <w:qFormat/>
    <w:rsid w:val="00DF53FB"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sz w:val="28"/>
      <w:szCs w:val="20"/>
    </w:rPr>
  </w:style>
  <w:style w:type="paragraph" w:styleId="Nagwek6">
    <w:name w:val="heading 6"/>
    <w:basedOn w:val="Normalny"/>
    <w:next w:val="Tekstpodstawowy"/>
    <w:link w:val="Nagwek6Znak"/>
    <w:qFormat/>
    <w:rsid w:val="00DF53FB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Nagwek7">
    <w:name w:val="heading 7"/>
    <w:basedOn w:val="Normalny"/>
    <w:next w:val="Tekstpodstawowy"/>
    <w:link w:val="Nagwek7Znak"/>
    <w:qFormat/>
    <w:rsid w:val="00DF53FB"/>
    <w:pPr>
      <w:keepNext/>
      <w:numPr>
        <w:ilvl w:val="6"/>
        <w:numId w:val="1"/>
      </w:numPr>
      <w:spacing w:before="120"/>
      <w:jc w:val="center"/>
      <w:outlineLvl w:val="6"/>
    </w:pPr>
    <w:rPr>
      <w:rFonts w:ascii="Arial" w:hAnsi="Arial" w:cs="Arial"/>
      <w:b/>
      <w:kern w:val="1"/>
      <w:sz w:val="36"/>
      <w:szCs w:val="20"/>
    </w:rPr>
  </w:style>
  <w:style w:type="paragraph" w:styleId="Nagwek8">
    <w:name w:val="heading 8"/>
    <w:basedOn w:val="Normalny"/>
    <w:next w:val="Tekstpodstawowy"/>
    <w:link w:val="Nagwek8Znak"/>
    <w:qFormat/>
    <w:rsid w:val="00DF53FB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sz w:val="20"/>
      <w:szCs w:val="20"/>
    </w:rPr>
  </w:style>
  <w:style w:type="paragraph" w:styleId="Nagwek9">
    <w:name w:val="heading 9"/>
    <w:basedOn w:val="Normalny"/>
    <w:next w:val="Tekstpodstawowy"/>
    <w:link w:val="Nagwek9Znak"/>
    <w:qFormat/>
    <w:rsid w:val="00DF53F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53FB"/>
    <w:rPr>
      <w:rFonts w:ascii="Arial" w:eastAsia="Times New Roman" w:hAnsi="Arial" w:cs="Arial"/>
      <w:b/>
      <w:caps/>
      <w:color w:val="00000A"/>
      <w:kern w:val="1"/>
      <w:sz w:val="28"/>
      <w:szCs w:val="20"/>
      <w:lang w:eastAsia="hi-IN" w:bidi="hi-IN"/>
    </w:rPr>
  </w:style>
  <w:style w:type="character" w:customStyle="1" w:styleId="Nagwek2Znak">
    <w:name w:val="Nagłówek 2 Znak"/>
    <w:aliases w:val=" Znak Znak,Heading 10 Znak,Overskrift 2 Tegn1 Znak,Overskrift 2 Tegn2 Tegn Znak,Overskrift 2 Tegn1 Tegn Tegn Znak,Overskrift 2 Tegn Tegn Tegn Tegn Znak"/>
    <w:basedOn w:val="Domylnaczcionkaakapitu"/>
    <w:link w:val="Nagwek2"/>
    <w:rsid w:val="00DF53FB"/>
    <w:rPr>
      <w:rFonts w:ascii="Tahoma" w:eastAsia="Times New Roman" w:hAnsi="Tahoma" w:cs="Tahoma"/>
      <w:b/>
      <w:color w:val="00000A"/>
      <w:lang w:eastAsia="hi-IN" w:bidi="hi-IN"/>
    </w:rPr>
  </w:style>
  <w:style w:type="character" w:customStyle="1" w:styleId="Nagwek3Znak">
    <w:name w:val="Nagłówek 3 Znak"/>
    <w:basedOn w:val="Domylnaczcionkaakapitu"/>
    <w:link w:val="Nagwek3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DF53FB"/>
    <w:rPr>
      <w:rFonts w:ascii="Arial" w:eastAsia="Times New Roman" w:hAnsi="Arial" w:cs="Arial"/>
      <w:b/>
      <w:color w:val="00000A"/>
      <w:sz w:val="28"/>
      <w:szCs w:val="20"/>
      <w:lang w:eastAsia="hi-IN" w:bidi="hi-IN"/>
    </w:rPr>
  </w:style>
  <w:style w:type="character" w:customStyle="1" w:styleId="Nagwek6Znak">
    <w:name w:val="Nagłówek 6 Znak"/>
    <w:basedOn w:val="Domylnaczcionkaakapitu"/>
    <w:link w:val="Nagwek6"/>
    <w:rsid w:val="00DF53FB"/>
    <w:rPr>
      <w:rFonts w:ascii="Calibri" w:eastAsia="Times New Roman" w:hAnsi="Calibri" w:cs="Calibri"/>
      <w:i/>
      <w:color w:val="00000A"/>
      <w:szCs w:val="20"/>
      <w:lang w:eastAsia="hi-IN" w:bidi="hi-IN"/>
    </w:rPr>
  </w:style>
  <w:style w:type="character" w:customStyle="1" w:styleId="Nagwek7Znak">
    <w:name w:val="Nagłówek 7 Znak"/>
    <w:basedOn w:val="Domylnaczcionkaakapitu"/>
    <w:link w:val="Nagwek7"/>
    <w:rsid w:val="00DF53FB"/>
    <w:rPr>
      <w:rFonts w:ascii="Arial" w:eastAsia="Times New Roman" w:hAnsi="Arial" w:cs="Arial"/>
      <w:b/>
      <w:color w:val="00000A"/>
      <w:kern w:val="1"/>
      <w:sz w:val="36"/>
      <w:szCs w:val="20"/>
      <w:lang w:eastAsia="hi-IN" w:bidi="hi-IN"/>
    </w:rPr>
  </w:style>
  <w:style w:type="character" w:customStyle="1" w:styleId="Nagwek8Znak">
    <w:name w:val="Nagłówek 8 Znak"/>
    <w:basedOn w:val="Domylnaczcionkaakapitu"/>
    <w:link w:val="Nagwek8"/>
    <w:rsid w:val="00DF53FB"/>
    <w:rPr>
      <w:rFonts w:ascii="Arial" w:eastAsia="Times New Roman" w:hAnsi="Arial" w:cs="Arial"/>
      <w:i/>
      <w:color w:val="00000A"/>
      <w:sz w:val="20"/>
      <w:szCs w:val="20"/>
      <w:lang w:eastAsia="hi-IN" w:bidi="hi-IN"/>
    </w:rPr>
  </w:style>
  <w:style w:type="character" w:customStyle="1" w:styleId="Nagwek9Znak">
    <w:name w:val="Nagłówek 9 Znak"/>
    <w:basedOn w:val="Domylnaczcionkaakapitu"/>
    <w:link w:val="Nagwek9"/>
    <w:rsid w:val="00DF53FB"/>
    <w:rPr>
      <w:rFonts w:ascii="Arial" w:eastAsia="Times New Roman" w:hAnsi="Arial" w:cs="Arial"/>
      <w:color w:val="00000A"/>
      <w:lang w:eastAsia="hi-IN" w:bidi="hi-IN"/>
    </w:rPr>
  </w:style>
  <w:style w:type="character" w:customStyle="1" w:styleId="WW8Num1z0">
    <w:name w:val="WW8Num1z0"/>
    <w:rsid w:val="00DF53FB"/>
    <w:rPr>
      <w:rFonts w:ascii="Symbol" w:hAnsi="Symbol" w:cs="Symbol"/>
      <w:sz w:val="18"/>
      <w:szCs w:val="18"/>
    </w:rPr>
  </w:style>
  <w:style w:type="character" w:customStyle="1" w:styleId="WW8Num1z1">
    <w:name w:val="WW8Num1z1"/>
    <w:rsid w:val="00DF53FB"/>
  </w:style>
  <w:style w:type="character" w:customStyle="1" w:styleId="WW8Num1z2">
    <w:name w:val="WW8Num1z2"/>
    <w:rsid w:val="00DF53FB"/>
  </w:style>
  <w:style w:type="character" w:customStyle="1" w:styleId="WW8Num1z3">
    <w:name w:val="WW8Num1z3"/>
    <w:rsid w:val="00DF53FB"/>
  </w:style>
  <w:style w:type="character" w:customStyle="1" w:styleId="WW8Num1z4">
    <w:name w:val="WW8Num1z4"/>
    <w:rsid w:val="00DF53FB"/>
    <w:rPr>
      <w:b w:val="0"/>
      <w:sz w:val="22"/>
      <w:szCs w:val="22"/>
      <w:lang w:val="pl-PL"/>
    </w:rPr>
  </w:style>
  <w:style w:type="character" w:customStyle="1" w:styleId="WW8Num1z5">
    <w:name w:val="WW8Num1z5"/>
    <w:rsid w:val="00DF53FB"/>
  </w:style>
  <w:style w:type="character" w:customStyle="1" w:styleId="WW8Num1z6">
    <w:name w:val="WW8Num1z6"/>
    <w:rsid w:val="00DF53FB"/>
  </w:style>
  <w:style w:type="character" w:customStyle="1" w:styleId="WW8Num1z7">
    <w:name w:val="WW8Num1z7"/>
    <w:rsid w:val="00DF53FB"/>
  </w:style>
  <w:style w:type="character" w:customStyle="1" w:styleId="WW8Num1z8">
    <w:name w:val="WW8Num1z8"/>
    <w:rsid w:val="00DF53FB"/>
  </w:style>
  <w:style w:type="character" w:customStyle="1" w:styleId="WW8Num2z0">
    <w:name w:val="WW8Num2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2z1">
    <w:name w:val="WW8Num2z1"/>
    <w:rsid w:val="00DF53FB"/>
    <w:rPr>
      <w:rFonts w:cs="Tahoma"/>
    </w:rPr>
  </w:style>
  <w:style w:type="character" w:customStyle="1" w:styleId="WW8Num2z2">
    <w:name w:val="WW8Num2z2"/>
    <w:rsid w:val="00DF53FB"/>
  </w:style>
  <w:style w:type="character" w:customStyle="1" w:styleId="WW8Num2z3">
    <w:name w:val="WW8Num2z3"/>
    <w:rsid w:val="00DF53FB"/>
  </w:style>
  <w:style w:type="character" w:customStyle="1" w:styleId="WW8Num2z4">
    <w:name w:val="WW8Num2z4"/>
    <w:rsid w:val="00DF53FB"/>
  </w:style>
  <w:style w:type="character" w:customStyle="1" w:styleId="WW8Num2z5">
    <w:name w:val="WW8Num2z5"/>
    <w:rsid w:val="00DF53FB"/>
  </w:style>
  <w:style w:type="character" w:customStyle="1" w:styleId="WW8Num2z6">
    <w:name w:val="WW8Num2z6"/>
    <w:rsid w:val="00DF53FB"/>
  </w:style>
  <w:style w:type="character" w:customStyle="1" w:styleId="WW8Num2z7">
    <w:name w:val="WW8Num2z7"/>
    <w:rsid w:val="00DF53FB"/>
  </w:style>
  <w:style w:type="character" w:customStyle="1" w:styleId="WW8Num2z8">
    <w:name w:val="WW8Num2z8"/>
    <w:rsid w:val="00DF53FB"/>
  </w:style>
  <w:style w:type="character" w:customStyle="1" w:styleId="WW8Num3z0">
    <w:name w:val="WW8Num3z0"/>
    <w:rsid w:val="00DF53FB"/>
    <w:rPr>
      <w:rFonts w:ascii="Symbol" w:hAnsi="Symbol" w:cs="Symbol"/>
      <w:color w:val="0000FF"/>
      <w:szCs w:val="22"/>
    </w:rPr>
  </w:style>
  <w:style w:type="character" w:customStyle="1" w:styleId="WW8Num3z1">
    <w:name w:val="WW8Num3z1"/>
    <w:rsid w:val="00DF53FB"/>
    <w:rPr>
      <w:rFonts w:cs="Tahoma"/>
    </w:rPr>
  </w:style>
  <w:style w:type="character" w:customStyle="1" w:styleId="WW8Num3z2">
    <w:name w:val="WW8Num3z2"/>
    <w:rsid w:val="00DF53FB"/>
    <w:rPr>
      <w:rFonts w:ascii="Wingdings" w:hAnsi="Wingdings" w:cs="Wingdings"/>
    </w:rPr>
  </w:style>
  <w:style w:type="character" w:customStyle="1" w:styleId="WW8Num3z3">
    <w:name w:val="WW8Num3z3"/>
    <w:rsid w:val="00DF53FB"/>
    <w:rPr>
      <w:rFonts w:ascii="Symbol" w:hAnsi="Symbol" w:cs="Symbol"/>
    </w:rPr>
  </w:style>
  <w:style w:type="character" w:customStyle="1" w:styleId="WW8Num3z4">
    <w:name w:val="WW8Num3z4"/>
    <w:rsid w:val="00DF53FB"/>
  </w:style>
  <w:style w:type="character" w:customStyle="1" w:styleId="WW8Num3z5">
    <w:name w:val="WW8Num3z5"/>
    <w:rsid w:val="00DF53FB"/>
  </w:style>
  <w:style w:type="character" w:customStyle="1" w:styleId="WW8Num3z6">
    <w:name w:val="WW8Num3z6"/>
    <w:rsid w:val="00DF53FB"/>
  </w:style>
  <w:style w:type="character" w:customStyle="1" w:styleId="WW8Num3z7">
    <w:name w:val="WW8Num3z7"/>
    <w:rsid w:val="00DF53FB"/>
  </w:style>
  <w:style w:type="character" w:customStyle="1" w:styleId="WW8Num3z8">
    <w:name w:val="WW8Num3z8"/>
    <w:rsid w:val="00DF53FB"/>
  </w:style>
  <w:style w:type="character" w:customStyle="1" w:styleId="WW8Num4z0">
    <w:name w:val="WW8Num4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z2">
    <w:name w:val="WW8Num4z2"/>
    <w:rsid w:val="00DF53FB"/>
    <w:rPr>
      <w:rFonts w:cs="Tahoma"/>
    </w:rPr>
  </w:style>
  <w:style w:type="character" w:customStyle="1" w:styleId="WW8Num4z3">
    <w:name w:val="WW8Num4z3"/>
    <w:rsid w:val="00DF53FB"/>
  </w:style>
  <w:style w:type="character" w:customStyle="1" w:styleId="WW8Num5z0">
    <w:name w:val="WW8Num5z0"/>
    <w:rsid w:val="00DF53FB"/>
    <w:rPr>
      <w:rFonts w:ascii="Symbol" w:hAnsi="Symbol" w:cs="Symbol"/>
      <w:sz w:val="18"/>
      <w:szCs w:val="18"/>
    </w:rPr>
  </w:style>
  <w:style w:type="character" w:customStyle="1" w:styleId="WW8Num5z2">
    <w:name w:val="WW8Num5z2"/>
    <w:rsid w:val="00DF53FB"/>
    <w:rPr>
      <w:rFonts w:cs="Tahoma"/>
      <w:b w:val="0"/>
      <w:szCs w:val="22"/>
    </w:rPr>
  </w:style>
  <w:style w:type="character" w:customStyle="1" w:styleId="WW8Num5z3">
    <w:name w:val="WW8Num5z3"/>
    <w:rsid w:val="00DF53FB"/>
  </w:style>
  <w:style w:type="character" w:customStyle="1" w:styleId="WW8Num6z0">
    <w:name w:val="WW8Num6z0"/>
    <w:rsid w:val="00DF53FB"/>
    <w:rPr>
      <w:rFonts w:ascii="Symbol" w:hAnsi="Symbol" w:cs="Symbol"/>
    </w:rPr>
  </w:style>
  <w:style w:type="character" w:customStyle="1" w:styleId="WW8Num6z1">
    <w:name w:val="WW8Num6z1"/>
    <w:rsid w:val="00DF53FB"/>
    <w:rPr>
      <w:rFonts w:ascii="Symbol" w:hAnsi="Symbol" w:cs="Symbol"/>
      <w:sz w:val="22"/>
      <w:szCs w:val="22"/>
    </w:rPr>
  </w:style>
  <w:style w:type="character" w:customStyle="1" w:styleId="WW8Num6z2">
    <w:name w:val="WW8Num6z2"/>
    <w:rsid w:val="00DF53FB"/>
    <w:rPr>
      <w:rFonts w:cs="Tahoma"/>
      <w:b w:val="0"/>
      <w:szCs w:val="22"/>
    </w:rPr>
  </w:style>
  <w:style w:type="character" w:customStyle="1" w:styleId="WW8Num6z3">
    <w:name w:val="WW8Num6z3"/>
    <w:rsid w:val="00DF53FB"/>
  </w:style>
  <w:style w:type="character" w:customStyle="1" w:styleId="WW8Num6z4">
    <w:name w:val="WW8Num6z4"/>
    <w:rsid w:val="00DF53FB"/>
    <w:rPr>
      <w:rFonts w:ascii="Courier New" w:hAnsi="Courier New" w:cs="Courier New"/>
    </w:rPr>
  </w:style>
  <w:style w:type="character" w:customStyle="1" w:styleId="WW8Num6z5">
    <w:name w:val="WW8Num6z5"/>
    <w:rsid w:val="00DF53FB"/>
  </w:style>
  <w:style w:type="character" w:customStyle="1" w:styleId="WW8Num6z6">
    <w:name w:val="WW8Num6z6"/>
    <w:rsid w:val="00DF53FB"/>
  </w:style>
  <w:style w:type="character" w:customStyle="1" w:styleId="WW8Num6z7">
    <w:name w:val="WW8Num6z7"/>
    <w:rsid w:val="00DF53FB"/>
  </w:style>
  <w:style w:type="character" w:customStyle="1" w:styleId="WW8Num6z8">
    <w:name w:val="WW8Num6z8"/>
    <w:rsid w:val="00DF53FB"/>
  </w:style>
  <w:style w:type="character" w:customStyle="1" w:styleId="WW8Num7z0">
    <w:name w:val="WW8Num7z0"/>
    <w:rsid w:val="00DF53FB"/>
    <w:rPr>
      <w:rFonts w:ascii="Wingdings" w:hAnsi="Wingdings" w:cs="Wingdings"/>
      <w:vertAlign w:val="superscript"/>
    </w:rPr>
  </w:style>
  <w:style w:type="character" w:customStyle="1" w:styleId="WW8Num7z1">
    <w:name w:val="WW8Num7z1"/>
    <w:rsid w:val="00DF53FB"/>
    <w:rPr>
      <w:rFonts w:ascii="Symbol" w:hAnsi="Symbol" w:cs="Symbol"/>
    </w:rPr>
  </w:style>
  <w:style w:type="character" w:customStyle="1" w:styleId="WW8Num7z4">
    <w:name w:val="WW8Num7z4"/>
    <w:rsid w:val="00DF53FB"/>
    <w:rPr>
      <w:rFonts w:ascii="Courier New" w:hAnsi="Courier New" w:cs="Courier New"/>
    </w:rPr>
  </w:style>
  <w:style w:type="character" w:customStyle="1" w:styleId="WW8Num8z0">
    <w:name w:val="WW8Num8z0"/>
    <w:rsid w:val="00DF53FB"/>
    <w:rPr>
      <w:rFonts w:ascii="Wingdings" w:hAnsi="Wingdings" w:cs="Wingdings"/>
      <w:szCs w:val="22"/>
      <w:vertAlign w:val="superscript"/>
    </w:rPr>
  </w:style>
  <w:style w:type="character" w:customStyle="1" w:styleId="WW8Num8z2">
    <w:name w:val="WW8Num8z2"/>
    <w:rsid w:val="00DF53FB"/>
    <w:rPr>
      <w:rFonts w:ascii="Wingdings" w:hAnsi="Wingdings" w:cs="Wingdings"/>
    </w:rPr>
  </w:style>
  <w:style w:type="character" w:customStyle="1" w:styleId="WW8Num8z3">
    <w:name w:val="WW8Num8z3"/>
    <w:rsid w:val="00DF53FB"/>
    <w:rPr>
      <w:rFonts w:ascii="Symbol" w:hAnsi="Symbol" w:cs="Symbol"/>
    </w:rPr>
  </w:style>
  <w:style w:type="character" w:customStyle="1" w:styleId="WW8Num9z0">
    <w:name w:val="WW8Num9z0"/>
    <w:rsid w:val="00DF53FB"/>
    <w:rPr>
      <w:rFonts w:ascii="Symbol" w:hAnsi="Symbol" w:cs="Symbol"/>
      <w:strike/>
      <w:color w:val="00B050"/>
      <w:sz w:val="22"/>
      <w:szCs w:val="22"/>
    </w:rPr>
  </w:style>
  <w:style w:type="character" w:customStyle="1" w:styleId="WW8Num9z2">
    <w:name w:val="WW8Num9z2"/>
    <w:rsid w:val="00DF53FB"/>
  </w:style>
  <w:style w:type="character" w:customStyle="1" w:styleId="WW8Num9z3">
    <w:name w:val="WW8Num9z3"/>
    <w:rsid w:val="00DF53FB"/>
  </w:style>
  <w:style w:type="character" w:customStyle="1" w:styleId="WW8Num10z0">
    <w:name w:val="WW8Num10z0"/>
    <w:rsid w:val="00DF53FB"/>
    <w:rPr>
      <w:rFonts w:ascii="Times New Roman" w:hAnsi="Times New Roman" w:cs="Times New Roman"/>
    </w:rPr>
  </w:style>
  <w:style w:type="character" w:customStyle="1" w:styleId="WW8Num10z2">
    <w:name w:val="WW8Num10z2"/>
    <w:rsid w:val="00DF53FB"/>
    <w:rPr>
      <w:rFonts w:ascii="Wingdings" w:hAnsi="Wingdings" w:cs="Wingdings"/>
    </w:rPr>
  </w:style>
  <w:style w:type="character" w:customStyle="1" w:styleId="WW8Num10z3">
    <w:name w:val="WW8Num10z3"/>
    <w:rsid w:val="00DF53FB"/>
    <w:rPr>
      <w:rFonts w:ascii="Symbol" w:hAnsi="Symbol" w:cs="Symbol"/>
    </w:rPr>
  </w:style>
  <w:style w:type="character" w:customStyle="1" w:styleId="WW8Num11z0">
    <w:name w:val="WW8Num11z0"/>
    <w:rsid w:val="00DF53FB"/>
    <w:rPr>
      <w:rFonts w:ascii="Times New Roman" w:hAnsi="Times New Roman" w:cs="Times New Roman"/>
    </w:rPr>
  </w:style>
  <w:style w:type="character" w:customStyle="1" w:styleId="WW8Num11z2">
    <w:name w:val="WW8Num11z2"/>
    <w:rsid w:val="00DF53FB"/>
    <w:rPr>
      <w:rFonts w:ascii="Wingdings" w:hAnsi="Wingdings" w:cs="Wingdings"/>
    </w:rPr>
  </w:style>
  <w:style w:type="character" w:customStyle="1" w:styleId="WW8Num11z3">
    <w:name w:val="WW8Num11z3"/>
    <w:rsid w:val="00DF53FB"/>
    <w:rPr>
      <w:rFonts w:ascii="Symbol" w:hAnsi="Symbol" w:cs="Symbol"/>
    </w:rPr>
  </w:style>
  <w:style w:type="character" w:customStyle="1" w:styleId="WW8Num12z0">
    <w:name w:val="WW8Num12z0"/>
    <w:rsid w:val="00DF53FB"/>
    <w:rPr>
      <w:rFonts w:ascii="Wingdings" w:hAnsi="Wingdings" w:cs="Wingdings"/>
      <w:color w:val="FF0000"/>
      <w:sz w:val="22"/>
      <w:szCs w:val="22"/>
    </w:rPr>
  </w:style>
  <w:style w:type="character" w:customStyle="1" w:styleId="WW8Num12z2">
    <w:name w:val="WW8Num12z2"/>
    <w:rsid w:val="00DF53FB"/>
    <w:rPr>
      <w:rFonts w:ascii="StarSymbol" w:eastAsia="StarSymbol" w:hAnsi="StarSymbol" w:cs="StarSymbol"/>
    </w:rPr>
  </w:style>
  <w:style w:type="character" w:customStyle="1" w:styleId="WW8Num12z3">
    <w:name w:val="WW8Num12z3"/>
    <w:rsid w:val="00DF53FB"/>
    <w:rPr>
      <w:rFonts w:ascii="Symbol" w:hAnsi="Symbol" w:cs="Symbol"/>
    </w:rPr>
  </w:style>
  <w:style w:type="character" w:customStyle="1" w:styleId="WW8Num13z0">
    <w:name w:val="WW8Num13z0"/>
    <w:rsid w:val="00DF53FB"/>
    <w:rPr>
      <w:rFonts w:ascii="Wingdings" w:hAnsi="Wingdings" w:cs="Wingdings"/>
    </w:rPr>
  </w:style>
  <w:style w:type="character" w:customStyle="1" w:styleId="WW8Num13z1">
    <w:name w:val="WW8Num13z1"/>
    <w:rsid w:val="00DF53FB"/>
    <w:rPr>
      <w:rFonts w:ascii="Wingdings 2" w:hAnsi="Wingdings 2" w:cs="Wingdings 2"/>
    </w:rPr>
  </w:style>
  <w:style w:type="character" w:customStyle="1" w:styleId="WW8Num13z3">
    <w:name w:val="WW8Num13z3"/>
    <w:rsid w:val="00DF53FB"/>
    <w:rPr>
      <w:rFonts w:ascii="Symbol" w:hAnsi="Symbol" w:cs="Symbol"/>
    </w:rPr>
  </w:style>
  <w:style w:type="character" w:customStyle="1" w:styleId="WW8Num14z0">
    <w:name w:val="WW8Num14z0"/>
    <w:rsid w:val="00DF53FB"/>
    <w:rPr>
      <w:rFonts w:ascii="Symbol" w:hAnsi="Symbol" w:cs="Symbol"/>
    </w:rPr>
  </w:style>
  <w:style w:type="character" w:customStyle="1" w:styleId="WW8Num14z1">
    <w:name w:val="WW8Num14z1"/>
    <w:rsid w:val="00DF53FB"/>
    <w:rPr>
      <w:rFonts w:ascii="Courier New" w:hAnsi="Courier New" w:cs="Courier New"/>
    </w:rPr>
  </w:style>
  <w:style w:type="character" w:customStyle="1" w:styleId="WW8Num14z2">
    <w:name w:val="WW8Num14z2"/>
    <w:rsid w:val="00DF53FB"/>
    <w:rPr>
      <w:rFonts w:ascii="Wingdings" w:hAnsi="Wingdings" w:cs="Wingdings"/>
    </w:rPr>
  </w:style>
  <w:style w:type="character" w:customStyle="1" w:styleId="WW8Num14z3">
    <w:name w:val="WW8Num14z3"/>
    <w:rsid w:val="00DF53FB"/>
    <w:rPr>
      <w:rFonts w:ascii="Symbol" w:hAnsi="Symbol" w:cs="Symbol"/>
    </w:rPr>
  </w:style>
  <w:style w:type="character" w:customStyle="1" w:styleId="WW8Num15z0">
    <w:name w:val="WW8Num15z0"/>
    <w:rsid w:val="00DF53FB"/>
    <w:rPr>
      <w:rFonts w:ascii="Symbol" w:hAnsi="Symbol" w:cs="Symbol"/>
    </w:rPr>
  </w:style>
  <w:style w:type="character" w:customStyle="1" w:styleId="WW8Num15z1">
    <w:name w:val="WW8Num15z1"/>
    <w:rsid w:val="00DF53FB"/>
  </w:style>
  <w:style w:type="character" w:customStyle="1" w:styleId="WW8Num15z2">
    <w:name w:val="WW8Num15z2"/>
    <w:rsid w:val="00DF53FB"/>
  </w:style>
  <w:style w:type="character" w:customStyle="1" w:styleId="WW8Num15z4">
    <w:name w:val="WW8Num15z4"/>
    <w:rsid w:val="00DF53FB"/>
  </w:style>
  <w:style w:type="character" w:customStyle="1" w:styleId="WW8Num16z0">
    <w:name w:val="WW8Num16z0"/>
    <w:rsid w:val="00DF53FB"/>
    <w:rPr>
      <w:rFonts w:ascii="Symbol" w:hAnsi="Symbol" w:cs="Symbol"/>
    </w:rPr>
  </w:style>
  <w:style w:type="character" w:customStyle="1" w:styleId="WW8Num16z1">
    <w:name w:val="WW8Num16z1"/>
    <w:rsid w:val="00DF53FB"/>
    <w:rPr>
      <w:rFonts w:ascii="Courier New" w:hAnsi="Courier New" w:cs="Courier New"/>
    </w:rPr>
  </w:style>
  <w:style w:type="character" w:customStyle="1" w:styleId="WW8Num16z2">
    <w:name w:val="WW8Num16z2"/>
    <w:rsid w:val="00DF53FB"/>
    <w:rPr>
      <w:rFonts w:ascii="Wingdings" w:hAnsi="Wingdings" w:cs="Wingdings"/>
    </w:rPr>
  </w:style>
  <w:style w:type="character" w:customStyle="1" w:styleId="WW8Num16z3">
    <w:name w:val="WW8Num16z3"/>
    <w:rsid w:val="00DF53FB"/>
  </w:style>
  <w:style w:type="character" w:customStyle="1" w:styleId="WW8Num16z4">
    <w:name w:val="WW8Num16z4"/>
    <w:rsid w:val="00DF53FB"/>
  </w:style>
  <w:style w:type="character" w:customStyle="1" w:styleId="WW8Num16z5">
    <w:name w:val="WW8Num16z5"/>
    <w:rsid w:val="00DF53FB"/>
  </w:style>
  <w:style w:type="character" w:customStyle="1" w:styleId="WW8Num16z6">
    <w:name w:val="WW8Num16z6"/>
    <w:rsid w:val="00DF53FB"/>
  </w:style>
  <w:style w:type="character" w:customStyle="1" w:styleId="WW8Num16z7">
    <w:name w:val="WW8Num16z7"/>
    <w:rsid w:val="00DF53FB"/>
  </w:style>
  <w:style w:type="character" w:customStyle="1" w:styleId="WW8Num16z8">
    <w:name w:val="WW8Num16z8"/>
    <w:rsid w:val="00DF53FB"/>
  </w:style>
  <w:style w:type="character" w:customStyle="1" w:styleId="WW8Num17z0">
    <w:name w:val="WW8Num17z0"/>
    <w:rsid w:val="00DF53FB"/>
    <w:rPr>
      <w:rFonts w:ascii="Symbol" w:hAnsi="Symbol" w:cs="Symbol"/>
    </w:rPr>
  </w:style>
  <w:style w:type="character" w:customStyle="1" w:styleId="WW8Num17z1">
    <w:name w:val="WW8Num17z1"/>
    <w:rsid w:val="00DF53FB"/>
    <w:rPr>
      <w:rFonts w:ascii="Courier New" w:hAnsi="Courier New" w:cs="Courier New"/>
    </w:rPr>
  </w:style>
  <w:style w:type="character" w:customStyle="1" w:styleId="WW8Num17z2">
    <w:name w:val="WW8Num17z2"/>
    <w:rsid w:val="00DF53FB"/>
    <w:rPr>
      <w:rFonts w:ascii="Wingdings" w:hAnsi="Wingdings" w:cs="Wingdings"/>
    </w:rPr>
  </w:style>
  <w:style w:type="character" w:customStyle="1" w:styleId="WW8Num17z4">
    <w:name w:val="WW8Num17z4"/>
    <w:rsid w:val="00DF53FB"/>
  </w:style>
  <w:style w:type="character" w:customStyle="1" w:styleId="WW8Num17z5">
    <w:name w:val="WW8Num17z5"/>
    <w:rsid w:val="00DF53FB"/>
  </w:style>
  <w:style w:type="character" w:customStyle="1" w:styleId="WW8Num17z6">
    <w:name w:val="WW8Num17z6"/>
    <w:rsid w:val="00DF53FB"/>
  </w:style>
  <w:style w:type="character" w:customStyle="1" w:styleId="WW8Num17z7">
    <w:name w:val="WW8Num17z7"/>
    <w:rsid w:val="00DF53FB"/>
  </w:style>
  <w:style w:type="character" w:customStyle="1" w:styleId="WW8Num17z8">
    <w:name w:val="WW8Num17z8"/>
    <w:rsid w:val="00DF53FB"/>
  </w:style>
  <w:style w:type="character" w:customStyle="1" w:styleId="WW8Num18z0">
    <w:name w:val="WW8Num18z0"/>
    <w:rsid w:val="00DF53FB"/>
    <w:rPr>
      <w:rFonts w:ascii="Times New Roman" w:eastAsia="MS Mincho" w:hAnsi="Times New Roman" w:cs="Times New Roman"/>
      <w:color w:val="5B9BD5"/>
      <w:szCs w:val="22"/>
    </w:rPr>
  </w:style>
  <w:style w:type="character" w:customStyle="1" w:styleId="WW8Num18z1">
    <w:name w:val="WW8Num18z1"/>
    <w:rsid w:val="00DF53FB"/>
    <w:rPr>
      <w:rFonts w:ascii="Courier New" w:hAnsi="Courier New" w:cs="Courier New"/>
    </w:rPr>
  </w:style>
  <w:style w:type="character" w:customStyle="1" w:styleId="WW8Num18z2">
    <w:name w:val="WW8Num18z2"/>
    <w:rsid w:val="00DF53FB"/>
    <w:rPr>
      <w:rFonts w:ascii="Wingdings" w:hAnsi="Wingdings" w:cs="Wingdings"/>
    </w:rPr>
  </w:style>
  <w:style w:type="character" w:customStyle="1" w:styleId="WW8Num18z4">
    <w:name w:val="WW8Num18z4"/>
    <w:rsid w:val="00DF53FB"/>
  </w:style>
  <w:style w:type="character" w:customStyle="1" w:styleId="WW8Num18z5">
    <w:name w:val="WW8Num18z5"/>
    <w:rsid w:val="00DF53FB"/>
  </w:style>
  <w:style w:type="character" w:customStyle="1" w:styleId="WW8Num18z6">
    <w:name w:val="WW8Num18z6"/>
    <w:rsid w:val="00DF53FB"/>
  </w:style>
  <w:style w:type="character" w:customStyle="1" w:styleId="WW8Num18z7">
    <w:name w:val="WW8Num18z7"/>
    <w:rsid w:val="00DF53FB"/>
  </w:style>
  <w:style w:type="character" w:customStyle="1" w:styleId="WW8Num18z8">
    <w:name w:val="WW8Num18z8"/>
    <w:rsid w:val="00DF53FB"/>
  </w:style>
  <w:style w:type="character" w:customStyle="1" w:styleId="WW8Num19z0">
    <w:name w:val="WW8Num19z0"/>
    <w:rsid w:val="00DF53FB"/>
    <w:rPr>
      <w:rFonts w:ascii="Symbol" w:hAnsi="Symbol" w:cs="Symbol"/>
    </w:rPr>
  </w:style>
  <w:style w:type="character" w:customStyle="1" w:styleId="WW8Num19z2">
    <w:name w:val="WW8Num19z2"/>
    <w:rsid w:val="00DF53FB"/>
  </w:style>
  <w:style w:type="character" w:customStyle="1" w:styleId="WW8Num19z3">
    <w:name w:val="WW8Num19z3"/>
    <w:rsid w:val="00DF53FB"/>
    <w:rPr>
      <w:rFonts w:ascii="Symbol" w:hAnsi="Symbol" w:cs="Symbol"/>
    </w:rPr>
  </w:style>
  <w:style w:type="character" w:customStyle="1" w:styleId="WW8Num20z0">
    <w:name w:val="WW8Num20z0"/>
    <w:rsid w:val="00DF53FB"/>
    <w:rPr>
      <w:rFonts w:ascii="Symbol" w:hAnsi="Symbol" w:cs="Symbol"/>
    </w:rPr>
  </w:style>
  <w:style w:type="character" w:customStyle="1" w:styleId="WW8Num20z2">
    <w:name w:val="WW8Num20z2"/>
    <w:rsid w:val="00DF53FB"/>
    <w:rPr>
      <w:rFonts w:ascii="Wingdings" w:hAnsi="Wingdings" w:cs="Wingdings"/>
    </w:rPr>
  </w:style>
  <w:style w:type="character" w:customStyle="1" w:styleId="WW8Num20z3">
    <w:name w:val="WW8Num20z3"/>
    <w:rsid w:val="00DF53FB"/>
    <w:rPr>
      <w:rFonts w:ascii="Symbol" w:hAnsi="Symbol" w:cs="Symbol"/>
    </w:rPr>
  </w:style>
  <w:style w:type="character" w:customStyle="1" w:styleId="WW8Num21z0">
    <w:name w:val="WW8Num21z0"/>
    <w:rsid w:val="00DF53FB"/>
    <w:rPr>
      <w:rFonts w:ascii="Symbol" w:hAnsi="Symbol" w:cs="Symbol"/>
    </w:rPr>
  </w:style>
  <w:style w:type="character" w:customStyle="1" w:styleId="WW8Num21z2">
    <w:name w:val="WW8Num21z2"/>
    <w:rsid w:val="00DF53FB"/>
    <w:rPr>
      <w:rFonts w:ascii="Wingdings" w:hAnsi="Wingdings" w:cs="Wingdings"/>
    </w:rPr>
  </w:style>
  <w:style w:type="character" w:customStyle="1" w:styleId="WW8Num21z4">
    <w:name w:val="WW8Num21z4"/>
    <w:rsid w:val="00DF53FB"/>
    <w:rPr>
      <w:rFonts w:ascii="Courier New" w:hAnsi="Courier New" w:cs="Courier New"/>
    </w:rPr>
  </w:style>
  <w:style w:type="character" w:customStyle="1" w:styleId="WW8Num22z0">
    <w:name w:val="WW8Num22z0"/>
    <w:rsid w:val="00DF53FB"/>
    <w:rPr>
      <w:rFonts w:ascii="Symbol" w:hAnsi="Symbol" w:cs="Symbol"/>
    </w:rPr>
  </w:style>
  <w:style w:type="character" w:customStyle="1" w:styleId="WW8Num22z2">
    <w:name w:val="WW8Num22z2"/>
    <w:rsid w:val="00DF53FB"/>
    <w:rPr>
      <w:rFonts w:ascii="Wingdings" w:hAnsi="Wingdings" w:cs="Wingdings"/>
    </w:rPr>
  </w:style>
  <w:style w:type="character" w:customStyle="1" w:styleId="WW8Num22z3">
    <w:name w:val="WW8Num22z3"/>
    <w:rsid w:val="00DF53FB"/>
  </w:style>
  <w:style w:type="character" w:customStyle="1" w:styleId="WW8Num23z0">
    <w:name w:val="WW8Num23z0"/>
    <w:rsid w:val="00DF53FB"/>
    <w:rPr>
      <w:rFonts w:ascii="Wingdings" w:hAnsi="Wingdings" w:cs="Wingdings"/>
      <w:strike/>
      <w:color w:val="0000FF"/>
    </w:rPr>
  </w:style>
  <w:style w:type="character" w:customStyle="1" w:styleId="WW8Num23z2">
    <w:name w:val="WW8Num23z2"/>
    <w:rsid w:val="00DF53FB"/>
    <w:rPr>
      <w:rFonts w:ascii="Wingdings" w:hAnsi="Wingdings" w:cs="Wingdings"/>
    </w:rPr>
  </w:style>
  <w:style w:type="character" w:customStyle="1" w:styleId="WW8Num23z3">
    <w:name w:val="WW8Num23z3"/>
    <w:rsid w:val="00DF53FB"/>
    <w:rPr>
      <w:rFonts w:ascii="Symbol" w:hAnsi="Symbol" w:cs="Symbol"/>
    </w:rPr>
  </w:style>
  <w:style w:type="character" w:customStyle="1" w:styleId="WW8Num24z0">
    <w:name w:val="WW8Num24z0"/>
    <w:rsid w:val="00DF53FB"/>
    <w:rPr>
      <w:rFonts w:ascii="Symbol" w:hAnsi="Symbol" w:cs="Symbol"/>
      <w:color w:val="0000FF"/>
    </w:rPr>
  </w:style>
  <w:style w:type="character" w:customStyle="1" w:styleId="WW8Num24z2">
    <w:name w:val="WW8Num24z2"/>
    <w:rsid w:val="00DF53FB"/>
    <w:rPr>
      <w:rFonts w:ascii="Wingdings" w:hAnsi="Wingdings" w:cs="Wingdings"/>
    </w:rPr>
  </w:style>
  <w:style w:type="character" w:customStyle="1" w:styleId="WW8Num24z3">
    <w:name w:val="WW8Num24z3"/>
    <w:rsid w:val="00DF53FB"/>
    <w:rPr>
      <w:rFonts w:ascii="Symbol" w:hAnsi="Symbol" w:cs="Symbol"/>
    </w:rPr>
  </w:style>
  <w:style w:type="character" w:customStyle="1" w:styleId="WW8Num25z0">
    <w:name w:val="WW8Num25z0"/>
    <w:rsid w:val="00DF53FB"/>
    <w:rPr>
      <w:rFonts w:ascii="Symbol" w:hAnsi="Symbol" w:cs="Symbol"/>
      <w:strike/>
      <w:color w:val="0000FF"/>
      <w:sz w:val="22"/>
      <w:szCs w:val="22"/>
    </w:rPr>
  </w:style>
  <w:style w:type="character" w:customStyle="1" w:styleId="WW8Num25z2">
    <w:name w:val="WW8Num25z2"/>
    <w:rsid w:val="00DF53FB"/>
    <w:rPr>
      <w:rFonts w:ascii="Wingdings" w:hAnsi="Wingdings" w:cs="Wingdings"/>
    </w:rPr>
  </w:style>
  <w:style w:type="character" w:customStyle="1" w:styleId="WW8Num25z3">
    <w:name w:val="WW8Num25z3"/>
    <w:rsid w:val="00DF53FB"/>
    <w:rPr>
      <w:rFonts w:ascii="Symbol" w:hAnsi="Symbol" w:cs="Symbol"/>
    </w:rPr>
  </w:style>
  <w:style w:type="character" w:customStyle="1" w:styleId="WW8Num26z0">
    <w:name w:val="WW8Num26z0"/>
    <w:rsid w:val="00DF53FB"/>
    <w:rPr>
      <w:rFonts w:ascii="Symbol" w:hAnsi="Symbol" w:cs="Symbol"/>
      <w:strike/>
      <w:color w:val="0000FF"/>
      <w:sz w:val="22"/>
      <w:szCs w:val="22"/>
      <w:lang w:val="pl-PL"/>
    </w:rPr>
  </w:style>
  <w:style w:type="character" w:customStyle="1" w:styleId="WW8Num26z1">
    <w:name w:val="WW8Num26z1"/>
    <w:rsid w:val="00DF53FB"/>
    <w:rPr>
      <w:rFonts w:ascii="Courier New" w:hAnsi="Courier New" w:cs="Courier New"/>
    </w:rPr>
  </w:style>
  <w:style w:type="character" w:customStyle="1" w:styleId="WW8Num26z3">
    <w:name w:val="WW8Num26z3"/>
    <w:rsid w:val="00DF53FB"/>
    <w:rPr>
      <w:rFonts w:ascii="Symbol" w:hAnsi="Symbol" w:cs="Symbol"/>
    </w:rPr>
  </w:style>
  <w:style w:type="character" w:customStyle="1" w:styleId="WW8Num27z0">
    <w:name w:val="WW8Num27z0"/>
    <w:rsid w:val="00DF53FB"/>
    <w:rPr>
      <w:rFonts w:ascii="Symbol" w:hAnsi="Symbol" w:cs="Symbol"/>
      <w:strike/>
      <w:color w:val="0000FF"/>
      <w:sz w:val="18"/>
      <w:szCs w:val="18"/>
      <w:lang w:val="pl-PL"/>
    </w:rPr>
  </w:style>
  <w:style w:type="character" w:customStyle="1" w:styleId="WW8Num27z1">
    <w:name w:val="WW8Num27z1"/>
    <w:rsid w:val="00DF53FB"/>
    <w:rPr>
      <w:rFonts w:ascii="Courier New" w:hAnsi="Courier New" w:cs="Courier New"/>
    </w:rPr>
  </w:style>
  <w:style w:type="character" w:customStyle="1" w:styleId="WW8Num27z2">
    <w:name w:val="WW8Num27z2"/>
    <w:rsid w:val="00DF53FB"/>
    <w:rPr>
      <w:rFonts w:ascii="Wingdings" w:hAnsi="Wingdings" w:cs="Wingdings"/>
    </w:rPr>
  </w:style>
  <w:style w:type="character" w:customStyle="1" w:styleId="WW8Num27z3">
    <w:name w:val="WW8Num27z3"/>
    <w:rsid w:val="00DF53FB"/>
    <w:rPr>
      <w:rFonts w:ascii="Symbol" w:hAnsi="Symbol" w:cs="Symbol"/>
    </w:rPr>
  </w:style>
  <w:style w:type="character" w:customStyle="1" w:styleId="WW8Num27z4">
    <w:name w:val="WW8Num27z4"/>
    <w:rsid w:val="00DF53FB"/>
  </w:style>
  <w:style w:type="character" w:customStyle="1" w:styleId="WW8Num27z5">
    <w:name w:val="WW8Num27z5"/>
    <w:rsid w:val="00DF53FB"/>
  </w:style>
  <w:style w:type="character" w:customStyle="1" w:styleId="WW8Num27z6">
    <w:name w:val="WW8Num27z6"/>
    <w:rsid w:val="00DF53FB"/>
  </w:style>
  <w:style w:type="character" w:customStyle="1" w:styleId="WW8Num27z7">
    <w:name w:val="WW8Num27z7"/>
    <w:rsid w:val="00DF53FB"/>
  </w:style>
  <w:style w:type="character" w:customStyle="1" w:styleId="WW8Num27z8">
    <w:name w:val="WW8Num27z8"/>
    <w:rsid w:val="00DF53FB"/>
  </w:style>
  <w:style w:type="character" w:customStyle="1" w:styleId="WW8Num17z3">
    <w:name w:val="WW8Num17z3"/>
    <w:rsid w:val="00DF53FB"/>
    <w:rPr>
      <w:rFonts w:ascii="Symbol" w:hAnsi="Symbol" w:cs="Symbol"/>
    </w:rPr>
  </w:style>
  <w:style w:type="character" w:customStyle="1" w:styleId="WW8Num5z1">
    <w:name w:val="WW8Num5z1"/>
    <w:rsid w:val="00DF53FB"/>
    <w:rPr>
      <w:rFonts w:ascii="Wingdings" w:hAnsi="Wingdings" w:cs="Courier New"/>
      <w:sz w:val="22"/>
      <w:szCs w:val="22"/>
    </w:rPr>
  </w:style>
  <w:style w:type="character" w:customStyle="1" w:styleId="WW8Num5z4">
    <w:name w:val="WW8Num5z4"/>
    <w:rsid w:val="00DF53FB"/>
  </w:style>
  <w:style w:type="character" w:customStyle="1" w:styleId="WW8Num5z5">
    <w:name w:val="WW8Num5z5"/>
    <w:rsid w:val="00DF53FB"/>
  </w:style>
  <w:style w:type="character" w:customStyle="1" w:styleId="WW8Num5z6">
    <w:name w:val="WW8Num5z6"/>
    <w:rsid w:val="00DF53FB"/>
  </w:style>
  <w:style w:type="character" w:customStyle="1" w:styleId="WW8Num5z7">
    <w:name w:val="WW8Num5z7"/>
    <w:rsid w:val="00DF53FB"/>
  </w:style>
  <w:style w:type="character" w:customStyle="1" w:styleId="WW8Num5z8">
    <w:name w:val="WW8Num5z8"/>
    <w:rsid w:val="00DF53FB"/>
  </w:style>
  <w:style w:type="character" w:customStyle="1" w:styleId="WW8Num7z2">
    <w:name w:val="WW8Num7z2"/>
    <w:rsid w:val="00DF53FB"/>
    <w:rPr>
      <w:rFonts w:ascii="Wingdings" w:hAnsi="Wingdings" w:cs="Wingdings"/>
    </w:rPr>
  </w:style>
  <w:style w:type="character" w:customStyle="1" w:styleId="WW8Num7z3">
    <w:name w:val="WW8Num7z3"/>
    <w:rsid w:val="00DF53FB"/>
    <w:rPr>
      <w:rFonts w:ascii="Symbol" w:hAnsi="Symbol" w:cs="Symbol"/>
    </w:rPr>
  </w:style>
  <w:style w:type="character" w:customStyle="1" w:styleId="WW8Num12z1">
    <w:name w:val="WW8Num12z1"/>
    <w:rsid w:val="00DF53FB"/>
    <w:rPr>
      <w:rFonts w:ascii="Wingdings 2" w:hAnsi="Wingdings 2" w:cs="Wingdings 2"/>
    </w:rPr>
  </w:style>
  <w:style w:type="character" w:customStyle="1" w:styleId="WW8Num13z2">
    <w:name w:val="WW8Num13z2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8Num14z4">
    <w:name w:val="WW8Num14z4"/>
    <w:rsid w:val="00DF53FB"/>
    <w:rPr>
      <w:rFonts w:ascii="Courier New" w:hAnsi="Courier New" w:cs="Courier New"/>
    </w:rPr>
  </w:style>
  <w:style w:type="character" w:customStyle="1" w:styleId="WW8Num15z3">
    <w:name w:val="WW8Num15z3"/>
    <w:rsid w:val="00DF53FB"/>
  </w:style>
  <w:style w:type="character" w:customStyle="1" w:styleId="WW8Num15z5">
    <w:name w:val="WW8Num15z5"/>
    <w:rsid w:val="00DF53FB"/>
  </w:style>
  <w:style w:type="character" w:customStyle="1" w:styleId="WW8Num15z6">
    <w:name w:val="WW8Num15z6"/>
    <w:rsid w:val="00DF53FB"/>
  </w:style>
  <w:style w:type="character" w:customStyle="1" w:styleId="WW8Num15z7">
    <w:name w:val="WW8Num15z7"/>
    <w:rsid w:val="00DF53FB"/>
  </w:style>
  <w:style w:type="character" w:customStyle="1" w:styleId="WW8Num15z8">
    <w:name w:val="WW8Num15z8"/>
    <w:rsid w:val="00DF53FB"/>
  </w:style>
  <w:style w:type="character" w:customStyle="1" w:styleId="WW8Num18z3">
    <w:name w:val="WW8Num18z3"/>
    <w:rsid w:val="00DF53FB"/>
    <w:rPr>
      <w:rFonts w:ascii="Symbol" w:hAnsi="Symbol" w:cs="Symbol"/>
    </w:rPr>
  </w:style>
  <w:style w:type="character" w:customStyle="1" w:styleId="WW8Num20z4">
    <w:name w:val="WW8Num20z4"/>
    <w:rsid w:val="00DF53FB"/>
    <w:rPr>
      <w:rFonts w:ascii="Courier New" w:hAnsi="Courier New" w:cs="Courier New"/>
    </w:rPr>
  </w:style>
  <w:style w:type="character" w:customStyle="1" w:styleId="WW8Num21z3">
    <w:name w:val="WW8Num21z3"/>
    <w:rsid w:val="00DF53FB"/>
    <w:rPr>
      <w:rFonts w:ascii="Symbol" w:hAnsi="Symbol" w:cs="Symbol"/>
    </w:rPr>
  </w:style>
  <w:style w:type="character" w:customStyle="1" w:styleId="WW8Num25z1">
    <w:name w:val="WW8Num25z1"/>
    <w:rsid w:val="00DF53FB"/>
    <w:rPr>
      <w:rFonts w:ascii="Courier New" w:hAnsi="Courier New" w:cs="Courier New"/>
    </w:rPr>
  </w:style>
  <w:style w:type="character" w:customStyle="1" w:styleId="Domylnaczcionkaakapitu1">
    <w:name w:val="Domyślna czcionka akapitu1"/>
    <w:rsid w:val="00DF53FB"/>
  </w:style>
  <w:style w:type="character" w:customStyle="1" w:styleId="Numerstrony1">
    <w:name w:val="Numer strony1"/>
    <w:basedOn w:val="Domylnaczcionkaakapitu1"/>
    <w:rsid w:val="00DF53FB"/>
  </w:style>
  <w:style w:type="character" w:customStyle="1" w:styleId="UyteHipercze1">
    <w:name w:val="UżyteHiperłącze1"/>
    <w:rsid w:val="00DF53FB"/>
    <w:rPr>
      <w:color w:val="800080"/>
      <w:u w:val="single"/>
    </w:rPr>
  </w:style>
  <w:style w:type="character" w:styleId="Hipercze">
    <w:name w:val="Hyperlink"/>
    <w:rsid w:val="00DF53FB"/>
    <w:rPr>
      <w:rFonts w:cs="Times New Roman"/>
      <w:color w:val="0000FF"/>
      <w:u w:val="single"/>
    </w:rPr>
  </w:style>
  <w:style w:type="character" w:customStyle="1" w:styleId="Nagwek1Znak0">
    <w:name w:val="Nagłówek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AkapitzlistZnak">
    <w:name w:val="Akapit z listą Znak"/>
    <w:rsid w:val="00DF53FB"/>
    <w:rPr>
      <w:sz w:val="24"/>
      <w:szCs w:val="24"/>
    </w:rPr>
  </w:style>
  <w:style w:type="character" w:customStyle="1" w:styleId="Nagowek2Znak">
    <w:name w:val="Nagłowek2 Znak"/>
    <w:rsid w:val="00DF53FB"/>
    <w:rPr>
      <w:rFonts w:ascii="Tahoma" w:hAnsi="Tahoma" w:cs="Arial"/>
      <w:b/>
      <w:bCs/>
      <w:iCs/>
      <w:sz w:val="22"/>
      <w:szCs w:val="28"/>
    </w:rPr>
  </w:style>
  <w:style w:type="character" w:customStyle="1" w:styleId="nagwek2Znak0">
    <w:name w:val="nagłówek2 Znak"/>
    <w:rsid w:val="00DF53FB"/>
    <w:rPr>
      <w:rFonts w:ascii="Tahoma" w:hAnsi="Tahoma" w:cs="Tahoma"/>
      <w:b/>
      <w:bCs/>
      <w:iCs/>
      <w:kern w:val="1"/>
      <w:sz w:val="22"/>
      <w:szCs w:val="22"/>
    </w:rPr>
  </w:style>
  <w:style w:type="character" w:customStyle="1" w:styleId="WcicienormalneZnak">
    <w:name w:val="Wcięcie normalne Znak"/>
    <w:link w:val="Wcicienormalne"/>
    <w:rsid w:val="00DF53FB"/>
    <w:rPr>
      <w:rFonts w:ascii="Tahoma" w:hAnsi="Tahoma" w:cs="Tahoma"/>
      <w:color w:val="000000"/>
    </w:rPr>
  </w:style>
  <w:style w:type="character" w:customStyle="1" w:styleId="Odwoaniedokomentarza1">
    <w:name w:val="Odwołanie do komentarza1"/>
    <w:rsid w:val="00DF53FB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DF53FB"/>
  </w:style>
  <w:style w:type="character" w:customStyle="1" w:styleId="TematkomentarzaZnak">
    <w:name w:val="Temat komentarza Znak"/>
    <w:rsid w:val="00DF53FB"/>
    <w:rPr>
      <w:b/>
      <w:bCs/>
    </w:rPr>
  </w:style>
  <w:style w:type="character" w:customStyle="1" w:styleId="Nagowek2Znak0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TytuZnak">
    <w:name w:val="Tytuł Znak"/>
    <w:rsid w:val="00DF53FB"/>
    <w:rPr>
      <w:b/>
      <w:sz w:val="32"/>
    </w:rPr>
  </w:style>
  <w:style w:type="character" w:customStyle="1" w:styleId="Tekstpodstawowy2Znak">
    <w:name w:val="Tekst podstawowy 2 Znak"/>
    <w:rsid w:val="00DF53FB"/>
    <w:rPr>
      <w:rFonts w:ascii="Arial" w:hAnsi="Arial" w:cs="Arial"/>
      <w:sz w:val="22"/>
    </w:rPr>
  </w:style>
  <w:style w:type="character" w:customStyle="1" w:styleId="Nagwek3Znak1">
    <w:name w:val="Nagłówek 3 Znak1"/>
    <w:rsid w:val="00DF53FB"/>
    <w:rPr>
      <w:rFonts w:ascii="Tahoma" w:hAnsi="Tahoma" w:cs="Tahoma"/>
      <w:b/>
      <w:sz w:val="22"/>
    </w:rPr>
  </w:style>
  <w:style w:type="character" w:customStyle="1" w:styleId="Styl1Znak">
    <w:name w:val="Styl1 Znak"/>
    <w:rsid w:val="00DF53FB"/>
    <w:rPr>
      <w:rFonts w:ascii="Tahoma" w:hAnsi="Tahoma" w:cs="Tahoma"/>
      <w:b/>
      <w:sz w:val="22"/>
      <w:szCs w:val="22"/>
    </w:rPr>
  </w:style>
  <w:style w:type="character" w:customStyle="1" w:styleId="Nagowek3Znak">
    <w:name w:val="Nagłowek3 Znak"/>
    <w:rsid w:val="00DF53FB"/>
    <w:rPr>
      <w:rFonts w:ascii="Tahoma" w:hAnsi="Tahoma" w:cs="Tahoma"/>
      <w:b/>
      <w:sz w:val="22"/>
      <w:szCs w:val="22"/>
      <w:lang w:val="en-US"/>
    </w:rPr>
  </w:style>
  <w:style w:type="character" w:styleId="Pogrubienie">
    <w:name w:val="Strong"/>
    <w:qFormat/>
    <w:rsid w:val="00DF53FB"/>
    <w:rPr>
      <w:b/>
      <w:bCs/>
    </w:rPr>
  </w:style>
  <w:style w:type="character" w:customStyle="1" w:styleId="short-nametxt">
    <w:name w:val="short-name__txt"/>
    <w:rsid w:val="00DF53FB"/>
  </w:style>
  <w:style w:type="character" w:customStyle="1" w:styleId="nagowek2Znak1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nagwk1Znak">
    <w:name w:val="nagłówk 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WW8Num4z1">
    <w:name w:val="WW8Num4z1"/>
    <w:rsid w:val="00DF53FB"/>
    <w:rPr>
      <w:rFonts w:ascii="Wingdings" w:hAnsi="Wingdings" w:cs="Courier New"/>
    </w:rPr>
  </w:style>
  <w:style w:type="character" w:customStyle="1" w:styleId="WW8Num4z4">
    <w:name w:val="WW8Num4z4"/>
    <w:rsid w:val="00DF53FB"/>
  </w:style>
  <w:style w:type="character" w:customStyle="1" w:styleId="WW8Num4z5">
    <w:name w:val="WW8Num4z5"/>
    <w:rsid w:val="00DF53FB"/>
  </w:style>
  <w:style w:type="character" w:customStyle="1" w:styleId="WW8Num4z6">
    <w:name w:val="WW8Num4z6"/>
    <w:rsid w:val="00DF53FB"/>
  </w:style>
  <w:style w:type="character" w:customStyle="1" w:styleId="WW8Num4z7">
    <w:name w:val="WW8Num4z7"/>
    <w:rsid w:val="00DF53FB"/>
  </w:style>
  <w:style w:type="character" w:customStyle="1" w:styleId="WW8Num4z8">
    <w:name w:val="WW8Num4z8"/>
    <w:rsid w:val="00DF53FB"/>
  </w:style>
  <w:style w:type="character" w:customStyle="1" w:styleId="WW8Num8z1">
    <w:name w:val="WW8Num8z1"/>
    <w:rsid w:val="00DF53FB"/>
    <w:rPr>
      <w:b/>
      <w:color w:val="0000FF"/>
      <w:sz w:val="24"/>
      <w:lang w:val="pl-PL"/>
    </w:rPr>
  </w:style>
  <w:style w:type="character" w:customStyle="1" w:styleId="WW8Num21z1">
    <w:name w:val="WW8Num21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21z5">
    <w:name w:val="WW8Num21z5"/>
    <w:rsid w:val="00DF53FB"/>
    <w:rPr>
      <w:rFonts w:ascii="Wingdings" w:hAnsi="Wingdings" w:cs="Wingdings"/>
    </w:rPr>
  </w:style>
  <w:style w:type="character" w:customStyle="1" w:styleId="WW8Num28z0">
    <w:name w:val="WW8Num28z0"/>
    <w:rsid w:val="00DF53FB"/>
    <w:rPr>
      <w:rFonts w:ascii="Symbol" w:hAnsi="Symbol" w:cs="Symbol"/>
    </w:rPr>
  </w:style>
  <w:style w:type="character" w:customStyle="1" w:styleId="WW8Num28z1">
    <w:name w:val="WW8Num28z1"/>
    <w:rsid w:val="00DF53FB"/>
    <w:rPr>
      <w:rFonts w:ascii="Courier New" w:hAnsi="Courier New" w:cs="Courier New"/>
      <w:strike/>
    </w:rPr>
  </w:style>
  <w:style w:type="character" w:customStyle="1" w:styleId="WW8Num28z2">
    <w:name w:val="WW8Num28z2"/>
    <w:rsid w:val="00DF53FB"/>
    <w:rPr>
      <w:rFonts w:ascii="Wingdings" w:hAnsi="Wingdings" w:cs="Wingdings"/>
    </w:rPr>
  </w:style>
  <w:style w:type="character" w:customStyle="1" w:styleId="WW8Num28z3">
    <w:name w:val="WW8Num28z3"/>
    <w:rsid w:val="00DF53FB"/>
    <w:rPr>
      <w:rFonts w:ascii="Symbol" w:hAnsi="Symbol" w:cs="Symbol"/>
    </w:rPr>
  </w:style>
  <w:style w:type="character" w:customStyle="1" w:styleId="WW8Num29z0">
    <w:name w:val="WW8Num29z0"/>
    <w:rsid w:val="00DF53FB"/>
    <w:rPr>
      <w:rFonts w:ascii="Symbol" w:eastAsia="MS Mincho" w:hAnsi="Symbol" w:cs="Symbol"/>
    </w:rPr>
  </w:style>
  <w:style w:type="character" w:customStyle="1" w:styleId="WW8Num29z1">
    <w:name w:val="WW8Num29z1"/>
    <w:rsid w:val="00DF53FB"/>
    <w:rPr>
      <w:rFonts w:ascii="Courier New" w:hAnsi="Courier New" w:cs="Courier New"/>
      <w:strike/>
    </w:rPr>
  </w:style>
  <w:style w:type="character" w:customStyle="1" w:styleId="WW8Num29z2">
    <w:name w:val="WW8Num29z2"/>
    <w:rsid w:val="00DF53FB"/>
    <w:rPr>
      <w:rFonts w:ascii="Wingdings" w:hAnsi="Wingdings" w:cs="Wingdings"/>
    </w:rPr>
  </w:style>
  <w:style w:type="character" w:customStyle="1" w:styleId="WW8Num29z3">
    <w:name w:val="WW8Num29z3"/>
    <w:rsid w:val="00DF53FB"/>
    <w:rPr>
      <w:rFonts w:ascii="Symbol" w:hAnsi="Symbol" w:cs="Symbol"/>
    </w:rPr>
  </w:style>
  <w:style w:type="character" w:customStyle="1" w:styleId="WW8Num29z4">
    <w:name w:val="WW8Num29z4"/>
    <w:rsid w:val="00DF53FB"/>
    <w:rPr>
      <w:rFonts w:ascii="Courier New" w:hAnsi="Courier New" w:cs="Courier New"/>
    </w:rPr>
  </w:style>
  <w:style w:type="character" w:customStyle="1" w:styleId="WW8Num30z0">
    <w:name w:val="WW8Num30z0"/>
    <w:rsid w:val="00DF53FB"/>
    <w:rPr>
      <w:rFonts w:ascii="Symbol" w:hAnsi="Symbol" w:cs="Symbol"/>
      <w:color w:val="0000FF"/>
    </w:rPr>
  </w:style>
  <w:style w:type="character" w:customStyle="1" w:styleId="WW8Num31z0">
    <w:name w:val="WW8Num31z0"/>
    <w:rsid w:val="00DF53FB"/>
    <w:rPr>
      <w:rFonts w:ascii="Symbol" w:hAnsi="Symbol" w:cs="Symbol"/>
      <w:color w:val="0000FF"/>
    </w:rPr>
  </w:style>
  <w:style w:type="character" w:customStyle="1" w:styleId="WW8Num32z0">
    <w:name w:val="WW8Num32z0"/>
    <w:rsid w:val="00DF53FB"/>
    <w:rPr>
      <w:rFonts w:ascii="Symbol" w:hAnsi="Symbol" w:cs="Symbol"/>
      <w:color w:val="0000FF"/>
    </w:rPr>
  </w:style>
  <w:style w:type="character" w:customStyle="1" w:styleId="WW8Num33z0">
    <w:name w:val="WW8Num33z0"/>
    <w:rsid w:val="00DF53FB"/>
    <w:rPr>
      <w:rFonts w:ascii="Symbol" w:hAnsi="Symbol" w:cs="Symbol"/>
    </w:rPr>
  </w:style>
  <w:style w:type="character" w:customStyle="1" w:styleId="WW8Num34z0">
    <w:name w:val="WW8Num34z0"/>
    <w:rsid w:val="00DF53FB"/>
    <w:rPr>
      <w:rFonts w:ascii="Symbol" w:hAnsi="Symbol" w:cs="Symbol"/>
    </w:rPr>
  </w:style>
  <w:style w:type="character" w:customStyle="1" w:styleId="WW8Num35z0">
    <w:name w:val="WW8Num35z0"/>
    <w:rsid w:val="00DF53FB"/>
    <w:rPr>
      <w:rFonts w:ascii="Symbol" w:hAnsi="Symbol" w:cs="Symbol"/>
    </w:rPr>
  </w:style>
  <w:style w:type="character" w:customStyle="1" w:styleId="WW8Num36z0">
    <w:name w:val="WW8Num36z0"/>
    <w:rsid w:val="00DF53FB"/>
    <w:rPr>
      <w:rFonts w:ascii="Symbol" w:hAnsi="Symbol" w:cs="Symbol"/>
    </w:rPr>
  </w:style>
  <w:style w:type="character" w:customStyle="1" w:styleId="WW8Num37z0">
    <w:name w:val="WW8Num37z0"/>
    <w:rsid w:val="00DF53FB"/>
    <w:rPr>
      <w:rFonts w:ascii="Symbol" w:hAnsi="Symbol" w:cs="Symbol"/>
    </w:rPr>
  </w:style>
  <w:style w:type="character" w:customStyle="1" w:styleId="WW8Num38z0">
    <w:name w:val="WW8Num38z0"/>
    <w:rsid w:val="00DF53FB"/>
    <w:rPr>
      <w:rFonts w:ascii="Symbol" w:hAnsi="Symbol" w:cs="Symbol"/>
    </w:rPr>
  </w:style>
  <w:style w:type="character" w:customStyle="1" w:styleId="WW8Num39z0">
    <w:name w:val="WW8Num39z0"/>
    <w:rsid w:val="00DF53FB"/>
    <w:rPr>
      <w:rFonts w:ascii="Symbol" w:hAnsi="Symbol" w:cs="Symbol"/>
    </w:rPr>
  </w:style>
  <w:style w:type="character" w:customStyle="1" w:styleId="WW8Num40z0">
    <w:name w:val="WW8Num40z0"/>
    <w:rsid w:val="00DF53FB"/>
    <w:rPr>
      <w:rFonts w:ascii="Symbol" w:hAnsi="Symbol" w:cs="Symbol"/>
      <w:strike/>
    </w:rPr>
  </w:style>
  <w:style w:type="character" w:customStyle="1" w:styleId="WW8Num41z0">
    <w:name w:val="WW8Num41z0"/>
    <w:rsid w:val="00DF53FB"/>
    <w:rPr>
      <w:rFonts w:ascii="Symbol" w:hAnsi="Symbol" w:cs="Symbol"/>
      <w:strike/>
    </w:rPr>
  </w:style>
  <w:style w:type="character" w:customStyle="1" w:styleId="WW8Num42z0">
    <w:name w:val="WW8Num42z0"/>
    <w:rsid w:val="00DF53FB"/>
    <w:rPr>
      <w:rFonts w:ascii="Symbol" w:hAnsi="Symbol" w:cs="Symbol"/>
      <w:sz w:val="18"/>
      <w:szCs w:val="18"/>
    </w:rPr>
  </w:style>
  <w:style w:type="character" w:customStyle="1" w:styleId="WW8Num43z0">
    <w:name w:val="WW8Num43z0"/>
    <w:rsid w:val="00DF53FB"/>
    <w:rPr>
      <w:rFonts w:ascii="Symbol" w:hAnsi="Symbol" w:cs="Symbol"/>
      <w:sz w:val="18"/>
      <w:szCs w:val="18"/>
    </w:rPr>
  </w:style>
  <w:style w:type="character" w:customStyle="1" w:styleId="WW8Num44z0">
    <w:name w:val="WW8Num44z0"/>
    <w:rsid w:val="00DF53FB"/>
    <w:rPr>
      <w:rFonts w:ascii="Symbol" w:hAnsi="Symbol" w:cs="Symbol"/>
      <w:strike/>
    </w:rPr>
  </w:style>
  <w:style w:type="character" w:customStyle="1" w:styleId="WW8Num45z0">
    <w:name w:val="WW8Num45z0"/>
    <w:rsid w:val="00DF53FB"/>
    <w:rPr>
      <w:rFonts w:ascii="Symbol" w:eastAsia="Times New Roman" w:hAnsi="Symbol" w:cs="Symbol"/>
      <w:strike/>
    </w:rPr>
  </w:style>
  <w:style w:type="character" w:customStyle="1" w:styleId="WW8Num46z0">
    <w:name w:val="WW8Num46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7z0">
    <w:name w:val="WW8Num47z0"/>
    <w:rsid w:val="00DF53FB"/>
    <w:rPr>
      <w:rFonts w:ascii="Symbol" w:eastAsia="MS Mincho" w:hAnsi="Symbol" w:cs="Symbol"/>
      <w:sz w:val="18"/>
      <w:szCs w:val="18"/>
    </w:rPr>
  </w:style>
  <w:style w:type="character" w:customStyle="1" w:styleId="WW8Num48z0">
    <w:name w:val="WW8Num48z0"/>
    <w:rsid w:val="00DF53FB"/>
    <w:rPr>
      <w:rFonts w:ascii="Wingdings" w:eastAsia="MS Mincho" w:hAnsi="Wingdings" w:cs="Wingdings"/>
      <w:strike/>
      <w:color w:val="0000FF"/>
    </w:rPr>
  </w:style>
  <w:style w:type="character" w:customStyle="1" w:styleId="WW8Num49z0">
    <w:name w:val="WW8Num49z0"/>
    <w:rsid w:val="00DF53FB"/>
    <w:rPr>
      <w:rFonts w:ascii="Symbol" w:hAnsi="Symbol" w:cs="Symbol"/>
      <w:strike/>
      <w:color w:val="0000FF"/>
      <w:sz w:val="18"/>
      <w:szCs w:val="18"/>
    </w:rPr>
  </w:style>
  <w:style w:type="character" w:customStyle="1" w:styleId="WW8Num50z0">
    <w:name w:val="WW8Num50z0"/>
    <w:rsid w:val="00DF53FB"/>
    <w:rPr>
      <w:rFonts w:ascii="Symbol" w:hAnsi="Symbol" w:cs="Symbol"/>
      <w:sz w:val="18"/>
      <w:szCs w:val="18"/>
    </w:rPr>
  </w:style>
  <w:style w:type="character" w:customStyle="1" w:styleId="WW8Num51z0">
    <w:name w:val="WW8Num51z0"/>
    <w:rsid w:val="00DF53FB"/>
    <w:rPr>
      <w:rFonts w:ascii="Wingdings" w:hAnsi="Wingdings" w:cs="Wingdings"/>
    </w:rPr>
  </w:style>
  <w:style w:type="character" w:customStyle="1" w:styleId="WW8Num52z0">
    <w:name w:val="WW8Num52z0"/>
    <w:rsid w:val="00DF53FB"/>
    <w:rPr>
      <w:rFonts w:ascii="Symbol" w:hAnsi="Symbol" w:cs="Symbol"/>
    </w:rPr>
  </w:style>
  <w:style w:type="character" w:customStyle="1" w:styleId="WW8Num53z0">
    <w:name w:val="WW8Num53z0"/>
    <w:rsid w:val="00DF53FB"/>
    <w:rPr>
      <w:rFonts w:ascii="Symbol" w:hAnsi="Symbol" w:cs="Symbol"/>
    </w:rPr>
  </w:style>
  <w:style w:type="character" w:customStyle="1" w:styleId="WW8Num54z0">
    <w:name w:val="WW8Num54z0"/>
    <w:rsid w:val="00DF53FB"/>
    <w:rPr>
      <w:rFonts w:ascii="Wingdings" w:hAnsi="Wingdings" w:cs="Wingdings"/>
    </w:rPr>
  </w:style>
  <w:style w:type="character" w:customStyle="1" w:styleId="WW8Num55z0">
    <w:name w:val="WW8Num55z0"/>
    <w:rsid w:val="00DF53FB"/>
    <w:rPr>
      <w:rFonts w:ascii="Wingdings" w:hAnsi="Wingdings" w:cs="Wingdings"/>
    </w:rPr>
  </w:style>
  <w:style w:type="character" w:customStyle="1" w:styleId="WW8Num56z0">
    <w:name w:val="WW8Num56z0"/>
    <w:rsid w:val="00DF53FB"/>
    <w:rPr>
      <w:rFonts w:ascii="Wingdings" w:hAnsi="Wingdings" w:cs="Wingdings"/>
      <w:color w:val="000000"/>
      <w:sz w:val="24"/>
    </w:rPr>
  </w:style>
  <w:style w:type="character" w:customStyle="1" w:styleId="WW8Num57z0">
    <w:name w:val="WW8Num5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58z0">
    <w:name w:val="WW8Num58z0"/>
    <w:rsid w:val="00DF53FB"/>
    <w:rPr>
      <w:rFonts w:ascii="Wingdings" w:hAnsi="Wingdings" w:cs="Wingdings"/>
      <w:strike/>
    </w:rPr>
  </w:style>
  <w:style w:type="character" w:customStyle="1" w:styleId="WW8Num59z0">
    <w:name w:val="WW8Num59z0"/>
    <w:rsid w:val="00DF53FB"/>
    <w:rPr>
      <w:rFonts w:ascii="Wingdings" w:hAnsi="Wingdings" w:cs="Wingdings"/>
    </w:rPr>
  </w:style>
  <w:style w:type="character" w:customStyle="1" w:styleId="WW8Num60z0">
    <w:name w:val="WW8Num60z0"/>
    <w:rsid w:val="00DF53FB"/>
    <w:rPr>
      <w:rFonts w:ascii="Wingdings" w:hAnsi="Wingdings" w:cs="Wingdings"/>
    </w:rPr>
  </w:style>
  <w:style w:type="character" w:customStyle="1" w:styleId="WW8Num61z0">
    <w:name w:val="WW8Num61z0"/>
    <w:rsid w:val="00DF53FB"/>
    <w:rPr>
      <w:rFonts w:ascii="Wingdings" w:hAnsi="Wingdings" w:cs="Wingdings"/>
    </w:rPr>
  </w:style>
  <w:style w:type="character" w:customStyle="1" w:styleId="WW8Num62z0">
    <w:name w:val="WW8Num62z0"/>
    <w:rsid w:val="00DF53FB"/>
    <w:rPr>
      <w:rFonts w:ascii="Wingdings" w:hAnsi="Wingdings" w:cs="Wingdings"/>
    </w:rPr>
  </w:style>
  <w:style w:type="character" w:customStyle="1" w:styleId="WW8Num63z0">
    <w:name w:val="WW8Num63z0"/>
    <w:rsid w:val="00DF53FB"/>
    <w:rPr>
      <w:rFonts w:ascii="Wingdings" w:hAnsi="Wingdings" w:cs="Wingdings"/>
      <w:szCs w:val="23"/>
    </w:rPr>
  </w:style>
  <w:style w:type="character" w:customStyle="1" w:styleId="WW8Num64z0">
    <w:name w:val="WW8Num64z0"/>
    <w:rsid w:val="00DF53FB"/>
    <w:rPr>
      <w:rFonts w:ascii="Wingdings" w:hAnsi="Wingdings" w:cs="Wingdings"/>
      <w:szCs w:val="23"/>
    </w:rPr>
  </w:style>
  <w:style w:type="character" w:customStyle="1" w:styleId="WW8Num65z0">
    <w:name w:val="WW8Num65z0"/>
    <w:rsid w:val="00DF53FB"/>
    <w:rPr>
      <w:rFonts w:ascii="Wingdings" w:hAnsi="Wingdings" w:cs="Wingdings"/>
    </w:rPr>
  </w:style>
  <w:style w:type="character" w:customStyle="1" w:styleId="WW8Num66z0">
    <w:name w:val="WW8Num66z0"/>
    <w:rsid w:val="00DF53FB"/>
    <w:rPr>
      <w:color w:val="000000"/>
    </w:rPr>
  </w:style>
  <w:style w:type="character" w:customStyle="1" w:styleId="WW8Num67z0">
    <w:name w:val="WW8Num67z0"/>
    <w:rsid w:val="00DF53FB"/>
    <w:rPr>
      <w:rFonts w:ascii="Symbol" w:hAnsi="Symbol" w:cs="Symbol"/>
      <w:sz w:val="18"/>
      <w:szCs w:val="18"/>
    </w:rPr>
  </w:style>
  <w:style w:type="character" w:customStyle="1" w:styleId="WW8Num68z0">
    <w:name w:val="WW8Num68z0"/>
    <w:rsid w:val="00DF53FB"/>
    <w:rPr>
      <w:rFonts w:ascii="Symbol" w:hAnsi="Symbol" w:cs="Symbol"/>
      <w:sz w:val="18"/>
      <w:szCs w:val="18"/>
    </w:rPr>
  </w:style>
  <w:style w:type="character" w:customStyle="1" w:styleId="WW8Num69z0">
    <w:name w:val="WW8Num69z0"/>
    <w:rsid w:val="00DF53FB"/>
    <w:rPr>
      <w:rFonts w:ascii="Symbol" w:hAnsi="Symbol" w:cs="Symbol"/>
      <w:sz w:val="18"/>
      <w:szCs w:val="18"/>
    </w:rPr>
  </w:style>
  <w:style w:type="character" w:customStyle="1" w:styleId="WW8Num70z0">
    <w:name w:val="WW8Num70z0"/>
    <w:rsid w:val="00DF53FB"/>
    <w:rPr>
      <w:rFonts w:ascii="Symbol" w:hAnsi="Symbol" w:cs="Symbol"/>
      <w:sz w:val="18"/>
      <w:szCs w:val="18"/>
    </w:rPr>
  </w:style>
  <w:style w:type="character" w:customStyle="1" w:styleId="WW8Num71z0">
    <w:name w:val="WW8Num71z0"/>
    <w:rsid w:val="00DF53FB"/>
    <w:rPr>
      <w:b/>
      <w:i w:val="0"/>
    </w:rPr>
  </w:style>
  <w:style w:type="character" w:customStyle="1" w:styleId="WW8Num71z1">
    <w:name w:val="WW8Num71z1"/>
    <w:rsid w:val="00DF53FB"/>
    <w:rPr>
      <w:rFonts w:ascii="Courier New" w:hAnsi="Courier New" w:cs="Courier New"/>
    </w:rPr>
  </w:style>
  <w:style w:type="character" w:customStyle="1" w:styleId="WW8Num72z0">
    <w:name w:val="WW8Num72z0"/>
    <w:rsid w:val="00DF53FB"/>
    <w:rPr>
      <w:rFonts w:ascii="Wingdings" w:hAnsi="Wingdings" w:cs="Wingdings"/>
    </w:rPr>
  </w:style>
  <w:style w:type="character" w:customStyle="1" w:styleId="WW8Num73z0">
    <w:name w:val="WW8Num73z0"/>
    <w:rsid w:val="00DF53FB"/>
    <w:rPr>
      <w:rFonts w:ascii="Wingdings" w:hAnsi="Wingdings" w:cs="Wingdings"/>
    </w:rPr>
  </w:style>
  <w:style w:type="character" w:customStyle="1" w:styleId="WW8Num74z0">
    <w:name w:val="WW8Num74z0"/>
    <w:rsid w:val="00DF53FB"/>
    <w:rPr>
      <w:rFonts w:ascii="Wingdings" w:hAnsi="Wingdings" w:cs="Wingdings"/>
      <w:strike/>
    </w:rPr>
  </w:style>
  <w:style w:type="character" w:customStyle="1" w:styleId="WW8Num75z0">
    <w:name w:val="WW8Num75z0"/>
    <w:rsid w:val="00DF53FB"/>
    <w:rPr>
      <w:rFonts w:ascii="Wingdings" w:hAnsi="Wingdings" w:cs="Wingdings"/>
    </w:rPr>
  </w:style>
  <w:style w:type="character" w:customStyle="1" w:styleId="WW8Num76z0">
    <w:name w:val="WW8Num76z0"/>
    <w:rsid w:val="00DF53FB"/>
    <w:rPr>
      <w:rFonts w:ascii="Wingdings" w:hAnsi="Wingdings" w:cs="Wingdings"/>
    </w:rPr>
  </w:style>
  <w:style w:type="character" w:customStyle="1" w:styleId="WW8Num77z0">
    <w:name w:val="WW8Num77z0"/>
    <w:rsid w:val="00DF53FB"/>
    <w:rPr>
      <w:rFonts w:ascii="Wingdings" w:hAnsi="Wingdings" w:cs="Wingdings"/>
    </w:rPr>
  </w:style>
  <w:style w:type="character" w:customStyle="1" w:styleId="WW8Num78z0">
    <w:name w:val="WW8Num78z0"/>
    <w:rsid w:val="00DF53FB"/>
    <w:rPr>
      <w:rFonts w:ascii="Wingdings" w:hAnsi="Wingdings" w:cs="Wingdings"/>
      <w:strike/>
      <w:color w:val="0000FF"/>
    </w:rPr>
  </w:style>
  <w:style w:type="character" w:customStyle="1" w:styleId="WW8Num78z1">
    <w:name w:val="WW8Num78z1"/>
    <w:rsid w:val="00DF53FB"/>
    <w:rPr>
      <w:rFonts w:ascii="Courier New" w:hAnsi="Courier New" w:cs="Courier New"/>
    </w:rPr>
  </w:style>
  <w:style w:type="character" w:customStyle="1" w:styleId="WW8Num78z2">
    <w:name w:val="WW8Num78z2"/>
    <w:rsid w:val="00DF53FB"/>
    <w:rPr>
      <w:rFonts w:ascii="Wingdings" w:hAnsi="Wingdings" w:cs="Wingdings"/>
    </w:rPr>
  </w:style>
  <w:style w:type="character" w:customStyle="1" w:styleId="WW8Num78z3">
    <w:name w:val="WW8Num78z3"/>
    <w:rsid w:val="00DF53FB"/>
    <w:rPr>
      <w:rFonts w:ascii="Symbol" w:hAnsi="Symbol" w:cs="Symbol"/>
    </w:rPr>
  </w:style>
  <w:style w:type="character" w:customStyle="1" w:styleId="WW8Num79z0">
    <w:name w:val="WW8Num79z0"/>
    <w:rsid w:val="00DF53FB"/>
    <w:rPr>
      <w:rFonts w:ascii="Wingdings" w:hAnsi="Wingdings" w:cs="Wingdings"/>
      <w:color w:val="0000FF"/>
    </w:rPr>
  </w:style>
  <w:style w:type="character" w:customStyle="1" w:styleId="WW8Num79z1">
    <w:name w:val="WW8Num79z1"/>
    <w:rsid w:val="00DF53FB"/>
    <w:rPr>
      <w:rFonts w:ascii="Courier New" w:hAnsi="Courier New" w:cs="Courier New"/>
    </w:rPr>
  </w:style>
  <w:style w:type="character" w:customStyle="1" w:styleId="WW8Num80z0">
    <w:name w:val="WW8Num80z0"/>
    <w:rsid w:val="00DF53FB"/>
    <w:rPr>
      <w:rFonts w:ascii="Wingdings" w:hAnsi="Wingdings" w:cs="Wingdings"/>
    </w:rPr>
  </w:style>
  <w:style w:type="character" w:customStyle="1" w:styleId="WW8Num81z0">
    <w:name w:val="WW8Num81z0"/>
    <w:rsid w:val="00DF53FB"/>
    <w:rPr>
      <w:rFonts w:ascii="Wingdings" w:hAnsi="Wingdings" w:cs="Wingdings"/>
    </w:rPr>
  </w:style>
  <w:style w:type="character" w:customStyle="1" w:styleId="WW8Num82z0">
    <w:name w:val="WW8Num82z0"/>
    <w:rsid w:val="00DF53FB"/>
    <w:rPr>
      <w:rFonts w:ascii="Wingdings" w:hAnsi="Wingdings" w:cs="Wingdings"/>
    </w:rPr>
  </w:style>
  <w:style w:type="character" w:customStyle="1" w:styleId="WW8Num83z0">
    <w:name w:val="WW8Num83z0"/>
    <w:rsid w:val="00DF53FB"/>
    <w:rPr>
      <w:rFonts w:ascii="Wingdings" w:hAnsi="Wingdings" w:cs="Wingdings"/>
    </w:rPr>
  </w:style>
  <w:style w:type="character" w:customStyle="1" w:styleId="WW8Num84z0">
    <w:name w:val="WW8Num84z0"/>
    <w:rsid w:val="00DF53FB"/>
    <w:rPr>
      <w:rFonts w:ascii="Wingdings" w:hAnsi="Wingdings" w:cs="Wingdings"/>
    </w:rPr>
  </w:style>
  <w:style w:type="character" w:customStyle="1" w:styleId="WW8Num85z0">
    <w:name w:val="WW8Num85z0"/>
    <w:rsid w:val="00DF53FB"/>
    <w:rPr>
      <w:b/>
      <w:i w:val="0"/>
    </w:rPr>
  </w:style>
  <w:style w:type="character" w:customStyle="1" w:styleId="WW8Num85z1">
    <w:name w:val="WW8Num85z1"/>
    <w:rsid w:val="00DF53FB"/>
    <w:rPr>
      <w:rFonts w:ascii="Courier New" w:hAnsi="Courier New" w:cs="Courier New"/>
      <w:color w:val="0000FF"/>
      <w:szCs w:val="22"/>
    </w:rPr>
  </w:style>
  <w:style w:type="character" w:customStyle="1" w:styleId="WW8Num85z3">
    <w:name w:val="WW8Num85z3"/>
    <w:rsid w:val="00DF53FB"/>
    <w:rPr>
      <w:rFonts w:ascii="Symbol" w:hAnsi="Symbol" w:cs="Symbol"/>
    </w:rPr>
  </w:style>
  <w:style w:type="character" w:customStyle="1" w:styleId="WW8Num85z4">
    <w:name w:val="WW8Num85z4"/>
    <w:rsid w:val="00DF53FB"/>
    <w:rPr>
      <w:rFonts w:ascii="Courier New" w:hAnsi="Courier New" w:cs="Courier New"/>
    </w:rPr>
  </w:style>
  <w:style w:type="character" w:customStyle="1" w:styleId="WW8Num86z0">
    <w:name w:val="WW8Num86z0"/>
    <w:rsid w:val="00DF53FB"/>
    <w:rPr>
      <w:rFonts w:ascii="Wingdings" w:hAnsi="Wingdings" w:cs="Wingdings"/>
    </w:rPr>
  </w:style>
  <w:style w:type="character" w:customStyle="1" w:styleId="WW8Num86z1">
    <w:name w:val="WW8Num86z1"/>
    <w:rsid w:val="00DF53FB"/>
    <w:rPr>
      <w:rFonts w:ascii="Courier New" w:hAnsi="Courier New" w:cs="Courier New"/>
      <w:szCs w:val="22"/>
    </w:rPr>
  </w:style>
  <w:style w:type="character" w:customStyle="1" w:styleId="WW8Num87z0">
    <w:name w:val="WW8Num87z0"/>
    <w:rsid w:val="00DF53FB"/>
    <w:rPr>
      <w:rFonts w:ascii="Wingdings" w:hAnsi="Wingdings" w:cs="Wingdings"/>
      <w:color w:val="0000FF"/>
      <w:lang w:val="pl-PL"/>
    </w:rPr>
  </w:style>
  <w:style w:type="character" w:customStyle="1" w:styleId="WW8Num88z0">
    <w:name w:val="WW8Num88z0"/>
    <w:rsid w:val="00DF53FB"/>
    <w:rPr>
      <w:color w:val="FF0000"/>
      <w:szCs w:val="22"/>
      <w:lang w:val="pl-PL"/>
    </w:rPr>
  </w:style>
  <w:style w:type="character" w:customStyle="1" w:styleId="WW8Num89z0">
    <w:name w:val="WW8Num89z0"/>
    <w:rsid w:val="00DF53FB"/>
    <w:rPr>
      <w:rFonts w:ascii="Wingdings" w:hAnsi="Wingdings" w:cs="Wingdings"/>
      <w:szCs w:val="22"/>
    </w:rPr>
  </w:style>
  <w:style w:type="character" w:customStyle="1" w:styleId="WW8Num89z1">
    <w:name w:val="WW8Num89z1"/>
    <w:rsid w:val="00DF53FB"/>
    <w:rPr>
      <w:rFonts w:ascii="Courier New" w:hAnsi="Courier New" w:cs="Courier New"/>
    </w:rPr>
  </w:style>
  <w:style w:type="character" w:customStyle="1" w:styleId="WW8Num90z0">
    <w:name w:val="WW8Num90z0"/>
    <w:rsid w:val="00DF53FB"/>
    <w:rPr>
      <w:rFonts w:ascii="Wingdings" w:hAnsi="Wingdings" w:cs="Wingdings"/>
      <w:color w:val="0000FF"/>
    </w:rPr>
  </w:style>
  <w:style w:type="character" w:customStyle="1" w:styleId="WW8Num91z0">
    <w:name w:val="WW8Num91z0"/>
    <w:rsid w:val="00DF53FB"/>
    <w:rPr>
      <w:rFonts w:ascii="Wingdings" w:hAnsi="Wingdings" w:cs="Wingdings"/>
      <w:strike/>
      <w:color w:val="0000FF"/>
      <w:szCs w:val="22"/>
      <w:lang w:val="pl-PL"/>
    </w:rPr>
  </w:style>
  <w:style w:type="character" w:customStyle="1" w:styleId="WW8Num92z0">
    <w:name w:val="WW8Num92z0"/>
    <w:rsid w:val="00DF53FB"/>
    <w:rPr>
      <w:rFonts w:ascii="Wingdings" w:hAnsi="Wingdings" w:cs="Wingdings"/>
      <w:strike/>
      <w:szCs w:val="22"/>
      <w:lang w:val="pl-PL"/>
    </w:rPr>
  </w:style>
  <w:style w:type="character" w:customStyle="1" w:styleId="WW8Num93z0">
    <w:name w:val="WW8Num93z0"/>
    <w:rsid w:val="00DF53FB"/>
    <w:rPr>
      <w:rFonts w:ascii="Wingdings" w:hAnsi="Wingdings" w:cs="Wingdings"/>
      <w:szCs w:val="23"/>
    </w:rPr>
  </w:style>
  <w:style w:type="character" w:customStyle="1" w:styleId="WW8Num94z0">
    <w:name w:val="WW8Num94z0"/>
    <w:rsid w:val="00DF53FB"/>
    <w:rPr>
      <w:rFonts w:ascii="Wingdings" w:hAnsi="Wingdings" w:cs="Wingdings"/>
      <w:szCs w:val="22"/>
      <w:lang w:val="en-US"/>
    </w:rPr>
  </w:style>
  <w:style w:type="character" w:customStyle="1" w:styleId="WW8Num95z0">
    <w:name w:val="WW8Num95z0"/>
    <w:rsid w:val="00DF53FB"/>
    <w:rPr>
      <w:rFonts w:ascii="Wingdings" w:hAnsi="Wingdings" w:cs="Wingdings"/>
    </w:rPr>
  </w:style>
  <w:style w:type="character" w:customStyle="1" w:styleId="WW8Num96z0">
    <w:name w:val="WW8Num96z0"/>
    <w:rsid w:val="00DF53FB"/>
    <w:rPr>
      <w:rFonts w:ascii="Wingdings" w:hAnsi="Wingdings" w:cs="Wingdings"/>
      <w:color w:val="0000CC"/>
    </w:rPr>
  </w:style>
  <w:style w:type="character" w:customStyle="1" w:styleId="WW8Num97z0">
    <w:name w:val="WW8Num97z0"/>
    <w:rsid w:val="00DF53FB"/>
    <w:rPr>
      <w:rFonts w:ascii="Wingdings" w:hAnsi="Wingdings" w:cs="Wingdings"/>
    </w:rPr>
  </w:style>
  <w:style w:type="character" w:customStyle="1" w:styleId="WW8Num97z1">
    <w:name w:val="WW8Num97z1"/>
    <w:rsid w:val="00DF53FB"/>
    <w:rPr>
      <w:rFonts w:ascii="Courier New" w:hAnsi="Courier New" w:cs="Courier New"/>
    </w:rPr>
  </w:style>
  <w:style w:type="character" w:customStyle="1" w:styleId="WW8Num98z0">
    <w:name w:val="WW8Num98z0"/>
    <w:rsid w:val="00DF53FB"/>
    <w:rPr>
      <w:color w:val="0000FF"/>
      <w:szCs w:val="22"/>
      <w:lang w:val="pl-PL"/>
    </w:rPr>
  </w:style>
  <w:style w:type="character" w:customStyle="1" w:styleId="WW8Num99z0">
    <w:name w:val="WW8Num99z0"/>
    <w:rsid w:val="00DF53FB"/>
    <w:rPr>
      <w:rFonts w:ascii="Wingdings" w:hAnsi="Wingdings" w:cs="Wingdings"/>
      <w:color w:val="0000FF"/>
      <w:sz w:val="18"/>
      <w:szCs w:val="22"/>
      <w:lang w:val="pl-PL"/>
    </w:rPr>
  </w:style>
  <w:style w:type="character" w:customStyle="1" w:styleId="WW8Num100z0">
    <w:name w:val="WW8Num100z0"/>
    <w:rsid w:val="00DF53FB"/>
    <w:rPr>
      <w:rFonts w:ascii="Wingdings" w:hAnsi="Wingdings" w:cs="Wingdings"/>
      <w:color w:val="0000FF"/>
    </w:rPr>
  </w:style>
  <w:style w:type="character" w:customStyle="1" w:styleId="WW8Num101z0">
    <w:name w:val="WW8Num101z0"/>
    <w:rsid w:val="00DF53FB"/>
    <w:rPr>
      <w:rFonts w:ascii="Wingdings" w:hAnsi="Wingdings" w:cs="Wingdings"/>
    </w:rPr>
  </w:style>
  <w:style w:type="character" w:customStyle="1" w:styleId="WW8Num101z1">
    <w:name w:val="WW8Num101z1"/>
    <w:rsid w:val="00DF53FB"/>
    <w:rPr>
      <w:rFonts w:ascii="Courier New" w:hAnsi="Courier New" w:cs="Courier New"/>
    </w:rPr>
  </w:style>
  <w:style w:type="character" w:customStyle="1" w:styleId="WW8Num102z0">
    <w:name w:val="WW8Num102z0"/>
    <w:rsid w:val="00DF53FB"/>
    <w:rPr>
      <w:rFonts w:ascii="Wingdings" w:hAnsi="Wingdings" w:cs="Wingdings"/>
      <w:sz w:val="18"/>
      <w:szCs w:val="18"/>
    </w:rPr>
  </w:style>
  <w:style w:type="character" w:customStyle="1" w:styleId="WW8Num103z0">
    <w:name w:val="WW8Num103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4z0">
    <w:name w:val="WW8Num104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5z0">
    <w:name w:val="WW8Num105z0"/>
    <w:rsid w:val="00DF53FB"/>
    <w:rPr>
      <w:rFonts w:ascii="Wingdings" w:hAnsi="Wingdings" w:cs="Wingdings"/>
    </w:rPr>
  </w:style>
  <w:style w:type="character" w:customStyle="1" w:styleId="WW8Num106z0">
    <w:name w:val="WW8Num106z0"/>
    <w:rsid w:val="00DF53FB"/>
    <w:rPr>
      <w:rFonts w:ascii="Wingdings" w:hAnsi="Wingdings" w:cs="Wingdings"/>
      <w:color w:val="0000FF"/>
      <w:sz w:val="24"/>
      <w:lang w:val="pl-PL"/>
    </w:rPr>
  </w:style>
  <w:style w:type="character" w:customStyle="1" w:styleId="WW8Num107z0">
    <w:name w:val="WW8Num107z0"/>
    <w:rsid w:val="00DF53FB"/>
    <w:rPr>
      <w:rFonts w:ascii="Wingdings" w:hAnsi="Wingdings" w:cs="Wingdings"/>
    </w:rPr>
  </w:style>
  <w:style w:type="character" w:customStyle="1" w:styleId="WW8Num108z0">
    <w:name w:val="WW8Num108z0"/>
    <w:rsid w:val="00DF53FB"/>
    <w:rPr>
      <w:rFonts w:ascii="Wingdings" w:hAnsi="Wingdings" w:cs="Wingdings"/>
      <w:color w:val="0000FF"/>
      <w:lang w:val="pl-PL"/>
    </w:rPr>
  </w:style>
  <w:style w:type="character" w:customStyle="1" w:styleId="WW8Num109z0">
    <w:name w:val="WW8Num109z0"/>
    <w:rsid w:val="00DF53FB"/>
    <w:rPr>
      <w:rFonts w:ascii="Wingdings" w:hAnsi="Wingdings" w:cs="Wingdings"/>
      <w:sz w:val="18"/>
      <w:szCs w:val="18"/>
    </w:rPr>
  </w:style>
  <w:style w:type="character" w:customStyle="1" w:styleId="WW8Num110z0">
    <w:name w:val="WW8Num110z0"/>
    <w:rsid w:val="00DF53FB"/>
    <w:rPr>
      <w:rFonts w:ascii="Wingdings" w:hAnsi="Wingdings" w:cs="Wingdings"/>
      <w:strike/>
      <w:color w:val="0000CC"/>
      <w:sz w:val="18"/>
      <w:szCs w:val="18"/>
      <w:lang w:val="it-IT"/>
    </w:rPr>
  </w:style>
  <w:style w:type="character" w:customStyle="1" w:styleId="WW8Num111z0">
    <w:name w:val="WW8Num111z0"/>
    <w:rsid w:val="00DF53FB"/>
    <w:rPr>
      <w:rFonts w:ascii="Arial" w:hAnsi="Arial" w:cs="Arial"/>
      <w:sz w:val="18"/>
      <w:szCs w:val="23"/>
    </w:rPr>
  </w:style>
  <w:style w:type="character" w:customStyle="1" w:styleId="WW8Num112z0">
    <w:name w:val="WW8Num112z0"/>
    <w:rsid w:val="00DF53FB"/>
    <w:rPr>
      <w:rFonts w:ascii="Wingdings" w:hAnsi="Wingdings" w:cs="Wingdings"/>
      <w:strike/>
      <w:color w:val="0000CC"/>
      <w:sz w:val="24"/>
      <w:szCs w:val="22"/>
      <w:lang w:val="pl-PL"/>
    </w:rPr>
  </w:style>
  <w:style w:type="character" w:customStyle="1" w:styleId="WW8Num113z0">
    <w:name w:val="WW8Num113z0"/>
    <w:rsid w:val="00DF53FB"/>
  </w:style>
  <w:style w:type="character" w:customStyle="1" w:styleId="WW8Num114z0">
    <w:name w:val="WW8Num114z0"/>
    <w:rsid w:val="00DF53FB"/>
    <w:rPr>
      <w:rFonts w:ascii="Wingdings" w:hAnsi="Wingdings" w:cs="Wingdings"/>
    </w:rPr>
  </w:style>
  <w:style w:type="character" w:customStyle="1" w:styleId="WW8Num115z0">
    <w:name w:val="WW8Num115z0"/>
    <w:rsid w:val="00DF53FB"/>
    <w:rPr>
      <w:rFonts w:ascii="Wingdings" w:hAnsi="Wingdings" w:cs="Wingdings"/>
      <w:strike/>
      <w:color w:val="0000FF"/>
    </w:rPr>
  </w:style>
  <w:style w:type="character" w:customStyle="1" w:styleId="WW8Num116z0">
    <w:name w:val="WW8Num116z0"/>
    <w:rsid w:val="00DF53FB"/>
    <w:rPr>
      <w:rFonts w:ascii="Wingdings" w:hAnsi="Wingdings" w:cs="Wingdings"/>
      <w:color w:val="0000FF"/>
      <w:szCs w:val="22"/>
    </w:rPr>
  </w:style>
  <w:style w:type="character" w:customStyle="1" w:styleId="WW8Num116z1">
    <w:name w:val="WW8Num116z1"/>
    <w:rsid w:val="00DF53FB"/>
    <w:rPr>
      <w:rFonts w:ascii="Courier New" w:hAnsi="Courier New" w:cs="Courier New"/>
    </w:rPr>
  </w:style>
  <w:style w:type="character" w:customStyle="1" w:styleId="WW8Num117z0">
    <w:name w:val="WW8Num117z0"/>
    <w:rsid w:val="00DF53FB"/>
    <w:rPr>
      <w:rFonts w:ascii="Wingdings" w:hAnsi="Wingdings" w:cs="Wingdings"/>
      <w:color w:val="0000FF"/>
      <w:szCs w:val="22"/>
    </w:rPr>
  </w:style>
  <w:style w:type="character" w:customStyle="1" w:styleId="WW8Num118z0">
    <w:name w:val="WW8Num118z0"/>
    <w:rsid w:val="00DF53FB"/>
    <w:rPr>
      <w:rFonts w:ascii="Wingdings" w:hAnsi="Wingdings" w:cs="Wingdings"/>
      <w:color w:val="0000FF"/>
      <w:szCs w:val="22"/>
    </w:rPr>
  </w:style>
  <w:style w:type="character" w:customStyle="1" w:styleId="WW8Num119z0">
    <w:name w:val="WW8Num119z0"/>
    <w:rsid w:val="00DF53FB"/>
    <w:rPr>
      <w:rFonts w:ascii="Wingdings" w:hAnsi="Wingdings" w:cs="Wingdings"/>
      <w:color w:val="0000FF"/>
    </w:rPr>
  </w:style>
  <w:style w:type="character" w:customStyle="1" w:styleId="WW8Num120z0">
    <w:name w:val="WW8Num120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1z0">
    <w:name w:val="WW8Num121z0"/>
    <w:rsid w:val="00DF53FB"/>
    <w:rPr>
      <w:rFonts w:ascii="Wingdings" w:hAnsi="Wingdings" w:cs="Wingdings"/>
      <w:color w:val="0000FF"/>
      <w:szCs w:val="22"/>
    </w:rPr>
  </w:style>
  <w:style w:type="character" w:customStyle="1" w:styleId="WW8Num122z0">
    <w:name w:val="WW8Num122z0"/>
    <w:rsid w:val="00DF53FB"/>
    <w:rPr>
      <w:rFonts w:ascii="Wingdings" w:hAnsi="Wingdings" w:cs="Wingdings"/>
    </w:rPr>
  </w:style>
  <w:style w:type="character" w:customStyle="1" w:styleId="WW8Num123z0">
    <w:name w:val="WW8Num123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4z0">
    <w:name w:val="WW8Num124z0"/>
    <w:rsid w:val="00DF53FB"/>
    <w:rPr>
      <w:rFonts w:ascii="Wingdings" w:hAnsi="Wingdings" w:cs="Wingdings"/>
      <w:sz w:val="24"/>
      <w:szCs w:val="22"/>
      <w:lang w:val="pl-PL"/>
    </w:rPr>
  </w:style>
  <w:style w:type="character" w:customStyle="1" w:styleId="WW8Num125z0">
    <w:name w:val="WW8Num125z0"/>
    <w:rsid w:val="00DF53FB"/>
    <w:rPr>
      <w:rFonts w:ascii="Wingdings" w:hAnsi="Wingdings" w:cs="Wingdings"/>
      <w:strike/>
      <w:sz w:val="24"/>
      <w:szCs w:val="22"/>
      <w:lang w:val="pl-PL"/>
    </w:rPr>
  </w:style>
  <w:style w:type="character" w:customStyle="1" w:styleId="WW8Num126z0">
    <w:name w:val="WW8Num126z0"/>
    <w:rsid w:val="00DF53FB"/>
    <w:rPr>
      <w:rFonts w:ascii="Wingdings" w:hAnsi="Wingdings" w:cs="Wingdings"/>
      <w:color w:val="0000FF"/>
      <w:sz w:val="22"/>
      <w:szCs w:val="22"/>
    </w:rPr>
  </w:style>
  <w:style w:type="character" w:customStyle="1" w:styleId="WW8Num126z1">
    <w:name w:val="WW8Num126z1"/>
    <w:rsid w:val="00DF53FB"/>
    <w:rPr>
      <w:rFonts w:ascii="Courier New" w:hAnsi="Courier New" w:cs="Courier New"/>
    </w:rPr>
  </w:style>
  <w:style w:type="character" w:customStyle="1" w:styleId="WW8Num126z2">
    <w:name w:val="WW8Num126z2"/>
    <w:rsid w:val="00DF53FB"/>
    <w:rPr>
      <w:rFonts w:ascii="Wingdings" w:hAnsi="Wingdings" w:cs="Wingdings"/>
    </w:rPr>
  </w:style>
  <w:style w:type="character" w:customStyle="1" w:styleId="WW8Num127z0">
    <w:name w:val="WW8Num127z0"/>
    <w:rsid w:val="00DF53FB"/>
    <w:rPr>
      <w:rFonts w:ascii="Arial" w:hAnsi="Arial" w:cs="Arial"/>
      <w:strike/>
      <w:color w:val="FF0000"/>
      <w:szCs w:val="22"/>
    </w:rPr>
  </w:style>
  <w:style w:type="character" w:customStyle="1" w:styleId="WW8Num127z1">
    <w:name w:val="WW8Num127z1"/>
    <w:rsid w:val="00DF53FB"/>
    <w:rPr>
      <w:rFonts w:ascii="Courier New" w:hAnsi="Courier New" w:cs="Courier New"/>
      <w:color w:val="000000"/>
      <w:sz w:val="18"/>
      <w:szCs w:val="18"/>
      <w:lang w:val="pl-PL"/>
    </w:rPr>
  </w:style>
  <w:style w:type="character" w:customStyle="1" w:styleId="WW8Num128z0">
    <w:name w:val="WW8Num128z0"/>
    <w:rsid w:val="00DF53FB"/>
    <w:rPr>
      <w:rFonts w:ascii="Wingdings" w:hAnsi="Wingdings" w:cs="Wingdings"/>
      <w:szCs w:val="22"/>
    </w:rPr>
  </w:style>
  <w:style w:type="character" w:customStyle="1" w:styleId="WW8Num128z1">
    <w:name w:val="WW8Num128z1"/>
    <w:rsid w:val="00DF53FB"/>
    <w:rPr>
      <w:rFonts w:ascii="Courier New" w:hAnsi="Courier New" w:cs="Courier New"/>
    </w:rPr>
  </w:style>
  <w:style w:type="character" w:customStyle="1" w:styleId="WW8Num128z2">
    <w:name w:val="WW8Num128z2"/>
    <w:rsid w:val="00DF53FB"/>
    <w:rPr>
      <w:rFonts w:ascii="Wingdings" w:hAnsi="Wingdings" w:cs="Wingdings"/>
    </w:rPr>
  </w:style>
  <w:style w:type="character" w:customStyle="1" w:styleId="WW8Num128z3">
    <w:name w:val="WW8Num128z3"/>
    <w:rsid w:val="00DF53FB"/>
    <w:rPr>
      <w:rFonts w:ascii="Symbol" w:hAnsi="Symbol" w:cs="Symbol"/>
    </w:rPr>
  </w:style>
  <w:style w:type="character" w:customStyle="1" w:styleId="WW8Num128z4">
    <w:name w:val="WW8Num128z4"/>
    <w:rsid w:val="00DF53FB"/>
  </w:style>
  <w:style w:type="character" w:customStyle="1" w:styleId="WW8Num128z5">
    <w:name w:val="WW8Num128z5"/>
    <w:rsid w:val="00DF53FB"/>
  </w:style>
  <w:style w:type="character" w:customStyle="1" w:styleId="WW8Num128z6">
    <w:name w:val="WW8Num128z6"/>
    <w:rsid w:val="00DF53FB"/>
  </w:style>
  <w:style w:type="character" w:customStyle="1" w:styleId="WW8Num128z7">
    <w:name w:val="WW8Num128z7"/>
    <w:rsid w:val="00DF53FB"/>
  </w:style>
  <w:style w:type="character" w:customStyle="1" w:styleId="WW8Num128z8">
    <w:name w:val="WW8Num128z8"/>
    <w:rsid w:val="00DF53FB"/>
  </w:style>
  <w:style w:type="character" w:customStyle="1" w:styleId="WW8Num129z0">
    <w:name w:val="WW8Num129z0"/>
    <w:rsid w:val="00DF53FB"/>
    <w:rPr>
      <w:rFonts w:ascii="Wingdings" w:hAnsi="Wingdings" w:cs="Times New Roman"/>
      <w:szCs w:val="22"/>
    </w:rPr>
  </w:style>
  <w:style w:type="character" w:customStyle="1" w:styleId="WW8Num129z1">
    <w:name w:val="WW8Num129z1"/>
    <w:rsid w:val="00DF53FB"/>
    <w:rPr>
      <w:rFonts w:ascii="Courier New" w:hAnsi="Courier New" w:cs="Courier New"/>
    </w:rPr>
  </w:style>
  <w:style w:type="character" w:customStyle="1" w:styleId="WW8Num129z2">
    <w:name w:val="WW8Num129z2"/>
    <w:rsid w:val="00DF53FB"/>
    <w:rPr>
      <w:rFonts w:ascii="Wingdings" w:hAnsi="Wingdings" w:cs="Wingdings"/>
    </w:rPr>
  </w:style>
  <w:style w:type="character" w:customStyle="1" w:styleId="WW8Num130z0">
    <w:name w:val="WW8Num130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30z1">
    <w:name w:val="WW8Num130z1"/>
    <w:rsid w:val="00DF53FB"/>
    <w:rPr>
      <w:rFonts w:ascii="Courier New" w:hAnsi="Courier New" w:cs="Courier New"/>
    </w:rPr>
  </w:style>
  <w:style w:type="character" w:customStyle="1" w:styleId="WW8Num130z2">
    <w:name w:val="WW8Num130z2"/>
    <w:rsid w:val="00DF53FB"/>
    <w:rPr>
      <w:rFonts w:ascii="Wingdings" w:hAnsi="Wingdings" w:cs="Wingdings"/>
    </w:rPr>
  </w:style>
  <w:style w:type="character" w:customStyle="1" w:styleId="WW8Num131z0">
    <w:name w:val="WW8Num131z0"/>
    <w:rsid w:val="00DF53FB"/>
    <w:rPr>
      <w:rFonts w:ascii="Wingdings" w:hAnsi="Wingdings" w:cs="Wingdings"/>
      <w:sz w:val="22"/>
      <w:szCs w:val="22"/>
    </w:rPr>
  </w:style>
  <w:style w:type="character" w:customStyle="1" w:styleId="WW8Num131z1">
    <w:name w:val="WW8Num131z1"/>
    <w:rsid w:val="00DF53FB"/>
    <w:rPr>
      <w:rFonts w:ascii="Courier New" w:hAnsi="Courier New" w:cs="Courier New"/>
    </w:rPr>
  </w:style>
  <w:style w:type="character" w:customStyle="1" w:styleId="WW8Num131z2">
    <w:name w:val="WW8Num131z2"/>
    <w:rsid w:val="00DF53FB"/>
  </w:style>
  <w:style w:type="character" w:customStyle="1" w:styleId="WW8Num132z0">
    <w:name w:val="WW8Num132z0"/>
    <w:rsid w:val="00DF53FB"/>
    <w:rPr>
      <w:rFonts w:ascii="Wingdings" w:hAnsi="Wingdings" w:cs="Wingdings"/>
      <w:sz w:val="18"/>
      <w:szCs w:val="18"/>
      <w:lang w:val="pl-PL"/>
    </w:rPr>
  </w:style>
  <w:style w:type="character" w:customStyle="1" w:styleId="WW8Num132z1">
    <w:name w:val="WW8Num132z1"/>
    <w:rsid w:val="00DF53FB"/>
    <w:rPr>
      <w:rFonts w:ascii="Courier New" w:hAnsi="Courier New" w:cs="Courier New"/>
    </w:rPr>
  </w:style>
  <w:style w:type="character" w:customStyle="1" w:styleId="WW8Num133z0">
    <w:name w:val="WW8Num133z0"/>
    <w:rsid w:val="00DF53FB"/>
    <w:rPr>
      <w:rFonts w:ascii="Wingdings" w:hAnsi="Wingdings" w:cs="Wingdings"/>
      <w:sz w:val="22"/>
      <w:szCs w:val="22"/>
    </w:rPr>
  </w:style>
  <w:style w:type="character" w:customStyle="1" w:styleId="WW8Num133z1">
    <w:name w:val="WW8Num133z1"/>
    <w:rsid w:val="00DF53FB"/>
    <w:rPr>
      <w:rFonts w:ascii="Courier New" w:hAnsi="Courier New" w:cs="Courier New"/>
    </w:rPr>
  </w:style>
  <w:style w:type="character" w:customStyle="1" w:styleId="WW8Num134z0">
    <w:name w:val="WW8Num134z0"/>
    <w:rsid w:val="00DF53FB"/>
    <w:rPr>
      <w:rFonts w:ascii="Wingdings" w:hAnsi="Wingdings" w:cs="Wingdings"/>
      <w:sz w:val="22"/>
      <w:szCs w:val="23"/>
      <w:lang w:val="pl-PL"/>
    </w:rPr>
  </w:style>
  <w:style w:type="character" w:customStyle="1" w:styleId="WW8Num134z1">
    <w:name w:val="WW8Num134z1"/>
    <w:rsid w:val="00DF53FB"/>
    <w:rPr>
      <w:rFonts w:ascii="Courier New" w:hAnsi="Courier New" w:cs="Courier New"/>
    </w:rPr>
  </w:style>
  <w:style w:type="character" w:customStyle="1" w:styleId="WW8Num134z2">
    <w:name w:val="WW8Num134z2"/>
    <w:rsid w:val="00DF53FB"/>
    <w:rPr>
      <w:rFonts w:ascii="Wingdings" w:hAnsi="Wingdings" w:cs="Wingdings"/>
    </w:rPr>
  </w:style>
  <w:style w:type="character" w:customStyle="1" w:styleId="WW8Num134z3">
    <w:name w:val="WW8Num134z3"/>
    <w:rsid w:val="00DF53FB"/>
    <w:rPr>
      <w:rFonts w:ascii="Symbol" w:hAnsi="Symbol" w:cs="Symbol"/>
    </w:rPr>
  </w:style>
  <w:style w:type="character" w:customStyle="1" w:styleId="WW8Num134z4">
    <w:name w:val="WW8Num134z4"/>
    <w:rsid w:val="00DF53FB"/>
  </w:style>
  <w:style w:type="character" w:customStyle="1" w:styleId="WW8Num134z5">
    <w:name w:val="WW8Num134z5"/>
    <w:rsid w:val="00DF53FB"/>
  </w:style>
  <w:style w:type="character" w:customStyle="1" w:styleId="WW8Num134z6">
    <w:name w:val="WW8Num134z6"/>
    <w:rsid w:val="00DF53FB"/>
  </w:style>
  <w:style w:type="character" w:customStyle="1" w:styleId="WW8Num134z7">
    <w:name w:val="WW8Num134z7"/>
    <w:rsid w:val="00DF53FB"/>
  </w:style>
  <w:style w:type="character" w:customStyle="1" w:styleId="WW8Num134z8">
    <w:name w:val="WW8Num134z8"/>
    <w:rsid w:val="00DF53FB"/>
  </w:style>
  <w:style w:type="character" w:customStyle="1" w:styleId="WW8Num135z0">
    <w:name w:val="WW8Num135z0"/>
    <w:rsid w:val="00DF53FB"/>
    <w:rPr>
      <w:rFonts w:ascii="Wingdings" w:hAnsi="Wingdings" w:cs="Wingdings"/>
      <w:sz w:val="22"/>
      <w:szCs w:val="22"/>
      <w:lang w:val="en-US"/>
    </w:rPr>
  </w:style>
  <w:style w:type="character" w:customStyle="1" w:styleId="WW8Num135z1">
    <w:name w:val="WW8Num135z1"/>
    <w:rsid w:val="00DF53FB"/>
    <w:rPr>
      <w:rFonts w:ascii="Courier New" w:hAnsi="Courier New" w:cs="Courier New"/>
    </w:rPr>
  </w:style>
  <w:style w:type="character" w:customStyle="1" w:styleId="WW8Num136z0">
    <w:name w:val="WW8Num136z0"/>
    <w:rsid w:val="00DF53FB"/>
    <w:rPr>
      <w:rFonts w:ascii="Wingdings" w:hAnsi="Wingdings" w:cs="Wingdings"/>
    </w:rPr>
  </w:style>
  <w:style w:type="character" w:customStyle="1" w:styleId="WW8Num136z1">
    <w:name w:val="WW8Num136z1"/>
    <w:rsid w:val="00DF53FB"/>
    <w:rPr>
      <w:rFonts w:ascii="Courier New" w:hAnsi="Courier New" w:cs="Courier New"/>
    </w:rPr>
  </w:style>
  <w:style w:type="character" w:customStyle="1" w:styleId="WW8Num136z2">
    <w:name w:val="WW8Num136z2"/>
    <w:rsid w:val="00DF53FB"/>
  </w:style>
  <w:style w:type="character" w:customStyle="1" w:styleId="WW8Num137z0">
    <w:name w:val="WW8Num137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37z1">
    <w:name w:val="WW8Num137z1"/>
    <w:rsid w:val="00DF53FB"/>
    <w:rPr>
      <w:rFonts w:ascii="Courier New" w:hAnsi="Courier New" w:cs="Courier New"/>
    </w:rPr>
  </w:style>
  <w:style w:type="character" w:customStyle="1" w:styleId="WW8Num137z2">
    <w:name w:val="WW8Num137z2"/>
    <w:rsid w:val="00DF53FB"/>
    <w:rPr>
      <w:rFonts w:ascii="Wingdings" w:hAnsi="Wingdings" w:cs="Wingdings"/>
    </w:rPr>
  </w:style>
  <w:style w:type="character" w:customStyle="1" w:styleId="WW8Num137z3">
    <w:name w:val="WW8Num137z3"/>
    <w:rsid w:val="00DF53FB"/>
    <w:rPr>
      <w:rFonts w:ascii="Symbol" w:hAnsi="Symbol" w:cs="Symbol"/>
    </w:rPr>
  </w:style>
  <w:style w:type="character" w:customStyle="1" w:styleId="WW8Num137z4">
    <w:name w:val="WW8Num137z4"/>
    <w:rsid w:val="00DF53FB"/>
  </w:style>
  <w:style w:type="character" w:customStyle="1" w:styleId="WW8Num137z5">
    <w:name w:val="WW8Num137z5"/>
    <w:rsid w:val="00DF53FB"/>
  </w:style>
  <w:style w:type="character" w:customStyle="1" w:styleId="WW8Num137z6">
    <w:name w:val="WW8Num137z6"/>
    <w:rsid w:val="00DF53FB"/>
  </w:style>
  <w:style w:type="character" w:customStyle="1" w:styleId="WW8Num137z7">
    <w:name w:val="WW8Num137z7"/>
    <w:rsid w:val="00DF53FB"/>
  </w:style>
  <w:style w:type="character" w:customStyle="1" w:styleId="WW8Num137z8">
    <w:name w:val="WW8Num137z8"/>
    <w:rsid w:val="00DF53FB"/>
  </w:style>
  <w:style w:type="character" w:customStyle="1" w:styleId="WW8Num138z0">
    <w:name w:val="WW8Num138z0"/>
    <w:rsid w:val="00DF53FB"/>
    <w:rPr>
      <w:sz w:val="22"/>
      <w:szCs w:val="22"/>
    </w:rPr>
  </w:style>
  <w:style w:type="character" w:customStyle="1" w:styleId="WW8Num138z1">
    <w:name w:val="WW8Num138z1"/>
    <w:rsid w:val="00DF53FB"/>
    <w:rPr>
      <w:rFonts w:ascii="Courier New" w:hAnsi="Courier New" w:cs="Courier New"/>
    </w:rPr>
  </w:style>
  <w:style w:type="character" w:customStyle="1" w:styleId="WW8Num138z2">
    <w:name w:val="WW8Num138z2"/>
    <w:rsid w:val="00DF53FB"/>
    <w:rPr>
      <w:rFonts w:ascii="Wingdings" w:hAnsi="Wingdings" w:cs="Wingdings"/>
    </w:rPr>
  </w:style>
  <w:style w:type="character" w:customStyle="1" w:styleId="WW8Num139z0">
    <w:name w:val="WW8Num139z0"/>
    <w:rsid w:val="00DF53FB"/>
    <w:rPr>
      <w:rFonts w:ascii="Wingdings" w:hAnsi="Wingdings" w:cs="Wingdings"/>
      <w:strike/>
      <w:sz w:val="22"/>
      <w:szCs w:val="22"/>
    </w:rPr>
  </w:style>
  <w:style w:type="character" w:customStyle="1" w:styleId="WW8Num139z1">
    <w:name w:val="WW8Num139z1"/>
    <w:rsid w:val="00DF53FB"/>
    <w:rPr>
      <w:rFonts w:ascii="Courier New" w:hAnsi="Courier New" w:cs="Courier New"/>
    </w:rPr>
  </w:style>
  <w:style w:type="character" w:customStyle="1" w:styleId="WW8Num140z0">
    <w:name w:val="WW8Num140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40z1">
    <w:name w:val="WW8Num140z1"/>
    <w:rsid w:val="00DF53FB"/>
    <w:rPr>
      <w:rFonts w:ascii="Courier New" w:hAnsi="Courier New" w:cs="Courier New"/>
    </w:rPr>
  </w:style>
  <w:style w:type="character" w:customStyle="1" w:styleId="WW8Num140z2">
    <w:name w:val="WW8Num140z2"/>
    <w:rsid w:val="00DF53FB"/>
  </w:style>
  <w:style w:type="character" w:customStyle="1" w:styleId="WW8Num140z3">
    <w:name w:val="WW8Num140z3"/>
    <w:rsid w:val="00DF53FB"/>
    <w:rPr>
      <w:rFonts w:ascii="Symbol" w:hAnsi="Symbol" w:cs="Symbol"/>
    </w:rPr>
  </w:style>
  <w:style w:type="character" w:customStyle="1" w:styleId="WW8Num140z4">
    <w:name w:val="WW8Num140z4"/>
    <w:rsid w:val="00DF53FB"/>
  </w:style>
  <w:style w:type="character" w:customStyle="1" w:styleId="WW8Num140z5">
    <w:name w:val="WW8Num140z5"/>
    <w:rsid w:val="00DF53FB"/>
  </w:style>
  <w:style w:type="character" w:customStyle="1" w:styleId="WW8Num140z6">
    <w:name w:val="WW8Num140z6"/>
    <w:rsid w:val="00DF53FB"/>
  </w:style>
  <w:style w:type="character" w:customStyle="1" w:styleId="WW8Num140z7">
    <w:name w:val="WW8Num140z7"/>
    <w:rsid w:val="00DF53FB"/>
  </w:style>
  <w:style w:type="character" w:customStyle="1" w:styleId="WW8Num140z8">
    <w:name w:val="WW8Num140z8"/>
    <w:rsid w:val="00DF53FB"/>
  </w:style>
  <w:style w:type="character" w:customStyle="1" w:styleId="WW8Num141z0">
    <w:name w:val="WW8Num141z0"/>
    <w:rsid w:val="00DF53FB"/>
    <w:rPr>
      <w:rFonts w:ascii="Wingdings" w:hAnsi="Wingdings" w:cs="Symbol"/>
      <w:sz w:val="22"/>
      <w:szCs w:val="22"/>
    </w:rPr>
  </w:style>
  <w:style w:type="character" w:customStyle="1" w:styleId="WW8Num141z1">
    <w:name w:val="WW8Num141z1"/>
    <w:rsid w:val="00DF53FB"/>
    <w:rPr>
      <w:rFonts w:ascii="Courier New" w:hAnsi="Courier New" w:cs="Courier New"/>
    </w:rPr>
  </w:style>
  <w:style w:type="character" w:customStyle="1" w:styleId="WW8Num141z2">
    <w:name w:val="WW8Num141z2"/>
    <w:rsid w:val="00DF53FB"/>
    <w:rPr>
      <w:rFonts w:ascii="Wingdings" w:hAnsi="Wingdings" w:cs="Wingdings"/>
    </w:rPr>
  </w:style>
  <w:style w:type="character" w:customStyle="1" w:styleId="WW8Num142z0">
    <w:name w:val="WW8Num142z0"/>
    <w:rsid w:val="00DF53FB"/>
    <w:rPr>
      <w:rFonts w:ascii="Wingdings" w:eastAsia="MS Mincho" w:hAnsi="Wingdings" w:cs="Wingdings"/>
      <w:sz w:val="22"/>
      <w:szCs w:val="22"/>
    </w:rPr>
  </w:style>
  <w:style w:type="character" w:customStyle="1" w:styleId="WW8Num142z1">
    <w:name w:val="WW8Num142z1"/>
    <w:rsid w:val="00DF53FB"/>
    <w:rPr>
      <w:rFonts w:ascii="Courier New" w:hAnsi="Courier New" w:cs="Courier New"/>
    </w:rPr>
  </w:style>
  <w:style w:type="character" w:customStyle="1" w:styleId="WW8Num143z0">
    <w:name w:val="WW8Num143z0"/>
    <w:rsid w:val="00DF53FB"/>
    <w:rPr>
      <w:rFonts w:ascii="Courier New" w:hAnsi="Courier New" w:cs="Courier New"/>
      <w:strike/>
    </w:rPr>
  </w:style>
  <w:style w:type="character" w:customStyle="1" w:styleId="WW8Num143z1">
    <w:name w:val="WW8Num143z1"/>
    <w:rsid w:val="00DF53FB"/>
    <w:rPr>
      <w:rFonts w:ascii="Courier New" w:hAnsi="Courier New" w:cs="Courier New"/>
    </w:rPr>
  </w:style>
  <w:style w:type="character" w:customStyle="1" w:styleId="WW8Num143z2">
    <w:name w:val="WW8Num143z2"/>
    <w:rsid w:val="00DF53FB"/>
    <w:rPr>
      <w:rFonts w:ascii="Wingdings" w:hAnsi="Wingdings" w:cs="Wingdings"/>
    </w:rPr>
  </w:style>
  <w:style w:type="character" w:customStyle="1" w:styleId="WW8Num144z0">
    <w:name w:val="WW8Num144z0"/>
    <w:rsid w:val="00DF53FB"/>
    <w:rPr>
      <w:rFonts w:ascii="Wingdings" w:hAnsi="Wingdings" w:cs="Wingdings"/>
      <w:b/>
      <w:i w:val="0"/>
    </w:rPr>
  </w:style>
  <w:style w:type="character" w:customStyle="1" w:styleId="WW8Num144z1">
    <w:name w:val="WW8Num144z1"/>
    <w:rsid w:val="00DF53FB"/>
    <w:rPr>
      <w:rFonts w:ascii="Courier New" w:hAnsi="Courier New" w:cs="Courier New"/>
    </w:rPr>
  </w:style>
  <w:style w:type="character" w:customStyle="1" w:styleId="WW8Num144z2">
    <w:name w:val="WW8Num144z2"/>
    <w:rsid w:val="00DF53FB"/>
    <w:rPr>
      <w:rFonts w:ascii="Wingdings" w:hAnsi="Wingdings" w:cs="Wingdings"/>
    </w:rPr>
  </w:style>
  <w:style w:type="character" w:customStyle="1" w:styleId="WW8Num144z3">
    <w:name w:val="WW8Num144z3"/>
    <w:rsid w:val="00DF53FB"/>
    <w:rPr>
      <w:rFonts w:ascii="Symbol" w:hAnsi="Symbol" w:cs="Symbol"/>
    </w:rPr>
  </w:style>
  <w:style w:type="character" w:customStyle="1" w:styleId="WW8Num144z4">
    <w:name w:val="WW8Num144z4"/>
    <w:rsid w:val="00DF53FB"/>
  </w:style>
  <w:style w:type="character" w:customStyle="1" w:styleId="WW8Num144z5">
    <w:name w:val="WW8Num144z5"/>
    <w:rsid w:val="00DF53FB"/>
  </w:style>
  <w:style w:type="character" w:customStyle="1" w:styleId="WW8Num144z6">
    <w:name w:val="WW8Num144z6"/>
    <w:rsid w:val="00DF53FB"/>
  </w:style>
  <w:style w:type="character" w:customStyle="1" w:styleId="WW8Num144z7">
    <w:name w:val="WW8Num144z7"/>
    <w:rsid w:val="00DF53FB"/>
  </w:style>
  <w:style w:type="character" w:customStyle="1" w:styleId="WW8Num144z8">
    <w:name w:val="WW8Num144z8"/>
    <w:rsid w:val="00DF53FB"/>
  </w:style>
  <w:style w:type="character" w:customStyle="1" w:styleId="WW8Num145z0">
    <w:name w:val="WW8Num145z0"/>
    <w:rsid w:val="00DF53FB"/>
    <w:rPr>
      <w:rFonts w:ascii="Courier New" w:hAnsi="Courier New" w:cs="Courier New"/>
      <w:sz w:val="22"/>
      <w:szCs w:val="22"/>
    </w:rPr>
  </w:style>
  <w:style w:type="character" w:customStyle="1" w:styleId="WW8Num145z1">
    <w:name w:val="WW8Num145z1"/>
    <w:rsid w:val="00DF53FB"/>
    <w:rPr>
      <w:rFonts w:ascii="Courier New" w:hAnsi="Courier New" w:cs="Courier New"/>
    </w:rPr>
  </w:style>
  <w:style w:type="character" w:customStyle="1" w:styleId="WW8Num145z2">
    <w:name w:val="WW8Num145z2"/>
    <w:rsid w:val="00DF53FB"/>
    <w:rPr>
      <w:rFonts w:ascii="Wingdings" w:hAnsi="Wingdings" w:cs="Wingdings"/>
    </w:rPr>
  </w:style>
  <w:style w:type="character" w:customStyle="1" w:styleId="WW8Num146z0">
    <w:name w:val="WW8Num146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46z1">
    <w:name w:val="WW8Num146z1"/>
    <w:rsid w:val="00DF53FB"/>
    <w:rPr>
      <w:rFonts w:ascii="Courier New" w:hAnsi="Courier New" w:cs="Courier New"/>
    </w:rPr>
  </w:style>
  <w:style w:type="character" w:customStyle="1" w:styleId="WW8Num147z0">
    <w:name w:val="WW8Num147z0"/>
    <w:rsid w:val="00DF53FB"/>
  </w:style>
  <w:style w:type="character" w:customStyle="1" w:styleId="WW8Num147z1">
    <w:name w:val="WW8Num147z1"/>
    <w:rsid w:val="00DF53FB"/>
    <w:rPr>
      <w:rFonts w:ascii="Courier New" w:hAnsi="Courier New" w:cs="Courier New"/>
    </w:rPr>
  </w:style>
  <w:style w:type="character" w:customStyle="1" w:styleId="WW8Num147z2">
    <w:name w:val="WW8Num147z2"/>
    <w:rsid w:val="00DF53FB"/>
    <w:rPr>
      <w:rFonts w:ascii="Wingdings" w:hAnsi="Wingdings" w:cs="Wingdings"/>
    </w:rPr>
  </w:style>
  <w:style w:type="character" w:customStyle="1" w:styleId="WW8Num147z3">
    <w:name w:val="WW8Num147z3"/>
    <w:rsid w:val="00DF53FB"/>
    <w:rPr>
      <w:rFonts w:ascii="Symbol" w:hAnsi="Symbol" w:cs="Symbol"/>
    </w:rPr>
  </w:style>
  <w:style w:type="character" w:customStyle="1" w:styleId="WW8Num147z4">
    <w:name w:val="WW8Num147z4"/>
    <w:rsid w:val="00DF53FB"/>
  </w:style>
  <w:style w:type="character" w:customStyle="1" w:styleId="WW8Num147z5">
    <w:name w:val="WW8Num147z5"/>
    <w:rsid w:val="00DF53FB"/>
  </w:style>
  <w:style w:type="character" w:customStyle="1" w:styleId="WW8Num147z6">
    <w:name w:val="WW8Num147z6"/>
    <w:rsid w:val="00DF53FB"/>
  </w:style>
  <w:style w:type="character" w:customStyle="1" w:styleId="WW8Num147z7">
    <w:name w:val="WW8Num147z7"/>
    <w:rsid w:val="00DF53FB"/>
  </w:style>
  <w:style w:type="character" w:customStyle="1" w:styleId="WW8Num147z8">
    <w:name w:val="WW8Num147z8"/>
    <w:rsid w:val="00DF53FB"/>
  </w:style>
  <w:style w:type="character" w:customStyle="1" w:styleId="WW8Num148z0">
    <w:name w:val="WW8Num148z0"/>
    <w:rsid w:val="00DF53FB"/>
    <w:rPr>
      <w:sz w:val="22"/>
      <w:szCs w:val="22"/>
    </w:rPr>
  </w:style>
  <w:style w:type="character" w:customStyle="1" w:styleId="WW8Num148z1">
    <w:name w:val="WW8Num148z1"/>
    <w:rsid w:val="00DF53FB"/>
  </w:style>
  <w:style w:type="character" w:customStyle="1" w:styleId="WW8Num149z0">
    <w:name w:val="WW8Num149z0"/>
    <w:rsid w:val="00DF53FB"/>
    <w:rPr>
      <w:sz w:val="22"/>
      <w:szCs w:val="22"/>
    </w:rPr>
  </w:style>
  <w:style w:type="character" w:customStyle="1" w:styleId="WW8Num149z1">
    <w:name w:val="WW8Num149z1"/>
    <w:rsid w:val="00DF53FB"/>
  </w:style>
  <w:style w:type="character" w:customStyle="1" w:styleId="WW8Num149z2">
    <w:name w:val="WW8Num149z2"/>
    <w:rsid w:val="00DF53FB"/>
  </w:style>
  <w:style w:type="character" w:customStyle="1" w:styleId="WW8Num149z4">
    <w:name w:val="WW8Num149z4"/>
    <w:rsid w:val="00DF53FB"/>
  </w:style>
  <w:style w:type="character" w:customStyle="1" w:styleId="WW8Num150z0">
    <w:name w:val="WW8Num15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0z1">
    <w:name w:val="WW8Num150z1"/>
    <w:rsid w:val="00DF53FB"/>
    <w:rPr>
      <w:rFonts w:ascii="Courier New" w:hAnsi="Courier New" w:cs="Courier New"/>
    </w:rPr>
  </w:style>
  <w:style w:type="character" w:customStyle="1" w:styleId="WW8Num151z0">
    <w:name w:val="WW8Num151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151z1">
    <w:name w:val="WW8Num151z1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51z2">
    <w:name w:val="WW8Num151z2"/>
    <w:rsid w:val="00DF53FB"/>
    <w:rPr>
      <w:rFonts w:ascii="Wingdings" w:hAnsi="Wingdings" w:cs="Wingdings"/>
    </w:rPr>
  </w:style>
  <w:style w:type="character" w:customStyle="1" w:styleId="WW8Num151z3">
    <w:name w:val="WW8Num151z3"/>
    <w:rsid w:val="00DF53FB"/>
    <w:rPr>
      <w:rFonts w:ascii="Symbol" w:hAnsi="Symbol" w:cs="Symbol"/>
    </w:rPr>
  </w:style>
  <w:style w:type="character" w:customStyle="1" w:styleId="WW8Num152z0">
    <w:name w:val="WW8Num152z0"/>
    <w:rsid w:val="00DF53FB"/>
    <w:rPr>
      <w:rFonts w:ascii="Wingdings" w:hAnsi="Wingdings" w:cs="Symbol"/>
      <w:sz w:val="22"/>
      <w:szCs w:val="22"/>
    </w:rPr>
  </w:style>
  <w:style w:type="character" w:customStyle="1" w:styleId="WW8Num152z1">
    <w:name w:val="WW8Num152z1"/>
    <w:rsid w:val="00DF53FB"/>
    <w:rPr>
      <w:rFonts w:ascii="Courier New" w:hAnsi="Courier New" w:cs="Courier New"/>
      <w:sz w:val="22"/>
      <w:szCs w:val="22"/>
    </w:rPr>
  </w:style>
  <w:style w:type="character" w:customStyle="1" w:styleId="WW8Num153z0">
    <w:name w:val="WW8Num153z0"/>
    <w:rsid w:val="00DF53FB"/>
    <w:rPr>
      <w:rFonts w:ascii="Wingdings" w:hAnsi="Wingdings" w:cs="Wingdings"/>
    </w:rPr>
  </w:style>
  <w:style w:type="character" w:customStyle="1" w:styleId="WW8Num153z1">
    <w:name w:val="WW8Num153z1"/>
    <w:rsid w:val="00DF53FB"/>
    <w:rPr>
      <w:rFonts w:ascii="Courier New" w:hAnsi="Courier New" w:cs="Courier New"/>
    </w:rPr>
  </w:style>
  <w:style w:type="character" w:customStyle="1" w:styleId="WW8Num154z0">
    <w:name w:val="WW8Num154z0"/>
    <w:rsid w:val="00DF53FB"/>
    <w:rPr>
      <w:rFonts w:ascii="Wingdings" w:hAnsi="Wingdings" w:cs="Symbol"/>
      <w:strike/>
      <w:sz w:val="20"/>
      <w:szCs w:val="18"/>
      <w:lang w:val="it-IT"/>
    </w:rPr>
  </w:style>
  <w:style w:type="character" w:customStyle="1" w:styleId="WW8Num154z1">
    <w:name w:val="WW8Num154z1"/>
    <w:rsid w:val="00DF53FB"/>
    <w:rPr>
      <w:rFonts w:ascii="Times New Roman" w:eastAsia="Times New Roman" w:hAnsi="Times New Roman" w:cs="Times New Roman"/>
      <w:sz w:val="20"/>
    </w:rPr>
  </w:style>
  <w:style w:type="character" w:customStyle="1" w:styleId="WW8Num154z2">
    <w:name w:val="WW8Num154z2"/>
    <w:rsid w:val="00DF53FB"/>
  </w:style>
  <w:style w:type="character" w:customStyle="1" w:styleId="WW8Num154z4">
    <w:name w:val="WW8Num154z4"/>
    <w:rsid w:val="00DF53FB"/>
    <w:rPr>
      <w:rFonts w:ascii="Courier New" w:hAnsi="Courier New" w:cs="Courier New"/>
    </w:rPr>
  </w:style>
  <w:style w:type="character" w:customStyle="1" w:styleId="WW8Num155z0">
    <w:name w:val="WW8Num155z0"/>
    <w:rsid w:val="00DF53FB"/>
    <w:rPr>
      <w:rFonts w:ascii="Wingdings" w:hAnsi="Wingdings" w:cs="Wingdings"/>
      <w:sz w:val="22"/>
      <w:szCs w:val="23"/>
    </w:rPr>
  </w:style>
  <w:style w:type="character" w:customStyle="1" w:styleId="WW8Num155z1">
    <w:name w:val="WW8Num155z1"/>
    <w:rsid w:val="00DF53FB"/>
    <w:rPr>
      <w:rFonts w:ascii="Courier New" w:hAnsi="Courier New" w:cs="Courier New"/>
    </w:rPr>
  </w:style>
  <w:style w:type="character" w:customStyle="1" w:styleId="WW8Num156z0">
    <w:name w:val="WW8Num156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56z1">
    <w:name w:val="WW8Num156z1"/>
    <w:rsid w:val="00DF53FB"/>
    <w:rPr>
      <w:rFonts w:ascii="Courier New" w:hAnsi="Courier New" w:cs="Courier New"/>
    </w:rPr>
  </w:style>
  <w:style w:type="character" w:customStyle="1" w:styleId="WW8Num156z2">
    <w:name w:val="WW8Num156z2"/>
    <w:rsid w:val="00DF53FB"/>
    <w:rPr>
      <w:rFonts w:ascii="Wingdings" w:hAnsi="Wingdings" w:cs="Wingdings"/>
    </w:rPr>
  </w:style>
  <w:style w:type="character" w:customStyle="1" w:styleId="WW8Num156z3">
    <w:name w:val="WW8Num156z3"/>
    <w:rsid w:val="00DF53FB"/>
    <w:rPr>
      <w:rFonts w:ascii="Symbol" w:hAnsi="Symbol" w:cs="Symbol"/>
    </w:rPr>
  </w:style>
  <w:style w:type="character" w:customStyle="1" w:styleId="WW8Num156z4">
    <w:name w:val="WW8Num156z4"/>
    <w:rsid w:val="00DF53FB"/>
  </w:style>
  <w:style w:type="character" w:customStyle="1" w:styleId="WW8Num156z5">
    <w:name w:val="WW8Num156z5"/>
    <w:rsid w:val="00DF53FB"/>
  </w:style>
  <w:style w:type="character" w:customStyle="1" w:styleId="WW8Num156z6">
    <w:name w:val="WW8Num156z6"/>
    <w:rsid w:val="00DF53FB"/>
  </w:style>
  <w:style w:type="character" w:customStyle="1" w:styleId="WW8Num156z7">
    <w:name w:val="WW8Num156z7"/>
    <w:rsid w:val="00DF53FB"/>
  </w:style>
  <w:style w:type="character" w:customStyle="1" w:styleId="WW8Num156z8">
    <w:name w:val="WW8Num156z8"/>
    <w:rsid w:val="00DF53FB"/>
  </w:style>
  <w:style w:type="character" w:customStyle="1" w:styleId="WW8Num157z0">
    <w:name w:val="WW8Num157z0"/>
    <w:rsid w:val="00DF53FB"/>
    <w:rPr>
      <w:rFonts w:ascii="Symbol" w:eastAsia="Times New Roman" w:hAnsi="Symbol" w:cs="Times New Roman"/>
      <w:sz w:val="22"/>
      <w:szCs w:val="22"/>
    </w:rPr>
  </w:style>
  <w:style w:type="character" w:customStyle="1" w:styleId="WW8Num157z1">
    <w:name w:val="WW8Num157z1"/>
    <w:rsid w:val="00DF53FB"/>
    <w:rPr>
      <w:rFonts w:ascii="Courier New" w:hAnsi="Courier New" w:cs="Courier New"/>
    </w:rPr>
  </w:style>
  <w:style w:type="character" w:customStyle="1" w:styleId="WW8Num157z4">
    <w:name w:val="WW8Num15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58z0">
    <w:name w:val="WW8Num158z0"/>
    <w:rsid w:val="00DF53FB"/>
    <w:rPr>
      <w:rFonts w:ascii="Courier New" w:hAnsi="Courier New" w:cs="Courier New"/>
      <w:sz w:val="22"/>
      <w:szCs w:val="22"/>
    </w:rPr>
  </w:style>
  <w:style w:type="character" w:customStyle="1" w:styleId="WW8Num158z1">
    <w:name w:val="WW8Num158z1"/>
    <w:rsid w:val="00DF53FB"/>
    <w:rPr>
      <w:rFonts w:ascii="Courier New" w:hAnsi="Courier New" w:cs="Courier New"/>
    </w:rPr>
  </w:style>
  <w:style w:type="character" w:customStyle="1" w:styleId="WW8Num159z0">
    <w:name w:val="WW8Num159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9z1">
    <w:name w:val="WW8Num159z1"/>
    <w:rsid w:val="00DF53FB"/>
    <w:rPr>
      <w:rFonts w:ascii="Courier New" w:hAnsi="Courier New" w:cs="Courier New"/>
    </w:rPr>
  </w:style>
  <w:style w:type="character" w:customStyle="1" w:styleId="WW8Num159z2">
    <w:name w:val="WW8Num159z2"/>
    <w:rsid w:val="00DF53FB"/>
    <w:rPr>
      <w:rFonts w:ascii="Wingdings" w:hAnsi="Wingdings" w:cs="Wingdings"/>
    </w:rPr>
  </w:style>
  <w:style w:type="character" w:customStyle="1" w:styleId="WW8Num160z0">
    <w:name w:val="WW8Num16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60z1">
    <w:name w:val="WW8Num160z1"/>
    <w:rsid w:val="00DF53FB"/>
    <w:rPr>
      <w:rFonts w:ascii="Courier New" w:hAnsi="Courier New" w:cs="Courier New"/>
    </w:rPr>
  </w:style>
  <w:style w:type="character" w:customStyle="1" w:styleId="WW8Num161z0">
    <w:name w:val="WW8Num161z0"/>
    <w:rsid w:val="00DF53FB"/>
    <w:rPr>
      <w:szCs w:val="23"/>
    </w:rPr>
  </w:style>
  <w:style w:type="character" w:customStyle="1" w:styleId="WW8Num161z1">
    <w:name w:val="WW8Num161z1"/>
    <w:rsid w:val="00DF53FB"/>
  </w:style>
  <w:style w:type="character" w:customStyle="1" w:styleId="WW8Num161z2">
    <w:name w:val="WW8Num161z2"/>
    <w:rsid w:val="00DF53FB"/>
  </w:style>
  <w:style w:type="character" w:customStyle="1" w:styleId="WW8Num161z3">
    <w:name w:val="WW8Num161z3"/>
    <w:rsid w:val="00DF53FB"/>
  </w:style>
  <w:style w:type="character" w:customStyle="1" w:styleId="WW8Num161z4">
    <w:name w:val="WW8Num161z4"/>
    <w:rsid w:val="00DF53FB"/>
  </w:style>
  <w:style w:type="character" w:customStyle="1" w:styleId="WW8Num161z5">
    <w:name w:val="WW8Num161z5"/>
    <w:rsid w:val="00DF53FB"/>
  </w:style>
  <w:style w:type="character" w:customStyle="1" w:styleId="WW8Num161z6">
    <w:name w:val="WW8Num161z6"/>
    <w:rsid w:val="00DF53FB"/>
  </w:style>
  <w:style w:type="character" w:customStyle="1" w:styleId="WW8Num161z7">
    <w:name w:val="WW8Num161z7"/>
    <w:rsid w:val="00DF53FB"/>
  </w:style>
  <w:style w:type="character" w:customStyle="1" w:styleId="WW8Num161z8">
    <w:name w:val="WW8Num161z8"/>
    <w:rsid w:val="00DF53FB"/>
  </w:style>
  <w:style w:type="character" w:customStyle="1" w:styleId="WW8Num162z0">
    <w:name w:val="WW8Num162z0"/>
    <w:rsid w:val="00DF53FB"/>
    <w:rPr>
      <w:rFonts w:ascii="Wingdings" w:hAnsi="Wingdings" w:cs="Symbol"/>
      <w:b w:val="0"/>
      <w:sz w:val="22"/>
      <w:szCs w:val="22"/>
    </w:rPr>
  </w:style>
  <w:style w:type="character" w:customStyle="1" w:styleId="WW8Num162z1">
    <w:name w:val="WW8Num162z1"/>
    <w:rsid w:val="00DF53FB"/>
    <w:rPr>
      <w:rFonts w:ascii="Courier New" w:hAnsi="Courier New" w:cs="Courier New"/>
    </w:rPr>
  </w:style>
  <w:style w:type="character" w:customStyle="1" w:styleId="WW8Num162z2">
    <w:name w:val="WW8Num162z2"/>
    <w:rsid w:val="00DF53FB"/>
    <w:rPr>
      <w:rFonts w:ascii="Wingdings" w:hAnsi="Wingdings" w:cs="Wingdings"/>
    </w:rPr>
  </w:style>
  <w:style w:type="character" w:customStyle="1" w:styleId="WW8Num162z3">
    <w:name w:val="WW8Num162z3"/>
    <w:rsid w:val="00DF53FB"/>
    <w:rPr>
      <w:rFonts w:ascii="Symbol" w:hAnsi="Symbol" w:cs="Symbol"/>
    </w:rPr>
  </w:style>
  <w:style w:type="character" w:customStyle="1" w:styleId="WW8Num162z4">
    <w:name w:val="WW8Num162z4"/>
    <w:rsid w:val="00DF53FB"/>
  </w:style>
  <w:style w:type="character" w:customStyle="1" w:styleId="WW8Num162z5">
    <w:name w:val="WW8Num162z5"/>
    <w:rsid w:val="00DF53FB"/>
  </w:style>
  <w:style w:type="character" w:customStyle="1" w:styleId="WW8Num162z6">
    <w:name w:val="WW8Num162z6"/>
    <w:rsid w:val="00DF53FB"/>
  </w:style>
  <w:style w:type="character" w:customStyle="1" w:styleId="WW8Num162z7">
    <w:name w:val="WW8Num162z7"/>
    <w:rsid w:val="00DF53FB"/>
  </w:style>
  <w:style w:type="character" w:customStyle="1" w:styleId="WW8Num162z8">
    <w:name w:val="WW8Num162z8"/>
    <w:rsid w:val="00DF53FB"/>
  </w:style>
  <w:style w:type="character" w:customStyle="1" w:styleId="WW8Num163z0">
    <w:name w:val="WW8Num163z0"/>
    <w:rsid w:val="00DF53FB"/>
    <w:rPr>
      <w:rFonts w:ascii="Wingdings" w:hAnsi="Wingdings" w:cs="Symbol"/>
      <w:sz w:val="22"/>
      <w:szCs w:val="22"/>
    </w:rPr>
  </w:style>
  <w:style w:type="character" w:customStyle="1" w:styleId="WW8Num163z1">
    <w:name w:val="WW8Num163z1"/>
    <w:rsid w:val="00DF53FB"/>
    <w:rPr>
      <w:rFonts w:ascii="Courier New" w:hAnsi="Courier New" w:cs="Courier New"/>
    </w:rPr>
  </w:style>
  <w:style w:type="character" w:customStyle="1" w:styleId="WW8Num163z2">
    <w:name w:val="WW8Num163z2"/>
    <w:rsid w:val="00DF53FB"/>
    <w:rPr>
      <w:rFonts w:ascii="Wingdings" w:hAnsi="Wingdings" w:cs="Wingdings"/>
    </w:rPr>
  </w:style>
  <w:style w:type="character" w:customStyle="1" w:styleId="WW8Num164z0">
    <w:name w:val="WW8Num164z0"/>
    <w:rsid w:val="00DF53FB"/>
    <w:rPr>
      <w:rFonts w:ascii="Courier New" w:hAnsi="Courier New" w:cs="Courier New"/>
      <w:sz w:val="22"/>
      <w:szCs w:val="22"/>
    </w:rPr>
  </w:style>
  <w:style w:type="character" w:customStyle="1" w:styleId="WW8Num164z1">
    <w:name w:val="WW8Num164z1"/>
    <w:rsid w:val="00DF53FB"/>
  </w:style>
  <w:style w:type="character" w:customStyle="1" w:styleId="WW8Num165z0">
    <w:name w:val="WW8Num165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65z1">
    <w:name w:val="WW8Num165z1"/>
    <w:rsid w:val="00DF53FB"/>
    <w:rPr>
      <w:rFonts w:ascii="Courier New" w:hAnsi="Courier New" w:cs="Courier New"/>
    </w:rPr>
  </w:style>
  <w:style w:type="character" w:customStyle="1" w:styleId="WW8Num165z2">
    <w:name w:val="WW8Num165z2"/>
    <w:rsid w:val="00DF53FB"/>
    <w:rPr>
      <w:rFonts w:ascii="Wingdings" w:hAnsi="Wingdings" w:cs="Wingdings"/>
    </w:rPr>
  </w:style>
  <w:style w:type="character" w:customStyle="1" w:styleId="WW8Num166z0">
    <w:name w:val="WW8Num166z0"/>
    <w:rsid w:val="00DF53FB"/>
  </w:style>
  <w:style w:type="character" w:customStyle="1" w:styleId="WW8Num166z1">
    <w:name w:val="WW8Num166z1"/>
    <w:rsid w:val="00DF53FB"/>
  </w:style>
  <w:style w:type="character" w:customStyle="1" w:styleId="WW8Num166z2">
    <w:name w:val="WW8Num166z2"/>
    <w:rsid w:val="00DF53FB"/>
  </w:style>
  <w:style w:type="character" w:customStyle="1" w:styleId="WW8Num166z3">
    <w:name w:val="WW8Num166z3"/>
    <w:rsid w:val="00DF53FB"/>
  </w:style>
  <w:style w:type="character" w:customStyle="1" w:styleId="WW8Num166z4">
    <w:name w:val="WW8Num166z4"/>
    <w:rsid w:val="00DF53FB"/>
  </w:style>
  <w:style w:type="character" w:customStyle="1" w:styleId="WW8Num166z5">
    <w:name w:val="WW8Num166z5"/>
    <w:rsid w:val="00DF53FB"/>
  </w:style>
  <w:style w:type="character" w:customStyle="1" w:styleId="WW8Num166z6">
    <w:name w:val="WW8Num166z6"/>
    <w:rsid w:val="00DF53FB"/>
  </w:style>
  <w:style w:type="character" w:customStyle="1" w:styleId="WW8Num166z7">
    <w:name w:val="WW8Num166z7"/>
    <w:rsid w:val="00DF53FB"/>
  </w:style>
  <w:style w:type="character" w:customStyle="1" w:styleId="WW8Num166z8">
    <w:name w:val="WW8Num166z8"/>
    <w:rsid w:val="00DF53FB"/>
  </w:style>
  <w:style w:type="character" w:customStyle="1" w:styleId="WW8Num167z0">
    <w:name w:val="WW8Num167z0"/>
    <w:rsid w:val="00DF53FB"/>
    <w:rPr>
      <w:rFonts w:ascii="Wingdings" w:hAnsi="Wingdings" w:cs="Wingdings"/>
      <w:color w:val="0000FF"/>
      <w:lang w:val="pl-PL"/>
    </w:rPr>
  </w:style>
  <w:style w:type="character" w:customStyle="1" w:styleId="WW8Num167z1">
    <w:name w:val="WW8Num167z1"/>
    <w:rsid w:val="00DF53FB"/>
    <w:rPr>
      <w:rFonts w:ascii="Courier New" w:hAnsi="Courier New" w:cs="Courier New"/>
    </w:rPr>
  </w:style>
  <w:style w:type="character" w:customStyle="1" w:styleId="WW8Num167z2">
    <w:name w:val="WW8Num167z2"/>
    <w:rsid w:val="00DF53FB"/>
    <w:rPr>
      <w:rFonts w:ascii="Wingdings" w:hAnsi="Wingdings" w:cs="Wingdings"/>
    </w:rPr>
  </w:style>
  <w:style w:type="character" w:customStyle="1" w:styleId="WW8Num167z3">
    <w:name w:val="WW8Num167z3"/>
    <w:rsid w:val="00DF53FB"/>
    <w:rPr>
      <w:rFonts w:ascii="Symbol" w:hAnsi="Symbol" w:cs="Symbol"/>
    </w:rPr>
  </w:style>
  <w:style w:type="character" w:customStyle="1" w:styleId="WW8Num167z4">
    <w:name w:val="WW8Num167z4"/>
    <w:rsid w:val="00DF53FB"/>
  </w:style>
  <w:style w:type="character" w:customStyle="1" w:styleId="WW8Num167z5">
    <w:name w:val="WW8Num167z5"/>
    <w:rsid w:val="00DF53FB"/>
  </w:style>
  <w:style w:type="character" w:customStyle="1" w:styleId="WW8Num167z6">
    <w:name w:val="WW8Num167z6"/>
    <w:rsid w:val="00DF53FB"/>
  </w:style>
  <w:style w:type="character" w:customStyle="1" w:styleId="WW8Num167z7">
    <w:name w:val="WW8Num167z7"/>
    <w:rsid w:val="00DF53FB"/>
  </w:style>
  <w:style w:type="character" w:customStyle="1" w:styleId="WW8Num167z8">
    <w:name w:val="WW8Num167z8"/>
    <w:rsid w:val="00DF53FB"/>
  </w:style>
  <w:style w:type="character" w:customStyle="1" w:styleId="WW8Num168z0">
    <w:name w:val="WW8Num168z0"/>
    <w:rsid w:val="00DF53FB"/>
    <w:rPr>
      <w:strike/>
    </w:rPr>
  </w:style>
  <w:style w:type="character" w:customStyle="1" w:styleId="WW8Num168z1">
    <w:name w:val="WW8Num168z1"/>
    <w:rsid w:val="00DF53FB"/>
    <w:rPr>
      <w:rFonts w:ascii="Courier New" w:hAnsi="Courier New" w:cs="Courier New"/>
    </w:rPr>
  </w:style>
  <w:style w:type="character" w:customStyle="1" w:styleId="WW8Num168z2">
    <w:name w:val="WW8Num168z2"/>
    <w:rsid w:val="00DF53FB"/>
  </w:style>
  <w:style w:type="character" w:customStyle="1" w:styleId="WW8Num168z3">
    <w:name w:val="WW8Num168z3"/>
    <w:rsid w:val="00DF53FB"/>
  </w:style>
  <w:style w:type="character" w:customStyle="1" w:styleId="WW8Num168z4">
    <w:name w:val="WW8Num168z4"/>
    <w:rsid w:val="00DF53FB"/>
  </w:style>
  <w:style w:type="character" w:customStyle="1" w:styleId="WW8Num168z5">
    <w:name w:val="WW8Num168z5"/>
    <w:rsid w:val="00DF53FB"/>
  </w:style>
  <w:style w:type="character" w:customStyle="1" w:styleId="WW8Num168z6">
    <w:name w:val="WW8Num168z6"/>
    <w:rsid w:val="00DF53FB"/>
  </w:style>
  <w:style w:type="character" w:customStyle="1" w:styleId="WW8Num168z7">
    <w:name w:val="WW8Num168z7"/>
    <w:rsid w:val="00DF53FB"/>
  </w:style>
  <w:style w:type="character" w:customStyle="1" w:styleId="WW8Num168z8">
    <w:name w:val="WW8Num168z8"/>
    <w:rsid w:val="00DF53FB"/>
  </w:style>
  <w:style w:type="character" w:customStyle="1" w:styleId="WW8Num169z0">
    <w:name w:val="WW8Num169z0"/>
    <w:rsid w:val="00DF53FB"/>
    <w:rPr>
      <w:color w:val="0000FF"/>
    </w:rPr>
  </w:style>
  <w:style w:type="character" w:customStyle="1" w:styleId="WW8Num169z1">
    <w:name w:val="WW8Num169z1"/>
    <w:rsid w:val="00DF53FB"/>
  </w:style>
  <w:style w:type="character" w:customStyle="1" w:styleId="WW8Num169z2">
    <w:name w:val="WW8Num169z2"/>
    <w:rsid w:val="00DF53FB"/>
  </w:style>
  <w:style w:type="character" w:customStyle="1" w:styleId="WW8Num169z3">
    <w:name w:val="WW8Num169z3"/>
    <w:rsid w:val="00DF53FB"/>
  </w:style>
  <w:style w:type="character" w:customStyle="1" w:styleId="WW8Num169z4">
    <w:name w:val="WW8Num169z4"/>
    <w:rsid w:val="00DF53FB"/>
  </w:style>
  <w:style w:type="character" w:customStyle="1" w:styleId="WW8Num169z5">
    <w:name w:val="WW8Num169z5"/>
    <w:rsid w:val="00DF53FB"/>
  </w:style>
  <w:style w:type="character" w:customStyle="1" w:styleId="WW8Num169z6">
    <w:name w:val="WW8Num169z6"/>
    <w:rsid w:val="00DF53FB"/>
  </w:style>
  <w:style w:type="character" w:customStyle="1" w:styleId="WW8Num169z7">
    <w:name w:val="WW8Num169z7"/>
    <w:rsid w:val="00DF53FB"/>
  </w:style>
  <w:style w:type="character" w:customStyle="1" w:styleId="WW8Num169z8">
    <w:name w:val="WW8Num169z8"/>
    <w:rsid w:val="00DF53FB"/>
  </w:style>
  <w:style w:type="character" w:customStyle="1" w:styleId="WW8Num170z0">
    <w:name w:val="WW8Num170z0"/>
    <w:rsid w:val="00DF53FB"/>
    <w:rPr>
      <w:rFonts w:ascii="Wingdings" w:hAnsi="Wingdings" w:cs="Wingdings"/>
    </w:rPr>
  </w:style>
  <w:style w:type="character" w:customStyle="1" w:styleId="WW8Num170z1">
    <w:name w:val="WW8Num170z1"/>
    <w:rsid w:val="00DF53FB"/>
    <w:rPr>
      <w:rFonts w:ascii="Courier New" w:hAnsi="Courier New" w:cs="Courier New"/>
    </w:rPr>
  </w:style>
  <w:style w:type="character" w:customStyle="1" w:styleId="WW8Num171z0">
    <w:name w:val="WW8Num171z0"/>
    <w:rsid w:val="00DF53FB"/>
    <w:rPr>
      <w:sz w:val="22"/>
      <w:szCs w:val="22"/>
      <w:lang w:val="pl-PL"/>
    </w:rPr>
  </w:style>
  <w:style w:type="character" w:customStyle="1" w:styleId="WW8Num171z1">
    <w:name w:val="WW8Num171z1"/>
    <w:rsid w:val="00DF53FB"/>
  </w:style>
  <w:style w:type="character" w:customStyle="1" w:styleId="WW8Num171z2">
    <w:name w:val="WW8Num171z2"/>
    <w:rsid w:val="00DF53FB"/>
  </w:style>
  <w:style w:type="character" w:customStyle="1" w:styleId="WW8Num172z0">
    <w:name w:val="WW8Num172z0"/>
    <w:rsid w:val="00DF53FB"/>
    <w:rPr>
      <w:sz w:val="22"/>
      <w:szCs w:val="22"/>
    </w:rPr>
  </w:style>
  <w:style w:type="character" w:customStyle="1" w:styleId="WW8Num172z1">
    <w:name w:val="WW8Num172z1"/>
    <w:rsid w:val="00DF53FB"/>
  </w:style>
  <w:style w:type="character" w:customStyle="1" w:styleId="WW8Num172z2">
    <w:name w:val="WW8Num172z2"/>
    <w:rsid w:val="00DF53FB"/>
  </w:style>
  <w:style w:type="character" w:customStyle="1" w:styleId="WW8Num173z0">
    <w:name w:val="WW8Num173z0"/>
    <w:rsid w:val="00DF53FB"/>
    <w:rPr>
      <w:b w:val="0"/>
      <w:sz w:val="22"/>
      <w:szCs w:val="22"/>
    </w:rPr>
  </w:style>
  <w:style w:type="character" w:customStyle="1" w:styleId="WW8Num173z1">
    <w:name w:val="WW8Num173z1"/>
    <w:rsid w:val="00DF53FB"/>
    <w:rPr>
      <w:rFonts w:ascii="Courier New" w:hAnsi="Courier New" w:cs="Courier New"/>
    </w:rPr>
  </w:style>
  <w:style w:type="character" w:customStyle="1" w:styleId="WW8Num173z2">
    <w:name w:val="WW8Num173z2"/>
    <w:rsid w:val="00DF53FB"/>
  </w:style>
  <w:style w:type="character" w:customStyle="1" w:styleId="WW8Num173z3">
    <w:name w:val="WW8Num173z3"/>
    <w:rsid w:val="00DF53FB"/>
  </w:style>
  <w:style w:type="character" w:customStyle="1" w:styleId="WW8Num173z4">
    <w:name w:val="WW8Num173z4"/>
    <w:rsid w:val="00DF53FB"/>
  </w:style>
  <w:style w:type="character" w:customStyle="1" w:styleId="WW8Num173z5">
    <w:name w:val="WW8Num173z5"/>
    <w:rsid w:val="00DF53FB"/>
  </w:style>
  <w:style w:type="character" w:customStyle="1" w:styleId="WW8Num173z6">
    <w:name w:val="WW8Num173z6"/>
    <w:rsid w:val="00DF53FB"/>
  </w:style>
  <w:style w:type="character" w:customStyle="1" w:styleId="WW8Num173z7">
    <w:name w:val="WW8Num173z7"/>
    <w:rsid w:val="00DF53FB"/>
  </w:style>
  <w:style w:type="character" w:customStyle="1" w:styleId="WW8Num173z8">
    <w:name w:val="WW8Num173z8"/>
    <w:rsid w:val="00DF53FB"/>
  </w:style>
  <w:style w:type="character" w:customStyle="1" w:styleId="WW8Num174z0">
    <w:name w:val="WW8Num174z0"/>
    <w:rsid w:val="00DF53FB"/>
    <w:rPr>
      <w:rFonts w:ascii="Wingdings" w:hAnsi="Wingdings" w:cs="Symbol"/>
      <w:sz w:val="18"/>
      <w:szCs w:val="18"/>
    </w:rPr>
  </w:style>
  <w:style w:type="character" w:customStyle="1" w:styleId="WW8Num174z1">
    <w:name w:val="WW8Num174z1"/>
    <w:rsid w:val="00DF53FB"/>
    <w:rPr>
      <w:rFonts w:ascii="Courier New" w:hAnsi="Courier New" w:cs="Courier New"/>
    </w:rPr>
  </w:style>
  <w:style w:type="character" w:customStyle="1" w:styleId="WW8Num175z0">
    <w:name w:val="WW8Num175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75z1">
    <w:name w:val="WW8Num175z1"/>
    <w:rsid w:val="00DF53FB"/>
    <w:rPr>
      <w:rFonts w:ascii="Courier New" w:hAnsi="Courier New" w:cs="Courier New"/>
    </w:rPr>
  </w:style>
  <w:style w:type="character" w:customStyle="1" w:styleId="WW8Num175z2">
    <w:name w:val="WW8Num175z2"/>
    <w:rsid w:val="00DF53FB"/>
    <w:rPr>
      <w:rFonts w:ascii="Wingdings" w:hAnsi="Wingdings" w:cs="Wingdings"/>
    </w:rPr>
  </w:style>
  <w:style w:type="character" w:customStyle="1" w:styleId="WW8Num176z0">
    <w:name w:val="WW8Num176z0"/>
    <w:rsid w:val="00DF53FB"/>
    <w:rPr>
      <w:rFonts w:ascii="Wingdings" w:hAnsi="Wingdings" w:cs="Symbol"/>
      <w:sz w:val="18"/>
      <w:szCs w:val="18"/>
    </w:rPr>
  </w:style>
  <w:style w:type="character" w:customStyle="1" w:styleId="WW8Num176z1">
    <w:name w:val="WW8Num176z1"/>
    <w:rsid w:val="00DF53FB"/>
    <w:rPr>
      <w:rFonts w:ascii="Courier New" w:hAnsi="Courier New" w:cs="Courier New"/>
    </w:rPr>
  </w:style>
  <w:style w:type="character" w:customStyle="1" w:styleId="WW8Num176z2">
    <w:name w:val="WW8Num176z2"/>
    <w:rsid w:val="00DF53FB"/>
    <w:rPr>
      <w:rFonts w:ascii="Wingdings" w:hAnsi="Wingdings" w:cs="Wingdings"/>
    </w:rPr>
  </w:style>
  <w:style w:type="character" w:customStyle="1" w:styleId="WW8Num177z0">
    <w:name w:val="WW8Num177z0"/>
    <w:rsid w:val="00DF53FB"/>
    <w:rPr>
      <w:rFonts w:ascii="Wingdings" w:hAnsi="Wingdings" w:cs="Symbol"/>
      <w:sz w:val="18"/>
      <w:szCs w:val="18"/>
    </w:rPr>
  </w:style>
  <w:style w:type="character" w:customStyle="1" w:styleId="WW8Num177z1">
    <w:name w:val="WW8Num177z1"/>
    <w:rsid w:val="00DF53FB"/>
    <w:rPr>
      <w:rFonts w:ascii="Courier New" w:hAnsi="Courier New" w:cs="Courier New"/>
    </w:rPr>
  </w:style>
  <w:style w:type="character" w:customStyle="1" w:styleId="WW8Num177z2">
    <w:name w:val="WW8Num177z2"/>
    <w:rsid w:val="00DF53FB"/>
    <w:rPr>
      <w:rFonts w:ascii="Wingdings" w:hAnsi="Wingdings" w:cs="Wingdings"/>
    </w:rPr>
  </w:style>
  <w:style w:type="character" w:customStyle="1" w:styleId="WW8Num178z0">
    <w:name w:val="WW8Num178z0"/>
    <w:rsid w:val="00DF53FB"/>
    <w:rPr>
      <w:rFonts w:ascii="Wingdings" w:hAnsi="Wingdings" w:cs="Symbol"/>
      <w:color w:val="000000"/>
      <w:sz w:val="18"/>
      <w:szCs w:val="18"/>
    </w:rPr>
  </w:style>
  <w:style w:type="character" w:customStyle="1" w:styleId="WW8Num178z1">
    <w:name w:val="WW8Num178z1"/>
    <w:rsid w:val="00DF53FB"/>
    <w:rPr>
      <w:rFonts w:ascii="Courier New" w:hAnsi="Courier New" w:cs="Courier New"/>
    </w:rPr>
  </w:style>
  <w:style w:type="character" w:customStyle="1" w:styleId="WW8Num178z2">
    <w:name w:val="WW8Num178z2"/>
    <w:rsid w:val="00DF53FB"/>
    <w:rPr>
      <w:rFonts w:ascii="Wingdings" w:hAnsi="Wingdings" w:cs="Wingdings"/>
    </w:rPr>
  </w:style>
  <w:style w:type="character" w:customStyle="1" w:styleId="WW8Num178z3">
    <w:name w:val="WW8Num178z3"/>
    <w:rsid w:val="00DF53FB"/>
    <w:rPr>
      <w:rFonts w:ascii="Symbol" w:hAnsi="Symbol" w:cs="Symbol"/>
    </w:rPr>
  </w:style>
  <w:style w:type="character" w:customStyle="1" w:styleId="WW8Num178z4">
    <w:name w:val="WW8Num178z4"/>
    <w:rsid w:val="00DF53FB"/>
  </w:style>
  <w:style w:type="character" w:customStyle="1" w:styleId="WW8Num178z5">
    <w:name w:val="WW8Num178z5"/>
    <w:rsid w:val="00DF53FB"/>
  </w:style>
  <w:style w:type="character" w:customStyle="1" w:styleId="WW8Num178z6">
    <w:name w:val="WW8Num178z6"/>
    <w:rsid w:val="00DF53FB"/>
  </w:style>
  <w:style w:type="character" w:customStyle="1" w:styleId="WW8Num178z7">
    <w:name w:val="WW8Num178z7"/>
    <w:rsid w:val="00DF53FB"/>
  </w:style>
  <w:style w:type="character" w:customStyle="1" w:styleId="WW8Num178z8">
    <w:name w:val="WW8Num178z8"/>
    <w:rsid w:val="00DF53FB"/>
  </w:style>
  <w:style w:type="character" w:customStyle="1" w:styleId="WW8Num179z0">
    <w:name w:val="WW8Num179z0"/>
    <w:rsid w:val="00DF53FB"/>
    <w:rPr>
      <w:rFonts w:ascii="Wingdings" w:hAnsi="Wingdings" w:cs="Symbol"/>
      <w:sz w:val="18"/>
      <w:szCs w:val="18"/>
    </w:rPr>
  </w:style>
  <w:style w:type="character" w:customStyle="1" w:styleId="WW8Num179z1">
    <w:name w:val="WW8Num179z1"/>
    <w:rsid w:val="00DF53FB"/>
    <w:rPr>
      <w:rFonts w:ascii="Courier New" w:hAnsi="Courier New" w:cs="Courier New"/>
    </w:rPr>
  </w:style>
  <w:style w:type="character" w:customStyle="1" w:styleId="WW8Num179z2">
    <w:name w:val="WW8Num179z2"/>
    <w:rsid w:val="00DF53FB"/>
    <w:rPr>
      <w:rFonts w:ascii="Wingdings" w:hAnsi="Wingdings" w:cs="Wingdings"/>
    </w:rPr>
  </w:style>
  <w:style w:type="character" w:customStyle="1" w:styleId="WW8Num179z3">
    <w:name w:val="WW8Num179z3"/>
    <w:rsid w:val="00DF53FB"/>
    <w:rPr>
      <w:rFonts w:ascii="Symbol" w:hAnsi="Symbol" w:cs="Symbol"/>
    </w:rPr>
  </w:style>
  <w:style w:type="character" w:customStyle="1" w:styleId="WW8Num179z4">
    <w:name w:val="WW8Num179z4"/>
    <w:rsid w:val="00DF53FB"/>
  </w:style>
  <w:style w:type="character" w:customStyle="1" w:styleId="WW8Num179z5">
    <w:name w:val="WW8Num179z5"/>
    <w:rsid w:val="00DF53FB"/>
  </w:style>
  <w:style w:type="character" w:customStyle="1" w:styleId="WW8Num179z6">
    <w:name w:val="WW8Num179z6"/>
    <w:rsid w:val="00DF53FB"/>
  </w:style>
  <w:style w:type="character" w:customStyle="1" w:styleId="WW8Num179z7">
    <w:name w:val="WW8Num179z7"/>
    <w:rsid w:val="00DF53FB"/>
  </w:style>
  <w:style w:type="character" w:customStyle="1" w:styleId="WW8Num179z8">
    <w:name w:val="WW8Num179z8"/>
    <w:rsid w:val="00DF53FB"/>
  </w:style>
  <w:style w:type="character" w:customStyle="1" w:styleId="WW8Num180z0">
    <w:name w:val="WW8Num180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180z1">
    <w:name w:val="WW8Num180z1"/>
    <w:rsid w:val="00DF53FB"/>
    <w:rPr>
      <w:rFonts w:ascii="Courier New" w:hAnsi="Courier New" w:cs="Courier New"/>
    </w:rPr>
  </w:style>
  <w:style w:type="character" w:customStyle="1" w:styleId="WW8Num181z0">
    <w:name w:val="WW8Num181z0"/>
    <w:rsid w:val="00DF53FB"/>
    <w:rPr>
      <w:sz w:val="22"/>
      <w:szCs w:val="22"/>
    </w:rPr>
  </w:style>
  <w:style w:type="character" w:customStyle="1" w:styleId="WW8Num181z1">
    <w:name w:val="WW8Num181z1"/>
    <w:rsid w:val="00DF53FB"/>
    <w:rPr>
      <w:rFonts w:ascii="Courier New" w:hAnsi="Courier New" w:cs="Courier New"/>
    </w:rPr>
  </w:style>
  <w:style w:type="character" w:customStyle="1" w:styleId="WW8Num182z0">
    <w:name w:val="WW8Num18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2z1">
    <w:name w:val="WW8Num182z1"/>
    <w:rsid w:val="00DF53FB"/>
    <w:rPr>
      <w:rFonts w:ascii="Courier New" w:hAnsi="Courier New" w:cs="Courier New"/>
    </w:rPr>
  </w:style>
  <w:style w:type="character" w:customStyle="1" w:styleId="WW8Num182z2">
    <w:name w:val="WW8Num182z2"/>
    <w:rsid w:val="00DF53FB"/>
    <w:rPr>
      <w:rFonts w:ascii="Wingdings" w:hAnsi="Wingdings" w:cs="Wingdings"/>
    </w:rPr>
  </w:style>
  <w:style w:type="character" w:customStyle="1" w:styleId="WW8Num183z0">
    <w:name w:val="WW8Num183z0"/>
    <w:rsid w:val="00DF53FB"/>
    <w:rPr>
      <w:sz w:val="22"/>
      <w:szCs w:val="22"/>
    </w:rPr>
  </w:style>
  <w:style w:type="character" w:customStyle="1" w:styleId="WW8Num183z1">
    <w:name w:val="WW8Num183z1"/>
    <w:rsid w:val="00DF53FB"/>
  </w:style>
  <w:style w:type="character" w:customStyle="1" w:styleId="WW8Num184z0">
    <w:name w:val="WW8Num184z0"/>
    <w:rsid w:val="00DF53FB"/>
    <w:rPr>
      <w:rFonts w:ascii="Wingdings" w:hAnsi="Wingdings" w:cs="Symbol"/>
      <w:sz w:val="18"/>
      <w:szCs w:val="18"/>
    </w:rPr>
  </w:style>
  <w:style w:type="character" w:customStyle="1" w:styleId="WW8Num184z1">
    <w:name w:val="WW8Num184z1"/>
    <w:rsid w:val="00DF53FB"/>
    <w:rPr>
      <w:rFonts w:ascii="Courier New" w:hAnsi="Courier New" w:cs="Courier New"/>
    </w:rPr>
  </w:style>
  <w:style w:type="character" w:customStyle="1" w:styleId="WW8Num184z2">
    <w:name w:val="WW8Num184z2"/>
    <w:rsid w:val="00DF53FB"/>
    <w:rPr>
      <w:rFonts w:ascii="Wingdings" w:hAnsi="Wingdings" w:cs="Wingdings"/>
    </w:rPr>
  </w:style>
  <w:style w:type="character" w:customStyle="1" w:styleId="WW8Num185z0">
    <w:name w:val="WW8Num185z0"/>
    <w:rsid w:val="00DF53FB"/>
    <w:rPr>
      <w:rFonts w:ascii="Symbol" w:hAnsi="Symbol" w:cs="Symbol"/>
      <w:sz w:val="22"/>
      <w:szCs w:val="22"/>
    </w:rPr>
  </w:style>
  <w:style w:type="character" w:customStyle="1" w:styleId="WW8Num185z1">
    <w:name w:val="WW8Num185z1"/>
    <w:rsid w:val="00DF53FB"/>
    <w:rPr>
      <w:rFonts w:ascii="Courier New" w:hAnsi="Courier New" w:cs="Courier New"/>
    </w:rPr>
  </w:style>
  <w:style w:type="character" w:customStyle="1" w:styleId="WW8Num186z0">
    <w:name w:val="WW8Num18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6z1">
    <w:name w:val="WW8Num186z1"/>
    <w:rsid w:val="00DF53FB"/>
    <w:rPr>
      <w:rFonts w:ascii="Courier New" w:hAnsi="Courier New" w:cs="Courier New"/>
    </w:rPr>
  </w:style>
  <w:style w:type="character" w:customStyle="1" w:styleId="WW8Num187z0">
    <w:name w:val="WW8Num187z0"/>
    <w:rsid w:val="00DF53FB"/>
    <w:rPr>
      <w:rFonts w:ascii="Wingdings" w:hAnsi="Wingdings" w:cs="Symbol"/>
      <w:sz w:val="18"/>
      <w:szCs w:val="18"/>
    </w:rPr>
  </w:style>
  <w:style w:type="character" w:customStyle="1" w:styleId="WW8Num187z1">
    <w:name w:val="WW8Num187z1"/>
    <w:rsid w:val="00DF53FB"/>
    <w:rPr>
      <w:rFonts w:ascii="Courier New" w:hAnsi="Courier New" w:cs="Courier New"/>
    </w:rPr>
  </w:style>
  <w:style w:type="character" w:customStyle="1" w:styleId="WW8Num187z2">
    <w:name w:val="WW8Num187z2"/>
    <w:rsid w:val="00DF53FB"/>
    <w:rPr>
      <w:rFonts w:ascii="Wingdings" w:hAnsi="Wingdings" w:cs="Wingdings"/>
    </w:rPr>
  </w:style>
  <w:style w:type="character" w:customStyle="1" w:styleId="WW8Num188z0">
    <w:name w:val="WW8Num188z0"/>
    <w:rsid w:val="00DF53FB"/>
    <w:rPr>
      <w:rFonts w:ascii="Wingdings" w:hAnsi="Wingdings" w:cs="Wingdings"/>
      <w:sz w:val="22"/>
      <w:szCs w:val="22"/>
    </w:rPr>
  </w:style>
  <w:style w:type="character" w:customStyle="1" w:styleId="WW8Num188z1">
    <w:name w:val="WW8Num188z1"/>
    <w:rsid w:val="00DF53FB"/>
    <w:rPr>
      <w:szCs w:val="22"/>
    </w:rPr>
  </w:style>
  <w:style w:type="character" w:customStyle="1" w:styleId="WW8Num188z2">
    <w:name w:val="WW8Num188z2"/>
    <w:rsid w:val="00DF53FB"/>
    <w:rPr>
      <w:rFonts w:ascii="Wingdings" w:hAnsi="Wingdings" w:cs="Wingdings"/>
    </w:rPr>
  </w:style>
  <w:style w:type="character" w:customStyle="1" w:styleId="WW8Num189z0">
    <w:name w:val="WW8Num189z0"/>
    <w:rsid w:val="00DF53FB"/>
    <w:rPr>
      <w:sz w:val="22"/>
      <w:szCs w:val="22"/>
    </w:rPr>
  </w:style>
  <w:style w:type="character" w:customStyle="1" w:styleId="WW8Num189z1">
    <w:name w:val="WW8Num189z1"/>
    <w:rsid w:val="00DF53FB"/>
    <w:rPr>
      <w:rFonts w:ascii="Courier New" w:hAnsi="Courier New" w:cs="Courier New"/>
      <w:sz w:val="22"/>
      <w:szCs w:val="22"/>
    </w:rPr>
  </w:style>
  <w:style w:type="character" w:customStyle="1" w:styleId="WW8Num189z2">
    <w:name w:val="WW8Num189z2"/>
    <w:rsid w:val="00DF53FB"/>
    <w:rPr>
      <w:rFonts w:ascii="Wingdings" w:hAnsi="Wingdings" w:cs="Wingdings"/>
    </w:rPr>
  </w:style>
  <w:style w:type="character" w:customStyle="1" w:styleId="WW8Num190z0">
    <w:name w:val="WW8Num19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0z1">
    <w:name w:val="WW8Num190z1"/>
    <w:rsid w:val="00DF53FB"/>
    <w:rPr>
      <w:rFonts w:ascii="Courier New" w:hAnsi="Courier New" w:cs="Courier New"/>
    </w:rPr>
  </w:style>
  <w:style w:type="character" w:customStyle="1" w:styleId="WW8Num191z0">
    <w:name w:val="WW8Num191z0"/>
    <w:rsid w:val="00DF53FB"/>
    <w:rPr>
      <w:sz w:val="22"/>
      <w:szCs w:val="22"/>
      <w:lang w:val="pl-PL"/>
    </w:rPr>
  </w:style>
  <w:style w:type="character" w:customStyle="1" w:styleId="WW8Num191z1">
    <w:name w:val="WW8Num191z1"/>
    <w:rsid w:val="00DF53FB"/>
  </w:style>
  <w:style w:type="character" w:customStyle="1" w:styleId="WW8Num192z0">
    <w:name w:val="WW8Num192z0"/>
    <w:rsid w:val="00DF53FB"/>
  </w:style>
  <w:style w:type="character" w:customStyle="1" w:styleId="WW8Num192z1">
    <w:name w:val="WW8Num192z1"/>
    <w:rsid w:val="00DF53FB"/>
    <w:rPr>
      <w:rFonts w:ascii="Courier New" w:hAnsi="Courier New" w:cs="Courier New"/>
    </w:rPr>
  </w:style>
  <w:style w:type="character" w:customStyle="1" w:styleId="WW8Num192z2">
    <w:name w:val="WW8Num192z2"/>
    <w:rsid w:val="00DF53FB"/>
    <w:rPr>
      <w:rFonts w:ascii="Wingdings" w:hAnsi="Wingdings" w:cs="Wingdings"/>
    </w:rPr>
  </w:style>
  <w:style w:type="character" w:customStyle="1" w:styleId="WW8Num192z3">
    <w:name w:val="WW8Num192z3"/>
    <w:rsid w:val="00DF53FB"/>
    <w:rPr>
      <w:rFonts w:ascii="Symbol" w:hAnsi="Symbol" w:cs="Symbol"/>
    </w:rPr>
  </w:style>
  <w:style w:type="character" w:customStyle="1" w:styleId="WW8Num193z0">
    <w:name w:val="WW8Num193z0"/>
    <w:rsid w:val="00DF53FB"/>
    <w:rPr>
      <w:rFonts w:ascii="Symbol" w:hAnsi="Symbol" w:cs="Symbol"/>
      <w:color w:val="0000FF"/>
      <w:sz w:val="22"/>
      <w:szCs w:val="22"/>
    </w:rPr>
  </w:style>
  <w:style w:type="character" w:customStyle="1" w:styleId="WW8Num193z1">
    <w:name w:val="WW8Num193z1"/>
    <w:rsid w:val="00DF53FB"/>
    <w:rPr>
      <w:rFonts w:ascii="Courier New" w:hAnsi="Courier New" w:cs="Courier New"/>
    </w:rPr>
  </w:style>
  <w:style w:type="character" w:customStyle="1" w:styleId="WW8Num193z2">
    <w:name w:val="WW8Num193z2"/>
    <w:rsid w:val="00DF53FB"/>
    <w:rPr>
      <w:rFonts w:ascii="Wingdings" w:hAnsi="Wingdings" w:cs="Wingdings"/>
    </w:rPr>
  </w:style>
  <w:style w:type="character" w:customStyle="1" w:styleId="WW8Num194z0">
    <w:name w:val="WW8Num194z0"/>
    <w:rsid w:val="00DF53FB"/>
    <w:rPr>
      <w:rFonts w:ascii="Symbol" w:hAnsi="Symbol" w:cs="Symbol"/>
      <w:sz w:val="22"/>
      <w:szCs w:val="22"/>
    </w:rPr>
  </w:style>
  <w:style w:type="character" w:customStyle="1" w:styleId="WW8Num194z1">
    <w:name w:val="WW8Num194z1"/>
    <w:rsid w:val="00DF53FB"/>
    <w:rPr>
      <w:rFonts w:ascii="Courier New" w:hAnsi="Courier New" w:cs="Courier New"/>
    </w:rPr>
  </w:style>
  <w:style w:type="character" w:customStyle="1" w:styleId="WW8Num195z0">
    <w:name w:val="WW8Num195z0"/>
    <w:rsid w:val="00DF53FB"/>
    <w:rPr>
      <w:rFonts w:ascii="Wingdings" w:hAnsi="Wingdings" w:cs="Symbol"/>
      <w:color w:val="0000FF"/>
      <w:sz w:val="18"/>
      <w:szCs w:val="18"/>
      <w:lang w:val="pl-PL"/>
    </w:rPr>
  </w:style>
  <w:style w:type="character" w:customStyle="1" w:styleId="WW8Num195z1">
    <w:name w:val="WW8Num195z1"/>
    <w:rsid w:val="00DF53FB"/>
    <w:rPr>
      <w:rFonts w:ascii="Courier New" w:hAnsi="Courier New" w:cs="Courier New"/>
    </w:rPr>
  </w:style>
  <w:style w:type="character" w:customStyle="1" w:styleId="WW8Num195z2">
    <w:name w:val="WW8Num195z2"/>
    <w:rsid w:val="00DF53FB"/>
    <w:rPr>
      <w:rFonts w:ascii="Wingdings" w:hAnsi="Wingdings" w:cs="Wingdings"/>
    </w:rPr>
  </w:style>
  <w:style w:type="character" w:customStyle="1" w:styleId="WW8Num195z3">
    <w:name w:val="WW8Num195z3"/>
    <w:rsid w:val="00DF53FB"/>
    <w:rPr>
      <w:rFonts w:ascii="Symbol" w:hAnsi="Symbol" w:cs="Symbol"/>
    </w:rPr>
  </w:style>
  <w:style w:type="character" w:customStyle="1" w:styleId="WW8Num195z4">
    <w:name w:val="WW8Num195z4"/>
    <w:rsid w:val="00DF53FB"/>
  </w:style>
  <w:style w:type="character" w:customStyle="1" w:styleId="WW8Num195z5">
    <w:name w:val="WW8Num195z5"/>
    <w:rsid w:val="00DF53FB"/>
  </w:style>
  <w:style w:type="character" w:customStyle="1" w:styleId="WW8Num195z6">
    <w:name w:val="WW8Num195z6"/>
    <w:rsid w:val="00DF53FB"/>
  </w:style>
  <w:style w:type="character" w:customStyle="1" w:styleId="WW8Num195z7">
    <w:name w:val="WW8Num195z7"/>
    <w:rsid w:val="00DF53FB"/>
  </w:style>
  <w:style w:type="character" w:customStyle="1" w:styleId="WW8Num195z8">
    <w:name w:val="WW8Num195z8"/>
    <w:rsid w:val="00DF53FB"/>
  </w:style>
  <w:style w:type="character" w:customStyle="1" w:styleId="WW8Num196z0">
    <w:name w:val="WW8Num19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6z1">
    <w:name w:val="WW8Num196z1"/>
    <w:rsid w:val="00DF53FB"/>
    <w:rPr>
      <w:rFonts w:ascii="Courier New" w:hAnsi="Courier New" w:cs="Courier New"/>
    </w:rPr>
  </w:style>
  <w:style w:type="character" w:customStyle="1" w:styleId="WW8Num196z2">
    <w:name w:val="WW8Num196z2"/>
    <w:rsid w:val="00DF53FB"/>
    <w:rPr>
      <w:rFonts w:ascii="Wingdings" w:hAnsi="Wingdings" w:cs="Wingdings"/>
    </w:rPr>
  </w:style>
  <w:style w:type="character" w:customStyle="1" w:styleId="WW8Num196z4">
    <w:name w:val="WW8Num196z4"/>
    <w:rsid w:val="00DF53FB"/>
    <w:rPr>
      <w:rFonts w:ascii="Courier New" w:hAnsi="Courier New" w:cs="Courier New"/>
    </w:rPr>
  </w:style>
  <w:style w:type="character" w:customStyle="1" w:styleId="WW8Num197z0">
    <w:name w:val="WW8Num19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7z1">
    <w:name w:val="WW8Num197z1"/>
    <w:rsid w:val="00DF53FB"/>
    <w:rPr>
      <w:rFonts w:ascii="Courier New" w:hAnsi="Courier New" w:cs="Courier New"/>
    </w:rPr>
  </w:style>
  <w:style w:type="character" w:customStyle="1" w:styleId="WW8Num197z4">
    <w:name w:val="WW8Num19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98z0">
    <w:name w:val="WW8Num198z0"/>
    <w:rsid w:val="00DF53FB"/>
    <w:rPr>
      <w:rFonts w:ascii="Wingdings" w:hAnsi="Wingdings" w:cs="Symbol"/>
      <w:sz w:val="18"/>
      <w:szCs w:val="18"/>
    </w:rPr>
  </w:style>
  <w:style w:type="character" w:customStyle="1" w:styleId="WW8Num198z1">
    <w:name w:val="WW8Num198z1"/>
    <w:rsid w:val="00DF53FB"/>
    <w:rPr>
      <w:rFonts w:ascii="Courier New" w:hAnsi="Courier New" w:cs="Courier New"/>
    </w:rPr>
  </w:style>
  <w:style w:type="character" w:customStyle="1" w:styleId="WW8Num198z2">
    <w:name w:val="WW8Num198z2"/>
    <w:rsid w:val="00DF53FB"/>
    <w:rPr>
      <w:rFonts w:ascii="Wingdings" w:hAnsi="Wingdings" w:cs="Wingdings"/>
    </w:rPr>
  </w:style>
  <w:style w:type="character" w:customStyle="1" w:styleId="WW8Num199z0">
    <w:name w:val="WW8Num199z0"/>
    <w:rsid w:val="00DF53FB"/>
    <w:rPr>
      <w:rFonts w:ascii="Wingdings" w:hAnsi="Wingdings" w:cs="Symbol"/>
      <w:sz w:val="18"/>
      <w:szCs w:val="18"/>
    </w:rPr>
  </w:style>
  <w:style w:type="character" w:customStyle="1" w:styleId="WW8Num199z1">
    <w:name w:val="WW8Num199z1"/>
    <w:rsid w:val="00DF53FB"/>
    <w:rPr>
      <w:rFonts w:ascii="Courier New" w:hAnsi="Courier New" w:cs="Courier New"/>
    </w:rPr>
  </w:style>
  <w:style w:type="character" w:customStyle="1" w:styleId="WW8Num199z2">
    <w:name w:val="WW8Num199z2"/>
    <w:rsid w:val="00DF53FB"/>
    <w:rPr>
      <w:rFonts w:ascii="Wingdings" w:hAnsi="Wingdings" w:cs="Wingdings"/>
    </w:rPr>
  </w:style>
  <w:style w:type="character" w:customStyle="1" w:styleId="WW8Num200z0">
    <w:name w:val="WW8Num20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0z1">
    <w:name w:val="WW8Num200z1"/>
    <w:rsid w:val="00DF53FB"/>
    <w:rPr>
      <w:rFonts w:ascii="Courier New" w:hAnsi="Courier New" w:cs="Courier New"/>
    </w:rPr>
  </w:style>
  <w:style w:type="character" w:customStyle="1" w:styleId="WW8Num200z2">
    <w:name w:val="WW8Num200z2"/>
    <w:rsid w:val="00DF53FB"/>
    <w:rPr>
      <w:rFonts w:ascii="Wingdings" w:hAnsi="Wingdings" w:cs="Wingdings"/>
    </w:rPr>
  </w:style>
  <w:style w:type="character" w:customStyle="1" w:styleId="WW8Num200z3">
    <w:name w:val="WW8Num200z3"/>
    <w:rsid w:val="00DF53FB"/>
    <w:rPr>
      <w:rFonts w:ascii="Symbol" w:hAnsi="Symbol" w:cs="Symbol"/>
    </w:rPr>
  </w:style>
  <w:style w:type="character" w:customStyle="1" w:styleId="WW8Num201z0">
    <w:name w:val="WW8Num201z0"/>
    <w:rsid w:val="00DF53FB"/>
    <w:rPr>
      <w:sz w:val="22"/>
      <w:szCs w:val="22"/>
    </w:rPr>
  </w:style>
  <w:style w:type="character" w:customStyle="1" w:styleId="WW8Num201z1">
    <w:name w:val="WW8Num201z1"/>
    <w:rsid w:val="00DF53FB"/>
    <w:rPr>
      <w:rFonts w:ascii="Courier New" w:hAnsi="Courier New" w:cs="Courier New"/>
    </w:rPr>
  </w:style>
  <w:style w:type="character" w:customStyle="1" w:styleId="WW8Num201z2">
    <w:name w:val="WW8Num201z2"/>
    <w:rsid w:val="00DF53FB"/>
    <w:rPr>
      <w:rFonts w:ascii="Wingdings" w:hAnsi="Wingdings" w:cs="Wingdings"/>
    </w:rPr>
  </w:style>
  <w:style w:type="character" w:customStyle="1" w:styleId="WW8Num202z0">
    <w:name w:val="WW8Num20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2z1">
    <w:name w:val="WW8Num202z1"/>
    <w:rsid w:val="00DF53FB"/>
    <w:rPr>
      <w:rFonts w:ascii="Courier New" w:hAnsi="Courier New" w:cs="Courier New"/>
    </w:rPr>
  </w:style>
  <w:style w:type="character" w:customStyle="1" w:styleId="WW8Num202z2">
    <w:name w:val="WW8Num202z2"/>
    <w:rsid w:val="00DF53FB"/>
    <w:rPr>
      <w:rFonts w:ascii="Wingdings" w:hAnsi="Wingdings" w:cs="Wingdings"/>
    </w:rPr>
  </w:style>
  <w:style w:type="character" w:customStyle="1" w:styleId="WW8Num203z0">
    <w:name w:val="WW8Num203z0"/>
    <w:rsid w:val="00DF53FB"/>
    <w:rPr>
      <w:rFonts w:ascii="Wingdings" w:hAnsi="Wingdings" w:cs="Symbol"/>
      <w:sz w:val="18"/>
      <w:szCs w:val="18"/>
    </w:rPr>
  </w:style>
  <w:style w:type="character" w:customStyle="1" w:styleId="WW8Num203z1">
    <w:name w:val="WW8Num203z1"/>
    <w:rsid w:val="00DF53FB"/>
    <w:rPr>
      <w:rFonts w:ascii="Courier New" w:hAnsi="Courier New" w:cs="Courier New"/>
    </w:rPr>
  </w:style>
  <w:style w:type="character" w:customStyle="1" w:styleId="WW8Num203z2">
    <w:name w:val="WW8Num203z2"/>
    <w:rsid w:val="00DF53FB"/>
    <w:rPr>
      <w:rFonts w:ascii="Wingdings" w:hAnsi="Wingdings" w:cs="Wingdings"/>
    </w:rPr>
  </w:style>
  <w:style w:type="character" w:customStyle="1" w:styleId="WW8Num204z0">
    <w:name w:val="WW8Num204z0"/>
    <w:rsid w:val="00DF53FB"/>
    <w:rPr>
      <w:rFonts w:ascii="Wingdings" w:hAnsi="Wingdings" w:cs="Symbol"/>
      <w:sz w:val="18"/>
      <w:szCs w:val="18"/>
    </w:rPr>
  </w:style>
  <w:style w:type="character" w:customStyle="1" w:styleId="WW8Num204z1">
    <w:name w:val="WW8Num204z1"/>
    <w:rsid w:val="00DF53FB"/>
    <w:rPr>
      <w:rFonts w:ascii="Courier New" w:hAnsi="Courier New" w:cs="Courier New"/>
    </w:rPr>
  </w:style>
  <w:style w:type="character" w:customStyle="1" w:styleId="WW8Num204z2">
    <w:name w:val="WW8Num204z2"/>
    <w:rsid w:val="00DF53FB"/>
    <w:rPr>
      <w:rFonts w:ascii="Wingdings" w:hAnsi="Wingdings" w:cs="Wingdings"/>
    </w:rPr>
  </w:style>
  <w:style w:type="character" w:customStyle="1" w:styleId="WW8Num204z3">
    <w:name w:val="WW8Num204z3"/>
    <w:rsid w:val="00DF53FB"/>
    <w:rPr>
      <w:rFonts w:ascii="Symbol" w:hAnsi="Symbol" w:cs="Symbol"/>
    </w:rPr>
  </w:style>
  <w:style w:type="character" w:customStyle="1" w:styleId="WW8Num204z4">
    <w:name w:val="WW8Num204z4"/>
    <w:rsid w:val="00DF53FB"/>
  </w:style>
  <w:style w:type="character" w:customStyle="1" w:styleId="WW8Num204z5">
    <w:name w:val="WW8Num204z5"/>
    <w:rsid w:val="00DF53FB"/>
  </w:style>
  <w:style w:type="character" w:customStyle="1" w:styleId="WW8Num204z6">
    <w:name w:val="WW8Num204z6"/>
    <w:rsid w:val="00DF53FB"/>
  </w:style>
  <w:style w:type="character" w:customStyle="1" w:styleId="WW8Num204z7">
    <w:name w:val="WW8Num204z7"/>
    <w:rsid w:val="00DF53FB"/>
  </w:style>
  <w:style w:type="character" w:customStyle="1" w:styleId="WW8Num204z8">
    <w:name w:val="WW8Num204z8"/>
    <w:rsid w:val="00DF53FB"/>
  </w:style>
  <w:style w:type="character" w:customStyle="1" w:styleId="WW8Num205z0">
    <w:name w:val="WW8Num205z0"/>
    <w:rsid w:val="00DF53FB"/>
    <w:rPr>
      <w:sz w:val="22"/>
      <w:szCs w:val="22"/>
    </w:rPr>
  </w:style>
  <w:style w:type="character" w:customStyle="1" w:styleId="WW8Num205z1">
    <w:name w:val="WW8Num205z1"/>
    <w:rsid w:val="00DF53FB"/>
    <w:rPr>
      <w:rFonts w:ascii="Courier New" w:hAnsi="Courier New" w:cs="Courier New"/>
    </w:rPr>
  </w:style>
  <w:style w:type="character" w:customStyle="1" w:styleId="WW8Num206z0">
    <w:name w:val="WW8Num206z0"/>
    <w:rsid w:val="00DF53FB"/>
    <w:rPr>
      <w:rFonts w:ascii="Wingdings" w:hAnsi="Wingdings" w:cs="Symbol"/>
      <w:strike/>
      <w:sz w:val="18"/>
      <w:szCs w:val="18"/>
      <w:lang w:val="pl-PL"/>
    </w:rPr>
  </w:style>
  <w:style w:type="character" w:customStyle="1" w:styleId="WW8Num206z1">
    <w:name w:val="WW8Num206z1"/>
    <w:rsid w:val="00DF53FB"/>
    <w:rPr>
      <w:rFonts w:ascii="Courier New" w:hAnsi="Courier New" w:cs="Courier New"/>
    </w:rPr>
  </w:style>
  <w:style w:type="character" w:customStyle="1" w:styleId="WW8Num207z0">
    <w:name w:val="WW8Num20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207z1">
    <w:name w:val="WW8Num207z1"/>
    <w:rsid w:val="00DF53FB"/>
    <w:rPr>
      <w:rFonts w:ascii="Courier New" w:hAnsi="Courier New" w:cs="Courier New"/>
    </w:rPr>
  </w:style>
  <w:style w:type="character" w:customStyle="1" w:styleId="WW8Num207z2">
    <w:name w:val="WW8Num207z2"/>
    <w:rsid w:val="00DF53FB"/>
    <w:rPr>
      <w:rFonts w:ascii="Wingdings" w:hAnsi="Wingdings" w:cs="Wingdings"/>
    </w:rPr>
  </w:style>
  <w:style w:type="character" w:customStyle="1" w:styleId="WW8Num208z0">
    <w:name w:val="WW8Num208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08z1">
    <w:name w:val="WW8Num208z1"/>
    <w:rsid w:val="00DF53FB"/>
    <w:rPr>
      <w:rFonts w:ascii="Courier New" w:hAnsi="Courier New" w:cs="Courier New"/>
    </w:rPr>
  </w:style>
  <w:style w:type="character" w:customStyle="1" w:styleId="WW8Num208z2">
    <w:name w:val="WW8Num208z2"/>
    <w:rsid w:val="00DF53FB"/>
    <w:rPr>
      <w:rFonts w:ascii="Wingdings" w:hAnsi="Wingdings" w:cs="Wingdings"/>
    </w:rPr>
  </w:style>
  <w:style w:type="character" w:customStyle="1" w:styleId="WW8Num209z0">
    <w:name w:val="WW8Num209z0"/>
    <w:rsid w:val="00DF53FB"/>
    <w:rPr>
      <w:sz w:val="22"/>
      <w:szCs w:val="22"/>
      <w:lang w:val="pl-PL"/>
    </w:rPr>
  </w:style>
  <w:style w:type="character" w:customStyle="1" w:styleId="WW8Num209z1">
    <w:name w:val="WW8Num209z1"/>
    <w:rsid w:val="00DF53FB"/>
  </w:style>
  <w:style w:type="character" w:customStyle="1" w:styleId="WW8Num210z0">
    <w:name w:val="WW8Num21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0z1">
    <w:name w:val="WW8Num210z1"/>
    <w:rsid w:val="00DF53FB"/>
    <w:rPr>
      <w:rFonts w:ascii="Courier New" w:hAnsi="Courier New" w:cs="Courier New"/>
    </w:rPr>
  </w:style>
  <w:style w:type="character" w:customStyle="1" w:styleId="WW8Num211z0">
    <w:name w:val="WW8Num211z0"/>
    <w:rsid w:val="00DF53FB"/>
    <w:rPr>
      <w:rFonts w:ascii="Wingdings" w:hAnsi="Wingdings" w:cs="Symbol"/>
      <w:sz w:val="18"/>
      <w:szCs w:val="18"/>
    </w:rPr>
  </w:style>
  <w:style w:type="character" w:customStyle="1" w:styleId="WW8Num211z1">
    <w:name w:val="WW8Num211z1"/>
    <w:rsid w:val="00DF53FB"/>
    <w:rPr>
      <w:rFonts w:ascii="Courier New" w:hAnsi="Courier New" w:cs="Courier New"/>
    </w:rPr>
  </w:style>
  <w:style w:type="character" w:customStyle="1" w:styleId="WW8Num212z0">
    <w:name w:val="WW8Num212z0"/>
    <w:rsid w:val="00DF53FB"/>
    <w:rPr>
      <w:rFonts w:ascii="Wingdings" w:hAnsi="Wingdings" w:cs="Symbol"/>
      <w:b w:val="0"/>
      <w:sz w:val="18"/>
      <w:szCs w:val="18"/>
      <w:lang w:val="pl-PL"/>
    </w:rPr>
  </w:style>
  <w:style w:type="character" w:customStyle="1" w:styleId="WW8Num212z1">
    <w:name w:val="WW8Num212z1"/>
    <w:rsid w:val="00DF53FB"/>
    <w:rPr>
      <w:rFonts w:ascii="Courier New" w:hAnsi="Courier New" w:cs="Courier New"/>
    </w:rPr>
  </w:style>
  <w:style w:type="character" w:customStyle="1" w:styleId="WW8Num212z3">
    <w:name w:val="WW8Num212z3"/>
    <w:rsid w:val="00DF53FB"/>
    <w:rPr>
      <w:rFonts w:ascii="Symbol" w:hAnsi="Symbol" w:cs="Symbol"/>
    </w:rPr>
  </w:style>
  <w:style w:type="character" w:customStyle="1" w:styleId="WW8Num213z0">
    <w:name w:val="WW8Num213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13z1">
    <w:name w:val="WW8Num213z1"/>
    <w:rsid w:val="00DF53FB"/>
    <w:rPr>
      <w:rFonts w:ascii="OpenSymbol" w:hAnsi="OpenSymbol" w:cs="OpenSymbol"/>
    </w:rPr>
  </w:style>
  <w:style w:type="character" w:customStyle="1" w:styleId="WW8Num214z0">
    <w:name w:val="WW8Num214z0"/>
    <w:rsid w:val="00DF53FB"/>
    <w:rPr>
      <w:rFonts w:ascii="Wingdings" w:hAnsi="Wingdings" w:cs="Symbol"/>
      <w:sz w:val="18"/>
      <w:szCs w:val="18"/>
    </w:rPr>
  </w:style>
  <w:style w:type="character" w:customStyle="1" w:styleId="WW8Num214z1">
    <w:name w:val="WW8Num214z1"/>
    <w:rsid w:val="00DF53FB"/>
    <w:rPr>
      <w:rFonts w:ascii="Courier New" w:hAnsi="Courier New" w:cs="Courier New"/>
    </w:rPr>
  </w:style>
  <w:style w:type="character" w:customStyle="1" w:styleId="WW8Num215z0">
    <w:name w:val="WW8Num215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15z1">
    <w:name w:val="WW8Num215z1"/>
    <w:rsid w:val="00DF53FB"/>
    <w:rPr>
      <w:rFonts w:ascii="Courier New" w:hAnsi="Courier New" w:cs="Courier New"/>
    </w:rPr>
  </w:style>
  <w:style w:type="character" w:customStyle="1" w:styleId="WW8Num216z0">
    <w:name w:val="WW8Num216z0"/>
    <w:rsid w:val="00DF53FB"/>
    <w:rPr>
      <w:rFonts w:ascii="Wingdings" w:hAnsi="Wingdings" w:cs="Symbol"/>
      <w:sz w:val="18"/>
      <w:szCs w:val="18"/>
    </w:rPr>
  </w:style>
  <w:style w:type="character" w:customStyle="1" w:styleId="WW8Num216z1">
    <w:name w:val="WW8Num216z1"/>
    <w:rsid w:val="00DF53FB"/>
    <w:rPr>
      <w:rFonts w:ascii="Courier New" w:hAnsi="Courier New" w:cs="Courier New"/>
    </w:rPr>
  </w:style>
  <w:style w:type="character" w:customStyle="1" w:styleId="WW8Num216z2">
    <w:name w:val="WW8Num216z2"/>
    <w:rsid w:val="00DF53FB"/>
    <w:rPr>
      <w:rFonts w:ascii="Wingdings" w:hAnsi="Wingdings" w:cs="Wingdings"/>
    </w:rPr>
  </w:style>
  <w:style w:type="character" w:customStyle="1" w:styleId="WW8Num217z0">
    <w:name w:val="WW8Num21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7z1">
    <w:name w:val="WW8Num217z1"/>
    <w:rsid w:val="00DF53FB"/>
    <w:rPr>
      <w:rFonts w:ascii="Courier New" w:hAnsi="Courier New" w:cs="Courier New"/>
    </w:rPr>
  </w:style>
  <w:style w:type="character" w:customStyle="1" w:styleId="WW8Num218z0">
    <w:name w:val="WW8Num218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8z1">
    <w:name w:val="WW8Num218z1"/>
    <w:rsid w:val="00DF53FB"/>
    <w:rPr>
      <w:rFonts w:ascii="Courier New" w:hAnsi="Courier New" w:cs="Courier New"/>
    </w:rPr>
  </w:style>
  <w:style w:type="character" w:customStyle="1" w:styleId="WW8Num219z0">
    <w:name w:val="WW8Num219z0"/>
    <w:rsid w:val="00DF53FB"/>
    <w:rPr>
      <w:rFonts w:ascii="Wingdings" w:hAnsi="Wingdings" w:cs="Symbol"/>
      <w:strike/>
      <w:color w:val="0000FF"/>
      <w:sz w:val="18"/>
      <w:szCs w:val="18"/>
    </w:rPr>
  </w:style>
  <w:style w:type="character" w:customStyle="1" w:styleId="WW8Num219z1">
    <w:name w:val="WW8Num219z1"/>
    <w:rsid w:val="00DF53FB"/>
    <w:rPr>
      <w:rFonts w:ascii="Courier New" w:hAnsi="Courier New" w:cs="Courier New"/>
    </w:rPr>
  </w:style>
  <w:style w:type="character" w:customStyle="1" w:styleId="WW8Num220z0">
    <w:name w:val="WW8Num220z0"/>
    <w:rsid w:val="00DF53FB"/>
    <w:rPr>
      <w:sz w:val="22"/>
      <w:szCs w:val="22"/>
      <w:lang w:val="pl-PL"/>
    </w:rPr>
  </w:style>
  <w:style w:type="character" w:customStyle="1" w:styleId="WW8Num220z1">
    <w:name w:val="WW8Num220z1"/>
    <w:rsid w:val="00DF53FB"/>
  </w:style>
  <w:style w:type="character" w:customStyle="1" w:styleId="WW8Num220z2">
    <w:name w:val="WW8Num220z2"/>
    <w:rsid w:val="00DF53FB"/>
  </w:style>
  <w:style w:type="character" w:customStyle="1" w:styleId="WW8Num221z0">
    <w:name w:val="WW8Num221z0"/>
    <w:rsid w:val="00DF53FB"/>
    <w:rPr>
      <w:rFonts w:ascii="Wingdings" w:hAnsi="Wingdings" w:cs="Symbol"/>
      <w:sz w:val="18"/>
      <w:szCs w:val="18"/>
    </w:rPr>
  </w:style>
  <w:style w:type="character" w:customStyle="1" w:styleId="WW8Num221z1">
    <w:name w:val="WW8Num221z1"/>
    <w:rsid w:val="00DF53FB"/>
    <w:rPr>
      <w:rFonts w:ascii="Courier New" w:hAnsi="Courier New" w:cs="Courier New"/>
    </w:rPr>
  </w:style>
  <w:style w:type="character" w:customStyle="1" w:styleId="WW8Num221z2">
    <w:name w:val="WW8Num221z2"/>
    <w:rsid w:val="00DF53FB"/>
    <w:rPr>
      <w:rFonts w:ascii="Wingdings" w:hAnsi="Wingdings" w:cs="Wingdings"/>
    </w:rPr>
  </w:style>
  <w:style w:type="character" w:customStyle="1" w:styleId="WW8Num222z0">
    <w:name w:val="WW8Num222z0"/>
    <w:rsid w:val="00DF53FB"/>
    <w:rPr>
      <w:rFonts w:ascii="Wingdings" w:hAnsi="Wingdings" w:cs="Symbol"/>
      <w:b w:val="0"/>
      <w:sz w:val="18"/>
      <w:szCs w:val="18"/>
    </w:rPr>
  </w:style>
  <w:style w:type="character" w:customStyle="1" w:styleId="WW8Num222z1">
    <w:name w:val="WW8Num222z1"/>
    <w:rsid w:val="00DF53FB"/>
    <w:rPr>
      <w:rFonts w:ascii="Courier New" w:hAnsi="Courier New" w:cs="Courier New"/>
    </w:rPr>
  </w:style>
  <w:style w:type="character" w:customStyle="1" w:styleId="WW8Num222z2">
    <w:name w:val="WW8Num222z2"/>
    <w:rsid w:val="00DF53FB"/>
    <w:rPr>
      <w:rFonts w:ascii="Wingdings" w:hAnsi="Wingdings" w:cs="Wingdings"/>
    </w:rPr>
  </w:style>
  <w:style w:type="character" w:customStyle="1" w:styleId="WW8Num222z3">
    <w:name w:val="WW8Num222z3"/>
    <w:rsid w:val="00DF53FB"/>
    <w:rPr>
      <w:rFonts w:ascii="Symbol" w:hAnsi="Symbol" w:cs="Symbol"/>
    </w:rPr>
  </w:style>
  <w:style w:type="character" w:customStyle="1" w:styleId="WW8Num222z4">
    <w:name w:val="WW8Num222z4"/>
    <w:rsid w:val="00DF53FB"/>
  </w:style>
  <w:style w:type="character" w:customStyle="1" w:styleId="WW8Num222z5">
    <w:name w:val="WW8Num222z5"/>
    <w:rsid w:val="00DF53FB"/>
  </w:style>
  <w:style w:type="character" w:customStyle="1" w:styleId="WW8Num222z6">
    <w:name w:val="WW8Num222z6"/>
    <w:rsid w:val="00DF53FB"/>
  </w:style>
  <w:style w:type="character" w:customStyle="1" w:styleId="WW8Num222z7">
    <w:name w:val="WW8Num222z7"/>
    <w:rsid w:val="00DF53FB"/>
  </w:style>
  <w:style w:type="character" w:customStyle="1" w:styleId="WW8Num222z8">
    <w:name w:val="WW8Num222z8"/>
    <w:rsid w:val="00DF53FB"/>
  </w:style>
  <w:style w:type="character" w:customStyle="1" w:styleId="WW8Num223z0">
    <w:name w:val="WW8Num223z0"/>
    <w:rsid w:val="00DF53FB"/>
    <w:rPr>
      <w:rFonts w:ascii="Symbol" w:hAnsi="Symbol" w:cs="OpenSymbol"/>
      <w:sz w:val="22"/>
      <w:szCs w:val="22"/>
      <w:lang w:val="pl-PL"/>
    </w:rPr>
  </w:style>
  <w:style w:type="character" w:customStyle="1" w:styleId="WW8Num223z1">
    <w:name w:val="WW8Num223z1"/>
    <w:rsid w:val="00DF53FB"/>
    <w:rPr>
      <w:rFonts w:ascii="OpenSymbol" w:hAnsi="OpenSymbol" w:cs="OpenSymbol"/>
    </w:rPr>
  </w:style>
  <w:style w:type="character" w:customStyle="1" w:styleId="WW8Num224z0">
    <w:name w:val="WW8Num224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24z1">
    <w:name w:val="WW8Num224z1"/>
    <w:rsid w:val="00DF53FB"/>
    <w:rPr>
      <w:rFonts w:ascii="OpenSymbol" w:hAnsi="OpenSymbol" w:cs="OpenSymbol"/>
    </w:rPr>
  </w:style>
  <w:style w:type="character" w:customStyle="1" w:styleId="WW8Num225z0">
    <w:name w:val="WW8Num225z0"/>
    <w:rsid w:val="00DF53FB"/>
    <w:rPr>
      <w:rFonts w:ascii="Calibri" w:hAnsi="Calibri" w:cs="Calibri"/>
      <w:b/>
      <w:sz w:val="24"/>
      <w:szCs w:val="24"/>
    </w:rPr>
  </w:style>
  <w:style w:type="character" w:customStyle="1" w:styleId="WW8Num225z1">
    <w:name w:val="WW8Num225z1"/>
    <w:rsid w:val="00DF53FB"/>
  </w:style>
  <w:style w:type="character" w:customStyle="1" w:styleId="WW8Num225z2">
    <w:name w:val="WW8Num225z2"/>
    <w:rsid w:val="00DF53FB"/>
  </w:style>
  <w:style w:type="character" w:customStyle="1" w:styleId="WW8Num225z3">
    <w:name w:val="WW8Num225z3"/>
    <w:rsid w:val="00DF53FB"/>
  </w:style>
  <w:style w:type="character" w:customStyle="1" w:styleId="WW8Num225z4">
    <w:name w:val="WW8Num225z4"/>
    <w:rsid w:val="00DF53FB"/>
  </w:style>
  <w:style w:type="character" w:customStyle="1" w:styleId="WW8Num225z5">
    <w:name w:val="WW8Num225z5"/>
    <w:rsid w:val="00DF53FB"/>
  </w:style>
  <w:style w:type="character" w:customStyle="1" w:styleId="WW8Num225z6">
    <w:name w:val="WW8Num225z6"/>
    <w:rsid w:val="00DF53FB"/>
  </w:style>
  <w:style w:type="character" w:customStyle="1" w:styleId="WW8Num225z7">
    <w:name w:val="WW8Num225z7"/>
    <w:rsid w:val="00DF53FB"/>
  </w:style>
  <w:style w:type="character" w:customStyle="1" w:styleId="WW8Num225z8">
    <w:name w:val="WW8Num225z8"/>
    <w:rsid w:val="00DF53FB"/>
  </w:style>
  <w:style w:type="character" w:customStyle="1" w:styleId="WW8Num226z0">
    <w:name w:val="WW8Num226z0"/>
    <w:rsid w:val="00DF53FB"/>
    <w:rPr>
      <w:rFonts w:ascii="Symbol" w:hAnsi="Symbol" w:cs="Symbol"/>
      <w:sz w:val="22"/>
      <w:szCs w:val="22"/>
    </w:rPr>
  </w:style>
  <w:style w:type="character" w:customStyle="1" w:styleId="WW8Num226z1">
    <w:name w:val="WW8Num226z1"/>
    <w:rsid w:val="00DF53FB"/>
    <w:rPr>
      <w:rFonts w:ascii="Courier New" w:hAnsi="Courier New" w:cs="Courier New"/>
    </w:rPr>
  </w:style>
  <w:style w:type="character" w:customStyle="1" w:styleId="WW8Num226z2">
    <w:name w:val="WW8Num226z2"/>
    <w:rsid w:val="00DF53FB"/>
    <w:rPr>
      <w:rFonts w:ascii="Wingdings" w:hAnsi="Wingdings" w:cs="Wingdings"/>
    </w:rPr>
  </w:style>
  <w:style w:type="character" w:customStyle="1" w:styleId="WW8Num227z0">
    <w:name w:val="WW8Num227z0"/>
    <w:rsid w:val="00DF53FB"/>
    <w:rPr>
      <w:rFonts w:ascii="Symbol" w:hAnsi="Symbol" w:cs="Symbol"/>
      <w:sz w:val="22"/>
      <w:szCs w:val="22"/>
    </w:rPr>
  </w:style>
  <w:style w:type="character" w:customStyle="1" w:styleId="WW8Num227z1">
    <w:name w:val="WW8Num227z1"/>
    <w:rsid w:val="00DF53FB"/>
    <w:rPr>
      <w:rFonts w:ascii="OpenSymbol" w:hAnsi="OpenSymbol" w:cs="OpenSymbol"/>
    </w:rPr>
  </w:style>
  <w:style w:type="character" w:customStyle="1" w:styleId="Domylnaczcionkaakapitu5">
    <w:name w:val="Domyślna czcionka akapitu5"/>
    <w:rsid w:val="00DF53FB"/>
  </w:style>
  <w:style w:type="character" w:customStyle="1" w:styleId="WW8Num23z1">
    <w:name w:val="WW8Num23z1"/>
    <w:rsid w:val="00DF53FB"/>
    <w:rPr>
      <w:rFonts w:ascii="Courier New" w:hAnsi="Courier New" w:cs="Courier New"/>
    </w:rPr>
  </w:style>
  <w:style w:type="character" w:customStyle="1" w:styleId="WW8Num30z1">
    <w:name w:val="WW8Num30z1"/>
    <w:rsid w:val="00DF53FB"/>
    <w:rPr>
      <w:rFonts w:ascii="Courier New" w:hAnsi="Courier New" w:cs="Courier New"/>
    </w:rPr>
  </w:style>
  <w:style w:type="character" w:customStyle="1" w:styleId="WW8Num30z2">
    <w:name w:val="WW8Num30z2"/>
    <w:rsid w:val="00DF53FB"/>
    <w:rPr>
      <w:rFonts w:ascii="Wingdings" w:hAnsi="Wingdings" w:cs="Wingdings"/>
    </w:rPr>
  </w:style>
  <w:style w:type="character" w:customStyle="1" w:styleId="WW8Num30z3">
    <w:name w:val="WW8Num30z3"/>
    <w:rsid w:val="00DF53FB"/>
    <w:rPr>
      <w:rFonts w:ascii="Symbol" w:hAnsi="Symbol" w:cs="Symbol"/>
    </w:rPr>
  </w:style>
  <w:style w:type="character" w:customStyle="1" w:styleId="WW8Num30z4">
    <w:name w:val="WW8Num30z4"/>
    <w:rsid w:val="00DF53FB"/>
    <w:rPr>
      <w:rFonts w:ascii="Courier New" w:hAnsi="Courier New" w:cs="Courier New"/>
    </w:rPr>
  </w:style>
  <w:style w:type="character" w:customStyle="1" w:styleId="WW8Num72z1">
    <w:name w:val="WW8Num72z1"/>
    <w:rsid w:val="00DF53FB"/>
    <w:rPr>
      <w:rFonts w:ascii="Courier New" w:hAnsi="Courier New" w:cs="Courier New"/>
    </w:rPr>
  </w:style>
  <w:style w:type="character" w:customStyle="1" w:styleId="WW8Num79z2">
    <w:name w:val="WW8Num79z2"/>
    <w:rsid w:val="00DF53FB"/>
    <w:rPr>
      <w:rFonts w:ascii="Wingdings" w:hAnsi="Wingdings" w:cs="Wingdings"/>
    </w:rPr>
  </w:style>
  <w:style w:type="character" w:customStyle="1" w:styleId="WW8Num79z3">
    <w:name w:val="WW8Num79z3"/>
    <w:rsid w:val="00DF53FB"/>
    <w:rPr>
      <w:rFonts w:ascii="Symbol" w:hAnsi="Symbol" w:cs="Symbol"/>
    </w:rPr>
  </w:style>
  <w:style w:type="character" w:customStyle="1" w:styleId="WW8Num80z1">
    <w:name w:val="WW8Num80z1"/>
    <w:rsid w:val="00DF53FB"/>
    <w:rPr>
      <w:rFonts w:ascii="Courier New" w:hAnsi="Courier New" w:cs="Courier New"/>
    </w:rPr>
  </w:style>
  <w:style w:type="character" w:customStyle="1" w:styleId="WW8Num86z3">
    <w:name w:val="WW8Num86z3"/>
    <w:rsid w:val="00DF53FB"/>
    <w:rPr>
      <w:rFonts w:ascii="Symbol" w:hAnsi="Symbol" w:cs="Symbol"/>
    </w:rPr>
  </w:style>
  <w:style w:type="character" w:customStyle="1" w:styleId="WW8Num86z4">
    <w:name w:val="WW8Num86z4"/>
    <w:rsid w:val="00DF53FB"/>
    <w:rPr>
      <w:rFonts w:ascii="Courier New" w:hAnsi="Courier New" w:cs="Courier New"/>
    </w:rPr>
  </w:style>
  <w:style w:type="character" w:customStyle="1" w:styleId="WW8Num87z1">
    <w:name w:val="WW8Num87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90z1">
    <w:name w:val="WW8Num90z1"/>
    <w:rsid w:val="00DF53FB"/>
    <w:rPr>
      <w:rFonts w:ascii="Courier New" w:hAnsi="Courier New" w:cs="Courier New"/>
    </w:rPr>
  </w:style>
  <w:style w:type="character" w:customStyle="1" w:styleId="WW8Num98z1">
    <w:name w:val="WW8Num98z1"/>
    <w:rsid w:val="00DF53FB"/>
    <w:rPr>
      <w:rFonts w:ascii="Courier New" w:hAnsi="Courier New" w:cs="Courier New"/>
    </w:rPr>
  </w:style>
  <w:style w:type="character" w:customStyle="1" w:styleId="WW8Num102z1">
    <w:name w:val="WW8Num102z1"/>
    <w:rsid w:val="00DF53FB"/>
    <w:rPr>
      <w:rFonts w:ascii="Courier New" w:hAnsi="Courier New" w:cs="Courier New"/>
    </w:rPr>
  </w:style>
  <w:style w:type="character" w:customStyle="1" w:styleId="WW8Num119z1">
    <w:name w:val="WW8Num119z1"/>
    <w:rsid w:val="00DF53FB"/>
    <w:rPr>
      <w:rFonts w:ascii="Courier New" w:hAnsi="Courier New" w:cs="Courier New"/>
      <w:strike/>
    </w:rPr>
  </w:style>
  <w:style w:type="character" w:customStyle="1" w:styleId="WW8Num120z1">
    <w:name w:val="WW8Num120z1"/>
    <w:rsid w:val="00DF53FB"/>
    <w:rPr>
      <w:rFonts w:ascii="Courier New" w:hAnsi="Courier New" w:cs="Courier New"/>
    </w:rPr>
  </w:style>
  <w:style w:type="character" w:customStyle="1" w:styleId="WW8Num120z2">
    <w:name w:val="WW8Num120z2"/>
    <w:rsid w:val="00DF53FB"/>
    <w:rPr>
      <w:rFonts w:ascii="Wingdings" w:hAnsi="Wingdings" w:cs="Wingdings"/>
    </w:rPr>
  </w:style>
  <w:style w:type="character" w:customStyle="1" w:styleId="WW8Num121z1">
    <w:name w:val="WW8Num121z1"/>
    <w:rsid w:val="00DF53FB"/>
    <w:rPr>
      <w:rFonts w:ascii="Times New Roman" w:hAnsi="Times New Roman" w:cs="Times New Roman"/>
      <w:sz w:val="28"/>
      <w:szCs w:val="28"/>
    </w:rPr>
  </w:style>
  <w:style w:type="character" w:customStyle="1" w:styleId="WW8Num121z2">
    <w:name w:val="WW8Num121z2"/>
    <w:rsid w:val="00DF53FB"/>
    <w:rPr>
      <w:rFonts w:ascii="Wingdings" w:hAnsi="Wingdings" w:cs="Wingdings"/>
    </w:rPr>
  </w:style>
  <w:style w:type="character" w:customStyle="1" w:styleId="WW8Num122z1">
    <w:name w:val="WW8Num122z1"/>
    <w:rsid w:val="00DF53FB"/>
    <w:rPr>
      <w:rFonts w:ascii="Courier New" w:hAnsi="Courier New" w:cs="Courier New"/>
    </w:rPr>
  </w:style>
  <w:style w:type="character" w:customStyle="1" w:styleId="WW8Num122z2">
    <w:name w:val="WW8Num122z2"/>
    <w:rsid w:val="00DF53FB"/>
    <w:rPr>
      <w:rFonts w:ascii="Wingdings" w:hAnsi="Wingdings" w:cs="Wingdings"/>
    </w:rPr>
  </w:style>
  <w:style w:type="character" w:customStyle="1" w:styleId="WW8Num123z1">
    <w:name w:val="WW8Num123z1"/>
    <w:rsid w:val="00DF53FB"/>
    <w:rPr>
      <w:rFonts w:ascii="Courier New" w:hAnsi="Courier New" w:cs="Courier New"/>
    </w:rPr>
  </w:style>
  <w:style w:type="character" w:customStyle="1" w:styleId="WW8Num123z2">
    <w:name w:val="WW8Num123z2"/>
    <w:rsid w:val="00DF53FB"/>
    <w:rPr>
      <w:rFonts w:ascii="Wingdings" w:hAnsi="Wingdings" w:cs="Wingdings"/>
    </w:rPr>
  </w:style>
  <w:style w:type="character" w:customStyle="1" w:styleId="WW8Num124z1">
    <w:name w:val="WW8Num124z1"/>
    <w:rsid w:val="00DF53FB"/>
    <w:rPr>
      <w:rFonts w:ascii="Courier New" w:hAnsi="Courier New" w:cs="Courier New"/>
    </w:rPr>
  </w:style>
  <w:style w:type="character" w:customStyle="1" w:styleId="WW8Num124z2">
    <w:name w:val="WW8Num124z2"/>
    <w:rsid w:val="00DF53FB"/>
    <w:rPr>
      <w:rFonts w:ascii="Wingdings" w:hAnsi="Wingdings" w:cs="Wingdings"/>
    </w:rPr>
  </w:style>
  <w:style w:type="character" w:customStyle="1" w:styleId="WW8Num125z1">
    <w:name w:val="WW8Num125z1"/>
    <w:rsid w:val="00DF53FB"/>
    <w:rPr>
      <w:rFonts w:ascii="Courier New" w:hAnsi="Courier New" w:cs="Courier New"/>
    </w:rPr>
  </w:style>
  <w:style w:type="character" w:customStyle="1" w:styleId="WW8Num125z2">
    <w:name w:val="WW8Num125z2"/>
    <w:rsid w:val="00DF53FB"/>
    <w:rPr>
      <w:rFonts w:ascii="Wingdings" w:hAnsi="Wingdings" w:cs="Wingdings"/>
    </w:rPr>
  </w:style>
  <w:style w:type="character" w:customStyle="1" w:styleId="WW8Num127z2">
    <w:name w:val="WW8Num127z2"/>
    <w:rsid w:val="00DF53FB"/>
    <w:rPr>
      <w:rFonts w:ascii="Wingdings" w:hAnsi="Wingdings" w:cs="Wingdings"/>
    </w:rPr>
  </w:style>
  <w:style w:type="character" w:customStyle="1" w:styleId="WW8Num127z3">
    <w:name w:val="WW8Num127z3"/>
    <w:rsid w:val="00DF53FB"/>
    <w:rPr>
      <w:rFonts w:ascii="Symbol" w:hAnsi="Symbol" w:cs="Symbol"/>
    </w:rPr>
  </w:style>
  <w:style w:type="character" w:customStyle="1" w:styleId="Domylnaczcionkaakapitu4">
    <w:name w:val="Domyślna czcionka akapitu4"/>
    <w:rsid w:val="00DF53FB"/>
  </w:style>
  <w:style w:type="character" w:customStyle="1" w:styleId="WW8Num8z4">
    <w:name w:val="WW8Num8z4"/>
    <w:rsid w:val="00DF53FB"/>
    <w:rPr>
      <w:rFonts w:ascii="Courier New" w:hAnsi="Courier New" w:cs="Courier New"/>
    </w:rPr>
  </w:style>
  <w:style w:type="character" w:customStyle="1" w:styleId="WW8Num9z1">
    <w:name w:val="WW8Num9z1"/>
    <w:rsid w:val="00DF53FB"/>
    <w:rPr>
      <w:rFonts w:ascii="Wingdings" w:hAnsi="Wingdings" w:cs="Courier New"/>
    </w:rPr>
  </w:style>
  <w:style w:type="character" w:customStyle="1" w:styleId="WW8Num19z1">
    <w:name w:val="WW8Num19z1"/>
    <w:rsid w:val="00DF53FB"/>
    <w:rPr>
      <w:rFonts w:ascii="Courier New" w:hAnsi="Courier New" w:cs="Courier New"/>
    </w:rPr>
  </w:style>
  <w:style w:type="character" w:customStyle="1" w:styleId="WW8Num19z4">
    <w:name w:val="WW8Num19z4"/>
    <w:rsid w:val="00DF53FB"/>
  </w:style>
  <w:style w:type="character" w:customStyle="1" w:styleId="WW8Num19z5">
    <w:name w:val="WW8Num19z5"/>
    <w:rsid w:val="00DF53FB"/>
  </w:style>
  <w:style w:type="character" w:customStyle="1" w:styleId="WW8Num19z6">
    <w:name w:val="WW8Num19z6"/>
    <w:rsid w:val="00DF53FB"/>
  </w:style>
  <w:style w:type="character" w:customStyle="1" w:styleId="WW8Num19z7">
    <w:name w:val="WW8Num19z7"/>
    <w:rsid w:val="00DF53FB"/>
  </w:style>
  <w:style w:type="character" w:customStyle="1" w:styleId="WW8Num19z8">
    <w:name w:val="WW8Num19z8"/>
    <w:rsid w:val="00DF53FB"/>
  </w:style>
  <w:style w:type="character" w:customStyle="1" w:styleId="WW8Num22z1">
    <w:name w:val="WW8Num22z1"/>
    <w:rsid w:val="00DF53FB"/>
    <w:rPr>
      <w:rFonts w:ascii="Courier New" w:hAnsi="Courier New" w:cs="Courier New"/>
    </w:rPr>
  </w:style>
  <w:style w:type="character" w:customStyle="1" w:styleId="WW8Num22z4">
    <w:name w:val="WW8Num22z4"/>
    <w:rsid w:val="00DF53FB"/>
  </w:style>
  <w:style w:type="character" w:customStyle="1" w:styleId="WW8Num22z5">
    <w:name w:val="WW8Num22z5"/>
    <w:rsid w:val="00DF53FB"/>
  </w:style>
  <w:style w:type="character" w:customStyle="1" w:styleId="WW8Num22z6">
    <w:name w:val="WW8Num22z6"/>
    <w:rsid w:val="00DF53FB"/>
  </w:style>
  <w:style w:type="character" w:customStyle="1" w:styleId="WW8Num22z7">
    <w:name w:val="WW8Num22z7"/>
    <w:rsid w:val="00DF53FB"/>
  </w:style>
  <w:style w:type="character" w:customStyle="1" w:styleId="WW8Num22z8">
    <w:name w:val="WW8Num22z8"/>
    <w:rsid w:val="00DF53FB"/>
  </w:style>
  <w:style w:type="character" w:customStyle="1" w:styleId="WW8Num42z1">
    <w:name w:val="WW8Num42z1"/>
    <w:rsid w:val="00DF53FB"/>
    <w:rPr>
      <w:rFonts w:ascii="Courier New" w:hAnsi="Courier New" w:cs="Courier New"/>
    </w:rPr>
  </w:style>
  <w:style w:type="character" w:customStyle="1" w:styleId="WW8Num42z3">
    <w:name w:val="WW8Num42z3"/>
    <w:rsid w:val="00DF53FB"/>
    <w:rPr>
      <w:rFonts w:ascii="Symbol" w:hAnsi="Symbol" w:cs="Symbol"/>
    </w:rPr>
  </w:style>
  <w:style w:type="character" w:customStyle="1" w:styleId="WW8Num58z1">
    <w:name w:val="WW8Num58z1"/>
    <w:rsid w:val="00DF53FB"/>
    <w:rPr>
      <w:rFonts w:ascii="Courier New" w:hAnsi="Courier New" w:cs="Courier New"/>
    </w:rPr>
  </w:style>
  <w:style w:type="character" w:customStyle="1" w:styleId="WW8Num75z1">
    <w:name w:val="WW8Num75z1"/>
    <w:rsid w:val="00DF53FB"/>
    <w:rPr>
      <w:rFonts w:ascii="Courier New" w:hAnsi="Courier New" w:cs="Courier New"/>
    </w:rPr>
  </w:style>
  <w:style w:type="character" w:customStyle="1" w:styleId="WW8Num87z3">
    <w:name w:val="WW8Num87z3"/>
    <w:rsid w:val="00DF53FB"/>
    <w:rPr>
      <w:rFonts w:ascii="Symbol" w:hAnsi="Symbol" w:cs="Symbol"/>
    </w:rPr>
  </w:style>
  <w:style w:type="character" w:customStyle="1" w:styleId="WW8Num87z4">
    <w:name w:val="WW8Num87z4"/>
    <w:rsid w:val="00DF53FB"/>
    <w:rPr>
      <w:rFonts w:ascii="Courier New" w:hAnsi="Courier New" w:cs="Courier New"/>
    </w:rPr>
  </w:style>
  <w:style w:type="character" w:customStyle="1" w:styleId="WW8Num87z5">
    <w:name w:val="WW8Num87z5"/>
    <w:rsid w:val="00DF53FB"/>
    <w:rPr>
      <w:rFonts w:ascii="Wingdings" w:hAnsi="Wingdings" w:cs="Wingdings"/>
    </w:rPr>
  </w:style>
  <w:style w:type="character" w:customStyle="1" w:styleId="WW8Num96z1">
    <w:name w:val="WW8Num96z1"/>
    <w:rsid w:val="00DF53FB"/>
    <w:rPr>
      <w:rFonts w:ascii="Courier New" w:hAnsi="Courier New" w:cs="Courier New"/>
    </w:rPr>
  </w:style>
  <w:style w:type="character" w:customStyle="1" w:styleId="WW8Num96z2">
    <w:name w:val="WW8Num96z2"/>
    <w:rsid w:val="00DF53FB"/>
    <w:rPr>
      <w:rFonts w:ascii="Wingdings" w:hAnsi="Wingdings" w:cs="Wingdings"/>
    </w:rPr>
  </w:style>
  <w:style w:type="character" w:customStyle="1" w:styleId="WW8Num96z3">
    <w:name w:val="WW8Num96z3"/>
    <w:rsid w:val="00DF53FB"/>
    <w:rPr>
      <w:rFonts w:ascii="Symbol" w:hAnsi="Symbol" w:cs="Symbol"/>
    </w:rPr>
  </w:style>
  <w:style w:type="character" w:customStyle="1" w:styleId="WW8Num110z1">
    <w:name w:val="WW8Num110z1"/>
    <w:rsid w:val="00DF53FB"/>
    <w:rPr>
      <w:rFonts w:ascii="Courier New" w:hAnsi="Courier New" w:cs="Courier New"/>
    </w:rPr>
  </w:style>
  <w:style w:type="character" w:customStyle="1" w:styleId="WW8Num110z2">
    <w:name w:val="WW8Num110z2"/>
    <w:rsid w:val="00DF53FB"/>
  </w:style>
  <w:style w:type="character" w:customStyle="1" w:styleId="WW8Num110z3">
    <w:name w:val="WW8Num110z3"/>
    <w:rsid w:val="00DF53FB"/>
    <w:rPr>
      <w:rFonts w:ascii="Symbol" w:hAnsi="Symbol" w:cs="Symbol"/>
    </w:rPr>
  </w:style>
  <w:style w:type="character" w:customStyle="1" w:styleId="WW8Num118z1">
    <w:name w:val="WW8Num118z1"/>
    <w:rsid w:val="00DF53FB"/>
    <w:rPr>
      <w:rFonts w:ascii="Courier New" w:hAnsi="Courier New" w:cs="Courier New"/>
      <w:strike/>
      <w:color w:val="0000FF"/>
    </w:rPr>
  </w:style>
  <w:style w:type="character" w:customStyle="1" w:styleId="WW8Num118z2">
    <w:name w:val="WW8Num118z2"/>
    <w:rsid w:val="00DF53FB"/>
    <w:rPr>
      <w:rFonts w:ascii="Wingdings" w:hAnsi="Wingdings" w:cs="Wingdings"/>
    </w:rPr>
  </w:style>
  <w:style w:type="character" w:customStyle="1" w:styleId="WW8Num118z3">
    <w:name w:val="WW8Num118z3"/>
    <w:rsid w:val="00DF53FB"/>
    <w:rPr>
      <w:rFonts w:ascii="Symbol" w:hAnsi="Symbol" w:cs="Symbol"/>
    </w:rPr>
  </w:style>
  <w:style w:type="character" w:customStyle="1" w:styleId="WW8Num119z2">
    <w:name w:val="WW8Num119z2"/>
    <w:rsid w:val="00DF53FB"/>
    <w:rPr>
      <w:rFonts w:ascii="Wingdings" w:hAnsi="Wingdings" w:cs="Wingdings"/>
    </w:rPr>
  </w:style>
  <w:style w:type="character" w:customStyle="1" w:styleId="WW8Num119z3">
    <w:name w:val="WW8Num119z3"/>
    <w:rsid w:val="00DF53FB"/>
    <w:rPr>
      <w:rFonts w:ascii="Symbol" w:hAnsi="Symbol" w:cs="Symbol"/>
    </w:rPr>
  </w:style>
  <w:style w:type="character" w:customStyle="1" w:styleId="WW8Num119z4">
    <w:name w:val="WW8Num119z4"/>
    <w:rsid w:val="00DF53FB"/>
    <w:rPr>
      <w:rFonts w:ascii="Courier New" w:hAnsi="Courier New" w:cs="Courier New"/>
    </w:rPr>
  </w:style>
  <w:style w:type="character" w:customStyle="1" w:styleId="WW8Num126z3">
    <w:name w:val="WW8Num126z3"/>
    <w:rsid w:val="00DF53FB"/>
    <w:rPr>
      <w:rFonts w:ascii="Symbol" w:hAnsi="Symbol" w:cs="Symbol"/>
    </w:rPr>
  </w:style>
  <w:style w:type="character" w:customStyle="1" w:styleId="WW8Num129z3">
    <w:name w:val="WW8Num129z3"/>
    <w:rsid w:val="00DF53FB"/>
    <w:rPr>
      <w:rFonts w:ascii="Symbol" w:hAnsi="Symbol" w:cs="Symbol"/>
    </w:rPr>
  </w:style>
  <w:style w:type="character" w:customStyle="1" w:styleId="WW8Num130z3">
    <w:name w:val="WW8Num130z3"/>
    <w:rsid w:val="00DF53FB"/>
    <w:rPr>
      <w:rFonts w:ascii="Symbol" w:hAnsi="Symbol" w:cs="Symbol"/>
    </w:rPr>
  </w:style>
  <w:style w:type="character" w:customStyle="1" w:styleId="WW8Num131z3">
    <w:name w:val="WW8Num131z3"/>
    <w:rsid w:val="00DF53FB"/>
    <w:rPr>
      <w:rFonts w:ascii="Symbol" w:hAnsi="Symbol" w:cs="Symbol"/>
    </w:rPr>
  </w:style>
  <w:style w:type="character" w:customStyle="1" w:styleId="WW8Num131z4">
    <w:name w:val="WW8Num131z4"/>
    <w:rsid w:val="00DF53FB"/>
  </w:style>
  <w:style w:type="character" w:customStyle="1" w:styleId="WW8Num131z5">
    <w:name w:val="WW8Num131z5"/>
    <w:rsid w:val="00DF53FB"/>
  </w:style>
  <w:style w:type="character" w:customStyle="1" w:styleId="WW8Num131z6">
    <w:name w:val="WW8Num131z6"/>
    <w:rsid w:val="00DF53FB"/>
  </w:style>
  <w:style w:type="character" w:customStyle="1" w:styleId="WW8Num131z7">
    <w:name w:val="WW8Num131z7"/>
    <w:rsid w:val="00DF53FB"/>
  </w:style>
  <w:style w:type="character" w:customStyle="1" w:styleId="WW8Num131z8">
    <w:name w:val="WW8Num131z8"/>
    <w:rsid w:val="00DF53FB"/>
  </w:style>
  <w:style w:type="character" w:customStyle="1" w:styleId="WW8Num132z2">
    <w:name w:val="WW8Num132z2"/>
    <w:rsid w:val="00DF53FB"/>
  </w:style>
  <w:style w:type="character" w:customStyle="1" w:styleId="WW8Num132z3">
    <w:name w:val="WW8Num132z3"/>
    <w:rsid w:val="00DF53FB"/>
    <w:rPr>
      <w:rFonts w:ascii="Symbol" w:hAnsi="Symbol" w:cs="Symbol"/>
    </w:rPr>
  </w:style>
  <w:style w:type="character" w:customStyle="1" w:styleId="WW8Num133z2">
    <w:name w:val="WW8Num133z2"/>
    <w:rsid w:val="00DF53FB"/>
  </w:style>
  <w:style w:type="character" w:customStyle="1" w:styleId="WW8Num133z3">
    <w:name w:val="WW8Num133z3"/>
    <w:rsid w:val="00DF53FB"/>
    <w:rPr>
      <w:rFonts w:ascii="Symbol" w:hAnsi="Symbol" w:cs="Symbol"/>
    </w:rPr>
  </w:style>
  <w:style w:type="character" w:customStyle="1" w:styleId="WW8Num135z2">
    <w:name w:val="WW8Num135z2"/>
    <w:rsid w:val="00DF53FB"/>
    <w:rPr>
      <w:rFonts w:ascii="Wingdings" w:hAnsi="Wingdings" w:cs="Wingdings"/>
    </w:rPr>
  </w:style>
  <w:style w:type="character" w:customStyle="1" w:styleId="WW8Num135z3">
    <w:name w:val="WW8Num135z3"/>
    <w:rsid w:val="00DF53FB"/>
    <w:rPr>
      <w:rFonts w:ascii="Symbol" w:hAnsi="Symbol" w:cs="Symbol"/>
    </w:rPr>
  </w:style>
  <w:style w:type="character" w:customStyle="1" w:styleId="WW8Num136z3">
    <w:name w:val="WW8Num136z3"/>
    <w:rsid w:val="00DF53FB"/>
    <w:rPr>
      <w:rFonts w:ascii="Symbol" w:hAnsi="Symbol" w:cs="Symbol"/>
    </w:rPr>
  </w:style>
  <w:style w:type="character" w:customStyle="1" w:styleId="WW8Num136z4">
    <w:name w:val="WW8Num136z4"/>
    <w:rsid w:val="00DF53FB"/>
  </w:style>
  <w:style w:type="character" w:customStyle="1" w:styleId="WW8Num136z5">
    <w:name w:val="WW8Num136z5"/>
    <w:rsid w:val="00DF53FB"/>
  </w:style>
  <w:style w:type="character" w:customStyle="1" w:styleId="WW8Num136z6">
    <w:name w:val="WW8Num136z6"/>
    <w:rsid w:val="00DF53FB"/>
  </w:style>
  <w:style w:type="character" w:customStyle="1" w:styleId="WW8Num136z7">
    <w:name w:val="WW8Num136z7"/>
    <w:rsid w:val="00DF53FB"/>
  </w:style>
  <w:style w:type="character" w:customStyle="1" w:styleId="WW8Num136z8">
    <w:name w:val="WW8Num136z8"/>
    <w:rsid w:val="00DF53FB"/>
  </w:style>
  <w:style w:type="character" w:customStyle="1" w:styleId="WW8Num138z3">
    <w:name w:val="WW8Num138z3"/>
    <w:rsid w:val="00DF53FB"/>
    <w:rPr>
      <w:rFonts w:ascii="Symbol" w:hAnsi="Symbol" w:cs="Symbol"/>
    </w:rPr>
  </w:style>
  <w:style w:type="character" w:customStyle="1" w:styleId="WW8Num139z2">
    <w:name w:val="WW8Num139z2"/>
    <w:rsid w:val="00DF53FB"/>
  </w:style>
  <w:style w:type="character" w:customStyle="1" w:styleId="WW8Num139z3">
    <w:name w:val="WW8Num139z3"/>
    <w:rsid w:val="00DF53FB"/>
    <w:rPr>
      <w:rFonts w:ascii="Symbol" w:hAnsi="Symbol" w:cs="Symbol"/>
    </w:rPr>
  </w:style>
  <w:style w:type="character" w:customStyle="1" w:styleId="WW8Num141z3">
    <w:name w:val="WW8Num141z3"/>
    <w:rsid w:val="00DF53FB"/>
    <w:rPr>
      <w:rFonts w:ascii="Symbol" w:hAnsi="Symbol" w:cs="Symbol"/>
    </w:rPr>
  </w:style>
  <w:style w:type="character" w:customStyle="1" w:styleId="WW8Num142z2">
    <w:name w:val="WW8Num142z2"/>
    <w:rsid w:val="00DF53FB"/>
    <w:rPr>
      <w:rFonts w:ascii="Wingdings" w:hAnsi="Wingdings" w:cs="Wingdings"/>
    </w:rPr>
  </w:style>
  <w:style w:type="character" w:customStyle="1" w:styleId="WW8Num142z3">
    <w:name w:val="WW8Num142z3"/>
    <w:rsid w:val="00DF53FB"/>
    <w:rPr>
      <w:rFonts w:ascii="Symbol" w:hAnsi="Symbol" w:cs="Symbol"/>
    </w:rPr>
  </w:style>
  <w:style w:type="character" w:customStyle="1" w:styleId="WW8Num143z3">
    <w:name w:val="WW8Num143z3"/>
    <w:rsid w:val="00DF53FB"/>
    <w:rPr>
      <w:rFonts w:ascii="Symbol" w:hAnsi="Symbol" w:cs="Symbol"/>
    </w:rPr>
  </w:style>
  <w:style w:type="character" w:customStyle="1" w:styleId="WW8Num145z3">
    <w:name w:val="WW8Num145z3"/>
    <w:rsid w:val="00DF53FB"/>
    <w:rPr>
      <w:rFonts w:ascii="Symbol" w:hAnsi="Symbol" w:cs="Symbol"/>
    </w:rPr>
  </w:style>
  <w:style w:type="character" w:customStyle="1" w:styleId="WW8Num146z2">
    <w:name w:val="WW8Num146z2"/>
    <w:rsid w:val="00DF53FB"/>
    <w:rPr>
      <w:rFonts w:ascii="Wingdings" w:hAnsi="Wingdings" w:cs="Wingdings"/>
    </w:rPr>
  </w:style>
  <w:style w:type="character" w:customStyle="1" w:styleId="WW8Num146z3">
    <w:name w:val="WW8Num146z3"/>
    <w:rsid w:val="00DF53FB"/>
    <w:rPr>
      <w:rFonts w:ascii="Symbol" w:hAnsi="Symbol" w:cs="Symbol"/>
    </w:rPr>
  </w:style>
  <w:style w:type="character" w:customStyle="1" w:styleId="WW8Num148z2">
    <w:name w:val="WW8Num148z2"/>
    <w:rsid w:val="00DF53FB"/>
  </w:style>
  <w:style w:type="character" w:customStyle="1" w:styleId="WW8Num149z3">
    <w:name w:val="WW8Num149z3"/>
    <w:rsid w:val="00DF53FB"/>
  </w:style>
  <w:style w:type="character" w:customStyle="1" w:styleId="WW8Num150z2">
    <w:name w:val="WW8Num150z2"/>
    <w:rsid w:val="00DF53FB"/>
    <w:rPr>
      <w:rFonts w:ascii="Wingdings" w:hAnsi="Wingdings" w:cs="Wingdings"/>
    </w:rPr>
  </w:style>
  <w:style w:type="character" w:customStyle="1" w:styleId="WW8Num150z3">
    <w:name w:val="WW8Num150z3"/>
    <w:rsid w:val="00DF53FB"/>
    <w:rPr>
      <w:rFonts w:ascii="Symbol" w:hAnsi="Symbol" w:cs="Symbol"/>
    </w:rPr>
  </w:style>
  <w:style w:type="character" w:customStyle="1" w:styleId="WW8Num152z2">
    <w:name w:val="WW8Num152z2"/>
    <w:rsid w:val="00DF53FB"/>
    <w:rPr>
      <w:rFonts w:ascii="Wingdings" w:hAnsi="Wingdings" w:cs="Wingdings"/>
    </w:rPr>
  </w:style>
  <w:style w:type="character" w:customStyle="1" w:styleId="WW8Num152z3">
    <w:name w:val="WW8Num152z3"/>
    <w:rsid w:val="00DF53FB"/>
    <w:rPr>
      <w:rFonts w:ascii="Symbol" w:hAnsi="Symbol" w:cs="Symbol"/>
    </w:rPr>
  </w:style>
  <w:style w:type="character" w:customStyle="1" w:styleId="WW8Num153z2">
    <w:name w:val="WW8Num153z2"/>
    <w:rsid w:val="00DF53FB"/>
    <w:rPr>
      <w:rFonts w:ascii="Wingdings" w:hAnsi="Wingdings" w:cs="Wingdings"/>
    </w:rPr>
  </w:style>
  <w:style w:type="character" w:customStyle="1" w:styleId="WW8Num154z3">
    <w:name w:val="WW8Num154z3"/>
    <w:rsid w:val="00DF53FB"/>
    <w:rPr>
      <w:rFonts w:ascii="Wingdings" w:hAnsi="Wingdings" w:cs="Wingdings"/>
      <w:sz w:val="20"/>
    </w:rPr>
  </w:style>
  <w:style w:type="character" w:customStyle="1" w:styleId="WW8Num155z2">
    <w:name w:val="WW8Num155z2"/>
    <w:rsid w:val="00DF53FB"/>
    <w:rPr>
      <w:rFonts w:ascii="Wingdings" w:hAnsi="Wingdings" w:cs="Wingdings"/>
    </w:rPr>
  </w:style>
  <w:style w:type="character" w:customStyle="1" w:styleId="WW8Num155z3">
    <w:name w:val="WW8Num155z3"/>
    <w:rsid w:val="00DF53FB"/>
    <w:rPr>
      <w:rFonts w:ascii="Symbol" w:hAnsi="Symbol" w:cs="Symbol"/>
    </w:rPr>
  </w:style>
  <w:style w:type="character" w:customStyle="1" w:styleId="WW8Num157z2">
    <w:name w:val="WW8Num157z2"/>
    <w:rsid w:val="00DF53FB"/>
    <w:rPr>
      <w:rFonts w:ascii="Wingdings" w:hAnsi="Wingdings" w:cs="Wingdings"/>
    </w:rPr>
  </w:style>
  <w:style w:type="character" w:customStyle="1" w:styleId="WW8Num157z3">
    <w:name w:val="WW8Num157z3"/>
    <w:rsid w:val="00DF53FB"/>
    <w:rPr>
      <w:rFonts w:ascii="Symbol" w:hAnsi="Symbol" w:cs="Symbol"/>
    </w:rPr>
  </w:style>
  <w:style w:type="character" w:customStyle="1" w:styleId="WW8Num158z2">
    <w:name w:val="WW8Num158z2"/>
    <w:rsid w:val="00DF53FB"/>
    <w:rPr>
      <w:rFonts w:ascii="Wingdings" w:hAnsi="Wingdings" w:cs="Wingdings"/>
    </w:rPr>
  </w:style>
  <w:style w:type="character" w:customStyle="1" w:styleId="WW8Num158z3">
    <w:name w:val="WW8Num158z3"/>
    <w:rsid w:val="00DF53FB"/>
    <w:rPr>
      <w:rFonts w:ascii="Symbol" w:hAnsi="Symbol" w:cs="Symbol"/>
    </w:rPr>
  </w:style>
  <w:style w:type="character" w:customStyle="1" w:styleId="WW8Num159z3">
    <w:name w:val="WW8Num159z3"/>
    <w:rsid w:val="00DF53FB"/>
    <w:rPr>
      <w:rFonts w:ascii="Symbol" w:hAnsi="Symbol" w:cs="Symbol"/>
    </w:rPr>
  </w:style>
  <w:style w:type="character" w:customStyle="1" w:styleId="WW8Num159z4">
    <w:name w:val="WW8Num159z4"/>
    <w:rsid w:val="00DF53FB"/>
  </w:style>
  <w:style w:type="character" w:customStyle="1" w:styleId="WW8Num159z5">
    <w:name w:val="WW8Num159z5"/>
    <w:rsid w:val="00DF53FB"/>
  </w:style>
  <w:style w:type="character" w:customStyle="1" w:styleId="WW8Num159z6">
    <w:name w:val="WW8Num159z6"/>
    <w:rsid w:val="00DF53FB"/>
  </w:style>
  <w:style w:type="character" w:customStyle="1" w:styleId="WW8Num159z7">
    <w:name w:val="WW8Num159z7"/>
    <w:rsid w:val="00DF53FB"/>
  </w:style>
  <w:style w:type="character" w:customStyle="1" w:styleId="WW8Num159z8">
    <w:name w:val="WW8Num159z8"/>
    <w:rsid w:val="00DF53FB"/>
  </w:style>
  <w:style w:type="character" w:customStyle="1" w:styleId="WW8Num160z2">
    <w:name w:val="WW8Num160z2"/>
    <w:rsid w:val="00DF53FB"/>
    <w:rPr>
      <w:rFonts w:ascii="Wingdings" w:hAnsi="Wingdings" w:cs="Wingdings"/>
    </w:rPr>
  </w:style>
  <w:style w:type="character" w:customStyle="1" w:styleId="WW8Num163z3">
    <w:name w:val="WW8Num163z3"/>
    <w:rsid w:val="00DF53FB"/>
    <w:rPr>
      <w:rFonts w:ascii="Symbol" w:hAnsi="Symbol" w:cs="Symbol"/>
    </w:rPr>
  </w:style>
  <w:style w:type="character" w:customStyle="1" w:styleId="WW8Num163z4">
    <w:name w:val="WW8Num163z4"/>
    <w:rsid w:val="00DF53FB"/>
  </w:style>
  <w:style w:type="character" w:customStyle="1" w:styleId="WW8Num163z5">
    <w:name w:val="WW8Num163z5"/>
    <w:rsid w:val="00DF53FB"/>
  </w:style>
  <w:style w:type="character" w:customStyle="1" w:styleId="WW8Num163z6">
    <w:name w:val="WW8Num163z6"/>
    <w:rsid w:val="00DF53FB"/>
  </w:style>
  <w:style w:type="character" w:customStyle="1" w:styleId="WW8Num163z7">
    <w:name w:val="WW8Num163z7"/>
    <w:rsid w:val="00DF53FB"/>
  </w:style>
  <w:style w:type="character" w:customStyle="1" w:styleId="WW8Num163z8">
    <w:name w:val="WW8Num163z8"/>
    <w:rsid w:val="00DF53FB"/>
  </w:style>
  <w:style w:type="character" w:customStyle="1" w:styleId="WW8Num164z2">
    <w:name w:val="WW8Num164z2"/>
    <w:rsid w:val="00DF53FB"/>
    <w:rPr>
      <w:rFonts w:ascii="Wingdings" w:hAnsi="Wingdings" w:cs="Wingdings"/>
    </w:rPr>
  </w:style>
  <w:style w:type="character" w:customStyle="1" w:styleId="WW8Num164z3">
    <w:name w:val="WW8Num164z3"/>
    <w:rsid w:val="00DF53FB"/>
    <w:rPr>
      <w:rFonts w:ascii="Symbol" w:hAnsi="Symbol" w:cs="Symbol"/>
    </w:rPr>
  </w:style>
  <w:style w:type="character" w:customStyle="1" w:styleId="WW8Num164z4">
    <w:name w:val="WW8Num164z4"/>
    <w:rsid w:val="00DF53FB"/>
  </w:style>
  <w:style w:type="character" w:customStyle="1" w:styleId="WW8Num164z5">
    <w:name w:val="WW8Num164z5"/>
    <w:rsid w:val="00DF53FB"/>
  </w:style>
  <w:style w:type="character" w:customStyle="1" w:styleId="WW8Num164z6">
    <w:name w:val="WW8Num164z6"/>
    <w:rsid w:val="00DF53FB"/>
  </w:style>
  <w:style w:type="character" w:customStyle="1" w:styleId="WW8Num164z7">
    <w:name w:val="WW8Num164z7"/>
    <w:rsid w:val="00DF53FB"/>
  </w:style>
  <w:style w:type="character" w:customStyle="1" w:styleId="WW8Num164z8">
    <w:name w:val="WW8Num164z8"/>
    <w:rsid w:val="00DF53FB"/>
  </w:style>
  <w:style w:type="character" w:customStyle="1" w:styleId="WW8Num165z3">
    <w:name w:val="WW8Num165z3"/>
    <w:rsid w:val="00DF53FB"/>
    <w:rPr>
      <w:rFonts w:ascii="Symbol" w:hAnsi="Symbol" w:cs="Symbol"/>
    </w:rPr>
  </w:style>
  <w:style w:type="character" w:customStyle="1" w:styleId="WW8Num170z2">
    <w:name w:val="WW8Num170z2"/>
    <w:rsid w:val="00DF53FB"/>
    <w:rPr>
      <w:rFonts w:ascii="Wingdings" w:hAnsi="Wingdings" w:cs="Wingdings"/>
    </w:rPr>
  </w:style>
  <w:style w:type="character" w:customStyle="1" w:styleId="WW8Num170z3">
    <w:name w:val="WW8Num170z3"/>
    <w:rsid w:val="00DF53FB"/>
    <w:rPr>
      <w:rFonts w:ascii="Symbol" w:hAnsi="Symbol" w:cs="Symbol"/>
    </w:rPr>
  </w:style>
  <w:style w:type="character" w:customStyle="1" w:styleId="WW8Num171z3">
    <w:name w:val="WW8Num171z3"/>
    <w:rsid w:val="00DF53FB"/>
  </w:style>
  <w:style w:type="character" w:customStyle="1" w:styleId="WW8Num171z4">
    <w:name w:val="WW8Num171z4"/>
    <w:rsid w:val="00DF53FB"/>
  </w:style>
  <w:style w:type="character" w:customStyle="1" w:styleId="WW8Num171z5">
    <w:name w:val="WW8Num171z5"/>
    <w:rsid w:val="00DF53FB"/>
  </w:style>
  <w:style w:type="character" w:customStyle="1" w:styleId="WW8Num171z6">
    <w:name w:val="WW8Num171z6"/>
    <w:rsid w:val="00DF53FB"/>
  </w:style>
  <w:style w:type="character" w:customStyle="1" w:styleId="WW8Num171z7">
    <w:name w:val="WW8Num171z7"/>
    <w:rsid w:val="00DF53FB"/>
  </w:style>
  <w:style w:type="character" w:customStyle="1" w:styleId="WW8Num171z8">
    <w:name w:val="WW8Num171z8"/>
    <w:rsid w:val="00DF53FB"/>
  </w:style>
  <w:style w:type="character" w:customStyle="1" w:styleId="WW8Num172z3">
    <w:name w:val="WW8Num172z3"/>
    <w:rsid w:val="00DF53FB"/>
  </w:style>
  <w:style w:type="character" w:customStyle="1" w:styleId="WW8Num172z4">
    <w:name w:val="WW8Num172z4"/>
    <w:rsid w:val="00DF53FB"/>
  </w:style>
  <w:style w:type="character" w:customStyle="1" w:styleId="WW8Num172z5">
    <w:name w:val="WW8Num172z5"/>
    <w:rsid w:val="00DF53FB"/>
  </w:style>
  <w:style w:type="character" w:customStyle="1" w:styleId="WW8Num172z6">
    <w:name w:val="WW8Num172z6"/>
    <w:rsid w:val="00DF53FB"/>
  </w:style>
  <w:style w:type="character" w:customStyle="1" w:styleId="WW8Num172z7">
    <w:name w:val="WW8Num172z7"/>
    <w:rsid w:val="00DF53FB"/>
  </w:style>
  <w:style w:type="character" w:customStyle="1" w:styleId="WW8Num172z8">
    <w:name w:val="WW8Num172z8"/>
    <w:rsid w:val="00DF53FB"/>
  </w:style>
  <w:style w:type="character" w:customStyle="1" w:styleId="WW8Num174z2">
    <w:name w:val="WW8Num174z2"/>
    <w:rsid w:val="00DF53FB"/>
    <w:rPr>
      <w:rFonts w:ascii="Wingdings" w:hAnsi="Wingdings" w:cs="Wingdings"/>
    </w:rPr>
  </w:style>
  <w:style w:type="character" w:customStyle="1" w:styleId="WW8Num174z3">
    <w:name w:val="WW8Num174z3"/>
    <w:rsid w:val="00DF53FB"/>
    <w:rPr>
      <w:rFonts w:ascii="Symbol" w:hAnsi="Symbol" w:cs="Symbol"/>
    </w:rPr>
  </w:style>
  <w:style w:type="character" w:customStyle="1" w:styleId="WW8Num175z3">
    <w:name w:val="WW8Num175z3"/>
    <w:rsid w:val="00DF53FB"/>
    <w:rPr>
      <w:rFonts w:ascii="Symbol" w:hAnsi="Symbol" w:cs="Symbol"/>
    </w:rPr>
  </w:style>
  <w:style w:type="character" w:customStyle="1" w:styleId="WW8Num176z3">
    <w:name w:val="WW8Num176z3"/>
    <w:rsid w:val="00DF53FB"/>
    <w:rPr>
      <w:rFonts w:ascii="Symbol" w:hAnsi="Symbol" w:cs="Symbol"/>
    </w:rPr>
  </w:style>
  <w:style w:type="character" w:customStyle="1" w:styleId="WW8Num177z3">
    <w:name w:val="WW8Num177z3"/>
    <w:rsid w:val="00DF53FB"/>
    <w:rPr>
      <w:rFonts w:ascii="Symbol" w:hAnsi="Symbol" w:cs="Symbol"/>
    </w:rPr>
  </w:style>
  <w:style w:type="character" w:customStyle="1" w:styleId="WW8Num180z2">
    <w:name w:val="WW8Num180z2"/>
    <w:rsid w:val="00DF53FB"/>
    <w:rPr>
      <w:rFonts w:ascii="Wingdings" w:hAnsi="Wingdings" w:cs="Wingdings"/>
    </w:rPr>
  </w:style>
  <w:style w:type="character" w:customStyle="1" w:styleId="WW8Num180z3">
    <w:name w:val="WW8Num180z3"/>
    <w:rsid w:val="00DF53FB"/>
    <w:rPr>
      <w:rFonts w:ascii="Symbol" w:hAnsi="Symbol" w:cs="Symbol"/>
    </w:rPr>
  </w:style>
  <w:style w:type="character" w:customStyle="1" w:styleId="WW8Num182z3">
    <w:name w:val="WW8Num182z3"/>
    <w:rsid w:val="00DF53FB"/>
    <w:rPr>
      <w:rFonts w:ascii="Symbol" w:hAnsi="Symbol" w:cs="Symbol"/>
    </w:rPr>
  </w:style>
  <w:style w:type="character" w:customStyle="1" w:styleId="WW8Num183z2">
    <w:name w:val="WW8Num183z2"/>
    <w:rsid w:val="00DF53FB"/>
  </w:style>
  <w:style w:type="character" w:customStyle="1" w:styleId="WW8Num183z3">
    <w:name w:val="WW8Num183z3"/>
    <w:rsid w:val="00DF53FB"/>
  </w:style>
  <w:style w:type="character" w:customStyle="1" w:styleId="WW8Num183z4">
    <w:name w:val="WW8Num183z4"/>
    <w:rsid w:val="00DF53FB"/>
  </w:style>
  <w:style w:type="character" w:customStyle="1" w:styleId="WW8Num183z5">
    <w:name w:val="WW8Num183z5"/>
    <w:rsid w:val="00DF53FB"/>
  </w:style>
  <w:style w:type="character" w:customStyle="1" w:styleId="WW8Num183z6">
    <w:name w:val="WW8Num183z6"/>
    <w:rsid w:val="00DF53FB"/>
  </w:style>
  <w:style w:type="character" w:customStyle="1" w:styleId="WW8Num183z7">
    <w:name w:val="WW8Num183z7"/>
    <w:rsid w:val="00DF53FB"/>
  </w:style>
  <w:style w:type="character" w:customStyle="1" w:styleId="WW8Num183z8">
    <w:name w:val="WW8Num183z8"/>
    <w:rsid w:val="00DF53FB"/>
  </w:style>
  <w:style w:type="character" w:customStyle="1" w:styleId="WW8Num184z3">
    <w:name w:val="WW8Num184z3"/>
    <w:rsid w:val="00DF53FB"/>
    <w:rPr>
      <w:rFonts w:ascii="Symbol" w:hAnsi="Symbol" w:cs="Symbol"/>
    </w:rPr>
  </w:style>
  <w:style w:type="character" w:customStyle="1" w:styleId="WW8Num185z2">
    <w:name w:val="WW8Num185z2"/>
    <w:rsid w:val="00DF53FB"/>
    <w:rPr>
      <w:rFonts w:ascii="Wingdings" w:hAnsi="Wingdings" w:cs="Wingdings"/>
    </w:rPr>
  </w:style>
  <w:style w:type="character" w:customStyle="1" w:styleId="WW8Num186z2">
    <w:name w:val="WW8Num186z2"/>
    <w:rsid w:val="00DF53FB"/>
    <w:rPr>
      <w:rFonts w:ascii="Wingdings" w:hAnsi="Wingdings" w:cs="Wingdings"/>
    </w:rPr>
  </w:style>
  <w:style w:type="character" w:customStyle="1" w:styleId="WW8Num186z3">
    <w:name w:val="WW8Num186z3"/>
    <w:rsid w:val="00DF53FB"/>
    <w:rPr>
      <w:rFonts w:ascii="Symbol" w:hAnsi="Symbol" w:cs="Symbol"/>
    </w:rPr>
  </w:style>
  <w:style w:type="character" w:customStyle="1" w:styleId="WW8Num187z3">
    <w:name w:val="WW8Num187z3"/>
    <w:rsid w:val="00DF53FB"/>
    <w:rPr>
      <w:rFonts w:ascii="Symbol" w:hAnsi="Symbol" w:cs="Symbol"/>
    </w:rPr>
  </w:style>
  <w:style w:type="character" w:customStyle="1" w:styleId="WW8Num188z3">
    <w:name w:val="WW8Num188z3"/>
    <w:rsid w:val="00DF53FB"/>
    <w:rPr>
      <w:rFonts w:ascii="Symbol" w:hAnsi="Symbol" w:cs="Symbol"/>
    </w:rPr>
  </w:style>
  <w:style w:type="character" w:customStyle="1" w:styleId="WW8Num188z4">
    <w:name w:val="WW8Num188z4"/>
    <w:rsid w:val="00DF53FB"/>
    <w:rPr>
      <w:rFonts w:ascii="Courier New" w:hAnsi="Courier New" w:cs="Courier New"/>
    </w:rPr>
  </w:style>
  <w:style w:type="character" w:customStyle="1" w:styleId="WW8Num190z2">
    <w:name w:val="WW8Num190z2"/>
    <w:rsid w:val="00DF53FB"/>
    <w:rPr>
      <w:rFonts w:ascii="Wingdings" w:hAnsi="Wingdings" w:cs="Wingdings"/>
    </w:rPr>
  </w:style>
  <w:style w:type="character" w:customStyle="1" w:styleId="WW8Num190z3">
    <w:name w:val="WW8Num190z3"/>
    <w:rsid w:val="00DF53FB"/>
    <w:rPr>
      <w:rFonts w:ascii="Symbol" w:hAnsi="Symbol" w:cs="Symbol"/>
    </w:rPr>
  </w:style>
  <w:style w:type="character" w:customStyle="1" w:styleId="WW8Num191z2">
    <w:name w:val="WW8Num191z2"/>
    <w:rsid w:val="00DF53FB"/>
  </w:style>
  <w:style w:type="character" w:customStyle="1" w:styleId="WW8Num191z3">
    <w:name w:val="WW8Num191z3"/>
    <w:rsid w:val="00DF53FB"/>
  </w:style>
  <w:style w:type="character" w:customStyle="1" w:styleId="WW8Num191z4">
    <w:name w:val="WW8Num191z4"/>
    <w:rsid w:val="00DF53FB"/>
  </w:style>
  <w:style w:type="character" w:customStyle="1" w:styleId="WW8Num191z5">
    <w:name w:val="WW8Num191z5"/>
    <w:rsid w:val="00DF53FB"/>
  </w:style>
  <w:style w:type="character" w:customStyle="1" w:styleId="WW8Num191z6">
    <w:name w:val="WW8Num191z6"/>
    <w:rsid w:val="00DF53FB"/>
  </w:style>
  <w:style w:type="character" w:customStyle="1" w:styleId="WW8Num191z7">
    <w:name w:val="WW8Num191z7"/>
    <w:rsid w:val="00DF53FB"/>
  </w:style>
  <w:style w:type="character" w:customStyle="1" w:styleId="WW8Num191z8">
    <w:name w:val="WW8Num191z8"/>
    <w:rsid w:val="00DF53FB"/>
  </w:style>
  <w:style w:type="character" w:customStyle="1" w:styleId="WW8Num194z2">
    <w:name w:val="WW8Num194z2"/>
    <w:rsid w:val="00DF53FB"/>
    <w:rPr>
      <w:rFonts w:ascii="Wingdings" w:hAnsi="Wingdings" w:cs="Wingdings"/>
    </w:rPr>
  </w:style>
  <w:style w:type="character" w:customStyle="1" w:styleId="WW8Num196z3">
    <w:name w:val="WW8Num196z3"/>
    <w:rsid w:val="00DF53FB"/>
    <w:rPr>
      <w:rFonts w:ascii="Symbol" w:hAnsi="Symbol" w:cs="Symbol"/>
    </w:rPr>
  </w:style>
  <w:style w:type="character" w:customStyle="1" w:styleId="WW8Num197z2">
    <w:name w:val="WW8Num197z2"/>
    <w:rsid w:val="00DF53FB"/>
    <w:rPr>
      <w:rFonts w:ascii="Wingdings" w:hAnsi="Wingdings" w:cs="Wingdings"/>
    </w:rPr>
  </w:style>
  <w:style w:type="character" w:customStyle="1" w:styleId="WW8Num197z3">
    <w:name w:val="WW8Num197z3"/>
    <w:rsid w:val="00DF53FB"/>
    <w:rPr>
      <w:rFonts w:ascii="Symbol" w:hAnsi="Symbol" w:cs="Symbol"/>
    </w:rPr>
  </w:style>
  <w:style w:type="character" w:customStyle="1" w:styleId="WW8Num198z3">
    <w:name w:val="WW8Num198z3"/>
    <w:rsid w:val="00DF53FB"/>
    <w:rPr>
      <w:rFonts w:ascii="Symbol" w:hAnsi="Symbol" w:cs="Symbol"/>
    </w:rPr>
  </w:style>
  <w:style w:type="character" w:customStyle="1" w:styleId="WW8Num199z3">
    <w:name w:val="WW8Num199z3"/>
    <w:rsid w:val="00DF53FB"/>
    <w:rPr>
      <w:rFonts w:ascii="Symbol" w:hAnsi="Symbol" w:cs="Symbol"/>
    </w:rPr>
  </w:style>
  <w:style w:type="character" w:customStyle="1" w:styleId="WW8Num202z3">
    <w:name w:val="WW8Num202z3"/>
    <w:rsid w:val="00DF53FB"/>
    <w:rPr>
      <w:rFonts w:ascii="Symbol" w:hAnsi="Symbol" w:cs="Symbol"/>
    </w:rPr>
  </w:style>
  <w:style w:type="character" w:customStyle="1" w:styleId="WW8Num203z3">
    <w:name w:val="WW8Num203z3"/>
    <w:rsid w:val="00DF53FB"/>
    <w:rPr>
      <w:rFonts w:ascii="Symbol" w:hAnsi="Symbol" w:cs="Symbol"/>
    </w:rPr>
  </w:style>
  <w:style w:type="character" w:customStyle="1" w:styleId="WW8Num206z2">
    <w:name w:val="WW8Num206z2"/>
    <w:rsid w:val="00DF53FB"/>
    <w:rPr>
      <w:rFonts w:ascii="Wingdings" w:hAnsi="Wingdings" w:cs="Wingdings"/>
    </w:rPr>
  </w:style>
  <w:style w:type="character" w:customStyle="1" w:styleId="WW8Num206z3">
    <w:name w:val="WW8Num206z3"/>
    <w:rsid w:val="00DF53FB"/>
    <w:rPr>
      <w:rFonts w:ascii="Symbol" w:hAnsi="Symbol" w:cs="Symbol"/>
    </w:rPr>
  </w:style>
  <w:style w:type="character" w:customStyle="1" w:styleId="WW8Num207z3">
    <w:name w:val="WW8Num207z3"/>
    <w:rsid w:val="00DF53FB"/>
    <w:rPr>
      <w:rFonts w:ascii="Symbol" w:hAnsi="Symbol" w:cs="Symbol"/>
    </w:rPr>
  </w:style>
  <w:style w:type="character" w:customStyle="1" w:styleId="WW8Num208z3">
    <w:name w:val="WW8Num208z3"/>
    <w:rsid w:val="00DF53FB"/>
    <w:rPr>
      <w:rFonts w:ascii="Symbol" w:hAnsi="Symbol" w:cs="Symbol"/>
    </w:rPr>
  </w:style>
  <w:style w:type="character" w:customStyle="1" w:styleId="WW8Num209z2">
    <w:name w:val="WW8Num209z2"/>
    <w:rsid w:val="00DF53FB"/>
  </w:style>
  <w:style w:type="character" w:customStyle="1" w:styleId="WW8Num209z3">
    <w:name w:val="WW8Num209z3"/>
    <w:rsid w:val="00DF53FB"/>
  </w:style>
  <w:style w:type="character" w:customStyle="1" w:styleId="WW8Num209z4">
    <w:name w:val="WW8Num209z4"/>
    <w:rsid w:val="00DF53FB"/>
  </w:style>
  <w:style w:type="character" w:customStyle="1" w:styleId="WW8Num209z5">
    <w:name w:val="WW8Num209z5"/>
    <w:rsid w:val="00DF53FB"/>
  </w:style>
  <w:style w:type="character" w:customStyle="1" w:styleId="WW8Num209z6">
    <w:name w:val="WW8Num209z6"/>
    <w:rsid w:val="00DF53FB"/>
  </w:style>
  <w:style w:type="character" w:customStyle="1" w:styleId="WW8Num209z7">
    <w:name w:val="WW8Num209z7"/>
    <w:rsid w:val="00DF53FB"/>
  </w:style>
  <w:style w:type="character" w:customStyle="1" w:styleId="WW8Num209z8">
    <w:name w:val="WW8Num209z8"/>
    <w:rsid w:val="00DF53FB"/>
  </w:style>
  <w:style w:type="character" w:customStyle="1" w:styleId="WW8Num210z2">
    <w:name w:val="WW8Num210z2"/>
    <w:rsid w:val="00DF53FB"/>
    <w:rPr>
      <w:rFonts w:ascii="Wingdings" w:hAnsi="Wingdings" w:cs="Wingdings"/>
    </w:rPr>
  </w:style>
  <w:style w:type="character" w:customStyle="1" w:styleId="WW8Num210z3">
    <w:name w:val="WW8Num210z3"/>
    <w:rsid w:val="00DF53FB"/>
    <w:rPr>
      <w:rFonts w:ascii="Symbol" w:hAnsi="Symbol" w:cs="Symbol"/>
    </w:rPr>
  </w:style>
  <w:style w:type="character" w:customStyle="1" w:styleId="WW8Num211z2">
    <w:name w:val="WW8Num211z2"/>
    <w:rsid w:val="00DF53FB"/>
    <w:rPr>
      <w:rFonts w:ascii="Wingdings" w:hAnsi="Wingdings" w:cs="Wingdings"/>
    </w:rPr>
  </w:style>
  <w:style w:type="character" w:customStyle="1" w:styleId="WW8Num211z3">
    <w:name w:val="WW8Num211z3"/>
    <w:rsid w:val="00DF53FB"/>
    <w:rPr>
      <w:rFonts w:ascii="Symbol" w:hAnsi="Symbol" w:cs="Symbol"/>
    </w:rPr>
  </w:style>
  <w:style w:type="character" w:customStyle="1" w:styleId="WW8Num212z2">
    <w:name w:val="WW8Num212z2"/>
    <w:rsid w:val="00DF53FB"/>
    <w:rPr>
      <w:rFonts w:ascii="Wingdings" w:hAnsi="Wingdings" w:cs="Wingdings"/>
    </w:rPr>
  </w:style>
  <w:style w:type="character" w:customStyle="1" w:styleId="WW8Num213z2">
    <w:name w:val="WW8Num213z2"/>
    <w:rsid w:val="00DF53FB"/>
    <w:rPr>
      <w:rFonts w:ascii="Wingdings" w:hAnsi="Wingdings" w:cs="Wingdings"/>
    </w:rPr>
  </w:style>
  <w:style w:type="character" w:customStyle="1" w:styleId="WW8Num213z3">
    <w:name w:val="WW8Num213z3"/>
    <w:rsid w:val="00DF53FB"/>
    <w:rPr>
      <w:rFonts w:ascii="Symbol" w:hAnsi="Symbol" w:cs="Symbol"/>
    </w:rPr>
  </w:style>
  <w:style w:type="character" w:customStyle="1" w:styleId="WW8Num214z2">
    <w:name w:val="WW8Num214z2"/>
    <w:rsid w:val="00DF53FB"/>
    <w:rPr>
      <w:rFonts w:ascii="Wingdings" w:hAnsi="Wingdings" w:cs="Wingdings"/>
    </w:rPr>
  </w:style>
  <w:style w:type="character" w:customStyle="1" w:styleId="WW8Num214z3">
    <w:name w:val="WW8Num214z3"/>
    <w:rsid w:val="00DF53FB"/>
    <w:rPr>
      <w:rFonts w:ascii="Symbol" w:hAnsi="Symbol" w:cs="Symbol"/>
    </w:rPr>
  </w:style>
  <w:style w:type="character" w:customStyle="1" w:styleId="WW8Num215z2">
    <w:name w:val="WW8Num215z2"/>
    <w:rsid w:val="00DF53FB"/>
    <w:rPr>
      <w:rFonts w:ascii="Wingdings" w:hAnsi="Wingdings" w:cs="Wingdings"/>
    </w:rPr>
  </w:style>
  <w:style w:type="character" w:customStyle="1" w:styleId="WW8Num216z3">
    <w:name w:val="WW8Num216z3"/>
    <w:rsid w:val="00DF53FB"/>
    <w:rPr>
      <w:rFonts w:ascii="Symbol" w:hAnsi="Symbol" w:cs="Symbol"/>
    </w:rPr>
  </w:style>
  <w:style w:type="character" w:customStyle="1" w:styleId="WW8Num217z2">
    <w:name w:val="WW8Num217z2"/>
    <w:rsid w:val="00DF53FB"/>
    <w:rPr>
      <w:rFonts w:ascii="Wingdings" w:hAnsi="Wingdings" w:cs="Wingdings"/>
    </w:rPr>
  </w:style>
  <w:style w:type="character" w:customStyle="1" w:styleId="WW8Num217z3">
    <w:name w:val="WW8Num217z3"/>
    <w:rsid w:val="00DF53FB"/>
    <w:rPr>
      <w:rFonts w:ascii="Symbol" w:hAnsi="Symbol" w:cs="Symbol"/>
    </w:rPr>
  </w:style>
  <w:style w:type="character" w:customStyle="1" w:styleId="WW8Num218z2">
    <w:name w:val="WW8Num218z2"/>
    <w:rsid w:val="00DF53FB"/>
    <w:rPr>
      <w:rFonts w:ascii="Wingdings" w:hAnsi="Wingdings" w:cs="Wingdings"/>
    </w:rPr>
  </w:style>
  <w:style w:type="character" w:customStyle="1" w:styleId="WW8Num218z3">
    <w:name w:val="WW8Num218z3"/>
    <w:rsid w:val="00DF53FB"/>
    <w:rPr>
      <w:rFonts w:ascii="Symbol" w:hAnsi="Symbol" w:cs="Symbol"/>
    </w:rPr>
  </w:style>
  <w:style w:type="character" w:customStyle="1" w:styleId="WW8Num219z2">
    <w:name w:val="WW8Num219z2"/>
    <w:rsid w:val="00DF53FB"/>
    <w:rPr>
      <w:rFonts w:ascii="Wingdings" w:hAnsi="Wingdings" w:cs="Wingdings"/>
    </w:rPr>
  </w:style>
  <w:style w:type="character" w:customStyle="1" w:styleId="WW8Num219z3">
    <w:name w:val="WW8Num219z3"/>
    <w:rsid w:val="00DF53FB"/>
    <w:rPr>
      <w:rFonts w:ascii="Symbol" w:hAnsi="Symbol" w:cs="Symbol"/>
    </w:rPr>
  </w:style>
  <w:style w:type="character" w:customStyle="1" w:styleId="WW8Num220z3">
    <w:name w:val="WW8Num220z3"/>
    <w:rsid w:val="00DF53FB"/>
  </w:style>
  <w:style w:type="character" w:customStyle="1" w:styleId="WW8Num220z4">
    <w:name w:val="WW8Num220z4"/>
    <w:rsid w:val="00DF53FB"/>
  </w:style>
  <w:style w:type="character" w:customStyle="1" w:styleId="WW8Num220z5">
    <w:name w:val="WW8Num220z5"/>
    <w:rsid w:val="00DF53FB"/>
  </w:style>
  <w:style w:type="character" w:customStyle="1" w:styleId="WW8Num220z6">
    <w:name w:val="WW8Num220z6"/>
    <w:rsid w:val="00DF53FB"/>
  </w:style>
  <w:style w:type="character" w:customStyle="1" w:styleId="WW8Num220z7">
    <w:name w:val="WW8Num220z7"/>
    <w:rsid w:val="00DF53FB"/>
  </w:style>
  <w:style w:type="character" w:customStyle="1" w:styleId="WW8Num220z8">
    <w:name w:val="WW8Num220z8"/>
    <w:rsid w:val="00DF53FB"/>
  </w:style>
  <w:style w:type="character" w:customStyle="1" w:styleId="WW8Num221z3">
    <w:name w:val="WW8Num221z3"/>
    <w:rsid w:val="00DF53FB"/>
    <w:rPr>
      <w:rFonts w:ascii="Symbol" w:hAnsi="Symbol" w:cs="Symbol"/>
    </w:rPr>
  </w:style>
  <w:style w:type="character" w:customStyle="1" w:styleId="Domylnaczcionkaakapitu3">
    <w:name w:val="Domyślna czcionka akapitu3"/>
    <w:rsid w:val="00DF53FB"/>
  </w:style>
  <w:style w:type="character" w:customStyle="1" w:styleId="WW8Num9z4">
    <w:name w:val="WW8Num9z4"/>
    <w:rsid w:val="00DF53FB"/>
  </w:style>
  <w:style w:type="character" w:customStyle="1" w:styleId="WW8Num9z5">
    <w:name w:val="WW8Num9z5"/>
    <w:rsid w:val="00DF53FB"/>
  </w:style>
  <w:style w:type="character" w:customStyle="1" w:styleId="WW8Num9z6">
    <w:name w:val="WW8Num9z6"/>
    <w:rsid w:val="00DF53FB"/>
  </w:style>
  <w:style w:type="character" w:customStyle="1" w:styleId="WW8Num9z7">
    <w:name w:val="WW8Num9z7"/>
    <w:rsid w:val="00DF53FB"/>
  </w:style>
  <w:style w:type="character" w:customStyle="1" w:styleId="WW8Num9z8">
    <w:name w:val="WW8Num9z8"/>
    <w:rsid w:val="00DF53FB"/>
  </w:style>
  <w:style w:type="character" w:customStyle="1" w:styleId="WW8Num13z4">
    <w:name w:val="WW8Num13z4"/>
    <w:rsid w:val="00DF53FB"/>
    <w:rPr>
      <w:rFonts w:ascii="Courier New" w:hAnsi="Courier New" w:cs="Courier New"/>
    </w:rPr>
  </w:style>
  <w:style w:type="character" w:customStyle="1" w:styleId="WW8Num31z1">
    <w:name w:val="WW8Num31z1"/>
    <w:rsid w:val="00DF53FB"/>
    <w:rPr>
      <w:rFonts w:ascii="Wingdings" w:hAnsi="Wingdings" w:cs="Wingdings"/>
    </w:rPr>
  </w:style>
  <w:style w:type="character" w:customStyle="1" w:styleId="WW8Num31z2">
    <w:name w:val="WW8Num31z2"/>
    <w:rsid w:val="00DF53FB"/>
  </w:style>
  <w:style w:type="character" w:customStyle="1" w:styleId="WW8Num31z3">
    <w:name w:val="WW8Num31z3"/>
    <w:rsid w:val="00DF53FB"/>
  </w:style>
  <w:style w:type="character" w:customStyle="1" w:styleId="WW8Num31z4">
    <w:name w:val="WW8Num31z4"/>
    <w:rsid w:val="00DF53FB"/>
  </w:style>
  <w:style w:type="character" w:customStyle="1" w:styleId="WW8Num31z5">
    <w:name w:val="WW8Num31z5"/>
    <w:rsid w:val="00DF53FB"/>
  </w:style>
  <w:style w:type="character" w:customStyle="1" w:styleId="WW8Num31z6">
    <w:name w:val="WW8Num31z6"/>
    <w:rsid w:val="00DF53FB"/>
  </w:style>
  <w:style w:type="character" w:customStyle="1" w:styleId="WW8Num31z7">
    <w:name w:val="WW8Num31z7"/>
    <w:rsid w:val="00DF53FB"/>
  </w:style>
  <w:style w:type="character" w:customStyle="1" w:styleId="WW8Num31z8">
    <w:name w:val="WW8Num31z8"/>
    <w:rsid w:val="00DF53FB"/>
  </w:style>
  <w:style w:type="character" w:customStyle="1" w:styleId="WW8Num36z1">
    <w:name w:val="WW8Num36z1"/>
    <w:rsid w:val="00DF53FB"/>
    <w:rPr>
      <w:rFonts w:ascii="Courier New" w:hAnsi="Courier New" w:cs="Courier New"/>
    </w:rPr>
  </w:style>
  <w:style w:type="character" w:customStyle="1" w:styleId="WW8Num36z2">
    <w:name w:val="WW8Num36z2"/>
    <w:rsid w:val="00DF53FB"/>
    <w:rPr>
      <w:rFonts w:ascii="Wingdings" w:hAnsi="Wingdings" w:cs="Wingdings"/>
    </w:rPr>
  </w:style>
  <w:style w:type="character" w:customStyle="1" w:styleId="WW8Num36z3">
    <w:name w:val="WW8Num36z3"/>
    <w:rsid w:val="00DF53FB"/>
  </w:style>
  <w:style w:type="character" w:customStyle="1" w:styleId="WW8Num36z4">
    <w:name w:val="WW8Num36z4"/>
    <w:rsid w:val="00DF53FB"/>
  </w:style>
  <w:style w:type="character" w:customStyle="1" w:styleId="WW8Num36z5">
    <w:name w:val="WW8Num36z5"/>
    <w:rsid w:val="00DF53FB"/>
  </w:style>
  <w:style w:type="character" w:customStyle="1" w:styleId="WW8Num36z6">
    <w:name w:val="WW8Num36z6"/>
    <w:rsid w:val="00DF53FB"/>
  </w:style>
  <w:style w:type="character" w:customStyle="1" w:styleId="WW8Num36z7">
    <w:name w:val="WW8Num36z7"/>
    <w:rsid w:val="00DF53FB"/>
  </w:style>
  <w:style w:type="character" w:customStyle="1" w:styleId="WW8Num36z8">
    <w:name w:val="WW8Num36z8"/>
    <w:rsid w:val="00DF53FB"/>
  </w:style>
  <w:style w:type="character" w:customStyle="1" w:styleId="WW8Num65z1">
    <w:name w:val="WW8Num65z1"/>
    <w:rsid w:val="00DF53FB"/>
    <w:rPr>
      <w:rFonts w:ascii="Courier New" w:hAnsi="Courier New" w:cs="Courier New"/>
    </w:rPr>
  </w:style>
  <w:style w:type="character" w:customStyle="1" w:styleId="WW8Num65z3">
    <w:name w:val="WW8Num65z3"/>
    <w:rsid w:val="00DF53FB"/>
    <w:rPr>
      <w:rFonts w:ascii="Symbol" w:hAnsi="Symbol" w:cs="Symbol"/>
    </w:rPr>
  </w:style>
  <w:style w:type="character" w:customStyle="1" w:styleId="WW8Num65z4">
    <w:name w:val="WW8Num65z4"/>
    <w:rsid w:val="00DF53FB"/>
    <w:rPr>
      <w:rFonts w:ascii="Courier New" w:hAnsi="Courier New" w:cs="Courier New"/>
    </w:rPr>
  </w:style>
  <w:style w:type="character" w:customStyle="1" w:styleId="WW8Num88z1">
    <w:name w:val="WW8Num88z1"/>
    <w:rsid w:val="00DF53FB"/>
  </w:style>
  <w:style w:type="character" w:customStyle="1" w:styleId="WW8Num111z1">
    <w:name w:val="WW8Num111z1"/>
    <w:rsid w:val="00DF53FB"/>
  </w:style>
  <w:style w:type="character" w:customStyle="1" w:styleId="WW8Num127z4">
    <w:name w:val="WW8Num127z4"/>
    <w:rsid w:val="00DF53FB"/>
    <w:rPr>
      <w:rFonts w:ascii="Courier New" w:hAnsi="Courier New" w:cs="Courier New"/>
    </w:rPr>
  </w:style>
  <w:style w:type="character" w:customStyle="1" w:styleId="WW8Num127z5">
    <w:name w:val="WW8Num127z5"/>
    <w:rsid w:val="00DF53FB"/>
    <w:rPr>
      <w:rFonts w:ascii="Wingdings" w:hAnsi="Wingdings" w:cs="Wingdings"/>
    </w:rPr>
  </w:style>
  <w:style w:type="character" w:customStyle="1" w:styleId="WW8Num132z4">
    <w:name w:val="WW8Num132z4"/>
    <w:rsid w:val="00DF53FB"/>
  </w:style>
  <w:style w:type="character" w:customStyle="1" w:styleId="WW8Num132z5">
    <w:name w:val="WW8Num132z5"/>
    <w:rsid w:val="00DF53FB"/>
  </w:style>
  <w:style w:type="character" w:customStyle="1" w:styleId="WW8Num132z6">
    <w:name w:val="WW8Num132z6"/>
    <w:rsid w:val="00DF53FB"/>
  </w:style>
  <w:style w:type="character" w:customStyle="1" w:styleId="WW8Num132z7">
    <w:name w:val="WW8Num132z7"/>
    <w:rsid w:val="00DF53FB"/>
  </w:style>
  <w:style w:type="character" w:customStyle="1" w:styleId="WW8Num132z8">
    <w:name w:val="WW8Num132z8"/>
    <w:rsid w:val="00DF53FB"/>
  </w:style>
  <w:style w:type="character" w:customStyle="1" w:styleId="WW8Num133z4">
    <w:name w:val="WW8Num133z4"/>
    <w:rsid w:val="00DF53FB"/>
  </w:style>
  <w:style w:type="character" w:customStyle="1" w:styleId="WW8Num133z5">
    <w:name w:val="WW8Num133z5"/>
    <w:rsid w:val="00DF53FB"/>
  </w:style>
  <w:style w:type="character" w:customStyle="1" w:styleId="WW8Num133z6">
    <w:name w:val="WW8Num133z6"/>
    <w:rsid w:val="00DF53FB"/>
  </w:style>
  <w:style w:type="character" w:customStyle="1" w:styleId="WW8Num133z7">
    <w:name w:val="WW8Num133z7"/>
    <w:rsid w:val="00DF53FB"/>
  </w:style>
  <w:style w:type="character" w:customStyle="1" w:styleId="WW8Num133z8">
    <w:name w:val="WW8Num133z8"/>
    <w:rsid w:val="00DF53FB"/>
  </w:style>
  <w:style w:type="character" w:customStyle="1" w:styleId="WW8Num139z4">
    <w:name w:val="WW8Num139z4"/>
    <w:rsid w:val="00DF53FB"/>
  </w:style>
  <w:style w:type="character" w:customStyle="1" w:styleId="WW8Num139z5">
    <w:name w:val="WW8Num139z5"/>
    <w:rsid w:val="00DF53FB"/>
  </w:style>
  <w:style w:type="character" w:customStyle="1" w:styleId="WW8Num139z6">
    <w:name w:val="WW8Num139z6"/>
    <w:rsid w:val="00DF53FB"/>
  </w:style>
  <w:style w:type="character" w:customStyle="1" w:styleId="WW8Num139z7">
    <w:name w:val="WW8Num139z7"/>
    <w:rsid w:val="00DF53FB"/>
  </w:style>
  <w:style w:type="character" w:customStyle="1" w:styleId="WW8Num139z8">
    <w:name w:val="WW8Num139z8"/>
    <w:rsid w:val="00DF53FB"/>
  </w:style>
  <w:style w:type="character" w:customStyle="1" w:styleId="WW8Num148z3">
    <w:name w:val="WW8Num148z3"/>
    <w:rsid w:val="00DF53FB"/>
  </w:style>
  <w:style w:type="character" w:customStyle="1" w:styleId="WW8Num148z4">
    <w:name w:val="WW8Num148z4"/>
    <w:rsid w:val="00DF53FB"/>
  </w:style>
  <w:style w:type="character" w:customStyle="1" w:styleId="WW8Num148z5">
    <w:name w:val="WW8Num148z5"/>
    <w:rsid w:val="00DF53FB"/>
  </w:style>
  <w:style w:type="character" w:customStyle="1" w:styleId="WW8Num148z6">
    <w:name w:val="WW8Num148z6"/>
    <w:rsid w:val="00DF53FB"/>
  </w:style>
  <w:style w:type="character" w:customStyle="1" w:styleId="WW8Num148z7">
    <w:name w:val="WW8Num148z7"/>
    <w:rsid w:val="00DF53FB"/>
  </w:style>
  <w:style w:type="character" w:customStyle="1" w:styleId="WW8Num148z8">
    <w:name w:val="WW8Num148z8"/>
    <w:rsid w:val="00DF53FB"/>
  </w:style>
  <w:style w:type="character" w:customStyle="1" w:styleId="WW8Num149z5">
    <w:name w:val="WW8Num149z5"/>
    <w:rsid w:val="00DF53FB"/>
  </w:style>
  <w:style w:type="character" w:customStyle="1" w:styleId="WW8Num149z6">
    <w:name w:val="WW8Num149z6"/>
    <w:rsid w:val="00DF53FB"/>
  </w:style>
  <w:style w:type="character" w:customStyle="1" w:styleId="WW8Num149z7">
    <w:name w:val="WW8Num149z7"/>
    <w:rsid w:val="00DF53FB"/>
  </w:style>
  <w:style w:type="character" w:customStyle="1" w:styleId="WW8Num149z8">
    <w:name w:val="WW8Num149z8"/>
    <w:rsid w:val="00DF53FB"/>
  </w:style>
  <w:style w:type="character" w:customStyle="1" w:styleId="WW8Num153z3">
    <w:name w:val="WW8Num153z3"/>
    <w:rsid w:val="00DF53FB"/>
    <w:rPr>
      <w:rFonts w:ascii="Symbol" w:hAnsi="Symbol" w:cs="Symbol"/>
    </w:rPr>
  </w:style>
  <w:style w:type="character" w:customStyle="1" w:styleId="WW8Num160z3">
    <w:name w:val="WW8Num160z3"/>
    <w:rsid w:val="00DF53FB"/>
    <w:rPr>
      <w:rFonts w:ascii="Symbol" w:hAnsi="Symbol" w:cs="Symbol"/>
    </w:rPr>
  </w:style>
  <w:style w:type="character" w:customStyle="1" w:styleId="Domylnaczcionkaakapitu2">
    <w:name w:val="Domyślna czcionka akapitu2"/>
    <w:rsid w:val="00DF53FB"/>
  </w:style>
  <w:style w:type="character" w:customStyle="1" w:styleId="WW8Num11z1">
    <w:name w:val="WW8Num11z1"/>
    <w:rsid w:val="00DF53FB"/>
    <w:rPr>
      <w:rFonts w:ascii="Courier New" w:hAnsi="Courier New" w:cs="Courier New"/>
    </w:rPr>
  </w:style>
  <w:style w:type="character" w:customStyle="1" w:styleId="WW8Num24z1">
    <w:name w:val="WW8Num24z1"/>
    <w:rsid w:val="00DF53FB"/>
    <w:rPr>
      <w:rFonts w:ascii="Courier New" w:hAnsi="Courier New" w:cs="Courier New"/>
    </w:rPr>
  </w:style>
  <w:style w:type="character" w:customStyle="1" w:styleId="WW8Num32z1">
    <w:name w:val="WW8Num32z1"/>
    <w:rsid w:val="00DF53FB"/>
    <w:rPr>
      <w:rFonts w:ascii="Courier New" w:hAnsi="Courier New" w:cs="Courier New"/>
    </w:rPr>
  </w:style>
  <w:style w:type="character" w:customStyle="1" w:styleId="WW8Num32z3">
    <w:name w:val="WW8Num32z3"/>
    <w:rsid w:val="00DF53FB"/>
    <w:rPr>
      <w:rFonts w:ascii="Symbol" w:hAnsi="Symbol" w:cs="Symbol"/>
    </w:rPr>
  </w:style>
  <w:style w:type="character" w:customStyle="1" w:styleId="WW8Num34z1">
    <w:name w:val="WW8Num34z1"/>
    <w:rsid w:val="00DF53FB"/>
    <w:rPr>
      <w:rFonts w:ascii="Courier New" w:hAnsi="Courier New" w:cs="Courier New"/>
    </w:rPr>
  </w:style>
  <w:style w:type="character" w:customStyle="1" w:styleId="WW8Num34z3">
    <w:name w:val="WW8Num34z3"/>
    <w:rsid w:val="00DF53FB"/>
    <w:rPr>
      <w:rFonts w:ascii="Symbol" w:hAnsi="Symbol" w:cs="Symbol"/>
    </w:rPr>
  </w:style>
  <w:style w:type="character" w:customStyle="1" w:styleId="WW8Num37z1">
    <w:name w:val="WW8Num37z1"/>
    <w:rsid w:val="00DF53FB"/>
    <w:rPr>
      <w:rFonts w:ascii="Courier New" w:hAnsi="Courier New" w:cs="Courier New"/>
    </w:rPr>
  </w:style>
  <w:style w:type="character" w:customStyle="1" w:styleId="WW8Num37z3">
    <w:name w:val="WW8Num37z3"/>
    <w:rsid w:val="00DF53FB"/>
    <w:rPr>
      <w:rFonts w:ascii="Symbol" w:hAnsi="Symbol" w:cs="Symbol"/>
    </w:rPr>
  </w:style>
  <w:style w:type="character" w:customStyle="1" w:styleId="WW8Num38z1">
    <w:name w:val="WW8Num38z1"/>
    <w:rsid w:val="00DF53FB"/>
    <w:rPr>
      <w:rFonts w:ascii="Courier New" w:hAnsi="Courier New" w:cs="Courier New"/>
    </w:rPr>
  </w:style>
  <w:style w:type="character" w:customStyle="1" w:styleId="WW8Num38z3">
    <w:name w:val="WW8Num38z3"/>
    <w:rsid w:val="00DF53FB"/>
    <w:rPr>
      <w:rFonts w:ascii="Symbol" w:hAnsi="Symbol" w:cs="Symbol"/>
    </w:rPr>
  </w:style>
  <w:style w:type="character" w:customStyle="1" w:styleId="WW8Num40z1">
    <w:name w:val="WW8Num40z1"/>
    <w:rsid w:val="00DF53FB"/>
    <w:rPr>
      <w:rFonts w:ascii="Wingdings" w:hAnsi="Wingdings" w:cs="Wingdings"/>
    </w:rPr>
  </w:style>
  <w:style w:type="character" w:customStyle="1" w:styleId="WW8Num41z1">
    <w:name w:val="WW8Num41z1"/>
    <w:rsid w:val="00DF53FB"/>
    <w:rPr>
      <w:rFonts w:ascii="Courier New" w:hAnsi="Courier New" w:cs="Courier New"/>
    </w:rPr>
  </w:style>
  <w:style w:type="character" w:customStyle="1" w:styleId="WW8Num41z3">
    <w:name w:val="WW8Num41z3"/>
    <w:rsid w:val="00DF53FB"/>
    <w:rPr>
      <w:rFonts w:ascii="Symbol" w:hAnsi="Symbol" w:cs="Symbol"/>
    </w:rPr>
  </w:style>
  <w:style w:type="character" w:customStyle="1" w:styleId="WW8Num44z1">
    <w:name w:val="WW8Num44z1"/>
    <w:rsid w:val="00DF53FB"/>
    <w:rPr>
      <w:rFonts w:ascii="Courier New" w:hAnsi="Courier New" w:cs="Courier New"/>
    </w:rPr>
  </w:style>
  <w:style w:type="character" w:customStyle="1" w:styleId="WW8Num44z3">
    <w:name w:val="WW8Num44z3"/>
    <w:rsid w:val="00DF53FB"/>
    <w:rPr>
      <w:rFonts w:ascii="Symbol" w:hAnsi="Symbol" w:cs="Symbol"/>
    </w:rPr>
  </w:style>
  <w:style w:type="character" w:customStyle="1" w:styleId="WW8Num45z1">
    <w:name w:val="WW8Num45z1"/>
    <w:rsid w:val="00DF53FB"/>
    <w:rPr>
      <w:rFonts w:ascii="Wingdings" w:hAnsi="Wingdings" w:cs="Wingdings"/>
    </w:rPr>
  </w:style>
  <w:style w:type="character" w:customStyle="1" w:styleId="WW8Num46z1">
    <w:name w:val="WW8Num46z1"/>
    <w:rsid w:val="00DF53FB"/>
    <w:rPr>
      <w:rFonts w:ascii="Courier New" w:hAnsi="Courier New" w:cs="Courier New"/>
    </w:rPr>
  </w:style>
  <w:style w:type="character" w:customStyle="1" w:styleId="WW8Num46z3">
    <w:name w:val="WW8Num46z3"/>
    <w:rsid w:val="00DF53FB"/>
    <w:rPr>
      <w:rFonts w:ascii="Symbol" w:hAnsi="Symbol" w:cs="Symbol"/>
    </w:rPr>
  </w:style>
  <w:style w:type="character" w:customStyle="1" w:styleId="WW8Num47z1">
    <w:name w:val="WW8Num47z1"/>
    <w:rsid w:val="00DF53FB"/>
    <w:rPr>
      <w:rFonts w:ascii="Courier New" w:hAnsi="Courier New" w:cs="Courier New"/>
    </w:rPr>
  </w:style>
  <w:style w:type="character" w:customStyle="1" w:styleId="WW8Num47z3">
    <w:name w:val="WW8Num47z3"/>
    <w:rsid w:val="00DF53FB"/>
    <w:rPr>
      <w:rFonts w:ascii="Symbol" w:hAnsi="Symbol" w:cs="Symbol"/>
    </w:rPr>
  </w:style>
  <w:style w:type="character" w:customStyle="1" w:styleId="WW8Num48z1">
    <w:name w:val="WW8Num48z1"/>
    <w:rsid w:val="00DF53FB"/>
    <w:rPr>
      <w:rFonts w:ascii="Courier New" w:hAnsi="Courier New" w:cs="Courier New"/>
    </w:rPr>
  </w:style>
  <w:style w:type="character" w:customStyle="1" w:styleId="WW8Num48z3">
    <w:name w:val="WW8Num48z3"/>
    <w:rsid w:val="00DF53FB"/>
    <w:rPr>
      <w:rFonts w:ascii="Symbol" w:hAnsi="Symbol" w:cs="Symbol"/>
    </w:rPr>
  </w:style>
  <w:style w:type="character" w:customStyle="1" w:styleId="WW8Num49z1">
    <w:name w:val="WW8Num49z1"/>
    <w:rsid w:val="00DF53FB"/>
    <w:rPr>
      <w:rFonts w:ascii="Courier New" w:hAnsi="Courier New" w:cs="Courier New"/>
    </w:rPr>
  </w:style>
  <w:style w:type="character" w:customStyle="1" w:styleId="WW8Num49z3">
    <w:name w:val="WW8Num49z3"/>
    <w:rsid w:val="00DF53FB"/>
    <w:rPr>
      <w:rFonts w:ascii="Symbol" w:hAnsi="Symbol" w:cs="Symbol"/>
    </w:rPr>
  </w:style>
  <w:style w:type="character" w:customStyle="1" w:styleId="WW8Num50z1">
    <w:name w:val="WW8Num50z1"/>
    <w:rsid w:val="00DF53FB"/>
    <w:rPr>
      <w:rFonts w:ascii="Courier New" w:hAnsi="Courier New" w:cs="Courier New"/>
    </w:rPr>
  </w:style>
  <w:style w:type="character" w:customStyle="1" w:styleId="WW8Num50z3">
    <w:name w:val="WW8Num50z3"/>
    <w:rsid w:val="00DF53FB"/>
    <w:rPr>
      <w:rFonts w:ascii="Symbol" w:hAnsi="Symbol" w:cs="Symbol"/>
    </w:rPr>
  </w:style>
  <w:style w:type="character" w:customStyle="1" w:styleId="WW8Num51z1">
    <w:name w:val="WW8Num51z1"/>
    <w:rsid w:val="00DF53FB"/>
    <w:rPr>
      <w:rFonts w:ascii="Courier New" w:hAnsi="Courier New" w:cs="Courier New"/>
    </w:rPr>
  </w:style>
  <w:style w:type="character" w:customStyle="1" w:styleId="WW8Num51z3">
    <w:name w:val="WW8Num51z3"/>
    <w:rsid w:val="00DF53FB"/>
    <w:rPr>
      <w:rFonts w:ascii="Symbol" w:hAnsi="Symbol" w:cs="Symbol"/>
    </w:rPr>
  </w:style>
  <w:style w:type="character" w:customStyle="1" w:styleId="WW8Num52z1">
    <w:name w:val="WW8Num52z1"/>
    <w:rsid w:val="00DF53FB"/>
    <w:rPr>
      <w:rFonts w:ascii="Courier New" w:hAnsi="Courier New" w:cs="Courier New"/>
    </w:rPr>
  </w:style>
  <w:style w:type="character" w:customStyle="1" w:styleId="WW8Num52z3">
    <w:name w:val="WW8Num52z3"/>
    <w:rsid w:val="00DF53FB"/>
    <w:rPr>
      <w:rFonts w:ascii="Symbol" w:hAnsi="Symbol" w:cs="Symbol"/>
    </w:rPr>
  </w:style>
  <w:style w:type="character" w:customStyle="1" w:styleId="WW8Num53z1">
    <w:name w:val="WW8Num53z1"/>
    <w:rsid w:val="00DF53FB"/>
    <w:rPr>
      <w:rFonts w:ascii="Courier New" w:hAnsi="Courier New" w:cs="Courier New"/>
    </w:rPr>
  </w:style>
  <w:style w:type="character" w:customStyle="1" w:styleId="WW8Num53z3">
    <w:name w:val="WW8Num53z3"/>
    <w:rsid w:val="00DF53FB"/>
    <w:rPr>
      <w:rFonts w:ascii="Symbol" w:hAnsi="Symbol" w:cs="Symbol"/>
    </w:rPr>
  </w:style>
  <w:style w:type="character" w:customStyle="1" w:styleId="WW8Num55z1">
    <w:name w:val="WW8Num55z1"/>
    <w:rsid w:val="00DF53FB"/>
    <w:rPr>
      <w:rFonts w:ascii="Courier New" w:hAnsi="Courier New" w:cs="Courier New"/>
    </w:rPr>
  </w:style>
  <w:style w:type="character" w:customStyle="1" w:styleId="WW8Num55z3">
    <w:name w:val="WW8Num55z3"/>
    <w:rsid w:val="00DF53FB"/>
    <w:rPr>
      <w:rFonts w:ascii="Symbol" w:hAnsi="Symbol" w:cs="Symbol"/>
    </w:rPr>
  </w:style>
  <w:style w:type="character" w:customStyle="1" w:styleId="WW8Num58z3">
    <w:name w:val="WW8Num58z3"/>
    <w:rsid w:val="00DF53FB"/>
    <w:rPr>
      <w:rFonts w:ascii="Symbol" w:hAnsi="Symbol" w:cs="Symbol"/>
    </w:rPr>
  </w:style>
  <w:style w:type="character" w:customStyle="1" w:styleId="WW8Num59z1">
    <w:name w:val="WW8Num59z1"/>
    <w:rsid w:val="00DF53FB"/>
    <w:rPr>
      <w:rFonts w:ascii="Courier New" w:hAnsi="Courier New" w:cs="Courier New"/>
    </w:rPr>
  </w:style>
  <w:style w:type="character" w:customStyle="1" w:styleId="WW8Num59z3">
    <w:name w:val="WW8Num59z3"/>
    <w:rsid w:val="00DF53FB"/>
    <w:rPr>
      <w:rFonts w:ascii="Symbol" w:hAnsi="Symbol" w:cs="Symbol"/>
    </w:rPr>
  </w:style>
  <w:style w:type="character" w:customStyle="1" w:styleId="WW8Num60z1">
    <w:name w:val="WW8Num60z1"/>
    <w:rsid w:val="00DF53FB"/>
    <w:rPr>
      <w:rFonts w:ascii="Courier New" w:hAnsi="Courier New" w:cs="Courier New"/>
    </w:rPr>
  </w:style>
  <w:style w:type="character" w:customStyle="1" w:styleId="WW8Num60z3">
    <w:name w:val="WW8Num60z3"/>
    <w:rsid w:val="00DF53FB"/>
    <w:rPr>
      <w:rFonts w:ascii="Symbol" w:hAnsi="Symbol" w:cs="Symbol"/>
    </w:rPr>
  </w:style>
  <w:style w:type="character" w:customStyle="1" w:styleId="WW8Num61z1">
    <w:name w:val="WW8Num61z1"/>
    <w:rsid w:val="00DF53FB"/>
    <w:rPr>
      <w:rFonts w:ascii="Courier New" w:hAnsi="Courier New" w:cs="Courier New"/>
    </w:rPr>
  </w:style>
  <w:style w:type="character" w:customStyle="1" w:styleId="WW8Num61z3">
    <w:name w:val="WW8Num61z3"/>
    <w:rsid w:val="00DF53FB"/>
    <w:rPr>
      <w:rFonts w:ascii="Symbol" w:hAnsi="Symbol" w:cs="Symbol"/>
    </w:rPr>
  </w:style>
  <w:style w:type="character" w:customStyle="1" w:styleId="WW8Num62z1">
    <w:name w:val="WW8Num62z1"/>
    <w:rsid w:val="00DF53FB"/>
    <w:rPr>
      <w:rFonts w:ascii="Courier New" w:hAnsi="Courier New" w:cs="Courier New"/>
    </w:rPr>
  </w:style>
  <w:style w:type="character" w:customStyle="1" w:styleId="WW8Num62z3">
    <w:name w:val="WW8Num62z3"/>
    <w:rsid w:val="00DF53FB"/>
    <w:rPr>
      <w:rFonts w:ascii="Symbol" w:hAnsi="Symbol" w:cs="Symbol"/>
    </w:rPr>
  </w:style>
  <w:style w:type="character" w:customStyle="1" w:styleId="WW8Num63z1">
    <w:name w:val="WW8Num63z1"/>
    <w:rsid w:val="00DF53FB"/>
    <w:rPr>
      <w:rFonts w:ascii="Courier New" w:hAnsi="Courier New" w:cs="Courier New"/>
    </w:rPr>
  </w:style>
  <w:style w:type="character" w:customStyle="1" w:styleId="WW8Num63z3">
    <w:name w:val="WW8Num63z3"/>
    <w:rsid w:val="00DF53FB"/>
    <w:rPr>
      <w:rFonts w:ascii="Symbol" w:hAnsi="Symbol" w:cs="Symbol"/>
    </w:rPr>
  </w:style>
  <w:style w:type="character" w:customStyle="1" w:styleId="WW8Num64z1">
    <w:name w:val="WW8Num64z1"/>
    <w:rsid w:val="00DF53FB"/>
    <w:rPr>
      <w:rFonts w:ascii="Courier New" w:hAnsi="Courier New" w:cs="Courier New"/>
    </w:rPr>
  </w:style>
  <w:style w:type="character" w:customStyle="1" w:styleId="WW8Num64z3">
    <w:name w:val="WW8Num64z3"/>
    <w:rsid w:val="00DF53FB"/>
    <w:rPr>
      <w:rFonts w:ascii="Symbol" w:hAnsi="Symbol" w:cs="Symbol"/>
    </w:rPr>
  </w:style>
  <w:style w:type="character" w:customStyle="1" w:styleId="WW8Num66z1">
    <w:name w:val="WW8Num66z1"/>
    <w:rsid w:val="00DF53FB"/>
    <w:rPr>
      <w:rFonts w:ascii="Courier New" w:hAnsi="Courier New" w:cs="Courier New"/>
    </w:rPr>
  </w:style>
  <w:style w:type="character" w:customStyle="1" w:styleId="WW8Num66z3">
    <w:name w:val="WW8Num66z3"/>
    <w:rsid w:val="00DF53FB"/>
    <w:rPr>
      <w:rFonts w:ascii="Symbol" w:hAnsi="Symbol" w:cs="Symbol"/>
    </w:rPr>
  </w:style>
  <w:style w:type="character" w:customStyle="1" w:styleId="WW8Num67z1">
    <w:name w:val="WW8Num67z1"/>
    <w:rsid w:val="00DF53FB"/>
    <w:rPr>
      <w:rFonts w:ascii="Courier New" w:hAnsi="Courier New" w:cs="Courier New"/>
    </w:rPr>
  </w:style>
  <w:style w:type="character" w:customStyle="1" w:styleId="WW8Num67z3">
    <w:name w:val="WW8Num67z3"/>
    <w:rsid w:val="00DF53FB"/>
    <w:rPr>
      <w:rFonts w:ascii="Symbol" w:hAnsi="Symbol" w:cs="Symbol"/>
    </w:rPr>
  </w:style>
  <w:style w:type="character" w:customStyle="1" w:styleId="WW8Num70z1">
    <w:name w:val="WW8Num70z1"/>
    <w:rsid w:val="00DF53FB"/>
    <w:rPr>
      <w:rFonts w:ascii="Courier New" w:hAnsi="Courier New" w:cs="Courier New"/>
    </w:rPr>
  </w:style>
  <w:style w:type="character" w:customStyle="1" w:styleId="WW8Num70z3">
    <w:name w:val="WW8Num70z3"/>
    <w:rsid w:val="00DF53FB"/>
    <w:rPr>
      <w:rFonts w:ascii="Symbol" w:hAnsi="Symbol" w:cs="Symbol"/>
    </w:rPr>
  </w:style>
  <w:style w:type="character" w:customStyle="1" w:styleId="WW8Num73z1">
    <w:name w:val="WW8Num73z1"/>
    <w:rsid w:val="00DF53FB"/>
    <w:rPr>
      <w:rFonts w:ascii="Courier New" w:hAnsi="Courier New" w:cs="Courier New"/>
    </w:rPr>
  </w:style>
  <w:style w:type="character" w:customStyle="1" w:styleId="WW8Num73z3">
    <w:name w:val="WW8Num73z3"/>
    <w:rsid w:val="00DF53FB"/>
    <w:rPr>
      <w:rFonts w:ascii="Symbol" w:hAnsi="Symbol" w:cs="Symbol"/>
    </w:rPr>
  </w:style>
  <w:style w:type="character" w:customStyle="1" w:styleId="WW8Num74z1">
    <w:name w:val="WW8Num74z1"/>
    <w:rsid w:val="00DF53FB"/>
    <w:rPr>
      <w:rFonts w:ascii="Courier New" w:hAnsi="Courier New" w:cs="Courier New"/>
    </w:rPr>
  </w:style>
  <w:style w:type="character" w:customStyle="1" w:styleId="WW8Num74z3">
    <w:name w:val="WW8Num74z3"/>
    <w:rsid w:val="00DF53FB"/>
    <w:rPr>
      <w:rFonts w:ascii="Symbol" w:hAnsi="Symbol" w:cs="Symbol"/>
    </w:rPr>
  </w:style>
  <w:style w:type="character" w:customStyle="1" w:styleId="WW8Num75z3">
    <w:name w:val="WW8Num75z3"/>
    <w:rsid w:val="00DF53FB"/>
    <w:rPr>
      <w:rFonts w:ascii="Symbol" w:hAnsi="Symbol" w:cs="Symbol"/>
    </w:rPr>
  </w:style>
  <w:style w:type="character" w:customStyle="1" w:styleId="WW8Num76z1">
    <w:name w:val="WW8Num76z1"/>
    <w:rsid w:val="00DF53FB"/>
    <w:rPr>
      <w:rFonts w:ascii="Courier New" w:hAnsi="Courier New" w:cs="Courier New"/>
    </w:rPr>
  </w:style>
  <w:style w:type="character" w:customStyle="1" w:styleId="WW8Num76z3">
    <w:name w:val="WW8Num76z3"/>
    <w:rsid w:val="00DF53FB"/>
    <w:rPr>
      <w:rFonts w:ascii="Symbol" w:hAnsi="Symbol" w:cs="Symbol"/>
    </w:rPr>
  </w:style>
  <w:style w:type="character" w:customStyle="1" w:styleId="WW8Num77z1">
    <w:name w:val="WW8Num77z1"/>
    <w:rsid w:val="00DF53FB"/>
    <w:rPr>
      <w:rFonts w:ascii="Courier New" w:hAnsi="Courier New" w:cs="Courier New"/>
    </w:rPr>
  </w:style>
  <w:style w:type="character" w:customStyle="1" w:styleId="WW8Num77z3">
    <w:name w:val="WW8Num77z3"/>
    <w:rsid w:val="00DF53FB"/>
    <w:rPr>
      <w:rFonts w:ascii="Symbol" w:hAnsi="Symbol" w:cs="Symbol"/>
    </w:rPr>
  </w:style>
  <w:style w:type="character" w:customStyle="1" w:styleId="WW8Num78z4">
    <w:name w:val="WW8Num78z4"/>
    <w:rsid w:val="00DF53FB"/>
    <w:rPr>
      <w:rFonts w:ascii="Courier New" w:hAnsi="Courier New" w:cs="Courier New"/>
    </w:rPr>
  </w:style>
  <w:style w:type="character" w:customStyle="1" w:styleId="WW8Num80z3">
    <w:name w:val="WW8Num80z3"/>
    <w:rsid w:val="00DF53FB"/>
    <w:rPr>
      <w:rFonts w:ascii="Symbol" w:hAnsi="Symbol" w:cs="Symbol"/>
    </w:rPr>
  </w:style>
  <w:style w:type="character" w:customStyle="1" w:styleId="WW8Num81z1">
    <w:name w:val="WW8Num81z1"/>
    <w:rsid w:val="00DF53FB"/>
    <w:rPr>
      <w:rFonts w:ascii="Courier New" w:hAnsi="Courier New" w:cs="Courier New"/>
    </w:rPr>
  </w:style>
  <w:style w:type="character" w:customStyle="1" w:styleId="WW8Num81z3">
    <w:name w:val="WW8Num81z3"/>
    <w:rsid w:val="00DF53FB"/>
    <w:rPr>
      <w:rFonts w:ascii="Symbol" w:hAnsi="Symbol" w:cs="Symbol"/>
    </w:rPr>
  </w:style>
  <w:style w:type="character" w:customStyle="1" w:styleId="WW8Num83z1">
    <w:name w:val="WW8Num83z1"/>
    <w:rsid w:val="00DF53FB"/>
    <w:rPr>
      <w:rFonts w:ascii="Courier New" w:hAnsi="Courier New" w:cs="Courier New"/>
    </w:rPr>
  </w:style>
  <w:style w:type="character" w:customStyle="1" w:styleId="WW8Num83z3">
    <w:name w:val="WW8Num83z3"/>
    <w:rsid w:val="00DF53FB"/>
    <w:rPr>
      <w:rFonts w:ascii="Symbol" w:hAnsi="Symbol" w:cs="Symbol"/>
    </w:rPr>
  </w:style>
  <w:style w:type="character" w:customStyle="1" w:styleId="WW8Num84z1">
    <w:name w:val="WW8Num84z1"/>
    <w:rsid w:val="00DF53FB"/>
    <w:rPr>
      <w:rFonts w:ascii="Courier New" w:hAnsi="Courier New" w:cs="Courier New"/>
    </w:rPr>
  </w:style>
  <w:style w:type="character" w:customStyle="1" w:styleId="WW8Num84z3">
    <w:name w:val="WW8Num84z3"/>
    <w:rsid w:val="00DF53FB"/>
    <w:rPr>
      <w:rFonts w:ascii="Symbol" w:hAnsi="Symbol" w:cs="Symbol"/>
    </w:rPr>
  </w:style>
  <w:style w:type="character" w:customStyle="1" w:styleId="WW8Num89z3">
    <w:name w:val="WW8Num89z3"/>
    <w:rsid w:val="00DF53FB"/>
    <w:rPr>
      <w:rFonts w:ascii="Symbol" w:hAnsi="Symbol" w:cs="Symbol"/>
    </w:rPr>
  </w:style>
  <w:style w:type="character" w:customStyle="1" w:styleId="WW8Num90z3">
    <w:name w:val="WW8Num90z3"/>
    <w:rsid w:val="00DF53FB"/>
    <w:rPr>
      <w:rFonts w:ascii="Symbol" w:hAnsi="Symbol" w:cs="Symbol"/>
    </w:rPr>
  </w:style>
  <w:style w:type="character" w:customStyle="1" w:styleId="WW8Num91z1">
    <w:name w:val="WW8Num91z1"/>
    <w:rsid w:val="00DF53FB"/>
    <w:rPr>
      <w:rFonts w:ascii="Courier New" w:hAnsi="Courier New" w:cs="Courier New"/>
    </w:rPr>
  </w:style>
  <w:style w:type="character" w:customStyle="1" w:styleId="WW8Num91z3">
    <w:name w:val="WW8Num91z3"/>
    <w:rsid w:val="00DF53FB"/>
    <w:rPr>
      <w:rFonts w:ascii="Symbol" w:hAnsi="Symbol" w:cs="Symbol"/>
    </w:rPr>
  </w:style>
  <w:style w:type="character" w:customStyle="1" w:styleId="WW8Num92z1">
    <w:name w:val="WW8Num92z1"/>
    <w:rsid w:val="00DF53FB"/>
    <w:rPr>
      <w:rFonts w:ascii="Courier New" w:hAnsi="Courier New" w:cs="Courier New"/>
    </w:rPr>
  </w:style>
  <w:style w:type="character" w:customStyle="1" w:styleId="WW8Num92z3">
    <w:name w:val="WW8Num92z3"/>
    <w:rsid w:val="00DF53FB"/>
    <w:rPr>
      <w:rFonts w:ascii="Symbol" w:hAnsi="Symbol" w:cs="Symbol"/>
    </w:rPr>
  </w:style>
  <w:style w:type="character" w:customStyle="1" w:styleId="WW8Num93z1">
    <w:name w:val="WW8Num93z1"/>
    <w:rsid w:val="00DF53FB"/>
    <w:rPr>
      <w:rFonts w:ascii="Courier New" w:hAnsi="Courier New" w:cs="Courier New"/>
    </w:rPr>
  </w:style>
  <w:style w:type="character" w:customStyle="1" w:styleId="WW8Num93z3">
    <w:name w:val="WW8Num93z3"/>
    <w:rsid w:val="00DF53FB"/>
    <w:rPr>
      <w:rFonts w:ascii="Symbol" w:hAnsi="Symbol" w:cs="Symbol"/>
    </w:rPr>
  </w:style>
  <w:style w:type="character" w:customStyle="1" w:styleId="WW8Num94z1">
    <w:name w:val="WW8Num94z1"/>
    <w:rsid w:val="00DF53FB"/>
    <w:rPr>
      <w:rFonts w:ascii="Courier New" w:hAnsi="Courier New" w:cs="Courier New"/>
    </w:rPr>
  </w:style>
  <w:style w:type="character" w:customStyle="1" w:styleId="WW8Num94z3">
    <w:name w:val="WW8Num94z3"/>
    <w:rsid w:val="00DF53FB"/>
    <w:rPr>
      <w:rFonts w:ascii="Symbol" w:hAnsi="Symbol" w:cs="Symbol"/>
    </w:rPr>
  </w:style>
  <w:style w:type="character" w:customStyle="1" w:styleId="WW8Num95z1">
    <w:name w:val="WW8Num95z1"/>
    <w:rsid w:val="00DF53FB"/>
    <w:rPr>
      <w:rFonts w:ascii="Courier New" w:hAnsi="Courier New" w:cs="Courier New"/>
    </w:rPr>
  </w:style>
  <w:style w:type="character" w:customStyle="1" w:styleId="WW8Num95z3">
    <w:name w:val="WW8Num95z3"/>
    <w:rsid w:val="00DF53FB"/>
    <w:rPr>
      <w:rFonts w:ascii="Symbol" w:hAnsi="Symbol" w:cs="Symbol"/>
    </w:rPr>
  </w:style>
  <w:style w:type="character" w:customStyle="1" w:styleId="WW8Num97z3">
    <w:name w:val="WW8Num97z3"/>
    <w:rsid w:val="00DF53FB"/>
    <w:rPr>
      <w:rFonts w:ascii="Symbol" w:hAnsi="Symbol" w:cs="Symbol"/>
    </w:rPr>
  </w:style>
  <w:style w:type="character" w:customStyle="1" w:styleId="WW8Num99z1">
    <w:name w:val="WW8Num99z1"/>
    <w:rsid w:val="00DF53FB"/>
    <w:rPr>
      <w:rFonts w:ascii="Courier New" w:hAnsi="Courier New" w:cs="Courier New"/>
    </w:rPr>
  </w:style>
  <w:style w:type="character" w:customStyle="1" w:styleId="WW8Num99z3">
    <w:name w:val="WW8Num99z3"/>
    <w:rsid w:val="00DF53FB"/>
    <w:rPr>
      <w:rFonts w:ascii="Symbol" w:hAnsi="Symbol" w:cs="Symbol"/>
    </w:rPr>
  </w:style>
  <w:style w:type="character" w:customStyle="1" w:styleId="WW8Num100z1">
    <w:name w:val="WW8Num100z1"/>
    <w:rsid w:val="00DF53FB"/>
    <w:rPr>
      <w:rFonts w:ascii="Courier New" w:hAnsi="Courier New" w:cs="Courier New"/>
    </w:rPr>
  </w:style>
  <w:style w:type="character" w:customStyle="1" w:styleId="WW8Num100z3">
    <w:name w:val="WW8Num100z3"/>
    <w:rsid w:val="00DF53FB"/>
    <w:rPr>
      <w:rFonts w:ascii="Symbol" w:hAnsi="Symbol" w:cs="Symbol"/>
    </w:rPr>
  </w:style>
  <w:style w:type="character" w:customStyle="1" w:styleId="WW8Num101z3">
    <w:name w:val="WW8Num101z3"/>
    <w:rsid w:val="00DF53FB"/>
    <w:rPr>
      <w:rFonts w:ascii="Symbol" w:hAnsi="Symbol" w:cs="Symbol"/>
    </w:rPr>
  </w:style>
  <w:style w:type="character" w:customStyle="1" w:styleId="WW8Num103z1">
    <w:name w:val="WW8Num103z1"/>
    <w:rsid w:val="00DF53FB"/>
    <w:rPr>
      <w:rFonts w:ascii="Courier New" w:hAnsi="Courier New" w:cs="Courier New"/>
    </w:rPr>
  </w:style>
  <w:style w:type="character" w:customStyle="1" w:styleId="WW8Num103z3">
    <w:name w:val="WW8Num103z3"/>
    <w:rsid w:val="00DF53FB"/>
    <w:rPr>
      <w:rFonts w:ascii="Symbol" w:hAnsi="Symbol" w:cs="Symbol"/>
    </w:rPr>
  </w:style>
  <w:style w:type="character" w:customStyle="1" w:styleId="WW8Num104z1">
    <w:name w:val="WW8Num104z1"/>
    <w:rsid w:val="00DF53FB"/>
    <w:rPr>
      <w:rFonts w:ascii="Courier New" w:hAnsi="Courier New" w:cs="Courier New"/>
    </w:rPr>
  </w:style>
  <w:style w:type="character" w:customStyle="1" w:styleId="WW8Num104z3">
    <w:name w:val="WW8Num104z3"/>
    <w:rsid w:val="00DF53FB"/>
    <w:rPr>
      <w:rFonts w:ascii="Symbol" w:hAnsi="Symbol" w:cs="Symbol"/>
    </w:rPr>
  </w:style>
  <w:style w:type="character" w:customStyle="1" w:styleId="WW8Num105z1">
    <w:name w:val="WW8Num105z1"/>
    <w:rsid w:val="00DF53FB"/>
    <w:rPr>
      <w:rFonts w:ascii="Courier New" w:hAnsi="Courier New" w:cs="Courier New"/>
    </w:rPr>
  </w:style>
  <w:style w:type="character" w:customStyle="1" w:styleId="WW8Num105z3">
    <w:name w:val="WW8Num105z3"/>
    <w:rsid w:val="00DF53FB"/>
    <w:rPr>
      <w:rFonts w:ascii="Symbol" w:hAnsi="Symbol" w:cs="Symbol"/>
    </w:rPr>
  </w:style>
  <w:style w:type="character" w:customStyle="1" w:styleId="WW8Num107z1">
    <w:name w:val="WW8Num107z1"/>
    <w:rsid w:val="00DF53FB"/>
    <w:rPr>
      <w:rFonts w:ascii="Courier New" w:hAnsi="Courier New" w:cs="Courier New"/>
    </w:rPr>
  </w:style>
  <w:style w:type="character" w:customStyle="1" w:styleId="WW8Num107z3">
    <w:name w:val="WW8Num107z3"/>
    <w:rsid w:val="00DF53FB"/>
    <w:rPr>
      <w:rFonts w:ascii="Symbol" w:hAnsi="Symbol" w:cs="Symbol"/>
    </w:rPr>
  </w:style>
  <w:style w:type="character" w:customStyle="1" w:styleId="WW8Num108z1">
    <w:name w:val="WW8Num108z1"/>
    <w:rsid w:val="00DF53FB"/>
    <w:rPr>
      <w:rFonts w:ascii="Courier New" w:hAnsi="Courier New" w:cs="Courier New"/>
    </w:rPr>
  </w:style>
  <w:style w:type="character" w:customStyle="1" w:styleId="WW8Num108z3">
    <w:name w:val="WW8Num108z3"/>
    <w:rsid w:val="00DF53FB"/>
    <w:rPr>
      <w:rFonts w:ascii="Symbol" w:hAnsi="Symbol" w:cs="Symbol"/>
    </w:rPr>
  </w:style>
  <w:style w:type="character" w:customStyle="1" w:styleId="WW8Num114z1">
    <w:name w:val="WW8Num114z1"/>
    <w:rsid w:val="00DF53FB"/>
    <w:rPr>
      <w:rFonts w:ascii="Courier New" w:hAnsi="Courier New" w:cs="Courier New"/>
    </w:rPr>
  </w:style>
  <w:style w:type="character" w:customStyle="1" w:styleId="WW8Num114z3">
    <w:name w:val="WW8Num114z3"/>
    <w:rsid w:val="00DF53FB"/>
    <w:rPr>
      <w:rFonts w:ascii="Symbol" w:hAnsi="Symbol" w:cs="Symbol"/>
    </w:rPr>
  </w:style>
  <w:style w:type="character" w:customStyle="1" w:styleId="WW8Num115z1">
    <w:name w:val="WW8Num115z1"/>
    <w:rsid w:val="00DF53FB"/>
    <w:rPr>
      <w:rFonts w:ascii="Courier New" w:hAnsi="Courier New" w:cs="Courier New"/>
    </w:rPr>
  </w:style>
  <w:style w:type="character" w:customStyle="1" w:styleId="WW8Num115z3">
    <w:name w:val="WW8Num115z3"/>
    <w:rsid w:val="00DF53FB"/>
    <w:rPr>
      <w:rFonts w:ascii="Symbol" w:hAnsi="Symbol" w:cs="Symbol"/>
    </w:rPr>
  </w:style>
  <w:style w:type="character" w:customStyle="1" w:styleId="WW8Num116z3">
    <w:name w:val="WW8Num116z3"/>
    <w:rsid w:val="00DF53FB"/>
    <w:rPr>
      <w:rFonts w:ascii="Symbol" w:hAnsi="Symbol" w:cs="Symbol"/>
    </w:rPr>
  </w:style>
  <w:style w:type="character" w:customStyle="1" w:styleId="WW8Num117z1">
    <w:name w:val="WW8Num117z1"/>
    <w:rsid w:val="00DF53FB"/>
    <w:rPr>
      <w:rFonts w:ascii="Courier New" w:hAnsi="Courier New" w:cs="Courier New"/>
    </w:rPr>
  </w:style>
  <w:style w:type="character" w:customStyle="1" w:styleId="WW8Num117z3">
    <w:name w:val="WW8Num117z3"/>
    <w:rsid w:val="00DF53FB"/>
    <w:rPr>
      <w:rFonts w:ascii="Symbol" w:hAnsi="Symbol" w:cs="Symbol"/>
    </w:rPr>
  </w:style>
  <w:style w:type="character" w:customStyle="1" w:styleId="WW8Num122z3">
    <w:name w:val="WW8Num122z3"/>
    <w:rsid w:val="00DF53FB"/>
    <w:rPr>
      <w:rFonts w:ascii="Symbol" w:hAnsi="Symbol" w:cs="Symbol"/>
    </w:rPr>
  </w:style>
  <w:style w:type="character" w:customStyle="1" w:styleId="WW8Num124z3">
    <w:name w:val="WW8Num124z3"/>
    <w:rsid w:val="00DF53FB"/>
    <w:rPr>
      <w:rFonts w:ascii="Symbol" w:hAnsi="Symbol" w:cs="Symbol"/>
    </w:rPr>
  </w:style>
  <w:style w:type="character" w:customStyle="1" w:styleId="WW8Num125z3">
    <w:name w:val="WW8Num125z3"/>
    <w:rsid w:val="00DF53FB"/>
    <w:rPr>
      <w:rFonts w:ascii="Symbol" w:hAnsi="Symbol" w:cs="Symbol"/>
    </w:rPr>
  </w:style>
  <w:style w:type="character" w:customStyle="1" w:styleId="Domylnaczcionkaakapitu10">
    <w:name w:val="Domyślna czcionka akapitu1"/>
    <w:rsid w:val="00DF53FB"/>
  </w:style>
  <w:style w:type="character" w:customStyle="1" w:styleId="long">
    <w:name w:val="long"/>
    <w:rsid w:val="00DF53FB"/>
  </w:style>
  <w:style w:type="character" w:customStyle="1" w:styleId="111Nagwek3">
    <w:name w:val="1.1.1. Nagłówek 3"/>
    <w:rsid w:val="00DF53FB"/>
    <w:rPr>
      <w:b/>
      <w:bCs/>
      <w:color w:val="000000"/>
      <w:sz w:val="22"/>
      <w:szCs w:val="22"/>
    </w:rPr>
  </w:style>
  <w:style w:type="character" w:customStyle="1" w:styleId="WW8Num44z2">
    <w:name w:val="WW8Num44z2"/>
    <w:rsid w:val="00DF53FB"/>
    <w:rPr>
      <w:rFonts w:ascii="Wingdings" w:hAnsi="Wingdings" w:cs="Wingdings"/>
    </w:rPr>
  </w:style>
  <w:style w:type="character" w:customStyle="1" w:styleId="WW8Num44z4">
    <w:name w:val="WW8Num44z4"/>
    <w:rsid w:val="00DF53FB"/>
    <w:rPr>
      <w:rFonts w:ascii="Courier New" w:hAnsi="Courier New" w:cs="Courier New"/>
    </w:rPr>
  </w:style>
  <w:style w:type="character" w:customStyle="1" w:styleId="WW-Absatz-Standardschriftart">
    <w:name w:val="WW-Absatz-Standardschriftart"/>
    <w:rsid w:val="00DF53FB"/>
  </w:style>
  <w:style w:type="character" w:customStyle="1" w:styleId="WW-Absatz-Standardschriftart1">
    <w:name w:val="WW-Absatz-Standardschriftart1"/>
    <w:rsid w:val="00DF53FB"/>
  </w:style>
  <w:style w:type="character" w:customStyle="1" w:styleId="WW-Absatz-Standardschriftart11">
    <w:name w:val="WW-Absatz-Standardschriftart11"/>
    <w:rsid w:val="00DF53FB"/>
  </w:style>
  <w:style w:type="character" w:customStyle="1" w:styleId="WW8Num46z2">
    <w:name w:val="WW8Num46z2"/>
    <w:rsid w:val="00DF53FB"/>
    <w:rPr>
      <w:rFonts w:ascii="Wingdings" w:hAnsi="Wingdings" w:cs="Wingdings"/>
    </w:rPr>
  </w:style>
  <w:style w:type="character" w:customStyle="1" w:styleId="WW8Num46z4">
    <w:name w:val="WW8Num46z4"/>
    <w:rsid w:val="00DF53FB"/>
    <w:rPr>
      <w:rFonts w:ascii="Courier New" w:hAnsi="Courier New" w:cs="Courier New"/>
    </w:rPr>
  </w:style>
  <w:style w:type="character" w:customStyle="1" w:styleId="WW8Num50z2">
    <w:name w:val="WW8Num50z2"/>
    <w:rsid w:val="00DF53FB"/>
    <w:rPr>
      <w:rFonts w:ascii="Wingdings" w:hAnsi="Wingdings" w:cs="Wingdings"/>
    </w:rPr>
  </w:style>
  <w:style w:type="character" w:customStyle="1" w:styleId="WW-Domylnaczcionkaakapitu">
    <w:name w:val="WW-Domyślna czcionka akapitu"/>
    <w:rsid w:val="00DF53FB"/>
  </w:style>
  <w:style w:type="character" w:customStyle="1" w:styleId="WW8Num47z4">
    <w:name w:val="WW8Num47z4"/>
    <w:rsid w:val="00DF53FB"/>
    <w:rPr>
      <w:rFonts w:ascii="Courier New" w:hAnsi="Courier New" w:cs="Courier New"/>
    </w:rPr>
  </w:style>
  <w:style w:type="character" w:customStyle="1" w:styleId="WW8Num51z2">
    <w:name w:val="WW8Num51z2"/>
    <w:rsid w:val="00DF53FB"/>
    <w:rPr>
      <w:rFonts w:ascii="Times New Roman" w:hAnsi="Times New Roman" w:cs="Times New Roman"/>
      <w:sz w:val="24"/>
      <w:szCs w:val="24"/>
    </w:rPr>
  </w:style>
  <w:style w:type="character" w:customStyle="1" w:styleId="WW8Num20z1">
    <w:name w:val="WW8Num20z1"/>
    <w:rsid w:val="00DF53FB"/>
    <w:rPr>
      <w:rFonts w:ascii="Courier New" w:hAnsi="Courier New" w:cs="Courier New"/>
    </w:rPr>
  </w:style>
  <w:style w:type="character" w:customStyle="1" w:styleId="WW8Num26z2">
    <w:name w:val="WW8Num26z2"/>
    <w:rsid w:val="00DF53FB"/>
    <w:rPr>
      <w:rFonts w:ascii="Wingdings" w:hAnsi="Wingdings" w:cs="Wingdings"/>
    </w:rPr>
  </w:style>
  <w:style w:type="character" w:customStyle="1" w:styleId="WW8Num32z2">
    <w:name w:val="WW8Num32z2"/>
    <w:rsid w:val="00DF53FB"/>
    <w:rPr>
      <w:rFonts w:ascii="Wingdings" w:hAnsi="Wingdings" w:cs="Wingdings"/>
    </w:rPr>
  </w:style>
  <w:style w:type="character" w:customStyle="1" w:styleId="WW8Num33z2">
    <w:name w:val="WW8Num33z2"/>
    <w:rsid w:val="00DF53FB"/>
    <w:rPr>
      <w:rFonts w:ascii="Wingdings" w:hAnsi="Wingdings" w:cs="Wingdings"/>
    </w:rPr>
  </w:style>
  <w:style w:type="character" w:customStyle="1" w:styleId="WW8Num33z4">
    <w:name w:val="WW8Num33z4"/>
    <w:rsid w:val="00DF53FB"/>
    <w:rPr>
      <w:rFonts w:ascii="Courier New" w:hAnsi="Courier New" w:cs="Courier New"/>
    </w:rPr>
  </w:style>
  <w:style w:type="character" w:customStyle="1" w:styleId="WW8Num35z1">
    <w:name w:val="WW8Num35z1"/>
    <w:rsid w:val="00DF53FB"/>
    <w:rPr>
      <w:rFonts w:ascii="Courier New" w:hAnsi="Courier New" w:cs="Courier New"/>
    </w:rPr>
  </w:style>
  <w:style w:type="character" w:customStyle="1" w:styleId="WW8Num35z2">
    <w:name w:val="WW8Num35z2"/>
    <w:rsid w:val="00DF53FB"/>
    <w:rPr>
      <w:rFonts w:ascii="Wingdings" w:hAnsi="Wingdings" w:cs="Wingdings"/>
    </w:rPr>
  </w:style>
  <w:style w:type="character" w:customStyle="1" w:styleId="WW8Num37z2">
    <w:name w:val="WW8Num37z2"/>
    <w:rsid w:val="00DF53FB"/>
    <w:rPr>
      <w:rFonts w:ascii="Wingdings" w:hAnsi="Wingdings" w:cs="Wingdings"/>
    </w:rPr>
  </w:style>
  <w:style w:type="character" w:customStyle="1" w:styleId="WW8Num38z2">
    <w:name w:val="WW8Num38z2"/>
    <w:rsid w:val="00DF53FB"/>
    <w:rPr>
      <w:rFonts w:ascii="Wingdings" w:hAnsi="Wingdings" w:cs="Wingdings"/>
    </w:rPr>
  </w:style>
  <w:style w:type="character" w:customStyle="1" w:styleId="WW8Num39z1">
    <w:name w:val="WW8Num39z1"/>
    <w:rsid w:val="00DF53FB"/>
    <w:rPr>
      <w:rFonts w:ascii="Courier New" w:hAnsi="Courier New" w:cs="Courier New"/>
    </w:rPr>
  </w:style>
  <w:style w:type="character" w:customStyle="1" w:styleId="WW8Num39z2">
    <w:name w:val="WW8Num39z2"/>
    <w:rsid w:val="00DF53FB"/>
    <w:rPr>
      <w:rFonts w:ascii="Wingdings" w:hAnsi="Wingdings" w:cs="Wingdings"/>
    </w:rPr>
  </w:style>
  <w:style w:type="character" w:customStyle="1" w:styleId="WW8Num41z2">
    <w:name w:val="WW8Num41z2"/>
    <w:rsid w:val="00DF53FB"/>
    <w:rPr>
      <w:rFonts w:ascii="Wingdings" w:hAnsi="Wingdings" w:cs="Wingdings"/>
    </w:rPr>
  </w:style>
  <w:style w:type="character" w:customStyle="1" w:styleId="WW8Num42z2">
    <w:name w:val="WW8Num42z2"/>
    <w:rsid w:val="00DF53FB"/>
    <w:rPr>
      <w:rFonts w:ascii="Wingdings" w:hAnsi="Wingdings" w:cs="Wingdings"/>
    </w:rPr>
  </w:style>
  <w:style w:type="character" w:customStyle="1" w:styleId="WW8Num43z1">
    <w:name w:val="WW8Num43z1"/>
    <w:rsid w:val="00DF53FB"/>
    <w:rPr>
      <w:rFonts w:ascii="Courier New" w:hAnsi="Courier New" w:cs="Courier New"/>
    </w:rPr>
  </w:style>
  <w:style w:type="character" w:customStyle="1" w:styleId="WW8Num43z2">
    <w:name w:val="WW8Num43z2"/>
    <w:rsid w:val="00DF53FB"/>
    <w:rPr>
      <w:rFonts w:ascii="Wingdings" w:hAnsi="Wingdings" w:cs="Wingdings"/>
    </w:rPr>
  </w:style>
  <w:style w:type="character" w:customStyle="1" w:styleId="WW8Num45z2">
    <w:name w:val="WW8Num45z2"/>
    <w:rsid w:val="00DF53FB"/>
    <w:rPr>
      <w:rFonts w:ascii="Wingdings" w:hAnsi="Wingdings" w:cs="Wingdings"/>
    </w:rPr>
  </w:style>
  <w:style w:type="character" w:customStyle="1" w:styleId="WW8Num45z3">
    <w:name w:val="WW8Num45z3"/>
    <w:rsid w:val="00DF53FB"/>
    <w:rPr>
      <w:rFonts w:ascii="Symbol" w:hAnsi="Symbol" w:cs="Symbol"/>
    </w:rPr>
  </w:style>
  <w:style w:type="character" w:customStyle="1" w:styleId="WW8Num45z4">
    <w:name w:val="WW8Num45z4"/>
    <w:rsid w:val="00DF53FB"/>
    <w:rPr>
      <w:rFonts w:ascii="Courier New" w:hAnsi="Courier New" w:cs="Courier New"/>
    </w:rPr>
  </w:style>
  <w:style w:type="character" w:customStyle="1" w:styleId="WW8Num48z2">
    <w:name w:val="WW8Num48z2"/>
    <w:rsid w:val="00DF53FB"/>
    <w:rPr>
      <w:rFonts w:ascii="Wingdings" w:hAnsi="Wingdings" w:cs="Wingdings"/>
    </w:rPr>
  </w:style>
  <w:style w:type="character" w:customStyle="1" w:styleId="WW8Num49z2">
    <w:name w:val="WW8Num49z2"/>
    <w:rsid w:val="00DF53FB"/>
    <w:rPr>
      <w:rFonts w:ascii="Wingdings" w:hAnsi="Wingdings" w:cs="Wingdings"/>
    </w:rPr>
  </w:style>
  <w:style w:type="character" w:customStyle="1" w:styleId="WW8Num50z4">
    <w:name w:val="WW8Num50z4"/>
    <w:rsid w:val="00DF53FB"/>
    <w:rPr>
      <w:rFonts w:ascii="Courier New" w:hAnsi="Courier New" w:cs="Courier New"/>
    </w:rPr>
  </w:style>
  <w:style w:type="character" w:customStyle="1" w:styleId="WW8Num52z2">
    <w:name w:val="WW8Num52z2"/>
    <w:rsid w:val="00DF53FB"/>
    <w:rPr>
      <w:rFonts w:ascii="Wingdings" w:hAnsi="Wingdings" w:cs="Wingdings"/>
    </w:rPr>
  </w:style>
  <w:style w:type="character" w:customStyle="1" w:styleId="WW8Num53z2">
    <w:name w:val="WW8Num53z2"/>
    <w:rsid w:val="00DF53FB"/>
    <w:rPr>
      <w:rFonts w:ascii="Wingdings" w:hAnsi="Wingdings" w:cs="Wingdings"/>
    </w:rPr>
  </w:style>
  <w:style w:type="character" w:customStyle="1" w:styleId="tw4winTerm">
    <w:name w:val="tw4winTerm"/>
    <w:rsid w:val="00DF53FB"/>
    <w:rPr>
      <w:color w:val="000000"/>
    </w:rPr>
  </w:style>
  <w:style w:type="character" w:customStyle="1" w:styleId="spelle">
    <w:name w:val="spelle"/>
    <w:rsid w:val="00DF53FB"/>
    <w:rPr>
      <w:rFonts w:ascii="Arial" w:hAnsi="Arial" w:cs="Arial"/>
      <w:color w:val="000000"/>
      <w:sz w:val="20"/>
      <w:szCs w:val="20"/>
    </w:rPr>
  </w:style>
  <w:style w:type="character" w:customStyle="1" w:styleId="Nagwek11Znak">
    <w:name w:val="Nagłówek 11 Znak"/>
    <w:rsid w:val="00DF53FB"/>
    <w:rPr>
      <w:caps/>
      <w:kern w:val="1"/>
      <w:sz w:val="22"/>
      <w:szCs w:val="22"/>
      <w:lang w:val="pl-PL" w:eastAsia="ar-SA" w:bidi="ar-SA"/>
    </w:rPr>
  </w:style>
  <w:style w:type="character" w:customStyle="1" w:styleId="Uwydatnieniewprowadzajce">
    <w:name w:val="Uwydatnienie wprowadzające"/>
    <w:rsid w:val="00DF53FB"/>
    <w:rPr>
      <w:rFonts w:ascii="Arial Black" w:hAnsi="Arial Black" w:cs="Arial Black"/>
      <w:spacing w:val="-4"/>
      <w:sz w:val="18"/>
      <w:szCs w:val="18"/>
    </w:rPr>
  </w:style>
  <w:style w:type="character" w:customStyle="1" w:styleId="Znakiprzypiswdolnych">
    <w:name w:val="Znaki przypisów dolnych"/>
    <w:rsid w:val="00DF53FB"/>
    <w:rPr>
      <w:vertAlign w:val="superscript"/>
    </w:rPr>
  </w:style>
  <w:style w:type="character" w:customStyle="1" w:styleId="WW8Num70z2">
    <w:name w:val="WW8Num70z2"/>
    <w:rsid w:val="00DF53FB"/>
    <w:rPr>
      <w:rFonts w:ascii="Times New Roman" w:hAnsi="Times New Roman" w:cs="Times New Roman"/>
      <w:sz w:val="24"/>
      <w:szCs w:val="24"/>
    </w:rPr>
  </w:style>
  <w:style w:type="character" w:customStyle="1" w:styleId="Symbolewypunktowania">
    <w:name w:val="Symbole wypunktowania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DF53FB"/>
  </w:style>
  <w:style w:type="character" w:customStyle="1" w:styleId="WW-Absatz-Standardschriftart1111">
    <w:name w:val="WW-Absatz-Standardschriftart1111"/>
    <w:rsid w:val="00DF53FB"/>
  </w:style>
  <w:style w:type="character" w:customStyle="1" w:styleId="WW-Absatz-Standardschriftart11111">
    <w:name w:val="WW-Absatz-Standardschriftart11111"/>
    <w:rsid w:val="00DF53FB"/>
  </w:style>
  <w:style w:type="character" w:customStyle="1" w:styleId="Odwoaniedokomentarza10">
    <w:name w:val="Odwołanie do komentarza1"/>
    <w:rsid w:val="00DF53FB"/>
    <w:rPr>
      <w:sz w:val="16"/>
      <w:szCs w:val="16"/>
    </w:rPr>
  </w:style>
  <w:style w:type="character" w:customStyle="1" w:styleId="BezodstpwZnak">
    <w:name w:val="Bez odstępów Znak"/>
    <w:rsid w:val="00DF53FB"/>
    <w:rPr>
      <w:rFonts w:ascii="Calibri" w:eastAsia="Calibri" w:hAnsi="Calibri" w:cs="Calibri"/>
      <w:sz w:val="22"/>
      <w:szCs w:val="22"/>
      <w:lang w:eastAsia="ar-SA" w:bidi="ar-SA"/>
    </w:rPr>
  </w:style>
  <w:style w:type="character" w:customStyle="1" w:styleId="TekstpodstawowyZnak">
    <w:name w:val="Tekst podstawowy Znak"/>
    <w:rsid w:val="00DF53FB"/>
    <w:rPr>
      <w:sz w:val="22"/>
      <w:szCs w:val="24"/>
    </w:rPr>
  </w:style>
  <w:style w:type="character" w:customStyle="1" w:styleId="PodtytuZnak">
    <w:name w:val="Podtytuł Znak"/>
    <w:rsid w:val="00DF53FB"/>
    <w:rPr>
      <w:rFonts w:ascii="Arial" w:hAnsi="Arial" w:cs="Arial"/>
      <w:i/>
      <w:iCs/>
      <w:kern w:val="1"/>
      <w:sz w:val="28"/>
      <w:szCs w:val="28"/>
    </w:rPr>
  </w:style>
  <w:style w:type="character" w:customStyle="1" w:styleId="NagwekZnak">
    <w:name w:val="Nagłówek Znak"/>
    <w:rsid w:val="00DF53FB"/>
    <w:rPr>
      <w:rFonts w:ascii="Arial" w:hAnsi="Arial" w:cs="Arial"/>
      <w:kern w:val="1"/>
      <w:sz w:val="22"/>
      <w:szCs w:val="24"/>
    </w:rPr>
  </w:style>
  <w:style w:type="character" w:customStyle="1" w:styleId="StopkaZnak">
    <w:name w:val="Stopka Znak"/>
    <w:rsid w:val="00DF53FB"/>
    <w:rPr>
      <w:rFonts w:eastAsia="Arial"/>
      <w:sz w:val="24"/>
      <w:szCs w:val="24"/>
    </w:rPr>
  </w:style>
  <w:style w:type="character" w:customStyle="1" w:styleId="TekstdymkaZnak">
    <w:name w:val="Tekst dymka Znak"/>
    <w:rsid w:val="00DF53FB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rsid w:val="00DF53FB"/>
  </w:style>
  <w:style w:type="character" w:customStyle="1" w:styleId="Znakiprzypiswkocowych">
    <w:name w:val="Znaki przypisów końcowych"/>
    <w:rsid w:val="00DF53FB"/>
    <w:rPr>
      <w:vertAlign w:val="superscript"/>
    </w:rPr>
  </w:style>
  <w:style w:type="character" w:customStyle="1" w:styleId="apple-converted-space">
    <w:name w:val="apple-converted-space"/>
    <w:rsid w:val="00DF53FB"/>
  </w:style>
  <w:style w:type="character" w:customStyle="1" w:styleId="AutorzyZnak">
    <w:name w:val="Autorzy Znak"/>
    <w:rsid w:val="00DF53FB"/>
    <w:rPr>
      <w:rFonts w:ascii="Calibri" w:hAnsi="Calibri" w:cs="Times New Roman"/>
      <w:b w:val="0"/>
      <w:iCs w:val="0"/>
      <w:caps w:val="0"/>
      <w:smallCaps w:val="0"/>
      <w:spacing w:val="15"/>
      <w:sz w:val="24"/>
      <w:szCs w:val="24"/>
    </w:rPr>
  </w:style>
  <w:style w:type="character" w:customStyle="1" w:styleId="CommentReference">
    <w:name w:val="Comment Reference"/>
    <w:rsid w:val="00DF53FB"/>
    <w:rPr>
      <w:sz w:val="16"/>
      <w:szCs w:val="16"/>
    </w:rPr>
  </w:style>
  <w:style w:type="character" w:customStyle="1" w:styleId="CommentReference1">
    <w:name w:val="Comment Reference1"/>
    <w:rsid w:val="00DF53FB"/>
    <w:rPr>
      <w:rFonts w:cs="Times New Roman"/>
      <w:sz w:val="16"/>
      <w:szCs w:val="16"/>
    </w:rPr>
  </w:style>
  <w:style w:type="character" w:customStyle="1" w:styleId="CommentTextChar">
    <w:name w:val="Comment Text Char"/>
    <w:rsid w:val="00DF53FB"/>
    <w:rPr>
      <w:rFonts w:cs="Times New Roman"/>
      <w:sz w:val="20"/>
      <w:szCs w:val="20"/>
      <w:lang w:val="en-US"/>
    </w:rPr>
  </w:style>
  <w:style w:type="character" w:customStyle="1" w:styleId="CytatZnak">
    <w:name w:val="Cytat Znak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">
    <w:name w:val="Cytat intensywny Znak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EndnoteCharacters">
    <w:name w:val="Endnote Characters"/>
    <w:rsid w:val="00DF53FB"/>
    <w:rPr>
      <w:rFonts w:cs="Times New Roman"/>
      <w:vertAlign w:val="superscript"/>
    </w:rPr>
  </w:style>
  <w:style w:type="character" w:customStyle="1" w:styleId="FootnoteCharacters">
    <w:name w:val="Footnote Characters"/>
    <w:rsid w:val="00DF53FB"/>
    <w:rPr>
      <w:rFonts w:cs="Times New Roman"/>
      <w:vertAlign w:val="superscript"/>
    </w:rPr>
  </w:style>
  <w:style w:type="character" w:customStyle="1" w:styleId="FootnoteTextChar">
    <w:name w:val="Footnote Text Char"/>
    <w:rsid w:val="00DF53FB"/>
    <w:rPr>
      <w:rFonts w:cs="Times New Roman"/>
      <w:sz w:val="20"/>
      <w:szCs w:val="20"/>
      <w:lang w:val="en-US"/>
    </w:rPr>
  </w:style>
  <w:style w:type="character" w:customStyle="1" w:styleId="h1">
    <w:name w:val="h1"/>
    <w:rsid w:val="00DF53FB"/>
  </w:style>
  <w:style w:type="character" w:customStyle="1" w:styleId="h2">
    <w:name w:val="h2"/>
    <w:rsid w:val="00DF53FB"/>
  </w:style>
  <w:style w:type="character" w:customStyle="1" w:styleId="IntenseQuoteChar">
    <w:name w:val="Intense Quote Char"/>
    <w:rsid w:val="00DF53FB"/>
    <w:rPr>
      <w:rFonts w:cs="Times New Roman"/>
      <w:i/>
      <w:iCs/>
      <w:color w:val="4F81BD"/>
      <w:sz w:val="24"/>
      <w:lang w:val="en-US"/>
    </w:rPr>
  </w:style>
  <w:style w:type="character" w:customStyle="1" w:styleId="ListParagraphChar">
    <w:name w:val="List Paragraph Char"/>
    <w:rsid w:val="00DF53FB"/>
    <w:rPr>
      <w:rFonts w:cs="Times New Roman"/>
      <w:sz w:val="24"/>
      <w:lang w:val="en-US"/>
    </w:rPr>
  </w:style>
  <w:style w:type="character" w:customStyle="1" w:styleId="ListLabel1">
    <w:name w:val="ListLabel 1"/>
    <w:rsid w:val="00DF53FB"/>
    <w:rPr>
      <w:i w:val="0"/>
      <w:lang w:val="pl-PL"/>
    </w:rPr>
  </w:style>
  <w:style w:type="character" w:customStyle="1" w:styleId="ListLabel10">
    <w:name w:val="ListLabel 10"/>
    <w:rsid w:val="00DF53FB"/>
    <w:rPr>
      <w:rFonts w:eastAsia="Times New Roman" w:cs="Times New Roman"/>
    </w:rPr>
  </w:style>
  <w:style w:type="character" w:customStyle="1" w:styleId="ListLabel100">
    <w:name w:val="ListLabel 100"/>
    <w:rsid w:val="00DF53FB"/>
    <w:rPr>
      <w:rFonts w:cs="Symbol"/>
    </w:rPr>
  </w:style>
  <w:style w:type="character" w:customStyle="1" w:styleId="ListLabel101">
    <w:name w:val="ListLabel 101"/>
    <w:rsid w:val="00DF53FB"/>
    <w:rPr>
      <w:rFonts w:cs="Courier New"/>
    </w:rPr>
  </w:style>
  <w:style w:type="character" w:customStyle="1" w:styleId="ListLabel102">
    <w:name w:val="ListLabel 102"/>
    <w:rsid w:val="00DF53FB"/>
    <w:rPr>
      <w:rFonts w:cs="Wingdings"/>
    </w:rPr>
  </w:style>
  <w:style w:type="character" w:customStyle="1" w:styleId="ListLabel103">
    <w:name w:val="ListLabel 103"/>
    <w:rsid w:val="00DF53FB"/>
    <w:rPr>
      <w:i w:val="0"/>
      <w:lang w:val="pl-PL"/>
    </w:rPr>
  </w:style>
  <w:style w:type="character" w:customStyle="1" w:styleId="ListLabel104">
    <w:name w:val="ListLabel 104"/>
    <w:rsid w:val="00DF53FB"/>
    <w:rPr>
      <w:lang w:val="pl-PL"/>
    </w:rPr>
  </w:style>
  <w:style w:type="character" w:customStyle="1" w:styleId="ListLabel105">
    <w:name w:val="ListLabel 105"/>
    <w:rsid w:val="00DF53FB"/>
    <w:rPr>
      <w:rFonts w:cs="Symbol"/>
    </w:rPr>
  </w:style>
  <w:style w:type="character" w:customStyle="1" w:styleId="ListLabel106">
    <w:name w:val="ListLabel 106"/>
    <w:rsid w:val="00DF53FB"/>
    <w:rPr>
      <w:rFonts w:cs="Symbol"/>
    </w:rPr>
  </w:style>
  <w:style w:type="character" w:customStyle="1" w:styleId="ListLabel107">
    <w:name w:val="ListLabel 107"/>
    <w:rsid w:val="00DF53FB"/>
    <w:rPr>
      <w:rFonts w:cs="Courier New"/>
    </w:rPr>
  </w:style>
  <w:style w:type="character" w:customStyle="1" w:styleId="ListLabel108">
    <w:name w:val="ListLabel 108"/>
    <w:rsid w:val="00DF53FB"/>
    <w:rPr>
      <w:rFonts w:cs="Wingdings"/>
    </w:rPr>
  </w:style>
  <w:style w:type="character" w:customStyle="1" w:styleId="ListLabel109">
    <w:name w:val="ListLabel 109"/>
    <w:rsid w:val="00DF53FB"/>
    <w:rPr>
      <w:rFonts w:cs="Symbol"/>
    </w:rPr>
  </w:style>
  <w:style w:type="character" w:customStyle="1" w:styleId="ListLabel11">
    <w:name w:val="ListLabel 11"/>
    <w:rsid w:val="00DF53FB"/>
    <w:rPr>
      <w:rFonts w:cs="Courier New"/>
    </w:rPr>
  </w:style>
  <w:style w:type="character" w:customStyle="1" w:styleId="ListLabel110">
    <w:name w:val="ListLabel 110"/>
    <w:rsid w:val="00DF53FB"/>
    <w:rPr>
      <w:rFonts w:cs="Courier New"/>
    </w:rPr>
  </w:style>
  <w:style w:type="character" w:customStyle="1" w:styleId="ListLabel111">
    <w:name w:val="ListLabel 111"/>
    <w:rsid w:val="00DF53FB"/>
    <w:rPr>
      <w:rFonts w:cs="Wingdings"/>
    </w:rPr>
  </w:style>
  <w:style w:type="character" w:customStyle="1" w:styleId="ListLabel112">
    <w:name w:val="ListLabel 112"/>
    <w:rsid w:val="00DF53FB"/>
    <w:rPr>
      <w:rFonts w:cs="Symbol"/>
    </w:rPr>
  </w:style>
  <w:style w:type="character" w:customStyle="1" w:styleId="ListLabel113">
    <w:name w:val="ListLabel 113"/>
    <w:rsid w:val="00DF53FB"/>
    <w:rPr>
      <w:rFonts w:cs="Courier New"/>
    </w:rPr>
  </w:style>
  <w:style w:type="character" w:customStyle="1" w:styleId="ListLabel114">
    <w:name w:val="ListLabel 114"/>
    <w:rsid w:val="00DF53FB"/>
    <w:rPr>
      <w:rFonts w:cs="Wingdings"/>
    </w:rPr>
  </w:style>
  <w:style w:type="character" w:customStyle="1" w:styleId="ListLabel115">
    <w:name w:val="ListLabel 115"/>
    <w:rsid w:val="00DF53FB"/>
    <w:rPr>
      <w:rFonts w:cs="Symbol"/>
    </w:rPr>
  </w:style>
  <w:style w:type="character" w:customStyle="1" w:styleId="ListLabel116">
    <w:name w:val="ListLabel 116"/>
    <w:rsid w:val="00DF53FB"/>
    <w:rPr>
      <w:rFonts w:cs="Courier New"/>
    </w:rPr>
  </w:style>
  <w:style w:type="character" w:customStyle="1" w:styleId="ListLabel117">
    <w:name w:val="ListLabel 117"/>
    <w:rsid w:val="00DF53FB"/>
    <w:rPr>
      <w:rFonts w:cs="Wingdings"/>
    </w:rPr>
  </w:style>
  <w:style w:type="character" w:customStyle="1" w:styleId="ListLabel118">
    <w:name w:val="ListLabel 118"/>
    <w:rsid w:val="00DF53FB"/>
    <w:rPr>
      <w:rFonts w:cs="Symbol"/>
    </w:rPr>
  </w:style>
  <w:style w:type="character" w:customStyle="1" w:styleId="ListLabel119">
    <w:name w:val="ListLabel 119"/>
    <w:rsid w:val="00DF53FB"/>
    <w:rPr>
      <w:rFonts w:cs="Courier New"/>
    </w:rPr>
  </w:style>
  <w:style w:type="character" w:customStyle="1" w:styleId="ListLabel12">
    <w:name w:val="ListLabel 12"/>
    <w:rsid w:val="00DF53FB"/>
    <w:rPr>
      <w:rFonts w:cs="Courier New"/>
    </w:rPr>
  </w:style>
  <w:style w:type="character" w:customStyle="1" w:styleId="ListLabel120">
    <w:name w:val="ListLabel 120"/>
    <w:rsid w:val="00DF53FB"/>
    <w:rPr>
      <w:rFonts w:cs="Wingdings"/>
    </w:rPr>
  </w:style>
  <w:style w:type="character" w:customStyle="1" w:styleId="ListLabel121">
    <w:name w:val="ListLabel 121"/>
    <w:rsid w:val="00DF53FB"/>
    <w:rPr>
      <w:rFonts w:cs="Symbol"/>
    </w:rPr>
  </w:style>
  <w:style w:type="character" w:customStyle="1" w:styleId="ListLabel122">
    <w:name w:val="ListLabel 122"/>
    <w:rsid w:val="00DF53FB"/>
    <w:rPr>
      <w:rFonts w:cs="Courier New"/>
    </w:rPr>
  </w:style>
  <w:style w:type="character" w:customStyle="1" w:styleId="ListLabel123">
    <w:name w:val="ListLabel 123"/>
    <w:rsid w:val="00DF53FB"/>
    <w:rPr>
      <w:rFonts w:cs="Wingdings"/>
    </w:rPr>
  </w:style>
  <w:style w:type="character" w:customStyle="1" w:styleId="ListLabel124">
    <w:name w:val="ListLabel 124"/>
    <w:rsid w:val="00DF53FB"/>
    <w:rPr>
      <w:i w:val="0"/>
      <w:lang w:val="pl-PL"/>
    </w:rPr>
  </w:style>
  <w:style w:type="character" w:customStyle="1" w:styleId="ListLabel125">
    <w:name w:val="ListLabel 125"/>
    <w:rsid w:val="00DF53FB"/>
    <w:rPr>
      <w:lang w:val="pl-PL"/>
    </w:rPr>
  </w:style>
  <w:style w:type="character" w:customStyle="1" w:styleId="ListLabel126">
    <w:name w:val="ListLabel 126"/>
    <w:rsid w:val="00DF53FB"/>
    <w:rPr>
      <w:rFonts w:cs="Symbol"/>
    </w:rPr>
  </w:style>
  <w:style w:type="character" w:customStyle="1" w:styleId="ListLabel127">
    <w:name w:val="ListLabel 127"/>
    <w:rsid w:val="00DF53FB"/>
    <w:rPr>
      <w:i w:val="0"/>
      <w:lang w:val="pl-PL"/>
    </w:rPr>
  </w:style>
  <w:style w:type="character" w:customStyle="1" w:styleId="ListLabel128">
    <w:name w:val="ListLabel 128"/>
    <w:rsid w:val="00DF53FB"/>
    <w:rPr>
      <w:lang w:val="pl-PL"/>
    </w:rPr>
  </w:style>
  <w:style w:type="character" w:customStyle="1" w:styleId="ListLabel129">
    <w:name w:val="ListLabel 129"/>
    <w:rsid w:val="00DF53FB"/>
    <w:rPr>
      <w:rFonts w:cs="Symbol"/>
    </w:rPr>
  </w:style>
  <w:style w:type="character" w:customStyle="1" w:styleId="ListLabel13">
    <w:name w:val="ListLabel 13"/>
    <w:rsid w:val="00DF53FB"/>
    <w:rPr>
      <w:rFonts w:cs="Courier New"/>
    </w:rPr>
  </w:style>
  <w:style w:type="character" w:customStyle="1" w:styleId="ListLabel130">
    <w:name w:val="ListLabel 130"/>
    <w:rsid w:val="00DF53FB"/>
    <w:rPr>
      <w:i w:val="0"/>
      <w:lang w:val="pl-PL"/>
    </w:rPr>
  </w:style>
  <w:style w:type="character" w:customStyle="1" w:styleId="ListLabel131">
    <w:name w:val="ListLabel 131"/>
    <w:rsid w:val="00DF53FB"/>
    <w:rPr>
      <w:lang w:val="pl-PL"/>
    </w:rPr>
  </w:style>
  <w:style w:type="character" w:customStyle="1" w:styleId="ListLabel132">
    <w:name w:val="ListLabel 132"/>
    <w:rsid w:val="00DF53FB"/>
    <w:rPr>
      <w:i w:val="0"/>
      <w:lang w:val="pl-PL"/>
    </w:rPr>
  </w:style>
  <w:style w:type="character" w:customStyle="1" w:styleId="ListLabel133">
    <w:name w:val="ListLabel 133"/>
    <w:rsid w:val="00DF53FB"/>
    <w:rPr>
      <w:lang w:val="pl-PL"/>
    </w:rPr>
  </w:style>
  <w:style w:type="character" w:customStyle="1" w:styleId="ListLabel134">
    <w:name w:val="ListLabel 134"/>
    <w:rsid w:val="00DF53FB"/>
    <w:rPr>
      <w:rFonts w:cs="Symbol"/>
    </w:rPr>
  </w:style>
  <w:style w:type="character" w:customStyle="1" w:styleId="ListLabel135">
    <w:name w:val="ListLabel 135"/>
    <w:rsid w:val="00DF53FB"/>
    <w:rPr>
      <w:i w:val="0"/>
      <w:lang w:val="pl-PL"/>
    </w:rPr>
  </w:style>
  <w:style w:type="character" w:customStyle="1" w:styleId="ListLabel136">
    <w:name w:val="ListLabel 136"/>
    <w:rsid w:val="00DF53FB"/>
    <w:rPr>
      <w:lang w:val="pl-PL"/>
    </w:rPr>
  </w:style>
  <w:style w:type="character" w:customStyle="1" w:styleId="ListLabel137">
    <w:name w:val="ListLabel 137"/>
    <w:rsid w:val="00DF53FB"/>
    <w:rPr>
      <w:i w:val="0"/>
      <w:lang w:val="pl-PL"/>
    </w:rPr>
  </w:style>
  <w:style w:type="character" w:customStyle="1" w:styleId="ListLabel138">
    <w:name w:val="ListLabel 138"/>
    <w:rsid w:val="00DF53FB"/>
    <w:rPr>
      <w:lang w:val="pl-PL"/>
    </w:rPr>
  </w:style>
  <w:style w:type="character" w:customStyle="1" w:styleId="ListLabel139">
    <w:name w:val="ListLabel 139"/>
    <w:rsid w:val="00DF53FB"/>
    <w:rPr>
      <w:rFonts w:cs="Symbol"/>
    </w:rPr>
  </w:style>
  <w:style w:type="character" w:customStyle="1" w:styleId="ListLabel14">
    <w:name w:val="ListLabel 14"/>
    <w:rsid w:val="00DF53FB"/>
    <w:rPr>
      <w:rFonts w:cs="Courier New"/>
    </w:rPr>
  </w:style>
  <w:style w:type="character" w:customStyle="1" w:styleId="ListLabel140">
    <w:name w:val="ListLabel 140"/>
    <w:rsid w:val="00DF53FB"/>
    <w:rPr>
      <w:i w:val="0"/>
      <w:lang w:val="pl-PL"/>
    </w:rPr>
  </w:style>
  <w:style w:type="character" w:customStyle="1" w:styleId="ListLabel141">
    <w:name w:val="ListLabel 141"/>
    <w:rsid w:val="00DF53FB"/>
    <w:rPr>
      <w:lang w:val="pl-PL"/>
    </w:rPr>
  </w:style>
  <w:style w:type="character" w:customStyle="1" w:styleId="ListLabel142">
    <w:name w:val="ListLabel 142"/>
    <w:rsid w:val="00DF53FB"/>
    <w:rPr>
      <w:i w:val="0"/>
      <w:lang w:val="pl-PL"/>
    </w:rPr>
  </w:style>
  <w:style w:type="character" w:customStyle="1" w:styleId="ListLabel143">
    <w:name w:val="ListLabel 143"/>
    <w:rsid w:val="00DF53FB"/>
    <w:rPr>
      <w:lang w:val="pl-PL"/>
    </w:rPr>
  </w:style>
  <w:style w:type="character" w:customStyle="1" w:styleId="ListLabel144">
    <w:name w:val="ListLabel 144"/>
    <w:rsid w:val="00DF53FB"/>
    <w:rPr>
      <w:rFonts w:cs="Symbol"/>
    </w:rPr>
  </w:style>
  <w:style w:type="character" w:customStyle="1" w:styleId="ListLabel145">
    <w:name w:val="ListLabel 145"/>
    <w:rsid w:val="00DF53FB"/>
    <w:rPr>
      <w:rFonts w:cs="Symbol"/>
    </w:rPr>
  </w:style>
  <w:style w:type="character" w:customStyle="1" w:styleId="ListLabel146">
    <w:name w:val="ListLabel 146"/>
    <w:rsid w:val="00DF53FB"/>
    <w:rPr>
      <w:rFonts w:cs="Symbol"/>
    </w:rPr>
  </w:style>
  <w:style w:type="character" w:customStyle="1" w:styleId="ListLabel147">
    <w:name w:val="ListLabel 147"/>
    <w:rsid w:val="00DF53FB"/>
    <w:rPr>
      <w:rFonts w:cs="Symbol"/>
    </w:rPr>
  </w:style>
  <w:style w:type="character" w:customStyle="1" w:styleId="ListLabel148">
    <w:name w:val="ListLabel 148"/>
    <w:rsid w:val="00DF53FB"/>
    <w:rPr>
      <w:rFonts w:cs="Symbol"/>
    </w:rPr>
  </w:style>
  <w:style w:type="character" w:customStyle="1" w:styleId="ListLabel149">
    <w:name w:val="ListLabel 149"/>
    <w:rsid w:val="00DF53FB"/>
    <w:rPr>
      <w:rFonts w:cs="Symbol"/>
    </w:rPr>
  </w:style>
  <w:style w:type="character" w:customStyle="1" w:styleId="ListLabel15">
    <w:name w:val="ListLabel 15"/>
    <w:rsid w:val="00DF53FB"/>
    <w:rPr>
      <w:rFonts w:cs="Courier New"/>
    </w:rPr>
  </w:style>
  <w:style w:type="character" w:customStyle="1" w:styleId="ListLabel150">
    <w:name w:val="ListLabel 150"/>
    <w:rsid w:val="00DF53FB"/>
    <w:rPr>
      <w:rFonts w:cs="Symbol"/>
    </w:rPr>
  </w:style>
  <w:style w:type="character" w:customStyle="1" w:styleId="ListLabel151">
    <w:name w:val="ListLabel 151"/>
    <w:rsid w:val="00DF53FB"/>
    <w:rPr>
      <w:rFonts w:cs="OpenSymbol"/>
    </w:rPr>
  </w:style>
  <w:style w:type="character" w:customStyle="1" w:styleId="ListLabel152">
    <w:name w:val="ListLabel 152"/>
    <w:rsid w:val="00DF53FB"/>
    <w:rPr>
      <w:rFonts w:cs="OpenSymbol"/>
    </w:rPr>
  </w:style>
  <w:style w:type="character" w:customStyle="1" w:styleId="ListLabel153">
    <w:name w:val="ListLabel 153"/>
    <w:rsid w:val="00DF53FB"/>
    <w:rPr>
      <w:rFonts w:cs="OpenSymbol"/>
    </w:rPr>
  </w:style>
  <w:style w:type="character" w:customStyle="1" w:styleId="ListLabel154">
    <w:name w:val="ListLabel 154"/>
    <w:rsid w:val="00DF53FB"/>
    <w:rPr>
      <w:rFonts w:cs="OpenSymbol"/>
    </w:rPr>
  </w:style>
  <w:style w:type="character" w:customStyle="1" w:styleId="ListLabel155">
    <w:name w:val="ListLabel 155"/>
    <w:rsid w:val="00DF53FB"/>
    <w:rPr>
      <w:rFonts w:cs="OpenSymbol"/>
    </w:rPr>
  </w:style>
  <w:style w:type="character" w:customStyle="1" w:styleId="ListLabel156">
    <w:name w:val="ListLabel 156"/>
    <w:rsid w:val="00DF53FB"/>
    <w:rPr>
      <w:rFonts w:cs="OpenSymbol"/>
    </w:rPr>
  </w:style>
  <w:style w:type="character" w:customStyle="1" w:styleId="ListLabel157">
    <w:name w:val="ListLabel 157"/>
    <w:rsid w:val="00DF53FB"/>
    <w:rPr>
      <w:rFonts w:cs="OpenSymbol"/>
    </w:rPr>
  </w:style>
  <w:style w:type="character" w:customStyle="1" w:styleId="ListLabel158">
    <w:name w:val="ListLabel 158"/>
    <w:rsid w:val="00DF53FB"/>
    <w:rPr>
      <w:rFonts w:cs="OpenSymbol"/>
    </w:rPr>
  </w:style>
  <w:style w:type="character" w:customStyle="1" w:styleId="ListLabel159">
    <w:name w:val="ListLabel 159"/>
    <w:rsid w:val="00DF53FB"/>
    <w:rPr>
      <w:rFonts w:cs="OpenSymbol"/>
    </w:rPr>
  </w:style>
  <w:style w:type="character" w:customStyle="1" w:styleId="ListLabel16">
    <w:name w:val="ListLabel 16"/>
    <w:rsid w:val="00DF53FB"/>
    <w:rPr>
      <w:rFonts w:cs="Courier New"/>
    </w:rPr>
  </w:style>
  <w:style w:type="character" w:customStyle="1" w:styleId="ListLabel160">
    <w:name w:val="ListLabel 160"/>
    <w:rsid w:val="00DF53FB"/>
    <w:rPr>
      <w:rFonts w:cs="OpenSymbol"/>
    </w:rPr>
  </w:style>
  <w:style w:type="character" w:customStyle="1" w:styleId="ListLabel161">
    <w:name w:val="ListLabel 161"/>
    <w:rsid w:val="00DF53FB"/>
    <w:rPr>
      <w:rFonts w:cs="OpenSymbol"/>
    </w:rPr>
  </w:style>
  <w:style w:type="character" w:customStyle="1" w:styleId="ListLabel162">
    <w:name w:val="ListLabel 162"/>
    <w:rsid w:val="00DF53FB"/>
    <w:rPr>
      <w:rFonts w:cs="OpenSymbol"/>
    </w:rPr>
  </w:style>
  <w:style w:type="character" w:customStyle="1" w:styleId="ListLabel163">
    <w:name w:val="ListLabel 163"/>
    <w:rsid w:val="00DF53FB"/>
    <w:rPr>
      <w:rFonts w:cs="OpenSymbol"/>
    </w:rPr>
  </w:style>
  <w:style w:type="character" w:customStyle="1" w:styleId="ListLabel164">
    <w:name w:val="ListLabel 164"/>
    <w:rsid w:val="00DF53FB"/>
    <w:rPr>
      <w:rFonts w:cs="OpenSymbol"/>
    </w:rPr>
  </w:style>
  <w:style w:type="character" w:customStyle="1" w:styleId="ListLabel165">
    <w:name w:val="ListLabel 165"/>
    <w:rsid w:val="00DF53FB"/>
    <w:rPr>
      <w:rFonts w:cs="OpenSymbol"/>
    </w:rPr>
  </w:style>
  <w:style w:type="character" w:customStyle="1" w:styleId="ListLabel166">
    <w:name w:val="ListLabel 166"/>
    <w:rsid w:val="00DF53FB"/>
    <w:rPr>
      <w:rFonts w:cs="OpenSymbol"/>
    </w:rPr>
  </w:style>
  <w:style w:type="character" w:customStyle="1" w:styleId="ListLabel167">
    <w:name w:val="ListLabel 167"/>
    <w:rsid w:val="00DF53FB"/>
    <w:rPr>
      <w:rFonts w:cs="OpenSymbol"/>
    </w:rPr>
  </w:style>
  <w:style w:type="character" w:customStyle="1" w:styleId="ListLabel168">
    <w:name w:val="ListLabel 168"/>
    <w:rsid w:val="00DF53FB"/>
    <w:rPr>
      <w:rFonts w:cs="OpenSymbol"/>
    </w:rPr>
  </w:style>
  <w:style w:type="character" w:customStyle="1" w:styleId="ListLabel169">
    <w:name w:val="ListLabel 169"/>
    <w:rsid w:val="00DF53FB"/>
    <w:rPr>
      <w:rFonts w:cs="OpenSymbol"/>
    </w:rPr>
  </w:style>
  <w:style w:type="character" w:customStyle="1" w:styleId="ListLabel17">
    <w:name w:val="ListLabel 17"/>
    <w:rsid w:val="00DF53FB"/>
    <w:rPr>
      <w:rFonts w:cs="Courier New"/>
    </w:rPr>
  </w:style>
  <w:style w:type="character" w:customStyle="1" w:styleId="ListLabel170">
    <w:name w:val="ListLabel 170"/>
    <w:rsid w:val="00DF53FB"/>
    <w:rPr>
      <w:rFonts w:cs="OpenSymbol"/>
    </w:rPr>
  </w:style>
  <w:style w:type="character" w:customStyle="1" w:styleId="ListLabel171">
    <w:name w:val="ListLabel 171"/>
    <w:rsid w:val="00DF53FB"/>
    <w:rPr>
      <w:rFonts w:cs="OpenSymbol"/>
    </w:rPr>
  </w:style>
  <w:style w:type="character" w:customStyle="1" w:styleId="ListLabel172">
    <w:name w:val="ListLabel 172"/>
    <w:rsid w:val="00DF53FB"/>
    <w:rPr>
      <w:rFonts w:cs="OpenSymbol"/>
    </w:rPr>
  </w:style>
  <w:style w:type="character" w:customStyle="1" w:styleId="ListLabel173">
    <w:name w:val="ListLabel 173"/>
    <w:rsid w:val="00DF53FB"/>
    <w:rPr>
      <w:rFonts w:cs="OpenSymbol"/>
    </w:rPr>
  </w:style>
  <w:style w:type="character" w:customStyle="1" w:styleId="ListLabel174">
    <w:name w:val="ListLabel 174"/>
    <w:rsid w:val="00DF53FB"/>
    <w:rPr>
      <w:rFonts w:cs="OpenSymbol"/>
    </w:rPr>
  </w:style>
  <w:style w:type="character" w:customStyle="1" w:styleId="ListLabel175">
    <w:name w:val="ListLabel 175"/>
    <w:rsid w:val="00DF53FB"/>
    <w:rPr>
      <w:rFonts w:cs="OpenSymbol"/>
    </w:rPr>
  </w:style>
  <w:style w:type="character" w:customStyle="1" w:styleId="ListLabel176">
    <w:name w:val="ListLabel 176"/>
    <w:rsid w:val="00DF53FB"/>
    <w:rPr>
      <w:rFonts w:cs="OpenSymbol"/>
    </w:rPr>
  </w:style>
  <w:style w:type="character" w:customStyle="1" w:styleId="ListLabel177">
    <w:name w:val="ListLabel 177"/>
    <w:rsid w:val="00DF53FB"/>
    <w:rPr>
      <w:rFonts w:cs="OpenSymbol"/>
    </w:rPr>
  </w:style>
  <w:style w:type="character" w:customStyle="1" w:styleId="ListLabel178">
    <w:name w:val="ListLabel 178"/>
    <w:rsid w:val="00DF53FB"/>
    <w:rPr>
      <w:rFonts w:cs="OpenSymbol"/>
    </w:rPr>
  </w:style>
  <w:style w:type="character" w:customStyle="1" w:styleId="ListLabel179">
    <w:name w:val="ListLabel 179"/>
    <w:rsid w:val="00DF53FB"/>
    <w:rPr>
      <w:rFonts w:cs="OpenSymbol"/>
    </w:rPr>
  </w:style>
  <w:style w:type="character" w:customStyle="1" w:styleId="ListLabel18">
    <w:name w:val="ListLabel 18"/>
    <w:rsid w:val="00DF53FB"/>
    <w:rPr>
      <w:rFonts w:cs="Courier New"/>
    </w:rPr>
  </w:style>
  <w:style w:type="character" w:customStyle="1" w:styleId="ListLabel180">
    <w:name w:val="ListLabel 180"/>
    <w:rsid w:val="00DF53FB"/>
    <w:rPr>
      <w:rFonts w:cs="OpenSymbol"/>
    </w:rPr>
  </w:style>
  <w:style w:type="character" w:customStyle="1" w:styleId="ListLabel181">
    <w:name w:val="ListLabel 181"/>
    <w:rsid w:val="00DF53FB"/>
    <w:rPr>
      <w:rFonts w:cs="OpenSymbol"/>
    </w:rPr>
  </w:style>
  <w:style w:type="character" w:customStyle="1" w:styleId="ListLabel182">
    <w:name w:val="ListLabel 182"/>
    <w:rsid w:val="00DF53FB"/>
    <w:rPr>
      <w:rFonts w:cs="OpenSymbol"/>
    </w:rPr>
  </w:style>
  <w:style w:type="character" w:customStyle="1" w:styleId="ListLabel183">
    <w:name w:val="ListLabel 183"/>
    <w:rsid w:val="00DF53FB"/>
    <w:rPr>
      <w:rFonts w:cs="OpenSymbol"/>
    </w:rPr>
  </w:style>
  <w:style w:type="character" w:customStyle="1" w:styleId="ListLabel184">
    <w:name w:val="ListLabel 184"/>
    <w:rsid w:val="00DF53FB"/>
    <w:rPr>
      <w:rFonts w:cs="OpenSymbol"/>
    </w:rPr>
  </w:style>
  <w:style w:type="character" w:customStyle="1" w:styleId="ListLabel185">
    <w:name w:val="ListLabel 185"/>
    <w:rsid w:val="00DF53FB"/>
    <w:rPr>
      <w:rFonts w:cs="OpenSymbol"/>
    </w:rPr>
  </w:style>
  <w:style w:type="character" w:customStyle="1" w:styleId="ListLabel186">
    <w:name w:val="ListLabel 186"/>
    <w:rsid w:val="00DF53FB"/>
    <w:rPr>
      <w:rFonts w:cs="OpenSymbol"/>
    </w:rPr>
  </w:style>
  <w:style w:type="character" w:customStyle="1" w:styleId="ListLabel187">
    <w:name w:val="ListLabel 187"/>
    <w:rsid w:val="00DF53FB"/>
    <w:rPr>
      <w:rFonts w:cs="OpenSymbol"/>
    </w:rPr>
  </w:style>
  <w:style w:type="character" w:customStyle="1" w:styleId="ListLabel188">
    <w:name w:val="ListLabel 188"/>
    <w:rsid w:val="00DF53FB"/>
    <w:rPr>
      <w:rFonts w:cs="OpenSymbol"/>
    </w:rPr>
  </w:style>
  <w:style w:type="character" w:customStyle="1" w:styleId="ListLabel189">
    <w:name w:val="ListLabel 189"/>
    <w:rsid w:val="00DF53FB"/>
    <w:rPr>
      <w:rFonts w:cs="OpenSymbol"/>
    </w:rPr>
  </w:style>
  <w:style w:type="character" w:customStyle="1" w:styleId="ListLabel19">
    <w:name w:val="ListLabel 19"/>
    <w:rsid w:val="00DF53FB"/>
    <w:rPr>
      <w:rFonts w:cs="Courier New"/>
    </w:rPr>
  </w:style>
  <w:style w:type="character" w:customStyle="1" w:styleId="ListLabel190">
    <w:name w:val="ListLabel 190"/>
    <w:rsid w:val="00DF53FB"/>
    <w:rPr>
      <w:rFonts w:cs="OpenSymbol"/>
    </w:rPr>
  </w:style>
  <w:style w:type="character" w:customStyle="1" w:styleId="ListLabel191">
    <w:name w:val="ListLabel 191"/>
    <w:rsid w:val="00DF53FB"/>
    <w:rPr>
      <w:rFonts w:cs="OpenSymbol"/>
    </w:rPr>
  </w:style>
  <w:style w:type="character" w:customStyle="1" w:styleId="ListLabel192">
    <w:name w:val="ListLabel 192"/>
    <w:rsid w:val="00DF53FB"/>
    <w:rPr>
      <w:rFonts w:cs="OpenSymbol"/>
    </w:rPr>
  </w:style>
  <w:style w:type="character" w:customStyle="1" w:styleId="ListLabel193">
    <w:name w:val="ListLabel 193"/>
    <w:rsid w:val="00DF53FB"/>
    <w:rPr>
      <w:rFonts w:cs="OpenSymbol"/>
    </w:rPr>
  </w:style>
  <w:style w:type="character" w:customStyle="1" w:styleId="ListLabel194">
    <w:name w:val="ListLabel 194"/>
    <w:rsid w:val="00DF53FB"/>
    <w:rPr>
      <w:rFonts w:cs="OpenSymbol"/>
    </w:rPr>
  </w:style>
  <w:style w:type="character" w:customStyle="1" w:styleId="ListLabel195">
    <w:name w:val="ListLabel 195"/>
    <w:rsid w:val="00DF53FB"/>
    <w:rPr>
      <w:rFonts w:cs="OpenSymbol"/>
    </w:rPr>
  </w:style>
  <w:style w:type="character" w:customStyle="1" w:styleId="ListLabel196">
    <w:name w:val="ListLabel 196"/>
    <w:rsid w:val="00DF53FB"/>
    <w:rPr>
      <w:rFonts w:cs="OpenSymbol"/>
    </w:rPr>
  </w:style>
  <w:style w:type="character" w:customStyle="1" w:styleId="ListLabel197">
    <w:name w:val="ListLabel 197"/>
    <w:rsid w:val="00DF53FB"/>
    <w:rPr>
      <w:rFonts w:cs="OpenSymbol"/>
    </w:rPr>
  </w:style>
  <w:style w:type="character" w:customStyle="1" w:styleId="ListLabel198">
    <w:name w:val="ListLabel 198"/>
    <w:rsid w:val="00DF53FB"/>
    <w:rPr>
      <w:rFonts w:cs="OpenSymbol"/>
    </w:rPr>
  </w:style>
  <w:style w:type="character" w:customStyle="1" w:styleId="ListLabel199">
    <w:name w:val="ListLabel 199"/>
    <w:rsid w:val="00DF53FB"/>
    <w:rPr>
      <w:rFonts w:cs="OpenSymbol"/>
    </w:rPr>
  </w:style>
  <w:style w:type="character" w:customStyle="1" w:styleId="ListLabel2">
    <w:name w:val="ListLabel 2"/>
    <w:rsid w:val="00DF53FB"/>
    <w:rPr>
      <w:lang w:val="pl-PL"/>
    </w:rPr>
  </w:style>
  <w:style w:type="character" w:customStyle="1" w:styleId="ListLabel20">
    <w:name w:val="ListLabel 20"/>
    <w:rsid w:val="00DF53FB"/>
    <w:rPr>
      <w:rFonts w:cs="Courier New"/>
    </w:rPr>
  </w:style>
  <w:style w:type="character" w:customStyle="1" w:styleId="ListLabel200">
    <w:name w:val="ListLabel 200"/>
    <w:rsid w:val="00DF53FB"/>
    <w:rPr>
      <w:rFonts w:cs="OpenSymbol"/>
    </w:rPr>
  </w:style>
  <w:style w:type="character" w:customStyle="1" w:styleId="ListLabel201">
    <w:name w:val="ListLabel 201"/>
    <w:rsid w:val="00DF53FB"/>
    <w:rPr>
      <w:rFonts w:cs="OpenSymbol"/>
    </w:rPr>
  </w:style>
  <w:style w:type="character" w:customStyle="1" w:styleId="ListLabel202">
    <w:name w:val="ListLabel 202"/>
    <w:rsid w:val="00DF53FB"/>
    <w:rPr>
      <w:rFonts w:cs="OpenSymbol"/>
    </w:rPr>
  </w:style>
  <w:style w:type="character" w:customStyle="1" w:styleId="ListLabel203">
    <w:name w:val="ListLabel 203"/>
    <w:rsid w:val="00DF53FB"/>
    <w:rPr>
      <w:rFonts w:cs="OpenSymbol"/>
    </w:rPr>
  </w:style>
  <w:style w:type="character" w:customStyle="1" w:styleId="ListLabel204">
    <w:name w:val="ListLabel 204"/>
    <w:rsid w:val="00DF53FB"/>
    <w:rPr>
      <w:rFonts w:cs="OpenSymbol"/>
    </w:rPr>
  </w:style>
  <w:style w:type="character" w:customStyle="1" w:styleId="ListLabel205">
    <w:name w:val="ListLabel 205"/>
    <w:rsid w:val="00DF53FB"/>
    <w:rPr>
      <w:rFonts w:cs="OpenSymbol"/>
    </w:rPr>
  </w:style>
  <w:style w:type="character" w:customStyle="1" w:styleId="ListLabel206">
    <w:name w:val="ListLabel 206"/>
    <w:rsid w:val="00DF53FB"/>
    <w:rPr>
      <w:rFonts w:cs="OpenSymbol"/>
    </w:rPr>
  </w:style>
  <w:style w:type="character" w:customStyle="1" w:styleId="ListLabel207">
    <w:name w:val="ListLabel 207"/>
    <w:rsid w:val="00DF53FB"/>
    <w:rPr>
      <w:rFonts w:cs="OpenSymbol"/>
    </w:rPr>
  </w:style>
  <w:style w:type="character" w:customStyle="1" w:styleId="ListLabel208">
    <w:name w:val="ListLabel 208"/>
    <w:rsid w:val="00DF53FB"/>
    <w:rPr>
      <w:rFonts w:cs="OpenSymbol"/>
    </w:rPr>
  </w:style>
  <w:style w:type="character" w:customStyle="1" w:styleId="ListLabel209">
    <w:name w:val="ListLabel 209"/>
    <w:rsid w:val="00DF53FB"/>
    <w:rPr>
      <w:rFonts w:cs="OpenSymbol"/>
    </w:rPr>
  </w:style>
  <w:style w:type="character" w:customStyle="1" w:styleId="ListLabel21">
    <w:name w:val="ListLabel 21"/>
    <w:rsid w:val="00DF53FB"/>
    <w:rPr>
      <w:rFonts w:cs="Courier New"/>
    </w:rPr>
  </w:style>
  <w:style w:type="character" w:customStyle="1" w:styleId="ListLabel210">
    <w:name w:val="ListLabel 210"/>
    <w:rsid w:val="00DF53FB"/>
    <w:rPr>
      <w:rFonts w:cs="OpenSymbol"/>
    </w:rPr>
  </w:style>
  <w:style w:type="character" w:customStyle="1" w:styleId="ListLabel211">
    <w:name w:val="ListLabel 211"/>
    <w:rsid w:val="00DF53FB"/>
    <w:rPr>
      <w:rFonts w:cs="OpenSymbol"/>
    </w:rPr>
  </w:style>
  <w:style w:type="character" w:customStyle="1" w:styleId="ListLabel212">
    <w:name w:val="ListLabel 212"/>
    <w:rsid w:val="00DF53FB"/>
    <w:rPr>
      <w:rFonts w:cs="OpenSymbol"/>
    </w:rPr>
  </w:style>
  <w:style w:type="character" w:customStyle="1" w:styleId="ListLabel213">
    <w:name w:val="ListLabel 213"/>
    <w:rsid w:val="00DF53FB"/>
    <w:rPr>
      <w:rFonts w:cs="OpenSymbol"/>
    </w:rPr>
  </w:style>
  <w:style w:type="character" w:customStyle="1" w:styleId="ListLabel214">
    <w:name w:val="ListLabel 214"/>
    <w:rsid w:val="00DF53FB"/>
    <w:rPr>
      <w:rFonts w:cs="OpenSymbol"/>
    </w:rPr>
  </w:style>
  <w:style w:type="character" w:customStyle="1" w:styleId="ListLabel215">
    <w:name w:val="ListLabel 215"/>
    <w:rsid w:val="00DF53FB"/>
    <w:rPr>
      <w:rFonts w:cs="OpenSymbol"/>
    </w:rPr>
  </w:style>
  <w:style w:type="character" w:customStyle="1" w:styleId="ListLabel216">
    <w:name w:val="ListLabel 216"/>
    <w:rsid w:val="00DF53FB"/>
    <w:rPr>
      <w:rFonts w:cs="OpenSymbol"/>
    </w:rPr>
  </w:style>
  <w:style w:type="character" w:customStyle="1" w:styleId="ListLabel217">
    <w:name w:val="ListLabel 217"/>
    <w:rsid w:val="00DF53FB"/>
    <w:rPr>
      <w:rFonts w:cs="OpenSymbol"/>
    </w:rPr>
  </w:style>
  <w:style w:type="character" w:customStyle="1" w:styleId="ListLabel218">
    <w:name w:val="ListLabel 218"/>
    <w:rsid w:val="00DF53FB"/>
    <w:rPr>
      <w:rFonts w:cs="OpenSymbol"/>
    </w:rPr>
  </w:style>
  <w:style w:type="character" w:customStyle="1" w:styleId="ListLabel219">
    <w:name w:val="ListLabel 219"/>
    <w:rsid w:val="00DF53FB"/>
    <w:rPr>
      <w:rFonts w:cs="OpenSymbol"/>
    </w:rPr>
  </w:style>
  <w:style w:type="character" w:customStyle="1" w:styleId="ListLabel22">
    <w:name w:val="ListLabel 22"/>
    <w:rsid w:val="00DF53FB"/>
    <w:rPr>
      <w:rFonts w:cs="Courier New"/>
    </w:rPr>
  </w:style>
  <w:style w:type="character" w:customStyle="1" w:styleId="ListLabel220">
    <w:name w:val="ListLabel 220"/>
    <w:rsid w:val="00DF53FB"/>
    <w:rPr>
      <w:rFonts w:cs="OpenSymbol"/>
    </w:rPr>
  </w:style>
  <w:style w:type="character" w:customStyle="1" w:styleId="ListLabel221">
    <w:name w:val="ListLabel 221"/>
    <w:rsid w:val="00DF53FB"/>
    <w:rPr>
      <w:rFonts w:cs="OpenSymbol"/>
    </w:rPr>
  </w:style>
  <w:style w:type="character" w:customStyle="1" w:styleId="ListLabel222">
    <w:name w:val="ListLabel 222"/>
    <w:rsid w:val="00DF53FB"/>
    <w:rPr>
      <w:rFonts w:cs="OpenSymbol"/>
    </w:rPr>
  </w:style>
  <w:style w:type="character" w:customStyle="1" w:styleId="ListLabel223">
    <w:name w:val="ListLabel 223"/>
    <w:rsid w:val="00DF53FB"/>
    <w:rPr>
      <w:rFonts w:cs="OpenSymbol"/>
    </w:rPr>
  </w:style>
  <w:style w:type="character" w:customStyle="1" w:styleId="ListLabel224">
    <w:name w:val="ListLabel 224"/>
    <w:rsid w:val="00DF53FB"/>
    <w:rPr>
      <w:rFonts w:cs="OpenSymbol"/>
    </w:rPr>
  </w:style>
  <w:style w:type="character" w:customStyle="1" w:styleId="ListLabel225">
    <w:name w:val="ListLabel 225"/>
    <w:rsid w:val="00DF53FB"/>
    <w:rPr>
      <w:rFonts w:cs="OpenSymbol"/>
    </w:rPr>
  </w:style>
  <w:style w:type="character" w:customStyle="1" w:styleId="ListLabel226">
    <w:name w:val="ListLabel 226"/>
    <w:rsid w:val="00DF53FB"/>
    <w:rPr>
      <w:rFonts w:cs="OpenSymbol"/>
    </w:rPr>
  </w:style>
  <w:style w:type="character" w:customStyle="1" w:styleId="ListLabel227">
    <w:name w:val="ListLabel 227"/>
    <w:rsid w:val="00DF53FB"/>
    <w:rPr>
      <w:rFonts w:cs="OpenSymbol"/>
    </w:rPr>
  </w:style>
  <w:style w:type="character" w:customStyle="1" w:styleId="ListLabel228">
    <w:name w:val="ListLabel 228"/>
    <w:rsid w:val="00DF53FB"/>
    <w:rPr>
      <w:rFonts w:cs="OpenSymbol"/>
    </w:rPr>
  </w:style>
  <w:style w:type="character" w:customStyle="1" w:styleId="ListLabel229">
    <w:name w:val="ListLabel 229"/>
    <w:rsid w:val="00DF53FB"/>
    <w:rPr>
      <w:rFonts w:cs="OpenSymbol"/>
    </w:rPr>
  </w:style>
  <w:style w:type="character" w:customStyle="1" w:styleId="ListLabel23">
    <w:name w:val="ListLabel 23"/>
    <w:rsid w:val="00DF53FB"/>
    <w:rPr>
      <w:rFonts w:cs="Courier New"/>
    </w:rPr>
  </w:style>
  <w:style w:type="character" w:customStyle="1" w:styleId="ListLabel230">
    <w:name w:val="ListLabel 230"/>
    <w:rsid w:val="00DF53FB"/>
    <w:rPr>
      <w:rFonts w:cs="OpenSymbol"/>
    </w:rPr>
  </w:style>
  <w:style w:type="character" w:customStyle="1" w:styleId="ListLabel231">
    <w:name w:val="ListLabel 231"/>
    <w:rsid w:val="00DF53FB"/>
    <w:rPr>
      <w:rFonts w:cs="OpenSymbol"/>
    </w:rPr>
  </w:style>
  <w:style w:type="character" w:customStyle="1" w:styleId="ListLabel232">
    <w:name w:val="ListLabel 232"/>
    <w:rsid w:val="00DF53FB"/>
    <w:rPr>
      <w:rFonts w:cs="OpenSymbol"/>
    </w:rPr>
  </w:style>
  <w:style w:type="character" w:customStyle="1" w:styleId="ListLabel233">
    <w:name w:val="ListLabel 233"/>
    <w:rsid w:val="00DF53FB"/>
    <w:rPr>
      <w:rFonts w:cs="OpenSymbol"/>
    </w:rPr>
  </w:style>
  <w:style w:type="character" w:customStyle="1" w:styleId="ListLabel234">
    <w:name w:val="ListLabel 234"/>
    <w:rsid w:val="00DF53FB"/>
    <w:rPr>
      <w:rFonts w:cs="OpenSymbol"/>
    </w:rPr>
  </w:style>
  <w:style w:type="character" w:customStyle="1" w:styleId="ListLabel235">
    <w:name w:val="ListLabel 235"/>
    <w:rsid w:val="00DF53FB"/>
    <w:rPr>
      <w:rFonts w:cs="OpenSymbol"/>
    </w:rPr>
  </w:style>
  <w:style w:type="character" w:customStyle="1" w:styleId="ListLabel236">
    <w:name w:val="ListLabel 236"/>
    <w:rsid w:val="00DF53FB"/>
    <w:rPr>
      <w:rFonts w:cs="OpenSymbol"/>
    </w:rPr>
  </w:style>
  <w:style w:type="character" w:customStyle="1" w:styleId="ListLabel237">
    <w:name w:val="ListLabel 237"/>
    <w:rsid w:val="00DF53FB"/>
    <w:rPr>
      <w:rFonts w:cs="OpenSymbol"/>
    </w:rPr>
  </w:style>
  <w:style w:type="character" w:customStyle="1" w:styleId="ListLabel238">
    <w:name w:val="ListLabel 238"/>
    <w:rsid w:val="00DF53FB"/>
    <w:rPr>
      <w:rFonts w:cs="OpenSymbol"/>
    </w:rPr>
  </w:style>
  <w:style w:type="character" w:customStyle="1" w:styleId="ListLabel239">
    <w:name w:val="ListLabel 239"/>
    <w:rsid w:val="00DF53FB"/>
    <w:rPr>
      <w:rFonts w:cs="OpenSymbol"/>
    </w:rPr>
  </w:style>
  <w:style w:type="character" w:customStyle="1" w:styleId="ListLabel24">
    <w:name w:val="ListLabel 24"/>
    <w:rsid w:val="00DF53FB"/>
    <w:rPr>
      <w:rFonts w:cs="Courier New"/>
    </w:rPr>
  </w:style>
  <w:style w:type="character" w:customStyle="1" w:styleId="ListLabel240">
    <w:name w:val="ListLabel 240"/>
    <w:rsid w:val="00DF53FB"/>
    <w:rPr>
      <w:rFonts w:cs="OpenSymbol"/>
    </w:rPr>
  </w:style>
  <w:style w:type="character" w:customStyle="1" w:styleId="ListLabel241">
    <w:name w:val="ListLabel 241"/>
    <w:rsid w:val="00DF53FB"/>
    <w:rPr>
      <w:rFonts w:cs="OpenSymbol"/>
    </w:rPr>
  </w:style>
  <w:style w:type="character" w:customStyle="1" w:styleId="ListLabel242">
    <w:name w:val="ListLabel 242"/>
    <w:rsid w:val="00DF53FB"/>
    <w:rPr>
      <w:rFonts w:cs="OpenSymbol"/>
    </w:rPr>
  </w:style>
  <w:style w:type="character" w:customStyle="1" w:styleId="ListLabel243">
    <w:name w:val="ListLabel 243"/>
    <w:rsid w:val="00DF53FB"/>
    <w:rPr>
      <w:rFonts w:cs="OpenSymbol"/>
    </w:rPr>
  </w:style>
  <w:style w:type="character" w:customStyle="1" w:styleId="ListLabel244">
    <w:name w:val="ListLabel 244"/>
    <w:rsid w:val="00DF53FB"/>
    <w:rPr>
      <w:rFonts w:cs="OpenSymbol"/>
    </w:rPr>
  </w:style>
  <w:style w:type="character" w:customStyle="1" w:styleId="ListLabel245">
    <w:name w:val="ListLabel 245"/>
    <w:rsid w:val="00DF53FB"/>
    <w:rPr>
      <w:rFonts w:cs="OpenSymbol"/>
    </w:rPr>
  </w:style>
  <w:style w:type="character" w:customStyle="1" w:styleId="ListLabel246">
    <w:name w:val="ListLabel 246"/>
    <w:rsid w:val="00DF53FB"/>
    <w:rPr>
      <w:rFonts w:cs="OpenSymbol"/>
    </w:rPr>
  </w:style>
  <w:style w:type="character" w:customStyle="1" w:styleId="ListLabel247">
    <w:name w:val="ListLabel 247"/>
    <w:rsid w:val="00DF53FB"/>
    <w:rPr>
      <w:rFonts w:cs="OpenSymbol"/>
    </w:rPr>
  </w:style>
  <w:style w:type="character" w:customStyle="1" w:styleId="ListLabel248">
    <w:name w:val="ListLabel 248"/>
    <w:rsid w:val="00DF53FB"/>
    <w:rPr>
      <w:rFonts w:cs="OpenSymbol"/>
    </w:rPr>
  </w:style>
  <w:style w:type="character" w:customStyle="1" w:styleId="ListLabel249">
    <w:name w:val="ListLabel 249"/>
    <w:rsid w:val="00DF53FB"/>
    <w:rPr>
      <w:rFonts w:cs="OpenSymbol"/>
    </w:rPr>
  </w:style>
  <w:style w:type="character" w:customStyle="1" w:styleId="ListLabel25">
    <w:name w:val="ListLabel 25"/>
    <w:rsid w:val="00DF53FB"/>
    <w:rPr>
      <w:rFonts w:cs="Courier New"/>
    </w:rPr>
  </w:style>
  <w:style w:type="character" w:customStyle="1" w:styleId="ListLabel250">
    <w:name w:val="ListLabel 250"/>
    <w:rsid w:val="00DF53FB"/>
    <w:rPr>
      <w:rFonts w:cs="OpenSymbol"/>
    </w:rPr>
  </w:style>
  <w:style w:type="character" w:customStyle="1" w:styleId="ListLabel251">
    <w:name w:val="ListLabel 251"/>
    <w:rsid w:val="00DF53FB"/>
    <w:rPr>
      <w:rFonts w:cs="OpenSymbol"/>
    </w:rPr>
  </w:style>
  <w:style w:type="character" w:customStyle="1" w:styleId="ListLabel252">
    <w:name w:val="ListLabel 252"/>
    <w:rsid w:val="00DF53FB"/>
    <w:rPr>
      <w:rFonts w:cs="OpenSymbol"/>
    </w:rPr>
  </w:style>
  <w:style w:type="character" w:customStyle="1" w:styleId="ListLabel253">
    <w:name w:val="ListLabel 253"/>
    <w:rsid w:val="00DF53FB"/>
    <w:rPr>
      <w:rFonts w:cs="OpenSymbol"/>
    </w:rPr>
  </w:style>
  <w:style w:type="character" w:customStyle="1" w:styleId="ListLabel254">
    <w:name w:val="ListLabel 254"/>
    <w:rsid w:val="00DF53FB"/>
    <w:rPr>
      <w:rFonts w:cs="OpenSymbol"/>
    </w:rPr>
  </w:style>
  <w:style w:type="character" w:customStyle="1" w:styleId="ListLabel255">
    <w:name w:val="ListLabel 255"/>
    <w:rsid w:val="00DF53FB"/>
    <w:rPr>
      <w:rFonts w:cs="OpenSymbol"/>
    </w:rPr>
  </w:style>
  <w:style w:type="character" w:customStyle="1" w:styleId="ListLabel256">
    <w:name w:val="ListLabel 256"/>
    <w:rsid w:val="00DF53FB"/>
    <w:rPr>
      <w:rFonts w:cs="OpenSymbol"/>
    </w:rPr>
  </w:style>
  <w:style w:type="character" w:customStyle="1" w:styleId="ListLabel257">
    <w:name w:val="ListLabel 257"/>
    <w:rsid w:val="00DF53FB"/>
    <w:rPr>
      <w:rFonts w:cs="OpenSymbol"/>
    </w:rPr>
  </w:style>
  <w:style w:type="character" w:customStyle="1" w:styleId="ListLabel258">
    <w:name w:val="ListLabel 258"/>
    <w:rsid w:val="00DF53FB"/>
    <w:rPr>
      <w:rFonts w:cs="OpenSymbol"/>
    </w:rPr>
  </w:style>
  <w:style w:type="character" w:customStyle="1" w:styleId="ListLabel259">
    <w:name w:val="ListLabel 259"/>
    <w:rsid w:val="00DF53FB"/>
    <w:rPr>
      <w:rFonts w:cs="OpenSymbol"/>
    </w:rPr>
  </w:style>
  <w:style w:type="character" w:customStyle="1" w:styleId="ListLabel26">
    <w:name w:val="ListLabel 26"/>
    <w:rsid w:val="00DF53FB"/>
    <w:rPr>
      <w:rFonts w:cs="Courier New"/>
    </w:rPr>
  </w:style>
  <w:style w:type="character" w:customStyle="1" w:styleId="ListLabel260">
    <w:name w:val="ListLabel 260"/>
    <w:rsid w:val="00DF53FB"/>
    <w:rPr>
      <w:rFonts w:cs="OpenSymbol"/>
    </w:rPr>
  </w:style>
  <w:style w:type="character" w:customStyle="1" w:styleId="ListLabel261">
    <w:name w:val="ListLabel 261"/>
    <w:rsid w:val="00DF53FB"/>
    <w:rPr>
      <w:rFonts w:cs="OpenSymbol"/>
    </w:rPr>
  </w:style>
  <w:style w:type="character" w:customStyle="1" w:styleId="ListLabel262">
    <w:name w:val="ListLabel 262"/>
    <w:rsid w:val="00DF53FB"/>
    <w:rPr>
      <w:rFonts w:cs="OpenSymbol"/>
    </w:rPr>
  </w:style>
  <w:style w:type="character" w:customStyle="1" w:styleId="ListLabel263">
    <w:name w:val="ListLabel 263"/>
    <w:rsid w:val="00DF53FB"/>
    <w:rPr>
      <w:rFonts w:cs="OpenSymbol"/>
    </w:rPr>
  </w:style>
  <w:style w:type="character" w:customStyle="1" w:styleId="ListLabel264">
    <w:name w:val="ListLabel 264"/>
    <w:rsid w:val="00DF53FB"/>
    <w:rPr>
      <w:rFonts w:cs="OpenSymbol"/>
    </w:rPr>
  </w:style>
  <w:style w:type="character" w:customStyle="1" w:styleId="ListLabel265">
    <w:name w:val="ListLabel 265"/>
    <w:rsid w:val="00DF53FB"/>
    <w:rPr>
      <w:rFonts w:cs="OpenSymbol"/>
    </w:rPr>
  </w:style>
  <w:style w:type="character" w:customStyle="1" w:styleId="ListLabel266">
    <w:name w:val="ListLabel 266"/>
    <w:rsid w:val="00DF53FB"/>
    <w:rPr>
      <w:rFonts w:cs="OpenSymbol"/>
    </w:rPr>
  </w:style>
  <w:style w:type="character" w:customStyle="1" w:styleId="ListLabel267">
    <w:name w:val="ListLabel 267"/>
    <w:rsid w:val="00DF53FB"/>
    <w:rPr>
      <w:rFonts w:cs="OpenSymbol"/>
    </w:rPr>
  </w:style>
  <w:style w:type="character" w:customStyle="1" w:styleId="ListLabel268">
    <w:name w:val="ListLabel 268"/>
    <w:rsid w:val="00DF53FB"/>
    <w:rPr>
      <w:rFonts w:cs="OpenSymbol"/>
    </w:rPr>
  </w:style>
  <w:style w:type="character" w:customStyle="1" w:styleId="ListLabel269">
    <w:name w:val="ListLabel 269"/>
    <w:rsid w:val="00DF53FB"/>
    <w:rPr>
      <w:rFonts w:cs="OpenSymbol"/>
    </w:rPr>
  </w:style>
  <w:style w:type="character" w:customStyle="1" w:styleId="ListLabel27">
    <w:name w:val="ListLabel 27"/>
    <w:rsid w:val="00DF53FB"/>
    <w:rPr>
      <w:rFonts w:cs="Courier New"/>
    </w:rPr>
  </w:style>
  <w:style w:type="character" w:customStyle="1" w:styleId="ListLabel270">
    <w:name w:val="ListLabel 270"/>
    <w:rsid w:val="00DF53FB"/>
    <w:rPr>
      <w:rFonts w:cs="OpenSymbol"/>
    </w:rPr>
  </w:style>
  <w:style w:type="character" w:customStyle="1" w:styleId="ListLabel271">
    <w:name w:val="ListLabel 271"/>
    <w:rsid w:val="00DF53FB"/>
    <w:rPr>
      <w:rFonts w:cs="OpenSymbol"/>
    </w:rPr>
  </w:style>
  <w:style w:type="character" w:customStyle="1" w:styleId="ListLabel272">
    <w:name w:val="ListLabel 272"/>
    <w:rsid w:val="00DF53FB"/>
    <w:rPr>
      <w:rFonts w:cs="OpenSymbol"/>
    </w:rPr>
  </w:style>
  <w:style w:type="character" w:customStyle="1" w:styleId="ListLabel273">
    <w:name w:val="ListLabel 273"/>
    <w:rsid w:val="00DF53FB"/>
    <w:rPr>
      <w:rFonts w:cs="OpenSymbol"/>
    </w:rPr>
  </w:style>
  <w:style w:type="character" w:customStyle="1" w:styleId="ListLabel274">
    <w:name w:val="ListLabel 274"/>
    <w:rsid w:val="00DF53FB"/>
    <w:rPr>
      <w:rFonts w:cs="OpenSymbol"/>
    </w:rPr>
  </w:style>
  <w:style w:type="character" w:customStyle="1" w:styleId="ListLabel275">
    <w:name w:val="ListLabel 275"/>
    <w:rsid w:val="00DF53FB"/>
    <w:rPr>
      <w:rFonts w:cs="OpenSymbol"/>
    </w:rPr>
  </w:style>
  <w:style w:type="character" w:customStyle="1" w:styleId="ListLabel276">
    <w:name w:val="ListLabel 276"/>
    <w:rsid w:val="00DF53FB"/>
    <w:rPr>
      <w:rFonts w:cs="OpenSymbol"/>
    </w:rPr>
  </w:style>
  <w:style w:type="character" w:customStyle="1" w:styleId="ListLabel277">
    <w:name w:val="ListLabel 277"/>
    <w:rsid w:val="00DF53FB"/>
    <w:rPr>
      <w:rFonts w:cs="OpenSymbol"/>
    </w:rPr>
  </w:style>
  <w:style w:type="character" w:customStyle="1" w:styleId="ListLabel278">
    <w:name w:val="ListLabel 278"/>
    <w:rsid w:val="00DF53FB"/>
    <w:rPr>
      <w:rFonts w:cs="OpenSymbol"/>
    </w:rPr>
  </w:style>
  <w:style w:type="character" w:customStyle="1" w:styleId="ListLabel279">
    <w:name w:val="ListLabel 279"/>
    <w:rsid w:val="00DF53FB"/>
    <w:rPr>
      <w:rFonts w:cs="OpenSymbol"/>
    </w:rPr>
  </w:style>
  <w:style w:type="character" w:customStyle="1" w:styleId="ListLabel28">
    <w:name w:val="ListLabel 28"/>
    <w:rsid w:val="00DF53FB"/>
    <w:rPr>
      <w:rFonts w:cs="Courier New"/>
    </w:rPr>
  </w:style>
  <w:style w:type="character" w:customStyle="1" w:styleId="ListLabel280">
    <w:name w:val="ListLabel 280"/>
    <w:rsid w:val="00DF53FB"/>
    <w:rPr>
      <w:rFonts w:cs="OpenSymbol"/>
    </w:rPr>
  </w:style>
  <w:style w:type="character" w:customStyle="1" w:styleId="ListLabel281">
    <w:name w:val="ListLabel 281"/>
    <w:rsid w:val="00DF53FB"/>
    <w:rPr>
      <w:rFonts w:cs="OpenSymbol"/>
    </w:rPr>
  </w:style>
  <w:style w:type="character" w:customStyle="1" w:styleId="ListLabel282">
    <w:name w:val="ListLabel 282"/>
    <w:rsid w:val="00DF53FB"/>
    <w:rPr>
      <w:rFonts w:cs="OpenSymbol"/>
    </w:rPr>
  </w:style>
  <w:style w:type="character" w:customStyle="1" w:styleId="ListLabel283">
    <w:name w:val="ListLabel 283"/>
    <w:rsid w:val="00DF53FB"/>
    <w:rPr>
      <w:rFonts w:cs="OpenSymbol"/>
    </w:rPr>
  </w:style>
  <w:style w:type="character" w:customStyle="1" w:styleId="ListLabel284">
    <w:name w:val="ListLabel 284"/>
    <w:rsid w:val="00DF53FB"/>
    <w:rPr>
      <w:rFonts w:cs="OpenSymbol"/>
    </w:rPr>
  </w:style>
  <w:style w:type="character" w:customStyle="1" w:styleId="ListLabel285">
    <w:name w:val="ListLabel 285"/>
    <w:rsid w:val="00DF53FB"/>
    <w:rPr>
      <w:rFonts w:cs="OpenSymbol"/>
    </w:rPr>
  </w:style>
  <w:style w:type="character" w:customStyle="1" w:styleId="ListLabel286">
    <w:name w:val="ListLabel 286"/>
    <w:rsid w:val="00DF53FB"/>
    <w:rPr>
      <w:rFonts w:cs="OpenSymbol"/>
    </w:rPr>
  </w:style>
  <w:style w:type="character" w:customStyle="1" w:styleId="ListLabel287">
    <w:name w:val="ListLabel 287"/>
    <w:rsid w:val="00DF53FB"/>
    <w:rPr>
      <w:rFonts w:cs="OpenSymbol"/>
    </w:rPr>
  </w:style>
  <w:style w:type="character" w:customStyle="1" w:styleId="ListLabel288">
    <w:name w:val="ListLabel 288"/>
    <w:rsid w:val="00DF53FB"/>
    <w:rPr>
      <w:rFonts w:cs="OpenSymbol"/>
    </w:rPr>
  </w:style>
  <w:style w:type="character" w:customStyle="1" w:styleId="ListLabel289">
    <w:name w:val="ListLabel 289"/>
    <w:rsid w:val="00DF53FB"/>
    <w:rPr>
      <w:rFonts w:cs="OpenSymbol"/>
    </w:rPr>
  </w:style>
  <w:style w:type="character" w:customStyle="1" w:styleId="ListLabel29">
    <w:name w:val="ListLabel 29"/>
    <w:rsid w:val="00DF53FB"/>
    <w:rPr>
      <w:rFonts w:cs="Courier New"/>
    </w:rPr>
  </w:style>
  <w:style w:type="character" w:customStyle="1" w:styleId="ListLabel290">
    <w:name w:val="ListLabel 290"/>
    <w:rsid w:val="00DF53FB"/>
    <w:rPr>
      <w:rFonts w:cs="OpenSymbol"/>
    </w:rPr>
  </w:style>
  <w:style w:type="character" w:customStyle="1" w:styleId="ListLabel291">
    <w:name w:val="ListLabel 291"/>
    <w:rsid w:val="00DF53FB"/>
    <w:rPr>
      <w:rFonts w:cs="OpenSymbol"/>
    </w:rPr>
  </w:style>
  <w:style w:type="character" w:customStyle="1" w:styleId="ListLabel292">
    <w:name w:val="ListLabel 292"/>
    <w:rsid w:val="00DF53FB"/>
    <w:rPr>
      <w:rFonts w:cs="OpenSymbol"/>
    </w:rPr>
  </w:style>
  <w:style w:type="character" w:customStyle="1" w:styleId="ListLabel293">
    <w:name w:val="ListLabel 293"/>
    <w:rsid w:val="00DF53FB"/>
    <w:rPr>
      <w:rFonts w:cs="OpenSymbol"/>
    </w:rPr>
  </w:style>
  <w:style w:type="character" w:customStyle="1" w:styleId="ListLabel294">
    <w:name w:val="ListLabel 294"/>
    <w:rsid w:val="00DF53FB"/>
    <w:rPr>
      <w:rFonts w:cs="OpenSymbol"/>
    </w:rPr>
  </w:style>
  <w:style w:type="character" w:customStyle="1" w:styleId="ListLabel295">
    <w:name w:val="ListLabel 295"/>
    <w:rsid w:val="00DF53FB"/>
    <w:rPr>
      <w:rFonts w:cs="OpenSymbol"/>
    </w:rPr>
  </w:style>
  <w:style w:type="character" w:customStyle="1" w:styleId="ListLabel296">
    <w:name w:val="ListLabel 296"/>
    <w:rsid w:val="00DF53FB"/>
    <w:rPr>
      <w:rFonts w:cs="OpenSymbol"/>
    </w:rPr>
  </w:style>
  <w:style w:type="character" w:customStyle="1" w:styleId="ListLabel297">
    <w:name w:val="ListLabel 297"/>
    <w:rsid w:val="00DF53FB"/>
    <w:rPr>
      <w:rFonts w:cs="OpenSymbol"/>
    </w:rPr>
  </w:style>
  <w:style w:type="character" w:customStyle="1" w:styleId="ListLabel298">
    <w:name w:val="ListLabel 298"/>
    <w:rsid w:val="00DF53FB"/>
    <w:rPr>
      <w:rFonts w:cs="OpenSymbol"/>
    </w:rPr>
  </w:style>
  <w:style w:type="character" w:customStyle="1" w:styleId="ListLabel299">
    <w:name w:val="ListLabel 299"/>
    <w:rsid w:val="00DF53FB"/>
    <w:rPr>
      <w:rFonts w:cs="OpenSymbol"/>
    </w:rPr>
  </w:style>
  <w:style w:type="character" w:customStyle="1" w:styleId="ListLabel3">
    <w:name w:val="ListLabel 3"/>
    <w:rsid w:val="00DF53FB"/>
    <w:rPr>
      <w:rFonts w:cs="Courier New"/>
    </w:rPr>
  </w:style>
  <w:style w:type="character" w:customStyle="1" w:styleId="ListLabel30">
    <w:name w:val="ListLabel 30"/>
    <w:rsid w:val="00DF53FB"/>
    <w:rPr>
      <w:rFonts w:cs="Courier New"/>
    </w:rPr>
  </w:style>
  <w:style w:type="character" w:customStyle="1" w:styleId="ListLabel300">
    <w:name w:val="ListLabel 300"/>
    <w:rsid w:val="00DF53FB"/>
    <w:rPr>
      <w:rFonts w:cs="OpenSymbol"/>
    </w:rPr>
  </w:style>
  <w:style w:type="character" w:customStyle="1" w:styleId="ListLabel301">
    <w:name w:val="ListLabel 301"/>
    <w:rsid w:val="00DF53FB"/>
    <w:rPr>
      <w:rFonts w:cs="OpenSymbol"/>
    </w:rPr>
  </w:style>
  <w:style w:type="character" w:customStyle="1" w:styleId="ListLabel302">
    <w:name w:val="ListLabel 302"/>
    <w:rsid w:val="00DF53FB"/>
    <w:rPr>
      <w:rFonts w:cs="OpenSymbol"/>
    </w:rPr>
  </w:style>
  <w:style w:type="character" w:customStyle="1" w:styleId="ListLabel303">
    <w:name w:val="ListLabel 303"/>
    <w:rsid w:val="00DF53FB"/>
    <w:rPr>
      <w:rFonts w:cs="OpenSymbol"/>
    </w:rPr>
  </w:style>
  <w:style w:type="character" w:customStyle="1" w:styleId="ListLabel304">
    <w:name w:val="ListLabel 304"/>
    <w:rsid w:val="00DF53FB"/>
    <w:rPr>
      <w:rFonts w:cs="OpenSymbol"/>
    </w:rPr>
  </w:style>
  <w:style w:type="character" w:customStyle="1" w:styleId="ListLabel305">
    <w:name w:val="ListLabel 305"/>
    <w:rsid w:val="00DF53FB"/>
    <w:rPr>
      <w:rFonts w:cs="OpenSymbol"/>
    </w:rPr>
  </w:style>
  <w:style w:type="character" w:customStyle="1" w:styleId="ListLabel306">
    <w:name w:val="ListLabel 306"/>
    <w:rsid w:val="00DF53FB"/>
    <w:rPr>
      <w:rFonts w:cs="OpenSymbol"/>
    </w:rPr>
  </w:style>
  <w:style w:type="character" w:customStyle="1" w:styleId="ListLabel307">
    <w:name w:val="ListLabel 307"/>
    <w:rsid w:val="00DF53FB"/>
    <w:rPr>
      <w:rFonts w:cs="OpenSymbol"/>
    </w:rPr>
  </w:style>
  <w:style w:type="character" w:customStyle="1" w:styleId="ListLabel308">
    <w:name w:val="ListLabel 308"/>
    <w:rsid w:val="00DF53FB"/>
    <w:rPr>
      <w:rFonts w:cs="OpenSymbol"/>
    </w:rPr>
  </w:style>
  <w:style w:type="character" w:customStyle="1" w:styleId="ListLabel309">
    <w:name w:val="ListLabel 309"/>
    <w:rsid w:val="00DF53FB"/>
    <w:rPr>
      <w:rFonts w:cs="OpenSymbol"/>
    </w:rPr>
  </w:style>
  <w:style w:type="character" w:customStyle="1" w:styleId="ListLabel31">
    <w:name w:val="ListLabel 31"/>
    <w:rsid w:val="00DF53FB"/>
    <w:rPr>
      <w:rFonts w:cs="Courier New"/>
    </w:rPr>
  </w:style>
  <w:style w:type="character" w:customStyle="1" w:styleId="ListLabel310">
    <w:name w:val="ListLabel 310"/>
    <w:rsid w:val="00DF53FB"/>
    <w:rPr>
      <w:rFonts w:cs="OpenSymbol"/>
    </w:rPr>
  </w:style>
  <w:style w:type="character" w:customStyle="1" w:styleId="ListLabel311">
    <w:name w:val="ListLabel 311"/>
    <w:rsid w:val="00DF53FB"/>
    <w:rPr>
      <w:rFonts w:cs="OpenSymbol"/>
    </w:rPr>
  </w:style>
  <w:style w:type="character" w:customStyle="1" w:styleId="ListLabel312">
    <w:name w:val="ListLabel 312"/>
    <w:rsid w:val="00DF53FB"/>
    <w:rPr>
      <w:rFonts w:cs="OpenSymbol"/>
    </w:rPr>
  </w:style>
  <w:style w:type="character" w:customStyle="1" w:styleId="ListLabel313">
    <w:name w:val="ListLabel 313"/>
    <w:rsid w:val="00DF53FB"/>
    <w:rPr>
      <w:rFonts w:cs="OpenSymbol"/>
    </w:rPr>
  </w:style>
  <w:style w:type="character" w:customStyle="1" w:styleId="ListLabel314">
    <w:name w:val="ListLabel 314"/>
    <w:rsid w:val="00DF53FB"/>
    <w:rPr>
      <w:rFonts w:cs="OpenSymbol"/>
    </w:rPr>
  </w:style>
  <w:style w:type="character" w:customStyle="1" w:styleId="ListLabel315">
    <w:name w:val="ListLabel 315"/>
    <w:rsid w:val="00DF53FB"/>
    <w:rPr>
      <w:rFonts w:cs="OpenSymbol"/>
    </w:rPr>
  </w:style>
  <w:style w:type="character" w:customStyle="1" w:styleId="ListLabel316">
    <w:name w:val="ListLabel 316"/>
    <w:rsid w:val="00DF53FB"/>
    <w:rPr>
      <w:rFonts w:cs="OpenSymbol"/>
    </w:rPr>
  </w:style>
  <w:style w:type="character" w:customStyle="1" w:styleId="ListLabel317">
    <w:name w:val="ListLabel 317"/>
    <w:rsid w:val="00DF53FB"/>
    <w:rPr>
      <w:rFonts w:cs="OpenSymbol"/>
    </w:rPr>
  </w:style>
  <w:style w:type="character" w:customStyle="1" w:styleId="ListLabel318">
    <w:name w:val="ListLabel 318"/>
    <w:rsid w:val="00DF53FB"/>
    <w:rPr>
      <w:rFonts w:cs="OpenSymbol"/>
    </w:rPr>
  </w:style>
  <w:style w:type="character" w:customStyle="1" w:styleId="ListLabel319">
    <w:name w:val="ListLabel 319"/>
    <w:rsid w:val="00DF53FB"/>
    <w:rPr>
      <w:rFonts w:cs="OpenSymbol"/>
    </w:rPr>
  </w:style>
  <w:style w:type="character" w:customStyle="1" w:styleId="ListLabel32">
    <w:name w:val="ListLabel 32"/>
    <w:rsid w:val="00DF53FB"/>
    <w:rPr>
      <w:rFonts w:cs="Courier New"/>
    </w:rPr>
  </w:style>
  <w:style w:type="character" w:customStyle="1" w:styleId="ListLabel320">
    <w:name w:val="ListLabel 320"/>
    <w:rsid w:val="00DF53FB"/>
    <w:rPr>
      <w:rFonts w:cs="OpenSymbol"/>
    </w:rPr>
  </w:style>
  <w:style w:type="character" w:customStyle="1" w:styleId="ListLabel321">
    <w:name w:val="ListLabel 321"/>
    <w:rsid w:val="00DF53FB"/>
    <w:rPr>
      <w:rFonts w:cs="OpenSymbol"/>
    </w:rPr>
  </w:style>
  <w:style w:type="character" w:customStyle="1" w:styleId="ListLabel322">
    <w:name w:val="ListLabel 322"/>
    <w:rsid w:val="00DF53FB"/>
    <w:rPr>
      <w:i w:val="0"/>
      <w:lang w:val="pl-PL"/>
    </w:rPr>
  </w:style>
  <w:style w:type="character" w:customStyle="1" w:styleId="ListLabel323">
    <w:name w:val="ListLabel 323"/>
    <w:rsid w:val="00DF53FB"/>
    <w:rPr>
      <w:lang w:val="pl-PL"/>
    </w:rPr>
  </w:style>
  <w:style w:type="character" w:customStyle="1" w:styleId="ListLabel324">
    <w:name w:val="ListLabel 324"/>
    <w:rsid w:val="00DF53FB"/>
    <w:rPr>
      <w:rFonts w:cs="Courier New"/>
    </w:rPr>
  </w:style>
  <w:style w:type="character" w:customStyle="1" w:styleId="ListLabel325">
    <w:name w:val="ListLabel 325"/>
    <w:rsid w:val="00DF53FB"/>
    <w:rPr>
      <w:rFonts w:cs="Courier New"/>
    </w:rPr>
  </w:style>
  <w:style w:type="character" w:customStyle="1" w:styleId="ListLabel326">
    <w:name w:val="ListLabel 326"/>
    <w:rsid w:val="00DF53FB"/>
    <w:rPr>
      <w:rFonts w:cs="Courier New"/>
    </w:rPr>
  </w:style>
  <w:style w:type="character" w:customStyle="1" w:styleId="ListLabel327">
    <w:name w:val="ListLabel 327"/>
    <w:rsid w:val="00DF53FB"/>
    <w:rPr>
      <w:rFonts w:cs="Courier New"/>
    </w:rPr>
  </w:style>
  <w:style w:type="character" w:customStyle="1" w:styleId="ListLabel328">
    <w:name w:val="ListLabel 328"/>
    <w:rsid w:val="00DF53FB"/>
    <w:rPr>
      <w:rFonts w:cs="Courier New"/>
    </w:rPr>
  </w:style>
  <w:style w:type="character" w:customStyle="1" w:styleId="ListLabel329">
    <w:name w:val="ListLabel 329"/>
    <w:rsid w:val="00DF53FB"/>
    <w:rPr>
      <w:rFonts w:cs="Courier New"/>
    </w:rPr>
  </w:style>
  <w:style w:type="character" w:customStyle="1" w:styleId="ListLabel33">
    <w:name w:val="ListLabel 33"/>
    <w:rsid w:val="00DF53FB"/>
    <w:rPr>
      <w:rFonts w:cs="Courier New"/>
    </w:rPr>
  </w:style>
  <w:style w:type="character" w:customStyle="1" w:styleId="ListLabel330">
    <w:name w:val="ListLabel 330"/>
    <w:rsid w:val="00DF53FB"/>
    <w:rPr>
      <w:i w:val="0"/>
      <w:lang w:val="pl-PL"/>
    </w:rPr>
  </w:style>
  <w:style w:type="character" w:customStyle="1" w:styleId="ListLabel331">
    <w:name w:val="ListLabel 331"/>
    <w:rsid w:val="00DF53FB"/>
    <w:rPr>
      <w:lang w:val="pl-PL"/>
    </w:rPr>
  </w:style>
  <w:style w:type="character" w:customStyle="1" w:styleId="ListLabel332">
    <w:name w:val="ListLabel 332"/>
    <w:rsid w:val="00DF53FB"/>
    <w:rPr>
      <w:i w:val="0"/>
      <w:lang w:val="pl-PL"/>
    </w:rPr>
  </w:style>
  <w:style w:type="character" w:customStyle="1" w:styleId="ListLabel333">
    <w:name w:val="ListLabel 333"/>
    <w:rsid w:val="00DF53FB"/>
    <w:rPr>
      <w:lang w:val="pl-PL"/>
    </w:rPr>
  </w:style>
  <w:style w:type="character" w:customStyle="1" w:styleId="ListLabel334">
    <w:name w:val="ListLabel 334"/>
    <w:rsid w:val="00DF53FB"/>
    <w:rPr>
      <w:i w:val="0"/>
      <w:lang w:val="pl-PL"/>
    </w:rPr>
  </w:style>
  <w:style w:type="character" w:customStyle="1" w:styleId="ListLabel335">
    <w:name w:val="ListLabel 335"/>
    <w:rsid w:val="00DF53FB"/>
    <w:rPr>
      <w:lang w:val="pl-PL"/>
    </w:rPr>
  </w:style>
  <w:style w:type="character" w:customStyle="1" w:styleId="ListLabel336">
    <w:name w:val="ListLabel 336"/>
    <w:rsid w:val="00DF53FB"/>
    <w:rPr>
      <w:rFonts w:cs="Symbol"/>
    </w:rPr>
  </w:style>
  <w:style w:type="character" w:customStyle="1" w:styleId="ListLabel337">
    <w:name w:val="ListLabel 337"/>
    <w:rsid w:val="00DF53FB"/>
    <w:rPr>
      <w:rFonts w:cs="Symbol"/>
    </w:rPr>
  </w:style>
  <w:style w:type="character" w:customStyle="1" w:styleId="ListLabel338">
    <w:name w:val="ListLabel 338"/>
    <w:rsid w:val="00DF53FB"/>
    <w:rPr>
      <w:rFonts w:cs="OpenSymbol"/>
    </w:rPr>
  </w:style>
  <w:style w:type="character" w:customStyle="1" w:styleId="ListLabel339">
    <w:name w:val="ListLabel 339"/>
    <w:rsid w:val="00DF53FB"/>
    <w:rPr>
      <w:rFonts w:cs="OpenSymbol"/>
    </w:rPr>
  </w:style>
  <w:style w:type="character" w:customStyle="1" w:styleId="ListLabel34">
    <w:name w:val="ListLabel 34"/>
    <w:rsid w:val="00DF53FB"/>
    <w:rPr>
      <w:rFonts w:cs="Courier New"/>
    </w:rPr>
  </w:style>
  <w:style w:type="character" w:customStyle="1" w:styleId="ListLabel340">
    <w:name w:val="ListLabel 340"/>
    <w:rsid w:val="00DF53FB"/>
    <w:rPr>
      <w:rFonts w:cs="OpenSymbol"/>
    </w:rPr>
  </w:style>
  <w:style w:type="character" w:customStyle="1" w:styleId="ListLabel341">
    <w:name w:val="ListLabel 341"/>
    <w:rsid w:val="00DF53FB"/>
    <w:rPr>
      <w:rFonts w:cs="OpenSymbol"/>
    </w:rPr>
  </w:style>
  <w:style w:type="character" w:customStyle="1" w:styleId="ListLabel342">
    <w:name w:val="ListLabel 342"/>
    <w:rsid w:val="00DF53FB"/>
    <w:rPr>
      <w:rFonts w:cs="OpenSymbol"/>
    </w:rPr>
  </w:style>
  <w:style w:type="character" w:customStyle="1" w:styleId="ListLabel343">
    <w:name w:val="ListLabel 343"/>
    <w:rsid w:val="00DF53FB"/>
    <w:rPr>
      <w:rFonts w:cs="OpenSymbol"/>
    </w:rPr>
  </w:style>
  <w:style w:type="character" w:customStyle="1" w:styleId="ListLabel344">
    <w:name w:val="ListLabel 344"/>
    <w:rsid w:val="00DF53FB"/>
    <w:rPr>
      <w:rFonts w:cs="OpenSymbol"/>
    </w:rPr>
  </w:style>
  <w:style w:type="character" w:customStyle="1" w:styleId="ListLabel345">
    <w:name w:val="ListLabel 345"/>
    <w:rsid w:val="00DF53FB"/>
    <w:rPr>
      <w:rFonts w:cs="OpenSymbol"/>
    </w:rPr>
  </w:style>
  <w:style w:type="character" w:customStyle="1" w:styleId="ListLabel346">
    <w:name w:val="ListLabel 346"/>
    <w:rsid w:val="00DF53FB"/>
    <w:rPr>
      <w:rFonts w:cs="OpenSymbol"/>
    </w:rPr>
  </w:style>
  <w:style w:type="character" w:customStyle="1" w:styleId="ListLabel347">
    <w:name w:val="ListLabel 347"/>
    <w:rsid w:val="00DF53FB"/>
    <w:rPr>
      <w:rFonts w:cs="OpenSymbol"/>
    </w:rPr>
  </w:style>
  <w:style w:type="character" w:customStyle="1" w:styleId="ListLabel348">
    <w:name w:val="ListLabel 348"/>
    <w:rsid w:val="00DF53FB"/>
    <w:rPr>
      <w:rFonts w:cs="OpenSymbol"/>
    </w:rPr>
  </w:style>
  <w:style w:type="character" w:customStyle="1" w:styleId="ListLabel349">
    <w:name w:val="ListLabel 349"/>
    <w:rsid w:val="00DF53FB"/>
    <w:rPr>
      <w:rFonts w:cs="OpenSymbol"/>
    </w:rPr>
  </w:style>
  <w:style w:type="character" w:customStyle="1" w:styleId="ListLabel35">
    <w:name w:val="ListLabel 35"/>
    <w:rsid w:val="00DF53FB"/>
    <w:rPr>
      <w:rFonts w:cs="Courier New"/>
    </w:rPr>
  </w:style>
  <w:style w:type="character" w:customStyle="1" w:styleId="ListLabel350">
    <w:name w:val="ListLabel 350"/>
    <w:rsid w:val="00DF53FB"/>
    <w:rPr>
      <w:rFonts w:cs="OpenSymbol"/>
    </w:rPr>
  </w:style>
  <w:style w:type="character" w:customStyle="1" w:styleId="ListLabel351">
    <w:name w:val="ListLabel 351"/>
    <w:rsid w:val="00DF53FB"/>
    <w:rPr>
      <w:rFonts w:cs="OpenSymbol"/>
    </w:rPr>
  </w:style>
  <w:style w:type="character" w:customStyle="1" w:styleId="ListLabel352">
    <w:name w:val="ListLabel 352"/>
    <w:rsid w:val="00DF53FB"/>
    <w:rPr>
      <w:rFonts w:cs="OpenSymbol"/>
    </w:rPr>
  </w:style>
  <w:style w:type="character" w:customStyle="1" w:styleId="ListLabel353">
    <w:name w:val="ListLabel 353"/>
    <w:rsid w:val="00DF53FB"/>
    <w:rPr>
      <w:rFonts w:cs="OpenSymbol"/>
    </w:rPr>
  </w:style>
  <w:style w:type="character" w:customStyle="1" w:styleId="ListLabel354">
    <w:name w:val="ListLabel 354"/>
    <w:rsid w:val="00DF53FB"/>
    <w:rPr>
      <w:rFonts w:cs="OpenSymbol"/>
    </w:rPr>
  </w:style>
  <w:style w:type="character" w:customStyle="1" w:styleId="ListLabel355">
    <w:name w:val="ListLabel 355"/>
    <w:rsid w:val="00DF53FB"/>
    <w:rPr>
      <w:rFonts w:cs="OpenSymbol"/>
    </w:rPr>
  </w:style>
  <w:style w:type="character" w:customStyle="1" w:styleId="ListLabel356">
    <w:name w:val="ListLabel 356"/>
    <w:rsid w:val="00DF53FB"/>
    <w:rPr>
      <w:rFonts w:cs="OpenSymbol"/>
    </w:rPr>
  </w:style>
  <w:style w:type="character" w:customStyle="1" w:styleId="ListLabel357">
    <w:name w:val="ListLabel 357"/>
    <w:rsid w:val="00DF53FB"/>
    <w:rPr>
      <w:rFonts w:cs="OpenSymbol"/>
    </w:rPr>
  </w:style>
  <w:style w:type="character" w:customStyle="1" w:styleId="ListLabel358">
    <w:name w:val="ListLabel 358"/>
    <w:rsid w:val="00DF53FB"/>
    <w:rPr>
      <w:rFonts w:cs="OpenSymbol"/>
    </w:rPr>
  </w:style>
  <w:style w:type="character" w:customStyle="1" w:styleId="ListLabel359">
    <w:name w:val="ListLabel 359"/>
    <w:rsid w:val="00DF53FB"/>
    <w:rPr>
      <w:rFonts w:cs="OpenSymbol"/>
    </w:rPr>
  </w:style>
  <w:style w:type="character" w:customStyle="1" w:styleId="ListLabel36">
    <w:name w:val="ListLabel 36"/>
    <w:rsid w:val="00DF53FB"/>
    <w:rPr>
      <w:rFonts w:cs="Courier New"/>
    </w:rPr>
  </w:style>
  <w:style w:type="character" w:customStyle="1" w:styleId="ListLabel360">
    <w:name w:val="ListLabel 360"/>
    <w:rsid w:val="00DF53FB"/>
    <w:rPr>
      <w:rFonts w:cs="OpenSymbol"/>
    </w:rPr>
  </w:style>
  <w:style w:type="character" w:customStyle="1" w:styleId="ListLabel361">
    <w:name w:val="ListLabel 361"/>
    <w:rsid w:val="00DF53FB"/>
    <w:rPr>
      <w:rFonts w:cs="OpenSymbol"/>
    </w:rPr>
  </w:style>
  <w:style w:type="character" w:customStyle="1" w:styleId="ListLabel362">
    <w:name w:val="ListLabel 362"/>
    <w:rsid w:val="00DF53FB"/>
    <w:rPr>
      <w:rFonts w:cs="OpenSymbol"/>
    </w:rPr>
  </w:style>
  <w:style w:type="character" w:customStyle="1" w:styleId="ListLabel363">
    <w:name w:val="ListLabel 363"/>
    <w:rsid w:val="00DF53FB"/>
    <w:rPr>
      <w:rFonts w:cs="OpenSymbol"/>
    </w:rPr>
  </w:style>
  <w:style w:type="character" w:customStyle="1" w:styleId="ListLabel364">
    <w:name w:val="ListLabel 364"/>
    <w:rsid w:val="00DF53FB"/>
    <w:rPr>
      <w:rFonts w:cs="OpenSymbol"/>
    </w:rPr>
  </w:style>
  <w:style w:type="character" w:customStyle="1" w:styleId="ListLabel365">
    <w:name w:val="ListLabel 365"/>
    <w:rsid w:val="00DF53FB"/>
    <w:rPr>
      <w:rFonts w:cs="OpenSymbol"/>
    </w:rPr>
  </w:style>
  <w:style w:type="character" w:customStyle="1" w:styleId="ListLabel366">
    <w:name w:val="ListLabel 366"/>
    <w:rsid w:val="00DF53FB"/>
    <w:rPr>
      <w:rFonts w:cs="OpenSymbol"/>
    </w:rPr>
  </w:style>
  <w:style w:type="character" w:customStyle="1" w:styleId="ListLabel367">
    <w:name w:val="ListLabel 367"/>
    <w:rsid w:val="00DF53FB"/>
    <w:rPr>
      <w:rFonts w:cs="OpenSymbol"/>
    </w:rPr>
  </w:style>
  <w:style w:type="character" w:customStyle="1" w:styleId="ListLabel368">
    <w:name w:val="ListLabel 368"/>
    <w:rsid w:val="00DF53FB"/>
    <w:rPr>
      <w:rFonts w:cs="OpenSymbol"/>
    </w:rPr>
  </w:style>
  <w:style w:type="character" w:customStyle="1" w:styleId="ListLabel369">
    <w:name w:val="ListLabel 369"/>
    <w:rsid w:val="00DF53FB"/>
    <w:rPr>
      <w:rFonts w:cs="OpenSymbol"/>
    </w:rPr>
  </w:style>
  <w:style w:type="character" w:customStyle="1" w:styleId="ListLabel37">
    <w:name w:val="ListLabel 37"/>
    <w:rsid w:val="00DF53FB"/>
    <w:rPr>
      <w:rFonts w:cs="Courier New"/>
    </w:rPr>
  </w:style>
  <w:style w:type="character" w:customStyle="1" w:styleId="ListLabel370">
    <w:name w:val="ListLabel 370"/>
    <w:rsid w:val="00DF53FB"/>
    <w:rPr>
      <w:rFonts w:cs="OpenSymbol"/>
    </w:rPr>
  </w:style>
  <w:style w:type="character" w:customStyle="1" w:styleId="ListLabel371">
    <w:name w:val="ListLabel 371"/>
    <w:rsid w:val="00DF53FB"/>
    <w:rPr>
      <w:rFonts w:cs="OpenSymbol"/>
    </w:rPr>
  </w:style>
  <w:style w:type="character" w:customStyle="1" w:styleId="ListLabel372">
    <w:name w:val="ListLabel 372"/>
    <w:rsid w:val="00DF53FB"/>
    <w:rPr>
      <w:rFonts w:cs="OpenSymbol"/>
    </w:rPr>
  </w:style>
  <w:style w:type="character" w:customStyle="1" w:styleId="ListLabel373">
    <w:name w:val="ListLabel 373"/>
    <w:rsid w:val="00DF53FB"/>
    <w:rPr>
      <w:rFonts w:cs="OpenSymbol"/>
    </w:rPr>
  </w:style>
  <w:style w:type="character" w:customStyle="1" w:styleId="ListLabel374">
    <w:name w:val="ListLabel 374"/>
    <w:rsid w:val="00DF53FB"/>
    <w:rPr>
      <w:rFonts w:cs="OpenSymbol"/>
    </w:rPr>
  </w:style>
  <w:style w:type="character" w:customStyle="1" w:styleId="ListLabel375">
    <w:name w:val="ListLabel 375"/>
    <w:rsid w:val="00DF53FB"/>
    <w:rPr>
      <w:rFonts w:cs="OpenSymbol"/>
    </w:rPr>
  </w:style>
  <w:style w:type="character" w:customStyle="1" w:styleId="ListLabel376">
    <w:name w:val="ListLabel 376"/>
    <w:rsid w:val="00DF53FB"/>
    <w:rPr>
      <w:rFonts w:cs="OpenSymbol"/>
    </w:rPr>
  </w:style>
  <w:style w:type="character" w:customStyle="1" w:styleId="ListLabel377">
    <w:name w:val="ListLabel 377"/>
    <w:rsid w:val="00DF53FB"/>
    <w:rPr>
      <w:rFonts w:cs="OpenSymbol"/>
    </w:rPr>
  </w:style>
  <w:style w:type="character" w:customStyle="1" w:styleId="ListLabel378">
    <w:name w:val="ListLabel 378"/>
    <w:rsid w:val="00DF53FB"/>
    <w:rPr>
      <w:rFonts w:cs="OpenSymbol"/>
    </w:rPr>
  </w:style>
  <w:style w:type="character" w:customStyle="1" w:styleId="ListLabel379">
    <w:name w:val="ListLabel 379"/>
    <w:rsid w:val="00DF53FB"/>
    <w:rPr>
      <w:rFonts w:cs="OpenSymbol"/>
    </w:rPr>
  </w:style>
  <w:style w:type="character" w:customStyle="1" w:styleId="ListLabel38">
    <w:name w:val="ListLabel 38"/>
    <w:rsid w:val="00DF53FB"/>
    <w:rPr>
      <w:rFonts w:cs="Courier New"/>
    </w:rPr>
  </w:style>
  <w:style w:type="character" w:customStyle="1" w:styleId="ListLabel380">
    <w:name w:val="ListLabel 380"/>
    <w:rsid w:val="00DF53FB"/>
    <w:rPr>
      <w:rFonts w:cs="OpenSymbol"/>
    </w:rPr>
  </w:style>
  <w:style w:type="character" w:customStyle="1" w:styleId="ListLabel381">
    <w:name w:val="ListLabel 381"/>
    <w:rsid w:val="00DF53FB"/>
    <w:rPr>
      <w:rFonts w:cs="OpenSymbol"/>
    </w:rPr>
  </w:style>
  <w:style w:type="character" w:customStyle="1" w:styleId="ListLabel382">
    <w:name w:val="ListLabel 382"/>
    <w:rsid w:val="00DF53FB"/>
    <w:rPr>
      <w:rFonts w:cs="OpenSymbol"/>
    </w:rPr>
  </w:style>
  <w:style w:type="character" w:customStyle="1" w:styleId="ListLabel383">
    <w:name w:val="ListLabel 383"/>
    <w:rsid w:val="00DF53FB"/>
    <w:rPr>
      <w:rFonts w:cs="OpenSymbol"/>
    </w:rPr>
  </w:style>
  <w:style w:type="character" w:customStyle="1" w:styleId="ListLabel384">
    <w:name w:val="ListLabel 384"/>
    <w:rsid w:val="00DF53FB"/>
    <w:rPr>
      <w:rFonts w:cs="OpenSymbol"/>
    </w:rPr>
  </w:style>
  <w:style w:type="character" w:customStyle="1" w:styleId="ListLabel385">
    <w:name w:val="ListLabel 385"/>
    <w:rsid w:val="00DF53FB"/>
    <w:rPr>
      <w:rFonts w:cs="OpenSymbol"/>
    </w:rPr>
  </w:style>
  <w:style w:type="character" w:customStyle="1" w:styleId="ListLabel386">
    <w:name w:val="ListLabel 386"/>
    <w:rsid w:val="00DF53FB"/>
    <w:rPr>
      <w:rFonts w:cs="OpenSymbol"/>
    </w:rPr>
  </w:style>
  <w:style w:type="character" w:customStyle="1" w:styleId="ListLabel387">
    <w:name w:val="ListLabel 387"/>
    <w:rsid w:val="00DF53FB"/>
    <w:rPr>
      <w:rFonts w:cs="OpenSymbol"/>
    </w:rPr>
  </w:style>
  <w:style w:type="character" w:customStyle="1" w:styleId="ListLabel388">
    <w:name w:val="ListLabel 388"/>
    <w:rsid w:val="00DF53FB"/>
    <w:rPr>
      <w:rFonts w:cs="OpenSymbol"/>
    </w:rPr>
  </w:style>
  <w:style w:type="character" w:customStyle="1" w:styleId="ListLabel389">
    <w:name w:val="ListLabel 389"/>
    <w:rsid w:val="00DF53FB"/>
    <w:rPr>
      <w:rFonts w:cs="OpenSymbol"/>
    </w:rPr>
  </w:style>
  <w:style w:type="character" w:customStyle="1" w:styleId="ListLabel39">
    <w:name w:val="ListLabel 39"/>
    <w:rsid w:val="00DF53FB"/>
    <w:rPr>
      <w:rFonts w:cs="Courier New"/>
    </w:rPr>
  </w:style>
  <w:style w:type="character" w:customStyle="1" w:styleId="ListLabel390">
    <w:name w:val="ListLabel 390"/>
    <w:rsid w:val="00DF53FB"/>
    <w:rPr>
      <w:rFonts w:cs="OpenSymbol"/>
    </w:rPr>
  </w:style>
  <w:style w:type="character" w:customStyle="1" w:styleId="ListLabel391">
    <w:name w:val="ListLabel 391"/>
    <w:rsid w:val="00DF53FB"/>
    <w:rPr>
      <w:rFonts w:cs="OpenSymbol"/>
    </w:rPr>
  </w:style>
  <w:style w:type="character" w:customStyle="1" w:styleId="ListLabel392">
    <w:name w:val="ListLabel 392"/>
    <w:rsid w:val="00DF53FB"/>
    <w:rPr>
      <w:rFonts w:cs="OpenSymbol"/>
    </w:rPr>
  </w:style>
  <w:style w:type="character" w:customStyle="1" w:styleId="ListLabel393">
    <w:name w:val="ListLabel 393"/>
    <w:rsid w:val="00DF53FB"/>
    <w:rPr>
      <w:rFonts w:cs="OpenSymbol"/>
    </w:rPr>
  </w:style>
  <w:style w:type="character" w:customStyle="1" w:styleId="ListLabel394">
    <w:name w:val="ListLabel 394"/>
    <w:rsid w:val="00DF53FB"/>
    <w:rPr>
      <w:rFonts w:cs="OpenSymbol"/>
    </w:rPr>
  </w:style>
  <w:style w:type="character" w:customStyle="1" w:styleId="ListLabel395">
    <w:name w:val="ListLabel 395"/>
    <w:rsid w:val="00DF53FB"/>
    <w:rPr>
      <w:rFonts w:cs="OpenSymbol"/>
    </w:rPr>
  </w:style>
  <w:style w:type="character" w:customStyle="1" w:styleId="ListLabel396">
    <w:name w:val="ListLabel 396"/>
    <w:rsid w:val="00DF53FB"/>
    <w:rPr>
      <w:rFonts w:cs="OpenSymbol"/>
    </w:rPr>
  </w:style>
  <w:style w:type="character" w:customStyle="1" w:styleId="ListLabel397">
    <w:name w:val="ListLabel 397"/>
    <w:rsid w:val="00DF53FB"/>
    <w:rPr>
      <w:rFonts w:cs="OpenSymbol"/>
    </w:rPr>
  </w:style>
  <w:style w:type="character" w:customStyle="1" w:styleId="ListLabel398">
    <w:name w:val="ListLabel 398"/>
    <w:rsid w:val="00DF53FB"/>
    <w:rPr>
      <w:rFonts w:cs="OpenSymbol"/>
    </w:rPr>
  </w:style>
  <w:style w:type="character" w:customStyle="1" w:styleId="ListLabel399">
    <w:name w:val="ListLabel 399"/>
    <w:rsid w:val="00DF53FB"/>
    <w:rPr>
      <w:rFonts w:cs="OpenSymbol"/>
    </w:rPr>
  </w:style>
  <w:style w:type="character" w:customStyle="1" w:styleId="ListLabel4">
    <w:name w:val="ListLabel 4"/>
    <w:rsid w:val="00DF53FB"/>
    <w:rPr>
      <w:rFonts w:cs="Courier New"/>
    </w:rPr>
  </w:style>
  <w:style w:type="character" w:customStyle="1" w:styleId="ListLabel40">
    <w:name w:val="ListLabel 40"/>
    <w:rsid w:val="00DF53FB"/>
    <w:rPr>
      <w:rFonts w:cs="Courier New"/>
    </w:rPr>
  </w:style>
  <w:style w:type="character" w:customStyle="1" w:styleId="ListLabel400">
    <w:name w:val="ListLabel 400"/>
    <w:rsid w:val="00DF53FB"/>
    <w:rPr>
      <w:rFonts w:cs="OpenSymbol"/>
    </w:rPr>
  </w:style>
  <w:style w:type="character" w:customStyle="1" w:styleId="ListLabel401">
    <w:name w:val="ListLabel 401"/>
    <w:rsid w:val="00DF53FB"/>
    <w:rPr>
      <w:rFonts w:cs="OpenSymbol"/>
    </w:rPr>
  </w:style>
  <w:style w:type="character" w:customStyle="1" w:styleId="ListLabel402">
    <w:name w:val="ListLabel 402"/>
    <w:rsid w:val="00DF53FB"/>
    <w:rPr>
      <w:rFonts w:cs="OpenSymbol"/>
    </w:rPr>
  </w:style>
  <w:style w:type="character" w:customStyle="1" w:styleId="ListLabel403">
    <w:name w:val="ListLabel 403"/>
    <w:rsid w:val="00DF53FB"/>
    <w:rPr>
      <w:rFonts w:cs="OpenSymbol"/>
    </w:rPr>
  </w:style>
  <w:style w:type="character" w:customStyle="1" w:styleId="ListLabel404">
    <w:name w:val="ListLabel 404"/>
    <w:rsid w:val="00DF53FB"/>
    <w:rPr>
      <w:rFonts w:cs="OpenSymbol"/>
    </w:rPr>
  </w:style>
  <w:style w:type="character" w:customStyle="1" w:styleId="ListLabel405">
    <w:name w:val="ListLabel 405"/>
    <w:rsid w:val="00DF53FB"/>
    <w:rPr>
      <w:rFonts w:cs="OpenSymbol"/>
    </w:rPr>
  </w:style>
  <w:style w:type="character" w:customStyle="1" w:styleId="ListLabel406">
    <w:name w:val="ListLabel 406"/>
    <w:rsid w:val="00DF53FB"/>
    <w:rPr>
      <w:rFonts w:cs="OpenSymbol"/>
    </w:rPr>
  </w:style>
  <w:style w:type="character" w:customStyle="1" w:styleId="ListLabel407">
    <w:name w:val="ListLabel 407"/>
    <w:rsid w:val="00DF53FB"/>
    <w:rPr>
      <w:rFonts w:cs="OpenSymbol"/>
    </w:rPr>
  </w:style>
  <w:style w:type="character" w:customStyle="1" w:styleId="ListLabel408">
    <w:name w:val="ListLabel 408"/>
    <w:rsid w:val="00DF53FB"/>
    <w:rPr>
      <w:rFonts w:cs="OpenSymbol"/>
    </w:rPr>
  </w:style>
  <w:style w:type="character" w:customStyle="1" w:styleId="ListLabel409">
    <w:name w:val="ListLabel 409"/>
    <w:rsid w:val="00DF53FB"/>
    <w:rPr>
      <w:rFonts w:cs="OpenSymbol"/>
    </w:rPr>
  </w:style>
  <w:style w:type="character" w:customStyle="1" w:styleId="ListLabel41">
    <w:name w:val="ListLabel 41"/>
    <w:rsid w:val="00DF53FB"/>
    <w:rPr>
      <w:rFonts w:cs="Courier New"/>
    </w:rPr>
  </w:style>
  <w:style w:type="character" w:customStyle="1" w:styleId="ListLabel410">
    <w:name w:val="ListLabel 410"/>
    <w:rsid w:val="00DF53FB"/>
    <w:rPr>
      <w:rFonts w:cs="OpenSymbol"/>
    </w:rPr>
  </w:style>
  <w:style w:type="character" w:customStyle="1" w:styleId="ListLabel411">
    <w:name w:val="ListLabel 411"/>
    <w:rsid w:val="00DF53FB"/>
    <w:rPr>
      <w:rFonts w:cs="OpenSymbol"/>
    </w:rPr>
  </w:style>
  <w:style w:type="character" w:customStyle="1" w:styleId="ListLabel412">
    <w:name w:val="ListLabel 412"/>
    <w:rsid w:val="00DF53FB"/>
    <w:rPr>
      <w:rFonts w:cs="OpenSymbol"/>
    </w:rPr>
  </w:style>
  <w:style w:type="character" w:customStyle="1" w:styleId="ListLabel413">
    <w:name w:val="ListLabel 413"/>
    <w:rsid w:val="00DF53FB"/>
    <w:rPr>
      <w:rFonts w:cs="OpenSymbol"/>
    </w:rPr>
  </w:style>
  <w:style w:type="character" w:customStyle="1" w:styleId="ListLabel414">
    <w:name w:val="ListLabel 414"/>
    <w:rsid w:val="00DF53FB"/>
    <w:rPr>
      <w:rFonts w:cs="OpenSymbol"/>
    </w:rPr>
  </w:style>
  <w:style w:type="character" w:customStyle="1" w:styleId="ListLabel415">
    <w:name w:val="ListLabel 415"/>
    <w:rsid w:val="00DF53FB"/>
    <w:rPr>
      <w:rFonts w:cs="OpenSymbol"/>
    </w:rPr>
  </w:style>
  <w:style w:type="character" w:customStyle="1" w:styleId="ListLabel416">
    <w:name w:val="ListLabel 416"/>
    <w:rsid w:val="00DF53FB"/>
    <w:rPr>
      <w:rFonts w:cs="OpenSymbol"/>
    </w:rPr>
  </w:style>
  <w:style w:type="character" w:customStyle="1" w:styleId="ListLabel417">
    <w:name w:val="ListLabel 417"/>
    <w:rsid w:val="00DF53FB"/>
    <w:rPr>
      <w:rFonts w:cs="OpenSymbol"/>
    </w:rPr>
  </w:style>
  <w:style w:type="character" w:customStyle="1" w:styleId="ListLabel418">
    <w:name w:val="ListLabel 418"/>
    <w:rsid w:val="00DF53FB"/>
    <w:rPr>
      <w:rFonts w:cs="OpenSymbol"/>
    </w:rPr>
  </w:style>
  <w:style w:type="character" w:customStyle="1" w:styleId="ListLabel419">
    <w:name w:val="ListLabel 419"/>
    <w:rsid w:val="00DF53FB"/>
    <w:rPr>
      <w:rFonts w:cs="OpenSymbol"/>
    </w:rPr>
  </w:style>
  <w:style w:type="character" w:customStyle="1" w:styleId="ListLabel42">
    <w:name w:val="ListLabel 42"/>
    <w:rsid w:val="00DF53FB"/>
    <w:rPr>
      <w:rFonts w:cs="Courier New"/>
    </w:rPr>
  </w:style>
  <w:style w:type="character" w:customStyle="1" w:styleId="ListLabel420">
    <w:name w:val="ListLabel 420"/>
    <w:rsid w:val="00DF53FB"/>
    <w:rPr>
      <w:rFonts w:cs="OpenSymbol"/>
    </w:rPr>
  </w:style>
  <w:style w:type="character" w:customStyle="1" w:styleId="ListLabel421">
    <w:name w:val="ListLabel 421"/>
    <w:rsid w:val="00DF53FB"/>
    <w:rPr>
      <w:rFonts w:cs="OpenSymbol"/>
    </w:rPr>
  </w:style>
  <w:style w:type="character" w:customStyle="1" w:styleId="ListLabel422">
    <w:name w:val="ListLabel 422"/>
    <w:rsid w:val="00DF53FB"/>
    <w:rPr>
      <w:rFonts w:cs="OpenSymbol"/>
    </w:rPr>
  </w:style>
  <w:style w:type="character" w:customStyle="1" w:styleId="ListLabel423">
    <w:name w:val="ListLabel 423"/>
    <w:rsid w:val="00DF53FB"/>
    <w:rPr>
      <w:rFonts w:cs="OpenSymbol"/>
    </w:rPr>
  </w:style>
  <w:style w:type="character" w:customStyle="1" w:styleId="ListLabel424">
    <w:name w:val="ListLabel 424"/>
    <w:rsid w:val="00DF53FB"/>
    <w:rPr>
      <w:rFonts w:cs="OpenSymbol"/>
    </w:rPr>
  </w:style>
  <w:style w:type="character" w:customStyle="1" w:styleId="ListLabel425">
    <w:name w:val="ListLabel 425"/>
    <w:rsid w:val="00DF53FB"/>
    <w:rPr>
      <w:rFonts w:cs="OpenSymbol"/>
    </w:rPr>
  </w:style>
  <w:style w:type="character" w:customStyle="1" w:styleId="ListLabel426">
    <w:name w:val="ListLabel 426"/>
    <w:rsid w:val="00DF53FB"/>
    <w:rPr>
      <w:rFonts w:cs="OpenSymbol"/>
    </w:rPr>
  </w:style>
  <w:style w:type="character" w:customStyle="1" w:styleId="ListLabel427">
    <w:name w:val="ListLabel 427"/>
    <w:rsid w:val="00DF53FB"/>
    <w:rPr>
      <w:rFonts w:cs="OpenSymbol"/>
    </w:rPr>
  </w:style>
  <w:style w:type="character" w:customStyle="1" w:styleId="ListLabel428">
    <w:name w:val="ListLabel 428"/>
    <w:rsid w:val="00DF53FB"/>
    <w:rPr>
      <w:rFonts w:cs="OpenSymbol"/>
    </w:rPr>
  </w:style>
  <w:style w:type="character" w:customStyle="1" w:styleId="ListLabel429">
    <w:name w:val="ListLabel 429"/>
    <w:rsid w:val="00DF53FB"/>
    <w:rPr>
      <w:rFonts w:cs="OpenSymbol"/>
    </w:rPr>
  </w:style>
  <w:style w:type="character" w:customStyle="1" w:styleId="ListLabel43">
    <w:name w:val="ListLabel 43"/>
    <w:rsid w:val="00DF53FB"/>
    <w:rPr>
      <w:rFonts w:cs="Courier New"/>
    </w:rPr>
  </w:style>
  <w:style w:type="character" w:customStyle="1" w:styleId="ListLabel430">
    <w:name w:val="ListLabel 430"/>
    <w:rsid w:val="00DF53FB"/>
    <w:rPr>
      <w:rFonts w:cs="OpenSymbol"/>
    </w:rPr>
  </w:style>
  <w:style w:type="character" w:customStyle="1" w:styleId="ListLabel431">
    <w:name w:val="ListLabel 431"/>
    <w:rsid w:val="00DF53FB"/>
    <w:rPr>
      <w:rFonts w:cs="OpenSymbol"/>
    </w:rPr>
  </w:style>
  <w:style w:type="character" w:customStyle="1" w:styleId="ListLabel432">
    <w:name w:val="ListLabel 432"/>
    <w:rsid w:val="00DF53FB"/>
    <w:rPr>
      <w:rFonts w:cs="OpenSymbol"/>
    </w:rPr>
  </w:style>
  <w:style w:type="character" w:customStyle="1" w:styleId="ListLabel433">
    <w:name w:val="ListLabel 433"/>
    <w:rsid w:val="00DF53FB"/>
    <w:rPr>
      <w:rFonts w:cs="OpenSymbol"/>
    </w:rPr>
  </w:style>
  <w:style w:type="character" w:customStyle="1" w:styleId="ListLabel434">
    <w:name w:val="ListLabel 434"/>
    <w:rsid w:val="00DF53FB"/>
    <w:rPr>
      <w:rFonts w:cs="OpenSymbol"/>
    </w:rPr>
  </w:style>
  <w:style w:type="character" w:customStyle="1" w:styleId="ListLabel435">
    <w:name w:val="ListLabel 435"/>
    <w:rsid w:val="00DF53FB"/>
    <w:rPr>
      <w:rFonts w:cs="OpenSymbol"/>
    </w:rPr>
  </w:style>
  <w:style w:type="character" w:customStyle="1" w:styleId="ListLabel436">
    <w:name w:val="ListLabel 436"/>
    <w:rsid w:val="00DF53FB"/>
    <w:rPr>
      <w:rFonts w:cs="OpenSymbol"/>
    </w:rPr>
  </w:style>
  <w:style w:type="character" w:customStyle="1" w:styleId="ListLabel437">
    <w:name w:val="ListLabel 437"/>
    <w:rsid w:val="00DF53FB"/>
    <w:rPr>
      <w:rFonts w:cs="OpenSymbol"/>
    </w:rPr>
  </w:style>
  <w:style w:type="character" w:customStyle="1" w:styleId="ListLabel438">
    <w:name w:val="ListLabel 438"/>
    <w:rsid w:val="00DF53FB"/>
    <w:rPr>
      <w:rFonts w:cs="OpenSymbol"/>
    </w:rPr>
  </w:style>
  <w:style w:type="character" w:customStyle="1" w:styleId="ListLabel439">
    <w:name w:val="ListLabel 439"/>
    <w:rsid w:val="00DF53FB"/>
    <w:rPr>
      <w:rFonts w:cs="OpenSymbol"/>
    </w:rPr>
  </w:style>
  <w:style w:type="character" w:customStyle="1" w:styleId="ListLabel44">
    <w:name w:val="ListLabel 44"/>
    <w:rsid w:val="00DF53FB"/>
    <w:rPr>
      <w:rFonts w:cs="Courier New"/>
    </w:rPr>
  </w:style>
  <w:style w:type="character" w:customStyle="1" w:styleId="ListLabel440">
    <w:name w:val="ListLabel 440"/>
    <w:rsid w:val="00DF53FB"/>
    <w:rPr>
      <w:rFonts w:cs="OpenSymbol"/>
    </w:rPr>
  </w:style>
  <w:style w:type="character" w:customStyle="1" w:styleId="ListLabel441">
    <w:name w:val="ListLabel 441"/>
    <w:rsid w:val="00DF53FB"/>
    <w:rPr>
      <w:rFonts w:cs="OpenSymbol"/>
    </w:rPr>
  </w:style>
  <w:style w:type="character" w:customStyle="1" w:styleId="ListLabel442">
    <w:name w:val="ListLabel 442"/>
    <w:rsid w:val="00DF53FB"/>
    <w:rPr>
      <w:rFonts w:cs="OpenSymbol"/>
    </w:rPr>
  </w:style>
  <w:style w:type="character" w:customStyle="1" w:styleId="ListLabel443">
    <w:name w:val="ListLabel 443"/>
    <w:rsid w:val="00DF53FB"/>
    <w:rPr>
      <w:rFonts w:cs="OpenSymbol"/>
    </w:rPr>
  </w:style>
  <w:style w:type="character" w:customStyle="1" w:styleId="ListLabel444">
    <w:name w:val="ListLabel 444"/>
    <w:rsid w:val="00DF53FB"/>
    <w:rPr>
      <w:rFonts w:cs="OpenSymbol"/>
    </w:rPr>
  </w:style>
  <w:style w:type="character" w:customStyle="1" w:styleId="ListLabel445">
    <w:name w:val="ListLabel 445"/>
    <w:rsid w:val="00DF53FB"/>
    <w:rPr>
      <w:rFonts w:cs="OpenSymbol"/>
    </w:rPr>
  </w:style>
  <w:style w:type="character" w:customStyle="1" w:styleId="ListLabel446">
    <w:name w:val="ListLabel 446"/>
    <w:rsid w:val="00DF53FB"/>
    <w:rPr>
      <w:rFonts w:cs="Symbol"/>
      <w:sz w:val="22"/>
    </w:rPr>
  </w:style>
  <w:style w:type="character" w:customStyle="1" w:styleId="ListLabel447">
    <w:name w:val="ListLabel 447"/>
    <w:rsid w:val="00DF53FB"/>
    <w:rPr>
      <w:rFonts w:cs="Courier New"/>
    </w:rPr>
  </w:style>
  <w:style w:type="character" w:customStyle="1" w:styleId="ListLabel448">
    <w:name w:val="ListLabel 448"/>
    <w:rsid w:val="00DF53FB"/>
    <w:rPr>
      <w:rFonts w:cs="Wingdings"/>
    </w:rPr>
  </w:style>
  <w:style w:type="character" w:customStyle="1" w:styleId="ListLabel449">
    <w:name w:val="ListLabel 449"/>
    <w:rsid w:val="00DF53FB"/>
    <w:rPr>
      <w:rFonts w:cs="Symbol"/>
    </w:rPr>
  </w:style>
  <w:style w:type="character" w:customStyle="1" w:styleId="ListLabel45">
    <w:name w:val="ListLabel 45"/>
    <w:rsid w:val="00DF53FB"/>
    <w:rPr>
      <w:rFonts w:cs="Courier New"/>
    </w:rPr>
  </w:style>
  <w:style w:type="character" w:customStyle="1" w:styleId="ListLabel450">
    <w:name w:val="ListLabel 450"/>
    <w:rsid w:val="00DF53FB"/>
    <w:rPr>
      <w:rFonts w:cs="Courier New"/>
    </w:rPr>
  </w:style>
  <w:style w:type="character" w:customStyle="1" w:styleId="ListLabel451">
    <w:name w:val="ListLabel 451"/>
    <w:rsid w:val="00DF53FB"/>
    <w:rPr>
      <w:rFonts w:cs="Wingdings"/>
    </w:rPr>
  </w:style>
  <w:style w:type="character" w:customStyle="1" w:styleId="ListLabel452">
    <w:name w:val="ListLabel 452"/>
    <w:rsid w:val="00DF53FB"/>
    <w:rPr>
      <w:rFonts w:cs="Symbol"/>
    </w:rPr>
  </w:style>
  <w:style w:type="character" w:customStyle="1" w:styleId="ListLabel453">
    <w:name w:val="ListLabel 453"/>
    <w:rsid w:val="00DF53FB"/>
    <w:rPr>
      <w:rFonts w:cs="Courier New"/>
    </w:rPr>
  </w:style>
  <w:style w:type="character" w:customStyle="1" w:styleId="ListLabel454">
    <w:name w:val="ListLabel 454"/>
    <w:rsid w:val="00DF53FB"/>
    <w:rPr>
      <w:rFonts w:cs="Wingdings"/>
    </w:rPr>
  </w:style>
  <w:style w:type="character" w:customStyle="1" w:styleId="ListLabel455">
    <w:name w:val="ListLabel 455"/>
    <w:rsid w:val="00DF53FB"/>
    <w:rPr>
      <w:rFonts w:cs="Symbol"/>
    </w:rPr>
  </w:style>
  <w:style w:type="character" w:customStyle="1" w:styleId="ListLabel456">
    <w:name w:val="ListLabel 456"/>
    <w:rsid w:val="00DF53FB"/>
    <w:rPr>
      <w:rFonts w:cs="Courier New"/>
    </w:rPr>
  </w:style>
  <w:style w:type="character" w:customStyle="1" w:styleId="ListLabel457">
    <w:name w:val="ListLabel 457"/>
    <w:rsid w:val="00DF53FB"/>
    <w:rPr>
      <w:rFonts w:cs="Wingdings"/>
    </w:rPr>
  </w:style>
  <w:style w:type="character" w:customStyle="1" w:styleId="ListLabel458">
    <w:name w:val="ListLabel 458"/>
    <w:rsid w:val="00DF53FB"/>
    <w:rPr>
      <w:rFonts w:cs="Symbol"/>
    </w:rPr>
  </w:style>
  <w:style w:type="character" w:customStyle="1" w:styleId="ListLabel459">
    <w:name w:val="ListLabel 459"/>
    <w:rsid w:val="00DF53FB"/>
    <w:rPr>
      <w:rFonts w:cs="Courier New"/>
    </w:rPr>
  </w:style>
  <w:style w:type="character" w:customStyle="1" w:styleId="ListLabel46">
    <w:name w:val="ListLabel 46"/>
    <w:rsid w:val="00DF53FB"/>
    <w:rPr>
      <w:rFonts w:cs="Courier New"/>
    </w:rPr>
  </w:style>
  <w:style w:type="character" w:customStyle="1" w:styleId="ListLabel460">
    <w:name w:val="ListLabel 460"/>
    <w:rsid w:val="00DF53FB"/>
    <w:rPr>
      <w:rFonts w:cs="Wingdings"/>
    </w:rPr>
  </w:style>
  <w:style w:type="character" w:customStyle="1" w:styleId="ListLabel461">
    <w:name w:val="ListLabel 461"/>
    <w:rsid w:val="00DF53FB"/>
    <w:rPr>
      <w:rFonts w:cs="Symbol"/>
    </w:rPr>
  </w:style>
  <w:style w:type="character" w:customStyle="1" w:styleId="ListLabel462">
    <w:name w:val="ListLabel 462"/>
    <w:rsid w:val="00DF53FB"/>
    <w:rPr>
      <w:rFonts w:cs="Courier New"/>
    </w:rPr>
  </w:style>
  <w:style w:type="character" w:customStyle="1" w:styleId="ListLabel463">
    <w:name w:val="ListLabel 463"/>
    <w:rsid w:val="00DF53FB"/>
    <w:rPr>
      <w:rFonts w:cs="Wingdings"/>
    </w:rPr>
  </w:style>
  <w:style w:type="character" w:customStyle="1" w:styleId="ListLabel464">
    <w:name w:val="ListLabel 464"/>
    <w:rsid w:val="00DF53FB"/>
    <w:rPr>
      <w:i w:val="0"/>
      <w:lang w:val="pl-PL"/>
    </w:rPr>
  </w:style>
  <w:style w:type="character" w:customStyle="1" w:styleId="ListLabel465">
    <w:name w:val="ListLabel 465"/>
    <w:rsid w:val="00DF53FB"/>
    <w:rPr>
      <w:lang w:val="pl-PL"/>
    </w:rPr>
  </w:style>
  <w:style w:type="character" w:customStyle="1" w:styleId="ListLabel466">
    <w:name w:val="ListLabel 466"/>
    <w:rsid w:val="00DF53FB"/>
    <w:rPr>
      <w:i w:val="0"/>
      <w:lang w:val="pl-PL"/>
    </w:rPr>
  </w:style>
  <w:style w:type="character" w:customStyle="1" w:styleId="ListLabel467">
    <w:name w:val="ListLabel 467"/>
    <w:rsid w:val="00DF53FB"/>
    <w:rPr>
      <w:lang w:val="pl-PL"/>
    </w:rPr>
  </w:style>
  <w:style w:type="character" w:customStyle="1" w:styleId="ListLabel468">
    <w:name w:val="ListLabel 468"/>
    <w:rsid w:val="00DF53FB"/>
    <w:rPr>
      <w:i w:val="0"/>
      <w:lang w:val="pl-PL"/>
    </w:rPr>
  </w:style>
  <w:style w:type="character" w:customStyle="1" w:styleId="ListLabel469">
    <w:name w:val="ListLabel 469"/>
    <w:rsid w:val="00DF53FB"/>
    <w:rPr>
      <w:lang w:val="pl-PL"/>
    </w:rPr>
  </w:style>
  <w:style w:type="character" w:customStyle="1" w:styleId="ListLabel47">
    <w:name w:val="ListLabel 47"/>
    <w:rsid w:val="00DF53FB"/>
    <w:rPr>
      <w:rFonts w:cs="Courier New"/>
    </w:rPr>
  </w:style>
  <w:style w:type="character" w:customStyle="1" w:styleId="ListLabel470">
    <w:name w:val="ListLabel 470"/>
    <w:rsid w:val="00DF53FB"/>
    <w:rPr>
      <w:i w:val="0"/>
      <w:lang w:val="pl-PL"/>
    </w:rPr>
  </w:style>
  <w:style w:type="character" w:customStyle="1" w:styleId="ListLabel471">
    <w:name w:val="ListLabel 471"/>
    <w:rsid w:val="00DF53FB"/>
    <w:rPr>
      <w:lang w:val="pl-PL"/>
    </w:rPr>
  </w:style>
  <w:style w:type="character" w:customStyle="1" w:styleId="ListLabel472">
    <w:name w:val="ListLabel 472"/>
    <w:rsid w:val="00DF53FB"/>
    <w:rPr>
      <w:i w:val="0"/>
      <w:lang w:val="pl-PL"/>
    </w:rPr>
  </w:style>
  <w:style w:type="character" w:customStyle="1" w:styleId="ListLabel473">
    <w:name w:val="ListLabel 473"/>
    <w:rsid w:val="00DF53FB"/>
    <w:rPr>
      <w:lang w:val="pl-PL"/>
    </w:rPr>
  </w:style>
  <w:style w:type="character" w:customStyle="1" w:styleId="ListLabel474">
    <w:name w:val="ListLabel 474"/>
    <w:rsid w:val="00DF53FB"/>
    <w:rPr>
      <w:i w:val="0"/>
      <w:lang w:val="pl-PL"/>
    </w:rPr>
  </w:style>
  <w:style w:type="character" w:customStyle="1" w:styleId="ListLabel475">
    <w:name w:val="ListLabel 475"/>
    <w:rsid w:val="00DF53FB"/>
    <w:rPr>
      <w:lang w:val="pl-PL"/>
    </w:rPr>
  </w:style>
  <w:style w:type="character" w:customStyle="1" w:styleId="ListLabel476">
    <w:name w:val="ListLabel 476"/>
    <w:rsid w:val="00DF53FB"/>
    <w:rPr>
      <w:i w:val="0"/>
      <w:lang w:val="pl-PL"/>
    </w:rPr>
  </w:style>
  <w:style w:type="character" w:customStyle="1" w:styleId="ListLabel477">
    <w:name w:val="ListLabel 477"/>
    <w:rsid w:val="00DF53FB"/>
    <w:rPr>
      <w:lang w:val="pl-PL"/>
    </w:rPr>
  </w:style>
  <w:style w:type="character" w:customStyle="1" w:styleId="ListLabel478">
    <w:name w:val="ListLabel 478"/>
    <w:rsid w:val="00DF53FB"/>
    <w:rPr>
      <w:i w:val="0"/>
      <w:lang w:val="pl-PL"/>
    </w:rPr>
  </w:style>
  <w:style w:type="character" w:customStyle="1" w:styleId="ListLabel479">
    <w:name w:val="ListLabel 479"/>
    <w:rsid w:val="00DF53FB"/>
    <w:rPr>
      <w:lang w:val="pl-PL"/>
    </w:rPr>
  </w:style>
  <w:style w:type="character" w:customStyle="1" w:styleId="ListLabel48">
    <w:name w:val="ListLabel 48"/>
    <w:rsid w:val="00DF53FB"/>
    <w:rPr>
      <w:rFonts w:cs="Courier New"/>
    </w:rPr>
  </w:style>
  <w:style w:type="character" w:customStyle="1" w:styleId="ListLabel480">
    <w:name w:val="ListLabel 480"/>
    <w:rsid w:val="00DF53FB"/>
    <w:rPr>
      <w:i w:val="0"/>
      <w:lang w:val="pl-PL"/>
    </w:rPr>
  </w:style>
  <w:style w:type="character" w:customStyle="1" w:styleId="ListLabel481">
    <w:name w:val="ListLabel 481"/>
    <w:rsid w:val="00DF53FB"/>
    <w:rPr>
      <w:lang w:val="pl-PL"/>
    </w:rPr>
  </w:style>
  <w:style w:type="character" w:customStyle="1" w:styleId="ListLabel482">
    <w:name w:val="ListLabel 482"/>
    <w:rsid w:val="00DF53FB"/>
    <w:rPr>
      <w:i w:val="0"/>
      <w:lang w:val="pl-PL"/>
    </w:rPr>
  </w:style>
  <w:style w:type="character" w:customStyle="1" w:styleId="ListLabel483">
    <w:name w:val="ListLabel 483"/>
    <w:rsid w:val="00DF53FB"/>
    <w:rPr>
      <w:lang w:val="pl-PL"/>
    </w:rPr>
  </w:style>
  <w:style w:type="character" w:customStyle="1" w:styleId="ListLabel484">
    <w:name w:val="ListLabel 484"/>
    <w:rsid w:val="00DF53FB"/>
    <w:rPr>
      <w:color w:val="00000A"/>
    </w:rPr>
  </w:style>
  <w:style w:type="character" w:customStyle="1" w:styleId="ListLabel485">
    <w:name w:val="ListLabel 485"/>
    <w:rsid w:val="00DF53FB"/>
    <w:rPr>
      <w:color w:val="00000A"/>
    </w:rPr>
  </w:style>
  <w:style w:type="character" w:customStyle="1" w:styleId="ListLabel486">
    <w:name w:val="ListLabel 486"/>
    <w:rsid w:val="00DF53FB"/>
    <w:rPr>
      <w:color w:val="00000A"/>
    </w:rPr>
  </w:style>
  <w:style w:type="character" w:customStyle="1" w:styleId="ListLabel487">
    <w:name w:val="ListLabel 487"/>
    <w:rsid w:val="00DF53FB"/>
    <w:rPr>
      <w:color w:val="00000A"/>
    </w:rPr>
  </w:style>
  <w:style w:type="character" w:customStyle="1" w:styleId="ListLabel488">
    <w:name w:val="ListLabel 488"/>
    <w:rsid w:val="00DF53FB"/>
    <w:rPr>
      <w:i w:val="0"/>
      <w:lang w:val="pl-PL"/>
    </w:rPr>
  </w:style>
  <w:style w:type="character" w:customStyle="1" w:styleId="ListLabel489">
    <w:name w:val="ListLabel 489"/>
    <w:rsid w:val="00DF53FB"/>
    <w:rPr>
      <w:lang w:val="pl-PL"/>
    </w:rPr>
  </w:style>
  <w:style w:type="character" w:customStyle="1" w:styleId="ListLabel49">
    <w:name w:val="ListLabel 49"/>
    <w:rsid w:val="00DF53FB"/>
    <w:rPr>
      <w:rFonts w:cs="Courier New"/>
    </w:rPr>
  </w:style>
  <w:style w:type="character" w:customStyle="1" w:styleId="ListLabel490">
    <w:name w:val="ListLabel 490"/>
    <w:rsid w:val="00DF53FB"/>
  </w:style>
  <w:style w:type="character" w:customStyle="1" w:styleId="ListLabel5">
    <w:name w:val="ListLabel 5"/>
    <w:rsid w:val="00DF53FB"/>
    <w:rPr>
      <w:rFonts w:cs="Courier New"/>
    </w:rPr>
  </w:style>
  <w:style w:type="character" w:customStyle="1" w:styleId="ListLabel50">
    <w:name w:val="ListLabel 50"/>
    <w:rsid w:val="00DF53FB"/>
    <w:rPr>
      <w:rFonts w:cs="Courier New"/>
    </w:rPr>
  </w:style>
  <w:style w:type="character" w:customStyle="1" w:styleId="ListLabel51">
    <w:name w:val="ListLabel 51"/>
    <w:rsid w:val="00DF53FB"/>
    <w:rPr>
      <w:rFonts w:cs="Courier New"/>
    </w:rPr>
  </w:style>
  <w:style w:type="character" w:customStyle="1" w:styleId="ListLabel52">
    <w:name w:val="ListLabel 52"/>
    <w:rsid w:val="00DF53FB"/>
    <w:rPr>
      <w:rFonts w:cs="Courier New"/>
    </w:rPr>
  </w:style>
  <w:style w:type="character" w:customStyle="1" w:styleId="ListLabel53">
    <w:name w:val="ListLabel 53"/>
    <w:rsid w:val="00DF53FB"/>
    <w:rPr>
      <w:rFonts w:cs="Courier New"/>
    </w:rPr>
  </w:style>
  <w:style w:type="character" w:customStyle="1" w:styleId="ListLabel54">
    <w:name w:val="ListLabel 54"/>
    <w:rsid w:val="00DF53FB"/>
    <w:rPr>
      <w:rFonts w:cs="Courier New"/>
    </w:rPr>
  </w:style>
  <w:style w:type="character" w:customStyle="1" w:styleId="ListLabel55">
    <w:name w:val="ListLabel 55"/>
    <w:rsid w:val="00DF53FB"/>
    <w:rPr>
      <w:rFonts w:cs="Courier New"/>
    </w:rPr>
  </w:style>
  <w:style w:type="character" w:customStyle="1" w:styleId="ListLabel56">
    <w:name w:val="ListLabel 56"/>
    <w:rsid w:val="00DF53FB"/>
    <w:rPr>
      <w:rFonts w:cs="Courier New"/>
    </w:rPr>
  </w:style>
  <w:style w:type="character" w:customStyle="1" w:styleId="ListLabel57">
    <w:name w:val="ListLabel 57"/>
    <w:rsid w:val="00DF53FB"/>
    <w:rPr>
      <w:rFonts w:cs="Courier New"/>
    </w:rPr>
  </w:style>
  <w:style w:type="character" w:customStyle="1" w:styleId="ListLabel58">
    <w:name w:val="ListLabel 58"/>
    <w:rsid w:val="00DF53FB"/>
    <w:rPr>
      <w:rFonts w:cs="Courier New"/>
    </w:rPr>
  </w:style>
  <w:style w:type="character" w:customStyle="1" w:styleId="ListLabel59">
    <w:name w:val="ListLabel 59"/>
    <w:rsid w:val="00DF53FB"/>
    <w:rPr>
      <w:rFonts w:cs="Courier New"/>
    </w:rPr>
  </w:style>
  <w:style w:type="character" w:customStyle="1" w:styleId="ListLabel6">
    <w:name w:val="ListLabel 6"/>
    <w:rsid w:val="00DF53FB"/>
    <w:rPr>
      <w:rFonts w:cs="Courier New"/>
    </w:rPr>
  </w:style>
  <w:style w:type="character" w:customStyle="1" w:styleId="ListLabel60">
    <w:name w:val="ListLabel 60"/>
    <w:rsid w:val="00DF53FB"/>
    <w:rPr>
      <w:rFonts w:cs="Courier New"/>
    </w:rPr>
  </w:style>
  <w:style w:type="character" w:customStyle="1" w:styleId="ListLabel61">
    <w:name w:val="ListLabel 61"/>
    <w:rsid w:val="00DF53FB"/>
    <w:rPr>
      <w:rFonts w:cs="Courier New"/>
    </w:rPr>
  </w:style>
  <w:style w:type="character" w:customStyle="1" w:styleId="ListLabel62">
    <w:name w:val="ListLabel 62"/>
    <w:rsid w:val="00DF53FB"/>
    <w:rPr>
      <w:rFonts w:cs="Courier New"/>
    </w:rPr>
  </w:style>
  <w:style w:type="character" w:customStyle="1" w:styleId="ListLabel63">
    <w:name w:val="ListLabel 63"/>
    <w:rsid w:val="00DF53FB"/>
    <w:rPr>
      <w:rFonts w:cs="Courier New"/>
    </w:rPr>
  </w:style>
  <w:style w:type="character" w:customStyle="1" w:styleId="ListLabel64">
    <w:name w:val="ListLabel 64"/>
    <w:rsid w:val="00DF53FB"/>
    <w:rPr>
      <w:rFonts w:cs="Courier New"/>
    </w:rPr>
  </w:style>
  <w:style w:type="character" w:customStyle="1" w:styleId="ListLabel65">
    <w:name w:val="ListLabel 65"/>
    <w:rsid w:val="00DF53FB"/>
    <w:rPr>
      <w:rFonts w:cs="Courier New"/>
    </w:rPr>
  </w:style>
  <w:style w:type="character" w:customStyle="1" w:styleId="ListLabel66">
    <w:name w:val="ListLabel 66"/>
    <w:rsid w:val="00DF53FB"/>
    <w:rPr>
      <w:rFonts w:cs="Courier New"/>
    </w:rPr>
  </w:style>
  <w:style w:type="character" w:customStyle="1" w:styleId="ListLabel67">
    <w:name w:val="ListLabel 67"/>
    <w:rsid w:val="00DF53FB"/>
    <w:rPr>
      <w:rFonts w:cs="Courier New"/>
    </w:rPr>
  </w:style>
  <w:style w:type="character" w:customStyle="1" w:styleId="ListLabel68">
    <w:name w:val="ListLabel 68"/>
    <w:rsid w:val="00DF53FB"/>
    <w:rPr>
      <w:rFonts w:cs="Courier New"/>
    </w:rPr>
  </w:style>
  <w:style w:type="character" w:customStyle="1" w:styleId="ListLabel69">
    <w:name w:val="ListLabel 69"/>
    <w:rsid w:val="00DF53FB"/>
    <w:rPr>
      <w:rFonts w:cs="Courier New"/>
    </w:rPr>
  </w:style>
  <w:style w:type="character" w:customStyle="1" w:styleId="ListLabel7">
    <w:name w:val="ListLabel 7"/>
    <w:rsid w:val="00DF53FB"/>
    <w:rPr>
      <w:rFonts w:cs="Courier New"/>
    </w:rPr>
  </w:style>
  <w:style w:type="character" w:customStyle="1" w:styleId="ListLabel70">
    <w:name w:val="ListLabel 70"/>
    <w:rsid w:val="00DF53FB"/>
    <w:rPr>
      <w:rFonts w:cs="Courier New"/>
    </w:rPr>
  </w:style>
  <w:style w:type="character" w:customStyle="1" w:styleId="ListLabel71">
    <w:name w:val="ListLabel 71"/>
    <w:rsid w:val="00DF53FB"/>
    <w:rPr>
      <w:rFonts w:cs="Courier New"/>
    </w:rPr>
  </w:style>
  <w:style w:type="character" w:customStyle="1" w:styleId="ListLabel72">
    <w:name w:val="ListLabel 72"/>
    <w:rsid w:val="00DF53FB"/>
    <w:rPr>
      <w:rFonts w:cs="Courier New"/>
    </w:rPr>
  </w:style>
  <w:style w:type="character" w:customStyle="1" w:styleId="ListLabel73">
    <w:name w:val="ListLabel 73"/>
    <w:rsid w:val="00DF53FB"/>
    <w:rPr>
      <w:rFonts w:cs="Courier New"/>
    </w:rPr>
  </w:style>
  <w:style w:type="character" w:customStyle="1" w:styleId="ListLabel74">
    <w:name w:val="ListLabel 74"/>
    <w:rsid w:val="00DF53FB"/>
    <w:rPr>
      <w:rFonts w:cs="Courier New"/>
    </w:rPr>
  </w:style>
  <w:style w:type="character" w:customStyle="1" w:styleId="ListLabel75">
    <w:name w:val="ListLabel 75"/>
    <w:rsid w:val="00DF53FB"/>
    <w:rPr>
      <w:rFonts w:cs="Courier New"/>
    </w:rPr>
  </w:style>
  <w:style w:type="character" w:customStyle="1" w:styleId="ListLabel76">
    <w:name w:val="ListLabel 76"/>
    <w:rsid w:val="00DF53FB"/>
    <w:rPr>
      <w:rFonts w:cs="Courier New"/>
    </w:rPr>
  </w:style>
  <w:style w:type="character" w:customStyle="1" w:styleId="ListLabel77">
    <w:name w:val="ListLabel 77"/>
    <w:rsid w:val="00DF53FB"/>
    <w:rPr>
      <w:rFonts w:cs="Courier New"/>
    </w:rPr>
  </w:style>
  <w:style w:type="character" w:customStyle="1" w:styleId="ListLabel78">
    <w:name w:val="ListLabel 78"/>
    <w:rsid w:val="00DF53FB"/>
    <w:rPr>
      <w:rFonts w:cs="Symbol"/>
    </w:rPr>
  </w:style>
  <w:style w:type="character" w:customStyle="1" w:styleId="ListLabel79">
    <w:name w:val="ListLabel 79"/>
    <w:rsid w:val="00DF53FB"/>
    <w:rPr>
      <w:rFonts w:cs="Courier New"/>
    </w:rPr>
  </w:style>
  <w:style w:type="character" w:customStyle="1" w:styleId="ListLabel8">
    <w:name w:val="ListLabel 8"/>
    <w:rsid w:val="00DF53FB"/>
    <w:rPr>
      <w:rFonts w:cs="Courier New"/>
    </w:rPr>
  </w:style>
  <w:style w:type="character" w:customStyle="1" w:styleId="ListLabel80">
    <w:name w:val="ListLabel 80"/>
    <w:rsid w:val="00DF53FB"/>
    <w:rPr>
      <w:rFonts w:cs="Courier New"/>
    </w:rPr>
  </w:style>
  <w:style w:type="character" w:customStyle="1" w:styleId="ListLabel81">
    <w:name w:val="ListLabel 81"/>
    <w:rsid w:val="00DF53FB"/>
    <w:rPr>
      <w:rFonts w:cs="Courier New"/>
    </w:rPr>
  </w:style>
  <w:style w:type="character" w:customStyle="1" w:styleId="ListLabel82">
    <w:name w:val="ListLabel 82"/>
    <w:rsid w:val="00DF53FB"/>
    <w:rPr>
      <w:i w:val="0"/>
      <w:lang w:val="pl-PL"/>
    </w:rPr>
  </w:style>
  <w:style w:type="character" w:customStyle="1" w:styleId="ListLabel83">
    <w:name w:val="ListLabel 83"/>
    <w:rsid w:val="00DF53FB"/>
    <w:rPr>
      <w:lang w:val="pl-PL"/>
    </w:rPr>
  </w:style>
  <w:style w:type="character" w:customStyle="1" w:styleId="ListLabel84">
    <w:name w:val="ListLabel 84"/>
    <w:rsid w:val="00DF53FB"/>
    <w:rPr>
      <w:rFonts w:cs="Symbol"/>
    </w:rPr>
  </w:style>
  <w:style w:type="character" w:customStyle="1" w:styleId="ListLabel85">
    <w:name w:val="ListLabel 85"/>
    <w:rsid w:val="00DF53FB"/>
    <w:rPr>
      <w:rFonts w:cs="Symbol"/>
    </w:rPr>
  </w:style>
  <w:style w:type="character" w:customStyle="1" w:styleId="ListLabel86">
    <w:name w:val="ListLabel 86"/>
    <w:rsid w:val="00DF53FB"/>
    <w:rPr>
      <w:rFonts w:cs="Courier New"/>
    </w:rPr>
  </w:style>
  <w:style w:type="character" w:customStyle="1" w:styleId="ListLabel87">
    <w:name w:val="ListLabel 87"/>
    <w:rsid w:val="00DF53FB"/>
    <w:rPr>
      <w:rFonts w:cs="Wingdings"/>
    </w:rPr>
  </w:style>
  <w:style w:type="character" w:customStyle="1" w:styleId="ListLabel88">
    <w:name w:val="ListLabel 88"/>
    <w:rsid w:val="00DF53FB"/>
    <w:rPr>
      <w:rFonts w:cs="Symbol"/>
    </w:rPr>
  </w:style>
  <w:style w:type="character" w:customStyle="1" w:styleId="ListLabel89">
    <w:name w:val="ListLabel 89"/>
    <w:rsid w:val="00DF53FB"/>
    <w:rPr>
      <w:rFonts w:cs="Courier New"/>
    </w:rPr>
  </w:style>
  <w:style w:type="character" w:customStyle="1" w:styleId="ListLabel9">
    <w:name w:val="ListLabel 9"/>
    <w:rsid w:val="00DF53FB"/>
    <w:rPr>
      <w:rFonts w:cs="Courier New"/>
    </w:rPr>
  </w:style>
  <w:style w:type="character" w:customStyle="1" w:styleId="ListLabel90">
    <w:name w:val="ListLabel 90"/>
    <w:rsid w:val="00DF53FB"/>
    <w:rPr>
      <w:rFonts w:cs="Wingdings"/>
    </w:rPr>
  </w:style>
  <w:style w:type="character" w:customStyle="1" w:styleId="ListLabel91">
    <w:name w:val="ListLabel 91"/>
    <w:rsid w:val="00DF53FB"/>
    <w:rPr>
      <w:rFonts w:cs="Symbol"/>
    </w:rPr>
  </w:style>
  <w:style w:type="character" w:customStyle="1" w:styleId="ListLabel92">
    <w:name w:val="ListLabel 92"/>
    <w:rsid w:val="00DF53FB"/>
    <w:rPr>
      <w:rFonts w:cs="Courier New"/>
    </w:rPr>
  </w:style>
  <w:style w:type="character" w:customStyle="1" w:styleId="ListLabel93">
    <w:name w:val="ListLabel 93"/>
    <w:rsid w:val="00DF53FB"/>
    <w:rPr>
      <w:rFonts w:cs="Wingdings"/>
    </w:rPr>
  </w:style>
  <w:style w:type="character" w:customStyle="1" w:styleId="ListLabel94">
    <w:name w:val="ListLabel 94"/>
    <w:rsid w:val="00DF53FB"/>
    <w:rPr>
      <w:rFonts w:cs="Symbol"/>
    </w:rPr>
  </w:style>
  <w:style w:type="character" w:customStyle="1" w:styleId="ListLabel95">
    <w:name w:val="ListLabel 95"/>
    <w:rsid w:val="00DF53FB"/>
    <w:rPr>
      <w:rFonts w:cs="Courier New"/>
    </w:rPr>
  </w:style>
  <w:style w:type="character" w:customStyle="1" w:styleId="ListLabel96">
    <w:name w:val="ListLabel 96"/>
    <w:rsid w:val="00DF53FB"/>
    <w:rPr>
      <w:rFonts w:cs="Wingdings"/>
    </w:rPr>
  </w:style>
  <w:style w:type="character" w:customStyle="1" w:styleId="ListLabel97">
    <w:name w:val="ListLabel 97"/>
    <w:rsid w:val="00DF53FB"/>
    <w:rPr>
      <w:rFonts w:cs="Symbol"/>
    </w:rPr>
  </w:style>
  <w:style w:type="character" w:customStyle="1" w:styleId="ListLabel98">
    <w:name w:val="ListLabel 98"/>
    <w:rsid w:val="00DF53FB"/>
    <w:rPr>
      <w:rFonts w:cs="Courier New"/>
    </w:rPr>
  </w:style>
  <w:style w:type="character" w:customStyle="1" w:styleId="ListLabel99">
    <w:name w:val="ListLabel 99"/>
    <w:rsid w:val="00DF53FB"/>
    <w:rPr>
      <w:rFonts w:cs="Wingdings"/>
    </w:rPr>
  </w:style>
  <w:style w:type="character" w:customStyle="1" w:styleId="WW-czeinternetowe">
    <w:name w:val="WW-Łącze internetowe"/>
    <w:rsid w:val="00DF53FB"/>
    <w:rPr>
      <w:rFonts w:cs="Times New Roman"/>
      <w:color w:val="0000FF"/>
      <w:u w:val="single"/>
    </w:rPr>
  </w:style>
  <w:style w:type="character" w:customStyle="1" w:styleId="MapadokumentuZnak">
    <w:name w:val="Mapa dokumentu Znak"/>
    <w:rsid w:val="00DF53FB"/>
    <w:rPr>
      <w:rFonts w:ascii="Tahoma" w:hAnsi="Tahoma" w:cs="Tahoma"/>
      <w:sz w:val="24"/>
      <w:szCs w:val="24"/>
    </w:rPr>
  </w:style>
  <w:style w:type="character" w:customStyle="1" w:styleId="Nag4Znak">
    <w:name w:val="Nagł. 4 Znak"/>
    <w:rsid w:val="00DF53FB"/>
    <w:rPr>
      <w:b/>
      <w:sz w:val="24"/>
      <w:lang w:val="en-US"/>
    </w:rPr>
  </w:style>
  <w:style w:type="character" w:customStyle="1" w:styleId="NormalnyRysunekZnak">
    <w:name w:val="Normalny_Rysunek Znak"/>
    <w:rsid w:val="00DF53FB"/>
    <w:rPr>
      <w:rFonts w:cs="Times New Roman"/>
      <w:sz w:val="24"/>
    </w:rPr>
  </w:style>
  <w:style w:type="character" w:customStyle="1" w:styleId="normaltextrun">
    <w:name w:val="normaltextrun"/>
    <w:rsid w:val="00DF53FB"/>
    <w:rPr>
      <w:rFonts w:cs="Times New Roman"/>
    </w:rPr>
  </w:style>
  <w:style w:type="character" w:customStyle="1" w:styleId="Odwoaniedokomentarza2">
    <w:name w:val="Odwołanie do komentarza2"/>
    <w:rsid w:val="00DF53FB"/>
    <w:rPr>
      <w:rFonts w:cs="Times New Roman"/>
      <w:sz w:val="16"/>
      <w:szCs w:val="16"/>
    </w:rPr>
  </w:style>
  <w:style w:type="character" w:customStyle="1" w:styleId="Odwoanieintensywne1">
    <w:name w:val="Odwołanie intensywne1"/>
    <w:rsid w:val="00DF53FB"/>
    <w:rPr>
      <w:b/>
      <w:bCs/>
      <w:smallCaps/>
      <w:color w:val="C0504D"/>
      <w:spacing w:val="5"/>
      <w:u w:val="single"/>
    </w:rPr>
  </w:style>
  <w:style w:type="character" w:customStyle="1" w:styleId="QuoteChar">
    <w:name w:val="Quote Char"/>
    <w:rsid w:val="00DF53FB"/>
    <w:rPr>
      <w:rFonts w:cs="Times New Roman"/>
      <w:i/>
      <w:iCs/>
      <w:color w:val="000000"/>
      <w:sz w:val="24"/>
    </w:rPr>
  </w:style>
  <w:style w:type="character" w:customStyle="1" w:styleId="ReportTextChar">
    <w:name w:val="Report Text Char"/>
    <w:rsid w:val="00DF53FB"/>
    <w:rPr>
      <w:sz w:val="24"/>
    </w:rPr>
  </w:style>
  <w:style w:type="character" w:customStyle="1" w:styleId="spellingerror">
    <w:name w:val="spellingerror"/>
    <w:rsid w:val="00DF53FB"/>
    <w:rPr>
      <w:rFonts w:cs="Times New Roman"/>
    </w:rPr>
  </w:style>
  <w:style w:type="character" w:customStyle="1" w:styleId="st">
    <w:name w:val="st"/>
    <w:rsid w:val="00DF53FB"/>
  </w:style>
  <w:style w:type="character" w:customStyle="1" w:styleId="tabpagegeneric">
    <w:name w:val="tabpagegeneric"/>
    <w:rsid w:val="00DF53FB"/>
  </w:style>
  <w:style w:type="character" w:customStyle="1" w:styleId="TekstkomentarzaZnak1">
    <w:name w:val="Tekst komentarza Znak1"/>
    <w:rsid w:val="00DF53FB"/>
  </w:style>
  <w:style w:type="character" w:customStyle="1" w:styleId="TekstPodstawowyZnak0">
    <w:name w:val="Tekst Podstawowy Znak"/>
    <w:rsid w:val="00DF53FB"/>
    <w:rPr>
      <w:rFonts w:ascii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rsid w:val="00DF53FB"/>
    <w:rPr>
      <w:rFonts w:ascii="Calibri" w:eastAsia="Calibri" w:hAnsi="Calibri" w:cs="Calibri"/>
      <w:sz w:val="22"/>
      <w:szCs w:val="22"/>
    </w:rPr>
  </w:style>
  <w:style w:type="character" w:customStyle="1" w:styleId="Tekstzastpczy1">
    <w:name w:val="Tekst zastępczy1"/>
    <w:rsid w:val="00DF53FB"/>
    <w:rPr>
      <w:rFonts w:cs="Times New Roman"/>
      <w:color w:val="808080"/>
    </w:rPr>
  </w:style>
  <w:style w:type="character" w:customStyle="1" w:styleId="Tekstzastpczy10">
    <w:name w:val="Tekst zastępczy1"/>
    <w:rsid w:val="00DF53FB"/>
    <w:rPr>
      <w:rFonts w:cs="Times New Roman"/>
      <w:color w:val="808080"/>
    </w:rPr>
  </w:style>
  <w:style w:type="character" w:styleId="Uwydatnienie">
    <w:name w:val="Emphasis"/>
    <w:qFormat/>
    <w:rsid w:val="00DF53FB"/>
    <w:rPr>
      <w:i/>
      <w:iCs/>
    </w:rPr>
  </w:style>
  <w:style w:type="character" w:customStyle="1" w:styleId="Wyrnieniedelikatne1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delikatne10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intensywne1">
    <w:name w:val="Wyróżnienie intensywne1"/>
    <w:rsid w:val="00DF53FB"/>
    <w:rPr>
      <w:b/>
      <w:bCs/>
      <w:i/>
      <w:iCs/>
      <w:color w:val="4F81BD"/>
    </w:rPr>
  </w:style>
  <w:style w:type="character" w:customStyle="1" w:styleId="Odwoanieprzypisudolnego1">
    <w:name w:val="Odwołanie przypisu dolnego1"/>
    <w:rsid w:val="00DF53FB"/>
    <w:rPr>
      <w:rFonts w:cs="Times New Roman"/>
      <w:vertAlign w:val="superscript"/>
    </w:rPr>
  </w:style>
  <w:style w:type="character" w:customStyle="1" w:styleId="Odwoanieprzypisukocowego1">
    <w:name w:val="Odwołanie przypisu końcowego1"/>
    <w:rsid w:val="00DF53FB"/>
    <w:rPr>
      <w:rFonts w:cs="Times New Roman"/>
      <w:vertAlign w:val="superscript"/>
    </w:rPr>
  </w:style>
  <w:style w:type="character" w:customStyle="1" w:styleId="Znakiwypunktowania">
    <w:name w:val="Znaki wypunktowania"/>
    <w:rsid w:val="00DF53FB"/>
    <w:rPr>
      <w:rFonts w:ascii="Calibri Light" w:eastAsia="OpenSymbol" w:hAnsi="Calibri Light" w:cs="OpenSymbol"/>
    </w:rPr>
  </w:style>
  <w:style w:type="character" w:customStyle="1" w:styleId="ZwykytekstZnak">
    <w:name w:val="Zwykły tekst Znak"/>
    <w:rsid w:val="00DF53FB"/>
    <w:rPr>
      <w:rFonts w:ascii="Courier New" w:hAnsi="Courier New" w:cs="Courier New"/>
    </w:rPr>
  </w:style>
  <w:style w:type="character" w:customStyle="1" w:styleId="Nierozpoznanawzmianka1">
    <w:name w:val="Nierozpoznana wzmianka1"/>
    <w:rsid w:val="00DF53FB"/>
    <w:rPr>
      <w:color w:val="605E5C"/>
    </w:rPr>
  </w:style>
  <w:style w:type="character" w:customStyle="1" w:styleId="PodpisZnak">
    <w:name w:val="Podpis Znak"/>
    <w:rsid w:val="00DF53FB"/>
    <w:rPr>
      <w:i/>
      <w:iCs/>
      <w:kern w:val="1"/>
      <w:sz w:val="22"/>
      <w:szCs w:val="24"/>
    </w:rPr>
  </w:style>
  <w:style w:type="character" w:customStyle="1" w:styleId="CytatZnak1">
    <w:name w:val="Cytat Znak1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1">
    <w:name w:val="Cytat intensywny Znak1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TekstprzypisudolnegoZnak1">
    <w:name w:val="Tekst przypisu dolnego Znak1"/>
    <w:rsid w:val="00DF53FB"/>
    <w:rPr>
      <w:rFonts w:ascii="Calibri" w:eastAsia="Calibri" w:hAnsi="Calibri" w:cs="Calibri"/>
      <w:sz w:val="22"/>
      <w:szCs w:val="22"/>
    </w:rPr>
  </w:style>
  <w:style w:type="character" w:customStyle="1" w:styleId="MapadokumentuZnak1">
    <w:name w:val="Mapa dokumentu Znak1"/>
    <w:rsid w:val="00DF53FB"/>
    <w:rPr>
      <w:rFonts w:ascii="Segoe UI" w:hAnsi="Segoe UI" w:cs="Segoe UI"/>
      <w:sz w:val="16"/>
      <w:szCs w:val="16"/>
    </w:rPr>
  </w:style>
  <w:style w:type="character" w:customStyle="1" w:styleId="TekstkomentarzaZnak2">
    <w:name w:val="Tekst komentarza Znak2"/>
    <w:rsid w:val="00DF53FB"/>
  </w:style>
  <w:style w:type="character" w:customStyle="1" w:styleId="Tekstpodstawowy2Znak1">
    <w:name w:val="Tekst podstawowy 2 Znak1"/>
    <w:rsid w:val="00DF53FB"/>
    <w:rPr>
      <w:sz w:val="22"/>
      <w:szCs w:val="24"/>
    </w:rPr>
  </w:style>
  <w:style w:type="character" w:styleId="Odwoanieprzypisudolnego">
    <w:name w:val="footnote reference"/>
    <w:rsid w:val="00DF53FB"/>
    <w:rPr>
      <w:rFonts w:cs="Times New Roman"/>
      <w:vertAlign w:val="superscript"/>
    </w:rPr>
  </w:style>
  <w:style w:type="character" w:styleId="Odwoanieprzypisukocowego">
    <w:name w:val="endnote reference"/>
    <w:rsid w:val="00DF53FB"/>
    <w:rPr>
      <w:rFonts w:cs="Times New Roman"/>
      <w:vertAlign w:val="superscript"/>
    </w:rPr>
  </w:style>
  <w:style w:type="character" w:customStyle="1" w:styleId="ZwykytekstZnak1">
    <w:name w:val="Zwykły tekst Znak1"/>
    <w:rsid w:val="00DF53FB"/>
    <w:rPr>
      <w:rFonts w:ascii="Courier New" w:hAnsi="Courier New" w:cs="Courier New"/>
    </w:rPr>
  </w:style>
  <w:style w:type="character" w:customStyle="1" w:styleId="ListLabel491">
    <w:name w:val="ListLabel 491"/>
    <w:rsid w:val="00DF53FB"/>
    <w:rPr>
      <w:color w:val="00000A"/>
    </w:rPr>
  </w:style>
  <w:style w:type="character" w:customStyle="1" w:styleId="ListLabel492">
    <w:name w:val="ListLabel 492"/>
    <w:rsid w:val="00DF53FB"/>
    <w:rPr>
      <w:rFonts w:cs="Times New Roman"/>
    </w:rPr>
  </w:style>
  <w:style w:type="character" w:customStyle="1" w:styleId="ListLabel493">
    <w:name w:val="ListLabel 493"/>
    <w:rsid w:val="00DF53FB"/>
    <w:rPr>
      <w:rFonts w:eastAsia="Times New Roman" w:cs="Times New Roman"/>
      <w:b/>
      <w:i w:val="0"/>
      <w:sz w:val="22"/>
      <w:szCs w:val="28"/>
    </w:rPr>
  </w:style>
  <w:style w:type="character" w:customStyle="1" w:styleId="ListLabel494">
    <w:name w:val="ListLabel 494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5">
    <w:name w:val="ListLabel 495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6">
    <w:name w:val="ListLabel 496"/>
    <w:rsid w:val="00DF53FB"/>
    <w:rPr>
      <w:rFonts w:cs="Courier New"/>
    </w:rPr>
  </w:style>
  <w:style w:type="character" w:customStyle="1" w:styleId="ListLabel497">
    <w:name w:val="ListLabel 497"/>
    <w:rsid w:val="00DF53FB"/>
    <w:rPr>
      <w:rFonts w:cs="Calibri"/>
    </w:rPr>
  </w:style>
  <w:style w:type="character" w:customStyle="1" w:styleId="Znakinumeracji">
    <w:name w:val="Znaki numeracji"/>
    <w:rsid w:val="00DF53FB"/>
  </w:style>
  <w:style w:type="paragraph" w:customStyle="1" w:styleId="Nagwek14">
    <w:name w:val="Nagłówek14"/>
    <w:basedOn w:val="Normalny"/>
    <w:next w:val="Tekstpodstawowy"/>
    <w:rsid w:val="00DF53F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rsid w:val="00DF53FB"/>
    <w:pPr>
      <w:widowControl w:val="0"/>
      <w:spacing w:after="120"/>
      <w:jc w:val="center"/>
    </w:pPr>
    <w:rPr>
      <w:rFonts w:ascii="Liberation Serif" w:hAnsi="Liberation Serif" w:cs="Lohit Hindi"/>
      <w:b/>
      <w:caps/>
      <w:sz w:val="28"/>
      <w:szCs w:val="28"/>
    </w:rPr>
  </w:style>
  <w:style w:type="character" w:customStyle="1" w:styleId="TekstpodstawowyZnak1">
    <w:name w:val="Tekst podstawowy Znak1"/>
    <w:basedOn w:val="Domylnaczcionkaakapitu"/>
    <w:link w:val="Tekstpodstawowy"/>
    <w:rsid w:val="00DF53FB"/>
    <w:rPr>
      <w:rFonts w:ascii="Liberation Serif" w:eastAsia="Times New Roman" w:hAnsi="Liberation Serif" w:cs="Lohit Hindi"/>
      <w:b/>
      <w:caps/>
      <w:color w:val="00000A"/>
      <w:sz w:val="28"/>
      <w:szCs w:val="28"/>
      <w:lang w:eastAsia="hi-IN" w:bidi="hi-IN"/>
    </w:rPr>
  </w:style>
  <w:style w:type="paragraph" w:styleId="Lista">
    <w:name w:val="List"/>
    <w:basedOn w:val="Normalny"/>
    <w:rsid w:val="00DF53FB"/>
    <w:pPr>
      <w:widowControl w:val="0"/>
      <w:spacing w:after="120" w:line="240" w:lineRule="exact"/>
      <w:ind w:left="283" w:hanging="283"/>
      <w:jc w:val="center"/>
    </w:pPr>
    <w:rPr>
      <w:rFonts w:cs="Lucida Sans"/>
      <w:kern w:val="1"/>
      <w:sz w:val="22"/>
    </w:rPr>
  </w:style>
  <w:style w:type="paragraph" w:customStyle="1" w:styleId="Podpis13">
    <w:name w:val="Podpis1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rFonts w:cs="Lucida Sans"/>
      <w:i/>
      <w:iCs/>
      <w:kern w:val="1"/>
      <w:sz w:val="22"/>
    </w:rPr>
  </w:style>
  <w:style w:type="paragraph" w:customStyle="1" w:styleId="Indeks">
    <w:name w:val="Indeks"/>
    <w:basedOn w:val="Normalny"/>
    <w:rsid w:val="00DF53FB"/>
    <w:pPr>
      <w:widowControl w:val="0"/>
      <w:suppressLineNumbers/>
      <w:spacing w:after="120" w:line="240" w:lineRule="exact"/>
      <w:jc w:val="center"/>
    </w:pPr>
    <w:rPr>
      <w:rFonts w:cs="Lucida Sans"/>
      <w:kern w:val="1"/>
      <w:sz w:val="22"/>
    </w:rPr>
  </w:style>
  <w:style w:type="paragraph" w:customStyle="1" w:styleId="Tekstpodstawowy21">
    <w:name w:val="Tekst podstawowy 21"/>
    <w:basedOn w:val="Normalny"/>
    <w:rsid w:val="00DF53FB"/>
    <w:pPr>
      <w:spacing w:before="120"/>
    </w:pPr>
    <w:rPr>
      <w:rFonts w:ascii="Arial" w:hAnsi="Arial" w:cs="Arial"/>
      <w:sz w:val="22"/>
      <w:szCs w:val="20"/>
    </w:rPr>
  </w:style>
  <w:style w:type="paragraph" w:styleId="Tytu">
    <w:name w:val="Title"/>
    <w:basedOn w:val="Normalny"/>
    <w:next w:val="Podtytu"/>
    <w:link w:val="TytuZnak1"/>
    <w:qFormat/>
    <w:rsid w:val="00DF53FB"/>
    <w:pPr>
      <w:jc w:val="center"/>
    </w:pPr>
    <w:rPr>
      <w:b/>
      <w:bCs/>
      <w:sz w:val="32"/>
      <w:szCs w:val="20"/>
    </w:rPr>
  </w:style>
  <w:style w:type="character" w:customStyle="1" w:styleId="TytuZnak1">
    <w:name w:val="Tytuł Znak1"/>
    <w:basedOn w:val="Domylnaczcionkaakapitu"/>
    <w:link w:val="Tytu"/>
    <w:rsid w:val="00DF53FB"/>
    <w:rPr>
      <w:rFonts w:ascii="Calibri" w:eastAsia="Times New Roman" w:hAnsi="Calibri" w:cs="Calibri"/>
      <w:b/>
      <w:bCs/>
      <w:color w:val="00000A"/>
      <w:sz w:val="32"/>
      <w:szCs w:val="20"/>
      <w:lang w:eastAsia="hi-IN" w:bidi="hi-IN"/>
    </w:rPr>
  </w:style>
  <w:style w:type="paragraph" w:styleId="Podtytu">
    <w:name w:val="Subtitle"/>
    <w:basedOn w:val="Normalny"/>
    <w:next w:val="Tekstpodstawowy"/>
    <w:link w:val="PodtytuZnak1"/>
    <w:qFormat/>
    <w:rsid w:val="00DF53FB"/>
    <w:pPr>
      <w:jc w:val="center"/>
    </w:pPr>
    <w:rPr>
      <w:rFonts w:ascii="Arial" w:hAnsi="Arial" w:cs="Arial"/>
      <w:b/>
      <w:i/>
      <w:iCs/>
      <w:sz w:val="36"/>
      <w:szCs w:val="20"/>
    </w:rPr>
  </w:style>
  <w:style w:type="character" w:customStyle="1" w:styleId="PodtytuZnak1">
    <w:name w:val="Podtytuł Znak1"/>
    <w:basedOn w:val="Domylnaczcionkaakapitu"/>
    <w:link w:val="Podtytu"/>
    <w:rsid w:val="00DF53FB"/>
    <w:rPr>
      <w:rFonts w:ascii="Arial" w:eastAsia="Times New Roman" w:hAnsi="Arial" w:cs="Arial"/>
      <w:b/>
      <w:i/>
      <w:iCs/>
      <w:color w:val="00000A"/>
      <w:sz w:val="36"/>
      <w:szCs w:val="20"/>
      <w:lang w:eastAsia="hi-IN" w:bidi="hi-IN"/>
    </w:rPr>
  </w:style>
  <w:style w:type="paragraph" w:styleId="Spistreci1">
    <w:name w:val="toc 1"/>
    <w:basedOn w:val="Normalny"/>
    <w:rsid w:val="00DF53FB"/>
    <w:pPr>
      <w:tabs>
        <w:tab w:val="left" w:pos="426"/>
        <w:tab w:val="right" w:leader="dot" w:pos="9061"/>
      </w:tabs>
      <w:spacing w:before="120" w:after="120"/>
      <w:ind w:left="426" w:hanging="426"/>
    </w:pPr>
    <w:rPr>
      <w:b/>
      <w:bCs/>
      <w:caps/>
      <w:sz w:val="20"/>
      <w:szCs w:val="20"/>
    </w:rPr>
  </w:style>
  <w:style w:type="paragraph" w:styleId="Spistreci2">
    <w:name w:val="toc 2"/>
    <w:basedOn w:val="Normalny"/>
    <w:rsid w:val="00DF53FB"/>
    <w:pPr>
      <w:tabs>
        <w:tab w:val="left" w:pos="1134"/>
        <w:tab w:val="right" w:leader="dot" w:pos="9061"/>
      </w:tabs>
      <w:ind w:left="1134" w:hanging="850"/>
    </w:pPr>
    <w:rPr>
      <w:smallCaps/>
      <w:sz w:val="20"/>
      <w:szCs w:val="20"/>
    </w:rPr>
  </w:style>
  <w:style w:type="paragraph" w:styleId="Spistreci3">
    <w:name w:val="toc 3"/>
    <w:basedOn w:val="Normalny"/>
    <w:rsid w:val="00DF53FB"/>
    <w:pPr>
      <w:tabs>
        <w:tab w:val="right" w:leader="dot" w:pos="9072"/>
      </w:tabs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rsid w:val="00DF53FB"/>
    <w:pPr>
      <w:tabs>
        <w:tab w:val="right" w:leader="dot" w:pos="8789"/>
      </w:tabs>
      <w:ind w:left="720"/>
    </w:pPr>
    <w:rPr>
      <w:sz w:val="18"/>
      <w:szCs w:val="18"/>
    </w:rPr>
  </w:style>
  <w:style w:type="paragraph" w:styleId="Stopka">
    <w:name w:val="footer"/>
    <w:basedOn w:val="Normalny"/>
    <w:link w:val="StopkaZnak1"/>
    <w:rsid w:val="00DF53FB"/>
    <w:pPr>
      <w:suppressLineNumbers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1">
    <w:name w:val="Stopka Znak1"/>
    <w:basedOn w:val="Domylnaczcionkaakapitu"/>
    <w:link w:val="Stopka"/>
    <w:rsid w:val="00DF53FB"/>
    <w:rPr>
      <w:rFonts w:ascii="Calibri" w:eastAsia="Times New Roman" w:hAnsi="Calibri" w:cs="Calibri"/>
      <w:color w:val="00000A"/>
      <w:sz w:val="20"/>
      <w:szCs w:val="20"/>
      <w:lang w:eastAsia="hi-IN" w:bidi="hi-IN"/>
    </w:rPr>
  </w:style>
  <w:style w:type="paragraph" w:styleId="Tekstpodstawowywcity">
    <w:name w:val="Body Text Indent"/>
    <w:basedOn w:val="Normalny"/>
    <w:link w:val="TekstpodstawowywcityZnak"/>
    <w:rsid w:val="00DF53FB"/>
    <w:pPr>
      <w:ind w:left="567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Spistreci5">
    <w:name w:val="toc 5"/>
    <w:basedOn w:val="Normalny"/>
    <w:rsid w:val="00DF53FB"/>
    <w:pPr>
      <w:tabs>
        <w:tab w:val="right" w:leader="dot" w:pos="8506"/>
      </w:tabs>
      <w:ind w:left="960"/>
    </w:pPr>
    <w:rPr>
      <w:sz w:val="18"/>
      <w:szCs w:val="18"/>
    </w:rPr>
  </w:style>
  <w:style w:type="paragraph" w:styleId="Spistreci6">
    <w:name w:val="toc 6"/>
    <w:basedOn w:val="Normalny"/>
    <w:rsid w:val="00DF53FB"/>
    <w:pPr>
      <w:tabs>
        <w:tab w:val="right" w:leader="dot" w:pos="8223"/>
      </w:tabs>
      <w:ind w:left="1200"/>
    </w:pPr>
    <w:rPr>
      <w:sz w:val="18"/>
      <w:szCs w:val="18"/>
    </w:rPr>
  </w:style>
  <w:style w:type="paragraph" w:styleId="Spistreci7">
    <w:name w:val="toc 7"/>
    <w:basedOn w:val="Normalny"/>
    <w:rsid w:val="00DF53FB"/>
    <w:pPr>
      <w:tabs>
        <w:tab w:val="right" w:leader="dot" w:pos="7940"/>
      </w:tabs>
      <w:ind w:left="1440"/>
    </w:pPr>
    <w:rPr>
      <w:sz w:val="18"/>
      <w:szCs w:val="18"/>
    </w:rPr>
  </w:style>
  <w:style w:type="paragraph" w:styleId="Spistreci8">
    <w:name w:val="toc 8"/>
    <w:basedOn w:val="Normalny"/>
    <w:rsid w:val="00DF53FB"/>
    <w:pPr>
      <w:tabs>
        <w:tab w:val="right" w:leader="dot" w:pos="7657"/>
      </w:tabs>
      <w:ind w:left="1680"/>
    </w:pPr>
    <w:rPr>
      <w:sz w:val="18"/>
      <w:szCs w:val="18"/>
    </w:rPr>
  </w:style>
  <w:style w:type="paragraph" w:styleId="Spistreci9">
    <w:name w:val="toc 9"/>
    <w:basedOn w:val="Normalny"/>
    <w:rsid w:val="00DF53FB"/>
    <w:pPr>
      <w:tabs>
        <w:tab w:val="right" w:leader="dot" w:pos="7374"/>
      </w:tabs>
      <w:ind w:left="1920"/>
    </w:pPr>
    <w:rPr>
      <w:sz w:val="18"/>
      <w:szCs w:val="18"/>
    </w:rPr>
  </w:style>
  <w:style w:type="paragraph" w:styleId="Nagwek">
    <w:name w:val="header"/>
    <w:basedOn w:val="Normalny"/>
    <w:link w:val="NagwekZnak1"/>
    <w:rsid w:val="00DF53FB"/>
    <w:pPr>
      <w:suppressLineNumbers/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customStyle="1" w:styleId="Listapunktowana1">
    <w:name w:val="Lista punktowana1"/>
    <w:basedOn w:val="Normalny"/>
    <w:rsid w:val="00DF53FB"/>
    <w:pPr>
      <w:keepNext/>
      <w:tabs>
        <w:tab w:val="left" w:pos="1701"/>
      </w:tabs>
      <w:spacing w:before="100"/>
    </w:pPr>
    <w:rPr>
      <w:rFonts w:ascii="Arial" w:hAnsi="Arial" w:cs="Arial"/>
      <w:color w:val="000000"/>
      <w:sz w:val="22"/>
      <w:szCs w:val="20"/>
      <w:lang w:val="en-GB"/>
    </w:rPr>
  </w:style>
  <w:style w:type="paragraph" w:customStyle="1" w:styleId="Wcicienormalne1">
    <w:name w:val="Wcięcie normalne1"/>
    <w:basedOn w:val="Normalny"/>
    <w:rsid w:val="00DF53FB"/>
    <w:pPr>
      <w:ind w:left="357"/>
    </w:pPr>
    <w:rPr>
      <w:rFonts w:ascii="Tahoma" w:hAnsi="Tahoma" w:cs="Tahoma"/>
      <w:color w:val="000000"/>
      <w:sz w:val="22"/>
      <w:szCs w:val="22"/>
    </w:rPr>
  </w:style>
  <w:style w:type="paragraph" w:customStyle="1" w:styleId="NoIndent">
    <w:name w:val="No Indent"/>
    <w:basedOn w:val="Normalny"/>
    <w:rsid w:val="00DF53FB"/>
    <w:rPr>
      <w:rFonts w:ascii="Arial" w:hAnsi="Arial" w:cs="Arial"/>
      <w:color w:val="000000"/>
      <w:sz w:val="22"/>
      <w:szCs w:val="20"/>
      <w:lang w:val="en-GB"/>
    </w:rPr>
  </w:style>
  <w:style w:type="paragraph" w:customStyle="1" w:styleId="Listanumerowana1">
    <w:name w:val="Lista numerowana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21">
    <w:name w:val="Lista numerowana 2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31">
    <w:name w:val="Lista numerowana 31"/>
    <w:basedOn w:val="Normalny"/>
    <w:rsid w:val="00DF53FB"/>
    <w:pPr>
      <w:tabs>
        <w:tab w:val="num" w:pos="397"/>
      </w:tabs>
      <w:spacing w:line="264" w:lineRule="auto"/>
      <w:ind w:left="397" w:hanging="397"/>
    </w:pPr>
    <w:rPr>
      <w:szCs w:val="20"/>
      <w:lang w:val="en-GB"/>
    </w:rPr>
  </w:style>
  <w:style w:type="paragraph" w:customStyle="1" w:styleId="Legenda1">
    <w:name w:val="Legenda1"/>
    <w:basedOn w:val="Normalny"/>
    <w:rsid w:val="00DF53FB"/>
    <w:pPr>
      <w:tabs>
        <w:tab w:val="left" w:pos="851"/>
      </w:tabs>
      <w:spacing w:before="100" w:after="100" w:line="264" w:lineRule="auto"/>
      <w:ind w:left="851"/>
    </w:pPr>
    <w:rPr>
      <w:rFonts w:ascii="Tahoma" w:hAnsi="Tahoma" w:cs="Tahoma"/>
      <w:b/>
      <w:bCs/>
      <w:sz w:val="16"/>
      <w:szCs w:val="20"/>
      <w:lang w:val="en-GB"/>
    </w:rPr>
  </w:style>
  <w:style w:type="paragraph" w:customStyle="1" w:styleId="Tekstpodstawowywcity21">
    <w:name w:val="Tekst podstawowy wcięty 21"/>
    <w:basedOn w:val="Normalny"/>
    <w:rsid w:val="00DF53FB"/>
    <w:pPr>
      <w:spacing w:before="120"/>
      <w:ind w:left="567"/>
    </w:pPr>
    <w:rPr>
      <w:rFonts w:ascii="Arial" w:hAnsi="Arial" w:cs="Arial"/>
      <w:sz w:val="22"/>
    </w:rPr>
  </w:style>
  <w:style w:type="paragraph" w:customStyle="1" w:styleId="Projekt">
    <w:name w:val="Projekt"/>
    <w:basedOn w:val="Normalny"/>
    <w:rsid w:val="00DF53FB"/>
    <w:pPr>
      <w:spacing w:after="278" w:line="264" w:lineRule="auto"/>
    </w:pPr>
    <w:rPr>
      <w:rFonts w:ascii="Arial" w:hAnsi="Arial" w:cs="Arial"/>
      <w:b/>
      <w:caps/>
      <w:sz w:val="36"/>
      <w:szCs w:val="20"/>
      <w:lang w:val="en-GB"/>
    </w:rPr>
  </w:style>
  <w:style w:type="paragraph" w:customStyle="1" w:styleId="Data1">
    <w:name w:val="Data1"/>
    <w:basedOn w:val="Normalny"/>
    <w:rsid w:val="00DF53FB"/>
    <w:pPr>
      <w:spacing w:line="264" w:lineRule="auto"/>
    </w:pPr>
    <w:rPr>
      <w:rFonts w:ascii="Arial" w:hAnsi="Arial" w:cs="Arial"/>
      <w:b/>
      <w:szCs w:val="20"/>
      <w:lang w:val="en-GB"/>
    </w:rPr>
  </w:style>
  <w:style w:type="paragraph" w:customStyle="1" w:styleId="Niveau1">
    <w:name w:val="Niveau 1"/>
    <w:basedOn w:val="Nagwek1"/>
    <w:rsid w:val="00DF53FB"/>
    <w:pPr>
      <w:pageBreakBefore/>
      <w:numPr>
        <w:numId w:val="0"/>
      </w:numPr>
      <w:spacing w:before="1985" w:after="264" w:line="264" w:lineRule="auto"/>
    </w:pPr>
    <w:rPr>
      <w:lang w:val="en-GB"/>
    </w:rPr>
  </w:style>
  <w:style w:type="paragraph" w:customStyle="1" w:styleId="Niveau2">
    <w:name w:val="Niveau 2"/>
    <w:basedOn w:val="Nagwek2"/>
    <w:rsid w:val="00DF53FB"/>
    <w:pPr>
      <w:numPr>
        <w:numId w:val="0"/>
      </w:numPr>
      <w:spacing w:before="0" w:after="0" w:line="264" w:lineRule="auto"/>
    </w:pPr>
    <w:rPr>
      <w:rFonts w:ascii="Times New Roman" w:hAnsi="Times New Roman" w:cs="Times New Roman"/>
      <w:sz w:val="24"/>
      <w:lang w:val="en-GB"/>
    </w:rPr>
  </w:style>
  <w:style w:type="paragraph" w:customStyle="1" w:styleId="Niveau3">
    <w:name w:val="Niveau 3"/>
    <w:basedOn w:val="Nagwek3"/>
    <w:rsid w:val="00DF53FB"/>
    <w:pPr>
      <w:tabs>
        <w:tab w:val="clear" w:pos="397"/>
        <w:tab w:val="left" w:pos="1418"/>
      </w:tabs>
      <w:spacing w:before="0" w:after="0" w:line="264" w:lineRule="auto"/>
      <w:ind w:left="0" w:firstLine="0"/>
    </w:pPr>
    <w:rPr>
      <w:rFonts w:ascii="Times New Roman" w:hAnsi="Times New Roman" w:cs="Times New Roman"/>
      <w:b w:val="0"/>
      <w:sz w:val="24"/>
      <w:lang w:val="en-GB"/>
    </w:rPr>
  </w:style>
  <w:style w:type="paragraph" w:customStyle="1" w:styleId="Nag3wekbazowy">
    <w:name w:val="Nag3ówek bazowy"/>
    <w:basedOn w:val="Normalny"/>
    <w:rsid w:val="00DF53FB"/>
    <w:pPr>
      <w:keepNext/>
      <w:keepLines/>
      <w:spacing w:line="180" w:lineRule="atLeast"/>
    </w:pPr>
    <w:rPr>
      <w:rFonts w:ascii="Arial" w:hAnsi="Arial" w:cs="Arial"/>
      <w:b/>
      <w:spacing w:val="-10"/>
      <w:kern w:val="1"/>
      <w:sz w:val="20"/>
      <w:szCs w:val="20"/>
    </w:rPr>
  </w:style>
  <w:style w:type="paragraph" w:customStyle="1" w:styleId="Tekstpodstawowy31">
    <w:name w:val="Tekst podstawowy 31"/>
    <w:basedOn w:val="Normalny"/>
    <w:rsid w:val="00DF53FB"/>
    <w:pPr>
      <w:spacing w:after="120"/>
    </w:pPr>
    <w:rPr>
      <w:sz w:val="16"/>
      <w:szCs w:val="16"/>
    </w:rPr>
  </w:style>
  <w:style w:type="paragraph" w:customStyle="1" w:styleId="Zwykytekst1">
    <w:name w:val="Zwykły tekst1"/>
    <w:basedOn w:val="Normalny"/>
    <w:rsid w:val="00DF53FB"/>
    <w:rPr>
      <w:rFonts w:ascii="Courier New" w:hAnsi="Courier New" w:cs="Courier New"/>
      <w:sz w:val="20"/>
      <w:szCs w:val="20"/>
    </w:rPr>
  </w:style>
  <w:style w:type="paragraph" w:customStyle="1" w:styleId="Tabela">
    <w:name w:val="Tabela"/>
    <w:basedOn w:val="Podpis13"/>
    <w:rsid w:val="00DF53FB"/>
    <w:pPr>
      <w:ind w:left="28"/>
    </w:pPr>
    <w:rPr>
      <w:rFonts w:ascii="Switzerland" w:hAnsi="Switzerland" w:cs="Switzerland"/>
      <w:color w:val="000000"/>
      <w:sz w:val="18"/>
    </w:rPr>
  </w:style>
  <w:style w:type="paragraph" w:customStyle="1" w:styleId="Mapadokumentu1">
    <w:name w:val="Mapa dokumentu1"/>
    <w:basedOn w:val="Normalny"/>
    <w:rsid w:val="00DF53FB"/>
    <w:pPr>
      <w:shd w:val="clear" w:color="auto" w:fill="000080"/>
    </w:pPr>
    <w:rPr>
      <w:rFonts w:ascii="Tahoma" w:hAnsi="Tahoma" w:cs="Tahoma"/>
    </w:rPr>
  </w:style>
  <w:style w:type="paragraph" w:customStyle="1" w:styleId="Tekstprzypisukocowego1">
    <w:name w:val="Tekst przypisu końcowego1"/>
    <w:basedOn w:val="Normalny"/>
    <w:rsid w:val="00DF53FB"/>
    <w:pPr>
      <w:spacing w:line="264" w:lineRule="auto"/>
    </w:pPr>
    <w:rPr>
      <w:sz w:val="20"/>
      <w:szCs w:val="20"/>
      <w:lang w:val="en-GB"/>
    </w:rPr>
  </w:style>
  <w:style w:type="paragraph" w:customStyle="1" w:styleId="Tekstdymka1">
    <w:name w:val="Tekst dymka1"/>
    <w:basedOn w:val="Normalny"/>
    <w:rsid w:val="00DF53FB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DF53FB"/>
    <w:pPr>
      <w:spacing w:before="57" w:after="57"/>
      <w:ind w:left="720" w:firstLine="696"/>
    </w:pPr>
    <w:rPr>
      <w:rFonts w:ascii="Arial" w:hAnsi="Arial" w:cs="Arial"/>
    </w:rPr>
  </w:style>
  <w:style w:type="paragraph" w:customStyle="1" w:styleId="Nagwek10">
    <w:name w:val="Nagłówek1"/>
    <w:rsid w:val="00DF53F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F53FB"/>
    <w:pPr>
      <w:ind w:left="708"/>
    </w:pPr>
  </w:style>
  <w:style w:type="paragraph" w:customStyle="1" w:styleId="Default">
    <w:name w:val="Default"/>
    <w:rsid w:val="00DF53FB"/>
    <w:pPr>
      <w:suppressAutoHyphens/>
      <w:spacing w:after="0" w:line="240" w:lineRule="auto"/>
    </w:pPr>
    <w:rPr>
      <w:rFonts w:ascii="E+H Serif" w:eastAsia="Times New Roman" w:hAnsi="E+H Serif" w:cs="E+H Serif"/>
      <w:color w:val="000000"/>
      <w:sz w:val="24"/>
      <w:szCs w:val="24"/>
      <w:lang w:eastAsia="ar-SA"/>
    </w:rPr>
  </w:style>
  <w:style w:type="paragraph" w:customStyle="1" w:styleId="Nagowek2">
    <w:name w:val="Nagłowek2"/>
    <w:basedOn w:val="Nagwek2"/>
    <w:qFormat/>
    <w:rsid w:val="00DF53FB"/>
    <w:rPr>
      <w:rFonts w:cs="Arial"/>
      <w:bCs/>
      <w:iCs/>
      <w:szCs w:val="28"/>
    </w:rPr>
  </w:style>
  <w:style w:type="paragraph" w:customStyle="1" w:styleId="Tekszasadniczy">
    <w:name w:val="Teks zasadniczy"/>
    <w:basedOn w:val="Wcicienormalne1"/>
    <w:rsid w:val="00DF53FB"/>
    <w:pPr>
      <w:ind w:left="851"/>
    </w:pPr>
  </w:style>
  <w:style w:type="paragraph" w:customStyle="1" w:styleId="nagwek20">
    <w:name w:val="nagłówek2"/>
    <w:basedOn w:val="Nagwek2"/>
    <w:rsid w:val="00DF53FB"/>
    <w:pPr>
      <w:numPr>
        <w:numId w:val="0"/>
      </w:numPr>
      <w:tabs>
        <w:tab w:val="left" w:pos="756"/>
      </w:tabs>
      <w:spacing w:before="120" w:after="0"/>
    </w:pPr>
    <w:rPr>
      <w:bCs/>
      <w:iCs/>
      <w:kern w:val="1"/>
    </w:rPr>
  </w:style>
  <w:style w:type="paragraph" w:customStyle="1" w:styleId="Tekstkomentarza1">
    <w:name w:val="Tekst komentarza1"/>
    <w:basedOn w:val="Normalny"/>
    <w:rsid w:val="00DF53FB"/>
    <w:rPr>
      <w:sz w:val="20"/>
      <w:szCs w:val="20"/>
    </w:rPr>
  </w:style>
  <w:style w:type="paragraph" w:customStyle="1" w:styleId="Tematkomentarza1">
    <w:name w:val="Temat komentarza1"/>
    <w:basedOn w:val="Tekstkomentarza1"/>
    <w:rsid w:val="00DF53FB"/>
    <w:rPr>
      <w:b/>
      <w:bCs/>
    </w:rPr>
  </w:style>
  <w:style w:type="paragraph" w:customStyle="1" w:styleId="Nagowek20">
    <w:name w:val="Nagłowek 2"/>
    <w:basedOn w:val="Nagwek2"/>
    <w:rsid w:val="00DF53FB"/>
    <w:pPr>
      <w:numPr>
        <w:numId w:val="0"/>
      </w:numPr>
      <w:tabs>
        <w:tab w:val="left" w:pos="1276"/>
      </w:tabs>
      <w:spacing w:before="120" w:after="0"/>
    </w:pPr>
    <w:rPr>
      <w:bCs/>
      <w:iCs/>
    </w:rPr>
  </w:style>
  <w:style w:type="paragraph" w:customStyle="1" w:styleId="Poprawka1">
    <w:name w:val="Poprawka1"/>
    <w:rsid w:val="00DF53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zodstpw1">
    <w:name w:val="Bez odstępów1"/>
    <w:rsid w:val="00DF53F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Znak1">
    <w:name w:val="Znak1"/>
    <w:basedOn w:val="Normalny"/>
    <w:rsid w:val="00DF53FB"/>
    <w:rPr>
      <w:rFonts w:ascii="Arial" w:hAnsi="Arial" w:cs="Arial"/>
    </w:rPr>
  </w:style>
  <w:style w:type="paragraph" w:customStyle="1" w:styleId="NormalnyWeb1">
    <w:name w:val="Normalny (Web)1"/>
    <w:basedOn w:val="Normalny"/>
    <w:rsid w:val="00DF53FB"/>
    <w:pPr>
      <w:spacing w:before="100" w:after="100"/>
    </w:pPr>
  </w:style>
  <w:style w:type="paragraph" w:customStyle="1" w:styleId="Styl1">
    <w:name w:val="Styl1"/>
    <w:basedOn w:val="Nagwek3"/>
    <w:qFormat/>
    <w:rsid w:val="00DF53FB"/>
    <w:rPr>
      <w:szCs w:val="22"/>
    </w:rPr>
  </w:style>
  <w:style w:type="paragraph" w:customStyle="1" w:styleId="Nagowek3">
    <w:name w:val="Nagłowek3"/>
    <w:basedOn w:val="Nagwek3"/>
    <w:rsid w:val="00DF53FB"/>
    <w:pPr>
      <w:tabs>
        <w:tab w:val="clear" w:pos="397"/>
        <w:tab w:val="left" w:pos="851"/>
      </w:tabs>
      <w:spacing w:before="120" w:after="0"/>
      <w:ind w:left="0" w:firstLine="0"/>
    </w:pPr>
    <w:rPr>
      <w:rFonts w:cs="Times New Roman"/>
      <w:szCs w:val="22"/>
      <w:lang w:val="en-US"/>
    </w:rPr>
  </w:style>
  <w:style w:type="paragraph" w:customStyle="1" w:styleId="nagowek21">
    <w:name w:val="nagłowek 2"/>
    <w:basedOn w:val="Nagwek2"/>
    <w:qFormat/>
    <w:rsid w:val="00DF53FB"/>
    <w:pPr>
      <w:numPr>
        <w:numId w:val="0"/>
      </w:numPr>
      <w:spacing w:after="0"/>
    </w:pPr>
    <w:rPr>
      <w:bCs/>
      <w:iCs/>
    </w:rPr>
  </w:style>
  <w:style w:type="paragraph" w:customStyle="1" w:styleId="nagwk1">
    <w:name w:val="nagłówk 1"/>
    <w:basedOn w:val="Nagwek1"/>
    <w:rsid w:val="00DF53FB"/>
    <w:pPr>
      <w:widowControl w:val="0"/>
      <w:numPr>
        <w:numId w:val="0"/>
      </w:numPr>
      <w:tabs>
        <w:tab w:val="num" w:pos="397"/>
      </w:tabs>
      <w:spacing w:after="0"/>
      <w:ind w:left="397" w:hanging="397"/>
    </w:pPr>
    <w:rPr>
      <w:rFonts w:ascii="Tahoma" w:hAnsi="Tahoma" w:cs="Tahoma"/>
      <w:bCs/>
      <w:smallCaps/>
      <w:sz w:val="22"/>
      <w:szCs w:val="22"/>
    </w:rPr>
  </w:style>
  <w:style w:type="paragraph" w:customStyle="1" w:styleId="Nagwek13">
    <w:name w:val="Nagłówek13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2">
    <w:name w:val="Podpis12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Tekstkomentarza3">
    <w:name w:val="Tekst komentarza3"/>
    <w:basedOn w:val="Normalny"/>
    <w:rsid w:val="00DF53FB"/>
    <w:pPr>
      <w:spacing w:after="200"/>
    </w:pPr>
    <w:rPr>
      <w:sz w:val="20"/>
      <w:szCs w:val="20"/>
    </w:rPr>
  </w:style>
  <w:style w:type="paragraph" w:customStyle="1" w:styleId="Nagwek12">
    <w:name w:val="Nagłówek12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1">
    <w:name w:val="Podpis11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1">
    <w:name w:val="Nagłówek11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0">
    <w:name w:val="Podpis10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00">
    <w:name w:val="Nagłówek10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9">
    <w:name w:val="Podpis9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90">
    <w:name w:val="Nagłówek9"/>
    <w:basedOn w:val="Normalny"/>
    <w:rsid w:val="00DF53FB"/>
    <w:pPr>
      <w:keepNext/>
      <w:spacing w:before="240" w:after="120" w:line="240" w:lineRule="exact"/>
    </w:pPr>
    <w:rPr>
      <w:rFonts w:ascii="Arial" w:eastAsia="Lucida Sans Unicode" w:hAnsi="Arial" w:cs="Tahoma"/>
      <w:sz w:val="28"/>
      <w:szCs w:val="28"/>
    </w:rPr>
  </w:style>
  <w:style w:type="paragraph" w:customStyle="1" w:styleId="Podpis8">
    <w:name w:val="Podpis8"/>
    <w:basedOn w:val="Normalny"/>
    <w:rsid w:val="00DF53FB"/>
    <w:pPr>
      <w:suppressLineNumbers/>
      <w:spacing w:before="120" w:after="120" w:line="240" w:lineRule="exact"/>
    </w:pPr>
    <w:rPr>
      <w:rFonts w:cs="Tahoma"/>
      <w:i/>
      <w:iCs/>
    </w:rPr>
  </w:style>
  <w:style w:type="paragraph" w:customStyle="1" w:styleId="Studium">
    <w:name w:val="Studium"/>
    <w:basedOn w:val="Normalny"/>
    <w:rsid w:val="00DF53FB"/>
    <w:pPr>
      <w:spacing w:after="120" w:line="240" w:lineRule="exact"/>
    </w:pPr>
    <w:rPr>
      <w:rFonts w:ascii="Arial" w:hAnsi="Arial" w:cs="Arial"/>
      <w:kern w:val="1"/>
      <w:sz w:val="20"/>
      <w:szCs w:val="20"/>
    </w:rPr>
  </w:style>
  <w:style w:type="paragraph" w:customStyle="1" w:styleId="Normalny11pt">
    <w:name w:val="Normalny + 11 pt"/>
    <w:basedOn w:val="Normalny"/>
    <w:rsid w:val="00DF53FB"/>
    <w:pPr>
      <w:widowControl w:val="0"/>
      <w:tabs>
        <w:tab w:val="left" w:pos="426"/>
      </w:tabs>
      <w:spacing w:before="60" w:after="120" w:line="240" w:lineRule="exact"/>
    </w:pPr>
    <w:rPr>
      <w:sz w:val="22"/>
      <w:szCs w:val="22"/>
    </w:rPr>
  </w:style>
  <w:style w:type="paragraph" w:customStyle="1" w:styleId="normaltableau">
    <w:name w:val="normal_tableau"/>
    <w:basedOn w:val="Normalny"/>
    <w:rsid w:val="00DF53FB"/>
    <w:pPr>
      <w:spacing w:before="120" w:after="120" w:line="240" w:lineRule="exact"/>
    </w:pPr>
    <w:rPr>
      <w:rFonts w:ascii="Optima" w:hAnsi="Optima" w:cs="Optima"/>
      <w:kern w:val="1"/>
      <w:sz w:val="22"/>
      <w:szCs w:val="22"/>
      <w:lang w:val="en-GB"/>
    </w:rPr>
  </w:style>
  <w:style w:type="paragraph" w:customStyle="1" w:styleId="Nagwek21">
    <w:name w:val="Nagłówek2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Wcicienormalne2">
    <w:name w:val="Wcięcie normalne2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Wcicienormalne10">
    <w:name w:val="Wcięcie normalne1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Tekstpodstawowy34">
    <w:name w:val="Tekst podstawowy 34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10">
    <w:name w:val="Tekst podstawowy 21"/>
    <w:basedOn w:val="Normalny"/>
    <w:rsid w:val="00DF53FB"/>
    <w:pPr>
      <w:spacing w:after="120" w:line="480" w:lineRule="auto"/>
    </w:pPr>
    <w:rPr>
      <w:kern w:val="1"/>
      <w:sz w:val="22"/>
    </w:rPr>
  </w:style>
  <w:style w:type="paragraph" w:customStyle="1" w:styleId="Styl">
    <w:name w:val="Styl"/>
    <w:rsid w:val="00DF53F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Tekstpodstawowy310">
    <w:name w:val="Tekst podstawowy 31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10">
    <w:name w:val="Tekst podstawowy wcięty 31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Tekstpodstawowy22">
    <w:name w:val="Tekst podstawowy 22"/>
    <w:basedOn w:val="Normalny"/>
    <w:rsid w:val="00DF53FB"/>
    <w:pPr>
      <w:widowControl w:val="0"/>
      <w:spacing w:after="120" w:line="480" w:lineRule="auto"/>
      <w:jc w:val="center"/>
    </w:pPr>
    <w:rPr>
      <w:kern w:val="1"/>
      <w:sz w:val="22"/>
    </w:rPr>
  </w:style>
  <w:style w:type="paragraph" w:customStyle="1" w:styleId="Tekstpodstawowy32">
    <w:name w:val="Tekst podstawowy 3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3">
    <w:name w:val="Tekst podstawowy 23"/>
    <w:basedOn w:val="Normalny"/>
    <w:rsid w:val="00DF53FB"/>
    <w:pPr>
      <w:widowControl w:val="0"/>
      <w:spacing w:after="120" w:line="240" w:lineRule="exact"/>
    </w:pPr>
    <w:rPr>
      <w:kern w:val="1"/>
      <w:sz w:val="22"/>
    </w:rPr>
  </w:style>
  <w:style w:type="paragraph" w:customStyle="1" w:styleId="WW-ListBullet">
    <w:name w:val="WW-List Bull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10">
    <w:name w:val="Tekst podstawowy wcięty 2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2">
    <w:name w:val="Tekst podstawowy wcięty 22"/>
    <w:basedOn w:val="Normalny"/>
    <w:rsid w:val="00DF53FB"/>
    <w:pPr>
      <w:spacing w:after="120" w:line="240" w:lineRule="exact"/>
      <w:ind w:left="360"/>
    </w:pPr>
    <w:rPr>
      <w:color w:val="FF0000"/>
      <w:kern w:val="1"/>
      <w:sz w:val="22"/>
      <w:szCs w:val="22"/>
    </w:rPr>
  </w:style>
  <w:style w:type="paragraph" w:customStyle="1" w:styleId="Tekstpodstawowy33">
    <w:name w:val="Tekst podstawowy 33"/>
    <w:basedOn w:val="Normalny"/>
    <w:rsid w:val="00DF53FB"/>
    <w:pPr>
      <w:spacing w:before="252" w:after="120" w:line="240" w:lineRule="exact"/>
      <w:ind w:right="144"/>
    </w:pPr>
    <w:rPr>
      <w:color w:val="000000"/>
      <w:kern w:val="1"/>
      <w:sz w:val="22"/>
      <w:szCs w:val="22"/>
    </w:rPr>
  </w:style>
  <w:style w:type="paragraph" w:customStyle="1" w:styleId="Nagwek60">
    <w:name w:val="Nagłówek6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5">
    <w:name w:val="Podpis5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50">
    <w:name w:val="Nagłówek5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4">
    <w:name w:val="Podpis4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40">
    <w:name w:val="Nagłówek4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3">
    <w:name w:val="Podpis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30">
    <w:name w:val="Nagłówek3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2">
    <w:name w:val="Podpis2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pis1">
    <w:name w:val="Podpis1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tytu2">
    <w:name w:val="Podtytuł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">
    <w:name w:val="Styl Tekst podstawowy + Pierwszy wiersz:  125 cm Interlinia:  1...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10">
    <w:name w:val="Zwykły tekst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1">
    <w:name w:val="Tekst blokowy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ous-titreobjet">
    <w:name w:val="Sous-titre obj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Znak">
    <w:name w:val="Styl Tekst podstawowy + Pierwszy wiersz:  125 cm Interlinia:  1... Znak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2">
    <w:name w:val="Tekst podstawowy wcięty 32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xl26">
    <w:name w:val="xl26"/>
    <w:basedOn w:val="Default"/>
    <w:rsid w:val="00DF53FB"/>
    <w:pPr>
      <w:widowControl w:val="0"/>
      <w:spacing w:before="100" w:after="100"/>
    </w:pPr>
    <w:rPr>
      <w:rFonts w:ascii="Times New Roman" w:eastAsia="Arial" w:hAnsi="Times New Roman" w:cs="Times New Roman"/>
      <w:color w:val="00000A"/>
    </w:rPr>
  </w:style>
  <w:style w:type="paragraph" w:customStyle="1" w:styleId="Podtytu1">
    <w:name w:val="Podtytuł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Podtytu32">
    <w:name w:val="Podtytu3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4">
    <w:name w:val="Tekst podstawowy 24"/>
    <w:basedOn w:val="Normalny"/>
    <w:rsid w:val="00DF53FB"/>
    <w:pPr>
      <w:widowControl w:val="0"/>
      <w:spacing w:after="120" w:line="240" w:lineRule="exact"/>
    </w:pPr>
    <w:rPr>
      <w:kern w:val="1"/>
      <w:sz w:val="22"/>
      <w:szCs w:val="22"/>
    </w:rPr>
  </w:style>
  <w:style w:type="paragraph" w:customStyle="1" w:styleId="Tekstpodstawowywcity23">
    <w:name w:val="Tekst podstawowy wcięty 23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2">
    <w:name w:val="Zwykły tekst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2">
    <w:name w:val="Tekst blokowy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3">
    <w:name w:val="Tekst podstawowy wcięty 33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Podtytu31">
    <w:name w:val="Podtytu3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Nagwek101">
    <w:name w:val="Nagłówek 10"/>
    <w:basedOn w:val="Nagwek1"/>
    <w:next w:val="Tekstpodstawowy"/>
    <w:rsid w:val="00DF53FB"/>
    <w:pPr>
      <w:keepNext w:val="0"/>
      <w:widowControl w:val="0"/>
      <w:numPr>
        <w:numId w:val="0"/>
      </w:numPr>
      <w:tabs>
        <w:tab w:val="left" w:pos="0"/>
        <w:tab w:val="left" w:pos="709"/>
        <w:tab w:val="left" w:pos="1584"/>
      </w:tabs>
      <w:spacing w:before="0" w:after="240" w:line="360" w:lineRule="auto"/>
      <w:ind w:left="1584" w:hanging="1584"/>
    </w:pPr>
    <w:rPr>
      <w:rFonts w:ascii="Times New Roman" w:hAnsi="Times New Roman" w:cs="Times New Roman"/>
      <w:bCs/>
      <w:caps w:val="0"/>
      <w:w w:val="113"/>
      <w:sz w:val="26"/>
      <w:szCs w:val="26"/>
      <w:lang w:val="en-US"/>
    </w:rPr>
  </w:style>
  <w:style w:type="paragraph" w:customStyle="1" w:styleId="Nagwek120">
    <w:name w:val="Nagłówek 12"/>
    <w:basedOn w:val="Normalny"/>
    <w:rsid w:val="00DF53FB"/>
    <w:pPr>
      <w:keepNext/>
      <w:tabs>
        <w:tab w:val="left" w:pos="1146"/>
      </w:tabs>
      <w:spacing w:before="120" w:after="120" w:line="240" w:lineRule="exact"/>
      <w:ind w:left="426" w:hanging="426"/>
    </w:pPr>
    <w:rPr>
      <w:w w:val="109"/>
      <w:kern w:val="1"/>
      <w:sz w:val="22"/>
    </w:rPr>
  </w:style>
  <w:style w:type="paragraph" w:customStyle="1" w:styleId="Standardowy3">
    <w:name w:val="Standardowy3"/>
    <w:rsid w:val="00DF53FB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Tekstkomentarza10">
    <w:name w:val="Tekst komentarza1"/>
    <w:basedOn w:val="Normalny"/>
    <w:rsid w:val="00DF53FB"/>
    <w:pPr>
      <w:spacing w:after="120" w:line="240" w:lineRule="exact"/>
      <w:jc w:val="center"/>
    </w:pPr>
    <w:rPr>
      <w:rFonts w:ascii="Arial" w:hAnsi="Arial" w:cs="Arial"/>
      <w:kern w:val="1"/>
      <w:sz w:val="20"/>
      <w:szCs w:val="20"/>
    </w:rPr>
  </w:style>
  <w:style w:type="paragraph" w:customStyle="1" w:styleId="Nagwekstronynieparzystej">
    <w:name w:val="Nagłówek strony nieparzystej"/>
    <w:basedOn w:val="Normalny"/>
    <w:rsid w:val="00DF53FB"/>
    <w:pPr>
      <w:tabs>
        <w:tab w:val="left" w:pos="1008"/>
        <w:tab w:val="left" w:pos="1728"/>
        <w:tab w:val="left" w:pos="2448"/>
        <w:tab w:val="left" w:pos="3168"/>
        <w:tab w:val="left" w:pos="3888"/>
        <w:tab w:val="center" w:pos="4153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right" w:pos="8306"/>
        <w:tab w:val="left" w:pos="8928"/>
        <w:tab w:val="left" w:pos="9648"/>
      </w:tabs>
      <w:spacing w:after="240" w:line="240" w:lineRule="exact"/>
    </w:pPr>
    <w:rPr>
      <w:kern w:val="1"/>
      <w:sz w:val="22"/>
      <w:szCs w:val="22"/>
      <w:lang w:val="en-GB"/>
    </w:rPr>
  </w:style>
  <w:style w:type="paragraph" w:customStyle="1" w:styleId="OG1">
    <w:name w:val="OG1"/>
    <w:rsid w:val="00DF53FB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  <w:tab w:val="left" w:pos="9648"/>
        <w:tab w:val="left" w:pos="10368"/>
      </w:tabs>
      <w:suppressAutoHyphens/>
      <w:spacing w:after="0" w:line="240" w:lineRule="auto"/>
    </w:pPr>
    <w:rPr>
      <w:rFonts w:ascii="Times Roman" w:eastAsia="Arial" w:hAnsi="Times Roman" w:cs="Times Roman"/>
      <w:lang w:val="en-US" w:eastAsia="ar-SA"/>
    </w:rPr>
  </w:style>
  <w:style w:type="paragraph" w:customStyle="1" w:styleId="Plandokumentu1">
    <w:name w:val="Plan dokumentu1"/>
    <w:basedOn w:val="Normalny"/>
    <w:rsid w:val="00DF53FB"/>
    <w:pPr>
      <w:widowControl w:val="0"/>
      <w:shd w:val="clear" w:color="auto" w:fill="000080"/>
      <w:spacing w:after="120" w:line="240" w:lineRule="exact"/>
      <w:jc w:val="center"/>
    </w:pPr>
    <w:rPr>
      <w:rFonts w:ascii="Tahoma" w:hAnsi="Tahoma" w:cs="Tahoma"/>
      <w:kern w:val="1"/>
      <w:sz w:val="22"/>
    </w:rPr>
  </w:style>
  <w:style w:type="paragraph" w:customStyle="1" w:styleId="StylNagwek711ptPogrubienieCzarnyWyjustowany">
    <w:name w:val="Styl Nagłówek 7 + 11 pt Pogrubienie Czarny Wyjustowany"/>
    <w:basedOn w:val="Nagwek7"/>
    <w:rsid w:val="00DF53FB"/>
    <w:pPr>
      <w:keepNext w:val="0"/>
      <w:widowControl w:val="0"/>
      <w:numPr>
        <w:ilvl w:val="0"/>
        <w:numId w:val="0"/>
      </w:numPr>
      <w:tabs>
        <w:tab w:val="left" w:pos="3261"/>
      </w:tabs>
      <w:spacing w:after="60" w:line="240" w:lineRule="exact"/>
      <w:ind w:left="1560" w:hanging="709"/>
      <w:jc w:val="both"/>
    </w:pPr>
    <w:rPr>
      <w:rFonts w:ascii="Times New Roman" w:hAnsi="Times New Roman" w:cs="Times New Roman"/>
      <w:bCs/>
      <w:color w:val="000000"/>
      <w:sz w:val="22"/>
      <w:szCs w:val="22"/>
    </w:rPr>
  </w:style>
  <w:style w:type="paragraph" w:customStyle="1" w:styleId="MMTopic1">
    <w:name w:val="MM Topic 1"/>
    <w:basedOn w:val="Nagwek1"/>
    <w:rsid w:val="00DF53FB"/>
    <w:pPr>
      <w:numPr>
        <w:numId w:val="0"/>
      </w:numPr>
      <w:tabs>
        <w:tab w:val="left" w:pos="0"/>
      </w:tabs>
      <w:spacing w:line="360" w:lineRule="auto"/>
    </w:pPr>
    <w:rPr>
      <w:bCs/>
      <w:caps w:val="0"/>
      <w:sz w:val="32"/>
      <w:szCs w:val="32"/>
      <w:lang w:val="en-US"/>
    </w:rPr>
  </w:style>
  <w:style w:type="paragraph" w:customStyle="1" w:styleId="MMTitle">
    <w:name w:val="MM Title"/>
    <w:basedOn w:val="Tytu"/>
    <w:rsid w:val="00DF53FB"/>
    <w:pPr>
      <w:spacing w:before="240" w:after="60"/>
    </w:pPr>
    <w:rPr>
      <w:rFonts w:ascii="Arial" w:eastAsia="Arial" w:hAnsi="Arial" w:cs="Arial"/>
      <w:kern w:val="1"/>
      <w:szCs w:val="32"/>
    </w:rPr>
  </w:style>
  <w:style w:type="paragraph" w:customStyle="1" w:styleId="Zawartotabeli">
    <w:name w:val="Zawartość tabeli"/>
    <w:basedOn w:val="Normalny"/>
    <w:rsid w:val="00DF53FB"/>
    <w:pPr>
      <w:widowControl w:val="0"/>
      <w:suppressLineNumbers/>
      <w:spacing w:after="120" w:line="240" w:lineRule="exact"/>
      <w:jc w:val="center"/>
    </w:pPr>
    <w:rPr>
      <w:kern w:val="1"/>
      <w:sz w:val="22"/>
    </w:rPr>
  </w:style>
  <w:style w:type="paragraph" w:customStyle="1" w:styleId="Nagwektabeli">
    <w:name w:val="Nagłówek tabeli"/>
    <w:basedOn w:val="Zawartotabeli"/>
    <w:rsid w:val="00DF53FB"/>
    <w:rPr>
      <w:b/>
      <w:bCs/>
    </w:rPr>
  </w:style>
  <w:style w:type="paragraph" w:customStyle="1" w:styleId="Spistreci10">
    <w:name w:val="Spis treści 10"/>
    <w:basedOn w:val="Indeks"/>
    <w:rsid w:val="00DF53FB"/>
    <w:pPr>
      <w:tabs>
        <w:tab w:val="right" w:leader="dot" w:pos="12184"/>
      </w:tabs>
      <w:ind w:left="2547"/>
    </w:pPr>
  </w:style>
  <w:style w:type="paragraph" w:customStyle="1" w:styleId="Separatorindeksu">
    <w:name w:val="Separator indeksu"/>
    <w:basedOn w:val="Indeks"/>
    <w:rsid w:val="00DF53FB"/>
  </w:style>
  <w:style w:type="paragraph" w:customStyle="1" w:styleId="Wykazrde1">
    <w:name w:val="Wykaz źródeł1"/>
    <w:basedOn w:val="Normalny"/>
    <w:rsid w:val="00DF53FB"/>
    <w:pPr>
      <w:widowControl w:val="0"/>
      <w:spacing w:after="120" w:line="240" w:lineRule="exact"/>
      <w:ind w:left="240" w:hanging="240"/>
      <w:jc w:val="center"/>
    </w:pPr>
    <w:rPr>
      <w:kern w:val="1"/>
      <w:sz w:val="22"/>
    </w:rPr>
  </w:style>
  <w:style w:type="paragraph" w:customStyle="1" w:styleId="Nagwekwykazurde1">
    <w:name w:val="Nagłówek wykazu źródeł1"/>
    <w:basedOn w:val="Normalny"/>
    <w:rsid w:val="00DF53FB"/>
    <w:pPr>
      <w:widowControl w:val="0"/>
      <w:spacing w:before="120" w:after="120" w:line="240" w:lineRule="exact"/>
      <w:jc w:val="center"/>
    </w:pPr>
    <w:rPr>
      <w:rFonts w:ascii="Arial" w:hAnsi="Arial" w:cs="Arial"/>
      <w:b/>
      <w:bCs/>
      <w:kern w:val="1"/>
      <w:sz w:val="22"/>
    </w:rPr>
  </w:style>
  <w:style w:type="paragraph" w:customStyle="1" w:styleId="Nagwek80">
    <w:name w:val="Nagłówek8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7">
    <w:name w:val="Podpis7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Nagwek70">
    <w:name w:val="Nagłówek7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6">
    <w:name w:val="Podpis6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Zawartoramki">
    <w:name w:val="Zawartość ramki"/>
    <w:basedOn w:val="Tekstpodstawowy"/>
    <w:rsid w:val="00DF53FB"/>
    <w:pPr>
      <w:spacing w:line="240" w:lineRule="exact"/>
      <w:jc w:val="both"/>
    </w:pPr>
    <w:rPr>
      <w:rFonts w:ascii="Times New Roman" w:hAnsi="Times New Roman" w:cs="Times New Roman"/>
      <w:b w:val="0"/>
      <w:caps w:val="0"/>
      <w:sz w:val="22"/>
      <w:szCs w:val="24"/>
    </w:rPr>
  </w:style>
  <w:style w:type="paragraph" w:customStyle="1" w:styleId="StylNagwek1WyjustowanyZlewej-032cmZprawej-02">
    <w:name w:val="Styl Nagłówek 1 + Wyjustowany Z lewej:  -032 cm Z prawej:  -02..."/>
    <w:basedOn w:val="Nagwek1"/>
    <w:rsid w:val="00DF53FB"/>
    <w:pPr>
      <w:keepNext w:val="0"/>
      <w:widowControl w:val="0"/>
      <w:numPr>
        <w:numId w:val="0"/>
      </w:numPr>
      <w:tabs>
        <w:tab w:val="left" w:pos="0"/>
      </w:tabs>
      <w:spacing w:before="0" w:line="360" w:lineRule="auto"/>
      <w:ind w:left="-181" w:right="-159"/>
    </w:pPr>
    <w:rPr>
      <w:rFonts w:ascii="Times New Roman" w:hAnsi="Times New Roman" w:cs="Times New Roman"/>
      <w:bCs/>
      <w:caps w:val="0"/>
      <w:sz w:val="32"/>
      <w:szCs w:val="32"/>
      <w:lang w:val="en-US"/>
    </w:rPr>
  </w:style>
  <w:style w:type="paragraph" w:customStyle="1" w:styleId="Tekstpodstawowy25">
    <w:name w:val="Tekst podstawowy 25"/>
    <w:basedOn w:val="Normalny"/>
    <w:rsid w:val="00DF53FB"/>
    <w:pPr>
      <w:spacing w:after="120" w:line="480" w:lineRule="auto"/>
    </w:pPr>
    <w:rPr>
      <w:sz w:val="22"/>
    </w:rPr>
  </w:style>
  <w:style w:type="paragraph" w:customStyle="1" w:styleId="Tekstpodstawowywcity24">
    <w:name w:val="Tekst podstawowy wcięty 24"/>
    <w:basedOn w:val="Normalny"/>
    <w:rsid w:val="00DF53FB"/>
    <w:pPr>
      <w:spacing w:after="120" w:line="480" w:lineRule="auto"/>
      <w:ind w:left="283"/>
    </w:pPr>
    <w:rPr>
      <w:sz w:val="22"/>
    </w:rPr>
  </w:style>
  <w:style w:type="paragraph" w:customStyle="1" w:styleId="Tekstkomentarza2">
    <w:name w:val="Tekst komentarza2"/>
    <w:basedOn w:val="Normalny"/>
    <w:rsid w:val="00DF53FB"/>
    <w:pPr>
      <w:spacing w:after="120" w:line="240" w:lineRule="exact"/>
    </w:pPr>
    <w:rPr>
      <w:sz w:val="20"/>
      <w:szCs w:val="20"/>
      <w:lang w:val="en-US"/>
    </w:rPr>
  </w:style>
  <w:style w:type="paragraph" w:customStyle="1" w:styleId="Listapunktowana21">
    <w:name w:val="Lista punktowana 21"/>
    <w:basedOn w:val="Normalny"/>
    <w:rsid w:val="00DF53FB"/>
    <w:pPr>
      <w:tabs>
        <w:tab w:val="left" w:pos="360"/>
      </w:tabs>
      <w:spacing w:after="160" w:line="252" w:lineRule="auto"/>
      <w:ind w:left="360" w:hanging="360"/>
    </w:pPr>
    <w:rPr>
      <w:rFonts w:eastAsia="Calibri"/>
      <w:sz w:val="22"/>
      <w:szCs w:val="22"/>
    </w:rPr>
  </w:style>
  <w:style w:type="paragraph" w:customStyle="1" w:styleId="msonormal0">
    <w:name w:val="msonormal"/>
    <w:basedOn w:val="Normalny"/>
    <w:rsid w:val="00DF53FB"/>
    <w:pPr>
      <w:spacing w:before="280" w:after="280"/>
    </w:pPr>
  </w:style>
  <w:style w:type="paragraph" w:customStyle="1" w:styleId="xl63">
    <w:name w:val="xl63"/>
    <w:basedOn w:val="Normalny"/>
    <w:rsid w:val="00DF53FB"/>
    <w:pPr>
      <w:spacing w:before="280" w:after="280"/>
    </w:pPr>
  </w:style>
  <w:style w:type="paragraph" w:customStyle="1" w:styleId="xl64">
    <w:name w:val="xl64"/>
    <w:basedOn w:val="Normalny"/>
    <w:rsid w:val="00DF53FB"/>
    <w:pPr>
      <w:spacing w:before="280" w:after="280"/>
    </w:pPr>
  </w:style>
  <w:style w:type="paragraph" w:customStyle="1" w:styleId="xl65">
    <w:name w:val="xl6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6">
    <w:name w:val="xl6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67">
    <w:name w:val="xl6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8">
    <w:name w:val="xl6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70">
    <w:name w:val="xl7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1">
    <w:name w:val="xl7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5">
    <w:name w:val="xl7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6">
    <w:name w:val="xl7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7">
    <w:name w:val="xl7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8">
    <w:name w:val="xl7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9">
    <w:name w:val="xl7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0">
    <w:name w:val="xl80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1">
    <w:name w:val="xl81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2">
    <w:name w:val="xl8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3">
    <w:name w:val="xl83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4">
    <w:name w:val="xl84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5">
    <w:name w:val="xl8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</w:rPr>
  </w:style>
  <w:style w:type="paragraph" w:customStyle="1" w:styleId="xl86">
    <w:name w:val="xl8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</w:rPr>
  </w:style>
  <w:style w:type="paragraph" w:customStyle="1" w:styleId="xl87">
    <w:name w:val="xl8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8">
    <w:name w:val="xl8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styleId="Nagwekspisutreci">
    <w:name w:val="TOC Heading"/>
    <w:basedOn w:val="Nagwek1"/>
    <w:qFormat/>
    <w:rsid w:val="00DF53FB"/>
    <w:pPr>
      <w:numPr>
        <w:numId w:val="0"/>
      </w:numPr>
      <w:suppressLineNumbers/>
      <w:spacing w:after="60" w:line="240" w:lineRule="exact"/>
    </w:pPr>
    <w:rPr>
      <w:rFonts w:ascii="Calibri Light" w:hAnsi="Calibri Light" w:cs="Calibri Light"/>
      <w:bCs/>
      <w:caps w:val="0"/>
      <w:sz w:val="32"/>
      <w:szCs w:val="32"/>
    </w:rPr>
  </w:style>
  <w:style w:type="paragraph" w:customStyle="1" w:styleId="NormalnyRysunek">
    <w:name w:val="Normalny_Rysunek"/>
    <w:basedOn w:val="Normalny"/>
    <w:rsid w:val="00DF53FB"/>
    <w:pPr>
      <w:spacing w:line="360" w:lineRule="auto"/>
      <w:jc w:val="center"/>
    </w:pPr>
    <w:rPr>
      <w:rFonts w:eastAsia="Calibri"/>
      <w:szCs w:val="20"/>
      <w:lang w:val="en-US"/>
    </w:rPr>
  </w:style>
  <w:style w:type="paragraph" w:customStyle="1" w:styleId="Autorzy">
    <w:name w:val="Autorzy"/>
    <w:basedOn w:val="Podtytu"/>
    <w:rsid w:val="00DF53FB"/>
    <w:pPr>
      <w:spacing w:before="120" w:after="120" w:line="276" w:lineRule="auto"/>
    </w:pPr>
    <w:rPr>
      <w:rFonts w:ascii="Calibri" w:eastAsia="Calibri" w:hAnsi="Calibri" w:cs="Calibri"/>
      <w:smallCaps/>
      <w:spacing w:val="15"/>
      <w:kern w:val="1"/>
      <w:sz w:val="32"/>
      <w:szCs w:val="24"/>
    </w:rPr>
  </w:style>
  <w:style w:type="paragraph" w:customStyle="1" w:styleId="Akapitzlist10">
    <w:name w:val="Akapit z listą1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2">
    <w:name w:val="Akapit z listą2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3">
    <w:name w:val="Akapit z listą3"/>
    <w:basedOn w:val="Normalny"/>
    <w:rsid w:val="00DF53FB"/>
    <w:pPr>
      <w:spacing w:after="200" w:line="276" w:lineRule="auto"/>
      <w:ind w:left="720"/>
    </w:pPr>
    <w:rPr>
      <w:sz w:val="22"/>
      <w:szCs w:val="22"/>
    </w:rPr>
  </w:style>
  <w:style w:type="paragraph" w:customStyle="1" w:styleId="Akapitzlist4">
    <w:name w:val="Akapit z listą4"/>
    <w:basedOn w:val="Normalny"/>
    <w:rsid w:val="00DF53FB"/>
    <w:pPr>
      <w:spacing w:after="200" w:line="276" w:lineRule="auto"/>
      <w:ind w:left="720"/>
    </w:pPr>
    <w:rPr>
      <w:rFonts w:eastAsia="Calibri"/>
      <w:szCs w:val="20"/>
      <w:lang w:val="en-US"/>
    </w:rPr>
  </w:style>
  <w:style w:type="paragraph" w:customStyle="1" w:styleId="Bezodstpw10">
    <w:name w:val="Bez odstępów1"/>
    <w:rsid w:val="00DF53FB"/>
    <w:pPr>
      <w:suppressAutoHyphens/>
      <w:spacing w:after="0" w:line="240" w:lineRule="auto"/>
      <w:jc w:val="both"/>
    </w:pPr>
    <w:rPr>
      <w:rFonts w:ascii="Calibri" w:eastAsia="Calibri" w:hAnsi="Calibri" w:cs="Calibri"/>
      <w:color w:val="00000A"/>
      <w:sz w:val="24"/>
      <w:lang w:eastAsia="ar-SA"/>
    </w:rPr>
  </w:style>
  <w:style w:type="paragraph" w:customStyle="1" w:styleId="Cytat1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2"/>
    </w:rPr>
  </w:style>
  <w:style w:type="paragraph" w:customStyle="1" w:styleId="Cytatintensywny1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i/>
      <w:iCs/>
      <w:color w:val="4F81BD"/>
      <w:szCs w:val="22"/>
    </w:rPr>
  </w:style>
  <w:style w:type="paragraph" w:customStyle="1" w:styleId="Cytatintensywny10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b/>
      <w:bCs/>
      <w:i/>
      <w:iCs/>
      <w:color w:val="4F81BD"/>
      <w:szCs w:val="20"/>
      <w:lang w:val="en-US"/>
    </w:rPr>
  </w:style>
  <w:style w:type="paragraph" w:customStyle="1" w:styleId="Cytat10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0"/>
      <w:lang w:val="en-US"/>
    </w:rPr>
  </w:style>
  <w:style w:type="paragraph" w:customStyle="1" w:styleId="Legenda10">
    <w:name w:val="Legenda1"/>
    <w:basedOn w:val="Normalny"/>
    <w:rsid w:val="00DF53FB"/>
    <w:pPr>
      <w:spacing w:after="240"/>
      <w:jc w:val="center"/>
    </w:pPr>
    <w:rPr>
      <w:bCs/>
      <w:i/>
      <w:sz w:val="20"/>
      <w:szCs w:val="20"/>
    </w:rPr>
  </w:style>
  <w:style w:type="paragraph" w:customStyle="1" w:styleId="m2021035315724238163msolistparagraph">
    <w:name w:val="m_2021035315724238163msolistparagraph"/>
    <w:basedOn w:val="Normalny"/>
    <w:rsid w:val="00DF53FB"/>
    <w:pPr>
      <w:spacing w:before="280" w:after="280"/>
    </w:pPr>
  </w:style>
  <w:style w:type="paragraph" w:customStyle="1" w:styleId="Mapadokumentu10">
    <w:name w:val="Mapa dokumentu1"/>
    <w:basedOn w:val="Normalny"/>
    <w:rsid w:val="00DF53FB"/>
    <w:rPr>
      <w:rFonts w:ascii="Tahoma" w:eastAsia="Calibri" w:hAnsi="Tahoma" w:cs="Tahoma"/>
      <w:sz w:val="16"/>
      <w:szCs w:val="16"/>
    </w:rPr>
  </w:style>
  <w:style w:type="paragraph" w:customStyle="1" w:styleId="Nag4">
    <w:name w:val="Nagł. 4"/>
    <w:basedOn w:val="Akapitzlist10"/>
    <w:rsid w:val="00DF53FB"/>
    <w:pPr>
      <w:ind w:left="0"/>
    </w:pPr>
    <w:rPr>
      <w:b/>
    </w:rPr>
  </w:style>
  <w:style w:type="paragraph" w:customStyle="1" w:styleId="Nagwekwtabeli">
    <w:name w:val="Nagłówek w tabeli"/>
    <w:basedOn w:val="Normalny"/>
    <w:rsid w:val="00DF53FB"/>
    <w:pPr>
      <w:keepNext/>
      <w:spacing w:before="60" w:after="60"/>
      <w:jc w:val="center"/>
    </w:pPr>
    <w:rPr>
      <w:rFonts w:eastAsia="Calibri"/>
      <w:b/>
      <w:sz w:val="20"/>
    </w:rPr>
  </w:style>
  <w:style w:type="paragraph" w:customStyle="1" w:styleId="Tekstwtabeli">
    <w:name w:val="Tekst w tabeli"/>
    <w:basedOn w:val="Nagwekwtabeli"/>
    <w:rsid w:val="00DF53FB"/>
    <w:rPr>
      <w:b w:val="0"/>
    </w:rPr>
  </w:style>
  <w:style w:type="paragraph" w:customStyle="1" w:styleId="nagwekwtabeli0">
    <w:name w:val="nagłówek w tabeli"/>
    <w:basedOn w:val="Tekstwtabeli"/>
    <w:rsid w:val="00DF53FB"/>
    <w:rPr>
      <w:i/>
      <w:szCs w:val="20"/>
    </w:rPr>
  </w:style>
  <w:style w:type="paragraph" w:customStyle="1" w:styleId="Objanienia">
    <w:name w:val="Objaśnienia"/>
    <w:basedOn w:val="Normalny"/>
    <w:rsid w:val="00DF53FB"/>
    <w:pPr>
      <w:spacing w:after="200" w:line="276" w:lineRule="auto"/>
    </w:pPr>
    <w:rPr>
      <w:vanish/>
      <w:color w:val="C00000"/>
      <w:szCs w:val="22"/>
    </w:rPr>
  </w:style>
  <w:style w:type="paragraph" w:customStyle="1" w:styleId="Poprawka10">
    <w:name w:val="Poprawka1"/>
    <w:rsid w:val="00DF53FB"/>
    <w:pPr>
      <w:suppressAutoHyphens/>
      <w:spacing w:after="0" w:line="240" w:lineRule="auto"/>
    </w:pPr>
    <w:rPr>
      <w:rFonts w:ascii="Calibri" w:eastAsia="Times New Roman" w:hAnsi="Calibri" w:cs="Calibri"/>
      <w:color w:val="00000A"/>
      <w:sz w:val="24"/>
      <w:lang w:eastAsia="ar-SA"/>
    </w:rPr>
  </w:style>
  <w:style w:type="paragraph" w:customStyle="1" w:styleId="ReportText">
    <w:name w:val="Report Text"/>
    <w:rsid w:val="00DF53FB"/>
    <w:pPr>
      <w:suppressAutoHyphens/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pisilustracji1">
    <w:name w:val="Spis ilustracji1"/>
    <w:basedOn w:val="Normalny"/>
    <w:rsid w:val="00DF53FB"/>
    <w:pPr>
      <w:spacing w:before="120" w:line="276" w:lineRule="auto"/>
    </w:pPr>
    <w:rPr>
      <w:szCs w:val="22"/>
    </w:rPr>
  </w:style>
  <w:style w:type="paragraph" w:customStyle="1" w:styleId="Spistreci">
    <w:name w:val="Spis treści"/>
    <w:rsid w:val="00DF53FB"/>
    <w:pPr>
      <w:suppressAutoHyphens/>
      <w:spacing w:before="840" w:after="120" w:line="276" w:lineRule="auto"/>
    </w:pPr>
    <w:rPr>
      <w:rFonts w:ascii="Calibri" w:eastAsia="Calibri" w:hAnsi="Calibri" w:cs="Calibri"/>
      <w:b/>
      <w:bCs/>
      <w:smallCaps/>
      <w:color w:val="00000A"/>
      <w:sz w:val="32"/>
      <w:szCs w:val="28"/>
      <w:lang w:eastAsia="ar-SA"/>
    </w:rPr>
  </w:style>
  <w:style w:type="paragraph" w:customStyle="1" w:styleId="Tabelapozycja">
    <w:name w:val="Tabela pozycja"/>
    <w:rsid w:val="00DF53FB"/>
    <w:pPr>
      <w:widowControl w:val="0"/>
      <w:suppressAutoHyphens/>
      <w:spacing w:after="0" w:line="240" w:lineRule="auto"/>
    </w:pPr>
    <w:rPr>
      <w:rFonts w:ascii="Arial" w:eastAsia="Calibri" w:hAnsi="Arial" w:cs="Arial"/>
      <w:color w:val="000000"/>
      <w:szCs w:val="20"/>
      <w:lang w:val="en-US" w:eastAsia="ar-SA"/>
    </w:rPr>
  </w:style>
  <w:style w:type="paragraph" w:customStyle="1" w:styleId="Tabelatre">
    <w:name w:val="Tabela treść"/>
    <w:basedOn w:val="Normalny"/>
    <w:rsid w:val="00DF53FB"/>
    <w:pPr>
      <w:spacing w:before="60" w:after="60"/>
    </w:pPr>
    <w:rPr>
      <w:rFonts w:ascii="Arial" w:eastAsia="Calibri" w:hAnsi="Arial" w:cs="Arial"/>
      <w:sz w:val="20"/>
      <w:szCs w:val="20"/>
    </w:rPr>
  </w:style>
  <w:style w:type="paragraph" w:customStyle="1" w:styleId="TekstPodstawowy0">
    <w:name w:val="Tekst Podstawowy"/>
    <w:basedOn w:val="Normalny"/>
    <w:rsid w:val="00DF53FB"/>
    <w:pPr>
      <w:spacing w:after="60" w:line="360" w:lineRule="auto"/>
      <w:ind w:left="431"/>
    </w:pPr>
    <w:rPr>
      <w:rFonts w:eastAsia="Calibri"/>
      <w:lang w:val="en-US"/>
    </w:rPr>
  </w:style>
  <w:style w:type="paragraph" w:customStyle="1" w:styleId="Tekstpodstawowy26">
    <w:name w:val="Tekst podstawowy 26"/>
    <w:basedOn w:val="Normalny"/>
    <w:rsid w:val="00DF53FB"/>
    <w:pPr>
      <w:spacing w:after="120" w:line="480" w:lineRule="auto"/>
    </w:pPr>
    <w:rPr>
      <w:rFonts w:ascii="Arial" w:hAnsi="Arial" w:cs="Arial"/>
    </w:rPr>
  </w:style>
  <w:style w:type="paragraph" w:customStyle="1" w:styleId="Tekstprzypisudolnego1">
    <w:name w:val="Tekst przypisu dolnego1"/>
    <w:basedOn w:val="Normalny"/>
    <w:rsid w:val="00DF53FB"/>
    <w:pPr>
      <w:spacing w:before="120"/>
    </w:pPr>
    <w:rPr>
      <w:rFonts w:eastAsia="Calibri"/>
      <w:sz w:val="22"/>
      <w:szCs w:val="22"/>
    </w:rPr>
  </w:style>
  <w:style w:type="paragraph" w:customStyle="1" w:styleId="Zwykytekst3">
    <w:name w:val="Zwykły tekst3"/>
    <w:basedOn w:val="Normalny"/>
    <w:rsid w:val="00DF53FB"/>
    <w:rPr>
      <w:rFonts w:eastAsia="Calibri"/>
      <w:sz w:val="22"/>
      <w:szCs w:val="21"/>
    </w:rPr>
  </w:style>
  <w:style w:type="paragraph" w:customStyle="1" w:styleId="MDPI31text">
    <w:name w:val="MDPI_3.1_text"/>
    <w:rsid w:val="00DF53FB"/>
    <w:pPr>
      <w:suppressAutoHyphens/>
      <w:spacing w:after="0" w:line="260" w:lineRule="atLeast"/>
      <w:ind w:firstLine="425"/>
      <w:jc w:val="both"/>
    </w:pPr>
    <w:rPr>
      <w:rFonts w:ascii="Palatino Linotype" w:eastAsia="Times New Roman" w:hAnsi="Palatino Linotype" w:cs="Palatino Linotype"/>
      <w:color w:val="000000"/>
      <w:sz w:val="20"/>
      <w:lang w:val="en-US" w:bidi="en-US"/>
    </w:rPr>
  </w:style>
  <w:style w:type="paragraph" w:customStyle="1" w:styleId="xl89">
    <w:name w:val="xl8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color w:val="000000"/>
    </w:rPr>
  </w:style>
  <w:style w:type="paragraph" w:customStyle="1" w:styleId="xl90">
    <w:name w:val="xl9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</w:style>
  <w:style w:type="paragraph" w:customStyle="1" w:styleId="xl91">
    <w:name w:val="xl9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</w:style>
  <w:style w:type="paragraph" w:customStyle="1" w:styleId="xl92">
    <w:name w:val="xl9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3">
    <w:name w:val="xl9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4">
    <w:name w:val="xl9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</w:rPr>
  </w:style>
  <w:style w:type="paragraph" w:customStyle="1" w:styleId="xl95">
    <w:name w:val="xl9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xl96">
    <w:name w:val="xl9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Spisilustracji2">
    <w:name w:val="Spis ilustracji2"/>
    <w:basedOn w:val="Normalny"/>
    <w:rsid w:val="00DF53FB"/>
    <w:pPr>
      <w:spacing w:before="120" w:line="276" w:lineRule="auto"/>
    </w:pPr>
    <w:rPr>
      <w:szCs w:val="22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DF53FB"/>
    <w:rPr>
      <w:rFonts w:ascii="Segoe UI" w:hAnsi="Segoe UI" w:cs="Mangal"/>
      <w:sz w:val="18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DF53FB"/>
    <w:rPr>
      <w:rFonts w:ascii="Segoe UI" w:eastAsia="Times New Roman" w:hAnsi="Segoe UI" w:cs="Mangal"/>
      <w:color w:val="00000A"/>
      <w:sz w:val="18"/>
      <w:szCs w:val="16"/>
      <w:lang w:eastAsia="hi-IN" w:bidi="hi-IN"/>
    </w:rPr>
  </w:style>
  <w:style w:type="paragraph" w:styleId="Wcicienormalne">
    <w:name w:val="Normal Indent"/>
    <w:basedOn w:val="Normalny"/>
    <w:link w:val="WcicienormalneZnak"/>
    <w:autoRedefine/>
    <w:rsid w:val="00DF53FB"/>
    <w:pPr>
      <w:suppressAutoHyphens w:val="0"/>
      <w:ind w:left="1416"/>
    </w:pPr>
    <w:rPr>
      <w:rFonts w:ascii="Tahoma" w:eastAsiaTheme="minorHAnsi" w:hAnsi="Tahoma" w:cs="Tahoma"/>
      <w:color w:val="000000"/>
      <w:sz w:val="22"/>
      <w:szCs w:val="22"/>
      <w:lang w:eastAsia="en-US" w:bidi="ar-SA"/>
    </w:rPr>
  </w:style>
  <w:style w:type="paragraph" w:styleId="Akapitzlist">
    <w:name w:val="List Paragraph"/>
    <w:basedOn w:val="Normalny"/>
    <w:uiPriority w:val="34"/>
    <w:qFormat/>
    <w:rsid w:val="00DF53FB"/>
    <w:pPr>
      <w:ind w:left="708"/>
    </w:pPr>
    <w:rPr>
      <w:rFonts w:cs="Mangal"/>
      <w:szCs w:val="21"/>
    </w:rPr>
  </w:style>
  <w:style w:type="paragraph" w:styleId="Listanumerowana2">
    <w:name w:val="List Number 2"/>
    <w:basedOn w:val="Normalny"/>
    <w:rsid w:val="00DF53FB"/>
    <w:pPr>
      <w:numPr>
        <w:numId w:val="30"/>
      </w:numPr>
      <w:suppressAutoHyphens w:val="0"/>
      <w:spacing w:line="264" w:lineRule="auto"/>
      <w:jc w:val="left"/>
    </w:pPr>
    <w:rPr>
      <w:rFonts w:ascii="Times New Roman" w:hAnsi="Times New Roman" w:cs="Times New Roman"/>
      <w:color w:val="auto"/>
      <w:szCs w:val="20"/>
      <w:lang w:val="en-GB" w:eastAsia="da-DK" w:bidi="ar-SA"/>
    </w:rPr>
  </w:style>
  <w:style w:type="paragraph" w:customStyle="1" w:styleId="Styl2">
    <w:name w:val="Styl2"/>
    <w:basedOn w:val="Wcicienormalne"/>
    <w:link w:val="Styl2Znak"/>
    <w:qFormat/>
    <w:rsid w:val="00DF53FB"/>
    <w:pPr>
      <w:numPr>
        <w:numId w:val="32"/>
      </w:numPr>
      <w:spacing w:after="120"/>
    </w:pPr>
    <w:rPr>
      <w:color w:val="auto"/>
    </w:rPr>
  </w:style>
  <w:style w:type="paragraph" w:customStyle="1" w:styleId="Styl3">
    <w:name w:val="Styl3"/>
    <w:basedOn w:val="Normalny"/>
    <w:link w:val="Styl3Znak"/>
    <w:qFormat/>
    <w:rsid w:val="00DF53FB"/>
    <w:pPr>
      <w:numPr>
        <w:numId w:val="34"/>
      </w:numPr>
      <w:spacing w:after="120" w:line="360" w:lineRule="auto"/>
      <w:ind w:left="1418" w:hanging="284"/>
    </w:pPr>
    <w:rPr>
      <w:rFonts w:ascii="Tahoma" w:hAnsi="Tahoma" w:cs="Tahoma"/>
      <w:color w:val="000000"/>
      <w:sz w:val="22"/>
      <w:szCs w:val="22"/>
      <w:lang w:eastAsia="pl-PL" w:bidi="ar-SA"/>
    </w:rPr>
  </w:style>
  <w:style w:type="character" w:customStyle="1" w:styleId="Styl2Znak">
    <w:name w:val="Styl2 Znak"/>
    <w:link w:val="Styl2"/>
    <w:rsid w:val="00DF53FB"/>
    <w:rPr>
      <w:rFonts w:ascii="Tahoma" w:hAnsi="Tahoma" w:cs="Tahoma"/>
    </w:rPr>
  </w:style>
  <w:style w:type="character" w:customStyle="1" w:styleId="Styl3Znak">
    <w:name w:val="Styl3 Znak"/>
    <w:link w:val="Styl3"/>
    <w:rsid w:val="00DF53FB"/>
    <w:rPr>
      <w:rFonts w:ascii="Tahoma" w:eastAsia="Times New Roman" w:hAnsi="Tahoma" w:cs="Tahoma"/>
      <w:color w:val="000000"/>
      <w:lang w:eastAsia="pl-PL"/>
    </w:rPr>
  </w:style>
  <w:style w:type="character" w:styleId="Odwoaniedokomentarza">
    <w:name w:val="annotation reference"/>
    <w:uiPriority w:val="99"/>
    <w:semiHidden/>
    <w:unhideWhenUsed/>
    <w:rsid w:val="00DF53FB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F53FB"/>
    <w:rPr>
      <w:rFonts w:cs="Mangal"/>
      <w:sz w:val="20"/>
      <w:szCs w:val="18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semiHidden/>
    <w:rsid w:val="00DF53FB"/>
    <w:rPr>
      <w:rFonts w:ascii="Calibri" w:eastAsia="Times New Roman" w:hAnsi="Calibri" w:cs="Mangal"/>
      <w:color w:val="00000A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DF53FB"/>
    <w:rPr>
      <w:b/>
      <w:bCs/>
    </w:rPr>
  </w:style>
  <w:style w:type="character" w:customStyle="1" w:styleId="TematkomentarzaZnak1">
    <w:name w:val="Temat komentarza Znak1"/>
    <w:basedOn w:val="TekstkomentarzaZnak3"/>
    <w:link w:val="Tematkomentarza"/>
    <w:uiPriority w:val="99"/>
    <w:semiHidden/>
    <w:rsid w:val="00DF53FB"/>
    <w:rPr>
      <w:rFonts w:ascii="Calibri" w:eastAsia="Times New Roman" w:hAnsi="Calibri" w:cs="Mangal"/>
      <w:b/>
      <w:bCs/>
      <w:color w:val="00000A"/>
      <w:sz w:val="20"/>
      <w:szCs w:val="18"/>
      <w:lang w:eastAsia="hi-IN" w:bidi="hi-IN"/>
    </w:rPr>
  </w:style>
  <w:style w:type="paragraph" w:styleId="Tekstpodstawowy2">
    <w:name w:val="Body Text 2"/>
    <w:basedOn w:val="Normalny"/>
    <w:link w:val="Tekstpodstawowy2Znak2"/>
    <w:uiPriority w:val="99"/>
    <w:semiHidden/>
    <w:unhideWhenUsed/>
    <w:rsid w:val="00DF53FB"/>
    <w:pPr>
      <w:spacing w:after="120" w:line="480" w:lineRule="auto"/>
    </w:pPr>
    <w:rPr>
      <w:rFonts w:cs="Mangal"/>
      <w:szCs w:val="21"/>
    </w:rPr>
  </w:style>
  <w:style w:type="character" w:customStyle="1" w:styleId="Tekstpodstawowy2Znak2">
    <w:name w:val="Tekst podstawowy 2 Znak2"/>
    <w:basedOn w:val="Domylnaczcionkaakapitu"/>
    <w:link w:val="Tekstpodstawowy2"/>
    <w:uiPriority w:val="99"/>
    <w:semiHidden/>
    <w:rsid w:val="00DF53FB"/>
    <w:rPr>
      <w:rFonts w:ascii="Calibri" w:eastAsia="Times New Roman" w:hAnsi="Calibri" w:cs="Mangal"/>
      <w:color w:val="00000A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4560C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</Pages>
  <Words>473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Sprawa</dc:creator>
  <cp:keywords/>
  <dc:description/>
  <cp:lastModifiedBy>Adriann Wróbel</cp:lastModifiedBy>
  <cp:revision>46</cp:revision>
  <dcterms:created xsi:type="dcterms:W3CDTF">2023-05-31T11:05:00Z</dcterms:created>
  <dcterms:modified xsi:type="dcterms:W3CDTF">2026-04-14T08:53:00Z</dcterms:modified>
</cp:coreProperties>
</file>