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C591D" w14:textId="23631E63" w:rsidR="00DF53FB" w:rsidRPr="004E3425" w:rsidRDefault="0031753A" w:rsidP="0031753A">
      <w:pPr>
        <w:pStyle w:val="nagowek21"/>
        <w:tabs>
          <w:tab w:val="left" w:pos="851"/>
        </w:tabs>
        <w:spacing w:before="0"/>
        <w:rPr>
          <w:rFonts w:ascii="Arial" w:hAnsi="Arial" w:cs="Arial"/>
          <w:color w:val="000000"/>
          <w:sz w:val="24"/>
          <w:szCs w:val="24"/>
        </w:rPr>
      </w:pPr>
      <w:r w:rsidRPr="004E3425">
        <w:rPr>
          <w:rFonts w:ascii="Arial" w:hAnsi="Arial" w:cs="Arial"/>
          <w:sz w:val="24"/>
          <w:szCs w:val="24"/>
        </w:rPr>
        <w:t xml:space="preserve">Załącznik nr </w:t>
      </w:r>
      <w:r w:rsidR="003C4E38" w:rsidRPr="004E3425">
        <w:rPr>
          <w:rFonts w:ascii="Arial" w:hAnsi="Arial" w:cs="Arial"/>
          <w:sz w:val="24"/>
          <w:szCs w:val="24"/>
        </w:rPr>
        <w:t>3</w:t>
      </w:r>
    </w:p>
    <w:p w14:paraId="187F9C18" w14:textId="5B177DF7" w:rsidR="0031753A" w:rsidRPr="004E3425" w:rsidRDefault="008E0723" w:rsidP="0031753A">
      <w:pPr>
        <w:pStyle w:val="nagowek21"/>
        <w:spacing w:before="0"/>
        <w:rPr>
          <w:rFonts w:ascii="Arial" w:hAnsi="Arial" w:cs="Arial"/>
          <w:sz w:val="24"/>
          <w:szCs w:val="24"/>
        </w:rPr>
      </w:pPr>
      <w:r w:rsidRPr="004E3425">
        <w:rPr>
          <w:rFonts w:ascii="Arial" w:hAnsi="Arial" w:cs="Arial"/>
          <w:sz w:val="24"/>
          <w:szCs w:val="24"/>
        </w:rPr>
        <w:t>Wymagania szczegółowe dla stacji pomiarowej z czujnikiem poziomu wypełnienia</w:t>
      </w:r>
    </w:p>
    <w:p w14:paraId="6890DEBB" w14:textId="561E2838" w:rsidR="001A5A03" w:rsidRPr="004E3425" w:rsidRDefault="00DF53FB" w:rsidP="004E3425">
      <w:pPr>
        <w:pStyle w:val="nagowek21"/>
        <w:numPr>
          <w:ilvl w:val="0"/>
          <w:numId w:val="5"/>
        </w:numPr>
        <w:ind w:left="357" w:hanging="357"/>
        <w:rPr>
          <w:rFonts w:ascii="Arial" w:hAnsi="Arial" w:cs="Arial"/>
          <w:color w:val="000000"/>
          <w:sz w:val="24"/>
          <w:szCs w:val="24"/>
        </w:rPr>
      </w:pPr>
      <w:r w:rsidRPr="004E3425">
        <w:rPr>
          <w:rFonts w:ascii="Arial" w:hAnsi="Arial" w:cs="Arial"/>
          <w:color w:val="000000"/>
          <w:sz w:val="24"/>
          <w:szCs w:val="24"/>
        </w:rPr>
        <w:t>Zakres dostaw</w:t>
      </w:r>
    </w:p>
    <w:p w14:paraId="4781C7D9" w14:textId="13D5AC62" w:rsidR="008E0723" w:rsidRPr="004E3425" w:rsidRDefault="008E0723" w:rsidP="008E0723">
      <w:pPr>
        <w:ind w:left="143"/>
        <w:rPr>
          <w:rFonts w:ascii="Arial" w:hAnsi="Arial" w:cs="Arial"/>
          <w:color w:val="000000"/>
        </w:rPr>
      </w:pPr>
      <w:r w:rsidRPr="004E3425">
        <w:rPr>
          <w:rFonts w:ascii="Arial" w:hAnsi="Arial" w:cs="Arial"/>
          <w:color w:val="000000"/>
        </w:rPr>
        <w:t xml:space="preserve">Wykonawca zapewni dostawę, montaż i uruchomienie stacji pomiarowych z czujnikiem poziomu wypełnienia w istniejących studniach lub komorach kanalizacyjnych </w:t>
      </w:r>
      <w:r w:rsidR="004E3425">
        <w:rPr>
          <w:rFonts w:ascii="Arial" w:hAnsi="Arial" w:cs="Arial"/>
          <w:color w:val="000000"/>
        </w:rPr>
        <w:br/>
      </w:r>
      <w:r w:rsidRPr="004E3425">
        <w:rPr>
          <w:rFonts w:ascii="Arial" w:hAnsi="Arial" w:cs="Arial"/>
          <w:color w:val="000000"/>
        </w:rPr>
        <w:t xml:space="preserve">w lokalizacjach wskazanych w Tabeli nr 1 oraz na rysunkach (Załącznik nr 7). </w:t>
      </w:r>
    </w:p>
    <w:p w14:paraId="20668E84" w14:textId="5B1BCAEC" w:rsidR="001A5A03" w:rsidRDefault="001A5A03" w:rsidP="004E3425">
      <w:pPr>
        <w:spacing w:before="240"/>
        <w:ind w:firstLine="284"/>
        <w:rPr>
          <w:rFonts w:ascii="Tahoma" w:hAnsi="Tahoma" w:cs="Tahoma"/>
          <w:b/>
          <w:bCs/>
          <w:iCs/>
          <w:color w:val="000000"/>
          <w:sz w:val="18"/>
          <w:szCs w:val="18"/>
        </w:rPr>
      </w:pPr>
      <w:r w:rsidRPr="004E3425">
        <w:rPr>
          <w:rFonts w:ascii="Arial" w:hAnsi="Arial" w:cs="Arial"/>
          <w:iCs/>
          <w:color w:val="000000"/>
        </w:rPr>
        <w:t>TABELA</w:t>
      </w:r>
      <w:r w:rsidRPr="004E3425">
        <w:rPr>
          <w:rFonts w:ascii="Arial" w:hAnsi="Arial" w:cs="Arial"/>
          <w:bCs/>
          <w:color w:val="000000"/>
        </w:rPr>
        <w:t xml:space="preserve"> nr</w:t>
      </w:r>
      <w:r w:rsidRPr="004E3425">
        <w:rPr>
          <w:rFonts w:ascii="Arial" w:hAnsi="Arial" w:cs="Arial"/>
          <w:iCs/>
          <w:color w:val="000000"/>
        </w:rPr>
        <w:t xml:space="preserve"> </w:t>
      </w:r>
      <w:r w:rsidR="00F92693" w:rsidRPr="004E3425">
        <w:rPr>
          <w:rFonts w:ascii="Arial" w:hAnsi="Arial" w:cs="Arial"/>
          <w:iCs/>
          <w:color w:val="000000"/>
        </w:rPr>
        <w:t>1</w:t>
      </w:r>
      <w:r w:rsidRPr="004E3425">
        <w:rPr>
          <w:rFonts w:ascii="Arial" w:hAnsi="Arial" w:cs="Arial"/>
          <w:iCs/>
          <w:color w:val="000000"/>
        </w:rPr>
        <w:t>. Lokalizacja stacji pomiarowych z czujnikiem poziomu wypełnienia.</w:t>
      </w:r>
    </w:p>
    <w:tbl>
      <w:tblPr>
        <w:tblW w:w="1049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1408"/>
        <w:gridCol w:w="1318"/>
        <w:gridCol w:w="690"/>
        <w:gridCol w:w="732"/>
        <w:gridCol w:w="972"/>
        <w:gridCol w:w="972"/>
        <w:gridCol w:w="908"/>
        <w:gridCol w:w="902"/>
        <w:gridCol w:w="1390"/>
        <w:gridCol w:w="774"/>
      </w:tblGrid>
      <w:tr w:rsidR="001A5A03" w:rsidRPr="00F36BD7" w14:paraId="5605E09C" w14:textId="77777777" w:rsidTr="0057631D">
        <w:trPr>
          <w:trHeight w:val="1028"/>
          <w:jc w:val="center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9762BBB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Lp.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5786D3D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Obiekt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803A1DD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Lokalizacja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E6579EC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Nr działki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6031605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Nr obrębu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F709C01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Własność działki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E1D9235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Gestor obiektu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F7EA571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Układ rejestracji danych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89D9DA4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Układ transmisji danych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1B58242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Zasilanie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B52E41D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42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Nr rysunku</w:t>
            </w:r>
          </w:p>
        </w:tc>
      </w:tr>
      <w:tr w:rsidR="001A5A03" w:rsidRPr="00F36BD7" w14:paraId="39EE8BB7" w14:textId="77777777" w:rsidTr="0057631D">
        <w:trPr>
          <w:trHeight w:val="600"/>
          <w:jc w:val="center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A86A3BA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A43F55A" w14:textId="77777777" w:rsidR="001A5A03" w:rsidRPr="004E3425" w:rsidRDefault="001A5A03" w:rsidP="002D418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 xml:space="preserve">Studnia kanalizacyjna oznaczona symbolem PLU14D 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C287547" w14:textId="77777777" w:rsidR="001A5A03" w:rsidRPr="004E3425" w:rsidRDefault="001A5A03" w:rsidP="002D418F">
            <w:pPr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ul. Aleje Prezydenta</w:t>
            </w:r>
          </w:p>
          <w:p w14:paraId="3728211A" w14:textId="77777777" w:rsidR="001A5A03" w:rsidRPr="004E3425" w:rsidRDefault="001A5A03" w:rsidP="002D418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Lecha Kaczyńskiego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8AA31C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65/3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A039A4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474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D04BED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Gmina Bydgoszcz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FDACFA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MWiK w Bydgoszczy Sp. z o.o.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E19943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C159C9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79E4D12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akumulatorowe,</w:t>
            </w:r>
          </w:p>
          <w:p w14:paraId="1EFF93FE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D32B1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Rys. 6</w:t>
            </w:r>
          </w:p>
        </w:tc>
      </w:tr>
      <w:tr w:rsidR="001A5A03" w:rsidRPr="00F36BD7" w14:paraId="26D51BEF" w14:textId="77777777" w:rsidTr="0057631D">
        <w:trPr>
          <w:trHeight w:val="600"/>
          <w:jc w:val="center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F72B60A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EBE46D8" w14:textId="77777777" w:rsidR="001A5A03" w:rsidRPr="004E3425" w:rsidRDefault="001A5A03" w:rsidP="002D418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 xml:space="preserve">Studnia kanalizacyjna oznaczona symbolem TOU11D 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4B0A290" w14:textId="77777777" w:rsidR="001A5A03" w:rsidRPr="004E3425" w:rsidRDefault="001A5A03" w:rsidP="002D418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ul. Toruńska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593CD7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7FC55F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204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C38902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Miasto Bydgoszcz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6BCDBF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MWiK w Bydgoszczy Sp. z o.o.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C0DED3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30EE3E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5306CBC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akumulatorowe,</w:t>
            </w:r>
          </w:p>
          <w:p w14:paraId="2DC82238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5817A" w14:textId="77777777" w:rsidR="001A5A03" w:rsidRPr="004E3425" w:rsidRDefault="001A5A03" w:rsidP="002D41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Rys. 5</w:t>
            </w:r>
          </w:p>
        </w:tc>
      </w:tr>
      <w:tr w:rsidR="002123AE" w:rsidRPr="00F36BD7" w14:paraId="4F0B3E2F" w14:textId="77777777" w:rsidTr="0057631D">
        <w:trPr>
          <w:trHeight w:val="600"/>
          <w:jc w:val="center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8332B83" w14:textId="3049E607" w:rsidR="002123AE" w:rsidRPr="004E3425" w:rsidRDefault="002123AE" w:rsidP="002123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E193A6C" w14:textId="037188D3" w:rsidR="002123AE" w:rsidRPr="004E3425" w:rsidRDefault="002123AE" w:rsidP="0057631D">
            <w:pPr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 xml:space="preserve">Magazyn Zamawiającego </w:t>
            </w:r>
            <w:r w:rsidR="0057631D" w:rsidRPr="004E342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 xml:space="preserve"> wyposażenie zapasowe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8E32890" w14:textId="0EF509BF" w:rsidR="002123AE" w:rsidRPr="004E3425" w:rsidRDefault="002123AE" w:rsidP="002123A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ul. Toruńska 103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0D97E24D" w14:textId="77777777" w:rsidR="002123AE" w:rsidRPr="004E3425" w:rsidRDefault="002123AE" w:rsidP="002123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16D14A1D" w14:textId="77777777" w:rsidR="002123AE" w:rsidRPr="004E3425" w:rsidRDefault="002123AE" w:rsidP="002123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7614FF77" w14:textId="77777777" w:rsidR="002123AE" w:rsidRPr="004E3425" w:rsidRDefault="002123AE" w:rsidP="002123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1E997CA2" w14:textId="77777777" w:rsidR="002123AE" w:rsidRPr="004E3425" w:rsidRDefault="002123AE" w:rsidP="002123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4F04D5" w14:textId="6983A2A6" w:rsidR="002123AE" w:rsidRPr="004E3425" w:rsidRDefault="002123AE" w:rsidP="002123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7918C6" w14:textId="7A03B855" w:rsidR="002123AE" w:rsidRPr="004E3425" w:rsidRDefault="002123AE" w:rsidP="002123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BC382A5" w14:textId="77777777" w:rsidR="002123AE" w:rsidRPr="004E3425" w:rsidRDefault="002123AE" w:rsidP="002123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akumulatorowe,</w:t>
            </w:r>
          </w:p>
          <w:p w14:paraId="73B84303" w14:textId="1677F831" w:rsidR="002123AE" w:rsidRPr="004E3425" w:rsidRDefault="002123AE" w:rsidP="002123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7EEFC2A5" w14:textId="77777777" w:rsidR="002123AE" w:rsidRPr="004E3425" w:rsidRDefault="002123AE" w:rsidP="002123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2123AE" w:rsidRPr="00F36BD7" w14:paraId="1F2D85E8" w14:textId="77777777" w:rsidTr="0057631D">
        <w:trPr>
          <w:trHeight w:val="600"/>
          <w:jc w:val="center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A511F82" w14:textId="13793A35" w:rsidR="002123AE" w:rsidRPr="004E3425" w:rsidRDefault="002123AE" w:rsidP="002123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5327632" w14:textId="7F60C3FF" w:rsidR="002123AE" w:rsidRPr="004E3425" w:rsidRDefault="002123AE" w:rsidP="0057631D">
            <w:pPr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 xml:space="preserve">Magazyn Zamawiającego </w:t>
            </w:r>
            <w:r w:rsidR="0057631D" w:rsidRPr="004E3425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 xml:space="preserve"> wyposażenie zapasowe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BED504D" w14:textId="14203D2A" w:rsidR="002123AE" w:rsidRPr="004E3425" w:rsidRDefault="002123AE" w:rsidP="002123A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ul. Toruńska 103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3A2E88A4" w14:textId="77777777" w:rsidR="002123AE" w:rsidRPr="004E3425" w:rsidRDefault="002123AE" w:rsidP="002123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263CE049" w14:textId="77777777" w:rsidR="002123AE" w:rsidRPr="004E3425" w:rsidRDefault="002123AE" w:rsidP="002123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087508CB" w14:textId="77777777" w:rsidR="002123AE" w:rsidRPr="004E3425" w:rsidRDefault="002123AE" w:rsidP="002123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0CDF1709" w14:textId="77777777" w:rsidR="002123AE" w:rsidRPr="004E3425" w:rsidRDefault="002123AE" w:rsidP="002123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836C17" w14:textId="33D74209" w:rsidR="002123AE" w:rsidRPr="004E3425" w:rsidRDefault="002123AE" w:rsidP="002123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D6948E" w14:textId="640D1B93" w:rsidR="002123AE" w:rsidRPr="004E3425" w:rsidRDefault="002123AE" w:rsidP="002123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5E7BB1B" w14:textId="77777777" w:rsidR="002123AE" w:rsidRPr="004E3425" w:rsidRDefault="002123AE" w:rsidP="002123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akumulatorowe,</w:t>
            </w:r>
          </w:p>
          <w:p w14:paraId="2C0E0280" w14:textId="0601D972" w:rsidR="002123AE" w:rsidRPr="004E3425" w:rsidRDefault="002123AE" w:rsidP="002123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E3425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3082A62B" w14:textId="77777777" w:rsidR="002123AE" w:rsidRPr="004E3425" w:rsidRDefault="002123AE" w:rsidP="002123A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14:paraId="29AADEF4" w14:textId="692DBD9F" w:rsidR="001A5A03" w:rsidRPr="004E3425" w:rsidRDefault="001A5A03" w:rsidP="004E3425">
      <w:pPr>
        <w:spacing w:before="240"/>
        <w:rPr>
          <w:rFonts w:ascii="Arial" w:hAnsi="Arial" w:cs="Arial"/>
          <w:color w:val="000000"/>
        </w:rPr>
      </w:pPr>
      <w:r w:rsidRPr="004E3425">
        <w:rPr>
          <w:rFonts w:ascii="Arial" w:hAnsi="Arial" w:cs="Arial"/>
          <w:color w:val="000000"/>
        </w:rPr>
        <w:t>Do pomiaru parametrów poziomu wypełnienia w kanałach grawitacyjnych należy zastosować urządzenia wykorzystujące metody bezkontaktowe przy użyciu czujnika poziomu wypełnienia zabudowanego na stelażu</w:t>
      </w:r>
      <w:r w:rsidR="0057631D" w:rsidRPr="004E3425">
        <w:rPr>
          <w:rFonts w:ascii="Arial" w:hAnsi="Arial" w:cs="Arial"/>
          <w:color w:val="000000"/>
        </w:rPr>
        <w:t>/konstrukcji wsporczej</w:t>
      </w:r>
      <w:r w:rsidRPr="004E3425">
        <w:rPr>
          <w:rFonts w:ascii="Arial" w:hAnsi="Arial" w:cs="Arial"/>
          <w:color w:val="000000"/>
        </w:rPr>
        <w:t>.</w:t>
      </w:r>
      <w:r w:rsidR="0057631D" w:rsidRPr="004E3425">
        <w:rPr>
          <w:rFonts w:ascii="Arial" w:hAnsi="Arial" w:cs="Arial"/>
          <w:color w:val="000000"/>
        </w:rPr>
        <w:t xml:space="preserve"> </w:t>
      </w:r>
      <w:r w:rsidR="0057631D" w:rsidRPr="004E3425">
        <w:rPr>
          <w:rFonts w:ascii="Arial" w:hAnsi="Arial" w:cs="Arial"/>
        </w:rPr>
        <w:t>Wszelkie konstrukcje wsporcze, elementy mocowania należy wykonać ze stali nierdzewnej o gatunku 316L.</w:t>
      </w:r>
    </w:p>
    <w:p w14:paraId="4D117C11" w14:textId="77777777" w:rsidR="001A5A03" w:rsidRPr="004E3425" w:rsidRDefault="001A5A03" w:rsidP="004E3425">
      <w:pPr>
        <w:spacing w:before="240"/>
        <w:rPr>
          <w:rFonts w:ascii="Arial" w:hAnsi="Arial" w:cs="Arial"/>
          <w:color w:val="000000"/>
        </w:rPr>
      </w:pPr>
      <w:r w:rsidRPr="004E3425">
        <w:rPr>
          <w:rFonts w:ascii="Arial" w:hAnsi="Arial" w:cs="Arial"/>
          <w:color w:val="000000"/>
        </w:rPr>
        <w:t>Szczegółowy zakres dostaw:</w:t>
      </w:r>
    </w:p>
    <w:p w14:paraId="32D17D68" w14:textId="4AC23E49" w:rsidR="001A5A03" w:rsidRPr="004E3425" w:rsidRDefault="003C4E38" w:rsidP="004E3425">
      <w:pPr>
        <w:numPr>
          <w:ilvl w:val="0"/>
          <w:numId w:val="17"/>
        </w:numPr>
        <w:ind w:left="426" w:hanging="426"/>
        <w:rPr>
          <w:rFonts w:ascii="Arial" w:hAnsi="Arial" w:cs="Arial"/>
          <w:color w:val="000000"/>
        </w:rPr>
      </w:pPr>
      <w:r w:rsidRPr="004E3425">
        <w:rPr>
          <w:rFonts w:ascii="Arial" w:hAnsi="Arial" w:cs="Arial"/>
          <w:color w:val="000000"/>
        </w:rPr>
        <w:t>K</w:t>
      </w:r>
      <w:r w:rsidR="001A5A03" w:rsidRPr="004E3425">
        <w:rPr>
          <w:rFonts w:ascii="Arial" w:hAnsi="Arial" w:cs="Arial"/>
          <w:color w:val="000000"/>
        </w:rPr>
        <w:t>ompletne stacje pomiarowe z czujnikiem poziomu wypełnienia</w:t>
      </w:r>
      <w:r w:rsidR="00A43063" w:rsidRPr="004E3425">
        <w:rPr>
          <w:rFonts w:ascii="Arial" w:hAnsi="Arial" w:cs="Arial"/>
          <w:color w:val="000000"/>
        </w:rPr>
        <w:t xml:space="preserve"> (</w:t>
      </w:r>
      <w:r w:rsidR="0057631D" w:rsidRPr="004E3425">
        <w:rPr>
          <w:rFonts w:ascii="Arial" w:hAnsi="Arial" w:cs="Arial"/>
          <w:color w:val="000000"/>
        </w:rPr>
        <w:t>4</w:t>
      </w:r>
      <w:r w:rsidR="00A43063" w:rsidRPr="004E3425">
        <w:rPr>
          <w:rFonts w:ascii="Arial" w:hAnsi="Arial" w:cs="Arial"/>
          <w:color w:val="000000"/>
        </w:rPr>
        <w:t xml:space="preserve"> </w:t>
      </w:r>
      <w:r w:rsidR="008D3AE8" w:rsidRPr="004E3425">
        <w:rPr>
          <w:rFonts w:ascii="Arial" w:hAnsi="Arial" w:cs="Arial"/>
          <w:color w:val="000000"/>
        </w:rPr>
        <w:t>szt</w:t>
      </w:r>
      <w:r w:rsidR="00A43063" w:rsidRPr="004E3425">
        <w:rPr>
          <w:rFonts w:ascii="Arial" w:hAnsi="Arial" w:cs="Arial"/>
          <w:color w:val="000000"/>
        </w:rPr>
        <w:t>.)</w:t>
      </w:r>
    </w:p>
    <w:p w14:paraId="6A61B4D4" w14:textId="47F800F0" w:rsidR="001A5A03" w:rsidRPr="004E3425" w:rsidRDefault="001A5A03" w:rsidP="004E3425">
      <w:pPr>
        <w:ind w:firstLine="426"/>
        <w:rPr>
          <w:rFonts w:ascii="Arial" w:hAnsi="Arial" w:cs="Arial"/>
          <w:color w:val="000000"/>
        </w:rPr>
      </w:pPr>
      <w:r w:rsidRPr="004E3425">
        <w:rPr>
          <w:rFonts w:ascii="Arial" w:hAnsi="Arial" w:cs="Arial"/>
          <w:color w:val="000000"/>
        </w:rPr>
        <w:t>W skład pojedynczej stacji pomiarowej wchodzi:</w:t>
      </w:r>
    </w:p>
    <w:p w14:paraId="29C4C178" w14:textId="6779E1C2" w:rsidR="001A5A03" w:rsidRPr="004E3425" w:rsidRDefault="001A5A03" w:rsidP="004E3425">
      <w:pPr>
        <w:pStyle w:val="Akapitzlist"/>
        <w:numPr>
          <w:ilvl w:val="0"/>
          <w:numId w:val="46"/>
        </w:numPr>
        <w:ind w:left="851" w:hanging="284"/>
        <w:rPr>
          <w:rFonts w:ascii="Arial" w:hAnsi="Arial" w:cs="Arial"/>
          <w:color w:val="000000"/>
          <w:szCs w:val="24"/>
        </w:rPr>
      </w:pPr>
      <w:r w:rsidRPr="004E3425">
        <w:rPr>
          <w:rFonts w:ascii="Arial" w:hAnsi="Arial" w:cs="Arial"/>
          <w:color w:val="000000"/>
          <w:szCs w:val="24"/>
        </w:rPr>
        <w:t>czujnik poziomu wypełnienia,</w:t>
      </w:r>
    </w:p>
    <w:p w14:paraId="7C3EE564" w14:textId="2B6A5509" w:rsidR="001A5A03" w:rsidRPr="004E3425" w:rsidRDefault="001A5A03" w:rsidP="004E3425">
      <w:pPr>
        <w:pStyle w:val="Akapitzlist"/>
        <w:numPr>
          <w:ilvl w:val="0"/>
          <w:numId w:val="46"/>
        </w:numPr>
        <w:ind w:left="851" w:hanging="284"/>
        <w:rPr>
          <w:rFonts w:ascii="Arial" w:hAnsi="Arial" w:cs="Arial"/>
          <w:color w:val="000000"/>
          <w:szCs w:val="24"/>
        </w:rPr>
      </w:pPr>
      <w:r w:rsidRPr="004E3425">
        <w:rPr>
          <w:rFonts w:ascii="Arial" w:hAnsi="Arial" w:cs="Arial"/>
          <w:color w:val="000000"/>
          <w:szCs w:val="24"/>
        </w:rPr>
        <w:t>urządzenia do rejestracji i transmisji danych,</w:t>
      </w:r>
    </w:p>
    <w:p w14:paraId="4DC44EF3" w14:textId="0CFAE87E" w:rsidR="001A5A03" w:rsidRPr="004E3425" w:rsidRDefault="001A5A03" w:rsidP="004E3425">
      <w:pPr>
        <w:pStyle w:val="Akapitzlist"/>
        <w:numPr>
          <w:ilvl w:val="0"/>
          <w:numId w:val="46"/>
        </w:numPr>
        <w:ind w:left="851" w:hanging="284"/>
        <w:rPr>
          <w:rFonts w:ascii="Arial" w:hAnsi="Arial" w:cs="Arial"/>
          <w:color w:val="000000"/>
          <w:szCs w:val="24"/>
        </w:rPr>
      </w:pPr>
      <w:r w:rsidRPr="004E3425">
        <w:rPr>
          <w:rFonts w:ascii="Arial" w:hAnsi="Arial" w:cs="Arial"/>
          <w:color w:val="000000"/>
          <w:szCs w:val="24"/>
        </w:rPr>
        <w:t>obudowy,</w:t>
      </w:r>
    </w:p>
    <w:p w14:paraId="13F33480" w14:textId="2EFAEF22" w:rsidR="001A5A03" w:rsidRPr="004E3425" w:rsidRDefault="001A5A03" w:rsidP="004E3425">
      <w:pPr>
        <w:pStyle w:val="Akapitzlist"/>
        <w:numPr>
          <w:ilvl w:val="0"/>
          <w:numId w:val="46"/>
        </w:numPr>
        <w:ind w:left="851" w:hanging="284"/>
        <w:rPr>
          <w:rFonts w:ascii="Arial" w:hAnsi="Arial" w:cs="Arial"/>
          <w:color w:val="000000"/>
          <w:szCs w:val="24"/>
        </w:rPr>
      </w:pPr>
      <w:r w:rsidRPr="004E3425">
        <w:rPr>
          <w:rFonts w:ascii="Arial" w:hAnsi="Arial" w:cs="Arial"/>
          <w:color w:val="000000"/>
          <w:szCs w:val="24"/>
        </w:rPr>
        <w:t>akumulator zewnętrzny,</w:t>
      </w:r>
    </w:p>
    <w:p w14:paraId="7431E00C" w14:textId="3B80BBE1" w:rsidR="001A5A03" w:rsidRPr="004E3425" w:rsidRDefault="001A5A03" w:rsidP="004E3425">
      <w:pPr>
        <w:pStyle w:val="Akapitzlist"/>
        <w:numPr>
          <w:ilvl w:val="0"/>
          <w:numId w:val="46"/>
        </w:numPr>
        <w:ind w:left="851" w:hanging="284"/>
        <w:rPr>
          <w:rFonts w:ascii="Arial" w:hAnsi="Arial" w:cs="Arial"/>
          <w:color w:val="000000"/>
          <w:szCs w:val="24"/>
        </w:rPr>
      </w:pPr>
      <w:r w:rsidRPr="004E3425">
        <w:rPr>
          <w:rFonts w:ascii="Arial" w:hAnsi="Arial" w:cs="Arial"/>
          <w:color w:val="000000"/>
          <w:szCs w:val="24"/>
        </w:rPr>
        <w:t>konstrukcje wsporcze,</w:t>
      </w:r>
    </w:p>
    <w:p w14:paraId="4F508243" w14:textId="54B47B2E" w:rsidR="001A5A03" w:rsidRPr="004E3425" w:rsidRDefault="001A5A03" w:rsidP="004E3425">
      <w:pPr>
        <w:pStyle w:val="Akapitzlist"/>
        <w:numPr>
          <w:ilvl w:val="0"/>
          <w:numId w:val="46"/>
        </w:numPr>
        <w:ind w:left="851" w:hanging="284"/>
        <w:rPr>
          <w:rFonts w:ascii="Arial" w:hAnsi="Arial" w:cs="Arial"/>
          <w:color w:val="000000"/>
          <w:szCs w:val="24"/>
        </w:rPr>
      </w:pPr>
      <w:r w:rsidRPr="004E3425">
        <w:rPr>
          <w:rFonts w:ascii="Arial" w:hAnsi="Arial" w:cs="Arial"/>
          <w:color w:val="000000"/>
          <w:szCs w:val="24"/>
        </w:rPr>
        <w:t>okablowanie,</w:t>
      </w:r>
    </w:p>
    <w:p w14:paraId="36A630FE" w14:textId="1AE7182D" w:rsidR="00C41751" w:rsidRPr="004E3425" w:rsidRDefault="001A5A03" w:rsidP="004E3425">
      <w:pPr>
        <w:pStyle w:val="Akapitzlist"/>
        <w:numPr>
          <w:ilvl w:val="0"/>
          <w:numId w:val="46"/>
        </w:numPr>
        <w:ind w:left="851" w:hanging="284"/>
        <w:rPr>
          <w:rFonts w:ascii="Arial" w:hAnsi="Arial" w:cs="Arial"/>
          <w:color w:val="000000"/>
          <w:szCs w:val="24"/>
        </w:rPr>
      </w:pPr>
      <w:r w:rsidRPr="004E3425">
        <w:rPr>
          <w:rFonts w:ascii="Arial" w:hAnsi="Arial" w:cs="Arial"/>
          <w:color w:val="000000"/>
          <w:szCs w:val="24"/>
        </w:rPr>
        <w:t>akcesoria montażowe,</w:t>
      </w:r>
    </w:p>
    <w:p w14:paraId="65E36226" w14:textId="5705F648" w:rsidR="001A5A03" w:rsidRPr="004E3425" w:rsidRDefault="00C41751" w:rsidP="004E3425">
      <w:pPr>
        <w:pStyle w:val="Akapitzlist"/>
        <w:numPr>
          <w:ilvl w:val="0"/>
          <w:numId w:val="46"/>
        </w:numPr>
        <w:ind w:left="851" w:hanging="284"/>
        <w:rPr>
          <w:rFonts w:ascii="Arial" w:hAnsi="Arial" w:cs="Arial"/>
          <w:color w:val="000000"/>
          <w:szCs w:val="24"/>
        </w:rPr>
      </w:pPr>
      <w:r w:rsidRPr="004E3425">
        <w:rPr>
          <w:rFonts w:ascii="Arial" w:hAnsi="Arial" w:cs="Arial"/>
          <w:color w:val="000000"/>
          <w:szCs w:val="24"/>
        </w:rPr>
        <w:t>kable z wtyczkami, umożliwiające przeprowadzenie procesu konfigurowania czujników i rejestratorów danych</w:t>
      </w:r>
    </w:p>
    <w:p w14:paraId="3AF56BF9" w14:textId="77777777" w:rsidR="0057631D" w:rsidRPr="004E3425" w:rsidRDefault="0057631D" w:rsidP="004E3425">
      <w:pPr>
        <w:numPr>
          <w:ilvl w:val="0"/>
          <w:numId w:val="17"/>
        </w:numPr>
        <w:ind w:left="426" w:hanging="426"/>
        <w:rPr>
          <w:rFonts w:ascii="Arial" w:hAnsi="Arial" w:cs="Arial"/>
          <w:color w:val="000000"/>
        </w:rPr>
      </w:pPr>
      <w:r w:rsidRPr="004E3425">
        <w:rPr>
          <w:rFonts w:ascii="Arial" w:hAnsi="Arial" w:cs="Arial"/>
          <w:color w:val="000000"/>
        </w:rPr>
        <w:t>Komplet wyposażenia dodatkowego (1 kpl.)</w:t>
      </w:r>
    </w:p>
    <w:p w14:paraId="5913BD14" w14:textId="4174DAA9" w:rsidR="0057631D" w:rsidRPr="004E3425" w:rsidRDefault="0057631D" w:rsidP="004E3425">
      <w:pPr>
        <w:ind w:left="426"/>
        <w:rPr>
          <w:rFonts w:ascii="Arial" w:hAnsi="Arial" w:cs="Arial"/>
          <w:color w:val="000000"/>
        </w:rPr>
      </w:pPr>
      <w:r w:rsidRPr="004E3425">
        <w:rPr>
          <w:rFonts w:ascii="Arial" w:hAnsi="Arial" w:cs="Arial"/>
          <w:color w:val="000000"/>
        </w:rPr>
        <w:t>W skład wyposażenia dodatkowego wchodzi:</w:t>
      </w:r>
    </w:p>
    <w:p w14:paraId="6549962F" w14:textId="4E65DB5A" w:rsidR="0057631D" w:rsidRPr="004E3425" w:rsidRDefault="0057631D" w:rsidP="004E3425">
      <w:pPr>
        <w:pStyle w:val="Akapitzlist"/>
        <w:numPr>
          <w:ilvl w:val="0"/>
          <w:numId w:val="46"/>
        </w:numPr>
        <w:ind w:left="851" w:hanging="284"/>
        <w:rPr>
          <w:rFonts w:ascii="Arial" w:hAnsi="Arial" w:cs="Arial"/>
          <w:color w:val="000000"/>
          <w:szCs w:val="24"/>
        </w:rPr>
      </w:pPr>
      <w:r w:rsidRPr="004E3425">
        <w:rPr>
          <w:rFonts w:ascii="Arial" w:hAnsi="Arial" w:cs="Arial"/>
          <w:color w:val="000000"/>
          <w:szCs w:val="24"/>
        </w:rPr>
        <w:t>akumulator zewnętrzny (1 szt.),</w:t>
      </w:r>
    </w:p>
    <w:p w14:paraId="531374D2" w14:textId="0183516E" w:rsidR="0057631D" w:rsidRPr="004E3425" w:rsidRDefault="0057631D" w:rsidP="004E3425">
      <w:pPr>
        <w:pStyle w:val="Akapitzlist"/>
        <w:numPr>
          <w:ilvl w:val="0"/>
          <w:numId w:val="46"/>
        </w:numPr>
        <w:ind w:left="851" w:hanging="284"/>
        <w:rPr>
          <w:rFonts w:ascii="Arial" w:hAnsi="Arial" w:cs="Arial"/>
          <w:color w:val="000000"/>
          <w:szCs w:val="24"/>
        </w:rPr>
      </w:pPr>
      <w:r w:rsidRPr="004E3425">
        <w:rPr>
          <w:rFonts w:ascii="Arial" w:hAnsi="Arial" w:cs="Arial"/>
          <w:color w:val="000000"/>
          <w:szCs w:val="24"/>
        </w:rPr>
        <w:t>ładowarka dostosowana do rodzaju i parametrów dostarczonych akumulatorów zewnętrznych (1 szt.),</w:t>
      </w:r>
    </w:p>
    <w:p w14:paraId="2C757DC6" w14:textId="77777777" w:rsidR="0057631D" w:rsidRPr="004E3425" w:rsidRDefault="0057631D" w:rsidP="004E3425">
      <w:pPr>
        <w:pStyle w:val="Akapitzlist"/>
        <w:numPr>
          <w:ilvl w:val="0"/>
          <w:numId w:val="46"/>
        </w:numPr>
        <w:ind w:left="851" w:hanging="284"/>
        <w:rPr>
          <w:rFonts w:ascii="Arial" w:hAnsi="Arial" w:cs="Arial"/>
          <w:color w:val="000000"/>
          <w:szCs w:val="24"/>
        </w:rPr>
      </w:pPr>
      <w:r w:rsidRPr="004E3425">
        <w:rPr>
          <w:rFonts w:ascii="Arial" w:hAnsi="Arial" w:cs="Arial"/>
          <w:color w:val="000000"/>
          <w:szCs w:val="24"/>
        </w:rPr>
        <w:t>Ładowarkę należy wyposażyć w odpowiedni wtyk pasujący do gniazda obudowy akumulatora, aby umożliwić ładowanie akumulatora bez otwierania obudowy.</w:t>
      </w:r>
    </w:p>
    <w:p w14:paraId="3266D478" w14:textId="5A62D454" w:rsidR="0057631D" w:rsidRPr="004E3425" w:rsidRDefault="0057631D" w:rsidP="004E3425">
      <w:pPr>
        <w:pStyle w:val="Akapitzlist"/>
        <w:numPr>
          <w:ilvl w:val="0"/>
          <w:numId w:val="46"/>
        </w:numPr>
        <w:ind w:left="851" w:hanging="284"/>
        <w:rPr>
          <w:rFonts w:ascii="Arial" w:hAnsi="Arial" w:cs="Arial"/>
          <w:color w:val="000000"/>
          <w:szCs w:val="24"/>
        </w:rPr>
      </w:pPr>
      <w:r w:rsidRPr="004E3425">
        <w:rPr>
          <w:rFonts w:ascii="Arial" w:hAnsi="Arial" w:cs="Arial"/>
          <w:color w:val="000000"/>
          <w:szCs w:val="24"/>
        </w:rPr>
        <w:t>zewnętrzny zasilacz sieciowy 24 VDC umożliwiający podłączenie stacji pomiarowej do zasilania sieciowego (2 szt.),</w:t>
      </w:r>
    </w:p>
    <w:p w14:paraId="2DF1DAA2" w14:textId="53723013" w:rsidR="0057631D" w:rsidRPr="004E3425" w:rsidRDefault="0057631D" w:rsidP="004E3425">
      <w:pPr>
        <w:pStyle w:val="Akapitzlist"/>
        <w:numPr>
          <w:ilvl w:val="0"/>
          <w:numId w:val="46"/>
        </w:numPr>
        <w:ind w:left="851" w:hanging="284"/>
        <w:rPr>
          <w:rFonts w:ascii="Arial" w:hAnsi="Arial" w:cs="Arial"/>
          <w:color w:val="000000"/>
          <w:szCs w:val="24"/>
        </w:rPr>
      </w:pPr>
      <w:r w:rsidRPr="004E3425">
        <w:rPr>
          <w:rFonts w:ascii="Arial" w:hAnsi="Arial" w:cs="Arial"/>
          <w:color w:val="000000"/>
          <w:szCs w:val="24"/>
        </w:rPr>
        <w:lastRenderedPageBreak/>
        <w:t>dodatkowy akumulator zewnętrzny służący do zapewnienia podtrzymania pracy stacji pomiarowej przez minimum 72 godziny w momencie zaniku napięcia zasilającego - przy zasilaniu sieciowym (2 szt.)</w:t>
      </w:r>
    </w:p>
    <w:p w14:paraId="3F76D647" w14:textId="77777777" w:rsidR="0057631D" w:rsidRPr="00E258CC" w:rsidRDefault="0057631D" w:rsidP="004E3425">
      <w:pPr>
        <w:spacing w:before="240"/>
        <w:ind w:left="142"/>
        <w:rPr>
          <w:rFonts w:ascii="Tahoma" w:hAnsi="Tahoma" w:cs="Tahoma"/>
          <w:color w:val="000000"/>
          <w:sz w:val="22"/>
          <w:szCs w:val="22"/>
        </w:rPr>
      </w:pPr>
      <w:r w:rsidRPr="00E258CC">
        <w:rPr>
          <w:rFonts w:ascii="Tahoma" w:hAnsi="Tahoma" w:cs="Tahoma"/>
          <w:color w:val="000000"/>
          <w:sz w:val="22"/>
          <w:szCs w:val="22"/>
        </w:rPr>
        <w:t xml:space="preserve">Wyposażenie dodatkowe należy dostarczyć do magazynu Zamawiającego, znajdującego się pod adresem: ul. Toruńska 103, 85-817 Bydgoszcz. </w:t>
      </w:r>
    </w:p>
    <w:p w14:paraId="2EC1F87A" w14:textId="77777777" w:rsidR="001A5A03" w:rsidRPr="00E427A9" w:rsidRDefault="001A5A03" w:rsidP="004E3425">
      <w:pPr>
        <w:spacing w:before="240"/>
        <w:ind w:firstLine="142"/>
        <w:rPr>
          <w:rFonts w:ascii="Tahoma" w:hAnsi="Tahoma" w:cs="Tahoma"/>
          <w:color w:val="000000"/>
          <w:sz w:val="22"/>
          <w:szCs w:val="22"/>
        </w:rPr>
      </w:pPr>
      <w:r w:rsidRPr="00E427A9">
        <w:rPr>
          <w:rFonts w:ascii="Tahoma" w:hAnsi="Tahoma" w:cs="Tahoma"/>
          <w:color w:val="000000"/>
          <w:sz w:val="22"/>
          <w:szCs w:val="22"/>
        </w:rPr>
        <w:t>Szczegółowy zakres prac</w:t>
      </w:r>
      <w:r>
        <w:rPr>
          <w:rFonts w:ascii="Tahoma" w:hAnsi="Tahoma" w:cs="Tahoma"/>
          <w:color w:val="000000"/>
          <w:sz w:val="22"/>
          <w:szCs w:val="22"/>
        </w:rPr>
        <w:t>:</w:t>
      </w:r>
    </w:p>
    <w:p w14:paraId="626628ED" w14:textId="7EEBE3B5" w:rsidR="001A5A03" w:rsidRPr="004E3425" w:rsidRDefault="001A5A03" w:rsidP="004E3425">
      <w:pPr>
        <w:pStyle w:val="Akapitzlist"/>
        <w:numPr>
          <w:ilvl w:val="0"/>
          <w:numId w:val="47"/>
        </w:numPr>
        <w:ind w:left="426" w:hanging="284"/>
        <w:rPr>
          <w:rFonts w:ascii="Tahoma" w:hAnsi="Tahoma" w:cs="Tahoma"/>
          <w:color w:val="000000"/>
          <w:sz w:val="22"/>
          <w:szCs w:val="22"/>
        </w:rPr>
      </w:pPr>
      <w:bookmarkStart w:id="0" w:name="_Hlk157765748"/>
      <w:r w:rsidRPr="004E3425">
        <w:rPr>
          <w:rFonts w:ascii="Tahoma" w:hAnsi="Tahoma" w:cs="Tahoma"/>
          <w:color w:val="000000"/>
          <w:sz w:val="22"/>
          <w:szCs w:val="22"/>
        </w:rPr>
        <w:t>prace przygotowawcze, zapoznanie się z miejscem i warunkami prowadzenia prac,</w:t>
      </w:r>
    </w:p>
    <w:p w14:paraId="043CE651" w14:textId="661B8EB5" w:rsidR="001A5A03" w:rsidRPr="00E427A9" w:rsidRDefault="001A5A03" w:rsidP="004E3425">
      <w:pPr>
        <w:pStyle w:val="Akapitzlist"/>
        <w:numPr>
          <w:ilvl w:val="0"/>
          <w:numId w:val="47"/>
        </w:numPr>
        <w:ind w:left="426" w:hanging="284"/>
        <w:rPr>
          <w:rFonts w:ascii="Tahoma" w:hAnsi="Tahoma" w:cs="Tahoma"/>
          <w:color w:val="000000"/>
          <w:sz w:val="22"/>
          <w:szCs w:val="22"/>
        </w:rPr>
      </w:pPr>
      <w:r w:rsidRPr="00E427A9">
        <w:rPr>
          <w:rFonts w:ascii="Tahoma" w:hAnsi="Tahoma" w:cs="Tahoma"/>
          <w:color w:val="000000"/>
          <w:sz w:val="22"/>
          <w:szCs w:val="22"/>
        </w:rPr>
        <w:t>wykonanie dokumentacji fotograficznej przed rozpoczęciem prac,</w:t>
      </w:r>
    </w:p>
    <w:p w14:paraId="2F5C5937" w14:textId="618418EF" w:rsidR="001A5A03" w:rsidRPr="00E427A9" w:rsidRDefault="001A5A03" w:rsidP="004E3425">
      <w:pPr>
        <w:pStyle w:val="Akapitzlist"/>
        <w:numPr>
          <w:ilvl w:val="0"/>
          <w:numId w:val="47"/>
        </w:numPr>
        <w:ind w:left="426" w:hanging="284"/>
        <w:rPr>
          <w:rFonts w:ascii="Tahoma" w:hAnsi="Tahoma" w:cs="Tahoma"/>
          <w:color w:val="000000"/>
          <w:sz w:val="22"/>
          <w:szCs w:val="22"/>
        </w:rPr>
      </w:pPr>
      <w:r w:rsidRPr="00E427A9">
        <w:rPr>
          <w:rFonts w:ascii="Tahoma" w:hAnsi="Tahoma" w:cs="Tahoma"/>
          <w:color w:val="000000"/>
          <w:sz w:val="22"/>
          <w:szCs w:val="22"/>
        </w:rPr>
        <w:t xml:space="preserve">organizacja zaplecza technicznego, socjalnego, </w:t>
      </w:r>
    </w:p>
    <w:p w14:paraId="04D757C5" w14:textId="37503976" w:rsidR="001A5A03" w:rsidRPr="00E427A9" w:rsidRDefault="001A5A03" w:rsidP="004E3425">
      <w:pPr>
        <w:pStyle w:val="Akapitzlist"/>
        <w:numPr>
          <w:ilvl w:val="0"/>
          <w:numId w:val="47"/>
        </w:numPr>
        <w:ind w:left="426" w:hanging="284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>dobór urządzeń i wyposażenia,</w:t>
      </w:r>
    </w:p>
    <w:p w14:paraId="544ECA4D" w14:textId="296D7DDD" w:rsidR="001A5A03" w:rsidRPr="00E427A9" w:rsidRDefault="001A5A03" w:rsidP="004E3425">
      <w:pPr>
        <w:pStyle w:val="Akapitzlist"/>
        <w:ind w:left="426"/>
        <w:rPr>
          <w:rFonts w:ascii="Tahoma" w:hAnsi="Tahoma" w:cs="Tahoma"/>
          <w:color w:val="000000"/>
          <w:sz w:val="22"/>
          <w:szCs w:val="22"/>
        </w:rPr>
      </w:pPr>
      <w:r w:rsidRPr="00E427A9">
        <w:rPr>
          <w:rFonts w:ascii="Tahoma" w:hAnsi="Tahoma" w:cs="Tahoma"/>
          <w:color w:val="000000"/>
          <w:sz w:val="22"/>
          <w:szCs w:val="22"/>
        </w:rPr>
        <w:t xml:space="preserve">wykonanie dokumentacji </w:t>
      </w:r>
      <w:r>
        <w:rPr>
          <w:rFonts w:ascii="Tahoma" w:hAnsi="Tahoma" w:cs="Tahoma"/>
          <w:color w:val="000000"/>
          <w:sz w:val="22"/>
          <w:szCs w:val="22"/>
        </w:rPr>
        <w:t>technicznej,</w:t>
      </w:r>
      <w:r w:rsidRPr="00E427A9">
        <w:rPr>
          <w:rFonts w:ascii="Tahoma" w:hAnsi="Tahoma" w:cs="Tahoma"/>
          <w:color w:val="000000"/>
          <w:sz w:val="22"/>
          <w:szCs w:val="22"/>
        </w:rPr>
        <w:t xml:space="preserve"> </w:t>
      </w:r>
    </w:p>
    <w:p w14:paraId="6DB3CC7A" w14:textId="69820093" w:rsidR="001A5A03" w:rsidRPr="00E427A9" w:rsidRDefault="001A5A03" w:rsidP="004E3425">
      <w:pPr>
        <w:pStyle w:val="Akapitzlist"/>
        <w:numPr>
          <w:ilvl w:val="0"/>
          <w:numId w:val="47"/>
        </w:numPr>
        <w:ind w:left="426" w:hanging="284"/>
        <w:rPr>
          <w:rFonts w:ascii="Tahoma" w:hAnsi="Tahoma" w:cs="Tahoma"/>
          <w:color w:val="000000"/>
          <w:sz w:val="22"/>
          <w:szCs w:val="22"/>
        </w:rPr>
      </w:pPr>
      <w:r w:rsidRPr="00E427A9">
        <w:rPr>
          <w:rFonts w:ascii="Tahoma" w:hAnsi="Tahoma" w:cs="Tahoma"/>
          <w:color w:val="000000"/>
          <w:sz w:val="22"/>
          <w:szCs w:val="22"/>
        </w:rPr>
        <w:t xml:space="preserve">zabezpieczenie i oznakowanie terenu wykonywanych prac, </w:t>
      </w:r>
    </w:p>
    <w:p w14:paraId="25B862BA" w14:textId="79BD6534" w:rsidR="001A5A03" w:rsidRPr="00E427A9" w:rsidRDefault="001A5A03" w:rsidP="004E3425">
      <w:pPr>
        <w:pStyle w:val="Akapitzlist"/>
        <w:numPr>
          <w:ilvl w:val="0"/>
          <w:numId w:val="47"/>
        </w:numPr>
        <w:ind w:left="426" w:hanging="284"/>
        <w:rPr>
          <w:rFonts w:ascii="Tahoma" w:hAnsi="Tahoma" w:cs="Tahoma"/>
          <w:color w:val="000000"/>
          <w:sz w:val="22"/>
          <w:szCs w:val="22"/>
        </w:rPr>
      </w:pPr>
      <w:r w:rsidRPr="00E427A9">
        <w:rPr>
          <w:rFonts w:ascii="Tahoma" w:hAnsi="Tahoma" w:cs="Tahoma"/>
          <w:color w:val="000000"/>
          <w:sz w:val="22"/>
          <w:szCs w:val="22"/>
        </w:rPr>
        <w:t xml:space="preserve">zapewnienie odpowiedniego sprzętu oraz narzędzi do wykonania prac, </w:t>
      </w:r>
    </w:p>
    <w:p w14:paraId="2DB03D88" w14:textId="7CC45D8D" w:rsidR="001A5A03" w:rsidRPr="00E427A9" w:rsidRDefault="004E3425" w:rsidP="004E3425">
      <w:pPr>
        <w:pStyle w:val="Akapitzlist"/>
        <w:numPr>
          <w:ilvl w:val="0"/>
          <w:numId w:val="47"/>
        </w:numPr>
        <w:ind w:left="426" w:hanging="284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>z</w:t>
      </w:r>
      <w:r w:rsidR="001A5A03" w:rsidRPr="00E427A9">
        <w:rPr>
          <w:rFonts w:ascii="Tahoma" w:hAnsi="Tahoma" w:cs="Tahoma"/>
          <w:color w:val="000000"/>
          <w:sz w:val="22"/>
          <w:szCs w:val="22"/>
        </w:rPr>
        <w:t>apewnienie mediów niezbędnych do wykonania prac (np. energia elektryczna, woda)</w:t>
      </w:r>
    </w:p>
    <w:p w14:paraId="5D355A94" w14:textId="57A13BF7" w:rsidR="001A5A03" w:rsidRPr="00E427A9" w:rsidRDefault="001A5A03" w:rsidP="004E3425">
      <w:pPr>
        <w:pStyle w:val="Akapitzlist"/>
        <w:numPr>
          <w:ilvl w:val="0"/>
          <w:numId w:val="47"/>
        </w:numPr>
        <w:ind w:left="426" w:hanging="284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 xml:space="preserve">ewentualne </w:t>
      </w:r>
      <w:r w:rsidRPr="004E3425">
        <w:rPr>
          <w:rFonts w:ascii="Tahoma" w:hAnsi="Tahoma" w:cs="Tahoma"/>
          <w:color w:val="000000"/>
          <w:sz w:val="22"/>
          <w:szCs w:val="22"/>
        </w:rPr>
        <w:t xml:space="preserve">przygotowanie studni </w:t>
      </w:r>
      <w:r w:rsidR="00BE387A" w:rsidRPr="004E3425">
        <w:rPr>
          <w:rFonts w:ascii="Tahoma" w:hAnsi="Tahoma" w:cs="Tahoma"/>
          <w:color w:val="000000"/>
          <w:sz w:val="22"/>
          <w:szCs w:val="22"/>
        </w:rPr>
        <w:t>lub</w:t>
      </w:r>
      <w:r w:rsidRPr="004E3425">
        <w:rPr>
          <w:rFonts w:ascii="Tahoma" w:hAnsi="Tahoma" w:cs="Tahoma"/>
          <w:color w:val="000000"/>
          <w:sz w:val="22"/>
          <w:szCs w:val="22"/>
        </w:rPr>
        <w:t xml:space="preserve"> komór kanalizacyjnych do prowadzenia prac (czyszczenie, odmulenie),</w:t>
      </w:r>
    </w:p>
    <w:p w14:paraId="62E0C73D" w14:textId="41E0446C" w:rsidR="001A5A03" w:rsidRPr="00E427A9" w:rsidRDefault="00BE387A" w:rsidP="004E3425">
      <w:pPr>
        <w:pStyle w:val="Akapitzlist"/>
        <w:numPr>
          <w:ilvl w:val="0"/>
          <w:numId w:val="47"/>
        </w:numPr>
        <w:ind w:left="426" w:hanging="284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>montaż</w:t>
      </w:r>
      <w:r w:rsidR="001A5A03" w:rsidRPr="00E427A9">
        <w:rPr>
          <w:rFonts w:ascii="Tahoma" w:hAnsi="Tahoma" w:cs="Tahoma"/>
          <w:color w:val="000000"/>
          <w:sz w:val="22"/>
          <w:szCs w:val="22"/>
        </w:rPr>
        <w:t xml:space="preserve"> kompletnych stacji pomiarowych</w:t>
      </w:r>
      <w:r w:rsidR="001A5A03" w:rsidRPr="004E3425">
        <w:rPr>
          <w:rFonts w:ascii="Tahoma" w:hAnsi="Tahoma" w:cs="Tahoma"/>
          <w:color w:val="000000"/>
          <w:sz w:val="22"/>
          <w:szCs w:val="22"/>
        </w:rPr>
        <w:t xml:space="preserve"> w studniach </w:t>
      </w:r>
      <w:r w:rsidRPr="004E3425">
        <w:rPr>
          <w:rFonts w:ascii="Tahoma" w:hAnsi="Tahoma" w:cs="Tahoma"/>
          <w:color w:val="000000"/>
          <w:sz w:val="22"/>
          <w:szCs w:val="22"/>
        </w:rPr>
        <w:t>lub</w:t>
      </w:r>
      <w:r w:rsidR="001A5A03" w:rsidRPr="004E3425">
        <w:rPr>
          <w:rFonts w:ascii="Tahoma" w:hAnsi="Tahoma" w:cs="Tahoma"/>
          <w:color w:val="000000"/>
          <w:sz w:val="22"/>
          <w:szCs w:val="22"/>
        </w:rPr>
        <w:t xml:space="preserve"> komorach kanalizacyjnych</w:t>
      </w:r>
      <w:r w:rsidR="001A5A03" w:rsidRPr="00E427A9">
        <w:rPr>
          <w:rFonts w:ascii="Tahoma" w:hAnsi="Tahoma" w:cs="Tahoma"/>
          <w:color w:val="000000"/>
          <w:sz w:val="22"/>
          <w:szCs w:val="22"/>
        </w:rPr>
        <w:t>,</w:t>
      </w:r>
    </w:p>
    <w:p w14:paraId="1D1B099A" w14:textId="4A6F3CC2" w:rsidR="00BE387A" w:rsidRDefault="00BE387A" w:rsidP="004E3425">
      <w:pPr>
        <w:pStyle w:val="Akapitzlist"/>
        <w:numPr>
          <w:ilvl w:val="0"/>
          <w:numId w:val="47"/>
        </w:numPr>
        <w:ind w:left="426" w:hanging="284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 xml:space="preserve">uruchomienie stacji pomiarowych, wykonanie niezbędnej konfiguracji, </w:t>
      </w:r>
      <w:r w:rsidRPr="00E427A9">
        <w:rPr>
          <w:rFonts w:ascii="Tahoma" w:hAnsi="Tahoma" w:cs="Tahoma"/>
          <w:color w:val="000000"/>
          <w:sz w:val="22"/>
          <w:szCs w:val="22"/>
        </w:rPr>
        <w:t>kalibracj</w:t>
      </w:r>
      <w:r>
        <w:rPr>
          <w:rFonts w:ascii="Tahoma" w:hAnsi="Tahoma" w:cs="Tahoma"/>
          <w:color w:val="000000"/>
          <w:sz w:val="22"/>
          <w:szCs w:val="22"/>
        </w:rPr>
        <w:t xml:space="preserve">i </w:t>
      </w:r>
      <w:r w:rsidRPr="00E427A9">
        <w:rPr>
          <w:rFonts w:ascii="Tahoma" w:hAnsi="Tahoma" w:cs="Tahoma"/>
          <w:color w:val="000000"/>
          <w:sz w:val="22"/>
          <w:szCs w:val="22"/>
        </w:rPr>
        <w:t>i parametryzacj</w:t>
      </w:r>
      <w:r>
        <w:rPr>
          <w:rFonts w:ascii="Tahoma" w:hAnsi="Tahoma" w:cs="Tahoma"/>
          <w:color w:val="000000"/>
          <w:sz w:val="22"/>
          <w:szCs w:val="22"/>
        </w:rPr>
        <w:t>i</w:t>
      </w:r>
      <w:r w:rsidRPr="00E427A9">
        <w:rPr>
          <w:rFonts w:ascii="Tahoma" w:hAnsi="Tahoma" w:cs="Tahoma"/>
          <w:color w:val="000000"/>
          <w:sz w:val="22"/>
          <w:szCs w:val="22"/>
        </w:rPr>
        <w:t xml:space="preserve"> urządzeń</w:t>
      </w:r>
      <w:r>
        <w:rPr>
          <w:rFonts w:ascii="Tahoma" w:hAnsi="Tahoma" w:cs="Tahoma"/>
          <w:color w:val="000000"/>
          <w:sz w:val="22"/>
          <w:szCs w:val="22"/>
        </w:rPr>
        <w:t xml:space="preserve"> pomiarowych i rejestrujących,</w:t>
      </w:r>
    </w:p>
    <w:p w14:paraId="5E978CC9" w14:textId="04C78694" w:rsidR="00BE387A" w:rsidRPr="00884897" w:rsidRDefault="00BE387A" w:rsidP="004E3425">
      <w:pPr>
        <w:pStyle w:val="Akapitzlist"/>
        <w:numPr>
          <w:ilvl w:val="0"/>
          <w:numId w:val="47"/>
        </w:numPr>
        <w:ind w:left="426" w:hanging="284"/>
        <w:rPr>
          <w:rFonts w:ascii="Tahoma" w:hAnsi="Tahoma" w:cs="Tahoma"/>
          <w:color w:val="000000"/>
          <w:sz w:val="22"/>
          <w:szCs w:val="22"/>
        </w:rPr>
      </w:pPr>
      <w:r w:rsidRPr="00884897">
        <w:rPr>
          <w:rFonts w:ascii="Tahoma" w:hAnsi="Tahoma" w:cs="Tahoma"/>
          <w:color w:val="000000"/>
          <w:sz w:val="22"/>
          <w:szCs w:val="22"/>
        </w:rPr>
        <w:t xml:space="preserve">skonfigurowanie </w:t>
      </w:r>
      <w:r>
        <w:rPr>
          <w:rFonts w:ascii="Tahoma" w:hAnsi="Tahoma" w:cs="Tahoma"/>
          <w:color w:val="000000"/>
          <w:sz w:val="22"/>
          <w:szCs w:val="22"/>
        </w:rPr>
        <w:t xml:space="preserve">transmisji danych </w:t>
      </w:r>
      <w:r w:rsidR="00533328">
        <w:rPr>
          <w:rFonts w:ascii="Tahoma" w:hAnsi="Tahoma" w:cs="Tahoma"/>
          <w:color w:val="000000"/>
          <w:sz w:val="22"/>
          <w:szCs w:val="22"/>
        </w:rPr>
        <w:t xml:space="preserve">GSM </w:t>
      </w:r>
      <w:r>
        <w:rPr>
          <w:rFonts w:ascii="Tahoma" w:hAnsi="Tahoma" w:cs="Tahoma"/>
          <w:color w:val="000000"/>
          <w:sz w:val="22"/>
          <w:szCs w:val="22"/>
        </w:rPr>
        <w:t xml:space="preserve">do </w:t>
      </w:r>
      <w:r w:rsidRPr="00884897">
        <w:rPr>
          <w:rFonts w:ascii="Tahoma" w:hAnsi="Tahoma" w:cs="Tahoma"/>
          <w:color w:val="000000"/>
          <w:sz w:val="22"/>
          <w:szCs w:val="22"/>
        </w:rPr>
        <w:t>system</w:t>
      </w:r>
      <w:r>
        <w:rPr>
          <w:rFonts w:ascii="Tahoma" w:hAnsi="Tahoma" w:cs="Tahoma"/>
          <w:color w:val="000000"/>
          <w:sz w:val="22"/>
          <w:szCs w:val="22"/>
        </w:rPr>
        <w:t>u</w:t>
      </w:r>
      <w:r w:rsidRPr="00884897">
        <w:rPr>
          <w:rFonts w:ascii="Tahoma" w:hAnsi="Tahoma" w:cs="Tahoma"/>
          <w:color w:val="000000"/>
          <w:sz w:val="22"/>
          <w:szCs w:val="22"/>
        </w:rPr>
        <w:t xml:space="preserve"> gromadzenia danych pomiarowych,</w:t>
      </w:r>
    </w:p>
    <w:p w14:paraId="03B25067" w14:textId="2D9B653D" w:rsidR="001A5A03" w:rsidRDefault="001A5A03" w:rsidP="004E3425">
      <w:pPr>
        <w:pStyle w:val="Akapitzlist"/>
        <w:numPr>
          <w:ilvl w:val="0"/>
          <w:numId w:val="47"/>
        </w:numPr>
        <w:ind w:left="426" w:hanging="284"/>
        <w:rPr>
          <w:rFonts w:ascii="Tahoma" w:hAnsi="Tahoma" w:cs="Tahoma"/>
          <w:color w:val="000000"/>
          <w:sz w:val="22"/>
          <w:szCs w:val="22"/>
        </w:rPr>
      </w:pPr>
      <w:r w:rsidRPr="00E427A9">
        <w:rPr>
          <w:rFonts w:ascii="Tahoma" w:hAnsi="Tahoma" w:cs="Tahoma"/>
          <w:color w:val="000000"/>
          <w:sz w:val="22"/>
          <w:szCs w:val="22"/>
        </w:rPr>
        <w:t xml:space="preserve">testy </w:t>
      </w:r>
      <w:r>
        <w:rPr>
          <w:rFonts w:ascii="Tahoma" w:hAnsi="Tahoma" w:cs="Tahoma"/>
          <w:color w:val="000000"/>
          <w:sz w:val="22"/>
          <w:szCs w:val="22"/>
        </w:rPr>
        <w:t>powykonawcze,</w:t>
      </w:r>
    </w:p>
    <w:p w14:paraId="6AC32E8C" w14:textId="17B3774C" w:rsidR="001A5A03" w:rsidRPr="00E427A9" w:rsidRDefault="001A5A03" w:rsidP="004E3425">
      <w:pPr>
        <w:pStyle w:val="Akapitzlist"/>
        <w:numPr>
          <w:ilvl w:val="0"/>
          <w:numId w:val="47"/>
        </w:numPr>
        <w:ind w:left="426" w:hanging="284"/>
        <w:rPr>
          <w:rFonts w:ascii="Tahoma" w:hAnsi="Tahoma" w:cs="Tahoma"/>
          <w:color w:val="000000"/>
          <w:sz w:val="22"/>
          <w:szCs w:val="22"/>
        </w:rPr>
      </w:pPr>
      <w:r w:rsidRPr="00E427A9">
        <w:rPr>
          <w:rFonts w:ascii="Tahoma" w:hAnsi="Tahoma" w:cs="Tahoma"/>
          <w:color w:val="000000"/>
          <w:sz w:val="22"/>
          <w:szCs w:val="22"/>
        </w:rPr>
        <w:t>uprzątnięcie oraz odtworzenie terenu po zakończeniu prac montażowych,</w:t>
      </w:r>
    </w:p>
    <w:p w14:paraId="5CDD945D" w14:textId="6C9E8966" w:rsidR="001A5A03" w:rsidRPr="00E427A9" w:rsidRDefault="001A5A03" w:rsidP="004E3425">
      <w:pPr>
        <w:pStyle w:val="Akapitzlist"/>
        <w:numPr>
          <w:ilvl w:val="0"/>
          <w:numId w:val="47"/>
        </w:numPr>
        <w:ind w:left="426" w:hanging="284"/>
        <w:rPr>
          <w:rFonts w:ascii="Tahoma" w:hAnsi="Tahoma" w:cs="Tahoma"/>
          <w:color w:val="000000"/>
          <w:sz w:val="22"/>
          <w:szCs w:val="22"/>
        </w:rPr>
      </w:pPr>
      <w:r w:rsidRPr="00E427A9">
        <w:rPr>
          <w:rFonts w:ascii="Tahoma" w:hAnsi="Tahoma" w:cs="Tahoma"/>
          <w:color w:val="000000"/>
          <w:sz w:val="22"/>
          <w:szCs w:val="22"/>
        </w:rPr>
        <w:t>wykonanie dokumentacji fotograficznej powykonawczej</w:t>
      </w:r>
      <w:r w:rsidR="00E26176">
        <w:rPr>
          <w:rFonts w:ascii="Tahoma" w:hAnsi="Tahoma" w:cs="Tahoma"/>
          <w:color w:val="000000"/>
          <w:sz w:val="22"/>
          <w:szCs w:val="22"/>
        </w:rPr>
        <w:t>,</w:t>
      </w:r>
    </w:p>
    <w:p w14:paraId="6FA00E49" w14:textId="30F7558E" w:rsidR="00F23C30" w:rsidRDefault="00F23C30" w:rsidP="004E3425">
      <w:pPr>
        <w:pStyle w:val="Akapitzlist"/>
        <w:numPr>
          <w:ilvl w:val="0"/>
          <w:numId w:val="47"/>
        </w:numPr>
        <w:ind w:left="426" w:hanging="284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>przeprowadzenie szkoleń,</w:t>
      </w:r>
    </w:p>
    <w:p w14:paraId="7DF2E7D0" w14:textId="7A87AD5E" w:rsidR="00E26176" w:rsidRDefault="001A5A03" w:rsidP="004E3425">
      <w:pPr>
        <w:pStyle w:val="Akapitzlist"/>
        <w:numPr>
          <w:ilvl w:val="0"/>
          <w:numId w:val="47"/>
        </w:numPr>
        <w:ind w:left="426" w:hanging="284"/>
        <w:rPr>
          <w:rFonts w:ascii="Tahoma" w:hAnsi="Tahoma" w:cs="Tahoma"/>
          <w:color w:val="000000"/>
          <w:sz w:val="22"/>
          <w:szCs w:val="22"/>
        </w:rPr>
      </w:pPr>
      <w:r w:rsidRPr="00E427A9">
        <w:rPr>
          <w:rFonts w:ascii="Tahoma" w:hAnsi="Tahoma" w:cs="Tahoma"/>
          <w:color w:val="000000"/>
          <w:sz w:val="22"/>
          <w:szCs w:val="22"/>
        </w:rPr>
        <w:t>wykonanie dokumentacji powykonawczej</w:t>
      </w:r>
      <w:bookmarkStart w:id="1" w:name="_Toc120609540"/>
      <w:bookmarkEnd w:id="0"/>
      <w:r w:rsidR="00F23C30">
        <w:rPr>
          <w:rFonts w:ascii="Tahoma" w:hAnsi="Tahoma" w:cs="Tahoma"/>
          <w:color w:val="000000"/>
          <w:sz w:val="22"/>
          <w:szCs w:val="22"/>
        </w:rPr>
        <w:t>.</w:t>
      </w:r>
    </w:p>
    <w:p w14:paraId="6F4C0441" w14:textId="5213D332" w:rsidR="00D82549" w:rsidRPr="004E3425" w:rsidRDefault="00D82549" w:rsidP="004E3425">
      <w:pPr>
        <w:pStyle w:val="nagowek21"/>
        <w:numPr>
          <w:ilvl w:val="0"/>
          <w:numId w:val="5"/>
        </w:numPr>
        <w:ind w:left="357" w:hanging="357"/>
        <w:rPr>
          <w:rFonts w:ascii="Arial" w:hAnsi="Arial" w:cs="Arial"/>
          <w:color w:val="000000"/>
          <w:sz w:val="24"/>
          <w:szCs w:val="24"/>
        </w:rPr>
      </w:pPr>
      <w:r w:rsidRPr="004E3425">
        <w:rPr>
          <w:rFonts w:ascii="Arial" w:hAnsi="Arial" w:cs="Arial"/>
          <w:bCs w:val="0"/>
          <w:iCs w:val="0"/>
          <w:color w:val="000000"/>
          <w:sz w:val="24"/>
          <w:szCs w:val="24"/>
        </w:rPr>
        <w:t xml:space="preserve">Czujnik </w:t>
      </w:r>
      <w:r w:rsidR="002123AE" w:rsidRPr="004E3425">
        <w:rPr>
          <w:rFonts w:ascii="Arial" w:hAnsi="Arial" w:cs="Arial"/>
          <w:bCs w:val="0"/>
          <w:iCs w:val="0"/>
          <w:color w:val="000000"/>
          <w:sz w:val="24"/>
          <w:szCs w:val="24"/>
        </w:rPr>
        <w:t>poziomu wypełnienia</w:t>
      </w:r>
    </w:p>
    <w:p w14:paraId="45635465" w14:textId="3DB5033D" w:rsidR="00D82549" w:rsidRPr="004E3425" w:rsidRDefault="00D82549" w:rsidP="001A5A03">
      <w:pPr>
        <w:pStyle w:val="Wcicienormalne"/>
        <w:ind w:left="360"/>
        <w:rPr>
          <w:rFonts w:ascii="Arial" w:hAnsi="Arial" w:cs="Arial"/>
          <w:sz w:val="24"/>
          <w:szCs w:val="24"/>
        </w:rPr>
      </w:pPr>
      <w:r w:rsidRPr="004E3425">
        <w:rPr>
          <w:rFonts w:ascii="Arial" w:hAnsi="Arial" w:cs="Arial"/>
          <w:sz w:val="24"/>
          <w:szCs w:val="24"/>
        </w:rPr>
        <w:t>Wykonawca dostarczy czujniki</w:t>
      </w:r>
      <w:r w:rsidR="001A5A03" w:rsidRPr="004E3425">
        <w:rPr>
          <w:rFonts w:ascii="Arial" w:hAnsi="Arial" w:cs="Arial"/>
          <w:sz w:val="24"/>
          <w:szCs w:val="24"/>
        </w:rPr>
        <w:t xml:space="preserve"> poziomu wypełnienia</w:t>
      </w:r>
      <w:r w:rsidRPr="004E3425">
        <w:rPr>
          <w:rFonts w:ascii="Arial" w:hAnsi="Arial" w:cs="Arial"/>
          <w:sz w:val="24"/>
          <w:szCs w:val="24"/>
        </w:rPr>
        <w:t>.</w:t>
      </w:r>
    </w:p>
    <w:p w14:paraId="10A01B80" w14:textId="77777777" w:rsidR="001A5A03" w:rsidRPr="004E3425" w:rsidRDefault="001A5A03" w:rsidP="001A5A03">
      <w:pPr>
        <w:pStyle w:val="Wcicienormalne1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4E3425">
        <w:rPr>
          <w:rFonts w:ascii="Arial" w:hAnsi="Arial" w:cs="Arial"/>
          <w:sz w:val="24"/>
          <w:szCs w:val="24"/>
        </w:rPr>
        <w:t>Wymagania ogólne:</w:t>
      </w:r>
    </w:p>
    <w:p w14:paraId="694BB5EB" w14:textId="1FACFB84" w:rsidR="001A5A03" w:rsidRPr="004E3425" w:rsidRDefault="001A5A03" w:rsidP="001A5A03">
      <w:pPr>
        <w:pStyle w:val="Akapitzlist1"/>
        <w:numPr>
          <w:ilvl w:val="0"/>
          <w:numId w:val="8"/>
        </w:numPr>
        <w:rPr>
          <w:rFonts w:ascii="Arial" w:hAnsi="Arial" w:cs="Arial"/>
        </w:rPr>
      </w:pPr>
      <w:r w:rsidRPr="004E3425">
        <w:rPr>
          <w:rFonts w:ascii="Arial" w:hAnsi="Arial" w:cs="Arial"/>
        </w:rPr>
        <w:t>Dostarczone urządzeni</w:t>
      </w:r>
      <w:r w:rsidR="003C4E38" w:rsidRPr="004E3425">
        <w:rPr>
          <w:rFonts w:ascii="Arial" w:hAnsi="Arial" w:cs="Arial"/>
        </w:rPr>
        <w:t>a</w:t>
      </w:r>
      <w:r w:rsidRPr="004E3425">
        <w:rPr>
          <w:rFonts w:ascii="Arial" w:hAnsi="Arial" w:cs="Arial"/>
        </w:rPr>
        <w:t xml:space="preserve"> pomiarowe będ</w:t>
      </w:r>
      <w:r w:rsidR="003C4E38" w:rsidRPr="004E3425">
        <w:rPr>
          <w:rFonts w:ascii="Arial" w:hAnsi="Arial" w:cs="Arial"/>
        </w:rPr>
        <w:t>ą</w:t>
      </w:r>
      <w:r w:rsidRPr="004E3425">
        <w:rPr>
          <w:rFonts w:ascii="Arial" w:hAnsi="Arial" w:cs="Arial"/>
        </w:rPr>
        <w:t xml:space="preserve"> wykonywać pomiary poziomu wypełnienia w studni </w:t>
      </w:r>
      <w:r w:rsidR="003C4E38" w:rsidRPr="004E3425">
        <w:rPr>
          <w:rFonts w:ascii="Arial" w:hAnsi="Arial" w:cs="Arial"/>
        </w:rPr>
        <w:t>lub</w:t>
      </w:r>
      <w:r w:rsidRPr="004E3425">
        <w:rPr>
          <w:rFonts w:ascii="Arial" w:hAnsi="Arial" w:cs="Arial"/>
        </w:rPr>
        <w:t xml:space="preserve"> komorze kanalizacyjnej.</w:t>
      </w:r>
    </w:p>
    <w:p w14:paraId="188EEFF6" w14:textId="77777777" w:rsidR="001A5A03" w:rsidRPr="004E3425" w:rsidRDefault="001A5A03" w:rsidP="001A5A03">
      <w:pPr>
        <w:pStyle w:val="Akapitzlist1"/>
        <w:numPr>
          <w:ilvl w:val="0"/>
          <w:numId w:val="8"/>
        </w:numPr>
        <w:rPr>
          <w:rFonts w:ascii="Arial" w:hAnsi="Arial" w:cs="Arial"/>
        </w:rPr>
      </w:pPr>
      <w:r w:rsidRPr="004E3425">
        <w:rPr>
          <w:rFonts w:ascii="Arial" w:hAnsi="Arial" w:cs="Arial"/>
        </w:rPr>
        <w:t>Pomiar musi być realizowany bezkontaktowo przez sondę radarową.</w:t>
      </w:r>
    </w:p>
    <w:p w14:paraId="5940DAB9" w14:textId="772B6DD7" w:rsidR="001A5A03" w:rsidRPr="004E3425" w:rsidRDefault="001A5A03" w:rsidP="00E26176">
      <w:pPr>
        <w:pStyle w:val="Akapitzlist1"/>
        <w:numPr>
          <w:ilvl w:val="0"/>
          <w:numId w:val="8"/>
        </w:numPr>
        <w:rPr>
          <w:rFonts w:ascii="Arial" w:hAnsi="Arial" w:cs="Arial"/>
        </w:rPr>
      </w:pPr>
      <w:r w:rsidRPr="004E3425">
        <w:rPr>
          <w:rFonts w:ascii="Arial" w:hAnsi="Arial" w:cs="Arial"/>
        </w:rPr>
        <w:t>Wymagania dla wejść i wyjść:</w:t>
      </w:r>
    </w:p>
    <w:p w14:paraId="6439CAC4" w14:textId="00A6AD75" w:rsidR="00E26176" w:rsidRPr="004E3425" w:rsidRDefault="00E26176" w:rsidP="004E3425">
      <w:pPr>
        <w:pStyle w:val="Akapitzlist10"/>
        <w:numPr>
          <w:ilvl w:val="0"/>
          <w:numId w:val="48"/>
        </w:numPr>
        <w:spacing w:after="0" w:line="240" w:lineRule="auto"/>
        <w:ind w:left="1418" w:hanging="284"/>
        <w:rPr>
          <w:rFonts w:ascii="Arial" w:hAnsi="Arial" w:cs="Arial"/>
          <w:szCs w:val="24"/>
        </w:rPr>
      </w:pPr>
      <w:r w:rsidRPr="004E3425">
        <w:rPr>
          <w:rFonts w:ascii="Arial" w:hAnsi="Arial" w:cs="Arial"/>
          <w:szCs w:val="24"/>
        </w:rPr>
        <w:t xml:space="preserve">Rozdzielczość torów pomiarowych pomiaru przepływu i poziomu nie mniejsza niż 16 </w:t>
      </w:r>
      <w:r w:rsidRPr="004E3425">
        <w:rPr>
          <w:rFonts w:ascii="Arial" w:eastAsia="Times New Roman" w:hAnsi="Arial" w:cs="Arial"/>
          <w:szCs w:val="24"/>
        </w:rPr>
        <w:t>bitów</w:t>
      </w:r>
      <w:r w:rsidRPr="004E3425">
        <w:rPr>
          <w:rFonts w:ascii="Arial" w:hAnsi="Arial" w:cs="Arial"/>
          <w:szCs w:val="24"/>
        </w:rPr>
        <w:t>,</w:t>
      </w:r>
    </w:p>
    <w:p w14:paraId="1824BDE3" w14:textId="255E2E67" w:rsidR="00E26176" w:rsidRPr="004E3425" w:rsidRDefault="00E26176" w:rsidP="004E3425">
      <w:pPr>
        <w:pStyle w:val="Akapitzlist10"/>
        <w:numPr>
          <w:ilvl w:val="0"/>
          <w:numId w:val="48"/>
        </w:numPr>
        <w:spacing w:after="0" w:line="240" w:lineRule="auto"/>
        <w:ind w:left="1418" w:hanging="284"/>
        <w:rPr>
          <w:rFonts w:ascii="Arial" w:hAnsi="Arial" w:cs="Arial"/>
          <w:szCs w:val="24"/>
        </w:rPr>
      </w:pPr>
      <w:r w:rsidRPr="004E3425">
        <w:rPr>
          <w:rFonts w:ascii="Arial" w:eastAsia="Times New Roman" w:hAnsi="Arial" w:cs="Arial"/>
          <w:szCs w:val="24"/>
        </w:rPr>
        <w:t>Możliwość</w:t>
      </w:r>
      <w:r w:rsidRPr="004E3425">
        <w:rPr>
          <w:rFonts w:ascii="Arial" w:hAnsi="Arial" w:cs="Arial"/>
          <w:szCs w:val="24"/>
        </w:rPr>
        <w:t xml:space="preserve"> skalowania wejść analogowych, sygnałów i progów alarmowych w</w:t>
      </w:r>
    </w:p>
    <w:p w14:paraId="54956A88" w14:textId="549A80FF" w:rsidR="00E26176" w:rsidRPr="004E3425" w:rsidRDefault="00E26176" w:rsidP="00E26176">
      <w:pPr>
        <w:pStyle w:val="Akapitzlist1"/>
        <w:ind w:left="1092" w:firstLine="324"/>
        <w:rPr>
          <w:rFonts w:ascii="Arial" w:hAnsi="Arial" w:cs="Arial"/>
        </w:rPr>
      </w:pPr>
      <w:r w:rsidRPr="004E3425">
        <w:rPr>
          <w:rFonts w:ascii="Arial" w:hAnsi="Arial" w:cs="Arial"/>
        </w:rPr>
        <w:t>sterowniku,</w:t>
      </w:r>
    </w:p>
    <w:p w14:paraId="33B3891A" w14:textId="1B23CC77" w:rsidR="00E26176" w:rsidRPr="004E3425" w:rsidRDefault="00E26176" w:rsidP="004E3425">
      <w:pPr>
        <w:pStyle w:val="Akapitzlist10"/>
        <w:numPr>
          <w:ilvl w:val="0"/>
          <w:numId w:val="48"/>
        </w:numPr>
        <w:spacing w:after="0" w:line="240" w:lineRule="auto"/>
        <w:ind w:left="1418" w:hanging="284"/>
        <w:rPr>
          <w:rFonts w:ascii="Arial" w:hAnsi="Arial" w:cs="Arial"/>
          <w:szCs w:val="24"/>
        </w:rPr>
      </w:pPr>
      <w:r w:rsidRPr="004E3425">
        <w:rPr>
          <w:rFonts w:ascii="Arial" w:eastAsia="Times New Roman" w:hAnsi="Arial" w:cs="Arial"/>
          <w:szCs w:val="24"/>
        </w:rPr>
        <w:t>Zakresy</w:t>
      </w:r>
      <w:r w:rsidRPr="004E3425">
        <w:rPr>
          <w:rFonts w:ascii="Arial" w:hAnsi="Arial" w:cs="Arial"/>
          <w:szCs w:val="24"/>
        </w:rPr>
        <w:t xml:space="preserve"> statusów i wartości mierzonych zostaną ustalone z Zamawiającym na etapie</w:t>
      </w:r>
      <w:r w:rsidR="004E3425">
        <w:rPr>
          <w:rFonts w:ascii="Arial" w:hAnsi="Arial" w:cs="Arial"/>
          <w:szCs w:val="24"/>
        </w:rPr>
        <w:t xml:space="preserve"> </w:t>
      </w:r>
      <w:r w:rsidRPr="004E3425">
        <w:rPr>
          <w:rFonts w:ascii="Arial" w:hAnsi="Arial" w:cs="Arial"/>
          <w:szCs w:val="24"/>
        </w:rPr>
        <w:t>rozruchu systemu.</w:t>
      </w:r>
    </w:p>
    <w:p w14:paraId="2813D6BB" w14:textId="77777777" w:rsidR="001A5A03" w:rsidRPr="004E3425" w:rsidRDefault="001A5A03" w:rsidP="004E3425">
      <w:pPr>
        <w:pStyle w:val="Wcicienormalne1"/>
        <w:numPr>
          <w:ilvl w:val="0"/>
          <w:numId w:val="18"/>
        </w:numPr>
        <w:spacing w:before="240"/>
        <w:ind w:left="714" w:hanging="357"/>
        <w:rPr>
          <w:rFonts w:ascii="Arial" w:hAnsi="Arial" w:cs="Arial"/>
          <w:sz w:val="24"/>
          <w:szCs w:val="24"/>
        </w:rPr>
      </w:pPr>
      <w:r w:rsidRPr="004E3425">
        <w:rPr>
          <w:rFonts w:ascii="Arial" w:hAnsi="Arial" w:cs="Arial"/>
          <w:sz w:val="24"/>
          <w:szCs w:val="24"/>
        </w:rPr>
        <w:t>Wymagane parametry techniczne dla czujnika poziomu wypełnienia:</w:t>
      </w:r>
    </w:p>
    <w:p w14:paraId="1C219083" w14:textId="4DC20AFC" w:rsidR="001A5A03" w:rsidRPr="004E3425" w:rsidRDefault="00825B01" w:rsidP="001A5A03">
      <w:pPr>
        <w:pStyle w:val="Wcicienormalne1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4E3425">
        <w:rPr>
          <w:rFonts w:ascii="Arial" w:hAnsi="Arial" w:cs="Arial"/>
          <w:sz w:val="24"/>
          <w:szCs w:val="24"/>
        </w:rPr>
        <w:t xml:space="preserve">rodzaj czujnika: </w:t>
      </w:r>
      <w:r w:rsidRPr="004E3425">
        <w:rPr>
          <w:rFonts w:ascii="Arial" w:hAnsi="Arial" w:cs="Arial"/>
          <w:sz w:val="24"/>
          <w:szCs w:val="24"/>
        </w:rPr>
        <w:tab/>
      </w:r>
      <w:r w:rsidRPr="004E3425">
        <w:rPr>
          <w:rFonts w:ascii="Arial" w:hAnsi="Arial" w:cs="Arial"/>
          <w:sz w:val="24"/>
          <w:szCs w:val="24"/>
        </w:rPr>
        <w:tab/>
      </w:r>
      <w:r w:rsidRPr="004E3425">
        <w:rPr>
          <w:rFonts w:ascii="Arial" w:hAnsi="Arial" w:cs="Arial"/>
          <w:sz w:val="24"/>
          <w:szCs w:val="24"/>
        </w:rPr>
        <w:tab/>
        <w:t>sonda radarowa</w:t>
      </w:r>
    </w:p>
    <w:p w14:paraId="4EB1BD7E" w14:textId="440A1054" w:rsidR="001A5A03" w:rsidRPr="004E3425" w:rsidRDefault="00825B01" w:rsidP="001A5A03">
      <w:pPr>
        <w:pStyle w:val="Wcicienormalne1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4E3425">
        <w:rPr>
          <w:rFonts w:ascii="Arial" w:hAnsi="Arial" w:cs="Arial"/>
          <w:sz w:val="24"/>
          <w:szCs w:val="24"/>
        </w:rPr>
        <w:t xml:space="preserve">typ pomiaru: </w:t>
      </w:r>
      <w:r w:rsidRPr="004E3425">
        <w:rPr>
          <w:rFonts w:ascii="Arial" w:hAnsi="Arial" w:cs="Arial"/>
          <w:sz w:val="24"/>
          <w:szCs w:val="24"/>
        </w:rPr>
        <w:tab/>
      </w:r>
      <w:r w:rsidRPr="004E3425">
        <w:rPr>
          <w:rFonts w:ascii="Arial" w:hAnsi="Arial" w:cs="Arial"/>
          <w:sz w:val="24"/>
          <w:szCs w:val="24"/>
        </w:rPr>
        <w:tab/>
      </w:r>
      <w:r w:rsidRPr="004E3425">
        <w:rPr>
          <w:rFonts w:ascii="Arial" w:hAnsi="Arial" w:cs="Arial"/>
          <w:sz w:val="24"/>
          <w:szCs w:val="24"/>
        </w:rPr>
        <w:tab/>
        <w:t>bezkontaktowy</w:t>
      </w:r>
    </w:p>
    <w:p w14:paraId="13BF64B1" w14:textId="0CC5AEFD" w:rsidR="001A5A03" w:rsidRPr="004E3425" w:rsidRDefault="00825B01" w:rsidP="001A5A03">
      <w:pPr>
        <w:pStyle w:val="Wcicienormalne1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4E3425">
        <w:rPr>
          <w:rFonts w:ascii="Arial" w:hAnsi="Arial" w:cs="Arial"/>
          <w:sz w:val="24"/>
          <w:szCs w:val="24"/>
        </w:rPr>
        <w:t xml:space="preserve">zakres pomiaru: </w:t>
      </w:r>
      <w:r w:rsidRPr="004E3425">
        <w:rPr>
          <w:rFonts w:ascii="Arial" w:hAnsi="Arial" w:cs="Arial"/>
          <w:sz w:val="24"/>
          <w:szCs w:val="24"/>
        </w:rPr>
        <w:tab/>
      </w:r>
      <w:r w:rsidRPr="004E3425">
        <w:rPr>
          <w:rFonts w:ascii="Arial" w:hAnsi="Arial" w:cs="Arial"/>
          <w:sz w:val="24"/>
          <w:szCs w:val="24"/>
        </w:rPr>
        <w:tab/>
        <w:t>minimum 0 – 8 m</w:t>
      </w:r>
    </w:p>
    <w:p w14:paraId="30868C94" w14:textId="16D6D6C3" w:rsidR="001A5A03" w:rsidRPr="004E3425" w:rsidRDefault="00825B01" w:rsidP="001A5A03">
      <w:pPr>
        <w:pStyle w:val="Wcicienormalne1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4E3425">
        <w:rPr>
          <w:rFonts w:ascii="Arial" w:hAnsi="Arial" w:cs="Arial"/>
          <w:sz w:val="24"/>
          <w:szCs w:val="24"/>
        </w:rPr>
        <w:t xml:space="preserve">rozdzielczość pomiaru: </w:t>
      </w:r>
      <w:r w:rsidRPr="004E3425">
        <w:rPr>
          <w:rFonts w:ascii="Arial" w:hAnsi="Arial" w:cs="Arial"/>
          <w:sz w:val="24"/>
          <w:szCs w:val="24"/>
        </w:rPr>
        <w:tab/>
        <w:t>1 mm</w:t>
      </w:r>
    </w:p>
    <w:p w14:paraId="34CBDF09" w14:textId="1F1A8657" w:rsidR="001A5A03" w:rsidRPr="004E3425" w:rsidRDefault="00825B01" w:rsidP="001A5A03">
      <w:pPr>
        <w:pStyle w:val="Wcicienormalne1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4E3425">
        <w:rPr>
          <w:rFonts w:ascii="Arial" w:hAnsi="Arial" w:cs="Arial"/>
          <w:sz w:val="24"/>
          <w:szCs w:val="24"/>
        </w:rPr>
        <w:t xml:space="preserve">dokładność pomiaru: </w:t>
      </w:r>
      <w:r w:rsidRPr="004E3425">
        <w:rPr>
          <w:rFonts w:ascii="Arial" w:hAnsi="Arial" w:cs="Arial"/>
          <w:sz w:val="24"/>
          <w:szCs w:val="24"/>
        </w:rPr>
        <w:tab/>
      </w:r>
      <w:r w:rsidRPr="004E3425">
        <w:rPr>
          <w:rFonts w:ascii="Arial" w:hAnsi="Arial" w:cs="Arial"/>
          <w:sz w:val="24"/>
          <w:szCs w:val="24"/>
        </w:rPr>
        <w:tab/>
        <w:t xml:space="preserve">± </w:t>
      </w:r>
      <w:r w:rsidR="008C3521" w:rsidRPr="004E3425">
        <w:rPr>
          <w:rFonts w:ascii="Arial" w:hAnsi="Arial" w:cs="Arial"/>
          <w:sz w:val="24"/>
          <w:szCs w:val="24"/>
        </w:rPr>
        <w:t>5</w:t>
      </w:r>
      <w:r w:rsidRPr="004E3425">
        <w:rPr>
          <w:rFonts w:ascii="Arial" w:hAnsi="Arial" w:cs="Arial"/>
          <w:sz w:val="24"/>
          <w:szCs w:val="24"/>
        </w:rPr>
        <w:t xml:space="preserve"> mm </w:t>
      </w:r>
    </w:p>
    <w:p w14:paraId="0C382ADF" w14:textId="2FC6F0DB" w:rsidR="001A5A03" w:rsidRPr="004E3425" w:rsidRDefault="00825B01" w:rsidP="001A5A03">
      <w:pPr>
        <w:pStyle w:val="Wcicienormalne1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4E3425">
        <w:rPr>
          <w:rFonts w:ascii="Arial" w:hAnsi="Arial" w:cs="Arial"/>
          <w:sz w:val="24"/>
          <w:szCs w:val="24"/>
        </w:rPr>
        <w:t xml:space="preserve">kąt wiązki: </w:t>
      </w:r>
      <w:r w:rsidRPr="004E3425">
        <w:rPr>
          <w:rFonts w:ascii="Arial" w:hAnsi="Arial" w:cs="Arial"/>
          <w:sz w:val="24"/>
          <w:szCs w:val="24"/>
        </w:rPr>
        <w:tab/>
      </w:r>
      <w:r w:rsidRPr="004E3425">
        <w:rPr>
          <w:rFonts w:ascii="Arial" w:hAnsi="Arial" w:cs="Arial"/>
          <w:sz w:val="24"/>
          <w:szCs w:val="24"/>
        </w:rPr>
        <w:tab/>
      </w:r>
      <w:r w:rsidRPr="004E3425">
        <w:rPr>
          <w:rFonts w:ascii="Arial" w:hAnsi="Arial" w:cs="Arial"/>
          <w:sz w:val="24"/>
          <w:szCs w:val="24"/>
        </w:rPr>
        <w:tab/>
        <w:t>nie większy niż 5</w:t>
      </w:r>
      <w:r w:rsidRPr="004E3425">
        <w:rPr>
          <w:rFonts w:ascii="Arial" w:hAnsi="Arial" w:cs="Arial"/>
          <w:sz w:val="24"/>
          <w:szCs w:val="24"/>
          <w:vertAlign w:val="superscript"/>
        </w:rPr>
        <w:t>o</w:t>
      </w:r>
    </w:p>
    <w:p w14:paraId="61D1753E" w14:textId="3086B71F" w:rsidR="001A5A03" w:rsidRPr="004E3425" w:rsidRDefault="00825B01" w:rsidP="001A5A03">
      <w:pPr>
        <w:pStyle w:val="Wcicienormalne1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4E3425">
        <w:rPr>
          <w:rFonts w:ascii="Arial" w:hAnsi="Arial" w:cs="Arial"/>
          <w:sz w:val="24"/>
          <w:szCs w:val="24"/>
        </w:rPr>
        <w:t>interfejs wyjściowy:</w:t>
      </w:r>
      <w:r w:rsidRPr="004E3425">
        <w:rPr>
          <w:rFonts w:ascii="Arial" w:hAnsi="Arial" w:cs="Arial"/>
          <w:sz w:val="24"/>
          <w:szCs w:val="24"/>
        </w:rPr>
        <w:tab/>
      </w:r>
      <w:r w:rsidRPr="004E3425">
        <w:rPr>
          <w:rFonts w:ascii="Arial" w:hAnsi="Arial" w:cs="Arial"/>
          <w:sz w:val="24"/>
          <w:szCs w:val="24"/>
        </w:rPr>
        <w:tab/>
        <w:t>wyjście cyfrowe</w:t>
      </w:r>
    </w:p>
    <w:p w14:paraId="3B8BA942" w14:textId="793C989A" w:rsidR="001A5A03" w:rsidRPr="004E3425" w:rsidRDefault="00825B01" w:rsidP="001A5A03">
      <w:pPr>
        <w:pStyle w:val="Wcicienormalne1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4E3425">
        <w:rPr>
          <w:rFonts w:ascii="Arial" w:hAnsi="Arial" w:cs="Arial"/>
          <w:sz w:val="24"/>
          <w:szCs w:val="24"/>
        </w:rPr>
        <w:t>temperatura pracy</w:t>
      </w:r>
      <w:r w:rsidR="001A5A03" w:rsidRPr="004E3425">
        <w:rPr>
          <w:rFonts w:ascii="Arial" w:hAnsi="Arial" w:cs="Arial"/>
          <w:sz w:val="24"/>
          <w:szCs w:val="24"/>
        </w:rPr>
        <w:t xml:space="preserve">: </w:t>
      </w:r>
      <w:r w:rsidR="001A5A03" w:rsidRPr="004E3425">
        <w:rPr>
          <w:rFonts w:ascii="Arial" w:hAnsi="Arial" w:cs="Arial"/>
          <w:sz w:val="24"/>
          <w:szCs w:val="24"/>
        </w:rPr>
        <w:tab/>
      </w:r>
      <w:r w:rsidR="001A5A03" w:rsidRPr="004E3425">
        <w:rPr>
          <w:rFonts w:ascii="Arial" w:hAnsi="Arial" w:cs="Arial"/>
          <w:sz w:val="24"/>
          <w:szCs w:val="24"/>
        </w:rPr>
        <w:tab/>
        <w:t>-</w:t>
      </w:r>
      <w:r w:rsidR="00A02B5A" w:rsidRPr="004E3425">
        <w:rPr>
          <w:rFonts w:ascii="Arial" w:hAnsi="Arial" w:cs="Arial"/>
          <w:sz w:val="24"/>
          <w:szCs w:val="24"/>
        </w:rPr>
        <w:t>2</w:t>
      </w:r>
      <w:r w:rsidR="001A5A03" w:rsidRPr="004E3425">
        <w:rPr>
          <w:rFonts w:ascii="Arial" w:hAnsi="Arial" w:cs="Arial"/>
          <w:sz w:val="24"/>
          <w:szCs w:val="24"/>
        </w:rPr>
        <w:t>0</w:t>
      </w:r>
      <w:r w:rsidR="001A5A03" w:rsidRPr="004E3425">
        <w:rPr>
          <w:rFonts w:ascii="Arial" w:hAnsi="Arial" w:cs="Arial"/>
          <w:sz w:val="24"/>
          <w:szCs w:val="24"/>
          <w:vertAlign w:val="superscript"/>
        </w:rPr>
        <w:t>o</w:t>
      </w:r>
      <w:r w:rsidR="001A5A03" w:rsidRPr="004E3425">
        <w:rPr>
          <w:rFonts w:ascii="Arial" w:hAnsi="Arial" w:cs="Arial"/>
          <w:sz w:val="24"/>
          <w:szCs w:val="24"/>
        </w:rPr>
        <w:t xml:space="preserve"> C </w:t>
      </w:r>
      <w:r w:rsidR="003C4E38" w:rsidRPr="004E3425">
        <w:rPr>
          <w:rFonts w:ascii="Arial" w:hAnsi="Arial" w:cs="Arial"/>
          <w:sz w:val="24"/>
          <w:szCs w:val="24"/>
        </w:rPr>
        <w:t>…</w:t>
      </w:r>
      <w:r w:rsidR="001A5A03" w:rsidRPr="004E3425">
        <w:rPr>
          <w:rFonts w:ascii="Arial" w:hAnsi="Arial" w:cs="Arial"/>
          <w:sz w:val="24"/>
          <w:szCs w:val="24"/>
        </w:rPr>
        <w:t xml:space="preserve"> +50</w:t>
      </w:r>
      <w:r w:rsidR="001A5A03" w:rsidRPr="004E3425">
        <w:rPr>
          <w:rFonts w:ascii="Arial" w:hAnsi="Arial" w:cs="Arial"/>
          <w:sz w:val="24"/>
          <w:szCs w:val="24"/>
          <w:vertAlign w:val="superscript"/>
        </w:rPr>
        <w:t>o</w:t>
      </w:r>
      <w:r w:rsidR="001A5A03" w:rsidRPr="004E3425">
        <w:rPr>
          <w:rFonts w:ascii="Arial" w:hAnsi="Arial" w:cs="Arial"/>
          <w:sz w:val="24"/>
          <w:szCs w:val="24"/>
        </w:rPr>
        <w:t xml:space="preserve"> C</w:t>
      </w:r>
    </w:p>
    <w:p w14:paraId="77E92BBB" w14:textId="77777777" w:rsidR="001A5A03" w:rsidRPr="004E3425" w:rsidRDefault="001A5A03" w:rsidP="001A5A03">
      <w:pPr>
        <w:pStyle w:val="Wcicienormalne1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4E3425">
        <w:rPr>
          <w:rFonts w:ascii="Arial" w:hAnsi="Arial" w:cs="Arial"/>
          <w:sz w:val="24"/>
          <w:szCs w:val="24"/>
        </w:rPr>
        <w:t xml:space="preserve">klasa ochrony: </w:t>
      </w:r>
      <w:r w:rsidRPr="004E3425">
        <w:rPr>
          <w:rFonts w:ascii="Arial" w:hAnsi="Arial" w:cs="Arial"/>
          <w:sz w:val="24"/>
          <w:szCs w:val="24"/>
        </w:rPr>
        <w:tab/>
      </w:r>
      <w:r w:rsidRPr="004E3425">
        <w:rPr>
          <w:rFonts w:ascii="Arial" w:hAnsi="Arial" w:cs="Arial"/>
          <w:sz w:val="24"/>
          <w:szCs w:val="24"/>
        </w:rPr>
        <w:tab/>
      </w:r>
      <w:r w:rsidRPr="004E3425">
        <w:rPr>
          <w:rFonts w:ascii="Arial" w:hAnsi="Arial" w:cs="Arial"/>
          <w:sz w:val="24"/>
          <w:szCs w:val="24"/>
        </w:rPr>
        <w:tab/>
        <w:t xml:space="preserve">IP68 </w:t>
      </w:r>
    </w:p>
    <w:p w14:paraId="473F8E35" w14:textId="7CAE1ECB" w:rsidR="001A5A03" w:rsidRPr="004E3425" w:rsidRDefault="001A5A03" w:rsidP="001A5A03">
      <w:pPr>
        <w:pStyle w:val="Wcicienormalne1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4E3425">
        <w:rPr>
          <w:rFonts w:ascii="Arial" w:hAnsi="Arial" w:cs="Arial"/>
          <w:sz w:val="24"/>
          <w:szCs w:val="24"/>
        </w:rPr>
        <w:t>materiał obudowy:</w:t>
      </w:r>
      <w:r w:rsidRPr="004E3425">
        <w:rPr>
          <w:rFonts w:ascii="Arial" w:hAnsi="Arial" w:cs="Arial"/>
          <w:sz w:val="24"/>
          <w:szCs w:val="24"/>
        </w:rPr>
        <w:tab/>
      </w:r>
      <w:r w:rsidRPr="004E3425">
        <w:rPr>
          <w:rFonts w:ascii="Arial" w:hAnsi="Arial" w:cs="Arial"/>
          <w:sz w:val="24"/>
          <w:szCs w:val="24"/>
        </w:rPr>
        <w:tab/>
        <w:t>tworzywo sztuczne lub stal nierdzewna 316L,</w:t>
      </w:r>
    </w:p>
    <w:p w14:paraId="6C3F6908" w14:textId="77777777" w:rsidR="001A5A03" w:rsidRPr="004E3425" w:rsidRDefault="001A5A03" w:rsidP="00E26176">
      <w:pPr>
        <w:pStyle w:val="Wcicienormalne1"/>
        <w:ind w:left="3561" w:firstLine="687"/>
        <w:rPr>
          <w:rFonts w:ascii="Arial" w:hAnsi="Arial" w:cs="Arial"/>
          <w:sz w:val="24"/>
          <w:szCs w:val="24"/>
        </w:rPr>
      </w:pPr>
      <w:r w:rsidRPr="004E3425">
        <w:rPr>
          <w:rFonts w:ascii="Arial" w:hAnsi="Arial" w:cs="Arial"/>
          <w:sz w:val="24"/>
          <w:szCs w:val="24"/>
        </w:rPr>
        <w:t xml:space="preserve">materiał odporny na działanie czynników </w:t>
      </w:r>
    </w:p>
    <w:p w14:paraId="57AD59AE" w14:textId="77777777" w:rsidR="001A5A03" w:rsidRPr="004E3425" w:rsidRDefault="001A5A03" w:rsidP="00E26176">
      <w:pPr>
        <w:pStyle w:val="Wcicienormalne1"/>
        <w:ind w:left="3561" w:firstLine="687"/>
        <w:rPr>
          <w:rFonts w:ascii="Arial" w:hAnsi="Arial" w:cs="Arial"/>
          <w:sz w:val="24"/>
          <w:szCs w:val="24"/>
        </w:rPr>
      </w:pPr>
      <w:r w:rsidRPr="004E3425">
        <w:rPr>
          <w:rFonts w:ascii="Arial" w:hAnsi="Arial" w:cs="Arial"/>
          <w:sz w:val="24"/>
          <w:szCs w:val="24"/>
        </w:rPr>
        <w:t xml:space="preserve">atmosferycznych </w:t>
      </w:r>
      <w:r w:rsidRPr="004E3425">
        <w:rPr>
          <w:rFonts w:ascii="Arial" w:hAnsi="Arial" w:cs="Arial"/>
          <w:color w:val="auto"/>
          <w:sz w:val="24"/>
          <w:szCs w:val="24"/>
        </w:rPr>
        <w:t>w miejscu pracy</w:t>
      </w:r>
      <w:r w:rsidRPr="004E3425">
        <w:rPr>
          <w:rFonts w:ascii="Arial" w:hAnsi="Arial" w:cs="Arial"/>
          <w:sz w:val="24"/>
          <w:szCs w:val="24"/>
        </w:rPr>
        <w:t>,</w:t>
      </w:r>
    </w:p>
    <w:p w14:paraId="24379BCC" w14:textId="77777777" w:rsidR="003C4E38" w:rsidRPr="004E3425" w:rsidRDefault="001A5A03" w:rsidP="001A5A03">
      <w:pPr>
        <w:pStyle w:val="Wcicienormalne1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4E3425">
        <w:rPr>
          <w:rFonts w:ascii="Arial" w:hAnsi="Arial" w:cs="Arial"/>
          <w:sz w:val="24"/>
          <w:szCs w:val="24"/>
        </w:rPr>
        <w:lastRenderedPageBreak/>
        <w:t>zasilanie:</w:t>
      </w:r>
      <w:r w:rsidRPr="004E3425">
        <w:rPr>
          <w:rFonts w:ascii="Arial" w:hAnsi="Arial" w:cs="Arial"/>
          <w:sz w:val="24"/>
          <w:szCs w:val="24"/>
        </w:rPr>
        <w:tab/>
      </w:r>
      <w:r w:rsidRPr="004E3425">
        <w:rPr>
          <w:rFonts w:ascii="Arial" w:hAnsi="Arial" w:cs="Arial"/>
          <w:sz w:val="24"/>
          <w:szCs w:val="24"/>
        </w:rPr>
        <w:tab/>
      </w:r>
      <w:r w:rsidRPr="004E3425">
        <w:rPr>
          <w:rFonts w:ascii="Arial" w:hAnsi="Arial" w:cs="Arial"/>
          <w:sz w:val="24"/>
          <w:szCs w:val="24"/>
        </w:rPr>
        <w:tab/>
      </w:r>
      <w:r w:rsidRPr="004E3425">
        <w:rPr>
          <w:rFonts w:ascii="Arial" w:hAnsi="Arial" w:cs="Arial"/>
          <w:sz w:val="24"/>
          <w:szCs w:val="24"/>
        </w:rPr>
        <w:tab/>
      </w:r>
      <w:r w:rsidR="003C4E38" w:rsidRPr="004E3425">
        <w:rPr>
          <w:rFonts w:ascii="Arial" w:hAnsi="Arial" w:cs="Arial"/>
          <w:sz w:val="24"/>
          <w:szCs w:val="24"/>
        </w:rPr>
        <w:t xml:space="preserve">zewnętrzne </w:t>
      </w:r>
      <w:r w:rsidRPr="004E3425">
        <w:rPr>
          <w:rFonts w:ascii="Arial" w:hAnsi="Arial" w:cs="Arial"/>
          <w:sz w:val="24"/>
          <w:szCs w:val="24"/>
        </w:rPr>
        <w:t xml:space="preserve">akumulatorowe, </w:t>
      </w:r>
      <w:bookmarkStart w:id="2" w:name="_Hlk158035259"/>
      <w:r w:rsidR="003C4E38" w:rsidRPr="004E3425">
        <w:rPr>
          <w:rFonts w:ascii="Arial" w:hAnsi="Arial" w:cs="Arial"/>
          <w:sz w:val="24"/>
          <w:szCs w:val="24"/>
        </w:rPr>
        <w:t xml:space="preserve">z </w:t>
      </w:r>
      <w:r w:rsidRPr="004E3425">
        <w:rPr>
          <w:rFonts w:ascii="Arial" w:hAnsi="Arial" w:cs="Arial"/>
          <w:sz w:val="24"/>
          <w:szCs w:val="24"/>
        </w:rPr>
        <w:t>możliwoś</w:t>
      </w:r>
      <w:r w:rsidR="003C4E38" w:rsidRPr="004E3425">
        <w:rPr>
          <w:rFonts w:ascii="Arial" w:hAnsi="Arial" w:cs="Arial"/>
          <w:sz w:val="24"/>
          <w:szCs w:val="24"/>
        </w:rPr>
        <w:t>cią</w:t>
      </w:r>
      <w:r w:rsidRPr="004E3425">
        <w:rPr>
          <w:rFonts w:ascii="Arial" w:hAnsi="Arial" w:cs="Arial"/>
          <w:sz w:val="24"/>
          <w:szCs w:val="24"/>
        </w:rPr>
        <w:t xml:space="preserve"> </w:t>
      </w:r>
    </w:p>
    <w:p w14:paraId="6CB0876E" w14:textId="77777777" w:rsidR="003C4E38" w:rsidRPr="004E3425" w:rsidRDefault="003C4E38" w:rsidP="00E26176">
      <w:pPr>
        <w:pStyle w:val="Wcicienormalne1"/>
        <w:ind w:left="3561" w:firstLine="687"/>
        <w:rPr>
          <w:rFonts w:ascii="Arial" w:hAnsi="Arial" w:cs="Arial"/>
          <w:sz w:val="24"/>
          <w:szCs w:val="24"/>
        </w:rPr>
      </w:pPr>
      <w:r w:rsidRPr="004E3425">
        <w:rPr>
          <w:rFonts w:ascii="Arial" w:hAnsi="Arial" w:cs="Arial"/>
          <w:sz w:val="24"/>
          <w:szCs w:val="24"/>
        </w:rPr>
        <w:t xml:space="preserve">podłączenia do </w:t>
      </w:r>
      <w:r w:rsidR="001A5A03" w:rsidRPr="004E3425">
        <w:rPr>
          <w:rFonts w:ascii="Arial" w:hAnsi="Arial" w:cs="Arial"/>
          <w:sz w:val="24"/>
          <w:szCs w:val="24"/>
        </w:rPr>
        <w:t>zasilania sieciowego 24VDC lub</w:t>
      </w:r>
    </w:p>
    <w:p w14:paraId="7BA6168F" w14:textId="4B486B97" w:rsidR="001A5A03" w:rsidRPr="004E3425" w:rsidRDefault="001A5A03" w:rsidP="00E26176">
      <w:pPr>
        <w:pStyle w:val="Wcicienormalne1"/>
        <w:ind w:left="3561" w:firstLine="687"/>
        <w:rPr>
          <w:rFonts w:ascii="Arial" w:hAnsi="Arial" w:cs="Arial"/>
          <w:sz w:val="24"/>
          <w:szCs w:val="24"/>
        </w:rPr>
      </w:pPr>
      <w:r w:rsidRPr="004E3425">
        <w:rPr>
          <w:rFonts w:ascii="Arial" w:hAnsi="Arial" w:cs="Arial"/>
          <w:sz w:val="24"/>
          <w:szCs w:val="24"/>
        </w:rPr>
        <w:t>230V 50Hz</w:t>
      </w:r>
    </w:p>
    <w:bookmarkEnd w:id="2"/>
    <w:p w14:paraId="2DBC6868" w14:textId="05F16E45" w:rsidR="001A5A03" w:rsidRPr="004E3425" w:rsidRDefault="002E36FF" w:rsidP="001A5A03">
      <w:pPr>
        <w:pStyle w:val="Wcicienormalne1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4E3425">
        <w:rPr>
          <w:rFonts w:ascii="Arial" w:hAnsi="Arial" w:cs="Arial"/>
          <w:sz w:val="24"/>
          <w:szCs w:val="24"/>
        </w:rPr>
        <w:t>Wymagane przeznaczenie czujnika: do pomiaru poziomu cieczy / ścieków w zbiornikach lub pompowniach.</w:t>
      </w:r>
    </w:p>
    <w:p w14:paraId="57577676" w14:textId="268DC496" w:rsidR="002E36FF" w:rsidRPr="004E3425" w:rsidRDefault="002E36FF" w:rsidP="001A5A03">
      <w:pPr>
        <w:pStyle w:val="Wcicienormalne1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4E3425">
        <w:rPr>
          <w:rFonts w:ascii="Arial" w:hAnsi="Arial" w:cs="Arial"/>
          <w:sz w:val="24"/>
          <w:szCs w:val="24"/>
        </w:rPr>
        <w:t>Wymagane zastosowanie czujnika: w gospodarce wodno – ściekowej.</w:t>
      </w:r>
    </w:p>
    <w:p w14:paraId="6D7B4CC2" w14:textId="67DB2DB1" w:rsidR="00DF53FB" w:rsidRPr="004E3425" w:rsidRDefault="00C41751" w:rsidP="00D82549">
      <w:pPr>
        <w:pStyle w:val="Wcicienormalne1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4E3425">
        <w:rPr>
          <w:rFonts w:ascii="Arial" w:hAnsi="Arial" w:cs="Arial"/>
          <w:sz w:val="24"/>
          <w:szCs w:val="24"/>
        </w:rPr>
        <w:t>Wymagane konfigurowanie czujnika za pomocą połączenia kablowego ze złączem USB oraz konfigurowanie zdalne przez połączenie GSM.</w:t>
      </w:r>
    </w:p>
    <w:p w14:paraId="27F102DA" w14:textId="1FE40234" w:rsidR="000324CF" w:rsidRPr="004E3425" w:rsidRDefault="000324CF" w:rsidP="000324CF">
      <w:pPr>
        <w:pStyle w:val="Wcicienormalne10"/>
        <w:numPr>
          <w:ilvl w:val="0"/>
          <w:numId w:val="8"/>
        </w:numPr>
        <w:tabs>
          <w:tab w:val="clear" w:pos="2016"/>
          <w:tab w:val="clear" w:pos="2736"/>
          <w:tab w:val="clear" w:pos="3456"/>
          <w:tab w:val="clear" w:pos="4176"/>
          <w:tab w:val="clear" w:pos="4896"/>
          <w:tab w:val="clear" w:pos="5616"/>
          <w:tab w:val="clear" w:pos="6336"/>
          <w:tab w:val="clear" w:pos="7056"/>
          <w:tab w:val="clear" w:pos="7776"/>
          <w:tab w:val="clear" w:pos="8496"/>
          <w:tab w:val="clear" w:pos="9216"/>
          <w:tab w:val="clear" w:pos="9936"/>
          <w:tab w:val="clear" w:pos="10656"/>
          <w:tab w:val="num" w:pos="-60"/>
        </w:tabs>
        <w:spacing w:after="0" w:line="240" w:lineRule="auto"/>
        <w:rPr>
          <w:rFonts w:ascii="Arial" w:hAnsi="Arial" w:cs="Arial"/>
          <w:color w:val="000000"/>
          <w:kern w:val="0"/>
          <w:sz w:val="24"/>
          <w:szCs w:val="24"/>
          <w:lang w:val="pl-PL"/>
        </w:rPr>
      </w:pPr>
      <w:r w:rsidRPr="004E3425">
        <w:rPr>
          <w:rFonts w:ascii="Arial" w:hAnsi="Arial" w:cs="Arial"/>
          <w:color w:val="000000"/>
          <w:kern w:val="0"/>
          <w:sz w:val="24"/>
          <w:szCs w:val="24"/>
          <w:lang w:val="pl-PL"/>
        </w:rPr>
        <w:t xml:space="preserve">Wymagana długość przewodów </w:t>
      </w:r>
      <w:r w:rsidR="007452DC" w:rsidRPr="004E3425">
        <w:rPr>
          <w:rFonts w:ascii="Arial" w:hAnsi="Arial" w:cs="Arial"/>
          <w:color w:val="000000"/>
          <w:kern w:val="0"/>
          <w:sz w:val="24"/>
          <w:szCs w:val="24"/>
          <w:lang w:val="pl-PL"/>
        </w:rPr>
        <w:t>zasilająco-sterowniczych</w:t>
      </w:r>
      <w:r w:rsidRPr="004E3425">
        <w:rPr>
          <w:rFonts w:ascii="Arial" w:hAnsi="Arial" w:cs="Arial"/>
          <w:color w:val="000000"/>
          <w:kern w:val="0"/>
          <w:sz w:val="24"/>
          <w:szCs w:val="24"/>
          <w:lang w:val="pl-PL"/>
        </w:rPr>
        <w:t>: 5 metrów.</w:t>
      </w:r>
    </w:p>
    <w:p w14:paraId="2E3CAC22" w14:textId="5D9A18ED" w:rsidR="00DF53FB" w:rsidRPr="002E5904" w:rsidRDefault="00955CD5" w:rsidP="002E5904">
      <w:pPr>
        <w:pStyle w:val="nagowek21"/>
        <w:numPr>
          <w:ilvl w:val="0"/>
          <w:numId w:val="5"/>
        </w:numPr>
        <w:ind w:left="357" w:hanging="357"/>
        <w:rPr>
          <w:rFonts w:ascii="Arial" w:hAnsi="Arial" w:cs="Arial"/>
          <w:color w:val="000000"/>
          <w:sz w:val="24"/>
          <w:szCs w:val="24"/>
        </w:rPr>
      </w:pPr>
      <w:r w:rsidRPr="002E5904">
        <w:rPr>
          <w:rFonts w:ascii="Arial" w:hAnsi="Arial" w:cs="Arial"/>
          <w:color w:val="auto"/>
          <w:sz w:val="24"/>
          <w:szCs w:val="24"/>
        </w:rPr>
        <w:t>Urządzenia</w:t>
      </w:r>
      <w:r w:rsidRPr="002E5904">
        <w:rPr>
          <w:rFonts w:ascii="Arial" w:hAnsi="Arial" w:cs="Arial"/>
          <w:sz w:val="24"/>
          <w:szCs w:val="24"/>
        </w:rPr>
        <w:t xml:space="preserve"> </w:t>
      </w:r>
      <w:r w:rsidR="00DF53FB" w:rsidRPr="002E5904">
        <w:rPr>
          <w:rFonts w:ascii="Arial" w:hAnsi="Arial" w:cs="Arial"/>
          <w:sz w:val="24"/>
          <w:szCs w:val="24"/>
        </w:rPr>
        <w:t>do rejestracji i transmisji danych</w:t>
      </w:r>
    </w:p>
    <w:bookmarkEnd w:id="1"/>
    <w:p w14:paraId="5354B732" w14:textId="6CB241BE" w:rsidR="00955CD5" w:rsidRPr="002E5904" w:rsidRDefault="00955CD5" w:rsidP="0088623D">
      <w:pPr>
        <w:ind w:left="360"/>
        <w:rPr>
          <w:rFonts w:ascii="Arial" w:hAnsi="Arial" w:cs="Arial"/>
        </w:rPr>
      </w:pPr>
      <w:r w:rsidRPr="002E5904">
        <w:rPr>
          <w:rFonts w:ascii="Arial" w:hAnsi="Arial" w:cs="Arial"/>
        </w:rPr>
        <w:t xml:space="preserve">Wykonawca wyposaży </w:t>
      </w:r>
      <w:r w:rsidR="00D82549" w:rsidRPr="002E5904">
        <w:rPr>
          <w:rFonts w:ascii="Arial" w:hAnsi="Arial" w:cs="Arial"/>
        </w:rPr>
        <w:t xml:space="preserve">czujniki </w:t>
      </w:r>
      <w:r w:rsidR="001A5A03" w:rsidRPr="002E5904">
        <w:rPr>
          <w:rFonts w:ascii="Arial" w:hAnsi="Arial" w:cs="Arial"/>
          <w:color w:val="000000"/>
        </w:rPr>
        <w:t>poziomu wypełnienia</w:t>
      </w:r>
      <w:r w:rsidR="001A5A03" w:rsidRPr="002E5904">
        <w:rPr>
          <w:rFonts w:ascii="Arial" w:hAnsi="Arial" w:cs="Arial"/>
        </w:rPr>
        <w:t xml:space="preserve"> </w:t>
      </w:r>
      <w:r w:rsidRPr="002E5904">
        <w:rPr>
          <w:rFonts w:ascii="Arial" w:hAnsi="Arial" w:cs="Arial"/>
        </w:rPr>
        <w:t xml:space="preserve">w rejestratory do pobierania na drodze cyfrowej wszystkich danych pomiarowych oraz obliczeniowych i statusowych z </w:t>
      </w:r>
      <w:r w:rsidR="00D82549" w:rsidRPr="002E5904">
        <w:rPr>
          <w:rFonts w:ascii="Arial" w:hAnsi="Arial" w:cs="Arial"/>
        </w:rPr>
        <w:t>czujników</w:t>
      </w:r>
      <w:r w:rsidRPr="002E5904">
        <w:rPr>
          <w:rFonts w:ascii="Arial" w:hAnsi="Arial" w:cs="Arial"/>
        </w:rPr>
        <w:t xml:space="preserve"> z czasami wykonania pomiarów i wystąpienia zdarzeń:</w:t>
      </w:r>
    </w:p>
    <w:p w14:paraId="7404CF07" w14:textId="0D17B0CB" w:rsidR="00955CD5" w:rsidRPr="002E5904" w:rsidRDefault="00955CD5" w:rsidP="002E5904">
      <w:pPr>
        <w:numPr>
          <w:ilvl w:val="0"/>
          <w:numId w:val="40"/>
        </w:numPr>
        <w:ind w:left="1068"/>
        <w:rPr>
          <w:rFonts w:ascii="Arial" w:hAnsi="Arial" w:cs="Arial"/>
        </w:rPr>
      </w:pPr>
      <w:r w:rsidRPr="002E5904">
        <w:rPr>
          <w:rFonts w:ascii="Arial" w:hAnsi="Arial" w:cs="Arial"/>
        </w:rPr>
        <w:t xml:space="preserve">Wymagane jest rejestrowane danych pomiarowych i obliczeniowych zawartych </w:t>
      </w:r>
      <w:r w:rsidR="003E6211">
        <w:rPr>
          <w:rFonts w:ascii="Arial" w:hAnsi="Arial" w:cs="Arial"/>
        </w:rPr>
        <w:br/>
      </w:r>
      <w:r w:rsidRPr="002E5904">
        <w:rPr>
          <w:rFonts w:ascii="Arial" w:hAnsi="Arial" w:cs="Arial"/>
        </w:rPr>
        <w:t>w dokumentacji technicznej poszczególnych urządzeń pomiarowych;</w:t>
      </w:r>
    </w:p>
    <w:p w14:paraId="778745E3" w14:textId="60E60DDF" w:rsidR="00955CD5" w:rsidRPr="002E5904" w:rsidRDefault="00955CD5" w:rsidP="002E5904">
      <w:pPr>
        <w:numPr>
          <w:ilvl w:val="0"/>
          <w:numId w:val="40"/>
        </w:numPr>
        <w:ind w:left="1068"/>
        <w:rPr>
          <w:rFonts w:ascii="Arial" w:hAnsi="Arial" w:cs="Arial"/>
        </w:rPr>
      </w:pPr>
      <w:r w:rsidRPr="002E5904">
        <w:rPr>
          <w:rFonts w:ascii="Arial" w:hAnsi="Arial" w:cs="Arial"/>
        </w:rPr>
        <w:t xml:space="preserve">Wymagane jest rejestrowanie danych opisujące stan pracy </w:t>
      </w:r>
      <w:r w:rsidR="00A43063" w:rsidRPr="002E5904">
        <w:rPr>
          <w:rFonts w:ascii="Arial" w:hAnsi="Arial" w:cs="Arial"/>
        </w:rPr>
        <w:t>czujników</w:t>
      </w:r>
      <w:r w:rsidRPr="002E5904">
        <w:rPr>
          <w:rFonts w:ascii="Arial" w:hAnsi="Arial" w:cs="Arial"/>
        </w:rPr>
        <w:t xml:space="preserve"> </w:t>
      </w:r>
      <w:r w:rsidR="003E6211">
        <w:rPr>
          <w:rFonts w:ascii="Arial" w:hAnsi="Arial" w:cs="Arial"/>
        </w:rPr>
        <w:br/>
      </w:r>
      <w:r w:rsidRPr="002E5904">
        <w:rPr>
          <w:rFonts w:ascii="Arial" w:hAnsi="Arial" w:cs="Arial"/>
        </w:rPr>
        <w:t>i rejestratora:</w:t>
      </w:r>
    </w:p>
    <w:p w14:paraId="1B910988" w14:textId="2C466F89" w:rsidR="00955CD5" w:rsidRPr="002E5904" w:rsidRDefault="00955CD5" w:rsidP="002E5904">
      <w:pPr>
        <w:pStyle w:val="Akapitzlist10"/>
        <w:numPr>
          <w:ilvl w:val="0"/>
          <w:numId w:val="48"/>
        </w:numPr>
        <w:spacing w:after="0" w:line="240" w:lineRule="auto"/>
        <w:ind w:left="1418" w:hanging="284"/>
        <w:rPr>
          <w:rFonts w:ascii="Arial" w:hAnsi="Arial" w:cs="Arial"/>
          <w:szCs w:val="24"/>
        </w:rPr>
      </w:pPr>
      <w:r w:rsidRPr="002E5904">
        <w:rPr>
          <w:rFonts w:ascii="Arial" w:hAnsi="Arial" w:cs="Arial"/>
          <w:szCs w:val="24"/>
        </w:rPr>
        <w:t>informacji o stanie zasilania/ napięciu akumulatora</w:t>
      </w:r>
      <w:r w:rsidR="002E5904">
        <w:rPr>
          <w:rFonts w:ascii="Arial" w:hAnsi="Arial" w:cs="Arial"/>
          <w:szCs w:val="24"/>
        </w:rPr>
        <w:t>,</w:t>
      </w:r>
    </w:p>
    <w:p w14:paraId="262767D2" w14:textId="7E803B20" w:rsidR="00955CD5" w:rsidRPr="002E5904" w:rsidRDefault="00955CD5" w:rsidP="002E5904">
      <w:pPr>
        <w:pStyle w:val="Akapitzlist10"/>
        <w:numPr>
          <w:ilvl w:val="0"/>
          <w:numId w:val="48"/>
        </w:numPr>
        <w:spacing w:after="0" w:line="240" w:lineRule="auto"/>
        <w:ind w:left="1418" w:hanging="284"/>
        <w:rPr>
          <w:rFonts w:ascii="Arial" w:hAnsi="Arial" w:cs="Arial"/>
          <w:szCs w:val="24"/>
        </w:rPr>
      </w:pPr>
      <w:r w:rsidRPr="002E5904">
        <w:rPr>
          <w:rFonts w:ascii="Arial" w:hAnsi="Arial" w:cs="Arial"/>
          <w:szCs w:val="24"/>
        </w:rPr>
        <w:t>informacji o statusie pracy czujników</w:t>
      </w:r>
      <w:r w:rsidR="002E5904">
        <w:rPr>
          <w:rFonts w:ascii="Arial" w:hAnsi="Arial" w:cs="Arial"/>
          <w:szCs w:val="24"/>
        </w:rPr>
        <w:t>,</w:t>
      </w:r>
    </w:p>
    <w:p w14:paraId="50C6ACB8" w14:textId="17CC0B26" w:rsidR="00955CD5" w:rsidRPr="003E6211" w:rsidRDefault="00955CD5" w:rsidP="002E5904">
      <w:pPr>
        <w:pStyle w:val="Akapitzlist10"/>
        <w:numPr>
          <w:ilvl w:val="0"/>
          <w:numId w:val="48"/>
        </w:numPr>
        <w:spacing w:after="0" w:line="240" w:lineRule="auto"/>
        <w:ind w:left="1418" w:hanging="284"/>
        <w:rPr>
          <w:rFonts w:ascii="Arial" w:hAnsi="Arial" w:cs="Arial"/>
          <w:szCs w:val="24"/>
        </w:rPr>
      </w:pPr>
      <w:r w:rsidRPr="003E6211">
        <w:rPr>
          <w:rFonts w:ascii="Arial" w:hAnsi="Arial" w:cs="Arial"/>
          <w:szCs w:val="24"/>
        </w:rPr>
        <w:t>informacji o temperaturze wewnętrznej rejestratora</w:t>
      </w:r>
      <w:r w:rsidR="002E5904" w:rsidRPr="003E6211">
        <w:rPr>
          <w:rFonts w:ascii="Arial" w:hAnsi="Arial" w:cs="Arial"/>
          <w:szCs w:val="24"/>
        </w:rPr>
        <w:t>,</w:t>
      </w:r>
    </w:p>
    <w:p w14:paraId="70DCE8FB" w14:textId="34430DE4" w:rsidR="00955CD5" w:rsidRPr="003E6211" w:rsidRDefault="00955CD5" w:rsidP="002E5904">
      <w:pPr>
        <w:pStyle w:val="Akapitzlist10"/>
        <w:numPr>
          <w:ilvl w:val="0"/>
          <w:numId w:val="48"/>
        </w:numPr>
        <w:spacing w:after="0" w:line="240" w:lineRule="auto"/>
        <w:ind w:left="1418" w:hanging="284"/>
        <w:rPr>
          <w:rFonts w:ascii="Arial" w:hAnsi="Arial" w:cs="Arial"/>
          <w:szCs w:val="24"/>
        </w:rPr>
      </w:pPr>
      <w:r w:rsidRPr="003E6211">
        <w:rPr>
          <w:rFonts w:ascii="Arial" w:hAnsi="Arial" w:cs="Arial"/>
          <w:szCs w:val="24"/>
        </w:rPr>
        <w:t xml:space="preserve">informacji o otwarciu </w:t>
      </w:r>
      <w:r w:rsidR="00A43063" w:rsidRPr="003E6211">
        <w:rPr>
          <w:rFonts w:ascii="Arial" w:hAnsi="Arial" w:cs="Arial"/>
          <w:szCs w:val="24"/>
        </w:rPr>
        <w:t>włazu</w:t>
      </w:r>
      <w:r w:rsidR="002E5904" w:rsidRPr="003E6211">
        <w:rPr>
          <w:rFonts w:ascii="Arial" w:hAnsi="Arial" w:cs="Arial"/>
          <w:szCs w:val="24"/>
        </w:rPr>
        <w:t>,</w:t>
      </w:r>
    </w:p>
    <w:p w14:paraId="5D69B01B" w14:textId="7AF739EE" w:rsidR="00955CD5" w:rsidRPr="003E6211" w:rsidRDefault="00E97DFF" w:rsidP="002E5904">
      <w:pPr>
        <w:numPr>
          <w:ilvl w:val="0"/>
          <w:numId w:val="40"/>
        </w:numPr>
        <w:ind w:left="1068"/>
        <w:rPr>
          <w:rFonts w:ascii="Arial" w:hAnsi="Arial" w:cs="Arial"/>
        </w:rPr>
      </w:pPr>
      <w:r w:rsidRPr="003E6211">
        <w:rPr>
          <w:rFonts w:ascii="Arial" w:hAnsi="Arial" w:cs="Arial"/>
        </w:rPr>
        <w:t xml:space="preserve">Wymagane jest zastosowanie urządzeń telemetrycznych </w:t>
      </w:r>
      <w:r w:rsidRPr="003E6211">
        <w:rPr>
          <w:rFonts w:ascii="Arial" w:hAnsi="Arial" w:cs="Arial"/>
          <w:color w:val="000000"/>
        </w:rPr>
        <w:t>przesyłających wszystkie dane do systemu gromadzenia danych.</w:t>
      </w:r>
    </w:p>
    <w:p w14:paraId="48A304CE" w14:textId="74AF11B4" w:rsidR="00E26176" w:rsidRPr="003E6211" w:rsidRDefault="00E26176" w:rsidP="003E6211">
      <w:pPr>
        <w:pStyle w:val="Akapitzlist10"/>
        <w:numPr>
          <w:ilvl w:val="0"/>
          <w:numId w:val="14"/>
        </w:numPr>
        <w:tabs>
          <w:tab w:val="clear" w:pos="-2484"/>
          <w:tab w:val="num" w:pos="-982"/>
        </w:tabs>
        <w:spacing w:before="240" w:after="0" w:line="240" w:lineRule="auto"/>
        <w:ind w:left="709" w:hanging="357"/>
        <w:rPr>
          <w:rFonts w:ascii="Arial" w:hAnsi="Arial" w:cs="Arial"/>
          <w:color w:val="000000"/>
          <w:szCs w:val="24"/>
        </w:rPr>
      </w:pPr>
      <w:r w:rsidRPr="003E6211">
        <w:rPr>
          <w:rFonts w:ascii="Arial" w:hAnsi="Arial" w:cs="Arial"/>
          <w:color w:val="000000"/>
          <w:szCs w:val="24"/>
        </w:rPr>
        <w:t xml:space="preserve">Podstawowe wymagania dla dedykowanych układów do rejestracji danych </w:t>
      </w:r>
      <w:r w:rsidR="003E6211">
        <w:rPr>
          <w:rFonts w:ascii="Arial" w:hAnsi="Arial" w:cs="Arial"/>
          <w:color w:val="000000"/>
          <w:szCs w:val="24"/>
        </w:rPr>
        <w:br/>
      </w:r>
      <w:r w:rsidRPr="003E6211">
        <w:rPr>
          <w:rFonts w:ascii="Arial" w:hAnsi="Arial" w:cs="Arial"/>
          <w:color w:val="000000"/>
          <w:szCs w:val="24"/>
        </w:rPr>
        <w:t xml:space="preserve">z czujników </w:t>
      </w:r>
      <w:r w:rsidR="00780451" w:rsidRPr="003E6211">
        <w:rPr>
          <w:rFonts w:ascii="Arial" w:hAnsi="Arial" w:cs="Arial"/>
          <w:color w:val="000000"/>
          <w:szCs w:val="24"/>
        </w:rPr>
        <w:t>poziomu wypełnienia</w:t>
      </w:r>
      <w:r w:rsidRPr="003E6211">
        <w:rPr>
          <w:rFonts w:ascii="Arial" w:hAnsi="Arial" w:cs="Arial"/>
          <w:color w:val="000000"/>
          <w:szCs w:val="24"/>
        </w:rPr>
        <w:t>:</w:t>
      </w:r>
    </w:p>
    <w:p w14:paraId="30FC3957" w14:textId="7B472398" w:rsidR="00E26176" w:rsidRPr="003E6211" w:rsidRDefault="00E26176" w:rsidP="003B5EA2">
      <w:pPr>
        <w:numPr>
          <w:ilvl w:val="1"/>
          <w:numId w:val="37"/>
        </w:numPr>
        <w:tabs>
          <w:tab w:val="left" w:pos="1134"/>
        </w:tabs>
        <w:ind w:left="1134"/>
        <w:rPr>
          <w:rFonts w:ascii="Arial" w:hAnsi="Arial" w:cs="Arial"/>
          <w:lang w:eastAsia="ar-SA"/>
        </w:rPr>
      </w:pPr>
      <w:r w:rsidRPr="003E6211">
        <w:rPr>
          <w:rFonts w:ascii="Arial" w:hAnsi="Arial" w:cs="Arial"/>
          <w:lang w:eastAsia="ar-SA"/>
        </w:rPr>
        <w:t xml:space="preserve">liczba oraz typ wejść musi umożliwiać odczyt sygnałów pomiarowych </w:t>
      </w:r>
      <w:r w:rsidR="003E6211">
        <w:rPr>
          <w:rFonts w:ascii="Arial" w:hAnsi="Arial" w:cs="Arial"/>
          <w:lang w:eastAsia="ar-SA"/>
        </w:rPr>
        <w:br/>
      </w:r>
      <w:r w:rsidRPr="003E6211">
        <w:rPr>
          <w:rFonts w:ascii="Arial" w:hAnsi="Arial" w:cs="Arial"/>
          <w:lang w:eastAsia="ar-SA"/>
        </w:rPr>
        <w:t xml:space="preserve">z dostarczanych czujników </w:t>
      </w:r>
      <w:r w:rsidRPr="003E6211">
        <w:rPr>
          <w:rFonts w:ascii="Arial" w:hAnsi="Arial" w:cs="Arial"/>
          <w:color w:val="000000"/>
        </w:rPr>
        <w:t>objętościowego natężenia przepływu</w:t>
      </w:r>
      <w:r w:rsidRPr="003E6211">
        <w:rPr>
          <w:rFonts w:ascii="Arial" w:hAnsi="Arial" w:cs="Arial"/>
          <w:lang w:eastAsia="ar-SA"/>
        </w:rPr>
        <w:t>, a także stanu czujnika otwarcia obudowy skrzynki,</w:t>
      </w:r>
    </w:p>
    <w:p w14:paraId="573084AA" w14:textId="77777777" w:rsidR="00E26176" w:rsidRPr="003E6211" w:rsidRDefault="00E26176" w:rsidP="003B5EA2">
      <w:pPr>
        <w:numPr>
          <w:ilvl w:val="1"/>
          <w:numId w:val="37"/>
        </w:numPr>
        <w:tabs>
          <w:tab w:val="left" w:pos="1134"/>
        </w:tabs>
        <w:ind w:left="1134"/>
        <w:rPr>
          <w:rFonts w:ascii="Arial" w:hAnsi="Arial" w:cs="Arial"/>
          <w:lang w:eastAsia="ar-SA"/>
        </w:rPr>
      </w:pPr>
      <w:r w:rsidRPr="003E6211">
        <w:rPr>
          <w:rFonts w:ascii="Arial" w:hAnsi="Arial" w:cs="Arial"/>
          <w:lang w:eastAsia="ar-SA"/>
        </w:rPr>
        <w:t>częstotliwość zapisu danych – ustawiana w zakresie co najmniej od 1 minuty do 24 godzin,</w:t>
      </w:r>
    </w:p>
    <w:p w14:paraId="7B5E413A" w14:textId="732D6C23" w:rsidR="00E26176" w:rsidRPr="003E6211" w:rsidRDefault="00E26176" w:rsidP="003B5EA2">
      <w:pPr>
        <w:numPr>
          <w:ilvl w:val="1"/>
          <w:numId w:val="37"/>
        </w:numPr>
        <w:tabs>
          <w:tab w:val="left" w:pos="1134"/>
        </w:tabs>
        <w:ind w:left="1134"/>
        <w:rPr>
          <w:rFonts w:ascii="Arial" w:hAnsi="Arial" w:cs="Arial"/>
        </w:rPr>
      </w:pPr>
      <w:r w:rsidRPr="003E6211">
        <w:rPr>
          <w:rFonts w:ascii="Arial" w:hAnsi="Arial" w:cs="Arial"/>
        </w:rPr>
        <w:t xml:space="preserve">częstotliwość przesyłania danych pomiarowych do systemu: ustawiana </w:t>
      </w:r>
      <w:r w:rsidR="003E6211">
        <w:rPr>
          <w:rFonts w:ascii="Arial" w:hAnsi="Arial" w:cs="Arial"/>
        </w:rPr>
        <w:br/>
      </w:r>
      <w:r w:rsidRPr="003E6211">
        <w:rPr>
          <w:rFonts w:ascii="Arial" w:hAnsi="Arial" w:cs="Arial"/>
        </w:rPr>
        <w:t>w zakresie od 1 minuty do 24 godzin,</w:t>
      </w:r>
    </w:p>
    <w:p w14:paraId="69F9353F" w14:textId="1F915431" w:rsidR="00E26176" w:rsidRPr="003E6211" w:rsidRDefault="00E26176" w:rsidP="003B5EA2">
      <w:pPr>
        <w:numPr>
          <w:ilvl w:val="1"/>
          <w:numId w:val="37"/>
        </w:numPr>
        <w:tabs>
          <w:tab w:val="left" w:pos="1134"/>
        </w:tabs>
        <w:ind w:left="1134"/>
        <w:rPr>
          <w:rFonts w:ascii="Arial" w:hAnsi="Arial" w:cs="Arial"/>
          <w:color w:val="000000"/>
        </w:rPr>
      </w:pPr>
      <w:r w:rsidRPr="003E6211">
        <w:rPr>
          <w:rFonts w:ascii="Arial" w:hAnsi="Arial" w:cs="Arial"/>
          <w:color w:val="000000"/>
        </w:rPr>
        <w:t xml:space="preserve">zapewnienie zdalnej synchronizacji czasu </w:t>
      </w:r>
      <w:r w:rsidR="00A358F1" w:rsidRPr="003E6211">
        <w:rPr>
          <w:rFonts w:ascii="Arial" w:hAnsi="Arial" w:cs="Arial"/>
          <w:lang w:eastAsia="ar-SA"/>
        </w:rPr>
        <w:t>z czasem UTC</w:t>
      </w:r>
      <w:r w:rsidRPr="003E6211">
        <w:rPr>
          <w:rFonts w:ascii="Arial" w:hAnsi="Arial" w:cs="Arial"/>
          <w:lang w:eastAsia="ar-SA"/>
        </w:rPr>
        <w:t xml:space="preserve"> z dokładnością nie gorszą niż 60s,</w:t>
      </w:r>
    </w:p>
    <w:p w14:paraId="187C9060" w14:textId="77777777" w:rsidR="00E26176" w:rsidRPr="003E6211" w:rsidRDefault="00E26176" w:rsidP="003B5EA2">
      <w:pPr>
        <w:numPr>
          <w:ilvl w:val="1"/>
          <w:numId w:val="37"/>
        </w:numPr>
        <w:tabs>
          <w:tab w:val="left" w:pos="1134"/>
        </w:tabs>
        <w:ind w:left="1134"/>
        <w:rPr>
          <w:rFonts w:ascii="Arial" w:hAnsi="Arial" w:cs="Arial"/>
          <w:lang w:eastAsia="ar-SA"/>
        </w:rPr>
      </w:pPr>
      <w:r w:rsidRPr="003E6211">
        <w:rPr>
          <w:rFonts w:ascii="Arial" w:hAnsi="Arial" w:cs="Arial"/>
          <w:color w:val="000000"/>
        </w:rPr>
        <w:t>zapewnienie rejestracji danych pomiarowych, stanów wejść i wyjść dwustanowych, oraz zmiany stanu pracy urządzeń z czasem wykonania pomiaru lub wystąpienia zdarzenia,</w:t>
      </w:r>
    </w:p>
    <w:p w14:paraId="7DBB6838" w14:textId="309A668A" w:rsidR="00E26176" w:rsidRPr="003E6211" w:rsidRDefault="00E26176" w:rsidP="003B5EA2">
      <w:pPr>
        <w:numPr>
          <w:ilvl w:val="1"/>
          <w:numId w:val="37"/>
        </w:numPr>
        <w:tabs>
          <w:tab w:val="left" w:pos="1134"/>
        </w:tabs>
        <w:ind w:left="1134"/>
        <w:rPr>
          <w:rFonts w:ascii="Arial" w:hAnsi="Arial" w:cs="Arial"/>
          <w:lang w:eastAsia="ar-SA"/>
        </w:rPr>
      </w:pPr>
      <w:r w:rsidRPr="003E6211">
        <w:rPr>
          <w:rFonts w:ascii="Arial" w:hAnsi="Arial" w:cs="Arial"/>
          <w:color w:val="000000"/>
        </w:rPr>
        <w:t xml:space="preserve">zapewnienie przesyłania zarejestrowanych danych do serwera danych </w:t>
      </w:r>
      <w:r w:rsidR="003E6211">
        <w:rPr>
          <w:rFonts w:ascii="Arial" w:hAnsi="Arial" w:cs="Arial"/>
          <w:color w:val="000000"/>
        </w:rPr>
        <w:br/>
      </w:r>
      <w:r w:rsidRPr="003E6211">
        <w:rPr>
          <w:rFonts w:ascii="Arial" w:hAnsi="Arial" w:cs="Arial"/>
          <w:color w:val="000000"/>
        </w:rPr>
        <w:t>ze stemplem czasowym,</w:t>
      </w:r>
    </w:p>
    <w:p w14:paraId="199A3923" w14:textId="322CED9C" w:rsidR="00E26176" w:rsidRPr="003E6211" w:rsidRDefault="00E26176" w:rsidP="003B5EA2">
      <w:pPr>
        <w:numPr>
          <w:ilvl w:val="1"/>
          <w:numId w:val="37"/>
        </w:numPr>
        <w:tabs>
          <w:tab w:val="left" w:pos="1134"/>
        </w:tabs>
        <w:ind w:left="1134"/>
        <w:rPr>
          <w:rFonts w:ascii="Arial" w:hAnsi="Arial" w:cs="Arial"/>
          <w:lang w:eastAsia="ar-SA"/>
        </w:rPr>
      </w:pPr>
      <w:r w:rsidRPr="003E6211">
        <w:rPr>
          <w:rFonts w:ascii="Arial" w:hAnsi="Arial" w:cs="Arial"/>
          <w:color w:val="000000"/>
        </w:rPr>
        <w:t>zapewnienie przesyłania zarejestrowanych danych w formacie *.xls</w:t>
      </w:r>
      <w:r w:rsidR="007452DC" w:rsidRPr="003E6211">
        <w:rPr>
          <w:rFonts w:ascii="Arial" w:hAnsi="Arial" w:cs="Arial"/>
          <w:color w:val="000000"/>
        </w:rPr>
        <w:t>x</w:t>
      </w:r>
      <w:r w:rsidRPr="003E6211">
        <w:rPr>
          <w:rFonts w:ascii="Arial" w:hAnsi="Arial" w:cs="Arial"/>
          <w:color w:val="000000"/>
        </w:rPr>
        <w:t xml:space="preserve"> lub *.csv ,</w:t>
      </w:r>
    </w:p>
    <w:p w14:paraId="4C8EB2E1" w14:textId="77777777" w:rsidR="00E26176" w:rsidRPr="003E6211" w:rsidRDefault="00E26176" w:rsidP="003B5EA2">
      <w:pPr>
        <w:numPr>
          <w:ilvl w:val="1"/>
          <w:numId w:val="37"/>
        </w:numPr>
        <w:tabs>
          <w:tab w:val="left" w:pos="1134"/>
        </w:tabs>
        <w:ind w:left="1134"/>
        <w:rPr>
          <w:rFonts w:ascii="Arial" w:hAnsi="Arial" w:cs="Arial"/>
          <w:lang w:eastAsia="ar-SA"/>
        </w:rPr>
      </w:pPr>
      <w:r w:rsidRPr="003E6211">
        <w:rPr>
          <w:rFonts w:ascii="Arial" w:hAnsi="Arial" w:cs="Arial"/>
          <w:color w:val="000000"/>
        </w:rPr>
        <w:t>zapewnienie przesyłania do serwera alarmów i danych o zmianach stanów pracy urządzeń w ciągu 5 sekund od chwili ich wystąpienia,</w:t>
      </w:r>
    </w:p>
    <w:p w14:paraId="1971404D" w14:textId="77777777" w:rsidR="00E26176" w:rsidRPr="003E6211" w:rsidRDefault="00E26176" w:rsidP="003B5EA2">
      <w:pPr>
        <w:numPr>
          <w:ilvl w:val="1"/>
          <w:numId w:val="37"/>
        </w:numPr>
        <w:tabs>
          <w:tab w:val="left" w:pos="1134"/>
        </w:tabs>
        <w:ind w:left="1134"/>
        <w:rPr>
          <w:rFonts w:ascii="Arial" w:hAnsi="Arial" w:cs="Arial"/>
          <w:lang w:eastAsia="ar-SA"/>
        </w:rPr>
      </w:pPr>
      <w:r w:rsidRPr="003E6211">
        <w:rPr>
          <w:rFonts w:ascii="Arial" w:hAnsi="Arial" w:cs="Arial"/>
          <w:color w:val="000000"/>
        </w:rPr>
        <w:t>pamięć wewnętrzna rejestratora musi być wystarczająca do zapisu wszystkich, zbieranych danych o interwale 1 minuty przez okres minimum 1 miesiąca,</w:t>
      </w:r>
    </w:p>
    <w:p w14:paraId="28BC864B" w14:textId="77777777" w:rsidR="00E26176" w:rsidRPr="003E6211" w:rsidRDefault="00E26176" w:rsidP="003B5EA2">
      <w:pPr>
        <w:numPr>
          <w:ilvl w:val="1"/>
          <w:numId w:val="37"/>
        </w:numPr>
        <w:tabs>
          <w:tab w:val="left" w:pos="1134"/>
        </w:tabs>
        <w:ind w:left="1134"/>
        <w:rPr>
          <w:rFonts w:ascii="Arial" w:hAnsi="Arial" w:cs="Arial"/>
        </w:rPr>
      </w:pPr>
      <w:r w:rsidRPr="003E6211">
        <w:rPr>
          <w:rFonts w:ascii="Arial" w:hAnsi="Arial" w:cs="Arial"/>
        </w:rPr>
        <w:t>możliwość zdalnego definiowania stanów alarmowych dla parametrów pomiarowych,</w:t>
      </w:r>
    </w:p>
    <w:p w14:paraId="6378A730" w14:textId="77777777" w:rsidR="00E26176" w:rsidRPr="003E6211" w:rsidRDefault="00E26176" w:rsidP="003B5EA2">
      <w:pPr>
        <w:numPr>
          <w:ilvl w:val="1"/>
          <w:numId w:val="37"/>
        </w:numPr>
        <w:tabs>
          <w:tab w:val="left" w:pos="1134"/>
        </w:tabs>
        <w:ind w:left="1134"/>
        <w:rPr>
          <w:rFonts w:ascii="Arial" w:hAnsi="Arial" w:cs="Arial"/>
          <w:lang w:eastAsia="ar-SA"/>
        </w:rPr>
      </w:pPr>
      <w:r w:rsidRPr="003E6211">
        <w:rPr>
          <w:rFonts w:ascii="Arial" w:hAnsi="Arial" w:cs="Arial"/>
          <w:lang w:eastAsia="ar-SA"/>
        </w:rPr>
        <w:t>modem GSM/GPRS/LTE (w razie potrzeby oddzielny),</w:t>
      </w:r>
    </w:p>
    <w:p w14:paraId="26B2C244" w14:textId="77777777" w:rsidR="00E26176" w:rsidRPr="003E6211" w:rsidRDefault="00E26176" w:rsidP="003B5EA2">
      <w:pPr>
        <w:numPr>
          <w:ilvl w:val="1"/>
          <w:numId w:val="37"/>
        </w:numPr>
        <w:tabs>
          <w:tab w:val="left" w:pos="1134"/>
        </w:tabs>
        <w:ind w:left="1134"/>
        <w:rPr>
          <w:rFonts w:ascii="Arial" w:hAnsi="Arial" w:cs="Arial"/>
          <w:lang w:eastAsia="ar-SA"/>
        </w:rPr>
      </w:pPr>
      <w:r w:rsidRPr="003E6211">
        <w:rPr>
          <w:rFonts w:ascii="Arial" w:hAnsi="Arial" w:cs="Arial"/>
          <w:lang w:eastAsia="ar-SA"/>
        </w:rPr>
        <w:t>protokoły transmisji: http, https, FTP, SMTP, Modbus RTU,</w:t>
      </w:r>
    </w:p>
    <w:p w14:paraId="32D37EC6" w14:textId="77777777" w:rsidR="00E26176" w:rsidRPr="003E6211" w:rsidRDefault="00E26176" w:rsidP="003B5EA2">
      <w:pPr>
        <w:numPr>
          <w:ilvl w:val="1"/>
          <w:numId w:val="37"/>
        </w:numPr>
        <w:tabs>
          <w:tab w:val="left" w:pos="1134"/>
        </w:tabs>
        <w:ind w:left="1134"/>
        <w:rPr>
          <w:rFonts w:ascii="Arial" w:hAnsi="Arial" w:cs="Arial"/>
          <w:lang w:eastAsia="ar-SA"/>
        </w:rPr>
      </w:pPr>
      <w:r w:rsidRPr="003E6211">
        <w:rPr>
          <w:rFonts w:ascii="Arial" w:hAnsi="Arial" w:cs="Arial"/>
          <w:lang w:eastAsia="ar-SA"/>
        </w:rPr>
        <w:t>antena GSM musi być zamontowana wewnątrz obudowy rejestratora,</w:t>
      </w:r>
    </w:p>
    <w:p w14:paraId="76B3441F" w14:textId="77777777" w:rsidR="00E26176" w:rsidRPr="003E6211" w:rsidRDefault="00E26176" w:rsidP="003B5EA2">
      <w:pPr>
        <w:numPr>
          <w:ilvl w:val="1"/>
          <w:numId w:val="37"/>
        </w:numPr>
        <w:tabs>
          <w:tab w:val="left" w:pos="1134"/>
        </w:tabs>
        <w:ind w:left="1134"/>
        <w:rPr>
          <w:rFonts w:ascii="Arial" w:hAnsi="Arial" w:cs="Arial"/>
          <w:lang w:eastAsia="ar-SA"/>
        </w:rPr>
      </w:pPr>
      <w:r w:rsidRPr="003E6211">
        <w:rPr>
          <w:rFonts w:ascii="Arial" w:hAnsi="Arial" w:cs="Arial"/>
          <w:lang w:eastAsia="ar-SA"/>
        </w:rPr>
        <w:t>zakres temperatur pracy rejestratora: -20</w:t>
      </w:r>
      <w:r w:rsidRPr="003E6211">
        <w:rPr>
          <w:rFonts w:ascii="Arial" w:hAnsi="Arial" w:cs="Arial"/>
          <w:vertAlign w:val="superscript"/>
          <w:lang w:eastAsia="ar-SA"/>
        </w:rPr>
        <w:t>o</w:t>
      </w:r>
      <w:r w:rsidRPr="003E6211">
        <w:rPr>
          <w:rFonts w:ascii="Arial" w:hAnsi="Arial" w:cs="Arial"/>
          <w:lang w:eastAsia="ar-SA"/>
        </w:rPr>
        <w:t>C … +50</w:t>
      </w:r>
      <w:r w:rsidRPr="003E6211">
        <w:rPr>
          <w:rFonts w:ascii="Arial" w:hAnsi="Arial" w:cs="Arial"/>
          <w:vertAlign w:val="superscript"/>
          <w:lang w:eastAsia="ar-SA"/>
        </w:rPr>
        <w:t>o</w:t>
      </w:r>
      <w:r w:rsidRPr="003E6211">
        <w:rPr>
          <w:rFonts w:ascii="Arial" w:hAnsi="Arial" w:cs="Arial"/>
          <w:lang w:eastAsia="ar-SA"/>
        </w:rPr>
        <w:t>C,</w:t>
      </w:r>
    </w:p>
    <w:p w14:paraId="5649636E" w14:textId="77777777" w:rsidR="00E26176" w:rsidRPr="003E6211" w:rsidRDefault="00E26176" w:rsidP="003B5EA2">
      <w:pPr>
        <w:numPr>
          <w:ilvl w:val="1"/>
          <w:numId w:val="37"/>
        </w:numPr>
        <w:tabs>
          <w:tab w:val="left" w:pos="1134"/>
        </w:tabs>
        <w:ind w:left="1134"/>
        <w:rPr>
          <w:rFonts w:ascii="Arial" w:hAnsi="Arial" w:cs="Arial"/>
          <w:lang w:eastAsia="ar-SA"/>
        </w:rPr>
      </w:pPr>
      <w:r w:rsidRPr="003E6211">
        <w:rPr>
          <w:rFonts w:ascii="Arial" w:hAnsi="Arial" w:cs="Arial"/>
          <w:lang w:eastAsia="ar-SA"/>
        </w:rPr>
        <w:t>zakres wilgotności w czasie pracy: 0 … 100%,</w:t>
      </w:r>
    </w:p>
    <w:p w14:paraId="58784AB3" w14:textId="77777777" w:rsidR="00E26176" w:rsidRPr="003E6211" w:rsidRDefault="00E26176" w:rsidP="003B5EA2">
      <w:pPr>
        <w:numPr>
          <w:ilvl w:val="1"/>
          <w:numId w:val="37"/>
        </w:numPr>
        <w:tabs>
          <w:tab w:val="left" w:pos="1134"/>
        </w:tabs>
        <w:ind w:left="1134"/>
        <w:rPr>
          <w:rFonts w:ascii="Arial" w:hAnsi="Arial" w:cs="Arial"/>
          <w:lang w:eastAsia="ar-SA"/>
        </w:rPr>
      </w:pPr>
      <w:r w:rsidRPr="003E6211">
        <w:rPr>
          <w:rFonts w:ascii="Arial" w:hAnsi="Arial" w:cs="Arial"/>
          <w:lang w:eastAsia="ar-SA"/>
        </w:rPr>
        <w:t xml:space="preserve">obudowa wykonana ze stali nierdzewnej </w:t>
      </w:r>
      <w:r w:rsidRPr="003E6211">
        <w:rPr>
          <w:rFonts w:ascii="Arial" w:hAnsi="Arial" w:cs="Arial"/>
          <w:color w:val="000000"/>
        </w:rPr>
        <w:t>316L</w:t>
      </w:r>
      <w:r w:rsidRPr="003E6211">
        <w:rPr>
          <w:rFonts w:ascii="Arial" w:hAnsi="Arial" w:cs="Arial"/>
          <w:lang w:eastAsia="ar-SA"/>
        </w:rPr>
        <w:t>,</w:t>
      </w:r>
    </w:p>
    <w:p w14:paraId="19D6A9C5" w14:textId="77777777" w:rsidR="00E26176" w:rsidRPr="003E6211" w:rsidRDefault="00E26176" w:rsidP="003B5EA2">
      <w:pPr>
        <w:numPr>
          <w:ilvl w:val="1"/>
          <w:numId w:val="37"/>
        </w:numPr>
        <w:tabs>
          <w:tab w:val="left" w:pos="1134"/>
        </w:tabs>
        <w:ind w:left="1134"/>
        <w:rPr>
          <w:rFonts w:ascii="Arial" w:hAnsi="Arial" w:cs="Arial"/>
          <w:lang w:eastAsia="ar-SA"/>
        </w:rPr>
      </w:pPr>
      <w:r w:rsidRPr="003E6211">
        <w:rPr>
          <w:rFonts w:ascii="Arial" w:hAnsi="Arial" w:cs="Arial"/>
          <w:lang w:eastAsia="ar-SA"/>
        </w:rPr>
        <w:lastRenderedPageBreak/>
        <w:t>klasa ochrony obudowy: minimum IP68,</w:t>
      </w:r>
    </w:p>
    <w:p w14:paraId="5B3B9DE4" w14:textId="77777777" w:rsidR="00E26176" w:rsidRPr="003E6211" w:rsidRDefault="00E26176" w:rsidP="003B5EA2">
      <w:pPr>
        <w:numPr>
          <w:ilvl w:val="1"/>
          <w:numId w:val="37"/>
        </w:numPr>
        <w:tabs>
          <w:tab w:val="left" w:pos="1134"/>
        </w:tabs>
        <w:ind w:left="1134"/>
        <w:rPr>
          <w:rFonts w:ascii="Arial" w:hAnsi="Arial" w:cs="Arial"/>
          <w:lang w:eastAsia="ar-SA"/>
        </w:rPr>
      </w:pPr>
      <w:r w:rsidRPr="003E6211">
        <w:rPr>
          <w:rFonts w:ascii="Arial" w:hAnsi="Arial" w:cs="Arial"/>
          <w:color w:val="000000"/>
        </w:rPr>
        <w:t>wnętrze puszki przyłączeniowej wraz z elektroniką rejestratora zalane żelem elektroizolacyjnym,</w:t>
      </w:r>
    </w:p>
    <w:p w14:paraId="19251DEE" w14:textId="77777777" w:rsidR="00E26176" w:rsidRPr="003E6211" w:rsidRDefault="00E26176" w:rsidP="003B5EA2">
      <w:pPr>
        <w:numPr>
          <w:ilvl w:val="1"/>
          <w:numId w:val="37"/>
        </w:numPr>
        <w:tabs>
          <w:tab w:val="left" w:pos="1134"/>
        </w:tabs>
        <w:ind w:left="1134"/>
        <w:rPr>
          <w:rFonts w:ascii="Arial" w:hAnsi="Arial" w:cs="Arial"/>
          <w:lang w:eastAsia="ar-SA"/>
        </w:rPr>
      </w:pPr>
      <w:r w:rsidRPr="003E6211">
        <w:rPr>
          <w:rFonts w:ascii="Arial" w:hAnsi="Arial" w:cs="Arial"/>
          <w:color w:val="000000"/>
        </w:rPr>
        <w:t>wymagany slot karty SIM o klasie ochrony IP68, wewnątrz obudowy rejestratora; zapewniona możliwość wymiany karty SIM bez ingerencji w żel elektroizolacyjny,</w:t>
      </w:r>
    </w:p>
    <w:p w14:paraId="3FF9EEBB" w14:textId="77777777" w:rsidR="00E26176" w:rsidRPr="003E6211" w:rsidRDefault="00E26176" w:rsidP="003B5EA2">
      <w:pPr>
        <w:numPr>
          <w:ilvl w:val="1"/>
          <w:numId w:val="37"/>
        </w:numPr>
        <w:tabs>
          <w:tab w:val="left" w:pos="1134"/>
        </w:tabs>
        <w:ind w:left="1134"/>
        <w:rPr>
          <w:rFonts w:ascii="Arial" w:hAnsi="Arial" w:cs="Arial"/>
          <w:lang w:eastAsia="ar-SA"/>
        </w:rPr>
      </w:pPr>
      <w:r w:rsidRPr="003E6211">
        <w:rPr>
          <w:rFonts w:ascii="Arial" w:hAnsi="Arial" w:cs="Arial"/>
          <w:color w:val="000000"/>
        </w:rPr>
        <w:t xml:space="preserve">wymagany port USB o klasie ochrony IP68, wewnątrz obudowy rejestratora; zapewniona możliwość podłączenia do portu USB bez ingerencji w żel elektroizolacyjny, </w:t>
      </w:r>
    </w:p>
    <w:p w14:paraId="72484968" w14:textId="77777777" w:rsidR="00E26176" w:rsidRPr="003E6211" w:rsidRDefault="00E26176" w:rsidP="003B5EA2">
      <w:pPr>
        <w:numPr>
          <w:ilvl w:val="1"/>
          <w:numId w:val="37"/>
        </w:numPr>
        <w:tabs>
          <w:tab w:val="left" w:pos="1134"/>
        </w:tabs>
        <w:ind w:left="1134"/>
        <w:rPr>
          <w:rFonts w:ascii="Arial" w:hAnsi="Arial" w:cs="Arial"/>
          <w:lang w:eastAsia="ar-SA"/>
        </w:rPr>
      </w:pPr>
      <w:r w:rsidRPr="003E6211">
        <w:rPr>
          <w:rFonts w:ascii="Arial" w:hAnsi="Arial" w:cs="Arial"/>
          <w:color w:val="000000"/>
        </w:rPr>
        <w:t>doprowadzenie kabli przez dławice kablowe o IP odpowiednim do IP obudowy,</w:t>
      </w:r>
    </w:p>
    <w:p w14:paraId="5A3513F0" w14:textId="77777777" w:rsidR="00E26176" w:rsidRPr="003E6211" w:rsidRDefault="00E26176" w:rsidP="003B5EA2">
      <w:pPr>
        <w:numPr>
          <w:ilvl w:val="1"/>
          <w:numId w:val="37"/>
        </w:numPr>
        <w:tabs>
          <w:tab w:val="left" w:pos="1134"/>
        </w:tabs>
        <w:ind w:left="1134"/>
        <w:rPr>
          <w:rFonts w:ascii="Arial" w:hAnsi="Arial" w:cs="Arial"/>
          <w:color w:val="000000"/>
        </w:rPr>
      </w:pPr>
      <w:r w:rsidRPr="003E6211">
        <w:rPr>
          <w:rFonts w:ascii="Arial" w:hAnsi="Arial" w:cs="Arial"/>
          <w:color w:val="000000"/>
        </w:rPr>
        <w:t>zasilanie: zewnętrzne akumulatorowe, z możliwością podłączenia do zasilania sieciowego 24VDC lub 230V 50Hz.</w:t>
      </w:r>
    </w:p>
    <w:p w14:paraId="0A3A7A55" w14:textId="77777777" w:rsidR="001F5EAC" w:rsidRPr="003E6211" w:rsidRDefault="001F5EAC" w:rsidP="00F13E52">
      <w:pPr>
        <w:pStyle w:val="Akapitzlist1"/>
        <w:numPr>
          <w:ilvl w:val="0"/>
          <w:numId w:val="14"/>
        </w:numPr>
        <w:tabs>
          <w:tab w:val="num" w:pos="-503"/>
        </w:tabs>
        <w:spacing w:before="240"/>
        <w:ind w:left="709" w:hanging="357"/>
        <w:rPr>
          <w:rFonts w:ascii="Arial" w:hAnsi="Arial" w:cs="Arial"/>
          <w:color w:val="000000"/>
        </w:rPr>
      </w:pPr>
      <w:r w:rsidRPr="003E6211">
        <w:rPr>
          <w:rFonts w:ascii="Arial" w:hAnsi="Arial" w:cs="Arial"/>
          <w:color w:val="000000"/>
        </w:rPr>
        <w:t>Wymagane buforowanie danych i sygnałów podczas przerw w łączności:</w:t>
      </w:r>
    </w:p>
    <w:p w14:paraId="0073CEF2" w14:textId="20FC0BA1" w:rsidR="001F5EAC" w:rsidRPr="003E6211" w:rsidRDefault="001F5EAC" w:rsidP="00F13E52">
      <w:pPr>
        <w:numPr>
          <w:ilvl w:val="1"/>
          <w:numId w:val="37"/>
        </w:numPr>
        <w:tabs>
          <w:tab w:val="left" w:pos="742"/>
        </w:tabs>
        <w:ind w:left="1134" w:hanging="425"/>
        <w:rPr>
          <w:rFonts w:ascii="Arial" w:hAnsi="Arial" w:cs="Arial"/>
          <w:color w:val="000000"/>
          <w:lang w:eastAsia="ar-SA"/>
        </w:rPr>
      </w:pPr>
      <w:r w:rsidRPr="003E6211">
        <w:rPr>
          <w:rFonts w:ascii="Arial" w:hAnsi="Arial" w:cs="Arial"/>
          <w:color w:val="000000"/>
        </w:rPr>
        <w:t>przez minimum 24 godziny przy wykonywaniu pomiarów co 1 min.</w:t>
      </w:r>
    </w:p>
    <w:p w14:paraId="75D6D900" w14:textId="0056E660" w:rsidR="001F5EAC" w:rsidRPr="003E6211" w:rsidRDefault="001F5EAC" w:rsidP="00F13E52">
      <w:pPr>
        <w:numPr>
          <w:ilvl w:val="1"/>
          <w:numId w:val="37"/>
        </w:numPr>
        <w:tabs>
          <w:tab w:val="left" w:pos="742"/>
        </w:tabs>
        <w:ind w:left="1134" w:hanging="425"/>
        <w:rPr>
          <w:rFonts w:ascii="Arial" w:hAnsi="Arial" w:cs="Arial"/>
          <w:color w:val="000000"/>
          <w:lang w:eastAsia="ar-SA"/>
        </w:rPr>
      </w:pPr>
      <w:r w:rsidRPr="003E6211">
        <w:rPr>
          <w:rFonts w:ascii="Arial" w:hAnsi="Arial" w:cs="Arial"/>
          <w:color w:val="000000"/>
        </w:rPr>
        <w:t>wielkości</w:t>
      </w:r>
      <w:r w:rsidRPr="003E6211">
        <w:rPr>
          <w:rFonts w:ascii="Arial" w:hAnsi="Arial" w:cs="Arial"/>
          <w:color w:val="000000"/>
          <w:lang w:eastAsia="ar-SA"/>
        </w:rPr>
        <w:t xml:space="preserve"> buforów zdarzeń lub czas buforowania dla każdej klasy zdarzeń powinny być konfigurowane niezależnie</w:t>
      </w:r>
      <w:r w:rsidR="003E6211">
        <w:rPr>
          <w:rFonts w:ascii="Arial" w:hAnsi="Arial" w:cs="Arial"/>
          <w:color w:val="000000"/>
          <w:lang w:eastAsia="ar-SA"/>
        </w:rPr>
        <w:t>,</w:t>
      </w:r>
    </w:p>
    <w:p w14:paraId="4E4FD2F5" w14:textId="0BDE4AF0" w:rsidR="001F5EAC" w:rsidRPr="003E6211" w:rsidRDefault="001F5EAC" w:rsidP="00F13E52">
      <w:pPr>
        <w:numPr>
          <w:ilvl w:val="1"/>
          <w:numId w:val="37"/>
        </w:numPr>
        <w:tabs>
          <w:tab w:val="left" w:pos="742"/>
        </w:tabs>
        <w:ind w:left="1134" w:hanging="425"/>
        <w:rPr>
          <w:rFonts w:ascii="Arial" w:hAnsi="Arial" w:cs="Arial"/>
          <w:color w:val="000000"/>
          <w:lang w:eastAsia="ar-SA"/>
        </w:rPr>
      </w:pPr>
      <w:r w:rsidRPr="003E6211">
        <w:rPr>
          <w:rFonts w:ascii="Arial" w:hAnsi="Arial" w:cs="Arial"/>
          <w:color w:val="000000"/>
          <w:lang w:eastAsia="ar-SA"/>
        </w:rPr>
        <w:t xml:space="preserve">po przywróceniu łączności dane muszą zostać automatyczne przesyłane </w:t>
      </w:r>
      <w:r w:rsidR="00F13E52">
        <w:rPr>
          <w:rFonts w:ascii="Arial" w:hAnsi="Arial" w:cs="Arial"/>
          <w:color w:val="000000"/>
          <w:lang w:eastAsia="ar-SA"/>
        </w:rPr>
        <w:br/>
      </w:r>
      <w:r w:rsidRPr="003E6211">
        <w:rPr>
          <w:rFonts w:ascii="Arial" w:hAnsi="Arial" w:cs="Arial"/>
          <w:color w:val="000000"/>
          <w:lang w:eastAsia="ar-SA"/>
        </w:rPr>
        <w:t xml:space="preserve">i </w:t>
      </w:r>
      <w:r w:rsidRPr="003E6211">
        <w:rPr>
          <w:rFonts w:ascii="Arial" w:hAnsi="Arial" w:cs="Arial"/>
          <w:color w:val="000000"/>
        </w:rPr>
        <w:t>zapisane</w:t>
      </w:r>
      <w:r w:rsidRPr="003E6211">
        <w:rPr>
          <w:rFonts w:ascii="Arial" w:hAnsi="Arial" w:cs="Arial"/>
          <w:color w:val="000000"/>
          <w:lang w:eastAsia="ar-SA"/>
        </w:rPr>
        <w:t xml:space="preserve"> wraz z dokładnym czasem wykonania pomiaru w bazie danych systemu</w:t>
      </w:r>
      <w:r w:rsidR="003E6211">
        <w:rPr>
          <w:rFonts w:ascii="Arial" w:hAnsi="Arial" w:cs="Arial"/>
          <w:color w:val="000000"/>
          <w:lang w:eastAsia="ar-SA"/>
        </w:rPr>
        <w:t>,</w:t>
      </w:r>
    </w:p>
    <w:p w14:paraId="6E3379EF" w14:textId="77777777" w:rsidR="001F5EAC" w:rsidRPr="000900A9" w:rsidRDefault="001F5EAC" w:rsidP="00F13E52">
      <w:pPr>
        <w:pStyle w:val="Akapitzlist1"/>
        <w:numPr>
          <w:ilvl w:val="0"/>
          <w:numId w:val="14"/>
        </w:numPr>
        <w:tabs>
          <w:tab w:val="num" w:pos="-503"/>
        </w:tabs>
        <w:spacing w:before="240"/>
        <w:ind w:left="709" w:hanging="357"/>
        <w:rPr>
          <w:rFonts w:ascii="Tahoma" w:hAnsi="Tahoma" w:cs="Tahoma"/>
          <w:color w:val="000000"/>
          <w:sz w:val="22"/>
          <w:szCs w:val="22"/>
        </w:rPr>
      </w:pPr>
      <w:r w:rsidRPr="000900A9">
        <w:rPr>
          <w:rFonts w:ascii="Tahoma" w:hAnsi="Tahoma" w:cs="Tahoma"/>
          <w:color w:val="000000"/>
          <w:sz w:val="22"/>
          <w:szCs w:val="22"/>
        </w:rPr>
        <w:t xml:space="preserve">Podstawowe założenia dla rejestracji </w:t>
      </w:r>
      <w:r>
        <w:rPr>
          <w:rFonts w:ascii="Tahoma" w:hAnsi="Tahoma" w:cs="Tahoma"/>
          <w:color w:val="000000"/>
          <w:sz w:val="22"/>
          <w:szCs w:val="22"/>
        </w:rPr>
        <w:t>danych o poziomie</w:t>
      </w:r>
      <w:r w:rsidRPr="000900A9">
        <w:rPr>
          <w:rFonts w:ascii="Tahoma" w:hAnsi="Tahoma" w:cs="Tahoma"/>
          <w:color w:val="000000"/>
          <w:sz w:val="22"/>
          <w:szCs w:val="22"/>
        </w:rPr>
        <w:t>:</w:t>
      </w:r>
    </w:p>
    <w:p w14:paraId="47D9BC96" w14:textId="77777777" w:rsidR="001F5EAC" w:rsidRDefault="001F5EAC" w:rsidP="00F13E52">
      <w:pPr>
        <w:numPr>
          <w:ilvl w:val="1"/>
          <w:numId w:val="37"/>
        </w:numPr>
        <w:tabs>
          <w:tab w:val="left" w:pos="742"/>
        </w:tabs>
        <w:ind w:left="1134" w:hanging="425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 xml:space="preserve">typowa </w:t>
      </w:r>
      <w:r w:rsidRPr="00F13E52">
        <w:rPr>
          <w:rFonts w:ascii="Arial" w:hAnsi="Arial" w:cs="Arial"/>
          <w:color w:val="000000"/>
        </w:rPr>
        <w:t>rejestracja</w:t>
      </w:r>
      <w:r>
        <w:rPr>
          <w:rFonts w:ascii="Tahoma" w:hAnsi="Tahoma" w:cs="Tahoma"/>
          <w:color w:val="000000"/>
          <w:sz w:val="22"/>
          <w:szCs w:val="22"/>
        </w:rPr>
        <w:t xml:space="preserve"> poziomu odbywać się będzie w następujący sposób:</w:t>
      </w:r>
    </w:p>
    <w:p w14:paraId="07249C97" w14:textId="24BB231E" w:rsidR="001F5EAC" w:rsidRDefault="001F5EAC" w:rsidP="00F13E52">
      <w:pPr>
        <w:pStyle w:val="Akapitzlist10"/>
        <w:numPr>
          <w:ilvl w:val="0"/>
          <w:numId w:val="48"/>
        </w:numPr>
        <w:spacing w:after="0" w:line="240" w:lineRule="auto"/>
        <w:ind w:left="1418" w:hanging="284"/>
        <w:rPr>
          <w:rFonts w:ascii="Tahoma" w:hAnsi="Tahoma" w:cs="Tahoma"/>
          <w:color w:val="000000"/>
          <w:sz w:val="22"/>
        </w:rPr>
      </w:pPr>
      <w:r w:rsidRPr="00F13E52">
        <w:rPr>
          <w:rFonts w:ascii="Arial" w:hAnsi="Arial" w:cs="Arial"/>
          <w:szCs w:val="24"/>
        </w:rPr>
        <w:t>interwał</w:t>
      </w:r>
      <w:r>
        <w:rPr>
          <w:rFonts w:ascii="Tahoma" w:hAnsi="Tahoma" w:cs="Tahoma"/>
          <w:color w:val="000000"/>
          <w:sz w:val="22"/>
        </w:rPr>
        <w:t xml:space="preserve"> pomiaru poziomu: 1 minuta.</w:t>
      </w:r>
    </w:p>
    <w:p w14:paraId="2297F505" w14:textId="1FE6FBDC" w:rsidR="001F5EAC" w:rsidRDefault="001F5EAC" w:rsidP="00F13E52">
      <w:pPr>
        <w:pStyle w:val="Akapitzlist10"/>
        <w:numPr>
          <w:ilvl w:val="0"/>
          <w:numId w:val="48"/>
        </w:numPr>
        <w:spacing w:after="0" w:line="240" w:lineRule="auto"/>
        <w:ind w:left="1418" w:hanging="284"/>
        <w:rPr>
          <w:rFonts w:ascii="Tahoma" w:hAnsi="Tahoma" w:cs="Tahoma"/>
          <w:color w:val="000000"/>
          <w:sz w:val="22"/>
        </w:rPr>
      </w:pPr>
      <w:r w:rsidRPr="00F13E52">
        <w:rPr>
          <w:rFonts w:ascii="Arial" w:hAnsi="Arial" w:cs="Arial"/>
          <w:szCs w:val="24"/>
        </w:rPr>
        <w:t>interwał</w:t>
      </w:r>
      <w:r>
        <w:rPr>
          <w:rFonts w:ascii="Tahoma" w:hAnsi="Tahoma" w:cs="Tahoma"/>
          <w:color w:val="000000"/>
          <w:sz w:val="22"/>
        </w:rPr>
        <w:t xml:space="preserve"> przesyłania danych</w:t>
      </w:r>
      <w:r w:rsidRPr="00E67946">
        <w:rPr>
          <w:rFonts w:ascii="Tahoma" w:hAnsi="Tahoma" w:cs="Tahoma"/>
          <w:color w:val="000000"/>
          <w:sz w:val="22"/>
        </w:rPr>
        <w:t xml:space="preserve">: </w:t>
      </w:r>
      <w:r w:rsidR="008C3521" w:rsidRPr="00E67946">
        <w:rPr>
          <w:rFonts w:ascii="Tahoma" w:hAnsi="Tahoma" w:cs="Tahoma"/>
          <w:color w:val="000000"/>
          <w:sz w:val="22"/>
        </w:rPr>
        <w:t>6</w:t>
      </w:r>
      <w:r w:rsidRPr="00E67946">
        <w:rPr>
          <w:rFonts w:ascii="Tahoma" w:hAnsi="Tahoma" w:cs="Tahoma"/>
          <w:color w:val="000000"/>
          <w:sz w:val="22"/>
        </w:rPr>
        <w:t xml:space="preserve"> godzin.</w:t>
      </w:r>
    </w:p>
    <w:p w14:paraId="3A9F8214" w14:textId="77777777" w:rsidR="001F5EAC" w:rsidRPr="00F13E52" w:rsidRDefault="001F5EAC" w:rsidP="00F13E52">
      <w:pPr>
        <w:numPr>
          <w:ilvl w:val="1"/>
          <w:numId w:val="37"/>
        </w:numPr>
        <w:tabs>
          <w:tab w:val="left" w:pos="742"/>
        </w:tabs>
        <w:ind w:left="1134" w:hanging="425"/>
        <w:rPr>
          <w:rFonts w:ascii="Arial" w:hAnsi="Arial" w:cs="Arial"/>
          <w:color w:val="000000"/>
        </w:rPr>
      </w:pPr>
      <w:r w:rsidRPr="00F13E52">
        <w:rPr>
          <w:rFonts w:ascii="Arial" w:hAnsi="Arial" w:cs="Arial"/>
          <w:color w:val="000000"/>
        </w:rPr>
        <w:t>komunikacja rejestratora z czujnikiem: cyfrowa,</w:t>
      </w:r>
    </w:p>
    <w:p w14:paraId="144E1B20" w14:textId="1713E9E0" w:rsidR="001F5EAC" w:rsidRPr="00F13E52" w:rsidRDefault="00B978BD" w:rsidP="00F13E52">
      <w:pPr>
        <w:numPr>
          <w:ilvl w:val="1"/>
          <w:numId w:val="37"/>
        </w:numPr>
        <w:tabs>
          <w:tab w:val="left" w:pos="742"/>
        </w:tabs>
        <w:ind w:left="1134" w:hanging="425"/>
        <w:rPr>
          <w:rFonts w:ascii="Arial" w:hAnsi="Arial" w:cs="Arial"/>
          <w:color w:val="000000"/>
        </w:rPr>
      </w:pPr>
      <w:r w:rsidRPr="00F13E52">
        <w:rPr>
          <w:rFonts w:ascii="Arial" w:hAnsi="Arial" w:cs="Arial"/>
          <w:color w:val="000000"/>
        </w:rPr>
        <w:t>j</w:t>
      </w:r>
      <w:r w:rsidR="001F5EAC" w:rsidRPr="00F13E52">
        <w:rPr>
          <w:rFonts w:ascii="Arial" w:hAnsi="Arial" w:cs="Arial"/>
          <w:color w:val="000000"/>
        </w:rPr>
        <w:t>ednostki pomiarowe poziomu: [m] i [cm];</w:t>
      </w:r>
    </w:p>
    <w:p w14:paraId="66B739D7" w14:textId="03C92A34" w:rsidR="00B978BD" w:rsidRDefault="00B978BD" w:rsidP="00F13E52">
      <w:pPr>
        <w:numPr>
          <w:ilvl w:val="1"/>
          <w:numId w:val="37"/>
        </w:numPr>
        <w:tabs>
          <w:tab w:val="left" w:pos="742"/>
        </w:tabs>
        <w:ind w:left="1134" w:hanging="425"/>
        <w:rPr>
          <w:rFonts w:ascii="Tahoma" w:hAnsi="Tahoma" w:cs="Tahoma"/>
          <w:color w:val="000000"/>
          <w:sz w:val="22"/>
          <w:szCs w:val="22"/>
        </w:rPr>
      </w:pPr>
      <w:r w:rsidRPr="00F13E52">
        <w:rPr>
          <w:rFonts w:ascii="Arial" w:hAnsi="Arial" w:cs="Arial"/>
          <w:color w:val="000000"/>
        </w:rPr>
        <w:t>m</w:t>
      </w:r>
      <w:r w:rsidR="001F5EAC" w:rsidRPr="00F13E52">
        <w:rPr>
          <w:rFonts w:ascii="Arial" w:hAnsi="Arial" w:cs="Arial"/>
          <w:color w:val="000000"/>
        </w:rPr>
        <w:t>inimalny</w:t>
      </w:r>
      <w:r w:rsidR="001F5EAC">
        <w:rPr>
          <w:rFonts w:ascii="Tahoma" w:hAnsi="Tahoma" w:cs="Tahoma"/>
          <w:color w:val="000000"/>
          <w:sz w:val="22"/>
          <w:szCs w:val="22"/>
        </w:rPr>
        <w:t xml:space="preserve"> zestaw sygnałów pomiarowych obsługiwanych przez rejestrator:</w:t>
      </w:r>
    </w:p>
    <w:p w14:paraId="0A24B038" w14:textId="1F0C3B32" w:rsidR="00B978BD" w:rsidRPr="00F13E52" w:rsidRDefault="001F5EAC" w:rsidP="00F13E52">
      <w:pPr>
        <w:pStyle w:val="Akapitzlist10"/>
        <w:numPr>
          <w:ilvl w:val="0"/>
          <w:numId w:val="48"/>
        </w:numPr>
        <w:spacing w:after="0" w:line="240" w:lineRule="auto"/>
        <w:ind w:left="1418" w:hanging="284"/>
        <w:rPr>
          <w:rFonts w:ascii="Arial" w:hAnsi="Arial" w:cs="Arial"/>
          <w:szCs w:val="24"/>
        </w:rPr>
      </w:pPr>
      <w:r w:rsidRPr="00F13E52">
        <w:rPr>
          <w:rFonts w:ascii="Arial" w:hAnsi="Arial" w:cs="Arial"/>
          <w:szCs w:val="24"/>
        </w:rPr>
        <w:t>poziom wypełnienia,</w:t>
      </w:r>
    </w:p>
    <w:p w14:paraId="1EC738D3" w14:textId="62CA0D1F" w:rsidR="001F5EAC" w:rsidRPr="00F13E52" w:rsidRDefault="001F5EAC" w:rsidP="00F13E52">
      <w:pPr>
        <w:pStyle w:val="Akapitzlist10"/>
        <w:numPr>
          <w:ilvl w:val="0"/>
          <w:numId w:val="48"/>
        </w:numPr>
        <w:spacing w:after="0" w:line="240" w:lineRule="auto"/>
        <w:ind w:left="1418" w:hanging="284"/>
        <w:rPr>
          <w:rFonts w:ascii="Arial" w:hAnsi="Arial" w:cs="Arial"/>
          <w:szCs w:val="24"/>
        </w:rPr>
      </w:pPr>
      <w:r w:rsidRPr="00F13E52">
        <w:rPr>
          <w:rFonts w:ascii="Arial" w:hAnsi="Arial" w:cs="Arial"/>
          <w:szCs w:val="24"/>
        </w:rPr>
        <w:t>siła echa zwrotnego radaru poziomu,</w:t>
      </w:r>
    </w:p>
    <w:p w14:paraId="5BDBC939" w14:textId="7A9F76CD" w:rsidR="001F5EAC" w:rsidRPr="00F13E52" w:rsidRDefault="001F5EAC" w:rsidP="00F13E52">
      <w:pPr>
        <w:pStyle w:val="Akapitzlist10"/>
        <w:numPr>
          <w:ilvl w:val="0"/>
          <w:numId w:val="48"/>
        </w:numPr>
        <w:spacing w:after="0" w:line="240" w:lineRule="auto"/>
        <w:ind w:left="1418" w:hanging="284"/>
        <w:rPr>
          <w:rFonts w:ascii="Arial" w:hAnsi="Arial" w:cs="Arial"/>
          <w:szCs w:val="24"/>
        </w:rPr>
      </w:pPr>
      <w:r w:rsidRPr="00F13E52">
        <w:rPr>
          <w:rFonts w:ascii="Arial" w:hAnsi="Arial" w:cs="Arial"/>
          <w:szCs w:val="24"/>
        </w:rPr>
        <w:t>sygnał czujnika otwarcia obudowy skrzynki,</w:t>
      </w:r>
    </w:p>
    <w:p w14:paraId="19C36FFE" w14:textId="017F4A0C" w:rsidR="001F5EAC" w:rsidRPr="00F13E52" w:rsidRDefault="001F5EAC" w:rsidP="00F13E52">
      <w:pPr>
        <w:pStyle w:val="Akapitzlist10"/>
        <w:numPr>
          <w:ilvl w:val="0"/>
          <w:numId w:val="48"/>
        </w:numPr>
        <w:spacing w:after="0" w:line="240" w:lineRule="auto"/>
        <w:ind w:left="1418" w:hanging="284"/>
        <w:rPr>
          <w:rFonts w:ascii="Arial" w:hAnsi="Arial" w:cs="Arial"/>
          <w:szCs w:val="24"/>
        </w:rPr>
      </w:pPr>
      <w:r w:rsidRPr="00F13E52">
        <w:rPr>
          <w:rFonts w:ascii="Arial" w:hAnsi="Arial" w:cs="Arial"/>
          <w:szCs w:val="24"/>
        </w:rPr>
        <w:t>napięcie akumulatora,</w:t>
      </w:r>
    </w:p>
    <w:p w14:paraId="79AC2668" w14:textId="74D529C8" w:rsidR="001F5EAC" w:rsidRPr="00F13E52" w:rsidRDefault="001F5EAC" w:rsidP="00F13E52">
      <w:pPr>
        <w:pStyle w:val="Akapitzlist10"/>
        <w:numPr>
          <w:ilvl w:val="0"/>
          <w:numId w:val="48"/>
        </w:numPr>
        <w:spacing w:after="0" w:line="240" w:lineRule="auto"/>
        <w:ind w:left="1418" w:hanging="284"/>
        <w:rPr>
          <w:rFonts w:ascii="Arial" w:hAnsi="Arial" w:cs="Arial"/>
          <w:szCs w:val="24"/>
        </w:rPr>
      </w:pPr>
      <w:r w:rsidRPr="00F13E52">
        <w:rPr>
          <w:rFonts w:ascii="Arial" w:hAnsi="Arial" w:cs="Arial"/>
          <w:szCs w:val="24"/>
        </w:rPr>
        <w:t>temperatura wewnątrz rejestratora,</w:t>
      </w:r>
    </w:p>
    <w:p w14:paraId="5C4A5A64" w14:textId="094C6474" w:rsidR="001F5EAC" w:rsidRPr="00F13E52" w:rsidRDefault="001F5EAC" w:rsidP="00F13E52">
      <w:pPr>
        <w:pStyle w:val="Akapitzlist10"/>
        <w:numPr>
          <w:ilvl w:val="0"/>
          <w:numId w:val="48"/>
        </w:numPr>
        <w:spacing w:after="0" w:line="240" w:lineRule="auto"/>
        <w:ind w:left="1418" w:hanging="284"/>
        <w:rPr>
          <w:rFonts w:ascii="Arial" w:hAnsi="Arial" w:cs="Arial"/>
          <w:szCs w:val="24"/>
        </w:rPr>
      </w:pPr>
      <w:r w:rsidRPr="00F13E52">
        <w:rPr>
          <w:rFonts w:ascii="Arial" w:hAnsi="Arial" w:cs="Arial"/>
          <w:szCs w:val="24"/>
        </w:rPr>
        <w:t>czas wykonywania pomiaru,</w:t>
      </w:r>
    </w:p>
    <w:p w14:paraId="2B7A9CD9" w14:textId="3BF8B8D2" w:rsidR="001F5EAC" w:rsidRPr="00F13E52" w:rsidRDefault="001F5EAC" w:rsidP="00F13E52">
      <w:pPr>
        <w:pStyle w:val="Akapitzlist10"/>
        <w:numPr>
          <w:ilvl w:val="0"/>
          <w:numId w:val="48"/>
        </w:numPr>
        <w:spacing w:after="0" w:line="240" w:lineRule="auto"/>
        <w:ind w:left="1418" w:hanging="284"/>
        <w:rPr>
          <w:rFonts w:ascii="Arial" w:hAnsi="Arial" w:cs="Arial"/>
          <w:szCs w:val="24"/>
        </w:rPr>
      </w:pPr>
      <w:r w:rsidRPr="00F13E52">
        <w:rPr>
          <w:rFonts w:ascii="Arial" w:hAnsi="Arial" w:cs="Arial"/>
          <w:szCs w:val="24"/>
        </w:rPr>
        <w:t>siła sygnału GSM,</w:t>
      </w:r>
    </w:p>
    <w:p w14:paraId="19E0079A" w14:textId="0A69FD55" w:rsidR="001F5EAC" w:rsidRPr="00715BFC" w:rsidRDefault="001F5EAC" w:rsidP="00F13E52">
      <w:pPr>
        <w:pStyle w:val="Akapitzlist10"/>
        <w:numPr>
          <w:ilvl w:val="0"/>
          <w:numId w:val="48"/>
        </w:numPr>
        <w:spacing w:after="0" w:line="240" w:lineRule="auto"/>
        <w:ind w:left="1418" w:hanging="284"/>
        <w:rPr>
          <w:rFonts w:ascii="Tahoma" w:hAnsi="Tahoma" w:cs="Tahoma"/>
          <w:color w:val="000000"/>
          <w:sz w:val="22"/>
        </w:rPr>
      </w:pPr>
      <w:r w:rsidRPr="00F13E52">
        <w:rPr>
          <w:rFonts w:ascii="Arial" w:hAnsi="Arial" w:cs="Arial"/>
          <w:szCs w:val="24"/>
        </w:rPr>
        <w:t>stan</w:t>
      </w:r>
      <w:r>
        <w:rPr>
          <w:rFonts w:ascii="Tahoma" w:hAnsi="Tahoma" w:cs="Tahoma"/>
          <w:sz w:val="22"/>
        </w:rPr>
        <w:t xml:space="preserve"> alarmowy.</w:t>
      </w:r>
    </w:p>
    <w:p w14:paraId="37AAF468" w14:textId="7BDADDB3" w:rsidR="001F5EAC" w:rsidRPr="00F13E52" w:rsidRDefault="00B978BD" w:rsidP="00F13E52">
      <w:pPr>
        <w:numPr>
          <w:ilvl w:val="1"/>
          <w:numId w:val="37"/>
        </w:numPr>
        <w:tabs>
          <w:tab w:val="left" w:pos="742"/>
        </w:tabs>
        <w:ind w:left="1134" w:hanging="425"/>
        <w:rPr>
          <w:rFonts w:ascii="Arial" w:hAnsi="Arial" w:cs="Arial"/>
          <w:color w:val="000000"/>
        </w:rPr>
      </w:pPr>
      <w:r w:rsidRPr="00F13E52">
        <w:rPr>
          <w:rFonts w:ascii="Arial" w:hAnsi="Arial" w:cs="Arial"/>
          <w:color w:val="000000"/>
        </w:rPr>
        <w:t>w</w:t>
      </w:r>
      <w:r w:rsidR="001F5EAC" w:rsidRPr="00F13E52">
        <w:rPr>
          <w:rFonts w:ascii="Arial" w:hAnsi="Arial" w:cs="Arial"/>
          <w:color w:val="000000"/>
        </w:rPr>
        <w:t>ymagana konfiguracja urządzenia w taki sposób, że w minucie, w której zaplanowana jest wysyłka danych, będzie ona realizowana bezpośrednio po dokonaniu pomiar</w:t>
      </w:r>
      <w:r w:rsidRPr="00F13E52">
        <w:rPr>
          <w:rFonts w:ascii="Arial" w:hAnsi="Arial" w:cs="Arial"/>
          <w:color w:val="000000"/>
        </w:rPr>
        <w:t>u</w:t>
      </w:r>
      <w:r w:rsidR="001F5EAC" w:rsidRPr="00F13E52">
        <w:rPr>
          <w:rFonts w:ascii="Arial" w:hAnsi="Arial" w:cs="Arial"/>
          <w:color w:val="000000"/>
        </w:rPr>
        <w:t xml:space="preserve"> poziomu w tej minucie, tak aby wartości pomiarowe z tej minuty zostały przesłane do systemu w tej sesji</w:t>
      </w:r>
      <w:r w:rsidRPr="00F13E52">
        <w:rPr>
          <w:rFonts w:ascii="Arial" w:hAnsi="Arial" w:cs="Arial"/>
          <w:color w:val="000000"/>
        </w:rPr>
        <w:t>.</w:t>
      </w:r>
    </w:p>
    <w:p w14:paraId="346EF8A6" w14:textId="5315E0E4" w:rsidR="001F5EAC" w:rsidRDefault="00B978BD" w:rsidP="00F13E52">
      <w:pPr>
        <w:numPr>
          <w:ilvl w:val="1"/>
          <w:numId w:val="37"/>
        </w:numPr>
        <w:tabs>
          <w:tab w:val="left" w:pos="742"/>
        </w:tabs>
        <w:ind w:left="1134" w:hanging="425"/>
        <w:rPr>
          <w:rFonts w:ascii="Tahoma" w:hAnsi="Tahoma" w:cs="Tahoma"/>
          <w:sz w:val="22"/>
          <w:szCs w:val="22"/>
        </w:rPr>
      </w:pPr>
      <w:r w:rsidRPr="00F13E52">
        <w:rPr>
          <w:rFonts w:ascii="Arial" w:hAnsi="Arial" w:cs="Arial"/>
          <w:color w:val="000000"/>
        </w:rPr>
        <w:t xml:space="preserve">zapewniona </w:t>
      </w:r>
      <w:r w:rsidR="001F5EAC" w:rsidRPr="00F13E52">
        <w:rPr>
          <w:rFonts w:ascii="Arial" w:hAnsi="Arial" w:cs="Arial"/>
          <w:color w:val="000000"/>
        </w:rPr>
        <w:t>możliwość definiowania alarmów SMS wysyłanych bezpośrednio z rejestratora</w:t>
      </w:r>
      <w:r w:rsidR="001F5EAC">
        <w:rPr>
          <w:rFonts w:ascii="Tahoma" w:hAnsi="Tahoma" w:cs="Tahoma"/>
          <w:sz w:val="22"/>
          <w:szCs w:val="22"/>
        </w:rPr>
        <w:t xml:space="preserve"> dla następujących parametrów: poziom, napięcie akumulatora, otwarcie włazu.</w:t>
      </w:r>
    </w:p>
    <w:p w14:paraId="744DE2E2" w14:textId="63629DCC" w:rsidR="00DF53FB" w:rsidRPr="00F13E52" w:rsidRDefault="00603423" w:rsidP="00F13E52">
      <w:pPr>
        <w:pStyle w:val="nagowek21"/>
        <w:numPr>
          <w:ilvl w:val="0"/>
          <w:numId w:val="5"/>
        </w:numPr>
        <w:ind w:left="357" w:hanging="357"/>
        <w:rPr>
          <w:rFonts w:ascii="Arial" w:hAnsi="Arial" w:cs="Arial"/>
          <w:color w:val="000000"/>
          <w:sz w:val="24"/>
          <w:szCs w:val="24"/>
        </w:rPr>
      </w:pPr>
      <w:r w:rsidRPr="00F13E52">
        <w:rPr>
          <w:rFonts w:ascii="Arial" w:hAnsi="Arial" w:cs="Arial"/>
          <w:color w:val="000000"/>
          <w:sz w:val="24"/>
          <w:szCs w:val="24"/>
        </w:rPr>
        <w:t>Akumulatory zewnętrzne</w:t>
      </w:r>
    </w:p>
    <w:p w14:paraId="3EA6B5E1" w14:textId="21CD7B48" w:rsidR="00603423" w:rsidRPr="00F13E52" w:rsidRDefault="00603423" w:rsidP="00516E4F">
      <w:pPr>
        <w:pStyle w:val="nagowek21"/>
        <w:spacing w:before="0"/>
        <w:ind w:left="360"/>
        <w:rPr>
          <w:rFonts w:ascii="Arial" w:hAnsi="Arial" w:cs="Arial"/>
          <w:b w:val="0"/>
          <w:bCs w:val="0"/>
          <w:color w:val="000000"/>
          <w:sz w:val="24"/>
          <w:szCs w:val="24"/>
        </w:rPr>
      </w:pPr>
      <w:r w:rsidRPr="00F13E52">
        <w:rPr>
          <w:rFonts w:ascii="Arial" w:hAnsi="Arial" w:cs="Arial"/>
          <w:b w:val="0"/>
          <w:bCs w:val="0"/>
          <w:color w:val="000000"/>
          <w:sz w:val="24"/>
          <w:szCs w:val="24"/>
        </w:rPr>
        <w:t>Wymagane jest aby dostarczone przez Wykonawcę urządzenia przystosowane były do zasilania akumulatorowego. Wykonawca dostarczy akumulatory zewnętrzne.</w:t>
      </w:r>
    </w:p>
    <w:p w14:paraId="729CE1F6" w14:textId="2C1B2868" w:rsidR="00B978BD" w:rsidRPr="00F13E52" w:rsidRDefault="00B978BD" w:rsidP="00E34567">
      <w:pPr>
        <w:pStyle w:val="nagowek21"/>
        <w:spacing w:before="0"/>
        <w:ind w:left="360"/>
        <w:rPr>
          <w:rFonts w:ascii="Arial" w:hAnsi="Arial" w:cs="Arial"/>
          <w:b w:val="0"/>
          <w:bCs w:val="0"/>
          <w:color w:val="000000"/>
          <w:sz w:val="24"/>
          <w:szCs w:val="24"/>
        </w:rPr>
      </w:pPr>
      <w:r w:rsidRPr="00F13E52">
        <w:rPr>
          <w:rFonts w:ascii="Arial" w:hAnsi="Arial" w:cs="Arial"/>
          <w:b w:val="0"/>
          <w:bCs w:val="0"/>
          <w:iCs w:val="0"/>
          <w:color w:val="000000"/>
          <w:sz w:val="24"/>
          <w:szCs w:val="24"/>
          <w:lang w:eastAsia="ar-SA"/>
        </w:rPr>
        <w:t>Podstawowe wymagania dla akumulatorów:</w:t>
      </w:r>
    </w:p>
    <w:p w14:paraId="07959601" w14:textId="79967BD6" w:rsidR="00B978BD" w:rsidRPr="00F13E52" w:rsidRDefault="00B978BD" w:rsidP="00F13E52">
      <w:pPr>
        <w:pStyle w:val="Wcicienormalne10"/>
        <w:numPr>
          <w:ilvl w:val="0"/>
          <w:numId w:val="43"/>
        </w:numPr>
        <w:tabs>
          <w:tab w:val="clear" w:pos="2016"/>
          <w:tab w:val="clear" w:pos="2736"/>
          <w:tab w:val="clear" w:pos="3456"/>
          <w:tab w:val="clear" w:pos="4176"/>
          <w:tab w:val="clear" w:pos="4896"/>
          <w:tab w:val="clear" w:pos="5616"/>
          <w:tab w:val="clear" w:pos="6336"/>
          <w:tab w:val="clear" w:pos="7056"/>
          <w:tab w:val="clear" w:pos="7776"/>
          <w:tab w:val="clear" w:pos="8496"/>
          <w:tab w:val="clear" w:pos="9216"/>
          <w:tab w:val="clear" w:pos="9936"/>
          <w:tab w:val="clear" w:pos="10656"/>
        </w:tabs>
        <w:spacing w:after="0" w:line="240" w:lineRule="auto"/>
        <w:ind w:left="709" w:hanging="283"/>
        <w:rPr>
          <w:rFonts w:ascii="Arial" w:hAnsi="Arial" w:cs="Arial"/>
          <w:color w:val="000000"/>
          <w:kern w:val="0"/>
          <w:sz w:val="24"/>
          <w:szCs w:val="24"/>
          <w:lang w:val="pl-PL" w:eastAsia="ar-SA"/>
        </w:rPr>
      </w:pPr>
      <w:r w:rsidRPr="00F13E52">
        <w:rPr>
          <w:rFonts w:ascii="Arial" w:hAnsi="Arial" w:cs="Arial"/>
          <w:color w:val="000000"/>
          <w:kern w:val="0"/>
          <w:sz w:val="24"/>
          <w:szCs w:val="24"/>
          <w:lang w:val="pl-PL" w:eastAsia="ar-SA"/>
        </w:rPr>
        <w:t>Typ akumulatora: zewnętrzny</w:t>
      </w:r>
    </w:p>
    <w:p w14:paraId="10A84CC1" w14:textId="7D14F7CD" w:rsidR="00B978BD" w:rsidRPr="00F13E52" w:rsidRDefault="00B978BD" w:rsidP="00F13E52">
      <w:pPr>
        <w:pStyle w:val="Wcicienormalne10"/>
        <w:numPr>
          <w:ilvl w:val="0"/>
          <w:numId w:val="43"/>
        </w:numPr>
        <w:tabs>
          <w:tab w:val="clear" w:pos="2016"/>
          <w:tab w:val="clear" w:pos="2736"/>
          <w:tab w:val="clear" w:pos="3456"/>
          <w:tab w:val="clear" w:pos="4176"/>
          <w:tab w:val="clear" w:pos="4896"/>
          <w:tab w:val="clear" w:pos="5616"/>
          <w:tab w:val="clear" w:pos="6336"/>
          <w:tab w:val="clear" w:pos="7056"/>
          <w:tab w:val="clear" w:pos="7776"/>
          <w:tab w:val="clear" w:pos="8496"/>
          <w:tab w:val="clear" w:pos="9216"/>
          <w:tab w:val="clear" w:pos="9936"/>
          <w:tab w:val="clear" w:pos="10656"/>
        </w:tabs>
        <w:spacing w:after="0" w:line="240" w:lineRule="auto"/>
        <w:ind w:left="709" w:hanging="283"/>
        <w:rPr>
          <w:rFonts w:ascii="Arial" w:hAnsi="Arial" w:cs="Arial"/>
          <w:color w:val="000000"/>
          <w:kern w:val="0"/>
          <w:sz w:val="24"/>
          <w:szCs w:val="24"/>
          <w:lang w:val="pl-PL" w:eastAsia="ar-SA"/>
        </w:rPr>
      </w:pPr>
      <w:r w:rsidRPr="00F13E52">
        <w:rPr>
          <w:rFonts w:ascii="Arial" w:hAnsi="Arial" w:cs="Arial"/>
          <w:color w:val="000000"/>
          <w:kern w:val="0"/>
          <w:sz w:val="24"/>
          <w:szCs w:val="24"/>
          <w:lang w:val="pl-PL" w:eastAsia="ar-SA"/>
        </w:rPr>
        <w:t>Rodzaj akumulatora: AGM lub żelowy,</w:t>
      </w:r>
    </w:p>
    <w:p w14:paraId="239537EB" w14:textId="6D74C4D6" w:rsidR="00B978BD" w:rsidRPr="00F13E52" w:rsidRDefault="00B978BD" w:rsidP="00F13E52">
      <w:pPr>
        <w:pStyle w:val="Wcicienormalne10"/>
        <w:numPr>
          <w:ilvl w:val="0"/>
          <w:numId w:val="43"/>
        </w:numPr>
        <w:tabs>
          <w:tab w:val="clear" w:pos="2016"/>
          <w:tab w:val="clear" w:pos="2736"/>
          <w:tab w:val="clear" w:pos="3456"/>
          <w:tab w:val="clear" w:pos="4176"/>
          <w:tab w:val="clear" w:pos="4896"/>
          <w:tab w:val="clear" w:pos="5616"/>
          <w:tab w:val="clear" w:pos="6336"/>
          <w:tab w:val="clear" w:pos="7056"/>
          <w:tab w:val="clear" w:pos="7776"/>
          <w:tab w:val="clear" w:pos="8496"/>
          <w:tab w:val="clear" w:pos="9216"/>
          <w:tab w:val="clear" w:pos="9936"/>
          <w:tab w:val="clear" w:pos="10656"/>
        </w:tabs>
        <w:spacing w:after="0" w:line="240" w:lineRule="auto"/>
        <w:ind w:left="709" w:hanging="283"/>
        <w:rPr>
          <w:rFonts w:ascii="Arial" w:hAnsi="Arial" w:cs="Arial"/>
          <w:color w:val="000000"/>
          <w:kern w:val="0"/>
          <w:sz w:val="24"/>
          <w:szCs w:val="24"/>
          <w:lang w:val="pl-PL" w:eastAsia="ar-SA"/>
        </w:rPr>
      </w:pPr>
      <w:r w:rsidRPr="00F13E52">
        <w:rPr>
          <w:rFonts w:ascii="Arial" w:hAnsi="Arial" w:cs="Arial"/>
          <w:color w:val="000000"/>
          <w:kern w:val="0"/>
          <w:sz w:val="24"/>
          <w:szCs w:val="24"/>
          <w:lang w:val="pl-PL" w:eastAsia="ar-SA"/>
        </w:rPr>
        <w:t>Akumulator zewnętrzny musi być przystosowany do zabudowy w studni / komorze kanalizacyjnej,</w:t>
      </w:r>
    </w:p>
    <w:p w14:paraId="2E8F07DE" w14:textId="0819F90C" w:rsidR="00B978BD" w:rsidRPr="00F13E52" w:rsidRDefault="00B978BD" w:rsidP="00F13E52">
      <w:pPr>
        <w:pStyle w:val="Wcicienormalne10"/>
        <w:numPr>
          <w:ilvl w:val="0"/>
          <w:numId w:val="43"/>
        </w:numPr>
        <w:tabs>
          <w:tab w:val="clear" w:pos="2016"/>
          <w:tab w:val="clear" w:pos="2736"/>
          <w:tab w:val="clear" w:pos="3456"/>
          <w:tab w:val="clear" w:pos="4176"/>
          <w:tab w:val="clear" w:pos="4896"/>
          <w:tab w:val="clear" w:pos="5616"/>
          <w:tab w:val="clear" w:pos="6336"/>
          <w:tab w:val="clear" w:pos="7056"/>
          <w:tab w:val="clear" w:pos="7776"/>
          <w:tab w:val="clear" w:pos="8496"/>
          <w:tab w:val="clear" w:pos="9216"/>
          <w:tab w:val="clear" w:pos="9936"/>
          <w:tab w:val="clear" w:pos="10656"/>
        </w:tabs>
        <w:spacing w:after="0" w:line="240" w:lineRule="auto"/>
        <w:ind w:left="709" w:hanging="283"/>
        <w:rPr>
          <w:rFonts w:ascii="Arial" w:hAnsi="Arial" w:cs="Arial"/>
          <w:color w:val="000000"/>
          <w:kern w:val="0"/>
          <w:sz w:val="24"/>
          <w:szCs w:val="24"/>
          <w:lang w:val="pl-PL" w:eastAsia="ar-SA"/>
        </w:rPr>
      </w:pPr>
      <w:r w:rsidRPr="00F13E52">
        <w:rPr>
          <w:rFonts w:ascii="Arial" w:hAnsi="Arial" w:cs="Arial"/>
          <w:color w:val="000000"/>
          <w:kern w:val="0"/>
          <w:sz w:val="24"/>
          <w:szCs w:val="24"/>
          <w:lang w:val="pl-PL" w:eastAsia="ar-SA"/>
        </w:rPr>
        <w:t>Obudowa akumulatora: wymagana,</w:t>
      </w:r>
    </w:p>
    <w:p w14:paraId="402D8CCA" w14:textId="67509E3B" w:rsidR="00B978BD" w:rsidRPr="00F13E52" w:rsidRDefault="00B978BD" w:rsidP="00F13E52">
      <w:pPr>
        <w:pStyle w:val="Wcicienormalne10"/>
        <w:numPr>
          <w:ilvl w:val="0"/>
          <w:numId w:val="43"/>
        </w:numPr>
        <w:tabs>
          <w:tab w:val="clear" w:pos="2016"/>
          <w:tab w:val="clear" w:pos="2736"/>
          <w:tab w:val="clear" w:pos="3456"/>
          <w:tab w:val="clear" w:pos="4176"/>
          <w:tab w:val="clear" w:pos="4896"/>
          <w:tab w:val="clear" w:pos="5616"/>
          <w:tab w:val="clear" w:pos="6336"/>
          <w:tab w:val="clear" w:pos="7056"/>
          <w:tab w:val="clear" w:pos="7776"/>
          <w:tab w:val="clear" w:pos="8496"/>
          <w:tab w:val="clear" w:pos="9216"/>
          <w:tab w:val="clear" w:pos="9936"/>
          <w:tab w:val="clear" w:pos="10656"/>
        </w:tabs>
        <w:spacing w:after="0" w:line="240" w:lineRule="auto"/>
        <w:ind w:left="709" w:hanging="283"/>
        <w:rPr>
          <w:rFonts w:ascii="Arial" w:hAnsi="Arial" w:cs="Arial"/>
          <w:color w:val="000000"/>
          <w:kern w:val="0"/>
          <w:sz w:val="24"/>
          <w:szCs w:val="24"/>
          <w:lang w:val="pl-PL" w:eastAsia="ar-SA"/>
        </w:rPr>
      </w:pPr>
      <w:r w:rsidRPr="00F13E52">
        <w:rPr>
          <w:rFonts w:ascii="Arial" w:hAnsi="Arial" w:cs="Arial"/>
          <w:color w:val="000000"/>
          <w:kern w:val="0"/>
          <w:sz w:val="24"/>
          <w:szCs w:val="24"/>
          <w:lang w:val="pl-PL" w:eastAsia="ar-SA"/>
        </w:rPr>
        <w:t>Klasa ochrony obudowy: IP68,</w:t>
      </w:r>
    </w:p>
    <w:p w14:paraId="2E7F039D" w14:textId="3144722D" w:rsidR="00B978BD" w:rsidRPr="00F13E52" w:rsidRDefault="00B978BD" w:rsidP="00F13E52">
      <w:pPr>
        <w:pStyle w:val="Wcicienormalne10"/>
        <w:numPr>
          <w:ilvl w:val="0"/>
          <w:numId w:val="43"/>
        </w:numPr>
        <w:tabs>
          <w:tab w:val="clear" w:pos="2016"/>
          <w:tab w:val="clear" w:pos="2736"/>
          <w:tab w:val="clear" w:pos="3456"/>
          <w:tab w:val="clear" w:pos="4176"/>
          <w:tab w:val="clear" w:pos="4896"/>
          <w:tab w:val="clear" w:pos="5616"/>
          <w:tab w:val="clear" w:pos="6336"/>
          <w:tab w:val="clear" w:pos="7056"/>
          <w:tab w:val="clear" w:pos="7776"/>
          <w:tab w:val="clear" w:pos="8496"/>
          <w:tab w:val="clear" w:pos="9216"/>
          <w:tab w:val="clear" w:pos="9936"/>
          <w:tab w:val="clear" w:pos="10656"/>
        </w:tabs>
        <w:spacing w:after="0" w:line="240" w:lineRule="auto"/>
        <w:ind w:left="709" w:hanging="283"/>
        <w:rPr>
          <w:rFonts w:ascii="Arial" w:hAnsi="Arial" w:cs="Arial"/>
          <w:color w:val="000000"/>
          <w:kern w:val="0"/>
          <w:sz w:val="24"/>
          <w:szCs w:val="24"/>
          <w:lang w:val="pl-PL" w:eastAsia="ar-SA"/>
        </w:rPr>
      </w:pPr>
      <w:r w:rsidRPr="00F13E52">
        <w:rPr>
          <w:rFonts w:ascii="Arial" w:hAnsi="Arial" w:cs="Arial"/>
          <w:color w:val="000000"/>
          <w:kern w:val="0"/>
          <w:sz w:val="24"/>
          <w:szCs w:val="24"/>
          <w:lang w:val="pl-PL" w:eastAsia="ar-SA"/>
        </w:rPr>
        <w:t xml:space="preserve">Waga akumulatora wraz z obudową: nie więcej niż 20 kg, </w:t>
      </w:r>
    </w:p>
    <w:p w14:paraId="59BA7CE5" w14:textId="3006C397" w:rsidR="00B978BD" w:rsidRPr="00F13E52" w:rsidRDefault="00B978BD" w:rsidP="00F13E52">
      <w:pPr>
        <w:pStyle w:val="Wcicienormalne10"/>
        <w:numPr>
          <w:ilvl w:val="0"/>
          <w:numId w:val="43"/>
        </w:numPr>
        <w:tabs>
          <w:tab w:val="clear" w:pos="2016"/>
          <w:tab w:val="clear" w:pos="2736"/>
          <w:tab w:val="clear" w:pos="3456"/>
          <w:tab w:val="clear" w:pos="4176"/>
          <w:tab w:val="clear" w:pos="4896"/>
          <w:tab w:val="clear" w:pos="5616"/>
          <w:tab w:val="clear" w:pos="6336"/>
          <w:tab w:val="clear" w:pos="7056"/>
          <w:tab w:val="clear" w:pos="7776"/>
          <w:tab w:val="clear" w:pos="8496"/>
          <w:tab w:val="clear" w:pos="9216"/>
          <w:tab w:val="clear" w:pos="9936"/>
          <w:tab w:val="clear" w:pos="10656"/>
        </w:tabs>
        <w:spacing w:after="0" w:line="240" w:lineRule="auto"/>
        <w:ind w:left="709" w:hanging="283"/>
        <w:rPr>
          <w:rFonts w:ascii="Arial" w:hAnsi="Arial" w:cs="Arial"/>
          <w:color w:val="000000"/>
          <w:kern w:val="0"/>
          <w:sz w:val="24"/>
          <w:szCs w:val="24"/>
          <w:lang w:val="pl-PL" w:eastAsia="ar-SA"/>
        </w:rPr>
      </w:pPr>
      <w:r w:rsidRPr="00F13E52">
        <w:rPr>
          <w:rFonts w:ascii="Arial" w:hAnsi="Arial" w:cs="Arial"/>
          <w:color w:val="000000"/>
          <w:kern w:val="0"/>
          <w:sz w:val="24"/>
          <w:szCs w:val="24"/>
          <w:lang w:val="pl-PL" w:eastAsia="ar-SA"/>
        </w:rPr>
        <w:lastRenderedPageBreak/>
        <w:t xml:space="preserve">Pojemność: zapewniająca minimum 3 miesiące pracy akumulatora bez potrzeby jego wymiany lub ładowania (przy optymalnych ustawieniach urządzeń określonych przez producenta) dla pomiarów realizowanych raz na 1 minutę oraz wysyłaniu danych raz na </w:t>
      </w:r>
      <w:r w:rsidR="008C3521" w:rsidRPr="00F13E52">
        <w:rPr>
          <w:rFonts w:ascii="Arial" w:hAnsi="Arial" w:cs="Arial"/>
          <w:color w:val="000000"/>
          <w:kern w:val="0"/>
          <w:sz w:val="24"/>
          <w:szCs w:val="24"/>
          <w:lang w:val="pl-PL" w:eastAsia="ar-SA"/>
        </w:rPr>
        <w:t>6</w:t>
      </w:r>
      <w:r w:rsidRPr="00F13E52">
        <w:rPr>
          <w:rFonts w:ascii="Arial" w:hAnsi="Arial" w:cs="Arial"/>
          <w:color w:val="000000"/>
          <w:kern w:val="0"/>
          <w:sz w:val="24"/>
          <w:szCs w:val="24"/>
          <w:lang w:val="pl-PL" w:eastAsia="ar-SA"/>
        </w:rPr>
        <w:t xml:space="preserve"> godzin.</w:t>
      </w:r>
    </w:p>
    <w:p w14:paraId="79A1B1B8" w14:textId="39D345E2" w:rsidR="00B978BD" w:rsidRPr="00F13E52" w:rsidRDefault="00B978BD" w:rsidP="00F13E52">
      <w:pPr>
        <w:pStyle w:val="Wcicienormalne10"/>
        <w:numPr>
          <w:ilvl w:val="0"/>
          <w:numId w:val="43"/>
        </w:numPr>
        <w:tabs>
          <w:tab w:val="clear" w:pos="2016"/>
          <w:tab w:val="clear" w:pos="2736"/>
          <w:tab w:val="clear" w:pos="3456"/>
          <w:tab w:val="clear" w:pos="4176"/>
          <w:tab w:val="clear" w:pos="4896"/>
          <w:tab w:val="clear" w:pos="5616"/>
          <w:tab w:val="clear" w:pos="6336"/>
          <w:tab w:val="clear" w:pos="7056"/>
          <w:tab w:val="clear" w:pos="7776"/>
          <w:tab w:val="clear" w:pos="8496"/>
          <w:tab w:val="clear" w:pos="9216"/>
          <w:tab w:val="clear" w:pos="9936"/>
          <w:tab w:val="clear" w:pos="10656"/>
        </w:tabs>
        <w:spacing w:after="0" w:line="240" w:lineRule="auto"/>
        <w:ind w:left="709" w:hanging="283"/>
        <w:rPr>
          <w:rFonts w:ascii="Arial" w:hAnsi="Arial" w:cs="Arial"/>
          <w:color w:val="000000"/>
          <w:kern w:val="0"/>
          <w:sz w:val="24"/>
          <w:szCs w:val="24"/>
          <w:lang w:val="pl-PL" w:eastAsia="ar-SA"/>
        </w:rPr>
      </w:pPr>
      <w:r w:rsidRPr="00F13E52">
        <w:rPr>
          <w:rFonts w:ascii="Arial" w:hAnsi="Arial" w:cs="Arial"/>
          <w:color w:val="000000"/>
          <w:kern w:val="0"/>
          <w:sz w:val="24"/>
          <w:szCs w:val="24"/>
          <w:lang w:val="pl-PL" w:eastAsia="ar-SA"/>
        </w:rPr>
        <w:t xml:space="preserve">Czujnik poziomu oraz urządzenia do rejestracji i transmisji danych, wchodzące </w:t>
      </w:r>
      <w:r w:rsidR="00F13E52">
        <w:rPr>
          <w:rFonts w:ascii="Arial" w:hAnsi="Arial" w:cs="Arial"/>
          <w:color w:val="000000"/>
          <w:kern w:val="0"/>
          <w:sz w:val="24"/>
          <w:szCs w:val="24"/>
          <w:lang w:val="pl-PL" w:eastAsia="ar-SA"/>
        </w:rPr>
        <w:br/>
      </w:r>
      <w:r w:rsidRPr="00F13E52">
        <w:rPr>
          <w:rFonts w:ascii="Arial" w:hAnsi="Arial" w:cs="Arial"/>
          <w:color w:val="000000"/>
          <w:kern w:val="0"/>
          <w:sz w:val="24"/>
          <w:szCs w:val="24"/>
          <w:lang w:val="pl-PL" w:eastAsia="ar-SA"/>
        </w:rPr>
        <w:t>w skład jednej stacji pomiarowej muszą być zasilane z jednego ładowalnego akumulatora, wspólnego dla wszystkich elementów stacji pomiarowej.</w:t>
      </w:r>
    </w:p>
    <w:p w14:paraId="473CDEDE" w14:textId="77777777" w:rsidR="00F23C30" w:rsidRPr="00F13E52" w:rsidRDefault="00F23C30" w:rsidP="00F13E52">
      <w:pPr>
        <w:pStyle w:val="Akapitzlist10"/>
        <w:spacing w:before="240" w:after="0" w:line="240" w:lineRule="auto"/>
        <w:ind w:left="357"/>
        <w:rPr>
          <w:rFonts w:ascii="Arial" w:hAnsi="Arial" w:cs="Arial"/>
          <w:color w:val="000000"/>
          <w:szCs w:val="24"/>
        </w:rPr>
      </w:pPr>
      <w:bookmarkStart w:id="3" w:name="_Hlk215229731"/>
      <w:r w:rsidRPr="00F13E52">
        <w:rPr>
          <w:rFonts w:ascii="Arial" w:hAnsi="Arial" w:cs="Arial"/>
          <w:szCs w:val="24"/>
        </w:rPr>
        <w:t>Podczas realizacji przedmiotu zamówienia, do czasu wykonania odbioru przez Zamawiającego, przechowywanie, ładowanie i wymiana akumulatorów w stacjach pomiarowych leży po stronie Wykonawcy, natomiast w okresie gwarancji po stronie Zamawiającego.</w:t>
      </w:r>
    </w:p>
    <w:bookmarkEnd w:id="3"/>
    <w:p w14:paraId="5F19A42A" w14:textId="7BBB2E49" w:rsidR="00DF53FB" w:rsidRPr="00F13E52" w:rsidRDefault="00DF53FB" w:rsidP="00F13E52">
      <w:pPr>
        <w:pStyle w:val="nagowek21"/>
        <w:numPr>
          <w:ilvl w:val="0"/>
          <w:numId w:val="5"/>
        </w:numPr>
        <w:ind w:left="357" w:hanging="357"/>
        <w:rPr>
          <w:rFonts w:ascii="Arial" w:hAnsi="Arial" w:cs="Arial"/>
          <w:color w:val="000000"/>
          <w:sz w:val="24"/>
          <w:szCs w:val="24"/>
        </w:rPr>
      </w:pPr>
      <w:r w:rsidRPr="00F13E52">
        <w:rPr>
          <w:rFonts w:ascii="Arial" w:hAnsi="Arial" w:cs="Arial"/>
          <w:bCs w:val="0"/>
          <w:iCs w:val="0"/>
          <w:color w:val="000000"/>
          <w:sz w:val="24"/>
          <w:szCs w:val="24"/>
        </w:rPr>
        <w:t>Wymagania szczegółowe dla montażu</w:t>
      </w:r>
    </w:p>
    <w:p w14:paraId="32277FF6" w14:textId="00A7AF39" w:rsidR="006D42A5" w:rsidRPr="00F13E52" w:rsidRDefault="00F90633" w:rsidP="006D42A5">
      <w:pPr>
        <w:pStyle w:val="Tekstpodstawowy210"/>
        <w:suppressAutoHyphens w:val="0"/>
        <w:spacing w:after="0" w:line="240" w:lineRule="auto"/>
        <w:ind w:left="360"/>
        <w:rPr>
          <w:rFonts w:ascii="Arial" w:hAnsi="Arial" w:cs="Arial"/>
          <w:sz w:val="24"/>
        </w:rPr>
      </w:pPr>
      <w:r w:rsidRPr="00F13E52">
        <w:rPr>
          <w:rFonts w:ascii="Arial" w:hAnsi="Arial" w:cs="Arial"/>
          <w:color w:val="000000"/>
          <w:sz w:val="24"/>
        </w:rPr>
        <w:t xml:space="preserve">Stacje pomiarowe </w:t>
      </w:r>
      <w:r w:rsidR="00F23C30" w:rsidRPr="00F13E52">
        <w:rPr>
          <w:rFonts w:ascii="Arial" w:hAnsi="Arial" w:cs="Arial"/>
          <w:color w:val="000000"/>
          <w:sz w:val="24"/>
        </w:rPr>
        <w:t>muszą</w:t>
      </w:r>
      <w:r w:rsidRPr="00F13E52">
        <w:rPr>
          <w:rFonts w:ascii="Arial" w:hAnsi="Arial" w:cs="Arial"/>
          <w:color w:val="000000"/>
          <w:sz w:val="24"/>
        </w:rPr>
        <w:t xml:space="preserve"> mieć charakter przenośny. Wykonawca wykona i dostarczy odpowiednie konstrukcje wsporcze, akcesoria montażowe, materiały pomocnicze.</w:t>
      </w:r>
      <w:r w:rsidR="006D42A5" w:rsidRPr="00F13E52">
        <w:rPr>
          <w:rFonts w:ascii="Arial" w:hAnsi="Arial" w:cs="Arial"/>
          <w:color w:val="000000"/>
          <w:sz w:val="24"/>
        </w:rPr>
        <w:t xml:space="preserve"> Wykonawca dokona montażu i uruchomienia stacji pomiarowych z czujnikiem </w:t>
      </w:r>
      <w:r w:rsidR="00A43063" w:rsidRPr="00F13E52">
        <w:rPr>
          <w:rFonts w:ascii="Arial" w:hAnsi="Arial" w:cs="Arial"/>
          <w:color w:val="000000"/>
          <w:sz w:val="24"/>
        </w:rPr>
        <w:t>poziomu wypełnienia</w:t>
      </w:r>
      <w:r w:rsidR="006D42A5" w:rsidRPr="00F13E52">
        <w:rPr>
          <w:rFonts w:ascii="Arial" w:hAnsi="Arial" w:cs="Arial"/>
          <w:color w:val="000000"/>
          <w:sz w:val="24"/>
        </w:rPr>
        <w:t>.</w:t>
      </w:r>
    </w:p>
    <w:p w14:paraId="271BA931" w14:textId="25A8220D" w:rsidR="006D42A5" w:rsidRPr="00F13E52" w:rsidRDefault="006D42A5" w:rsidP="00F13E52">
      <w:pPr>
        <w:pStyle w:val="Akapitzlist1"/>
        <w:numPr>
          <w:ilvl w:val="0"/>
          <w:numId w:val="14"/>
        </w:numPr>
        <w:tabs>
          <w:tab w:val="num" w:pos="-851"/>
        </w:tabs>
        <w:spacing w:before="240"/>
        <w:ind w:left="714" w:hanging="357"/>
        <w:rPr>
          <w:rFonts w:ascii="Arial" w:hAnsi="Arial" w:cs="Arial"/>
          <w:color w:val="000000"/>
        </w:rPr>
      </w:pPr>
      <w:r w:rsidRPr="00F13E52">
        <w:rPr>
          <w:rFonts w:ascii="Arial" w:hAnsi="Arial" w:cs="Arial"/>
          <w:color w:val="000000"/>
        </w:rPr>
        <w:t>Wymagania dla montażu:</w:t>
      </w:r>
    </w:p>
    <w:p w14:paraId="6B3679CA" w14:textId="071608FF" w:rsidR="006D42A5" w:rsidRPr="00F13E52" w:rsidRDefault="006D42A5" w:rsidP="006D42A5">
      <w:pPr>
        <w:pStyle w:val="Akapitzlist1"/>
        <w:numPr>
          <w:ilvl w:val="0"/>
          <w:numId w:val="8"/>
        </w:numPr>
        <w:tabs>
          <w:tab w:val="num" w:pos="-551"/>
        </w:tabs>
        <w:ind w:left="955"/>
        <w:rPr>
          <w:rFonts w:ascii="Arial" w:hAnsi="Arial" w:cs="Arial"/>
        </w:rPr>
      </w:pPr>
      <w:r w:rsidRPr="00F13E52">
        <w:rPr>
          <w:rFonts w:ascii="Arial" w:hAnsi="Arial" w:cs="Arial"/>
        </w:rPr>
        <w:t>Czujniki należy montować tak, aby zapewnić pomiar w zakresie występujących poziomów.</w:t>
      </w:r>
    </w:p>
    <w:p w14:paraId="115EA7D0" w14:textId="77777777" w:rsidR="006D42A5" w:rsidRPr="00F13E52" w:rsidRDefault="006D42A5" w:rsidP="006D42A5">
      <w:pPr>
        <w:pStyle w:val="Akapitzlist1"/>
        <w:numPr>
          <w:ilvl w:val="0"/>
          <w:numId w:val="8"/>
        </w:numPr>
        <w:tabs>
          <w:tab w:val="num" w:pos="-551"/>
        </w:tabs>
        <w:ind w:left="955"/>
        <w:rPr>
          <w:rFonts w:ascii="Arial" w:hAnsi="Arial" w:cs="Arial"/>
        </w:rPr>
      </w:pPr>
      <w:r w:rsidRPr="00F13E52">
        <w:rPr>
          <w:rFonts w:ascii="Arial" w:hAnsi="Arial" w:cs="Arial"/>
        </w:rPr>
        <w:t xml:space="preserve">Sposób montażu czujnika musi uniemożliwiać jego drgania. </w:t>
      </w:r>
    </w:p>
    <w:p w14:paraId="77588E9B" w14:textId="002878B1" w:rsidR="006D42A5" w:rsidRPr="00F13E52" w:rsidRDefault="006D42A5" w:rsidP="006D42A5">
      <w:pPr>
        <w:pStyle w:val="Akapitzlist1"/>
        <w:numPr>
          <w:ilvl w:val="0"/>
          <w:numId w:val="8"/>
        </w:numPr>
        <w:tabs>
          <w:tab w:val="num" w:pos="-551"/>
        </w:tabs>
        <w:ind w:left="955"/>
        <w:rPr>
          <w:rFonts w:ascii="Arial" w:hAnsi="Arial" w:cs="Arial"/>
        </w:rPr>
      </w:pPr>
      <w:r w:rsidRPr="00F13E52">
        <w:rPr>
          <w:rFonts w:ascii="Arial" w:hAnsi="Arial" w:cs="Arial"/>
        </w:rPr>
        <w:t xml:space="preserve">Sposób montażu urządzeń powinien zapewnić możliwość łatwego demontażu </w:t>
      </w:r>
      <w:r w:rsidR="00F13E52" w:rsidRPr="00F13E52">
        <w:rPr>
          <w:rFonts w:ascii="Arial" w:hAnsi="Arial" w:cs="Arial"/>
        </w:rPr>
        <w:br/>
      </w:r>
      <w:r w:rsidRPr="00F13E52">
        <w:rPr>
          <w:rFonts w:ascii="Arial" w:hAnsi="Arial" w:cs="Arial"/>
        </w:rPr>
        <w:t>i przeniesienia urządzeń w inne miejsce pomiarowe.</w:t>
      </w:r>
    </w:p>
    <w:p w14:paraId="1B63CB6B" w14:textId="77777777" w:rsidR="006D42A5" w:rsidRPr="00F13E52" w:rsidRDefault="006D42A5" w:rsidP="006D42A5">
      <w:pPr>
        <w:pStyle w:val="Akapitzlist1"/>
        <w:numPr>
          <w:ilvl w:val="0"/>
          <w:numId w:val="8"/>
        </w:numPr>
        <w:tabs>
          <w:tab w:val="num" w:pos="-551"/>
        </w:tabs>
        <w:ind w:left="955"/>
        <w:rPr>
          <w:rFonts w:ascii="Arial" w:hAnsi="Arial" w:cs="Arial"/>
        </w:rPr>
      </w:pPr>
      <w:r w:rsidRPr="00F13E52">
        <w:rPr>
          <w:rFonts w:ascii="Arial" w:hAnsi="Arial" w:cs="Arial"/>
        </w:rPr>
        <w:t>Czujniki należy montować z dala od elementów mogących zaburzać pomiar.</w:t>
      </w:r>
    </w:p>
    <w:p w14:paraId="5E7F8C21" w14:textId="79455078" w:rsidR="006D42A5" w:rsidRPr="00F13E52" w:rsidRDefault="006D42A5" w:rsidP="006D42A5">
      <w:pPr>
        <w:pStyle w:val="Akapitzlist1"/>
        <w:numPr>
          <w:ilvl w:val="0"/>
          <w:numId w:val="8"/>
        </w:numPr>
        <w:tabs>
          <w:tab w:val="num" w:pos="-551"/>
        </w:tabs>
        <w:ind w:left="955"/>
        <w:rPr>
          <w:rFonts w:ascii="Arial" w:hAnsi="Arial" w:cs="Arial"/>
        </w:rPr>
      </w:pPr>
      <w:r w:rsidRPr="00F13E52">
        <w:rPr>
          <w:rFonts w:ascii="Arial" w:hAnsi="Arial" w:cs="Arial"/>
        </w:rPr>
        <w:t xml:space="preserve">Wszelkie </w:t>
      </w:r>
      <w:r w:rsidR="00F23C30" w:rsidRPr="00F13E52">
        <w:rPr>
          <w:rFonts w:ascii="Arial" w:hAnsi="Arial" w:cs="Arial"/>
        </w:rPr>
        <w:t xml:space="preserve">konstrukcje wsporcze i </w:t>
      </w:r>
      <w:r w:rsidRPr="00F13E52">
        <w:rPr>
          <w:rFonts w:ascii="Arial" w:hAnsi="Arial" w:cs="Arial"/>
        </w:rPr>
        <w:t xml:space="preserve">elementy mocowania należy wykonać ze stali nierdzewnej o gatunku 316L. </w:t>
      </w:r>
    </w:p>
    <w:p w14:paraId="5E2FBA09" w14:textId="7F1608CE" w:rsidR="006D42A5" w:rsidRPr="00F13E52" w:rsidRDefault="006D42A5" w:rsidP="006D42A5">
      <w:pPr>
        <w:pStyle w:val="Akapitzlist1"/>
        <w:numPr>
          <w:ilvl w:val="0"/>
          <w:numId w:val="8"/>
        </w:numPr>
        <w:tabs>
          <w:tab w:val="num" w:pos="-551"/>
        </w:tabs>
        <w:ind w:left="955"/>
        <w:rPr>
          <w:rFonts w:ascii="Arial" w:hAnsi="Arial" w:cs="Arial"/>
        </w:rPr>
      </w:pPr>
      <w:r w:rsidRPr="00F13E52">
        <w:rPr>
          <w:rFonts w:ascii="Arial" w:hAnsi="Arial" w:cs="Arial"/>
        </w:rPr>
        <w:t>Urządzenia do rejestracji i transmisji danych należy zawiesić pod pokrywą włazu studni / komory kanalizacyjnej.</w:t>
      </w:r>
    </w:p>
    <w:p w14:paraId="6800C242" w14:textId="77777777" w:rsidR="006D42A5" w:rsidRPr="00F13E52" w:rsidRDefault="006D42A5" w:rsidP="006D42A5">
      <w:pPr>
        <w:pStyle w:val="Akapitzlist1"/>
        <w:numPr>
          <w:ilvl w:val="0"/>
          <w:numId w:val="8"/>
        </w:numPr>
        <w:tabs>
          <w:tab w:val="num" w:pos="-551"/>
        </w:tabs>
        <w:ind w:left="955"/>
        <w:rPr>
          <w:rFonts w:ascii="Arial" w:hAnsi="Arial" w:cs="Arial"/>
        </w:rPr>
      </w:pPr>
      <w:r w:rsidRPr="00F13E52">
        <w:rPr>
          <w:rFonts w:ascii="Arial" w:hAnsi="Arial" w:cs="Arial"/>
        </w:rPr>
        <w:t>Zewnętrzny akumulator należy zawiesić pod pokrywą włazu studni / komory kanalizacyjnej.</w:t>
      </w:r>
    </w:p>
    <w:p w14:paraId="6C7408CA" w14:textId="56EB9FD4" w:rsidR="00710B49" w:rsidRPr="00F13E52" w:rsidRDefault="00710B49" w:rsidP="00F13E52">
      <w:pPr>
        <w:pStyle w:val="nagowek21"/>
        <w:numPr>
          <w:ilvl w:val="0"/>
          <w:numId w:val="5"/>
        </w:numPr>
        <w:ind w:left="357" w:hanging="357"/>
        <w:rPr>
          <w:rFonts w:ascii="Arial" w:hAnsi="Arial" w:cs="Arial"/>
          <w:color w:val="000000"/>
          <w:sz w:val="24"/>
          <w:szCs w:val="24"/>
        </w:rPr>
      </w:pPr>
      <w:r w:rsidRPr="00F13E52">
        <w:rPr>
          <w:rFonts w:ascii="Arial" w:hAnsi="Arial" w:cs="Arial"/>
          <w:color w:val="000000"/>
          <w:sz w:val="24"/>
          <w:szCs w:val="24"/>
        </w:rPr>
        <w:t>Szkolenie</w:t>
      </w:r>
    </w:p>
    <w:p w14:paraId="2EF04E18" w14:textId="1F041208" w:rsidR="00710B49" w:rsidRPr="00F13E52" w:rsidRDefault="00710B49" w:rsidP="00825B01">
      <w:pPr>
        <w:ind w:firstLine="360"/>
        <w:rPr>
          <w:rFonts w:ascii="Arial" w:hAnsi="Arial" w:cs="Arial"/>
          <w:color w:val="000000"/>
        </w:rPr>
      </w:pPr>
      <w:r w:rsidRPr="00F13E52">
        <w:rPr>
          <w:rFonts w:ascii="Arial" w:hAnsi="Arial" w:cs="Arial"/>
          <w:color w:val="000000"/>
        </w:rPr>
        <w:t>Wykonawca przeprowadzi szkolenia dla personelu Zamawiającego:</w:t>
      </w:r>
    </w:p>
    <w:p w14:paraId="53F0BA9F" w14:textId="7803A139" w:rsidR="00710B49" w:rsidRPr="00F13E52" w:rsidRDefault="00710B49" w:rsidP="00F13E52">
      <w:pPr>
        <w:pStyle w:val="Akapitzlist1"/>
        <w:numPr>
          <w:ilvl w:val="0"/>
          <w:numId w:val="16"/>
        </w:numPr>
        <w:ind w:left="851" w:hanging="425"/>
        <w:rPr>
          <w:rFonts w:ascii="Arial" w:hAnsi="Arial" w:cs="Arial"/>
          <w:iCs/>
          <w:color w:val="000000"/>
        </w:rPr>
      </w:pPr>
      <w:r w:rsidRPr="00F13E52">
        <w:rPr>
          <w:rFonts w:ascii="Arial" w:hAnsi="Arial" w:cs="Arial"/>
          <w:iCs/>
          <w:color w:val="000000"/>
        </w:rPr>
        <w:t xml:space="preserve">Szkolenie dla pracowników </w:t>
      </w:r>
      <w:r w:rsidR="00F23C30" w:rsidRPr="00F13E52">
        <w:rPr>
          <w:rFonts w:ascii="Arial" w:hAnsi="Arial" w:cs="Arial"/>
          <w:iCs/>
          <w:color w:val="000000"/>
        </w:rPr>
        <w:t>eksploatacyjnych</w:t>
      </w:r>
      <w:r w:rsidR="00AC0881" w:rsidRPr="00F13E52">
        <w:rPr>
          <w:rFonts w:ascii="Arial" w:hAnsi="Arial" w:cs="Arial"/>
          <w:iCs/>
          <w:color w:val="000000"/>
        </w:rPr>
        <w:t>,</w:t>
      </w:r>
    </w:p>
    <w:p w14:paraId="55343FAD" w14:textId="4A8773D0" w:rsidR="00710B49" w:rsidRPr="00F13E52" w:rsidRDefault="00710B49" w:rsidP="00F13E52">
      <w:pPr>
        <w:pStyle w:val="Akapitzlist10"/>
        <w:numPr>
          <w:ilvl w:val="0"/>
          <w:numId w:val="16"/>
        </w:numPr>
        <w:spacing w:after="0" w:line="240" w:lineRule="auto"/>
        <w:ind w:left="851" w:hanging="425"/>
        <w:rPr>
          <w:rFonts w:ascii="Arial" w:hAnsi="Arial" w:cs="Arial"/>
          <w:iCs/>
          <w:color w:val="000000"/>
          <w:szCs w:val="24"/>
        </w:rPr>
      </w:pPr>
      <w:r w:rsidRPr="00F13E52">
        <w:rPr>
          <w:rFonts w:ascii="Arial" w:eastAsia="Times New Roman" w:hAnsi="Arial" w:cs="Arial"/>
          <w:iCs/>
          <w:color w:val="000000"/>
          <w:szCs w:val="24"/>
        </w:rPr>
        <w:t>Szkolenie</w:t>
      </w:r>
      <w:r w:rsidRPr="00F13E52">
        <w:rPr>
          <w:rFonts w:ascii="Arial" w:hAnsi="Arial" w:cs="Arial"/>
          <w:iCs/>
          <w:color w:val="000000"/>
          <w:szCs w:val="24"/>
        </w:rPr>
        <w:t xml:space="preserve"> dla konfiguratorów.</w:t>
      </w:r>
    </w:p>
    <w:p w14:paraId="68912C3D" w14:textId="40396F2E" w:rsidR="00710B49" w:rsidRPr="008360CB" w:rsidRDefault="00710B49" w:rsidP="00F13E52">
      <w:pPr>
        <w:pStyle w:val="nagowek21"/>
        <w:numPr>
          <w:ilvl w:val="1"/>
          <w:numId w:val="5"/>
        </w:numPr>
        <w:tabs>
          <w:tab w:val="clear" w:pos="354"/>
          <w:tab w:val="left" w:pos="993"/>
        </w:tabs>
        <w:ind w:hanging="295"/>
        <w:jc w:val="left"/>
        <w:rPr>
          <w:rFonts w:ascii="Arial" w:hAnsi="Arial" w:cs="Arial"/>
          <w:color w:val="000000"/>
          <w:sz w:val="24"/>
          <w:szCs w:val="24"/>
        </w:rPr>
      </w:pPr>
      <w:r w:rsidRPr="008360CB">
        <w:rPr>
          <w:rFonts w:ascii="Arial" w:hAnsi="Arial" w:cs="Arial"/>
          <w:sz w:val="24"/>
          <w:szCs w:val="24"/>
        </w:rPr>
        <w:t>Wymagania ogólne:</w:t>
      </w:r>
    </w:p>
    <w:p w14:paraId="11C5D550" w14:textId="77777777" w:rsidR="00E92350" w:rsidRPr="008360CB" w:rsidRDefault="00E92350" w:rsidP="00F13E52">
      <w:pPr>
        <w:pStyle w:val="Akapitzlist10"/>
        <w:numPr>
          <w:ilvl w:val="0"/>
          <w:numId w:val="45"/>
        </w:numPr>
        <w:spacing w:after="0" w:line="240" w:lineRule="auto"/>
        <w:ind w:left="1418" w:hanging="425"/>
        <w:rPr>
          <w:rFonts w:ascii="Arial" w:hAnsi="Arial" w:cs="Arial"/>
          <w:iCs/>
          <w:color w:val="000000"/>
          <w:szCs w:val="24"/>
        </w:rPr>
      </w:pPr>
      <w:r w:rsidRPr="008360CB">
        <w:rPr>
          <w:rFonts w:ascii="Arial" w:hAnsi="Arial" w:cs="Arial"/>
          <w:szCs w:val="24"/>
        </w:rPr>
        <w:t>Do przeprowadzenia szkoleń Wykonawca zapewni instruktora posiadającego stosowną wiedzę i umiejętności.</w:t>
      </w:r>
    </w:p>
    <w:p w14:paraId="6D951D60" w14:textId="77777777" w:rsidR="00E92350" w:rsidRPr="008360CB" w:rsidRDefault="00E92350" w:rsidP="00F13E52">
      <w:pPr>
        <w:pStyle w:val="Akapitzlist10"/>
        <w:numPr>
          <w:ilvl w:val="0"/>
          <w:numId w:val="45"/>
        </w:numPr>
        <w:spacing w:after="0" w:line="240" w:lineRule="auto"/>
        <w:ind w:left="1418" w:hanging="425"/>
        <w:rPr>
          <w:rFonts w:ascii="Arial" w:hAnsi="Arial" w:cs="Arial"/>
          <w:szCs w:val="24"/>
        </w:rPr>
      </w:pPr>
      <w:r w:rsidRPr="008360CB">
        <w:rPr>
          <w:rFonts w:ascii="Arial" w:hAnsi="Arial" w:cs="Arial"/>
          <w:szCs w:val="24"/>
        </w:rPr>
        <w:t>Szkolenia będą prowadzone w języku polskim.</w:t>
      </w:r>
    </w:p>
    <w:p w14:paraId="0C94D860" w14:textId="5422FD1F" w:rsidR="00E92350" w:rsidRPr="008360CB" w:rsidRDefault="00E92350" w:rsidP="00F13E52">
      <w:pPr>
        <w:pStyle w:val="Akapitzlist10"/>
        <w:numPr>
          <w:ilvl w:val="0"/>
          <w:numId w:val="45"/>
        </w:numPr>
        <w:spacing w:after="0" w:line="240" w:lineRule="auto"/>
        <w:ind w:left="1418" w:hanging="425"/>
        <w:rPr>
          <w:rFonts w:ascii="Arial" w:hAnsi="Arial" w:cs="Arial"/>
          <w:szCs w:val="24"/>
        </w:rPr>
      </w:pPr>
      <w:r w:rsidRPr="008360CB">
        <w:rPr>
          <w:rFonts w:ascii="Arial" w:hAnsi="Arial" w:cs="Arial"/>
          <w:szCs w:val="24"/>
        </w:rPr>
        <w:t xml:space="preserve">Szkolenia zostaną przeprowadzone w dni robocze w godzinach pracy Zamawiającego, tj. od poniedziałku do piątku pomiędzy 7:00 a 15:00, </w:t>
      </w:r>
      <w:r w:rsidR="008360CB">
        <w:rPr>
          <w:rFonts w:ascii="Arial" w:hAnsi="Arial" w:cs="Arial"/>
          <w:szCs w:val="24"/>
        </w:rPr>
        <w:br/>
      </w:r>
      <w:r w:rsidRPr="008360CB">
        <w:rPr>
          <w:rFonts w:ascii="Arial" w:hAnsi="Arial" w:cs="Arial"/>
          <w:szCs w:val="24"/>
        </w:rPr>
        <w:t>z wyłączeniem świąt i dni ustawowo wolnych od pracy.</w:t>
      </w:r>
    </w:p>
    <w:p w14:paraId="453D8EF3" w14:textId="77777777" w:rsidR="00E92350" w:rsidRPr="008360CB" w:rsidRDefault="00E92350" w:rsidP="00F13E52">
      <w:pPr>
        <w:pStyle w:val="Akapitzlist10"/>
        <w:numPr>
          <w:ilvl w:val="0"/>
          <w:numId w:val="45"/>
        </w:numPr>
        <w:spacing w:after="0" w:line="240" w:lineRule="auto"/>
        <w:ind w:left="1418" w:hanging="425"/>
        <w:rPr>
          <w:rFonts w:ascii="Arial" w:hAnsi="Arial" w:cs="Arial"/>
          <w:szCs w:val="24"/>
        </w:rPr>
      </w:pPr>
      <w:r w:rsidRPr="008360CB">
        <w:rPr>
          <w:rFonts w:ascii="Arial" w:hAnsi="Arial" w:cs="Arial"/>
          <w:szCs w:val="24"/>
        </w:rPr>
        <w:t>Szkolenie dziennie może trwać maksymalnie 7 godzin.</w:t>
      </w:r>
    </w:p>
    <w:p w14:paraId="65A1E355" w14:textId="5D55603B" w:rsidR="00E92350" w:rsidRPr="008360CB" w:rsidRDefault="00E92350" w:rsidP="00F13E52">
      <w:pPr>
        <w:pStyle w:val="Akapitzlist10"/>
        <w:numPr>
          <w:ilvl w:val="0"/>
          <w:numId w:val="45"/>
        </w:numPr>
        <w:spacing w:after="0" w:line="240" w:lineRule="auto"/>
        <w:ind w:left="1418" w:hanging="425"/>
        <w:rPr>
          <w:rFonts w:ascii="Arial" w:hAnsi="Arial" w:cs="Arial"/>
          <w:szCs w:val="24"/>
        </w:rPr>
      </w:pPr>
      <w:r w:rsidRPr="008360CB">
        <w:rPr>
          <w:rFonts w:ascii="Arial" w:hAnsi="Arial" w:cs="Arial"/>
          <w:szCs w:val="24"/>
        </w:rPr>
        <w:t xml:space="preserve">Wykonawca jest zobowiązany uzgodnić terminy szkoleń wspólnie </w:t>
      </w:r>
      <w:r w:rsidR="008360CB">
        <w:rPr>
          <w:rFonts w:ascii="Arial" w:hAnsi="Arial" w:cs="Arial"/>
          <w:szCs w:val="24"/>
        </w:rPr>
        <w:br/>
      </w:r>
      <w:r w:rsidRPr="008360CB">
        <w:rPr>
          <w:rFonts w:ascii="Arial" w:hAnsi="Arial" w:cs="Arial"/>
          <w:szCs w:val="24"/>
        </w:rPr>
        <w:t>z Zamawiającym.</w:t>
      </w:r>
    </w:p>
    <w:p w14:paraId="0E9B12AB" w14:textId="77777777" w:rsidR="00E92350" w:rsidRPr="008360CB" w:rsidRDefault="00E92350" w:rsidP="00F13E52">
      <w:pPr>
        <w:pStyle w:val="Akapitzlist10"/>
        <w:numPr>
          <w:ilvl w:val="0"/>
          <w:numId w:val="45"/>
        </w:numPr>
        <w:spacing w:after="0" w:line="240" w:lineRule="auto"/>
        <w:ind w:left="1418" w:hanging="425"/>
        <w:rPr>
          <w:rFonts w:ascii="Arial" w:hAnsi="Arial" w:cs="Arial"/>
          <w:szCs w:val="24"/>
        </w:rPr>
      </w:pPr>
      <w:r w:rsidRPr="008360CB">
        <w:rPr>
          <w:rFonts w:ascii="Arial" w:hAnsi="Arial" w:cs="Arial"/>
          <w:szCs w:val="24"/>
        </w:rPr>
        <w:t>Wszelkie koszty szkoleń zostaną uwzględnione w kwocie Oferty.</w:t>
      </w:r>
    </w:p>
    <w:p w14:paraId="6E27D4FA" w14:textId="77777777" w:rsidR="00E92350" w:rsidRPr="008360CB" w:rsidRDefault="00E92350" w:rsidP="008360CB">
      <w:pPr>
        <w:pStyle w:val="Akapitzlist10"/>
        <w:numPr>
          <w:ilvl w:val="0"/>
          <w:numId w:val="45"/>
        </w:numPr>
        <w:spacing w:after="720" w:line="240" w:lineRule="auto"/>
        <w:ind w:left="1417" w:hanging="425"/>
        <w:rPr>
          <w:rFonts w:ascii="Arial" w:hAnsi="Arial" w:cs="Arial"/>
          <w:iCs/>
          <w:color w:val="000000"/>
          <w:szCs w:val="24"/>
        </w:rPr>
      </w:pPr>
      <w:r w:rsidRPr="008360CB">
        <w:rPr>
          <w:rFonts w:ascii="Arial" w:hAnsi="Arial" w:cs="Arial"/>
          <w:szCs w:val="24"/>
        </w:rPr>
        <w:t>Wykonawca sporządzi protokoły z przeprowadzonych szkoleń.</w:t>
      </w:r>
    </w:p>
    <w:p w14:paraId="59029243" w14:textId="285F64DB" w:rsidR="00710B49" w:rsidRPr="008360CB" w:rsidRDefault="00710B49" w:rsidP="008360CB">
      <w:pPr>
        <w:pStyle w:val="nagowek21"/>
        <w:numPr>
          <w:ilvl w:val="1"/>
          <w:numId w:val="5"/>
        </w:numPr>
        <w:tabs>
          <w:tab w:val="clear" w:pos="354"/>
          <w:tab w:val="left" w:pos="993"/>
        </w:tabs>
        <w:ind w:hanging="295"/>
        <w:jc w:val="left"/>
        <w:rPr>
          <w:rFonts w:ascii="Arial" w:hAnsi="Arial" w:cs="Arial"/>
          <w:color w:val="000000"/>
          <w:sz w:val="24"/>
          <w:szCs w:val="24"/>
        </w:rPr>
      </w:pPr>
      <w:r w:rsidRPr="008360CB">
        <w:rPr>
          <w:rFonts w:ascii="Arial" w:hAnsi="Arial" w:cs="Arial"/>
          <w:sz w:val="24"/>
          <w:szCs w:val="24"/>
        </w:rPr>
        <w:lastRenderedPageBreak/>
        <w:t>Wymagania</w:t>
      </w:r>
      <w:r w:rsidRPr="008360CB">
        <w:rPr>
          <w:rFonts w:ascii="Arial" w:hAnsi="Arial" w:cs="Arial"/>
          <w:color w:val="000000"/>
          <w:sz w:val="24"/>
          <w:szCs w:val="24"/>
        </w:rPr>
        <w:t xml:space="preserve"> szczegółowe dla </w:t>
      </w:r>
      <w:r w:rsidRPr="008360CB">
        <w:rPr>
          <w:rFonts w:ascii="Arial" w:hAnsi="Arial" w:cs="Arial"/>
          <w:sz w:val="24"/>
          <w:szCs w:val="24"/>
        </w:rPr>
        <w:t xml:space="preserve">szkolenia dla pracowników </w:t>
      </w:r>
      <w:r w:rsidR="00A358F1" w:rsidRPr="008360CB">
        <w:rPr>
          <w:rFonts w:ascii="Arial" w:hAnsi="Arial" w:cs="Arial"/>
          <w:sz w:val="24"/>
          <w:szCs w:val="24"/>
        </w:rPr>
        <w:t>eksploatacyjnych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539"/>
        <w:gridCol w:w="5834"/>
      </w:tblGrid>
      <w:tr w:rsidR="00710B49" w14:paraId="1EF24CE1" w14:textId="77777777" w:rsidTr="00953CF4">
        <w:trPr>
          <w:trHeight w:val="551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63F15B" w14:textId="77777777" w:rsidR="00710B49" w:rsidRPr="008360CB" w:rsidRDefault="00710B49" w:rsidP="004C5C67">
            <w:pPr>
              <w:ind w:left="57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Typ szkolenia: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EF824" w14:textId="166517D1" w:rsidR="00710B49" w:rsidRPr="008360CB" w:rsidRDefault="00710B49" w:rsidP="004C5C67">
            <w:pPr>
              <w:ind w:left="74"/>
              <w:jc w:val="left"/>
              <w:rPr>
                <w:rFonts w:ascii="Arial" w:hAnsi="Arial" w:cs="Arial"/>
              </w:rPr>
            </w:pPr>
            <w:r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Szkolenia teoretyczne i praktyczne z montażu, demontażu i uruchomienia </w:t>
            </w:r>
            <w:r w:rsidR="00953CF4"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stacji pomiarowej z </w:t>
            </w:r>
            <w:r w:rsidR="004158ED" w:rsidRPr="008360CB">
              <w:rPr>
                <w:rFonts w:ascii="Arial" w:hAnsi="Arial" w:cs="Arial"/>
                <w:color w:val="000000"/>
                <w:sz w:val="22"/>
                <w:szCs w:val="22"/>
              </w:rPr>
              <w:t xml:space="preserve">czujnikiem </w:t>
            </w:r>
            <w:r w:rsidR="001F5EAC" w:rsidRPr="008360CB">
              <w:rPr>
                <w:rFonts w:ascii="Arial" w:hAnsi="Arial" w:cs="Arial"/>
                <w:color w:val="000000"/>
                <w:sz w:val="22"/>
                <w:szCs w:val="22"/>
              </w:rPr>
              <w:t>poziomu wypełnienia</w:t>
            </w:r>
          </w:p>
        </w:tc>
      </w:tr>
      <w:tr w:rsidR="00710B49" w14:paraId="328F8B05" w14:textId="77777777" w:rsidTr="00953CF4">
        <w:trPr>
          <w:trHeight w:val="551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7C185F" w14:textId="77777777" w:rsidR="00710B49" w:rsidRPr="008360CB" w:rsidRDefault="00710B49" w:rsidP="004C5C67">
            <w:pPr>
              <w:ind w:left="57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Miejsce prowadzenia szkolenia: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FDD09" w14:textId="77777777" w:rsidR="00710B49" w:rsidRPr="008360CB" w:rsidRDefault="00710B49" w:rsidP="004C5C67">
            <w:pPr>
              <w:ind w:left="74"/>
              <w:rPr>
                <w:rFonts w:ascii="Arial" w:hAnsi="Arial" w:cs="Arial"/>
              </w:rPr>
            </w:pPr>
            <w:r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Siedziba Zamawiającego, teren miasta</w:t>
            </w:r>
          </w:p>
        </w:tc>
      </w:tr>
      <w:tr w:rsidR="00710B49" w14:paraId="036C5E8A" w14:textId="77777777" w:rsidTr="00953CF4">
        <w:trPr>
          <w:trHeight w:val="1153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EF4FFC" w14:textId="77777777" w:rsidR="00710B49" w:rsidRPr="008360CB" w:rsidRDefault="00710B49" w:rsidP="004C5C67">
            <w:pPr>
              <w:ind w:left="57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Minimalny zakres szkolenia: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A45CB" w14:textId="0D40811A" w:rsidR="00710B49" w:rsidRPr="008360CB" w:rsidRDefault="00B82C40" w:rsidP="00953CF4">
            <w:pPr>
              <w:numPr>
                <w:ilvl w:val="0"/>
                <w:numId w:val="12"/>
              </w:numPr>
              <w:jc w:val="left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Z</w:t>
            </w:r>
            <w:r w:rsidR="00710B49"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asada działania, budowa, elementy składowe, montaż i demontaż </w:t>
            </w:r>
            <w:r w:rsidR="004158ED"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urządze</w:t>
            </w:r>
            <w:r w:rsidR="001F5EAC"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nia</w:t>
            </w:r>
            <w:r w:rsidR="00953CF4"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 </w:t>
            </w:r>
            <w:r w:rsidR="00710B49"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na placu;</w:t>
            </w:r>
          </w:p>
          <w:p w14:paraId="3BFA1109" w14:textId="48538783" w:rsidR="00710B49" w:rsidRPr="008360CB" w:rsidRDefault="00B82C40" w:rsidP="00535E74">
            <w:pPr>
              <w:numPr>
                <w:ilvl w:val="0"/>
                <w:numId w:val="12"/>
              </w:numPr>
              <w:jc w:val="left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M</w:t>
            </w:r>
            <w:r w:rsidR="00710B49"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ontaż </w:t>
            </w:r>
            <w:r w:rsidR="004158ED"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urządze</w:t>
            </w:r>
            <w:r w:rsidR="001F5EAC"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nia</w:t>
            </w:r>
            <w:r w:rsidR="00710B49"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 na stanowisku pomiarowym i uruchomienie.</w:t>
            </w:r>
          </w:p>
        </w:tc>
      </w:tr>
      <w:tr w:rsidR="00710B49" w14:paraId="543267E3" w14:textId="77777777" w:rsidTr="00953CF4">
        <w:trPr>
          <w:trHeight w:val="551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73868F" w14:textId="77777777" w:rsidR="00710B49" w:rsidRPr="008360CB" w:rsidRDefault="00710B49" w:rsidP="004C5C67">
            <w:pPr>
              <w:ind w:left="57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Liczba uczestników szkolenia: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DFF28" w14:textId="77777777" w:rsidR="00710B49" w:rsidRPr="008360CB" w:rsidRDefault="00710B49" w:rsidP="004C5C67">
            <w:pPr>
              <w:ind w:left="74"/>
              <w:rPr>
                <w:rFonts w:ascii="Arial" w:hAnsi="Arial" w:cs="Arial"/>
              </w:rPr>
            </w:pPr>
            <w:r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Nie więcej niż 10 osób</w:t>
            </w:r>
          </w:p>
        </w:tc>
      </w:tr>
    </w:tbl>
    <w:p w14:paraId="355767BD" w14:textId="6EACDB0E" w:rsidR="00710B49" w:rsidRPr="00DF503E" w:rsidRDefault="00710B49" w:rsidP="008360CB">
      <w:pPr>
        <w:pStyle w:val="nagowek21"/>
        <w:numPr>
          <w:ilvl w:val="1"/>
          <w:numId w:val="5"/>
        </w:numPr>
        <w:tabs>
          <w:tab w:val="clear" w:pos="354"/>
          <w:tab w:val="left" w:pos="993"/>
        </w:tabs>
        <w:ind w:hanging="295"/>
        <w:jc w:val="left"/>
        <w:rPr>
          <w:color w:val="000000"/>
        </w:rPr>
      </w:pPr>
      <w:r w:rsidRPr="008360CB">
        <w:rPr>
          <w:rFonts w:ascii="Arial" w:hAnsi="Arial" w:cs="Arial"/>
          <w:sz w:val="24"/>
          <w:szCs w:val="24"/>
        </w:rPr>
        <w:t>Wymagania</w:t>
      </w:r>
      <w:r w:rsidRPr="00DF503E">
        <w:rPr>
          <w:color w:val="000000"/>
        </w:rPr>
        <w:t xml:space="preserve"> szczegółowe dla </w:t>
      </w:r>
      <w:r>
        <w:t>s</w:t>
      </w:r>
      <w:r w:rsidRPr="0055076F">
        <w:t>zkoleni</w:t>
      </w:r>
      <w:r>
        <w:t>a</w:t>
      </w:r>
      <w:r w:rsidRPr="0055076F">
        <w:t xml:space="preserve"> dla konfiguratorów</w:t>
      </w:r>
    </w:p>
    <w:p w14:paraId="75338451" w14:textId="77777777" w:rsidR="00710B49" w:rsidRPr="005A1AE8" w:rsidRDefault="00710B49" w:rsidP="00710B49">
      <w:pPr>
        <w:pStyle w:val="Akapitzlist1"/>
        <w:ind w:left="0"/>
        <w:rPr>
          <w:rFonts w:ascii="Tahoma" w:hAnsi="Tahoma" w:cs="Tahoma"/>
          <w:iCs/>
          <w:color w:val="000000"/>
          <w:sz w:val="18"/>
          <w:szCs w:val="18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539"/>
        <w:gridCol w:w="5834"/>
      </w:tblGrid>
      <w:tr w:rsidR="00710B49" w14:paraId="00C0BCF0" w14:textId="77777777" w:rsidTr="00953CF4">
        <w:trPr>
          <w:trHeight w:val="551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67FC47" w14:textId="77777777" w:rsidR="00710B49" w:rsidRPr="008360CB" w:rsidRDefault="00710B49" w:rsidP="004C5C67">
            <w:pPr>
              <w:ind w:left="57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Typ szkolenia: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61C84" w14:textId="0A2B9A2D" w:rsidR="00710B49" w:rsidRPr="008360CB" w:rsidRDefault="00710B49" w:rsidP="004C5C67">
            <w:pPr>
              <w:ind w:left="74"/>
              <w:jc w:val="left"/>
              <w:rPr>
                <w:rFonts w:ascii="Arial" w:hAnsi="Arial" w:cs="Arial"/>
              </w:rPr>
            </w:pPr>
            <w:r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Szkolenia teoretyczne i praktyczne z konfiguracji stacji pomiarow</w:t>
            </w:r>
            <w:r w:rsidR="00953CF4"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ej z </w:t>
            </w:r>
            <w:r w:rsidR="004158ED" w:rsidRPr="008360CB">
              <w:rPr>
                <w:rFonts w:ascii="Arial" w:hAnsi="Arial" w:cs="Arial"/>
                <w:color w:val="000000"/>
                <w:sz w:val="22"/>
                <w:szCs w:val="22"/>
              </w:rPr>
              <w:t xml:space="preserve">czujnikiem </w:t>
            </w:r>
            <w:r w:rsidR="001F5EAC" w:rsidRPr="008360CB">
              <w:rPr>
                <w:rFonts w:ascii="Arial" w:hAnsi="Arial" w:cs="Arial"/>
                <w:color w:val="000000"/>
                <w:sz w:val="22"/>
                <w:szCs w:val="22"/>
              </w:rPr>
              <w:t>poziomu wypełnienia</w:t>
            </w:r>
          </w:p>
        </w:tc>
      </w:tr>
      <w:tr w:rsidR="00710B49" w14:paraId="36F6667B" w14:textId="77777777" w:rsidTr="00953CF4">
        <w:trPr>
          <w:trHeight w:val="551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1CF383" w14:textId="77777777" w:rsidR="00710B49" w:rsidRPr="008360CB" w:rsidRDefault="00710B49" w:rsidP="004C5C67">
            <w:pPr>
              <w:ind w:left="57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Miejsce prowadzenia szkolenia: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6EEDC" w14:textId="77777777" w:rsidR="00710B49" w:rsidRPr="008360CB" w:rsidRDefault="00710B49" w:rsidP="004C5C67">
            <w:pPr>
              <w:ind w:left="74"/>
              <w:rPr>
                <w:rFonts w:ascii="Arial" w:hAnsi="Arial" w:cs="Arial"/>
              </w:rPr>
            </w:pPr>
            <w:r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Siedziba Zamawiającego</w:t>
            </w:r>
          </w:p>
        </w:tc>
      </w:tr>
      <w:tr w:rsidR="00710B49" w14:paraId="600D7752" w14:textId="77777777" w:rsidTr="00953CF4">
        <w:trPr>
          <w:trHeight w:val="1153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BD472F" w14:textId="77777777" w:rsidR="00710B49" w:rsidRPr="008360CB" w:rsidRDefault="00710B49" w:rsidP="004C5C67">
            <w:pPr>
              <w:ind w:left="57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Minimalny zakres szkolenia: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0B20F" w14:textId="19B86D45" w:rsidR="00535E74" w:rsidRPr="008360CB" w:rsidRDefault="00710B49" w:rsidP="004C5C67">
            <w:pPr>
              <w:pStyle w:val="Akapitzlist1"/>
              <w:numPr>
                <w:ilvl w:val="0"/>
                <w:numId w:val="28"/>
              </w:numPr>
              <w:jc w:val="left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Konfigur</w:t>
            </w:r>
            <w:r w:rsidR="00953CF4"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owanie</w:t>
            </w:r>
            <w:r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 </w:t>
            </w:r>
            <w:r w:rsidR="004158ED"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urządzeń pomiarowych</w:t>
            </w:r>
            <w:r w:rsidR="00953CF4"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.</w:t>
            </w:r>
          </w:p>
          <w:p w14:paraId="507942F5" w14:textId="48EAE43F" w:rsidR="004158ED" w:rsidRPr="008360CB" w:rsidRDefault="004158ED" w:rsidP="004C5C67">
            <w:pPr>
              <w:pStyle w:val="Akapitzlist1"/>
              <w:numPr>
                <w:ilvl w:val="0"/>
                <w:numId w:val="28"/>
              </w:numPr>
              <w:jc w:val="left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Kalibracja urządzeń pomiarowych.</w:t>
            </w:r>
          </w:p>
          <w:p w14:paraId="7C2718C2" w14:textId="7DC5EFE0" w:rsidR="00535E74" w:rsidRPr="008360CB" w:rsidRDefault="00710B49" w:rsidP="00535E74">
            <w:pPr>
              <w:pStyle w:val="Akapitzlist1"/>
              <w:numPr>
                <w:ilvl w:val="0"/>
                <w:numId w:val="28"/>
              </w:numPr>
              <w:jc w:val="left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Konfigurowanie </w:t>
            </w:r>
            <w:r w:rsidR="00953CF4"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transmisji </w:t>
            </w:r>
            <w:r w:rsidR="00533328"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danych GSM </w:t>
            </w:r>
            <w:r w:rsidR="00953CF4"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do</w:t>
            </w:r>
            <w:r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 system</w:t>
            </w:r>
            <w:r w:rsidR="00953CF4"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u</w:t>
            </w:r>
            <w:r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 gromadzenia danych.</w:t>
            </w:r>
            <w:r w:rsidR="00535E74"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 </w:t>
            </w:r>
          </w:p>
          <w:p w14:paraId="2FE42FE0" w14:textId="05C88D97" w:rsidR="00710B49" w:rsidRPr="008360CB" w:rsidRDefault="00953CF4" w:rsidP="004158ED">
            <w:pPr>
              <w:pStyle w:val="Akapitzlist1"/>
              <w:numPr>
                <w:ilvl w:val="0"/>
                <w:numId w:val="28"/>
              </w:numPr>
              <w:jc w:val="left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Obsługa oprogramowania narzędziowego.</w:t>
            </w:r>
          </w:p>
        </w:tc>
      </w:tr>
      <w:tr w:rsidR="00710B49" w14:paraId="2CF3D819" w14:textId="77777777" w:rsidTr="00953CF4">
        <w:trPr>
          <w:trHeight w:val="551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A7618C" w14:textId="77777777" w:rsidR="00710B49" w:rsidRPr="008360CB" w:rsidRDefault="00710B49" w:rsidP="004C5C67">
            <w:pPr>
              <w:ind w:left="57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Liczba uczestników szkolenia: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6331E" w14:textId="176FEA16" w:rsidR="00710B49" w:rsidRPr="008360CB" w:rsidRDefault="00710B49" w:rsidP="004C5C67">
            <w:pPr>
              <w:ind w:left="74"/>
              <w:rPr>
                <w:rFonts w:ascii="Arial" w:hAnsi="Arial" w:cs="Arial"/>
              </w:rPr>
            </w:pPr>
            <w:r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Nie więcej niż </w:t>
            </w:r>
            <w:r w:rsidR="00535E74"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>6</w:t>
            </w:r>
            <w:r w:rsidRPr="008360CB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 osób</w:t>
            </w:r>
          </w:p>
        </w:tc>
      </w:tr>
    </w:tbl>
    <w:p w14:paraId="0F5DC2BD" w14:textId="154CA300" w:rsidR="00627783" w:rsidRDefault="00627783" w:rsidP="008360CB">
      <w:pPr>
        <w:pStyle w:val="Tekstpodstawowy21"/>
        <w:spacing w:before="0"/>
        <w:rPr>
          <w:rFonts w:ascii="Tahoma" w:hAnsi="Tahoma" w:cs="Tahoma"/>
        </w:rPr>
      </w:pPr>
    </w:p>
    <w:sectPr w:rsidR="00627783" w:rsidSect="006F42AA">
      <w:headerReference w:type="default" r:id="rId7"/>
      <w:footerReference w:type="even" r:id="rId8"/>
      <w:footerReference w:type="default" r:id="rId9"/>
      <w:pgSz w:w="11906" w:h="16838" w:code="9"/>
      <w:pgMar w:top="1134" w:right="851" w:bottom="851" w:left="1418" w:header="709" w:footer="284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765EB" w14:textId="77777777" w:rsidR="00C9126F" w:rsidRDefault="00C9126F">
      <w:r>
        <w:separator/>
      </w:r>
    </w:p>
  </w:endnote>
  <w:endnote w:type="continuationSeparator" w:id="0">
    <w:p w14:paraId="3A8ADF9D" w14:textId="77777777" w:rsidR="00C9126F" w:rsidRDefault="00C91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Lohit Hindi">
    <w:altName w:val="Cambria"/>
    <w:panose1 w:val="00000000000000000000"/>
    <w:charset w:val="00"/>
    <w:family w:val="roman"/>
    <w:notTrueType/>
    <w:pitch w:val="default"/>
  </w:font>
  <w:font w:name="Switzerland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E+H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Times Roman">
    <w:altName w:val="Times New Roman"/>
    <w:panose1 w:val="02020603050405020304"/>
    <w:charset w:val="00"/>
    <w:family w:val="roman"/>
    <w:pitch w:val="default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85E9B" w14:textId="389E53FB" w:rsidR="00183333" w:rsidRDefault="00DF53FB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8584565" distR="8584565" simplePos="0" relativeHeight="251659264" behindDoc="0" locked="0" layoutInCell="1" allowOverlap="1" wp14:anchorId="10586545" wp14:editId="0CD3E900">
              <wp:simplePos x="0" y="0"/>
              <wp:positionH relativeFrom="page">
                <wp:posOffset>6711315</wp:posOffset>
              </wp:positionH>
              <wp:positionV relativeFrom="paragraph">
                <wp:posOffset>635</wp:posOffset>
              </wp:positionV>
              <wp:extent cx="317500" cy="152400"/>
              <wp:effectExtent l="0" t="635" r="635" b="0"/>
              <wp:wrapSquare wrapText="largest"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7500" cy="152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31D3AC" w14:textId="77777777" w:rsidR="00183333" w:rsidRDefault="00C9126F">
                          <w:pPr>
                            <w:pStyle w:val="Stopka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586545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528.45pt;margin-top:.05pt;width:25pt;height:12pt;z-index:251659264;visibility:visible;mso-wrap-style:square;mso-width-percent:0;mso-height-percent:0;mso-wrap-distance-left:675.95pt;mso-wrap-distance-top:0;mso-wrap-distance-right:675.95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" stroked="f">
              <v:textbox inset="0,0,0,0">
                <w:txbxContent>
                  <w:p w14:paraId="2A31D3AC" w14:textId="77777777" w:rsidR="00183333" w:rsidRDefault="00000000">
                    <w:pPr>
                      <w:pStyle w:val="Stopka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  <w:p w14:paraId="2A923CFF" w14:textId="77777777" w:rsidR="00183333" w:rsidRDefault="0018333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A8E" w14:textId="77777777" w:rsidR="00183333" w:rsidRDefault="00C9126F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1B1BF60D" w14:textId="77777777" w:rsidR="00183333" w:rsidRDefault="0018333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6F153" w14:textId="77777777" w:rsidR="00C9126F" w:rsidRDefault="00C9126F">
      <w:r>
        <w:separator/>
      </w:r>
    </w:p>
  </w:footnote>
  <w:footnote w:type="continuationSeparator" w:id="0">
    <w:p w14:paraId="44E95CA4" w14:textId="77777777" w:rsidR="00C9126F" w:rsidRDefault="00C91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22B86" w14:textId="77777777" w:rsidR="00183333" w:rsidRPr="00F214F0" w:rsidRDefault="00183333" w:rsidP="00F214F0">
    <w:pPr>
      <w:pStyle w:val="Nagwek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lvlText w:val="%1"/>
      <w:lvlJc w:val="left"/>
      <w:pPr>
        <w:tabs>
          <w:tab w:val="num" w:pos="397"/>
        </w:tabs>
        <w:ind w:left="397" w:hanging="397"/>
      </w:pPr>
      <w:rPr>
        <w:rFonts w:ascii="Symbol" w:hAnsi="Symbol" w:cs="Symbol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  <w:rPr>
        <w:b w:val="0"/>
        <w:sz w:val="22"/>
        <w:szCs w:val="22"/>
        <w:lang w:val="pl-PL"/>
      </w:r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gwek2"/>
      <w:lvlText w:val="%1"/>
      <w:lvlJc w:val="left"/>
      <w:pPr>
        <w:tabs>
          <w:tab w:val="num" w:pos="397"/>
        </w:tabs>
        <w:ind w:left="397" w:hanging="397"/>
      </w:pPr>
      <w:rPr>
        <w:rFonts w:ascii="Symbol" w:hAnsi="Symbol" w:cs="Symbol"/>
        <w:color w:val="0000FF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76" w:hanging="576"/>
      </w:pPr>
      <w:rPr>
        <w:rFonts w:cs="Tahom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6680A130"/>
    <w:name w:val="WW8Num3"/>
    <w:lvl w:ilvl="0">
      <w:start w:val="1"/>
      <w:numFmt w:val="decimal"/>
      <w:lvlText w:val="%1"/>
      <w:lvlJc w:val="left"/>
      <w:pPr>
        <w:tabs>
          <w:tab w:val="num" w:pos="0"/>
        </w:tabs>
        <w:ind w:left="375" w:hanging="375"/>
      </w:pPr>
      <w:rPr>
        <w:rFonts w:ascii="Symbol" w:hAnsi="Symbol" w:cs="Symbol"/>
        <w:color w:val="0000FF"/>
        <w:szCs w:val="2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512" w:hanging="720"/>
      </w:pPr>
      <w:rPr>
        <w:rFonts w:cs="Tahoma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304" w:hanging="720"/>
      </w:pPr>
      <w:rPr>
        <w:rFonts w:ascii="Tahoma" w:hAnsi="Tahoma" w:cs="Tahoma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456" w:hanging="1080"/>
      </w:pPr>
      <w:rPr>
        <w:rFonts w:ascii="Symbol" w:hAnsi="Symbol" w:cs="Symbol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608" w:hanging="144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40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552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704" w:hanging="216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856" w:hanging="2520"/>
      </w:p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Symbol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Symbol"/>
        <w:sz w:val="18"/>
        <w:szCs w:val="18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Tahoma"/>
        <w:b w:val="0"/>
        <w:szCs w:val="22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Symbol"/>
        <w:sz w:val="18"/>
        <w:szCs w:val="18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Tahoma"/>
        <w:b w:val="0"/>
        <w:szCs w:val="22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Symbol"/>
        <w:sz w:val="18"/>
        <w:szCs w:val="18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Tahoma"/>
        <w:b w:val="0"/>
        <w:szCs w:val="22"/>
      </w:rPr>
    </w:lvl>
  </w:abstractNum>
  <w:abstractNum w:abstractNumId="4" w15:restartNumberingAfterBreak="0">
    <w:nsid w:val="00000006"/>
    <w:multiLevelType w:val="multilevel"/>
    <w:tmpl w:val="72A48210"/>
    <w:lvl w:ilvl="0">
      <w:start w:val="1"/>
      <w:numFmt w:val="decimal"/>
      <w:lvlText w:val="%1."/>
      <w:lvlJc w:val="left"/>
      <w:pPr>
        <w:tabs>
          <w:tab w:val="num" w:pos="354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1.%2."/>
      <w:lvlJc w:val="left"/>
      <w:pPr>
        <w:tabs>
          <w:tab w:val="num" w:pos="354"/>
        </w:tabs>
        <w:ind w:left="720" w:hanging="720"/>
      </w:pPr>
      <w:rPr>
        <w:rFonts w:ascii="Tahoma" w:hAnsi="Tahoma" w:cs="Tahoma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354"/>
        </w:tabs>
        <w:ind w:left="1080" w:hanging="1080"/>
      </w:pPr>
      <w:rPr>
        <w:rFonts w:cs="Tahoma"/>
        <w:b/>
        <w:bCs w:val="0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54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354"/>
        </w:tabs>
        <w:ind w:left="1440" w:hanging="144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354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354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54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354"/>
        </w:tabs>
        <w:ind w:left="2520" w:hanging="2520"/>
      </w:pPr>
    </w:lvl>
  </w:abstractNum>
  <w:abstractNum w:abstractNumId="5" w15:restartNumberingAfterBreak="0">
    <w:nsid w:val="00000007"/>
    <w:multiLevelType w:val="multilevel"/>
    <w:tmpl w:val="AF004A12"/>
    <w:name w:val="WW8Num7"/>
    <w:lvl w:ilvl="0">
      <w:start w:val="1"/>
      <w:numFmt w:val="bullet"/>
      <w:lvlText w:val=""/>
      <w:lvlJc w:val="left"/>
      <w:pPr>
        <w:tabs>
          <w:tab w:val="num" w:pos="0"/>
        </w:tabs>
        <w:ind w:left="1146" w:hanging="360"/>
      </w:pPr>
      <w:rPr>
        <w:rFonts w:ascii="Wingdings" w:hAnsi="Wingdings" w:cs="Wingdings"/>
        <w:vertAlign w:val="superscrip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866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/>
        <w:vertAlign w:val="superscrip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/>
        <w:vertAlign w:val="superscrip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/>
        <w:vertAlign w:val="superscript"/>
      </w:r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o"/>
      <w:lvlJc w:val="left"/>
      <w:pPr>
        <w:tabs>
          <w:tab w:val="num" w:pos="0"/>
        </w:tabs>
        <w:ind w:left="1506" w:hanging="360"/>
      </w:pPr>
      <w:rPr>
        <w:rFonts w:ascii="Courier New" w:hAnsi="Courier New" w:cs="Wingdings"/>
        <w:szCs w:val="22"/>
        <w:vertAlign w:val="superscrip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26" w:hanging="360"/>
      </w:pPr>
      <w:rPr>
        <w:rFonts w:ascii="Courier New" w:hAnsi="Courier New" w:cs="Wingdings"/>
        <w:szCs w:val="22"/>
        <w:vertAlign w:val="superscrip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94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6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86" w:hanging="360"/>
      </w:pPr>
      <w:rPr>
        <w:rFonts w:ascii="Courier New" w:hAnsi="Courier New" w:cs="Wingdings"/>
        <w:szCs w:val="22"/>
        <w:vertAlign w:val="superscrip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0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2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546" w:hanging="360"/>
      </w:pPr>
      <w:rPr>
        <w:rFonts w:ascii="Courier New" w:hAnsi="Courier New" w:cs="Wingdings"/>
        <w:szCs w:val="22"/>
        <w:vertAlign w:val="superscrip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66" w:hanging="360"/>
      </w:pPr>
      <w:rPr>
        <w:rFonts w:ascii="Wingdings" w:hAnsi="Wingdings" w:cs="Wingdings"/>
      </w:rPr>
    </w:lvl>
  </w:abstractNum>
  <w:abstractNum w:abstractNumId="7" w15:restartNumberingAfterBreak="0">
    <w:nsid w:val="0000000A"/>
    <w:multiLevelType w:val="multilevel"/>
    <w:tmpl w:val="72A0DD42"/>
    <w:name w:val="WW8Num10"/>
    <w:lvl w:ilvl="0">
      <w:start w:val="1"/>
      <w:numFmt w:val="bullet"/>
      <w:lvlText w:val="o"/>
      <w:lvlJc w:val="left"/>
      <w:pPr>
        <w:tabs>
          <w:tab w:val="num" w:pos="-426"/>
        </w:tabs>
        <w:ind w:left="1080" w:hanging="360"/>
      </w:pPr>
      <w:rPr>
        <w:rFonts w:ascii="Courier New" w:hAnsi="Courier New" w:cs="Times New Roman"/>
      </w:rPr>
    </w:lvl>
    <w:lvl w:ilvl="1">
      <w:start w:val="1"/>
      <w:numFmt w:val="bullet"/>
      <w:lvlText w:val=""/>
      <w:lvlJc w:val="left"/>
      <w:pPr>
        <w:tabs>
          <w:tab w:val="num" w:pos="-426"/>
        </w:tabs>
        <w:ind w:left="180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-426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426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426"/>
        </w:tabs>
        <w:ind w:left="396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-426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426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426"/>
        </w:tabs>
        <w:ind w:left="612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-426"/>
        </w:tabs>
        <w:ind w:left="6840" w:hanging="360"/>
      </w:pPr>
      <w:rPr>
        <w:rFonts w:ascii="Wingdings" w:hAnsi="Wingdings" w:cs="Wingdings"/>
      </w:rPr>
    </w:lvl>
  </w:abstractNum>
  <w:abstractNum w:abstractNumId="8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o"/>
      <w:lvlJc w:val="left"/>
      <w:pPr>
        <w:tabs>
          <w:tab w:val="num" w:pos="-78"/>
        </w:tabs>
        <w:ind w:left="1428" w:hanging="360"/>
      </w:pPr>
      <w:rPr>
        <w:rFonts w:ascii="Courier New" w:hAnsi="Courier New" w:cs="Times New Roman"/>
      </w:rPr>
    </w:lvl>
    <w:lvl w:ilvl="1">
      <w:start w:val="1"/>
      <w:numFmt w:val="bullet"/>
      <w:lvlText w:val="o"/>
      <w:lvlJc w:val="left"/>
      <w:pPr>
        <w:tabs>
          <w:tab w:val="num" w:pos="-78"/>
        </w:tabs>
        <w:ind w:left="2148" w:hanging="360"/>
      </w:pPr>
      <w:rPr>
        <w:rFonts w:ascii="Courier New" w:hAnsi="Courier New" w:cs="Times New Roman"/>
      </w:rPr>
    </w:lvl>
    <w:lvl w:ilvl="2">
      <w:start w:val="1"/>
      <w:numFmt w:val="bullet"/>
      <w:lvlText w:val=""/>
      <w:lvlJc w:val="left"/>
      <w:pPr>
        <w:tabs>
          <w:tab w:val="num" w:pos="-78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78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78"/>
        </w:tabs>
        <w:ind w:left="4308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-78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78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78"/>
        </w:tabs>
        <w:ind w:left="6468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-78"/>
        </w:tabs>
        <w:ind w:left="7188" w:hanging="360"/>
      </w:pPr>
      <w:rPr>
        <w:rFonts w:ascii="Wingdings" w:hAnsi="Wingdings" w:cs="Wingdings"/>
      </w:rPr>
    </w:lvl>
  </w:abstractNum>
  <w:abstractNum w:abstractNumId="9" w15:restartNumberingAfterBreak="0">
    <w:nsid w:val="0000000D"/>
    <w:multiLevelType w:val="multilevel"/>
    <w:tmpl w:val="0000000D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Wingdings 2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Wingdings 2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Wingdings 2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0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•"/>
      <w:lvlJc w:val="left"/>
      <w:pPr>
        <w:tabs>
          <w:tab w:val="num" w:pos="0"/>
        </w:tabs>
        <w:ind w:left="1060" w:hanging="700"/>
      </w:pPr>
      <w:rPr>
        <w:rFonts w:ascii="Calibri" w:hAnsi="Calibri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1" w15:restartNumberingAfterBreak="0">
    <w:nsid w:val="0000000F"/>
    <w:multiLevelType w:val="multilevel"/>
    <w:tmpl w:val="72A48210"/>
    <w:lvl w:ilvl="0">
      <w:start w:val="1"/>
      <w:numFmt w:val="decimal"/>
      <w:lvlText w:val="%1."/>
      <w:lvlJc w:val="left"/>
      <w:pPr>
        <w:tabs>
          <w:tab w:val="num" w:pos="354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1.%2."/>
      <w:lvlJc w:val="left"/>
      <w:pPr>
        <w:tabs>
          <w:tab w:val="num" w:pos="354"/>
        </w:tabs>
        <w:ind w:left="720" w:hanging="720"/>
      </w:pPr>
      <w:rPr>
        <w:rFonts w:ascii="Tahoma" w:hAnsi="Tahoma" w:cs="Tahoma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354"/>
        </w:tabs>
        <w:ind w:left="1080" w:hanging="1080"/>
      </w:pPr>
      <w:rPr>
        <w:rFonts w:cs="Tahoma"/>
        <w:b/>
        <w:bCs w:val="0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54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354"/>
        </w:tabs>
        <w:ind w:left="1440" w:hanging="144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354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354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54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354"/>
        </w:tabs>
        <w:ind w:left="2520" w:hanging="2520"/>
      </w:pPr>
    </w:lvl>
  </w:abstractNum>
  <w:abstractNum w:abstractNumId="12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Courier New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14"/>
    <w:multiLevelType w:val="multilevel"/>
    <w:tmpl w:val="B662812A"/>
    <w:name w:val="WW8Num20"/>
    <w:lvl w:ilvl="0">
      <w:start w:val="1"/>
      <w:numFmt w:val="bullet"/>
      <w:lvlText w:val=""/>
      <w:lvlJc w:val="left"/>
      <w:pPr>
        <w:tabs>
          <w:tab w:val="num" w:pos="-2484"/>
        </w:tabs>
        <w:ind w:left="-913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-2484"/>
        </w:tabs>
        <w:ind w:left="-193" w:hanging="360"/>
      </w:pPr>
      <w:rPr>
        <w:rFonts w:ascii="Courier New" w:hAnsi="Courier New" w:cs="Symbol"/>
      </w:rPr>
    </w:lvl>
    <w:lvl w:ilvl="2">
      <w:start w:val="1"/>
      <w:numFmt w:val="bullet"/>
      <w:lvlText w:val=""/>
      <w:lvlJc w:val="left"/>
      <w:pPr>
        <w:tabs>
          <w:tab w:val="num" w:pos="-2484"/>
        </w:tabs>
        <w:ind w:left="527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2484"/>
        </w:tabs>
        <w:ind w:left="1247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2484"/>
        </w:tabs>
        <w:ind w:left="1967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-2484"/>
        </w:tabs>
        <w:ind w:left="2687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2484"/>
        </w:tabs>
        <w:ind w:left="3407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2484"/>
        </w:tabs>
        <w:ind w:left="4127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-2484"/>
        </w:tabs>
        <w:ind w:left="4847" w:hanging="360"/>
      </w:pPr>
      <w:rPr>
        <w:rFonts w:ascii="Wingdings" w:hAnsi="Wingdings" w:cs="Wingdings"/>
      </w:rPr>
    </w:lvl>
  </w:abstractNum>
  <w:abstractNum w:abstractNumId="14" w15:restartNumberingAfterBreak="0">
    <w:nsid w:val="00000015"/>
    <w:multiLevelType w:val="multilevel"/>
    <w:tmpl w:val="00000015"/>
    <w:name w:val="WW8Num21"/>
    <w:lvl w:ilvl="0">
      <w:start w:val="1"/>
      <w:numFmt w:val="bullet"/>
      <w:lvlText w:val=""/>
      <w:lvlJc w:val="left"/>
      <w:pPr>
        <w:tabs>
          <w:tab w:val="num" w:pos="0"/>
        </w:tabs>
        <w:ind w:left="1146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866" w:hanging="360"/>
      </w:pPr>
      <w:rPr>
        <w:rFonts w:ascii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/>
      </w:rPr>
    </w:lvl>
  </w:abstractNum>
  <w:abstractNum w:abstractNumId="15" w15:restartNumberingAfterBreak="0">
    <w:nsid w:val="00000016"/>
    <w:multiLevelType w:val="multilevel"/>
    <w:tmpl w:val="C11A882A"/>
    <w:name w:val="WW8Num22"/>
    <w:lvl w:ilvl="0">
      <w:start w:val="1"/>
      <w:numFmt w:val="bullet"/>
      <w:lvlText w:val=""/>
      <w:lvlJc w:val="left"/>
      <w:pPr>
        <w:tabs>
          <w:tab w:val="num" w:pos="491"/>
        </w:tabs>
        <w:ind w:left="1211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491"/>
        </w:tabs>
        <w:ind w:left="1931" w:hanging="360"/>
      </w:pPr>
      <w:rPr>
        <w:rFonts w:ascii="Courier New" w:hAnsi="Courier New" w:cs="Symbol"/>
      </w:rPr>
    </w:lvl>
    <w:lvl w:ilvl="2">
      <w:start w:val="1"/>
      <w:numFmt w:val="bullet"/>
      <w:lvlText w:val=""/>
      <w:lvlJc w:val="left"/>
      <w:pPr>
        <w:tabs>
          <w:tab w:val="num" w:pos="491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491"/>
        </w:tabs>
        <w:ind w:left="337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91"/>
        </w:tabs>
        <w:ind w:left="409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491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91"/>
        </w:tabs>
        <w:ind w:left="553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491"/>
        </w:tabs>
        <w:ind w:left="625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491"/>
        </w:tabs>
        <w:ind w:left="6971" w:hanging="360"/>
      </w:pPr>
      <w:rPr>
        <w:rFonts w:ascii="Wingdings" w:hAnsi="Wingdings" w:cs="Wingdings"/>
      </w:rPr>
    </w:lvl>
  </w:abstractNum>
  <w:abstractNum w:abstractNumId="16" w15:restartNumberingAfterBreak="0">
    <w:nsid w:val="031573B5"/>
    <w:multiLevelType w:val="hybridMultilevel"/>
    <w:tmpl w:val="6C9871B0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06385549"/>
    <w:multiLevelType w:val="hybridMultilevel"/>
    <w:tmpl w:val="0D08583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FBA736D"/>
    <w:multiLevelType w:val="hybridMultilevel"/>
    <w:tmpl w:val="C4E2A6D4"/>
    <w:lvl w:ilvl="0" w:tplc="454AA48C">
      <w:start w:val="1"/>
      <w:numFmt w:val="bullet"/>
      <w:lvlText w:val="-"/>
      <w:lvlJc w:val="left"/>
      <w:pPr>
        <w:ind w:left="142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10FA02EF"/>
    <w:multiLevelType w:val="hybridMultilevel"/>
    <w:tmpl w:val="C2CEF6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1EA847D9"/>
    <w:multiLevelType w:val="hybridMultilevel"/>
    <w:tmpl w:val="3C840734"/>
    <w:lvl w:ilvl="0" w:tplc="C38A0180">
      <w:start w:val="1"/>
      <w:numFmt w:val="bullet"/>
      <w:pStyle w:val="Styl2"/>
      <w:lvlText w:val=""/>
      <w:lvlJc w:val="left"/>
      <w:pPr>
        <w:ind w:left="6456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6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93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00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7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14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2216" w:hanging="360"/>
      </w:pPr>
      <w:rPr>
        <w:rFonts w:ascii="Wingdings" w:hAnsi="Wingdings" w:hint="default"/>
      </w:rPr>
    </w:lvl>
  </w:abstractNum>
  <w:abstractNum w:abstractNumId="21" w15:restartNumberingAfterBreak="0">
    <w:nsid w:val="2AD8634D"/>
    <w:multiLevelType w:val="hybridMultilevel"/>
    <w:tmpl w:val="AE76988A"/>
    <w:lvl w:ilvl="0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2" w15:restartNumberingAfterBreak="0">
    <w:nsid w:val="2CE80059"/>
    <w:multiLevelType w:val="hybridMultilevel"/>
    <w:tmpl w:val="A350A49E"/>
    <w:lvl w:ilvl="0" w:tplc="C75EF0F0">
      <w:start w:val="1"/>
      <w:numFmt w:val="bullet"/>
      <w:lvlText w:val=""/>
      <w:lvlJc w:val="left"/>
      <w:pPr>
        <w:ind w:left="402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47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4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1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9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6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3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0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788" w:hanging="360"/>
      </w:pPr>
      <w:rPr>
        <w:rFonts w:ascii="Wingdings" w:hAnsi="Wingdings" w:hint="default"/>
      </w:rPr>
    </w:lvl>
  </w:abstractNum>
  <w:abstractNum w:abstractNumId="23" w15:restartNumberingAfterBreak="0">
    <w:nsid w:val="2D357840"/>
    <w:multiLevelType w:val="singleLevel"/>
    <w:tmpl w:val="9D94BA82"/>
    <w:lvl w:ilvl="0">
      <w:start w:val="1"/>
      <w:numFmt w:val="bullet"/>
      <w:pStyle w:val="Listanumerowana2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2E007F18"/>
    <w:multiLevelType w:val="hybridMultilevel"/>
    <w:tmpl w:val="D194CF64"/>
    <w:lvl w:ilvl="0" w:tplc="04150003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25" w15:restartNumberingAfterBreak="0">
    <w:nsid w:val="309B7112"/>
    <w:multiLevelType w:val="hybridMultilevel"/>
    <w:tmpl w:val="A250477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EA06C0"/>
    <w:multiLevelType w:val="hybridMultilevel"/>
    <w:tmpl w:val="D070CED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5049A2"/>
    <w:multiLevelType w:val="hybridMultilevel"/>
    <w:tmpl w:val="0A968AFE"/>
    <w:lvl w:ilvl="0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8" w15:restartNumberingAfterBreak="0">
    <w:nsid w:val="37B550F4"/>
    <w:multiLevelType w:val="hybridMultilevel"/>
    <w:tmpl w:val="E2FEC228"/>
    <w:lvl w:ilvl="0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29" w15:restartNumberingAfterBreak="0">
    <w:nsid w:val="386E1CD1"/>
    <w:multiLevelType w:val="hybridMultilevel"/>
    <w:tmpl w:val="52CEF9FE"/>
    <w:lvl w:ilvl="0" w:tplc="454AA48C">
      <w:start w:val="1"/>
      <w:numFmt w:val="bullet"/>
      <w:lvlText w:val="-"/>
      <w:lvlJc w:val="left"/>
      <w:pPr>
        <w:ind w:left="1353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0" w15:restartNumberingAfterBreak="0">
    <w:nsid w:val="400666C2"/>
    <w:multiLevelType w:val="hybridMultilevel"/>
    <w:tmpl w:val="D9E812A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1" w15:restartNumberingAfterBreak="0">
    <w:nsid w:val="417855E4"/>
    <w:multiLevelType w:val="hybridMultilevel"/>
    <w:tmpl w:val="435467E6"/>
    <w:lvl w:ilvl="0" w:tplc="0415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2" w15:restartNumberingAfterBreak="0">
    <w:nsid w:val="47C75A18"/>
    <w:multiLevelType w:val="hybridMultilevel"/>
    <w:tmpl w:val="C7ACCB64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51AB5E9F"/>
    <w:multiLevelType w:val="hybridMultilevel"/>
    <w:tmpl w:val="EAA206BA"/>
    <w:lvl w:ilvl="0" w:tplc="04150003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0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6" w:hanging="360"/>
      </w:pPr>
      <w:rPr>
        <w:rFonts w:ascii="Wingdings" w:hAnsi="Wingdings" w:hint="default"/>
      </w:rPr>
    </w:lvl>
  </w:abstractNum>
  <w:abstractNum w:abstractNumId="34" w15:restartNumberingAfterBreak="0">
    <w:nsid w:val="528F7A83"/>
    <w:multiLevelType w:val="hybridMultilevel"/>
    <w:tmpl w:val="ACCA483A"/>
    <w:lvl w:ilvl="0" w:tplc="0415000B">
      <w:start w:val="1"/>
      <w:numFmt w:val="bullet"/>
      <w:lvlText w:val=""/>
      <w:lvlJc w:val="left"/>
      <w:pPr>
        <w:ind w:left="-280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-208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-136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-6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7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7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</w:abstractNum>
  <w:abstractNum w:abstractNumId="35" w15:restartNumberingAfterBreak="0">
    <w:nsid w:val="55555967"/>
    <w:multiLevelType w:val="hybridMultilevel"/>
    <w:tmpl w:val="116E2CA4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591D0882"/>
    <w:multiLevelType w:val="hybridMultilevel"/>
    <w:tmpl w:val="92FC5272"/>
    <w:lvl w:ilvl="0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1" w:tplc="04150001">
      <w:start w:val="1"/>
      <w:numFmt w:val="bullet"/>
      <w:lvlText w:val=""/>
      <w:lvlJc w:val="left"/>
      <w:pPr>
        <w:ind w:left="215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37" w15:restartNumberingAfterBreak="0">
    <w:nsid w:val="5B7A2CE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1F65C2B"/>
    <w:multiLevelType w:val="hybridMultilevel"/>
    <w:tmpl w:val="02EEA48C"/>
    <w:lvl w:ilvl="0" w:tplc="0415000F">
      <w:start w:val="1"/>
      <w:numFmt w:val="decimal"/>
      <w:lvlText w:val="%1."/>
      <w:lvlJc w:val="left"/>
      <w:pPr>
        <w:ind w:left="434" w:hanging="360"/>
      </w:pPr>
    </w:lvl>
    <w:lvl w:ilvl="1" w:tplc="04150019" w:tentative="1">
      <w:start w:val="1"/>
      <w:numFmt w:val="lowerLetter"/>
      <w:lvlText w:val="%2."/>
      <w:lvlJc w:val="left"/>
      <w:pPr>
        <w:ind w:left="1154" w:hanging="360"/>
      </w:pPr>
    </w:lvl>
    <w:lvl w:ilvl="2" w:tplc="0415001B" w:tentative="1">
      <w:start w:val="1"/>
      <w:numFmt w:val="lowerRoman"/>
      <w:lvlText w:val="%3."/>
      <w:lvlJc w:val="right"/>
      <w:pPr>
        <w:ind w:left="1874" w:hanging="180"/>
      </w:pPr>
    </w:lvl>
    <w:lvl w:ilvl="3" w:tplc="0415000F" w:tentative="1">
      <w:start w:val="1"/>
      <w:numFmt w:val="decimal"/>
      <w:lvlText w:val="%4."/>
      <w:lvlJc w:val="left"/>
      <w:pPr>
        <w:ind w:left="2594" w:hanging="360"/>
      </w:pPr>
    </w:lvl>
    <w:lvl w:ilvl="4" w:tplc="04150019" w:tentative="1">
      <w:start w:val="1"/>
      <w:numFmt w:val="lowerLetter"/>
      <w:lvlText w:val="%5."/>
      <w:lvlJc w:val="left"/>
      <w:pPr>
        <w:ind w:left="3314" w:hanging="360"/>
      </w:pPr>
    </w:lvl>
    <w:lvl w:ilvl="5" w:tplc="0415001B" w:tentative="1">
      <w:start w:val="1"/>
      <w:numFmt w:val="lowerRoman"/>
      <w:lvlText w:val="%6."/>
      <w:lvlJc w:val="right"/>
      <w:pPr>
        <w:ind w:left="4034" w:hanging="180"/>
      </w:pPr>
    </w:lvl>
    <w:lvl w:ilvl="6" w:tplc="0415000F" w:tentative="1">
      <w:start w:val="1"/>
      <w:numFmt w:val="decimal"/>
      <w:lvlText w:val="%7."/>
      <w:lvlJc w:val="left"/>
      <w:pPr>
        <w:ind w:left="4754" w:hanging="360"/>
      </w:pPr>
    </w:lvl>
    <w:lvl w:ilvl="7" w:tplc="04150019" w:tentative="1">
      <w:start w:val="1"/>
      <w:numFmt w:val="lowerLetter"/>
      <w:lvlText w:val="%8."/>
      <w:lvlJc w:val="left"/>
      <w:pPr>
        <w:ind w:left="5474" w:hanging="360"/>
      </w:pPr>
    </w:lvl>
    <w:lvl w:ilvl="8" w:tplc="0415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39" w15:restartNumberingAfterBreak="0">
    <w:nsid w:val="625C4129"/>
    <w:multiLevelType w:val="hybridMultilevel"/>
    <w:tmpl w:val="341A3146"/>
    <w:lvl w:ilvl="0" w:tplc="04150003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0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6" w:hanging="360"/>
      </w:pPr>
      <w:rPr>
        <w:rFonts w:ascii="Wingdings" w:hAnsi="Wingdings" w:hint="default"/>
      </w:rPr>
    </w:lvl>
  </w:abstractNum>
  <w:abstractNum w:abstractNumId="40" w15:restartNumberingAfterBreak="0">
    <w:nsid w:val="63796061"/>
    <w:multiLevelType w:val="hybridMultilevel"/>
    <w:tmpl w:val="1B4ED346"/>
    <w:lvl w:ilvl="0" w:tplc="E1AADFAE">
      <w:start w:val="1"/>
      <w:numFmt w:val="bullet"/>
      <w:pStyle w:val="Styl3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41" w15:restartNumberingAfterBreak="0">
    <w:nsid w:val="6BF607F3"/>
    <w:multiLevelType w:val="hybridMultilevel"/>
    <w:tmpl w:val="5C629EB4"/>
    <w:lvl w:ilvl="0" w:tplc="454AA48C">
      <w:start w:val="1"/>
      <w:numFmt w:val="bullet"/>
      <w:lvlText w:val="-"/>
      <w:lvlJc w:val="left"/>
      <w:pPr>
        <w:ind w:left="213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2" w15:restartNumberingAfterBreak="0">
    <w:nsid w:val="721D0275"/>
    <w:multiLevelType w:val="hybridMultilevel"/>
    <w:tmpl w:val="07B4FB5C"/>
    <w:lvl w:ilvl="0" w:tplc="0415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3" w15:restartNumberingAfterBreak="0">
    <w:nsid w:val="7B2F056E"/>
    <w:multiLevelType w:val="multilevel"/>
    <w:tmpl w:val="E062C012"/>
    <w:lvl w:ilvl="0">
      <w:start w:val="1"/>
      <w:numFmt w:val="bullet"/>
      <w:lvlText w:val="o"/>
      <w:lvlJc w:val="left"/>
      <w:pPr>
        <w:tabs>
          <w:tab w:val="num" w:pos="491"/>
        </w:tabs>
        <w:ind w:left="1211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491"/>
        </w:tabs>
        <w:ind w:left="1931" w:hanging="360"/>
      </w:pPr>
      <w:rPr>
        <w:rFonts w:ascii="Courier New" w:hAnsi="Courier New" w:cs="Symbol"/>
      </w:rPr>
    </w:lvl>
    <w:lvl w:ilvl="2">
      <w:start w:val="1"/>
      <w:numFmt w:val="bullet"/>
      <w:lvlText w:val=""/>
      <w:lvlJc w:val="left"/>
      <w:pPr>
        <w:tabs>
          <w:tab w:val="num" w:pos="491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491"/>
        </w:tabs>
        <w:ind w:left="337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91"/>
        </w:tabs>
        <w:ind w:left="409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491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91"/>
        </w:tabs>
        <w:ind w:left="553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491"/>
        </w:tabs>
        <w:ind w:left="625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491"/>
        </w:tabs>
        <w:ind w:left="6971" w:hanging="360"/>
      </w:pPr>
      <w:rPr>
        <w:rFonts w:ascii="Wingdings" w:hAnsi="Wingdings" w:cs="Wingdings"/>
      </w:rPr>
    </w:lvl>
  </w:abstractNum>
  <w:abstractNum w:abstractNumId="44" w15:restartNumberingAfterBreak="0">
    <w:nsid w:val="7BF536D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C0D5AF6"/>
    <w:multiLevelType w:val="hybridMultilevel"/>
    <w:tmpl w:val="CFD4B916"/>
    <w:lvl w:ilvl="0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46" w15:restartNumberingAfterBreak="0">
    <w:nsid w:val="7CEC480A"/>
    <w:multiLevelType w:val="hybridMultilevel"/>
    <w:tmpl w:val="CA7ECE0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2924C2"/>
    <w:multiLevelType w:val="hybridMultilevel"/>
    <w:tmpl w:val="22685A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90878835">
    <w:abstractNumId w:val="0"/>
  </w:num>
  <w:num w:numId="2" w16cid:durableId="588275610">
    <w:abstractNumId w:val="1"/>
  </w:num>
  <w:num w:numId="3" w16cid:durableId="1340081296">
    <w:abstractNumId w:val="2"/>
  </w:num>
  <w:num w:numId="4" w16cid:durableId="1030111989">
    <w:abstractNumId w:val="3"/>
  </w:num>
  <w:num w:numId="5" w16cid:durableId="1955667682">
    <w:abstractNumId w:val="4"/>
  </w:num>
  <w:num w:numId="6" w16cid:durableId="104469632">
    <w:abstractNumId w:val="5"/>
  </w:num>
  <w:num w:numId="7" w16cid:durableId="417100927">
    <w:abstractNumId w:val="6"/>
  </w:num>
  <w:num w:numId="8" w16cid:durableId="165441845">
    <w:abstractNumId w:val="7"/>
  </w:num>
  <w:num w:numId="9" w16cid:durableId="1511942495">
    <w:abstractNumId w:val="8"/>
  </w:num>
  <w:num w:numId="10" w16cid:durableId="714815425">
    <w:abstractNumId w:val="9"/>
  </w:num>
  <w:num w:numId="11" w16cid:durableId="662852759">
    <w:abstractNumId w:val="10"/>
  </w:num>
  <w:num w:numId="12" w16cid:durableId="1782412909">
    <w:abstractNumId w:val="11"/>
  </w:num>
  <w:num w:numId="13" w16cid:durableId="2112578010">
    <w:abstractNumId w:val="12"/>
  </w:num>
  <w:num w:numId="14" w16cid:durableId="691228000">
    <w:abstractNumId w:val="13"/>
  </w:num>
  <w:num w:numId="15" w16cid:durableId="495658695">
    <w:abstractNumId w:val="14"/>
  </w:num>
  <w:num w:numId="16" w16cid:durableId="1699114443">
    <w:abstractNumId w:val="15"/>
  </w:num>
  <w:num w:numId="17" w16cid:durableId="1592274292">
    <w:abstractNumId w:val="34"/>
  </w:num>
  <w:num w:numId="18" w16cid:durableId="2010862523">
    <w:abstractNumId w:val="26"/>
  </w:num>
  <w:num w:numId="19" w16cid:durableId="2092582112">
    <w:abstractNumId w:val="21"/>
  </w:num>
  <w:num w:numId="20" w16cid:durableId="386147924">
    <w:abstractNumId w:val="32"/>
  </w:num>
  <w:num w:numId="21" w16cid:durableId="186717375">
    <w:abstractNumId w:val="27"/>
  </w:num>
  <w:num w:numId="22" w16cid:durableId="311638382">
    <w:abstractNumId w:val="45"/>
  </w:num>
  <w:num w:numId="23" w16cid:durableId="1611862146">
    <w:abstractNumId w:val="42"/>
  </w:num>
  <w:num w:numId="24" w16cid:durableId="164639319">
    <w:abstractNumId w:val="24"/>
  </w:num>
  <w:num w:numId="25" w16cid:durableId="1957370136">
    <w:abstractNumId w:val="35"/>
  </w:num>
  <w:num w:numId="26" w16cid:durableId="1604652466">
    <w:abstractNumId w:val="31"/>
  </w:num>
  <w:num w:numId="27" w16cid:durableId="506290949">
    <w:abstractNumId w:val="38"/>
  </w:num>
  <w:num w:numId="28" w16cid:durableId="64882059">
    <w:abstractNumId w:val="19"/>
  </w:num>
  <w:num w:numId="29" w16cid:durableId="1536573668">
    <w:abstractNumId w:val="47"/>
  </w:num>
  <w:num w:numId="30" w16cid:durableId="901673788">
    <w:abstractNumId w:val="23"/>
  </w:num>
  <w:num w:numId="31" w16cid:durableId="512886958">
    <w:abstractNumId w:val="22"/>
  </w:num>
  <w:num w:numId="32" w16cid:durableId="579490128">
    <w:abstractNumId w:val="20"/>
  </w:num>
  <w:num w:numId="33" w16cid:durableId="1121336362">
    <w:abstractNumId w:val="25"/>
  </w:num>
  <w:num w:numId="34" w16cid:durableId="1374499653">
    <w:abstractNumId w:val="40"/>
  </w:num>
  <w:num w:numId="35" w16cid:durableId="542015185">
    <w:abstractNumId w:val="36"/>
  </w:num>
  <w:num w:numId="36" w16cid:durableId="1935438598">
    <w:abstractNumId w:val="28"/>
  </w:num>
  <w:num w:numId="37" w16cid:durableId="2121677507">
    <w:abstractNumId w:val="17"/>
  </w:num>
  <w:num w:numId="38" w16cid:durableId="329410832">
    <w:abstractNumId w:val="30"/>
  </w:num>
  <w:num w:numId="39" w16cid:durableId="1446540476">
    <w:abstractNumId w:val="46"/>
  </w:num>
  <w:num w:numId="40" w16cid:durableId="710809793">
    <w:abstractNumId w:val="16"/>
  </w:num>
  <w:num w:numId="41" w16cid:durableId="996150570">
    <w:abstractNumId w:val="37"/>
  </w:num>
  <w:num w:numId="42" w16cid:durableId="476534709">
    <w:abstractNumId w:val="44"/>
  </w:num>
  <w:num w:numId="43" w16cid:durableId="1366129131">
    <w:abstractNumId w:val="33"/>
  </w:num>
  <w:num w:numId="44" w16cid:durableId="141581705">
    <w:abstractNumId w:val="39"/>
  </w:num>
  <w:num w:numId="45" w16cid:durableId="143815189">
    <w:abstractNumId w:val="43"/>
  </w:num>
  <w:num w:numId="46" w16cid:durableId="563104680">
    <w:abstractNumId w:val="29"/>
  </w:num>
  <w:num w:numId="47" w16cid:durableId="1440680380">
    <w:abstractNumId w:val="18"/>
  </w:num>
  <w:num w:numId="48" w16cid:durableId="1272199881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3FB"/>
    <w:rsid w:val="000259F9"/>
    <w:rsid w:val="00030F04"/>
    <w:rsid w:val="000324CF"/>
    <w:rsid w:val="00034598"/>
    <w:rsid w:val="000551FA"/>
    <w:rsid w:val="0006711F"/>
    <w:rsid w:val="00072EC5"/>
    <w:rsid w:val="000C059C"/>
    <w:rsid w:val="000C535C"/>
    <w:rsid w:val="000D68E5"/>
    <w:rsid w:val="000F3B41"/>
    <w:rsid w:val="00105936"/>
    <w:rsid w:val="00116449"/>
    <w:rsid w:val="00125E80"/>
    <w:rsid w:val="00156A14"/>
    <w:rsid w:val="00171F87"/>
    <w:rsid w:val="00183333"/>
    <w:rsid w:val="001A1E5F"/>
    <w:rsid w:val="001A5A03"/>
    <w:rsid w:val="001E1541"/>
    <w:rsid w:val="001F5EAC"/>
    <w:rsid w:val="002123AE"/>
    <w:rsid w:val="00222E02"/>
    <w:rsid w:val="00226E29"/>
    <w:rsid w:val="00227A73"/>
    <w:rsid w:val="0026269B"/>
    <w:rsid w:val="0026411E"/>
    <w:rsid w:val="00291180"/>
    <w:rsid w:val="002A7654"/>
    <w:rsid w:val="002C0B3C"/>
    <w:rsid w:val="002E36FF"/>
    <w:rsid w:val="002E5904"/>
    <w:rsid w:val="0031753A"/>
    <w:rsid w:val="003420BE"/>
    <w:rsid w:val="00352AB3"/>
    <w:rsid w:val="00355371"/>
    <w:rsid w:val="003B5EA2"/>
    <w:rsid w:val="003C4E38"/>
    <w:rsid w:val="003C5346"/>
    <w:rsid w:val="003E6211"/>
    <w:rsid w:val="004077D9"/>
    <w:rsid w:val="004158ED"/>
    <w:rsid w:val="00422D58"/>
    <w:rsid w:val="0045410D"/>
    <w:rsid w:val="004560C0"/>
    <w:rsid w:val="00465C99"/>
    <w:rsid w:val="00473B6E"/>
    <w:rsid w:val="00474B91"/>
    <w:rsid w:val="0048606A"/>
    <w:rsid w:val="004927FB"/>
    <w:rsid w:val="004A2167"/>
    <w:rsid w:val="004E3425"/>
    <w:rsid w:val="004E6A8C"/>
    <w:rsid w:val="00516E4F"/>
    <w:rsid w:val="00533328"/>
    <w:rsid w:val="00535E74"/>
    <w:rsid w:val="0057631D"/>
    <w:rsid w:val="00592400"/>
    <w:rsid w:val="005A1AE8"/>
    <w:rsid w:val="005F362B"/>
    <w:rsid w:val="005F747E"/>
    <w:rsid w:val="00603423"/>
    <w:rsid w:val="00627783"/>
    <w:rsid w:val="00644942"/>
    <w:rsid w:val="00682D1A"/>
    <w:rsid w:val="006D0C45"/>
    <w:rsid w:val="006D42A5"/>
    <w:rsid w:val="006F42AA"/>
    <w:rsid w:val="00710B49"/>
    <w:rsid w:val="007452DC"/>
    <w:rsid w:val="00745804"/>
    <w:rsid w:val="00780451"/>
    <w:rsid w:val="0079435C"/>
    <w:rsid w:val="007977B4"/>
    <w:rsid w:val="007A4E21"/>
    <w:rsid w:val="007A5273"/>
    <w:rsid w:val="007C5CAC"/>
    <w:rsid w:val="008023C7"/>
    <w:rsid w:val="0080473F"/>
    <w:rsid w:val="00807881"/>
    <w:rsid w:val="00820C35"/>
    <w:rsid w:val="00825B01"/>
    <w:rsid w:val="008360CB"/>
    <w:rsid w:val="00884897"/>
    <w:rsid w:val="00884F07"/>
    <w:rsid w:val="0088623D"/>
    <w:rsid w:val="008C3521"/>
    <w:rsid w:val="008D3AE8"/>
    <w:rsid w:val="008E0723"/>
    <w:rsid w:val="008F6AF4"/>
    <w:rsid w:val="00901FB5"/>
    <w:rsid w:val="00910F87"/>
    <w:rsid w:val="009301F1"/>
    <w:rsid w:val="00953CF4"/>
    <w:rsid w:val="00955CD5"/>
    <w:rsid w:val="00970680"/>
    <w:rsid w:val="009706E4"/>
    <w:rsid w:val="00986311"/>
    <w:rsid w:val="009A6685"/>
    <w:rsid w:val="009B7D85"/>
    <w:rsid w:val="009E0141"/>
    <w:rsid w:val="009E5C61"/>
    <w:rsid w:val="00A02B5A"/>
    <w:rsid w:val="00A14AE1"/>
    <w:rsid w:val="00A17916"/>
    <w:rsid w:val="00A23EF8"/>
    <w:rsid w:val="00A358F1"/>
    <w:rsid w:val="00A41AF7"/>
    <w:rsid w:val="00A43063"/>
    <w:rsid w:val="00A4389A"/>
    <w:rsid w:val="00A57A77"/>
    <w:rsid w:val="00A625AC"/>
    <w:rsid w:val="00A74726"/>
    <w:rsid w:val="00AB4B06"/>
    <w:rsid w:val="00AC0881"/>
    <w:rsid w:val="00AC37CD"/>
    <w:rsid w:val="00AC4480"/>
    <w:rsid w:val="00B2168A"/>
    <w:rsid w:val="00B362D3"/>
    <w:rsid w:val="00B566CB"/>
    <w:rsid w:val="00B82C40"/>
    <w:rsid w:val="00B978BD"/>
    <w:rsid w:val="00BA2BDB"/>
    <w:rsid w:val="00BE387A"/>
    <w:rsid w:val="00BE7903"/>
    <w:rsid w:val="00C22D45"/>
    <w:rsid w:val="00C35B42"/>
    <w:rsid w:val="00C41751"/>
    <w:rsid w:val="00C9126F"/>
    <w:rsid w:val="00C94C95"/>
    <w:rsid w:val="00CA6BED"/>
    <w:rsid w:val="00CE310D"/>
    <w:rsid w:val="00CE66DB"/>
    <w:rsid w:val="00CF4B84"/>
    <w:rsid w:val="00D42DF2"/>
    <w:rsid w:val="00D44137"/>
    <w:rsid w:val="00D473FC"/>
    <w:rsid w:val="00D73167"/>
    <w:rsid w:val="00D82549"/>
    <w:rsid w:val="00D84A2F"/>
    <w:rsid w:val="00D904C0"/>
    <w:rsid w:val="00DF34A3"/>
    <w:rsid w:val="00DF53FB"/>
    <w:rsid w:val="00E26176"/>
    <w:rsid w:val="00E34567"/>
    <w:rsid w:val="00E61C3F"/>
    <w:rsid w:val="00E67946"/>
    <w:rsid w:val="00E70F46"/>
    <w:rsid w:val="00E92350"/>
    <w:rsid w:val="00E97DFF"/>
    <w:rsid w:val="00EC6D97"/>
    <w:rsid w:val="00ED6D63"/>
    <w:rsid w:val="00EF21D8"/>
    <w:rsid w:val="00F13E52"/>
    <w:rsid w:val="00F153EF"/>
    <w:rsid w:val="00F23C30"/>
    <w:rsid w:val="00F469BA"/>
    <w:rsid w:val="00F57A7A"/>
    <w:rsid w:val="00F6688E"/>
    <w:rsid w:val="00F90633"/>
    <w:rsid w:val="00F92693"/>
    <w:rsid w:val="00FB50CD"/>
    <w:rsid w:val="00FF3409"/>
    <w:rsid w:val="00FF6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AD055B"/>
  <w15:chartTrackingRefBased/>
  <w15:docId w15:val="{1694D216-4593-4DE0-87DF-E0ED844DC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53FB"/>
    <w:pPr>
      <w:suppressAutoHyphens/>
      <w:spacing w:after="0" w:line="240" w:lineRule="auto"/>
      <w:jc w:val="both"/>
    </w:pPr>
    <w:rPr>
      <w:rFonts w:ascii="Calibri" w:eastAsia="Times New Roman" w:hAnsi="Calibri" w:cs="Calibri"/>
      <w:color w:val="00000A"/>
      <w:sz w:val="24"/>
      <w:szCs w:val="24"/>
      <w:lang w:eastAsia="hi-IN" w:bidi="hi-IN"/>
    </w:rPr>
  </w:style>
  <w:style w:type="paragraph" w:styleId="Nagwek1">
    <w:name w:val="heading 1"/>
    <w:basedOn w:val="Normalny"/>
    <w:next w:val="Tekstpodstawowy"/>
    <w:link w:val="Nagwek1Znak"/>
    <w:qFormat/>
    <w:rsid w:val="00DF53FB"/>
    <w:pPr>
      <w:keepNext/>
      <w:numPr>
        <w:numId w:val="1"/>
      </w:numPr>
      <w:spacing w:before="240" w:after="120"/>
      <w:outlineLvl w:val="0"/>
    </w:pPr>
    <w:rPr>
      <w:rFonts w:ascii="Arial" w:hAnsi="Arial" w:cs="Arial"/>
      <w:b/>
      <w:caps/>
      <w:kern w:val="1"/>
      <w:sz w:val="28"/>
      <w:szCs w:val="20"/>
    </w:rPr>
  </w:style>
  <w:style w:type="paragraph" w:styleId="Nagwek2">
    <w:name w:val="heading 2"/>
    <w:aliases w:val=" Znak,Heading 10,Overskrift 2 Tegn1,Overskrift 2 Tegn2 Tegn,Overskrift 2 Tegn1 Tegn Tegn,Overskrift 2 Tegn Tegn Tegn Tegn"/>
    <w:basedOn w:val="Normalny"/>
    <w:next w:val="Tekstpodstawowy"/>
    <w:link w:val="Nagwek2Znak"/>
    <w:qFormat/>
    <w:rsid w:val="00DF53FB"/>
    <w:pPr>
      <w:keepNext/>
      <w:numPr>
        <w:numId w:val="2"/>
      </w:numPr>
      <w:spacing w:before="240" w:after="120"/>
      <w:outlineLvl w:val="1"/>
    </w:pPr>
    <w:rPr>
      <w:rFonts w:ascii="Tahoma" w:hAnsi="Tahoma" w:cs="Tahoma"/>
      <w:b/>
      <w:sz w:val="22"/>
      <w:szCs w:val="22"/>
    </w:rPr>
  </w:style>
  <w:style w:type="paragraph" w:styleId="Nagwek3">
    <w:name w:val="heading 3"/>
    <w:next w:val="Tekstpodstawowy"/>
    <w:link w:val="Nagwek3Znak"/>
    <w:qFormat/>
    <w:rsid w:val="00DF53FB"/>
    <w:pPr>
      <w:keepNext/>
      <w:widowControl w:val="0"/>
      <w:tabs>
        <w:tab w:val="num" w:pos="397"/>
      </w:tabs>
      <w:suppressAutoHyphens/>
      <w:spacing w:before="240" w:after="120" w:line="240" w:lineRule="auto"/>
      <w:ind w:left="397" w:hanging="397"/>
      <w:outlineLvl w:val="2"/>
    </w:pPr>
    <w:rPr>
      <w:rFonts w:ascii="Tahoma" w:eastAsia="Times New Roman" w:hAnsi="Tahoma" w:cs="Tahoma"/>
      <w:b/>
      <w:sz w:val="20"/>
      <w:szCs w:val="20"/>
      <w:lang w:eastAsia="ar-SA"/>
    </w:rPr>
  </w:style>
  <w:style w:type="paragraph" w:styleId="Nagwek4">
    <w:name w:val="heading 4"/>
    <w:basedOn w:val="Nagwek3"/>
    <w:next w:val="Tekstpodstawowy"/>
    <w:link w:val="Nagwek4Znak"/>
    <w:qFormat/>
    <w:rsid w:val="00DF53FB"/>
    <w:pPr>
      <w:numPr>
        <w:ilvl w:val="3"/>
        <w:numId w:val="1"/>
      </w:numPr>
      <w:outlineLvl w:val="3"/>
    </w:pPr>
  </w:style>
  <w:style w:type="paragraph" w:styleId="Nagwek5">
    <w:name w:val="heading 5"/>
    <w:basedOn w:val="Normalny"/>
    <w:next w:val="Tekstpodstawowy"/>
    <w:link w:val="Nagwek5Znak"/>
    <w:qFormat/>
    <w:rsid w:val="00DF53FB"/>
    <w:pPr>
      <w:keepNext/>
      <w:numPr>
        <w:ilvl w:val="4"/>
        <w:numId w:val="1"/>
      </w:numPr>
      <w:jc w:val="center"/>
      <w:outlineLvl w:val="4"/>
    </w:pPr>
    <w:rPr>
      <w:rFonts w:ascii="Arial" w:hAnsi="Arial" w:cs="Arial"/>
      <w:b/>
      <w:sz w:val="28"/>
      <w:szCs w:val="20"/>
    </w:rPr>
  </w:style>
  <w:style w:type="paragraph" w:styleId="Nagwek6">
    <w:name w:val="heading 6"/>
    <w:basedOn w:val="Normalny"/>
    <w:next w:val="Tekstpodstawowy"/>
    <w:link w:val="Nagwek6Znak"/>
    <w:qFormat/>
    <w:rsid w:val="00DF53FB"/>
    <w:pPr>
      <w:numPr>
        <w:ilvl w:val="5"/>
        <w:numId w:val="1"/>
      </w:numPr>
      <w:spacing w:before="240" w:after="60"/>
      <w:outlineLvl w:val="5"/>
    </w:pPr>
    <w:rPr>
      <w:i/>
      <w:sz w:val="22"/>
      <w:szCs w:val="20"/>
    </w:rPr>
  </w:style>
  <w:style w:type="paragraph" w:styleId="Nagwek7">
    <w:name w:val="heading 7"/>
    <w:basedOn w:val="Normalny"/>
    <w:next w:val="Tekstpodstawowy"/>
    <w:link w:val="Nagwek7Znak"/>
    <w:qFormat/>
    <w:rsid w:val="00DF53FB"/>
    <w:pPr>
      <w:keepNext/>
      <w:numPr>
        <w:ilvl w:val="6"/>
        <w:numId w:val="1"/>
      </w:numPr>
      <w:spacing w:before="120"/>
      <w:jc w:val="center"/>
      <w:outlineLvl w:val="6"/>
    </w:pPr>
    <w:rPr>
      <w:rFonts w:ascii="Arial" w:hAnsi="Arial" w:cs="Arial"/>
      <w:b/>
      <w:kern w:val="1"/>
      <w:sz w:val="36"/>
      <w:szCs w:val="20"/>
    </w:rPr>
  </w:style>
  <w:style w:type="paragraph" w:styleId="Nagwek8">
    <w:name w:val="heading 8"/>
    <w:basedOn w:val="Normalny"/>
    <w:next w:val="Tekstpodstawowy"/>
    <w:link w:val="Nagwek8Znak"/>
    <w:qFormat/>
    <w:rsid w:val="00DF53FB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  <w:sz w:val="20"/>
      <w:szCs w:val="20"/>
    </w:rPr>
  </w:style>
  <w:style w:type="paragraph" w:styleId="Nagwek9">
    <w:name w:val="heading 9"/>
    <w:basedOn w:val="Normalny"/>
    <w:next w:val="Tekstpodstawowy"/>
    <w:link w:val="Nagwek9Znak"/>
    <w:qFormat/>
    <w:rsid w:val="00DF53FB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F53FB"/>
    <w:rPr>
      <w:rFonts w:ascii="Arial" w:eastAsia="Times New Roman" w:hAnsi="Arial" w:cs="Arial"/>
      <w:b/>
      <w:caps/>
      <w:color w:val="00000A"/>
      <w:kern w:val="1"/>
      <w:sz w:val="28"/>
      <w:szCs w:val="20"/>
      <w:lang w:eastAsia="hi-IN" w:bidi="hi-IN"/>
    </w:rPr>
  </w:style>
  <w:style w:type="character" w:customStyle="1" w:styleId="Nagwek2Znak">
    <w:name w:val="Nagłówek 2 Znak"/>
    <w:aliases w:val=" Znak Znak,Heading 10 Znak,Overskrift 2 Tegn1 Znak,Overskrift 2 Tegn2 Tegn Znak,Overskrift 2 Tegn1 Tegn Tegn Znak,Overskrift 2 Tegn Tegn Tegn Tegn Znak"/>
    <w:basedOn w:val="Domylnaczcionkaakapitu"/>
    <w:link w:val="Nagwek2"/>
    <w:rsid w:val="00DF53FB"/>
    <w:rPr>
      <w:rFonts w:ascii="Tahoma" w:eastAsia="Times New Roman" w:hAnsi="Tahoma" w:cs="Tahoma"/>
      <w:b/>
      <w:color w:val="00000A"/>
      <w:lang w:eastAsia="hi-IN" w:bidi="hi-IN"/>
    </w:rPr>
  </w:style>
  <w:style w:type="character" w:customStyle="1" w:styleId="Nagwek3Znak">
    <w:name w:val="Nagłówek 3 Znak"/>
    <w:basedOn w:val="Domylnaczcionkaakapitu"/>
    <w:link w:val="Nagwek3"/>
    <w:rsid w:val="00DF53FB"/>
    <w:rPr>
      <w:rFonts w:ascii="Tahoma" w:eastAsia="Times New Roman" w:hAnsi="Tahoma" w:cs="Tahoma"/>
      <w:b/>
      <w:sz w:val="20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DF53FB"/>
    <w:rPr>
      <w:rFonts w:ascii="Tahoma" w:eastAsia="Times New Roman" w:hAnsi="Tahoma" w:cs="Tahoma"/>
      <w:b/>
      <w:sz w:val="20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rsid w:val="00DF53FB"/>
    <w:rPr>
      <w:rFonts w:ascii="Arial" w:eastAsia="Times New Roman" w:hAnsi="Arial" w:cs="Arial"/>
      <w:b/>
      <w:color w:val="00000A"/>
      <w:sz w:val="28"/>
      <w:szCs w:val="20"/>
      <w:lang w:eastAsia="hi-IN" w:bidi="hi-IN"/>
    </w:rPr>
  </w:style>
  <w:style w:type="character" w:customStyle="1" w:styleId="Nagwek6Znak">
    <w:name w:val="Nagłówek 6 Znak"/>
    <w:basedOn w:val="Domylnaczcionkaakapitu"/>
    <w:link w:val="Nagwek6"/>
    <w:rsid w:val="00DF53FB"/>
    <w:rPr>
      <w:rFonts w:ascii="Calibri" w:eastAsia="Times New Roman" w:hAnsi="Calibri" w:cs="Calibri"/>
      <w:i/>
      <w:color w:val="00000A"/>
      <w:szCs w:val="20"/>
      <w:lang w:eastAsia="hi-IN" w:bidi="hi-IN"/>
    </w:rPr>
  </w:style>
  <w:style w:type="character" w:customStyle="1" w:styleId="Nagwek7Znak">
    <w:name w:val="Nagłówek 7 Znak"/>
    <w:basedOn w:val="Domylnaczcionkaakapitu"/>
    <w:link w:val="Nagwek7"/>
    <w:rsid w:val="00DF53FB"/>
    <w:rPr>
      <w:rFonts w:ascii="Arial" w:eastAsia="Times New Roman" w:hAnsi="Arial" w:cs="Arial"/>
      <w:b/>
      <w:color w:val="00000A"/>
      <w:kern w:val="1"/>
      <w:sz w:val="36"/>
      <w:szCs w:val="20"/>
      <w:lang w:eastAsia="hi-IN" w:bidi="hi-IN"/>
    </w:rPr>
  </w:style>
  <w:style w:type="character" w:customStyle="1" w:styleId="Nagwek8Znak">
    <w:name w:val="Nagłówek 8 Znak"/>
    <w:basedOn w:val="Domylnaczcionkaakapitu"/>
    <w:link w:val="Nagwek8"/>
    <w:rsid w:val="00DF53FB"/>
    <w:rPr>
      <w:rFonts w:ascii="Arial" w:eastAsia="Times New Roman" w:hAnsi="Arial" w:cs="Arial"/>
      <w:i/>
      <w:color w:val="00000A"/>
      <w:sz w:val="20"/>
      <w:szCs w:val="20"/>
      <w:lang w:eastAsia="hi-IN" w:bidi="hi-IN"/>
    </w:rPr>
  </w:style>
  <w:style w:type="character" w:customStyle="1" w:styleId="Nagwek9Znak">
    <w:name w:val="Nagłówek 9 Znak"/>
    <w:basedOn w:val="Domylnaczcionkaakapitu"/>
    <w:link w:val="Nagwek9"/>
    <w:rsid w:val="00DF53FB"/>
    <w:rPr>
      <w:rFonts w:ascii="Arial" w:eastAsia="Times New Roman" w:hAnsi="Arial" w:cs="Arial"/>
      <w:color w:val="00000A"/>
      <w:lang w:eastAsia="hi-IN" w:bidi="hi-IN"/>
    </w:rPr>
  </w:style>
  <w:style w:type="character" w:customStyle="1" w:styleId="WW8Num1z0">
    <w:name w:val="WW8Num1z0"/>
    <w:rsid w:val="00DF53FB"/>
    <w:rPr>
      <w:rFonts w:ascii="Symbol" w:hAnsi="Symbol" w:cs="Symbol"/>
      <w:sz w:val="18"/>
      <w:szCs w:val="18"/>
    </w:rPr>
  </w:style>
  <w:style w:type="character" w:customStyle="1" w:styleId="WW8Num1z1">
    <w:name w:val="WW8Num1z1"/>
    <w:rsid w:val="00DF53FB"/>
  </w:style>
  <w:style w:type="character" w:customStyle="1" w:styleId="WW8Num1z2">
    <w:name w:val="WW8Num1z2"/>
    <w:rsid w:val="00DF53FB"/>
  </w:style>
  <w:style w:type="character" w:customStyle="1" w:styleId="WW8Num1z3">
    <w:name w:val="WW8Num1z3"/>
    <w:rsid w:val="00DF53FB"/>
  </w:style>
  <w:style w:type="character" w:customStyle="1" w:styleId="WW8Num1z4">
    <w:name w:val="WW8Num1z4"/>
    <w:rsid w:val="00DF53FB"/>
    <w:rPr>
      <w:b w:val="0"/>
      <w:sz w:val="22"/>
      <w:szCs w:val="22"/>
      <w:lang w:val="pl-PL"/>
    </w:rPr>
  </w:style>
  <w:style w:type="character" w:customStyle="1" w:styleId="WW8Num1z5">
    <w:name w:val="WW8Num1z5"/>
    <w:rsid w:val="00DF53FB"/>
  </w:style>
  <w:style w:type="character" w:customStyle="1" w:styleId="WW8Num1z6">
    <w:name w:val="WW8Num1z6"/>
    <w:rsid w:val="00DF53FB"/>
  </w:style>
  <w:style w:type="character" w:customStyle="1" w:styleId="WW8Num1z7">
    <w:name w:val="WW8Num1z7"/>
    <w:rsid w:val="00DF53FB"/>
  </w:style>
  <w:style w:type="character" w:customStyle="1" w:styleId="WW8Num1z8">
    <w:name w:val="WW8Num1z8"/>
    <w:rsid w:val="00DF53FB"/>
  </w:style>
  <w:style w:type="character" w:customStyle="1" w:styleId="WW8Num2z0">
    <w:name w:val="WW8Num2z0"/>
    <w:rsid w:val="00DF53FB"/>
    <w:rPr>
      <w:rFonts w:ascii="Symbol" w:hAnsi="Symbol" w:cs="Symbol"/>
      <w:color w:val="0000FF"/>
      <w:sz w:val="18"/>
      <w:szCs w:val="18"/>
    </w:rPr>
  </w:style>
  <w:style w:type="character" w:customStyle="1" w:styleId="WW8Num2z1">
    <w:name w:val="WW8Num2z1"/>
    <w:rsid w:val="00DF53FB"/>
    <w:rPr>
      <w:rFonts w:cs="Tahoma"/>
    </w:rPr>
  </w:style>
  <w:style w:type="character" w:customStyle="1" w:styleId="WW8Num2z2">
    <w:name w:val="WW8Num2z2"/>
    <w:rsid w:val="00DF53FB"/>
  </w:style>
  <w:style w:type="character" w:customStyle="1" w:styleId="WW8Num2z3">
    <w:name w:val="WW8Num2z3"/>
    <w:rsid w:val="00DF53FB"/>
  </w:style>
  <w:style w:type="character" w:customStyle="1" w:styleId="WW8Num2z4">
    <w:name w:val="WW8Num2z4"/>
    <w:rsid w:val="00DF53FB"/>
  </w:style>
  <w:style w:type="character" w:customStyle="1" w:styleId="WW8Num2z5">
    <w:name w:val="WW8Num2z5"/>
    <w:rsid w:val="00DF53FB"/>
  </w:style>
  <w:style w:type="character" w:customStyle="1" w:styleId="WW8Num2z6">
    <w:name w:val="WW8Num2z6"/>
    <w:rsid w:val="00DF53FB"/>
  </w:style>
  <w:style w:type="character" w:customStyle="1" w:styleId="WW8Num2z7">
    <w:name w:val="WW8Num2z7"/>
    <w:rsid w:val="00DF53FB"/>
  </w:style>
  <w:style w:type="character" w:customStyle="1" w:styleId="WW8Num2z8">
    <w:name w:val="WW8Num2z8"/>
    <w:rsid w:val="00DF53FB"/>
  </w:style>
  <w:style w:type="character" w:customStyle="1" w:styleId="WW8Num3z0">
    <w:name w:val="WW8Num3z0"/>
    <w:rsid w:val="00DF53FB"/>
    <w:rPr>
      <w:rFonts w:ascii="Symbol" w:hAnsi="Symbol" w:cs="Symbol"/>
      <w:color w:val="0000FF"/>
      <w:szCs w:val="22"/>
    </w:rPr>
  </w:style>
  <w:style w:type="character" w:customStyle="1" w:styleId="WW8Num3z1">
    <w:name w:val="WW8Num3z1"/>
    <w:rsid w:val="00DF53FB"/>
    <w:rPr>
      <w:rFonts w:cs="Tahoma"/>
    </w:rPr>
  </w:style>
  <w:style w:type="character" w:customStyle="1" w:styleId="WW8Num3z2">
    <w:name w:val="WW8Num3z2"/>
    <w:rsid w:val="00DF53FB"/>
    <w:rPr>
      <w:rFonts w:ascii="Wingdings" w:hAnsi="Wingdings" w:cs="Wingdings"/>
    </w:rPr>
  </w:style>
  <w:style w:type="character" w:customStyle="1" w:styleId="WW8Num3z3">
    <w:name w:val="WW8Num3z3"/>
    <w:rsid w:val="00DF53FB"/>
    <w:rPr>
      <w:rFonts w:ascii="Symbol" w:hAnsi="Symbol" w:cs="Symbol"/>
    </w:rPr>
  </w:style>
  <w:style w:type="character" w:customStyle="1" w:styleId="WW8Num3z4">
    <w:name w:val="WW8Num3z4"/>
    <w:rsid w:val="00DF53FB"/>
  </w:style>
  <w:style w:type="character" w:customStyle="1" w:styleId="WW8Num3z5">
    <w:name w:val="WW8Num3z5"/>
    <w:rsid w:val="00DF53FB"/>
  </w:style>
  <w:style w:type="character" w:customStyle="1" w:styleId="WW8Num3z6">
    <w:name w:val="WW8Num3z6"/>
    <w:rsid w:val="00DF53FB"/>
  </w:style>
  <w:style w:type="character" w:customStyle="1" w:styleId="WW8Num3z7">
    <w:name w:val="WW8Num3z7"/>
    <w:rsid w:val="00DF53FB"/>
  </w:style>
  <w:style w:type="character" w:customStyle="1" w:styleId="WW8Num3z8">
    <w:name w:val="WW8Num3z8"/>
    <w:rsid w:val="00DF53FB"/>
  </w:style>
  <w:style w:type="character" w:customStyle="1" w:styleId="WW8Num4z0">
    <w:name w:val="WW8Num4z0"/>
    <w:rsid w:val="00DF53FB"/>
    <w:rPr>
      <w:rFonts w:ascii="Symbol" w:hAnsi="Symbol" w:cs="Symbol"/>
      <w:color w:val="0000FF"/>
      <w:sz w:val="18"/>
      <w:szCs w:val="18"/>
    </w:rPr>
  </w:style>
  <w:style w:type="character" w:customStyle="1" w:styleId="WW8Num4z2">
    <w:name w:val="WW8Num4z2"/>
    <w:rsid w:val="00DF53FB"/>
    <w:rPr>
      <w:rFonts w:cs="Tahoma"/>
    </w:rPr>
  </w:style>
  <w:style w:type="character" w:customStyle="1" w:styleId="WW8Num4z3">
    <w:name w:val="WW8Num4z3"/>
    <w:rsid w:val="00DF53FB"/>
  </w:style>
  <w:style w:type="character" w:customStyle="1" w:styleId="WW8Num5z0">
    <w:name w:val="WW8Num5z0"/>
    <w:rsid w:val="00DF53FB"/>
    <w:rPr>
      <w:rFonts w:ascii="Symbol" w:hAnsi="Symbol" w:cs="Symbol"/>
      <w:sz w:val="18"/>
      <w:szCs w:val="18"/>
    </w:rPr>
  </w:style>
  <w:style w:type="character" w:customStyle="1" w:styleId="WW8Num5z2">
    <w:name w:val="WW8Num5z2"/>
    <w:rsid w:val="00DF53FB"/>
    <w:rPr>
      <w:rFonts w:cs="Tahoma"/>
      <w:b w:val="0"/>
      <w:szCs w:val="22"/>
    </w:rPr>
  </w:style>
  <w:style w:type="character" w:customStyle="1" w:styleId="WW8Num5z3">
    <w:name w:val="WW8Num5z3"/>
    <w:rsid w:val="00DF53FB"/>
  </w:style>
  <w:style w:type="character" w:customStyle="1" w:styleId="WW8Num6z0">
    <w:name w:val="WW8Num6z0"/>
    <w:rsid w:val="00DF53FB"/>
    <w:rPr>
      <w:rFonts w:ascii="Symbol" w:hAnsi="Symbol" w:cs="Symbol"/>
    </w:rPr>
  </w:style>
  <w:style w:type="character" w:customStyle="1" w:styleId="WW8Num6z1">
    <w:name w:val="WW8Num6z1"/>
    <w:rsid w:val="00DF53FB"/>
    <w:rPr>
      <w:rFonts w:ascii="Symbol" w:hAnsi="Symbol" w:cs="Symbol"/>
      <w:sz w:val="22"/>
      <w:szCs w:val="22"/>
    </w:rPr>
  </w:style>
  <w:style w:type="character" w:customStyle="1" w:styleId="WW8Num6z2">
    <w:name w:val="WW8Num6z2"/>
    <w:rsid w:val="00DF53FB"/>
    <w:rPr>
      <w:rFonts w:cs="Tahoma"/>
      <w:b w:val="0"/>
      <w:szCs w:val="22"/>
    </w:rPr>
  </w:style>
  <w:style w:type="character" w:customStyle="1" w:styleId="WW8Num6z3">
    <w:name w:val="WW8Num6z3"/>
    <w:rsid w:val="00DF53FB"/>
  </w:style>
  <w:style w:type="character" w:customStyle="1" w:styleId="WW8Num6z4">
    <w:name w:val="WW8Num6z4"/>
    <w:rsid w:val="00DF53FB"/>
    <w:rPr>
      <w:rFonts w:ascii="Courier New" w:hAnsi="Courier New" w:cs="Courier New"/>
    </w:rPr>
  </w:style>
  <w:style w:type="character" w:customStyle="1" w:styleId="WW8Num6z5">
    <w:name w:val="WW8Num6z5"/>
    <w:rsid w:val="00DF53FB"/>
  </w:style>
  <w:style w:type="character" w:customStyle="1" w:styleId="WW8Num6z6">
    <w:name w:val="WW8Num6z6"/>
    <w:rsid w:val="00DF53FB"/>
  </w:style>
  <w:style w:type="character" w:customStyle="1" w:styleId="WW8Num6z7">
    <w:name w:val="WW8Num6z7"/>
    <w:rsid w:val="00DF53FB"/>
  </w:style>
  <w:style w:type="character" w:customStyle="1" w:styleId="WW8Num6z8">
    <w:name w:val="WW8Num6z8"/>
    <w:rsid w:val="00DF53FB"/>
  </w:style>
  <w:style w:type="character" w:customStyle="1" w:styleId="WW8Num7z0">
    <w:name w:val="WW8Num7z0"/>
    <w:rsid w:val="00DF53FB"/>
    <w:rPr>
      <w:rFonts w:ascii="Wingdings" w:hAnsi="Wingdings" w:cs="Wingdings"/>
      <w:vertAlign w:val="superscript"/>
    </w:rPr>
  </w:style>
  <w:style w:type="character" w:customStyle="1" w:styleId="WW8Num7z1">
    <w:name w:val="WW8Num7z1"/>
    <w:rsid w:val="00DF53FB"/>
    <w:rPr>
      <w:rFonts w:ascii="Symbol" w:hAnsi="Symbol" w:cs="Symbol"/>
    </w:rPr>
  </w:style>
  <w:style w:type="character" w:customStyle="1" w:styleId="WW8Num7z4">
    <w:name w:val="WW8Num7z4"/>
    <w:rsid w:val="00DF53FB"/>
    <w:rPr>
      <w:rFonts w:ascii="Courier New" w:hAnsi="Courier New" w:cs="Courier New"/>
    </w:rPr>
  </w:style>
  <w:style w:type="character" w:customStyle="1" w:styleId="WW8Num8z0">
    <w:name w:val="WW8Num8z0"/>
    <w:rsid w:val="00DF53FB"/>
    <w:rPr>
      <w:rFonts w:ascii="Wingdings" w:hAnsi="Wingdings" w:cs="Wingdings"/>
      <w:szCs w:val="22"/>
      <w:vertAlign w:val="superscript"/>
    </w:rPr>
  </w:style>
  <w:style w:type="character" w:customStyle="1" w:styleId="WW8Num8z2">
    <w:name w:val="WW8Num8z2"/>
    <w:rsid w:val="00DF53FB"/>
    <w:rPr>
      <w:rFonts w:ascii="Wingdings" w:hAnsi="Wingdings" w:cs="Wingdings"/>
    </w:rPr>
  </w:style>
  <w:style w:type="character" w:customStyle="1" w:styleId="WW8Num8z3">
    <w:name w:val="WW8Num8z3"/>
    <w:rsid w:val="00DF53FB"/>
    <w:rPr>
      <w:rFonts w:ascii="Symbol" w:hAnsi="Symbol" w:cs="Symbol"/>
    </w:rPr>
  </w:style>
  <w:style w:type="character" w:customStyle="1" w:styleId="WW8Num9z0">
    <w:name w:val="WW8Num9z0"/>
    <w:rsid w:val="00DF53FB"/>
    <w:rPr>
      <w:rFonts w:ascii="Symbol" w:hAnsi="Symbol" w:cs="Symbol"/>
      <w:strike/>
      <w:color w:val="00B050"/>
      <w:sz w:val="22"/>
      <w:szCs w:val="22"/>
    </w:rPr>
  </w:style>
  <w:style w:type="character" w:customStyle="1" w:styleId="WW8Num9z2">
    <w:name w:val="WW8Num9z2"/>
    <w:rsid w:val="00DF53FB"/>
  </w:style>
  <w:style w:type="character" w:customStyle="1" w:styleId="WW8Num9z3">
    <w:name w:val="WW8Num9z3"/>
    <w:rsid w:val="00DF53FB"/>
  </w:style>
  <w:style w:type="character" w:customStyle="1" w:styleId="WW8Num10z0">
    <w:name w:val="WW8Num10z0"/>
    <w:rsid w:val="00DF53FB"/>
    <w:rPr>
      <w:rFonts w:ascii="Times New Roman" w:hAnsi="Times New Roman" w:cs="Times New Roman"/>
    </w:rPr>
  </w:style>
  <w:style w:type="character" w:customStyle="1" w:styleId="WW8Num10z2">
    <w:name w:val="WW8Num10z2"/>
    <w:rsid w:val="00DF53FB"/>
    <w:rPr>
      <w:rFonts w:ascii="Wingdings" w:hAnsi="Wingdings" w:cs="Wingdings"/>
    </w:rPr>
  </w:style>
  <w:style w:type="character" w:customStyle="1" w:styleId="WW8Num10z3">
    <w:name w:val="WW8Num10z3"/>
    <w:rsid w:val="00DF53FB"/>
    <w:rPr>
      <w:rFonts w:ascii="Symbol" w:hAnsi="Symbol" w:cs="Symbol"/>
    </w:rPr>
  </w:style>
  <w:style w:type="character" w:customStyle="1" w:styleId="WW8Num11z0">
    <w:name w:val="WW8Num11z0"/>
    <w:rsid w:val="00DF53FB"/>
    <w:rPr>
      <w:rFonts w:ascii="Times New Roman" w:hAnsi="Times New Roman" w:cs="Times New Roman"/>
    </w:rPr>
  </w:style>
  <w:style w:type="character" w:customStyle="1" w:styleId="WW8Num11z2">
    <w:name w:val="WW8Num11z2"/>
    <w:rsid w:val="00DF53FB"/>
    <w:rPr>
      <w:rFonts w:ascii="Wingdings" w:hAnsi="Wingdings" w:cs="Wingdings"/>
    </w:rPr>
  </w:style>
  <w:style w:type="character" w:customStyle="1" w:styleId="WW8Num11z3">
    <w:name w:val="WW8Num11z3"/>
    <w:rsid w:val="00DF53FB"/>
    <w:rPr>
      <w:rFonts w:ascii="Symbol" w:hAnsi="Symbol" w:cs="Symbol"/>
    </w:rPr>
  </w:style>
  <w:style w:type="character" w:customStyle="1" w:styleId="WW8Num12z0">
    <w:name w:val="WW8Num12z0"/>
    <w:rsid w:val="00DF53FB"/>
    <w:rPr>
      <w:rFonts w:ascii="Wingdings" w:hAnsi="Wingdings" w:cs="Wingdings"/>
      <w:color w:val="FF0000"/>
      <w:sz w:val="22"/>
      <w:szCs w:val="22"/>
    </w:rPr>
  </w:style>
  <w:style w:type="character" w:customStyle="1" w:styleId="WW8Num12z2">
    <w:name w:val="WW8Num12z2"/>
    <w:rsid w:val="00DF53FB"/>
    <w:rPr>
      <w:rFonts w:ascii="StarSymbol" w:eastAsia="StarSymbol" w:hAnsi="StarSymbol" w:cs="StarSymbol"/>
    </w:rPr>
  </w:style>
  <w:style w:type="character" w:customStyle="1" w:styleId="WW8Num12z3">
    <w:name w:val="WW8Num12z3"/>
    <w:rsid w:val="00DF53FB"/>
    <w:rPr>
      <w:rFonts w:ascii="Symbol" w:hAnsi="Symbol" w:cs="Symbol"/>
    </w:rPr>
  </w:style>
  <w:style w:type="character" w:customStyle="1" w:styleId="WW8Num13z0">
    <w:name w:val="WW8Num13z0"/>
    <w:rsid w:val="00DF53FB"/>
    <w:rPr>
      <w:rFonts w:ascii="Wingdings" w:hAnsi="Wingdings" w:cs="Wingdings"/>
    </w:rPr>
  </w:style>
  <w:style w:type="character" w:customStyle="1" w:styleId="WW8Num13z1">
    <w:name w:val="WW8Num13z1"/>
    <w:rsid w:val="00DF53FB"/>
    <w:rPr>
      <w:rFonts w:ascii="Wingdings 2" w:hAnsi="Wingdings 2" w:cs="Wingdings 2"/>
    </w:rPr>
  </w:style>
  <w:style w:type="character" w:customStyle="1" w:styleId="WW8Num13z3">
    <w:name w:val="WW8Num13z3"/>
    <w:rsid w:val="00DF53FB"/>
    <w:rPr>
      <w:rFonts w:ascii="Symbol" w:hAnsi="Symbol" w:cs="Symbol"/>
    </w:rPr>
  </w:style>
  <w:style w:type="character" w:customStyle="1" w:styleId="WW8Num14z0">
    <w:name w:val="WW8Num14z0"/>
    <w:rsid w:val="00DF53FB"/>
    <w:rPr>
      <w:rFonts w:ascii="Symbol" w:hAnsi="Symbol" w:cs="Symbol"/>
    </w:rPr>
  </w:style>
  <w:style w:type="character" w:customStyle="1" w:styleId="WW8Num14z1">
    <w:name w:val="WW8Num14z1"/>
    <w:rsid w:val="00DF53FB"/>
    <w:rPr>
      <w:rFonts w:ascii="Courier New" w:hAnsi="Courier New" w:cs="Courier New"/>
    </w:rPr>
  </w:style>
  <w:style w:type="character" w:customStyle="1" w:styleId="WW8Num14z2">
    <w:name w:val="WW8Num14z2"/>
    <w:rsid w:val="00DF53FB"/>
    <w:rPr>
      <w:rFonts w:ascii="Wingdings" w:hAnsi="Wingdings" w:cs="Wingdings"/>
    </w:rPr>
  </w:style>
  <w:style w:type="character" w:customStyle="1" w:styleId="WW8Num14z3">
    <w:name w:val="WW8Num14z3"/>
    <w:rsid w:val="00DF53FB"/>
    <w:rPr>
      <w:rFonts w:ascii="Symbol" w:hAnsi="Symbol" w:cs="Symbol"/>
    </w:rPr>
  </w:style>
  <w:style w:type="character" w:customStyle="1" w:styleId="WW8Num15z0">
    <w:name w:val="WW8Num15z0"/>
    <w:rsid w:val="00DF53FB"/>
    <w:rPr>
      <w:rFonts w:ascii="Symbol" w:hAnsi="Symbol" w:cs="Symbol"/>
    </w:rPr>
  </w:style>
  <w:style w:type="character" w:customStyle="1" w:styleId="WW8Num15z1">
    <w:name w:val="WW8Num15z1"/>
    <w:rsid w:val="00DF53FB"/>
  </w:style>
  <w:style w:type="character" w:customStyle="1" w:styleId="WW8Num15z2">
    <w:name w:val="WW8Num15z2"/>
    <w:rsid w:val="00DF53FB"/>
  </w:style>
  <w:style w:type="character" w:customStyle="1" w:styleId="WW8Num15z4">
    <w:name w:val="WW8Num15z4"/>
    <w:rsid w:val="00DF53FB"/>
  </w:style>
  <w:style w:type="character" w:customStyle="1" w:styleId="WW8Num16z0">
    <w:name w:val="WW8Num16z0"/>
    <w:rsid w:val="00DF53FB"/>
    <w:rPr>
      <w:rFonts w:ascii="Symbol" w:hAnsi="Symbol" w:cs="Symbol"/>
    </w:rPr>
  </w:style>
  <w:style w:type="character" w:customStyle="1" w:styleId="WW8Num16z1">
    <w:name w:val="WW8Num16z1"/>
    <w:rsid w:val="00DF53FB"/>
    <w:rPr>
      <w:rFonts w:ascii="Courier New" w:hAnsi="Courier New" w:cs="Courier New"/>
    </w:rPr>
  </w:style>
  <w:style w:type="character" w:customStyle="1" w:styleId="WW8Num16z2">
    <w:name w:val="WW8Num16z2"/>
    <w:rsid w:val="00DF53FB"/>
    <w:rPr>
      <w:rFonts w:ascii="Wingdings" w:hAnsi="Wingdings" w:cs="Wingdings"/>
    </w:rPr>
  </w:style>
  <w:style w:type="character" w:customStyle="1" w:styleId="WW8Num16z3">
    <w:name w:val="WW8Num16z3"/>
    <w:rsid w:val="00DF53FB"/>
  </w:style>
  <w:style w:type="character" w:customStyle="1" w:styleId="WW8Num16z4">
    <w:name w:val="WW8Num16z4"/>
    <w:rsid w:val="00DF53FB"/>
  </w:style>
  <w:style w:type="character" w:customStyle="1" w:styleId="WW8Num16z5">
    <w:name w:val="WW8Num16z5"/>
    <w:rsid w:val="00DF53FB"/>
  </w:style>
  <w:style w:type="character" w:customStyle="1" w:styleId="WW8Num16z6">
    <w:name w:val="WW8Num16z6"/>
    <w:rsid w:val="00DF53FB"/>
  </w:style>
  <w:style w:type="character" w:customStyle="1" w:styleId="WW8Num16z7">
    <w:name w:val="WW8Num16z7"/>
    <w:rsid w:val="00DF53FB"/>
  </w:style>
  <w:style w:type="character" w:customStyle="1" w:styleId="WW8Num16z8">
    <w:name w:val="WW8Num16z8"/>
    <w:rsid w:val="00DF53FB"/>
  </w:style>
  <w:style w:type="character" w:customStyle="1" w:styleId="WW8Num17z0">
    <w:name w:val="WW8Num17z0"/>
    <w:rsid w:val="00DF53FB"/>
    <w:rPr>
      <w:rFonts w:ascii="Symbol" w:hAnsi="Symbol" w:cs="Symbol"/>
    </w:rPr>
  </w:style>
  <w:style w:type="character" w:customStyle="1" w:styleId="WW8Num17z1">
    <w:name w:val="WW8Num17z1"/>
    <w:rsid w:val="00DF53FB"/>
    <w:rPr>
      <w:rFonts w:ascii="Courier New" w:hAnsi="Courier New" w:cs="Courier New"/>
    </w:rPr>
  </w:style>
  <w:style w:type="character" w:customStyle="1" w:styleId="WW8Num17z2">
    <w:name w:val="WW8Num17z2"/>
    <w:rsid w:val="00DF53FB"/>
    <w:rPr>
      <w:rFonts w:ascii="Wingdings" w:hAnsi="Wingdings" w:cs="Wingdings"/>
    </w:rPr>
  </w:style>
  <w:style w:type="character" w:customStyle="1" w:styleId="WW8Num17z4">
    <w:name w:val="WW8Num17z4"/>
    <w:rsid w:val="00DF53FB"/>
  </w:style>
  <w:style w:type="character" w:customStyle="1" w:styleId="WW8Num17z5">
    <w:name w:val="WW8Num17z5"/>
    <w:rsid w:val="00DF53FB"/>
  </w:style>
  <w:style w:type="character" w:customStyle="1" w:styleId="WW8Num17z6">
    <w:name w:val="WW8Num17z6"/>
    <w:rsid w:val="00DF53FB"/>
  </w:style>
  <w:style w:type="character" w:customStyle="1" w:styleId="WW8Num17z7">
    <w:name w:val="WW8Num17z7"/>
    <w:rsid w:val="00DF53FB"/>
  </w:style>
  <w:style w:type="character" w:customStyle="1" w:styleId="WW8Num17z8">
    <w:name w:val="WW8Num17z8"/>
    <w:rsid w:val="00DF53FB"/>
  </w:style>
  <w:style w:type="character" w:customStyle="1" w:styleId="WW8Num18z0">
    <w:name w:val="WW8Num18z0"/>
    <w:rsid w:val="00DF53FB"/>
    <w:rPr>
      <w:rFonts w:ascii="Times New Roman" w:eastAsia="MS Mincho" w:hAnsi="Times New Roman" w:cs="Times New Roman"/>
      <w:color w:val="5B9BD5"/>
      <w:szCs w:val="22"/>
    </w:rPr>
  </w:style>
  <w:style w:type="character" w:customStyle="1" w:styleId="WW8Num18z1">
    <w:name w:val="WW8Num18z1"/>
    <w:rsid w:val="00DF53FB"/>
    <w:rPr>
      <w:rFonts w:ascii="Courier New" w:hAnsi="Courier New" w:cs="Courier New"/>
    </w:rPr>
  </w:style>
  <w:style w:type="character" w:customStyle="1" w:styleId="WW8Num18z2">
    <w:name w:val="WW8Num18z2"/>
    <w:rsid w:val="00DF53FB"/>
    <w:rPr>
      <w:rFonts w:ascii="Wingdings" w:hAnsi="Wingdings" w:cs="Wingdings"/>
    </w:rPr>
  </w:style>
  <w:style w:type="character" w:customStyle="1" w:styleId="WW8Num18z4">
    <w:name w:val="WW8Num18z4"/>
    <w:rsid w:val="00DF53FB"/>
  </w:style>
  <w:style w:type="character" w:customStyle="1" w:styleId="WW8Num18z5">
    <w:name w:val="WW8Num18z5"/>
    <w:rsid w:val="00DF53FB"/>
  </w:style>
  <w:style w:type="character" w:customStyle="1" w:styleId="WW8Num18z6">
    <w:name w:val="WW8Num18z6"/>
    <w:rsid w:val="00DF53FB"/>
  </w:style>
  <w:style w:type="character" w:customStyle="1" w:styleId="WW8Num18z7">
    <w:name w:val="WW8Num18z7"/>
    <w:rsid w:val="00DF53FB"/>
  </w:style>
  <w:style w:type="character" w:customStyle="1" w:styleId="WW8Num18z8">
    <w:name w:val="WW8Num18z8"/>
    <w:rsid w:val="00DF53FB"/>
  </w:style>
  <w:style w:type="character" w:customStyle="1" w:styleId="WW8Num19z0">
    <w:name w:val="WW8Num19z0"/>
    <w:rsid w:val="00DF53FB"/>
    <w:rPr>
      <w:rFonts w:ascii="Symbol" w:hAnsi="Symbol" w:cs="Symbol"/>
    </w:rPr>
  </w:style>
  <w:style w:type="character" w:customStyle="1" w:styleId="WW8Num19z2">
    <w:name w:val="WW8Num19z2"/>
    <w:rsid w:val="00DF53FB"/>
  </w:style>
  <w:style w:type="character" w:customStyle="1" w:styleId="WW8Num19z3">
    <w:name w:val="WW8Num19z3"/>
    <w:rsid w:val="00DF53FB"/>
    <w:rPr>
      <w:rFonts w:ascii="Symbol" w:hAnsi="Symbol" w:cs="Symbol"/>
    </w:rPr>
  </w:style>
  <w:style w:type="character" w:customStyle="1" w:styleId="WW8Num20z0">
    <w:name w:val="WW8Num20z0"/>
    <w:rsid w:val="00DF53FB"/>
    <w:rPr>
      <w:rFonts w:ascii="Symbol" w:hAnsi="Symbol" w:cs="Symbol"/>
    </w:rPr>
  </w:style>
  <w:style w:type="character" w:customStyle="1" w:styleId="WW8Num20z2">
    <w:name w:val="WW8Num20z2"/>
    <w:rsid w:val="00DF53FB"/>
    <w:rPr>
      <w:rFonts w:ascii="Wingdings" w:hAnsi="Wingdings" w:cs="Wingdings"/>
    </w:rPr>
  </w:style>
  <w:style w:type="character" w:customStyle="1" w:styleId="WW8Num20z3">
    <w:name w:val="WW8Num20z3"/>
    <w:rsid w:val="00DF53FB"/>
    <w:rPr>
      <w:rFonts w:ascii="Symbol" w:hAnsi="Symbol" w:cs="Symbol"/>
    </w:rPr>
  </w:style>
  <w:style w:type="character" w:customStyle="1" w:styleId="WW8Num21z0">
    <w:name w:val="WW8Num21z0"/>
    <w:rsid w:val="00DF53FB"/>
    <w:rPr>
      <w:rFonts w:ascii="Symbol" w:hAnsi="Symbol" w:cs="Symbol"/>
    </w:rPr>
  </w:style>
  <w:style w:type="character" w:customStyle="1" w:styleId="WW8Num21z2">
    <w:name w:val="WW8Num21z2"/>
    <w:rsid w:val="00DF53FB"/>
    <w:rPr>
      <w:rFonts w:ascii="Wingdings" w:hAnsi="Wingdings" w:cs="Wingdings"/>
    </w:rPr>
  </w:style>
  <w:style w:type="character" w:customStyle="1" w:styleId="WW8Num21z4">
    <w:name w:val="WW8Num21z4"/>
    <w:rsid w:val="00DF53FB"/>
    <w:rPr>
      <w:rFonts w:ascii="Courier New" w:hAnsi="Courier New" w:cs="Courier New"/>
    </w:rPr>
  </w:style>
  <w:style w:type="character" w:customStyle="1" w:styleId="WW8Num22z0">
    <w:name w:val="WW8Num22z0"/>
    <w:rsid w:val="00DF53FB"/>
    <w:rPr>
      <w:rFonts w:ascii="Symbol" w:hAnsi="Symbol" w:cs="Symbol"/>
    </w:rPr>
  </w:style>
  <w:style w:type="character" w:customStyle="1" w:styleId="WW8Num22z2">
    <w:name w:val="WW8Num22z2"/>
    <w:rsid w:val="00DF53FB"/>
    <w:rPr>
      <w:rFonts w:ascii="Wingdings" w:hAnsi="Wingdings" w:cs="Wingdings"/>
    </w:rPr>
  </w:style>
  <w:style w:type="character" w:customStyle="1" w:styleId="WW8Num22z3">
    <w:name w:val="WW8Num22z3"/>
    <w:rsid w:val="00DF53FB"/>
  </w:style>
  <w:style w:type="character" w:customStyle="1" w:styleId="WW8Num23z0">
    <w:name w:val="WW8Num23z0"/>
    <w:rsid w:val="00DF53FB"/>
    <w:rPr>
      <w:rFonts w:ascii="Wingdings" w:hAnsi="Wingdings" w:cs="Wingdings"/>
      <w:strike/>
      <w:color w:val="0000FF"/>
    </w:rPr>
  </w:style>
  <w:style w:type="character" w:customStyle="1" w:styleId="WW8Num23z2">
    <w:name w:val="WW8Num23z2"/>
    <w:rsid w:val="00DF53FB"/>
    <w:rPr>
      <w:rFonts w:ascii="Wingdings" w:hAnsi="Wingdings" w:cs="Wingdings"/>
    </w:rPr>
  </w:style>
  <w:style w:type="character" w:customStyle="1" w:styleId="WW8Num23z3">
    <w:name w:val="WW8Num23z3"/>
    <w:rsid w:val="00DF53FB"/>
    <w:rPr>
      <w:rFonts w:ascii="Symbol" w:hAnsi="Symbol" w:cs="Symbol"/>
    </w:rPr>
  </w:style>
  <w:style w:type="character" w:customStyle="1" w:styleId="WW8Num24z0">
    <w:name w:val="WW8Num24z0"/>
    <w:rsid w:val="00DF53FB"/>
    <w:rPr>
      <w:rFonts w:ascii="Symbol" w:hAnsi="Symbol" w:cs="Symbol"/>
      <w:color w:val="0000FF"/>
    </w:rPr>
  </w:style>
  <w:style w:type="character" w:customStyle="1" w:styleId="WW8Num24z2">
    <w:name w:val="WW8Num24z2"/>
    <w:rsid w:val="00DF53FB"/>
    <w:rPr>
      <w:rFonts w:ascii="Wingdings" w:hAnsi="Wingdings" w:cs="Wingdings"/>
    </w:rPr>
  </w:style>
  <w:style w:type="character" w:customStyle="1" w:styleId="WW8Num24z3">
    <w:name w:val="WW8Num24z3"/>
    <w:rsid w:val="00DF53FB"/>
    <w:rPr>
      <w:rFonts w:ascii="Symbol" w:hAnsi="Symbol" w:cs="Symbol"/>
    </w:rPr>
  </w:style>
  <w:style w:type="character" w:customStyle="1" w:styleId="WW8Num25z0">
    <w:name w:val="WW8Num25z0"/>
    <w:rsid w:val="00DF53FB"/>
    <w:rPr>
      <w:rFonts w:ascii="Symbol" w:hAnsi="Symbol" w:cs="Symbol"/>
      <w:strike/>
      <w:color w:val="0000FF"/>
      <w:sz w:val="22"/>
      <w:szCs w:val="22"/>
    </w:rPr>
  </w:style>
  <w:style w:type="character" w:customStyle="1" w:styleId="WW8Num25z2">
    <w:name w:val="WW8Num25z2"/>
    <w:rsid w:val="00DF53FB"/>
    <w:rPr>
      <w:rFonts w:ascii="Wingdings" w:hAnsi="Wingdings" w:cs="Wingdings"/>
    </w:rPr>
  </w:style>
  <w:style w:type="character" w:customStyle="1" w:styleId="WW8Num25z3">
    <w:name w:val="WW8Num25z3"/>
    <w:rsid w:val="00DF53FB"/>
    <w:rPr>
      <w:rFonts w:ascii="Symbol" w:hAnsi="Symbol" w:cs="Symbol"/>
    </w:rPr>
  </w:style>
  <w:style w:type="character" w:customStyle="1" w:styleId="WW8Num26z0">
    <w:name w:val="WW8Num26z0"/>
    <w:rsid w:val="00DF53FB"/>
    <w:rPr>
      <w:rFonts w:ascii="Symbol" w:hAnsi="Symbol" w:cs="Symbol"/>
      <w:strike/>
      <w:color w:val="0000FF"/>
      <w:sz w:val="22"/>
      <w:szCs w:val="22"/>
      <w:lang w:val="pl-PL"/>
    </w:rPr>
  </w:style>
  <w:style w:type="character" w:customStyle="1" w:styleId="WW8Num26z1">
    <w:name w:val="WW8Num26z1"/>
    <w:rsid w:val="00DF53FB"/>
    <w:rPr>
      <w:rFonts w:ascii="Courier New" w:hAnsi="Courier New" w:cs="Courier New"/>
    </w:rPr>
  </w:style>
  <w:style w:type="character" w:customStyle="1" w:styleId="WW8Num26z3">
    <w:name w:val="WW8Num26z3"/>
    <w:rsid w:val="00DF53FB"/>
    <w:rPr>
      <w:rFonts w:ascii="Symbol" w:hAnsi="Symbol" w:cs="Symbol"/>
    </w:rPr>
  </w:style>
  <w:style w:type="character" w:customStyle="1" w:styleId="WW8Num27z0">
    <w:name w:val="WW8Num27z0"/>
    <w:rsid w:val="00DF53FB"/>
    <w:rPr>
      <w:rFonts w:ascii="Symbol" w:hAnsi="Symbol" w:cs="Symbol"/>
      <w:strike/>
      <w:color w:val="0000FF"/>
      <w:sz w:val="18"/>
      <w:szCs w:val="18"/>
      <w:lang w:val="pl-PL"/>
    </w:rPr>
  </w:style>
  <w:style w:type="character" w:customStyle="1" w:styleId="WW8Num27z1">
    <w:name w:val="WW8Num27z1"/>
    <w:rsid w:val="00DF53FB"/>
    <w:rPr>
      <w:rFonts w:ascii="Courier New" w:hAnsi="Courier New" w:cs="Courier New"/>
    </w:rPr>
  </w:style>
  <w:style w:type="character" w:customStyle="1" w:styleId="WW8Num27z2">
    <w:name w:val="WW8Num27z2"/>
    <w:rsid w:val="00DF53FB"/>
    <w:rPr>
      <w:rFonts w:ascii="Wingdings" w:hAnsi="Wingdings" w:cs="Wingdings"/>
    </w:rPr>
  </w:style>
  <w:style w:type="character" w:customStyle="1" w:styleId="WW8Num27z3">
    <w:name w:val="WW8Num27z3"/>
    <w:rsid w:val="00DF53FB"/>
    <w:rPr>
      <w:rFonts w:ascii="Symbol" w:hAnsi="Symbol" w:cs="Symbol"/>
    </w:rPr>
  </w:style>
  <w:style w:type="character" w:customStyle="1" w:styleId="WW8Num27z4">
    <w:name w:val="WW8Num27z4"/>
    <w:rsid w:val="00DF53FB"/>
  </w:style>
  <w:style w:type="character" w:customStyle="1" w:styleId="WW8Num27z5">
    <w:name w:val="WW8Num27z5"/>
    <w:rsid w:val="00DF53FB"/>
  </w:style>
  <w:style w:type="character" w:customStyle="1" w:styleId="WW8Num27z6">
    <w:name w:val="WW8Num27z6"/>
    <w:rsid w:val="00DF53FB"/>
  </w:style>
  <w:style w:type="character" w:customStyle="1" w:styleId="WW8Num27z7">
    <w:name w:val="WW8Num27z7"/>
    <w:rsid w:val="00DF53FB"/>
  </w:style>
  <w:style w:type="character" w:customStyle="1" w:styleId="WW8Num27z8">
    <w:name w:val="WW8Num27z8"/>
    <w:rsid w:val="00DF53FB"/>
  </w:style>
  <w:style w:type="character" w:customStyle="1" w:styleId="WW8Num17z3">
    <w:name w:val="WW8Num17z3"/>
    <w:rsid w:val="00DF53FB"/>
    <w:rPr>
      <w:rFonts w:ascii="Symbol" w:hAnsi="Symbol" w:cs="Symbol"/>
    </w:rPr>
  </w:style>
  <w:style w:type="character" w:customStyle="1" w:styleId="WW8Num5z1">
    <w:name w:val="WW8Num5z1"/>
    <w:rsid w:val="00DF53FB"/>
    <w:rPr>
      <w:rFonts w:ascii="Wingdings" w:hAnsi="Wingdings" w:cs="Courier New"/>
      <w:sz w:val="22"/>
      <w:szCs w:val="22"/>
    </w:rPr>
  </w:style>
  <w:style w:type="character" w:customStyle="1" w:styleId="WW8Num5z4">
    <w:name w:val="WW8Num5z4"/>
    <w:rsid w:val="00DF53FB"/>
  </w:style>
  <w:style w:type="character" w:customStyle="1" w:styleId="WW8Num5z5">
    <w:name w:val="WW8Num5z5"/>
    <w:rsid w:val="00DF53FB"/>
  </w:style>
  <w:style w:type="character" w:customStyle="1" w:styleId="WW8Num5z6">
    <w:name w:val="WW8Num5z6"/>
    <w:rsid w:val="00DF53FB"/>
  </w:style>
  <w:style w:type="character" w:customStyle="1" w:styleId="WW8Num5z7">
    <w:name w:val="WW8Num5z7"/>
    <w:rsid w:val="00DF53FB"/>
  </w:style>
  <w:style w:type="character" w:customStyle="1" w:styleId="WW8Num5z8">
    <w:name w:val="WW8Num5z8"/>
    <w:rsid w:val="00DF53FB"/>
  </w:style>
  <w:style w:type="character" w:customStyle="1" w:styleId="WW8Num7z2">
    <w:name w:val="WW8Num7z2"/>
    <w:rsid w:val="00DF53FB"/>
    <w:rPr>
      <w:rFonts w:ascii="Wingdings" w:hAnsi="Wingdings" w:cs="Wingdings"/>
    </w:rPr>
  </w:style>
  <w:style w:type="character" w:customStyle="1" w:styleId="WW8Num7z3">
    <w:name w:val="WW8Num7z3"/>
    <w:rsid w:val="00DF53FB"/>
    <w:rPr>
      <w:rFonts w:ascii="Symbol" w:hAnsi="Symbol" w:cs="Symbol"/>
    </w:rPr>
  </w:style>
  <w:style w:type="character" w:customStyle="1" w:styleId="WW8Num12z1">
    <w:name w:val="WW8Num12z1"/>
    <w:rsid w:val="00DF53FB"/>
    <w:rPr>
      <w:rFonts w:ascii="Wingdings 2" w:hAnsi="Wingdings 2" w:cs="Wingdings 2"/>
    </w:rPr>
  </w:style>
  <w:style w:type="character" w:customStyle="1" w:styleId="WW8Num13z2">
    <w:name w:val="WW8Num13z2"/>
    <w:rsid w:val="00DF53FB"/>
    <w:rPr>
      <w:rFonts w:ascii="StarSymbol" w:eastAsia="StarSymbol" w:hAnsi="StarSymbol" w:cs="StarSymbol"/>
      <w:sz w:val="18"/>
      <w:szCs w:val="18"/>
    </w:rPr>
  </w:style>
  <w:style w:type="character" w:customStyle="1" w:styleId="WW8Num14z4">
    <w:name w:val="WW8Num14z4"/>
    <w:rsid w:val="00DF53FB"/>
    <w:rPr>
      <w:rFonts w:ascii="Courier New" w:hAnsi="Courier New" w:cs="Courier New"/>
    </w:rPr>
  </w:style>
  <w:style w:type="character" w:customStyle="1" w:styleId="WW8Num15z3">
    <w:name w:val="WW8Num15z3"/>
    <w:rsid w:val="00DF53FB"/>
  </w:style>
  <w:style w:type="character" w:customStyle="1" w:styleId="WW8Num15z5">
    <w:name w:val="WW8Num15z5"/>
    <w:rsid w:val="00DF53FB"/>
  </w:style>
  <w:style w:type="character" w:customStyle="1" w:styleId="WW8Num15z6">
    <w:name w:val="WW8Num15z6"/>
    <w:rsid w:val="00DF53FB"/>
  </w:style>
  <w:style w:type="character" w:customStyle="1" w:styleId="WW8Num15z7">
    <w:name w:val="WW8Num15z7"/>
    <w:rsid w:val="00DF53FB"/>
  </w:style>
  <w:style w:type="character" w:customStyle="1" w:styleId="WW8Num15z8">
    <w:name w:val="WW8Num15z8"/>
    <w:rsid w:val="00DF53FB"/>
  </w:style>
  <w:style w:type="character" w:customStyle="1" w:styleId="WW8Num18z3">
    <w:name w:val="WW8Num18z3"/>
    <w:rsid w:val="00DF53FB"/>
    <w:rPr>
      <w:rFonts w:ascii="Symbol" w:hAnsi="Symbol" w:cs="Symbol"/>
    </w:rPr>
  </w:style>
  <w:style w:type="character" w:customStyle="1" w:styleId="WW8Num20z4">
    <w:name w:val="WW8Num20z4"/>
    <w:rsid w:val="00DF53FB"/>
    <w:rPr>
      <w:rFonts w:ascii="Courier New" w:hAnsi="Courier New" w:cs="Courier New"/>
    </w:rPr>
  </w:style>
  <w:style w:type="character" w:customStyle="1" w:styleId="WW8Num21z3">
    <w:name w:val="WW8Num21z3"/>
    <w:rsid w:val="00DF53FB"/>
    <w:rPr>
      <w:rFonts w:ascii="Symbol" w:hAnsi="Symbol" w:cs="Symbol"/>
    </w:rPr>
  </w:style>
  <w:style w:type="character" w:customStyle="1" w:styleId="WW8Num25z1">
    <w:name w:val="WW8Num25z1"/>
    <w:rsid w:val="00DF53FB"/>
    <w:rPr>
      <w:rFonts w:ascii="Courier New" w:hAnsi="Courier New" w:cs="Courier New"/>
    </w:rPr>
  </w:style>
  <w:style w:type="character" w:customStyle="1" w:styleId="Domylnaczcionkaakapitu1">
    <w:name w:val="Domyślna czcionka akapitu1"/>
    <w:rsid w:val="00DF53FB"/>
  </w:style>
  <w:style w:type="character" w:customStyle="1" w:styleId="Numerstrony1">
    <w:name w:val="Numer strony1"/>
    <w:basedOn w:val="Domylnaczcionkaakapitu1"/>
    <w:rsid w:val="00DF53FB"/>
  </w:style>
  <w:style w:type="character" w:customStyle="1" w:styleId="UyteHipercze1">
    <w:name w:val="UżyteHiperłącze1"/>
    <w:rsid w:val="00DF53FB"/>
    <w:rPr>
      <w:color w:val="800080"/>
      <w:u w:val="single"/>
    </w:rPr>
  </w:style>
  <w:style w:type="character" w:styleId="Hipercze">
    <w:name w:val="Hyperlink"/>
    <w:rsid w:val="00DF53FB"/>
    <w:rPr>
      <w:rFonts w:cs="Times New Roman"/>
      <w:color w:val="0000FF"/>
      <w:u w:val="single"/>
    </w:rPr>
  </w:style>
  <w:style w:type="character" w:customStyle="1" w:styleId="Nagwek1Znak0">
    <w:name w:val="Nagłówek1 Znak"/>
    <w:rsid w:val="00DF53FB"/>
    <w:rPr>
      <w:rFonts w:ascii="Tahoma" w:hAnsi="Tahoma" w:cs="Tahoma"/>
      <w:b/>
      <w:bCs/>
      <w:smallCaps/>
      <w:kern w:val="1"/>
      <w:sz w:val="22"/>
      <w:szCs w:val="22"/>
    </w:rPr>
  </w:style>
  <w:style w:type="character" w:customStyle="1" w:styleId="AkapitzlistZnak">
    <w:name w:val="Akapit z listą Znak"/>
    <w:rsid w:val="00DF53FB"/>
    <w:rPr>
      <w:sz w:val="24"/>
      <w:szCs w:val="24"/>
    </w:rPr>
  </w:style>
  <w:style w:type="character" w:customStyle="1" w:styleId="Nagowek2Znak">
    <w:name w:val="Nagłowek2 Znak"/>
    <w:rsid w:val="00DF53FB"/>
    <w:rPr>
      <w:rFonts w:ascii="Tahoma" w:hAnsi="Tahoma" w:cs="Arial"/>
      <w:b/>
      <w:bCs/>
      <w:iCs/>
      <w:sz w:val="22"/>
      <w:szCs w:val="28"/>
    </w:rPr>
  </w:style>
  <w:style w:type="character" w:customStyle="1" w:styleId="nagwek2Znak0">
    <w:name w:val="nagłówek2 Znak"/>
    <w:rsid w:val="00DF53FB"/>
    <w:rPr>
      <w:rFonts w:ascii="Tahoma" w:hAnsi="Tahoma" w:cs="Tahoma"/>
      <w:b/>
      <w:bCs/>
      <w:iCs/>
      <w:kern w:val="1"/>
      <w:sz w:val="22"/>
      <w:szCs w:val="22"/>
    </w:rPr>
  </w:style>
  <w:style w:type="character" w:customStyle="1" w:styleId="WcicienormalneZnak">
    <w:name w:val="Wcięcie normalne Znak"/>
    <w:link w:val="Wcicienormalne"/>
    <w:rsid w:val="00DF53FB"/>
    <w:rPr>
      <w:rFonts w:ascii="Tahoma" w:hAnsi="Tahoma" w:cs="Tahoma"/>
      <w:color w:val="000000"/>
    </w:rPr>
  </w:style>
  <w:style w:type="character" w:customStyle="1" w:styleId="Odwoaniedokomentarza1">
    <w:name w:val="Odwołanie do komentarza1"/>
    <w:rsid w:val="00DF53FB"/>
    <w:rPr>
      <w:sz w:val="16"/>
      <w:szCs w:val="16"/>
    </w:rPr>
  </w:style>
  <w:style w:type="character" w:customStyle="1" w:styleId="TekstkomentarzaZnak">
    <w:name w:val="Tekst komentarza Znak"/>
    <w:basedOn w:val="Domylnaczcionkaakapitu1"/>
    <w:rsid w:val="00DF53FB"/>
  </w:style>
  <w:style w:type="character" w:customStyle="1" w:styleId="TematkomentarzaZnak">
    <w:name w:val="Temat komentarza Znak"/>
    <w:rsid w:val="00DF53FB"/>
    <w:rPr>
      <w:b/>
      <w:bCs/>
    </w:rPr>
  </w:style>
  <w:style w:type="character" w:customStyle="1" w:styleId="Nagowek2Znak0">
    <w:name w:val="Nagłowek 2 Znak"/>
    <w:rsid w:val="00DF53FB"/>
    <w:rPr>
      <w:rFonts w:ascii="Tahoma" w:hAnsi="Tahoma" w:cs="Tahoma"/>
      <w:b/>
      <w:bCs/>
      <w:iCs/>
      <w:sz w:val="22"/>
      <w:szCs w:val="22"/>
    </w:rPr>
  </w:style>
  <w:style w:type="character" w:customStyle="1" w:styleId="TytuZnak">
    <w:name w:val="Tytuł Znak"/>
    <w:rsid w:val="00DF53FB"/>
    <w:rPr>
      <w:b/>
      <w:sz w:val="32"/>
    </w:rPr>
  </w:style>
  <w:style w:type="character" w:customStyle="1" w:styleId="Tekstpodstawowy2Znak">
    <w:name w:val="Tekst podstawowy 2 Znak"/>
    <w:rsid w:val="00DF53FB"/>
    <w:rPr>
      <w:rFonts w:ascii="Arial" w:hAnsi="Arial" w:cs="Arial"/>
      <w:sz w:val="22"/>
    </w:rPr>
  </w:style>
  <w:style w:type="character" w:customStyle="1" w:styleId="Nagwek3Znak1">
    <w:name w:val="Nagłówek 3 Znak1"/>
    <w:rsid w:val="00DF53FB"/>
    <w:rPr>
      <w:rFonts w:ascii="Tahoma" w:hAnsi="Tahoma" w:cs="Tahoma"/>
      <w:b/>
      <w:sz w:val="22"/>
    </w:rPr>
  </w:style>
  <w:style w:type="character" w:customStyle="1" w:styleId="Styl1Znak">
    <w:name w:val="Styl1 Znak"/>
    <w:rsid w:val="00DF53FB"/>
    <w:rPr>
      <w:rFonts w:ascii="Tahoma" w:hAnsi="Tahoma" w:cs="Tahoma"/>
      <w:b/>
      <w:sz w:val="22"/>
      <w:szCs w:val="22"/>
    </w:rPr>
  </w:style>
  <w:style w:type="character" w:customStyle="1" w:styleId="Nagowek3Znak">
    <w:name w:val="Nagłowek3 Znak"/>
    <w:rsid w:val="00DF53FB"/>
    <w:rPr>
      <w:rFonts w:ascii="Tahoma" w:hAnsi="Tahoma" w:cs="Tahoma"/>
      <w:b/>
      <w:sz w:val="22"/>
      <w:szCs w:val="22"/>
      <w:lang w:val="en-US"/>
    </w:rPr>
  </w:style>
  <w:style w:type="character" w:styleId="Pogrubienie">
    <w:name w:val="Strong"/>
    <w:qFormat/>
    <w:rsid w:val="00DF53FB"/>
    <w:rPr>
      <w:b/>
      <w:bCs/>
    </w:rPr>
  </w:style>
  <w:style w:type="character" w:customStyle="1" w:styleId="short-nametxt">
    <w:name w:val="short-name__txt"/>
    <w:rsid w:val="00DF53FB"/>
  </w:style>
  <w:style w:type="character" w:customStyle="1" w:styleId="nagowek2Znak1">
    <w:name w:val="nagłowek 2 Znak"/>
    <w:rsid w:val="00DF53FB"/>
    <w:rPr>
      <w:rFonts w:ascii="Tahoma" w:hAnsi="Tahoma" w:cs="Tahoma"/>
      <w:b/>
      <w:bCs/>
      <w:iCs/>
      <w:sz w:val="22"/>
      <w:szCs w:val="22"/>
    </w:rPr>
  </w:style>
  <w:style w:type="character" w:customStyle="1" w:styleId="nagwk1Znak">
    <w:name w:val="nagłówk 1 Znak"/>
    <w:rsid w:val="00DF53FB"/>
    <w:rPr>
      <w:rFonts w:ascii="Tahoma" w:hAnsi="Tahoma" w:cs="Tahoma"/>
      <w:b/>
      <w:bCs/>
      <w:smallCaps/>
      <w:kern w:val="1"/>
      <w:sz w:val="22"/>
      <w:szCs w:val="22"/>
    </w:rPr>
  </w:style>
  <w:style w:type="character" w:customStyle="1" w:styleId="WW8Num4z1">
    <w:name w:val="WW8Num4z1"/>
    <w:rsid w:val="00DF53FB"/>
    <w:rPr>
      <w:rFonts w:ascii="Wingdings" w:hAnsi="Wingdings" w:cs="Courier New"/>
    </w:rPr>
  </w:style>
  <w:style w:type="character" w:customStyle="1" w:styleId="WW8Num4z4">
    <w:name w:val="WW8Num4z4"/>
    <w:rsid w:val="00DF53FB"/>
  </w:style>
  <w:style w:type="character" w:customStyle="1" w:styleId="WW8Num4z5">
    <w:name w:val="WW8Num4z5"/>
    <w:rsid w:val="00DF53FB"/>
  </w:style>
  <w:style w:type="character" w:customStyle="1" w:styleId="WW8Num4z6">
    <w:name w:val="WW8Num4z6"/>
    <w:rsid w:val="00DF53FB"/>
  </w:style>
  <w:style w:type="character" w:customStyle="1" w:styleId="WW8Num4z7">
    <w:name w:val="WW8Num4z7"/>
    <w:rsid w:val="00DF53FB"/>
  </w:style>
  <w:style w:type="character" w:customStyle="1" w:styleId="WW8Num4z8">
    <w:name w:val="WW8Num4z8"/>
    <w:rsid w:val="00DF53FB"/>
  </w:style>
  <w:style w:type="character" w:customStyle="1" w:styleId="WW8Num8z1">
    <w:name w:val="WW8Num8z1"/>
    <w:rsid w:val="00DF53FB"/>
    <w:rPr>
      <w:b/>
      <w:color w:val="0000FF"/>
      <w:sz w:val="24"/>
      <w:lang w:val="pl-PL"/>
    </w:rPr>
  </w:style>
  <w:style w:type="character" w:customStyle="1" w:styleId="WW8Num21z1">
    <w:name w:val="WW8Num21z1"/>
    <w:rsid w:val="00DF53FB"/>
    <w:rPr>
      <w:rFonts w:ascii="Courier New" w:hAnsi="Courier New" w:cs="Courier New"/>
      <w:color w:val="000000"/>
      <w:sz w:val="18"/>
      <w:szCs w:val="18"/>
    </w:rPr>
  </w:style>
  <w:style w:type="character" w:customStyle="1" w:styleId="WW8Num21z5">
    <w:name w:val="WW8Num21z5"/>
    <w:rsid w:val="00DF53FB"/>
    <w:rPr>
      <w:rFonts w:ascii="Wingdings" w:hAnsi="Wingdings" w:cs="Wingdings"/>
    </w:rPr>
  </w:style>
  <w:style w:type="character" w:customStyle="1" w:styleId="WW8Num28z0">
    <w:name w:val="WW8Num28z0"/>
    <w:rsid w:val="00DF53FB"/>
    <w:rPr>
      <w:rFonts w:ascii="Symbol" w:hAnsi="Symbol" w:cs="Symbol"/>
    </w:rPr>
  </w:style>
  <w:style w:type="character" w:customStyle="1" w:styleId="WW8Num28z1">
    <w:name w:val="WW8Num28z1"/>
    <w:rsid w:val="00DF53FB"/>
    <w:rPr>
      <w:rFonts w:ascii="Courier New" w:hAnsi="Courier New" w:cs="Courier New"/>
      <w:strike/>
    </w:rPr>
  </w:style>
  <w:style w:type="character" w:customStyle="1" w:styleId="WW8Num28z2">
    <w:name w:val="WW8Num28z2"/>
    <w:rsid w:val="00DF53FB"/>
    <w:rPr>
      <w:rFonts w:ascii="Wingdings" w:hAnsi="Wingdings" w:cs="Wingdings"/>
    </w:rPr>
  </w:style>
  <w:style w:type="character" w:customStyle="1" w:styleId="WW8Num28z3">
    <w:name w:val="WW8Num28z3"/>
    <w:rsid w:val="00DF53FB"/>
    <w:rPr>
      <w:rFonts w:ascii="Symbol" w:hAnsi="Symbol" w:cs="Symbol"/>
    </w:rPr>
  </w:style>
  <w:style w:type="character" w:customStyle="1" w:styleId="WW8Num29z0">
    <w:name w:val="WW8Num29z0"/>
    <w:rsid w:val="00DF53FB"/>
    <w:rPr>
      <w:rFonts w:ascii="Symbol" w:eastAsia="MS Mincho" w:hAnsi="Symbol" w:cs="Symbol"/>
    </w:rPr>
  </w:style>
  <w:style w:type="character" w:customStyle="1" w:styleId="WW8Num29z1">
    <w:name w:val="WW8Num29z1"/>
    <w:rsid w:val="00DF53FB"/>
    <w:rPr>
      <w:rFonts w:ascii="Courier New" w:hAnsi="Courier New" w:cs="Courier New"/>
      <w:strike/>
    </w:rPr>
  </w:style>
  <w:style w:type="character" w:customStyle="1" w:styleId="WW8Num29z2">
    <w:name w:val="WW8Num29z2"/>
    <w:rsid w:val="00DF53FB"/>
    <w:rPr>
      <w:rFonts w:ascii="Wingdings" w:hAnsi="Wingdings" w:cs="Wingdings"/>
    </w:rPr>
  </w:style>
  <w:style w:type="character" w:customStyle="1" w:styleId="WW8Num29z3">
    <w:name w:val="WW8Num29z3"/>
    <w:rsid w:val="00DF53FB"/>
    <w:rPr>
      <w:rFonts w:ascii="Symbol" w:hAnsi="Symbol" w:cs="Symbol"/>
    </w:rPr>
  </w:style>
  <w:style w:type="character" w:customStyle="1" w:styleId="WW8Num29z4">
    <w:name w:val="WW8Num29z4"/>
    <w:rsid w:val="00DF53FB"/>
    <w:rPr>
      <w:rFonts w:ascii="Courier New" w:hAnsi="Courier New" w:cs="Courier New"/>
    </w:rPr>
  </w:style>
  <w:style w:type="character" w:customStyle="1" w:styleId="WW8Num30z0">
    <w:name w:val="WW8Num30z0"/>
    <w:rsid w:val="00DF53FB"/>
    <w:rPr>
      <w:rFonts w:ascii="Symbol" w:hAnsi="Symbol" w:cs="Symbol"/>
      <w:color w:val="0000FF"/>
    </w:rPr>
  </w:style>
  <w:style w:type="character" w:customStyle="1" w:styleId="WW8Num31z0">
    <w:name w:val="WW8Num31z0"/>
    <w:rsid w:val="00DF53FB"/>
    <w:rPr>
      <w:rFonts w:ascii="Symbol" w:hAnsi="Symbol" w:cs="Symbol"/>
      <w:color w:val="0000FF"/>
    </w:rPr>
  </w:style>
  <w:style w:type="character" w:customStyle="1" w:styleId="WW8Num32z0">
    <w:name w:val="WW8Num32z0"/>
    <w:rsid w:val="00DF53FB"/>
    <w:rPr>
      <w:rFonts w:ascii="Symbol" w:hAnsi="Symbol" w:cs="Symbol"/>
      <w:color w:val="0000FF"/>
    </w:rPr>
  </w:style>
  <w:style w:type="character" w:customStyle="1" w:styleId="WW8Num33z0">
    <w:name w:val="WW8Num33z0"/>
    <w:rsid w:val="00DF53FB"/>
    <w:rPr>
      <w:rFonts w:ascii="Symbol" w:hAnsi="Symbol" w:cs="Symbol"/>
    </w:rPr>
  </w:style>
  <w:style w:type="character" w:customStyle="1" w:styleId="WW8Num34z0">
    <w:name w:val="WW8Num34z0"/>
    <w:rsid w:val="00DF53FB"/>
    <w:rPr>
      <w:rFonts w:ascii="Symbol" w:hAnsi="Symbol" w:cs="Symbol"/>
    </w:rPr>
  </w:style>
  <w:style w:type="character" w:customStyle="1" w:styleId="WW8Num35z0">
    <w:name w:val="WW8Num35z0"/>
    <w:rsid w:val="00DF53FB"/>
    <w:rPr>
      <w:rFonts w:ascii="Symbol" w:hAnsi="Symbol" w:cs="Symbol"/>
    </w:rPr>
  </w:style>
  <w:style w:type="character" w:customStyle="1" w:styleId="WW8Num36z0">
    <w:name w:val="WW8Num36z0"/>
    <w:rsid w:val="00DF53FB"/>
    <w:rPr>
      <w:rFonts w:ascii="Symbol" w:hAnsi="Symbol" w:cs="Symbol"/>
    </w:rPr>
  </w:style>
  <w:style w:type="character" w:customStyle="1" w:styleId="WW8Num37z0">
    <w:name w:val="WW8Num37z0"/>
    <w:rsid w:val="00DF53FB"/>
    <w:rPr>
      <w:rFonts w:ascii="Symbol" w:hAnsi="Symbol" w:cs="Symbol"/>
    </w:rPr>
  </w:style>
  <w:style w:type="character" w:customStyle="1" w:styleId="WW8Num38z0">
    <w:name w:val="WW8Num38z0"/>
    <w:rsid w:val="00DF53FB"/>
    <w:rPr>
      <w:rFonts w:ascii="Symbol" w:hAnsi="Symbol" w:cs="Symbol"/>
    </w:rPr>
  </w:style>
  <w:style w:type="character" w:customStyle="1" w:styleId="WW8Num39z0">
    <w:name w:val="WW8Num39z0"/>
    <w:rsid w:val="00DF53FB"/>
    <w:rPr>
      <w:rFonts w:ascii="Symbol" w:hAnsi="Symbol" w:cs="Symbol"/>
    </w:rPr>
  </w:style>
  <w:style w:type="character" w:customStyle="1" w:styleId="WW8Num40z0">
    <w:name w:val="WW8Num40z0"/>
    <w:rsid w:val="00DF53FB"/>
    <w:rPr>
      <w:rFonts w:ascii="Symbol" w:hAnsi="Symbol" w:cs="Symbol"/>
      <w:strike/>
    </w:rPr>
  </w:style>
  <w:style w:type="character" w:customStyle="1" w:styleId="WW8Num41z0">
    <w:name w:val="WW8Num41z0"/>
    <w:rsid w:val="00DF53FB"/>
    <w:rPr>
      <w:rFonts w:ascii="Symbol" w:hAnsi="Symbol" w:cs="Symbol"/>
      <w:strike/>
    </w:rPr>
  </w:style>
  <w:style w:type="character" w:customStyle="1" w:styleId="WW8Num42z0">
    <w:name w:val="WW8Num42z0"/>
    <w:rsid w:val="00DF53FB"/>
    <w:rPr>
      <w:rFonts w:ascii="Symbol" w:hAnsi="Symbol" w:cs="Symbol"/>
      <w:sz w:val="18"/>
      <w:szCs w:val="18"/>
    </w:rPr>
  </w:style>
  <w:style w:type="character" w:customStyle="1" w:styleId="WW8Num43z0">
    <w:name w:val="WW8Num43z0"/>
    <w:rsid w:val="00DF53FB"/>
    <w:rPr>
      <w:rFonts w:ascii="Symbol" w:hAnsi="Symbol" w:cs="Symbol"/>
      <w:sz w:val="18"/>
      <w:szCs w:val="18"/>
    </w:rPr>
  </w:style>
  <w:style w:type="character" w:customStyle="1" w:styleId="WW8Num44z0">
    <w:name w:val="WW8Num44z0"/>
    <w:rsid w:val="00DF53FB"/>
    <w:rPr>
      <w:rFonts w:ascii="Symbol" w:hAnsi="Symbol" w:cs="Symbol"/>
      <w:strike/>
    </w:rPr>
  </w:style>
  <w:style w:type="character" w:customStyle="1" w:styleId="WW8Num45z0">
    <w:name w:val="WW8Num45z0"/>
    <w:rsid w:val="00DF53FB"/>
    <w:rPr>
      <w:rFonts w:ascii="Symbol" w:eastAsia="Times New Roman" w:hAnsi="Symbol" w:cs="Symbol"/>
      <w:strike/>
    </w:rPr>
  </w:style>
  <w:style w:type="character" w:customStyle="1" w:styleId="WW8Num46z0">
    <w:name w:val="WW8Num46z0"/>
    <w:rsid w:val="00DF53FB"/>
    <w:rPr>
      <w:rFonts w:ascii="Symbol" w:hAnsi="Symbol" w:cs="Symbol"/>
      <w:color w:val="0000FF"/>
      <w:sz w:val="18"/>
      <w:szCs w:val="18"/>
    </w:rPr>
  </w:style>
  <w:style w:type="character" w:customStyle="1" w:styleId="WW8Num47z0">
    <w:name w:val="WW8Num47z0"/>
    <w:rsid w:val="00DF53FB"/>
    <w:rPr>
      <w:rFonts w:ascii="Symbol" w:eastAsia="MS Mincho" w:hAnsi="Symbol" w:cs="Symbol"/>
      <w:sz w:val="18"/>
      <w:szCs w:val="18"/>
    </w:rPr>
  </w:style>
  <w:style w:type="character" w:customStyle="1" w:styleId="WW8Num48z0">
    <w:name w:val="WW8Num48z0"/>
    <w:rsid w:val="00DF53FB"/>
    <w:rPr>
      <w:rFonts w:ascii="Wingdings" w:eastAsia="MS Mincho" w:hAnsi="Wingdings" w:cs="Wingdings"/>
      <w:strike/>
      <w:color w:val="0000FF"/>
    </w:rPr>
  </w:style>
  <w:style w:type="character" w:customStyle="1" w:styleId="WW8Num49z0">
    <w:name w:val="WW8Num49z0"/>
    <w:rsid w:val="00DF53FB"/>
    <w:rPr>
      <w:rFonts w:ascii="Symbol" w:hAnsi="Symbol" w:cs="Symbol"/>
      <w:strike/>
      <w:color w:val="0000FF"/>
      <w:sz w:val="18"/>
      <w:szCs w:val="18"/>
    </w:rPr>
  </w:style>
  <w:style w:type="character" w:customStyle="1" w:styleId="WW8Num50z0">
    <w:name w:val="WW8Num50z0"/>
    <w:rsid w:val="00DF53FB"/>
    <w:rPr>
      <w:rFonts w:ascii="Symbol" w:hAnsi="Symbol" w:cs="Symbol"/>
      <w:sz w:val="18"/>
      <w:szCs w:val="18"/>
    </w:rPr>
  </w:style>
  <w:style w:type="character" w:customStyle="1" w:styleId="WW8Num51z0">
    <w:name w:val="WW8Num51z0"/>
    <w:rsid w:val="00DF53FB"/>
    <w:rPr>
      <w:rFonts w:ascii="Wingdings" w:hAnsi="Wingdings" w:cs="Wingdings"/>
    </w:rPr>
  </w:style>
  <w:style w:type="character" w:customStyle="1" w:styleId="WW8Num52z0">
    <w:name w:val="WW8Num52z0"/>
    <w:rsid w:val="00DF53FB"/>
    <w:rPr>
      <w:rFonts w:ascii="Symbol" w:hAnsi="Symbol" w:cs="Symbol"/>
    </w:rPr>
  </w:style>
  <w:style w:type="character" w:customStyle="1" w:styleId="WW8Num53z0">
    <w:name w:val="WW8Num53z0"/>
    <w:rsid w:val="00DF53FB"/>
    <w:rPr>
      <w:rFonts w:ascii="Symbol" w:hAnsi="Symbol" w:cs="Symbol"/>
    </w:rPr>
  </w:style>
  <w:style w:type="character" w:customStyle="1" w:styleId="WW8Num54z0">
    <w:name w:val="WW8Num54z0"/>
    <w:rsid w:val="00DF53FB"/>
    <w:rPr>
      <w:rFonts w:ascii="Wingdings" w:hAnsi="Wingdings" w:cs="Wingdings"/>
    </w:rPr>
  </w:style>
  <w:style w:type="character" w:customStyle="1" w:styleId="WW8Num55z0">
    <w:name w:val="WW8Num55z0"/>
    <w:rsid w:val="00DF53FB"/>
    <w:rPr>
      <w:rFonts w:ascii="Wingdings" w:hAnsi="Wingdings" w:cs="Wingdings"/>
    </w:rPr>
  </w:style>
  <w:style w:type="character" w:customStyle="1" w:styleId="WW8Num56z0">
    <w:name w:val="WW8Num56z0"/>
    <w:rsid w:val="00DF53FB"/>
    <w:rPr>
      <w:rFonts w:ascii="Wingdings" w:hAnsi="Wingdings" w:cs="Wingdings"/>
      <w:color w:val="000000"/>
      <w:sz w:val="24"/>
    </w:rPr>
  </w:style>
  <w:style w:type="character" w:customStyle="1" w:styleId="WW8Num57z0">
    <w:name w:val="WW8Num57z0"/>
    <w:rsid w:val="00DF53FB"/>
    <w:rPr>
      <w:rFonts w:ascii="Wingdings" w:hAnsi="Wingdings" w:cs="Symbol"/>
      <w:strike/>
      <w:sz w:val="18"/>
      <w:szCs w:val="18"/>
    </w:rPr>
  </w:style>
  <w:style w:type="character" w:customStyle="1" w:styleId="WW8Num58z0">
    <w:name w:val="WW8Num58z0"/>
    <w:rsid w:val="00DF53FB"/>
    <w:rPr>
      <w:rFonts w:ascii="Wingdings" w:hAnsi="Wingdings" w:cs="Wingdings"/>
      <w:strike/>
    </w:rPr>
  </w:style>
  <w:style w:type="character" w:customStyle="1" w:styleId="WW8Num59z0">
    <w:name w:val="WW8Num59z0"/>
    <w:rsid w:val="00DF53FB"/>
    <w:rPr>
      <w:rFonts w:ascii="Wingdings" w:hAnsi="Wingdings" w:cs="Wingdings"/>
    </w:rPr>
  </w:style>
  <w:style w:type="character" w:customStyle="1" w:styleId="WW8Num60z0">
    <w:name w:val="WW8Num60z0"/>
    <w:rsid w:val="00DF53FB"/>
    <w:rPr>
      <w:rFonts w:ascii="Wingdings" w:hAnsi="Wingdings" w:cs="Wingdings"/>
    </w:rPr>
  </w:style>
  <w:style w:type="character" w:customStyle="1" w:styleId="WW8Num61z0">
    <w:name w:val="WW8Num61z0"/>
    <w:rsid w:val="00DF53FB"/>
    <w:rPr>
      <w:rFonts w:ascii="Wingdings" w:hAnsi="Wingdings" w:cs="Wingdings"/>
    </w:rPr>
  </w:style>
  <w:style w:type="character" w:customStyle="1" w:styleId="WW8Num62z0">
    <w:name w:val="WW8Num62z0"/>
    <w:rsid w:val="00DF53FB"/>
    <w:rPr>
      <w:rFonts w:ascii="Wingdings" w:hAnsi="Wingdings" w:cs="Wingdings"/>
    </w:rPr>
  </w:style>
  <w:style w:type="character" w:customStyle="1" w:styleId="WW8Num63z0">
    <w:name w:val="WW8Num63z0"/>
    <w:rsid w:val="00DF53FB"/>
    <w:rPr>
      <w:rFonts w:ascii="Wingdings" w:hAnsi="Wingdings" w:cs="Wingdings"/>
      <w:szCs w:val="23"/>
    </w:rPr>
  </w:style>
  <w:style w:type="character" w:customStyle="1" w:styleId="WW8Num64z0">
    <w:name w:val="WW8Num64z0"/>
    <w:rsid w:val="00DF53FB"/>
    <w:rPr>
      <w:rFonts w:ascii="Wingdings" w:hAnsi="Wingdings" w:cs="Wingdings"/>
      <w:szCs w:val="23"/>
    </w:rPr>
  </w:style>
  <w:style w:type="character" w:customStyle="1" w:styleId="WW8Num65z0">
    <w:name w:val="WW8Num65z0"/>
    <w:rsid w:val="00DF53FB"/>
    <w:rPr>
      <w:rFonts w:ascii="Wingdings" w:hAnsi="Wingdings" w:cs="Wingdings"/>
    </w:rPr>
  </w:style>
  <w:style w:type="character" w:customStyle="1" w:styleId="WW8Num66z0">
    <w:name w:val="WW8Num66z0"/>
    <w:rsid w:val="00DF53FB"/>
    <w:rPr>
      <w:color w:val="000000"/>
    </w:rPr>
  </w:style>
  <w:style w:type="character" w:customStyle="1" w:styleId="WW8Num67z0">
    <w:name w:val="WW8Num67z0"/>
    <w:rsid w:val="00DF53FB"/>
    <w:rPr>
      <w:rFonts w:ascii="Symbol" w:hAnsi="Symbol" w:cs="Symbol"/>
      <w:sz w:val="18"/>
      <w:szCs w:val="18"/>
    </w:rPr>
  </w:style>
  <w:style w:type="character" w:customStyle="1" w:styleId="WW8Num68z0">
    <w:name w:val="WW8Num68z0"/>
    <w:rsid w:val="00DF53FB"/>
    <w:rPr>
      <w:rFonts w:ascii="Symbol" w:hAnsi="Symbol" w:cs="Symbol"/>
      <w:sz w:val="18"/>
      <w:szCs w:val="18"/>
    </w:rPr>
  </w:style>
  <w:style w:type="character" w:customStyle="1" w:styleId="WW8Num69z0">
    <w:name w:val="WW8Num69z0"/>
    <w:rsid w:val="00DF53FB"/>
    <w:rPr>
      <w:rFonts w:ascii="Symbol" w:hAnsi="Symbol" w:cs="Symbol"/>
      <w:sz w:val="18"/>
      <w:szCs w:val="18"/>
    </w:rPr>
  </w:style>
  <w:style w:type="character" w:customStyle="1" w:styleId="WW8Num70z0">
    <w:name w:val="WW8Num70z0"/>
    <w:rsid w:val="00DF53FB"/>
    <w:rPr>
      <w:rFonts w:ascii="Symbol" w:hAnsi="Symbol" w:cs="Symbol"/>
      <w:sz w:val="18"/>
      <w:szCs w:val="18"/>
    </w:rPr>
  </w:style>
  <w:style w:type="character" w:customStyle="1" w:styleId="WW8Num71z0">
    <w:name w:val="WW8Num71z0"/>
    <w:rsid w:val="00DF53FB"/>
    <w:rPr>
      <w:b/>
      <w:i w:val="0"/>
    </w:rPr>
  </w:style>
  <w:style w:type="character" w:customStyle="1" w:styleId="WW8Num71z1">
    <w:name w:val="WW8Num71z1"/>
    <w:rsid w:val="00DF53FB"/>
    <w:rPr>
      <w:rFonts w:ascii="Courier New" w:hAnsi="Courier New" w:cs="Courier New"/>
    </w:rPr>
  </w:style>
  <w:style w:type="character" w:customStyle="1" w:styleId="WW8Num72z0">
    <w:name w:val="WW8Num72z0"/>
    <w:rsid w:val="00DF53FB"/>
    <w:rPr>
      <w:rFonts w:ascii="Wingdings" w:hAnsi="Wingdings" w:cs="Wingdings"/>
    </w:rPr>
  </w:style>
  <w:style w:type="character" w:customStyle="1" w:styleId="WW8Num73z0">
    <w:name w:val="WW8Num73z0"/>
    <w:rsid w:val="00DF53FB"/>
    <w:rPr>
      <w:rFonts w:ascii="Wingdings" w:hAnsi="Wingdings" w:cs="Wingdings"/>
    </w:rPr>
  </w:style>
  <w:style w:type="character" w:customStyle="1" w:styleId="WW8Num74z0">
    <w:name w:val="WW8Num74z0"/>
    <w:rsid w:val="00DF53FB"/>
    <w:rPr>
      <w:rFonts w:ascii="Wingdings" w:hAnsi="Wingdings" w:cs="Wingdings"/>
      <w:strike/>
    </w:rPr>
  </w:style>
  <w:style w:type="character" w:customStyle="1" w:styleId="WW8Num75z0">
    <w:name w:val="WW8Num75z0"/>
    <w:rsid w:val="00DF53FB"/>
    <w:rPr>
      <w:rFonts w:ascii="Wingdings" w:hAnsi="Wingdings" w:cs="Wingdings"/>
    </w:rPr>
  </w:style>
  <w:style w:type="character" w:customStyle="1" w:styleId="WW8Num76z0">
    <w:name w:val="WW8Num76z0"/>
    <w:rsid w:val="00DF53FB"/>
    <w:rPr>
      <w:rFonts w:ascii="Wingdings" w:hAnsi="Wingdings" w:cs="Wingdings"/>
    </w:rPr>
  </w:style>
  <w:style w:type="character" w:customStyle="1" w:styleId="WW8Num77z0">
    <w:name w:val="WW8Num77z0"/>
    <w:rsid w:val="00DF53FB"/>
    <w:rPr>
      <w:rFonts w:ascii="Wingdings" w:hAnsi="Wingdings" w:cs="Wingdings"/>
    </w:rPr>
  </w:style>
  <w:style w:type="character" w:customStyle="1" w:styleId="WW8Num78z0">
    <w:name w:val="WW8Num78z0"/>
    <w:rsid w:val="00DF53FB"/>
    <w:rPr>
      <w:rFonts w:ascii="Wingdings" w:hAnsi="Wingdings" w:cs="Wingdings"/>
      <w:strike/>
      <w:color w:val="0000FF"/>
    </w:rPr>
  </w:style>
  <w:style w:type="character" w:customStyle="1" w:styleId="WW8Num78z1">
    <w:name w:val="WW8Num78z1"/>
    <w:rsid w:val="00DF53FB"/>
    <w:rPr>
      <w:rFonts w:ascii="Courier New" w:hAnsi="Courier New" w:cs="Courier New"/>
    </w:rPr>
  </w:style>
  <w:style w:type="character" w:customStyle="1" w:styleId="WW8Num78z2">
    <w:name w:val="WW8Num78z2"/>
    <w:rsid w:val="00DF53FB"/>
    <w:rPr>
      <w:rFonts w:ascii="Wingdings" w:hAnsi="Wingdings" w:cs="Wingdings"/>
    </w:rPr>
  </w:style>
  <w:style w:type="character" w:customStyle="1" w:styleId="WW8Num78z3">
    <w:name w:val="WW8Num78z3"/>
    <w:rsid w:val="00DF53FB"/>
    <w:rPr>
      <w:rFonts w:ascii="Symbol" w:hAnsi="Symbol" w:cs="Symbol"/>
    </w:rPr>
  </w:style>
  <w:style w:type="character" w:customStyle="1" w:styleId="WW8Num79z0">
    <w:name w:val="WW8Num79z0"/>
    <w:rsid w:val="00DF53FB"/>
    <w:rPr>
      <w:rFonts w:ascii="Wingdings" w:hAnsi="Wingdings" w:cs="Wingdings"/>
      <w:color w:val="0000FF"/>
    </w:rPr>
  </w:style>
  <w:style w:type="character" w:customStyle="1" w:styleId="WW8Num79z1">
    <w:name w:val="WW8Num79z1"/>
    <w:rsid w:val="00DF53FB"/>
    <w:rPr>
      <w:rFonts w:ascii="Courier New" w:hAnsi="Courier New" w:cs="Courier New"/>
    </w:rPr>
  </w:style>
  <w:style w:type="character" w:customStyle="1" w:styleId="WW8Num80z0">
    <w:name w:val="WW8Num80z0"/>
    <w:rsid w:val="00DF53FB"/>
    <w:rPr>
      <w:rFonts w:ascii="Wingdings" w:hAnsi="Wingdings" w:cs="Wingdings"/>
    </w:rPr>
  </w:style>
  <w:style w:type="character" w:customStyle="1" w:styleId="WW8Num81z0">
    <w:name w:val="WW8Num81z0"/>
    <w:rsid w:val="00DF53FB"/>
    <w:rPr>
      <w:rFonts w:ascii="Wingdings" w:hAnsi="Wingdings" w:cs="Wingdings"/>
    </w:rPr>
  </w:style>
  <w:style w:type="character" w:customStyle="1" w:styleId="WW8Num82z0">
    <w:name w:val="WW8Num82z0"/>
    <w:rsid w:val="00DF53FB"/>
    <w:rPr>
      <w:rFonts w:ascii="Wingdings" w:hAnsi="Wingdings" w:cs="Wingdings"/>
    </w:rPr>
  </w:style>
  <w:style w:type="character" w:customStyle="1" w:styleId="WW8Num83z0">
    <w:name w:val="WW8Num83z0"/>
    <w:rsid w:val="00DF53FB"/>
    <w:rPr>
      <w:rFonts w:ascii="Wingdings" w:hAnsi="Wingdings" w:cs="Wingdings"/>
    </w:rPr>
  </w:style>
  <w:style w:type="character" w:customStyle="1" w:styleId="WW8Num84z0">
    <w:name w:val="WW8Num84z0"/>
    <w:rsid w:val="00DF53FB"/>
    <w:rPr>
      <w:rFonts w:ascii="Wingdings" w:hAnsi="Wingdings" w:cs="Wingdings"/>
    </w:rPr>
  </w:style>
  <w:style w:type="character" w:customStyle="1" w:styleId="WW8Num85z0">
    <w:name w:val="WW8Num85z0"/>
    <w:rsid w:val="00DF53FB"/>
    <w:rPr>
      <w:b/>
      <w:i w:val="0"/>
    </w:rPr>
  </w:style>
  <w:style w:type="character" w:customStyle="1" w:styleId="WW8Num85z1">
    <w:name w:val="WW8Num85z1"/>
    <w:rsid w:val="00DF53FB"/>
    <w:rPr>
      <w:rFonts w:ascii="Courier New" w:hAnsi="Courier New" w:cs="Courier New"/>
      <w:color w:val="0000FF"/>
      <w:szCs w:val="22"/>
    </w:rPr>
  </w:style>
  <w:style w:type="character" w:customStyle="1" w:styleId="WW8Num85z3">
    <w:name w:val="WW8Num85z3"/>
    <w:rsid w:val="00DF53FB"/>
    <w:rPr>
      <w:rFonts w:ascii="Symbol" w:hAnsi="Symbol" w:cs="Symbol"/>
    </w:rPr>
  </w:style>
  <w:style w:type="character" w:customStyle="1" w:styleId="WW8Num85z4">
    <w:name w:val="WW8Num85z4"/>
    <w:rsid w:val="00DF53FB"/>
    <w:rPr>
      <w:rFonts w:ascii="Courier New" w:hAnsi="Courier New" w:cs="Courier New"/>
    </w:rPr>
  </w:style>
  <w:style w:type="character" w:customStyle="1" w:styleId="WW8Num86z0">
    <w:name w:val="WW8Num86z0"/>
    <w:rsid w:val="00DF53FB"/>
    <w:rPr>
      <w:rFonts w:ascii="Wingdings" w:hAnsi="Wingdings" w:cs="Wingdings"/>
    </w:rPr>
  </w:style>
  <w:style w:type="character" w:customStyle="1" w:styleId="WW8Num86z1">
    <w:name w:val="WW8Num86z1"/>
    <w:rsid w:val="00DF53FB"/>
    <w:rPr>
      <w:rFonts w:ascii="Courier New" w:hAnsi="Courier New" w:cs="Courier New"/>
      <w:szCs w:val="22"/>
    </w:rPr>
  </w:style>
  <w:style w:type="character" w:customStyle="1" w:styleId="WW8Num87z0">
    <w:name w:val="WW8Num87z0"/>
    <w:rsid w:val="00DF53FB"/>
    <w:rPr>
      <w:rFonts w:ascii="Wingdings" w:hAnsi="Wingdings" w:cs="Wingdings"/>
      <w:color w:val="0000FF"/>
      <w:lang w:val="pl-PL"/>
    </w:rPr>
  </w:style>
  <w:style w:type="character" w:customStyle="1" w:styleId="WW8Num88z0">
    <w:name w:val="WW8Num88z0"/>
    <w:rsid w:val="00DF53FB"/>
    <w:rPr>
      <w:color w:val="FF0000"/>
      <w:szCs w:val="22"/>
      <w:lang w:val="pl-PL"/>
    </w:rPr>
  </w:style>
  <w:style w:type="character" w:customStyle="1" w:styleId="WW8Num89z0">
    <w:name w:val="WW8Num89z0"/>
    <w:rsid w:val="00DF53FB"/>
    <w:rPr>
      <w:rFonts w:ascii="Wingdings" w:hAnsi="Wingdings" w:cs="Wingdings"/>
      <w:szCs w:val="22"/>
    </w:rPr>
  </w:style>
  <w:style w:type="character" w:customStyle="1" w:styleId="WW8Num89z1">
    <w:name w:val="WW8Num89z1"/>
    <w:rsid w:val="00DF53FB"/>
    <w:rPr>
      <w:rFonts w:ascii="Courier New" w:hAnsi="Courier New" w:cs="Courier New"/>
    </w:rPr>
  </w:style>
  <w:style w:type="character" w:customStyle="1" w:styleId="WW8Num90z0">
    <w:name w:val="WW8Num90z0"/>
    <w:rsid w:val="00DF53FB"/>
    <w:rPr>
      <w:rFonts w:ascii="Wingdings" w:hAnsi="Wingdings" w:cs="Wingdings"/>
      <w:color w:val="0000FF"/>
    </w:rPr>
  </w:style>
  <w:style w:type="character" w:customStyle="1" w:styleId="WW8Num91z0">
    <w:name w:val="WW8Num91z0"/>
    <w:rsid w:val="00DF53FB"/>
    <w:rPr>
      <w:rFonts w:ascii="Wingdings" w:hAnsi="Wingdings" w:cs="Wingdings"/>
      <w:strike/>
      <w:color w:val="0000FF"/>
      <w:szCs w:val="22"/>
      <w:lang w:val="pl-PL"/>
    </w:rPr>
  </w:style>
  <w:style w:type="character" w:customStyle="1" w:styleId="WW8Num92z0">
    <w:name w:val="WW8Num92z0"/>
    <w:rsid w:val="00DF53FB"/>
    <w:rPr>
      <w:rFonts w:ascii="Wingdings" w:hAnsi="Wingdings" w:cs="Wingdings"/>
      <w:strike/>
      <w:szCs w:val="22"/>
      <w:lang w:val="pl-PL"/>
    </w:rPr>
  </w:style>
  <w:style w:type="character" w:customStyle="1" w:styleId="WW8Num93z0">
    <w:name w:val="WW8Num93z0"/>
    <w:rsid w:val="00DF53FB"/>
    <w:rPr>
      <w:rFonts w:ascii="Wingdings" w:hAnsi="Wingdings" w:cs="Wingdings"/>
      <w:szCs w:val="23"/>
    </w:rPr>
  </w:style>
  <w:style w:type="character" w:customStyle="1" w:styleId="WW8Num94z0">
    <w:name w:val="WW8Num94z0"/>
    <w:rsid w:val="00DF53FB"/>
    <w:rPr>
      <w:rFonts w:ascii="Wingdings" w:hAnsi="Wingdings" w:cs="Wingdings"/>
      <w:szCs w:val="22"/>
      <w:lang w:val="en-US"/>
    </w:rPr>
  </w:style>
  <w:style w:type="character" w:customStyle="1" w:styleId="WW8Num95z0">
    <w:name w:val="WW8Num95z0"/>
    <w:rsid w:val="00DF53FB"/>
    <w:rPr>
      <w:rFonts w:ascii="Wingdings" w:hAnsi="Wingdings" w:cs="Wingdings"/>
    </w:rPr>
  </w:style>
  <w:style w:type="character" w:customStyle="1" w:styleId="WW8Num96z0">
    <w:name w:val="WW8Num96z0"/>
    <w:rsid w:val="00DF53FB"/>
    <w:rPr>
      <w:rFonts w:ascii="Wingdings" w:hAnsi="Wingdings" w:cs="Wingdings"/>
      <w:color w:val="0000CC"/>
    </w:rPr>
  </w:style>
  <w:style w:type="character" w:customStyle="1" w:styleId="WW8Num97z0">
    <w:name w:val="WW8Num97z0"/>
    <w:rsid w:val="00DF53FB"/>
    <w:rPr>
      <w:rFonts w:ascii="Wingdings" w:hAnsi="Wingdings" w:cs="Wingdings"/>
    </w:rPr>
  </w:style>
  <w:style w:type="character" w:customStyle="1" w:styleId="WW8Num97z1">
    <w:name w:val="WW8Num97z1"/>
    <w:rsid w:val="00DF53FB"/>
    <w:rPr>
      <w:rFonts w:ascii="Courier New" w:hAnsi="Courier New" w:cs="Courier New"/>
    </w:rPr>
  </w:style>
  <w:style w:type="character" w:customStyle="1" w:styleId="WW8Num98z0">
    <w:name w:val="WW8Num98z0"/>
    <w:rsid w:val="00DF53FB"/>
    <w:rPr>
      <w:color w:val="0000FF"/>
      <w:szCs w:val="22"/>
      <w:lang w:val="pl-PL"/>
    </w:rPr>
  </w:style>
  <w:style w:type="character" w:customStyle="1" w:styleId="WW8Num99z0">
    <w:name w:val="WW8Num99z0"/>
    <w:rsid w:val="00DF53FB"/>
    <w:rPr>
      <w:rFonts w:ascii="Wingdings" w:hAnsi="Wingdings" w:cs="Wingdings"/>
      <w:color w:val="0000FF"/>
      <w:sz w:val="18"/>
      <w:szCs w:val="22"/>
      <w:lang w:val="pl-PL"/>
    </w:rPr>
  </w:style>
  <w:style w:type="character" w:customStyle="1" w:styleId="WW8Num100z0">
    <w:name w:val="WW8Num100z0"/>
    <w:rsid w:val="00DF53FB"/>
    <w:rPr>
      <w:rFonts w:ascii="Wingdings" w:hAnsi="Wingdings" w:cs="Wingdings"/>
      <w:color w:val="0000FF"/>
    </w:rPr>
  </w:style>
  <w:style w:type="character" w:customStyle="1" w:styleId="WW8Num101z0">
    <w:name w:val="WW8Num101z0"/>
    <w:rsid w:val="00DF53FB"/>
    <w:rPr>
      <w:rFonts w:ascii="Wingdings" w:hAnsi="Wingdings" w:cs="Wingdings"/>
    </w:rPr>
  </w:style>
  <w:style w:type="character" w:customStyle="1" w:styleId="WW8Num101z1">
    <w:name w:val="WW8Num101z1"/>
    <w:rsid w:val="00DF53FB"/>
    <w:rPr>
      <w:rFonts w:ascii="Courier New" w:hAnsi="Courier New" w:cs="Courier New"/>
    </w:rPr>
  </w:style>
  <w:style w:type="character" w:customStyle="1" w:styleId="WW8Num102z0">
    <w:name w:val="WW8Num102z0"/>
    <w:rsid w:val="00DF53FB"/>
    <w:rPr>
      <w:rFonts w:ascii="Wingdings" w:hAnsi="Wingdings" w:cs="Wingdings"/>
      <w:sz w:val="18"/>
      <w:szCs w:val="18"/>
    </w:rPr>
  </w:style>
  <w:style w:type="character" w:customStyle="1" w:styleId="WW8Num103z0">
    <w:name w:val="WW8Num103z0"/>
    <w:rsid w:val="00DF53FB"/>
    <w:rPr>
      <w:rFonts w:ascii="Wingdings" w:hAnsi="Wingdings" w:cs="Wingdings"/>
      <w:strike/>
      <w:sz w:val="18"/>
      <w:szCs w:val="18"/>
    </w:rPr>
  </w:style>
  <w:style w:type="character" w:customStyle="1" w:styleId="WW8Num104z0">
    <w:name w:val="WW8Num104z0"/>
    <w:rsid w:val="00DF53FB"/>
    <w:rPr>
      <w:rFonts w:ascii="Wingdings" w:hAnsi="Wingdings" w:cs="Wingdings"/>
      <w:strike/>
      <w:sz w:val="18"/>
      <w:szCs w:val="18"/>
    </w:rPr>
  </w:style>
  <w:style w:type="character" w:customStyle="1" w:styleId="WW8Num105z0">
    <w:name w:val="WW8Num105z0"/>
    <w:rsid w:val="00DF53FB"/>
    <w:rPr>
      <w:rFonts w:ascii="Wingdings" w:hAnsi="Wingdings" w:cs="Wingdings"/>
    </w:rPr>
  </w:style>
  <w:style w:type="character" w:customStyle="1" w:styleId="WW8Num106z0">
    <w:name w:val="WW8Num106z0"/>
    <w:rsid w:val="00DF53FB"/>
    <w:rPr>
      <w:rFonts w:ascii="Wingdings" w:hAnsi="Wingdings" w:cs="Wingdings"/>
      <w:color w:val="0000FF"/>
      <w:sz w:val="24"/>
      <w:lang w:val="pl-PL"/>
    </w:rPr>
  </w:style>
  <w:style w:type="character" w:customStyle="1" w:styleId="WW8Num107z0">
    <w:name w:val="WW8Num107z0"/>
    <w:rsid w:val="00DF53FB"/>
    <w:rPr>
      <w:rFonts w:ascii="Wingdings" w:hAnsi="Wingdings" w:cs="Wingdings"/>
    </w:rPr>
  </w:style>
  <w:style w:type="character" w:customStyle="1" w:styleId="WW8Num108z0">
    <w:name w:val="WW8Num108z0"/>
    <w:rsid w:val="00DF53FB"/>
    <w:rPr>
      <w:rFonts w:ascii="Wingdings" w:hAnsi="Wingdings" w:cs="Wingdings"/>
      <w:color w:val="0000FF"/>
      <w:lang w:val="pl-PL"/>
    </w:rPr>
  </w:style>
  <w:style w:type="character" w:customStyle="1" w:styleId="WW8Num109z0">
    <w:name w:val="WW8Num109z0"/>
    <w:rsid w:val="00DF53FB"/>
    <w:rPr>
      <w:rFonts w:ascii="Wingdings" w:hAnsi="Wingdings" w:cs="Wingdings"/>
      <w:sz w:val="18"/>
      <w:szCs w:val="18"/>
    </w:rPr>
  </w:style>
  <w:style w:type="character" w:customStyle="1" w:styleId="WW8Num110z0">
    <w:name w:val="WW8Num110z0"/>
    <w:rsid w:val="00DF53FB"/>
    <w:rPr>
      <w:rFonts w:ascii="Wingdings" w:hAnsi="Wingdings" w:cs="Wingdings"/>
      <w:strike/>
      <w:color w:val="0000CC"/>
      <w:sz w:val="18"/>
      <w:szCs w:val="18"/>
      <w:lang w:val="it-IT"/>
    </w:rPr>
  </w:style>
  <w:style w:type="character" w:customStyle="1" w:styleId="WW8Num111z0">
    <w:name w:val="WW8Num111z0"/>
    <w:rsid w:val="00DF53FB"/>
    <w:rPr>
      <w:rFonts w:ascii="Arial" w:hAnsi="Arial" w:cs="Arial"/>
      <w:sz w:val="18"/>
      <w:szCs w:val="23"/>
    </w:rPr>
  </w:style>
  <w:style w:type="character" w:customStyle="1" w:styleId="WW8Num112z0">
    <w:name w:val="WW8Num112z0"/>
    <w:rsid w:val="00DF53FB"/>
    <w:rPr>
      <w:rFonts w:ascii="Wingdings" w:hAnsi="Wingdings" w:cs="Wingdings"/>
      <w:strike/>
      <w:color w:val="0000CC"/>
      <w:sz w:val="24"/>
      <w:szCs w:val="22"/>
      <w:lang w:val="pl-PL"/>
    </w:rPr>
  </w:style>
  <w:style w:type="character" w:customStyle="1" w:styleId="WW8Num113z0">
    <w:name w:val="WW8Num113z0"/>
    <w:rsid w:val="00DF53FB"/>
  </w:style>
  <w:style w:type="character" w:customStyle="1" w:styleId="WW8Num114z0">
    <w:name w:val="WW8Num114z0"/>
    <w:rsid w:val="00DF53FB"/>
    <w:rPr>
      <w:rFonts w:ascii="Wingdings" w:hAnsi="Wingdings" w:cs="Wingdings"/>
    </w:rPr>
  </w:style>
  <w:style w:type="character" w:customStyle="1" w:styleId="WW8Num115z0">
    <w:name w:val="WW8Num115z0"/>
    <w:rsid w:val="00DF53FB"/>
    <w:rPr>
      <w:rFonts w:ascii="Wingdings" w:hAnsi="Wingdings" w:cs="Wingdings"/>
      <w:strike/>
      <w:color w:val="0000FF"/>
    </w:rPr>
  </w:style>
  <w:style w:type="character" w:customStyle="1" w:styleId="WW8Num116z0">
    <w:name w:val="WW8Num116z0"/>
    <w:rsid w:val="00DF53FB"/>
    <w:rPr>
      <w:rFonts w:ascii="Wingdings" w:hAnsi="Wingdings" w:cs="Wingdings"/>
      <w:color w:val="0000FF"/>
      <w:szCs w:val="22"/>
    </w:rPr>
  </w:style>
  <w:style w:type="character" w:customStyle="1" w:styleId="WW8Num116z1">
    <w:name w:val="WW8Num116z1"/>
    <w:rsid w:val="00DF53FB"/>
    <w:rPr>
      <w:rFonts w:ascii="Courier New" w:hAnsi="Courier New" w:cs="Courier New"/>
    </w:rPr>
  </w:style>
  <w:style w:type="character" w:customStyle="1" w:styleId="WW8Num117z0">
    <w:name w:val="WW8Num117z0"/>
    <w:rsid w:val="00DF53FB"/>
    <w:rPr>
      <w:rFonts w:ascii="Wingdings" w:hAnsi="Wingdings" w:cs="Wingdings"/>
      <w:color w:val="0000FF"/>
      <w:szCs w:val="22"/>
    </w:rPr>
  </w:style>
  <w:style w:type="character" w:customStyle="1" w:styleId="WW8Num118z0">
    <w:name w:val="WW8Num118z0"/>
    <w:rsid w:val="00DF53FB"/>
    <w:rPr>
      <w:rFonts w:ascii="Wingdings" w:hAnsi="Wingdings" w:cs="Wingdings"/>
      <w:color w:val="0000FF"/>
      <w:szCs w:val="22"/>
    </w:rPr>
  </w:style>
  <w:style w:type="character" w:customStyle="1" w:styleId="WW8Num119z0">
    <w:name w:val="WW8Num119z0"/>
    <w:rsid w:val="00DF53FB"/>
    <w:rPr>
      <w:rFonts w:ascii="Wingdings" w:hAnsi="Wingdings" w:cs="Wingdings"/>
      <w:color w:val="0000FF"/>
    </w:rPr>
  </w:style>
  <w:style w:type="character" w:customStyle="1" w:styleId="WW8Num120z0">
    <w:name w:val="WW8Num120z0"/>
    <w:rsid w:val="00DF53FB"/>
    <w:rPr>
      <w:rFonts w:ascii="Wingdings" w:hAnsi="Wingdings" w:cs="Wingdings"/>
      <w:color w:val="0000FF"/>
      <w:szCs w:val="22"/>
      <w:lang w:val="en-US"/>
    </w:rPr>
  </w:style>
  <w:style w:type="character" w:customStyle="1" w:styleId="WW8Num121z0">
    <w:name w:val="WW8Num121z0"/>
    <w:rsid w:val="00DF53FB"/>
    <w:rPr>
      <w:rFonts w:ascii="Wingdings" w:hAnsi="Wingdings" w:cs="Wingdings"/>
      <w:color w:val="0000FF"/>
      <w:szCs w:val="22"/>
    </w:rPr>
  </w:style>
  <w:style w:type="character" w:customStyle="1" w:styleId="WW8Num122z0">
    <w:name w:val="WW8Num122z0"/>
    <w:rsid w:val="00DF53FB"/>
    <w:rPr>
      <w:rFonts w:ascii="Wingdings" w:hAnsi="Wingdings" w:cs="Wingdings"/>
    </w:rPr>
  </w:style>
  <w:style w:type="character" w:customStyle="1" w:styleId="WW8Num123z0">
    <w:name w:val="WW8Num123z0"/>
    <w:rsid w:val="00DF53FB"/>
    <w:rPr>
      <w:rFonts w:ascii="Wingdings" w:hAnsi="Wingdings" w:cs="Wingdings"/>
      <w:color w:val="0000FF"/>
      <w:szCs w:val="22"/>
      <w:lang w:val="en-US"/>
    </w:rPr>
  </w:style>
  <w:style w:type="character" w:customStyle="1" w:styleId="WW8Num124z0">
    <w:name w:val="WW8Num124z0"/>
    <w:rsid w:val="00DF53FB"/>
    <w:rPr>
      <w:rFonts w:ascii="Wingdings" w:hAnsi="Wingdings" w:cs="Wingdings"/>
      <w:sz w:val="24"/>
      <w:szCs w:val="22"/>
      <w:lang w:val="pl-PL"/>
    </w:rPr>
  </w:style>
  <w:style w:type="character" w:customStyle="1" w:styleId="WW8Num125z0">
    <w:name w:val="WW8Num125z0"/>
    <w:rsid w:val="00DF53FB"/>
    <w:rPr>
      <w:rFonts w:ascii="Wingdings" w:hAnsi="Wingdings" w:cs="Wingdings"/>
      <w:strike/>
      <w:sz w:val="24"/>
      <w:szCs w:val="22"/>
      <w:lang w:val="pl-PL"/>
    </w:rPr>
  </w:style>
  <w:style w:type="character" w:customStyle="1" w:styleId="WW8Num126z0">
    <w:name w:val="WW8Num126z0"/>
    <w:rsid w:val="00DF53FB"/>
    <w:rPr>
      <w:rFonts w:ascii="Wingdings" w:hAnsi="Wingdings" w:cs="Wingdings"/>
      <w:color w:val="0000FF"/>
      <w:sz w:val="22"/>
      <w:szCs w:val="22"/>
    </w:rPr>
  </w:style>
  <w:style w:type="character" w:customStyle="1" w:styleId="WW8Num126z1">
    <w:name w:val="WW8Num126z1"/>
    <w:rsid w:val="00DF53FB"/>
    <w:rPr>
      <w:rFonts w:ascii="Courier New" w:hAnsi="Courier New" w:cs="Courier New"/>
    </w:rPr>
  </w:style>
  <w:style w:type="character" w:customStyle="1" w:styleId="WW8Num126z2">
    <w:name w:val="WW8Num126z2"/>
    <w:rsid w:val="00DF53FB"/>
    <w:rPr>
      <w:rFonts w:ascii="Wingdings" w:hAnsi="Wingdings" w:cs="Wingdings"/>
    </w:rPr>
  </w:style>
  <w:style w:type="character" w:customStyle="1" w:styleId="WW8Num127z0">
    <w:name w:val="WW8Num127z0"/>
    <w:rsid w:val="00DF53FB"/>
    <w:rPr>
      <w:rFonts w:ascii="Arial" w:hAnsi="Arial" w:cs="Arial"/>
      <w:strike/>
      <w:color w:val="FF0000"/>
      <w:szCs w:val="22"/>
    </w:rPr>
  </w:style>
  <w:style w:type="character" w:customStyle="1" w:styleId="WW8Num127z1">
    <w:name w:val="WW8Num127z1"/>
    <w:rsid w:val="00DF53FB"/>
    <w:rPr>
      <w:rFonts w:ascii="Courier New" w:hAnsi="Courier New" w:cs="Courier New"/>
      <w:color w:val="000000"/>
      <w:sz w:val="18"/>
      <w:szCs w:val="18"/>
      <w:lang w:val="pl-PL"/>
    </w:rPr>
  </w:style>
  <w:style w:type="character" w:customStyle="1" w:styleId="WW8Num128z0">
    <w:name w:val="WW8Num128z0"/>
    <w:rsid w:val="00DF53FB"/>
    <w:rPr>
      <w:rFonts w:ascii="Wingdings" w:hAnsi="Wingdings" w:cs="Wingdings"/>
      <w:szCs w:val="22"/>
    </w:rPr>
  </w:style>
  <w:style w:type="character" w:customStyle="1" w:styleId="WW8Num128z1">
    <w:name w:val="WW8Num128z1"/>
    <w:rsid w:val="00DF53FB"/>
    <w:rPr>
      <w:rFonts w:ascii="Courier New" w:hAnsi="Courier New" w:cs="Courier New"/>
    </w:rPr>
  </w:style>
  <w:style w:type="character" w:customStyle="1" w:styleId="WW8Num128z2">
    <w:name w:val="WW8Num128z2"/>
    <w:rsid w:val="00DF53FB"/>
    <w:rPr>
      <w:rFonts w:ascii="Wingdings" w:hAnsi="Wingdings" w:cs="Wingdings"/>
    </w:rPr>
  </w:style>
  <w:style w:type="character" w:customStyle="1" w:styleId="WW8Num128z3">
    <w:name w:val="WW8Num128z3"/>
    <w:rsid w:val="00DF53FB"/>
    <w:rPr>
      <w:rFonts w:ascii="Symbol" w:hAnsi="Symbol" w:cs="Symbol"/>
    </w:rPr>
  </w:style>
  <w:style w:type="character" w:customStyle="1" w:styleId="WW8Num128z4">
    <w:name w:val="WW8Num128z4"/>
    <w:rsid w:val="00DF53FB"/>
  </w:style>
  <w:style w:type="character" w:customStyle="1" w:styleId="WW8Num128z5">
    <w:name w:val="WW8Num128z5"/>
    <w:rsid w:val="00DF53FB"/>
  </w:style>
  <w:style w:type="character" w:customStyle="1" w:styleId="WW8Num128z6">
    <w:name w:val="WW8Num128z6"/>
    <w:rsid w:val="00DF53FB"/>
  </w:style>
  <w:style w:type="character" w:customStyle="1" w:styleId="WW8Num128z7">
    <w:name w:val="WW8Num128z7"/>
    <w:rsid w:val="00DF53FB"/>
  </w:style>
  <w:style w:type="character" w:customStyle="1" w:styleId="WW8Num128z8">
    <w:name w:val="WW8Num128z8"/>
    <w:rsid w:val="00DF53FB"/>
  </w:style>
  <w:style w:type="character" w:customStyle="1" w:styleId="WW8Num129z0">
    <w:name w:val="WW8Num129z0"/>
    <w:rsid w:val="00DF53FB"/>
    <w:rPr>
      <w:rFonts w:ascii="Wingdings" w:hAnsi="Wingdings" w:cs="Times New Roman"/>
      <w:szCs w:val="22"/>
    </w:rPr>
  </w:style>
  <w:style w:type="character" w:customStyle="1" w:styleId="WW8Num129z1">
    <w:name w:val="WW8Num129z1"/>
    <w:rsid w:val="00DF53FB"/>
    <w:rPr>
      <w:rFonts w:ascii="Courier New" w:hAnsi="Courier New" w:cs="Courier New"/>
    </w:rPr>
  </w:style>
  <w:style w:type="character" w:customStyle="1" w:styleId="WW8Num129z2">
    <w:name w:val="WW8Num129z2"/>
    <w:rsid w:val="00DF53FB"/>
    <w:rPr>
      <w:rFonts w:ascii="Wingdings" w:hAnsi="Wingdings" w:cs="Wingdings"/>
    </w:rPr>
  </w:style>
  <w:style w:type="character" w:customStyle="1" w:styleId="WW8Num130z0">
    <w:name w:val="WW8Num130z0"/>
    <w:rsid w:val="00DF53FB"/>
    <w:rPr>
      <w:rFonts w:ascii="Courier New" w:hAnsi="Courier New" w:cs="Courier New"/>
      <w:sz w:val="22"/>
      <w:szCs w:val="22"/>
      <w:lang w:val="pl-PL"/>
    </w:rPr>
  </w:style>
  <w:style w:type="character" w:customStyle="1" w:styleId="WW8Num130z1">
    <w:name w:val="WW8Num130z1"/>
    <w:rsid w:val="00DF53FB"/>
    <w:rPr>
      <w:rFonts w:ascii="Courier New" w:hAnsi="Courier New" w:cs="Courier New"/>
    </w:rPr>
  </w:style>
  <w:style w:type="character" w:customStyle="1" w:styleId="WW8Num130z2">
    <w:name w:val="WW8Num130z2"/>
    <w:rsid w:val="00DF53FB"/>
    <w:rPr>
      <w:rFonts w:ascii="Wingdings" w:hAnsi="Wingdings" w:cs="Wingdings"/>
    </w:rPr>
  </w:style>
  <w:style w:type="character" w:customStyle="1" w:styleId="WW8Num131z0">
    <w:name w:val="WW8Num131z0"/>
    <w:rsid w:val="00DF53FB"/>
    <w:rPr>
      <w:rFonts w:ascii="Wingdings" w:hAnsi="Wingdings" w:cs="Wingdings"/>
      <w:sz w:val="22"/>
      <w:szCs w:val="22"/>
    </w:rPr>
  </w:style>
  <w:style w:type="character" w:customStyle="1" w:styleId="WW8Num131z1">
    <w:name w:val="WW8Num131z1"/>
    <w:rsid w:val="00DF53FB"/>
    <w:rPr>
      <w:rFonts w:ascii="Courier New" w:hAnsi="Courier New" w:cs="Courier New"/>
    </w:rPr>
  </w:style>
  <w:style w:type="character" w:customStyle="1" w:styleId="WW8Num131z2">
    <w:name w:val="WW8Num131z2"/>
    <w:rsid w:val="00DF53FB"/>
  </w:style>
  <w:style w:type="character" w:customStyle="1" w:styleId="WW8Num132z0">
    <w:name w:val="WW8Num132z0"/>
    <w:rsid w:val="00DF53FB"/>
    <w:rPr>
      <w:rFonts w:ascii="Wingdings" w:hAnsi="Wingdings" w:cs="Wingdings"/>
      <w:sz w:val="18"/>
      <w:szCs w:val="18"/>
      <w:lang w:val="pl-PL"/>
    </w:rPr>
  </w:style>
  <w:style w:type="character" w:customStyle="1" w:styleId="WW8Num132z1">
    <w:name w:val="WW8Num132z1"/>
    <w:rsid w:val="00DF53FB"/>
    <w:rPr>
      <w:rFonts w:ascii="Courier New" w:hAnsi="Courier New" w:cs="Courier New"/>
    </w:rPr>
  </w:style>
  <w:style w:type="character" w:customStyle="1" w:styleId="WW8Num133z0">
    <w:name w:val="WW8Num133z0"/>
    <w:rsid w:val="00DF53FB"/>
    <w:rPr>
      <w:rFonts w:ascii="Wingdings" w:hAnsi="Wingdings" w:cs="Wingdings"/>
      <w:sz w:val="22"/>
      <w:szCs w:val="22"/>
    </w:rPr>
  </w:style>
  <w:style w:type="character" w:customStyle="1" w:styleId="WW8Num133z1">
    <w:name w:val="WW8Num133z1"/>
    <w:rsid w:val="00DF53FB"/>
    <w:rPr>
      <w:rFonts w:ascii="Courier New" w:hAnsi="Courier New" w:cs="Courier New"/>
    </w:rPr>
  </w:style>
  <w:style w:type="character" w:customStyle="1" w:styleId="WW8Num134z0">
    <w:name w:val="WW8Num134z0"/>
    <w:rsid w:val="00DF53FB"/>
    <w:rPr>
      <w:rFonts w:ascii="Wingdings" w:hAnsi="Wingdings" w:cs="Wingdings"/>
      <w:sz w:val="22"/>
      <w:szCs w:val="23"/>
      <w:lang w:val="pl-PL"/>
    </w:rPr>
  </w:style>
  <w:style w:type="character" w:customStyle="1" w:styleId="WW8Num134z1">
    <w:name w:val="WW8Num134z1"/>
    <w:rsid w:val="00DF53FB"/>
    <w:rPr>
      <w:rFonts w:ascii="Courier New" w:hAnsi="Courier New" w:cs="Courier New"/>
    </w:rPr>
  </w:style>
  <w:style w:type="character" w:customStyle="1" w:styleId="WW8Num134z2">
    <w:name w:val="WW8Num134z2"/>
    <w:rsid w:val="00DF53FB"/>
    <w:rPr>
      <w:rFonts w:ascii="Wingdings" w:hAnsi="Wingdings" w:cs="Wingdings"/>
    </w:rPr>
  </w:style>
  <w:style w:type="character" w:customStyle="1" w:styleId="WW8Num134z3">
    <w:name w:val="WW8Num134z3"/>
    <w:rsid w:val="00DF53FB"/>
    <w:rPr>
      <w:rFonts w:ascii="Symbol" w:hAnsi="Symbol" w:cs="Symbol"/>
    </w:rPr>
  </w:style>
  <w:style w:type="character" w:customStyle="1" w:styleId="WW8Num134z4">
    <w:name w:val="WW8Num134z4"/>
    <w:rsid w:val="00DF53FB"/>
  </w:style>
  <w:style w:type="character" w:customStyle="1" w:styleId="WW8Num134z5">
    <w:name w:val="WW8Num134z5"/>
    <w:rsid w:val="00DF53FB"/>
  </w:style>
  <w:style w:type="character" w:customStyle="1" w:styleId="WW8Num134z6">
    <w:name w:val="WW8Num134z6"/>
    <w:rsid w:val="00DF53FB"/>
  </w:style>
  <w:style w:type="character" w:customStyle="1" w:styleId="WW8Num134z7">
    <w:name w:val="WW8Num134z7"/>
    <w:rsid w:val="00DF53FB"/>
  </w:style>
  <w:style w:type="character" w:customStyle="1" w:styleId="WW8Num134z8">
    <w:name w:val="WW8Num134z8"/>
    <w:rsid w:val="00DF53FB"/>
  </w:style>
  <w:style w:type="character" w:customStyle="1" w:styleId="WW8Num135z0">
    <w:name w:val="WW8Num135z0"/>
    <w:rsid w:val="00DF53FB"/>
    <w:rPr>
      <w:rFonts w:ascii="Wingdings" w:hAnsi="Wingdings" w:cs="Wingdings"/>
      <w:sz w:val="22"/>
      <w:szCs w:val="22"/>
      <w:lang w:val="en-US"/>
    </w:rPr>
  </w:style>
  <w:style w:type="character" w:customStyle="1" w:styleId="WW8Num135z1">
    <w:name w:val="WW8Num135z1"/>
    <w:rsid w:val="00DF53FB"/>
    <w:rPr>
      <w:rFonts w:ascii="Courier New" w:hAnsi="Courier New" w:cs="Courier New"/>
    </w:rPr>
  </w:style>
  <w:style w:type="character" w:customStyle="1" w:styleId="WW8Num136z0">
    <w:name w:val="WW8Num136z0"/>
    <w:rsid w:val="00DF53FB"/>
    <w:rPr>
      <w:rFonts w:ascii="Wingdings" w:hAnsi="Wingdings" w:cs="Wingdings"/>
    </w:rPr>
  </w:style>
  <w:style w:type="character" w:customStyle="1" w:styleId="WW8Num136z1">
    <w:name w:val="WW8Num136z1"/>
    <w:rsid w:val="00DF53FB"/>
    <w:rPr>
      <w:rFonts w:ascii="Courier New" w:hAnsi="Courier New" w:cs="Courier New"/>
    </w:rPr>
  </w:style>
  <w:style w:type="character" w:customStyle="1" w:styleId="WW8Num136z2">
    <w:name w:val="WW8Num136z2"/>
    <w:rsid w:val="00DF53FB"/>
  </w:style>
  <w:style w:type="character" w:customStyle="1" w:styleId="WW8Num137z0">
    <w:name w:val="WW8Num137z0"/>
    <w:rsid w:val="00DF53FB"/>
    <w:rPr>
      <w:rFonts w:ascii="Wingdings" w:hAnsi="Wingdings" w:cs="Wingdings"/>
      <w:b w:val="0"/>
      <w:sz w:val="22"/>
      <w:szCs w:val="22"/>
    </w:rPr>
  </w:style>
  <w:style w:type="character" w:customStyle="1" w:styleId="WW8Num137z1">
    <w:name w:val="WW8Num137z1"/>
    <w:rsid w:val="00DF53FB"/>
    <w:rPr>
      <w:rFonts w:ascii="Courier New" w:hAnsi="Courier New" w:cs="Courier New"/>
    </w:rPr>
  </w:style>
  <w:style w:type="character" w:customStyle="1" w:styleId="WW8Num137z2">
    <w:name w:val="WW8Num137z2"/>
    <w:rsid w:val="00DF53FB"/>
    <w:rPr>
      <w:rFonts w:ascii="Wingdings" w:hAnsi="Wingdings" w:cs="Wingdings"/>
    </w:rPr>
  </w:style>
  <w:style w:type="character" w:customStyle="1" w:styleId="WW8Num137z3">
    <w:name w:val="WW8Num137z3"/>
    <w:rsid w:val="00DF53FB"/>
    <w:rPr>
      <w:rFonts w:ascii="Symbol" w:hAnsi="Symbol" w:cs="Symbol"/>
    </w:rPr>
  </w:style>
  <w:style w:type="character" w:customStyle="1" w:styleId="WW8Num137z4">
    <w:name w:val="WW8Num137z4"/>
    <w:rsid w:val="00DF53FB"/>
  </w:style>
  <w:style w:type="character" w:customStyle="1" w:styleId="WW8Num137z5">
    <w:name w:val="WW8Num137z5"/>
    <w:rsid w:val="00DF53FB"/>
  </w:style>
  <w:style w:type="character" w:customStyle="1" w:styleId="WW8Num137z6">
    <w:name w:val="WW8Num137z6"/>
    <w:rsid w:val="00DF53FB"/>
  </w:style>
  <w:style w:type="character" w:customStyle="1" w:styleId="WW8Num137z7">
    <w:name w:val="WW8Num137z7"/>
    <w:rsid w:val="00DF53FB"/>
  </w:style>
  <w:style w:type="character" w:customStyle="1" w:styleId="WW8Num137z8">
    <w:name w:val="WW8Num137z8"/>
    <w:rsid w:val="00DF53FB"/>
  </w:style>
  <w:style w:type="character" w:customStyle="1" w:styleId="WW8Num138z0">
    <w:name w:val="WW8Num138z0"/>
    <w:rsid w:val="00DF53FB"/>
    <w:rPr>
      <w:sz w:val="22"/>
      <w:szCs w:val="22"/>
    </w:rPr>
  </w:style>
  <w:style w:type="character" w:customStyle="1" w:styleId="WW8Num138z1">
    <w:name w:val="WW8Num138z1"/>
    <w:rsid w:val="00DF53FB"/>
    <w:rPr>
      <w:rFonts w:ascii="Courier New" w:hAnsi="Courier New" w:cs="Courier New"/>
    </w:rPr>
  </w:style>
  <w:style w:type="character" w:customStyle="1" w:styleId="WW8Num138z2">
    <w:name w:val="WW8Num138z2"/>
    <w:rsid w:val="00DF53FB"/>
    <w:rPr>
      <w:rFonts w:ascii="Wingdings" w:hAnsi="Wingdings" w:cs="Wingdings"/>
    </w:rPr>
  </w:style>
  <w:style w:type="character" w:customStyle="1" w:styleId="WW8Num139z0">
    <w:name w:val="WW8Num139z0"/>
    <w:rsid w:val="00DF53FB"/>
    <w:rPr>
      <w:rFonts w:ascii="Wingdings" w:hAnsi="Wingdings" w:cs="Wingdings"/>
      <w:strike/>
      <w:sz w:val="22"/>
      <w:szCs w:val="22"/>
    </w:rPr>
  </w:style>
  <w:style w:type="character" w:customStyle="1" w:styleId="WW8Num139z1">
    <w:name w:val="WW8Num139z1"/>
    <w:rsid w:val="00DF53FB"/>
    <w:rPr>
      <w:rFonts w:ascii="Courier New" w:hAnsi="Courier New" w:cs="Courier New"/>
    </w:rPr>
  </w:style>
  <w:style w:type="character" w:customStyle="1" w:styleId="WW8Num140z0">
    <w:name w:val="WW8Num140z0"/>
    <w:rsid w:val="00DF53FB"/>
    <w:rPr>
      <w:rFonts w:ascii="Wingdings" w:hAnsi="Wingdings" w:cs="Wingdings"/>
      <w:b w:val="0"/>
      <w:sz w:val="22"/>
      <w:szCs w:val="22"/>
    </w:rPr>
  </w:style>
  <w:style w:type="character" w:customStyle="1" w:styleId="WW8Num140z1">
    <w:name w:val="WW8Num140z1"/>
    <w:rsid w:val="00DF53FB"/>
    <w:rPr>
      <w:rFonts w:ascii="Courier New" w:hAnsi="Courier New" w:cs="Courier New"/>
    </w:rPr>
  </w:style>
  <w:style w:type="character" w:customStyle="1" w:styleId="WW8Num140z2">
    <w:name w:val="WW8Num140z2"/>
    <w:rsid w:val="00DF53FB"/>
  </w:style>
  <w:style w:type="character" w:customStyle="1" w:styleId="WW8Num140z3">
    <w:name w:val="WW8Num140z3"/>
    <w:rsid w:val="00DF53FB"/>
    <w:rPr>
      <w:rFonts w:ascii="Symbol" w:hAnsi="Symbol" w:cs="Symbol"/>
    </w:rPr>
  </w:style>
  <w:style w:type="character" w:customStyle="1" w:styleId="WW8Num140z4">
    <w:name w:val="WW8Num140z4"/>
    <w:rsid w:val="00DF53FB"/>
  </w:style>
  <w:style w:type="character" w:customStyle="1" w:styleId="WW8Num140z5">
    <w:name w:val="WW8Num140z5"/>
    <w:rsid w:val="00DF53FB"/>
  </w:style>
  <w:style w:type="character" w:customStyle="1" w:styleId="WW8Num140z6">
    <w:name w:val="WW8Num140z6"/>
    <w:rsid w:val="00DF53FB"/>
  </w:style>
  <w:style w:type="character" w:customStyle="1" w:styleId="WW8Num140z7">
    <w:name w:val="WW8Num140z7"/>
    <w:rsid w:val="00DF53FB"/>
  </w:style>
  <w:style w:type="character" w:customStyle="1" w:styleId="WW8Num140z8">
    <w:name w:val="WW8Num140z8"/>
    <w:rsid w:val="00DF53FB"/>
  </w:style>
  <w:style w:type="character" w:customStyle="1" w:styleId="WW8Num141z0">
    <w:name w:val="WW8Num141z0"/>
    <w:rsid w:val="00DF53FB"/>
    <w:rPr>
      <w:rFonts w:ascii="Wingdings" w:hAnsi="Wingdings" w:cs="Symbol"/>
      <w:sz w:val="22"/>
      <w:szCs w:val="22"/>
    </w:rPr>
  </w:style>
  <w:style w:type="character" w:customStyle="1" w:styleId="WW8Num141z1">
    <w:name w:val="WW8Num141z1"/>
    <w:rsid w:val="00DF53FB"/>
    <w:rPr>
      <w:rFonts w:ascii="Courier New" w:hAnsi="Courier New" w:cs="Courier New"/>
    </w:rPr>
  </w:style>
  <w:style w:type="character" w:customStyle="1" w:styleId="WW8Num141z2">
    <w:name w:val="WW8Num141z2"/>
    <w:rsid w:val="00DF53FB"/>
    <w:rPr>
      <w:rFonts w:ascii="Wingdings" w:hAnsi="Wingdings" w:cs="Wingdings"/>
    </w:rPr>
  </w:style>
  <w:style w:type="character" w:customStyle="1" w:styleId="WW8Num142z0">
    <w:name w:val="WW8Num142z0"/>
    <w:rsid w:val="00DF53FB"/>
    <w:rPr>
      <w:rFonts w:ascii="Wingdings" w:eastAsia="MS Mincho" w:hAnsi="Wingdings" w:cs="Wingdings"/>
      <w:sz w:val="22"/>
      <w:szCs w:val="22"/>
    </w:rPr>
  </w:style>
  <w:style w:type="character" w:customStyle="1" w:styleId="WW8Num142z1">
    <w:name w:val="WW8Num142z1"/>
    <w:rsid w:val="00DF53FB"/>
    <w:rPr>
      <w:rFonts w:ascii="Courier New" w:hAnsi="Courier New" w:cs="Courier New"/>
    </w:rPr>
  </w:style>
  <w:style w:type="character" w:customStyle="1" w:styleId="WW8Num143z0">
    <w:name w:val="WW8Num143z0"/>
    <w:rsid w:val="00DF53FB"/>
    <w:rPr>
      <w:rFonts w:ascii="Courier New" w:hAnsi="Courier New" w:cs="Courier New"/>
      <w:strike/>
    </w:rPr>
  </w:style>
  <w:style w:type="character" w:customStyle="1" w:styleId="WW8Num143z1">
    <w:name w:val="WW8Num143z1"/>
    <w:rsid w:val="00DF53FB"/>
    <w:rPr>
      <w:rFonts w:ascii="Courier New" w:hAnsi="Courier New" w:cs="Courier New"/>
    </w:rPr>
  </w:style>
  <w:style w:type="character" w:customStyle="1" w:styleId="WW8Num143z2">
    <w:name w:val="WW8Num143z2"/>
    <w:rsid w:val="00DF53FB"/>
    <w:rPr>
      <w:rFonts w:ascii="Wingdings" w:hAnsi="Wingdings" w:cs="Wingdings"/>
    </w:rPr>
  </w:style>
  <w:style w:type="character" w:customStyle="1" w:styleId="WW8Num144z0">
    <w:name w:val="WW8Num144z0"/>
    <w:rsid w:val="00DF53FB"/>
    <w:rPr>
      <w:rFonts w:ascii="Wingdings" w:hAnsi="Wingdings" w:cs="Wingdings"/>
      <w:b/>
      <w:i w:val="0"/>
    </w:rPr>
  </w:style>
  <w:style w:type="character" w:customStyle="1" w:styleId="WW8Num144z1">
    <w:name w:val="WW8Num144z1"/>
    <w:rsid w:val="00DF53FB"/>
    <w:rPr>
      <w:rFonts w:ascii="Courier New" w:hAnsi="Courier New" w:cs="Courier New"/>
    </w:rPr>
  </w:style>
  <w:style w:type="character" w:customStyle="1" w:styleId="WW8Num144z2">
    <w:name w:val="WW8Num144z2"/>
    <w:rsid w:val="00DF53FB"/>
    <w:rPr>
      <w:rFonts w:ascii="Wingdings" w:hAnsi="Wingdings" w:cs="Wingdings"/>
    </w:rPr>
  </w:style>
  <w:style w:type="character" w:customStyle="1" w:styleId="WW8Num144z3">
    <w:name w:val="WW8Num144z3"/>
    <w:rsid w:val="00DF53FB"/>
    <w:rPr>
      <w:rFonts w:ascii="Symbol" w:hAnsi="Symbol" w:cs="Symbol"/>
    </w:rPr>
  </w:style>
  <w:style w:type="character" w:customStyle="1" w:styleId="WW8Num144z4">
    <w:name w:val="WW8Num144z4"/>
    <w:rsid w:val="00DF53FB"/>
  </w:style>
  <w:style w:type="character" w:customStyle="1" w:styleId="WW8Num144z5">
    <w:name w:val="WW8Num144z5"/>
    <w:rsid w:val="00DF53FB"/>
  </w:style>
  <w:style w:type="character" w:customStyle="1" w:styleId="WW8Num144z6">
    <w:name w:val="WW8Num144z6"/>
    <w:rsid w:val="00DF53FB"/>
  </w:style>
  <w:style w:type="character" w:customStyle="1" w:styleId="WW8Num144z7">
    <w:name w:val="WW8Num144z7"/>
    <w:rsid w:val="00DF53FB"/>
  </w:style>
  <w:style w:type="character" w:customStyle="1" w:styleId="WW8Num144z8">
    <w:name w:val="WW8Num144z8"/>
    <w:rsid w:val="00DF53FB"/>
  </w:style>
  <w:style w:type="character" w:customStyle="1" w:styleId="WW8Num145z0">
    <w:name w:val="WW8Num145z0"/>
    <w:rsid w:val="00DF53FB"/>
    <w:rPr>
      <w:rFonts w:ascii="Courier New" w:hAnsi="Courier New" w:cs="Courier New"/>
      <w:sz w:val="22"/>
      <w:szCs w:val="22"/>
    </w:rPr>
  </w:style>
  <w:style w:type="character" w:customStyle="1" w:styleId="WW8Num145z1">
    <w:name w:val="WW8Num145z1"/>
    <w:rsid w:val="00DF53FB"/>
    <w:rPr>
      <w:rFonts w:ascii="Courier New" w:hAnsi="Courier New" w:cs="Courier New"/>
    </w:rPr>
  </w:style>
  <w:style w:type="character" w:customStyle="1" w:styleId="WW8Num145z2">
    <w:name w:val="WW8Num145z2"/>
    <w:rsid w:val="00DF53FB"/>
    <w:rPr>
      <w:rFonts w:ascii="Wingdings" w:hAnsi="Wingdings" w:cs="Wingdings"/>
    </w:rPr>
  </w:style>
  <w:style w:type="character" w:customStyle="1" w:styleId="WW8Num146z0">
    <w:name w:val="WW8Num146z0"/>
    <w:rsid w:val="00DF53FB"/>
    <w:rPr>
      <w:rFonts w:ascii="Courier New" w:hAnsi="Courier New" w:cs="Courier New"/>
      <w:sz w:val="22"/>
      <w:szCs w:val="22"/>
      <w:lang w:val="pl-PL"/>
    </w:rPr>
  </w:style>
  <w:style w:type="character" w:customStyle="1" w:styleId="WW8Num146z1">
    <w:name w:val="WW8Num146z1"/>
    <w:rsid w:val="00DF53FB"/>
    <w:rPr>
      <w:rFonts w:ascii="Courier New" w:hAnsi="Courier New" w:cs="Courier New"/>
    </w:rPr>
  </w:style>
  <w:style w:type="character" w:customStyle="1" w:styleId="WW8Num147z0">
    <w:name w:val="WW8Num147z0"/>
    <w:rsid w:val="00DF53FB"/>
  </w:style>
  <w:style w:type="character" w:customStyle="1" w:styleId="WW8Num147z1">
    <w:name w:val="WW8Num147z1"/>
    <w:rsid w:val="00DF53FB"/>
    <w:rPr>
      <w:rFonts w:ascii="Courier New" w:hAnsi="Courier New" w:cs="Courier New"/>
    </w:rPr>
  </w:style>
  <w:style w:type="character" w:customStyle="1" w:styleId="WW8Num147z2">
    <w:name w:val="WW8Num147z2"/>
    <w:rsid w:val="00DF53FB"/>
    <w:rPr>
      <w:rFonts w:ascii="Wingdings" w:hAnsi="Wingdings" w:cs="Wingdings"/>
    </w:rPr>
  </w:style>
  <w:style w:type="character" w:customStyle="1" w:styleId="WW8Num147z3">
    <w:name w:val="WW8Num147z3"/>
    <w:rsid w:val="00DF53FB"/>
    <w:rPr>
      <w:rFonts w:ascii="Symbol" w:hAnsi="Symbol" w:cs="Symbol"/>
    </w:rPr>
  </w:style>
  <w:style w:type="character" w:customStyle="1" w:styleId="WW8Num147z4">
    <w:name w:val="WW8Num147z4"/>
    <w:rsid w:val="00DF53FB"/>
  </w:style>
  <w:style w:type="character" w:customStyle="1" w:styleId="WW8Num147z5">
    <w:name w:val="WW8Num147z5"/>
    <w:rsid w:val="00DF53FB"/>
  </w:style>
  <w:style w:type="character" w:customStyle="1" w:styleId="WW8Num147z6">
    <w:name w:val="WW8Num147z6"/>
    <w:rsid w:val="00DF53FB"/>
  </w:style>
  <w:style w:type="character" w:customStyle="1" w:styleId="WW8Num147z7">
    <w:name w:val="WW8Num147z7"/>
    <w:rsid w:val="00DF53FB"/>
  </w:style>
  <w:style w:type="character" w:customStyle="1" w:styleId="WW8Num147z8">
    <w:name w:val="WW8Num147z8"/>
    <w:rsid w:val="00DF53FB"/>
  </w:style>
  <w:style w:type="character" w:customStyle="1" w:styleId="WW8Num148z0">
    <w:name w:val="WW8Num148z0"/>
    <w:rsid w:val="00DF53FB"/>
    <w:rPr>
      <w:sz w:val="22"/>
      <w:szCs w:val="22"/>
    </w:rPr>
  </w:style>
  <w:style w:type="character" w:customStyle="1" w:styleId="WW8Num148z1">
    <w:name w:val="WW8Num148z1"/>
    <w:rsid w:val="00DF53FB"/>
  </w:style>
  <w:style w:type="character" w:customStyle="1" w:styleId="WW8Num149z0">
    <w:name w:val="WW8Num149z0"/>
    <w:rsid w:val="00DF53FB"/>
    <w:rPr>
      <w:sz w:val="22"/>
      <w:szCs w:val="22"/>
    </w:rPr>
  </w:style>
  <w:style w:type="character" w:customStyle="1" w:styleId="WW8Num149z1">
    <w:name w:val="WW8Num149z1"/>
    <w:rsid w:val="00DF53FB"/>
  </w:style>
  <w:style w:type="character" w:customStyle="1" w:styleId="WW8Num149z2">
    <w:name w:val="WW8Num149z2"/>
    <w:rsid w:val="00DF53FB"/>
  </w:style>
  <w:style w:type="character" w:customStyle="1" w:styleId="WW8Num149z4">
    <w:name w:val="WW8Num149z4"/>
    <w:rsid w:val="00DF53FB"/>
  </w:style>
  <w:style w:type="character" w:customStyle="1" w:styleId="WW8Num150z0">
    <w:name w:val="WW8Num150z0"/>
    <w:rsid w:val="00DF53FB"/>
    <w:rPr>
      <w:rFonts w:ascii="Wingdings" w:hAnsi="Wingdings" w:cs="Symbol"/>
      <w:sz w:val="22"/>
      <w:szCs w:val="22"/>
      <w:lang w:val="pl-PL"/>
    </w:rPr>
  </w:style>
  <w:style w:type="character" w:customStyle="1" w:styleId="WW8Num150z1">
    <w:name w:val="WW8Num150z1"/>
    <w:rsid w:val="00DF53FB"/>
    <w:rPr>
      <w:rFonts w:ascii="Courier New" w:hAnsi="Courier New" w:cs="Courier New"/>
    </w:rPr>
  </w:style>
  <w:style w:type="character" w:customStyle="1" w:styleId="WW8Num151z0">
    <w:name w:val="WW8Num151z0"/>
    <w:rsid w:val="00DF53FB"/>
    <w:rPr>
      <w:rFonts w:ascii="Symbol" w:hAnsi="Symbol" w:cs="Symbol"/>
      <w:sz w:val="22"/>
      <w:szCs w:val="22"/>
      <w:lang w:val="pl-PL"/>
    </w:rPr>
  </w:style>
  <w:style w:type="character" w:customStyle="1" w:styleId="WW8Num151z1">
    <w:name w:val="WW8Num151z1"/>
    <w:rsid w:val="00DF53FB"/>
    <w:rPr>
      <w:rFonts w:ascii="Courier New" w:hAnsi="Courier New" w:cs="Courier New"/>
      <w:sz w:val="22"/>
      <w:szCs w:val="22"/>
      <w:lang w:val="pl-PL"/>
    </w:rPr>
  </w:style>
  <w:style w:type="character" w:customStyle="1" w:styleId="WW8Num151z2">
    <w:name w:val="WW8Num151z2"/>
    <w:rsid w:val="00DF53FB"/>
    <w:rPr>
      <w:rFonts w:ascii="Wingdings" w:hAnsi="Wingdings" w:cs="Wingdings"/>
    </w:rPr>
  </w:style>
  <w:style w:type="character" w:customStyle="1" w:styleId="WW8Num151z3">
    <w:name w:val="WW8Num151z3"/>
    <w:rsid w:val="00DF53FB"/>
    <w:rPr>
      <w:rFonts w:ascii="Symbol" w:hAnsi="Symbol" w:cs="Symbol"/>
    </w:rPr>
  </w:style>
  <w:style w:type="character" w:customStyle="1" w:styleId="WW8Num152z0">
    <w:name w:val="WW8Num152z0"/>
    <w:rsid w:val="00DF53FB"/>
    <w:rPr>
      <w:rFonts w:ascii="Wingdings" w:hAnsi="Wingdings" w:cs="Symbol"/>
      <w:sz w:val="22"/>
      <w:szCs w:val="22"/>
    </w:rPr>
  </w:style>
  <w:style w:type="character" w:customStyle="1" w:styleId="WW8Num152z1">
    <w:name w:val="WW8Num152z1"/>
    <w:rsid w:val="00DF53FB"/>
    <w:rPr>
      <w:rFonts w:ascii="Courier New" w:hAnsi="Courier New" w:cs="Courier New"/>
      <w:sz w:val="22"/>
      <w:szCs w:val="22"/>
    </w:rPr>
  </w:style>
  <w:style w:type="character" w:customStyle="1" w:styleId="WW8Num153z0">
    <w:name w:val="WW8Num153z0"/>
    <w:rsid w:val="00DF53FB"/>
    <w:rPr>
      <w:rFonts w:ascii="Wingdings" w:hAnsi="Wingdings" w:cs="Wingdings"/>
    </w:rPr>
  </w:style>
  <w:style w:type="character" w:customStyle="1" w:styleId="WW8Num153z1">
    <w:name w:val="WW8Num153z1"/>
    <w:rsid w:val="00DF53FB"/>
    <w:rPr>
      <w:rFonts w:ascii="Courier New" w:hAnsi="Courier New" w:cs="Courier New"/>
    </w:rPr>
  </w:style>
  <w:style w:type="character" w:customStyle="1" w:styleId="WW8Num154z0">
    <w:name w:val="WW8Num154z0"/>
    <w:rsid w:val="00DF53FB"/>
    <w:rPr>
      <w:rFonts w:ascii="Wingdings" w:hAnsi="Wingdings" w:cs="Symbol"/>
      <w:strike/>
      <w:sz w:val="20"/>
      <w:szCs w:val="18"/>
      <w:lang w:val="it-IT"/>
    </w:rPr>
  </w:style>
  <w:style w:type="character" w:customStyle="1" w:styleId="WW8Num154z1">
    <w:name w:val="WW8Num154z1"/>
    <w:rsid w:val="00DF53FB"/>
    <w:rPr>
      <w:rFonts w:ascii="Times New Roman" w:eastAsia="Times New Roman" w:hAnsi="Times New Roman" w:cs="Times New Roman"/>
      <w:sz w:val="20"/>
    </w:rPr>
  </w:style>
  <w:style w:type="character" w:customStyle="1" w:styleId="WW8Num154z2">
    <w:name w:val="WW8Num154z2"/>
    <w:rsid w:val="00DF53FB"/>
  </w:style>
  <w:style w:type="character" w:customStyle="1" w:styleId="WW8Num154z4">
    <w:name w:val="WW8Num154z4"/>
    <w:rsid w:val="00DF53FB"/>
    <w:rPr>
      <w:rFonts w:ascii="Courier New" w:hAnsi="Courier New" w:cs="Courier New"/>
    </w:rPr>
  </w:style>
  <w:style w:type="character" w:customStyle="1" w:styleId="WW8Num155z0">
    <w:name w:val="WW8Num155z0"/>
    <w:rsid w:val="00DF53FB"/>
    <w:rPr>
      <w:rFonts w:ascii="Wingdings" w:hAnsi="Wingdings" w:cs="Wingdings"/>
      <w:sz w:val="22"/>
      <w:szCs w:val="23"/>
    </w:rPr>
  </w:style>
  <w:style w:type="character" w:customStyle="1" w:styleId="WW8Num155z1">
    <w:name w:val="WW8Num155z1"/>
    <w:rsid w:val="00DF53FB"/>
    <w:rPr>
      <w:rFonts w:ascii="Courier New" w:hAnsi="Courier New" w:cs="Courier New"/>
    </w:rPr>
  </w:style>
  <w:style w:type="character" w:customStyle="1" w:styleId="WW8Num156z0">
    <w:name w:val="WW8Num156z0"/>
    <w:rsid w:val="00DF53FB"/>
    <w:rPr>
      <w:rFonts w:ascii="Wingdings" w:hAnsi="Wingdings" w:cs="Wingdings"/>
      <w:b w:val="0"/>
      <w:sz w:val="22"/>
      <w:szCs w:val="22"/>
    </w:rPr>
  </w:style>
  <w:style w:type="character" w:customStyle="1" w:styleId="WW8Num156z1">
    <w:name w:val="WW8Num156z1"/>
    <w:rsid w:val="00DF53FB"/>
    <w:rPr>
      <w:rFonts w:ascii="Courier New" w:hAnsi="Courier New" w:cs="Courier New"/>
    </w:rPr>
  </w:style>
  <w:style w:type="character" w:customStyle="1" w:styleId="WW8Num156z2">
    <w:name w:val="WW8Num156z2"/>
    <w:rsid w:val="00DF53FB"/>
    <w:rPr>
      <w:rFonts w:ascii="Wingdings" w:hAnsi="Wingdings" w:cs="Wingdings"/>
    </w:rPr>
  </w:style>
  <w:style w:type="character" w:customStyle="1" w:styleId="WW8Num156z3">
    <w:name w:val="WW8Num156z3"/>
    <w:rsid w:val="00DF53FB"/>
    <w:rPr>
      <w:rFonts w:ascii="Symbol" w:hAnsi="Symbol" w:cs="Symbol"/>
    </w:rPr>
  </w:style>
  <w:style w:type="character" w:customStyle="1" w:styleId="WW8Num156z4">
    <w:name w:val="WW8Num156z4"/>
    <w:rsid w:val="00DF53FB"/>
  </w:style>
  <w:style w:type="character" w:customStyle="1" w:styleId="WW8Num156z5">
    <w:name w:val="WW8Num156z5"/>
    <w:rsid w:val="00DF53FB"/>
  </w:style>
  <w:style w:type="character" w:customStyle="1" w:styleId="WW8Num156z6">
    <w:name w:val="WW8Num156z6"/>
    <w:rsid w:val="00DF53FB"/>
  </w:style>
  <w:style w:type="character" w:customStyle="1" w:styleId="WW8Num156z7">
    <w:name w:val="WW8Num156z7"/>
    <w:rsid w:val="00DF53FB"/>
  </w:style>
  <w:style w:type="character" w:customStyle="1" w:styleId="WW8Num156z8">
    <w:name w:val="WW8Num156z8"/>
    <w:rsid w:val="00DF53FB"/>
  </w:style>
  <w:style w:type="character" w:customStyle="1" w:styleId="WW8Num157z0">
    <w:name w:val="WW8Num157z0"/>
    <w:rsid w:val="00DF53FB"/>
    <w:rPr>
      <w:rFonts w:ascii="Symbol" w:eastAsia="Times New Roman" w:hAnsi="Symbol" w:cs="Times New Roman"/>
      <w:sz w:val="22"/>
      <w:szCs w:val="22"/>
    </w:rPr>
  </w:style>
  <w:style w:type="character" w:customStyle="1" w:styleId="WW8Num157z1">
    <w:name w:val="WW8Num157z1"/>
    <w:rsid w:val="00DF53FB"/>
    <w:rPr>
      <w:rFonts w:ascii="Courier New" w:hAnsi="Courier New" w:cs="Courier New"/>
    </w:rPr>
  </w:style>
  <w:style w:type="character" w:customStyle="1" w:styleId="WW8Num157z4">
    <w:name w:val="WW8Num157z4"/>
    <w:rsid w:val="00DF53FB"/>
    <w:rPr>
      <w:rFonts w:ascii="Symbol" w:hAnsi="Symbol" w:cs="Symbol"/>
      <w:b w:val="0"/>
      <w:bCs w:val="0"/>
      <w:i w:val="0"/>
      <w:iCs w:val="0"/>
      <w:caps w:val="0"/>
      <w:smallCaps w:val="0"/>
      <w:strike w:val="0"/>
      <w:dstrike w:val="0"/>
      <w:vanish w:val="0"/>
      <w:color w:val="00000A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58z0">
    <w:name w:val="WW8Num158z0"/>
    <w:rsid w:val="00DF53FB"/>
    <w:rPr>
      <w:rFonts w:ascii="Courier New" w:hAnsi="Courier New" w:cs="Courier New"/>
      <w:sz w:val="22"/>
      <w:szCs w:val="22"/>
    </w:rPr>
  </w:style>
  <w:style w:type="character" w:customStyle="1" w:styleId="WW8Num158z1">
    <w:name w:val="WW8Num158z1"/>
    <w:rsid w:val="00DF53FB"/>
    <w:rPr>
      <w:rFonts w:ascii="Courier New" w:hAnsi="Courier New" w:cs="Courier New"/>
    </w:rPr>
  </w:style>
  <w:style w:type="character" w:customStyle="1" w:styleId="WW8Num159z0">
    <w:name w:val="WW8Num159z0"/>
    <w:rsid w:val="00DF53FB"/>
    <w:rPr>
      <w:rFonts w:ascii="Wingdings" w:hAnsi="Wingdings" w:cs="Symbol"/>
      <w:sz w:val="22"/>
      <w:szCs w:val="22"/>
      <w:lang w:val="pl-PL"/>
    </w:rPr>
  </w:style>
  <w:style w:type="character" w:customStyle="1" w:styleId="WW8Num159z1">
    <w:name w:val="WW8Num159z1"/>
    <w:rsid w:val="00DF53FB"/>
    <w:rPr>
      <w:rFonts w:ascii="Courier New" w:hAnsi="Courier New" w:cs="Courier New"/>
    </w:rPr>
  </w:style>
  <w:style w:type="character" w:customStyle="1" w:styleId="WW8Num159z2">
    <w:name w:val="WW8Num159z2"/>
    <w:rsid w:val="00DF53FB"/>
    <w:rPr>
      <w:rFonts w:ascii="Wingdings" w:hAnsi="Wingdings" w:cs="Wingdings"/>
    </w:rPr>
  </w:style>
  <w:style w:type="character" w:customStyle="1" w:styleId="WW8Num160z0">
    <w:name w:val="WW8Num160z0"/>
    <w:rsid w:val="00DF53FB"/>
    <w:rPr>
      <w:rFonts w:ascii="Wingdings" w:hAnsi="Wingdings" w:cs="Symbol"/>
      <w:sz w:val="22"/>
      <w:szCs w:val="22"/>
      <w:lang w:val="pl-PL"/>
    </w:rPr>
  </w:style>
  <w:style w:type="character" w:customStyle="1" w:styleId="WW8Num160z1">
    <w:name w:val="WW8Num160z1"/>
    <w:rsid w:val="00DF53FB"/>
    <w:rPr>
      <w:rFonts w:ascii="Courier New" w:hAnsi="Courier New" w:cs="Courier New"/>
    </w:rPr>
  </w:style>
  <w:style w:type="character" w:customStyle="1" w:styleId="WW8Num161z0">
    <w:name w:val="WW8Num161z0"/>
    <w:rsid w:val="00DF53FB"/>
    <w:rPr>
      <w:szCs w:val="23"/>
    </w:rPr>
  </w:style>
  <w:style w:type="character" w:customStyle="1" w:styleId="WW8Num161z1">
    <w:name w:val="WW8Num161z1"/>
    <w:rsid w:val="00DF53FB"/>
  </w:style>
  <w:style w:type="character" w:customStyle="1" w:styleId="WW8Num161z2">
    <w:name w:val="WW8Num161z2"/>
    <w:rsid w:val="00DF53FB"/>
  </w:style>
  <w:style w:type="character" w:customStyle="1" w:styleId="WW8Num161z3">
    <w:name w:val="WW8Num161z3"/>
    <w:rsid w:val="00DF53FB"/>
  </w:style>
  <w:style w:type="character" w:customStyle="1" w:styleId="WW8Num161z4">
    <w:name w:val="WW8Num161z4"/>
    <w:rsid w:val="00DF53FB"/>
  </w:style>
  <w:style w:type="character" w:customStyle="1" w:styleId="WW8Num161z5">
    <w:name w:val="WW8Num161z5"/>
    <w:rsid w:val="00DF53FB"/>
  </w:style>
  <w:style w:type="character" w:customStyle="1" w:styleId="WW8Num161z6">
    <w:name w:val="WW8Num161z6"/>
    <w:rsid w:val="00DF53FB"/>
  </w:style>
  <w:style w:type="character" w:customStyle="1" w:styleId="WW8Num161z7">
    <w:name w:val="WW8Num161z7"/>
    <w:rsid w:val="00DF53FB"/>
  </w:style>
  <w:style w:type="character" w:customStyle="1" w:styleId="WW8Num161z8">
    <w:name w:val="WW8Num161z8"/>
    <w:rsid w:val="00DF53FB"/>
  </w:style>
  <w:style w:type="character" w:customStyle="1" w:styleId="WW8Num162z0">
    <w:name w:val="WW8Num162z0"/>
    <w:rsid w:val="00DF53FB"/>
    <w:rPr>
      <w:rFonts w:ascii="Wingdings" w:hAnsi="Wingdings" w:cs="Symbol"/>
      <w:b w:val="0"/>
      <w:sz w:val="22"/>
      <w:szCs w:val="22"/>
    </w:rPr>
  </w:style>
  <w:style w:type="character" w:customStyle="1" w:styleId="WW8Num162z1">
    <w:name w:val="WW8Num162z1"/>
    <w:rsid w:val="00DF53FB"/>
    <w:rPr>
      <w:rFonts w:ascii="Courier New" w:hAnsi="Courier New" w:cs="Courier New"/>
    </w:rPr>
  </w:style>
  <w:style w:type="character" w:customStyle="1" w:styleId="WW8Num162z2">
    <w:name w:val="WW8Num162z2"/>
    <w:rsid w:val="00DF53FB"/>
    <w:rPr>
      <w:rFonts w:ascii="Wingdings" w:hAnsi="Wingdings" w:cs="Wingdings"/>
    </w:rPr>
  </w:style>
  <w:style w:type="character" w:customStyle="1" w:styleId="WW8Num162z3">
    <w:name w:val="WW8Num162z3"/>
    <w:rsid w:val="00DF53FB"/>
    <w:rPr>
      <w:rFonts w:ascii="Symbol" w:hAnsi="Symbol" w:cs="Symbol"/>
    </w:rPr>
  </w:style>
  <w:style w:type="character" w:customStyle="1" w:styleId="WW8Num162z4">
    <w:name w:val="WW8Num162z4"/>
    <w:rsid w:val="00DF53FB"/>
  </w:style>
  <w:style w:type="character" w:customStyle="1" w:styleId="WW8Num162z5">
    <w:name w:val="WW8Num162z5"/>
    <w:rsid w:val="00DF53FB"/>
  </w:style>
  <w:style w:type="character" w:customStyle="1" w:styleId="WW8Num162z6">
    <w:name w:val="WW8Num162z6"/>
    <w:rsid w:val="00DF53FB"/>
  </w:style>
  <w:style w:type="character" w:customStyle="1" w:styleId="WW8Num162z7">
    <w:name w:val="WW8Num162z7"/>
    <w:rsid w:val="00DF53FB"/>
  </w:style>
  <w:style w:type="character" w:customStyle="1" w:styleId="WW8Num162z8">
    <w:name w:val="WW8Num162z8"/>
    <w:rsid w:val="00DF53FB"/>
  </w:style>
  <w:style w:type="character" w:customStyle="1" w:styleId="WW8Num163z0">
    <w:name w:val="WW8Num163z0"/>
    <w:rsid w:val="00DF53FB"/>
    <w:rPr>
      <w:rFonts w:ascii="Wingdings" w:hAnsi="Wingdings" w:cs="Symbol"/>
      <w:sz w:val="22"/>
      <w:szCs w:val="22"/>
    </w:rPr>
  </w:style>
  <w:style w:type="character" w:customStyle="1" w:styleId="WW8Num163z1">
    <w:name w:val="WW8Num163z1"/>
    <w:rsid w:val="00DF53FB"/>
    <w:rPr>
      <w:rFonts w:ascii="Courier New" w:hAnsi="Courier New" w:cs="Courier New"/>
    </w:rPr>
  </w:style>
  <w:style w:type="character" w:customStyle="1" w:styleId="WW8Num163z2">
    <w:name w:val="WW8Num163z2"/>
    <w:rsid w:val="00DF53FB"/>
    <w:rPr>
      <w:rFonts w:ascii="Wingdings" w:hAnsi="Wingdings" w:cs="Wingdings"/>
    </w:rPr>
  </w:style>
  <w:style w:type="character" w:customStyle="1" w:styleId="WW8Num164z0">
    <w:name w:val="WW8Num164z0"/>
    <w:rsid w:val="00DF53FB"/>
    <w:rPr>
      <w:rFonts w:ascii="Courier New" w:hAnsi="Courier New" w:cs="Courier New"/>
      <w:sz w:val="22"/>
      <w:szCs w:val="22"/>
    </w:rPr>
  </w:style>
  <w:style w:type="character" w:customStyle="1" w:styleId="WW8Num164z1">
    <w:name w:val="WW8Num164z1"/>
    <w:rsid w:val="00DF53FB"/>
  </w:style>
  <w:style w:type="character" w:customStyle="1" w:styleId="WW8Num165z0">
    <w:name w:val="WW8Num165z0"/>
    <w:rsid w:val="00DF53FB"/>
    <w:rPr>
      <w:rFonts w:ascii="Courier New" w:hAnsi="Courier New" w:cs="Courier New"/>
      <w:sz w:val="22"/>
      <w:szCs w:val="22"/>
      <w:lang w:val="pl-PL"/>
    </w:rPr>
  </w:style>
  <w:style w:type="character" w:customStyle="1" w:styleId="WW8Num165z1">
    <w:name w:val="WW8Num165z1"/>
    <w:rsid w:val="00DF53FB"/>
    <w:rPr>
      <w:rFonts w:ascii="Courier New" w:hAnsi="Courier New" w:cs="Courier New"/>
    </w:rPr>
  </w:style>
  <w:style w:type="character" w:customStyle="1" w:styleId="WW8Num165z2">
    <w:name w:val="WW8Num165z2"/>
    <w:rsid w:val="00DF53FB"/>
    <w:rPr>
      <w:rFonts w:ascii="Wingdings" w:hAnsi="Wingdings" w:cs="Wingdings"/>
    </w:rPr>
  </w:style>
  <w:style w:type="character" w:customStyle="1" w:styleId="WW8Num166z0">
    <w:name w:val="WW8Num166z0"/>
    <w:rsid w:val="00DF53FB"/>
  </w:style>
  <w:style w:type="character" w:customStyle="1" w:styleId="WW8Num166z1">
    <w:name w:val="WW8Num166z1"/>
    <w:rsid w:val="00DF53FB"/>
  </w:style>
  <w:style w:type="character" w:customStyle="1" w:styleId="WW8Num166z2">
    <w:name w:val="WW8Num166z2"/>
    <w:rsid w:val="00DF53FB"/>
  </w:style>
  <w:style w:type="character" w:customStyle="1" w:styleId="WW8Num166z3">
    <w:name w:val="WW8Num166z3"/>
    <w:rsid w:val="00DF53FB"/>
  </w:style>
  <w:style w:type="character" w:customStyle="1" w:styleId="WW8Num166z4">
    <w:name w:val="WW8Num166z4"/>
    <w:rsid w:val="00DF53FB"/>
  </w:style>
  <w:style w:type="character" w:customStyle="1" w:styleId="WW8Num166z5">
    <w:name w:val="WW8Num166z5"/>
    <w:rsid w:val="00DF53FB"/>
  </w:style>
  <w:style w:type="character" w:customStyle="1" w:styleId="WW8Num166z6">
    <w:name w:val="WW8Num166z6"/>
    <w:rsid w:val="00DF53FB"/>
  </w:style>
  <w:style w:type="character" w:customStyle="1" w:styleId="WW8Num166z7">
    <w:name w:val="WW8Num166z7"/>
    <w:rsid w:val="00DF53FB"/>
  </w:style>
  <w:style w:type="character" w:customStyle="1" w:styleId="WW8Num166z8">
    <w:name w:val="WW8Num166z8"/>
    <w:rsid w:val="00DF53FB"/>
  </w:style>
  <w:style w:type="character" w:customStyle="1" w:styleId="WW8Num167z0">
    <w:name w:val="WW8Num167z0"/>
    <w:rsid w:val="00DF53FB"/>
    <w:rPr>
      <w:rFonts w:ascii="Wingdings" w:hAnsi="Wingdings" w:cs="Wingdings"/>
      <w:color w:val="0000FF"/>
      <w:lang w:val="pl-PL"/>
    </w:rPr>
  </w:style>
  <w:style w:type="character" w:customStyle="1" w:styleId="WW8Num167z1">
    <w:name w:val="WW8Num167z1"/>
    <w:rsid w:val="00DF53FB"/>
    <w:rPr>
      <w:rFonts w:ascii="Courier New" w:hAnsi="Courier New" w:cs="Courier New"/>
    </w:rPr>
  </w:style>
  <w:style w:type="character" w:customStyle="1" w:styleId="WW8Num167z2">
    <w:name w:val="WW8Num167z2"/>
    <w:rsid w:val="00DF53FB"/>
    <w:rPr>
      <w:rFonts w:ascii="Wingdings" w:hAnsi="Wingdings" w:cs="Wingdings"/>
    </w:rPr>
  </w:style>
  <w:style w:type="character" w:customStyle="1" w:styleId="WW8Num167z3">
    <w:name w:val="WW8Num167z3"/>
    <w:rsid w:val="00DF53FB"/>
    <w:rPr>
      <w:rFonts w:ascii="Symbol" w:hAnsi="Symbol" w:cs="Symbol"/>
    </w:rPr>
  </w:style>
  <w:style w:type="character" w:customStyle="1" w:styleId="WW8Num167z4">
    <w:name w:val="WW8Num167z4"/>
    <w:rsid w:val="00DF53FB"/>
  </w:style>
  <w:style w:type="character" w:customStyle="1" w:styleId="WW8Num167z5">
    <w:name w:val="WW8Num167z5"/>
    <w:rsid w:val="00DF53FB"/>
  </w:style>
  <w:style w:type="character" w:customStyle="1" w:styleId="WW8Num167z6">
    <w:name w:val="WW8Num167z6"/>
    <w:rsid w:val="00DF53FB"/>
  </w:style>
  <w:style w:type="character" w:customStyle="1" w:styleId="WW8Num167z7">
    <w:name w:val="WW8Num167z7"/>
    <w:rsid w:val="00DF53FB"/>
  </w:style>
  <w:style w:type="character" w:customStyle="1" w:styleId="WW8Num167z8">
    <w:name w:val="WW8Num167z8"/>
    <w:rsid w:val="00DF53FB"/>
  </w:style>
  <w:style w:type="character" w:customStyle="1" w:styleId="WW8Num168z0">
    <w:name w:val="WW8Num168z0"/>
    <w:rsid w:val="00DF53FB"/>
    <w:rPr>
      <w:strike/>
    </w:rPr>
  </w:style>
  <w:style w:type="character" w:customStyle="1" w:styleId="WW8Num168z1">
    <w:name w:val="WW8Num168z1"/>
    <w:rsid w:val="00DF53FB"/>
    <w:rPr>
      <w:rFonts w:ascii="Courier New" w:hAnsi="Courier New" w:cs="Courier New"/>
    </w:rPr>
  </w:style>
  <w:style w:type="character" w:customStyle="1" w:styleId="WW8Num168z2">
    <w:name w:val="WW8Num168z2"/>
    <w:rsid w:val="00DF53FB"/>
  </w:style>
  <w:style w:type="character" w:customStyle="1" w:styleId="WW8Num168z3">
    <w:name w:val="WW8Num168z3"/>
    <w:rsid w:val="00DF53FB"/>
  </w:style>
  <w:style w:type="character" w:customStyle="1" w:styleId="WW8Num168z4">
    <w:name w:val="WW8Num168z4"/>
    <w:rsid w:val="00DF53FB"/>
  </w:style>
  <w:style w:type="character" w:customStyle="1" w:styleId="WW8Num168z5">
    <w:name w:val="WW8Num168z5"/>
    <w:rsid w:val="00DF53FB"/>
  </w:style>
  <w:style w:type="character" w:customStyle="1" w:styleId="WW8Num168z6">
    <w:name w:val="WW8Num168z6"/>
    <w:rsid w:val="00DF53FB"/>
  </w:style>
  <w:style w:type="character" w:customStyle="1" w:styleId="WW8Num168z7">
    <w:name w:val="WW8Num168z7"/>
    <w:rsid w:val="00DF53FB"/>
  </w:style>
  <w:style w:type="character" w:customStyle="1" w:styleId="WW8Num168z8">
    <w:name w:val="WW8Num168z8"/>
    <w:rsid w:val="00DF53FB"/>
  </w:style>
  <w:style w:type="character" w:customStyle="1" w:styleId="WW8Num169z0">
    <w:name w:val="WW8Num169z0"/>
    <w:rsid w:val="00DF53FB"/>
    <w:rPr>
      <w:color w:val="0000FF"/>
    </w:rPr>
  </w:style>
  <w:style w:type="character" w:customStyle="1" w:styleId="WW8Num169z1">
    <w:name w:val="WW8Num169z1"/>
    <w:rsid w:val="00DF53FB"/>
  </w:style>
  <w:style w:type="character" w:customStyle="1" w:styleId="WW8Num169z2">
    <w:name w:val="WW8Num169z2"/>
    <w:rsid w:val="00DF53FB"/>
  </w:style>
  <w:style w:type="character" w:customStyle="1" w:styleId="WW8Num169z3">
    <w:name w:val="WW8Num169z3"/>
    <w:rsid w:val="00DF53FB"/>
  </w:style>
  <w:style w:type="character" w:customStyle="1" w:styleId="WW8Num169z4">
    <w:name w:val="WW8Num169z4"/>
    <w:rsid w:val="00DF53FB"/>
  </w:style>
  <w:style w:type="character" w:customStyle="1" w:styleId="WW8Num169z5">
    <w:name w:val="WW8Num169z5"/>
    <w:rsid w:val="00DF53FB"/>
  </w:style>
  <w:style w:type="character" w:customStyle="1" w:styleId="WW8Num169z6">
    <w:name w:val="WW8Num169z6"/>
    <w:rsid w:val="00DF53FB"/>
  </w:style>
  <w:style w:type="character" w:customStyle="1" w:styleId="WW8Num169z7">
    <w:name w:val="WW8Num169z7"/>
    <w:rsid w:val="00DF53FB"/>
  </w:style>
  <w:style w:type="character" w:customStyle="1" w:styleId="WW8Num169z8">
    <w:name w:val="WW8Num169z8"/>
    <w:rsid w:val="00DF53FB"/>
  </w:style>
  <w:style w:type="character" w:customStyle="1" w:styleId="WW8Num170z0">
    <w:name w:val="WW8Num170z0"/>
    <w:rsid w:val="00DF53FB"/>
    <w:rPr>
      <w:rFonts w:ascii="Wingdings" w:hAnsi="Wingdings" w:cs="Wingdings"/>
    </w:rPr>
  </w:style>
  <w:style w:type="character" w:customStyle="1" w:styleId="WW8Num170z1">
    <w:name w:val="WW8Num170z1"/>
    <w:rsid w:val="00DF53FB"/>
    <w:rPr>
      <w:rFonts w:ascii="Courier New" w:hAnsi="Courier New" w:cs="Courier New"/>
    </w:rPr>
  </w:style>
  <w:style w:type="character" w:customStyle="1" w:styleId="WW8Num171z0">
    <w:name w:val="WW8Num171z0"/>
    <w:rsid w:val="00DF53FB"/>
    <w:rPr>
      <w:sz w:val="22"/>
      <w:szCs w:val="22"/>
      <w:lang w:val="pl-PL"/>
    </w:rPr>
  </w:style>
  <w:style w:type="character" w:customStyle="1" w:styleId="WW8Num171z1">
    <w:name w:val="WW8Num171z1"/>
    <w:rsid w:val="00DF53FB"/>
  </w:style>
  <w:style w:type="character" w:customStyle="1" w:styleId="WW8Num171z2">
    <w:name w:val="WW8Num171z2"/>
    <w:rsid w:val="00DF53FB"/>
  </w:style>
  <w:style w:type="character" w:customStyle="1" w:styleId="WW8Num172z0">
    <w:name w:val="WW8Num172z0"/>
    <w:rsid w:val="00DF53FB"/>
    <w:rPr>
      <w:sz w:val="22"/>
      <w:szCs w:val="22"/>
    </w:rPr>
  </w:style>
  <w:style w:type="character" w:customStyle="1" w:styleId="WW8Num172z1">
    <w:name w:val="WW8Num172z1"/>
    <w:rsid w:val="00DF53FB"/>
  </w:style>
  <w:style w:type="character" w:customStyle="1" w:styleId="WW8Num172z2">
    <w:name w:val="WW8Num172z2"/>
    <w:rsid w:val="00DF53FB"/>
  </w:style>
  <w:style w:type="character" w:customStyle="1" w:styleId="WW8Num173z0">
    <w:name w:val="WW8Num173z0"/>
    <w:rsid w:val="00DF53FB"/>
    <w:rPr>
      <w:b w:val="0"/>
      <w:sz w:val="22"/>
      <w:szCs w:val="22"/>
    </w:rPr>
  </w:style>
  <w:style w:type="character" w:customStyle="1" w:styleId="WW8Num173z1">
    <w:name w:val="WW8Num173z1"/>
    <w:rsid w:val="00DF53FB"/>
    <w:rPr>
      <w:rFonts w:ascii="Courier New" w:hAnsi="Courier New" w:cs="Courier New"/>
    </w:rPr>
  </w:style>
  <w:style w:type="character" w:customStyle="1" w:styleId="WW8Num173z2">
    <w:name w:val="WW8Num173z2"/>
    <w:rsid w:val="00DF53FB"/>
  </w:style>
  <w:style w:type="character" w:customStyle="1" w:styleId="WW8Num173z3">
    <w:name w:val="WW8Num173z3"/>
    <w:rsid w:val="00DF53FB"/>
  </w:style>
  <w:style w:type="character" w:customStyle="1" w:styleId="WW8Num173z4">
    <w:name w:val="WW8Num173z4"/>
    <w:rsid w:val="00DF53FB"/>
  </w:style>
  <w:style w:type="character" w:customStyle="1" w:styleId="WW8Num173z5">
    <w:name w:val="WW8Num173z5"/>
    <w:rsid w:val="00DF53FB"/>
  </w:style>
  <w:style w:type="character" w:customStyle="1" w:styleId="WW8Num173z6">
    <w:name w:val="WW8Num173z6"/>
    <w:rsid w:val="00DF53FB"/>
  </w:style>
  <w:style w:type="character" w:customStyle="1" w:styleId="WW8Num173z7">
    <w:name w:val="WW8Num173z7"/>
    <w:rsid w:val="00DF53FB"/>
  </w:style>
  <w:style w:type="character" w:customStyle="1" w:styleId="WW8Num173z8">
    <w:name w:val="WW8Num173z8"/>
    <w:rsid w:val="00DF53FB"/>
  </w:style>
  <w:style w:type="character" w:customStyle="1" w:styleId="WW8Num174z0">
    <w:name w:val="WW8Num174z0"/>
    <w:rsid w:val="00DF53FB"/>
    <w:rPr>
      <w:rFonts w:ascii="Wingdings" w:hAnsi="Wingdings" w:cs="Symbol"/>
      <w:sz w:val="18"/>
      <w:szCs w:val="18"/>
    </w:rPr>
  </w:style>
  <w:style w:type="character" w:customStyle="1" w:styleId="WW8Num174z1">
    <w:name w:val="WW8Num174z1"/>
    <w:rsid w:val="00DF53FB"/>
    <w:rPr>
      <w:rFonts w:ascii="Courier New" w:hAnsi="Courier New" w:cs="Courier New"/>
    </w:rPr>
  </w:style>
  <w:style w:type="character" w:customStyle="1" w:styleId="WW8Num175z0">
    <w:name w:val="WW8Num175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175z1">
    <w:name w:val="WW8Num175z1"/>
    <w:rsid w:val="00DF53FB"/>
    <w:rPr>
      <w:rFonts w:ascii="Courier New" w:hAnsi="Courier New" w:cs="Courier New"/>
    </w:rPr>
  </w:style>
  <w:style w:type="character" w:customStyle="1" w:styleId="WW8Num175z2">
    <w:name w:val="WW8Num175z2"/>
    <w:rsid w:val="00DF53FB"/>
    <w:rPr>
      <w:rFonts w:ascii="Wingdings" w:hAnsi="Wingdings" w:cs="Wingdings"/>
    </w:rPr>
  </w:style>
  <w:style w:type="character" w:customStyle="1" w:styleId="WW8Num176z0">
    <w:name w:val="WW8Num176z0"/>
    <w:rsid w:val="00DF53FB"/>
    <w:rPr>
      <w:rFonts w:ascii="Wingdings" w:hAnsi="Wingdings" w:cs="Symbol"/>
      <w:sz w:val="18"/>
      <w:szCs w:val="18"/>
    </w:rPr>
  </w:style>
  <w:style w:type="character" w:customStyle="1" w:styleId="WW8Num176z1">
    <w:name w:val="WW8Num176z1"/>
    <w:rsid w:val="00DF53FB"/>
    <w:rPr>
      <w:rFonts w:ascii="Courier New" w:hAnsi="Courier New" w:cs="Courier New"/>
    </w:rPr>
  </w:style>
  <w:style w:type="character" w:customStyle="1" w:styleId="WW8Num176z2">
    <w:name w:val="WW8Num176z2"/>
    <w:rsid w:val="00DF53FB"/>
    <w:rPr>
      <w:rFonts w:ascii="Wingdings" w:hAnsi="Wingdings" w:cs="Wingdings"/>
    </w:rPr>
  </w:style>
  <w:style w:type="character" w:customStyle="1" w:styleId="WW8Num177z0">
    <w:name w:val="WW8Num177z0"/>
    <w:rsid w:val="00DF53FB"/>
    <w:rPr>
      <w:rFonts w:ascii="Wingdings" w:hAnsi="Wingdings" w:cs="Symbol"/>
      <w:sz w:val="18"/>
      <w:szCs w:val="18"/>
    </w:rPr>
  </w:style>
  <w:style w:type="character" w:customStyle="1" w:styleId="WW8Num177z1">
    <w:name w:val="WW8Num177z1"/>
    <w:rsid w:val="00DF53FB"/>
    <w:rPr>
      <w:rFonts w:ascii="Courier New" w:hAnsi="Courier New" w:cs="Courier New"/>
    </w:rPr>
  </w:style>
  <w:style w:type="character" w:customStyle="1" w:styleId="WW8Num177z2">
    <w:name w:val="WW8Num177z2"/>
    <w:rsid w:val="00DF53FB"/>
    <w:rPr>
      <w:rFonts w:ascii="Wingdings" w:hAnsi="Wingdings" w:cs="Wingdings"/>
    </w:rPr>
  </w:style>
  <w:style w:type="character" w:customStyle="1" w:styleId="WW8Num178z0">
    <w:name w:val="WW8Num178z0"/>
    <w:rsid w:val="00DF53FB"/>
    <w:rPr>
      <w:rFonts w:ascii="Wingdings" w:hAnsi="Wingdings" w:cs="Symbol"/>
      <w:color w:val="000000"/>
      <w:sz w:val="18"/>
      <w:szCs w:val="18"/>
    </w:rPr>
  </w:style>
  <w:style w:type="character" w:customStyle="1" w:styleId="WW8Num178z1">
    <w:name w:val="WW8Num178z1"/>
    <w:rsid w:val="00DF53FB"/>
    <w:rPr>
      <w:rFonts w:ascii="Courier New" w:hAnsi="Courier New" w:cs="Courier New"/>
    </w:rPr>
  </w:style>
  <w:style w:type="character" w:customStyle="1" w:styleId="WW8Num178z2">
    <w:name w:val="WW8Num178z2"/>
    <w:rsid w:val="00DF53FB"/>
    <w:rPr>
      <w:rFonts w:ascii="Wingdings" w:hAnsi="Wingdings" w:cs="Wingdings"/>
    </w:rPr>
  </w:style>
  <w:style w:type="character" w:customStyle="1" w:styleId="WW8Num178z3">
    <w:name w:val="WW8Num178z3"/>
    <w:rsid w:val="00DF53FB"/>
    <w:rPr>
      <w:rFonts w:ascii="Symbol" w:hAnsi="Symbol" w:cs="Symbol"/>
    </w:rPr>
  </w:style>
  <w:style w:type="character" w:customStyle="1" w:styleId="WW8Num178z4">
    <w:name w:val="WW8Num178z4"/>
    <w:rsid w:val="00DF53FB"/>
  </w:style>
  <w:style w:type="character" w:customStyle="1" w:styleId="WW8Num178z5">
    <w:name w:val="WW8Num178z5"/>
    <w:rsid w:val="00DF53FB"/>
  </w:style>
  <w:style w:type="character" w:customStyle="1" w:styleId="WW8Num178z6">
    <w:name w:val="WW8Num178z6"/>
    <w:rsid w:val="00DF53FB"/>
  </w:style>
  <w:style w:type="character" w:customStyle="1" w:styleId="WW8Num178z7">
    <w:name w:val="WW8Num178z7"/>
    <w:rsid w:val="00DF53FB"/>
  </w:style>
  <w:style w:type="character" w:customStyle="1" w:styleId="WW8Num178z8">
    <w:name w:val="WW8Num178z8"/>
    <w:rsid w:val="00DF53FB"/>
  </w:style>
  <w:style w:type="character" w:customStyle="1" w:styleId="WW8Num179z0">
    <w:name w:val="WW8Num179z0"/>
    <w:rsid w:val="00DF53FB"/>
    <w:rPr>
      <w:rFonts w:ascii="Wingdings" w:hAnsi="Wingdings" w:cs="Symbol"/>
      <w:sz w:val="18"/>
      <w:szCs w:val="18"/>
    </w:rPr>
  </w:style>
  <w:style w:type="character" w:customStyle="1" w:styleId="WW8Num179z1">
    <w:name w:val="WW8Num179z1"/>
    <w:rsid w:val="00DF53FB"/>
    <w:rPr>
      <w:rFonts w:ascii="Courier New" w:hAnsi="Courier New" w:cs="Courier New"/>
    </w:rPr>
  </w:style>
  <w:style w:type="character" w:customStyle="1" w:styleId="WW8Num179z2">
    <w:name w:val="WW8Num179z2"/>
    <w:rsid w:val="00DF53FB"/>
    <w:rPr>
      <w:rFonts w:ascii="Wingdings" w:hAnsi="Wingdings" w:cs="Wingdings"/>
    </w:rPr>
  </w:style>
  <w:style w:type="character" w:customStyle="1" w:styleId="WW8Num179z3">
    <w:name w:val="WW8Num179z3"/>
    <w:rsid w:val="00DF53FB"/>
    <w:rPr>
      <w:rFonts w:ascii="Symbol" w:hAnsi="Symbol" w:cs="Symbol"/>
    </w:rPr>
  </w:style>
  <w:style w:type="character" w:customStyle="1" w:styleId="WW8Num179z4">
    <w:name w:val="WW8Num179z4"/>
    <w:rsid w:val="00DF53FB"/>
  </w:style>
  <w:style w:type="character" w:customStyle="1" w:styleId="WW8Num179z5">
    <w:name w:val="WW8Num179z5"/>
    <w:rsid w:val="00DF53FB"/>
  </w:style>
  <w:style w:type="character" w:customStyle="1" w:styleId="WW8Num179z6">
    <w:name w:val="WW8Num179z6"/>
    <w:rsid w:val="00DF53FB"/>
  </w:style>
  <w:style w:type="character" w:customStyle="1" w:styleId="WW8Num179z7">
    <w:name w:val="WW8Num179z7"/>
    <w:rsid w:val="00DF53FB"/>
  </w:style>
  <w:style w:type="character" w:customStyle="1" w:styleId="WW8Num179z8">
    <w:name w:val="WW8Num179z8"/>
    <w:rsid w:val="00DF53FB"/>
  </w:style>
  <w:style w:type="character" w:customStyle="1" w:styleId="WW8Num180z0">
    <w:name w:val="WW8Num180z0"/>
    <w:rsid w:val="00DF53FB"/>
    <w:rPr>
      <w:rFonts w:ascii="Wingdings" w:hAnsi="Wingdings" w:cs="Symbol"/>
      <w:strike/>
      <w:sz w:val="18"/>
      <w:szCs w:val="18"/>
    </w:rPr>
  </w:style>
  <w:style w:type="character" w:customStyle="1" w:styleId="WW8Num180z1">
    <w:name w:val="WW8Num180z1"/>
    <w:rsid w:val="00DF53FB"/>
    <w:rPr>
      <w:rFonts w:ascii="Courier New" w:hAnsi="Courier New" w:cs="Courier New"/>
    </w:rPr>
  </w:style>
  <w:style w:type="character" w:customStyle="1" w:styleId="WW8Num181z0">
    <w:name w:val="WW8Num181z0"/>
    <w:rsid w:val="00DF53FB"/>
    <w:rPr>
      <w:sz w:val="22"/>
      <w:szCs w:val="22"/>
    </w:rPr>
  </w:style>
  <w:style w:type="character" w:customStyle="1" w:styleId="WW8Num181z1">
    <w:name w:val="WW8Num181z1"/>
    <w:rsid w:val="00DF53FB"/>
    <w:rPr>
      <w:rFonts w:ascii="Courier New" w:hAnsi="Courier New" w:cs="Courier New"/>
    </w:rPr>
  </w:style>
  <w:style w:type="character" w:customStyle="1" w:styleId="WW8Num182z0">
    <w:name w:val="WW8Num182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182z1">
    <w:name w:val="WW8Num182z1"/>
    <w:rsid w:val="00DF53FB"/>
    <w:rPr>
      <w:rFonts w:ascii="Courier New" w:hAnsi="Courier New" w:cs="Courier New"/>
    </w:rPr>
  </w:style>
  <w:style w:type="character" w:customStyle="1" w:styleId="WW8Num182z2">
    <w:name w:val="WW8Num182z2"/>
    <w:rsid w:val="00DF53FB"/>
    <w:rPr>
      <w:rFonts w:ascii="Wingdings" w:hAnsi="Wingdings" w:cs="Wingdings"/>
    </w:rPr>
  </w:style>
  <w:style w:type="character" w:customStyle="1" w:styleId="WW8Num183z0">
    <w:name w:val="WW8Num183z0"/>
    <w:rsid w:val="00DF53FB"/>
    <w:rPr>
      <w:sz w:val="22"/>
      <w:szCs w:val="22"/>
    </w:rPr>
  </w:style>
  <w:style w:type="character" w:customStyle="1" w:styleId="WW8Num183z1">
    <w:name w:val="WW8Num183z1"/>
    <w:rsid w:val="00DF53FB"/>
  </w:style>
  <w:style w:type="character" w:customStyle="1" w:styleId="WW8Num184z0">
    <w:name w:val="WW8Num184z0"/>
    <w:rsid w:val="00DF53FB"/>
    <w:rPr>
      <w:rFonts w:ascii="Wingdings" w:hAnsi="Wingdings" w:cs="Symbol"/>
      <w:sz w:val="18"/>
      <w:szCs w:val="18"/>
    </w:rPr>
  </w:style>
  <w:style w:type="character" w:customStyle="1" w:styleId="WW8Num184z1">
    <w:name w:val="WW8Num184z1"/>
    <w:rsid w:val="00DF53FB"/>
    <w:rPr>
      <w:rFonts w:ascii="Courier New" w:hAnsi="Courier New" w:cs="Courier New"/>
    </w:rPr>
  </w:style>
  <w:style w:type="character" w:customStyle="1" w:styleId="WW8Num184z2">
    <w:name w:val="WW8Num184z2"/>
    <w:rsid w:val="00DF53FB"/>
    <w:rPr>
      <w:rFonts w:ascii="Wingdings" w:hAnsi="Wingdings" w:cs="Wingdings"/>
    </w:rPr>
  </w:style>
  <w:style w:type="character" w:customStyle="1" w:styleId="WW8Num185z0">
    <w:name w:val="WW8Num185z0"/>
    <w:rsid w:val="00DF53FB"/>
    <w:rPr>
      <w:rFonts w:ascii="Symbol" w:hAnsi="Symbol" w:cs="Symbol"/>
      <w:sz w:val="22"/>
      <w:szCs w:val="22"/>
    </w:rPr>
  </w:style>
  <w:style w:type="character" w:customStyle="1" w:styleId="WW8Num185z1">
    <w:name w:val="WW8Num185z1"/>
    <w:rsid w:val="00DF53FB"/>
    <w:rPr>
      <w:rFonts w:ascii="Courier New" w:hAnsi="Courier New" w:cs="Courier New"/>
    </w:rPr>
  </w:style>
  <w:style w:type="character" w:customStyle="1" w:styleId="WW8Num186z0">
    <w:name w:val="WW8Num186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186z1">
    <w:name w:val="WW8Num186z1"/>
    <w:rsid w:val="00DF53FB"/>
    <w:rPr>
      <w:rFonts w:ascii="Courier New" w:hAnsi="Courier New" w:cs="Courier New"/>
    </w:rPr>
  </w:style>
  <w:style w:type="character" w:customStyle="1" w:styleId="WW8Num187z0">
    <w:name w:val="WW8Num187z0"/>
    <w:rsid w:val="00DF53FB"/>
    <w:rPr>
      <w:rFonts w:ascii="Wingdings" w:hAnsi="Wingdings" w:cs="Symbol"/>
      <w:sz w:val="18"/>
      <w:szCs w:val="18"/>
    </w:rPr>
  </w:style>
  <w:style w:type="character" w:customStyle="1" w:styleId="WW8Num187z1">
    <w:name w:val="WW8Num187z1"/>
    <w:rsid w:val="00DF53FB"/>
    <w:rPr>
      <w:rFonts w:ascii="Courier New" w:hAnsi="Courier New" w:cs="Courier New"/>
    </w:rPr>
  </w:style>
  <w:style w:type="character" w:customStyle="1" w:styleId="WW8Num187z2">
    <w:name w:val="WW8Num187z2"/>
    <w:rsid w:val="00DF53FB"/>
    <w:rPr>
      <w:rFonts w:ascii="Wingdings" w:hAnsi="Wingdings" w:cs="Wingdings"/>
    </w:rPr>
  </w:style>
  <w:style w:type="character" w:customStyle="1" w:styleId="WW8Num188z0">
    <w:name w:val="WW8Num188z0"/>
    <w:rsid w:val="00DF53FB"/>
    <w:rPr>
      <w:rFonts w:ascii="Wingdings" w:hAnsi="Wingdings" w:cs="Wingdings"/>
      <w:sz w:val="22"/>
      <w:szCs w:val="22"/>
    </w:rPr>
  </w:style>
  <w:style w:type="character" w:customStyle="1" w:styleId="WW8Num188z1">
    <w:name w:val="WW8Num188z1"/>
    <w:rsid w:val="00DF53FB"/>
    <w:rPr>
      <w:szCs w:val="22"/>
    </w:rPr>
  </w:style>
  <w:style w:type="character" w:customStyle="1" w:styleId="WW8Num188z2">
    <w:name w:val="WW8Num188z2"/>
    <w:rsid w:val="00DF53FB"/>
    <w:rPr>
      <w:rFonts w:ascii="Wingdings" w:hAnsi="Wingdings" w:cs="Wingdings"/>
    </w:rPr>
  </w:style>
  <w:style w:type="character" w:customStyle="1" w:styleId="WW8Num189z0">
    <w:name w:val="WW8Num189z0"/>
    <w:rsid w:val="00DF53FB"/>
    <w:rPr>
      <w:sz w:val="22"/>
      <w:szCs w:val="22"/>
    </w:rPr>
  </w:style>
  <w:style w:type="character" w:customStyle="1" w:styleId="WW8Num189z1">
    <w:name w:val="WW8Num189z1"/>
    <w:rsid w:val="00DF53FB"/>
    <w:rPr>
      <w:rFonts w:ascii="Courier New" w:hAnsi="Courier New" w:cs="Courier New"/>
      <w:sz w:val="22"/>
      <w:szCs w:val="22"/>
    </w:rPr>
  </w:style>
  <w:style w:type="character" w:customStyle="1" w:styleId="WW8Num189z2">
    <w:name w:val="WW8Num189z2"/>
    <w:rsid w:val="00DF53FB"/>
    <w:rPr>
      <w:rFonts w:ascii="Wingdings" w:hAnsi="Wingdings" w:cs="Wingdings"/>
    </w:rPr>
  </w:style>
  <w:style w:type="character" w:customStyle="1" w:styleId="WW8Num190z0">
    <w:name w:val="WW8Num190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190z1">
    <w:name w:val="WW8Num190z1"/>
    <w:rsid w:val="00DF53FB"/>
    <w:rPr>
      <w:rFonts w:ascii="Courier New" w:hAnsi="Courier New" w:cs="Courier New"/>
    </w:rPr>
  </w:style>
  <w:style w:type="character" w:customStyle="1" w:styleId="WW8Num191z0">
    <w:name w:val="WW8Num191z0"/>
    <w:rsid w:val="00DF53FB"/>
    <w:rPr>
      <w:sz w:val="22"/>
      <w:szCs w:val="22"/>
      <w:lang w:val="pl-PL"/>
    </w:rPr>
  </w:style>
  <w:style w:type="character" w:customStyle="1" w:styleId="WW8Num191z1">
    <w:name w:val="WW8Num191z1"/>
    <w:rsid w:val="00DF53FB"/>
  </w:style>
  <w:style w:type="character" w:customStyle="1" w:styleId="WW8Num192z0">
    <w:name w:val="WW8Num192z0"/>
    <w:rsid w:val="00DF53FB"/>
  </w:style>
  <w:style w:type="character" w:customStyle="1" w:styleId="WW8Num192z1">
    <w:name w:val="WW8Num192z1"/>
    <w:rsid w:val="00DF53FB"/>
    <w:rPr>
      <w:rFonts w:ascii="Courier New" w:hAnsi="Courier New" w:cs="Courier New"/>
    </w:rPr>
  </w:style>
  <w:style w:type="character" w:customStyle="1" w:styleId="WW8Num192z2">
    <w:name w:val="WW8Num192z2"/>
    <w:rsid w:val="00DF53FB"/>
    <w:rPr>
      <w:rFonts w:ascii="Wingdings" w:hAnsi="Wingdings" w:cs="Wingdings"/>
    </w:rPr>
  </w:style>
  <w:style w:type="character" w:customStyle="1" w:styleId="WW8Num192z3">
    <w:name w:val="WW8Num192z3"/>
    <w:rsid w:val="00DF53FB"/>
    <w:rPr>
      <w:rFonts w:ascii="Symbol" w:hAnsi="Symbol" w:cs="Symbol"/>
    </w:rPr>
  </w:style>
  <w:style w:type="character" w:customStyle="1" w:styleId="WW8Num193z0">
    <w:name w:val="WW8Num193z0"/>
    <w:rsid w:val="00DF53FB"/>
    <w:rPr>
      <w:rFonts w:ascii="Symbol" w:hAnsi="Symbol" w:cs="Symbol"/>
      <w:color w:val="0000FF"/>
      <w:sz w:val="22"/>
      <w:szCs w:val="22"/>
    </w:rPr>
  </w:style>
  <w:style w:type="character" w:customStyle="1" w:styleId="WW8Num193z1">
    <w:name w:val="WW8Num193z1"/>
    <w:rsid w:val="00DF53FB"/>
    <w:rPr>
      <w:rFonts w:ascii="Courier New" w:hAnsi="Courier New" w:cs="Courier New"/>
    </w:rPr>
  </w:style>
  <w:style w:type="character" w:customStyle="1" w:styleId="WW8Num193z2">
    <w:name w:val="WW8Num193z2"/>
    <w:rsid w:val="00DF53FB"/>
    <w:rPr>
      <w:rFonts w:ascii="Wingdings" w:hAnsi="Wingdings" w:cs="Wingdings"/>
    </w:rPr>
  </w:style>
  <w:style w:type="character" w:customStyle="1" w:styleId="WW8Num194z0">
    <w:name w:val="WW8Num194z0"/>
    <w:rsid w:val="00DF53FB"/>
    <w:rPr>
      <w:rFonts w:ascii="Symbol" w:hAnsi="Symbol" w:cs="Symbol"/>
      <w:sz w:val="22"/>
      <w:szCs w:val="22"/>
    </w:rPr>
  </w:style>
  <w:style w:type="character" w:customStyle="1" w:styleId="WW8Num194z1">
    <w:name w:val="WW8Num194z1"/>
    <w:rsid w:val="00DF53FB"/>
    <w:rPr>
      <w:rFonts w:ascii="Courier New" w:hAnsi="Courier New" w:cs="Courier New"/>
    </w:rPr>
  </w:style>
  <w:style w:type="character" w:customStyle="1" w:styleId="WW8Num195z0">
    <w:name w:val="WW8Num195z0"/>
    <w:rsid w:val="00DF53FB"/>
    <w:rPr>
      <w:rFonts w:ascii="Wingdings" w:hAnsi="Wingdings" w:cs="Symbol"/>
      <w:color w:val="0000FF"/>
      <w:sz w:val="18"/>
      <w:szCs w:val="18"/>
      <w:lang w:val="pl-PL"/>
    </w:rPr>
  </w:style>
  <w:style w:type="character" w:customStyle="1" w:styleId="WW8Num195z1">
    <w:name w:val="WW8Num195z1"/>
    <w:rsid w:val="00DF53FB"/>
    <w:rPr>
      <w:rFonts w:ascii="Courier New" w:hAnsi="Courier New" w:cs="Courier New"/>
    </w:rPr>
  </w:style>
  <w:style w:type="character" w:customStyle="1" w:styleId="WW8Num195z2">
    <w:name w:val="WW8Num195z2"/>
    <w:rsid w:val="00DF53FB"/>
    <w:rPr>
      <w:rFonts w:ascii="Wingdings" w:hAnsi="Wingdings" w:cs="Wingdings"/>
    </w:rPr>
  </w:style>
  <w:style w:type="character" w:customStyle="1" w:styleId="WW8Num195z3">
    <w:name w:val="WW8Num195z3"/>
    <w:rsid w:val="00DF53FB"/>
    <w:rPr>
      <w:rFonts w:ascii="Symbol" w:hAnsi="Symbol" w:cs="Symbol"/>
    </w:rPr>
  </w:style>
  <w:style w:type="character" w:customStyle="1" w:styleId="WW8Num195z4">
    <w:name w:val="WW8Num195z4"/>
    <w:rsid w:val="00DF53FB"/>
  </w:style>
  <w:style w:type="character" w:customStyle="1" w:styleId="WW8Num195z5">
    <w:name w:val="WW8Num195z5"/>
    <w:rsid w:val="00DF53FB"/>
  </w:style>
  <w:style w:type="character" w:customStyle="1" w:styleId="WW8Num195z6">
    <w:name w:val="WW8Num195z6"/>
    <w:rsid w:val="00DF53FB"/>
  </w:style>
  <w:style w:type="character" w:customStyle="1" w:styleId="WW8Num195z7">
    <w:name w:val="WW8Num195z7"/>
    <w:rsid w:val="00DF53FB"/>
  </w:style>
  <w:style w:type="character" w:customStyle="1" w:styleId="WW8Num195z8">
    <w:name w:val="WW8Num195z8"/>
    <w:rsid w:val="00DF53FB"/>
  </w:style>
  <w:style w:type="character" w:customStyle="1" w:styleId="WW8Num196z0">
    <w:name w:val="WW8Num196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196z1">
    <w:name w:val="WW8Num196z1"/>
    <w:rsid w:val="00DF53FB"/>
    <w:rPr>
      <w:rFonts w:ascii="Courier New" w:hAnsi="Courier New" w:cs="Courier New"/>
    </w:rPr>
  </w:style>
  <w:style w:type="character" w:customStyle="1" w:styleId="WW8Num196z2">
    <w:name w:val="WW8Num196z2"/>
    <w:rsid w:val="00DF53FB"/>
    <w:rPr>
      <w:rFonts w:ascii="Wingdings" w:hAnsi="Wingdings" w:cs="Wingdings"/>
    </w:rPr>
  </w:style>
  <w:style w:type="character" w:customStyle="1" w:styleId="WW8Num196z4">
    <w:name w:val="WW8Num196z4"/>
    <w:rsid w:val="00DF53FB"/>
    <w:rPr>
      <w:rFonts w:ascii="Courier New" w:hAnsi="Courier New" w:cs="Courier New"/>
    </w:rPr>
  </w:style>
  <w:style w:type="character" w:customStyle="1" w:styleId="WW8Num197z0">
    <w:name w:val="WW8Num197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197z1">
    <w:name w:val="WW8Num197z1"/>
    <w:rsid w:val="00DF53FB"/>
    <w:rPr>
      <w:rFonts w:ascii="Courier New" w:hAnsi="Courier New" w:cs="Courier New"/>
    </w:rPr>
  </w:style>
  <w:style w:type="character" w:customStyle="1" w:styleId="WW8Num197z4">
    <w:name w:val="WW8Num197z4"/>
    <w:rsid w:val="00DF53FB"/>
    <w:rPr>
      <w:rFonts w:ascii="Symbol" w:hAnsi="Symbol" w:cs="Symbol"/>
      <w:b w:val="0"/>
      <w:bCs w:val="0"/>
      <w:i w:val="0"/>
      <w:iCs w:val="0"/>
      <w:caps w:val="0"/>
      <w:smallCaps w:val="0"/>
      <w:strike w:val="0"/>
      <w:dstrike w:val="0"/>
      <w:vanish w:val="0"/>
      <w:color w:val="00000A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98z0">
    <w:name w:val="WW8Num198z0"/>
    <w:rsid w:val="00DF53FB"/>
    <w:rPr>
      <w:rFonts w:ascii="Wingdings" w:hAnsi="Wingdings" w:cs="Symbol"/>
      <w:sz w:val="18"/>
      <w:szCs w:val="18"/>
    </w:rPr>
  </w:style>
  <w:style w:type="character" w:customStyle="1" w:styleId="WW8Num198z1">
    <w:name w:val="WW8Num198z1"/>
    <w:rsid w:val="00DF53FB"/>
    <w:rPr>
      <w:rFonts w:ascii="Courier New" w:hAnsi="Courier New" w:cs="Courier New"/>
    </w:rPr>
  </w:style>
  <w:style w:type="character" w:customStyle="1" w:styleId="WW8Num198z2">
    <w:name w:val="WW8Num198z2"/>
    <w:rsid w:val="00DF53FB"/>
    <w:rPr>
      <w:rFonts w:ascii="Wingdings" w:hAnsi="Wingdings" w:cs="Wingdings"/>
    </w:rPr>
  </w:style>
  <w:style w:type="character" w:customStyle="1" w:styleId="WW8Num199z0">
    <w:name w:val="WW8Num199z0"/>
    <w:rsid w:val="00DF53FB"/>
    <w:rPr>
      <w:rFonts w:ascii="Wingdings" w:hAnsi="Wingdings" w:cs="Symbol"/>
      <w:sz w:val="18"/>
      <w:szCs w:val="18"/>
    </w:rPr>
  </w:style>
  <w:style w:type="character" w:customStyle="1" w:styleId="WW8Num199z1">
    <w:name w:val="WW8Num199z1"/>
    <w:rsid w:val="00DF53FB"/>
    <w:rPr>
      <w:rFonts w:ascii="Courier New" w:hAnsi="Courier New" w:cs="Courier New"/>
    </w:rPr>
  </w:style>
  <w:style w:type="character" w:customStyle="1" w:styleId="WW8Num199z2">
    <w:name w:val="WW8Num199z2"/>
    <w:rsid w:val="00DF53FB"/>
    <w:rPr>
      <w:rFonts w:ascii="Wingdings" w:hAnsi="Wingdings" w:cs="Wingdings"/>
    </w:rPr>
  </w:style>
  <w:style w:type="character" w:customStyle="1" w:styleId="WW8Num200z0">
    <w:name w:val="WW8Num200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200z1">
    <w:name w:val="WW8Num200z1"/>
    <w:rsid w:val="00DF53FB"/>
    <w:rPr>
      <w:rFonts w:ascii="Courier New" w:hAnsi="Courier New" w:cs="Courier New"/>
    </w:rPr>
  </w:style>
  <w:style w:type="character" w:customStyle="1" w:styleId="WW8Num200z2">
    <w:name w:val="WW8Num200z2"/>
    <w:rsid w:val="00DF53FB"/>
    <w:rPr>
      <w:rFonts w:ascii="Wingdings" w:hAnsi="Wingdings" w:cs="Wingdings"/>
    </w:rPr>
  </w:style>
  <w:style w:type="character" w:customStyle="1" w:styleId="WW8Num200z3">
    <w:name w:val="WW8Num200z3"/>
    <w:rsid w:val="00DF53FB"/>
    <w:rPr>
      <w:rFonts w:ascii="Symbol" w:hAnsi="Symbol" w:cs="Symbol"/>
    </w:rPr>
  </w:style>
  <w:style w:type="character" w:customStyle="1" w:styleId="WW8Num201z0">
    <w:name w:val="WW8Num201z0"/>
    <w:rsid w:val="00DF53FB"/>
    <w:rPr>
      <w:sz w:val="22"/>
      <w:szCs w:val="22"/>
    </w:rPr>
  </w:style>
  <w:style w:type="character" w:customStyle="1" w:styleId="WW8Num201z1">
    <w:name w:val="WW8Num201z1"/>
    <w:rsid w:val="00DF53FB"/>
    <w:rPr>
      <w:rFonts w:ascii="Courier New" w:hAnsi="Courier New" w:cs="Courier New"/>
    </w:rPr>
  </w:style>
  <w:style w:type="character" w:customStyle="1" w:styleId="WW8Num201z2">
    <w:name w:val="WW8Num201z2"/>
    <w:rsid w:val="00DF53FB"/>
    <w:rPr>
      <w:rFonts w:ascii="Wingdings" w:hAnsi="Wingdings" w:cs="Wingdings"/>
    </w:rPr>
  </w:style>
  <w:style w:type="character" w:customStyle="1" w:styleId="WW8Num202z0">
    <w:name w:val="WW8Num202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202z1">
    <w:name w:val="WW8Num202z1"/>
    <w:rsid w:val="00DF53FB"/>
    <w:rPr>
      <w:rFonts w:ascii="Courier New" w:hAnsi="Courier New" w:cs="Courier New"/>
    </w:rPr>
  </w:style>
  <w:style w:type="character" w:customStyle="1" w:styleId="WW8Num202z2">
    <w:name w:val="WW8Num202z2"/>
    <w:rsid w:val="00DF53FB"/>
    <w:rPr>
      <w:rFonts w:ascii="Wingdings" w:hAnsi="Wingdings" w:cs="Wingdings"/>
    </w:rPr>
  </w:style>
  <w:style w:type="character" w:customStyle="1" w:styleId="WW8Num203z0">
    <w:name w:val="WW8Num203z0"/>
    <w:rsid w:val="00DF53FB"/>
    <w:rPr>
      <w:rFonts w:ascii="Wingdings" w:hAnsi="Wingdings" w:cs="Symbol"/>
      <w:sz w:val="18"/>
      <w:szCs w:val="18"/>
    </w:rPr>
  </w:style>
  <w:style w:type="character" w:customStyle="1" w:styleId="WW8Num203z1">
    <w:name w:val="WW8Num203z1"/>
    <w:rsid w:val="00DF53FB"/>
    <w:rPr>
      <w:rFonts w:ascii="Courier New" w:hAnsi="Courier New" w:cs="Courier New"/>
    </w:rPr>
  </w:style>
  <w:style w:type="character" w:customStyle="1" w:styleId="WW8Num203z2">
    <w:name w:val="WW8Num203z2"/>
    <w:rsid w:val="00DF53FB"/>
    <w:rPr>
      <w:rFonts w:ascii="Wingdings" w:hAnsi="Wingdings" w:cs="Wingdings"/>
    </w:rPr>
  </w:style>
  <w:style w:type="character" w:customStyle="1" w:styleId="WW8Num204z0">
    <w:name w:val="WW8Num204z0"/>
    <w:rsid w:val="00DF53FB"/>
    <w:rPr>
      <w:rFonts w:ascii="Wingdings" w:hAnsi="Wingdings" w:cs="Symbol"/>
      <w:sz w:val="18"/>
      <w:szCs w:val="18"/>
    </w:rPr>
  </w:style>
  <w:style w:type="character" w:customStyle="1" w:styleId="WW8Num204z1">
    <w:name w:val="WW8Num204z1"/>
    <w:rsid w:val="00DF53FB"/>
    <w:rPr>
      <w:rFonts w:ascii="Courier New" w:hAnsi="Courier New" w:cs="Courier New"/>
    </w:rPr>
  </w:style>
  <w:style w:type="character" w:customStyle="1" w:styleId="WW8Num204z2">
    <w:name w:val="WW8Num204z2"/>
    <w:rsid w:val="00DF53FB"/>
    <w:rPr>
      <w:rFonts w:ascii="Wingdings" w:hAnsi="Wingdings" w:cs="Wingdings"/>
    </w:rPr>
  </w:style>
  <w:style w:type="character" w:customStyle="1" w:styleId="WW8Num204z3">
    <w:name w:val="WW8Num204z3"/>
    <w:rsid w:val="00DF53FB"/>
    <w:rPr>
      <w:rFonts w:ascii="Symbol" w:hAnsi="Symbol" w:cs="Symbol"/>
    </w:rPr>
  </w:style>
  <w:style w:type="character" w:customStyle="1" w:styleId="WW8Num204z4">
    <w:name w:val="WW8Num204z4"/>
    <w:rsid w:val="00DF53FB"/>
  </w:style>
  <w:style w:type="character" w:customStyle="1" w:styleId="WW8Num204z5">
    <w:name w:val="WW8Num204z5"/>
    <w:rsid w:val="00DF53FB"/>
  </w:style>
  <w:style w:type="character" w:customStyle="1" w:styleId="WW8Num204z6">
    <w:name w:val="WW8Num204z6"/>
    <w:rsid w:val="00DF53FB"/>
  </w:style>
  <w:style w:type="character" w:customStyle="1" w:styleId="WW8Num204z7">
    <w:name w:val="WW8Num204z7"/>
    <w:rsid w:val="00DF53FB"/>
  </w:style>
  <w:style w:type="character" w:customStyle="1" w:styleId="WW8Num204z8">
    <w:name w:val="WW8Num204z8"/>
    <w:rsid w:val="00DF53FB"/>
  </w:style>
  <w:style w:type="character" w:customStyle="1" w:styleId="WW8Num205z0">
    <w:name w:val="WW8Num205z0"/>
    <w:rsid w:val="00DF53FB"/>
    <w:rPr>
      <w:sz w:val="22"/>
      <w:szCs w:val="22"/>
    </w:rPr>
  </w:style>
  <w:style w:type="character" w:customStyle="1" w:styleId="WW8Num205z1">
    <w:name w:val="WW8Num205z1"/>
    <w:rsid w:val="00DF53FB"/>
    <w:rPr>
      <w:rFonts w:ascii="Courier New" w:hAnsi="Courier New" w:cs="Courier New"/>
    </w:rPr>
  </w:style>
  <w:style w:type="character" w:customStyle="1" w:styleId="WW8Num206z0">
    <w:name w:val="WW8Num206z0"/>
    <w:rsid w:val="00DF53FB"/>
    <w:rPr>
      <w:rFonts w:ascii="Wingdings" w:hAnsi="Wingdings" w:cs="Symbol"/>
      <w:strike/>
      <w:sz w:val="18"/>
      <w:szCs w:val="18"/>
      <w:lang w:val="pl-PL"/>
    </w:rPr>
  </w:style>
  <w:style w:type="character" w:customStyle="1" w:styleId="WW8Num206z1">
    <w:name w:val="WW8Num206z1"/>
    <w:rsid w:val="00DF53FB"/>
    <w:rPr>
      <w:rFonts w:ascii="Courier New" w:hAnsi="Courier New" w:cs="Courier New"/>
    </w:rPr>
  </w:style>
  <w:style w:type="character" w:customStyle="1" w:styleId="WW8Num207z0">
    <w:name w:val="WW8Num207z0"/>
    <w:rsid w:val="00DF53FB"/>
    <w:rPr>
      <w:rFonts w:ascii="Wingdings" w:hAnsi="Wingdings" w:cs="Symbol"/>
      <w:strike/>
      <w:sz w:val="18"/>
      <w:szCs w:val="18"/>
    </w:rPr>
  </w:style>
  <w:style w:type="character" w:customStyle="1" w:styleId="WW8Num207z1">
    <w:name w:val="WW8Num207z1"/>
    <w:rsid w:val="00DF53FB"/>
    <w:rPr>
      <w:rFonts w:ascii="Courier New" w:hAnsi="Courier New" w:cs="Courier New"/>
    </w:rPr>
  </w:style>
  <w:style w:type="character" w:customStyle="1" w:styleId="WW8Num207z2">
    <w:name w:val="WW8Num207z2"/>
    <w:rsid w:val="00DF53FB"/>
    <w:rPr>
      <w:rFonts w:ascii="Wingdings" w:hAnsi="Wingdings" w:cs="Wingdings"/>
    </w:rPr>
  </w:style>
  <w:style w:type="character" w:customStyle="1" w:styleId="WW8Num208z0">
    <w:name w:val="WW8Num208z0"/>
    <w:rsid w:val="00DF53FB"/>
    <w:rPr>
      <w:rFonts w:ascii="Courier New" w:hAnsi="Courier New" w:cs="Courier New"/>
      <w:sz w:val="22"/>
      <w:szCs w:val="22"/>
      <w:lang w:val="pl-PL"/>
    </w:rPr>
  </w:style>
  <w:style w:type="character" w:customStyle="1" w:styleId="WW8Num208z1">
    <w:name w:val="WW8Num208z1"/>
    <w:rsid w:val="00DF53FB"/>
    <w:rPr>
      <w:rFonts w:ascii="Courier New" w:hAnsi="Courier New" w:cs="Courier New"/>
    </w:rPr>
  </w:style>
  <w:style w:type="character" w:customStyle="1" w:styleId="WW8Num208z2">
    <w:name w:val="WW8Num208z2"/>
    <w:rsid w:val="00DF53FB"/>
    <w:rPr>
      <w:rFonts w:ascii="Wingdings" w:hAnsi="Wingdings" w:cs="Wingdings"/>
    </w:rPr>
  </w:style>
  <w:style w:type="character" w:customStyle="1" w:styleId="WW8Num209z0">
    <w:name w:val="WW8Num209z0"/>
    <w:rsid w:val="00DF53FB"/>
    <w:rPr>
      <w:sz w:val="22"/>
      <w:szCs w:val="22"/>
      <w:lang w:val="pl-PL"/>
    </w:rPr>
  </w:style>
  <w:style w:type="character" w:customStyle="1" w:styleId="WW8Num209z1">
    <w:name w:val="WW8Num209z1"/>
    <w:rsid w:val="00DF53FB"/>
  </w:style>
  <w:style w:type="character" w:customStyle="1" w:styleId="WW8Num210z0">
    <w:name w:val="WW8Num210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210z1">
    <w:name w:val="WW8Num210z1"/>
    <w:rsid w:val="00DF53FB"/>
    <w:rPr>
      <w:rFonts w:ascii="Courier New" w:hAnsi="Courier New" w:cs="Courier New"/>
    </w:rPr>
  </w:style>
  <w:style w:type="character" w:customStyle="1" w:styleId="WW8Num211z0">
    <w:name w:val="WW8Num211z0"/>
    <w:rsid w:val="00DF53FB"/>
    <w:rPr>
      <w:rFonts w:ascii="Wingdings" w:hAnsi="Wingdings" w:cs="Symbol"/>
      <w:sz w:val="18"/>
      <w:szCs w:val="18"/>
    </w:rPr>
  </w:style>
  <w:style w:type="character" w:customStyle="1" w:styleId="WW8Num211z1">
    <w:name w:val="WW8Num211z1"/>
    <w:rsid w:val="00DF53FB"/>
    <w:rPr>
      <w:rFonts w:ascii="Courier New" w:hAnsi="Courier New" w:cs="Courier New"/>
    </w:rPr>
  </w:style>
  <w:style w:type="character" w:customStyle="1" w:styleId="WW8Num212z0">
    <w:name w:val="WW8Num212z0"/>
    <w:rsid w:val="00DF53FB"/>
    <w:rPr>
      <w:rFonts w:ascii="Wingdings" w:hAnsi="Wingdings" w:cs="Symbol"/>
      <w:b w:val="0"/>
      <w:sz w:val="18"/>
      <w:szCs w:val="18"/>
      <w:lang w:val="pl-PL"/>
    </w:rPr>
  </w:style>
  <w:style w:type="character" w:customStyle="1" w:styleId="WW8Num212z1">
    <w:name w:val="WW8Num212z1"/>
    <w:rsid w:val="00DF53FB"/>
    <w:rPr>
      <w:rFonts w:ascii="Courier New" w:hAnsi="Courier New" w:cs="Courier New"/>
    </w:rPr>
  </w:style>
  <w:style w:type="character" w:customStyle="1" w:styleId="WW8Num212z3">
    <w:name w:val="WW8Num212z3"/>
    <w:rsid w:val="00DF53FB"/>
    <w:rPr>
      <w:rFonts w:ascii="Symbol" w:hAnsi="Symbol" w:cs="Symbol"/>
    </w:rPr>
  </w:style>
  <w:style w:type="character" w:customStyle="1" w:styleId="WW8Num213z0">
    <w:name w:val="WW8Num213z0"/>
    <w:rsid w:val="00DF53FB"/>
    <w:rPr>
      <w:rFonts w:ascii="Courier New" w:hAnsi="Courier New" w:cs="Courier New"/>
      <w:sz w:val="22"/>
      <w:szCs w:val="22"/>
      <w:lang w:val="pl-PL"/>
    </w:rPr>
  </w:style>
  <w:style w:type="character" w:customStyle="1" w:styleId="WW8Num213z1">
    <w:name w:val="WW8Num213z1"/>
    <w:rsid w:val="00DF53FB"/>
    <w:rPr>
      <w:rFonts w:ascii="OpenSymbol" w:hAnsi="OpenSymbol" w:cs="OpenSymbol"/>
    </w:rPr>
  </w:style>
  <w:style w:type="character" w:customStyle="1" w:styleId="WW8Num214z0">
    <w:name w:val="WW8Num214z0"/>
    <w:rsid w:val="00DF53FB"/>
    <w:rPr>
      <w:rFonts w:ascii="Wingdings" w:hAnsi="Wingdings" w:cs="Symbol"/>
      <w:sz w:val="18"/>
      <w:szCs w:val="18"/>
    </w:rPr>
  </w:style>
  <w:style w:type="character" w:customStyle="1" w:styleId="WW8Num214z1">
    <w:name w:val="WW8Num214z1"/>
    <w:rsid w:val="00DF53FB"/>
    <w:rPr>
      <w:rFonts w:ascii="Courier New" w:hAnsi="Courier New" w:cs="Courier New"/>
    </w:rPr>
  </w:style>
  <w:style w:type="character" w:customStyle="1" w:styleId="WW8Num215z0">
    <w:name w:val="WW8Num215z0"/>
    <w:rsid w:val="00DF53FB"/>
    <w:rPr>
      <w:rFonts w:ascii="Symbol" w:hAnsi="Symbol" w:cs="Symbol"/>
      <w:sz w:val="22"/>
      <w:szCs w:val="22"/>
      <w:lang w:val="pl-PL"/>
    </w:rPr>
  </w:style>
  <w:style w:type="character" w:customStyle="1" w:styleId="WW8Num215z1">
    <w:name w:val="WW8Num215z1"/>
    <w:rsid w:val="00DF53FB"/>
    <w:rPr>
      <w:rFonts w:ascii="Courier New" w:hAnsi="Courier New" w:cs="Courier New"/>
    </w:rPr>
  </w:style>
  <w:style w:type="character" w:customStyle="1" w:styleId="WW8Num216z0">
    <w:name w:val="WW8Num216z0"/>
    <w:rsid w:val="00DF53FB"/>
    <w:rPr>
      <w:rFonts w:ascii="Wingdings" w:hAnsi="Wingdings" w:cs="Symbol"/>
      <w:sz w:val="18"/>
      <w:szCs w:val="18"/>
    </w:rPr>
  </w:style>
  <w:style w:type="character" w:customStyle="1" w:styleId="WW8Num216z1">
    <w:name w:val="WW8Num216z1"/>
    <w:rsid w:val="00DF53FB"/>
    <w:rPr>
      <w:rFonts w:ascii="Courier New" w:hAnsi="Courier New" w:cs="Courier New"/>
    </w:rPr>
  </w:style>
  <w:style w:type="character" w:customStyle="1" w:styleId="WW8Num216z2">
    <w:name w:val="WW8Num216z2"/>
    <w:rsid w:val="00DF53FB"/>
    <w:rPr>
      <w:rFonts w:ascii="Wingdings" w:hAnsi="Wingdings" w:cs="Wingdings"/>
    </w:rPr>
  </w:style>
  <w:style w:type="character" w:customStyle="1" w:styleId="WW8Num217z0">
    <w:name w:val="WW8Num217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217z1">
    <w:name w:val="WW8Num217z1"/>
    <w:rsid w:val="00DF53FB"/>
    <w:rPr>
      <w:rFonts w:ascii="Courier New" w:hAnsi="Courier New" w:cs="Courier New"/>
    </w:rPr>
  </w:style>
  <w:style w:type="character" w:customStyle="1" w:styleId="WW8Num218z0">
    <w:name w:val="WW8Num218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218z1">
    <w:name w:val="WW8Num218z1"/>
    <w:rsid w:val="00DF53FB"/>
    <w:rPr>
      <w:rFonts w:ascii="Courier New" w:hAnsi="Courier New" w:cs="Courier New"/>
    </w:rPr>
  </w:style>
  <w:style w:type="character" w:customStyle="1" w:styleId="WW8Num219z0">
    <w:name w:val="WW8Num219z0"/>
    <w:rsid w:val="00DF53FB"/>
    <w:rPr>
      <w:rFonts w:ascii="Wingdings" w:hAnsi="Wingdings" w:cs="Symbol"/>
      <w:strike/>
      <w:color w:val="0000FF"/>
      <w:sz w:val="18"/>
      <w:szCs w:val="18"/>
    </w:rPr>
  </w:style>
  <w:style w:type="character" w:customStyle="1" w:styleId="WW8Num219z1">
    <w:name w:val="WW8Num219z1"/>
    <w:rsid w:val="00DF53FB"/>
    <w:rPr>
      <w:rFonts w:ascii="Courier New" w:hAnsi="Courier New" w:cs="Courier New"/>
    </w:rPr>
  </w:style>
  <w:style w:type="character" w:customStyle="1" w:styleId="WW8Num220z0">
    <w:name w:val="WW8Num220z0"/>
    <w:rsid w:val="00DF53FB"/>
    <w:rPr>
      <w:sz w:val="22"/>
      <w:szCs w:val="22"/>
      <w:lang w:val="pl-PL"/>
    </w:rPr>
  </w:style>
  <w:style w:type="character" w:customStyle="1" w:styleId="WW8Num220z1">
    <w:name w:val="WW8Num220z1"/>
    <w:rsid w:val="00DF53FB"/>
  </w:style>
  <w:style w:type="character" w:customStyle="1" w:styleId="WW8Num220z2">
    <w:name w:val="WW8Num220z2"/>
    <w:rsid w:val="00DF53FB"/>
  </w:style>
  <w:style w:type="character" w:customStyle="1" w:styleId="WW8Num221z0">
    <w:name w:val="WW8Num221z0"/>
    <w:rsid w:val="00DF53FB"/>
    <w:rPr>
      <w:rFonts w:ascii="Wingdings" w:hAnsi="Wingdings" w:cs="Symbol"/>
      <w:sz w:val="18"/>
      <w:szCs w:val="18"/>
    </w:rPr>
  </w:style>
  <w:style w:type="character" w:customStyle="1" w:styleId="WW8Num221z1">
    <w:name w:val="WW8Num221z1"/>
    <w:rsid w:val="00DF53FB"/>
    <w:rPr>
      <w:rFonts w:ascii="Courier New" w:hAnsi="Courier New" w:cs="Courier New"/>
    </w:rPr>
  </w:style>
  <w:style w:type="character" w:customStyle="1" w:styleId="WW8Num221z2">
    <w:name w:val="WW8Num221z2"/>
    <w:rsid w:val="00DF53FB"/>
    <w:rPr>
      <w:rFonts w:ascii="Wingdings" w:hAnsi="Wingdings" w:cs="Wingdings"/>
    </w:rPr>
  </w:style>
  <w:style w:type="character" w:customStyle="1" w:styleId="WW8Num222z0">
    <w:name w:val="WW8Num222z0"/>
    <w:rsid w:val="00DF53FB"/>
    <w:rPr>
      <w:rFonts w:ascii="Wingdings" w:hAnsi="Wingdings" w:cs="Symbol"/>
      <w:b w:val="0"/>
      <w:sz w:val="18"/>
      <w:szCs w:val="18"/>
    </w:rPr>
  </w:style>
  <w:style w:type="character" w:customStyle="1" w:styleId="WW8Num222z1">
    <w:name w:val="WW8Num222z1"/>
    <w:rsid w:val="00DF53FB"/>
    <w:rPr>
      <w:rFonts w:ascii="Courier New" w:hAnsi="Courier New" w:cs="Courier New"/>
    </w:rPr>
  </w:style>
  <w:style w:type="character" w:customStyle="1" w:styleId="WW8Num222z2">
    <w:name w:val="WW8Num222z2"/>
    <w:rsid w:val="00DF53FB"/>
    <w:rPr>
      <w:rFonts w:ascii="Wingdings" w:hAnsi="Wingdings" w:cs="Wingdings"/>
    </w:rPr>
  </w:style>
  <w:style w:type="character" w:customStyle="1" w:styleId="WW8Num222z3">
    <w:name w:val="WW8Num222z3"/>
    <w:rsid w:val="00DF53FB"/>
    <w:rPr>
      <w:rFonts w:ascii="Symbol" w:hAnsi="Symbol" w:cs="Symbol"/>
    </w:rPr>
  </w:style>
  <w:style w:type="character" w:customStyle="1" w:styleId="WW8Num222z4">
    <w:name w:val="WW8Num222z4"/>
    <w:rsid w:val="00DF53FB"/>
  </w:style>
  <w:style w:type="character" w:customStyle="1" w:styleId="WW8Num222z5">
    <w:name w:val="WW8Num222z5"/>
    <w:rsid w:val="00DF53FB"/>
  </w:style>
  <w:style w:type="character" w:customStyle="1" w:styleId="WW8Num222z6">
    <w:name w:val="WW8Num222z6"/>
    <w:rsid w:val="00DF53FB"/>
  </w:style>
  <w:style w:type="character" w:customStyle="1" w:styleId="WW8Num222z7">
    <w:name w:val="WW8Num222z7"/>
    <w:rsid w:val="00DF53FB"/>
  </w:style>
  <w:style w:type="character" w:customStyle="1" w:styleId="WW8Num222z8">
    <w:name w:val="WW8Num222z8"/>
    <w:rsid w:val="00DF53FB"/>
  </w:style>
  <w:style w:type="character" w:customStyle="1" w:styleId="WW8Num223z0">
    <w:name w:val="WW8Num223z0"/>
    <w:rsid w:val="00DF53FB"/>
    <w:rPr>
      <w:rFonts w:ascii="Symbol" w:hAnsi="Symbol" w:cs="OpenSymbol"/>
      <w:sz w:val="22"/>
      <w:szCs w:val="22"/>
      <w:lang w:val="pl-PL"/>
    </w:rPr>
  </w:style>
  <w:style w:type="character" w:customStyle="1" w:styleId="WW8Num223z1">
    <w:name w:val="WW8Num223z1"/>
    <w:rsid w:val="00DF53FB"/>
    <w:rPr>
      <w:rFonts w:ascii="OpenSymbol" w:hAnsi="OpenSymbol" w:cs="OpenSymbol"/>
    </w:rPr>
  </w:style>
  <w:style w:type="character" w:customStyle="1" w:styleId="WW8Num224z0">
    <w:name w:val="WW8Num224z0"/>
    <w:rsid w:val="00DF53FB"/>
    <w:rPr>
      <w:rFonts w:ascii="Symbol" w:hAnsi="Symbol" w:cs="Symbol"/>
      <w:sz w:val="22"/>
      <w:szCs w:val="22"/>
      <w:lang w:val="pl-PL"/>
    </w:rPr>
  </w:style>
  <w:style w:type="character" w:customStyle="1" w:styleId="WW8Num224z1">
    <w:name w:val="WW8Num224z1"/>
    <w:rsid w:val="00DF53FB"/>
    <w:rPr>
      <w:rFonts w:ascii="OpenSymbol" w:hAnsi="OpenSymbol" w:cs="OpenSymbol"/>
    </w:rPr>
  </w:style>
  <w:style w:type="character" w:customStyle="1" w:styleId="WW8Num225z0">
    <w:name w:val="WW8Num225z0"/>
    <w:rsid w:val="00DF53FB"/>
    <w:rPr>
      <w:rFonts w:ascii="Calibri" w:hAnsi="Calibri" w:cs="Calibri"/>
      <w:b/>
      <w:sz w:val="24"/>
      <w:szCs w:val="24"/>
    </w:rPr>
  </w:style>
  <w:style w:type="character" w:customStyle="1" w:styleId="WW8Num225z1">
    <w:name w:val="WW8Num225z1"/>
    <w:rsid w:val="00DF53FB"/>
  </w:style>
  <w:style w:type="character" w:customStyle="1" w:styleId="WW8Num225z2">
    <w:name w:val="WW8Num225z2"/>
    <w:rsid w:val="00DF53FB"/>
  </w:style>
  <w:style w:type="character" w:customStyle="1" w:styleId="WW8Num225z3">
    <w:name w:val="WW8Num225z3"/>
    <w:rsid w:val="00DF53FB"/>
  </w:style>
  <w:style w:type="character" w:customStyle="1" w:styleId="WW8Num225z4">
    <w:name w:val="WW8Num225z4"/>
    <w:rsid w:val="00DF53FB"/>
  </w:style>
  <w:style w:type="character" w:customStyle="1" w:styleId="WW8Num225z5">
    <w:name w:val="WW8Num225z5"/>
    <w:rsid w:val="00DF53FB"/>
  </w:style>
  <w:style w:type="character" w:customStyle="1" w:styleId="WW8Num225z6">
    <w:name w:val="WW8Num225z6"/>
    <w:rsid w:val="00DF53FB"/>
  </w:style>
  <w:style w:type="character" w:customStyle="1" w:styleId="WW8Num225z7">
    <w:name w:val="WW8Num225z7"/>
    <w:rsid w:val="00DF53FB"/>
  </w:style>
  <w:style w:type="character" w:customStyle="1" w:styleId="WW8Num225z8">
    <w:name w:val="WW8Num225z8"/>
    <w:rsid w:val="00DF53FB"/>
  </w:style>
  <w:style w:type="character" w:customStyle="1" w:styleId="WW8Num226z0">
    <w:name w:val="WW8Num226z0"/>
    <w:rsid w:val="00DF53FB"/>
    <w:rPr>
      <w:rFonts w:ascii="Symbol" w:hAnsi="Symbol" w:cs="Symbol"/>
      <w:sz w:val="22"/>
      <w:szCs w:val="22"/>
    </w:rPr>
  </w:style>
  <w:style w:type="character" w:customStyle="1" w:styleId="WW8Num226z1">
    <w:name w:val="WW8Num226z1"/>
    <w:rsid w:val="00DF53FB"/>
    <w:rPr>
      <w:rFonts w:ascii="Courier New" w:hAnsi="Courier New" w:cs="Courier New"/>
    </w:rPr>
  </w:style>
  <w:style w:type="character" w:customStyle="1" w:styleId="WW8Num226z2">
    <w:name w:val="WW8Num226z2"/>
    <w:rsid w:val="00DF53FB"/>
    <w:rPr>
      <w:rFonts w:ascii="Wingdings" w:hAnsi="Wingdings" w:cs="Wingdings"/>
    </w:rPr>
  </w:style>
  <w:style w:type="character" w:customStyle="1" w:styleId="WW8Num227z0">
    <w:name w:val="WW8Num227z0"/>
    <w:rsid w:val="00DF53FB"/>
    <w:rPr>
      <w:rFonts w:ascii="Symbol" w:hAnsi="Symbol" w:cs="Symbol"/>
      <w:sz w:val="22"/>
      <w:szCs w:val="22"/>
    </w:rPr>
  </w:style>
  <w:style w:type="character" w:customStyle="1" w:styleId="WW8Num227z1">
    <w:name w:val="WW8Num227z1"/>
    <w:rsid w:val="00DF53FB"/>
    <w:rPr>
      <w:rFonts w:ascii="OpenSymbol" w:hAnsi="OpenSymbol" w:cs="OpenSymbol"/>
    </w:rPr>
  </w:style>
  <w:style w:type="character" w:customStyle="1" w:styleId="Domylnaczcionkaakapitu5">
    <w:name w:val="Domyślna czcionka akapitu5"/>
    <w:rsid w:val="00DF53FB"/>
  </w:style>
  <w:style w:type="character" w:customStyle="1" w:styleId="WW8Num23z1">
    <w:name w:val="WW8Num23z1"/>
    <w:rsid w:val="00DF53FB"/>
    <w:rPr>
      <w:rFonts w:ascii="Courier New" w:hAnsi="Courier New" w:cs="Courier New"/>
    </w:rPr>
  </w:style>
  <w:style w:type="character" w:customStyle="1" w:styleId="WW8Num30z1">
    <w:name w:val="WW8Num30z1"/>
    <w:rsid w:val="00DF53FB"/>
    <w:rPr>
      <w:rFonts w:ascii="Courier New" w:hAnsi="Courier New" w:cs="Courier New"/>
    </w:rPr>
  </w:style>
  <w:style w:type="character" w:customStyle="1" w:styleId="WW8Num30z2">
    <w:name w:val="WW8Num30z2"/>
    <w:rsid w:val="00DF53FB"/>
    <w:rPr>
      <w:rFonts w:ascii="Wingdings" w:hAnsi="Wingdings" w:cs="Wingdings"/>
    </w:rPr>
  </w:style>
  <w:style w:type="character" w:customStyle="1" w:styleId="WW8Num30z3">
    <w:name w:val="WW8Num30z3"/>
    <w:rsid w:val="00DF53FB"/>
    <w:rPr>
      <w:rFonts w:ascii="Symbol" w:hAnsi="Symbol" w:cs="Symbol"/>
    </w:rPr>
  </w:style>
  <w:style w:type="character" w:customStyle="1" w:styleId="WW8Num30z4">
    <w:name w:val="WW8Num30z4"/>
    <w:rsid w:val="00DF53FB"/>
    <w:rPr>
      <w:rFonts w:ascii="Courier New" w:hAnsi="Courier New" w:cs="Courier New"/>
    </w:rPr>
  </w:style>
  <w:style w:type="character" w:customStyle="1" w:styleId="WW8Num72z1">
    <w:name w:val="WW8Num72z1"/>
    <w:rsid w:val="00DF53FB"/>
    <w:rPr>
      <w:rFonts w:ascii="Courier New" w:hAnsi="Courier New" w:cs="Courier New"/>
    </w:rPr>
  </w:style>
  <w:style w:type="character" w:customStyle="1" w:styleId="WW8Num79z2">
    <w:name w:val="WW8Num79z2"/>
    <w:rsid w:val="00DF53FB"/>
    <w:rPr>
      <w:rFonts w:ascii="Wingdings" w:hAnsi="Wingdings" w:cs="Wingdings"/>
    </w:rPr>
  </w:style>
  <w:style w:type="character" w:customStyle="1" w:styleId="WW8Num79z3">
    <w:name w:val="WW8Num79z3"/>
    <w:rsid w:val="00DF53FB"/>
    <w:rPr>
      <w:rFonts w:ascii="Symbol" w:hAnsi="Symbol" w:cs="Symbol"/>
    </w:rPr>
  </w:style>
  <w:style w:type="character" w:customStyle="1" w:styleId="WW8Num80z1">
    <w:name w:val="WW8Num80z1"/>
    <w:rsid w:val="00DF53FB"/>
    <w:rPr>
      <w:rFonts w:ascii="Courier New" w:hAnsi="Courier New" w:cs="Courier New"/>
    </w:rPr>
  </w:style>
  <w:style w:type="character" w:customStyle="1" w:styleId="WW8Num86z3">
    <w:name w:val="WW8Num86z3"/>
    <w:rsid w:val="00DF53FB"/>
    <w:rPr>
      <w:rFonts w:ascii="Symbol" w:hAnsi="Symbol" w:cs="Symbol"/>
    </w:rPr>
  </w:style>
  <w:style w:type="character" w:customStyle="1" w:styleId="WW8Num86z4">
    <w:name w:val="WW8Num86z4"/>
    <w:rsid w:val="00DF53FB"/>
    <w:rPr>
      <w:rFonts w:ascii="Courier New" w:hAnsi="Courier New" w:cs="Courier New"/>
    </w:rPr>
  </w:style>
  <w:style w:type="character" w:customStyle="1" w:styleId="WW8Num87z1">
    <w:name w:val="WW8Num87z1"/>
    <w:rsid w:val="00DF53FB"/>
    <w:rPr>
      <w:rFonts w:ascii="Courier New" w:hAnsi="Courier New" w:cs="Courier New"/>
      <w:color w:val="000000"/>
      <w:sz w:val="18"/>
      <w:szCs w:val="18"/>
    </w:rPr>
  </w:style>
  <w:style w:type="character" w:customStyle="1" w:styleId="WW8Num90z1">
    <w:name w:val="WW8Num90z1"/>
    <w:rsid w:val="00DF53FB"/>
    <w:rPr>
      <w:rFonts w:ascii="Courier New" w:hAnsi="Courier New" w:cs="Courier New"/>
    </w:rPr>
  </w:style>
  <w:style w:type="character" w:customStyle="1" w:styleId="WW8Num98z1">
    <w:name w:val="WW8Num98z1"/>
    <w:rsid w:val="00DF53FB"/>
    <w:rPr>
      <w:rFonts w:ascii="Courier New" w:hAnsi="Courier New" w:cs="Courier New"/>
    </w:rPr>
  </w:style>
  <w:style w:type="character" w:customStyle="1" w:styleId="WW8Num102z1">
    <w:name w:val="WW8Num102z1"/>
    <w:rsid w:val="00DF53FB"/>
    <w:rPr>
      <w:rFonts w:ascii="Courier New" w:hAnsi="Courier New" w:cs="Courier New"/>
    </w:rPr>
  </w:style>
  <w:style w:type="character" w:customStyle="1" w:styleId="WW8Num119z1">
    <w:name w:val="WW8Num119z1"/>
    <w:rsid w:val="00DF53FB"/>
    <w:rPr>
      <w:rFonts w:ascii="Courier New" w:hAnsi="Courier New" w:cs="Courier New"/>
      <w:strike/>
    </w:rPr>
  </w:style>
  <w:style w:type="character" w:customStyle="1" w:styleId="WW8Num120z1">
    <w:name w:val="WW8Num120z1"/>
    <w:rsid w:val="00DF53FB"/>
    <w:rPr>
      <w:rFonts w:ascii="Courier New" w:hAnsi="Courier New" w:cs="Courier New"/>
    </w:rPr>
  </w:style>
  <w:style w:type="character" w:customStyle="1" w:styleId="WW8Num120z2">
    <w:name w:val="WW8Num120z2"/>
    <w:rsid w:val="00DF53FB"/>
    <w:rPr>
      <w:rFonts w:ascii="Wingdings" w:hAnsi="Wingdings" w:cs="Wingdings"/>
    </w:rPr>
  </w:style>
  <w:style w:type="character" w:customStyle="1" w:styleId="WW8Num121z1">
    <w:name w:val="WW8Num121z1"/>
    <w:rsid w:val="00DF53FB"/>
    <w:rPr>
      <w:rFonts w:ascii="Times New Roman" w:hAnsi="Times New Roman" w:cs="Times New Roman"/>
      <w:sz w:val="28"/>
      <w:szCs w:val="28"/>
    </w:rPr>
  </w:style>
  <w:style w:type="character" w:customStyle="1" w:styleId="WW8Num121z2">
    <w:name w:val="WW8Num121z2"/>
    <w:rsid w:val="00DF53FB"/>
    <w:rPr>
      <w:rFonts w:ascii="Wingdings" w:hAnsi="Wingdings" w:cs="Wingdings"/>
    </w:rPr>
  </w:style>
  <w:style w:type="character" w:customStyle="1" w:styleId="WW8Num122z1">
    <w:name w:val="WW8Num122z1"/>
    <w:rsid w:val="00DF53FB"/>
    <w:rPr>
      <w:rFonts w:ascii="Courier New" w:hAnsi="Courier New" w:cs="Courier New"/>
    </w:rPr>
  </w:style>
  <w:style w:type="character" w:customStyle="1" w:styleId="WW8Num122z2">
    <w:name w:val="WW8Num122z2"/>
    <w:rsid w:val="00DF53FB"/>
    <w:rPr>
      <w:rFonts w:ascii="Wingdings" w:hAnsi="Wingdings" w:cs="Wingdings"/>
    </w:rPr>
  </w:style>
  <w:style w:type="character" w:customStyle="1" w:styleId="WW8Num123z1">
    <w:name w:val="WW8Num123z1"/>
    <w:rsid w:val="00DF53FB"/>
    <w:rPr>
      <w:rFonts w:ascii="Courier New" w:hAnsi="Courier New" w:cs="Courier New"/>
    </w:rPr>
  </w:style>
  <w:style w:type="character" w:customStyle="1" w:styleId="WW8Num123z2">
    <w:name w:val="WW8Num123z2"/>
    <w:rsid w:val="00DF53FB"/>
    <w:rPr>
      <w:rFonts w:ascii="Wingdings" w:hAnsi="Wingdings" w:cs="Wingdings"/>
    </w:rPr>
  </w:style>
  <w:style w:type="character" w:customStyle="1" w:styleId="WW8Num124z1">
    <w:name w:val="WW8Num124z1"/>
    <w:rsid w:val="00DF53FB"/>
    <w:rPr>
      <w:rFonts w:ascii="Courier New" w:hAnsi="Courier New" w:cs="Courier New"/>
    </w:rPr>
  </w:style>
  <w:style w:type="character" w:customStyle="1" w:styleId="WW8Num124z2">
    <w:name w:val="WW8Num124z2"/>
    <w:rsid w:val="00DF53FB"/>
    <w:rPr>
      <w:rFonts w:ascii="Wingdings" w:hAnsi="Wingdings" w:cs="Wingdings"/>
    </w:rPr>
  </w:style>
  <w:style w:type="character" w:customStyle="1" w:styleId="WW8Num125z1">
    <w:name w:val="WW8Num125z1"/>
    <w:rsid w:val="00DF53FB"/>
    <w:rPr>
      <w:rFonts w:ascii="Courier New" w:hAnsi="Courier New" w:cs="Courier New"/>
    </w:rPr>
  </w:style>
  <w:style w:type="character" w:customStyle="1" w:styleId="WW8Num125z2">
    <w:name w:val="WW8Num125z2"/>
    <w:rsid w:val="00DF53FB"/>
    <w:rPr>
      <w:rFonts w:ascii="Wingdings" w:hAnsi="Wingdings" w:cs="Wingdings"/>
    </w:rPr>
  </w:style>
  <w:style w:type="character" w:customStyle="1" w:styleId="WW8Num127z2">
    <w:name w:val="WW8Num127z2"/>
    <w:rsid w:val="00DF53FB"/>
    <w:rPr>
      <w:rFonts w:ascii="Wingdings" w:hAnsi="Wingdings" w:cs="Wingdings"/>
    </w:rPr>
  </w:style>
  <w:style w:type="character" w:customStyle="1" w:styleId="WW8Num127z3">
    <w:name w:val="WW8Num127z3"/>
    <w:rsid w:val="00DF53FB"/>
    <w:rPr>
      <w:rFonts w:ascii="Symbol" w:hAnsi="Symbol" w:cs="Symbol"/>
    </w:rPr>
  </w:style>
  <w:style w:type="character" w:customStyle="1" w:styleId="Domylnaczcionkaakapitu4">
    <w:name w:val="Domyślna czcionka akapitu4"/>
    <w:rsid w:val="00DF53FB"/>
  </w:style>
  <w:style w:type="character" w:customStyle="1" w:styleId="WW8Num8z4">
    <w:name w:val="WW8Num8z4"/>
    <w:rsid w:val="00DF53FB"/>
    <w:rPr>
      <w:rFonts w:ascii="Courier New" w:hAnsi="Courier New" w:cs="Courier New"/>
    </w:rPr>
  </w:style>
  <w:style w:type="character" w:customStyle="1" w:styleId="WW8Num9z1">
    <w:name w:val="WW8Num9z1"/>
    <w:rsid w:val="00DF53FB"/>
    <w:rPr>
      <w:rFonts w:ascii="Wingdings" w:hAnsi="Wingdings" w:cs="Courier New"/>
    </w:rPr>
  </w:style>
  <w:style w:type="character" w:customStyle="1" w:styleId="WW8Num19z1">
    <w:name w:val="WW8Num19z1"/>
    <w:rsid w:val="00DF53FB"/>
    <w:rPr>
      <w:rFonts w:ascii="Courier New" w:hAnsi="Courier New" w:cs="Courier New"/>
    </w:rPr>
  </w:style>
  <w:style w:type="character" w:customStyle="1" w:styleId="WW8Num19z4">
    <w:name w:val="WW8Num19z4"/>
    <w:rsid w:val="00DF53FB"/>
  </w:style>
  <w:style w:type="character" w:customStyle="1" w:styleId="WW8Num19z5">
    <w:name w:val="WW8Num19z5"/>
    <w:rsid w:val="00DF53FB"/>
  </w:style>
  <w:style w:type="character" w:customStyle="1" w:styleId="WW8Num19z6">
    <w:name w:val="WW8Num19z6"/>
    <w:rsid w:val="00DF53FB"/>
  </w:style>
  <w:style w:type="character" w:customStyle="1" w:styleId="WW8Num19z7">
    <w:name w:val="WW8Num19z7"/>
    <w:rsid w:val="00DF53FB"/>
  </w:style>
  <w:style w:type="character" w:customStyle="1" w:styleId="WW8Num19z8">
    <w:name w:val="WW8Num19z8"/>
    <w:rsid w:val="00DF53FB"/>
  </w:style>
  <w:style w:type="character" w:customStyle="1" w:styleId="WW8Num22z1">
    <w:name w:val="WW8Num22z1"/>
    <w:rsid w:val="00DF53FB"/>
    <w:rPr>
      <w:rFonts w:ascii="Courier New" w:hAnsi="Courier New" w:cs="Courier New"/>
    </w:rPr>
  </w:style>
  <w:style w:type="character" w:customStyle="1" w:styleId="WW8Num22z4">
    <w:name w:val="WW8Num22z4"/>
    <w:rsid w:val="00DF53FB"/>
  </w:style>
  <w:style w:type="character" w:customStyle="1" w:styleId="WW8Num22z5">
    <w:name w:val="WW8Num22z5"/>
    <w:rsid w:val="00DF53FB"/>
  </w:style>
  <w:style w:type="character" w:customStyle="1" w:styleId="WW8Num22z6">
    <w:name w:val="WW8Num22z6"/>
    <w:rsid w:val="00DF53FB"/>
  </w:style>
  <w:style w:type="character" w:customStyle="1" w:styleId="WW8Num22z7">
    <w:name w:val="WW8Num22z7"/>
    <w:rsid w:val="00DF53FB"/>
  </w:style>
  <w:style w:type="character" w:customStyle="1" w:styleId="WW8Num22z8">
    <w:name w:val="WW8Num22z8"/>
    <w:rsid w:val="00DF53FB"/>
  </w:style>
  <w:style w:type="character" w:customStyle="1" w:styleId="WW8Num42z1">
    <w:name w:val="WW8Num42z1"/>
    <w:rsid w:val="00DF53FB"/>
    <w:rPr>
      <w:rFonts w:ascii="Courier New" w:hAnsi="Courier New" w:cs="Courier New"/>
    </w:rPr>
  </w:style>
  <w:style w:type="character" w:customStyle="1" w:styleId="WW8Num42z3">
    <w:name w:val="WW8Num42z3"/>
    <w:rsid w:val="00DF53FB"/>
    <w:rPr>
      <w:rFonts w:ascii="Symbol" w:hAnsi="Symbol" w:cs="Symbol"/>
    </w:rPr>
  </w:style>
  <w:style w:type="character" w:customStyle="1" w:styleId="WW8Num58z1">
    <w:name w:val="WW8Num58z1"/>
    <w:rsid w:val="00DF53FB"/>
    <w:rPr>
      <w:rFonts w:ascii="Courier New" w:hAnsi="Courier New" w:cs="Courier New"/>
    </w:rPr>
  </w:style>
  <w:style w:type="character" w:customStyle="1" w:styleId="WW8Num75z1">
    <w:name w:val="WW8Num75z1"/>
    <w:rsid w:val="00DF53FB"/>
    <w:rPr>
      <w:rFonts w:ascii="Courier New" w:hAnsi="Courier New" w:cs="Courier New"/>
    </w:rPr>
  </w:style>
  <w:style w:type="character" w:customStyle="1" w:styleId="WW8Num87z3">
    <w:name w:val="WW8Num87z3"/>
    <w:rsid w:val="00DF53FB"/>
    <w:rPr>
      <w:rFonts w:ascii="Symbol" w:hAnsi="Symbol" w:cs="Symbol"/>
    </w:rPr>
  </w:style>
  <w:style w:type="character" w:customStyle="1" w:styleId="WW8Num87z4">
    <w:name w:val="WW8Num87z4"/>
    <w:rsid w:val="00DF53FB"/>
    <w:rPr>
      <w:rFonts w:ascii="Courier New" w:hAnsi="Courier New" w:cs="Courier New"/>
    </w:rPr>
  </w:style>
  <w:style w:type="character" w:customStyle="1" w:styleId="WW8Num87z5">
    <w:name w:val="WW8Num87z5"/>
    <w:rsid w:val="00DF53FB"/>
    <w:rPr>
      <w:rFonts w:ascii="Wingdings" w:hAnsi="Wingdings" w:cs="Wingdings"/>
    </w:rPr>
  </w:style>
  <w:style w:type="character" w:customStyle="1" w:styleId="WW8Num96z1">
    <w:name w:val="WW8Num96z1"/>
    <w:rsid w:val="00DF53FB"/>
    <w:rPr>
      <w:rFonts w:ascii="Courier New" w:hAnsi="Courier New" w:cs="Courier New"/>
    </w:rPr>
  </w:style>
  <w:style w:type="character" w:customStyle="1" w:styleId="WW8Num96z2">
    <w:name w:val="WW8Num96z2"/>
    <w:rsid w:val="00DF53FB"/>
    <w:rPr>
      <w:rFonts w:ascii="Wingdings" w:hAnsi="Wingdings" w:cs="Wingdings"/>
    </w:rPr>
  </w:style>
  <w:style w:type="character" w:customStyle="1" w:styleId="WW8Num96z3">
    <w:name w:val="WW8Num96z3"/>
    <w:rsid w:val="00DF53FB"/>
    <w:rPr>
      <w:rFonts w:ascii="Symbol" w:hAnsi="Symbol" w:cs="Symbol"/>
    </w:rPr>
  </w:style>
  <w:style w:type="character" w:customStyle="1" w:styleId="WW8Num110z1">
    <w:name w:val="WW8Num110z1"/>
    <w:rsid w:val="00DF53FB"/>
    <w:rPr>
      <w:rFonts w:ascii="Courier New" w:hAnsi="Courier New" w:cs="Courier New"/>
    </w:rPr>
  </w:style>
  <w:style w:type="character" w:customStyle="1" w:styleId="WW8Num110z2">
    <w:name w:val="WW8Num110z2"/>
    <w:rsid w:val="00DF53FB"/>
  </w:style>
  <w:style w:type="character" w:customStyle="1" w:styleId="WW8Num110z3">
    <w:name w:val="WW8Num110z3"/>
    <w:rsid w:val="00DF53FB"/>
    <w:rPr>
      <w:rFonts w:ascii="Symbol" w:hAnsi="Symbol" w:cs="Symbol"/>
    </w:rPr>
  </w:style>
  <w:style w:type="character" w:customStyle="1" w:styleId="WW8Num118z1">
    <w:name w:val="WW8Num118z1"/>
    <w:rsid w:val="00DF53FB"/>
    <w:rPr>
      <w:rFonts w:ascii="Courier New" w:hAnsi="Courier New" w:cs="Courier New"/>
      <w:strike/>
      <w:color w:val="0000FF"/>
    </w:rPr>
  </w:style>
  <w:style w:type="character" w:customStyle="1" w:styleId="WW8Num118z2">
    <w:name w:val="WW8Num118z2"/>
    <w:rsid w:val="00DF53FB"/>
    <w:rPr>
      <w:rFonts w:ascii="Wingdings" w:hAnsi="Wingdings" w:cs="Wingdings"/>
    </w:rPr>
  </w:style>
  <w:style w:type="character" w:customStyle="1" w:styleId="WW8Num118z3">
    <w:name w:val="WW8Num118z3"/>
    <w:rsid w:val="00DF53FB"/>
    <w:rPr>
      <w:rFonts w:ascii="Symbol" w:hAnsi="Symbol" w:cs="Symbol"/>
    </w:rPr>
  </w:style>
  <w:style w:type="character" w:customStyle="1" w:styleId="WW8Num119z2">
    <w:name w:val="WW8Num119z2"/>
    <w:rsid w:val="00DF53FB"/>
    <w:rPr>
      <w:rFonts w:ascii="Wingdings" w:hAnsi="Wingdings" w:cs="Wingdings"/>
    </w:rPr>
  </w:style>
  <w:style w:type="character" w:customStyle="1" w:styleId="WW8Num119z3">
    <w:name w:val="WW8Num119z3"/>
    <w:rsid w:val="00DF53FB"/>
    <w:rPr>
      <w:rFonts w:ascii="Symbol" w:hAnsi="Symbol" w:cs="Symbol"/>
    </w:rPr>
  </w:style>
  <w:style w:type="character" w:customStyle="1" w:styleId="WW8Num119z4">
    <w:name w:val="WW8Num119z4"/>
    <w:rsid w:val="00DF53FB"/>
    <w:rPr>
      <w:rFonts w:ascii="Courier New" w:hAnsi="Courier New" w:cs="Courier New"/>
    </w:rPr>
  </w:style>
  <w:style w:type="character" w:customStyle="1" w:styleId="WW8Num126z3">
    <w:name w:val="WW8Num126z3"/>
    <w:rsid w:val="00DF53FB"/>
    <w:rPr>
      <w:rFonts w:ascii="Symbol" w:hAnsi="Symbol" w:cs="Symbol"/>
    </w:rPr>
  </w:style>
  <w:style w:type="character" w:customStyle="1" w:styleId="WW8Num129z3">
    <w:name w:val="WW8Num129z3"/>
    <w:rsid w:val="00DF53FB"/>
    <w:rPr>
      <w:rFonts w:ascii="Symbol" w:hAnsi="Symbol" w:cs="Symbol"/>
    </w:rPr>
  </w:style>
  <w:style w:type="character" w:customStyle="1" w:styleId="WW8Num130z3">
    <w:name w:val="WW8Num130z3"/>
    <w:rsid w:val="00DF53FB"/>
    <w:rPr>
      <w:rFonts w:ascii="Symbol" w:hAnsi="Symbol" w:cs="Symbol"/>
    </w:rPr>
  </w:style>
  <w:style w:type="character" w:customStyle="1" w:styleId="WW8Num131z3">
    <w:name w:val="WW8Num131z3"/>
    <w:rsid w:val="00DF53FB"/>
    <w:rPr>
      <w:rFonts w:ascii="Symbol" w:hAnsi="Symbol" w:cs="Symbol"/>
    </w:rPr>
  </w:style>
  <w:style w:type="character" w:customStyle="1" w:styleId="WW8Num131z4">
    <w:name w:val="WW8Num131z4"/>
    <w:rsid w:val="00DF53FB"/>
  </w:style>
  <w:style w:type="character" w:customStyle="1" w:styleId="WW8Num131z5">
    <w:name w:val="WW8Num131z5"/>
    <w:rsid w:val="00DF53FB"/>
  </w:style>
  <w:style w:type="character" w:customStyle="1" w:styleId="WW8Num131z6">
    <w:name w:val="WW8Num131z6"/>
    <w:rsid w:val="00DF53FB"/>
  </w:style>
  <w:style w:type="character" w:customStyle="1" w:styleId="WW8Num131z7">
    <w:name w:val="WW8Num131z7"/>
    <w:rsid w:val="00DF53FB"/>
  </w:style>
  <w:style w:type="character" w:customStyle="1" w:styleId="WW8Num131z8">
    <w:name w:val="WW8Num131z8"/>
    <w:rsid w:val="00DF53FB"/>
  </w:style>
  <w:style w:type="character" w:customStyle="1" w:styleId="WW8Num132z2">
    <w:name w:val="WW8Num132z2"/>
    <w:rsid w:val="00DF53FB"/>
  </w:style>
  <w:style w:type="character" w:customStyle="1" w:styleId="WW8Num132z3">
    <w:name w:val="WW8Num132z3"/>
    <w:rsid w:val="00DF53FB"/>
    <w:rPr>
      <w:rFonts w:ascii="Symbol" w:hAnsi="Symbol" w:cs="Symbol"/>
    </w:rPr>
  </w:style>
  <w:style w:type="character" w:customStyle="1" w:styleId="WW8Num133z2">
    <w:name w:val="WW8Num133z2"/>
    <w:rsid w:val="00DF53FB"/>
  </w:style>
  <w:style w:type="character" w:customStyle="1" w:styleId="WW8Num133z3">
    <w:name w:val="WW8Num133z3"/>
    <w:rsid w:val="00DF53FB"/>
    <w:rPr>
      <w:rFonts w:ascii="Symbol" w:hAnsi="Symbol" w:cs="Symbol"/>
    </w:rPr>
  </w:style>
  <w:style w:type="character" w:customStyle="1" w:styleId="WW8Num135z2">
    <w:name w:val="WW8Num135z2"/>
    <w:rsid w:val="00DF53FB"/>
    <w:rPr>
      <w:rFonts w:ascii="Wingdings" w:hAnsi="Wingdings" w:cs="Wingdings"/>
    </w:rPr>
  </w:style>
  <w:style w:type="character" w:customStyle="1" w:styleId="WW8Num135z3">
    <w:name w:val="WW8Num135z3"/>
    <w:rsid w:val="00DF53FB"/>
    <w:rPr>
      <w:rFonts w:ascii="Symbol" w:hAnsi="Symbol" w:cs="Symbol"/>
    </w:rPr>
  </w:style>
  <w:style w:type="character" w:customStyle="1" w:styleId="WW8Num136z3">
    <w:name w:val="WW8Num136z3"/>
    <w:rsid w:val="00DF53FB"/>
    <w:rPr>
      <w:rFonts w:ascii="Symbol" w:hAnsi="Symbol" w:cs="Symbol"/>
    </w:rPr>
  </w:style>
  <w:style w:type="character" w:customStyle="1" w:styleId="WW8Num136z4">
    <w:name w:val="WW8Num136z4"/>
    <w:rsid w:val="00DF53FB"/>
  </w:style>
  <w:style w:type="character" w:customStyle="1" w:styleId="WW8Num136z5">
    <w:name w:val="WW8Num136z5"/>
    <w:rsid w:val="00DF53FB"/>
  </w:style>
  <w:style w:type="character" w:customStyle="1" w:styleId="WW8Num136z6">
    <w:name w:val="WW8Num136z6"/>
    <w:rsid w:val="00DF53FB"/>
  </w:style>
  <w:style w:type="character" w:customStyle="1" w:styleId="WW8Num136z7">
    <w:name w:val="WW8Num136z7"/>
    <w:rsid w:val="00DF53FB"/>
  </w:style>
  <w:style w:type="character" w:customStyle="1" w:styleId="WW8Num136z8">
    <w:name w:val="WW8Num136z8"/>
    <w:rsid w:val="00DF53FB"/>
  </w:style>
  <w:style w:type="character" w:customStyle="1" w:styleId="WW8Num138z3">
    <w:name w:val="WW8Num138z3"/>
    <w:rsid w:val="00DF53FB"/>
    <w:rPr>
      <w:rFonts w:ascii="Symbol" w:hAnsi="Symbol" w:cs="Symbol"/>
    </w:rPr>
  </w:style>
  <w:style w:type="character" w:customStyle="1" w:styleId="WW8Num139z2">
    <w:name w:val="WW8Num139z2"/>
    <w:rsid w:val="00DF53FB"/>
  </w:style>
  <w:style w:type="character" w:customStyle="1" w:styleId="WW8Num139z3">
    <w:name w:val="WW8Num139z3"/>
    <w:rsid w:val="00DF53FB"/>
    <w:rPr>
      <w:rFonts w:ascii="Symbol" w:hAnsi="Symbol" w:cs="Symbol"/>
    </w:rPr>
  </w:style>
  <w:style w:type="character" w:customStyle="1" w:styleId="WW8Num141z3">
    <w:name w:val="WW8Num141z3"/>
    <w:rsid w:val="00DF53FB"/>
    <w:rPr>
      <w:rFonts w:ascii="Symbol" w:hAnsi="Symbol" w:cs="Symbol"/>
    </w:rPr>
  </w:style>
  <w:style w:type="character" w:customStyle="1" w:styleId="WW8Num142z2">
    <w:name w:val="WW8Num142z2"/>
    <w:rsid w:val="00DF53FB"/>
    <w:rPr>
      <w:rFonts w:ascii="Wingdings" w:hAnsi="Wingdings" w:cs="Wingdings"/>
    </w:rPr>
  </w:style>
  <w:style w:type="character" w:customStyle="1" w:styleId="WW8Num142z3">
    <w:name w:val="WW8Num142z3"/>
    <w:rsid w:val="00DF53FB"/>
    <w:rPr>
      <w:rFonts w:ascii="Symbol" w:hAnsi="Symbol" w:cs="Symbol"/>
    </w:rPr>
  </w:style>
  <w:style w:type="character" w:customStyle="1" w:styleId="WW8Num143z3">
    <w:name w:val="WW8Num143z3"/>
    <w:rsid w:val="00DF53FB"/>
    <w:rPr>
      <w:rFonts w:ascii="Symbol" w:hAnsi="Symbol" w:cs="Symbol"/>
    </w:rPr>
  </w:style>
  <w:style w:type="character" w:customStyle="1" w:styleId="WW8Num145z3">
    <w:name w:val="WW8Num145z3"/>
    <w:rsid w:val="00DF53FB"/>
    <w:rPr>
      <w:rFonts w:ascii="Symbol" w:hAnsi="Symbol" w:cs="Symbol"/>
    </w:rPr>
  </w:style>
  <w:style w:type="character" w:customStyle="1" w:styleId="WW8Num146z2">
    <w:name w:val="WW8Num146z2"/>
    <w:rsid w:val="00DF53FB"/>
    <w:rPr>
      <w:rFonts w:ascii="Wingdings" w:hAnsi="Wingdings" w:cs="Wingdings"/>
    </w:rPr>
  </w:style>
  <w:style w:type="character" w:customStyle="1" w:styleId="WW8Num146z3">
    <w:name w:val="WW8Num146z3"/>
    <w:rsid w:val="00DF53FB"/>
    <w:rPr>
      <w:rFonts w:ascii="Symbol" w:hAnsi="Symbol" w:cs="Symbol"/>
    </w:rPr>
  </w:style>
  <w:style w:type="character" w:customStyle="1" w:styleId="WW8Num148z2">
    <w:name w:val="WW8Num148z2"/>
    <w:rsid w:val="00DF53FB"/>
  </w:style>
  <w:style w:type="character" w:customStyle="1" w:styleId="WW8Num149z3">
    <w:name w:val="WW8Num149z3"/>
    <w:rsid w:val="00DF53FB"/>
  </w:style>
  <w:style w:type="character" w:customStyle="1" w:styleId="WW8Num150z2">
    <w:name w:val="WW8Num150z2"/>
    <w:rsid w:val="00DF53FB"/>
    <w:rPr>
      <w:rFonts w:ascii="Wingdings" w:hAnsi="Wingdings" w:cs="Wingdings"/>
    </w:rPr>
  </w:style>
  <w:style w:type="character" w:customStyle="1" w:styleId="WW8Num150z3">
    <w:name w:val="WW8Num150z3"/>
    <w:rsid w:val="00DF53FB"/>
    <w:rPr>
      <w:rFonts w:ascii="Symbol" w:hAnsi="Symbol" w:cs="Symbol"/>
    </w:rPr>
  </w:style>
  <w:style w:type="character" w:customStyle="1" w:styleId="WW8Num152z2">
    <w:name w:val="WW8Num152z2"/>
    <w:rsid w:val="00DF53FB"/>
    <w:rPr>
      <w:rFonts w:ascii="Wingdings" w:hAnsi="Wingdings" w:cs="Wingdings"/>
    </w:rPr>
  </w:style>
  <w:style w:type="character" w:customStyle="1" w:styleId="WW8Num152z3">
    <w:name w:val="WW8Num152z3"/>
    <w:rsid w:val="00DF53FB"/>
    <w:rPr>
      <w:rFonts w:ascii="Symbol" w:hAnsi="Symbol" w:cs="Symbol"/>
    </w:rPr>
  </w:style>
  <w:style w:type="character" w:customStyle="1" w:styleId="WW8Num153z2">
    <w:name w:val="WW8Num153z2"/>
    <w:rsid w:val="00DF53FB"/>
    <w:rPr>
      <w:rFonts w:ascii="Wingdings" w:hAnsi="Wingdings" w:cs="Wingdings"/>
    </w:rPr>
  </w:style>
  <w:style w:type="character" w:customStyle="1" w:styleId="WW8Num154z3">
    <w:name w:val="WW8Num154z3"/>
    <w:rsid w:val="00DF53FB"/>
    <w:rPr>
      <w:rFonts w:ascii="Wingdings" w:hAnsi="Wingdings" w:cs="Wingdings"/>
      <w:sz w:val="20"/>
    </w:rPr>
  </w:style>
  <w:style w:type="character" w:customStyle="1" w:styleId="WW8Num155z2">
    <w:name w:val="WW8Num155z2"/>
    <w:rsid w:val="00DF53FB"/>
    <w:rPr>
      <w:rFonts w:ascii="Wingdings" w:hAnsi="Wingdings" w:cs="Wingdings"/>
    </w:rPr>
  </w:style>
  <w:style w:type="character" w:customStyle="1" w:styleId="WW8Num155z3">
    <w:name w:val="WW8Num155z3"/>
    <w:rsid w:val="00DF53FB"/>
    <w:rPr>
      <w:rFonts w:ascii="Symbol" w:hAnsi="Symbol" w:cs="Symbol"/>
    </w:rPr>
  </w:style>
  <w:style w:type="character" w:customStyle="1" w:styleId="WW8Num157z2">
    <w:name w:val="WW8Num157z2"/>
    <w:rsid w:val="00DF53FB"/>
    <w:rPr>
      <w:rFonts w:ascii="Wingdings" w:hAnsi="Wingdings" w:cs="Wingdings"/>
    </w:rPr>
  </w:style>
  <w:style w:type="character" w:customStyle="1" w:styleId="WW8Num157z3">
    <w:name w:val="WW8Num157z3"/>
    <w:rsid w:val="00DF53FB"/>
    <w:rPr>
      <w:rFonts w:ascii="Symbol" w:hAnsi="Symbol" w:cs="Symbol"/>
    </w:rPr>
  </w:style>
  <w:style w:type="character" w:customStyle="1" w:styleId="WW8Num158z2">
    <w:name w:val="WW8Num158z2"/>
    <w:rsid w:val="00DF53FB"/>
    <w:rPr>
      <w:rFonts w:ascii="Wingdings" w:hAnsi="Wingdings" w:cs="Wingdings"/>
    </w:rPr>
  </w:style>
  <w:style w:type="character" w:customStyle="1" w:styleId="WW8Num158z3">
    <w:name w:val="WW8Num158z3"/>
    <w:rsid w:val="00DF53FB"/>
    <w:rPr>
      <w:rFonts w:ascii="Symbol" w:hAnsi="Symbol" w:cs="Symbol"/>
    </w:rPr>
  </w:style>
  <w:style w:type="character" w:customStyle="1" w:styleId="WW8Num159z3">
    <w:name w:val="WW8Num159z3"/>
    <w:rsid w:val="00DF53FB"/>
    <w:rPr>
      <w:rFonts w:ascii="Symbol" w:hAnsi="Symbol" w:cs="Symbol"/>
    </w:rPr>
  </w:style>
  <w:style w:type="character" w:customStyle="1" w:styleId="WW8Num159z4">
    <w:name w:val="WW8Num159z4"/>
    <w:rsid w:val="00DF53FB"/>
  </w:style>
  <w:style w:type="character" w:customStyle="1" w:styleId="WW8Num159z5">
    <w:name w:val="WW8Num159z5"/>
    <w:rsid w:val="00DF53FB"/>
  </w:style>
  <w:style w:type="character" w:customStyle="1" w:styleId="WW8Num159z6">
    <w:name w:val="WW8Num159z6"/>
    <w:rsid w:val="00DF53FB"/>
  </w:style>
  <w:style w:type="character" w:customStyle="1" w:styleId="WW8Num159z7">
    <w:name w:val="WW8Num159z7"/>
    <w:rsid w:val="00DF53FB"/>
  </w:style>
  <w:style w:type="character" w:customStyle="1" w:styleId="WW8Num159z8">
    <w:name w:val="WW8Num159z8"/>
    <w:rsid w:val="00DF53FB"/>
  </w:style>
  <w:style w:type="character" w:customStyle="1" w:styleId="WW8Num160z2">
    <w:name w:val="WW8Num160z2"/>
    <w:rsid w:val="00DF53FB"/>
    <w:rPr>
      <w:rFonts w:ascii="Wingdings" w:hAnsi="Wingdings" w:cs="Wingdings"/>
    </w:rPr>
  </w:style>
  <w:style w:type="character" w:customStyle="1" w:styleId="WW8Num163z3">
    <w:name w:val="WW8Num163z3"/>
    <w:rsid w:val="00DF53FB"/>
    <w:rPr>
      <w:rFonts w:ascii="Symbol" w:hAnsi="Symbol" w:cs="Symbol"/>
    </w:rPr>
  </w:style>
  <w:style w:type="character" w:customStyle="1" w:styleId="WW8Num163z4">
    <w:name w:val="WW8Num163z4"/>
    <w:rsid w:val="00DF53FB"/>
  </w:style>
  <w:style w:type="character" w:customStyle="1" w:styleId="WW8Num163z5">
    <w:name w:val="WW8Num163z5"/>
    <w:rsid w:val="00DF53FB"/>
  </w:style>
  <w:style w:type="character" w:customStyle="1" w:styleId="WW8Num163z6">
    <w:name w:val="WW8Num163z6"/>
    <w:rsid w:val="00DF53FB"/>
  </w:style>
  <w:style w:type="character" w:customStyle="1" w:styleId="WW8Num163z7">
    <w:name w:val="WW8Num163z7"/>
    <w:rsid w:val="00DF53FB"/>
  </w:style>
  <w:style w:type="character" w:customStyle="1" w:styleId="WW8Num163z8">
    <w:name w:val="WW8Num163z8"/>
    <w:rsid w:val="00DF53FB"/>
  </w:style>
  <w:style w:type="character" w:customStyle="1" w:styleId="WW8Num164z2">
    <w:name w:val="WW8Num164z2"/>
    <w:rsid w:val="00DF53FB"/>
    <w:rPr>
      <w:rFonts w:ascii="Wingdings" w:hAnsi="Wingdings" w:cs="Wingdings"/>
    </w:rPr>
  </w:style>
  <w:style w:type="character" w:customStyle="1" w:styleId="WW8Num164z3">
    <w:name w:val="WW8Num164z3"/>
    <w:rsid w:val="00DF53FB"/>
    <w:rPr>
      <w:rFonts w:ascii="Symbol" w:hAnsi="Symbol" w:cs="Symbol"/>
    </w:rPr>
  </w:style>
  <w:style w:type="character" w:customStyle="1" w:styleId="WW8Num164z4">
    <w:name w:val="WW8Num164z4"/>
    <w:rsid w:val="00DF53FB"/>
  </w:style>
  <w:style w:type="character" w:customStyle="1" w:styleId="WW8Num164z5">
    <w:name w:val="WW8Num164z5"/>
    <w:rsid w:val="00DF53FB"/>
  </w:style>
  <w:style w:type="character" w:customStyle="1" w:styleId="WW8Num164z6">
    <w:name w:val="WW8Num164z6"/>
    <w:rsid w:val="00DF53FB"/>
  </w:style>
  <w:style w:type="character" w:customStyle="1" w:styleId="WW8Num164z7">
    <w:name w:val="WW8Num164z7"/>
    <w:rsid w:val="00DF53FB"/>
  </w:style>
  <w:style w:type="character" w:customStyle="1" w:styleId="WW8Num164z8">
    <w:name w:val="WW8Num164z8"/>
    <w:rsid w:val="00DF53FB"/>
  </w:style>
  <w:style w:type="character" w:customStyle="1" w:styleId="WW8Num165z3">
    <w:name w:val="WW8Num165z3"/>
    <w:rsid w:val="00DF53FB"/>
    <w:rPr>
      <w:rFonts w:ascii="Symbol" w:hAnsi="Symbol" w:cs="Symbol"/>
    </w:rPr>
  </w:style>
  <w:style w:type="character" w:customStyle="1" w:styleId="WW8Num170z2">
    <w:name w:val="WW8Num170z2"/>
    <w:rsid w:val="00DF53FB"/>
    <w:rPr>
      <w:rFonts w:ascii="Wingdings" w:hAnsi="Wingdings" w:cs="Wingdings"/>
    </w:rPr>
  </w:style>
  <w:style w:type="character" w:customStyle="1" w:styleId="WW8Num170z3">
    <w:name w:val="WW8Num170z3"/>
    <w:rsid w:val="00DF53FB"/>
    <w:rPr>
      <w:rFonts w:ascii="Symbol" w:hAnsi="Symbol" w:cs="Symbol"/>
    </w:rPr>
  </w:style>
  <w:style w:type="character" w:customStyle="1" w:styleId="WW8Num171z3">
    <w:name w:val="WW8Num171z3"/>
    <w:rsid w:val="00DF53FB"/>
  </w:style>
  <w:style w:type="character" w:customStyle="1" w:styleId="WW8Num171z4">
    <w:name w:val="WW8Num171z4"/>
    <w:rsid w:val="00DF53FB"/>
  </w:style>
  <w:style w:type="character" w:customStyle="1" w:styleId="WW8Num171z5">
    <w:name w:val="WW8Num171z5"/>
    <w:rsid w:val="00DF53FB"/>
  </w:style>
  <w:style w:type="character" w:customStyle="1" w:styleId="WW8Num171z6">
    <w:name w:val="WW8Num171z6"/>
    <w:rsid w:val="00DF53FB"/>
  </w:style>
  <w:style w:type="character" w:customStyle="1" w:styleId="WW8Num171z7">
    <w:name w:val="WW8Num171z7"/>
    <w:rsid w:val="00DF53FB"/>
  </w:style>
  <w:style w:type="character" w:customStyle="1" w:styleId="WW8Num171z8">
    <w:name w:val="WW8Num171z8"/>
    <w:rsid w:val="00DF53FB"/>
  </w:style>
  <w:style w:type="character" w:customStyle="1" w:styleId="WW8Num172z3">
    <w:name w:val="WW8Num172z3"/>
    <w:rsid w:val="00DF53FB"/>
  </w:style>
  <w:style w:type="character" w:customStyle="1" w:styleId="WW8Num172z4">
    <w:name w:val="WW8Num172z4"/>
    <w:rsid w:val="00DF53FB"/>
  </w:style>
  <w:style w:type="character" w:customStyle="1" w:styleId="WW8Num172z5">
    <w:name w:val="WW8Num172z5"/>
    <w:rsid w:val="00DF53FB"/>
  </w:style>
  <w:style w:type="character" w:customStyle="1" w:styleId="WW8Num172z6">
    <w:name w:val="WW8Num172z6"/>
    <w:rsid w:val="00DF53FB"/>
  </w:style>
  <w:style w:type="character" w:customStyle="1" w:styleId="WW8Num172z7">
    <w:name w:val="WW8Num172z7"/>
    <w:rsid w:val="00DF53FB"/>
  </w:style>
  <w:style w:type="character" w:customStyle="1" w:styleId="WW8Num172z8">
    <w:name w:val="WW8Num172z8"/>
    <w:rsid w:val="00DF53FB"/>
  </w:style>
  <w:style w:type="character" w:customStyle="1" w:styleId="WW8Num174z2">
    <w:name w:val="WW8Num174z2"/>
    <w:rsid w:val="00DF53FB"/>
    <w:rPr>
      <w:rFonts w:ascii="Wingdings" w:hAnsi="Wingdings" w:cs="Wingdings"/>
    </w:rPr>
  </w:style>
  <w:style w:type="character" w:customStyle="1" w:styleId="WW8Num174z3">
    <w:name w:val="WW8Num174z3"/>
    <w:rsid w:val="00DF53FB"/>
    <w:rPr>
      <w:rFonts w:ascii="Symbol" w:hAnsi="Symbol" w:cs="Symbol"/>
    </w:rPr>
  </w:style>
  <w:style w:type="character" w:customStyle="1" w:styleId="WW8Num175z3">
    <w:name w:val="WW8Num175z3"/>
    <w:rsid w:val="00DF53FB"/>
    <w:rPr>
      <w:rFonts w:ascii="Symbol" w:hAnsi="Symbol" w:cs="Symbol"/>
    </w:rPr>
  </w:style>
  <w:style w:type="character" w:customStyle="1" w:styleId="WW8Num176z3">
    <w:name w:val="WW8Num176z3"/>
    <w:rsid w:val="00DF53FB"/>
    <w:rPr>
      <w:rFonts w:ascii="Symbol" w:hAnsi="Symbol" w:cs="Symbol"/>
    </w:rPr>
  </w:style>
  <w:style w:type="character" w:customStyle="1" w:styleId="WW8Num177z3">
    <w:name w:val="WW8Num177z3"/>
    <w:rsid w:val="00DF53FB"/>
    <w:rPr>
      <w:rFonts w:ascii="Symbol" w:hAnsi="Symbol" w:cs="Symbol"/>
    </w:rPr>
  </w:style>
  <w:style w:type="character" w:customStyle="1" w:styleId="WW8Num180z2">
    <w:name w:val="WW8Num180z2"/>
    <w:rsid w:val="00DF53FB"/>
    <w:rPr>
      <w:rFonts w:ascii="Wingdings" w:hAnsi="Wingdings" w:cs="Wingdings"/>
    </w:rPr>
  </w:style>
  <w:style w:type="character" w:customStyle="1" w:styleId="WW8Num180z3">
    <w:name w:val="WW8Num180z3"/>
    <w:rsid w:val="00DF53FB"/>
    <w:rPr>
      <w:rFonts w:ascii="Symbol" w:hAnsi="Symbol" w:cs="Symbol"/>
    </w:rPr>
  </w:style>
  <w:style w:type="character" w:customStyle="1" w:styleId="WW8Num182z3">
    <w:name w:val="WW8Num182z3"/>
    <w:rsid w:val="00DF53FB"/>
    <w:rPr>
      <w:rFonts w:ascii="Symbol" w:hAnsi="Symbol" w:cs="Symbol"/>
    </w:rPr>
  </w:style>
  <w:style w:type="character" w:customStyle="1" w:styleId="WW8Num183z2">
    <w:name w:val="WW8Num183z2"/>
    <w:rsid w:val="00DF53FB"/>
  </w:style>
  <w:style w:type="character" w:customStyle="1" w:styleId="WW8Num183z3">
    <w:name w:val="WW8Num183z3"/>
    <w:rsid w:val="00DF53FB"/>
  </w:style>
  <w:style w:type="character" w:customStyle="1" w:styleId="WW8Num183z4">
    <w:name w:val="WW8Num183z4"/>
    <w:rsid w:val="00DF53FB"/>
  </w:style>
  <w:style w:type="character" w:customStyle="1" w:styleId="WW8Num183z5">
    <w:name w:val="WW8Num183z5"/>
    <w:rsid w:val="00DF53FB"/>
  </w:style>
  <w:style w:type="character" w:customStyle="1" w:styleId="WW8Num183z6">
    <w:name w:val="WW8Num183z6"/>
    <w:rsid w:val="00DF53FB"/>
  </w:style>
  <w:style w:type="character" w:customStyle="1" w:styleId="WW8Num183z7">
    <w:name w:val="WW8Num183z7"/>
    <w:rsid w:val="00DF53FB"/>
  </w:style>
  <w:style w:type="character" w:customStyle="1" w:styleId="WW8Num183z8">
    <w:name w:val="WW8Num183z8"/>
    <w:rsid w:val="00DF53FB"/>
  </w:style>
  <w:style w:type="character" w:customStyle="1" w:styleId="WW8Num184z3">
    <w:name w:val="WW8Num184z3"/>
    <w:rsid w:val="00DF53FB"/>
    <w:rPr>
      <w:rFonts w:ascii="Symbol" w:hAnsi="Symbol" w:cs="Symbol"/>
    </w:rPr>
  </w:style>
  <w:style w:type="character" w:customStyle="1" w:styleId="WW8Num185z2">
    <w:name w:val="WW8Num185z2"/>
    <w:rsid w:val="00DF53FB"/>
    <w:rPr>
      <w:rFonts w:ascii="Wingdings" w:hAnsi="Wingdings" w:cs="Wingdings"/>
    </w:rPr>
  </w:style>
  <w:style w:type="character" w:customStyle="1" w:styleId="WW8Num186z2">
    <w:name w:val="WW8Num186z2"/>
    <w:rsid w:val="00DF53FB"/>
    <w:rPr>
      <w:rFonts w:ascii="Wingdings" w:hAnsi="Wingdings" w:cs="Wingdings"/>
    </w:rPr>
  </w:style>
  <w:style w:type="character" w:customStyle="1" w:styleId="WW8Num186z3">
    <w:name w:val="WW8Num186z3"/>
    <w:rsid w:val="00DF53FB"/>
    <w:rPr>
      <w:rFonts w:ascii="Symbol" w:hAnsi="Symbol" w:cs="Symbol"/>
    </w:rPr>
  </w:style>
  <w:style w:type="character" w:customStyle="1" w:styleId="WW8Num187z3">
    <w:name w:val="WW8Num187z3"/>
    <w:rsid w:val="00DF53FB"/>
    <w:rPr>
      <w:rFonts w:ascii="Symbol" w:hAnsi="Symbol" w:cs="Symbol"/>
    </w:rPr>
  </w:style>
  <w:style w:type="character" w:customStyle="1" w:styleId="WW8Num188z3">
    <w:name w:val="WW8Num188z3"/>
    <w:rsid w:val="00DF53FB"/>
    <w:rPr>
      <w:rFonts w:ascii="Symbol" w:hAnsi="Symbol" w:cs="Symbol"/>
    </w:rPr>
  </w:style>
  <w:style w:type="character" w:customStyle="1" w:styleId="WW8Num188z4">
    <w:name w:val="WW8Num188z4"/>
    <w:rsid w:val="00DF53FB"/>
    <w:rPr>
      <w:rFonts w:ascii="Courier New" w:hAnsi="Courier New" w:cs="Courier New"/>
    </w:rPr>
  </w:style>
  <w:style w:type="character" w:customStyle="1" w:styleId="WW8Num190z2">
    <w:name w:val="WW8Num190z2"/>
    <w:rsid w:val="00DF53FB"/>
    <w:rPr>
      <w:rFonts w:ascii="Wingdings" w:hAnsi="Wingdings" w:cs="Wingdings"/>
    </w:rPr>
  </w:style>
  <w:style w:type="character" w:customStyle="1" w:styleId="WW8Num190z3">
    <w:name w:val="WW8Num190z3"/>
    <w:rsid w:val="00DF53FB"/>
    <w:rPr>
      <w:rFonts w:ascii="Symbol" w:hAnsi="Symbol" w:cs="Symbol"/>
    </w:rPr>
  </w:style>
  <w:style w:type="character" w:customStyle="1" w:styleId="WW8Num191z2">
    <w:name w:val="WW8Num191z2"/>
    <w:rsid w:val="00DF53FB"/>
  </w:style>
  <w:style w:type="character" w:customStyle="1" w:styleId="WW8Num191z3">
    <w:name w:val="WW8Num191z3"/>
    <w:rsid w:val="00DF53FB"/>
  </w:style>
  <w:style w:type="character" w:customStyle="1" w:styleId="WW8Num191z4">
    <w:name w:val="WW8Num191z4"/>
    <w:rsid w:val="00DF53FB"/>
  </w:style>
  <w:style w:type="character" w:customStyle="1" w:styleId="WW8Num191z5">
    <w:name w:val="WW8Num191z5"/>
    <w:rsid w:val="00DF53FB"/>
  </w:style>
  <w:style w:type="character" w:customStyle="1" w:styleId="WW8Num191z6">
    <w:name w:val="WW8Num191z6"/>
    <w:rsid w:val="00DF53FB"/>
  </w:style>
  <w:style w:type="character" w:customStyle="1" w:styleId="WW8Num191z7">
    <w:name w:val="WW8Num191z7"/>
    <w:rsid w:val="00DF53FB"/>
  </w:style>
  <w:style w:type="character" w:customStyle="1" w:styleId="WW8Num191z8">
    <w:name w:val="WW8Num191z8"/>
    <w:rsid w:val="00DF53FB"/>
  </w:style>
  <w:style w:type="character" w:customStyle="1" w:styleId="WW8Num194z2">
    <w:name w:val="WW8Num194z2"/>
    <w:rsid w:val="00DF53FB"/>
    <w:rPr>
      <w:rFonts w:ascii="Wingdings" w:hAnsi="Wingdings" w:cs="Wingdings"/>
    </w:rPr>
  </w:style>
  <w:style w:type="character" w:customStyle="1" w:styleId="WW8Num196z3">
    <w:name w:val="WW8Num196z3"/>
    <w:rsid w:val="00DF53FB"/>
    <w:rPr>
      <w:rFonts w:ascii="Symbol" w:hAnsi="Symbol" w:cs="Symbol"/>
    </w:rPr>
  </w:style>
  <w:style w:type="character" w:customStyle="1" w:styleId="WW8Num197z2">
    <w:name w:val="WW8Num197z2"/>
    <w:rsid w:val="00DF53FB"/>
    <w:rPr>
      <w:rFonts w:ascii="Wingdings" w:hAnsi="Wingdings" w:cs="Wingdings"/>
    </w:rPr>
  </w:style>
  <w:style w:type="character" w:customStyle="1" w:styleId="WW8Num197z3">
    <w:name w:val="WW8Num197z3"/>
    <w:rsid w:val="00DF53FB"/>
    <w:rPr>
      <w:rFonts w:ascii="Symbol" w:hAnsi="Symbol" w:cs="Symbol"/>
    </w:rPr>
  </w:style>
  <w:style w:type="character" w:customStyle="1" w:styleId="WW8Num198z3">
    <w:name w:val="WW8Num198z3"/>
    <w:rsid w:val="00DF53FB"/>
    <w:rPr>
      <w:rFonts w:ascii="Symbol" w:hAnsi="Symbol" w:cs="Symbol"/>
    </w:rPr>
  </w:style>
  <w:style w:type="character" w:customStyle="1" w:styleId="WW8Num199z3">
    <w:name w:val="WW8Num199z3"/>
    <w:rsid w:val="00DF53FB"/>
    <w:rPr>
      <w:rFonts w:ascii="Symbol" w:hAnsi="Symbol" w:cs="Symbol"/>
    </w:rPr>
  </w:style>
  <w:style w:type="character" w:customStyle="1" w:styleId="WW8Num202z3">
    <w:name w:val="WW8Num202z3"/>
    <w:rsid w:val="00DF53FB"/>
    <w:rPr>
      <w:rFonts w:ascii="Symbol" w:hAnsi="Symbol" w:cs="Symbol"/>
    </w:rPr>
  </w:style>
  <w:style w:type="character" w:customStyle="1" w:styleId="WW8Num203z3">
    <w:name w:val="WW8Num203z3"/>
    <w:rsid w:val="00DF53FB"/>
    <w:rPr>
      <w:rFonts w:ascii="Symbol" w:hAnsi="Symbol" w:cs="Symbol"/>
    </w:rPr>
  </w:style>
  <w:style w:type="character" w:customStyle="1" w:styleId="WW8Num206z2">
    <w:name w:val="WW8Num206z2"/>
    <w:rsid w:val="00DF53FB"/>
    <w:rPr>
      <w:rFonts w:ascii="Wingdings" w:hAnsi="Wingdings" w:cs="Wingdings"/>
    </w:rPr>
  </w:style>
  <w:style w:type="character" w:customStyle="1" w:styleId="WW8Num206z3">
    <w:name w:val="WW8Num206z3"/>
    <w:rsid w:val="00DF53FB"/>
    <w:rPr>
      <w:rFonts w:ascii="Symbol" w:hAnsi="Symbol" w:cs="Symbol"/>
    </w:rPr>
  </w:style>
  <w:style w:type="character" w:customStyle="1" w:styleId="WW8Num207z3">
    <w:name w:val="WW8Num207z3"/>
    <w:rsid w:val="00DF53FB"/>
    <w:rPr>
      <w:rFonts w:ascii="Symbol" w:hAnsi="Symbol" w:cs="Symbol"/>
    </w:rPr>
  </w:style>
  <w:style w:type="character" w:customStyle="1" w:styleId="WW8Num208z3">
    <w:name w:val="WW8Num208z3"/>
    <w:rsid w:val="00DF53FB"/>
    <w:rPr>
      <w:rFonts w:ascii="Symbol" w:hAnsi="Symbol" w:cs="Symbol"/>
    </w:rPr>
  </w:style>
  <w:style w:type="character" w:customStyle="1" w:styleId="WW8Num209z2">
    <w:name w:val="WW8Num209z2"/>
    <w:rsid w:val="00DF53FB"/>
  </w:style>
  <w:style w:type="character" w:customStyle="1" w:styleId="WW8Num209z3">
    <w:name w:val="WW8Num209z3"/>
    <w:rsid w:val="00DF53FB"/>
  </w:style>
  <w:style w:type="character" w:customStyle="1" w:styleId="WW8Num209z4">
    <w:name w:val="WW8Num209z4"/>
    <w:rsid w:val="00DF53FB"/>
  </w:style>
  <w:style w:type="character" w:customStyle="1" w:styleId="WW8Num209z5">
    <w:name w:val="WW8Num209z5"/>
    <w:rsid w:val="00DF53FB"/>
  </w:style>
  <w:style w:type="character" w:customStyle="1" w:styleId="WW8Num209z6">
    <w:name w:val="WW8Num209z6"/>
    <w:rsid w:val="00DF53FB"/>
  </w:style>
  <w:style w:type="character" w:customStyle="1" w:styleId="WW8Num209z7">
    <w:name w:val="WW8Num209z7"/>
    <w:rsid w:val="00DF53FB"/>
  </w:style>
  <w:style w:type="character" w:customStyle="1" w:styleId="WW8Num209z8">
    <w:name w:val="WW8Num209z8"/>
    <w:rsid w:val="00DF53FB"/>
  </w:style>
  <w:style w:type="character" w:customStyle="1" w:styleId="WW8Num210z2">
    <w:name w:val="WW8Num210z2"/>
    <w:rsid w:val="00DF53FB"/>
    <w:rPr>
      <w:rFonts w:ascii="Wingdings" w:hAnsi="Wingdings" w:cs="Wingdings"/>
    </w:rPr>
  </w:style>
  <w:style w:type="character" w:customStyle="1" w:styleId="WW8Num210z3">
    <w:name w:val="WW8Num210z3"/>
    <w:rsid w:val="00DF53FB"/>
    <w:rPr>
      <w:rFonts w:ascii="Symbol" w:hAnsi="Symbol" w:cs="Symbol"/>
    </w:rPr>
  </w:style>
  <w:style w:type="character" w:customStyle="1" w:styleId="WW8Num211z2">
    <w:name w:val="WW8Num211z2"/>
    <w:rsid w:val="00DF53FB"/>
    <w:rPr>
      <w:rFonts w:ascii="Wingdings" w:hAnsi="Wingdings" w:cs="Wingdings"/>
    </w:rPr>
  </w:style>
  <w:style w:type="character" w:customStyle="1" w:styleId="WW8Num211z3">
    <w:name w:val="WW8Num211z3"/>
    <w:rsid w:val="00DF53FB"/>
    <w:rPr>
      <w:rFonts w:ascii="Symbol" w:hAnsi="Symbol" w:cs="Symbol"/>
    </w:rPr>
  </w:style>
  <w:style w:type="character" w:customStyle="1" w:styleId="WW8Num212z2">
    <w:name w:val="WW8Num212z2"/>
    <w:rsid w:val="00DF53FB"/>
    <w:rPr>
      <w:rFonts w:ascii="Wingdings" w:hAnsi="Wingdings" w:cs="Wingdings"/>
    </w:rPr>
  </w:style>
  <w:style w:type="character" w:customStyle="1" w:styleId="WW8Num213z2">
    <w:name w:val="WW8Num213z2"/>
    <w:rsid w:val="00DF53FB"/>
    <w:rPr>
      <w:rFonts w:ascii="Wingdings" w:hAnsi="Wingdings" w:cs="Wingdings"/>
    </w:rPr>
  </w:style>
  <w:style w:type="character" w:customStyle="1" w:styleId="WW8Num213z3">
    <w:name w:val="WW8Num213z3"/>
    <w:rsid w:val="00DF53FB"/>
    <w:rPr>
      <w:rFonts w:ascii="Symbol" w:hAnsi="Symbol" w:cs="Symbol"/>
    </w:rPr>
  </w:style>
  <w:style w:type="character" w:customStyle="1" w:styleId="WW8Num214z2">
    <w:name w:val="WW8Num214z2"/>
    <w:rsid w:val="00DF53FB"/>
    <w:rPr>
      <w:rFonts w:ascii="Wingdings" w:hAnsi="Wingdings" w:cs="Wingdings"/>
    </w:rPr>
  </w:style>
  <w:style w:type="character" w:customStyle="1" w:styleId="WW8Num214z3">
    <w:name w:val="WW8Num214z3"/>
    <w:rsid w:val="00DF53FB"/>
    <w:rPr>
      <w:rFonts w:ascii="Symbol" w:hAnsi="Symbol" w:cs="Symbol"/>
    </w:rPr>
  </w:style>
  <w:style w:type="character" w:customStyle="1" w:styleId="WW8Num215z2">
    <w:name w:val="WW8Num215z2"/>
    <w:rsid w:val="00DF53FB"/>
    <w:rPr>
      <w:rFonts w:ascii="Wingdings" w:hAnsi="Wingdings" w:cs="Wingdings"/>
    </w:rPr>
  </w:style>
  <w:style w:type="character" w:customStyle="1" w:styleId="WW8Num216z3">
    <w:name w:val="WW8Num216z3"/>
    <w:rsid w:val="00DF53FB"/>
    <w:rPr>
      <w:rFonts w:ascii="Symbol" w:hAnsi="Symbol" w:cs="Symbol"/>
    </w:rPr>
  </w:style>
  <w:style w:type="character" w:customStyle="1" w:styleId="WW8Num217z2">
    <w:name w:val="WW8Num217z2"/>
    <w:rsid w:val="00DF53FB"/>
    <w:rPr>
      <w:rFonts w:ascii="Wingdings" w:hAnsi="Wingdings" w:cs="Wingdings"/>
    </w:rPr>
  </w:style>
  <w:style w:type="character" w:customStyle="1" w:styleId="WW8Num217z3">
    <w:name w:val="WW8Num217z3"/>
    <w:rsid w:val="00DF53FB"/>
    <w:rPr>
      <w:rFonts w:ascii="Symbol" w:hAnsi="Symbol" w:cs="Symbol"/>
    </w:rPr>
  </w:style>
  <w:style w:type="character" w:customStyle="1" w:styleId="WW8Num218z2">
    <w:name w:val="WW8Num218z2"/>
    <w:rsid w:val="00DF53FB"/>
    <w:rPr>
      <w:rFonts w:ascii="Wingdings" w:hAnsi="Wingdings" w:cs="Wingdings"/>
    </w:rPr>
  </w:style>
  <w:style w:type="character" w:customStyle="1" w:styleId="WW8Num218z3">
    <w:name w:val="WW8Num218z3"/>
    <w:rsid w:val="00DF53FB"/>
    <w:rPr>
      <w:rFonts w:ascii="Symbol" w:hAnsi="Symbol" w:cs="Symbol"/>
    </w:rPr>
  </w:style>
  <w:style w:type="character" w:customStyle="1" w:styleId="WW8Num219z2">
    <w:name w:val="WW8Num219z2"/>
    <w:rsid w:val="00DF53FB"/>
    <w:rPr>
      <w:rFonts w:ascii="Wingdings" w:hAnsi="Wingdings" w:cs="Wingdings"/>
    </w:rPr>
  </w:style>
  <w:style w:type="character" w:customStyle="1" w:styleId="WW8Num219z3">
    <w:name w:val="WW8Num219z3"/>
    <w:rsid w:val="00DF53FB"/>
    <w:rPr>
      <w:rFonts w:ascii="Symbol" w:hAnsi="Symbol" w:cs="Symbol"/>
    </w:rPr>
  </w:style>
  <w:style w:type="character" w:customStyle="1" w:styleId="WW8Num220z3">
    <w:name w:val="WW8Num220z3"/>
    <w:rsid w:val="00DF53FB"/>
  </w:style>
  <w:style w:type="character" w:customStyle="1" w:styleId="WW8Num220z4">
    <w:name w:val="WW8Num220z4"/>
    <w:rsid w:val="00DF53FB"/>
  </w:style>
  <w:style w:type="character" w:customStyle="1" w:styleId="WW8Num220z5">
    <w:name w:val="WW8Num220z5"/>
    <w:rsid w:val="00DF53FB"/>
  </w:style>
  <w:style w:type="character" w:customStyle="1" w:styleId="WW8Num220z6">
    <w:name w:val="WW8Num220z6"/>
    <w:rsid w:val="00DF53FB"/>
  </w:style>
  <w:style w:type="character" w:customStyle="1" w:styleId="WW8Num220z7">
    <w:name w:val="WW8Num220z7"/>
    <w:rsid w:val="00DF53FB"/>
  </w:style>
  <w:style w:type="character" w:customStyle="1" w:styleId="WW8Num220z8">
    <w:name w:val="WW8Num220z8"/>
    <w:rsid w:val="00DF53FB"/>
  </w:style>
  <w:style w:type="character" w:customStyle="1" w:styleId="WW8Num221z3">
    <w:name w:val="WW8Num221z3"/>
    <w:rsid w:val="00DF53FB"/>
    <w:rPr>
      <w:rFonts w:ascii="Symbol" w:hAnsi="Symbol" w:cs="Symbol"/>
    </w:rPr>
  </w:style>
  <w:style w:type="character" w:customStyle="1" w:styleId="Domylnaczcionkaakapitu3">
    <w:name w:val="Domyślna czcionka akapitu3"/>
    <w:rsid w:val="00DF53FB"/>
  </w:style>
  <w:style w:type="character" w:customStyle="1" w:styleId="WW8Num9z4">
    <w:name w:val="WW8Num9z4"/>
    <w:rsid w:val="00DF53FB"/>
  </w:style>
  <w:style w:type="character" w:customStyle="1" w:styleId="WW8Num9z5">
    <w:name w:val="WW8Num9z5"/>
    <w:rsid w:val="00DF53FB"/>
  </w:style>
  <w:style w:type="character" w:customStyle="1" w:styleId="WW8Num9z6">
    <w:name w:val="WW8Num9z6"/>
    <w:rsid w:val="00DF53FB"/>
  </w:style>
  <w:style w:type="character" w:customStyle="1" w:styleId="WW8Num9z7">
    <w:name w:val="WW8Num9z7"/>
    <w:rsid w:val="00DF53FB"/>
  </w:style>
  <w:style w:type="character" w:customStyle="1" w:styleId="WW8Num9z8">
    <w:name w:val="WW8Num9z8"/>
    <w:rsid w:val="00DF53FB"/>
  </w:style>
  <w:style w:type="character" w:customStyle="1" w:styleId="WW8Num13z4">
    <w:name w:val="WW8Num13z4"/>
    <w:rsid w:val="00DF53FB"/>
    <w:rPr>
      <w:rFonts w:ascii="Courier New" w:hAnsi="Courier New" w:cs="Courier New"/>
    </w:rPr>
  </w:style>
  <w:style w:type="character" w:customStyle="1" w:styleId="WW8Num31z1">
    <w:name w:val="WW8Num31z1"/>
    <w:rsid w:val="00DF53FB"/>
    <w:rPr>
      <w:rFonts w:ascii="Wingdings" w:hAnsi="Wingdings" w:cs="Wingdings"/>
    </w:rPr>
  </w:style>
  <w:style w:type="character" w:customStyle="1" w:styleId="WW8Num31z2">
    <w:name w:val="WW8Num31z2"/>
    <w:rsid w:val="00DF53FB"/>
  </w:style>
  <w:style w:type="character" w:customStyle="1" w:styleId="WW8Num31z3">
    <w:name w:val="WW8Num31z3"/>
    <w:rsid w:val="00DF53FB"/>
  </w:style>
  <w:style w:type="character" w:customStyle="1" w:styleId="WW8Num31z4">
    <w:name w:val="WW8Num31z4"/>
    <w:rsid w:val="00DF53FB"/>
  </w:style>
  <w:style w:type="character" w:customStyle="1" w:styleId="WW8Num31z5">
    <w:name w:val="WW8Num31z5"/>
    <w:rsid w:val="00DF53FB"/>
  </w:style>
  <w:style w:type="character" w:customStyle="1" w:styleId="WW8Num31z6">
    <w:name w:val="WW8Num31z6"/>
    <w:rsid w:val="00DF53FB"/>
  </w:style>
  <w:style w:type="character" w:customStyle="1" w:styleId="WW8Num31z7">
    <w:name w:val="WW8Num31z7"/>
    <w:rsid w:val="00DF53FB"/>
  </w:style>
  <w:style w:type="character" w:customStyle="1" w:styleId="WW8Num31z8">
    <w:name w:val="WW8Num31z8"/>
    <w:rsid w:val="00DF53FB"/>
  </w:style>
  <w:style w:type="character" w:customStyle="1" w:styleId="WW8Num36z1">
    <w:name w:val="WW8Num36z1"/>
    <w:rsid w:val="00DF53FB"/>
    <w:rPr>
      <w:rFonts w:ascii="Courier New" w:hAnsi="Courier New" w:cs="Courier New"/>
    </w:rPr>
  </w:style>
  <w:style w:type="character" w:customStyle="1" w:styleId="WW8Num36z2">
    <w:name w:val="WW8Num36z2"/>
    <w:rsid w:val="00DF53FB"/>
    <w:rPr>
      <w:rFonts w:ascii="Wingdings" w:hAnsi="Wingdings" w:cs="Wingdings"/>
    </w:rPr>
  </w:style>
  <w:style w:type="character" w:customStyle="1" w:styleId="WW8Num36z3">
    <w:name w:val="WW8Num36z3"/>
    <w:rsid w:val="00DF53FB"/>
  </w:style>
  <w:style w:type="character" w:customStyle="1" w:styleId="WW8Num36z4">
    <w:name w:val="WW8Num36z4"/>
    <w:rsid w:val="00DF53FB"/>
  </w:style>
  <w:style w:type="character" w:customStyle="1" w:styleId="WW8Num36z5">
    <w:name w:val="WW8Num36z5"/>
    <w:rsid w:val="00DF53FB"/>
  </w:style>
  <w:style w:type="character" w:customStyle="1" w:styleId="WW8Num36z6">
    <w:name w:val="WW8Num36z6"/>
    <w:rsid w:val="00DF53FB"/>
  </w:style>
  <w:style w:type="character" w:customStyle="1" w:styleId="WW8Num36z7">
    <w:name w:val="WW8Num36z7"/>
    <w:rsid w:val="00DF53FB"/>
  </w:style>
  <w:style w:type="character" w:customStyle="1" w:styleId="WW8Num36z8">
    <w:name w:val="WW8Num36z8"/>
    <w:rsid w:val="00DF53FB"/>
  </w:style>
  <w:style w:type="character" w:customStyle="1" w:styleId="WW8Num65z1">
    <w:name w:val="WW8Num65z1"/>
    <w:rsid w:val="00DF53FB"/>
    <w:rPr>
      <w:rFonts w:ascii="Courier New" w:hAnsi="Courier New" w:cs="Courier New"/>
    </w:rPr>
  </w:style>
  <w:style w:type="character" w:customStyle="1" w:styleId="WW8Num65z3">
    <w:name w:val="WW8Num65z3"/>
    <w:rsid w:val="00DF53FB"/>
    <w:rPr>
      <w:rFonts w:ascii="Symbol" w:hAnsi="Symbol" w:cs="Symbol"/>
    </w:rPr>
  </w:style>
  <w:style w:type="character" w:customStyle="1" w:styleId="WW8Num65z4">
    <w:name w:val="WW8Num65z4"/>
    <w:rsid w:val="00DF53FB"/>
    <w:rPr>
      <w:rFonts w:ascii="Courier New" w:hAnsi="Courier New" w:cs="Courier New"/>
    </w:rPr>
  </w:style>
  <w:style w:type="character" w:customStyle="1" w:styleId="WW8Num88z1">
    <w:name w:val="WW8Num88z1"/>
    <w:rsid w:val="00DF53FB"/>
  </w:style>
  <w:style w:type="character" w:customStyle="1" w:styleId="WW8Num111z1">
    <w:name w:val="WW8Num111z1"/>
    <w:rsid w:val="00DF53FB"/>
  </w:style>
  <w:style w:type="character" w:customStyle="1" w:styleId="WW8Num127z4">
    <w:name w:val="WW8Num127z4"/>
    <w:rsid w:val="00DF53FB"/>
    <w:rPr>
      <w:rFonts w:ascii="Courier New" w:hAnsi="Courier New" w:cs="Courier New"/>
    </w:rPr>
  </w:style>
  <w:style w:type="character" w:customStyle="1" w:styleId="WW8Num127z5">
    <w:name w:val="WW8Num127z5"/>
    <w:rsid w:val="00DF53FB"/>
    <w:rPr>
      <w:rFonts w:ascii="Wingdings" w:hAnsi="Wingdings" w:cs="Wingdings"/>
    </w:rPr>
  </w:style>
  <w:style w:type="character" w:customStyle="1" w:styleId="WW8Num132z4">
    <w:name w:val="WW8Num132z4"/>
    <w:rsid w:val="00DF53FB"/>
  </w:style>
  <w:style w:type="character" w:customStyle="1" w:styleId="WW8Num132z5">
    <w:name w:val="WW8Num132z5"/>
    <w:rsid w:val="00DF53FB"/>
  </w:style>
  <w:style w:type="character" w:customStyle="1" w:styleId="WW8Num132z6">
    <w:name w:val="WW8Num132z6"/>
    <w:rsid w:val="00DF53FB"/>
  </w:style>
  <w:style w:type="character" w:customStyle="1" w:styleId="WW8Num132z7">
    <w:name w:val="WW8Num132z7"/>
    <w:rsid w:val="00DF53FB"/>
  </w:style>
  <w:style w:type="character" w:customStyle="1" w:styleId="WW8Num132z8">
    <w:name w:val="WW8Num132z8"/>
    <w:rsid w:val="00DF53FB"/>
  </w:style>
  <w:style w:type="character" w:customStyle="1" w:styleId="WW8Num133z4">
    <w:name w:val="WW8Num133z4"/>
    <w:rsid w:val="00DF53FB"/>
  </w:style>
  <w:style w:type="character" w:customStyle="1" w:styleId="WW8Num133z5">
    <w:name w:val="WW8Num133z5"/>
    <w:rsid w:val="00DF53FB"/>
  </w:style>
  <w:style w:type="character" w:customStyle="1" w:styleId="WW8Num133z6">
    <w:name w:val="WW8Num133z6"/>
    <w:rsid w:val="00DF53FB"/>
  </w:style>
  <w:style w:type="character" w:customStyle="1" w:styleId="WW8Num133z7">
    <w:name w:val="WW8Num133z7"/>
    <w:rsid w:val="00DF53FB"/>
  </w:style>
  <w:style w:type="character" w:customStyle="1" w:styleId="WW8Num133z8">
    <w:name w:val="WW8Num133z8"/>
    <w:rsid w:val="00DF53FB"/>
  </w:style>
  <w:style w:type="character" w:customStyle="1" w:styleId="WW8Num139z4">
    <w:name w:val="WW8Num139z4"/>
    <w:rsid w:val="00DF53FB"/>
  </w:style>
  <w:style w:type="character" w:customStyle="1" w:styleId="WW8Num139z5">
    <w:name w:val="WW8Num139z5"/>
    <w:rsid w:val="00DF53FB"/>
  </w:style>
  <w:style w:type="character" w:customStyle="1" w:styleId="WW8Num139z6">
    <w:name w:val="WW8Num139z6"/>
    <w:rsid w:val="00DF53FB"/>
  </w:style>
  <w:style w:type="character" w:customStyle="1" w:styleId="WW8Num139z7">
    <w:name w:val="WW8Num139z7"/>
    <w:rsid w:val="00DF53FB"/>
  </w:style>
  <w:style w:type="character" w:customStyle="1" w:styleId="WW8Num139z8">
    <w:name w:val="WW8Num139z8"/>
    <w:rsid w:val="00DF53FB"/>
  </w:style>
  <w:style w:type="character" w:customStyle="1" w:styleId="WW8Num148z3">
    <w:name w:val="WW8Num148z3"/>
    <w:rsid w:val="00DF53FB"/>
  </w:style>
  <w:style w:type="character" w:customStyle="1" w:styleId="WW8Num148z4">
    <w:name w:val="WW8Num148z4"/>
    <w:rsid w:val="00DF53FB"/>
  </w:style>
  <w:style w:type="character" w:customStyle="1" w:styleId="WW8Num148z5">
    <w:name w:val="WW8Num148z5"/>
    <w:rsid w:val="00DF53FB"/>
  </w:style>
  <w:style w:type="character" w:customStyle="1" w:styleId="WW8Num148z6">
    <w:name w:val="WW8Num148z6"/>
    <w:rsid w:val="00DF53FB"/>
  </w:style>
  <w:style w:type="character" w:customStyle="1" w:styleId="WW8Num148z7">
    <w:name w:val="WW8Num148z7"/>
    <w:rsid w:val="00DF53FB"/>
  </w:style>
  <w:style w:type="character" w:customStyle="1" w:styleId="WW8Num148z8">
    <w:name w:val="WW8Num148z8"/>
    <w:rsid w:val="00DF53FB"/>
  </w:style>
  <w:style w:type="character" w:customStyle="1" w:styleId="WW8Num149z5">
    <w:name w:val="WW8Num149z5"/>
    <w:rsid w:val="00DF53FB"/>
  </w:style>
  <w:style w:type="character" w:customStyle="1" w:styleId="WW8Num149z6">
    <w:name w:val="WW8Num149z6"/>
    <w:rsid w:val="00DF53FB"/>
  </w:style>
  <w:style w:type="character" w:customStyle="1" w:styleId="WW8Num149z7">
    <w:name w:val="WW8Num149z7"/>
    <w:rsid w:val="00DF53FB"/>
  </w:style>
  <w:style w:type="character" w:customStyle="1" w:styleId="WW8Num149z8">
    <w:name w:val="WW8Num149z8"/>
    <w:rsid w:val="00DF53FB"/>
  </w:style>
  <w:style w:type="character" w:customStyle="1" w:styleId="WW8Num153z3">
    <w:name w:val="WW8Num153z3"/>
    <w:rsid w:val="00DF53FB"/>
    <w:rPr>
      <w:rFonts w:ascii="Symbol" w:hAnsi="Symbol" w:cs="Symbol"/>
    </w:rPr>
  </w:style>
  <w:style w:type="character" w:customStyle="1" w:styleId="WW8Num160z3">
    <w:name w:val="WW8Num160z3"/>
    <w:rsid w:val="00DF53FB"/>
    <w:rPr>
      <w:rFonts w:ascii="Symbol" w:hAnsi="Symbol" w:cs="Symbol"/>
    </w:rPr>
  </w:style>
  <w:style w:type="character" w:customStyle="1" w:styleId="Domylnaczcionkaakapitu2">
    <w:name w:val="Domyślna czcionka akapitu2"/>
    <w:rsid w:val="00DF53FB"/>
  </w:style>
  <w:style w:type="character" w:customStyle="1" w:styleId="WW8Num11z1">
    <w:name w:val="WW8Num11z1"/>
    <w:rsid w:val="00DF53FB"/>
    <w:rPr>
      <w:rFonts w:ascii="Courier New" w:hAnsi="Courier New" w:cs="Courier New"/>
    </w:rPr>
  </w:style>
  <w:style w:type="character" w:customStyle="1" w:styleId="WW8Num24z1">
    <w:name w:val="WW8Num24z1"/>
    <w:rsid w:val="00DF53FB"/>
    <w:rPr>
      <w:rFonts w:ascii="Courier New" w:hAnsi="Courier New" w:cs="Courier New"/>
    </w:rPr>
  </w:style>
  <w:style w:type="character" w:customStyle="1" w:styleId="WW8Num32z1">
    <w:name w:val="WW8Num32z1"/>
    <w:rsid w:val="00DF53FB"/>
    <w:rPr>
      <w:rFonts w:ascii="Courier New" w:hAnsi="Courier New" w:cs="Courier New"/>
    </w:rPr>
  </w:style>
  <w:style w:type="character" w:customStyle="1" w:styleId="WW8Num32z3">
    <w:name w:val="WW8Num32z3"/>
    <w:rsid w:val="00DF53FB"/>
    <w:rPr>
      <w:rFonts w:ascii="Symbol" w:hAnsi="Symbol" w:cs="Symbol"/>
    </w:rPr>
  </w:style>
  <w:style w:type="character" w:customStyle="1" w:styleId="WW8Num34z1">
    <w:name w:val="WW8Num34z1"/>
    <w:rsid w:val="00DF53FB"/>
    <w:rPr>
      <w:rFonts w:ascii="Courier New" w:hAnsi="Courier New" w:cs="Courier New"/>
    </w:rPr>
  </w:style>
  <w:style w:type="character" w:customStyle="1" w:styleId="WW8Num34z3">
    <w:name w:val="WW8Num34z3"/>
    <w:rsid w:val="00DF53FB"/>
    <w:rPr>
      <w:rFonts w:ascii="Symbol" w:hAnsi="Symbol" w:cs="Symbol"/>
    </w:rPr>
  </w:style>
  <w:style w:type="character" w:customStyle="1" w:styleId="WW8Num37z1">
    <w:name w:val="WW8Num37z1"/>
    <w:rsid w:val="00DF53FB"/>
    <w:rPr>
      <w:rFonts w:ascii="Courier New" w:hAnsi="Courier New" w:cs="Courier New"/>
    </w:rPr>
  </w:style>
  <w:style w:type="character" w:customStyle="1" w:styleId="WW8Num37z3">
    <w:name w:val="WW8Num37z3"/>
    <w:rsid w:val="00DF53FB"/>
    <w:rPr>
      <w:rFonts w:ascii="Symbol" w:hAnsi="Symbol" w:cs="Symbol"/>
    </w:rPr>
  </w:style>
  <w:style w:type="character" w:customStyle="1" w:styleId="WW8Num38z1">
    <w:name w:val="WW8Num38z1"/>
    <w:rsid w:val="00DF53FB"/>
    <w:rPr>
      <w:rFonts w:ascii="Courier New" w:hAnsi="Courier New" w:cs="Courier New"/>
    </w:rPr>
  </w:style>
  <w:style w:type="character" w:customStyle="1" w:styleId="WW8Num38z3">
    <w:name w:val="WW8Num38z3"/>
    <w:rsid w:val="00DF53FB"/>
    <w:rPr>
      <w:rFonts w:ascii="Symbol" w:hAnsi="Symbol" w:cs="Symbol"/>
    </w:rPr>
  </w:style>
  <w:style w:type="character" w:customStyle="1" w:styleId="WW8Num40z1">
    <w:name w:val="WW8Num40z1"/>
    <w:rsid w:val="00DF53FB"/>
    <w:rPr>
      <w:rFonts w:ascii="Wingdings" w:hAnsi="Wingdings" w:cs="Wingdings"/>
    </w:rPr>
  </w:style>
  <w:style w:type="character" w:customStyle="1" w:styleId="WW8Num41z1">
    <w:name w:val="WW8Num41z1"/>
    <w:rsid w:val="00DF53FB"/>
    <w:rPr>
      <w:rFonts w:ascii="Courier New" w:hAnsi="Courier New" w:cs="Courier New"/>
    </w:rPr>
  </w:style>
  <w:style w:type="character" w:customStyle="1" w:styleId="WW8Num41z3">
    <w:name w:val="WW8Num41z3"/>
    <w:rsid w:val="00DF53FB"/>
    <w:rPr>
      <w:rFonts w:ascii="Symbol" w:hAnsi="Symbol" w:cs="Symbol"/>
    </w:rPr>
  </w:style>
  <w:style w:type="character" w:customStyle="1" w:styleId="WW8Num44z1">
    <w:name w:val="WW8Num44z1"/>
    <w:rsid w:val="00DF53FB"/>
    <w:rPr>
      <w:rFonts w:ascii="Courier New" w:hAnsi="Courier New" w:cs="Courier New"/>
    </w:rPr>
  </w:style>
  <w:style w:type="character" w:customStyle="1" w:styleId="WW8Num44z3">
    <w:name w:val="WW8Num44z3"/>
    <w:rsid w:val="00DF53FB"/>
    <w:rPr>
      <w:rFonts w:ascii="Symbol" w:hAnsi="Symbol" w:cs="Symbol"/>
    </w:rPr>
  </w:style>
  <w:style w:type="character" w:customStyle="1" w:styleId="WW8Num45z1">
    <w:name w:val="WW8Num45z1"/>
    <w:rsid w:val="00DF53FB"/>
    <w:rPr>
      <w:rFonts w:ascii="Wingdings" w:hAnsi="Wingdings" w:cs="Wingdings"/>
    </w:rPr>
  </w:style>
  <w:style w:type="character" w:customStyle="1" w:styleId="WW8Num46z1">
    <w:name w:val="WW8Num46z1"/>
    <w:rsid w:val="00DF53FB"/>
    <w:rPr>
      <w:rFonts w:ascii="Courier New" w:hAnsi="Courier New" w:cs="Courier New"/>
    </w:rPr>
  </w:style>
  <w:style w:type="character" w:customStyle="1" w:styleId="WW8Num46z3">
    <w:name w:val="WW8Num46z3"/>
    <w:rsid w:val="00DF53FB"/>
    <w:rPr>
      <w:rFonts w:ascii="Symbol" w:hAnsi="Symbol" w:cs="Symbol"/>
    </w:rPr>
  </w:style>
  <w:style w:type="character" w:customStyle="1" w:styleId="WW8Num47z1">
    <w:name w:val="WW8Num47z1"/>
    <w:rsid w:val="00DF53FB"/>
    <w:rPr>
      <w:rFonts w:ascii="Courier New" w:hAnsi="Courier New" w:cs="Courier New"/>
    </w:rPr>
  </w:style>
  <w:style w:type="character" w:customStyle="1" w:styleId="WW8Num47z3">
    <w:name w:val="WW8Num47z3"/>
    <w:rsid w:val="00DF53FB"/>
    <w:rPr>
      <w:rFonts w:ascii="Symbol" w:hAnsi="Symbol" w:cs="Symbol"/>
    </w:rPr>
  </w:style>
  <w:style w:type="character" w:customStyle="1" w:styleId="WW8Num48z1">
    <w:name w:val="WW8Num48z1"/>
    <w:rsid w:val="00DF53FB"/>
    <w:rPr>
      <w:rFonts w:ascii="Courier New" w:hAnsi="Courier New" w:cs="Courier New"/>
    </w:rPr>
  </w:style>
  <w:style w:type="character" w:customStyle="1" w:styleId="WW8Num48z3">
    <w:name w:val="WW8Num48z3"/>
    <w:rsid w:val="00DF53FB"/>
    <w:rPr>
      <w:rFonts w:ascii="Symbol" w:hAnsi="Symbol" w:cs="Symbol"/>
    </w:rPr>
  </w:style>
  <w:style w:type="character" w:customStyle="1" w:styleId="WW8Num49z1">
    <w:name w:val="WW8Num49z1"/>
    <w:rsid w:val="00DF53FB"/>
    <w:rPr>
      <w:rFonts w:ascii="Courier New" w:hAnsi="Courier New" w:cs="Courier New"/>
    </w:rPr>
  </w:style>
  <w:style w:type="character" w:customStyle="1" w:styleId="WW8Num49z3">
    <w:name w:val="WW8Num49z3"/>
    <w:rsid w:val="00DF53FB"/>
    <w:rPr>
      <w:rFonts w:ascii="Symbol" w:hAnsi="Symbol" w:cs="Symbol"/>
    </w:rPr>
  </w:style>
  <w:style w:type="character" w:customStyle="1" w:styleId="WW8Num50z1">
    <w:name w:val="WW8Num50z1"/>
    <w:rsid w:val="00DF53FB"/>
    <w:rPr>
      <w:rFonts w:ascii="Courier New" w:hAnsi="Courier New" w:cs="Courier New"/>
    </w:rPr>
  </w:style>
  <w:style w:type="character" w:customStyle="1" w:styleId="WW8Num50z3">
    <w:name w:val="WW8Num50z3"/>
    <w:rsid w:val="00DF53FB"/>
    <w:rPr>
      <w:rFonts w:ascii="Symbol" w:hAnsi="Symbol" w:cs="Symbol"/>
    </w:rPr>
  </w:style>
  <w:style w:type="character" w:customStyle="1" w:styleId="WW8Num51z1">
    <w:name w:val="WW8Num51z1"/>
    <w:rsid w:val="00DF53FB"/>
    <w:rPr>
      <w:rFonts w:ascii="Courier New" w:hAnsi="Courier New" w:cs="Courier New"/>
    </w:rPr>
  </w:style>
  <w:style w:type="character" w:customStyle="1" w:styleId="WW8Num51z3">
    <w:name w:val="WW8Num51z3"/>
    <w:rsid w:val="00DF53FB"/>
    <w:rPr>
      <w:rFonts w:ascii="Symbol" w:hAnsi="Symbol" w:cs="Symbol"/>
    </w:rPr>
  </w:style>
  <w:style w:type="character" w:customStyle="1" w:styleId="WW8Num52z1">
    <w:name w:val="WW8Num52z1"/>
    <w:rsid w:val="00DF53FB"/>
    <w:rPr>
      <w:rFonts w:ascii="Courier New" w:hAnsi="Courier New" w:cs="Courier New"/>
    </w:rPr>
  </w:style>
  <w:style w:type="character" w:customStyle="1" w:styleId="WW8Num52z3">
    <w:name w:val="WW8Num52z3"/>
    <w:rsid w:val="00DF53FB"/>
    <w:rPr>
      <w:rFonts w:ascii="Symbol" w:hAnsi="Symbol" w:cs="Symbol"/>
    </w:rPr>
  </w:style>
  <w:style w:type="character" w:customStyle="1" w:styleId="WW8Num53z1">
    <w:name w:val="WW8Num53z1"/>
    <w:rsid w:val="00DF53FB"/>
    <w:rPr>
      <w:rFonts w:ascii="Courier New" w:hAnsi="Courier New" w:cs="Courier New"/>
    </w:rPr>
  </w:style>
  <w:style w:type="character" w:customStyle="1" w:styleId="WW8Num53z3">
    <w:name w:val="WW8Num53z3"/>
    <w:rsid w:val="00DF53FB"/>
    <w:rPr>
      <w:rFonts w:ascii="Symbol" w:hAnsi="Symbol" w:cs="Symbol"/>
    </w:rPr>
  </w:style>
  <w:style w:type="character" w:customStyle="1" w:styleId="WW8Num55z1">
    <w:name w:val="WW8Num55z1"/>
    <w:rsid w:val="00DF53FB"/>
    <w:rPr>
      <w:rFonts w:ascii="Courier New" w:hAnsi="Courier New" w:cs="Courier New"/>
    </w:rPr>
  </w:style>
  <w:style w:type="character" w:customStyle="1" w:styleId="WW8Num55z3">
    <w:name w:val="WW8Num55z3"/>
    <w:rsid w:val="00DF53FB"/>
    <w:rPr>
      <w:rFonts w:ascii="Symbol" w:hAnsi="Symbol" w:cs="Symbol"/>
    </w:rPr>
  </w:style>
  <w:style w:type="character" w:customStyle="1" w:styleId="WW8Num58z3">
    <w:name w:val="WW8Num58z3"/>
    <w:rsid w:val="00DF53FB"/>
    <w:rPr>
      <w:rFonts w:ascii="Symbol" w:hAnsi="Symbol" w:cs="Symbol"/>
    </w:rPr>
  </w:style>
  <w:style w:type="character" w:customStyle="1" w:styleId="WW8Num59z1">
    <w:name w:val="WW8Num59z1"/>
    <w:rsid w:val="00DF53FB"/>
    <w:rPr>
      <w:rFonts w:ascii="Courier New" w:hAnsi="Courier New" w:cs="Courier New"/>
    </w:rPr>
  </w:style>
  <w:style w:type="character" w:customStyle="1" w:styleId="WW8Num59z3">
    <w:name w:val="WW8Num59z3"/>
    <w:rsid w:val="00DF53FB"/>
    <w:rPr>
      <w:rFonts w:ascii="Symbol" w:hAnsi="Symbol" w:cs="Symbol"/>
    </w:rPr>
  </w:style>
  <w:style w:type="character" w:customStyle="1" w:styleId="WW8Num60z1">
    <w:name w:val="WW8Num60z1"/>
    <w:rsid w:val="00DF53FB"/>
    <w:rPr>
      <w:rFonts w:ascii="Courier New" w:hAnsi="Courier New" w:cs="Courier New"/>
    </w:rPr>
  </w:style>
  <w:style w:type="character" w:customStyle="1" w:styleId="WW8Num60z3">
    <w:name w:val="WW8Num60z3"/>
    <w:rsid w:val="00DF53FB"/>
    <w:rPr>
      <w:rFonts w:ascii="Symbol" w:hAnsi="Symbol" w:cs="Symbol"/>
    </w:rPr>
  </w:style>
  <w:style w:type="character" w:customStyle="1" w:styleId="WW8Num61z1">
    <w:name w:val="WW8Num61z1"/>
    <w:rsid w:val="00DF53FB"/>
    <w:rPr>
      <w:rFonts w:ascii="Courier New" w:hAnsi="Courier New" w:cs="Courier New"/>
    </w:rPr>
  </w:style>
  <w:style w:type="character" w:customStyle="1" w:styleId="WW8Num61z3">
    <w:name w:val="WW8Num61z3"/>
    <w:rsid w:val="00DF53FB"/>
    <w:rPr>
      <w:rFonts w:ascii="Symbol" w:hAnsi="Symbol" w:cs="Symbol"/>
    </w:rPr>
  </w:style>
  <w:style w:type="character" w:customStyle="1" w:styleId="WW8Num62z1">
    <w:name w:val="WW8Num62z1"/>
    <w:rsid w:val="00DF53FB"/>
    <w:rPr>
      <w:rFonts w:ascii="Courier New" w:hAnsi="Courier New" w:cs="Courier New"/>
    </w:rPr>
  </w:style>
  <w:style w:type="character" w:customStyle="1" w:styleId="WW8Num62z3">
    <w:name w:val="WW8Num62z3"/>
    <w:rsid w:val="00DF53FB"/>
    <w:rPr>
      <w:rFonts w:ascii="Symbol" w:hAnsi="Symbol" w:cs="Symbol"/>
    </w:rPr>
  </w:style>
  <w:style w:type="character" w:customStyle="1" w:styleId="WW8Num63z1">
    <w:name w:val="WW8Num63z1"/>
    <w:rsid w:val="00DF53FB"/>
    <w:rPr>
      <w:rFonts w:ascii="Courier New" w:hAnsi="Courier New" w:cs="Courier New"/>
    </w:rPr>
  </w:style>
  <w:style w:type="character" w:customStyle="1" w:styleId="WW8Num63z3">
    <w:name w:val="WW8Num63z3"/>
    <w:rsid w:val="00DF53FB"/>
    <w:rPr>
      <w:rFonts w:ascii="Symbol" w:hAnsi="Symbol" w:cs="Symbol"/>
    </w:rPr>
  </w:style>
  <w:style w:type="character" w:customStyle="1" w:styleId="WW8Num64z1">
    <w:name w:val="WW8Num64z1"/>
    <w:rsid w:val="00DF53FB"/>
    <w:rPr>
      <w:rFonts w:ascii="Courier New" w:hAnsi="Courier New" w:cs="Courier New"/>
    </w:rPr>
  </w:style>
  <w:style w:type="character" w:customStyle="1" w:styleId="WW8Num64z3">
    <w:name w:val="WW8Num64z3"/>
    <w:rsid w:val="00DF53FB"/>
    <w:rPr>
      <w:rFonts w:ascii="Symbol" w:hAnsi="Symbol" w:cs="Symbol"/>
    </w:rPr>
  </w:style>
  <w:style w:type="character" w:customStyle="1" w:styleId="WW8Num66z1">
    <w:name w:val="WW8Num66z1"/>
    <w:rsid w:val="00DF53FB"/>
    <w:rPr>
      <w:rFonts w:ascii="Courier New" w:hAnsi="Courier New" w:cs="Courier New"/>
    </w:rPr>
  </w:style>
  <w:style w:type="character" w:customStyle="1" w:styleId="WW8Num66z3">
    <w:name w:val="WW8Num66z3"/>
    <w:rsid w:val="00DF53FB"/>
    <w:rPr>
      <w:rFonts w:ascii="Symbol" w:hAnsi="Symbol" w:cs="Symbol"/>
    </w:rPr>
  </w:style>
  <w:style w:type="character" w:customStyle="1" w:styleId="WW8Num67z1">
    <w:name w:val="WW8Num67z1"/>
    <w:rsid w:val="00DF53FB"/>
    <w:rPr>
      <w:rFonts w:ascii="Courier New" w:hAnsi="Courier New" w:cs="Courier New"/>
    </w:rPr>
  </w:style>
  <w:style w:type="character" w:customStyle="1" w:styleId="WW8Num67z3">
    <w:name w:val="WW8Num67z3"/>
    <w:rsid w:val="00DF53FB"/>
    <w:rPr>
      <w:rFonts w:ascii="Symbol" w:hAnsi="Symbol" w:cs="Symbol"/>
    </w:rPr>
  </w:style>
  <w:style w:type="character" w:customStyle="1" w:styleId="WW8Num70z1">
    <w:name w:val="WW8Num70z1"/>
    <w:rsid w:val="00DF53FB"/>
    <w:rPr>
      <w:rFonts w:ascii="Courier New" w:hAnsi="Courier New" w:cs="Courier New"/>
    </w:rPr>
  </w:style>
  <w:style w:type="character" w:customStyle="1" w:styleId="WW8Num70z3">
    <w:name w:val="WW8Num70z3"/>
    <w:rsid w:val="00DF53FB"/>
    <w:rPr>
      <w:rFonts w:ascii="Symbol" w:hAnsi="Symbol" w:cs="Symbol"/>
    </w:rPr>
  </w:style>
  <w:style w:type="character" w:customStyle="1" w:styleId="WW8Num73z1">
    <w:name w:val="WW8Num73z1"/>
    <w:rsid w:val="00DF53FB"/>
    <w:rPr>
      <w:rFonts w:ascii="Courier New" w:hAnsi="Courier New" w:cs="Courier New"/>
    </w:rPr>
  </w:style>
  <w:style w:type="character" w:customStyle="1" w:styleId="WW8Num73z3">
    <w:name w:val="WW8Num73z3"/>
    <w:rsid w:val="00DF53FB"/>
    <w:rPr>
      <w:rFonts w:ascii="Symbol" w:hAnsi="Symbol" w:cs="Symbol"/>
    </w:rPr>
  </w:style>
  <w:style w:type="character" w:customStyle="1" w:styleId="WW8Num74z1">
    <w:name w:val="WW8Num74z1"/>
    <w:rsid w:val="00DF53FB"/>
    <w:rPr>
      <w:rFonts w:ascii="Courier New" w:hAnsi="Courier New" w:cs="Courier New"/>
    </w:rPr>
  </w:style>
  <w:style w:type="character" w:customStyle="1" w:styleId="WW8Num74z3">
    <w:name w:val="WW8Num74z3"/>
    <w:rsid w:val="00DF53FB"/>
    <w:rPr>
      <w:rFonts w:ascii="Symbol" w:hAnsi="Symbol" w:cs="Symbol"/>
    </w:rPr>
  </w:style>
  <w:style w:type="character" w:customStyle="1" w:styleId="WW8Num75z3">
    <w:name w:val="WW8Num75z3"/>
    <w:rsid w:val="00DF53FB"/>
    <w:rPr>
      <w:rFonts w:ascii="Symbol" w:hAnsi="Symbol" w:cs="Symbol"/>
    </w:rPr>
  </w:style>
  <w:style w:type="character" w:customStyle="1" w:styleId="WW8Num76z1">
    <w:name w:val="WW8Num76z1"/>
    <w:rsid w:val="00DF53FB"/>
    <w:rPr>
      <w:rFonts w:ascii="Courier New" w:hAnsi="Courier New" w:cs="Courier New"/>
    </w:rPr>
  </w:style>
  <w:style w:type="character" w:customStyle="1" w:styleId="WW8Num76z3">
    <w:name w:val="WW8Num76z3"/>
    <w:rsid w:val="00DF53FB"/>
    <w:rPr>
      <w:rFonts w:ascii="Symbol" w:hAnsi="Symbol" w:cs="Symbol"/>
    </w:rPr>
  </w:style>
  <w:style w:type="character" w:customStyle="1" w:styleId="WW8Num77z1">
    <w:name w:val="WW8Num77z1"/>
    <w:rsid w:val="00DF53FB"/>
    <w:rPr>
      <w:rFonts w:ascii="Courier New" w:hAnsi="Courier New" w:cs="Courier New"/>
    </w:rPr>
  </w:style>
  <w:style w:type="character" w:customStyle="1" w:styleId="WW8Num77z3">
    <w:name w:val="WW8Num77z3"/>
    <w:rsid w:val="00DF53FB"/>
    <w:rPr>
      <w:rFonts w:ascii="Symbol" w:hAnsi="Symbol" w:cs="Symbol"/>
    </w:rPr>
  </w:style>
  <w:style w:type="character" w:customStyle="1" w:styleId="WW8Num78z4">
    <w:name w:val="WW8Num78z4"/>
    <w:rsid w:val="00DF53FB"/>
    <w:rPr>
      <w:rFonts w:ascii="Courier New" w:hAnsi="Courier New" w:cs="Courier New"/>
    </w:rPr>
  </w:style>
  <w:style w:type="character" w:customStyle="1" w:styleId="WW8Num80z3">
    <w:name w:val="WW8Num80z3"/>
    <w:rsid w:val="00DF53FB"/>
    <w:rPr>
      <w:rFonts w:ascii="Symbol" w:hAnsi="Symbol" w:cs="Symbol"/>
    </w:rPr>
  </w:style>
  <w:style w:type="character" w:customStyle="1" w:styleId="WW8Num81z1">
    <w:name w:val="WW8Num81z1"/>
    <w:rsid w:val="00DF53FB"/>
    <w:rPr>
      <w:rFonts w:ascii="Courier New" w:hAnsi="Courier New" w:cs="Courier New"/>
    </w:rPr>
  </w:style>
  <w:style w:type="character" w:customStyle="1" w:styleId="WW8Num81z3">
    <w:name w:val="WW8Num81z3"/>
    <w:rsid w:val="00DF53FB"/>
    <w:rPr>
      <w:rFonts w:ascii="Symbol" w:hAnsi="Symbol" w:cs="Symbol"/>
    </w:rPr>
  </w:style>
  <w:style w:type="character" w:customStyle="1" w:styleId="WW8Num83z1">
    <w:name w:val="WW8Num83z1"/>
    <w:rsid w:val="00DF53FB"/>
    <w:rPr>
      <w:rFonts w:ascii="Courier New" w:hAnsi="Courier New" w:cs="Courier New"/>
    </w:rPr>
  </w:style>
  <w:style w:type="character" w:customStyle="1" w:styleId="WW8Num83z3">
    <w:name w:val="WW8Num83z3"/>
    <w:rsid w:val="00DF53FB"/>
    <w:rPr>
      <w:rFonts w:ascii="Symbol" w:hAnsi="Symbol" w:cs="Symbol"/>
    </w:rPr>
  </w:style>
  <w:style w:type="character" w:customStyle="1" w:styleId="WW8Num84z1">
    <w:name w:val="WW8Num84z1"/>
    <w:rsid w:val="00DF53FB"/>
    <w:rPr>
      <w:rFonts w:ascii="Courier New" w:hAnsi="Courier New" w:cs="Courier New"/>
    </w:rPr>
  </w:style>
  <w:style w:type="character" w:customStyle="1" w:styleId="WW8Num84z3">
    <w:name w:val="WW8Num84z3"/>
    <w:rsid w:val="00DF53FB"/>
    <w:rPr>
      <w:rFonts w:ascii="Symbol" w:hAnsi="Symbol" w:cs="Symbol"/>
    </w:rPr>
  </w:style>
  <w:style w:type="character" w:customStyle="1" w:styleId="WW8Num89z3">
    <w:name w:val="WW8Num89z3"/>
    <w:rsid w:val="00DF53FB"/>
    <w:rPr>
      <w:rFonts w:ascii="Symbol" w:hAnsi="Symbol" w:cs="Symbol"/>
    </w:rPr>
  </w:style>
  <w:style w:type="character" w:customStyle="1" w:styleId="WW8Num90z3">
    <w:name w:val="WW8Num90z3"/>
    <w:rsid w:val="00DF53FB"/>
    <w:rPr>
      <w:rFonts w:ascii="Symbol" w:hAnsi="Symbol" w:cs="Symbol"/>
    </w:rPr>
  </w:style>
  <w:style w:type="character" w:customStyle="1" w:styleId="WW8Num91z1">
    <w:name w:val="WW8Num91z1"/>
    <w:rsid w:val="00DF53FB"/>
    <w:rPr>
      <w:rFonts w:ascii="Courier New" w:hAnsi="Courier New" w:cs="Courier New"/>
    </w:rPr>
  </w:style>
  <w:style w:type="character" w:customStyle="1" w:styleId="WW8Num91z3">
    <w:name w:val="WW8Num91z3"/>
    <w:rsid w:val="00DF53FB"/>
    <w:rPr>
      <w:rFonts w:ascii="Symbol" w:hAnsi="Symbol" w:cs="Symbol"/>
    </w:rPr>
  </w:style>
  <w:style w:type="character" w:customStyle="1" w:styleId="WW8Num92z1">
    <w:name w:val="WW8Num92z1"/>
    <w:rsid w:val="00DF53FB"/>
    <w:rPr>
      <w:rFonts w:ascii="Courier New" w:hAnsi="Courier New" w:cs="Courier New"/>
    </w:rPr>
  </w:style>
  <w:style w:type="character" w:customStyle="1" w:styleId="WW8Num92z3">
    <w:name w:val="WW8Num92z3"/>
    <w:rsid w:val="00DF53FB"/>
    <w:rPr>
      <w:rFonts w:ascii="Symbol" w:hAnsi="Symbol" w:cs="Symbol"/>
    </w:rPr>
  </w:style>
  <w:style w:type="character" w:customStyle="1" w:styleId="WW8Num93z1">
    <w:name w:val="WW8Num93z1"/>
    <w:rsid w:val="00DF53FB"/>
    <w:rPr>
      <w:rFonts w:ascii="Courier New" w:hAnsi="Courier New" w:cs="Courier New"/>
    </w:rPr>
  </w:style>
  <w:style w:type="character" w:customStyle="1" w:styleId="WW8Num93z3">
    <w:name w:val="WW8Num93z3"/>
    <w:rsid w:val="00DF53FB"/>
    <w:rPr>
      <w:rFonts w:ascii="Symbol" w:hAnsi="Symbol" w:cs="Symbol"/>
    </w:rPr>
  </w:style>
  <w:style w:type="character" w:customStyle="1" w:styleId="WW8Num94z1">
    <w:name w:val="WW8Num94z1"/>
    <w:rsid w:val="00DF53FB"/>
    <w:rPr>
      <w:rFonts w:ascii="Courier New" w:hAnsi="Courier New" w:cs="Courier New"/>
    </w:rPr>
  </w:style>
  <w:style w:type="character" w:customStyle="1" w:styleId="WW8Num94z3">
    <w:name w:val="WW8Num94z3"/>
    <w:rsid w:val="00DF53FB"/>
    <w:rPr>
      <w:rFonts w:ascii="Symbol" w:hAnsi="Symbol" w:cs="Symbol"/>
    </w:rPr>
  </w:style>
  <w:style w:type="character" w:customStyle="1" w:styleId="WW8Num95z1">
    <w:name w:val="WW8Num95z1"/>
    <w:rsid w:val="00DF53FB"/>
    <w:rPr>
      <w:rFonts w:ascii="Courier New" w:hAnsi="Courier New" w:cs="Courier New"/>
    </w:rPr>
  </w:style>
  <w:style w:type="character" w:customStyle="1" w:styleId="WW8Num95z3">
    <w:name w:val="WW8Num95z3"/>
    <w:rsid w:val="00DF53FB"/>
    <w:rPr>
      <w:rFonts w:ascii="Symbol" w:hAnsi="Symbol" w:cs="Symbol"/>
    </w:rPr>
  </w:style>
  <w:style w:type="character" w:customStyle="1" w:styleId="WW8Num97z3">
    <w:name w:val="WW8Num97z3"/>
    <w:rsid w:val="00DF53FB"/>
    <w:rPr>
      <w:rFonts w:ascii="Symbol" w:hAnsi="Symbol" w:cs="Symbol"/>
    </w:rPr>
  </w:style>
  <w:style w:type="character" w:customStyle="1" w:styleId="WW8Num99z1">
    <w:name w:val="WW8Num99z1"/>
    <w:rsid w:val="00DF53FB"/>
    <w:rPr>
      <w:rFonts w:ascii="Courier New" w:hAnsi="Courier New" w:cs="Courier New"/>
    </w:rPr>
  </w:style>
  <w:style w:type="character" w:customStyle="1" w:styleId="WW8Num99z3">
    <w:name w:val="WW8Num99z3"/>
    <w:rsid w:val="00DF53FB"/>
    <w:rPr>
      <w:rFonts w:ascii="Symbol" w:hAnsi="Symbol" w:cs="Symbol"/>
    </w:rPr>
  </w:style>
  <w:style w:type="character" w:customStyle="1" w:styleId="WW8Num100z1">
    <w:name w:val="WW8Num100z1"/>
    <w:rsid w:val="00DF53FB"/>
    <w:rPr>
      <w:rFonts w:ascii="Courier New" w:hAnsi="Courier New" w:cs="Courier New"/>
    </w:rPr>
  </w:style>
  <w:style w:type="character" w:customStyle="1" w:styleId="WW8Num100z3">
    <w:name w:val="WW8Num100z3"/>
    <w:rsid w:val="00DF53FB"/>
    <w:rPr>
      <w:rFonts w:ascii="Symbol" w:hAnsi="Symbol" w:cs="Symbol"/>
    </w:rPr>
  </w:style>
  <w:style w:type="character" w:customStyle="1" w:styleId="WW8Num101z3">
    <w:name w:val="WW8Num101z3"/>
    <w:rsid w:val="00DF53FB"/>
    <w:rPr>
      <w:rFonts w:ascii="Symbol" w:hAnsi="Symbol" w:cs="Symbol"/>
    </w:rPr>
  </w:style>
  <w:style w:type="character" w:customStyle="1" w:styleId="WW8Num103z1">
    <w:name w:val="WW8Num103z1"/>
    <w:rsid w:val="00DF53FB"/>
    <w:rPr>
      <w:rFonts w:ascii="Courier New" w:hAnsi="Courier New" w:cs="Courier New"/>
    </w:rPr>
  </w:style>
  <w:style w:type="character" w:customStyle="1" w:styleId="WW8Num103z3">
    <w:name w:val="WW8Num103z3"/>
    <w:rsid w:val="00DF53FB"/>
    <w:rPr>
      <w:rFonts w:ascii="Symbol" w:hAnsi="Symbol" w:cs="Symbol"/>
    </w:rPr>
  </w:style>
  <w:style w:type="character" w:customStyle="1" w:styleId="WW8Num104z1">
    <w:name w:val="WW8Num104z1"/>
    <w:rsid w:val="00DF53FB"/>
    <w:rPr>
      <w:rFonts w:ascii="Courier New" w:hAnsi="Courier New" w:cs="Courier New"/>
    </w:rPr>
  </w:style>
  <w:style w:type="character" w:customStyle="1" w:styleId="WW8Num104z3">
    <w:name w:val="WW8Num104z3"/>
    <w:rsid w:val="00DF53FB"/>
    <w:rPr>
      <w:rFonts w:ascii="Symbol" w:hAnsi="Symbol" w:cs="Symbol"/>
    </w:rPr>
  </w:style>
  <w:style w:type="character" w:customStyle="1" w:styleId="WW8Num105z1">
    <w:name w:val="WW8Num105z1"/>
    <w:rsid w:val="00DF53FB"/>
    <w:rPr>
      <w:rFonts w:ascii="Courier New" w:hAnsi="Courier New" w:cs="Courier New"/>
    </w:rPr>
  </w:style>
  <w:style w:type="character" w:customStyle="1" w:styleId="WW8Num105z3">
    <w:name w:val="WW8Num105z3"/>
    <w:rsid w:val="00DF53FB"/>
    <w:rPr>
      <w:rFonts w:ascii="Symbol" w:hAnsi="Symbol" w:cs="Symbol"/>
    </w:rPr>
  </w:style>
  <w:style w:type="character" w:customStyle="1" w:styleId="WW8Num107z1">
    <w:name w:val="WW8Num107z1"/>
    <w:rsid w:val="00DF53FB"/>
    <w:rPr>
      <w:rFonts w:ascii="Courier New" w:hAnsi="Courier New" w:cs="Courier New"/>
    </w:rPr>
  </w:style>
  <w:style w:type="character" w:customStyle="1" w:styleId="WW8Num107z3">
    <w:name w:val="WW8Num107z3"/>
    <w:rsid w:val="00DF53FB"/>
    <w:rPr>
      <w:rFonts w:ascii="Symbol" w:hAnsi="Symbol" w:cs="Symbol"/>
    </w:rPr>
  </w:style>
  <w:style w:type="character" w:customStyle="1" w:styleId="WW8Num108z1">
    <w:name w:val="WW8Num108z1"/>
    <w:rsid w:val="00DF53FB"/>
    <w:rPr>
      <w:rFonts w:ascii="Courier New" w:hAnsi="Courier New" w:cs="Courier New"/>
    </w:rPr>
  </w:style>
  <w:style w:type="character" w:customStyle="1" w:styleId="WW8Num108z3">
    <w:name w:val="WW8Num108z3"/>
    <w:rsid w:val="00DF53FB"/>
    <w:rPr>
      <w:rFonts w:ascii="Symbol" w:hAnsi="Symbol" w:cs="Symbol"/>
    </w:rPr>
  </w:style>
  <w:style w:type="character" w:customStyle="1" w:styleId="WW8Num114z1">
    <w:name w:val="WW8Num114z1"/>
    <w:rsid w:val="00DF53FB"/>
    <w:rPr>
      <w:rFonts w:ascii="Courier New" w:hAnsi="Courier New" w:cs="Courier New"/>
    </w:rPr>
  </w:style>
  <w:style w:type="character" w:customStyle="1" w:styleId="WW8Num114z3">
    <w:name w:val="WW8Num114z3"/>
    <w:rsid w:val="00DF53FB"/>
    <w:rPr>
      <w:rFonts w:ascii="Symbol" w:hAnsi="Symbol" w:cs="Symbol"/>
    </w:rPr>
  </w:style>
  <w:style w:type="character" w:customStyle="1" w:styleId="WW8Num115z1">
    <w:name w:val="WW8Num115z1"/>
    <w:rsid w:val="00DF53FB"/>
    <w:rPr>
      <w:rFonts w:ascii="Courier New" w:hAnsi="Courier New" w:cs="Courier New"/>
    </w:rPr>
  </w:style>
  <w:style w:type="character" w:customStyle="1" w:styleId="WW8Num115z3">
    <w:name w:val="WW8Num115z3"/>
    <w:rsid w:val="00DF53FB"/>
    <w:rPr>
      <w:rFonts w:ascii="Symbol" w:hAnsi="Symbol" w:cs="Symbol"/>
    </w:rPr>
  </w:style>
  <w:style w:type="character" w:customStyle="1" w:styleId="WW8Num116z3">
    <w:name w:val="WW8Num116z3"/>
    <w:rsid w:val="00DF53FB"/>
    <w:rPr>
      <w:rFonts w:ascii="Symbol" w:hAnsi="Symbol" w:cs="Symbol"/>
    </w:rPr>
  </w:style>
  <w:style w:type="character" w:customStyle="1" w:styleId="WW8Num117z1">
    <w:name w:val="WW8Num117z1"/>
    <w:rsid w:val="00DF53FB"/>
    <w:rPr>
      <w:rFonts w:ascii="Courier New" w:hAnsi="Courier New" w:cs="Courier New"/>
    </w:rPr>
  </w:style>
  <w:style w:type="character" w:customStyle="1" w:styleId="WW8Num117z3">
    <w:name w:val="WW8Num117z3"/>
    <w:rsid w:val="00DF53FB"/>
    <w:rPr>
      <w:rFonts w:ascii="Symbol" w:hAnsi="Symbol" w:cs="Symbol"/>
    </w:rPr>
  </w:style>
  <w:style w:type="character" w:customStyle="1" w:styleId="WW8Num122z3">
    <w:name w:val="WW8Num122z3"/>
    <w:rsid w:val="00DF53FB"/>
    <w:rPr>
      <w:rFonts w:ascii="Symbol" w:hAnsi="Symbol" w:cs="Symbol"/>
    </w:rPr>
  </w:style>
  <w:style w:type="character" w:customStyle="1" w:styleId="WW8Num124z3">
    <w:name w:val="WW8Num124z3"/>
    <w:rsid w:val="00DF53FB"/>
    <w:rPr>
      <w:rFonts w:ascii="Symbol" w:hAnsi="Symbol" w:cs="Symbol"/>
    </w:rPr>
  </w:style>
  <w:style w:type="character" w:customStyle="1" w:styleId="WW8Num125z3">
    <w:name w:val="WW8Num125z3"/>
    <w:rsid w:val="00DF53FB"/>
    <w:rPr>
      <w:rFonts w:ascii="Symbol" w:hAnsi="Symbol" w:cs="Symbol"/>
    </w:rPr>
  </w:style>
  <w:style w:type="character" w:customStyle="1" w:styleId="Domylnaczcionkaakapitu10">
    <w:name w:val="Domyślna czcionka akapitu1"/>
    <w:rsid w:val="00DF53FB"/>
  </w:style>
  <w:style w:type="character" w:customStyle="1" w:styleId="long">
    <w:name w:val="long"/>
    <w:rsid w:val="00DF53FB"/>
  </w:style>
  <w:style w:type="character" w:customStyle="1" w:styleId="111Nagwek3">
    <w:name w:val="1.1.1. Nagłówek 3"/>
    <w:rsid w:val="00DF53FB"/>
    <w:rPr>
      <w:b/>
      <w:bCs/>
      <w:color w:val="000000"/>
      <w:sz w:val="22"/>
      <w:szCs w:val="22"/>
    </w:rPr>
  </w:style>
  <w:style w:type="character" w:customStyle="1" w:styleId="WW8Num44z2">
    <w:name w:val="WW8Num44z2"/>
    <w:rsid w:val="00DF53FB"/>
    <w:rPr>
      <w:rFonts w:ascii="Wingdings" w:hAnsi="Wingdings" w:cs="Wingdings"/>
    </w:rPr>
  </w:style>
  <w:style w:type="character" w:customStyle="1" w:styleId="WW8Num44z4">
    <w:name w:val="WW8Num44z4"/>
    <w:rsid w:val="00DF53FB"/>
    <w:rPr>
      <w:rFonts w:ascii="Courier New" w:hAnsi="Courier New" w:cs="Courier New"/>
    </w:rPr>
  </w:style>
  <w:style w:type="character" w:customStyle="1" w:styleId="WW-Absatz-Standardschriftart">
    <w:name w:val="WW-Absatz-Standardschriftart"/>
    <w:rsid w:val="00DF53FB"/>
  </w:style>
  <w:style w:type="character" w:customStyle="1" w:styleId="WW-Absatz-Standardschriftart1">
    <w:name w:val="WW-Absatz-Standardschriftart1"/>
    <w:rsid w:val="00DF53FB"/>
  </w:style>
  <w:style w:type="character" w:customStyle="1" w:styleId="WW-Absatz-Standardschriftart11">
    <w:name w:val="WW-Absatz-Standardschriftart11"/>
    <w:rsid w:val="00DF53FB"/>
  </w:style>
  <w:style w:type="character" w:customStyle="1" w:styleId="WW8Num46z2">
    <w:name w:val="WW8Num46z2"/>
    <w:rsid w:val="00DF53FB"/>
    <w:rPr>
      <w:rFonts w:ascii="Wingdings" w:hAnsi="Wingdings" w:cs="Wingdings"/>
    </w:rPr>
  </w:style>
  <w:style w:type="character" w:customStyle="1" w:styleId="WW8Num46z4">
    <w:name w:val="WW8Num46z4"/>
    <w:rsid w:val="00DF53FB"/>
    <w:rPr>
      <w:rFonts w:ascii="Courier New" w:hAnsi="Courier New" w:cs="Courier New"/>
    </w:rPr>
  </w:style>
  <w:style w:type="character" w:customStyle="1" w:styleId="WW8Num50z2">
    <w:name w:val="WW8Num50z2"/>
    <w:rsid w:val="00DF53FB"/>
    <w:rPr>
      <w:rFonts w:ascii="Wingdings" w:hAnsi="Wingdings" w:cs="Wingdings"/>
    </w:rPr>
  </w:style>
  <w:style w:type="character" w:customStyle="1" w:styleId="WW-Domylnaczcionkaakapitu">
    <w:name w:val="WW-Domyślna czcionka akapitu"/>
    <w:rsid w:val="00DF53FB"/>
  </w:style>
  <w:style w:type="character" w:customStyle="1" w:styleId="WW8Num47z4">
    <w:name w:val="WW8Num47z4"/>
    <w:rsid w:val="00DF53FB"/>
    <w:rPr>
      <w:rFonts w:ascii="Courier New" w:hAnsi="Courier New" w:cs="Courier New"/>
    </w:rPr>
  </w:style>
  <w:style w:type="character" w:customStyle="1" w:styleId="WW8Num51z2">
    <w:name w:val="WW8Num51z2"/>
    <w:rsid w:val="00DF53FB"/>
    <w:rPr>
      <w:rFonts w:ascii="Times New Roman" w:hAnsi="Times New Roman" w:cs="Times New Roman"/>
      <w:sz w:val="24"/>
      <w:szCs w:val="24"/>
    </w:rPr>
  </w:style>
  <w:style w:type="character" w:customStyle="1" w:styleId="WW8Num20z1">
    <w:name w:val="WW8Num20z1"/>
    <w:rsid w:val="00DF53FB"/>
    <w:rPr>
      <w:rFonts w:ascii="Courier New" w:hAnsi="Courier New" w:cs="Courier New"/>
    </w:rPr>
  </w:style>
  <w:style w:type="character" w:customStyle="1" w:styleId="WW8Num26z2">
    <w:name w:val="WW8Num26z2"/>
    <w:rsid w:val="00DF53FB"/>
    <w:rPr>
      <w:rFonts w:ascii="Wingdings" w:hAnsi="Wingdings" w:cs="Wingdings"/>
    </w:rPr>
  </w:style>
  <w:style w:type="character" w:customStyle="1" w:styleId="WW8Num32z2">
    <w:name w:val="WW8Num32z2"/>
    <w:rsid w:val="00DF53FB"/>
    <w:rPr>
      <w:rFonts w:ascii="Wingdings" w:hAnsi="Wingdings" w:cs="Wingdings"/>
    </w:rPr>
  </w:style>
  <w:style w:type="character" w:customStyle="1" w:styleId="WW8Num33z2">
    <w:name w:val="WW8Num33z2"/>
    <w:rsid w:val="00DF53FB"/>
    <w:rPr>
      <w:rFonts w:ascii="Wingdings" w:hAnsi="Wingdings" w:cs="Wingdings"/>
    </w:rPr>
  </w:style>
  <w:style w:type="character" w:customStyle="1" w:styleId="WW8Num33z4">
    <w:name w:val="WW8Num33z4"/>
    <w:rsid w:val="00DF53FB"/>
    <w:rPr>
      <w:rFonts w:ascii="Courier New" w:hAnsi="Courier New" w:cs="Courier New"/>
    </w:rPr>
  </w:style>
  <w:style w:type="character" w:customStyle="1" w:styleId="WW8Num35z1">
    <w:name w:val="WW8Num35z1"/>
    <w:rsid w:val="00DF53FB"/>
    <w:rPr>
      <w:rFonts w:ascii="Courier New" w:hAnsi="Courier New" w:cs="Courier New"/>
    </w:rPr>
  </w:style>
  <w:style w:type="character" w:customStyle="1" w:styleId="WW8Num35z2">
    <w:name w:val="WW8Num35z2"/>
    <w:rsid w:val="00DF53FB"/>
    <w:rPr>
      <w:rFonts w:ascii="Wingdings" w:hAnsi="Wingdings" w:cs="Wingdings"/>
    </w:rPr>
  </w:style>
  <w:style w:type="character" w:customStyle="1" w:styleId="WW8Num37z2">
    <w:name w:val="WW8Num37z2"/>
    <w:rsid w:val="00DF53FB"/>
    <w:rPr>
      <w:rFonts w:ascii="Wingdings" w:hAnsi="Wingdings" w:cs="Wingdings"/>
    </w:rPr>
  </w:style>
  <w:style w:type="character" w:customStyle="1" w:styleId="WW8Num38z2">
    <w:name w:val="WW8Num38z2"/>
    <w:rsid w:val="00DF53FB"/>
    <w:rPr>
      <w:rFonts w:ascii="Wingdings" w:hAnsi="Wingdings" w:cs="Wingdings"/>
    </w:rPr>
  </w:style>
  <w:style w:type="character" w:customStyle="1" w:styleId="WW8Num39z1">
    <w:name w:val="WW8Num39z1"/>
    <w:rsid w:val="00DF53FB"/>
    <w:rPr>
      <w:rFonts w:ascii="Courier New" w:hAnsi="Courier New" w:cs="Courier New"/>
    </w:rPr>
  </w:style>
  <w:style w:type="character" w:customStyle="1" w:styleId="WW8Num39z2">
    <w:name w:val="WW8Num39z2"/>
    <w:rsid w:val="00DF53FB"/>
    <w:rPr>
      <w:rFonts w:ascii="Wingdings" w:hAnsi="Wingdings" w:cs="Wingdings"/>
    </w:rPr>
  </w:style>
  <w:style w:type="character" w:customStyle="1" w:styleId="WW8Num41z2">
    <w:name w:val="WW8Num41z2"/>
    <w:rsid w:val="00DF53FB"/>
    <w:rPr>
      <w:rFonts w:ascii="Wingdings" w:hAnsi="Wingdings" w:cs="Wingdings"/>
    </w:rPr>
  </w:style>
  <w:style w:type="character" w:customStyle="1" w:styleId="WW8Num42z2">
    <w:name w:val="WW8Num42z2"/>
    <w:rsid w:val="00DF53FB"/>
    <w:rPr>
      <w:rFonts w:ascii="Wingdings" w:hAnsi="Wingdings" w:cs="Wingdings"/>
    </w:rPr>
  </w:style>
  <w:style w:type="character" w:customStyle="1" w:styleId="WW8Num43z1">
    <w:name w:val="WW8Num43z1"/>
    <w:rsid w:val="00DF53FB"/>
    <w:rPr>
      <w:rFonts w:ascii="Courier New" w:hAnsi="Courier New" w:cs="Courier New"/>
    </w:rPr>
  </w:style>
  <w:style w:type="character" w:customStyle="1" w:styleId="WW8Num43z2">
    <w:name w:val="WW8Num43z2"/>
    <w:rsid w:val="00DF53FB"/>
    <w:rPr>
      <w:rFonts w:ascii="Wingdings" w:hAnsi="Wingdings" w:cs="Wingdings"/>
    </w:rPr>
  </w:style>
  <w:style w:type="character" w:customStyle="1" w:styleId="WW8Num45z2">
    <w:name w:val="WW8Num45z2"/>
    <w:rsid w:val="00DF53FB"/>
    <w:rPr>
      <w:rFonts w:ascii="Wingdings" w:hAnsi="Wingdings" w:cs="Wingdings"/>
    </w:rPr>
  </w:style>
  <w:style w:type="character" w:customStyle="1" w:styleId="WW8Num45z3">
    <w:name w:val="WW8Num45z3"/>
    <w:rsid w:val="00DF53FB"/>
    <w:rPr>
      <w:rFonts w:ascii="Symbol" w:hAnsi="Symbol" w:cs="Symbol"/>
    </w:rPr>
  </w:style>
  <w:style w:type="character" w:customStyle="1" w:styleId="WW8Num45z4">
    <w:name w:val="WW8Num45z4"/>
    <w:rsid w:val="00DF53FB"/>
    <w:rPr>
      <w:rFonts w:ascii="Courier New" w:hAnsi="Courier New" w:cs="Courier New"/>
    </w:rPr>
  </w:style>
  <w:style w:type="character" w:customStyle="1" w:styleId="WW8Num48z2">
    <w:name w:val="WW8Num48z2"/>
    <w:rsid w:val="00DF53FB"/>
    <w:rPr>
      <w:rFonts w:ascii="Wingdings" w:hAnsi="Wingdings" w:cs="Wingdings"/>
    </w:rPr>
  </w:style>
  <w:style w:type="character" w:customStyle="1" w:styleId="WW8Num49z2">
    <w:name w:val="WW8Num49z2"/>
    <w:rsid w:val="00DF53FB"/>
    <w:rPr>
      <w:rFonts w:ascii="Wingdings" w:hAnsi="Wingdings" w:cs="Wingdings"/>
    </w:rPr>
  </w:style>
  <w:style w:type="character" w:customStyle="1" w:styleId="WW8Num50z4">
    <w:name w:val="WW8Num50z4"/>
    <w:rsid w:val="00DF53FB"/>
    <w:rPr>
      <w:rFonts w:ascii="Courier New" w:hAnsi="Courier New" w:cs="Courier New"/>
    </w:rPr>
  </w:style>
  <w:style w:type="character" w:customStyle="1" w:styleId="WW8Num52z2">
    <w:name w:val="WW8Num52z2"/>
    <w:rsid w:val="00DF53FB"/>
    <w:rPr>
      <w:rFonts w:ascii="Wingdings" w:hAnsi="Wingdings" w:cs="Wingdings"/>
    </w:rPr>
  </w:style>
  <w:style w:type="character" w:customStyle="1" w:styleId="WW8Num53z2">
    <w:name w:val="WW8Num53z2"/>
    <w:rsid w:val="00DF53FB"/>
    <w:rPr>
      <w:rFonts w:ascii="Wingdings" w:hAnsi="Wingdings" w:cs="Wingdings"/>
    </w:rPr>
  </w:style>
  <w:style w:type="character" w:customStyle="1" w:styleId="tw4winTerm">
    <w:name w:val="tw4winTerm"/>
    <w:rsid w:val="00DF53FB"/>
    <w:rPr>
      <w:color w:val="000000"/>
    </w:rPr>
  </w:style>
  <w:style w:type="character" w:customStyle="1" w:styleId="spelle">
    <w:name w:val="spelle"/>
    <w:rsid w:val="00DF53FB"/>
    <w:rPr>
      <w:rFonts w:ascii="Arial" w:hAnsi="Arial" w:cs="Arial"/>
      <w:color w:val="000000"/>
      <w:sz w:val="20"/>
      <w:szCs w:val="20"/>
    </w:rPr>
  </w:style>
  <w:style w:type="character" w:customStyle="1" w:styleId="Nagwek11Znak">
    <w:name w:val="Nagłówek 11 Znak"/>
    <w:rsid w:val="00DF53FB"/>
    <w:rPr>
      <w:caps/>
      <w:kern w:val="1"/>
      <w:sz w:val="22"/>
      <w:szCs w:val="22"/>
      <w:lang w:val="pl-PL" w:eastAsia="ar-SA" w:bidi="ar-SA"/>
    </w:rPr>
  </w:style>
  <w:style w:type="character" w:customStyle="1" w:styleId="Uwydatnieniewprowadzajce">
    <w:name w:val="Uwydatnienie wprowadzające"/>
    <w:rsid w:val="00DF53FB"/>
    <w:rPr>
      <w:rFonts w:ascii="Arial Black" w:hAnsi="Arial Black" w:cs="Arial Black"/>
      <w:spacing w:val="-4"/>
      <w:sz w:val="18"/>
      <w:szCs w:val="18"/>
    </w:rPr>
  </w:style>
  <w:style w:type="character" w:customStyle="1" w:styleId="Znakiprzypiswdolnych">
    <w:name w:val="Znaki przypisów dolnych"/>
    <w:rsid w:val="00DF53FB"/>
    <w:rPr>
      <w:vertAlign w:val="superscript"/>
    </w:rPr>
  </w:style>
  <w:style w:type="character" w:customStyle="1" w:styleId="WW8Num70z2">
    <w:name w:val="WW8Num70z2"/>
    <w:rsid w:val="00DF53FB"/>
    <w:rPr>
      <w:rFonts w:ascii="Times New Roman" w:hAnsi="Times New Roman" w:cs="Times New Roman"/>
      <w:sz w:val="24"/>
      <w:szCs w:val="24"/>
    </w:rPr>
  </w:style>
  <w:style w:type="character" w:customStyle="1" w:styleId="Symbolewypunktowania">
    <w:name w:val="Symbole wypunktowania"/>
    <w:rsid w:val="00DF53FB"/>
    <w:rPr>
      <w:rFonts w:ascii="StarSymbol" w:eastAsia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  <w:rsid w:val="00DF53FB"/>
  </w:style>
  <w:style w:type="character" w:customStyle="1" w:styleId="WW-Absatz-Standardschriftart1111">
    <w:name w:val="WW-Absatz-Standardschriftart1111"/>
    <w:rsid w:val="00DF53FB"/>
  </w:style>
  <w:style w:type="character" w:customStyle="1" w:styleId="WW-Absatz-Standardschriftart11111">
    <w:name w:val="WW-Absatz-Standardschriftart11111"/>
    <w:rsid w:val="00DF53FB"/>
  </w:style>
  <w:style w:type="character" w:customStyle="1" w:styleId="Odwoaniedokomentarza10">
    <w:name w:val="Odwołanie do komentarza1"/>
    <w:rsid w:val="00DF53FB"/>
    <w:rPr>
      <w:sz w:val="16"/>
      <w:szCs w:val="16"/>
    </w:rPr>
  </w:style>
  <w:style w:type="character" w:customStyle="1" w:styleId="BezodstpwZnak">
    <w:name w:val="Bez odstępów Znak"/>
    <w:rsid w:val="00DF53FB"/>
    <w:rPr>
      <w:rFonts w:ascii="Calibri" w:eastAsia="Calibri" w:hAnsi="Calibri" w:cs="Calibri"/>
      <w:sz w:val="22"/>
      <w:szCs w:val="22"/>
      <w:lang w:eastAsia="ar-SA" w:bidi="ar-SA"/>
    </w:rPr>
  </w:style>
  <w:style w:type="character" w:customStyle="1" w:styleId="TekstpodstawowyZnak">
    <w:name w:val="Tekst podstawowy Znak"/>
    <w:rsid w:val="00DF53FB"/>
    <w:rPr>
      <w:sz w:val="22"/>
      <w:szCs w:val="24"/>
    </w:rPr>
  </w:style>
  <w:style w:type="character" w:customStyle="1" w:styleId="PodtytuZnak">
    <w:name w:val="Podtytuł Znak"/>
    <w:rsid w:val="00DF53FB"/>
    <w:rPr>
      <w:rFonts w:ascii="Arial" w:hAnsi="Arial" w:cs="Arial"/>
      <w:i/>
      <w:iCs/>
      <w:kern w:val="1"/>
      <w:sz w:val="28"/>
      <w:szCs w:val="28"/>
    </w:rPr>
  </w:style>
  <w:style w:type="character" w:customStyle="1" w:styleId="NagwekZnak">
    <w:name w:val="Nagłówek Znak"/>
    <w:rsid w:val="00DF53FB"/>
    <w:rPr>
      <w:rFonts w:ascii="Arial" w:hAnsi="Arial" w:cs="Arial"/>
      <w:kern w:val="1"/>
      <w:sz w:val="22"/>
      <w:szCs w:val="24"/>
    </w:rPr>
  </w:style>
  <w:style w:type="character" w:customStyle="1" w:styleId="StopkaZnak">
    <w:name w:val="Stopka Znak"/>
    <w:rsid w:val="00DF53FB"/>
    <w:rPr>
      <w:rFonts w:eastAsia="Arial"/>
      <w:sz w:val="24"/>
      <w:szCs w:val="24"/>
    </w:rPr>
  </w:style>
  <w:style w:type="character" w:customStyle="1" w:styleId="TekstdymkaZnak">
    <w:name w:val="Tekst dymka Znak"/>
    <w:rsid w:val="00DF53FB"/>
    <w:rPr>
      <w:rFonts w:ascii="Tahoma" w:hAnsi="Tahoma" w:cs="Tahoma"/>
      <w:sz w:val="16"/>
      <w:szCs w:val="16"/>
    </w:rPr>
  </w:style>
  <w:style w:type="character" w:customStyle="1" w:styleId="TekstprzypisukocowegoZnak">
    <w:name w:val="Tekst przypisu końcowego Znak"/>
    <w:rsid w:val="00DF53FB"/>
  </w:style>
  <w:style w:type="character" w:customStyle="1" w:styleId="Znakiprzypiswkocowych">
    <w:name w:val="Znaki przypisów końcowych"/>
    <w:rsid w:val="00DF53FB"/>
    <w:rPr>
      <w:vertAlign w:val="superscript"/>
    </w:rPr>
  </w:style>
  <w:style w:type="character" w:customStyle="1" w:styleId="apple-converted-space">
    <w:name w:val="apple-converted-space"/>
    <w:rsid w:val="00DF53FB"/>
  </w:style>
  <w:style w:type="character" w:customStyle="1" w:styleId="AutorzyZnak">
    <w:name w:val="Autorzy Znak"/>
    <w:rsid w:val="00DF53FB"/>
    <w:rPr>
      <w:rFonts w:ascii="Calibri" w:hAnsi="Calibri" w:cs="Times New Roman"/>
      <w:b w:val="0"/>
      <w:iCs w:val="0"/>
      <w:caps w:val="0"/>
      <w:smallCaps w:val="0"/>
      <w:spacing w:val="15"/>
      <w:sz w:val="24"/>
      <w:szCs w:val="24"/>
    </w:rPr>
  </w:style>
  <w:style w:type="character" w:customStyle="1" w:styleId="CommentReference">
    <w:name w:val="Comment Reference"/>
    <w:rsid w:val="00DF53FB"/>
    <w:rPr>
      <w:sz w:val="16"/>
      <w:szCs w:val="16"/>
    </w:rPr>
  </w:style>
  <w:style w:type="character" w:customStyle="1" w:styleId="CommentReference1">
    <w:name w:val="Comment Reference1"/>
    <w:rsid w:val="00DF53FB"/>
    <w:rPr>
      <w:rFonts w:cs="Times New Roman"/>
      <w:sz w:val="16"/>
      <w:szCs w:val="16"/>
    </w:rPr>
  </w:style>
  <w:style w:type="character" w:customStyle="1" w:styleId="CommentTextChar">
    <w:name w:val="Comment Text Char"/>
    <w:rsid w:val="00DF53FB"/>
    <w:rPr>
      <w:rFonts w:cs="Times New Roman"/>
      <w:sz w:val="20"/>
      <w:szCs w:val="20"/>
      <w:lang w:val="en-US"/>
    </w:rPr>
  </w:style>
  <w:style w:type="character" w:customStyle="1" w:styleId="CytatZnak">
    <w:name w:val="Cytat Znak"/>
    <w:rsid w:val="00DF53FB"/>
    <w:rPr>
      <w:rFonts w:ascii="Calibri" w:eastAsia="Calibri" w:hAnsi="Calibri" w:cs="Calibri"/>
      <w:i/>
      <w:iCs/>
      <w:color w:val="000000"/>
      <w:sz w:val="24"/>
      <w:szCs w:val="22"/>
    </w:rPr>
  </w:style>
  <w:style w:type="character" w:customStyle="1" w:styleId="CytatintensywnyZnak">
    <w:name w:val="Cytat intensywny Znak"/>
    <w:rsid w:val="00DF53FB"/>
    <w:rPr>
      <w:rFonts w:ascii="Calibri" w:eastAsia="Calibri" w:hAnsi="Calibri" w:cs="Calibri"/>
      <w:i/>
      <w:iCs/>
      <w:color w:val="4F81BD"/>
      <w:sz w:val="24"/>
      <w:szCs w:val="22"/>
    </w:rPr>
  </w:style>
  <w:style w:type="character" w:customStyle="1" w:styleId="EndnoteCharacters">
    <w:name w:val="Endnote Characters"/>
    <w:rsid w:val="00DF53FB"/>
    <w:rPr>
      <w:rFonts w:cs="Times New Roman"/>
      <w:vertAlign w:val="superscript"/>
    </w:rPr>
  </w:style>
  <w:style w:type="character" w:customStyle="1" w:styleId="FootnoteCharacters">
    <w:name w:val="Footnote Characters"/>
    <w:rsid w:val="00DF53FB"/>
    <w:rPr>
      <w:rFonts w:cs="Times New Roman"/>
      <w:vertAlign w:val="superscript"/>
    </w:rPr>
  </w:style>
  <w:style w:type="character" w:customStyle="1" w:styleId="FootnoteTextChar">
    <w:name w:val="Footnote Text Char"/>
    <w:rsid w:val="00DF53FB"/>
    <w:rPr>
      <w:rFonts w:cs="Times New Roman"/>
      <w:sz w:val="20"/>
      <w:szCs w:val="20"/>
      <w:lang w:val="en-US"/>
    </w:rPr>
  </w:style>
  <w:style w:type="character" w:customStyle="1" w:styleId="h1">
    <w:name w:val="h1"/>
    <w:rsid w:val="00DF53FB"/>
  </w:style>
  <w:style w:type="character" w:customStyle="1" w:styleId="h2">
    <w:name w:val="h2"/>
    <w:rsid w:val="00DF53FB"/>
  </w:style>
  <w:style w:type="character" w:customStyle="1" w:styleId="IntenseQuoteChar">
    <w:name w:val="Intense Quote Char"/>
    <w:rsid w:val="00DF53FB"/>
    <w:rPr>
      <w:rFonts w:cs="Times New Roman"/>
      <w:i/>
      <w:iCs/>
      <w:color w:val="4F81BD"/>
      <w:sz w:val="24"/>
      <w:lang w:val="en-US"/>
    </w:rPr>
  </w:style>
  <w:style w:type="character" w:customStyle="1" w:styleId="ListParagraphChar">
    <w:name w:val="List Paragraph Char"/>
    <w:rsid w:val="00DF53FB"/>
    <w:rPr>
      <w:rFonts w:cs="Times New Roman"/>
      <w:sz w:val="24"/>
      <w:lang w:val="en-US"/>
    </w:rPr>
  </w:style>
  <w:style w:type="character" w:customStyle="1" w:styleId="ListLabel1">
    <w:name w:val="ListLabel 1"/>
    <w:rsid w:val="00DF53FB"/>
    <w:rPr>
      <w:i w:val="0"/>
      <w:lang w:val="pl-PL"/>
    </w:rPr>
  </w:style>
  <w:style w:type="character" w:customStyle="1" w:styleId="ListLabel10">
    <w:name w:val="ListLabel 10"/>
    <w:rsid w:val="00DF53FB"/>
    <w:rPr>
      <w:rFonts w:eastAsia="Times New Roman" w:cs="Times New Roman"/>
    </w:rPr>
  </w:style>
  <w:style w:type="character" w:customStyle="1" w:styleId="ListLabel100">
    <w:name w:val="ListLabel 100"/>
    <w:rsid w:val="00DF53FB"/>
    <w:rPr>
      <w:rFonts w:cs="Symbol"/>
    </w:rPr>
  </w:style>
  <w:style w:type="character" w:customStyle="1" w:styleId="ListLabel101">
    <w:name w:val="ListLabel 101"/>
    <w:rsid w:val="00DF53FB"/>
    <w:rPr>
      <w:rFonts w:cs="Courier New"/>
    </w:rPr>
  </w:style>
  <w:style w:type="character" w:customStyle="1" w:styleId="ListLabel102">
    <w:name w:val="ListLabel 102"/>
    <w:rsid w:val="00DF53FB"/>
    <w:rPr>
      <w:rFonts w:cs="Wingdings"/>
    </w:rPr>
  </w:style>
  <w:style w:type="character" w:customStyle="1" w:styleId="ListLabel103">
    <w:name w:val="ListLabel 103"/>
    <w:rsid w:val="00DF53FB"/>
    <w:rPr>
      <w:i w:val="0"/>
      <w:lang w:val="pl-PL"/>
    </w:rPr>
  </w:style>
  <w:style w:type="character" w:customStyle="1" w:styleId="ListLabel104">
    <w:name w:val="ListLabel 104"/>
    <w:rsid w:val="00DF53FB"/>
    <w:rPr>
      <w:lang w:val="pl-PL"/>
    </w:rPr>
  </w:style>
  <w:style w:type="character" w:customStyle="1" w:styleId="ListLabel105">
    <w:name w:val="ListLabel 105"/>
    <w:rsid w:val="00DF53FB"/>
    <w:rPr>
      <w:rFonts w:cs="Symbol"/>
    </w:rPr>
  </w:style>
  <w:style w:type="character" w:customStyle="1" w:styleId="ListLabel106">
    <w:name w:val="ListLabel 106"/>
    <w:rsid w:val="00DF53FB"/>
    <w:rPr>
      <w:rFonts w:cs="Symbol"/>
    </w:rPr>
  </w:style>
  <w:style w:type="character" w:customStyle="1" w:styleId="ListLabel107">
    <w:name w:val="ListLabel 107"/>
    <w:rsid w:val="00DF53FB"/>
    <w:rPr>
      <w:rFonts w:cs="Courier New"/>
    </w:rPr>
  </w:style>
  <w:style w:type="character" w:customStyle="1" w:styleId="ListLabel108">
    <w:name w:val="ListLabel 108"/>
    <w:rsid w:val="00DF53FB"/>
    <w:rPr>
      <w:rFonts w:cs="Wingdings"/>
    </w:rPr>
  </w:style>
  <w:style w:type="character" w:customStyle="1" w:styleId="ListLabel109">
    <w:name w:val="ListLabel 109"/>
    <w:rsid w:val="00DF53FB"/>
    <w:rPr>
      <w:rFonts w:cs="Symbol"/>
    </w:rPr>
  </w:style>
  <w:style w:type="character" w:customStyle="1" w:styleId="ListLabel11">
    <w:name w:val="ListLabel 11"/>
    <w:rsid w:val="00DF53FB"/>
    <w:rPr>
      <w:rFonts w:cs="Courier New"/>
    </w:rPr>
  </w:style>
  <w:style w:type="character" w:customStyle="1" w:styleId="ListLabel110">
    <w:name w:val="ListLabel 110"/>
    <w:rsid w:val="00DF53FB"/>
    <w:rPr>
      <w:rFonts w:cs="Courier New"/>
    </w:rPr>
  </w:style>
  <w:style w:type="character" w:customStyle="1" w:styleId="ListLabel111">
    <w:name w:val="ListLabel 111"/>
    <w:rsid w:val="00DF53FB"/>
    <w:rPr>
      <w:rFonts w:cs="Wingdings"/>
    </w:rPr>
  </w:style>
  <w:style w:type="character" w:customStyle="1" w:styleId="ListLabel112">
    <w:name w:val="ListLabel 112"/>
    <w:rsid w:val="00DF53FB"/>
    <w:rPr>
      <w:rFonts w:cs="Symbol"/>
    </w:rPr>
  </w:style>
  <w:style w:type="character" w:customStyle="1" w:styleId="ListLabel113">
    <w:name w:val="ListLabel 113"/>
    <w:rsid w:val="00DF53FB"/>
    <w:rPr>
      <w:rFonts w:cs="Courier New"/>
    </w:rPr>
  </w:style>
  <w:style w:type="character" w:customStyle="1" w:styleId="ListLabel114">
    <w:name w:val="ListLabel 114"/>
    <w:rsid w:val="00DF53FB"/>
    <w:rPr>
      <w:rFonts w:cs="Wingdings"/>
    </w:rPr>
  </w:style>
  <w:style w:type="character" w:customStyle="1" w:styleId="ListLabel115">
    <w:name w:val="ListLabel 115"/>
    <w:rsid w:val="00DF53FB"/>
    <w:rPr>
      <w:rFonts w:cs="Symbol"/>
    </w:rPr>
  </w:style>
  <w:style w:type="character" w:customStyle="1" w:styleId="ListLabel116">
    <w:name w:val="ListLabel 116"/>
    <w:rsid w:val="00DF53FB"/>
    <w:rPr>
      <w:rFonts w:cs="Courier New"/>
    </w:rPr>
  </w:style>
  <w:style w:type="character" w:customStyle="1" w:styleId="ListLabel117">
    <w:name w:val="ListLabel 117"/>
    <w:rsid w:val="00DF53FB"/>
    <w:rPr>
      <w:rFonts w:cs="Wingdings"/>
    </w:rPr>
  </w:style>
  <w:style w:type="character" w:customStyle="1" w:styleId="ListLabel118">
    <w:name w:val="ListLabel 118"/>
    <w:rsid w:val="00DF53FB"/>
    <w:rPr>
      <w:rFonts w:cs="Symbol"/>
    </w:rPr>
  </w:style>
  <w:style w:type="character" w:customStyle="1" w:styleId="ListLabel119">
    <w:name w:val="ListLabel 119"/>
    <w:rsid w:val="00DF53FB"/>
    <w:rPr>
      <w:rFonts w:cs="Courier New"/>
    </w:rPr>
  </w:style>
  <w:style w:type="character" w:customStyle="1" w:styleId="ListLabel12">
    <w:name w:val="ListLabel 12"/>
    <w:rsid w:val="00DF53FB"/>
    <w:rPr>
      <w:rFonts w:cs="Courier New"/>
    </w:rPr>
  </w:style>
  <w:style w:type="character" w:customStyle="1" w:styleId="ListLabel120">
    <w:name w:val="ListLabel 120"/>
    <w:rsid w:val="00DF53FB"/>
    <w:rPr>
      <w:rFonts w:cs="Wingdings"/>
    </w:rPr>
  </w:style>
  <w:style w:type="character" w:customStyle="1" w:styleId="ListLabel121">
    <w:name w:val="ListLabel 121"/>
    <w:rsid w:val="00DF53FB"/>
    <w:rPr>
      <w:rFonts w:cs="Symbol"/>
    </w:rPr>
  </w:style>
  <w:style w:type="character" w:customStyle="1" w:styleId="ListLabel122">
    <w:name w:val="ListLabel 122"/>
    <w:rsid w:val="00DF53FB"/>
    <w:rPr>
      <w:rFonts w:cs="Courier New"/>
    </w:rPr>
  </w:style>
  <w:style w:type="character" w:customStyle="1" w:styleId="ListLabel123">
    <w:name w:val="ListLabel 123"/>
    <w:rsid w:val="00DF53FB"/>
    <w:rPr>
      <w:rFonts w:cs="Wingdings"/>
    </w:rPr>
  </w:style>
  <w:style w:type="character" w:customStyle="1" w:styleId="ListLabel124">
    <w:name w:val="ListLabel 124"/>
    <w:rsid w:val="00DF53FB"/>
    <w:rPr>
      <w:i w:val="0"/>
      <w:lang w:val="pl-PL"/>
    </w:rPr>
  </w:style>
  <w:style w:type="character" w:customStyle="1" w:styleId="ListLabel125">
    <w:name w:val="ListLabel 125"/>
    <w:rsid w:val="00DF53FB"/>
    <w:rPr>
      <w:lang w:val="pl-PL"/>
    </w:rPr>
  </w:style>
  <w:style w:type="character" w:customStyle="1" w:styleId="ListLabel126">
    <w:name w:val="ListLabel 126"/>
    <w:rsid w:val="00DF53FB"/>
    <w:rPr>
      <w:rFonts w:cs="Symbol"/>
    </w:rPr>
  </w:style>
  <w:style w:type="character" w:customStyle="1" w:styleId="ListLabel127">
    <w:name w:val="ListLabel 127"/>
    <w:rsid w:val="00DF53FB"/>
    <w:rPr>
      <w:i w:val="0"/>
      <w:lang w:val="pl-PL"/>
    </w:rPr>
  </w:style>
  <w:style w:type="character" w:customStyle="1" w:styleId="ListLabel128">
    <w:name w:val="ListLabel 128"/>
    <w:rsid w:val="00DF53FB"/>
    <w:rPr>
      <w:lang w:val="pl-PL"/>
    </w:rPr>
  </w:style>
  <w:style w:type="character" w:customStyle="1" w:styleId="ListLabel129">
    <w:name w:val="ListLabel 129"/>
    <w:rsid w:val="00DF53FB"/>
    <w:rPr>
      <w:rFonts w:cs="Symbol"/>
    </w:rPr>
  </w:style>
  <w:style w:type="character" w:customStyle="1" w:styleId="ListLabel13">
    <w:name w:val="ListLabel 13"/>
    <w:rsid w:val="00DF53FB"/>
    <w:rPr>
      <w:rFonts w:cs="Courier New"/>
    </w:rPr>
  </w:style>
  <w:style w:type="character" w:customStyle="1" w:styleId="ListLabel130">
    <w:name w:val="ListLabel 130"/>
    <w:rsid w:val="00DF53FB"/>
    <w:rPr>
      <w:i w:val="0"/>
      <w:lang w:val="pl-PL"/>
    </w:rPr>
  </w:style>
  <w:style w:type="character" w:customStyle="1" w:styleId="ListLabel131">
    <w:name w:val="ListLabel 131"/>
    <w:rsid w:val="00DF53FB"/>
    <w:rPr>
      <w:lang w:val="pl-PL"/>
    </w:rPr>
  </w:style>
  <w:style w:type="character" w:customStyle="1" w:styleId="ListLabel132">
    <w:name w:val="ListLabel 132"/>
    <w:rsid w:val="00DF53FB"/>
    <w:rPr>
      <w:i w:val="0"/>
      <w:lang w:val="pl-PL"/>
    </w:rPr>
  </w:style>
  <w:style w:type="character" w:customStyle="1" w:styleId="ListLabel133">
    <w:name w:val="ListLabel 133"/>
    <w:rsid w:val="00DF53FB"/>
    <w:rPr>
      <w:lang w:val="pl-PL"/>
    </w:rPr>
  </w:style>
  <w:style w:type="character" w:customStyle="1" w:styleId="ListLabel134">
    <w:name w:val="ListLabel 134"/>
    <w:rsid w:val="00DF53FB"/>
    <w:rPr>
      <w:rFonts w:cs="Symbol"/>
    </w:rPr>
  </w:style>
  <w:style w:type="character" w:customStyle="1" w:styleId="ListLabel135">
    <w:name w:val="ListLabel 135"/>
    <w:rsid w:val="00DF53FB"/>
    <w:rPr>
      <w:i w:val="0"/>
      <w:lang w:val="pl-PL"/>
    </w:rPr>
  </w:style>
  <w:style w:type="character" w:customStyle="1" w:styleId="ListLabel136">
    <w:name w:val="ListLabel 136"/>
    <w:rsid w:val="00DF53FB"/>
    <w:rPr>
      <w:lang w:val="pl-PL"/>
    </w:rPr>
  </w:style>
  <w:style w:type="character" w:customStyle="1" w:styleId="ListLabel137">
    <w:name w:val="ListLabel 137"/>
    <w:rsid w:val="00DF53FB"/>
    <w:rPr>
      <w:i w:val="0"/>
      <w:lang w:val="pl-PL"/>
    </w:rPr>
  </w:style>
  <w:style w:type="character" w:customStyle="1" w:styleId="ListLabel138">
    <w:name w:val="ListLabel 138"/>
    <w:rsid w:val="00DF53FB"/>
    <w:rPr>
      <w:lang w:val="pl-PL"/>
    </w:rPr>
  </w:style>
  <w:style w:type="character" w:customStyle="1" w:styleId="ListLabel139">
    <w:name w:val="ListLabel 139"/>
    <w:rsid w:val="00DF53FB"/>
    <w:rPr>
      <w:rFonts w:cs="Symbol"/>
    </w:rPr>
  </w:style>
  <w:style w:type="character" w:customStyle="1" w:styleId="ListLabel14">
    <w:name w:val="ListLabel 14"/>
    <w:rsid w:val="00DF53FB"/>
    <w:rPr>
      <w:rFonts w:cs="Courier New"/>
    </w:rPr>
  </w:style>
  <w:style w:type="character" w:customStyle="1" w:styleId="ListLabel140">
    <w:name w:val="ListLabel 140"/>
    <w:rsid w:val="00DF53FB"/>
    <w:rPr>
      <w:i w:val="0"/>
      <w:lang w:val="pl-PL"/>
    </w:rPr>
  </w:style>
  <w:style w:type="character" w:customStyle="1" w:styleId="ListLabel141">
    <w:name w:val="ListLabel 141"/>
    <w:rsid w:val="00DF53FB"/>
    <w:rPr>
      <w:lang w:val="pl-PL"/>
    </w:rPr>
  </w:style>
  <w:style w:type="character" w:customStyle="1" w:styleId="ListLabel142">
    <w:name w:val="ListLabel 142"/>
    <w:rsid w:val="00DF53FB"/>
    <w:rPr>
      <w:i w:val="0"/>
      <w:lang w:val="pl-PL"/>
    </w:rPr>
  </w:style>
  <w:style w:type="character" w:customStyle="1" w:styleId="ListLabel143">
    <w:name w:val="ListLabel 143"/>
    <w:rsid w:val="00DF53FB"/>
    <w:rPr>
      <w:lang w:val="pl-PL"/>
    </w:rPr>
  </w:style>
  <w:style w:type="character" w:customStyle="1" w:styleId="ListLabel144">
    <w:name w:val="ListLabel 144"/>
    <w:rsid w:val="00DF53FB"/>
    <w:rPr>
      <w:rFonts w:cs="Symbol"/>
    </w:rPr>
  </w:style>
  <w:style w:type="character" w:customStyle="1" w:styleId="ListLabel145">
    <w:name w:val="ListLabel 145"/>
    <w:rsid w:val="00DF53FB"/>
    <w:rPr>
      <w:rFonts w:cs="Symbol"/>
    </w:rPr>
  </w:style>
  <w:style w:type="character" w:customStyle="1" w:styleId="ListLabel146">
    <w:name w:val="ListLabel 146"/>
    <w:rsid w:val="00DF53FB"/>
    <w:rPr>
      <w:rFonts w:cs="Symbol"/>
    </w:rPr>
  </w:style>
  <w:style w:type="character" w:customStyle="1" w:styleId="ListLabel147">
    <w:name w:val="ListLabel 147"/>
    <w:rsid w:val="00DF53FB"/>
    <w:rPr>
      <w:rFonts w:cs="Symbol"/>
    </w:rPr>
  </w:style>
  <w:style w:type="character" w:customStyle="1" w:styleId="ListLabel148">
    <w:name w:val="ListLabel 148"/>
    <w:rsid w:val="00DF53FB"/>
    <w:rPr>
      <w:rFonts w:cs="Symbol"/>
    </w:rPr>
  </w:style>
  <w:style w:type="character" w:customStyle="1" w:styleId="ListLabel149">
    <w:name w:val="ListLabel 149"/>
    <w:rsid w:val="00DF53FB"/>
    <w:rPr>
      <w:rFonts w:cs="Symbol"/>
    </w:rPr>
  </w:style>
  <w:style w:type="character" w:customStyle="1" w:styleId="ListLabel15">
    <w:name w:val="ListLabel 15"/>
    <w:rsid w:val="00DF53FB"/>
    <w:rPr>
      <w:rFonts w:cs="Courier New"/>
    </w:rPr>
  </w:style>
  <w:style w:type="character" w:customStyle="1" w:styleId="ListLabel150">
    <w:name w:val="ListLabel 150"/>
    <w:rsid w:val="00DF53FB"/>
    <w:rPr>
      <w:rFonts w:cs="Symbol"/>
    </w:rPr>
  </w:style>
  <w:style w:type="character" w:customStyle="1" w:styleId="ListLabel151">
    <w:name w:val="ListLabel 151"/>
    <w:rsid w:val="00DF53FB"/>
    <w:rPr>
      <w:rFonts w:cs="OpenSymbol"/>
    </w:rPr>
  </w:style>
  <w:style w:type="character" w:customStyle="1" w:styleId="ListLabel152">
    <w:name w:val="ListLabel 152"/>
    <w:rsid w:val="00DF53FB"/>
    <w:rPr>
      <w:rFonts w:cs="OpenSymbol"/>
    </w:rPr>
  </w:style>
  <w:style w:type="character" w:customStyle="1" w:styleId="ListLabel153">
    <w:name w:val="ListLabel 153"/>
    <w:rsid w:val="00DF53FB"/>
    <w:rPr>
      <w:rFonts w:cs="OpenSymbol"/>
    </w:rPr>
  </w:style>
  <w:style w:type="character" w:customStyle="1" w:styleId="ListLabel154">
    <w:name w:val="ListLabel 154"/>
    <w:rsid w:val="00DF53FB"/>
    <w:rPr>
      <w:rFonts w:cs="OpenSymbol"/>
    </w:rPr>
  </w:style>
  <w:style w:type="character" w:customStyle="1" w:styleId="ListLabel155">
    <w:name w:val="ListLabel 155"/>
    <w:rsid w:val="00DF53FB"/>
    <w:rPr>
      <w:rFonts w:cs="OpenSymbol"/>
    </w:rPr>
  </w:style>
  <w:style w:type="character" w:customStyle="1" w:styleId="ListLabel156">
    <w:name w:val="ListLabel 156"/>
    <w:rsid w:val="00DF53FB"/>
    <w:rPr>
      <w:rFonts w:cs="OpenSymbol"/>
    </w:rPr>
  </w:style>
  <w:style w:type="character" w:customStyle="1" w:styleId="ListLabel157">
    <w:name w:val="ListLabel 157"/>
    <w:rsid w:val="00DF53FB"/>
    <w:rPr>
      <w:rFonts w:cs="OpenSymbol"/>
    </w:rPr>
  </w:style>
  <w:style w:type="character" w:customStyle="1" w:styleId="ListLabel158">
    <w:name w:val="ListLabel 158"/>
    <w:rsid w:val="00DF53FB"/>
    <w:rPr>
      <w:rFonts w:cs="OpenSymbol"/>
    </w:rPr>
  </w:style>
  <w:style w:type="character" w:customStyle="1" w:styleId="ListLabel159">
    <w:name w:val="ListLabel 159"/>
    <w:rsid w:val="00DF53FB"/>
    <w:rPr>
      <w:rFonts w:cs="OpenSymbol"/>
    </w:rPr>
  </w:style>
  <w:style w:type="character" w:customStyle="1" w:styleId="ListLabel16">
    <w:name w:val="ListLabel 16"/>
    <w:rsid w:val="00DF53FB"/>
    <w:rPr>
      <w:rFonts w:cs="Courier New"/>
    </w:rPr>
  </w:style>
  <w:style w:type="character" w:customStyle="1" w:styleId="ListLabel160">
    <w:name w:val="ListLabel 160"/>
    <w:rsid w:val="00DF53FB"/>
    <w:rPr>
      <w:rFonts w:cs="OpenSymbol"/>
    </w:rPr>
  </w:style>
  <w:style w:type="character" w:customStyle="1" w:styleId="ListLabel161">
    <w:name w:val="ListLabel 161"/>
    <w:rsid w:val="00DF53FB"/>
    <w:rPr>
      <w:rFonts w:cs="OpenSymbol"/>
    </w:rPr>
  </w:style>
  <w:style w:type="character" w:customStyle="1" w:styleId="ListLabel162">
    <w:name w:val="ListLabel 162"/>
    <w:rsid w:val="00DF53FB"/>
    <w:rPr>
      <w:rFonts w:cs="OpenSymbol"/>
    </w:rPr>
  </w:style>
  <w:style w:type="character" w:customStyle="1" w:styleId="ListLabel163">
    <w:name w:val="ListLabel 163"/>
    <w:rsid w:val="00DF53FB"/>
    <w:rPr>
      <w:rFonts w:cs="OpenSymbol"/>
    </w:rPr>
  </w:style>
  <w:style w:type="character" w:customStyle="1" w:styleId="ListLabel164">
    <w:name w:val="ListLabel 164"/>
    <w:rsid w:val="00DF53FB"/>
    <w:rPr>
      <w:rFonts w:cs="OpenSymbol"/>
    </w:rPr>
  </w:style>
  <w:style w:type="character" w:customStyle="1" w:styleId="ListLabel165">
    <w:name w:val="ListLabel 165"/>
    <w:rsid w:val="00DF53FB"/>
    <w:rPr>
      <w:rFonts w:cs="OpenSymbol"/>
    </w:rPr>
  </w:style>
  <w:style w:type="character" w:customStyle="1" w:styleId="ListLabel166">
    <w:name w:val="ListLabel 166"/>
    <w:rsid w:val="00DF53FB"/>
    <w:rPr>
      <w:rFonts w:cs="OpenSymbol"/>
    </w:rPr>
  </w:style>
  <w:style w:type="character" w:customStyle="1" w:styleId="ListLabel167">
    <w:name w:val="ListLabel 167"/>
    <w:rsid w:val="00DF53FB"/>
    <w:rPr>
      <w:rFonts w:cs="OpenSymbol"/>
    </w:rPr>
  </w:style>
  <w:style w:type="character" w:customStyle="1" w:styleId="ListLabel168">
    <w:name w:val="ListLabel 168"/>
    <w:rsid w:val="00DF53FB"/>
    <w:rPr>
      <w:rFonts w:cs="OpenSymbol"/>
    </w:rPr>
  </w:style>
  <w:style w:type="character" w:customStyle="1" w:styleId="ListLabel169">
    <w:name w:val="ListLabel 169"/>
    <w:rsid w:val="00DF53FB"/>
    <w:rPr>
      <w:rFonts w:cs="OpenSymbol"/>
    </w:rPr>
  </w:style>
  <w:style w:type="character" w:customStyle="1" w:styleId="ListLabel17">
    <w:name w:val="ListLabel 17"/>
    <w:rsid w:val="00DF53FB"/>
    <w:rPr>
      <w:rFonts w:cs="Courier New"/>
    </w:rPr>
  </w:style>
  <w:style w:type="character" w:customStyle="1" w:styleId="ListLabel170">
    <w:name w:val="ListLabel 170"/>
    <w:rsid w:val="00DF53FB"/>
    <w:rPr>
      <w:rFonts w:cs="OpenSymbol"/>
    </w:rPr>
  </w:style>
  <w:style w:type="character" w:customStyle="1" w:styleId="ListLabel171">
    <w:name w:val="ListLabel 171"/>
    <w:rsid w:val="00DF53FB"/>
    <w:rPr>
      <w:rFonts w:cs="OpenSymbol"/>
    </w:rPr>
  </w:style>
  <w:style w:type="character" w:customStyle="1" w:styleId="ListLabel172">
    <w:name w:val="ListLabel 172"/>
    <w:rsid w:val="00DF53FB"/>
    <w:rPr>
      <w:rFonts w:cs="OpenSymbol"/>
    </w:rPr>
  </w:style>
  <w:style w:type="character" w:customStyle="1" w:styleId="ListLabel173">
    <w:name w:val="ListLabel 173"/>
    <w:rsid w:val="00DF53FB"/>
    <w:rPr>
      <w:rFonts w:cs="OpenSymbol"/>
    </w:rPr>
  </w:style>
  <w:style w:type="character" w:customStyle="1" w:styleId="ListLabel174">
    <w:name w:val="ListLabel 174"/>
    <w:rsid w:val="00DF53FB"/>
    <w:rPr>
      <w:rFonts w:cs="OpenSymbol"/>
    </w:rPr>
  </w:style>
  <w:style w:type="character" w:customStyle="1" w:styleId="ListLabel175">
    <w:name w:val="ListLabel 175"/>
    <w:rsid w:val="00DF53FB"/>
    <w:rPr>
      <w:rFonts w:cs="OpenSymbol"/>
    </w:rPr>
  </w:style>
  <w:style w:type="character" w:customStyle="1" w:styleId="ListLabel176">
    <w:name w:val="ListLabel 176"/>
    <w:rsid w:val="00DF53FB"/>
    <w:rPr>
      <w:rFonts w:cs="OpenSymbol"/>
    </w:rPr>
  </w:style>
  <w:style w:type="character" w:customStyle="1" w:styleId="ListLabel177">
    <w:name w:val="ListLabel 177"/>
    <w:rsid w:val="00DF53FB"/>
    <w:rPr>
      <w:rFonts w:cs="OpenSymbol"/>
    </w:rPr>
  </w:style>
  <w:style w:type="character" w:customStyle="1" w:styleId="ListLabel178">
    <w:name w:val="ListLabel 178"/>
    <w:rsid w:val="00DF53FB"/>
    <w:rPr>
      <w:rFonts w:cs="OpenSymbol"/>
    </w:rPr>
  </w:style>
  <w:style w:type="character" w:customStyle="1" w:styleId="ListLabel179">
    <w:name w:val="ListLabel 179"/>
    <w:rsid w:val="00DF53FB"/>
    <w:rPr>
      <w:rFonts w:cs="OpenSymbol"/>
    </w:rPr>
  </w:style>
  <w:style w:type="character" w:customStyle="1" w:styleId="ListLabel18">
    <w:name w:val="ListLabel 18"/>
    <w:rsid w:val="00DF53FB"/>
    <w:rPr>
      <w:rFonts w:cs="Courier New"/>
    </w:rPr>
  </w:style>
  <w:style w:type="character" w:customStyle="1" w:styleId="ListLabel180">
    <w:name w:val="ListLabel 180"/>
    <w:rsid w:val="00DF53FB"/>
    <w:rPr>
      <w:rFonts w:cs="OpenSymbol"/>
    </w:rPr>
  </w:style>
  <w:style w:type="character" w:customStyle="1" w:styleId="ListLabel181">
    <w:name w:val="ListLabel 181"/>
    <w:rsid w:val="00DF53FB"/>
    <w:rPr>
      <w:rFonts w:cs="OpenSymbol"/>
    </w:rPr>
  </w:style>
  <w:style w:type="character" w:customStyle="1" w:styleId="ListLabel182">
    <w:name w:val="ListLabel 182"/>
    <w:rsid w:val="00DF53FB"/>
    <w:rPr>
      <w:rFonts w:cs="OpenSymbol"/>
    </w:rPr>
  </w:style>
  <w:style w:type="character" w:customStyle="1" w:styleId="ListLabel183">
    <w:name w:val="ListLabel 183"/>
    <w:rsid w:val="00DF53FB"/>
    <w:rPr>
      <w:rFonts w:cs="OpenSymbol"/>
    </w:rPr>
  </w:style>
  <w:style w:type="character" w:customStyle="1" w:styleId="ListLabel184">
    <w:name w:val="ListLabel 184"/>
    <w:rsid w:val="00DF53FB"/>
    <w:rPr>
      <w:rFonts w:cs="OpenSymbol"/>
    </w:rPr>
  </w:style>
  <w:style w:type="character" w:customStyle="1" w:styleId="ListLabel185">
    <w:name w:val="ListLabel 185"/>
    <w:rsid w:val="00DF53FB"/>
    <w:rPr>
      <w:rFonts w:cs="OpenSymbol"/>
    </w:rPr>
  </w:style>
  <w:style w:type="character" w:customStyle="1" w:styleId="ListLabel186">
    <w:name w:val="ListLabel 186"/>
    <w:rsid w:val="00DF53FB"/>
    <w:rPr>
      <w:rFonts w:cs="OpenSymbol"/>
    </w:rPr>
  </w:style>
  <w:style w:type="character" w:customStyle="1" w:styleId="ListLabel187">
    <w:name w:val="ListLabel 187"/>
    <w:rsid w:val="00DF53FB"/>
    <w:rPr>
      <w:rFonts w:cs="OpenSymbol"/>
    </w:rPr>
  </w:style>
  <w:style w:type="character" w:customStyle="1" w:styleId="ListLabel188">
    <w:name w:val="ListLabel 188"/>
    <w:rsid w:val="00DF53FB"/>
    <w:rPr>
      <w:rFonts w:cs="OpenSymbol"/>
    </w:rPr>
  </w:style>
  <w:style w:type="character" w:customStyle="1" w:styleId="ListLabel189">
    <w:name w:val="ListLabel 189"/>
    <w:rsid w:val="00DF53FB"/>
    <w:rPr>
      <w:rFonts w:cs="OpenSymbol"/>
    </w:rPr>
  </w:style>
  <w:style w:type="character" w:customStyle="1" w:styleId="ListLabel19">
    <w:name w:val="ListLabel 19"/>
    <w:rsid w:val="00DF53FB"/>
    <w:rPr>
      <w:rFonts w:cs="Courier New"/>
    </w:rPr>
  </w:style>
  <w:style w:type="character" w:customStyle="1" w:styleId="ListLabel190">
    <w:name w:val="ListLabel 190"/>
    <w:rsid w:val="00DF53FB"/>
    <w:rPr>
      <w:rFonts w:cs="OpenSymbol"/>
    </w:rPr>
  </w:style>
  <w:style w:type="character" w:customStyle="1" w:styleId="ListLabel191">
    <w:name w:val="ListLabel 191"/>
    <w:rsid w:val="00DF53FB"/>
    <w:rPr>
      <w:rFonts w:cs="OpenSymbol"/>
    </w:rPr>
  </w:style>
  <w:style w:type="character" w:customStyle="1" w:styleId="ListLabel192">
    <w:name w:val="ListLabel 192"/>
    <w:rsid w:val="00DF53FB"/>
    <w:rPr>
      <w:rFonts w:cs="OpenSymbol"/>
    </w:rPr>
  </w:style>
  <w:style w:type="character" w:customStyle="1" w:styleId="ListLabel193">
    <w:name w:val="ListLabel 193"/>
    <w:rsid w:val="00DF53FB"/>
    <w:rPr>
      <w:rFonts w:cs="OpenSymbol"/>
    </w:rPr>
  </w:style>
  <w:style w:type="character" w:customStyle="1" w:styleId="ListLabel194">
    <w:name w:val="ListLabel 194"/>
    <w:rsid w:val="00DF53FB"/>
    <w:rPr>
      <w:rFonts w:cs="OpenSymbol"/>
    </w:rPr>
  </w:style>
  <w:style w:type="character" w:customStyle="1" w:styleId="ListLabel195">
    <w:name w:val="ListLabel 195"/>
    <w:rsid w:val="00DF53FB"/>
    <w:rPr>
      <w:rFonts w:cs="OpenSymbol"/>
    </w:rPr>
  </w:style>
  <w:style w:type="character" w:customStyle="1" w:styleId="ListLabel196">
    <w:name w:val="ListLabel 196"/>
    <w:rsid w:val="00DF53FB"/>
    <w:rPr>
      <w:rFonts w:cs="OpenSymbol"/>
    </w:rPr>
  </w:style>
  <w:style w:type="character" w:customStyle="1" w:styleId="ListLabel197">
    <w:name w:val="ListLabel 197"/>
    <w:rsid w:val="00DF53FB"/>
    <w:rPr>
      <w:rFonts w:cs="OpenSymbol"/>
    </w:rPr>
  </w:style>
  <w:style w:type="character" w:customStyle="1" w:styleId="ListLabel198">
    <w:name w:val="ListLabel 198"/>
    <w:rsid w:val="00DF53FB"/>
    <w:rPr>
      <w:rFonts w:cs="OpenSymbol"/>
    </w:rPr>
  </w:style>
  <w:style w:type="character" w:customStyle="1" w:styleId="ListLabel199">
    <w:name w:val="ListLabel 199"/>
    <w:rsid w:val="00DF53FB"/>
    <w:rPr>
      <w:rFonts w:cs="OpenSymbol"/>
    </w:rPr>
  </w:style>
  <w:style w:type="character" w:customStyle="1" w:styleId="ListLabel2">
    <w:name w:val="ListLabel 2"/>
    <w:rsid w:val="00DF53FB"/>
    <w:rPr>
      <w:lang w:val="pl-PL"/>
    </w:rPr>
  </w:style>
  <w:style w:type="character" w:customStyle="1" w:styleId="ListLabel20">
    <w:name w:val="ListLabel 20"/>
    <w:rsid w:val="00DF53FB"/>
    <w:rPr>
      <w:rFonts w:cs="Courier New"/>
    </w:rPr>
  </w:style>
  <w:style w:type="character" w:customStyle="1" w:styleId="ListLabel200">
    <w:name w:val="ListLabel 200"/>
    <w:rsid w:val="00DF53FB"/>
    <w:rPr>
      <w:rFonts w:cs="OpenSymbol"/>
    </w:rPr>
  </w:style>
  <w:style w:type="character" w:customStyle="1" w:styleId="ListLabel201">
    <w:name w:val="ListLabel 201"/>
    <w:rsid w:val="00DF53FB"/>
    <w:rPr>
      <w:rFonts w:cs="OpenSymbol"/>
    </w:rPr>
  </w:style>
  <w:style w:type="character" w:customStyle="1" w:styleId="ListLabel202">
    <w:name w:val="ListLabel 202"/>
    <w:rsid w:val="00DF53FB"/>
    <w:rPr>
      <w:rFonts w:cs="OpenSymbol"/>
    </w:rPr>
  </w:style>
  <w:style w:type="character" w:customStyle="1" w:styleId="ListLabel203">
    <w:name w:val="ListLabel 203"/>
    <w:rsid w:val="00DF53FB"/>
    <w:rPr>
      <w:rFonts w:cs="OpenSymbol"/>
    </w:rPr>
  </w:style>
  <w:style w:type="character" w:customStyle="1" w:styleId="ListLabel204">
    <w:name w:val="ListLabel 204"/>
    <w:rsid w:val="00DF53FB"/>
    <w:rPr>
      <w:rFonts w:cs="OpenSymbol"/>
    </w:rPr>
  </w:style>
  <w:style w:type="character" w:customStyle="1" w:styleId="ListLabel205">
    <w:name w:val="ListLabel 205"/>
    <w:rsid w:val="00DF53FB"/>
    <w:rPr>
      <w:rFonts w:cs="OpenSymbol"/>
    </w:rPr>
  </w:style>
  <w:style w:type="character" w:customStyle="1" w:styleId="ListLabel206">
    <w:name w:val="ListLabel 206"/>
    <w:rsid w:val="00DF53FB"/>
    <w:rPr>
      <w:rFonts w:cs="OpenSymbol"/>
    </w:rPr>
  </w:style>
  <w:style w:type="character" w:customStyle="1" w:styleId="ListLabel207">
    <w:name w:val="ListLabel 207"/>
    <w:rsid w:val="00DF53FB"/>
    <w:rPr>
      <w:rFonts w:cs="OpenSymbol"/>
    </w:rPr>
  </w:style>
  <w:style w:type="character" w:customStyle="1" w:styleId="ListLabel208">
    <w:name w:val="ListLabel 208"/>
    <w:rsid w:val="00DF53FB"/>
    <w:rPr>
      <w:rFonts w:cs="OpenSymbol"/>
    </w:rPr>
  </w:style>
  <w:style w:type="character" w:customStyle="1" w:styleId="ListLabel209">
    <w:name w:val="ListLabel 209"/>
    <w:rsid w:val="00DF53FB"/>
    <w:rPr>
      <w:rFonts w:cs="OpenSymbol"/>
    </w:rPr>
  </w:style>
  <w:style w:type="character" w:customStyle="1" w:styleId="ListLabel21">
    <w:name w:val="ListLabel 21"/>
    <w:rsid w:val="00DF53FB"/>
    <w:rPr>
      <w:rFonts w:cs="Courier New"/>
    </w:rPr>
  </w:style>
  <w:style w:type="character" w:customStyle="1" w:styleId="ListLabel210">
    <w:name w:val="ListLabel 210"/>
    <w:rsid w:val="00DF53FB"/>
    <w:rPr>
      <w:rFonts w:cs="OpenSymbol"/>
    </w:rPr>
  </w:style>
  <w:style w:type="character" w:customStyle="1" w:styleId="ListLabel211">
    <w:name w:val="ListLabel 211"/>
    <w:rsid w:val="00DF53FB"/>
    <w:rPr>
      <w:rFonts w:cs="OpenSymbol"/>
    </w:rPr>
  </w:style>
  <w:style w:type="character" w:customStyle="1" w:styleId="ListLabel212">
    <w:name w:val="ListLabel 212"/>
    <w:rsid w:val="00DF53FB"/>
    <w:rPr>
      <w:rFonts w:cs="OpenSymbol"/>
    </w:rPr>
  </w:style>
  <w:style w:type="character" w:customStyle="1" w:styleId="ListLabel213">
    <w:name w:val="ListLabel 213"/>
    <w:rsid w:val="00DF53FB"/>
    <w:rPr>
      <w:rFonts w:cs="OpenSymbol"/>
    </w:rPr>
  </w:style>
  <w:style w:type="character" w:customStyle="1" w:styleId="ListLabel214">
    <w:name w:val="ListLabel 214"/>
    <w:rsid w:val="00DF53FB"/>
    <w:rPr>
      <w:rFonts w:cs="OpenSymbol"/>
    </w:rPr>
  </w:style>
  <w:style w:type="character" w:customStyle="1" w:styleId="ListLabel215">
    <w:name w:val="ListLabel 215"/>
    <w:rsid w:val="00DF53FB"/>
    <w:rPr>
      <w:rFonts w:cs="OpenSymbol"/>
    </w:rPr>
  </w:style>
  <w:style w:type="character" w:customStyle="1" w:styleId="ListLabel216">
    <w:name w:val="ListLabel 216"/>
    <w:rsid w:val="00DF53FB"/>
    <w:rPr>
      <w:rFonts w:cs="OpenSymbol"/>
    </w:rPr>
  </w:style>
  <w:style w:type="character" w:customStyle="1" w:styleId="ListLabel217">
    <w:name w:val="ListLabel 217"/>
    <w:rsid w:val="00DF53FB"/>
    <w:rPr>
      <w:rFonts w:cs="OpenSymbol"/>
    </w:rPr>
  </w:style>
  <w:style w:type="character" w:customStyle="1" w:styleId="ListLabel218">
    <w:name w:val="ListLabel 218"/>
    <w:rsid w:val="00DF53FB"/>
    <w:rPr>
      <w:rFonts w:cs="OpenSymbol"/>
    </w:rPr>
  </w:style>
  <w:style w:type="character" w:customStyle="1" w:styleId="ListLabel219">
    <w:name w:val="ListLabel 219"/>
    <w:rsid w:val="00DF53FB"/>
    <w:rPr>
      <w:rFonts w:cs="OpenSymbol"/>
    </w:rPr>
  </w:style>
  <w:style w:type="character" w:customStyle="1" w:styleId="ListLabel22">
    <w:name w:val="ListLabel 22"/>
    <w:rsid w:val="00DF53FB"/>
    <w:rPr>
      <w:rFonts w:cs="Courier New"/>
    </w:rPr>
  </w:style>
  <w:style w:type="character" w:customStyle="1" w:styleId="ListLabel220">
    <w:name w:val="ListLabel 220"/>
    <w:rsid w:val="00DF53FB"/>
    <w:rPr>
      <w:rFonts w:cs="OpenSymbol"/>
    </w:rPr>
  </w:style>
  <w:style w:type="character" w:customStyle="1" w:styleId="ListLabel221">
    <w:name w:val="ListLabel 221"/>
    <w:rsid w:val="00DF53FB"/>
    <w:rPr>
      <w:rFonts w:cs="OpenSymbol"/>
    </w:rPr>
  </w:style>
  <w:style w:type="character" w:customStyle="1" w:styleId="ListLabel222">
    <w:name w:val="ListLabel 222"/>
    <w:rsid w:val="00DF53FB"/>
    <w:rPr>
      <w:rFonts w:cs="OpenSymbol"/>
    </w:rPr>
  </w:style>
  <w:style w:type="character" w:customStyle="1" w:styleId="ListLabel223">
    <w:name w:val="ListLabel 223"/>
    <w:rsid w:val="00DF53FB"/>
    <w:rPr>
      <w:rFonts w:cs="OpenSymbol"/>
    </w:rPr>
  </w:style>
  <w:style w:type="character" w:customStyle="1" w:styleId="ListLabel224">
    <w:name w:val="ListLabel 224"/>
    <w:rsid w:val="00DF53FB"/>
    <w:rPr>
      <w:rFonts w:cs="OpenSymbol"/>
    </w:rPr>
  </w:style>
  <w:style w:type="character" w:customStyle="1" w:styleId="ListLabel225">
    <w:name w:val="ListLabel 225"/>
    <w:rsid w:val="00DF53FB"/>
    <w:rPr>
      <w:rFonts w:cs="OpenSymbol"/>
    </w:rPr>
  </w:style>
  <w:style w:type="character" w:customStyle="1" w:styleId="ListLabel226">
    <w:name w:val="ListLabel 226"/>
    <w:rsid w:val="00DF53FB"/>
    <w:rPr>
      <w:rFonts w:cs="OpenSymbol"/>
    </w:rPr>
  </w:style>
  <w:style w:type="character" w:customStyle="1" w:styleId="ListLabel227">
    <w:name w:val="ListLabel 227"/>
    <w:rsid w:val="00DF53FB"/>
    <w:rPr>
      <w:rFonts w:cs="OpenSymbol"/>
    </w:rPr>
  </w:style>
  <w:style w:type="character" w:customStyle="1" w:styleId="ListLabel228">
    <w:name w:val="ListLabel 228"/>
    <w:rsid w:val="00DF53FB"/>
    <w:rPr>
      <w:rFonts w:cs="OpenSymbol"/>
    </w:rPr>
  </w:style>
  <w:style w:type="character" w:customStyle="1" w:styleId="ListLabel229">
    <w:name w:val="ListLabel 229"/>
    <w:rsid w:val="00DF53FB"/>
    <w:rPr>
      <w:rFonts w:cs="OpenSymbol"/>
    </w:rPr>
  </w:style>
  <w:style w:type="character" w:customStyle="1" w:styleId="ListLabel23">
    <w:name w:val="ListLabel 23"/>
    <w:rsid w:val="00DF53FB"/>
    <w:rPr>
      <w:rFonts w:cs="Courier New"/>
    </w:rPr>
  </w:style>
  <w:style w:type="character" w:customStyle="1" w:styleId="ListLabel230">
    <w:name w:val="ListLabel 230"/>
    <w:rsid w:val="00DF53FB"/>
    <w:rPr>
      <w:rFonts w:cs="OpenSymbol"/>
    </w:rPr>
  </w:style>
  <w:style w:type="character" w:customStyle="1" w:styleId="ListLabel231">
    <w:name w:val="ListLabel 231"/>
    <w:rsid w:val="00DF53FB"/>
    <w:rPr>
      <w:rFonts w:cs="OpenSymbol"/>
    </w:rPr>
  </w:style>
  <w:style w:type="character" w:customStyle="1" w:styleId="ListLabel232">
    <w:name w:val="ListLabel 232"/>
    <w:rsid w:val="00DF53FB"/>
    <w:rPr>
      <w:rFonts w:cs="OpenSymbol"/>
    </w:rPr>
  </w:style>
  <w:style w:type="character" w:customStyle="1" w:styleId="ListLabel233">
    <w:name w:val="ListLabel 233"/>
    <w:rsid w:val="00DF53FB"/>
    <w:rPr>
      <w:rFonts w:cs="OpenSymbol"/>
    </w:rPr>
  </w:style>
  <w:style w:type="character" w:customStyle="1" w:styleId="ListLabel234">
    <w:name w:val="ListLabel 234"/>
    <w:rsid w:val="00DF53FB"/>
    <w:rPr>
      <w:rFonts w:cs="OpenSymbol"/>
    </w:rPr>
  </w:style>
  <w:style w:type="character" w:customStyle="1" w:styleId="ListLabel235">
    <w:name w:val="ListLabel 235"/>
    <w:rsid w:val="00DF53FB"/>
    <w:rPr>
      <w:rFonts w:cs="OpenSymbol"/>
    </w:rPr>
  </w:style>
  <w:style w:type="character" w:customStyle="1" w:styleId="ListLabel236">
    <w:name w:val="ListLabel 236"/>
    <w:rsid w:val="00DF53FB"/>
    <w:rPr>
      <w:rFonts w:cs="OpenSymbol"/>
    </w:rPr>
  </w:style>
  <w:style w:type="character" w:customStyle="1" w:styleId="ListLabel237">
    <w:name w:val="ListLabel 237"/>
    <w:rsid w:val="00DF53FB"/>
    <w:rPr>
      <w:rFonts w:cs="OpenSymbol"/>
    </w:rPr>
  </w:style>
  <w:style w:type="character" w:customStyle="1" w:styleId="ListLabel238">
    <w:name w:val="ListLabel 238"/>
    <w:rsid w:val="00DF53FB"/>
    <w:rPr>
      <w:rFonts w:cs="OpenSymbol"/>
    </w:rPr>
  </w:style>
  <w:style w:type="character" w:customStyle="1" w:styleId="ListLabel239">
    <w:name w:val="ListLabel 239"/>
    <w:rsid w:val="00DF53FB"/>
    <w:rPr>
      <w:rFonts w:cs="OpenSymbol"/>
    </w:rPr>
  </w:style>
  <w:style w:type="character" w:customStyle="1" w:styleId="ListLabel24">
    <w:name w:val="ListLabel 24"/>
    <w:rsid w:val="00DF53FB"/>
    <w:rPr>
      <w:rFonts w:cs="Courier New"/>
    </w:rPr>
  </w:style>
  <w:style w:type="character" w:customStyle="1" w:styleId="ListLabel240">
    <w:name w:val="ListLabel 240"/>
    <w:rsid w:val="00DF53FB"/>
    <w:rPr>
      <w:rFonts w:cs="OpenSymbol"/>
    </w:rPr>
  </w:style>
  <w:style w:type="character" w:customStyle="1" w:styleId="ListLabel241">
    <w:name w:val="ListLabel 241"/>
    <w:rsid w:val="00DF53FB"/>
    <w:rPr>
      <w:rFonts w:cs="OpenSymbol"/>
    </w:rPr>
  </w:style>
  <w:style w:type="character" w:customStyle="1" w:styleId="ListLabel242">
    <w:name w:val="ListLabel 242"/>
    <w:rsid w:val="00DF53FB"/>
    <w:rPr>
      <w:rFonts w:cs="OpenSymbol"/>
    </w:rPr>
  </w:style>
  <w:style w:type="character" w:customStyle="1" w:styleId="ListLabel243">
    <w:name w:val="ListLabel 243"/>
    <w:rsid w:val="00DF53FB"/>
    <w:rPr>
      <w:rFonts w:cs="OpenSymbol"/>
    </w:rPr>
  </w:style>
  <w:style w:type="character" w:customStyle="1" w:styleId="ListLabel244">
    <w:name w:val="ListLabel 244"/>
    <w:rsid w:val="00DF53FB"/>
    <w:rPr>
      <w:rFonts w:cs="OpenSymbol"/>
    </w:rPr>
  </w:style>
  <w:style w:type="character" w:customStyle="1" w:styleId="ListLabel245">
    <w:name w:val="ListLabel 245"/>
    <w:rsid w:val="00DF53FB"/>
    <w:rPr>
      <w:rFonts w:cs="OpenSymbol"/>
    </w:rPr>
  </w:style>
  <w:style w:type="character" w:customStyle="1" w:styleId="ListLabel246">
    <w:name w:val="ListLabel 246"/>
    <w:rsid w:val="00DF53FB"/>
    <w:rPr>
      <w:rFonts w:cs="OpenSymbol"/>
    </w:rPr>
  </w:style>
  <w:style w:type="character" w:customStyle="1" w:styleId="ListLabel247">
    <w:name w:val="ListLabel 247"/>
    <w:rsid w:val="00DF53FB"/>
    <w:rPr>
      <w:rFonts w:cs="OpenSymbol"/>
    </w:rPr>
  </w:style>
  <w:style w:type="character" w:customStyle="1" w:styleId="ListLabel248">
    <w:name w:val="ListLabel 248"/>
    <w:rsid w:val="00DF53FB"/>
    <w:rPr>
      <w:rFonts w:cs="OpenSymbol"/>
    </w:rPr>
  </w:style>
  <w:style w:type="character" w:customStyle="1" w:styleId="ListLabel249">
    <w:name w:val="ListLabel 249"/>
    <w:rsid w:val="00DF53FB"/>
    <w:rPr>
      <w:rFonts w:cs="OpenSymbol"/>
    </w:rPr>
  </w:style>
  <w:style w:type="character" w:customStyle="1" w:styleId="ListLabel25">
    <w:name w:val="ListLabel 25"/>
    <w:rsid w:val="00DF53FB"/>
    <w:rPr>
      <w:rFonts w:cs="Courier New"/>
    </w:rPr>
  </w:style>
  <w:style w:type="character" w:customStyle="1" w:styleId="ListLabel250">
    <w:name w:val="ListLabel 250"/>
    <w:rsid w:val="00DF53FB"/>
    <w:rPr>
      <w:rFonts w:cs="OpenSymbol"/>
    </w:rPr>
  </w:style>
  <w:style w:type="character" w:customStyle="1" w:styleId="ListLabel251">
    <w:name w:val="ListLabel 251"/>
    <w:rsid w:val="00DF53FB"/>
    <w:rPr>
      <w:rFonts w:cs="OpenSymbol"/>
    </w:rPr>
  </w:style>
  <w:style w:type="character" w:customStyle="1" w:styleId="ListLabel252">
    <w:name w:val="ListLabel 252"/>
    <w:rsid w:val="00DF53FB"/>
    <w:rPr>
      <w:rFonts w:cs="OpenSymbol"/>
    </w:rPr>
  </w:style>
  <w:style w:type="character" w:customStyle="1" w:styleId="ListLabel253">
    <w:name w:val="ListLabel 253"/>
    <w:rsid w:val="00DF53FB"/>
    <w:rPr>
      <w:rFonts w:cs="OpenSymbol"/>
    </w:rPr>
  </w:style>
  <w:style w:type="character" w:customStyle="1" w:styleId="ListLabel254">
    <w:name w:val="ListLabel 254"/>
    <w:rsid w:val="00DF53FB"/>
    <w:rPr>
      <w:rFonts w:cs="OpenSymbol"/>
    </w:rPr>
  </w:style>
  <w:style w:type="character" w:customStyle="1" w:styleId="ListLabel255">
    <w:name w:val="ListLabel 255"/>
    <w:rsid w:val="00DF53FB"/>
    <w:rPr>
      <w:rFonts w:cs="OpenSymbol"/>
    </w:rPr>
  </w:style>
  <w:style w:type="character" w:customStyle="1" w:styleId="ListLabel256">
    <w:name w:val="ListLabel 256"/>
    <w:rsid w:val="00DF53FB"/>
    <w:rPr>
      <w:rFonts w:cs="OpenSymbol"/>
    </w:rPr>
  </w:style>
  <w:style w:type="character" w:customStyle="1" w:styleId="ListLabel257">
    <w:name w:val="ListLabel 257"/>
    <w:rsid w:val="00DF53FB"/>
    <w:rPr>
      <w:rFonts w:cs="OpenSymbol"/>
    </w:rPr>
  </w:style>
  <w:style w:type="character" w:customStyle="1" w:styleId="ListLabel258">
    <w:name w:val="ListLabel 258"/>
    <w:rsid w:val="00DF53FB"/>
    <w:rPr>
      <w:rFonts w:cs="OpenSymbol"/>
    </w:rPr>
  </w:style>
  <w:style w:type="character" w:customStyle="1" w:styleId="ListLabel259">
    <w:name w:val="ListLabel 259"/>
    <w:rsid w:val="00DF53FB"/>
    <w:rPr>
      <w:rFonts w:cs="OpenSymbol"/>
    </w:rPr>
  </w:style>
  <w:style w:type="character" w:customStyle="1" w:styleId="ListLabel26">
    <w:name w:val="ListLabel 26"/>
    <w:rsid w:val="00DF53FB"/>
    <w:rPr>
      <w:rFonts w:cs="Courier New"/>
    </w:rPr>
  </w:style>
  <w:style w:type="character" w:customStyle="1" w:styleId="ListLabel260">
    <w:name w:val="ListLabel 260"/>
    <w:rsid w:val="00DF53FB"/>
    <w:rPr>
      <w:rFonts w:cs="OpenSymbol"/>
    </w:rPr>
  </w:style>
  <w:style w:type="character" w:customStyle="1" w:styleId="ListLabel261">
    <w:name w:val="ListLabel 261"/>
    <w:rsid w:val="00DF53FB"/>
    <w:rPr>
      <w:rFonts w:cs="OpenSymbol"/>
    </w:rPr>
  </w:style>
  <w:style w:type="character" w:customStyle="1" w:styleId="ListLabel262">
    <w:name w:val="ListLabel 262"/>
    <w:rsid w:val="00DF53FB"/>
    <w:rPr>
      <w:rFonts w:cs="OpenSymbol"/>
    </w:rPr>
  </w:style>
  <w:style w:type="character" w:customStyle="1" w:styleId="ListLabel263">
    <w:name w:val="ListLabel 263"/>
    <w:rsid w:val="00DF53FB"/>
    <w:rPr>
      <w:rFonts w:cs="OpenSymbol"/>
    </w:rPr>
  </w:style>
  <w:style w:type="character" w:customStyle="1" w:styleId="ListLabel264">
    <w:name w:val="ListLabel 264"/>
    <w:rsid w:val="00DF53FB"/>
    <w:rPr>
      <w:rFonts w:cs="OpenSymbol"/>
    </w:rPr>
  </w:style>
  <w:style w:type="character" w:customStyle="1" w:styleId="ListLabel265">
    <w:name w:val="ListLabel 265"/>
    <w:rsid w:val="00DF53FB"/>
    <w:rPr>
      <w:rFonts w:cs="OpenSymbol"/>
    </w:rPr>
  </w:style>
  <w:style w:type="character" w:customStyle="1" w:styleId="ListLabel266">
    <w:name w:val="ListLabel 266"/>
    <w:rsid w:val="00DF53FB"/>
    <w:rPr>
      <w:rFonts w:cs="OpenSymbol"/>
    </w:rPr>
  </w:style>
  <w:style w:type="character" w:customStyle="1" w:styleId="ListLabel267">
    <w:name w:val="ListLabel 267"/>
    <w:rsid w:val="00DF53FB"/>
    <w:rPr>
      <w:rFonts w:cs="OpenSymbol"/>
    </w:rPr>
  </w:style>
  <w:style w:type="character" w:customStyle="1" w:styleId="ListLabel268">
    <w:name w:val="ListLabel 268"/>
    <w:rsid w:val="00DF53FB"/>
    <w:rPr>
      <w:rFonts w:cs="OpenSymbol"/>
    </w:rPr>
  </w:style>
  <w:style w:type="character" w:customStyle="1" w:styleId="ListLabel269">
    <w:name w:val="ListLabel 269"/>
    <w:rsid w:val="00DF53FB"/>
    <w:rPr>
      <w:rFonts w:cs="OpenSymbol"/>
    </w:rPr>
  </w:style>
  <w:style w:type="character" w:customStyle="1" w:styleId="ListLabel27">
    <w:name w:val="ListLabel 27"/>
    <w:rsid w:val="00DF53FB"/>
    <w:rPr>
      <w:rFonts w:cs="Courier New"/>
    </w:rPr>
  </w:style>
  <w:style w:type="character" w:customStyle="1" w:styleId="ListLabel270">
    <w:name w:val="ListLabel 270"/>
    <w:rsid w:val="00DF53FB"/>
    <w:rPr>
      <w:rFonts w:cs="OpenSymbol"/>
    </w:rPr>
  </w:style>
  <w:style w:type="character" w:customStyle="1" w:styleId="ListLabel271">
    <w:name w:val="ListLabel 271"/>
    <w:rsid w:val="00DF53FB"/>
    <w:rPr>
      <w:rFonts w:cs="OpenSymbol"/>
    </w:rPr>
  </w:style>
  <w:style w:type="character" w:customStyle="1" w:styleId="ListLabel272">
    <w:name w:val="ListLabel 272"/>
    <w:rsid w:val="00DF53FB"/>
    <w:rPr>
      <w:rFonts w:cs="OpenSymbol"/>
    </w:rPr>
  </w:style>
  <w:style w:type="character" w:customStyle="1" w:styleId="ListLabel273">
    <w:name w:val="ListLabel 273"/>
    <w:rsid w:val="00DF53FB"/>
    <w:rPr>
      <w:rFonts w:cs="OpenSymbol"/>
    </w:rPr>
  </w:style>
  <w:style w:type="character" w:customStyle="1" w:styleId="ListLabel274">
    <w:name w:val="ListLabel 274"/>
    <w:rsid w:val="00DF53FB"/>
    <w:rPr>
      <w:rFonts w:cs="OpenSymbol"/>
    </w:rPr>
  </w:style>
  <w:style w:type="character" w:customStyle="1" w:styleId="ListLabel275">
    <w:name w:val="ListLabel 275"/>
    <w:rsid w:val="00DF53FB"/>
    <w:rPr>
      <w:rFonts w:cs="OpenSymbol"/>
    </w:rPr>
  </w:style>
  <w:style w:type="character" w:customStyle="1" w:styleId="ListLabel276">
    <w:name w:val="ListLabel 276"/>
    <w:rsid w:val="00DF53FB"/>
    <w:rPr>
      <w:rFonts w:cs="OpenSymbol"/>
    </w:rPr>
  </w:style>
  <w:style w:type="character" w:customStyle="1" w:styleId="ListLabel277">
    <w:name w:val="ListLabel 277"/>
    <w:rsid w:val="00DF53FB"/>
    <w:rPr>
      <w:rFonts w:cs="OpenSymbol"/>
    </w:rPr>
  </w:style>
  <w:style w:type="character" w:customStyle="1" w:styleId="ListLabel278">
    <w:name w:val="ListLabel 278"/>
    <w:rsid w:val="00DF53FB"/>
    <w:rPr>
      <w:rFonts w:cs="OpenSymbol"/>
    </w:rPr>
  </w:style>
  <w:style w:type="character" w:customStyle="1" w:styleId="ListLabel279">
    <w:name w:val="ListLabel 279"/>
    <w:rsid w:val="00DF53FB"/>
    <w:rPr>
      <w:rFonts w:cs="OpenSymbol"/>
    </w:rPr>
  </w:style>
  <w:style w:type="character" w:customStyle="1" w:styleId="ListLabel28">
    <w:name w:val="ListLabel 28"/>
    <w:rsid w:val="00DF53FB"/>
    <w:rPr>
      <w:rFonts w:cs="Courier New"/>
    </w:rPr>
  </w:style>
  <w:style w:type="character" w:customStyle="1" w:styleId="ListLabel280">
    <w:name w:val="ListLabel 280"/>
    <w:rsid w:val="00DF53FB"/>
    <w:rPr>
      <w:rFonts w:cs="OpenSymbol"/>
    </w:rPr>
  </w:style>
  <w:style w:type="character" w:customStyle="1" w:styleId="ListLabel281">
    <w:name w:val="ListLabel 281"/>
    <w:rsid w:val="00DF53FB"/>
    <w:rPr>
      <w:rFonts w:cs="OpenSymbol"/>
    </w:rPr>
  </w:style>
  <w:style w:type="character" w:customStyle="1" w:styleId="ListLabel282">
    <w:name w:val="ListLabel 282"/>
    <w:rsid w:val="00DF53FB"/>
    <w:rPr>
      <w:rFonts w:cs="OpenSymbol"/>
    </w:rPr>
  </w:style>
  <w:style w:type="character" w:customStyle="1" w:styleId="ListLabel283">
    <w:name w:val="ListLabel 283"/>
    <w:rsid w:val="00DF53FB"/>
    <w:rPr>
      <w:rFonts w:cs="OpenSymbol"/>
    </w:rPr>
  </w:style>
  <w:style w:type="character" w:customStyle="1" w:styleId="ListLabel284">
    <w:name w:val="ListLabel 284"/>
    <w:rsid w:val="00DF53FB"/>
    <w:rPr>
      <w:rFonts w:cs="OpenSymbol"/>
    </w:rPr>
  </w:style>
  <w:style w:type="character" w:customStyle="1" w:styleId="ListLabel285">
    <w:name w:val="ListLabel 285"/>
    <w:rsid w:val="00DF53FB"/>
    <w:rPr>
      <w:rFonts w:cs="OpenSymbol"/>
    </w:rPr>
  </w:style>
  <w:style w:type="character" w:customStyle="1" w:styleId="ListLabel286">
    <w:name w:val="ListLabel 286"/>
    <w:rsid w:val="00DF53FB"/>
    <w:rPr>
      <w:rFonts w:cs="OpenSymbol"/>
    </w:rPr>
  </w:style>
  <w:style w:type="character" w:customStyle="1" w:styleId="ListLabel287">
    <w:name w:val="ListLabel 287"/>
    <w:rsid w:val="00DF53FB"/>
    <w:rPr>
      <w:rFonts w:cs="OpenSymbol"/>
    </w:rPr>
  </w:style>
  <w:style w:type="character" w:customStyle="1" w:styleId="ListLabel288">
    <w:name w:val="ListLabel 288"/>
    <w:rsid w:val="00DF53FB"/>
    <w:rPr>
      <w:rFonts w:cs="OpenSymbol"/>
    </w:rPr>
  </w:style>
  <w:style w:type="character" w:customStyle="1" w:styleId="ListLabel289">
    <w:name w:val="ListLabel 289"/>
    <w:rsid w:val="00DF53FB"/>
    <w:rPr>
      <w:rFonts w:cs="OpenSymbol"/>
    </w:rPr>
  </w:style>
  <w:style w:type="character" w:customStyle="1" w:styleId="ListLabel29">
    <w:name w:val="ListLabel 29"/>
    <w:rsid w:val="00DF53FB"/>
    <w:rPr>
      <w:rFonts w:cs="Courier New"/>
    </w:rPr>
  </w:style>
  <w:style w:type="character" w:customStyle="1" w:styleId="ListLabel290">
    <w:name w:val="ListLabel 290"/>
    <w:rsid w:val="00DF53FB"/>
    <w:rPr>
      <w:rFonts w:cs="OpenSymbol"/>
    </w:rPr>
  </w:style>
  <w:style w:type="character" w:customStyle="1" w:styleId="ListLabel291">
    <w:name w:val="ListLabel 291"/>
    <w:rsid w:val="00DF53FB"/>
    <w:rPr>
      <w:rFonts w:cs="OpenSymbol"/>
    </w:rPr>
  </w:style>
  <w:style w:type="character" w:customStyle="1" w:styleId="ListLabel292">
    <w:name w:val="ListLabel 292"/>
    <w:rsid w:val="00DF53FB"/>
    <w:rPr>
      <w:rFonts w:cs="OpenSymbol"/>
    </w:rPr>
  </w:style>
  <w:style w:type="character" w:customStyle="1" w:styleId="ListLabel293">
    <w:name w:val="ListLabel 293"/>
    <w:rsid w:val="00DF53FB"/>
    <w:rPr>
      <w:rFonts w:cs="OpenSymbol"/>
    </w:rPr>
  </w:style>
  <w:style w:type="character" w:customStyle="1" w:styleId="ListLabel294">
    <w:name w:val="ListLabel 294"/>
    <w:rsid w:val="00DF53FB"/>
    <w:rPr>
      <w:rFonts w:cs="OpenSymbol"/>
    </w:rPr>
  </w:style>
  <w:style w:type="character" w:customStyle="1" w:styleId="ListLabel295">
    <w:name w:val="ListLabel 295"/>
    <w:rsid w:val="00DF53FB"/>
    <w:rPr>
      <w:rFonts w:cs="OpenSymbol"/>
    </w:rPr>
  </w:style>
  <w:style w:type="character" w:customStyle="1" w:styleId="ListLabel296">
    <w:name w:val="ListLabel 296"/>
    <w:rsid w:val="00DF53FB"/>
    <w:rPr>
      <w:rFonts w:cs="OpenSymbol"/>
    </w:rPr>
  </w:style>
  <w:style w:type="character" w:customStyle="1" w:styleId="ListLabel297">
    <w:name w:val="ListLabel 297"/>
    <w:rsid w:val="00DF53FB"/>
    <w:rPr>
      <w:rFonts w:cs="OpenSymbol"/>
    </w:rPr>
  </w:style>
  <w:style w:type="character" w:customStyle="1" w:styleId="ListLabel298">
    <w:name w:val="ListLabel 298"/>
    <w:rsid w:val="00DF53FB"/>
    <w:rPr>
      <w:rFonts w:cs="OpenSymbol"/>
    </w:rPr>
  </w:style>
  <w:style w:type="character" w:customStyle="1" w:styleId="ListLabel299">
    <w:name w:val="ListLabel 299"/>
    <w:rsid w:val="00DF53FB"/>
    <w:rPr>
      <w:rFonts w:cs="OpenSymbol"/>
    </w:rPr>
  </w:style>
  <w:style w:type="character" w:customStyle="1" w:styleId="ListLabel3">
    <w:name w:val="ListLabel 3"/>
    <w:rsid w:val="00DF53FB"/>
    <w:rPr>
      <w:rFonts w:cs="Courier New"/>
    </w:rPr>
  </w:style>
  <w:style w:type="character" w:customStyle="1" w:styleId="ListLabel30">
    <w:name w:val="ListLabel 30"/>
    <w:rsid w:val="00DF53FB"/>
    <w:rPr>
      <w:rFonts w:cs="Courier New"/>
    </w:rPr>
  </w:style>
  <w:style w:type="character" w:customStyle="1" w:styleId="ListLabel300">
    <w:name w:val="ListLabel 300"/>
    <w:rsid w:val="00DF53FB"/>
    <w:rPr>
      <w:rFonts w:cs="OpenSymbol"/>
    </w:rPr>
  </w:style>
  <w:style w:type="character" w:customStyle="1" w:styleId="ListLabel301">
    <w:name w:val="ListLabel 301"/>
    <w:rsid w:val="00DF53FB"/>
    <w:rPr>
      <w:rFonts w:cs="OpenSymbol"/>
    </w:rPr>
  </w:style>
  <w:style w:type="character" w:customStyle="1" w:styleId="ListLabel302">
    <w:name w:val="ListLabel 302"/>
    <w:rsid w:val="00DF53FB"/>
    <w:rPr>
      <w:rFonts w:cs="OpenSymbol"/>
    </w:rPr>
  </w:style>
  <w:style w:type="character" w:customStyle="1" w:styleId="ListLabel303">
    <w:name w:val="ListLabel 303"/>
    <w:rsid w:val="00DF53FB"/>
    <w:rPr>
      <w:rFonts w:cs="OpenSymbol"/>
    </w:rPr>
  </w:style>
  <w:style w:type="character" w:customStyle="1" w:styleId="ListLabel304">
    <w:name w:val="ListLabel 304"/>
    <w:rsid w:val="00DF53FB"/>
    <w:rPr>
      <w:rFonts w:cs="OpenSymbol"/>
    </w:rPr>
  </w:style>
  <w:style w:type="character" w:customStyle="1" w:styleId="ListLabel305">
    <w:name w:val="ListLabel 305"/>
    <w:rsid w:val="00DF53FB"/>
    <w:rPr>
      <w:rFonts w:cs="OpenSymbol"/>
    </w:rPr>
  </w:style>
  <w:style w:type="character" w:customStyle="1" w:styleId="ListLabel306">
    <w:name w:val="ListLabel 306"/>
    <w:rsid w:val="00DF53FB"/>
    <w:rPr>
      <w:rFonts w:cs="OpenSymbol"/>
    </w:rPr>
  </w:style>
  <w:style w:type="character" w:customStyle="1" w:styleId="ListLabel307">
    <w:name w:val="ListLabel 307"/>
    <w:rsid w:val="00DF53FB"/>
    <w:rPr>
      <w:rFonts w:cs="OpenSymbol"/>
    </w:rPr>
  </w:style>
  <w:style w:type="character" w:customStyle="1" w:styleId="ListLabel308">
    <w:name w:val="ListLabel 308"/>
    <w:rsid w:val="00DF53FB"/>
    <w:rPr>
      <w:rFonts w:cs="OpenSymbol"/>
    </w:rPr>
  </w:style>
  <w:style w:type="character" w:customStyle="1" w:styleId="ListLabel309">
    <w:name w:val="ListLabel 309"/>
    <w:rsid w:val="00DF53FB"/>
    <w:rPr>
      <w:rFonts w:cs="OpenSymbol"/>
    </w:rPr>
  </w:style>
  <w:style w:type="character" w:customStyle="1" w:styleId="ListLabel31">
    <w:name w:val="ListLabel 31"/>
    <w:rsid w:val="00DF53FB"/>
    <w:rPr>
      <w:rFonts w:cs="Courier New"/>
    </w:rPr>
  </w:style>
  <w:style w:type="character" w:customStyle="1" w:styleId="ListLabel310">
    <w:name w:val="ListLabel 310"/>
    <w:rsid w:val="00DF53FB"/>
    <w:rPr>
      <w:rFonts w:cs="OpenSymbol"/>
    </w:rPr>
  </w:style>
  <w:style w:type="character" w:customStyle="1" w:styleId="ListLabel311">
    <w:name w:val="ListLabel 311"/>
    <w:rsid w:val="00DF53FB"/>
    <w:rPr>
      <w:rFonts w:cs="OpenSymbol"/>
    </w:rPr>
  </w:style>
  <w:style w:type="character" w:customStyle="1" w:styleId="ListLabel312">
    <w:name w:val="ListLabel 312"/>
    <w:rsid w:val="00DF53FB"/>
    <w:rPr>
      <w:rFonts w:cs="OpenSymbol"/>
    </w:rPr>
  </w:style>
  <w:style w:type="character" w:customStyle="1" w:styleId="ListLabel313">
    <w:name w:val="ListLabel 313"/>
    <w:rsid w:val="00DF53FB"/>
    <w:rPr>
      <w:rFonts w:cs="OpenSymbol"/>
    </w:rPr>
  </w:style>
  <w:style w:type="character" w:customStyle="1" w:styleId="ListLabel314">
    <w:name w:val="ListLabel 314"/>
    <w:rsid w:val="00DF53FB"/>
    <w:rPr>
      <w:rFonts w:cs="OpenSymbol"/>
    </w:rPr>
  </w:style>
  <w:style w:type="character" w:customStyle="1" w:styleId="ListLabel315">
    <w:name w:val="ListLabel 315"/>
    <w:rsid w:val="00DF53FB"/>
    <w:rPr>
      <w:rFonts w:cs="OpenSymbol"/>
    </w:rPr>
  </w:style>
  <w:style w:type="character" w:customStyle="1" w:styleId="ListLabel316">
    <w:name w:val="ListLabel 316"/>
    <w:rsid w:val="00DF53FB"/>
    <w:rPr>
      <w:rFonts w:cs="OpenSymbol"/>
    </w:rPr>
  </w:style>
  <w:style w:type="character" w:customStyle="1" w:styleId="ListLabel317">
    <w:name w:val="ListLabel 317"/>
    <w:rsid w:val="00DF53FB"/>
    <w:rPr>
      <w:rFonts w:cs="OpenSymbol"/>
    </w:rPr>
  </w:style>
  <w:style w:type="character" w:customStyle="1" w:styleId="ListLabel318">
    <w:name w:val="ListLabel 318"/>
    <w:rsid w:val="00DF53FB"/>
    <w:rPr>
      <w:rFonts w:cs="OpenSymbol"/>
    </w:rPr>
  </w:style>
  <w:style w:type="character" w:customStyle="1" w:styleId="ListLabel319">
    <w:name w:val="ListLabel 319"/>
    <w:rsid w:val="00DF53FB"/>
    <w:rPr>
      <w:rFonts w:cs="OpenSymbol"/>
    </w:rPr>
  </w:style>
  <w:style w:type="character" w:customStyle="1" w:styleId="ListLabel32">
    <w:name w:val="ListLabel 32"/>
    <w:rsid w:val="00DF53FB"/>
    <w:rPr>
      <w:rFonts w:cs="Courier New"/>
    </w:rPr>
  </w:style>
  <w:style w:type="character" w:customStyle="1" w:styleId="ListLabel320">
    <w:name w:val="ListLabel 320"/>
    <w:rsid w:val="00DF53FB"/>
    <w:rPr>
      <w:rFonts w:cs="OpenSymbol"/>
    </w:rPr>
  </w:style>
  <w:style w:type="character" w:customStyle="1" w:styleId="ListLabel321">
    <w:name w:val="ListLabel 321"/>
    <w:rsid w:val="00DF53FB"/>
    <w:rPr>
      <w:rFonts w:cs="OpenSymbol"/>
    </w:rPr>
  </w:style>
  <w:style w:type="character" w:customStyle="1" w:styleId="ListLabel322">
    <w:name w:val="ListLabel 322"/>
    <w:rsid w:val="00DF53FB"/>
    <w:rPr>
      <w:i w:val="0"/>
      <w:lang w:val="pl-PL"/>
    </w:rPr>
  </w:style>
  <w:style w:type="character" w:customStyle="1" w:styleId="ListLabel323">
    <w:name w:val="ListLabel 323"/>
    <w:rsid w:val="00DF53FB"/>
    <w:rPr>
      <w:lang w:val="pl-PL"/>
    </w:rPr>
  </w:style>
  <w:style w:type="character" w:customStyle="1" w:styleId="ListLabel324">
    <w:name w:val="ListLabel 324"/>
    <w:rsid w:val="00DF53FB"/>
    <w:rPr>
      <w:rFonts w:cs="Courier New"/>
    </w:rPr>
  </w:style>
  <w:style w:type="character" w:customStyle="1" w:styleId="ListLabel325">
    <w:name w:val="ListLabel 325"/>
    <w:rsid w:val="00DF53FB"/>
    <w:rPr>
      <w:rFonts w:cs="Courier New"/>
    </w:rPr>
  </w:style>
  <w:style w:type="character" w:customStyle="1" w:styleId="ListLabel326">
    <w:name w:val="ListLabel 326"/>
    <w:rsid w:val="00DF53FB"/>
    <w:rPr>
      <w:rFonts w:cs="Courier New"/>
    </w:rPr>
  </w:style>
  <w:style w:type="character" w:customStyle="1" w:styleId="ListLabel327">
    <w:name w:val="ListLabel 327"/>
    <w:rsid w:val="00DF53FB"/>
    <w:rPr>
      <w:rFonts w:cs="Courier New"/>
    </w:rPr>
  </w:style>
  <w:style w:type="character" w:customStyle="1" w:styleId="ListLabel328">
    <w:name w:val="ListLabel 328"/>
    <w:rsid w:val="00DF53FB"/>
    <w:rPr>
      <w:rFonts w:cs="Courier New"/>
    </w:rPr>
  </w:style>
  <w:style w:type="character" w:customStyle="1" w:styleId="ListLabel329">
    <w:name w:val="ListLabel 329"/>
    <w:rsid w:val="00DF53FB"/>
    <w:rPr>
      <w:rFonts w:cs="Courier New"/>
    </w:rPr>
  </w:style>
  <w:style w:type="character" w:customStyle="1" w:styleId="ListLabel33">
    <w:name w:val="ListLabel 33"/>
    <w:rsid w:val="00DF53FB"/>
    <w:rPr>
      <w:rFonts w:cs="Courier New"/>
    </w:rPr>
  </w:style>
  <w:style w:type="character" w:customStyle="1" w:styleId="ListLabel330">
    <w:name w:val="ListLabel 330"/>
    <w:rsid w:val="00DF53FB"/>
    <w:rPr>
      <w:i w:val="0"/>
      <w:lang w:val="pl-PL"/>
    </w:rPr>
  </w:style>
  <w:style w:type="character" w:customStyle="1" w:styleId="ListLabel331">
    <w:name w:val="ListLabel 331"/>
    <w:rsid w:val="00DF53FB"/>
    <w:rPr>
      <w:lang w:val="pl-PL"/>
    </w:rPr>
  </w:style>
  <w:style w:type="character" w:customStyle="1" w:styleId="ListLabel332">
    <w:name w:val="ListLabel 332"/>
    <w:rsid w:val="00DF53FB"/>
    <w:rPr>
      <w:i w:val="0"/>
      <w:lang w:val="pl-PL"/>
    </w:rPr>
  </w:style>
  <w:style w:type="character" w:customStyle="1" w:styleId="ListLabel333">
    <w:name w:val="ListLabel 333"/>
    <w:rsid w:val="00DF53FB"/>
    <w:rPr>
      <w:lang w:val="pl-PL"/>
    </w:rPr>
  </w:style>
  <w:style w:type="character" w:customStyle="1" w:styleId="ListLabel334">
    <w:name w:val="ListLabel 334"/>
    <w:rsid w:val="00DF53FB"/>
    <w:rPr>
      <w:i w:val="0"/>
      <w:lang w:val="pl-PL"/>
    </w:rPr>
  </w:style>
  <w:style w:type="character" w:customStyle="1" w:styleId="ListLabel335">
    <w:name w:val="ListLabel 335"/>
    <w:rsid w:val="00DF53FB"/>
    <w:rPr>
      <w:lang w:val="pl-PL"/>
    </w:rPr>
  </w:style>
  <w:style w:type="character" w:customStyle="1" w:styleId="ListLabel336">
    <w:name w:val="ListLabel 336"/>
    <w:rsid w:val="00DF53FB"/>
    <w:rPr>
      <w:rFonts w:cs="Symbol"/>
    </w:rPr>
  </w:style>
  <w:style w:type="character" w:customStyle="1" w:styleId="ListLabel337">
    <w:name w:val="ListLabel 337"/>
    <w:rsid w:val="00DF53FB"/>
    <w:rPr>
      <w:rFonts w:cs="Symbol"/>
    </w:rPr>
  </w:style>
  <w:style w:type="character" w:customStyle="1" w:styleId="ListLabel338">
    <w:name w:val="ListLabel 338"/>
    <w:rsid w:val="00DF53FB"/>
    <w:rPr>
      <w:rFonts w:cs="OpenSymbol"/>
    </w:rPr>
  </w:style>
  <w:style w:type="character" w:customStyle="1" w:styleId="ListLabel339">
    <w:name w:val="ListLabel 339"/>
    <w:rsid w:val="00DF53FB"/>
    <w:rPr>
      <w:rFonts w:cs="OpenSymbol"/>
    </w:rPr>
  </w:style>
  <w:style w:type="character" w:customStyle="1" w:styleId="ListLabel34">
    <w:name w:val="ListLabel 34"/>
    <w:rsid w:val="00DF53FB"/>
    <w:rPr>
      <w:rFonts w:cs="Courier New"/>
    </w:rPr>
  </w:style>
  <w:style w:type="character" w:customStyle="1" w:styleId="ListLabel340">
    <w:name w:val="ListLabel 340"/>
    <w:rsid w:val="00DF53FB"/>
    <w:rPr>
      <w:rFonts w:cs="OpenSymbol"/>
    </w:rPr>
  </w:style>
  <w:style w:type="character" w:customStyle="1" w:styleId="ListLabel341">
    <w:name w:val="ListLabel 341"/>
    <w:rsid w:val="00DF53FB"/>
    <w:rPr>
      <w:rFonts w:cs="OpenSymbol"/>
    </w:rPr>
  </w:style>
  <w:style w:type="character" w:customStyle="1" w:styleId="ListLabel342">
    <w:name w:val="ListLabel 342"/>
    <w:rsid w:val="00DF53FB"/>
    <w:rPr>
      <w:rFonts w:cs="OpenSymbol"/>
    </w:rPr>
  </w:style>
  <w:style w:type="character" w:customStyle="1" w:styleId="ListLabel343">
    <w:name w:val="ListLabel 343"/>
    <w:rsid w:val="00DF53FB"/>
    <w:rPr>
      <w:rFonts w:cs="OpenSymbol"/>
    </w:rPr>
  </w:style>
  <w:style w:type="character" w:customStyle="1" w:styleId="ListLabel344">
    <w:name w:val="ListLabel 344"/>
    <w:rsid w:val="00DF53FB"/>
    <w:rPr>
      <w:rFonts w:cs="OpenSymbol"/>
    </w:rPr>
  </w:style>
  <w:style w:type="character" w:customStyle="1" w:styleId="ListLabel345">
    <w:name w:val="ListLabel 345"/>
    <w:rsid w:val="00DF53FB"/>
    <w:rPr>
      <w:rFonts w:cs="OpenSymbol"/>
    </w:rPr>
  </w:style>
  <w:style w:type="character" w:customStyle="1" w:styleId="ListLabel346">
    <w:name w:val="ListLabel 346"/>
    <w:rsid w:val="00DF53FB"/>
    <w:rPr>
      <w:rFonts w:cs="OpenSymbol"/>
    </w:rPr>
  </w:style>
  <w:style w:type="character" w:customStyle="1" w:styleId="ListLabel347">
    <w:name w:val="ListLabel 347"/>
    <w:rsid w:val="00DF53FB"/>
    <w:rPr>
      <w:rFonts w:cs="OpenSymbol"/>
    </w:rPr>
  </w:style>
  <w:style w:type="character" w:customStyle="1" w:styleId="ListLabel348">
    <w:name w:val="ListLabel 348"/>
    <w:rsid w:val="00DF53FB"/>
    <w:rPr>
      <w:rFonts w:cs="OpenSymbol"/>
    </w:rPr>
  </w:style>
  <w:style w:type="character" w:customStyle="1" w:styleId="ListLabel349">
    <w:name w:val="ListLabel 349"/>
    <w:rsid w:val="00DF53FB"/>
    <w:rPr>
      <w:rFonts w:cs="OpenSymbol"/>
    </w:rPr>
  </w:style>
  <w:style w:type="character" w:customStyle="1" w:styleId="ListLabel35">
    <w:name w:val="ListLabel 35"/>
    <w:rsid w:val="00DF53FB"/>
    <w:rPr>
      <w:rFonts w:cs="Courier New"/>
    </w:rPr>
  </w:style>
  <w:style w:type="character" w:customStyle="1" w:styleId="ListLabel350">
    <w:name w:val="ListLabel 350"/>
    <w:rsid w:val="00DF53FB"/>
    <w:rPr>
      <w:rFonts w:cs="OpenSymbol"/>
    </w:rPr>
  </w:style>
  <w:style w:type="character" w:customStyle="1" w:styleId="ListLabel351">
    <w:name w:val="ListLabel 351"/>
    <w:rsid w:val="00DF53FB"/>
    <w:rPr>
      <w:rFonts w:cs="OpenSymbol"/>
    </w:rPr>
  </w:style>
  <w:style w:type="character" w:customStyle="1" w:styleId="ListLabel352">
    <w:name w:val="ListLabel 352"/>
    <w:rsid w:val="00DF53FB"/>
    <w:rPr>
      <w:rFonts w:cs="OpenSymbol"/>
    </w:rPr>
  </w:style>
  <w:style w:type="character" w:customStyle="1" w:styleId="ListLabel353">
    <w:name w:val="ListLabel 353"/>
    <w:rsid w:val="00DF53FB"/>
    <w:rPr>
      <w:rFonts w:cs="OpenSymbol"/>
    </w:rPr>
  </w:style>
  <w:style w:type="character" w:customStyle="1" w:styleId="ListLabel354">
    <w:name w:val="ListLabel 354"/>
    <w:rsid w:val="00DF53FB"/>
    <w:rPr>
      <w:rFonts w:cs="OpenSymbol"/>
    </w:rPr>
  </w:style>
  <w:style w:type="character" w:customStyle="1" w:styleId="ListLabel355">
    <w:name w:val="ListLabel 355"/>
    <w:rsid w:val="00DF53FB"/>
    <w:rPr>
      <w:rFonts w:cs="OpenSymbol"/>
    </w:rPr>
  </w:style>
  <w:style w:type="character" w:customStyle="1" w:styleId="ListLabel356">
    <w:name w:val="ListLabel 356"/>
    <w:rsid w:val="00DF53FB"/>
    <w:rPr>
      <w:rFonts w:cs="OpenSymbol"/>
    </w:rPr>
  </w:style>
  <w:style w:type="character" w:customStyle="1" w:styleId="ListLabel357">
    <w:name w:val="ListLabel 357"/>
    <w:rsid w:val="00DF53FB"/>
    <w:rPr>
      <w:rFonts w:cs="OpenSymbol"/>
    </w:rPr>
  </w:style>
  <w:style w:type="character" w:customStyle="1" w:styleId="ListLabel358">
    <w:name w:val="ListLabel 358"/>
    <w:rsid w:val="00DF53FB"/>
    <w:rPr>
      <w:rFonts w:cs="OpenSymbol"/>
    </w:rPr>
  </w:style>
  <w:style w:type="character" w:customStyle="1" w:styleId="ListLabel359">
    <w:name w:val="ListLabel 359"/>
    <w:rsid w:val="00DF53FB"/>
    <w:rPr>
      <w:rFonts w:cs="OpenSymbol"/>
    </w:rPr>
  </w:style>
  <w:style w:type="character" w:customStyle="1" w:styleId="ListLabel36">
    <w:name w:val="ListLabel 36"/>
    <w:rsid w:val="00DF53FB"/>
    <w:rPr>
      <w:rFonts w:cs="Courier New"/>
    </w:rPr>
  </w:style>
  <w:style w:type="character" w:customStyle="1" w:styleId="ListLabel360">
    <w:name w:val="ListLabel 360"/>
    <w:rsid w:val="00DF53FB"/>
    <w:rPr>
      <w:rFonts w:cs="OpenSymbol"/>
    </w:rPr>
  </w:style>
  <w:style w:type="character" w:customStyle="1" w:styleId="ListLabel361">
    <w:name w:val="ListLabel 361"/>
    <w:rsid w:val="00DF53FB"/>
    <w:rPr>
      <w:rFonts w:cs="OpenSymbol"/>
    </w:rPr>
  </w:style>
  <w:style w:type="character" w:customStyle="1" w:styleId="ListLabel362">
    <w:name w:val="ListLabel 362"/>
    <w:rsid w:val="00DF53FB"/>
    <w:rPr>
      <w:rFonts w:cs="OpenSymbol"/>
    </w:rPr>
  </w:style>
  <w:style w:type="character" w:customStyle="1" w:styleId="ListLabel363">
    <w:name w:val="ListLabel 363"/>
    <w:rsid w:val="00DF53FB"/>
    <w:rPr>
      <w:rFonts w:cs="OpenSymbol"/>
    </w:rPr>
  </w:style>
  <w:style w:type="character" w:customStyle="1" w:styleId="ListLabel364">
    <w:name w:val="ListLabel 364"/>
    <w:rsid w:val="00DF53FB"/>
    <w:rPr>
      <w:rFonts w:cs="OpenSymbol"/>
    </w:rPr>
  </w:style>
  <w:style w:type="character" w:customStyle="1" w:styleId="ListLabel365">
    <w:name w:val="ListLabel 365"/>
    <w:rsid w:val="00DF53FB"/>
    <w:rPr>
      <w:rFonts w:cs="OpenSymbol"/>
    </w:rPr>
  </w:style>
  <w:style w:type="character" w:customStyle="1" w:styleId="ListLabel366">
    <w:name w:val="ListLabel 366"/>
    <w:rsid w:val="00DF53FB"/>
    <w:rPr>
      <w:rFonts w:cs="OpenSymbol"/>
    </w:rPr>
  </w:style>
  <w:style w:type="character" w:customStyle="1" w:styleId="ListLabel367">
    <w:name w:val="ListLabel 367"/>
    <w:rsid w:val="00DF53FB"/>
    <w:rPr>
      <w:rFonts w:cs="OpenSymbol"/>
    </w:rPr>
  </w:style>
  <w:style w:type="character" w:customStyle="1" w:styleId="ListLabel368">
    <w:name w:val="ListLabel 368"/>
    <w:rsid w:val="00DF53FB"/>
    <w:rPr>
      <w:rFonts w:cs="OpenSymbol"/>
    </w:rPr>
  </w:style>
  <w:style w:type="character" w:customStyle="1" w:styleId="ListLabel369">
    <w:name w:val="ListLabel 369"/>
    <w:rsid w:val="00DF53FB"/>
    <w:rPr>
      <w:rFonts w:cs="OpenSymbol"/>
    </w:rPr>
  </w:style>
  <w:style w:type="character" w:customStyle="1" w:styleId="ListLabel37">
    <w:name w:val="ListLabel 37"/>
    <w:rsid w:val="00DF53FB"/>
    <w:rPr>
      <w:rFonts w:cs="Courier New"/>
    </w:rPr>
  </w:style>
  <w:style w:type="character" w:customStyle="1" w:styleId="ListLabel370">
    <w:name w:val="ListLabel 370"/>
    <w:rsid w:val="00DF53FB"/>
    <w:rPr>
      <w:rFonts w:cs="OpenSymbol"/>
    </w:rPr>
  </w:style>
  <w:style w:type="character" w:customStyle="1" w:styleId="ListLabel371">
    <w:name w:val="ListLabel 371"/>
    <w:rsid w:val="00DF53FB"/>
    <w:rPr>
      <w:rFonts w:cs="OpenSymbol"/>
    </w:rPr>
  </w:style>
  <w:style w:type="character" w:customStyle="1" w:styleId="ListLabel372">
    <w:name w:val="ListLabel 372"/>
    <w:rsid w:val="00DF53FB"/>
    <w:rPr>
      <w:rFonts w:cs="OpenSymbol"/>
    </w:rPr>
  </w:style>
  <w:style w:type="character" w:customStyle="1" w:styleId="ListLabel373">
    <w:name w:val="ListLabel 373"/>
    <w:rsid w:val="00DF53FB"/>
    <w:rPr>
      <w:rFonts w:cs="OpenSymbol"/>
    </w:rPr>
  </w:style>
  <w:style w:type="character" w:customStyle="1" w:styleId="ListLabel374">
    <w:name w:val="ListLabel 374"/>
    <w:rsid w:val="00DF53FB"/>
    <w:rPr>
      <w:rFonts w:cs="OpenSymbol"/>
    </w:rPr>
  </w:style>
  <w:style w:type="character" w:customStyle="1" w:styleId="ListLabel375">
    <w:name w:val="ListLabel 375"/>
    <w:rsid w:val="00DF53FB"/>
    <w:rPr>
      <w:rFonts w:cs="OpenSymbol"/>
    </w:rPr>
  </w:style>
  <w:style w:type="character" w:customStyle="1" w:styleId="ListLabel376">
    <w:name w:val="ListLabel 376"/>
    <w:rsid w:val="00DF53FB"/>
    <w:rPr>
      <w:rFonts w:cs="OpenSymbol"/>
    </w:rPr>
  </w:style>
  <w:style w:type="character" w:customStyle="1" w:styleId="ListLabel377">
    <w:name w:val="ListLabel 377"/>
    <w:rsid w:val="00DF53FB"/>
    <w:rPr>
      <w:rFonts w:cs="OpenSymbol"/>
    </w:rPr>
  </w:style>
  <w:style w:type="character" w:customStyle="1" w:styleId="ListLabel378">
    <w:name w:val="ListLabel 378"/>
    <w:rsid w:val="00DF53FB"/>
    <w:rPr>
      <w:rFonts w:cs="OpenSymbol"/>
    </w:rPr>
  </w:style>
  <w:style w:type="character" w:customStyle="1" w:styleId="ListLabel379">
    <w:name w:val="ListLabel 379"/>
    <w:rsid w:val="00DF53FB"/>
    <w:rPr>
      <w:rFonts w:cs="OpenSymbol"/>
    </w:rPr>
  </w:style>
  <w:style w:type="character" w:customStyle="1" w:styleId="ListLabel38">
    <w:name w:val="ListLabel 38"/>
    <w:rsid w:val="00DF53FB"/>
    <w:rPr>
      <w:rFonts w:cs="Courier New"/>
    </w:rPr>
  </w:style>
  <w:style w:type="character" w:customStyle="1" w:styleId="ListLabel380">
    <w:name w:val="ListLabel 380"/>
    <w:rsid w:val="00DF53FB"/>
    <w:rPr>
      <w:rFonts w:cs="OpenSymbol"/>
    </w:rPr>
  </w:style>
  <w:style w:type="character" w:customStyle="1" w:styleId="ListLabel381">
    <w:name w:val="ListLabel 381"/>
    <w:rsid w:val="00DF53FB"/>
    <w:rPr>
      <w:rFonts w:cs="OpenSymbol"/>
    </w:rPr>
  </w:style>
  <w:style w:type="character" w:customStyle="1" w:styleId="ListLabel382">
    <w:name w:val="ListLabel 382"/>
    <w:rsid w:val="00DF53FB"/>
    <w:rPr>
      <w:rFonts w:cs="OpenSymbol"/>
    </w:rPr>
  </w:style>
  <w:style w:type="character" w:customStyle="1" w:styleId="ListLabel383">
    <w:name w:val="ListLabel 383"/>
    <w:rsid w:val="00DF53FB"/>
    <w:rPr>
      <w:rFonts w:cs="OpenSymbol"/>
    </w:rPr>
  </w:style>
  <w:style w:type="character" w:customStyle="1" w:styleId="ListLabel384">
    <w:name w:val="ListLabel 384"/>
    <w:rsid w:val="00DF53FB"/>
    <w:rPr>
      <w:rFonts w:cs="OpenSymbol"/>
    </w:rPr>
  </w:style>
  <w:style w:type="character" w:customStyle="1" w:styleId="ListLabel385">
    <w:name w:val="ListLabel 385"/>
    <w:rsid w:val="00DF53FB"/>
    <w:rPr>
      <w:rFonts w:cs="OpenSymbol"/>
    </w:rPr>
  </w:style>
  <w:style w:type="character" w:customStyle="1" w:styleId="ListLabel386">
    <w:name w:val="ListLabel 386"/>
    <w:rsid w:val="00DF53FB"/>
    <w:rPr>
      <w:rFonts w:cs="OpenSymbol"/>
    </w:rPr>
  </w:style>
  <w:style w:type="character" w:customStyle="1" w:styleId="ListLabel387">
    <w:name w:val="ListLabel 387"/>
    <w:rsid w:val="00DF53FB"/>
    <w:rPr>
      <w:rFonts w:cs="OpenSymbol"/>
    </w:rPr>
  </w:style>
  <w:style w:type="character" w:customStyle="1" w:styleId="ListLabel388">
    <w:name w:val="ListLabel 388"/>
    <w:rsid w:val="00DF53FB"/>
    <w:rPr>
      <w:rFonts w:cs="OpenSymbol"/>
    </w:rPr>
  </w:style>
  <w:style w:type="character" w:customStyle="1" w:styleId="ListLabel389">
    <w:name w:val="ListLabel 389"/>
    <w:rsid w:val="00DF53FB"/>
    <w:rPr>
      <w:rFonts w:cs="OpenSymbol"/>
    </w:rPr>
  </w:style>
  <w:style w:type="character" w:customStyle="1" w:styleId="ListLabel39">
    <w:name w:val="ListLabel 39"/>
    <w:rsid w:val="00DF53FB"/>
    <w:rPr>
      <w:rFonts w:cs="Courier New"/>
    </w:rPr>
  </w:style>
  <w:style w:type="character" w:customStyle="1" w:styleId="ListLabel390">
    <w:name w:val="ListLabel 390"/>
    <w:rsid w:val="00DF53FB"/>
    <w:rPr>
      <w:rFonts w:cs="OpenSymbol"/>
    </w:rPr>
  </w:style>
  <w:style w:type="character" w:customStyle="1" w:styleId="ListLabel391">
    <w:name w:val="ListLabel 391"/>
    <w:rsid w:val="00DF53FB"/>
    <w:rPr>
      <w:rFonts w:cs="OpenSymbol"/>
    </w:rPr>
  </w:style>
  <w:style w:type="character" w:customStyle="1" w:styleId="ListLabel392">
    <w:name w:val="ListLabel 392"/>
    <w:rsid w:val="00DF53FB"/>
    <w:rPr>
      <w:rFonts w:cs="OpenSymbol"/>
    </w:rPr>
  </w:style>
  <w:style w:type="character" w:customStyle="1" w:styleId="ListLabel393">
    <w:name w:val="ListLabel 393"/>
    <w:rsid w:val="00DF53FB"/>
    <w:rPr>
      <w:rFonts w:cs="OpenSymbol"/>
    </w:rPr>
  </w:style>
  <w:style w:type="character" w:customStyle="1" w:styleId="ListLabel394">
    <w:name w:val="ListLabel 394"/>
    <w:rsid w:val="00DF53FB"/>
    <w:rPr>
      <w:rFonts w:cs="OpenSymbol"/>
    </w:rPr>
  </w:style>
  <w:style w:type="character" w:customStyle="1" w:styleId="ListLabel395">
    <w:name w:val="ListLabel 395"/>
    <w:rsid w:val="00DF53FB"/>
    <w:rPr>
      <w:rFonts w:cs="OpenSymbol"/>
    </w:rPr>
  </w:style>
  <w:style w:type="character" w:customStyle="1" w:styleId="ListLabel396">
    <w:name w:val="ListLabel 396"/>
    <w:rsid w:val="00DF53FB"/>
    <w:rPr>
      <w:rFonts w:cs="OpenSymbol"/>
    </w:rPr>
  </w:style>
  <w:style w:type="character" w:customStyle="1" w:styleId="ListLabel397">
    <w:name w:val="ListLabel 397"/>
    <w:rsid w:val="00DF53FB"/>
    <w:rPr>
      <w:rFonts w:cs="OpenSymbol"/>
    </w:rPr>
  </w:style>
  <w:style w:type="character" w:customStyle="1" w:styleId="ListLabel398">
    <w:name w:val="ListLabel 398"/>
    <w:rsid w:val="00DF53FB"/>
    <w:rPr>
      <w:rFonts w:cs="OpenSymbol"/>
    </w:rPr>
  </w:style>
  <w:style w:type="character" w:customStyle="1" w:styleId="ListLabel399">
    <w:name w:val="ListLabel 399"/>
    <w:rsid w:val="00DF53FB"/>
    <w:rPr>
      <w:rFonts w:cs="OpenSymbol"/>
    </w:rPr>
  </w:style>
  <w:style w:type="character" w:customStyle="1" w:styleId="ListLabel4">
    <w:name w:val="ListLabel 4"/>
    <w:rsid w:val="00DF53FB"/>
    <w:rPr>
      <w:rFonts w:cs="Courier New"/>
    </w:rPr>
  </w:style>
  <w:style w:type="character" w:customStyle="1" w:styleId="ListLabel40">
    <w:name w:val="ListLabel 40"/>
    <w:rsid w:val="00DF53FB"/>
    <w:rPr>
      <w:rFonts w:cs="Courier New"/>
    </w:rPr>
  </w:style>
  <w:style w:type="character" w:customStyle="1" w:styleId="ListLabel400">
    <w:name w:val="ListLabel 400"/>
    <w:rsid w:val="00DF53FB"/>
    <w:rPr>
      <w:rFonts w:cs="OpenSymbol"/>
    </w:rPr>
  </w:style>
  <w:style w:type="character" w:customStyle="1" w:styleId="ListLabel401">
    <w:name w:val="ListLabel 401"/>
    <w:rsid w:val="00DF53FB"/>
    <w:rPr>
      <w:rFonts w:cs="OpenSymbol"/>
    </w:rPr>
  </w:style>
  <w:style w:type="character" w:customStyle="1" w:styleId="ListLabel402">
    <w:name w:val="ListLabel 402"/>
    <w:rsid w:val="00DF53FB"/>
    <w:rPr>
      <w:rFonts w:cs="OpenSymbol"/>
    </w:rPr>
  </w:style>
  <w:style w:type="character" w:customStyle="1" w:styleId="ListLabel403">
    <w:name w:val="ListLabel 403"/>
    <w:rsid w:val="00DF53FB"/>
    <w:rPr>
      <w:rFonts w:cs="OpenSymbol"/>
    </w:rPr>
  </w:style>
  <w:style w:type="character" w:customStyle="1" w:styleId="ListLabel404">
    <w:name w:val="ListLabel 404"/>
    <w:rsid w:val="00DF53FB"/>
    <w:rPr>
      <w:rFonts w:cs="OpenSymbol"/>
    </w:rPr>
  </w:style>
  <w:style w:type="character" w:customStyle="1" w:styleId="ListLabel405">
    <w:name w:val="ListLabel 405"/>
    <w:rsid w:val="00DF53FB"/>
    <w:rPr>
      <w:rFonts w:cs="OpenSymbol"/>
    </w:rPr>
  </w:style>
  <w:style w:type="character" w:customStyle="1" w:styleId="ListLabel406">
    <w:name w:val="ListLabel 406"/>
    <w:rsid w:val="00DF53FB"/>
    <w:rPr>
      <w:rFonts w:cs="OpenSymbol"/>
    </w:rPr>
  </w:style>
  <w:style w:type="character" w:customStyle="1" w:styleId="ListLabel407">
    <w:name w:val="ListLabel 407"/>
    <w:rsid w:val="00DF53FB"/>
    <w:rPr>
      <w:rFonts w:cs="OpenSymbol"/>
    </w:rPr>
  </w:style>
  <w:style w:type="character" w:customStyle="1" w:styleId="ListLabel408">
    <w:name w:val="ListLabel 408"/>
    <w:rsid w:val="00DF53FB"/>
    <w:rPr>
      <w:rFonts w:cs="OpenSymbol"/>
    </w:rPr>
  </w:style>
  <w:style w:type="character" w:customStyle="1" w:styleId="ListLabel409">
    <w:name w:val="ListLabel 409"/>
    <w:rsid w:val="00DF53FB"/>
    <w:rPr>
      <w:rFonts w:cs="OpenSymbol"/>
    </w:rPr>
  </w:style>
  <w:style w:type="character" w:customStyle="1" w:styleId="ListLabel41">
    <w:name w:val="ListLabel 41"/>
    <w:rsid w:val="00DF53FB"/>
    <w:rPr>
      <w:rFonts w:cs="Courier New"/>
    </w:rPr>
  </w:style>
  <w:style w:type="character" w:customStyle="1" w:styleId="ListLabel410">
    <w:name w:val="ListLabel 410"/>
    <w:rsid w:val="00DF53FB"/>
    <w:rPr>
      <w:rFonts w:cs="OpenSymbol"/>
    </w:rPr>
  </w:style>
  <w:style w:type="character" w:customStyle="1" w:styleId="ListLabel411">
    <w:name w:val="ListLabel 411"/>
    <w:rsid w:val="00DF53FB"/>
    <w:rPr>
      <w:rFonts w:cs="OpenSymbol"/>
    </w:rPr>
  </w:style>
  <w:style w:type="character" w:customStyle="1" w:styleId="ListLabel412">
    <w:name w:val="ListLabel 412"/>
    <w:rsid w:val="00DF53FB"/>
    <w:rPr>
      <w:rFonts w:cs="OpenSymbol"/>
    </w:rPr>
  </w:style>
  <w:style w:type="character" w:customStyle="1" w:styleId="ListLabel413">
    <w:name w:val="ListLabel 413"/>
    <w:rsid w:val="00DF53FB"/>
    <w:rPr>
      <w:rFonts w:cs="OpenSymbol"/>
    </w:rPr>
  </w:style>
  <w:style w:type="character" w:customStyle="1" w:styleId="ListLabel414">
    <w:name w:val="ListLabel 414"/>
    <w:rsid w:val="00DF53FB"/>
    <w:rPr>
      <w:rFonts w:cs="OpenSymbol"/>
    </w:rPr>
  </w:style>
  <w:style w:type="character" w:customStyle="1" w:styleId="ListLabel415">
    <w:name w:val="ListLabel 415"/>
    <w:rsid w:val="00DF53FB"/>
    <w:rPr>
      <w:rFonts w:cs="OpenSymbol"/>
    </w:rPr>
  </w:style>
  <w:style w:type="character" w:customStyle="1" w:styleId="ListLabel416">
    <w:name w:val="ListLabel 416"/>
    <w:rsid w:val="00DF53FB"/>
    <w:rPr>
      <w:rFonts w:cs="OpenSymbol"/>
    </w:rPr>
  </w:style>
  <w:style w:type="character" w:customStyle="1" w:styleId="ListLabel417">
    <w:name w:val="ListLabel 417"/>
    <w:rsid w:val="00DF53FB"/>
    <w:rPr>
      <w:rFonts w:cs="OpenSymbol"/>
    </w:rPr>
  </w:style>
  <w:style w:type="character" w:customStyle="1" w:styleId="ListLabel418">
    <w:name w:val="ListLabel 418"/>
    <w:rsid w:val="00DF53FB"/>
    <w:rPr>
      <w:rFonts w:cs="OpenSymbol"/>
    </w:rPr>
  </w:style>
  <w:style w:type="character" w:customStyle="1" w:styleId="ListLabel419">
    <w:name w:val="ListLabel 419"/>
    <w:rsid w:val="00DF53FB"/>
    <w:rPr>
      <w:rFonts w:cs="OpenSymbol"/>
    </w:rPr>
  </w:style>
  <w:style w:type="character" w:customStyle="1" w:styleId="ListLabel42">
    <w:name w:val="ListLabel 42"/>
    <w:rsid w:val="00DF53FB"/>
    <w:rPr>
      <w:rFonts w:cs="Courier New"/>
    </w:rPr>
  </w:style>
  <w:style w:type="character" w:customStyle="1" w:styleId="ListLabel420">
    <w:name w:val="ListLabel 420"/>
    <w:rsid w:val="00DF53FB"/>
    <w:rPr>
      <w:rFonts w:cs="OpenSymbol"/>
    </w:rPr>
  </w:style>
  <w:style w:type="character" w:customStyle="1" w:styleId="ListLabel421">
    <w:name w:val="ListLabel 421"/>
    <w:rsid w:val="00DF53FB"/>
    <w:rPr>
      <w:rFonts w:cs="OpenSymbol"/>
    </w:rPr>
  </w:style>
  <w:style w:type="character" w:customStyle="1" w:styleId="ListLabel422">
    <w:name w:val="ListLabel 422"/>
    <w:rsid w:val="00DF53FB"/>
    <w:rPr>
      <w:rFonts w:cs="OpenSymbol"/>
    </w:rPr>
  </w:style>
  <w:style w:type="character" w:customStyle="1" w:styleId="ListLabel423">
    <w:name w:val="ListLabel 423"/>
    <w:rsid w:val="00DF53FB"/>
    <w:rPr>
      <w:rFonts w:cs="OpenSymbol"/>
    </w:rPr>
  </w:style>
  <w:style w:type="character" w:customStyle="1" w:styleId="ListLabel424">
    <w:name w:val="ListLabel 424"/>
    <w:rsid w:val="00DF53FB"/>
    <w:rPr>
      <w:rFonts w:cs="OpenSymbol"/>
    </w:rPr>
  </w:style>
  <w:style w:type="character" w:customStyle="1" w:styleId="ListLabel425">
    <w:name w:val="ListLabel 425"/>
    <w:rsid w:val="00DF53FB"/>
    <w:rPr>
      <w:rFonts w:cs="OpenSymbol"/>
    </w:rPr>
  </w:style>
  <w:style w:type="character" w:customStyle="1" w:styleId="ListLabel426">
    <w:name w:val="ListLabel 426"/>
    <w:rsid w:val="00DF53FB"/>
    <w:rPr>
      <w:rFonts w:cs="OpenSymbol"/>
    </w:rPr>
  </w:style>
  <w:style w:type="character" w:customStyle="1" w:styleId="ListLabel427">
    <w:name w:val="ListLabel 427"/>
    <w:rsid w:val="00DF53FB"/>
    <w:rPr>
      <w:rFonts w:cs="OpenSymbol"/>
    </w:rPr>
  </w:style>
  <w:style w:type="character" w:customStyle="1" w:styleId="ListLabel428">
    <w:name w:val="ListLabel 428"/>
    <w:rsid w:val="00DF53FB"/>
    <w:rPr>
      <w:rFonts w:cs="OpenSymbol"/>
    </w:rPr>
  </w:style>
  <w:style w:type="character" w:customStyle="1" w:styleId="ListLabel429">
    <w:name w:val="ListLabel 429"/>
    <w:rsid w:val="00DF53FB"/>
    <w:rPr>
      <w:rFonts w:cs="OpenSymbol"/>
    </w:rPr>
  </w:style>
  <w:style w:type="character" w:customStyle="1" w:styleId="ListLabel43">
    <w:name w:val="ListLabel 43"/>
    <w:rsid w:val="00DF53FB"/>
    <w:rPr>
      <w:rFonts w:cs="Courier New"/>
    </w:rPr>
  </w:style>
  <w:style w:type="character" w:customStyle="1" w:styleId="ListLabel430">
    <w:name w:val="ListLabel 430"/>
    <w:rsid w:val="00DF53FB"/>
    <w:rPr>
      <w:rFonts w:cs="OpenSymbol"/>
    </w:rPr>
  </w:style>
  <w:style w:type="character" w:customStyle="1" w:styleId="ListLabel431">
    <w:name w:val="ListLabel 431"/>
    <w:rsid w:val="00DF53FB"/>
    <w:rPr>
      <w:rFonts w:cs="OpenSymbol"/>
    </w:rPr>
  </w:style>
  <w:style w:type="character" w:customStyle="1" w:styleId="ListLabel432">
    <w:name w:val="ListLabel 432"/>
    <w:rsid w:val="00DF53FB"/>
    <w:rPr>
      <w:rFonts w:cs="OpenSymbol"/>
    </w:rPr>
  </w:style>
  <w:style w:type="character" w:customStyle="1" w:styleId="ListLabel433">
    <w:name w:val="ListLabel 433"/>
    <w:rsid w:val="00DF53FB"/>
    <w:rPr>
      <w:rFonts w:cs="OpenSymbol"/>
    </w:rPr>
  </w:style>
  <w:style w:type="character" w:customStyle="1" w:styleId="ListLabel434">
    <w:name w:val="ListLabel 434"/>
    <w:rsid w:val="00DF53FB"/>
    <w:rPr>
      <w:rFonts w:cs="OpenSymbol"/>
    </w:rPr>
  </w:style>
  <w:style w:type="character" w:customStyle="1" w:styleId="ListLabel435">
    <w:name w:val="ListLabel 435"/>
    <w:rsid w:val="00DF53FB"/>
    <w:rPr>
      <w:rFonts w:cs="OpenSymbol"/>
    </w:rPr>
  </w:style>
  <w:style w:type="character" w:customStyle="1" w:styleId="ListLabel436">
    <w:name w:val="ListLabel 436"/>
    <w:rsid w:val="00DF53FB"/>
    <w:rPr>
      <w:rFonts w:cs="OpenSymbol"/>
    </w:rPr>
  </w:style>
  <w:style w:type="character" w:customStyle="1" w:styleId="ListLabel437">
    <w:name w:val="ListLabel 437"/>
    <w:rsid w:val="00DF53FB"/>
    <w:rPr>
      <w:rFonts w:cs="OpenSymbol"/>
    </w:rPr>
  </w:style>
  <w:style w:type="character" w:customStyle="1" w:styleId="ListLabel438">
    <w:name w:val="ListLabel 438"/>
    <w:rsid w:val="00DF53FB"/>
    <w:rPr>
      <w:rFonts w:cs="OpenSymbol"/>
    </w:rPr>
  </w:style>
  <w:style w:type="character" w:customStyle="1" w:styleId="ListLabel439">
    <w:name w:val="ListLabel 439"/>
    <w:rsid w:val="00DF53FB"/>
    <w:rPr>
      <w:rFonts w:cs="OpenSymbol"/>
    </w:rPr>
  </w:style>
  <w:style w:type="character" w:customStyle="1" w:styleId="ListLabel44">
    <w:name w:val="ListLabel 44"/>
    <w:rsid w:val="00DF53FB"/>
    <w:rPr>
      <w:rFonts w:cs="Courier New"/>
    </w:rPr>
  </w:style>
  <w:style w:type="character" w:customStyle="1" w:styleId="ListLabel440">
    <w:name w:val="ListLabel 440"/>
    <w:rsid w:val="00DF53FB"/>
    <w:rPr>
      <w:rFonts w:cs="OpenSymbol"/>
    </w:rPr>
  </w:style>
  <w:style w:type="character" w:customStyle="1" w:styleId="ListLabel441">
    <w:name w:val="ListLabel 441"/>
    <w:rsid w:val="00DF53FB"/>
    <w:rPr>
      <w:rFonts w:cs="OpenSymbol"/>
    </w:rPr>
  </w:style>
  <w:style w:type="character" w:customStyle="1" w:styleId="ListLabel442">
    <w:name w:val="ListLabel 442"/>
    <w:rsid w:val="00DF53FB"/>
    <w:rPr>
      <w:rFonts w:cs="OpenSymbol"/>
    </w:rPr>
  </w:style>
  <w:style w:type="character" w:customStyle="1" w:styleId="ListLabel443">
    <w:name w:val="ListLabel 443"/>
    <w:rsid w:val="00DF53FB"/>
    <w:rPr>
      <w:rFonts w:cs="OpenSymbol"/>
    </w:rPr>
  </w:style>
  <w:style w:type="character" w:customStyle="1" w:styleId="ListLabel444">
    <w:name w:val="ListLabel 444"/>
    <w:rsid w:val="00DF53FB"/>
    <w:rPr>
      <w:rFonts w:cs="OpenSymbol"/>
    </w:rPr>
  </w:style>
  <w:style w:type="character" w:customStyle="1" w:styleId="ListLabel445">
    <w:name w:val="ListLabel 445"/>
    <w:rsid w:val="00DF53FB"/>
    <w:rPr>
      <w:rFonts w:cs="OpenSymbol"/>
    </w:rPr>
  </w:style>
  <w:style w:type="character" w:customStyle="1" w:styleId="ListLabel446">
    <w:name w:val="ListLabel 446"/>
    <w:rsid w:val="00DF53FB"/>
    <w:rPr>
      <w:rFonts w:cs="Symbol"/>
      <w:sz w:val="22"/>
    </w:rPr>
  </w:style>
  <w:style w:type="character" w:customStyle="1" w:styleId="ListLabel447">
    <w:name w:val="ListLabel 447"/>
    <w:rsid w:val="00DF53FB"/>
    <w:rPr>
      <w:rFonts w:cs="Courier New"/>
    </w:rPr>
  </w:style>
  <w:style w:type="character" w:customStyle="1" w:styleId="ListLabel448">
    <w:name w:val="ListLabel 448"/>
    <w:rsid w:val="00DF53FB"/>
    <w:rPr>
      <w:rFonts w:cs="Wingdings"/>
    </w:rPr>
  </w:style>
  <w:style w:type="character" w:customStyle="1" w:styleId="ListLabel449">
    <w:name w:val="ListLabel 449"/>
    <w:rsid w:val="00DF53FB"/>
    <w:rPr>
      <w:rFonts w:cs="Symbol"/>
    </w:rPr>
  </w:style>
  <w:style w:type="character" w:customStyle="1" w:styleId="ListLabel45">
    <w:name w:val="ListLabel 45"/>
    <w:rsid w:val="00DF53FB"/>
    <w:rPr>
      <w:rFonts w:cs="Courier New"/>
    </w:rPr>
  </w:style>
  <w:style w:type="character" w:customStyle="1" w:styleId="ListLabel450">
    <w:name w:val="ListLabel 450"/>
    <w:rsid w:val="00DF53FB"/>
    <w:rPr>
      <w:rFonts w:cs="Courier New"/>
    </w:rPr>
  </w:style>
  <w:style w:type="character" w:customStyle="1" w:styleId="ListLabel451">
    <w:name w:val="ListLabel 451"/>
    <w:rsid w:val="00DF53FB"/>
    <w:rPr>
      <w:rFonts w:cs="Wingdings"/>
    </w:rPr>
  </w:style>
  <w:style w:type="character" w:customStyle="1" w:styleId="ListLabel452">
    <w:name w:val="ListLabel 452"/>
    <w:rsid w:val="00DF53FB"/>
    <w:rPr>
      <w:rFonts w:cs="Symbol"/>
    </w:rPr>
  </w:style>
  <w:style w:type="character" w:customStyle="1" w:styleId="ListLabel453">
    <w:name w:val="ListLabel 453"/>
    <w:rsid w:val="00DF53FB"/>
    <w:rPr>
      <w:rFonts w:cs="Courier New"/>
    </w:rPr>
  </w:style>
  <w:style w:type="character" w:customStyle="1" w:styleId="ListLabel454">
    <w:name w:val="ListLabel 454"/>
    <w:rsid w:val="00DF53FB"/>
    <w:rPr>
      <w:rFonts w:cs="Wingdings"/>
    </w:rPr>
  </w:style>
  <w:style w:type="character" w:customStyle="1" w:styleId="ListLabel455">
    <w:name w:val="ListLabel 455"/>
    <w:rsid w:val="00DF53FB"/>
    <w:rPr>
      <w:rFonts w:cs="Symbol"/>
    </w:rPr>
  </w:style>
  <w:style w:type="character" w:customStyle="1" w:styleId="ListLabel456">
    <w:name w:val="ListLabel 456"/>
    <w:rsid w:val="00DF53FB"/>
    <w:rPr>
      <w:rFonts w:cs="Courier New"/>
    </w:rPr>
  </w:style>
  <w:style w:type="character" w:customStyle="1" w:styleId="ListLabel457">
    <w:name w:val="ListLabel 457"/>
    <w:rsid w:val="00DF53FB"/>
    <w:rPr>
      <w:rFonts w:cs="Wingdings"/>
    </w:rPr>
  </w:style>
  <w:style w:type="character" w:customStyle="1" w:styleId="ListLabel458">
    <w:name w:val="ListLabel 458"/>
    <w:rsid w:val="00DF53FB"/>
    <w:rPr>
      <w:rFonts w:cs="Symbol"/>
    </w:rPr>
  </w:style>
  <w:style w:type="character" w:customStyle="1" w:styleId="ListLabel459">
    <w:name w:val="ListLabel 459"/>
    <w:rsid w:val="00DF53FB"/>
    <w:rPr>
      <w:rFonts w:cs="Courier New"/>
    </w:rPr>
  </w:style>
  <w:style w:type="character" w:customStyle="1" w:styleId="ListLabel46">
    <w:name w:val="ListLabel 46"/>
    <w:rsid w:val="00DF53FB"/>
    <w:rPr>
      <w:rFonts w:cs="Courier New"/>
    </w:rPr>
  </w:style>
  <w:style w:type="character" w:customStyle="1" w:styleId="ListLabel460">
    <w:name w:val="ListLabel 460"/>
    <w:rsid w:val="00DF53FB"/>
    <w:rPr>
      <w:rFonts w:cs="Wingdings"/>
    </w:rPr>
  </w:style>
  <w:style w:type="character" w:customStyle="1" w:styleId="ListLabel461">
    <w:name w:val="ListLabel 461"/>
    <w:rsid w:val="00DF53FB"/>
    <w:rPr>
      <w:rFonts w:cs="Symbol"/>
    </w:rPr>
  </w:style>
  <w:style w:type="character" w:customStyle="1" w:styleId="ListLabel462">
    <w:name w:val="ListLabel 462"/>
    <w:rsid w:val="00DF53FB"/>
    <w:rPr>
      <w:rFonts w:cs="Courier New"/>
    </w:rPr>
  </w:style>
  <w:style w:type="character" w:customStyle="1" w:styleId="ListLabel463">
    <w:name w:val="ListLabel 463"/>
    <w:rsid w:val="00DF53FB"/>
    <w:rPr>
      <w:rFonts w:cs="Wingdings"/>
    </w:rPr>
  </w:style>
  <w:style w:type="character" w:customStyle="1" w:styleId="ListLabel464">
    <w:name w:val="ListLabel 464"/>
    <w:rsid w:val="00DF53FB"/>
    <w:rPr>
      <w:i w:val="0"/>
      <w:lang w:val="pl-PL"/>
    </w:rPr>
  </w:style>
  <w:style w:type="character" w:customStyle="1" w:styleId="ListLabel465">
    <w:name w:val="ListLabel 465"/>
    <w:rsid w:val="00DF53FB"/>
    <w:rPr>
      <w:lang w:val="pl-PL"/>
    </w:rPr>
  </w:style>
  <w:style w:type="character" w:customStyle="1" w:styleId="ListLabel466">
    <w:name w:val="ListLabel 466"/>
    <w:rsid w:val="00DF53FB"/>
    <w:rPr>
      <w:i w:val="0"/>
      <w:lang w:val="pl-PL"/>
    </w:rPr>
  </w:style>
  <w:style w:type="character" w:customStyle="1" w:styleId="ListLabel467">
    <w:name w:val="ListLabel 467"/>
    <w:rsid w:val="00DF53FB"/>
    <w:rPr>
      <w:lang w:val="pl-PL"/>
    </w:rPr>
  </w:style>
  <w:style w:type="character" w:customStyle="1" w:styleId="ListLabel468">
    <w:name w:val="ListLabel 468"/>
    <w:rsid w:val="00DF53FB"/>
    <w:rPr>
      <w:i w:val="0"/>
      <w:lang w:val="pl-PL"/>
    </w:rPr>
  </w:style>
  <w:style w:type="character" w:customStyle="1" w:styleId="ListLabel469">
    <w:name w:val="ListLabel 469"/>
    <w:rsid w:val="00DF53FB"/>
    <w:rPr>
      <w:lang w:val="pl-PL"/>
    </w:rPr>
  </w:style>
  <w:style w:type="character" w:customStyle="1" w:styleId="ListLabel47">
    <w:name w:val="ListLabel 47"/>
    <w:rsid w:val="00DF53FB"/>
    <w:rPr>
      <w:rFonts w:cs="Courier New"/>
    </w:rPr>
  </w:style>
  <w:style w:type="character" w:customStyle="1" w:styleId="ListLabel470">
    <w:name w:val="ListLabel 470"/>
    <w:rsid w:val="00DF53FB"/>
    <w:rPr>
      <w:i w:val="0"/>
      <w:lang w:val="pl-PL"/>
    </w:rPr>
  </w:style>
  <w:style w:type="character" w:customStyle="1" w:styleId="ListLabel471">
    <w:name w:val="ListLabel 471"/>
    <w:rsid w:val="00DF53FB"/>
    <w:rPr>
      <w:lang w:val="pl-PL"/>
    </w:rPr>
  </w:style>
  <w:style w:type="character" w:customStyle="1" w:styleId="ListLabel472">
    <w:name w:val="ListLabel 472"/>
    <w:rsid w:val="00DF53FB"/>
    <w:rPr>
      <w:i w:val="0"/>
      <w:lang w:val="pl-PL"/>
    </w:rPr>
  </w:style>
  <w:style w:type="character" w:customStyle="1" w:styleId="ListLabel473">
    <w:name w:val="ListLabel 473"/>
    <w:rsid w:val="00DF53FB"/>
    <w:rPr>
      <w:lang w:val="pl-PL"/>
    </w:rPr>
  </w:style>
  <w:style w:type="character" w:customStyle="1" w:styleId="ListLabel474">
    <w:name w:val="ListLabel 474"/>
    <w:rsid w:val="00DF53FB"/>
    <w:rPr>
      <w:i w:val="0"/>
      <w:lang w:val="pl-PL"/>
    </w:rPr>
  </w:style>
  <w:style w:type="character" w:customStyle="1" w:styleId="ListLabel475">
    <w:name w:val="ListLabel 475"/>
    <w:rsid w:val="00DF53FB"/>
    <w:rPr>
      <w:lang w:val="pl-PL"/>
    </w:rPr>
  </w:style>
  <w:style w:type="character" w:customStyle="1" w:styleId="ListLabel476">
    <w:name w:val="ListLabel 476"/>
    <w:rsid w:val="00DF53FB"/>
    <w:rPr>
      <w:i w:val="0"/>
      <w:lang w:val="pl-PL"/>
    </w:rPr>
  </w:style>
  <w:style w:type="character" w:customStyle="1" w:styleId="ListLabel477">
    <w:name w:val="ListLabel 477"/>
    <w:rsid w:val="00DF53FB"/>
    <w:rPr>
      <w:lang w:val="pl-PL"/>
    </w:rPr>
  </w:style>
  <w:style w:type="character" w:customStyle="1" w:styleId="ListLabel478">
    <w:name w:val="ListLabel 478"/>
    <w:rsid w:val="00DF53FB"/>
    <w:rPr>
      <w:i w:val="0"/>
      <w:lang w:val="pl-PL"/>
    </w:rPr>
  </w:style>
  <w:style w:type="character" w:customStyle="1" w:styleId="ListLabel479">
    <w:name w:val="ListLabel 479"/>
    <w:rsid w:val="00DF53FB"/>
    <w:rPr>
      <w:lang w:val="pl-PL"/>
    </w:rPr>
  </w:style>
  <w:style w:type="character" w:customStyle="1" w:styleId="ListLabel48">
    <w:name w:val="ListLabel 48"/>
    <w:rsid w:val="00DF53FB"/>
    <w:rPr>
      <w:rFonts w:cs="Courier New"/>
    </w:rPr>
  </w:style>
  <w:style w:type="character" w:customStyle="1" w:styleId="ListLabel480">
    <w:name w:val="ListLabel 480"/>
    <w:rsid w:val="00DF53FB"/>
    <w:rPr>
      <w:i w:val="0"/>
      <w:lang w:val="pl-PL"/>
    </w:rPr>
  </w:style>
  <w:style w:type="character" w:customStyle="1" w:styleId="ListLabel481">
    <w:name w:val="ListLabel 481"/>
    <w:rsid w:val="00DF53FB"/>
    <w:rPr>
      <w:lang w:val="pl-PL"/>
    </w:rPr>
  </w:style>
  <w:style w:type="character" w:customStyle="1" w:styleId="ListLabel482">
    <w:name w:val="ListLabel 482"/>
    <w:rsid w:val="00DF53FB"/>
    <w:rPr>
      <w:i w:val="0"/>
      <w:lang w:val="pl-PL"/>
    </w:rPr>
  </w:style>
  <w:style w:type="character" w:customStyle="1" w:styleId="ListLabel483">
    <w:name w:val="ListLabel 483"/>
    <w:rsid w:val="00DF53FB"/>
    <w:rPr>
      <w:lang w:val="pl-PL"/>
    </w:rPr>
  </w:style>
  <w:style w:type="character" w:customStyle="1" w:styleId="ListLabel484">
    <w:name w:val="ListLabel 484"/>
    <w:rsid w:val="00DF53FB"/>
    <w:rPr>
      <w:color w:val="00000A"/>
    </w:rPr>
  </w:style>
  <w:style w:type="character" w:customStyle="1" w:styleId="ListLabel485">
    <w:name w:val="ListLabel 485"/>
    <w:rsid w:val="00DF53FB"/>
    <w:rPr>
      <w:color w:val="00000A"/>
    </w:rPr>
  </w:style>
  <w:style w:type="character" w:customStyle="1" w:styleId="ListLabel486">
    <w:name w:val="ListLabel 486"/>
    <w:rsid w:val="00DF53FB"/>
    <w:rPr>
      <w:color w:val="00000A"/>
    </w:rPr>
  </w:style>
  <w:style w:type="character" w:customStyle="1" w:styleId="ListLabel487">
    <w:name w:val="ListLabel 487"/>
    <w:rsid w:val="00DF53FB"/>
    <w:rPr>
      <w:color w:val="00000A"/>
    </w:rPr>
  </w:style>
  <w:style w:type="character" w:customStyle="1" w:styleId="ListLabel488">
    <w:name w:val="ListLabel 488"/>
    <w:rsid w:val="00DF53FB"/>
    <w:rPr>
      <w:i w:val="0"/>
      <w:lang w:val="pl-PL"/>
    </w:rPr>
  </w:style>
  <w:style w:type="character" w:customStyle="1" w:styleId="ListLabel489">
    <w:name w:val="ListLabel 489"/>
    <w:rsid w:val="00DF53FB"/>
    <w:rPr>
      <w:lang w:val="pl-PL"/>
    </w:rPr>
  </w:style>
  <w:style w:type="character" w:customStyle="1" w:styleId="ListLabel49">
    <w:name w:val="ListLabel 49"/>
    <w:rsid w:val="00DF53FB"/>
    <w:rPr>
      <w:rFonts w:cs="Courier New"/>
    </w:rPr>
  </w:style>
  <w:style w:type="character" w:customStyle="1" w:styleId="ListLabel490">
    <w:name w:val="ListLabel 490"/>
    <w:rsid w:val="00DF53FB"/>
  </w:style>
  <w:style w:type="character" w:customStyle="1" w:styleId="ListLabel5">
    <w:name w:val="ListLabel 5"/>
    <w:rsid w:val="00DF53FB"/>
    <w:rPr>
      <w:rFonts w:cs="Courier New"/>
    </w:rPr>
  </w:style>
  <w:style w:type="character" w:customStyle="1" w:styleId="ListLabel50">
    <w:name w:val="ListLabel 50"/>
    <w:rsid w:val="00DF53FB"/>
    <w:rPr>
      <w:rFonts w:cs="Courier New"/>
    </w:rPr>
  </w:style>
  <w:style w:type="character" w:customStyle="1" w:styleId="ListLabel51">
    <w:name w:val="ListLabel 51"/>
    <w:rsid w:val="00DF53FB"/>
    <w:rPr>
      <w:rFonts w:cs="Courier New"/>
    </w:rPr>
  </w:style>
  <w:style w:type="character" w:customStyle="1" w:styleId="ListLabel52">
    <w:name w:val="ListLabel 52"/>
    <w:rsid w:val="00DF53FB"/>
    <w:rPr>
      <w:rFonts w:cs="Courier New"/>
    </w:rPr>
  </w:style>
  <w:style w:type="character" w:customStyle="1" w:styleId="ListLabel53">
    <w:name w:val="ListLabel 53"/>
    <w:rsid w:val="00DF53FB"/>
    <w:rPr>
      <w:rFonts w:cs="Courier New"/>
    </w:rPr>
  </w:style>
  <w:style w:type="character" w:customStyle="1" w:styleId="ListLabel54">
    <w:name w:val="ListLabel 54"/>
    <w:rsid w:val="00DF53FB"/>
    <w:rPr>
      <w:rFonts w:cs="Courier New"/>
    </w:rPr>
  </w:style>
  <w:style w:type="character" w:customStyle="1" w:styleId="ListLabel55">
    <w:name w:val="ListLabel 55"/>
    <w:rsid w:val="00DF53FB"/>
    <w:rPr>
      <w:rFonts w:cs="Courier New"/>
    </w:rPr>
  </w:style>
  <w:style w:type="character" w:customStyle="1" w:styleId="ListLabel56">
    <w:name w:val="ListLabel 56"/>
    <w:rsid w:val="00DF53FB"/>
    <w:rPr>
      <w:rFonts w:cs="Courier New"/>
    </w:rPr>
  </w:style>
  <w:style w:type="character" w:customStyle="1" w:styleId="ListLabel57">
    <w:name w:val="ListLabel 57"/>
    <w:rsid w:val="00DF53FB"/>
    <w:rPr>
      <w:rFonts w:cs="Courier New"/>
    </w:rPr>
  </w:style>
  <w:style w:type="character" w:customStyle="1" w:styleId="ListLabel58">
    <w:name w:val="ListLabel 58"/>
    <w:rsid w:val="00DF53FB"/>
    <w:rPr>
      <w:rFonts w:cs="Courier New"/>
    </w:rPr>
  </w:style>
  <w:style w:type="character" w:customStyle="1" w:styleId="ListLabel59">
    <w:name w:val="ListLabel 59"/>
    <w:rsid w:val="00DF53FB"/>
    <w:rPr>
      <w:rFonts w:cs="Courier New"/>
    </w:rPr>
  </w:style>
  <w:style w:type="character" w:customStyle="1" w:styleId="ListLabel6">
    <w:name w:val="ListLabel 6"/>
    <w:rsid w:val="00DF53FB"/>
    <w:rPr>
      <w:rFonts w:cs="Courier New"/>
    </w:rPr>
  </w:style>
  <w:style w:type="character" w:customStyle="1" w:styleId="ListLabel60">
    <w:name w:val="ListLabel 60"/>
    <w:rsid w:val="00DF53FB"/>
    <w:rPr>
      <w:rFonts w:cs="Courier New"/>
    </w:rPr>
  </w:style>
  <w:style w:type="character" w:customStyle="1" w:styleId="ListLabel61">
    <w:name w:val="ListLabel 61"/>
    <w:rsid w:val="00DF53FB"/>
    <w:rPr>
      <w:rFonts w:cs="Courier New"/>
    </w:rPr>
  </w:style>
  <w:style w:type="character" w:customStyle="1" w:styleId="ListLabel62">
    <w:name w:val="ListLabel 62"/>
    <w:rsid w:val="00DF53FB"/>
    <w:rPr>
      <w:rFonts w:cs="Courier New"/>
    </w:rPr>
  </w:style>
  <w:style w:type="character" w:customStyle="1" w:styleId="ListLabel63">
    <w:name w:val="ListLabel 63"/>
    <w:rsid w:val="00DF53FB"/>
    <w:rPr>
      <w:rFonts w:cs="Courier New"/>
    </w:rPr>
  </w:style>
  <w:style w:type="character" w:customStyle="1" w:styleId="ListLabel64">
    <w:name w:val="ListLabel 64"/>
    <w:rsid w:val="00DF53FB"/>
    <w:rPr>
      <w:rFonts w:cs="Courier New"/>
    </w:rPr>
  </w:style>
  <w:style w:type="character" w:customStyle="1" w:styleId="ListLabel65">
    <w:name w:val="ListLabel 65"/>
    <w:rsid w:val="00DF53FB"/>
    <w:rPr>
      <w:rFonts w:cs="Courier New"/>
    </w:rPr>
  </w:style>
  <w:style w:type="character" w:customStyle="1" w:styleId="ListLabel66">
    <w:name w:val="ListLabel 66"/>
    <w:rsid w:val="00DF53FB"/>
    <w:rPr>
      <w:rFonts w:cs="Courier New"/>
    </w:rPr>
  </w:style>
  <w:style w:type="character" w:customStyle="1" w:styleId="ListLabel67">
    <w:name w:val="ListLabel 67"/>
    <w:rsid w:val="00DF53FB"/>
    <w:rPr>
      <w:rFonts w:cs="Courier New"/>
    </w:rPr>
  </w:style>
  <w:style w:type="character" w:customStyle="1" w:styleId="ListLabel68">
    <w:name w:val="ListLabel 68"/>
    <w:rsid w:val="00DF53FB"/>
    <w:rPr>
      <w:rFonts w:cs="Courier New"/>
    </w:rPr>
  </w:style>
  <w:style w:type="character" w:customStyle="1" w:styleId="ListLabel69">
    <w:name w:val="ListLabel 69"/>
    <w:rsid w:val="00DF53FB"/>
    <w:rPr>
      <w:rFonts w:cs="Courier New"/>
    </w:rPr>
  </w:style>
  <w:style w:type="character" w:customStyle="1" w:styleId="ListLabel7">
    <w:name w:val="ListLabel 7"/>
    <w:rsid w:val="00DF53FB"/>
    <w:rPr>
      <w:rFonts w:cs="Courier New"/>
    </w:rPr>
  </w:style>
  <w:style w:type="character" w:customStyle="1" w:styleId="ListLabel70">
    <w:name w:val="ListLabel 70"/>
    <w:rsid w:val="00DF53FB"/>
    <w:rPr>
      <w:rFonts w:cs="Courier New"/>
    </w:rPr>
  </w:style>
  <w:style w:type="character" w:customStyle="1" w:styleId="ListLabel71">
    <w:name w:val="ListLabel 71"/>
    <w:rsid w:val="00DF53FB"/>
    <w:rPr>
      <w:rFonts w:cs="Courier New"/>
    </w:rPr>
  </w:style>
  <w:style w:type="character" w:customStyle="1" w:styleId="ListLabel72">
    <w:name w:val="ListLabel 72"/>
    <w:rsid w:val="00DF53FB"/>
    <w:rPr>
      <w:rFonts w:cs="Courier New"/>
    </w:rPr>
  </w:style>
  <w:style w:type="character" w:customStyle="1" w:styleId="ListLabel73">
    <w:name w:val="ListLabel 73"/>
    <w:rsid w:val="00DF53FB"/>
    <w:rPr>
      <w:rFonts w:cs="Courier New"/>
    </w:rPr>
  </w:style>
  <w:style w:type="character" w:customStyle="1" w:styleId="ListLabel74">
    <w:name w:val="ListLabel 74"/>
    <w:rsid w:val="00DF53FB"/>
    <w:rPr>
      <w:rFonts w:cs="Courier New"/>
    </w:rPr>
  </w:style>
  <w:style w:type="character" w:customStyle="1" w:styleId="ListLabel75">
    <w:name w:val="ListLabel 75"/>
    <w:rsid w:val="00DF53FB"/>
    <w:rPr>
      <w:rFonts w:cs="Courier New"/>
    </w:rPr>
  </w:style>
  <w:style w:type="character" w:customStyle="1" w:styleId="ListLabel76">
    <w:name w:val="ListLabel 76"/>
    <w:rsid w:val="00DF53FB"/>
    <w:rPr>
      <w:rFonts w:cs="Courier New"/>
    </w:rPr>
  </w:style>
  <w:style w:type="character" w:customStyle="1" w:styleId="ListLabel77">
    <w:name w:val="ListLabel 77"/>
    <w:rsid w:val="00DF53FB"/>
    <w:rPr>
      <w:rFonts w:cs="Courier New"/>
    </w:rPr>
  </w:style>
  <w:style w:type="character" w:customStyle="1" w:styleId="ListLabel78">
    <w:name w:val="ListLabel 78"/>
    <w:rsid w:val="00DF53FB"/>
    <w:rPr>
      <w:rFonts w:cs="Symbol"/>
    </w:rPr>
  </w:style>
  <w:style w:type="character" w:customStyle="1" w:styleId="ListLabel79">
    <w:name w:val="ListLabel 79"/>
    <w:rsid w:val="00DF53FB"/>
    <w:rPr>
      <w:rFonts w:cs="Courier New"/>
    </w:rPr>
  </w:style>
  <w:style w:type="character" w:customStyle="1" w:styleId="ListLabel8">
    <w:name w:val="ListLabel 8"/>
    <w:rsid w:val="00DF53FB"/>
    <w:rPr>
      <w:rFonts w:cs="Courier New"/>
    </w:rPr>
  </w:style>
  <w:style w:type="character" w:customStyle="1" w:styleId="ListLabel80">
    <w:name w:val="ListLabel 80"/>
    <w:rsid w:val="00DF53FB"/>
    <w:rPr>
      <w:rFonts w:cs="Courier New"/>
    </w:rPr>
  </w:style>
  <w:style w:type="character" w:customStyle="1" w:styleId="ListLabel81">
    <w:name w:val="ListLabel 81"/>
    <w:rsid w:val="00DF53FB"/>
    <w:rPr>
      <w:rFonts w:cs="Courier New"/>
    </w:rPr>
  </w:style>
  <w:style w:type="character" w:customStyle="1" w:styleId="ListLabel82">
    <w:name w:val="ListLabel 82"/>
    <w:rsid w:val="00DF53FB"/>
    <w:rPr>
      <w:i w:val="0"/>
      <w:lang w:val="pl-PL"/>
    </w:rPr>
  </w:style>
  <w:style w:type="character" w:customStyle="1" w:styleId="ListLabel83">
    <w:name w:val="ListLabel 83"/>
    <w:rsid w:val="00DF53FB"/>
    <w:rPr>
      <w:lang w:val="pl-PL"/>
    </w:rPr>
  </w:style>
  <w:style w:type="character" w:customStyle="1" w:styleId="ListLabel84">
    <w:name w:val="ListLabel 84"/>
    <w:rsid w:val="00DF53FB"/>
    <w:rPr>
      <w:rFonts w:cs="Symbol"/>
    </w:rPr>
  </w:style>
  <w:style w:type="character" w:customStyle="1" w:styleId="ListLabel85">
    <w:name w:val="ListLabel 85"/>
    <w:rsid w:val="00DF53FB"/>
    <w:rPr>
      <w:rFonts w:cs="Symbol"/>
    </w:rPr>
  </w:style>
  <w:style w:type="character" w:customStyle="1" w:styleId="ListLabel86">
    <w:name w:val="ListLabel 86"/>
    <w:rsid w:val="00DF53FB"/>
    <w:rPr>
      <w:rFonts w:cs="Courier New"/>
    </w:rPr>
  </w:style>
  <w:style w:type="character" w:customStyle="1" w:styleId="ListLabel87">
    <w:name w:val="ListLabel 87"/>
    <w:rsid w:val="00DF53FB"/>
    <w:rPr>
      <w:rFonts w:cs="Wingdings"/>
    </w:rPr>
  </w:style>
  <w:style w:type="character" w:customStyle="1" w:styleId="ListLabel88">
    <w:name w:val="ListLabel 88"/>
    <w:rsid w:val="00DF53FB"/>
    <w:rPr>
      <w:rFonts w:cs="Symbol"/>
    </w:rPr>
  </w:style>
  <w:style w:type="character" w:customStyle="1" w:styleId="ListLabel89">
    <w:name w:val="ListLabel 89"/>
    <w:rsid w:val="00DF53FB"/>
    <w:rPr>
      <w:rFonts w:cs="Courier New"/>
    </w:rPr>
  </w:style>
  <w:style w:type="character" w:customStyle="1" w:styleId="ListLabel9">
    <w:name w:val="ListLabel 9"/>
    <w:rsid w:val="00DF53FB"/>
    <w:rPr>
      <w:rFonts w:cs="Courier New"/>
    </w:rPr>
  </w:style>
  <w:style w:type="character" w:customStyle="1" w:styleId="ListLabel90">
    <w:name w:val="ListLabel 90"/>
    <w:rsid w:val="00DF53FB"/>
    <w:rPr>
      <w:rFonts w:cs="Wingdings"/>
    </w:rPr>
  </w:style>
  <w:style w:type="character" w:customStyle="1" w:styleId="ListLabel91">
    <w:name w:val="ListLabel 91"/>
    <w:rsid w:val="00DF53FB"/>
    <w:rPr>
      <w:rFonts w:cs="Symbol"/>
    </w:rPr>
  </w:style>
  <w:style w:type="character" w:customStyle="1" w:styleId="ListLabel92">
    <w:name w:val="ListLabel 92"/>
    <w:rsid w:val="00DF53FB"/>
    <w:rPr>
      <w:rFonts w:cs="Courier New"/>
    </w:rPr>
  </w:style>
  <w:style w:type="character" w:customStyle="1" w:styleId="ListLabel93">
    <w:name w:val="ListLabel 93"/>
    <w:rsid w:val="00DF53FB"/>
    <w:rPr>
      <w:rFonts w:cs="Wingdings"/>
    </w:rPr>
  </w:style>
  <w:style w:type="character" w:customStyle="1" w:styleId="ListLabel94">
    <w:name w:val="ListLabel 94"/>
    <w:rsid w:val="00DF53FB"/>
    <w:rPr>
      <w:rFonts w:cs="Symbol"/>
    </w:rPr>
  </w:style>
  <w:style w:type="character" w:customStyle="1" w:styleId="ListLabel95">
    <w:name w:val="ListLabel 95"/>
    <w:rsid w:val="00DF53FB"/>
    <w:rPr>
      <w:rFonts w:cs="Courier New"/>
    </w:rPr>
  </w:style>
  <w:style w:type="character" w:customStyle="1" w:styleId="ListLabel96">
    <w:name w:val="ListLabel 96"/>
    <w:rsid w:val="00DF53FB"/>
    <w:rPr>
      <w:rFonts w:cs="Wingdings"/>
    </w:rPr>
  </w:style>
  <w:style w:type="character" w:customStyle="1" w:styleId="ListLabel97">
    <w:name w:val="ListLabel 97"/>
    <w:rsid w:val="00DF53FB"/>
    <w:rPr>
      <w:rFonts w:cs="Symbol"/>
    </w:rPr>
  </w:style>
  <w:style w:type="character" w:customStyle="1" w:styleId="ListLabel98">
    <w:name w:val="ListLabel 98"/>
    <w:rsid w:val="00DF53FB"/>
    <w:rPr>
      <w:rFonts w:cs="Courier New"/>
    </w:rPr>
  </w:style>
  <w:style w:type="character" w:customStyle="1" w:styleId="ListLabel99">
    <w:name w:val="ListLabel 99"/>
    <w:rsid w:val="00DF53FB"/>
    <w:rPr>
      <w:rFonts w:cs="Wingdings"/>
    </w:rPr>
  </w:style>
  <w:style w:type="character" w:customStyle="1" w:styleId="WW-czeinternetowe">
    <w:name w:val="WW-Łącze internetowe"/>
    <w:rsid w:val="00DF53FB"/>
    <w:rPr>
      <w:rFonts w:cs="Times New Roman"/>
      <w:color w:val="0000FF"/>
      <w:u w:val="single"/>
    </w:rPr>
  </w:style>
  <w:style w:type="character" w:customStyle="1" w:styleId="MapadokumentuZnak">
    <w:name w:val="Mapa dokumentu Znak"/>
    <w:rsid w:val="00DF53FB"/>
    <w:rPr>
      <w:rFonts w:ascii="Tahoma" w:hAnsi="Tahoma" w:cs="Tahoma"/>
      <w:sz w:val="24"/>
      <w:szCs w:val="24"/>
    </w:rPr>
  </w:style>
  <w:style w:type="character" w:customStyle="1" w:styleId="Nag4Znak">
    <w:name w:val="Nagł. 4 Znak"/>
    <w:rsid w:val="00DF53FB"/>
    <w:rPr>
      <w:b/>
      <w:sz w:val="24"/>
      <w:lang w:val="en-US"/>
    </w:rPr>
  </w:style>
  <w:style w:type="character" w:customStyle="1" w:styleId="NormalnyRysunekZnak">
    <w:name w:val="Normalny_Rysunek Znak"/>
    <w:rsid w:val="00DF53FB"/>
    <w:rPr>
      <w:rFonts w:cs="Times New Roman"/>
      <w:sz w:val="24"/>
    </w:rPr>
  </w:style>
  <w:style w:type="character" w:customStyle="1" w:styleId="normaltextrun">
    <w:name w:val="normaltextrun"/>
    <w:rsid w:val="00DF53FB"/>
    <w:rPr>
      <w:rFonts w:cs="Times New Roman"/>
    </w:rPr>
  </w:style>
  <w:style w:type="character" w:customStyle="1" w:styleId="Odwoaniedokomentarza2">
    <w:name w:val="Odwołanie do komentarza2"/>
    <w:rsid w:val="00DF53FB"/>
    <w:rPr>
      <w:rFonts w:cs="Times New Roman"/>
      <w:sz w:val="16"/>
      <w:szCs w:val="16"/>
    </w:rPr>
  </w:style>
  <w:style w:type="character" w:customStyle="1" w:styleId="Odwoanieintensywne1">
    <w:name w:val="Odwołanie intensywne1"/>
    <w:rsid w:val="00DF53FB"/>
    <w:rPr>
      <w:b/>
      <w:bCs/>
      <w:smallCaps/>
      <w:color w:val="C0504D"/>
      <w:spacing w:val="5"/>
      <w:u w:val="single"/>
    </w:rPr>
  </w:style>
  <w:style w:type="character" w:customStyle="1" w:styleId="QuoteChar">
    <w:name w:val="Quote Char"/>
    <w:rsid w:val="00DF53FB"/>
    <w:rPr>
      <w:rFonts w:cs="Times New Roman"/>
      <w:i/>
      <w:iCs/>
      <w:color w:val="000000"/>
      <w:sz w:val="24"/>
    </w:rPr>
  </w:style>
  <w:style w:type="character" w:customStyle="1" w:styleId="ReportTextChar">
    <w:name w:val="Report Text Char"/>
    <w:rsid w:val="00DF53FB"/>
    <w:rPr>
      <w:sz w:val="24"/>
    </w:rPr>
  </w:style>
  <w:style w:type="character" w:customStyle="1" w:styleId="spellingerror">
    <w:name w:val="spellingerror"/>
    <w:rsid w:val="00DF53FB"/>
    <w:rPr>
      <w:rFonts w:cs="Times New Roman"/>
    </w:rPr>
  </w:style>
  <w:style w:type="character" w:customStyle="1" w:styleId="st">
    <w:name w:val="st"/>
    <w:rsid w:val="00DF53FB"/>
  </w:style>
  <w:style w:type="character" w:customStyle="1" w:styleId="tabpagegeneric">
    <w:name w:val="tabpagegeneric"/>
    <w:rsid w:val="00DF53FB"/>
  </w:style>
  <w:style w:type="character" w:customStyle="1" w:styleId="TekstkomentarzaZnak1">
    <w:name w:val="Tekst komentarza Znak1"/>
    <w:rsid w:val="00DF53FB"/>
  </w:style>
  <w:style w:type="character" w:customStyle="1" w:styleId="TekstPodstawowyZnak0">
    <w:name w:val="Tekst Podstawowy Znak"/>
    <w:rsid w:val="00DF53FB"/>
    <w:rPr>
      <w:rFonts w:ascii="Times New Roman" w:hAnsi="Times New Roman" w:cs="Times New Roman"/>
      <w:sz w:val="24"/>
      <w:szCs w:val="24"/>
    </w:rPr>
  </w:style>
  <w:style w:type="character" w:customStyle="1" w:styleId="TekstprzypisudolnegoZnak">
    <w:name w:val="Tekst przypisu dolnego Znak"/>
    <w:rsid w:val="00DF53FB"/>
    <w:rPr>
      <w:rFonts w:ascii="Calibri" w:eastAsia="Calibri" w:hAnsi="Calibri" w:cs="Calibri"/>
      <w:sz w:val="22"/>
      <w:szCs w:val="22"/>
    </w:rPr>
  </w:style>
  <w:style w:type="character" w:customStyle="1" w:styleId="Tekstzastpczy1">
    <w:name w:val="Tekst zastępczy1"/>
    <w:rsid w:val="00DF53FB"/>
    <w:rPr>
      <w:rFonts w:cs="Times New Roman"/>
      <w:color w:val="808080"/>
    </w:rPr>
  </w:style>
  <w:style w:type="character" w:customStyle="1" w:styleId="Tekstzastpczy10">
    <w:name w:val="Tekst zastępczy1"/>
    <w:rsid w:val="00DF53FB"/>
    <w:rPr>
      <w:rFonts w:cs="Times New Roman"/>
      <w:color w:val="808080"/>
    </w:rPr>
  </w:style>
  <w:style w:type="character" w:styleId="Uwydatnienie">
    <w:name w:val="Emphasis"/>
    <w:qFormat/>
    <w:rsid w:val="00DF53FB"/>
    <w:rPr>
      <w:i/>
      <w:iCs/>
    </w:rPr>
  </w:style>
  <w:style w:type="character" w:customStyle="1" w:styleId="Wyrnieniedelikatne1">
    <w:name w:val="Wyróżnienie delikatne1"/>
    <w:rsid w:val="00DF53FB"/>
    <w:rPr>
      <w:rFonts w:cs="Times New Roman"/>
      <w:i/>
      <w:iCs/>
      <w:color w:val="808080"/>
    </w:rPr>
  </w:style>
  <w:style w:type="character" w:customStyle="1" w:styleId="Wyrnieniedelikatne10">
    <w:name w:val="Wyróżnienie delikatne1"/>
    <w:rsid w:val="00DF53FB"/>
    <w:rPr>
      <w:rFonts w:cs="Times New Roman"/>
      <w:i/>
      <w:iCs/>
      <w:color w:val="808080"/>
    </w:rPr>
  </w:style>
  <w:style w:type="character" w:customStyle="1" w:styleId="Wyrnienieintensywne1">
    <w:name w:val="Wyróżnienie intensywne1"/>
    <w:rsid w:val="00DF53FB"/>
    <w:rPr>
      <w:b/>
      <w:bCs/>
      <w:i/>
      <w:iCs/>
      <w:color w:val="4F81BD"/>
    </w:rPr>
  </w:style>
  <w:style w:type="character" w:customStyle="1" w:styleId="Odwoanieprzypisudolnego1">
    <w:name w:val="Odwołanie przypisu dolnego1"/>
    <w:rsid w:val="00DF53FB"/>
    <w:rPr>
      <w:rFonts w:cs="Times New Roman"/>
      <w:vertAlign w:val="superscript"/>
    </w:rPr>
  </w:style>
  <w:style w:type="character" w:customStyle="1" w:styleId="Odwoanieprzypisukocowego1">
    <w:name w:val="Odwołanie przypisu końcowego1"/>
    <w:rsid w:val="00DF53FB"/>
    <w:rPr>
      <w:rFonts w:cs="Times New Roman"/>
      <w:vertAlign w:val="superscript"/>
    </w:rPr>
  </w:style>
  <w:style w:type="character" w:customStyle="1" w:styleId="Znakiwypunktowania">
    <w:name w:val="Znaki wypunktowania"/>
    <w:rsid w:val="00DF53FB"/>
    <w:rPr>
      <w:rFonts w:ascii="Calibri Light" w:eastAsia="OpenSymbol" w:hAnsi="Calibri Light" w:cs="OpenSymbol"/>
    </w:rPr>
  </w:style>
  <w:style w:type="character" w:customStyle="1" w:styleId="ZwykytekstZnak">
    <w:name w:val="Zwykły tekst Znak"/>
    <w:rsid w:val="00DF53FB"/>
    <w:rPr>
      <w:rFonts w:ascii="Courier New" w:hAnsi="Courier New" w:cs="Courier New"/>
    </w:rPr>
  </w:style>
  <w:style w:type="character" w:customStyle="1" w:styleId="Nierozpoznanawzmianka1">
    <w:name w:val="Nierozpoznana wzmianka1"/>
    <w:rsid w:val="00DF53FB"/>
    <w:rPr>
      <w:color w:val="605E5C"/>
    </w:rPr>
  </w:style>
  <w:style w:type="character" w:customStyle="1" w:styleId="PodpisZnak">
    <w:name w:val="Podpis Znak"/>
    <w:rsid w:val="00DF53FB"/>
    <w:rPr>
      <w:i/>
      <w:iCs/>
      <w:kern w:val="1"/>
      <w:sz w:val="22"/>
      <w:szCs w:val="24"/>
    </w:rPr>
  </w:style>
  <w:style w:type="character" w:customStyle="1" w:styleId="CytatZnak1">
    <w:name w:val="Cytat Znak1"/>
    <w:rsid w:val="00DF53FB"/>
    <w:rPr>
      <w:rFonts w:ascii="Calibri" w:eastAsia="Calibri" w:hAnsi="Calibri" w:cs="Calibri"/>
      <w:i/>
      <w:iCs/>
      <w:color w:val="000000"/>
      <w:sz w:val="24"/>
      <w:szCs w:val="22"/>
    </w:rPr>
  </w:style>
  <w:style w:type="character" w:customStyle="1" w:styleId="CytatintensywnyZnak1">
    <w:name w:val="Cytat intensywny Znak1"/>
    <w:rsid w:val="00DF53FB"/>
    <w:rPr>
      <w:rFonts w:ascii="Calibri" w:eastAsia="Calibri" w:hAnsi="Calibri" w:cs="Calibri"/>
      <w:i/>
      <w:iCs/>
      <w:color w:val="4F81BD"/>
      <w:sz w:val="24"/>
      <w:szCs w:val="22"/>
    </w:rPr>
  </w:style>
  <w:style w:type="character" w:customStyle="1" w:styleId="TekstprzypisudolnegoZnak1">
    <w:name w:val="Tekst przypisu dolnego Znak1"/>
    <w:rsid w:val="00DF53FB"/>
    <w:rPr>
      <w:rFonts w:ascii="Calibri" w:eastAsia="Calibri" w:hAnsi="Calibri" w:cs="Calibri"/>
      <w:sz w:val="22"/>
      <w:szCs w:val="22"/>
    </w:rPr>
  </w:style>
  <w:style w:type="character" w:customStyle="1" w:styleId="MapadokumentuZnak1">
    <w:name w:val="Mapa dokumentu Znak1"/>
    <w:rsid w:val="00DF53FB"/>
    <w:rPr>
      <w:rFonts w:ascii="Segoe UI" w:hAnsi="Segoe UI" w:cs="Segoe UI"/>
      <w:sz w:val="16"/>
      <w:szCs w:val="16"/>
    </w:rPr>
  </w:style>
  <w:style w:type="character" w:customStyle="1" w:styleId="TekstkomentarzaZnak2">
    <w:name w:val="Tekst komentarza Znak2"/>
    <w:rsid w:val="00DF53FB"/>
  </w:style>
  <w:style w:type="character" w:customStyle="1" w:styleId="Tekstpodstawowy2Znak1">
    <w:name w:val="Tekst podstawowy 2 Znak1"/>
    <w:rsid w:val="00DF53FB"/>
    <w:rPr>
      <w:sz w:val="22"/>
      <w:szCs w:val="24"/>
    </w:rPr>
  </w:style>
  <w:style w:type="character" w:styleId="Odwoanieprzypisudolnego">
    <w:name w:val="footnote reference"/>
    <w:rsid w:val="00DF53FB"/>
    <w:rPr>
      <w:rFonts w:cs="Times New Roman"/>
      <w:vertAlign w:val="superscript"/>
    </w:rPr>
  </w:style>
  <w:style w:type="character" w:styleId="Odwoanieprzypisukocowego">
    <w:name w:val="endnote reference"/>
    <w:rsid w:val="00DF53FB"/>
    <w:rPr>
      <w:rFonts w:cs="Times New Roman"/>
      <w:vertAlign w:val="superscript"/>
    </w:rPr>
  </w:style>
  <w:style w:type="character" w:customStyle="1" w:styleId="ZwykytekstZnak1">
    <w:name w:val="Zwykły tekst Znak1"/>
    <w:rsid w:val="00DF53FB"/>
    <w:rPr>
      <w:rFonts w:ascii="Courier New" w:hAnsi="Courier New" w:cs="Courier New"/>
    </w:rPr>
  </w:style>
  <w:style w:type="character" w:customStyle="1" w:styleId="ListLabel491">
    <w:name w:val="ListLabel 491"/>
    <w:rsid w:val="00DF53FB"/>
    <w:rPr>
      <w:color w:val="00000A"/>
    </w:rPr>
  </w:style>
  <w:style w:type="character" w:customStyle="1" w:styleId="ListLabel492">
    <w:name w:val="ListLabel 492"/>
    <w:rsid w:val="00DF53FB"/>
    <w:rPr>
      <w:rFonts w:cs="Times New Roman"/>
    </w:rPr>
  </w:style>
  <w:style w:type="character" w:customStyle="1" w:styleId="ListLabel493">
    <w:name w:val="ListLabel 493"/>
    <w:rsid w:val="00DF53FB"/>
    <w:rPr>
      <w:rFonts w:eastAsia="Times New Roman" w:cs="Times New Roman"/>
      <w:b/>
      <w:i w:val="0"/>
      <w:sz w:val="22"/>
      <w:szCs w:val="28"/>
    </w:rPr>
  </w:style>
  <w:style w:type="character" w:customStyle="1" w:styleId="ListLabel494">
    <w:name w:val="ListLabel 494"/>
    <w:rsid w:val="00DF53FB"/>
    <w:rPr>
      <w:b/>
      <w:bCs/>
      <w:i w:val="0"/>
      <w:caps w:val="0"/>
      <w:smallCaps w:val="0"/>
      <w:strike w:val="0"/>
      <w:dstrike w:val="0"/>
      <w:color w:val="00000A"/>
      <w:spacing w:val="0"/>
      <w:w w:val="100"/>
      <w:kern w:val="1"/>
      <w:position w:val="0"/>
      <w:sz w:val="22"/>
      <w:u w:val="none"/>
      <w:vertAlign w:val="baseline"/>
      <w:em w:val="none"/>
    </w:rPr>
  </w:style>
  <w:style w:type="character" w:customStyle="1" w:styleId="ListLabel495">
    <w:name w:val="ListLabel 495"/>
    <w:rsid w:val="00DF53FB"/>
    <w:rPr>
      <w:b/>
      <w:bCs/>
      <w:i w:val="0"/>
      <w:caps w:val="0"/>
      <w:smallCaps w:val="0"/>
      <w:strike w:val="0"/>
      <w:dstrike w:val="0"/>
      <w:color w:val="00000A"/>
      <w:spacing w:val="0"/>
      <w:w w:val="100"/>
      <w:kern w:val="1"/>
      <w:position w:val="0"/>
      <w:sz w:val="22"/>
      <w:u w:val="none"/>
      <w:vertAlign w:val="baseline"/>
      <w:em w:val="none"/>
    </w:rPr>
  </w:style>
  <w:style w:type="character" w:customStyle="1" w:styleId="ListLabel496">
    <w:name w:val="ListLabel 496"/>
    <w:rsid w:val="00DF53FB"/>
    <w:rPr>
      <w:rFonts w:cs="Courier New"/>
    </w:rPr>
  </w:style>
  <w:style w:type="character" w:customStyle="1" w:styleId="ListLabel497">
    <w:name w:val="ListLabel 497"/>
    <w:rsid w:val="00DF53FB"/>
    <w:rPr>
      <w:rFonts w:cs="Calibri"/>
    </w:rPr>
  </w:style>
  <w:style w:type="character" w:customStyle="1" w:styleId="Znakinumeracji">
    <w:name w:val="Znaki numeracji"/>
    <w:rsid w:val="00DF53FB"/>
  </w:style>
  <w:style w:type="paragraph" w:customStyle="1" w:styleId="Nagwek14">
    <w:name w:val="Nagłówek14"/>
    <w:basedOn w:val="Normalny"/>
    <w:next w:val="Tekstpodstawowy"/>
    <w:rsid w:val="00DF53FB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link w:val="TekstpodstawowyZnak1"/>
    <w:rsid w:val="00DF53FB"/>
    <w:pPr>
      <w:widowControl w:val="0"/>
      <w:spacing w:after="120"/>
      <w:jc w:val="center"/>
    </w:pPr>
    <w:rPr>
      <w:rFonts w:ascii="Liberation Serif" w:hAnsi="Liberation Serif" w:cs="Lohit Hindi"/>
      <w:b/>
      <w:caps/>
      <w:sz w:val="28"/>
      <w:szCs w:val="28"/>
    </w:rPr>
  </w:style>
  <w:style w:type="character" w:customStyle="1" w:styleId="TekstpodstawowyZnak1">
    <w:name w:val="Tekst podstawowy Znak1"/>
    <w:basedOn w:val="Domylnaczcionkaakapitu"/>
    <w:link w:val="Tekstpodstawowy"/>
    <w:rsid w:val="00DF53FB"/>
    <w:rPr>
      <w:rFonts w:ascii="Liberation Serif" w:eastAsia="Times New Roman" w:hAnsi="Liberation Serif" w:cs="Lohit Hindi"/>
      <w:b/>
      <w:caps/>
      <w:color w:val="00000A"/>
      <w:sz w:val="28"/>
      <w:szCs w:val="28"/>
      <w:lang w:eastAsia="hi-IN" w:bidi="hi-IN"/>
    </w:rPr>
  </w:style>
  <w:style w:type="paragraph" w:styleId="Lista">
    <w:name w:val="List"/>
    <w:basedOn w:val="Normalny"/>
    <w:rsid w:val="00DF53FB"/>
    <w:pPr>
      <w:widowControl w:val="0"/>
      <w:spacing w:after="120" w:line="240" w:lineRule="exact"/>
      <w:ind w:left="283" w:hanging="283"/>
      <w:jc w:val="center"/>
    </w:pPr>
    <w:rPr>
      <w:rFonts w:cs="Lucida Sans"/>
      <w:kern w:val="1"/>
      <w:sz w:val="22"/>
    </w:rPr>
  </w:style>
  <w:style w:type="paragraph" w:customStyle="1" w:styleId="Podpis13">
    <w:name w:val="Podpis13"/>
    <w:basedOn w:val="Normalny"/>
    <w:rsid w:val="00DF53FB"/>
    <w:pPr>
      <w:widowControl w:val="0"/>
      <w:suppressLineNumbers/>
      <w:spacing w:before="120" w:after="120" w:line="240" w:lineRule="exact"/>
      <w:jc w:val="center"/>
    </w:pPr>
    <w:rPr>
      <w:rFonts w:cs="Lucida Sans"/>
      <w:i/>
      <w:iCs/>
      <w:kern w:val="1"/>
      <w:sz w:val="22"/>
    </w:rPr>
  </w:style>
  <w:style w:type="paragraph" w:customStyle="1" w:styleId="Indeks">
    <w:name w:val="Indeks"/>
    <w:basedOn w:val="Normalny"/>
    <w:rsid w:val="00DF53FB"/>
    <w:pPr>
      <w:widowControl w:val="0"/>
      <w:suppressLineNumbers/>
      <w:spacing w:after="120" w:line="240" w:lineRule="exact"/>
      <w:jc w:val="center"/>
    </w:pPr>
    <w:rPr>
      <w:rFonts w:cs="Lucida Sans"/>
      <w:kern w:val="1"/>
      <w:sz w:val="22"/>
    </w:rPr>
  </w:style>
  <w:style w:type="paragraph" w:customStyle="1" w:styleId="Tekstpodstawowy21">
    <w:name w:val="Tekst podstawowy 21"/>
    <w:basedOn w:val="Normalny"/>
    <w:rsid w:val="00DF53FB"/>
    <w:pPr>
      <w:spacing w:before="120"/>
    </w:pPr>
    <w:rPr>
      <w:rFonts w:ascii="Arial" w:hAnsi="Arial" w:cs="Arial"/>
      <w:sz w:val="22"/>
      <w:szCs w:val="20"/>
    </w:rPr>
  </w:style>
  <w:style w:type="paragraph" w:styleId="Tytu">
    <w:name w:val="Title"/>
    <w:basedOn w:val="Normalny"/>
    <w:next w:val="Podtytu"/>
    <w:link w:val="TytuZnak1"/>
    <w:qFormat/>
    <w:rsid w:val="00DF53FB"/>
    <w:pPr>
      <w:jc w:val="center"/>
    </w:pPr>
    <w:rPr>
      <w:b/>
      <w:bCs/>
      <w:sz w:val="32"/>
      <w:szCs w:val="20"/>
    </w:rPr>
  </w:style>
  <w:style w:type="character" w:customStyle="1" w:styleId="TytuZnak1">
    <w:name w:val="Tytuł Znak1"/>
    <w:basedOn w:val="Domylnaczcionkaakapitu"/>
    <w:link w:val="Tytu"/>
    <w:rsid w:val="00DF53FB"/>
    <w:rPr>
      <w:rFonts w:ascii="Calibri" w:eastAsia="Times New Roman" w:hAnsi="Calibri" w:cs="Calibri"/>
      <w:b/>
      <w:bCs/>
      <w:color w:val="00000A"/>
      <w:sz w:val="32"/>
      <w:szCs w:val="20"/>
      <w:lang w:eastAsia="hi-IN" w:bidi="hi-IN"/>
    </w:rPr>
  </w:style>
  <w:style w:type="paragraph" w:styleId="Podtytu">
    <w:name w:val="Subtitle"/>
    <w:basedOn w:val="Normalny"/>
    <w:next w:val="Tekstpodstawowy"/>
    <w:link w:val="PodtytuZnak1"/>
    <w:qFormat/>
    <w:rsid w:val="00DF53FB"/>
    <w:pPr>
      <w:jc w:val="center"/>
    </w:pPr>
    <w:rPr>
      <w:rFonts w:ascii="Arial" w:hAnsi="Arial" w:cs="Arial"/>
      <w:b/>
      <w:i/>
      <w:iCs/>
      <w:sz w:val="36"/>
      <w:szCs w:val="20"/>
    </w:rPr>
  </w:style>
  <w:style w:type="character" w:customStyle="1" w:styleId="PodtytuZnak1">
    <w:name w:val="Podtytuł Znak1"/>
    <w:basedOn w:val="Domylnaczcionkaakapitu"/>
    <w:link w:val="Podtytu"/>
    <w:rsid w:val="00DF53FB"/>
    <w:rPr>
      <w:rFonts w:ascii="Arial" w:eastAsia="Times New Roman" w:hAnsi="Arial" w:cs="Arial"/>
      <w:b/>
      <w:i/>
      <w:iCs/>
      <w:color w:val="00000A"/>
      <w:sz w:val="36"/>
      <w:szCs w:val="20"/>
      <w:lang w:eastAsia="hi-IN" w:bidi="hi-IN"/>
    </w:rPr>
  </w:style>
  <w:style w:type="paragraph" w:styleId="Spistreci1">
    <w:name w:val="toc 1"/>
    <w:basedOn w:val="Normalny"/>
    <w:rsid w:val="00DF53FB"/>
    <w:pPr>
      <w:tabs>
        <w:tab w:val="left" w:pos="426"/>
        <w:tab w:val="right" w:leader="dot" w:pos="9061"/>
      </w:tabs>
      <w:spacing w:before="120" w:after="120"/>
      <w:ind w:left="426" w:hanging="426"/>
    </w:pPr>
    <w:rPr>
      <w:b/>
      <w:bCs/>
      <w:caps/>
      <w:sz w:val="20"/>
      <w:szCs w:val="20"/>
    </w:rPr>
  </w:style>
  <w:style w:type="paragraph" w:styleId="Spistreci2">
    <w:name w:val="toc 2"/>
    <w:basedOn w:val="Normalny"/>
    <w:rsid w:val="00DF53FB"/>
    <w:pPr>
      <w:tabs>
        <w:tab w:val="left" w:pos="1134"/>
        <w:tab w:val="right" w:leader="dot" w:pos="9061"/>
      </w:tabs>
      <w:ind w:left="1134" w:hanging="850"/>
    </w:pPr>
    <w:rPr>
      <w:smallCaps/>
      <w:sz w:val="20"/>
      <w:szCs w:val="20"/>
    </w:rPr>
  </w:style>
  <w:style w:type="paragraph" w:styleId="Spistreci3">
    <w:name w:val="toc 3"/>
    <w:basedOn w:val="Normalny"/>
    <w:rsid w:val="00DF53FB"/>
    <w:pPr>
      <w:tabs>
        <w:tab w:val="right" w:leader="dot" w:pos="9072"/>
      </w:tabs>
      <w:ind w:left="480"/>
    </w:pPr>
    <w:rPr>
      <w:i/>
      <w:iCs/>
      <w:sz w:val="20"/>
      <w:szCs w:val="20"/>
    </w:rPr>
  </w:style>
  <w:style w:type="paragraph" w:styleId="Spistreci4">
    <w:name w:val="toc 4"/>
    <w:basedOn w:val="Normalny"/>
    <w:rsid w:val="00DF53FB"/>
    <w:pPr>
      <w:tabs>
        <w:tab w:val="right" w:leader="dot" w:pos="8789"/>
      </w:tabs>
      <w:ind w:left="720"/>
    </w:pPr>
    <w:rPr>
      <w:sz w:val="18"/>
      <w:szCs w:val="18"/>
    </w:rPr>
  </w:style>
  <w:style w:type="paragraph" w:styleId="Stopka">
    <w:name w:val="footer"/>
    <w:basedOn w:val="Normalny"/>
    <w:link w:val="StopkaZnak1"/>
    <w:rsid w:val="00DF53FB"/>
    <w:pPr>
      <w:suppressLineNumbers/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1">
    <w:name w:val="Stopka Znak1"/>
    <w:basedOn w:val="Domylnaczcionkaakapitu"/>
    <w:link w:val="Stopka"/>
    <w:rsid w:val="00DF53FB"/>
    <w:rPr>
      <w:rFonts w:ascii="Calibri" w:eastAsia="Times New Roman" w:hAnsi="Calibri" w:cs="Calibri"/>
      <w:color w:val="00000A"/>
      <w:sz w:val="20"/>
      <w:szCs w:val="20"/>
      <w:lang w:eastAsia="hi-IN" w:bidi="hi-IN"/>
    </w:rPr>
  </w:style>
  <w:style w:type="paragraph" w:styleId="Tekstpodstawowywcity">
    <w:name w:val="Body Text Indent"/>
    <w:basedOn w:val="Normalny"/>
    <w:link w:val="TekstpodstawowywcityZnak"/>
    <w:rsid w:val="00DF53FB"/>
    <w:pPr>
      <w:ind w:left="567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DF53FB"/>
    <w:rPr>
      <w:rFonts w:ascii="Calibri" w:eastAsia="Times New Roman" w:hAnsi="Calibri" w:cs="Calibri"/>
      <w:color w:val="00000A"/>
      <w:sz w:val="24"/>
      <w:szCs w:val="24"/>
      <w:lang w:eastAsia="hi-IN" w:bidi="hi-IN"/>
    </w:rPr>
  </w:style>
  <w:style w:type="paragraph" w:styleId="Spistreci5">
    <w:name w:val="toc 5"/>
    <w:basedOn w:val="Normalny"/>
    <w:rsid w:val="00DF53FB"/>
    <w:pPr>
      <w:tabs>
        <w:tab w:val="right" w:leader="dot" w:pos="8506"/>
      </w:tabs>
      <w:ind w:left="960"/>
    </w:pPr>
    <w:rPr>
      <w:sz w:val="18"/>
      <w:szCs w:val="18"/>
    </w:rPr>
  </w:style>
  <w:style w:type="paragraph" w:styleId="Spistreci6">
    <w:name w:val="toc 6"/>
    <w:basedOn w:val="Normalny"/>
    <w:rsid w:val="00DF53FB"/>
    <w:pPr>
      <w:tabs>
        <w:tab w:val="right" w:leader="dot" w:pos="8223"/>
      </w:tabs>
      <w:ind w:left="1200"/>
    </w:pPr>
    <w:rPr>
      <w:sz w:val="18"/>
      <w:szCs w:val="18"/>
    </w:rPr>
  </w:style>
  <w:style w:type="paragraph" w:styleId="Spistreci7">
    <w:name w:val="toc 7"/>
    <w:basedOn w:val="Normalny"/>
    <w:rsid w:val="00DF53FB"/>
    <w:pPr>
      <w:tabs>
        <w:tab w:val="right" w:leader="dot" w:pos="7940"/>
      </w:tabs>
      <w:ind w:left="1440"/>
    </w:pPr>
    <w:rPr>
      <w:sz w:val="18"/>
      <w:szCs w:val="18"/>
    </w:rPr>
  </w:style>
  <w:style w:type="paragraph" w:styleId="Spistreci8">
    <w:name w:val="toc 8"/>
    <w:basedOn w:val="Normalny"/>
    <w:rsid w:val="00DF53FB"/>
    <w:pPr>
      <w:tabs>
        <w:tab w:val="right" w:leader="dot" w:pos="7657"/>
      </w:tabs>
      <w:ind w:left="1680"/>
    </w:pPr>
    <w:rPr>
      <w:sz w:val="18"/>
      <w:szCs w:val="18"/>
    </w:rPr>
  </w:style>
  <w:style w:type="paragraph" w:styleId="Spistreci9">
    <w:name w:val="toc 9"/>
    <w:basedOn w:val="Normalny"/>
    <w:rsid w:val="00DF53FB"/>
    <w:pPr>
      <w:tabs>
        <w:tab w:val="right" w:leader="dot" w:pos="7374"/>
      </w:tabs>
      <w:ind w:left="1920"/>
    </w:pPr>
    <w:rPr>
      <w:sz w:val="18"/>
      <w:szCs w:val="18"/>
    </w:rPr>
  </w:style>
  <w:style w:type="paragraph" w:styleId="Nagwek">
    <w:name w:val="header"/>
    <w:basedOn w:val="Normalny"/>
    <w:link w:val="NagwekZnak1"/>
    <w:rsid w:val="00DF53FB"/>
    <w:pPr>
      <w:suppressLineNumbers/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rsid w:val="00DF53FB"/>
    <w:rPr>
      <w:rFonts w:ascii="Calibri" w:eastAsia="Times New Roman" w:hAnsi="Calibri" w:cs="Calibri"/>
      <w:color w:val="00000A"/>
      <w:sz w:val="24"/>
      <w:szCs w:val="24"/>
      <w:lang w:eastAsia="hi-IN" w:bidi="hi-IN"/>
    </w:rPr>
  </w:style>
  <w:style w:type="paragraph" w:customStyle="1" w:styleId="Listapunktowana1">
    <w:name w:val="Lista punktowana1"/>
    <w:basedOn w:val="Normalny"/>
    <w:rsid w:val="00DF53FB"/>
    <w:pPr>
      <w:keepNext/>
      <w:tabs>
        <w:tab w:val="left" w:pos="1701"/>
      </w:tabs>
      <w:spacing w:before="100"/>
    </w:pPr>
    <w:rPr>
      <w:rFonts w:ascii="Arial" w:hAnsi="Arial" w:cs="Arial"/>
      <w:color w:val="000000"/>
      <w:sz w:val="22"/>
      <w:szCs w:val="20"/>
      <w:lang w:val="en-GB"/>
    </w:rPr>
  </w:style>
  <w:style w:type="paragraph" w:customStyle="1" w:styleId="Wcicienormalne1">
    <w:name w:val="Wcięcie normalne1"/>
    <w:basedOn w:val="Normalny"/>
    <w:rsid w:val="00DF53FB"/>
    <w:pPr>
      <w:ind w:left="357"/>
    </w:pPr>
    <w:rPr>
      <w:rFonts w:ascii="Tahoma" w:hAnsi="Tahoma" w:cs="Tahoma"/>
      <w:color w:val="000000"/>
      <w:sz w:val="22"/>
      <w:szCs w:val="22"/>
    </w:rPr>
  </w:style>
  <w:style w:type="paragraph" w:customStyle="1" w:styleId="NoIndent">
    <w:name w:val="No Indent"/>
    <w:basedOn w:val="Normalny"/>
    <w:rsid w:val="00DF53FB"/>
    <w:rPr>
      <w:rFonts w:ascii="Arial" w:hAnsi="Arial" w:cs="Arial"/>
      <w:color w:val="000000"/>
      <w:sz w:val="22"/>
      <w:szCs w:val="20"/>
      <w:lang w:val="en-GB"/>
    </w:rPr>
  </w:style>
  <w:style w:type="paragraph" w:customStyle="1" w:styleId="Listanumerowana1">
    <w:name w:val="Lista numerowana1"/>
    <w:basedOn w:val="Normalny"/>
    <w:rsid w:val="00DF53FB"/>
    <w:pPr>
      <w:spacing w:line="264" w:lineRule="auto"/>
    </w:pPr>
    <w:rPr>
      <w:szCs w:val="20"/>
      <w:lang w:val="en-GB"/>
    </w:rPr>
  </w:style>
  <w:style w:type="paragraph" w:customStyle="1" w:styleId="Listanumerowana21">
    <w:name w:val="Lista numerowana 21"/>
    <w:basedOn w:val="Normalny"/>
    <w:rsid w:val="00DF53FB"/>
    <w:pPr>
      <w:spacing w:line="264" w:lineRule="auto"/>
    </w:pPr>
    <w:rPr>
      <w:szCs w:val="20"/>
      <w:lang w:val="en-GB"/>
    </w:rPr>
  </w:style>
  <w:style w:type="paragraph" w:customStyle="1" w:styleId="Listanumerowana31">
    <w:name w:val="Lista numerowana 31"/>
    <w:basedOn w:val="Normalny"/>
    <w:rsid w:val="00DF53FB"/>
    <w:pPr>
      <w:tabs>
        <w:tab w:val="num" w:pos="397"/>
      </w:tabs>
      <w:spacing w:line="264" w:lineRule="auto"/>
      <w:ind w:left="397" w:hanging="397"/>
    </w:pPr>
    <w:rPr>
      <w:szCs w:val="20"/>
      <w:lang w:val="en-GB"/>
    </w:rPr>
  </w:style>
  <w:style w:type="paragraph" w:customStyle="1" w:styleId="Legenda1">
    <w:name w:val="Legenda1"/>
    <w:basedOn w:val="Normalny"/>
    <w:rsid w:val="00DF53FB"/>
    <w:pPr>
      <w:tabs>
        <w:tab w:val="left" w:pos="851"/>
      </w:tabs>
      <w:spacing w:before="100" w:after="100" w:line="264" w:lineRule="auto"/>
      <w:ind w:left="851"/>
    </w:pPr>
    <w:rPr>
      <w:rFonts w:ascii="Tahoma" w:hAnsi="Tahoma" w:cs="Tahoma"/>
      <w:b/>
      <w:bCs/>
      <w:sz w:val="16"/>
      <w:szCs w:val="20"/>
      <w:lang w:val="en-GB"/>
    </w:rPr>
  </w:style>
  <w:style w:type="paragraph" w:customStyle="1" w:styleId="Tekstpodstawowywcity21">
    <w:name w:val="Tekst podstawowy wcięty 21"/>
    <w:basedOn w:val="Normalny"/>
    <w:rsid w:val="00DF53FB"/>
    <w:pPr>
      <w:spacing w:before="120"/>
      <w:ind w:left="567"/>
    </w:pPr>
    <w:rPr>
      <w:rFonts w:ascii="Arial" w:hAnsi="Arial" w:cs="Arial"/>
      <w:sz w:val="22"/>
    </w:rPr>
  </w:style>
  <w:style w:type="paragraph" w:customStyle="1" w:styleId="Projekt">
    <w:name w:val="Projekt"/>
    <w:basedOn w:val="Normalny"/>
    <w:rsid w:val="00DF53FB"/>
    <w:pPr>
      <w:spacing w:after="278" w:line="264" w:lineRule="auto"/>
    </w:pPr>
    <w:rPr>
      <w:rFonts w:ascii="Arial" w:hAnsi="Arial" w:cs="Arial"/>
      <w:b/>
      <w:caps/>
      <w:sz w:val="36"/>
      <w:szCs w:val="20"/>
      <w:lang w:val="en-GB"/>
    </w:rPr>
  </w:style>
  <w:style w:type="paragraph" w:customStyle="1" w:styleId="Data1">
    <w:name w:val="Data1"/>
    <w:basedOn w:val="Normalny"/>
    <w:rsid w:val="00DF53FB"/>
    <w:pPr>
      <w:spacing w:line="264" w:lineRule="auto"/>
    </w:pPr>
    <w:rPr>
      <w:rFonts w:ascii="Arial" w:hAnsi="Arial" w:cs="Arial"/>
      <w:b/>
      <w:szCs w:val="20"/>
      <w:lang w:val="en-GB"/>
    </w:rPr>
  </w:style>
  <w:style w:type="paragraph" w:customStyle="1" w:styleId="Niveau1">
    <w:name w:val="Niveau 1"/>
    <w:basedOn w:val="Nagwek1"/>
    <w:rsid w:val="00DF53FB"/>
    <w:pPr>
      <w:pageBreakBefore/>
      <w:numPr>
        <w:numId w:val="0"/>
      </w:numPr>
      <w:spacing w:before="1985" w:after="264" w:line="264" w:lineRule="auto"/>
    </w:pPr>
    <w:rPr>
      <w:lang w:val="en-GB"/>
    </w:rPr>
  </w:style>
  <w:style w:type="paragraph" w:customStyle="1" w:styleId="Niveau2">
    <w:name w:val="Niveau 2"/>
    <w:basedOn w:val="Nagwek2"/>
    <w:rsid w:val="00DF53FB"/>
    <w:pPr>
      <w:numPr>
        <w:numId w:val="0"/>
      </w:numPr>
      <w:spacing w:before="0" w:after="0" w:line="264" w:lineRule="auto"/>
    </w:pPr>
    <w:rPr>
      <w:rFonts w:ascii="Times New Roman" w:hAnsi="Times New Roman" w:cs="Times New Roman"/>
      <w:sz w:val="24"/>
      <w:lang w:val="en-GB"/>
    </w:rPr>
  </w:style>
  <w:style w:type="paragraph" w:customStyle="1" w:styleId="Niveau3">
    <w:name w:val="Niveau 3"/>
    <w:basedOn w:val="Nagwek3"/>
    <w:rsid w:val="00DF53FB"/>
    <w:pPr>
      <w:tabs>
        <w:tab w:val="clear" w:pos="397"/>
        <w:tab w:val="left" w:pos="1418"/>
      </w:tabs>
      <w:spacing w:before="0" w:after="0" w:line="264" w:lineRule="auto"/>
      <w:ind w:left="0" w:firstLine="0"/>
    </w:pPr>
    <w:rPr>
      <w:rFonts w:ascii="Times New Roman" w:hAnsi="Times New Roman" w:cs="Times New Roman"/>
      <w:b w:val="0"/>
      <w:sz w:val="24"/>
      <w:lang w:val="en-GB"/>
    </w:rPr>
  </w:style>
  <w:style w:type="paragraph" w:customStyle="1" w:styleId="Nag3wekbazowy">
    <w:name w:val="Nag3ówek bazowy"/>
    <w:basedOn w:val="Normalny"/>
    <w:rsid w:val="00DF53FB"/>
    <w:pPr>
      <w:keepNext/>
      <w:keepLines/>
      <w:spacing w:line="180" w:lineRule="atLeast"/>
    </w:pPr>
    <w:rPr>
      <w:rFonts w:ascii="Arial" w:hAnsi="Arial" w:cs="Arial"/>
      <w:b/>
      <w:spacing w:val="-10"/>
      <w:kern w:val="1"/>
      <w:sz w:val="20"/>
      <w:szCs w:val="20"/>
    </w:rPr>
  </w:style>
  <w:style w:type="paragraph" w:customStyle="1" w:styleId="Tekstpodstawowy31">
    <w:name w:val="Tekst podstawowy 31"/>
    <w:basedOn w:val="Normalny"/>
    <w:rsid w:val="00DF53FB"/>
    <w:pPr>
      <w:spacing w:after="120"/>
    </w:pPr>
    <w:rPr>
      <w:sz w:val="16"/>
      <w:szCs w:val="16"/>
    </w:rPr>
  </w:style>
  <w:style w:type="paragraph" w:customStyle="1" w:styleId="Zwykytekst1">
    <w:name w:val="Zwykły tekst1"/>
    <w:basedOn w:val="Normalny"/>
    <w:rsid w:val="00DF53FB"/>
    <w:rPr>
      <w:rFonts w:ascii="Courier New" w:hAnsi="Courier New" w:cs="Courier New"/>
      <w:sz w:val="20"/>
      <w:szCs w:val="20"/>
    </w:rPr>
  </w:style>
  <w:style w:type="paragraph" w:customStyle="1" w:styleId="Tabela">
    <w:name w:val="Tabela"/>
    <w:basedOn w:val="Podpis13"/>
    <w:rsid w:val="00DF53FB"/>
    <w:pPr>
      <w:ind w:left="28"/>
    </w:pPr>
    <w:rPr>
      <w:rFonts w:ascii="Switzerland" w:hAnsi="Switzerland" w:cs="Switzerland"/>
      <w:color w:val="000000"/>
      <w:sz w:val="18"/>
    </w:rPr>
  </w:style>
  <w:style w:type="paragraph" w:customStyle="1" w:styleId="Mapadokumentu1">
    <w:name w:val="Mapa dokumentu1"/>
    <w:basedOn w:val="Normalny"/>
    <w:rsid w:val="00DF53FB"/>
    <w:pPr>
      <w:shd w:val="clear" w:color="auto" w:fill="000080"/>
    </w:pPr>
    <w:rPr>
      <w:rFonts w:ascii="Tahoma" w:hAnsi="Tahoma" w:cs="Tahoma"/>
    </w:rPr>
  </w:style>
  <w:style w:type="paragraph" w:customStyle="1" w:styleId="Tekstprzypisukocowego1">
    <w:name w:val="Tekst przypisu końcowego1"/>
    <w:basedOn w:val="Normalny"/>
    <w:rsid w:val="00DF53FB"/>
    <w:pPr>
      <w:spacing w:line="264" w:lineRule="auto"/>
    </w:pPr>
    <w:rPr>
      <w:sz w:val="20"/>
      <w:szCs w:val="20"/>
      <w:lang w:val="en-GB"/>
    </w:rPr>
  </w:style>
  <w:style w:type="paragraph" w:customStyle="1" w:styleId="Tekstdymka1">
    <w:name w:val="Tekst dymka1"/>
    <w:basedOn w:val="Normalny"/>
    <w:rsid w:val="00DF53FB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DF53FB"/>
    <w:pPr>
      <w:spacing w:before="57" w:after="57"/>
      <w:ind w:left="720" w:firstLine="696"/>
    </w:pPr>
    <w:rPr>
      <w:rFonts w:ascii="Arial" w:hAnsi="Arial" w:cs="Arial"/>
    </w:rPr>
  </w:style>
  <w:style w:type="paragraph" w:customStyle="1" w:styleId="Nagwek10">
    <w:name w:val="Nagłówek1"/>
    <w:rsid w:val="00DF53F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DF53FB"/>
    <w:pPr>
      <w:ind w:left="708"/>
    </w:pPr>
  </w:style>
  <w:style w:type="paragraph" w:customStyle="1" w:styleId="Default">
    <w:name w:val="Default"/>
    <w:rsid w:val="00DF53FB"/>
    <w:pPr>
      <w:suppressAutoHyphens/>
      <w:spacing w:after="0" w:line="240" w:lineRule="auto"/>
    </w:pPr>
    <w:rPr>
      <w:rFonts w:ascii="E+H Serif" w:eastAsia="Times New Roman" w:hAnsi="E+H Serif" w:cs="E+H Serif"/>
      <w:color w:val="000000"/>
      <w:sz w:val="24"/>
      <w:szCs w:val="24"/>
      <w:lang w:eastAsia="ar-SA"/>
    </w:rPr>
  </w:style>
  <w:style w:type="paragraph" w:customStyle="1" w:styleId="Nagowek2">
    <w:name w:val="Nagłowek2"/>
    <w:basedOn w:val="Nagwek2"/>
    <w:qFormat/>
    <w:rsid w:val="00DF53FB"/>
    <w:rPr>
      <w:rFonts w:cs="Arial"/>
      <w:bCs/>
      <w:iCs/>
      <w:szCs w:val="28"/>
    </w:rPr>
  </w:style>
  <w:style w:type="paragraph" w:customStyle="1" w:styleId="Tekszasadniczy">
    <w:name w:val="Teks zasadniczy"/>
    <w:basedOn w:val="Wcicienormalne1"/>
    <w:rsid w:val="00DF53FB"/>
    <w:pPr>
      <w:ind w:left="851"/>
    </w:pPr>
  </w:style>
  <w:style w:type="paragraph" w:customStyle="1" w:styleId="nagwek20">
    <w:name w:val="nagłówek2"/>
    <w:basedOn w:val="Nagwek2"/>
    <w:rsid w:val="00DF53FB"/>
    <w:pPr>
      <w:numPr>
        <w:numId w:val="0"/>
      </w:numPr>
      <w:tabs>
        <w:tab w:val="left" w:pos="756"/>
      </w:tabs>
      <w:spacing w:before="120" w:after="0"/>
    </w:pPr>
    <w:rPr>
      <w:bCs/>
      <w:iCs/>
      <w:kern w:val="1"/>
    </w:rPr>
  </w:style>
  <w:style w:type="paragraph" w:customStyle="1" w:styleId="Tekstkomentarza1">
    <w:name w:val="Tekst komentarza1"/>
    <w:basedOn w:val="Normalny"/>
    <w:rsid w:val="00DF53FB"/>
    <w:rPr>
      <w:sz w:val="20"/>
      <w:szCs w:val="20"/>
    </w:rPr>
  </w:style>
  <w:style w:type="paragraph" w:customStyle="1" w:styleId="Tematkomentarza1">
    <w:name w:val="Temat komentarza1"/>
    <w:basedOn w:val="Tekstkomentarza1"/>
    <w:rsid w:val="00DF53FB"/>
    <w:rPr>
      <w:b/>
      <w:bCs/>
    </w:rPr>
  </w:style>
  <w:style w:type="paragraph" w:customStyle="1" w:styleId="Nagowek20">
    <w:name w:val="Nagłowek 2"/>
    <w:basedOn w:val="Nagwek2"/>
    <w:rsid w:val="00DF53FB"/>
    <w:pPr>
      <w:numPr>
        <w:numId w:val="0"/>
      </w:numPr>
      <w:tabs>
        <w:tab w:val="left" w:pos="1276"/>
      </w:tabs>
      <w:spacing w:before="120" w:after="0"/>
    </w:pPr>
    <w:rPr>
      <w:bCs/>
      <w:iCs/>
    </w:rPr>
  </w:style>
  <w:style w:type="paragraph" w:customStyle="1" w:styleId="Poprawka1">
    <w:name w:val="Poprawka1"/>
    <w:rsid w:val="00DF53F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ezodstpw1">
    <w:name w:val="Bez odstępów1"/>
    <w:rsid w:val="00DF53FB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Znak1">
    <w:name w:val="Znak1"/>
    <w:basedOn w:val="Normalny"/>
    <w:rsid w:val="00DF53FB"/>
    <w:rPr>
      <w:rFonts w:ascii="Arial" w:hAnsi="Arial" w:cs="Arial"/>
    </w:rPr>
  </w:style>
  <w:style w:type="paragraph" w:customStyle="1" w:styleId="NormalnyWeb1">
    <w:name w:val="Normalny (Web)1"/>
    <w:basedOn w:val="Normalny"/>
    <w:rsid w:val="00DF53FB"/>
    <w:pPr>
      <w:spacing w:before="100" w:after="100"/>
    </w:pPr>
  </w:style>
  <w:style w:type="paragraph" w:customStyle="1" w:styleId="Styl1">
    <w:name w:val="Styl1"/>
    <w:basedOn w:val="Nagwek3"/>
    <w:qFormat/>
    <w:rsid w:val="00DF53FB"/>
    <w:rPr>
      <w:szCs w:val="22"/>
    </w:rPr>
  </w:style>
  <w:style w:type="paragraph" w:customStyle="1" w:styleId="Nagowek3">
    <w:name w:val="Nagłowek3"/>
    <w:basedOn w:val="Nagwek3"/>
    <w:rsid w:val="00DF53FB"/>
    <w:pPr>
      <w:tabs>
        <w:tab w:val="clear" w:pos="397"/>
        <w:tab w:val="left" w:pos="851"/>
      </w:tabs>
      <w:spacing w:before="120" w:after="0"/>
      <w:ind w:left="0" w:firstLine="0"/>
    </w:pPr>
    <w:rPr>
      <w:rFonts w:cs="Times New Roman"/>
      <w:szCs w:val="22"/>
      <w:lang w:val="en-US"/>
    </w:rPr>
  </w:style>
  <w:style w:type="paragraph" w:customStyle="1" w:styleId="nagowek21">
    <w:name w:val="nagłowek 2"/>
    <w:basedOn w:val="Nagwek2"/>
    <w:qFormat/>
    <w:rsid w:val="00DF53FB"/>
    <w:pPr>
      <w:numPr>
        <w:numId w:val="0"/>
      </w:numPr>
      <w:spacing w:after="0"/>
    </w:pPr>
    <w:rPr>
      <w:bCs/>
      <w:iCs/>
    </w:rPr>
  </w:style>
  <w:style w:type="paragraph" w:customStyle="1" w:styleId="nagwk1">
    <w:name w:val="nagłówk 1"/>
    <w:basedOn w:val="Nagwek1"/>
    <w:rsid w:val="00DF53FB"/>
    <w:pPr>
      <w:widowControl w:val="0"/>
      <w:numPr>
        <w:numId w:val="0"/>
      </w:numPr>
      <w:tabs>
        <w:tab w:val="num" w:pos="397"/>
      </w:tabs>
      <w:spacing w:after="0"/>
      <w:ind w:left="397" w:hanging="397"/>
    </w:pPr>
    <w:rPr>
      <w:rFonts w:ascii="Tahoma" w:hAnsi="Tahoma" w:cs="Tahoma"/>
      <w:bCs/>
      <w:smallCaps/>
      <w:sz w:val="22"/>
      <w:szCs w:val="22"/>
    </w:rPr>
  </w:style>
  <w:style w:type="paragraph" w:customStyle="1" w:styleId="Nagwek13">
    <w:name w:val="Nagłówek13"/>
    <w:basedOn w:val="Normalny"/>
    <w:rsid w:val="00DF53FB"/>
    <w:pPr>
      <w:keepNext/>
      <w:spacing w:before="240" w:after="120" w:line="240" w:lineRule="exact"/>
    </w:pPr>
    <w:rPr>
      <w:rFonts w:ascii="Arial" w:eastAsia="Microsoft YaHei" w:hAnsi="Arial" w:cs="Lucida Sans"/>
      <w:sz w:val="28"/>
      <w:szCs w:val="28"/>
    </w:rPr>
  </w:style>
  <w:style w:type="paragraph" w:customStyle="1" w:styleId="Podpis12">
    <w:name w:val="Podpis12"/>
    <w:basedOn w:val="Normalny"/>
    <w:rsid w:val="00DF53FB"/>
    <w:pPr>
      <w:suppressLineNumbers/>
      <w:spacing w:before="120" w:after="120" w:line="240" w:lineRule="exact"/>
    </w:pPr>
    <w:rPr>
      <w:rFonts w:cs="Lucida Sans"/>
      <w:i/>
      <w:iCs/>
    </w:rPr>
  </w:style>
  <w:style w:type="paragraph" w:customStyle="1" w:styleId="Tekstkomentarza3">
    <w:name w:val="Tekst komentarza3"/>
    <w:basedOn w:val="Normalny"/>
    <w:rsid w:val="00DF53FB"/>
    <w:pPr>
      <w:spacing w:after="200"/>
    </w:pPr>
    <w:rPr>
      <w:sz w:val="20"/>
      <w:szCs w:val="20"/>
    </w:rPr>
  </w:style>
  <w:style w:type="paragraph" w:customStyle="1" w:styleId="Nagwek12">
    <w:name w:val="Nagłówek12"/>
    <w:basedOn w:val="Normalny"/>
    <w:rsid w:val="00DF53FB"/>
    <w:pPr>
      <w:keepNext/>
      <w:spacing w:before="240" w:after="120" w:line="240" w:lineRule="exact"/>
    </w:pPr>
    <w:rPr>
      <w:rFonts w:ascii="Arial" w:eastAsia="Microsoft YaHei" w:hAnsi="Arial" w:cs="Lucida Sans"/>
      <w:sz w:val="28"/>
      <w:szCs w:val="28"/>
    </w:rPr>
  </w:style>
  <w:style w:type="paragraph" w:customStyle="1" w:styleId="Podpis11">
    <w:name w:val="Podpis11"/>
    <w:basedOn w:val="Normalny"/>
    <w:rsid w:val="00DF53FB"/>
    <w:pPr>
      <w:suppressLineNumbers/>
      <w:spacing w:before="120" w:after="120" w:line="240" w:lineRule="exact"/>
    </w:pPr>
    <w:rPr>
      <w:rFonts w:cs="Lucida Sans"/>
      <w:i/>
      <w:iCs/>
    </w:rPr>
  </w:style>
  <w:style w:type="paragraph" w:customStyle="1" w:styleId="Nagwek11">
    <w:name w:val="Nagłówek11"/>
    <w:basedOn w:val="Normalny"/>
    <w:rsid w:val="00DF53FB"/>
    <w:pPr>
      <w:keepNext/>
      <w:spacing w:before="240" w:after="120" w:line="240" w:lineRule="exact"/>
    </w:pPr>
    <w:rPr>
      <w:rFonts w:ascii="Arial" w:eastAsia="Microsoft YaHei" w:hAnsi="Arial" w:cs="Lucida Sans"/>
      <w:sz w:val="28"/>
      <w:szCs w:val="28"/>
    </w:rPr>
  </w:style>
  <w:style w:type="paragraph" w:customStyle="1" w:styleId="Podpis10">
    <w:name w:val="Podpis10"/>
    <w:basedOn w:val="Normalny"/>
    <w:rsid w:val="00DF53FB"/>
    <w:pPr>
      <w:suppressLineNumbers/>
      <w:spacing w:before="120" w:after="120" w:line="240" w:lineRule="exact"/>
    </w:pPr>
    <w:rPr>
      <w:rFonts w:cs="Lucida Sans"/>
      <w:i/>
      <w:iCs/>
    </w:rPr>
  </w:style>
  <w:style w:type="paragraph" w:customStyle="1" w:styleId="Nagwek100">
    <w:name w:val="Nagłówek10"/>
    <w:basedOn w:val="Normalny"/>
    <w:rsid w:val="00DF53FB"/>
    <w:pPr>
      <w:keepNext/>
      <w:spacing w:before="240" w:after="120" w:line="240" w:lineRule="exact"/>
    </w:pPr>
    <w:rPr>
      <w:rFonts w:ascii="Arial" w:eastAsia="Microsoft YaHei" w:hAnsi="Arial" w:cs="Lucida Sans"/>
      <w:sz w:val="28"/>
      <w:szCs w:val="28"/>
    </w:rPr>
  </w:style>
  <w:style w:type="paragraph" w:customStyle="1" w:styleId="Podpis9">
    <w:name w:val="Podpis9"/>
    <w:basedOn w:val="Normalny"/>
    <w:rsid w:val="00DF53FB"/>
    <w:pPr>
      <w:suppressLineNumbers/>
      <w:spacing w:before="120" w:after="120" w:line="240" w:lineRule="exact"/>
    </w:pPr>
    <w:rPr>
      <w:rFonts w:cs="Lucida Sans"/>
      <w:i/>
      <w:iCs/>
    </w:rPr>
  </w:style>
  <w:style w:type="paragraph" w:customStyle="1" w:styleId="Nagwek90">
    <w:name w:val="Nagłówek9"/>
    <w:basedOn w:val="Normalny"/>
    <w:rsid w:val="00DF53FB"/>
    <w:pPr>
      <w:keepNext/>
      <w:spacing w:before="240" w:after="120" w:line="240" w:lineRule="exact"/>
    </w:pPr>
    <w:rPr>
      <w:rFonts w:ascii="Arial" w:eastAsia="Lucida Sans Unicode" w:hAnsi="Arial" w:cs="Tahoma"/>
      <w:sz w:val="28"/>
      <w:szCs w:val="28"/>
    </w:rPr>
  </w:style>
  <w:style w:type="paragraph" w:customStyle="1" w:styleId="Podpis8">
    <w:name w:val="Podpis8"/>
    <w:basedOn w:val="Normalny"/>
    <w:rsid w:val="00DF53FB"/>
    <w:pPr>
      <w:suppressLineNumbers/>
      <w:spacing w:before="120" w:after="120" w:line="240" w:lineRule="exact"/>
    </w:pPr>
    <w:rPr>
      <w:rFonts w:cs="Tahoma"/>
      <w:i/>
      <w:iCs/>
    </w:rPr>
  </w:style>
  <w:style w:type="paragraph" w:customStyle="1" w:styleId="Studium">
    <w:name w:val="Studium"/>
    <w:basedOn w:val="Normalny"/>
    <w:rsid w:val="00DF53FB"/>
    <w:pPr>
      <w:spacing w:after="120" w:line="240" w:lineRule="exact"/>
    </w:pPr>
    <w:rPr>
      <w:rFonts w:ascii="Arial" w:hAnsi="Arial" w:cs="Arial"/>
      <w:kern w:val="1"/>
      <w:sz w:val="20"/>
      <w:szCs w:val="20"/>
    </w:rPr>
  </w:style>
  <w:style w:type="paragraph" w:customStyle="1" w:styleId="Normalny11pt">
    <w:name w:val="Normalny + 11 pt"/>
    <w:basedOn w:val="Normalny"/>
    <w:rsid w:val="00DF53FB"/>
    <w:pPr>
      <w:widowControl w:val="0"/>
      <w:tabs>
        <w:tab w:val="left" w:pos="426"/>
      </w:tabs>
      <w:spacing w:before="60" w:after="120" w:line="240" w:lineRule="exact"/>
    </w:pPr>
    <w:rPr>
      <w:sz w:val="22"/>
      <w:szCs w:val="22"/>
    </w:rPr>
  </w:style>
  <w:style w:type="paragraph" w:customStyle="1" w:styleId="normaltableau">
    <w:name w:val="normal_tableau"/>
    <w:basedOn w:val="Normalny"/>
    <w:rsid w:val="00DF53FB"/>
    <w:pPr>
      <w:spacing w:before="120" w:after="120" w:line="240" w:lineRule="exact"/>
    </w:pPr>
    <w:rPr>
      <w:rFonts w:ascii="Optima" w:hAnsi="Optima" w:cs="Optima"/>
      <w:kern w:val="1"/>
      <w:sz w:val="22"/>
      <w:szCs w:val="22"/>
      <w:lang w:val="en-GB"/>
    </w:rPr>
  </w:style>
  <w:style w:type="paragraph" w:customStyle="1" w:styleId="Nagwek21">
    <w:name w:val="Nagłówek2"/>
    <w:basedOn w:val="Normalny"/>
    <w:rsid w:val="00DF53FB"/>
    <w:pPr>
      <w:keepNext/>
      <w:widowControl w:val="0"/>
      <w:spacing w:before="240" w:after="120" w:line="240" w:lineRule="exact"/>
      <w:jc w:val="center"/>
    </w:pPr>
    <w:rPr>
      <w:rFonts w:ascii="Arial" w:hAnsi="Arial" w:cs="Arial"/>
      <w:kern w:val="1"/>
      <w:sz w:val="28"/>
      <w:szCs w:val="28"/>
    </w:rPr>
  </w:style>
  <w:style w:type="paragraph" w:customStyle="1" w:styleId="Wcicienormalne2">
    <w:name w:val="Wcięcie normalne2"/>
    <w:basedOn w:val="Normalny"/>
    <w:rsid w:val="00DF53FB"/>
    <w:pPr>
      <w:tabs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  <w:tab w:val="left" w:pos="7056"/>
        <w:tab w:val="left" w:pos="7776"/>
        <w:tab w:val="left" w:pos="8496"/>
        <w:tab w:val="left" w:pos="9216"/>
        <w:tab w:val="left" w:pos="9936"/>
        <w:tab w:val="left" w:pos="10656"/>
      </w:tabs>
      <w:spacing w:after="240" w:line="240" w:lineRule="exact"/>
      <w:ind w:left="1008"/>
    </w:pPr>
    <w:rPr>
      <w:kern w:val="1"/>
      <w:sz w:val="22"/>
      <w:szCs w:val="22"/>
      <w:lang w:val="en-GB"/>
    </w:rPr>
  </w:style>
  <w:style w:type="paragraph" w:customStyle="1" w:styleId="Wcicienormalne10">
    <w:name w:val="Wcięcie normalne1"/>
    <w:basedOn w:val="Normalny"/>
    <w:rsid w:val="00DF53FB"/>
    <w:pPr>
      <w:tabs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  <w:tab w:val="left" w:pos="7056"/>
        <w:tab w:val="left" w:pos="7776"/>
        <w:tab w:val="left" w:pos="8496"/>
        <w:tab w:val="left" w:pos="9216"/>
        <w:tab w:val="left" w:pos="9936"/>
        <w:tab w:val="left" w:pos="10656"/>
      </w:tabs>
      <w:spacing w:after="240" w:line="240" w:lineRule="exact"/>
      <w:ind w:left="1008"/>
    </w:pPr>
    <w:rPr>
      <w:kern w:val="1"/>
      <w:sz w:val="22"/>
      <w:szCs w:val="22"/>
      <w:lang w:val="en-GB"/>
    </w:rPr>
  </w:style>
  <w:style w:type="paragraph" w:customStyle="1" w:styleId="Tekstpodstawowy34">
    <w:name w:val="Tekst podstawowy 34"/>
    <w:basedOn w:val="Default"/>
    <w:rsid w:val="00DF53FB"/>
    <w:pPr>
      <w:widowControl w:val="0"/>
      <w:spacing w:after="60"/>
    </w:pPr>
    <w:rPr>
      <w:rFonts w:ascii="Times New Roman" w:eastAsia="Arial" w:hAnsi="Times New Roman" w:cs="Times New Roman"/>
      <w:color w:val="00000A"/>
    </w:rPr>
  </w:style>
  <w:style w:type="paragraph" w:customStyle="1" w:styleId="Tekstpodstawowy210">
    <w:name w:val="Tekst podstawowy 21"/>
    <w:basedOn w:val="Normalny"/>
    <w:rsid w:val="00DF53FB"/>
    <w:pPr>
      <w:spacing w:after="120" w:line="480" w:lineRule="auto"/>
    </w:pPr>
    <w:rPr>
      <w:kern w:val="1"/>
      <w:sz w:val="22"/>
    </w:rPr>
  </w:style>
  <w:style w:type="paragraph" w:customStyle="1" w:styleId="Styl">
    <w:name w:val="Styl"/>
    <w:rsid w:val="00DF53FB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customStyle="1" w:styleId="Tekstpodstawowy310">
    <w:name w:val="Tekst podstawowy 31"/>
    <w:basedOn w:val="Default"/>
    <w:rsid w:val="00DF53FB"/>
    <w:pPr>
      <w:widowControl w:val="0"/>
      <w:spacing w:after="60"/>
    </w:pPr>
    <w:rPr>
      <w:rFonts w:ascii="Times New Roman" w:eastAsia="Arial" w:hAnsi="Times New Roman" w:cs="Times New Roman"/>
      <w:color w:val="00000A"/>
    </w:rPr>
  </w:style>
  <w:style w:type="paragraph" w:customStyle="1" w:styleId="Tekstpodstawowywcity310">
    <w:name w:val="Tekst podstawowy wcięty 31"/>
    <w:basedOn w:val="Default"/>
    <w:rsid w:val="00DF53FB"/>
    <w:pPr>
      <w:widowControl w:val="0"/>
      <w:spacing w:after="120"/>
    </w:pPr>
    <w:rPr>
      <w:rFonts w:ascii="Times New Roman" w:eastAsia="Arial" w:hAnsi="Times New Roman" w:cs="Times New Roman"/>
      <w:color w:val="00000A"/>
    </w:rPr>
  </w:style>
  <w:style w:type="paragraph" w:customStyle="1" w:styleId="Tekstpodstawowy22">
    <w:name w:val="Tekst podstawowy 22"/>
    <w:basedOn w:val="Normalny"/>
    <w:rsid w:val="00DF53FB"/>
    <w:pPr>
      <w:widowControl w:val="0"/>
      <w:spacing w:after="120" w:line="480" w:lineRule="auto"/>
      <w:jc w:val="center"/>
    </w:pPr>
    <w:rPr>
      <w:kern w:val="1"/>
      <w:sz w:val="22"/>
    </w:rPr>
  </w:style>
  <w:style w:type="paragraph" w:customStyle="1" w:styleId="Tekstpodstawowy32">
    <w:name w:val="Tekst podstawowy 32"/>
    <w:basedOn w:val="Default"/>
    <w:rsid w:val="00DF53FB"/>
    <w:pPr>
      <w:widowControl w:val="0"/>
      <w:spacing w:after="60"/>
    </w:pPr>
    <w:rPr>
      <w:rFonts w:ascii="Times New Roman" w:eastAsia="Arial" w:hAnsi="Times New Roman" w:cs="Times New Roman"/>
      <w:color w:val="00000A"/>
    </w:rPr>
  </w:style>
  <w:style w:type="paragraph" w:customStyle="1" w:styleId="Tekstpodstawowy23">
    <w:name w:val="Tekst podstawowy 23"/>
    <w:basedOn w:val="Normalny"/>
    <w:rsid w:val="00DF53FB"/>
    <w:pPr>
      <w:widowControl w:val="0"/>
      <w:spacing w:after="120" w:line="240" w:lineRule="exact"/>
    </w:pPr>
    <w:rPr>
      <w:kern w:val="1"/>
      <w:sz w:val="22"/>
    </w:rPr>
  </w:style>
  <w:style w:type="paragraph" w:customStyle="1" w:styleId="WW-ListBullet">
    <w:name w:val="WW-List Bullet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Tekstpodstawowywcity210">
    <w:name w:val="Tekst podstawowy wcięty 21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Tekstpodstawowywcity22">
    <w:name w:val="Tekst podstawowy wcięty 22"/>
    <w:basedOn w:val="Normalny"/>
    <w:rsid w:val="00DF53FB"/>
    <w:pPr>
      <w:spacing w:after="120" w:line="240" w:lineRule="exact"/>
      <w:ind w:left="360"/>
    </w:pPr>
    <w:rPr>
      <w:color w:val="FF0000"/>
      <w:kern w:val="1"/>
      <w:sz w:val="22"/>
      <w:szCs w:val="22"/>
    </w:rPr>
  </w:style>
  <w:style w:type="paragraph" w:customStyle="1" w:styleId="Tekstpodstawowy33">
    <w:name w:val="Tekst podstawowy 33"/>
    <w:basedOn w:val="Normalny"/>
    <w:rsid w:val="00DF53FB"/>
    <w:pPr>
      <w:spacing w:before="252" w:after="120" w:line="240" w:lineRule="exact"/>
      <w:ind w:right="144"/>
    </w:pPr>
    <w:rPr>
      <w:color w:val="000000"/>
      <w:kern w:val="1"/>
      <w:sz w:val="22"/>
      <w:szCs w:val="22"/>
    </w:rPr>
  </w:style>
  <w:style w:type="paragraph" w:customStyle="1" w:styleId="Nagwek60">
    <w:name w:val="Nagłówek6"/>
    <w:basedOn w:val="Normalny"/>
    <w:rsid w:val="00DF53FB"/>
    <w:pPr>
      <w:keepNext/>
      <w:widowControl w:val="0"/>
      <w:spacing w:before="240" w:after="120" w:line="240" w:lineRule="exact"/>
      <w:jc w:val="center"/>
    </w:pPr>
    <w:rPr>
      <w:rFonts w:ascii="Arial" w:hAnsi="Arial" w:cs="Arial"/>
      <w:kern w:val="1"/>
      <w:sz w:val="28"/>
      <w:szCs w:val="28"/>
    </w:rPr>
  </w:style>
  <w:style w:type="paragraph" w:customStyle="1" w:styleId="Podpis5">
    <w:name w:val="Podpis5"/>
    <w:basedOn w:val="Normalny"/>
    <w:rsid w:val="00DF53FB"/>
    <w:pPr>
      <w:widowControl w:val="0"/>
      <w:suppressLineNumbers/>
      <w:spacing w:before="120" w:after="120" w:line="240" w:lineRule="exact"/>
      <w:jc w:val="center"/>
    </w:pPr>
    <w:rPr>
      <w:i/>
      <w:iCs/>
      <w:kern w:val="1"/>
      <w:sz w:val="22"/>
    </w:rPr>
  </w:style>
  <w:style w:type="paragraph" w:customStyle="1" w:styleId="Nagwek50">
    <w:name w:val="Nagłówek5"/>
    <w:basedOn w:val="Normalny"/>
    <w:rsid w:val="00DF53FB"/>
    <w:pPr>
      <w:keepNext/>
      <w:widowControl w:val="0"/>
      <w:spacing w:before="240" w:after="120" w:line="240" w:lineRule="exact"/>
      <w:jc w:val="center"/>
    </w:pPr>
    <w:rPr>
      <w:rFonts w:ascii="Arial" w:hAnsi="Arial" w:cs="Arial"/>
      <w:kern w:val="1"/>
      <w:sz w:val="28"/>
      <w:szCs w:val="28"/>
    </w:rPr>
  </w:style>
  <w:style w:type="paragraph" w:customStyle="1" w:styleId="Podpis4">
    <w:name w:val="Podpis4"/>
    <w:basedOn w:val="Normalny"/>
    <w:rsid w:val="00DF53FB"/>
    <w:pPr>
      <w:widowControl w:val="0"/>
      <w:suppressLineNumbers/>
      <w:spacing w:before="120" w:after="120" w:line="240" w:lineRule="exact"/>
      <w:jc w:val="center"/>
    </w:pPr>
    <w:rPr>
      <w:i/>
      <w:iCs/>
      <w:kern w:val="1"/>
      <w:sz w:val="22"/>
    </w:rPr>
  </w:style>
  <w:style w:type="paragraph" w:customStyle="1" w:styleId="Nagwek40">
    <w:name w:val="Nagłówek4"/>
    <w:basedOn w:val="Normalny"/>
    <w:rsid w:val="00DF53FB"/>
    <w:pPr>
      <w:keepNext/>
      <w:widowControl w:val="0"/>
      <w:spacing w:before="240" w:after="120" w:line="240" w:lineRule="exact"/>
      <w:jc w:val="center"/>
    </w:pPr>
    <w:rPr>
      <w:rFonts w:ascii="Arial" w:hAnsi="Arial" w:cs="Arial"/>
      <w:kern w:val="1"/>
      <w:sz w:val="28"/>
      <w:szCs w:val="28"/>
    </w:rPr>
  </w:style>
  <w:style w:type="paragraph" w:customStyle="1" w:styleId="Podpis3">
    <w:name w:val="Podpis3"/>
    <w:basedOn w:val="Normalny"/>
    <w:rsid w:val="00DF53FB"/>
    <w:pPr>
      <w:widowControl w:val="0"/>
      <w:suppressLineNumbers/>
      <w:spacing w:before="120" w:after="120" w:line="240" w:lineRule="exact"/>
      <w:jc w:val="center"/>
    </w:pPr>
    <w:rPr>
      <w:i/>
      <w:iCs/>
      <w:kern w:val="1"/>
      <w:sz w:val="22"/>
    </w:rPr>
  </w:style>
  <w:style w:type="paragraph" w:customStyle="1" w:styleId="Nagwek30">
    <w:name w:val="Nagłówek3"/>
    <w:basedOn w:val="Normalny"/>
    <w:rsid w:val="00DF53FB"/>
    <w:pPr>
      <w:keepNext/>
      <w:widowControl w:val="0"/>
      <w:spacing w:before="240" w:after="120" w:line="240" w:lineRule="exact"/>
      <w:jc w:val="center"/>
    </w:pPr>
    <w:rPr>
      <w:rFonts w:ascii="Arial" w:hAnsi="Arial" w:cs="Arial"/>
      <w:kern w:val="1"/>
      <w:sz w:val="28"/>
      <w:szCs w:val="28"/>
    </w:rPr>
  </w:style>
  <w:style w:type="paragraph" w:customStyle="1" w:styleId="Podpis2">
    <w:name w:val="Podpis2"/>
    <w:basedOn w:val="Normalny"/>
    <w:rsid w:val="00DF53FB"/>
    <w:pPr>
      <w:widowControl w:val="0"/>
      <w:suppressLineNumbers/>
      <w:spacing w:before="120" w:after="120" w:line="240" w:lineRule="exact"/>
      <w:jc w:val="center"/>
    </w:pPr>
    <w:rPr>
      <w:i/>
      <w:iCs/>
      <w:kern w:val="1"/>
      <w:sz w:val="22"/>
    </w:rPr>
  </w:style>
  <w:style w:type="paragraph" w:customStyle="1" w:styleId="Podpis1">
    <w:name w:val="Podpis1"/>
    <w:basedOn w:val="Normalny"/>
    <w:rsid w:val="00DF53FB"/>
    <w:pPr>
      <w:widowControl w:val="0"/>
      <w:suppressLineNumbers/>
      <w:spacing w:before="120" w:after="120" w:line="240" w:lineRule="exact"/>
      <w:jc w:val="center"/>
    </w:pPr>
    <w:rPr>
      <w:i/>
      <w:iCs/>
      <w:kern w:val="1"/>
      <w:sz w:val="22"/>
    </w:rPr>
  </w:style>
  <w:style w:type="paragraph" w:customStyle="1" w:styleId="Podtytu2">
    <w:name w:val="Podtytuł 2"/>
    <w:basedOn w:val="Default"/>
    <w:rsid w:val="00DF53FB"/>
    <w:pPr>
      <w:widowControl w:val="0"/>
      <w:spacing w:after="60"/>
    </w:pPr>
    <w:rPr>
      <w:rFonts w:ascii="Times New Roman" w:eastAsia="Arial" w:hAnsi="Times New Roman" w:cs="Times New Roman"/>
      <w:color w:val="00000A"/>
    </w:rPr>
  </w:style>
  <w:style w:type="paragraph" w:customStyle="1" w:styleId="StylTekstpodstawowyPierwszywiersz125cmInterlinia1Znak">
    <w:name w:val="Styl Tekst podstawowy + Pierwszy wiersz:  125 cm Interlinia:  1... Znak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Zwykytekst10">
    <w:name w:val="Zwykły tekst1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Tekstblokowy1">
    <w:name w:val="Tekst blokowy1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Sous-titreobjet">
    <w:name w:val="Sous-titre objet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StylTekstpodstawowyPierwszywiersz125cmInterlinia1ZnakZnak">
    <w:name w:val="Styl Tekst podstawowy + Pierwszy wiersz:  125 cm Interlinia:  1... Znak Znak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Tekstpodstawowywcity32">
    <w:name w:val="Tekst podstawowy wcięty 32"/>
    <w:basedOn w:val="Default"/>
    <w:rsid w:val="00DF53FB"/>
    <w:pPr>
      <w:widowControl w:val="0"/>
      <w:spacing w:after="120"/>
    </w:pPr>
    <w:rPr>
      <w:rFonts w:ascii="Times New Roman" w:eastAsia="Arial" w:hAnsi="Times New Roman" w:cs="Times New Roman"/>
      <w:color w:val="00000A"/>
    </w:rPr>
  </w:style>
  <w:style w:type="paragraph" w:customStyle="1" w:styleId="xl26">
    <w:name w:val="xl26"/>
    <w:basedOn w:val="Default"/>
    <w:rsid w:val="00DF53FB"/>
    <w:pPr>
      <w:widowControl w:val="0"/>
      <w:spacing w:before="100" w:after="100"/>
    </w:pPr>
    <w:rPr>
      <w:rFonts w:ascii="Times New Roman" w:eastAsia="Arial" w:hAnsi="Times New Roman" w:cs="Times New Roman"/>
      <w:color w:val="00000A"/>
    </w:rPr>
  </w:style>
  <w:style w:type="paragraph" w:customStyle="1" w:styleId="Podtytu1">
    <w:name w:val="Podtytuł 1"/>
    <w:basedOn w:val="Default"/>
    <w:rsid w:val="00DF53FB"/>
    <w:pPr>
      <w:widowControl w:val="0"/>
      <w:spacing w:before="120" w:after="60"/>
    </w:pPr>
    <w:rPr>
      <w:rFonts w:ascii="Times New Roman" w:eastAsia="Arial" w:hAnsi="Times New Roman" w:cs="Times New Roman"/>
      <w:color w:val="00000A"/>
    </w:rPr>
  </w:style>
  <w:style w:type="paragraph" w:customStyle="1" w:styleId="Podtytu32">
    <w:name w:val="Podtytu3 2"/>
    <w:basedOn w:val="Default"/>
    <w:rsid w:val="00DF53FB"/>
    <w:pPr>
      <w:widowControl w:val="0"/>
      <w:spacing w:after="60"/>
    </w:pPr>
    <w:rPr>
      <w:rFonts w:ascii="Times New Roman" w:eastAsia="Arial" w:hAnsi="Times New Roman" w:cs="Times New Roman"/>
      <w:color w:val="00000A"/>
    </w:rPr>
  </w:style>
  <w:style w:type="paragraph" w:customStyle="1" w:styleId="Tekstpodstawowy24">
    <w:name w:val="Tekst podstawowy 24"/>
    <w:basedOn w:val="Normalny"/>
    <w:rsid w:val="00DF53FB"/>
    <w:pPr>
      <w:widowControl w:val="0"/>
      <w:spacing w:after="120" w:line="240" w:lineRule="exact"/>
    </w:pPr>
    <w:rPr>
      <w:kern w:val="1"/>
      <w:sz w:val="22"/>
      <w:szCs w:val="22"/>
    </w:rPr>
  </w:style>
  <w:style w:type="paragraph" w:customStyle="1" w:styleId="Tekstpodstawowywcity23">
    <w:name w:val="Tekst podstawowy wcięty 23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Zwykytekst2">
    <w:name w:val="Zwykły tekst2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Tekstblokowy2">
    <w:name w:val="Tekst blokowy2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Tekstpodstawowywcity33">
    <w:name w:val="Tekst podstawowy wcięty 33"/>
    <w:basedOn w:val="Default"/>
    <w:rsid w:val="00DF53FB"/>
    <w:pPr>
      <w:widowControl w:val="0"/>
      <w:spacing w:after="120"/>
    </w:pPr>
    <w:rPr>
      <w:rFonts w:ascii="Times New Roman" w:eastAsia="Arial" w:hAnsi="Times New Roman" w:cs="Times New Roman"/>
      <w:color w:val="00000A"/>
    </w:rPr>
  </w:style>
  <w:style w:type="paragraph" w:customStyle="1" w:styleId="Podtytu31">
    <w:name w:val="Podtytu3 1"/>
    <w:basedOn w:val="Default"/>
    <w:rsid w:val="00DF53FB"/>
    <w:pPr>
      <w:widowControl w:val="0"/>
      <w:spacing w:before="120" w:after="60"/>
    </w:pPr>
    <w:rPr>
      <w:rFonts w:ascii="Times New Roman" w:eastAsia="Arial" w:hAnsi="Times New Roman" w:cs="Times New Roman"/>
      <w:color w:val="00000A"/>
    </w:rPr>
  </w:style>
  <w:style w:type="paragraph" w:customStyle="1" w:styleId="Nagwek101">
    <w:name w:val="Nagłówek 10"/>
    <w:basedOn w:val="Nagwek1"/>
    <w:next w:val="Tekstpodstawowy"/>
    <w:rsid w:val="00DF53FB"/>
    <w:pPr>
      <w:keepNext w:val="0"/>
      <w:widowControl w:val="0"/>
      <w:numPr>
        <w:numId w:val="0"/>
      </w:numPr>
      <w:tabs>
        <w:tab w:val="left" w:pos="0"/>
        <w:tab w:val="left" w:pos="709"/>
        <w:tab w:val="left" w:pos="1584"/>
      </w:tabs>
      <w:spacing w:before="0" w:after="240" w:line="360" w:lineRule="auto"/>
      <w:ind w:left="1584" w:hanging="1584"/>
    </w:pPr>
    <w:rPr>
      <w:rFonts w:ascii="Times New Roman" w:hAnsi="Times New Roman" w:cs="Times New Roman"/>
      <w:bCs/>
      <w:caps w:val="0"/>
      <w:w w:val="113"/>
      <w:sz w:val="26"/>
      <w:szCs w:val="26"/>
      <w:lang w:val="en-US"/>
    </w:rPr>
  </w:style>
  <w:style w:type="paragraph" w:customStyle="1" w:styleId="Nagwek120">
    <w:name w:val="Nagłówek 12"/>
    <w:basedOn w:val="Normalny"/>
    <w:rsid w:val="00DF53FB"/>
    <w:pPr>
      <w:keepNext/>
      <w:tabs>
        <w:tab w:val="left" w:pos="1146"/>
      </w:tabs>
      <w:spacing w:before="120" w:after="120" w:line="240" w:lineRule="exact"/>
      <w:ind w:left="426" w:hanging="426"/>
    </w:pPr>
    <w:rPr>
      <w:w w:val="109"/>
      <w:kern w:val="1"/>
      <w:sz w:val="22"/>
    </w:rPr>
  </w:style>
  <w:style w:type="paragraph" w:customStyle="1" w:styleId="Standardowy3">
    <w:name w:val="Standardowy3"/>
    <w:rsid w:val="00DF53FB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Tekstkomentarza10">
    <w:name w:val="Tekst komentarza1"/>
    <w:basedOn w:val="Normalny"/>
    <w:rsid w:val="00DF53FB"/>
    <w:pPr>
      <w:spacing w:after="120" w:line="240" w:lineRule="exact"/>
      <w:jc w:val="center"/>
    </w:pPr>
    <w:rPr>
      <w:rFonts w:ascii="Arial" w:hAnsi="Arial" w:cs="Arial"/>
      <w:kern w:val="1"/>
      <w:sz w:val="20"/>
      <w:szCs w:val="20"/>
    </w:rPr>
  </w:style>
  <w:style w:type="paragraph" w:customStyle="1" w:styleId="Nagwekstronynieparzystej">
    <w:name w:val="Nagłówek strony nieparzystej"/>
    <w:basedOn w:val="Normalny"/>
    <w:rsid w:val="00DF53FB"/>
    <w:pPr>
      <w:tabs>
        <w:tab w:val="left" w:pos="1008"/>
        <w:tab w:val="left" w:pos="1728"/>
        <w:tab w:val="left" w:pos="2448"/>
        <w:tab w:val="left" w:pos="3168"/>
        <w:tab w:val="left" w:pos="3888"/>
        <w:tab w:val="center" w:pos="4153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right" w:pos="8306"/>
        <w:tab w:val="left" w:pos="8928"/>
        <w:tab w:val="left" w:pos="9648"/>
      </w:tabs>
      <w:spacing w:after="240" w:line="240" w:lineRule="exact"/>
    </w:pPr>
    <w:rPr>
      <w:kern w:val="1"/>
      <w:sz w:val="22"/>
      <w:szCs w:val="22"/>
      <w:lang w:val="en-GB"/>
    </w:rPr>
  </w:style>
  <w:style w:type="paragraph" w:customStyle="1" w:styleId="OG1">
    <w:name w:val="OG1"/>
    <w:rsid w:val="00DF53FB"/>
    <w:pPr>
      <w:tabs>
        <w:tab w:val="left" w:pos="0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left" w:pos="8928"/>
        <w:tab w:val="left" w:pos="9648"/>
        <w:tab w:val="left" w:pos="10368"/>
      </w:tabs>
      <w:suppressAutoHyphens/>
      <w:spacing w:after="0" w:line="240" w:lineRule="auto"/>
    </w:pPr>
    <w:rPr>
      <w:rFonts w:ascii="Times Roman" w:eastAsia="Arial" w:hAnsi="Times Roman" w:cs="Times Roman"/>
      <w:lang w:val="en-US" w:eastAsia="ar-SA"/>
    </w:rPr>
  </w:style>
  <w:style w:type="paragraph" w:customStyle="1" w:styleId="Plandokumentu1">
    <w:name w:val="Plan dokumentu1"/>
    <w:basedOn w:val="Normalny"/>
    <w:rsid w:val="00DF53FB"/>
    <w:pPr>
      <w:widowControl w:val="0"/>
      <w:shd w:val="clear" w:color="auto" w:fill="000080"/>
      <w:spacing w:after="120" w:line="240" w:lineRule="exact"/>
      <w:jc w:val="center"/>
    </w:pPr>
    <w:rPr>
      <w:rFonts w:ascii="Tahoma" w:hAnsi="Tahoma" w:cs="Tahoma"/>
      <w:kern w:val="1"/>
      <w:sz w:val="22"/>
    </w:rPr>
  </w:style>
  <w:style w:type="paragraph" w:customStyle="1" w:styleId="StylNagwek711ptPogrubienieCzarnyWyjustowany">
    <w:name w:val="Styl Nagłówek 7 + 11 pt Pogrubienie Czarny Wyjustowany"/>
    <w:basedOn w:val="Nagwek7"/>
    <w:rsid w:val="00DF53FB"/>
    <w:pPr>
      <w:keepNext w:val="0"/>
      <w:widowControl w:val="0"/>
      <w:numPr>
        <w:ilvl w:val="0"/>
        <w:numId w:val="0"/>
      </w:numPr>
      <w:tabs>
        <w:tab w:val="left" w:pos="3261"/>
      </w:tabs>
      <w:spacing w:after="60" w:line="240" w:lineRule="exact"/>
      <w:ind w:left="1560" w:hanging="709"/>
      <w:jc w:val="both"/>
    </w:pPr>
    <w:rPr>
      <w:rFonts w:ascii="Times New Roman" w:hAnsi="Times New Roman" w:cs="Times New Roman"/>
      <w:bCs/>
      <w:color w:val="000000"/>
      <w:sz w:val="22"/>
      <w:szCs w:val="22"/>
    </w:rPr>
  </w:style>
  <w:style w:type="paragraph" w:customStyle="1" w:styleId="MMTopic1">
    <w:name w:val="MM Topic 1"/>
    <w:basedOn w:val="Nagwek1"/>
    <w:rsid w:val="00DF53FB"/>
    <w:pPr>
      <w:numPr>
        <w:numId w:val="0"/>
      </w:numPr>
      <w:tabs>
        <w:tab w:val="left" w:pos="0"/>
      </w:tabs>
      <w:spacing w:line="360" w:lineRule="auto"/>
    </w:pPr>
    <w:rPr>
      <w:bCs/>
      <w:caps w:val="0"/>
      <w:sz w:val="32"/>
      <w:szCs w:val="32"/>
      <w:lang w:val="en-US"/>
    </w:rPr>
  </w:style>
  <w:style w:type="paragraph" w:customStyle="1" w:styleId="MMTitle">
    <w:name w:val="MM Title"/>
    <w:basedOn w:val="Tytu"/>
    <w:rsid w:val="00DF53FB"/>
    <w:pPr>
      <w:spacing w:before="240" w:after="60"/>
    </w:pPr>
    <w:rPr>
      <w:rFonts w:ascii="Arial" w:eastAsia="Arial" w:hAnsi="Arial" w:cs="Arial"/>
      <w:kern w:val="1"/>
      <w:szCs w:val="32"/>
    </w:rPr>
  </w:style>
  <w:style w:type="paragraph" w:customStyle="1" w:styleId="Zawartotabeli">
    <w:name w:val="Zawartość tabeli"/>
    <w:basedOn w:val="Normalny"/>
    <w:rsid w:val="00DF53FB"/>
    <w:pPr>
      <w:widowControl w:val="0"/>
      <w:suppressLineNumbers/>
      <w:spacing w:after="120" w:line="240" w:lineRule="exact"/>
      <w:jc w:val="center"/>
    </w:pPr>
    <w:rPr>
      <w:kern w:val="1"/>
      <w:sz w:val="22"/>
    </w:rPr>
  </w:style>
  <w:style w:type="paragraph" w:customStyle="1" w:styleId="Nagwektabeli">
    <w:name w:val="Nagłówek tabeli"/>
    <w:basedOn w:val="Zawartotabeli"/>
    <w:rsid w:val="00DF53FB"/>
    <w:rPr>
      <w:b/>
      <w:bCs/>
    </w:rPr>
  </w:style>
  <w:style w:type="paragraph" w:customStyle="1" w:styleId="Spistreci10">
    <w:name w:val="Spis treści 10"/>
    <w:basedOn w:val="Indeks"/>
    <w:rsid w:val="00DF53FB"/>
    <w:pPr>
      <w:tabs>
        <w:tab w:val="right" w:leader="dot" w:pos="12184"/>
      </w:tabs>
      <w:ind w:left="2547"/>
    </w:pPr>
  </w:style>
  <w:style w:type="paragraph" w:customStyle="1" w:styleId="Separatorindeksu">
    <w:name w:val="Separator indeksu"/>
    <w:basedOn w:val="Indeks"/>
    <w:rsid w:val="00DF53FB"/>
  </w:style>
  <w:style w:type="paragraph" w:customStyle="1" w:styleId="Wykazrde1">
    <w:name w:val="Wykaz źródeł1"/>
    <w:basedOn w:val="Normalny"/>
    <w:rsid w:val="00DF53FB"/>
    <w:pPr>
      <w:widowControl w:val="0"/>
      <w:spacing w:after="120" w:line="240" w:lineRule="exact"/>
      <w:ind w:left="240" w:hanging="240"/>
      <w:jc w:val="center"/>
    </w:pPr>
    <w:rPr>
      <w:kern w:val="1"/>
      <w:sz w:val="22"/>
    </w:rPr>
  </w:style>
  <w:style w:type="paragraph" w:customStyle="1" w:styleId="Nagwekwykazurde1">
    <w:name w:val="Nagłówek wykazu źródeł1"/>
    <w:basedOn w:val="Normalny"/>
    <w:rsid w:val="00DF53FB"/>
    <w:pPr>
      <w:widowControl w:val="0"/>
      <w:spacing w:before="120" w:after="120" w:line="240" w:lineRule="exact"/>
      <w:jc w:val="center"/>
    </w:pPr>
    <w:rPr>
      <w:rFonts w:ascii="Arial" w:hAnsi="Arial" w:cs="Arial"/>
      <w:b/>
      <w:bCs/>
      <w:kern w:val="1"/>
      <w:sz w:val="22"/>
    </w:rPr>
  </w:style>
  <w:style w:type="paragraph" w:customStyle="1" w:styleId="Nagwek80">
    <w:name w:val="Nagłówek8"/>
    <w:basedOn w:val="Normalny"/>
    <w:rsid w:val="00DF53FB"/>
    <w:pPr>
      <w:keepNext/>
      <w:spacing w:before="240" w:after="120" w:line="240" w:lineRule="exact"/>
    </w:pPr>
    <w:rPr>
      <w:rFonts w:ascii="Arial" w:hAnsi="Arial" w:cs="Arial"/>
      <w:sz w:val="28"/>
      <w:szCs w:val="28"/>
    </w:rPr>
  </w:style>
  <w:style w:type="paragraph" w:customStyle="1" w:styleId="Podpis7">
    <w:name w:val="Podpis7"/>
    <w:basedOn w:val="Normalny"/>
    <w:rsid w:val="00DF53FB"/>
    <w:pPr>
      <w:suppressLineNumbers/>
      <w:spacing w:before="120" w:after="120" w:line="240" w:lineRule="exact"/>
    </w:pPr>
    <w:rPr>
      <w:i/>
      <w:iCs/>
      <w:sz w:val="22"/>
    </w:rPr>
  </w:style>
  <w:style w:type="paragraph" w:customStyle="1" w:styleId="Nagwek70">
    <w:name w:val="Nagłówek7"/>
    <w:basedOn w:val="Normalny"/>
    <w:rsid w:val="00DF53FB"/>
    <w:pPr>
      <w:keepNext/>
      <w:spacing w:before="240" w:after="120" w:line="240" w:lineRule="exact"/>
    </w:pPr>
    <w:rPr>
      <w:rFonts w:ascii="Arial" w:hAnsi="Arial" w:cs="Arial"/>
      <w:sz w:val="28"/>
      <w:szCs w:val="28"/>
    </w:rPr>
  </w:style>
  <w:style w:type="paragraph" w:customStyle="1" w:styleId="Podpis6">
    <w:name w:val="Podpis6"/>
    <w:basedOn w:val="Normalny"/>
    <w:rsid w:val="00DF53FB"/>
    <w:pPr>
      <w:suppressLineNumbers/>
      <w:spacing w:before="120" w:after="120" w:line="240" w:lineRule="exact"/>
    </w:pPr>
    <w:rPr>
      <w:i/>
      <w:iCs/>
      <w:sz w:val="22"/>
    </w:rPr>
  </w:style>
  <w:style w:type="paragraph" w:customStyle="1" w:styleId="Zawartoramki">
    <w:name w:val="Zawartość ramki"/>
    <w:basedOn w:val="Tekstpodstawowy"/>
    <w:rsid w:val="00DF53FB"/>
    <w:pPr>
      <w:spacing w:line="240" w:lineRule="exact"/>
      <w:jc w:val="both"/>
    </w:pPr>
    <w:rPr>
      <w:rFonts w:ascii="Times New Roman" w:hAnsi="Times New Roman" w:cs="Times New Roman"/>
      <w:b w:val="0"/>
      <w:caps w:val="0"/>
      <w:sz w:val="22"/>
      <w:szCs w:val="24"/>
    </w:rPr>
  </w:style>
  <w:style w:type="paragraph" w:customStyle="1" w:styleId="StylNagwek1WyjustowanyZlewej-032cmZprawej-02">
    <w:name w:val="Styl Nagłówek 1 + Wyjustowany Z lewej:  -032 cm Z prawej:  -02..."/>
    <w:basedOn w:val="Nagwek1"/>
    <w:rsid w:val="00DF53FB"/>
    <w:pPr>
      <w:keepNext w:val="0"/>
      <w:widowControl w:val="0"/>
      <w:numPr>
        <w:numId w:val="0"/>
      </w:numPr>
      <w:tabs>
        <w:tab w:val="left" w:pos="0"/>
      </w:tabs>
      <w:spacing w:before="0" w:line="360" w:lineRule="auto"/>
      <w:ind w:left="-181" w:right="-159"/>
    </w:pPr>
    <w:rPr>
      <w:rFonts w:ascii="Times New Roman" w:hAnsi="Times New Roman" w:cs="Times New Roman"/>
      <w:bCs/>
      <w:caps w:val="0"/>
      <w:sz w:val="32"/>
      <w:szCs w:val="32"/>
      <w:lang w:val="en-US"/>
    </w:rPr>
  </w:style>
  <w:style w:type="paragraph" w:customStyle="1" w:styleId="Tekstpodstawowy25">
    <w:name w:val="Tekst podstawowy 25"/>
    <w:basedOn w:val="Normalny"/>
    <w:rsid w:val="00DF53FB"/>
    <w:pPr>
      <w:spacing w:after="120" w:line="480" w:lineRule="auto"/>
    </w:pPr>
    <w:rPr>
      <w:sz w:val="22"/>
    </w:rPr>
  </w:style>
  <w:style w:type="paragraph" w:customStyle="1" w:styleId="Tekstpodstawowywcity24">
    <w:name w:val="Tekst podstawowy wcięty 24"/>
    <w:basedOn w:val="Normalny"/>
    <w:rsid w:val="00DF53FB"/>
    <w:pPr>
      <w:spacing w:after="120" w:line="480" w:lineRule="auto"/>
      <w:ind w:left="283"/>
    </w:pPr>
    <w:rPr>
      <w:sz w:val="22"/>
    </w:rPr>
  </w:style>
  <w:style w:type="paragraph" w:customStyle="1" w:styleId="Tekstkomentarza2">
    <w:name w:val="Tekst komentarza2"/>
    <w:basedOn w:val="Normalny"/>
    <w:rsid w:val="00DF53FB"/>
    <w:pPr>
      <w:spacing w:after="120" w:line="240" w:lineRule="exact"/>
    </w:pPr>
    <w:rPr>
      <w:sz w:val="20"/>
      <w:szCs w:val="20"/>
      <w:lang w:val="en-US"/>
    </w:rPr>
  </w:style>
  <w:style w:type="paragraph" w:customStyle="1" w:styleId="Listapunktowana21">
    <w:name w:val="Lista punktowana 21"/>
    <w:basedOn w:val="Normalny"/>
    <w:rsid w:val="00DF53FB"/>
    <w:pPr>
      <w:tabs>
        <w:tab w:val="left" w:pos="360"/>
      </w:tabs>
      <w:spacing w:after="160" w:line="252" w:lineRule="auto"/>
      <w:ind w:left="360" w:hanging="360"/>
    </w:pPr>
    <w:rPr>
      <w:rFonts w:eastAsia="Calibri"/>
      <w:sz w:val="22"/>
      <w:szCs w:val="22"/>
    </w:rPr>
  </w:style>
  <w:style w:type="paragraph" w:customStyle="1" w:styleId="msonormal0">
    <w:name w:val="msonormal"/>
    <w:basedOn w:val="Normalny"/>
    <w:rsid w:val="00DF53FB"/>
    <w:pPr>
      <w:spacing w:before="280" w:after="280"/>
    </w:pPr>
  </w:style>
  <w:style w:type="paragraph" w:customStyle="1" w:styleId="xl63">
    <w:name w:val="xl63"/>
    <w:basedOn w:val="Normalny"/>
    <w:rsid w:val="00DF53FB"/>
    <w:pPr>
      <w:spacing w:before="280" w:after="280"/>
    </w:pPr>
  </w:style>
  <w:style w:type="paragraph" w:customStyle="1" w:styleId="xl64">
    <w:name w:val="xl64"/>
    <w:basedOn w:val="Normalny"/>
    <w:rsid w:val="00DF53FB"/>
    <w:pPr>
      <w:spacing w:before="280" w:after="280"/>
    </w:pPr>
  </w:style>
  <w:style w:type="paragraph" w:customStyle="1" w:styleId="xl65">
    <w:name w:val="xl65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66">
    <w:name w:val="xl66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</w:pPr>
    <w:rPr>
      <w:color w:val="000000"/>
    </w:rPr>
  </w:style>
  <w:style w:type="paragraph" w:customStyle="1" w:styleId="xl67">
    <w:name w:val="xl67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68">
    <w:name w:val="xl68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69">
    <w:name w:val="xl69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</w:pPr>
    <w:rPr>
      <w:color w:val="000000"/>
    </w:rPr>
  </w:style>
  <w:style w:type="paragraph" w:customStyle="1" w:styleId="xl70">
    <w:name w:val="xl70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71">
    <w:name w:val="xl71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72">
    <w:name w:val="xl72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73">
    <w:name w:val="xl73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74">
    <w:name w:val="xl74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75">
    <w:name w:val="xl75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76">
    <w:name w:val="xl76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77">
    <w:name w:val="xl77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78">
    <w:name w:val="xl78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79">
    <w:name w:val="xl79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</w:pPr>
  </w:style>
  <w:style w:type="paragraph" w:customStyle="1" w:styleId="xl80">
    <w:name w:val="xl80"/>
    <w:basedOn w:val="Normalny"/>
    <w:rsid w:val="00DF53FB"/>
    <w:pPr>
      <w:pBdr>
        <w:top w:val="single" w:sz="4" w:space="0" w:color="000000"/>
        <w:bottom w:val="single" w:sz="4" w:space="0" w:color="000000"/>
      </w:pBdr>
      <w:spacing w:before="280" w:after="280"/>
      <w:jc w:val="center"/>
    </w:pPr>
  </w:style>
  <w:style w:type="paragraph" w:customStyle="1" w:styleId="xl81">
    <w:name w:val="xl81"/>
    <w:basedOn w:val="Normalny"/>
    <w:rsid w:val="00DF53F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82">
    <w:name w:val="xl82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</w:pPr>
  </w:style>
  <w:style w:type="paragraph" w:customStyle="1" w:styleId="xl83">
    <w:name w:val="xl83"/>
    <w:basedOn w:val="Normalny"/>
    <w:rsid w:val="00DF53FB"/>
    <w:pPr>
      <w:pBdr>
        <w:top w:val="single" w:sz="4" w:space="0" w:color="000000"/>
        <w:bottom w:val="single" w:sz="4" w:space="0" w:color="000000"/>
      </w:pBdr>
      <w:spacing w:before="280" w:after="280"/>
      <w:jc w:val="center"/>
    </w:pPr>
  </w:style>
  <w:style w:type="paragraph" w:customStyle="1" w:styleId="xl84">
    <w:name w:val="xl84"/>
    <w:basedOn w:val="Normalny"/>
    <w:rsid w:val="00DF53F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85">
    <w:name w:val="xl85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b/>
      <w:bCs/>
    </w:rPr>
  </w:style>
  <w:style w:type="paragraph" w:customStyle="1" w:styleId="xl86">
    <w:name w:val="xl86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/>
      <w:bCs/>
    </w:rPr>
  </w:style>
  <w:style w:type="paragraph" w:customStyle="1" w:styleId="xl87">
    <w:name w:val="xl87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88">
    <w:name w:val="xl88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styleId="Nagwekspisutreci">
    <w:name w:val="TOC Heading"/>
    <w:basedOn w:val="Nagwek1"/>
    <w:qFormat/>
    <w:rsid w:val="00DF53FB"/>
    <w:pPr>
      <w:numPr>
        <w:numId w:val="0"/>
      </w:numPr>
      <w:suppressLineNumbers/>
      <w:spacing w:after="60" w:line="240" w:lineRule="exact"/>
    </w:pPr>
    <w:rPr>
      <w:rFonts w:ascii="Calibri Light" w:hAnsi="Calibri Light" w:cs="Calibri Light"/>
      <w:bCs/>
      <w:caps w:val="0"/>
      <w:sz w:val="32"/>
      <w:szCs w:val="32"/>
    </w:rPr>
  </w:style>
  <w:style w:type="paragraph" w:customStyle="1" w:styleId="NormalnyRysunek">
    <w:name w:val="Normalny_Rysunek"/>
    <w:basedOn w:val="Normalny"/>
    <w:rsid w:val="00DF53FB"/>
    <w:pPr>
      <w:spacing w:line="360" w:lineRule="auto"/>
      <w:jc w:val="center"/>
    </w:pPr>
    <w:rPr>
      <w:rFonts w:eastAsia="Calibri"/>
      <w:szCs w:val="20"/>
      <w:lang w:val="en-US"/>
    </w:rPr>
  </w:style>
  <w:style w:type="paragraph" w:customStyle="1" w:styleId="Autorzy">
    <w:name w:val="Autorzy"/>
    <w:basedOn w:val="Podtytu"/>
    <w:rsid w:val="00DF53FB"/>
    <w:pPr>
      <w:spacing w:before="120" w:after="120" w:line="276" w:lineRule="auto"/>
    </w:pPr>
    <w:rPr>
      <w:rFonts w:ascii="Calibri" w:eastAsia="Calibri" w:hAnsi="Calibri" w:cs="Calibri"/>
      <w:smallCaps/>
      <w:spacing w:val="15"/>
      <w:kern w:val="1"/>
      <w:sz w:val="32"/>
      <w:szCs w:val="24"/>
    </w:rPr>
  </w:style>
  <w:style w:type="paragraph" w:customStyle="1" w:styleId="Akapitzlist10">
    <w:name w:val="Akapit z listą1"/>
    <w:basedOn w:val="Normalny"/>
    <w:rsid w:val="00DF53FB"/>
    <w:pPr>
      <w:spacing w:after="200" w:line="276" w:lineRule="auto"/>
      <w:ind w:left="720"/>
    </w:pPr>
    <w:rPr>
      <w:rFonts w:eastAsia="Calibri"/>
      <w:szCs w:val="22"/>
    </w:rPr>
  </w:style>
  <w:style w:type="paragraph" w:customStyle="1" w:styleId="Akapitzlist2">
    <w:name w:val="Akapit z listą2"/>
    <w:basedOn w:val="Normalny"/>
    <w:rsid w:val="00DF53FB"/>
    <w:pPr>
      <w:spacing w:after="200" w:line="276" w:lineRule="auto"/>
      <w:ind w:left="720"/>
    </w:pPr>
    <w:rPr>
      <w:rFonts w:eastAsia="Calibri"/>
      <w:szCs w:val="22"/>
    </w:rPr>
  </w:style>
  <w:style w:type="paragraph" w:customStyle="1" w:styleId="Akapitzlist3">
    <w:name w:val="Akapit z listą3"/>
    <w:basedOn w:val="Normalny"/>
    <w:rsid w:val="00DF53FB"/>
    <w:pPr>
      <w:spacing w:after="200" w:line="276" w:lineRule="auto"/>
      <w:ind w:left="720"/>
    </w:pPr>
    <w:rPr>
      <w:sz w:val="22"/>
      <w:szCs w:val="22"/>
    </w:rPr>
  </w:style>
  <w:style w:type="paragraph" w:customStyle="1" w:styleId="Akapitzlist4">
    <w:name w:val="Akapit z listą4"/>
    <w:basedOn w:val="Normalny"/>
    <w:rsid w:val="00DF53FB"/>
    <w:pPr>
      <w:spacing w:after="200" w:line="276" w:lineRule="auto"/>
      <w:ind w:left="720"/>
    </w:pPr>
    <w:rPr>
      <w:rFonts w:eastAsia="Calibri"/>
      <w:szCs w:val="20"/>
      <w:lang w:val="en-US"/>
    </w:rPr>
  </w:style>
  <w:style w:type="paragraph" w:customStyle="1" w:styleId="Bezodstpw10">
    <w:name w:val="Bez odstępów1"/>
    <w:rsid w:val="00DF53FB"/>
    <w:pPr>
      <w:suppressAutoHyphens/>
      <w:spacing w:after="0" w:line="240" w:lineRule="auto"/>
      <w:jc w:val="both"/>
    </w:pPr>
    <w:rPr>
      <w:rFonts w:ascii="Calibri" w:eastAsia="Calibri" w:hAnsi="Calibri" w:cs="Calibri"/>
      <w:color w:val="00000A"/>
      <w:sz w:val="24"/>
      <w:lang w:eastAsia="ar-SA"/>
    </w:rPr>
  </w:style>
  <w:style w:type="paragraph" w:customStyle="1" w:styleId="Cytat1">
    <w:name w:val="Cytat1"/>
    <w:basedOn w:val="Normalny"/>
    <w:rsid w:val="00DF53FB"/>
    <w:pPr>
      <w:spacing w:after="200" w:line="276" w:lineRule="auto"/>
    </w:pPr>
    <w:rPr>
      <w:rFonts w:eastAsia="Calibri"/>
      <w:i/>
      <w:iCs/>
      <w:color w:val="000000"/>
      <w:szCs w:val="22"/>
    </w:rPr>
  </w:style>
  <w:style w:type="paragraph" w:customStyle="1" w:styleId="Cytatintensywny1">
    <w:name w:val="Cytat intensywny1"/>
    <w:basedOn w:val="Normalny"/>
    <w:rsid w:val="00DF53FB"/>
    <w:pPr>
      <w:pBdr>
        <w:top w:val="single" w:sz="4" w:space="1" w:color="808080"/>
        <w:left w:val="single" w:sz="4" w:space="4" w:color="808080"/>
        <w:bottom w:val="single" w:sz="4" w:space="4" w:color="808080"/>
        <w:right w:val="single" w:sz="4" w:space="4" w:color="808080"/>
      </w:pBdr>
      <w:shd w:val="clear" w:color="auto" w:fill="DBE5F1"/>
      <w:spacing w:before="200" w:after="280" w:line="276" w:lineRule="auto"/>
      <w:ind w:left="284" w:right="283"/>
    </w:pPr>
    <w:rPr>
      <w:rFonts w:eastAsia="Calibri"/>
      <w:i/>
      <w:iCs/>
      <w:color w:val="4F81BD"/>
      <w:szCs w:val="22"/>
    </w:rPr>
  </w:style>
  <w:style w:type="paragraph" w:customStyle="1" w:styleId="Cytatintensywny10">
    <w:name w:val="Cytat intensywny1"/>
    <w:basedOn w:val="Normalny"/>
    <w:rsid w:val="00DF53FB"/>
    <w:pPr>
      <w:pBdr>
        <w:top w:val="single" w:sz="4" w:space="1" w:color="808080"/>
        <w:left w:val="single" w:sz="4" w:space="4" w:color="808080"/>
        <w:bottom w:val="single" w:sz="4" w:space="4" w:color="808080"/>
        <w:right w:val="single" w:sz="4" w:space="4" w:color="808080"/>
      </w:pBdr>
      <w:shd w:val="clear" w:color="auto" w:fill="DBE5F1"/>
      <w:spacing w:before="200" w:after="280" w:line="276" w:lineRule="auto"/>
      <w:ind w:left="284" w:right="283"/>
    </w:pPr>
    <w:rPr>
      <w:rFonts w:eastAsia="Calibri"/>
      <w:b/>
      <w:bCs/>
      <w:i/>
      <w:iCs/>
      <w:color w:val="4F81BD"/>
      <w:szCs w:val="20"/>
      <w:lang w:val="en-US"/>
    </w:rPr>
  </w:style>
  <w:style w:type="paragraph" w:customStyle="1" w:styleId="Cytat10">
    <w:name w:val="Cytat1"/>
    <w:basedOn w:val="Normalny"/>
    <w:rsid w:val="00DF53FB"/>
    <w:pPr>
      <w:spacing w:after="200" w:line="276" w:lineRule="auto"/>
    </w:pPr>
    <w:rPr>
      <w:rFonts w:eastAsia="Calibri"/>
      <w:i/>
      <w:iCs/>
      <w:color w:val="000000"/>
      <w:szCs w:val="20"/>
      <w:lang w:val="en-US"/>
    </w:rPr>
  </w:style>
  <w:style w:type="paragraph" w:customStyle="1" w:styleId="Legenda10">
    <w:name w:val="Legenda1"/>
    <w:basedOn w:val="Normalny"/>
    <w:rsid w:val="00DF53FB"/>
    <w:pPr>
      <w:spacing w:after="240"/>
      <w:jc w:val="center"/>
    </w:pPr>
    <w:rPr>
      <w:bCs/>
      <w:i/>
      <w:sz w:val="20"/>
      <w:szCs w:val="20"/>
    </w:rPr>
  </w:style>
  <w:style w:type="paragraph" w:customStyle="1" w:styleId="m2021035315724238163msolistparagraph">
    <w:name w:val="m_2021035315724238163msolistparagraph"/>
    <w:basedOn w:val="Normalny"/>
    <w:rsid w:val="00DF53FB"/>
    <w:pPr>
      <w:spacing w:before="280" w:after="280"/>
    </w:pPr>
  </w:style>
  <w:style w:type="paragraph" w:customStyle="1" w:styleId="Mapadokumentu10">
    <w:name w:val="Mapa dokumentu1"/>
    <w:basedOn w:val="Normalny"/>
    <w:rsid w:val="00DF53FB"/>
    <w:rPr>
      <w:rFonts w:ascii="Tahoma" w:eastAsia="Calibri" w:hAnsi="Tahoma" w:cs="Tahoma"/>
      <w:sz w:val="16"/>
      <w:szCs w:val="16"/>
    </w:rPr>
  </w:style>
  <w:style w:type="paragraph" w:customStyle="1" w:styleId="Nag4">
    <w:name w:val="Nagł. 4"/>
    <w:basedOn w:val="Akapitzlist10"/>
    <w:rsid w:val="00DF53FB"/>
    <w:pPr>
      <w:ind w:left="0"/>
    </w:pPr>
    <w:rPr>
      <w:b/>
    </w:rPr>
  </w:style>
  <w:style w:type="paragraph" w:customStyle="1" w:styleId="Nagwekwtabeli">
    <w:name w:val="Nagłówek w tabeli"/>
    <w:basedOn w:val="Normalny"/>
    <w:rsid w:val="00DF53FB"/>
    <w:pPr>
      <w:keepNext/>
      <w:spacing w:before="60" w:after="60"/>
      <w:jc w:val="center"/>
    </w:pPr>
    <w:rPr>
      <w:rFonts w:eastAsia="Calibri"/>
      <w:b/>
      <w:sz w:val="20"/>
    </w:rPr>
  </w:style>
  <w:style w:type="paragraph" w:customStyle="1" w:styleId="Tekstwtabeli">
    <w:name w:val="Tekst w tabeli"/>
    <w:basedOn w:val="Nagwekwtabeli"/>
    <w:rsid w:val="00DF53FB"/>
    <w:rPr>
      <w:b w:val="0"/>
    </w:rPr>
  </w:style>
  <w:style w:type="paragraph" w:customStyle="1" w:styleId="nagwekwtabeli0">
    <w:name w:val="nagłówek w tabeli"/>
    <w:basedOn w:val="Tekstwtabeli"/>
    <w:rsid w:val="00DF53FB"/>
    <w:rPr>
      <w:i/>
      <w:szCs w:val="20"/>
    </w:rPr>
  </w:style>
  <w:style w:type="paragraph" w:customStyle="1" w:styleId="Objanienia">
    <w:name w:val="Objaśnienia"/>
    <w:basedOn w:val="Normalny"/>
    <w:rsid w:val="00DF53FB"/>
    <w:pPr>
      <w:spacing w:after="200" w:line="276" w:lineRule="auto"/>
    </w:pPr>
    <w:rPr>
      <w:vanish/>
      <w:color w:val="C00000"/>
      <w:szCs w:val="22"/>
    </w:rPr>
  </w:style>
  <w:style w:type="paragraph" w:customStyle="1" w:styleId="Poprawka10">
    <w:name w:val="Poprawka1"/>
    <w:rsid w:val="00DF53FB"/>
    <w:pPr>
      <w:suppressAutoHyphens/>
      <w:spacing w:after="0" w:line="240" w:lineRule="auto"/>
    </w:pPr>
    <w:rPr>
      <w:rFonts w:ascii="Calibri" w:eastAsia="Times New Roman" w:hAnsi="Calibri" w:cs="Calibri"/>
      <w:color w:val="00000A"/>
      <w:sz w:val="24"/>
      <w:lang w:eastAsia="ar-SA"/>
    </w:rPr>
  </w:style>
  <w:style w:type="paragraph" w:customStyle="1" w:styleId="ReportText">
    <w:name w:val="Report Text"/>
    <w:rsid w:val="00DF53FB"/>
    <w:pPr>
      <w:suppressAutoHyphens/>
      <w:spacing w:before="170" w:after="170" w:line="260" w:lineRule="exact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pisilustracji1">
    <w:name w:val="Spis ilustracji1"/>
    <w:basedOn w:val="Normalny"/>
    <w:rsid w:val="00DF53FB"/>
    <w:pPr>
      <w:spacing w:before="120" w:line="276" w:lineRule="auto"/>
    </w:pPr>
    <w:rPr>
      <w:szCs w:val="22"/>
    </w:rPr>
  </w:style>
  <w:style w:type="paragraph" w:customStyle="1" w:styleId="Spistreci">
    <w:name w:val="Spis treści"/>
    <w:rsid w:val="00DF53FB"/>
    <w:pPr>
      <w:suppressAutoHyphens/>
      <w:spacing w:before="840" w:after="120" w:line="276" w:lineRule="auto"/>
    </w:pPr>
    <w:rPr>
      <w:rFonts w:ascii="Calibri" w:eastAsia="Calibri" w:hAnsi="Calibri" w:cs="Calibri"/>
      <w:b/>
      <w:bCs/>
      <w:smallCaps/>
      <w:color w:val="00000A"/>
      <w:sz w:val="32"/>
      <w:szCs w:val="28"/>
      <w:lang w:eastAsia="ar-SA"/>
    </w:rPr>
  </w:style>
  <w:style w:type="paragraph" w:customStyle="1" w:styleId="Tabelapozycja">
    <w:name w:val="Tabela pozycja"/>
    <w:rsid w:val="00DF53FB"/>
    <w:pPr>
      <w:widowControl w:val="0"/>
      <w:suppressAutoHyphens/>
      <w:spacing w:after="0" w:line="240" w:lineRule="auto"/>
    </w:pPr>
    <w:rPr>
      <w:rFonts w:ascii="Arial" w:eastAsia="Calibri" w:hAnsi="Arial" w:cs="Arial"/>
      <w:color w:val="000000"/>
      <w:szCs w:val="20"/>
      <w:lang w:val="en-US" w:eastAsia="ar-SA"/>
    </w:rPr>
  </w:style>
  <w:style w:type="paragraph" w:customStyle="1" w:styleId="Tabelatre">
    <w:name w:val="Tabela treść"/>
    <w:basedOn w:val="Normalny"/>
    <w:rsid w:val="00DF53FB"/>
    <w:pPr>
      <w:spacing w:before="60" w:after="60"/>
    </w:pPr>
    <w:rPr>
      <w:rFonts w:ascii="Arial" w:eastAsia="Calibri" w:hAnsi="Arial" w:cs="Arial"/>
      <w:sz w:val="20"/>
      <w:szCs w:val="20"/>
    </w:rPr>
  </w:style>
  <w:style w:type="paragraph" w:customStyle="1" w:styleId="TekstPodstawowy0">
    <w:name w:val="Tekst Podstawowy"/>
    <w:basedOn w:val="Normalny"/>
    <w:rsid w:val="00DF53FB"/>
    <w:pPr>
      <w:spacing w:after="60" w:line="360" w:lineRule="auto"/>
      <w:ind w:left="431"/>
    </w:pPr>
    <w:rPr>
      <w:rFonts w:eastAsia="Calibri"/>
      <w:lang w:val="en-US"/>
    </w:rPr>
  </w:style>
  <w:style w:type="paragraph" w:customStyle="1" w:styleId="Tekstpodstawowy26">
    <w:name w:val="Tekst podstawowy 26"/>
    <w:basedOn w:val="Normalny"/>
    <w:rsid w:val="00DF53FB"/>
    <w:pPr>
      <w:spacing w:after="120" w:line="480" w:lineRule="auto"/>
    </w:pPr>
    <w:rPr>
      <w:rFonts w:ascii="Arial" w:hAnsi="Arial" w:cs="Arial"/>
    </w:rPr>
  </w:style>
  <w:style w:type="paragraph" w:customStyle="1" w:styleId="Tekstprzypisudolnego1">
    <w:name w:val="Tekst przypisu dolnego1"/>
    <w:basedOn w:val="Normalny"/>
    <w:rsid w:val="00DF53FB"/>
    <w:pPr>
      <w:spacing w:before="120"/>
    </w:pPr>
    <w:rPr>
      <w:rFonts w:eastAsia="Calibri"/>
      <w:sz w:val="22"/>
      <w:szCs w:val="22"/>
    </w:rPr>
  </w:style>
  <w:style w:type="paragraph" w:customStyle="1" w:styleId="Zwykytekst3">
    <w:name w:val="Zwykły tekst3"/>
    <w:basedOn w:val="Normalny"/>
    <w:rsid w:val="00DF53FB"/>
    <w:rPr>
      <w:rFonts w:eastAsia="Calibri"/>
      <w:sz w:val="22"/>
      <w:szCs w:val="21"/>
    </w:rPr>
  </w:style>
  <w:style w:type="paragraph" w:customStyle="1" w:styleId="MDPI31text">
    <w:name w:val="MDPI_3.1_text"/>
    <w:rsid w:val="00DF53FB"/>
    <w:pPr>
      <w:suppressAutoHyphens/>
      <w:spacing w:after="0" w:line="260" w:lineRule="atLeast"/>
      <w:ind w:firstLine="425"/>
      <w:jc w:val="both"/>
    </w:pPr>
    <w:rPr>
      <w:rFonts w:ascii="Palatino Linotype" w:eastAsia="Times New Roman" w:hAnsi="Palatino Linotype" w:cs="Palatino Linotype"/>
      <w:color w:val="000000"/>
      <w:sz w:val="20"/>
      <w:lang w:val="en-US" w:bidi="en-US"/>
    </w:rPr>
  </w:style>
  <w:style w:type="paragraph" w:customStyle="1" w:styleId="xl89">
    <w:name w:val="xl89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color w:val="000000"/>
    </w:rPr>
  </w:style>
  <w:style w:type="paragraph" w:customStyle="1" w:styleId="xl90">
    <w:name w:val="xl90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</w:style>
  <w:style w:type="paragraph" w:customStyle="1" w:styleId="xl91">
    <w:name w:val="xl91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</w:style>
  <w:style w:type="paragraph" w:customStyle="1" w:styleId="xl92">
    <w:name w:val="xl92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000000"/>
    </w:rPr>
  </w:style>
  <w:style w:type="paragraph" w:customStyle="1" w:styleId="xl93">
    <w:name w:val="xl93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000000"/>
    </w:rPr>
  </w:style>
  <w:style w:type="paragraph" w:customStyle="1" w:styleId="xl94">
    <w:name w:val="xl94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b/>
      <w:bCs/>
    </w:rPr>
  </w:style>
  <w:style w:type="paragraph" w:customStyle="1" w:styleId="xl95">
    <w:name w:val="xl95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b/>
      <w:bCs/>
    </w:rPr>
  </w:style>
  <w:style w:type="paragraph" w:customStyle="1" w:styleId="xl96">
    <w:name w:val="xl96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b/>
      <w:bCs/>
    </w:rPr>
  </w:style>
  <w:style w:type="paragraph" w:customStyle="1" w:styleId="Spisilustracji2">
    <w:name w:val="Spis ilustracji2"/>
    <w:basedOn w:val="Normalny"/>
    <w:rsid w:val="00DF53FB"/>
    <w:pPr>
      <w:spacing w:before="120" w:line="276" w:lineRule="auto"/>
    </w:pPr>
    <w:rPr>
      <w:szCs w:val="22"/>
    </w:rPr>
  </w:style>
  <w:style w:type="paragraph" w:styleId="Tekstdymka">
    <w:name w:val="Balloon Text"/>
    <w:basedOn w:val="Normalny"/>
    <w:link w:val="TekstdymkaZnak1"/>
    <w:uiPriority w:val="99"/>
    <w:semiHidden/>
    <w:unhideWhenUsed/>
    <w:rsid w:val="00DF53FB"/>
    <w:rPr>
      <w:rFonts w:ascii="Segoe UI" w:hAnsi="Segoe UI" w:cs="Mangal"/>
      <w:sz w:val="18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rsid w:val="00DF53FB"/>
    <w:rPr>
      <w:rFonts w:ascii="Segoe UI" w:eastAsia="Times New Roman" w:hAnsi="Segoe UI" w:cs="Mangal"/>
      <w:color w:val="00000A"/>
      <w:sz w:val="18"/>
      <w:szCs w:val="16"/>
      <w:lang w:eastAsia="hi-IN" w:bidi="hi-IN"/>
    </w:rPr>
  </w:style>
  <w:style w:type="paragraph" w:styleId="Wcicienormalne">
    <w:name w:val="Normal Indent"/>
    <w:basedOn w:val="Normalny"/>
    <w:link w:val="WcicienormalneZnak"/>
    <w:autoRedefine/>
    <w:rsid w:val="00DF53FB"/>
    <w:pPr>
      <w:suppressAutoHyphens w:val="0"/>
      <w:ind w:left="1416"/>
    </w:pPr>
    <w:rPr>
      <w:rFonts w:ascii="Tahoma" w:eastAsiaTheme="minorHAnsi" w:hAnsi="Tahoma" w:cs="Tahoma"/>
      <w:color w:val="000000"/>
      <w:sz w:val="22"/>
      <w:szCs w:val="22"/>
      <w:lang w:eastAsia="en-US" w:bidi="ar-SA"/>
    </w:rPr>
  </w:style>
  <w:style w:type="paragraph" w:styleId="Akapitzlist">
    <w:name w:val="List Paragraph"/>
    <w:basedOn w:val="Normalny"/>
    <w:uiPriority w:val="34"/>
    <w:qFormat/>
    <w:rsid w:val="00DF53FB"/>
    <w:pPr>
      <w:ind w:left="708"/>
    </w:pPr>
    <w:rPr>
      <w:rFonts w:cs="Mangal"/>
      <w:szCs w:val="21"/>
    </w:rPr>
  </w:style>
  <w:style w:type="paragraph" w:styleId="Listanumerowana2">
    <w:name w:val="List Number 2"/>
    <w:basedOn w:val="Normalny"/>
    <w:rsid w:val="00DF53FB"/>
    <w:pPr>
      <w:numPr>
        <w:numId w:val="30"/>
      </w:numPr>
      <w:suppressAutoHyphens w:val="0"/>
      <w:spacing w:line="264" w:lineRule="auto"/>
      <w:jc w:val="left"/>
    </w:pPr>
    <w:rPr>
      <w:rFonts w:ascii="Times New Roman" w:hAnsi="Times New Roman" w:cs="Times New Roman"/>
      <w:color w:val="auto"/>
      <w:szCs w:val="20"/>
      <w:lang w:val="en-GB" w:eastAsia="da-DK" w:bidi="ar-SA"/>
    </w:rPr>
  </w:style>
  <w:style w:type="paragraph" w:customStyle="1" w:styleId="Styl2">
    <w:name w:val="Styl2"/>
    <w:basedOn w:val="Wcicienormalne"/>
    <w:link w:val="Styl2Znak"/>
    <w:qFormat/>
    <w:rsid w:val="00DF53FB"/>
    <w:pPr>
      <w:numPr>
        <w:numId w:val="32"/>
      </w:numPr>
      <w:spacing w:after="120"/>
    </w:pPr>
    <w:rPr>
      <w:color w:val="auto"/>
    </w:rPr>
  </w:style>
  <w:style w:type="paragraph" w:customStyle="1" w:styleId="Styl3">
    <w:name w:val="Styl3"/>
    <w:basedOn w:val="Normalny"/>
    <w:link w:val="Styl3Znak"/>
    <w:qFormat/>
    <w:rsid w:val="00DF53FB"/>
    <w:pPr>
      <w:numPr>
        <w:numId w:val="34"/>
      </w:numPr>
      <w:spacing w:after="120" w:line="360" w:lineRule="auto"/>
      <w:ind w:left="1418" w:hanging="284"/>
    </w:pPr>
    <w:rPr>
      <w:rFonts w:ascii="Tahoma" w:hAnsi="Tahoma" w:cs="Tahoma"/>
      <w:color w:val="000000"/>
      <w:sz w:val="22"/>
      <w:szCs w:val="22"/>
      <w:lang w:eastAsia="pl-PL" w:bidi="ar-SA"/>
    </w:rPr>
  </w:style>
  <w:style w:type="character" w:customStyle="1" w:styleId="Styl2Znak">
    <w:name w:val="Styl2 Znak"/>
    <w:link w:val="Styl2"/>
    <w:rsid w:val="00DF53FB"/>
    <w:rPr>
      <w:rFonts w:ascii="Tahoma" w:hAnsi="Tahoma" w:cs="Tahoma"/>
    </w:rPr>
  </w:style>
  <w:style w:type="character" w:customStyle="1" w:styleId="Styl3Znak">
    <w:name w:val="Styl3 Znak"/>
    <w:link w:val="Styl3"/>
    <w:rsid w:val="00DF53FB"/>
    <w:rPr>
      <w:rFonts w:ascii="Tahoma" w:eastAsia="Times New Roman" w:hAnsi="Tahoma" w:cs="Tahoma"/>
      <w:color w:val="000000"/>
      <w:lang w:eastAsia="pl-PL"/>
    </w:rPr>
  </w:style>
  <w:style w:type="character" w:styleId="Odwoaniedokomentarza">
    <w:name w:val="annotation reference"/>
    <w:uiPriority w:val="99"/>
    <w:semiHidden/>
    <w:unhideWhenUsed/>
    <w:rsid w:val="00DF53FB"/>
    <w:rPr>
      <w:sz w:val="16"/>
      <w:szCs w:val="16"/>
    </w:rPr>
  </w:style>
  <w:style w:type="paragraph" w:styleId="Tekstkomentarza">
    <w:name w:val="annotation text"/>
    <w:basedOn w:val="Normalny"/>
    <w:link w:val="TekstkomentarzaZnak3"/>
    <w:uiPriority w:val="99"/>
    <w:semiHidden/>
    <w:unhideWhenUsed/>
    <w:rsid w:val="00DF53FB"/>
    <w:rPr>
      <w:rFonts w:cs="Mangal"/>
      <w:sz w:val="20"/>
      <w:szCs w:val="18"/>
    </w:rPr>
  </w:style>
  <w:style w:type="character" w:customStyle="1" w:styleId="TekstkomentarzaZnak3">
    <w:name w:val="Tekst komentarza Znak3"/>
    <w:basedOn w:val="Domylnaczcionkaakapitu"/>
    <w:link w:val="Tekstkomentarza"/>
    <w:uiPriority w:val="99"/>
    <w:semiHidden/>
    <w:rsid w:val="00DF53FB"/>
    <w:rPr>
      <w:rFonts w:ascii="Calibri" w:eastAsia="Times New Roman" w:hAnsi="Calibri" w:cs="Mangal"/>
      <w:color w:val="00000A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DF53FB"/>
    <w:rPr>
      <w:b/>
      <w:bCs/>
    </w:rPr>
  </w:style>
  <w:style w:type="character" w:customStyle="1" w:styleId="TematkomentarzaZnak1">
    <w:name w:val="Temat komentarza Znak1"/>
    <w:basedOn w:val="TekstkomentarzaZnak3"/>
    <w:link w:val="Tematkomentarza"/>
    <w:uiPriority w:val="99"/>
    <w:semiHidden/>
    <w:rsid w:val="00DF53FB"/>
    <w:rPr>
      <w:rFonts w:ascii="Calibri" w:eastAsia="Times New Roman" w:hAnsi="Calibri" w:cs="Mangal"/>
      <w:b/>
      <w:bCs/>
      <w:color w:val="00000A"/>
      <w:sz w:val="20"/>
      <w:szCs w:val="18"/>
      <w:lang w:eastAsia="hi-IN" w:bidi="hi-IN"/>
    </w:rPr>
  </w:style>
  <w:style w:type="paragraph" w:styleId="Tekstpodstawowy2">
    <w:name w:val="Body Text 2"/>
    <w:basedOn w:val="Normalny"/>
    <w:link w:val="Tekstpodstawowy2Znak2"/>
    <w:uiPriority w:val="99"/>
    <w:semiHidden/>
    <w:unhideWhenUsed/>
    <w:rsid w:val="00DF53FB"/>
    <w:pPr>
      <w:spacing w:after="120" w:line="480" w:lineRule="auto"/>
    </w:pPr>
    <w:rPr>
      <w:rFonts w:cs="Mangal"/>
      <w:szCs w:val="21"/>
    </w:rPr>
  </w:style>
  <w:style w:type="character" w:customStyle="1" w:styleId="Tekstpodstawowy2Znak2">
    <w:name w:val="Tekst podstawowy 2 Znak2"/>
    <w:basedOn w:val="Domylnaczcionkaakapitu"/>
    <w:link w:val="Tekstpodstawowy2"/>
    <w:uiPriority w:val="99"/>
    <w:semiHidden/>
    <w:rsid w:val="00DF53FB"/>
    <w:rPr>
      <w:rFonts w:ascii="Calibri" w:eastAsia="Times New Roman" w:hAnsi="Calibri" w:cs="Mangal"/>
      <w:color w:val="00000A"/>
      <w:sz w:val="24"/>
      <w:szCs w:val="21"/>
      <w:lang w:eastAsia="hi-IN" w:bidi="hi-IN"/>
    </w:rPr>
  </w:style>
  <w:style w:type="paragraph" w:customStyle="1" w:styleId="Akapitzlist5">
    <w:name w:val="Akapit z listą5"/>
    <w:basedOn w:val="Normalny"/>
    <w:rsid w:val="004560C0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6</Pages>
  <Words>1942</Words>
  <Characters>11654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Sprawa</dc:creator>
  <cp:keywords/>
  <dc:description/>
  <cp:lastModifiedBy>Adriann Wróbel</cp:lastModifiedBy>
  <cp:revision>50</cp:revision>
  <dcterms:created xsi:type="dcterms:W3CDTF">2023-05-31T11:05:00Z</dcterms:created>
  <dcterms:modified xsi:type="dcterms:W3CDTF">2026-04-15T05:46:00Z</dcterms:modified>
</cp:coreProperties>
</file>