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CC591D" w14:textId="5C622435" w:rsidR="00DF53FB" w:rsidRPr="001A13CA" w:rsidRDefault="0031753A" w:rsidP="001A13CA">
      <w:pPr>
        <w:pStyle w:val="nagowek21"/>
        <w:rPr>
          <w:rFonts w:ascii="Arial" w:hAnsi="Arial" w:cs="Arial"/>
          <w:color w:val="000000"/>
          <w:sz w:val="24"/>
          <w:szCs w:val="24"/>
        </w:rPr>
      </w:pPr>
      <w:r w:rsidRPr="001A13CA">
        <w:rPr>
          <w:rFonts w:ascii="Arial" w:hAnsi="Arial" w:cs="Arial"/>
          <w:sz w:val="24"/>
          <w:szCs w:val="24"/>
        </w:rPr>
        <w:t>Załącznik nr 1</w:t>
      </w:r>
    </w:p>
    <w:p w14:paraId="187F9C18" w14:textId="41BCABD8" w:rsidR="0031753A" w:rsidRPr="001A13CA" w:rsidRDefault="00B4352C" w:rsidP="001A13CA">
      <w:pPr>
        <w:pStyle w:val="nagowek21"/>
        <w:spacing w:before="0"/>
        <w:jc w:val="left"/>
        <w:rPr>
          <w:rFonts w:ascii="Arial" w:hAnsi="Arial" w:cs="Arial"/>
          <w:color w:val="000000"/>
          <w:sz w:val="24"/>
          <w:szCs w:val="24"/>
        </w:rPr>
      </w:pPr>
      <w:r w:rsidRPr="001A13CA">
        <w:rPr>
          <w:rFonts w:ascii="Arial" w:hAnsi="Arial" w:cs="Arial"/>
          <w:sz w:val="24"/>
          <w:szCs w:val="24"/>
        </w:rPr>
        <w:t>Wymagania szczegółowe dla stacji pomiarowej z deszczomierzem wagowym</w:t>
      </w:r>
    </w:p>
    <w:p w14:paraId="1C837E03" w14:textId="7D87B28A" w:rsidR="00DF53FB" w:rsidRPr="001A13CA" w:rsidRDefault="00DF53FB" w:rsidP="001A13CA">
      <w:pPr>
        <w:pStyle w:val="nagowek21"/>
        <w:numPr>
          <w:ilvl w:val="0"/>
          <w:numId w:val="5"/>
        </w:numPr>
        <w:ind w:left="357" w:hanging="357"/>
        <w:rPr>
          <w:rFonts w:ascii="Arial" w:hAnsi="Arial" w:cs="Arial"/>
          <w:color w:val="000000"/>
          <w:sz w:val="24"/>
          <w:szCs w:val="24"/>
        </w:rPr>
      </w:pPr>
      <w:r w:rsidRPr="001A13CA">
        <w:rPr>
          <w:rFonts w:ascii="Arial" w:hAnsi="Arial" w:cs="Arial"/>
          <w:color w:val="000000"/>
          <w:sz w:val="24"/>
          <w:szCs w:val="24"/>
        </w:rPr>
        <w:t>Zakres dostaw</w:t>
      </w:r>
    </w:p>
    <w:p w14:paraId="7B85EFB6" w14:textId="21691B12" w:rsidR="00DF53FB" w:rsidRPr="001A13CA" w:rsidRDefault="00C243EB" w:rsidP="0088623D">
      <w:pPr>
        <w:ind w:left="360"/>
        <w:rPr>
          <w:rFonts w:ascii="Arial" w:hAnsi="Arial" w:cs="Arial"/>
          <w:color w:val="000000"/>
        </w:rPr>
      </w:pPr>
      <w:r w:rsidRPr="001A13CA">
        <w:rPr>
          <w:rFonts w:ascii="Arial" w:hAnsi="Arial" w:cs="Arial"/>
          <w:color w:val="000000"/>
        </w:rPr>
        <w:t>Wykonawca zapewni</w:t>
      </w:r>
      <w:r w:rsidR="00DF53FB" w:rsidRPr="001A13CA">
        <w:rPr>
          <w:rFonts w:ascii="Arial" w:hAnsi="Arial" w:cs="Arial"/>
          <w:color w:val="000000"/>
        </w:rPr>
        <w:t xml:space="preserve"> dostawę, montaż i uruchomienie stacji pomiarowych </w:t>
      </w:r>
      <w:r w:rsidR="001A13CA">
        <w:rPr>
          <w:rFonts w:ascii="Arial" w:hAnsi="Arial" w:cs="Arial"/>
          <w:color w:val="000000"/>
        </w:rPr>
        <w:br/>
      </w:r>
      <w:r w:rsidR="0088623D" w:rsidRPr="001A13CA">
        <w:rPr>
          <w:rFonts w:ascii="Arial" w:hAnsi="Arial" w:cs="Arial"/>
          <w:color w:val="000000"/>
        </w:rPr>
        <w:t>z</w:t>
      </w:r>
      <w:r w:rsidR="00DF53FB" w:rsidRPr="001A13CA">
        <w:rPr>
          <w:rFonts w:ascii="Arial" w:hAnsi="Arial" w:cs="Arial"/>
          <w:color w:val="000000"/>
        </w:rPr>
        <w:t xml:space="preserve"> deszczomierz</w:t>
      </w:r>
      <w:r w:rsidR="0088623D" w:rsidRPr="001A13CA">
        <w:rPr>
          <w:rFonts w:ascii="Arial" w:hAnsi="Arial" w:cs="Arial"/>
          <w:color w:val="000000"/>
        </w:rPr>
        <w:t>em</w:t>
      </w:r>
      <w:r w:rsidR="00DF53FB" w:rsidRPr="001A13CA">
        <w:rPr>
          <w:rFonts w:ascii="Arial" w:hAnsi="Arial" w:cs="Arial"/>
          <w:color w:val="000000"/>
        </w:rPr>
        <w:t xml:space="preserve"> </w:t>
      </w:r>
      <w:r w:rsidR="0088623D" w:rsidRPr="001A13CA">
        <w:rPr>
          <w:rFonts w:ascii="Arial" w:hAnsi="Arial" w:cs="Arial"/>
          <w:color w:val="000000"/>
        </w:rPr>
        <w:t>wagowym</w:t>
      </w:r>
      <w:r w:rsidR="00DF53FB" w:rsidRPr="001A13CA">
        <w:rPr>
          <w:rFonts w:ascii="Arial" w:hAnsi="Arial" w:cs="Arial"/>
          <w:color w:val="000000"/>
        </w:rPr>
        <w:t xml:space="preserve"> w lokalizacjach wskazanych w Tabeli nr </w:t>
      </w:r>
      <w:r w:rsidR="00B42E24" w:rsidRPr="001A13CA">
        <w:rPr>
          <w:rFonts w:ascii="Arial" w:hAnsi="Arial" w:cs="Arial"/>
          <w:color w:val="000000"/>
        </w:rPr>
        <w:t>1</w:t>
      </w:r>
      <w:r w:rsidR="00DF53FB" w:rsidRPr="001A13CA">
        <w:rPr>
          <w:rFonts w:ascii="Arial" w:hAnsi="Arial" w:cs="Arial"/>
          <w:color w:val="000000"/>
        </w:rPr>
        <w:t xml:space="preserve"> oraz </w:t>
      </w:r>
      <w:r w:rsidRPr="001A13CA">
        <w:rPr>
          <w:rFonts w:ascii="Arial" w:hAnsi="Arial" w:cs="Arial"/>
          <w:color w:val="000000"/>
        </w:rPr>
        <w:t>na rysunkach (Załącznik nr 7)</w:t>
      </w:r>
      <w:r w:rsidR="00DF53FB" w:rsidRPr="001A13CA">
        <w:rPr>
          <w:rFonts w:ascii="Arial" w:hAnsi="Arial" w:cs="Arial"/>
          <w:color w:val="000000"/>
        </w:rPr>
        <w:t>.</w:t>
      </w:r>
    </w:p>
    <w:p w14:paraId="1E5EB722" w14:textId="028864CF" w:rsidR="00DF53FB" w:rsidRPr="001A13CA" w:rsidRDefault="00DF53FB" w:rsidP="001A13CA">
      <w:pPr>
        <w:spacing w:before="240"/>
        <w:rPr>
          <w:rFonts w:ascii="Arial" w:hAnsi="Arial" w:cs="Arial"/>
          <w:iCs/>
          <w:color w:val="000000"/>
        </w:rPr>
      </w:pPr>
      <w:r w:rsidRPr="001A13CA">
        <w:rPr>
          <w:rFonts w:ascii="Arial" w:hAnsi="Arial" w:cs="Arial"/>
          <w:iCs/>
          <w:color w:val="000000"/>
        </w:rPr>
        <w:t>TABELA</w:t>
      </w:r>
      <w:r w:rsidRPr="001A13CA">
        <w:rPr>
          <w:rFonts w:ascii="Arial" w:hAnsi="Arial" w:cs="Arial"/>
          <w:bCs/>
          <w:color w:val="000000"/>
        </w:rPr>
        <w:t xml:space="preserve"> nr</w:t>
      </w:r>
      <w:r w:rsidRPr="001A13CA">
        <w:rPr>
          <w:rFonts w:ascii="Arial" w:hAnsi="Arial" w:cs="Arial"/>
          <w:iCs/>
          <w:color w:val="000000"/>
        </w:rPr>
        <w:t xml:space="preserve"> </w:t>
      </w:r>
      <w:r w:rsidR="00B42E24" w:rsidRPr="001A13CA">
        <w:rPr>
          <w:rFonts w:ascii="Arial" w:hAnsi="Arial" w:cs="Arial"/>
          <w:iCs/>
          <w:color w:val="000000"/>
        </w:rPr>
        <w:t>1</w:t>
      </w:r>
      <w:r w:rsidRPr="001A13CA">
        <w:rPr>
          <w:rFonts w:ascii="Arial" w:hAnsi="Arial" w:cs="Arial"/>
          <w:iCs/>
          <w:color w:val="000000"/>
        </w:rPr>
        <w:t xml:space="preserve">. Lokalizacja stacji pomiarowych </w:t>
      </w:r>
      <w:r w:rsidR="00807881" w:rsidRPr="001A13CA">
        <w:rPr>
          <w:rFonts w:ascii="Arial" w:hAnsi="Arial" w:cs="Arial"/>
          <w:iCs/>
          <w:color w:val="000000"/>
        </w:rPr>
        <w:t>z</w:t>
      </w:r>
      <w:r w:rsidRPr="001A13CA">
        <w:rPr>
          <w:rFonts w:ascii="Arial" w:hAnsi="Arial" w:cs="Arial"/>
          <w:iCs/>
          <w:color w:val="000000"/>
        </w:rPr>
        <w:t xml:space="preserve"> deszczomierzem.</w:t>
      </w:r>
    </w:p>
    <w:tbl>
      <w:tblPr>
        <w:tblW w:w="10377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1289"/>
        <w:gridCol w:w="1318"/>
        <w:gridCol w:w="690"/>
        <w:gridCol w:w="732"/>
        <w:gridCol w:w="972"/>
        <w:gridCol w:w="972"/>
        <w:gridCol w:w="908"/>
        <w:gridCol w:w="902"/>
        <w:gridCol w:w="1390"/>
        <w:gridCol w:w="774"/>
      </w:tblGrid>
      <w:tr w:rsidR="00DF53FB" w:rsidRPr="00F36BD7" w14:paraId="6912A44F" w14:textId="77777777" w:rsidTr="00703B34">
        <w:trPr>
          <w:trHeight w:val="1028"/>
          <w:jc w:val="center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2A44AF3" w14:textId="77777777" w:rsidR="00DF53FB" w:rsidRPr="001A13CA" w:rsidRDefault="00DF53FB" w:rsidP="00703B3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A13C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Lp.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63DC1D93" w14:textId="77777777" w:rsidR="00DF53FB" w:rsidRPr="001A13CA" w:rsidRDefault="00DF53FB" w:rsidP="00703B3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A13C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Obiekt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E676D51" w14:textId="77777777" w:rsidR="00DF53FB" w:rsidRPr="001A13CA" w:rsidRDefault="00DF53FB" w:rsidP="00703B3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A13C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Lokalizacja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0D978E5" w14:textId="77777777" w:rsidR="00DF53FB" w:rsidRPr="001A13CA" w:rsidRDefault="00DF53FB" w:rsidP="00703B3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A13C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Nr działki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1FFB313" w14:textId="77777777" w:rsidR="00DF53FB" w:rsidRPr="001A13CA" w:rsidRDefault="00DF53FB" w:rsidP="00703B3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A13C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Nr obrębu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6985971F" w14:textId="77777777" w:rsidR="00DF53FB" w:rsidRPr="001A13CA" w:rsidRDefault="00DF53FB" w:rsidP="00703B3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A13C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Własność działki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45037B72" w14:textId="77777777" w:rsidR="00DF53FB" w:rsidRPr="001A13CA" w:rsidRDefault="00DF53FB" w:rsidP="00703B3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A13C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Gestor obiektu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1A38F91" w14:textId="77777777" w:rsidR="00DF53FB" w:rsidRPr="001A13CA" w:rsidRDefault="00DF53FB" w:rsidP="00703B3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A13C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Układ rejestracji danych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6AC78EA1" w14:textId="77777777" w:rsidR="00DF53FB" w:rsidRPr="001A13CA" w:rsidRDefault="00DF53FB" w:rsidP="00703B3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A13C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Układ transmisji danych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4B7B858" w14:textId="77777777" w:rsidR="00DF53FB" w:rsidRPr="001A13CA" w:rsidRDefault="00DF53FB" w:rsidP="00703B3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A13C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Zasilanie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727B335" w14:textId="77777777" w:rsidR="00DF53FB" w:rsidRPr="001A13CA" w:rsidRDefault="00DF53FB" w:rsidP="00703B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13C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Nr rysunku</w:t>
            </w:r>
          </w:p>
        </w:tc>
      </w:tr>
      <w:tr w:rsidR="00DF53FB" w:rsidRPr="00F36BD7" w14:paraId="6ADF033A" w14:textId="77777777" w:rsidTr="00703B34">
        <w:trPr>
          <w:trHeight w:val="600"/>
          <w:jc w:val="center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B36636A" w14:textId="77777777" w:rsidR="00DF53FB" w:rsidRPr="001A13CA" w:rsidRDefault="00DF53FB" w:rsidP="00703B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13CA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0907E86" w14:textId="77777777" w:rsidR="00DF53FB" w:rsidRPr="001A13CA" w:rsidRDefault="00DF53FB" w:rsidP="00703B3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13CA">
              <w:rPr>
                <w:rFonts w:ascii="Arial" w:hAnsi="Arial" w:cs="Arial"/>
                <w:color w:val="000000"/>
                <w:sz w:val="16"/>
                <w:szCs w:val="16"/>
              </w:rPr>
              <w:t>Tłocznia ścieków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252AA2F" w14:textId="77777777" w:rsidR="00DF53FB" w:rsidRPr="001A13CA" w:rsidRDefault="00DF53FB" w:rsidP="00703B34">
            <w:pPr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13CA">
              <w:rPr>
                <w:rFonts w:ascii="Arial" w:hAnsi="Arial" w:cs="Arial"/>
                <w:sz w:val="16"/>
                <w:szCs w:val="16"/>
              </w:rPr>
              <w:t>ul. Smętna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5775D6" w14:textId="77777777" w:rsidR="00DF53FB" w:rsidRPr="001A13CA" w:rsidRDefault="00DF53FB" w:rsidP="00703B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13CA">
              <w:rPr>
                <w:rFonts w:ascii="Arial" w:hAnsi="Arial" w:cs="Arial"/>
                <w:color w:val="000000"/>
                <w:sz w:val="16"/>
                <w:szCs w:val="16"/>
              </w:rPr>
              <w:t>26/3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506565" w14:textId="77777777" w:rsidR="00DF53FB" w:rsidRPr="001A13CA" w:rsidRDefault="00DF53FB" w:rsidP="00703B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13CA">
              <w:rPr>
                <w:rFonts w:ascii="Arial" w:hAnsi="Arial" w:cs="Arial"/>
                <w:color w:val="000000"/>
                <w:sz w:val="16"/>
                <w:szCs w:val="16"/>
              </w:rPr>
              <w:t>204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4E8538" w14:textId="77777777" w:rsidR="00DF53FB" w:rsidRPr="001A13CA" w:rsidRDefault="00DF53FB" w:rsidP="00703B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13CA">
              <w:rPr>
                <w:rFonts w:ascii="Arial" w:hAnsi="Arial" w:cs="Arial"/>
                <w:color w:val="000000"/>
                <w:sz w:val="16"/>
                <w:szCs w:val="16"/>
              </w:rPr>
              <w:t>Gmina Bydgoszcz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5991A9" w14:textId="77777777" w:rsidR="00DF53FB" w:rsidRPr="001A13CA" w:rsidRDefault="00DF53FB" w:rsidP="00703B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1A13CA">
              <w:rPr>
                <w:rFonts w:ascii="Arial" w:hAnsi="Arial" w:cs="Arial"/>
                <w:color w:val="000000"/>
                <w:sz w:val="16"/>
                <w:szCs w:val="16"/>
              </w:rPr>
              <w:t>MWiK</w:t>
            </w:r>
            <w:proofErr w:type="spellEnd"/>
            <w:r w:rsidRPr="001A13CA">
              <w:rPr>
                <w:rFonts w:ascii="Arial" w:hAnsi="Arial" w:cs="Arial"/>
                <w:color w:val="000000"/>
                <w:sz w:val="16"/>
                <w:szCs w:val="16"/>
              </w:rPr>
              <w:t xml:space="preserve"> w Bydgoszczy Sp. z o.o.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35AB7A" w14:textId="77777777" w:rsidR="00DF53FB" w:rsidRPr="001A13CA" w:rsidRDefault="00DF53FB" w:rsidP="00703B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13CA">
              <w:rPr>
                <w:rFonts w:ascii="Arial" w:hAnsi="Arial" w:cs="Arial"/>
                <w:color w:val="000000"/>
                <w:sz w:val="16"/>
                <w:szCs w:val="16"/>
              </w:rPr>
              <w:t>Do wykonania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00522A" w14:textId="77777777" w:rsidR="00DF53FB" w:rsidRPr="001A13CA" w:rsidRDefault="00DF53FB" w:rsidP="00703B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13CA">
              <w:rPr>
                <w:rFonts w:ascii="Arial" w:hAnsi="Arial" w:cs="Arial"/>
                <w:color w:val="000000"/>
                <w:sz w:val="16"/>
                <w:szCs w:val="16"/>
              </w:rPr>
              <w:t>Do wykonania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C5D165D" w14:textId="77777777" w:rsidR="00DF53FB" w:rsidRPr="001A13CA" w:rsidRDefault="00DF53FB" w:rsidP="00703B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13CA">
              <w:rPr>
                <w:rFonts w:ascii="Arial" w:hAnsi="Arial" w:cs="Arial"/>
                <w:color w:val="000000"/>
                <w:sz w:val="16"/>
                <w:szCs w:val="16"/>
              </w:rPr>
              <w:t>akumulatorowe,</w:t>
            </w:r>
          </w:p>
          <w:p w14:paraId="3A2FA010" w14:textId="77777777" w:rsidR="00DF53FB" w:rsidRPr="001A13CA" w:rsidRDefault="00DF53FB" w:rsidP="00703B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13CA">
              <w:rPr>
                <w:rFonts w:ascii="Arial" w:hAnsi="Arial" w:cs="Arial"/>
                <w:color w:val="000000"/>
                <w:sz w:val="16"/>
                <w:szCs w:val="16"/>
              </w:rPr>
              <w:t>do wykonania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1C5B15" w14:textId="77777777" w:rsidR="00DF53FB" w:rsidRPr="001A13CA" w:rsidRDefault="00DF53FB" w:rsidP="00703B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13CA">
              <w:rPr>
                <w:rFonts w:ascii="Arial" w:hAnsi="Arial" w:cs="Arial"/>
                <w:color w:val="000000"/>
                <w:sz w:val="16"/>
                <w:szCs w:val="16"/>
              </w:rPr>
              <w:t>Rys. 2</w:t>
            </w:r>
          </w:p>
        </w:tc>
      </w:tr>
      <w:tr w:rsidR="00DF53FB" w:rsidRPr="00F36BD7" w14:paraId="10EAB5E0" w14:textId="77777777" w:rsidTr="00703B34">
        <w:trPr>
          <w:trHeight w:val="600"/>
          <w:jc w:val="center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88BB6AB" w14:textId="77777777" w:rsidR="00DF53FB" w:rsidRPr="001A13CA" w:rsidRDefault="00DF53FB" w:rsidP="00703B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13CA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2EB757E" w14:textId="77777777" w:rsidR="00DF53FB" w:rsidRPr="001A13CA" w:rsidRDefault="00DF53FB" w:rsidP="00703B3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13CA">
              <w:rPr>
                <w:rFonts w:ascii="Arial" w:hAnsi="Arial" w:cs="Arial"/>
                <w:color w:val="000000"/>
                <w:sz w:val="16"/>
                <w:szCs w:val="16"/>
              </w:rPr>
              <w:t>Przepompownia ścieków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E074587" w14:textId="77777777" w:rsidR="00DF53FB" w:rsidRPr="001A13CA" w:rsidRDefault="00DF53FB" w:rsidP="00703B34">
            <w:pPr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13CA">
              <w:rPr>
                <w:rFonts w:ascii="Arial" w:hAnsi="Arial" w:cs="Arial"/>
                <w:sz w:val="16"/>
                <w:szCs w:val="16"/>
              </w:rPr>
              <w:t>ul. Laboratoryjna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033579" w14:textId="77777777" w:rsidR="00DF53FB" w:rsidRPr="001A13CA" w:rsidRDefault="00DF53FB" w:rsidP="00703B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13CA">
              <w:rPr>
                <w:rFonts w:ascii="Arial" w:hAnsi="Arial" w:cs="Arial"/>
                <w:color w:val="000000"/>
                <w:sz w:val="16"/>
                <w:szCs w:val="16"/>
              </w:rPr>
              <w:t>26/2</w:t>
            </w:r>
          </w:p>
          <w:p w14:paraId="7E2705DF" w14:textId="77777777" w:rsidR="00DF53FB" w:rsidRPr="001A13CA" w:rsidRDefault="00DF53FB" w:rsidP="00703B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13CA">
              <w:rPr>
                <w:rFonts w:ascii="Arial" w:hAnsi="Arial" w:cs="Arial"/>
                <w:color w:val="000000"/>
                <w:sz w:val="16"/>
                <w:szCs w:val="16"/>
              </w:rPr>
              <w:t>34/20</w:t>
            </w:r>
          </w:p>
          <w:p w14:paraId="3A192E94" w14:textId="77777777" w:rsidR="00DF53FB" w:rsidRPr="001A13CA" w:rsidRDefault="00DF53FB" w:rsidP="00703B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13CA">
              <w:rPr>
                <w:rFonts w:ascii="Arial" w:hAnsi="Arial" w:cs="Arial"/>
                <w:color w:val="000000"/>
                <w:sz w:val="16"/>
                <w:szCs w:val="16"/>
              </w:rPr>
              <w:t>43/14</w:t>
            </w:r>
          </w:p>
          <w:p w14:paraId="731CB343" w14:textId="77777777" w:rsidR="00DF53FB" w:rsidRPr="001A13CA" w:rsidRDefault="00DF53FB" w:rsidP="00703B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13CA">
              <w:rPr>
                <w:rFonts w:ascii="Arial" w:hAnsi="Arial" w:cs="Arial"/>
                <w:color w:val="000000"/>
                <w:sz w:val="16"/>
                <w:szCs w:val="16"/>
              </w:rPr>
              <w:t>45/10</w:t>
            </w:r>
          </w:p>
          <w:p w14:paraId="2F1606D4" w14:textId="77777777" w:rsidR="00DF53FB" w:rsidRPr="001A13CA" w:rsidRDefault="00DF53FB" w:rsidP="00703B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13CA">
              <w:rPr>
                <w:rFonts w:ascii="Arial" w:hAnsi="Arial" w:cs="Arial"/>
                <w:color w:val="000000"/>
                <w:sz w:val="16"/>
                <w:szCs w:val="16"/>
              </w:rPr>
              <w:t>47/23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10C5A9" w14:textId="77777777" w:rsidR="00DF53FB" w:rsidRPr="001A13CA" w:rsidRDefault="00DF53FB" w:rsidP="00703B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13CA">
              <w:rPr>
                <w:rFonts w:ascii="Arial" w:hAnsi="Arial" w:cs="Arial"/>
                <w:color w:val="000000"/>
                <w:sz w:val="16"/>
                <w:szCs w:val="16"/>
              </w:rPr>
              <w:t>211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7BCBA5" w14:textId="77777777" w:rsidR="00DF53FB" w:rsidRPr="001A13CA" w:rsidRDefault="00DF53FB" w:rsidP="00703B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1A13CA">
              <w:rPr>
                <w:rFonts w:ascii="Arial" w:hAnsi="Arial" w:cs="Arial"/>
                <w:color w:val="000000"/>
                <w:sz w:val="16"/>
                <w:szCs w:val="16"/>
              </w:rPr>
              <w:t>MWiK</w:t>
            </w:r>
            <w:proofErr w:type="spellEnd"/>
            <w:r w:rsidRPr="001A13CA">
              <w:rPr>
                <w:rFonts w:ascii="Arial" w:hAnsi="Arial" w:cs="Arial"/>
                <w:color w:val="000000"/>
                <w:sz w:val="16"/>
                <w:szCs w:val="16"/>
              </w:rPr>
              <w:t xml:space="preserve"> w Bydgoszczy Sp. z o.o.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405E79" w14:textId="77777777" w:rsidR="00DF53FB" w:rsidRPr="001A13CA" w:rsidRDefault="00DF53FB" w:rsidP="00703B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1A13CA">
              <w:rPr>
                <w:rFonts w:ascii="Arial" w:hAnsi="Arial" w:cs="Arial"/>
                <w:color w:val="000000"/>
                <w:sz w:val="16"/>
                <w:szCs w:val="16"/>
              </w:rPr>
              <w:t>MWiK</w:t>
            </w:r>
            <w:proofErr w:type="spellEnd"/>
            <w:r w:rsidRPr="001A13CA">
              <w:rPr>
                <w:rFonts w:ascii="Arial" w:hAnsi="Arial" w:cs="Arial"/>
                <w:color w:val="000000"/>
                <w:sz w:val="16"/>
                <w:szCs w:val="16"/>
              </w:rPr>
              <w:t xml:space="preserve"> w Bydgoszczy Sp. z o.o.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750027" w14:textId="77777777" w:rsidR="00DF53FB" w:rsidRPr="001A13CA" w:rsidRDefault="00DF53FB" w:rsidP="00703B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13CA">
              <w:rPr>
                <w:rFonts w:ascii="Arial" w:hAnsi="Arial" w:cs="Arial"/>
                <w:color w:val="000000"/>
                <w:sz w:val="16"/>
                <w:szCs w:val="16"/>
              </w:rPr>
              <w:t>Do wykonania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93BAD9" w14:textId="77777777" w:rsidR="00DF53FB" w:rsidRPr="001A13CA" w:rsidRDefault="00DF53FB" w:rsidP="00703B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13CA">
              <w:rPr>
                <w:rFonts w:ascii="Arial" w:hAnsi="Arial" w:cs="Arial"/>
                <w:color w:val="000000"/>
                <w:sz w:val="16"/>
                <w:szCs w:val="16"/>
              </w:rPr>
              <w:t>Do wykonania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A73F923" w14:textId="77777777" w:rsidR="00DF53FB" w:rsidRPr="001A13CA" w:rsidRDefault="00DF53FB" w:rsidP="00703B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13CA">
              <w:rPr>
                <w:rFonts w:ascii="Arial" w:hAnsi="Arial" w:cs="Arial"/>
                <w:color w:val="000000"/>
                <w:sz w:val="16"/>
                <w:szCs w:val="16"/>
              </w:rPr>
              <w:t>akumulatorowe,</w:t>
            </w:r>
          </w:p>
          <w:p w14:paraId="2E29998B" w14:textId="77777777" w:rsidR="00DF53FB" w:rsidRPr="001A13CA" w:rsidRDefault="00DF53FB" w:rsidP="00703B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13CA">
              <w:rPr>
                <w:rFonts w:ascii="Arial" w:hAnsi="Arial" w:cs="Arial"/>
                <w:color w:val="000000"/>
                <w:sz w:val="16"/>
                <w:szCs w:val="16"/>
              </w:rPr>
              <w:t>do wykonania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43D92" w14:textId="77777777" w:rsidR="00DF53FB" w:rsidRPr="001A13CA" w:rsidRDefault="00DF53FB" w:rsidP="00703B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13CA">
              <w:rPr>
                <w:rFonts w:ascii="Arial" w:hAnsi="Arial" w:cs="Arial"/>
                <w:color w:val="000000"/>
                <w:sz w:val="16"/>
                <w:szCs w:val="16"/>
              </w:rPr>
              <w:t>Rys. 3</w:t>
            </w:r>
          </w:p>
        </w:tc>
      </w:tr>
    </w:tbl>
    <w:p w14:paraId="04970E2B" w14:textId="77777777" w:rsidR="00DF53FB" w:rsidRPr="001A13CA" w:rsidRDefault="00DF53FB" w:rsidP="001A13CA">
      <w:pPr>
        <w:spacing w:before="240"/>
        <w:ind w:left="210" w:firstLine="216"/>
        <w:rPr>
          <w:rFonts w:ascii="Arial" w:hAnsi="Arial" w:cs="Arial"/>
          <w:color w:val="000000"/>
        </w:rPr>
      </w:pPr>
      <w:r w:rsidRPr="001A13CA">
        <w:rPr>
          <w:rFonts w:ascii="Arial" w:hAnsi="Arial" w:cs="Arial"/>
          <w:color w:val="000000"/>
        </w:rPr>
        <w:t>Szczegółowy zakres dostaw:</w:t>
      </w:r>
    </w:p>
    <w:p w14:paraId="476E8563" w14:textId="4D7F8524" w:rsidR="009706E4" w:rsidRPr="001A13CA" w:rsidRDefault="00240C7B" w:rsidP="001A13CA">
      <w:pPr>
        <w:numPr>
          <w:ilvl w:val="0"/>
          <w:numId w:val="17"/>
        </w:numPr>
        <w:ind w:left="851" w:hanging="425"/>
        <w:rPr>
          <w:rFonts w:ascii="Arial" w:hAnsi="Arial" w:cs="Arial"/>
          <w:color w:val="000000"/>
        </w:rPr>
      </w:pPr>
      <w:r w:rsidRPr="001A13CA">
        <w:rPr>
          <w:rFonts w:ascii="Arial" w:hAnsi="Arial" w:cs="Arial"/>
          <w:color w:val="000000"/>
        </w:rPr>
        <w:t>K</w:t>
      </w:r>
      <w:r w:rsidR="00DF53FB" w:rsidRPr="001A13CA">
        <w:rPr>
          <w:rFonts w:ascii="Arial" w:hAnsi="Arial" w:cs="Arial"/>
          <w:color w:val="000000"/>
        </w:rPr>
        <w:t xml:space="preserve">ompletne stacje pomiarowe </w:t>
      </w:r>
      <w:r w:rsidR="009706E4" w:rsidRPr="001A13CA">
        <w:rPr>
          <w:rFonts w:ascii="Arial" w:hAnsi="Arial" w:cs="Arial"/>
          <w:color w:val="000000"/>
        </w:rPr>
        <w:t xml:space="preserve">z </w:t>
      </w:r>
      <w:r w:rsidR="00DF53FB" w:rsidRPr="001A13CA">
        <w:rPr>
          <w:rFonts w:ascii="Arial" w:hAnsi="Arial" w:cs="Arial"/>
          <w:color w:val="000000"/>
        </w:rPr>
        <w:t>deszczomierz</w:t>
      </w:r>
      <w:r w:rsidR="009706E4" w:rsidRPr="001A13CA">
        <w:rPr>
          <w:rFonts w:ascii="Arial" w:hAnsi="Arial" w:cs="Arial"/>
          <w:color w:val="000000"/>
        </w:rPr>
        <w:t>ami</w:t>
      </w:r>
      <w:r w:rsidR="00F57A7A" w:rsidRPr="001A13CA">
        <w:rPr>
          <w:rFonts w:ascii="Arial" w:hAnsi="Arial" w:cs="Arial"/>
          <w:color w:val="000000"/>
        </w:rPr>
        <w:t xml:space="preserve"> </w:t>
      </w:r>
      <w:r w:rsidR="009706E4" w:rsidRPr="001A13CA">
        <w:rPr>
          <w:rFonts w:ascii="Arial" w:hAnsi="Arial" w:cs="Arial"/>
          <w:color w:val="000000"/>
        </w:rPr>
        <w:t>wagowymi</w:t>
      </w:r>
      <w:r w:rsidR="00E4014D" w:rsidRPr="001A13CA">
        <w:rPr>
          <w:rFonts w:ascii="Arial" w:hAnsi="Arial" w:cs="Arial"/>
          <w:color w:val="000000"/>
        </w:rPr>
        <w:t xml:space="preserve"> (2 </w:t>
      </w:r>
      <w:r w:rsidR="00C61FA9" w:rsidRPr="001A13CA">
        <w:rPr>
          <w:rFonts w:ascii="Arial" w:hAnsi="Arial" w:cs="Arial"/>
          <w:color w:val="000000"/>
        </w:rPr>
        <w:t>szt</w:t>
      </w:r>
      <w:r w:rsidR="00E4014D" w:rsidRPr="001A13CA">
        <w:rPr>
          <w:rFonts w:ascii="Arial" w:hAnsi="Arial" w:cs="Arial"/>
          <w:color w:val="000000"/>
        </w:rPr>
        <w:t>.)</w:t>
      </w:r>
    </w:p>
    <w:p w14:paraId="474A077A" w14:textId="77777777" w:rsidR="009706E4" w:rsidRPr="001A13CA" w:rsidRDefault="009706E4" w:rsidP="001A13CA">
      <w:pPr>
        <w:ind w:left="567" w:firstLine="284"/>
        <w:rPr>
          <w:rFonts w:ascii="Arial" w:hAnsi="Arial" w:cs="Arial"/>
          <w:color w:val="000000"/>
        </w:rPr>
      </w:pPr>
      <w:r w:rsidRPr="001A13CA">
        <w:rPr>
          <w:rFonts w:ascii="Arial" w:hAnsi="Arial" w:cs="Arial"/>
          <w:color w:val="000000"/>
        </w:rPr>
        <w:t>W skład pojedynczej stacji pomiarowej wchodzi:</w:t>
      </w:r>
    </w:p>
    <w:p w14:paraId="7E0DBFD0" w14:textId="148E0D96" w:rsidR="009706E4" w:rsidRPr="001A13CA" w:rsidRDefault="009706E4" w:rsidP="001A13CA">
      <w:pPr>
        <w:pStyle w:val="Akapitzlist"/>
        <w:numPr>
          <w:ilvl w:val="0"/>
          <w:numId w:val="44"/>
        </w:numPr>
        <w:rPr>
          <w:rFonts w:ascii="Arial" w:hAnsi="Arial" w:cs="Arial"/>
          <w:color w:val="000000"/>
          <w:szCs w:val="24"/>
        </w:rPr>
      </w:pPr>
      <w:r w:rsidRPr="001A13CA">
        <w:rPr>
          <w:rFonts w:ascii="Arial" w:hAnsi="Arial" w:cs="Arial"/>
          <w:color w:val="000000"/>
          <w:szCs w:val="24"/>
        </w:rPr>
        <w:t>deszczomierz wagowy,</w:t>
      </w:r>
    </w:p>
    <w:p w14:paraId="70848F5D" w14:textId="2EB45BF2" w:rsidR="009706E4" w:rsidRPr="001A13CA" w:rsidRDefault="009706E4" w:rsidP="001A13CA">
      <w:pPr>
        <w:pStyle w:val="Akapitzlist"/>
        <w:numPr>
          <w:ilvl w:val="0"/>
          <w:numId w:val="44"/>
        </w:numPr>
        <w:rPr>
          <w:rFonts w:ascii="Arial" w:hAnsi="Arial" w:cs="Arial"/>
          <w:color w:val="000000"/>
          <w:szCs w:val="24"/>
        </w:rPr>
      </w:pPr>
      <w:r w:rsidRPr="001A13CA">
        <w:rPr>
          <w:rFonts w:ascii="Arial" w:hAnsi="Arial" w:cs="Arial"/>
          <w:color w:val="000000"/>
          <w:szCs w:val="24"/>
        </w:rPr>
        <w:t>urządzeni</w:t>
      </w:r>
      <w:r w:rsidR="00627783" w:rsidRPr="001A13CA">
        <w:rPr>
          <w:rFonts w:ascii="Arial" w:hAnsi="Arial" w:cs="Arial"/>
          <w:color w:val="000000"/>
          <w:szCs w:val="24"/>
        </w:rPr>
        <w:t>a</w:t>
      </w:r>
      <w:r w:rsidRPr="001A13CA">
        <w:rPr>
          <w:rFonts w:ascii="Arial" w:hAnsi="Arial" w:cs="Arial"/>
          <w:color w:val="000000"/>
          <w:szCs w:val="24"/>
        </w:rPr>
        <w:t xml:space="preserve"> do rejestracji i transmisji danych,</w:t>
      </w:r>
    </w:p>
    <w:p w14:paraId="287CC5EB" w14:textId="7BACD5B7" w:rsidR="009706E4" w:rsidRPr="001A13CA" w:rsidRDefault="009706E4" w:rsidP="001A13CA">
      <w:pPr>
        <w:pStyle w:val="Akapitzlist"/>
        <w:numPr>
          <w:ilvl w:val="0"/>
          <w:numId w:val="44"/>
        </w:numPr>
        <w:rPr>
          <w:rFonts w:ascii="Arial" w:hAnsi="Arial" w:cs="Arial"/>
          <w:color w:val="000000"/>
          <w:szCs w:val="24"/>
        </w:rPr>
      </w:pPr>
      <w:r w:rsidRPr="001A13CA">
        <w:rPr>
          <w:rFonts w:ascii="Arial" w:hAnsi="Arial" w:cs="Arial"/>
          <w:color w:val="000000"/>
          <w:szCs w:val="24"/>
        </w:rPr>
        <w:t>szafka telemetryczna,</w:t>
      </w:r>
    </w:p>
    <w:p w14:paraId="55C187D6" w14:textId="18EC37A6" w:rsidR="009706E4" w:rsidRPr="001A13CA" w:rsidRDefault="009706E4" w:rsidP="001A13CA">
      <w:pPr>
        <w:pStyle w:val="Akapitzlist"/>
        <w:numPr>
          <w:ilvl w:val="0"/>
          <w:numId w:val="44"/>
        </w:numPr>
        <w:rPr>
          <w:rFonts w:ascii="Arial" w:hAnsi="Arial" w:cs="Arial"/>
          <w:color w:val="000000"/>
          <w:szCs w:val="24"/>
        </w:rPr>
      </w:pPr>
      <w:r w:rsidRPr="001A13CA">
        <w:rPr>
          <w:rFonts w:ascii="Arial" w:hAnsi="Arial" w:cs="Arial"/>
          <w:color w:val="000000"/>
          <w:szCs w:val="24"/>
        </w:rPr>
        <w:t>akumulator zewnętrzny,</w:t>
      </w:r>
    </w:p>
    <w:p w14:paraId="7C84F0CF" w14:textId="0E6715C9" w:rsidR="009706E4" w:rsidRPr="001A13CA" w:rsidRDefault="009706E4" w:rsidP="001A13CA">
      <w:pPr>
        <w:pStyle w:val="Akapitzlist"/>
        <w:numPr>
          <w:ilvl w:val="0"/>
          <w:numId w:val="44"/>
        </w:numPr>
        <w:rPr>
          <w:rFonts w:ascii="Arial" w:hAnsi="Arial" w:cs="Arial"/>
          <w:color w:val="000000"/>
          <w:szCs w:val="24"/>
        </w:rPr>
      </w:pPr>
      <w:r w:rsidRPr="001A13CA">
        <w:rPr>
          <w:rFonts w:ascii="Arial" w:hAnsi="Arial" w:cs="Arial"/>
          <w:color w:val="000000"/>
          <w:szCs w:val="24"/>
        </w:rPr>
        <w:t>podstawa montażowa, konstrukcje wsporcze,</w:t>
      </w:r>
    </w:p>
    <w:p w14:paraId="13172DC3" w14:textId="67425837" w:rsidR="009706E4" w:rsidRPr="001A13CA" w:rsidRDefault="009706E4" w:rsidP="001A13CA">
      <w:pPr>
        <w:pStyle w:val="Akapitzlist"/>
        <w:numPr>
          <w:ilvl w:val="0"/>
          <w:numId w:val="44"/>
        </w:numPr>
        <w:rPr>
          <w:rFonts w:ascii="Arial" w:hAnsi="Arial" w:cs="Arial"/>
          <w:color w:val="000000"/>
          <w:szCs w:val="24"/>
        </w:rPr>
      </w:pPr>
      <w:r w:rsidRPr="001A13CA">
        <w:rPr>
          <w:rFonts w:ascii="Arial" w:hAnsi="Arial" w:cs="Arial"/>
          <w:color w:val="000000"/>
          <w:szCs w:val="24"/>
        </w:rPr>
        <w:t>okablowanie,</w:t>
      </w:r>
    </w:p>
    <w:p w14:paraId="7C80BCFE" w14:textId="4BCA0061" w:rsidR="0088623D" w:rsidRPr="001A13CA" w:rsidRDefault="009706E4" w:rsidP="001A13CA">
      <w:pPr>
        <w:pStyle w:val="Akapitzlist"/>
        <w:numPr>
          <w:ilvl w:val="0"/>
          <w:numId w:val="44"/>
        </w:numPr>
        <w:rPr>
          <w:rFonts w:ascii="Arial" w:hAnsi="Arial" w:cs="Arial"/>
          <w:color w:val="000000"/>
          <w:szCs w:val="24"/>
        </w:rPr>
      </w:pPr>
      <w:r w:rsidRPr="001A13CA">
        <w:rPr>
          <w:rFonts w:ascii="Arial" w:hAnsi="Arial" w:cs="Arial"/>
          <w:color w:val="000000"/>
          <w:szCs w:val="24"/>
        </w:rPr>
        <w:t>akcesoria montażowe,</w:t>
      </w:r>
    </w:p>
    <w:p w14:paraId="4EABF98C" w14:textId="29BEB763" w:rsidR="00254917" w:rsidRPr="001A13CA" w:rsidRDefault="00254917" w:rsidP="001A13CA">
      <w:pPr>
        <w:pStyle w:val="Akapitzlist"/>
        <w:numPr>
          <w:ilvl w:val="0"/>
          <w:numId w:val="44"/>
        </w:numPr>
        <w:rPr>
          <w:rFonts w:ascii="Arial" w:hAnsi="Arial" w:cs="Arial"/>
          <w:color w:val="000000"/>
          <w:szCs w:val="24"/>
        </w:rPr>
      </w:pPr>
      <w:r w:rsidRPr="001A13CA">
        <w:rPr>
          <w:rFonts w:ascii="Arial" w:hAnsi="Arial" w:cs="Arial"/>
          <w:color w:val="000000"/>
          <w:szCs w:val="24"/>
        </w:rPr>
        <w:t>kable z wtyczkami, umożliwiające przeprowadzenie procesu konfigurowania czujników i rejestratorów danych</w:t>
      </w:r>
    </w:p>
    <w:p w14:paraId="0116E222" w14:textId="47993009" w:rsidR="00401862" w:rsidRPr="001A13CA" w:rsidRDefault="00401862" w:rsidP="001A13CA">
      <w:pPr>
        <w:numPr>
          <w:ilvl w:val="0"/>
          <w:numId w:val="17"/>
        </w:numPr>
        <w:ind w:left="851" w:hanging="425"/>
        <w:rPr>
          <w:rFonts w:ascii="Arial" w:hAnsi="Arial" w:cs="Arial"/>
          <w:color w:val="000000"/>
        </w:rPr>
      </w:pPr>
      <w:r w:rsidRPr="001A13CA">
        <w:rPr>
          <w:rFonts w:ascii="Arial" w:hAnsi="Arial" w:cs="Arial"/>
          <w:color w:val="000000"/>
        </w:rPr>
        <w:t xml:space="preserve">Komplet wyposażenia dodatkowego (1 </w:t>
      </w:r>
      <w:proofErr w:type="spellStart"/>
      <w:r w:rsidRPr="001A13CA">
        <w:rPr>
          <w:rFonts w:ascii="Arial" w:hAnsi="Arial" w:cs="Arial"/>
          <w:color w:val="000000"/>
        </w:rPr>
        <w:t>kpl</w:t>
      </w:r>
      <w:proofErr w:type="spellEnd"/>
      <w:r w:rsidRPr="001A13CA">
        <w:rPr>
          <w:rFonts w:ascii="Arial" w:hAnsi="Arial" w:cs="Arial"/>
          <w:color w:val="000000"/>
        </w:rPr>
        <w:t>.)</w:t>
      </w:r>
    </w:p>
    <w:p w14:paraId="222E009E" w14:textId="40E7AAD5" w:rsidR="00401862" w:rsidRPr="001A13CA" w:rsidRDefault="00401862" w:rsidP="001A13CA">
      <w:pPr>
        <w:ind w:left="567" w:firstLine="284"/>
        <w:rPr>
          <w:rFonts w:ascii="Arial" w:hAnsi="Arial" w:cs="Arial"/>
          <w:color w:val="000000"/>
        </w:rPr>
      </w:pPr>
      <w:r w:rsidRPr="001A13CA">
        <w:rPr>
          <w:rFonts w:ascii="Arial" w:hAnsi="Arial" w:cs="Arial"/>
          <w:color w:val="000000"/>
        </w:rPr>
        <w:t>W skład wyposażenia dodatkowego wchodzi:</w:t>
      </w:r>
    </w:p>
    <w:p w14:paraId="5124645E" w14:textId="6D4E8845" w:rsidR="00401862" w:rsidRPr="001A13CA" w:rsidRDefault="00401862" w:rsidP="001A13CA">
      <w:pPr>
        <w:pStyle w:val="Akapitzlist"/>
        <w:numPr>
          <w:ilvl w:val="0"/>
          <w:numId w:val="44"/>
        </w:numPr>
        <w:rPr>
          <w:rFonts w:ascii="Arial" w:hAnsi="Arial" w:cs="Arial"/>
          <w:color w:val="000000"/>
          <w:szCs w:val="24"/>
        </w:rPr>
      </w:pPr>
      <w:r w:rsidRPr="001A13CA">
        <w:rPr>
          <w:rFonts w:ascii="Arial" w:hAnsi="Arial" w:cs="Arial"/>
          <w:color w:val="000000"/>
          <w:szCs w:val="24"/>
        </w:rPr>
        <w:t>akumulator zewnętrzny (1 szt.),</w:t>
      </w:r>
    </w:p>
    <w:p w14:paraId="7C2B41F6" w14:textId="6AD1319C" w:rsidR="00401862" w:rsidRPr="001A13CA" w:rsidRDefault="00401862" w:rsidP="001A13CA">
      <w:pPr>
        <w:pStyle w:val="Akapitzlist"/>
        <w:numPr>
          <w:ilvl w:val="0"/>
          <w:numId w:val="44"/>
        </w:numPr>
        <w:rPr>
          <w:rFonts w:ascii="Arial" w:hAnsi="Arial" w:cs="Arial"/>
          <w:color w:val="000000"/>
          <w:szCs w:val="24"/>
        </w:rPr>
      </w:pPr>
      <w:r w:rsidRPr="001A13CA">
        <w:rPr>
          <w:rFonts w:ascii="Arial" w:hAnsi="Arial" w:cs="Arial"/>
          <w:color w:val="000000"/>
          <w:szCs w:val="24"/>
        </w:rPr>
        <w:t>ładowarka dostosowana do rodzaju i parametrów dostarczonych akumulatorów zewnętrznych (1 szt.)</w:t>
      </w:r>
      <w:r w:rsidR="001A13CA" w:rsidRPr="001A13CA">
        <w:rPr>
          <w:rFonts w:ascii="Arial" w:hAnsi="Arial" w:cs="Arial"/>
          <w:color w:val="000000"/>
          <w:szCs w:val="24"/>
        </w:rPr>
        <w:t>,</w:t>
      </w:r>
    </w:p>
    <w:p w14:paraId="228E7613" w14:textId="76692D59" w:rsidR="00401862" w:rsidRPr="001A13CA" w:rsidRDefault="00401862" w:rsidP="001A13CA">
      <w:pPr>
        <w:pStyle w:val="Akapitzlist"/>
        <w:numPr>
          <w:ilvl w:val="0"/>
          <w:numId w:val="44"/>
        </w:numPr>
        <w:rPr>
          <w:rFonts w:ascii="Arial" w:hAnsi="Arial" w:cs="Arial"/>
          <w:color w:val="000000"/>
          <w:szCs w:val="24"/>
        </w:rPr>
      </w:pPr>
      <w:r w:rsidRPr="001A13CA">
        <w:rPr>
          <w:rFonts w:ascii="Arial" w:hAnsi="Arial" w:cs="Arial"/>
          <w:color w:val="000000"/>
          <w:szCs w:val="24"/>
        </w:rPr>
        <w:t>zewnętrzny zasilacz sieciowy 24 VDC umożliwiający podłączenie stacji pomiarowej do zasilania sieciowego (2 szt.)</w:t>
      </w:r>
      <w:r w:rsidR="001A13CA" w:rsidRPr="001A13CA">
        <w:rPr>
          <w:rFonts w:ascii="Arial" w:hAnsi="Arial" w:cs="Arial"/>
          <w:color w:val="000000"/>
          <w:szCs w:val="24"/>
        </w:rPr>
        <w:t>,</w:t>
      </w:r>
    </w:p>
    <w:p w14:paraId="59DA7328" w14:textId="5694A000" w:rsidR="00401862" w:rsidRPr="001A13CA" w:rsidRDefault="00401862" w:rsidP="001A13CA">
      <w:pPr>
        <w:pStyle w:val="Akapitzlist"/>
        <w:numPr>
          <w:ilvl w:val="0"/>
          <w:numId w:val="44"/>
        </w:numPr>
        <w:rPr>
          <w:rFonts w:ascii="Arial" w:hAnsi="Arial" w:cs="Arial"/>
          <w:color w:val="000000"/>
          <w:szCs w:val="24"/>
        </w:rPr>
      </w:pPr>
      <w:r w:rsidRPr="001A13CA">
        <w:rPr>
          <w:rFonts w:ascii="Arial" w:hAnsi="Arial" w:cs="Arial"/>
          <w:color w:val="000000"/>
          <w:szCs w:val="24"/>
        </w:rPr>
        <w:t xml:space="preserve">dodatkowy akumulator zewnętrzny służący do zapewnienia podtrzymania pracy stacji pomiarowej przez minimum 72 godziny (przy wyłączonej grzałce) </w:t>
      </w:r>
      <w:r w:rsidR="001A13CA">
        <w:rPr>
          <w:rFonts w:ascii="Arial" w:hAnsi="Arial" w:cs="Arial"/>
          <w:color w:val="000000"/>
          <w:szCs w:val="24"/>
        </w:rPr>
        <w:br/>
      </w:r>
      <w:r w:rsidRPr="001A13CA">
        <w:rPr>
          <w:rFonts w:ascii="Arial" w:hAnsi="Arial" w:cs="Arial"/>
          <w:color w:val="000000"/>
          <w:szCs w:val="24"/>
        </w:rPr>
        <w:t>w momencie zaniku napięcia zasilającego - przy zasilaniu sieciowym (2 szt.)</w:t>
      </w:r>
      <w:r w:rsidR="001A13CA" w:rsidRPr="001A13CA">
        <w:rPr>
          <w:rFonts w:ascii="Arial" w:hAnsi="Arial" w:cs="Arial"/>
          <w:color w:val="000000"/>
          <w:szCs w:val="24"/>
        </w:rPr>
        <w:t>,</w:t>
      </w:r>
    </w:p>
    <w:p w14:paraId="31AF0666" w14:textId="02967704" w:rsidR="00CA75BD" w:rsidRPr="001A13CA" w:rsidRDefault="00CA75BD" w:rsidP="001A13CA">
      <w:pPr>
        <w:spacing w:before="240"/>
        <w:ind w:left="210"/>
        <w:rPr>
          <w:rFonts w:ascii="Arial" w:hAnsi="Arial" w:cs="Arial"/>
          <w:color w:val="000000"/>
        </w:rPr>
      </w:pPr>
      <w:r w:rsidRPr="001A13CA">
        <w:rPr>
          <w:rFonts w:ascii="Arial" w:hAnsi="Arial" w:cs="Arial"/>
          <w:color w:val="000000"/>
        </w:rPr>
        <w:t>Stacje pomiarowe należy zamontować na teren</w:t>
      </w:r>
      <w:r w:rsidR="000D473B" w:rsidRPr="001A13CA">
        <w:rPr>
          <w:rFonts w:ascii="Arial" w:hAnsi="Arial" w:cs="Arial"/>
          <w:color w:val="000000"/>
        </w:rPr>
        <w:t>ie obiektów</w:t>
      </w:r>
      <w:r w:rsidRPr="001A13CA">
        <w:rPr>
          <w:rFonts w:ascii="Arial" w:hAnsi="Arial" w:cs="Arial"/>
          <w:color w:val="000000"/>
        </w:rPr>
        <w:t xml:space="preserve"> należących do Zamawiającego:</w:t>
      </w:r>
    </w:p>
    <w:p w14:paraId="22953E9D" w14:textId="4D083A1A" w:rsidR="00CA75BD" w:rsidRPr="001A13CA" w:rsidRDefault="00CA75BD" w:rsidP="00CA75BD">
      <w:pPr>
        <w:numPr>
          <w:ilvl w:val="0"/>
          <w:numId w:val="17"/>
        </w:numPr>
        <w:ind w:left="567"/>
        <w:rPr>
          <w:rFonts w:ascii="Arial" w:hAnsi="Arial" w:cs="Arial"/>
          <w:color w:val="000000"/>
        </w:rPr>
      </w:pPr>
      <w:r w:rsidRPr="001A13CA">
        <w:rPr>
          <w:rFonts w:ascii="Arial" w:hAnsi="Arial" w:cs="Arial"/>
          <w:color w:val="000000"/>
        </w:rPr>
        <w:t>Tłocznia ścieków, ul. Smętna – montaż na gruncie</w:t>
      </w:r>
      <w:r w:rsidR="001A13CA">
        <w:rPr>
          <w:rFonts w:ascii="Arial" w:hAnsi="Arial" w:cs="Arial"/>
          <w:color w:val="000000"/>
        </w:rPr>
        <w:t>,</w:t>
      </w:r>
    </w:p>
    <w:p w14:paraId="528FD26B" w14:textId="4FA9DAF3" w:rsidR="00CA75BD" w:rsidRPr="001A13CA" w:rsidRDefault="00CA75BD" w:rsidP="00CA75BD">
      <w:pPr>
        <w:numPr>
          <w:ilvl w:val="0"/>
          <w:numId w:val="17"/>
        </w:numPr>
        <w:ind w:left="567"/>
        <w:rPr>
          <w:rFonts w:ascii="Arial" w:hAnsi="Arial" w:cs="Arial"/>
          <w:color w:val="000000"/>
        </w:rPr>
      </w:pPr>
      <w:r w:rsidRPr="001A13CA">
        <w:rPr>
          <w:rFonts w:ascii="Arial" w:hAnsi="Arial" w:cs="Arial"/>
          <w:color w:val="000000"/>
        </w:rPr>
        <w:t>Przepompownia ścieków, ul. Laboratoryjna – montaż na połaci dachowej</w:t>
      </w:r>
      <w:r w:rsidR="001A13CA">
        <w:rPr>
          <w:rFonts w:ascii="Arial" w:hAnsi="Arial" w:cs="Arial"/>
          <w:color w:val="000000"/>
        </w:rPr>
        <w:t>,</w:t>
      </w:r>
    </w:p>
    <w:p w14:paraId="4CC5F9AB" w14:textId="68A2A020" w:rsidR="00CA75BD" w:rsidRPr="001A13CA" w:rsidRDefault="00CA75BD" w:rsidP="00AD2BA6">
      <w:pPr>
        <w:pStyle w:val="Wcicienormalne"/>
      </w:pPr>
      <w:r w:rsidRPr="001A13CA">
        <w:t>Wyposażenie dodatkowe należy dostarczyć do magazynu Zamawiającego, znajdującego się pod adresem: ul. Toruńska 103, 85-817 Bydgoszcz.</w:t>
      </w:r>
    </w:p>
    <w:p w14:paraId="2FE08817" w14:textId="26B2D8A3" w:rsidR="00DF53FB" w:rsidRPr="001A13CA" w:rsidRDefault="00DF53FB" w:rsidP="001A13CA">
      <w:pPr>
        <w:spacing w:before="240"/>
        <w:ind w:left="210"/>
        <w:rPr>
          <w:rFonts w:ascii="Arial" w:hAnsi="Arial" w:cs="Arial"/>
          <w:color w:val="000000"/>
        </w:rPr>
      </w:pPr>
      <w:r w:rsidRPr="001A13CA">
        <w:rPr>
          <w:rFonts w:ascii="Arial" w:hAnsi="Arial" w:cs="Arial"/>
          <w:color w:val="000000"/>
        </w:rPr>
        <w:t>Szczegółowy zakres prac:</w:t>
      </w:r>
    </w:p>
    <w:p w14:paraId="53D1ADE7" w14:textId="3A139ED0" w:rsidR="00DF53FB" w:rsidRPr="001A13CA" w:rsidRDefault="00DF53FB" w:rsidP="001A13CA">
      <w:pPr>
        <w:pStyle w:val="Akapitzlist"/>
        <w:numPr>
          <w:ilvl w:val="0"/>
          <w:numId w:val="44"/>
        </w:numPr>
        <w:ind w:left="567" w:hanging="283"/>
        <w:rPr>
          <w:rFonts w:ascii="Arial" w:hAnsi="Arial" w:cs="Arial"/>
          <w:color w:val="000000"/>
          <w:szCs w:val="24"/>
        </w:rPr>
      </w:pPr>
      <w:r w:rsidRPr="001A13CA">
        <w:rPr>
          <w:rFonts w:ascii="Arial" w:hAnsi="Arial" w:cs="Arial"/>
          <w:color w:val="000000"/>
          <w:szCs w:val="24"/>
        </w:rPr>
        <w:t>prace przygotowawcze, zapoznanie się z miejscem i warunkami prowadzenia prac,</w:t>
      </w:r>
    </w:p>
    <w:p w14:paraId="2E094A34" w14:textId="7D9D62DD" w:rsidR="00DF53FB" w:rsidRPr="001A13CA" w:rsidRDefault="00DF53FB" w:rsidP="001A13CA">
      <w:pPr>
        <w:pStyle w:val="Akapitzlist"/>
        <w:numPr>
          <w:ilvl w:val="0"/>
          <w:numId w:val="44"/>
        </w:numPr>
        <w:ind w:left="567" w:hanging="283"/>
        <w:rPr>
          <w:rFonts w:ascii="Arial" w:hAnsi="Arial" w:cs="Arial"/>
          <w:color w:val="000000"/>
          <w:szCs w:val="24"/>
        </w:rPr>
      </w:pPr>
      <w:r w:rsidRPr="001A13CA">
        <w:rPr>
          <w:rFonts w:ascii="Arial" w:hAnsi="Arial" w:cs="Arial"/>
          <w:color w:val="000000"/>
          <w:szCs w:val="24"/>
        </w:rPr>
        <w:t>wykonanie dokumentacji fotograficznej przed rozpoczęciem prac,</w:t>
      </w:r>
    </w:p>
    <w:p w14:paraId="35706F6E" w14:textId="43A7E080" w:rsidR="00DF53FB" w:rsidRPr="001A13CA" w:rsidRDefault="00DF53FB" w:rsidP="001A13CA">
      <w:pPr>
        <w:pStyle w:val="Akapitzlist"/>
        <w:numPr>
          <w:ilvl w:val="0"/>
          <w:numId w:val="44"/>
        </w:numPr>
        <w:ind w:left="567" w:hanging="283"/>
        <w:rPr>
          <w:rFonts w:ascii="Arial" w:hAnsi="Arial" w:cs="Arial"/>
          <w:color w:val="000000"/>
          <w:szCs w:val="24"/>
        </w:rPr>
      </w:pPr>
      <w:r w:rsidRPr="001A13CA">
        <w:rPr>
          <w:rFonts w:ascii="Arial" w:hAnsi="Arial" w:cs="Arial"/>
          <w:color w:val="000000"/>
          <w:szCs w:val="24"/>
        </w:rPr>
        <w:lastRenderedPageBreak/>
        <w:t>organizacja zaplecza technicznego, socjalnego,</w:t>
      </w:r>
    </w:p>
    <w:p w14:paraId="08ED9FCB" w14:textId="67D92F3B" w:rsidR="006D0C45" w:rsidRPr="001A13CA" w:rsidRDefault="006D0C45" w:rsidP="001A13CA">
      <w:pPr>
        <w:pStyle w:val="Akapitzlist"/>
        <w:numPr>
          <w:ilvl w:val="0"/>
          <w:numId w:val="44"/>
        </w:numPr>
        <w:ind w:left="567" w:hanging="283"/>
        <w:rPr>
          <w:rFonts w:ascii="Arial" w:hAnsi="Arial" w:cs="Arial"/>
          <w:color w:val="000000"/>
          <w:szCs w:val="24"/>
        </w:rPr>
      </w:pPr>
      <w:r w:rsidRPr="001A13CA">
        <w:rPr>
          <w:rFonts w:ascii="Arial" w:hAnsi="Arial" w:cs="Arial"/>
          <w:color w:val="000000"/>
          <w:szCs w:val="24"/>
        </w:rPr>
        <w:t>dobór urządzeń i wyposażenia,</w:t>
      </w:r>
    </w:p>
    <w:p w14:paraId="356F8DD4" w14:textId="1E68CCBB" w:rsidR="00DF53FB" w:rsidRPr="001A13CA" w:rsidRDefault="00DF53FB" w:rsidP="001A13CA">
      <w:pPr>
        <w:pStyle w:val="Akapitzlist"/>
        <w:numPr>
          <w:ilvl w:val="0"/>
          <w:numId w:val="44"/>
        </w:numPr>
        <w:ind w:left="567" w:hanging="283"/>
        <w:rPr>
          <w:rFonts w:ascii="Arial" w:hAnsi="Arial" w:cs="Arial"/>
          <w:color w:val="000000"/>
          <w:szCs w:val="24"/>
        </w:rPr>
      </w:pPr>
      <w:r w:rsidRPr="001A13CA">
        <w:rPr>
          <w:rFonts w:ascii="Arial" w:hAnsi="Arial" w:cs="Arial"/>
          <w:color w:val="000000"/>
          <w:szCs w:val="24"/>
        </w:rPr>
        <w:t>wykonanie dokumentacji technicznej,</w:t>
      </w:r>
    </w:p>
    <w:p w14:paraId="13A0C0B4" w14:textId="7994F40B" w:rsidR="00DF53FB" w:rsidRPr="001A13CA" w:rsidRDefault="00DF53FB" w:rsidP="001A13CA">
      <w:pPr>
        <w:pStyle w:val="Akapitzlist"/>
        <w:numPr>
          <w:ilvl w:val="0"/>
          <w:numId w:val="44"/>
        </w:numPr>
        <w:ind w:left="567" w:hanging="283"/>
        <w:rPr>
          <w:rFonts w:ascii="Arial" w:hAnsi="Arial" w:cs="Arial"/>
          <w:color w:val="000000"/>
          <w:szCs w:val="24"/>
        </w:rPr>
      </w:pPr>
      <w:r w:rsidRPr="001A13CA">
        <w:rPr>
          <w:rFonts w:ascii="Arial" w:hAnsi="Arial" w:cs="Arial"/>
          <w:color w:val="000000"/>
          <w:szCs w:val="24"/>
        </w:rPr>
        <w:t>zabezpieczenie i oznakowanie terenu wykonywanych prac,</w:t>
      </w:r>
    </w:p>
    <w:p w14:paraId="190D8632" w14:textId="14B548A0" w:rsidR="00DF53FB" w:rsidRPr="001A13CA" w:rsidRDefault="00DF53FB" w:rsidP="001A13CA">
      <w:pPr>
        <w:pStyle w:val="Akapitzlist"/>
        <w:numPr>
          <w:ilvl w:val="0"/>
          <w:numId w:val="44"/>
        </w:numPr>
        <w:ind w:left="567" w:hanging="283"/>
        <w:rPr>
          <w:rFonts w:ascii="Arial" w:hAnsi="Arial" w:cs="Arial"/>
          <w:color w:val="000000"/>
          <w:szCs w:val="24"/>
        </w:rPr>
      </w:pPr>
      <w:r w:rsidRPr="001A13CA">
        <w:rPr>
          <w:rFonts w:ascii="Arial" w:hAnsi="Arial" w:cs="Arial"/>
          <w:color w:val="000000"/>
          <w:szCs w:val="24"/>
        </w:rPr>
        <w:t>zapewnienie odpowiedniego sprzętu oraz narzędzi do wykonania prac,</w:t>
      </w:r>
    </w:p>
    <w:p w14:paraId="36E1E69C" w14:textId="3D42BCD8" w:rsidR="00DF53FB" w:rsidRPr="001A13CA" w:rsidRDefault="00DF53FB" w:rsidP="001A13CA">
      <w:pPr>
        <w:pStyle w:val="Akapitzlist"/>
        <w:numPr>
          <w:ilvl w:val="0"/>
          <w:numId w:val="44"/>
        </w:numPr>
        <w:ind w:left="567" w:hanging="283"/>
        <w:rPr>
          <w:rFonts w:ascii="Arial" w:hAnsi="Arial" w:cs="Arial"/>
          <w:color w:val="000000"/>
          <w:szCs w:val="24"/>
        </w:rPr>
      </w:pPr>
      <w:r w:rsidRPr="001A13CA">
        <w:rPr>
          <w:rFonts w:ascii="Arial" w:hAnsi="Arial" w:cs="Arial"/>
          <w:color w:val="000000"/>
          <w:szCs w:val="24"/>
        </w:rPr>
        <w:t>zapewnienie mediów niezbędnych do wykonania prac (np. energia elektryczna, woda)</w:t>
      </w:r>
      <w:r w:rsidR="003C0A82" w:rsidRPr="001A13CA">
        <w:rPr>
          <w:rFonts w:ascii="Arial" w:hAnsi="Arial" w:cs="Arial"/>
          <w:color w:val="000000"/>
          <w:szCs w:val="24"/>
        </w:rPr>
        <w:t>,</w:t>
      </w:r>
    </w:p>
    <w:p w14:paraId="1358BC3A" w14:textId="54B3E91A" w:rsidR="00DF53FB" w:rsidRPr="001A13CA" w:rsidRDefault="003C0A82" w:rsidP="001A13CA">
      <w:pPr>
        <w:pStyle w:val="Akapitzlist"/>
        <w:numPr>
          <w:ilvl w:val="0"/>
          <w:numId w:val="44"/>
        </w:numPr>
        <w:ind w:left="567" w:hanging="283"/>
        <w:rPr>
          <w:rFonts w:ascii="Arial" w:hAnsi="Arial" w:cs="Arial"/>
          <w:color w:val="000000"/>
          <w:szCs w:val="24"/>
        </w:rPr>
      </w:pPr>
      <w:r w:rsidRPr="001A13CA">
        <w:rPr>
          <w:rFonts w:ascii="Arial" w:hAnsi="Arial" w:cs="Arial"/>
          <w:color w:val="000000"/>
          <w:szCs w:val="24"/>
        </w:rPr>
        <w:t>montaż</w:t>
      </w:r>
      <w:r w:rsidR="00DF53FB" w:rsidRPr="001A13CA">
        <w:rPr>
          <w:rFonts w:ascii="Arial" w:hAnsi="Arial" w:cs="Arial"/>
          <w:color w:val="000000"/>
          <w:szCs w:val="24"/>
        </w:rPr>
        <w:t xml:space="preserve"> kompletnych stacji pomiarowych</w:t>
      </w:r>
      <w:r w:rsidRPr="001A13CA">
        <w:rPr>
          <w:rFonts w:ascii="Arial" w:hAnsi="Arial" w:cs="Arial"/>
          <w:color w:val="000000"/>
          <w:szCs w:val="24"/>
        </w:rPr>
        <w:t xml:space="preserve"> wraz z podstawami montażowymi</w:t>
      </w:r>
      <w:r w:rsidR="00DF53FB" w:rsidRPr="001A13CA">
        <w:rPr>
          <w:rFonts w:ascii="Arial" w:hAnsi="Arial" w:cs="Arial"/>
          <w:color w:val="000000"/>
          <w:szCs w:val="24"/>
        </w:rPr>
        <w:t>,</w:t>
      </w:r>
    </w:p>
    <w:p w14:paraId="5E320DAF" w14:textId="786E49D6" w:rsidR="00B362D3" w:rsidRPr="001A13CA" w:rsidRDefault="003C0A82" w:rsidP="001A13CA">
      <w:pPr>
        <w:pStyle w:val="Akapitzlist"/>
        <w:numPr>
          <w:ilvl w:val="0"/>
          <w:numId w:val="44"/>
        </w:numPr>
        <w:ind w:left="567" w:hanging="283"/>
        <w:rPr>
          <w:rFonts w:ascii="Arial" w:hAnsi="Arial" w:cs="Arial"/>
          <w:color w:val="000000"/>
          <w:szCs w:val="24"/>
        </w:rPr>
      </w:pPr>
      <w:r w:rsidRPr="001A13CA">
        <w:rPr>
          <w:rFonts w:ascii="Arial" w:hAnsi="Arial" w:cs="Arial"/>
          <w:color w:val="000000"/>
          <w:szCs w:val="24"/>
        </w:rPr>
        <w:t xml:space="preserve">uruchomienie stacji pomiarowej, wykonanie niezbędnej konfiguracji, kalibracji </w:t>
      </w:r>
      <w:r w:rsidR="00AD2BA6">
        <w:rPr>
          <w:rFonts w:ascii="Arial" w:hAnsi="Arial" w:cs="Arial"/>
          <w:color w:val="000000"/>
          <w:szCs w:val="24"/>
        </w:rPr>
        <w:br/>
      </w:r>
      <w:r w:rsidRPr="001A13CA">
        <w:rPr>
          <w:rFonts w:ascii="Arial" w:hAnsi="Arial" w:cs="Arial"/>
          <w:color w:val="000000"/>
          <w:szCs w:val="24"/>
        </w:rPr>
        <w:t>i parametryzacji urządzeń pomiarowych i rejestrujących,</w:t>
      </w:r>
    </w:p>
    <w:p w14:paraId="5DC62E2F" w14:textId="140E6734" w:rsidR="00B362D3" w:rsidRPr="001A13CA" w:rsidRDefault="003C0A82" w:rsidP="001A13CA">
      <w:pPr>
        <w:pStyle w:val="Akapitzlist"/>
        <w:numPr>
          <w:ilvl w:val="0"/>
          <w:numId w:val="44"/>
        </w:numPr>
        <w:ind w:left="567" w:hanging="283"/>
        <w:rPr>
          <w:rFonts w:ascii="Arial" w:hAnsi="Arial" w:cs="Arial"/>
          <w:color w:val="000000"/>
          <w:szCs w:val="24"/>
        </w:rPr>
      </w:pPr>
      <w:r w:rsidRPr="001A13CA">
        <w:rPr>
          <w:rFonts w:ascii="Arial" w:hAnsi="Arial" w:cs="Arial"/>
          <w:color w:val="000000"/>
          <w:szCs w:val="24"/>
        </w:rPr>
        <w:t xml:space="preserve">skonfigurowanie transmisji danych </w:t>
      </w:r>
      <w:r w:rsidR="00E33EF2" w:rsidRPr="001A13CA">
        <w:rPr>
          <w:rFonts w:ascii="Arial" w:hAnsi="Arial" w:cs="Arial"/>
          <w:color w:val="000000"/>
          <w:szCs w:val="24"/>
        </w:rPr>
        <w:t xml:space="preserve">GSM </w:t>
      </w:r>
      <w:r w:rsidRPr="001A13CA">
        <w:rPr>
          <w:rFonts w:ascii="Arial" w:hAnsi="Arial" w:cs="Arial"/>
          <w:color w:val="000000"/>
          <w:szCs w:val="24"/>
        </w:rPr>
        <w:t>do systemu gromadzenia danych pomiarowych,</w:t>
      </w:r>
    </w:p>
    <w:p w14:paraId="2454EDA1" w14:textId="3940EE4D" w:rsidR="00DF53FB" w:rsidRPr="001A13CA" w:rsidRDefault="00DF53FB" w:rsidP="001A13CA">
      <w:pPr>
        <w:pStyle w:val="Akapitzlist"/>
        <w:numPr>
          <w:ilvl w:val="0"/>
          <w:numId w:val="44"/>
        </w:numPr>
        <w:ind w:left="567" w:hanging="283"/>
        <w:rPr>
          <w:rFonts w:ascii="Arial" w:hAnsi="Arial" w:cs="Arial"/>
          <w:color w:val="000000"/>
          <w:szCs w:val="24"/>
        </w:rPr>
      </w:pPr>
      <w:r w:rsidRPr="001A13CA">
        <w:rPr>
          <w:rFonts w:ascii="Arial" w:hAnsi="Arial" w:cs="Arial"/>
          <w:color w:val="000000"/>
          <w:szCs w:val="24"/>
        </w:rPr>
        <w:t>testy powykonawcze,</w:t>
      </w:r>
    </w:p>
    <w:p w14:paraId="692CF3DB" w14:textId="05542A4B" w:rsidR="00DF53FB" w:rsidRPr="001A13CA" w:rsidRDefault="00DF53FB" w:rsidP="001A13CA">
      <w:pPr>
        <w:pStyle w:val="Akapitzlist"/>
        <w:numPr>
          <w:ilvl w:val="0"/>
          <w:numId w:val="44"/>
        </w:numPr>
        <w:ind w:left="567" w:hanging="283"/>
        <w:rPr>
          <w:rFonts w:ascii="Arial" w:hAnsi="Arial" w:cs="Arial"/>
          <w:color w:val="000000"/>
          <w:szCs w:val="24"/>
        </w:rPr>
      </w:pPr>
      <w:r w:rsidRPr="001A13CA">
        <w:rPr>
          <w:rFonts w:ascii="Arial" w:hAnsi="Arial" w:cs="Arial"/>
          <w:color w:val="000000"/>
          <w:szCs w:val="24"/>
        </w:rPr>
        <w:t>uprzątnięcie oraz odtworzenie terenu po zakończeniu prac montażowych,</w:t>
      </w:r>
    </w:p>
    <w:p w14:paraId="7C940580" w14:textId="2863B6F3" w:rsidR="00DF53FB" w:rsidRPr="001A13CA" w:rsidRDefault="00DF53FB" w:rsidP="001A13CA">
      <w:pPr>
        <w:pStyle w:val="Akapitzlist"/>
        <w:numPr>
          <w:ilvl w:val="0"/>
          <w:numId w:val="44"/>
        </w:numPr>
        <w:ind w:left="567" w:hanging="283"/>
        <w:rPr>
          <w:rFonts w:ascii="Arial" w:hAnsi="Arial" w:cs="Arial"/>
          <w:color w:val="000000"/>
          <w:szCs w:val="24"/>
        </w:rPr>
      </w:pPr>
      <w:r w:rsidRPr="001A13CA">
        <w:rPr>
          <w:rFonts w:ascii="Arial" w:hAnsi="Arial" w:cs="Arial"/>
          <w:color w:val="000000"/>
          <w:szCs w:val="24"/>
        </w:rPr>
        <w:t>wykonanie dokumentacji fotograficznej powykonawczej</w:t>
      </w:r>
      <w:r w:rsidR="00B16AB5" w:rsidRPr="001A13CA">
        <w:rPr>
          <w:rFonts w:ascii="Arial" w:hAnsi="Arial" w:cs="Arial"/>
          <w:color w:val="000000"/>
          <w:szCs w:val="24"/>
        </w:rPr>
        <w:t>,</w:t>
      </w:r>
    </w:p>
    <w:p w14:paraId="048BB1CF" w14:textId="6807BDF8" w:rsidR="00B16AB5" w:rsidRPr="001A13CA" w:rsidRDefault="00B16AB5" w:rsidP="001A13CA">
      <w:pPr>
        <w:pStyle w:val="Akapitzlist"/>
        <w:numPr>
          <w:ilvl w:val="0"/>
          <w:numId w:val="44"/>
        </w:numPr>
        <w:ind w:left="567" w:hanging="283"/>
        <w:rPr>
          <w:rFonts w:ascii="Arial" w:hAnsi="Arial" w:cs="Arial"/>
          <w:color w:val="000000"/>
          <w:szCs w:val="24"/>
        </w:rPr>
      </w:pPr>
      <w:r w:rsidRPr="001A13CA">
        <w:rPr>
          <w:rFonts w:ascii="Arial" w:hAnsi="Arial" w:cs="Arial"/>
          <w:color w:val="000000"/>
          <w:szCs w:val="24"/>
        </w:rPr>
        <w:t>przeprowadzenie szkoleń,</w:t>
      </w:r>
    </w:p>
    <w:p w14:paraId="168B77C6" w14:textId="50FF97C5" w:rsidR="00E53BE3" w:rsidRPr="001A13CA" w:rsidRDefault="00DF53FB" w:rsidP="001A13CA">
      <w:pPr>
        <w:pStyle w:val="Akapitzlist"/>
        <w:numPr>
          <w:ilvl w:val="0"/>
          <w:numId w:val="44"/>
        </w:numPr>
        <w:spacing w:after="240"/>
        <w:ind w:left="568" w:hanging="284"/>
        <w:rPr>
          <w:rFonts w:ascii="Arial" w:hAnsi="Arial" w:cs="Arial"/>
          <w:color w:val="000000"/>
          <w:szCs w:val="24"/>
        </w:rPr>
      </w:pPr>
      <w:r w:rsidRPr="001A13CA">
        <w:rPr>
          <w:rFonts w:ascii="Arial" w:hAnsi="Arial" w:cs="Arial"/>
          <w:color w:val="000000"/>
          <w:szCs w:val="24"/>
        </w:rPr>
        <w:t>wykonanie dokumentacji powykonawczej</w:t>
      </w:r>
      <w:r w:rsidR="00B16AB5" w:rsidRPr="001A13CA">
        <w:rPr>
          <w:rFonts w:ascii="Arial" w:hAnsi="Arial" w:cs="Arial"/>
          <w:color w:val="000000"/>
          <w:szCs w:val="24"/>
        </w:rPr>
        <w:t>.</w:t>
      </w:r>
    </w:p>
    <w:p w14:paraId="35896B2B" w14:textId="3CC83571" w:rsidR="00DF53FB" w:rsidRPr="00923414" w:rsidRDefault="00DF53FB" w:rsidP="0031753A">
      <w:pPr>
        <w:pStyle w:val="nagowek21"/>
        <w:numPr>
          <w:ilvl w:val="0"/>
          <w:numId w:val="5"/>
        </w:numPr>
        <w:spacing w:before="0"/>
        <w:rPr>
          <w:rFonts w:ascii="Arial" w:hAnsi="Arial" w:cs="Arial"/>
          <w:color w:val="000000"/>
          <w:sz w:val="24"/>
          <w:szCs w:val="24"/>
        </w:rPr>
      </w:pPr>
      <w:r w:rsidRPr="00923414">
        <w:rPr>
          <w:rFonts w:ascii="Arial" w:hAnsi="Arial" w:cs="Arial"/>
          <w:color w:val="000000"/>
          <w:sz w:val="24"/>
          <w:szCs w:val="24"/>
        </w:rPr>
        <w:t>Deszczomierze</w:t>
      </w:r>
    </w:p>
    <w:p w14:paraId="6C63D1B4" w14:textId="40595B7E" w:rsidR="009706E4" w:rsidRDefault="009706E4" w:rsidP="00AD2BA6">
      <w:pPr>
        <w:pStyle w:val="Wcicienormalne"/>
      </w:pPr>
      <w:bookmarkStart w:id="0" w:name="_Toc120609540"/>
      <w:r>
        <w:t>Wykonawca dostarczy deszczomierze wagowe.</w:t>
      </w:r>
    </w:p>
    <w:p w14:paraId="0C1E046D" w14:textId="71DDFDF0" w:rsidR="009706E4" w:rsidRPr="00F1414F" w:rsidRDefault="009706E4" w:rsidP="00AD2BA6">
      <w:pPr>
        <w:pStyle w:val="Wcicienormalne"/>
      </w:pPr>
      <w:r w:rsidRPr="00F1414F">
        <w:t xml:space="preserve">Wymagania ogólne </w:t>
      </w:r>
      <w:r>
        <w:t>dla</w:t>
      </w:r>
      <w:r w:rsidRPr="00F1414F">
        <w:t xml:space="preserve"> deszczomierz</w:t>
      </w:r>
      <w:r>
        <w:t>a</w:t>
      </w:r>
      <w:r w:rsidRPr="00F1414F">
        <w:t xml:space="preserve"> wagowe</w:t>
      </w:r>
      <w:r>
        <w:t>go</w:t>
      </w:r>
      <w:r w:rsidRPr="00F1414F">
        <w:t>:</w:t>
      </w:r>
    </w:p>
    <w:p w14:paraId="786C98B5" w14:textId="37141E59" w:rsidR="003B2C8C" w:rsidRPr="00D01429" w:rsidRDefault="009706E4" w:rsidP="003B2C8C">
      <w:pPr>
        <w:numPr>
          <w:ilvl w:val="1"/>
          <w:numId w:val="37"/>
        </w:numPr>
        <w:tabs>
          <w:tab w:val="left" w:pos="742"/>
        </w:tabs>
        <w:ind w:left="1134" w:hanging="283"/>
        <w:rPr>
          <w:rFonts w:ascii="Arial" w:hAnsi="Arial" w:cs="Arial"/>
          <w:lang w:eastAsia="ar-SA"/>
        </w:rPr>
      </w:pPr>
      <w:r w:rsidRPr="00D01429">
        <w:rPr>
          <w:rFonts w:ascii="Arial" w:hAnsi="Arial" w:cs="Arial"/>
          <w:lang w:eastAsia="ar-SA"/>
        </w:rPr>
        <w:t>powierzchnia zbierania</w:t>
      </w:r>
      <w:r w:rsidR="003B2C8C" w:rsidRPr="00D01429">
        <w:rPr>
          <w:rFonts w:ascii="Arial" w:hAnsi="Arial" w:cs="Arial"/>
          <w:lang w:eastAsia="ar-SA"/>
        </w:rPr>
        <w:t xml:space="preserve">/otworu </w:t>
      </w:r>
    </w:p>
    <w:p w14:paraId="769C726E" w14:textId="19DD071D" w:rsidR="009706E4" w:rsidRPr="00D01429" w:rsidRDefault="003B2C8C" w:rsidP="003B2C8C">
      <w:pPr>
        <w:tabs>
          <w:tab w:val="left" w:pos="742"/>
        </w:tabs>
        <w:ind w:left="1134"/>
        <w:rPr>
          <w:rFonts w:ascii="Arial" w:hAnsi="Arial" w:cs="Arial"/>
          <w:lang w:eastAsia="ar-SA"/>
        </w:rPr>
      </w:pPr>
      <w:r w:rsidRPr="00D01429">
        <w:rPr>
          <w:rFonts w:ascii="Arial" w:hAnsi="Arial" w:cs="Arial"/>
          <w:lang w:eastAsia="ar-SA"/>
        </w:rPr>
        <w:t>wlotowego</w:t>
      </w:r>
      <w:r w:rsidR="009706E4" w:rsidRPr="00D01429">
        <w:rPr>
          <w:rFonts w:ascii="Arial" w:hAnsi="Arial" w:cs="Arial"/>
          <w:lang w:eastAsia="ar-SA"/>
        </w:rPr>
        <w:t>:</w:t>
      </w:r>
      <w:r w:rsidR="009706E4" w:rsidRPr="00D01429">
        <w:rPr>
          <w:rFonts w:ascii="Arial" w:hAnsi="Arial" w:cs="Arial"/>
          <w:lang w:eastAsia="ar-SA"/>
        </w:rPr>
        <w:tab/>
      </w:r>
      <w:r w:rsidR="009706E4"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ab/>
      </w:r>
      <w:r w:rsidR="00855328" w:rsidRPr="00D01429">
        <w:rPr>
          <w:rFonts w:ascii="Arial" w:hAnsi="Arial" w:cs="Arial"/>
          <w:lang w:eastAsia="ar-SA"/>
        </w:rPr>
        <w:tab/>
      </w:r>
      <w:r w:rsidR="009706E4" w:rsidRPr="00D01429">
        <w:rPr>
          <w:rFonts w:ascii="Arial" w:hAnsi="Arial" w:cs="Arial"/>
          <w:lang w:eastAsia="ar-SA"/>
        </w:rPr>
        <w:t>minimum 200 cm2</w:t>
      </w:r>
    </w:p>
    <w:p w14:paraId="6ADEE5F0" w14:textId="2D80467E" w:rsidR="009706E4" w:rsidRPr="00D01429" w:rsidRDefault="009706E4" w:rsidP="005828AE">
      <w:pPr>
        <w:numPr>
          <w:ilvl w:val="1"/>
          <w:numId w:val="37"/>
        </w:numPr>
        <w:tabs>
          <w:tab w:val="left" w:pos="742"/>
        </w:tabs>
        <w:ind w:left="1134" w:hanging="283"/>
        <w:rPr>
          <w:rFonts w:ascii="Arial" w:hAnsi="Arial" w:cs="Arial"/>
          <w:lang w:eastAsia="ar-SA"/>
        </w:rPr>
      </w:pPr>
      <w:r w:rsidRPr="00D01429">
        <w:rPr>
          <w:rFonts w:ascii="Arial" w:hAnsi="Arial" w:cs="Arial"/>
          <w:lang w:eastAsia="ar-SA"/>
        </w:rPr>
        <w:t>pojemność zbiornika:</w:t>
      </w:r>
      <w:r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ab/>
      </w:r>
      <w:r w:rsidR="00855328"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>minimum 3000 cm3</w:t>
      </w:r>
    </w:p>
    <w:p w14:paraId="04280B52" w14:textId="795ADA94" w:rsidR="009706E4" w:rsidRPr="00D01429" w:rsidRDefault="009706E4" w:rsidP="005828AE">
      <w:pPr>
        <w:numPr>
          <w:ilvl w:val="1"/>
          <w:numId w:val="37"/>
        </w:numPr>
        <w:tabs>
          <w:tab w:val="left" w:pos="742"/>
        </w:tabs>
        <w:ind w:left="1134" w:hanging="283"/>
        <w:rPr>
          <w:rFonts w:ascii="Arial" w:hAnsi="Arial" w:cs="Arial"/>
          <w:lang w:eastAsia="ar-SA"/>
        </w:rPr>
      </w:pPr>
      <w:r w:rsidRPr="00D01429">
        <w:rPr>
          <w:rFonts w:ascii="Arial" w:hAnsi="Arial" w:cs="Arial"/>
          <w:lang w:eastAsia="ar-SA"/>
        </w:rPr>
        <w:t>zasada pomiaru:</w:t>
      </w:r>
      <w:r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ab/>
      </w:r>
      <w:r w:rsidR="00855328"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>metoda wagowa</w:t>
      </w:r>
    </w:p>
    <w:p w14:paraId="0F470842" w14:textId="7A466342" w:rsidR="009706E4" w:rsidRPr="00D01429" w:rsidRDefault="009706E4" w:rsidP="005828AE">
      <w:pPr>
        <w:numPr>
          <w:ilvl w:val="1"/>
          <w:numId w:val="37"/>
        </w:numPr>
        <w:tabs>
          <w:tab w:val="left" w:pos="742"/>
        </w:tabs>
        <w:ind w:left="1134" w:hanging="283"/>
        <w:rPr>
          <w:rFonts w:ascii="Arial" w:hAnsi="Arial" w:cs="Arial"/>
          <w:lang w:eastAsia="ar-SA"/>
        </w:rPr>
      </w:pPr>
      <w:r w:rsidRPr="00D01429">
        <w:rPr>
          <w:rFonts w:ascii="Arial" w:hAnsi="Arial" w:cs="Arial"/>
          <w:lang w:eastAsia="ar-SA"/>
        </w:rPr>
        <w:t>element pomiarowy:</w:t>
      </w:r>
      <w:r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ab/>
      </w:r>
      <w:r w:rsidR="00855328"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>układ tensometryczny</w:t>
      </w:r>
    </w:p>
    <w:p w14:paraId="2AA0E1B3" w14:textId="533993CD" w:rsidR="00D639D0" w:rsidRPr="00D01429" w:rsidRDefault="00D639D0" w:rsidP="005828AE">
      <w:pPr>
        <w:numPr>
          <w:ilvl w:val="1"/>
          <w:numId w:val="37"/>
        </w:numPr>
        <w:tabs>
          <w:tab w:val="left" w:pos="742"/>
        </w:tabs>
        <w:ind w:left="1134" w:hanging="283"/>
        <w:rPr>
          <w:rFonts w:ascii="Arial" w:hAnsi="Arial" w:cs="Arial"/>
          <w:lang w:eastAsia="ar-SA"/>
        </w:rPr>
      </w:pPr>
      <w:bookmarkStart w:id="1" w:name="_Hlk8813330"/>
      <w:r w:rsidRPr="00D01429">
        <w:rPr>
          <w:rFonts w:ascii="Arial" w:hAnsi="Arial" w:cs="Arial"/>
          <w:lang w:eastAsia="ar-SA"/>
        </w:rPr>
        <w:t>zakres pomiarowy:</w:t>
      </w:r>
      <w:r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ab/>
      </w:r>
      <w:r w:rsidR="00855328"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>0</w:t>
      </w:r>
      <w:r w:rsidR="00F52181" w:rsidRPr="00D01429">
        <w:rPr>
          <w:rFonts w:ascii="Arial" w:hAnsi="Arial" w:cs="Arial"/>
          <w:lang w:eastAsia="ar-SA"/>
        </w:rPr>
        <w:t xml:space="preserve"> </w:t>
      </w:r>
      <w:r w:rsidRPr="00D01429">
        <w:rPr>
          <w:rFonts w:ascii="Arial" w:hAnsi="Arial" w:cs="Arial"/>
          <w:lang w:eastAsia="ar-SA"/>
        </w:rPr>
        <w:t>-</w:t>
      </w:r>
      <w:r w:rsidR="00F52181" w:rsidRPr="00D01429">
        <w:rPr>
          <w:rFonts w:ascii="Arial" w:hAnsi="Arial" w:cs="Arial"/>
          <w:lang w:eastAsia="ar-SA"/>
        </w:rPr>
        <w:t xml:space="preserve"> </w:t>
      </w:r>
      <w:r w:rsidRPr="00D01429">
        <w:rPr>
          <w:rFonts w:ascii="Arial" w:hAnsi="Arial" w:cs="Arial"/>
          <w:lang w:eastAsia="ar-SA"/>
        </w:rPr>
        <w:t>1000 mm/h</w:t>
      </w:r>
    </w:p>
    <w:p w14:paraId="78FF49F2" w14:textId="1F80399A" w:rsidR="00D639D0" w:rsidRPr="00D01429" w:rsidRDefault="00D639D0" w:rsidP="005828AE">
      <w:pPr>
        <w:numPr>
          <w:ilvl w:val="1"/>
          <w:numId w:val="37"/>
        </w:numPr>
        <w:tabs>
          <w:tab w:val="left" w:pos="742"/>
        </w:tabs>
        <w:ind w:left="1134" w:hanging="283"/>
        <w:rPr>
          <w:rFonts w:ascii="Arial" w:hAnsi="Arial" w:cs="Arial"/>
          <w:lang w:eastAsia="ar-SA"/>
        </w:rPr>
      </w:pPr>
      <w:r w:rsidRPr="00D01429">
        <w:rPr>
          <w:rFonts w:ascii="Arial" w:hAnsi="Arial" w:cs="Arial"/>
          <w:lang w:eastAsia="ar-SA"/>
        </w:rPr>
        <w:t>rozdzielczość:</w:t>
      </w:r>
      <w:r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ab/>
      </w:r>
      <w:r w:rsidR="00855328" w:rsidRPr="00D01429">
        <w:rPr>
          <w:rFonts w:ascii="Arial" w:hAnsi="Arial" w:cs="Arial"/>
          <w:lang w:eastAsia="ar-SA"/>
        </w:rPr>
        <w:tab/>
      </w:r>
      <w:r w:rsidR="00377016" w:rsidRPr="00D01429">
        <w:rPr>
          <w:rFonts w:ascii="Arial" w:hAnsi="Arial" w:cs="Arial"/>
          <w:lang w:eastAsia="ar-SA"/>
        </w:rPr>
        <w:t>minimum</w:t>
      </w:r>
      <w:r w:rsidR="00C61FA9" w:rsidRPr="00D01429">
        <w:rPr>
          <w:rFonts w:ascii="Arial" w:hAnsi="Arial" w:cs="Arial"/>
          <w:lang w:eastAsia="ar-SA"/>
        </w:rPr>
        <w:t xml:space="preserve"> </w:t>
      </w:r>
      <w:r w:rsidRPr="00D01429">
        <w:rPr>
          <w:rFonts w:ascii="Arial" w:hAnsi="Arial" w:cs="Arial"/>
          <w:lang w:eastAsia="ar-SA"/>
        </w:rPr>
        <w:t>0,01 mm</w:t>
      </w:r>
    </w:p>
    <w:p w14:paraId="74C4B269" w14:textId="1549EEB0" w:rsidR="00D639D0" w:rsidRPr="00D01429" w:rsidRDefault="00D639D0" w:rsidP="005828AE">
      <w:pPr>
        <w:numPr>
          <w:ilvl w:val="1"/>
          <w:numId w:val="37"/>
        </w:numPr>
        <w:tabs>
          <w:tab w:val="left" w:pos="742"/>
        </w:tabs>
        <w:ind w:left="1134" w:hanging="283"/>
        <w:rPr>
          <w:rFonts w:ascii="Arial" w:hAnsi="Arial" w:cs="Arial"/>
          <w:lang w:eastAsia="ar-SA"/>
        </w:rPr>
      </w:pPr>
      <w:r w:rsidRPr="00D01429">
        <w:rPr>
          <w:rFonts w:ascii="Arial" w:hAnsi="Arial" w:cs="Arial"/>
          <w:lang w:eastAsia="ar-SA"/>
        </w:rPr>
        <w:t>próg rejestracji:</w:t>
      </w:r>
      <w:r w:rsidR="003571D6" w:rsidRPr="00D01429">
        <w:rPr>
          <w:rFonts w:ascii="Arial" w:hAnsi="Arial" w:cs="Arial"/>
          <w:lang w:eastAsia="ar-SA"/>
        </w:rPr>
        <w:tab/>
      </w:r>
      <w:r w:rsidR="003571D6"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ab/>
      </w:r>
      <w:r w:rsidR="00855328" w:rsidRPr="00D01429">
        <w:rPr>
          <w:rFonts w:ascii="Arial" w:hAnsi="Arial" w:cs="Arial"/>
          <w:lang w:eastAsia="ar-SA"/>
        </w:rPr>
        <w:tab/>
      </w:r>
      <w:proofErr w:type="spellStart"/>
      <w:r w:rsidR="00377016" w:rsidRPr="00D01429">
        <w:rPr>
          <w:rFonts w:ascii="Arial" w:hAnsi="Arial" w:cs="Arial"/>
          <w:lang w:eastAsia="ar-SA"/>
        </w:rPr>
        <w:t>minimium</w:t>
      </w:r>
      <w:proofErr w:type="spellEnd"/>
      <w:r w:rsidR="00C61FA9" w:rsidRPr="00D01429">
        <w:rPr>
          <w:rFonts w:ascii="Arial" w:hAnsi="Arial" w:cs="Arial"/>
          <w:lang w:eastAsia="ar-SA"/>
        </w:rPr>
        <w:t xml:space="preserve"> </w:t>
      </w:r>
      <w:r w:rsidRPr="00D01429">
        <w:rPr>
          <w:rFonts w:ascii="Arial" w:hAnsi="Arial" w:cs="Arial"/>
          <w:lang w:eastAsia="ar-SA"/>
        </w:rPr>
        <w:t>0,1 mm</w:t>
      </w:r>
      <w:r w:rsidR="00981519" w:rsidRPr="00D01429">
        <w:rPr>
          <w:rFonts w:ascii="Arial" w:hAnsi="Arial" w:cs="Arial"/>
          <w:lang w:eastAsia="ar-SA"/>
        </w:rPr>
        <w:t>/</w:t>
      </w:r>
      <w:r w:rsidRPr="00D01429">
        <w:rPr>
          <w:rFonts w:ascii="Arial" w:hAnsi="Arial" w:cs="Arial"/>
          <w:lang w:eastAsia="ar-SA"/>
        </w:rPr>
        <w:t>min</w:t>
      </w:r>
    </w:p>
    <w:p w14:paraId="38FD5CC2" w14:textId="3A89E905" w:rsidR="00D639D0" w:rsidRPr="00D01429" w:rsidRDefault="00D639D0" w:rsidP="005828AE">
      <w:pPr>
        <w:numPr>
          <w:ilvl w:val="1"/>
          <w:numId w:val="37"/>
        </w:numPr>
        <w:tabs>
          <w:tab w:val="left" w:pos="742"/>
        </w:tabs>
        <w:ind w:left="1134" w:hanging="283"/>
        <w:rPr>
          <w:rFonts w:ascii="Arial" w:hAnsi="Arial" w:cs="Arial"/>
          <w:lang w:eastAsia="ar-SA"/>
        </w:rPr>
      </w:pPr>
      <w:r w:rsidRPr="00D01429">
        <w:rPr>
          <w:rFonts w:ascii="Arial" w:hAnsi="Arial" w:cs="Arial"/>
          <w:lang w:eastAsia="ar-SA"/>
        </w:rPr>
        <w:t>dokładność:</w:t>
      </w:r>
      <w:r w:rsidRPr="00D01429">
        <w:rPr>
          <w:rFonts w:ascii="Arial" w:hAnsi="Arial" w:cs="Arial"/>
          <w:lang w:eastAsia="ar-SA"/>
        </w:rPr>
        <w:tab/>
      </w:r>
      <w:r w:rsidR="00394AD2" w:rsidRPr="00D01429">
        <w:rPr>
          <w:rFonts w:ascii="Arial" w:hAnsi="Arial" w:cs="Arial"/>
          <w:lang w:eastAsia="ar-SA"/>
        </w:rPr>
        <w:tab/>
      </w:r>
      <w:r w:rsidR="00394AD2" w:rsidRPr="00D01429">
        <w:rPr>
          <w:rFonts w:ascii="Arial" w:hAnsi="Arial" w:cs="Arial"/>
          <w:lang w:eastAsia="ar-SA"/>
        </w:rPr>
        <w:tab/>
      </w:r>
      <w:r w:rsidR="00394AD2" w:rsidRPr="00D01429">
        <w:rPr>
          <w:rFonts w:ascii="Arial" w:hAnsi="Arial" w:cs="Arial"/>
          <w:lang w:eastAsia="ar-SA"/>
        </w:rPr>
        <w:tab/>
      </w:r>
      <w:r w:rsidR="00981519" w:rsidRPr="00D01429">
        <w:rPr>
          <w:rFonts w:ascii="Arial" w:hAnsi="Arial" w:cs="Arial"/>
          <w:lang w:eastAsia="ar-SA"/>
        </w:rPr>
        <w:t>± 0,1 mm/min lub ± 1%</w:t>
      </w:r>
      <w:r w:rsidRPr="00D01429">
        <w:rPr>
          <w:rFonts w:ascii="Arial" w:hAnsi="Arial" w:cs="Arial"/>
          <w:lang w:eastAsia="ar-SA"/>
        </w:rPr>
        <w:tab/>
      </w:r>
    </w:p>
    <w:p w14:paraId="02A35CA8" w14:textId="41893162" w:rsidR="00855328" w:rsidRPr="00D01429" w:rsidRDefault="00D639D0" w:rsidP="005828AE">
      <w:pPr>
        <w:numPr>
          <w:ilvl w:val="1"/>
          <w:numId w:val="37"/>
        </w:numPr>
        <w:tabs>
          <w:tab w:val="left" w:pos="742"/>
        </w:tabs>
        <w:ind w:left="1134" w:hanging="283"/>
        <w:jc w:val="left"/>
        <w:rPr>
          <w:rFonts w:ascii="Arial" w:hAnsi="Arial" w:cs="Arial"/>
          <w:lang w:eastAsia="ar-SA"/>
        </w:rPr>
      </w:pPr>
      <w:r w:rsidRPr="00D01429">
        <w:rPr>
          <w:rFonts w:ascii="Arial" w:hAnsi="Arial" w:cs="Arial"/>
          <w:lang w:eastAsia="ar-SA"/>
        </w:rPr>
        <w:t>parametry na wyjściu cyfrowym:</w:t>
      </w:r>
      <w:r w:rsidRPr="00D01429">
        <w:rPr>
          <w:rFonts w:ascii="Arial" w:hAnsi="Arial" w:cs="Arial"/>
          <w:lang w:eastAsia="ar-SA"/>
        </w:rPr>
        <w:tab/>
        <w:t xml:space="preserve">intensywność, suma opadu, </w:t>
      </w:r>
    </w:p>
    <w:p w14:paraId="5011CF87" w14:textId="19CF5071" w:rsidR="00855328" w:rsidRPr="00D01429" w:rsidRDefault="00855328" w:rsidP="005828AE">
      <w:pPr>
        <w:tabs>
          <w:tab w:val="left" w:pos="742"/>
        </w:tabs>
        <w:ind w:left="1134" w:hanging="283"/>
        <w:jc w:val="left"/>
        <w:rPr>
          <w:rFonts w:ascii="Arial" w:hAnsi="Arial" w:cs="Arial"/>
          <w:lang w:eastAsia="ar-SA"/>
        </w:rPr>
      </w:pPr>
      <w:r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ab/>
      </w:r>
      <w:r w:rsidR="005828AE" w:rsidRPr="00D01429">
        <w:rPr>
          <w:rFonts w:ascii="Arial" w:hAnsi="Arial" w:cs="Arial"/>
          <w:lang w:eastAsia="ar-SA"/>
        </w:rPr>
        <w:tab/>
      </w:r>
      <w:r w:rsidR="00D639D0" w:rsidRPr="00D01429">
        <w:rPr>
          <w:rFonts w:ascii="Arial" w:hAnsi="Arial" w:cs="Arial"/>
          <w:lang w:eastAsia="ar-SA"/>
        </w:rPr>
        <w:t>suma</w:t>
      </w:r>
      <w:r w:rsidRPr="00D01429">
        <w:rPr>
          <w:rFonts w:ascii="Arial" w:hAnsi="Arial" w:cs="Arial"/>
          <w:lang w:eastAsia="ar-SA"/>
        </w:rPr>
        <w:t xml:space="preserve"> </w:t>
      </w:r>
      <w:r w:rsidR="00D639D0" w:rsidRPr="00D01429">
        <w:rPr>
          <w:rFonts w:ascii="Arial" w:hAnsi="Arial" w:cs="Arial"/>
          <w:lang w:eastAsia="ar-SA"/>
        </w:rPr>
        <w:t>zakumulowana, waga zbiornika,</w:t>
      </w:r>
    </w:p>
    <w:p w14:paraId="3A8F136D" w14:textId="5980E5E4" w:rsidR="00D639D0" w:rsidRPr="00D01429" w:rsidRDefault="00855328" w:rsidP="005828AE">
      <w:pPr>
        <w:tabs>
          <w:tab w:val="left" w:pos="742"/>
        </w:tabs>
        <w:ind w:left="1134" w:hanging="283"/>
        <w:jc w:val="left"/>
        <w:rPr>
          <w:rFonts w:ascii="Arial" w:hAnsi="Arial" w:cs="Arial"/>
          <w:lang w:eastAsia="ar-SA"/>
        </w:rPr>
      </w:pPr>
      <w:r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ab/>
      </w:r>
      <w:r w:rsidR="005828AE" w:rsidRPr="00D01429">
        <w:rPr>
          <w:rFonts w:ascii="Arial" w:hAnsi="Arial" w:cs="Arial"/>
          <w:lang w:eastAsia="ar-SA"/>
        </w:rPr>
        <w:tab/>
      </w:r>
      <w:r w:rsidR="00D639D0" w:rsidRPr="00D01429">
        <w:rPr>
          <w:rFonts w:ascii="Arial" w:hAnsi="Arial" w:cs="Arial"/>
          <w:lang w:eastAsia="ar-SA"/>
        </w:rPr>
        <w:t>awaria deszczomierza, status pracy</w:t>
      </w:r>
      <w:r w:rsidRPr="00D01429">
        <w:rPr>
          <w:rFonts w:ascii="Arial" w:hAnsi="Arial" w:cs="Arial"/>
          <w:lang w:eastAsia="ar-SA"/>
        </w:rPr>
        <w:t xml:space="preserve"> </w:t>
      </w:r>
      <w:r w:rsidR="00D639D0" w:rsidRPr="00D01429">
        <w:rPr>
          <w:rFonts w:ascii="Arial" w:hAnsi="Arial" w:cs="Arial"/>
          <w:lang w:eastAsia="ar-SA"/>
        </w:rPr>
        <w:t>grzałki</w:t>
      </w:r>
    </w:p>
    <w:p w14:paraId="331479AF" w14:textId="21FC2959" w:rsidR="009706E4" w:rsidRPr="00D01429" w:rsidRDefault="009706E4" w:rsidP="005828AE">
      <w:pPr>
        <w:numPr>
          <w:ilvl w:val="1"/>
          <w:numId w:val="37"/>
        </w:numPr>
        <w:tabs>
          <w:tab w:val="left" w:pos="742"/>
        </w:tabs>
        <w:ind w:left="1134" w:hanging="283"/>
        <w:rPr>
          <w:rFonts w:ascii="Arial" w:hAnsi="Arial" w:cs="Arial"/>
          <w:lang w:eastAsia="ar-SA"/>
        </w:rPr>
      </w:pPr>
      <w:r w:rsidRPr="00D01429">
        <w:rPr>
          <w:rFonts w:ascii="Arial" w:hAnsi="Arial" w:cs="Arial"/>
          <w:lang w:eastAsia="ar-SA"/>
        </w:rPr>
        <w:t>interfejs wyjściowy:</w:t>
      </w:r>
      <w:r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ab/>
      </w:r>
      <w:r w:rsidR="00855328"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>wyjście cyfrowe RS485 (protokół SDI-12 lub</w:t>
      </w:r>
    </w:p>
    <w:p w14:paraId="338D00C6" w14:textId="4100439B" w:rsidR="009706E4" w:rsidRPr="00D01429" w:rsidRDefault="009706E4" w:rsidP="005828AE">
      <w:pPr>
        <w:tabs>
          <w:tab w:val="left" w:pos="742"/>
        </w:tabs>
        <w:ind w:left="1134" w:hanging="283"/>
        <w:rPr>
          <w:rFonts w:ascii="Arial" w:hAnsi="Arial" w:cs="Arial"/>
          <w:lang w:eastAsia="ar-SA"/>
        </w:rPr>
      </w:pPr>
      <w:r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ab/>
      </w:r>
      <w:r w:rsidR="00855328" w:rsidRPr="00D01429">
        <w:rPr>
          <w:rFonts w:ascii="Arial" w:hAnsi="Arial" w:cs="Arial"/>
          <w:lang w:eastAsia="ar-SA"/>
        </w:rPr>
        <w:tab/>
      </w:r>
      <w:r w:rsidR="005828AE" w:rsidRPr="00D01429">
        <w:rPr>
          <w:rFonts w:ascii="Arial" w:hAnsi="Arial" w:cs="Arial"/>
          <w:lang w:eastAsia="ar-SA"/>
        </w:rPr>
        <w:tab/>
      </w:r>
      <w:proofErr w:type="spellStart"/>
      <w:r w:rsidRPr="00D01429">
        <w:rPr>
          <w:rFonts w:ascii="Arial" w:hAnsi="Arial" w:cs="Arial"/>
          <w:lang w:eastAsia="ar-SA"/>
        </w:rPr>
        <w:t>Modbus</w:t>
      </w:r>
      <w:proofErr w:type="spellEnd"/>
      <w:r w:rsidRPr="00D01429">
        <w:rPr>
          <w:rFonts w:ascii="Arial" w:hAnsi="Arial" w:cs="Arial"/>
          <w:lang w:eastAsia="ar-SA"/>
        </w:rPr>
        <w:t xml:space="preserve"> RTU) lub ASCII, wyjście impulsowe,</w:t>
      </w:r>
    </w:p>
    <w:p w14:paraId="4363695F" w14:textId="62E7F62A" w:rsidR="009706E4" w:rsidRPr="00D01429" w:rsidRDefault="009706E4" w:rsidP="005828AE">
      <w:pPr>
        <w:tabs>
          <w:tab w:val="left" w:pos="742"/>
        </w:tabs>
        <w:ind w:left="1134" w:hanging="283"/>
        <w:rPr>
          <w:rFonts w:ascii="Arial" w:hAnsi="Arial" w:cs="Arial"/>
          <w:lang w:eastAsia="ar-SA"/>
        </w:rPr>
      </w:pPr>
      <w:r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ab/>
      </w:r>
      <w:r w:rsidR="00855328" w:rsidRPr="00D01429">
        <w:rPr>
          <w:rFonts w:ascii="Arial" w:hAnsi="Arial" w:cs="Arial"/>
          <w:lang w:eastAsia="ar-SA"/>
        </w:rPr>
        <w:tab/>
      </w:r>
      <w:r w:rsidR="005828AE"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>port serwisowy USB,</w:t>
      </w:r>
    </w:p>
    <w:bookmarkEnd w:id="1"/>
    <w:p w14:paraId="57CE3940" w14:textId="68C59DC1" w:rsidR="009706E4" w:rsidRPr="00D01429" w:rsidRDefault="009706E4" w:rsidP="005828AE">
      <w:pPr>
        <w:numPr>
          <w:ilvl w:val="1"/>
          <w:numId w:val="37"/>
        </w:numPr>
        <w:tabs>
          <w:tab w:val="left" w:pos="742"/>
        </w:tabs>
        <w:ind w:left="1134" w:hanging="283"/>
        <w:rPr>
          <w:rFonts w:ascii="Arial" w:hAnsi="Arial" w:cs="Arial"/>
          <w:lang w:eastAsia="ar-SA"/>
        </w:rPr>
      </w:pPr>
      <w:r w:rsidRPr="00D01429">
        <w:rPr>
          <w:rFonts w:ascii="Arial" w:hAnsi="Arial" w:cs="Arial"/>
          <w:lang w:eastAsia="ar-SA"/>
        </w:rPr>
        <w:t>temperatur</w:t>
      </w:r>
      <w:r w:rsidR="00855328" w:rsidRPr="00D01429">
        <w:rPr>
          <w:rFonts w:ascii="Arial" w:hAnsi="Arial" w:cs="Arial"/>
          <w:lang w:eastAsia="ar-SA"/>
        </w:rPr>
        <w:t>a</w:t>
      </w:r>
      <w:r w:rsidRPr="00D01429">
        <w:rPr>
          <w:rFonts w:ascii="Arial" w:hAnsi="Arial" w:cs="Arial"/>
          <w:lang w:eastAsia="ar-SA"/>
        </w:rPr>
        <w:t xml:space="preserve"> pracy:</w:t>
      </w:r>
      <w:r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ab/>
      </w:r>
      <w:r w:rsidR="00855328"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>-30</w:t>
      </w:r>
      <w:r w:rsidR="00D639D0" w:rsidRPr="00D01429">
        <w:rPr>
          <w:rFonts w:ascii="Arial" w:hAnsi="Arial" w:cs="Arial"/>
          <w:color w:val="000000"/>
          <w:vertAlign w:val="superscript"/>
        </w:rPr>
        <w:t>o</w:t>
      </w:r>
      <w:r w:rsidR="00D639D0" w:rsidRPr="00D01429">
        <w:rPr>
          <w:rFonts w:ascii="Arial" w:hAnsi="Arial" w:cs="Arial"/>
          <w:lang w:eastAsia="ar-SA"/>
        </w:rPr>
        <w:t>C</w:t>
      </w:r>
      <w:r w:rsidRPr="00D01429">
        <w:rPr>
          <w:rFonts w:ascii="Arial" w:hAnsi="Arial" w:cs="Arial"/>
          <w:lang w:eastAsia="ar-SA"/>
        </w:rPr>
        <w:t xml:space="preserve"> </w:t>
      </w:r>
      <w:r w:rsidR="00855328" w:rsidRPr="00D01429">
        <w:rPr>
          <w:rFonts w:ascii="Arial" w:hAnsi="Arial" w:cs="Arial"/>
          <w:lang w:eastAsia="ar-SA"/>
        </w:rPr>
        <w:t>…</w:t>
      </w:r>
      <w:r w:rsidRPr="00D01429">
        <w:rPr>
          <w:rFonts w:ascii="Arial" w:hAnsi="Arial" w:cs="Arial"/>
          <w:lang w:eastAsia="ar-SA"/>
        </w:rPr>
        <w:t xml:space="preserve"> +60</w:t>
      </w:r>
      <w:r w:rsidR="00D639D0" w:rsidRPr="00D01429">
        <w:rPr>
          <w:rFonts w:ascii="Arial" w:hAnsi="Arial" w:cs="Arial"/>
          <w:color w:val="000000"/>
          <w:vertAlign w:val="superscript"/>
        </w:rPr>
        <w:t>o</w:t>
      </w:r>
      <w:r w:rsidR="00D639D0" w:rsidRPr="00D01429">
        <w:rPr>
          <w:rFonts w:ascii="Arial" w:hAnsi="Arial" w:cs="Arial"/>
          <w:lang w:eastAsia="ar-SA"/>
        </w:rPr>
        <w:t>C</w:t>
      </w:r>
    </w:p>
    <w:p w14:paraId="1D7740FE" w14:textId="3E5D83C3" w:rsidR="009706E4" w:rsidRPr="00D01429" w:rsidRDefault="009706E4" w:rsidP="005828AE">
      <w:pPr>
        <w:numPr>
          <w:ilvl w:val="1"/>
          <w:numId w:val="37"/>
        </w:numPr>
        <w:tabs>
          <w:tab w:val="left" w:pos="742"/>
        </w:tabs>
        <w:ind w:left="1134" w:hanging="283"/>
        <w:rPr>
          <w:rFonts w:ascii="Arial" w:hAnsi="Arial" w:cs="Arial"/>
          <w:lang w:eastAsia="ar-SA"/>
        </w:rPr>
      </w:pPr>
      <w:r w:rsidRPr="00D01429">
        <w:rPr>
          <w:rFonts w:ascii="Arial" w:hAnsi="Arial" w:cs="Arial"/>
          <w:lang w:eastAsia="ar-SA"/>
        </w:rPr>
        <w:t>klasa ochrony obudowy:</w:t>
      </w:r>
      <w:r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ab/>
      </w:r>
      <w:r w:rsidR="00855328"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 xml:space="preserve">IP65 </w:t>
      </w:r>
    </w:p>
    <w:p w14:paraId="0305039A" w14:textId="77DB892A" w:rsidR="009706E4" w:rsidRPr="00D01429" w:rsidRDefault="009706E4" w:rsidP="005828AE">
      <w:pPr>
        <w:numPr>
          <w:ilvl w:val="1"/>
          <w:numId w:val="37"/>
        </w:numPr>
        <w:tabs>
          <w:tab w:val="left" w:pos="742"/>
        </w:tabs>
        <w:ind w:left="1134" w:hanging="283"/>
        <w:rPr>
          <w:rFonts w:ascii="Arial" w:hAnsi="Arial" w:cs="Arial"/>
          <w:lang w:eastAsia="ar-SA"/>
        </w:rPr>
      </w:pPr>
      <w:r w:rsidRPr="00D01429">
        <w:rPr>
          <w:rFonts w:ascii="Arial" w:hAnsi="Arial" w:cs="Arial"/>
          <w:lang w:eastAsia="ar-SA"/>
        </w:rPr>
        <w:t>materiał obudowy:</w:t>
      </w:r>
      <w:r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ab/>
      </w:r>
      <w:r w:rsidR="00855328"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>odporny na warunki atmosferyczne,</w:t>
      </w:r>
      <w:r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ab/>
      </w:r>
      <w:r w:rsidR="0088623D"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>promienie UV i utlenianie;</w:t>
      </w:r>
    </w:p>
    <w:p w14:paraId="3AD0FB0E" w14:textId="31E671B9" w:rsidR="00021AA2" w:rsidRPr="00D01429" w:rsidRDefault="00021AA2" w:rsidP="00975696">
      <w:pPr>
        <w:numPr>
          <w:ilvl w:val="1"/>
          <w:numId w:val="37"/>
        </w:numPr>
        <w:tabs>
          <w:tab w:val="left" w:pos="742"/>
        </w:tabs>
        <w:ind w:left="1134" w:hanging="283"/>
        <w:rPr>
          <w:rFonts w:ascii="Arial" w:hAnsi="Arial" w:cs="Arial"/>
          <w:lang w:eastAsia="ar-SA"/>
        </w:rPr>
      </w:pPr>
      <w:r w:rsidRPr="00D01429">
        <w:rPr>
          <w:rFonts w:ascii="Arial" w:hAnsi="Arial" w:cs="Arial"/>
          <w:lang w:eastAsia="ar-SA"/>
        </w:rPr>
        <w:t>wymagane zastosowanie deszczomierza wagowego: do pomiaru opadów atmosferycznych ciekłych i stałych</w:t>
      </w:r>
      <w:r w:rsidR="00D01429">
        <w:rPr>
          <w:rFonts w:ascii="Arial" w:hAnsi="Arial" w:cs="Arial"/>
          <w:lang w:eastAsia="ar-SA"/>
        </w:rPr>
        <w:t>,</w:t>
      </w:r>
    </w:p>
    <w:p w14:paraId="0631B7FC" w14:textId="1B13F3E4" w:rsidR="00B80D66" w:rsidRPr="00D01429" w:rsidRDefault="00B80D66" w:rsidP="00975696">
      <w:pPr>
        <w:numPr>
          <w:ilvl w:val="1"/>
          <w:numId w:val="37"/>
        </w:numPr>
        <w:tabs>
          <w:tab w:val="left" w:pos="742"/>
        </w:tabs>
        <w:ind w:left="1134" w:hanging="283"/>
        <w:rPr>
          <w:rFonts w:ascii="Arial" w:hAnsi="Arial" w:cs="Arial"/>
          <w:lang w:eastAsia="ar-SA"/>
        </w:rPr>
      </w:pPr>
      <w:r w:rsidRPr="00D01429">
        <w:rPr>
          <w:rFonts w:ascii="Arial" w:hAnsi="Arial" w:cs="Arial"/>
          <w:lang w:eastAsia="ar-SA"/>
        </w:rPr>
        <w:t xml:space="preserve">otwór wlotowy deszczomierza nie może posiadać </w:t>
      </w:r>
      <w:r w:rsidR="003B2C8C" w:rsidRPr="00D01429">
        <w:rPr>
          <w:rFonts w:ascii="Arial" w:hAnsi="Arial" w:cs="Arial"/>
          <w:lang w:eastAsia="ar-SA"/>
        </w:rPr>
        <w:t xml:space="preserve">filtrów ani </w:t>
      </w:r>
      <w:r w:rsidRPr="00D01429">
        <w:rPr>
          <w:rFonts w:ascii="Arial" w:hAnsi="Arial" w:cs="Arial"/>
          <w:lang w:eastAsia="ar-SA"/>
        </w:rPr>
        <w:t>leja</w:t>
      </w:r>
      <w:r w:rsidR="003B2C8C" w:rsidRPr="00D01429">
        <w:rPr>
          <w:rFonts w:ascii="Arial" w:hAnsi="Arial" w:cs="Arial"/>
          <w:lang w:eastAsia="ar-SA"/>
        </w:rPr>
        <w:t>, zmniejszającego powierzchnię wlotową</w:t>
      </w:r>
      <w:r w:rsidR="00D01429">
        <w:rPr>
          <w:rFonts w:ascii="Arial" w:hAnsi="Arial" w:cs="Arial"/>
          <w:lang w:eastAsia="ar-SA"/>
        </w:rPr>
        <w:t>,</w:t>
      </w:r>
    </w:p>
    <w:p w14:paraId="503BE9F0" w14:textId="71C89362" w:rsidR="00975696" w:rsidRPr="00D01429" w:rsidRDefault="00975696" w:rsidP="00975696">
      <w:pPr>
        <w:numPr>
          <w:ilvl w:val="1"/>
          <w:numId w:val="37"/>
        </w:numPr>
        <w:tabs>
          <w:tab w:val="left" w:pos="742"/>
        </w:tabs>
        <w:ind w:left="1134" w:hanging="283"/>
        <w:rPr>
          <w:rFonts w:ascii="Arial" w:hAnsi="Arial" w:cs="Arial"/>
          <w:lang w:eastAsia="ar-SA"/>
        </w:rPr>
      </w:pPr>
      <w:r w:rsidRPr="00D01429">
        <w:rPr>
          <w:rFonts w:ascii="Arial" w:hAnsi="Arial" w:cs="Arial"/>
          <w:lang w:eastAsia="ar-SA"/>
        </w:rPr>
        <w:t>element pomiarowy</w:t>
      </w:r>
      <w:r w:rsidR="00B80D66" w:rsidRPr="00D01429">
        <w:rPr>
          <w:rFonts w:ascii="Arial" w:hAnsi="Arial" w:cs="Arial"/>
          <w:lang w:eastAsia="ar-SA"/>
        </w:rPr>
        <w:t xml:space="preserve"> deszczomierza</w:t>
      </w:r>
      <w:r w:rsidRPr="00D01429">
        <w:rPr>
          <w:rFonts w:ascii="Arial" w:hAnsi="Arial" w:cs="Arial"/>
          <w:lang w:eastAsia="ar-SA"/>
        </w:rPr>
        <w:t xml:space="preserve"> nie może </w:t>
      </w:r>
      <w:r w:rsidR="003B2C8C" w:rsidRPr="00D01429">
        <w:rPr>
          <w:rFonts w:ascii="Arial" w:hAnsi="Arial" w:cs="Arial"/>
          <w:lang w:eastAsia="ar-SA"/>
        </w:rPr>
        <w:t>posiadać</w:t>
      </w:r>
      <w:r w:rsidRPr="00D01429">
        <w:rPr>
          <w:rFonts w:ascii="Arial" w:hAnsi="Arial" w:cs="Arial"/>
          <w:lang w:eastAsia="ar-SA"/>
        </w:rPr>
        <w:t xml:space="preserve"> korytka przechylnego</w:t>
      </w:r>
      <w:r w:rsidR="00B80D66" w:rsidRPr="00D01429">
        <w:rPr>
          <w:rFonts w:ascii="Arial" w:hAnsi="Arial" w:cs="Arial"/>
          <w:lang w:eastAsia="ar-SA"/>
        </w:rPr>
        <w:t>;</w:t>
      </w:r>
    </w:p>
    <w:p w14:paraId="67C3D74A" w14:textId="3AF8A970" w:rsidR="00975696" w:rsidRPr="00D01429" w:rsidRDefault="00975696" w:rsidP="00975696">
      <w:pPr>
        <w:numPr>
          <w:ilvl w:val="1"/>
          <w:numId w:val="37"/>
        </w:numPr>
        <w:tabs>
          <w:tab w:val="left" w:pos="742"/>
        </w:tabs>
        <w:ind w:left="1134" w:hanging="283"/>
        <w:rPr>
          <w:rFonts w:ascii="Arial" w:hAnsi="Arial" w:cs="Arial"/>
          <w:lang w:eastAsia="ar-SA"/>
        </w:rPr>
      </w:pPr>
      <w:r w:rsidRPr="00D01429">
        <w:rPr>
          <w:rFonts w:ascii="Arial" w:hAnsi="Arial" w:cs="Arial"/>
          <w:lang w:eastAsia="ar-SA"/>
        </w:rPr>
        <w:t xml:space="preserve">deszczomierz nie może posiadać mechanizmu </w:t>
      </w:r>
      <w:r w:rsidRPr="00D01429">
        <w:rPr>
          <w:rFonts w:ascii="Arial" w:hAnsi="Arial" w:cs="Arial"/>
          <w:lang w:val="la-Latn" w:eastAsia="ar-SA"/>
        </w:rPr>
        <w:t>samoopróżniającego</w:t>
      </w:r>
      <w:r w:rsidR="00D01429">
        <w:rPr>
          <w:rFonts w:ascii="Arial" w:hAnsi="Arial" w:cs="Arial"/>
          <w:lang w:eastAsia="ar-SA"/>
        </w:rPr>
        <w:t>,</w:t>
      </w:r>
    </w:p>
    <w:p w14:paraId="7267EEAE" w14:textId="542C1521" w:rsidR="009706E4" w:rsidRPr="00D01429" w:rsidRDefault="009706E4" w:rsidP="005828AE">
      <w:pPr>
        <w:numPr>
          <w:ilvl w:val="1"/>
          <w:numId w:val="37"/>
        </w:numPr>
        <w:tabs>
          <w:tab w:val="left" w:pos="742"/>
        </w:tabs>
        <w:ind w:left="1134" w:hanging="283"/>
        <w:rPr>
          <w:rFonts w:ascii="Arial" w:hAnsi="Arial" w:cs="Arial"/>
          <w:lang w:eastAsia="ar-SA"/>
        </w:rPr>
      </w:pPr>
      <w:r w:rsidRPr="00D01429">
        <w:rPr>
          <w:rFonts w:ascii="Arial" w:hAnsi="Arial" w:cs="Arial"/>
          <w:lang w:eastAsia="ar-SA"/>
        </w:rPr>
        <w:t>deszczomierz musi posiadać ogrzewani</w:t>
      </w:r>
      <w:r w:rsidR="000638C3" w:rsidRPr="00D01429">
        <w:rPr>
          <w:rFonts w:ascii="Arial" w:hAnsi="Arial" w:cs="Arial"/>
          <w:lang w:eastAsia="ar-SA"/>
        </w:rPr>
        <w:t>e</w:t>
      </w:r>
      <w:r w:rsidRPr="00D01429">
        <w:rPr>
          <w:rFonts w:ascii="Arial" w:hAnsi="Arial" w:cs="Arial"/>
          <w:lang w:eastAsia="ar-SA"/>
        </w:rPr>
        <w:t xml:space="preserve"> otworu wlotowego oraz możliwość włączenia ogrzewania na stałe, wyłączenia ogrzewania na stałe oraz włączenia ogrzewania dla określonego przedziału temperatur powietrza</w:t>
      </w:r>
      <w:r w:rsidR="00D01429">
        <w:rPr>
          <w:rFonts w:ascii="Arial" w:hAnsi="Arial" w:cs="Arial"/>
          <w:lang w:eastAsia="ar-SA"/>
        </w:rPr>
        <w:t>,</w:t>
      </w:r>
    </w:p>
    <w:p w14:paraId="183C6AD9" w14:textId="60FCDD08" w:rsidR="009706E4" w:rsidRPr="00D01429" w:rsidRDefault="009706E4" w:rsidP="005828AE">
      <w:pPr>
        <w:numPr>
          <w:ilvl w:val="1"/>
          <w:numId w:val="37"/>
        </w:numPr>
        <w:tabs>
          <w:tab w:val="left" w:pos="742"/>
        </w:tabs>
        <w:ind w:left="1134" w:hanging="283"/>
        <w:rPr>
          <w:rFonts w:ascii="Arial" w:hAnsi="Arial" w:cs="Arial"/>
          <w:lang w:eastAsia="ar-SA"/>
        </w:rPr>
      </w:pPr>
      <w:r w:rsidRPr="00D01429">
        <w:rPr>
          <w:rFonts w:ascii="Arial" w:hAnsi="Arial" w:cs="Arial"/>
          <w:lang w:eastAsia="ar-SA"/>
        </w:rPr>
        <w:t>deszczomierz musi umożliwiać wykonanie procedury weryfikacji wskazań na miejscu instalacji; Wykonawca dostarczy zestaw akcesoriów niezbędnych do przeprowadzenia procedury weryfikacji wskazań</w:t>
      </w:r>
      <w:r w:rsidR="00D01429">
        <w:rPr>
          <w:rFonts w:ascii="Arial" w:hAnsi="Arial" w:cs="Arial"/>
          <w:lang w:eastAsia="ar-SA"/>
        </w:rPr>
        <w:t>,</w:t>
      </w:r>
    </w:p>
    <w:p w14:paraId="60DBC4F2" w14:textId="4116EB85" w:rsidR="009706E4" w:rsidRPr="00D01429" w:rsidRDefault="009706E4" w:rsidP="005828AE">
      <w:pPr>
        <w:numPr>
          <w:ilvl w:val="1"/>
          <w:numId w:val="37"/>
        </w:numPr>
        <w:tabs>
          <w:tab w:val="left" w:pos="742"/>
        </w:tabs>
        <w:ind w:left="1134" w:hanging="283"/>
        <w:rPr>
          <w:rFonts w:ascii="Arial" w:hAnsi="Arial" w:cs="Arial"/>
          <w:lang w:eastAsia="ar-SA"/>
        </w:rPr>
      </w:pPr>
      <w:r w:rsidRPr="00D01429">
        <w:rPr>
          <w:rFonts w:ascii="Arial" w:hAnsi="Arial" w:cs="Arial"/>
          <w:lang w:eastAsia="ar-SA"/>
        </w:rPr>
        <w:lastRenderedPageBreak/>
        <w:t xml:space="preserve">należy zastosować urządzenia zgodnie z wymogami WMO i normą No.8 Guide to </w:t>
      </w:r>
      <w:r w:rsidRPr="00D01429">
        <w:rPr>
          <w:rFonts w:ascii="Arial" w:hAnsi="Arial" w:cs="Arial"/>
          <w:lang w:val="la-Latn" w:eastAsia="ar-SA"/>
        </w:rPr>
        <w:t>Meteorological</w:t>
      </w:r>
      <w:r w:rsidRPr="00D01429">
        <w:rPr>
          <w:rFonts w:ascii="Arial" w:hAnsi="Arial" w:cs="Arial"/>
          <w:lang w:eastAsia="ar-SA"/>
        </w:rPr>
        <w:t xml:space="preserve"> Instruments and </w:t>
      </w:r>
      <w:r w:rsidRPr="00D01429">
        <w:rPr>
          <w:rFonts w:ascii="Arial" w:hAnsi="Arial" w:cs="Arial"/>
          <w:lang w:val="la-Latn" w:eastAsia="ar-SA"/>
        </w:rPr>
        <w:t>Methods</w:t>
      </w:r>
      <w:r w:rsidRPr="00D01429">
        <w:rPr>
          <w:rFonts w:ascii="Arial" w:hAnsi="Arial" w:cs="Arial"/>
          <w:lang w:eastAsia="ar-SA"/>
        </w:rPr>
        <w:t xml:space="preserve"> of </w:t>
      </w:r>
      <w:r w:rsidRPr="00D01429">
        <w:rPr>
          <w:rFonts w:ascii="Arial" w:hAnsi="Arial" w:cs="Arial"/>
          <w:lang w:val="la-Latn" w:eastAsia="ar-SA"/>
        </w:rPr>
        <w:t>Observation</w:t>
      </w:r>
      <w:r w:rsidRPr="00D01429">
        <w:rPr>
          <w:rFonts w:ascii="Arial" w:hAnsi="Arial" w:cs="Arial"/>
          <w:lang w:eastAsia="ar-SA"/>
        </w:rPr>
        <w:t xml:space="preserve"> - WMO, 2012</w:t>
      </w:r>
      <w:r w:rsidR="00D01429">
        <w:rPr>
          <w:rFonts w:ascii="Arial" w:hAnsi="Arial" w:cs="Arial"/>
          <w:lang w:eastAsia="ar-SA"/>
        </w:rPr>
        <w:t>,</w:t>
      </w:r>
    </w:p>
    <w:p w14:paraId="6A1F6801" w14:textId="2F067CC2" w:rsidR="009706E4" w:rsidRPr="00D01429" w:rsidRDefault="009706E4" w:rsidP="005828AE">
      <w:pPr>
        <w:numPr>
          <w:ilvl w:val="1"/>
          <w:numId w:val="37"/>
        </w:numPr>
        <w:tabs>
          <w:tab w:val="left" w:pos="742"/>
        </w:tabs>
        <w:ind w:left="1134" w:hanging="283"/>
        <w:rPr>
          <w:rFonts w:ascii="Arial" w:hAnsi="Arial" w:cs="Arial"/>
          <w:lang w:eastAsia="ar-SA"/>
        </w:rPr>
      </w:pPr>
      <w:r w:rsidRPr="00D01429">
        <w:rPr>
          <w:rFonts w:ascii="Arial" w:hAnsi="Arial" w:cs="Arial"/>
          <w:lang w:eastAsia="ar-SA"/>
        </w:rPr>
        <w:t xml:space="preserve">deszczomierze </w:t>
      </w:r>
      <w:r w:rsidR="00981519" w:rsidRPr="00D01429">
        <w:rPr>
          <w:rFonts w:ascii="Arial" w:hAnsi="Arial" w:cs="Arial"/>
          <w:lang w:eastAsia="ar-SA"/>
        </w:rPr>
        <w:t>należy</w:t>
      </w:r>
      <w:r w:rsidRPr="00D01429">
        <w:rPr>
          <w:rFonts w:ascii="Arial" w:hAnsi="Arial" w:cs="Arial"/>
          <w:lang w:eastAsia="ar-SA"/>
        </w:rPr>
        <w:t xml:space="preserve"> dostarcz</w:t>
      </w:r>
      <w:r w:rsidR="00981519" w:rsidRPr="00D01429">
        <w:rPr>
          <w:rFonts w:ascii="Arial" w:hAnsi="Arial" w:cs="Arial"/>
          <w:lang w:eastAsia="ar-SA"/>
        </w:rPr>
        <w:t>yć</w:t>
      </w:r>
      <w:r w:rsidRPr="00D01429">
        <w:rPr>
          <w:rFonts w:ascii="Arial" w:hAnsi="Arial" w:cs="Arial"/>
          <w:lang w:eastAsia="ar-SA"/>
        </w:rPr>
        <w:t xml:space="preserve"> z fabrycznymi lub akceptowanymi przez producenta elementami montażowymi</w:t>
      </w:r>
      <w:r w:rsidR="00D01429">
        <w:rPr>
          <w:rFonts w:ascii="Arial" w:hAnsi="Arial" w:cs="Arial"/>
          <w:lang w:eastAsia="ar-SA"/>
        </w:rPr>
        <w:t>,</w:t>
      </w:r>
    </w:p>
    <w:p w14:paraId="6D7B4CC2" w14:textId="5DEE3E3F" w:rsidR="00DF53FB" w:rsidRPr="00D01429" w:rsidRDefault="005A4C89" w:rsidP="00D639D0">
      <w:pPr>
        <w:numPr>
          <w:ilvl w:val="1"/>
          <w:numId w:val="37"/>
        </w:numPr>
        <w:tabs>
          <w:tab w:val="left" w:pos="742"/>
        </w:tabs>
        <w:ind w:left="1134" w:hanging="283"/>
        <w:rPr>
          <w:rFonts w:ascii="Arial" w:hAnsi="Arial" w:cs="Arial"/>
          <w:lang w:eastAsia="ar-SA"/>
        </w:rPr>
      </w:pPr>
      <w:r w:rsidRPr="00D01429">
        <w:rPr>
          <w:rFonts w:ascii="Arial" w:hAnsi="Arial" w:cs="Arial"/>
          <w:lang w:eastAsia="ar-SA"/>
        </w:rPr>
        <w:t>należy zapewnić odpowiednią długość przewodów zasilająco-sterowniczych dla</w:t>
      </w:r>
      <w:r w:rsidR="00973FF0" w:rsidRPr="00D01429">
        <w:rPr>
          <w:rFonts w:ascii="Arial" w:hAnsi="Arial" w:cs="Arial"/>
          <w:lang w:eastAsia="ar-SA"/>
        </w:rPr>
        <w:t xml:space="preserve"> swobodnego montażu i demontażu na </w:t>
      </w:r>
      <w:r w:rsidRPr="00D01429">
        <w:rPr>
          <w:rFonts w:ascii="Arial" w:hAnsi="Arial" w:cs="Arial"/>
          <w:lang w:eastAsia="ar-SA"/>
        </w:rPr>
        <w:t>podstaw</w:t>
      </w:r>
      <w:r w:rsidR="00973FF0" w:rsidRPr="00D01429">
        <w:rPr>
          <w:rFonts w:ascii="Arial" w:hAnsi="Arial" w:cs="Arial"/>
          <w:lang w:eastAsia="ar-SA"/>
        </w:rPr>
        <w:t>ie</w:t>
      </w:r>
      <w:r w:rsidRPr="00D01429">
        <w:rPr>
          <w:rFonts w:ascii="Arial" w:hAnsi="Arial" w:cs="Arial"/>
          <w:lang w:eastAsia="ar-SA"/>
        </w:rPr>
        <w:t xml:space="preserve"> montażowej.</w:t>
      </w:r>
    </w:p>
    <w:p w14:paraId="2E3CAC22" w14:textId="67B6F85B" w:rsidR="00DF53FB" w:rsidRPr="00E5258A" w:rsidRDefault="00955CD5" w:rsidP="00E5258A">
      <w:pPr>
        <w:pStyle w:val="nagowek21"/>
        <w:numPr>
          <w:ilvl w:val="0"/>
          <w:numId w:val="5"/>
        </w:numPr>
        <w:ind w:left="357" w:hanging="357"/>
        <w:rPr>
          <w:rFonts w:ascii="Arial" w:hAnsi="Arial" w:cs="Arial"/>
          <w:color w:val="000000"/>
          <w:sz w:val="24"/>
          <w:szCs w:val="24"/>
        </w:rPr>
      </w:pPr>
      <w:r w:rsidRPr="00E5258A">
        <w:rPr>
          <w:rFonts w:ascii="Arial" w:hAnsi="Arial" w:cs="Arial"/>
          <w:color w:val="auto"/>
          <w:sz w:val="24"/>
          <w:szCs w:val="24"/>
        </w:rPr>
        <w:t>Urządzenia</w:t>
      </w:r>
      <w:r w:rsidRPr="00E5258A">
        <w:rPr>
          <w:rFonts w:ascii="Arial" w:hAnsi="Arial" w:cs="Arial"/>
          <w:sz w:val="24"/>
          <w:szCs w:val="24"/>
        </w:rPr>
        <w:t xml:space="preserve"> </w:t>
      </w:r>
      <w:r w:rsidR="00DF53FB" w:rsidRPr="00E5258A">
        <w:rPr>
          <w:rFonts w:ascii="Arial" w:hAnsi="Arial" w:cs="Arial"/>
          <w:sz w:val="24"/>
          <w:szCs w:val="24"/>
        </w:rPr>
        <w:t>do rejestracji i transmisji danych</w:t>
      </w:r>
    </w:p>
    <w:bookmarkEnd w:id="0"/>
    <w:p w14:paraId="5354B732" w14:textId="5B2A6ECB" w:rsidR="00955CD5" w:rsidRPr="00E5258A" w:rsidRDefault="00955CD5" w:rsidP="00E5258A">
      <w:pPr>
        <w:ind w:left="360"/>
        <w:rPr>
          <w:rFonts w:ascii="Arial" w:hAnsi="Arial" w:cs="Arial"/>
        </w:rPr>
      </w:pPr>
      <w:r w:rsidRPr="00E5258A">
        <w:rPr>
          <w:rFonts w:ascii="Arial" w:hAnsi="Arial" w:cs="Arial"/>
        </w:rPr>
        <w:t xml:space="preserve">Wykonawca wyposaży deszczomierze w rejestratory do pobierania na drodze cyfrowej wszystkich danych pomiarowych oraz obliczeniowych i statusowych z deszczomierzy </w:t>
      </w:r>
      <w:r w:rsidR="00E5258A">
        <w:rPr>
          <w:rFonts w:ascii="Arial" w:hAnsi="Arial" w:cs="Arial"/>
        </w:rPr>
        <w:br/>
      </w:r>
      <w:r w:rsidRPr="00E5258A">
        <w:rPr>
          <w:rFonts w:ascii="Arial" w:hAnsi="Arial" w:cs="Arial"/>
        </w:rPr>
        <w:t>z czasami wykonania pomiarów i wystąpienia zdarzeń:</w:t>
      </w:r>
    </w:p>
    <w:p w14:paraId="7404CF07" w14:textId="7503394C" w:rsidR="00955CD5" w:rsidRPr="00E5258A" w:rsidRDefault="00955CD5" w:rsidP="00E5258A">
      <w:pPr>
        <w:numPr>
          <w:ilvl w:val="0"/>
          <w:numId w:val="40"/>
        </w:numPr>
        <w:ind w:left="709" w:hanging="283"/>
        <w:rPr>
          <w:rFonts w:ascii="Arial" w:hAnsi="Arial" w:cs="Arial"/>
        </w:rPr>
      </w:pPr>
      <w:r w:rsidRPr="00E5258A">
        <w:rPr>
          <w:rFonts w:ascii="Arial" w:hAnsi="Arial" w:cs="Arial"/>
        </w:rPr>
        <w:t>Wymagane jest rejestrowane danych pomiarowych i obliczeniowych zawartych w dokumentacji technicznej poszczególnych urządzeń pomiarowych</w:t>
      </w:r>
      <w:r w:rsidR="00E5258A" w:rsidRPr="00E5258A">
        <w:rPr>
          <w:rFonts w:ascii="Arial" w:hAnsi="Arial" w:cs="Arial"/>
        </w:rPr>
        <w:t>,</w:t>
      </w:r>
    </w:p>
    <w:p w14:paraId="778745E3" w14:textId="05E951D8" w:rsidR="00955CD5" w:rsidRPr="00E5258A" w:rsidRDefault="00955CD5" w:rsidP="00E5258A">
      <w:pPr>
        <w:numPr>
          <w:ilvl w:val="0"/>
          <w:numId w:val="40"/>
        </w:numPr>
        <w:ind w:left="709" w:hanging="283"/>
        <w:rPr>
          <w:rFonts w:ascii="Arial" w:hAnsi="Arial" w:cs="Arial"/>
        </w:rPr>
      </w:pPr>
      <w:r w:rsidRPr="00E5258A">
        <w:rPr>
          <w:rFonts w:ascii="Arial" w:hAnsi="Arial" w:cs="Arial"/>
        </w:rPr>
        <w:t xml:space="preserve">Wymagane jest rejestrowanie danych opisujące stan pracy deszczomierza </w:t>
      </w:r>
      <w:r w:rsidR="00E5258A">
        <w:rPr>
          <w:rFonts w:ascii="Arial" w:hAnsi="Arial" w:cs="Arial"/>
        </w:rPr>
        <w:br/>
      </w:r>
      <w:r w:rsidRPr="00E5258A">
        <w:rPr>
          <w:rFonts w:ascii="Arial" w:hAnsi="Arial" w:cs="Arial"/>
        </w:rPr>
        <w:t>i rejestratora:</w:t>
      </w:r>
    </w:p>
    <w:p w14:paraId="1B910988" w14:textId="6C5C0B08" w:rsidR="00955CD5" w:rsidRPr="00E5258A" w:rsidRDefault="00955CD5" w:rsidP="00E5258A">
      <w:pPr>
        <w:pStyle w:val="Akapitzlist"/>
        <w:numPr>
          <w:ilvl w:val="0"/>
          <w:numId w:val="44"/>
        </w:numPr>
        <w:tabs>
          <w:tab w:val="left" w:pos="993"/>
        </w:tabs>
        <w:ind w:left="567" w:firstLine="142"/>
        <w:rPr>
          <w:rFonts w:ascii="Arial" w:hAnsi="Arial" w:cs="Arial"/>
          <w:szCs w:val="24"/>
        </w:rPr>
      </w:pPr>
      <w:r w:rsidRPr="00E5258A">
        <w:rPr>
          <w:rFonts w:ascii="Arial" w:hAnsi="Arial" w:cs="Arial"/>
          <w:color w:val="000000"/>
          <w:szCs w:val="24"/>
        </w:rPr>
        <w:t>informacji</w:t>
      </w:r>
      <w:r w:rsidRPr="00E5258A">
        <w:rPr>
          <w:rFonts w:ascii="Arial" w:hAnsi="Arial" w:cs="Arial"/>
          <w:szCs w:val="24"/>
        </w:rPr>
        <w:t xml:space="preserve"> o stanie zasilania</w:t>
      </w:r>
      <w:r w:rsidR="00855328" w:rsidRPr="00E5258A">
        <w:rPr>
          <w:rFonts w:ascii="Arial" w:hAnsi="Arial" w:cs="Arial"/>
          <w:szCs w:val="24"/>
        </w:rPr>
        <w:t xml:space="preserve"> </w:t>
      </w:r>
      <w:r w:rsidRPr="00E5258A">
        <w:rPr>
          <w:rFonts w:ascii="Arial" w:hAnsi="Arial" w:cs="Arial"/>
          <w:szCs w:val="24"/>
        </w:rPr>
        <w:t>/ napięciu akumulatora</w:t>
      </w:r>
      <w:r w:rsidR="00E5258A">
        <w:rPr>
          <w:rFonts w:ascii="Arial" w:hAnsi="Arial" w:cs="Arial"/>
          <w:szCs w:val="24"/>
        </w:rPr>
        <w:t>,</w:t>
      </w:r>
    </w:p>
    <w:p w14:paraId="262767D2" w14:textId="432767DB" w:rsidR="00955CD5" w:rsidRPr="00E5258A" w:rsidRDefault="00955CD5" w:rsidP="00E5258A">
      <w:pPr>
        <w:pStyle w:val="Akapitzlist"/>
        <w:numPr>
          <w:ilvl w:val="0"/>
          <w:numId w:val="44"/>
        </w:numPr>
        <w:tabs>
          <w:tab w:val="left" w:pos="993"/>
        </w:tabs>
        <w:ind w:left="567" w:firstLine="142"/>
        <w:rPr>
          <w:rFonts w:ascii="Arial" w:hAnsi="Arial" w:cs="Arial"/>
          <w:color w:val="000000"/>
          <w:szCs w:val="24"/>
        </w:rPr>
      </w:pPr>
      <w:r w:rsidRPr="00E5258A">
        <w:rPr>
          <w:rFonts w:ascii="Arial" w:hAnsi="Arial" w:cs="Arial"/>
          <w:szCs w:val="24"/>
        </w:rPr>
        <w:t xml:space="preserve">informacji </w:t>
      </w:r>
      <w:r w:rsidRPr="00E5258A">
        <w:rPr>
          <w:rFonts w:ascii="Arial" w:hAnsi="Arial" w:cs="Arial"/>
          <w:color w:val="000000"/>
          <w:szCs w:val="24"/>
        </w:rPr>
        <w:t>o statusie pracy czujników</w:t>
      </w:r>
      <w:r w:rsidR="00E5258A">
        <w:rPr>
          <w:rFonts w:ascii="Arial" w:hAnsi="Arial" w:cs="Arial"/>
          <w:color w:val="000000"/>
          <w:szCs w:val="24"/>
        </w:rPr>
        <w:t>,</w:t>
      </w:r>
    </w:p>
    <w:p w14:paraId="50C6ACB8" w14:textId="6DC22532" w:rsidR="00955CD5" w:rsidRPr="00E5258A" w:rsidRDefault="00955CD5" w:rsidP="00E5258A">
      <w:pPr>
        <w:pStyle w:val="Akapitzlist"/>
        <w:numPr>
          <w:ilvl w:val="0"/>
          <w:numId w:val="44"/>
        </w:numPr>
        <w:tabs>
          <w:tab w:val="left" w:pos="993"/>
        </w:tabs>
        <w:ind w:left="567" w:firstLine="142"/>
        <w:rPr>
          <w:rFonts w:ascii="Arial" w:hAnsi="Arial" w:cs="Arial"/>
          <w:color w:val="000000"/>
          <w:szCs w:val="24"/>
        </w:rPr>
      </w:pPr>
      <w:r w:rsidRPr="00E5258A">
        <w:rPr>
          <w:rFonts w:ascii="Arial" w:hAnsi="Arial" w:cs="Arial"/>
          <w:color w:val="000000"/>
          <w:szCs w:val="24"/>
        </w:rPr>
        <w:t>informacji o temperaturze wewnętrznej rejestratora</w:t>
      </w:r>
      <w:r w:rsidR="00E5258A">
        <w:rPr>
          <w:rFonts w:ascii="Arial" w:hAnsi="Arial" w:cs="Arial"/>
          <w:color w:val="000000"/>
          <w:szCs w:val="24"/>
        </w:rPr>
        <w:t>,</w:t>
      </w:r>
    </w:p>
    <w:p w14:paraId="70DCE8FB" w14:textId="18AAAA36" w:rsidR="00955CD5" w:rsidRPr="00E5258A" w:rsidRDefault="00955CD5" w:rsidP="00E5258A">
      <w:pPr>
        <w:pStyle w:val="Akapitzlist"/>
        <w:numPr>
          <w:ilvl w:val="0"/>
          <w:numId w:val="44"/>
        </w:numPr>
        <w:tabs>
          <w:tab w:val="left" w:pos="993"/>
        </w:tabs>
        <w:ind w:left="567" w:firstLine="142"/>
        <w:rPr>
          <w:rFonts w:ascii="Arial" w:hAnsi="Arial" w:cs="Arial"/>
          <w:szCs w:val="24"/>
        </w:rPr>
      </w:pPr>
      <w:r w:rsidRPr="00E5258A">
        <w:rPr>
          <w:rFonts w:ascii="Arial" w:hAnsi="Arial" w:cs="Arial"/>
          <w:color w:val="000000"/>
          <w:szCs w:val="24"/>
        </w:rPr>
        <w:t>informacji</w:t>
      </w:r>
      <w:r w:rsidRPr="00E5258A">
        <w:rPr>
          <w:rFonts w:ascii="Arial" w:hAnsi="Arial" w:cs="Arial"/>
          <w:szCs w:val="24"/>
        </w:rPr>
        <w:t xml:space="preserve"> o otwarciu obudowy szafki telemetrycznej</w:t>
      </w:r>
      <w:r w:rsidR="00E5258A">
        <w:rPr>
          <w:rFonts w:ascii="Arial" w:hAnsi="Arial" w:cs="Arial"/>
          <w:szCs w:val="24"/>
        </w:rPr>
        <w:t>,</w:t>
      </w:r>
    </w:p>
    <w:p w14:paraId="346F6D8F" w14:textId="0A4F52D7" w:rsidR="00E97DFF" w:rsidRPr="00E5258A" w:rsidRDefault="00E97DFF" w:rsidP="00E5258A">
      <w:pPr>
        <w:numPr>
          <w:ilvl w:val="0"/>
          <w:numId w:val="40"/>
        </w:numPr>
        <w:ind w:left="709" w:hanging="283"/>
        <w:rPr>
          <w:rFonts w:ascii="Arial" w:hAnsi="Arial" w:cs="Arial"/>
        </w:rPr>
      </w:pPr>
      <w:r w:rsidRPr="00E5258A">
        <w:rPr>
          <w:rFonts w:ascii="Arial" w:hAnsi="Arial" w:cs="Arial"/>
        </w:rPr>
        <w:t xml:space="preserve">Wymagane jest zastosowanie urządzeń telemetrycznych </w:t>
      </w:r>
      <w:r w:rsidRPr="00E5258A">
        <w:rPr>
          <w:rFonts w:ascii="Arial" w:hAnsi="Arial" w:cs="Arial"/>
          <w:color w:val="000000"/>
        </w:rPr>
        <w:t>przesyłających wszystkie dane do systemu gromadzenia danych.</w:t>
      </w:r>
    </w:p>
    <w:p w14:paraId="79649B1A" w14:textId="77777777" w:rsidR="00E97DFF" w:rsidRPr="00E5258A" w:rsidRDefault="00E97DFF" w:rsidP="00E5258A">
      <w:pPr>
        <w:pStyle w:val="Akapitzlist10"/>
        <w:numPr>
          <w:ilvl w:val="0"/>
          <w:numId w:val="14"/>
        </w:numPr>
        <w:spacing w:before="240" w:after="0" w:line="240" w:lineRule="auto"/>
        <w:ind w:left="709" w:hanging="357"/>
        <w:rPr>
          <w:rFonts w:ascii="Arial" w:hAnsi="Arial" w:cs="Arial"/>
          <w:szCs w:val="24"/>
        </w:rPr>
      </w:pPr>
      <w:r w:rsidRPr="00E5258A">
        <w:rPr>
          <w:rFonts w:ascii="Arial" w:hAnsi="Arial" w:cs="Arial"/>
          <w:szCs w:val="24"/>
        </w:rPr>
        <w:t>Podstawowe wymagania dla rejestratora:</w:t>
      </w:r>
    </w:p>
    <w:p w14:paraId="1AB78846" w14:textId="1B711747" w:rsidR="0079435C" w:rsidRPr="00E5258A" w:rsidRDefault="0079435C" w:rsidP="005828AE">
      <w:pPr>
        <w:numPr>
          <w:ilvl w:val="1"/>
          <w:numId w:val="14"/>
        </w:numPr>
        <w:tabs>
          <w:tab w:val="left" w:pos="742"/>
        </w:tabs>
        <w:ind w:left="1134" w:hanging="283"/>
        <w:rPr>
          <w:rFonts w:ascii="Arial" w:hAnsi="Arial" w:cs="Arial"/>
          <w:lang w:eastAsia="ar-SA"/>
        </w:rPr>
      </w:pPr>
      <w:r w:rsidRPr="00E5258A">
        <w:rPr>
          <w:rFonts w:ascii="Arial" w:hAnsi="Arial" w:cs="Arial"/>
          <w:lang w:eastAsia="ar-SA"/>
        </w:rPr>
        <w:t>wejścia cyfrowe SDI12, RS485</w:t>
      </w:r>
      <w:r w:rsidR="00E5258A">
        <w:rPr>
          <w:rFonts w:ascii="Arial" w:hAnsi="Arial" w:cs="Arial"/>
          <w:lang w:eastAsia="ar-SA"/>
        </w:rPr>
        <w:t>,</w:t>
      </w:r>
    </w:p>
    <w:p w14:paraId="0DF3A4E6" w14:textId="20F91C6C" w:rsidR="0079435C" w:rsidRPr="00E5258A" w:rsidRDefault="0079435C" w:rsidP="005828AE">
      <w:pPr>
        <w:numPr>
          <w:ilvl w:val="1"/>
          <w:numId w:val="14"/>
        </w:numPr>
        <w:tabs>
          <w:tab w:val="left" w:pos="742"/>
        </w:tabs>
        <w:ind w:left="1134" w:hanging="283"/>
        <w:rPr>
          <w:rFonts w:ascii="Arial" w:hAnsi="Arial" w:cs="Arial"/>
          <w:lang w:eastAsia="ar-SA"/>
        </w:rPr>
      </w:pPr>
      <w:r w:rsidRPr="00E5258A">
        <w:rPr>
          <w:rFonts w:ascii="Arial" w:hAnsi="Arial" w:cs="Arial"/>
          <w:lang w:eastAsia="ar-SA"/>
        </w:rPr>
        <w:t>wejścia dwustanowe</w:t>
      </w:r>
      <w:r w:rsidR="00E5258A">
        <w:rPr>
          <w:rFonts w:ascii="Arial" w:hAnsi="Arial" w:cs="Arial"/>
          <w:lang w:eastAsia="ar-SA"/>
        </w:rPr>
        <w:t>,</w:t>
      </w:r>
    </w:p>
    <w:p w14:paraId="461AA698" w14:textId="7477341B" w:rsidR="0079435C" w:rsidRPr="00E5258A" w:rsidRDefault="0079435C" w:rsidP="005828AE">
      <w:pPr>
        <w:numPr>
          <w:ilvl w:val="1"/>
          <w:numId w:val="14"/>
        </w:numPr>
        <w:tabs>
          <w:tab w:val="left" w:pos="742"/>
        </w:tabs>
        <w:ind w:left="1134" w:hanging="283"/>
        <w:rPr>
          <w:rFonts w:ascii="Arial" w:hAnsi="Arial" w:cs="Arial"/>
          <w:lang w:eastAsia="ar-SA"/>
        </w:rPr>
      </w:pPr>
      <w:r w:rsidRPr="00E5258A">
        <w:rPr>
          <w:rFonts w:ascii="Arial" w:hAnsi="Arial" w:cs="Arial"/>
          <w:lang w:eastAsia="ar-SA"/>
        </w:rPr>
        <w:t>częstotliwość zapisu danych – ustawiana w zakresie co najmniej od 1 min</w:t>
      </w:r>
      <w:r w:rsidR="00CF1501" w:rsidRPr="00E5258A">
        <w:rPr>
          <w:rFonts w:ascii="Arial" w:hAnsi="Arial" w:cs="Arial"/>
          <w:lang w:eastAsia="ar-SA"/>
        </w:rPr>
        <w:t>uty</w:t>
      </w:r>
      <w:r w:rsidRPr="00E5258A">
        <w:rPr>
          <w:rFonts w:ascii="Arial" w:hAnsi="Arial" w:cs="Arial"/>
          <w:lang w:eastAsia="ar-SA"/>
        </w:rPr>
        <w:t xml:space="preserve"> do 24 godzin</w:t>
      </w:r>
      <w:r w:rsidR="00E5258A">
        <w:rPr>
          <w:rFonts w:ascii="Arial" w:hAnsi="Arial" w:cs="Arial"/>
          <w:lang w:eastAsia="ar-SA"/>
        </w:rPr>
        <w:t>,</w:t>
      </w:r>
    </w:p>
    <w:p w14:paraId="5709B943" w14:textId="2F49A1BA" w:rsidR="0079435C" w:rsidRPr="00E5258A" w:rsidRDefault="0079435C" w:rsidP="005828AE">
      <w:pPr>
        <w:numPr>
          <w:ilvl w:val="1"/>
          <w:numId w:val="14"/>
        </w:numPr>
        <w:tabs>
          <w:tab w:val="left" w:pos="742"/>
        </w:tabs>
        <w:ind w:left="1134" w:hanging="283"/>
        <w:rPr>
          <w:rFonts w:ascii="Arial" w:hAnsi="Arial" w:cs="Arial"/>
          <w:lang w:eastAsia="ar-SA"/>
        </w:rPr>
      </w:pPr>
      <w:r w:rsidRPr="00E5258A">
        <w:rPr>
          <w:rFonts w:ascii="Arial" w:hAnsi="Arial" w:cs="Arial"/>
          <w:lang w:eastAsia="ar-SA"/>
        </w:rPr>
        <w:t xml:space="preserve">częstotliwość przesyłania danych pomiarowych do systemu: ustawiana </w:t>
      </w:r>
      <w:r w:rsidR="00E5258A">
        <w:rPr>
          <w:rFonts w:ascii="Arial" w:hAnsi="Arial" w:cs="Arial"/>
          <w:lang w:eastAsia="ar-SA"/>
        </w:rPr>
        <w:br/>
      </w:r>
      <w:r w:rsidRPr="00E5258A">
        <w:rPr>
          <w:rFonts w:ascii="Arial" w:hAnsi="Arial" w:cs="Arial"/>
          <w:lang w:eastAsia="ar-SA"/>
        </w:rPr>
        <w:t xml:space="preserve">w zakresie </w:t>
      </w:r>
      <w:r w:rsidR="00D904C0" w:rsidRPr="00E5258A">
        <w:rPr>
          <w:rFonts w:ascii="Arial" w:hAnsi="Arial" w:cs="Arial"/>
          <w:lang w:eastAsia="ar-SA"/>
        </w:rPr>
        <w:t xml:space="preserve">co najmniej </w:t>
      </w:r>
      <w:r w:rsidRPr="00E5258A">
        <w:rPr>
          <w:rFonts w:ascii="Arial" w:hAnsi="Arial" w:cs="Arial"/>
          <w:lang w:eastAsia="ar-SA"/>
        </w:rPr>
        <w:t>od 1 minuty do 24 godzin</w:t>
      </w:r>
      <w:r w:rsidR="00E5258A">
        <w:rPr>
          <w:rFonts w:ascii="Arial" w:hAnsi="Arial" w:cs="Arial"/>
          <w:lang w:eastAsia="ar-SA"/>
        </w:rPr>
        <w:t>,</w:t>
      </w:r>
    </w:p>
    <w:p w14:paraId="2B15118A" w14:textId="1FED6D1D" w:rsidR="0079435C" w:rsidRPr="00E5258A" w:rsidRDefault="0079435C" w:rsidP="005828AE">
      <w:pPr>
        <w:numPr>
          <w:ilvl w:val="1"/>
          <w:numId w:val="14"/>
        </w:numPr>
        <w:tabs>
          <w:tab w:val="left" w:pos="742"/>
        </w:tabs>
        <w:ind w:left="1134" w:hanging="283"/>
        <w:rPr>
          <w:rFonts w:ascii="Arial" w:hAnsi="Arial" w:cs="Arial"/>
          <w:lang w:eastAsia="ar-SA"/>
        </w:rPr>
      </w:pPr>
      <w:r w:rsidRPr="00E5258A">
        <w:rPr>
          <w:rFonts w:ascii="Arial" w:hAnsi="Arial" w:cs="Arial"/>
          <w:color w:val="000000"/>
        </w:rPr>
        <w:t xml:space="preserve">zapewnienie zdalnej synchronizacji czasu </w:t>
      </w:r>
      <w:r w:rsidRPr="00E5258A">
        <w:rPr>
          <w:rFonts w:ascii="Arial" w:hAnsi="Arial" w:cs="Arial"/>
          <w:lang w:eastAsia="ar-SA"/>
        </w:rPr>
        <w:t xml:space="preserve">z </w:t>
      </w:r>
      <w:r w:rsidR="009B749D" w:rsidRPr="00E5258A">
        <w:rPr>
          <w:rFonts w:ascii="Arial" w:hAnsi="Arial" w:cs="Arial"/>
          <w:lang w:eastAsia="ar-SA"/>
        </w:rPr>
        <w:t>czasem UTC</w:t>
      </w:r>
      <w:r w:rsidRPr="00E5258A">
        <w:rPr>
          <w:rFonts w:ascii="Arial" w:hAnsi="Arial" w:cs="Arial"/>
          <w:lang w:eastAsia="ar-SA"/>
        </w:rPr>
        <w:t xml:space="preserve"> z dokładnością nie gorszą niż 60s</w:t>
      </w:r>
      <w:r w:rsidR="00E5258A">
        <w:rPr>
          <w:rFonts w:ascii="Arial" w:hAnsi="Arial" w:cs="Arial"/>
          <w:lang w:eastAsia="ar-SA"/>
        </w:rPr>
        <w:t>,</w:t>
      </w:r>
    </w:p>
    <w:p w14:paraId="624E9892" w14:textId="264631A0" w:rsidR="0079435C" w:rsidRPr="00E5258A" w:rsidRDefault="0079435C" w:rsidP="005828AE">
      <w:pPr>
        <w:numPr>
          <w:ilvl w:val="1"/>
          <w:numId w:val="14"/>
        </w:numPr>
        <w:tabs>
          <w:tab w:val="left" w:pos="1134"/>
        </w:tabs>
        <w:ind w:left="1134" w:hanging="283"/>
        <w:rPr>
          <w:rFonts w:ascii="Arial" w:hAnsi="Arial" w:cs="Arial"/>
          <w:color w:val="000000"/>
        </w:rPr>
      </w:pPr>
      <w:r w:rsidRPr="00E5258A">
        <w:rPr>
          <w:rFonts w:ascii="Arial" w:hAnsi="Arial" w:cs="Arial"/>
          <w:color w:val="000000"/>
        </w:rPr>
        <w:t>zapewnienie rejestracji danych pomiarowych, stanów wejść i wyjść dwustanowych, oraz zmiany stanu pracy urządzeń z czasem wykonania pomiaru lub wystąpienia zdarzenia</w:t>
      </w:r>
      <w:r w:rsidR="00E5258A">
        <w:rPr>
          <w:rFonts w:ascii="Arial" w:hAnsi="Arial" w:cs="Arial"/>
          <w:color w:val="000000"/>
        </w:rPr>
        <w:t>,</w:t>
      </w:r>
    </w:p>
    <w:p w14:paraId="7C401724" w14:textId="5A9E92E3" w:rsidR="0079435C" w:rsidRPr="00E5258A" w:rsidRDefault="0079435C" w:rsidP="005828AE">
      <w:pPr>
        <w:numPr>
          <w:ilvl w:val="1"/>
          <w:numId w:val="14"/>
        </w:numPr>
        <w:tabs>
          <w:tab w:val="left" w:pos="1134"/>
        </w:tabs>
        <w:ind w:left="1134" w:hanging="283"/>
        <w:rPr>
          <w:rFonts w:ascii="Arial" w:hAnsi="Arial" w:cs="Arial"/>
          <w:lang w:eastAsia="ar-SA"/>
        </w:rPr>
      </w:pPr>
      <w:r w:rsidRPr="00E5258A">
        <w:rPr>
          <w:rFonts w:ascii="Arial" w:hAnsi="Arial" w:cs="Arial"/>
          <w:color w:val="000000"/>
        </w:rPr>
        <w:t>zapewnienie przesyłania zarejestrowanych danych do serwera danych ze stemplem czasowym</w:t>
      </w:r>
      <w:r w:rsidR="00E5258A">
        <w:rPr>
          <w:rFonts w:ascii="Arial" w:hAnsi="Arial" w:cs="Arial"/>
          <w:color w:val="000000"/>
        </w:rPr>
        <w:t>,</w:t>
      </w:r>
    </w:p>
    <w:p w14:paraId="41C4B4D1" w14:textId="1C3551A5" w:rsidR="0079435C" w:rsidRPr="00E5258A" w:rsidRDefault="0079435C" w:rsidP="005828AE">
      <w:pPr>
        <w:numPr>
          <w:ilvl w:val="1"/>
          <w:numId w:val="14"/>
        </w:numPr>
        <w:tabs>
          <w:tab w:val="left" w:pos="1134"/>
        </w:tabs>
        <w:ind w:left="1134" w:hanging="283"/>
        <w:rPr>
          <w:rFonts w:ascii="Arial" w:hAnsi="Arial" w:cs="Arial"/>
          <w:lang w:eastAsia="ar-SA"/>
        </w:rPr>
      </w:pPr>
      <w:r w:rsidRPr="00E5258A">
        <w:rPr>
          <w:rFonts w:ascii="Arial" w:hAnsi="Arial" w:cs="Arial"/>
          <w:color w:val="000000"/>
        </w:rPr>
        <w:t>zapewnienie przesyłania zarejestrowanych danych w formacie *.</w:t>
      </w:r>
      <w:proofErr w:type="spellStart"/>
      <w:r w:rsidRPr="00E5258A">
        <w:rPr>
          <w:rFonts w:ascii="Arial" w:hAnsi="Arial" w:cs="Arial"/>
          <w:color w:val="000000"/>
        </w:rPr>
        <w:t>xls</w:t>
      </w:r>
      <w:r w:rsidR="005F5C8C" w:rsidRPr="00E5258A">
        <w:rPr>
          <w:rFonts w:ascii="Arial" w:hAnsi="Arial" w:cs="Arial"/>
          <w:color w:val="000000"/>
        </w:rPr>
        <w:t>x</w:t>
      </w:r>
      <w:proofErr w:type="spellEnd"/>
      <w:r w:rsidRPr="00E5258A">
        <w:rPr>
          <w:rFonts w:ascii="Arial" w:hAnsi="Arial" w:cs="Arial"/>
          <w:color w:val="000000"/>
        </w:rPr>
        <w:t xml:space="preserve"> lub *.</w:t>
      </w:r>
      <w:proofErr w:type="spellStart"/>
      <w:r w:rsidRPr="00E5258A">
        <w:rPr>
          <w:rFonts w:ascii="Arial" w:hAnsi="Arial" w:cs="Arial"/>
          <w:color w:val="000000"/>
        </w:rPr>
        <w:t>csv</w:t>
      </w:r>
      <w:proofErr w:type="spellEnd"/>
    </w:p>
    <w:p w14:paraId="30ED23E0" w14:textId="1926A9F0" w:rsidR="0079435C" w:rsidRPr="00E5258A" w:rsidRDefault="0079435C" w:rsidP="005828AE">
      <w:pPr>
        <w:numPr>
          <w:ilvl w:val="1"/>
          <w:numId w:val="14"/>
        </w:numPr>
        <w:tabs>
          <w:tab w:val="left" w:pos="742"/>
        </w:tabs>
        <w:ind w:left="1134" w:hanging="283"/>
        <w:rPr>
          <w:rFonts w:ascii="Arial" w:hAnsi="Arial" w:cs="Arial"/>
          <w:lang w:eastAsia="ar-SA"/>
        </w:rPr>
      </w:pPr>
      <w:r w:rsidRPr="00E5258A">
        <w:rPr>
          <w:rFonts w:ascii="Arial" w:hAnsi="Arial" w:cs="Arial"/>
          <w:lang w:eastAsia="ar-SA"/>
        </w:rPr>
        <w:t xml:space="preserve">zapewnienie przesyłania </w:t>
      </w:r>
      <w:r w:rsidRPr="00E5258A">
        <w:rPr>
          <w:rFonts w:ascii="Arial" w:hAnsi="Arial" w:cs="Arial"/>
        </w:rPr>
        <w:t>do serwera alarmów i danych o zmianach stanów pracy urządzeń w ciągu 5 sekund od chwili ich wystąpienia</w:t>
      </w:r>
      <w:r w:rsidR="00E5258A">
        <w:rPr>
          <w:rFonts w:ascii="Arial" w:hAnsi="Arial" w:cs="Arial"/>
        </w:rPr>
        <w:t>,</w:t>
      </w:r>
    </w:p>
    <w:p w14:paraId="148621C4" w14:textId="182F676A" w:rsidR="0079435C" w:rsidRPr="00E5258A" w:rsidRDefault="0079435C" w:rsidP="005828AE">
      <w:pPr>
        <w:numPr>
          <w:ilvl w:val="1"/>
          <w:numId w:val="14"/>
        </w:numPr>
        <w:tabs>
          <w:tab w:val="left" w:pos="1134"/>
        </w:tabs>
        <w:ind w:left="1134" w:hanging="283"/>
        <w:rPr>
          <w:rFonts w:ascii="Arial" w:hAnsi="Arial" w:cs="Arial"/>
          <w:color w:val="000000"/>
        </w:rPr>
      </w:pPr>
      <w:r w:rsidRPr="00E5258A">
        <w:rPr>
          <w:rFonts w:ascii="Arial" w:hAnsi="Arial" w:cs="Arial"/>
        </w:rPr>
        <w:t>pamięć wewnętrzna rejestratora musi być wystarczająca do zapisu wszystkich, zbieranych danych o interwale 1 minuty przez okres minimum 1 miesiąca</w:t>
      </w:r>
      <w:r w:rsidR="00E5258A">
        <w:rPr>
          <w:rFonts w:ascii="Arial" w:hAnsi="Arial" w:cs="Arial"/>
        </w:rPr>
        <w:t>,</w:t>
      </w:r>
    </w:p>
    <w:p w14:paraId="78CA2A6D" w14:textId="07321E04" w:rsidR="0079435C" w:rsidRPr="00E5258A" w:rsidRDefault="0079435C" w:rsidP="005828AE">
      <w:pPr>
        <w:numPr>
          <w:ilvl w:val="1"/>
          <w:numId w:val="14"/>
        </w:numPr>
        <w:tabs>
          <w:tab w:val="left" w:pos="742"/>
        </w:tabs>
        <w:ind w:left="1134" w:hanging="283"/>
        <w:rPr>
          <w:rFonts w:ascii="Arial" w:hAnsi="Arial" w:cs="Arial"/>
          <w:lang w:eastAsia="ar-SA"/>
        </w:rPr>
      </w:pPr>
      <w:r w:rsidRPr="00E5258A">
        <w:rPr>
          <w:rFonts w:ascii="Arial" w:hAnsi="Arial" w:cs="Arial"/>
          <w:lang w:eastAsia="ar-SA"/>
        </w:rPr>
        <w:t>obsługa protokołów transmisji: HTTP, HTTPS (szyfrowanie SSL 3.0 / TLS 1.0 /1.1/1.2), FTP, SMTP</w:t>
      </w:r>
      <w:r w:rsidR="00E5258A">
        <w:rPr>
          <w:rFonts w:ascii="Arial" w:hAnsi="Arial" w:cs="Arial"/>
          <w:lang w:eastAsia="ar-SA"/>
        </w:rPr>
        <w:t>,</w:t>
      </w:r>
    </w:p>
    <w:p w14:paraId="7ECA89B6" w14:textId="6FDD1F1F" w:rsidR="0079435C" w:rsidRPr="00E5258A" w:rsidRDefault="0079435C" w:rsidP="005828AE">
      <w:pPr>
        <w:numPr>
          <w:ilvl w:val="1"/>
          <w:numId w:val="14"/>
        </w:numPr>
        <w:tabs>
          <w:tab w:val="left" w:pos="742"/>
        </w:tabs>
        <w:ind w:left="1134" w:hanging="283"/>
        <w:rPr>
          <w:rFonts w:ascii="Arial" w:hAnsi="Arial" w:cs="Arial"/>
          <w:lang w:eastAsia="ar-SA"/>
        </w:rPr>
      </w:pPr>
      <w:r w:rsidRPr="00E5258A">
        <w:rPr>
          <w:rFonts w:ascii="Arial" w:hAnsi="Arial" w:cs="Arial"/>
          <w:lang w:eastAsia="ar-SA"/>
        </w:rPr>
        <w:t xml:space="preserve">wymagane protokoły transmisji danych: http, </w:t>
      </w:r>
      <w:proofErr w:type="spellStart"/>
      <w:r w:rsidRPr="00E5258A">
        <w:rPr>
          <w:rFonts w:ascii="Arial" w:hAnsi="Arial" w:cs="Arial"/>
          <w:lang w:eastAsia="ar-SA"/>
        </w:rPr>
        <w:t>https</w:t>
      </w:r>
      <w:proofErr w:type="spellEnd"/>
      <w:r w:rsidRPr="00E5258A">
        <w:rPr>
          <w:rFonts w:ascii="Arial" w:hAnsi="Arial" w:cs="Arial"/>
          <w:lang w:eastAsia="ar-SA"/>
        </w:rPr>
        <w:t>, FTP, SMTP,</w:t>
      </w:r>
    </w:p>
    <w:p w14:paraId="3B11FD89" w14:textId="77777777" w:rsidR="0079435C" w:rsidRPr="00E5258A" w:rsidRDefault="0079435C" w:rsidP="005828AE">
      <w:pPr>
        <w:numPr>
          <w:ilvl w:val="1"/>
          <w:numId w:val="14"/>
        </w:numPr>
        <w:tabs>
          <w:tab w:val="left" w:pos="742"/>
        </w:tabs>
        <w:ind w:left="1134" w:hanging="283"/>
        <w:rPr>
          <w:rFonts w:ascii="Arial" w:hAnsi="Arial" w:cs="Arial"/>
          <w:lang w:eastAsia="ar-SA"/>
        </w:rPr>
      </w:pPr>
      <w:r w:rsidRPr="00E5258A">
        <w:rPr>
          <w:rFonts w:ascii="Arial" w:hAnsi="Arial" w:cs="Arial"/>
          <w:lang w:eastAsia="ar-SA"/>
        </w:rPr>
        <w:t>modem GSM/LTE wbudowany lub oddzielny z portem Ethernet,</w:t>
      </w:r>
    </w:p>
    <w:p w14:paraId="3C383255" w14:textId="435FDF57" w:rsidR="0079435C" w:rsidRPr="00E5258A" w:rsidRDefault="0079435C" w:rsidP="005828AE">
      <w:pPr>
        <w:numPr>
          <w:ilvl w:val="1"/>
          <w:numId w:val="14"/>
        </w:numPr>
        <w:tabs>
          <w:tab w:val="left" w:pos="1134"/>
        </w:tabs>
        <w:ind w:left="1134" w:hanging="283"/>
        <w:rPr>
          <w:rFonts w:ascii="Arial" w:hAnsi="Arial" w:cs="Arial"/>
          <w:lang w:eastAsia="ar-SA"/>
        </w:rPr>
      </w:pPr>
      <w:r w:rsidRPr="00E5258A">
        <w:rPr>
          <w:rFonts w:ascii="Arial" w:hAnsi="Arial" w:cs="Arial"/>
          <w:lang w:eastAsia="ar-SA"/>
        </w:rPr>
        <w:t>antena GSM montowana wewnątrz szafki telemetrycznej,</w:t>
      </w:r>
    </w:p>
    <w:p w14:paraId="52EFBE3F" w14:textId="5234E6E1" w:rsidR="0079435C" w:rsidRPr="00E5258A" w:rsidRDefault="0079435C" w:rsidP="005828AE">
      <w:pPr>
        <w:numPr>
          <w:ilvl w:val="1"/>
          <w:numId w:val="14"/>
        </w:numPr>
        <w:tabs>
          <w:tab w:val="left" w:pos="742"/>
        </w:tabs>
        <w:ind w:left="1134" w:hanging="283"/>
        <w:rPr>
          <w:rFonts w:ascii="Arial" w:hAnsi="Arial" w:cs="Arial"/>
          <w:lang w:eastAsia="ar-SA"/>
        </w:rPr>
      </w:pPr>
      <w:r w:rsidRPr="00E5258A">
        <w:rPr>
          <w:rFonts w:ascii="Arial" w:hAnsi="Arial" w:cs="Arial"/>
          <w:lang w:eastAsia="ar-SA"/>
        </w:rPr>
        <w:t>buforowanie wszystkich danych (</w:t>
      </w:r>
      <w:r w:rsidRPr="00E5258A">
        <w:rPr>
          <w:rFonts w:ascii="Arial" w:hAnsi="Arial" w:cs="Arial"/>
          <w:color w:val="000000"/>
        </w:rPr>
        <w:t>przy wykonywaniu pomiarów co 1 min.</w:t>
      </w:r>
      <w:r w:rsidRPr="00E5258A">
        <w:rPr>
          <w:rFonts w:ascii="Arial" w:hAnsi="Arial" w:cs="Arial"/>
          <w:lang w:eastAsia="ar-SA"/>
        </w:rPr>
        <w:t>) przez minimum 24 h i udostępnianie ich przez układ transmisji danych</w:t>
      </w:r>
      <w:r w:rsidR="00E5258A">
        <w:rPr>
          <w:rFonts w:ascii="Arial" w:hAnsi="Arial" w:cs="Arial"/>
          <w:lang w:eastAsia="ar-SA"/>
        </w:rPr>
        <w:t>,</w:t>
      </w:r>
    </w:p>
    <w:p w14:paraId="1F8F0EF4" w14:textId="1AD5A0D1" w:rsidR="0079435C" w:rsidRPr="00E5258A" w:rsidRDefault="0079435C" w:rsidP="005828AE">
      <w:pPr>
        <w:numPr>
          <w:ilvl w:val="1"/>
          <w:numId w:val="14"/>
        </w:numPr>
        <w:tabs>
          <w:tab w:val="left" w:pos="742"/>
        </w:tabs>
        <w:ind w:left="1134" w:hanging="283"/>
        <w:rPr>
          <w:rFonts w:ascii="Arial" w:hAnsi="Arial" w:cs="Arial"/>
          <w:lang w:eastAsia="ar-SA"/>
        </w:rPr>
      </w:pPr>
      <w:r w:rsidRPr="00E5258A">
        <w:rPr>
          <w:rFonts w:ascii="Arial" w:hAnsi="Arial" w:cs="Arial"/>
          <w:lang w:eastAsia="ar-SA"/>
        </w:rPr>
        <w:t>zgodność z wymogami WMO-Nr 8, 2012</w:t>
      </w:r>
      <w:r w:rsidR="00E5258A">
        <w:rPr>
          <w:rFonts w:ascii="Arial" w:hAnsi="Arial" w:cs="Arial"/>
          <w:lang w:eastAsia="ar-SA"/>
        </w:rPr>
        <w:t>,</w:t>
      </w:r>
    </w:p>
    <w:p w14:paraId="4E3D6881" w14:textId="108727A7" w:rsidR="0079435C" w:rsidRPr="00E5258A" w:rsidRDefault="0079435C" w:rsidP="005828AE">
      <w:pPr>
        <w:numPr>
          <w:ilvl w:val="1"/>
          <w:numId w:val="14"/>
        </w:numPr>
        <w:tabs>
          <w:tab w:val="left" w:pos="742"/>
        </w:tabs>
        <w:ind w:left="1134" w:hanging="283"/>
        <w:rPr>
          <w:rFonts w:ascii="Arial" w:hAnsi="Arial" w:cs="Arial"/>
          <w:lang w:eastAsia="ar-SA"/>
        </w:rPr>
      </w:pPr>
      <w:r w:rsidRPr="00E5258A">
        <w:rPr>
          <w:rFonts w:ascii="Arial" w:hAnsi="Arial" w:cs="Arial"/>
          <w:lang w:eastAsia="ar-SA"/>
        </w:rPr>
        <w:t>zasilanie: zewnętrzne akumulatorowe,</w:t>
      </w:r>
    </w:p>
    <w:p w14:paraId="056C98E5" w14:textId="6DA75E76" w:rsidR="0079435C" w:rsidRPr="00E5258A" w:rsidRDefault="0079435C" w:rsidP="005828AE">
      <w:pPr>
        <w:numPr>
          <w:ilvl w:val="1"/>
          <w:numId w:val="14"/>
        </w:numPr>
        <w:tabs>
          <w:tab w:val="left" w:pos="742"/>
        </w:tabs>
        <w:ind w:left="1134" w:hanging="283"/>
        <w:rPr>
          <w:rFonts w:ascii="Arial" w:hAnsi="Arial" w:cs="Arial"/>
          <w:lang w:eastAsia="ar-SA"/>
        </w:rPr>
      </w:pPr>
      <w:r w:rsidRPr="00E5258A">
        <w:rPr>
          <w:rFonts w:ascii="Arial" w:hAnsi="Arial" w:cs="Arial"/>
          <w:lang w:eastAsia="ar-SA"/>
        </w:rPr>
        <w:t xml:space="preserve">zapewnienie </w:t>
      </w:r>
      <w:r w:rsidRPr="00E5258A">
        <w:rPr>
          <w:rFonts w:ascii="Arial" w:hAnsi="Arial" w:cs="Arial"/>
        </w:rPr>
        <w:t>alarmów SMS wysyłanych bezpośrednio z rejestratora dla zdefiniowanych wcześniej parametrów</w:t>
      </w:r>
      <w:r w:rsidR="00E5258A">
        <w:rPr>
          <w:rFonts w:ascii="Arial" w:hAnsi="Arial" w:cs="Arial"/>
        </w:rPr>
        <w:t>,</w:t>
      </w:r>
    </w:p>
    <w:p w14:paraId="323232B4" w14:textId="4DEF8602" w:rsidR="0079435C" w:rsidRPr="00E5258A" w:rsidRDefault="0079435C" w:rsidP="005828AE">
      <w:pPr>
        <w:numPr>
          <w:ilvl w:val="1"/>
          <w:numId w:val="14"/>
        </w:numPr>
        <w:tabs>
          <w:tab w:val="left" w:pos="742"/>
        </w:tabs>
        <w:ind w:left="1134" w:hanging="283"/>
        <w:rPr>
          <w:rFonts w:ascii="Arial" w:hAnsi="Arial" w:cs="Arial"/>
          <w:lang w:eastAsia="ar-SA"/>
        </w:rPr>
      </w:pPr>
      <w:r w:rsidRPr="00E5258A">
        <w:rPr>
          <w:rFonts w:ascii="Arial" w:hAnsi="Arial" w:cs="Arial"/>
          <w:lang w:eastAsia="ar-SA"/>
        </w:rPr>
        <w:t>zakres temperatur pracy rejestratora</w:t>
      </w:r>
      <w:r w:rsidR="00D639D0" w:rsidRPr="00E5258A">
        <w:rPr>
          <w:rFonts w:ascii="Arial" w:hAnsi="Arial" w:cs="Arial"/>
          <w:lang w:eastAsia="ar-SA"/>
        </w:rPr>
        <w:t>:</w:t>
      </w:r>
      <w:r w:rsidRPr="00E5258A">
        <w:rPr>
          <w:rFonts w:ascii="Arial" w:hAnsi="Arial" w:cs="Arial"/>
          <w:lang w:eastAsia="ar-SA"/>
        </w:rPr>
        <w:t xml:space="preserve"> -</w:t>
      </w:r>
      <w:r w:rsidR="000A012A" w:rsidRPr="00E5258A">
        <w:rPr>
          <w:rFonts w:ascii="Arial" w:hAnsi="Arial" w:cs="Arial"/>
          <w:lang w:eastAsia="ar-SA"/>
        </w:rPr>
        <w:t>3</w:t>
      </w:r>
      <w:r w:rsidRPr="00E5258A">
        <w:rPr>
          <w:rFonts w:ascii="Arial" w:hAnsi="Arial" w:cs="Arial"/>
          <w:lang w:eastAsia="ar-SA"/>
        </w:rPr>
        <w:t>0</w:t>
      </w:r>
      <w:r w:rsidRPr="00E5258A">
        <w:rPr>
          <w:rFonts w:ascii="Arial" w:hAnsi="Arial" w:cs="Arial"/>
          <w:color w:val="000000"/>
          <w:vertAlign w:val="superscript"/>
        </w:rPr>
        <w:t>o</w:t>
      </w:r>
      <w:r w:rsidRPr="00E5258A">
        <w:rPr>
          <w:rFonts w:ascii="Arial" w:hAnsi="Arial" w:cs="Arial"/>
          <w:lang w:eastAsia="ar-SA"/>
        </w:rPr>
        <w:t xml:space="preserve">C </w:t>
      </w:r>
      <w:r w:rsidR="00855328" w:rsidRPr="00E5258A">
        <w:rPr>
          <w:rFonts w:ascii="Arial" w:hAnsi="Arial" w:cs="Arial"/>
          <w:lang w:eastAsia="ar-SA"/>
        </w:rPr>
        <w:t>…</w:t>
      </w:r>
      <w:r w:rsidRPr="00E5258A">
        <w:rPr>
          <w:rFonts w:ascii="Arial" w:hAnsi="Arial" w:cs="Arial"/>
          <w:lang w:eastAsia="ar-SA"/>
        </w:rPr>
        <w:t xml:space="preserve"> +50</w:t>
      </w:r>
      <w:r w:rsidRPr="00E5258A">
        <w:rPr>
          <w:rFonts w:ascii="Arial" w:hAnsi="Arial" w:cs="Arial"/>
          <w:color w:val="000000"/>
          <w:vertAlign w:val="superscript"/>
        </w:rPr>
        <w:t>o</w:t>
      </w:r>
      <w:r w:rsidRPr="00E5258A">
        <w:rPr>
          <w:rFonts w:ascii="Arial" w:hAnsi="Arial" w:cs="Arial"/>
          <w:lang w:eastAsia="ar-SA"/>
        </w:rPr>
        <w:t>C</w:t>
      </w:r>
      <w:r w:rsidR="00E5258A">
        <w:rPr>
          <w:rFonts w:ascii="Arial" w:hAnsi="Arial" w:cs="Arial"/>
          <w:lang w:eastAsia="ar-SA"/>
        </w:rPr>
        <w:t>,</w:t>
      </w:r>
    </w:p>
    <w:p w14:paraId="4ACFEEFE" w14:textId="62E7B7B8" w:rsidR="0079435C" w:rsidRPr="00E5258A" w:rsidRDefault="0079435C" w:rsidP="005828AE">
      <w:pPr>
        <w:numPr>
          <w:ilvl w:val="1"/>
          <w:numId w:val="14"/>
        </w:numPr>
        <w:tabs>
          <w:tab w:val="left" w:pos="742"/>
        </w:tabs>
        <w:ind w:left="1134" w:hanging="283"/>
        <w:rPr>
          <w:rFonts w:ascii="Arial" w:hAnsi="Arial" w:cs="Arial"/>
          <w:lang w:eastAsia="ar-SA"/>
        </w:rPr>
      </w:pPr>
      <w:r w:rsidRPr="00E5258A">
        <w:rPr>
          <w:rFonts w:ascii="Arial" w:hAnsi="Arial" w:cs="Arial"/>
          <w:lang w:eastAsia="ar-SA"/>
        </w:rPr>
        <w:t>zakres wilgotności w czasie pracy: 0</w:t>
      </w:r>
      <w:r w:rsidR="00855328" w:rsidRPr="00E5258A">
        <w:rPr>
          <w:rFonts w:ascii="Arial" w:hAnsi="Arial" w:cs="Arial"/>
          <w:lang w:eastAsia="ar-SA"/>
        </w:rPr>
        <w:t xml:space="preserve"> … </w:t>
      </w:r>
      <w:r w:rsidRPr="00E5258A">
        <w:rPr>
          <w:rFonts w:ascii="Arial" w:hAnsi="Arial" w:cs="Arial"/>
          <w:lang w:eastAsia="ar-SA"/>
        </w:rPr>
        <w:t>100%</w:t>
      </w:r>
      <w:r w:rsidR="00E5258A">
        <w:rPr>
          <w:rFonts w:ascii="Arial" w:hAnsi="Arial" w:cs="Arial"/>
          <w:lang w:eastAsia="ar-SA"/>
        </w:rPr>
        <w:t>,</w:t>
      </w:r>
    </w:p>
    <w:p w14:paraId="4F5B75AE" w14:textId="3C8EAEBF" w:rsidR="008F5744" w:rsidRPr="00E5258A" w:rsidRDefault="0079435C" w:rsidP="009A592D">
      <w:pPr>
        <w:numPr>
          <w:ilvl w:val="1"/>
          <w:numId w:val="14"/>
        </w:numPr>
        <w:tabs>
          <w:tab w:val="left" w:pos="742"/>
        </w:tabs>
        <w:ind w:left="1134" w:hanging="283"/>
        <w:rPr>
          <w:rFonts w:ascii="Arial" w:hAnsi="Arial" w:cs="Arial"/>
          <w:lang w:eastAsia="ar-SA"/>
        </w:rPr>
      </w:pPr>
      <w:r w:rsidRPr="00E5258A">
        <w:rPr>
          <w:rFonts w:ascii="Arial" w:hAnsi="Arial" w:cs="Arial"/>
          <w:lang w:eastAsia="ar-SA"/>
        </w:rPr>
        <w:lastRenderedPageBreak/>
        <w:t>stopień ochrony: minimum IP65</w:t>
      </w:r>
      <w:r w:rsidR="00E5258A">
        <w:rPr>
          <w:rFonts w:ascii="Arial" w:hAnsi="Arial" w:cs="Arial"/>
          <w:lang w:eastAsia="ar-SA"/>
        </w:rPr>
        <w:t>,</w:t>
      </w:r>
    </w:p>
    <w:p w14:paraId="373ECC02" w14:textId="02C8A8FA" w:rsidR="008F5744" w:rsidRPr="00E5258A" w:rsidRDefault="008F5744" w:rsidP="008F5744">
      <w:pPr>
        <w:numPr>
          <w:ilvl w:val="1"/>
          <w:numId w:val="14"/>
        </w:numPr>
        <w:tabs>
          <w:tab w:val="left" w:pos="742"/>
        </w:tabs>
        <w:ind w:left="1134" w:hanging="283"/>
        <w:rPr>
          <w:rFonts w:ascii="Arial" w:hAnsi="Arial" w:cs="Arial"/>
          <w:lang w:eastAsia="ar-SA"/>
        </w:rPr>
      </w:pPr>
      <w:r w:rsidRPr="00E5258A">
        <w:rPr>
          <w:rFonts w:ascii="Arial" w:hAnsi="Arial" w:cs="Arial"/>
          <w:lang w:eastAsia="ar-SA"/>
        </w:rPr>
        <w:t>podświetlany wyświetlacz umożliwiający lokalny podgląd wartości i konfigurację na miejscu instalacji</w:t>
      </w:r>
      <w:r w:rsidR="00E5258A">
        <w:rPr>
          <w:rFonts w:ascii="Arial" w:hAnsi="Arial" w:cs="Arial"/>
          <w:lang w:eastAsia="ar-SA"/>
        </w:rPr>
        <w:t>,</w:t>
      </w:r>
    </w:p>
    <w:p w14:paraId="2E313997" w14:textId="52E9E7D8" w:rsidR="00DF53FB" w:rsidRPr="00E5258A" w:rsidRDefault="0079435C" w:rsidP="00E5258A">
      <w:pPr>
        <w:numPr>
          <w:ilvl w:val="1"/>
          <w:numId w:val="14"/>
        </w:numPr>
        <w:tabs>
          <w:tab w:val="left" w:pos="742"/>
        </w:tabs>
        <w:spacing w:after="240"/>
        <w:ind w:left="1135" w:hanging="284"/>
        <w:rPr>
          <w:rFonts w:ascii="Arial" w:hAnsi="Arial" w:cs="Arial"/>
          <w:lang w:eastAsia="ar-SA"/>
        </w:rPr>
      </w:pPr>
      <w:r w:rsidRPr="00E5258A">
        <w:rPr>
          <w:rFonts w:ascii="Arial" w:hAnsi="Arial" w:cs="Arial"/>
          <w:lang w:eastAsia="ar-SA"/>
        </w:rPr>
        <w:t>port USB do konfiguracji, aktualizacji oprogramowania i lokalnego zgrywania danych na pamięć USB lub komputer PC</w:t>
      </w:r>
      <w:r w:rsidR="00E5258A">
        <w:rPr>
          <w:rFonts w:ascii="Arial" w:hAnsi="Arial" w:cs="Arial"/>
          <w:lang w:eastAsia="ar-SA"/>
        </w:rPr>
        <w:t>,</w:t>
      </w:r>
    </w:p>
    <w:p w14:paraId="317B1F96" w14:textId="77777777" w:rsidR="00DF53FB" w:rsidRPr="000900A9" w:rsidRDefault="00DF53FB" w:rsidP="005828AE">
      <w:pPr>
        <w:pStyle w:val="Akapitzlist1"/>
        <w:numPr>
          <w:ilvl w:val="0"/>
          <w:numId w:val="14"/>
        </w:numPr>
        <w:ind w:left="709"/>
        <w:rPr>
          <w:rFonts w:ascii="Tahoma" w:hAnsi="Tahoma" w:cs="Tahoma"/>
          <w:color w:val="000000"/>
          <w:sz w:val="22"/>
          <w:szCs w:val="22"/>
        </w:rPr>
      </w:pPr>
      <w:r w:rsidRPr="000900A9">
        <w:rPr>
          <w:rFonts w:ascii="Tahoma" w:hAnsi="Tahoma" w:cs="Tahoma"/>
          <w:color w:val="000000"/>
          <w:sz w:val="22"/>
          <w:szCs w:val="22"/>
        </w:rPr>
        <w:t>Podstawowe założenia dla rejestracji opadów:</w:t>
      </w:r>
    </w:p>
    <w:p w14:paraId="5B778D24" w14:textId="77777777" w:rsidR="00DF53FB" w:rsidRDefault="00DF53FB" w:rsidP="00E5258A">
      <w:pPr>
        <w:numPr>
          <w:ilvl w:val="1"/>
          <w:numId w:val="39"/>
        </w:numPr>
        <w:tabs>
          <w:tab w:val="left" w:pos="742"/>
        </w:tabs>
        <w:ind w:left="1134" w:hanging="425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>typowa rejestracja opadów odbywać się będzie w następujący sposób:</w:t>
      </w:r>
    </w:p>
    <w:p w14:paraId="146E7B24" w14:textId="1FA2D2B7" w:rsidR="00DF53FB" w:rsidRDefault="00DF53FB" w:rsidP="00E5258A">
      <w:pPr>
        <w:pStyle w:val="Akapitzlist"/>
        <w:numPr>
          <w:ilvl w:val="0"/>
          <w:numId w:val="44"/>
        </w:numPr>
        <w:tabs>
          <w:tab w:val="left" w:pos="993"/>
        </w:tabs>
        <w:ind w:left="993" w:firstLine="141"/>
        <w:rPr>
          <w:rFonts w:ascii="Tahoma" w:hAnsi="Tahoma" w:cs="Tahoma"/>
          <w:color w:val="000000"/>
          <w:sz w:val="22"/>
          <w:szCs w:val="22"/>
        </w:rPr>
      </w:pPr>
      <w:r w:rsidRPr="00E5258A">
        <w:rPr>
          <w:rFonts w:ascii="Arial" w:hAnsi="Arial" w:cs="Arial"/>
          <w:color w:val="000000"/>
          <w:szCs w:val="24"/>
        </w:rPr>
        <w:t>interwał</w:t>
      </w:r>
      <w:r w:rsidRPr="00715BFC">
        <w:rPr>
          <w:rFonts w:ascii="Tahoma" w:hAnsi="Tahoma" w:cs="Tahoma"/>
          <w:color w:val="000000"/>
          <w:sz w:val="22"/>
          <w:szCs w:val="22"/>
        </w:rPr>
        <w:t xml:space="preserve"> pomiaru opadu: 1 minuta</w:t>
      </w:r>
      <w:r w:rsidR="00F6703F">
        <w:rPr>
          <w:rFonts w:ascii="Tahoma" w:hAnsi="Tahoma" w:cs="Tahoma"/>
          <w:color w:val="000000"/>
          <w:sz w:val="22"/>
          <w:szCs w:val="22"/>
        </w:rPr>
        <w:t>,</w:t>
      </w:r>
    </w:p>
    <w:p w14:paraId="6D76DE7B" w14:textId="1671F11B" w:rsidR="00DF53FB" w:rsidRDefault="00DF53FB" w:rsidP="00E5258A">
      <w:pPr>
        <w:pStyle w:val="Akapitzlist"/>
        <w:numPr>
          <w:ilvl w:val="0"/>
          <w:numId w:val="44"/>
        </w:numPr>
        <w:tabs>
          <w:tab w:val="left" w:pos="993"/>
        </w:tabs>
        <w:ind w:left="993" w:firstLine="141"/>
        <w:rPr>
          <w:rFonts w:ascii="Tahoma" w:hAnsi="Tahoma" w:cs="Tahoma"/>
          <w:color w:val="000000"/>
          <w:sz w:val="22"/>
          <w:szCs w:val="22"/>
        </w:rPr>
      </w:pPr>
      <w:r w:rsidRPr="00E5258A">
        <w:rPr>
          <w:rFonts w:ascii="Arial" w:hAnsi="Arial" w:cs="Arial"/>
          <w:color w:val="000000"/>
          <w:szCs w:val="24"/>
        </w:rPr>
        <w:t>interwał</w:t>
      </w:r>
      <w:r>
        <w:rPr>
          <w:rFonts w:ascii="Tahoma" w:hAnsi="Tahoma" w:cs="Tahoma"/>
          <w:color w:val="000000"/>
          <w:sz w:val="22"/>
          <w:szCs w:val="22"/>
        </w:rPr>
        <w:t xml:space="preserve"> przesyłania danych</w:t>
      </w:r>
      <w:r w:rsidRPr="00026B62">
        <w:rPr>
          <w:rFonts w:ascii="Tahoma" w:hAnsi="Tahoma" w:cs="Tahoma"/>
          <w:color w:val="000000"/>
          <w:sz w:val="22"/>
          <w:szCs w:val="22"/>
        </w:rPr>
        <w:t xml:space="preserve">: </w:t>
      </w:r>
      <w:r w:rsidR="00C61FA9" w:rsidRPr="00026B62">
        <w:rPr>
          <w:rFonts w:ascii="Tahoma" w:hAnsi="Tahoma" w:cs="Tahoma"/>
          <w:color w:val="000000"/>
          <w:sz w:val="22"/>
          <w:szCs w:val="22"/>
        </w:rPr>
        <w:t>6</w:t>
      </w:r>
      <w:r w:rsidRPr="00026B62">
        <w:rPr>
          <w:rFonts w:ascii="Tahoma" w:hAnsi="Tahoma" w:cs="Tahoma"/>
          <w:color w:val="000000"/>
          <w:sz w:val="22"/>
          <w:szCs w:val="22"/>
        </w:rPr>
        <w:t xml:space="preserve"> godzin.</w:t>
      </w:r>
    </w:p>
    <w:p w14:paraId="0441FCB0" w14:textId="447A780B" w:rsidR="00DF53FB" w:rsidRDefault="00DF53FB" w:rsidP="00F6703F">
      <w:pPr>
        <w:numPr>
          <w:ilvl w:val="1"/>
          <w:numId w:val="39"/>
        </w:numPr>
        <w:tabs>
          <w:tab w:val="left" w:pos="742"/>
        </w:tabs>
        <w:ind w:left="1134" w:hanging="425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>komunikacja z deszczomierzem: cyfrowa</w:t>
      </w:r>
      <w:r w:rsidR="00F6703F">
        <w:rPr>
          <w:rFonts w:ascii="Tahoma" w:hAnsi="Tahoma" w:cs="Tahoma"/>
          <w:color w:val="000000"/>
          <w:sz w:val="22"/>
          <w:szCs w:val="22"/>
        </w:rPr>
        <w:t>,</w:t>
      </w:r>
    </w:p>
    <w:p w14:paraId="7287A3E8" w14:textId="4CAC62AE" w:rsidR="00DF53FB" w:rsidRDefault="00DF53FB" w:rsidP="00F6703F">
      <w:pPr>
        <w:numPr>
          <w:ilvl w:val="1"/>
          <w:numId w:val="39"/>
        </w:numPr>
        <w:tabs>
          <w:tab w:val="left" w:pos="742"/>
        </w:tabs>
        <w:ind w:left="1134" w:hanging="425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>Jednostki pomiarowe intensywności opadu: [mm/min.] i [mm/h]</w:t>
      </w:r>
      <w:r w:rsidR="00F6703F">
        <w:rPr>
          <w:rFonts w:ascii="Tahoma" w:hAnsi="Tahoma" w:cs="Tahoma"/>
          <w:color w:val="000000"/>
          <w:sz w:val="22"/>
          <w:szCs w:val="22"/>
        </w:rPr>
        <w:t>,</w:t>
      </w:r>
    </w:p>
    <w:p w14:paraId="58A7EF6B" w14:textId="58248C16" w:rsidR="00DF53FB" w:rsidRDefault="00DF53FB" w:rsidP="00F6703F">
      <w:pPr>
        <w:numPr>
          <w:ilvl w:val="1"/>
          <w:numId w:val="39"/>
        </w:numPr>
        <w:tabs>
          <w:tab w:val="left" w:pos="742"/>
        </w:tabs>
        <w:ind w:left="1134" w:hanging="425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>Jednostka pomiarowa sumy opadu: [mm]</w:t>
      </w:r>
      <w:r w:rsidR="00F6703F">
        <w:rPr>
          <w:rFonts w:ascii="Tahoma" w:hAnsi="Tahoma" w:cs="Tahoma"/>
          <w:color w:val="000000"/>
          <w:sz w:val="22"/>
          <w:szCs w:val="22"/>
        </w:rPr>
        <w:t>,</w:t>
      </w:r>
    </w:p>
    <w:p w14:paraId="3D98CAB1" w14:textId="77777777" w:rsidR="00DF53FB" w:rsidRDefault="00DF53FB" w:rsidP="00F6703F">
      <w:pPr>
        <w:numPr>
          <w:ilvl w:val="1"/>
          <w:numId w:val="39"/>
        </w:numPr>
        <w:tabs>
          <w:tab w:val="left" w:pos="742"/>
        </w:tabs>
        <w:ind w:left="1134" w:hanging="425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>Minimalny zestaw sygnałów pomiarowych obsługiwanych przez rejestrator:</w:t>
      </w:r>
    </w:p>
    <w:p w14:paraId="29A4B494" w14:textId="232CDFB8" w:rsidR="00DF53FB" w:rsidRDefault="00DF53FB" w:rsidP="00F6703F">
      <w:pPr>
        <w:pStyle w:val="Akapitzlist"/>
        <w:numPr>
          <w:ilvl w:val="0"/>
          <w:numId w:val="44"/>
        </w:numPr>
        <w:tabs>
          <w:tab w:val="left" w:pos="993"/>
        </w:tabs>
        <w:ind w:left="993" w:firstLine="141"/>
        <w:rPr>
          <w:rFonts w:ascii="Tahoma" w:hAnsi="Tahoma" w:cs="Tahoma"/>
          <w:color w:val="000000"/>
          <w:sz w:val="22"/>
          <w:szCs w:val="22"/>
        </w:rPr>
      </w:pPr>
      <w:r w:rsidRPr="00F6703F">
        <w:rPr>
          <w:rFonts w:ascii="Arial" w:hAnsi="Arial" w:cs="Arial"/>
          <w:color w:val="000000"/>
          <w:szCs w:val="24"/>
        </w:rPr>
        <w:t>intensywność</w:t>
      </w:r>
      <w:r w:rsidRPr="00715BFC">
        <w:rPr>
          <w:rFonts w:ascii="Tahoma" w:hAnsi="Tahoma" w:cs="Tahoma"/>
          <w:color w:val="000000"/>
          <w:sz w:val="22"/>
          <w:szCs w:val="22"/>
        </w:rPr>
        <w:t xml:space="preserve"> minutowa opadu,</w:t>
      </w:r>
    </w:p>
    <w:p w14:paraId="2EB06829" w14:textId="24A43644" w:rsidR="00DF53FB" w:rsidRPr="00F6703F" w:rsidRDefault="00DF53FB" w:rsidP="00F6703F">
      <w:pPr>
        <w:pStyle w:val="Akapitzlist"/>
        <w:numPr>
          <w:ilvl w:val="0"/>
          <w:numId w:val="44"/>
        </w:numPr>
        <w:tabs>
          <w:tab w:val="left" w:pos="993"/>
        </w:tabs>
        <w:ind w:left="993" w:firstLine="141"/>
        <w:rPr>
          <w:rFonts w:ascii="Arial" w:hAnsi="Arial" w:cs="Arial"/>
          <w:color w:val="000000"/>
          <w:szCs w:val="24"/>
        </w:rPr>
      </w:pPr>
      <w:r w:rsidRPr="00F6703F">
        <w:rPr>
          <w:rFonts w:ascii="Arial" w:hAnsi="Arial" w:cs="Arial"/>
          <w:color w:val="000000"/>
          <w:szCs w:val="24"/>
        </w:rPr>
        <w:t>suma opadu,</w:t>
      </w:r>
    </w:p>
    <w:p w14:paraId="4098B0EE" w14:textId="2713C1D4" w:rsidR="00DF53FB" w:rsidRPr="00F6703F" w:rsidRDefault="00DF53FB" w:rsidP="00F6703F">
      <w:pPr>
        <w:pStyle w:val="Akapitzlist"/>
        <w:numPr>
          <w:ilvl w:val="0"/>
          <w:numId w:val="44"/>
        </w:numPr>
        <w:tabs>
          <w:tab w:val="left" w:pos="993"/>
        </w:tabs>
        <w:ind w:left="993" w:firstLine="141"/>
        <w:rPr>
          <w:rFonts w:ascii="Arial" w:hAnsi="Arial" w:cs="Arial"/>
          <w:color w:val="000000"/>
          <w:szCs w:val="24"/>
        </w:rPr>
      </w:pPr>
      <w:r w:rsidRPr="00F6703F">
        <w:rPr>
          <w:rFonts w:ascii="Arial" w:hAnsi="Arial" w:cs="Arial"/>
          <w:color w:val="000000"/>
          <w:szCs w:val="24"/>
        </w:rPr>
        <w:t>opad skumulowany,</w:t>
      </w:r>
    </w:p>
    <w:p w14:paraId="3CC8719A" w14:textId="58E87F7E" w:rsidR="00DF53FB" w:rsidRPr="00F6703F" w:rsidRDefault="00DF53FB" w:rsidP="00F6703F">
      <w:pPr>
        <w:pStyle w:val="Akapitzlist"/>
        <w:numPr>
          <w:ilvl w:val="0"/>
          <w:numId w:val="44"/>
        </w:numPr>
        <w:tabs>
          <w:tab w:val="left" w:pos="993"/>
        </w:tabs>
        <w:ind w:left="993" w:firstLine="141"/>
        <w:rPr>
          <w:rFonts w:ascii="Arial" w:hAnsi="Arial" w:cs="Arial"/>
          <w:color w:val="000000"/>
          <w:szCs w:val="24"/>
        </w:rPr>
      </w:pPr>
      <w:r w:rsidRPr="00F6703F">
        <w:rPr>
          <w:rFonts w:ascii="Arial" w:hAnsi="Arial" w:cs="Arial"/>
          <w:color w:val="000000"/>
          <w:szCs w:val="24"/>
        </w:rPr>
        <w:t>waga zbiornika,</w:t>
      </w:r>
    </w:p>
    <w:p w14:paraId="70BB044C" w14:textId="641A57E8" w:rsidR="00DF53FB" w:rsidRPr="00F6703F" w:rsidRDefault="00DF53FB" w:rsidP="00F6703F">
      <w:pPr>
        <w:pStyle w:val="Akapitzlist"/>
        <w:numPr>
          <w:ilvl w:val="0"/>
          <w:numId w:val="44"/>
        </w:numPr>
        <w:tabs>
          <w:tab w:val="left" w:pos="993"/>
        </w:tabs>
        <w:ind w:left="993" w:firstLine="141"/>
        <w:rPr>
          <w:rFonts w:ascii="Arial" w:hAnsi="Arial" w:cs="Arial"/>
          <w:color w:val="000000"/>
          <w:szCs w:val="24"/>
        </w:rPr>
      </w:pPr>
      <w:r w:rsidRPr="00F6703F">
        <w:rPr>
          <w:rFonts w:ascii="Arial" w:hAnsi="Arial" w:cs="Arial"/>
          <w:color w:val="000000"/>
          <w:szCs w:val="24"/>
        </w:rPr>
        <w:t>status ogrzewania pierścienia wlotowego,</w:t>
      </w:r>
    </w:p>
    <w:p w14:paraId="51A0D244" w14:textId="051C3980" w:rsidR="00DF53FB" w:rsidRPr="00F6703F" w:rsidRDefault="00DF53FB" w:rsidP="00F6703F">
      <w:pPr>
        <w:pStyle w:val="Akapitzlist"/>
        <w:numPr>
          <w:ilvl w:val="0"/>
          <w:numId w:val="44"/>
        </w:numPr>
        <w:tabs>
          <w:tab w:val="left" w:pos="993"/>
        </w:tabs>
        <w:ind w:left="993" w:firstLine="141"/>
        <w:rPr>
          <w:rFonts w:ascii="Arial" w:hAnsi="Arial" w:cs="Arial"/>
          <w:color w:val="000000"/>
          <w:szCs w:val="24"/>
        </w:rPr>
      </w:pPr>
      <w:r w:rsidRPr="00F6703F">
        <w:rPr>
          <w:rFonts w:ascii="Arial" w:hAnsi="Arial" w:cs="Arial"/>
          <w:color w:val="000000"/>
          <w:szCs w:val="24"/>
        </w:rPr>
        <w:t>sygnał czujnika otwarcia obudowy skrzynki,</w:t>
      </w:r>
    </w:p>
    <w:p w14:paraId="21AF61E2" w14:textId="11F4C04A" w:rsidR="00DF53FB" w:rsidRPr="00F6703F" w:rsidRDefault="00DF53FB" w:rsidP="00F6703F">
      <w:pPr>
        <w:pStyle w:val="Akapitzlist"/>
        <w:numPr>
          <w:ilvl w:val="0"/>
          <w:numId w:val="44"/>
        </w:numPr>
        <w:tabs>
          <w:tab w:val="left" w:pos="993"/>
        </w:tabs>
        <w:ind w:left="993" w:firstLine="141"/>
        <w:rPr>
          <w:rFonts w:ascii="Arial" w:hAnsi="Arial" w:cs="Arial"/>
          <w:color w:val="000000"/>
          <w:szCs w:val="24"/>
        </w:rPr>
      </w:pPr>
      <w:r w:rsidRPr="00F6703F">
        <w:rPr>
          <w:rFonts w:ascii="Arial" w:hAnsi="Arial" w:cs="Arial"/>
          <w:color w:val="000000"/>
          <w:szCs w:val="24"/>
        </w:rPr>
        <w:t>napięcie akumulatora,</w:t>
      </w:r>
    </w:p>
    <w:p w14:paraId="604AD325" w14:textId="04AE8838" w:rsidR="00DF53FB" w:rsidRPr="00F6703F" w:rsidRDefault="00DF53FB" w:rsidP="00F6703F">
      <w:pPr>
        <w:pStyle w:val="Akapitzlist"/>
        <w:numPr>
          <w:ilvl w:val="0"/>
          <w:numId w:val="44"/>
        </w:numPr>
        <w:tabs>
          <w:tab w:val="left" w:pos="993"/>
        </w:tabs>
        <w:ind w:left="993" w:firstLine="141"/>
        <w:rPr>
          <w:rFonts w:ascii="Arial" w:hAnsi="Arial" w:cs="Arial"/>
          <w:color w:val="000000"/>
          <w:szCs w:val="24"/>
        </w:rPr>
      </w:pPr>
      <w:r w:rsidRPr="00F6703F">
        <w:rPr>
          <w:rFonts w:ascii="Arial" w:hAnsi="Arial" w:cs="Arial"/>
          <w:color w:val="000000"/>
          <w:szCs w:val="24"/>
        </w:rPr>
        <w:t>temperatura wewnątrz rejestratora,</w:t>
      </w:r>
    </w:p>
    <w:p w14:paraId="31932D8D" w14:textId="13FDDDF6" w:rsidR="00DF53FB" w:rsidRPr="00F6703F" w:rsidRDefault="00DF53FB" w:rsidP="00F6703F">
      <w:pPr>
        <w:pStyle w:val="Akapitzlist"/>
        <w:numPr>
          <w:ilvl w:val="0"/>
          <w:numId w:val="44"/>
        </w:numPr>
        <w:tabs>
          <w:tab w:val="left" w:pos="993"/>
        </w:tabs>
        <w:ind w:left="993" w:firstLine="141"/>
        <w:rPr>
          <w:rFonts w:ascii="Arial" w:hAnsi="Arial" w:cs="Arial"/>
          <w:color w:val="000000"/>
          <w:szCs w:val="24"/>
        </w:rPr>
      </w:pPr>
      <w:r w:rsidRPr="00F6703F">
        <w:rPr>
          <w:rFonts w:ascii="Arial" w:hAnsi="Arial" w:cs="Arial"/>
          <w:color w:val="000000"/>
          <w:szCs w:val="24"/>
        </w:rPr>
        <w:t>czas wykonywania pomiaru,</w:t>
      </w:r>
    </w:p>
    <w:p w14:paraId="76473E68" w14:textId="5C122239" w:rsidR="00DF53FB" w:rsidRPr="00F6703F" w:rsidRDefault="00DF53FB" w:rsidP="00F6703F">
      <w:pPr>
        <w:pStyle w:val="Akapitzlist"/>
        <w:numPr>
          <w:ilvl w:val="0"/>
          <w:numId w:val="44"/>
        </w:numPr>
        <w:tabs>
          <w:tab w:val="left" w:pos="993"/>
        </w:tabs>
        <w:ind w:left="993" w:firstLine="141"/>
        <w:rPr>
          <w:rFonts w:ascii="Arial" w:hAnsi="Arial" w:cs="Arial"/>
          <w:color w:val="000000"/>
          <w:szCs w:val="24"/>
        </w:rPr>
      </w:pPr>
      <w:r w:rsidRPr="00F6703F">
        <w:rPr>
          <w:rFonts w:ascii="Arial" w:hAnsi="Arial" w:cs="Arial"/>
          <w:color w:val="000000"/>
          <w:szCs w:val="24"/>
        </w:rPr>
        <w:t>siła sygnału GSM,</w:t>
      </w:r>
    </w:p>
    <w:p w14:paraId="2F4AB52F" w14:textId="29FED391" w:rsidR="00DF53FB" w:rsidRPr="00516E4F" w:rsidRDefault="00DF53FB" w:rsidP="00F6703F">
      <w:pPr>
        <w:pStyle w:val="Akapitzlist"/>
        <w:numPr>
          <w:ilvl w:val="0"/>
          <w:numId w:val="44"/>
        </w:numPr>
        <w:tabs>
          <w:tab w:val="left" w:pos="993"/>
        </w:tabs>
        <w:ind w:left="993" w:firstLine="141"/>
        <w:rPr>
          <w:rFonts w:ascii="Tahoma" w:hAnsi="Tahoma" w:cs="Tahoma"/>
          <w:color w:val="000000"/>
          <w:sz w:val="22"/>
          <w:szCs w:val="22"/>
        </w:rPr>
      </w:pPr>
      <w:r w:rsidRPr="00F6703F">
        <w:rPr>
          <w:rFonts w:ascii="Arial" w:hAnsi="Arial" w:cs="Arial"/>
          <w:color w:val="000000"/>
          <w:szCs w:val="24"/>
        </w:rPr>
        <w:t>stan alarmowy</w:t>
      </w:r>
      <w:r>
        <w:rPr>
          <w:rFonts w:ascii="Tahoma" w:hAnsi="Tahoma" w:cs="Tahoma"/>
          <w:sz w:val="22"/>
          <w:szCs w:val="22"/>
        </w:rPr>
        <w:t>.</w:t>
      </w:r>
    </w:p>
    <w:p w14:paraId="6015A802" w14:textId="71629FC2" w:rsidR="00DF53FB" w:rsidRPr="00DB5124" w:rsidRDefault="00DF53FB" w:rsidP="00F6703F">
      <w:pPr>
        <w:pStyle w:val="nagowek21"/>
        <w:numPr>
          <w:ilvl w:val="0"/>
          <w:numId w:val="5"/>
        </w:numPr>
        <w:ind w:left="357" w:hanging="357"/>
        <w:rPr>
          <w:rFonts w:ascii="Arial" w:hAnsi="Arial" w:cs="Arial"/>
          <w:color w:val="000000"/>
          <w:sz w:val="24"/>
          <w:szCs w:val="24"/>
        </w:rPr>
      </w:pPr>
      <w:r w:rsidRPr="00DB5124">
        <w:rPr>
          <w:rFonts w:ascii="Arial" w:hAnsi="Arial" w:cs="Arial"/>
          <w:sz w:val="24"/>
          <w:szCs w:val="24"/>
        </w:rPr>
        <w:t>Szafki dla układów do rejestracji i transmisji danych</w:t>
      </w:r>
      <w:bookmarkStart w:id="2" w:name="__RefHeading___Toc480366091"/>
    </w:p>
    <w:bookmarkEnd w:id="2"/>
    <w:p w14:paraId="7112FA7C" w14:textId="64F2AB77" w:rsidR="00627783" w:rsidRPr="00DB5124" w:rsidRDefault="00627783" w:rsidP="00627783">
      <w:pPr>
        <w:pStyle w:val="Akapitzlist10"/>
        <w:spacing w:after="0" w:line="240" w:lineRule="auto"/>
        <w:ind w:left="360"/>
        <w:rPr>
          <w:rFonts w:ascii="Arial" w:hAnsi="Arial" w:cs="Arial"/>
          <w:color w:val="000000"/>
          <w:szCs w:val="24"/>
        </w:rPr>
      </w:pPr>
      <w:r w:rsidRPr="00DB5124">
        <w:rPr>
          <w:rFonts w:ascii="Arial" w:hAnsi="Arial" w:cs="Arial"/>
          <w:color w:val="000000"/>
          <w:szCs w:val="24"/>
        </w:rPr>
        <w:t>Wykonawca dokona zabudowy urządzeń do rejestracji i transmisji danych w szafkach telemetrycznych.</w:t>
      </w:r>
    </w:p>
    <w:p w14:paraId="002061C9" w14:textId="77777777" w:rsidR="00627783" w:rsidRPr="00DB5124" w:rsidRDefault="00627783" w:rsidP="00627783">
      <w:pPr>
        <w:pStyle w:val="Akapitzlist10"/>
        <w:spacing w:after="0" w:line="240" w:lineRule="auto"/>
        <w:ind w:left="360"/>
        <w:rPr>
          <w:rFonts w:ascii="Arial" w:hAnsi="Arial" w:cs="Arial"/>
          <w:color w:val="000000"/>
          <w:szCs w:val="24"/>
        </w:rPr>
      </w:pPr>
      <w:r w:rsidRPr="00DB5124">
        <w:rPr>
          <w:rFonts w:ascii="Arial" w:hAnsi="Arial" w:cs="Arial"/>
          <w:color w:val="000000"/>
          <w:szCs w:val="24"/>
        </w:rPr>
        <w:t>Podstawowe wymagania dla szafki telemetrycznej:</w:t>
      </w:r>
    </w:p>
    <w:p w14:paraId="7553FD82" w14:textId="1551BF9F" w:rsidR="00627783" w:rsidRPr="00DB5124" w:rsidRDefault="00627783" w:rsidP="00DB5124">
      <w:pPr>
        <w:numPr>
          <w:ilvl w:val="1"/>
          <w:numId w:val="11"/>
        </w:numPr>
        <w:tabs>
          <w:tab w:val="left" w:pos="742"/>
        </w:tabs>
        <w:ind w:left="1134" w:hanging="708"/>
        <w:rPr>
          <w:rFonts w:ascii="Arial" w:hAnsi="Arial" w:cs="Arial"/>
          <w:color w:val="000000"/>
        </w:rPr>
      </w:pPr>
      <w:r w:rsidRPr="00DB5124">
        <w:rPr>
          <w:rFonts w:ascii="Arial" w:hAnsi="Arial" w:cs="Arial"/>
          <w:color w:val="000000"/>
        </w:rPr>
        <w:t xml:space="preserve">Klasa ochrony szafki: </w:t>
      </w:r>
      <w:r w:rsidRPr="00DB5124">
        <w:rPr>
          <w:rFonts w:ascii="Arial" w:hAnsi="Arial" w:cs="Arial"/>
          <w:color w:val="000000"/>
        </w:rPr>
        <w:tab/>
      </w:r>
      <w:r w:rsidRPr="00DB5124">
        <w:rPr>
          <w:rFonts w:ascii="Arial" w:hAnsi="Arial" w:cs="Arial"/>
          <w:color w:val="000000"/>
        </w:rPr>
        <w:tab/>
      </w:r>
      <w:r w:rsidR="009A592D" w:rsidRPr="00DB5124">
        <w:rPr>
          <w:rFonts w:ascii="Arial" w:hAnsi="Arial" w:cs="Arial"/>
          <w:color w:val="000000"/>
        </w:rPr>
        <w:tab/>
      </w:r>
      <w:r w:rsidRPr="00DB5124">
        <w:rPr>
          <w:rFonts w:ascii="Arial" w:hAnsi="Arial" w:cs="Arial"/>
          <w:color w:val="000000"/>
        </w:rPr>
        <w:t>przynajmniej IP 66,</w:t>
      </w:r>
    </w:p>
    <w:p w14:paraId="32316BD9" w14:textId="601437E4" w:rsidR="00627783" w:rsidRPr="00DB5124" w:rsidRDefault="00627783" w:rsidP="00DB5124">
      <w:pPr>
        <w:numPr>
          <w:ilvl w:val="1"/>
          <w:numId w:val="11"/>
        </w:numPr>
        <w:tabs>
          <w:tab w:val="left" w:pos="742"/>
        </w:tabs>
        <w:ind w:left="1134" w:hanging="708"/>
        <w:rPr>
          <w:rFonts w:ascii="Arial" w:hAnsi="Arial" w:cs="Arial"/>
          <w:color w:val="000000"/>
        </w:rPr>
      </w:pPr>
      <w:r w:rsidRPr="00DB5124">
        <w:rPr>
          <w:rFonts w:ascii="Arial" w:hAnsi="Arial" w:cs="Arial"/>
          <w:color w:val="000000"/>
        </w:rPr>
        <w:t xml:space="preserve">Stopień ochrony przed uderzeniem: </w:t>
      </w:r>
      <w:r w:rsidRPr="00DB5124">
        <w:rPr>
          <w:rFonts w:ascii="Arial" w:hAnsi="Arial" w:cs="Arial"/>
          <w:color w:val="000000"/>
        </w:rPr>
        <w:tab/>
        <w:t>przynajmniej IK10</w:t>
      </w:r>
      <w:r w:rsidR="00DB5124">
        <w:rPr>
          <w:rFonts w:ascii="Arial" w:hAnsi="Arial" w:cs="Arial"/>
          <w:color w:val="000000"/>
        </w:rPr>
        <w:t>,</w:t>
      </w:r>
    </w:p>
    <w:p w14:paraId="2D034338" w14:textId="02B117A6" w:rsidR="00627783" w:rsidRPr="00DB5124" w:rsidRDefault="00627783" w:rsidP="00DB5124">
      <w:pPr>
        <w:numPr>
          <w:ilvl w:val="1"/>
          <w:numId w:val="11"/>
        </w:numPr>
        <w:tabs>
          <w:tab w:val="left" w:pos="742"/>
        </w:tabs>
        <w:ind w:left="1134" w:hanging="708"/>
        <w:rPr>
          <w:rFonts w:ascii="Arial" w:hAnsi="Arial" w:cs="Arial"/>
          <w:color w:val="000000"/>
        </w:rPr>
      </w:pPr>
      <w:r w:rsidRPr="00DB5124">
        <w:rPr>
          <w:rFonts w:ascii="Arial" w:hAnsi="Arial" w:cs="Arial"/>
          <w:color w:val="000000"/>
        </w:rPr>
        <w:t xml:space="preserve">Klasa ochronności: </w:t>
      </w:r>
      <w:r w:rsidRPr="00DB5124">
        <w:rPr>
          <w:rFonts w:ascii="Arial" w:hAnsi="Arial" w:cs="Arial"/>
          <w:color w:val="000000"/>
        </w:rPr>
        <w:tab/>
      </w:r>
      <w:r w:rsidRPr="00DB5124">
        <w:rPr>
          <w:rFonts w:ascii="Arial" w:hAnsi="Arial" w:cs="Arial"/>
          <w:color w:val="000000"/>
        </w:rPr>
        <w:tab/>
      </w:r>
      <w:r w:rsidRPr="00DB5124">
        <w:rPr>
          <w:rFonts w:ascii="Arial" w:hAnsi="Arial" w:cs="Arial"/>
          <w:color w:val="000000"/>
        </w:rPr>
        <w:tab/>
        <w:t>przynajmniej II klasa ochronności</w:t>
      </w:r>
      <w:r w:rsidR="00DB5124">
        <w:rPr>
          <w:rFonts w:ascii="Arial" w:hAnsi="Arial" w:cs="Arial"/>
          <w:color w:val="000000"/>
        </w:rPr>
        <w:t>,</w:t>
      </w:r>
    </w:p>
    <w:p w14:paraId="71367795" w14:textId="5EE4EB68" w:rsidR="00627783" w:rsidRPr="00DB5124" w:rsidRDefault="00627783" w:rsidP="00DB5124">
      <w:pPr>
        <w:numPr>
          <w:ilvl w:val="1"/>
          <w:numId w:val="11"/>
        </w:numPr>
        <w:tabs>
          <w:tab w:val="left" w:pos="742"/>
        </w:tabs>
        <w:ind w:left="1134" w:hanging="708"/>
        <w:rPr>
          <w:rFonts w:ascii="Arial" w:hAnsi="Arial" w:cs="Arial"/>
          <w:color w:val="000000"/>
        </w:rPr>
      </w:pPr>
      <w:r w:rsidRPr="00DB5124">
        <w:rPr>
          <w:rFonts w:ascii="Arial" w:hAnsi="Arial" w:cs="Arial"/>
          <w:color w:val="000000"/>
        </w:rPr>
        <w:t xml:space="preserve">Temperatura pracy: </w:t>
      </w:r>
      <w:r w:rsidRPr="00DB5124">
        <w:rPr>
          <w:rFonts w:ascii="Arial" w:hAnsi="Arial" w:cs="Arial"/>
          <w:color w:val="000000"/>
        </w:rPr>
        <w:tab/>
      </w:r>
      <w:r w:rsidRPr="00DB5124">
        <w:rPr>
          <w:rFonts w:ascii="Arial" w:hAnsi="Arial" w:cs="Arial"/>
          <w:color w:val="000000"/>
        </w:rPr>
        <w:tab/>
      </w:r>
      <w:r w:rsidRPr="00DB5124">
        <w:rPr>
          <w:rFonts w:ascii="Arial" w:hAnsi="Arial" w:cs="Arial"/>
          <w:color w:val="000000"/>
        </w:rPr>
        <w:tab/>
        <w:t xml:space="preserve">-30oC </w:t>
      </w:r>
      <w:r w:rsidR="00F24DF6" w:rsidRPr="00DB5124">
        <w:rPr>
          <w:rFonts w:ascii="Arial" w:hAnsi="Arial" w:cs="Arial"/>
          <w:color w:val="000000"/>
        </w:rPr>
        <w:t>…</w:t>
      </w:r>
      <w:r w:rsidRPr="00DB5124">
        <w:rPr>
          <w:rFonts w:ascii="Arial" w:hAnsi="Arial" w:cs="Arial"/>
          <w:color w:val="000000"/>
        </w:rPr>
        <w:t xml:space="preserve"> +70oC</w:t>
      </w:r>
      <w:r w:rsidR="00DB5124">
        <w:rPr>
          <w:rFonts w:ascii="Arial" w:hAnsi="Arial" w:cs="Arial"/>
          <w:color w:val="000000"/>
        </w:rPr>
        <w:t>,</w:t>
      </w:r>
    </w:p>
    <w:p w14:paraId="519690D4" w14:textId="0F27E627" w:rsidR="00627783" w:rsidRPr="00DB5124" w:rsidRDefault="00627783" w:rsidP="00DB5124">
      <w:pPr>
        <w:numPr>
          <w:ilvl w:val="1"/>
          <w:numId w:val="11"/>
        </w:numPr>
        <w:tabs>
          <w:tab w:val="left" w:pos="742"/>
        </w:tabs>
        <w:ind w:left="1134" w:hanging="708"/>
        <w:rPr>
          <w:rFonts w:ascii="Arial" w:hAnsi="Arial" w:cs="Arial"/>
          <w:color w:val="000000"/>
        </w:rPr>
      </w:pPr>
      <w:r w:rsidRPr="00DB5124">
        <w:rPr>
          <w:rFonts w:ascii="Arial" w:hAnsi="Arial" w:cs="Arial"/>
          <w:color w:val="000000"/>
        </w:rPr>
        <w:t>Wilgotność w czasie pracy:</w:t>
      </w:r>
      <w:r w:rsidRPr="00DB5124">
        <w:rPr>
          <w:rFonts w:ascii="Arial" w:hAnsi="Arial" w:cs="Arial"/>
          <w:color w:val="000000"/>
        </w:rPr>
        <w:tab/>
      </w:r>
      <w:r w:rsidRPr="00DB5124">
        <w:rPr>
          <w:rFonts w:ascii="Arial" w:hAnsi="Arial" w:cs="Arial"/>
          <w:color w:val="000000"/>
        </w:rPr>
        <w:tab/>
        <w:t xml:space="preserve">0 </w:t>
      </w:r>
      <w:r w:rsidR="00F24DF6" w:rsidRPr="00DB5124">
        <w:rPr>
          <w:rFonts w:ascii="Arial" w:hAnsi="Arial" w:cs="Arial"/>
          <w:color w:val="000000"/>
        </w:rPr>
        <w:t>…</w:t>
      </w:r>
      <w:r w:rsidRPr="00DB5124">
        <w:rPr>
          <w:rFonts w:ascii="Arial" w:hAnsi="Arial" w:cs="Arial"/>
          <w:color w:val="000000"/>
        </w:rPr>
        <w:t xml:space="preserve"> 100%</w:t>
      </w:r>
      <w:r w:rsidR="00DB5124">
        <w:rPr>
          <w:rFonts w:ascii="Arial" w:hAnsi="Arial" w:cs="Arial"/>
          <w:color w:val="000000"/>
        </w:rPr>
        <w:t>,</w:t>
      </w:r>
    </w:p>
    <w:p w14:paraId="183EFF0B" w14:textId="55ADC089" w:rsidR="00627783" w:rsidRPr="00DB5124" w:rsidRDefault="00627783" w:rsidP="00DB5124">
      <w:pPr>
        <w:numPr>
          <w:ilvl w:val="1"/>
          <w:numId w:val="11"/>
        </w:numPr>
        <w:tabs>
          <w:tab w:val="left" w:pos="742"/>
        </w:tabs>
        <w:ind w:left="1134" w:hanging="708"/>
        <w:rPr>
          <w:rFonts w:ascii="Arial" w:hAnsi="Arial" w:cs="Arial"/>
          <w:color w:val="000000"/>
        </w:rPr>
      </w:pPr>
      <w:r w:rsidRPr="00DB5124">
        <w:rPr>
          <w:rFonts w:ascii="Arial" w:hAnsi="Arial" w:cs="Arial"/>
          <w:color w:val="000000"/>
        </w:rPr>
        <w:t>Korpus i drzwi szafki wykonane ze stali nierdzewnej,</w:t>
      </w:r>
    </w:p>
    <w:p w14:paraId="43CAFD4C" w14:textId="4678D8CF" w:rsidR="00627783" w:rsidRPr="00DB5124" w:rsidRDefault="00627783" w:rsidP="00DB5124">
      <w:pPr>
        <w:numPr>
          <w:ilvl w:val="1"/>
          <w:numId w:val="11"/>
        </w:numPr>
        <w:tabs>
          <w:tab w:val="left" w:pos="742"/>
        </w:tabs>
        <w:ind w:left="709" w:hanging="283"/>
        <w:rPr>
          <w:rFonts w:ascii="Arial" w:hAnsi="Arial" w:cs="Arial"/>
          <w:color w:val="000000"/>
        </w:rPr>
      </w:pPr>
      <w:r w:rsidRPr="00DB5124">
        <w:rPr>
          <w:rFonts w:ascii="Arial" w:hAnsi="Arial" w:cs="Arial"/>
          <w:color w:val="000000"/>
        </w:rPr>
        <w:t>Wymagana jest zabudowa anteny GSM i akumulatora zewnętrznego wewnątrz szafki</w:t>
      </w:r>
      <w:r w:rsidR="00DB5124">
        <w:rPr>
          <w:rFonts w:ascii="Arial" w:hAnsi="Arial" w:cs="Arial"/>
          <w:color w:val="000000"/>
        </w:rPr>
        <w:t>,</w:t>
      </w:r>
    </w:p>
    <w:p w14:paraId="5D641E34" w14:textId="3055591C" w:rsidR="00627783" w:rsidRPr="00DB5124" w:rsidRDefault="00627783" w:rsidP="00DB5124">
      <w:pPr>
        <w:numPr>
          <w:ilvl w:val="1"/>
          <w:numId w:val="11"/>
        </w:numPr>
        <w:tabs>
          <w:tab w:val="left" w:pos="742"/>
        </w:tabs>
        <w:ind w:left="1134" w:hanging="708"/>
        <w:rPr>
          <w:rFonts w:ascii="Arial" w:hAnsi="Arial" w:cs="Arial"/>
          <w:color w:val="000000"/>
        </w:rPr>
      </w:pPr>
      <w:r w:rsidRPr="00DB5124">
        <w:rPr>
          <w:rFonts w:ascii="Arial" w:hAnsi="Arial" w:cs="Arial"/>
          <w:color w:val="000000"/>
        </w:rPr>
        <w:t>Stelaż do płyty wewnętrznej montażowej wykonany ze stali nierdzewnej</w:t>
      </w:r>
      <w:r w:rsidR="00DB5124">
        <w:rPr>
          <w:rFonts w:ascii="Arial" w:hAnsi="Arial" w:cs="Arial"/>
          <w:color w:val="000000"/>
        </w:rPr>
        <w:t>,</w:t>
      </w:r>
    </w:p>
    <w:p w14:paraId="64E7A9AC" w14:textId="5293BAB9" w:rsidR="00627783" w:rsidRPr="00DB5124" w:rsidRDefault="00627783" w:rsidP="00DB5124">
      <w:pPr>
        <w:numPr>
          <w:ilvl w:val="1"/>
          <w:numId w:val="11"/>
        </w:numPr>
        <w:tabs>
          <w:tab w:val="left" w:pos="742"/>
        </w:tabs>
        <w:ind w:left="709" w:hanging="283"/>
        <w:rPr>
          <w:rFonts w:ascii="Arial" w:hAnsi="Arial" w:cs="Arial"/>
          <w:color w:val="000000"/>
        </w:rPr>
      </w:pPr>
      <w:r w:rsidRPr="00DB5124">
        <w:rPr>
          <w:rFonts w:ascii="Arial" w:hAnsi="Arial" w:cs="Arial"/>
          <w:color w:val="000000"/>
        </w:rPr>
        <w:t>Drzwi z przodu szafki z uszczelką i zamykaniem 3-punktowym z wkładką patentową i sygnalizacją otwarcia drzwi</w:t>
      </w:r>
      <w:r w:rsidR="00DB5124">
        <w:rPr>
          <w:rFonts w:ascii="Arial" w:hAnsi="Arial" w:cs="Arial"/>
          <w:color w:val="000000"/>
        </w:rPr>
        <w:t>,</w:t>
      </w:r>
    </w:p>
    <w:p w14:paraId="26652432" w14:textId="29520187" w:rsidR="00627783" w:rsidRPr="00DB5124" w:rsidRDefault="00627783" w:rsidP="00DB5124">
      <w:pPr>
        <w:numPr>
          <w:ilvl w:val="1"/>
          <w:numId w:val="11"/>
        </w:numPr>
        <w:tabs>
          <w:tab w:val="left" w:pos="742"/>
        </w:tabs>
        <w:ind w:left="709" w:hanging="283"/>
        <w:rPr>
          <w:rFonts w:ascii="Arial" w:hAnsi="Arial" w:cs="Arial"/>
          <w:color w:val="000000"/>
        </w:rPr>
      </w:pPr>
      <w:r w:rsidRPr="00DB5124">
        <w:rPr>
          <w:rFonts w:ascii="Arial" w:hAnsi="Arial" w:cs="Arial"/>
          <w:color w:val="000000"/>
        </w:rPr>
        <w:t>Zamknięcie szafek za pomocą kłódki o podwyższonych parametrach odporności na korozję</w:t>
      </w:r>
      <w:r w:rsidR="00DB5124">
        <w:rPr>
          <w:rFonts w:ascii="Arial" w:hAnsi="Arial" w:cs="Arial"/>
          <w:color w:val="000000"/>
        </w:rPr>
        <w:t>,</w:t>
      </w:r>
    </w:p>
    <w:p w14:paraId="7C9D1BCC" w14:textId="168D87D7" w:rsidR="009A592D" w:rsidRPr="00DB5124" w:rsidRDefault="009A592D" w:rsidP="00DB5124">
      <w:pPr>
        <w:numPr>
          <w:ilvl w:val="1"/>
          <w:numId w:val="11"/>
        </w:numPr>
        <w:tabs>
          <w:tab w:val="left" w:pos="742"/>
        </w:tabs>
        <w:ind w:left="1134" w:hanging="708"/>
        <w:rPr>
          <w:rFonts w:ascii="Arial" w:hAnsi="Arial" w:cs="Arial"/>
          <w:color w:val="000000"/>
        </w:rPr>
      </w:pPr>
      <w:r w:rsidRPr="00DB5124">
        <w:rPr>
          <w:rFonts w:ascii="Arial" w:hAnsi="Arial" w:cs="Arial"/>
          <w:color w:val="000000"/>
        </w:rPr>
        <w:t>Doprowadzenie kabli przez dławice kablowe o IP odpowiednim do IP obudowy</w:t>
      </w:r>
      <w:r w:rsidR="00DB5124">
        <w:rPr>
          <w:rFonts w:ascii="Arial" w:hAnsi="Arial" w:cs="Arial"/>
          <w:color w:val="000000"/>
        </w:rPr>
        <w:t>,</w:t>
      </w:r>
    </w:p>
    <w:p w14:paraId="112A5D8C" w14:textId="147EB17F" w:rsidR="00627783" w:rsidRPr="00DB5124" w:rsidRDefault="00627783" w:rsidP="00DB5124">
      <w:pPr>
        <w:numPr>
          <w:ilvl w:val="1"/>
          <w:numId w:val="11"/>
        </w:numPr>
        <w:tabs>
          <w:tab w:val="left" w:pos="742"/>
        </w:tabs>
        <w:ind w:left="1134" w:hanging="708"/>
        <w:rPr>
          <w:rFonts w:ascii="Arial" w:hAnsi="Arial" w:cs="Arial"/>
          <w:color w:val="000000"/>
        </w:rPr>
      </w:pPr>
      <w:r w:rsidRPr="00DB5124">
        <w:rPr>
          <w:rFonts w:ascii="Arial" w:hAnsi="Arial" w:cs="Arial"/>
          <w:color w:val="000000"/>
        </w:rPr>
        <w:t>Szafkę wyposażyć należy w grzejnik elektryczny z wentylatorem i termostatem</w:t>
      </w:r>
      <w:r w:rsidR="00DB5124">
        <w:rPr>
          <w:rFonts w:ascii="Arial" w:hAnsi="Arial" w:cs="Arial"/>
          <w:color w:val="000000"/>
        </w:rPr>
        <w:t>,</w:t>
      </w:r>
    </w:p>
    <w:p w14:paraId="21536CFF" w14:textId="5BBB5363" w:rsidR="00627783" w:rsidRPr="00DB5124" w:rsidRDefault="00627783" w:rsidP="00DB5124">
      <w:pPr>
        <w:numPr>
          <w:ilvl w:val="1"/>
          <w:numId w:val="11"/>
        </w:numPr>
        <w:tabs>
          <w:tab w:val="left" w:pos="742"/>
        </w:tabs>
        <w:ind w:left="1134" w:hanging="708"/>
        <w:rPr>
          <w:rFonts w:ascii="Arial" w:hAnsi="Arial" w:cs="Arial"/>
          <w:color w:val="000000"/>
        </w:rPr>
      </w:pPr>
      <w:r w:rsidRPr="00DB5124">
        <w:rPr>
          <w:rFonts w:ascii="Arial" w:hAnsi="Arial" w:cs="Arial"/>
          <w:color w:val="000000"/>
        </w:rPr>
        <w:t>Szafkę wyposażyć należy w listwę uziemienia</w:t>
      </w:r>
      <w:r w:rsidR="00DB5124">
        <w:rPr>
          <w:rFonts w:ascii="Arial" w:hAnsi="Arial" w:cs="Arial"/>
          <w:color w:val="000000"/>
        </w:rPr>
        <w:t>,</w:t>
      </w:r>
    </w:p>
    <w:p w14:paraId="188941C4" w14:textId="3C7AD3E2" w:rsidR="00627783" w:rsidRPr="00DB5124" w:rsidRDefault="00627783" w:rsidP="00DB5124">
      <w:pPr>
        <w:numPr>
          <w:ilvl w:val="1"/>
          <w:numId w:val="11"/>
        </w:numPr>
        <w:tabs>
          <w:tab w:val="left" w:pos="742"/>
        </w:tabs>
        <w:ind w:left="709" w:hanging="283"/>
        <w:rPr>
          <w:rFonts w:ascii="Arial" w:hAnsi="Arial" w:cs="Arial"/>
        </w:rPr>
      </w:pPr>
      <w:r w:rsidRPr="00DB5124">
        <w:rPr>
          <w:rFonts w:ascii="Arial" w:hAnsi="Arial" w:cs="Arial"/>
          <w:color w:val="000000"/>
        </w:rPr>
        <w:t>Szafkę wyposażyć należy w wyłącznik różnicowo-prądowy i zabezpieczenie przeciwprzepięciowe od strony zasilania i linii sygnałowych.</w:t>
      </w:r>
    </w:p>
    <w:p w14:paraId="744DE2E2" w14:textId="030A1CBC" w:rsidR="00DF53FB" w:rsidRPr="00E52BC0" w:rsidRDefault="00603423" w:rsidP="00DB5124">
      <w:pPr>
        <w:pStyle w:val="nagowek21"/>
        <w:numPr>
          <w:ilvl w:val="0"/>
          <w:numId w:val="5"/>
        </w:numPr>
        <w:ind w:left="357" w:hanging="357"/>
        <w:rPr>
          <w:rFonts w:ascii="Arial" w:hAnsi="Arial" w:cs="Arial"/>
          <w:color w:val="000000"/>
          <w:sz w:val="24"/>
          <w:szCs w:val="24"/>
        </w:rPr>
      </w:pPr>
      <w:r w:rsidRPr="00E52BC0">
        <w:rPr>
          <w:rFonts w:ascii="Arial" w:hAnsi="Arial" w:cs="Arial"/>
          <w:color w:val="000000"/>
          <w:sz w:val="24"/>
          <w:szCs w:val="24"/>
        </w:rPr>
        <w:t>Akumulatory zewnętrzne</w:t>
      </w:r>
    </w:p>
    <w:p w14:paraId="3EA6B5E1" w14:textId="21CD7B48" w:rsidR="00603423" w:rsidRPr="00E52BC0" w:rsidRDefault="00603423" w:rsidP="00516E4F">
      <w:pPr>
        <w:pStyle w:val="nagowek21"/>
        <w:spacing w:before="0"/>
        <w:ind w:left="360"/>
        <w:rPr>
          <w:rFonts w:ascii="Arial" w:hAnsi="Arial" w:cs="Arial"/>
          <w:b w:val="0"/>
          <w:bCs w:val="0"/>
          <w:color w:val="000000"/>
          <w:sz w:val="24"/>
          <w:szCs w:val="24"/>
        </w:rPr>
      </w:pPr>
      <w:r w:rsidRPr="00E52BC0">
        <w:rPr>
          <w:rFonts w:ascii="Arial" w:hAnsi="Arial" w:cs="Arial"/>
          <w:b w:val="0"/>
          <w:bCs w:val="0"/>
          <w:color w:val="000000"/>
          <w:sz w:val="24"/>
          <w:szCs w:val="24"/>
        </w:rPr>
        <w:t xml:space="preserve">Wymagane </w:t>
      </w:r>
      <w:proofErr w:type="gramStart"/>
      <w:r w:rsidRPr="00E52BC0">
        <w:rPr>
          <w:rFonts w:ascii="Arial" w:hAnsi="Arial" w:cs="Arial"/>
          <w:b w:val="0"/>
          <w:bCs w:val="0"/>
          <w:color w:val="000000"/>
          <w:sz w:val="24"/>
          <w:szCs w:val="24"/>
        </w:rPr>
        <w:t>jest</w:t>
      </w:r>
      <w:proofErr w:type="gramEnd"/>
      <w:r w:rsidRPr="00E52BC0">
        <w:rPr>
          <w:rFonts w:ascii="Arial" w:hAnsi="Arial" w:cs="Arial"/>
          <w:b w:val="0"/>
          <w:bCs w:val="0"/>
          <w:color w:val="000000"/>
          <w:sz w:val="24"/>
          <w:szCs w:val="24"/>
        </w:rPr>
        <w:t xml:space="preserve"> aby dostarczone przez Wykonawcę urządzenia przystosowane były do zasilania akumulatorowego. Wykonawca dostarczy akumulatory zewnętrzne.</w:t>
      </w:r>
    </w:p>
    <w:p w14:paraId="3483462E" w14:textId="1CE37E0A" w:rsidR="00603423" w:rsidRPr="00E52BC0" w:rsidRDefault="00603423" w:rsidP="00627783">
      <w:pPr>
        <w:pStyle w:val="nagowek21"/>
        <w:spacing w:before="0"/>
        <w:ind w:left="360"/>
        <w:rPr>
          <w:rFonts w:ascii="Arial" w:hAnsi="Arial" w:cs="Arial"/>
          <w:b w:val="0"/>
          <w:bCs w:val="0"/>
          <w:color w:val="000000"/>
          <w:sz w:val="24"/>
          <w:szCs w:val="24"/>
        </w:rPr>
      </w:pPr>
      <w:r w:rsidRPr="00E52BC0">
        <w:rPr>
          <w:rFonts w:ascii="Arial" w:hAnsi="Arial" w:cs="Arial"/>
          <w:b w:val="0"/>
          <w:bCs w:val="0"/>
          <w:color w:val="000000"/>
          <w:sz w:val="24"/>
          <w:szCs w:val="24"/>
        </w:rPr>
        <w:t>Podstawowe wymagania dla akumulatorów:</w:t>
      </w:r>
    </w:p>
    <w:p w14:paraId="1B7F4870" w14:textId="77777777" w:rsidR="00603423" w:rsidRPr="00E52BC0" w:rsidRDefault="00603423" w:rsidP="00E52BC0">
      <w:pPr>
        <w:pStyle w:val="Wcicienormalne1"/>
        <w:numPr>
          <w:ilvl w:val="1"/>
          <w:numId w:val="18"/>
        </w:numPr>
        <w:ind w:left="709" w:hanging="283"/>
        <w:rPr>
          <w:rFonts w:ascii="Arial" w:hAnsi="Arial" w:cs="Arial"/>
          <w:sz w:val="24"/>
          <w:szCs w:val="24"/>
        </w:rPr>
      </w:pPr>
      <w:r w:rsidRPr="00E52BC0">
        <w:rPr>
          <w:rFonts w:ascii="Arial" w:hAnsi="Arial" w:cs="Arial"/>
          <w:sz w:val="24"/>
          <w:szCs w:val="24"/>
        </w:rPr>
        <w:t>Typ akumulatora: zewnętrzny</w:t>
      </w:r>
    </w:p>
    <w:p w14:paraId="63D66A18" w14:textId="77777777" w:rsidR="00603423" w:rsidRPr="00E52BC0" w:rsidRDefault="00603423" w:rsidP="00E52BC0">
      <w:pPr>
        <w:pStyle w:val="Wcicienormalne10"/>
        <w:numPr>
          <w:ilvl w:val="1"/>
          <w:numId w:val="18"/>
        </w:numPr>
        <w:tabs>
          <w:tab w:val="clear" w:pos="2016"/>
          <w:tab w:val="clear" w:pos="2736"/>
          <w:tab w:val="clear" w:pos="3456"/>
          <w:tab w:val="clear" w:pos="4176"/>
          <w:tab w:val="clear" w:pos="4896"/>
          <w:tab w:val="clear" w:pos="5616"/>
          <w:tab w:val="clear" w:pos="6336"/>
          <w:tab w:val="clear" w:pos="7056"/>
          <w:tab w:val="clear" w:pos="7776"/>
          <w:tab w:val="clear" w:pos="8496"/>
          <w:tab w:val="clear" w:pos="9216"/>
          <w:tab w:val="clear" w:pos="9936"/>
          <w:tab w:val="clear" w:pos="10656"/>
        </w:tabs>
        <w:spacing w:after="0" w:line="240" w:lineRule="auto"/>
        <w:ind w:left="709" w:hanging="283"/>
        <w:rPr>
          <w:rFonts w:ascii="Arial" w:hAnsi="Arial" w:cs="Arial"/>
          <w:color w:val="000000"/>
          <w:kern w:val="0"/>
          <w:sz w:val="24"/>
          <w:szCs w:val="24"/>
          <w:lang w:val="pl-PL"/>
        </w:rPr>
      </w:pPr>
      <w:r w:rsidRPr="00E52BC0">
        <w:rPr>
          <w:rFonts w:ascii="Arial" w:hAnsi="Arial" w:cs="Arial"/>
          <w:color w:val="000000"/>
          <w:kern w:val="0"/>
          <w:sz w:val="24"/>
          <w:szCs w:val="24"/>
          <w:lang w:val="pl-PL"/>
        </w:rPr>
        <w:lastRenderedPageBreak/>
        <w:t>Rodzaj akumulatora: AGM lub żelowy,</w:t>
      </w:r>
    </w:p>
    <w:p w14:paraId="563D5547" w14:textId="239894ED" w:rsidR="00603423" w:rsidRPr="00E52BC0" w:rsidRDefault="00603423" w:rsidP="00E52BC0">
      <w:pPr>
        <w:pStyle w:val="Wcicienormalne10"/>
        <w:numPr>
          <w:ilvl w:val="1"/>
          <w:numId w:val="18"/>
        </w:numPr>
        <w:tabs>
          <w:tab w:val="clear" w:pos="2016"/>
          <w:tab w:val="clear" w:pos="2736"/>
          <w:tab w:val="clear" w:pos="3456"/>
          <w:tab w:val="clear" w:pos="4176"/>
          <w:tab w:val="clear" w:pos="4896"/>
          <w:tab w:val="clear" w:pos="5616"/>
          <w:tab w:val="clear" w:pos="6336"/>
          <w:tab w:val="clear" w:pos="7056"/>
          <w:tab w:val="clear" w:pos="7776"/>
          <w:tab w:val="clear" w:pos="8496"/>
          <w:tab w:val="clear" w:pos="9216"/>
          <w:tab w:val="clear" w:pos="9936"/>
          <w:tab w:val="clear" w:pos="10656"/>
        </w:tabs>
        <w:spacing w:after="0" w:line="240" w:lineRule="auto"/>
        <w:ind w:left="709" w:hanging="283"/>
        <w:rPr>
          <w:rFonts w:ascii="Arial" w:hAnsi="Arial" w:cs="Arial"/>
          <w:color w:val="000000"/>
          <w:kern w:val="0"/>
          <w:sz w:val="24"/>
          <w:szCs w:val="24"/>
          <w:lang w:val="pl-PL"/>
        </w:rPr>
      </w:pPr>
      <w:r w:rsidRPr="00E52BC0">
        <w:rPr>
          <w:rFonts w:ascii="Arial" w:hAnsi="Arial" w:cs="Arial"/>
          <w:color w:val="000000"/>
          <w:kern w:val="0"/>
          <w:sz w:val="24"/>
          <w:szCs w:val="24"/>
          <w:lang w:val="pl-PL"/>
        </w:rPr>
        <w:t xml:space="preserve">Pojemność: </w:t>
      </w:r>
      <w:r w:rsidR="00627783" w:rsidRPr="00E52BC0">
        <w:rPr>
          <w:rFonts w:ascii="Arial" w:hAnsi="Arial" w:cs="Arial"/>
          <w:color w:val="000000"/>
          <w:kern w:val="0"/>
          <w:sz w:val="24"/>
          <w:szCs w:val="24"/>
          <w:lang w:val="pl-PL"/>
        </w:rPr>
        <w:t xml:space="preserve">zapewniająca minimum 3 miesiące pracy akumulatora bez potrzeby jego wymiany lub ładowania (przy optymalnych ustawieniach urządzeń określonych przez producenta) dla pomiaru opadów realizowanych raz na 1 minutę oraz wysyłaniu danych raz na </w:t>
      </w:r>
      <w:r w:rsidR="00C61FA9" w:rsidRPr="00E52BC0">
        <w:rPr>
          <w:rFonts w:ascii="Arial" w:hAnsi="Arial" w:cs="Arial"/>
          <w:color w:val="000000"/>
          <w:kern w:val="0"/>
          <w:sz w:val="24"/>
          <w:szCs w:val="24"/>
          <w:lang w:val="pl-PL"/>
        </w:rPr>
        <w:t>6</w:t>
      </w:r>
      <w:r w:rsidR="00627783" w:rsidRPr="00E52BC0">
        <w:rPr>
          <w:rFonts w:ascii="Arial" w:hAnsi="Arial" w:cs="Arial"/>
          <w:color w:val="000000"/>
          <w:kern w:val="0"/>
          <w:sz w:val="24"/>
          <w:szCs w:val="24"/>
          <w:lang w:val="pl-PL"/>
        </w:rPr>
        <w:t xml:space="preserve"> godzin</w:t>
      </w:r>
      <w:r w:rsidR="00E52BC0">
        <w:rPr>
          <w:rFonts w:ascii="Arial" w:hAnsi="Arial" w:cs="Arial"/>
          <w:color w:val="000000"/>
          <w:kern w:val="0"/>
          <w:sz w:val="24"/>
          <w:szCs w:val="24"/>
          <w:lang w:val="pl-PL"/>
        </w:rPr>
        <w:t>,</w:t>
      </w:r>
    </w:p>
    <w:p w14:paraId="4E8EC861" w14:textId="1A1146AC" w:rsidR="00627783" w:rsidRPr="00E52BC0" w:rsidRDefault="00627783" w:rsidP="00E52BC0">
      <w:pPr>
        <w:pStyle w:val="Wcicienormalne10"/>
        <w:numPr>
          <w:ilvl w:val="1"/>
          <w:numId w:val="18"/>
        </w:numPr>
        <w:tabs>
          <w:tab w:val="clear" w:pos="2016"/>
          <w:tab w:val="clear" w:pos="2736"/>
          <w:tab w:val="clear" w:pos="3456"/>
          <w:tab w:val="clear" w:pos="4176"/>
          <w:tab w:val="clear" w:pos="4896"/>
          <w:tab w:val="clear" w:pos="5616"/>
          <w:tab w:val="clear" w:pos="6336"/>
          <w:tab w:val="clear" w:pos="7056"/>
          <w:tab w:val="clear" w:pos="7776"/>
          <w:tab w:val="clear" w:pos="8496"/>
          <w:tab w:val="clear" w:pos="9216"/>
          <w:tab w:val="clear" w:pos="9936"/>
          <w:tab w:val="clear" w:pos="10656"/>
        </w:tabs>
        <w:spacing w:after="0" w:line="240" w:lineRule="auto"/>
        <w:ind w:left="709" w:hanging="283"/>
        <w:rPr>
          <w:rFonts w:ascii="Arial" w:hAnsi="Arial" w:cs="Arial"/>
          <w:color w:val="000000"/>
          <w:kern w:val="0"/>
          <w:sz w:val="24"/>
          <w:szCs w:val="24"/>
          <w:lang w:val="pl-PL"/>
        </w:rPr>
      </w:pPr>
      <w:r w:rsidRPr="00E52BC0">
        <w:rPr>
          <w:rFonts w:ascii="Arial" w:hAnsi="Arial" w:cs="Arial"/>
          <w:color w:val="000000"/>
          <w:kern w:val="0"/>
          <w:sz w:val="24"/>
          <w:szCs w:val="24"/>
          <w:lang w:val="pl-PL"/>
        </w:rPr>
        <w:t>Waga: nie więcej niż 20 kg,</w:t>
      </w:r>
    </w:p>
    <w:p w14:paraId="595F75EE" w14:textId="28C9DD9A" w:rsidR="00603423" w:rsidRPr="00E52BC0" w:rsidRDefault="00603423" w:rsidP="00E52BC0">
      <w:pPr>
        <w:pStyle w:val="Wcicienormalne10"/>
        <w:numPr>
          <w:ilvl w:val="1"/>
          <w:numId w:val="18"/>
        </w:numPr>
        <w:tabs>
          <w:tab w:val="clear" w:pos="2016"/>
          <w:tab w:val="clear" w:pos="2736"/>
          <w:tab w:val="clear" w:pos="3456"/>
          <w:tab w:val="clear" w:pos="4176"/>
          <w:tab w:val="clear" w:pos="4896"/>
          <w:tab w:val="clear" w:pos="5616"/>
          <w:tab w:val="clear" w:pos="6336"/>
          <w:tab w:val="clear" w:pos="7056"/>
          <w:tab w:val="clear" w:pos="7776"/>
          <w:tab w:val="clear" w:pos="8496"/>
          <w:tab w:val="clear" w:pos="9216"/>
          <w:tab w:val="clear" w:pos="9936"/>
          <w:tab w:val="clear" w:pos="10656"/>
        </w:tabs>
        <w:spacing w:after="0" w:line="240" w:lineRule="auto"/>
        <w:ind w:left="709" w:hanging="283"/>
        <w:rPr>
          <w:rFonts w:ascii="Arial" w:hAnsi="Arial" w:cs="Arial"/>
          <w:color w:val="000000"/>
          <w:kern w:val="0"/>
          <w:sz w:val="24"/>
          <w:szCs w:val="24"/>
          <w:lang w:val="pl-PL"/>
        </w:rPr>
      </w:pPr>
      <w:r w:rsidRPr="00E52BC0">
        <w:rPr>
          <w:rFonts w:ascii="Arial" w:hAnsi="Arial" w:cs="Arial"/>
          <w:color w:val="000000"/>
          <w:kern w:val="0"/>
          <w:sz w:val="24"/>
          <w:szCs w:val="24"/>
          <w:lang w:val="pl-PL"/>
        </w:rPr>
        <w:t>Wymagana jest zabudowa akumulatora zewnętrznego wewnątrz szafki telemetrycznej</w:t>
      </w:r>
      <w:r w:rsidR="00E52BC0">
        <w:rPr>
          <w:rFonts w:ascii="Arial" w:hAnsi="Arial" w:cs="Arial"/>
          <w:color w:val="000000"/>
          <w:kern w:val="0"/>
          <w:sz w:val="24"/>
          <w:szCs w:val="24"/>
          <w:lang w:val="pl-PL"/>
        </w:rPr>
        <w:t>,</w:t>
      </w:r>
    </w:p>
    <w:p w14:paraId="637A968D" w14:textId="2BFC7A23" w:rsidR="00603423" w:rsidRPr="00E52BC0" w:rsidRDefault="00603423" w:rsidP="00E52BC0">
      <w:pPr>
        <w:pStyle w:val="Wcicienormalne10"/>
        <w:numPr>
          <w:ilvl w:val="1"/>
          <w:numId w:val="18"/>
        </w:numPr>
        <w:tabs>
          <w:tab w:val="clear" w:pos="2016"/>
          <w:tab w:val="clear" w:pos="2736"/>
          <w:tab w:val="clear" w:pos="3456"/>
          <w:tab w:val="clear" w:pos="4176"/>
          <w:tab w:val="clear" w:pos="4896"/>
          <w:tab w:val="clear" w:pos="5616"/>
          <w:tab w:val="clear" w:pos="6336"/>
          <w:tab w:val="clear" w:pos="7056"/>
          <w:tab w:val="clear" w:pos="7776"/>
          <w:tab w:val="clear" w:pos="8496"/>
          <w:tab w:val="clear" w:pos="9216"/>
          <w:tab w:val="clear" w:pos="9936"/>
          <w:tab w:val="clear" w:pos="10656"/>
        </w:tabs>
        <w:spacing w:after="0" w:line="240" w:lineRule="auto"/>
        <w:ind w:left="709" w:hanging="283"/>
        <w:rPr>
          <w:rFonts w:ascii="Arial" w:hAnsi="Arial" w:cs="Arial"/>
          <w:sz w:val="24"/>
          <w:szCs w:val="24"/>
        </w:rPr>
      </w:pPr>
      <w:r w:rsidRPr="00E52BC0">
        <w:rPr>
          <w:rFonts w:ascii="Arial" w:hAnsi="Arial" w:cs="Arial"/>
          <w:color w:val="000000"/>
          <w:kern w:val="0"/>
          <w:sz w:val="24"/>
          <w:szCs w:val="24"/>
          <w:lang w:val="pl-PL"/>
        </w:rPr>
        <w:t>Deszczomierz wagowy oraz u</w:t>
      </w:r>
      <w:r w:rsidR="00F24DF6" w:rsidRPr="00E52BC0">
        <w:rPr>
          <w:rFonts w:ascii="Arial" w:hAnsi="Arial" w:cs="Arial"/>
          <w:color w:val="000000"/>
          <w:kern w:val="0"/>
          <w:sz w:val="24"/>
          <w:szCs w:val="24"/>
          <w:lang w:val="pl-PL"/>
        </w:rPr>
        <w:t>rządzenia</w:t>
      </w:r>
      <w:r w:rsidRPr="00E52BC0">
        <w:rPr>
          <w:rFonts w:ascii="Arial" w:hAnsi="Arial" w:cs="Arial"/>
          <w:color w:val="000000"/>
          <w:kern w:val="0"/>
          <w:sz w:val="24"/>
          <w:szCs w:val="24"/>
          <w:lang w:val="pl-PL"/>
        </w:rPr>
        <w:t xml:space="preserve"> do rejestracji i transmisji danych wchodzące w skład jednej stacji pomiarowej muszą być zasilane z jednego ładowalnego</w:t>
      </w:r>
      <w:r w:rsidRPr="00E52BC0">
        <w:rPr>
          <w:rFonts w:ascii="Arial" w:hAnsi="Arial" w:cs="Arial"/>
          <w:sz w:val="24"/>
          <w:szCs w:val="24"/>
        </w:rPr>
        <w:t xml:space="preserve"> akumulatora, wspólnego dla tych urządzeń.</w:t>
      </w:r>
    </w:p>
    <w:p w14:paraId="67E18FD2" w14:textId="77777777" w:rsidR="00C9209D" w:rsidRPr="00E52BC0" w:rsidRDefault="00C9209D" w:rsidP="00E52BC0">
      <w:pPr>
        <w:pStyle w:val="Akapitzlist10"/>
        <w:spacing w:before="240" w:after="0" w:line="240" w:lineRule="auto"/>
        <w:ind w:left="357"/>
        <w:rPr>
          <w:rFonts w:ascii="Arial" w:hAnsi="Arial" w:cs="Arial"/>
          <w:color w:val="000000"/>
          <w:szCs w:val="24"/>
        </w:rPr>
      </w:pPr>
      <w:r w:rsidRPr="00E52BC0">
        <w:rPr>
          <w:rFonts w:ascii="Arial" w:hAnsi="Arial" w:cs="Arial"/>
          <w:szCs w:val="24"/>
        </w:rPr>
        <w:t>Podczas realizacji przedmiotu zamówienia, do czasu wykonania odbioru przez Zamawiającego, przechowywanie, ładowanie i wymiana akumulatorów w stacjach pomiarowych leży po stronie Wykonawcy, natomiast w okresie gwarancji po stronie Zamawiającego.</w:t>
      </w:r>
    </w:p>
    <w:p w14:paraId="234027D7" w14:textId="75ABAB60" w:rsidR="00C22D45" w:rsidRPr="00E52BC0" w:rsidRDefault="00C22D45" w:rsidP="00E52BC0">
      <w:pPr>
        <w:pStyle w:val="nagowek21"/>
        <w:numPr>
          <w:ilvl w:val="0"/>
          <w:numId w:val="5"/>
        </w:numPr>
        <w:ind w:left="357" w:hanging="357"/>
        <w:rPr>
          <w:rFonts w:ascii="Arial" w:hAnsi="Arial" w:cs="Arial"/>
          <w:color w:val="000000"/>
          <w:sz w:val="24"/>
          <w:szCs w:val="24"/>
        </w:rPr>
      </w:pPr>
      <w:r w:rsidRPr="00E52BC0">
        <w:rPr>
          <w:rFonts w:ascii="Arial" w:hAnsi="Arial" w:cs="Arial"/>
          <w:color w:val="auto"/>
          <w:sz w:val="24"/>
          <w:szCs w:val="24"/>
        </w:rPr>
        <w:t>Podstawy montażowe</w:t>
      </w:r>
    </w:p>
    <w:p w14:paraId="4C2AA993" w14:textId="761749D6" w:rsidR="00C22D45" w:rsidRPr="00E52BC0" w:rsidRDefault="00C22D45" w:rsidP="00F24DF6">
      <w:pPr>
        <w:pStyle w:val="Tekstpodstawowy210"/>
        <w:suppressAutoHyphens w:val="0"/>
        <w:spacing w:after="0" w:line="240" w:lineRule="auto"/>
        <w:ind w:left="360"/>
        <w:rPr>
          <w:rFonts w:ascii="Arial" w:hAnsi="Arial" w:cs="Arial"/>
          <w:sz w:val="24"/>
        </w:rPr>
      </w:pPr>
      <w:r w:rsidRPr="00E52BC0">
        <w:rPr>
          <w:rFonts w:ascii="Arial" w:hAnsi="Arial" w:cs="Arial"/>
          <w:color w:val="000000"/>
          <w:sz w:val="24"/>
        </w:rPr>
        <w:t xml:space="preserve">Stacje pomiarowe </w:t>
      </w:r>
      <w:r w:rsidR="00B528E8" w:rsidRPr="00E52BC0">
        <w:rPr>
          <w:rFonts w:ascii="Arial" w:hAnsi="Arial" w:cs="Arial"/>
          <w:color w:val="000000"/>
          <w:sz w:val="24"/>
        </w:rPr>
        <w:t>muszą</w:t>
      </w:r>
      <w:r w:rsidRPr="00E52BC0">
        <w:rPr>
          <w:rFonts w:ascii="Arial" w:hAnsi="Arial" w:cs="Arial"/>
          <w:color w:val="000000"/>
          <w:sz w:val="24"/>
        </w:rPr>
        <w:t xml:space="preserve"> mieć charakter przenośny. Wykonawca wykona i dostarczy odpowiednie podstawy montażowe.</w:t>
      </w:r>
    </w:p>
    <w:p w14:paraId="1BB85647" w14:textId="77777777" w:rsidR="00C22D45" w:rsidRPr="00E52BC0" w:rsidRDefault="00C22D45" w:rsidP="00C22D45">
      <w:pPr>
        <w:pStyle w:val="nagowek21"/>
        <w:spacing w:before="0"/>
        <w:ind w:firstLine="360"/>
        <w:rPr>
          <w:rFonts w:ascii="Arial" w:hAnsi="Arial" w:cs="Arial"/>
          <w:b w:val="0"/>
          <w:bCs w:val="0"/>
          <w:color w:val="000000"/>
          <w:sz w:val="24"/>
          <w:szCs w:val="24"/>
        </w:rPr>
      </w:pPr>
      <w:r w:rsidRPr="00E52BC0">
        <w:rPr>
          <w:rFonts w:ascii="Arial" w:hAnsi="Arial" w:cs="Arial"/>
          <w:b w:val="0"/>
          <w:bCs w:val="0"/>
          <w:color w:val="000000"/>
          <w:sz w:val="24"/>
          <w:szCs w:val="24"/>
        </w:rPr>
        <w:t>Podstawowe wymagania dla podstaw montażowych:</w:t>
      </w:r>
    </w:p>
    <w:p w14:paraId="09D2AE86" w14:textId="2B0DC1C1" w:rsidR="00C22D45" w:rsidRPr="00E52BC0" w:rsidRDefault="00C22D45" w:rsidP="00E52BC0">
      <w:pPr>
        <w:pStyle w:val="Tekstpodstawowy210"/>
        <w:numPr>
          <w:ilvl w:val="0"/>
          <w:numId w:val="23"/>
        </w:numPr>
        <w:spacing w:after="0" w:line="240" w:lineRule="auto"/>
        <w:ind w:left="851" w:hanging="425"/>
        <w:rPr>
          <w:rFonts w:ascii="Arial" w:hAnsi="Arial" w:cs="Arial"/>
          <w:sz w:val="24"/>
        </w:rPr>
      </w:pPr>
      <w:r w:rsidRPr="00E52BC0">
        <w:rPr>
          <w:rFonts w:ascii="Arial" w:hAnsi="Arial" w:cs="Arial"/>
          <w:sz w:val="24"/>
        </w:rPr>
        <w:t>Dla każdej stacji pomiarowej wyposażonej w deszczomierz wagowy Wykonawca wykona i dostarczy podstawę montażową, niezwiązaną na stałe z podłożem.</w:t>
      </w:r>
    </w:p>
    <w:p w14:paraId="727DFE27" w14:textId="00D676DD" w:rsidR="00C22D45" w:rsidRPr="00E52BC0" w:rsidRDefault="00C22D45" w:rsidP="00E52BC0">
      <w:pPr>
        <w:pStyle w:val="Tekstpodstawowy210"/>
        <w:numPr>
          <w:ilvl w:val="0"/>
          <w:numId w:val="23"/>
        </w:numPr>
        <w:spacing w:after="0" w:line="240" w:lineRule="auto"/>
        <w:ind w:left="851" w:hanging="425"/>
        <w:rPr>
          <w:rFonts w:ascii="Arial" w:hAnsi="Arial" w:cs="Arial"/>
          <w:sz w:val="24"/>
        </w:rPr>
      </w:pPr>
      <w:r w:rsidRPr="00E52BC0">
        <w:rPr>
          <w:rFonts w:ascii="Arial" w:hAnsi="Arial" w:cs="Arial"/>
          <w:sz w:val="24"/>
        </w:rPr>
        <w:t>Podstawa montażowa będzie wyposażona w wspornik</w:t>
      </w:r>
      <w:r w:rsidR="008023C7" w:rsidRPr="00E52BC0">
        <w:rPr>
          <w:rFonts w:ascii="Arial" w:hAnsi="Arial" w:cs="Arial"/>
          <w:sz w:val="24"/>
        </w:rPr>
        <w:t>.</w:t>
      </w:r>
    </w:p>
    <w:p w14:paraId="668C1633" w14:textId="3A5B117C" w:rsidR="00C22D45" w:rsidRPr="00E52BC0" w:rsidRDefault="008023C7" w:rsidP="00E52BC0">
      <w:pPr>
        <w:pStyle w:val="Tekstpodstawowy210"/>
        <w:numPr>
          <w:ilvl w:val="0"/>
          <w:numId w:val="23"/>
        </w:numPr>
        <w:spacing w:after="0" w:line="240" w:lineRule="auto"/>
        <w:ind w:left="851" w:hanging="425"/>
        <w:rPr>
          <w:rFonts w:ascii="Arial" w:hAnsi="Arial" w:cs="Arial"/>
          <w:sz w:val="24"/>
        </w:rPr>
      </w:pPr>
      <w:r w:rsidRPr="00E52BC0">
        <w:rPr>
          <w:rFonts w:ascii="Arial" w:hAnsi="Arial" w:cs="Arial"/>
          <w:sz w:val="24"/>
        </w:rPr>
        <w:t>D</w:t>
      </w:r>
      <w:r w:rsidR="00C22D45" w:rsidRPr="00E52BC0">
        <w:rPr>
          <w:rFonts w:ascii="Arial" w:hAnsi="Arial" w:cs="Arial"/>
          <w:sz w:val="24"/>
        </w:rPr>
        <w:t xml:space="preserve">eszczomierz </w:t>
      </w:r>
      <w:r w:rsidRPr="00E52BC0">
        <w:rPr>
          <w:rFonts w:ascii="Arial" w:hAnsi="Arial" w:cs="Arial"/>
          <w:sz w:val="24"/>
        </w:rPr>
        <w:t xml:space="preserve">wagowy i </w:t>
      </w:r>
      <w:r w:rsidR="00C22D45" w:rsidRPr="00E52BC0">
        <w:rPr>
          <w:rFonts w:ascii="Arial" w:hAnsi="Arial" w:cs="Arial"/>
          <w:sz w:val="24"/>
        </w:rPr>
        <w:t>szafk</w:t>
      </w:r>
      <w:r w:rsidRPr="00E52BC0">
        <w:rPr>
          <w:rFonts w:ascii="Arial" w:hAnsi="Arial" w:cs="Arial"/>
          <w:sz w:val="24"/>
        </w:rPr>
        <w:t>a</w:t>
      </w:r>
      <w:r w:rsidR="00C22D45" w:rsidRPr="00E52BC0">
        <w:rPr>
          <w:rFonts w:ascii="Arial" w:hAnsi="Arial" w:cs="Arial"/>
          <w:sz w:val="24"/>
        </w:rPr>
        <w:t xml:space="preserve"> telemetryczn</w:t>
      </w:r>
      <w:r w:rsidRPr="00E52BC0">
        <w:rPr>
          <w:rFonts w:ascii="Arial" w:hAnsi="Arial" w:cs="Arial"/>
          <w:sz w:val="24"/>
        </w:rPr>
        <w:t>a</w:t>
      </w:r>
      <w:r w:rsidR="00C22D45" w:rsidRPr="00E52BC0">
        <w:rPr>
          <w:rFonts w:ascii="Arial" w:hAnsi="Arial" w:cs="Arial"/>
          <w:sz w:val="24"/>
        </w:rPr>
        <w:t xml:space="preserve"> po</w:t>
      </w:r>
      <w:r w:rsidRPr="00E52BC0">
        <w:rPr>
          <w:rFonts w:ascii="Arial" w:hAnsi="Arial" w:cs="Arial"/>
          <w:sz w:val="24"/>
        </w:rPr>
        <w:t>winny być</w:t>
      </w:r>
      <w:r w:rsidR="00C22D45" w:rsidRPr="00E52BC0">
        <w:rPr>
          <w:rFonts w:ascii="Arial" w:hAnsi="Arial" w:cs="Arial"/>
          <w:sz w:val="24"/>
        </w:rPr>
        <w:t xml:space="preserve"> trwale zamontowan</w:t>
      </w:r>
      <w:r w:rsidRPr="00E52BC0">
        <w:rPr>
          <w:rFonts w:ascii="Arial" w:hAnsi="Arial" w:cs="Arial"/>
          <w:sz w:val="24"/>
        </w:rPr>
        <w:t>e</w:t>
      </w:r>
      <w:r w:rsidR="00C22D45" w:rsidRPr="00E52BC0">
        <w:rPr>
          <w:rFonts w:ascii="Arial" w:hAnsi="Arial" w:cs="Arial"/>
          <w:sz w:val="24"/>
        </w:rPr>
        <w:t xml:space="preserve"> </w:t>
      </w:r>
      <w:r w:rsidRPr="00E52BC0">
        <w:rPr>
          <w:rFonts w:ascii="Arial" w:hAnsi="Arial" w:cs="Arial"/>
          <w:sz w:val="24"/>
        </w:rPr>
        <w:t>do wspornika</w:t>
      </w:r>
      <w:r w:rsidR="00C22D45" w:rsidRPr="00E52BC0">
        <w:rPr>
          <w:rFonts w:ascii="Arial" w:hAnsi="Arial" w:cs="Arial"/>
          <w:sz w:val="24"/>
        </w:rPr>
        <w:t xml:space="preserve"> podstaw</w:t>
      </w:r>
      <w:r w:rsidRPr="00E52BC0">
        <w:rPr>
          <w:rFonts w:ascii="Arial" w:hAnsi="Arial" w:cs="Arial"/>
          <w:sz w:val="24"/>
        </w:rPr>
        <w:t>y</w:t>
      </w:r>
      <w:r w:rsidR="00C22D45" w:rsidRPr="00E52BC0">
        <w:rPr>
          <w:rFonts w:ascii="Arial" w:hAnsi="Arial" w:cs="Arial"/>
          <w:sz w:val="24"/>
        </w:rPr>
        <w:t xml:space="preserve"> montażowej. Ze względu na trudne do przewidzenia gabaryty elementów stacji pomiarowej Zamawiający dopuści możliwość zastosowania przez Wykonawcę </w:t>
      </w:r>
      <w:r w:rsidRPr="00E52BC0">
        <w:rPr>
          <w:rFonts w:ascii="Arial" w:hAnsi="Arial" w:cs="Arial"/>
          <w:sz w:val="24"/>
        </w:rPr>
        <w:t xml:space="preserve">jednej lub </w:t>
      </w:r>
      <w:r w:rsidR="00C22D45" w:rsidRPr="00E52BC0">
        <w:rPr>
          <w:rFonts w:ascii="Arial" w:hAnsi="Arial" w:cs="Arial"/>
          <w:sz w:val="24"/>
        </w:rPr>
        <w:t>dwóch podstaw montażowych</w:t>
      </w:r>
      <w:r w:rsidRPr="00E52BC0">
        <w:rPr>
          <w:rFonts w:ascii="Arial" w:hAnsi="Arial" w:cs="Arial"/>
          <w:sz w:val="24"/>
        </w:rPr>
        <w:t xml:space="preserve"> dla pojedynczej stacji pomiarowej.</w:t>
      </w:r>
    </w:p>
    <w:p w14:paraId="273CA26F" w14:textId="0E6EC1D7" w:rsidR="00C22D45" w:rsidRPr="00E52BC0" w:rsidRDefault="00C22D45" w:rsidP="00E52BC0">
      <w:pPr>
        <w:pStyle w:val="Tekstpodstawowy210"/>
        <w:numPr>
          <w:ilvl w:val="0"/>
          <w:numId w:val="23"/>
        </w:numPr>
        <w:spacing w:after="0" w:line="240" w:lineRule="auto"/>
        <w:ind w:left="851" w:hanging="425"/>
        <w:rPr>
          <w:rFonts w:ascii="Arial" w:hAnsi="Arial" w:cs="Arial"/>
          <w:sz w:val="24"/>
        </w:rPr>
      </w:pPr>
      <w:r w:rsidRPr="00E52BC0">
        <w:rPr>
          <w:rFonts w:ascii="Arial" w:hAnsi="Arial" w:cs="Arial"/>
          <w:sz w:val="24"/>
        </w:rPr>
        <w:t>Wykonawca zapewni niezbędne akcesoria montażowe</w:t>
      </w:r>
      <w:r w:rsidR="005F5C8C" w:rsidRPr="00E52BC0">
        <w:rPr>
          <w:rFonts w:ascii="Arial" w:hAnsi="Arial" w:cs="Arial"/>
          <w:sz w:val="24"/>
        </w:rPr>
        <w:t xml:space="preserve"> dla podstawy montażowej.</w:t>
      </w:r>
    </w:p>
    <w:p w14:paraId="5C30321F" w14:textId="77777777" w:rsidR="00C22D45" w:rsidRPr="00E52BC0" w:rsidRDefault="00C22D45" w:rsidP="00E52BC0">
      <w:pPr>
        <w:pStyle w:val="Tekstpodstawowy210"/>
        <w:numPr>
          <w:ilvl w:val="0"/>
          <w:numId w:val="23"/>
        </w:numPr>
        <w:spacing w:after="0" w:line="240" w:lineRule="auto"/>
        <w:ind w:left="851" w:hanging="425"/>
        <w:rPr>
          <w:rFonts w:ascii="Arial" w:hAnsi="Arial" w:cs="Arial"/>
          <w:sz w:val="24"/>
        </w:rPr>
      </w:pPr>
      <w:r w:rsidRPr="00E52BC0">
        <w:rPr>
          <w:rFonts w:ascii="Arial" w:hAnsi="Arial" w:cs="Arial"/>
          <w:sz w:val="24"/>
        </w:rPr>
        <w:t>Podstawa musi mieć charakter konstrukcji przenośnej.</w:t>
      </w:r>
    </w:p>
    <w:p w14:paraId="3FFFB923" w14:textId="03BC2CDD" w:rsidR="00C22D45" w:rsidRPr="00E52BC0" w:rsidRDefault="00C22D45" w:rsidP="00E52BC0">
      <w:pPr>
        <w:pStyle w:val="Tekstpodstawowy210"/>
        <w:numPr>
          <w:ilvl w:val="0"/>
          <w:numId w:val="23"/>
        </w:numPr>
        <w:spacing w:after="0" w:line="240" w:lineRule="auto"/>
        <w:ind w:left="851" w:hanging="425"/>
        <w:rPr>
          <w:rFonts w:ascii="Arial" w:hAnsi="Arial" w:cs="Arial"/>
          <w:sz w:val="24"/>
        </w:rPr>
      </w:pPr>
      <w:r w:rsidRPr="00E52BC0">
        <w:rPr>
          <w:rFonts w:ascii="Arial" w:hAnsi="Arial" w:cs="Arial"/>
          <w:sz w:val="24"/>
        </w:rPr>
        <w:t>Podstawa musi posiadać obciążenie zabezpieczające konstrukcję przed niekorzystnymi warunkami atmosferycznymi (np. porywy wiatru itp.).</w:t>
      </w:r>
    </w:p>
    <w:p w14:paraId="506E4071" w14:textId="6511C3B8" w:rsidR="00C22D45" w:rsidRPr="00E52BC0" w:rsidRDefault="00C22D45" w:rsidP="00E52BC0">
      <w:pPr>
        <w:pStyle w:val="Tekstpodstawowy210"/>
        <w:numPr>
          <w:ilvl w:val="0"/>
          <w:numId w:val="23"/>
        </w:numPr>
        <w:spacing w:after="0" w:line="240" w:lineRule="auto"/>
        <w:ind w:left="851" w:hanging="425"/>
        <w:rPr>
          <w:rFonts w:ascii="Arial" w:hAnsi="Arial" w:cs="Arial"/>
          <w:sz w:val="24"/>
        </w:rPr>
      </w:pPr>
      <w:r w:rsidRPr="00E52BC0">
        <w:rPr>
          <w:rFonts w:ascii="Arial" w:hAnsi="Arial" w:cs="Arial"/>
          <w:sz w:val="24"/>
        </w:rPr>
        <w:t>Podstawa musi być wystarczająco stabilna, aby nie dochodziło do drgań urządzeń.</w:t>
      </w:r>
    </w:p>
    <w:p w14:paraId="30AB08E4" w14:textId="758E54D7" w:rsidR="00C22D45" w:rsidRPr="00E52BC0" w:rsidRDefault="00C22D45" w:rsidP="00E52BC0">
      <w:pPr>
        <w:pStyle w:val="Tekstpodstawowy210"/>
        <w:numPr>
          <w:ilvl w:val="0"/>
          <w:numId w:val="23"/>
        </w:numPr>
        <w:spacing w:after="0" w:line="240" w:lineRule="auto"/>
        <w:ind w:left="851" w:hanging="425"/>
        <w:rPr>
          <w:rFonts w:ascii="Arial" w:hAnsi="Arial" w:cs="Arial"/>
          <w:sz w:val="24"/>
        </w:rPr>
      </w:pPr>
      <w:r w:rsidRPr="00E52BC0">
        <w:rPr>
          <w:rFonts w:ascii="Arial" w:hAnsi="Arial" w:cs="Arial"/>
          <w:sz w:val="24"/>
        </w:rPr>
        <w:t>Podstawa musi być odpowiednia do umieszczenia zarówno na gruncie, jak i na połaci dachowej budynku.</w:t>
      </w:r>
    </w:p>
    <w:p w14:paraId="2C80E480" w14:textId="77777777" w:rsidR="00C22D45" w:rsidRPr="00E52BC0" w:rsidRDefault="00C22D45" w:rsidP="00E52BC0">
      <w:pPr>
        <w:pStyle w:val="Tekstpodstawowy210"/>
        <w:numPr>
          <w:ilvl w:val="0"/>
          <w:numId w:val="23"/>
        </w:numPr>
        <w:spacing w:after="0" w:line="240" w:lineRule="auto"/>
        <w:ind w:left="851" w:hanging="425"/>
        <w:rPr>
          <w:rFonts w:ascii="Arial" w:hAnsi="Arial" w:cs="Arial"/>
          <w:sz w:val="24"/>
        </w:rPr>
      </w:pPr>
      <w:r w:rsidRPr="00E52BC0">
        <w:rPr>
          <w:rFonts w:ascii="Arial" w:hAnsi="Arial" w:cs="Arial"/>
          <w:sz w:val="24"/>
        </w:rPr>
        <w:t>Podstawa powinna być łatwa w montażu, demontażu oraz transporcie.</w:t>
      </w:r>
    </w:p>
    <w:p w14:paraId="24538045" w14:textId="101406FD" w:rsidR="00E53BE3" w:rsidRPr="00E52BC0" w:rsidRDefault="00E53BE3" w:rsidP="00E52BC0">
      <w:pPr>
        <w:pStyle w:val="Tekstpodstawowy210"/>
        <w:numPr>
          <w:ilvl w:val="0"/>
          <w:numId w:val="23"/>
        </w:numPr>
        <w:spacing w:after="0" w:line="240" w:lineRule="auto"/>
        <w:ind w:left="851" w:hanging="425"/>
        <w:rPr>
          <w:rFonts w:ascii="Arial" w:hAnsi="Arial" w:cs="Arial"/>
          <w:sz w:val="24"/>
        </w:rPr>
      </w:pPr>
      <w:r w:rsidRPr="00E52BC0">
        <w:rPr>
          <w:rFonts w:ascii="Arial" w:hAnsi="Arial" w:cs="Arial"/>
          <w:sz w:val="24"/>
        </w:rPr>
        <w:t>Podstawa zostanie wyposażona w instalację uziemiającą.</w:t>
      </w:r>
    </w:p>
    <w:p w14:paraId="4BD23D6B" w14:textId="7059A4A1" w:rsidR="00C22D45" w:rsidRPr="00E52BC0" w:rsidRDefault="00C22D45" w:rsidP="00E52BC0">
      <w:pPr>
        <w:pStyle w:val="Tekstpodstawowy210"/>
        <w:numPr>
          <w:ilvl w:val="0"/>
          <w:numId w:val="23"/>
        </w:numPr>
        <w:spacing w:after="0" w:line="240" w:lineRule="auto"/>
        <w:ind w:left="851" w:hanging="425"/>
        <w:rPr>
          <w:rFonts w:ascii="Arial" w:hAnsi="Arial" w:cs="Arial"/>
          <w:sz w:val="24"/>
          <w:lang w:eastAsia="ar-SA"/>
        </w:rPr>
      </w:pPr>
      <w:r w:rsidRPr="00E52BC0">
        <w:rPr>
          <w:rFonts w:ascii="Arial" w:hAnsi="Arial" w:cs="Arial"/>
          <w:sz w:val="24"/>
        </w:rPr>
        <w:t>Deszczomierz należy zamontować w taki sposób, aby górna krawędź znajdowała się na wysokości 1 m nad powierzchnią podłoża.</w:t>
      </w:r>
    </w:p>
    <w:p w14:paraId="6C7408CA" w14:textId="6F97DA79" w:rsidR="00710B49" w:rsidRPr="00F47B47" w:rsidRDefault="00710B49" w:rsidP="00F47B47">
      <w:pPr>
        <w:pStyle w:val="nagowek21"/>
        <w:numPr>
          <w:ilvl w:val="0"/>
          <w:numId w:val="5"/>
        </w:numPr>
        <w:ind w:left="357" w:hanging="357"/>
        <w:rPr>
          <w:rFonts w:ascii="Arial" w:hAnsi="Arial" w:cs="Arial"/>
          <w:color w:val="000000"/>
          <w:sz w:val="24"/>
          <w:szCs w:val="24"/>
        </w:rPr>
      </w:pPr>
      <w:r w:rsidRPr="00F47B47">
        <w:rPr>
          <w:rFonts w:ascii="Arial" w:hAnsi="Arial" w:cs="Arial"/>
          <w:color w:val="000000"/>
          <w:sz w:val="24"/>
          <w:szCs w:val="24"/>
        </w:rPr>
        <w:t>Szkoleni</w:t>
      </w:r>
      <w:r w:rsidR="00F24DF6" w:rsidRPr="00F47B47">
        <w:rPr>
          <w:rFonts w:ascii="Arial" w:hAnsi="Arial" w:cs="Arial"/>
          <w:color w:val="000000"/>
          <w:sz w:val="24"/>
          <w:szCs w:val="24"/>
        </w:rPr>
        <w:t>a</w:t>
      </w:r>
    </w:p>
    <w:p w14:paraId="2EF04E18" w14:textId="1F041208" w:rsidR="00710B49" w:rsidRPr="00F47B47" w:rsidRDefault="00710B49" w:rsidP="00970680">
      <w:pPr>
        <w:rPr>
          <w:rFonts w:ascii="Arial" w:hAnsi="Arial" w:cs="Arial"/>
          <w:color w:val="000000"/>
        </w:rPr>
      </w:pPr>
      <w:r w:rsidRPr="00F47B47">
        <w:rPr>
          <w:rFonts w:ascii="Arial" w:hAnsi="Arial" w:cs="Arial"/>
          <w:color w:val="000000"/>
        </w:rPr>
        <w:t>Wykonawca przeprowadzi szkolenia dla personelu Zamawiającego:</w:t>
      </w:r>
    </w:p>
    <w:p w14:paraId="53F0BA9F" w14:textId="77F1C8A3" w:rsidR="00710B49" w:rsidRPr="00F47B47" w:rsidRDefault="00710B49" w:rsidP="00710B49">
      <w:pPr>
        <w:pStyle w:val="Akapitzlist1"/>
        <w:numPr>
          <w:ilvl w:val="0"/>
          <w:numId w:val="16"/>
        </w:numPr>
        <w:rPr>
          <w:rFonts w:ascii="Arial" w:hAnsi="Arial" w:cs="Arial"/>
          <w:iCs/>
          <w:color w:val="000000"/>
        </w:rPr>
      </w:pPr>
      <w:r w:rsidRPr="00F47B47">
        <w:rPr>
          <w:rFonts w:ascii="Arial" w:hAnsi="Arial" w:cs="Arial"/>
          <w:iCs/>
          <w:color w:val="000000"/>
        </w:rPr>
        <w:t xml:space="preserve">Szkolenie dla pracowników </w:t>
      </w:r>
      <w:r w:rsidR="00B528E8" w:rsidRPr="00F47B47">
        <w:rPr>
          <w:rFonts w:ascii="Arial" w:hAnsi="Arial" w:cs="Arial"/>
          <w:iCs/>
          <w:color w:val="000000"/>
        </w:rPr>
        <w:t>eksploatacyjnych</w:t>
      </w:r>
      <w:r w:rsidR="00AC0881" w:rsidRPr="00F47B47">
        <w:rPr>
          <w:rFonts w:ascii="Arial" w:hAnsi="Arial" w:cs="Arial"/>
          <w:iCs/>
          <w:color w:val="000000"/>
        </w:rPr>
        <w:t>,</w:t>
      </w:r>
    </w:p>
    <w:p w14:paraId="55343FAD" w14:textId="4A8773D0" w:rsidR="00710B49" w:rsidRPr="00F47B47" w:rsidRDefault="00710B49" w:rsidP="00710B49">
      <w:pPr>
        <w:pStyle w:val="Akapitzlist1"/>
        <w:numPr>
          <w:ilvl w:val="0"/>
          <w:numId w:val="16"/>
        </w:numPr>
        <w:rPr>
          <w:rFonts w:ascii="Arial" w:hAnsi="Arial" w:cs="Arial"/>
          <w:iCs/>
          <w:color w:val="000000"/>
        </w:rPr>
      </w:pPr>
      <w:r w:rsidRPr="00F47B47">
        <w:rPr>
          <w:rFonts w:ascii="Arial" w:hAnsi="Arial" w:cs="Arial"/>
          <w:iCs/>
          <w:color w:val="000000"/>
        </w:rPr>
        <w:t>Szkolenie dla konfiguratorów.</w:t>
      </w:r>
    </w:p>
    <w:p w14:paraId="68912C3D" w14:textId="40396F2E" w:rsidR="00710B49" w:rsidRPr="00F47B47" w:rsidRDefault="00710B49" w:rsidP="00F47B47">
      <w:pPr>
        <w:pStyle w:val="nagowek21"/>
        <w:numPr>
          <w:ilvl w:val="1"/>
          <w:numId w:val="5"/>
        </w:numPr>
        <w:tabs>
          <w:tab w:val="clear" w:pos="354"/>
        </w:tabs>
        <w:ind w:hanging="436"/>
        <w:jc w:val="left"/>
        <w:rPr>
          <w:rFonts w:ascii="Arial" w:hAnsi="Arial" w:cs="Arial"/>
          <w:color w:val="000000"/>
          <w:sz w:val="24"/>
          <w:szCs w:val="24"/>
        </w:rPr>
      </w:pPr>
      <w:r w:rsidRPr="00F47B47">
        <w:rPr>
          <w:rFonts w:ascii="Arial" w:hAnsi="Arial" w:cs="Arial"/>
          <w:sz w:val="24"/>
          <w:szCs w:val="24"/>
        </w:rPr>
        <w:t>Wymagania ogólne:</w:t>
      </w:r>
    </w:p>
    <w:p w14:paraId="245AFC06" w14:textId="0C27957E" w:rsidR="00710B49" w:rsidRPr="00F47B47" w:rsidRDefault="00710B49" w:rsidP="00F47B47">
      <w:pPr>
        <w:pStyle w:val="Akapitzlist1"/>
        <w:numPr>
          <w:ilvl w:val="0"/>
          <w:numId w:val="43"/>
        </w:numPr>
        <w:ind w:left="1134" w:hanging="425"/>
        <w:rPr>
          <w:rFonts w:ascii="Arial" w:hAnsi="Arial" w:cs="Arial"/>
          <w:iCs/>
          <w:color w:val="000000"/>
        </w:rPr>
      </w:pPr>
      <w:r w:rsidRPr="00F47B47">
        <w:rPr>
          <w:rFonts w:ascii="Arial" w:hAnsi="Arial" w:cs="Arial"/>
        </w:rPr>
        <w:t xml:space="preserve">Do przeprowadzenia szkoleń Wykonawca zapewni </w:t>
      </w:r>
      <w:r w:rsidR="00953CF4" w:rsidRPr="00F47B47">
        <w:rPr>
          <w:rFonts w:ascii="Arial" w:hAnsi="Arial" w:cs="Arial"/>
        </w:rPr>
        <w:t>instruktora</w:t>
      </w:r>
      <w:r w:rsidRPr="00F47B47">
        <w:rPr>
          <w:rFonts w:ascii="Arial" w:hAnsi="Arial" w:cs="Arial"/>
        </w:rPr>
        <w:t xml:space="preserve"> posiadającego stosowną wiedzę i umiejętności.</w:t>
      </w:r>
    </w:p>
    <w:p w14:paraId="334201EC" w14:textId="77777777" w:rsidR="00710B49" w:rsidRPr="00F47B47" w:rsidRDefault="00710B49" w:rsidP="00F47B47">
      <w:pPr>
        <w:pStyle w:val="Akapitzlist10"/>
        <w:numPr>
          <w:ilvl w:val="0"/>
          <w:numId w:val="43"/>
        </w:numPr>
        <w:spacing w:after="0" w:line="240" w:lineRule="auto"/>
        <w:ind w:left="1134" w:hanging="425"/>
        <w:rPr>
          <w:rFonts w:ascii="Arial" w:hAnsi="Arial" w:cs="Arial"/>
          <w:iCs/>
          <w:color w:val="000000"/>
          <w:szCs w:val="24"/>
        </w:rPr>
      </w:pPr>
      <w:r w:rsidRPr="00F47B47">
        <w:rPr>
          <w:rFonts w:ascii="Arial" w:eastAsia="Times New Roman" w:hAnsi="Arial" w:cs="Arial"/>
          <w:szCs w:val="24"/>
        </w:rPr>
        <w:t>Szkolenia</w:t>
      </w:r>
      <w:r w:rsidRPr="00F47B47">
        <w:rPr>
          <w:rFonts w:ascii="Arial" w:hAnsi="Arial" w:cs="Arial"/>
          <w:szCs w:val="24"/>
        </w:rPr>
        <w:t xml:space="preserve"> będą prowadzone w języku polskim.</w:t>
      </w:r>
    </w:p>
    <w:p w14:paraId="63F6757A" w14:textId="1053918E" w:rsidR="00710B49" w:rsidRPr="00F47B47" w:rsidRDefault="00953CF4" w:rsidP="00F47B47">
      <w:pPr>
        <w:pStyle w:val="Akapitzlist10"/>
        <w:numPr>
          <w:ilvl w:val="0"/>
          <w:numId w:val="43"/>
        </w:numPr>
        <w:spacing w:after="0" w:line="240" w:lineRule="auto"/>
        <w:ind w:left="1134" w:hanging="425"/>
        <w:rPr>
          <w:rFonts w:ascii="Arial" w:eastAsia="Times New Roman" w:hAnsi="Arial" w:cs="Arial"/>
          <w:szCs w:val="24"/>
        </w:rPr>
      </w:pPr>
      <w:r w:rsidRPr="00F47B47">
        <w:rPr>
          <w:rFonts w:ascii="Arial" w:eastAsia="Times New Roman" w:hAnsi="Arial" w:cs="Arial"/>
          <w:szCs w:val="24"/>
        </w:rPr>
        <w:t>Szkolenie zostanie przeprowadzone w dni robocze w godzinach pracy Zamawiającego, tj. od poniedziałku do piątku pomiędzy 7:00 a 15:00,</w:t>
      </w:r>
      <w:r w:rsidR="00710B49" w:rsidRPr="00F47B47">
        <w:rPr>
          <w:rFonts w:ascii="Arial" w:eastAsia="Times New Roman" w:hAnsi="Arial" w:cs="Arial"/>
          <w:szCs w:val="24"/>
        </w:rPr>
        <w:t xml:space="preserve"> </w:t>
      </w:r>
      <w:r w:rsidR="00F47B47">
        <w:rPr>
          <w:rFonts w:ascii="Arial" w:eastAsia="Times New Roman" w:hAnsi="Arial" w:cs="Arial"/>
          <w:szCs w:val="24"/>
        </w:rPr>
        <w:br/>
      </w:r>
      <w:r w:rsidR="00710B49" w:rsidRPr="00F47B47">
        <w:rPr>
          <w:rFonts w:ascii="Arial" w:eastAsia="Times New Roman" w:hAnsi="Arial" w:cs="Arial"/>
          <w:szCs w:val="24"/>
        </w:rPr>
        <w:t>z wyłączeniem świąt i dni ustawowo wolnych od pracy.</w:t>
      </w:r>
    </w:p>
    <w:p w14:paraId="0105B66C" w14:textId="5899A9F2" w:rsidR="00710B49" w:rsidRPr="00F47B47" w:rsidRDefault="00710B49" w:rsidP="00F47B47">
      <w:pPr>
        <w:pStyle w:val="Akapitzlist10"/>
        <w:numPr>
          <w:ilvl w:val="0"/>
          <w:numId w:val="43"/>
        </w:numPr>
        <w:spacing w:after="0" w:line="240" w:lineRule="auto"/>
        <w:ind w:left="1134" w:hanging="425"/>
        <w:rPr>
          <w:rFonts w:ascii="Arial" w:eastAsia="Times New Roman" w:hAnsi="Arial" w:cs="Arial"/>
          <w:szCs w:val="24"/>
        </w:rPr>
      </w:pPr>
      <w:r w:rsidRPr="00F47B47">
        <w:rPr>
          <w:rFonts w:ascii="Arial" w:eastAsia="Times New Roman" w:hAnsi="Arial" w:cs="Arial"/>
          <w:szCs w:val="24"/>
        </w:rPr>
        <w:t xml:space="preserve">Szkolenie dziennie może trwać maksymalnie </w:t>
      </w:r>
      <w:r w:rsidR="00953CF4" w:rsidRPr="00F47B47">
        <w:rPr>
          <w:rFonts w:ascii="Arial" w:eastAsia="Times New Roman" w:hAnsi="Arial" w:cs="Arial"/>
          <w:szCs w:val="24"/>
        </w:rPr>
        <w:t>7</w:t>
      </w:r>
      <w:r w:rsidRPr="00F47B47">
        <w:rPr>
          <w:rFonts w:ascii="Arial" w:eastAsia="Times New Roman" w:hAnsi="Arial" w:cs="Arial"/>
          <w:szCs w:val="24"/>
        </w:rPr>
        <w:t xml:space="preserve"> godzin.</w:t>
      </w:r>
    </w:p>
    <w:p w14:paraId="5333EC54" w14:textId="7103B266" w:rsidR="00710B49" w:rsidRPr="00F47B47" w:rsidRDefault="00710B49" w:rsidP="00F47B47">
      <w:pPr>
        <w:pStyle w:val="Akapitzlist10"/>
        <w:numPr>
          <w:ilvl w:val="0"/>
          <w:numId w:val="43"/>
        </w:numPr>
        <w:spacing w:after="0" w:line="240" w:lineRule="auto"/>
        <w:ind w:left="1134" w:hanging="425"/>
        <w:rPr>
          <w:rFonts w:ascii="Arial" w:eastAsia="Times New Roman" w:hAnsi="Arial" w:cs="Arial"/>
          <w:szCs w:val="24"/>
        </w:rPr>
      </w:pPr>
      <w:r w:rsidRPr="00F47B47">
        <w:rPr>
          <w:rFonts w:ascii="Arial" w:eastAsia="Times New Roman" w:hAnsi="Arial" w:cs="Arial"/>
          <w:szCs w:val="24"/>
        </w:rPr>
        <w:lastRenderedPageBreak/>
        <w:t xml:space="preserve">Wykonawca jest zobowiązany uzgodnić terminy szkoleń wspólnie </w:t>
      </w:r>
      <w:r w:rsidR="00F47B47">
        <w:rPr>
          <w:rFonts w:ascii="Arial" w:eastAsia="Times New Roman" w:hAnsi="Arial" w:cs="Arial"/>
          <w:szCs w:val="24"/>
        </w:rPr>
        <w:br/>
      </w:r>
      <w:r w:rsidRPr="00F47B47">
        <w:rPr>
          <w:rFonts w:ascii="Arial" w:eastAsia="Times New Roman" w:hAnsi="Arial" w:cs="Arial"/>
          <w:szCs w:val="24"/>
        </w:rPr>
        <w:t>z Zamawiającym.</w:t>
      </w:r>
    </w:p>
    <w:p w14:paraId="09FE3AF8" w14:textId="566B6251" w:rsidR="00710B49" w:rsidRPr="00F47B47" w:rsidRDefault="00710B49" w:rsidP="00F47B47">
      <w:pPr>
        <w:pStyle w:val="Akapitzlist10"/>
        <w:numPr>
          <w:ilvl w:val="0"/>
          <w:numId w:val="43"/>
        </w:numPr>
        <w:spacing w:after="0" w:line="240" w:lineRule="auto"/>
        <w:ind w:left="1134" w:hanging="425"/>
        <w:rPr>
          <w:rFonts w:ascii="Arial" w:eastAsia="Times New Roman" w:hAnsi="Arial" w:cs="Arial"/>
          <w:szCs w:val="24"/>
        </w:rPr>
      </w:pPr>
      <w:r w:rsidRPr="00F47B47">
        <w:rPr>
          <w:rFonts w:ascii="Arial" w:eastAsia="Times New Roman" w:hAnsi="Arial" w:cs="Arial"/>
          <w:szCs w:val="24"/>
        </w:rPr>
        <w:t>Wszelkie koszty szkoleń zostaną uwzględnione w kwocie Oferty.</w:t>
      </w:r>
    </w:p>
    <w:p w14:paraId="792902F9" w14:textId="77777777" w:rsidR="00710B49" w:rsidRPr="00F47B47" w:rsidRDefault="00710B49" w:rsidP="00F47B47">
      <w:pPr>
        <w:pStyle w:val="Akapitzlist10"/>
        <w:numPr>
          <w:ilvl w:val="0"/>
          <w:numId w:val="43"/>
        </w:numPr>
        <w:spacing w:after="0" w:line="240" w:lineRule="auto"/>
        <w:ind w:left="1134" w:hanging="425"/>
        <w:rPr>
          <w:rFonts w:ascii="Arial" w:hAnsi="Arial" w:cs="Arial"/>
          <w:iCs/>
          <w:color w:val="000000"/>
          <w:szCs w:val="24"/>
        </w:rPr>
      </w:pPr>
      <w:r w:rsidRPr="00F47B47">
        <w:rPr>
          <w:rFonts w:ascii="Arial" w:eastAsia="Times New Roman" w:hAnsi="Arial" w:cs="Arial"/>
          <w:szCs w:val="24"/>
        </w:rPr>
        <w:t>Wykonawca</w:t>
      </w:r>
      <w:r w:rsidRPr="00F47B47">
        <w:rPr>
          <w:rFonts w:ascii="Arial" w:hAnsi="Arial" w:cs="Arial"/>
          <w:szCs w:val="24"/>
        </w:rPr>
        <w:t xml:space="preserve"> sporządzi protokoły z przeprowadzonych szkoleń.</w:t>
      </w:r>
    </w:p>
    <w:p w14:paraId="59029243" w14:textId="2FA53DAF" w:rsidR="00710B49" w:rsidRPr="00F47B47" w:rsidRDefault="00710B49" w:rsidP="00F47B47">
      <w:pPr>
        <w:pStyle w:val="nagowek21"/>
        <w:numPr>
          <w:ilvl w:val="1"/>
          <w:numId w:val="5"/>
        </w:numPr>
        <w:spacing w:after="240"/>
        <w:ind w:hanging="578"/>
        <w:jc w:val="left"/>
        <w:rPr>
          <w:rFonts w:ascii="Arial" w:hAnsi="Arial" w:cs="Arial"/>
          <w:color w:val="000000"/>
          <w:sz w:val="24"/>
          <w:szCs w:val="24"/>
        </w:rPr>
      </w:pPr>
      <w:r w:rsidRPr="00F47B47">
        <w:rPr>
          <w:rFonts w:ascii="Arial" w:hAnsi="Arial" w:cs="Arial"/>
          <w:color w:val="000000"/>
          <w:sz w:val="24"/>
          <w:szCs w:val="24"/>
        </w:rPr>
        <w:t xml:space="preserve">Wymagania szczegółowe dla </w:t>
      </w:r>
      <w:r w:rsidRPr="00F47B47">
        <w:rPr>
          <w:rFonts w:ascii="Arial" w:hAnsi="Arial" w:cs="Arial"/>
          <w:sz w:val="24"/>
          <w:szCs w:val="24"/>
        </w:rPr>
        <w:t xml:space="preserve">szkolenia dla pracowników </w:t>
      </w:r>
      <w:r w:rsidR="009B749D" w:rsidRPr="00F47B47">
        <w:rPr>
          <w:rFonts w:ascii="Arial" w:hAnsi="Arial" w:cs="Arial"/>
          <w:sz w:val="24"/>
          <w:szCs w:val="24"/>
        </w:rPr>
        <w:t>eksploatacyjnych</w:t>
      </w: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539"/>
        <w:gridCol w:w="5834"/>
      </w:tblGrid>
      <w:tr w:rsidR="00710B49" w14:paraId="1EF24CE1" w14:textId="77777777" w:rsidTr="00953CF4">
        <w:trPr>
          <w:trHeight w:val="551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63F15B" w14:textId="77777777" w:rsidR="00710B49" w:rsidRPr="00F47B47" w:rsidRDefault="00710B49" w:rsidP="004C5C67">
            <w:pPr>
              <w:ind w:left="57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F47B47">
              <w:rPr>
                <w:rFonts w:ascii="Arial" w:hAnsi="Arial" w:cs="Arial"/>
                <w:iCs/>
                <w:color w:val="000000"/>
                <w:sz w:val="22"/>
                <w:szCs w:val="22"/>
              </w:rPr>
              <w:t>Typ szkolenia:</w:t>
            </w:r>
          </w:p>
        </w:tc>
        <w:tc>
          <w:tcPr>
            <w:tcW w:w="5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2EF824" w14:textId="2DBE3CC0" w:rsidR="00710B49" w:rsidRPr="00F47B47" w:rsidRDefault="00710B49" w:rsidP="004C5C67">
            <w:pPr>
              <w:ind w:left="74"/>
              <w:jc w:val="left"/>
              <w:rPr>
                <w:rFonts w:ascii="Arial" w:hAnsi="Arial" w:cs="Arial"/>
              </w:rPr>
            </w:pPr>
            <w:r w:rsidRPr="00F47B47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Szkolenia teoretyczne i praktyczne z montażu, demontażu i uruchomienia </w:t>
            </w:r>
            <w:r w:rsidR="00953CF4" w:rsidRPr="00F47B47">
              <w:rPr>
                <w:rFonts w:ascii="Arial" w:hAnsi="Arial" w:cs="Arial"/>
                <w:iCs/>
                <w:color w:val="000000"/>
                <w:sz w:val="22"/>
                <w:szCs w:val="22"/>
              </w:rPr>
              <w:t>stacji pomiarowej z deszczomierzem</w:t>
            </w:r>
          </w:p>
        </w:tc>
      </w:tr>
      <w:tr w:rsidR="00710B49" w14:paraId="328F8B05" w14:textId="77777777" w:rsidTr="00953CF4">
        <w:trPr>
          <w:trHeight w:val="551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7C185F" w14:textId="77777777" w:rsidR="00710B49" w:rsidRPr="00F47B47" w:rsidRDefault="00710B49" w:rsidP="004C5C67">
            <w:pPr>
              <w:ind w:left="57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F47B47">
              <w:rPr>
                <w:rFonts w:ascii="Arial" w:hAnsi="Arial" w:cs="Arial"/>
                <w:iCs/>
                <w:color w:val="000000"/>
                <w:sz w:val="22"/>
                <w:szCs w:val="22"/>
              </w:rPr>
              <w:t>Miejsce prowadzenia szkolenia:</w:t>
            </w:r>
          </w:p>
        </w:tc>
        <w:tc>
          <w:tcPr>
            <w:tcW w:w="5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FDD09" w14:textId="77777777" w:rsidR="00710B49" w:rsidRPr="00F47B47" w:rsidRDefault="00710B49" w:rsidP="004C5C67">
            <w:pPr>
              <w:ind w:left="74"/>
              <w:rPr>
                <w:rFonts w:ascii="Arial" w:hAnsi="Arial" w:cs="Arial"/>
              </w:rPr>
            </w:pPr>
            <w:r w:rsidRPr="00F47B47">
              <w:rPr>
                <w:rFonts w:ascii="Arial" w:hAnsi="Arial" w:cs="Arial"/>
                <w:iCs/>
                <w:color w:val="000000"/>
                <w:sz w:val="22"/>
                <w:szCs w:val="22"/>
              </w:rPr>
              <w:t>Siedziba Zamawiającego, teren miasta</w:t>
            </w:r>
          </w:p>
        </w:tc>
      </w:tr>
      <w:tr w:rsidR="00710B49" w14:paraId="036C5E8A" w14:textId="77777777" w:rsidTr="00953CF4">
        <w:trPr>
          <w:trHeight w:val="1153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EF4FFC" w14:textId="77777777" w:rsidR="00710B49" w:rsidRPr="00F47B47" w:rsidRDefault="00710B49" w:rsidP="004C5C67">
            <w:pPr>
              <w:ind w:left="57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F47B47">
              <w:rPr>
                <w:rFonts w:ascii="Arial" w:hAnsi="Arial" w:cs="Arial"/>
                <w:iCs/>
                <w:color w:val="000000"/>
                <w:sz w:val="22"/>
                <w:szCs w:val="22"/>
              </w:rPr>
              <w:t>Minimalny zakres szkolenia:</w:t>
            </w:r>
          </w:p>
        </w:tc>
        <w:tc>
          <w:tcPr>
            <w:tcW w:w="5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5A45CB" w14:textId="1E7D5065" w:rsidR="00710B49" w:rsidRPr="00F47B47" w:rsidRDefault="00B82C40" w:rsidP="00953CF4">
            <w:pPr>
              <w:numPr>
                <w:ilvl w:val="0"/>
                <w:numId w:val="12"/>
              </w:numPr>
              <w:jc w:val="left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F47B47">
              <w:rPr>
                <w:rFonts w:ascii="Arial" w:hAnsi="Arial" w:cs="Arial"/>
                <w:iCs/>
                <w:color w:val="000000"/>
                <w:sz w:val="22"/>
                <w:szCs w:val="22"/>
              </w:rPr>
              <w:t>Z</w:t>
            </w:r>
            <w:r w:rsidR="00710B49" w:rsidRPr="00F47B47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asada działania, budowa, elementy składowe, montaż i demontaż </w:t>
            </w:r>
            <w:r w:rsidR="00116449" w:rsidRPr="00F47B47">
              <w:rPr>
                <w:rFonts w:ascii="Arial" w:hAnsi="Arial" w:cs="Arial"/>
                <w:iCs/>
                <w:color w:val="000000"/>
                <w:sz w:val="22"/>
                <w:szCs w:val="22"/>
              </w:rPr>
              <w:t>deszczomierza</w:t>
            </w:r>
            <w:r w:rsidR="00710B49" w:rsidRPr="00F47B47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 </w:t>
            </w:r>
            <w:r w:rsidR="00953CF4" w:rsidRPr="00F47B47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i podstawy montażowej </w:t>
            </w:r>
            <w:r w:rsidR="00710B49" w:rsidRPr="00F47B47">
              <w:rPr>
                <w:rFonts w:ascii="Arial" w:hAnsi="Arial" w:cs="Arial"/>
                <w:iCs/>
                <w:color w:val="000000"/>
                <w:sz w:val="22"/>
                <w:szCs w:val="22"/>
              </w:rPr>
              <w:t>na placu;</w:t>
            </w:r>
          </w:p>
          <w:p w14:paraId="3BFA1109" w14:textId="3D840D78" w:rsidR="00710B49" w:rsidRPr="00F47B47" w:rsidRDefault="00B82C40" w:rsidP="00535E74">
            <w:pPr>
              <w:numPr>
                <w:ilvl w:val="0"/>
                <w:numId w:val="12"/>
              </w:numPr>
              <w:jc w:val="left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F47B47">
              <w:rPr>
                <w:rFonts w:ascii="Arial" w:hAnsi="Arial" w:cs="Arial"/>
                <w:iCs/>
                <w:color w:val="000000"/>
                <w:sz w:val="22"/>
                <w:szCs w:val="22"/>
              </w:rPr>
              <w:t>M</w:t>
            </w:r>
            <w:r w:rsidR="00710B49" w:rsidRPr="00F47B47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ontaż </w:t>
            </w:r>
            <w:r w:rsidR="00116449" w:rsidRPr="00F47B47">
              <w:rPr>
                <w:rFonts w:ascii="Arial" w:hAnsi="Arial" w:cs="Arial"/>
                <w:iCs/>
                <w:color w:val="000000"/>
                <w:sz w:val="22"/>
                <w:szCs w:val="22"/>
              </w:rPr>
              <w:t>deszczomierza i podstawy montażowej</w:t>
            </w:r>
            <w:r w:rsidR="00710B49" w:rsidRPr="00F47B47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 na stanowisku pomiarowym i uruchomienie.</w:t>
            </w:r>
          </w:p>
        </w:tc>
      </w:tr>
      <w:tr w:rsidR="00710B49" w14:paraId="543267E3" w14:textId="77777777" w:rsidTr="00953CF4">
        <w:trPr>
          <w:trHeight w:val="551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73868F" w14:textId="77777777" w:rsidR="00710B49" w:rsidRPr="00F47B47" w:rsidRDefault="00710B49" w:rsidP="004C5C67">
            <w:pPr>
              <w:ind w:left="57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F47B47">
              <w:rPr>
                <w:rFonts w:ascii="Arial" w:hAnsi="Arial" w:cs="Arial"/>
                <w:iCs/>
                <w:color w:val="000000"/>
                <w:sz w:val="22"/>
                <w:szCs w:val="22"/>
              </w:rPr>
              <w:t>Liczba uczestników szkolenia:</w:t>
            </w:r>
          </w:p>
        </w:tc>
        <w:tc>
          <w:tcPr>
            <w:tcW w:w="5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DFF28" w14:textId="77777777" w:rsidR="00710B49" w:rsidRPr="00F47B47" w:rsidRDefault="00710B49" w:rsidP="004C5C67">
            <w:pPr>
              <w:ind w:left="74"/>
              <w:rPr>
                <w:rFonts w:ascii="Arial" w:hAnsi="Arial" w:cs="Arial"/>
              </w:rPr>
            </w:pPr>
            <w:r w:rsidRPr="00F47B47">
              <w:rPr>
                <w:rFonts w:ascii="Arial" w:hAnsi="Arial" w:cs="Arial"/>
                <w:iCs/>
                <w:color w:val="000000"/>
                <w:sz w:val="22"/>
                <w:szCs w:val="22"/>
              </w:rPr>
              <w:t>Nie więcej niż 10 osób</w:t>
            </w:r>
          </w:p>
        </w:tc>
      </w:tr>
    </w:tbl>
    <w:p w14:paraId="355767BD" w14:textId="713C2170" w:rsidR="00710B49" w:rsidRPr="00F47B47" w:rsidRDefault="00710B49" w:rsidP="00F47B47">
      <w:pPr>
        <w:pStyle w:val="nagowek21"/>
        <w:numPr>
          <w:ilvl w:val="1"/>
          <w:numId w:val="5"/>
        </w:numPr>
        <w:spacing w:after="240"/>
        <w:ind w:hanging="578"/>
        <w:jc w:val="left"/>
        <w:rPr>
          <w:rFonts w:ascii="Arial" w:hAnsi="Arial" w:cs="Arial"/>
          <w:color w:val="000000"/>
          <w:sz w:val="24"/>
          <w:szCs w:val="24"/>
        </w:rPr>
      </w:pPr>
      <w:r w:rsidRPr="00F47B47">
        <w:rPr>
          <w:rFonts w:ascii="Arial" w:hAnsi="Arial" w:cs="Arial"/>
          <w:color w:val="000000"/>
          <w:sz w:val="24"/>
          <w:szCs w:val="24"/>
        </w:rPr>
        <w:t xml:space="preserve">Wymagania szczegółowe dla </w:t>
      </w:r>
      <w:r w:rsidRPr="00F47B47">
        <w:rPr>
          <w:rFonts w:ascii="Arial" w:hAnsi="Arial" w:cs="Arial"/>
          <w:sz w:val="24"/>
          <w:szCs w:val="24"/>
        </w:rPr>
        <w:t>szkolenia dla konfiguratorów</w:t>
      </w: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539"/>
        <w:gridCol w:w="5834"/>
      </w:tblGrid>
      <w:tr w:rsidR="00710B49" w14:paraId="00C0BCF0" w14:textId="77777777" w:rsidTr="00953CF4">
        <w:trPr>
          <w:trHeight w:val="551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67FC47" w14:textId="77777777" w:rsidR="00710B49" w:rsidRPr="00F47B47" w:rsidRDefault="00710B49" w:rsidP="004C5C67">
            <w:pPr>
              <w:ind w:left="57"/>
              <w:rPr>
                <w:rFonts w:ascii="Arial" w:hAnsi="Arial" w:cs="Arial"/>
                <w:iCs/>
                <w:color w:val="000000"/>
              </w:rPr>
            </w:pPr>
            <w:r w:rsidRPr="00F47B47">
              <w:rPr>
                <w:rFonts w:ascii="Arial" w:hAnsi="Arial" w:cs="Arial"/>
                <w:iCs/>
                <w:color w:val="000000"/>
              </w:rPr>
              <w:t>Typ szkolenia:</w:t>
            </w:r>
          </w:p>
        </w:tc>
        <w:tc>
          <w:tcPr>
            <w:tcW w:w="5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61C84" w14:textId="41E9E76D" w:rsidR="00710B49" w:rsidRPr="00F47B47" w:rsidRDefault="00710B49" w:rsidP="004C5C67">
            <w:pPr>
              <w:ind w:left="74"/>
              <w:jc w:val="left"/>
              <w:rPr>
                <w:rFonts w:ascii="Arial" w:hAnsi="Arial" w:cs="Arial"/>
              </w:rPr>
            </w:pPr>
            <w:r w:rsidRPr="00F47B47">
              <w:rPr>
                <w:rFonts w:ascii="Arial" w:hAnsi="Arial" w:cs="Arial"/>
                <w:iCs/>
                <w:color w:val="000000"/>
              </w:rPr>
              <w:t>Szkolenia teoretyczne i praktyczne z konfiguracji stacji pomiarow</w:t>
            </w:r>
            <w:r w:rsidR="00953CF4" w:rsidRPr="00F47B47">
              <w:rPr>
                <w:rFonts w:ascii="Arial" w:hAnsi="Arial" w:cs="Arial"/>
                <w:iCs/>
                <w:color w:val="000000"/>
              </w:rPr>
              <w:t>ej z deszczomierzem</w:t>
            </w:r>
          </w:p>
        </w:tc>
      </w:tr>
      <w:tr w:rsidR="00710B49" w14:paraId="36F6667B" w14:textId="77777777" w:rsidTr="00953CF4">
        <w:trPr>
          <w:trHeight w:val="551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1CF383" w14:textId="77777777" w:rsidR="00710B49" w:rsidRPr="00F47B47" w:rsidRDefault="00710B49" w:rsidP="004C5C67">
            <w:pPr>
              <w:ind w:left="57"/>
              <w:rPr>
                <w:rFonts w:ascii="Arial" w:hAnsi="Arial" w:cs="Arial"/>
                <w:iCs/>
                <w:color w:val="000000"/>
              </w:rPr>
            </w:pPr>
            <w:r w:rsidRPr="00F47B47">
              <w:rPr>
                <w:rFonts w:ascii="Arial" w:hAnsi="Arial" w:cs="Arial"/>
                <w:iCs/>
                <w:color w:val="000000"/>
              </w:rPr>
              <w:t>Miejsce prowadzenia szkolenia:</w:t>
            </w:r>
          </w:p>
        </w:tc>
        <w:tc>
          <w:tcPr>
            <w:tcW w:w="5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6EEDC" w14:textId="77777777" w:rsidR="00710B49" w:rsidRPr="00F47B47" w:rsidRDefault="00710B49" w:rsidP="004C5C67">
            <w:pPr>
              <w:ind w:left="74"/>
              <w:rPr>
                <w:rFonts w:ascii="Arial" w:hAnsi="Arial" w:cs="Arial"/>
              </w:rPr>
            </w:pPr>
            <w:r w:rsidRPr="00F47B47">
              <w:rPr>
                <w:rFonts w:ascii="Arial" w:hAnsi="Arial" w:cs="Arial"/>
                <w:iCs/>
                <w:color w:val="000000"/>
              </w:rPr>
              <w:t>Siedziba Zamawiającego</w:t>
            </w:r>
          </w:p>
        </w:tc>
      </w:tr>
      <w:tr w:rsidR="00710B49" w14:paraId="600D7752" w14:textId="77777777" w:rsidTr="00953CF4">
        <w:trPr>
          <w:trHeight w:val="1153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BD472F" w14:textId="77777777" w:rsidR="00710B49" w:rsidRPr="00F47B47" w:rsidRDefault="00710B49" w:rsidP="004C5C67">
            <w:pPr>
              <w:ind w:left="57"/>
              <w:rPr>
                <w:rFonts w:ascii="Arial" w:hAnsi="Arial" w:cs="Arial"/>
                <w:iCs/>
                <w:color w:val="000000"/>
              </w:rPr>
            </w:pPr>
            <w:r w:rsidRPr="00F47B47">
              <w:rPr>
                <w:rFonts w:ascii="Arial" w:hAnsi="Arial" w:cs="Arial"/>
                <w:iCs/>
                <w:color w:val="000000"/>
              </w:rPr>
              <w:t>Minimalny zakres szkolenia:</w:t>
            </w:r>
          </w:p>
        </w:tc>
        <w:tc>
          <w:tcPr>
            <w:tcW w:w="5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0B20F" w14:textId="110F0AA2" w:rsidR="00535E74" w:rsidRPr="00F47B47" w:rsidRDefault="00710B49" w:rsidP="004C5C67">
            <w:pPr>
              <w:pStyle w:val="Akapitzlist1"/>
              <w:numPr>
                <w:ilvl w:val="0"/>
                <w:numId w:val="28"/>
              </w:numPr>
              <w:jc w:val="left"/>
              <w:rPr>
                <w:rFonts w:ascii="Arial" w:hAnsi="Arial" w:cs="Arial"/>
                <w:iCs/>
                <w:color w:val="000000"/>
              </w:rPr>
            </w:pPr>
            <w:r w:rsidRPr="00F47B47">
              <w:rPr>
                <w:rFonts w:ascii="Arial" w:hAnsi="Arial" w:cs="Arial"/>
                <w:iCs/>
                <w:color w:val="000000"/>
              </w:rPr>
              <w:t>Konfigur</w:t>
            </w:r>
            <w:r w:rsidR="00953CF4" w:rsidRPr="00F47B47">
              <w:rPr>
                <w:rFonts w:ascii="Arial" w:hAnsi="Arial" w:cs="Arial"/>
                <w:iCs/>
                <w:color w:val="000000"/>
              </w:rPr>
              <w:t>owanie</w:t>
            </w:r>
            <w:r w:rsidRPr="00F47B47">
              <w:rPr>
                <w:rFonts w:ascii="Arial" w:hAnsi="Arial" w:cs="Arial"/>
                <w:iCs/>
                <w:color w:val="000000"/>
              </w:rPr>
              <w:t xml:space="preserve"> </w:t>
            </w:r>
            <w:r w:rsidR="00953CF4" w:rsidRPr="00F47B47">
              <w:rPr>
                <w:rFonts w:ascii="Arial" w:hAnsi="Arial" w:cs="Arial"/>
                <w:color w:val="000000"/>
              </w:rPr>
              <w:t>deszczomierzy i rejestratorów danych</w:t>
            </w:r>
            <w:r w:rsidR="00953CF4" w:rsidRPr="00F47B47">
              <w:rPr>
                <w:rFonts w:ascii="Arial" w:hAnsi="Arial" w:cs="Arial"/>
                <w:iCs/>
                <w:color w:val="000000"/>
              </w:rPr>
              <w:t>.</w:t>
            </w:r>
          </w:p>
          <w:p w14:paraId="7C2718C2" w14:textId="6A59CF61" w:rsidR="00535E74" w:rsidRPr="00F47B47" w:rsidRDefault="00710B49" w:rsidP="00535E74">
            <w:pPr>
              <w:pStyle w:val="Akapitzlist1"/>
              <w:numPr>
                <w:ilvl w:val="0"/>
                <w:numId w:val="28"/>
              </w:numPr>
              <w:jc w:val="left"/>
              <w:rPr>
                <w:rFonts w:ascii="Arial" w:hAnsi="Arial" w:cs="Arial"/>
                <w:iCs/>
                <w:color w:val="000000"/>
              </w:rPr>
            </w:pPr>
            <w:r w:rsidRPr="00F47B47">
              <w:rPr>
                <w:rFonts w:ascii="Arial" w:hAnsi="Arial" w:cs="Arial"/>
                <w:iCs/>
                <w:color w:val="000000"/>
              </w:rPr>
              <w:t xml:space="preserve">Konfigurowanie </w:t>
            </w:r>
            <w:r w:rsidR="00953CF4" w:rsidRPr="00F47B47">
              <w:rPr>
                <w:rFonts w:ascii="Arial" w:hAnsi="Arial" w:cs="Arial"/>
                <w:iCs/>
                <w:color w:val="000000"/>
              </w:rPr>
              <w:t xml:space="preserve">transmisji </w:t>
            </w:r>
            <w:r w:rsidR="00E33EF2" w:rsidRPr="00F47B47">
              <w:rPr>
                <w:rFonts w:ascii="Arial" w:hAnsi="Arial" w:cs="Arial"/>
                <w:iCs/>
                <w:color w:val="000000"/>
              </w:rPr>
              <w:t xml:space="preserve">danych GSM </w:t>
            </w:r>
            <w:r w:rsidR="00953CF4" w:rsidRPr="00F47B47">
              <w:rPr>
                <w:rFonts w:ascii="Arial" w:hAnsi="Arial" w:cs="Arial"/>
                <w:iCs/>
                <w:color w:val="000000"/>
              </w:rPr>
              <w:t>do</w:t>
            </w:r>
            <w:r w:rsidRPr="00F47B47">
              <w:rPr>
                <w:rFonts w:ascii="Arial" w:hAnsi="Arial" w:cs="Arial"/>
                <w:iCs/>
                <w:color w:val="000000"/>
              </w:rPr>
              <w:t xml:space="preserve"> system</w:t>
            </w:r>
            <w:r w:rsidR="00953CF4" w:rsidRPr="00F47B47">
              <w:rPr>
                <w:rFonts w:ascii="Arial" w:hAnsi="Arial" w:cs="Arial"/>
                <w:iCs/>
                <w:color w:val="000000"/>
              </w:rPr>
              <w:t>u</w:t>
            </w:r>
            <w:r w:rsidRPr="00F47B47">
              <w:rPr>
                <w:rFonts w:ascii="Arial" w:hAnsi="Arial" w:cs="Arial"/>
                <w:iCs/>
                <w:color w:val="000000"/>
              </w:rPr>
              <w:t xml:space="preserve"> gromadzenia danych.</w:t>
            </w:r>
            <w:r w:rsidR="00535E74" w:rsidRPr="00F47B47">
              <w:rPr>
                <w:rFonts w:ascii="Arial" w:hAnsi="Arial" w:cs="Arial"/>
                <w:iCs/>
                <w:color w:val="000000"/>
              </w:rPr>
              <w:t xml:space="preserve"> </w:t>
            </w:r>
          </w:p>
          <w:p w14:paraId="734C320A" w14:textId="2B2AF286" w:rsidR="00953CF4" w:rsidRPr="00F47B47" w:rsidRDefault="00953CF4" w:rsidP="00953CF4">
            <w:pPr>
              <w:pStyle w:val="Akapitzlist1"/>
              <w:numPr>
                <w:ilvl w:val="0"/>
                <w:numId w:val="28"/>
              </w:numPr>
              <w:jc w:val="left"/>
              <w:rPr>
                <w:rFonts w:ascii="Arial" w:hAnsi="Arial" w:cs="Arial"/>
                <w:iCs/>
                <w:color w:val="000000"/>
              </w:rPr>
            </w:pPr>
            <w:r w:rsidRPr="00F47B47">
              <w:rPr>
                <w:rFonts w:ascii="Arial" w:hAnsi="Arial" w:cs="Arial"/>
                <w:iCs/>
                <w:color w:val="000000"/>
              </w:rPr>
              <w:t>Obsługa oprogramowania narzędziowego.</w:t>
            </w:r>
          </w:p>
          <w:p w14:paraId="2FE42FE0" w14:textId="465BCD15" w:rsidR="00710B49" w:rsidRPr="00F47B47" w:rsidRDefault="00953CF4" w:rsidP="00535E74">
            <w:pPr>
              <w:pStyle w:val="Akapitzlist1"/>
              <w:numPr>
                <w:ilvl w:val="0"/>
                <w:numId w:val="28"/>
              </w:numPr>
              <w:jc w:val="left"/>
              <w:rPr>
                <w:rFonts w:ascii="Arial" w:hAnsi="Arial" w:cs="Arial"/>
                <w:iCs/>
                <w:color w:val="000000"/>
              </w:rPr>
            </w:pPr>
            <w:r w:rsidRPr="00F47B47">
              <w:rPr>
                <w:rFonts w:ascii="Arial" w:hAnsi="Arial" w:cs="Arial"/>
                <w:iCs/>
                <w:color w:val="000000"/>
              </w:rPr>
              <w:t>Procedura kalibracji / weryfikacji wskazań deszczomierza.</w:t>
            </w:r>
          </w:p>
        </w:tc>
      </w:tr>
      <w:tr w:rsidR="00710B49" w14:paraId="2CF3D819" w14:textId="77777777" w:rsidTr="00953CF4">
        <w:trPr>
          <w:trHeight w:val="551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A7618C" w14:textId="77777777" w:rsidR="00710B49" w:rsidRPr="00F47B47" w:rsidRDefault="00710B49" w:rsidP="004C5C67">
            <w:pPr>
              <w:ind w:left="57"/>
              <w:rPr>
                <w:rFonts w:ascii="Arial" w:hAnsi="Arial" w:cs="Arial"/>
                <w:iCs/>
                <w:color w:val="000000"/>
              </w:rPr>
            </w:pPr>
            <w:r w:rsidRPr="00F47B47">
              <w:rPr>
                <w:rFonts w:ascii="Arial" w:hAnsi="Arial" w:cs="Arial"/>
                <w:iCs/>
                <w:color w:val="000000"/>
              </w:rPr>
              <w:t>Liczba uczestników szkolenia:</w:t>
            </w:r>
          </w:p>
        </w:tc>
        <w:tc>
          <w:tcPr>
            <w:tcW w:w="5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6331E" w14:textId="176FEA16" w:rsidR="00710B49" w:rsidRPr="00F47B47" w:rsidRDefault="00710B49" w:rsidP="004C5C67">
            <w:pPr>
              <w:ind w:left="74"/>
              <w:rPr>
                <w:rFonts w:ascii="Arial" w:hAnsi="Arial" w:cs="Arial"/>
              </w:rPr>
            </w:pPr>
            <w:r w:rsidRPr="00F47B47">
              <w:rPr>
                <w:rFonts w:ascii="Arial" w:hAnsi="Arial" w:cs="Arial"/>
                <w:iCs/>
                <w:color w:val="000000"/>
              </w:rPr>
              <w:t xml:space="preserve">Nie więcej niż </w:t>
            </w:r>
            <w:r w:rsidR="00535E74" w:rsidRPr="00F47B47">
              <w:rPr>
                <w:rFonts w:ascii="Arial" w:hAnsi="Arial" w:cs="Arial"/>
                <w:iCs/>
                <w:color w:val="000000"/>
              </w:rPr>
              <w:t>6</w:t>
            </w:r>
            <w:r w:rsidRPr="00F47B47">
              <w:rPr>
                <w:rFonts w:ascii="Arial" w:hAnsi="Arial" w:cs="Arial"/>
                <w:iCs/>
                <w:color w:val="000000"/>
              </w:rPr>
              <w:t xml:space="preserve"> osób</w:t>
            </w:r>
          </w:p>
        </w:tc>
      </w:tr>
    </w:tbl>
    <w:p w14:paraId="1813409D" w14:textId="77777777" w:rsidR="00627783" w:rsidRDefault="00627783" w:rsidP="00F47B47">
      <w:pPr>
        <w:pStyle w:val="Tekstpodstawowy21"/>
        <w:spacing w:before="0"/>
        <w:rPr>
          <w:rFonts w:ascii="Tahoma" w:hAnsi="Tahoma" w:cs="Tahoma"/>
        </w:rPr>
      </w:pPr>
    </w:p>
    <w:sectPr w:rsidR="00627783" w:rsidSect="00F43B98">
      <w:headerReference w:type="default" r:id="rId8"/>
      <w:footerReference w:type="even" r:id="rId9"/>
      <w:footerReference w:type="default" r:id="rId10"/>
      <w:pgSz w:w="11906" w:h="16838" w:code="9"/>
      <w:pgMar w:top="1134" w:right="851" w:bottom="851" w:left="1418" w:header="709" w:footer="284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B67779" w14:textId="77777777" w:rsidR="00C83345" w:rsidRDefault="00C83345">
      <w:r>
        <w:separator/>
      </w:r>
    </w:p>
  </w:endnote>
  <w:endnote w:type="continuationSeparator" w:id="0">
    <w:p w14:paraId="390D187D" w14:textId="77777777" w:rsidR="00C83345" w:rsidRDefault="00C833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Segoe UI Symbol"/>
    <w:charset w:val="02"/>
    <w:family w:val="auto"/>
    <w:pitch w:val="default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Lohit Hindi">
    <w:altName w:val="Cambria"/>
    <w:panose1 w:val="00000000000000000000"/>
    <w:charset w:val="00"/>
    <w:family w:val="roman"/>
    <w:notTrueType/>
    <w:pitch w:val="default"/>
  </w:font>
  <w:font w:name="Switzerland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E+H 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Optima"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Times Roman">
    <w:altName w:val="Times New Roman"/>
    <w:panose1 w:val="02020603050405020304"/>
    <w:charset w:val="00"/>
    <w:family w:val="roman"/>
    <w:pitch w:val="default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385E9B" w14:textId="389E53FB" w:rsidR="00183333" w:rsidRDefault="00DF53FB">
    <w:pPr>
      <w:pStyle w:val="Stopka"/>
      <w:ind w:right="360"/>
    </w:pPr>
    <w:r>
      <w:rPr>
        <w:noProof/>
      </w:rPr>
      <mc:AlternateContent>
        <mc:Choice Requires="wps">
          <w:drawing>
            <wp:anchor distT="0" distB="0" distL="8584565" distR="8584565" simplePos="0" relativeHeight="251659264" behindDoc="0" locked="0" layoutInCell="1" allowOverlap="1" wp14:anchorId="10586545" wp14:editId="0CD3E900">
              <wp:simplePos x="0" y="0"/>
              <wp:positionH relativeFrom="page">
                <wp:posOffset>6711315</wp:posOffset>
              </wp:positionH>
              <wp:positionV relativeFrom="paragraph">
                <wp:posOffset>635</wp:posOffset>
              </wp:positionV>
              <wp:extent cx="317500" cy="152400"/>
              <wp:effectExtent l="0" t="635" r="635" b="0"/>
              <wp:wrapSquare wrapText="largest"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7500" cy="152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A31D3AC" w14:textId="77777777" w:rsidR="00183333" w:rsidRDefault="00000000">
                          <w:pPr>
                            <w:pStyle w:val="Stopka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0586545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528.45pt;margin-top:.05pt;width:25pt;height:12pt;z-index:251659264;visibility:visible;mso-wrap-style:square;mso-width-percent:0;mso-height-percent:0;mso-wrap-distance-left:675.95pt;mso-wrap-distance-top:0;mso-wrap-distance-right:675.95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" stroked="f">
              <v:textbox inset="0,0,0,0">
                <w:txbxContent>
                  <w:p w14:paraId="2A31D3AC" w14:textId="77777777" w:rsidR="00183333" w:rsidRDefault="00000000">
                    <w:pPr>
                      <w:pStyle w:val="Stopka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  <w:p w14:paraId="2A923CFF" w14:textId="77777777" w:rsidR="00183333" w:rsidRDefault="0018333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A8E" w14:textId="77777777" w:rsidR="00183333" w:rsidRDefault="00000000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  <w:p w14:paraId="1B1BF60D" w14:textId="77777777" w:rsidR="00183333" w:rsidRDefault="0018333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9BC846" w14:textId="77777777" w:rsidR="00C83345" w:rsidRDefault="00C83345">
      <w:r>
        <w:separator/>
      </w:r>
    </w:p>
  </w:footnote>
  <w:footnote w:type="continuationSeparator" w:id="0">
    <w:p w14:paraId="7134E59A" w14:textId="77777777" w:rsidR="00C83345" w:rsidRDefault="00C833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922B86" w14:textId="77777777" w:rsidR="00183333" w:rsidRPr="00F214F0" w:rsidRDefault="00183333" w:rsidP="00F214F0">
    <w:pPr>
      <w:pStyle w:val="Nagwek"/>
      <w:jc w:val="righ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Nagwek1"/>
      <w:lvlText w:val="%1"/>
      <w:lvlJc w:val="left"/>
      <w:pPr>
        <w:tabs>
          <w:tab w:val="num" w:pos="397"/>
        </w:tabs>
        <w:ind w:left="397" w:hanging="397"/>
      </w:pPr>
      <w:rPr>
        <w:rFonts w:ascii="Symbol" w:hAnsi="Symbol" w:cs="Symbol"/>
        <w:sz w:val="18"/>
        <w:szCs w:val="18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  <w:rPr>
        <w:b w:val="0"/>
        <w:sz w:val="22"/>
        <w:szCs w:val="22"/>
        <w:lang w:val="pl-PL"/>
      </w:r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Nagwek2"/>
      <w:lvlText w:val="%1"/>
      <w:lvlJc w:val="left"/>
      <w:pPr>
        <w:tabs>
          <w:tab w:val="num" w:pos="397"/>
        </w:tabs>
        <w:ind w:left="397" w:hanging="397"/>
      </w:pPr>
      <w:rPr>
        <w:rFonts w:ascii="Symbol" w:hAnsi="Symbol" w:cs="Symbol"/>
        <w:color w:val="0000FF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576" w:hanging="576"/>
      </w:pPr>
      <w:rPr>
        <w:rFonts w:cs="Tahom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3"/>
    <w:multiLevelType w:val="multilevel"/>
    <w:tmpl w:val="6680A130"/>
    <w:name w:val="WW8Num3"/>
    <w:lvl w:ilvl="0">
      <w:start w:val="1"/>
      <w:numFmt w:val="decimal"/>
      <w:lvlText w:val="%1"/>
      <w:lvlJc w:val="left"/>
      <w:pPr>
        <w:tabs>
          <w:tab w:val="num" w:pos="0"/>
        </w:tabs>
        <w:ind w:left="375" w:hanging="375"/>
      </w:pPr>
      <w:rPr>
        <w:rFonts w:ascii="Symbol" w:hAnsi="Symbol" w:cs="Symbol"/>
        <w:color w:val="0000FF"/>
        <w:szCs w:val="22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512" w:hanging="720"/>
      </w:pPr>
      <w:rPr>
        <w:rFonts w:cs="Tahoma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304" w:hanging="720"/>
      </w:pPr>
      <w:rPr>
        <w:rFonts w:ascii="Tahoma" w:hAnsi="Tahoma" w:cs="Tahoma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456" w:hanging="1080"/>
      </w:pPr>
      <w:rPr>
        <w:rFonts w:ascii="Symbol" w:hAnsi="Symbol" w:cs="Symbol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608" w:hanging="144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40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552" w:hanging="180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704" w:hanging="216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856" w:hanging="2520"/>
      </w:p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Symbol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Symbol"/>
        <w:sz w:val="18"/>
        <w:szCs w:val="18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Tahoma"/>
        <w:b w:val="0"/>
        <w:szCs w:val="22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Symbol"/>
        <w:sz w:val="18"/>
        <w:szCs w:val="18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Tahoma"/>
        <w:b w:val="0"/>
        <w:szCs w:val="22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Symbol"/>
        <w:sz w:val="18"/>
        <w:szCs w:val="18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Tahoma"/>
        <w:b w:val="0"/>
        <w:szCs w:val="22"/>
      </w:rPr>
    </w:lvl>
  </w:abstractNum>
  <w:abstractNum w:abstractNumId="4" w15:restartNumberingAfterBreak="0">
    <w:nsid w:val="00000006"/>
    <w:multiLevelType w:val="multilevel"/>
    <w:tmpl w:val="72A48210"/>
    <w:lvl w:ilvl="0">
      <w:start w:val="1"/>
      <w:numFmt w:val="decimal"/>
      <w:lvlText w:val="%1."/>
      <w:lvlJc w:val="left"/>
      <w:pPr>
        <w:tabs>
          <w:tab w:val="num" w:pos="354"/>
        </w:tabs>
        <w:ind w:left="360" w:hanging="360"/>
      </w:pPr>
      <w:rPr>
        <w:rFonts w:ascii="Tahoma" w:hAnsi="Tahoma" w:cs="Tahoma" w:hint="default"/>
      </w:rPr>
    </w:lvl>
    <w:lvl w:ilvl="1">
      <w:start w:val="1"/>
      <w:numFmt w:val="decimal"/>
      <w:lvlText w:val="%1.%2."/>
      <w:lvlJc w:val="left"/>
      <w:pPr>
        <w:tabs>
          <w:tab w:val="num" w:pos="354"/>
        </w:tabs>
        <w:ind w:left="720" w:hanging="720"/>
      </w:pPr>
      <w:rPr>
        <w:rFonts w:ascii="Tahoma" w:hAnsi="Tahoma" w:cs="Tahoma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354"/>
        </w:tabs>
        <w:ind w:left="1080" w:hanging="1080"/>
      </w:pPr>
      <w:rPr>
        <w:rFonts w:cs="Tahoma"/>
        <w:b/>
        <w:bCs w:val="0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354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354"/>
        </w:tabs>
        <w:ind w:left="1440" w:hanging="144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354"/>
        </w:tabs>
        <w:ind w:left="180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354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354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354"/>
        </w:tabs>
        <w:ind w:left="2520" w:hanging="2520"/>
      </w:pPr>
    </w:lvl>
  </w:abstractNum>
  <w:abstractNum w:abstractNumId="5" w15:restartNumberingAfterBreak="0">
    <w:nsid w:val="00000007"/>
    <w:multiLevelType w:val="multilevel"/>
    <w:tmpl w:val="AF004A12"/>
    <w:name w:val="WW8Num7"/>
    <w:lvl w:ilvl="0">
      <w:start w:val="1"/>
      <w:numFmt w:val="bullet"/>
      <w:lvlText w:val=""/>
      <w:lvlJc w:val="left"/>
      <w:pPr>
        <w:tabs>
          <w:tab w:val="num" w:pos="0"/>
        </w:tabs>
        <w:ind w:left="1146" w:hanging="360"/>
      </w:pPr>
      <w:rPr>
        <w:rFonts w:ascii="Wingdings" w:hAnsi="Wingdings" w:cs="Wingdings"/>
        <w:vertAlign w:val="superscript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866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/>
        <w:vertAlign w:val="superscrip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/>
        <w:vertAlign w:val="superscrip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/>
        <w:vertAlign w:val="superscript"/>
      </w:rPr>
    </w:lvl>
  </w:abstractNum>
  <w:abstractNum w:abstractNumId="6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o"/>
      <w:lvlJc w:val="left"/>
      <w:pPr>
        <w:tabs>
          <w:tab w:val="num" w:pos="0"/>
        </w:tabs>
        <w:ind w:left="1506" w:hanging="360"/>
      </w:pPr>
      <w:rPr>
        <w:rFonts w:ascii="Courier New" w:hAnsi="Courier New" w:cs="Wingdings"/>
        <w:szCs w:val="22"/>
        <w:vertAlign w:val="superscrip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26" w:hanging="360"/>
      </w:pPr>
      <w:rPr>
        <w:rFonts w:ascii="Courier New" w:hAnsi="Courier New" w:cs="Wingdings"/>
        <w:szCs w:val="22"/>
        <w:vertAlign w:val="superscrip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94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6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86" w:hanging="360"/>
      </w:pPr>
      <w:rPr>
        <w:rFonts w:ascii="Courier New" w:hAnsi="Courier New" w:cs="Wingdings"/>
        <w:szCs w:val="22"/>
        <w:vertAlign w:val="superscrip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0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2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546" w:hanging="360"/>
      </w:pPr>
      <w:rPr>
        <w:rFonts w:ascii="Courier New" w:hAnsi="Courier New" w:cs="Wingdings"/>
        <w:szCs w:val="22"/>
        <w:vertAlign w:val="superscrip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66" w:hanging="360"/>
      </w:pPr>
      <w:rPr>
        <w:rFonts w:ascii="Wingdings" w:hAnsi="Wingdings" w:cs="Wingdings"/>
      </w:rPr>
    </w:lvl>
  </w:abstractNum>
  <w:abstractNum w:abstractNumId="7" w15:restartNumberingAfterBreak="0">
    <w:nsid w:val="0000000A"/>
    <w:multiLevelType w:val="multilevel"/>
    <w:tmpl w:val="72A0DD42"/>
    <w:name w:val="WW8Num10"/>
    <w:lvl w:ilvl="0">
      <w:start w:val="1"/>
      <w:numFmt w:val="bullet"/>
      <w:lvlText w:val="o"/>
      <w:lvlJc w:val="left"/>
      <w:pPr>
        <w:tabs>
          <w:tab w:val="num" w:pos="-60"/>
        </w:tabs>
        <w:ind w:left="1446" w:hanging="360"/>
      </w:pPr>
      <w:rPr>
        <w:rFonts w:ascii="Courier New" w:hAnsi="Courier New" w:cs="Times New Roman"/>
      </w:rPr>
    </w:lvl>
    <w:lvl w:ilvl="1">
      <w:start w:val="1"/>
      <w:numFmt w:val="bullet"/>
      <w:lvlText w:val=""/>
      <w:lvlJc w:val="left"/>
      <w:pPr>
        <w:tabs>
          <w:tab w:val="num" w:pos="-60"/>
        </w:tabs>
        <w:ind w:left="2166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-60"/>
        </w:tabs>
        <w:ind w:left="288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60"/>
        </w:tabs>
        <w:ind w:left="360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60"/>
        </w:tabs>
        <w:ind w:left="4326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-60"/>
        </w:tabs>
        <w:ind w:left="504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60"/>
        </w:tabs>
        <w:ind w:left="576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60"/>
        </w:tabs>
        <w:ind w:left="6486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-60"/>
        </w:tabs>
        <w:ind w:left="7206" w:hanging="360"/>
      </w:pPr>
      <w:rPr>
        <w:rFonts w:ascii="Wingdings" w:hAnsi="Wingdings" w:cs="Wingdings"/>
      </w:rPr>
    </w:lvl>
  </w:abstractNum>
  <w:abstractNum w:abstractNumId="8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o"/>
      <w:lvlJc w:val="left"/>
      <w:pPr>
        <w:tabs>
          <w:tab w:val="num" w:pos="-78"/>
        </w:tabs>
        <w:ind w:left="1428" w:hanging="360"/>
      </w:pPr>
      <w:rPr>
        <w:rFonts w:ascii="Courier New" w:hAnsi="Courier New" w:cs="Times New Roman"/>
      </w:rPr>
    </w:lvl>
    <w:lvl w:ilvl="1">
      <w:start w:val="1"/>
      <w:numFmt w:val="bullet"/>
      <w:lvlText w:val="o"/>
      <w:lvlJc w:val="left"/>
      <w:pPr>
        <w:tabs>
          <w:tab w:val="num" w:pos="-78"/>
        </w:tabs>
        <w:ind w:left="2148" w:hanging="360"/>
      </w:pPr>
      <w:rPr>
        <w:rFonts w:ascii="Courier New" w:hAnsi="Courier New" w:cs="Times New Roman"/>
      </w:rPr>
    </w:lvl>
    <w:lvl w:ilvl="2">
      <w:start w:val="1"/>
      <w:numFmt w:val="bullet"/>
      <w:lvlText w:val=""/>
      <w:lvlJc w:val="left"/>
      <w:pPr>
        <w:tabs>
          <w:tab w:val="num" w:pos="-78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78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78"/>
        </w:tabs>
        <w:ind w:left="4308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-78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78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78"/>
        </w:tabs>
        <w:ind w:left="6468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-78"/>
        </w:tabs>
        <w:ind w:left="7188" w:hanging="360"/>
      </w:pPr>
      <w:rPr>
        <w:rFonts w:ascii="Wingdings" w:hAnsi="Wingdings" w:cs="Wingdings"/>
      </w:rPr>
    </w:lvl>
  </w:abstractNum>
  <w:abstractNum w:abstractNumId="9" w15:restartNumberingAfterBreak="0">
    <w:nsid w:val="0000000D"/>
    <w:multiLevelType w:val="multilevel"/>
    <w:tmpl w:val="0000000D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Wingdings 2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Wingdings 2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Wingdings 2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0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•"/>
      <w:lvlJc w:val="left"/>
      <w:pPr>
        <w:tabs>
          <w:tab w:val="num" w:pos="0"/>
        </w:tabs>
        <w:ind w:left="1060" w:hanging="700"/>
      </w:pPr>
      <w:rPr>
        <w:rFonts w:ascii="Calibri" w:hAnsi="Calibri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1" w15:restartNumberingAfterBreak="0">
    <w:nsid w:val="0000000F"/>
    <w:multiLevelType w:val="multilevel"/>
    <w:tmpl w:val="72A48210"/>
    <w:lvl w:ilvl="0">
      <w:start w:val="1"/>
      <w:numFmt w:val="decimal"/>
      <w:lvlText w:val="%1."/>
      <w:lvlJc w:val="left"/>
      <w:pPr>
        <w:tabs>
          <w:tab w:val="num" w:pos="354"/>
        </w:tabs>
        <w:ind w:left="360" w:hanging="360"/>
      </w:pPr>
      <w:rPr>
        <w:rFonts w:ascii="Tahoma" w:hAnsi="Tahoma" w:cs="Tahoma" w:hint="default"/>
      </w:rPr>
    </w:lvl>
    <w:lvl w:ilvl="1">
      <w:start w:val="1"/>
      <w:numFmt w:val="decimal"/>
      <w:lvlText w:val="%1.%2."/>
      <w:lvlJc w:val="left"/>
      <w:pPr>
        <w:tabs>
          <w:tab w:val="num" w:pos="354"/>
        </w:tabs>
        <w:ind w:left="720" w:hanging="720"/>
      </w:pPr>
      <w:rPr>
        <w:rFonts w:ascii="Tahoma" w:hAnsi="Tahoma" w:cs="Tahoma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354"/>
        </w:tabs>
        <w:ind w:left="1080" w:hanging="1080"/>
      </w:pPr>
      <w:rPr>
        <w:rFonts w:cs="Tahoma"/>
        <w:b/>
        <w:bCs w:val="0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354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354"/>
        </w:tabs>
        <w:ind w:left="1440" w:hanging="144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354"/>
        </w:tabs>
        <w:ind w:left="180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354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354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354"/>
        </w:tabs>
        <w:ind w:left="2520" w:hanging="2520"/>
      </w:pPr>
    </w:lvl>
  </w:abstractNum>
  <w:abstractNum w:abstractNumId="12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Courier New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00000014"/>
    <w:multiLevelType w:val="multilevel"/>
    <w:tmpl w:val="B662812A"/>
    <w:name w:val="WW8Num20"/>
    <w:lvl w:ilvl="0">
      <w:start w:val="1"/>
      <w:numFmt w:val="bullet"/>
      <w:lvlText w:val=""/>
      <w:lvlJc w:val="left"/>
      <w:pPr>
        <w:tabs>
          <w:tab w:val="num" w:pos="-646"/>
        </w:tabs>
        <w:ind w:left="925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-646"/>
        </w:tabs>
        <w:ind w:left="1645" w:hanging="360"/>
      </w:pPr>
      <w:rPr>
        <w:rFonts w:ascii="Courier New" w:hAnsi="Courier New" w:cs="Symbol"/>
      </w:rPr>
    </w:lvl>
    <w:lvl w:ilvl="2">
      <w:start w:val="1"/>
      <w:numFmt w:val="bullet"/>
      <w:lvlText w:val=""/>
      <w:lvlJc w:val="left"/>
      <w:pPr>
        <w:tabs>
          <w:tab w:val="num" w:pos="-646"/>
        </w:tabs>
        <w:ind w:left="2365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646"/>
        </w:tabs>
        <w:ind w:left="3085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646"/>
        </w:tabs>
        <w:ind w:left="3805" w:hanging="360"/>
      </w:pPr>
      <w:rPr>
        <w:rFonts w:ascii="Courier New" w:hAnsi="Courier New" w:cs="Symbol"/>
      </w:rPr>
    </w:lvl>
    <w:lvl w:ilvl="5">
      <w:start w:val="1"/>
      <w:numFmt w:val="bullet"/>
      <w:lvlText w:val=""/>
      <w:lvlJc w:val="left"/>
      <w:pPr>
        <w:tabs>
          <w:tab w:val="num" w:pos="-646"/>
        </w:tabs>
        <w:ind w:left="4525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646"/>
        </w:tabs>
        <w:ind w:left="5245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646"/>
        </w:tabs>
        <w:ind w:left="5965" w:hanging="360"/>
      </w:pPr>
      <w:rPr>
        <w:rFonts w:ascii="Courier New" w:hAnsi="Courier New" w:cs="Symbol"/>
      </w:rPr>
    </w:lvl>
    <w:lvl w:ilvl="8">
      <w:start w:val="1"/>
      <w:numFmt w:val="bullet"/>
      <w:lvlText w:val=""/>
      <w:lvlJc w:val="left"/>
      <w:pPr>
        <w:tabs>
          <w:tab w:val="num" w:pos="-646"/>
        </w:tabs>
        <w:ind w:left="6685" w:hanging="360"/>
      </w:pPr>
      <w:rPr>
        <w:rFonts w:ascii="Wingdings" w:hAnsi="Wingdings" w:cs="Wingdings"/>
      </w:rPr>
    </w:lvl>
  </w:abstractNum>
  <w:abstractNum w:abstractNumId="14" w15:restartNumberingAfterBreak="0">
    <w:nsid w:val="00000015"/>
    <w:multiLevelType w:val="multilevel"/>
    <w:tmpl w:val="00000015"/>
    <w:name w:val="WW8Num21"/>
    <w:lvl w:ilvl="0">
      <w:start w:val="1"/>
      <w:numFmt w:val="bullet"/>
      <w:lvlText w:val=""/>
      <w:lvlJc w:val="left"/>
      <w:pPr>
        <w:tabs>
          <w:tab w:val="num" w:pos="0"/>
        </w:tabs>
        <w:ind w:left="1146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866" w:hanging="360"/>
      </w:pPr>
      <w:rPr>
        <w:rFonts w:ascii="Symbol" w:hAnsi="Symbol" w:cs="Symbol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/>
      </w:rPr>
    </w:lvl>
  </w:abstractNum>
  <w:abstractNum w:abstractNumId="15" w15:restartNumberingAfterBreak="0">
    <w:nsid w:val="00000016"/>
    <w:multiLevelType w:val="multilevel"/>
    <w:tmpl w:val="C11A882A"/>
    <w:name w:val="WW8Num22"/>
    <w:lvl w:ilvl="0">
      <w:start w:val="1"/>
      <w:numFmt w:val="bullet"/>
      <w:lvlText w:val=""/>
      <w:lvlJc w:val="left"/>
      <w:pPr>
        <w:tabs>
          <w:tab w:val="num" w:pos="491"/>
        </w:tabs>
        <w:ind w:left="1211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491"/>
        </w:tabs>
        <w:ind w:left="1931" w:hanging="360"/>
      </w:pPr>
      <w:rPr>
        <w:rFonts w:ascii="Courier New" w:hAnsi="Courier New" w:cs="Symbol"/>
      </w:rPr>
    </w:lvl>
    <w:lvl w:ilvl="2">
      <w:start w:val="1"/>
      <w:numFmt w:val="bullet"/>
      <w:lvlText w:val=""/>
      <w:lvlJc w:val="left"/>
      <w:pPr>
        <w:tabs>
          <w:tab w:val="num" w:pos="491"/>
        </w:tabs>
        <w:ind w:left="265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491"/>
        </w:tabs>
        <w:ind w:left="3371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91"/>
        </w:tabs>
        <w:ind w:left="4091" w:hanging="360"/>
      </w:pPr>
      <w:rPr>
        <w:rFonts w:ascii="Courier New" w:hAnsi="Courier New" w:cs="Symbol"/>
      </w:rPr>
    </w:lvl>
    <w:lvl w:ilvl="5">
      <w:start w:val="1"/>
      <w:numFmt w:val="bullet"/>
      <w:lvlText w:val=""/>
      <w:lvlJc w:val="left"/>
      <w:pPr>
        <w:tabs>
          <w:tab w:val="num" w:pos="491"/>
        </w:tabs>
        <w:ind w:left="481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91"/>
        </w:tabs>
        <w:ind w:left="5531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491"/>
        </w:tabs>
        <w:ind w:left="6251" w:hanging="360"/>
      </w:pPr>
      <w:rPr>
        <w:rFonts w:ascii="Courier New" w:hAnsi="Courier New" w:cs="Symbol"/>
      </w:rPr>
    </w:lvl>
    <w:lvl w:ilvl="8">
      <w:start w:val="1"/>
      <w:numFmt w:val="bullet"/>
      <w:lvlText w:val=""/>
      <w:lvlJc w:val="left"/>
      <w:pPr>
        <w:tabs>
          <w:tab w:val="num" w:pos="491"/>
        </w:tabs>
        <w:ind w:left="6971" w:hanging="360"/>
      </w:pPr>
      <w:rPr>
        <w:rFonts w:ascii="Wingdings" w:hAnsi="Wingdings" w:cs="Wingdings"/>
      </w:rPr>
    </w:lvl>
  </w:abstractNum>
  <w:abstractNum w:abstractNumId="16" w15:restartNumberingAfterBreak="0">
    <w:nsid w:val="031573B5"/>
    <w:multiLevelType w:val="hybridMultilevel"/>
    <w:tmpl w:val="6C9871B0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06385549"/>
    <w:multiLevelType w:val="hybridMultilevel"/>
    <w:tmpl w:val="0D085832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0FA02EF"/>
    <w:multiLevelType w:val="hybridMultilevel"/>
    <w:tmpl w:val="C2CEF6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EA847D9"/>
    <w:multiLevelType w:val="hybridMultilevel"/>
    <w:tmpl w:val="3C840734"/>
    <w:lvl w:ilvl="0" w:tplc="C38A0180">
      <w:start w:val="1"/>
      <w:numFmt w:val="bullet"/>
      <w:pStyle w:val="Styl2"/>
      <w:lvlText w:val=""/>
      <w:lvlJc w:val="left"/>
      <w:pPr>
        <w:ind w:left="6456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86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93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00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07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14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2216" w:hanging="360"/>
      </w:pPr>
      <w:rPr>
        <w:rFonts w:ascii="Wingdings" w:hAnsi="Wingdings" w:hint="default"/>
      </w:rPr>
    </w:lvl>
  </w:abstractNum>
  <w:abstractNum w:abstractNumId="20" w15:restartNumberingAfterBreak="0">
    <w:nsid w:val="2AD8634D"/>
    <w:multiLevelType w:val="hybridMultilevel"/>
    <w:tmpl w:val="AE76988A"/>
    <w:lvl w:ilvl="0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21" w15:restartNumberingAfterBreak="0">
    <w:nsid w:val="2CE80059"/>
    <w:multiLevelType w:val="hybridMultilevel"/>
    <w:tmpl w:val="FE40A71C"/>
    <w:lvl w:ilvl="0" w:tplc="6F0EE918">
      <w:start w:val="1"/>
      <w:numFmt w:val="bullet"/>
      <w:pStyle w:val="Wcicienormalne"/>
      <w:lvlText w:val=""/>
      <w:lvlJc w:val="left"/>
      <w:pPr>
        <w:ind w:left="4028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47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4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1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9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6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3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0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788" w:hanging="360"/>
      </w:pPr>
      <w:rPr>
        <w:rFonts w:ascii="Wingdings" w:hAnsi="Wingdings" w:hint="default"/>
      </w:rPr>
    </w:lvl>
  </w:abstractNum>
  <w:abstractNum w:abstractNumId="22" w15:restartNumberingAfterBreak="0">
    <w:nsid w:val="2D357840"/>
    <w:multiLevelType w:val="singleLevel"/>
    <w:tmpl w:val="9D94BA82"/>
    <w:lvl w:ilvl="0">
      <w:start w:val="1"/>
      <w:numFmt w:val="bullet"/>
      <w:pStyle w:val="Listanumerowana2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2E007F18"/>
    <w:multiLevelType w:val="hybridMultilevel"/>
    <w:tmpl w:val="D194CF64"/>
    <w:lvl w:ilvl="0" w:tplc="04150003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24" w15:restartNumberingAfterBreak="0">
    <w:nsid w:val="309B7112"/>
    <w:multiLevelType w:val="hybridMultilevel"/>
    <w:tmpl w:val="A250477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EA06C0"/>
    <w:multiLevelType w:val="hybridMultilevel"/>
    <w:tmpl w:val="D070CEDC"/>
    <w:lvl w:ilvl="0" w:tplc="0415000B">
      <w:start w:val="1"/>
      <w:numFmt w:val="bullet"/>
      <w:lvlText w:val=""/>
      <w:lvlJc w:val="left"/>
      <w:pPr>
        <w:ind w:left="1086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8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6" w:hanging="360"/>
      </w:pPr>
      <w:rPr>
        <w:rFonts w:ascii="Wingdings" w:hAnsi="Wingdings" w:hint="default"/>
      </w:rPr>
    </w:lvl>
  </w:abstractNum>
  <w:abstractNum w:abstractNumId="26" w15:restartNumberingAfterBreak="0">
    <w:nsid w:val="335049A2"/>
    <w:multiLevelType w:val="hybridMultilevel"/>
    <w:tmpl w:val="0A968AFE"/>
    <w:lvl w:ilvl="0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27" w15:restartNumberingAfterBreak="0">
    <w:nsid w:val="37B550F4"/>
    <w:multiLevelType w:val="hybridMultilevel"/>
    <w:tmpl w:val="E2FEC228"/>
    <w:lvl w:ilvl="0" w:tplc="0415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28" w15:restartNumberingAfterBreak="0">
    <w:nsid w:val="400666C2"/>
    <w:multiLevelType w:val="hybridMultilevel"/>
    <w:tmpl w:val="D9E812A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9" w15:restartNumberingAfterBreak="0">
    <w:nsid w:val="417855E4"/>
    <w:multiLevelType w:val="hybridMultilevel"/>
    <w:tmpl w:val="435467E6"/>
    <w:lvl w:ilvl="0" w:tplc="0415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0" w15:restartNumberingAfterBreak="0">
    <w:nsid w:val="47C75A18"/>
    <w:multiLevelType w:val="hybridMultilevel"/>
    <w:tmpl w:val="C7ACCB64"/>
    <w:lvl w:ilvl="0" w:tplc="0415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528F7A83"/>
    <w:multiLevelType w:val="hybridMultilevel"/>
    <w:tmpl w:val="ACCA483A"/>
    <w:lvl w:ilvl="0" w:tplc="0415000B">
      <w:start w:val="1"/>
      <w:numFmt w:val="bullet"/>
      <w:lvlText w:val=""/>
      <w:lvlJc w:val="left"/>
      <w:pPr>
        <w:ind w:left="-2112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-139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-6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4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22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29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3648" w:hanging="360"/>
      </w:pPr>
      <w:rPr>
        <w:rFonts w:ascii="Wingdings" w:hAnsi="Wingdings" w:hint="default"/>
      </w:rPr>
    </w:lvl>
  </w:abstractNum>
  <w:abstractNum w:abstractNumId="32" w15:restartNumberingAfterBreak="0">
    <w:nsid w:val="55555967"/>
    <w:multiLevelType w:val="hybridMultilevel"/>
    <w:tmpl w:val="116E2CA4"/>
    <w:lvl w:ilvl="0" w:tplc="0415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591D0882"/>
    <w:multiLevelType w:val="hybridMultilevel"/>
    <w:tmpl w:val="92FC5272"/>
    <w:lvl w:ilvl="0" w:tplc="0415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1" w:tplc="04150001">
      <w:start w:val="1"/>
      <w:numFmt w:val="bullet"/>
      <w:lvlText w:val=""/>
      <w:lvlJc w:val="left"/>
      <w:pPr>
        <w:ind w:left="215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34" w15:restartNumberingAfterBreak="0">
    <w:nsid w:val="59362DEB"/>
    <w:multiLevelType w:val="multilevel"/>
    <w:tmpl w:val="A7CE15DC"/>
    <w:lvl w:ilvl="0">
      <w:start w:val="1"/>
      <w:numFmt w:val="bullet"/>
      <w:lvlText w:val="o"/>
      <w:lvlJc w:val="left"/>
      <w:pPr>
        <w:tabs>
          <w:tab w:val="num" w:pos="491"/>
        </w:tabs>
        <w:ind w:left="1211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491"/>
        </w:tabs>
        <w:ind w:left="1931" w:hanging="360"/>
      </w:pPr>
      <w:rPr>
        <w:rFonts w:ascii="Courier New" w:hAnsi="Courier New" w:cs="Symbol"/>
      </w:rPr>
    </w:lvl>
    <w:lvl w:ilvl="2">
      <w:start w:val="1"/>
      <w:numFmt w:val="bullet"/>
      <w:lvlText w:val=""/>
      <w:lvlJc w:val="left"/>
      <w:pPr>
        <w:tabs>
          <w:tab w:val="num" w:pos="491"/>
        </w:tabs>
        <w:ind w:left="265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491"/>
        </w:tabs>
        <w:ind w:left="3371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91"/>
        </w:tabs>
        <w:ind w:left="4091" w:hanging="360"/>
      </w:pPr>
      <w:rPr>
        <w:rFonts w:ascii="Courier New" w:hAnsi="Courier New" w:cs="Symbol"/>
      </w:rPr>
    </w:lvl>
    <w:lvl w:ilvl="5">
      <w:start w:val="1"/>
      <w:numFmt w:val="bullet"/>
      <w:lvlText w:val=""/>
      <w:lvlJc w:val="left"/>
      <w:pPr>
        <w:tabs>
          <w:tab w:val="num" w:pos="491"/>
        </w:tabs>
        <w:ind w:left="481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91"/>
        </w:tabs>
        <w:ind w:left="5531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491"/>
        </w:tabs>
        <w:ind w:left="6251" w:hanging="360"/>
      </w:pPr>
      <w:rPr>
        <w:rFonts w:ascii="Courier New" w:hAnsi="Courier New" w:cs="Symbol"/>
      </w:rPr>
    </w:lvl>
    <w:lvl w:ilvl="8">
      <w:start w:val="1"/>
      <w:numFmt w:val="bullet"/>
      <w:lvlText w:val=""/>
      <w:lvlJc w:val="left"/>
      <w:pPr>
        <w:tabs>
          <w:tab w:val="num" w:pos="491"/>
        </w:tabs>
        <w:ind w:left="6971" w:hanging="360"/>
      </w:pPr>
      <w:rPr>
        <w:rFonts w:ascii="Wingdings" w:hAnsi="Wingdings" w:cs="Wingdings"/>
      </w:rPr>
    </w:lvl>
  </w:abstractNum>
  <w:abstractNum w:abstractNumId="35" w15:restartNumberingAfterBreak="0">
    <w:nsid w:val="5B7A2CE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61F65C2B"/>
    <w:multiLevelType w:val="hybridMultilevel"/>
    <w:tmpl w:val="02EEA48C"/>
    <w:lvl w:ilvl="0" w:tplc="0415000F">
      <w:start w:val="1"/>
      <w:numFmt w:val="decimal"/>
      <w:lvlText w:val="%1."/>
      <w:lvlJc w:val="left"/>
      <w:pPr>
        <w:ind w:left="434" w:hanging="360"/>
      </w:pPr>
    </w:lvl>
    <w:lvl w:ilvl="1" w:tplc="04150019" w:tentative="1">
      <w:start w:val="1"/>
      <w:numFmt w:val="lowerLetter"/>
      <w:lvlText w:val="%2."/>
      <w:lvlJc w:val="left"/>
      <w:pPr>
        <w:ind w:left="1154" w:hanging="360"/>
      </w:pPr>
    </w:lvl>
    <w:lvl w:ilvl="2" w:tplc="0415001B" w:tentative="1">
      <w:start w:val="1"/>
      <w:numFmt w:val="lowerRoman"/>
      <w:lvlText w:val="%3."/>
      <w:lvlJc w:val="right"/>
      <w:pPr>
        <w:ind w:left="1874" w:hanging="180"/>
      </w:pPr>
    </w:lvl>
    <w:lvl w:ilvl="3" w:tplc="0415000F" w:tentative="1">
      <w:start w:val="1"/>
      <w:numFmt w:val="decimal"/>
      <w:lvlText w:val="%4."/>
      <w:lvlJc w:val="left"/>
      <w:pPr>
        <w:ind w:left="2594" w:hanging="360"/>
      </w:pPr>
    </w:lvl>
    <w:lvl w:ilvl="4" w:tplc="04150019" w:tentative="1">
      <w:start w:val="1"/>
      <w:numFmt w:val="lowerLetter"/>
      <w:lvlText w:val="%5."/>
      <w:lvlJc w:val="left"/>
      <w:pPr>
        <w:ind w:left="3314" w:hanging="360"/>
      </w:pPr>
    </w:lvl>
    <w:lvl w:ilvl="5" w:tplc="0415001B" w:tentative="1">
      <w:start w:val="1"/>
      <w:numFmt w:val="lowerRoman"/>
      <w:lvlText w:val="%6."/>
      <w:lvlJc w:val="right"/>
      <w:pPr>
        <w:ind w:left="4034" w:hanging="180"/>
      </w:pPr>
    </w:lvl>
    <w:lvl w:ilvl="6" w:tplc="0415000F" w:tentative="1">
      <w:start w:val="1"/>
      <w:numFmt w:val="decimal"/>
      <w:lvlText w:val="%7."/>
      <w:lvlJc w:val="left"/>
      <w:pPr>
        <w:ind w:left="4754" w:hanging="360"/>
      </w:pPr>
    </w:lvl>
    <w:lvl w:ilvl="7" w:tplc="04150019" w:tentative="1">
      <w:start w:val="1"/>
      <w:numFmt w:val="lowerLetter"/>
      <w:lvlText w:val="%8."/>
      <w:lvlJc w:val="left"/>
      <w:pPr>
        <w:ind w:left="5474" w:hanging="360"/>
      </w:pPr>
    </w:lvl>
    <w:lvl w:ilvl="8" w:tplc="0415001B" w:tentative="1">
      <w:start w:val="1"/>
      <w:numFmt w:val="lowerRoman"/>
      <w:lvlText w:val="%9."/>
      <w:lvlJc w:val="right"/>
      <w:pPr>
        <w:ind w:left="6194" w:hanging="180"/>
      </w:pPr>
    </w:lvl>
  </w:abstractNum>
  <w:abstractNum w:abstractNumId="37" w15:restartNumberingAfterBreak="0">
    <w:nsid w:val="63796061"/>
    <w:multiLevelType w:val="hybridMultilevel"/>
    <w:tmpl w:val="1B4ED346"/>
    <w:lvl w:ilvl="0" w:tplc="E1AADFAE">
      <w:start w:val="1"/>
      <w:numFmt w:val="bullet"/>
      <w:pStyle w:val="Styl3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38" w15:restartNumberingAfterBreak="0">
    <w:nsid w:val="721D0275"/>
    <w:multiLevelType w:val="hybridMultilevel"/>
    <w:tmpl w:val="07B4FB5C"/>
    <w:lvl w:ilvl="0" w:tplc="0415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9" w15:restartNumberingAfterBreak="0">
    <w:nsid w:val="74360D23"/>
    <w:multiLevelType w:val="hybridMultilevel"/>
    <w:tmpl w:val="2DA0B842"/>
    <w:lvl w:ilvl="0" w:tplc="6BCAA7AA">
      <w:start w:val="1"/>
      <w:numFmt w:val="bullet"/>
      <w:lvlText w:val="̵"/>
      <w:lvlJc w:val="left"/>
      <w:pPr>
        <w:ind w:left="1287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F536D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7C0D5AF6"/>
    <w:multiLevelType w:val="hybridMultilevel"/>
    <w:tmpl w:val="CFD4B916"/>
    <w:lvl w:ilvl="0" w:tplc="0415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42" w15:restartNumberingAfterBreak="0">
    <w:nsid w:val="7CEC480A"/>
    <w:multiLevelType w:val="hybridMultilevel"/>
    <w:tmpl w:val="CA7ECE02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2924C2"/>
    <w:multiLevelType w:val="hybridMultilevel"/>
    <w:tmpl w:val="22685A4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90878835">
    <w:abstractNumId w:val="0"/>
  </w:num>
  <w:num w:numId="2" w16cid:durableId="588275610">
    <w:abstractNumId w:val="1"/>
  </w:num>
  <w:num w:numId="3" w16cid:durableId="1340081296">
    <w:abstractNumId w:val="2"/>
  </w:num>
  <w:num w:numId="4" w16cid:durableId="1030111989">
    <w:abstractNumId w:val="3"/>
  </w:num>
  <w:num w:numId="5" w16cid:durableId="1955667682">
    <w:abstractNumId w:val="4"/>
  </w:num>
  <w:num w:numId="6" w16cid:durableId="104469632">
    <w:abstractNumId w:val="5"/>
  </w:num>
  <w:num w:numId="7" w16cid:durableId="417100927">
    <w:abstractNumId w:val="6"/>
  </w:num>
  <w:num w:numId="8" w16cid:durableId="165441845">
    <w:abstractNumId w:val="7"/>
  </w:num>
  <w:num w:numId="9" w16cid:durableId="1511942495">
    <w:abstractNumId w:val="8"/>
  </w:num>
  <w:num w:numId="10" w16cid:durableId="714815425">
    <w:abstractNumId w:val="9"/>
  </w:num>
  <w:num w:numId="11" w16cid:durableId="662852759">
    <w:abstractNumId w:val="10"/>
  </w:num>
  <w:num w:numId="12" w16cid:durableId="1782412909">
    <w:abstractNumId w:val="11"/>
  </w:num>
  <w:num w:numId="13" w16cid:durableId="2112578010">
    <w:abstractNumId w:val="12"/>
  </w:num>
  <w:num w:numId="14" w16cid:durableId="691228000">
    <w:abstractNumId w:val="13"/>
  </w:num>
  <w:num w:numId="15" w16cid:durableId="495658695">
    <w:abstractNumId w:val="14"/>
  </w:num>
  <w:num w:numId="16" w16cid:durableId="1699114443">
    <w:abstractNumId w:val="15"/>
  </w:num>
  <w:num w:numId="17" w16cid:durableId="1592274292">
    <w:abstractNumId w:val="31"/>
  </w:num>
  <w:num w:numId="18" w16cid:durableId="2010862523">
    <w:abstractNumId w:val="25"/>
  </w:num>
  <w:num w:numId="19" w16cid:durableId="2092582112">
    <w:abstractNumId w:val="20"/>
  </w:num>
  <w:num w:numId="20" w16cid:durableId="386147924">
    <w:abstractNumId w:val="30"/>
  </w:num>
  <w:num w:numId="21" w16cid:durableId="186717375">
    <w:abstractNumId w:val="26"/>
  </w:num>
  <w:num w:numId="22" w16cid:durableId="311638382">
    <w:abstractNumId w:val="41"/>
  </w:num>
  <w:num w:numId="23" w16cid:durableId="1611862146">
    <w:abstractNumId w:val="38"/>
  </w:num>
  <w:num w:numId="24" w16cid:durableId="164639319">
    <w:abstractNumId w:val="23"/>
  </w:num>
  <w:num w:numId="25" w16cid:durableId="1957370136">
    <w:abstractNumId w:val="32"/>
  </w:num>
  <w:num w:numId="26" w16cid:durableId="1604652466">
    <w:abstractNumId w:val="29"/>
  </w:num>
  <w:num w:numId="27" w16cid:durableId="506290949">
    <w:abstractNumId w:val="36"/>
  </w:num>
  <w:num w:numId="28" w16cid:durableId="64882059">
    <w:abstractNumId w:val="18"/>
  </w:num>
  <w:num w:numId="29" w16cid:durableId="1536573668">
    <w:abstractNumId w:val="43"/>
  </w:num>
  <w:num w:numId="30" w16cid:durableId="901673788">
    <w:abstractNumId w:val="22"/>
  </w:num>
  <w:num w:numId="31" w16cid:durableId="512886958">
    <w:abstractNumId w:val="21"/>
  </w:num>
  <w:num w:numId="32" w16cid:durableId="579490128">
    <w:abstractNumId w:val="19"/>
  </w:num>
  <w:num w:numId="33" w16cid:durableId="1121336362">
    <w:abstractNumId w:val="24"/>
  </w:num>
  <w:num w:numId="34" w16cid:durableId="1374499653">
    <w:abstractNumId w:val="37"/>
  </w:num>
  <w:num w:numId="35" w16cid:durableId="542015185">
    <w:abstractNumId w:val="33"/>
  </w:num>
  <w:num w:numId="36" w16cid:durableId="1935438598">
    <w:abstractNumId w:val="27"/>
  </w:num>
  <w:num w:numId="37" w16cid:durableId="2121677507">
    <w:abstractNumId w:val="17"/>
  </w:num>
  <w:num w:numId="38" w16cid:durableId="329410832">
    <w:abstractNumId w:val="28"/>
  </w:num>
  <w:num w:numId="39" w16cid:durableId="1446540476">
    <w:abstractNumId w:val="42"/>
  </w:num>
  <w:num w:numId="40" w16cid:durableId="710809793">
    <w:abstractNumId w:val="16"/>
  </w:num>
  <w:num w:numId="41" w16cid:durableId="996150570">
    <w:abstractNumId w:val="35"/>
  </w:num>
  <w:num w:numId="42" w16cid:durableId="476534709">
    <w:abstractNumId w:val="40"/>
  </w:num>
  <w:num w:numId="43" w16cid:durableId="1572932286">
    <w:abstractNumId w:val="34"/>
  </w:num>
  <w:num w:numId="44" w16cid:durableId="613094106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3FB"/>
    <w:rsid w:val="00016C77"/>
    <w:rsid w:val="00021AA2"/>
    <w:rsid w:val="000259F9"/>
    <w:rsid w:val="00026B62"/>
    <w:rsid w:val="000551FA"/>
    <w:rsid w:val="000638C3"/>
    <w:rsid w:val="00066619"/>
    <w:rsid w:val="00072EC5"/>
    <w:rsid w:val="00097699"/>
    <w:rsid w:val="000A012A"/>
    <w:rsid w:val="000B4832"/>
    <w:rsid w:val="000C059C"/>
    <w:rsid w:val="000C535C"/>
    <w:rsid w:val="000D473B"/>
    <w:rsid w:val="000D5E39"/>
    <w:rsid w:val="000D68E5"/>
    <w:rsid w:val="000F74B4"/>
    <w:rsid w:val="00116449"/>
    <w:rsid w:val="00125E80"/>
    <w:rsid w:val="001537CE"/>
    <w:rsid w:val="001646AC"/>
    <w:rsid w:val="00183333"/>
    <w:rsid w:val="001A13CA"/>
    <w:rsid w:val="001A1E5F"/>
    <w:rsid w:val="001E1541"/>
    <w:rsid w:val="001F5371"/>
    <w:rsid w:val="00226E29"/>
    <w:rsid w:val="00227A73"/>
    <w:rsid w:val="00240C7B"/>
    <w:rsid w:val="0024483F"/>
    <w:rsid w:val="00254917"/>
    <w:rsid w:val="002571EC"/>
    <w:rsid w:val="0026269B"/>
    <w:rsid w:val="0026411E"/>
    <w:rsid w:val="00291180"/>
    <w:rsid w:val="002949A8"/>
    <w:rsid w:val="002964A1"/>
    <w:rsid w:val="002C0B3C"/>
    <w:rsid w:val="002F22D4"/>
    <w:rsid w:val="0031753A"/>
    <w:rsid w:val="00336F8E"/>
    <w:rsid w:val="003571D6"/>
    <w:rsid w:val="00377016"/>
    <w:rsid w:val="00394AD2"/>
    <w:rsid w:val="003B2C8C"/>
    <w:rsid w:val="003C0A82"/>
    <w:rsid w:val="003C5346"/>
    <w:rsid w:val="00401862"/>
    <w:rsid w:val="00413515"/>
    <w:rsid w:val="00447BF9"/>
    <w:rsid w:val="00447FC9"/>
    <w:rsid w:val="0045410D"/>
    <w:rsid w:val="004560C0"/>
    <w:rsid w:val="00462C0B"/>
    <w:rsid w:val="00465C99"/>
    <w:rsid w:val="00473B6E"/>
    <w:rsid w:val="00474B91"/>
    <w:rsid w:val="004A2167"/>
    <w:rsid w:val="004B2430"/>
    <w:rsid w:val="004D4223"/>
    <w:rsid w:val="004D4DF4"/>
    <w:rsid w:val="004E5C79"/>
    <w:rsid w:val="004F0C4E"/>
    <w:rsid w:val="0051691E"/>
    <w:rsid w:val="00516E4F"/>
    <w:rsid w:val="00535E74"/>
    <w:rsid w:val="0057416E"/>
    <w:rsid w:val="005828AE"/>
    <w:rsid w:val="005A4C89"/>
    <w:rsid w:val="005F362B"/>
    <w:rsid w:val="005F5C8C"/>
    <w:rsid w:val="005F6820"/>
    <w:rsid w:val="005F747E"/>
    <w:rsid w:val="00603423"/>
    <w:rsid w:val="00627783"/>
    <w:rsid w:val="00635EF9"/>
    <w:rsid w:val="00644942"/>
    <w:rsid w:val="00645906"/>
    <w:rsid w:val="00650F65"/>
    <w:rsid w:val="006648A4"/>
    <w:rsid w:val="006A017D"/>
    <w:rsid w:val="006C1007"/>
    <w:rsid w:val="006C1F94"/>
    <w:rsid w:val="006D0C45"/>
    <w:rsid w:val="006D6F75"/>
    <w:rsid w:val="00710B49"/>
    <w:rsid w:val="00726B49"/>
    <w:rsid w:val="00745804"/>
    <w:rsid w:val="00786E05"/>
    <w:rsid w:val="0079435C"/>
    <w:rsid w:val="00795F03"/>
    <w:rsid w:val="007A5273"/>
    <w:rsid w:val="007A7341"/>
    <w:rsid w:val="008023C7"/>
    <w:rsid w:val="0080473F"/>
    <w:rsid w:val="00807881"/>
    <w:rsid w:val="00820C35"/>
    <w:rsid w:val="008353FB"/>
    <w:rsid w:val="00847E16"/>
    <w:rsid w:val="00855328"/>
    <w:rsid w:val="008760FB"/>
    <w:rsid w:val="00884897"/>
    <w:rsid w:val="00884F07"/>
    <w:rsid w:val="0088623D"/>
    <w:rsid w:val="008F5744"/>
    <w:rsid w:val="00901FB5"/>
    <w:rsid w:val="00910F87"/>
    <w:rsid w:val="00923414"/>
    <w:rsid w:val="00936E17"/>
    <w:rsid w:val="00947742"/>
    <w:rsid w:val="00953CF4"/>
    <w:rsid w:val="00955CD5"/>
    <w:rsid w:val="00970680"/>
    <w:rsid w:val="009706E4"/>
    <w:rsid w:val="00973FF0"/>
    <w:rsid w:val="00975696"/>
    <w:rsid w:val="00981519"/>
    <w:rsid w:val="00986311"/>
    <w:rsid w:val="009A592D"/>
    <w:rsid w:val="009B749D"/>
    <w:rsid w:val="009C3DE7"/>
    <w:rsid w:val="009D10B0"/>
    <w:rsid w:val="009E0141"/>
    <w:rsid w:val="009E5C61"/>
    <w:rsid w:val="00A065E2"/>
    <w:rsid w:val="00A23EF8"/>
    <w:rsid w:val="00A95FEC"/>
    <w:rsid w:val="00AC0881"/>
    <w:rsid w:val="00AD2BA6"/>
    <w:rsid w:val="00B16AB5"/>
    <w:rsid w:val="00B362D3"/>
    <w:rsid w:val="00B42E24"/>
    <w:rsid w:val="00B4352C"/>
    <w:rsid w:val="00B528E8"/>
    <w:rsid w:val="00B566CB"/>
    <w:rsid w:val="00B70BE0"/>
    <w:rsid w:val="00B80D66"/>
    <w:rsid w:val="00B82C40"/>
    <w:rsid w:val="00B871BB"/>
    <w:rsid w:val="00BA2BDB"/>
    <w:rsid w:val="00C22D45"/>
    <w:rsid w:val="00C243EB"/>
    <w:rsid w:val="00C61FA9"/>
    <w:rsid w:val="00C83345"/>
    <w:rsid w:val="00C9209D"/>
    <w:rsid w:val="00C94C95"/>
    <w:rsid w:val="00CA75BD"/>
    <w:rsid w:val="00CD3319"/>
    <w:rsid w:val="00CF1501"/>
    <w:rsid w:val="00D01429"/>
    <w:rsid w:val="00D110E9"/>
    <w:rsid w:val="00D42DF2"/>
    <w:rsid w:val="00D44137"/>
    <w:rsid w:val="00D639D0"/>
    <w:rsid w:val="00D73167"/>
    <w:rsid w:val="00D84A2F"/>
    <w:rsid w:val="00D904C0"/>
    <w:rsid w:val="00DB5124"/>
    <w:rsid w:val="00DF34A3"/>
    <w:rsid w:val="00DF53FB"/>
    <w:rsid w:val="00E24E81"/>
    <w:rsid w:val="00E33EF2"/>
    <w:rsid w:val="00E4014D"/>
    <w:rsid w:val="00E5258A"/>
    <w:rsid w:val="00E52BC0"/>
    <w:rsid w:val="00E53BE3"/>
    <w:rsid w:val="00E62BF6"/>
    <w:rsid w:val="00E70F46"/>
    <w:rsid w:val="00E97DFF"/>
    <w:rsid w:val="00ED6D63"/>
    <w:rsid w:val="00EF21D8"/>
    <w:rsid w:val="00F153EF"/>
    <w:rsid w:val="00F24DF6"/>
    <w:rsid w:val="00F43B98"/>
    <w:rsid w:val="00F469BA"/>
    <w:rsid w:val="00F47B47"/>
    <w:rsid w:val="00F52181"/>
    <w:rsid w:val="00F57A7A"/>
    <w:rsid w:val="00F6688E"/>
    <w:rsid w:val="00F6703F"/>
    <w:rsid w:val="00F75EF5"/>
    <w:rsid w:val="00FF3409"/>
    <w:rsid w:val="00FF6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AD055B"/>
  <w15:chartTrackingRefBased/>
  <w15:docId w15:val="{1694D216-4593-4DE0-87DF-E0ED844DC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53FB"/>
    <w:pPr>
      <w:suppressAutoHyphens/>
      <w:spacing w:after="0" w:line="240" w:lineRule="auto"/>
      <w:jc w:val="both"/>
    </w:pPr>
    <w:rPr>
      <w:rFonts w:ascii="Calibri" w:eastAsia="Times New Roman" w:hAnsi="Calibri" w:cs="Calibri"/>
      <w:color w:val="00000A"/>
      <w:sz w:val="24"/>
      <w:szCs w:val="24"/>
      <w:lang w:eastAsia="hi-IN" w:bidi="hi-IN"/>
    </w:rPr>
  </w:style>
  <w:style w:type="paragraph" w:styleId="Nagwek1">
    <w:name w:val="heading 1"/>
    <w:basedOn w:val="Normalny"/>
    <w:next w:val="Tekstpodstawowy"/>
    <w:link w:val="Nagwek1Znak"/>
    <w:qFormat/>
    <w:rsid w:val="00DF53FB"/>
    <w:pPr>
      <w:keepNext/>
      <w:numPr>
        <w:numId w:val="1"/>
      </w:numPr>
      <w:spacing w:before="240" w:after="120"/>
      <w:outlineLvl w:val="0"/>
    </w:pPr>
    <w:rPr>
      <w:rFonts w:ascii="Arial" w:hAnsi="Arial" w:cs="Arial"/>
      <w:b/>
      <w:caps/>
      <w:kern w:val="1"/>
      <w:sz w:val="28"/>
      <w:szCs w:val="20"/>
    </w:rPr>
  </w:style>
  <w:style w:type="paragraph" w:styleId="Nagwek2">
    <w:name w:val="heading 2"/>
    <w:aliases w:val=" Znak,Heading 10,Overskrift 2 Tegn1,Overskrift 2 Tegn2 Tegn,Overskrift 2 Tegn1 Tegn Tegn,Overskrift 2 Tegn Tegn Tegn Tegn"/>
    <w:basedOn w:val="Normalny"/>
    <w:next w:val="Tekstpodstawowy"/>
    <w:link w:val="Nagwek2Znak"/>
    <w:qFormat/>
    <w:rsid w:val="00DF53FB"/>
    <w:pPr>
      <w:keepNext/>
      <w:numPr>
        <w:numId w:val="2"/>
      </w:numPr>
      <w:spacing w:before="240" w:after="120"/>
      <w:outlineLvl w:val="1"/>
    </w:pPr>
    <w:rPr>
      <w:rFonts w:ascii="Tahoma" w:hAnsi="Tahoma" w:cs="Tahoma"/>
      <w:b/>
      <w:sz w:val="22"/>
      <w:szCs w:val="22"/>
    </w:rPr>
  </w:style>
  <w:style w:type="paragraph" w:styleId="Nagwek3">
    <w:name w:val="heading 3"/>
    <w:next w:val="Tekstpodstawowy"/>
    <w:link w:val="Nagwek3Znak"/>
    <w:qFormat/>
    <w:rsid w:val="00DF53FB"/>
    <w:pPr>
      <w:keepNext/>
      <w:widowControl w:val="0"/>
      <w:tabs>
        <w:tab w:val="num" w:pos="397"/>
      </w:tabs>
      <w:suppressAutoHyphens/>
      <w:spacing w:before="240" w:after="120" w:line="240" w:lineRule="auto"/>
      <w:ind w:left="397" w:hanging="397"/>
      <w:outlineLvl w:val="2"/>
    </w:pPr>
    <w:rPr>
      <w:rFonts w:ascii="Tahoma" w:eastAsia="Times New Roman" w:hAnsi="Tahoma" w:cs="Tahoma"/>
      <w:b/>
      <w:sz w:val="20"/>
      <w:szCs w:val="20"/>
      <w:lang w:eastAsia="ar-SA"/>
    </w:rPr>
  </w:style>
  <w:style w:type="paragraph" w:styleId="Nagwek4">
    <w:name w:val="heading 4"/>
    <w:basedOn w:val="Nagwek3"/>
    <w:next w:val="Tekstpodstawowy"/>
    <w:link w:val="Nagwek4Znak"/>
    <w:qFormat/>
    <w:rsid w:val="00DF53FB"/>
    <w:pPr>
      <w:numPr>
        <w:ilvl w:val="3"/>
        <w:numId w:val="1"/>
      </w:numPr>
      <w:outlineLvl w:val="3"/>
    </w:pPr>
  </w:style>
  <w:style w:type="paragraph" w:styleId="Nagwek5">
    <w:name w:val="heading 5"/>
    <w:basedOn w:val="Normalny"/>
    <w:next w:val="Tekstpodstawowy"/>
    <w:link w:val="Nagwek5Znak"/>
    <w:qFormat/>
    <w:rsid w:val="00DF53FB"/>
    <w:pPr>
      <w:keepNext/>
      <w:numPr>
        <w:ilvl w:val="4"/>
        <w:numId w:val="1"/>
      </w:numPr>
      <w:jc w:val="center"/>
      <w:outlineLvl w:val="4"/>
    </w:pPr>
    <w:rPr>
      <w:rFonts w:ascii="Arial" w:hAnsi="Arial" w:cs="Arial"/>
      <w:b/>
      <w:sz w:val="28"/>
      <w:szCs w:val="20"/>
    </w:rPr>
  </w:style>
  <w:style w:type="paragraph" w:styleId="Nagwek6">
    <w:name w:val="heading 6"/>
    <w:basedOn w:val="Normalny"/>
    <w:next w:val="Tekstpodstawowy"/>
    <w:link w:val="Nagwek6Znak"/>
    <w:qFormat/>
    <w:rsid w:val="00DF53FB"/>
    <w:pPr>
      <w:numPr>
        <w:ilvl w:val="5"/>
        <w:numId w:val="1"/>
      </w:numPr>
      <w:spacing w:before="240" w:after="60"/>
      <w:outlineLvl w:val="5"/>
    </w:pPr>
    <w:rPr>
      <w:i/>
      <w:sz w:val="22"/>
      <w:szCs w:val="20"/>
    </w:rPr>
  </w:style>
  <w:style w:type="paragraph" w:styleId="Nagwek7">
    <w:name w:val="heading 7"/>
    <w:basedOn w:val="Normalny"/>
    <w:next w:val="Tekstpodstawowy"/>
    <w:link w:val="Nagwek7Znak"/>
    <w:qFormat/>
    <w:rsid w:val="00DF53FB"/>
    <w:pPr>
      <w:keepNext/>
      <w:numPr>
        <w:ilvl w:val="6"/>
        <w:numId w:val="1"/>
      </w:numPr>
      <w:spacing w:before="120"/>
      <w:jc w:val="center"/>
      <w:outlineLvl w:val="6"/>
    </w:pPr>
    <w:rPr>
      <w:rFonts w:ascii="Arial" w:hAnsi="Arial" w:cs="Arial"/>
      <w:b/>
      <w:kern w:val="1"/>
      <w:sz w:val="36"/>
      <w:szCs w:val="20"/>
    </w:rPr>
  </w:style>
  <w:style w:type="paragraph" w:styleId="Nagwek8">
    <w:name w:val="heading 8"/>
    <w:basedOn w:val="Normalny"/>
    <w:next w:val="Tekstpodstawowy"/>
    <w:link w:val="Nagwek8Znak"/>
    <w:qFormat/>
    <w:rsid w:val="00DF53FB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  <w:sz w:val="20"/>
      <w:szCs w:val="20"/>
    </w:rPr>
  </w:style>
  <w:style w:type="paragraph" w:styleId="Nagwek9">
    <w:name w:val="heading 9"/>
    <w:basedOn w:val="Normalny"/>
    <w:next w:val="Tekstpodstawowy"/>
    <w:link w:val="Nagwek9Znak"/>
    <w:qFormat/>
    <w:rsid w:val="00DF53FB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F53FB"/>
    <w:rPr>
      <w:rFonts w:ascii="Arial" w:eastAsia="Times New Roman" w:hAnsi="Arial" w:cs="Arial"/>
      <w:b/>
      <w:caps/>
      <w:color w:val="00000A"/>
      <w:kern w:val="1"/>
      <w:sz w:val="28"/>
      <w:szCs w:val="20"/>
      <w:lang w:eastAsia="hi-IN" w:bidi="hi-IN"/>
    </w:rPr>
  </w:style>
  <w:style w:type="character" w:customStyle="1" w:styleId="Nagwek2Znak">
    <w:name w:val="Nagłówek 2 Znak"/>
    <w:aliases w:val=" Znak Znak,Heading 10 Znak,Overskrift 2 Tegn1 Znak,Overskrift 2 Tegn2 Tegn Znak,Overskrift 2 Tegn1 Tegn Tegn Znak,Overskrift 2 Tegn Tegn Tegn Tegn Znak"/>
    <w:basedOn w:val="Domylnaczcionkaakapitu"/>
    <w:link w:val="Nagwek2"/>
    <w:rsid w:val="00DF53FB"/>
    <w:rPr>
      <w:rFonts w:ascii="Tahoma" w:eastAsia="Times New Roman" w:hAnsi="Tahoma" w:cs="Tahoma"/>
      <w:b/>
      <w:color w:val="00000A"/>
      <w:lang w:eastAsia="hi-IN" w:bidi="hi-IN"/>
    </w:rPr>
  </w:style>
  <w:style w:type="character" w:customStyle="1" w:styleId="Nagwek3Znak">
    <w:name w:val="Nagłówek 3 Znak"/>
    <w:basedOn w:val="Domylnaczcionkaakapitu"/>
    <w:link w:val="Nagwek3"/>
    <w:rsid w:val="00DF53FB"/>
    <w:rPr>
      <w:rFonts w:ascii="Tahoma" w:eastAsia="Times New Roman" w:hAnsi="Tahoma" w:cs="Tahoma"/>
      <w:b/>
      <w:sz w:val="20"/>
      <w:szCs w:val="20"/>
      <w:lang w:eastAsia="ar-SA"/>
    </w:rPr>
  </w:style>
  <w:style w:type="character" w:customStyle="1" w:styleId="Nagwek4Znak">
    <w:name w:val="Nagłówek 4 Znak"/>
    <w:basedOn w:val="Domylnaczcionkaakapitu"/>
    <w:link w:val="Nagwek4"/>
    <w:rsid w:val="00DF53FB"/>
    <w:rPr>
      <w:rFonts w:ascii="Tahoma" w:eastAsia="Times New Roman" w:hAnsi="Tahoma" w:cs="Tahoma"/>
      <w:b/>
      <w:sz w:val="20"/>
      <w:szCs w:val="20"/>
      <w:lang w:eastAsia="ar-SA"/>
    </w:rPr>
  </w:style>
  <w:style w:type="character" w:customStyle="1" w:styleId="Nagwek5Znak">
    <w:name w:val="Nagłówek 5 Znak"/>
    <w:basedOn w:val="Domylnaczcionkaakapitu"/>
    <w:link w:val="Nagwek5"/>
    <w:rsid w:val="00DF53FB"/>
    <w:rPr>
      <w:rFonts w:ascii="Arial" w:eastAsia="Times New Roman" w:hAnsi="Arial" w:cs="Arial"/>
      <w:b/>
      <w:color w:val="00000A"/>
      <w:sz w:val="28"/>
      <w:szCs w:val="20"/>
      <w:lang w:eastAsia="hi-IN" w:bidi="hi-IN"/>
    </w:rPr>
  </w:style>
  <w:style w:type="character" w:customStyle="1" w:styleId="Nagwek6Znak">
    <w:name w:val="Nagłówek 6 Znak"/>
    <w:basedOn w:val="Domylnaczcionkaakapitu"/>
    <w:link w:val="Nagwek6"/>
    <w:rsid w:val="00DF53FB"/>
    <w:rPr>
      <w:rFonts w:ascii="Calibri" w:eastAsia="Times New Roman" w:hAnsi="Calibri" w:cs="Calibri"/>
      <w:i/>
      <w:color w:val="00000A"/>
      <w:szCs w:val="20"/>
      <w:lang w:eastAsia="hi-IN" w:bidi="hi-IN"/>
    </w:rPr>
  </w:style>
  <w:style w:type="character" w:customStyle="1" w:styleId="Nagwek7Znak">
    <w:name w:val="Nagłówek 7 Znak"/>
    <w:basedOn w:val="Domylnaczcionkaakapitu"/>
    <w:link w:val="Nagwek7"/>
    <w:rsid w:val="00DF53FB"/>
    <w:rPr>
      <w:rFonts w:ascii="Arial" w:eastAsia="Times New Roman" w:hAnsi="Arial" w:cs="Arial"/>
      <w:b/>
      <w:color w:val="00000A"/>
      <w:kern w:val="1"/>
      <w:sz w:val="36"/>
      <w:szCs w:val="20"/>
      <w:lang w:eastAsia="hi-IN" w:bidi="hi-IN"/>
    </w:rPr>
  </w:style>
  <w:style w:type="character" w:customStyle="1" w:styleId="Nagwek8Znak">
    <w:name w:val="Nagłówek 8 Znak"/>
    <w:basedOn w:val="Domylnaczcionkaakapitu"/>
    <w:link w:val="Nagwek8"/>
    <w:rsid w:val="00DF53FB"/>
    <w:rPr>
      <w:rFonts w:ascii="Arial" w:eastAsia="Times New Roman" w:hAnsi="Arial" w:cs="Arial"/>
      <w:i/>
      <w:color w:val="00000A"/>
      <w:sz w:val="20"/>
      <w:szCs w:val="20"/>
      <w:lang w:eastAsia="hi-IN" w:bidi="hi-IN"/>
    </w:rPr>
  </w:style>
  <w:style w:type="character" w:customStyle="1" w:styleId="Nagwek9Znak">
    <w:name w:val="Nagłówek 9 Znak"/>
    <w:basedOn w:val="Domylnaczcionkaakapitu"/>
    <w:link w:val="Nagwek9"/>
    <w:rsid w:val="00DF53FB"/>
    <w:rPr>
      <w:rFonts w:ascii="Arial" w:eastAsia="Times New Roman" w:hAnsi="Arial" w:cs="Arial"/>
      <w:color w:val="00000A"/>
      <w:lang w:eastAsia="hi-IN" w:bidi="hi-IN"/>
    </w:rPr>
  </w:style>
  <w:style w:type="character" w:customStyle="1" w:styleId="WW8Num1z0">
    <w:name w:val="WW8Num1z0"/>
    <w:rsid w:val="00DF53FB"/>
    <w:rPr>
      <w:rFonts w:ascii="Symbol" w:hAnsi="Symbol" w:cs="Symbol"/>
      <w:sz w:val="18"/>
      <w:szCs w:val="18"/>
    </w:rPr>
  </w:style>
  <w:style w:type="character" w:customStyle="1" w:styleId="WW8Num1z1">
    <w:name w:val="WW8Num1z1"/>
    <w:rsid w:val="00DF53FB"/>
  </w:style>
  <w:style w:type="character" w:customStyle="1" w:styleId="WW8Num1z2">
    <w:name w:val="WW8Num1z2"/>
    <w:rsid w:val="00DF53FB"/>
  </w:style>
  <w:style w:type="character" w:customStyle="1" w:styleId="WW8Num1z3">
    <w:name w:val="WW8Num1z3"/>
    <w:rsid w:val="00DF53FB"/>
  </w:style>
  <w:style w:type="character" w:customStyle="1" w:styleId="WW8Num1z4">
    <w:name w:val="WW8Num1z4"/>
    <w:rsid w:val="00DF53FB"/>
    <w:rPr>
      <w:b w:val="0"/>
      <w:sz w:val="22"/>
      <w:szCs w:val="22"/>
      <w:lang w:val="pl-PL"/>
    </w:rPr>
  </w:style>
  <w:style w:type="character" w:customStyle="1" w:styleId="WW8Num1z5">
    <w:name w:val="WW8Num1z5"/>
    <w:rsid w:val="00DF53FB"/>
  </w:style>
  <w:style w:type="character" w:customStyle="1" w:styleId="WW8Num1z6">
    <w:name w:val="WW8Num1z6"/>
    <w:rsid w:val="00DF53FB"/>
  </w:style>
  <w:style w:type="character" w:customStyle="1" w:styleId="WW8Num1z7">
    <w:name w:val="WW8Num1z7"/>
    <w:rsid w:val="00DF53FB"/>
  </w:style>
  <w:style w:type="character" w:customStyle="1" w:styleId="WW8Num1z8">
    <w:name w:val="WW8Num1z8"/>
    <w:rsid w:val="00DF53FB"/>
  </w:style>
  <w:style w:type="character" w:customStyle="1" w:styleId="WW8Num2z0">
    <w:name w:val="WW8Num2z0"/>
    <w:rsid w:val="00DF53FB"/>
    <w:rPr>
      <w:rFonts w:ascii="Symbol" w:hAnsi="Symbol" w:cs="Symbol"/>
      <w:color w:val="0000FF"/>
      <w:sz w:val="18"/>
      <w:szCs w:val="18"/>
    </w:rPr>
  </w:style>
  <w:style w:type="character" w:customStyle="1" w:styleId="WW8Num2z1">
    <w:name w:val="WW8Num2z1"/>
    <w:rsid w:val="00DF53FB"/>
    <w:rPr>
      <w:rFonts w:cs="Tahoma"/>
    </w:rPr>
  </w:style>
  <w:style w:type="character" w:customStyle="1" w:styleId="WW8Num2z2">
    <w:name w:val="WW8Num2z2"/>
    <w:rsid w:val="00DF53FB"/>
  </w:style>
  <w:style w:type="character" w:customStyle="1" w:styleId="WW8Num2z3">
    <w:name w:val="WW8Num2z3"/>
    <w:rsid w:val="00DF53FB"/>
  </w:style>
  <w:style w:type="character" w:customStyle="1" w:styleId="WW8Num2z4">
    <w:name w:val="WW8Num2z4"/>
    <w:rsid w:val="00DF53FB"/>
  </w:style>
  <w:style w:type="character" w:customStyle="1" w:styleId="WW8Num2z5">
    <w:name w:val="WW8Num2z5"/>
    <w:rsid w:val="00DF53FB"/>
  </w:style>
  <w:style w:type="character" w:customStyle="1" w:styleId="WW8Num2z6">
    <w:name w:val="WW8Num2z6"/>
    <w:rsid w:val="00DF53FB"/>
  </w:style>
  <w:style w:type="character" w:customStyle="1" w:styleId="WW8Num2z7">
    <w:name w:val="WW8Num2z7"/>
    <w:rsid w:val="00DF53FB"/>
  </w:style>
  <w:style w:type="character" w:customStyle="1" w:styleId="WW8Num2z8">
    <w:name w:val="WW8Num2z8"/>
    <w:rsid w:val="00DF53FB"/>
  </w:style>
  <w:style w:type="character" w:customStyle="1" w:styleId="WW8Num3z0">
    <w:name w:val="WW8Num3z0"/>
    <w:rsid w:val="00DF53FB"/>
    <w:rPr>
      <w:rFonts w:ascii="Symbol" w:hAnsi="Symbol" w:cs="Symbol"/>
      <w:color w:val="0000FF"/>
      <w:szCs w:val="22"/>
    </w:rPr>
  </w:style>
  <w:style w:type="character" w:customStyle="1" w:styleId="WW8Num3z1">
    <w:name w:val="WW8Num3z1"/>
    <w:rsid w:val="00DF53FB"/>
    <w:rPr>
      <w:rFonts w:cs="Tahoma"/>
    </w:rPr>
  </w:style>
  <w:style w:type="character" w:customStyle="1" w:styleId="WW8Num3z2">
    <w:name w:val="WW8Num3z2"/>
    <w:rsid w:val="00DF53FB"/>
    <w:rPr>
      <w:rFonts w:ascii="Wingdings" w:hAnsi="Wingdings" w:cs="Wingdings"/>
    </w:rPr>
  </w:style>
  <w:style w:type="character" w:customStyle="1" w:styleId="WW8Num3z3">
    <w:name w:val="WW8Num3z3"/>
    <w:rsid w:val="00DF53FB"/>
    <w:rPr>
      <w:rFonts w:ascii="Symbol" w:hAnsi="Symbol" w:cs="Symbol"/>
    </w:rPr>
  </w:style>
  <w:style w:type="character" w:customStyle="1" w:styleId="WW8Num3z4">
    <w:name w:val="WW8Num3z4"/>
    <w:rsid w:val="00DF53FB"/>
  </w:style>
  <w:style w:type="character" w:customStyle="1" w:styleId="WW8Num3z5">
    <w:name w:val="WW8Num3z5"/>
    <w:rsid w:val="00DF53FB"/>
  </w:style>
  <w:style w:type="character" w:customStyle="1" w:styleId="WW8Num3z6">
    <w:name w:val="WW8Num3z6"/>
    <w:rsid w:val="00DF53FB"/>
  </w:style>
  <w:style w:type="character" w:customStyle="1" w:styleId="WW8Num3z7">
    <w:name w:val="WW8Num3z7"/>
    <w:rsid w:val="00DF53FB"/>
  </w:style>
  <w:style w:type="character" w:customStyle="1" w:styleId="WW8Num3z8">
    <w:name w:val="WW8Num3z8"/>
    <w:rsid w:val="00DF53FB"/>
  </w:style>
  <w:style w:type="character" w:customStyle="1" w:styleId="WW8Num4z0">
    <w:name w:val="WW8Num4z0"/>
    <w:rsid w:val="00DF53FB"/>
    <w:rPr>
      <w:rFonts w:ascii="Symbol" w:hAnsi="Symbol" w:cs="Symbol"/>
      <w:color w:val="0000FF"/>
      <w:sz w:val="18"/>
      <w:szCs w:val="18"/>
    </w:rPr>
  </w:style>
  <w:style w:type="character" w:customStyle="1" w:styleId="WW8Num4z2">
    <w:name w:val="WW8Num4z2"/>
    <w:rsid w:val="00DF53FB"/>
    <w:rPr>
      <w:rFonts w:cs="Tahoma"/>
    </w:rPr>
  </w:style>
  <w:style w:type="character" w:customStyle="1" w:styleId="WW8Num4z3">
    <w:name w:val="WW8Num4z3"/>
    <w:rsid w:val="00DF53FB"/>
  </w:style>
  <w:style w:type="character" w:customStyle="1" w:styleId="WW8Num5z0">
    <w:name w:val="WW8Num5z0"/>
    <w:rsid w:val="00DF53FB"/>
    <w:rPr>
      <w:rFonts w:ascii="Symbol" w:hAnsi="Symbol" w:cs="Symbol"/>
      <w:sz w:val="18"/>
      <w:szCs w:val="18"/>
    </w:rPr>
  </w:style>
  <w:style w:type="character" w:customStyle="1" w:styleId="WW8Num5z2">
    <w:name w:val="WW8Num5z2"/>
    <w:rsid w:val="00DF53FB"/>
    <w:rPr>
      <w:rFonts w:cs="Tahoma"/>
      <w:b w:val="0"/>
      <w:szCs w:val="22"/>
    </w:rPr>
  </w:style>
  <w:style w:type="character" w:customStyle="1" w:styleId="WW8Num5z3">
    <w:name w:val="WW8Num5z3"/>
    <w:rsid w:val="00DF53FB"/>
  </w:style>
  <w:style w:type="character" w:customStyle="1" w:styleId="WW8Num6z0">
    <w:name w:val="WW8Num6z0"/>
    <w:rsid w:val="00DF53FB"/>
    <w:rPr>
      <w:rFonts w:ascii="Symbol" w:hAnsi="Symbol" w:cs="Symbol"/>
    </w:rPr>
  </w:style>
  <w:style w:type="character" w:customStyle="1" w:styleId="WW8Num6z1">
    <w:name w:val="WW8Num6z1"/>
    <w:rsid w:val="00DF53FB"/>
    <w:rPr>
      <w:rFonts w:ascii="Symbol" w:hAnsi="Symbol" w:cs="Symbol"/>
      <w:sz w:val="22"/>
      <w:szCs w:val="22"/>
    </w:rPr>
  </w:style>
  <w:style w:type="character" w:customStyle="1" w:styleId="WW8Num6z2">
    <w:name w:val="WW8Num6z2"/>
    <w:rsid w:val="00DF53FB"/>
    <w:rPr>
      <w:rFonts w:cs="Tahoma"/>
      <w:b w:val="0"/>
      <w:szCs w:val="22"/>
    </w:rPr>
  </w:style>
  <w:style w:type="character" w:customStyle="1" w:styleId="WW8Num6z3">
    <w:name w:val="WW8Num6z3"/>
    <w:rsid w:val="00DF53FB"/>
  </w:style>
  <w:style w:type="character" w:customStyle="1" w:styleId="WW8Num6z4">
    <w:name w:val="WW8Num6z4"/>
    <w:rsid w:val="00DF53FB"/>
    <w:rPr>
      <w:rFonts w:ascii="Courier New" w:hAnsi="Courier New" w:cs="Courier New"/>
    </w:rPr>
  </w:style>
  <w:style w:type="character" w:customStyle="1" w:styleId="WW8Num6z5">
    <w:name w:val="WW8Num6z5"/>
    <w:rsid w:val="00DF53FB"/>
  </w:style>
  <w:style w:type="character" w:customStyle="1" w:styleId="WW8Num6z6">
    <w:name w:val="WW8Num6z6"/>
    <w:rsid w:val="00DF53FB"/>
  </w:style>
  <w:style w:type="character" w:customStyle="1" w:styleId="WW8Num6z7">
    <w:name w:val="WW8Num6z7"/>
    <w:rsid w:val="00DF53FB"/>
  </w:style>
  <w:style w:type="character" w:customStyle="1" w:styleId="WW8Num6z8">
    <w:name w:val="WW8Num6z8"/>
    <w:rsid w:val="00DF53FB"/>
  </w:style>
  <w:style w:type="character" w:customStyle="1" w:styleId="WW8Num7z0">
    <w:name w:val="WW8Num7z0"/>
    <w:rsid w:val="00DF53FB"/>
    <w:rPr>
      <w:rFonts w:ascii="Wingdings" w:hAnsi="Wingdings" w:cs="Wingdings"/>
      <w:vertAlign w:val="superscript"/>
    </w:rPr>
  </w:style>
  <w:style w:type="character" w:customStyle="1" w:styleId="WW8Num7z1">
    <w:name w:val="WW8Num7z1"/>
    <w:rsid w:val="00DF53FB"/>
    <w:rPr>
      <w:rFonts w:ascii="Symbol" w:hAnsi="Symbol" w:cs="Symbol"/>
    </w:rPr>
  </w:style>
  <w:style w:type="character" w:customStyle="1" w:styleId="WW8Num7z4">
    <w:name w:val="WW8Num7z4"/>
    <w:rsid w:val="00DF53FB"/>
    <w:rPr>
      <w:rFonts w:ascii="Courier New" w:hAnsi="Courier New" w:cs="Courier New"/>
    </w:rPr>
  </w:style>
  <w:style w:type="character" w:customStyle="1" w:styleId="WW8Num8z0">
    <w:name w:val="WW8Num8z0"/>
    <w:rsid w:val="00DF53FB"/>
    <w:rPr>
      <w:rFonts w:ascii="Wingdings" w:hAnsi="Wingdings" w:cs="Wingdings"/>
      <w:szCs w:val="22"/>
      <w:vertAlign w:val="superscript"/>
    </w:rPr>
  </w:style>
  <w:style w:type="character" w:customStyle="1" w:styleId="WW8Num8z2">
    <w:name w:val="WW8Num8z2"/>
    <w:rsid w:val="00DF53FB"/>
    <w:rPr>
      <w:rFonts w:ascii="Wingdings" w:hAnsi="Wingdings" w:cs="Wingdings"/>
    </w:rPr>
  </w:style>
  <w:style w:type="character" w:customStyle="1" w:styleId="WW8Num8z3">
    <w:name w:val="WW8Num8z3"/>
    <w:rsid w:val="00DF53FB"/>
    <w:rPr>
      <w:rFonts w:ascii="Symbol" w:hAnsi="Symbol" w:cs="Symbol"/>
    </w:rPr>
  </w:style>
  <w:style w:type="character" w:customStyle="1" w:styleId="WW8Num9z0">
    <w:name w:val="WW8Num9z0"/>
    <w:rsid w:val="00DF53FB"/>
    <w:rPr>
      <w:rFonts w:ascii="Symbol" w:hAnsi="Symbol" w:cs="Symbol"/>
      <w:strike/>
      <w:color w:val="00B050"/>
      <w:sz w:val="22"/>
      <w:szCs w:val="22"/>
    </w:rPr>
  </w:style>
  <w:style w:type="character" w:customStyle="1" w:styleId="WW8Num9z2">
    <w:name w:val="WW8Num9z2"/>
    <w:rsid w:val="00DF53FB"/>
  </w:style>
  <w:style w:type="character" w:customStyle="1" w:styleId="WW8Num9z3">
    <w:name w:val="WW8Num9z3"/>
    <w:rsid w:val="00DF53FB"/>
  </w:style>
  <w:style w:type="character" w:customStyle="1" w:styleId="WW8Num10z0">
    <w:name w:val="WW8Num10z0"/>
    <w:rsid w:val="00DF53FB"/>
    <w:rPr>
      <w:rFonts w:ascii="Times New Roman" w:hAnsi="Times New Roman" w:cs="Times New Roman"/>
    </w:rPr>
  </w:style>
  <w:style w:type="character" w:customStyle="1" w:styleId="WW8Num10z2">
    <w:name w:val="WW8Num10z2"/>
    <w:rsid w:val="00DF53FB"/>
    <w:rPr>
      <w:rFonts w:ascii="Wingdings" w:hAnsi="Wingdings" w:cs="Wingdings"/>
    </w:rPr>
  </w:style>
  <w:style w:type="character" w:customStyle="1" w:styleId="WW8Num10z3">
    <w:name w:val="WW8Num10z3"/>
    <w:rsid w:val="00DF53FB"/>
    <w:rPr>
      <w:rFonts w:ascii="Symbol" w:hAnsi="Symbol" w:cs="Symbol"/>
    </w:rPr>
  </w:style>
  <w:style w:type="character" w:customStyle="1" w:styleId="WW8Num11z0">
    <w:name w:val="WW8Num11z0"/>
    <w:rsid w:val="00DF53FB"/>
    <w:rPr>
      <w:rFonts w:ascii="Times New Roman" w:hAnsi="Times New Roman" w:cs="Times New Roman"/>
    </w:rPr>
  </w:style>
  <w:style w:type="character" w:customStyle="1" w:styleId="WW8Num11z2">
    <w:name w:val="WW8Num11z2"/>
    <w:rsid w:val="00DF53FB"/>
    <w:rPr>
      <w:rFonts w:ascii="Wingdings" w:hAnsi="Wingdings" w:cs="Wingdings"/>
    </w:rPr>
  </w:style>
  <w:style w:type="character" w:customStyle="1" w:styleId="WW8Num11z3">
    <w:name w:val="WW8Num11z3"/>
    <w:rsid w:val="00DF53FB"/>
    <w:rPr>
      <w:rFonts w:ascii="Symbol" w:hAnsi="Symbol" w:cs="Symbol"/>
    </w:rPr>
  </w:style>
  <w:style w:type="character" w:customStyle="1" w:styleId="WW8Num12z0">
    <w:name w:val="WW8Num12z0"/>
    <w:rsid w:val="00DF53FB"/>
    <w:rPr>
      <w:rFonts w:ascii="Wingdings" w:hAnsi="Wingdings" w:cs="Wingdings"/>
      <w:color w:val="FF0000"/>
      <w:sz w:val="22"/>
      <w:szCs w:val="22"/>
    </w:rPr>
  </w:style>
  <w:style w:type="character" w:customStyle="1" w:styleId="WW8Num12z2">
    <w:name w:val="WW8Num12z2"/>
    <w:rsid w:val="00DF53FB"/>
    <w:rPr>
      <w:rFonts w:ascii="StarSymbol" w:eastAsia="StarSymbol" w:hAnsi="StarSymbol" w:cs="StarSymbol"/>
    </w:rPr>
  </w:style>
  <w:style w:type="character" w:customStyle="1" w:styleId="WW8Num12z3">
    <w:name w:val="WW8Num12z3"/>
    <w:rsid w:val="00DF53FB"/>
    <w:rPr>
      <w:rFonts w:ascii="Symbol" w:hAnsi="Symbol" w:cs="Symbol"/>
    </w:rPr>
  </w:style>
  <w:style w:type="character" w:customStyle="1" w:styleId="WW8Num13z0">
    <w:name w:val="WW8Num13z0"/>
    <w:rsid w:val="00DF53FB"/>
    <w:rPr>
      <w:rFonts w:ascii="Wingdings" w:hAnsi="Wingdings" w:cs="Wingdings"/>
    </w:rPr>
  </w:style>
  <w:style w:type="character" w:customStyle="1" w:styleId="WW8Num13z1">
    <w:name w:val="WW8Num13z1"/>
    <w:rsid w:val="00DF53FB"/>
    <w:rPr>
      <w:rFonts w:ascii="Wingdings 2" w:hAnsi="Wingdings 2" w:cs="Wingdings 2"/>
    </w:rPr>
  </w:style>
  <w:style w:type="character" w:customStyle="1" w:styleId="WW8Num13z3">
    <w:name w:val="WW8Num13z3"/>
    <w:rsid w:val="00DF53FB"/>
    <w:rPr>
      <w:rFonts w:ascii="Symbol" w:hAnsi="Symbol" w:cs="Symbol"/>
    </w:rPr>
  </w:style>
  <w:style w:type="character" w:customStyle="1" w:styleId="WW8Num14z0">
    <w:name w:val="WW8Num14z0"/>
    <w:rsid w:val="00DF53FB"/>
    <w:rPr>
      <w:rFonts w:ascii="Symbol" w:hAnsi="Symbol" w:cs="Symbol"/>
    </w:rPr>
  </w:style>
  <w:style w:type="character" w:customStyle="1" w:styleId="WW8Num14z1">
    <w:name w:val="WW8Num14z1"/>
    <w:rsid w:val="00DF53FB"/>
    <w:rPr>
      <w:rFonts w:ascii="Courier New" w:hAnsi="Courier New" w:cs="Courier New"/>
    </w:rPr>
  </w:style>
  <w:style w:type="character" w:customStyle="1" w:styleId="WW8Num14z2">
    <w:name w:val="WW8Num14z2"/>
    <w:rsid w:val="00DF53FB"/>
    <w:rPr>
      <w:rFonts w:ascii="Wingdings" w:hAnsi="Wingdings" w:cs="Wingdings"/>
    </w:rPr>
  </w:style>
  <w:style w:type="character" w:customStyle="1" w:styleId="WW8Num14z3">
    <w:name w:val="WW8Num14z3"/>
    <w:rsid w:val="00DF53FB"/>
    <w:rPr>
      <w:rFonts w:ascii="Symbol" w:hAnsi="Symbol" w:cs="Symbol"/>
    </w:rPr>
  </w:style>
  <w:style w:type="character" w:customStyle="1" w:styleId="WW8Num15z0">
    <w:name w:val="WW8Num15z0"/>
    <w:rsid w:val="00DF53FB"/>
    <w:rPr>
      <w:rFonts w:ascii="Symbol" w:hAnsi="Symbol" w:cs="Symbol"/>
    </w:rPr>
  </w:style>
  <w:style w:type="character" w:customStyle="1" w:styleId="WW8Num15z1">
    <w:name w:val="WW8Num15z1"/>
    <w:rsid w:val="00DF53FB"/>
  </w:style>
  <w:style w:type="character" w:customStyle="1" w:styleId="WW8Num15z2">
    <w:name w:val="WW8Num15z2"/>
    <w:rsid w:val="00DF53FB"/>
  </w:style>
  <w:style w:type="character" w:customStyle="1" w:styleId="WW8Num15z4">
    <w:name w:val="WW8Num15z4"/>
    <w:rsid w:val="00DF53FB"/>
  </w:style>
  <w:style w:type="character" w:customStyle="1" w:styleId="WW8Num16z0">
    <w:name w:val="WW8Num16z0"/>
    <w:rsid w:val="00DF53FB"/>
    <w:rPr>
      <w:rFonts w:ascii="Symbol" w:hAnsi="Symbol" w:cs="Symbol"/>
    </w:rPr>
  </w:style>
  <w:style w:type="character" w:customStyle="1" w:styleId="WW8Num16z1">
    <w:name w:val="WW8Num16z1"/>
    <w:rsid w:val="00DF53FB"/>
    <w:rPr>
      <w:rFonts w:ascii="Courier New" w:hAnsi="Courier New" w:cs="Courier New"/>
    </w:rPr>
  </w:style>
  <w:style w:type="character" w:customStyle="1" w:styleId="WW8Num16z2">
    <w:name w:val="WW8Num16z2"/>
    <w:rsid w:val="00DF53FB"/>
    <w:rPr>
      <w:rFonts w:ascii="Wingdings" w:hAnsi="Wingdings" w:cs="Wingdings"/>
    </w:rPr>
  </w:style>
  <w:style w:type="character" w:customStyle="1" w:styleId="WW8Num16z3">
    <w:name w:val="WW8Num16z3"/>
    <w:rsid w:val="00DF53FB"/>
  </w:style>
  <w:style w:type="character" w:customStyle="1" w:styleId="WW8Num16z4">
    <w:name w:val="WW8Num16z4"/>
    <w:rsid w:val="00DF53FB"/>
  </w:style>
  <w:style w:type="character" w:customStyle="1" w:styleId="WW8Num16z5">
    <w:name w:val="WW8Num16z5"/>
    <w:rsid w:val="00DF53FB"/>
  </w:style>
  <w:style w:type="character" w:customStyle="1" w:styleId="WW8Num16z6">
    <w:name w:val="WW8Num16z6"/>
    <w:rsid w:val="00DF53FB"/>
  </w:style>
  <w:style w:type="character" w:customStyle="1" w:styleId="WW8Num16z7">
    <w:name w:val="WW8Num16z7"/>
    <w:rsid w:val="00DF53FB"/>
  </w:style>
  <w:style w:type="character" w:customStyle="1" w:styleId="WW8Num16z8">
    <w:name w:val="WW8Num16z8"/>
    <w:rsid w:val="00DF53FB"/>
  </w:style>
  <w:style w:type="character" w:customStyle="1" w:styleId="WW8Num17z0">
    <w:name w:val="WW8Num17z0"/>
    <w:rsid w:val="00DF53FB"/>
    <w:rPr>
      <w:rFonts w:ascii="Symbol" w:hAnsi="Symbol" w:cs="Symbol"/>
    </w:rPr>
  </w:style>
  <w:style w:type="character" w:customStyle="1" w:styleId="WW8Num17z1">
    <w:name w:val="WW8Num17z1"/>
    <w:rsid w:val="00DF53FB"/>
    <w:rPr>
      <w:rFonts w:ascii="Courier New" w:hAnsi="Courier New" w:cs="Courier New"/>
    </w:rPr>
  </w:style>
  <w:style w:type="character" w:customStyle="1" w:styleId="WW8Num17z2">
    <w:name w:val="WW8Num17z2"/>
    <w:rsid w:val="00DF53FB"/>
    <w:rPr>
      <w:rFonts w:ascii="Wingdings" w:hAnsi="Wingdings" w:cs="Wingdings"/>
    </w:rPr>
  </w:style>
  <w:style w:type="character" w:customStyle="1" w:styleId="WW8Num17z4">
    <w:name w:val="WW8Num17z4"/>
    <w:rsid w:val="00DF53FB"/>
  </w:style>
  <w:style w:type="character" w:customStyle="1" w:styleId="WW8Num17z5">
    <w:name w:val="WW8Num17z5"/>
    <w:rsid w:val="00DF53FB"/>
  </w:style>
  <w:style w:type="character" w:customStyle="1" w:styleId="WW8Num17z6">
    <w:name w:val="WW8Num17z6"/>
    <w:rsid w:val="00DF53FB"/>
  </w:style>
  <w:style w:type="character" w:customStyle="1" w:styleId="WW8Num17z7">
    <w:name w:val="WW8Num17z7"/>
    <w:rsid w:val="00DF53FB"/>
  </w:style>
  <w:style w:type="character" w:customStyle="1" w:styleId="WW8Num17z8">
    <w:name w:val="WW8Num17z8"/>
    <w:rsid w:val="00DF53FB"/>
  </w:style>
  <w:style w:type="character" w:customStyle="1" w:styleId="WW8Num18z0">
    <w:name w:val="WW8Num18z0"/>
    <w:rsid w:val="00DF53FB"/>
    <w:rPr>
      <w:rFonts w:ascii="Times New Roman" w:eastAsia="MS Mincho" w:hAnsi="Times New Roman" w:cs="Times New Roman"/>
      <w:color w:val="5B9BD5"/>
      <w:szCs w:val="22"/>
    </w:rPr>
  </w:style>
  <w:style w:type="character" w:customStyle="1" w:styleId="WW8Num18z1">
    <w:name w:val="WW8Num18z1"/>
    <w:rsid w:val="00DF53FB"/>
    <w:rPr>
      <w:rFonts w:ascii="Courier New" w:hAnsi="Courier New" w:cs="Courier New"/>
    </w:rPr>
  </w:style>
  <w:style w:type="character" w:customStyle="1" w:styleId="WW8Num18z2">
    <w:name w:val="WW8Num18z2"/>
    <w:rsid w:val="00DF53FB"/>
    <w:rPr>
      <w:rFonts w:ascii="Wingdings" w:hAnsi="Wingdings" w:cs="Wingdings"/>
    </w:rPr>
  </w:style>
  <w:style w:type="character" w:customStyle="1" w:styleId="WW8Num18z4">
    <w:name w:val="WW8Num18z4"/>
    <w:rsid w:val="00DF53FB"/>
  </w:style>
  <w:style w:type="character" w:customStyle="1" w:styleId="WW8Num18z5">
    <w:name w:val="WW8Num18z5"/>
    <w:rsid w:val="00DF53FB"/>
  </w:style>
  <w:style w:type="character" w:customStyle="1" w:styleId="WW8Num18z6">
    <w:name w:val="WW8Num18z6"/>
    <w:rsid w:val="00DF53FB"/>
  </w:style>
  <w:style w:type="character" w:customStyle="1" w:styleId="WW8Num18z7">
    <w:name w:val="WW8Num18z7"/>
    <w:rsid w:val="00DF53FB"/>
  </w:style>
  <w:style w:type="character" w:customStyle="1" w:styleId="WW8Num18z8">
    <w:name w:val="WW8Num18z8"/>
    <w:rsid w:val="00DF53FB"/>
  </w:style>
  <w:style w:type="character" w:customStyle="1" w:styleId="WW8Num19z0">
    <w:name w:val="WW8Num19z0"/>
    <w:rsid w:val="00DF53FB"/>
    <w:rPr>
      <w:rFonts w:ascii="Symbol" w:hAnsi="Symbol" w:cs="Symbol"/>
    </w:rPr>
  </w:style>
  <w:style w:type="character" w:customStyle="1" w:styleId="WW8Num19z2">
    <w:name w:val="WW8Num19z2"/>
    <w:rsid w:val="00DF53FB"/>
  </w:style>
  <w:style w:type="character" w:customStyle="1" w:styleId="WW8Num19z3">
    <w:name w:val="WW8Num19z3"/>
    <w:rsid w:val="00DF53FB"/>
    <w:rPr>
      <w:rFonts w:ascii="Symbol" w:hAnsi="Symbol" w:cs="Symbol"/>
    </w:rPr>
  </w:style>
  <w:style w:type="character" w:customStyle="1" w:styleId="WW8Num20z0">
    <w:name w:val="WW8Num20z0"/>
    <w:rsid w:val="00DF53FB"/>
    <w:rPr>
      <w:rFonts w:ascii="Symbol" w:hAnsi="Symbol" w:cs="Symbol"/>
    </w:rPr>
  </w:style>
  <w:style w:type="character" w:customStyle="1" w:styleId="WW8Num20z2">
    <w:name w:val="WW8Num20z2"/>
    <w:rsid w:val="00DF53FB"/>
    <w:rPr>
      <w:rFonts w:ascii="Wingdings" w:hAnsi="Wingdings" w:cs="Wingdings"/>
    </w:rPr>
  </w:style>
  <w:style w:type="character" w:customStyle="1" w:styleId="WW8Num20z3">
    <w:name w:val="WW8Num20z3"/>
    <w:rsid w:val="00DF53FB"/>
    <w:rPr>
      <w:rFonts w:ascii="Symbol" w:hAnsi="Symbol" w:cs="Symbol"/>
    </w:rPr>
  </w:style>
  <w:style w:type="character" w:customStyle="1" w:styleId="WW8Num21z0">
    <w:name w:val="WW8Num21z0"/>
    <w:rsid w:val="00DF53FB"/>
    <w:rPr>
      <w:rFonts w:ascii="Symbol" w:hAnsi="Symbol" w:cs="Symbol"/>
    </w:rPr>
  </w:style>
  <w:style w:type="character" w:customStyle="1" w:styleId="WW8Num21z2">
    <w:name w:val="WW8Num21z2"/>
    <w:rsid w:val="00DF53FB"/>
    <w:rPr>
      <w:rFonts w:ascii="Wingdings" w:hAnsi="Wingdings" w:cs="Wingdings"/>
    </w:rPr>
  </w:style>
  <w:style w:type="character" w:customStyle="1" w:styleId="WW8Num21z4">
    <w:name w:val="WW8Num21z4"/>
    <w:rsid w:val="00DF53FB"/>
    <w:rPr>
      <w:rFonts w:ascii="Courier New" w:hAnsi="Courier New" w:cs="Courier New"/>
    </w:rPr>
  </w:style>
  <w:style w:type="character" w:customStyle="1" w:styleId="WW8Num22z0">
    <w:name w:val="WW8Num22z0"/>
    <w:rsid w:val="00DF53FB"/>
    <w:rPr>
      <w:rFonts w:ascii="Symbol" w:hAnsi="Symbol" w:cs="Symbol"/>
    </w:rPr>
  </w:style>
  <w:style w:type="character" w:customStyle="1" w:styleId="WW8Num22z2">
    <w:name w:val="WW8Num22z2"/>
    <w:rsid w:val="00DF53FB"/>
    <w:rPr>
      <w:rFonts w:ascii="Wingdings" w:hAnsi="Wingdings" w:cs="Wingdings"/>
    </w:rPr>
  </w:style>
  <w:style w:type="character" w:customStyle="1" w:styleId="WW8Num22z3">
    <w:name w:val="WW8Num22z3"/>
    <w:rsid w:val="00DF53FB"/>
  </w:style>
  <w:style w:type="character" w:customStyle="1" w:styleId="WW8Num23z0">
    <w:name w:val="WW8Num23z0"/>
    <w:rsid w:val="00DF53FB"/>
    <w:rPr>
      <w:rFonts w:ascii="Wingdings" w:hAnsi="Wingdings" w:cs="Wingdings"/>
      <w:strike/>
      <w:color w:val="0000FF"/>
    </w:rPr>
  </w:style>
  <w:style w:type="character" w:customStyle="1" w:styleId="WW8Num23z2">
    <w:name w:val="WW8Num23z2"/>
    <w:rsid w:val="00DF53FB"/>
    <w:rPr>
      <w:rFonts w:ascii="Wingdings" w:hAnsi="Wingdings" w:cs="Wingdings"/>
    </w:rPr>
  </w:style>
  <w:style w:type="character" w:customStyle="1" w:styleId="WW8Num23z3">
    <w:name w:val="WW8Num23z3"/>
    <w:rsid w:val="00DF53FB"/>
    <w:rPr>
      <w:rFonts w:ascii="Symbol" w:hAnsi="Symbol" w:cs="Symbol"/>
    </w:rPr>
  </w:style>
  <w:style w:type="character" w:customStyle="1" w:styleId="WW8Num24z0">
    <w:name w:val="WW8Num24z0"/>
    <w:rsid w:val="00DF53FB"/>
    <w:rPr>
      <w:rFonts w:ascii="Symbol" w:hAnsi="Symbol" w:cs="Symbol"/>
      <w:color w:val="0000FF"/>
    </w:rPr>
  </w:style>
  <w:style w:type="character" w:customStyle="1" w:styleId="WW8Num24z2">
    <w:name w:val="WW8Num24z2"/>
    <w:rsid w:val="00DF53FB"/>
    <w:rPr>
      <w:rFonts w:ascii="Wingdings" w:hAnsi="Wingdings" w:cs="Wingdings"/>
    </w:rPr>
  </w:style>
  <w:style w:type="character" w:customStyle="1" w:styleId="WW8Num24z3">
    <w:name w:val="WW8Num24z3"/>
    <w:rsid w:val="00DF53FB"/>
    <w:rPr>
      <w:rFonts w:ascii="Symbol" w:hAnsi="Symbol" w:cs="Symbol"/>
    </w:rPr>
  </w:style>
  <w:style w:type="character" w:customStyle="1" w:styleId="WW8Num25z0">
    <w:name w:val="WW8Num25z0"/>
    <w:rsid w:val="00DF53FB"/>
    <w:rPr>
      <w:rFonts w:ascii="Symbol" w:hAnsi="Symbol" w:cs="Symbol"/>
      <w:strike/>
      <w:color w:val="0000FF"/>
      <w:sz w:val="22"/>
      <w:szCs w:val="22"/>
    </w:rPr>
  </w:style>
  <w:style w:type="character" w:customStyle="1" w:styleId="WW8Num25z2">
    <w:name w:val="WW8Num25z2"/>
    <w:rsid w:val="00DF53FB"/>
    <w:rPr>
      <w:rFonts w:ascii="Wingdings" w:hAnsi="Wingdings" w:cs="Wingdings"/>
    </w:rPr>
  </w:style>
  <w:style w:type="character" w:customStyle="1" w:styleId="WW8Num25z3">
    <w:name w:val="WW8Num25z3"/>
    <w:rsid w:val="00DF53FB"/>
    <w:rPr>
      <w:rFonts w:ascii="Symbol" w:hAnsi="Symbol" w:cs="Symbol"/>
    </w:rPr>
  </w:style>
  <w:style w:type="character" w:customStyle="1" w:styleId="WW8Num26z0">
    <w:name w:val="WW8Num26z0"/>
    <w:rsid w:val="00DF53FB"/>
    <w:rPr>
      <w:rFonts w:ascii="Symbol" w:hAnsi="Symbol" w:cs="Symbol"/>
      <w:strike/>
      <w:color w:val="0000FF"/>
      <w:sz w:val="22"/>
      <w:szCs w:val="22"/>
      <w:lang w:val="pl-PL"/>
    </w:rPr>
  </w:style>
  <w:style w:type="character" w:customStyle="1" w:styleId="WW8Num26z1">
    <w:name w:val="WW8Num26z1"/>
    <w:rsid w:val="00DF53FB"/>
    <w:rPr>
      <w:rFonts w:ascii="Courier New" w:hAnsi="Courier New" w:cs="Courier New"/>
    </w:rPr>
  </w:style>
  <w:style w:type="character" w:customStyle="1" w:styleId="WW8Num26z3">
    <w:name w:val="WW8Num26z3"/>
    <w:rsid w:val="00DF53FB"/>
    <w:rPr>
      <w:rFonts w:ascii="Symbol" w:hAnsi="Symbol" w:cs="Symbol"/>
    </w:rPr>
  </w:style>
  <w:style w:type="character" w:customStyle="1" w:styleId="WW8Num27z0">
    <w:name w:val="WW8Num27z0"/>
    <w:rsid w:val="00DF53FB"/>
    <w:rPr>
      <w:rFonts w:ascii="Symbol" w:hAnsi="Symbol" w:cs="Symbol"/>
      <w:strike/>
      <w:color w:val="0000FF"/>
      <w:sz w:val="18"/>
      <w:szCs w:val="18"/>
      <w:lang w:val="pl-PL"/>
    </w:rPr>
  </w:style>
  <w:style w:type="character" w:customStyle="1" w:styleId="WW8Num27z1">
    <w:name w:val="WW8Num27z1"/>
    <w:rsid w:val="00DF53FB"/>
    <w:rPr>
      <w:rFonts w:ascii="Courier New" w:hAnsi="Courier New" w:cs="Courier New"/>
    </w:rPr>
  </w:style>
  <w:style w:type="character" w:customStyle="1" w:styleId="WW8Num27z2">
    <w:name w:val="WW8Num27z2"/>
    <w:rsid w:val="00DF53FB"/>
    <w:rPr>
      <w:rFonts w:ascii="Wingdings" w:hAnsi="Wingdings" w:cs="Wingdings"/>
    </w:rPr>
  </w:style>
  <w:style w:type="character" w:customStyle="1" w:styleId="WW8Num27z3">
    <w:name w:val="WW8Num27z3"/>
    <w:rsid w:val="00DF53FB"/>
    <w:rPr>
      <w:rFonts w:ascii="Symbol" w:hAnsi="Symbol" w:cs="Symbol"/>
    </w:rPr>
  </w:style>
  <w:style w:type="character" w:customStyle="1" w:styleId="WW8Num27z4">
    <w:name w:val="WW8Num27z4"/>
    <w:rsid w:val="00DF53FB"/>
  </w:style>
  <w:style w:type="character" w:customStyle="1" w:styleId="WW8Num27z5">
    <w:name w:val="WW8Num27z5"/>
    <w:rsid w:val="00DF53FB"/>
  </w:style>
  <w:style w:type="character" w:customStyle="1" w:styleId="WW8Num27z6">
    <w:name w:val="WW8Num27z6"/>
    <w:rsid w:val="00DF53FB"/>
  </w:style>
  <w:style w:type="character" w:customStyle="1" w:styleId="WW8Num27z7">
    <w:name w:val="WW8Num27z7"/>
    <w:rsid w:val="00DF53FB"/>
  </w:style>
  <w:style w:type="character" w:customStyle="1" w:styleId="WW8Num27z8">
    <w:name w:val="WW8Num27z8"/>
    <w:rsid w:val="00DF53FB"/>
  </w:style>
  <w:style w:type="character" w:customStyle="1" w:styleId="WW8Num17z3">
    <w:name w:val="WW8Num17z3"/>
    <w:rsid w:val="00DF53FB"/>
    <w:rPr>
      <w:rFonts w:ascii="Symbol" w:hAnsi="Symbol" w:cs="Symbol"/>
    </w:rPr>
  </w:style>
  <w:style w:type="character" w:customStyle="1" w:styleId="WW8Num5z1">
    <w:name w:val="WW8Num5z1"/>
    <w:rsid w:val="00DF53FB"/>
    <w:rPr>
      <w:rFonts w:ascii="Wingdings" w:hAnsi="Wingdings" w:cs="Courier New"/>
      <w:sz w:val="22"/>
      <w:szCs w:val="22"/>
    </w:rPr>
  </w:style>
  <w:style w:type="character" w:customStyle="1" w:styleId="WW8Num5z4">
    <w:name w:val="WW8Num5z4"/>
    <w:rsid w:val="00DF53FB"/>
  </w:style>
  <w:style w:type="character" w:customStyle="1" w:styleId="WW8Num5z5">
    <w:name w:val="WW8Num5z5"/>
    <w:rsid w:val="00DF53FB"/>
  </w:style>
  <w:style w:type="character" w:customStyle="1" w:styleId="WW8Num5z6">
    <w:name w:val="WW8Num5z6"/>
    <w:rsid w:val="00DF53FB"/>
  </w:style>
  <w:style w:type="character" w:customStyle="1" w:styleId="WW8Num5z7">
    <w:name w:val="WW8Num5z7"/>
    <w:rsid w:val="00DF53FB"/>
  </w:style>
  <w:style w:type="character" w:customStyle="1" w:styleId="WW8Num5z8">
    <w:name w:val="WW8Num5z8"/>
    <w:rsid w:val="00DF53FB"/>
  </w:style>
  <w:style w:type="character" w:customStyle="1" w:styleId="WW8Num7z2">
    <w:name w:val="WW8Num7z2"/>
    <w:rsid w:val="00DF53FB"/>
    <w:rPr>
      <w:rFonts w:ascii="Wingdings" w:hAnsi="Wingdings" w:cs="Wingdings"/>
    </w:rPr>
  </w:style>
  <w:style w:type="character" w:customStyle="1" w:styleId="WW8Num7z3">
    <w:name w:val="WW8Num7z3"/>
    <w:rsid w:val="00DF53FB"/>
    <w:rPr>
      <w:rFonts w:ascii="Symbol" w:hAnsi="Symbol" w:cs="Symbol"/>
    </w:rPr>
  </w:style>
  <w:style w:type="character" w:customStyle="1" w:styleId="WW8Num12z1">
    <w:name w:val="WW8Num12z1"/>
    <w:rsid w:val="00DF53FB"/>
    <w:rPr>
      <w:rFonts w:ascii="Wingdings 2" w:hAnsi="Wingdings 2" w:cs="Wingdings 2"/>
    </w:rPr>
  </w:style>
  <w:style w:type="character" w:customStyle="1" w:styleId="WW8Num13z2">
    <w:name w:val="WW8Num13z2"/>
    <w:rsid w:val="00DF53FB"/>
    <w:rPr>
      <w:rFonts w:ascii="StarSymbol" w:eastAsia="StarSymbol" w:hAnsi="StarSymbol" w:cs="StarSymbol"/>
      <w:sz w:val="18"/>
      <w:szCs w:val="18"/>
    </w:rPr>
  </w:style>
  <w:style w:type="character" w:customStyle="1" w:styleId="WW8Num14z4">
    <w:name w:val="WW8Num14z4"/>
    <w:rsid w:val="00DF53FB"/>
    <w:rPr>
      <w:rFonts w:ascii="Courier New" w:hAnsi="Courier New" w:cs="Courier New"/>
    </w:rPr>
  </w:style>
  <w:style w:type="character" w:customStyle="1" w:styleId="WW8Num15z3">
    <w:name w:val="WW8Num15z3"/>
    <w:rsid w:val="00DF53FB"/>
  </w:style>
  <w:style w:type="character" w:customStyle="1" w:styleId="WW8Num15z5">
    <w:name w:val="WW8Num15z5"/>
    <w:rsid w:val="00DF53FB"/>
  </w:style>
  <w:style w:type="character" w:customStyle="1" w:styleId="WW8Num15z6">
    <w:name w:val="WW8Num15z6"/>
    <w:rsid w:val="00DF53FB"/>
  </w:style>
  <w:style w:type="character" w:customStyle="1" w:styleId="WW8Num15z7">
    <w:name w:val="WW8Num15z7"/>
    <w:rsid w:val="00DF53FB"/>
  </w:style>
  <w:style w:type="character" w:customStyle="1" w:styleId="WW8Num15z8">
    <w:name w:val="WW8Num15z8"/>
    <w:rsid w:val="00DF53FB"/>
  </w:style>
  <w:style w:type="character" w:customStyle="1" w:styleId="WW8Num18z3">
    <w:name w:val="WW8Num18z3"/>
    <w:rsid w:val="00DF53FB"/>
    <w:rPr>
      <w:rFonts w:ascii="Symbol" w:hAnsi="Symbol" w:cs="Symbol"/>
    </w:rPr>
  </w:style>
  <w:style w:type="character" w:customStyle="1" w:styleId="WW8Num20z4">
    <w:name w:val="WW8Num20z4"/>
    <w:rsid w:val="00DF53FB"/>
    <w:rPr>
      <w:rFonts w:ascii="Courier New" w:hAnsi="Courier New" w:cs="Courier New"/>
    </w:rPr>
  </w:style>
  <w:style w:type="character" w:customStyle="1" w:styleId="WW8Num21z3">
    <w:name w:val="WW8Num21z3"/>
    <w:rsid w:val="00DF53FB"/>
    <w:rPr>
      <w:rFonts w:ascii="Symbol" w:hAnsi="Symbol" w:cs="Symbol"/>
    </w:rPr>
  </w:style>
  <w:style w:type="character" w:customStyle="1" w:styleId="WW8Num25z1">
    <w:name w:val="WW8Num25z1"/>
    <w:rsid w:val="00DF53FB"/>
    <w:rPr>
      <w:rFonts w:ascii="Courier New" w:hAnsi="Courier New" w:cs="Courier New"/>
    </w:rPr>
  </w:style>
  <w:style w:type="character" w:customStyle="1" w:styleId="Domylnaczcionkaakapitu1">
    <w:name w:val="Domyślna czcionka akapitu1"/>
    <w:rsid w:val="00DF53FB"/>
  </w:style>
  <w:style w:type="character" w:customStyle="1" w:styleId="Numerstrony1">
    <w:name w:val="Numer strony1"/>
    <w:basedOn w:val="Domylnaczcionkaakapitu1"/>
    <w:rsid w:val="00DF53FB"/>
  </w:style>
  <w:style w:type="character" w:customStyle="1" w:styleId="UyteHipercze1">
    <w:name w:val="UżyteHiperłącze1"/>
    <w:rsid w:val="00DF53FB"/>
    <w:rPr>
      <w:color w:val="800080"/>
      <w:u w:val="single"/>
    </w:rPr>
  </w:style>
  <w:style w:type="character" w:styleId="Hipercze">
    <w:name w:val="Hyperlink"/>
    <w:rsid w:val="00DF53FB"/>
    <w:rPr>
      <w:rFonts w:cs="Times New Roman"/>
      <w:color w:val="0000FF"/>
      <w:u w:val="single"/>
    </w:rPr>
  </w:style>
  <w:style w:type="character" w:customStyle="1" w:styleId="Nagwek1Znak0">
    <w:name w:val="Nagłówek1 Znak"/>
    <w:rsid w:val="00DF53FB"/>
    <w:rPr>
      <w:rFonts w:ascii="Tahoma" w:hAnsi="Tahoma" w:cs="Tahoma"/>
      <w:b/>
      <w:bCs/>
      <w:smallCaps/>
      <w:kern w:val="1"/>
      <w:sz w:val="22"/>
      <w:szCs w:val="22"/>
    </w:rPr>
  </w:style>
  <w:style w:type="character" w:customStyle="1" w:styleId="AkapitzlistZnak">
    <w:name w:val="Akapit z listą Znak"/>
    <w:rsid w:val="00DF53FB"/>
    <w:rPr>
      <w:sz w:val="24"/>
      <w:szCs w:val="24"/>
    </w:rPr>
  </w:style>
  <w:style w:type="character" w:customStyle="1" w:styleId="Nagowek2Znak">
    <w:name w:val="Nagłowek2 Znak"/>
    <w:rsid w:val="00DF53FB"/>
    <w:rPr>
      <w:rFonts w:ascii="Tahoma" w:hAnsi="Tahoma" w:cs="Arial"/>
      <w:b/>
      <w:bCs/>
      <w:iCs/>
      <w:sz w:val="22"/>
      <w:szCs w:val="28"/>
    </w:rPr>
  </w:style>
  <w:style w:type="character" w:customStyle="1" w:styleId="nagwek2Znak0">
    <w:name w:val="nagłówek2 Znak"/>
    <w:rsid w:val="00DF53FB"/>
    <w:rPr>
      <w:rFonts w:ascii="Tahoma" w:hAnsi="Tahoma" w:cs="Tahoma"/>
      <w:b/>
      <w:bCs/>
      <w:iCs/>
      <w:kern w:val="1"/>
      <w:sz w:val="22"/>
      <w:szCs w:val="22"/>
    </w:rPr>
  </w:style>
  <w:style w:type="character" w:customStyle="1" w:styleId="WcicienormalneZnak">
    <w:name w:val="Wcięcie normalne Znak"/>
    <w:link w:val="Wcicienormalne"/>
    <w:rsid w:val="00AD2BA6"/>
    <w:rPr>
      <w:rFonts w:ascii="Arial" w:hAnsi="Arial" w:cs="Arial"/>
      <w:color w:val="000000"/>
      <w:sz w:val="24"/>
      <w:szCs w:val="24"/>
    </w:rPr>
  </w:style>
  <w:style w:type="character" w:customStyle="1" w:styleId="Odwoaniedokomentarza1">
    <w:name w:val="Odwołanie do komentarza1"/>
    <w:rsid w:val="00DF53FB"/>
    <w:rPr>
      <w:sz w:val="16"/>
      <w:szCs w:val="16"/>
    </w:rPr>
  </w:style>
  <w:style w:type="character" w:customStyle="1" w:styleId="TekstkomentarzaZnak">
    <w:name w:val="Tekst komentarza Znak"/>
    <w:basedOn w:val="Domylnaczcionkaakapitu1"/>
    <w:rsid w:val="00DF53FB"/>
  </w:style>
  <w:style w:type="character" w:customStyle="1" w:styleId="TematkomentarzaZnak">
    <w:name w:val="Temat komentarza Znak"/>
    <w:rsid w:val="00DF53FB"/>
    <w:rPr>
      <w:b/>
      <w:bCs/>
    </w:rPr>
  </w:style>
  <w:style w:type="character" w:customStyle="1" w:styleId="Nagowek2Znak0">
    <w:name w:val="Nagłowek 2 Znak"/>
    <w:rsid w:val="00DF53FB"/>
    <w:rPr>
      <w:rFonts w:ascii="Tahoma" w:hAnsi="Tahoma" w:cs="Tahoma"/>
      <w:b/>
      <w:bCs/>
      <w:iCs/>
      <w:sz w:val="22"/>
      <w:szCs w:val="22"/>
    </w:rPr>
  </w:style>
  <w:style w:type="character" w:customStyle="1" w:styleId="TytuZnak">
    <w:name w:val="Tytuł Znak"/>
    <w:rsid w:val="00DF53FB"/>
    <w:rPr>
      <w:b/>
      <w:sz w:val="32"/>
    </w:rPr>
  </w:style>
  <w:style w:type="character" w:customStyle="1" w:styleId="Tekstpodstawowy2Znak">
    <w:name w:val="Tekst podstawowy 2 Znak"/>
    <w:rsid w:val="00DF53FB"/>
    <w:rPr>
      <w:rFonts w:ascii="Arial" w:hAnsi="Arial" w:cs="Arial"/>
      <w:sz w:val="22"/>
    </w:rPr>
  </w:style>
  <w:style w:type="character" w:customStyle="1" w:styleId="Nagwek3Znak1">
    <w:name w:val="Nagłówek 3 Znak1"/>
    <w:rsid w:val="00DF53FB"/>
    <w:rPr>
      <w:rFonts w:ascii="Tahoma" w:hAnsi="Tahoma" w:cs="Tahoma"/>
      <w:b/>
      <w:sz w:val="22"/>
    </w:rPr>
  </w:style>
  <w:style w:type="character" w:customStyle="1" w:styleId="Styl1Znak">
    <w:name w:val="Styl1 Znak"/>
    <w:rsid w:val="00DF53FB"/>
    <w:rPr>
      <w:rFonts w:ascii="Tahoma" w:hAnsi="Tahoma" w:cs="Tahoma"/>
      <w:b/>
      <w:sz w:val="22"/>
      <w:szCs w:val="22"/>
    </w:rPr>
  </w:style>
  <w:style w:type="character" w:customStyle="1" w:styleId="Nagowek3Znak">
    <w:name w:val="Nagłowek3 Znak"/>
    <w:rsid w:val="00DF53FB"/>
    <w:rPr>
      <w:rFonts w:ascii="Tahoma" w:hAnsi="Tahoma" w:cs="Tahoma"/>
      <w:b/>
      <w:sz w:val="22"/>
      <w:szCs w:val="22"/>
      <w:lang w:val="en-US"/>
    </w:rPr>
  </w:style>
  <w:style w:type="character" w:styleId="Pogrubienie">
    <w:name w:val="Strong"/>
    <w:qFormat/>
    <w:rsid w:val="00DF53FB"/>
    <w:rPr>
      <w:b/>
      <w:bCs/>
    </w:rPr>
  </w:style>
  <w:style w:type="character" w:customStyle="1" w:styleId="short-nametxt">
    <w:name w:val="short-name__txt"/>
    <w:rsid w:val="00DF53FB"/>
  </w:style>
  <w:style w:type="character" w:customStyle="1" w:styleId="nagowek2Znak1">
    <w:name w:val="nagłowek 2 Znak"/>
    <w:rsid w:val="00DF53FB"/>
    <w:rPr>
      <w:rFonts w:ascii="Tahoma" w:hAnsi="Tahoma" w:cs="Tahoma"/>
      <w:b/>
      <w:bCs/>
      <w:iCs/>
      <w:sz w:val="22"/>
      <w:szCs w:val="22"/>
    </w:rPr>
  </w:style>
  <w:style w:type="character" w:customStyle="1" w:styleId="nagwk1Znak">
    <w:name w:val="nagłówk 1 Znak"/>
    <w:rsid w:val="00DF53FB"/>
    <w:rPr>
      <w:rFonts w:ascii="Tahoma" w:hAnsi="Tahoma" w:cs="Tahoma"/>
      <w:b/>
      <w:bCs/>
      <w:smallCaps/>
      <w:kern w:val="1"/>
      <w:sz w:val="22"/>
      <w:szCs w:val="22"/>
    </w:rPr>
  </w:style>
  <w:style w:type="character" w:customStyle="1" w:styleId="WW8Num4z1">
    <w:name w:val="WW8Num4z1"/>
    <w:rsid w:val="00DF53FB"/>
    <w:rPr>
      <w:rFonts w:ascii="Wingdings" w:hAnsi="Wingdings" w:cs="Courier New"/>
    </w:rPr>
  </w:style>
  <w:style w:type="character" w:customStyle="1" w:styleId="WW8Num4z4">
    <w:name w:val="WW8Num4z4"/>
    <w:rsid w:val="00DF53FB"/>
  </w:style>
  <w:style w:type="character" w:customStyle="1" w:styleId="WW8Num4z5">
    <w:name w:val="WW8Num4z5"/>
    <w:rsid w:val="00DF53FB"/>
  </w:style>
  <w:style w:type="character" w:customStyle="1" w:styleId="WW8Num4z6">
    <w:name w:val="WW8Num4z6"/>
    <w:rsid w:val="00DF53FB"/>
  </w:style>
  <w:style w:type="character" w:customStyle="1" w:styleId="WW8Num4z7">
    <w:name w:val="WW8Num4z7"/>
    <w:rsid w:val="00DF53FB"/>
  </w:style>
  <w:style w:type="character" w:customStyle="1" w:styleId="WW8Num4z8">
    <w:name w:val="WW8Num4z8"/>
    <w:rsid w:val="00DF53FB"/>
  </w:style>
  <w:style w:type="character" w:customStyle="1" w:styleId="WW8Num8z1">
    <w:name w:val="WW8Num8z1"/>
    <w:rsid w:val="00DF53FB"/>
    <w:rPr>
      <w:b/>
      <w:color w:val="0000FF"/>
      <w:sz w:val="24"/>
      <w:lang w:val="pl-PL"/>
    </w:rPr>
  </w:style>
  <w:style w:type="character" w:customStyle="1" w:styleId="WW8Num21z1">
    <w:name w:val="WW8Num21z1"/>
    <w:rsid w:val="00DF53FB"/>
    <w:rPr>
      <w:rFonts w:ascii="Courier New" w:hAnsi="Courier New" w:cs="Courier New"/>
      <w:color w:val="000000"/>
      <w:sz w:val="18"/>
      <w:szCs w:val="18"/>
    </w:rPr>
  </w:style>
  <w:style w:type="character" w:customStyle="1" w:styleId="WW8Num21z5">
    <w:name w:val="WW8Num21z5"/>
    <w:rsid w:val="00DF53FB"/>
    <w:rPr>
      <w:rFonts w:ascii="Wingdings" w:hAnsi="Wingdings" w:cs="Wingdings"/>
    </w:rPr>
  </w:style>
  <w:style w:type="character" w:customStyle="1" w:styleId="WW8Num28z0">
    <w:name w:val="WW8Num28z0"/>
    <w:rsid w:val="00DF53FB"/>
    <w:rPr>
      <w:rFonts w:ascii="Symbol" w:hAnsi="Symbol" w:cs="Symbol"/>
    </w:rPr>
  </w:style>
  <w:style w:type="character" w:customStyle="1" w:styleId="WW8Num28z1">
    <w:name w:val="WW8Num28z1"/>
    <w:rsid w:val="00DF53FB"/>
    <w:rPr>
      <w:rFonts w:ascii="Courier New" w:hAnsi="Courier New" w:cs="Courier New"/>
      <w:strike/>
    </w:rPr>
  </w:style>
  <w:style w:type="character" w:customStyle="1" w:styleId="WW8Num28z2">
    <w:name w:val="WW8Num28z2"/>
    <w:rsid w:val="00DF53FB"/>
    <w:rPr>
      <w:rFonts w:ascii="Wingdings" w:hAnsi="Wingdings" w:cs="Wingdings"/>
    </w:rPr>
  </w:style>
  <w:style w:type="character" w:customStyle="1" w:styleId="WW8Num28z3">
    <w:name w:val="WW8Num28z3"/>
    <w:rsid w:val="00DF53FB"/>
    <w:rPr>
      <w:rFonts w:ascii="Symbol" w:hAnsi="Symbol" w:cs="Symbol"/>
    </w:rPr>
  </w:style>
  <w:style w:type="character" w:customStyle="1" w:styleId="WW8Num29z0">
    <w:name w:val="WW8Num29z0"/>
    <w:rsid w:val="00DF53FB"/>
    <w:rPr>
      <w:rFonts w:ascii="Symbol" w:eastAsia="MS Mincho" w:hAnsi="Symbol" w:cs="Symbol"/>
    </w:rPr>
  </w:style>
  <w:style w:type="character" w:customStyle="1" w:styleId="WW8Num29z1">
    <w:name w:val="WW8Num29z1"/>
    <w:rsid w:val="00DF53FB"/>
    <w:rPr>
      <w:rFonts w:ascii="Courier New" w:hAnsi="Courier New" w:cs="Courier New"/>
      <w:strike/>
    </w:rPr>
  </w:style>
  <w:style w:type="character" w:customStyle="1" w:styleId="WW8Num29z2">
    <w:name w:val="WW8Num29z2"/>
    <w:rsid w:val="00DF53FB"/>
    <w:rPr>
      <w:rFonts w:ascii="Wingdings" w:hAnsi="Wingdings" w:cs="Wingdings"/>
    </w:rPr>
  </w:style>
  <w:style w:type="character" w:customStyle="1" w:styleId="WW8Num29z3">
    <w:name w:val="WW8Num29z3"/>
    <w:rsid w:val="00DF53FB"/>
    <w:rPr>
      <w:rFonts w:ascii="Symbol" w:hAnsi="Symbol" w:cs="Symbol"/>
    </w:rPr>
  </w:style>
  <w:style w:type="character" w:customStyle="1" w:styleId="WW8Num29z4">
    <w:name w:val="WW8Num29z4"/>
    <w:rsid w:val="00DF53FB"/>
    <w:rPr>
      <w:rFonts w:ascii="Courier New" w:hAnsi="Courier New" w:cs="Courier New"/>
    </w:rPr>
  </w:style>
  <w:style w:type="character" w:customStyle="1" w:styleId="WW8Num30z0">
    <w:name w:val="WW8Num30z0"/>
    <w:rsid w:val="00DF53FB"/>
    <w:rPr>
      <w:rFonts w:ascii="Symbol" w:hAnsi="Symbol" w:cs="Symbol"/>
      <w:color w:val="0000FF"/>
    </w:rPr>
  </w:style>
  <w:style w:type="character" w:customStyle="1" w:styleId="WW8Num31z0">
    <w:name w:val="WW8Num31z0"/>
    <w:rsid w:val="00DF53FB"/>
    <w:rPr>
      <w:rFonts w:ascii="Symbol" w:hAnsi="Symbol" w:cs="Symbol"/>
      <w:color w:val="0000FF"/>
    </w:rPr>
  </w:style>
  <w:style w:type="character" w:customStyle="1" w:styleId="WW8Num32z0">
    <w:name w:val="WW8Num32z0"/>
    <w:rsid w:val="00DF53FB"/>
    <w:rPr>
      <w:rFonts w:ascii="Symbol" w:hAnsi="Symbol" w:cs="Symbol"/>
      <w:color w:val="0000FF"/>
    </w:rPr>
  </w:style>
  <w:style w:type="character" w:customStyle="1" w:styleId="WW8Num33z0">
    <w:name w:val="WW8Num33z0"/>
    <w:rsid w:val="00DF53FB"/>
    <w:rPr>
      <w:rFonts w:ascii="Symbol" w:hAnsi="Symbol" w:cs="Symbol"/>
    </w:rPr>
  </w:style>
  <w:style w:type="character" w:customStyle="1" w:styleId="WW8Num34z0">
    <w:name w:val="WW8Num34z0"/>
    <w:rsid w:val="00DF53FB"/>
    <w:rPr>
      <w:rFonts w:ascii="Symbol" w:hAnsi="Symbol" w:cs="Symbol"/>
    </w:rPr>
  </w:style>
  <w:style w:type="character" w:customStyle="1" w:styleId="WW8Num35z0">
    <w:name w:val="WW8Num35z0"/>
    <w:rsid w:val="00DF53FB"/>
    <w:rPr>
      <w:rFonts w:ascii="Symbol" w:hAnsi="Symbol" w:cs="Symbol"/>
    </w:rPr>
  </w:style>
  <w:style w:type="character" w:customStyle="1" w:styleId="WW8Num36z0">
    <w:name w:val="WW8Num36z0"/>
    <w:rsid w:val="00DF53FB"/>
    <w:rPr>
      <w:rFonts w:ascii="Symbol" w:hAnsi="Symbol" w:cs="Symbol"/>
    </w:rPr>
  </w:style>
  <w:style w:type="character" w:customStyle="1" w:styleId="WW8Num37z0">
    <w:name w:val="WW8Num37z0"/>
    <w:rsid w:val="00DF53FB"/>
    <w:rPr>
      <w:rFonts w:ascii="Symbol" w:hAnsi="Symbol" w:cs="Symbol"/>
    </w:rPr>
  </w:style>
  <w:style w:type="character" w:customStyle="1" w:styleId="WW8Num38z0">
    <w:name w:val="WW8Num38z0"/>
    <w:rsid w:val="00DF53FB"/>
    <w:rPr>
      <w:rFonts w:ascii="Symbol" w:hAnsi="Symbol" w:cs="Symbol"/>
    </w:rPr>
  </w:style>
  <w:style w:type="character" w:customStyle="1" w:styleId="WW8Num39z0">
    <w:name w:val="WW8Num39z0"/>
    <w:rsid w:val="00DF53FB"/>
    <w:rPr>
      <w:rFonts w:ascii="Symbol" w:hAnsi="Symbol" w:cs="Symbol"/>
    </w:rPr>
  </w:style>
  <w:style w:type="character" w:customStyle="1" w:styleId="WW8Num40z0">
    <w:name w:val="WW8Num40z0"/>
    <w:rsid w:val="00DF53FB"/>
    <w:rPr>
      <w:rFonts w:ascii="Symbol" w:hAnsi="Symbol" w:cs="Symbol"/>
      <w:strike/>
    </w:rPr>
  </w:style>
  <w:style w:type="character" w:customStyle="1" w:styleId="WW8Num41z0">
    <w:name w:val="WW8Num41z0"/>
    <w:rsid w:val="00DF53FB"/>
    <w:rPr>
      <w:rFonts w:ascii="Symbol" w:hAnsi="Symbol" w:cs="Symbol"/>
      <w:strike/>
    </w:rPr>
  </w:style>
  <w:style w:type="character" w:customStyle="1" w:styleId="WW8Num42z0">
    <w:name w:val="WW8Num42z0"/>
    <w:rsid w:val="00DF53FB"/>
    <w:rPr>
      <w:rFonts w:ascii="Symbol" w:hAnsi="Symbol" w:cs="Symbol"/>
      <w:sz w:val="18"/>
      <w:szCs w:val="18"/>
    </w:rPr>
  </w:style>
  <w:style w:type="character" w:customStyle="1" w:styleId="WW8Num43z0">
    <w:name w:val="WW8Num43z0"/>
    <w:rsid w:val="00DF53FB"/>
    <w:rPr>
      <w:rFonts w:ascii="Symbol" w:hAnsi="Symbol" w:cs="Symbol"/>
      <w:sz w:val="18"/>
      <w:szCs w:val="18"/>
    </w:rPr>
  </w:style>
  <w:style w:type="character" w:customStyle="1" w:styleId="WW8Num44z0">
    <w:name w:val="WW8Num44z0"/>
    <w:rsid w:val="00DF53FB"/>
    <w:rPr>
      <w:rFonts w:ascii="Symbol" w:hAnsi="Symbol" w:cs="Symbol"/>
      <w:strike/>
    </w:rPr>
  </w:style>
  <w:style w:type="character" w:customStyle="1" w:styleId="WW8Num45z0">
    <w:name w:val="WW8Num45z0"/>
    <w:rsid w:val="00DF53FB"/>
    <w:rPr>
      <w:rFonts w:ascii="Symbol" w:eastAsia="Times New Roman" w:hAnsi="Symbol" w:cs="Symbol"/>
      <w:strike/>
    </w:rPr>
  </w:style>
  <w:style w:type="character" w:customStyle="1" w:styleId="WW8Num46z0">
    <w:name w:val="WW8Num46z0"/>
    <w:rsid w:val="00DF53FB"/>
    <w:rPr>
      <w:rFonts w:ascii="Symbol" w:hAnsi="Symbol" w:cs="Symbol"/>
      <w:color w:val="0000FF"/>
      <w:sz w:val="18"/>
      <w:szCs w:val="18"/>
    </w:rPr>
  </w:style>
  <w:style w:type="character" w:customStyle="1" w:styleId="WW8Num47z0">
    <w:name w:val="WW8Num47z0"/>
    <w:rsid w:val="00DF53FB"/>
    <w:rPr>
      <w:rFonts w:ascii="Symbol" w:eastAsia="MS Mincho" w:hAnsi="Symbol" w:cs="Symbol"/>
      <w:sz w:val="18"/>
      <w:szCs w:val="18"/>
    </w:rPr>
  </w:style>
  <w:style w:type="character" w:customStyle="1" w:styleId="WW8Num48z0">
    <w:name w:val="WW8Num48z0"/>
    <w:rsid w:val="00DF53FB"/>
    <w:rPr>
      <w:rFonts w:ascii="Wingdings" w:eastAsia="MS Mincho" w:hAnsi="Wingdings" w:cs="Wingdings"/>
      <w:strike/>
      <w:color w:val="0000FF"/>
    </w:rPr>
  </w:style>
  <w:style w:type="character" w:customStyle="1" w:styleId="WW8Num49z0">
    <w:name w:val="WW8Num49z0"/>
    <w:rsid w:val="00DF53FB"/>
    <w:rPr>
      <w:rFonts w:ascii="Symbol" w:hAnsi="Symbol" w:cs="Symbol"/>
      <w:strike/>
      <w:color w:val="0000FF"/>
      <w:sz w:val="18"/>
      <w:szCs w:val="18"/>
    </w:rPr>
  </w:style>
  <w:style w:type="character" w:customStyle="1" w:styleId="WW8Num50z0">
    <w:name w:val="WW8Num50z0"/>
    <w:rsid w:val="00DF53FB"/>
    <w:rPr>
      <w:rFonts w:ascii="Symbol" w:hAnsi="Symbol" w:cs="Symbol"/>
      <w:sz w:val="18"/>
      <w:szCs w:val="18"/>
    </w:rPr>
  </w:style>
  <w:style w:type="character" w:customStyle="1" w:styleId="WW8Num51z0">
    <w:name w:val="WW8Num51z0"/>
    <w:rsid w:val="00DF53FB"/>
    <w:rPr>
      <w:rFonts w:ascii="Wingdings" w:hAnsi="Wingdings" w:cs="Wingdings"/>
    </w:rPr>
  </w:style>
  <w:style w:type="character" w:customStyle="1" w:styleId="WW8Num52z0">
    <w:name w:val="WW8Num52z0"/>
    <w:rsid w:val="00DF53FB"/>
    <w:rPr>
      <w:rFonts w:ascii="Symbol" w:hAnsi="Symbol" w:cs="Symbol"/>
    </w:rPr>
  </w:style>
  <w:style w:type="character" w:customStyle="1" w:styleId="WW8Num53z0">
    <w:name w:val="WW8Num53z0"/>
    <w:rsid w:val="00DF53FB"/>
    <w:rPr>
      <w:rFonts w:ascii="Symbol" w:hAnsi="Symbol" w:cs="Symbol"/>
    </w:rPr>
  </w:style>
  <w:style w:type="character" w:customStyle="1" w:styleId="WW8Num54z0">
    <w:name w:val="WW8Num54z0"/>
    <w:rsid w:val="00DF53FB"/>
    <w:rPr>
      <w:rFonts w:ascii="Wingdings" w:hAnsi="Wingdings" w:cs="Wingdings"/>
    </w:rPr>
  </w:style>
  <w:style w:type="character" w:customStyle="1" w:styleId="WW8Num55z0">
    <w:name w:val="WW8Num55z0"/>
    <w:rsid w:val="00DF53FB"/>
    <w:rPr>
      <w:rFonts w:ascii="Wingdings" w:hAnsi="Wingdings" w:cs="Wingdings"/>
    </w:rPr>
  </w:style>
  <w:style w:type="character" w:customStyle="1" w:styleId="WW8Num56z0">
    <w:name w:val="WW8Num56z0"/>
    <w:rsid w:val="00DF53FB"/>
    <w:rPr>
      <w:rFonts w:ascii="Wingdings" w:hAnsi="Wingdings" w:cs="Wingdings"/>
      <w:color w:val="000000"/>
      <w:sz w:val="24"/>
    </w:rPr>
  </w:style>
  <w:style w:type="character" w:customStyle="1" w:styleId="WW8Num57z0">
    <w:name w:val="WW8Num57z0"/>
    <w:rsid w:val="00DF53FB"/>
    <w:rPr>
      <w:rFonts w:ascii="Wingdings" w:hAnsi="Wingdings" w:cs="Symbol"/>
      <w:strike/>
      <w:sz w:val="18"/>
      <w:szCs w:val="18"/>
    </w:rPr>
  </w:style>
  <w:style w:type="character" w:customStyle="1" w:styleId="WW8Num58z0">
    <w:name w:val="WW8Num58z0"/>
    <w:rsid w:val="00DF53FB"/>
    <w:rPr>
      <w:rFonts w:ascii="Wingdings" w:hAnsi="Wingdings" w:cs="Wingdings"/>
      <w:strike/>
    </w:rPr>
  </w:style>
  <w:style w:type="character" w:customStyle="1" w:styleId="WW8Num59z0">
    <w:name w:val="WW8Num59z0"/>
    <w:rsid w:val="00DF53FB"/>
    <w:rPr>
      <w:rFonts w:ascii="Wingdings" w:hAnsi="Wingdings" w:cs="Wingdings"/>
    </w:rPr>
  </w:style>
  <w:style w:type="character" w:customStyle="1" w:styleId="WW8Num60z0">
    <w:name w:val="WW8Num60z0"/>
    <w:rsid w:val="00DF53FB"/>
    <w:rPr>
      <w:rFonts w:ascii="Wingdings" w:hAnsi="Wingdings" w:cs="Wingdings"/>
    </w:rPr>
  </w:style>
  <w:style w:type="character" w:customStyle="1" w:styleId="WW8Num61z0">
    <w:name w:val="WW8Num61z0"/>
    <w:rsid w:val="00DF53FB"/>
    <w:rPr>
      <w:rFonts w:ascii="Wingdings" w:hAnsi="Wingdings" w:cs="Wingdings"/>
    </w:rPr>
  </w:style>
  <w:style w:type="character" w:customStyle="1" w:styleId="WW8Num62z0">
    <w:name w:val="WW8Num62z0"/>
    <w:rsid w:val="00DF53FB"/>
    <w:rPr>
      <w:rFonts w:ascii="Wingdings" w:hAnsi="Wingdings" w:cs="Wingdings"/>
    </w:rPr>
  </w:style>
  <w:style w:type="character" w:customStyle="1" w:styleId="WW8Num63z0">
    <w:name w:val="WW8Num63z0"/>
    <w:rsid w:val="00DF53FB"/>
    <w:rPr>
      <w:rFonts w:ascii="Wingdings" w:hAnsi="Wingdings" w:cs="Wingdings"/>
      <w:szCs w:val="23"/>
    </w:rPr>
  </w:style>
  <w:style w:type="character" w:customStyle="1" w:styleId="WW8Num64z0">
    <w:name w:val="WW8Num64z0"/>
    <w:rsid w:val="00DF53FB"/>
    <w:rPr>
      <w:rFonts w:ascii="Wingdings" w:hAnsi="Wingdings" w:cs="Wingdings"/>
      <w:szCs w:val="23"/>
    </w:rPr>
  </w:style>
  <w:style w:type="character" w:customStyle="1" w:styleId="WW8Num65z0">
    <w:name w:val="WW8Num65z0"/>
    <w:rsid w:val="00DF53FB"/>
    <w:rPr>
      <w:rFonts w:ascii="Wingdings" w:hAnsi="Wingdings" w:cs="Wingdings"/>
    </w:rPr>
  </w:style>
  <w:style w:type="character" w:customStyle="1" w:styleId="WW8Num66z0">
    <w:name w:val="WW8Num66z0"/>
    <w:rsid w:val="00DF53FB"/>
    <w:rPr>
      <w:color w:val="000000"/>
    </w:rPr>
  </w:style>
  <w:style w:type="character" w:customStyle="1" w:styleId="WW8Num67z0">
    <w:name w:val="WW8Num67z0"/>
    <w:rsid w:val="00DF53FB"/>
    <w:rPr>
      <w:rFonts w:ascii="Symbol" w:hAnsi="Symbol" w:cs="Symbol"/>
      <w:sz w:val="18"/>
      <w:szCs w:val="18"/>
    </w:rPr>
  </w:style>
  <w:style w:type="character" w:customStyle="1" w:styleId="WW8Num68z0">
    <w:name w:val="WW8Num68z0"/>
    <w:rsid w:val="00DF53FB"/>
    <w:rPr>
      <w:rFonts w:ascii="Symbol" w:hAnsi="Symbol" w:cs="Symbol"/>
      <w:sz w:val="18"/>
      <w:szCs w:val="18"/>
    </w:rPr>
  </w:style>
  <w:style w:type="character" w:customStyle="1" w:styleId="WW8Num69z0">
    <w:name w:val="WW8Num69z0"/>
    <w:rsid w:val="00DF53FB"/>
    <w:rPr>
      <w:rFonts w:ascii="Symbol" w:hAnsi="Symbol" w:cs="Symbol"/>
      <w:sz w:val="18"/>
      <w:szCs w:val="18"/>
    </w:rPr>
  </w:style>
  <w:style w:type="character" w:customStyle="1" w:styleId="WW8Num70z0">
    <w:name w:val="WW8Num70z0"/>
    <w:rsid w:val="00DF53FB"/>
    <w:rPr>
      <w:rFonts w:ascii="Symbol" w:hAnsi="Symbol" w:cs="Symbol"/>
      <w:sz w:val="18"/>
      <w:szCs w:val="18"/>
    </w:rPr>
  </w:style>
  <w:style w:type="character" w:customStyle="1" w:styleId="WW8Num71z0">
    <w:name w:val="WW8Num71z0"/>
    <w:rsid w:val="00DF53FB"/>
    <w:rPr>
      <w:b/>
      <w:i w:val="0"/>
    </w:rPr>
  </w:style>
  <w:style w:type="character" w:customStyle="1" w:styleId="WW8Num71z1">
    <w:name w:val="WW8Num71z1"/>
    <w:rsid w:val="00DF53FB"/>
    <w:rPr>
      <w:rFonts w:ascii="Courier New" w:hAnsi="Courier New" w:cs="Courier New"/>
    </w:rPr>
  </w:style>
  <w:style w:type="character" w:customStyle="1" w:styleId="WW8Num72z0">
    <w:name w:val="WW8Num72z0"/>
    <w:rsid w:val="00DF53FB"/>
    <w:rPr>
      <w:rFonts w:ascii="Wingdings" w:hAnsi="Wingdings" w:cs="Wingdings"/>
    </w:rPr>
  </w:style>
  <w:style w:type="character" w:customStyle="1" w:styleId="WW8Num73z0">
    <w:name w:val="WW8Num73z0"/>
    <w:rsid w:val="00DF53FB"/>
    <w:rPr>
      <w:rFonts w:ascii="Wingdings" w:hAnsi="Wingdings" w:cs="Wingdings"/>
    </w:rPr>
  </w:style>
  <w:style w:type="character" w:customStyle="1" w:styleId="WW8Num74z0">
    <w:name w:val="WW8Num74z0"/>
    <w:rsid w:val="00DF53FB"/>
    <w:rPr>
      <w:rFonts w:ascii="Wingdings" w:hAnsi="Wingdings" w:cs="Wingdings"/>
      <w:strike/>
    </w:rPr>
  </w:style>
  <w:style w:type="character" w:customStyle="1" w:styleId="WW8Num75z0">
    <w:name w:val="WW8Num75z0"/>
    <w:rsid w:val="00DF53FB"/>
    <w:rPr>
      <w:rFonts w:ascii="Wingdings" w:hAnsi="Wingdings" w:cs="Wingdings"/>
    </w:rPr>
  </w:style>
  <w:style w:type="character" w:customStyle="1" w:styleId="WW8Num76z0">
    <w:name w:val="WW8Num76z0"/>
    <w:rsid w:val="00DF53FB"/>
    <w:rPr>
      <w:rFonts w:ascii="Wingdings" w:hAnsi="Wingdings" w:cs="Wingdings"/>
    </w:rPr>
  </w:style>
  <w:style w:type="character" w:customStyle="1" w:styleId="WW8Num77z0">
    <w:name w:val="WW8Num77z0"/>
    <w:rsid w:val="00DF53FB"/>
    <w:rPr>
      <w:rFonts w:ascii="Wingdings" w:hAnsi="Wingdings" w:cs="Wingdings"/>
    </w:rPr>
  </w:style>
  <w:style w:type="character" w:customStyle="1" w:styleId="WW8Num78z0">
    <w:name w:val="WW8Num78z0"/>
    <w:rsid w:val="00DF53FB"/>
    <w:rPr>
      <w:rFonts w:ascii="Wingdings" w:hAnsi="Wingdings" w:cs="Wingdings"/>
      <w:strike/>
      <w:color w:val="0000FF"/>
    </w:rPr>
  </w:style>
  <w:style w:type="character" w:customStyle="1" w:styleId="WW8Num78z1">
    <w:name w:val="WW8Num78z1"/>
    <w:rsid w:val="00DF53FB"/>
    <w:rPr>
      <w:rFonts w:ascii="Courier New" w:hAnsi="Courier New" w:cs="Courier New"/>
    </w:rPr>
  </w:style>
  <w:style w:type="character" w:customStyle="1" w:styleId="WW8Num78z2">
    <w:name w:val="WW8Num78z2"/>
    <w:rsid w:val="00DF53FB"/>
    <w:rPr>
      <w:rFonts w:ascii="Wingdings" w:hAnsi="Wingdings" w:cs="Wingdings"/>
    </w:rPr>
  </w:style>
  <w:style w:type="character" w:customStyle="1" w:styleId="WW8Num78z3">
    <w:name w:val="WW8Num78z3"/>
    <w:rsid w:val="00DF53FB"/>
    <w:rPr>
      <w:rFonts w:ascii="Symbol" w:hAnsi="Symbol" w:cs="Symbol"/>
    </w:rPr>
  </w:style>
  <w:style w:type="character" w:customStyle="1" w:styleId="WW8Num79z0">
    <w:name w:val="WW8Num79z0"/>
    <w:rsid w:val="00DF53FB"/>
    <w:rPr>
      <w:rFonts w:ascii="Wingdings" w:hAnsi="Wingdings" w:cs="Wingdings"/>
      <w:color w:val="0000FF"/>
    </w:rPr>
  </w:style>
  <w:style w:type="character" w:customStyle="1" w:styleId="WW8Num79z1">
    <w:name w:val="WW8Num79z1"/>
    <w:rsid w:val="00DF53FB"/>
    <w:rPr>
      <w:rFonts w:ascii="Courier New" w:hAnsi="Courier New" w:cs="Courier New"/>
    </w:rPr>
  </w:style>
  <w:style w:type="character" w:customStyle="1" w:styleId="WW8Num80z0">
    <w:name w:val="WW8Num80z0"/>
    <w:rsid w:val="00DF53FB"/>
    <w:rPr>
      <w:rFonts w:ascii="Wingdings" w:hAnsi="Wingdings" w:cs="Wingdings"/>
    </w:rPr>
  </w:style>
  <w:style w:type="character" w:customStyle="1" w:styleId="WW8Num81z0">
    <w:name w:val="WW8Num81z0"/>
    <w:rsid w:val="00DF53FB"/>
    <w:rPr>
      <w:rFonts w:ascii="Wingdings" w:hAnsi="Wingdings" w:cs="Wingdings"/>
    </w:rPr>
  </w:style>
  <w:style w:type="character" w:customStyle="1" w:styleId="WW8Num82z0">
    <w:name w:val="WW8Num82z0"/>
    <w:rsid w:val="00DF53FB"/>
    <w:rPr>
      <w:rFonts w:ascii="Wingdings" w:hAnsi="Wingdings" w:cs="Wingdings"/>
    </w:rPr>
  </w:style>
  <w:style w:type="character" w:customStyle="1" w:styleId="WW8Num83z0">
    <w:name w:val="WW8Num83z0"/>
    <w:rsid w:val="00DF53FB"/>
    <w:rPr>
      <w:rFonts w:ascii="Wingdings" w:hAnsi="Wingdings" w:cs="Wingdings"/>
    </w:rPr>
  </w:style>
  <w:style w:type="character" w:customStyle="1" w:styleId="WW8Num84z0">
    <w:name w:val="WW8Num84z0"/>
    <w:rsid w:val="00DF53FB"/>
    <w:rPr>
      <w:rFonts w:ascii="Wingdings" w:hAnsi="Wingdings" w:cs="Wingdings"/>
    </w:rPr>
  </w:style>
  <w:style w:type="character" w:customStyle="1" w:styleId="WW8Num85z0">
    <w:name w:val="WW8Num85z0"/>
    <w:rsid w:val="00DF53FB"/>
    <w:rPr>
      <w:b/>
      <w:i w:val="0"/>
    </w:rPr>
  </w:style>
  <w:style w:type="character" w:customStyle="1" w:styleId="WW8Num85z1">
    <w:name w:val="WW8Num85z1"/>
    <w:rsid w:val="00DF53FB"/>
    <w:rPr>
      <w:rFonts w:ascii="Courier New" w:hAnsi="Courier New" w:cs="Courier New"/>
      <w:color w:val="0000FF"/>
      <w:szCs w:val="22"/>
    </w:rPr>
  </w:style>
  <w:style w:type="character" w:customStyle="1" w:styleId="WW8Num85z3">
    <w:name w:val="WW8Num85z3"/>
    <w:rsid w:val="00DF53FB"/>
    <w:rPr>
      <w:rFonts w:ascii="Symbol" w:hAnsi="Symbol" w:cs="Symbol"/>
    </w:rPr>
  </w:style>
  <w:style w:type="character" w:customStyle="1" w:styleId="WW8Num85z4">
    <w:name w:val="WW8Num85z4"/>
    <w:rsid w:val="00DF53FB"/>
    <w:rPr>
      <w:rFonts w:ascii="Courier New" w:hAnsi="Courier New" w:cs="Courier New"/>
    </w:rPr>
  </w:style>
  <w:style w:type="character" w:customStyle="1" w:styleId="WW8Num86z0">
    <w:name w:val="WW8Num86z0"/>
    <w:rsid w:val="00DF53FB"/>
    <w:rPr>
      <w:rFonts w:ascii="Wingdings" w:hAnsi="Wingdings" w:cs="Wingdings"/>
    </w:rPr>
  </w:style>
  <w:style w:type="character" w:customStyle="1" w:styleId="WW8Num86z1">
    <w:name w:val="WW8Num86z1"/>
    <w:rsid w:val="00DF53FB"/>
    <w:rPr>
      <w:rFonts w:ascii="Courier New" w:hAnsi="Courier New" w:cs="Courier New"/>
      <w:szCs w:val="22"/>
    </w:rPr>
  </w:style>
  <w:style w:type="character" w:customStyle="1" w:styleId="WW8Num87z0">
    <w:name w:val="WW8Num87z0"/>
    <w:rsid w:val="00DF53FB"/>
    <w:rPr>
      <w:rFonts w:ascii="Wingdings" w:hAnsi="Wingdings" w:cs="Wingdings"/>
      <w:color w:val="0000FF"/>
      <w:lang w:val="pl-PL"/>
    </w:rPr>
  </w:style>
  <w:style w:type="character" w:customStyle="1" w:styleId="WW8Num88z0">
    <w:name w:val="WW8Num88z0"/>
    <w:rsid w:val="00DF53FB"/>
    <w:rPr>
      <w:color w:val="FF0000"/>
      <w:szCs w:val="22"/>
      <w:lang w:val="pl-PL"/>
    </w:rPr>
  </w:style>
  <w:style w:type="character" w:customStyle="1" w:styleId="WW8Num89z0">
    <w:name w:val="WW8Num89z0"/>
    <w:rsid w:val="00DF53FB"/>
    <w:rPr>
      <w:rFonts w:ascii="Wingdings" w:hAnsi="Wingdings" w:cs="Wingdings"/>
      <w:szCs w:val="22"/>
    </w:rPr>
  </w:style>
  <w:style w:type="character" w:customStyle="1" w:styleId="WW8Num89z1">
    <w:name w:val="WW8Num89z1"/>
    <w:rsid w:val="00DF53FB"/>
    <w:rPr>
      <w:rFonts w:ascii="Courier New" w:hAnsi="Courier New" w:cs="Courier New"/>
    </w:rPr>
  </w:style>
  <w:style w:type="character" w:customStyle="1" w:styleId="WW8Num90z0">
    <w:name w:val="WW8Num90z0"/>
    <w:rsid w:val="00DF53FB"/>
    <w:rPr>
      <w:rFonts w:ascii="Wingdings" w:hAnsi="Wingdings" w:cs="Wingdings"/>
      <w:color w:val="0000FF"/>
    </w:rPr>
  </w:style>
  <w:style w:type="character" w:customStyle="1" w:styleId="WW8Num91z0">
    <w:name w:val="WW8Num91z0"/>
    <w:rsid w:val="00DF53FB"/>
    <w:rPr>
      <w:rFonts w:ascii="Wingdings" w:hAnsi="Wingdings" w:cs="Wingdings"/>
      <w:strike/>
      <w:color w:val="0000FF"/>
      <w:szCs w:val="22"/>
      <w:lang w:val="pl-PL"/>
    </w:rPr>
  </w:style>
  <w:style w:type="character" w:customStyle="1" w:styleId="WW8Num92z0">
    <w:name w:val="WW8Num92z0"/>
    <w:rsid w:val="00DF53FB"/>
    <w:rPr>
      <w:rFonts w:ascii="Wingdings" w:hAnsi="Wingdings" w:cs="Wingdings"/>
      <w:strike/>
      <w:szCs w:val="22"/>
      <w:lang w:val="pl-PL"/>
    </w:rPr>
  </w:style>
  <w:style w:type="character" w:customStyle="1" w:styleId="WW8Num93z0">
    <w:name w:val="WW8Num93z0"/>
    <w:rsid w:val="00DF53FB"/>
    <w:rPr>
      <w:rFonts w:ascii="Wingdings" w:hAnsi="Wingdings" w:cs="Wingdings"/>
      <w:szCs w:val="23"/>
    </w:rPr>
  </w:style>
  <w:style w:type="character" w:customStyle="1" w:styleId="WW8Num94z0">
    <w:name w:val="WW8Num94z0"/>
    <w:rsid w:val="00DF53FB"/>
    <w:rPr>
      <w:rFonts w:ascii="Wingdings" w:hAnsi="Wingdings" w:cs="Wingdings"/>
      <w:szCs w:val="22"/>
      <w:lang w:val="en-US"/>
    </w:rPr>
  </w:style>
  <w:style w:type="character" w:customStyle="1" w:styleId="WW8Num95z0">
    <w:name w:val="WW8Num95z0"/>
    <w:rsid w:val="00DF53FB"/>
    <w:rPr>
      <w:rFonts w:ascii="Wingdings" w:hAnsi="Wingdings" w:cs="Wingdings"/>
    </w:rPr>
  </w:style>
  <w:style w:type="character" w:customStyle="1" w:styleId="WW8Num96z0">
    <w:name w:val="WW8Num96z0"/>
    <w:rsid w:val="00DF53FB"/>
    <w:rPr>
      <w:rFonts w:ascii="Wingdings" w:hAnsi="Wingdings" w:cs="Wingdings"/>
      <w:color w:val="0000CC"/>
    </w:rPr>
  </w:style>
  <w:style w:type="character" w:customStyle="1" w:styleId="WW8Num97z0">
    <w:name w:val="WW8Num97z0"/>
    <w:rsid w:val="00DF53FB"/>
    <w:rPr>
      <w:rFonts w:ascii="Wingdings" w:hAnsi="Wingdings" w:cs="Wingdings"/>
    </w:rPr>
  </w:style>
  <w:style w:type="character" w:customStyle="1" w:styleId="WW8Num97z1">
    <w:name w:val="WW8Num97z1"/>
    <w:rsid w:val="00DF53FB"/>
    <w:rPr>
      <w:rFonts w:ascii="Courier New" w:hAnsi="Courier New" w:cs="Courier New"/>
    </w:rPr>
  </w:style>
  <w:style w:type="character" w:customStyle="1" w:styleId="WW8Num98z0">
    <w:name w:val="WW8Num98z0"/>
    <w:rsid w:val="00DF53FB"/>
    <w:rPr>
      <w:color w:val="0000FF"/>
      <w:szCs w:val="22"/>
      <w:lang w:val="pl-PL"/>
    </w:rPr>
  </w:style>
  <w:style w:type="character" w:customStyle="1" w:styleId="WW8Num99z0">
    <w:name w:val="WW8Num99z0"/>
    <w:rsid w:val="00DF53FB"/>
    <w:rPr>
      <w:rFonts w:ascii="Wingdings" w:hAnsi="Wingdings" w:cs="Wingdings"/>
      <w:color w:val="0000FF"/>
      <w:sz w:val="18"/>
      <w:szCs w:val="22"/>
      <w:lang w:val="pl-PL"/>
    </w:rPr>
  </w:style>
  <w:style w:type="character" w:customStyle="1" w:styleId="WW8Num100z0">
    <w:name w:val="WW8Num100z0"/>
    <w:rsid w:val="00DF53FB"/>
    <w:rPr>
      <w:rFonts w:ascii="Wingdings" w:hAnsi="Wingdings" w:cs="Wingdings"/>
      <w:color w:val="0000FF"/>
    </w:rPr>
  </w:style>
  <w:style w:type="character" w:customStyle="1" w:styleId="WW8Num101z0">
    <w:name w:val="WW8Num101z0"/>
    <w:rsid w:val="00DF53FB"/>
    <w:rPr>
      <w:rFonts w:ascii="Wingdings" w:hAnsi="Wingdings" w:cs="Wingdings"/>
    </w:rPr>
  </w:style>
  <w:style w:type="character" w:customStyle="1" w:styleId="WW8Num101z1">
    <w:name w:val="WW8Num101z1"/>
    <w:rsid w:val="00DF53FB"/>
    <w:rPr>
      <w:rFonts w:ascii="Courier New" w:hAnsi="Courier New" w:cs="Courier New"/>
    </w:rPr>
  </w:style>
  <w:style w:type="character" w:customStyle="1" w:styleId="WW8Num102z0">
    <w:name w:val="WW8Num102z0"/>
    <w:rsid w:val="00DF53FB"/>
    <w:rPr>
      <w:rFonts w:ascii="Wingdings" w:hAnsi="Wingdings" w:cs="Wingdings"/>
      <w:sz w:val="18"/>
      <w:szCs w:val="18"/>
    </w:rPr>
  </w:style>
  <w:style w:type="character" w:customStyle="1" w:styleId="WW8Num103z0">
    <w:name w:val="WW8Num103z0"/>
    <w:rsid w:val="00DF53FB"/>
    <w:rPr>
      <w:rFonts w:ascii="Wingdings" w:hAnsi="Wingdings" w:cs="Wingdings"/>
      <w:strike/>
      <w:sz w:val="18"/>
      <w:szCs w:val="18"/>
    </w:rPr>
  </w:style>
  <w:style w:type="character" w:customStyle="1" w:styleId="WW8Num104z0">
    <w:name w:val="WW8Num104z0"/>
    <w:rsid w:val="00DF53FB"/>
    <w:rPr>
      <w:rFonts w:ascii="Wingdings" w:hAnsi="Wingdings" w:cs="Wingdings"/>
      <w:strike/>
      <w:sz w:val="18"/>
      <w:szCs w:val="18"/>
    </w:rPr>
  </w:style>
  <w:style w:type="character" w:customStyle="1" w:styleId="WW8Num105z0">
    <w:name w:val="WW8Num105z0"/>
    <w:rsid w:val="00DF53FB"/>
    <w:rPr>
      <w:rFonts w:ascii="Wingdings" w:hAnsi="Wingdings" w:cs="Wingdings"/>
    </w:rPr>
  </w:style>
  <w:style w:type="character" w:customStyle="1" w:styleId="WW8Num106z0">
    <w:name w:val="WW8Num106z0"/>
    <w:rsid w:val="00DF53FB"/>
    <w:rPr>
      <w:rFonts w:ascii="Wingdings" w:hAnsi="Wingdings" w:cs="Wingdings"/>
      <w:color w:val="0000FF"/>
      <w:sz w:val="24"/>
      <w:lang w:val="pl-PL"/>
    </w:rPr>
  </w:style>
  <w:style w:type="character" w:customStyle="1" w:styleId="WW8Num107z0">
    <w:name w:val="WW8Num107z0"/>
    <w:rsid w:val="00DF53FB"/>
    <w:rPr>
      <w:rFonts w:ascii="Wingdings" w:hAnsi="Wingdings" w:cs="Wingdings"/>
    </w:rPr>
  </w:style>
  <w:style w:type="character" w:customStyle="1" w:styleId="WW8Num108z0">
    <w:name w:val="WW8Num108z0"/>
    <w:rsid w:val="00DF53FB"/>
    <w:rPr>
      <w:rFonts w:ascii="Wingdings" w:hAnsi="Wingdings" w:cs="Wingdings"/>
      <w:color w:val="0000FF"/>
      <w:lang w:val="pl-PL"/>
    </w:rPr>
  </w:style>
  <w:style w:type="character" w:customStyle="1" w:styleId="WW8Num109z0">
    <w:name w:val="WW8Num109z0"/>
    <w:rsid w:val="00DF53FB"/>
    <w:rPr>
      <w:rFonts w:ascii="Wingdings" w:hAnsi="Wingdings" w:cs="Wingdings"/>
      <w:sz w:val="18"/>
      <w:szCs w:val="18"/>
    </w:rPr>
  </w:style>
  <w:style w:type="character" w:customStyle="1" w:styleId="WW8Num110z0">
    <w:name w:val="WW8Num110z0"/>
    <w:rsid w:val="00DF53FB"/>
    <w:rPr>
      <w:rFonts w:ascii="Wingdings" w:hAnsi="Wingdings" w:cs="Wingdings"/>
      <w:strike/>
      <w:color w:val="0000CC"/>
      <w:sz w:val="18"/>
      <w:szCs w:val="18"/>
      <w:lang w:val="it-IT"/>
    </w:rPr>
  </w:style>
  <w:style w:type="character" w:customStyle="1" w:styleId="WW8Num111z0">
    <w:name w:val="WW8Num111z0"/>
    <w:rsid w:val="00DF53FB"/>
    <w:rPr>
      <w:rFonts w:ascii="Arial" w:hAnsi="Arial" w:cs="Arial"/>
      <w:sz w:val="18"/>
      <w:szCs w:val="23"/>
    </w:rPr>
  </w:style>
  <w:style w:type="character" w:customStyle="1" w:styleId="WW8Num112z0">
    <w:name w:val="WW8Num112z0"/>
    <w:rsid w:val="00DF53FB"/>
    <w:rPr>
      <w:rFonts w:ascii="Wingdings" w:hAnsi="Wingdings" w:cs="Wingdings"/>
      <w:strike/>
      <w:color w:val="0000CC"/>
      <w:sz w:val="24"/>
      <w:szCs w:val="22"/>
      <w:lang w:val="pl-PL"/>
    </w:rPr>
  </w:style>
  <w:style w:type="character" w:customStyle="1" w:styleId="WW8Num113z0">
    <w:name w:val="WW8Num113z0"/>
    <w:rsid w:val="00DF53FB"/>
  </w:style>
  <w:style w:type="character" w:customStyle="1" w:styleId="WW8Num114z0">
    <w:name w:val="WW8Num114z0"/>
    <w:rsid w:val="00DF53FB"/>
    <w:rPr>
      <w:rFonts w:ascii="Wingdings" w:hAnsi="Wingdings" w:cs="Wingdings"/>
    </w:rPr>
  </w:style>
  <w:style w:type="character" w:customStyle="1" w:styleId="WW8Num115z0">
    <w:name w:val="WW8Num115z0"/>
    <w:rsid w:val="00DF53FB"/>
    <w:rPr>
      <w:rFonts w:ascii="Wingdings" w:hAnsi="Wingdings" w:cs="Wingdings"/>
      <w:strike/>
      <w:color w:val="0000FF"/>
    </w:rPr>
  </w:style>
  <w:style w:type="character" w:customStyle="1" w:styleId="WW8Num116z0">
    <w:name w:val="WW8Num116z0"/>
    <w:rsid w:val="00DF53FB"/>
    <w:rPr>
      <w:rFonts w:ascii="Wingdings" w:hAnsi="Wingdings" w:cs="Wingdings"/>
      <w:color w:val="0000FF"/>
      <w:szCs w:val="22"/>
    </w:rPr>
  </w:style>
  <w:style w:type="character" w:customStyle="1" w:styleId="WW8Num116z1">
    <w:name w:val="WW8Num116z1"/>
    <w:rsid w:val="00DF53FB"/>
    <w:rPr>
      <w:rFonts w:ascii="Courier New" w:hAnsi="Courier New" w:cs="Courier New"/>
    </w:rPr>
  </w:style>
  <w:style w:type="character" w:customStyle="1" w:styleId="WW8Num117z0">
    <w:name w:val="WW8Num117z0"/>
    <w:rsid w:val="00DF53FB"/>
    <w:rPr>
      <w:rFonts w:ascii="Wingdings" w:hAnsi="Wingdings" w:cs="Wingdings"/>
      <w:color w:val="0000FF"/>
      <w:szCs w:val="22"/>
    </w:rPr>
  </w:style>
  <w:style w:type="character" w:customStyle="1" w:styleId="WW8Num118z0">
    <w:name w:val="WW8Num118z0"/>
    <w:rsid w:val="00DF53FB"/>
    <w:rPr>
      <w:rFonts w:ascii="Wingdings" w:hAnsi="Wingdings" w:cs="Wingdings"/>
      <w:color w:val="0000FF"/>
      <w:szCs w:val="22"/>
    </w:rPr>
  </w:style>
  <w:style w:type="character" w:customStyle="1" w:styleId="WW8Num119z0">
    <w:name w:val="WW8Num119z0"/>
    <w:rsid w:val="00DF53FB"/>
    <w:rPr>
      <w:rFonts w:ascii="Wingdings" w:hAnsi="Wingdings" w:cs="Wingdings"/>
      <w:color w:val="0000FF"/>
    </w:rPr>
  </w:style>
  <w:style w:type="character" w:customStyle="1" w:styleId="WW8Num120z0">
    <w:name w:val="WW8Num120z0"/>
    <w:rsid w:val="00DF53FB"/>
    <w:rPr>
      <w:rFonts w:ascii="Wingdings" w:hAnsi="Wingdings" w:cs="Wingdings"/>
      <w:color w:val="0000FF"/>
      <w:szCs w:val="22"/>
      <w:lang w:val="en-US"/>
    </w:rPr>
  </w:style>
  <w:style w:type="character" w:customStyle="1" w:styleId="WW8Num121z0">
    <w:name w:val="WW8Num121z0"/>
    <w:rsid w:val="00DF53FB"/>
    <w:rPr>
      <w:rFonts w:ascii="Wingdings" w:hAnsi="Wingdings" w:cs="Wingdings"/>
      <w:color w:val="0000FF"/>
      <w:szCs w:val="22"/>
    </w:rPr>
  </w:style>
  <w:style w:type="character" w:customStyle="1" w:styleId="WW8Num122z0">
    <w:name w:val="WW8Num122z0"/>
    <w:rsid w:val="00DF53FB"/>
    <w:rPr>
      <w:rFonts w:ascii="Wingdings" w:hAnsi="Wingdings" w:cs="Wingdings"/>
    </w:rPr>
  </w:style>
  <w:style w:type="character" w:customStyle="1" w:styleId="WW8Num123z0">
    <w:name w:val="WW8Num123z0"/>
    <w:rsid w:val="00DF53FB"/>
    <w:rPr>
      <w:rFonts w:ascii="Wingdings" w:hAnsi="Wingdings" w:cs="Wingdings"/>
      <w:color w:val="0000FF"/>
      <w:szCs w:val="22"/>
      <w:lang w:val="en-US"/>
    </w:rPr>
  </w:style>
  <w:style w:type="character" w:customStyle="1" w:styleId="WW8Num124z0">
    <w:name w:val="WW8Num124z0"/>
    <w:rsid w:val="00DF53FB"/>
    <w:rPr>
      <w:rFonts w:ascii="Wingdings" w:hAnsi="Wingdings" w:cs="Wingdings"/>
      <w:sz w:val="24"/>
      <w:szCs w:val="22"/>
      <w:lang w:val="pl-PL"/>
    </w:rPr>
  </w:style>
  <w:style w:type="character" w:customStyle="1" w:styleId="WW8Num125z0">
    <w:name w:val="WW8Num125z0"/>
    <w:rsid w:val="00DF53FB"/>
    <w:rPr>
      <w:rFonts w:ascii="Wingdings" w:hAnsi="Wingdings" w:cs="Wingdings"/>
      <w:strike/>
      <w:sz w:val="24"/>
      <w:szCs w:val="22"/>
      <w:lang w:val="pl-PL"/>
    </w:rPr>
  </w:style>
  <w:style w:type="character" w:customStyle="1" w:styleId="WW8Num126z0">
    <w:name w:val="WW8Num126z0"/>
    <w:rsid w:val="00DF53FB"/>
    <w:rPr>
      <w:rFonts w:ascii="Wingdings" w:hAnsi="Wingdings" w:cs="Wingdings"/>
      <w:color w:val="0000FF"/>
      <w:sz w:val="22"/>
      <w:szCs w:val="22"/>
    </w:rPr>
  </w:style>
  <w:style w:type="character" w:customStyle="1" w:styleId="WW8Num126z1">
    <w:name w:val="WW8Num126z1"/>
    <w:rsid w:val="00DF53FB"/>
    <w:rPr>
      <w:rFonts w:ascii="Courier New" w:hAnsi="Courier New" w:cs="Courier New"/>
    </w:rPr>
  </w:style>
  <w:style w:type="character" w:customStyle="1" w:styleId="WW8Num126z2">
    <w:name w:val="WW8Num126z2"/>
    <w:rsid w:val="00DF53FB"/>
    <w:rPr>
      <w:rFonts w:ascii="Wingdings" w:hAnsi="Wingdings" w:cs="Wingdings"/>
    </w:rPr>
  </w:style>
  <w:style w:type="character" w:customStyle="1" w:styleId="WW8Num127z0">
    <w:name w:val="WW8Num127z0"/>
    <w:rsid w:val="00DF53FB"/>
    <w:rPr>
      <w:rFonts w:ascii="Arial" w:hAnsi="Arial" w:cs="Arial"/>
      <w:strike/>
      <w:color w:val="FF0000"/>
      <w:szCs w:val="22"/>
    </w:rPr>
  </w:style>
  <w:style w:type="character" w:customStyle="1" w:styleId="WW8Num127z1">
    <w:name w:val="WW8Num127z1"/>
    <w:rsid w:val="00DF53FB"/>
    <w:rPr>
      <w:rFonts w:ascii="Courier New" w:hAnsi="Courier New" w:cs="Courier New"/>
      <w:color w:val="000000"/>
      <w:sz w:val="18"/>
      <w:szCs w:val="18"/>
      <w:lang w:val="pl-PL"/>
    </w:rPr>
  </w:style>
  <w:style w:type="character" w:customStyle="1" w:styleId="WW8Num128z0">
    <w:name w:val="WW8Num128z0"/>
    <w:rsid w:val="00DF53FB"/>
    <w:rPr>
      <w:rFonts w:ascii="Wingdings" w:hAnsi="Wingdings" w:cs="Wingdings"/>
      <w:szCs w:val="22"/>
    </w:rPr>
  </w:style>
  <w:style w:type="character" w:customStyle="1" w:styleId="WW8Num128z1">
    <w:name w:val="WW8Num128z1"/>
    <w:rsid w:val="00DF53FB"/>
    <w:rPr>
      <w:rFonts w:ascii="Courier New" w:hAnsi="Courier New" w:cs="Courier New"/>
    </w:rPr>
  </w:style>
  <w:style w:type="character" w:customStyle="1" w:styleId="WW8Num128z2">
    <w:name w:val="WW8Num128z2"/>
    <w:rsid w:val="00DF53FB"/>
    <w:rPr>
      <w:rFonts w:ascii="Wingdings" w:hAnsi="Wingdings" w:cs="Wingdings"/>
    </w:rPr>
  </w:style>
  <w:style w:type="character" w:customStyle="1" w:styleId="WW8Num128z3">
    <w:name w:val="WW8Num128z3"/>
    <w:rsid w:val="00DF53FB"/>
    <w:rPr>
      <w:rFonts w:ascii="Symbol" w:hAnsi="Symbol" w:cs="Symbol"/>
    </w:rPr>
  </w:style>
  <w:style w:type="character" w:customStyle="1" w:styleId="WW8Num128z4">
    <w:name w:val="WW8Num128z4"/>
    <w:rsid w:val="00DF53FB"/>
  </w:style>
  <w:style w:type="character" w:customStyle="1" w:styleId="WW8Num128z5">
    <w:name w:val="WW8Num128z5"/>
    <w:rsid w:val="00DF53FB"/>
  </w:style>
  <w:style w:type="character" w:customStyle="1" w:styleId="WW8Num128z6">
    <w:name w:val="WW8Num128z6"/>
    <w:rsid w:val="00DF53FB"/>
  </w:style>
  <w:style w:type="character" w:customStyle="1" w:styleId="WW8Num128z7">
    <w:name w:val="WW8Num128z7"/>
    <w:rsid w:val="00DF53FB"/>
  </w:style>
  <w:style w:type="character" w:customStyle="1" w:styleId="WW8Num128z8">
    <w:name w:val="WW8Num128z8"/>
    <w:rsid w:val="00DF53FB"/>
  </w:style>
  <w:style w:type="character" w:customStyle="1" w:styleId="WW8Num129z0">
    <w:name w:val="WW8Num129z0"/>
    <w:rsid w:val="00DF53FB"/>
    <w:rPr>
      <w:rFonts w:ascii="Wingdings" w:hAnsi="Wingdings" w:cs="Times New Roman"/>
      <w:szCs w:val="22"/>
    </w:rPr>
  </w:style>
  <w:style w:type="character" w:customStyle="1" w:styleId="WW8Num129z1">
    <w:name w:val="WW8Num129z1"/>
    <w:rsid w:val="00DF53FB"/>
    <w:rPr>
      <w:rFonts w:ascii="Courier New" w:hAnsi="Courier New" w:cs="Courier New"/>
    </w:rPr>
  </w:style>
  <w:style w:type="character" w:customStyle="1" w:styleId="WW8Num129z2">
    <w:name w:val="WW8Num129z2"/>
    <w:rsid w:val="00DF53FB"/>
    <w:rPr>
      <w:rFonts w:ascii="Wingdings" w:hAnsi="Wingdings" w:cs="Wingdings"/>
    </w:rPr>
  </w:style>
  <w:style w:type="character" w:customStyle="1" w:styleId="WW8Num130z0">
    <w:name w:val="WW8Num130z0"/>
    <w:rsid w:val="00DF53FB"/>
    <w:rPr>
      <w:rFonts w:ascii="Courier New" w:hAnsi="Courier New" w:cs="Courier New"/>
      <w:sz w:val="22"/>
      <w:szCs w:val="22"/>
      <w:lang w:val="pl-PL"/>
    </w:rPr>
  </w:style>
  <w:style w:type="character" w:customStyle="1" w:styleId="WW8Num130z1">
    <w:name w:val="WW8Num130z1"/>
    <w:rsid w:val="00DF53FB"/>
    <w:rPr>
      <w:rFonts w:ascii="Courier New" w:hAnsi="Courier New" w:cs="Courier New"/>
    </w:rPr>
  </w:style>
  <w:style w:type="character" w:customStyle="1" w:styleId="WW8Num130z2">
    <w:name w:val="WW8Num130z2"/>
    <w:rsid w:val="00DF53FB"/>
    <w:rPr>
      <w:rFonts w:ascii="Wingdings" w:hAnsi="Wingdings" w:cs="Wingdings"/>
    </w:rPr>
  </w:style>
  <w:style w:type="character" w:customStyle="1" w:styleId="WW8Num131z0">
    <w:name w:val="WW8Num131z0"/>
    <w:rsid w:val="00DF53FB"/>
    <w:rPr>
      <w:rFonts w:ascii="Wingdings" w:hAnsi="Wingdings" w:cs="Wingdings"/>
      <w:sz w:val="22"/>
      <w:szCs w:val="22"/>
    </w:rPr>
  </w:style>
  <w:style w:type="character" w:customStyle="1" w:styleId="WW8Num131z1">
    <w:name w:val="WW8Num131z1"/>
    <w:rsid w:val="00DF53FB"/>
    <w:rPr>
      <w:rFonts w:ascii="Courier New" w:hAnsi="Courier New" w:cs="Courier New"/>
    </w:rPr>
  </w:style>
  <w:style w:type="character" w:customStyle="1" w:styleId="WW8Num131z2">
    <w:name w:val="WW8Num131z2"/>
    <w:rsid w:val="00DF53FB"/>
  </w:style>
  <w:style w:type="character" w:customStyle="1" w:styleId="WW8Num132z0">
    <w:name w:val="WW8Num132z0"/>
    <w:rsid w:val="00DF53FB"/>
    <w:rPr>
      <w:rFonts w:ascii="Wingdings" w:hAnsi="Wingdings" w:cs="Wingdings"/>
      <w:sz w:val="18"/>
      <w:szCs w:val="18"/>
      <w:lang w:val="pl-PL"/>
    </w:rPr>
  </w:style>
  <w:style w:type="character" w:customStyle="1" w:styleId="WW8Num132z1">
    <w:name w:val="WW8Num132z1"/>
    <w:rsid w:val="00DF53FB"/>
    <w:rPr>
      <w:rFonts w:ascii="Courier New" w:hAnsi="Courier New" w:cs="Courier New"/>
    </w:rPr>
  </w:style>
  <w:style w:type="character" w:customStyle="1" w:styleId="WW8Num133z0">
    <w:name w:val="WW8Num133z0"/>
    <w:rsid w:val="00DF53FB"/>
    <w:rPr>
      <w:rFonts w:ascii="Wingdings" w:hAnsi="Wingdings" w:cs="Wingdings"/>
      <w:sz w:val="22"/>
      <w:szCs w:val="22"/>
    </w:rPr>
  </w:style>
  <w:style w:type="character" w:customStyle="1" w:styleId="WW8Num133z1">
    <w:name w:val="WW8Num133z1"/>
    <w:rsid w:val="00DF53FB"/>
    <w:rPr>
      <w:rFonts w:ascii="Courier New" w:hAnsi="Courier New" w:cs="Courier New"/>
    </w:rPr>
  </w:style>
  <w:style w:type="character" w:customStyle="1" w:styleId="WW8Num134z0">
    <w:name w:val="WW8Num134z0"/>
    <w:rsid w:val="00DF53FB"/>
    <w:rPr>
      <w:rFonts w:ascii="Wingdings" w:hAnsi="Wingdings" w:cs="Wingdings"/>
      <w:sz w:val="22"/>
      <w:szCs w:val="23"/>
      <w:lang w:val="pl-PL"/>
    </w:rPr>
  </w:style>
  <w:style w:type="character" w:customStyle="1" w:styleId="WW8Num134z1">
    <w:name w:val="WW8Num134z1"/>
    <w:rsid w:val="00DF53FB"/>
    <w:rPr>
      <w:rFonts w:ascii="Courier New" w:hAnsi="Courier New" w:cs="Courier New"/>
    </w:rPr>
  </w:style>
  <w:style w:type="character" w:customStyle="1" w:styleId="WW8Num134z2">
    <w:name w:val="WW8Num134z2"/>
    <w:rsid w:val="00DF53FB"/>
    <w:rPr>
      <w:rFonts w:ascii="Wingdings" w:hAnsi="Wingdings" w:cs="Wingdings"/>
    </w:rPr>
  </w:style>
  <w:style w:type="character" w:customStyle="1" w:styleId="WW8Num134z3">
    <w:name w:val="WW8Num134z3"/>
    <w:rsid w:val="00DF53FB"/>
    <w:rPr>
      <w:rFonts w:ascii="Symbol" w:hAnsi="Symbol" w:cs="Symbol"/>
    </w:rPr>
  </w:style>
  <w:style w:type="character" w:customStyle="1" w:styleId="WW8Num134z4">
    <w:name w:val="WW8Num134z4"/>
    <w:rsid w:val="00DF53FB"/>
  </w:style>
  <w:style w:type="character" w:customStyle="1" w:styleId="WW8Num134z5">
    <w:name w:val="WW8Num134z5"/>
    <w:rsid w:val="00DF53FB"/>
  </w:style>
  <w:style w:type="character" w:customStyle="1" w:styleId="WW8Num134z6">
    <w:name w:val="WW8Num134z6"/>
    <w:rsid w:val="00DF53FB"/>
  </w:style>
  <w:style w:type="character" w:customStyle="1" w:styleId="WW8Num134z7">
    <w:name w:val="WW8Num134z7"/>
    <w:rsid w:val="00DF53FB"/>
  </w:style>
  <w:style w:type="character" w:customStyle="1" w:styleId="WW8Num134z8">
    <w:name w:val="WW8Num134z8"/>
    <w:rsid w:val="00DF53FB"/>
  </w:style>
  <w:style w:type="character" w:customStyle="1" w:styleId="WW8Num135z0">
    <w:name w:val="WW8Num135z0"/>
    <w:rsid w:val="00DF53FB"/>
    <w:rPr>
      <w:rFonts w:ascii="Wingdings" w:hAnsi="Wingdings" w:cs="Wingdings"/>
      <w:sz w:val="22"/>
      <w:szCs w:val="22"/>
      <w:lang w:val="en-US"/>
    </w:rPr>
  </w:style>
  <w:style w:type="character" w:customStyle="1" w:styleId="WW8Num135z1">
    <w:name w:val="WW8Num135z1"/>
    <w:rsid w:val="00DF53FB"/>
    <w:rPr>
      <w:rFonts w:ascii="Courier New" w:hAnsi="Courier New" w:cs="Courier New"/>
    </w:rPr>
  </w:style>
  <w:style w:type="character" w:customStyle="1" w:styleId="WW8Num136z0">
    <w:name w:val="WW8Num136z0"/>
    <w:rsid w:val="00DF53FB"/>
    <w:rPr>
      <w:rFonts w:ascii="Wingdings" w:hAnsi="Wingdings" w:cs="Wingdings"/>
    </w:rPr>
  </w:style>
  <w:style w:type="character" w:customStyle="1" w:styleId="WW8Num136z1">
    <w:name w:val="WW8Num136z1"/>
    <w:rsid w:val="00DF53FB"/>
    <w:rPr>
      <w:rFonts w:ascii="Courier New" w:hAnsi="Courier New" w:cs="Courier New"/>
    </w:rPr>
  </w:style>
  <w:style w:type="character" w:customStyle="1" w:styleId="WW8Num136z2">
    <w:name w:val="WW8Num136z2"/>
    <w:rsid w:val="00DF53FB"/>
  </w:style>
  <w:style w:type="character" w:customStyle="1" w:styleId="WW8Num137z0">
    <w:name w:val="WW8Num137z0"/>
    <w:rsid w:val="00DF53FB"/>
    <w:rPr>
      <w:rFonts w:ascii="Wingdings" w:hAnsi="Wingdings" w:cs="Wingdings"/>
      <w:b w:val="0"/>
      <w:sz w:val="22"/>
      <w:szCs w:val="22"/>
    </w:rPr>
  </w:style>
  <w:style w:type="character" w:customStyle="1" w:styleId="WW8Num137z1">
    <w:name w:val="WW8Num137z1"/>
    <w:rsid w:val="00DF53FB"/>
    <w:rPr>
      <w:rFonts w:ascii="Courier New" w:hAnsi="Courier New" w:cs="Courier New"/>
    </w:rPr>
  </w:style>
  <w:style w:type="character" w:customStyle="1" w:styleId="WW8Num137z2">
    <w:name w:val="WW8Num137z2"/>
    <w:rsid w:val="00DF53FB"/>
    <w:rPr>
      <w:rFonts w:ascii="Wingdings" w:hAnsi="Wingdings" w:cs="Wingdings"/>
    </w:rPr>
  </w:style>
  <w:style w:type="character" w:customStyle="1" w:styleId="WW8Num137z3">
    <w:name w:val="WW8Num137z3"/>
    <w:rsid w:val="00DF53FB"/>
    <w:rPr>
      <w:rFonts w:ascii="Symbol" w:hAnsi="Symbol" w:cs="Symbol"/>
    </w:rPr>
  </w:style>
  <w:style w:type="character" w:customStyle="1" w:styleId="WW8Num137z4">
    <w:name w:val="WW8Num137z4"/>
    <w:rsid w:val="00DF53FB"/>
  </w:style>
  <w:style w:type="character" w:customStyle="1" w:styleId="WW8Num137z5">
    <w:name w:val="WW8Num137z5"/>
    <w:rsid w:val="00DF53FB"/>
  </w:style>
  <w:style w:type="character" w:customStyle="1" w:styleId="WW8Num137z6">
    <w:name w:val="WW8Num137z6"/>
    <w:rsid w:val="00DF53FB"/>
  </w:style>
  <w:style w:type="character" w:customStyle="1" w:styleId="WW8Num137z7">
    <w:name w:val="WW8Num137z7"/>
    <w:rsid w:val="00DF53FB"/>
  </w:style>
  <w:style w:type="character" w:customStyle="1" w:styleId="WW8Num137z8">
    <w:name w:val="WW8Num137z8"/>
    <w:rsid w:val="00DF53FB"/>
  </w:style>
  <w:style w:type="character" w:customStyle="1" w:styleId="WW8Num138z0">
    <w:name w:val="WW8Num138z0"/>
    <w:rsid w:val="00DF53FB"/>
    <w:rPr>
      <w:sz w:val="22"/>
      <w:szCs w:val="22"/>
    </w:rPr>
  </w:style>
  <w:style w:type="character" w:customStyle="1" w:styleId="WW8Num138z1">
    <w:name w:val="WW8Num138z1"/>
    <w:rsid w:val="00DF53FB"/>
    <w:rPr>
      <w:rFonts w:ascii="Courier New" w:hAnsi="Courier New" w:cs="Courier New"/>
    </w:rPr>
  </w:style>
  <w:style w:type="character" w:customStyle="1" w:styleId="WW8Num138z2">
    <w:name w:val="WW8Num138z2"/>
    <w:rsid w:val="00DF53FB"/>
    <w:rPr>
      <w:rFonts w:ascii="Wingdings" w:hAnsi="Wingdings" w:cs="Wingdings"/>
    </w:rPr>
  </w:style>
  <w:style w:type="character" w:customStyle="1" w:styleId="WW8Num139z0">
    <w:name w:val="WW8Num139z0"/>
    <w:rsid w:val="00DF53FB"/>
    <w:rPr>
      <w:rFonts w:ascii="Wingdings" w:hAnsi="Wingdings" w:cs="Wingdings"/>
      <w:strike/>
      <w:sz w:val="22"/>
      <w:szCs w:val="22"/>
    </w:rPr>
  </w:style>
  <w:style w:type="character" w:customStyle="1" w:styleId="WW8Num139z1">
    <w:name w:val="WW8Num139z1"/>
    <w:rsid w:val="00DF53FB"/>
    <w:rPr>
      <w:rFonts w:ascii="Courier New" w:hAnsi="Courier New" w:cs="Courier New"/>
    </w:rPr>
  </w:style>
  <w:style w:type="character" w:customStyle="1" w:styleId="WW8Num140z0">
    <w:name w:val="WW8Num140z0"/>
    <w:rsid w:val="00DF53FB"/>
    <w:rPr>
      <w:rFonts w:ascii="Wingdings" w:hAnsi="Wingdings" w:cs="Wingdings"/>
      <w:b w:val="0"/>
      <w:sz w:val="22"/>
      <w:szCs w:val="22"/>
    </w:rPr>
  </w:style>
  <w:style w:type="character" w:customStyle="1" w:styleId="WW8Num140z1">
    <w:name w:val="WW8Num140z1"/>
    <w:rsid w:val="00DF53FB"/>
    <w:rPr>
      <w:rFonts w:ascii="Courier New" w:hAnsi="Courier New" w:cs="Courier New"/>
    </w:rPr>
  </w:style>
  <w:style w:type="character" w:customStyle="1" w:styleId="WW8Num140z2">
    <w:name w:val="WW8Num140z2"/>
    <w:rsid w:val="00DF53FB"/>
  </w:style>
  <w:style w:type="character" w:customStyle="1" w:styleId="WW8Num140z3">
    <w:name w:val="WW8Num140z3"/>
    <w:rsid w:val="00DF53FB"/>
    <w:rPr>
      <w:rFonts w:ascii="Symbol" w:hAnsi="Symbol" w:cs="Symbol"/>
    </w:rPr>
  </w:style>
  <w:style w:type="character" w:customStyle="1" w:styleId="WW8Num140z4">
    <w:name w:val="WW8Num140z4"/>
    <w:rsid w:val="00DF53FB"/>
  </w:style>
  <w:style w:type="character" w:customStyle="1" w:styleId="WW8Num140z5">
    <w:name w:val="WW8Num140z5"/>
    <w:rsid w:val="00DF53FB"/>
  </w:style>
  <w:style w:type="character" w:customStyle="1" w:styleId="WW8Num140z6">
    <w:name w:val="WW8Num140z6"/>
    <w:rsid w:val="00DF53FB"/>
  </w:style>
  <w:style w:type="character" w:customStyle="1" w:styleId="WW8Num140z7">
    <w:name w:val="WW8Num140z7"/>
    <w:rsid w:val="00DF53FB"/>
  </w:style>
  <w:style w:type="character" w:customStyle="1" w:styleId="WW8Num140z8">
    <w:name w:val="WW8Num140z8"/>
    <w:rsid w:val="00DF53FB"/>
  </w:style>
  <w:style w:type="character" w:customStyle="1" w:styleId="WW8Num141z0">
    <w:name w:val="WW8Num141z0"/>
    <w:rsid w:val="00DF53FB"/>
    <w:rPr>
      <w:rFonts w:ascii="Wingdings" w:hAnsi="Wingdings" w:cs="Symbol"/>
      <w:sz w:val="22"/>
      <w:szCs w:val="22"/>
    </w:rPr>
  </w:style>
  <w:style w:type="character" w:customStyle="1" w:styleId="WW8Num141z1">
    <w:name w:val="WW8Num141z1"/>
    <w:rsid w:val="00DF53FB"/>
    <w:rPr>
      <w:rFonts w:ascii="Courier New" w:hAnsi="Courier New" w:cs="Courier New"/>
    </w:rPr>
  </w:style>
  <w:style w:type="character" w:customStyle="1" w:styleId="WW8Num141z2">
    <w:name w:val="WW8Num141z2"/>
    <w:rsid w:val="00DF53FB"/>
    <w:rPr>
      <w:rFonts w:ascii="Wingdings" w:hAnsi="Wingdings" w:cs="Wingdings"/>
    </w:rPr>
  </w:style>
  <w:style w:type="character" w:customStyle="1" w:styleId="WW8Num142z0">
    <w:name w:val="WW8Num142z0"/>
    <w:rsid w:val="00DF53FB"/>
    <w:rPr>
      <w:rFonts w:ascii="Wingdings" w:eastAsia="MS Mincho" w:hAnsi="Wingdings" w:cs="Wingdings"/>
      <w:sz w:val="22"/>
      <w:szCs w:val="22"/>
    </w:rPr>
  </w:style>
  <w:style w:type="character" w:customStyle="1" w:styleId="WW8Num142z1">
    <w:name w:val="WW8Num142z1"/>
    <w:rsid w:val="00DF53FB"/>
    <w:rPr>
      <w:rFonts w:ascii="Courier New" w:hAnsi="Courier New" w:cs="Courier New"/>
    </w:rPr>
  </w:style>
  <w:style w:type="character" w:customStyle="1" w:styleId="WW8Num143z0">
    <w:name w:val="WW8Num143z0"/>
    <w:rsid w:val="00DF53FB"/>
    <w:rPr>
      <w:rFonts w:ascii="Courier New" w:hAnsi="Courier New" w:cs="Courier New"/>
      <w:strike/>
    </w:rPr>
  </w:style>
  <w:style w:type="character" w:customStyle="1" w:styleId="WW8Num143z1">
    <w:name w:val="WW8Num143z1"/>
    <w:rsid w:val="00DF53FB"/>
    <w:rPr>
      <w:rFonts w:ascii="Courier New" w:hAnsi="Courier New" w:cs="Courier New"/>
    </w:rPr>
  </w:style>
  <w:style w:type="character" w:customStyle="1" w:styleId="WW8Num143z2">
    <w:name w:val="WW8Num143z2"/>
    <w:rsid w:val="00DF53FB"/>
    <w:rPr>
      <w:rFonts w:ascii="Wingdings" w:hAnsi="Wingdings" w:cs="Wingdings"/>
    </w:rPr>
  </w:style>
  <w:style w:type="character" w:customStyle="1" w:styleId="WW8Num144z0">
    <w:name w:val="WW8Num144z0"/>
    <w:rsid w:val="00DF53FB"/>
    <w:rPr>
      <w:rFonts w:ascii="Wingdings" w:hAnsi="Wingdings" w:cs="Wingdings"/>
      <w:b/>
      <w:i w:val="0"/>
    </w:rPr>
  </w:style>
  <w:style w:type="character" w:customStyle="1" w:styleId="WW8Num144z1">
    <w:name w:val="WW8Num144z1"/>
    <w:rsid w:val="00DF53FB"/>
    <w:rPr>
      <w:rFonts w:ascii="Courier New" w:hAnsi="Courier New" w:cs="Courier New"/>
    </w:rPr>
  </w:style>
  <w:style w:type="character" w:customStyle="1" w:styleId="WW8Num144z2">
    <w:name w:val="WW8Num144z2"/>
    <w:rsid w:val="00DF53FB"/>
    <w:rPr>
      <w:rFonts w:ascii="Wingdings" w:hAnsi="Wingdings" w:cs="Wingdings"/>
    </w:rPr>
  </w:style>
  <w:style w:type="character" w:customStyle="1" w:styleId="WW8Num144z3">
    <w:name w:val="WW8Num144z3"/>
    <w:rsid w:val="00DF53FB"/>
    <w:rPr>
      <w:rFonts w:ascii="Symbol" w:hAnsi="Symbol" w:cs="Symbol"/>
    </w:rPr>
  </w:style>
  <w:style w:type="character" w:customStyle="1" w:styleId="WW8Num144z4">
    <w:name w:val="WW8Num144z4"/>
    <w:rsid w:val="00DF53FB"/>
  </w:style>
  <w:style w:type="character" w:customStyle="1" w:styleId="WW8Num144z5">
    <w:name w:val="WW8Num144z5"/>
    <w:rsid w:val="00DF53FB"/>
  </w:style>
  <w:style w:type="character" w:customStyle="1" w:styleId="WW8Num144z6">
    <w:name w:val="WW8Num144z6"/>
    <w:rsid w:val="00DF53FB"/>
  </w:style>
  <w:style w:type="character" w:customStyle="1" w:styleId="WW8Num144z7">
    <w:name w:val="WW8Num144z7"/>
    <w:rsid w:val="00DF53FB"/>
  </w:style>
  <w:style w:type="character" w:customStyle="1" w:styleId="WW8Num144z8">
    <w:name w:val="WW8Num144z8"/>
    <w:rsid w:val="00DF53FB"/>
  </w:style>
  <w:style w:type="character" w:customStyle="1" w:styleId="WW8Num145z0">
    <w:name w:val="WW8Num145z0"/>
    <w:rsid w:val="00DF53FB"/>
    <w:rPr>
      <w:rFonts w:ascii="Courier New" w:hAnsi="Courier New" w:cs="Courier New"/>
      <w:sz w:val="22"/>
      <w:szCs w:val="22"/>
    </w:rPr>
  </w:style>
  <w:style w:type="character" w:customStyle="1" w:styleId="WW8Num145z1">
    <w:name w:val="WW8Num145z1"/>
    <w:rsid w:val="00DF53FB"/>
    <w:rPr>
      <w:rFonts w:ascii="Courier New" w:hAnsi="Courier New" w:cs="Courier New"/>
    </w:rPr>
  </w:style>
  <w:style w:type="character" w:customStyle="1" w:styleId="WW8Num145z2">
    <w:name w:val="WW8Num145z2"/>
    <w:rsid w:val="00DF53FB"/>
    <w:rPr>
      <w:rFonts w:ascii="Wingdings" w:hAnsi="Wingdings" w:cs="Wingdings"/>
    </w:rPr>
  </w:style>
  <w:style w:type="character" w:customStyle="1" w:styleId="WW8Num146z0">
    <w:name w:val="WW8Num146z0"/>
    <w:rsid w:val="00DF53FB"/>
    <w:rPr>
      <w:rFonts w:ascii="Courier New" w:hAnsi="Courier New" w:cs="Courier New"/>
      <w:sz w:val="22"/>
      <w:szCs w:val="22"/>
      <w:lang w:val="pl-PL"/>
    </w:rPr>
  </w:style>
  <w:style w:type="character" w:customStyle="1" w:styleId="WW8Num146z1">
    <w:name w:val="WW8Num146z1"/>
    <w:rsid w:val="00DF53FB"/>
    <w:rPr>
      <w:rFonts w:ascii="Courier New" w:hAnsi="Courier New" w:cs="Courier New"/>
    </w:rPr>
  </w:style>
  <w:style w:type="character" w:customStyle="1" w:styleId="WW8Num147z0">
    <w:name w:val="WW8Num147z0"/>
    <w:rsid w:val="00DF53FB"/>
  </w:style>
  <w:style w:type="character" w:customStyle="1" w:styleId="WW8Num147z1">
    <w:name w:val="WW8Num147z1"/>
    <w:rsid w:val="00DF53FB"/>
    <w:rPr>
      <w:rFonts w:ascii="Courier New" w:hAnsi="Courier New" w:cs="Courier New"/>
    </w:rPr>
  </w:style>
  <w:style w:type="character" w:customStyle="1" w:styleId="WW8Num147z2">
    <w:name w:val="WW8Num147z2"/>
    <w:rsid w:val="00DF53FB"/>
    <w:rPr>
      <w:rFonts w:ascii="Wingdings" w:hAnsi="Wingdings" w:cs="Wingdings"/>
    </w:rPr>
  </w:style>
  <w:style w:type="character" w:customStyle="1" w:styleId="WW8Num147z3">
    <w:name w:val="WW8Num147z3"/>
    <w:rsid w:val="00DF53FB"/>
    <w:rPr>
      <w:rFonts w:ascii="Symbol" w:hAnsi="Symbol" w:cs="Symbol"/>
    </w:rPr>
  </w:style>
  <w:style w:type="character" w:customStyle="1" w:styleId="WW8Num147z4">
    <w:name w:val="WW8Num147z4"/>
    <w:rsid w:val="00DF53FB"/>
  </w:style>
  <w:style w:type="character" w:customStyle="1" w:styleId="WW8Num147z5">
    <w:name w:val="WW8Num147z5"/>
    <w:rsid w:val="00DF53FB"/>
  </w:style>
  <w:style w:type="character" w:customStyle="1" w:styleId="WW8Num147z6">
    <w:name w:val="WW8Num147z6"/>
    <w:rsid w:val="00DF53FB"/>
  </w:style>
  <w:style w:type="character" w:customStyle="1" w:styleId="WW8Num147z7">
    <w:name w:val="WW8Num147z7"/>
    <w:rsid w:val="00DF53FB"/>
  </w:style>
  <w:style w:type="character" w:customStyle="1" w:styleId="WW8Num147z8">
    <w:name w:val="WW8Num147z8"/>
    <w:rsid w:val="00DF53FB"/>
  </w:style>
  <w:style w:type="character" w:customStyle="1" w:styleId="WW8Num148z0">
    <w:name w:val="WW8Num148z0"/>
    <w:rsid w:val="00DF53FB"/>
    <w:rPr>
      <w:sz w:val="22"/>
      <w:szCs w:val="22"/>
    </w:rPr>
  </w:style>
  <w:style w:type="character" w:customStyle="1" w:styleId="WW8Num148z1">
    <w:name w:val="WW8Num148z1"/>
    <w:rsid w:val="00DF53FB"/>
  </w:style>
  <w:style w:type="character" w:customStyle="1" w:styleId="WW8Num149z0">
    <w:name w:val="WW8Num149z0"/>
    <w:rsid w:val="00DF53FB"/>
    <w:rPr>
      <w:sz w:val="22"/>
      <w:szCs w:val="22"/>
    </w:rPr>
  </w:style>
  <w:style w:type="character" w:customStyle="1" w:styleId="WW8Num149z1">
    <w:name w:val="WW8Num149z1"/>
    <w:rsid w:val="00DF53FB"/>
  </w:style>
  <w:style w:type="character" w:customStyle="1" w:styleId="WW8Num149z2">
    <w:name w:val="WW8Num149z2"/>
    <w:rsid w:val="00DF53FB"/>
  </w:style>
  <w:style w:type="character" w:customStyle="1" w:styleId="WW8Num149z4">
    <w:name w:val="WW8Num149z4"/>
    <w:rsid w:val="00DF53FB"/>
  </w:style>
  <w:style w:type="character" w:customStyle="1" w:styleId="WW8Num150z0">
    <w:name w:val="WW8Num150z0"/>
    <w:rsid w:val="00DF53FB"/>
    <w:rPr>
      <w:rFonts w:ascii="Wingdings" w:hAnsi="Wingdings" w:cs="Symbol"/>
      <w:sz w:val="22"/>
      <w:szCs w:val="22"/>
      <w:lang w:val="pl-PL"/>
    </w:rPr>
  </w:style>
  <w:style w:type="character" w:customStyle="1" w:styleId="WW8Num150z1">
    <w:name w:val="WW8Num150z1"/>
    <w:rsid w:val="00DF53FB"/>
    <w:rPr>
      <w:rFonts w:ascii="Courier New" w:hAnsi="Courier New" w:cs="Courier New"/>
    </w:rPr>
  </w:style>
  <w:style w:type="character" w:customStyle="1" w:styleId="WW8Num151z0">
    <w:name w:val="WW8Num151z0"/>
    <w:rsid w:val="00DF53FB"/>
    <w:rPr>
      <w:rFonts w:ascii="Symbol" w:hAnsi="Symbol" w:cs="Symbol"/>
      <w:sz w:val="22"/>
      <w:szCs w:val="22"/>
      <w:lang w:val="pl-PL"/>
    </w:rPr>
  </w:style>
  <w:style w:type="character" w:customStyle="1" w:styleId="WW8Num151z1">
    <w:name w:val="WW8Num151z1"/>
    <w:rsid w:val="00DF53FB"/>
    <w:rPr>
      <w:rFonts w:ascii="Courier New" w:hAnsi="Courier New" w:cs="Courier New"/>
      <w:sz w:val="22"/>
      <w:szCs w:val="22"/>
      <w:lang w:val="pl-PL"/>
    </w:rPr>
  </w:style>
  <w:style w:type="character" w:customStyle="1" w:styleId="WW8Num151z2">
    <w:name w:val="WW8Num151z2"/>
    <w:rsid w:val="00DF53FB"/>
    <w:rPr>
      <w:rFonts w:ascii="Wingdings" w:hAnsi="Wingdings" w:cs="Wingdings"/>
    </w:rPr>
  </w:style>
  <w:style w:type="character" w:customStyle="1" w:styleId="WW8Num151z3">
    <w:name w:val="WW8Num151z3"/>
    <w:rsid w:val="00DF53FB"/>
    <w:rPr>
      <w:rFonts w:ascii="Symbol" w:hAnsi="Symbol" w:cs="Symbol"/>
    </w:rPr>
  </w:style>
  <w:style w:type="character" w:customStyle="1" w:styleId="WW8Num152z0">
    <w:name w:val="WW8Num152z0"/>
    <w:rsid w:val="00DF53FB"/>
    <w:rPr>
      <w:rFonts w:ascii="Wingdings" w:hAnsi="Wingdings" w:cs="Symbol"/>
      <w:sz w:val="22"/>
      <w:szCs w:val="22"/>
    </w:rPr>
  </w:style>
  <w:style w:type="character" w:customStyle="1" w:styleId="WW8Num152z1">
    <w:name w:val="WW8Num152z1"/>
    <w:rsid w:val="00DF53FB"/>
    <w:rPr>
      <w:rFonts w:ascii="Courier New" w:hAnsi="Courier New" w:cs="Courier New"/>
      <w:sz w:val="22"/>
      <w:szCs w:val="22"/>
    </w:rPr>
  </w:style>
  <w:style w:type="character" w:customStyle="1" w:styleId="WW8Num153z0">
    <w:name w:val="WW8Num153z0"/>
    <w:rsid w:val="00DF53FB"/>
    <w:rPr>
      <w:rFonts w:ascii="Wingdings" w:hAnsi="Wingdings" w:cs="Wingdings"/>
    </w:rPr>
  </w:style>
  <w:style w:type="character" w:customStyle="1" w:styleId="WW8Num153z1">
    <w:name w:val="WW8Num153z1"/>
    <w:rsid w:val="00DF53FB"/>
    <w:rPr>
      <w:rFonts w:ascii="Courier New" w:hAnsi="Courier New" w:cs="Courier New"/>
    </w:rPr>
  </w:style>
  <w:style w:type="character" w:customStyle="1" w:styleId="WW8Num154z0">
    <w:name w:val="WW8Num154z0"/>
    <w:rsid w:val="00DF53FB"/>
    <w:rPr>
      <w:rFonts w:ascii="Wingdings" w:hAnsi="Wingdings" w:cs="Symbol"/>
      <w:strike/>
      <w:sz w:val="20"/>
      <w:szCs w:val="18"/>
      <w:lang w:val="it-IT"/>
    </w:rPr>
  </w:style>
  <w:style w:type="character" w:customStyle="1" w:styleId="WW8Num154z1">
    <w:name w:val="WW8Num154z1"/>
    <w:rsid w:val="00DF53FB"/>
    <w:rPr>
      <w:rFonts w:ascii="Times New Roman" w:eastAsia="Times New Roman" w:hAnsi="Times New Roman" w:cs="Times New Roman"/>
      <w:sz w:val="20"/>
    </w:rPr>
  </w:style>
  <w:style w:type="character" w:customStyle="1" w:styleId="WW8Num154z2">
    <w:name w:val="WW8Num154z2"/>
    <w:rsid w:val="00DF53FB"/>
  </w:style>
  <w:style w:type="character" w:customStyle="1" w:styleId="WW8Num154z4">
    <w:name w:val="WW8Num154z4"/>
    <w:rsid w:val="00DF53FB"/>
    <w:rPr>
      <w:rFonts w:ascii="Courier New" w:hAnsi="Courier New" w:cs="Courier New"/>
    </w:rPr>
  </w:style>
  <w:style w:type="character" w:customStyle="1" w:styleId="WW8Num155z0">
    <w:name w:val="WW8Num155z0"/>
    <w:rsid w:val="00DF53FB"/>
    <w:rPr>
      <w:rFonts w:ascii="Wingdings" w:hAnsi="Wingdings" w:cs="Wingdings"/>
      <w:sz w:val="22"/>
      <w:szCs w:val="23"/>
    </w:rPr>
  </w:style>
  <w:style w:type="character" w:customStyle="1" w:styleId="WW8Num155z1">
    <w:name w:val="WW8Num155z1"/>
    <w:rsid w:val="00DF53FB"/>
    <w:rPr>
      <w:rFonts w:ascii="Courier New" w:hAnsi="Courier New" w:cs="Courier New"/>
    </w:rPr>
  </w:style>
  <w:style w:type="character" w:customStyle="1" w:styleId="WW8Num156z0">
    <w:name w:val="WW8Num156z0"/>
    <w:rsid w:val="00DF53FB"/>
    <w:rPr>
      <w:rFonts w:ascii="Wingdings" w:hAnsi="Wingdings" w:cs="Wingdings"/>
      <w:b w:val="0"/>
      <w:sz w:val="22"/>
      <w:szCs w:val="22"/>
    </w:rPr>
  </w:style>
  <w:style w:type="character" w:customStyle="1" w:styleId="WW8Num156z1">
    <w:name w:val="WW8Num156z1"/>
    <w:rsid w:val="00DF53FB"/>
    <w:rPr>
      <w:rFonts w:ascii="Courier New" w:hAnsi="Courier New" w:cs="Courier New"/>
    </w:rPr>
  </w:style>
  <w:style w:type="character" w:customStyle="1" w:styleId="WW8Num156z2">
    <w:name w:val="WW8Num156z2"/>
    <w:rsid w:val="00DF53FB"/>
    <w:rPr>
      <w:rFonts w:ascii="Wingdings" w:hAnsi="Wingdings" w:cs="Wingdings"/>
    </w:rPr>
  </w:style>
  <w:style w:type="character" w:customStyle="1" w:styleId="WW8Num156z3">
    <w:name w:val="WW8Num156z3"/>
    <w:rsid w:val="00DF53FB"/>
    <w:rPr>
      <w:rFonts w:ascii="Symbol" w:hAnsi="Symbol" w:cs="Symbol"/>
    </w:rPr>
  </w:style>
  <w:style w:type="character" w:customStyle="1" w:styleId="WW8Num156z4">
    <w:name w:val="WW8Num156z4"/>
    <w:rsid w:val="00DF53FB"/>
  </w:style>
  <w:style w:type="character" w:customStyle="1" w:styleId="WW8Num156z5">
    <w:name w:val="WW8Num156z5"/>
    <w:rsid w:val="00DF53FB"/>
  </w:style>
  <w:style w:type="character" w:customStyle="1" w:styleId="WW8Num156z6">
    <w:name w:val="WW8Num156z6"/>
    <w:rsid w:val="00DF53FB"/>
  </w:style>
  <w:style w:type="character" w:customStyle="1" w:styleId="WW8Num156z7">
    <w:name w:val="WW8Num156z7"/>
    <w:rsid w:val="00DF53FB"/>
  </w:style>
  <w:style w:type="character" w:customStyle="1" w:styleId="WW8Num156z8">
    <w:name w:val="WW8Num156z8"/>
    <w:rsid w:val="00DF53FB"/>
  </w:style>
  <w:style w:type="character" w:customStyle="1" w:styleId="WW8Num157z0">
    <w:name w:val="WW8Num157z0"/>
    <w:rsid w:val="00DF53FB"/>
    <w:rPr>
      <w:rFonts w:ascii="Symbol" w:eastAsia="Times New Roman" w:hAnsi="Symbol" w:cs="Times New Roman"/>
      <w:sz w:val="22"/>
      <w:szCs w:val="22"/>
    </w:rPr>
  </w:style>
  <w:style w:type="character" w:customStyle="1" w:styleId="WW8Num157z1">
    <w:name w:val="WW8Num157z1"/>
    <w:rsid w:val="00DF53FB"/>
    <w:rPr>
      <w:rFonts w:ascii="Courier New" w:hAnsi="Courier New" w:cs="Courier New"/>
    </w:rPr>
  </w:style>
  <w:style w:type="character" w:customStyle="1" w:styleId="WW8Num157z4">
    <w:name w:val="WW8Num157z4"/>
    <w:rsid w:val="00DF53FB"/>
    <w:rPr>
      <w:rFonts w:ascii="Symbol" w:hAnsi="Symbol" w:cs="Symbol"/>
      <w:b w:val="0"/>
      <w:bCs w:val="0"/>
      <w:i w:val="0"/>
      <w:iCs w:val="0"/>
      <w:caps w:val="0"/>
      <w:smallCaps w:val="0"/>
      <w:strike w:val="0"/>
      <w:dstrike w:val="0"/>
      <w:vanish w:val="0"/>
      <w:color w:val="00000A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58z0">
    <w:name w:val="WW8Num158z0"/>
    <w:rsid w:val="00DF53FB"/>
    <w:rPr>
      <w:rFonts w:ascii="Courier New" w:hAnsi="Courier New" w:cs="Courier New"/>
      <w:sz w:val="22"/>
      <w:szCs w:val="22"/>
    </w:rPr>
  </w:style>
  <w:style w:type="character" w:customStyle="1" w:styleId="WW8Num158z1">
    <w:name w:val="WW8Num158z1"/>
    <w:rsid w:val="00DF53FB"/>
    <w:rPr>
      <w:rFonts w:ascii="Courier New" w:hAnsi="Courier New" w:cs="Courier New"/>
    </w:rPr>
  </w:style>
  <w:style w:type="character" w:customStyle="1" w:styleId="WW8Num159z0">
    <w:name w:val="WW8Num159z0"/>
    <w:rsid w:val="00DF53FB"/>
    <w:rPr>
      <w:rFonts w:ascii="Wingdings" w:hAnsi="Wingdings" w:cs="Symbol"/>
      <w:sz w:val="22"/>
      <w:szCs w:val="22"/>
      <w:lang w:val="pl-PL"/>
    </w:rPr>
  </w:style>
  <w:style w:type="character" w:customStyle="1" w:styleId="WW8Num159z1">
    <w:name w:val="WW8Num159z1"/>
    <w:rsid w:val="00DF53FB"/>
    <w:rPr>
      <w:rFonts w:ascii="Courier New" w:hAnsi="Courier New" w:cs="Courier New"/>
    </w:rPr>
  </w:style>
  <w:style w:type="character" w:customStyle="1" w:styleId="WW8Num159z2">
    <w:name w:val="WW8Num159z2"/>
    <w:rsid w:val="00DF53FB"/>
    <w:rPr>
      <w:rFonts w:ascii="Wingdings" w:hAnsi="Wingdings" w:cs="Wingdings"/>
    </w:rPr>
  </w:style>
  <w:style w:type="character" w:customStyle="1" w:styleId="WW8Num160z0">
    <w:name w:val="WW8Num160z0"/>
    <w:rsid w:val="00DF53FB"/>
    <w:rPr>
      <w:rFonts w:ascii="Wingdings" w:hAnsi="Wingdings" w:cs="Symbol"/>
      <w:sz w:val="22"/>
      <w:szCs w:val="22"/>
      <w:lang w:val="pl-PL"/>
    </w:rPr>
  </w:style>
  <w:style w:type="character" w:customStyle="1" w:styleId="WW8Num160z1">
    <w:name w:val="WW8Num160z1"/>
    <w:rsid w:val="00DF53FB"/>
    <w:rPr>
      <w:rFonts w:ascii="Courier New" w:hAnsi="Courier New" w:cs="Courier New"/>
    </w:rPr>
  </w:style>
  <w:style w:type="character" w:customStyle="1" w:styleId="WW8Num161z0">
    <w:name w:val="WW8Num161z0"/>
    <w:rsid w:val="00DF53FB"/>
    <w:rPr>
      <w:szCs w:val="23"/>
    </w:rPr>
  </w:style>
  <w:style w:type="character" w:customStyle="1" w:styleId="WW8Num161z1">
    <w:name w:val="WW8Num161z1"/>
    <w:rsid w:val="00DF53FB"/>
  </w:style>
  <w:style w:type="character" w:customStyle="1" w:styleId="WW8Num161z2">
    <w:name w:val="WW8Num161z2"/>
    <w:rsid w:val="00DF53FB"/>
  </w:style>
  <w:style w:type="character" w:customStyle="1" w:styleId="WW8Num161z3">
    <w:name w:val="WW8Num161z3"/>
    <w:rsid w:val="00DF53FB"/>
  </w:style>
  <w:style w:type="character" w:customStyle="1" w:styleId="WW8Num161z4">
    <w:name w:val="WW8Num161z4"/>
    <w:rsid w:val="00DF53FB"/>
  </w:style>
  <w:style w:type="character" w:customStyle="1" w:styleId="WW8Num161z5">
    <w:name w:val="WW8Num161z5"/>
    <w:rsid w:val="00DF53FB"/>
  </w:style>
  <w:style w:type="character" w:customStyle="1" w:styleId="WW8Num161z6">
    <w:name w:val="WW8Num161z6"/>
    <w:rsid w:val="00DF53FB"/>
  </w:style>
  <w:style w:type="character" w:customStyle="1" w:styleId="WW8Num161z7">
    <w:name w:val="WW8Num161z7"/>
    <w:rsid w:val="00DF53FB"/>
  </w:style>
  <w:style w:type="character" w:customStyle="1" w:styleId="WW8Num161z8">
    <w:name w:val="WW8Num161z8"/>
    <w:rsid w:val="00DF53FB"/>
  </w:style>
  <w:style w:type="character" w:customStyle="1" w:styleId="WW8Num162z0">
    <w:name w:val="WW8Num162z0"/>
    <w:rsid w:val="00DF53FB"/>
    <w:rPr>
      <w:rFonts w:ascii="Wingdings" w:hAnsi="Wingdings" w:cs="Symbol"/>
      <w:b w:val="0"/>
      <w:sz w:val="22"/>
      <w:szCs w:val="22"/>
    </w:rPr>
  </w:style>
  <w:style w:type="character" w:customStyle="1" w:styleId="WW8Num162z1">
    <w:name w:val="WW8Num162z1"/>
    <w:rsid w:val="00DF53FB"/>
    <w:rPr>
      <w:rFonts w:ascii="Courier New" w:hAnsi="Courier New" w:cs="Courier New"/>
    </w:rPr>
  </w:style>
  <w:style w:type="character" w:customStyle="1" w:styleId="WW8Num162z2">
    <w:name w:val="WW8Num162z2"/>
    <w:rsid w:val="00DF53FB"/>
    <w:rPr>
      <w:rFonts w:ascii="Wingdings" w:hAnsi="Wingdings" w:cs="Wingdings"/>
    </w:rPr>
  </w:style>
  <w:style w:type="character" w:customStyle="1" w:styleId="WW8Num162z3">
    <w:name w:val="WW8Num162z3"/>
    <w:rsid w:val="00DF53FB"/>
    <w:rPr>
      <w:rFonts w:ascii="Symbol" w:hAnsi="Symbol" w:cs="Symbol"/>
    </w:rPr>
  </w:style>
  <w:style w:type="character" w:customStyle="1" w:styleId="WW8Num162z4">
    <w:name w:val="WW8Num162z4"/>
    <w:rsid w:val="00DF53FB"/>
  </w:style>
  <w:style w:type="character" w:customStyle="1" w:styleId="WW8Num162z5">
    <w:name w:val="WW8Num162z5"/>
    <w:rsid w:val="00DF53FB"/>
  </w:style>
  <w:style w:type="character" w:customStyle="1" w:styleId="WW8Num162z6">
    <w:name w:val="WW8Num162z6"/>
    <w:rsid w:val="00DF53FB"/>
  </w:style>
  <w:style w:type="character" w:customStyle="1" w:styleId="WW8Num162z7">
    <w:name w:val="WW8Num162z7"/>
    <w:rsid w:val="00DF53FB"/>
  </w:style>
  <w:style w:type="character" w:customStyle="1" w:styleId="WW8Num162z8">
    <w:name w:val="WW8Num162z8"/>
    <w:rsid w:val="00DF53FB"/>
  </w:style>
  <w:style w:type="character" w:customStyle="1" w:styleId="WW8Num163z0">
    <w:name w:val="WW8Num163z0"/>
    <w:rsid w:val="00DF53FB"/>
    <w:rPr>
      <w:rFonts w:ascii="Wingdings" w:hAnsi="Wingdings" w:cs="Symbol"/>
      <w:sz w:val="22"/>
      <w:szCs w:val="22"/>
    </w:rPr>
  </w:style>
  <w:style w:type="character" w:customStyle="1" w:styleId="WW8Num163z1">
    <w:name w:val="WW8Num163z1"/>
    <w:rsid w:val="00DF53FB"/>
    <w:rPr>
      <w:rFonts w:ascii="Courier New" w:hAnsi="Courier New" w:cs="Courier New"/>
    </w:rPr>
  </w:style>
  <w:style w:type="character" w:customStyle="1" w:styleId="WW8Num163z2">
    <w:name w:val="WW8Num163z2"/>
    <w:rsid w:val="00DF53FB"/>
    <w:rPr>
      <w:rFonts w:ascii="Wingdings" w:hAnsi="Wingdings" w:cs="Wingdings"/>
    </w:rPr>
  </w:style>
  <w:style w:type="character" w:customStyle="1" w:styleId="WW8Num164z0">
    <w:name w:val="WW8Num164z0"/>
    <w:rsid w:val="00DF53FB"/>
    <w:rPr>
      <w:rFonts w:ascii="Courier New" w:hAnsi="Courier New" w:cs="Courier New"/>
      <w:sz w:val="22"/>
      <w:szCs w:val="22"/>
    </w:rPr>
  </w:style>
  <w:style w:type="character" w:customStyle="1" w:styleId="WW8Num164z1">
    <w:name w:val="WW8Num164z1"/>
    <w:rsid w:val="00DF53FB"/>
  </w:style>
  <w:style w:type="character" w:customStyle="1" w:styleId="WW8Num165z0">
    <w:name w:val="WW8Num165z0"/>
    <w:rsid w:val="00DF53FB"/>
    <w:rPr>
      <w:rFonts w:ascii="Courier New" w:hAnsi="Courier New" w:cs="Courier New"/>
      <w:sz w:val="22"/>
      <w:szCs w:val="22"/>
      <w:lang w:val="pl-PL"/>
    </w:rPr>
  </w:style>
  <w:style w:type="character" w:customStyle="1" w:styleId="WW8Num165z1">
    <w:name w:val="WW8Num165z1"/>
    <w:rsid w:val="00DF53FB"/>
    <w:rPr>
      <w:rFonts w:ascii="Courier New" w:hAnsi="Courier New" w:cs="Courier New"/>
    </w:rPr>
  </w:style>
  <w:style w:type="character" w:customStyle="1" w:styleId="WW8Num165z2">
    <w:name w:val="WW8Num165z2"/>
    <w:rsid w:val="00DF53FB"/>
    <w:rPr>
      <w:rFonts w:ascii="Wingdings" w:hAnsi="Wingdings" w:cs="Wingdings"/>
    </w:rPr>
  </w:style>
  <w:style w:type="character" w:customStyle="1" w:styleId="WW8Num166z0">
    <w:name w:val="WW8Num166z0"/>
    <w:rsid w:val="00DF53FB"/>
  </w:style>
  <w:style w:type="character" w:customStyle="1" w:styleId="WW8Num166z1">
    <w:name w:val="WW8Num166z1"/>
    <w:rsid w:val="00DF53FB"/>
  </w:style>
  <w:style w:type="character" w:customStyle="1" w:styleId="WW8Num166z2">
    <w:name w:val="WW8Num166z2"/>
    <w:rsid w:val="00DF53FB"/>
  </w:style>
  <w:style w:type="character" w:customStyle="1" w:styleId="WW8Num166z3">
    <w:name w:val="WW8Num166z3"/>
    <w:rsid w:val="00DF53FB"/>
  </w:style>
  <w:style w:type="character" w:customStyle="1" w:styleId="WW8Num166z4">
    <w:name w:val="WW8Num166z4"/>
    <w:rsid w:val="00DF53FB"/>
  </w:style>
  <w:style w:type="character" w:customStyle="1" w:styleId="WW8Num166z5">
    <w:name w:val="WW8Num166z5"/>
    <w:rsid w:val="00DF53FB"/>
  </w:style>
  <w:style w:type="character" w:customStyle="1" w:styleId="WW8Num166z6">
    <w:name w:val="WW8Num166z6"/>
    <w:rsid w:val="00DF53FB"/>
  </w:style>
  <w:style w:type="character" w:customStyle="1" w:styleId="WW8Num166z7">
    <w:name w:val="WW8Num166z7"/>
    <w:rsid w:val="00DF53FB"/>
  </w:style>
  <w:style w:type="character" w:customStyle="1" w:styleId="WW8Num166z8">
    <w:name w:val="WW8Num166z8"/>
    <w:rsid w:val="00DF53FB"/>
  </w:style>
  <w:style w:type="character" w:customStyle="1" w:styleId="WW8Num167z0">
    <w:name w:val="WW8Num167z0"/>
    <w:rsid w:val="00DF53FB"/>
    <w:rPr>
      <w:rFonts w:ascii="Wingdings" w:hAnsi="Wingdings" w:cs="Wingdings"/>
      <w:color w:val="0000FF"/>
      <w:lang w:val="pl-PL"/>
    </w:rPr>
  </w:style>
  <w:style w:type="character" w:customStyle="1" w:styleId="WW8Num167z1">
    <w:name w:val="WW8Num167z1"/>
    <w:rsid w:val="00DF53FB"/>
    <w:rPr>
      <w:rFonts w:ascii="Courier New" w:hAnsi="Courier New" w:cs="Courier New"/>
    </w:rPr>
  </w:style>
  <w:style w:type="character" w:customStyle="1" w:styleId="WW8Num167z2">
    <w:name w:val="WW8Num167z2"/>
    <w:rsid w:val="00DF53FB"/>
    <w:rPr>
      <w:rFonts w:ascii="Wingdings" w:hAnsi="Wingdings" w:cs="Wingdings"/>
    </w:rPr>
  </w:style>
  <w:style w:type="character" w:customStyle="1" w:styleId="WW8Num167z3">
    <w:name w:val="WW8Num167z3"/>
    <w:rsid w:val="00DF53FB"/>
    <w:rPr>
      <w:rFonts w:ascii="Symbol" w:hAnsi="Symbol" w:cs="Symbol"/>
    </w:rPr>
  </w:style>
  <w:style w:type="character" w:customStyle="1" w:styleId="WW8Num167z4">
    <w:name w:val="WW8Num167z4"/>
    <w:rsid w:val="00DF53FB"/>
  </w:style>
  <w:style w:type="character" w:customStyle="1" w:styleId="WW8Num167z5">
    <w:name w:val="WW8Num167z5"/>
    <w:rsid w:val="00DF53FB"/>
  </w:style>
  <w:style w:type="character" w:customStyle="1" w:styleId="WW8Num167z6">
    <w:name w:val="WW8Num167z6"/>
    <w:rsid w:val="00DF53FB"/>
  </w:style>
  <w:style w:type="character" w:customStyle="1" w:styleId="WW8Num167z7">
    <w:name w:val="WW8Num167z7"/>
    <w:rsid w:val="00DF53FB"/>
  </w:style>
  <w:style w:type="character" w:customStyle="1" w:styleId="WW8Num167z8">
    <w:name w:val="WW8Num167z8"/>
    <w:rsid w:val="00DF53FB"/>
  </w:style>
  <w:style w:type="character" w:customStyle="1" w:styleId="WW8Num168z0">
    <w:name w:val="WW8Num168z0"/>
    <w:rsid w:val="00DF53FB"/>
    <w:rPr>
      <w:strike/>
    </w:rPr>
  </w:style>
  <w:style w:type="character" w:customStyle="1" w:styleId="WW8Num168z1">
    <w:name w:val="WW8Num168z1"/>
    <w:rsid w:val="00DF53FB"/>
    <w:rPr>
      <w:rFonts w:ascii="Courier New" w:hAnsi="Courier New" w:cs="Courier New"/>
    </w:rPr>
  </w:style>
  <w:style w:type="character" w:customStyle="1" w:styleId="WW8Num168z2">
    <w:name w:val="WW8Num168z2"/>
    <w:rsid w:val="00DF53FB"/>
  </w:style>
  <w:style w:type="character" w:customStyle="1" w:styleId="WW8Num168z3">
    <w:name w:val="WW8Num168z3"/>
    <w:rsid w:val="00DF53FB"/>
  </w:style>
  <w:style w:type="character" w:customStyle="1" w:styleId="WW8Num168z4">
    <w:name w:val="WW8Num168z4"/>
    <w:rsid w:val="00DF53FB"/>
  </w:style>
  <w:style w:type="character" w:customStyle="1" w:styleId="WW8Num168z5">
    <w:name w:val="WW8Num168z5"/>
    <w:rsid w:val="00DF53FB"/>
  </w:style>
  <w:style w:type="character" w:customStyle="1" w:styleId="WW8Num168z6">
    <w:name w:val="WW8Num168z6"/>
    <w:rsid w:val="00DF53FB"/>
  </w:style>
  <w:style w:type="character" w:customStyle="1" w:styleId="WW8Num168z7">
    <w:name w:val="WW8Num168z7"/>
    <w:rsid w:val="00DF53FB"/>
  </w:style>
  <w:style w:type="character" w:customStyle="1" w:styleId="WW8Num168z8">
    <w:name w:val="WW8Num168z8"/>
    <w:rsid w:val="00DF53FB"/>
  </w:style>
  <w:style w:type="character" w:customStyle="1" w:styleId="WW8Num169z0">
    <w:name w:val="WW8Num169z0"/>
    <w:rsid w:val="00DF53FB"/>
    <w:rPr>
      <w:color w:val="0000FF"/>
    </w:rPr>
  </w:style>
  <w:style w:type="character" w:customStyle="1" w:styleId="WW8Num169z1">
    <w:name w:val="WW8Num169z1"/>
    <w:rsid w:val="00DF53FB"/>
  </w:style>
  <w:style w:type="character" w:customStyle="1" w:styleId="WW8Num169z2">
    <w:name w:val="WW8Num169z2"/>
    <w:rsid w:val="00DF53FB"/>
  </w:style>
  <w:style w:type="character" w:customStyle="1" w:styleId="WW8Num169z3">
    <w:name w:val="WW8Num169z3"/>
    <w:rsid w:val="00DF53FB"/>
  </w:style>
  <w:style w:type="character" w:customStyle="1" w:styleId="WW8Num169z4">
    <w:name w:val="WW8Num169z4"/>
    <w:rsid w:val="00DF53FB"/>
  </w:style>
  <w:style w:type="character" w:customStyle="1" w:styleId="WW8Num169z5">
    <w:name w:val="WW8Num169z5"/>
    <w:rsid w:val="00DF53FB"/>
  </w:style>
  <w:style w:type="character" w:customStyle="1" w:styleId="WW8Num169z6">
    <w:name w:val="WW8Num169z6"/>
    <w:rsid w:val="00DF53FB"/>
  </w:style>
  <w:style w:type="character" w:customStyle="1" w:styleId="WW8Num169z7">
    <w:name w:val="WW8Num169z7"/>
    <w:rsid w:val="00DF53FB"/>
  </w:style>
  <w:style w:type="character" w:customStyle="1" w:styleId="WW8Num169z8">
    <w:name w:val="WW8Num169z8"/>
    <w:rsid w:val="00DF53FB"/>
  </w:style>
  <w:style w:type="character" w:customStyle="1" w:styleId="WW8Num170z0">
    <w:name w:val="WW8Num170z0"/>
    <w:rsid w:val="00DF53FB"/>
    <w:rPr>
      <w:rFonts w:ascii="Wingdings" w:hAnsi="Wingdings" w:cs="Wingdings"/>
    </w:rPr>
  </w:style>
  <w:style w:type="character" w:customStyle="1" w:styleId="WW8Num170z1">
    <w:name w:val="WW8Num170z1"/>
    <w:rsid w:val="00DF53FB"/>
    <w:rPr>
      <w:rFonts w:ascii="Courier New" w:hAnsi="Courier New" w:cs="Courier New"/>
    </w:rPr>
  </w:style>
  <w:style w:type="character" w:customStyle="1" w:styleId="WW8Num171z0">
    <w:name w:val="WW8Num171z0"/>
    <w:rsid w:val="00DF53FB"/>
    <w:rPr>
      <w:sz w:val="22"/>
      <w:szCs w:val="22"/>
      <w:lang w:val="pl-PL"/>
    </w:rPr>
  </w:style>
  <w:style w:type="character" w:customStyle="1" w:styleId="WW8Num171z1">
    <w:name w:val="WW8Num171z1"/>
    <w:rsid w:val="00DF53FB"/>
  </w:style>
  <w:style w:type="character" w:customStyle="1" w:styleId="WW8Num171z2">
    <w:name w:val="WW8Num171z2"/>
    <w:rsid w:val="00DF53FB"/>
  </w:style>
  <w:style w:type="character" w:customStyle="1" w:styleId="WW8Num172z0">
    <w:name w:val="WW8Num172z0"/>
    <w:rsid w:val="00DF53FB"/>
    <w:rPr>
      <w:sz w:val="22"/>
      <w:szCs w:val="22"/>
    </w:rPr>
  </w:style>
  <w:style w:type="character" w:customStyle="1" w:styleId="WW8Num172z1">
    <w:name w:val="WW8Num172z1"/>
    <w:rsid w:val="00DF53FB"/>
  </w:style>
  <w:style w:type="character" w:customStyle="1" w:styleId="WW8Num172z2">
    <w:name w:val="WW8Num172z2"/>
    <w:rsid w:val="00DF53FB"/>
  </w:style>
  <w:style w:type="character" w:customStyle="1" w:styleId="WW8Num173z0">
    <w:name w:val="WW8Num173z0"/>
    <w:rsid w:val="00DF53FB"/>
    <w:rPr>
      <w:b w:val="0"/>
      <w:sz w:val="22"/>
      <w:szCs w:val="22"/>
    </w:rPr>
  </w:style>
  <w:style w:type="character" w:customStyle="1" w:styleId="WW8Num173z1">
    <w:name w:val="WW8Num173z1"/>
    <w:rsid w:val="00DF53FB"/>
    <w:rPr>
      <w:rFonts w:ascii="Courier New" w:hAnsi="Courier New" w:cs="Courier New"/>
    </w:rPr>
  </w:style>
  <w:style w:type="character" w:customStyle="1" w:styleId="WW8Num173z2">
    <w:name w:val="WW8Num173z2"/>
    <w:rsid w:val="00DF53FB"/>
  </w:style>
  <w:style w:type="character" w:customStyle="1" w:styleId="WW8Num173z3">
    <w:name w:val="WW8Num173z3"/>
    <w:rsid w:val="00DF53FB"/>
  </w:style>
  <w:style w:type="character" w:customStyle="1" w:styleId="WW8Num173z4">
    <w:name w:val="WW8Num173z4"/>
    <w:rsid w:val="00DF53FB"/>
  </w:style>
  <w:style w:type="character" w:customStyle="1" w:styleId="WW8Num173z5">
    <w:name w:val="WW8Num173z5"/>
    <w:rsid w:val="00DF53FB"/>
  </w:style>
  <w:style w:type="character" w:customStyle="1" w:styleId="WW8Num173z6">
    <w:name w:val="WW8Num173z6"/>
    <w:rsid w:val="00DF53FB"/>
  </w:style>
  <w:style w:type="character" w:customStyle="1" w:styleId="WW8Num173z7">
    <w:name w:val="WW8Num173z7"/>
    <w:rsid w:val="00DF53FB"/>
  </w:style>
  <w:style w:type="character" w:customStyle="1" w:styleId="WW8Num173z8">
    <w:name w:val="WW8Num173z8"/>
    <w:rsid w:val="00DF53FB"/>
  </w:style>
  <w:style w:type="character" w:customStyle="1" w:styleId="WW8Num174z0">
    <w:name w:val="WW8Num174z0"/>
    <w:rsid w:val="00DF53FB"/>
    <w:rPr>
      <w:rFonts w:ascii="Wingdings" w:hAnsi="Wingdings" w:cs="Symbol"/>
      <w:sz w:val="18"/>
      <w:szCs w:val="18"/>
    </w:rPr>
  </w:style>
  <w:style w:type="character" w:customStyle="1" w:styleId="WW8Num174z1">
    <w:name w:val="WW8Num174z1"/>
    <w:rsid w:val="00DF53FB"/>
    <w:rPr>
      <w:rFonts w:ascii="Courier New" w:hAnsi="Courier New" w:cs="Courier New"/>
    </w:rPr>
  </w:style>
  <w:style w:type="character" w:customStyle="1" w:styleId="WW8Num175z0">
    <w:name w:val="WW8Num175z0"/>
    <w:rsid w:val="00DF53FB"/>
    <w:rPr>
      <w:rFonts w:ascii="Wingdings" w:hAnsi="Wingdings" w:cs="Symbol"/>
      <w:sz w:val="18"/>
      <w:szCs w:val="18"/>
      <w:lang w:val="pl-PL"/>
    </w:rPr>
  </w:style>
  <w:style w:type="character" w:customStyle="1" w:styleId="WW8Num175z1">
    <w:name w:val="WW8Num175z1"/>
    <w:rsid w:val="00DF53FB"/>
    <w:rPr>
      <w:rFonts w:ascii="Courier New" w:hAnsi="Courier New" w:cs="Courier New"/>
    </w:rPr>
  </w:style>
  <w:style w:type="character" w:customStyle="1" w:styleId="WW8Num175z2">
    <w:name w:val="WW8Num175z2"/>
    <w:rsid w:val="00DF53FB"/>
    <w:rPr>
      <w:rFonts w:ascii="Wingdings" w:hAnsi="Wingdings" w:cs="Wingdings"/>
    </w:rPr>
  </w:style>
  <w:style w:type="character" w:customStyle="1" w:styleId="WW8Num176z0">
    <w:name w:val="WW8Num176z0"/>
    <w:rsid w:val="00DF53FB"/>
    <w:rPr>
      <w:rFonts w:ascii="Wingdings" w:hAnsi="Wingdings" w:cs="Symbol"/>
      <w:sz w:val="18"/>
      <w:szCs w:val="18"/>
    </w:rPr>
  </w:style>
  <w:style w:type="character" w:customStyle="1" w:styleId="WW8Num176z1">
    <w:name w:val="WW8Num176z1"/>
    <w:rsid w:val="00DF53FB"/>
    <w:rPr>
      <w:rFonts w:ascii="Courier New" w:hAnsi="Courier New" w:cs="Courier New"/>
    </w:rPr>
  </w:style>
  <w:style w:type="character" w:customStyle="1" w:styleId="WW8Num176z2">
    <w:name w:val="WW8Num176z2"/>
    <w:rsid w:val="00DF53FB"/>
    <w:rPr>
      <w:rFonts w:ascii="Wingdings" w:hAnsi="Wingdings" w:cs="Wingdings"/>
    </w:rPr>
  </w:style>
  <w:style w:type="character" w:customStyle="1" w:styleId="WW8Num177z0">
    <w:name w:val="WW8Num177z0"/>
    <w:rsid w:val="00DF53FB"/>
    <w:rPr>
      <w:rFonts w:ascii="Wingdings" w:hAnsi="Wingdings" w:cs="Symbol"/>
      <w:sz w:val="18"/>
      <w:szCs w:val="18"/>
    </w:rPr>
  </w:style>
  <w:style w:type="character" w:customStyle="1" w:styleId="WW8Num177z1">
    <w:name w:val="WW8Num177z1"/>
    <w:rsid w:val="00DF53FB"/>
    <w:rPr>
      <w:rFonts w:ascii="Courier New" w:hAnsi="Courier New" w:cs="Courier New"/>
    </w:rPr>
  </w:style>
  <w:style w:type="character" w:customStyle="1" w:styleId="WW8Num177z2">
    <w:name w:val="WW8Num177z2"/>
    <w:rsid w:val="00DF53FB"/>
    <w:rPr>
      <w:rFonts w:ascii="Wingdings" w:hAnsi="Wingdings" w:cs="Wingdings"/>
    </w:rPr>
  </w:style>
  <w:style w:type="character" w:customStyle="1" w:styleId="WW8Num178z0">
    <w:name w:val="WW8Num178z0"/>
    <w:rsid w:val="00DF53FB"/>
    <w:rPr>
      <w:rFonts w:ascii="Wingdings" w:hAnsi="Wingdings" w:cs="Symbol"/>
      <w:color w:val="000000"/>
      <w:sz w:val="18"/>
      <w:szCs w:val="18"/>
    </w:rPr>
  </w:style>
  <w:style w:type="character" w:customStyle="1" w:styleId="WW8Num178z1">
    <w:name w:val="WW8Num178z1"/>
    <w:rsid w:val="00DF53FB"/>
    <w:rPr>
      <w:rFonts w:ascii="Courier New" w:hAnsi="Courier New" w:cs="Courier New"/>
    </w:rPr>
  </w:style>
  <w:style w:type="character" w:customStyle="1" w:styleId="WW8Num178z2">
    <w:name w:val="WW8Num178z2"/>
    <w:rsid w:val="00DF53FB"/>
    <w:rPr>
      <w:rFonts w:ascii="Wingdings" w:hAnsi="Wingdings" w:cs="Wingdings"/>
    </w:rPr>
  </w:style>
  <w:style w:type="character" w:customStyle="1" w:styleId="WW8Num178z3">
    <w:name w:val="WW8Num178z3"/>
    <w:rsid w:val="00DF53FB"/>
    <w:rPr>
      <w:rFonts w:ascii="Symbol" w:hAnsi="Symbol" w:cs="Symbol"/>
    </w:rPr>
  </w:style>
  <w:style w:type="character" w:customStyle="1" w:styleId="WW8Num178z4">
    <w:name w:val="WW8Num178z4"/>
    <w:rsid w:val="00DF53FB"/>
  </w:style>
  <w:style w:type="character" w:customStyle="1" w:styleId="WW8Num178z5">
    <w:name w:val="WW8Num178z5"/>
    <w:rsid w:val="00DF53FB"/>
  </w:style>
  <w:style w:type="character" w:customStyle="1" w:styleId="WW8Num178z6">
    <w:name w:val="WW8Num178z6"/>
    <w:rsid w:val="00DF53FB"/>
  </w:style>
  <w:style w:type="character" w:customStyle="1" w:styleId="WW8Num178z7">
    <w:name w:val="WW8Num178z7"/>
    <w:rsid w:val="00DF53FB"/>
  </w:style>
  <w:style w:type="character" w:customStyle="1" w:styleId="WW8Num178z8">
    <w:name w:val="WW8Num178z8"/>
    <w:rsid w:val="00DF53FB"/>
  </w:style>
  <w:style w:type="character" w:customStyle="1" w:styleId="WW8Num179z0">
    <w:name w:val="WW8Num179z0"/>
    <w:rsid w:val="00DF53FB"/>
    <w:rPr>
      <w:rFonts w:ascii="Wingdings" w:hAnsi="Wingdings" w:cs="Symbol"/>
      <w:sz w:val="18"/>
      <w:szCs w:val="18"/>
    </w:rPr>
  </w:style>
  <w:style w:type="character" w:customStyle="1" w:styleId="WW8Num179z1">
    <w:name w:val="WW8Num179z1"/>
    <w:rsid w:val="00DF53FB"/>
    <w:rPr>
      <w:rFonts w:ascii="Courier New" w:hAnsi="Courier New" w:cs="Courier New"/>
    </w:rPr>
  </w:style>
  <w:style w:type="character" w:customStyle="1" w:styleId="WW8Num179z2">
    <w:name w:val="WW8Num179z2"/>
    <w:rsid w:val="00DF53FB"/>
    <w:rPr>
      <w:rFonts w:ascii="Wingdings" w:hAnsi="Wingdings" w:cs="Wingdings"/>
    </w:rPr>
  </w:style>
  <w:style w:type="character" w:customStyle="1" w:styleId="WW8Num179z3">
    <w:name w:val="WW8Num179z3"/>
    <w:rsid w:val="00DF53FB"/>
    <w:rPr>
      <w:rFonts w:ascii="Symbol" w:hAnsi="Symbol" w:cs="Symbol"/>
    </w:rPr>
  </w:style>
  <w:style w:type="character" w:customStyle="1" w:styleId="WW8Num179z4">
    <w:name w:val="WW8Num179z4"/>
    <w:rsid w:val="00DF53FB"/>
  </w:style>
  <w:style w:type="character" w:customStyle="1" w:styleId="WW8Num179z5">
    <w:name w:val="WW8Num179z5"/>
    <w:rsid w:val="00DF53FB"/>
  </w:style>
  <w:style w:type="character" w:customStyle="1" w:styleId="WW8Num179z6">
    <w:name w:val="WW8Num179z6"/>
    <w:rsid w:val="00DF53FB"/>
  </w:style>
  <w:style w:type="character" w:customStyle="1" w:styleId="WW8Num179z7">
    <w:name w:val="WW8Num179z7"/>
    <w:rsid w:val="00DF53FB"/>
  </w:style>
  <w:style w:type="character" w:customStyle="1" w:styleId="WW8Num179z8">
    <w:name w:val="WW8Num179z8"/>
    <w:rsid w:val="00DF53FB"/>
  </w:style>
  <w:style w:type="character" w:customStyle="1" w:styleId="WW8Num180z0">
    <w:name w:val="WW8Num180z0"/>
    <w:rsid w:val="00DF53FB"/>
    <w:rPr>
      <w:rFonts w:ascii="Wingdings" w:hAnsi="Wingdings" w:cs="Symbol"/>
      <w:strike/>
      <w:sz w:val="18"/>
      <w:szCs w:val="18"/>
    </w:rPr>
  </w:style>
  <w:style w:type="character" w:customStyle="1" w:styleId="WW8Num180z1">
    <w:name w:val="WW8Num180z1"/>
    <w:rsid w:val="00DF53FB"/>
    <w:rPr>
      <w:rFonts w:ascii="Courier New" w:hAnsi="Courier New" w:cs="Courier New"/>
    </w:rPr>
  </w:style>
  <w:style w:type="character" w:customStyle="1" w:styleId="WW8Num181z0">
    <w:name w:val="WW8Num181z0"/>
    <w:rsid w:val="00DF53FB"/>
    <w:rPr>
      <w:sz w:val="22"/>
      <w:szCs w:val="22"/>
    </w:rPr>
  </w:style>
  <w:style w:type="character" w:customStyle="1" w:styleId="WW8Num181z1">
    <w:name w:val="WW8Num181z1"/>
    <w:rsid w:val="00DF53FB"/>
    <w:rPr>
      <w:rFonts w:ascii="Courier New" w:hAnsi="Courier New" w:cs="Courier New"/>
    </w:rPr>
  </w:style>
  <w:style w:type="character" w:customStyle="1" w:styleId="WW8Num182z0">
    <w:name w:val="WW8Num182z0"/>
    <w:rsid w:val="00DF53FB"/>
    <w:rPr>
      <w:rFonts w:ascii="Wingdings" w:hAnsi="Wingdings" w:cs="Symbol"/>
      <w:sz w:val="18"/>
      <w:szCs w:val="18"/>
      <w:lang w:val="pl-PL"/>
    </w:rPr>
  </w:style>
  <w:style w:type="character" w:customStyle="1" w:styleId="WW8Num182z1">
    <w:name w:val="WW8Num182z1"/>
    <w:rsid w:val="00DF53FB"/>
    <w:rPr>
      <w:rFonts w:ascii="Courier New" w:hAnsi="Courier New" w:cs="Courier New"/>
    </w:rPr>
  </w:style>
  <w:style w:type="character" w:customStyle="1" w:styleId="WW8Num182z2">
    <w:name w:val="WW8Num182z2"/>
    <w:rsid w:val="00DF53FB"/>
    <w:rPr>
      <w:rFonts w:ascii="Wingdings" w:hAnsi="Wingdings" w:cs="Wingdings"/>
    </w:rPr>
  </w:style>
  <w:style w:type="character" w:customStyle="1" w:styleId="WW8Num183z0">
    <w:name w:val="WW8Num183z0"/>
    <w:rsid w:val="00DF53FB"/>
    <w:rPr>
      <w:sz w:val="22"/>
      <w:szCs w:val="22"/>
    </w:rPr>
  </w:style>
  <w:style w:type="character" w:customStyle="1" w:styleId="WW8Num183z1">
    <w:name w:val="WW8Num183z1"/>
    <w:rsid w:val="00DF53FB"/>
  </w:style>
  <w:style w:type="character" w:customStyle="1" w:styleId="WW8Num184z0">
    <w:name w:val="WW8Num184z0"/>
    <w:rsid w:val="00DF53FB"/>
    <w:rPr>
      <w:rFonts w:ascii="Wingdings" w:hAnsi="Wingdings" w:cs="Symbol"/>
      <w:sz w:val="18"/>
      <w:szCs w:val="18"/>
    </w:rPr>
  </w:style>
  <w:style w:type="character" w:customStyle="1" w:styleId="WW8Num184z1">
    <w:name w:val="WW8Num184z1"/>
    <w:rsid w:val="00DF53FB"/>
    <w:rPr>
      <w:rFonts w:ascii="Courier New" w:hAnsi="Courier New" w:cs="Courier New"/>
    </w:rPr>
  </w:style>
  <w:style w:type="character" w:customStyle="1" w:styleId="WW8Num184z2">
    <w:name w:val="WW8Num184z2"/>
    <w:rsid w:val="00DF53FB"/>
    <w:rPr>
      <w:rFonts w:ascii="Wingdings" w:hAnsi="Wingdings" w:cs="Wingdings"/>
    </w:rPr>
  </w:style>
  <w:style w:type="character" w:customStyle="1" w:styleId="WW8Num185z0">
    <w:name w:val="WW8Num185z0"/>
    <w:rsid w:val="00DF53FB"/>
    <w:rPr>
      <w:rFonts w:ascii="Symbol" w:hAnsi="Symbol" w:cs="Symbol"/>
      <w:sz w:val="22"/>
      <w:szCs w:val="22"/>
    </w:rPr>
  </w:style>
  <w:style w:type="character" w:customStyle="1" w:styleId="WW8Num185z1">
    <w:name w:val="WW8Num185z1"/>
    <w:rsid w:val="00DF53FB"/>
    <w:rPr>
      <w:rFonts w:ascii="Courier New" w:hAnsi="Courier New" w:cs="Courier New"/>
    </w:rPr>
  </w:style>
  <w:style w:type="character" w:customStyle="1" w:styleId="WW8Num186z0">
    <w:name w:val="WW8Num186z0"/>
    <w:rsid w:val="00DF53FB"/>
    <w:rPr>
      <w:rFonts w:ascii="Wingdings" w:hAnsi="Wingdings" w:cs="Symbol"/>
      <w:sz w:val="18"/>
      <w:szCs w:val="18"/>
      <w:lang w:val="pl-PL"/>
    </w:rPr>
  </w:style>
  <w:style w:type="character" w:customStyle="1" w:styleId="WW8Num186z1">
    <w:name w:val="WW8Num186z1"/>
    <w:rsid w:val="00DF53FB"/>
    <w:rPr>
      <w:rFonts w:ascii="Courier New" w:hAnsi="Courier New" w:cs="Courier New"/>
    </w:rPr>
  </w:style>
  <w:style w:type="character" w:customStyle="1" w:styleId="WW8Num187z0">
    <w:name w:val="WW8Num187z0"/>
    <w:rsid w:val="00DF53FB"/>
    <w:rPr>
      <w:rFonts w:ascii="Wingdings" w:hAnsi="Wingdings" w:cs="Symbol"/>
      <w:sz w:val="18"/>
      <w:szCs w:val="18"/>
    </w:rPr>
  </w:style>
  <w:style w:type="character" w:customStyle="1" w:styleId="WW8Num187z1">
    <w:name w:val="WW8Num187z1"/>
    <w:rsid w:val="00DF53FB"/>
    <w:rPr>
      <w:rFonts w:ascii="Courier New" w:hAnsi="Courier New" w:cs="Courier New"/>
    </w:rPr>
  </w:style>
  <w:style w:type="character" w:customStyle="1" w:styleId="WW8Num187z2">
    <w:name w:val="WW8Num187z2"/>
    <w:rsid w:val="00DF53FB"/>
    <w:rPr>
      <w:rFonts w:ascii="Wingdings" w:hAnsi="Wingdings" w:cs="Wingdings"/>
    </w:rPr>
  </w:style>
  <w:style w:type="character" w:customStyle="1" w:styleId="WW8Num188z0">
    <w:name w:val="WW8Num188z0"/>
    <w:rsid w:val="00DF53FB"/>
    <w:rPr>
      <w:rFonts w:ascii="Wingdings" w:hAnsi="Wingdings" w:cs="Wingdings"/>
      <w:sz w:val="22"/>
      <w:szCs w:val="22"/>
    </w:rPr>
  </w:style>
  <w:style w:type="character" w:customStyle="1" w:styleId="WW8Num188z1">
    <w:name w:val="WW8Num188z1"/>
    <w:rsid w:val="00DF53FB"/>
    <w:rPr>
      <w:szCs w:val="22"/>
    </w:rPr>
  </w:style>
  <w:style w:type="character" w:customStyle="1" w:styleId="WW8Num188z2">
    <w:name w:val="WW8Num188z2"/>
    <w:rsid w:val="00DF53FB"/>
    <w:rPr>
      <w:rFonts w:ascii="Wingdings" w:hAnsi="Wingdings" w:cs="Wingdings"/>
    </w:rPr>
  </w:style>
  <w:style w:type="character" w:customStyle="1" w:styleId="WW8Num189z0">
    <w:name w:val="WW8Num189z0"/>
    <w:rsid w:val="00DF53FB"/>
    <w:rPr>
      <w:sz w:val="22"/>
      <w:szCs w:val="22"/>
    </w:rPr>
  </w:style>
  <w:style w:type="character" w:customStyle="1" w:styleId="WW8Num189z1">
    <w:name w:val="WW8Num189z1"/>
    <w:rsid w:val="00DF53FB"/>
    <w:rPr>
      <w:rFonts w:ascii="Courier New" w:hAnsi="Courier New" w:cs="Courier New"/>
      <w:sz w:val="22"/>
      <w:szCs w:val="22"/>
    </w:rPr>
  </w:style>
  <w:style w:type="character" w:customStyle="1" w:styleId="WW8Num189z2">
    <w:name w:val="WW8Num189z2"/>
    <w:rsid w:val="00DF53FB"/>
    <w:rPr>
      <w:rFonts w:ascii="Wingdings" w:hAnsi="Wingdings" w:cs="Wingdings"/>
    </w:rPr>
  </w:style>
  <w:style w:type="character" w:customStyle="1" w:styleId="WW8Num190z0">
    <w:name w:val="WW8Num190z0"/>
    <w:rsid w:val="00DF53FB"/>
    <w:rPr>
      <w:rFonts w:ascii="Wingdings" w:hAnsi="Wingdings" w:cs="Symbol"/>
      <w:sz w:val="18"/>
      <w:szCs w:val="18"/>
      <w:lang w:val="pl-PL"/>
    </w:rPr>
  </w:style>
  <w:style w:type="character" w:customStyle="1" w:styleId="WW8Num190z1">
    <w:name w:val="WW8Num190z1"/>
    <w:rsid w:val="00DF53FB"/>
    <w:rPr>
      <w:rFonts w:ascii="Courier New" w:hAnsi="Courier New" w:cs="Courier New"/>
    </w:rPr>
  </w:style>
  <w:style w:type="character" w:customStyle="1" w:styleId="WW8Num191z0">
    <w:name w:val="WW8Num191z0"/>
    <w:rsid w:val="00DF53FB"/>
    <w:rPr>
      <w:sz w:val="22"/>
      <w:szCs w:val="22"/>
      <w:lang w:val="pl-PL"/>
    </w:rPr>
  </w:style>
  <w:style w:type="character" w:customStyle="1" w:styleId="WW8Num191z1">
    <w:name w:val="WW8Num191z1"/>
    <w:rsid w:val="00DF53FB"/>
  </w:style>
  <w:style w:type="character" w:customStyle="1" w:styleId="WW8Num192z0">
    <w:name w:val="WW8Num192z0"/>
    <w:rsid w:val="00DF53FB"/>
  </w:style>
  <w:style w:type="character" w:customStyle="1" w:styleId="WW8Num192z1">
    <w:name w:val="WW8Num192z1"/>
    <w:rsid w:val="00DF53FB"/>
    <w:rPr>
      <w:rFonts w:ascii="Courier New" w:hAnsi="Courier New" w:cs="Courier New"/>
    </w:rPr>
  </w:style>
  <w:style w:type="character" w:customStyle="1" w:styleId="WW8Num192z2">
    <w:name w:val="WW8Num192z2"/>
    <w:rsid w:val="00DF53FB"/>
    <w:rPr>
      <w:rFonts w:ascii="Wingdings" w:hAnsi="Wingdings" w:cs="Wingdings"/>
    </w:rPr>
  </w:style>
  <w:style w:type="character" w:customStyle="1" w:styleId="WW8Num192z3">
    <w:name w:val="WW8Num192z3"/>
    <w:rsid w:val="00DF53FB"/>
    <w:rPr>
      <w:rFonts w:ascii="Symbol" w:hAnsi="Symbol" w:cs="Symbol"/>
    </w:rPr>
  </w:style>
  <w:style w:type="character" w:customStyle="1" w:styleId="WW8Num193z0">
    <w:name w:val="WW8Num193z0"/>
    <w:rsid w:val="00DF53FB"/>
    <w:rPr>
      <w:rFonts w:ascii="Symbol" w:hAnsi="Symbol" w:cs="Symbol"/>
      <w:color w:val="0000FF"/>
      <w:sz w:val="22"/>
      <w:szCs w:val="22"/>
    </w:rPr>
  </w:style>
  <w:style w:type="character" w:customStyle="1" w:styleId="WW8Num193z1">
    <w:name w:val="WW8Num193z1"/>
    <w:rsid w:val="00DF53FB"/>
    <w:rPr>
      <w:rFonts w:ascii="Courier New" w:hAnsi="Courier New" w:cs="Courier New"/>
    </w:rPr>
  </w:style>
  <w:style w:type="character" w:customStyle="1" w:styleId="WW8Num193z2">
    <w:name w:val="WW8Num193z2"/>
    <w:rsid w:val="00DF53FB"/>
    <w:rPr>
      <w:rFonts w:ascii="Wingdings" w:hAnsi="Wingdings" w:cs="Wingdings"/>
    </w:rPr>
  </w:style>
  <w:style w:type="character" w:customStyle="1" w:styleId="WW8Num194z0">
    <w:name w:val="WW8Num194z0"/>
    <w:rsid w:val="00DF53FB"/>
    <w:rPr>
      <w:rFonts w:ascii="Symbol" w:hAnsi="Symbol" w:cs="Symbol"/>
      <w:sz w:val="22"/>
      <w:szCs w:val="22"/>
    </w:rPr>
  </w:style>
  <w:style w:type="character" w:customStyle="1" w:styleId="WW8Num194z1">
    <w:name w:val="WW8Num194z1"/>
    <w:rsid w:val="00DF53FB"/>
    <w:rPr>
      <w:rFonts w:ascii="Courier New" w:hAnsi="Courier New" w:cs="Courier New"/>
    </w:rPr>
  </w:style>
  <w:style w:type="character" w:customStyle="1" w:styleId="WW8Num195z0">
    <w:name w:val="WW8Num195z0"/>
    <w:rsid w:val="00DF53FB"/>
    <w:rPr>
      <w:rFonts w:ascii="Wingdings" w:hAnsi="Wingdings" w:cs="Symbol"/>
      <w:color w:val="0000FF"/>
      <w:sz w:val="18"/>
      <w:szCs w:val="18"/>
      <w:lang w:val="pl-PL"/>
    </w:rPr>
  </w:style>
  <w:style w:type="character" w:customStyle="1" w:styleId="WW8Num195z1">
    <w:name w:val="WW8Num195z1"/>
    <w:rsid w:val="00DF53FB"/>
    <w:rPr>
      <w:rFonts w:ascii="Courier New" w:hAnsi="Courier New" w:cs="Courier New"/>
    </w:rPr>
  </w:style>
  <w:style w:type="character" w:customStyle="1" w:styleId="WW8Num195z2">
    <w:name w:val="WW8Num195z2"/>
    <w:rsid w:val="00DF53FB"/>
    <w:rPr>
      <w:rFonts w:ascii="Wingdings" w:hAnsi="Wingdings" w:cs="Wingdings"/>
    </w:rPr>
  </w:style>
  <w:style w:type="character" w:customStyle="1" w:styleId="WW8Num195z3">
    <w:name w:val="WW8Num195z3"/>
    <w:rsid w:val="00DF53FB"/>
    <w:rPr>
      <w:rFonts w:ascii="Symbol" w:hAnsi="Symbol" w:cs="Symbol"/>
    </w:rPr>
  </w:style>
  <w:style w:type="character" w:customStyle="1" w:styleId="WW8Num195z4">
    <w:name w:val="WW8Num195z4"/>
    <w:rsid w:val="00DF53FB"/>
  </w:style>
  <w:style w:type="character" w:customStyle="1" w:styleId="WW8Num195z5">
    <w:name w:val="WW8Num195z5"/>
    <w:rsid w:val="00DF53FB"/>
  </w:style>
  <w:style w:type="character" w:customStyle="1" w:styleId="WW8Num195z6">
    <w:name w:val="WW8Num195z6"/>
    <w:rsid w:val="00DF53FB"/>
  </w:style>
  <w:style w:type="character" w:customStyle="1" w:styleId="WW8Num195z7">
    <w:name w:val="WW8Num195z7"/>
    <w:rsid w:val="00DF53FB"/>
  </w:style>
  <w:style w:type="character" w:customStyle="1" w:styleId="WW8Num195z8">
    <w:name w:val="WW8Num195z8"/>
    <w:rsid w:val="00DF53FB"/>
  </w:style>
  <w:style w:type="character" w:customStyle="1" w:styleId="WW8Num196z0">
    <w:name w:val="WW8Num196z0"/>
    <w:rsid w:val="00DF53FB"/>
    <w:rPr>
      <w:rFonts w:ascii="Wingdings" w:hAnsi="Wingdings" w:cs="Symbol"/>
      <w:sz w:val="18"/>
      <w:szCs w:val="18"/>
      <w:lang w:val="pl-PL"/>
    </w:rPr>
  </w:style>
  <w:style w:type="character" w:customStyle="1" w:styleId="WW8Num196z1">
    <w:name w:val="WW8Num196z1"/>
    <w:rsid w:val="00DF53FB"/>
    <w:rPr>
      <w:rFonts w:ascii="Courier New" w:hAnsi="Courier New" w:cs="Courier New"/>
    </w:rPr>
  </w:style>
  <w:style w:type="character" w:customStyle="1" w:styleId="WW8Num196z2">
    <w:name w:val="WW8Num196z2"/>
    <w:rsid w:val="00DF53FB"/>
    <w:rPr>
      <w:rFonts w:ascii="Wingdings" w:hAnsi="Wingdings" w:cs="Wingdings"/>
    </w:rPr>
  </w:style>
  <w:style w:type="character" w:customStyle="1" w:styleId="WW8Num196z4">
    <w:name w:val="WW8Num196z4"/>
    <w:rsid w:val="00DF53FB"/>
    <w:rPr>
      <w:rFonts w:ascii="Courier New" w:hAnsi="Courier New" w:cs="Courier New"/>
    </w:rPr>
  </w:style>
  <w:style w:type="character" w:customStyle="1" w:styleId="WW8Num197z0">
    <w:name w:val="WW8Num197z0"/>
    <w:rsid w:val="00DF53FB"/>
    <w:rPr>
      <w:rFonts w:ascii="Wingdings" w:hAnsi="Wingdings" w:cs="Symbol"/>
      <w:sz w:val="18"/>
      <w:szCs w:val="18"/>
      <w:lang w:val="pl-PL"/>
    </w:rPr>
  </w:style>
  <w:style w:type="character" w:customStyle="1" w:styleId="WW8Num197z1">
    <w:name w:val="WW8Num197z1"/>
    <w:rsid w:val="00DF53FB"/>
    <w:rPr>
      <w:rFonts w:ascii="Courier New" w:hAnsi="Courier New" w:cs="Courier New"/>
    </w:rPr>
  </w:style>
  <w:style w:type="character" w:customStyle="1" w:styleId="WW8Num197z4">
    <w:name w:val="WW8Num197z4"/>
    <w:rsid w:val="00DF53FB"/>
    <w:rPr>
      <w:rFonts w:ascii="Symbol" w:hAnsi="Symbol" w:cs="Symbol"/>
      <w:b w:val="0"/>
      <w:bCs w:val="0"/>
      <w:i w:val="0"/>
      <w:iCs w:val="0"/>
      <w:caps w:val="0"/>
      <w:smallCaps w:val="0"/>
      <w:strike w:val="0"/>
      <w:dstrike w:val="0"/>
      <w:vanish w:val="0"/>
      <w:color w:val="00000A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98z0">
    <w:name w:val="WW8Num198z0"/>
    <w:rsid w:val="00DF53FB"/>
    <w:rPr>
      <w:rFonts w:ascii="Wingdings" w:hAnsi="Wingdings" w:cs="Symbol"/>
      <w:sz w:val="18"/>
      <w:szCs w:val="18"/>
    </w:rPr>
  </w:style>
  <w:style w:type="character" w:customStyle="1" w:styleId="WW8Num198z1">
    <w:name w:val="WW8Num198z1"/>
    <w:rsid w:val="00DF53FB"/>
    <w:rPr>
      <w:rFonts w:ascii="Courier New" w:hAnsi="Courier New" w:cs="Courier New"/>
    </w:rPr>
  </w:style>
  <w:style w:type="character" w:customStyle="1" w:styleId="WW8Num198z2">
    <w:name w:val="WW8Num198z2"/>
    <w:rsid w:val="00DF53FB"/>
    <w:rPr>
      <w:rFonts w:ascii="Wingdings" w:hAnsi="Wingdings" w:cs="Wingdings"/>
    </w:rPr>
  </w:style>
  <w:style w:type="character" w:customStyle="1" w:styleId="WW8Num199z0">
    <w:name w:val="WW8Num199z0"/>
    <w:rsid w:val="00DF53FB"/>
    <w:rPr>
      <w:rFonts w:ascii="Wingdings" w:hAnsi="Wingdings" w:cs="Symbol"/>
      <w:sz w:val="18"/>
      <w:szCs w:val="18"/>
    </w:rPr>
  </w:style>
  <w:style w:type="character" w:customStyle="1" w:styleId="WW8Num199z1">
    <w:name w:val="WW8Num199z1"/>
    <w:rsid w:val="00DF53FB"/>
    <w:rPr>
      <w:rFonts w:ascii="Courier New" w:hAnsi="Courier New" w:cs="Courier New"/>
    </w:rPr>
  </w:style>
  <w:style w:type="character" w:customStyle="1" w:styleId="WW8Num199z2">
    <w:name w:val="WW8Num199z2"/>
    <w:rsid w:val="00DF53FB"/>
    <w:rPr>
      <w:rFonts w:ascii="Wingdings" w:hAnsi="Wingdings" w:cs="Wingdings"/>
    </w:rPr>
  </w:style>
  <w:style w:type="character" w:customStyle="1" w:styleId="WW8Num200z0">
    <w:name w:val="WW8Num200z0"/>
    <w:rsid w:val="00DF53FB"/>
    <w:rPr>
      <w:rFonts w:ascii="Wingdings" w:hAnsi="Wingdings" w:cs="Symbol"/>
      <w:sz w:val="18"/>
      <w:szCs w:val="18"/>
      <w:lang w:val="pl-PL"/>
    </w:rPr>
  </w:style>
  <w:style w:type="character" w:customStyle="1" w:styleId="WW8Num200z1">
    <w:name w:val="WW8Num200z1"/>
    <w:rsid w:val="00DF53FB"/>
    <w:rPr>
      <w:rFonts w:ascii="Courier New" w:hAnsi="Courier New" w:cs="Courier New"/>
    </w:rPr>
  </w:style>
  <w:style w:type="character" w:customStyle="1" w:styleId="WW8Num200z2">
    <w:name w:val="WW8Num200z2"/>
    <w:rsid w:val="00DF53FB"/>
    <w:rPr>
      <w:rFonts w:ascii="Wingdings" w:hAnsi="Wingdings" w:cs="Wingdings"/>
    </w:rPr>
  </w:style>
  <w:style w:type="character" w:customStyle="1" w:styleId="WW8Num200z3">
    <w:name w:val="WW8Num200z3"/>
    <w:rsid w:val="00DF53FB"/>
    <w:rPr>
      <w:rFonts w:ascii="Symbol" w:hAnsi="Symbol" w:cs="Symbol"/>
    </w:rPr>
  </w:style>
  <w:style w:type="character" w:customStyle="1" w:styleId="WW8Num201z0">
    <w:name w:val="WW8Num201z0"/>
    <w:rsid w:val="00DF53FB"/>
    <w:rPr>
      <w:sz w:val="22"/>
      <w:szCs w:val="22"/>
    </w:rPr>
  </w:style>
  <w:style w:type="character" w:customStyle="1" w:styleId="WW8Num201z1">
    <w:name w:val="WW8Num201z1"/>
    <w:rsid w:val="00DF53FB"/>
    <w:rPr>
      <w:rFonts w:ascii="Courier New" w:hAnsi="Courier New" w:cs="Courier New"/>
    </w:rPr>
  </w:style>
  <w:style w:type="character" w:customStyle="1" w:styleId="WW8Num201z2">
    <w:name w:val="WW8Num201z2"/>
    <w:rsid w:val="00DF53FB"/>
    <w:rPr>
      <w:rFonts w:ascii="Wingdings" w:hAnsi="Wingdings" w:cs="Wingdings"/>
    </w:rPr>
  </w:style>
  <w:style w:type="character" w:customStyle="1" w:styleId="WW8Num202z0">
    <w:name w:val="WW8Num202z0"/>
    <w:rsid w:val="00DF53FB"/>
    <w:rPr>
      <w:rFonts w:ascii="Wingdings" w:hAnsi="Wingdings" w:cs="Symbol"/>
      <w:sz w:val="18"/>
      <w:szCs w:val="18"/>
      <w:lang w:val="pl-PL"/>
    </w:rPr>
  </w:style>
  <w:style w:type="character" w:customStyle="1" w:styleId="WW8Num202z1">
    <w:name w:val="WW8Num202z1"/>
    <w:rsid w:val="00DF53FB"/>
    <w:rPr>
      <w:rFonts w:ascii="Courier New" w:hAnsi="Courier New" w:cs="Courier New"/>
    </w:rPr>
  </w:style>
  <w:style w:type="character" w:customStyle="1" w:styleId="WW8Num202z2">
    <w:name w:val="WW8Num202z2"/>
    <w:rsid w:val="00DF53FB"/>
    <w:rPr>
      <w:rFonts w:ascii="Wingdings" w:hAnsi="Wingdings" w:cs="Wingdings"/>
    </w:rPr>
  </w:style>
  <w:style w:type="character" w:customStyle="1" w:styleId="WW8Num203z0">
    <w:name w:val="WW8Num203z0"/>
    <w:rsid w:val="00DF53FB"/>
    <w:rPr>
      <w:rFonts w:ascii="Wingdings" w:hAnsi="Wingdings" w:cs="Symbol"/>
      <w:sz w:val="18"/>
      <w:szCs w:val="18"/>
    </w:rPr>
  </w:style>
  <w:style w:type="character" w:customStyle="1" w:styleId="WW8Num203z1">
    <w:name w:val="WW8Num203z1"/>
    <w:rsid w:val="00DF53FB"/>
    <w:rPr>
      <w:rFonts w:ascii="Courier New" w:hAnsi="Courier New" w:cs="Courier New"/>
    </w:rPr>
  </w:style>
  <w:style w:type="character" w:customStyle="1" w:styleId="WW8Num203z2">
    <w:name w:val="WW8Num203z2"/>
    <w:rsid w:val="00DF53FB"/>
    <w:rPr>
      <w:rFonts w:ascii="Wingdings" w:hAnsi="Wingdings" w:cs="Wingdings"/>
    </w:rPr>
  </w:style>
  <w:style w:type="character" w:customStyle="1" w:styleId="WW8Num204z0">
    <w:name w:val="WW8Num204z0"/>
    <w:rsid w:val="00DF53FB"/>
    <w:rPr>
      <w:rFonts w:ascii="Wingdings" w:hAnsi="Wingdings" w:cs="Symbol"/>
      <w:sz w:val="18"/>
      <w:szCs w:val="18"/>
    </w:rPr>
  </w:style>
  <w:style w:type="character" w:customStyle="1" w:styleId="WW8Num204z1">
    <w:name w:val="WW8Num204z1"/>
    <w:rsid w:val="00DF53FB"/>
    <w:rPr>
      <w:rFonts w:ascii="Courier New" w:hAnsi="Courier New" w:cs="Courier New"/>
    </w:rPr>
  </w:style>
  <w:style w:type="character" w:customStyle="1" w:styleId="WW8Num204z2">
    <w:name w:val="WW8Num204z2"/>
    <w:rsid w:val="00DF53FB"/>
    <w:rPr>
      <w:rFonts w:ascii="Wingdings" w:hAnsi="Wingdings" w:cs="Wingdings"/>
    </w:rPr>
  </w:style>
  <w:style w:type="character" w:customStyle="1" w:styleId="WW8Num204z3">
    <w:name w:val="WW8Num204z3"/>
    <w:rsid w:val="00DF53FB"/>
    <w:rPr>
      <w:rFonts w:ascii="Symbol" w:hAnsi="Symbol" w:cs="Symbol"/>
    </w:rPr>
  </w:style>
  <w:style w:type="character" w:customStyle="1" w:styleId="WW8Num204z4">
    <w:name w:val="WW8Num204z4"/>
    <w:rsid w:val="00DF53FB"/>
  </w:style>
  <w:style w:type="character" w:customStyle="1" w:styleId="WW8Num204z5">
    <w:name w:val="WW8Num204z5"/>
    <w:rsid w:val="00DF53FB"/>
  </w:style>
  <w:style w:type="character" w:customStyle="1" w:styleId="WW8Num204z6">
    <w:name w:val="WW8Num204z6"/>
    <w:rsid w:val="00DF53FB"/>
  </w:style>
  <w:style w:type="character" w:customStyle="1" w:styleId="WW8Num204z7">
    <w:name w:val="WW8Num204z7"/>
    <w:rsid w:val="00DF53FB"/>
  </w:style>
  <w:style w:type="character" w:customStyle="1" w:styleId="WW8Num204z8">
    <w:name w:val="WW8Num204z8"/>
    <w:rsid w:val="00DF53FB"/>
  </w:style>
  <w:style w:type="character" w:customStyle="1" w:styleId="WW8Num205z0">
    <w:name w:val="WW8Num205z0"/>
    <w:rsid w:val="00DF53FB"/>
    <w:rPr>
      <w:sz w:val="22"/>
      <w:szCs w:val="22"/>
    </w:rPr>
  </w:style>
  <w:style w:type="character" w:customStyle="1" w:styleId="WW8Num205z1">
    <w:name w:val="WW8Num205z1"/>
    <w:rsid w:val="00DF53FB"/>
    <w:rPr>
      <w:rFonts w:ascii="Courier New" w:hAnsi="Courier New" w:cs="Courier New"/>
    </w:rPr>
  </w:style>
  <w:style w:type="character" w:customStyle="1" w:styleId="WW8Num206z0">
    <w:name w:val="WW8Num206z0"/>
    <w:rsid w:val="00DF53FB"/>
    <w:rPr>
      <w:rFonts w:ascii="Wingdings" w:hAnsi="Wingdings" w:cs="Symbol"/>
      <w:strike/>
      <w:sz w:val="18"/>
      <w:szCs w:val="18"/>
      <w:lang w:val="pl-PL"/>
    </w:rPr>
  </w:style>
  <w:style w:type="character" w:customStyle="1" w:styleId="WW8Num206z1">
    <w:name w:val="WW8Num206z1"/>
    <w:rsid w:val="00DF53FB"/>
    <w:rPr>
      <w:rFonts w:ascii="Courier New" w:hAnsi="Courier New" w:cs="Courier New"/>
    </w:rPr>
  </w:style>
  <w:style w:type="character" w:customStyle="1" w:styleId="WW8Num207z0">
    <w:name w:val="WW8Num207z0"/>
    <w:rsid w:val="00DF53FB"/>
    <w:rPr>
      <w:rFonts w:ascii="Wingdings" w:hAnsi="Wingdings" w:cs="Symbol"/>
      <w:strike/>
      <w:sz w:val="18"/>
      <w:szCs w:val="18"/>
    </w:rPr>
  </w:style>
  <w:style w:type="character" w:customStyle="1" w:styleId="WW8Num207z1">
    <w:name w:val="WW8Num207z1"/>
    <w:rsid w:val="00DF53FB"/>
    <w:rPr>
      <w:rFonts w:ascii="Courier New" w:hAnsi="Courier New" w:cs="Courier New"/>
    </w:rPr>
  </w:style>
  <w:style w:type="character" w:customStyle="1" w:styleId="WW8Num207z2">
    <w:name w:val="WW8Num207z2"/>
    <w:rsid w:val="00DF53FB"/>
    <w:rPr>
      <w:rFonts w:ascii="Wingdings" w:hAnsi="Wingdings" w:cs="Wingdings"/>
    </w:rPr>
  </w:style>
  <w:style w:type="character" w:customStyle="1" w:styleId="WW8Num208z0">
    <w:name w:val="WW8Num208z0"/>
    <w:rsid w:val="00DF53FB"/>
    <w:rPr>
      <w:rFonts w:ascii="Courier New" w:hAnsi="Courier New" w:cs="Courier New"/>
      <w:sz w:val="22"/>
      <w:szCs w:val="22"/>
      <w:lang w:val="pl-PL"/>
    </w:rPr>
  </w:style>
  <w:style w:type="character" w:customStyle="1" w:styleId="WW8Num208z1">
    <w:name w:val="WW8Num208z1"/>
    <w:rsid w:val="00DF53FB"/>
    <w:rPr>
      <w:rFonts w:ascii="Courier New" w:hAnsi="Courier New" w:cs="Courier New"/>
    </w:rPr>
  </w:style>
  <w:style w:type="character" w:customStyle="1" w:styleId="WW8Num208z2">
    <w:name w:val="WW8Num208z2"/>
    <w:rsid w:val="00DF53FB"/>
    <w:rPr>
      <w:rFonts w:ascii="Wingdings" w:hAnsi="Wingdings" w:cs="Wingdings"/>
    </w:rPr>
  </w:style>
  <w:style w:type="character" w:customStyle="1" w:styleId="WW8Num209z0">
    <w:name w:val="WW8Num209z0"/>
    <w:rsid w:val="00DF53FB"/>
    <w:rPr>
      <w:sz w:val="22"/>
      <w:szCs w:val="22"/>
      <w:lang w:val="pl-PL"/>
    </w:rPr>
  </w:style>
  <w:style w:type="character" w:customStyle="1" w:styleId="WW8Num209z1">
    <w:name w:val="WW8Num209z1"/>
    <w:rsid w:val="00DF53FB"/>
  </w:style>
  <w:style w:type="character" w:customStyle="1" w:styleId="WW8Num210z0">
    <w:name w:val="WW8Num210z0"/>
    <w:rsid w:val="00DF53FB"/>
    <w:rPr>
      <w:rFonts w:ascii="Wingdings" w:hAnsi="Wingdings" w:cs="Symbol"/>
      <w:sz w:val="18"/>
      <w:szCs w:val="18"/>
      <w:lang w:val="pl-PL"/>
    </w:rPr>
  </w:style>
  <w:style w:type="character" w:customStyle="1" w:styleId="WW8Num210z1">
    <w:name w:val="WW8Num210z1"/>
    <w:rsid w:val="00DF53FB"/>
    <w:rPr>
      <w:rFonts w:ascii="Courier New" w:hAnsi="Courier New" w:cs="Courier New"/>
    </w:rPr>
  </w:style>
  <w:style w:type="character" w:customStyle="1" w:styleId="WW8Num211z0">
    <w:name w:val="WW8Num211z0"/>
    <w:rsid w:val="00DF53FB"/>
    <w:rPr>
      <w:rFonts w:ascii="Wingdings" w:hAnsi="Wingdings" w:cs="Symbol"/>
      <w:sz w:val="18"/>
      <w:szCs w:val="18"/>
    </w:rPr>
  </w:style>
  <w:style w:type="character" w:customStyle="1" w:styleId="WW8Num211z1">
    <w:name w:val="WW8Num211z1"/>
    <w:rsid w:val="00DF53FB"/>
    <w:rPr>
      <w:rFonts w:ascii="Courier New" w:hAnsi="Courier New" w:cs="Courier New"/>
    </w:rPr>
  </w:style>
  <w:style w:type="character" w:customStyle="1" w:styleId="WW8Num212z0">
    <w:name w:val="WW8Num212z0"/>
    <w:rsid w:val="00DF53FB"/>
    <w:rPr>
      <w:rFonts w:ascii="Wingdings" w:hAnsi="Wingdings" w:cs="Symbol"/>
      <w:b w:val="0"/>
      <w:sz w:val="18"/>
      <w:szCs w:val="18"/>
      <w:lang w:val="pl-PL"/>
    </w:rPr>
  </w:style>
  <w:style w:type="character" w:customStyle="1" w:styleId="WW8Num212z1">
    <w:name w:val="WW8Num212z1"/>
    <w:rsid w:val="00DF53FB"/>
    <w:rPr>
      <w:rFonts w:ascii="Courier New" w:hAnsi="Courier New" w:cs="Courier New"/>
    </w:rPr>
  </w:style>
  <w:style w:type="character" w:customStyle="1" w:styleId="WW8Num212z3">
    <w:name w:val="WW8Num212z3"/>
    <w:rsid w:val="00DF53FB"/>
    <w:rPr>
      <w:rFonts w:ascii="Symbol" w:hAnsi="Symbol" w:cs="Symbol"/>
    </w:rPr>
  </w:style>
  <w:style w:type="character" w:customStyle="1" w:styleId="WW8Num213z0">
    <w:name w:val="WW8Num213z0"/>
    <w:rsid w:val="00DF53FB"/>
    <w:rPr>
      <w:rFonts w:ascii="Courier New" w:hAnsi="Courier New" w:cs="Courier New"/>
      <w:sz w:val="22"/>
      <w:szCs w:val="22"/>
      <w:lang w:val="pl-PL"/>
    </w:rPr>
  </w:style>
  <w:style w:type="character" w:customStyle="1" w:styleId="WW8Num213z1">
    <w:name w:val="WW8Num213z1"/>
    <w:rsid w:val="00DF53FB"/>
    <w:rPr>
      <w:rFonts w:ascii="OpenSymbol" w:hAnsi="OpenSymbol" w:cs="OpenSymbol"/>
    </w:rPr>
  </w:style>
  <w:style w:type="character" w:customStyle="1" w:styleId="WW8Num214z0">
    <w:name w:val="WW8Num214z0"/>
    <w:rsid w:val="00DF53FB"/>
    <w:rPr>
      <w:rFonts w:ascii="Wingdings" w:hAnsi="Wingdings" w:cs="Symbol"/>
      <w:sz w:val="18"/>
      <w:szCs w:val="18"/>
    </w:rPr>
  </w:style>
  <w:style w:type="character" w:customStyle="1" w:styleId="WW8Num214z1">
    <w:name w:val="WW8Num214z1"/>
    <w:rsid w:val="00DF53FB"/>
    <w:rPr>
      <w:rFonts w:ascii="Courier New" w:hAnsi="Courier New" w:cs="Courier New"/>
    </w:rPr>
  </w:style>
  <w:style w:type="character" w:customStyle="1" w:styleId="WW8Num215z0">
    <w:name w:val="WW8Num215z0"/>
    <w:rsid w:val="00DF53FB"/>
    <w:rPr>
      <w:rFonts w:ascii="Symbol" w:hAnsi="Symbol" w:cs="Symbol"/>
      <w:sz w:val="22"/>
      <w:szCs w:val="22"/>
      <w:lang w:val="pl-PL"/>
    </w:rPr>
  </w:style>
  <w:style w:type="character" w:customStyle="1" w:styleId="WW8Num215z1">
    <w:name w:val="WW8Num215z1"/>
    <w:rsid w:val="00DF53FB"/>
    <w:rPr>
      <w:rFonts w:ascii="Courier New" w:hAnsi="Courier New" w:cs="Courier New"/>
    </w:rPr>
  </w:style>
  <w:style w:type="character" w:customStyle="1" w:styleId="WW8Num216z0">
    <w:name w:val="WW8Num216z0"/>
    <w:rsid w:val="00DF53FB"/>
    <w:rPr>
      <w:rFonts w:ascii="Wingdings" w:hAnsi="Wingdings" w:cs="Symbol"/>
      <w:sz w:val="18"/>
      <w:szCs w:val="18"/>
    </w:rPr>
  </w:style>
  <w:style w:type="character" w:customStyle="1" w:styleId="WW8Num216z1">
    <w:name w:val="WW8Num216z1"/>
    <w:rsid w:val="00DF53FB"/>
    <w:rPr>
      <w:rFonts w:ascii="Courier New" w:hAnsi="Courier New" w:cs="Courier New"/>
    </w:rPr>
  </w:style>
  <w:style w:type="character" w:customStyle="1" w:styleId="WW8Num216z2">
    <w:name w:val="WW8Num216z2"/>
    <w:rsid w:val="00DF53FB"/>
    <w:rPr>
      <w:rFonts w:ascii="Wingdings" w:hAnsi="Wingdings" w:cs="Wingdings"/>
    </w:rPr>
  </w:style>
  <w:style w:type="character" w:customStyle="1" w:styleId="WW8Num217z0">
    <w:name w:val="WW8Num217z0"/>
    <w:rsid w:val="00DF53FB"/>
    <w:rPr>
      <w:rFonts w:ascii="Wingdings" w:hAnsi="Wingdings" w:cs="Symbol"/>
      <w:sz w:val="18"/>
      <w:szCs w:val="18"/>
      <w:lang w:val="pl-PL"/>
    </w:rPr>
  </w:style>
  <w:style w:type="character" w:customStyle="1" w:styleId="WW8Num217z1">
    <w:name w:val="WW8Num217z1"/>
    <w:rsid w:val="00DF53FB"/>
    <w:rPr>
      <w:rFonts w:ascii="Courier New" w:hAnsi="Courier New" w:cs="Courier New"/>
    </w:rPr>
  </w:style>
  <w:style w:type="character" w:customStyle="1" w:styleId="WW8Num218z0">
    <w:name w:val="WW8Num218z0"/>
    <w:rsid w:val="00DF53FB"/>
    <w:rPr>
      <w:rFonts w:ascii="Wingdings" w:hAnsi="Wingdings" w:cs="Symbol"/>
      <w:sz w:val="18"/>
      <w:szCs w:val="18"/>
      <w:lang w:val="pl-PL"/>
    </w:rPr>
  </w:style>
  <w:style w:type="character" w:customStyle="1" w:styleId="WW8Num218z1">
    <w:name w:val="WW8Num218z1"/>
    <w:rsid w:val="00DF53FB"/>
    <w:rPr>
      <w:rFonts w:ascii="Courier New" w:hAnsi="Courier New" w:cs="Courier New"/>
    </w:rPr>
  </w:style>
  <w:style w:type="character" w:customStyle="1" w:styleId="WW8Num219z0">
    <w:name w:val="WW8Num219z0"/>
    <w:rsid w:val="00DF53FB"/>
    <w:rPr>
      <w:rFonts w:ascii="Wingdings" w:hAnsi="Wingdings" w:cs="Symbol"/>
      <w:strike/>
      <w:color w:val="0000FF"/>
      <w:sz w:val="18"/>
      <w:szCs w:val="18"/>
    </w:rPr>
  </w:style>
  <w:style w:type="character" w:customStyle="1" w:styleId="WW8Num219z1">
    <w:name w:val="WW8Num219z1"/>
    <w:rsid w:val="00DF53FB"/>
    <w:rPr>
      <w:rFonts w:ascii="Courier New" w:hAnsi="Courier New" w:cs="Courier New"/>
    </w:rPr>
  </w:style>
  <w:style w:type="character" w:customStyle="1" w:styleId="WW8Num220z0">
    <w:name w:val="WW8Num220z0"/>
    <w:rsid w:val="00DF53FB"/>
    <w:rPr>
      <w:sz w:val="22"/>
      <w:szCs w:val="22"/>
      <w:lang w:val="pl-PL"/>
    </w:rPr>
  </w:style>
  <w:style w:type="character" w:customStyle="1" w:styleId="WW8Num220z1">
    <w:name w:val="WW8Num220z1"/>
    <w:rsid w:val="00DF53FB"/>
  </w:style>
  <w:style w:type="character" w:customStyle="1" w:styleId="WW8Num220z2">
    <w:name w:val="WW8Num220z2"/>
    <w:rsid w:val="00DF53FB"/>
  </w:style>
  <w:style w:type="character" w:customStyle="1" w:styleId="WW8Num221z0">
    <w:name w:val="WW8Num221z0"/>
    <w:rsid w:val="00DF53FB"/>
    <w:rPr>
      <w:rFonts w:ascii="Wingdings" w:hAnsi="Wingdings" w:cs="Symbol"/>
      <w:sz w:val="18"/>
      <w:szCs w:val="18"/>
    </w:rPr>
  </w:style>
  <w:style w:type="character" w:customStyle="1" w:styleId="WW8Num221z1">
    <w:name w:val="WW8Num221z1"/>
    <w:rsid w:val="00DF53FB"/>
    <w:rPr>
      <w:rFonts w:ascii="Courier New" w:hAnsi="Courier New" w:cs="Courier New"/>
    </w:rPr>
  </w:style>
  <w:style w:type="character" w:customStyle="1" w:styleId="WW8Num221z2">
    <w:name w:val="WW8Num221z2"/>
    <w:rsid w:val="00DF53FB"/>
    <w:rPr>
      <w:rFonts w:ascii="Wingdings" w:hAnsi="Wingdings" w:cs="Wingdings"/>
    </w:rPr>
  </w:style>
  <w:style w:type="character" w:customStyle="1" w:styleId="WW8Num222z0">
    <w:name w:val="WW8Num222z0"/>
    <w:rsid w:val="00DF53FB"/>
    <w:rPr>
      <w:rFonts w:ascii="Wingdings" w:hAnsi="Wingdings" w:cs="Symbol"/>
      <w:b w:val="0"/>
      <w:sz w:val="18"/>
      <w:szCs w:val="18"/>
    </w:rPr>
  </w:style>
  <w:style w:type="character" w:customStyle="1" w:styleId="WW8Num222z1">
    <w:name w:val="WW8Num222z1"/>
    <w:rsid w:val="00DF53FB"/>
    <w:rPr>
      <w:rFonts w:ascii="Courier New" w:hAnsi="Courier New" w:cs="Courier New"/>
    </w:rPr>
  </w:style>
  <w:style w:type="character" w:customStyle="1" w:styleId="WW8Num222z2">
    <w:name w:val="WW8Num222z2"/>
    <w:rsid w:val="00DF53FB"/>
    <w:rPr>
      <w:rFonts w:ascii="Wingdings" w:hAnsi="Wingdings" w:cs="Wingdings"/>
    </w:rPr>
  </w:style>
  <w:style w:type="character" w:customStyle="1" w:styleId="WW8Num222z3">
    <w:name w:val="WW8Num222z3"/>
    <w:rsid w:val="00DF53FB"/>
    <w:rPr>
      <w:rFonts w:ascii="Symbol" w:hAnsi="Symbol" w:cs="Symbol"/>
    </w:rPr>
  </w:style>
  <w:style w:type="character" w:customStyle="1" w:styleId="WW8Num222z4">
    <w:name w:val="WW8Num222z4"/>
    <w:rsid w:val="00DF53FB"/>
  </w:style>
  <w:style w:type="character" w:customStyle="1" w:styleId="WW8Num222z5">
    <w:name w:val="WW8Num222z5"/>
    <w:rsid w:val="00DF53FB"/>
  </w:style>
  <w:style w:type="character" w:customStyle="1" w:styleId="WW8Num222z6">
    <w:name w:val="WW8Num222z6"/>
    <w:rsid w:val="00DF53FB"/>
  </w:style>
  <w:style w:type="character" w:customStyle="1" w:styleId="WW8Num222z7">
    <w:name w:val="WW8Num222z7"/>
    <w:rsid w:val="00DF53FB"/>
  </w:style>
  <w:style w:type="character" w:customStyle="1" w:styleId="WW8Num222z8">
    <w:name w:val="WW8Num222z8"/>
    <w:rsid w:val="00DF53FB"/>
  </w:style>
  <w:style w:type="character" w:customStyle="1" w:styleId="WW8Num223z0">
    <w:name w:val="WW8Num223z0"/>
    <w:rsid w:val="00DF53FB"/>
    <w:rPr>
      <w:rFonts w:ascii="Symbol" w:hAnsi="Symbol" w:cs="OpenSymbol"/>
      <w:sz w:val="22"/>
      <w:szCs w:val="22"/>
      <w:lang w:val="pl-PL"/>
    </w:rPr>
  </w:style>
  <w:style w:type="character" w:customStyle="1" w:styleId="WW8Num223z1">
    <w:name w:val="WW8Num223z1"/>
    <w:rsid w:val="00DF53FB"/>
    <w:rPr>
      <w:rFonts w:ascii="OpenSymbol" w:hAnsi="OpenSymbol" w:cs="OpenSymbol"/>
    </w:rPr>
  </w:style>
  <w:style w:type="character" w:customStyle="1" w:styleId="WW8Num224z0">
    <w:name w:val="WW8Num224z0"/>
    <w:rsid w:val="00DF53FB"/>
    <w:rPr>
      <w:rFonts w:ascii="Symbol" w:hAnsi="Symbol" w:cs="Symbol"/>
      <w:sz w:val="22"/>
      <w:szCs w:val="22"/>
      <w:lang w:val="pl-PL"/>
    </w:rPr>
  </w:style>
  <w:style w:type="character" w:customStyle="1" w:styleId="WW8Num224z1">
    <w:name w:val="WW8Num224z1"/>
    <w:rsid w:val="00DF53FB"/>
    <w:rPr>
      <w:rFonts w:ascii="OpenSymbol" w:hAnsi="OpenSymbol" w:cs="OpenSymbol"/>
    </w:rPr>
  </w:style>
  <w:style w:type="character" w:customStyle="1" w:styleId="WW8Num225z0">
    <w:name w:val="WW8Num225z0"/>
    <w:rsid w:val="00DF53FB"/>
    <w:rPr>
      <w:rFonts w:ascii="Calibri" w:hAnsi="Calibri" w:cs="Calibri"/>
      <w:b/>
      <w:sz w:val="24"/>
      <w:szCs w:val="24"/>
    </w:rPr>
  </w:style>
  <w:style w:type="character" w:customStyle="1" w:styleId="WW8Num225z1">
    <w:name w:val="WW8Num225z1"/>
    <w:rsid w:val="00DF53FB"/>
  </w:style>
  <w:style w:type="character" w:customStyle="1" w:styleId="WW8Num225z2">
    <w:name w:val="WW8Num225z2"/>
    <w:rsid w:val="00DF53FB"/>
  </w:style>
  <w:style w:type="character" w:customStyle="1" w:styleId="WW8Num225z3">
    <w:name w:val="WW8Num225z3"/>
    <w:rsid w:val="00DF53FB"/>
  </w:style>
  <w:style w:type="character" w:customStyle="1" w:styleId="WW8Num225z4">
    <w:name w:val="WW8Num225z4"/>
    <w:rsid w:val="00DF53FB"/>
  </w:style>
  <w:style w:type="character" w:customStyle="1" w:styleId="WW8Num225z5">
    <w:name w:val="WW8Num225z5"/>
    <w:rsid w:val="00DF53FB"/>
  </w:style>
  <w:style w:type="character" w:customStyle="1" w:styleId="WW8Num225z6">
    <w:name w:val="WW8Num225z6"/>
    <w:rsid w:val="00DF53FB"/>
  </w:style>
  <w:style w:type="character" w:customStyle="1" w:styleId="WW8Num225z7">
    <w:name w:val="WW8Num225z7"/>
    <w:rsid w:val="00DF53FB"/>
  </w:style>
  <w:style w:type="character" w:customStyle="1" w:styleId="WW8Num225z8">
    <w:name w:val="WW8Num225z8"/>
    <w:rsid w:val="00DF53FB"/>
  </w:style>
  <w:style w:type="character" w:customStyle="1" w:styleId="WW8Num226z0">
    <w:name w:val="WW8Num226z0"/>
    <w:rsid w:val="00DF53FB"/>
    <w:rPr>
      <w:rFonts w:ascii="Symbol" w:hAnsi="Symbol" w:cs="Symbol"/>
      <w:sz w:val="22"/>
      <w:szCs w:val="22"/>
    </w:rPr>
  </w:style>
  <w:style w:type="character" w:customStyle="1" w:styleId="WW8Num226z1">
    <w:name w:val="WW8Num226z1"/>
    <w:rsid w:val="00DF53FB"/>
    <w:rPr>
      <w:rFonts w:ascii="Courier New" w:hAnsi="Courier New" w:cs="Courier New"/>
    </w:rPr>
  </w:style>
  <w:style w:type="character" w:customStyle="1" w:styleId="WW8Num226z2">
    <w:name w:val="WW8Num226z2"/>
    <w:rsid w:val="00DF53FB"/>
    <w:rPr>
      <w:rFonts w:ascii="Wingdings" w:hAnsi="Wingdings" w:cs="Wingdings"/>
    </w:rPr>
  </w:style>
  <w:style w:type="character" w:customStyle="1" w:styleId="WW8Num227z0">
    <w:name w:val="WW8Num227z0"/>
    <w:rsid w:val="00DF53FB"/>
    <w:rPr>
      <w:rFonts w:ascii="Symbol" w:hAnsi="Symbol" w:cs="Symbol"/>
      <w:sz w:val="22"/>
      <w:szCs w:val="22"/>
    </w:rPr>
  </w:style>
  <w:style w:type="character" w:customStyle="1" w:styleId="WW8Num227z1">
    <w:name w:val="WW8Num227z1"/>
    <w:rsid w:val="00DF53FB"/>
    <w:rPr>
      <w:rFonts w:ascii="OpenSymbol" w:hAnsi="OpenSymbol" w:cs="OpenSymbol"/>
    </w:rPr>
  </w:style>
  <w:style w:type="character" w:customStyle="1" w:styleId="Domylnaczcionkaakapitu5">
    <w:name w:val="Domyślna czcionka akapitu5"/>
    <w:rsid w:val="00DF53FB"/>
  </w:style>
  <w:style w:type="character" w:customStyle="1" w:styleId="WW8Num23z1">
    <w:name w:val="WW8Num23z1"/>
    <w:rsid w:val="00DF53FB"/>
    <w:rPr>
      <w:rFonts w:ascii="Courier New" w:hAnsi="Courier New" w:cs="Courier New"/>
    </w:rPr>
  </w:style>
  <w:style w:type="character" w:customStyle="1" w:styleId="WW8Num30z1">
    <w:name w:val="WW8Num30z1"/>
    <w:rsid w:val="00DF53FB"/>
    <w:rPr>
      <w:rFonts w:ascii="Courier New" w:hAnsi="Courier New" w:cs="Courier New"/>
    </w:rPr>
  </w:style>
  <w:style w:type="character" w:customStyle="1" w:styleId="WW8Num30z2">
    <w:name w:val="WW8Num30z2"/>
    <w:rsid w:val="00DF53FB"/>
    <w:rPr>
      <w:rFonts w:ascii="Wingdings" w:hAnsi="Wingdings" w:cs="Wingdings"/>
    </w:rPr>
  </w:style>
  <w:style w:type="character" w:customStyle="1" w:styleId="WW8Num30z3">
    <w:name w:val="WW8Num30z3"/>
    <w:rsid w:val="00DF53FB"/>
    <w:rPr>
      <w:rFonts w:ascii="Symbol" w:hAnsi="Symbol" w:cs="Symbol"/>
    </w:rPr>
  </w:style>
  <w:style w:type="character" w:customStyle="1" w:styleId="WW8Num30z4">
    <w:name w:val="WW8Num30z4"/>
    <w:rsid w:val="00DF53FB"/>
    <w:rPr>
      <w:rFonts w:ascii="Courier New" w:hAnsi="Courier New" w:cs="Courier New"/>
    </w:rPr>
  </w:style>
  <w:style w:type="character" w:customStyle="1" w:styleId="WW8Num72z1">
    <w:name w:val="WW8Num72z1"/>
    <w:rsid w:val="00DF53FB"/>
    <w:rPr>
      <w:rFonts w:ascii="Courier New" w:hAnsi="Courier New" w:cs="Courier New"/>
    </w:rPr>
  </w:style>
  <w:style w:type="character" w:customStyle="1" w:styleId="WW8Num79z2">
    <w:name w:val="WW8Num79z2"/>
    <w:rsid w:val="00DF53FB"/>
    <w:rPr>
      <w:rFonts w:ascii="Wingdings" w:hAnsi="Wingdings" w:cs="Wingdings"/>
    </w:rPr>
  </w:style>
  <w:style w:type="character" w:customStyle="1" w:styleId="WW8Num79z3">
    <w:name w:val="WW8Num79z3"/>
    <w:rsid w:val="00DF53FB"/>
    <w:rPr>
      <w:rFonts w:ascii="Symbol" w:hAnsi="Symbol" w:cs="Symbol"/>
    </w:rPr>
  </w:style>
  <w:style w:type="character" w:customStyle="1" w:styleId="WW8Num80z1">
    <w:name w:val="WW8Num80z1"/>
    <w:rsid w:val="00DF53FB"/>
    <w:rPr>
      <w:rFonts w:ascii="Courier New" w:hAnsi="Courier New" w:cs="Courier New"/>
    </w:rPr>
  </w:style>
  <w:style w:type="character" w:customStyle="1" w:styleId="WW8Num86z3">
    <w:name w:val="WW8Num86z3"/>
    <w:rsid w:val="00DF53FB"/>
    <w:rPr>
      <w:rFonts w:ascii="Symbol" w:hAnsi="Symbol" w:cs="Symbol"/>
    </w:rPr>
  </w:style>
  <w:style w:type="character" w:customStyle="1" w:styleId="WW8Num86z4">
    <w:name w:val="WW8Num86z4"/>
    <w:rsid w:val="00DF53FB"/>
    <w:rPr>
      <w:rFonts w:ascii="Courier New" w:hAnsi="Courier New" w:cs="Courier New"/>
    </w:rPr>
  </w:style>
  <w:style w:type="character" w:customStyle="1" w:styleId="WW8Num87z1">
    <w:name w:val="WW8Num87z1"/>
    <w:rsid w:val="00DF53FB"/>
    <w:rPr>
      <w:rFonts w:ascii="Courier New" w:hAnsi="Courier New" w:cs="Courier New"/>
      <w:color w:val="000000"/>
      <w:sz w:val="18"/>
      <w:szCs w:val="18"/>
    </w:rPr>
  </w:style>
  <w:style w:type="character" w:customStyle="1" w:styleId="WW8Num90z1">
    <w:name w:val="WW8Num90z1"/>
    <w:rsid w:val="00DF53FB"/>
    <w:rPr>
      <w:rFonts w:ascii="Courier New" w:hAnsi="Courier New" w:cs="Courier New"/>
    </w:rPr>
  </w:style>
  <w:style w:type="character" w:customStyle="1" w:styleId="WW8Num98z1">
    <w:name w:val="WW8Num98z1"/>
    <w:rsid w:val="00DF53FB"/>
    <w:rPr>
      <w:rFonts w:ascii="Courier New" w:hAnsi="Courier New" w:cs="Courier New"/>
    </w:rPr>
  </w:style>
  <w:style w:type="character" w:customStyle="1" w:styleId="WW8Num102z1">
    <w:name w:val="WW8Num102z1"/>
    <w:rsid w:val="00DF53FB"/>
    <w:rPr>
      <w:rFonts w:ascii="Courier New" w:hAnsi="Courier New" w:cs="Courier New"/>
    </w:rPr>
  </w:style>
  <w:style w:type="character" w:customStyle="1" w:styleId="WW8Num119z1">
    <w:name w:val="WW8Num119z1"/>
    <w:rsid w:val="00DF53FB"/>
    <w:rPr>
      <w:rFonts w:ascii="Courier New" w:hAnsi="Courier New" w:cs="Courier New"/>
      <w:strike/>
    </w:rPr>
  </w:style>
  <w:style w:type="character" w:customStyle="1" w:styleId="WW8Num120z1">
    <w:name w:val="WW8Num120z1"/>
    <w:rsid w:val="00DF53FB"/>
    <w:rPr>
      <w:rFonts w:ascii="Courier New" w:hAnsi="Courier New" w:cs="Courier New"/>
    </w:rPr>
  </w:style>
  <w:style w:type="character" w:customStyle="1" w:styleId="WW8Num120z2">
    <w:name w:val="WW8Num120z2"/>
    <w:rsid w:val="00DF53FB"/>
    <w:rPr>
      <w:rFonts w:ascii="Wingdings" w:hAnsi="Wingdings" w:cs="Wingdings"/>
    </w:rPr>
  </w:style>
  <w:style w:type="character" w:customStyle="1" w:styleId="WW8Num121z1">
    <w:name w:val="WW8Num121z1"/>
    <w:rsid w:val="00DF53FB"/>
    <w:rPr>
      <w:rFonts w:ascii="Times New Roman" w:hAnsi="Times New Roman" w:cs="Times New Roman"/>
      <w:sz w:val="28"/>
      <w:szCs w:val="28"/>
    </w:rPr>
  </w:style>
  <w:style w:type="character" w:customStyle="1" w:styleId="WW8Num121z2">
    <w:name w:val="WW8Num121z2"/>
    <w:rsid w:val="00DF53FB"/>
    <w:rPr>
      <w:rFonts w:ascii="Wingdings" w:hAnsi="Wingdings" w:cs="Wingdings"/>
    </w:rPr>
  </w:style>
  <w:style w:type="character" w:customStyle="1" w:styleId="WW8Num122z1">
    <w:name w:val="WW8Num122z1"/>
    <w:rsid w:val="00DF53FB"/>
    <w:rPr>
      <w:rFonts w:ascii="Courier New" w:hAnsi="Courier New" w:cs="Courier New"/>
    </w:rPr>
  </w:style>
  <w:style w:type="character" w:customStyle="1" w:styleId="WW8Num122z2">
    <w:name w:val="WW8Num122z2"/>
    <w:rsid w:val="00DF53FB"/>
    <w:rPr>
      <w:rFonts w:ascii="Wingdings" w:hAnsi="Wingdings" w:cs="Wingdings"/>
    </w:rPr>
  </w:style>
  <w:style w:type="character" w:customStyle="1" w:styleId="WW8Num123z1">
    <w:name w:val="WW8Num123z1"/>
    <w:rsid w:val="00DF53FB"/>
    <w:rPr>
      <w:rFonts w:ascii="Courier New" w:hAnsi="Courier New" w:cs="Courier New"/>
    </w:rPr>
  </w:style>
  <w:style w:type="character" w:customStyle="1" w:styleId="WW8Num123z2">
    <w:name w:val="WW8Num123z2"/>
    <w:rsid w:val="00DF53FB"/>
    <w:rPr>
      <w:rFonts w:ascii="Wingdings" w:hAnsi="Wingdings" w:cs="Wingdings"/>
    </w:rPr>
  </w:style>
  <w:style w:type="character" w:customStyle="1" w:styleId="WW8Num124z1">
    <w:name w:val="WW8Num124z1"/>
    <w:rsid w:val="00DF53FB"/>
    <w:rPr>
      <w:rFonts w:ascii="Courier New" w:hAnsi="Courier New" w:cs="Courier New"/>
    </w:rPr>
  </w:style>
  <w:style w:type="character" w:customStyle="1" w:styleId="WW8Num124z2">
    <w:name w:val="WW8Num124z2"/>
    <w:rsid w:val="00DF53FB"/>
    <w:rPr>
      <w:rFonts w:ascii="Wingdings" w:hAnsi="Wingdings" w:cs="Wingdings"/>
    </w:rPr>
  </w:style>
  <w:style w:type="character" w:customStyle="1" w:styleId="WW8Num125z1">
    <w:name w:val="WW8Num125z1"/>
    <w:rsid w:val="00DF53FB"/>
    <w:rPr>
      <w:rFonts w:ascii="Courier New" w:hAnsi="Courier New" w:cs="Courier New"/>
    </w:rPr>
  </w:style>
  <w:style w:type="character" w:customStyle="1" w:styleId="WW8Num125z2">
    <w:name w:val="WW8Num125z2"/>
    <w:rsid w:val="00DF53FB"/>
    <w:rPr>
      <w:rFonts w:ascii="Wingdings" w:hAnsi="Wingdings" w:cs="Wingdings"/>
    </w:rPr>
  </w:style>
  <w:style w:type="character" w:customStyle="1" w:styleId="WW8Num127z2">
    <w:name w:val="WW8Num127z2"/>
    <w:rsid w:val="00DF53FB"/>
    <w:rPr>
      <w:rFonts w:ascii="Wingdings" w:hAnsi="Wingdings" w:cs="Wingdings"/>
    </w:rPr>
  </w:style>
  <w:style w:type="character" w:customStyle="1" w:styleId="WW8Num127z3">
    <w:name w:val="WW8Num127z3"/>
    <w:rsid w:val="00DF53FB"/>
    <w:rPr>
      <w:rFonts w:ascii="Symbol" w:hAnsi="Symbol" w:cs="Symbol"/>
    </w:rPr>
  </w:style>
  <w:style w:type="character" w:customStyle="1" w:styleId="Domylnaczcionkaakapitu4">
    <w:name w:val="Domyślna czcionka akapitu4"/>
    <w:rsid w:val="00DF53FB"/>
  </w:style>
  <w:style w:type="character" w:customStyle="1" w:styleId="WW8Num8z4">
    <w:name w:val="WW8Num8z4"/>
    <w:rsid w:val="00DF53FB"/>
    <w:rPr>
      <w:rFonts w:ascii="Courier New" w:hAnsi="Courier New" w:cs="Courier New"/>
    </w:rPr>
  </w:style>
  <w:style w:type="character" w:customStyle="1" w:styleId="WW8Num9z1">
    <w:name w:val="WW8Num9z1"/>
    <w:rsid w:val="00DF53FB"/>
    <w:rPr>
      <w:rFonts w:ascii="Wingdings" w:hAnsi="Wingdings" w:cs="Courier New"/>
    </w:rPr>
  </w:style>
  <w:style w:type="character" w:customStyle="1" w:styleId="WW8Num19z1">
    <w:name w:val="WW8Num19z1"/>
    <w:rsid w:val="00DF53FB"/>
    <w:rPr>
      <w:rFonts w:ascii="Courier New" w:hAnsi="Courier New" w:cs="Courier New"/>
    </w:rPr>
  </w:style>
  <w:style w:type="character" w:customStyle="1" w:styleId="WW8Num19z4">
    <w:name w:val="WW8Num19z4"/>
    <w:rsid w:val="00DF53FB"/>
  </w:style>
  <w:style w:type="character" w:customStyle="1" w:styleId="WW8Num19z5">
    <w:name w:val="WW8Num19z5"/>
    <w:rsid w:val="00DF53FB"/>
  </w:style>
  <w:style w:type="character" w:customStyle="1" w:styleId="WW8Num19z6">
    <w:name w:val="WW8Num19z6"/>
    <w:rsid w:val="00DF53FB"/>
  </w:style>
  <w:style w:type="character" w:customStyle="1" w:styleId="WW8Num19z7">
    <w:name w:val="WW8Num19z7"/>
    <w:rsid w:val="00DF53FB"/>
  </w:style>
  <w:style w:type="character" w:customStyle="1" w:styleId="WW8Num19z8">
    <w:name w:val="WW8Num19z8"/>
    <w:rsid w:val="00DF53FB"/>
  </w:style>
  <w:style w:type="character" w:customStyle="1" w:styleId="WW8Num22z1">
    <w:name w:val="WW8Num22z1"/>
    <w:rsid w:val="00DF53FB"/>
    <w:rPr>
      <w:rFonts w:ascii="Courier New" w:hAnsi="Courier New" w:cs="Courier New"/>
    </w:rPr>
  </w:style>
  <w:style w:type="character" w:customStyle="1" w:styleId="WW8Num22z4">
    <w:name w:val="WW8Num22z4"/>
    <w:rsid w:val="00DF53FB"/>
  </w:style>
  <w:style w:type="character" w:customStyle="1" w:styleId="WW8Num22z5">
    <w:name w:val="WW8Num22z5"/>
    <w:rsid w:val="00DF53FB"/>
  </w:style>
  <w:style w:type="character" w:customStyle="1" w:styleId="WW8Num22z6">
    <w:name w:val="WW8Num22z6"/>
    <w:rsid w:val="00DF53FB"/>
  </w:style>
  <w:style w:type="character" w:customStyle="1" w:styleId="WW8Num22z7">
    <w:name w:val="WW8Num22z7"/>
    <w:rsid w:val="00DF53FB"/>
  </w:style>
  <w:style w:type="character" w:customStyle="1" w:styleId="WW8Num22z8">
    <w:name w:val="WW8Num22z8"/>
    <w:rsid w:val="00DF53FB"/>
  </w:style>
  <w:style w:type="character" w:customStyle="1" w:styleId="WW8Num42z1">
    <w:name w:val="WW8Num42z1"/>
    <w:rsid w:val="00DF53FB"/>
    <w:rPr>
      <w:rFonts w:ascii="Courier New" w:hAnsi="Courier New" w:cs="Courier New"/>
    </w:rPr>
  </w:style>
  <w:style w:type="character" w:customStyle="1" w:styleId="WW8Num42z3">
    <w:name w:val="WW8Num42z3"/>
    <w:rsid w:val="00DF53FB"/>
    <w:rPr>
      <w:rFonts w:ascii="Symbol" w:hAnsi="Symbol" w:cs="Symbol"/>
    </w:rPr>
  </w:style>
  <w:style w:type="character" w:customStyle="1" w:styleId="WW8Num58z1">
    <w:name w:val="WW8Num58z1"/>
    <w:rsid w:val="00DF53FB"/>
    <w:rPr>
      <w:rFonts w:ascii="Courier New" w:hAnsi="Courier New" w:cs="Courier New"/>
    </w:rPr>
  </w:style>
  <w:style w:type="character" w:customStyle="1" w:styleId="WW8Num75z1">
    <w:name w:val="WW8Num75z1"/>
    <w:rsid w:val="00DF53FB"/>
    <w:rPr>
      <w:rFonts w:ascii="Courier New" w:hAnsi="Courier New" w:cs="Courier New"/>
    </w:rPr>
  </w:style>
  <w:style w:type="character" w:customStyle="1" w:styleId="WW8Num87z3">
    <w:name w:val="WW8Num87z3"/>
    <w:rsid w:val="00DF53FB"/>
    <w:rPr>
      <w:rFonts w:ascii="Symbol" w:hAnsi="Symbol" w:cs="Symbol"/>
    </w:rPr>
  </w:style>
  <w:style w:type="character" w:customStyle="1" w:styleId="WW8Num87z4">
    <w:name w:val="WW8Num87z4"/>
    <w:rsid w:val="00DF53FB"/>
    <w:rPr>
      <w:rFonts w:ascii="Courier New" w:hAnsi="Courier New" w:cs="Courier New"/>
    </w:rPr>
  </w:style>
  <w:style w:type="character" w:customStyle="1" w:styleId="WW8Num87z5">
    <w:name w:val="WW8Num87z5"/>
    <w:rsid w:val="00DF53FB"/>
    <w:rPr>
      <w:rFonts w:ascii="Wingdings" w:hAnsi="Wingdings" w:cs="Wingdings"/>
    </w:rPr>
  </w:style>
  <w:style w:type="character" w:customStyle="1" w:styleId="WW8Num96z1">
    <w:name w:val="WW8Num96z1"/>
    <w:rsid w:val="00DF53FB"/>
    <w:rPr>
      <w:rFonts w:ascii="Courier New" w:hAnsi="Courier New" w:cs="Courier New"/>
    </w:rPr>
  </w:style>
  <w:style w:type="character" w:customStyle="1" w:styleId="WW8Num96z2">
    <w:name w:val="WW8Num96z2"/>
    <w:rsid w:val="00DF53FB"/>
    <w:rPr>
      <w:rFonts w:ascii="Wingdings" w:hAnsi="Wingdings" w:cs="Wingdings"/>
    </w:rPr>
  </w:style>
  <w:style w:type="character" w:customStyle="1" w:styleId="WW8Num96z3">
    <w:name w:val="WW8Num96z3"/>
    <w:rsid w:val="00DF53FB"/>
    <w:rPr>
      <w:rFonts w:ascii="Symbol" w:hAnsi="Symbol" w:cs="Symbol"/>
    </w:rPr>
  </w:style>
  <w:style w:type="character" w:customStyle="1" w:styleId="WW8Num110z1">
    <w:name w:val="WW8Num110z1"/>
    <w:rsid w:val="00DF53FB"/>
    <w:rPr>
      <w:rFonts w:ascii="Courier New" w:hAnsi="Courier New" w:cs="Courier New"/>
    </w:rPr>
  </w:style>
  <w:style w:type="character" w:customStyle="1" w:styleId="WW8Num110z2">
    <w:name w:val="WW8Num110z2"/>
    <w:rsid w:val="00DF53FB"/>
  </w:style>
  <w:style w:type="character" w:customStyle="1" w:styleId="WW8Num110z3">
    <w:name w:val="WW8Num110z3"/>
    <w:rsid w:val="00DF53FB"/>
    <w:rPr>
      <w:rFonts w:ascii="Symbol" w:hAnsi="Symbol" w:cs="Symbol"/>
    </w:rPr>
  </w:style>
  <w:style w:type="character" w:customStyle="1" w:styleId="WW8Num118z1">
    <w:name w:val="WW8Num118z1"/>
    <w:rsid w:val="00DF53FB"/>
    <w:rPr>
      <w:rFonts w:ascii="Courier New" w:hAnsi="Courier New" w:cs="Courier New"/>
      <w:strike/>
      <w:color w:val="0000FF"/>
    </w:rPr>
  </w:style>
  <w:style w:type="character" w:customStyle="1" w:styleId="WW8Num118z2">
    <w:name w:val="WW8Num118z2"/>
    <w:rsid w:val="00DF53FB"/>
    <w:rPr>
      <w:rFonts w:ascii="Wingdings" w:hAnsi="Wingdings" w:cs="Wingdings"/>
    </w:rPr>
  </w:style>
  <w:style w:type="character" w:customStyle="1" w:styleId="WW8Num118z3">
    <w:name w:val="WW8Num118z3"/>
    <w:rsid w:val="00DF53FB"/>
    <w:rPr>
      <w:rFonts w:ascii="Symbol" w:hAnsi="Symbol" w:cs="Symbol"/>
    </w:rPr>
  </w:style>
  <w:style w:type="character" w:customStyle="1" w:styleId="WW8Num119z2">
    <w:name w:val="WW8Num119z2"/>
    <w:rsid w:val="00DF53FB"/>
    <w:rPr>
      <w:rFonts w:ascii="Wingdings" w:hAnsi="Wingdings" w:cs="Wingdings"/>
    </w:rPr>
  </w:style>
  <w:style w:type="character" w:customStyle="1" w:styleId="WW8Num119z3">
    <w:name w:val="WW8Num119z3"/>
    <w:rsid w:val="00DF53FB"/>
    <w:rPr>
      <w:rFonts w:ascii="Symbol" w:hAnsi="Symbol" w:cs="Symbol"/>
    </w:rPr>
  </w:style>
  <w:style w:type="character" w:customStyle="1" w:styleId="WW8Num119z4">
    <w:name w:val="WW8Num119z4"/>
    <w:rsid w:val="00DF53FB"/>
    <w:rPr>
      <w:rFonts w:ascii="Courier New" w:hAnsi="Courier New" w:cs="Courier New"/>
    </w:rPr>
  </w:style>
  <w:style w:type="character" w:customStyle="1" w:styleId="WW8Num126z3">
    <w:name w:val="WW8Num126z3"/>
    <w:rsid w:val="00DF53FB"/>
    <w:rPr>
      <w:rFonts w:ascii="Symbol" w:hAnsi="Symbol" w:cs="Symbol"/>
    </w:rPr>
  </w:style>
  <w:style w:type="character" w:customStyle="1" w:styleId="WW8Num129z3">
    <w:name w:val="WW8Num129z3"/>
    <w:rsid w:val="00DF53FB"/>
    <w:rPr>
      <w:rFonts w:ascii="Symbol" w:hAnsi="Symbol" w:cs="Symbol"/>
    </w:rPr>
  </w:style>
  <w:style w:type="character" w:customStyle="1" w:styleId="WW8Num130z3">
    <w:name w:val="WW8Num130z3"/>
    <w:rsid w:val="00DF53FB"/>
    <w:rPr>
      <w:rFonts w:ascii="Symbol" w:hAnsi="Symbol" w:cs="Symbol"/>
    </w:rPr>
  </w:style>
  <w:style w:type="character" w:customStyle="1" w:styleId="WW8Num131z3">
    <w:name w:val="WW8Num131z3"/>
    <w:rsid w:val="00DF53FB"/>
    <w:rPr>
      <w:rFonts w:ascii="Symbol" w:hAnsi="Symbol" w:cs="Symbol"/>
    </w:rPr>
  </w:style>
  <w:style w:type="character" w:customStyle="1" w:styleId="WW8Num131z4">
    <w:name w:val="WW8Num131z4"/>
    <w:rsid w:val="00DF53FB"/>
  </w:style>
  <w:style w:type="character" w:customStyle="1" w:styleId="WW8Num131z5">
    <w:name w:val="WW8Num131z5"/>
    <w:rsid w:val="00DF53FB"/>
  </w:style>
  <w:style w:type="character" w:customStyle="1" w:styleId="WW8Num131z6">
    <w:name w:val="WW8Num131z6"/>
    <w:rsid w:val="00DF53FB"/>
  </w:style>
  <w:style w:type="character" w:customStyle="1" w:styleId="WW8Num131z7">
    <w:name w:val="WW8Num131z7"/>
    <w:rsid w:val="00DF53FB"/>
  </w:style>
  <w:style w:type="character" w:customStyle="1" w:styleId="WW8Num131z8">
    <w:name w:val="WW8Num131z8"/>
    <w:rsid w:val="00DF53FB"/>
  </w:style>
  <w:style w:type="character" w:customStyle="1" w:styleId="WW8Num132z2">
    <w:name w:val="WW8Num132z2"/>
    <w:rsid w:val="00DF53FB"/>
  </w:style>
  <w:style w:type="character" w:customStyle="1" w:styleId="WW8Num132z3">
    <w:name w:val="WW8Num132z3"/>
    <w:rsid w:val="00DF53FB"/>
    <w:rPr>
      <w:rFonts w:ascii="Symbol" w:hAnsi="Symbol" w:cs="Symbol"/>
    </w:rPr>
  </w:style>
  <w:style w:type="character" w:customStyle="1" w:styleId="WW8Num133z2">
    <w:name w:val="WW8Num133z2"/>
    <w:rsid w:val="00DF53FB"/>
  </w:style>
  <w:style w:type="character" w:customStyle="1" w:styleId="WW8Num133z3">
    <w:name w:val="WW8Num133z3"/>
    <w:rsid w:val="00DF53FB"/>
    <w:rPr>
      <w:rFonts w:ascii="Symbol" w:hAnsi="Symbol" w:cs="Symbol"/>
    </w:rPr>
  </w:style>
  <w:style w:type="character" w:customStyle="1" w:styleId="WW8Num135z2">
    <w:name w:val="WW8Num135z2"/>
    <w:rsid w:val="00DF53FB"/>
    <w:rPr>
      <w:rFonts w:ascii="Wingdings" w:hAnsi="Wingdings" w:cs="Wingdings"/>
    </w:rPr>
  </w:style>
  <w:style w:type="character" w:customStyle="1" w:styleId="WW8Num135z3">
    <w:name w:val="WW8Num135z3"/>
    <w:rsid w:val="00DF53FB"/>
    <w:rPr>
      <w:rFonts w:ascii="Symbol" w:hAnsi="Symbol" w:cs="Symbol"/>
    </w:rPr>
  </w:style>
  <w:style w:type="character" w:customStyle="1" w:styleId="WW8Num136z3">
    <w:name w:val="WW8Num136z3"/>
    <w:rsid w:val="00DF53FB"/>
    <w:rPr>
      <w:rFonts w:ascii="Symbol" w:hAnsi="Symbol" w:cs="Symbol"/>
    </w:rPr>
  </w:style>
  <w:style w:type="character" w:customStyle="1" w:styleId="WW8Num136z4">
    <w:name w:val="WW8Num136z4"/>
    <w:rsid w:val="00DF53FB"/>
  </w:style>
  <w:style w:type="character" w:customStyle="1" w:styleId="WW8Num136z5">
    <w:name w:val="WW8Num136z5"/>
    <w:rsid w:val="00DF53FB"/>
  </w:style>
  <w:style w:type="character" w:customStyle="1" w:styleId="WW8Num136z6">
    <w:name w:val="WW8Num136z6"/>
    <w:rsid w:val="00DF53FB"/>
  </w:style>
  <w:style w:type="character" w:customStyle="1" w:styleId="WW8Num136z7">
    <w:name w:val="WW8Num136z7"/>
    <w:rsid w:val="00DF53FB"/>
  </w:style>
  <w:style w:type="character" w:customStyle="1" w:styleId="WW8Num136z8">
    <w:name w:val="WW8Num136z8"/>
    <w:rsid w:val="00DF53FB"/>
  </w:style>
  <w:style w:type="character" w:customStyle="1" w:styleId="WW8Num138z3">
    <w:name w:val="WW8Num138z3"/>
    <w:rsid w:val="00DF53FB"/>
    <w:rPr>
      <w:rFonts w:ascii="Symbol" w:hAnsi="Symbol" w:cs="Symbol"/>
    </w:rPr>
  </w:style>
  <w:style w:type="character" w:customStyle="1" w:styleId="WW8Num139z2">
    <w:name w:val="WW8Num139z2"/>
    <w:rsid w:val="00DF53FB"/>
  </w:style>
  <w:style w:type="character" w:customStyle="1" w:styleId="WW8Num139z3">
    <w:name w:val="WW8Num139z3"/>
    <w:rsid w:val="00DF53FB"/>
    <w:rPr>
      <w:rFonts w:ascii="Symbol" w:hAnsi="Symbol" w:cs="Symbol"/>
    </w:rPr>
  </w:style>
  <w:style w:type="character" w:customStyle="1" w:styleId="WW8Num141z3">
    <w:name w:val="WW8Num141z3"/>
    <w:rsid w:val="00DF53FB"/>
    <w:rPr>
      <w:rFonts w:ascii="Symbol" w:hAnsi="Symbol" w:cs="Symbol"/>
    </w:rPr>
  </w:style>
  <w:style w:type="character" w:customStyle="1" w:styleId="WW8Num142z2">
    <w:name w:val="WW8Num142z2"/>
    <w:rsid w:val="00DF53FB"/>
    <w:rPr>
      <w:rFonts w:ascii="Wingdings" w:hAnsi="Wingdings" w:cs="Wingdings"/>
    </w:rPr>
  </w:style>
  <w:style w:type="character" w:customStyle="1" w:styleId="WW8Num142z3">
    <w:name w:val="WW8Num142z3"/>
    <w:rsid w:val="00DF53FB"/>
    <w:rPr>
      <w:rFonts w:ascii="Symbol" w:hAnsi="Symbol" w:cs="Symbol"/>
    </w:rPr>
  </w:style>
  <w:style w:type="character" w:customStyle="1" w:styleId="WW8Num143z3">
    <w:name w:val="WW8Num143z3"/>
    <w:rsid w:val="00DF53FB"/>
    <w:rPr>
      <w:rFonts w:ascii="Symbol" w:hAnsi="Symbol" w:cs="Symbol"/>
    </w:rPr>
  </w:style>
  <w:style w:type="character" w:customStyle="1" w:styleId="WW8Num145z3">
    <w:name w:val="WW8Num145z3"/>
    <w:rsid w:val="00DF53FB"/>
    <w:rPr>
      <w:rFonts w:ascii="Symbol" w:hAnsi="Symbol" w:cs="Symbol"/>
    </w:rPr>
  </w:style>
  <w:style w:type="character" w:customStyle="1" w:styleId="WW8Num146z2">
    <w:name w:val="WW8Num146z2"/>
    <w:rsid w:val="00DF53FB"/>
    <w:rPr>
      <w:rFonts w:ascii="Wingdings" w:hAnsi="Wingdings" w:cs="Wingdings"/>
    </w:rPr>
  </w:style>
  <w:style w:type="character" w:customStyle="1" w:styleId="WW8Num146z3">
    <w:name w:val="WW8Num146z3"/>
    <w:rsid w:val="00DF53FB"/>
    <w:rPr>
      <w:rFonts w:ascii="Symbol" w:hAnsi="Symbol" w:cs="Symbol"/>
    </w:rPr>
  </w:style>
  <w:style w:type="character" w:customStyle="1" w:styleId="WW8Num148z2">
    <w:name w:val="WW8Num148z2"/>
    <w:rsid w:val="00DF53FB"/>
  </w:style>
  <w:style w:type="character" w:customStyle="1" w:styleId="WW8Num149z3">
    <w:name w:val="WW8Num149z3"/>
    <w:rsid w:val="00DF53FB"/>
  </w:style>
  <w:style w:type="character" w:customStyle="1" w:styleId="WW8Num150z2">
    <w:name w:val="WW8Num150z2"/>
    <w:rsid w:val="00DF53FB"/>
    <w:rPr>
      <w:rFonts w:ascii="Wingdings" w:hAnsi="Wingdings" w:cs="Wingdings"/>
    </w:rPr>
  </w:style>
  <w:style w:type="character" w:customStyle="1" w:styleId="WW8Num150z3">
    <w:name w:val="WW8Num150z3"/>
    <w:rsid w:val="00DF53FB"/>
    <w:rPr>
      <w:rFonts w:ascii="Symbol" w:hAnsi="Symbol" w:cs="Symbol"/>
    </w:rPr>
  </w:style>
  <w:style w:type="character" w:customStyle="1" w:styleId="WW8Num152z2">
    <w:name w:val="WW8Num152z2"/>
    <w:rsid w:val="00DF53FB"/>
    <w:rPr>
      <w:rFonts w:ascii="Wingdings" w:hAnsi="Wingdings" w:cs="Wingdings"/>
    </w:rPr>
  </w:style>
  <w:style w:type="character" w:customStyle="1" w:styleId="WW8Num152z3">
    <w:name w:val="WW8Num152z3"/>
    <w:rsid w:val="00DF53FB"/>
    <w:rPr>
      <w:rFonts w:ascii="Symbol" w:hAnsi="Symbol" w:cs="Symbol"/>
    </w:rPr>
  </w:style>
  <w:style w:type="character" w:customStyle="1" w:styleId="WW8Num153z2">
    <w:name w:val="WW8Num153z2"/>
    <w:rsid w:val="00DF53FB"/>
    <w:rPr>
      <w:rFonts w:ascii="Wingdings" w:hAnsi="Wingdings" w:cs="Wingdings"/>
    </w:rPr>
  </w:style>
  <w:style w:type="character" w:customStyle="1" w:styleId="WW8Num154z3">
    <w:name w:val="WW8Num154z3"/>
    <w:rsid w:val="00DF53FB"/>
    <w:rPr>
      <w:rFonts w:ascii="Wingdings" w:hAnsi="Wingdings" w:cs="Wingdings"/>
      <w:sz w:val="20"/>
    </w:rPr>
  </w:style>
  <w:style w:type="character" w:customStyle="1" w:styleId="WW8Num155z2">
    <w:name w:val="WW8Num155z2"/>
    <w:rsid w:val="00DF53FB"/>
    <w:rPr>
      <w:rFonts w:ascii="Wingdings" w:hAnsi="Wingdings" w:cs="Wingdings"/>
    </w:rPr>
  </w:style>
  <w:style w:type="character" w:customStyle="1" w:styleId="WW8Num155z3">
    <w:name w:val="WW8Num155z3"/>
    <w:rsid w:val="00DF53FB"/>
    <w:rPr>
      <w:rFonts w:ascii="Symbol" w:hAnsi="Symbol" w:cs="Symbol"/>
    </w:rPr>
  </w:style>
  <w:style w:type="character" w:customStyle="1" w:styleId="WW8Num157z2">
    <w:name w:val="WW8Num157z2"/>
    <w:rsid w:val="00DF53FB"/>
    <w:rPr>
      <w:rFonts w:ascii="Wingdings" w:hAnsi="Wingdings" w:cs="Wingdings"/>
    </w:rPr>
  </w:style>
  <w:style w:type="character" w:customStyle="1" w:styleId="WW8Num157z3">
    <w:name w:val="WW8Num157z3"/>
    <w:rsid w:val="00DF53FB"/>
    <w:rPr>
      <w:rFonts w:ascii="Symbol" w:hAnsi="Symbol" w:cs="Symbol"/>
    </w:rPr>
  </w:style>
  <w:style w:type="character" w:customStyle="1" w:styleId="WW8Num158z2">
    <w:name w:val="WW8Num158z2"/>
    <w:rsid w:val="00DF53FB"/>
    <w:rPr>
      <w:rFonts w:ascii="Wingdings" w:hAnsi="Wingdings" w:cs="Wingdings"/>
    </w:rPr>
  </w:style>
  <w:style w:type="character" w:customStyle="1" w:styleId="WW8Num158z3">
    <w:name w:val="WW8Num158z3"/>
    <w:rsid w:val="00DF53FB"/>
    <w:rPr>
      <w:rFonts w:ascii="Symbol" w:hAnsi="Symbol" w:cs="Symbol"/>
    </w:rPr>
  </w:style>
  <w:style w:type="character" w:customStyle="1" w:styleId="WW8Num159z3">
    <w:name w:val="WW8Num159z3"/>
    <w:rsid w:val="00DF53FB"/>
    <w:rPr>
      <w:rFonts w:ascii="Symbol" w:hAnsi="Symbol" w:cs="Symbol"/>
    </w:rPr>
  </w:style>
  <w:style w:type="character" w:customStyle="1" w:styleId="WW8Num159z4">
    <w:name w:val="WW8Num159z4"/>
    <w:rsid w:val="00DF53FB"/>
  </w:style>
  <w:style w:type="character" w:customStyle="1" w:styleId="WW8Num159z5">
    <w:name w:val="WW8Num159z5"/>
    <w:rsid w:val="00DF53FB"/>
  </w:style>
  <w:style w:type="character" w:customStyle="1" w:styleId="WW8Num159z6">
    <w:name w:val="WW8Num159z6"/>
    <w:rsid w:val="00DF53FB"/>
  </w:style>
  <w:style w:type="character" w:customStyle="1" w:styleId="WW8Num159z7">
    <w:name w:val="WW8Num159z7"/>
    <w:rsid w:val="00DF53FB"/>
  </w:style>
  <w:style w:type="character" w:customStyle="1" w:styleId="WW8Num159z8">
    <w:name w:val="WW8Num159z8"/>
    <w:rsid w:val="00DF53FB"/>
  </w:style>
  <w:style w:type="character" w:customStyle="1" w:styleId="WW8Num160z2">
    <w:name w:val="WW8Num160z2"/>
    <w:rsid w:val="00DF53FB"/>
    <w:rPr>
      <w:rFonts w:ascii="Wingdings" w:hAnsi="Wingdings" w:cs="Wingdings"/>
    </w:rPr>
  </w:style>
  <w:style w:type="character" w:customStyle="1" w:styleId="WW8Num163z3">
    <w:name w:val="WW8Num163z3"/>
    <w:rsid w:val="00DF53FB"/>
    <w:rPr>
      <w:rFonts w:ascii="Symbol" w:hAnsi="Symbol" w:cs="Symbol"/>
    </w:rPr>
  </w:style>
  <w:style w:type="character" w:customStyle="1" w:styleId="WW8Num163z4">
    <w:name w:val="WW8Num163z4"/>
    <w:rsid w:val="00DF53FB"/>
  </w:style>
  <w:style w:type="character" w:customStyle="1" w:styleId="WW8Num163z5">
    <w:name w:val="WW8Num163z5"/>
    <w:rsid w:val="00DF53FB"/>
  </w:style>
  <w:style w:type="character" w:customStyle="1" w:styleId="WW8Num163z6">
    <w:name w:val="WW8Num163z6"/>
    <w:rsid w:val="00DF53FB"/>
  </w:style>
  <w:style w:type="character" w:customStyle="1" w:styleId="WW8Num163z7">
    <w:name w:val="WW8Num163z7"/>
    <w:rsid w:val="00DF53FB"/>
  </w:style>
  <w:style w:type="character" w:customStyle="1" w:styleId="WW8Num163z8">
    <w:name w:val="WW8Num163z8"/>
    <w:rsid w:val="00DF53FB"/>
  </w:style>
  <w:style w:type="character" w:customStyle="1" w:styleId="WW8Num164z2">
    <w:name w:val="WW8Num164z2"/>
    <w:rsid w:val="00DF53FB"/>
    <w:rPr>
      <w:rFonts w:ascii="Wingdings" w:hAnsi="Wingdings" w:cs="Wingdings"/>
    </w:rPr>
  </w:style>
  <w:style w:type="character" w:customStyle="1" w:styleId="WW8Num164z3">
    <w:name w:val="WW8Num164z3"/>
    <w:rsid w:val="00DF53FB"/>
    <w:rPr>
      <w:rFonts w:ascii="Symbol" w:hAnsi="Symbol" w:cs="Symbol"/>
    </w:rPr>
  </w:style>
  <w:style w:type="character" w:customStyle="1" w:styleId="WW8Num164z4">
    <w:name w:val="WW8Num164z4"/>
    <w:rsid w:val="00DF53FB"/>
  </w:style>
  <w:style w:type="character" w:customStyle="1" w:styleId="WW8Num164z5">
    <w:name w:val="WW8Num164z5"/>
    <w:rsid w:val="00DF53FB"/>
  </w:style>
  <w:style w:type="character" w:customStyle="1" w:styleId="WW8Num164z6">
    <w:name w:val="WW8Num164z6"/>
    <w:rsid w:val="00DF53FB"/>
  </w:style>
  <w:style w:type="character" w:customStyle="1" w:styleId="WW8Num164z7">
    <w:name w:val="WW8Num164z7"/>
    <w:rsid w:val="00DF53FB"/>
  </w:style>
  <w:style w:type="character" w:customStyle="1" w:styleId="WW8Num164z8">
    <w:name w:val="WW8Num164z8"/>
    <w:rsid w:val="00DF53FB"/>
  </w:style>
  <w:style w:type="character" w:customStyle="1" w:styleId="WW8Num165z3">
    <w:name w:val="WW8Num165z3"/>
    <w:rsid w:val="00DF53FB"/>
    <w:rPr>
      <w:rFonts w:ascii="Symbol" w:hAnsi="Symbol" w:cs="Symbol"/>
    </w:rPr>
  </w:style>
  <w:style w:type="character" w:customStyle="1" w:styleId="WW8Num170z2">
    <w:name w:val="WW8Num170z2"/>
    <w:rsid w:val="00DF53FB"/>
    <w:rPr>
      <w:rFonts w:ascii="Wingdings" w:hAnsi="Wingdings" w:cs="Wingdings"/>
    </w:rPr>
  </w:style>
  <w:style w:type="character" w:customStyle="1" w:styleId="WW8Num170z3">
    <w:name w:val="WW8Num170z3"/>
    <w:rsid w:val="00DF53FB"/>
    <w:rPr>
      <w:rFonts w:ascii="Symbol" w:hAnsi="Symbol" w:cs="Symbol"/>
    </w:rPr>
  </w:style>
  <w:style w:type="character" w:customStyle="1" w:styleId="WW8Num171z3">
    <w:name w:val="WW8Num171z3"/>
    <w:rsid w:val="00DF53FB"/>
  </w:style>
  <w:style w:type="character" w:customStyle="1" w:styleId="WW8Num171z4">
    <w:name w:val="WW8Num171z4"/>
    <w:rsid w:val="00DF53FB"/>
  </w:style>
  <w:style w:type="character" w:customStyle="1" w:styleId="WW8Num171z5">
    <w:name w:val="WW8Num171z5"/>
    <w:rsid w:val="00DF53FB"/>
  </w:style>
  <w:style w:type="character" w:customStyle="1" w:styleId="WW8Num171z6">
    <w:name w:val="WW8Num171z6"/>
    <w:rsid w:val="00DF53FB"/>
  </w:style>
  <w:style w:type="character" w:customStyle="1" w:styleId="WW8Num171z7">
    <w:name w:val="WW8Num171z7"/>
    <w:rsid w:val="00DF53FB"/>
  </w:style>
  <w:style w:type="character" w:customStyle="1" w:styleId="WW8Num171z8">
    <w:name w:val="WW8Num171z8"/>
    <w:rsid w:val="00DF53FB"/>
  </w:style>
  <w:style w:type="character" w:customStyle="1" w:styleId="WW8Num172z3">
    <w:name w:val="WW8Num172z3"/>
    <w:rsid w:val="00DF53FB"/>
  </w:style>
  <w:style w:type="character" w:customStyle="1" w:styleId="WW8Num172z4">
    <w:name w:val="WW8Num172z4"/>
    <w:rsid w:val="00DF53FB"/>
  </w:style>
  <w:style w:type="character" w:customStyle="1" w:styleId="WW8Num172z5">
    <w:name w:val="WW8Num172z5"/>
    <w:rsid w:val="00DF53FB"/>
  </w:style>
  <w:style w:type="character" w:customStyle="1" w:styleId="WW8Num172z6">
    <w:name w:val="WW8Num172z6"/>
    <w:rsid w:val="00DF53FB"/>
  </w:style>
  <w:style w:type="character" w:customStyle="1" w:styleId="WW8Num172z7">
    <w:name w:val="WW8Num172z7"/>
    <w:rsid w:val="00DF53FB"/>
  </w:style>
  <w:style w:type="character" w:customStyle="1" w:styleId="WW8Num172z8">
    <w:name w:val="WW8Num172z8"/>
    <w:rsid w:val="00DF53FB"/>
  </w:style>
  <w:style w:type="character" w:customStyle="1" w:styleId="WW8Num174z2">
    <w:name w:val="WW8Num174z2"/>
    <w:rsid w:val="00DF53FB"/>
    <w:rPr>
      <w:rFonts w:ascii="Wingdings" w:hAnsi="Wingdings" w:cs="Wingdings"/>
    </w:rPr>
  </w:style>
  <w:style w:type="character" w:customStyle="1" w:styleId="WW8Num174z3">
    <w:name w:val="WW8Num174z3"/>
    <w:rsid w:val="00DF53FB"/>
    <w:rPr>
      <w:rFonts w:ascii="Symbol" w:hAnsi="Symbol" w:cs="Symbol"/>
    </w:rPr>
  </w:style>
  <w:style w:type="character" w:customStyle="1" w:styleId="WW8Num175z3">
    <w:name w:val="WW8Num175z3"/>
    <w:rsid w:val="00DF53FB"/>
    <w:rPr>
      <w:rFonts w:ascii="Symbol" w:hAnsi="Symbol" w:cs="Symbol"/>
    </w:rPr>
  </w:style>
  <w:style w:type="character" w:customStyle="1" w:styleId="WW8Num176z3">
    <w:name w:val="WW8Num176z3"/>
    <w:rsid w:val="00DF53FB"/>
    <w:rPr>
      <w:rFonts w:ascii="Symbol" w:hAnsi="Symbol" w:cs="Symbol"/>
    </w:rPr>
  </w:style>
  <w:style w:type="character" w:customStyle="1" w:styleId="WW8Num177z3">
    <w:name w:val="WW8Num177z3"/>
    <w:rsid w:val="00DF53FB"/>
    <w:rPr>
      <w:rFonts w:ascii="Symbol" w:hAnsi="Symbol" w:cs="Symbol"/>
    </w:rPr>
  </w:style>
  <w:style w:type="character" w:customStyle="1" w:styleId="WW8Num180z2">
    <w:name w:val="WW8Num180z2"/>
    <w:rsid w:val="00DF53FB"/>
    <w:rPr>
      <w:rFonts w:ascii="Wingdings" w:hAnsi="Wingdings" w:cs="Wingdings"/>
    </w:rPr>
  </w:style>
  <w:style w:type="character" w:customStyle="1" w:styleId="WW8Num180z3">
    <w:name w:val="WW8Num180z3"/>
    <w:rsid w:val="00DF53FB"/>
    <w:rPr>
      <w:rFonts w:ascii="Symbol" w:hAnsi="Symbol" w:cs="Symbol"/>
    </w:rPr>
  </w:style>
  <w:style w:type="character" w:customStyle="1" w:styleId="WW8Num182z3">
    <w:name w:val="WW8Num182z3"/>
    <w:rsid w:val="00DF53FB"/>
    <w:rPr>
      <w:rFonts w:ascii="Symbol" w:hAnsi="Symbol" w:cs="Symbol"/>
    </w:rPr>
  </w:style>
  <w:style w:type="character" w:customStyle="1" w:styleId="WW8Num183z2">
    <w:name w:val="WW8Num183z2"/>
    <w:rsid w:val="00DF53FB"/>
  </w:style>
  <w:style w:type="character" w:customStyle="1" w:styleId="WW8Num183z3">
    <w:name w:val="WW8Num183z3"/>
    <w:rsid w:val="00DF53FB"/>
  </w:style>
  <w:style w:type="character" w:customStyle="1" w:styleId="WW8Num183z4">
    <w:name w:val="WW8Num183z4"/>
    <w:rsid w:val="00DF53FB"/>
  </w:style>
  <w:style w:type="character" w:customStyle="1" w:styleId="WW8Num183z5">
    <w:name w:val="WW8Num183z5"/>
    <w:rsid w:val="00DF53FB"/>
  </w:style>
  <w:style w:type="character" w:customStyle="1" w:styleId="WW8Num183z6">
    <w:name w:val="WW8Num183z6"/>
    <w:rsid w:val="00DF53FB"/>
  </w:style>
  <w:style w:type="character" w:customStyle="1" w:styleId="WW8Num183z7">
    <w:name w:val="WW8Num183z7"/>
    <w:rsid w:val="00DF53FB"/>
  </w:style>
  <w:style w:type="character" w:customStyle="1" w:styleId="WW8Num183z8">
    <w:name w:val="WW8Num183z8"/>
    <w:rsid w:val="00DF53FB"/>
  </w:style>
  <w:style w:type="character" w:customStyle="1" w:styleId="WW8Num184z3">
    <w:name w:val="WW8Num184z3"/>
    <w:rsid w:val="00DF53FB"/>
    <w:rPr>
      <w:rFonts w:ascii="Symbol" w:hAnsi="Symbol" w:cs="Symbol"/>
    </w:rPr>
  </w:style>
  <w:style w:type="character" w:customStyle="1" w:styleId="WW8Num185z2">
    <w:name w:val="WW8Num185z2"/>
    <w:rsid w:val="00DF53FB"/>
    <w:rPr>
      <w:rFonts w:ascii="Wingdings" w:hAnsi="Wingdings" w:cs="Wingdings"/>
    </w:rPr>
  </w:style>
  <w:style w:type="character" w:customStyle="1" w:styleId="WW8Num186z2">
    <w:name w:val="WW8Num186z2"/>
    <w:rsid w:val="00DF53FB"/>
    <w:rPr>
      <w:rFonts w:ascii="Wingdings" w:hAnsi="Wingdings" w:cs="Wingdings"/>
    </w:rPr>
  </w:style>
  <w:style w:type="character" w:customStyle="1" w:styleId="WW8Num186z3">
    <w:name w:val="WW8Num186z3"/>
    <w:rsid w:val="00DF53FB"/>
    <w:rPr>
      <w:rFonts w:ascii="Symbol" w:hAnsi="Symbol" w:cs="Symbol"/>
    </w:rPr>
  </w:style>
  <w:style w:type="character" w:customStyle="1" w:styleId="WW8Num187z3">
    <w:name w:val="WW8Num187z3"/>
    <w:rsid w:val="00DF53FB"/>
    <w:rPr>
      <w:rFonts w:ascii="Symbol" w:hAnsi="Symbol" w:cs="Symbol"/>
    </w:rPr>
  </w:style>
  <w:style w:type="character" w:customStyle="1" w:styleId="WW8Num188z3">
    <w:name w:val="WW8Num188z3"/>
    <w:rsid w:val="00DF53FB"/>
    <w:rPr>
      <w:rFonts w:ascii="Symbol" w:hAnsi="Symbol" w:cs="Symbol"/>
    </w:rPr>
  </w:style>
  <w:style w:type="character" w:customStyle="1" w:styleId="WW8Num188z4">
    <w:name w:val="WW8Num188z4"/>
    <w:rsid w:val="00DF53FB"/>
    <w:rPr>
      <w:rFonts w:ascii="Courier New" w:hAnsi="Courier New" w:cs="Courier New"/>
    </w:rPr>
  </w:style>
  <w:style w:type="character" w:customStyle="1" w:styleId="WW8Num190z2">
    <w:name w:val="WW8Num190z2"/>
    <w:rsid w:val="00DF53FB"/>
    <w:rPr>
      <w:rFonts w:ascii="Wingdings" w:hAnsi="Wingdings" w:cs="Wingdings"/>
    </w:rPr>
  </w:style>
  <w:style w:type="character" w:customStyle="1" w:styleId="WW8Num190z3">
    <w:name w:val="WW8Num190z3"/>
    <w:rsid w:val="00DF53FB"/>
    <w:rPr>
      <w:rFonts w:ascii="Symbol" w:hAnsi="Symbol" w:cs="Symbol"/>
    </w:rPr>
  </w:style>
  <w:style w:type="character" w:customStyle="1" w:styleId="WW8Num191z2">
    <w:name w:val="WW8Num191z2"/>
    <w:rsid w:val="00DF53FB"/>
  </w:style>
  <w:style w:type="character" w:customStyle="1" w:styleId="WW8Num191z3">
    <w:name w:val="WW8Num191z3"/>
    <w:rsid w:val="00DF53FB"/>
  </w:style>
  <w:style w:type="character" w:customStyle="1" w:styleId="WW8Num191z4">
    <w:name w:val="WW8Num191z4"/>
    <w:rsid w:val="00DF53FB"/>
  </w:style>
  <w:style w:type="character" w:customStyle="1" w:styleId="WW8Num191z5">
    <w:name w:val="WW8Num191z5"/>
    <w:rsid w:val="00DF53FB"/>
  </w:style>
  <w:style w:type="character" w:customStyle="1" w:styleId="WW8Num191z6">
    <w:name w:val="WW8Num191z6"/>
    <w:rsid w:val="00DF53FB"/>
  </w:style>
  <w:style w:type="character" w:customStyle="1" w:styleId="WW8Num191z7">
    <w:name w:val="WW8Num191z7"/>
    <w:rsid w:val="00DF53FB"/>
  </w:style>
  <w:style w:type="character" w:customStyle="1" w:styleId="WW8Num191z8">
    <w:name w:val="WW8Num191z8"/>
    <w:rsid w:val="00DF53FB"/>
  </w:style>
  <w:style w:type="character" w:customStyle="1" w:styleId="WW8Num194z2">
    <w:name w:val="WW8Num194z2"/>
    <w:rsid w:val="00DF53FB"/>
    <w:rPr>
      <w:rFonts w:ascii="Wingdings" w:hAnsi="Wingdings" w:cs="Wingdings"/>
    </w:rPr>
  </w:style>
  <w:style w:type="character" w:customStyle="1" w:styleId="WW8Num196z3">
    <w:name w:val="WW8Num196z3"/>
    <w:rsid w:val="00DF53FB"/>
    <w:rPr>
      <w:rFonts w:ascii="Symbol" w:hAnsi="Symbol" w:cs="Symbol"/>
    </w:rPr>
  </w:style>
  <w:style w:type="character" w:customStyle="1" w:styleId="WW8Num197z2">
    <w:name w:val="WW8Num197z2"/>
    <w:rsid w:val="00DF53FB"/>
    <w:rPr>
      <w:rFonts w:ascii="Wingdings" w:hAnsi="Wingdings" w:cs="Wingdings"/>
    </w:rPr>
  </w:style>
  <w:style w:type="character" w:customStyle="1" w:styleId="WW8Num197z3">
    <w:name w:val="WW8Num197z3"/>
    <w:rsid w:val="00DF53FB"/>
    <w:rPr>
      <w:rFonts w:ascii="Symbol" w:hAnsi="Symbol" w:cs="Symbol"/>
    </w:rPr>
  </w:style>
  <w:style w:type="character" w:customStyle="1" w:styleId="WW8Num198z3">
    <w:name w:val="WW8Num198z3"/>
    <w:rsid w:val="00DF53FB"/>
    <w:rPr>
      <w:rFonts w:ascii="Symbol" w:hAnsi="Symbol" w:cs="Symbol"/>
    </w:rPr>
  </w:style>
  <w:style w:type="character" w:customStyle="1" w:styleId="WW8Num199z3">
    <w:name w:val="WW8Num199z3"/>
    <w:rsid w:val="00DF53FB"/>
    <w:rPr>
      <w:rFonts w:ascii="Symbol" w:hAnsi="Symbol" w:cs="Symbol"/>
    </w:rPr>
  </w:style>
  <w:style w:type="character" w:customStyle="1" w:styleId="WW8Num202z3">
    <w:name w:val="WW8Num202z3"/>
    <w:rsid w:val="00DF53FB"/>
    <w:rPr>
      <w:rFonts w:ascii="Symbol" w:hAnsi="Symbol" w:cs="Symbol"/>
    </w:rPr>
  </w:style>
  <w:style w:type="character" w:customStyle="1" w:styleId="WW8Num203z3">
    <w:name w:val="WW8Num203z3"/>
    <w:rsid w:val="00DF53FB"/>
    <w:rPr>
      <w:rFonts w:ascii="Symbol" w:hAnsi="Symbol" w:cs="Symbol"/>
    </w:rPr>
  </w:style>
  <w:style w:type="character" w:customStyle="1" w:styleId="WW8Num206z2">
    <w:name w:val="WW8Num206z2"/>
    <w:rsid w:val="00DF53FB"/>
    <w:rPr>
      <w:rFonts w:ascii="Wingdings" w:hAnsi="Wingdings" w:cs="Wingdings"/>
    </w:rPr>
  </w:style>
  <w:style w:type="character" w:customStyle="1" w:styleId="WW8Num206z3">
    <w:name w:val="WW8Num206z3"/>
    <w:rsid w:val="00DF53FB"/>
    <w:rPr>
      <w:rFonts w:ascii="Symbol" w:hAnsi="Symbol" w:cs="Symbol"/>
    </w:rPr>
  </w:style>
  <w:style w:type="character" w:customStyle="1" w:styleId="WW8Num207z3">
    <w:name w:val="WW8Num207z3"/>
    <w:rsid w:val="00DF53FB"/>
    <w:rPr>
      <w:rFonts w:ascii="Symbol" w:hAnsi="Symbol" w:cs="Symbol"/>
    </w:rPr>
  </w:style>
  <w:style w:type="character" w:customStyle="1" w:styleId="WW8Num208z3">
    <w:name w:val="WW8Num208z3"/>
    <w:rsid w:val="00DF53FB"/>
    <w:rPr>
      <w:rFonts w:ascii="Symbol" w:hAnsi="Symbol" w:cs="Symbol"/>
    </w:rPr>
  </w:style>
  <w:style w:type="character" w:customStyle="1" w:styleId="WW8Num209z2">
    <w:name w:val="WW8Num209z2"/>
    <w:rsid w:val="00DF53FB"/>
  </w:style>
  <w:style w:type="character" w:customStyle="1" w:styleId="WW8Num209z3">
    <w:name w:val="WW8Num209z3"/>
    <w:rsid w:val="00DF53FB"/>
  </w:style>
  <w:style w:type="character" w:customStyle="1" w:styleId="WW8Num209z4">
    <w:name w:val="WW8Num209z4"/>
    <w:rsid w:val="00DF53FB"/>
  </w:style>
  <w:style w:type="character" w:customStyle="1" w:styleId="WW8Num209z5">
    <w:name w:val="WW8Num209z5"/>
    <w:rsid w:val="00DF53FB"/>
  </w:style>
  <w:style w:type="character" w:customStyle="1" w:styleId="WW8Num209z6">
    <w:name w:val="WW8Num209z6"/>
    <w:rsid w:val="00DF53FB"/>
  </w:style>
  <w:style w:type="character" w:customStyle="1" w:styleId="WW8Num209z7">
    <w:name w:val="WW8Num209z7"/>
    <w:rsid w:val="00DF53FB"/>
  </w:style>
  <w:style w:type="character" w:customStyle="1" w:styleId="WW8Num209z8">
    <w:name w:val="WW8Num209z8"/>
    <w:rsid w:val="00DF53FB"/>
  </w:style>
  <w:style w:type="character" w:customStyle="1" w:styleId="WW8Num210z2">
    <w:name w:val="WW8Num210z2"/>
    <w:rsid w:val="00DF53FB"/>
    <w:rPr>
      <w:rFonts w:ascii="Wingdings" w:hAnsi="Wingdings" w:cs="Wingdings"/>
    </w:rPr>
  </w:style>
  <w:style w:type="character" w:customStyle="1" w:styleId="WW8Num210z3">
    <w:name w:val="WW8Num210z3"/>
    <w:rsid w:val="00DF53FB"/>
    <w:rPr>
      <w:rFonts w:ascii="Symbol" w:hAnsi="Symbol" w:cs="Symbol"/>
    </w:rPr>
  </w:style>
  <w:style w:type="character" w:customStyle="1" w:styleId="WW8Num211z2">
    <w:name w:val="WW8Num211z2"/>
    <w:rsid w:val="00DF53FB"/>
    <w:rPr>
      <w:rFonts w:ascii="Wingdings" w:hAnsi="Wingdings" w:cs="Wingdings"/>
    </w:rPr>
  </w:style>
  <w:style w:type="character" w:customStyle="1" w:styleId="WW8Num211z3">
    <w:name w:val="WW8Num211z3"/>
    <w:rsid w:val="00DF53FB"/>
    <w:rPr>
      <w:rFonts w:ascii="Symbol" w:hAnsi="Symbol" w:cs="Symbol"/>
    </w:rPr>
  </w:style>
  <w:style w:type="character" w:customStyle="1" w:styleId="WW8Num212z2">
    <w:name w:val="WW8Num212z2"/>
    <w:rsid w:val="00DF53FB"/>
    <w:rPr>
      <w:rFonts w:ascii="Wingdings" w:hAnsi="Wingdings" w:cs="Wingdings"/>
    </w:rPr>
  </w:style>
  <w:style w:type="character" w:customStyle="1" w:styleId="WW8Num213z2">
    <w:name w:val="WW8Num213z2"/>
    <w:rsid w:val="00DF53FB"/>
    <w:rPr>
      <w:rFonts w:ascii="Wingdings" w:hAnsi="Wingdings" w:cs="Wingdings"/>
    </w:rPr>
  </w:style>
  <w:style w:type="character" w:customStyle="1" w:styleId="WW8Num213z3">
    <w:name w:val="WW8Num213z3"/>
    <w:rsid w:val="00DF53FB"/>
    <w:rPr>
      <w:rFonts w:ascii="Symbol" w:hAnsi="Symbol" w:cs="Symbol"/>
    </w:rPr>
  </w:style>
  <w:style w:type="character" w:customStyle="1" w:styleId="WW8Num214z2">
    <w:name w:val="WW8Num214z2"/>
    <w:rsid w:val="00DF53FB"/>
    <w:rPr>
      <w:rFonts w:ascii="Wingdings" w:hAnsi="Wingdings" w:cs="Wingdings"/>
    </w:rPr>
  </w:style>
  <w:style w:type="character" w:customStyle="1" w:styleId="WW8Num214z3">
    <w:name w:val="WW8Num214z3"/>
    <w:rsid w:val="00DF53FB"/>
    <w:rPr>
      <w:rFonts w:ascii="Symbol" w:hAnsi="Symbol" w:cs="Symbol"/>
    </w:rPr>
  </w:style>
  <w:style w:type="character" w:customStyle="1" w:styleId="WW8Num215z2">
    <w:name w:val="WW8Num215z2"/>
    <w:rsid w:val="00DF53FB"/>
    <w:rPr>
      <w:rFonts w:ascii="Wingdings" w:hAnsi="Wingdings" w:cs="Wingdings"/>
    </w:rPr>
  </w:style>
  <w:style w:type="character" w:customStyle="1" w:styleId="WW8Num216z3">
    <w:name w:val="WW8Num216z3"/>
    <w:rsid w:val="00DF53FB"/>
    <w:rPr>
      <w:rFonts w:ascii="Symbol" w:hAnsi="Symbol" w:cs="Symbol"/>
    </w:rPr>
  </w:style>
  <w:style w:type="character" w:customStyle="1" w:styleId="WW8Num217z2">
    <w:name w:val="WW8Num217z2"/>
    <w:rsid w:val="00DF53FB"/>
    <w:rPr>
      <w:rFonts w:ascii="Wingdings" w:hAnsi="Wingdings" w:cs="Wingdings"/>
    </w:rPr>
  </w:style>
  <w:style w:type="character" w:customStyle="1" w:styleId="WW8Num217z3">
    <w:name w:val="WW8Num217z3"/>
    <w:rsid w:val="00DF53FB"/>
    <w:rPr>
      <w:rFonts w:ascii="Symbol" w:hAnsi="Symbol" w:cs="Symbol"/>
    </w:rPr>
  </w:style>
  <w:style w:type="character" w:customStyle="1" w:styleId="WW8Num218z2">
    <w:name w:val="WW8Num218z2"/>
    <w:rsid w:val="00DF53FB"/>
    <w:rPr>
      <w:rFonts w:ascii="Wingdings" w:hAnsi="Wingdings" w:cs="Wingdings"/>
    </w:rPr>
  </w:style>
  <w:style w:type="character" w:customStyle="1" w:styleId="WW8Num218z3">
    <w:name w:val="WW8Num218z3"/>
    <w:rsid w:val="00DF53FB"/>
    <w:rPr>
      <w:rFonts w:ascii="Symbol" w:hAnsi="Symbol" w:cs="Symbol"/>
    </w:rPr>
  </w:style>
  <w:style w:type="character" w:customStyle="1" w:styleId="WW8Num219z2">
    <w:name w:val="WW8Num219z2"/>
    <w:rsid w:val="00DF53FB"/>
    <w:rPr>
      <w:rFonts w:ascii="Wingdings" w:hAnsi="Wingdings" w:cs="Wingdings"/>
    </w:rPr>
  </w:style>
  <w:style w:type="character" w:customStyle="1" w:styleId="WW8Num219z3">
    <w:name w:val="WW8Num219z3"/>
    <w:rsid w:val="00DF53FB"/>
    <w:rPr>
      <w:rFonts w:ascii="Symbol" w:hAnsi="Symbol" w:cs="Symbol"/>
    </w:rPr>
  </w:style>
  <w:style w:type="character" w:customStyle="1" w:styleId="WW8Num220z3">
    <w:name w:val="WW8Num220z3"/>
    <w:rsid w:val="00DF53FB"/>
  </w:style>
  <w:style w:type="character" w:customStyle="1" w:styleId="WW8Num220z4">
    <w:name w:val="WW8Num220z4"/>
    <w:rsid w:val="00DF53FB"/>
  </w:style>
  <w:style w:type="character" w:customStyle="1" w:styleId="WW8Num220z5">
    <w:name w:val="WW8Num220z5"/>
    <w:rsid w:val="00DF53FB"/>
  </w:style>
  <w:style w:type="character" w:customStyle="1" w:styleId="WW8Num220z6">
    <w:name w:val="WW8Num220z6"/>
    <w:rsid w:val="00DF53FB"/>
  </w:style>
  <w:style w:type="character" w:customStyle="1" w:styleId="WW8Num220z7">
    <w:name w:val="WW8Num220z7"/>
    <w:rsid w:val="00DF53FB"/>
  </w:style>
  <w:style w:type="character" w:customStyle="1" w:styleId="WW8Num220z8">
    <w:name w:val="WW8Num220z8"/>
    <w:rsid w:val="00DF53FB"/>
  </w:style>
  <w:style w:type="character" w:customStyle="1" w:styleId="WW8Num221z3">
    <w:name w:val="WW8Num221z3"/>
    <w:rsid w:val="00DF53FB"/>
    <w:rPr>
      <w:rFonts w:ascii="Symbol" w:hAnsi="Symbol" w:cs="Symbol"/>
    </w:rPr>
  </w:style>
  <w:style w:type="character" w:customStyle="1" w:styleId="Domylnaczcionkaakapitu3">
    <w:name w:val="Domyślna czcionka akapitu3"/>
    <w:rsid w:val="00DF53FB"/>
  </w:style>
  <w:style w:type="character" w:customStyle="1" w:styleId="WW8Num9z4">
    <w:name w:val="WW8Num9z4"/>
    <w:rsid w:val="00DF53FB"/>
  </w:style>
  <w:style w:type="character" w:customStyle="1" w:styleId="WW8Num9z5">
    <w:name w:val="WW8Num9z5"/>
    <w:rsid w:val="00DF53FB"/>
  </w:style>
  <w:style w:type="character" w:customStyle="1" w:styleId="WW8Num9z6">
    <w:name w:val="WW8Num9z6"/>
    <w:rsid w:val="00DF53FB"/>
  </w:style>
  <w:style w:type="character" w:customStyle="1" w:styleId="WW8Num9z7">
    <w:name w:val="WW8Num9z7"/>
    <w:rsid w:val="00DF53FB"/>
  </w:style>
  <w:style w:type="character" w:customStyle="1" w:styleId="WW8Num9z8">
    <w:name w:val="WW8Num9z8"/>
    <w:rsid w:val="00DF53FB"/>
  </w:style>
  <w:style w:type="character" w:customStyle="1" w:styleId="WW8Num13z4">
    <w:name w:val="WW8Num13z4"/>
    <w:rsid w:val="00DF53FB"/>
    <w:rPr>
      <w:rFonts w:ascii="Courier New" w:hAnsi="Courier New" w:cs="Courier New"/>
    </w:rPr>
  </w:style>
  <w:style w:type="character" w:customStyle="1" w:styleId="WW8Num31z1">
    <w:name w:val="WW8Num31z1"/>
    <w:rsid w:val="00DF53FB"/>
    <w:rPr>
      <w:rFonts w:ascii="Wingdings" w:hAnsi="Wingdings" w:cs="Wingdings"/>
    </w:rPr>
  </w:style>
  <w:style w:type="character" w:customStyle="1" w:styleId="WW8Num31z2">
    <w:name w:val="WW8Num31z2"/>
    <w:rsid w:val="00DF53FB"/>
  </w:style>
  <w:style w:type="character" w:customStyle="1" w:styleId="WW8Num31z3">
    <w:name w:val="WW8Num31z3"/>
    <w:rsid w:val="00DF53FB"/>
  </w:style>
  <w:style w:type="character" w:customStyle="1" w:styleId="WW8Num31z4">
    <w:name w:val="WW8Num31z4"/>
    <w:rsid w:val="00DF53FB"/>
  </w:style>
  <w:style w:type="character" w:customStyle="1" w:styleId="WW8Num31z5">
    <w:name w:val="WW8Num31z5"/>
    <w:rsid w:val="00DF53FB"/>
  </w:style>
  <w:style w:type="character" w:customStyle="1" w:styleId="WW8Num31z6">
    <w:name w:val="WW8Num31z6"/>
    <w:rsid w:val="00DF53FB"/>
  </w:style>
  <w:style w:type="character" w:customStyle="1" w:styleId="WW8Num31z7">
    <w:name w:val="WW8Num31z7"/>
    <w:rsid w:val="00DF53FB"/>
  </w:style>
  <w:style w:type="character" w:customStyle="1" w:styleId="WW8Num31z8">
    <w:name w:val="WW8Num31z8"/>
    <w:rsid w:val="00DF53FB"/>
  </w:style>
  <w:style w:type="character" w:customStyle="1" w:styleId="WW8Num36z1">
    <w:name w:val="WW8Num36z1"/>
    <w:rsid w:val="00DF53FB"/>
    <w:rPr>
      <w:rFonts w:ascii="Courier New" w:hAnsi="Courier New" w:cs="Courier New"/>
    </w:rPr>
  </w:style>
  <w:style w:type="character" w:customStyle="1" w:styleId="WW8Num36z2">
    <w:name w:val="WW8Num36z2"/>
    <w:rsid w:val="00DF53FB"/>
    <w:rPr>
      <w:rFonts w:ascii="Wingdings" w:hAnsi="Wingdings" w:cs="Wingdings"/>
    </w:rPr>
  </w:style>
  <w:style w:type="character" w:customStyle="1" w:styleId="WW8Num36z3">
    <w:name w:val="WW8Num36z3"/>
    <w:rsid w:val="00DF53FB"/>
  </w:style>
  <w:style w:type="character" w:customStyle="1" w:styleId="WW8Num36z4">
    <w:name w:val="WW8Num36z4"/>
    <w:rsid w:val="00DF53FB"/>
  </w:style>
  <w:style w:type="character" w:customStyle="1" w:styleId="WW8Num36z5">
    <w:name w:val="WW8Num36z5"/>
    <w:rsid w:val="00DF53FB"/>
  </w:style>
  <w:style w:type="character" w:customStyle="1" w:styleId="WW8Num36z6">
    <w:name w:val="WW8Num36z6"/>
    <w:rsid w:val="00DF53FB"/>
  </w:style>
  <w:style w:type="character" w:customStyle="1" w:styleId="WW8Num36z7">
    <w:name w:val="WW8Num36z7"/>
    <w:rsid w:val="00DF53FB"/>
  </w:style>
  <w:style w:type="character" w:customStyle="1" w:styleId="WW8Num36z8">
    <w:name w:val="WW8Num36z8"/>
    <w:rsid w:val="00DF53FB"/>
  </w:style>
  <w:style w:type="character" w:customStyle="1" w:styleId="WW8Num65z1">
    <w:name w:val="WW8Num65z1"/>
    <w:rsid w:val="00DF53FB"/>
    <w:rPr>
      <w:rFonts w:ascii="Courier New" w:hAnsi="Courier New" w:cs="Courier New"/>
    </w:rPr>
  </w:style>
  <w:style w:type="character" w:customStyle="1" w:styleId="WW8Num65z3">
    <w:name w:val="WW8Num65z3"/>
    <w:rsid w:val="00DF53FB"/>
    <w:rPr>
      <w:rFonts w:ascii="Symbol" w:hAnsi="Symbol" w:cs="Symbol"/>
    </w:rPr>
  </w:style>
  <w:style w:type="character" w:customStyle="1" w:styleId="WW8Num65z4">
    <w:name w:val="WW8Num65z4"/>
    <w:rsid w:val="00DF53FB"/>
    <w:rPr>
      <w:rFonts w:ascii="Courier New" w:hAnsi="Courier New" w:cs="Courier New"/>
    </w:rPr>
  </w:style>
  <w:style w:type="character" w:customStyle="1" w:styleId="WW8Num88z1">
    <w:name w:val="WW8Num88z1"/>
    <w:rsid w:val="00DF53FB"/>
  </w:style>
  <w:style w:type="character" w:customStyle="1" w:styleId="WW8Num111z1">
    <w:name w:val="WW8Num111z1"/>
    <w:rsid w:val="00DF53FB"/>
  </w:style>
  <w:style w:type="character" w:customStyle="1" w:styleId="WW8Num127z4">
    <w:name w:val="WW8Num127z4"/>
    <w:rsid w:val="00DF53FB"/>
    <w:rPr>
      <w:rFonts w:ascii="Courier New" w:hAnsi="Courier New" w:cs="Courier New"/>
    </w:rPr>
  </w:style>
  <w:style w:type="character" w:customStyle="1" w:styleId="WW8Num127z5">
    <w:name w:val="WW8Num127z5"/>
    <w:rsid w:val="00DF53FB"/>
    <w:rPr>
      <w:rFonts w:ascii="Wingdings" w:hAnsi="Wingdings" w:cs="Wingdings"/>
    </w:rPr>
  </w:style>
  <w:style w:type="character" w:customStyle="1" w:styleId="WW8Num132z4">
    <w:name w:val="WW8Num132z4"/>
    <w:rsid w:val="00DF53FB"/>
  </w:style>
  <w:style w:type="character" w:customStyle="1" w:styleId="WW8Num132z5">
    <w:name w:val="WW8Num132z5"/>
    <w:rsid w:val="00DF53FB"/>
  </w:style>
  <w:style w:type="character" w:customStyle="1" w:styleId="WW8Num132z6">
    <w:name w:val="WW8Num132z6"/>
    <w:rsid w:val="00DF53FB"/>
  </w:style>
  <w:style w:type="character" w:customStyle="1" w:styleId="WW8Num132z7">
    <w:name w:val="WW8Num132z7"/>
    <w:rsid w:val="00DF53FB"/>
  </w:style>
  <w:style w:type="character" w:customStyle="1" w:styleId="WW8Num132z8">
    <w:name w:val="WW8Num132z8"/>
    <w:rsid w:val="00DF53FB"/>
  </w:style>
  <w:style w:type="character" w:customStyle="1" w:styleId="WW8Num133z4">
    <w:name w:val="WW8Num133z4"/>
    <w:rsid w:val="00DF53FB"/>
  </w:style>
  <w:style w:type="character" w:customStyle="1" w:styleId="WW8Num133z5">
    <w:name w:val="WW8Num133z5"/>
    <w:rsid w:val="00DF53FB"/>
  </w:style>
  <w:style w:type="character" w:customStyle="1" w:styleId="WW8Num133z6">
    <w:name w:val="WW8Num133z6"/>
    <w:rsid w:val="00DF53FB"/>
  </w:style>
  <w:style w:type="character" w:customStyle="1" w:styleId="WW8Num133z7">
    <w:name w:val="WW8Num133z7"/>
    <w:rsid w:val="00DF53FB"/>
  </w:style>
  <w:style w:type="character" w:customStyle="1" w:styleId="WW8Num133z8">
    <w:name w:val="WW8Num133z8"/>
    <w:rsid w:val="00DF53FB"/>
  </w:style>
  <w:style w:type="character" w:customStyle="1" w:styleId="WW8Num139z4">
    <w:name w:val="WW8Num139z4"/>
    <w:rsid w:val="00DF53FB"/>
  </w:style>
  <w:style w:type="character" w:customStyle="1" w:styleId="WW8Num139z5">
    <w:name w:val="WW8Num139z5"/>
    <w:rsid w:val="00DF53FB"/>
  </w:style>
  <w:style w:type="character" w:customStyle="1" w:styleId="WW8Num139z6">
    <w:name w:val="WW8Num139z6"/>
    <w:rsid w:val="00DF53FB"/>
  </w:style>
  <w:style w:type="character" w:customStyle="1" w:styleId="WW8Num139z7">
    <w:name w:val="WW8Num139z7"/>
    <w:rsid w:val="00DF53FB"/>
  </w:style>
  <w:style w:type="character" w:customStyle="1" w:styleId="WW8Num139z8">
    <w:name w:val="WW8Num139z8"/>
    <w:rsid w:val="00DF53FB"/>
  </w:style>
  <w:style w:type="character" w:customStyle="1" w:styleId="WW8Num148z3">
    <w:name w:val="WW8Num148z3"/>
    <w:rsid w:val="00DF53FB"/>
  </w:style>
  <w:style w:type="character" w:customStyle="1" w:styleId="WW8Num148z4">
    <w:name w:val="WW8Num148z4"/>
    <w:rsid w:val="00DF53FB"/>
  </w:style>
  <w:style w:type="character" w:customStyle="1" w:styleId="WW8Num148z5">
    <w:name w:val="WW8Num148z5"/>
    <w:rsid w:val="00DF53FB"/>
  </w:style>
  <w:style w:type="character" w:customStyle="1" w:styleId="WW8Num148z6">
    <w:name w:val="WW8Num148z6"/>
    <w:rsid w:val="00DF53FB"/>
  </w:style>
  <w:style w:type="character" w:customStyle="1" w:styleId="WW8Num148z7">
    <w:name w:val="WW8Num148z7"/>
    <w:rsid w:val="00DF53FB"/>
  </w:style>
  <w:style w:type="character" w:customStyle="1" w:styleId="WW8Num148z8">
    <w:name w:val="WW8Num148z8"/>
    <w:rsid w:val="00DF53FB"/>
  </w:style>
  <w:style w:type="character" w:customStyle="1" w:styleId="WW8Num149z5">
    <w:name w:val="WW8Num149z5"/>
    <w:rsid w:val="00DF53FB"/>
  </w:style>
  <w:style w:type="character" w:customStyle="1" w:styleId="WW8Num149z6">
    <w:name w:val="WW8Num149z6"/>
    <w:rsid w:val="00DF53FB"/>
  </w:style>
  <w:style w:type="character" w:customStyle="1" w:styleId="WW8Num149z7">
    <w:name w:val="WW8Num149z7"/>
    <w:rsid w:val="00DF53FB"/>
  </w:style>
  <w:style w:type="character" w:customStyle="1" w:styleId="WW8Num149z8">
    <w:name w:val="WW8Num149z8"/>
    <w:rsid w:val="00DF53FB"/>
  </w:style>
  <w:style w:type="character" w:customStyle="1" w:styleId="WW8Num153z3">
    <w:name w:val="WW8Num153z3"/>
    <w:rsid w:val="00DF53FB"/>
    <w:rPr>
      <w:rFonts w:ascii="Symbol" w:hAnsi="Symbol" w:cs="Symbol"/>
    </w:rPr>
  </w:style>
  <w:style w:type="character" w:customStyle="1" w:styleId="WW8Num160z3">
    <w:name w:val="WW8Num160z3"/>
    <w:rsid w:val="00DF53FB"/>
    <w:rPr>
      <w:rFonts w:ascii="Symbol" w:hAnsi="Symbol" w:cs="Symbol"/>
    </w:rPr>
  </w:style>
  <w:style w:type="character" w:customStyle="1" w:styleId="Domylnaczcionkaakapitu2">
    <w:name w:val="Domyślna czcionka akapitu2"/>
    <w:rsid w:val="00DF53FB"/>
  </w:style>
  <w:style w:type="character" w:customStyle="1" w:styleId="WW8Num11z1">
    <w:name w:val="WW8Num11z1"/>
    <w:rsid w:val="00DF53FB"/>
    <w:rPr>
      <w:rFonts w:ascii="Courier New" w:hAnsi="Courier New" w:cs="Courier New"/>
    </w:rPr>
  </w:style>
  <w:style w:type="character" w:customStyle="1" w:styleId="WW8Num24z1">
    <w:name w:val="WW8Num24z1"/>
    <w:rsid w:val="00DF53FB"/>
    <w:rPr>
      <w:rFonts w:ascii="Courier New" w:hAnsi="Courier New" w:cs="Courier New"/>
    </w:rPr>
  </w:style>
  <w:style w:type="character" w:customStyle="1" w:styleId="WW8Num32z1">
    <w:name w:val="WW8Num32z1"/>
    <w:rsid w:val="00DF53FB"/>
    <w:rPr>
      <w:rFonts w:ascii="Courier New" w:hAnsi="Courier New" w:cs="Courier New"/>
    </w:rPr>
  </w:style>
  <w:style w:type="character" w:customStyle="1" w:styleId="WW8Num32z3">
    <w:name w:val="WW8Num32z3"/>
    <w:rsid w:val="00DF53FB"/>
    <w:rPr>
      <w:rFonts w:ascii="Symbol" w:hAnsi="Symbol" w:cs="Symbol"/>
    </w:rPr>
  </w:style>
  <w:style w:type="character" w:customStyle="1" w:styleId="WW8Num34z1">
    <w:name w:val="WW8Num34z1"/>
    <w:rsid w:val="00DF53FB"/>
    <w:rPr>
      <w:rFonts w:ascii="Courier New" w:hAnsi="Courier New" w:cs="Courier New"/>
    </w:rPr>
  </w:style>
  <w:style w:type="character" w:customStyle="1" w:styleId="WW8Num34z3">
    <w:name w:val="WW8Num34z3"/>
    <w:rsid w:val="00DF53FB"/>
    <w:rPr>
      <w:rFonts w:ascii="Symbol" w:hAnsi="Symbol" w:cs="Symbol"/>
    </w:rPr>
  </w:style>
  <w:style w:type="character" w:customStyle="1" w:styleId="WW8Num37z1">
    <w:name w:val="WW8Num37z1"/>
    <w:rsid w:val="00DF53FB"/>
    <w:rPr>
      <w:rFonts w:ascii="Courier New" w:hAnsi="Courier New" w:cs="Courier New"/>
    </w:rPr>
  </w:style>
  <w:style w:type="character" w:customStyle="1" w:styleId="WW8Num37z3">
    <w:name w:val="WW8Num37z3"/>
    <w:rsid w:val="00DF53FB"/>
    <w:rPr>
      <w:rFonts w:ascii="Symbol" w:hAnsi="Symbol" w:cs="Symbol"/>
    </w:rPr>
  </w:style>
  <w:style w:type="character" w:customStyle="1" w:styleId="WW8Num38z1">
    <w:name w:val="WW8Num38z1"/>
    <w:rsid w:val="00DF53FB"/>
    <w:rPr>
      <w:rFonts w:ascii="Courier New" w:hAnsi="Courier New" w:cs="Courier New"/>
    </w:rPr>
  </w:style>
  <w:style w:type="character" w:customStyle="1" w:styleId="WW8Num38z3">
    <w:name w:val="WW8Num38z3"/>
    <w:rsid w:val="00DF53FB"/>
    <w:rPr>
      <w:rFonts w:ascii="Symbol" w:hAnsi="Symbol" w:cs="Symbol"/>
    </w:rPr>
  </w:style>
  <w:style w:type="character" w:customStyle="1" w:styleId="WW8Num40z1">
    <w:name w:val="WW8Num40z1"/>
    <w:rsid w:val="00DF53FB"/>
    <w:rPr>
      <w:rFonts w:ascii="Wingdings" w:hAnsi="Wingdings" w:cs="Wingdings"/>
    </w:rPr>
  </w:style>
  <w:style w:type="character" w:customStyle="1" w:styleId="WW8Num41z1">
    <w:name w:val="WW8Num41z1"/>
    <w:rsid w:val="00DF53FB"/>
    <w:rPr>
      <w:rFonts w:ascii="Courier New" w:hAnsi="Courier New" w:cs="Courier New"/>
    </w:rPr>
  </w:style>
  <w:style w:type="character" w:customStyle="1" w:styleId="WW8Num41z3">
    <w:name w:val="WW8Num41z3"/>
    <w:rsid w:val="00DF53FB"/>
    <w:rPr>
      <w:rFonts w:ascii="Symbol" w:hAnsi="Symbol" w:cs="Symbol"/>
    </w:rPr>
  </w:style>
  <w:style w:type="character" w:customStyle="1" w:styleId="WW8Num44z1">
    <w:name w:val="WW8Num44z1"/>
    <w:rsid w:val="00DF53FB"/>
    <w:rPr>
      <w:rFonts w:ascii="Courier New" w:hAnsi="Courier New" w:cs="Courier New"/>
    </w:rPr>
  </w:style>
  <w:style w:type="character" w:customStyle="1" w:styleId="WW8Num44z3">
    <w:name w:val="WW8Num44z3"/>
    <w:rsid w:val="00DF53FB"/>
    <w:rPr>
      <w:rFonts w:ascii="Symbol" w:hAnsi="Symbol" w:cs="Symbol"/>
    </w:rPr>
  </w:style>
  <w:style w:type="character" w:customStyle="1" w:styleId="WW8Num45z1">
    <w:name w:val="WW8Num45z1"/>
    <w:rsid w:val="00DF53FB"/>
    <w:rPr>
      <w:rFonts w:ascii="Wingdings" w:hAnsi="Wingdings" w:cs="Wingdings"/>
    </w:rPr>
  </w:style>
  <w:style w:type="character" w:customStyle="1" w:styleId="WW8Num46z1">
    <w:name w:val="WW8Num46z1"/>
    <w:rsid w:val="00DF53FB"/>
    <w:rPr>
      <w:rFonts w:ascii="Courier New" w:hAnsi="Courier New" w:cs="Courier New"/>
    </w:rPr>
  </w:style>
  <w:style w:type="character" w:customStyle="1" w:styleId="WW8Num46z3">
    <w:name w:val="WW8Num46z3"/>
    <w:rsid w:val="00DF53FB"/>
    <w:rPr>
      <w:rFonts w:ascii="Symbol" w:hAnsi="Symbol" w:cs="Symbol"/>
    </w:rPr>
  </w:style>
  <w:style w:type="character" w:customStyle="1" w:styleId="WW8Num47z1">
    <w:name w:val="WW8Num47z1"/>
    <w:rsid w:val="00DF53FB"/>
    <w:rPr>
      <w:rFonts w:ascii="Courier New" w:hAnsi="Courier New" w:cs="Courier New"/>
    </w:rPr>
  </w:style>
  <w:style w:type="character" w:customStyle="1" w:styleId="WW8Num47z3">
    <w:name w:val="WW8Num47z3"/>
    <w:rsid w:val="00DF53FB"/>
    <w:rPr>
      <w:rFonts w:ascii="Symbol" w:hAnsi="Symbol" w:cs="Symbol"/>
    </w:rPr>
  </w:style>
  <w:style w:type="character" w:customStyle="1" w:styleId="WW8Num48z1">
    <w:name w:val="WW8Num48z1"/>
    <w:rsid w:val="00DF53FB"/>
    <w:rPr>
      <w:rFonts w:ascii="Courier New" w:hAnsi="Courier New" w:cs="Courier New"/>
    </w:rPr>
  </w:style>
  <w:style w:type="character" w:customStyle="1" w:styleId="WW8Num48z3">
    <w:name w:val="WW8Num48z3"/>
    <w:rsid w:val="00DF53FB"/>
    <w:rPr>
      <w:rFonts w:ascii="Symbol" w:hAnsi="Symbol" w:cs="Symbol"/>
    </w:rPr>
  </w:style>
  <w:style w:type="character" w:customStyle="1" w:styleId="WW8Num49z1">
    <w:name w:val="WW8Num49z1"/>
    <w:rsid w:val="00DF53FB"/>
    <w:rPr>
      <w:rFonts w:ascii="Courier New" w:hAnsi="Courier New" w:cs="Courier New"/>
    </w:rPr>
  </w:style>
  <w:style w:type="character" w:customStyle="1" w:styleId="WW8Num49z3">
    <w:name w:val="WW8Num49z3"/>
    <w:rsid w:val="00DF53FB"/>
    <w:rPr>
      <w:rFonts w:ascii="Symbol" w:hAnsi="Symbol" w:cs="Symbol"/>
    </w:rPr>
  </w:style>
  <w:style w:type="character" w:customStyle="1" w:styleId="WW8Num50z1">
    <w:name w:val="WW8Num50z1"/>
    <w:rsid w:val="00DF53FB"/>
    <w:rPr>
      <w:rFonts w:ascii="Courier New" w:hAnsi="Courier New" w:cs="Courier New"/>
    </w:rPr>
  </w:style>
  <w:style w:type="character" w:customStyle="1" w:styleId="WW8Num50z3">
    <w:name w:val="WW8Num50z3"/>
    <w:rsid w:val="00DF53FB"/>
    <w:rPr>
      <w:rFonts w:ascii="Symbol" w:hAnsi="Symbol" w:cs="Symbol"/>
    </w:rPr>
  </w:style>
  <w:style w:type="character" w:customStyle="1" w:styleId="WW8Num51z1">
    <w:name w:val="WW8Num51z1"/>
    <w:rsid w:val="00DF53FB"/>
    <w:rPr>
      <w:rFonts w:ascii="Courier New" w:hAnsi="Courier New" w:cs="Courier New"/>
    </w:rPr>
  </w:style>
  <w:style w:type="character" w:customStyle="1" w:styleId="WW8Num51z3">
    <w:name w:val="WW8Num51z3"/>
    <w:rsid w:val="00DF53FB"/>
    <w:rPr>
      <w:rFonts w:ascii="Symbol" w:hAnsi="Symbol" w:cs="Symbol"/>
    </w:rPr>
  </w:style>
  <w:style w:type="character" w:customStyle="1" w:styleId="WW8Num52z1">
    <w:name w:val="WW8Num52z1"/>
    <w:rsid w:val="00DF53FB"/>
    <w:rPr>
      <w:rFonts w:ascii="Courier New" w:hAnsi="Courier New" w:cs="Courier New"/>
    </w:rPr>
  </w:style>
  <w:style w:type="character" w:customStyle="1" w:styleId="WW8Num52z3">
    <w:name w:val="WW8Num52z3"/>
    <w:rsid w:val="00DF53FB"/>
    <w:rPr>
      <w:rFonts w:ascii="Symbol" w:hAnsi="Symbol" w:cs="Symbol"/>
    </w:rPr>
  </w:style>
  <w:style w:type="character" w:customStyle="1" w:styleId="WW8Num53z1">
    <w:name w:val="WW8Num53z1"/>
    <w:rsid w:val="00DF53FB"/>
    <w:rPr>
      <w:rFonts w:ascii="Courier New" w:hAnsi="Courier New" w:cs="Courier New"/>
    </w:rPr>
  </w:style>
  <w:style w:type="character" w:customStyle="1" w:styleId="WW8Num53z3">
    <w:name w:val="WW8Num53z3"/>
    <w:rsid w:val="00DF53FB"/>
    <w:rPr>
      <w:rFonts w:ascii="Symbol" w:hAnsi="Symbol" w:cs="Symbol"/>
    </w:rPr>
  </w:style>
  <w:style w:type="character" w:customStyle="1" w:styleId="WW8Num55z1">
    <w:name w:val="WW8Num55z1"/>
    <w:rsid w:val="00DF53FB"/>
    <w:rPr>
      <w:rFonts w:ascii="Courier New" w:hAnsi="Courier New" w:cs="Courier New"/>
    </w:rPr>
  </w:style>
  <w:style w:type="character" w:customStyle="1" w:styleId="WW8Num55z3">
    <w:name w:val="WW8Num55z3"/>
    <w:rsid w:val="00DF53FB"/>
    <w:rPr>
      <w:rFonts w:ascii="Symbol" w:hAnsi="Symbol" w:cs="Symbol"/>
    </w:rPr>
  </w:style>
  <w:style w:type="character" w:customStyle="1" w:styleId="WW8Num58z3">
    <w:name w:val="WW8Num58z3"/>
    <w:rsid w:val="00DF53FB"/>
    <w:rPr>
      <w:rFonts w:ascii="Symbol" w:hAnsi="Symbol" w:cs="Symbol"/>
    </w:rPr>
  </w:style>
  <w:style w:type="character" w:customStyle="1" w:styleId="WW8Num59z1">
    <w:name w:val="WW8Num59z1"/>
    <w:rsid w:val="00DF53FB"/>
    <w:rPr>
      <w:rFonts w:ascii="Courier New" w:hAnsi="Courier New" w:cs="Courier New"/>
    </w:rPr>
  </w:style>
  <w:style w:type="character" w:customStyle="1" w:styleId="WW8Num59z3">
    <w:name w:val="WW8Num59z3"/>
    <w:rsid w:val="00DF53FB"/>
    <w:rPr>
      <w:rFonts w:ascii="Symbol" w:hAnsi="Symbol" w:cs="Symbol"/>
    </w:rPr>
  </w:style>
  <w:style w:type="character" w:customStyle="1" w:styleId="WW8Num60z1">
    <w:name w:val="WW8Num60z1"/>
    <w:rsid w:val="00DF53FB"/>
    <w:rPr>
      <w:rFonts w:ascii="Courier New" w:hAnsi="Courier New" w:cs="Courier New"/>
    </w:rPr>
  </w:style>
  <w:style w:type="character" w:customStyle="1" w:styleId="WW8Num60z3">
    <w:name w:val="WW8Num60z3"/>
    <w:rsid w:val="00DF53FB"/>
    <w:rPr>
      <w:rFonts w:ascii="Symbol" w:hAnsi="Symbol" w:cs="Symbol"/>
    </w:rPr>
  </w:style>
  <w:style w:type="character" w:customStyle="1" w:styleId="WW8Num61z1">
    <w:name w:val="WW8Num61z1"/>
    <w:rsid w:val="00DF53FB"/>
    <w:rPr>
      <w:rFonts w:ascii="Courier New" w:hAnsi="Courier New" w:cs="Courier New"/>
    </w:rPr>
  </w:style>
  <w:style w:type="character" w:customStyle="1" w:styleId="WW8Num61z3">
    <w:name w:val="WW8Num61z3"/>
    <w:rsid w:val="00DF53FB"/>
    <w:rPr>
      <w:rFonts w:ascii="Symbol" w:hAnsi="Symbol" w:cs="Symbol"/>
    </w:rPr>
  </w:style>
  <w:style w:type="character" w:customStyle="1" w:styleId="WW8Num62z1">
    <w:name w:val="WW8Num62z1"/>
    <w:rsid w:val="00DF53FB"/>
    <w:rPr>
      <w:rFonts w:ascii="Courier New" w:hAnsi="Courier New" w:cs="Courier New"/>
    </w:rPr>
  </w:style>
  <w:style w:type="character" w:customStyle="1" w:styleId="WW8Num62z3">
    <w:name w:val="WW8Num62z3"/>
    <w:rsid w:val="00DF53FB"/>
    <w:rPr>
      <w:rFonts w:ascii="Symbol" w:hAnsi="Symbol" w:cs="Symbol"/>
    </w:rPr>
  </w:style>
  <w:style w:type="character" w:customStyle="1" w:styleId="WW8Num63z1">
    <w:name w:val="WW8Num63z1"/>
    <w:rsid w:val="00DF53FB"/>
    <w:rPr>
      <w:rFonts w:ascii="Courier New" w:hAnsi="Courier New" w:cs="Courier New"/>
    </w:rPr>
  </w:style>
  <w:style w:type="character" w:customStyle="1" w:styleId="WW8Num63z3">
    <w:name w:val="WW8Num63z3"/>
    <w:rsid w:val="00DF53FB"/>
    <w:rPr>
      <w:rFonts w:ascii="Symbol" w:hAnsi="Symbol" w:cs="Symbol"/>
    </w:rPr>
  </w:style>
  <w:style w:type="character" w:customStyle="1" w:styleId="WW8Num64z1">
    <w:name w:val="WW8Num64z1"/>
    <w:rsid w:val="00DF53FB"/>
    <w:rPr>
      <w:rFonts w:ascii="Courier New" w:hAnsi="Courier New" w:cs="Courier New"/>
    </w:rPr>
  </w:style>
  <w:style w:type="character" w:customStyle="1" w:styleId="WW8Num64z3">
    <w:name w:val="WW8Num64z3"/>
    <w:rsid w:val="00DF53FB"/>
    <w:rPr>
      <w:rFonts w:ascii="Symbol" w:hAnsi="Symbol" w:cs="Symbol"/>
    </w:rPr>
  </w:style>
  <w:style w:type="character" w:customStyle="1" w:styleId="WW8Num66z1">
    <w:name w:val="WW8Num66z1"/>
    <w:rsid w:val="00DF53FB"/>
    <w:rPr>
      <w:rFonts w:ascii="Courier New" w:hAnsi="Courier New" w:cs="Courier New"/>
    </w:rPr>
  </w:style>
  <w:style w:type="character" w:customStyle="1" w:styleId="WW8Num66z3">
    <w:name w:val="WW8Num66z3"/>
    <w:rsid w:val="00DF53FB"/>
    <w:rPr>
      <w:rFonts w:ascii="Symbol" w:hAnsi="Symbol" w:cs="Symbol"/>
    </w:rPr>
  </w:style>
  <w:style w:type="character" w:customStyle="1" w:styleId="WW8Num67z1">
    <w:name w:val="WW8Num67z1"/>
    <w:rsid w:val="00DF53FB"/>
    <w:rPr>
      <w:rFonts w:ascii="Courier New" w:hAnsi="Courier New" w:cs="Courier New"/>
    </w:rPr>
  </w:style>
  <w:style w:type="character" w:customStyle="1" w:styleId="WW8Num67z3">
    <w:name w:val="WW8Num67z3"/>
    <w:rsid w:val="00DF53FB"/>
    <w:rPr>
      <w:rFonts w:ascii="Symbol" w:hAnsi="Symbol" w:cs="Symbol"/>
    </w:rPr>
  </w:style>
  <w:style w:type="character" w:customStyle="1" w:styleId="WW8Num70z1">
    <w:name w:val="WW8Num70z1"/>
    <w:rsid w:val="00DF53FB"/>
    <w:rPr>
      <w:rFonts w:ascii="Courier New" w:hAnsi="Courier New" w:cs="Courier New"/>
    </w:rPr>
  </w:style>
  <w:style w:type="character" w:customStyle="1" w:styleId="WW8Num70z3">
    <w:name w:val="WW8Num70z3"/>
    <w:rsid w:val="00DF53FB"/>
    <w:rPr>
      <w:rFonts w:ascii="Symbol" w:hAnsi="Symbol" w:cs="Symbol"/>
    </w:rPr>
  </w:style>
  <w:style w:type="character" w:customStyle="1" w:styleId="WW8Num73z1">
    <w:name w:val="WW8Num73z1"/>
    <w:rsid w:val="00DF53FB"/>
    <w:rPr>
      <w:rFonts w:ascii="Courier New" w:hAnsi="Courier New" w:cs="Courier New"/>
    </w:rPr>
  </w:style>
  <w:style w:type="character" w:customStyle="1" w:styleId="WW8Num73z3">
    <w:name w:val="WW8Num73z3"/>
    <w:rsid w:val="00DF53FB"/>
    <w:rPr>
      <w:rFonts w:ascii="Symbol" w:hAnsi="Symbol" w:cs="Symbol"/>
    </w:rPr>
  </w:style>
  <w:style w:type="character" w:customStyle="1" w:styleId="WW8Num74z1">
    <w:name w:val="WW8Num74z1"/>
    <w:rsid w:val="00DF53FB"/>
    <w:rPr>
      <w:rFonts w:ascii="Courier New" w:hAnsi="Courier New" w:cs="Courier New"/>
    </w:rPr>
  </w:style>
  <w:style w:type="character" w:customStyle="1" w:styleId="WW8Num74z3">
    <w:name w:val="WW8Num74z3"/>
    <w:rsid w:val="00DF53FB"/>
    <w:rPr>
      <w:rFonts w:ascii="Symbol" w:hAnsi="Symbol" w:cs="Symbol"/>
    </w:rPr>
  </w:style>
  <w:style w:type="character" w:customStyle="1" w:styleId="WW8Num75z3">
    <w:name w:val="WW8Num75z3"/>
    <w:rsid w:val="00DF53FB"/>
    <w:rPr>
      <w:rFonts w:ascii="Symbol" w:hAnsi="Symbol" w:cs="Symbol"/>
    </w:rPr>
  </w:style>
  <w:style w:type="character" w:customStyle="1" w:styleId="WW8Num76z1">
    <w:name w:val="WW8Num76z1"/>
    <w:rsid w:val="00DF53FB"/>
    <w:rPr>
      <w:rFonts w:ascii="Courier New" w:hAnsi="Courier New" w:cs="Courier New"/>
    </w:rPr>
  </w:style>
  <w:style w:type="character" w:customStyle="1" w:styleId="WW8Num76z3">
    <w:name w:val="WW8Num76z3"/>
    <w:rsid w:val="00DF53FB"/>
    <w:rPr>
      <w:rFonts w:ascii="Symbol" w:hAnsi="Symbol" w:cs="Symbol"/>
    </w:rPr>
  </w:style>
  <w:style w:type="character" w:customStyle="1" w:styleId="WW8Num77z1">
    <w:name w:val="WW8Num77z1"/>
    <w:rsid w:val="00DF53FB"/>
    <w:rPr>
      <w:rFonts w:ascii="Courier New" w:hAnsi="Courier New" w:cs="Courier New"/>
    </w:rPr>
  </w:style>
  <w:style w:type="character" w:customStyle="1" w:styleId="WW8Num77z3">
    <w:name w:val="WW8Num77z3"/>
    <w:rsid w:val="00DF53FB"/>
    <w:rPr>
      <w:rFonts w:ascii="Symbol" w:hAnsi="Symbol" w:cs="Symbol"/>
    </w:rPr>
  </w:style>
  <w:style w:type="character" w:customStyle="1" w:styleId="WW8Num78z4">
    <w:name w:val="WW8Num78z4"/>
    <w:rsid w:val="00DF53FB"/>
    <w:rPr>
      <w:rFonts w:ascii="Courier New" w:hAnsi="Courier New" w:cs="Courier New"/>
    </w:rPr>
  </w:style>
  <w:style w:type="character" w:customStyle="1" w:styleId="WW8Num80z3">
    <w:name w:val="WW8Num80z3"/>
    <w:rsid w:val="00DF53FB"/>
    <w:rPr>
      <w:rFonts w:ascii="Symbol" w:hAnsi="Symbol" w:cs="Symbol"/>
    </w:rPr>
  </w:style>
  <w:style w:type="character" w:customStyle="1" w:styleId="WW8Num81z1">
    <w:name w:val="WW8Num81z1"/>
    <w:rsid w:val="00DF53FB"/>
    <w:rPr>
      <w:rFonts w:ascii="Courier New" w:hAnsi="Courier New" w:cs="Courier New"/>
    </w:rPr>
  </w:style>
  <w:style w:type="character" w:customStyle="1" w:styleId="WW8Num81z3">
    <w:name w:val="WW8Num81z3"/>
    <w:rsid w:val="00DF53FB"/>
    <w:rPr>
      <w:rFonts w:ascii="Symbol" w:hAnsi="Symbol" w:cs="Symbol"/>
    </w:rPr>
  </w:style>
  <w:style w:type="character" w:customStyle="1" w:styleId="WW8Num83z1">
    <w:name w:val="WW8Num83z1"/>
    <w:rsid w:val="00DF53FB"/>
    <w:rPr>
      <w:rFonts w:ascii="Courier New" w:hAnsi="Courier New" w:cs="Courier New"/>
    </w:rPr>
  </w:style>
  <w:style w:type="character" w:customStyle="1" w:styleId="WW8Num83z3">
    <w:name w:val="WW8Num83z3"/>
    <w:rsid w:val="00DF53FB"/>
    <w:rPr>
      <w:rFonts w:ascii="Symbol" w:hAnsi="Symbol" w:cs="Symbol"/>
    </w:rPr>
  </w:style>
  <w:style w:type="character" w:customStyle="1" w:styleId="WW8Num84z1">
    <w:name w:val="WW8Num84z1"/>
    <w:rsid w:val="00DF53FB"/>
    <w:rPr>
      <w:rFonts w:ascii="Courier New" w:hAnsi="Courier New" w:cs="Courier New"/>
    </w:rPr>
  </w:style>
  <w:style w:type="character" w:customStyle="1" w:styleId="WW8Num84z3">
    <w:name w:val="WW8Num84z3"/>
    <w:rsid w:val="00DF53FB"/>
    <w:rPr>
      <w:rFonts w:ascii="Symbol" w:hAnsi="Symbol" w:cs="Symbol"/>
    </w:rPr>
  </w:style>
  <w:style w:type="character" w:customStyle="1" w:styleId="WW8Num89z3">
    <w:name w:val="WW8Num89z3"/>
    <w:rsid w:val="00DF53FB"/>
    <w:rPr>
      <w:rFonts w:ascii="Symbol" w:hAnsi="Symbol" w:cs="Symbol"/>
    </w:rPr>
  </w:style>
  <w:style w:type="character" w:customStyle="1" w:styleId="WW8Num90z3">
    <w:name w:val="WW8Num90z3"/>
    <w:rsid w:val="00DF53FB"/>
    <w:rPr>
      <w:rFonts w:ascii="Symbol" w:hAnsi="Symbol" w:cs="Symbol"/>
    </w:rPr>
  </w:style>
  <w:style w:type="character" w:customStyle="1" w:styleId="WW8Num91z1">
    <w:name w:val="WW8Num91z1"/>
    <w:rsid w:val="00DF53FB"/>
    <w:rPr>
      <w:rFonts w:ascii="Courier New" w:hAnsi="Courier New" w:cs="Courier New"/>
    </w:rPr>
  </w:style>
  <w:style w:type="character" w:customStyle="1" w:styleId="WW8Num91z3">
    <w:name w:val="WW8Num91z3"/>
    <w:rsid w:val="00DF53FB"/>
    <w:rPr>
      <w:rFonts w:ascii="Symbol" w:hAnsi="Symbol" w:cs="Symbol"/>
    </w:rPr>
  </w:style>
  <w:style w:type="character" w:customStyle="1" w:styleId="WW8Num92z1">
    <w:name w:val="WW8Num92z1"/>
    <w:rsid w:val="00DF53FB"/>
    <w:rPr>
      <w:rFonts w:ascii="Courier New" w:hAnsi="Courier New" w:cs="Courier New"/>
    </w:rPr>
  </w:style>
  <w:style w:type="character" w:customStyle="1" w:styleId="WW8Num92z3">
    <w:name w:val="WW8Num92z3"/>
    <w:rsid w:val="00DF53FB"/>
    <w:rPr>
      <w:rFonts w:ascii="Symbol" w:hAnsi="Symbol" w:cs="Symbol"/>
    </w:rPr>
  </w:style>
  <w:style w:type="character" w:customStyle="1" w:styleId="WW8Num93z1">
    <w:name w:val="WW8Num93z1"/>
    <w:rsid w:val="00DF53FB"/>
    <w:rPr>
      <w:rFonts w:ascii="Courier New" w:hAnsi="Courier New" w:cs="Courier New"/>
    </w:rPr>
  </w:style>
  <w:style w:type="character" w:customStyle="1" w:styleId="WW8Num93z3">
    <w:name w:val="WW8Num93z3"/>
    <w:rsid w:val="00DF53FB"/>
    <w:rPr>
      <w:rFonts w:ascii="Symbol" w:hAnsi="Symbol" w:cs="Symbol"/>
    </w:rPr>
  </w:style>
  <w:style w:type="character" w:customStyle="1" w:styleId="WW8Num94z1">
    <w:name w:val="WW8Num94z1"/>
    <w:rsid w:val="00DF53FB"/>
    <w:rPr>
      <w:rFonts w:ascii="Courier New" w:hAnsi="Courier New" w:cs="Courier New"/>
    </w:rPr>
  </w:style>
  <w:style w:type="character" w:customStyle="1" w:styleId="WW8Num94z3">
    <w:name w:val="WW8Num94z3"/>
    <w:rsid w:val="00DF53FB"/>
    <w:rPr>
      <w:rFonts w:ascii="Symbol" w:hAnsi="Symbol" w:cs="Symbol"/>
    </w:rPr>
  </w:style>
  <w:style w:type="character" w:customStyle="1" w:styleId="WW8Num95z1">
    <w:name w:val="WW8Num95z1"/>
    <w:rsid w:val="00DF53FB"/>
    <w:rPr>
      <w:rFonts w:ascii="Courier New" w:hAnsi="Courier New" w:cs="Courier New"/>
    </w:rPr>
  </w:style>
  <w:style w:type="character" w:customStyle="1" w:styleId="WW8Num95z3">
    <w:name w:val="WW8Num95z3"/>
    <w:rsid w:val="00DF53FB"/>
    <w:rPr>
      <w:rFonts w:ascii="Symbol" w:hAnsi="Symbol" w:cs="Symbol"/>
    </w:rPr>
  </w:style>
  <w:style w:type="character" w:customStyle="1" w:styleId="WW8Num97z3">
    <w:name w:val="WW8Num97z3"/>
    <w:rsid w:val="00DF53FB"/>
    <w:rPr>
      <w:rFonts w:ascii="Symbol" w:hAnsi="Symbol" w:cs="Symbol"/>
    </w:rPr>
  </w:style>
  <w:style w:type="character" w:customStyle="1" w:styleId="WW8Num99z1">
    <w:name w:val="WW8Num99z1"/>
    <w:rsid w:val="00DF53FB"/>
    <w:rPr>
      <w:rFonts w:ascii="Courier New" w:hAnsi="Courier New" w:cs="Courier New"/>
    </w:rPr>
  </w:style>
  <w:style w:type="character" w:customStyle="1" w:styleId="WW8Num99z3">
    <w:name w:val="WW8Num99z3"/>
    <w:rsid w:val="00DF53FB"/>
    <w:rPr>
      <w:rFonts w:ascii="Symbol" w:hAnsi="Symbol" w:cs="Symbol"/>
    </w:rPr>
  </w:style>
  <w:style w:type="character" w:customStyle="1" w:styleId="WW8Num100z1">
    <w:name w:val="WW8Num100z1"/>
    <w:rsid w:val="00DF53FB"/>
    <w:rPr>
      <w:rFonts w:ascii="Courier New" w:hAnsi="Courier New" w:cs="Courier New"/>
    </w:rPr>
  </w:style>
  <w:style w:type="character" w:customStyle="1" w:styleId="WW8Num100z3">
    <w:name w:val="WW8Num100z3"/>
    <w:rsid w:val="00DF53FB"/>
    <w:rPr>
      <w:rFonts w:ascii="Symbol" w:hAnsi="Symbol" w:cs="Symbol"/>
    </w:rPr>
  </w:style>
  <w:style w:type="character" w:customStyle="1" w:styleId="WW8Num101z3">
    <w:name w:val="WW8Num101z3"/>
    <w:rsid w:val="00DF53FB"/>
    <w:rPr>
      <w:rFonts w:ascii="Symbol" w:hAnsi="Symbol" w:cs="Symbol"/>
    </w:rPr>
  </w:style>
  <w:style w:type="character" w:customStyle="1" w:styleId="WW8Num103z1">
    <w:name w:val="WW8Num103z1"/>
    <w:rsid w:val="00DF53FB"/>
    <w:rPr>
      <w:rFonts w:ascii="Courier New" w:hAnsi="Courier New" w:cs="Courier New"/>
    </w:rPr>
  </w:style>
  <w:style w:type="character" w:customStyle="1" w:styleId="WW8Num103z3">
    <w:name w:val="WW8Num103z3"/>
    <w:rsid w:val="00DF53FB"/>
    <w:rPr>
      <w:rFonts w:ascii="Symbol" w:hAnsi="Symbol" w:cs="Symbol"/>
    </w:rPr>
  </w:style>
  <w:style w:type="character" w:customStyle="1" w:styleId="WW8Num104z1">
    <w:name w:val="WW8Num104z1"/>
    <w:rsid w:val="00DF53FB"/>
    <w:rPr>
      <w:rFonts w:ascii="Courier New" w:hAnsi="Courier New" w:cs="Courier New"/>
    </w:rPr>
  </w:style>
  <w:style w:type="character" w:customStyle="1" w:styleId="WW8Num104z3">
    <w:name w:val="WW8Num104z3"/>
    <w:rsid w:val="00DF53FB"/>
    <w:rPr>
      <w:rFonts w:ascii="Symbol" w:hAnsi="Symbol" w:cs="Symbol"/>
    </w:rPr>
  </w:style>
  <w:style w:type="character" w:customStyle="1" w:styleId="WW8Num105z1">
    <w:name w:val="WW8Num105z1"/>
    <w:rsid w:val="00DF53FB"/>
    <w:rPr>
      <w:rFonts w:ascii="Courier New" w:hAnsi="Courier New" w:cs="Courier New"/>
    </w:rPr>
  </w:style>
  <w:style w:type="character" w:customStyle="1" w:styleId="WW8Num105z3">
    <w:name w:val="WW8Num105z3"/>
    <w:rsid w:val="00DF53FB"/>
    <w:rPr>
      <w:rFonts w:ascii="Symbol" w:hAnsi="Symbol" w:cs="Symbol"/>
    </w:rPr>
  </w:style>
  <w:style w:type="character" w:customStyle="1" w:styleId="WW8Num107z1">
    <w:name w:val="WW8Num107z1"/>
    <w:rsid w:val="00DF53FB"/>
    <w:rPr>
      <w:rFonts w:ascii="Courier New" w:hAnsi="Courier New" w:cs="Courier New"/>
    </w:rPr>
  </w:style>
  <w:style w:type="character" w:customStyle="1" w:styleId="WW8Num107z3">
    <w:name w:val="WW8Num107z3"/>
    <w:rsid w:val="00DF53FB"/>
    <w:rPr>
      <w:rFonts w:ascii="Symbol" w:hAnsi="Symbol" w:cs="Symbol"/>
    </w:rPr>
  </w:style>
  <w:style w:type="character" w:customStyle="1" w:styleId="WW8Num108z1">
    <w:name w:val="WW8Num108z1"/>
    <w:rsid w:val="00DF53FB"/>
    <w:rPr>
      <w:rFonts w:ascii="Courier New" w:hAnsi="Courier New" w:cs="Courier New"/>
    </w:rPr>
  </w:style>
  <w:style w:type="character" w:customStyle="1" w:styleId="WW8Num108z3">
    <w:name w:val="WW8Num108z3"/>
    <w:rsid w:val="00DF53FB"/>
    <w:rPr>
      <w:rFonts w:ascii="Symbol" w:hAnsi="Symbol" w:cs="Symbol"/>
    </w:rPr>
  </w:style>
  <w:style w:type="character" w:customStyle="1" w:styleId="WW8Num114z1">
    <w:name w:val="WW8Num114z1"/>
    <w:rsid w:val="00DF53FB"/>
    <w:rPr>
      <w:rFonts w:ascii="Courier New" w:hAnsi="Courier New" w:cs="Courier New"/>
    </w:rPr>
  </w:style>
  <w:style w:type="character" w:customStyle="1" w:styleId="WW8Num114z3">
    <w:name w:val="WW8Num114z3"/>
    <w:rsid w:val="00DF53FB"/>
    <w:rPr>
      <w:rFonts w:ascii="Symbol" w:hAnsi="Symbol" w:cs="Symbol"/>
    </w:rPr>
  </w:style>
  <w:style w:type="character" w:customStyle="1" w:styleId="WW8Num115z1">
    <w:name w:val="WW8Num115z1"/>
    <w:rsid w:val="00DF53FB"/>
    <w:rPr>
      <w:rFonts w:ascii="Courier New" w:hAnsi="Courier New" w:cs="Courier New"/>
    </w:rPr>
  </w:style>
  <w:style w:type="character" w:customStyle="1" w:styleId="WW8Num115z3">
    <w:name w:val="WW8Num115z3"/>
    <w:rsid w:val="00DF53FB"/>
    <w:rPr>
      <w:rFonts w:ascii="Symbol" w:hAnsi="Symbol" w:cs="Symbol"/>
    </w:rPr>
  </w:style>
  <w:style w:type="character" w:customStyle="1" w:styleId="WW8Num116z3">
    <w:name w:val="WW8Num116z3"/>
    <w:rsid w:val="00DF53FB"/>
    <w:rPr>
      <w:rFonts w:ascii="Symbol" w:hAnsi="Symbol" w:cs="Symbol"/>
    </w:rPr>
  </w:style>
  <w:style w:type="character" w:customStyle="1" w:styleId="WW8Num117z1">
    <w:name w:val="WW8Num117z1"/>
    <w:rsid w:val="00DF53FB"/>
    <w:rPr>
      <w:rFonts w:ascii="Courier New" w:hAnsi="Courier New" w:cs="Courier New"/>
    </w:rPr>
  </w:style>
  <w:style w:type="character" w:customStyle="1" w:styleId="WW8Num117z3">
    <w:name w:val="WW8Num117z3"/>
    <w:rsid w:val="00DF53FB"/>
    <w:rPr>
      <w:rFonts w:ascii="Symbol" w:hAnsi="Symbol" w:cs="Symbol"/>
    </w:rPr>
  </w:style>
  <w:style w:type="character" w:customStyle="1" w:styleId="WW8Num122z3">
    <w:name w:val="WW8Num122z3"/>
    <w:rsid w:val="00DF53FB"/>
    <w:rPr>
      <w:rFonts w:ascii="Symbol" w:hAnsi="Symbol" w:cs="Symbol"/>
    </w:rPr>
  </w:style>
  <w:style w:type="character" w:customStyle="1" w:styleId="WW8Num124z3">
    <w:name w:val="WW8Num124z3"/>
    <w:rsid w:val="00DF53FB"/>
    <w:rPr>
      <w:rFonts w:ascii="Symbol" w:hAnsi="Symbol" w:cs="Symbol"/>
    </w:rPr>
  </w:style>
  <w:style w:type="character" w:customStyle="1" w:styleId="WW8Num125z3">
    <w:name w:val="WW8Num125z3"/>
    <w:rsid w:val="00DF53FB"/>
    <w:rPr>
      <w:rFonts w:ascii="Symbol" w:hAnsi="Symbol" w:cs="Symbol"/>
    </w:rPr>
  </w:style>
  <w:style w:type="character" w:customStyle="1" w:styleId="Domylnaczcionkaakapitu10">
    <w:name w:val="Domyślna czcionka akapitu1"/>
    <w:rsid w:val="00DF53FB"/>
  </w:style>
  <w:style w:type="character" w:customStyle="1" w:styleId="long">
    <w:name w:val="long"/>
    <w:rsid w:val="00DF53FB"/>
  </w:style>
  <w:style w:type="character" w:customStyle="1" w:styleId="111Nagwek3">
    <w:name w:val="1.1.1. Nagłówek 3"/>
    <w:rsid w:val="00DF53FB"/>
    <w:rPr>
      <w:b/>
      <w:bCs/>
      <w:color w:val="000000"/>
      <w:sz w:val="22"/>
      <w:szCs w:val="22"/>
    </w:rPr>
  </w:style>
  <w:style w:type="character" w:customStyle="1" w:styleId="WW8Num44z2">
    <w:name w:val="WW8Num44z2"/>
    <w:rsid w:val="00DF53FB"/>
    <w:rPr>
      <w:rFonts w:ascii="Wingdings" w:hAnsi="Wingdings" w:cs="Wingdings"/>
    </w:rPr>
  </w:style>
  <w:style w:type="character" w:customStyle="1" w:styleId="WW8Num44z4">
    <w:name w:val="WW8Num44z4"/>
    <w:rsid w:val="00DF53FB"/>
    <w:rPr>
      <w:rFonts w:ascii="Courier New" w:hAnsi="Courier New" w:cs="Courier New"/>
    </w:rPr>
  </w:style>
  <w:style w:type="character" w:customStyle="1" w:styleId="WW-Absatz-Standardschriftart">
    <w:name w:val="WW-Absatz-Standardschriftart"/>
    <w:rsid w:val="00DF53FB"/>
  </w:style>
  <w:style w:type="character" w:customStyle="1" w:styleId="WW-Absatz-Standardschriftart1">
    <w:name w:val="WW-Absatz-Standardschriftart1"/>
    <w:rsid w:val="00DF53FB"/>
  </w:style>
  <w:style w:type="character" w:customStyle="1" w:styleId="WW-Absatz-Standardschriftart11">
    <w:name w:val="WW-Absatz-Standardschriftart11"/>
    <w:rsid w:val="00DF53FB"/>
  </w:style>
  <w:style w:type="character" w:customStyle="1" w:styleId="WW8Num46z2">
    <w:name w:val="WW8Num46z2"/>
    <w:rsid w:val="00DF53FB"/>
    <w:rPr>
      <w:rFonts w:ascii="Wingdings" w:hAnsi="Wingdings" w:cs="Wingdings"/>
    </w:rPr>
  </w:style>
  <w:style w:type="character" w:customStyle="1" w:styleId="WW8Num46z4">
    <w:name w:val="WW8Num46z4"/>
    <w:rsid w:val="00DF53FB"/>
    <w:rPr>
      <w:rFonts w:ascii="Courier New" w:hAnsi="Courier New" w:cs="Courier New"/>
    </w:rPr>
  </w:style>
  <w:style w:type="character" w:customStyle="1" w:styleId="WW8Num50z2">
    <w:name w:val="WW8Num50z2"/>
    <w:rsid w:val="00DF53FB"/>
    <w:rPr>
      <w:rFonts w:ascii="Wingdings" w:hAnsi="Wingdings" w:cs="Wingdings"/>
    </w:rPr>
  </w:style>
  <w:style w:type="character" w:customStyle="1" w:styleId="WW-Domylnaczcionkaakapitu">
    <w:name w:val="WW-Domyślna czcionka akapitu"/>
    <w:rsid w:val="00DF53FB"/>
  </w:style>
  <w:style w:type="character" w:customStyle="1" w:styleId="WW8Num47z4">
    <w:name w:val="WW8Num47z4"/>
    <w:rsid w:val="00DF53FB"/>
    <w:rPr>
      <w:rFonts w:ascii="Courier New" w:hAnsi="Courier New" w:cs="Courier New"/>
    </w:rPr>
  </w:style>
  <w:style w:type="character" w:customStyle="1" w:styleId="WW8Num51z2">
    <w:name w:val="WW8Num51z2"/>
    <w:rsid w:val="00DF53FB"/>
    <w:rPr>
      <w:rFonts w:ascii="Times New Roman" w:hAnsi="Times New Roman" w:cs="Times New Roman"/>
      <w:sz w:val="24"/>
      <w:szCs w:val="24"/>
    </w:rPr>
  </w:style>
  <w:style w:type="character" w:customStyle="1" w:styleId="WW8Num20z1">
    <w:name w:val="WW8Num20z1"/>
    <w:rsid w:val="00DF53FB"/>
    <w:rPr>
      <w:rFonts w:ascii="Courier New" w:hAnsi="Courier New" w:cs="Courier New"/>
    </w:rPr>
  </w:style>
  <w:style w:type="character" w:customStyle="1" w:styleId="WW8Num26z2">
    <w:name w:val="WW8Num26z2"/>
    <w:rsid w:val="00DF53FB"/>
    <w:rPr>
      <w:rFonts w:ascii="Wingdings" w:hAnsi="Wingdings" w:cs="Wingdings"/>
    </w:rPr>
  </w:style>
  <w:style w:type="character" w:customStyle="1" w:styleId="WW8Num32z2">
    <w:name w:val="WW8Num32z2"/>
    <w:rsid w:val="00DF53FB"/>
    <w:rPr>
      <w:rFonts w:ascii="Wingdings" w:hAnsi="Wingdings" w:cs="Wingdings"/>
    </w:rPr>
  </w:style>
  <w:style w:type="character" w:customStyle="1" w:styleId="WW8Num33z2">
    <w:name w:val="WW8Num33z2"/>
    <w:rsid w:val="00DF53FB"/>
    <w:rPr>
      <w:rFonts w:ascii="Wingdings" w:hAnsi="Wingdings" w:cs="Wingdings"/>
    </w:rPr>
  </w:style>
  <w:style w:type="character" w:customStyle="1" w:styleId="WW8Num33z4">
    <w:name w:val="WW8Num33z4"/>
    <w:rsid w:val="00DF53FB"/>
    <w:rPr>
      <w:rFonts w:ascii="Courier New" w:hAnsi="Courier New" w:cs="Courier New"/>
    </w:rPr>
  </w:style>
  <w:style w:type="character" w:customStyle="1" w:styleId="WW8Num35z1">
    <w:name w:val="WW8Num35z1"/>
    <w:rsid w:val="00DF53FB"/>
    <w:rPr>
      <w:rFonts w:ascii="Courier New" w:hAnsi="Courier New" w:cs="Courier New"/>
    </w:rPr>
  </w:style>
  <w:style w:type="character" w:customStyle="1" w:styleId="WW8Num35z2">
    <w:name w:val="WW8Num35z2"/>
    <w:rsid w:val="00DF53FB"/>
    <w:rPr>
      <w:rFonts w:ascii="Wingdings" w:hAnsi="Wingdings" w:cs="Wingdings"/>
    </w:rPr>
  </w:style>
  <w:style w:type="character" w:customStyle="1" w:styleId="WW8Num37z2">
    <w:name w:val="WW8Num37z2"/>
    <w:rsid w:val="00DF53FB"/>
    <w:rPr>
      <w:rFonts w:ascii="Wingdings" w:hAnsi="Wingdings" w:cs="Wingdings"/>
    </w:rPr>
  </w:style>
  <w:style w:type="character" w:customStyle="1" w:styleId="WW8Num38z2">
    <w:name w:val="WW8Num38z2"/>
    <w:rsid w:val="00DF53FB"/>
    <w:rPr>
      <w:rFonts w:ascii="Wingdings" w:hAnsi="Wingdings" w:cs="Wingdings"/>
    </w:rPr>
  </w:style>
  <w:style w:type="character" w:customStyle="1" w:styleId="WW8Num39z1">
    <w:name w:val="WW8Num39z1"/>
    <w:rsid w:val="00DF53FB"/>
    <w:rPr>
      <w:rFonts w:ascii="Courier New" w:hAnsi="Courier New" w:cs="Courier New"/>
    </w:rPr>
  </w:style>
  <w:style w:type="character" w:customStyle="1" w:styleId="WW8Num39z2">
    <w:name w:val="WW8Num39z2"/>
    <w:rsid w:val="00DF53FB"/>
    <w:rPr>
      <w:rFonts w:ascii="Wingdings" w:hAnsi="Wingdings" w:cs="Wingdings"/>
    </w:rPr>
  </w:style>
  <w:style w:type="character" w:customStyle="1" w:styleId="WW8Num41z2">
    <w:name w:val="WW8Num41z2"/>
    <w:rsid w:val="00DF53FB"/>
    <w:rPr>
      <w:rFonts w:ascii="Wingdings" w:hAnsi="Wingdings" w:cs="Wingdings"/>
    </w:rPr>
  </w:style>
  <w:style w:type="character" w:customStyle="1" w:styleId="WW8Num42z2">
    <w:name w:val="WW8Num42z2"/>
    <w:rsid w:val="00DF53FB"/>
    <w:rPr>
      <w:rFonts w:ascii="Wingdings" w:hAnsi="Wingdings" w:cs="Wingdings"/>
    </w:rPr>
  </w:style>
  <w:style w:type="character" w:customStyle="1" w:styleId="WW8Num43z1">
    <w:name w:val="WW8Num43z1"/>
    <w:rsid w:val="00DF53FB"/>
    <w:rPr>
      <w:rFonts w:ascii="Courier New" w:hAnsi="Courier New" w:cs="Courier New"/>
    </w:rPr>
  </w:style>
  <w:style w:type="character" w:customStyle="1" w:styleId="WW8Num43z2">
    <w:name w:val="WW8Num43z2"/>
    <w:rsid w:val="00DF53FB"/>
    <w:rPr>
      <w:rFonts w:ascii="Wingdings" w:hAnsi="Wingdings" w:cs="Wingdings"/>
    </w:rPr>
  </w:style>
  <w:style w:type="character" w:customStyle="1" w:styleId="WW8Num45z2">
    <w:name w:val="WW8Num45z2"/>
    <w:rsid w:val="00DF53FB"/>
    <w:rPr>
      <w:rFonts w:ascii="Wingdings" w:hAnsi="Wingdings" w:cs="Wingdings"/>
    </w:rPr>
  </w:style>
  <w:style w:type="character" w:customStyle="1" w:styleId="WW8Num45z3">
    <w:name w:val="WW8Num45z3"/>
    <w:rsid w:val="00DF53FB"/>
    <w:rPr>
      <w:rFonts w:ascii="Symbol" w:hAnsi="Symbol" w:cs="Symbol"/>
    </w:rPr>
  </w:style>
  <w:style w:type="character" w:customStyle="1" w:styleId="WW8Num45z4">
    <w:name w:val="WW8Num45z4"/>
    <w:rsid w:val="00DF53FB"/>
    <w:rPr>
      <w:rFonts w:ascii="Courier New" w:hAnsi="Courier New" w:cs="Courier New"/>
    </w:rPr>
  </w:style>
  <w:style w:type="character" w:customStyle="1" w:styleId="WW8Num48z2">
    <w:name w:val="WW8Num48z2"/>
    <w:rsid w:val="00DF53FB"/>
    <w:rPr>
      <w:rFonts w:ascii="Wingdings" w:hAnsi="Wingdings" w:cs="Wingdings"/>
    </w:rPr>
  </w:style>
  <w:style w:type="character" w:customStyle="1" w:styleId="WW8Num49z2">
    <w:name w:val="WW8Num49z2"/>
    <w:rsid w:val="00DF53FB"/>
    <w:rPr>
      <w:rFonts w:ascii="Wingdings" w:hAnsi="Wingdings" w:cs="Wingdings"/>
    </w:rPr>
  </w:style>
  <w:style w:type="character" w:customStyle="1" w:styleId="WW8Num50z4">
    <w:name w:val="WW8Num50z4"/>
    <w:rsid w:val="00DF53FB"/>
    <w:rPr>
      <w:rFonts w:ascii="Courier New" w:hAnsi="Courier New" w:cs="Courier New"/>
    </w:rPr>
  </w:style>
  <w:style w:type="character" w:customStyle="1" w:styleId="WW8Num52z2">
    <w:name w:val="WW8Num52z2"/>
    <w:rsid w:val="00DF53FB"/>
    <w:rPr>
      <w:rFonts w:ascii="Wingdings" w:hAnsi="Wingdings" w:cs="Wingdings"/>
    </w:rPr>
  </w:style>
  <w:style w:type="character" w:customStyle="1" w:styleId="WW8Num53z2">
    <w:name w:val="WW8Num53z2"/>
    <w:rsid w:val="00DF53FB"/>
    <w:rPr>
      <w:rFonts w:ascii="Wingdings" w:hAnsi="Wingdings" w:cs="Wingdings"/>
    </w:rPr>
  </w:style>
  <w:style w:type="character" w:customStyle="1" w:styleId="tw4winTerm">
    <w:name w:val="tw4winTerm"/>
    <w:rsid w:val="00DF53FB"/>
    <w:rPr>
      <w:color w:val="000000"/>
    </w:rPr>
  </w:style>
  <w:style w:type="character" w:customStyle="1" w:styleId="spelle">
    <w:name w:val="spelle"/>
    <w:rsid w:val="00DF53FB"/>
    <w:rPr>
      <w:rFonts w:ascii="Arial" w:hAnsi="Arial" w:cs="Arial"/>
      <w:color w:val="000000"/>
      <w:sz w:val="20"/>
      <w:szCs w:val="20"/>
    </w:rPr>
  </w:style>
  <w:style w:type="character" w:customStyle="1" w:styleId="Nagwek11Znak">
    <w:name w:val="Nagłówek 11 Znak"/>
    <w:rsid w:val="00DF53FB"/>
    <w:rPr>
      <w:caps/>
      <w:kern w:val="1"/>
      <w:sz w:val="22"/>
      <w:szCs w:val="22"/>
      <w:lang w:val="pl-PL" w:eastAsia="ar-SA" w:bidi="ar-SA"/>
    </w:rPr>
  </w:style>
  <w:style w:type="character" w:customStyle="1" w:styleId="Uwydatnieniewprowadzajce">
    <w:name w:val="Uwydatnienie wprowadzające"/>
    <w:rsid w:val="00DF53FB"/>
    <w:rPr>
      <w:rFonts w:ascii="Arial Black" w:hAnsi="Arial Black" w:cs="Arial Black"/>
      <w:spacing w:val="-4"/>
      <w:sz w:val="18"/>
      <w:szCs w:val="18"/>
    </w:rPr>
  </w:style>
  <w:style w:type="character" w:customStyle="1" w:styleId="Znakiprzypiswdolnych">
    <w:name w:val="Znaki przypisów dolnych"/>
    <w:rsid w:val="00DF53FB"/>
    <w:rPr>
      <w:vertAlign w:val="superscript"/>
    </w:rPr>
  </w:style>
  <w:style w:type="character" w:customStyle="1" w:styleId="WW8Num70z2">
    <w:name w:val="WW8Num70z2"/>
    <w:rsid w:val="00DF53FB"/>
    <w:rPr>
      <w:rFonts w:ascii="Times New Roman" w:hAnsi="Times New Roman" w:cs="Times New Roman"/>
      <w:sz w:val="24"/>
      <w:szCs w:val="24"/>
    </w:rPr>
  </w:style>
  <w:style w:type="character" w:customStyle="1" w:styleId="Symbolewypunktowania">
    <w:name w:val="Symbole wypunktowania"/>
    <w:rsid w:val="00DF53FB"/>
    <w:rPr>
      <w:rFonts w:ascii="StarSymbol" w:eastAsia="StarSymbol" w:hAnsi="StarSymbol" w:cs="StarSymbol"/>
      <w:sz w:val="18"/>
      <w:szCs w:val="18"/>
    </w:rPr>
  </w:style>
  <w:style w:type="character" w:customStyle="1" w:styleId="WW-Absatz-Standardschriftart111">
    <w:name w:val="WW-Absatz-Standardschriftart111"/>
    <w:rsid w:val="00DF53FB"/>
  </w:style>
  <w:style w:type="character" w:customStyle="1" w:styleId="WW-Absatz-Standardschriftart1111">
    <w:name w:val="WW-Absatz-Standardschriftart1111"/>
    <w:rsid w:val="00DF53FB"/>
  </w:style>
  <w:style w:type="character" w:customStyle="1" w:styleId="WW-Absatz-Standardschriftart11111">
    <w:name w:val="WW-Absatz-Standardschriftart11111"/>
    <w:rsid w:val="00DF53FB"/>
  </w:style>
  <w:style w:type="character" w:customStyle="1" w:styleId="Odwoaniedokomentarza10">
    <w:name w:val="Odwołanie do komentarza1"/>
    <w:rsid w:val="00DF53FB"/>
    <w:rPr>
      <w:sz w:val="16"/>
      <w:szCs w:val="16"/>
    </w:rPr>
  </w:style>
  <w:style w:type="character" w:customStyle="1" w:styleId="BezodstpwZnak">
    <w:name w:val="Bez odstępów Znak"/>
    <w:rsid w:val="00DF53FB"/>
    <w:rPr>
      <w:rFonts w:ascii="Calibri" w:eastAsia="Calibri" w:hAnsi="Calibri" w:cs="Calibri"/>
      <w:sz w:val="22"/>
      <w:szCs w:val="22"/>
      <w:lang w:eastAsia="ar-SA" w:bidi="ar-SA"/>
    </w:rPr>
  </w:style>
  <w:style w:type="character" w:customStyle="1" w:styleId="TekstpodstawowyZnak">
    <w:name w:val="Tekst podstawowy Znak"/>
    <w:rsid w:val="00DF53FB"/>
    <w:rPr>
      <w:sz w:val="22"/>
      <w:szCs w:val="24"/>
    </w:rPr>
  </w:style>
  <w:style w:type="character" w:customStyle="1" w:styleId="PodtytuZnak">
    <w:name w:val="Podtytuł Znak"/>
    <w:rsid w:val="00DF53FB"/>
    <w:rPr>
      <w:rFonts w:ascii="Arial" w:hAnsi="Arial" w:cs="Arial"/>
      <w:i/>
      <w:iCs/>
      <w:kern w:val="1"/>
      <w:sz w:val="28"/>
      <w:szCs w:val="28"/>
    </w:rPr>
  </w:style>
  <w:style w:type="character" w:customStyle="1" w:styleId="NagwekZnak">
    <w:name w:val="Nagłówek Znak"/>
    <w:rsid w:val="00DF53FB"/>
    <w:rPr>
      <w:rFonts w:ascii="Arial" w:hAnsi="Arial" w:cs="Arial"/>
      <w:kern w:val="1"/>
      <w:sz w:val="22"/>
      <w:szCs w:val="24"/>
    </w:rPr>
  </w:style>
  <w:style w:type="character" w:customStyle="1" w:styleId="StopkaZnak">
    <w:name w:val="Stopka Znak"/>
    <w:rsid w:val="00DF53FB"/>
    <w:rPr>
      <w:rFonts w:eastAsia="Arial"/>
      <w:sz w:val="24"/>
      <w:szCs w:val="24"/>
    </w:rPr>
  </w:style>
  <w:style w:type="character" w:customStyle="1" w:styleId="TekstdymkaZnak">
    <w:name w:val="Tekst dymka Znak"/>
    <w:rsid w:val="00DF53FB"/>
    <w:rPr>
      <w:rFonts w:ascii="Tahoma" w:hAnsi="Tahoma" w:cs="Tahoma"/>
      <w:sz w:val="16"/>
      <w:szCs w:val="16"/>
    </w:rPr>
  </w:style>
  <w:style w:type="character" w:customStyle="1" w:styleId="TekstprzypisukocowegoZnak">
    <w:name w:val="Tekst przypisu końcowego Znak"/>
    <w:rsid w:val="00DF53FB"/>
  </w:style>
  <w:style w:type="character" w:customStyle="1" w:styleId="Znakiprzypiswkocowych">
    <w:name w:val="Znaki przypisów końcowych"/>
    <w:rsid w:val="00DF53FB"/>
    <w:rPr>
      <w:vertAlign w:val="superscript"/>
    </w:rPr>
  </w:style>
  <w:style w:type="character" w:customStyle="1" w:styleId="apple-converted-space">
    <w:name w:val="apple-converted-space"/>
    <w:rsid w:val="00DF53FB"/>
  </w:style>
  <w:style w:type="character" w:customStyle="1" w:styleId="AutorzyZnak">
    <w:name w:val="Autorzy Znak"/>
    <w:rsid w:val="00DF53FB"/>
    <w:rPr>
      <w:rFonts w:ascii="Calibri" w:hAnsi="Calibri" w:cs="Times New Roman"/>
      <w:b w:val="0"/>
      <w:iCs w:val="0"/>
      <w:caps w:val="0"/>
      <w:smallCaps w:val="0"/>
      <w:spacing w:val="15"/>
      <w:sz w:val="24"/>
      <w:szCs w:val="24"/>
    </w:rPr>
  </w:style>
  <w:style w:type="character" w:customStyle="1" w:styleId="CommentReference">
    <w:name w:val="Comment Reference"/>
    <w:rsid w:val="00DF53FB"/>
    <w:rPr>
      <w:sz w:val="16"/>
      <w:szCs w:val="16"/>
    </w:rPr>
  </w:style>
  <w:style w:type="character" w:customStyle="1" w:styleId="CommentReference1">
    <w:name w:val="Comment Reference1"/>
    <w:rsid w:val="00DF53FB"/>
    <w:rPr>
      <w:rFonts w:cs="Times New Roman"/>
      <w:sz w:val="16"/>
      <w:szCs w:val="16"/>
    </w:rPr>
  </w:style>
  <w:style w:type="character" w:customStyle="1" w:styleId="CommentTextChar">
    <w:name w:val="Comment Text Char"/>
    <w:rsid w:val="00DF53FB"/>
    <w:rPr>
      <w:rFonts w:cs="Times New Roman"/>
      <w:sz w:val="20"/>
      <w:szCs w:val="20"/>
      <w:lang w:val="en-US"/>
    </w:rPr>
  </w:style>
  <w:style w:type="character" w:customStyle="1" w:styleId="CytatZnak">
    <w:name w:val="Cytat Znak"/>
    <w:rsid w:val="00DF53FB"/>
    <w:rPr>
      <w:rFonts w:ascii="Calibri" w:eastAsia="Calibri" w:hAnsi="Calibri" w:cs="Calibri"/>
      <w:i/>
      <w:iCs/>
      <w:color w:val="000000"/>
      <w:sz w:val="24"/>
      <w:szCs w:val="22"/>
    </w:rPr>
  </w:style>
  <w:style w:type="character" w:customStyle="1" w:styleId="CytatintensywnyZnak">
    <w:name w:val="Cytat intensywny Znak"/>
    <w:rsid w:val="00DF53FB"/>
    <w:rPr>
      <w:rFonts w:ascii="Calibri" w:eastAsia="Calibri" w:hAnsi="Calibri" w:cs="Calibri"/>
      <w:i/>
      <w:iCs/>
      <w:color w:val="4F81BD"/>
      <w:sz w:val="24"/>
      <w:szCs w:val="22"/>
    </w:rPr>
  </w:style>
  <w:style w:type="character" w:customStyle="1" w:styleId="EndnoteCharacters">
    <w:name w:val="Endnote Characters"/>
    <w:rsid w:val="00DF53FB"/>
    <w:rPr>
      <w:rFonts w:cs="Times New Roman"/>
      <w:vertAlign w:val="superscript"/>
    </w:rPr>
  </w:style>
  <w:style w:type="character" w:customStyle="1" w:styleId="FootnoteCharacters">
    <w:name w:val="Footnote Characters"/>
    <w:rsid w:val="00DF53FB"/>
    <w:rPr>
      <w:rFonts w:cs="Times New Roman"/>
      <w:vertAlign w:val="superscript"/>
    </w:rPr>
  </w:style>
  <w:style w:type="character" w:customStyle="1" w:styleId="FootnoteTextChar">
    <w:name w:val="Footnote Text Char"/>
    <w:rsid w:val="00DF53FB"/>
    <w:rPr>
      <w:rFonts w:cs="Times New Roman"/>
      <w:sz w:val="20"/>
      <w:szCs w:val="20"/>
      <w:lang w:val="en-US"/>
    </w:rPr>
  </w:style>
  <w:style w:type="character" w:customStyle="1" w:styleId="h1">
    <w:name w:val="h1"/>
    <w:rsid w:val="00DF53FB"/>
  </w:style>
  <w:style w:type="character" w:customStyle="1" w:styleId="h2">
    <w:name w:val="h2"/>
    <w:rsid w:val="00DF53FB"/>
  </w:style>
  <w:style w:type="character" w:customStyle="1" w:styleId="IntenseQuoteChar">
    <w:name w:val="Intense Quote Char"/>
    <w:rsid w:val="00DF53FB"/>
    <w:rPr>
      <w:rFonts w:cs="Times New Roman"/>
      <w:i/>
      <w:iCs/>
      <w:color w:val="4F81BD"/>
      <w:sz w:val="24"/>
      <w:lang w:val="en-US"/>
    </w:rPr>
  </w:style>
  <w:style w:type="character" w:customStyle="1" w:styleId="ListParagraphChar">
    <w:name w:val="List Paragraph Char"/>
    <w:rsid w:val="00DF53FB"/>
    <w:rPr>
      <w:rFonts w:cs="Times New Roman"/>
      <w:sz w:val="24"/>
      <w:lang w:val="en-US"/>
    </w:rPr>
  </w:style>
  <w:style w:type="character" w:customStyle="1" w:styleId="ListLabel1">
    <w:name w:val="ListLabel 1"/>
    <w:rsid w:val="00DF53FB"/>
    <w:rPr>
      <w:i w:val="0"/>
      <w:lang w:val="pl-PL"/>
    </w:rPr>
  </w:style>
  <w:style w:type="character" w:customStyle="1" w:styleId="ListLabel10">
    <w:name w:val="ListLabel 10"/>
    <w:rsid w:val="00DF53FB"/>
    <w:rPr>
      <w:rFonts w:eastAsia="Times New Roman" w:cs="Times New Roman"/>
    </w:rPr>
  </w:style>
  <w:style w:type="character" w:customStyle="1" w:styleId="ListLabel100">
    <w:name w:val="ListLabel 100"/>
    <w:rsid w:val="00DF53FB"/>
    <w:rPr>
      <w:rFonts w:cs="Symbol"/>
    </w:rPr>
  </w:style>
  <w:style w:type="character" w:customStyle="1" w:styleId="ListLabel101">
    <w:name w:val="ListLabel 101"/>
    <w:rsid w:val="00DF53FB"/>
    <w:rPr>
      <w:rFonts w:cs="Courier New"/>
    </w:rPr>
  </w:style>
  <w:style w:type="character" w:customStyle="1" w:styleId="ListLabel102">
    <w:name w:val="ListLabel 102"/>
    <w:rsid w:val="00DF53FB"/>
    <w:rPr>
      <w:rFonts w:cs="Wingdings"/>
    </w:rPr>
  </w:style>
  <w:style w:type="character" w:customStyle="1" w:styleId="ListLabel103">
    <w:name w:val="ListLabel 103"/>
    <w:rsid w:val="00DF53FB"/>
    <w:rPr>
      <w:i w:val="0"/>
      <w:lang w:val="pl-PL"/>
    </w:rPr>
  </w:style>
  <w:style w:type="character" w:customStyle="1" w:styleId="ListLabel104">
    <w:name w:val="ListLabel 104"/>
    <w:rsid w:val="00DF53FB"/>
    <w:rPr>
      <w:lang w:val="pl-PL"/>
    </w:rPr>
  </w:style>
  <w:style w:type="character" w:customStyle="1" w:styleId="ListLabel105">
    <w:name w:val="ListLabel 105"/>
    <w:rsid w:val="00DF53FB"/>
    <w:rPr>
      <w:rFonts w:cs="Symbol"/>
    </w:rPr>
  </w:style>
  <w:style w:type="character" w:customStyle="1" w:styleId="ListLabel106">
    <w:name w:val="ListLabel 106"/>
    <w:rsid w:val="00DF53FB"/>
    <w:rPr>
      <w:rFonts w:cs="Symbol"/>
    </w:rPr>
  </w:style>
  <w:style w:type="character" w:customStyle="1" w:styleId="ListLabel107">
    <w:name w:val="ListLabel 107"/>
    <w:rsid w:val="00DF53FB"/>
    <w:rPr>
      <w:rFonts w:cs="Courier New"/>
    </w:rPr>
  </w:style>
  <w:style w:type="character" w:customStyle="1" w:styleId="ListLabel108">
    <w:name w:val="ListLabel 108"/>
    <w:rsid w:val="00DF53FB"/>
    <w:rPr>
      <w:rFonts w:cs="Wingdings"/>
    </w:rPr>
  </w:style>
  <w:style w:type="character" w:customStyle="1" w:styleId="ListLabel109">
    <w:name w:val="ListLabel 109"/>
    <w:rsid w:val="00DF53FB"/>
    <w:rPr>
      <w:rFonts w:cs="Symbol"/>
    </w:rPr>
  </w:style>
  <w:style w:type="character" w:customStyle="1" w:styleId="ListLabel11">
    <w:name w:val="ListLabel 11"/>
    <w:rsid w:val="00DF53FB"/>
    <w:rPr>
      <w:rFonts w:cs="Courier New"/>
    </w:rPr>
  </w:style>
  <w:style w:type="character" w:customStyle="1" w:styleId="ListLabel110">
    <w:name w:val="ListLabel 110"/>
    <w:rsid w:val="00DF53FB"/>
    <w:rPr>
      <w:rFonts w:cs="Courier New"/>
    </w:rPr>
  </w:style>
  <w:style w:type="character" w:customStyle="1" w:styleId="ListLabel111">
    <w:name w:val="ListLabel 111"/>
    <w:rsid w:val="00DF53FB"/>
    <w:rPr>
      <w:rFonts w:cs="Wingdings"/>
    </w:rPr>
  </w:style>
  <w:style w:type="character" w:customStyle="1" w:styleId="ListLabel112">
    <w:name w:val="ListLabel 112"/>
    <w:rsid w:val="00DF53FB"/>
    <w:rPr>
      <w:rFonts w:cs="Symbol"/>
    </w:rPr>
  </w:style>
  <w:style w:type="character" w:customStyle="1" w:styleId="ListLabel113">
    <w:name w:val="ListLabel 113"/>
    <w:rsid w:val="00DF53FB"/>
    <w:rPr>
      <w:rFonts w:cs="Courier New"/>
    </w:rPr>
  </w:style>
  <w:style w:type="character" w:customStyle="1" w:styleId="ListLabel114">
    <w:name w:val="ListLabel 114"/>
    <w:rsid w:val="00DF53FB"/>
    <w:rPr>
      <w:rFonts w:cs="Wingdings"/>
    </w:rPr>
  </w:style>
  <w:style w:type="character" w:customStyle="1" w:styleId="ListLabel115">
    <w:name w:val="ListLabel 115"/>
    <w:rsid w:val="00DF53FB"/>
    <w:rPr>
      <w:rFonts w:cs="Symbol"/>
    </w:rPr>
  </w:style>
  <w:style w:type="character" w:customStyle="1" w:styleId="ListLabel116">
    <w:name w:val="ListLabel 116"/>
    <w:rsid w:val="00DF53FB"/>
    <w:rPr>
      <w:rFonts w:cs="Courier New"/>
    </w:rPr>
  </w:style>
  <w:style w:type="character" w:customStyle="1" w:styleId="ListLabel117">
    <w:name w:val="ListLabel 117"/>
    <w:rsid w:val="00DF53FB"/>
    <w:rPr>
      <w:rFonts w:cs="Wingdings"/>
    </w:rPr>
  </w:style>
  <w:style w:type="character" w:customStyle="1" w:styleId="ListLabel118">
    <w:name w:val="ListLabel 118"/>
    <w:rsid w:val="00DF53FB"/>
    <w:rPr>
      <w:rFonts w:cs="Symbol"/>
    </w:rPr>
  </w:style>
  <w:style w:type="character" w:customStyle="1" w:styleId="ListLabel119">
    <w:name w:val="ListLabel 119"/>
    <w:rsid w:val="00DF53FB"/>
    <w:rPr>
      <w:rFonts w:cs="Courier New"/>
    </w:rPr>
  </w:style>
  <w:style w:type="character" w:customStyle="1" w:styleId="ListLabel12">
    <w:name w:val="ListLabel 12"/>
    <w:rsid w:val="00DF53FB"/>
    <w:rPr>
      <w:rFonts w:cs="Courier New"/>
    </w:rPr>
  </w:style>
  <w:style w:type="character" w:customStyle="1" w:styleId="ListLabel120">
    <w:name w:val="ListLabel 120"/>
    <w:rsid w:val="00DF53FB"/>
    <w:rPr>
      <w:rFonts w:cs="Wingdings"/>
    </w:rPr>
  </w:style>
  <w:style w:type="character" w:customStyle="1" w:styleId="ListLabel121">
    <w:name w:val="ListLabel 121"/>
    <w:rsid w:val="00DF53FB"/>
    <w:rPr>
      <w:rFonts w:cs="Symbol"/>
    </w:rPr>
  </w:style>
  <w:style w:type="character" w:customStyle="1" w:styleId="ListLabel122">
    <w:name w:val="ListLabel 122"/>
    <w:rsid w:val="00DF53FB"/>
    <w:rPr>
      <w:rFonts w:cs="Courier New"/>
    </w:rPr>
  </w:style>
  <w:style w:type="character" w:customStyle="1" w:styleId="ListLabel123">
    <w:name w:val="ListLabel 123"/>
    <w:rsid w:val="00DF53FB"/>
    <w:rPr>
      <w:rFonts w:cs="Wingdings"/>
    </w:rPr>
  </w:style>
  <w:style w:type="character" w:customStyle="1" w:styleId="ListLabel124">
    <w:name w:val="ListLabel 124"/>
    <w:rsid w:val="00DF53FB"/>
    <w:rPr>
      <w:i w:val="0"/>
      <w:lang w:val="pl-PL"/>
    </w:rPr>
  </w:style>
  <w:style w:type="character" w:customStyle="1" w:styleId="ListLabel125">
    <w:name w:val="ListLabel 125"/>
    <w:rsid w:val="00DF53FB"/>
    <w:rPr>
      <w:lang w:val="pl-PL"/>
    </w:rPr>
  </w:style>
  <w:style w:type="character" w:customStyle="1" w:styleId="ListLabel126">
    <w:name w:val="ListLabel 126"/>
    <w:rsid w:val="00DF53FB"/>
    <w:rPr>
      <w:rFonts w:cs="Symbol"/>
    </w:rPr>
  </w:style>
  <w:style w:type="character" w:customStyle="1" w:styleId="ListLabel127">
    <w:name w:val="ListLabel 127"/>
    <w:rsid w:val="00DF53FB"/>
    <w:rPr>
      <w:i w:val="0"/>
      <w:lang w:val="pl-PL"/>
    </w:rPr>
  </w:style>
  <w:style w:type="character" w:customStyle="1" w:styleId="ListLabel128">
    <w:name w:val="ListLabel 128"/>
    <w:rsid w:val="00DF53FB"/>
    <w:rPr>
      <w:lang w:val="pl-PL"/>
    </w:rPr>
  </w:style>
  <w:style w:type="character" w:customStyle="1" w:styleId="ListLabel129">
    <w:name w:val="ListLabel 129"/>
    <w:rsid w:val="00DF53FB"/>
    <w:rPr>
      <w:rFonts w:cs="Symbol"/>
    </w:rPr>
  </w:style>
  <w:style w:type="character" w:customStyle="1" w:styleId="ListLabel13">
    <w:name w:val="ListLabel 13"/>
    <w:rsid w:val="00DF53FB"/>
    <w:rPr>
      <w:rFonts w:cs="Courier New"/>
    </w:rPr>
  </w:style>
  <w:style w:type="character" w:customStyle="1" w:styleId="ListLabel130">
    <w:name w:val="ListLabel 130"/>
    <w:rsid w:val="00DF53FB"/>
    <w:rPr>
      <w:i w:val="0"/>
      <w:lang w:val="pl-PL"/>
    </w:rPr>
  </w:style>
  <w:style w:type="character" w:customStyle="1" w:styleId="ListLabel131">
    <w:name w:val="ListLabel 131"/>
    <w:rsid w:val="00DF53FB"/>
    <w:rPr>
      <w:lang w:val="pl-PL"/>
    </w:rPr>
  </w:style>
  <w:style w:type="character" w:customStyle="1" w:styleId="ListLabel132">
    <w:name w:val="ListLabel 132"/>
    <w:rsid w:val="00DF53FB"/>
    <w:rPr>
      <w:i w:val="0"/>
      <w:lang w:val="pl-PL"/>
    </w:rPr>
  </w:style>
  <w:style w:type="character" w:customStyle="1" w:styleId="ListLabel133">
    <w:name w:val="ListLabel 133"/>
    <w:rsid w:val="00DF53FB"/>
    <w:rPr>
      <w:lang w:val="pl-PL"/>
    </w:rPr>
  </w:style>
  <w:style w:type="character" w:customStyle="1" w:styleId="ListLabel134">
    <w:name w:val="ListLabel 134"/>
    <w:rsid w:val="00DF53FB"/>
    <w:rPr>
      <w:rFonts w:cs="Symbol"/>
    </w:rPr>
  </w:style>
  <w:style w:type="character" w:customStyle="1" w:styleId="ListLabel135">
    <w:name w:val="ListLabel 135"/>
    <w:rsid w:val="00DF53FB"/>
    <w:rPr>
      <w:i w:val="0"/>
      <w:lang w:val="pl-PL"/>
    </w:rPr>
  </w:style>
  <w:style w:type="character" w:customStyle="1" w:styleId="ListLabel136">
    <w:name w:val="ListLabel 136"/>
    <w:rsid w:val="00DF53FB"/>
    <w:rPr>
      <w:lang w:val="pl-PL"/>
    </w:rPr>
  </w:style>
  <w:style w:type="character" w:customStyle="1" w:styleId="ListLabel137">
    <w:name w:val="ListLabel 137"/>
    <w:rsid w:val="00DF53FB"/>
    <w:rPr>
      <w:i w:val="0"/>
      <w:lang w:val="pl-PL"/>
    </w:rPr>
  </w:style>
  <w:style w:type="character" w:customStyle="1" w:styleId="ListLabel138">
    <w:name w:val="ListLabel 138"/>
    <w:rsid w:val="00DF53FB"/>
    <w:rPr>
      <w:lang w:val="pl-PL"/>
    </w:rPr>
  </w:style>
  <w:style w:type="character" w:customStyle="1" w:styleId="ListLabel139">
    <w:name w:val="ListLabel 139"/>
    <w:rsid w:val="00DF53FB"/>
    <w:rPr>
      <w:rFonts w:cs="Symbol"/>
    </w:rPr>
  </w:style>
  <w:style w:type="character" w:customStyle="1" w:styleId="ListLabel14">
    <w:name w:val="ListLabel 14"/>
    <w:rsid w:val="00DF53FB"/>
    <w:rPr>
      <w:rFonts w:cs="Courier New"/>
    </w:rPr>
  </w:style>
  <w:style w:type="character" w:customStyle="1" w:styleId="ListLabel140">
    <w:name w:val="ListLabel 140"/>
    <w:rsid w:val="00DF53FB"/>
    <w:rPr>
      <w:i w:val="0"/>
      <w:lang w:val="pl-PL"/>
    </w:rPr>
  </w:style>
  <w:style w:type="character" w:customStyle="1" w:styleId="ListLabel141">
    <w:name w:val="ListLabel 141"/>
    <w:rsid w:val="00DF53FB"/>
    <w:rPr>
      <w:lang w:val="pl-PL"/>
    </w:rPr>
  </w:style>
  <w:style w:type="character" w:customStyle="1" w:styleId="ListLabel142">
    <w:name w:val="ListLabel 142"/>
    <w:rsid w:val="00DF53FB"/>
    <w:rPr>
      <w:i w:val="0"/>
      <w:lang w:val="pl-PL"/>
    </w:rPr>
  </w:style>
  <w:style w:type="character" w:customStyle="1" w:styleId="ListLabel143">
    <w:name w:val="ListLabel 143"/>
    <w:rsid w:val="00DF53FB"/>
    <w:rPr>
      <w:lang w:val="pl-PL"/>
    </w:rPr>
  </w:style>
  <w:style w:type="character" w:customStyle="1" w:styleId="ListLabel144">
    <w:name w:val="ListLabel 144"/>
    <w:rsid w:val="00DF53FB"/>
    <w:rPr>
      <w:rFonts w:cs="Symbol"/>
    </w:rPr>
  </w:style>
  <w:style w:type="character" w:customStyle="1" w:styleId="ListLabel145">
    <w:name w:val="ListLabel 145"/>
    <w:rsid w:val="00DF53FB"/>
    <w:rPr>
      <w:rFonts w:cs="Symbol"/>
    </w:rPr>
  </w:style>
  <w:style w:type="character" w:customStyle="1" w:styleId="ListLabel146">
    <w:name w:val="ListLabel 146"/>
    <w:rsid w:val="00DF53FB"/>
    <w:rPr>
      <w:rFonts w:cs="Symbol"/>
    </w:rPr>
  </w:style>
  <w:style w:type="character" w:customStyle="1" w:styleId="ListLabel147">
    <w:name w:val="ListLabel 147"/>
    <w:rsid w:val="00DF53FB"/>
    <w:rPr>
      <w:rFonts w:cs="Symbol"/>
    </w:rPr>
  </w:style>
  <w:style w:type="character" w:customStyle="1" w:styleId="ListLabel148">
    <w:name w:val="ListLabel 148"/>
    <w:rsid w:val="00DF53FB"/>
    <w:rPr>
      <w:rFonts w:cs="Symbol"/>
    </w:rPr>
  </w:style>
  <w:style w:type="character" w:customStyle="1" w:styleId="ListLabel149">
    <w:name w:val="ListLabel 149"/>
    <w:rsid w:val="00DF53FB"/>
    <w:rPr>
      <w:rFonts w:cs="Symbol"/>
    </w:rPr>
  </w:style>
  <w:style w:type="character" w:customStyle="1" w:styleId="ListLabel15">
    <w:name w:val="ListLabel 15"/>
    <w:rsid w:val="00DF53FB"/>
    <w:rPr>
      <w:rFonts w:cs="Courier New"/>
    </w:rPr>
  </w:style>
  <w:style w:type="character" w:customStyle="1" w:styleId="ListLabel150">
    <w:name w:val="ListLabel 150"/>
    <w:rsid w:val="00DF53FB"/>
    <w:rPr>
      <w:rFonts w:cs="Symbol"/>
    </w:rPr>
  </w:style>
  <w:style w:type="character" w:customStyle="1" w:styleId="ListLabel151">
    <w:name w:val="ListLabel 151"/>
    <w:rsid w:val="00DF53FB"/>
    <w:rPr>
      <w:rFonts w:cs="OpenSymbol"/>
    </w:rPr>
  </w:style>
  <w:style w:type="character" w:customStyle="1" w:styleId="ListLabel152">
    <w:name w:val="ListLabel 152"/>
    <w:rsid w:val="00DF53FB"/>
    <w:rPr>
      <w:rFonts w:cs="OpenSymbol"/>
    </w:rPr>
  </w:style>
  <w:style w:type="character" w:customStyle="1" w:styleId="ListLabel153">
    <w:name w:val="ListLabel 153"/>
    <w:rsid w:val="00DF53FB"/>
    <w:rPr>
      <w:rFonts w:cs="OpenSymbol"/>
    </w:rPr>
  </w:style>
  <w:style w:type="character" w:customStyle="1" w:styleId="ListLabel154">
    <w:name w:val="ListLabel 154"/>
    <w:rsid w:val="00DF53FB"/>
    <w:rPr>
      <w:rFonts w:cs="OpenSymbol"/>
    </w:rPr>
  </w:style>
  <w:style w:type="character" w:customStyle="1" w:styleId="ListLabel155">
    <w:name w:val="ListLabel 155"/>
    <w:rsid w:val="00DF53FB"/>
    <w:rPr>
      <w:rFonts w:cs="OpenSymbol"/>
    </w:rPr>
  </w:style>
  <w:style w:type="character" w:customStyle="1" w:styleId="ListLabel156">
    <w:name w:val="ListLabel 156"/>
    <w:rsid w:val="00DF53FB"/>
    <w:rPr>
      <w:rFonts w:cs="OpenSymbol"/>
    </w:rPr>
  </w:style>
  <w:style w:type="character" w:customStyle="1" w:styleId="ListLabel157">
    <w:name w:val="ListLabel 157"/>
    <w:rsid w:val="00DF53FB"/>
    <w:rPr>
      <w:rFonts w:cs="OpenSymbol"/>
    </w:rPr>
  </w:style>
  <w:style w:type="character" w:customStyle="1" w:styleId="ListLabel158">
    <w:name w:val="ListLabel 158"/>
    <w:rsid w:val="00DF53FB"/>
    <w:rPr>
      <w:rFonts w:cs="OpenSymbol"/>
    </w:rPr>
  </w:style>
  <w:style w:type="character" w:customStyle="1" w:styleId="ListLabel159">
    <w:name w:val="ListLabel 159"/>
    <w:rsid w:val="00DF53FB"/>
    <w:rPr>
      <w:rFonts w:cs="OpenSymbol"/>
    </w:rPr>
  </w:style>
  <w:style w:type="character" w:customStyle="1" w:styleId="ListLabel16">
    <w:name w:val="ListLabel 16"/>
    <w:rsid w:val="00DF53FB"/>
    <w:rPr>
      <w:rFonts w:cs="Courier New"/>
    </w:rPr>
  </w:style>
  <w:style w:type="character" w:customStyle="1" w:styleId="ListLabel160">
    <w:name w:val="ListLabel 160"/>
    <w:rsid w:val="00DF53FB"/>
    <w:rPr>
      <w:rFonts w:cs="OpenSymbol"/>
    </w:rPr>
  </w:style>
  <w:style w:type="character" w:customStyle="1" w:styleId="ListLabel161">
    <w:name w:val="ListLabel 161"/>
    <w:rsid w:val="00DF53FB"/>
    <w:rPr>
      <w:rFonts w:cs="OpenSymbol"/>
    </w:rPr>
  </w:style>
  <w:style w:type="character" w:customStyle="1" w:styleId="ListLabel162">
    <w:name w:val="ListLabel 162"/>
    <w:rsid w:val="00DF53FB"/>
    <w:rPr>
      <w:rFonts w:cs="OpenSymbol"/>
    </w:rPr>
  </w:style>
  <w:style w:type="character" w:customStyle="1" w:styleId="ListLabel163">
    <w:name w:val="ListLabel 163"/>
    <w:rsid w:val="00DF53FB"/>
    <w:rPr>
      <w:rFonts w:cs="OpenSymbol"/>
    </w:rPr>
  </w:style>
  <w:style w:type="character" w:customStyle="1" w:styleId="ListLabel164">
    <w:name w:val="ListLabel 164"/>
    <w:rsid w:val="00DF53FB"/>
    <w:rPr>
      <w:rFonts w:cs="OpenSymbol"/>
    </w:rPr>
  </w:style>
  <w:style w:type="character" w:customStyle="1" w:styleId="ListLabel165">
    <w:name w:val="ListLabel 165"/>
    <w:rsid w:val="00DF53FB"/>
    <w:rPr>
      <w:rFonts w:cs="OpenSymbol"/>
    </w:rPr>
  </w:style>
  <w:style w:type="character" w:customStyle="1" w:styleId="ListLabel166">
    <w:name w:val="ListLabel 166"/>
    <w:rsid w:val="00DF53FB"/>
    <w:rPr>
      <w:rFonts w:cs="OpenSymbol"/>
    </w:rPr>
  </w:style>
  <w:style w:type="character" w:customStyle="1" w:styleId="ListLabel167">
    <w:name w:val="ListLabel 167"/>
    <w:rsid w:val="00DF53FB"/>
    <w:rPr>
      <w:rFonts w:cs="OpenSymbol"/>
    </w:rPr>
  </w:style>
  <w:style w:type="character" w:customStyle="1" w:styleId="ListLabel168">
    <w:name w:val="ListLabel 168"/>
    <w:rsid w:val="00DF53FB"/>
    <w:rPr>
      <w:rFonts w:cs="OpenSymbol"/>
    </w:rPr>
  </w:style>
  <w:style w:type="character" w:customStyle="1" w:styleId="ListLabel169">
    <w:name w:val="ListLabel 169"/>
    <w:rsid w:val="00DF53FB"/>
    <w:rPr>
      <w:rFonts w:cs="OpenSymbol"/>
    </w:rPr>
  </w:style>
  <w:style w:type="character" w:customStyle="1" w:styleId="ListLabel17">
    <w:name w:val="ListLabel 17"/>
    <w:rsid w:val="00DF53FB"/>
    <w:rPr>
      <w:rFonts w:cs="Courier New"/>
    </w:rPr>
  </w:style>
  <w:style w:type="character" w:customStyle="1" w:styleId="ListLabel170">
    <w:name w:val="ListLabel 170"/>
    <w:rsid w:val="00DF53FB"/>
    <w:rPr>
      <w:rFonts w:cs="OpenSymbol"/>
    </w:rPr>
  </w:style>
  <w:style w:type="character" w:customStyle="1" w:styleId="ListLabel171">
    <w:name w:val="ListLabel 171"/>
    <w:rsid w:val="00DF53FB"/>
    <w:rPr>
      <w:rFonts w:cs="OpenSymbol"/>
    </w:rPr>
  </w:style>
  <w:style w:type="character" w:customStyle="1" w:styleId="ListLabel172">
    <w:name w:val="ListLabel 172"/>
    <w:rsid w:val="00DF53FB"/>
    <w:rPr>
      <w:rFonts w:cs="OpenSymbol"/>
    </w:rPr>
  </w:style>
  <w:style w:type="character" w:customStyle="1" w:styleId="ListLabel173">
    <w:name w:val="ListLabel 173"/>
    <w:rsid w:val="00DF53FB"/>
    <w:rPr>
      <w:rFonts w:cs="OpenSymbol"/>
    </w:rPr>
  </w:style>
  <w:style w:type="character" w:customStyle="1" w:styleId="ListLabel174">
    <w:name w:val="ListLabel 174"/>
    <w:rsid w:val="00DF53FB"/>
    <w:rPr>
      <w:rFonts w:cs="OpenSymbol"/>
    </w:rPr>
  </w:style>
  <w:style w:type="character" w:customStyle="1" w:styleId="ListLabel175">
    <w:name w:val="ListLabel 175"/>
    <w:rsid w:val="00DF53FB"/>
    <w:rPr>
      <w:rFonts w:cs="OpenSymbol"/>
    </w:rPr>
  </w:style>
  <w:style w:type="character" w:customStyle="1" w:styleId="ListLabel176">
    <w:name w:val="ListLabel 176"/>
    <w:rsid w:val="00DF53FB"/>
    <w:rPr>
      <w:rFonts w:cs="OpenSymbol"/>
    </w:rPr>
  </w:style>
  <w:style w:type="character" w:customStyle="1" w:styleId="ListLabel177">
    <w:name w:val="ListLabel 177"/>
    <w:rsid w:val="00DF53FB"/>
    <w:rPr>
      <w:rFonts w:cs="OpenSymbol"/>
    </w:rPr>
  </w:style>
  <w:style w:type="character" w:customStyle="1" w:styleId="ListLabel178">
    <w:name w:val="ListLabel 178"/>
    <w:rsid w:val="00DF53FB"/>
    <w:rPr>
      <w:rFonts w:cs="OpenSymbol"/>
    </w:rPr>
  </w:style>
  <w:style w:type="character" w:customStyle="1" w:styleId="ListLabel179">
    <w:name w:val="ListLabel 179"/>
    <w:rsid w:val="00DF53FB"/>
    <w:rPr>
      <w:rFonts w:cs="OpenSymbol"/>
    </w:rPr>
  </w:style>
  <w:style w:type="character" w:customStyle="1" w:styleId="ListLabel18">
    <w:name w:val="ListLabel 18"/>
    <w:rsid w:val="00DF53FB"/>
    <w:rPr>
      <w:rFonts w:cs="Courier New"/>
    </w:rPr>
  </w:style>
  <w:style w:type="character" w:customStyle="1" w:styleId="ListLabel180">
    <w:name w:val="ListLabel 180"/>
    <w:rsid w:val="00DF53FB"/>
    <w:rPr>
      <w:rFonts w:cs="OpenSymbol"/>
    </w:rPr>
  </w:style>
  <w:style w:type="character" w:customStyle="1" w:styleId="ListLabel181">
    <w:name w:val="ListLabel 181"/>
    <w:rsid w:val="00DF53FB"/>
    <w:rPr>
      <w:rFonts w:cs="OpenSymbol"/>
    </w:rPr>
  </w:style>
  <w:style w:type="character" w:customStyle="1" w:styleId="ListLabel182">
    <w:name w:val="ListLabel 182"/>
    <w:rsid w:val="00DF53FB"/>
    <w:rPr>
      <w:rFonts w:cs="OpenSymbol"/>
    </w:rPr>
  </w:style>
  <w:style w:type="character" w:customStyle="1" w:styleId="ListLabel183">
    <w:name w:val="ListLabel 183"/>
    <w:rsid w:val="00DF53FB"/>
    <w:rPr>
      <w:rFonts w:cs="OpenSymbol"/>
    </w:rPr>
  </w:style>
  <w:style w:type="character" w:customStyle="1" w:styleId="ListLabel184">
    <w:name w:val="ListLabel 184"/>
    <w:rsid w:val="00DF53FB"/>
    <w:rPr>
      <w:rFonts w:cs="OpenSymbol"/>
    </w:rPr>
  </w:style>
  <w:style w:type="character" w:customStyle="1" w:styleId="ListLabel185">
    <w:name w:val="ListLabel 185"/>
    <w:rsid w:val="00DF53FB"/>
    <w:rPr>
      <w:rFonts w:cs="OpenSymbol"/>
    </w:rPr>
  </w:style>
  <w:style w:type="character" w:customStyle="1" w:styleId="ListLabel186">
    <w:name w:val="ListLabel 186"/>
    <w:rsid w:val="00DF53FB"/>
    <w:rPr>
      <w:rFonts w:cs="OpenSymbol"/>
    </w:rPr>
  </w:style>
  <w:style w:type="character" w:customStyle="1" w:styleId="ListLabel187">
    <w:name w:val="ListLabel 187"/>
    <w:rsid w:val="00DF53FB"/>
    <w:rPr>
      <w:rFonts w:cs="OpenSymbol"/>
    </w:rPr>
  </w:style>
  <w:style w:type="character" w:customStyle="1" w:styleId="ListLabel188">
    <w:name w:val="ListLabel 188"/>
    <w:rsid w:val="00DF53FB"/>
    <w:rPr>
      <w:rFonts w:cs="OpenSymbol"/>
    </w:rPr>
  </w:style>
  <w:style w:type="character" w:customStyle="1" w:styleId="ListLabel189">
    <w:name w:val="ListLabel 189"/>
    <w:rsid w:val="00DF53FB"/>
    <w:rPr>
      <w:rFonts w:cs="OpenSymbol"/>
    </w:rPr>
  </w:style>
  <w:style w:type="character" w:customStyle="1" w:styleId="ListLabel19">
    <w:name w:val="ListLabel 19"/>
    <w:rsid w:val="00DF53FB"/>
    <w:rPr>
      <w:rFonts w:cs="Courier New"/>
    </w:rPr>
  </w:style>
  <w:style w:type="character" w:customStyle="1" w:styleId="ListLabel190">
    <w:name w:val="ListLabel 190"/>
    <w:rsid w:val="00DF53FB"/>
    <w:rPr>
      <w:rFonts w:cs="OpenSymbol"/>
    </w:rPr>
  </w:style>
  <w:style w:type="character" w:customStyle="1" w:styleId="ListLabel191">
    <w:name w:val="ListLabel 191"/>
    <w:rsid w:val="00DF53FB"/>
    <w:rPr>
      <w:rFonts w:cs="OpenSymbol"/>
    </w:rPr>
  </w:style>
  <w:style w:type="character" w:customStyle="1" w:styleId="ListLabel192">
    <w:name w:val="ListLabel 192"/>
    <w:rsid w:val="00DF53FB"/>
    <w:rPr>
      <w:rFonts w:cs="OpenSymbol"/>
    </w:rPr>
  </w:style>
  <w:style w:type="character" w:customStyle="1" w:styleId="ListLabel193">
    <w:name w:val="ListLabel 193"/>
    <w:rsid w:val="00DF53FB"/>
    <w:rPr>
      <w:rFonts w:cs="OpenSymbol"/>
    </w:rPr>
  </w:style>
  <w:style w:type="character" w:customStyle="1" w:styleId="ListLabel194">
    <w:name w:val="ListLabel 194"/>
    <w:rsid w:val="00DF53FB"/>
    <w:rPr>
      <w:rFonts w:cs="OpenSymbol"/>
    </w:rPr>
  </w:style>
  <w:style w:type="character" w:customStyle="1" w:styleId="ListLabel195">
    <w:name w:val="ListLabel 195"/>
    <w:rsid w:val="00DF53FB"/>
    <w:rPr>
      <w:rFonts w:cs="OpenSymbol"/>
    </w:rPr>
  </w:style>
  <w:style w:type="character" w:customStyle="1" w:styleId="ListLabel196">
    <w:name w:val="ListLabel 196"/>
    <w:rsid w:val="00DF53FB"/>
    <w:rPr>
      <w:rFonts w:cs="OpenSymbol"/>
    </w:rPr>
  </w:style>
  <w:style w:type="character" w:customStyle="1" w:styleId="ListLabel197">
    <w:name w:val="ListLabel 197"/>
    <w:rsid w:val="00DF53FB"/>
    <w:rPr>
      <w:rFonts w:cs="OpenSymbol"/>
    </w:rPr>
  </w:style>
  <w:style w:type="character" w:customStyle="1" w:styleId="ListLabel198">
    <w:name w:val="ListLabel 198"/>
    <w:rsid w:val="00DF53FB"/>
    <w:rPr>
      <w:rFonts w:cs="OpenSymbol"/>
    </w:rPr>
  </w:style>
  <w:style w:type="character" w:customStyle="1" w:styleId="ListLabel199">
    <w:name w:val="ListLabel 199"/>
    <w:rsid w:val="00DF53FB"/>
    <w:rPr>
      <w:rFonts w:cs="OpenSymbol"/>
    </w:rPr>
  </w:style>
  <w:style w:type="character" w:customStyle="1" w:styleId="ListLabel2">
    <w:name w:val="ListLabel 2"/>
    <w:rsid w:val="00DF53FB"/>
    <w:rPr>
      <w:lang w:val="pl-PL"/>
    </w:rPr>
  </w:style>
  <w:style w:type="character" w:customStyle="1" w:styleId="ListLabel20">
    <w:name w:val="ListLabel 20"/>
    <w:rsid w:val="00DF53FB"/>
    <w:rPr>
      <w:rFonts w:cs="Courier New"/>
    </w:rPr>
  </w:style>
  <w:style w:type="character" w:customStyle="1" w:styleId="ListLabel200">
    <w:name w:val="ListLabel 200"/>
    <w:rsid w:val="00DF53FB"/>
    <w:rPr>
      <w:rFonts w:cs="OpenSymbol"/>
    </w:rPr>
  </w:style>
  <w:style w:type="character" w:customStyle="1" w:styleId="ListLabel201">
    <w:name w:val="ListLabel 201"/>
    <w:rsid w:val="00DF53FB"/>
    <w:rPr>
      <w:rFonts w:cs="OpenSymbol"/>
    </w:rPr>
  </w:style>
  <w:style w:type="character" w:customStyle="1" w:styleId="ListLabel202">
    <w:name w:val="ListLabel 202"/>
    <w:rsid w:val="00DF53FB"/>
    <w:rPr>
      <w:rFonts w:cs="OpenSymbol"/>
    </w:rPr>
  </w:style>
  <w:style w:type="character" w:customStyle="1" w:styleId="ListLabel203">
    <w:name w:val="ListLabel 203"/>
    <w:rsid w:val="00DF53FB"/>
    <w:rPr>
      <w:rFonts w:cs="OpenSymbol"/>
    </w:rPr>
  </w:style>
  <w:style w:type="character" w:customStyle="1" w:styleId="ListLabel204">
    <w:name w:val="ListLabel 204"/>
    <w:rsid w:val="00DF53FB"/>
    <w:rPr>
      <w:rFonts w:cs="OpenSymbol"/>
    </w:rPr>
  </w:style>
  <w:style w:type="character" w:customStyle="1" w:styleId="ListLabel205">
    <w:name w:val="ListLabel 205"/>
    <w:rsid w:val="00DF53FB"/>
    <w:rPr>
      <w:rFonts w:cs="OpenSymbol"/>
    </w:rPr>
  </w:style>
  <w:style w:type="character" w:customStyle="1" w:styleId="ListLabel206">
    <w:name w:val="ListLabel 206"/>
    <w:rsid w:val="00DF53FB"/>
    <w:rPr>
      <w:rFonts w:cs="OpenSymbol"/>
    </w:rPr>
  </w:style>
  <w:style w:type="character" w:customStyle="1" w:styleId="ListLabel207">
    <w:name w:val="ListLabel 207"/>
    <w:rsid w:val="00DF53FB"/>
    <w:rPr>
      <w:rFonts w:cs="OpenSymbol"/>
    </w:rPr>
  </w:style>
  <w:style w:type="character" w:customStyle="1" w:styleId="ListLabel208">
    <w:name w:val="ListLabel 208"/>
    <w:rsid w:val="00DF53FB"/>
    <w:rPr>
      <w:rFonts w:cs="OpenSymbol"/>
    </w:rPr>
  </w:style>
  <w:style w:type="character" w:customStyle="1" w:styleId="ListLabel209">
    <w:name w:val="ListLabel 209"/>
    <w:rsid w:val="00DF53FB"/>
    <w:rPr>
      <w:rFonts w:cs="OpenSymbol"/>
    </w:rPr>
  </w:style>
  <w:style w:type="character" w:customStyle="1" w:styleId="ListLabel21">
    <w:name w:val="ListLabel 21"/>
    <w:rsid w:val="00DF53FB"/>
    <w:rPr>
      <w:rFonts w:cs="Courier New"/>
    </w:rPr>
  </w:style>
  <w:style w:type="character" w:customStyle="1" w:styleId="ListLabel210">
    <w:name w:val="ListLabel 210"/>
    <w:rsid w:val="00DF53FB"/>
    <w:rPr>
      <w:rFonts w:cs="OpenSymbol"/>
    </w:rPr>
  </w:style>
  <w:style w:type="character" w:customStyle="1" w:styleId="ListLabel211">
    <w:name w:val="ListLabel 211"/>
    <w:rsid w:val="00DF53FB"/>
    <w:rPr>
      <w:rFonts w:cs="OpenSymbol"/>
    </w:rPr>
  </w:style>
  <w:style w:type="character" w:customStyle="1" w:styleId="ListLabel212">
    <w:name w:val="ListLabel 212"/>
    <w:rsid w:val="00DF53FB"/>
    <w:rPr>
      <w:rFonts w:cs="OpenSymbol"/>
    </w:rPr>
  </w:style>
  <w:style w:type="character" w:customStyle="1" w:styleId="ListLabel213">
    <w:name w:val="ListLabel 213"/>
    <w:rsid w:val="00DF53FB"/>
    <w:rPr>
      <w:rFonts w:cs="OpenSymbol"/>
    </w:rPr>
  </w:style>
  <w:style w:type="character" w:customStyle="1" w:styleId="ListLabel214">
    <w:name w:val="ListLabel 214"/>
    <w:rsid w:val="00DF53FB"/>
    <w:rPr>
      <w:rFonts w:cs="OpenSymbol"/>
    </w:rPr>
  </w:style>
  <w:style w:type="character" w:customStyle="1" w:styleId="ListLabel215">
    <w:name w:val="ListLabel 215"/>
    <w:rsid w:val="00DF53FB"/>
    <w:rPr>
      <w:rFonts w:cs="OpenSymbol"/>
    </w:rPr>
  </w:style>
  <w:style w:type="character" w:customStyle="1" w:styleId="ListLabel216">
    <w:name w:val="ListLabel 216"/>
    <w:rsid w:val="00DF53FB"/>
    <w:rPr>
      <w:rFonts w:cs="OpenSymbol"/>
    </w:rPr>
  </w:style>
  <w:style w:type="character" w:customStyle="1" w:styleId="ListLabel217">
    <w:name w:val="ListLabel 217"/>
    <w:rsid w:val="00DF53FB"/>
    <w:rPr>
      <w:rFonts w:cs="OpenSymbol"/>
    </w:rPr>
  </w:style>
  <w:style w:type="character" w:customStyle="1" w:styleId="ListLabel218">
    <w:name w:val="ListLabel 218"/>
    <w:rsid w:val="00DF53FB"/>
    <w:rPr>
      <w:rFonts w:cs="OpenSymbol"/>
    </w:rPr>
  </w:style>
  <w:style w:type="character" w:customStyle="1" w:styleId="ListLabel219">
    <w:name w:val="ListLabel 219"/>
    <w:rsid w:val="00DF53FB"/>
    <w:rPr>
      <w:rFonts w:cs="OpenSymbol"/>
    </w:rPr>
  </w:style>
  <w:style w:type="character" w:customStyle="1" w:styleId="ListLabel22">
    <w:name w:val="ListLabel 22"/>
    <w:rsid w:val="00DF53FB"/>
    <w:rPr>
      <w:rFonts w:cs="Courier New"/>
    </w:rPr>
  </w:style>
  <w:style w:type="character" w:customStyle="1" w:styleId="ListLabel220">
    <w:name w:val="ListLabel 220"/>
    <w:rsid w:val="00DF53FB"/>
    <w:rPr>
      <w:rFonts w:cs="OpenSymbol"/>
    </w:rPr>
  </w:style>
  <w:style w:type="character" w:customStyle="1" w:styleId="ListLabel221">
    <w:name w:val="ListLabel 221"/>
    <w:rsid w:val="00DF53FB"/>
    <w:rPr>
      <w:rFonts w:cs="OpenSymbol"/>
    </w:rPr>
  </w:style>
  <w:style w:type="character" w:customStyle="1" w:styleId="ListLabel222">
    <w:name w:val="ListLabel 222"/>
    <w:rsid w:val="00DF53FB"/>
    <w:rPr>
      <w:rFonts w:cs="OpenSymbol"/>
    </w:rPr>
  </w:style>
  <w:style w:type="character" w:customStyle="1" w:styleId="ListLabel223">
    <w:name w:val="ListLabel 223"/>
    <w:rsid w:val="00DF53FB"/>
    <w:rPr>
      <w:rFonts w:cs="OpenSymbol"/>
    </w:rPr>
  </w:style>
  <w:style w:type="character" w:customStyle="1" w:styleId="ListLabel224">
    <w:name w:val="ListLabel 224"/>
    <w:rsid w:val="00DF53FB"/>
    <w:rPr>
      <w:rFonts w:cs="OpenSymbol"/>
    </w:rPr>
  </w:style>
  <w:style w:type="character" w:customStyle="1" w:styleId="ListLabel225">
    <w:name w:val="ListLabel 225"/>
    <w:rsid w:val="00DF53FB"/>
    <w:rPr>
      <w:rFonts w:cs="OpenSymbol"/>
    </w:rPr>
  </w:style>
  <w:style w:type="character" w:customStyle="1" w:styleId="ListLabel226">
    <w:name w:val="ListLabel 226"/>
    <w:rsid w:val="00DF53FB"/>
    <w:rPr>
      <w:rFonts w:cs="OpenSymbol"/>
    </w:rPr>
  </w:style>
  <w:style w:type="character" w:customStyle="1" w:styleId="ListLabel227">
    <w:name w:val="ListLabel 227"/>
    <w:rsid w:val="00DF53FB"/>
    <w:rPr>
      <w:rFonts w:cs="OpenSymbol"/>
    </w:rPr>
  </w:style>
  <w:style w:type="character" w:customStyle="1" w:styleId="ListLabel228">
    <w:name w:val="ListLabel 228"/>
    <w:rsid w:val="00DF53FB"/>
    <w:rPr>
      <w:rFonts w:cs="OpenSymbol"/>
    </w:rPr>
  </w:style>
  <w:style w:type="character" w:customStyle="1" w:styleId="ListLabel229">
    <w:name w:val="ListLabel 229"/>
    <w:rsid w:val="00DF53FB"/>
    <w:rPr>
      <w:rFonts w:cs="OpenSymbol"/>
    </w:rPr>
  </w:style>
  <w:style w:type="character" w:customStyle="1" w:styleId="ListLabel23">
    <w:name w:val="ListLabel 23"/>
    <w:rsid w:val="00DF53FB"/>
    <w:rPr>
      <w:rFonts w:cs="Courier New"/>
    </w:rPr>
  </w:style>
  <w:style w:type="character" w:customStyle="1" w:styleId="ListLabel230">
    <w:name w:val="ListLabel 230"/>
    <w:rsid w:val="00DF53FB"/>
    <w:rPr>
      <w:rFonts w:cs="OpenSymbol"/>
    </w:rPr>
  </w:style>
  <w:style w:type="character" w:customStyle="1" w:styleId="ListLabel231">
    <w:name w:val="ListLabel 231"/>
    <w:rsid w:val="00DF53FB"/>
    <w:rPr>
      <w:rFonts w:cs="OpenSymbol"/>
    </w:rPr>
  </w:style>
  <w:style w:type="character" w:customStyle="1" w:styleId="ListLabel232">
    <w:name w:val="ListLabel 232"/>
    <w:rsid w:val="00DF53FB"/>
    <w:rPr>
      <w:rFonts w:cs="OpenSymbol"/>
    </w:rPr>
  </w:style>
  <w:style w:type="character" w:customStyle="1" w:styleId="ListLabel233">
    <w:name w:val="ListLabel 233"/>
    <w:rsid w:val="00DF53FB"/>
    <w:rPr>
      <w:rFonts w:cs="OpenSymbol"/>
    </w:rPr>
  </w:style>
  <w:style w:type="character" w:customStyle="1" w:styleId="ListLabel234">
    <w:name w:val="ListLabel 234"/>
    <w:rsid w:val="00DF53FB"/>
    <w:rPr>
      <w:rFonts w:cs="OpenSymbol"/>
    </w:rPr>
  </w:style>
  <w:style w:type="character" w:customStyle="1" w:styleId="ListLabel235">
    <w:name w:val="ListLabel 235"/>
    <w:rsid w:val="00DF53FB"/>
    <w:rPr>
      <w:rFonts w:cs="OpenSymbol"/>
    </w:rPr>
  </w:style>
  <w:style w:type="character" w:customStyle="1" w:styleId="ListLabel236">
    <w:name w:val="ListLabel 236"/>
    <w:rsid w:val="00DF53FB"/>
    <w:rPr>
      <w:rFonts w:cs="OpenSymbol"/>
    </w:rPr>
  </w:style>
  <w:style w:type="character" w:customStyle="1" w:styleId="ListLabel237">
    <w:name w:val="ListLabel 237"/>
    <w:rsid w:val="00DF53FB"/>
    <w:rPr>
      <w:rFonts w:cs="OpenSymbol"/>
    </w:rPr>
  </w:style>
  <w:style w:type="character" w:customStyle="1" w:styleId="ListLabel238">
    <w:name w:val="ListLabel 238"/>
    <w:rsid w:val="00DF53FB"/>
    <w:rPr>
      <w:rFonts w:cs="OpenSymbol"/>
    </w:rPr>
  </w:style>
  <w:style w:type="character" w:customStyle="1" w:styleId="ListLabel239">
    <w:name w:val="ListLabel 239"/>
    <w:rsid w:val="00DF53FB"/>
    <w:rPr>
      <w:rFonts w:cs="OpenSymbol"/>
    </w:rPr>
  </w:style>
  <w:style w:type="character" w:customStyle="1" w:styleId="ListLabel24">
    <w:name w:val="ListLabel 24"/>
    <w:rsid w:val="00DF53FB"/>
    <w:rPr>
      <w:rFonts w:cs="Courier New"/>
    </w:rPr>
  </w:style>
  <w:style w:type="character" w:customStyle="1" w:styleId="ListLabel240">
    <w:name w:val="ListLabel 240"/>
    <w:rsid w:val="00DF53FB"/>
    <w:rPr>
      <w:rFonts w:cs="OpenSymbol"/>
    </w:rPr>
  </w:style>
  <w:style w:type="character" w:customStyle="1" w:styleId="ListLabel241">
    <w:name w:val="ListLabel 241"/>
    <w:rsid w:val="00DF53FB"/>
    <w:rPr>
      <w:rFonts w:cs="OpenSymbol"/>
    </w:rPr>
  </w:style>
  <w:style w:type="character" w:customStyle="1" w:styleId="ListLabel242">
    <w:name w:val="ListLabel 242"/>
    <w:rsid w:val="00DF53FB"/>
    <w:rPr>
      <w:rFonts w:cs="OpenSymbol"/>
    </w:rPr>
  </w:style>
  <w:style w:type="character" w:customStyle="1" w:styleId="ListLabel243">
    <w:name w:val="ListLabel 243"/>
    <w:rsid w:val="00DF53FB"/>
    <w:rPr>
      <w:rFonts w:cs="OpenSymbol"/>
    </w:rPr>
  </w:style>
  <w:style w:type="character" w:customStyle="1" w:styleId="ListLabel244">
    <w:name w:val="ListLabel 244"/>
    <w:rsid w:val="00DF53FB"/>
    <w:rPr>
      <w:rFonts w:cs="OpenSymbol"/>
    </w:rPr>
  </w:style>
  <w:style w:type="character" w:customStyle="1" w:styleId="ListLabel245">
    <w:name w:val="ListLabel 245"/>
    <w:rsid w:val="00DF53FB"/>
    <w:rPr>
      <w:rFonts w:cs="OpenSymbol"/>
    </w:rPr>
  </w:style>
  <w:style w:type="character" w:customStyle="1" w:styleId="ListLabel246">
    <w:name w:val="ListLabel 246"/>
    <w:rsid w:val="00DF53FB"/>
    <w:rPr>
      <w:rFonts w:cs="OpenSymbol"/>
    </w:rPr>
  </w:style>
  <w:style w:type="character" w:customStyle="1" w:styleId="ListLabel247">
    <w:name w:val="ListLabel 247"/>
    <w:rsid w:val="00DF53FB"/>
    <w:rPr>
      <w:rFonts w:cs="OpenSymbol"/>
    </w:rPr>
  </w:style>
  <w:style w:type="character" w:customStyle="1" w:styleId="ListLabel248">
    <w:name w:val="ListLabel 248"/>
    <w:rsid w:val="00DF53FB"/>
    <w:rPr>
      <w:rFonts w:cs="OpenSymbol"/>
    </w:rPr>
  </w:style>
  <w:style w:type="character" w:customStyle="1" w:styleId="ListLabel249">
    <w:name w:val="ListLabel 249"/>
    <w:rsid w:val="00DF53FB"/>
    <w:rPr>
      <w:rFonts w:cs="OpenSymbol"/>
    </w:rPr>
  </w:style>
  <w:style w:type="character" w:customStyle="1" w:styleId="ListLabel25">
    <w:name w:val="ListLabel 25"/>
    <w:rsid w:val="00DF53FB"/>
    <w:rPr>
      <w:rFonts w:cs="Courier New"/>
    </w:rPr>
  </w:style>
  <w:style w:type="character" w:customStyle="1" w:styleId="ListLabel250">
    <w:name w:val="ListLabel 250"/>
    <w:rsid w:val="00DF53FB"/>
    <w:rPr>
      <w:rFonts w:cs="OpenSymbol"/>
    </w:rPr>
  </w:style>
  <w:style w:type="character" w:customStyle="1" w:styleId="ListLabel251">
    <w:name w:val="ListLabel 251"/>
    <w:rsid w:val="00DF53FB"/>
    <w:rPr>
      <w:rFonts w:cs="OpenSymbol"/>
    </w:rPr>
  </w:style>
  <w:style w:type="character" w:customStyle="1" w:styleId="ListLabel252">
    <w:name w:val="ListLabel 252"/>
    <w:rsid w:val="00DF53FB"/>
    <w:rPr>
      <w:rFonts w:cs="OpenSymbol"/>
    </w:rPr>
  </w:style>
  <w:style w:type="character" w:customStyle="1" w:styleId="ListLabel253">
    <w:name w:val="ListLabel 253"/>
    <w:rsid w:val="00DF53FB"/>
    <w:rPr>
      <w:rFonts w:cs="OpenSymbol"/>
    </w:rPr>
  </w:style>
  <w:style w:type="character" w:customStyle="1" w:styleId="ListLabel254">
    <w:name w:val="ListLabel 254"/>
    <w:rsid w:val="00DF53FB"/>
    <w:rPr>
      <w:rFonts w:cs="OpenSymbol"/>
    </w:rPr>
  </w:style>
  <w:style w:type="character" w:customStyle="1" w:styleId="ListLabel255">
    <w:name w:val="ListLabel 255"/>
    <w:rsid w:val="00DF53FB"/>
    <w:rPr>
      <w:rFonts w:cs="OpenSymbol"/>
    </w:rPr>
  </w:style>
  <w:style w:type="character" w:customStyle="1" w:styleId="ListLabel256">
    <w:name w:val="ListLabel 256"/>
    <w:rsid w:val="00DF53FB"/>
    <w:rPr>
      <w:rFonts w:cs="OpenSymbol"/>
    </w:rPr>
  </w:style>
  <w:style w:type="character" w:customStyle="1" w:styleId="ListLabel257">
    <w:name w:val="ListLabel 257"/>
    <w:rsid w:val="00DF53FB"/>
    <w:rPr>
      <w:rFonts w:cs="OpenSymbol"/>
    </w:rPr>
  </w:style>
  <w:style w:type="character" w:customStyle="1" w:styleId="ListLabel258">
    <w:name w:val="ListLabel 258"/>
    <w:rsid w:val="00DF53FB"/>
    <w:rPr>
      <w:rFonts w:cs="OpenSymbol"/>
    </w:rPr>
  </w:style>
  <w:style w:type="character" w:customStyle="1" w:styleId="ListLabel259">
    <w:name w:val="ListLabel 259"/>
    <w:rsid w:val="00DF53FB"/>
    <w:rPr>
      <w:rFonts w:cs="OpenSymbol"/>
    </w:rPr>
  </w:style>
  <w:style w:type="character" w:customStyle="1" w:styleId="ListLabel26">
    <w:name w:val="ListLabel 26"/>
    <w:rsid w:val="00DF53FB"/>
    <w:rPr>
      <w:rFonts w:cs="Courier New"/>
    </w:rPr>
  </w:style>
  <w:style w:type="character" w:customStyle="1" w:styleId="ListLabel260">
    <w:name w:val="ListLabel 260"/>
    <w:rsid w:val="00DF53FB"/>
    <w:rPr>
      <w:rFonts w:cs="OpenSymbol"/>
    </w:rPr>
  </w:style>
  <w:style w:type="character" w:customStyle="1" w:styleId="ListLabel261">
    <w:name w:val="ListLabel 261"/>
    <w:rsid w:val="00DF53FB"/>
    <w:rPr>
      <w:rFonts w:cs="OpenSymbol"/>
    </w:rPr>
  </w:style>
  <w:style w:type="character" w:customStyle="1" w:styleId="ListLabel262">
    <w:name w:val="ListLabel 262"/>
    <w:rsid w:val="00DF53FB"/>
    <w:rPr>
      <w:rFonts w:cs="OpenSymbol"/>
    </w:rPr>
  </w:style>
  <w:style w:type="character" w:customStyle="1" w:styleId="ListLabel263">
    <w:name w:val="ListLabel 263"/>
    <w:rsid w:val="00DF53FB"/>
    <w:rPr>
      <w:rFonts w:cs="OpenSymbol"/>
    </w:rPr>
  </w:style>
  <w:style w:type="character" w:customStyle="1" w:styleId="ListLabel264">
    <w:name w:val="ListLabel 264"/>
    <w:rsid w:val="00DF53FB"/>
    <w:rPr>
      <w:rFonts w:cs="OpenSymbol"/>
    </w:rPr>
  </w:style>
  <w:style w:type="character" w:customStyle="1" w:styleId="ListLabel265">
    <w:name w:val="ListLabel 265"/>
    <w:rsid w:val="00DF53FB"/>
    <w:rPr>
      <w:rFonts w:cs="OpenSymbol"/>
    </w:rPr>
  </w:style>
  <w:style w:type="character" w:customStyle="1" w:styleId="ListLabel266">
    <w:name w:val="ListLabel 266"/>
    <w:rsid w:val="00DF53FB"/>
    <w:rPr>
      <w:rFonts w:cs="OpenSymbol"/>
    </w:rPr>
  </w:style>
  <w:style w:type="character" w:customStyle="1" w:styleId="ListLabel267">
    <w:name w:val="ListLabel 267"/>
    <w:rsid w:val="00DF53FB"/>
    <w:rPr>
      <w:rFonts w:cs="OpenSymbol"/>
    </w:rPr>
  </w:style>
  <w:style w:type="character" w:customStyle="1" w:styleId="ListLabel268">
    <w:name w:val="ListLabel 268"/>
    <w:rsid w:val="00DF53FB"/>
    <w:rPr>
      <w:rFonts w:cs="OpenSymbol"/>
    </w:rPr>
  </w:style>
  <w:style w:type="character" w:customStyle="1" w:styleId="ListLabel269">
    <w:name w:val="ListLabel 269"/>
    <w:rsid w:val="00DF53FB"/>
    <w:rPr>
      <w:rFonts w:cs="OpenSymbol"/>
    </w:rPr>
  </w:style>
  <w:style w:type="character" w:customStyle="1" w:styleId="ListLabel27">
    <w:name w:val="ListLabel 27"/>
    <w:rsid w:val="00DF53FB"/>
    <w:rPr>
      <w:rFonts w:cs="Courier New"/>
    </w:rPr>
  </w:style>
  <w:style w:type="character" w:customStyle="1" w:styleId="ListLabel270">
    <w:name w:val="ListLabel 270"/>
    <w:rsid w:val="00DF53FB"/>
    <w:rPr>
      <w:rFonts w:cs="OpenSymbol"/>
    </w:rPr>
  </w:style>
  <w:style w:type="character" w:customStyle="1" w:styleId="ListLabel271">
    <w:name w:val="ListLabel 271"/>
    <w:rsid w:val="00DF53FB"/>
    <w:rPr>
      <w:rFonts w:cs="OpenSymbol"/>
    </w:rPr>
  </w:style>
  <w:style w:type="character" w:customStyle="1" w:styleId="ListLabel272">
    <w:name w:val="ListLabel 272"/>
    <w:rsid w:val="00DF53FB"/>
    <w:rPr>
      <w:rFonts w:cs="OpenSymbol"/>
    </w:rPr>
  </w:style>
  <w:style w:type="character" w:customStyle="1" w:styleId="ListLabel273">
    <w:name w:val="ListLabel 273"/>
    <w:rsid w:val="00DF53FB"/>
    <w:rPr>
      <w:rFonts w:cs="OpenSymbol"/>
    </w:rPr>
  </w:style>
  <w:style w:type="character" w:customStyle="1" w:styleId="ListLabel274">
    <w:name w:val="ListLabel 274"/>
    <w:rsid w:val="00DF53FB"/>
    <w:rPr>
      <w:rFonts w:cs="OpenSymbol"/>
    </w:rPr>
  </w:style>
  <w:style w:type="character" w:customStyle="1" w:styleId="ListLabel275">
    <w:name w:val="ListLabel 275"/>
    <w:rsid w:val="00DF53FB"/>
    <w:rPr>
      <w:rFonts w:cs="OpenSymbol"/>
    </w:rPr>
  </w:style>
  <w:style w:type="character" w:customStyle="1" w:styleId="ListLabel276">
    <w:name w:val="ListLabel 276"/>
    <w:rsid w:val="00DF53FB"/>
    <w:rPr>
      <w:rFonts w:cs="OpenSymbol"/>
    </w:rPr>
  </w:style>
  <w:style w:type="character" w:customStyle="1" w:styleId="ListLabel277">
    <w:name w:val="ListLabel 277"/>
    <w:rsid w:val="00DF53FB"/>
    <w:rPr>
      <w:rFonts w:cs="OpenSymbol"/>
    </w:rPr>
  </w:style>
  <w:style w:type="character" w:customStyle="1" w:styleId="ListLabel278">
    <w:name w:val="ListLabel 278"/>
    <w:rsid w:val="00DF53FB"/>
    <w:rPr>
      <w:rFonts w:cs="OpenSymbol"/>
    </w:rPr>
  </w:style>
  <w:style w:type="character" w:customStyle="1" w:styleId="ListLabel279">
    <w:name w:val="ListLabel 279"/>
    <w:rsid w:val="00DF53FB"/>
    <w:rPr>
      <w:rFonts w:cs="OpenSymbol"/>
    </w:rPr>
  </w:style>
  <w:style w:type="character" w:customStyle="1" w:styleId="ListLabel28">
    <w:name w:val="ListLabel 28"/>
    <w:rsid w:val="00DF53FB"/>
    <w:rPr>
      <w:rFonts w:cs="Courier New"/>
    </w:rPr>
  </w:style>
  <w:style w:type="character" w:customStyle="1" w:styleId="ListLabel280">
    <w:name w:val="ListLabel 280"/>
    <w:rsid w:val="00DF53FB"/>
    <w:rPr>
      <w:rFonts w:cs="OpenSymbol"/>
    </w:rPr>
  </w:style>
  <w:style w:type="character" w:customStyle="1" w:styleId="ListLabel281">
    <w:name w:val="ListLabel 281"/>
    <w:rsid w:val="00DF53FB"/>
    <w:rPr>
      <w:rFonts w:cs="OpenSymbol"/>
    </w:rPr>
  </w:style>
  <w:style w:type="character" w:customStyle="1" w:styleId="ListLabel282">
    <w:name w:val="ListLabel 282"/>
    <w:rsid w:val="00DF53FB"/>
    <w:rPr>
      <w:rFonts w:cs="OpenSymbol"/>
    </w:rPr>
  </w:style>
  <w:style w:type="character" w:customStyle="1" w:styleId="ListLabel283">
    <w:name w:val="ListLabel 283"/>
    <w:rsid w:val="00DF53FB"/>
    <w:rPr>
      <w:rFonts w:cs="OpenSymbol"/>
    </w:rPr>
  </w:style>
  <w:style w:type="character" w:customStyle="1" w:styleId="ListLabel284">
    <w:name w:val="ListLabel 284"/>
    <w:rsid w:val="00DF53FB"/>
    <w:rPr>
      <w:rFonts w:cs="OpenSymbol"/>
    </w:rPr>
  </w:style>
  <w:style w:type="character" w:customStyle="1" w:styleId="ListLabel285">
    <w:name w:val="ListLabel 285"/>
    <w:rsid w:val="00DF53FB"/>
    <w:rPr>
      <w:rFonts w:cs="OpenSymbol"/>
    </w:rPr>
  </w:style>
  <w:style w:type="character" w:customStyle="1" w:styleId="ListLabel286">
    <w:name w:val="ListLabel 286"/>
    <w:rsid w:val="00DF53FB"/>
    <w:rPr>
      <w:rFonts w:cs="OpenSymbol"/>
    </w:rPr>
  </w:style>
  <w:style w:type="character" w:customStyle="1" w:styleId="ListLabel287">
    <w:name w:val="ListLabel 287"/>
    <w:rsid w:val="00DF53FB"/>
    <w:rPr>
      <w:rFonts w:cs="OpenSymbol"/>
    </w:rPr>
  </w:style>
  <w:style w:type="character" w:customStyle="1" w:styleId="ListLabel288">
    <w:name w:val="ListLabel 288"/>
    <w:rsid w:val="00DF53FB"/>
    <w:rPr>
      <w:rFonts w:cs="OpenSymbol"/>
    </w:rPr>
  </w:style>
  <w:style w:type="character" w:customStyle="1" w:styleId="ListLabel289">
    <w:name w:val="ListLabel 289"/>
    <w:rsid w:val="00DF53FB"/>
    <w:rPr>
      <w:rFonts w:cs="OpenSymbol"/>
    </w:rPr>
  </w:style>
  <w:style w:type="character" w:customStyle="1" w:styleId="ListLabel29">
    <w:name w:val="ListLabel 29"/>
    <w:rsid w:val="00DF53FB"/>
    <w:rPr>
      <w:rFonts w:cs="Courier New"/>
    </w:rPr>
  </w:style>
  <w:style w:type="character" w:customStyle="1" w:styleId="ListLabel290">
    <w:name w:val="ListLabel 290"/>
    <w:rsid w:val="00DF53FB"/>
    <w:rPr>
      <w:rFonts w:cs="OpenSymbol"/>
    </w:rPr>
  </w:style>
  <w:style w:type="character" w:customStyle="1" w:styleId="ListLabel291">
    <w:name w:val="ListLabel 291"/>
    <w:rsid w:val="00DF53FB"/>
    <w:rPr>
      <w:rFonts w:cs="OpenSymbol"/>
    </w:rPr>
  </w:style>
  <w:style w:type="character" w:customStyle="1" w:styleId="ListLabel292">
    <w:name w:val="ListLabel 292"/>
    <w:rsid w:val="00DF53FB"/>
    <w:rPr>
      <w:rFonts w:cs="OpenSymbol"/>
    </w:rPr>
  </w:style>
  <w:style w:type="character" w:customStyle="1" w:styleId="ListLabel293">
    <w:name w:val="ListLabel 293"/>
    <w:rsid w:val="00DF53FB"/>
    <w:rPr>
      <w:rFonts w:cs="OpenSymbol"/>
    </w:rPr>
  </w:style>
  <w:style w:type="character" w:customStyle="1" w:styleId="ListLabel294">
    <w:name w:val="ListLabel 294"/>
    <w:rsid w:val="00DF53FB"/>
    <w:rPr>
      <w:rFonts w:cs="OpenSymbol"/>
    </w:rPr>
  </w:style>
  <w:style w:type="character" w:customStyle="1" w:styleId="ListLabel295">
    <w:name w:val="ListLabel 295"/>
    <w:rsid w:val="00DF53FB"/>
    <w:rPr>
      <w:rFonts w:cs="OpenSymbol"/>
    </w:rPr>
  </w:style>
  <w:style w:type="character" w:customStyle="1" w:styleId="ListLabel296">
    <w:name w:val="ListLabel 296"/>
    <w:rsid w:val="00DF53FB"/>
    <w:rPr>
      <w:rFonts w:cs="OpenSymbol"/>
    </w:rPr>
  </w:style>
  <w:style w:type="character" w:customStyle="1" w:styleId="ListLabel297">
    <w:name w:val="ListLabel 297"/>
    <w:rsid w:val="00DF53FB"/>
    <w:rPr>
      <w:rFonts w:cs="OpenSymbol"/>
    </w:rPr>
  </w:style>
  <w:style w:type="character" w:customStyle="1" w:styleId="ListLabel298">
    <w:name w:val="ListLabel 298"/>
    <w:rsid w:val="00DF53FB"/>
    <w:rPr>
      <w:rFonts w:cs="OpenSymbol"/>
    </w:rPr>
  </w:style>
  <w:style w:type="character" w:customStyle="1" w:styleId="ListLabel299">
    <w:name w:val="ListLabel 299"/>
    <w:rsid w:val="00DF53FB"/>
    <w:rPr>
      <w:rFonts w:cs="OpenSymbol"/>
    </w:rPr>
  </w:style>
  <w:style w:type="character" w:customStyle="1" w:styleId="ListLabel3">
    <w:name w:val="ListLabel 3"/>
    <w:rsid w:val="00DF53FB"/>
    <w:rPr>
      <w:rFonts w:cs="Courier New"/>
    </w:rPr>
  </w:style>
  <w:style w:type="character" w:customStyle="1" w:styleId="ListLabel30">
    <w:name w:val="ListLabel 30"/>
    <w:rsid w:val="00DF53FB"/>
    <w:rPr>
      <w:rFonts w:cs="Courier New"/>
    </w:rPr>
  </w:style>
  <w:style w:type="character" w:customStyle="1" w:styleId="ListLabel300">
    <w:name w:val="ListLabel 300"/>
    <w:rsid w:val="00DF53FB"/>
    <w:rPr>
      <w:rFonts w:cs="OpenSymbol"/>
    </w:rPr>
  </w:style>
  <w:style w:type="character" w:customStyle="1" w:styleId="ListLabel301">
    <w:name w:val="ListLabel 301"/>
    <w:rsid w:val="00DF53FB"/>
    <w:rPr>
      <w:rFonts w:cs="OpenSymbol"/>
    </w:rPr>
  </w:style>
  <w:style w:type="character" w:customStyle="1" w:styleId="ListLabel302">
    <w:name w:val="ListLabel 302"/>
    <w:rsid w:val="00DF53FB"/>
    <w:rPr>
      <w:rFonts w:cs="OpenSymbol"/>
    </w:rPr>
  </w:style>
  <w:style w:type="character" w:customStyle="1" w:styleId="ListLabel303">
    <w:name w:val="ListLabel 303"/>
    <w:rsid w:val="00DF53FB"/>
    <w:rPr>
      <w:rFonts w:cs="OpenSymbol"/>
    </w:rPr>
  </w:style>
  <w:style w:type="character" w:customStyle="1" w:styleId="ListLabel304">
    <w:name w:val="ListLabel 304"/>
    <w:rsid w:val="00DF53FB"/>
    <w:rPr>
      <w:rFonts w:cs="OpenSymbol"/>
    </w:rPr>
  </w:style>
  <w:style w:type="character" w:customStyle="1" w:styleId="ListLabel305">
    <w:name w:val="ListLabel 305"/>
    <w:rsid w:val="00DF53FB"/>
    <w:rPr>
      <w:rFonts w:cs="OpenSymbol"/>
    </w:rPr>
  </w:style>
  <w:style w:type="character" w:customStyle="1" w:styleId="ListLabel306">
    <w:name w:val="ListLabel 306"/>
    <w:rsid w:val="00DF53FB"/>
    <w:rPr>
      <w:rFonts w:cs="OpenSymbol"/>
    </w:rPr>
  </w:style>
  <w:style w:type="character" w:customStyle="1" w:styleId="ListLabel307">
    <w:name w:val="ListLabel 307"/>
    <w:rsid w:val="00DF53FB"/>
    <w:rPr>
      <w:rFonts w:cs="OpenSymbol"/>
    </w:rPr>
  </w:style>
  <w:style w:type="character" w:customStyle="1" w:styleId="ListLabel308">
    <w:name w:val="ListLabel 308"/>
    <w:rsid w:val="00DF53FB"/>
    <w:rPr>
      <w:rFonts w:cs="OpenSymbol"/>
    </w:rPr>
  </w:style>
  <w:style w:type="character" w:customStyle="1" w:styleId="ListLabel309">
    <w:name w:val="ListLabel 309"/>
    <w:rsid w:val="00DF53FB"/>
    <w:rPr>
      <w:rFonts w:cs="OpenSymbol"/>
    </w:rPr>
  </w:style>
  <w:style w:type="character" w:customStyle="1" w:styleId="ListLabel31">
    <w:name w:val="ListLabel 31"/>
    <w:rsid w:val="00DF53FB"/>
    <w:rPr>
      <w:rFonts w:cs="Courier New"/>
    </w:rPr>
  </w:style>
  <w:style w:type="character" w:customStyle="1" w:styleId="ListLabel310">
    <w:name w:val="ListLabel 310"/>
    <w:rsid w:val="00DF53FB"/>
    <w:rPr>
      <w:rFonts w:cs="OpenSymbol"/>
    </w:rPr>
  </w:style>
  <w:style w:type="character" w:customStyle="1" w:styleId="ListLabel311">
    <w:name w:val="ListLabel 311"/>
    <w:rsid w:val="00DF53FB"/>
    <w:rPr>
      <w:rFonts w:cs="OpenSymbol"/>
    </w:rPr>
  </w:style>
  <w:style w:type="character" w:customStyle="1" w:styleId="ListLabel312">
    <w:name w:val="ListLabel 312"/>
    <w:rsid w:val="00DF53FB"/>
    <w:rPr>
      <w:rFonts w:cs="OpenSymbol"/>
    </w:rPr>
  </w:style>
  <w:style w:type="character" w:customStyle="1" w:styleId="ListLabel313">
    <w:name w:val="ListLabel 313"/>
    <w:rsid w:val="00DF53FB"/>
    <w:rPr>
      <w:rFonts w:cs="OpenSymbol"/>
    </w:rPr>
  </w:style>
  <w:style w:type="character" w:customStyle="1" w:styleId="ListLabel314">
    <w:name w:val="ListLabel 314"/>
    <w:rsid w:val="00DF53FB"/>
    <w:rPr>
      <w:rFonts w:cs="OpenSymbol"/>
    </w:rPr>
  </w:style>
  <w:style w:type="character" w:customStyle="1" w:styleId="ListLabel315">
    <w:name w:val="ListLabel 315"/>
    <w:rsid w:val="00DF53FB"/>
    <w:rPr>
      <w:rFonts w:cs="OpenSymbol"/>
    </w:rPr>
  </w:style>
  <w:style w:type="character" w:customStyle="1" w:styleId="ListLabel316">
    <w:name w:val="ListLabel 316"/>
    <w:rsid w:val="00DF53FB"/>
    <w:rPr>
      <w:rFonts w:cs="OpenSymbol"/>
    </w:rPr>
  </w:style>
  <w:style w:type="character" w:customStyle="1" w:styleId="ListLabel317">
    <w:name w:val="ListLabel 317"/>
    <w:rsid w:val="00DF53FB"/>
    <w:rPr>
      <w:rFonts w:cs="OpenSymbol"/>
    </w:rPr>
  </w:style>
  <w:style w:type="character" w:customStyle="1" w:styleId="ListLabel318">
    <w:name w:val="ListLabel 318"/>
    <w:rsid w:val="00DF53FB"/>
    <w:rPr>
      <w:rFonts w:cs="OpenSymbol"/>
    </w:rPr>
  </w:style>
  <w:style w:type="character" w:customStyle="1" w:styleId="ListLabel319">
    <w:name w:val="ListLabel 319"/>
    <w:rsid w:val="00DF53FB"/>
    <w:rPr>
      <w:rFonts w:cs="OpenSymbol"/>
    </w:rPr>
  </w:style>
  <w:style w:type="character" w:customStyle="1" w:styleId="ListLabel32">
    <w:name w:val="ListLabel 32"/>
    <w:rsid w:val="00DF53FB"/>
    <w:rPr>
      <w:rFonts w:cs="Courier New"/>
    </w:rPr>
  </w:style>
  <w:style w:type="character" w:customStyle="1" w:styleId="ListLabel320">
    <w:name w:val="ListLabel 320"/>
    <w:rsid w:val="00DF53FB"/>
    <w:rPr>
      <w:rFonts w:cs="OpenSymbol"/>
    </w:rPr>
  </w:style>
  <w:style w:type="character" w:customStyle="1" w:styleId="ListLabel321">
    <w:name w:val="ListLabel 321"/>
    <w:rsid w:val="00DF53FB"/>
    <w:rPr>
      <w:rFonts w:cs="OpenSymbol"/>
    </w:rPr>
  </w:style>
  <w:style w:type="character" w:customStyle="1" w:styleId="ListLabel322">
    <w:name w:val="ListLabel 322"/>
    <w:rsid w:val="00DF53FB"/>
    <w:rPr>
      <w:i w:val="0"/>
      <w:lang w:val="pl-PL"/>
    </w:rPr>
  </w:style>
  <w:style w:type="character" w:customStyle="1" w:styleId="ListLabel323">
    <w:name w:val="ListLabel 323"/>
    <w:rsid w:val="00DF53FB"/>
    <w:rPr>
      <w:lang w:val="pl-PL"/>
    </w:rPr>
  </w:style>
  <w:style w:type="character" w:customStyle="1" w:styleId="ListLabel324">
    <w:name w:val="ListLabel 324"/>
    <w:rsid w:val="00DF53FB"/>
    <w:rPr>
      <w:rFonts w:cs="Courier New"/>
    </w:rPr>
  </w:style>
  <w:style w:type="character" w:customStyle="1" w:styleId="ListLabel325">
    <w:name w:val="ListLabel 325"/>
    <w:rsid w:val="00DF53FB"/>
    <w:rPr>
      <w:rFonts w:cs="Courier New"/>
    </w:rPr>
  </w:style>
  <w:style w:type="character" w:customStyle="1" w:styleId="ListLabel326">
    <w:name w:val="ListLabel 326"/>
    <w:rsid w:val="00DF53FB"/>
    <w:rPr>
      <w:rFonts w:cs="Courier New"/>
    </w:rPr>
  </w:style>
  <w:style w:type="character" w:customStyle="1" w:styleId="ListLabel327">
    <w:name w:val="ListLabel 327"/>
    <w:rsid w:val="00DF53FB"/>
    <w:rPr>
      <w:rFonts w:cs="Courier New"/>
    </w:rPr>
  </w:style>
  <w:style w:type="character" w:customStyle="1" w:styleId="ListLabel328">
    <w:name w:val="ListLabel 328"/>
    <w:rsid w:val="00DF53FB"/>
    <w:rPr>
      <w:rFonts w:cs="Courier New"/>
    </w:rPr>
  </w:style>
  <w:style w:type="character" w:customStyle="1" w:styleId="ListLabel329">
    <w:name w:val="ListLabel 329"/>
    <w:rsid w:val="00DF53FB"/>
    <w:rPr>
      <w:rFonts w:cs="Courier New"/>
    </w:rPr>
  </w:style>
  <w:style w:type="character" w:customStyle="1" w:styleId="ListLabel33">
    <w:name w:val="ListLabel 33"/>
    <w:rsid w:val="00DF53FB"/>
    <w:rPr>
      <w:rFonts w:cs="Courier New"/>
    </w:rPr>
  </w:style>
  <w:style w:type="character" w:customStyle="1" w:styleId="ListLabel330">
    <w:name w:val="ListLabel 330"/>
    <w:rsid w:val="00DF53FB"/>
    <w:rPr>
      <w:i w:val="0"/>
      <w:lang w:val="pl-PL"/>
    </w:rPr>
  </w:style>
  <w:style w:type="character" w:customStyle="1" w:styleId="ListLabel331">
    <w:name w:val="ListLabel 331"/>
    <w:rsid w:val="00DF53FB"/>
    <w:rPr>
      <w:lang w:val="pl-PL"/>
    </w:rPr>
  </w:style>
  <w:style w:type="character" w:customStyle="1" w:styleId="ListLabel332">
    <w:name w:val="ListLabel 332"/>
    <w:rsid w:val="00DF53FB"/>
    <w:rPr>
      <w:i w:val="0"/>
      <w:lang w:val="pl-PL"/>
    </w:rPr>
  </w:style>
  <w:style w:type="character" w:customStyle="1" w:styleId="ListLabel333">
    <w:name w:val="ListLabel 333"/>
    <w:rsid w:val="00DF53FB"/>
    <w:rPr>
      <w:lang w:val="pl-PL"/>
    </w:rPr>
  </w:style>
  <w:style w:type="character" w:customStyle="1" w:styleId="ListLabel334">
    <w:name w:val="ListLabel 334"/>
    <w:rsid w:val="00DF53FB"/>
    <w:rPr>
      <w:i w:val="0"/>
      <w:lang w:val="pl-PL"/>
    </w:rPr>
  </w:style>
  <w:style w:type="character" w:customStyle="1" w:styleId="ListLabel335">
    <w:name w:val="ListLabel 335"/>
    <w:rsid w:val="00DF53FB"/>
    <w:rPr>
      <w:lang w:val="pl-PL"/>
    </w:rPr>
  </w:style>
  <w:style w:type="character" w:customStyle="1" w:styleId="ListLabel336">
    <w:name w:val="ListLabel 336"/>
    <w:rsid w:val="00DF53FB"/>
    <w:rPr>
      <w:rFonts w:cs="Symbol"/>
    </w:rPr>
  </w:style>
  <w:style w:type="character" w:customStyle="1" w:styleId="ListLabel337">
    <w:name w:val="ListLabel 337"/>
    <w:rsid w:val="00DF53FB"/>
    <w:rPr>
      <w:rFonts w:cs="Symbol"/>
    </w:rPr>
  </w:style>
  <w:style w:type="character" w:customStyle="1" w:styleId="ListLabel338">
    <w:name w:val="ListLabel 338"/>
    <w:rsid w:val="00DF53FB"/>
    <w:rPr>
      <w:rFonts w:cs="OpenSymbol"/>
    </w:rPr>
  </w:style>
  <w:style w:type="character" w:customStyle="1" w:styleId="ListLabel339">
    <w:name w:val="ListLabel 339"/>
    <w:rsid w:val="00DF53FB"/>
    <w:rPr>
      <w:rFonts w:cs="OpenSymbol"/>
    </w:rPr>
  </w:style>
  <w:style w:type="character" w:customStyle="1" w:styleId="ListLabel34">
    <w:name w:val="ListLabel 34"/>
    <w:rsid w:val="00DF53FB"/>
    <w:rPr>
      <w:rFonts w:cs="Courier New"/>
    </w:rPr>
  </w:style>
  <w:style w:type="character" w:customStyle="1" w:styleId="ListLabel340">
    <w:name w:val="ListLabel 340"/>
    <w:rsid w:val="00DF53FB"/>
    <w:rPr>
      <w:rFonts w:cs="OpenSymbol"/>
    </w:rPr>
  </w:style>
  <w:style w:type="character" w:customStyle="1" w:styleId="ListLabel341">
    <w:name w:val="ListLabel 341"/>
    <w:rsid w:val="00DF53FB"/>
    <w:rPr>
      <w:rFonts w:cs="OpenSymbol"/>
    </w:rPr>
  </w:style>
  <w:style w:type="character" w:customStyle="1" w:styleId="ListLabel342">
    <w:name w:val="ListLabel 342"/>
    <w:rsid w:val="00DF53FB"/>
    <w:rPr>
      <w:rFonts w:cs="OpenSymbol"/>
    </w:rPr>
  </w:style>
  <w:style w:type="character" w:customStyle="1" w:styleId="ListLabel343">
    <w:name w:val="ListLabel 343"/>
    <w:rsid w:val="00DF53FB"/>
    <w:rPr>
      <w:rFonts w:cs="OpenSymbol"/>
    </w:rPr>
  </w:style>
  <w:style w:type="character" w:customStyle="1" w:styleId="ListLabel344">
    <w:name w:val="ListLabel 344"/>
    <w:rsid w:val="00DF53FB"/>
    <w:rPr>
      <w:rFonts w:cs="OpenSymbol"/>
    </w:rPr>
  </w:style>
  <w:style w:type="character" w:customStyle="1" w:styleId="ListLabel345">
    <w:name w:val="ListLabel 345"/>
    <w:rsid w:val="00DF53FB"/>
    <w:rPr>
      <w:rFonts w:cs="OpenSymbol"/>
    </w:rPr>
  </w:style>
  <w:style w:type="character" w:customStyle="1" w:styleId="ListLabel346">
    <w:name w:val="ListLabel 346"/>
    <w:rsid w:val="00DF53FB"/>
    <w:rPr>
      <w:rFonts w:cs="OpenSymbol"/>
    </w:rPr>
  </w:style>
  <w:style w:type="character" w:customStyle="1" w:styleId="ListLabel347">
    <w:name w:val="ListLabel 347"/>
    <w:rsid w:val="00DF53FB"/>
    <w:rPr>
      <w:rFonts w:cs="OpenSymbol"/>
    </w:rPr>
  </w:style>
  <w:style w:type="character" w:customStyle="1" w:styleId="ListLabel348">
    <w:name w:val="ListLabel 348"/>
    <w:rsid w:val="00DF53FB"/>
    <w:rPr>
      <w:rFonts w:cs="OpenSymbol"/>
    </w:rPr>
  </w:style>
  <w:style w:type="character" w:customStyle="1" w:styleId="ListLabel349">
    <w:name w:val="ListLabel 349"/>
    <w:rsid w:val="00DF53FB"/>
    <w:rPr>
      <w:rFonts w:cs="OpenSymbol"/>
    </w:rPr>
  </w:style>
  <w:style w:type="character" w:customStyle="1" w:styleId="ListLabel35">
    <w:name w:val="ListLabel 35"/>
    <w:rsid w:val="00DF53FB"/>
    <w:rPr>
      <w:rFonts w:cs="Courier New"/>
    </w:rPr>
  </w:style>
  <w:style w:type="character" w:customStyle="1" w:styleId="ListLabel350">
    <w:name w:val="ListLabel 350"/>
    <w:rsid w:val="00DF53FB"/>
    <w:rPr>
      <w:rFonts w:cs="OpenSymbol"/>
    </w:rPr>
  </w:style>
  <w:style w:type="character" w:customStyle="1" w:styleId="ListLabel351">
    <w:name w:val="ListLabel 351"/>
    <w:rsid w:val="00DF53FB"/>
    <w:rPr>
      <w:rFonts w:cs="OpenSymbol"/>
    </w:rPr>
  </w:style>
  <w:style w:type="character" w:customStyle="1" w:styleId="ListLabel352">
    <w:name w:val="ListLabel 352"/>
    <w:rsid w:val="00DF53FB"/>
    <w:rPr>
      <w:rFonts w:cs="OpenSymbol"/>
    </w:rPr>
  </w:style>
  <w:style w:type="character" w:customStyle="1" w:styleId="ListLabel353">
    <w:name w:val="ListLabel 353"/>
    <w:rsid w:val="00DF53FB"/>
    <w:rPr>
      <w:rFonts w:cs="OpenSymbol"/>
    </w:rPr>
  </w:style>
  <w:style w:type="character" w:customStyle="1" w:styleId="ListLabel354">
    <w:name w:val="ListLabel 354"/>
    <w:rsid w:val="00DF53FB"/>
    <w:rPr>
      <w:rFonts w:cs="OpenSymbol"/>
    </w:rPr>
  </w:style>
  <w:style w:type="character" w:customStyle="1" w:styleId="ListLabel355">
    <w:name w:val="ListLabel 355"/>
    <w:rsid w:val="00DF53FB"/>
    <w:rPr>
      <w:rFonts w:cs="OpenSymbol"/>
    </w:rPr>
  </w:style>
  <w:style w:type="character" w:customStyle="1" w:styleId="ListLabel356">
    <w:name w:val="ListLabel 356"/>
    <w:rsid w:val="00DF53FB"/>
    <w:rPr>
      <w:rFonts w:cs="OpenSymbol"/>
    </w:rPr>
  </w:style>
  <w:style w:type="character" w:customStyle="1" w:styleId="ListLabel357">
    <w:name w:val="ListLabel 357"/>
    <w:rsid w:val="00DF53FB"/>
    <w:rPr>
      <w:rFonts w:cs="OpenSymbol"/>
    </w:rPr>
  </w:style>
  <w:style w:type="character" w:customStyle="1" w:styleId="ListLabel358">
    <w:name w:val="ListLabel 358"/>
    <w:rsid w:val="00DF53FB"/>
    <w:rPr>
      <w:rFonts w:cs="OpenSymbol"/>
    </w:rPr>
  </w:style>
  <w:style w:type="character" w:customStyle="1" w:styleId="ListLabel359">
    <w:name w:val="ListLabel 359"/>
    <w:rsid w:val="00DF53FB"/>
    <w:rPr>
      <w:rFonts w:cs="OpenSymbol"/>
    </w:rPr>
  </w:style>
  <w:style w:type="character" w:customStyle="1" w:styleId="ListLabel36">
    <w:name w:val="ListLabel 36"/>
    <w:rsid w:val="00DF53FB"/>
    <w:rPr>
      <w:rFonts w:cs="Courier New"/>
    </w:rPr>
  </w:style>
  <w:style w:type="character" w:customStyle="1" w:styleId="ListLabel360">
    <w:name w:val="ListLabel 360"/>
    <w:rsid w:val="00DF53FB"/>
    <w:rPr>
      <w:rFonts w:cs="OpenSymbol"/>
    </w:rPr>
  </w:style>
  <w:style w:type="character" w:customStyle="1" w:styleId="ListLabel361">
    <w:name w:val="ListLabel 361"/>
    <w:rsid w:val="00DF53FB"/>
    <w:rPr>
      <w:rFonts w:cs="OpenSymbol"/>
    </w:rPr>
  </w:style>
  <w:style w:type="character" w:customStyle="1" w:styleId="ListLabel362">
    <w:name w:val="ListLabel 362"/>
    <w:rsid w:val="00DF53FB"/>
    <w:rPr>
      <w:rFonts w:cs="OpenSymbol"/>
    </w:rPr>
  </w:style>
  <w:style w:type="character" w:customStyle="1" w:styleId="ListLabel363">
    <w:name w:val="ListLabel 363"/>
    <w:rsid w:val="00DF53FB"/>
    <w:rPr>
      <w:rFonts w:cs="OpenSymbol"/>
    </w:rPr>
  </w:style>
  <w:style w:type="character" w:customStyle="1" w:styleId="ListLabel364">
    <w:name w:val="ListLabel 364"/>
    <w:rsid w:val="00DF53FB"/>
    <w:rPr>
      <w:rFonts w:cs="OpenSymbol"/>
    </w:rPr>
  </w:style>
  <w:style w:type="character" w:customStyle="1" w:styleId="ListLabel365">
    <w:name w:val="ListLabel 365"/>
    <w:rsid w:val="00DF53FB"/>
    <w:rPr>
      <w:rFonts w:cs="OpenSymbol"/>
    </w:rPr>
  </w:style>
  <w:style w:type="character" w:customStyle="1" w:styleId="ListLabel366">
    <w:name w:val="ListLabel 366"/>
    <w:rsid w:val="00DF53FB"/>
    <w:rPr>
      <w:rFonts w:cs="OpenSymbol"/>
    </w:rPr>
  </w:style>
  <w:style w:type="character" w:customStyle="1" w:styleId="ListLabel367">
    <w:name w:val="ListLabel 367"/>
    <w:rsid w:val="00DF53FB"/>
    <w:rPr>
      <w:rFonts w:cs="OpenSymbol"/>
    </w:rPr>
  </w:style>
  <w:style w:type="character" w:customStyle="1" w:styleId="ListLabel368">
    <w:name w:val="ListLabel 368"/>
    <w:rsid w:val="00DF53FB"/>
    <w:rPr>
      <w:rFonts w:cs="OpenSymbol"/>
    </w:rPr>
  </w:style>
  <w:style w:type="character" w:customStyle="1" w:styleId="ListLabel369">
    <w:name w:val="ListLabel 369"/>
    <w:rsid w:val="00DF53FB"/>
    <w:rPr>
      <w:rFonts w:cs="OpenSymbol"/>
    </w:rPr>
  </w:style>
  <w:style w:type="character" w:customStyle="1" w:styleId="ListLabel37">
    <w:name w:val="ListLabel 37"/>
    <w:rsid w:val="00DF53FB"/>
    <w:rPr>
      <w:rFonts w:cs="Courier New"/>
    </w:rPr>
  </w:style>
  <w:style w:type="character" w:customStyle="1" w:styleId="ListLabel370">
    <w:name w:val="ListLabel 370"/>
    <w:rsid w:val="00DF53FB"/>
    <w:rPr>
      <w:rFonts w:cs="OpenSymbol"/>
    </w:rPr>
  </w:style>
  <w:style w:type="character" w:customStyle="1" w:styleId="ListLabel371">
    <w:name w:val="ListLabel 371"/>
    <w:rsid w:val="00DF53FB"/>
    <w:rPr>
      <w:rFonts w:cs="OpenSymbol"/>
    </w:rPr>
  </w:style>
  <w:style w:type="character" w:customStyle="1" w:styleId="ListLabel372">
    <w:name w:val="ListLabel 372"/>
    <w:rsid w:val="00DF53FB"/>
    <w:rPr>
      <w:rFonts w:cs="OpenSymbol"/>
    </w:rPr>
  </w:style>
  <w:style w:type="character" w:customStyle="1" w:styleId="ListLabel373">
    <w:name w:val="ListLabel 373"/>
    <w:rsid w:val="00DF53FB"/>
    <w:rPr>
      <w:rFonts w:cs="OpenSymbol"/>
    </w:rPr>
  </w:style>
  <w:style w:type="character" w:customStyle="1" w:styleId="ListLabel374">
    <w:name w:val="ListLabel 374"/>
    <w:rsid w:val="00DF53FB"/>
    <w:rPr>
      <w:rFonts w:cs="OpenSymbol"/>
    </w:rPr>
  </w:style>
  <w:style w:type="character" w:customStyle="1" w:styleId="ListLabel375">
    <w:name w:val="ListLabel 375"/>
    <w:rsid w:val="00DF53FB"/>
    <w:rPr>
      <w:rFonts w:cs="OpenSymbol"/>
    </w:rPr>
  </w:style>
  <w:style w:type="character" w:customStyle="1" w:styleId="ListLabel376">
    <w:name w:val="ListLabel 376"/>
    <w:rsid w:val="00DF53FB"/>
    <w:rPr>
      <w:rFonts w:cs="OpenSymbol"/>
    </w:rPr>
  </w:style>
  <w:style w:type="character" w:customStyle="1" w:styleId="ListLabel377">
    <w:name w:val="ListLabel 377"/>
    <w:rsid w:val="00DF53FB"/>
    <w:rPr>
      <w:rFonts w:cs="OpenSymbol"/>
    </w:rPr>
  </w:style>
  <w:style w:type="character" w:customStyle="1" w:styleId="ListLabel378">
    <w:name w:val="ListLabel 378"/>
    <w:rsid w:val="00DF53FB"/>
    <w:rPr>
      <w:rFonts w:cs="OpenSymbol"/>
    </w:rPr>
  </w:style>
  <w:style w:type="character" w:customStyle="1" w:styleId="ListLabel379">
    <w:name w:val="ListLabel 379"/>
    <w:rsid w:val="00DF53FB"/>
    <w:rPr>
      <w:rFonts w:cs="OpenSymbol"/>
    </w:rPr>
  </w:style>
  <w:style w:type="character" w:customStyle="1" w:styleId="ListLabel38">
    <w:name w:val="ListLabel 38"/>
    <w:rsid w:val="00DF53FB"/>
    <w:rPr>
      <w:rFonts w:cs="Courier New"/>
    </w:rPr>
  </w:style>
  <w:style w:type="character" w:customStyle="1" w:styleId="ListLabel380">
    <w:name w:val="ListLabel 380"/>
    <w:rsid w:val="00DF53FB"/>
    <w:rPr>
      <w:rFonts w:cs="OpenSymbol"/>
    </w:rPr>
  </w:style>
  <w:style w:type="character" w:customStyle="1" w:styleId="ListLabel381">
    <w:name w:val="ListLabel 381"/>
    <w:rsid w:val="00DF53FB"/>
    <w:rPr>
      <w:rFonts w:cs="OpenSymbol"/>
    </w:rPr>
  </w:style>
  <w:style w:type="character" w:customStyle="1" w:styleId="ListLabel382">
    <w:name w:val="ListLabel 382"/>
    <w:rsid w:val="00DF53FB"/>
    <w:rPr>
      <w:rFonts w:cs="OpenSymbol"/>
    </w:rPr>
  </w:style>
  <w:style w:type="character" w:customStyle="1" w:styleId="ListLabel383">
    <w:name w:val="ListLabel 383"/>
    <w:rsid w:val="00DF53FB"/>
    <w:rPr>
      <w:rFonts w:cs="OpenSymbol"/>
    </w:rPr>
  </w:style>
  <w:style w:type="character" w:customStyle="1" w:styleId="ListLabel384">
    <w:name w:val="ListLabel 384"/>
    <w:rsid w:val="00DF53FB"/>
    <w:rPr>
      <w:rFonts w:cs="OpenSymbol"/>
    </w:rPr>
  </w:style>
  <w:style w:type="character" w:customStyle="1" w:styleId="ListLabel385">
    <w:name w:val="ListLabel 385"/>
    <w:rsid w:val="00DF53FB"/>
    <w:rPr>
      <w:rFonts w:cs="OpenSymbol"/>
    </w:rPr>
  </w:style>
  <w:style w:type="character" w:customStyle="1" w:styleId="ListLabel386">
    <w:name w:val="ListLabel 386"/>
    <w:rsid w:val="00DF53FB"/>
    <w:rPr>
      <w:rFonts w:cs="OpenSymbol"/>
    </w:rPr>
  </w:style>
  <w:style w:type="character" w:customStyle="1" w:styleId="ListLabel387">
    <w:name w:val="ListLabel 387"/>
    <w:rsid w:val="00DF53FB"/>
    <w:rPr>
      <w:rFonts w:cs="OpenSymbol"/>
    </w:rPr>
  </w:style>
  <w:style w:type="character" w:customStyle="1" w:styleId="ListLabel388">
    <w:name w:val="ListLabel 388"/>
    <w:rsid w:val="00DF53FB"/>
    <w:rPr>
      <w:rFonts w:cs="OpenSymbol"/>
    </w:rPr>
  </w:style>
  <w:style w:type="character" w:customStyle="1" w:styleId="ListLabel389">
    <w:name w:val="ListLabel 389"/>
    <w:rsid w:val="00DF53FB"/>
    <w:rPr>
      <w:rFonts w:cs="OpenSymbol"/>
    </w:rPr>
  </w:style>
  <w:style w:type="character" w:customStyle="1" w:styleId="ListLabel39">
    <w:name w:val="ListLabel 39"/>
    <w:rsid w:val="00DF53FB"/>
    <w:rPr>
      <w:rFonts w:cs="Courier New"/>
    </w:rPr>
  </w:style>
  <w:style w:type="character" w:customStyle="1" w:styleId="ListLabel390">
    <w:name w:val="ListLabel 390"/>
    <w:rsid w:val="00DF53FB"/>
    <w:rPr>
      <w:rFonts w:cs="OpenSymbol"/>
    </w:rPr>
  </w:style>
  <w:style w:type="character" w:customStyle="1" w:styleId="ListLabel391">
    <w:name w:val="ListLabel 391"/>
    <w:rsid w:val="00DF53FB"/>
    <w:rPr>
      <w:rFonts w:cs="OpenSymbol"/>
    </w:rPr>
  </w:style>
  <w:style w:type="character" w:customStyle="1" w:styleId="ListLabel392">
    <w:name w:val="ListLabel 392"/>
    <w:rsid w:val="00DF53FB"/>
    <w:rPr>
      <w:rFonts w:cs="OpenSymbol"/>
    </w:rPr>
  </w:style>
  <w:style w:type="character" w:customStyle="1" w:styleId="ListLabel393">
    <w:name w:val="ListLabel 393"/>
    <w:rsid w:val="00DF53FB"/>
    <w:rPr>
      <w:rFonts w:cs="OpenSymbol"/>
    </w:rPr>
  </w:style>
  <w:style w:type="character" w:customStyle="1" w:styleId="ListLabel394">
    <w:name w:val="ListLabel 394"/>
    <w:rsid w:val="00DF53FB"/>
    <w:rPr>
      <w:rFonts w:cs="OpenSymbol"/>
    </w:rPr>
  </w:style>
  <w:style w:type="character" w:customStyle="1" w:styleId="ListLabel395">
    <w:name w:val="ListLabel 395"/>
    <w:rsid w:val="00DF53FB"/>
    <w:rPr>
      <w:rFonts w:cs="OpenSymbol"/>
    </w:rPr>
  </w:style>
  <w:style w:type="character" w:customStyle="1" w:styleId="ListLabel396">
    <w:name w:val="ListLabel 396"/>
    <w:rsid w:val="00DF53FB"/>
    <w:rPr>
      <w:rFonts w:cs="OpenSymbol"/>
    </w:rPr>
  </w:style>
  <w:style w:type="character" w:customStyle="1" w:styleId="ListLabel397">
    <w:name w:val="ListLabel 397"/>
    <w:rsid w:val="00DF53FB"/>
    <w:rPr>
      <w:rFonts w:cs="OpenSymbol"/>
    </w:rPr>
  </w:style>
  <w:style w:type="character" w:customStyle="1" w:styleId="ListLabel398">
    <w:name w:val="ListLabel 398"/>
    <w:rsid w:val="00DF53FB"/>
    <w:rPr>
      <w:rFonts w:cs="OpenSymbol"/>
    </w:rPr>
  </w:style>
  <w:style w:type="character" w:customStyle="1" w:styleId="ListLabel399">
    <w:name w:val="ListLabel 399"/>
    <w:rsid w:val="00DF53FB"/>
    <w:rPr>
      <w:rFonts w:cs="OpenSymbol"/>
    </w:rPr>
  </w:style>
  <w:style w:type="character" w:customStyle="1" w:styleId="ListLabel4">
    <w:name w:val="ListLabel 4"/>
    <w:rsid w:val="00DF53FB"/>
    <w:rPr>
      <w:rFonts w:cs="Courier New"/>
    </w:rPr>
  </w:style>
  <w:style w:type="character" w:customStyle="1" w:styleId="ListLabel40">
    <w:name w:val="ListLabel 40"/>
    <w:rsid w:val="00DF53FB"/>
    <w:rPr>
      <w:rFonts w:cs="Courier New"/>
    </w:rPr>
  </w:style>
  <w:style w:type="character" w:customStyle="1" w:styleId="ListLabel400">
    <w:name w:val="ListLabel 400"/>
    <w:rsid w:val="00DF53FB"/>
    <w:rPr>
      <w:rFonts w:cs="OpenSymbol"/>
    </w:rPr>
  </w:style>
  <w:style w:type="character" w:customStyle="1" w:styleId="ListLabel401">
    <w:name w:val="ListLabel 401"/>
    <w:rsid w:val="00DF53FB"/>
    <w:rPr>
      <w:rFonts w:cs="OpenSymbol"/>
    </w:rPr>
  </w:style>
  <w:style w:type="character" w:customStyle="1" w:styleId="ListLabel402">
    <w:name w:val="ListLabel 402"/>
    <w:rsid w:val="00DF53FB"/>
    <w:rPr>
      <w:rFonts w:cs="OpenSymbol"/>
    </w:rPr>
  </w:style>
  <w:style w:type="character" w:customStyle="1" w:styleId="ListLabel403">
    <w:name w:val="ListLabel 403"/>
    <w:rsid w:val="00DF53FB"/>
    <w:rPr>
      <w:rFonts w:cs="OpenSymbol"/>
    </w:rPr>
  </w:style>
  <w:style w:type="character" w:customStyle="1" w:styleId="ListLabel404">
    <w:name w:val="ListLabel 404"/>
    <w:rsid w:val="00DF53FB"/>
    <w:rPr>
      <w:rFonts w:cs="OpenSymbol"/>
    </w:rPr>
  </w:style>
  <w:style w:type="character" w:customStyle="1" w:styleId="ListLabel405">
    <w:name w:val="ListLabel 405"/>
    <w:rsid w:val="00DF53FB"/>
    <w:rPr>
      <w:rFonts w:cs="OpenSymbol"/>
    </w:rPr>
  </w:style>
  <w:style w:type="character" w:customStyle="1" w:styleId="ListLabel406">
    <w:name w:val="ListLabel 406"/>
    <w:rsid w:val="00DF53FB"/>
    <w:rPr>
      <w:rFonts w:cs="OpenSymbol"/>
    </w:rPr>
  </w:style>
  <w:style w:type="character" w:customStyle="1" w:styleId="ListLabel407">
    <w:name w:val="ListLabel 407"/>
    <w:rsid w:val="00DF53FB"/>
    <w:rPr>
      <w:rFonts w:cs="OpenSymbol"/>
    </w:rPr>
  </w:style>
  <w:style w:type="character" w:customStyle="1" w:styleId="ListLabel408">
    <w:name w:val="ListLabel 408"/>
    <w:rsid w:val="00DF53FB"/>
    <w:rPr>
      <w:rFonts w:cs="OpenSymbol"/>
    </w:rPr>
  </w:style>
  <w:style w:type="character" w:customStyle="1" w:styleId="ListLabel409">
    <w:name w:val="ListLabel 409"/>
    <w:rsid w:val="00DF53FB"/>
    <w:rPr>
      <w:rFonts w:cs="OpenSymbol"/>
    </w:rPr>
  </w:style>
  <w:style w:type="character" w:customStyle="1" w:styleId="ListLabel41">
    <w:name w:val="ListLabel 41"/>
    <w:rsid w:val="00DF53FB"/>
    <w:rPr>
      <w:rFonts w:cs="Courier New"/>
    </w:rPr>
  </w:style>
  <w:style w:type="character" w:customStyle="1" w:styleId="ListLabel410">
    <w:name w:val="ListLabel 410"/>
    <w:rsid w:val="00DF53FB"/>
    <w:rPr>
      <w:rFonts w:cs="OpenSymbol"/>
    </w:rPr>
  </w:style>
  <w:style w:type="character" w:customStyle="1" w:styleId="ListLabel411">
    <w:name w:val="ListLabel 411"/>
    <w:rsid w:val="00DF53FB"/>
    <w:rPr>
      <w:rFonts w:cs="OpenSymbol"/>
    </w:rPr>
  </w:style>
  <w:style w:type="character" w:customStyle="1" w:styleId="ListLabel412">
    <w:name w:val="ListLabel 412"/>
    <w:rsid w:val="00DF53FB"/>
    <w:rPr>
      <w:rFonts w:cs="OpenSymbol"/>
    </w:rPr>
  </w:style>
  <w:style w:type="character" w:customStyle="1" w:styleId="ListLabel413">
    <w:name w:val="ListLabel 413"/>
    <w:rsid w:val="00DF53FB"/>
    <w:rPr>
      <w:rFonts w:cs="OpenSymbol"/>
    </w:rPr>
  </w:style>
  <w:style w:type="character" w:customStyle="1" w:styleId="ListLabel414">
    <w:name w:val="ListLabel 414"/>
    <w:rsid w:val="00DF53FB"/>
    <w:rPr>
      <w:rFonts w:cs="OpenSymbol"/>
    </w:rPr>
  </w:style>
  <w:style w:type="character" w:customStyle="1" w:styleId="ListLabel415">
    <w:name w:val="ListLabel 415"/>
    <w:rsid w:val="00DF53FB"/>
    <w:rPr>
      <w:rFonts w:cs="OpenSymbol"/>
    </w:rPr>
  </w:style>
  <w:style w:type="character" w:customStyle="1" w:styleId="ListLabel416">
    <w:name w:val="ListLabel 416"/>
    <w:rsid w:val="00DF53FB"/>
    <w:rPr>
      <w:rFonts w:cs="OpenSymbol"/>
    </w:rPr>
  </w:style>
  <w:style w:type="character" w:customStyle="1" w:styleId="ListLabel417">
    <w:name w:val="ListLabel 417"/>
    <w:rsid w:val="00DF53FB"/>
    <w:rPr>
      <w:rFonts w:cs="OpenSymbol"/>
    </w:rPr>
  </w:style>
  <w:style w:type="character" w:customStyle="1" w:styleId="ListLabel418">
    <w:name w:val="ListLabel 418"/>
    <w:rsid w:val="00DF53FB"/>
    <w:rPr>
      <w:rFonts w:cs="OpenSymbol"/>
    </w:rPr>
  </w:style>
  <w:style w:type="character" w:customStyle="1" w:styleId="ListLabel419">
    <w:name w:val="ListLabel 419"/>
    <w:rsid w:val="00DF53FB"/>
    <w:rPr>
      <w:rFonts w:cs="OpenSymbol"/>
    </w:rPr>
  </w:style>
  <w:style w:type="character" w:customStyle="1" w:styleId="ListLabel42">
    <w:name w:val="ListLabel 42"/>
    <w:rsid w:val="00DF53FB"/>
    <w:rPr>
      <w:rFonts w:cs="Courier New"/>
    </w:rPr>
  </w:style>
  <w:style w:type="character" w:customStyle="1" w:styleId="ListLabel420">
    <w:name w:val="ListLabel 420"/>
    <w:rsid w:val="00DF53FB"/>
    <w:rPr>
      <w:rFonts w:cs="OpenSymbol"/>
    </w:rPr>
  </w:style>
  <w:style w:type="character" w:customStyle="1" w:styleId="ListLabel421">
    <w:name w:val="ListLabel 421"/>
    <w:rsid w:val="00DF53FB"/>
    <w:rPr>
      <w:rFonts w:cs="OpenSymbol"/>
    </w:rPr>
  </w:style>
  <w:style w:type="character" w:customStyle="1" w:styleId="ListLabel422">
    <w:name w:val="ListLabel 422"/>
    <w:rsid w:val="00DF53FB"/>
    <w:rPr>
      <w:rFonts w:cs="OpenSymbol"/>
    </w:rPr>
  </w:style>
  <w:style w:type="character" w:customStyle="1" w:styleId="ListLabel423">
    <w:name w:val="ListLabel 423"/>
    <w:rsid w:val="00DF53FB"/>
    <w:rPr>
      <w:rFonts w:cs="OpenSymbol"/>
    </w:rPr>
  </w:style>
  <w:style w:type="character" w:customStyle="1" w:styleId="ListLabel424">
    <w:name w:val="ListLabel 424"/>
    <w:rsid w:val="00DF53FB"/>
    <w:rPr>
      <w:rFonts w:cs="OpenSymbol"/>
    </w:rPr>
  </w:style>
  <w:style w:type="character" w:customStyle="1" w:styleId="ListLabel425">
    <w:name w:val="ListLabel 425"/>
    <w:rsid w:val="00DF53FB"/>
    <w:rPr>
      <w:rFonts w:cs="OpenSymbol"/>
    </w:rPr>
  </w:style>
  <w:style w:type="character" w:customStyle="1" w:styleId="ListLabel426">
    <w:name w:val="ListLabel 426"/>
    <w:rsid w:val="00DF53FB"/>
    <w:rPr>
      <w:rFonts w:cs="OpenSymbol"/>
    </w:rPr>
  </w:style>
  <w:style w:type="character" w:customStyle="1" w:styleId="ListLabel427">
    <w:name w:val="ListLabel 427"/>
    <w:rsid w:val="00DF53FB"/>
    <w:rPr>
      <w:rFonts w:cs="OpenSymbol"/>
    </w:rPr>
  </w:style>
  <w:style w:type="character" w:customStyle="1" w:styleId="ListLabel428">
    <w:name w:val="ListLabel 428"/>
    <w:rsid w:val="00DF53FB"/>
    <w:rPr>
      <w:rFonts w:cs="OpenSymbol"/>
    </w:rPr>
  </w:style>
  <w:style w:type="character" w:customStyle="1" w:styleId="ListLabel429">
    <w:name w:val="ListLabel 429"/>
    <w:rsid w:val="00DF53FB"/>
    <w:rPr>
      <w:rFonts w:cs="OpenSymbol"/>
    </w:rPr>
  </w:style>
  <w:style w:type="character" w:customStyle="1" w:styleId="ListLabel43">
    <w:name w:val="ListLabel 43"/>
    <w:rsid w:val="00DF53FB"/>
    <w:rPr>
      <w:rFonts w:cs="Courier New"/>
    </w:rPr>
  </w:style>
  <w:style w:type="character" w:customStyle="1" w:styleId="ListLabel430">
    <w:name w:val="ListLabel 430"/>
    <w:rsid w:val="00DF53FB"/>
    <w:rPr>
      <w:rFonts w:cs="OpenSymbol"/>
    </w:rPr>
  </w:style>
  <w:style w:type="character" w:customStyle="1" w:styleId="ListLabel431">
    <w:name w:val="ListLabel 431"/>
    <w:rsid w:val="00DF53FB"/>
    <w:rPr>
      <w:rFonts w:cs="OpenSymbol"/>
    </w:rPr>
  </w:style>
  <w:style w:type="character" w:customStyle="1" w:styleId="ListLabel432">
    <w:name w:val="ListLabel 432"/>
    <w:rsid w:val="00DF53FB"/>
    <w:rPr>
      <w:rFonts w:cs="OpenSymbol"/>
    </w:rPr>
  </w:style>
  <w:style w:type="character" w:customStyle="1" w:styleId="ListLabel433">
    <w:name w:val="ListLabel 433"/>
    <w:rsid w:val="00DF53FB"/>
    <w:rPr>
      <w:rFonts w:cs="OpenSymbol"/>
    </w:rPr>
  </w:style>
  <w:style w:type="character" w:customStyle="1" w:styleId="ListLabel434">
    <w:name w:val="ListLabel 434"/>
    <w:rsid w:val="00DF53FB"/>
    <w:rPr>
      <w:rFonts w:cs="OpenSymbol"/>
    </w:rPr>
  </w:style>
  <w:style w:type="character" w:customStyle="1" w:styleId="ListLabel435">
    <w:name w:val="ListLabel 435"/>
    <w:rsid w:val="00DF53FB"/>
    <w:rPr>
      <w:rFonts w:cs="OpenSymbol"/>
    </w:rPr>
  </w:style>
  <w:style w:type="character" w:customStyle="1" w:styleId="ListLabel436">
    <w:name w:val="ListLabel 436"/>
    <w:rsid w:val="00DF53FB"/>
    <w:rPr>
      <w:rFonts w:cs="OpenSymbol"/>
    </w:rPr>
  </w:style>
  <w:style w:type="character" w:customStyle="1" w:styleId="ListLabel437">
    <w:name w:val="ListLabel 437"/>
    <w:rsid w:val="00DF53FB"/>
    <w:rPr>
      <w:rFonts w:cs="OpenSymbol"/>
    </w:rPr>
  </w:style>
  <w:style w:type="character" w:customStyle="1" w:styleId="ListLabel438">
    <w:name w:val="ListLabel 438"/>
    <w:rsid w:val="00DF53FB"/>
    <w:rPr>
      <w:rFonts w:cs="OpenSymbol"/>
    </w:rPr>
  </w:style>
  <w:style w:type="character" w:customStyle="1" w:styleId="ListLabel439">
    <w:name w:val="ListLabel 439"/>
    <w:rsid w:val="00DF53FB"/>
    <w:rPr>
      <w:rFonts w:cs="OpenSymbol"/>
    </w:rPr>
  </w:style>
  <w:style w:type="character" w:customStyle="1" w:styleId="ListLabel44">
    <w:name w:val="ListLabel 44"/>
    <w:rsid w:val="00DF53FB"/>
    <w:rPr>
      <w:rFonts w:cs="Courier New"/>
    </w:rPr>
  </w:style>
  <w:style w:type="character" w:customStyle="1" w:styleId="ListLabel440">
    <w:name w:val="ListLabel 440"/>
    <w:rsid w:val="00DF53FB"/>
    <w:rPr>
      <w:rFonts w:cs="OpenSymbol"/>
    </w:rPr>
  </w:style>
  <w:style w:type="character" w:customStyle="1" w:styleId="ListLabel441">
    <w:name w:val="ListLabel 441"/>
    <w:rsid w:val="00DF53FB"/>
    <w:rPr>
      <w:rFonts w:cs="OpenSymbol"/>
    </w:rPr>
  </w:style>
  <w:style w:type="character" w:customStyle="1" w:styleId="ListLabel442">
    <w:name w:val="ListLabel 442"/>
    <w:rsid w:val="00DF53FB"/>
    <w:rPr>
      <w:rFonts w:cs="OpenSymbol"/>
    </w:rPr>
  </w:style>
  <w:style w:type="character" w:customStyle="1" w:styleId="ListLabel443">
    <w:name w:val="ListLabel 443"/>
    <w:rsid w:val="00DF53FB"/>
    <w:rPr>
      <w:rFonts w:cs="OpenSymbol"/>
    </w:rPr>
  </w:style>
  <w:style w:type="character" w:customStyle="1" w:styleId="ListLabel444">
    <w:name w:val="ListLabel 444"/>
    <w:rsid w:val="00DF53FB"/>
    <w:rPr>
      <w:rFonts w:cs="OpenSymbol"/>
    </w:rPr>
  </w:style>
  <w:style w:type="character" w:customStyle="1" w:styleId="ListLabel445">
    <w:name w:val="ListLabel 445"/>
    <w:rsid w:val="00DF53FB"/>
    <w:rPr>
      <w:rFonts w:cs="OpenSymbol"/>
    </w:rPr>
  </w:style>
  <w:style w:type="character" w:customStyle="1" w:styleId="ListLabel446">
    <w:name w:val="ListLabel 446"/>
    <w:rsid w:val="00DF53FB"/>
    <w:rPr>
      <w:rFonts w:cs="Symbol"/>
      <w:sz w:val="22"/>
    </w:rPr>
  </w:style>
  <w:style w:type="character" w:customStyle="1" w:styleId="ListLabel447">
    <w:name w:val="ListLabel 447"/>
    <w:rsid w:val="00DF53FB"/>
    <w:rPr>
      <w:rFonts w:cs="Courier New"/>
    </w:rPr>
  </w:style>
  <w:style w:type="character" w:customStyle="1" w:styleId="ListLabel448">
    <w:name w:val="ListLabel 448"/>
    <w:rsid w:val="00DF53FB"/>
    <w:rPr>
      <w:rFonts w:cs="Wingdings"/>
    </w:rPr>
  </w:style>
  <w:style w:type="character" w:customStyle="1" w:styleId="ListLabel449">
    <w:name w:val="ListLabel 449"/>
    <w:rsid w:val="00DF53FB"/>
    <w:rPr>
      <w:rFonts w:cs="Symbol"/>
    </w:rPr>
  </w:style>
  <w:style w:type="character" w:customStyle="1" w:styleId="ListLabel45">
    <w:name w:val="ListLabel 45"/>
    <w:rsid w:val="00DF53FB"/>
    <w:rPr>
      <w:rFonts w:cs="Courier New"/>
    </w:rPr>
  </w:style>
  <w:style w:type="character" w:customStyle="1" w:styleId="ListLabel450">
    <w:name w:val="ListLabel 450"/>
    <w:rsid w:val="00DF53FB"/>
    <w:rPr>
      <w:rFonts w:cs="Courier New"/>
    </w:rPr>
  </w:style>
  <w:style w:type="character" w:customStyle="1" w:styleId="ListLabel451">
    <w:name w:val="ListLabel 451"/>
    <w:rsid w:val="00DF53FB"/>
    <w:rPr>
      <w:rFonts w:cs="Wingdings"/>
    </w:rPr>
  </w:style>
  <w:style w:type="character" w:customStyle="1" w:styleId="ListLabel452">
    <w:name w:val="ListLabel 452"/>
    <w:rsid w:val="00DF53FB"/>
    <w:rPr>
      <w:rFonts w:cs="Symbol"/>
    </w:rPr>
  </w:style>
  <w:style w:type="character" w:customStyle="1" w:styleId="ListLabel453">
    <w:name w:val="ListLabel 453"/>
    <w:rsid w:val="00DF53FB"/>
    <w:rPr>
      <w:rFonts w:cs="Courier New"/>
    </w:rPr>
  </w:style>
  <w:style w:type="character" w:customStyle="1" w:styleId="ListLabel454">
    <w:name w:val="ListLabel 454"/>
    <w:rsid w:val="00DF53FB"/>
    <w:rPr>
      <w:rFonts w:cs="Wingdings"/>
    </w:rPr>
  </w:style>
  <w:style w:type="character" w:customStyle="1" w:styleId="ListLabel455">
    <w:name w:val="ListLabel 455"/>
    <w:rsid w:val="00DF53FB"/>
    <w:rPr>
      <w:rFonts w:cs="Symbol"/>
    </w:rPr>
  </w:style>
  <w:style w:type="character" w:customStyle="1" w:styleId="ListLabel456">
    <w:name w:val="ListLabel 456"/>
    <w:rsid w:val="00DF53FB"/>
    <w:rPr>
      <w:rFonts w:cs="Courier New"/>
    </w:rPr>
  </w:style>
  <w:style w:type="character" w:customStyle="1" w:styleId="ListLabel457">
    <w:name w:val="ListLabel 457"/>
    <w:rsid w:val="00DF53FB"/>
    <w:rPr>
      <w:rFonts w:cs="Wingdings"/>
    </w:rPr>
  </w:style>
  <w:style w:type="character" w:customStyle="1" w:styleId="ListLabel458">
    <w:name w:val="ListLabel 458"/>
    <w:rsid w:val="00DF53FB"/>
    <w:rPr>
      <w:rFonts w:cs="Symbol"/>
    </w:rPr>
  </w:style>
  <w:style w:type="character" w:customStyle="1" w:styleId="ListLabel459">
    <w:name w:val="ListLabel 459"/>
    <w:rsid w:val="00DF53FB"/>
    <w:rPr>
      <w:rFonts w:cs="Courier New"/>
    </w:rPr>
  </w:style>
  <w:style w:type="character" w:customStyle="1" w:styleId="ListLabel46">
    <w:name w:val="ListLabel 46"/>
    <w:rsid w:val="00DF53FB"/>
    <w:rPr>
      <w:rFonts w:cs="Courier New"/>
    </w:rPr>
  </w:style>
  <w:style w:type="character" w:customStyle="1" w:styleId="ListLabel460">
    <w:name w:val="ListLabel 460"/>
    <w:rsid w:val="00DF53FB"/>
    <w:rPr>
      <w:rFonts w:cs="Wingdings"/>
    </w:rPr>
  </w:style>
  <w:style w:type="character" w:customStyle="1" w:styleId="ListLabel461">
    <w:name w:val="ListLabel 461"/>
    <w:rsid w:val="00DF53FB"/>
    <w:rPr>
      <w:rFonts w:cs="Symbol"/>
    </w:rPr>
  </w:style>
  <w:style w:type="character" w:customStyle="1" w:styleId="ListLabel462">
    <w:name w:val="ListLabel 462"/>
    <w:rsid w:val="00DF53FB"/>
    <w:rPr>
      <w:rFonts w:cs="Courier New"/>
    </w:rPr>
  </w:style>
  <w:style w:type="character" w:customStyle="1" w:styleId="ListLabel463">
    <w:name w:val="ListLabel 463"/>
    <w:rsid w:val="00DF53FB"/>
    <w:rPr>
      <w:rFonts w:cs="Wingdings"/>
    </w:rPr>
  </w:style>
  <w:style w:type="character" w:customStyle="1" w:styleId="ListLabel464">
    <w:name w:val="ListLabel 464"/>
    <w:rsid w:val="00DF53FB"/>
    <w:rPr>
      <w:i w:val="0"/>
      <w:lang w:val="pl-PL"/>
    </w:rPr>
  </w:style>
  <w:style w:type="character" w:customStyle="1" w:styleId="ListLabel465">
    <w:name w:val="ListLabel 465"/>
    <w:rsid w:val="00DF53FB"/>
    <w:rPr>
      <w:lang w:val="pl-PL"/>
    </w:rPr>
  </w:style>
  <w:style w:type="character" w:customStyle="1" w:styleId="ListLabel466">
    <w:name w:val="ListLabel 466"/>
    <w:rsid w:val="00DF53FB"/>
    <w:rPr>
      <w:i w:val="0"/>
      <w:lang w:val="pl-PL"/>
    </w:rPr>
  </w:style>
  <w:style w:type="character" w:customStyle="1" w:styleId="ListLabel467">
    <w:name w:val="ListLabel 467"/>
    <w:rsid w:val="00DF53FB"/>
    <w:rPr>
      <w:lang w:val="pl-PL"/>
    </w:rPr>
  </w:style>
  <w:style w:type="character" w:customStyle="1" w:styleId="ListLabel468">
    <w:name w:val="ListLabel 468"/>
    <w:rsid w:val="00DF53FB"/>
    <w:rPr>
      <w:i w:val="0"/>
      <w:lang w:val="pl-PL"/>
    </w:rPr>
  </w:style>
  <w:style w:type="character" w:customStyle="1" w:styleId="ListLabel469">
    <w:name w:val="ListLabel 469"/>
    <w:rsid w:val="00DF53FB"/>
    <w:rPr>
      <w:lang w:val="pl-PL"/>
    </w:rPr>
  </w:style>
  <w:style w:type="character" w:customStyle="1" w:styleId="ListLabel47">
    <w:name w:val="ListLabel 47"/>
    <w:rsid w:val="00DF53FB"/>
    <w:rPr>
      <w:rFonts w:cs="Courier New"/>
    </w:rPr>
  </w:style>
  <w:style w:type="character" w:customStyle="1" w:styleId="ListLabel470">
    <w:name w:val="ListLabel 470"/>
    <w:rsid w:val="00DF53FB"/>
    <w:rPr>
      <w:i w:val="0"/>
      <w:lang w:val="pl-PL"/>
    </w:rPr>
  </w:style>
  <w:style w:type="character" w:customStyle="1" w:styleId="ListLabel471">
    <w:name w:val="ListLabel 471"/>
    <w:rsid w:val="00DF53FB"/>
    <w:rPr>
      <w:lang w:val="pl-PL"/>
    </w:rPr>
  </w:style>
  <w:style w:type="character" w:customStyle="1" w:styleId="ListLabel472">
    <w:name w:val="ListLabel 472"/>
    <w:rsid w:val="00DF53FB"/>
    <w:rPr>
      <w:i w:val="0"/>
      <w:lang w:val="pl-PL"/>
    </w:rPr>
  </w:style>
  <w:style w:type="character" w:customStyle="1" w:styleId="ListLabel473">
    <w:name w:val="ListLabel 473"/>
    <w:rsid w:val="00DF53FB"/>
    <w:rPr>
      <w:lang w:val="pl-PL"/>
    </w:rPr>
  </w:style>
  <w:style w:type="character" w:customStyle="1" w:styleId="ListLabel474">
    <w:name w:val="ListLabel 474"/>
    <w:rsid w:val="00DF53FB"/>
    <w:rPr>
      <w:i w:val="0"/>
      <w:lang w:val="pl-PL"/>
    </w:rPr>
  </w:style>
  <w:style w:type="character" w:customStyle="1" w:styleId="ListLabel475">
    <w:name w:val="ListLabel 475"/>
    <w:rsid w:val="00DF53FB"/>
    <w:rPr>
      <w:lang w:val="pl-PL"/>
    </w:rPr>
  </w:style>
  <w:style w:type="character" w:customStyle="1" w:styleId="ListLabel476">
    <w:name w:val="ListLabel 476"/>
    <w:rsid w:val="00DF53FB"/>
    <w:rPr>
      <w:i w:val="0"/>
      <w:lang w:val="pl-PL"/>
    </w:rPr>
  </w:style>
  <w:style w:type="character" w:customStyle="1" w:styleId="ListLabel477">
    <w:name w:val="ListLabel 477"/>
    <w:rsid w:val="00DF53FB"/>
    <w:rPr>
      <w:lang w:val="pl-PL"/>
    </w:rPr>
  </w:style>
  <w:style w:type="character" w:customStyle="1" w:styleId="ListLabel478">
    <w:name w:val="ListLabel 478"/>
    <w:rsid w:val="00DF53FB"/>
    <w:rPr>
      <w:i w:val="0"/>
      <w:lang w:val="pl-PL"/>
    </w:rPr>
  </w:style>
  <w:style w:type="character" w:customStyle="1" w:styleId="ListLabel479">
    <w:name w:val="ListLabel 479"/>
    <w:rsid w:val="00DF53FB"/>
    <w:rPr>
      <w:lang w:val="pl-PL"/>
    </w:rPr>
  </w:style>
  <w:style w:type="character" w:customStyle="1" w:styleId="ListLabel48">
    <w:name w:val="ListLabel 48"/>
    <w:rsid w:val="00DF53FB"/>
    <w:rPr>
      <w:rFonts w:cs="Courier New"/>
    </w:rPr>
  </w:style>
  <w:style w:type="character" w:customStyle="1" w:styleId="ListLabel480">
    <w:name w:val="ListLabel 480"/>
    <w:rsid w:val="00DF53FB"/>
    <w:rPr>
      <w:i w:val="0"/>
      <w:lang w:val="pl-PL"/>
    </w:rPr>
  </w:style>
  <w:style w:type="character" w:customStyle="1" w:styleId="ListLabel481">
    <w:name w:val="ListLabel 481"/>
    <w:rsid w:val="00DF53FB"/>
    <w:rPr>
      <w:lang w:val="pl-PL"/>
    </w:rPr>
  </w:style>
  <w:style w:type="character" w:customStyle="1" w:styleId="ListLabel482">
    <w:name w:val="ListLabel 482"/>
    <w:rsid w:val="00DF53FB"/>
    <w:rPr>
      <w:i w:val="0"/>
      <w:lang w:val="pl-PL"/>
    </w:rPr>
  </w:style>
  <w:style w:type="character" w:customStyle="1" w:styleId="ListLabel483">
    <w:name w:val="ListLabel 483"/>
    <w:rsid w:val="00DF53FB"/>
    <w:rPr>
      <w:lang w:val="pl-PL"/>
    </w:rPr>
  </w:style>
  <w:style w:type="character" w:customStyle="1" w:styleId="ListLabel484">
    <w:name w:val="ListLabel 484"/>
    <w:rsid w:val="00DF53FB"/>
    <w:rPr>
      <w:color w:val="00000A"/>
    </w:rPr>
  </w:style>
  <w:style w:type="character" w:customStyle="1" w:styleId="ListLabel485">
    <w:name w:val="ListLabel 485"/>
    <w:rsid w:val="00DF53FB"/>
    <w:rPr>
      <w:color w:val="00000A"/>
    </w:rPr>
  </w:style>
  <w:style w:type="character" w:customStyle="1" w:styleId="ListLabel486">
    <w:name w:val="ListLabel 486"/>
    <w:rsid w:val="00DF53FB"/>
    <w:rPr>
      <w:color w:val="00000A"/>
    </w:rPr>
  </w:style>
  <w:style w:type="character" w:customStyle="1" w:styleId="ListLabel487">
    <w:name w:val="ListLabel 487"/>
    <w:rsid w:val="00DF53FB"/>
    <w:rPr>
      <w:color w:val="00000A"/>
    </w:rPr>
  </w:style>
  <w:style w:type="character" w:customStyle="1" w:styleId="ListLabel488">
    <w:name w:val="ListLabel 488"/>
    <w:rsid w:val="00DF53FB"/>
    <w:rPr>
      <w:i w:val="0"/>
      <w:lang w:val="pl-PL"/>
    </w:rPr>
  </w:style>
  <w:style w:type="character" w:customStyle="1" w:styleId="ListLabel489">
    <w:name w:val="ListLabel 489"/>
    <w:rsid w:val="00DF53FB"/>
    <w:rPr>
      <w:lang w:val="pl-PL"/>
    </w:rPr>
  </w:style>
  <w:style w:type="character" w:customStyle="1" w:styleId="ListLabel49">
    <w:name w:val="ListLabel 49"/>
    <w:rsid w:val="00DF53FB"/>
    <w:rPr>
      <w:rFonts w:cs="Courier New"/>
    </w:rPr>
  </w:style>
  <w:style w:type="character" w:customStyle="1" w:styleId="ListLabel490">
    <w:name w:val="ListLabel 490"/>
    <w:rsid w:val="00DF53FB"/>
  </w:style>
  <w:style w:type="character" w:customStyle="1" w:styleId="ListLabel5">
    <w:name w:val="ListLabel 5"/>
    <w:rsid w:val="00DF53FB"/>
    <w:rPr>
      <w:rFonts w:cs="Courier New"/>
    </w:rPr>
  </w:style>
  <w:style w:type="character" w:customStyle="1" w:styleId="ListLabel50">
    <w:name w:val="ListLabel 50"/>
    <w:rsid w:val="00DF53FB"/>
    <w:rPr>
      <w:rFonts w:cs="Courier New"/>
    </w:rPr>
  </w:style>
  <w:style w:type="character" w:customStyle="1" w:styleId="ListLabel51">
    <w:name w:val="ListLabel 51"/>
    <w:rsid w:val="00DF53FB"/>
    <w:rPr>
      <w:rFonts w:cs="Courier New"/>
    </w:rPr>
  </w:style>
  <w:style w:type="character" w:customStyle="1" w:styleId="ListLabel52">
    <w:name w:val="ListLabel 52"/>
    <w:rsid w:val="00DF53FB"/>
    <w:rPr>
      <w:rFonts w:cs="Courier New"/>
    </w:rPr>
  </w:style>
  <w:style w:type="character" w:customStyle="1" w:styleId="ListLabel53">
    <w:name w:val="ListLabel 53"/>
    <w:rsid w:val="00DF53FB"/>
    <w:rPr>
      <w:rFonts w:cs="Courier New"/>
    </w:rPr>
  </w:style>
  <w:style w:type="character" w:customStyle="1" w:styleId="ListLabel54">
    <w:name w:val="ListLabel 54"/>
    <w:rsid w:val="00DF53FB"/>
    <w:rPr>
      <w:rFonts w:cs="Courier New"/>
    </w:rPr>
  </w:style>
  <w:style w:type="character" w:customStyle="1" w:styleId="ListLabel55">
    <w:name w:val="ListLabel 55"/>
    <w:rsid w:val="00DF53FB"/>
    <w:rPr>
      <w:rFonts w:cs="Courier New"/>
    </w:rPr>
  </w:style>
  <w:style w:type="character" w:customStyle="1" w:styleId="ListLabel56">
    <w:name w:val="ListLabel 56"/>
    <w:rsid w:val="00DF53FB"/>
    <w:rPr>
      <w:rFonts w:cs="Courier New"/>
    </w:rPr>
  </w:style>
  <w:style w:type="character" w:customStyle="1" w:styleId="ListLabel57">
    <w:name w:val="ListLabel 57"/>
    <w:rsid w:val="00DF53FB"/>
    <w:rPr>
      <w:rFonts w:cs="Courier New"/>
    </w:rPr>
  </w:style>
  <w:style w:type="character" w:customStyle="1" w:styleId="ListLabel58">
    <w:name w:val="ListLabel 58"/>
    <w:rsid w:val="00DF53FB"/>
    <w:rPr>
      <w:rFonts w:cs="Courier New"/>
    </w:rPr>
  </w:style>
  <w:style w:type="character" w:customStyle="1" w:styleId="ListLabel59">
    <w:name w:val="ListLabel 59"/>
    <w:rsid w:val="00DF53FB"/>
    <w:rPr>
      <w:rFonts w:cs="Courier New"/>
    </w:rPr>
  </w:style>
  <w:style w:type="character" w:customStyle="1" w:styleId="ListLabel6">
    <w:name w:val="ListLabel 6"/>
    <w:rsid w:val="00DF53FB"/>
    <w:rPr>
      <w:rFonts w:cs="Courier New"/>
    </w:rPr>
  </w:style>
  <w:style w:type="character" w:customStyle="1" w:styleId="ListLabel60">
    <w:name w:val="ListLabel 60"/>
    <w:rsid w:val="00DF53FB"/>
    <w:rPr>
      <w:rFonts w:cs="Courier New"/>
    </w:rPr>
  </w:style>
  <w:style w:type="character" w:customStyle="1" w:styleId="ListLabel61">
    <w:name w:val="ListLabel 61"/>
    <w:rsid w:val="00DF53FB"/>
    <w:rPr>
      <w:rFonts w:cs="Courier New"/>
    </w:rPr>
  </w:style>
  <w:style w:type="character" w:customStyle="1" w:styleId="ListLabel62">
    <w:name w:val="ListLabel 62"/>
    <w:rsid w:val="00DF53FB"/>
    <w:rPr>
      <w:rFonts w:cs="Courier New"/>
    </w:rPr>
  </w:style>
  <w:style w:type="character" w:customStyle="1" w:styleId="ListLabel63">
    <w:name w:val="ListLabel 63"/>
    <w:rsid w:val="00DF53FB"/>
    <w:rPr>
      <w:rFonts w:cs="Courier New"/>
    </w:rPr>
  </w:style>
  <w:style w:type="character" w:customStyle="1" w:styleId="ListLabel64">
    <w:name w:val="ListLabel 64"/>
    <w:rsid w:val="00DF53FB"/>
    <w:rPr>
      <w:rFonts w:cs="Courier New"/>
    </w:rPr>
  </w:style>
  <w:style w:type="character" w:customStyle="1" w:styleId="ListLabel65">
    <w:name w:val="ListLabel 65"/>
    <w:rsid w:val="00DF53FB"/>
    <w:rPr>
      <w:rFonts w:cs="Courier New"/>
    </w:rPr>
  </w:style>
  <w:style w:type="character" w:customStyle="1" w:styleId="ListLabel66">
    <w:name w:val="ListLabel 66"/>
    <w:rsid w:val="00DF53FB"/>
    <w:rPr>
      <w:rFonts w:cs="Courier New"/>
    </w:rPr>
  </w:style>
  <w:style w:type="character" w:customStyle="1" w:styleId="ListLabel67">
    <w:name w:val="ListLabel 67"/>
    <w:rsid w:val="00DF53FB"/>
    <w:rPr>
      <w:rFonts w:cs="Courier New"/>
    </w:rPr>
  </w:style>
  <w:style w:type="character" w:customStyle="1" w:styleId="ListLabel68">
    <w:name w:val="ListLabel 68"/>
    <w:rsid w:val="00DF53FB"/>
    <w:rPr>
      <w:rFonts w:cs="Courier New"/>
    </w:rPr>
  </w:style>
  <w:style w:type="character" w:customStyle="1" w:styleId="ListLabel69">
    <w:name w:val="ListLabel 69"/>
    <w:rsid w:val="00DF53FB"/>
    <w:rPr>
      <w:rFonts w:cs="Courier New"/>
    </w:rPr>
  </w:style>
  <w:style w:type="character" w:customStyle="1" w:styleId="ListLabel7">
    <w:name w:val="ListLabel 7"/>
    <w:rsid w:val="00DF53FB"/>
    <w:rPr>
      <w:rFonts w:cs="Courier New"/>
    </w:rPr>
  </w:style>
  <w:style w:type="character" w:customStyle="1" w:styleId="ListLabel70">
    <w:name w:val="ListLabel 70"/>
    <w:rsid w:val="00DF53FB"/>
    <w:rPr>
      <w:rFonts w:cs="Courier New"/>
    </w:rPr>
  </w:style>
  <w:style w:type="character" w:customStyle="1" w:styleId="ListLabel71">
    <w:name w:val="ListLabel 71"/>
    <w:rsid w:val="00DF53FB"/>
    <w:rPr>
      <w:rFonts w:cs="Courier New"/>
    </w:rPr>
  </w:style>
  <w:style w:type="character" w:customStyle="1" w:styleId="ListLabel72">
    <w:name w:val="ListLabel 72"/>
    <w:rsid w:val="00DF53FB"/>
    <w:rPr>
      <w:rFonts w:cs="Courier New"/>
    </w:rPr>
  </w:style>
  <w:style w:type="character" w:customStyle="1" w:styleId="ListLabel73">
    <w:name w:val="ListLabel 73"/>
    <w:rsid w:val="00DF53FB"/>
    <w:rPr>
      <w:rFonts w:cs="Courier New"/>
    </w:rPr>
  </w:style>
  <w:style w:type="character" w:customStyle="1" w:styleId="ListLabel74">
    <w:name w:val="ListLabel 74"/>
    <w:rsid w:val="00DF53FB"/>
    <w:rPr>
      <w:rFonts w:cs="Courier New"/>
    </w:rPr>
  </w:style>
  <w:style w:type="character" w:customStyle="1" w:styleId="ListLabel75">
    <w:name w:val="ListLabel 75"/>
    <w:rsid w:val="00DF53FB"/>
    <w:rPr>
      <w:rFonts w:cs="Courier New"/>
    </w:rPr>
  </w:style>
  <w:style w:type="character" w:customStyle="1" w:styleId="ListLabel76">
    <w:name w:val="ListLabel 76"/>
    <w:rsid w:val="00DF53FB"/>
    <w:rPr>
      <w:rFonts w:cs="Courier New"/>
    </w:rPr>
  </w:style>
  <w:style w:type="character" w:customStyle="1" w:styleId="ListLabel77">
    <w:name w:val="ListLabel 77"/>
    <w:rsid w:val="00DF53FB"/>
    <w:rPr>
      <w:rFonts w:cs="Courier New"/>
    </w:rPr>
  </w:style>
  <w:style w:type="character" w:customStyle="1" w:styleId="ListLabel78">
    <w:name w:val="ListLabel 78"/>
    <w:rsid w:val="00DF53FB"/>
    <w:rPr>
      <w:rFonts w:cs="Symbol"/>
    </w:rPr>
  </w:style>
  <w:style w:type="character" w:customStyle="1" w:styleId="ListLabel79">
    <w:name w:val="ListLabel 79"/>
    <w:rsid w:val="00DF53FB"/>
    <w:rPr>
      <w:rFonts w:cs="Courier New"/>
    </w:rPr>
  </w:style>
  <w:style w:type="character" w:customStyle="1" w:styleId="ListLabel8">
    <w:name w:val="ListLabel 8"/>
    <w:rsid w:val="00DF53FB"/>
    <w:rPr>
      <w:rFonts w:cs="Courier New"/>
    </w:rPr>
  </w:style>
  <w:style w:type="character" w:customStyle="1" w:styleId="ListLabel80">
    <w:name w:val="ListLabel 80"/>
    <w:rsid w:val="00DF53FB"/>
    <w:rPr>
      <w:rFonts w:cs="Courier New"/>
    </w:rPr>
  </w:style>
  <w:style w:type="character" w:customStyle="1" w:styleId="ListLabel81">
    <w:name w:val="ListLabel 81"/>
    <w:rsid w:val="00DF53FB"/>
    <w:rPr>
      <w:rFonts w:cs="Courier New"/>
    </w:rPr>
  </w:style>
  <w:style w:type="character" w:customStyle="1" w:styleId="ListLabel82">
    <w:name w:val="ListLabel 82"/>
    <w:rsid w:val="00DF53FB"/>
    <w:rPr>
      <w:i w:val="0"/>
      <w:lang w:val="pl-PL"/>
    </w:rPr>
  </w:style>
  <w:style w:type="character" w:customStyle="1" w:styleId="ListLabel83">
    <w:name w:val="ListLabel 83"/>
    <w:rsid w:val="00DF53FB"/>
    <w:rPr>
      <w:lang w:val="pl-PL"/>
    </w:rPr>
  </w:style>
  <w:style w:type="character" w:customStyle="1" w:styleId="ListLabel84">
    <w:name w:val="ListLabel 84"/>
    <w:rsid w:val="00DF53FB"/>
    <w:rPr>
      <w:rFonts w:cs="Symbol"/>
    </w:rPr>
  </w:style>
  <w:style w:type="character" w:customStyle="1" w:styleId="ListLabel85">
    <w:name w:val="ListLabel 85"/>
    <w:rsid w:val="00DF53FB"/>
    <w:rPr>
      <w:rFonts w:cs="Symbol"/>
    </w:rPr>
  </w:style>
  <w:style w:type="character" w:customStyle="1" w:styleId="ListLabel86">
    <w:name w:val="ListLabel 86"/>
    <w:rsid w:val="00DF53FB"/>
    <w:rPr>
      <w:rFonts w:cs="Courier New"/>
    </w:rPr>
  </w:style>
  <w:style w:type="character" w:customStyle="1" w:styleId="ListLabel87">
    <w:name w:val="ListLabel 87"/>
    <w:rsid w:val="00DF53FB"/>
    <w:rPr>
      <w:rFonts w:cs="Wingdings"/>
    </w:rPr>
  </w:style>
  <w:style w:type="character" w:customStyle="1" w:styleId="ListLabel88">
    <w:name w:val="ListLabel 88"/>
    <w:rsid w:val="00DF53FB"/>
    <w:rPr>
      <w:rFonts w:cs="Symbol"/>
    </w:rPr>
  </w:style>
  <w:style w:type="character" w:customStyle="1" w:styleId="ListLabel89">
    <w:name w:val="ListLabel 89"/>
    <w:rsid w:val="00DF53FB"/>
    <w:rPr>
      <w:rFonts w:cs="Courier New"/>
    </w:rPr>
  </w:style>
  <w:style w:type="character" w:customStyle="1" w:styleId="ListLabel9">
    <w:name w:val="ListLabel 9"/>
    <w:rsid w:val="00DF53FB"/>
    <w:rPr>
      <w:rFonts w:cs="Courier New"/>
    </w:rPr>
  </w:style>
  <w:style w:type="character" w:customStyle="1" w:styleId="ListLabel90">
    <w:name w:val="ListLabel 90"/>
    <w:rsid w:val="00DF53FB"/>
    <w:rPr>
      <w:rFonts w:cs="Wingdings"/>
    </w:rPr>
  </w:style>
  <w:style w:type="character" w:customStyle="1" w:styleId="ListLabel91">
    <w:name w:val="ListLabel 91"/>
    <w:rsid w:val="00DF53FB"/>
    <w:rPr>
      <w:rFonts w:cs="Symbol"/>
    </w:rPr>
  </w:style>
  <w:style w:type="character" w:customStyle="1" w:styleId="ListLabel92">
    <w:name w:val="ListLabel 92"/>
    <w:rsid w:val="00DF53FB"/>
    <w:rPr>
      <w:rFonts w:cs="Courier New"/>
    </w:rPr>
  </w:style>
  <w:style w:type="character" w:customStyle="1" w:styleId="ListLabel93">
    <w:name w:val="ListLabel 93"/>
    <w:rsid w:val="00DF53FB"/>
    <w:rPr>
      <w:rFonts w:cs="Wingdings"/>
    </w:rPr>
  </w:style>
  <w:style w:type="character" w:customStyle="1" w:styleId="ListLabel94">
    <w:name w:val="ListLabel 94"/>
    <w:rsid w:val="00DF53FB"/>
    <w:rPr>
      <w:rFonts w:cs="Symbol"/>
    </w:rPr>
  </w:style>
  <w:style w:type="character" w:customStyle="1" w:styleId="ListLabel95">
    <w:name w:val="ListLabel 95"/>
    <w:rsid w:val="00DF53FB"/>
    <w:rPr>
      <w:rFonts w:cs="Courier New"/>
    </w:rPr>
  </w:style>
  <w:style w:type="character" w:customStyle="1" w:styleId="ListLabel96">
    <w:name w:val="ListLabel 96"/>
    <w:rsid w:val="00DF53FB"/>
    <w:rPr>
      <w:rFonts w:cs="Wingdings"/>
    </w:rPr>
  </w:style>
  <w:style w:type="character" w:customStyle="1" w:styleId="ListLabel97">
    <w:name w:val="ListLabel 97"/>
    <w:rsid w:val="00DF53FB"/>
    <w:rPr>
      <w:rFonts w:cs="Symbol"/>
    </w:rPr>
  </w:style>
  <w:style w:type="character" w:customStyle="1" w:styleId="ListLabel98">
    <w:name w:val="ListLabel 98"/>
    <w:rsid w:val="00DF53FB"/>
    <w:rPr>
      <w:rFonts w:cs="Courier New"/>
    </w:rPr>
  </w:style>
  <w:style w:type="character" w:customStyle="1" w:styleId="ListLabel99">
    <w:name w:val="ListLabel 99"/>
    <w:rsid w:val="00DF53FB"/>
    <w:rPr>
      <w:rFonts w:cs="Wingdings"/>
    </w:rPr>
  </w:style>
  <w:style w:type="character" w:customStyle="1" w:styleId="WW-czeinternetowe">
    <w:name w:val="WW-Łącze internetowe"/>
    <w:rsid w:val="00DF53FB"/>
    <w:rPr>
      <w:rFonts w:cs="Times New Roman"/>
      <w:color w:val="0000FF"/>
      <w:u w:val="single"/>
    </w:rPr>
  </w:style>
  <w:style w:type="character" w:customStyle="1" w:styleId="MapadokumentuZnak">
    <w:name w:val="Mapa dokumentu Znak"/>
    <w:rsid w:val="00DF53FB"/>
    <w:rPr>
      <w:rFonts w:ascii="Tahoma" w:hAnsi="Tahoma" w:cs="Tahoma"/>
      <w:sz w:val="24"/>
      <w:szCs w:val="24"/>
    </w:rPr>
  </w:style>
  <w:style w:type="character" w:customStyle="1" w:styleId="Nag4Znak">
    <w:name w:val="Nagł. 4 Znak"/>
    <w:rsid w:val="00DF53FB"/>
    <w:rPr>
      <w:b/>
      <w:sz w:val="24"/>
      <w:lang w:val="en-US"/>
    </w:rPr>
  </w:style>
  <w:style w:type="character" w:customStyle="1" w:styleId="NormalnyRysunekZnak">
    <w:name w:val="Normalny_Rysunek Znak"/>
    <w:rsid w:val="00DF53FB"/>
    <w:rPr>
      <w:rFonts w:cs="Times New Roman"/>
      <w:sz w:val="24"/>
    </w:rPr>
  </w:style>
  <w:style w:type="character" w:customStyle="1" w:styleId="normaltextrun">
    <w:name w:val="normaltextrun"/>
    <w:rsid w:val="00DF53FB"/>
    <w:rPr>
      <w:rFonts w:cs="Times New Roman"/>
    </w:rPr>
  </w:style>
  <w:style w:type="character" w:customStyle="1" w:styleId="Odwoaniedokomentarza2">
    <w:name w:val="Odwołanie do komentarza2"/>
    <w:rsid w:val="00DF53FB"/>
    <w:rPr>
      <w:rFonts w:cs="Times New Roman"/>
      <w:sz w:val="16"/>
      <w:szCs w:val="16"/>
    </w:rPr>
  </w:style>
  <w:style w:type="character" w:customStyle="1" w:styleId="Odwoanieintensywne1">
    <w:name w:val="Odwołanie intensywne1"/>
    <w:rsid w:val="00DF53FB"/>
    <w:rPr>
      <w:b/>
      <w:bCs/>
      <w:smallCaps/>
      <w:color w:val="C0504D"/>
      <w:spacing w:val="5"/>
      <w:u w:val="single"/>
    </w:rPr>
  </w:style>
  <w:style w:type="character" w:customStyle="1" w:styleId="QuoteChar">
    <w:name w:val="Quote Char"/>
    <w:rsid w:val="00DF53FB"/>
    <w:rPr>
      <w:rFonts w:cs="Times New Roman"/>
      <w:i/>
      <w:iCs/>
      <w:color w:val="000000"/>
      <w:sz w:val="24"/>
    </w:rPr>
  </w:style>
  <w:style w:type="character" w:customStyle="1" w:styleId="ReportTextChar">
    <w:name w:val="Report Text Char"/>
    <w:rsid w:val="00DF53FB"/>
    <w:rPr>
      <w:sz w:val="24"/>
    </w:rPr>
  </w:style>
  <w:style w:type="character" w:customStyle="1" w:styleId="spellingerror">
    <w:name w:val="spellingerror"/>
    <w:rsid w:val="00DF53FB"/>
    <w:rPr>
      <w:rFonts w:cs="Times New Roman"/>
    </w:rPr>
  </w:style>
  <w:style w:type="character" w:customStyle="1" w:styleId="st">
    <w:name w:val="st"/>
    <w:rsid w:val="00DF53FB"/>
  </w:style>
  <w:style w:type="character" w:customStyle="1" w:styleId="tabpagegeneric">
    <w:name w:val="tabpagegeneric"/>
    <w:rsid w:val="00DF53FB"/>
  </w:style>
  <w:style w:type="character" w:customStyle="1" w:styleId="TekstkomentarzaZnak1">
    <w:name w:val="Tekst komentarza Znak1"/>
    <w:rsid w:val="00DF53FB"/>
  </w:style>
  <w:style w:type="character" w:customStyle="1" w:styleId="TekstPodstawowyZnak0">
    <w:name w:val="Tekst Podstawowy Znak"/>
    <w:rsid w:val="00DF53FB"/>
    <w:rPr>
      <w:rFonts w:ascii="Times New Roman" w:hAnsi="Times New Roman" w:cs="Times New Roman"/>
      <w:sz w:val="24"/>
      <w:szCs w:val="24"/>
    </w:rPr>
  </w:style>
  <w:style w:type="character" w:customStyle="1" w:styleId="TekstprzypisudolnegoZnak">
    <w:name w:val="Tekst przypisu dolnego Znak"/>
    <w:rsid w:val="00DF53FB"/>
    <w:rPr>
      <w:rFonts w:ascii="Calibri" w:eastAsia="Calibri" w:hAnsi="Calibri" w:cs="Calibri"/>
      <w:sz w:val="22"/>
      <w:szCs w:val="22"/>
    </w:rPr>
  </w:style>
  <w:style w:type="character" w:customStyle="1" w:styleId="Tekstzastpczy1">
    <w:name w:val="Tekst zastępczy1"/>
    <w:rsid w:val="00DF53FB"/>
    <w:rPr>
      <w:rFonts w:cs="Times New Roman"/>
      <w:color w:val="808080"/>
    </w:rPr>
  </w:style>
  <w:style w:type="character" w:customStyle="1" w:styleId="Tekstzastpczy10">
    <w:name w:val="Tekst zastępczy1"/>
    <w:rsid w:val="00DF53FB"/>
    <w:rPr>
      <w:rFonts w:cs="Times New Roman"/>
      <w:color w:val="808080"/>
    </w:rPr>
  </w:style>
  <w:style w:type="character" w:styleId="Uwydatnienie">
    <w:name w:val="Emphasis"/>
    <w:qFormat/>
    <w:rsid w:val="00DF53FB"/>
    <w:rPr>
      <w:i/>
      <w:iCs/>
    </w:rPr>
  </w:style>
  <w:style w:type="character" w:customStyle="1" w:styleId="Wyrnieniedelikatne1">
    <w:name w:val="Wyróżnienie delikatne1"/>
    <w:rsid w:val="00DF53FB"/>
    <w:rPr>
      <w:rFonts w:cs="Times New Roman"/>
      <w:i/>
      <w:iCs/>
      <w:color w:val="808080"/>
    </w:rPr>
  </w:style>
  <w:style w:type="character" w:customStyle="1" w:styleId="Wyrnieniedelikatne10">
    <w:name w:val="Wyróżnienie delikatne1"/>
    <w:rsid w:val="00DF53FB"/>
    <w:rPr>
      <w:rFonts w:cs="Times New Roman"/>
      <w:i/>
      <w:iCs/>
      <w:color w:val="808080"/>
    </w:rPr>
  </w:style>
  <w:style w:type="character" w:customStyle="1" w:styleId="Wyrnienieintensywne1">
    <w:name w:val="Wyróżnienie intensywne1"/>
    <w:rsid w:val="00DF53FB"/>
    <w:rPr>
      <w:b/>
      <w:bCs/>
      <w:i/>
      <w:iCs/>
      <w:color w:val="4F81BD"/>
    </w:rPr>
  </w:style>
  <w:style w:type="character" w:customStyle="1" w:styleId="Odwoanieprzypisudolnego1">
    <w:name w:val="Odwołanie przypisu dolnego1"/>
    <w:rsid w:val="00DF53FB"/>
    <w:rPr>
      <w:rFonts w:cs="Times New Roman"/>
      <w:vertAlign w:val="superscript"/>
    </w:rPr>
  </w:style>
  <w:style w:type="character" w:customStyle="1" w:styleId="Odwoanieprzypisukocowego1">
    <w:name w:val="Odwołanie przypisu końcowego1"/>
    <w:rsid w:val="00DF53FB"/>
    <w:rPr>
      <w:rFonts w:cs="Times New Roman"/>
      <w:vertAlign w:val="superscript"/>
    </w:rPr>
  </w:style>
  <w:style w:type="character" w:customStyle="1" w:styleId="Znakiwypunktowania">
    <w:name w:val="Znaki wypunktowania"/>
    <w:rsid w:val="00DF53FB"/>
    <w:rPr>
      <w:rFonts w:ascii="Calibri Light" w:eastAsia="OpenSymbol" w:hAnsi="Calibri Light" w:cs="OpenSymbol"/>
    </w:rPr>
  </w:style>
  <w:style w:type="character" w:customStyle="1" w:styleId="ZwykytekstZnak">
    <w:name w:val="Zwykły tekst Znak"/>
    <w:rsid w:val="00DF53FB"/>
    <w:rPr>
      <w:rFonts w:ascii="Courier New" w:hAnsi="Courier New" w:cs="Courier New"/>
    </w:rPr>
  </w:style>
  <w:style w:type="character" w:customStyle="1" w:styleId="Nierozpoznanawzmianka1">
    <w:name w:val="Nierozpoznana wzmianka1"/>
    <w:rsid w:val="00DF53FB"/>
    <w:rPr>
      <w:color w:val="605E5C"/>
    </w:rPr>
  </w:style>
  <w:style w:type="character" w:customStyle="1" w:styleId="PodpisZnak">
    <w:name w:val="Podpis Znak"/>
    <w:rsid w:val="00DF53FB"/>
    <w:rPr>
      <w:i/>
      <w:iCs/>
      <w:kern w:val="1"/>
      <w:sz w:val="22"/>
      <w:szCs w:val="24"/>
    </w:rPr>
  </w:style>
  <w:style w:type="character" w:customStyle="1" w:styleId="CytatZnak1">
    <w:name w:val="Cytat Znak1"/>
    <w:rsid w:val="00DF53FB"/>
    <w:rPr>
      <w:rFonts w:ascii="Calibri" w:eastAsia="Calibri" w:hAnsi="Calibri" w:cs="Calibri"/>
      <w:i/>
      <w:iCs/>
      <w:color w:val="000000"/>
      <w:sz w:val="24"/>
      <w:szCs w:val="22"/>
    </w:rPr>
  </w:style>
  <w:style w:type="character" w:customStyle="1" w:styleId="CytatintensywnyZnak1">
    <w:name w:val="Cytat intensywny Znak1"/>
    <w:rsid w:val="00DF53FB"/>
    <w:rPr>
      <w:rFonts w:ascii="Calibri" w:eastAsia="Calibri" w:hAnsi="Calibri" w:cs="Calibri"/>
      <w:i/>
      <w:iCs/>
      <w:color w:val="4F81BD"/>
      <w:sz w:val="24"/>
      <w:szCs w:val="22"/>
    </w:rPr>
  </w:style>
  <w:style w:type="character" w:customStyle="1" w:styleId="TekstprzypisudolnegoZnak1">
    <w:name w:val="Tekst przypisu dolnego Znak1"/>
    <w:rsid w:val="00DF53FB"/>
    <w:rPr>
      <w:rFonts w:ascii="Calibri" w:eastAsia="Calibri" w:hAnsi="Calibri" w:cs="Calibri"/>
      <w:sz w:val="22"/>
      <w:szCs w:val="22"/>
    </w:rPr>
  </w:style>
  <w:style w:type="character" w:customStyle="1" w:styleId="MapadokumentuZnak1">
    <w:name w:val="Mapa dokumentu Znak1"/>
    <w:rsid w:val="00DF53FB"/>
    <w:rPr>
      <w:rFonts w:ascii="Segoe UI" w:hAnsi="Segoe UI" w:cs="Segoe UI"/>
      <w:sz w:val="16"/>
      <w:szCs w:val="16"/>
    </w:rPr>
  </w:style>
  <w:style w:type="character" w:customStyle="1" w:styleId="TekstkomentarzaZnak2">
    <w:name w:val="Tekst komentarza Znak2"/>
    <w:rsid w:val="00DF53FB"/>
  </w:style>
  <w:style w:type="character" w:customStyle="1" w:styleId="Tekstpodstawowy2Znak1">
    <w:name w:val="Tekst podstawowy 2 Znak1"/>
    <w:rsid w:val="00DF53FB"/>
    <w:rPr>
      <w:sz w:val="22"/>
      <w:szCs w:val="24"/>
    </w:rPr>
  </w:style>
  <w:style w:type="character" w:styleId="Odwoanieprzypisudolnego">
    <w:name w:val="footnote reference"/>
    <w:rsid w:val="00DF53FB"/>
    <w:rPr>
      <w:rFonts w:cs="Times New Roman"/>
      <w:vertAlign w:val="superscript"/>
    </w:rPr>
  </w:style>
  <w:style w:type="character" w:styleId="Odwoanieprzypisukocowego">
    <w:name w:val="endnote reference"/>
    <w:rsid w:val="00DF53FB"/>
    <w:rPr>
      <w:rFonts w:cs="Times New Roman"/>
      <w:vertAlign w:val="superscript"/>
    </w:rPr>
  </w:style>
  <w:style w:type="character" w:customStyle="1" w:styleId="ZwykytekstZnak1">
    <w:name w:val="Zwykły tekst Znak1"/>
    <w:rsid w:val="00DF53FB"/>
    <w:rPr>
      <w:rFonts w:ascii="Courier New" w:hAnsi="Courier New" w:cs="Courier New"/>
    </w:rPr>
  </w:style>
  <w:style w:type="character" w:customStyle="1" w:styleId="ListLabel491">
    <w:name w:val="ListLabel 491"/>
    <w:rsid w:val="00DF53FB"/>
    <w:rPr>
      <w:color w:val="00000A"/>
    </w:rPr>
  </w:style>
  <w:style w:type="character" w:customStyle="1" w:styleId="ListLabel492">
    <w:name w:val="ListLabel 492"/>
    <w:rsid w:val="00DF53FB"/>
    <w:rPr>
      <w:rFonts w:cs="Times New Roman"/>
    </w:rPr>
  </w:style>
  <w:style w:type="character" w:customStyle="1" w:styleId="ListLabel493">
    <w:name w:val="ListLabel 493"/>
    <w:rsid w:val="00DF53FB"/>
    <w:rPr>
      <w:rFonts w:eastAsia="Times New Roman" w:cs="Times New Roman"/>
      <w:b/>
      <w:i w:val="0"/>
      <w:sz w:val="22"/>
      <w:szCs w:val="28"/>
    </w:rPr>
  </w:style>
  <w:style w:type="character" w:customStyle="1" w:styleId="ListLabel494">
    <w:name w:val="ListLabel 494"/>
    <w:rsid w:val="00DF53FB"/>
    <w:rPr>
      <w:b/>
      <w:bCs/>
      <w:i w:val="0"/>
      <w:caps w:val="0"/>
      <w:smallCaps w:val="0"/>
      <w:strike w:val="0"/>
      <w:dstrike w:val="0"/>
      <w:color w:val="00000A"/>
      <w:spacing w:val="0"/>
      <w:w w:val="100"/>
      <w:kern w:val="1"/>
      <w:position w:val="0"/>
      <w:sz w:val="22"/>
      <w:u w:val="none"/>
      <w:vertAlign w:val="baseline"/>
      <w:em w:val="none"/>
    </w:rPr>
  </w:style>
  <w:style w:type="character" w:customStyle="1" w:styleId="ListLabel495">
    <w:name w:val="ListLabel 495"/>
    <w:rsid w:val="00DF53FB"/>
    <w:rPr>
      <w:b/>
      <w:bCs/>
      <w:i w:val="0"/>
      <w:caps w:val="0"/>
      <w:smallCaps w:val="0"/>
      <w:strike w:val="0"/>
      <w:dstrike w:val="0"/>
      <w:color w:val="00000A"/>
      <w:spacing w:val="0"/>
      <w:w w:val="100"/>
      <w:kern w:val="1"/>
      <w:position w:val="0"/>
      <w:sz w:val="22"/>
      <w:u w:val="none"/>
      <w:vertAlign w:val="baseline"/>
      <w:em w:val="none"/>
    </w:rPr>
  </w:style>
  <w:style w:type="character" w:customStyle="1" w:styleId="ListLabel496">
    <w:name w:val="ListLabel 496"/>
    <w:rsid w:val="00DF53FB"/>
    <w:rPr>
      <w:rFonts w:cs="Courier New"/>
    </w:rPr>
  </w:style>
  <w:style w:type="character" w:customStyle="1" w:styleId="ListLabel497">
    <w:name w:val="ListLabel 497"/>
    <w:rsid w:val="00DF53FB"/>
    <w:rPr>
      <w:rFonts w:cs="Calibri"/>
    </w:rPr>
  </w:style>
  <w:style w:type="character" w:customStyle="1" w:styleId="Znakinumeracji">
    <w:name w:val="Znaki numeracji"/>
    <w:rsid w:val="00DF53FB"/>
  </w:style>
  <w:style w:type="paragraph" w:customStyle="1" w:styleId="Nagwek14">
    <w:name w:val="Nagłówek14"/>
    <w:basedOn w:val="Normalny"/>
    <w:next w:val="Tekstpodstawowy"/>
    <w:rsid w:val="00DF53FB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link w:val="TekstpodstawowyZnak1"/>
    <w:rsid w:val="00DF53FB"/>
    <w:pPr>
      <w:widowControl w:val="0"/>
      <w:spacing w:after="120"/>
      <w:jc w:val="center"/>
    </w:pPr>
    <w:rPr>
      <w:rFonts w:ascii="Liberation Serif" w:hAnsi="Liberation Serif" w:cs="Lohit Hindi"/>
      <w:b/>
      <w:caps/>
      <w:sz w:val="28"/>
      <w:szCs w:val="28"/>
    </w:rPr>
  </w:style>
  <w:style w:type="character" w:customStyle="1" w:styleId="TekstpodstawowyZnak1">
    <w:name w:val="Tekst podstawowy Znak1"/>
    <w:basedOn w:val="Domylnaczcionkaakapitu"/>
    <w:link w:val="Tekstpodstawowy"/>
    <w:rsid w:val="00DF53FB"/>
    <w:rPr>
      <w:rFonts w:ascii="Liberation Serif" w:eastAsia="Times New Roman" w:hAnsi="Liberation Serif" w:cs="Lohit Hindi"/>
      <w:b/>
      <w:caps/>
      <w:color w:val="00000A"/>
      <w:sz w:val="28"/>
      <w:szCs w:val="28"/>
      <w:lang w:eastAsia="hi-IN" w:bidi="hi-IN"/>
    </w:rPr>
  </w:style>
  <w:style w:type="paragraph" w:styleId="Lista">
    <w:name w:val="List"/>
    <w:basedOn w:val="Normalny"/>
    <w:rsid w:val="00DF53FB"/>
    <w:pPr>
      <w:widowControl w:val="0"/>
      <w:spacing w:after="120" w:line="240" w:lineRule="exact"/>
      <w:ind w:left="283" w:hanging="283"/>
      <w:jc w:val="center"/>
    </w:pPr>
    <w:rPr>
      <w:rFonts w:cs="Lucida Sans"/>
      <w:kern w:val="1"/>
      <w:sz w:val="22"/>
    </w:rPr>
  </w:style>
  <w:style w:type="paragraph" w:customStyle="1" w:styleId="Podpis13">
    <w:name w:val="Podpis13"/>
    <w:basedOn w:val="Normalny"/>
    <w:rsid w:val="00DF53FB"/>
    <w:pPr>
      <w:widowControl w:val="0"/>
      <w:suppressLineNumbers/>
      <w:spacing w:before="120" w:after="120" w:line="240" w:lineRule="exact"/>
      <w:jc w:val="center"/>
    </w:pPr>
    <w:rPr>
      <w:rFonts w:cs="Lucida Sans"/>
      <w:i/>
      <w:iCs/>
      <w:kern w:val="1"/>
      <w:sz w:val="22"/>
    </w:rPr>
  </w:style>
  <w:style w:type="paragraph" w:customStyle="1" w:styleId="Indeks">
    <w:name w:val="Indeks"/>
    <w:basedOn w:val="Normalny"/>
    <w:rsid w:val="00DF53FB"/>
    <w:pPr>
      <w:widowControl w:val="0"/>
      <w:suppressLineNumbers/>
      <w:spacing w:after="120" w:line="240" w:lineRule="exact"/>
      <w:jc w:val="center"/>
    </w:pPr>
    <w:rPr>
      <w:rFonts w:cs="Lucida Sans"/>
      <w:kern w:val="1"/>
      <w:sz w:val="22"/>
    </w:rPr>
  </w:style>
  <w:style w:type="paragraph" w:customStyle="1" w:styleId="Tekstpodstawowy21">
    <w:name w:val="Tekst podstawowy 21"/>
    <w:basedOn w:val="Normalny"/>
    <w:rsid w:val="00DF53FB"/>
    <w:pPr>
      <w:spacing w:before="120"/>
    </w:pPr>
    <w:rPr>
      <w:rFonts w:ascii="Arial" w:hAnsi="Arial" w:cs="Arial"/>
      <w:sz w:val="22"/>
      <w:szCs w:val="20"/>
    </w:rPr>
  </w:style>
  <w:style w:type="paragraph" w:styleId="Tytu">
    <w:name w:val="Title"/>
    <w:basedOn w:val="Normalny"/>
    <w:next w:val="Podtytu"/>
    <w:link w:val="TytuZnak1"/>
    <w:qFormat/>
    <w:rsid w:val="00DF53FB"/>
    <w:pPr>
      <w:jc w:val="center"/>
    </w:pPr>
    <w:rPr>
      <w:b/>
      <w:bCs/>
      <w:sz w:val="32"/>
      <w:szCs w:val="20"/>
    </w:rPr>
  </w:style>
  <w:style w:type="character" w:customStyle="1" w:styleId="TytuZnak1">
    <w:name w:val="Tytuł Znak1"/>
    <w:basedOn w:val="Domylnaczcionkaakapitu"/>
    <w:link w:val="Tytu"/>
    <w:rsid w:val="00DF53FB"/>
    <w:rPr>
      <w:rFonts w:ascii="Calibri" w:eastAsia="Times New Roman" w:hAnsi="Calibri" w:cs="Calibri"/>
      <w:b/>
      <w:bCs/>
      <w:color w:val="00000A"/>
      <w:sz w:val="32"/>
      <w:szCs w:val="20"/>
      <w:lang w:eastAsia="hi-IN" w:bidi="hi-IN"/>
    </w:rPr>
  </w:style>
  <w:style w:type="paragraph" w:styleId="Podtytu">
    <w:name w:val="Subtitle"/>
    <w:basedOn w:val="Normalny"/>
    <w:next w:val="Tekstpodstawowy"/>
    <w:link w:val="PodtytuZnak1"/>
    <w:qFormat/>
    <w:rsid w:val="00DF53FB"/>
    <w:pPr>
      <w:jc w:val="center"/>
    </w:pPr>
    <w:rPr>
      <w:rFonts w:ascii="Arial" w:hAnsi="Arial" w:cs="Arial"/>
      <w:b/>
      <w:i/>
      <w:iCs/>
      <w:sz w:val="36"/>
      <w:szCs w:val="20"/>
    </w:rPr>
  </w:style>
  <w:style w:type="character" w:customStyle="1" w:styleId="PodtytuZnak1">
    <w:name w:val="Podtytuł Znak1"/>
    <w:basedOn w:val="Domylnaczcionkaakapitu"/>
    <w:link w:val="Podtytu"/>
    <w:rsid w:val="00DF53FB"/>
    <w:rPr>
      <w:rFonts w:ascii="Arial" w:eastAsia="Times New Roman" w:hAnsi="Arial" w:cs="Arial"/>
      <w:b/>
      <w:i/>
      <w:iCs/>
      <w:color w:val="00000A"/>
      <w:sz w:val="36"/>
      <w:szCs w:val="20"/>
      <w:lang w:eastAsia="hi-IN" w:bidi="hi-IN"/>
    </w:rPr>
  </w:style>
  <w:style w:type="paragraph" w:styleId="Spistreci1">
    <w:name w:val="toc 1"/>
    <w:basedOn w:val="Normalny"/>
    <w:rsid w:val="00DF53FB"/>
    <w:pPr>
      <w:tabs>
        <w:tab w:val="left" w:pos="426"/>
        <w:tab w:val="right" w:leader="dot" w:pos="9061"/>
      </w:tabs>
      <w:spacing w:before="120" w:after="120"/>
      <w:ind w:left="426" w:hanging="426"/>
    </w:pPr>
    <w:rPr>
      <w:b/>
      <w:bCs/>
      <w:caps/>
      <w:sz w:val="20"/>
      <w:szCs w:val="20"/>
    </w:rPr>
  </w:style>
  <w:style w:type="paragraph" w:styleId="Spistreci2">
    <w:name w:val="toc 2"/>
    <w:basedOn w:val="Normalny"/>
    <w:rsid w:val="00DF53FB"/>
    <w:pPr>
      <w:tabs>
        <w:tab w:val="left" w:pos="1134"/>
        <w:tab w:val="right" w:leader="dot" w:pos="9061"/>
      </w:tabs>
      <w:ind w:left="1134" w:hanging="850"/>
    </w:pPr>
    <w:rPr>
      <w:smallCaps/>
      <w:sz w:val="20"/>
      <w:szCs w:val="20"/>
    </w:rPr>
  </w:style>
  <w:style w:type="paragraph" w:styleId="Spistreci3">
    <w:name w:val="toc 3"/>
    <w:basedOn w:val="Normalny"/>
    <w:rsid w:val="00DF53FB"/>
    <w:pPr>
      <w:tabs>
        <w:tab w:val="right" w:leader="dot" w:pos="9072"/>
      </w:tabs>
      <w:ind w:left="480"/>
    </w:pPr>
    <w:rPr>
      <w:i/>
      <w:iCs/>
      <w:sz w:val="20"/>
      <w:szCs w:val="20"/>
    </w:rPr>
  </w:style>
  <w:style w:type="paragraph" w:styleId="Spistreci4">
    <w:name w:val="toc 4"/>
    <w:basedOn w:val="Normalny"/>
    <w:rsid w:val="00DF53FB"/>
    <w:pPr>
      <w:tabs>
        <w:tab w:val="right" w:leader="dot" w:pos="8789"/>
      </w:tabs>
      <w:ind w:left="720"/>
    </w:pPr>
    <w:rPr>
      <w:sz w:val="18"/>
      <w:szCs w:val="18"/>
    </w:rPr>
  </w:style>
  <w:style w:type="paragraph" w:styleId="Stopka">
    <w:name w:val="footer"/>
    <w:basedOn w:val="Normalny"/>
    <w:link w:val="StopkaZnak1"/>
    <w:rsid w:val="00DF53FB"/>
    <w:pPr>
      <w:suppressLineNumbers/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1">
    <w:name w:val="Stopka Znak1"/>
    <w:basedOn w:val="Domylnaczcionkaakapitu"/>
    <w:link w:val="Stopka"/>
    <w:rsid w:val="00DF53FB"/>
    <w:rPr>
      <w:rFonts w:ascii="Calibri" w:eastAsia="Times New Roman" w:hAnsi="Calibri" w:cs="Calibri"/>
      <w:color w:val="00000A"/>
      <w:sz w:val="20"/>
      <w:szCs w:val="20"/>
      <w:lang w:eastAsia="hi-IN" w:bidi="hi-IN"/>
    </w:rPr>
  </w:style>
  <w:style w:type="paragraph" w:styleId="Tekstpodstawowywcity">
    <w:name w:val="Body Text Indent"/>
    <w:basedOn w:val="Normalny"/>
    <w:link w:val="TekstpodstawowywcityZnak"/>
    <w:rsid w:val="00DF53FB"/>
    <w:pPr>
      <w:ind w:left="567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DF53FB"/>
    <w:rPr>
      <w:rFonts w:ascii="Calibri" w:eastAsia="Times New Roman" w:hAnsi="Calibri" w:cs="Calibri"/>
      <w:color w:val="00000A"/>
      <w:sz w:val="24"/>
      <w:szCs w:val="24"/>
      <w:lang w:eastAsia="hi-IN" w:bidi="hi-IN"/>
    </w:rPr>
  </w:style>
  <w:style w:type="paragraph" w:styleId="Spistreci5">
    <w:name w:val="toc 5"/>
    <w:basedOn w:val="Normalny"/>
    <w:rsid w:val="00DF53FB"/>
    <w:pPr>
      <w:tabs>
        <w:tab w:val="right" w:leader="dot" w:pos="8506"/>
      </w:tabs>
      <w:ind w:left="960"/>
    </w:pPr>
    <w:rPr>
      <w:sz w:val="18"/>
      <w:szCs w:val="18"/>
    </w:rPr>
  </w:style>
  <w:style w:type="paragraph" w:styleId="Spistreci6">
    <w:name w:val="toc 6"/>
    <w:basedOn w:val="Normalny"/>
    <w:rsid w:val="00DF53FB"/>
    <w:pPr>
      <w:tabs>
        <w:tab w:val="right" w:leader="dot" w:pos="8223"/>
      </w:tabs>
      <w:ind w:left="1200"/>
    </w:pPr>
    <w:rPr>
      <w:sz w:val="18"/>
      <w:szCs w:val="18"/>
    </w:rPr>
  </w:style>
  <w:style w:type="paragraph" w:styleId="Spistreci7">
    <w:name w:val="toc 7"/>
    <w:basedOn w:val="Normalny"/>
    <w:rsid w:val="00DF53FB"/>
    <w:pPr>
      <w:tabs>
        <w:tab w:val="right" w:leader="dot" w:pos="7940"/>
      </w:tabs>
      <w:ind w:left="1440"/>
    </w:pPr>
    <w:rPr>
      <w:sz w:val="18"/>
      <w:szCs w:val="18"/>
    </w:rPr>
  </w:style>
  <w:style w:type="paragraph" w:styleId="Spistreci8">
    <w:name w:val="toc 8"/>
    <w:basedOn w:val="Normalny"/>
    <w:rsid w:val="00DF53FB"/>
    <w:pPr>
      <w:tabs>
        <w:tab w:val="right" w:leader="dot" w:pos="7657"/>
      </w:tabs>
      <w:ind w:left="1680"/>
    </w:pPr>
    <w:rPr>
      <w:sz w:val="18"/>
      <w:szCs w:val="18"/>
    </w:rPr>
  </w:style>
  <w:style w:type="paragraph" w:styleId="Spistreci9">
    <w:name w:val="toc 9"/>
    <w:basedOn w:val="Normalny"/>
    <w:rsid w:val="00DF53FB"/>
    <w:pPr>
      <w:tabs>
        <w:tab w:val="right" w:leader="dot" w:pos="7374"/>
      </w:tabs>
      <w:ind w:left="1920"/>
    </w:pPr>
    <w:rPr>
      <w:sz w:val="18"/>
      <w:szCs w:val="18"/>
    </w:rPr>
  </w:style>
  <w:style w:type="paragraph" w:styleId="Nagwek">
    <w:name w:val="header"/>
    <w:basedOn w:val="Normalny"/>
    <w:link w:val="NagwekZnak1"/>
    <w:rsid w:val="00DF53FB"/>
    <w:pPr>
      <w:suppressLineNumbers/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rsid w:val="00DF53FB"/>
    <w:rPr>
      <w:rFonts w:ascii="Calibri" w:eastAsia="Times New Roman" w:hAnsi="Calibri" w:cs="Calibri"/>
      <w:color w:val="00000A"/>
      <w:sz w:val="24"/>
      <w:szCs w:val="24"/>
      <w:lang w:eastAsia="hi-IN" w:bidi="hi-IN"/>
    </w:rPr>
  </w:style>
  <w:style w:type="paragraph" w:customStyle="1" w:styleId="Listapunktowana1">
    <w:name w:val="Lista punktowana1"/>
    <w:basedOn w:val="Normalny"/>
    <w:rsid w:val="00DF53FB"/>
    <w:pPr>
      <w:keepNext/>
      <w:tabs>
        <w:tab w:val="left" w:pos="1701"/>
      </w:tabs>
      <w:spacing w:before="100"/>
    </w:pPr>
    <w:rPr>
      <w:rFonts w:ascii="Arial" w:hAnsi="Arial" w:cs="Arial"/>
      <w:color w:val="000000"/>
      <w:sz w:val="22"/>
      <w:szCs w:val="20"/>
      <w:lang w:val="en-GB"/>
    </w:rPr>
  </w:style>
  <w:style w:type="paragraph" w:customStyle="1" w:styleId="Wcicienormalne1">
    <w:name w:val="Wcięcie normalne1"/>
    <w:basedOn w:val="Normalny"/>
    <w:rsid w:val="00DF53FB"/>
    <w:pPr>
      <w:ind w:left="357"/>
    </w:pPr>
    <w:rPr>
      <w:rFonts w:ascii="Tahoma" w:hAnsi="Tahoma" w:cs="Tahoma"/>
      <w:color w:val="000000"/>
      <w:sz w:val="22"/>
      <w:szCs w:val="22"/>
    </w:rPr>
  </w:style>
  <w:style w:type="paragraph" w:customStyle="1" w:styleId="NoIndent">
    <w:name w:val="No Indent"/>
    <w:basedOn w:val="Normalny"/>
    <w:rsid w:val="00DF53FB"/>
    <w:rPr>
      <w:rFonts w:ascii="Arial" w:hAnsi="Arial" w:cs="Arial"/>
      <w:color w:val="000000"/>
      <w:sz w:val="22"/>
      <w:szCs w:val="20"/>
      <w:lang w:val="en-GB"/>
    </w:rPr>
  </w:style>
  <w:style w:type="paragraph" w:customStyle="1" w:styleId="Listanumerowana1">
    <w:name w:val="Lista numerowana1"/>
    <w:basedOn w:val="Normalny"/>
    <w:rsid w:val="00DF53FB"/>
    <w:pPr>
      <w:spacing w:line="264" w:lineRule="auto"/>
    </w:pPr>
    <w:rPr>
      <w:szCs w:val="20"/>
      <w:lang w:val="en-GB"/>
    </w:rPr>
  </w:style>
  <w:style w:type="paragraph" w:customStyle="1" w:styleId="Listanumerowana21">
    <w:name w:val="Lista numerowana 21"/>
    <w:basedOn w:val="Normalny"/>
    <w:rsid w:val="00DF53FB"/>
    <w:pPr>
      <w:spacing w:line="264" w:lineRule="auto"/>
    </w:pPr>
    <w:rPr>
      <w:szCs w:val="20"/>
      <w:lang w:val="en-GB"/>
    </w:rPr>
  </w:style>
  <w:style w:type="paragraph" w:customStyle="1" w:styleId="Listanumerowana31">
    <w:name w:val="Lista numerowana 31"/>
    <w:basedOn w:val="Normalny"/>
    <w:rsid w:val="00DF53FB"/>
    <w:pPr>
      <w:tabs>
        <w:tab w:val="num" w:pos="397"/>
      </w:tabs>
      <w:spacing w:line="264" w:lineRule="auto"/>
      <w:ind w:left="397" w:hanging="397"/>
    </w:pPr>
    <w:rPr>
      <w:szCs w:val="20"/>
      <w:lang w:val="en-GB"/>
    </w:rPr>
  </w:style>
  <w:style w:type="paragraph" w:customStyle="1" w:styleId="Legenda1">
    <w:name w:val="Legenda1"/>
    <w:basedOn w:val="Normalny"/>
    <w:rsid w:val="00DF53FB"/>
    <w:pPr>
      <w:tabs>
        <w:tab w:val="left" w:pos="851"/>
      </w:tabs>
      <w:spacing w:before="100" w:after="100" w:line="264" w:lineRule="auto"/>
      <w:ind w:left="851"/>
    </w:pPr>
    <w:rPr>
      <w:rFonts w:ascii="Tahoma" w:hAnsi="Tahoma" w:cs="Tahoma"/>
      <w:b/>
      <w:bCs/>
      <w:sz w:val="16"/>
      <w:szCs w:val="20"/>
      <w:lang w:val="en-GB"/>
    </w:rPr>
  </w:style>
  <w:style w:type="paragraph" w:customStyle="1" w:styleId="Tekstpodstawowywcity21">
    <w:name w:val="Tekst podstawowy wcięty 21"/>
    <w:basedOn w:val="Normalny"/>
    <w:rsid w:val="00DF53FB"/>
    <w:pPr>
      <w:spacing w:before="120"/>
      <w:ind w:left="567"/>
    </w:pPr>
    <w:rPr>
      <w:rFonts w:ascii="Arial" w:hAnsi="Arial" w:cs="Arial"/>
      <w:sz w:val="22"/>
    </w:rPr>
  </w:style>
  <w:style w:type="paragraph" w:customStyle="1" w:styleId="Projekt">
    <w:name w:val="Projekt"/>
    <w:basedOn w:val="Normalny"/>
    <w:rsid w:val="00DF53FB"/>
    <w:pPr>
      <w:spacing w:after="278" w:line="264" w:lineRule="auto"/>
    </w:pPr>
    <w:rPr>
      <w:rFonts w:ascii="Arial" w:hAnsi="Arial" w:cs="Arial"/>
      <w:b/>
      <w:caps/>
      <w:sz w:val="36"/>
      <w:szCs w:val="20"/>
      <w:lang w:val="en-GB"/>
    </w:rPr>
  </w:style>
  <w:style w:type="paragraph" w:customStyle="1" w:styleId="Data1">
    <w:name w:val="Data1"/>
    <w:basedOn w:val="Normalny"/>
    <w:rsid w:val="00DF53FB"/>
    <w:pPr>
      <w:spacing w:line="264" w:lineRule="auto"/>
    </w:pPr>
    <w:rPr>
      <w:rFonts w:ascii="Arial" w:hAnsi="Arial" w:cs="Arial"/>
      <w:b/>
      <w:szCs w:val="20"/>
      <w:lang w:val="en-GB"/>
    </w:rPr>
  </w:style>
  <w:style w:type="paragraph" w:customStyle="1" w:styleId="Niveau1">
    <w:name w:val="Niveau 1"/>
    <w:basedOn w:val="Nagwek1"/>
    <w:rsid w:val="00DF53FB"/>
    <w:pPr>
      <w:pageBreakBefore/>
      <w:numPr>
        <w:numId w:val="0"/>
      </w:numPr>
      <w:spacing w:before="1985" w:after="264" w:line="264" w:lineRule="auto"/>
    </w:pPr>
    <w:rPr>
      <w:lang w:val="en-GB"/>
    </w:rPr>
  </w:style>
  <w:style w:type="paragraph" w:customStyle="1" w:styleId="Niveau2">
    <w:name w:val="Niveau 2"/>
    <w:basedOn w:val="Nagwek2"/>
    <w:rsid w:val="00DF53FB"/>
    <w:pPr>
      <w:numPr>
        <w:numId w:val="0"/>
      </w:numPr>
      <w:spacing w:before="0" w:after="0" w:line="264" w:lineRule="auto"/>
    </w:pPr>
    <w:rPr>
      <w:rFonts w:ascii="Times New Roman" w:hAnsi="Times New Roman" w:cs="Times New Roman"/>
      <w:sz w:val="24"/>
      <w:lang w:val="en-GB"/>
    </w:rPr>
  </w:style>
  <w:style w:type="paragraph" w:customStyle="1" w:styleId="Niveau3">
    <w:name w:val="Niveau 3"/>
    <w:basedOn w:val="Nagwek3"/>
    <w:rsid w:val="00DF53FB"/>
    <w:pPr>
      <w:tabs>
        <w:tab w:val="clear" w:pos="397"/>
        <w:tab w:val="left" w:pos="1418"/>
      </w:tabs>
      <w:spacing w:before="0" w:after="0" w:line="264" w:lineRule="auto"/>
      <w:ind w:left="0" w:firstLine="0"/>
    </w:pPr>
    <w:rPr>
      <w:rFonts w:ascii="Times New Roman" w:hAnsi="Times New Roman" w:cs="Times New Roman"/>
      <w:b w:val="0"/>
      <w:sz w:val="24"/>
      <w:lang w:val="en-GB"/>
    </w:rPr>
  </w:style>
  <w:style w:type="paragraph" w:customStyle="1" w:styleId="Nag3wekbazowy">
    <w:name w:val="Nag3ówek bazowy"/>
    <w:basedOn w:val="Normalny"/>
    <w:rsid w:val="00DF53FB"/>
    <w:pPr>
      <w:keepNext/>
      <w:keepLines/>
      <w:spacing w:line="180" w:lineRule="atLeast"/>
    </w:pPr>
    <w:rPr>
      <w:rFonts w:ascii="Arial" w:hAnsi="Arial" w:cs="Arial"/>
      <w:b/>
      <w:spacing w:val="-10"/>
      <w:kern w:val="1"/>
      <w:sz w:val="20"/>
      <w:szCs w:val="20"/>
    </w:rPr>
  </w:style>
  <w:style w:type="paragraph" w:customStyle="1" w:styleId="Tekstpodstawowy31">
    <w:name w:val="Tekst podstawowy 31"/>
    <w:basedOn w:val="Normalny"/>
    <w:rsid w:val="00DF53FB"/>
    <w:pPr>
      <w:spacing w:after="120"/>
    </w:pPr>
    <w:rPr>
      <w:sz w:val="16"/>
      <w:szCs w:val="16"/>
    </w:rPr>
  </w:style>
  <w:style w:type="paragraph" w:customStyle="1" w:styleId="Zwykytekst1">
    <w:name w:val="Zwykły tekst1"/>
    <w:basedOn w:val="Normalny"/>
    <w:rsid w:val="00DF53FB"/>
    <w:rPr>
      <w:rFonts w:ascii="Courier New" w:hAnsi="Courier New" w:cs="Courier New"/>
      <w:sz w:val="20"/>
      <w:szCs w:val="20"/>
    </w:rPr>
  </w:style>
  <w:style w:type="paragraph" w:customStyle="1" w:styleId="Tabela">
    <w:name w:val="Tabela"/>
    <w:basedOn w:val="Podpis13"/>
    <w:rsid w:val="00DF53FB"/>
    <w:pPr>
      <w:ind w:left="28"/>
    </w:pPr>
    <w:rPr>
      <w:rFonts w:ascii="Switzerland" w:hAnsi="Switzerland" w:cs="Switzerland"/>
      <w:color w:val="000000"/>
      <w:sz w:val="18"/>
    </w:rPr>
  </w:style>
  <w:style w:type="paragraph" w:customStyle="1" w:styleId="Mapadokumentu1">
    <w:name w:val="Mapa dokumentu1"/>
    <w:basedOn w:val="Normalny"/>
    <w:rsid w:val="00DF53FB"/>
    <w:pPr>
      <w:shd w:val="clear" w:color="auto" w:fill="000080"/>
    </w:pPr>
    <w:rPr>
      <w:rFonts w:ascii="Tahoma" w:hAnsi="Tahoma" w:cs="Tahoma"/>
    </w:rPr>
  </w:style>
  <w:style w:type="paragraph" w:customStyle="1" w:styleId="Tekstprzypisukocowego1">
    <w:name w:val="Tekst przypisu końcowego1"/>
    <w:basedOn w:val="Normalny"/>
    <w:rsid w:val="00DF53FB"/>
    <w:pPr>
      <w:spacing w:line="264" w:lineRule="auto"/>
    </w:pPr>
    <w:rPr>
      <w:sz w:val="20"/>
      <w:szCs w:val="20"/>
      <w:lang w:val="en-GB"/>
    </w:rPr>
  </w:style>
  <w:style w:type="paragraph" w:customStyle="1" w:styleId="Tekstdymka1">
    <w:name w:val="Tekst dymka1"/>
    <w:basedOn w:val="Normalny"/>
    <w:rsid w:val="00DF53FB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rsid w:val="00DF53FB"/>
    <w:pPr>
      <w:spacing w:before="57" w:after="57"/>
      <w:ind w:left="720" w:firstLine="696"/>
    </w:pPr>
    <w:rPr>
      <w:rFonts w:ascii="Arial" w:hAnsi="Arial" w:cs="Arial"/>
    </w:rPr>
  </w:style>
  <w:style w:type="paragraph" w:customStyle="1" w:styleId="Nagwek10">
    <w:name w:val="Nagłówek1"/>
    <w:rsid w:val="00DF53F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DF53FB"/>
    <w:pPr>
      <w:ind w:left="708"/>
    </w:pPr>
  </w:style>
  <w:style w:type="paragraph" w:customStyle="1" w:styleId="Default">
    <w:name w:val="Default"/>
    <w:rsid w:val="00DF53FB"/>
    <w:pPr>
      <w:suppressAutoHyphens/>
      <w:spacing w:after="0" w:line="240" w:lineRule="auto"/>
    </w:pPr>
    <w:rPr>
      <w:rFonts w:ascii="E+H Serif" w:eastAsia="Times New Roman" w:hAnsi="E+H Serif" w:cs="E+H Serif"/>
      <w:color w:val="000000"/>
      <w:sz w:val="24"/>
      <w:szCs w:val="24"/>
      <w:lang w:eastAsia="ar-SA"/>
    </w:rPr>
  </w:style>
  <w:style w:type="paragraph" w:customStyle="1" w:styleId="Nagowek2">
    <w:name w:val="Nagłowek2"/>
    <w:basedOn w:val="Nagwek2"/>
    <w:qFormat/>
    <w:rsid w:val="00DF53FB"/>
    <w:rPr>
      <w:rFonts w:cs="Arial"/>
      <w:bCs/>
      <w:iCs/>
      <w:szCs w:val="28"/>
    </w:rPr>
  </w:style>
  <w:style w:type="paragraph" w:customStyle="1" w:styleId="Tekszasadniczy">
    <w:name w:val="Teks zasadniczy"/>
    <w:basedOn w:val="Wcicienormalne1"/>
    <w:rsid w:val="00DF53FB"/>
    <w:pPr>
      <w:ind w:left="851"/>
    </w:pPr>
  </w:style>
  <w:style w:type="paragraph" w:customStyle="1" w:styleId="nagwek20">
    <w:name w:val="nagłówek2"/>
    <w:basedOn w:val="Nagwek2"/>
    <w:rsid w:val="00DF53FB"/>
    <w:pPr>
      <w:numPr>
        <w:numId w:val="0"/>
      </w:numPr>
      <w:tabs>
        <w:tab w:val="left" w:pos="756"/>
      </w:tabs>
      <w:spacing w:before="120" w:after="0"/>
    </w:pPr>
    <w:rPr>
      <w:bCs/>
      <w:iCs/>
      <w:kern w:val="1"/>
    </w:rPr>
  </w:style>
  <w:style w:type="paragraph" w:customStyle="1" w:styleId="Tekstkomentarza1">
    <w:name w:val="Tekst komentarza1"/>
    <w:basedOn w:val="Normalny"/>
    <w:rsid w:val="00DF53FB"/>
    <w:rPr>
      <w:sz w:val="20"/>
      <w:szCs w:val="20"/>
    </w:rPr>
  </w:style>
  <w:style w:type="paragraph" w:customStyle="1" w:styleId="Tematkomentarza1">
    <w:name w:val="Temat komentarza1"/>
    <w:basedOn w:val="Tekstkomentarza1"/>
    <w:rsid w:val="00DF53FB"/>
    <w:rPr>
      <w:b/>
      <w:bCs/>
    </w:rPr>
  </w:style>
  <w:style w:type="paragraph" w:customStyle="1" w:styleId="Nagowek20">
    <w:name w:val="Nagłowek 2"/>
    <w:basedOn w:val="Nagwek2"/>
    <w:rsid w:val="00DF53FB"/>
    <w:pPr>
      <w:numPr>
        <w:numId w:val="0"/>
      </w:numPr>
      <w:tabs>
        <w:tab w:val="left" w:pos="1276"/>
      </w:tabs>
      <w:spacing w:before="120" w:after="0"/>
    </w:pPr>
    <w:rPr>
      <w:bCs/>
      <w:iCs/>
    </w:rPr>
  </w:style>
  <w:style w:type="paragraph" w:customStyle="1" w:styleId="Poprawka1">
    <w:name w:val="Poprawka1"/>
    <w:rsid w:val="00DF53F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Bezodstpw1">
    <w:name w:val="Bez odstępów1"/>
    <w:rsid w:val="00DF53FB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customStyle="1" w:styleId="Znak1">
    <w:name w:val="Znak1"/>
    <w:basedOn w:val="Normalny"/>
    <w:rsid w:val="00DF53FB"/>
    <w:rPr>
      <w:rFonts w:ascii="Arial" w:hAnsi="Arial" w:cs="Arial"/>
    </w:rPr>
  </w:style>
  <w:style w:type="paragraph" w:customStyle="1" w:styleId="NormalnyWeb1">
    <w:name w:val="Normalny (Web)1"/>
    <w:basedOn w:val="Normalny"/>
    <w:rsid w:val="00DF53FB"/>
    <w:pPr>
      <w:spacing w:before="100" w:after="100"/>
    </w:pPr>
  </w:style>
  <w:style w:type="paragraph" w:customStyle="1" w:styleId="Styl1">
    <w:name w:val="Styl1"/>
    <w:basedOn w:val="Nagwek3"/>
    <w:qFormat/>
    <w:rsid w:val="00DF53FB"/>
    <w:rPr>
      <w:szCs w:val="22"/>
    </w:rPr>
  </w:style>
  <w:style w:type="paragraph" w:customStyle="1" w:styleId="Nagowek3">
    <w:name w:val="Nagłowek3"/>
    <w:basedOn w:val="Nagwek3"/>
    <w:rsid w:val="00DF53FB"/>
    <w:pPr>
      <w:tabs>
        <w:tab w:val="clear" w:pos="397"/>
        <w:tab w:val="left" w:pos="851"/>
      </w:tabs>
      <w:spacing w:before="120" w:after="0"/>
      <w:ind w:left="0" w:firstLine="0"/>
    </w:pPr>
    <w:rPr>
      <w:rFonts w:cs="Times New Roman"/>
      <w:szCs w:val="22"/>
      <w:lang w:val="en-US"/>
    </w:rPr>
  </w:style>
  <w:style w:type="paragraph" w:customStyle="1" w:styleId="nagowek21">
    <w:name w:val="nagłowek 2"/>
    <w:basedOn w:val="Nagwek2"/>
    <w:qFormat/>
    <w:rsid w:val="00DF53FB"/>
    <w:pPr>
      <w:numPr>
        <w:numId w:val="0"/>
      </w:numPr>
      <w:spacing w:after="0"/>
    </w:pPr>
    <w:rPr>
      <w:bCs/>
      <w:iCs/>
    </w:rPr>
  </w:style>
  <w:style w:type="paragraph" w:customStyle="1" w:styleId="nagwk1">
    <w:name w:val="nagłówk 1"/>
    <w:basedOn w:val="Nagwek1"/>
    <w:rsid w:val="00DF53FB"/>
    <w:pPr>
      <w:widowControl w:val="0"/>
      <w:numPr>
        <w:numId w:val="0"/>
      </w:numPr>
      <w:tabs>
        <w:tab w:val="num" w:pos="397"/>
      </w:tabs>
      <w:spacing w:after="0"/>
      <w:ind w:left="397" w:hanging="397"/>
    </w:pPr>
    <w:rPr>
      <w:rFonts w:ascii="Tahoma" w:hAnsi="Tahoma" w:cs="Tahoma"/>
      <w:bCs/>
      <w:smallCaps/>
      <w:sz w:val="22"/>
      <w:szCs w:val="22"/>
    </w:rPr>
  </w:style>
  <w:style w:type="paragraph" w:customStyle="1" w:styleId="Nagwek13">
    <w:name w:val="Nagłówek13"/>
    <w:basedOn w:val="Normalny"/>
    <w:rsid w:val="00DF53FB"/>
    <w:pPr>
      <w:keepNext/>
      <w:spacing w:before="240" w:after="120" w:line="240" w:lineRule="exact"/>
    </w:pPr>
    <w:rPr>
      <w:rFonts w:ascii="Arial" w:eastAsia="Microsoft YaHei" w:hAnsi="Arial" w:cs="Lucida Sans"/>
      <w:sz w:val="28"/>
      <w:szCs w:val="28"/>
    </w:rPr>
  </w:style>
  <w:style w:type="paragraph" w:customStyle="1" w:styleId="Podpis12">
    <w:name w:val="Podpis12"/>
    <w:basedOn w:val="Normalny"/>
    <w:rsid w:val="00DF53FB"/>
    <w:pPr>
      <w:suppressLineNumbers/>
      <w:spacing w:before="120" w:after="120" w:line="240" w:lineRule="exact"/>
    </w:pPr>
    <w:rPr>
      <w:rFonts w:cs="Lucida Sans"/>
      <w:i/>
      <w:iCs/>
    </w:rPr>
  </w:style>
  <w:style w:type="paragraph" w:customStyle="1" w:styleId="Tekstkomentarza3">
    <w:name w:val="Tekst komentarza3"/>
    <w:basedOn w:val="Normalny"/>
    <w:rsid w:val="00DF53FB"/>
    <w:pPr>
      <w:spacing w:after="200"/>
    </w:pPr>
    <w:rPr>
      <w:sz w:val="20"/>
      <w:szCs w:val="20"/>
    </w:rPr>
  </w:style>
  <w:style w:type="paragraph" w:customStyle="1" w:styleId="Nagwek12">
    <w:name w:val="Nagłówek12"/>
    <w:basedOn w:val="Normalny"/>
    <w:rsid w:val="00DF53FB"/>
    <w:pPr>
      <w:keepNext/>
      <w:spacing w:before="240" w:after="120" w:line="240" w:lineRule="exact"/>
    </w:pPr>
    <w:rPr>
      <w:rFonts w:ascii="Arial" w:eastAsia="Microsoft YaHei" w:hAnsi="Arial" w:cs="Lucida Sans"/>
      <w:sz w:val="28"/>
      <w:szCs w:val="28"/>
    </w:rPr>
  </w:style>
  <w:style w:type="paragraph" w:customStyle="1" w:styleId="Podpis11">
    <w:name w:val="Podpis11"/>
    <w:basedOn w:val="Normalny"/>
    <w:rsid w:val="00DF53FB"/>
    <w:pPr>
      <w:suppressLineNumbers/>
      <w:spacing w:before="120" w:after="120" w:line="240" w:lineRule="exact"/>
    </w:pPr>
    <w:rPr>
      <w:rFonts w:cs="Lucida Sans"/>
      <w:i/>
      <w:iCs/>
    </w:rPr>
  </w:style>
  <w:style w:type="paragraph" w:customStyle="1" w:styleId="Nagwek11">
    <w:name w:val="Nagłówek11"/>
    <w:basedOn w:val="Normalny"/>
    <w:rsid w:val="00DF53FB"/>
    <w:pPr>
      <w:keepNext/>
      <w:spacing w:before="240" w:after="120" w:line="240" w:lineRule="exact"/>
    </w:pPr>
    <w:rPr>
      <w:rFonts w:ascii="Arial" w:eastAsia="Microsoft YaHei" w:hAnsi="Arial" w:cs="Lucida Sans"/>
      <w:sz w:val="28"/>
      <w:szCs w:val="28"/>
    </w:rPr>
  </w:style>
  <w:style w:type="paragraph" w:customStyle="1" w:styleId="Podpis10">
    <w:name w:val="Podpis10"/>
    <w:basedOn w:val="Normalny"/>
    <w:rsid w:val="00DF53FB"/>
    <w:pPr>
      <w:suppressLineNumbers/>
      <w:spacing w:before="120" w:after="120" w:line="240" w:lineRule="exact"/>
    </w:pPr>
    <w:rPr>
      <w:rFonts w:cs="Lucida Sans"/>
      <w:i/>
      <w:iCs/>
    </w:rPr>
  </w:style>
  <w:style w:type="paragraph" w:customStyle="1" w:styleId="Nagwek100">
    <w:name w:val="Nagłówek10"/>
    <w:basedOn w:val="Normalny"/>
    <w:rsid w:val="00DF53FB"/>
    <w:pPr>
      <w:keepNext/>
      <w:spacing w:before="240" w:after="120" w:line="240" w:lineRule="exact"/>
    </w:pPr>
    <w:rPr>
      <w:rFonts w:ascii="Arial" w:eastAsia="Microsoft YaHei" w:hAnsi="Arial" w:cs="Lucida Sans"/>
      <w:sz w:val="28"/>
      <w:szCs w:val="28"/>
    </w:rPr>
  </w:style>
  <w:style w:type="paragraph" w:customStyle="1" w:styleId="Podpis9">
    <w:name w:val="Podpis9"/>
    <w:basedOn w:val="Normalny"/>
    <w:rsid w:val="00DF53FB"/>
    <w:pPr>
      <w:suppressLineNumbers/>
      <w:spacing w:before="120" w:after="120" w:line="240" w:lineRule="exact"/>
    </w:pPr>
    <w:rPr>
      <w:rFonts w:cs="Lucida Sans"/>
      <w:i/>
      <w:iCs/>
    </w:rPr>
  </w:style>
  <w:style w:type="paragraph" w:customStyle="1" w:styleId="Nagwek90">
    <w:name w:val="Nagłówek9"/>
    <w:basedOn w:val="Normalny"/>
    <w:rsid w:val="00DF53FB"/>
    <w:pPr>
      <w:keepNext/>
      <w:spacing w:before="240" w:after="120" w:line="240" w:lineRule="exact"/>
    </w:pPr>
    <w:rPr>
      <w:rFonts w:ascii="Arial" w:eastAsia="Lucida Sans Unicode" w:hAnsi="Arial" w:cs="Tahoma"/>
      <w:sz w:val="28"/>
      <w:szCs w:val="28"/>
    </w:rPr>
  </w:style>
  <w:style w:type="paragraph" w:customStyle="1" w:styleId="Podpis8">
    <w:name w:val="Podpis8"/>
    <w:basedOn w:val="Normalny"/>
    <w:rsid w:val="00DF53FB"/>
    <w:pPr>
      <w:suppressLineNumbers/>
      <w:spacing w:before="120" w:after="120" w:line="240" w:lineRule="exact"/>
    </w:pPr>
    <w:rPr>
      <w:rFonts w:cs="Tahoma"/>
      <w:i/>
      <w:iCs/>
    </w:rPr>
  </w:style>
  <w:style w:type="paragraph" w:customStyle="1" w:styleId="Studium">
    <w:name w:val="Studium"/>
    <w:basedOn w:val="Normalny"/>
    <w:rsid w:val="00DF53FB"/>
    <w:pPr>
      <w:spacing w:after="120" w:line="240" w:lineRule="exact"/>
    </w:pPr>
    <w:rPr>
      <w:rFonts w:ascii="Arial" w:hAnsi="Arial" w:cs="Arial"/>
      <w:kern w:val="1"/>
      <w:sz w:val="20"/>
      <w:szCs w:val="20"/>
    </w:rPr>
  </w:style>
  <w:style w:type="paragraph" w:customStyle="1" w:styleId="Normalny11pt">
    <w:name w:val="Normalny + 11 pt"/>
    <w:basedOn w:val="Normalny"/>
    <w:rsid w:val="00DF53FB"/>
    <w:pPr>
      <w:widowControl w:val="0"/>
      <w:tabs>
        <w:tab w:val="left" w:pos="426"/>
      </w:tabs>
      <w:spacing w:before="60" w:after="120" w:line="240" w:lineRule="exact"/>
    </w:pPr>
    <w:rPr>
      <w:sz w:val="22"/>
      <w:szCs w:val="22"/>
    </w:rPr>
  </w:style>
  <w:style w:type="paragraph" w:customStyle="1" w:styleId="normaltableau">
    <w:name w:val="normal_tableau"/>
    <w:basedOn w:val="Normalny"/>
    <w:rsid w:val="00DF53FB"/>
    <w:pPr>
      <w:spacing w:before="120" w:after="120" w:line="240" w:lineRule="exact"/>
    </w:pPr>
    <w:rPr>
      <w:rFonts w:ascii="Optima" w:hAnsi="Optima" w:cs="Optima"/>
      <w:kern w:val="1"/>
      <w:sz w:val="22"/>
      <w:szCs w:val="22"/>
      <w:lang w:val="en-GB"/>
    </w:rPr>
  </w:style>
  <w:style w:type="paragraph" w:customStyle="1" w:styleId="Nagwek21">
    <w:name w:val="Nagłówek2"/>
    <w:basedOn w:val="Normalny"/>
    <w:rsid w:val="00DF53FB"/>
    <w:pPr>
      <w:keepNext/>
      <w:widowControl w:val="0"/>
      <w:spacing w:before="240" w:after="120" w:line="240" w:lineRule="exact"/>
      <w:jc w:val="center"/>
    </w:pPr>
    <w:rPr>
      <w:rFonts w:ascii="Arial" w:hAnsi="Arial" w:cs="Arial"/>
      <w:kern w:val="1"/>
      <w:sz w:val="28"/>
      <w:szCs w:val="28"/>
    </w:rPr>
  </w:style>
  <w:style w:type="paragraph" w:customStyle="1" w:styleId="Wcicienormalne2">
    <w:name w:val="Wcięcie normalne2"/>
    <w:basedOn w:val="Normalny"/>
    <w:rsid w:val="00DF53FB"/>
    <w:pPr>
      <w:tabs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  <w:tab w:val="left" w:pos="7056"/>
        <w:tab w:val="left" w:pos="7776"/>
        <w:tab w:val="left" w:pos="8496"/>
        <w:tab w:val="left" w:pos="9216"/>
        <w:tab w:val="left" w:pos="9936"/>
        <w:tab w:val="left" w:pos="10656"/>
      </w:tabs>
      <w:spacing w:after="240" w:line="240" w:lineRule="exact"/>
      <w:ind w:left="1008"/>
    </w:pPr>
    <w:rPr>
      <w:kern w:val="1"/>
      <w:sz w:val="22"/>
      <w:szCs w:val="22"/>
      <w:lang w:val="en-GB"/>
    </w:rPr>
  </w:style>
  <w:style w:type="paragraph" w:customStyle="1" w:styleId="Wcicienormalne10">
    <w:name w:val="Wcięcie normalne1"/>
    <w:basedOn w:val="Normalny"/>
    <w:rsid w:val="00DF53FB"/>
    <w:pPr>
      <w:tabs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  <w:tab w:val="left" w:pos="7056"/>
        <w:tab w:val="left" w:pos="7776"/>
        <w:tab w:val="left" w:pos="8496"/>
        <w:tab w:val="left" w:pos="9216"/>
        <w:tab w:val="left" w:pos="9936"/>
        <w:tab w:val="left" w:pos="10656"/>
      </w:tabs>
      <w:spacing w:after="240" w:line="240" w:lineRule="exact"/>
      <w:ind w:left="1008"/>
    </w:pPr>
    <w:rPr>
      <w:kern w:val="1"/>
      <w:sz w:val="22"/>
      <w:szCs w:val="22"/>
      <w:lang w:val="en-GB"/>
    </w:rPr>
  </w:style>
  <w:style w:type="paragraph" w:customStyle="1" w:styleId="Tekstpodstawowy34">
    <w:name w:val="Tekst podstawowy 34"/>
    <w:basedOn w:val="Default"/>
    <w:rsid w:val="00DF53FB"/>
    <w:pPr>
      <w:widowControl w:val="0"/>
      <w:spacing w:after="60"/>
    </w:pPr>
    <w:rPr>
      <w:rFonts w:ascii="Times New Roman" w:eastAsia="Arial" w:hAnsi="Times New Roman" w:cs="Times New Roman"/>
      <w:color w:val="00000A"/>
    </w:rPr>
  </w:style>
  <w:style w:type="paragraph" w:customStyle="1" w:styleId="Tekstpodstawowy210">
    <w:name w:val="Tekst podstawowy 21"/>
    <w:basedOn w:val="Normalny"/>
    <w:rsid w:val="00DF53FB"/>
    <w:pPr>
      <w:spacing w:after="120" w:line="480" w:lineRule="auto"/>
    </w:pPr>
    <w:rPr>
      <w:kern w:val="1"/>
      <w:sz w:val="22"/>
    </w:rPr>
  </w:style>
  <w:style w:type="paragraph" w:customStyle="1" w:styleId="Styl">
    <w:name w:val="Styl"/>
    <w:rsid w:val="00DF53FB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customStyle="1" w:styleId="Tekstpodstawowy310">
    <w:name w:val="Tekst podstawowy 31"/>
    <w:basedOn w:val="Default"/>
    <w:rsid w:val="00DF53FB"/>
    <w:pPr>
      <w:widowControl w:val="0"/>
      <w:spacing w:after="60"/>
    </w:pPr>
    <w:rPr>
      <w:rFonts w:ascii="Times New Roman" w:eastAsia="Arial" w:hAnsi="Times New Roman" w:cs="Times New Roman"/>
      <w:color w:val="00000A"/>
    </w:rPr>
  </w:style>
  <w:style w:type="paragraph" w:customStyle="1" w:styleId="Tekstpodstawowywcity310">
    <w:name w:val="Tekst podstawowy wcięty 31"/>
    <w:basedOn w:val="Default"/>
    <w:rsid w:val="00DF53FB"/>
    <w:pPr>
      <w:widowControl w:val="0"/>
      <w:spacing w:after="120"/>
    </w:pPr>
    <w:rPr>
      <w:rFonts w:ascii="Times New Roman" w:eastAsia="Arial" w:hAnsi="Times New Roman" w:cs="Times New Roman"/>
      <w:color w:val="00000A"/>
    </w:rPr>
  </w:style>
  <w:style w:type="paragraph" w:customStyle="1" w:styleId="Tekstpodstawowy22">
    <w:name w:val="Tekst podstawowy 22"/>
    <w:basedOn w:val="Normalny"/>
    <w:rsid w:val="00DF53FB"/>
    <w:pPr>
      <w:widowControl w:val="0"/>
      <w:spacing w:after="120" w:line="480" w:lineRule="auto"/>
      <w:jc w:val="center"/>
    </w:pPr>
    <w:rPr>
      <w:kern w:val="1"/>
      <w:sz w:val="22"/>
    </w:rPr>
  </w:style>
  <w:style w:type="paragraph" w:customStyle="1" w:styleId="Tekstpodstawowy32">
    <w:name w:val="Tekst podstawowy 32"/>
    <w:basedOn w:val="Default"/>
    <w:rsid w:val="00DF53FB"/>
    <w:pPr>
      <w:widowControl w:val="0"/>
      <w:spacing w:after="60"/>
    </w:pPr>
    <w:rPr>
      <w:rFonts w:ascii="Times New Roman" w:eastAsia="Arial" w:hAnsi="Times New Roman" w:cs="Times New Roman"/>
      <w:color w:val="00000A"/>
    </w:rPr>
  </w:style>
  <w:style w:type="paragraph" w:customStyle="1" w:styleId="Tekstpodstawowy23">
    <w:name w:val="Tekst podstawowy 23"/>
    <w:basedOn w:val="Normalny"/>
    <w:rsid w:val="00DF53FB"/>
    <w:pPr>
      <w:widowControl w:val="0"/>
      <w:spacing w:after="120" w:line="240" w:lineRule="exact"/>
    </w:pPr>
    <w:rPr>
      <w:kern w:val="1"/>
      <w:sz w:val="22"/>
    </w:rPr>
  </w:style>
  <w:style w:type="paragraph" w:customStyle="1" w:styleId="WW-ListBullet">
    <w:name w:val="WW-List Bullet"/>
    <w:basedOn w:val="Default"/>
    <w:rsid w:val="00DF53FB"/>
    <w:pPr>
      <w:widowControl w:val="0"/>
    </w:pPr>
    <w:rPr>
      <w:rFonts w:ascii="Times New Roman" w:eastAsia="Arial" w:hAnsi="Times New Roman" w:cs="Times New Roman"/>
      <w:color w:val="00000A"/>
    </w:rPr>
  </w:style>
  <w:style w:type="paragraph" w:customStyle="1" w:styleId="Tekstpodstawowywcity210">
    <w:name w:val="Tekst podstawowy wcięty 21"/>
    <w:basedOn w:val="Default"/>
    <w:rsid w:val="00DF53FB"/>
    <w:pPr>
      <w:widowControl w:val="0"/>
    </w:pPr>
    <w:rPr>
      <w:rFonts w:ascii="Times New Roman" w:eastAsia="Arial" w:hAnsi="Times New Roman" w:cs="Times New Roman"/>
      <w:color w:val="00000A"/>
    </w:rPr>
  </w:style>
  <w:style w:type="paragraph" w:customStyle="1" w:styleId="Tekstpodstawowywcity22">
    <w:name w:val="Tekst podstawowy wcięty 22"/>
    <w:basedOn w:val="Normalny"/>
    <w:rsid w:val="00DF53FB"/>
    <w:pPr>
      <w:spacing w:after="120" w:line="240" w:lineRule="exact"/>
      <w:ind w:left="360"/>
    </w:pPr>
    <w:rPr>
      <w:color w:val="FF0000"/>
      <w:kern w:val="1"/>
      <w:sz w:val="22"/>
      <w:szCs w:val="22"/>
    </w:rPr>
  </w:style>
  <w:style w:type="paragraph" w:customStyle="1" w:styleId="Tekstpodstawowy33">
    <w:name w:val="Tekst podstawowy 33"/>
    <w:basedOn w:val="Normalny"/>
    <w:rsid w:val="00DF53FB"/>
    <w:pPr>
      <w:spacing w:before="252" w:after="120" w:line="240" w:lineRule="exact"/>
      <w:ind w:right="144"/>
    </w:pPr>
    <w:rPr>
      <w:color w:val="000000"/>
      <w:kern w:val="1"/>
      <w:sz w:val="22"/>
      <w:szCs w:val="22"/>
    </w:rPr>
  </w:style>
  <w:style w:type="paragraph" w:customStyle="1" w:styleId="Nagwek60">
    <w:name w:val="Nagłówek6"/>
    <w:basedOn w:val="Normalny"/>
    <w:rsid w:val="00DF53FB"/>
    <w:pPr>
      <w:keepNext/>
      <w:widowControl w:val="0"/>
      <w:spacing w:before="240" w:after="120" w:line="240" w:lineRule="exact"/>
      <w:jc w:val="center"/>
    </w:pPr>
    <w:rPr>
      <w:rFonts w:ascii="Arial" w:hAnsi="Arial" w:cs="Arial"/>
      <w:kern w:val="1"/>
      <w:sz w:val="28"/>
      <w:szCs w:val="28"/>
    </w:rPr>
  </w:style>
  <w:style w:type="paragraph" w:customStyle="1" w:styleId="Podpis5">
    <w:name w:val="Podpis5"/>
    <w:basedOn w:val="Normalny"/>
    <w:rsid w:val="00DF53FB"/>
    <w:pPr>
      <w:widowControl w:val="0"/>
      <w:suppressLineNumbers/>
      <w:spacing w:before="120" w:after="120" w:line="240" w:lineRule="exact"/>
      <w:jc w:val="center"/>
    </w:pPr>
    <w:rPr>
      <w:i/>
      <w:iCs/>
      <w:kern w:val="1"/>
      <w:sz w:val="22"/>
    </w:rPr>
  </w:style>
  <w:style w:type="paragraph" w:customStyle="1" w:styleId="Nagwek50">
    <w:name w:val="Nagłówek5"/>
    <w:basedOn w:val="Normalny"/>
    <w:rsid w:val="00DF53FB"/>
    <w:pPr>
      <w:keepNext/>
      <w:widowControl w:val="0"/>
      <w:spacing w:before="240" w:after="120" w:line="240" w:lineRule="exact"/>
      <w:jc w:val="center"/>
    </w:pPr>
    <w:rPr>
      <w:rFonts w:ascii="Arial" w:hAnsi="Arial" w:cs="Arial"/>
      <w:kern w:val="1"/>
      <w:sz w:val="28"/>
      <w:szCs w:val="28"/>
    </w:rPr>
  </w:style>
  <w:style w:type="paragraph" w:customStyle="1" w:styleId="Podpis4">
    <w:name w:val="Podpis4"/>
    <w:basedOn w:val="Normalny"/>
    <w:rsid w:val="00DF53FB"/>
    <w:pPr>
      <w:widowControl w:val="0"/>
      <w:suppressLineNumbers/>
      <w:spacing w:before="120" w:after="120" w:line="240" w:lineRule="exact"/>
      <w:jc w:val="center"/>
    </w:pPr>
    <w:rPr>
      <w:i/>
      <w:iCs/>
      <w:kern w:val="1"/>
      <w:sz w:val="22"/>
    </w:rPr>
  </w:style>
  <w:style w:type="paragraph" w:customStyle="1" w:styleId="Nagwek40">
    <w:name w:val="Nagłówek4"/>
    <w:basedOn w:val="Normalny"/>
    <w:rsid w:val="00DF53FB"/>
    <w:pPr>
      <w:keepNext/>
      <w:widowControl w:val="0"/>
      <w:spacing w:before="240" w:after="120" w:line="240" w:lineRule="exact"/>
      <w:jc w:val="center"/>
    </w:pPr>
    <w:rPr>
      <w:rFonts w:ascii="Arial" w:hAnsi="Arial" w:cs="Arial"/>
      <w:kern w:val="1"/>
      <w:sz w:val="28"/>
      <w:szCs w:val="28"/>
    </w:rPr>
  </w:style>
  <w:style w:type="paragraph" w:customStyle="1" w:styleId="Podpis3">
    <w:name w:val="Podpis3"/>
    <w:basedOn w:val="Normalny"/>
    <w:rsid w:val="00DF53FB"/>
    <w:pPr>
      <w:widowControl w:val="0"/>
      <w:suppressLineNumbers/>
      <w:spacing w:before="120" w:after="120" w:line="240" w:lineRule="exact"/>
      <w:jc w:val="center"/>
    </w:pPr>
    <w:rPr>
      <w:i/>
      <w:iCs/>
      <w:kern w:val="1"/>
      <w:sz w:val="22"/>
    </w:rPr>
  </w:style>
  <w:style w:type="paragraph" w:customStyle="1" w:styleId="Nagwek30">
    <w:name w:val="Nagłówek3"/>
    <w:basedOn w:val="Normalny"/>
    <w:rsid w:val="00DF53FB"/>
    <w:pPr>
      <w:keepNext/>
      <w:widowControl w:val="0"/>
      <w:spacing w:before="240" w:after="120" w:line="240" w:lineRule="exact"/>
      <w:jc w:val="center"/>
    </w:pPr>
    <w:rPr>
      <w:rFonts w:ascii="Arial" w:hAnsi="Arial" w:cs="Arial"/>
      <w:kern w:val="1"/>
      <w:sz w:val="28"/>
      <w:szCs w:val="28"/>
    </w:rPr>
  </w:style>
  <w:style w:type="paragraph" w:customStyle="1" w:styleId="Podpis2">
    <w:name w:val="Podpis2"/>
    <w:basedOn w:val="Normalny"/>
    <w:rsid w:val="00DF53FB"/>
    <w:pPr>
      <w:widowControl w:val="0"/>
      <w:suppressLineNumbers/>
      <w:spacing w:before="120" w:after="120" w:line="240" w:lineRule="exact"/>
      <w:jc w:val="center"/>
    </w:pPr>
    <w:rPr>
      <w:i/>
      <w:iCs/>
      <w:kern w:val="1"/>
      <w:sz w:val="22"/>
    </w:rPr>
  </w:style>
  <w:style w:type="paragraph" w:customStyle="1" w:styleId="Podpis1">
    <w:name w:val="Podpis1"/>
    <w:basedOn w:val="Normalny"/>
    <w:rsid w:val="00DF53FB"/>
    <w:pPr>
      <w:widowControl w:val="0"/>
      <w:suppressLineNumbers/>
      <w:spacing w:before="120" w:after="120" w:line="240" w:lineRule="exact"/>
      <w:jc w:val="center"/>
    </w:pPr>
    <w:rPr>
      <w:i/>
      <w:iCs/>
      <w:kern w:val="1"/>
      <w:sz w:val="22"/>
    </w:rPr>
  </w:style>
  <w:style w:type="paragraph" w:customStyle="1" w:styleId="Podtytu2">
    <w:name w:val="Podtytuł 2"/>
    <w:basedOn w:val="Default"/>
    <w:rsid w:val="00DF53FB"/>
    <w:pPr>
      <w:widowControl w:val="0"/>
      <w:spacing w:after="60"/>
    </w:pPr>
    <w:rPr>
      <w:rFonts w:ascii="Times New Roman" w:eastAsia="Arial" w:hAnsi="Times New Roman" w:cs="Times New Roman"/>
      <w:color w:val="00000A"/>
    </w:rPr>
  </w:style>
  <w:style w:type="paragraph" w:customStyle="1" w:styleId="StylTekstpodstawowyPierwszywiersz125cmInterlinia1Znak">
    <w:name w:val="Styl Tekst podstawowy + Pierwszy wiersz:  125 cm Interlinia:  1... Znak"/>
    <w:basedOn w:val="Default"/>
    <w:rsid w:val="00DF53FB"/>
    <w:pPr>
      <w:widowControl w:val="0"/>
    </w:pPr>
    <w:rPr>
      <w:rFonts w:ascii="Times New Roman" w:eastAsia="Arial" w:hAnsi="Times New Roman" w:cs="Times New Roman"/>
      <w:color w:val="00000A"/>
    </w:rPr>
  </w:style>
  <w:style w:type="paragraph" w:customStyle="1" w:styleId="Zwykytekst10">
    <w:name w:val="Zwykły tekst1"/>
    <w:basedOn w:val="Default"/>
    <w:rsid w:val="00DF53FB"/>
    <w:pPr>
      <w:widowControl w:val="0"/>
    </w:pPr>
    <w:rPr>
      <w:rFonts w:ascii="Times New Roman" w:eastAsia="Arial" w:hAnsi="Times New Roman" w:cs="Times New Roman"/>
      <w:color w:val="00000A"/>
    </w:rPr>
  </w:style>
  <w:style w:type="paragraph" w:customStyle="1" w:styleId="Tekstblokowy1">
    <w:name w:val="Tekst blokowy1"/>
    <w:basedOn w:val="Default"/>
    <w:rsid w:val="00DF53FB"/>
    <w:pPr>
      <w:widowControl w:val="0"/>
    </w:pPr>
    <w:rPr>
      <w:rFonts w:ascii="Times New Roman" w:eastAsia="Arial" w:hAnsi="Times New Roman" w:cs="Times New Roman"/>
      <w:color w:val="00000A"/>
    </w:rPr>
  </w:style>
  <w:style w:type="paragraph" w:customStyle="1" w:styleId="Sous-titreobjet">
    <w:name w:val="Sous-titre objet"/>
    <w:basedOn w:val="Default"/>
    <w:rsid w:val="00DF53FB"/>
    <w:pPr>
      <w:widowControl w:val="0"/>
    </w:pPr>
    <w:rPr>
      <w:rFonts w:ascii="Times New Roman" w:eastAsia="Arial" w:hAnsi="Times New Roman" w:cs="Times New Roman"/>
      <w:color w:val="00000A"/>
    </w:rPr>
  </w:style>
  <w:style w:type="paragraph" w:customStyle="1" w:styleId="StylTekstpodstawowyPierwszywiersz125cmInterlinia1ZnakZnak">
    <w:name w:val="Styl Tekst podstawowy + Pierwszy wiersz:  125 cm Interlinia:  1... Znak Znak"/>
    <w:basedOn w:val="Default"/>
    <w:rsid w:val="00DF53FB"/>
    <w:pPr>
      <w:widowControl w:val="0"/>
    </w:pPr>
    <w:rPr>
      <w:rFonts w:ascii="Times New Roman" w:eastAsia="Arial" w:hAnsi="Times New Roman" w:cs="Times New Roman"/>
      <w:color w:val="00000A"/>
    </w:rPr>
  </w:style>
  <w:style w:type="paragraph" w:customStyle="1" w:styleId="Tekstpodstawowywcity32">
    <w:name w:val="Tekst podstawowy wcięty 32"/>
    <w:basedOn w:val="Default"/>
    <w:rsid w:val="00DF53FB"/>
    <w:pPr>
      <w:widowControl w:val="0"/>
      <w:spacing w:after="120"/>
    </w:pPr>
    <w:rPr>
      <w:rFonts w:ascii="Times New Roman" w:eastAsia="Arial" w:hAnsi="Times New Roman" w:cs="Times New Roman"/>
      <w:color w:val="00000A"/>
    </w:rPr>
  </w:style>
  <w:style w:type="paragraph" w:customStyle="1" w:styleId="xl26">
    <w:name w:val="xl26"/>
    <w:basedOn w:val="Default"/>
    <w:rsid w:val="00DF53FB"/>
    <w:pPr>
      <w:widowControl w:val="0"/>
      <w:spacing w:before="100" w:after="100"/>
    </w:pPr>
    <w:rPr>
      <w:rFonts w:ascii="Times New Roman" w:eastAsia="Arial" w:hAnsi="Times New Roman" w:cs="Times New Roman"/>
      <w:color w:val="00000A"/>
    </w:rPr>
  </w:style>
  <w:style w:type="paragraph" w:customStyle="1" w:styleId="Podtytu1">
    <w:name w:val="Podtytuł 1"/>
    <w:basedOn w:val="Default"/>
    <w:rsid w:val="00DF53FB"/>
    <w:pPr>
      <w:widowControl w:val="0"/>
      <w:spacing w:before="120" w:after="60"/>
    </w:pPr>
    <w:rPr>
      <w:rFonts w:ascii="Times New Roman" w:eastAsia="Arial" w:hAnsi="Times New Roman" w:cs="Times New Roman"/>
      <w:color w:val="00000A"/>
    </w:rPr>
  </w:style>
  <w:style w:type="paragraph" w:customStyle="1" w:styleId="Podtytu32">
    <w:name w:val="Podtytu3 2"/>
    <w:basedOn w:val="Default"/>
    <w:rsid w:val="00DF53FB"/>
    <w:pPr>
      <w:widowControl w:val="0"/>
      <w:spacing w:after="60"/>
    </w:pPr>
    <w:rPr>
      <w:rFonts w:ascii="Times New Roman" w:eastAsia="Arial" w:hAnsi="Times New Roman" w:cs="Times New Roman"/>
      <w:color w:val="00000A"/>
    </w:rPr>
  </w:style>
  <w:style w:type="paragraph" w:customStyle="1" w:styleId="Tekstpodstawowy24">
    <w:name w:val="Tekst podstawowy 24"/>
    <w:basedOn w:val="Normalny"/>
    <w:rsid w:val="00DF53FB"/>
    <w:pPr>
      <w:widowControl w:val="0"/>
      <w:spacing w:after="120" w:line="240" w:lineRule="exact"/>
    </w:pPr>
    <w:rPr>
      <w:kern w:val="1"/>
      <w:sz w:val="22"/>
      <w:szCs w:val="22"/>
    </w:rPr>
  </w:style>
  <w:style w:type="paragraph" w:customStyle="1" w:styleId="Tekstpodstawowywcity23">
    <w:name w:val="Tekst podstawowy wcięty 23"/>
    <w:basedOn w:val="Default"/>
    <w:rsid w:val="00DF53FB"/>
    <w:pPr>
      <w:widowControl w:val="0"/>
    </w:pPr>
    <w:rPr>
      <w:rFonts w:ascii="Times New Roman" w:eastAsia="Arial" w:hAnsi="Times New Roman" w:cs="Times New Roman"/>
      <w:color w:val="00000A"/>
    </w:rPr>
  </w:style>
  <w:style w:type="paragraph" w:customStyle="1" w:styleId="Zwykytekst2">
    <w:name w:val="Zwykły tekst2"/>
    <w:basedOn w:val="Default"/>
    <w:rsid w:val="00DF53FB"/>
    <w:pPr>
      <w:widowControl w:val="0"/>
    </w:pPr>
    <w:rPr>
      <w:rFonts w:ascii="Times New Roman" w:eastAsia="Arial" w:hAnsi="Times New Roman" w:cs="Times New Roman"/>
      <w:color w:val="00000A"/>
    </w:rPr>
  </w:style>
  <w:style w:type="paragraph" w:customStyle="1" w:styleId="Tekstblokowy2">
    <w:name w:val="Tekst blokowy2"/>
    <w:basedOn w:val="Default"/>
    <w:rsid w:val="00DF53FB"/>
    <w:pPr>
      <w:widowControl w:val="0"/>
    </w:pPr>
    <w:rPr>
      <w:rFonts w:ascii="Times New Roman" w:eastAsia="Arial" w:hAnsi="Times New Roman" w:cs="Times New Roman"/>
      <w:color w:val="00000A"/>
    </w:rPr>
  </w:style>
  <w:style w:type="paragraph" w:customStyle="1" w:styleId="Tekstpodstawowywcity33">
    <w:name w:val="Tekst podstawowy wcięty 33"/>
    <w:basedOn w:val="Default"/>
    <w:rsid w:val="00DF53FB"/>
    <w:pPr>
      <w:widowControl w:val="0"/>
      <w:spacing w:after="120"/>
    </w:pPr>
    <w:rPr>
      <w:rFonts w:ascii="Times New Roman" w:eastAsia="Arial" w:hAnsi="Times New Roman" w:cs="Times New Roman"/>
      <w:color w:val="00000A"/>
    </w:rPr>
  </w:style>
  <w:style w:type="paragraph" w:customStyle="1" w:styleId="Podtytu31">
    <w:name w:val="Podtytu3 1"/>
    <w:basedOn w:val="Default"/>
    <w:rsid w:val="00DF53FB"/>
    <w:pPr>
      <w:widowControl w:val="0"/>
      <w:spacing w:before="120" w:after="60"/>
    </w:pPr>
    <w:rPr>
      <w:rFonts w:ascii="Times New Roman" w:eastAsia="Arial" w:hAnsi="Times New Roman" w:cs="Times New Roman"/>
      <w:color w:val="00000A"/>
    </w:rPr>
  </w:style>
  <w:style w:type="paragraph" w:customStyle="1" w:styleId="Nagwek101">
    <w:name w:val="Nagłówek 10"/>
    <w:basedOn w:val="Nagwek1"/>
    <w:next w:val="Tekstpodstawowy"/>
    <w:rsid w:val="00DF53FB"/>
    <w:pPr>
      <w:keepNext w:val="0"/>
      <w:widowControl w:val="0"/>
      <w:numPr>
        <w:numId w:val="0"/>
      </w:numPr>
      <w:tabs>
        <w:tab w:val="left" w:pos="0"/>
        <w:tab w:val="left" w:pos="709"/>
        <w:tab w:val="left" w:pos="1584"/>
      </w:tabs>
      <w:spacing w:before="0" w:after="240" w:line="360" w:lineRule="auto"/>
      <w:ind w:left="1584" w:hanging="1584"/>
    </w:pPr>
    <w:rPr>
      <w:rFonts w:ascii="Times New Roman" w:hAnsi="Times New Roman" w:cs="Times New Roman"/>
      <w:bCs/>
      <w:caps w:val="0"/>
      <w:w w:val="113"/>
      <w:sz w:val="26"/>
      <w:szCs w:val="26"/>
      <w:lang w:val="en-US"/>
    </w:rPr>
  </w:style>
  <w:style w:type="paragraph" w:customStyle="1" w:styleId="Nagwek120">
    <w:name w:val="Nagłówek 12"/>
    <w:basedOn w:val="Normalny"/>
    <w:rsid w:val="00DF53FB"/>
    <w:pPr>
      <w:keepNext/>
      <w:tabs>
        <w:tab w:val="left" w:pos="1146"/>
      </w:tabs>
      <w:spacing w:before="120" w:after="120" w:line="240" w:lineRule="exact"/>
      <w:ind w:left="426" w:hanging="426"/>
    </w:pPr>
    <w:rPr>
      <w:w w:val="109"/>
      <w:kern w:val="1"/>
      <w:sz w:val="22"/>
    </w:rPr>
  </w:style>
  <w:style w:type="paragraph" w:customStyle="1" w:styleId="Standardowy3">
    <w:name w:val="Standardowy3"/>
    <w:rsid w:val="00DF53FB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Tekstkomentarza10">
    <w:name w:val="Tekst komentarza1"/>
    <w:basedOn w:val="Normalny"/>
    <w:rsid w:val="00DF53FB"/>
    <w:pPr>
      <w:spacing w:after="120" w:line="240" w:lineRule="exact"/>
      <w:jc w:val="center"/>
    </w:pPr>
    <w:rPr>
      <w:rFonts w:ascii="Arial" w:hAnsi="Arial" w:cs="Arial"/>
      <w:kern w:val="1"/>
      <w:sz w:val="20"/>
      <w:szCs w:val="20"/>
    </w:rPr>
  </w:style>
  <w:style w:type="paragraph" w:customStyle="1" w:styleId="Nagwekstronynieparzystej">
    <w:name w:val="Nagłówek strony nieparzystej"/>
    <w:basedOn w:val="Normalny"/>
    <w:rsid w:val="00DF53FB"/>
    <w:pPr>
      <w:tabs>
        <w:tab w:val="left" w:pos="1008"/>
        <w:tab w:val="left" w:pos="1728"/>
        <w:tab w:val="left" w:pos="2448"/>
        <w:tab w:val="left" w:pos="3168"/>
        <w:tab w:val="left" w:pos="3888"/>
        <w:tab w:val="center" w:pos="4153"/>
        <w:tab w:val="left" w:pos="4608"/>
        <w:tab w:val="left" w:pos="5328"/>
        <w:tab w:val="left" w:pos="6048"/>
        <w:tab w:val="left" w:pos="6768"/>
        <w:tab w:val="left" w:pos="7488"/>
        <w:tab w:val="left" w:pos="8208"/>
        <w:tab w:val="right" w:pos="8306"/>
        <w:tab w:val="left" w:pos="8928"/>
        <w:tab w:val="left" w:pos="9648"/>
      </w:tabs>
      <w:spacing w:after="240" w:line="240" w:lineRule="exact"/>
    </w:pPr>
    <w:rPr>
      <w:kern w:val="1"/>
      <w:sz w:val="22"/>
      <w:szCs w:val="22"/>
      <w:lang w:val="en-GB"/>
    </w:rPr>
  </w:style>
  <w:style w:type="paragraph" w:customStyle="1" w:styleId="OG1">
    <w:name w:val="OG1"/>
    <w:rsid w:val="00DF53FB"/>
    <w:pPr>
      <w:tabs>
        <w:tab w:val="left" w:pos="0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  <w:tab w:val="left" w:pos="7488"/>
        <w:tab w:val="left" w:pos="8208"/>
        <w:tab w:val="left" w:pos="8928"/>
        <w:tab w:val="left" w:pos="9648"/>
        <w:tab w:val="left" w:pos="10368"/>
      </w:tabs>
      <w:suppressAutoHyphens/>
      <w:spacing w:after="0" w:line="240" w:lineRule="auto"/>
    </w:pPr>
    <w:rPr>
      <w:rFonts w:ascii="Times Roman" w:eastAsia="Arial" w:hAnsi="Times Roman" w:cs="Times Roman"/>
      <w:lang w:val="en-US" w:eastAsia="ar-SA"/>
    </w:rPr>
  </w:style>
  <w:style w:type="paragraph" w:customStyle="1" w:styleId="Plandokumentu1">
    <w:name w:val="Plan dokumentu1"/>
    <w:basedOn w:val="Normalny"/>
    <w:rsid w:val="00DF53FB"/>
    <w:pPr>
      <w:widowControl w:val="0"/>
      <w:shd w:val="clear" w:color="auto" w:fill="000080"/>
      <w:spacing w:after="120" w:line="240" w:lineRule="exact"/>
      <w:jc w:val="center"/>
    </w:pPr>
    <w:rPr>
      <w:rFonts w:ascii="Tahoma" w:hAnsi="Tahoma" w:cs="Tahoma"/>
      <w:kern w:val="1"/>
      <w:sz w:val="22"/>
    </w:rPr>
  </w:style>
  <w:style w:type="paragraph" w:customStyle="1" w:styleId="StylNagwek711ptPogrubienieCzarnyWyjustowany">
    <w:name w:val="Styl Nagłówek 7 + 11 pt Pogrubienie Czarny Wyjustowany"/>
    <w:basedOn w:val="Nagwek7"/>
    <w:rsid w:val="00DF53FB"/>
    <w:pPr>
      <w:keepNext w:val="0"/>
      <w:widowControl w:val="0"/>
      <w:numPr>
        <w:ilvl w:val="0"/>
        <w:numId w:val="0"/>
      </w:numPr>
      <w:tabs>
        <w:tab w:val="left" w:pos="3261"/>
      </w:tabs>
      <w:spacing w:after="60" w:line="240" w:lineRule="exact"/>
      <w:ind w:left="1560" w:hanging="709"/>
      <w:jc w:val="both"/>
    </w:pPr>
    <w:rPr>
      <w:rFonts w:ascii="Times New Roman" w:hAnsi="Times New Roman" w:cs="Times New Roman"/>
      <w:bCs/>
      <w:color w:val="000000"/>
      <w:sz w:val="22"/>
      <w:szCs w:val="22"/>
    </w:rPr>
  </w:style>
  <w:style w:type="paragraph" w:customStyle="1" w:styleId="MMTopic1">
    <w:name w:val="MM Topic 1"/>
    <w:basedOn w:val="Nagwek1"/>
    <w:rsid w:val="00DF53FB"/>
    <w:pPr>
      <w:numPr>
        <w:numId w:val="0"/>
      </w:numPr>
      <w:tabs>
        <w:tab w:val="left" w:pos="0"/>
      </w:tabs>
      <w:spacing w:line="360" w:lineRule="auto"/>
    </w:pPr>
    <w:rPr>
      <w:bCs/>
      <w:caps w:val="0"/>
      <w:sz w:val="32"/>
      <w:szCs w:val="32"/>
      <w:lang w:val="en-US"/>
    </w:rPr>
  </w:style>
  <w:style w:type="paragraph" w:customStyle="1" w:styleId="MMTitle">
    <w:name w:val="MM Title"/>
    <w:basedOn w:val="Tytu"/>
    <w:rsid w:val="00DF53FB"/>
    <w:pPr>
      <w:spacing w:before="240" w:after="60"/>
    </w:pPr>
    <w:rPr>
      <w:rFonts w:ascii="Arial" w:eastAsia="Arial" w:hAnsi="Arial" w:cs="Arial"/>
      <w:kern w:val="1"/>
      <w:szCs w:val="32"/>
    </w:rPr>
  </w:style>
  <w:style w:type="paragraph" w:customStyle="1" w:styleId="Zawartotabeli">
    <w:name w:val="Zawartość tabeli"/>
    <w:basedOn w:val="Normalny"/>
    <w:rsid w:val="00DF53FB"/>
    <w:pPr>
      <w:widowControl w:val="0"/>
      <w:suppressLineNumbers/>
      <w:spacing w:after="120" w:line="240" w:lineRule="exact"/>
      <w:jc w:val="center"/>
    </w:pPr>
    <w:rPr>
      <w:kern w:val="1"/>
      <w:sz w:val="22"/>
    </w:rPr>
  </w:style>
  <w:style w:type="paragraph" w:customStyle="1" w:styleId="Nagwektabeli">
    <w:name w:val="Nagłówek tabeli"/>
    <w:basedOn w:val="Zawartotabeli"/>
    <w:rsid w:val="00DF53FB"/>
    <w:rPr>
      <w:b/>
      <w:bCs/>
    </w:rPr>
  </w:style>
  <w:style w:type="paragraph" w:customStyle="1" w:styleId="Spistreci10">
    <w:name w:val="Spis treści 10"/>
    <w:basedOn w:val="Indeks"/>
    <w:rsid w:val="00DF53FB"/>
    <w:pPr>
      <w:tabs>
        <w:tab w:val="right" w:leader="dot" w:pos="12184"/>
      </w:tabs>
      <w:ind w:left="2547"/>
    </w:pPr>
  </w:style>
  <w:style w:type="paragraph" w:customStyle="1" w:styleId="Separatorindeksu">
    <w:name w:val="Separator indeksu"/>
    <w:basedOn w:val="Indeks"/>
    <w:rsid w:val="00DF53FB"/>
  </w:style>
  <w:style w:type="paragraph" w:customStyle="1" w:styleId="Wykazrde1">
    <w:name w:val="Wykaz źródeł1"/>
    <w:basedOn w:val="Normalny"/>
    <w:rsid w:val="00DF53FB"/>
    <w:pPr>
      <w:widowControl w:val="0"/>
      <w:spacing w:after="120" w:line="240" w:lineRule="exact"/>
      <w:ind w:left="240" w:hanging="240"/>
      <w:jc w:val="center"/>
    </w:pPr>
    <w:rPr>
      <w:kern w:val="1"/>
      <w:sz w:val="22"/>
    </w:rPr>
  </w:style>
  <w:style w:type="paragraph" w:customStyle="1" w:styleId="Nagwekwykazurde1">
    <w:name w:val="Nagłówek wykazu źródeł1"/>
    <w:basedOn w:val="Normalny"/>
    <w:rsid w:val="00DF53FB"/>
    <w:pPr>
      <w:widowControl w:val="0"/>
      <w:spacing w:before="120" w:after="120" w:line="240" w:lineRule="exact"/>
      <w:jc w:val="center"/>
    </w:pPr>
    <w:rPr>
      <w:rFonts w:ascii="Arial" w:hAnsi="Arial" w:cs="Arial"/>
      <w:b/>
      <w:bCs/>
      <w:kern w:val="1"/>
      <w:sz w:val="22"/>
    </w:rPr>
  </w:style>
  <w:style w:type="paragraph" w:customStyle="1" w:styleId="Nagwek80">
    <w:name w:val="Nagłówek8"/>
    <w:basedOn w:val="Normalny"/>
    <w:rsid w:val="00DF53FB"/>
    <w:pPr>
      <w:keepNext/>
      <w:spacing w:before="240" w:after="120" w:line="240" w:lineRule="exact"/>
    </w:pPr>
    <w:rPr>
      <w:rFonts w:ascii="Arial" w:hAnsi="Arial" w:cs="Arial"/>
      <w:sz w:val="28"/>
      <w:szCs w:val="28"/>
    </w:rPr>
  </w:style>
  <w:style w:type="paragraph" w:customStyle="1" w:styleId="Podpis7">
    <w:name w:val="Podpis7"/>
    <w:basedOn w:val="Normalny"/>
    <w:rsid w:val="00DF53FB"/>
    <w:pPr>
      <w:suppressLineNumbers/>
      <w:spacing w:before="120" w:after="120" w:line="240" w:lineRule="exact"/>
    </w:pPr>
    <w:rPr>
      <w:i/>
      <w:iCs/>
      <w:sz w:val="22"/>
    </w:rPr>
  </w:style>
  <w:style w:type="paragraph" w:customStyle="1" w:styleId="Nagwek70">
    <w:name w:val="Nagłówek7"/>
    <w:basedOn w:val="Normalny"/>
    <w:rsid w:val="00DF53FB"/>
    <w:pPr>
      <w:keepNext/>
      <w:spacing w:before="240" w:after="120" w:line="240" w:lineRule="exact"/>
    </w:pPr>
    <w:rPr>
      <w:rFonts w:ascii="Arial" w:hAnsi="Arial" w:cs="Arial"/>
      <w:sz w:val="28"/>
      <w:szCs w:val="28"/>
    </w:rPr>
  </w:style>
  <w:style w:type="paragraph" w:customStyle="1" w:styleId="Podpis6">
    <w:name w:val="Podpis6"/>
    <w:basedOn w:val="Normalny"/>
    <w:rsid w:val="00DF53FB"/>
    <w:pPr>
      <w:suppressLineNumbers/>
      <w:spacing w:before="120" w:after="120" w:line="240" w:lineRule="exact"/>
    </w:pPr>
    <w:rPr>
      <w:i/>
      <w:iCs/>
      <w:sz w:val="22"/>
    </w:rPr>
  </w:style>
  <w:style w:type="paragraph" w:customStyle="1" w:styleId="Zawartoramki">
    <w:name w:val="Zawartość ramki"/>
    <w:basedOn w:val="Tekstpodstawowy"/>
    <w:rsid w:val="00DF53FB"/>
    <w:pPr>
      <w:spacing w:line="240" w:lineRule="exact"/>
      <w:jc w:val="both"/>
    </w:pPr>
    <w:rPr>
      <w:rFonts w:ascii="Times New Roman" w:hAnsi="Times New Roman" w:cs="Times New Roman"/>
      <w:b w:val="0"/>
      <w:caps w:val="0"/>
      <w:sz w:val="22"/>
      <w:szCs w:val="24"/>
    </w:rPr>
  </w:style>
  <w:style w:type="paragraph" w:customStyle="1" w:styleId="StylNagwek1WyjustowanyZlewej-032cmZprawej-02">
    <w:name w:val="Styl Nagłówek 1 + Wyjustowany Z lewej:  -032 cm Z prawej:  -02..."/>
    <w:basedOn w:val="Nagwek1"/>
    <w:rsid w:val="00DF53FB"/>
    <w:pPr>
      <w:keepNext w:val="0"/>
      <w:widowControl w:val="0"/>
      <w:numPr>
        <w:numId w:val="0"/>
      </w:numPr>
      <w:tabs>
        <w:tab w:val="left" w:pos="0"/>
      </w:tabs>
      <w:spacing w:before="0" w:line="360" w:lineRule="auto"/>
      <w:ind w:left="-181" w:right="-159"/>
    </w:pPr>
    <w:rPr>
      <w:rFonts w:ascii="Times New Roman" w:hAnsi="Times New Roman" w:cs="Times New Roman"/>
      <w:bCs/>
      <w:caps w:val="0"/>
      <w:sz w:val="32"/>
      <w:szCs w:val="32"/>
      <w:lang w:val="en-US"/>
    </w:rPr>
  </w:style>
  <w:style w:type="paragraph" w:customStyle="1" w:styleId="Tekstpodstawowy25">
    <w:name w:val="Tekst podstawowy 25"/>
    <w:basedOn w:val="Normalny"/>
    <w:rsid w:val="00DF53FB"/>
    <w:pPr>
      <w:spacing w:after="120" w:line="480" w:lineRule="auto"/>
    </w:pPr>
    <w:rPr>
      <w:sz w:val="22"/>
    </w:rPr>
  </w:style>
  <w:style w:type="paragraph" w:customStyle="1" w:styleId="Tekstpodstawowywcity24">
    <w:name w:val="Tekst podstawowy wcięty 24"/>
    <w:basedOn w:val="Normalny"/>
    <w:rsid w:val="00DF53FB"/>
    <w:pPr>
      <w:spacing w:after="120" w:line="480" w:lineRule="auto"/>
      <w:ind w:left="283"/>
    </w:pPr>
    <w:rPr>
      <w:sz w:val="22"/>
    </w:rPr>
  </w:style>
  <w:style w:type="paragraph" w:customStyle="1" w:styleId="Tekstkomentarza2">
    <w:name w:val="Tekst komentarza2"/>
    <w:basedOn w:val="Normalny"/>
    <w:rsid w:val="00DF53FB"/>
    <w:pPr>
      <w:spacing w:after="120" w:line="240" w:lineRule="exact"/>
    </w:pPr>
    <w:rPr>
      <w:sz w:val="20"/>
      <w:szCs w:val="20"/>
      <w:lang w:val="en-US"/>
    </w:rPr>
  </w:style>
  <w:style w:type="paragraph" w:customStyle="1" w:styleId="Listapunktowana21">
    <w:name w:val="Lista punktowana 21"/>
    <w:basedOn w:val="Normalny"/>
    <w:rsid w:val="00DF53FB"/>
    <w:pPr>
      <w:tabs>
        <w:tab w:val="left" w:pos="360"/>
      </w:tabs>
      <w:spacing w:after="160" w:line="252" w:lineRule="auto"/>
      <w:ind w:left="360" w:hanging="360"/>
    </w:pPr>
    <w:rPr>
      <w:rFonts w:eastAsia="Calibri"/>
      <w:sz w:val="22"/>
      <w:szCs w:val="22"/>
    </w:rPr>
  </w:style>
  <w:style w:type="paragraph" w:customStyle="1" w:styleId="msonormal0">
    <w:name w:val="msonormal"/>
    <w:basedOn w:val="Normalny"/>
    <w:rsid w:val="00DF53FB"/>
    <w:pPr>
      <w:spacing w:before="280" w:after="280"/>
    </w:pPr>
  </w:style>
  <w:style w:type="paragraph" w:customStyle="1" w:styleId="xl63">
    <w:name w:val="xl63"/>
    <w:basedOn w:val="Normalny"/>
    <w:rsid w:val="00DF53FB"/>
    <w:pPr>
      <w:spacing w:before="280" w:after="280"/>
    </w:pPr>
  </w:style>
  <w:style w:type="paragraph" w:customStyle="1" w:styleId="xl64">
    <w:name w:val="xl64"/>
    <w:basedOn w:val="Normalny"/>
    <w:rsid w:val="00DF53FB"/>
    <w:pPr>
      <w:spacing w:before="280" w:after="280"/>
    </w:pPr>
  </w:style>
  <w:style w:type="paragraph" w:customStyle="1" w:styleId="xl65">
    <w:name w:val="xl65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66">
    <w:name w:val="xl66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</w:pPr>
    <w:rPr>
      <w:color w:val="000000"/>
    </w:rPr>
  </w:style>
  <w:style w:type="paragraph" w:customStyle="1" w:styleId="xl67">
    <w:name w:val="xl67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68">
    <w:name w:val="xl68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69">
    <w:name w:val="xl69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</w:pPr>
    <w:rPr>
      <w:color w:val="000000"/>
    </w:rPr>
  </w:style>
  <w:style w:type="paragraph" w:customStyle="1" w:styleId="xl70">
    <w:name w:val="xl70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71">
    <w:name w:val="xl71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72">
    <w:name w:val="xl72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73">
    <w:name w:val="xl73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74">
    <w:name w:val="xl74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75">
    <w:name w:val="xl75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76">
    <w:name w:val="xl76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77">
    <w:name w:val="xl77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78">
    <w:name w:val="xl78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79">
    <w:name w:val="xl79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jc w:val="center"/>
    </w:pPr>
  </w:style>
  <w:style w:type="paragraph" w:customStyle="1" w:styleId="xl80">
    <w:name w:val="xl80"/>
    <w:basedOn w:val="Normalny"/>
    <w:rsid w:val="00DF53FB"/>
    <w:pPr>
      <w:pBdr>
        <w:top w:val="single" w:sz="4" w:space="0" w:color="000000"/>
        <w:bottom w:val="single" w:sz="4" w:space="0" w:color="000000"/>
      </w:pBdr>
      <w:spacing w:before="280" w:after="280"/>
      <w:jc w:val="center"/>
    </w:pPr>
  </w:style>
  <w:style w:type="paragraph" w:customStyle="1" w:styleId="xl81">
    <w:name w:val="xl81"/>
    <w:basedOn w:val="Normalny"/>
    <w:rsid w:val="00DF53FB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82">
    <w:name w:val="xl82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jc w:val="center"/>
    </w:pPr>
  </w:style>
  <w:style w:type="paragraph" w:customStyle="1" w:styleId="xl83">
    <w:name w:val="xl83"/>
    <w:basedOn w:val="Normalny"/>
    <w:rsid w:val="00DF53FB"/>
    <w:pPr>
      <w:pBdr>
        <w:top w:val="single" w:sz="4" w:space="0" w:color="000000"/>
        <w:bottom w:val="single" w:sz="4" w:space="0" w:color="000000"/>
      </w:pBdr>
      <w:spacing w:before="280" w:after="280"/>
      <w:jc w:val="center"/>
    </w:pPr>
  </w:style>
  <w:style w:type="paragraph" w:customStyle="1" w:styleId="xl84">
    <w:name w:val="xl84"/>
    <w:basedOn w:val="Normalny"/>
    <w:rsid w:val="00DF53FB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85">
    <w:name w:val="xl85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b/>
      <w:bCs/>
    </w:rPr>
  </w:style>
  <w:style w:type="paragraph" w:customStyle="1" w:styleId="xl86">
    <w:name w:val="xl86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b/>
      <w:bCs/>
    </w:rPr>
  </w:style>
  <w:style w:type="paragraph" w:customStyle="1" w:styleId="xl87">
    <w:name w:val="xl87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88">
    <w:name w:val="xl88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styleId="Nagwekspisutreci">
    <w:name w:val="TOC Heading"/>
    <w:basedOn w:val="Nagwek1"/>
    <w:qFormat/>
    <w:rsid w:val="00DF53FB"/>
    <w:pPr>
      <w:numPr>
        <w:numId w:val="0"/>
      </w:numPr>
      <w:suppressLineNumbers/>
      <w:spacing w:after="60" w:line="240" w:lineRule="exact"/>
    </w:pPr>
    <w:rPr>
      <w:rFonts w:ascii="Calibri Light" w:hAnsi="Calibri Light" w:cs="Calibri Light"/>
      <w:bCs/>
      <w:caps w:val="0"/>
      <w:sz w:val="32"/>
      <w:szCs w:val="32"/>
    </w:rPr>
  </w:style>
  <w:style w:type="paragraph" w:customStyle="1" w:styleId="NormalnyRysunek">
    <w:name w:val="Normalny_Rysunek"/>
    <w:basedOn w:val="Normalny"/>
    <w:rsid w:val="00DF53FB"/>
    <w:pPr>
      <w:spacing w:line="360" w:lineRule="auto"/>
      <w:jc w:val="center"/>
    </w:pPr>
    <w:rPr>
      <w:rFonts w:eastAsia="Calibri"/>
      <w:szCs w:val="20"/>
      <w:lang w:val="en-US"/>
    </w:rPr>
  </w:style>
  <w:style w:type="paragraph" w:customStyle="1" w:styleId="Autorzy">
    <w:name w:val="Autorzy"/>
    <w:basedOn w:val="Podtytu"/>
    <w:rsid w:val="00DF53FB"/>
    <w:pPr>
      <w:spacing w:before="120" w:after="120" w:line="276" w:lineRule="auto"/>
    </w:pPr>
    <w:rPr>
      <w:rFonts w:ascii="Calibri" w:eastAsia="Calibri" w:hAnsi="Calibri" w:cs="Calibri"/>
      <w:smallCaps/>
      <w:spacing w:val="15"/>
      <w:kern w:val="1"/>
      <w:sz w:val="32"/>
      <w:szCs w:val="24"/>
    </w:rPr>
  </w:style>
  <w:style w:type="paragraph" w:customStyle="1" w:styleId="Akapitzlist10">
    <w:name w:val="Akapit z listą1"/>
    <w:basedOn w:val="Normalny"/>
    <w:rsid w:val="00DF53FB"/>
    <w:pPr>
      <w:spacing w:after="200" w:line="276" w:lineRule="auto"/>
      <w:ind w:left="720"/>
    </w:pPr>
    <w:rPr>
      <w:rFonts w:eastAsia="Calibri"/>
      <w:szCs w:val="22"/>
    </w:rPr>
  </w:style>
  <w:style w:type="paragraph" w:customStyle="1" w:styleId="Akapitzlist2">
    <w:name w:val="Akapit z listą2"/>
    <w:basedOn w:val="Normalny"/>
    <w:rsid w:val="00DF53FB"/>
    <w:pPr>
      <w:spacing w:after="200" w:line="276" w:lineRule="auto"/>
      <w:ind w:left="720"/>
    </w:pPr>
    <w:rPr>
      <w:rFonts w:eastAsia="Calibri"/>
      <w:szCs w:val="22"/>
    </w:rPr>
  </w:style>
  <w:style w:type="paragraph" w:customStyle="1" w:styleId="Akapitzlist3">
    <w:name w:val="Akapit z listą3"/>
    <w:basedOn w:val="Normalny"/>
    <w:rsid w:val="00DF53FB"/>
    <w:pPr>
      <w:spacing w:after="200" w:line="276" w:lineRule="auto"/>
      <w:ind w:left="720"/>
    </w:pPr>
    <w:rPr>
      <w:sz w:val="22"/>
      <w:szCs w:val="22"/>
    </w:rPr>
  </w:style>
  <w:style w:type="paragraph" w:customStyle="1" w:styleId="Akapitzlist4">
    <w:name w:val="Akapit z listą4"/>
    <w:basedOn w:val="Normalny"/>
    <w:rsid w:val="00DF53FB"/>
    <w:pPr>
      <w:spacing w:after="200" w:line="276" w:lineRule="auto"/>
      <w:ind w:left="720"/>
    </w:pPr>
    <w:rPr>
      <w:rFonts w:eastAsia="Calibri"/>
      <w:szCs w:val="20"/>
      <w:lang w:val="en-US"/>
    </w:rPr>
  </w:style>
  <w:style w:type="paragraph" w:customStyle="1" w:styleId="Bezodstpw10">
    <w:name w:val="Bez odstępów1"/>
    <w:rsid w:val="00DF53FB"/>
    <w:pPr>
      <w:suppressAutoHyphens/>
      <w:spacing w:after="0" w:line="240" w:lineRule="auto"/>
      <w:jc w:val="both"/>
    </w:pPr>
    <w:rPr>
      <w:rFonts w:ascii="Calibri" w:eastAsia="Calibri" w:hAnsi="Calibri" w:cs="Calibri"/>
      <w:color w:val="00000A"/>
      <w:sz w:val="24"/>
      <w:lang w:eastAsia="ar-SA"/>
    </w:rPr>
  </w:style>
  <w:style w:type="paragraph" w:customStyle="1" w:styleId="Cytat1">
    <w:name w:val="Cytat1"/>
    <w:basedOn w:val="Normalny"/>
    <w:rsid w:val="00DF53FB"/>
    <w:pPr>
      <w:spacing w:after="200" w:line="276" w:lineRule="auto"/>
    </w:pPr>
    <w:rPr>
      <w:rFonts w:eastAsia="Calibri"/>
      <w:i/>
      <w:iCs/>
      <w:color w:val="000000"/>
      <w:szCs w:val="22"/>
    </w:rPr>
  </w:style>
  <w:style w:type="paragraph" w:customStyle="1" w:styleId="Cytatintensywny1">
    <w:name w:val="Cytat intensywny1"/>
    <w:basedOn w:val="Normalny"/>
    <w:rsid w:val="00DF53FB"/>
    <w:pPr>
      <w:pBdr>
        <w:top w:val="single" w:sz="4" w:space="1" w:color="808080"/>
        <w:left w:val="single" w:sz="4" w:space="4" w:color="808080"/>
        <w:bottom w:val="single" w:sz="4" w:space="4" w:color="808080"/>
        <w:right w:val="single" w:sz="4" w:space="4" w:color="808080"/>
      </w:pBdr>
      <w:shd w:val="clear" w:color="auto" w:fill="DBE5F1"/>
      <w:spacing w:before="200" w:after="280" w:line="276" w:lineRule="auto"/>
      <w:ind w:left="284" w:right="283"/>
    </w:pPr>
    <w:rPr>
      <w:rFonts w:eastAsia="Calibri"/>
      <w:i/>
      <w:iCs/>
      <w:color w:val="4F81BD"/>
      <w:szCs w:val="22"/>
    </w:rPr>
  </w:style>
  <w:style w:type="paragraph" w:customStyle="1" w:styleId="Cytatintensywny10">
    <w:name w:val="Cytat intensywny1"/>
    <w:basedOn w:val="Normalny"/>
    <w:rsid w:val="00DF53FB"/>
    <w:pPr>
      <w:pBdr>
        <w:top w:val="single" w:sz="4" w:space="1" w:color="808080"/>
        <w:left w:val="single" w:sz="4" w:space="4" w:color="808080"/>
        <w:bottom w:val="single" w:sz="4" w:space="4" w:color="808080"/>
        <w:right w:val="single" w:sz="4" w:space="4" w:color="808080"/>
      </w:pBdr>
      <w:shd w:val="clear" w:color="auto" w:fill="DBE5F1"/>
      <w:spacing w:before="200" w:after="280" w:line="276" w:lineRule="auto"/>
      <w:ind w:left="284" w:right="283"/>
    </w:pPr>
    <w:rPr>
      <w:rFonts w:eastAsia="Calibri"/>
      <w:b/>
      <w:bCs/>
      <w:i/>
      <w:iCs/>
      <w:color w:val="4F81BD"/>
      <w:szCs w:val="20"/>
      <w:lang w:val="en-US"/>
    </w:rPr>
  </w:style>
  <w:style w:type="paragraph" w:customStyle="1" w:styleId="Cytat10">
    <w:name w:val="Cytat1"/>
    <w:basedOn w:val="Normalny"/>
    <w:rsid w:val="00DF53FB"/>
    <w:pPr>
      <w:spacing w:after="200" w:line="276" w:lineRule="auto"/>
    </w:pPr>
    <w:rPr>
      <w:rFonts w:eastAsia="Calibri"/>
      <w:i/>
      <w:iCs/>
      <w:color w:val="000000"/>
      <w:szCs w:val="20"/>
      <w:lang w:val="en-US"/>
    </w:rPr>
  </w:style>
  <w:style w:type="paragraph" w:customStyle="1" w:styleId="Legenda10">
    <w:name w:val="Legenda1"/>
    <w:basedOn w:val="Normalny"/>
    <w:rsid w:val="00DF53FB"/>
    <w:pPr>
      <w:spacing w:after="240"/>
      <w:jc w:val="center"/>
    </w:pPr>
    <w:rPr>
      <w:bCs/>
      <w:i/>
      <w:sz w:val="20"/>
      <w:szCs w:val="20"/>
    </w:rPr>
  </w:style>
  <w:style w:type="paragraph" w:customStyle="1" w:styleId="m2021035315724238163msolistparagraph">
    <w:name w:val="m_2021035315724238163msolistparagraph"/>
    <w:basedOn w:val="Normalny"/>
    <w:rsid w:val="00DF53FB"/>
    <w:pPr>
      <w:spacing w:before="280" w:after="280"/>
    </w:pPr>
  </w:style>
  <w:style w:type="paragraph" w:customStyle="1" w:styleId="Mapadokumentu10">
    <w:name w:val="Mapa dokumentu1"/>
    <w:basedOn w:val="Normalny"/>
    <w:rsid w:val="00DF53FB"/>
    <w:rPr>
      <w:rFonts w:ascii="Tahoma" w:eastAsia="Calibri" w:hAnsi="Tahoma" w:cs="Tahoma"/>
      <w:sz w:val="16"/>
      <w:szCs w:val="16"/>
    </w:rPr>
  </w:style>
  <w:style w:type="paragraph" w:customStyle="1" w:styleId="Nag4">
    <w:name w:val="Nagł. 4"/>
    <w:basedOn w:val="Akapitzlist10"/>
    <w:rsid w:val="00DF53FB"/>
    <w:pPr>
      <w:ind w:left="0"/>
    </w:pPr>
    <w:rPr>
      <w:b/>
    </w:rPr>
  </w:style>
  <w:style w:type="paragraph" w:customStyle="1" w:styleId="Nagwekwtabeli">
    <w:name w:val="Nagłówek w tabeli"/>
    <w:basedOn w:val="Normalny"/>
    <w:rsid w:val="00DF53FB"/>
    <w:pPr>
      <w:keepNext/>
      <w:spacing w:before="60" w:after="60"/>
      <w:jc w:val="center"/>
    </w:pPr>
    <w:rPr>
      <w:rFonts w:eastAsia="Calibri"/>
      <w:b/>
      <w:sz w:val="20"/>
    </w:rPr>
  </w:style>
  <w:style w:type="paragraph" w:customStyle="1" w:styleId="Tekstwtabeli">
    <w:name w:val="Tekst w tabeli"/>
    <w:basedOn w:val="Nagwekwtabeli"/>
    <w:rsid w:val="00DF53FB"/>
    <w:rPr>
      <w:b w:val="0"/>
    </w:rPr>
  </w:style>
  <w:style w:type="paragraph" w:customStyle="1" w:styleId="nagwekwtabeli0">
    <w:name w:val="nagłówek w tabeli"/>
    <w:basedOn w:val="Tekstwtabeli"/>
    <w:rsid w:val="00DF53FB"/>
    <w:rPr>
      <w:i/>
      <w:szCs w:val="20"/>
    </w:rPr>
  </w:style>
  <w:style w:type="paragraph" w:customStyle="1" w:styleId="Objanienia">
    <w:name w:val="Objaśnienia"/>
    <w:basedOn w:val="Normalny"/>
    <w:rsid w:val="00DF53FB"/>
    <w:pPr>
      <w:spacing w:after="200" w:line="276" w:lineRule="auto"/>
    </w:pPr>
    <w:rPr>
      <w:vanish/>
      <w:color w:val="C00000"/>
      <w:szCs w:val="22"/>
    </w:rPr>
  </w:style>
  <w:style w:type="paragraph" w:customStyle="1" w:styleId="Poprawka10">
    <w:name w:val="Poprawka1"/>
    <w:rsid w:val="00DF53FB"/>
    <w:pPr>
      <w:suppressAutoHyphens/>
      <w:spacing w:after="0" w:line="240" w:lineRule="auto"/>
    </w:pPr>
    <w:rPr>
      <w:rFonts w:ascii="Calibri" w:eastAsia="Times New Roman" w:hAnsi="Calibri" w:cs="Calibri"/>
      <w:color w:val="00000A"/>
      <w:sz w:val="24"/>
      <w:lang w:eastAsia="ar-SA"/>
    </w:rPr>
  </w:style>
  <w:style w:type="paragraph" w:customStyle="1" w:styleId="ReportText">
    <w:name w:val="Report Text"/>
    <w:rsid w:val="00DF53FB"/>
    <w:pPr>
      <w:suppressAutoHyphens/>
      <w:spacing w:before="170" w:after="170" w:line="260" w:lineRule="exact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pisilustracji1">
    <w:name w:val="Spis ilustracji1"/>
    <w:basedOn w:val="Normalny"/>
    <w:rsid w:val="00DF53FB"/>
    <w:pPr>
      <w:spacing w:before="120" w:line="276" w:lineRule="auto"/>
    </w:pPr>
    <w:rPr>
      <w:szCs w:val="22"/>
    </w:rPr>
  </w:style>
  <w:style w:type="paragraph" w:customStyle="1" w:styleId="Spistreci">
    <w:name w:val="Spis treści"/>
    <w:rsid w:val="00DF53FB"/>
    <w:pPr>
      <w:suppressAutoHyphens/>
      <w:spacing w:before="840" w:after="120" w:line="276" w:lineRule="auto"/>
    </w:pPr>
    <w:rPr>
      <w:rFonts w:ascii="Calibri" w:eastAsia="Calibri" w:hAnsi="Calibri" w:cs="Calibri"/>
      <w:b/>
      <w:bCs/>
      <w:smallCaps/>
      <w:color w:val="00000A"/>
      <w:sz w:val="32"/>
      <w:szCs w:val="28"/>
      <w:lang w:eastAsia="ar-SA"/>
    </w:rPr>
  </w:style>
  <w:style w:type="paragraph" w:customStyle="1" w:styleId="Tabelapozycja">
    <w:name w:val="Tabela pozycja"/>
    <w:rsid w:val="00DF53FB"/>
    <w:pPr>
      <w:widowControl w:val="0"/>
      <w:suppressAutoHyphens/>
      <w:spacing w:after="0" w:line="240" w:lineRule="auto"/>
    </w:pPr>
    <w:rPr>
      <w:rFonts w:ascii="Arial" w:eastAsia="Calibri" w:hAnsi="Arial" w:cs="Arial"/>
      <w:color w:val="000000"/>
      <w:szCs w:val="20"/>
      <w:lang w:val="en-US" w:eastAsia="ar-SA"/>
    </w:rPr>
  </w:style>
  <w:style w:type="paragraph" w:customStyle="1" w:styleId="Tabelatre">
    <w:name w:val="Tabela treść"/>
    <w:basedOn w:val="Normalny"/>
    <w:rsid w:val="00DF53FB"/>
    <w:pPr>
      <w:spacing w:before="60" w:after="60"/>
    </w:pPr>
    <w:rPr>
      <w:rFonts w:ascii="Arial" w:eastAsia="Calibri" w:hAnsi="Arial" w:cs="Arial"/>
      <w:sz w:val="20"/>
      <w:szCs w:val="20"/>
    </w:rPr>
  </w:style>
  <w:style w:type="paragraph" w:customStyle="1" w:styleId="TekstPodstawowy0">
    <w:name w:val="Tekst Podstawowy"/>
    <w:basedOn w:val="Normalny"/>
    <w:rsid w:val="00DF53FB"/>
    <w:pPr>
      <w:spacing w:after="60" w:line="360" w:lineRule="auto"/>
      <w:ind w:left="431"/>
    </w:pPr>
    <w:rPr>
      <w:rFonts w:eastAsia="Calibri"/>
      <w:lang w:val="en-US"/>
    </w:rPr>
  </w:style>
  <w:style w:type="paragraph" w:customStyle="1" w:styleId="Tekstpodstawowy26">
    <w:name w:val="Tekst podstawowy 26"/>
    <w:basedOn w:val="Normalny"/>
    <w:rsid w:val="00DF53FB"/>
    <w:pPr>
      <w:spacing w:after="120" w:line="480" w:lineRule="auto"/>
    </w:pPr>
    <w:rPr>
      <w:rFonts w:ascii="Arial" w:hAnsi="Arial" w:cs="Arial"/>
    </w:rPr>
  </w:style>
  <w:style w:type="paragraph" w:customStyle="1" w:styleId="Tekstprzypisudolnego1">
    <w:name w:val="Tekst przypisu dolnego1"/>
    <w:basedOn w:val="Normalny"/>
    <w:rsid w:val="00DF53FB"/>
    <w:pPr>
      <w:spacing w:before="120"/>
    </w:pPr>
    <w:rPr>
      <w:rFonts w:eastAsia="Calibri"/>
      <w:sz w:val="22"/>
      <w:szCs w:val="22"/>
    </w:rPr>
  </w:style>
  <w:style w:type="paragraph" w:customStyle="1" w:styleId="Zwykytekst3">
    <w:name w:val="Zwykły tekst3"/>
    <w:basedOn w:val="Normalny"/>
    <w:rsid w:val="00DF53FB"/>
    <w:rPr>
      <w:rFonts w:eastAsia="Calibri"/>
      <w:sz w:val="22"/>
      <w:szCs w:val="21"/>
    </w:rPr>
  </w:style>
  <w:style w:type="paragraph" w:customStyle="1" w:styleId="MDPI31text">
    <w:name w:val="MDPI_3.1_text"/>
    <w:rsid w:val="00DF53FB"/>
    <w:pPr>
      <w:suppressAutoHyphens/>
      <w:spacing w:after="0" w:line="260" w:lineRule="atLeast"/>
      <w:ind w:firstLine="425"/>
      <w:jc w:val="both"/>
    </w:pPr>
    <w:rPr>
      <w:rFonts w:ascii="Palatino Linotype" w:eastAsia="Times New Roman" w:hAnsi="Palatino Linotype" w:cs="Palatino Linotype"/>
      <w:color w:val="000000"/>
      <w:sz w:val="20"/>
      <w:lang w:val="en-US" w:bidi="en-US"/>
    </w:rPr>
  </w:style>
  <w:style w:type="paragraph" w:customStyle="1" w:styleId="xl89">
    <w:name w:val="xl89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</w:pPr>
    <w:rPr>
      <w:color w:val="000000"/>
    </w:rPr>
  </w:style>
  <w:style w:type="paragraph" w:customStyle="1" w:styleId="xl90">
    <w:name w:val="xl90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</w:style>
  <w:style w:type="paragraph" w:customStyle="1" w:styleId="xl91">
    <w:name w:val="xl91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</w:style>
  <w:style w:type="paragraph" w:customStyle="1" w:styleId="xl92">
    <w:name w:val="xl92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color w:val="000000"/>
    </w:rPr>
  </w:style>
  <w:style w:type="paragraph" w:customStyle="1" w:styleId="xl93">
    <w:name w:val="xl93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color w:val="000000"/>
    </w:rPr>
  </w:style>
  <w:style w:type="paragraph" w:customStyle="1" w:styleId="xl94">
    <w:name w:val="xl94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b/>
      <w:bCs/>
    </w:rPr>
  </w:style>
  <w:style w:type="paragraph" w:customStyle="1" w:styleId="xl95">
    <w:name w:val="xl95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b/>
      <w:bCs/>
    </w:rPr>
  </w:style>
  <w:style w:type="paragraph" w:customStyle="1" w:styleId="xl96">
    <w:name w:val="xl96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b/>
      <w:bCs/>
    </w:rPr>
  </w:style>
  <w:style w:type="paragraph" w:customStyle="1" w:styleId="Spisilustracji2">
    <w:name w:val="Spis ilustracji2"/>
    <w:basedOn w:val="Normalny"/>
    <w:rsid w:val="00DF53FB"/>
    <w:pPr>
      <w:spacing w:before="120" w:line="276" w:lineRule="auto"/>
    </w:pPr>
    <w:rPr>
      <w:szCs w:val="22"/>
    </w:rPr>
  </w:style>
  <w:style w:type="paragraph" w:styleId="Tekstdymka">
    <w:name w:val="Balloon Text"/>
    <w:basedOn w:val="Normalny"/>
    <w:link w:val="TekstdymkaZnak1"/>
    <w:uiPriority w:val="99"/>
    <w:semiHidden/>
    <w:unhideWhenUsed/>
    <w:rsid w:val="00DF53FB"/>
    <w:rPr>
      <w:rFonts w:ascii="Segoe UI" w:hAnsi="Segoe UI" w:cs="Mangal"/>
      <w:sz w:val="18"/>
      <w:szCs w:val="16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rsid w:val="00DF53FB"/>
    <w:rPr>
      <w:rFonts w:ascii="Segoe UI" w:eastAsia="Times New Roman" w:hAnsi="Segoe UI" w:cs="Mangal"/>
      <w:color w:val="00000A"/>
      <w:sz w:val="18"/>
      <w:szCs w:val="16"/>
      <w:lang w:eastAsia="hi-IN" w:bidi="hi-IN"/>
    </w:rPr>
  </w:style>
  <w:style w:type="paragraph" w:styleId="Wcicienormalne">
    <w:name w:val="Normal Indent"/>
    <w:basedOn w:val="Normalny"/>
    <w:link w:val="WcicienormalneZnak"/>
    <w:autoRedefine/>
    <w:rsid w:val="00AD2BA6"/>
    <w:pPr>
      <w:numPr>
        <w:numId w:val="31"/>
      </w:numPr>
      <w:suppressAutoHyphens w:val="0"/>
      <w:spacing w:before="240"/>
      <w:ind w:left="851" w:hanging="567"/>
    </w:pPr>
    <w:rPr>
      <w:rFonts w:ascii="Arial" w:eastAsiaTheme="minorHAnsi" w:hAnsi="Arial" w:cs="Arial"/>
      <w:color w:val="000000"/>
      <w:lang w:eastAsia="en-US" w:bidi="ar-SA"/>
    </w:rPr>
  </w:style>
  <w:style w:type="paragraph" w:styleId="Akapitzlist">
    <w:name w:val="List Paragraph"/>
    <w:basedOn w:val="Normalny"/>
    <w:uiPriority w:val="34"/>
    <w:qFormat/>
    <w:rsid w:val="00DF53FB"/>
    <w:pPr>
      <w:ind w:left="708"/>
    </w:pPr>
    <w:rPr>
      <w:rFonts w:cs="Mangal"/>
      <w:szCs w:val="21"/>
    </w:rPr>
  </w:style>
  <w:style w:type="paragraph" w:styleId="Listanumerowana2">
    <w:name w:val="List Number 2"/>
    <w:basedOn w:val="Normalny"/>
    <w:rsid w:val="00DF53FB"/>
    <w:pPr>
      <w:numPr>
        <w:numId w:val="30"/>
      </w:numPr>
      <w:suppressAutoHyphens w:val="0"/>
      <w:spacing w:line="264" w:lineRule="auto"/>
      <w:jc w:val="left"/>
    </w:pPr>
    <w:rPr>
      <w:rFonts w:ascii="Times New Roman" w:hAnsi="Times New Roman" w:cs="Times New Roman"/>
      <w:color w:val="auto"/>
      <w:szCs w:val="20"/>
      <w:lang w:val="en-GB" w:eastAsia="da-DK" w:bidi="ar-SA"/>
    </w:rPr>
  </w:style>
  <w:style w:type="paragraph" w:customStyle="1" w:styleId="Styl2">
    <w:name w:val="Styl2"/>
    <w:basedOn w:val="Wcicienormalne"/>
    <w:link w:val="Styl2Znak"/>
    <w:qFormat/>
    <w:rsid w:val="00DF53FB"/>
    <w:pPr>
      <w:numPr>
        <w:numId w:val="32"/>
      </w:numPr>
      <w:spacing w:after="120"/>
    </w:pPr>
    <w:rPr>
      <w:color w:val="auto"/>
    </w:rPr>
  </w:style>
  <w:style w:type="paragraph" w:customStyle="1" w:styleId="Styl3">
    <w:name w:val="Styl3"/>
    <w:basedOn w:val="Normalny"/>
    <w:link w:val="Styl3Znak"/>
    <w:qFormat/>
    <w:rsid w:val="00DF53FB"/>
    <w:pPr>
      <w:numPr>
        <w:numId w:val="34"/>
      </w:numPr>
      <w:spacing w:after="120" w:line="360" w:lineRule="auto"/>
      <w:ind w:left="1418" w:hanging="284"/>
    </w:pPr>
    <w:rPr>
      <w:rFonts w:ascii="Tahoma" w:hAnsi="Tahoma" w:cs="Tahoma"/>
      <w:color w:val="000000"/>
      <w:sz w:val="22"/>
      <w:szCs w:val="22"/>
      <w:lang w:eastAsia="pl-PL" w:bidi="ar-SA"/>
    </w:rPr>
  </w:style>
  <w:style w:type="character" w:customStyle="1" w:styleId="Styl2Znak">
    <w:name w:val="Styl2 Znak"/>
    <w:link w:val="Styl2"/>
    <w:rsid w:val="00DF53FB"/>
    <w:rPr>
      <w:rFonts w:ascii="Tahoma" w:hAnsi="Tahoma" w:cs="Tahoma"/>
    </w:rPr>
  </w:style>
  <w:style w:type="character" w:customStyle="1" w:styleId="Styl3Znak">
    <w:name w:val="Styl3 Znak"/>
    <w:link w:val="Styl3"/>
    <w:rsid w:val="00DF53FB"/>
    <w:rPr>
      <w:rFonts w:ascii="Tahoma" w:eastAsia="Times New Roman" w:hAnsi="Tahoma" w:cs="Tahoma"/>
      <w:color w:val="000000"/>
      <w:lang w:eastAsia="pl-PL"/>
    </w:rPr>
  </w:style>
  <w:style w:type="character" w:styleId="Odwoaniedokomentarza">
    <w:name w:val="annotation reference"/>
    <w:uiPriority w:val="99"/>
    <w:semiHidden/>
    <w:unhideWhenUsed/>
    <w:rsid w:val="00DF53FB"/>
    <w:rPr>
      <w:sz w:val="16"/>
      <w:szCs w:val="16"/>
    </w:rPr>
  </w:style>
  <w:style w:type="paragraph" w:styleId="Tekstkomentarza">
    <w:name w:val="annotation text"/>
    <w:basedOn w:val="Normalny"/>
    <w:link w:val="TekstkomentarzaZnak3"/>
    <w:uiPriority w:val="99"/>
    <w:semiHidden/>
    <w:unhideWhenUsed/>
    <w:rsid w:val="00DF53FB"/>
    <w:rPr>
      <w:rFonts w:cs="Mangal"/>
      <w:sz w:val="20"/>
      <w:szCs w:val="18"/>
    </w:rPr>
  </w:style>
  <w:style w:type="character" w:customStyle="1" w:styleId="TekstkomentarzaZnak3">
    <w:name w:val="Tekst komentarza Znak3"/>
    <w:basedOn w:val="Domylnaczcionkaakapitu"/>
    <w:link w:val="Tekstkomentarza"/>
    <w:uiPriority w:val="99"/>
    <w:semiHidden/>
    <w:rsid w:val="00DF53FB"/>
    <w:rPr>
      <w:rFonts w:ascii="Calibri" w:eastAsia="Times New Roman" w:hAnsi="Calibri" w:cs="Mangal"/>
      <w:color w:val="00000A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sid w:val="00DF53FB"/>
    <w:rPr>
      <w:b/>
      <w:bCs/>
    </w:rPr>
  </w:style>
  <w:style w:type="character" w:customStyle="1" w:styleId="TematkomentarzaZnak1">
    <w:name w:val="Temat komentarza Znak1"/>
    <w:basedOn w:val="TekstkomentarzaZnak3"/>
    <w:link w:val="Tematkomentarza"/>
    <w:uiPriority w:val="99"/>
    <w:semiHidden/>
    <w:rsid w:val="00DF53FB"/>
    <w:rPr>
      <w:rFonts w:ascii="Calibri" w:eastAsia="Times New Roman" w:hAnsi="Calibri" w:cs="Mangal"/>
      <w:b/>
      <w:bCs/>
      <w:color w:val="00000A"/>
      <w:sz w:val="20"/>
      <w:szCs w:val="18"/>
      <w:lang w:eastAsia="hi-IN" w:bidi="hi-IN"/>
    </w:rPr>
  </w:style>
  <w:style w:type="paragraph" w:styleId="Tekstpodstawowy2">
    <w:name w:val="Body Text 2"/>
    <w:basedOn w:val="Normalny"/>
    <w:link w:val="Tekstpodstawowy2Znak2"/>
    <w:uiPriority w:val="99"/>
    <w:semiHidden/>
    <w:unhideWhenUsed/>
    <w:rsid w:val="00DF53FB"/>
    <w:pPr>
      <w:spacing w:after="120" w:line="480" w:lineRule="auto"/>
    </w:pPr>
    <w:rPr>
      <w:rFonts w:cs="Mangal"/>
      <w:szCs w:val="21"/>
    </w:rPr>
  </w:style>
  <w:style w:type="character" w:customStyle="1" w:styleId="Tekstpodstawowy2Znak2">
    <w:name w:val="Tekst podstawowy 2 Znak2"/>
    <w:basedOn w:val="Domylnaczcionkaakapitu"/>
    <w:link w:val="Tekstpodstawowy2"/>
    <w:uiPriority w:val="99"/>
    <w:semiHidden/>
    <w:rsid w:val="00DF53FB"/>
    <w:rPr>
      <w:rFonts w:ascii="Calibri" w:eastAsia="Times New Roman" w:hAnsi="Calibri" w:cs="Mangal"/>
      <w:color w:val="00000A"/>
      <w:sz w:val="24"/>
      <w:szCs w:val="21"/>
      <w:lang w:eastAsia="hi-IN" w:bidi="hi-IN"/>
    </w:rPr>
  </w:style>
  <w:style w:type="paragraph" w:customStyle="1" w:styleId="Akapitzlist5">
    <w:name w:val="Akapit z listą5"/>
    <w:basedOn w:val="Normalny"/>
    <w:rsid w:val="004560C0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1DB331-8FA0-45A6-923C-9F206E873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844</TotalTime>
  <Pages>6</Pages>
  <Words>1981</Words>
  <Characters>11892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Sprawa</dc:creator>
  <cp:keywords/>
  <dc:description/>
  <cp:lastModifiedBy>Adriann Wróbel</cp:lastModifiedBy>
  <cp:revision>67</cp:revision>
  <dcterms:created xsi:type="dcterms:W3CDTF">2023-05-31T11:05:00Z</dcterms:created>
  <dcterms:modified xsi:type="dcterms:W3CDTF">2026-04-14T07:15:00Z</dcterms:modified>
</cp:coreProperties>
</file>