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0549C" w14:textId="7B2256D8" w:rsidR="00AF35D7" w:rsidRPr="002E1D52" w:rsidRDefault="00AF35D7" w:rsidP="002E1D52">
      <w:pPr>
        <w:keepNext/>
        <w:keepLines/>
        <w:spacing w:after="100"/>
        <w:ind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UMOWA Nr …/202</w:t>
      </w:r>
      <w:r w:rsidR="00EB58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6</w:t>
      </w: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/BI</w:t>
      </w:r>
      <w:r w:rsidR="00EA6B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(WZÓR)</w:t>
      </w:r>
    </w:p>
    <w:p w14:paraId="11DAB825" w14:textId="77777777" w:rsidR="00AF35D7" w:rsidRPr="002E1D52" w:rsidRDefault="00AF35D7" w:rsidP="002E1D52">
      <w:pPr>
        <w:keepNext/>
        <w:keepLines/>
        <w:spacing w:after="100"/>
        <w:ind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6C732D3E" w14:textId="77777777" w:rsidR="000B0D19" w:rsidRPr="000B0D19" w:rsidRDefault="000B0D19" w:rsidP="000B0D19">
      <w:pPr>
        <w:autoSpaceDE w:val="0"/>
        <w:autoSpaceDN w:val="0"/>
        <w:adjustRightInd w:val="0"/>
        <w:spacing w:after="10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0B0D19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zawarta dnia ……….…</w:t>
      </w:r>
      <w:r w:rsidRPr="000B0D19">
        <w:rPr>
          <w:rFonts w:ascii="Times New Roman" w:eastAsia="Arial Unicode MS" w:hAnsi="Times New Roman" w:cs="Times New Roman"/>
          <w:kern w:val="1"/>
          <w:sz w:val="24"/>
          <w:szCs w:val="24"/>
          <w:vertAlign w:val="superscript"/>
          <w:lang w:eastAsia="hi-IN" w:bidi="hi-IN"/>
        </w:rPr>
        <w:footnoteReference w:id="1"/>
      </w:r>
      <w:r w:rsidRPr="000B0D19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, pomiędzy:</w:t>
      </w:r>
    </w:p>
    <w:p w14:paraId="199B82FC" w14:textId="77777777" w:rsidR="000B0D19" w:rsidRPr="000B0D19" w:rsidRDefault="000B0D19" w:rsidP="000B0D19">
      <w:pPr>
        <w:autoSpaceDE w:val="0"/>
        <w:autoSpaceDN w:val="0"/>
        <w:adjustRightInd w:val="0"/>
        <w:spacing w:after="100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  <w:r w:rsidRPr="000B0D19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  <w:t xml:space="preserve">Skarbem Państwa - Mazowieckim Urzędem Wojewódzkim w Warszawie, </w:t>
      </w:r>
      <w:r w:rsidRPr="000B0D19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z siedzibą w Warszawie (00-950), pl. Bankowy 3/5, NIP: 525-100-88-75, reprezentowanym przez</w:t>
      </w:r>
      <w:r w:rsidRPr="000B0D19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hi-IN" w:bidi="hi-IN"/>
        </w:rPr>
        <w:t xml:space="preserve">: </w:t>
      </w:r>
    </w:p>
    <w:p w14:paraId="7DFCC0E7" w14:textId="77777777" w:rsidR="000B0D19" w:rsidRPr="000B0D19" w:rsidRDefault="000B0D19" w:rsidP="000B0D19">
      <w:pPr>
        <w:autoSpaceDE w:val="0"/>
        <w:autoSpaceDN w:val="0"/>
        <w:adjustRightInd w:val="0"/>
        <w:spacing w:after="100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  <w:r w:rsidRPr="000B0D19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  <w:t>………………..….……………….. – …………………….……………..</w:t>
      </w:r>
      <w:r w:rsidRPr="000B0D19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hi-IN" w:bidi="hi-IN"/>
        </w:rPr>
        <w:t>,</w:t>
      </w:r>
    </w:p>
    <w:p w14:paraId="6481696F" w14:textId="26021B3B" w:rsidR="000B0D19" w:rsidRPr="000B0D19" w:rsidRDefault="000B0D19" w:rsidP="000B0D19">
      <w:pPr>
        <w:autoSpaceDE w:val="0"/>
        <w:autoSpaceDN w:val="0"/>
        <w:adjustRightInd w:val="0"/>
        <w:spacing w:after="10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0B0D19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na podstawie upoważnienia Dyrektora Generalnego nr …………….. z dnia ………………</w:t>
      </w:r>
      <w:r w:rsidR="00953566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0B0D19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r., którego kserokopia stanowi </w:t>
      </w:r>
      <w:r w:rsidRPr="000B0D19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załącznik nr 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hi-IN" w:bidi="hi-IN"/>
        </w:rPr>
        <w:t>2</w:t>
      </w:r>
      <w:r w:rsidRPr="000B0D19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do</w:t>
      </w:r>
      <w:r w:rsidRPr="000B0D19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 niniejszej umowy,</w:t>
      </w:r>
    </w:p>
    <w:p w14:paraId="53B6A98E" w14:textId="77777777" w:rsidR="000B0D19" w:rsidRPr="000B0D19" w:rsidRDefault="000B0D19" w:rsidP="000B0D19">
      <w:pPr>
        <w:autoSpaceDE w:val="0"/>
        <w:autoSpaceDN w:val="0"/>
        <w:adjustRightInd w:val="0"/>
        <w:spacing w:after="10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0B0D19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zwanym dalej </w:t>
      </w:r>
      <w:r w:rsidRPr="000B0D19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  <w:t>Zamawiającym</w:t>
      </w:r>
      <w:r w:rsidRPr="000B0D19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, </w:t>
      </w:r>
    </w:p>
    <w:p w14:paraId="21938B73" w14:textId="77777777" w:rsidR="000B0D19" w:rsidRPr="000B0D19" w:rsidRDefault="000B0D19" w:rsidP="000B0D19">
      <w:pPr>
        <w:autoSpaceDE w:val="0"/>
        <w:autoSpaceDN w:val="0"/>
        <w:adjustRightInd w:val="0"/>
        <w:spacing w:after="10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0B0D19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a</w:t>
      </w:r>
    </w:p>
    <w:p w14:paraId="34596C9B" w14:textId="77777777" w:rsidR="000B0D19" w:rsidRPr="000B0D19" w:rsidRDefault="000B0D19" w:rsidP="000B0D19">
      <w:pPr>
        <w:autoSpaceDE w:val="0"/>
        <w:autoSpaceDN w:val="0"/>
        <w:adjustRightInd w:val="0"/>
        <w:spacing w:after="10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0B0D19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firmą </w:t>
      </w:r>
      <w:r w:rsidRPr="000B0D19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  <w:t>…………….…………………..</w:t>
      </w:r>
      <w:r w:rsidRPr="000B0D19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 z siedzibą w …………………………………………, ………………………………………………………………………….., zarejestrowaną przez ……………………………………………………….…………………………………………, pod numerem KRS: …………………………..; NIP: ……………………………; REGON: …………………………., prezentowaną przez:</w:t>
      </w:r>
    </w:p>
    <w:p w14:paraId="65A84821" w14:textId="77777777" w:rsidR="000B0D19" w:rsidRPr="000B0D19" w:rsidRDefault="000B0D19" w:rsidP="000B0D19">
      <w:pPr>
        <w:autoSpaceDE w:val="0"/>
        <w:autoSpaceDN w:val="0"/>
        <w:adjustRightInd w:val="0"/>
        <w:spacing w:after="100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  <w:r w:rsidRPr="000B0D19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  <w:t>………………..….……………….. – …………………….……………..</w:t>
      </w:r>
      <w:r w:rsidRPr="000B0D19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hi-IN" w:bidi="hi-IN"/>
        </w:rPr>
        <w:t>,</w:t>
      </w:r>
    </w:p>
    <w:p w14:paraId="03E40152" w14:textId="77777777" w:rsidR="000B0D19" w:rsidRPr="000B0D19" w:rsidRDefault="000B0D19" w:rsidP="000B0D19">
      <w:pPr>
        <w:autoSpaceDE w:val="0"/>
        <w:autoSpaceDN w:val="0"/>
        <w:adjustRightInd w:val="0"/>
        <w:spacing w:after="100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  <w:r w:rsidRPr="000B0D19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zwaną dalej</w:t>
      </w:r>
      <w:r w:rsidRPr="000B0D19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  <w:t xml:space="preserve"> Wykonawcą</w:t>
      </w:r>
      <w:r w:rsidRPr="000B0D19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,</w:t>
      </w:r>
    </w:p>
    <w:p w14:paraId="5739FDE5" w14:textId="040B84A3" w:rsidR="000F15FC" w:rsidRPr="000B0D19" w:rsidRDefault="000B0D19" w:rsidP="000B0D19">
      <w:pPr>
        <w:autoSpaceDE w:val="0"/>
        <w:autoSpaceDN w:val="0"/>
        <w:adjustRightInd w:val="0"/>
        <w:spacing w:after="100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  <w:r w:rsidRPr="000B0D19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łącznie zwanych</w:t>
      </w:r>
      <w:r w:rsidRPr="000B0D19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  <w:t xml:space="preserve"> Stronami</w:t>
      </w:r>
      <w:r w:rsidRPr="000B0D19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,</w:t>
      </w:r>
    </w:p>
    <w:p w14:paraId="65A7D496" w14:textId="77777777" w:rsidR="00AF35D7" w:rsidRPr="002E1D52" w:rsidRDefault="00AF35D7" w:rsidP="002E1D52">
      <w:pPr>
        <w:spacing w:after="100"/>
        <w:ind w:left="14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29363F1" w14:textId="25513E85" w:rsidR="00AF35D7" w:rsidRPr="002E1D52" w:rsidRDefault="00AF35D7" w:rsidP="002E1D52">
      <w:pPr>
        <w:spacing w:after="100"/>
        <w:ind w:left="-1" w:right="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bez stosowania przepisów ustawy z dnia 11 września 2019 r. - Prawo zamówień publicznych (Dz.U. z 2024 r. poz. 1320</w:t>
      </w:r>
      <w:r w:rsidR="008F7A1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  <w:r w:rsidR="00EB5BC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 </w:t>
      </w:r>
      <w:proofErr w:type="spellStart"/>
      <w:r w:rsidR="00480CC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późn</w:t>
      </w:r>
      <w:proofErr w:type="spellEnd"/>
      <w:r w:rsidR="00EB5BC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  <w:r w:rsidR="00480CC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EB5BC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zm.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 w związku z art. 2 ust. 1 pkt 1) jako Umowa nieprzekraczająca 1</w:t>
      </w:r>
      <w:r w:rsidR="000B0D1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7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0 000,00 złotych</w:t>
      </w:r>
      <w:r w:rsid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 następującej treści: </w:t>
      </w:r>
    </w:p>
    <w:p w14:paraId="1B6E1282" w14:textId="77777777" w:rsidR="00AF35D7" w:rsidRPr="002E1D52" w:rsidRDefault="00AF35D7" w:rsidP="002E1D52">
      <w:pPr>
        <w:spacing w:after="100"/>
        <w:ind w:left="14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68C8C5BD" w14:textId="77777777" w:rsidR="00AF35D7" w:rsidRPr="002E1D52" w:rsidRDefault="00AF35D7" w:rsidP="002E1D52">
      <w:pPr>
        <w:keepNext/>
        <w:keepLines/>
        <w:spacing w:after="100"/>
        <w:ind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§ 1 Słownik pojęć </w:t>
      </w:r>
    </w:p>
    <w:p w14:paraId="7956CC8E" w14:textId="77777777" w:rsidR="00AF35D7" w:rsidRPr="002E1D52" w:rsidRDefault="00AF35D7" w:rsidP="003C2464">
      <w:pPr>
        <w:pStyle w:val="Akapitzlist"/>
        <w:numPr>
          <w:ilvl w:val="0"/>
          <w:numId w:val="15"/>
        </w:numPr>
        <w:spacing w:after="100"/>
        <w:ind w:left="426" w:hanging="426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niniejszej Umowie następujące pojęcia i skróty będą miały znaczenie zgodnie 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z podanymi poniżej definicjami, zapisane z wielkiej litery w celu podkreślenia, że jest 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to pojęcie zdefiniowane:</w:t>
      </w:r>
    </w:p>
    <w:p w14:paraId="11F26F2E" w14:textId="77777777" w:rsidR="00AF35D7" w:rsidRPr="002E1D52" w:rsidRDefault="00AF35D7" w:rsidP="003C2464">
      <w:pPr>
        <w:numPr>
          <w:ilvl w:val="0"/>
          <w:numId w:val="1"/>
        </w:numPr>
        <w:spacing w:after="100"/>
        <w:ind w:left="851" w:right="5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Aktualizacja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– instalacja każdej nowej oraz zaktualizowanej wersji Oprogramowania na potrzeby Zamawiającego zgodnie z warunkami licencyjnymi korzystania 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z Oprogramowania;</w:t>
      </w:r>
    </w:p>
    <w:p w14:paraId="1C9FFA79" w14:textId="6D5714CB" w:rsidR="00AF35D7" w:rsidRPr="002E1D52" w:rsidRDefault="00AF35D7" w:rsidP="003C2464">
      <w:pPr>
        <w:numPr>
          <w:ilvl w:val="0"/>
          <w:numId w:val="1"/>
        </w:numPr>
        <w:spacing w:after="100"/>
        <w:ind w:left="851" w:right="5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Błąd Krytyczny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– oznacza wystąpienie problemu uniemożliwiającego całkowite użytkowanie Oprogramowania albo takie ograniczenie możliwości korzystania </w:t>
      </w:r>
      <w:r w:rsidR="0095356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 niego, że przestaje ono spełniać swoje podstawowe funkcje i oznacza m</w:t>
      </w:r>
      <w:r w:rsidR="009854B4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in. brak możliwości drukowania, skanowania, kopiowania dla wszystkich użytkowników</w:t>
      </w:r>
      <w:r w:rsidR="00AB5984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lub awar</w:t>
      </w:r>
      <w:r w:rsidR="00EB5CE4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ię Urządzenia uniemożliwiającą </w:t>
      </w:r>
      <w:r w:rsidR="00AB5984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jego dzi</w:t>
      </w:r>
      <w:r w:rsidR="007C0AD6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ałanie;</w:t>
      </w:r>
    </w:p>
    <w:p w14:paraId="4058C7BA" w14:textId="70608190" w:rsidR="00AF35D7" w:rsidRPr="00F44E84" w:rsidRDefault="00AF35D7" w:rsidP="003C2464">
      <w:pPr>
        <w:numPr>
          <w:ilvl w:val="0"/>
          <w:numId w:val="1"/>
        </w:numPr>
        <w:spacing w:after="100"/>
        <w:ind w:left="851" w:right="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Błąd Niekrytyczny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– oznacza wystąpienie problemu polegającego na ograniczeniu funkcjonalności</w:t>
      </w:r>
      <w:r w:rsidR="000F20F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Oprogramowania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dla wybranych użytkowników m</w:t>
      </w:r>
      <w:r w:rsidR="009854B4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in. brak możliwości wydruku raportów, przeskanowania </w:t>
      </w:r>
      <w:r w:rsidR="009D293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ystemu w celu wyszukaniu nowych 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urządzeń</w:t>
      </w:r>
      <w:r w:rsidR="00AB5984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lub </w:t>
      </w:r>
      <w:r w:rsidR="00474BC0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awari</w:t>
      </w:r>
      <w:r w:rsidR="00474BC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ę</w:t>
      </w:r>
      <w:r w:rsidR="00474BC0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7C0AD6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Urządzenia</w:t>
      </w:r>
      <w:r w:rsidR="00AB5984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polegającą na og</w:t>
      </w:r>
      <w:r w:rsidR="007C0AD6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raniczeniu jego funkcjonalności</w:t>
      </w:r>
      <w:r w:rsidR="00AB5984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uniemożliwiającą wykonywanie czynności </w:t>
      </w:r>
      <w:r w:rsidR="00AB5984" w:rsidRPr="00F44E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wydru</w:t>
      </w:r>
      <w:r w:rsidR="007C0AD6" w:rsidRPr="00F44E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ku dla wybranych użytkowników;</w:t>
      </w:r>
    </w:p>
    <w:p w14:paraId="54E4D570" w14:textId="37FAED33" w:rsidR="00247FF7" w:rsidRDefault="00AF35D7" w:rsidP="003C2464">
      <w:pPr>
        <w:numPr>
          <w:ilvl w:val="0"/>
          <w:numId w:val="1"/>
        </w:numPr>
        <w:spacing w:after="100"/>
        <w:ind w:left="851" w:right="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F44E8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Błąd </w:t>
      </w:r>
      <w:r w:rsidRPr="00F44E8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–</w:t>
      </w:r>
      <w:r w:rsidRPr="00F44E8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</w:t>
      </w:r>
      <w:r w:rsidRPr="00F44E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Błąd </w:t>
      </w:r>
      <w:r w:rsidR="00B423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Kr</w:t>
      </w:r>
      <w:r w:rsidRPr="00F44E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ytyczny i Błąd </w:t>
      </w:r>
      <w:r w:rsidR="00B423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</w:t>
      </w:r>
      <w:r w:rsidRPr="00F44E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iekrytyczny</w:t>
      </w:r>
      <w:r w:rsidR="00515B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</w:p>
    <w:p w14:paraId="69DCFB5B" w14:textId="03FCBC6A" w:rsidR="00247FF7" w:rsidRPr="002E1D52" w:rsidRDefault="00247FF7" w:rsidP="003C2464">
      <w:pPr>
        <w:pStyle w:val="Akapitzlist"/>
        <w:numPr>
          <w:ilvl w:val="0"/>
          <w:numId w:val="1"/>
        </w:numPr>
        <w:spacing w:after="100"/>
        <w:ind w:left="851" w:right="51" w:hanging="42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A6B6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Dni Robocze</w:t>
      </w:r>
      <w:r w:rsidR="00EA6B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EA6B60" w:rsidRPr="00EA6B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–</w:t>
      </w:r>
      <w:r w:rsidR="00EA6B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612E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każdy dzień tygodnia od poniedziałku do piątku, za wyjątkiem dni ustawowo wolnych od pracy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w godzinach od 8:00 do 16:00.</w:t>
      </w:r>
    </w:p>
    <w:p w14:paraId="0E6A3CE8" w14:textId="66165F03" w:rsidR="00AF35D7" w:rsidRDefault="00AF35D7" w:rsidP="003C2464">
      <w:pPr>
        <w:numPr>
          <w:ilvl w:val="0"/>
          <w:numId w:val="1"/>
        </w:numPr>
        <w:spacing w:after="100"/>
        <w:ind w:left="851" w:right="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E41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Oprogramowanie </w:t>
      </w:r>
      <w:r w:rsidRPr="00AE41E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–</w:t>
      </w:r>
      <w:r w:rsidR="0095356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</w:t>
      </w:r>
      <w:r w:rsidRPr="003C246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oprogramowanie</w:t>
      </w:r>
      <w:r w:rsidR="00496DA0" w:rsidRPr="003C246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</w:t>
      </w:r>
      <w:r w:rsidRPr="003C246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zarządzające </w:t>
      </w:r>
      <w:r w:rsidR="0013797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S</w:t>
      </w:r>
      <w:r w:rsidRPr="003C246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ystemem</w:t>
      </w:r>
      <w:r w:rsidRPr="00DF4C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</w:p>
    <w:p w14:paraId="599DA06D" w14:textId="7B6883E5" w:rsidR="003C2464" w:rsidRPr="003C2464" w:rsidRDefault="003C2464" w:rsidP="003C2464">
      <w:pPr>
        <w:pStyle w:val="Akapitzlist"/>
        <w:numPr>
          <w:ilvl w:val="0"/>
          <w:numId w:val="1"/>
        </w:numPr>
        <w:ind w:left="8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3C24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OPZ</w:t>
      </w:r>
      <w:r w:rsidRPr="003C24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– opis przedmiotu zamówienia stanowiący załącznik nr 1 do Umowy;</w:t>
      </w:r>
    </w:p>
    <w:p w14:paraId="191D3180" w14:textId="2E13CCA5" w:rsidR="00337C42" w:rsidRPr="00655581" w:rsidRDefault="00337C42" w:rsidP="003C2464">
      <w:pPr>
        <w:numPr>
          <w:ilvl w:val="0"/>
          <w:numId w:val="1"/>
        </w:numPr>
        <w:spacing w:after="100"/>
        <w:ind w:left="851" w:right="5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Protokół Odbioru 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– oznacza dokument potwierdzający prawidłową realizację </w:t>
      </w:r>
      <w:r w:rsidRPr="006555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przedmiotu Umowy, podpisany bez uwag lub zastrzeżeń ze strony</w:t>
      </w:r>
      <w:r w:rsidR="00EE6CEA" w:rsidRPr="006555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Zamawiającego</w:t>
      </w:r>
      <w:r w:rsidRPr="006555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;</w:t>
      </w:r>
    </w:p>
    <w:p w14:paraId="3D26DB3E" w14:textId="6EA4F939" w:rsidR="003C2464" w:rsidRPr="00655581" w:rsidRDefault="003C2464" w:rsidP="003C2464">
      <w:pPr>
        <w:pStyle w:val="Akapitzlist"/>
        <w:numPr>
          <w:ilvl w:val="0"/>
          <w:numId w:val="1"/>
        </w:numPr>
        <w:ind w:left="85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555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Rozbudowa</w:t>
      </w:r>
      <w:r w:rsidRPr="006555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– rozbudowa posiadanego przez Zamawiającego Systemu zarządzania drukiem poprzez dostarczenie i instalację </w:t>
      </w:r>
      <w:r w:rsidR="00EB2D16" w:rsidRPr="006555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elementów </w:t>
      </w:r>
      <w:r w:rsidRPr="006555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oprogramowania </w:t>
      </w:r>
      <w:r w:rsidR="00CC2758" w:rsidRPr="006555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zarządzającego </w:t>
      </w:r>
      <w:r w:rsidRPr="006555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oraz czytników kart zbliżeniowych niezbędnych do </w:t>
      </w:r>
      <w:r w:rsidR="000E4E2F" w:rsidRPr="006555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</w:t>
      </w:r>
      <w:r w:rsidRPr="006555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ziałania </w:t>
      </w:r>
      <w:r w:rsidR="000E4E2F" w:rsidRPr="006555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Systemu </w:t>
      </w:r>
      <w:r w:rsidR="00CC2758" w:rsidRPr="006555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</w:r>
      <w:r w:rsidRPr="006555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 urządzeniach drukujących Zamawiającego wraz z ich konfiguracją, na zasadach opisanych w OPZ;</w:t>
      </w:r>
    </w:p>
    <w:p w14:paraId="636356A0" w14:textId="2E121603" w:rsidR="00DF4C10" w:rsidRPr="00655581" w:rsidRDefault="00B51FD6" w:rsidP="003C2464">
      <w:pPr>
        <w:numPr>
          <w:ilvl w:val="0"/>
          <w:numId w:val="1"/>
        </w:numPr>
        <w:spacing w:after="100"/>
        <w:ind w:left="851" w:right="5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555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System, </w:t>
      </w:r>
      <w:r w:rsidR="00DF4C10" w:rsidRPr="006555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System</w:t>
      </w:r>
      <w:r w:rsidR="00DF4C10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AE41E5" w:rsidRPr="006555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zarządzania drukiem</w:t>
      </w:r>
      <w:r w:rsidR="00EA6B60" w:rsidRPr="006555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– </w:t>
      </w:r>
      <w:r w:rsidR="00DF4C10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system druku </w:t>
      </w:r>
      <w:proofErr w:type="spellStart"/>
      <w:r w:rsidR="00D87956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YSoft</w:t>
      </w:r>
      <w:proofErr w:type="spellEnd"/>
      <w:r w:rsidR="00D87956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proofErr w:type="spellStart"/>
      <w:r w:rsidR="00D87956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SafeQ</w:t>
      </w:r>
      <w:proofErr w:type="spellEnd"/>
      <w:r w:rsidR="00D87956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6 </w:t>
      </w:r>
      <w:r w:rsidR="00DF4C10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posiadany przez Zamawiającego</w:t>
      </w:r>
      <w:r w:rsidR="00953566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="00DF4C10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dostarczony w ramach umowy nr 121/2025/BI z dnia 24.03.2025 </w:t>
      </w:r>
      <w:r w:rsidR="00953566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r.</w:t>
      </w:r>
      <w:r w:rsidR="00B978C9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(dla 63 urządzeń drukujących)</w:t>
      </w:r>
      <w:r w:rsidR="00953566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DF4C10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oraz </w:t>
      </w:r>
      <w:r w:rsidR="0073119B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rozbudowany</w:t>
      </w:r>
      <w:r w:rsidR="00441898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DF4C10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umow</w:t>
      </w:r>
      <w:r w:rsidR="00441898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ą</w:t>
      </w:r>
      <w:r w:rsidR="00DF4C10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441898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="00DF4C10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nr 463/2025/BI z dnia 16.10.2025</w:t>
      </w:r>
      <w:r w:rsidR="00953566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r.</w:t>
      </w:r>
      <w:r w:rsidR="00B978C9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(dla 33 urządzeń drukujących)</w:t>
      </w:r>
      <w:r w:rsidR="00441898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i niniejszą Umową (dla </w:t>
      </w:r>
      <w:r w:rsidR="00CC616F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42 urządzeń drukujących)</w:t>
      </w:r>
      <w:r w:rsidR="00EA6B60" w:rsidRPr="006555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</w:p>
    <w:p w14:paraId="7DD61ADF" w14:textId="5DD65916" w:rsidR="00AE41E5" w:rsidRDefault="00AE41E5" w:rsidP="003C2464">
      <w:pPr>
        <w:numPr>
          <w:ilvl w:val="0"/>
          <w:numId w:val="1"/>
        </w:numPr>
        <w:spacing w:after="100"/>
        <w:ind w:left="851" w:right="5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E41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Urządzenia </w:t>
      </w:r>
      <w:r w:rsidRPr="00AE41E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– czytniki kart zbliżeniowych, dostarczone przez Wykonawcę </w:t>
      </w:r>
      <w:r w:rsidR="0095356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</w:r>
      <w:r w:rsidRPr="00AE41E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 instalowane na urządzeniach drukujących Zamawiającego;</w:t>
      </w:r>
    </w:p>
    <w:p w14:paraId="11A0C71F" w14:textId="5B927ACF" w:rsidR="00DF4C10" w:rsidRPr="00515B66" w:rsidRDefault="00AE41E5" w:rsidP="003C2464">
      <w:pPr>
        <w:numPr>
          <w:ilvl w:val="0"/>
          <w:numId w:val="1"/>
        </w:numPr>
        <w:spacing w:after="100"/>
        <w:ind w:left="851" w:right="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E41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Umowa </w:t>
      </w:r>
      <w:r w:rsidRPr="00AE41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– </w:t>
      </w:r>
      <w:r w:rsidRPr="00AE41E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niniejsza Umowa.</w:t>
      </w:r>
    </w:p>
    <w:p w14:paraId="61ACAE91" w14:textId="77777777" w:rsidR="00D40FD0" w:rsidRPr="002E1D52" w:rsidRDefault="00D40FD0" w:rsidP="003C2464">
      <w:pPr>
        <w:pStyle w:val="Akapitzlist"/>
        <w:numPr>
          <w:ilvl w:val="0"/>
          <w:numId w:val="25"/>
        </w:numPr>
        <w:spacing w:after="100"/>
        <w:ind w:left="851" w:right="51" w:hanging="425"/>
        <w:contextualSpacing w:val="0"/>
        <w:jc w:val="both"/>
        <w:rPr>
          <w:rFonts w:ascii="Times New Roman" w:eastAsia="Times New Roman" w:hAnsi="Times New Roman" w:cs="Times New Roman"/>
          <w:b/>
          <w:vanish/>
          <w:color w:val="000000"/>
          <w:sz w:val="24"/>
          <w:szCs w:val="24"/>
          <w:lang w:eastAsia="pl-PL"/>
        </w:rPr>
      </w:pPr>
    </w:p>
    <w:p w14:paraId="1B5091FC" w14:textId="77777777" w:rsidR="00D40FD0" w:rsidRPr="002E1D52" w:rsidRDefault="00D40FD0" w:rsidP="003C2464">
      <w:pPr>
        <w:pStyle w:val="Akapitzlist"/>
        <w:numPr>
          <w:ilvl w:val="0"/>
          <w:numId w:val="25"/>
        </w:numPr>
        <w:spacing w:after="100"/>
        <w:ind w:left="851" w:right="51" w:hanging="425"/>
        <w:contextualSpacing w:val="0"/>
        <w:jc w:val="both"/>
        <w:rPr>
          <w:rFonts w:ascii="Times New Roman" w:eastAsia="Times New Roman" w:hAnsi="Times New Roman" w:cs="Times New Roman"/>
          <w:b/>
          <w:vanish/>
          <w:color w:val="000000"/>
          <w:sz w:val="24"/>
          <w:szCs w:val="24"/>
          <w:lang w:eastAsia="pl-PL"/>
        </w:rPr>
      </w:pPr>
    </w:p>
    <w:p w14:paraId="18A63179" w14:textId="77777777" w:rsidR="00D40FD0" w:rsidRPr="002E1D52" w:rsidRDefault="00D40FD0" w:rsidP="003C2464">
      <w:pPr>
        <w:pStyle w:val="Akapitzlist"/>
        <w:numPr>
          <w:ilvl w:val="0"/>
          <w:numId w:val="25"/>
        </w:numPr>
        <w:spacing w:after="100"/>
        <w:ind w:left="851" w:right="51" w:hanging="425"/>
        <w:contextualSpacing w:val="0"/>
        <w:jc w:val="both"/>
        <w:rPr>
          <w:rFonts w:ascii="Times New Roman" w:eastAsia="Times New Roman" w:hAnsi="Times New Roman" w:cs="Times New Roman"/>
          <w:b/>
          <w:vanish/>
          <w:color w:val="000000"/>
          <w:sz w:val="24"/>
          <w:szCs w:val="24"/>
          <w:lang w:eastAsia="pl-PL"/>
        </w:rPr>
      </w:pPr>
    </w:p>
    <w:p w14:paraId="250B48D3" w14:textId="77777777" w:rsidR="00D40FD0" w:rsidRPr="002E1D52" w:rsidRDefault="00D40FD0" w:rsidP="003C2464">
      <w:pPr>
        <w:pStyle w:val="Akapitzlist"/>
        <w:numPr>
          <w:ilvl w:val="0"/>
          <w:numId w:val="25"/>
        </w:numPr>
        <w:spacing w:after="100"/>
        <w:ind w:left="851" w:right="51" w:hanging="425"/>
        <w:contextualSpacing w:val="0"/>
        <w:jc w:val="both"/>
        <w:rPr>
          <w:rFonts w:ascii="Times New Roman" w:eastAsia="Times New Roman" w:hAnsi="Times New Roman" w:cs="Times New Roman"/>
          <w:b/>
          <w:vanish/>
          <w:color w:val="000000"/>
          <w:sz w:val="24"/>
          <w:szCs w:val="24"/>
          <w:lang w:eastAsia="pl-PL"/>
        </w:rPr>
      </w:pPr>
    </w:p>
    <w:p w14:paraId="3454A7E1" w14:textId="77777777" w:rsidR="00D40FD0" w:rsidRPr="002E1D52" w:rsidRDefault="00D40FD0" w:rsidP="003C2464">
      <w:pPr>
        <w:pStyle w:val="Akapitzlist"/>
        <w:numPr>
          <w:ilvl w:val="0"/>
          <w:numId w:val="25"/>
        </w:numPr>
        <w:spacing w:after="100"/>
        <w:ind w:left="851" w:right="51" w:hanging="425"/>
        <w:contextualSpacing w:val="0"/>
        <w:jc w:val="both"/>
        <w:rPr>
          <w:rFonts w:ascii="Times New Roman" w:eastAsia="Times New Roman" w:hAnsi="Times New Roman" w:cs="Times New Roman"/>
          <w:b/>
          <w:vanish/>
          <w:color w:val="000000"/>
          <w:sz w:val="24"/>
          <w:szCs w:val="24"/>
          <w:lang w:eastAsia="pl-PL"/>
        </w:rPr>
      </w:pPr>
    </w:p>
    <w:p w14:paraId="131C4E07" w14:textId="77777777" w:rsidR="00D40FD0" w:rsidRPr="002E1D52" w:rsidRDefault="00D40FD0" w:rsidP="003C2464">
      <w:pPr>
        <w:pStyle w:val="Akapitzlist"/>
        <w:numPr>
          <w:ilvl w:val="0"/>
          <w:numId w:val="25"/>
        </w:numPr>
        <w:spacing w:after="100"/>
        <w:ind w:left="851" w:right="51" w:hanging="425"/>
        <w:contextualSpacing w:val="0"/>
        <w:jc w:val="both"/>
        <w:rPr>
          <w:rFonts w:ascii="Times New Roman" w:eastAsia="Times New Roman" w:hAnsi="Times New Roman" w:cs="Times New Roman"/>
          <w:b/>
          <w:vanish/>
          <w:color w:val="000000"/>
          <w:sz w:val="24"/>
          <w:szCs w:val="24"/>
          <w:lang w:eastAsia="pl-PL"/>
        </w:rPr>
      </w:pPr>
    </w:p>
    <w:p w14:paraId="1324C670" w14:textId="77777777" w:rsidR="00D40FD0" w:rsidRPr="002E1D52" w:rsidRDefault="00D40FD0" w:rsidP="003C2464">
      <w:pPr>
        <w:pStyle w:val="Akapitzlist"/>
        <w:numPr>
          <w:ilvl w:val="0"/>
          <w:numId w:val="25"/>
        </w:numPr>
        <w:spacing w:after="100"/>
        <w:ind w:left="851" w:right="51" w:hanging="425"/>
        <w:contextualSpacing w:val="0"/>
        <w:jc w:val="both"/>
        <w:rPr>
          <w:rFonts w:ascii="Times New Roman" w:eastAsia="Times New Roman" w:hAnsi="Times New Roman" w:cs="Times New Roman"/>
          <w:b/>
          <w:vanish/>
          <w:color w:val="000000"/>
          <w:sz w:val="24"/>
          <w:szCs w:val="24"/>
          <w:lang w:eastAsia="pl-PL"/>
        </w:rPr>
      </w:pPr>
    </w:p>
    <w:p w14:paraId="3FF07FE4" w14:textId="77777777" w:rsidR="00D40FD0" w:rsidRPr="002E1D52" w:rsidRDefault="00D40FD0" w:rsidP="003C2464">
      <w:pPr>
        <w:pStyle w:val="Akapitzlist"/>
        <w:numPr>
          <w:ilvl w:val="0"/>
          <w:numId w:val="25"/>
        </w:numPr>
        <w:spacing w:after="100"/>
        <w:ind w:left="851" w:right="51" w:hanging="425"/>
        <w:contextualSpacing w:val="0"/>
        <w:jc w:val="both"/>
        <w:rPr>
          <w:rFonts w:ascii="Times New Roman" w:eastAsia="Times New Roman" w:hAnsi="Times New Roman" w:cs="Times New Roman"/>
          <w:b/>
          <w:vanish/>
          <w:color w:val="000000"/>
          <w:sz w:val="24"/>
          <w:szCs w:val="24"/>
          <w:lang w:eastAsia="pl-PL"/>
        </w:rPr>
      </w:pPr>
    </w:p>
    <w:p w14:paraId="0A3D415C" w14:textId="77777777" w:rsidR="00AF35D7" w:rsidRPr="002E1D52" w:rsidRDefault="00AF35D7" w:rsidP="003C2464">
      <w:pPr>
        <w:pStyle w:val="Akapitzlist"/>
        <w:numPr>
          <w:ilvl w:val="0"/>
          <w:numId w:val="15"/>
        </w:numPr>
        <w:spacing w:after="100"/>
        <w:ind w:right="51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Pozostałe pojęcia zastosowane w Umowie należy rozumieć zgodnie z powszechnie przyjętym ich znaczeniem.</w:t>
      </w: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14:paraId="6B011F71" w14:textId="6152C42C" w:rsidR="00AF35D7" w:rsidRPr="002E1D52" w:rsidRDefault="00AF35D7" w:rsidP="002E1D52">
      <w:pPr>
        <w:keepNext/>
        <w:keepLines/>
        <w:spacing w:after="10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§ 2 Przedmiot i okres realizacji Umowy</w:t>
      </w:r>
    </w:p>
    <w:p w14:paraId="5951FF3E" w14:textId="099BCC3D" w:rsidR="00E8596E" w:rsidRDefault="00E8596E" w:rsidP="00515B66">
      <w:pPr>
        <w:pStyle w:val="Akapitzlist1"/>
        <w:numPr>
          <w:ilvl w:val="0"/>
          <w:numId w:val="2"/>
        </w:numPr>
        <w:spacing w:after="100" w:line="259" w:lineRule="auto"/>
        <w:ind w:hanging="427"/>
        <w:jc w:val="both"/>
        <w:rPr>
          <w:rFonts w:ascii="Times New Roman" w:hAnsi="Times New Roman" w:cs="Times New Roman"/>
          <w:sz w:val="24"/>
          <w:szCs w:val="24"/>
        </w:rPr>
      </w:pPr>
      <w:r w:rsidRPr="00222BFA">
        <w:rPr>
          <w:rFonts w:ascii="Times New Roman" w:hAnsi="Times New Roman" w:cs="Times New Roman"/>
          <w:sz w:val="24"/>
          <w:szCs w:val="24"/>
        </w:rPr>
        <w:t xml:space="preserve">Przedmiotem zamówienia jest </w:t>
      </w:r>
      <w:r w:rsidR="00DF4C10">
        <w:rPr>
          <w:rFonts w:ascii="Times New Roman" w:hAnsi="Times New Roman" w:cs="Times New Roman"/>
          <w:sz w:val="24"/>
          <w:szCs w:val="24"/>
        </w:rPr>
        <w:t>R</w:t>
      </w:r>
      <w:r w:rsidRPr="00222BFA">
        <w:rPr>
          <w:rFonts w:ascii="Times New Roman" w:hAnsi="Times New Roman" w:cs="Times New Roman"/>
          <w:sz w:val="24"/>
          <w:szCs w:val="24"/>
        </w:rPr>
        <w:t xml:space="preserve">ozbudowa </w:t>
      </w:r>
      <w:bookmarkStart w:id="0" w:name="_Hlk224118609"/>
      <w:r w:rsidR="00AE41E5">
        <w:rPr>
          <w:rFonts w:ascii="Times New Roman" w:hAnsi="Times New Roman" w:cs="Times New Roman"/>
          <w:sz w:val="24"/>
          <w:szCs w:val="24"/>
        </w:rPr>
        <w:t>Systemu zarządzania drukiem posiadanego przez Zamawiającego.</w:t>
      </w:r>
    </w:p>
    <w:bookmarkEnd w:id="0"/>
    <w:p w14:paraId="39B9C378" w14:textId="7F99F353" w:rsidR="00E8596E" w:rsidRPr="00222BFA" w:rsidRDefault="00E8596E" w:rsidP="00515B66">
      <w:pPr>
        <w:pStyle w:val="Akapitzlist1"/>
        <w:numPr>
          <w:ilvl w:val="0"/>
          <w:numId w:val="2"/>
        </w:numPr>
        <w:spacing w:after="100" w:line="259" w:lineRule="auto"/>
        <w:ind w:hanging="4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Rodzaj i ilość urządzeń drukujących Zamawiającego objętych </w:t>
      </w:r>
      <w:r w:rsidR="009D2934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ozbudową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określa </w:t>
      </w:r>
      <w:r w:rsidRPr="00222BFA">
        <w:rPr>
          <w:rFonts w:ascii="Times New Roman" w:hAnsi="Times New Roman" w:cs="Times New Roman"/>
          <w:color w:val="000000" w:themeColor="text1"/>
          <w:sz w:val="24"/>
          <w:szCs w:val="24"/>
        </w:rPr>
        <w:t>OPZ</w:t>
      </w:r>
      <w:r w:rsidR="00B42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stanowi</w:t>
      </w:r>
      <w:r w:rsidR="00B423EC"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cy załącznik nr 1 do Umowy.</w:t>
      </w:r>
    </w:p>
    <w:p w14:paraId="14A7B7DA" w14:textId="03247AE9" w:rsidR="0023066B" w:rsidRDefault="0052530D" w:rsidP="00515B66">
      <w:pPr>
        <w:pStyle w:val="Akapitzlist"/>
        <w:numPr>
          <w:ilvl w:val="0"/>
          <w:numId w:val="2"/>
        </w:numPr>
        <w:spacing w:after="100"/>
        <w:ind w:hanging="427"/>
        <w:contextualSpacing w:val="0"/>
        <w:jc w:val="both"/>
        <w:rPr>
          <w:rFonts w:ascii="Times New Roman" w:hAnsi="Times New Roman" w:cs="Times New Roman"/>
          <w:w w:val="102"/>
          <w:sz w:val="24"/>
          <w:szCs w:val="24"/>
        </w:rPr>
      </w:pPr>
      <w:r w:rsidRPr="002E1D52">
        <w:rPr>
          <w:rFonts w:ascii="Times New Roman" w:hAnsi="Times New Roman" w:cs="Times New Roman"/>
          <w:w w:val="102"/>
          <w:sz w:val="24"/>
          <w:szCs w:val="24"/>
        </w:rPr>
        <w:t>Wykonawca</w:t>
      </w:r>
      <w:r w:rsidR="007C0AD6" w:rsidRPr="002E1D52">
        <w:rPr>
          <w:rFonts w:ascii="Times New Roman" w:hAnsi="Times New Roman" w:cs="Times New Roman"/>
          <w:w w:val="102"/>
          <w:sz w:val="24"/>
          <w:szCs w:val="24"/>
        </w:rPr>
        <w:t>,</w:t>
      </w:r>
      <w:r w:rsidRPr="002E1D52">
        <w:rPr>
          <w:rFonts w:ascii="Times New Roman" w:hAnsi="Times New Roman" w:cs="Times New Roman"/>
          <w:w w:val="102"/>
          <w:sz w:val="24"/>
          <w:szCs w:val="24"/>
        </w:rPr>
        <w:t xml:space="preserve"> w ramach realizacji </w:t>
      </w:r>
      <w:r w:rsidR="001E09FE">
        <w:rPr>
          <w:rFonts w:ascii="Times New Roman" w:hAnsi="Times New Roman" w:cs="Times New Roman"/>
          <w:w w:val="102"/>
          <w:sz w:val="24"/>
          <w:szCs w:val="24"/>
        </w:rPr>
        <w:t>U</w:t>
      </w:r>
      <w:r w:rsidRPr="002E1D52">
        <w:rPr>
          <w:rFonts w:ascii="Times New Roman" w:hAnsi="Times New Roman" w:cs="Times New Roman"/>
          <w:w w:val="102"/>
          <w:sz w:val="24"/>
          <w:szCs w:val="24"/>
        </w:rPr>
        <w:t>mowy</w:t>
      </w:r>
      <w:r w:rsidR="007C0AD6" w:rsidRPr="002E1D52">
        <w:rPr>
          <w:rFonts w:ascii="Times New Roman" w:hAnsi="Times New Roman" w:cs="Times New Roman"/>
          <w:w w:val="102"/>
          <w:sz w:val="24"/>
          <w:szCs w:val="24"/>
        </w:rPr>
        <w:t>,</w:t>
      </w:r>
      <w:r w:rsidRPr="002E1D52">
        <w:rPr>
          <w:rFonts w:ascii="Times New Roman" w:hAnsi="Times New Roman" w:cs="Times New Roman"/>
          <w:w w:val="102"/>
          <w:sz w:val="24"/>
          <w:szCs w:val="24"/>
        </w:rPr>
        <w:t xml:space="preserve"> zobowiązany jest dostarczyć i zainstalować </w:t>
      </w:r>
      <w:r w:rsidR="00953566">
        <w:rPr>
          <w:rFonts w:ascii="Times New Roman" w:hAnsi="Times New Roman" w:cs="Times New Roman"/>
          <w:w w:val="102"/>
          <w:sz w:val="24"/>
          <w:szCs w:val="24"/>
        </w:rPr>
        <w:br/>
      </w:r>
      <w:r w:rsidRPr="002E1D52">
        <w:rPr>
          <w:rFonts w:ascii="Times New Roman" w:hAnsi="Times New Roman" w:cs="Times New Roman"/>
          <w:w w:val="102"/>
          <w:sz w:val="24"/>
          <w:szCs w:val="24"/>
        </w:rPr>
        <w:t xml:space="preserve">w drukarkach czytniki kart zbliżeniowych zgodnych z kartami w standardzie </w:t>
      </w:r>
      <w:proofErr w:type="spellStart"/>
      <w:r w:rsidRPr="002E1D52">
        <w:rPr>
          <w:rFonts w:ascii="Times New Roman" w:hAnsi="Times New Roman" w:cs="Times New Roman"/>
          <w:w w:val="102"/>
          <w:sz w:val="24"/>
          <w:szCs w:val="24"/>
        </w:rPr>
        <w:t>Mifare</w:t>
      </w:r>
      <w:proofErr w:type="spellEnd"/>
      <w:r w:rsidRPr="002E1D52">
        <w:rPr>
          <w:rFonts w:ascii="Times New Roman" w:hAnsi="Times New Roman" w:cs="Times New Roman"/>
          <w:w w:val="102"/>
          <w:sz w:val="24"/>
          <w:szCs w:val="24"/>
        </w:rPr>
        <w:t xml:space="preserve"> 1k (posiadanymi przez Zamawiającego).</w:t>
      </w:r>
      <w:r w:rsidR="002F5E64">
        <w:rPr>
          <w:rFonts w:ascii="Times New Roman" w:hAnsi="Times New Roman" w:cs="Times New Roman"/>
          <w:w w:val="102"/>
          <w:sz w:val="24"/>
          <w:szCs w:val="24"/>
        </w:rPr>
        <w:t xml:space="preserve"> </w:t>
      </w:r>
      <w:r w:rsidR="002F5E64" w:rsidRPr="002F5E64">
        <w:rPr>
          <w:rFonts w:ascii="Times New Roman" w:hAnsi="Times New Roman" w:cs="Times New Roman"/>
          <w:w w:val="102"/>
          <w:sz w:val="24"/>
          <w:szCs w:val="24"/>
        </w:rPr>
        <w:t xml:space="preserve">Miejscem instalacji będzie każdorazowe umiejscowienie </w:t>
      </w:r>
      <w:r w:rsidR="002F5E64">
        <w:rPr>
          <w:rFonts w:ascii="Times New Roman" w:hAnsi="Times New Roman" w:cs="Times New Roman"/>
          <w:w w:val="102"/>
          <w:sz w:val="24"/>
          <w:szCs w:val="24"/>
        </w:rPr>
        <w:t>urządzenia drukującego Zamawiającego</w:t>
      </w:r>
      <w:r w:rsidR="002F5E64" w:rsidRPr="002F5E64">
        <w:rPr>
          <w:rFonts w:ascii="Times New Roman" w:hAnsi="Times New Roman" w:cs="Times New Roman"/>
          <w:w w:val="102"/>
          <w:sz w:val="24"/>
          <w:szCs w:val="24"/>
        </w:rPr>
        <w:t xml:space="preserve"> zgodnie z listą</w:t>
      </w:r>
      <w:r w:rsidR="002F5E64">
        <w:rPr>
          <w:rFonts w:ascii="Times New Roman" w:hAnsi="Times New Roman" w:cs="Times New Roman"/>
          <w:w w:val="102"/>
          <w:sz w:val="24"/>
          <w:szCs w:val="24"/>
        </w:rPr>
        <w:t xml:space="preserve"> przedstawioną w załączniku nr 1.</w:t>
      </w:r>
    </w:p>
    <w:p w14:paraId="386FE9B8" w14:textId="7859A901" w:rsidR="00247FF7" w:rsidRPr="009D2934" w:rsidRDefault="00247FF7" w:rsidP="00515B66">
      <w:pPr>
        <w:pStyle w:val="Akapitzlist"/>
        <w:numPr>
          <w:ilvl w:val="0"/>
          <w:numId w:val="2"/>
        </w:numPr>
        <w:spacing w:after="100"/>
        <w:ind w:right="51" w:hanging="42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9D2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Instalacja Urządzeń odbędzie się w każdorazowym umiejscowieniu urządzeń drukujących Zamawiającego zgodnie z listą przedstawioną w OPZ</w:t>
      </w:r>
      <w:r w:rsidR="009535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Pr="009D2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stanowiącym załączniku nr 1 </w:t>
      </w:r>
      <w:r w:rsidR="009535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Pr="009D2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i będzie realizowana w Dni Robocze</w:t>
      </w:r>
      <w:r w:rsidR="00DF4C10" w:rsidRPr="009D2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5476FB23" w14:textId="18A1F339" w:rsidR="00883B4C" w:rsidRPr="000B7D93" w:rsidRDefault="00883B4C" w:rsidP="002E1D52">
      <w:pPr>
        <w:spacing w:after="100"/>
        <w:ind w:right="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9D29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 3 Termin realizacji Umowy</w:t>
      </w:r>
    </w:p>
    <w:p w14:paraId="738D4394" w14:textId="22B570F8" w:rsidR="00041A63" w:rsidRPr="000B7D93" w:rsidRDefault="00B97A88" w:rsidP="002E1D52">
      <w:pPr>
        <w:pStyle w:val="Akapitzlist"/>
        <w:spacing w:after="100"/>
        <w:ind w:left="0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B7D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zobowiązany jest wykonać przedmiot </w:t>
      </w:r>
      <w:r w:rsid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0B7D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mowy, o którym mowa w § 2 ust. 1,</w:t>
      </w:r>
      <w:r w:rsidR="00041A63" w:rsidRPr="000B7D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9535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="00041A63" w:rsidRPr="000B7D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terminie do </w:t>
      </w:r>
      <w:r w:rsidR="00451C0C" w:rsidRPr="000B7D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0</w:t>
      </w:r>
      <w:r w:rsidR="009E6237" w:rsidRPr="000B7D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1.07.2026 r</w:t>
      </w:r>
      <w:r w:rsidR="00041A63" w:rsidRPr="000B7D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0D668B1E" w14:textId="77777777" w:rsidR="00AF35D7" w:rsidRPr="000B7D93" w:rsidRDefault="00AF35D7" w:rsidP="002E1D52">
      <w:pPr>
        <w:keepNext/>
        <w:keepLines/>
        <w:spacing w:after="10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0B7D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lastRenderedPageBreak/>
        <w:t xml:space="preserve">§ </w:t>
      </w:r>
      <w:r w:rsidR="00883B4C" w:rsidRPr="000B7D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4</w:t>
      </w:r>
      <w:r w:rsidRPr="000B7D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Zobowiązania i oświadczenia Wykonawcy </w:t>
      </w:r>
    </w:p>
    <w:p w14:paraId="31F3A53D" w14:textId="77777777" w:rsidR="00AF35D7" w:rsidRPr="002E1D52" w:rsidRDefault="00AF35D7" w:rsidP="002E1D52">
      <w:pPr>
        <w:numPr>
          <w:ilvl w:val="0"/>
          <w:numId w:val="3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B7D9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Wykonawca zobowiązuje się wykonać Umowę zgodnie z obowiązującymi przepisami, treścią i celem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Umowy, przy zachowaniu najwyższej staranności, uwzględniając zawodowy charakter prowadzonej działalności, zgodnie z zasadami współczesnej wiedzy technicznej i stosowanymi normami technicznymi. </w:t>
      </w:r>
    </w:p>
    <w:p w14:paraId="6B16D67F" w14:textId="77777777" w:rsidR="00AF35D7" w:rsidRPr="002E1D52" w:rsidRDefault="00AF35D7" w:rsidP="002E1D52">
      <w:pPr>
        <w:numPr>
          <w:ilvl w:val="0"/>
          <w:numId w:val="3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Wykonawca oświadcza, iż: </w:t>
      </w:r>
    </w:p>
    <w:p w14:paraId="662FAEF6" w14:textId="77777777" w:rsidR="00AF35D7" w:rsidRPr="002E1D52" w:rsidRDefault="00AF35D7" w:rsidP="002E1D52">
      <w:pPr>
        <w:numPr>
          <w:ilvl w:val="1"/>
          <w:numId w:val="3"/>
        </w:numPr>
        <w:spacing w:after="100"/>
        <w:ind w:right="51" w:hanging="3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posiada wiedzę, doświadczenie, urządzenia i narzędzia, w tym informatyczne, niezbędne do prawidłowego wykonania Umowy;</w:t>
      </w:r>
    </w:p>
    <w:p w14:paraId="4E57F1B4" w14:textId="77777777" w:rsidR="00AF35D7" w:rsidRPr="002E1D52" w:rsidRDefault="00AF35D7" w:rsidP="002E1D52">
      <w:pPr>
        <w:numPr>
          <w:ilvl w:val="1"/>
          <w:numId w:val="3"/>
        </w:numPr>
        <w:spacing w:after="100"/>
        <w:ind w:right="51" w:hanging="3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personel Wykonawcy wykonujący prace i świadczący usługi w ramach realizacji Umowy posiada doświadczenie i kwalifikacje niezbędne do prawidłowego wykonania Umowy.</w:t>
      </w:r>
    </w:p>
    <w:p w14:paraId="1EE0542B" w14:textId="77777777" w:rsidR="00AF35D7" w:rsidRPr="002E1D52" w:rsidRDefault="00AF35D7" w:rsidP="002E1D52">
      <w:pPr>
        <w:numPr>
          <w:ilvl w:val="0"/>
          <w:numId w:val="3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Wykonawca gwarantuje, iż: </w:t>
      </w:r>
    </w:p>
    <w:p w14:paraId="1F09BDEE" w14:textId="77777777" w:rsidR="00AF35D7" w:rsidRPr="002E1D52" w:rsidRDefault="00AF35D7" w:rsidP="002E1D52">
      <w:pPr>
        <w:numPr>
          <w:ilvl w:val="1"/>
          <w:numId w:val="3"/>
        </w:numPr>
        <w:spacing w:after="100"/>
        <w:ind w:right="51" w:hanging="3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wymienione świadczone usługi będą zgodne z Umową i będą realizowały wszystkie wymagania określone przez Zamawiającego;</w:t>
      </w:r>
    </w:p>
    <w:p w14:paraId="53C811CD" w14:textId="77777777" w:rsidR="00AF35D7" w:rsidRPr="002E1D52" w:rsidRDefault="00AF35D7" w:rsidP="002E1D52">
      <w:pPr>
        <w:numPr>
          <w:ilvl w:val="1"/>
          <w:numId w:val="3"/>
        </w:numPr>
        <w:spacing w:after="100"/>
        <w:ind w:right="51" w:hanging="3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wymienione w ramach Umowy Aktualizacje będą wolne od wirusów, koni trojańskich, robaków i innych szkodliwych programów.</w:t>
      </w:r>
    </w:p>
    <w:p w14:paraId="3D5FC41C" w14:textId="77777777" w:rsidR="00AF35D7" w:rsidRPr="002E1D52" w:rsidRDefault="00AF35D7" w:rsidP="002E1D52">
      <w:pPr>
        <w:numPr>
          <w:ilvl w:val="0"/>
          <w:numId w:val="3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Wykonawca nie może powierzyć w całości ani w części wykonania Umowy, osobom trzecim bez uprzedniej zgody Zamawiającego, wyrażonej na piśmie pod rygorem nieważności.</w:t>
      </w:r>
    </w:p>
    <w:p w14:paraId="1DF32976" w14:textId="0B41968A" w:rsidR="00AF35D7" w:rsidRPr="002E1D52" w:rsidRDefault="00AF35D7" w:rsidP="002E1D52">
      <w:pPr>
        <w:numPr>
          <w:ilvl w:val="0"/>
          <w:numId w:val="3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przypadku powierzenia wykonania części Umowy podwykonawcom, za zgodą Zamawiającego</w:t>
      </w:r>
      <w:r w:rsidR="00C20934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Wykonawca odpowiada za czynności wykonane przez podwykonawców oraz ich personel jak za działania i zaniechania własne. </w:t>
      </w:r>
    </w:p>
    <w:p w14:paraId="148A4BB1" w14:textId="16B9376A" w:rsidR="00AF35D7" w:rsidRPr="002E1D52" w:rsidRDefault="00AF35D7" w:rsidP="002E1D52">
      <w:pPr>
        <w:numPr>
          <w:ilvl w:val="0"/>
          <w:numId w:val="3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Wykonawca zobowiązany jest do ścisłej współpracy z Zamawiającym i niezwłocznego informowania Zamawiającego o wszelkich okolicznościach mogących mieć wpływ </w:t>
      </w:r>
      <w:r w:rsidR="00C20934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na prawidłowość lub terminowość realizacji Umowy, jednak nie później niż w terminie </w:t>
      </w:r>
      <w:r w:rsidR="00C20934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2 dni od dnia ich zaistnienia, na adresy e-mail wskazane w § </w:t>
      </w:r>
      <w:r w:rsidR="00BA427C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5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ust. 1 pkt 1 Umowy. </w:t>
      </w:r>
    </w:p>
    <w:p w14:paraId="18868524" w14:textId="5A8FAC42" w:rsidR="00AF35D7" w:rsidRPr="002E1D52" w:rsidRDefault="00AF35D7" w:rsidP="002E1D52">
      <w:pPr>
        <w:numPr>
          <w:ilvl w:val="0"/>
          <w:numId w:val="3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przypadku wykonywania Umowy na terenie pomieszczeń wskazanych przez Zamawiającego, Wykonawca oraz personel Wykonawcy odpowiedzialny za realizację obowiązków wynikających z Umowy zobowiązani są do przestrzegania wszystkich wewnętrznych regulaminów i zasad dotyczących pracy na terenie pomieszczeń Zamawiającego. </w:t>
      </w:r>
    </w:p>
    <w:p w14:paraId="7BAE869F" w14:textId="77777777" w:rsidR="00AF35D7" w:rsidRPr="002E1D52" w:rsidRDefault="00AF35D7" w:rsidP="002E1D52">
      <w:pPr>
        <w:spacing w:after="100"/>
        <w:ind w:left="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§ </w:t>
      </w:r>
      <w:r w:rsidR="00883B4C"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5</w:t>
      </w: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Zasady współdziałania Stron</w:t>
      </w:r>
    </w:p>
    <w:p w14:paraId="716F8C14" w14:textId="77777777" w:rsidR="00AF35D7" w:rsidRPr="002E1D52" w:rsidRDefault="00AF35D7" w:rsidP="002E1D52">
      <w:pPr>
        <w:pStyle w:val="Akapitzlist"/>
        <w:numPr>
          <w:ilvl w:val="0"/>
          <w:numId w:val="12"/>
        </w:numPr>
        <w:spacing w:after="100"/>
        <w:ind w:right="51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celu prowadzenia kontaktów roboczych i bezpośredniego nadzoru nad realizacją Umowy oraz do potwierdzenia wykonania prac (każda z osób samodzielnie) wyznaczeni zostają: </w:t>
      </w:r>
    </w:p>
    <w:p w14:paraId="15D60268" w14:textId="2D86AB22" w:rsidR="00240D46" w:rsidRPr="000B0D19" w:rsidRDefault="00AF35D7" w:rsidP="000B0D19">
      <w:pPr>
        <w:pStyle w:val="Akapitzlist"/>
        <w:numPr>
          <w:ilvl w:val="1"/>
          <w:numId w:val="3"/>
        </w:numPr>
        <w:spacing w:after="100"/>
        <w:ind w:left="709" w:hanging="283"/>
        <w:contextualSpacing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ze strony Zamawiającego:</w:t>
      </w:r>
      <w:r w:rsidR="000B0D1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………….</w:t>
      </w:r>
      <w:r w:rsidR="00240D46" w:rsidRPr="000B0D1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adres e-mail: </w:t>
      </w:r>
      <w:r w:rsidR="000B0D19" w:rsidRPr="000B0D1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</w:t>
      </w:r>
      <w:r w:rsidR="00240D46" w:rsidRPr="000B0D1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tel.: </w:t>
      </w:r>
      <w:r w:rsidR="000B0D1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…………….</w:t>
      </w:r>
      <w:r w:rsidR="00240D46" w:rsidRPr="000B0D1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;</w:t>
      </w:r>
    </w:p>
    <w:p w14:paraId="1C76BAAD" w14:textId="4D261D7A" w:rsidR="00240D46" w:rsidRPr="000B0D19" w:rsidRDefault="00240D46" w:rsidP="000B0D19">
      <w:pPr>
        <w:pStyle w:val="Akapitzlist"/>
        <w:numPr>
          <w:ilvl w:val="1"/>
          <w:numId w:val="3"/>
        </w:numPr>
        <w:spacing w:after="100"/>
        <w:ind w:left="709" w:right="51" w:hanging="283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365F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ze </w:t>
      </w:r>
      <w:r w:rsidRPr="00676FB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strony Wykonawcy:</w:t>
      </w:r>
      <w:r w:rsidR="000B0D1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…………..</w:t>
      </w:r>
      <w:r w:rsidRPr="000B0D1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adres e-mail: </w:t>
      </w:r>
      <w:r w:rsidR="000B0D19" w:rsidRPr="000B0D1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………………..</w:t>
      </w:r>
      <w:r w:rsidRPr="000B0D1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tel.: </w:t>
      </w:r>
      <w:r w:rsidR="000B0D1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…………… </w:t>
      </w:r>
      <w:r w:rsidRPr="000B0D1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 </w:t>
      </w:r>
    </w:p>
    <w:p w14:paraId="5DCE4D43" w14:textId="6C501708" w:rsidR="00AF35D7" w:rsidRPr="002E1D52" w:rsidRDefault="00AF35D7" w:rsidP="002E1D52">
      <w:pPr>
        <w:numPr>
          <w:ilvl w:val="0"/>
          <w:numId w:val="4"/>
        </w:numPr>
        <w:spacing w:after="100"/>
        <w:ind w:right="51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Zamawiający i Wykonawca mogą upoważnić do wykonywania obowiązków osób, 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o których mowa w ust. 1, innych pracowników Stron. Zmiana osób wymaga zawiadomienia drugiej Strony na piśmie, na adres wskazany w ust. 1 wraz z podaniem danych kontaktowych wskazywanej osoby zawierających nr telefonu oraz adres e-mail. 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 xml:space="preserve">Zmiana staje się skuteczna z chwilą otrzymania przez drugą Stronę pisemnego zawiadomienia, o którym mowa w zdaniu poprzedzającym. Zmiana wskazanych 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w Umowie osób i danych kontaktowych, o których mowa w ust. 1, nie stanowi zmiany Umowy. </w:t>
      </w:r>
    </w:p>
    <w:p w14:paraId="4E76EB91" w14:textId="77777777" w:rsidR="00AF35D7" w:rsidRPr="002E1D52" w:rsidRDefault="00AF35D7" w:rsidP="002E1D52">
      <w:pPr>
        <w:numPr>
          <w:ilvl w:val="0"/>
          <w:numId w:val="4"/>
        </w:numPr>
        <w:spacing w:after="100"/>
        <w:ind w:right="51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 zastrzeżeniem odmiennych postanowień Umowy, korespondencja w sprawach związanych z Umową prowadzona będzie pisemnie w języku polskim i powinna być kierowana na niżej podane adresy: </w:t>
      </w:r>
    </w:p>
    <w:p w14:paraId="4337E68D" w14:textId="77777777" w:rsidR="00AF35D7" w:rsidRPr="002E1D52" w:rsidRDefault="00AF35D7" w:rsidP="002E1D52">
      <w:pPr>
        <w:numPr>
          <w:ilvl w:val="1"/>
          <w:numId w:val="4"/>
        </w:numPr>
        <w:spacing w:after="100"/>
        <w:ind w:left="709" w:right="51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dla Zamawiającego: Mazowiecki Urząd Wojewódzki w Warszawie, 00-950 Warszawa, pl. Bankowy 3/5;</w:t>
      </w:r>
    </w:p>
    <w:p w14:paraId="4DE065D8" w14:textId="249EDADA" w:rsidR="00E45A74" w:rsidRPr="002E1D52" w:rsidRDefault="00AF35D7" w:rsidP="002E1D52">
      <w:pPr>
        <w:numPr>
          <w:ilvl w:val="1"/>
          <w:numId w:val="4"/>
        </w:numPr>
        <w:spacing w:after="100"/>
        <w:ind w:left="709" w:right="51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dla Wykonawcy: </w:t>
      </w:r>
      <w:r w:rsidR="000B0D1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2971A46E" w14:textId="2C59C0FF" w:rsidR="00BA427C" w:rsidRPr="002E1D52" w:rsidRDefault="00E45A74" w:rsidP="002E1D52">
      <w:pPr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§ </w:t>
      </w:r>
      <w:r w:rsidR="0087692B"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6 </w:t>
      </w:r>
      <w:r w:rsidR="00883B4C"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Odbiór przedmiotu </w:t>
      </w:r>
      <w:r w:rsidR="000C3947"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U</w:t>
      </w:r>
      <w:r w:rsidR="00883B4C"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mowy</w:t>
      </w:r>
    </w:p>
    <w:p w14:paraId="07BDEA1A" w14:textId="1789B80F" w:rsidR="00A02256" w:rsidRPr="002E1D52" w:rsidRDefault="00612E90" w:rsidP="002E1D52">
      <w:pPr>
        <w:pStyle w:val="Akapitzlist"/>
        <w:numPr>
          <w:ilvl w:val="0"/>
          <w:numId w:val="17"/>
        </w:numPr>
        <w:tabs>
          <w:tab w:val="clear" w:pos="0"/>
        </w:tabs>
        <w:spacing w:after="100"/>
        <w:ind w:left="426" w:right="51" w:hanging="426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</w:t>
      </w:r>
      <w:r w:rsidR="00A02256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dbiór przedmiotu </w:t>
      </w:r>
      <w:r w:rsidR="000C394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="00A02256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mowy odbędzie się </w:t>
      </w:r>
      <w:r w:rsidR="00A02256" w:rsidRPr="00612E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siedzibie Zamawiającego, tj. w Mazowieckim Urzędzie Wojewódzkim w Warszawie, 00 - 950 Warszawa, pl. Bankowy 3/5</w:t>
      </w:r>
      <w:r w:rsidR="00515B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1BCAAEA1" w14:textId="28B6BD9D" w:rsidR="00226648" w:rsidRPr="002555DA" w:rsidRDefault="00226648" w:rsidP="002E1D52">
      <w:pPr>
        <w:pStyle w:val="Akapitzlist"/>
        <w:numPr>
          <w:ilvl w:val="0"/>
          <w:numId w:val="17"/>
        </w:numPr>
        <w:tabs>
          <w:tab w:val="clear" w:pos="0"/>
        </w:tabs>
        <w:spacing w:after="100"/>
        <w:ind w:left="425" w:right="51" w:hanging="42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 datę wykonania Umowy w zakresie, o którym mowa w § 2 ust. 1, uznaje się datę podpisania </w:t>
      </w:r>
      <w:r w:rsidR="00F11B2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rotokołu </w:t>
      </w:r>
      <w:r w:rsidR="00F11B2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dbioru bez żadnych uwag lub zastrzeżeń ze strony Zamawiającego. Wszystkie czynności odbiorcze, w tym również związane z uwzględnianiem uwag lub zastrzeżeń Zamawiającego powinny zakończyć się w </w:t>
      </w:r>
      <w:r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terminie określonym w § 3 Umowy.</w:t>
      </w:r>
    </w:p>
    <w:p w14:paraId="499A1F65" w14:textId="4475FA54" w:rsidR="00226648" w:rsidRPr="002555DA" w:rsidRDefault="00226648" w:rsidP="002E1D52">
      <w:pPr>
        <w:pStyle w:val="Akapitzlist"/>
        <w:numPr>
          <w:ilvl w:val="0"/>
          <w:numId w:val="17"/>
        </w:numPr>
        <w:tabs>
          <w:tab w:val="clear" w:pos="0"/>
        </w:tabs>
        <w:spacing w:after="100"/>
        <w:ind w:left="425" w:right="51" w:hanging="42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jest zobowiązany powiadomić Zamawiającego o dokładnych terminach, </w:t>
      </w:r>
      <w:r w:rsidR="00C20934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których zamierza przeprowadzić instalację, konfigurację i szkolenia z co najmniej trzydniowym wyprzedzeniem.</w:t>
      </w:r>
    </w:p>
    <w:p w14:paraId="38B3356A" w14:textId="1B0D92E1" w:rsidR="00090A36" w:rsidRPr="002E1D52" w:rsidRDefault="00A02256" w:rsidP="002E1D52">
      <w:pPr>
        <w:pStyle w:val="Akapitzlist"/>
        <w:numPr>
          <w:ilvl w:val="0"/>
          <w:numId w:val="17"/>
        </w:numPr>
        <w:tabs>
          <w:tab w:val="clear" w:pos="0"/>
        </w:tabs>
        <w:spacing w:after="100"/>
        <w:ind w:left="425" w:right="51" w:hanging="42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Niezależnie od automatycznych testów, które mogą być </w:t>
      </w:r>
      <w:r w:rsidR="00A8763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przeprowadzone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podczas wykonywania przedmiotu </w:t>
      </w:r>
      <w:r w:rsidR="000C394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mowy, </w:t>
      </w:r>
      <w:r w:rsidR="00474BC0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 którym mowa w § 2 ust. 1,</w:t>
      </w:r>
      <w:r w:rsidR="00474B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po dokonanej dostawie, instalacji oraz konfiguracji </w:t>
      </w:r>
      <w:r w:rsidR="00880F24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przedmiotu Umowy,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Strony przeprowadzą testy</w:t>
      </w:r>
      <w:r w:rsidR="00090A36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akceptacyjne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których celem będzie sprawdzenie zgodności wykonania przedmiotu </w:t>
      </w:r>
      <w:r w:rsidR="000C394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mowy </w:t>
      </w:r>
      <w:r w:rsidR="00F775C3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 </w:t>
      </w:r>
      <w:r w:rsidR="00474B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OPZ</w:t>
      </w:r>
      <w:r w:rsidR="00F775C3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stanowiącym </w:t>
      </w:r>
      <w:r w:rsidR="009B4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</w:t>
      </w:r>
      <w:r w:rsidR="00F775C3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ałącznik nr 1 do Umowy,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 tym kompletności dostaw oraz poprawności funkcjonowania dostarczanych </w:t>
      </w:r>
      <w:r w:rsidR="00F11B2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rządzeń</w:t>
      </w:r>
      <w:r w:rsidR="00474B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="00880F24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ich integracji z urządzeniami Zamawiającego</w:t>
      </w:r>
      <w:r w:rsidR="00F775C3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i poprawności funkcjonowania Oprogramowania.</w:t>
      </w:r>
      <w:r w:rsidR="00D40FD0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090A36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</w:t>
      </w:r>
      <w:r w:rsidR="00090A36" w:rsidRPr="002E1D5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esty akceptacyjne zostaną opracowane przez Wykonawcę, w celu potwierdzenia prawidłowego wykonania </w:t>
      </w:r>
      <w:r w:rsidR="00635E8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przedmiotu </w:t>
      </w:r>
      <w:r w:rsidR="001E09FE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U</w:t>
      </w:r>
      <w:r w:rsidR="00635E8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mowy</w:t>
      </w:r>
      <w:r w:rsidR="001E09FE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,</w:t>
      </w:r>
      <w:r w:rsidR="00635E8F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 o którym mowa </w:t>
      </w:r>
      <w:r w:rsidR="00090A36" w:rsidRPr="002E1D5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w § 2 ust. 1.</w:t>
      </w:r>
    </w:p>
    <w:p w14:paraId="3956D254" w14:textId="455344E3" w:rsidR="008D7C63" w:rsidRPr="002555DA" w:rsidRDefault="00090A36" w:rsidP="002E1D52">
      <w:pPr>
        <w:pStyle w:val="Akapitzlist"/>
        <w:numPr>
          <w:ilvl w:val="0"/>
          <w:numId w:val="17"/>
        </w:numPr>
        <w:tabs>
          <w:tab w:val="clear" w:pos="0"/>
        </w:tabs>
        <w:spacing w:after="100"/>
        <w:ind w:left="425" w:right="51" w:hanging="42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Zamawiający dokona odbioru </w:t>
      </w:r>
      <w:r w:rsidR="00A87637" w:rsidRPr="002E1D5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na podstawie przeprowadzonych </w:t>
      </w:r>
      <w:r w:rsidRPr="002E1D5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testów akceptacyjnych potwierdzających prawidłowe wykonanie </w:t>
      </w:r>
      <w:r w:rsidR="00635E8F"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przedmiotu </w:t>
      </w:r>
      <w:r w:rsidR="001E09FE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U</w:t>
      </w:r>
      <w:r w:rsidR="00635E8F"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mowy</w:t>
      </w:r>
      <w:r w:rsidR="001E09FE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,</w:t>
      </w:r>
      <w:r w:rsidR="00635E8F"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 </w:t>
      </w:r>
      <w:r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o który</w:t>
      </w:r>
      <w:r w:rsidR="00635E8F"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m</w:t>
      </w:r>
      <w:r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 mowa </w:t>
      </w:r>
      <w:r w:rsidR="00EE6CE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br/>
      </w:r>
      <w:r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w § 2 ust. 1</w:t>
      </w:r>
      <w:r w:rsidR="00474BC0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,</w:t>
      </w:r>
      <w:r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 lub zgłosi uwagi lub zastrzeżenia uzasadniające odmowę dokonania odbioru. Zamawiający ma prawo odmówić odbioru </w:t>
      </w:r>
      <w:r w:rsidR="00A9709B"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urządzeń </w:t>
      </w:r>
      <w:r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w szczególności w przypadku stwierdzenia wad, usterek</w:t>
      </w:r>
      <w:r w:rsidR="0087692B"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,</w:t>
      </w:r>
      <w:r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 </w:t>
      </w:r>
      <w:r w:rsidR="00311FC4"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braku </w:t>
      </w:r>
      <w:r w:rsidR="0087692B"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inte</w:t>
      </w:r>
      <w:r w:rsidR="00311FC4"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gracji Urządzeń,</w:t>
      </w:r>
      <w:r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 niekompletności dostawy, braku lub niekompletności dokumentacji, o której mowa w załączniku nr 1 do Umowy,</w:t>
      </w:r>
      <w:r w:rsidR="00311FC4"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 l</w:t>
      </w:r>
      <w:r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icencji, kluczy licencyjnych, </w:t>
      </w:r>
      <w:r w:rsidR="00C562D6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ewentualnych </w:t>
      </w:r>
      <w:r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nośników Oprogramowania</w:t>
      </w:r>
      <w:r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 a także uchybienia innym obowiązkom Wykonawcy w realizacji przedmiotu Umowy.</w:t>
      </w:r>
      <w:r w:rsidR="008D7C63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</w:p>
    <w:p w14:paraId="17CEFF6B" w14:textId="2EC3994F" w:rsidR="00226648" w:rsidRPr="002E1D52" w:rsidRDefault="00090A36" w:rsidP="002E1D52">
      <w:pPr>
        <w:pStyle w:val="Akapitzlist"/>
        <w:numPr>
          <w:ilvl w:val="0"/>
          <w:numId w:val="17"/>
        </w:numPr>
        <w:tabs>
          <w:tab w:val="clear" w:pos="0"/>
        </w:tabs>
        <w:spacing w:after="100"/>
        <w:ind w:left="425" w:right="51" w:hanging="42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W przypadku zgłoszenia wad, usterek, uwag lub</w:t>
      </w:r>
      <w:r w:rsidR="00311FC4"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 innych</w:t>
      </w:r>
      <w:r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 zastrzeżeń ze strony Zamawiającego, Zamawiający wyznaczy termin na usunięcie tych wad, usterek lub uwzględnienie uwag lub zastrzeżeń</w:t>
      </w:r>
      <w:r w:rsidR="00A9709B"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 i przeprowadzenie ponownych testów</w:t>
      </w:r>
      <w:r w:rsidR="00744361"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,</w:t>
      </w:r>
      <w:r w:rsidR="00A9709B"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 </w:t>
      </w:r>
      <w:r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w którym Wykonawca na własny koszt i ryzyko obowiązany jest do ich uwzględnienia w całości. </w:t>
      </w:r>
      <w:r w:rsidR="00EE6CE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br/>
      </w:r>
      <w:r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W takim przypadku procedura odbioru</w:t>
      </w:r>
      <w:r w:rsidR="00C562D6" w:rsidRPr="002555D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, w tym testy akceptacyjne</w:t>
      </w:r>
      <w:r w:rsidR="00C562D6" w:rsidRPr="002E1D5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,</w:t>
      </w:r>
      <w:r w:rsidRPr="002E1D5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 xml:space="preserve"> zostanie przeprowadzona ponownie, stosownie do postanowień niniejszego paragrafu. Za datę </w:t>
      </w:r>
      <w:r w:rsidRPr="002E1D5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lastRenderedPageBreak/>
        <w:t>odbioru uważa się datę odbioru usuwającego wady, usterki lub uwzględniającego uwagi lub zastrzeżenia zgłoszone w imieniu Zamawiającego</w:t>
      </w:r>
      <w:r w:rsidR="0087692B" w:rsidRPr="002E1D52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pl-PL"/>
        </w:rPr>
        <w:t>.</w:t>
      </w:r>
    </w:p>
    <w:p w14:paraId="322D25C4" w14:textId="489EA763" w:rsidR="00311FC4" w:rsidRPr="002E1D52" w:rsidRDefault="00311FC4" w:rsidP="002E1D52">
      <w:pPr>
        <w:pStyle w:val="Akapitzlist"/>
        <w:numPr>
          <w:ilvl w:val="0"/>
          <w:numId w:val="17"/>
        </w:numPr>
        <w:tabs>
          <w:tab w:val="clear" w:pos="0"/>
        </w:tabs>
        <w:spacing w:after="100"/>
        <w:ind w:left="425" w:right="51" w:hanging="42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Po pozytywnym przeprowadzeniu testów, </w:t>
      </w:r>
      <w:r w:rsidR="00F775C3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które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wykażą prawidłowe wykonanie przedmiotu Umowy</w:t>
      </w:r>
      <w:r w:rsidR="00EE6C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="00F775C3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Strony podpiszą Protokół Odbioru bez uwag lub zastrzeżeń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. </w:t>
      </w:r>
      <w:r w:rsidR="00A9709B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Trzykrotny negatywny wynik testów stanowi podstawę do odmowy podpisania Protokołu Odbioru.</w:t>
      </w:r>
    </w:p>
    <w:p w14:paraId="4967A1BB" w14:textId="4EF455C7" w:rsidR="0023066B" w:rsidRPr="002E1D52" w:rsidRDefault="00A02256" w:rsidP="002E1D52">
      <w:pPr>
        <w:pStyle w:val="Akapitzlist"/>
        <w:numPr>
          <w:ilvl w:val="0"/>
          <w:numId w:val="17"/>
        </w:numPr>
        <w:tabs>
          <w:tab w:val="clear" w:pos="0"/>
        </w:tabs>
        <w:spacing w:after="100"/>
        <w:ind w:left="425" w:right="51" w:hanging="42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 datę wykonania </w:t>
      </w:r>
      <w:r w:rsidR="00840F6D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mowy uznaje się datę podpisania </w:t>
      </w:r>
      <w:r w:rsidR="00F11B2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rotokołu </w:t>
      </w:r>
      <w:r w:rsidR="00F11B2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dbioru bez żadnych uwag lub zastrzeżeń ze strony Zamawiającego. Wszystkie czynności odbiorcze powinny zakończyć się w terminie wykonania </w:t>
      </w:r>
      <w:r w:rsidR="00840F6D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mowy określonym w § </w:t>
      </w:r>
      <w:r w:rsidR="00C562D6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3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840F6D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mowy. </w:t>
      </w:r>
    </w:p>
    <w:p w14:paraId="06785D8C" w14:textId="77777777" w:rsidR="00883B4C" w:rsidRPr="002E1D52" w:rsidRDefault="00A02256" w:rsidP="002E1D52">
      <w:pPr>
        <w:pStyle w:val="Akapitzlist"/>
        <w:numPr>
          <w:ilvl w:val="0"/>
          <w:numId w:val="17"/>
        </w:numPr>
        <w:tabs>
          <w:tab w:val="clear" w:pos="0"/>
        </w:tabs>
        <w:spacing w:after="100"/>
        <w:ind w:left="425" w:right="51" w:hanging="42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jest zobowiązany powiadomić Zamawiającego o dokładnym terminie każdego odbioru, z co najmniej trzydniowym wyprzedzeniem.</w:t>
      </w:r>
    </w:p>
    <w:p w14:paraId="52A967C0" w14:textId="77777777" w:rsidR="00AF35D7" w:rsidRPr="002E1D52" w:rsidRDefault="00AF35D7" w:rsidP="002E1D52">
      <w:pPr>
        <w:keepNext/>
        <w:keepLines/>
        <w:spacing w:after="100"/>
        <w:ind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§ </w:t>
      </w:r>
      <w:r w:rsidR="00E361E7"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7</w:t>
      </w: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Wynagrodzenie, warunki płatności</w:t>
      </w:r>
    </w:p>
    <w:p w14:paraId="47FE0AD0" w14:textId="1E9B2F21" w:rsidR="00AF35D7" w:rsidRPr="006953C3" w:rsidRDefault="00AF35D7" w:rsidP="002E1D52">
      <w:pPr>
        <w:numPr>
          <w:ilvl w:val="0"/>
          <w:numId w:val="5"/>
        </w:numPr>
        <w:spacing w:after="100"/>
        <w:ind w:right="51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Łączne wynagrodzenie za wykonanie </w:t>
      </w:r>
      <w:r w:rsidR="00542E32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rzedmiotu Umowy określonego w § 2 Umowy wynosi netto </w:t>
      </w:r>
      <w:r w:rsidR="0078553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………………..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zł</w:t>
      </w: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(słownie: </w:t>
      </w:r>
      <w:r w:rsidR="0078553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), tj. </w:t>
      </w:r>
      <w:r w:rsidRPr="001433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brutto </w:t>
      </w:r>
      <w:r w:rsidR="007855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………………..</w:t>
      </w:r>
      <w:r w:rsidR="00D8378B" w:rsidRPr="001433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Pr="001433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zł</w:t>
      </w: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(słownie: </w:t>
      </w:r>
      <w:r w:rsidR="0078553F" w:rsidRPr="006953C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………………………………………………….</w:t>
      </w:r>
      <w:r w:rsidRPr="006953C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), w tym </w:t>
      </w:r>
      <w:r w:rsidR="0078553F" w:rsidRPr="006953C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……………….</w:t>
      </w:r>
      <w:r w:rsidRPr="006953C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zł podatku VAT</w:t>
      </w:r>
      <w:r w:rsidRPr="006953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Pr="006953C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(</w:t>
      </w:r>
      <w:r w:rsidR="0078553F" w:rsidRPr="006953C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</w:t>
      </w:r>
      <w:r w:rsidRPr="006953C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).</w:t>
      </w:r>
    </w:p>
    <w:p w14:paraId="77F1B423" w14:textId="20DD48B0" w:rsidR="00AF35D7" w:rsidRPr="002E1D52" w:rsidRDefault="00AF35D7" w:rsidP="002E1D52">
      <w:pPr>
        <w:numPr>
          <w:ilvl w:val="0"/>
          <w:numId w:val="5"/>
        </w:numPr>
        <w:spacing w:after="100"/>
        <w:ind w:right="51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953C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Wynagrodzenie brutto, o </w:t>
      </w:r>
      <w:r w:rsidRPr="002555D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którym mowa w ust. 1</w:t>
      </w:r>
      <w:r w:rsidR="009854B4" w:rsidRPr="002555D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  <w:r w:rsidRPr="002555D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obejmuje wszelkie koszty związane </w:t>
      </w:r>
      <w:r w:rsidR="00F635D9" w:rsidRPr="002555D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</w:r>
      <w:r w:rsidRPr="002555D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 realizacją Umowy. Wynagrodzenie </w:t>
      </w:r>
      <w:r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brutto, o którym mowa w ust. 1</w:t>
      </w:r>
      <w:r w:rsidR="009854B4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obejmuje</w:t>
      </w:r>
      <w:r w:rsidR="00542E32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F635D9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="00635E8F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szczególności </w:t>
      </w:r>
      <w:r w:rsidR="00337C42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zakup</w:t>
      </w:r>
      <w:r w:rsidR="00765A27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Oprogramowania</w:t>
      </w:r>
      <w:r w:rsidR="00E31E6B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2555DA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i </w:t>
      </w:r>
      <w:r w:rsidR="00E31E6B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jego instalacj</w:t>
      </w:r>
      <w:r w:rsidR="002555DA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ę</w:t>
      </w:r>
      <w:r w:rsidR="00E31E6B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i konfiguracj</w:t>
      </w:r>
      <w:r w:rsidR="002555DA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ę</w:t>
      </w:r>
      <w:r w:rsidR="00E31E6B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</w:t>
      </w:r>
      <w:r w:rsidR="00C562D6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dos</w:t>
      </w:r>
      <w:r w:rsidR="00C558F4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tarczenie </w:t>
      </w:r>
      <w:r w:rsidR="00765A27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Urządzeń niezbędnych do jego funkcjonowania,</w:t>
      </w:r>
      <w:r w:rsidR="0077267C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542E32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udzielenie licencji,</w:t>
      </w:r>
      <w:r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świadczenie usług </w:t>
      </w:r>
      <w:r w:rsidR="00C562D6"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wsparcia w ramach gwarancji</w:t>
      </w:r>
      <w:r w:rsidRP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na zasadach określonych w Umowie. Wykonawcy nie przysługuje zwrot od Zamawiającego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jakichkolwiek dodatkowych kosztów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opłat </w:t>
      </w:r>
      <w:r w:rsidR="00EE6CE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i podatków poniesionych przez Wykonawcę w związku z realizacją Umowy. </w:t>
      </w:r>
    </w:p>
    <w:p w14:paraId="0E98961C" w14:textId="21509805" w:rsidR="00AF35D7" w:rsidRPr="009B423D" w:rsidRDefault="00AF35D7" w:rsidP="002E1D52">
      <w:pPr>
        <w:numPr>
          <w:ilvl w:val="0"/>
          <w:numId w:val="5"/>
        </w:numPr>
        <w:spacing w:after="100"/>
        <w:ind w:right="51" w:hanging="42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Wynagrodzenie brutto, o którym mowa w ust. 1</w:t>
      </w:r>
      <w:r w:rsidR="009854B4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zostanie wypłacone na podstawie dostarczon</w:t>
      </w:r>
      <w:r w:rsidR="00542E32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ej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9B4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Zamawiającemu przez Wykonawcę prawidłowo wystawion</w:t>
      </w:r>
      <w:r w:rsidR="00542E32" w:rsidRPr="009B4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ej</w:t>
      </w:r>
      <w:r w:rsidRPr="009B4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faktur</w:t>
      </w:r>
      <w:r w:rsidR="00542E32" w:rsidRPr="009B4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y</w:t>
      </w:r>
      <w:r w:rsidRPr="009B4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VAT,</w:t>
      </w:r>
      <w:r w:rsidR="00542E32" w:rsidRPr="009B4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po podpisaniu </w:t>
      </w:r>
      <w:r w:rsidR="00F11B2F" w:rsidRPr="009B4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</w:t>
      </w:r>
      <w:r w:rsidR="00542E32" w:rsidRPr="009B4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rotokołu </w:t>
      </w:r>
      <w:r w:rsidR="00F11B2F" w:rsidRPr="009B4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</w:t>
      </w:r>
      <w:r w:rsidR="00542E32" w:rsidRPr="009B4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dbioru </w:t>
      </w:r>
      <w:r w:rsidR="00586C1E" w:rsidRPr="009B4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bez uwag i zastrzeżeń po stronie Zamawiającego</w:t>
      </w:r>
      <w:r w:rsidRPr="009B4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. </w:t>
      </w:r>
    </w:p>
    <w:p w14:paraId="7D415A77" w14:textId="77777777" w:rsidR="000B7D93" w:rsidRP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>Wynagrodzenie zostanie wypłacone w terminie do 30 dni kalendarzowych od dnia otrzymania przez Zamawiającego prawidłowo wystawionej faktury z uwzględnieniem zapisów, o których mowa w ust. 8, 10, 11, 16.</w:t>
      </w:r>
    </w:p>
    <w:p w14:paraId="44B3B609" w14:textId="064A8BC6" w:rsidR="000B7D93" w:rsidRP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>Strony ustalają, że od dnia objęcia Wykonawcy obowiązkiem wystawiania faktur ustrukturyzowanych (e-Faktur) zgodnie z ustawą z dnia 11 marca 2004 r. o podatku od towarów i usług (dalej: „ustawa o VAT”), Wykonawca będzie wystawiał faktury za realizację niniejszej Umowy w formie faktury ustrukturyzowanej za pośrednictwem Krajowego Systemu e-Faktur (dalej „</w:t>
      </w:r>
      <w:proofErr w:type="spellStart"/>
      <w:r w:rsidRPr="000B7D93">
        <w:rPr>
          <w:rFonts w:eastAsia="Arial"/>
        </w:rPr>
        <w:t>KSeF</w:t>
      </w:r>
      <w:proofErr w:type="spellEnd"/>
      <w:r w:rsidRPr="000B7D93">
        <w:rPr>
          <w:rFonts w:eastAsia="Arial"/>
        </w:rPr>
        <w:t>”).</w:t>
      </w:r>
    </w:p>
    <w:p w14:paraId="3D5B5F1F" w14:textId="77777777" w:rsidR="000B7D93" w:rsidRP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>Wykonawca zobowiązuje się do wystawiania e-Faktur zawierających poprawne dane Zamawiającego:</w:t>
      </w:r>
    </w:p>
    <w:p w14:paraId="755CF8A8" w14:textId="77777777" w:rsidR="000B7D93" w:rsidRPr="000B7D93" w:rsidRDefault="000B7D93" w:rsidP="000B7D93">
      <w:pPr>
        <w:pStyle w:val="Tekstpodstawowy"/>
        <w:spacing w:after="100"/>
        <w:ind w:left="427"/>
        <w:jc w:val="both"/>
        <w:rPr>
          <w:rFonts w:eastAsia="Arial"/>
          <w:b/>
          <w:bCs/>
        </w:rPr>
      </w:pPr>
      <w:r w:rsidRPr="000B7D93">
        <w:rPr>
          <w:rFonts w:eastAsia="Arial"/>
          <w:b/>
          <w:bCs/>
        </w:rPr>
        <w:t>Nabywca (Podmiot2 w strukturze logicznej e-Faktury):</w:t>
      </w:r>
    </w:p>
    <w:p w14:paraId="0ABC416A" w14:textId="77777777" w:rsidR="000B7D93" w:rsidRPr="000B7D93" w:rsidRDefault="000B7D93" w:rsidP="000B7D93">
      <w:pPr>
        <w:pStyle w:val="Tekstpodstawowy"/>
        <w:spacing w:after="100"/>
        <w:ind w:left="427"/>
        <w:jc w:val="both"/>
        <w:rPr>
          <w:rFonts w:eastAsia="Arial"/>
          <w:b/>
          <w:bCs/>
        </w:rPr>
      </w:pPr>
      <w:r w:rsidRPr="000B7D93">
        <w:rPr>
          <w:rFonts w:eastAsia="Arial"/>
          <w:b/>
          <w:bCs/>
        </w:rPr>
        <w:t>Mazowiecki Urząd Wojewódzki w Warszawie,</w:t>
      </w:r>
    </w:p>
    <w:p w14:paraId="73264710" w14:textId="77777777" w:rsidR="000B7D93" w:rsidRPr="000B7D93" w:rsidRDefault="000B7D93" w:rsidP="000B7D93">
      <w:pPr>
        <w:pStyle w:val="Tekstpodstawowy"/>
        <w:spacing w:after="100"/>
        <w:ind w:left="427"/>
        <w:jc w:val="both"/>
        <w:rPr>
          <w:rFonts w:eastAsia="Arial"/>
          <w:b/>
          <w:bCs/>
        </w:rPr>
      </w:pPr>
      <w:r w:rsidRPr="000B7D93">
        <w:rPr>
          <w:rFonts w:eastAsia="Arial"/>
          <w:b/>
          <w:bCs/>
        </w:rPr>
        <w:t>00-950 Warszawa, plac Bankowy 3/5,</w:t>
      </w:r>
    </w:p>
    <w:p w14:paraId="1E811C90" w14:textId="77777777" w:rsidR="000B7D93" w:rsidRPr="000B7D93" w:rsidRDefault="000B7D93" w:rsidP="000B7D93">
      <w:pPr>
        <w:pStyle w:val="Tekstpodstawowy"/>
        <w:spacing w:after="100"/>
        <w:ind w:left="427"/>
        <w:jc w:val="both"/>
        <w:rPr>
          <w:rFonts w:eastAsia="Arial"/>
          <w:b/>
          <w:bCs/>
        </w:rPr>
      </w:pPr>
      <w:r w:rsidRPr="000B7D93">
        <w:rPr>
          <w:rFonts w:eastAsia="Arial"/>
          <w:b/>
          <w:bCs/>
        </w:rPr>
        <w:t>NIP: 525-10-08-875.</w:t>
      </w:r>
    </w:p>
    <w:p w14:paraId="5A317B94" w14:textId="77777777" w:rsidR="000B7D93" w:rsidRP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 xml:space="preserve">Faktura w polu </w:t>
      </w:r>
      <w:proofErr w:type="spellStart"/>
      <w:r w:rsidRPr="00953566">
        <w:rPr>
          <w:rFonts w:eastAsia="Arial"/>
          <w:i/>
          <w:iCs/>
        </w:rPr>
        <w:t>WarunkiTransakcji</w:t>
      </w:r>
      <w:proofErr w:type="spellEnd"/>
      <w:r w:rsidRPr="000B7D93">
        <w:rPr>
          <w:rFonts w:eastAsia="Arial"/>
        </w:rPr>
        <w:t xml:space="preserve"> w strukturze logicznej e-Faktury powinna zawierać datę i numer Umowy.</w:t>
      </w:r>
    </w:p>
    <w:p w14:paraId="375ED09B" w14:textId="77777777" w:rsidR="000B7D93" w:rsidRP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lastRenderedPageBreak/>
        <w:t xml:space="preserve">W przypadku e-Faktur wystawionych w </w:t>
      </w:r>
      <w:proofErr w:type="spellStart"/>
      <w:r w:rsidRPr="000B7D93">
        <w:rPr>
          <w:rFonts w:eastAsia="Arial"/>
        </w:rPr>
        <w:t>KSeF</w:t>
      </w:r>
      <w:proofErr w:type="spellEnd"/>
      <w:r w:rsidRPr="000B7D93">
        <w:rPr>
          <w:rFonts w:eastAsia="Arial"/>
        </w:rPr>
        <w:t xml:space="preserve">, za datę doręczenia faktury Zamawiającemu uznaje się dzień przydzielenia jej numeru identyfikującego w systemie </w:t>
      </w:r>
      <w:proofErr w:type="spellStart"/>
      <w:r w:rsidRPr="000B7D93">
        <w:rPr>
          <w:rFonts w:eastAsia="Arial"/>
        </w:rPr>
        <w:t>KSeF</w:t>
      </w:r>
      <w:proofErr w:type="spellEnd"/>
      <w:r w:rsidRPr="000B7D93">
        <w:rPr>
          <w:rFonts w:eastAsia="Arial"/>
        </w:rPr>
        <w:t xml:space="preserve"> (numer </w:t>
      </w:r>
      <w:proofErr w:type="spellStart"/>
      <w:r w:rsidRPr="000B7D93">
        <w:rPr>
          <w:rFonts w:eastAsia="Arial"/>
        </w:rPr>
        <w:t>KSeF</w:t>
      </w:r>
      <w:proofErr w:type="spellEnd"/>
      <w:r w:rsidRPr="000B7D93">
        <w:rPr>
          <w:rFonts w:eastAsia="Arial"/>
        </w:rPr>
        <w:t>), z zastrzeżeniem sytuacji awarii lub niedostępności systemu opisanych w ust. 10.</w:t>
      </w:r>
    </w:p>
    <w:p w14:paraId="7A18E3A1" w14:textId="643A4B5F" w:rsidR="000B7D93" w:rsidRP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 xml:space="preserve">W dniu wystawienia e-Faktury w </w:t>
      </w:r>
      <w:proofErr w:type="spellStart"/>
      <w:r w:rsidRPr="000B7D93">
        <w:rPr>
          <w:rFonts w:eastAsia="Arial"/>
        </w:rPr>
        <w:t>KSeF</w:t>
      </w:r>
      <w:proofErr w:type="spellEnd"/>
      <w:r w:rsidRPr="000B7D93">
        <w:rPr>
          <w:rFonts w:eastAsia="Arial"/>
        </w:rPr>
        <w:t xml:space="preserve">, Wykonawca jest zobowiązany do przesłania Zamawiającemu drogą elektroniczną na adres e-mail: ………………….. jej wizualizacji (plik PDF). Wizualizacja powinna wiernie odzwierciedlać treść pliku XML przesłanego </w:t>
      </w:r>
      <w:r w:rsidR="00EE6CEA">
        <w:rPr>
          <w:rFonts w:eastAsia="Arial"/>
        </w:rPr>
        <w:br/>
      </w:r>
      <w:r w:rsidRPr="000B7D93">
        <w:rPr>
          <w:rFonts w:eastAsia="Arial"/>
        </w:rPr>
        <w:t xml:space="preserve">do </w:t>
      </w:r>
      <w:proofErr w:type="spellStart"/>
      <w:r w:rsidRPr="000B7D93">
        <w:rPr>
          <w:rFonts w:eastAsia="Arial"/>
        </w:rPr>
        <w:t>KSeF</w:t>
      </w:r>
      <w:proofErr w:type="spellEnd"/>
      <w:r w:rsidRPr="000B7D93">
        <w:rPr>
          <w:rFonts w:eastAsia="Arial"/>
        </w:rPr>
        <w:t xml:space="preserve">, w tym zawierać numer </w:t>
      </w:r>
      <w:proofErr w:type="spellStart"/>
      <w:r w:rsidRPr="000B7D93">
        <w:rPr>
          <w:rFonts w:eastAsia="Arial"/>
        </w:rPr>
        <w:t>KSeF</w:t>
      </w:r>
      <w:proofErr w:type="spellEnd"/>
      <w:r w:rsidRPr="000B7D93">
        <w:rPr>
          <w:rFonts w:eastAsia="Arial"/>
        </w:rPr>
        <w:t>.</w:t>
      </w:r>
    </w:p>
    <w:p w14:paraId="1503AD5C" w14:textId="2B6A67A3" w:rsidR="000B7D93" w:rsidRP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 xml:space="preserve">W przypadku braku możliwości wystawienia e-Faktury w </w:t>
      </w:r>
      <w:proofErr w:type="spellStart"/>
      <w:r w:rsidRPr="000B7D93">
        <w:rPr>
          <w:rFonts w:eastAsia="Arial"/>
        </w:rPr>
        <w:t>KSeF</w:t>
      </w:r>
      <w:proofErr w:type="spellEnd"/>
      <w:r w:rsidRPr="000B7D93">
        <w:rPr>
          <w:rFonts w:eastAsia="Arial"/>
        </w:rPr>
        <w:t xml:space="preserve"> z przyczyn leżących </w:t>
      </w:r>
      <w:r w:rsidR="00EE6CEA">
        <w:rPr>
          <w:rFonts w:eastAsia="Arial"/>
        </w:rPr>
        <w:br/>
      </w:r>
      <w:r w:rsidRPr="000B7D93">
        <w:rPr>
          <w:rFonts w:eastAsia="Arial"/>
        </w:rPr>
        <w:t xml:space="preserve">po stronie systemu lub po stronie Wykonawcy (tryb awaryjny, tryb niedostępność </w:t>
      </w:r>
      <w:proofErr w:type="spellStart"/>
      <w:r w:rsidRPr="000B7D93">
        <w:rPr>
          <w:rFonts w:eastAsia="Arial"/>
        </w:rPr>
        <w:t>KSeF</w:t>
      </w:r>
      <w:proofErr w:type="spellEnd"/>
      <w:r w:rsidRPr="000B7D93">
        <w:rPr>
          <w:rFonts w:eastAsia="Arial"/>
        </w:rPr>
        <w:t xml:space="preserve"> lub tryb offline24), Wykonawca jest zobowiązany do wystawienia faktury w postaci elektronicznej zgodnie ze wzorem faktury ustrukturyzowanej, opatrzonej kodem weryfikującym (kodem QR) umożliwiającym dostęp do faktury lub weryfikację tożsamości wystawcy, zgodnie z przepisami wykonawczymi do ustawy o VAT. Fakturę elektroniczną należy przesłać na e-mail, o którym mowa w ust. 9. W takiej sytuacji, za datę doręczenia (otrzymania) faktury, w tym faktury korygującej, Strony uznają datę odpowiednio ustalaną zgodnie z art. 106nf ust. 10, art. 106nda ust. 11 oraz art. 106nh ust. 4 w zw. z art. 106nda ust. 11 ustawy o VAT.</w:t>
      </w:r>
    </w:p>
    <w:p w14:paraId="491E66E8" w14:textId="3341F3CA" w:rsid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>W przypadku konieczności wystawienia faktury korygującej, bieg terminu płatności rozpoczyna się od nowa, tj. od dnia doręczenia Zamawiającemu skorygowanej faktury, przy czym</w:t>
      </w:r>
      <w:r>
        <w:rPr>
          <w:rFonts w:eastAsia="Arial"/>
        </w:rPr>
        <w:t>:</w:t>
      </w:r>
    </w:p>
    <w:p w14:paraId="2E5EACDF" w14:textId="73A5B175" w:rsidR="000B7D93" w:rsidRDefault="000B7D93" w:rsidP="000B7D93">
      <w:pPr>
        <w:pStyle w:val="Tekstpodstawowy"/>
        <w:numPr>
          <w:ilvl w:val="1"/>
          <w:numId w:val="17"/>
        </w:numPr>
        <w:spacing w:after="100"/>
        <w:ind w:left="851" w:hanging="425"/>
        <w:jc w:val="both"/>
        <w:rPr>
          <w:rFonts w:eastAsia="Arial"/>
        </w:rPr>
      </w:pPr>
      <w:r w:rsidRPr="000B7D93">
        <w:rPr>
          <w:rFonts w:eastAsia="Arial"/>
        </w:rPr>
        <w:t xml:space="preserve">jeżeli faktura korygująca wystawiana jest w </w:t>
      </w:r>
      <w:proofErr w:type="spellStart"/>
      <w:r w:rsidRPr="000B7D93">
        <w:rPr>
          <w:rFonts w:eastAsia="Arial"/>
        </w:rPr>
        <w:t>KSeF</w:t>
      </w:r>
      <w:proofErr w:type="spellEnd"/>
      <w:r w:rsidRPr="000B7D93">
        <w:rPr>
          <w:rFonts w:eastAsia="Arial"/>
        </w:rPr>
        <w:t xml:space="preserve"> – za datę doręczenia uznaje się dzień przydzielenia jej numeru identyfikującego w systemie </w:t>
      </w:r>
      <w:proofErr w:type="spellStart"/>
      <w:r w:rsidRPr="000B7D93">
        <w:rPr>
          <w:rFonts w:eastAsia="Arial"/>
        </w:rPr>
        <w:t>KSeF</w:t>
      </w:r>
      <w:proofErr w:type="spellEnd"/>
      <w:r w:rsidRPr="000B7D93">
        <w:rPr>
          <w:rFonts w:eastAsia="Arial"/>
        </w:rPr>
        <w:t>, z zastrzeżeniem sytuacji opisanych w ust. 10;</w:t>
      </w:r>
    </w:p>
    <w:p w14:paraId="011AB1A5" w14:textId="77777777" w:rsidR="000B7D93" w:rsidRPr="000B7D93" w:rsidRDefault="000B7D93" w:rsidP="000B7D93">
      <w:pPr>
        <w:pStyle w:val="Tekstpodstawowy"/>
        <w:numPr>
          <w:ilvl w:val="1"/>
          <w:numId w:val="17"/>
        </w:numPr>
        <w:spacing w:after="100"/>
        <w:ind w:left="851" w:hanging="425"/>
        <w:jc w:val="both"/>
        <w:rPr>
          <w:rFonts w:eastAsia="Arial"/>
        </w:rPr>
      </w:pPr>
      <w:r w:rsidRPr="000B7D93">
        <w:rPr>
          <w:rFonts w:eastAsia="Arial"/>
        </w:rPr>
        <w:t>jeżeli faktura korygująca wystawiana jest w trybie określonym w ust. 10 – za datę doręczenia uznaje się datę ustalaną zgodnie z art. 106nf ust. 10, art. 106nda ust. 11 oraz art. 106nh ust. 4 w zw. z art. 106nda ust. 11 ustawy o VAT.</w:t>
      </w:r>
    </w:p>
    <w:p w14:paraId="781DB71E" w14:textId="77777777" w:rsidR="000B7D93" w:rsidRP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>Zawiadomienie o konieczności wystawienie faktury korygującej Zamawiający przekazuje na adres e-mail Wykonawcy………………………..</w:t>
      </w:r>
    </w:p>
    <w:p w14:paraId="2706F23C" w14:textId="6126276A" w:rsid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 xml:space="preserve">W przypadku, gdy Wykonawca na podstawie obowiązujących przepisów prawa nie jest objęty obowiązkiem wystawiania e-Faktur w </w:t>
      </w:r>
      <w:proofErr w:type="spellStart"/>
      <w:r w:rsidRPr="000B7D93">
        <w:rPr>
          <w:rFonts w:eastAsia="Arial"/>
        </w:rPr>
        <w:t>KSeF</w:t>
      </w:r>
      <w:proofErr w:type="spellEnd"/>
      <w:r w:rsidRPr="000B7D93">
        <w:rPr>
          <w:rFonts w:eastAsia="Arial"/>
        </w:rPr>
        <w:t>, Wykonawca wystawi fakturę, w tym fakturę korygującą, w formie:</w:t>
      </w:r>
    </w:p>
    <w:p w14:paraId="5087C23C" w14:textId="34D0B4A4" w:rsidR="000B7D93" w:rsidRDefault="000B7D93" w:rsidP="000B7D93">
      <w:pPr>
        <w:pStyle w:val="Tekstpodstawowy"/>
        <w:numPr>
          <w:ilvl w:val="0"/>
          <w:numId w:val="37"/>
        </w:numPr>
        <w:spacing w:after="100"/>
        <w:jc w:val="both"/>
        <w:rPr>
          <w:rFonts w:eastAsia="Arial"/>
        </w:rPr>
      </w:pPr>
      <w:r w:rsidRPr="000B7D93">
        <w:rPr>
          <w:rFonts w:eastAsia="Arial"/>
        </w:rPr>
        <w:t xml:space="preserve">elektronicznej (np. w formacie PDF) gwarantującej autentyczność pochodzenia, integralność treści i czytelność faktury, którą prześle na adres poczty elektronicznej Zamawiającego, wskazany w ust. 9, przy czym do faktury należy dołączyć oświadczenie Wykonawcy potwierdzające brak konieczności wystawiania faktur ustrukturyzowanych w </w:t>
      </w:r>
      <w:proofErr w:type="spellStart"/>
      <w:r w:rsidRPr="000B7D93">
        <w:rPr>
          <w:rFonts w:eastAsia="Arial"/>
        </w:rPr>
        <w:t>KSeF</w:t>
      </w:r>
      <w:proofErr w:type="spellEnd"/>
      <w:r w:rsidRPr="000B7D93">
        <w:rPr>
          <w:rFonts w:eastAsia="Arial"/>
        </w:rPr>
        <w:t>;</w:t>
      </w:r>
    </w:p>
    <w:p w14:paraId="03335ADB" w14:textId="77777777" w:rsidR="000B7D93" w:rsidRPr="000B7D93" w:rsidRDefault="000B7D93" w:rsidP="000B7D93">
      <w:pPr>
        <w:pStyle w:val="Tekstpodstawowy"/>
        <w:numPr>
          <w:ilvl w:val="0"/>
          <w:numId w:val="37"/>
        </w:numPr>
        <w:spacing w:after="100"/>
        <w:jc w:val="both"/>
        <w:rPr>
          <w:rFonts w:eastAsia="Arial"/>
        </w:rPr>
      </w:pPr>
      <w:r w:rsidRPr="000B7D93">
        <w:rPr>
          <w:rFonts w:eastAsia="Arial"/>
        </w:rPr>
        <w:t xml:space="preserve">ustrukturyzowanego dokumentu elektronicznego, złożonego za pośrednictwem Platformy Elektronicznego Fakturowania, zwanej dalej „PEF”, zgodnie z ustawą z dnia 9 listopada 2018 r. o elektronicznym fakturowaniu w zamówieniach publicznych, koncesjach na roboty budowlane lub usługi oraz partnerstwie publiczno-prywatnym, jednocześnie przesyłając Zamawiającemu oświadczenie Wykonawcy potwierdzające brak konieczności wystawiania faktur ustrukturyzowanych w </w:t>
      </w:r>
      <w:proofErr w:type="spellStart"/>
      <w:r w:rsidRPr="000B7D93">
        <w:rPr>
          <w:rFonts w:eastAsia="Arial"/>
        </w:rPr>
        <w:t>KSeF</w:t>
      </w:r>
      <w:proofErr w:type="spellEnd"/>
      <w:r w:rsidRPr="000B7D93">
        <w:rPr>
          <w:rFonts w:eastAsia="Arial"/>
        </w:rPr>
        <w:t>.</w:t>
      </w:r>
    </w:p>
    <w:p w14:paraId="64313BFA" w14:textId="31E1D9F5" w:rsid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>E-Faktura (w przypadku wyboru tej formy dokumentu) musi składać się z danych wymaganych przepisami ustawy o podatku od towarów i usług oraz minimum danych zawierających:</w:t>
      </w:r>
    </w:p>
    <w:p w14:paraId="4FD6DD68" w14:textId="08CB3204" w:rsidR="000B7D93" w:rsidRDefault="000B7D93" w:rsidP="000B7D93">
      <w:pPr>
        <w:pStyle w:val="Tekstpodstawowy"/>
        <w:numPr>
          <w:ilvl w:val="0"/>
          <w:numId w:val="38"/>
        </w:numPr>
        <w:spacing w:after="100"/>
        <w:jc w:val="both"/>
        <w:rPr>
          <w:rFonts w:eastAsia="Arial"/>
        </w:rPr>
      </w:pPr>
      <w:r w:rsidRPr="000B7D93">
        <w:rPr>
          <w:rFonts w:eastAsia="Arial"/>
        </w:rPr>
        <w:t>informacje dotyczące odbiorcy płatności;</w:t>
      </w:r>
    </w:p>
    <w:p w14:paraId="00F8CBBB" w14:textId="77777777" w:rsidR="000B7D93" w:rsidRPr="000B7D93" w:rsidRDefault="000B7D93" w:rsidP="000B7D93">
      <w:pPr>
        <w:pStyle w:val="Tekstpodstawowy"/>
        <w:numPr>
          <w:ilvl w:val="0"/>
          <w:numId w:val="38"/>
        </w:numPr>
        <w:spacing w:after="100"/>
        <w:jc w:val="both"/>
        <w:rPr>
          <w:rFonts w:eastAsia="Arial"/>
        </w:rPr>
      </w:pPr>
      <w:r w:rsidRPr="000B7D93">
        <w:rPr>
          <w:rFonts w:eastAsia="Arial"/>
        </w:rPr>
        <w:lastRenderedPageBreak/>
        <w:t>wskazanie umowy zamówienia publicznego.</w:t>
      </w:r>
    </w:p>
    <w:p w14:paraId="63AC7C74" w14:textId="77777777" w:rsidR="000B7D93" w:rsidRP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>Wykonawca powiadomi Zamawiającego o przesłaniu ustrukturyzowanej faktury elektronicznej na Platformę Elektronicznego Fakturowania w dniu przesłania w/w faktury. Powiadomienie o przesłaniu ustrukturyzowanej faktury elektronicznej zostanie przesłane pocztą elektroniczną na adres efaktura@mazowieckie.pl.</w:t>
      </w:r>
    </w:p>
    <w:p w14:paraId="6B2F5ED5" w14:textId="3271853B" w:rsid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>Za datę skutecznego doręczenia faktury, o której mowa w ust. 13, a tym samym datę rozpoczęcia biegu terminu płatności, Strony uznają:</w:t>
      </w:r>
    </w:p>
    <w:p w14:paraId="1355FDE1" w14:textId="02C833CA" w:rsidR="000B7D93" w:rsidRDefault="000B7D93" w:rsidP="000B7D93">
      <w:pPr>
        <w:pStyle w:val="Tekstpodstawowy"/>
        <w:numPr>
          <w:ilvl w:val="0"/>
          <w:numId w:val="39"/>
        </w:numPr>
        <w:spacing w:after="100"/>
        <w:jc w:val="both"/>
        <w:rPr>
          <w:rFonts w:eastAsia="Arial"/>
        </w:rPr>
      </w:pPr>
      <w:r w:rsidRPr="000B7D93">
        <w:rPr>
          <w:rFonts w:eastAsia="Arial"/>
        </w:rPr>
        <w:t>w przypadku, o którym mowa w ust. 13 pkt 1) – datę wpływu wiadomości e-mail zawierającej prawidłowo wystawioną fakturę na serwer pocztowy Zamawiającego;</w:t>
      </w:r>
    </w:p>
    <w:p w14:paraId="64F954D0" w14:textId="77777777" w:rsidR="000B7D93" w:rsidRPr="000B7D93" w:rsidRDefault="000B7D93" w:rsidP="000B7D93">
      <w:pPr>
        <w:pStyle w:val="Tekstpodstawowy"/>
        <w:numPr>
          <w:ilvl w:val="0"/>
          <w:numId w:val="39"/>
        </w:numPr>
        <w:spacing w:after="100"/>
        <w:jc w:val="both"/>
        <w:rPr>
          <w:rFonts w:eastAsia="Arial"/>
        </w:rPr>
      </w:pPr>
      <w:r w:rsidRPr="000B7D93">
        <w:rPr>
          <w:rFonts w:eastAsia="Arial"/>
        </w:rPr>
        <w:t>w przypadku, o którym mowa w ust. 13 pkt 2) - datę przesłania ustrukturyzowanej faktury elektronicznej za pośrednictwem PEF.</w:t>
      </w:r>
    </w:p>
    <w:p w14:paraId="4C37929E" w14:textId="77777777" w:rsidR="000B7D93" w:rsidRP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>Wykonawca nie może wpisać do wystawionych zgodnie z Umową faktur innego terminu płatności niż termin określony w ust. 4.</w:t>
      </w:r>
    </w:p>
    <w:p w14:paraId="0B009630" w14:textId="77777777" w:rsidR="000B7D93" w:rsidRP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>Zapłata wynagrodzenia nastąpi przelewem na wskazany w fakturze numer rachunku bankowego Wykonawcy nr …………………………………………………..………... . Za dzień zapłaty wynagrodzenia przyjmuje się datę obciążenia rachunku bankowego Zamawiającego.</w:t>
      </w:r>
    </w:p>
    <w:p w14:paraId="308E5A4C" w14:textId="77777777" w:rsidR="000B7D93" w:rsidRP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>Strony postanawiają, że jeżeli rachunek bankowy, którym posługuje się Wykonawca nie będzie ujęty w wykazie podatników, o którym stanowi art. 96b ustawy VAT – tzw. „białej liście podatników VAT”, Zamawiający będzie uprawniony do wstrzymania płatności i nie będzie stanowiło to naruszenia Umowy.</w:t>
      </w:r>
    </w:p>
    <w:p w14:paraId="602AEB8D" w14:textId="77777777" w:rsidR="000B7D93" w:rsidRP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>W przypadku, o którym mowa w ust. 19, dotyczącym wstrzymania wypłaty wynagrodzenia, Wykonawcy nie przysługują odsetki.</w:t>
      </w:r>
    </w:p>
    <w:p w14:paraId="699B672C" w14:textId="77777777" w:rsidR="000B7D93" w:rsidRP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>Na adres e-mail Zamawiającego, o którym mowa w ust. 9, przekazywane są przez Wykonawcę inne dokumenty (protokoły odbioru, załączniki, itp.).</w:t>
      </w:r>
    </w:p>
    <w:p w14:paraId="09D1F2DB" w14:textId="77777777" w:rsidR="000B7D93" w:rsidRP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>Wykonawca oświadcza, że jest podatnikiem VAT czynnym.</w:t>
      </w:r>
    </w:p>
    <w:p w14:paraId="00ED5167" w14:textId="20577EDE" w:rsidR="000B7D93" w:rsidRP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>W przypadku wystawienia przez Wykonawcę faktury VAT niezgodnej z Umową lub obowiązującymi przepisami prawa, Zamawiający ma prawo do wstrzymania płatności do czasu wyjaśnienia oraz otrzymania faktury korygującej VAT, bez obowiązku płacenia odsetek z tytułu niedotrzymania terminu zapłaty.</w:t>
      </w:r>
    </w:p>
    <w:p w14:paraId="2B587F56" w14:textId="77777777" w:rsidR="000B7D93" w:rsidRP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>Wykonawca nie może bez pisemnej (pod rygorem nieważności) zgody Zamawiającego dokonać cesji wierzytelności wynikającej z Umowy na rzecz osób trzecich.</w:t>
      </w:r>
    </w:p>
    <w:p w14:paraId="5DE9F272" w14:textId="2C168FD0" w:rsidR="000B7D93" w:rsidRPr="000B7D93" w:rsidRDefault="000B7D93" w:rsidP="000B7D93">
      <w:pPr>
        <w:pStyle w:val="Tekstpodstawowy"/>
        <w:numPr>
          <w:ilvl w:val="0"/>
          <w:numId w:val="5"/>
        </w:numPr>
        <w:spacing w:after="100"/>
        <w:ind w:hanging="427"/>
        <w:jc w:val="both"/>
        <w:rPr>
          <w:rFonts w:eastAsia="Arial"/>
        </w:rPr>
      </w:pPr>
      <w:r w:rsidRPr="000B7D93">
        <w:rPr>
          <w:rFonts w:eastAsia="Arial"/>
        </w:rPr>
        <w:t xml:space="preserve">Zmiana rachunku bankowego, o którym mowa w ust. 18, nie stanowi zmiany Umowy </w:t>
      </w:r>
      <w:r w:rsidR="00EE6CEA">
        <w:rPr>
          <w:rFonts w:eastAsia="Arial"/>
        </w:rPr>
        <w:br/>
      </w:r>
      <w:r w:rsidRPr="000B7D93">
        <w:rPr>
          <w:rFonts w:eastAsia="Arial"/>
        </w:rPr>
        <w:t>i staje się skuteczna wobec Wykonawcy, po przesłaniu Zamawiającemu zawiadomienia na piśmie podpisanego przez osoby uprawnione do składania oświadczeń woli w imieniu Wykonawcy.</w:t>
      </w:r>
    </w:p>
    <w:p w14:paraId="66728CED" w14:textId="77D9A7D4" w:rsidR="00AF35D7" w:rsidRPr="000B7D93" w:rsidRDefault="000B7D93" w:rsidP="000B7D93">
      <w:pPr>
        <w:pStyle w:val="Tekstpodstawowy"/>
        <w:numPr>
          <w:ilvl w:val="0"/>
          <w:numId w:val="5"/>
        </w:numPr>
        <w:spacing w:after="100" w:line="259" w:lineRule="auto"/>
        <w:ind w:hanging="427"/>
        <w:jc w:val="both"/>
        <w:rPr>
          <w:rFonts w:eastAsia="Arial"/>
        </w:rPr>
      </w:pPr>
      <w:r w:rsidRPr="000B7D93">
        <w:rPr>
          <w:rFonts w:eastAsia="Arial"/>
        </w:rPr>
        <w:t xml:space="preserve">W imieniu Wykonawcy wykonującego przedmiot zamówienia w ramach konsorcjum, faktury, o których mowa w niniejszej Umowie, wystawiać będzie podmiot będący liderem konsorcjum na chwilę podpisywania niniejszej Umowy. Strony potwierdzają, </w:t>
      </w:r>
      <w:r w:rsidR="00EE6CEA">
        <w:rPr>
          <w:rFonts w:eastAsia="Arial"/>
        </w:rPr>
        <w:br/>
      </w:r>
      <w:r w:rsidRPr="000B7D93">
        <w:rPr>
          <w:rFonts w:eastAsia="Arial"/>
        </w:rPr>
        <w:t xml:space="preserve">że Zamawiający nie będzie dokonywał jakichkolwiek płatności bezpośrednio na rzecz członków konsorcjum, niebędących liderami konsorcjum. Bez względu na odrębne ustalenia konsorcjantów dotyczące wzajemnych rozliczeń lub wiedzę Zamawiającego </w:t>
      </w:r>
      <w:r w:rsidR="00EE6CEA">
        <w:rPr>
          <w:rFonts w:eastAsia="Arial"/>
        </w:rPr>
        <w:br/>
      </w:r>
      <w:r w:rsidRPr="000B7D93">
        <w:rPr>
          <w:rFonts w:eastAsia="Arial"/>
        </w:rPr>
        <w:t>w przedmiocie treści Umowy zawartej pomiędzy członkami konsorcjum, Zamawiający nie ponosi jakiejkolwiek odpowiedzialności za dokonywanie rozliczeń zgodnie z Umową lub ustaleniami członków konsorcjum (o ile dotyczy</w:t>
      </w:r>
      <w:r w:rsidR="0078553F" w:rsidRPr="000B7D93">
        <w:rPr>
          <w:rFonts w:eastAsia="Arial"/>
        </w:rPr>
        <w:t>).</w:t>
      </w:r>
    </w:p>
    <w:p w14:paraId="53954EB1" w14:textId="77777777" w:rsidR="00AF35D7" w:rsidRPr="002E1D52" w:rsidRDefault="00AF35D7" w:rsidP="002E1D52">
      <w:pPr>
        <w:keepNext/>
        <w:keepLines/>
        <w:spacing w:after="100"/>
        <w:ind w:left="974" w:right="1007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lastRenderedPageBreak/>
        <w:t xml:space="preserve"> § </w:t>
      </w:r>
      <w:r w:rsidR="00E361E7"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8</w:t>
      </w: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Odpowiedzialność i kary umowne </w:t>
      </w:r>
    </w:p>
    <w:p w14:paraId="21F8C581" w14:textId="77777777" w:rsidR="00AF35D7" w:rsidRPr="002E1D52" w:rsidRDefault="00AF35D7" w:rsidP="002E1D52">
      <w:pPr>
        <w:numPr>
          <w:ilvl w:val="0"/>
          <w:numId w:val="7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Wykonawca odpowiada za szkodę wyrządzoną Zamawiającemu, w tym również za szkodę wyrządzoną przez osoby, którymi Wykonawca posłużył się przy wykonaniu Umowy.</w:t>
      </w:r>
    </w:p>
    <w:p w14:paraId="5FBD9A3D" w14:textId="77777777" w:rsidR="00AF35D7" w:rsidRPr="002E1D52" w:rsidRDefault="00AF35D7" w:rsidP="002E1D52">
      <w:pPr>
        <w:numPr>
          <w:ilvl w:val="0"/>
          <w:numId w:val="7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Wykonawca zobowiązuje się do zapłaty kar umownych, w przypadku: </w:t>
      </w:r>
    </w:p>
    <w:p w14:paraId="07D2EEBB" w14:textId="19ABDE76" w:rsidR="00041A63" w:rsidRPr="002E1D52" w:rsidRDefault="00041A63" w:rsidP="00953566">
      <w:pPr>
        <w:numPr>
          <w:ilvl w:val="1"/>
          <w:numId w:val="40"/>
        </w:numPr>
        <w:tabs>
          <w:tab w:val="clear" w:pos="0"/>
          <w:tab w:val="num" w:pos="851"/>
        </w:tabs>
        <w:spacing w:after="100"/>
        <w:ind w:left="851" w:right="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odstąpieni</w:t>
      </w:r>
      <w:r w:rsidR="00586C1E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od </w:t>
      </w:r>
      <w:r w:rsidR="000C394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mowy w całości lub w części przez Zamawiającego lub Wykonawcę z powodu okoliczności</w:t>
      </w:r>
      <w:r w:rsidR="0047109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za które odpowiada Wykonawca </w:t>
      </w:r>
      <w:r w:rsidR="0095356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–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wysokości 20% łącznego wynagrodzenia brutto, określonego w § </w:t>
      </w:r>
      <w:r w:rsidR="00586C1E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7 ust. 1;</w:t>
      </w:r>
    </w:p>
    <w:p w14:paraId="421D23DF" w14:textId="4C3BA7FA" w:rsidR="00041A63" w:rsidRPr="002E1D52" w:rsidRDefault="00041A63" w:rsidP="00953566">
      <w:pPr>
        <w:numPr>
          <w:ilvl w:val="1"/>
          <w:numId w:val="40"/>
        </w:numPr>
        <w:spacing w:after="100"/>
        <w:ind w:left="851" w:right="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opóźnieni</w:t>
      </w:r>
      <w:r w:rsidR="00586C1E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 </w:t>
      </w:r>
      <w:r w:rsidR="00586C1E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realizacji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przedmiotu </w:t>
      </w:r>
      <w:r w:rsidR="00586C1E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mowy</w:t>
      </w:r>
      <w:r w:rsidR="00586C1E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o którym mowa w § 2 ust. 1</w:t>
      </w:r>
      <w:r w:rsidR="00CB5C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="00586C1E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 stosunku do terminu, o którym mowa w § 3</w:t>
      </w:r>
      <w:r w:rsidR="00953566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95356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– </w:t>
      </w:r>
      <w:r w:rsidR="00586C1E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wysokości 0,5% łącznego wynagrodzenia brutto określonego w § </w:t>
      </w:r>
      <w:r w:rsidR="00586C1E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7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ust. 1</w:t>
      </w:r>
      <w:r w:rsidR="009535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za ka</w:t>
      </w:r>
      <w:r w:rsidR="00586C1E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żdy rozpoczęty dzień opóźnienia;</w:t>
      </w:r>
    </w:p>
    <w:p w14:paraId="72F5F4BB" w14:textId="75037652" w:rsidR="00586C1E" w:rsidRPr="002E1D52" w:rsidRDefault="00586C1E" w:rsidP="00953566">
      <w:pPr>
        <w:numPr>
          <w:ilvl w:val="1"/>
          <w:numId w:val="40"/>
        </w:numPr>
        <w:spacing w:after="100"/>
        <w:ind w:left="851" w:right="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opóźnienia w usunięciu w okresie gwarancji Błędu Krytycznego w stosunku </w:t>
      </w:r>
      <w:r w:rsidR="0047109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do terminu określonego w § </w:t>
      </w:r>
      <w:r w:rsidR="008365FC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10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ust. </w:t>
      </w:r>
      <w:r w:rsidR="00FD6F7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7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pkt 1)</w:t>
      </w:r>
      <w:r w:rsidR="00953566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95356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–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wysokości </w:t>
      </w:r>
      <w:r w:rsidR="006628EB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200,00 zł (słownie: dwieście złotych 00/100)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za każdy rozpoczęty dzień opóźnienia;</w:t>
      </w:r>
    </w:p>
    <w:p w14:paraId="7E21B6F6" w14:textId="27EC3C9D" w:rsidR="00967723" w:rsidRPr="00AE41E5" w:rsidRDefault="00586C1E" w:rsidP="00953566">
      <w:pPr>
        <w:numPr>
          <w:ilvl w:val="1"/>
          <w:numId w:val="40"/>
        </w:numPr>
        <w:spacing w:after="100"/>
        <w:ind w:left="851" w:right="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opóźnienia w usunięciu w okresie gwarancji Błędu Niekrytycznego w stosunku </w:t>
      </w:r>
      <w:r w:rsidR="0047109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do terminu określonego w § </w:t>
      </w:r>
      <w:r w:rsidR="008365FC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10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ust. </w:t>
      </w:r>
      <w:r w:rsidR="00FD6F7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7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pkt 2)</w:t>
      </w:r>
      <w:r w:rsidR="00FD6F7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lub pkt 3)</w:t>
      </w:r>
      <w:r w:rsidR="00953566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95356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–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wysokości </w:t>
      </w:r>
      <w:r w:rsidR="006628EB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100,00 zł (słownie sto złotych 00/100)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za każdy rozpoczęty dzień opóźnienia;</w:t>
      </w:r>
    </w:p>
    <w:p w14:paraId="2478A595" w14:textId="497D5525" w:rsidR="00AE41E5" w:rsidRPr="00AE41E5" w:rsidRDefault="0052041F" w:rsidP="00953566">
      <w:pPr>
        <w:numPr>
          <w:ilvl w:val="1"/>
          <w:numId w:val="40"/>
        </w:numPr>
        <w:spacing w:after="100"/>
        <w:ind w:left="851" w:right="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opóźnieni</w:t>
      </w:r>
      <w:r w:rsidR="002555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 dostarczeniu urządzenia zastępczego na czas naprawy</w:t>
      </w:r>
      <w:r w:rsidR="0047109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 którym mowa w </w:t>
      </w:r>
      <w:r w:rsidRPr="002E1D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§ 10 ust. 1</w:t>
      </w:r>
      <w:r w:rsidR="003515E8" w:rsidRPr="002E1D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1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</w:t>
      </w:r>
      <w:r w:rsidR="00AE41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oraz za opóźnienie w wymianie Urządzenia</w:t>
      </w:r>
      <w:r w:rsidR="00515B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="00AE41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 której mowa </w:t>
      </w:r>
      <w:r w:rsidR="00AE41E5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 </w:t>
      </w:r>
      <w:r w:rsidR="00AE41E5" w:rsidRPr="002E1D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§ 10 ust</w:t>
      </w:r>
      <w:r w:rsidR="00515B6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.</w:t>
      </w:r>
      <w:r w:rsidR="00D415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13</w:t>
      </w:r>
      <w:r w:rsidR="00F9348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</w:t>
      </w:r>
      <w:r w:rsidR="00F9348D" w:rsidRPr="00384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–</w:t>
      </w:r>
      <w:r w:rsidR="00F9348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</w:t>
      </w:r>
      <w:r w:rsidR="00F9348D" w:rsidRPr="002E1D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w wysokości</w:t>
      </w:r>
      <w:r w:rsidR="00F9348D" w:rsidRPr="002E1D5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F9348D" w:rsidRPr="002E1D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1</w:t>
      </w:r>
      <w:r w:rsidR="00F9348D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00,00 zł (słownie: sto złotych</w:t>
      </w:r>
      <w:r w:rsidR="00384D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00/100</w:t>
      </w:r>
      <w:r w:rsidR="00F9348D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)</w:t>
      </w:r>
      <w:r w:rsidR="00515B6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,</w:t>
      </w:r>
      <w:r w:rsidR="00D415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 każdy rozpoczęty dzień opóźnienia;</w:t>
      </w:r>
    </w:p>
    <w:p w14:paraId="551C9377" w14:textId="2E1A83AB" w:rsidR="00041A63" w:rsidRPr="002E1D52" w:rsidRDefault="002555DA" w:rsidP="00953566">
      <w:pPr>
        <w:numPr>
          <w:ilvl w:val="1"/>
          <w:numId w:val="40"/>
        </w:numPr>
        <w:spacing w:after="100"/>
        <w:ind w:left="851" w:right="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opóźnienia w udzieleniu</w:t>
      </w:r>
      <w:r w:rsidR="00CC7ADD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konsultacji technicznych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 terminie, o którym mowa </w:t>
      </w:r>
      <w:r w:rsidR="00EE6C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§ 10 ust. 20</w:t>
      </w:r>
      <w:r w:rsidR="00953566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95356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– </w:t>
      </w:r>
      <w:r w:rsidR="00586C1E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wysokości 0,5% wynagrodzenia brutto, o którym mowa </w:t>
      </w:r>
      <w:r w:rsidR="00EE6C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="00586C1E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§ 7 ust. 1, za każd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y</w:t>
      </w:r>
      <w:r w:rsidR="0047109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rozpoczęt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y</w:t>
      </w:r>
      <w:r w:rsidR="00586C1E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zień </w:t>
      </w:r>
      <w:r w:rsid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oboczy</w:t>
      </w:r>
      <w:r w:rsidR="00586C1E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opóźnienia</w:t>
      </w:r>
      <w:r w:rsidR="00586C1E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</w:p>
    <w:p w14:paraId="44521FA9" w14:textId="2B2203B2" w:rsidR="00041A63" w:rsidRPr="002E1D52" w:rsidRDefault="00586C1E" w:rsidP="00953566">
      <w:pPr>
        <w:pStyle w:val="Akapitzlist"/>
        <w:numPr>
          <w:ilvl w:val="1"/>
          <w:numId w:val="40"/>
        </w:numPr>
        <w:spacing w:after="100"/>
        <w:ind w:left="851" w:hanging="42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naruszenia zasad poufności lub/i postanowień Umowy na powierzenie przetwarzania danych osobowych</w:t>
      </w:r>
      <w:r w:rsidR="00953566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95356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–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wysokości 10 000,00 zł (</w:t>
      </w:r>
      <w:r w:rsidR="008365FC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słownie: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dziesięć tysięcy złot</w:t>
      </w:r>
      <w:r w:rsidR="008365FC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ych 00/100)</w:t>
      </w:r>
      <w:r w:rsidR="0047109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="008365FC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za każde naruszenie;</w:t>
      </w:r>
    </w:p>
    <w:p w14:paraId="1D9571A9" w14:textId="0BA4A28D" w:rsidR="00AF35D7" w:rsidRPr="002E1D52" w:rsidRDefault="00041A63" w:rsidP="00953566">
      <w:pPr>
        <w:numPr>
          <w:ilvl w:val="1"/>
          <w:numId w:val="40"/>
        </w:numPr>
        <w:spacing w:after="100"/>
        <w:ind w:left="851" w:right="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 wypowiedzenie licencji</w:t>
      </w:r>
      <w:r w:rsidR="00953566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95356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–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wysokości 100 % wynagrodzenia</w:t>
      </w:r>
      <w:r w:rsidR="00EB5B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brutto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o którym mowa w § </w:t>
      </w:r>
      <w:r w:rsidR="008365FC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7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ust. 1.</w:t>
      </w:r>
    </w:p>
    <w:p w14:paraId="09361D04" w14:textId="77777777" w:rsidR="00AF35D7" w:rsidRPr="002E1D52" w:rsidRDefault="00AF35D7" w:rsidP="002E1D52">
      <w:pPr>
        <w:numPr>
          <w:ilvl w:val="0"/>
          <w:numId w:val="7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Zamawiający jest uprawniony do potrącenia kar umownych z wynagrodzenia należnego Wykonawcy na podstawie Umowy.</w:t>
      </w:r>
    </w:p>
    <w:p w14:paraId="7C03D3E7" w14:textId="77777777" w:rsidR="00AF35D7" w:rsidRPr="002E1D52" w:rsidRDefault="00AF35D7" w:rsidP="002E1D52">
      <w:pPr>
        <w:numPr>
          <w:ilvl w:val="0"/>
          <w:numId w:val="7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Zamawiający może dochodzić odszkodowania przewyższającego wysokość kar umownych, na zasadach ogólnych uregulowanych w Kodeksie cywilnym. </w:t>
      </w:r>
    </w:p>
    <w:p w14:paraId="39E540A0" w14:textId="4AE3AA6A" w:rsidR="00AF35D7" w:rsidRPr="002E1D52" w:rsidRDefault="00AF35D7" w:rsidP="002E1D52">
      <w:pPr>
        <w:numPr>
          <w:ilvl w:val="0"/>
          <w:numId w:val="7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Suma kar umownych nie może przekroczyć </w:t>
      </w:r>
      <w:r w:rsidR="00384D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0% wynagrodzenia brutto określonego 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w § </w:t>
      </w:r>
      <w:r w:rsidR="00586C1E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7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ust. 1 Umowy</w:t>
      </w:r>
      <w:r w:rsidR="00AA1E7F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z zastrzeżeniem postanowień ust. 2 pkt </w:t>
      </w:r>
      <w:r w:rsidR="00384D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8</w:t>
      </w:r>
      <w:r w:rsidR="00AA1E7F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2AED0FC5" w14:textId="0B0FD3CD" w:rsidR="00C633C6" w:rsidRPr="002E1D52" w:rsidRDefault="00AF35D7" w:rsidP="002E1D52">
      <w:pPr>
        <w:pStyle w:val="Akapitzlist"/>
        <w:numPr>
          <w:ilvl w:val="0"/>
          <w:numId w:val="7"/>
        </w:numPr>
        <w:spacing w:after="100"/>
        <w:ind w:left="426" w:hanging="426"/>
        <w:contextualSpacing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Kary umowne, o których mowa w Umowie</w:t>
      </w:r>
      <w:r w:rsidR="00EE6CE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mogą podlegać sumowaniu.</w:t>
      </w:r>
    </w:p>
    <w:p w14:paraId="6382C3A5" w14:textId="77777777" w:rsidR="00C633C6" w:rsidRPr="002E1D52" w:rsidRDefault="00C633C6" w:rsidP="002E1D52">
      <w:pPr>
        <w:spacing w:after="1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§ </w:t>
      </w:r>
      <w:r w:rsidR="00E361E7"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9</w:t>
      </w: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Licencje</w:t>
      </w:r>
    </w:p>
    <w:p w14:paraId="2A986AEF" w14:textId="79AF8429" w:rsidR="00C633C6" w:rsidRPr="002E1D52" w:rsidRDefault="00C633C6" w:rsidP="002E1D52">
      <w:pPr>
        <w:numPr>
          <w:ilvl w:val="0"/>
          <w:numId w:val="22"/>
        </w:numPr>
        <w:tabs>
          <w:tab w:val="clear" w:pos="0"/>
        </w:tabs>
        <w:spacing w:after="100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ramach wynagrodzenia, o którym mowa w § </w:t>
      </w:r>
      <w:r w:rsidR="008365FC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7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ust. 1, Wykonawca udziela Zamawiającemu bezterminowych, niewyłącznych, rozciągających się na całe tery</w:t>
      </w:r>
      <w:r w:rsidR="008365FC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torium Rzeczpospolitej Polskiej i</w:t>
      </w:r>
      <w:r w:rsidR="008F7A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nieograniczonych czasowo licencji na korzystanie </w:t>
      </w:r>
      <w:r w:rsidR="0047109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 Oprogramowania oraz jego </w:t>
      </w:r>
      <w:r w:rsidR="000C394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ktualizacji</w:t>
      </w:r>
      <w:r w:rsidR="0014320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dla nielimitowanej liczby użytkowników korzystających z Oprogramowania jednocześnie dla </w:t>
      </w:r>
      <w:r w:rsidR="009D2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42</w:t>
      </w:r>
      <w:r w:rsidR="0014320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sztuk urządzeń z autoryzacją kart</w:t>
      </w:r>
      <w:r w:rsidR="00C558F4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y</w:t>
      </w:r>
      <w:r w:rsidR="0014320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14320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dostępu z zastrzeżeniem</w:t>
      </w:r>
      <w:r w:rsidR="00EB5CE4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="0014320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że liczba monitorowanych urządzeń drukujących Zamawiającego jest nielimitowana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na następujących polach eksploatacji:</w:t>
      </w:r>
    </w:p>
    <w:p w14:paraId="344B0C12" w14:textId="7A3D3CE2" w:rsidR="00C633C6" w:rsidRPr="002E1D52" w:rsidRDefault="00C633C6" w:rsidP="002E1D52">
      <w:pPr>
        <w:numPr>
          <w:ilvl w:val="1"/>
          <w:numId w:val="23"/>
        </w:numPr>
        <w:tabs>
          <w:tab w:val="clear" w:pos="0"/>
        </w:tabs>
        <w:spacing w:after="100"/>
        <w:ind w:left="8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wprowadzania, wyświetlania, stosowania, przekazywania i przechowywania Oprogramowania, w tym wykorzystywanie Oprogramowania w celu zbierania, przesyłania, udostępniania i usuwania danych</w:t>
      </w:r>
      <w:r w:rsidR="00AA1E7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</w:p>
    <w:p w14:paraId="3E1ADFB0" w14:textId="1A55B2C6" w:rsidR="00C633C6" w:rsidRPr="002E1D52" w:rsidRDefault="00C633C6" w:rsidP="002E1D52">
      <w:pPr>
        <w:numPr>
          <w:ilvl w:val="1"/>
          <w:numId w:val="23"/>
        </w:numPr>
        <w:tabs>
          <w:tab w:val="clear" w:pos="0"/>
        </w:tabs>
        <w:spacing w:after="100"/>
        <w:ind w:left="8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rozpowszechniania i korzystania z Oprogramowania przez nielimitowaną liczbę użytkowników jednocześnie, w tym także z jednostek podległych Zamawiającemu</w:t>
      </w:r>
      <w:r w:rsidR="00AA1E7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</w:p>
    <w:p w14:paraId="280431EA" w14:textId="64B81564" w:rsidR="00C633C6" w:rsidRPr="002E1D52" w:rsidRDefault="00C633C6" w:rsidP="002E1D52">
      <w:pPr>
        <w:numPr>
          <w:ilvl w:val="1"/>
          <w:numId w:val="23"/>
        </w:numPr>
        <w:tabs>
          <w:tab w:val="clear" w:pos="0"/>
        </w:tabs>
        <w:spacing w:after="100"/>
        <w:ind w:left="8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trwałego lub czasowego zwielokrotnienia w całości lub w części jakimikolwiek środkami i w jakiejkolwiek formie, w tym, w zakresie, w którym dla wprowadzania, wyświetlania, stosowania, przekazywania i przechowywania Oprogramowania niezbędne jest jego zwielokrotnienie</w:t>
      </w:r>
      <w:r w:rsidR="00AA1E7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</w:p>
    <w:p w14:paraId="43FBA2B8" w14:textId="051997C4" w:rsidR="00C633C6" w:rsidRPr="002E1D52" w:rsidRDefault="00C633C6" w:rsidP="002E1D52">
      <w:pPr>
        <w:numPr>
          <w:ilvl w:val="1"/>
          <w:numId w:val="23"/>
        </w:numPr>
        <w:tabs>
          <w:tab w:val="clear" w:pos="0"/>
        </w:tabs>
        <w:spacing w:after="100"/>
        <w:ind w:left="8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tłumaczenia, przystosowywania, zmiany układu lub jakichkolwiek innych zmian w Oprogramowaniu</w:t>
      </w:r>
      <w:r w:rsidR="00AA1E7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</w:p>
    <w:p w14:paraId="279E35FA" w14:textId="77777777" w:rsidR="00C633C6" w:rsidRPr="002E1D52" w:rsidRDefault="00C633C6" w:rsidP="002E1D52">
      <w:pPr>
        <w:numPr>
          <w:ilvl w:val="1"/>
          <w:numId w:val="23"/>
        </w:numPr>
        <w:tabs>
          <w:tab w:val="clear" w:pos="0"/>
        </w:tabs>
        <w:spacing w:after="100"/>
        <w:ind w:left="8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wprowadzania do sieci, w tym sieci Internet i Intranet.</w:t>
      </w:r>
    </w:p>
    <w:p w14:paraId="7B897615" w14:textId="5B2C0913" w:rsidR="00C633C6" w:rsidRPr="002E1D52" w:rsidRDefault="00C633C6" w:rsidP="002E1D52">
      <w:pPr>
        <w:numPr>
          <w:ilvl w:val="0"/>
          <w:numId w:val="22"/>
        </w:numPr>
        <w:tabs>
          <w:tab w:val="clear" w:pos="0"/>
        </w:tabs>
        <w:spacing w:after="100"/>
        <w:ind w:left="42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oświadcza, że na podstawie udzielonych Zamawiającemu licencji, Zamawiający otrzymuje prawo do korzystania z Oprogramowania i jego </w:t>
      </w:r>
      <w:r w:rsidR="000C394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ktualizacji, </w:t>
      </w:r>
      <w:r w:rsidR="0047109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zakresie umożliwiającym Zamawiającemu eksploatację Oprogramowania dla jego potrzeb bez żadnych ograniczeń czasowych</w:t>
      </w:r>
      <w:r w:rsidR="0047109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na warunkach określonych przez producenta tego Oprogramowania.</w:t>
      </w:r>
    </w:p>
    <w:p w14:paraId="638401A8" w14:textId="1B6F9B28" w:rsidR="00C633C6" w:rsidRPr="002E1D52" w:rsidRDefault="00C633C6" w:rsidP="002E1D52">
      <w:pPr>
        <w:numPr>
          <w:ilvl w:val="0"/>
          <w:numId w:val="22"/>
        </w:numPr>
        <w:tabs>
          <w:tab w:val="clear" w:pos="0"/>
        </w:tabs>
        <w:spacing w:after="100"/>
        <w:ind w:left="42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oświadcza i gwarantuje, że w przypadku Oprogramowania i jego </w:t>
      </w:r>
      <w:r w:rsidR="000C394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ktualizacji</w:t>
      </w:r>
      <w:r w:rsidR="0061327E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którego nie jest producentem, uzyskał zgodę producenta na przekazywanie dokumentów zawierających warunki licencji.</w:t>
      </w:r>
    </w:p>
    <w:p w14:paraId="5A4077F3" w14:textId="77777777" w:rsidR="00C633C6" w:rsidRPr="002E1D52" w:rsidRDefault="00C633C6" w:rsidP="002E1D52">
      <w:pPr>
        <w:numPr>
          <w:ilvl w:val="0"/>
          <w:numId w:val="22"/>
        </w:numPr>
        <w:tabs>
          <w:tab w:val="clear" w:pos="0"/>
        </w:tabs>
        <w:spacing w:after="100"/>
        <w:ind w:left="42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 chwilą udzielenia niniejszej licencji na korzystanie z Oprogramowania własność nośników, na których utrwalono Oprogramowanie przechodzi na Zamawiającego.</w:t>
      </w:r>
    </w:p>
    <w:p w14:paraId="76469105" w14:textId="7077FD87" w:rsidR="00C633C6" w:rsidRPr="002E1D52" w:rsidRDefault="00C633C6" w:rsidP="002E1D52">
      <w:pPr>
        <w:numPr>
          <w:ilvl w:val="0"/>
          <w:numId w:val="22"/>
        </w:numPr>
        <w:tabs>
          <w:tab w:val="clear" w:pos="0"/>
        </w:tabs>
        <w:spacing w:after="100"/>
        <w:ind w:left="42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Udzielenie Zamawiającemu licencji na Oprogramowanie następuje w chwili podpisania </w:t>
      </w:r>
      <w:r w:rsidR="00F11B2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rotokołu </w:t>
      </w:r>
      <w:r w:rsidR="00F11B2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dbioru. Udzielenie licencji na korzystanie z </w:t>
      </w:r>
      <w:r w:rsidR="000C394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ktualizacji Oprogramowania następuje nie później niż w momencie zainstalowania </w:t>
      </w:r>
      <w:r w:rsidR="000C394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ktualizacji.</w:t>
      </w:r>
    </w:p>
    <w:p w14:paraId="0C3674AA" w14:textId="74DAB055" w:rsidR="00C633C6" w:rsidRPr="002E1D52" w:rsidRDefault="00C633C6" w:rsidP="002E1D52">
      <w:pPr>
        <w:numPr>
          <w:ilvl w:val="0"/>
          <w:numId w:val="22"/>
        </w:numPr>
        <w:tabs>
          <w:tab w:val="clear" w:pos="0"/>
        </w:tabs>
        <w:spacing w:after="100"/>
        <w:ind w:left="42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oświadcza i gwarantuje, że Oprogramowanie</w:t>
      </w:r>
      <w:r w:rsidR="00DD43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jego </w:t>
      </w:r>
      <w:r w:rsidR="000C394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ktualizacje, ani korzystanie z nich przez Zamawiającego zgodnie z Umową, nie będą naruszać praw własności intelektualnej osób trzecich, w tym praw autorskich, patentów, ani praw do baz danych. Jeżeli Zamawiający poinformuje Wykonawcę o jakichkolwiek roszczeniach osób trzecich zgłaszanych wobec Zamawiającego w związku z Oprogramowaniem lub jego </w:t>
      </w:r>
      <w:r w:rsidR="000C394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ktualizacją, w tym zarzucających naruszenie praw własności intelektualnej, Wykonawca podejmie wszelkie działania mające na celu zażegnanie sporu i poniesie w związku z tym wszelkie koszty, w tym koszty zastępstwa procesowego od chwili zgłoszenia roszczenia oraz koszty odszkodowań. W szczególności, w razie wytoczenia przeciwko Zamawiającemu powództwa z tytułu naruszenia praw własności intelektualnej, Wykonawca wstąpi do postępowania w charakterze strony pozwanej, a w razie braku takiej możliwości wystąpi z interwencją uboczną po stronie Zamawiającego.</w:t>
      </w:r>
    </w:p>
    <w:p w14:paraId="20265D60" w14:textId="519CE526" w:rsidR="00C633C6" w:rsidRPr="002E1D52" w:rsidRDefault="00C633C6" w:rsidP="002E1D52">
      <w:pPr>
        <w:numPr>
          <w:ilvl w:val="0"/>
          <w:numId w:val="22"/>
        </w:numPr>
        <w:tabs>
          <w:tab w:val="clear" w:pos="0"/>
        </w:tabs>
        <w:spacing w:after="100"/>
        <w:ind w:left="42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Ponadto, jeśli Oprogramowanie lub jego </w:t>
      </w:r>
      <w:r w:rsidR="000C394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ktualizacja stanie się przedmiotem jakiegokolwiek powództwa </w:t>
      </w:r>
      <w:r w:rsidR="00EE6C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trony lub osoby trzeciej o naruszenie praw własności intelektualnej, jak wymieniono powyżej, Wykonawca może na swój własny koszt wybrać jedno z poniższych rozwiązań:</w:t>
      </w:r>
    </w:p>
    <w:p w14:paraId="7AD8E784" w14:textId="41DFE609" w:rsidR="00C633C6" w:rsidRPr="002E1D52" w:rsidRDefault="00C633C6" w:rsidP="002E1D52">
      <w:pPr>
        <w:numPr>
          <w:ilvl w:val="0"/>
          <w:numId w:val="21"/>
        </w:numPr>
        <w:tabs>
          <w:tab w:val="clear" w:pos="0"/>
        </w:tabs>
        <w:spacing w:after="100"/>
        <w:ind w:left="8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 xml:space="preserve">uzyskać dla Zamawiającego prawo dalszego użytkowania Oprogramowania i jego </w:t>
      </w:r>
      <w:r w:rsidR="000C394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ktualizacji</w:t>
      </w:r>
      <w:r w:rsidR="00AA1E7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</w:p>
    <w:p w14:paraId="6E36A345" w14:textId="43650202" w:rsidR="00C633C6" w:rsidRPr="002E1D52" w:rsidRDefault="00C633C6" w:rsidP="002E1D52">
      <w:pPr>
        <w:numPr>
          <w:ilvl w:val="0"/>
          <w:numId w:val="21"/>
        </w:numPr>
        <w:tabs>
          <w:tab w:val="clear" w:pos="0"/>
        </w:tabs>
        <w:spacing w:after="100"/>
        <w:ind w:left="8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zmodyfikować Oprogramowanie tak, żeby było zgodne z Umową, ale wolne </w:t>
      </w:r>
      <w:r w:rsidR="0047109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od jakichkolwiek wad lub roszczeń osób trzecich.</w:t>
      </w:r>
    </w:p>
    <w:p w14:paraId="412272B2" w14:textId="4588CB13" w:rsidR="00C633C6" w:rsidRPr="002E1D52" w:rsidRDefault="00C633C6" w:rsidP="002E1D52">
      <w:pPr>
        <w:numPr>
          <w:ilvl w:val="0"/>
          <w:numId w:val="22"/>
        </w:numPr>
        <w:tabs>
          <w:tab w:val="clear" w:pos="0"/>
        </w:tabs>
        <w:spacing w:after="100"/>
        <w:ind w:left="42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Strony potwierdzają, że żadne z powyższych postanowień nie wyłącza możliwości dochodzenia przez Zamawiającego odszkodowania na zasadach ogólnych </w:t>
      </w:r>
      <w:r w:rsidR="003E0E3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Kodeksu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cywilnego lub wykonania uprawnień przez Zamawiającego lub wynikających z innych ustaw, ani dochodzenia odpowiedzialności z innych tytułów niż określone w Umowie.</w:t>
      </w:r>
    </w:p>
    <w:p w14:paraId="6196EE67" w14:textId="431812BB" w:rsidR="00C633C6" w:rsidRPr="002E1D52" w:rsidRDefault="00C633C6" w:rsidP="002E1D52">
      <w:pPr>
        <w:numPr>
          <w:ilvl w:val="0"/>
          <w:numId w:val="22"/>
        </w:numPr>
        <w:tabs>
          <w:tab w:val="clear" w:pos="0"/>
        </w:tabs>
        <w:spacing w:after="100"/>
        <w:ind w:left="42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zobowiązuje się, że udzielonych licencji nie wypowie jak również zapewni </w:t>
      </w:r>
      <w:r w:rsidR="0047109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– w wypadku licencji udzielanych przez podmioty inne niż Wykonawca </w:t>
      </w:r>
      <w:r w:rsidR="00F9348D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–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aby licencje </w:t>
      </w:r>
      <w:r w:rsidR="0047109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te nie zostały wypowiedziane.</w:t>
      </w:r>
    </w:p>
    <w:p w14:paraId="7644DA27" w14:textId="5E42506B" w:rsidR="00C633C6" w:rsidRPr="002E1D52" w:rsidRDefault="00C633C6" w:rsidP="002E1D52">
      <w:pPr>
        <w:numPr>
          <w:ilvl w:val="0"/>
          <w:numId w:val="22"/>
        </w:numPr>
        <w:tabs>
          <w:tab w:val="clear" w:pos="0"/>
        </w:tabs>
        <w:spacing w:after="100"/>
        <w:ind w:left="426" w:hanging="425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Jeżeli w ramach wykonania niniejszej </w:t>
      </w:r>
      <w:r w:rsidR="000C394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mowy Wykonawca dostarczy również inne </w:t>
      </w:r>
      <w:r w:rsidR="00C558F4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oprogramowanie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standardowe</w:t>
      </w:r>
      <w:r w:rsidR="00EB5CE4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F641D1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(np. </w:t>
      </w:r>
      <w:proofErr w:type="spellStart"/>
      <w:r w:rsidR="00F641D1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firmware</w:t>
      </w:r>
      <w:proofErr w:type="spellEnd"/>
      <w:r w:rsidR="00F641D1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)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postanowienia o udziele</w:t>
      </w:r>
      <w:r w:rsidR="00EB5CE4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niu licencji stosuje się do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F641D1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tego oprogramowania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odpowiednio.</w:t>
      </w:r>
    </w:p>
    <w:p w14:paraId="568EE761" w14:textId="4A3A0EC9" w:rsidR="00A9709B" w:rsidRPr="002E1D52" w:rsidRDefault="00A9709B" w:rsidP="002E1D52">
      <w:pPr>
        <w:numPr>
          <w:ilvl w:val="0"/>
          <w:numId w:val="22"/>
        </w:numPr>
        <w:tabs>
          <w:tab w:val="clear" w:pos="0"/>
        </w:tabs>
        <w:spacing w:after="100"/>
        <w:ind w:left="42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udziela Zamawiającemu niewyłącznej nieograniczonej czasowo </w:t>
      </w:r>
      <w:r w:rsidR="009535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i terytorialnie licencji na korzystanie z instrukcji </w:t>
      </w:r>
      <w:r w:rsidRPr="002E1D52">
        <w:rPr>
          <w:rFonts w:ascii="Times New Roman" w:hAnsi="Times New Roman" w:cs="Times New Roman"/>
          <w:sz w:val="24"/>
          <w:szCs w:val="24"/>
        </w:rPr>
        <w:t xml:space="preserve">podstawowych funkcji </w:t>
      </w:r>
      <w:r w:rsidR="009D2934">
        <w:rPr>
          <w:rFonts w:ascii="Times New Roman" w:hAnsi="Times New Roman" w:cs="Times New Roman"/>
          <w:sz w:val="24"/>
          <w:szCs w:val="24"/>
        </w:rPr>
        <w:t>S</w:t>
      </w:r>
      <w:r w:rsidRPr="002E1D52">
        <w:rPr>
          <w:rFonts w:ascii="Times New Roman" w:hAnsi="Times New Roman" w:cs="Times New Roman"/>
          <w:sz w:val="24"/>
          <w:szCs w:val="24"/>
        </w:rPr>
        <w:t xml:space="preserve">ystemu </w:t>
      </w:r>
      <w:r w:rsidR="00EE6CEA">
        <w:rPr>
          <w:rFonts w:ascii="Times New Roman" w:hAnsi="Times New Roman" w:cs="Times New Roman"/>
          <w:sz w:val="24"/>
          <w:szCs w:val="24"/>
        </w:rPr>
        <w:br/>
      </w:r>
      <w:r w:rsidRPr="002E1D52">
        <w:rPr>
          <w:rFonts w:ascii="Times New Roman" w:hAnsi="Times New Roman" w:cs="Times New Roman"/>
          <w:sz w:val="24"/>
          <w:szCs w:val="24"/>
        </w:rPr>
        <w:t>na na</w:t>
      </w:r>
      <w:r w:rsidR="00EB5CE4" w:rsidRPr="002E1D52">
        <w:rPr>
          <w:rFonts w:ascii="Times New Roman" w:hAnsi="Times New Roman" w:cs="Times New Roman"/>
          <w:sz w:val="24"/>
          <w:szCs w:val="24"/>
        </w:rPr>
        <w:t>stępujących polach eksploatacji:</w:t>
      </w:r>
    </w:p>
    <w:p w14:paraId="434F6934" w14:textId="5C0EBDE8" w:rsidR="00A9709B" w:rsidRPr="002E1D52" w:rsidRDefault="00A9709B" w:rsidP="002E1D52">
      <w:pPr>
        <w:pStyle w:val="Akapitzlist"/>
        <w:numPr>
          <w:ilvl w:val="0"/>
          <w:numId w:val="28"/>
        </w:numPr>
        <w:spacing w:after="100"/>
        <w:ind w:left="851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E1D52">
        <w:rPr>
          <w:rFonts w:ascii="Times New Roman" w:hAnsi="Times New Roman" w:cs="Times New Roman"/>
          <w:sz w:val="24"/>
          <w:szCs w:val="24"/>
        </w:rPr>
        <w:t>trwałe lub czasowe zwielokrotnianie w całości lub w części, jakimikolwiek środkami i w jakiejkolwiek formie, w tym także utrwalanie i zw</w:t>
      </w:r>
      <w:r w:rsidR="00EB5CE4" w:rsidRPr="002E1D52">
        <w:rPr>
          <w:rFonts w:ascii="Times New Roman" w:hAnsi="Times New Roman" w:cs="Times New Roman"/>
          <w:sz w:val="24"/>
          <w:szCs w:val="24"/>
        </w:rPr>
        <w:t>ielokrotnianie dowolną techniką;</w:t>
      </w:r>
    </w:p>
    <w:p w14:paraId="5883B81F" w14:textId="51102540" w:rsidR="00A9709B" w:rsidRPr="002E1D52" w:rsidRDefault="00A9709B" w:rsidP="002E1D52">
      <w:pPr>
        <w:pStyle w:val="Akapitzlist"/>
        <w:numPr>
          <w:ilvl w:val="0"/>
          <w:numId w:val="28"/>
        </w:numPr>
        <w:spacing w:after="100"/>
        <w:ind w:left="851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E1D52">
        <w:rPr>
          <w:rFonts w:ascii="Times New Roman" w:hAnsi="Times New Roman" w:cs="Times New Roman"/>
          <w:sz w:val="24"/>
          <w:szCs w:val="24"/>
        </w:rPr>
        <w:t>korzystanie przez ni</w:t>
      </w:r>
      <w:r w:rsidR="00EB5CE4" w:rsidRPr="002E1D52">
        <w:rPr>
          <w:rFonts w:ascii="Times New Roman" w:hAnsi="Times New Roman" w:cs="Times New Roman"/>
          <w:sz w:val="24"/>
          <w:szCs w:val="24"/>
        </w:rPr>
        <w:t>elimitowaną liczbę użytkowników;</w:t>
      </w:r>
    </w:p>
    <w:p w14:paraId="503B5AFF" w14:textId="08820951" w:rsidR="00A9709B" w:rsidRPr="002E1D52" w:rsidRDefault="00A9709B" w:rsidP="002E1D52">
      <w:pPr>
        <w:pStyle w:val="Akapitzlist"/>
        <w:numPr>
          <w:ilvl w:val="0"/>
          <w:numId w:val="28"/>
        </w:numPr>
        <w:spacing w:after="100"/>
        <w:ind w:left="851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E1D52">
        <w:rPr>
          <w:rFonts w:ascii="Times New Roman" w:hAnsi="Times New Roman" w:cs="Times New Roman"/>
          <w:sz w:val="24"/>
          <w:szCs w:val="24"/>
        </w:rPr>
        <w:t xml:space="preserve">wprowadzanie pamięci komputera lub do sieci multimedialnej, w tym do Internetu </w:t>
      </w:r>
      <w:r w:rsidR="00953566">
        <w:rPr>
          <w:rFonts w:ascii="Times New Roman" w:hAnsi="Times New Roman" w:cs="Times New Roman"/>
          <w:sz w:val="24"/>
          <w:szCs w:val="24"/>
        </w:rPr>
        <w:br/>
      </w:r>
      <w:r w:rsidRPr="002E1D52">
        <w:rPr>
          <w:rFonts w:ascii="Times New Roman" w:hAnsi="Times New Roman" w:cs="Times New Roman"/>
          <w:sz w:val="24"/>
          <w:szCs w:val="24"/>
        </w:rPr>
        <w:t>i Intranetu</w:t>
      </w:r>
      <w:r w:rsidR="00EB5CE4" w:rsidRPr="002E1D52">
        <w:rPr>
          <w:rFonts w:ascii="Times New Roman" w:hAnsi="Times New Roman" w:cs="Times New Roman"/>
          <w:sz w:val="24"/>
          <w:szCs w:val="24"/>
        </w:rPr>
        <w:t>;</w:t>
      </w:r>
    </w:p>
    <w:p w14:paraId="101ECB65" w14:textId="305622CA" w:rsidR="00A9709B" w:rsidRPr="009D2934" w:rsidRDefault="00A9709B" w:rsidP="002E1D52">
      <w:pPr>
        <w:pStyle w:val="Akapitzlist"/>
        <w:numPr>
          <w:ilvl w:val="0"/>
          <w:numId w:val="28"/>
        </w:numPr>
        <w:spacing w:after="100"/>
        <w:ind w:left="851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rozpowszechnianie </w:t>
      </w:r>
      <w:r w:rsidRPr="002E1D52">
        <w:rPr>
          <w:rFonts w:ascii="Times New Roman" w:hAnsi="Times New Roman" w:cs="Times New Roman"/>
          <w:sz w:val="24"/>
          <w:szCs w:val="24"/>
        </w:rPr>
        <w:t xml:space="preserve">w taki sposób, aby każdy mógł mieć do nich dostęp w miejscu </w:t>
      </w:r>
      <w:r w:rsidR="00EE6CEA">
        <w:rPr>
          <w:rFonts w:ascii="Times New Roman" w:hAnsi="Times New Roman" w:cs="Times New Roman"/>
          <w:sz w:val="24"/>
          <w:szCs w:val="24"/>
        </w:rPr>
        <w:br/>
      </w:r>
      <w:r w:rsidRPr="002E1D52">
        <w:rPr>
          <w:rFonts w:ascii="Times New Roman" w:hAnsi="Times New Roman" w:cs="Times New Roman"/>
          <w:sz w:val="24"/>
          <w:szCs w:val="24"/>
        </w:rPr>
        <w:t xml:space="preserve">i w czasie </w:t>
      </w:r>
      <w:r w:rsidRPr="009D2934">
        <w:rPr>
          <w:rFonts w:ascii="Times New Roman" w:hAnsi="Times New Roman" w:cs="Times New Roman"/>
          <w:sz w:val="24"/>
          <w:szCs w:val="24"/>
        </w:rPr>
        <w:t>przez siebie wybranym, na potrzeby Zamawiającego w tym na potrzeby zamówień publicznych.</w:t>
      </w:r>
    </w:p>
    <w:p w14:paraId="0F9B5EC2" w14:textId="508E2050" w:rsidR="00A9709B" w:rsidRPr="009D2934" w:rsidRDefault="00A9709B" w:rsidP="002E1D52">
      <w:pPr>
        <w:numPr>
          <w:ilvl w:val="0"/>
          <w:numId w:val="22"/>
        </w:numPr>
        <w:tabs>
          <w:tab w:val="clear" w:pos="0"/>
        </w:tabs>
        <w:spacing w:after="100"/>
        <w:ind w:left="42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9D2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Udzielenie licencji</w:t>
      </w:r>
      <w:r w:rsidR="00EB5CE4" w:rsidRPr="009D2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Pr="009D2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 której mowa w ust</w:t>
      </w:r>
      <w:r w:rsidR="00EB5CE4" w:rsidRPr="009D2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r w:rsidRPr="009D2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11</w:t>
      </w:r>
      <w:r w:rsidR="00EB5CE4" w:rsidRPr="009D2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Pr="009D2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EB5CE4" w:rsidRPr="009D2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nastąpi z dniem jej przekazania</w:t>
      </w:r>
      <w:r w:rsidR="00AB5984" w:rsidRPr="009D2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r w:rsidR="00EB5CE4" w:rsidRPr="009D2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AB5984" w:rsidRPr="009D2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wypadku przekazania instrukcji na nośniku</w:t>
      </w:r>
      <w:r w:rsidR="009535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</w:t>
      </w:r>
      <w:r w:rsidR="00AB5984" w:rsidRPr="009D29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własność nośnika przechodzi na Zamawiającego.</w:t>
      </w:r>
    </w:p>
    <w:p w14:paraId="4A720A38" w14:textId="77777777" w:rsidR="00C633C6" w:rsidRPr="009D2934" w:rsidRDefault="00041A63" w:rsidP="002E1D52">
      <w:pPr>
        <w:keepNext/>
        <w:keepLines/>
        <w:spacing w:after="100"/>
        <w:ind w:hanging="1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9D29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§ </w:t>
      </w:r>
      <w:r w:rsidR="00E361E7" w:rsidRPr="009D29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10</w:t>
      </w:r>
      <w:r w:rsidRPr="009D293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Gwarancja i wsparcie techniczne</w:t>
      </w:r>
    </w:p>
    <w:p w14:paraId="5EFB7942" w14:textId="77777777" w:rsidR="000704A2" w:rsidRPr="00AF64A4" w:rsidRDefault="00B423EC" w:rsidP="002555DA">
      <w:pPr>
        <w:pStyle w:val="Akapitzlist"/>
        <w:numPr>
          <w:ilvl w:val="3"/>
          <w:numId w:val="22"/>
        </w:numPr>
        <w:tabs>
          <w:tab w:val="clear" w:pos="0"/>
        </w:tabs>
        <w:spacing w:after="100"/>
        <w:ind w:left="426" w:right="51" w:hanging="426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Wykonawca, udziela</w:t>
      </w:r>
      <w:r w:rsidR="000704A2"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:</w:t>
      </w:r>
      <w:r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</w:p>
    <w:p w14:paraId="21310F67" w14:textId="37BC0135" w:rsidR="000A4FEE" w:rsidRPr="00AF64A4" w:rsidRDefault="00B423EC" w:rsidP="000704A2">
      <w:pPr>
        <w:pStyle w:val="Akapitzlist"/>
        <w:numPr>
          <w:ilvl w:val="0"/>
          <w:numId w:val="41"/>
        </w:numPr>
        <w:spacing w:after="100"/>
        <w:ind w:left="851" w:right="51" w:hanging="42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gwarancji na Rozbudowę</w:t>
      </w:r>
      <w:r w:rsidR="00995C9E"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 tym Urządzenia </w:t>
      </w:r>
      <w:r w:rsidR="00FE0A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i </w:t>
      </w:r>
      <w:r w:rsidR="003066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część </w:t>
      </w:r>
      <w:r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Oprogramowani</w:t>
      </w:r>
      <w:r w:rsidR="00F27105"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a dotyczącą </w:t>
      </w:r>
      <w:r w:rsidR="00FD29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="00F27105"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42 urządzeń drukujących Zamawiającego</w:t>
      </w:r>
      <w:r w:rsidR="007E4E7F"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 ramach Umowy</w:t>
      </w:r>
      <w:r w:rsidR="00995C9E"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FD29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na okres 12 miesięcy </w:t>
      </w:r>
      <w:r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licząc od daty podpis</w:t>
      </w:r>
      <w:r w:rsidR="00F27105"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ania</w:t>
      </w:r>
      <w:r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Protokołu Odbioru</w:t>
      </w:r>
      <w:r w:rsidR="00F27105"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  <w:r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</w:p>
    <w:p w14:paraId="4BE99B78" w14:textId="1B7B49A7" w:rsidR="00C722E1" w:rsidRPr="00F06903" w:rsidRDefault="0030665E" w:rsidP="00F06903">
      <w:pPr>
        <w:pStyle w:val="Akapitzlist"/>
        <w:numPr>
          <w:ilvl w:val="0"/>
          <w:numId w:val="41"/>
        </w:numPr>
        <w:spacing w:after="100"/>
        <w:ind w:left="851" w:right="51" w:hanging="42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gwarancji na część Oprogramowania </w:t>
      </w:r>
      <w:r w:rsidR="007E4E7F"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dotyczącą 63 urządzeń drukujących Zamawiającego w ramach umowy nr 121/2025/BI z dnia 24.03.2025 r.</w:t>
      </w:r>
      <w:r w:rsidR="00FB5177"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="00F727CF"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FD2938"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na okre</w:t>
      </w:r>
      <w:r w:rsidR="00FD29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s </w:t>
      </w:r>
      <w:r w:rsidR="00FD29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="00FD2938" w:rsidRPr="00AF6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od 13.05.2026 r. do końca okresu gwarancji, o którym mowa w pkt 1</w:t>
      </w:r>
      <w:r w:rsidR="00FD29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</w:p>
    <w:p w14:paraId="365DE08E" w14:textId="4C61C3C2" w:rsidR="007A7AF0" w:rsidRPr="00F06903" w:rsidRDefault="0030665E" w:rsidP="00F06903">
      <w:pPr>
        <w:pStyle w:val="Akapitzlist"/>
        <w:numPr>
          <w:ilvl w:val="0"/>
          <w:numId w:val="41"/>
        </w:numPr>
        <w:spacing w:after="100"/>
        <w:ind w:left="851" w:right="51" w:hanging="425"/>
        <w:contextualSpacing w:val="0"/>
        <w:jc w:val="both"/>
        <w:rPr>
          <w:lang w:eastAsia="pl-PL"/>
        </w:rPr>
      </w:pPr>
      <w:r w:rsidRPr="003066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gwarancji na część Oprogramowania </w:t>
      </w:r>
      <w:r w:rsidR="00C722E1" w:rsidRPr="00BD11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dotyczącą 33</w:t>
      </w:r>
      <w:r w:rsidR="00BD11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C722E1" w:rsidRPr="00BD11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urządzeń drukujących Zamawiającego w ramach umowy nr </w:t>
      </w:r>
      <w:r w:rsidR="008A3EC1" w:rsidRPr="00BD11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463/2025/BI z dnia 16.10.2025 r.</w:t>
      </w:r>
      <w:r w:rsidR="00FD29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na okres </w:t>
      </w:r>
      <w:r w:rsidR="00FD29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="00FD2938" w:rsidRPr="004928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od 07.11</w:t>
      </w:r>
      <w:r w:rsidR="00FD2938" w:rsidRPr="00BD11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.2026 r. do końca okresu gwarancji, o którym mowa w pkt </w:t>
      </w:r>
      <w:r w:rsidR="00FD29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1.</w:t>
      </w:r>
    </w:p>
    <w:p w14:paraId="0BF9FDA8" w14:textId="77777777" w:rsidR="0030665E" w:rsidRDefault="0030665E" w:rsidP="00F06903">
      <w:pPr>
        <w:numPr>
          <w:ilvl w:val="0"/>
          <w:numId w:val="42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3066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ramach gwarancji Wykonawca zobowiązany jest do zapewnienia wsparcia umożliwiającego zgłaszanie i rozwiązywanie problemów technicznych, w tym usuwania Błędów, zapewnienia dostępu do Aktualizacji Oprogramowania, w tym nowych wersji </w:t>
      </w:r>
      <w:r w:rsidRPr="003066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(</w:t>
      </w:r>
      <w:proofErr w:type="spellStart"/>
      <w:r w:rsidRPr="003066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upgrade</w:t>
      </w:r>
      <w:proofErr w:type="spellEnd"/>
      <w:r w:rsidRPr="003066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</w:t>
      </w:r>
      <w:proofErr w:type="spellStart"/>
      <w:r w:rsidRPr="003066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patche</w:t>
      </w:r>
      <w:proofErr w:type="spellEnd"/>
      <w:r w:rsidRPr="003066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programy korekty błędów), usuwanie awarii Urządzeń oraz udzielania konsultacji technicznych.</w:t>
      </w:r>
    </w:p>
    <w:p w14:paraId="4A7C70F1" w14:textId="12B02EA4" w:rsidR="007A7AF0" w:rsidRPr="002E1D52" w:rsidRDefault="007A7AF0" w:rsidP="00F06903">
      <w:pPr>
        <w:numPr>
          <w:ilvl w:val="0"/>
          <w:numId w:val="42"/>
        </w:numPr>
        <w:spacing w:after="100"/>
        <w:ind w:left="426" w:right="51" w:hanging="43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zobowiązuje się do przyjmowania zgłoszeń Błędów</w:t>
      </w:r>
      <w:r w:rsidR="00AB5984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</w:t>
      </w:r>
      <w:r w:rsid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ni </w:t>
      </w:r>
      <w:r w:rsid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obocze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 xml:space="preserve">w godzinach 8:00 – 16:00, wysyłanych na adres e-mail: </w:t>
      </w:r>
      <w:r w:rsidR="002555DA" w:rsidRPr="002555D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</w:t>
      </w:r>
      <w:r w:rsidR="00DB29F5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2305A0B9" w14:textId="5F742D7E" w:rsidR="007A7AF0" w:rsidRPr="002E1D52" w:rsidRDefault="007A7AF0" w:rsidP="00F06903">
      <w:pPr>
        <w:numPr>
          <w:ilvl w:val="0"/>
          <w:numId w:val="42"/>
        </w:numPr>
        <w:spacing w:after="100"/>
        <w:ind w:left="426" w:right="51" w:hanging="43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zobowiązany jest do rejestracji i potwierdzenia przyjęcia prawidłowo złożonych w formie pisemnej (e-mail) zgłoszeń Błędów bez zbędnej zwłoki na adres email: </w:t>
      </w:r>
      <w:r w:rsidR="002555DA" w:rsidRPr="002555D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29F3A483" w14:textId="31141494" w:rsidR="007A7AF0" w:rsidRPr="002E1D52" w:rsidRDefault="007A7AF0" w:rsidP="00F06903">
      <w:pPr>
        <w:numPr>
          <w:ilvl w:val="0"/>
          <w:numId w:val="42"/>
        </w:numPr>
        <w:spacing w:after="100"/>
        <w:ind w:left="426" w:right="51" w:hanging="43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przypadku braku potwierdzenia przez Wykonawcę przyjęcia zgłoszenia Błędu, przyjęcie i zarejestrowanie Błędu uważa się za dokonane w chwili zgłoszenia Błędu </w:t>
      </w:r>
      <w:r w:rsidR="00AB5984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lub awarii Urządzenia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przez Zamawiającego na adres e-mail podany w ust. </w:t>
      </w:r>
      <w:r w:rsidR="0047109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3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02FAFE20" w14:textId="382EDF1E" w:rsidR="007A7AF0" w:rsidRPr="002E1D52" w:rsidRDefault="007A7AF0" w:rsidP="00F06903">
      <w:pPr>
        <w:numPr>
          <w:ilvl w:val="0"/>
          <w:numId w:val="42"/>
        </w:numPr>
        <w:spacing w:after="100"/>
        <w:ind w:left="426" w:right="51" w:hanging="43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 datę zgłoszenia Błędu</w:t>
      </w:r>
      <w:r w:rsidR="00AB5984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uważa się dzień wysłania e-maila, przy czym zgłoszenie przekazane po godzinie 16:00 będzie traktowane jako zgłoszenie przekazane następnego </w:t>
      </w:r>
      <w:r w:rsid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nia </w:t>
      </w:r>
      <w:r w:rsid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oboczego o godzinie 8:00. Wykonawca niezwłocznie po otrzymaniu zgłoszenia,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 xml:space="preserve">o którym mowa powyżej, prześle Zamawiającemu emailem potwierdzenie jego przyjęcia do realizacji. </w:t>
      </w:r>
    </w:p>
    <w:p w14:paraId="71F3BE81" w14:textId="77777777" w:rsidR="007A7AF0" w:rsidRPr="002E1D52" w:rsidRDefault="007A7AF0" w:rsidP="00F06903">
      <w:pPr>
        <w:numPr>
          <w:ilvl w:val="0"/>
          <w:numId w:val="42"/>
        </w:numPr>
        <w:spacing w:after="100"/>
        <w:ind w:left="426" w:right="51" w:hanging="43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zobowiązany jest do usuwania Błędów w czasie: </w:t>
      </w:r>
    </w:p>
    <w:p w14:paraId="086ED79C" w14:textId="5D9FBAD9" w:rsidR="00F06903" w:rsidRPr="00F06903" w:rsidRDefault="007A7AF0" w:rsidP="00F06903">
      <w:pPr>
        <w:pStyle w:val="Akapitzlist"/>
        <w:numPr>
          <w:ilvl w:val="0"/>
          <w:numId w:val="43"/>
        </w:numPr>
        <w:spacing w:after="100"/>
        <w:ind w:left="851" w:right="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dla Błędów Krytycznych</w:t>
      </w:r>
      <w:r w:rsidR="00953566"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953566" w:rsidRPr="00F0690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– </w:t>
      </w:r>
      <w:r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8 godzin; </w:t>
      </w:r>
    </w:p>
    <w:p w14:paraId="194252D2" w14:textId="6CD1F6D3" w:rsidR="00F06903" w:rsidRPr="00F06903" w:rsidRDefault="007A7AF0" w:rsidP="00F06903">
      <w:pPr>
        <w:pStyle w:val="Akapitzlist"/>
        <w:numPr>
          <w:ilvl w:val="0"/>
          <w:numId w:val="43"/>
        </w:numPr>
        <w:spacing w:after="100"/>
        <w:ind w:left="851" w:right="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dla Błędów Niekrytycznych</w:t>
      </w:r>
      <w:r w:rsidR="00953566"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953566" w:rsidRPr="00F0690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– </w:t>
      </w:r>
      <w:r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16 godzin</w:t>
      </w:r>
      <w:r w:rsid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z zastrzeżeniem, że czas na usunięcie Błędu liczony jest od momentu zgłoszenia Błędu przez Zamawia</w:t>
      </w:r>
      <w:r w:rsidR="00175AF6"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jącego na adres podany </w:t>
      </w:r>
      <w:r w:rsidR="00EE6CEA"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="00175AF6"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ust. </w:t>
      </w:r>
      <w:r w:rsidR="00471098"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3</w:t>
      </w:r>
      <w:r w:rsidR="00175AF6"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</w:p>
    <w:p w14:paraId="0F942B6F" w14:textId="7A6F889D" w:rsidR="00175AF6" w:rsidRPr="00F06903" w:rsidRDefault="00175AF6" w:rsidP="00F06903">
      <w:pPr>
        <w:pStyle w:val="Akapitzlist"/>
        <w:numPr>
          <w:ilvl w:val="0"/>
          <w:numId w:val="43"/>
        </w:numPr>
        <w:spacing w:after="100"/>
        <w:ind w:left="851" w:right="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innym, technicznie uzasadnionym terminie, na który Zamawiający wyrazi pisemną zgodę</w:t>
      </w:r>
      <w:r w:rsidR="002E1D52"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018C22BA" w14:textId="3D694BB5" w:rsidR="00765A27" w:rsidRPr="002E1D52" w:rsidRDefault="00765A27" w:rsidP="00F06903">
      <w:pPr>
        <w:pStyle w:val="Akapitzlist"/>
        <w:numPr>
          <w:ilvl w:val="0"/>
          <w:numId w:val="42"/>
        </w:numPr>
        <w:spacing w:after="100"/>
        <w:ind w:left="426" w:right="51" w:hanging="43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nie może odmówić usunięcia Błędów, wady, awarii lub uszkodzenia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 xml:space="preserve">ze względu na wysokość związanych z tym kosztów. Czas naprawy będzie liczony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 xml:space="preserve">od momentu otrzymania przez Wykonawcę pisemnego zgłoszenia na adres e-mail,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>o którym mowa w ust. 3.</w:t>
      </w:r>
    </w:p>
    <w:p w14:paraId="071E04C4" w14:textId="166028AA" w:rsidR="007A7AF0" w:rsidRPr="002E1D52" w:rsidRDefault="007A7AF0" w:rsidP="00F06903">
      <w:pPr>
        <w:pStyle w:val="Akapitzlist"/>
        <w:numPr>
          <w:ilvl w:val="0"/>
          <w:numId w:val="42"/>
        </w:numPr>
        <w:spacing w:after="100"/>
        <w:ind w:left="426" w:right="51" w:hanging="43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Podczas realizacji zgłoszenia przedstawiciel Wykonawcy</w:t>
      </w:r>
      <w:r w:rsidR="0047109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za zgodą Zamawiającego, powinien dokonać instalacji dostępnych i zalecanych w danym czasie ulepszeń technicznych w celu zapewnienia poprawnego działania Oprogramowania ora</w:t>
      </w:r>
      <w:r w:rsidR="00CB44BA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 podwyższenia jego wydajności.</w:t>
      </w:r>
    </w:p>
    <w:p w14:paraId="25A977D8" w14:textId="7CF9CEA8" w:rsidR="00FD6F78" w:rsidRPr="002E1D52" w:rsidRDefault="007A7AF0" w:rsidP="00F06903">
      <w:pPr>
        <w:pStyle w:val="Akapitzlist"/>
        <w:numPr>
          <w:ilvl w:val="0"/>
          <w:numId w:val="42"/>
        </w:numPr>
        <w:spacing w:after="100"/>
        <w:ind w:left="426" w:right="51" w:hanging="43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Usługi opieki serwisowej są realizowane w miejscu</w:t>
      </w:r>
      <w:r w:rsidR="00CB44BA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instalacji Oprogramowania lub </w:t>
      </w:r>
      <w:r w:rsidR="004616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- za zgodą Zamawiającego - w postaci zdalnej diagnostyki i pomocy technicznej, a także za pomocą innych metod lub ich kombinacji.</w:t>
      </w:r>
    </w:p>
    <w:p w14:paraId="71676C7D" w14:textId="6A664755" w:rsidR="00FD6F78" w:rsidRPr="002E1D52" w:rsidRDefault="00FD6F78" w:rsidP="00F06903">
      <w:pPr>
        <w:pStyle w:val="Akapitzlist"/>
        <w:numPr>
          <w:ilvl w:val="0"/>
          <w:numId w:val="42"/>
        </w:numPr>
        <w:spacing w:after="100"/>
        <w:ind w:left="426" w:right="51" w:hanging="43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przypadku konieczności naprawy </w:t>
      </w:r>
      <w:r w:rsidR="00F11B2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rządzenia</w:t>
      </w:r>
      <w:r w:rsidR="00482235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poza miejscem użytkowania, Wykonawca zorganizuje transport do miejsca naprawy oraz po naprawie do miejsca użytkowania oraz pokrywa koszty transportu i ponosi ryzyko uszkodzenia lub przypadkowej utraty </w:t>
      </w:r>
      <w:r w:rsidR="00F11B2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rządzenia. Na czas naprawy Wykonawca zobowiązany jest dostarczyć </w:t>
      </w:r>
      <w:r w:rsidR="00553B0E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urządzenie zastępcze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 identycznych lub lepszych parametrach funkcjonalnych. W przypadku niedostarczenia przez Wykonawcę na czas naprawy </w:t>
      </w:r>
      <w:r w:rsidR="000D319D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urządzenia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zastępczego Zamawiający ma prawo wypożyczyć na koszt Wykonawcy urządzenie o nie gorszych parametrach, zachowując jednocześnie prawo do naliczenia kary umownej, o której mowa w § </w:t>
      </w:r>
      <w:r w:rsidR="0052041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8 ust. 2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pkt </w:t>
      </w:r>
      <w:r w:rsidR="0052041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5)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27B9DB24" w14:textId="52C51AB3" w:rsidR="00FD6F78" w:rsidRPr="002E1D52" w:rsidRDefault="00FD6F78" w:rsidP="00F06903">
      <w:pPr>
        <w:pStyle w:val="Akapitzlist"/>
        <w:numPr>
          <w:ilvl w:val="0"/>
          <w:numId w:val="42"/>
        </w:numPr>
        <w:spacing w:after="100"/>
        <w:ind w:left="426" w:right="51" w:hanging="43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Wszelkie koszty związane z naprawami gwarancyjnymi ponosi Wykonawca.</w:t>
      </w:r>
    </w:p>
    <w:p w14:paraId="2018C4EE" w14:textId="2EB017F8" w:rsidR="00FD6F78" w:rsidRPr="002E1D52" w:rsidRDefault="00FD6F78" w:rsidP="00F06903">
      <w:pPr>
        <w:pStyle w:val="Akapitzlist"/>
        <w:numPr>
          <w:ilvl w:val="0"/>
          <w:numId w:val="42"/>
        </w:numPr>
        <w:spacing w:after="100"/>
        <w:ind w:left="426" w:right="51" w:hanging="43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 xml:space="preserve">Wykonawca, zobowiązuje się do wymiany każdego </w:t>
      </w:r>
      <w:r w:rsidR="00F11B2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rządzenia, dostarczonego w ramach </w:t>
      </w:r>
      <w:r w:rsidR="000C394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mowy, które uległo drugiej, kolejnej awarii, na nowe wolne od wad oraz posiadające parametry techniczne i funkcjonalne nie gorsze od tych jakie posiadało </w:t>
      </w:r>
      <w:r w:rsidR="00F11B2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rządzenie uszkodzone.</w:t>
      </w:r>
    </w:p>
    <w:p w14:paraId="7147918F" w14:textId="084A61FE" w:rsidR="00FD6F78" w:rsidRPr="002E1D52" w:rsidRDefault="00FD6F78" w:rsidP="00F06903">
      <w:pPr>
        <w:pStyle w:val="Akapitzlist"/>
        <w:numPr>
          <w:ilvl w:val="0"/>
          <w:numId w:val="42"/>
        </w:numPr>
        <w:spacing w:after="100"/>
        <w:ind w:left="426" w:right="51" w:hanging="435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Okres gwarancji </w:t>
      </w:r>
      <w:r w:rsidR="00F11B2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rządzeń ulegnie przedłużeniu odpowiednio:</w:t>
      </w:r>
    </w:p>
    <w:p w14:paraId="20379FAE" w14:textId="4DF6ED45" w:rsidR="00F06903" w:rsidRPr="002E1D52" w:rsidRDefault="00FD6F78" w:rsidP="00F06903">
      <w:pPr>
        <w:pStyle w:val="Akapitzlist"/>
        <w:numPr>
          <w:ilvl w:val="0"/>
          <w:numId w:val="44"/>
        </w:numPr>
        <w:spacing w:after="100"/>
        <w:ind w:left="851" w:right="51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przypadku naprawy</w:t>
      </w:r>
      <w:r w:rsidR="00461613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46161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–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 czas ich naprawy</w:t>
      </w:r>
      <w:r w:rsidR="0047109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</w:p>
    <w:p w14:paraId="087440F0" w14:textId="0C8E75F7" w:rsidR="00FD6F78" w:rsidRPr="00F06903" w:rsidRDefault="00FD6F78" w:rsidP="00F06903">
      <w:pPr>
        <w:pStyle w:val="Akapitzlist"/>
        <w:numPr>
          <w:ilvl w:val="0"/>
          <w:numId w:val="44"/>
        </w:numPr>
        <w:spacing w:after="100"/>
        <w:ind w:left="851" w:right="51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przypadku dokonania wymiany</w:t>
      </w:r>
      <w:r w:rsidR="00461613"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461613" w:rsidRPr="00F0690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– </w:t>
      </w:r>
      <w:r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 okres gwarancji wymienianych </w:t>
      </w:r>
      <w:r w:rsidR="00F11B2F"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rządzeń.</w:t>
      </w:r>
    </w:p>
    <w:p w14:paraId="6EEBE424" w14:textId="4AC0129C" w:rsidR="007A7AF0" w:rsidRPr="002E1D52" w:rsidRDefault="00FD6F78" w:rsidP="00F06903">
      <w:pPr>
        <w:numPr>
          <w:ilvl w:val="0"/>
          <w:numId w:val="42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zobowiązuje się do zapewnienia ciągłości serwisu gwarancyjnego </w:t>
      </w:r>
      <w:r w:rsidR="0047109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wypadku zakończenia działalności swojego przedsiębiorstwa w czasie, na który została udzielona gwarancja.</w:t>
      </w:r>
    </w:p>
    <w:p w14:paraId="6A9C38AE" w14:textId="77777777" w:rsidR="007A7AF0" w:rsidRPr="002E1D52" w:rsidRDefault="007A7AF0" w:rsidP="00F06903">
      <w:pPr>
        <w:numPr>
          <w:ilvl w:val="0"/>
          <w:numId w:val="42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 usunięcie Błędu uznaje się usunięcie jego skutków oraz przywrócenie Oprogramowania do gotowości operacyjnej rozumianej jako przywrócenie funkcjonalności, na podstawie testów stosowanych przez producenta z wynikiem pozytywnym. </w:t>
      </w:r>
    </w:p>
    <w:p w14:paraId="063751F1" w14:textId="49ACAA86" w:rsidR="007A7AF0" w:rsidRPr="002E1D52" w:rsidRDefault="007A7AF0" w:rsidP="00F06903">
      <w:pPr>
        <w:numPr>
          <w:ilvl w:val="0"/>
          <w:numId w:val="42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przypadku niedokonania naprawy Oprogramowania</w:t>
      </w:r>
      <w:r w:rsidR="00FD6F7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lub </w:t>
      </w:r>
      <w:r w:rsidR="00F11B2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="00FD6F7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rządzenia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 terminach </w:t>
      </w:r>
      <w:r w:rsidR="00471098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i na zasadach wskazanych w Umowie, Zamawiający ma prawo zlecić bez upoważnienia sądowego, usunięcie Błędu, wady lub usterki osobie trzeciej na koszt i ryzyko Wykonawcy bez potrzeby odrębnego wezwania i bez utraty gwarancji</w:t>
      </w:r>
      <w:r w:rsidR="00CC7ADD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(wykonanie zastępcze)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zachowując jednocześnie prawo naliczenia kary umownej, na zasadach określonych </w:t>
      </w:r>
      <w:r w:rsidR="00EE6C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Umowie. </w:t>
      </w:r>
    </w:p>
    <w:p w14:paraId="134F3F27" w14:textId="77777777" w:rsidR="007A7AF0" w:rsidRPr="002E1D52" w:rsidRDefault="007A7AF0" w:rsidP="00F06903">
      <w:pPr>
        <w:numPr>
          <w:ilvl w:val="0"/>
          <w:numId w:val="42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w ramach opieki serwisowej zobowiązuje się do udzielania konsultacji technicznych w zakresie: </w:t>
      </w:r>
    </w:p>
    <w:p w14:paraId="54AC702D" w14:textId="14F94A35" w:rsidR="00F06903" w:rsidRPr="00F06903" w:rsidRDefault="001E77C6" w:rsidP="00F06903">
      <w:pPr>
        <w:pStyle w:val="Akapitzlist"/>
        <w:numPr>
          <w:ilvl w:val="0"/>
          <w:numId w:val="45"/>
        </w:numPr>
        <w:spacing w:after="100"/>
        <w:ind w:left="851" w:right="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udzielał odpowiedzi na pytania dotyczące funkcjonalności Oprogramowania;</w:t>
      </w:r>
    </w:p>
    <w:p w14:paraId="1009DCC4" w14:textId="3AA09A70" w:rsidR="00F06903" w:rsidRPr="00F06903" w:rsidRDefault="007A7AF0" w:rsidP="00F06903">
      <w:pPr>
        <w:pStyle w:val="Akapitzlist"/>
        <w:numPr>
          <w:ilvl w:val="0"/>
          <w:numId w:val="45"/>
        </w:numPr>
        <w:spacing w:after="100"/>
        <w:ind w:left="851" w:right="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bieżącej eksploatacji Oprogramowania;</w:t>
      </w:r>
    </w:p>
    <w:p w14:paraId="5109019E" w14:textId="3E518398" w:rsidR="00F06903" w:rsidRPr="00F06903" w:rsidRDefault="007A7AF0" w:rsidP="00F06903">
      <w:pPr>
        <w:pStyle w:val="Akapitzlist"/>
        <w:numPr>
          <w:ilvl w:val="0"/>
          <w:numId w:val="45"/>
        </w:numPr>
        <w:spacing w:after="100"/>
        <w:ind w:left="851" w:right="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proofErr w:type="spellStart"/>
      <w:r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nowych</w:t>
      </w:r>
      <w:proofErr w:type="spellEnd"/>
      <w:r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funkcjonalności i obsługi Oprogramowania;</w:t>
      </w:r>
    </w:p>
    <w:p w14:paraId="15C761F3" w14:textId="77777777" w:rsidR="007A7AF0" w:rsidRPr="00F06903" w:rsidRDefault="007A7AF0" w:rsidP="00F06903">
      <w:pPr>
        <w:pStyle w:val="Akapitzlist"/>
        <w:numPr>
          <w:ilvl w:val="0"/>
          <w:numId w:val="45"/>
        </w:numPr>
        <w:spacing w:after="100"/>
        <w:ind w:left="851" w:right="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proofErr w:type="spellStart"/>
      <w:r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rozbudowy</w:t>
      </w:r>
      <w:proofErr w:type="spellEnd"/>
      <w:r w:rsidRPr="00F069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i modernizacji Oprogramowania.</w:t>
      </w:r>
    </w:p>
    <w:p w14:paraId="1D057116" w14:textId="7AE4D637" w:rsidR="007A7AF0" w:rsidRPr="002E1D52" w:rsidRDefault="007A7AF0" w:rsidP="00F06903">
      <w:pPr>
        <w:numPr>
          <w:ilvl w:val="0"/>
          <w:numId w:val="42"/>
        </w:numPr>
        <w:spacing w:after="100"/>
        <w:ind w:left="426" w:right="51" w:hanging="43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zobowiązuje się do udzielania konsultacji technicznych w </w:t>
      </w:r>
      <w:r w:rsid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ni </w:t>
      </w:r>
      <w:r w:rsid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obocze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 xml:space="preserve">(w godz.: 8.00 – 16.00), telefonicznie pod nr </w:t>
      </w:r>
      <w:r w:rsid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…………………………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e-mailem na adres: </w:t>
      </w:r>
      <w:r w:rsidR="001E09FE" w:rsidRPr="001E09F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  <w:r w:rsidR="001E09FE" w:rsidRPr="001E09FE">
        <w:rPr>
          <w:rStyle w:val="Hipercze"/>
          <w:rFonts w:ascii="Times New Roman" w:eastAsia="Times New Roman" w:hAnsi="Times New Roman" w:cs="Times New Roman"/>
          <w:sz w:val="24"/>
          <w:szCs w:val="24"/>
          <w:u w:val="none"/>
          <w:lang w:eastAsia="pl-PL"/>
        </w:rPr>
        <w:t>…………</w:t>
      </w:r>
      <w:r w:rsidR="001E09FE" w:rsidRPr="001E09F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………………..</w:t>
      </w:r>
      <w:hyperlink r:id="rId8" w:history="1"/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. </w:t>
      </w:r>
    </w:p>
    <w:p w14:paraId="74D0093E" w14:textId="5E333850" w:rsidR="00C633C6" w:rsidRPr="002E1D52" w:rsidRDefault="007A7AF0" w:rsidP="00F06903">
      <w:pPr>
        <w:numPr>
          <w:ilvl w:val="0"/>
          <w:numId w:val="42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Konsultacje techniczne, w tym udzielanie odpowiedzi na zapytania Zamawiającego, realizowane będzie na bieżąco, nie później niż w ciągu 2 </w:t>
      </w:r>
      <w:r w:rsid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ni </w:t>
      </w:r>
      <w:r w:rsid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oboczych od dnia przekazania zapytania przez Zamawiającego na adres e-mail wskazany w ust. 2. </w:t>
      </w:r>
    </w:p>
    <w:p w14:paraId="6BFF8ED3" w14:textId="77777777" w:rsidR="00AF35D7" w:rsidRPr="002E1D52" w:rsidRDefault="00AF35D7" w:rsidP="002E1D52">
      <w:pPr>
        <w:keepNext/>
        <w:keepLines/>
        <w:spacing w:after="100"/>
        <w:ind w:left="974" w:right="101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§ </w:t>
      </w:r>
      <w:r w:rsidR="00EA6A49"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11</w:t>
      </w: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Ochrona tajemnicy i zasady poufności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461725DE" w14:textId="77777777" w:rsidR="00AF35D7" w:rsidRPr="002E1D52" w:rsidRDefault="00AF35D7" w:rsidP="002E1D52">
      <w:pPr>
        <w:numPr>
          <w:ilvl w:val="0"/>
          <w:numId w:val="8"/>
        </w:numPr>
        <w:spacing w:after="100"/>
        <w:ind w:right="51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Informacje udostępniane Wykonawcy w ramach wykonywania przedmiotu Umowy będą traktowane przez Wykonawcę jako istotne (w czasie obowiązywania Umowy oraz 10 lat po jej rozwiązaniu, wygaśnięciu lub odstąpieniu od niej) i mogą być ujawniane wyłącznie tym pracownikom i upoważnionym przedstawicielom, których obowiązkiem jest realizacja Umowy, pod rygorem pociągnięcia przez Zamawiającego do odpowiedzialności za naruszenie poufności.</w:t>
      </w:r>
    </w:p>
    <w:p w14:paraId="0114A12D" w14:textId="77777777" w:rsidR="00AF35D7" w:rsidRPr="002E1D52" w:rsidRDefault="00AF35D7" w:rsidP="002E1D52">
      <w:pPr>
        <w:numPr>
          <w:ilvl w:val="0"/>
          <w:numId w:val="8"/>
        </w:numPr>
        <w:spacing w:after="100"/>
        <w:ind w:right="51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Wykonawca zobowiązuje się do zachowania poufności informacji istotnych, w posiadanie których wejdzie w trakcie wykonywania przedmiotu Umowy, w szczególności:</w:t>
      </w:r>
    </w:p>
    <w:p w14:paraId="0F77E190" w14:textId="77777777" w:rsidR="00AF35D7" w:rsidRPr="002E1D52" w:rsidRDefault="00AF35D7" w:rsidP="002E1D52">
      <w:pPr>
        <w:numPr>
          <w:ilvl w:val="1"/>
          <w:numId w:val="8"/>
        </w:numPr>
        <w:spacing w:after="100"/>
        <w:ind w:left="709" w:right="51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 xml:space="preserve">nieujawniania i niezezwalania na ujawnienie informacji w jakiejkolwiek formie 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w całości lub w części jakiejkolwiek osobie trzeciej bez uprzedniej pisemnej zgody Zamawiającego;</w:t>
      </w:r>
    </w:p>
    <w:p w14:paraId="05151D38" w14:textId="77777777" w:rsidR="00AF35D7" w:rsidRPr="002E1D52" w:rsidRDefault="00AF35D7" w:rsidP="002E1D52">
      <w:pPr>
        <w:numPr>
          <w:ilvl w:val="1"/>
          <w:numId w:val="8"/>
        </w:numPr>
        <w:spacing w:after="100"/>
        <w:ind w:left="709" w:right="51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zapewnienia, że personel oraz inni współpracownicy Wykonawcy, którym informacje zostaną udostępnione nie ujawnią i nie zezwolą na ich ujawnienie w jakiejkolwiek formie w całości lub w części jakiejkolwiek osobie trzeciej bez uprzedniej pisemnej zgody Zamawiającego;</w:t>
      </w:r>
    </w:p>
    <w:p w14:paraId="160EAC66" w14:textId="67BCC583" w:rsidR="00AF35D7" w:rsidRPr="002E1D52" w:rsidRDefault="00AF35D7" w:rsidP="002E1D52">
      <w:pPr>
        <w:numPr>
          <w:ilvl w:val="1"/>
          <w:numId w:val="8"/>
        </w:numPr>
        <w:spacing w:after="100"/>
        <w:ind w:left="709" w:right="51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zapewnienia prawidłowej ochrony informacji przed utratą, kradzieżą, zniszczeniem, zgubieniem lub dostępem osób trzecich nieupoważnionych do uzyskania informacji, </w:t>
      </w:r>
      <w:r w:rsidR="00F635D9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o 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których mowa w ust. 1;</w:t>
      </w:r>
    </w:p>
    <w:p w14:paraId="4BF885FB" w14:textId="77777777" w:rsidR="00AF35D7" w:rsidRPr="002E1D52" w:rsidRDefault="00AF35D7" w:rsidP="002E1D52">
      <w:pPr>
        <w:numPr>
          <w:ilvl w:val="1"/>
          <w:numId w:val="8"/>
        </w:numPr>
        <w:spacing w:after="100"/>
        <w:ind w:left="709" w:right="51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przejęcia na siebie wszelkich roszczeń osób trzecich w stosunku do Zamawiającego, wynikających z wykorzystania przez Wykonawcę danych uzyskanych w czasie wykonywania przedmiotu Umowy w sposób naruszający ich postanowienia.</w:t>
      </w:r>
    </w:p>
    <w:p w14:paraId="1838C3DE" w14:textId="6A856335" w:rsidR="00AF35D7" w:rsidRPr="002E1D52" w:rsidRDefault="00AF35D7" w:rsidP="002E1D52">
      <w:pPr>
        <w:numPr>
          <w:ilvl w:val="0"/>
          <w:numId w:val="8"/>
        </w:numPr>
        <w:spacing w:after="100"/>
        <w:ind w:right="51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Wykonawca zobowiązuje się do niewykorzystywania informacji, o których mowa 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w ust. 1</w:t>
      </w:r>
      <w:r w:rsidR="00CB5CF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do innych celów niż wykonywanie czynności wynikających z Umowy bez uprzedniej zgody Zamawiającego wyrażonej pisemnie pod rygorem nieważności.</w:t>
      </w:r>
    </w:p>
    <w:p w14:paraId="54BED6FE" w14:textId="06366A51" w:rsidR="00AF35D7" w:rsidRPr="002E1D52" w:rsidRDefault="00AF35D7" w:rsidP="002E1D52">
      <w:pPr>
        <w:numPr>
          <w:ilvl w:val="0"/>
          <w:numId w:val="8"/>
        </w:numPr>
        <w:spacing w:after="100"/>
        <w:ind w:right="51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Wykonawca zobowiązuje się do niezwłocznego zawiadomienia Zamawiającego o każdym przypadku ujawnienia informacji, o których mowa w ust. 1, pozostającym w sprzeczności z postanowieniami Umowy.</w:t>
      </w:r>
    </w:p>
    <w:p w14:paraId="384AA2B8" w14:textId="6BD9E310" w:rsidR="00AF35D7" w:rsidRPr="002E1D52" w:rsidRDefault="00AF35D7" w:rsidP="002E1D52">
      <w:pPr>
        <w:numPr>
          <w:ilvl w:val="0"/>
          <w:numId w:val="8"/>
        </w:numPr>
        <w:spacing w:after="100"/>
        <w:ind w:right="51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Zobowiązanie do zachowania poufności informacji, o których mowa w ust. 1</w:t>
      </w:r>
      <w:r w:rsidR="003E0E3F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nie dotyczy przypadków, gdy informacje te:</w:t>
      </w:r>
    </w:p>
    <w:p w14:paraId="22513B85" w14:textId="77777777" w:rsidR="00AF35D7" w:rsidRPr="002E1D52" w:rsidRDefault="00AF35D7" w:rsidP="002E1D52">
      <w:pPr>
        <w:numPr>
          <w:ilvl w:val="1"/>
          <w:numId w:val="8"/>
        </w:numPr>
        <w:spacing w:after="100"/>
        <w:ind w:left="709" w:right="51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stały się publicznie dostępne, jednak w inny sposób niż w wyniku naruszenia Umowy;</w:t>
      </w:r>
    </w:p>
    <w:p w14:paraId="21652C85" w14:textId="67C82D28" w:rsidR="00883B4C" w:rsidRPr="002E1D52" w:rsidRDefault="00AF35D7" w:rsidP="002E1D52">
      <w:pPr>
        <w:numPr>
          <w:ilvl w:val="1"/>
          <w:numId w:val="8"/>
        </w:numPr>
        <w:spacing w:after="100"/>
        <w:ind w:left="709" w:right="51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muszą zostać udostępnione zgodnie z obowiązkiem wynikającym z przepisów powszechnie obowiązującego prawa, orzeczenia sądu lub uprawnionego organu administracji państwowej; w takim przypadku Wykonawca będzie zobowiązany zapewnić, by udostępnienie informacji, o których mowa w ust. 1</w:t>
      </w:r>
      <w:r w:rsidR="003E0E3F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nastąpiło tylko </w:t>
      </w:r>
      <w:r w:rsidR="00F635D9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 wyłącznie w zakresie koniecznym dla zadośćuczynienia powyższemu obowiązkowi.</w:t>
      </w:r>
    </w:p>
    <w:p w14:paraId="41699D91" w14:textId="77777777" w:rsidR="00AF35D7" w:rsidRPr="002E1D52" w:rsidRDefault="00AF35D7" w:rsidP="002E1D52">
      <w:pPr>
        <w:spacing w:after="100"/>
        <w:ind w:left="-1" w:right="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§ 1</w:t>
      </w:r>
      <w:r w:rsidR="00EA6A49"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2</w:t>
      </w: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Dane osobowe</w:t>
      </w:r>
    </w:p>
    <w:p w14:paraId="0BCEA6CF" w14:textId="204B0E47" w:rsidR="00AF35D7" w:rsidRPr="002E1D52" w:rsidRDefault="00AF35D7" w:rsidP="002E1D52">
      <w:pPr>
        <w:numPr>
          <w:ilvl w:val="0"/>
          <w:numId w:val="9"/>
        </w:numPr>
        <w:spacing w:after="100"/>
        <w:ind w:right="51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Strony oświadczają, że dane kontaktowe pracowników, współpracowników 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i reprezentantów Stron udostępniane wzajemnie w niniejszej Umowie lub udostępnione drugiej Stronie w jakikolwiek sposób w okresie obowiązywania niniejszej Umowy przekazywane są w związku z wykonywaniem Umowy (cel przetwarzania). Udostępniane dane kontaktowe mogą obejmować: imię i nazwisko, adres e-mail, stanowisko służbowe </w:t>
      </w: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i numer telefonu służbowego. Każda ze Stron będzie administratorem danych kontaktowych, które zostały jej udostępnio</w:t>
      </w:r>
      <w:r w:rsid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ne w ramach Umowy.</w:t>
      </w:r>
    </w:p>
    <w:p w14:paraId="11E21297" w14:textId="69E08960" w:rsidR="00AF35D7" w:rsidRPr="00C67135" w:rsidRDefault="00AF35D7" w:rsidP="002E1D52">
      <w:pPr>
        <w:numPr>
          <w:ilvl w:val="0"/>
          <w:numId w:val="9"/>
        </w:numPr>
        <w:spacing w:after="100"/>
        <w:ind w:right="51" w:hanging="42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Wykonawca zobowiązuje się do przekazania wszystkim osobom, których dane udostępnił, informacji, o których mowa w art. 14 Rozporządzenia Parlamentu Europejskiego i Rady (UE) 2016/679 z dnia 27 kwietnia 2016 r. w sprawie ochrony osób fizycznych w związku z przetwarzaniem </w:t>
      </w:r>
      <w:r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danych osobowych i w sprawie swobodnego przepływu takich danych oraz uchylenia dyrektywy 95/46/WE (RODO), tj. klauzuli informacyjnej, stanowiącej załącznik </w:t>
      </w:r>
      <w:r w:rsidR="003E0E3F"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nr 3 </w:t>
      </w:r>
      <w:r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do Umowy.</w:t>
      </w:r>
    </w:p>
    <w:p w14:paraId="28EFF7F5" w14:textId="002F6C69" w:rsidR="00AF35D7" w:rsidRPr="00C67135" w:rsidRDefault="00AF35D7" w:rsidP="002E1D52">
      <w:pPr>
        <w:numPr>
          <w:ilvl w:val="0"/>
          <w:numId w:val="9"/>
        </w:numPr>
        <w:spacing w:after="100"/>
        <w:ind w:right="51" w:hanging="42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Administratorem danych osobowych jest Mazowiecki Urząd Wojewódzki w Warszawie reprezentowany przez Dyrektora Generalnego, w rozumieniu przepisów rozporządzenia </w:t>
      </w:r>
      <w:r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 xml:space="preserve">Parlamentu Europejskiego i Rady UE 2016/679 z dnia 27 kwietnia 2016 r. w sprawie ochrony osób fizycznych w związku z przetwarzaniem danych osobowych i w sprawie swobodnego przepływu takich danych oraz uchylenia dyrektywy 95/46/WE (Dz. Urz. UE L 119 z 4.05.2016, z </w:t>
      </w:r>
      <w:proofErr w:type="spellStart"/>
      <w:r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późn</w:t>
      </w:r>
      <w:proofErr w:type="spellEnd"/>
      <w:r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r w:rsidR="003E0E3F"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zm.).</w:t>
      </w:r>
    </w:p>
    <w:p w14:paraId="19084853" w14:textId="00AA1A77" w:rsidR="00AF35D7" w:rsidRPr="00C67135" w:rsidRDefault="00AF35D7" w:rsidP="002E1D52">
      <w:pPr>
        <w:numPr>
          <w:ilvl w:val="0"/>
          <w:numId w:val="9"/>
        </w:numPr>
        <w:spacing w:after="100"/>
        <w:ind w:right="51" w:hanging="42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Przy wykonywaniu obowiązków wynikających z niniejszej Umowy, Wykonawca zobowiązuje się stosować do obowiązujących przepisów prawa w zakresie ochrony danych osobowych, w szczególności wynikających z rozporządzenia, o którym mowa </w:t>
      </w:r>
      <w:r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 xml:space="preserve">w ust. 2 oraz ustawy z dn. 10 maja 2018 r. o ochronie danych osobowych </w:t>
      </w:r>
      <w:r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 xml:space="preserve">(Dz. U. z 2019 r. poz. 1781, z </w:t>
      </w:r>
      <w:proofErr w:type="spellStart"/>
      <w:r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późn</w:t>
      </w:r>
      <w:proofErr w:type="spellEnd"/>
      <w:r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r w:rsidR="003E0E3F"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zm.).</w:t>
      </w:r>
    </w:p>
    <w:p w14:paraId="6DCB5537" w14:textId="409C3E3B" w:rsidR="00C633C6" w:rsidRPr="00C67135" w:rsidRDefault="00AF35D7" w:rsidP="002E1D52">
      <w:pPr>
        <w:numPr>
          <w:ilvl w:val="0"/>
          <w:numId w:val="9"/>
        </w:numPr>
        <w:spacing w:after="100"/>
        <w:ind w:right="51" w:hanging="42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powierza przetwarzanie danych osobowych Wykonawcy w celu prawidłowego wykonania przedmiotu Umowy zgodnie z umową o powierzeniu przetwarzania danych osobowych stanowiącą załącznik nr 4 do Umowy.</w:t>
      </w:r>
    </w:p>
    <w:p w14:paraId="2C91209C" w14:textId="77777777" w:rsidR="00C633C6" w:rsidRPr="00C67135" w:rsidRDefault="00C633C6" w:rsidP="002E1D52">
      <w:pPr>
        <w:keepNext/>
        <w:keepLines/>
        <w:spacing w:after="100"/>
        <w:ind w:hanging="1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C6713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 1</w:t>
      </w:r>
      <w:r w:rsidR="00EA6A49" w:rsidRPr="00C6713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3</w:t>
      </w:r>
      <w:r w:rsidRPr="00C6713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Odstąpienie od Umowy</w:t>
      </w:r>
    </w:p>
    <w:p w14:paraId="569CBD70" w14:textId="4E70E9DF" w:rsidR="00C633C6" w:rsidRPr="00C67135" w:rsidRDefault="00C633C6" w:rsidP="002E1D52">
      <w:pPr>
        <w:numPr>
          <w:ilvl w:val="0"/>
          <w:numId w:val="20"/>
        </w:numPr>
        <w:tabs>
          <w:tab w:val="clear" w:pos="0"/>
        </w:tabs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Oprócz przypadków przewidzianych w Kodeksie </w:t>
      </w:r>
      <w:r w:rsidR="003E0E3F"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cywilnym </w:t>
      </w:r>
      <w:r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Zamawiający może odstąpić od </w:t>
      </w:r>
      <w:r w:rsidR="000C3947"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C671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mowy w całości lub w części w przypadku:</w:t>
      </w:r>
    </w:p>
    <w:p w14:paraId="561C5770" w14:textId="041EF9EC" w:rsidR="00C633C6" w:rsidRPr="001E09FE" w:rsidRDefault="00C633C6" w:rsidP="002E1D52">
      <w:pPr>
        <w:numPr>
          <w:ilvl w:val="1"/>
          <w:numId w:val="20"/>
        </w:numPr>
        <w:spacing w:after="100"/>
        <w:ind w:left="851" w:right="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gdy opóźnienie Wykonawcy w </w:t>
      </w:r>
      <w:r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stosunku do termin</w:t>
      </w:r>
      <w:r w:rsidR="00CC7ADD"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o który</w:t>
      </w:r>
      <w:r w:rsidR="00CC7ADD"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</w:t>
      </w:r>
      <w:r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mowa w § 3</w:t>
      </w:r>
      <w:r w:rsidR="00EE6C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="008365FC"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przekroczy 10 dni;</w:t>
      </w:r>
    </w:p>
    <w:p w14:paraId="7DB7693D" w14:textId="0016BBE9" w:rsidR="00782D4C" w:rsidRPr="001E09FE" w:rsidRDefault="00782D4C" w:rsidP="002E1D52">
      <w:pPr>
        <w:numPr>
          <w:ilvl w:val="1"/>
          <w:numId w:val="20"/>
        </w:numPr>
        <w:spacing w:after="100"/>
        <w:ind w:left="851" w:right="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nieusunięcia lub opóźnienia w usunięciu </w:t>
      </w:r>
      <w:r w:rsidR="00D41590"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łącznie </w:t>
      </w:r>
      <w:r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co najmniej trzech Błędów </w:t>
      </w:r>
      <w:r w:rsidR="00D41590"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(tej samej lub różnych kategorii) </w:t>
      </w:r>
      <w:r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czasie określonym w § 10 ust</w:t>
      </w:r>
      <w:r w:rsidR="00D40FD0"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r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7 pkt 1) i pkt 2)</w:t>
      </w:r>
      <w:r w:rsidR="00D40FD0"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lub pkt 3)</w:t>
      </w:r>
      <w:r w:rsidR="00CC7ADD"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lub/i co najmniej 2 krotn</w:t>
      </w:r>
      <w:r w:rsidR="001E09FE"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ego</w:t>
      </w:r>
      <w:r w:rsidR="00CC7ADD"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1E09FE"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opóźnienia w udzieleniu</w:t>
      </w:r>
      <w:r w:rsidR="00CC7ADD"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konsultacji technicznych</w:t>
      </w:r>
      <w:r w:rsidR="001E09FE"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EE6C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="001E09FE"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terminie, o którym mowa w § 10. ust. 20</w:t>
      </w:r>
      <w:r w:rsidR="00D40FD0"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</w:p>
    <w:p w14:paraId="18535728" w14:textId="03339C56" w:rsidR="00C633C6" w:rsidRPr="001E09FE" w:rsidRDefault="00C633C6" w:rsidP="002E1D52">
      <w:pPr>
        <w:numPr>
          <w:ilvl w:val="1"/>
          <w:numId w:val="20"/>
        </w:numPr>
        <w:spacing w:after="100"/>
        <w:ind w:left="851" w:right="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dostarczenia przez Wykonawcę Oprogramowania lub </w:t>
      </w:r>
      <w:r w:rsidR="000D319D"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Urządzeń </w:t>
      </w:r>
      <w:r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niezgodn</w:t>
      </w:r>
      <w:r w:rsidR="000D319D"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ych</w:t>
      </w:r>
      <w:r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EE6C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</w:r>
      <w:r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 </w:t>
      </w:r>
      <w:r w:rsidR="008365FC"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Umową;</w:t>
      </w:r>
    </w:p>
    <w:p w14:paraId="5043497C" w14:textId="47EEC4CE" w:rsidR="00C633C6" w:rsidRPr="002E1D52" w:rsidRDefault="00C633C6" w:rsidP="002E1D52">
      <w:pPr>
        <w:numPr>
          <w:ilvl w:val="1"/>
          <w:numId w:val="20"/>
        </w:numPr>
        <w:spacing w:after="100"/>
        <w:ind w:left="851" w:right="51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przypadku upływu terminu wyznaczonego przez Zamawiającego do prawidłowego wykonywania </w:t>
      </w:r>
      <w:r w:rsidR="000C3947"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mowy, w przypadku</w:t>
      </w:r>
      <w:r w:rsidR="00917406"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Pr="001E09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gdy Wykonawca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będzie wykonywał przedmiot </w:t>
      </w:r>
      <w:r w:rsidR="000C394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mowy w sposób</w:t>
      </w:r>
      <w:r w:rsidR="008365FC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wadliwy albo sprzeczny z </w:t>
      </w:r>
      <w:r w:rsidR="000C3947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="008365FC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mową</w:t>
      </w:r>
      <w:r w:rsidR="003E0E3F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4066FD7A" w14:textId="7F1DB873" w:rsidR="00C633C6" w:rsidRPr="002E1D52" w:rsidRDefault="00AF103B" w:rsidP="002E1D52">
      <w:pPr>
        <w:numPr>
          <w:ilvl w:val="0"/>
          <w:numId w:val="20"/>
        </w:numPr>
        <w:tabs>
          <w:tab w:val="clear" w:pos="0"/>
        </w:tabs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Prawo odstąpienia od Umowy wykonuje się poprzez złożenie pisemnego oświadczenia o odstąpieniu od Umowy w terminie 30 dni od daty powzięcia informacji o okoliczności uprawniającej do skorzystania z prawa do odstąpienia, o których mowa w ust. 1</w:t>
      </w:r>
      <w:r w:rsidR="00EE6C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</w:t>
      </w:r>
      <w:r w:rsidR="00A9709B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nie później niż </w:t>
      </w:r>
      <w:r w:rsidR="000D319D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do ostatniego dnia obowiązywania gwarancji określonego </w:t>
      </w:r>
      <w:r w:rsidR="00A9709B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</w:t>
      </w:r>
      <w:r w:rsidR="00A9709B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§ </w:t>
      </w:r>
      <w:r w:rsidR="000D319D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10 ust</w:t>
      </w:r>
      <w:r w:rsidR="00D40FD0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  <w:r w:rsidR="000D319D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1</w:t>
      </w:r>
      <w:r w:rsidR="00A9709B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714A931B" w14:textId="1F213050" w:rsidR="00C633C6" w:rsidRPr="002E1D52" w:rsidRDefault="00AF103B" w:rsidP="002E1D52">
      <w:pPr>
        <w:numPr>
          <w:ilvl w:val="0"/>
          <w:numId w:val="20"/>
        </w:numPr>
        <w:tabs>
          <w:tab w:val="clear" w:pos="0"/>
        </w:tabs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Mimo odstąpienia od Umowy aktualne pozostają obowiązki Wykonawcy do zapłaty kar Umownych odszkodowań z tytułu niewykonania lub nienależytego wykonania Umowy </w:t>
      </w:r>
      <w:r w:rsidR="00040FFB"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wykonania zastępczego </w:t>
      </w:r>
      <w:r w:rsidRPr="002E1D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jak również dotyczące zasad poufności.</w:t>
      </w:r>
    </w:p>
    <w:p w14:paraId="54FA70FD" w14:textId="77777777" w:rsidR="00AF35D7" w:rsidRPr="002E1D52" w:rsidRDefault="00AF35D7" w:rsidP="002E1D52">
      <w:pPr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§ 1</w:t>
      </w:r>
      <w:r w:rsidR="00EA6A49"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4</w:t>
      </w: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Postanowienia końcowe</w:t>
      </w:r>
    </w:p>
    <w:p w14:paraId="26CD6F41" w14:textId="77777777" w:rsidR="00AF35D7" w:rsidRPr="002E1D52" w:rsidRDefault="00AF35D7" w:rsidP="002E1D52">
      <w:pPr>
        <w:numPr>
          <w:ilvl w:val="0"/>
          <w:numId w:val="10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Wszelkie zmiany i uzupełnienia Umowy wymagają zachowania formy pisemnej w postaci aneksu pod rygorem nieważności, z zastrzeżeniem odmiennych postanowień Umowy. </w:t>
      </w:r>
    </w:p>
    <w:p w14:paraId="3231E62F" w14:textId="77777777" w:rsidR="00AF35D7" w:rsidRPr="002E1D52" w:rsidRDefault="00AF35D7" w:rsidP="002E1D52">
      <w:pPr>
        <w:numPr>
          <w:ilvl w:val="0"/>
          <w:numId w:val="10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sprawach nieuregulowanych Umową mają zastosowanie przepisy ustawy o prawie autorskim i prawach pokrewnych oraz przepisy Kodeksu cywilnego. </w:t>
      </w:r>
    </w:p>
    <w:p w14:paraId="3F585D2F" w14:textId="77777777" w:rsidR="00AF35D7" w:rsidRPr="002E1D52" w:rsidRDefault="00AF35D7" w:rsidP="002E1D52">
      <w:pPr>
        <w:numPr>
          <w:ilvl w:val="0"/>
          <w:numId w:val="10"/>
        </w:numPr>
        <w:spacing w:after="100"/>
        <w:ind w:left="426" w:right="5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Ewentualne spory powstałe w związku z realizacją Umowy podlegają rozpoznaniu przez sąd właściwy dla siedziby Zamawiającego. </w:t>
      </w:r>
    </w:p>
    <w:p w14:paraId="3BFBB22F" w14:textId="7471FB54" w:rsidR="007820B4" w:rsidRPr="002E1D52" w:rsidRDefault="007820B4" w:rsidP="002E1D52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</w:tabs>
        <w:suppressAutoHyphens/>
        <w:spacing w:after="10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E1D52">
        <w:rPr>
          <w:rFonts w:ascii="Times New Roman" w:eastAsia="Arial" w:hAnsi="Times New Roman" w:cs="Times New Roman"/>
          <w:sz w:val="24"/>
          <w:szCs w:val="24"/>
        </w:rPr>
        <w:t xml:space="preserve">Umowa niniejsza </w:t>
      </w:r>
      <w:r w:rsidRPr="000F15FC">
        <w:rPr>
          <w:rFonts w:ascii="Times New Roman" w:eastAsia="Arial" w:hAnsi="Times New Roman" w:cs="Times New Roman"/>
          <w:sz w:val="24"/>
          <w:szCs w:val="24"/>
        </w:rPr>
        <w:t xml:space="preserve">sporządzona została w formie elektronicznej, podpisem kwalifikowanym podpisem </w:t>
      </w:r>
      <w:r w:rsidRPr="0078553F">
        <w:rPr>
          <w:rFonts w:ascii="Times New Roman" w:eastAsia="Arial" w:hAnsi="Times New Roman" w:cs="Times New Roman"/>
          <w:sz w:val="24"/>
          <w:szCs w:val="24"/>
        </w:rPr>
        <w:t xml:space="preserve">elektronicznym / w formie pisemnej, w 3 jednobrzmiących egzemplarzach, dwa </w:t>
      </w:r>
      <w:r w:rsidRPr="0078553F">
        <w:rPr>
          <w:rFonts w:ascii="Times New Roman" w:eastAsia="Arial" w:hAnsi="Times New Roman" w:cs="Times New Roman"/>
          <w:sz w:val="24"/>
          <w:szCs w:val="24"/>
        </w:rPr>
        <w:lastRenderedPageBreak/>
        <w:t>dla Zamawiającego i jeden dla Wykonawcy</w:t>
      </w:r>
      <w:r w:rsidR="008223D2">
        <w:rPr>
          <w:rStyle w:val="Odwoanieprzypisudolnego"/>
          <w:rFonts w:ascii="Times New Roman" w:eastAsia="Arial" w:hAnsi="Times New Roman" w:cs="Times New Roman"/>
          <w:sz w:val="24"/>
          <w:szCs w:val="24"/>
        </w:rPr>
        <w:footnoteReference w:id="2"/>
      </w:r>
      <w:r w:rsidRPr="000F15FC">
        <w:rPr>
          <w:rFonts w:ascii="Times New Roman" w:eastAsia="Arial" w:hAnsi="Times New Roman" w:cs="Times New Roman"/>
          <w:sz w:val="24"/>
          <w:szCs w:val="24"/>
        </w:rPr>
        <w:t>.</w:t>
      </w:r>
    </w:p>
    <w:p w14:paraId="41EF944F" w14:textId="77777777" w:rsidR="007820B4" w:rsidRPr="002E1D52" w:rsidRDefault="007820B4" w:rsidP="002E1D52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</w:tabs>
        <w:suppressAutoHyphens/>
        <w:spacing w:after="10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E1D52">
        <w:rPr>
          <w:rFonts w:ascii="Times New Roman" w:hAnsi="Times New Roman" w:cs="Times New Roman"/>
          <w:sz w:val="24"/>
          <w:szCs w:val="24"/>
        </w:rPr>
        <w:t>U</w:t>
      </w:r>
      <w:r w:rsidRPr="002E1D52">
        <w:rPr>
          <w:rFonts w:ascii="Times New Roman" w:eastAsia="Arial" w:hAnsi="Times New Roman" w:cs="Times New Roman"/>
          <w:sz w:val="24"/>
          <w:szCs w:val="24"/>
        </w:rPr>
        <w:t>mowa sporządzona w formie elektronicznej zostaje zawarta z dniem podpisania przez ostatnią ze Stron.</w:t>
      </w:r>
    </w:p>
    <w:p w14:paraId="2DD24CBB" w14:textId="77777777" w:rsidR="00AF35D7" w:rsidRPr="002E1D52" w:rsidRDefault="00AF35D7" w:rsidP="002E1D52">
      <w:pPr>
        <w:pStyle w:val="Akapitzlist"/>
        <w:spacing w:after="100"/>
        <w:ind w:left="374" w:right="9071"/>
        <w:contextualSpacing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7D664C4" w14:textId="77777777" w:rsidR="00AF35D7" w:rsidRPr="002E1D52" w:rsidRDefault="00AF35D7" w:rsidP="002E1D52">
      <w:pPr>
        <w:spacing w:after="100"/>
        <w:ind w:left="14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Załączniki: </w:t>
      </w:r>
    </w:p>
    <w:p w14:paraId="76E4B44D" w14:textId="77777777" w:rsidR="002A4A69" w:rsidRPr="002E1D52" w:rsidRDefault="002A4A69" w:rsidP="002E1D52">
      <w:pPr>
        <w:numPr>
          <w:ilvl w:val="0"/>
          <w:numId w:val="11"/>
        </w:numPr>
        <w:spacing w:after="100"/>
        <w:ind w:right="51" w:hanging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Opis przedmiotu zamówienia</w:t>
      </w:r>
    </w:p>
    <w:p w14:paraId="3EE5ECFA" w14:textId="55282B8A" w:rsidR="00AF35D7" w:rsidRPr="002E1D52" w:rsidRDefault="00461D6A" w:rsidP="002E1D52">
      <w:pPr>
        <w:numPr>
          <w:ilvl w:val="0"/>
          <w:numId w:val="11"/>
        </w:numPr>
        <w:spacing w:after="100"/>
        <w:ind w:right="51" w:hanging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Upoważnienie</w:t>
      </w:r>
      <w:r w:rsidR="00AF35D7"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nr </w:t>
      </w:r>
      <w:r w:rsidR="000B0D1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…………….</w:t>
      </w:r>
    </w:p>
    <w:p w14:paraId="15C1082B" w14:textId="77777777" w:rsidR="00AF35D7" w:rsidRPr="002E1D52" w:rsidRDefault="00AF35D7" w:rsidP="002E1D52">
      <w:pPr>
        <w:numPr>
          <w:ilvl w:val="0"/>
          <w:numId w:val="11"/>
        </w:numPr>
        <w:spacing w:after="100"/>
        <w:ind w:right="51" w:hanging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Klauzula informacyjna RODO </w:t>
      </w:r>
    </w:p>
    <w:p w14:paraId="296308D4" w14:textId="77777777" w:rsidR="00AF35D7" w:rsidRPr="008223D2" w:rsidRDefault="00AF35D7" w:rsidP="002E1D52">
      <w:pPr>
        <w:numPr>
          <w:ilvl w:val="0"/>
          <w:numId w:val="11"/>
        </w:numPr>
        <w:spacing w:after="100"/>
        <w:ind w:right="51" w:hanging="2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223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Umowa powierzenia przetwarzania danych osobowych </w:t>
      </w:r>
    </w:p>
    <w:p w14:paraId="57567120" w14:textId="77777777" w:rsidR="00AF35D7" w:rsidRPr="002E1D52" w:rsidRDefault="00AF35D7" w:rsidP="002E1D52">
      <w:pPr>
        <w:spacing w:after="100"/>
        <w:ind w:left="734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E1D5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2A3EB6BD" w14:textId="6295A77C" w:rsidR="002C2233" w:rsidRPr="002E1D52" w:rsidRDefault="00AF35D7" w:rsidP="002E1D52">
      <w:pPr>
        <w:tabs>
          <w:tab w:val="center" w:pos="2245"/>
          <w:tab w:val="center" w:pos="3555"/>
          <w:tab w:val="center" w:pos="4263"/>
          <w:tab w:val="center" w:pos="4971"/>
          <w:tab w:val="center" w:pos="5679"/>
          <w:tab w:val="center" w:pos="7273"/>
        </w:tabs>
        <w:spacing w:after="1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2E1D5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ZAMAWIAJĄCY: </w:t>
      </w: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ab/>
        <w:t xml:space="preserve"> </w:t>
      </w: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ab/>
        <w:t xml:space="preserve"> </w:t>
      </w: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ab/>
        <w:t xml:space="preserve"> </w:t>
      </w: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ab/>
        <w:t xml:space="preserve"> </w:t>
      </w:r>
      <w:r w:rsidRPr="002E1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ab/>
        <w:t xml:space="preserve">WYKONAWCA: </w:t>
      </w:r>
    </w:p>
    <w:p w14:paraId="15E6F1BE" w14:textId="09646626" w:rsidR="007A7B9C" w:rsidRDefault="007A7B9C" w:rsidP="002C796E">
      <w:pPr>
        <w:tabs>
          <w:tab w:val="center" w:pos="2245"/>
          <w:tab w:val="center" w:pos="3555"/>
          <w:tab w:val="center" w:pos="4263"/>
          <w:tab w:val="center" w:pos="4971"/>
          <w:tab w:val="center" w:pos="5679"/>
          <w:tab w:val="center" w:pos="7273"/>
        </w:tabs>
        <w:spacing w:after="1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6BAF6471" w14:textId="42AD3C6F" w:rsidR="00191928" w:rsidRDefault="00191928" w:rsidP="002C796E">
      <w:pPr>
        <w:tabs>
          <w:tab w:val="center" w:pos="2245"/>
          <w:tab w:val="center" w:pos="3555"/>
          <w:tab w:val="center" w:pos="4263"/>
          <w:tab w:val="center" w:pos="4971"/>
          <w:tab w:val="center" w:pos="5679"/>
          <w:tab w:val="center" w:pos="7273"/>
        </w:tabs>
        <w:spacing w:after="1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0AF4520F" w14:textId="59FCB3DB" w:rsidR="00191928" w:rsidRDefault="00191928" w:rsidP="002C796E">
      <w:pPr>
        <w:tabs>
          <w:tab w:val="center" w:pos="2245"/>
          <w:tab w:val="center" w:pos="3555"/>
          <w:tab w:val="center" w:pos="4263"/>
          <w:tab w:val="center" w:pos="4971"/>
          <w:tab w:val="center" w:pos="5679"/>
          <w:tab w:val="center" w:pos="7273"/>
        </w:tabs>
        <w:spacing w:after="1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4E8CD16B" w14:textId="0B4ACF30" w:rsidR="00191928" w:rsidRDefault="00191928" w:rsidP="002C796E">
      <w:pPr>
        <w:tabs>
          <w:tab w:val="center" w:pos="2245"/>
          <w:tab w:val="center" w:pos="3555"/>
          <w:tab w:val="center" w:pos="4263"/>
          <w:tab w:val="center" w:pos="4971"/>
          <w:tab w:val="center" w:pos="5679"/>
          <w:tab w:val="center" w:pos="7273"/>
        </w:tabs>
        <w:spacing w:after="1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58ED23E8" w14:textId="1C875A4B" w:rsidR="00901CD2" w:rsidRDefault="00901CD2" w:rsidP="002C796E">
      <w:pPr>
        <w:tabs>
          <w:tab w:val="center" w:pos="2245"/>
          <w:tab w:val="center" w:pos="3555"/>
          <w:tab w:val="center" w:pos="4263"/>
          <w:tab w:val="center" w:pos="4971"/>
          <w:tab w:val="center" w:pos="5679"/>
          <w:tab w:val="center" w:pos="7273"/>
        </w:tabs>
        <w:spacing w:after="1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0F9FAF03" w14:textId="7C09CFAB" w:rsidR="00901CD2" w:rsidRDefault="00901CD2" w:rsidP="002C796E">
      <w:pPr>
        <w:tabs>
          <w:tab w:val="center" w:pos="2245"/>
          <w:tab w:val="center" w:pos="3555"/>
          <w:tab w:val="center" w:pos="4263"/>
          <w:tab w:val="center" w:pos="4971"/>
          <w:tab w:val="center" w:pos="5679"/>
          <w:tab w:val="center" w:pos="7273"/>
        </w:tabs>
        <w:spacing w:after="1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1F70BB33" w14:textId="42CA528B" w:rsidR="00901CD2" w:rsidRDefault="00901CD2" w:rsidP="002C796E">
      <w:pPr>
        <w:tabs>
          <w:tab w:val="center" w:pos="2245"/>
          <w:tab w:val="center" w:pos="3555"/>
          <w:tab w:val="center" w:pos="4263"/>
          <w:tab w:val="center" w:pos="4971"/>
          <w:tab w:val="center" w:pos="5679"/>
          <w:tab w:val="center" w:pos="7273"/>
        </w:tabs>
        <w:spacing w:after="1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3E10E9F2" w14:textId="77777777" w:rsidR="00191928" w:rsidRPr="00C633C6" w:rsidRDefault="00191928" w:rsidP="002C796E">
      <w:pPr>
        <w:tabs>
          <w:tab w:val="center" w:pos="2245"/>
          <w:tab w:val="center" w:pos="3555"/>
          <w:tab w:val="center" w:pos="4263"/>
          <w:tab w:val="center" w:pos="4971"/>
          <w:tab w:val="center" w:pos="5679"/>
          <w:tab w:val="center" w:pos="7273"/>
        </w:tabs>
        <w:spacing w:after="1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sectPr w:rsidR="00191928" w:rsidRPr="00C633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53885" w14:textId="77777777" w:rsidR="00003189" w:rsidRDefault="00003189" w:rsidP="00AF35D7">
      <w:pPr>
        <w:spacing w:after="0" w:line="240" w:lineRule="auto"/>
      </w:pPr>
      <w:r>
        <w:separator/>
      </w:r>
    </w:p>
  </w:endnote>
  <w:endnote w:type="continuationSeparator" w:id="0">
    <w:p w14:paraId="0242766A" w14:textId="77777777" w:rsidR="00003189" w:rsidRDefault="00003189" w:rsidP="00AF3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79">
    <w:altName w:val="Times New Roman"/>
    <w:charset w:val="EE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3966C" w14:textId="77777777" w:rsidR="00003189" w:rsidRDefault="00003189" w:rsidP="00AF35D7">
      <w:pPr>
        <w:spacing w:after="0" w:line="240" w:lineRule="auto"/>
      </w:pPr>
      <w:r>
        <w:separator/>
      </w:r>
    </w:p>
  </w:footnote>
  <w:footnote w:type="continuationSeparator" w:id="0">
    <w:p w14:paraId="0C4B5D69" w14:textId="77777777" w:rsidR="00003189" w:rsidRDefault="00003189" w:rsidP="00AF35D7">
      <w:pPr>
        <w:spacing w:after="0" w:line="240" w:lineRule="auto"/>
      </w:pPr>
      <w:r>
        <w:continuationSeparator/>
      </w:r>
    </w:p>
  </w:footnote>
  <w:footnote w:id="1">
    <w:p w14:paraId="4780F6A5" w14:textId="77777777" w:rsidR="000B0D19" w:rsidRDefault="000B0D19" w:rsidP="000B0D1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17967">
        <w:t xml:space="preserve">Należy skreślić w wypadku podpisania </w:t>
      </w:r>
      <w:r>
        <w:t>U</w:t>
      </w:r>
      <w:r w:rsidRPr="00417967">
        <w:t>mowy kwalifikowanym podpisem elektronicznym</w:t>
      </w:r>
    </w:p>
  </w:footnote>
  <w:footnote w:id="2">
    <w:p w14:paraId="53C3B04A" w14:textId="30145288" w:rsidR="008223D2" w:rsidRDefault="008223D2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b w:val="0"/>
        <w:bCs w:val="0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685" w:hanging="705"/>
      </w:pPr>
      <w:rPr>
        <w:rFonts w:hint="default"/>
        <w:b w:val="0"/>
        <w:bCs w:val="0"/>
      </w:rPr>
    </w:lvl>
    <w:lvl w:ilvl="3">
      <w:start w:val="3"/>
      <w:numFmt w:val="bullet"/>
      <w:lvlText w:val=""/>
      <w:lvlJc w:val="left"/>
      <w:pPr>
        <w:tabs>
          <w:tab w:val="num" w:pos="0"/>
        </w:tabs>
        <w:ind w:left="3225" w:hanging="705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406" w:hanging="555"/>
      </w:pPr>
      <w:rPr>
        <w:rFonts w:hint="default"/>
      </w:rPr>
    </w:lvl>
  </w:abstractNum>
  <w:abstractNum w:abstractNumId="3" w15:restartNumberingAfterBreak="0">
    <w:nsid w:val="00000005"/>
    <w:multiLevelType w:val="multilevel"/>
    <w:tmpl w:val="5032F08A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406" w:hanging="555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76" w:hanging="7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406" w:hanging="55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276" w:hanging="705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785" w:hanging="70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78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2685" w:hanging="705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85" w:hanging="705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85" w:hanging="705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85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85" w:hanging="705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16"/>
    <w:multiLevelType w:val="multilevel"/>
    <w:tmpl w:val="ADD8C10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pacing w:val="-2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1302A57"/>
    <w:multiLevelType w:val="hybridMultilevel"/>
    <w:tmpl w:val="3462261C"/>
    <w:lvl w:ilvl="0" w:tplc="7D06C476">
      <w:start w:val="2"/>
      <w:numFmt w:val="decimal"/>
      <w:lvlText w:val="%1."/>
      <w:lvlJc w:val="left"/>
      <w:pPr>
        <w:ind w:left="427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22CD20">
      <w:start w:val="1"/>
      <w:numFmt w:val="decimal"/>
      <w:lvlText w:val="%2)"/>
      <w:lvlJc w:val="left"/>
      <w:pPr>
        <w:ind w:left="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32A72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D20E5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6A186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E8EBE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A0D43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C0A0A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F2DEB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23D0586"/>
    <w:multiLevelType w:val="hybridMultilevel"/>
    <w:tmpl w:val="07083912"/>
    <w:lvl w:ilvl="0" w:tplc="E1DE87E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C060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00B4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BCB3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AC09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66DF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B443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70C9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18DB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2791C64"/>
    <w:multiLevelType w:val="hybridMultilevel"/>
    <w:tmpl w:val="09DEE174"/>
    <w:lvl w:ilvl="0" w:tplc="2B5EFC70">
      <w:start w:val="1"/>
      <w:numFmt w:val="lowerLetter"/>
      <w:lvlText w:val="%1)"/>
      <w:lvlJc w:val="left"/>
      <w:pPr>
        <w:ind w:left="11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4" w15:restartNumberingAfterBreak="0">
    <w:nsid w:val="02801053"/>
    <w:multiLevelType w:val="hybridMultilevel"/>
    <w:tmpl w:val="08F851DA"/>
    <w:name w:val="WW8Num122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44D33DC"/>
    <w:multiLevelType w:val="multilevel"/>
    <w:tmpl w:val="543C1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5B529D9"/>
    <w:multiLevelType w:val="hybridMultilevel"/>
    <w:tmpl w:val="F698B994"/>
    <w:lvl w:ilvl="0" w:tplc="0415000F">
      <w:start w:val="1"/>
      <w:numFmt w:val="decimal"/>
      <w:lvlText w:val="%1."/>
      <w:lvlJc w:val="left"/>
      <w:pPr>
        <w:ind w:left="42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6288BA">
      <w:start w:val="1"/>
      <w:numFmt w:val="decimal"/>
      <w:lvlText w:val="%2)"/>
      <w:lvlJc w:val="left"/>
      <w:pPr>
        <w:ind w:left="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E075F0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50E0A6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2AE736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186962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B2003E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DE0022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56B4C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09D556CB"/>
    <w:multiLevelType w:val="hybridMultilevel"/>
    <w:tmpl w:val="EF1EEA7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17C794E"/>
    <w:multiLevelType w:val="hybridMultilevel"/>
    <w:tmpl w:val="DAA80FE8"/>
    <w:lvl w:ilvl="0" w:tplc="52E0B9F0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9" w15:restartNumberingAfterBreak="0">
    <w:nsid w:val="158D78F9"/>
    <w:multiLevelType w:val="hybridMultilevel"/>
    <w:tmpl w:val="E362BACC"/>
    <w:lvl w:ilvl="0" w:tplc="0F188D02">
      <w:start w:val="1"/>
      <w:numFmt w:val="decimal"/>
      <w:lvlText w:val="%1.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BAB7DC">
      <w:start w:val="1"/>
      <w:numFmt w:val="decimal"/>
      <w:lvlText w:val="%2)"/>
      <w:lvlJc w:val="left"/>
      <w:pPr>
        <w:ind w:left="80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C6231A">
      <w:start w:val="1"/>
      <w:numFmt w:val="lowerRoman"/>
      <w:lvlText w:val="%3"/>
      <w:lvlJc w:val="left"/>
      <w:pPr>
        <w:ind w:left="14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AA4986">
      <w:start w:val="1"/>
      <w:numFmt w:val="decimal"/>
      <w:lvlText w:val="%4"/>
      <w:lvlJc w:val="left"/>
      <w:pPr>
        <w:ind w:left="2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9E5826">
      <w:start w:val="1"/>
      <w:numFmt w:val="lowerLetter"/>
      <w:lvlText w:val="%5"/>
      <w:lvlJc w:val="left"/>
      <w:pPr>
        <w:ind w:left="2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F21F10">
      <w:start w:val="1"/>
      <w:numFmt w:val="lowerRoman"/>
      <w:lvlText w:val="%6"/>
      <w:lvlJc w:val="left"/>
      <w:pPr>
        <w:ind w:left="36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0AA7442">
      <w:start w:val="1"/>
      <w:numFmt w:val="decimal"/>
      <w:lvlText w:val="%7"/>
      <w:lvlJc w:val="left"/>
      <w:pPr>
        <w:ind w:left="4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D22A7C8">
      <w:start w:val="1"/>
      <w:numFmt w:val="lowerLetter"/>
      <w:lvlText w:val="%8"/>
      <w:lvlJc w:val="left"/>
      <w:pPr>
        <w:ind w:left="5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F82EA0">
      <w:start w:val="1"/>
      <w:numFmt w:val="lowerRoman"/>
      <w:lvlText w:val="%9"/>
      <w:lvlJc w:val="left"/>
      <w:pPr>
        <w:ind w:left="5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68529B8"/>
    <w:multiLevelType w:val="hybridMultilevel"/>
    <w:tmpl w:val="D3A62F50"/>
    <w:lvl w:ilvl="0" w:tplc="9FA89D0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18BD4374"/>
    <w:multiLevelType w:val="hybridMultilevel"/>
    <w:tmpl w:val="1CA4086A"/>
    <w:lvl w:ilvl="0" w:tplc="4EFA5290">
      <w:start w:val="1"/>
      <w:numFmt w:val="decimal"/>
      <w:lvlText w:val="%1."/>
      <w:lvlJc w:val="left"/>
      <w:pPr>
        <w:ind w:left="72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E8279E">
      <w:start w:val="1"/>
      <w:numFmt w:val="decimal"/>
      <w:lvlText w:val="%2)"/>
      <w:lvlJc w:val="left"/>
      <w:pPr>
        <w:ind w:left="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E405BA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14F41E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C0CF9A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D843D4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925D46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F05140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8487D8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D945E25"/>
    <w:multiLevelType w:val="hybridMultilevel"/>
    <w:tmpl w:val="DFF0922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EAB3114"/>
    <w:multiLevelType w:val="hybridMultilevel"/>
    <w:tmpl w:val="1C88FBB2"/>
    <w:lvl w:ilvl="0" w:tplc="25246344">
      <w:start w:val="2"/>
      <w:numFmt w:val="decimal"/>
      <w:lvlText w:val="%1."/>
      <w:lvlJc w:val="left"/>
      <w:pPr>
        <w:ind w:left="786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51278C"/>
    <w:multiLevelType w:val="hybridMultilevel"/>
    <w:tmpl w:val="8A1603AC"/>
    <w:lvl w:ilvl="0" w:tplc="410499F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CE7C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9E8B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5A8A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3C2A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0C3D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EC9F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7CF5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844A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289F0CDC"/>
    <w:multiLevelType w:val="hybridMultilevel"/>
    <w:tmpl w:val="FB0462B6"/>
    <w:name w:val="WW8Num102"/>
    <w:lvl w:ilvl="0" w:tplc="D8C217C6">
      <w:start w:val="3"/>
      <w:numFmt w:val="decimal"/>
      <w:lvlText w:val="%1."/>
      <w:lvlJc w:val="left"/>
      <w:pPr>
        <w:ind w:left="435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6816B1"/>
    <w:multiLevelType w:val="hybridMultilevel"/>
    <w:tmpl w:val="709A3156"/>
    <w:lvl w:ilvl="0" w:tplc="1B0CF2B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44139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D8F1D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E4E50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4A952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48411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645C7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3CCE1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58E65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16107B6"/>
    <w:multiLevelType w:val="hybridMultilevel"/>
    <w:tmpl w:val="90545D98"/>
    <w:lvl w:ilvl="0" w:tplc="FA2C1540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8" w15:restartNumberingAfterBreak="0">
    <w:nsid w:val="3429345C"/>
    <w:multiLevelType w:val="hybridMultilevel"/>
    <w:tmpl w:val="D95079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E6D0C8D"/>
    <w:multiLevelType w:val="hybridMultilevel"/>
    <w:tmpl w:val="6D8ABEF2"/>
    <w:lvl w:ilvl="0" w:tplc="A75ADBDE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0" w15:restartNumberingAfterBreak="0">
    <w:nsid w:val="3F63010A"/>
    <w:multiLevelType w:val="hybridMultilevel"/>
    <w:tmpl w:val="1C30C5FA"/>
    <w:name w:val="WW8Num1222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43AA1BAB"/>
    <w:multiLevelType w:val="hybridMultilevel"/>
    <w:tmpl w:val="37E4A2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43E507D"/>
    <w:multiLevelType w:val="hybridMultilevel"/>
    <w:tmpl w:val="7C6CDE36"/>
    <w:lvl w:ilvl="0" w:tplc="3E021E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8B10B0"/>
    <w:multiLevelType w:val="hybridMultilevel"/>
    <w:tmpl w:val="F8E8A660"/>
    <w:lvl w:ilvl="0" w:tplc="C5ACFF90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4" w15:restartNumberingAfterBreak="0">
    <w:nsid w:val="4DB561B2"/>
    <w:multiLevelType w:val="hybridMultilevel"/>
    <w:tmpl w:val="9D00AE66"/>
    <w:lvl w:ilvl="0" w:tplc="B26A1E94">
      <w:start w:val="1"/>
      <w:numFmt w:val="decimal"/>
      <w:lvlText w:val="%1."/>
      <w:lvlJc w:val="left"/>
      <w:pPr>
        <w:ind w:left="359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5" w15:restartNumberingAfterBreak="0">
    <w:nsid w:val="51EC0D07"/>
    <w:multiLevelType w:val="hybridMultilevel"/>
    <w:tmpl w:val="CA441082"/>
    <w:lvl w:ilvl="0" w:tplc="9F7E444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8C3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5CB3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DE16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465B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7CE3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C2AB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AA568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9895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34B3A67"/>
    <w:multiLevelType w:val="hybridMultilevel"/>
    <w:tmpl w:val="2BFA8414"/>
    <w:lvl w:ilvl="0" w:tplc="019038DE">
      <w:start w:val="1"/>
      <w:numFmt w:val="decimal"/>
      <w:lvlText w:val="%1)"/>
      <w:lvlJc w:val="left"/>
      <w:pPr>
        <w:ind w:left="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FC08F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1A8F14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6CCA0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F6909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906FB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46DC8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AE85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06AF7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B7F67E4"/>
    <w:multiLevelType w:val="hybridMultilevel"/>
    <w:tmpl w:val="E3C6D232"/>
    <w:lvl w:ilvl="0" w:tplc="41407F14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38C1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EC74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E0C0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4C45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165E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8240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706D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0886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DF54C69"/>
    <w:multiLevelType w:val="hybridMultilevel"/>
    <w:tmpl w:val="85BCE4B4"/>
    <w:lvl w:ilvl="0" w:tplc="4856930A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9" w15:restartNumberingAfterBreak="0">
    <w:nsid w:val="5E1D522A"/>
    <w:multiLevelType w:val="hybridMultilevel"/>
    <w:tmpl w:val="D4A6756C"/>
    <w:lvl w:ilvl="0" w:tplc="4300D4AA">
      <w:start w:val="1"/>
      <w:numFmt w:val="bullet"/>
      <w:lvlText w:val="-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4E0BAB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C6C5A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9A5D3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F8381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5E68F3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001D4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384F0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66102A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FB9106F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85" w:hanging="705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63382866"/>
    <w:multiLevelType w:val="hybridMultilevel"/>
    <w:tmpl w:val="07242ADC"/>
    <w:lvl w:ilvl="0" w:tplc="A2DC52A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63C0109A"/>
    <w:multiLevelType w:val="hybridMultilevel"/>
    <w:tmpl w:val="7026D802"/>
    <w:lvl w:ilvl="0" w:tplc="7C3C98E6">
      <w:start w:val="1"/>
      <w:numFmt w:val="decimal"/>
      <w:lvlText w:val="%1)"/>
      <w:lvlJc w:val="left"/>
      <w:pPr>
        <w:ind w:left="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FC08F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1A8F14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6CCA0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F6909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906FB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46DC8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AE85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06AF7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70C10A0"/>
    <w:multiLevelType w:val="hybridMultilevel"/>
    <w:tmpl w:val="060AF46E"/>
    <w:name w:val="WW8Num12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4" w15:restartNumberingAfterBreak="0">
    <w:nsid w:val="6FBD6F62"/>
    <w:multiLevelType w:val="hybridMultilevel"/>
    <w:tmpl w:val="FD24DCAC"/>
    <w:lvl w:ilvl="0" w:tplc="70805DFE">
      <w:start w:val="1"/>
      <w:numFmt w:val="decimal"/>
      <w:lvlText w:val="%1)"/>
      <w:lvlJc w:val="left"/>
      <w:pPr>
        <w:ind w:left="114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70CA372B"/>
    <w:multiLevelType w:val="hybridMultilevel"/>
    <w:tmpl w:val="7424FBD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76DA5F49"/>
    <w:multiLevelType w:val="hybridMultilevel"/>
    <w:tmpl w:val="1FE03FE2"/>
    <w:lvl w:ilvl="0" w:tplc="417222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025A39"/>
    <w:multiLevelType w:val="hybridMultilevel"/>
    <w:tmpl w:val="1688AA14"/>
    <w:lvl w:ilvl="0" w:tplc="64C074CA">
      <w:start w:val="7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823C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369E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104D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028D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1EC7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825B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98C2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F25C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EB77DA7"/>
    <w:multiLevelType w:val="hybridMultilevel"/>
    <w:tmpl w:val="8C96DAFA"/>
    <w:lvl w:ilvl="0" w:tplc="3A9E268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5C7C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D285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A67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6271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F004D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04F1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5C46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AE51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62336595">
    <w:abstractNumId w:val="36"/>
  </w:num>
  <w:num w:numId="2" w16cid:durableId="984548628">
    <w:abstractNumId w:val="12"/>
  </w:num>
  <w:num w:numId="3" w16cid:durableId="1911117427">
    <w:abstractNumId w:val="21"/>
  </w:num>
  <w:num w:numId="4" w16cid:durableId="1879272263">
    <w:abstractNumId w:val="11"/>
  </w:num>
  <w:num w:numId="5" w16cid:durableId="897593861">
    <w:abstractNumId w:val="24"/>
  </w:num>
  <w:num w:numId="6" w16cid:durableId="1092244303">
    <w:abstractNumId w:val="47"/>
  </w:num>
  <w:num w:numId="7" w16cid:durableId="223182077">
    <w:abstractNumId w:val="19"/>
  </w:num>
  <w:num w:numId="8" w16cid:durableId="1936131314">
    <w:abstractNumId w:val="16"/>
  </w:num>
  <w:num w:numId="9" w16cid:durableId="664357049">
    <w:abstractNumId w:val="37"/>
  </w:num>
  <w:num w:numId="10" w16cid:durableId="926572756">
    <w:abstractNumId w:val="48"/>
  </w:num>
  <w:num w:numId="11" w16cid:durableId="416751826">
    <w:abstractNumId w:val="35"/>
  </w:num>
  <w:num w:numId="12" w16cid:durableId="46072215">
    <w:abstractNumId w:val="34"/>
  </w:num>
  <w:num w:numId="13" w16cid:durableId="1293242875">
    <w:abstractNumId w:val="13"/>
  </w:num>
  <w:num w:numId="14" w16cid:durableId="1570000096">
    <w:abstractNumId w:val="20"/>
  </w:num>
  <w:num w:numId="15" w16cid:durableId="2004700807">
    <w:abstractNumId w:val="18"/>
  </w:num>
  <w:num w:numId="16" w16cid:durableId="1296325609">
    <w:abstractNumId w:val="29"/>
  </w:num>
  <w:num w:numId="17" w16cid:durableId="1299843270">
    <w:abstractNumId w:val="9"/>
  </w:num>
  <w:num w:numId="18" w16cid:durableId="356079888">
    <w:abstractNumId w:val="1"/>
  </w:num>
  <w:num w:numId="19" w16cid:durableId="135537972">
    <w:abstractNumId w:val="3"/>
  </w:num>
  <w:num w:numId="20" w16cid:durableId="562066543">
    <w:abstractNumId w:val="7"/>
  </w:num>
  <w:num w:numId="21" w16cid:durableId="1395927988">
    <w:abstractNumId w:val="5"/>
  </w:num>
  <w:num w:numId="22" w16cid:durableId="2093578452">
    <w:abstractNumId w:val="6"/>
  </w:num>
  <w:num w:numId="23" w16cid:durableId="2119835656">
    <w:abstractNumId w:val="8"/>
  </w:num>
  <w:num w:numId="24" w16cid:durableId="876624183">
    <w:abstractNumId w:val="25"/>
  </w:num>
  <w:num w:numId="25" w16cid:durableId="1868520941">
    <w:abstractNumId w:val="42"/>
  </w:num>
  <w:num w:numId="26" w16cid:durableId="79714971">
    <w:abstractNumId w:val="28"/>
  </w:num>
  <w:num w:numId="27" w16cid:durableId="396703787">
    <w:abstractNumId w:val="32"/>
  </w:num>
  <w:num w:numId="28" w16cid:durableId="394664775">
    <w:abstractNumId w:val="45"/>
  </w:num>
  <w:num w:numId="29" w16cid:durableId="930238894">
    <w:abstractNumId w:val="17"/>
  </w:num>
  <w:num w:numId="30" w16cid:durableId="1014572330">
    <w:abstractNumId w:val="22"/>
  </w:num>
  <w:num w:numId="31" w16cid:durableId="867182751">
    <w:abstractNumId w:val="31"/>
  </w:num>
  <w:num w:numId="32" w16cid:durableId="1904632108">
    <w:abstractNumId w:val="39"/>
  </w:num>
  <w:num w:numId="33" w16cid:durableId="1537042335">
    <w:abstractNumId w:val="26"/>
  </w:num>
  <w:num w:numId="34" w16cid:durableId="5367417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06444894">
    <w:abstractNumId w:val="41"/>
  </w:num>
  <w:num w:numId="36" w16cid:durableId="1206480128">
    <w:abstractNumId w:val="46"/>
  </w:num>
  <w:num w:numId="37" w16cid:durableId="577835328">
    <w:abstractNumId w:val="27"/>
  </w:num>
  <w:num w:numId="38" w16cid:durableId="51272036">
    <w:abstractNumId w:val="33"/>
  </w:num>
  <w:num w:numId="39" w16cid:durableId="1197501275">
    <w:abstractNumId w:val="38"/>
  </w:num>
  <w:num w:numId="40" w16cid:durableId="2017613818">
    <w:abstractNumId w:val="40"/>
  </w:num>
  <w:num w:numId="41" w16cid:durableId="1320111032">
    <w:abstractNumId w:val="44"/>
  </w:num>
  <w:num w:numId="42" w16cid:durableId="1328170018">
    <w:abstractNumId w:val="23"/>
  </w:num>
  <w:num w:numId="43" w16cid:durableId="72360350">
    <w:abstractNumId w:val="43"/>
  </w:num>
  <w:num w:numId="44" w16cid:durableId="2021078029">
    <w:abstractNumId w:val="14"/>
  </w:num>
  <w:num w:numId="45" w16cid:durableId="1325544796">
    <w:abstractNumId w:val="3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96F"/>
    <w:rsid w:val="00003189"/>
    <w:rsid w:val="00006BD1"/>
    <w:rsid w:val="00013EE5"/>
    <w:rsid w:val="00040FFB"/>
    <w:rsid w:val="00041A63"/>
    <w:rsid w:val="00056E5A"/>
    <w:rsid w:val="00060483"/>
    <w:rsid w:val="0006259B"/>
    <w:rsid w:val="000704A2"/>
    <w:rsid w:val="00090A36"/>
    <w:rsid w:val="000A4FEE"/>
    <w:rsid w:val="000B0D19"/>
    <w:rsid w:val="000B5E3C"/>
    <w:rsid w:val="000B7D93"/>
    <w:rsid w:val="000C26B0"/>
    <w:rsid w:val="000C3947"/>
    <w:rsid w:val="000D319D"/>
    <w:rsid w:val="000E4E2F"/>
    <w:rsid w:val="000F15FC"/>
    <w:rsid w:val="000F20FC"/>
    <w:rsid w:val="000F26AE"/>
    <w:rsid w:val="000F3B2D"/>
    <w:rsid w:val="000F750D"/>
    <w:rsid w:val="0010433C"/>
    <w:rsid w:val="00132C4B"/>
    <w:rsid w:val="00135876"/>
    <w:rsid w:val="0013797F"/>
    <w:rsid w:val="00143207"/>
    <w:rsid w:val="0014335C"/>
    <w:rsid w:val="001623E1"/>
    <w:rsid w:val="001713ED"/>
    <w:rsid w:val="00175AF6"/>
    <w:rsid w:val="001760A1"/>
    <w:rsid w:val="00185BAC"/>
    <w:rsid w:val="00187AA8"/>
    <w:rsid w:val="00191928"/>
    <w:rsid w:val="001C524C"/>
    <w:rsid w:val="001D04D1"/>
    <w:rsid w:val="001D48D6"/>
    <w:rsid w:val="001E09FE"/>
    <w:rsid w:val="001E6A0D"/>
    <w:rsid w:val="001E77C6"/>
    <w:rsid w:val="00225050"/>
    <w:rsid w:val="00226648"/>
    <w:rsid w:val="0023066B"/>
    <w:rsid w:val="0023438F"/>
    <w:rsid w:val="00240D46"/>
    <w:rsid w:val="00247FF7"/>
    <w:rsid w:val="002555DA"/>
    <w:rsid w:val="00273122"/>
    <w:rsid w:val="00290A5B"/>
    <w:rsid w:val="00295D01"/>
    <w:rsid w:val="002A4A69"/>
    <w:rsid w:val="002A502C"/>
    <w:rsid w:val="002A7B52"/>
    <w:rsid w:val="002B164E"/>
    <w:rsid w:val="002B6C39"/>
    <w:rsid w:val="002C2233"/>
    <w:rsid w:val="002C389A"/>
    <w:rsid w:val="002C796E"/>
    <w:rsid w:val="002D1E34"/>
    <w:rsid w:val="002E0F36"/>
    <w:rsid w:val="002E1D52"/>
    <w:rsid w:val="002F529C"/>
    <w:rsid w:val="002F5E64"/>
    <w:rsid w:val="002F7110"/>
    <w:rsid w:val="0030665E"/>
    <w:rsid w:val="00311FC4"/>
    <w:rsid w:val="00314738"/>
    <w:rsid w:val="0031741E"/>
    <w:rsid w:val="00327205"/>
    <w:rsid w:val="00331E82"/>
    <w:rsid w:val="00337C42"/>
    <w:rsid w:val="00340059"/>
    <w:rsid w:val="003432FA"/>
    <w:rsid w:val="003515E8"/>
    <w:rsid w:val="00352E41"/>
    <w:rsid w:val="00370E42"/>
    <w:rsid w:val="00384D85"/>
    <w:rsid w:val="003C2464"/>
    <w:rsid w:val="003C4580"/>
    <w:rsid w:val="003E0E3F"/>
    <w:rsid w:val="003E794F"/>
    <w:rsid w:val="003F008C"/>
    <w:rsid w:val="00400ADD"/>
    <w:rsid w:val="004031A5"/>
    <w:rsid w:val="004032DA"/>
    <w:rsid w:val="0040704E"/>
    <w:rsid w:val="00436553"/>
    <w:rsid w:val="00441898"/>
    <w:rsid w:val="00451C0C"/>
    <w:rsid w:val="00452BB3"/>
    <w:rsid w:val="00461613"/>
    <w:rsid w:val="00461D6A"/>
    <w:rsid w:val="00471098"/>
    <w:rsid w:val="00474BC0"/>
    <w:rsid w:val="00476207"/>
    <w:rsid w:val="00480CCC"/>
    <w:rsid w:val="00482235"/>
    <w:rsid w:val="0049296F"/>
    <w:rsid w:val="00496DA0"/>
    <w:rsid w:val="004A6471"/>
    <w:rsid w:val="004B06BB"/>
    <w:rsid w:val="004E1D73"/>
    <w:rsid w:val="00515B66"/>
    <w:rsid w:val="00517BDF"/>
    <w:rsid w:val="0052041F"/>
    <w:rsid w:val="00520ED3"/>
    <w:rsid w:val="00525118"/>
    <w:rsid w:val="0052530D"/>
    <w:rsid w:val="00542E32"/>
    <w:rsid w:val="00545D17"/>
    <w:rsid w:val="00553B0E"/>
    <w:rsid w:val="00576DE4"/>
    <w:rsid w:val="005775E9"/>
    <w:rsid w:val="005822DE"/>
    <w:rsid w:val="00586C1E"/>
    <w:rsid w:val="005C3CFE"/>
    <w:rsid w:val="005C419B"/>
    <w:rsid w:val="005C5829"/>
    <w:rsid w:val="005E7D4D"/>
    <w:rsid w:val="005E7D72"/>
    <w:rsid w:val="005F63A9"/>
    <w:rsid w:val="00605BE2"/>
    <w:rsid w:val="00612E90"/>
    <w:rsid w:val="0061327E"/>
    <w:rsid w:val="0061341B"/>
    <w:rsid w:val="00635E8F"/>
    <w:rsid w:val="00635F4E"/>
    <w:rsid w:val="00655581"/>
    <w:rsid w:val="006628EB"/>
    <w:rsid w:val="006645CE"/>
    <w:rsid w:val="006665C8"/>
    <w:rsid w:val="006672DF"/>
    <w:rsid w:val="00676FBC"/>
    <w:rsid w:val="00686E14"/>
    <w:rsid w:val="006953C3"/>
    <w:rsid w:val="006C2AB7"/>
    <w:rsid w:val="006C7332"/>
    <w:rsid w:val="006D381B"/>
    <w:rsid w:val="006D5467"/>
    <w:rsid w:val="006D78F2"/>
    <w:rsid w:val="006F6AF6"/>
    <w:rsid w:val="006F799E"/>
    <w:rsid w:val="0072687D"/>
    <w:rsid w:val="0073119B"/>
    <w:rsid w:val="0073777C"/>
    <w:rsid w:val="00744361"/>
    <w:rsid w:val="00744BFE"/>
    <w:rsid w:val="007517B0"/>
    <w:rsid w:val="007550CE"/>
    <w:rsid w:val="00765A27"/>
    <w:rsid w:val="0077267C"/>
    <w:rsid w:val="007820B4"/>
    <w:rsid w:val="00782D4C"/>
    <w:rsid w:val="0078553F"/>
    <w:rsid w:val="00793772"/>
    <w:rsid w:val="007A073D"/>
    <w:rsid w:val="007A1C54"/>
    <w:rsid w:val="007A7AF0"/>
    <w:rsid w:val="007A7B9C"/>
    <w:rsid w:val="007B57DD"/>
    <w:rsid w:val="007C0AD6"/>
    <w:rsid w:val="007C7CBB"/>
    <w:rsid w:val="007D3EFD"/>
    <w:rsid w:val="007D6FF1"/>
    <w:rsid w:val="007E4E7F"/>
    <w:rsid w:val="00803194"/>
    <w:rsid w:val="00805252"/>
    <w:rsid w:val="0080718A"/>
    <w:rsid w:val="008223D2"/>
    <w:rsid w:val="00825A36"/>
    <w:rsid w:val="0082771E"/>
    <w:rsid w:val="008365FC"/>
    <w:rsid w:val="00840F6D"/>
    <w:rsid w:val="00863000"/>
    <w:rsid w:val="0086706E"/>
    <w:rsid w:val="0087692B"/>
    <w:rsid w:val="00880B54"/>
    <w:rsid w:val="00880F24"/>
    <w:rsid w:val="0088386E"/>
    <w:rsid w:val="00883B4C"/>
    <w:rsid w:val="008A3EC1"/>
    <w:rsid w:val="008C78D8"/>
    <w:rsid w:val="008D337C"/>
    <w:rsid w:val="008D7C63"/>
    <w:rsid w:val="008E1DA0"/>
    <w:rsid w:val="008E2FDC"/>
    <w:rsid w:val="008F7A1A"/>
    <w:rsid w:val="00901CD2"/>
    <w:rsid w:val="00901CD7"/>
    <w:rsid w:val="00917406"/>
    <w:rsid w:val="00930614"/>
    <w:rsid w:val="0093228B"/>
    <w:rsid w:val="00933E33"/>
    <w:rsid w:val="00934CD7"/>
    <w:rsid w:val="009444F0"/>
    <w:rsid w:val="00953566"/>
    <w:rsid w:val="00955B4D"/>
    <w:rsid w:val="00957547"/>
    <w:rsid w:val="00967723"/>
    <w:rsid w:val="00983496"/>
    <w:rsid w:val="009854B4"/>
    <w:rsid w:val="00992F2B"/>
    <w:rsid w:val="00995C9E"/>
    <w:rsid w:val="009962B4"/>
    <w:rsid w:val="009A23E5"/>
    <w:rsid w:val="009B423D"/>
    <w:rsid w:val="009C0399"/>
    <w:rsid w:val="009C3AE3"/>
    <w:rsid w:val="009C6366"/>
    <w:rsid w:val="009D2934"/>
    <w:rsid w:val="009D7425"/>
    <w:rsid w:val="009E2F58"/>
    <w:rsid w:val="009E6237"/>
    <w:rsid w:val="009F09D0"/>
    <w:rsid w:val="009F54E8"/>
    <w:rsid w:val="00A02256"/>
    <w:rsid w:val="00A310AA"/>
    <w:rsid w:val="00A35BC3"/>
    <w:rsid w:val="00A44AD7"/>
    <w:rsid w:val="00A710A4"/>
    <w:rsid w:val="00A83499"/>
    <w:rsid w:val="00A87637"/>
    <w:rsid w:val="00A87A01"/>
    <w:rsid w:val="00A9709B"/>
    <w:rsid w:val="00AA1E7F"/>
    <w:rsid w:val="00AA2C0F"/>
    <w:rsid w:val="00AB1AF6"/>
    <w:rsid w:val="00AB5984"/>
    <w:rsid w:val="00AD4BBD"/>
    <w:rsid w:val="00AE37A4"/>
    <w:rsid w:val="00AE41E5"/>
    <w:rsid w:val="00AE666C"/>
    <w:rsid w:val="00AF103B"/>
    <w:rsid w:val="00AF35D7"/>
    <w:rsid w:val="00AF64A4"/>
    <w:rsid w:val="00B34EE1"/>
    <w:rsid w:val="00B423EC"/>
    <w:rsid w:val="00B51FD6"/>
    <w:rsid w:val="00B90274"/>
    <w:rsid w:val="00B978C9"/>
    <w:rsid w:val="00B97A88"/>
    <w:rsid w:val="00BA0F31"/>
    <w:rsid w:val="00BA1383"/>
    <w:rsid w:val="00BA427C"/>
    <w:rsid w:val="00BD11F6"/>
    <w:rsid w:val="00BD4508"/>
    <w:rsid w:val="00BD4DDF"/>
    <w:rsid w:val="00BE0A22"/>
    <w:rsid w:val="00BE1E19"/>
    <w:rsid w:val="00C03B7C"/>
    <w:rsid w:val="00C1365F"/>
    <w:rsid w:val="00C20934"/>
    <w:rsid w:val="00C26461"/>
    <w:rsid w:val="00C335F2"/>
    <w:rsid w:val="00C33D9F"/>
    <w:rsid w:val="00C558F4"/>
    <w:rsid w:val="00C562D6"/>
    <w:rsid w:val="00C633C6"/>
    <w:rsid w:val="00C6681F"/>
    <w:rsid w:val="00C67135"/>
    <w:rsid w:val="00C722E1"/>
    <w:rsid w:val="00C77F0A"/>
    <w:rsid w:val="00C86DB7"/>
    <w:rsid w:val="00C870DF"/>
    <w:rsid w:val="00C914E0"/>
    <w:rsid w:val="00CB44BA"/>
    <w:rsid w:val="00CB5CF3"/>
    <w:rsid w:val="00CC2758"/>
    <w:rsid w:val="00CC616F"/>
    <w:rsid w:val="00CC7ADD"/>
    <w:rsid w:val="00CD5DDB"/>
    <w:rsid w:val="00CF3A87"/>
    <w:rsid w:val="00CF706C"/>
    <w:rsid w:val="00D24F51"/>
    <w:rsid w:val="00D27550"/>
    <w:rsid w:val="00D36A83"/>
    <w:rsid w:val="00D40FD0"/>
    <w:rsid w:val="00D41590"/>
    <w:rsid w:val="00D43EEE"/>
    <w:rsid w:val="00D455C2"/>
    <w:rsid w:val="00D8378B"/>
    <w:rsid w:val="00D8594A"/>
    <w:rsid w:val="00D87956"/>
    <w:rsid w:val="00DA3DBA"/>
    <w:rsid w:val="00DB29F5"/>
    <w:rsid w:val="00DD43BA"/>
    <w:rsid w:val="00DF4C10"/>
    <w:rsid w:val="00E11295"/>
    <w:rsid w:val="00E24D9E"/>
    <w:rsid w:val="00E31E6B"/>
    <w:rsid w:val="00E34C3B"/>
    <w:rsid w:val="00E361E7"/>
    <w:rsid w:val="00E41C6F"/>
    <w:rsid w:val="00E45A74"/>
    <w:rsid w:val="00E512AC"/>
    <w:rsid w:val="00E5420A"/>
    <w:rsid w:val="00E6729D"/>
    <w:rsid w:val="00E8596E"/>
    <w:rsid w:val="00E911F2"/>
    <w:rsid w:val="00E92A27"/>
    <w:rsid w:val="00EA68BA"/>
    <w:rsid w:val="00EA6A49"/>
    <w:rsid w:val="00EA6B60"/>
    <w:rsid w:val="00EB2D16"/>
    <w:rsid w:val="00EB5826"/>
    <w:rsid w:val="00EB5BC2"/>
    <w:rsid w:val="00EB5CE4"/>
    <w:rsid w:val="00EE6CEA"/>
    <w:rsid w:val="00EF5416"/>
    <w:rsid w:val="00F03A9F"/>
    <w:rsid w:val="00F06903"/>
    <w:rsid w:val="00F11B2F"/>
    <w:rsid w:val="00F27105"/>
    <w:rsid w:val="00F27DC0"/>
    <w:rsid w:val="00F41C96"/>
    <w:rsid w:val="00F44E84"/>
    <w:rsid w:val="00F473A7"/>
    <w:rsid w:val="00F51A3C"/>
    <w:rsid w:val="00F635D9"/>
    <w:rsid w:val="00F641D1"/>
    <w:rsid w:val="00F672CD"/>
    <w:rsid w:val="00F727CF"/>
    <w:rsid w:val="00F73764"/>
    <w:rsid w:val="00F775C3"/>
    <w:rsid w:val="00F9348D"/>
    <w:rsid w:val="00FA5955"/>
    <w:rsid w:val="00FB5177"/>
    <w:rsid w:val="00FD2938"/>
    <w:rsid w:val="00FD6F78"/>
    <w:rsid w:val="00FD7601"/>
    <w:rsid w:val="00FE0AEF"/>
    <w:rsid w:val="00FF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702F3"/>
  <w15:chartTrackingRefBased/>
  <w15:docId w15:val="{85B69921-6D6D-4FAC-81BF-C33B9859D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35D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35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35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35D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F35D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F35D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13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132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132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32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327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D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DB7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854B4"/>
    <w:pPr>
      <w:spacing w:after="0" w:line="240" w:lineRule="auto"/>
    </w:pPr>
  </w:style>
  <w:style w:type="paragraph" w:customStyle="1" w:styleId="Akapitzlist1">
    <w:name w:val="Akapit z listą1"/>
    <w:basedOn w:val="Normalny"/>
    <w:rsid w:val="0052530D"/>
    <w:pPr>
      <w:suppressAutoHyphens/>
      <w:spacing w:line="256" w:lineRule="auto"/>
      <w:ind w:left="720"/>
    </w:pPr>
    <w:rPr>
      <w:rFonts w:ascii="Calibri" w:eastAsia="SimSun" w:hAnsi="Calibri" w:cs="font279"/>
      <w:lang w:eastAsia="ar-SA"/>
    </w:rPr>
  </w:style>
  <w:style w:type="paragraph" w:customStyle="1" w:styleId="Default">
    <w:name w:val="Default"/>
    <w:rsid w:val="0052530D"/>
    <w:pPr>
      <w:suppressAutoHyphens/>
      <w:spacing w:after="0" w:line="100" w:lineRule="atLeast"/>
    </w:pPr>
    <w:rPr>
      <w:rFonts w:ascii="Arial" w:eastAsia="SimSun" w:hAnsi="Arial" w:cs="Arial"/>
      <w:color w:val="000000"/>
      <w:sz w:val="24"/>
      <w:szCs w:val="24"/>
      <w:lang w:eastAsia="ar-SA"/>
    </w:rPr>
  </w:style>
  <w:style w:type="character" w:styleId="Uwydatnienie">
    <w:name w:val="Emphasis"/>
    <w:basedOn w:val="Domylnaczcionkaakapitu"/>
    <w:uiPriority w:val="20"/>
    <w:qFormat/>
    <w:rsid w:val="00311FC4"/>
    <w:rPr>
      <w:i/>
      <w:iCs/>
    </w:rPr>
  </w:style>
  <w:style w:type="table" w:styleId="Tabela-Siatka">
    <w:name w:val="Table Grid"/>
    <w:basedOn w:val="Standardowy"/>
    <w:uiPriority w:val="39"/>
    <w:rsid w:val="00901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B0D19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78553F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78553F"/>
    <w:rPr>
      <w:rFonts w:ascii="Times New Roman" w:eastAsia="Arial Unicode MS" w:hAnsi="Times New Roman" w:cs="Times New Roman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4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wis@galaxy.co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340C2-B221-4FA9-83EC-6A63D785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2065</TotalTime>
  <Pages>15</Pages>
  <Words>5583</Words>
  <Characters>33504</Characters>
  <Application>Microsoft Office Word</Application>
  <DocSecurity>0</DocSecurity>
  <Lines>279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39009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Krzywicki</dc:creator>
  <cp:keywords/>
  <dc:description/>
  <cp:lastModifiedBy>Radosław Michalski</cp:lastModifiedBy>
  <cp:revision>77</cp:revision>
  <dcterms:created xsi:type="dcterms:W3CDTF">2025-09-19T08:31:00Z</dcterms:created>
  <dcterms:modified xsi:type="dcterms:W3CDTF">2026-04-17T10:45:00Z</dcterms:modified>
</cp:coreProperties>
</file>