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BC" w:rsidRPr="00340BDA" w:rsidRDefault="007F4776" w:rsidP="00006CBC">
      <w:pPr>
        <w:jc w:val="right"/>
        <w:rPr>
          <w:rFonts w:asciiTheme="minorHAnsi" w:hAnsiTheme="minorHAnsi"/>
          <w:color w:val="auto"/>
          <w:sz w:val="20"/>
          <w:szCs w:val="20"/>
        </w:rPr>
      </w:pPr>
      <w:r w:rsidRPr="00340BDA">
        <w:rPr>
          <w:rFonts w:asciiTheme="minorHAnsi" w:hAnsiTheme="minorHAnsi"/>
          <w:color w:val="auto"/>
          <w:sz w:val="20"/>
          <w:szCs w:val="20"/>
        </w:rPr>
        <w:t xml:space="preserve">Załącznik </w:t>
      </w:r>
      <w:r w:rsidR="0086047F" w:rsidRPr="00340BDA">
        <w:rPr>
          <w:rFonts w:asciiTheme="minorHAnsi" w:hAnsiTheme="minorHAnsi"/>
          <w:color w:val="auto"/>
          <w:sz w:val="20"/>
          <w:szCs w:val="20"/>
        </w:rPr>
        <w:t xml:space="preserve"> Nr 2</w:t>
      </w:r>
    </w:p>
    <w:p w:rsidR="00006CBC" w:rsidRPr="00340BDA" w:rsidRDefault="00006CBC" w:rsidP="00006CBC">
      <w:pPr>
        <w:jc w:val="right"/>
        <w:rPr>
          <w:rFonts w:asciiTheme="minorHAnsi" w:hAnsiTheme="minorHAnsi"/>
          <w:color w:val="auto"/>
          <w:sz w:val="20"/>
          <w:szCs w:val="20"/>
        </w:rPr>
      </w:pPr>
      <w:r w:rsidRPr="00340BDA">
        <w:rPr>
          <w:rFonts w:asciiTheme="minorHAnsi" w:hAnsiTheme="minorHAnsi"/>
          <w:color w:val="auto"/>
          <w:sz w:val="20"/>
          <w:szCs w:val="20"/>
        </w:rPr>
        <w:t>do Zarządzenia Nr</w:t>
      </w:r>
      <w:r w:rsidR="00F17163" w:rsidRPr="00340BDA">
        <w:rPr>
          <w:rFonts w:asciiTheme="minorHAnsi" w:hAnsiTheme="minorHAnsi"/>
          <w:color w:val="auto"/>
          <w:sz w:val="20"/>
          <w:szCs w:val="20"/>
        </w:rPr>
        <w:t xml:space="preserve"> </w:t>
      </w:r>
      <w:r w:rsidR="00340BDA" w:rsidRPr="00340BDA">
        <w:rPr>
          <w:rFonts w:asciiTheme="minorHAnsi" w:hAnsiTheme="minorHAnsi"/>
          <w:color w:val="auto"/>
          <w:sz w:val="20"/>
          <w:szCs w:val="20"/>
        </w:rPr>
        <w:t>19</w:t>
      </w:r>
      <w:r w:rsidR="00881228" w:rsidRPr="00340BDA">
        <w:rPr>
          <w:rFonts w:asciiTheme="minorHAnsi" w:hAnsiTheme="minorHAnsi"/>
          <w:color w:val="auto"/>
          <w:sz w:val="20"/>
          <w:szCs w:val="20"/>
        </w:rPr>
        <w:t>/202</w:t>
      </w:r>
      <w:r w:rsidR="008B5A1E" w:rsidRPr="00340BDA">
        <w:rPr>
          <w:rFonts w:asciiTheme="minorHAnsi" w:hAnsiTheme="minorHAnsi"/>
          <w:color w:val="auto"/>
          <w:sz w:val="20"/>
          <w:szCs w:val="20"/>
        </w:rPr>
        <w:t>6</w:t>
      </w:r>
    </w:p>
    <w:p w:rsidR="00006CBC" w:rsidRPr="00340BDA" w:rsidRDefault="00006CBC" w:rsidP="00006CBC">
      <w:pPr>
        <w:jc w:val="right"/>
        <w:rPr>
          <w:rFonts w:asciiTheme="minorHAnsi" w:hAnsiTheme="minorHAnsi"/>
          <w:color w:val="auto"/>
          <w:sz w:val="20"/>
          <w:szCs w:val="20"/>
        </w:rPr>
      </w:pPr>
      <w:r w:rsidRPr="00340BDA">
        <w:rPr>
          <w:rFonts w:asciiTheme="minorHAnsi" w:hAnsiTheme="minorHAnsi"/>
          <w:color w:val="auto"/>
          <w:sz w:val="20"/>
          <w:szCs w:val="20"/>
        </w:rPr>
        <w:t>Wójta Gminy Igołomia -Wawrzeńczyce</w:t>
      </w:r>
    </w:p>
    <w:p w:rsidR="003F1ECF" w:rsidRPr="00340BDA" w:rsidRDefault="00006CBC" w:rsidP="00006CBC">
      <w:pPr>
        <w:pStyle w:val="Teksttreci20"/>
        <w:shd w:val="clear" w:color="auto" w:fill="auto"/>
        <w:spacing w:line="290" w:lineRule="auto"/>
        <w:ind w:left="6379"/>
        <w:jc w:val="right"/>
        <w:rPr>
          <w:color w:val="auto"/>
          <w:sz w:val="15"/>
          <w:szCs w:val="15"/>
        </w:rPr>
      </w:pPr>
      <w:r w:rsidRPr="00340BDA">
        <w:rPr>
          <w:rFonts w:asciiTheme="minorHAnsi" w:hAnsiTheme="minorHAnsi"/>
          <w:color w:val="auto"/>
          <w:sz w:val="20"/>
          <w:szCs w:val="20"/>
        </w:rPr>
        <w:t>z dnia</w:t>
      </w:r>
      <w:r w:rsidR="00AC6340" w:rsidRPr="00340BDA">
        <w:rPr>
          <w:rFonts w:asciiTheme="minorHAnsi" w:hAnsiTheme="minorHAnsi"/>
          <w:color w:val="auto"/>
          <w:sz w:val="20"/>
          <w:szCs w:val="20"/>
        </w:rPr>
        <w:t xml:space="preserve"> 2</w:t>
      </w:r>
      <w:r w:rsidR="00340BDA" w:rsidRPr="00340BDA">
        <w:rPr>
          <w:rFonts w:asciiTheme="minorHAnsi" w:hAnsiTheme="minorHAnsi"/>
          <w:color w:val="auto"/>
          <w:sz w:val="20"/>
          <w:szCs w:val="20"/>
        </w:rPr>
        <w:t>2.04</w:t>
      </w:r>
      <w:r w:rsidR="00881228" w:rsidRPr="00340BDA">
        <w:rPr>
          <w:rFonts w:asciiTheme="minorHAnsi" w:hAnsiTheme="minorHAnsi"/>
          <w:color w:val="auto"/>
          <w:sz w:val="20"/>
          <w:szCs w:val="20"/>
        </w:rPr>
        <w:t>.202</w:t>
      </w:r>
      <w:r w:rsidR="008B5A1E" w:rsidRPr="00340BDA">
        <w:rPr>
          <w:rFonts w:asciiTheme="minorHAnsi" w:hAnsiTheme="minorHAnsi"/>
          <w:color w:val="auto"/>
          <w:sz w:val="20"/>
          <w:szCs w:val="20"/>
        </w:rPr>
        <w:t>6</w:t>
      </w:r>
      <w:r w:rsidRPr="00340BDA">
        <w:rPr>
          <w:rFonts w:asciiTheme="minorHAnsi" w:hAnsiTheme="minorHAnsi"/>
          <w:color w:val="auto"/>
          <w:sz w:val="20"/>
          <w:szCs w:val="20"/>
        </w:rPr>
        <w:t>r</w:t>
      </w:r>
      <w:r w:rsidR="000233A9" w:rsidRPr="00340BDA">
        <w:rPr>
          <w:rFonts w:asciiTheme="minorHAnsi" w:hAnsiTheme="minorHAnsi"/>
          <w:color w:val="auto"/>
          <w:sz w:val="20"/>
          <w:szCs w:val="20"/>
        </w:rPr>
        <w:t>.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006CBC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  <w:color w:val="auto"/>
        </w:rPr>
      </w:pPr>
      <w:r w:rsidRPr="00006CBC">
        <w:rPr>
          <w:rFonts w:asciiTheme="minorHAnsi" w:eastAsia="Arial" w:hAnsiTheme="minorHAnsi" w:cstheme="minorHAnsi"/>
          <w:bCs/>
          <w:color w:val="auto"/>
        </w:rPr>
        <w:t>OFERTAREALIZACJI ZADANIA PUBLICZNEGO</w:t>
      </w:r>
      <w:r w:rsidR="00AF2B25" w:rsidRPr="00006CBC">
        <w:rPr>
          <w:rFonts w:asciiTheme="minorHAnsi" w:eastAsia="Arial" w:hAnsiTheme="minorHAnsi" w:cstheme="minorHAnsi"/>
          <w:bCs/>
          <w:color w:val="auto"/>
        </w:rPr>
        <w:t>*</w:t>
      </w:r>
      <w:r w:rsidR="00FC48F2" w:rsidRPr="00006CBC">
        <w:rPr>
          <w:rFonts w:asciiTheme="minorHAnsi" w:eastAsia="Arial" w:hAnsiTheme="minorHAnsi" w:cstheme="minorHAnsi"/>
          <w:bCs/>
          <w:color w:val="auto"/>
        </w:rPr>
        <w:t>/</w:t>
      </w:r>
    </w:p>
    <w:p w:rsidR="00823407" w:rsidRPr="00006CBC" w:rsidRDefault="00FC48F2" w:rsidP="00481DD3">
      <w:pPr>
        <w:jc w:val="center"/>
        <w:rPr>
          <w:rFonts w:asciiTheme="minorHAnsi" w:eastAsia="Arial" w:hAnsiTheme="minorHAnsi" w:cstheme="minorHAnsi"/>
          <w:bCs/>
          <w:color w:val="auto"/>
        </w:rPr>
      </w:pPr>
      <w:r w:rsidRPr="00006CBC">
        <w:rPr>
          <w:rFonts w:asciiTheme="minorHAnsi" w:eastAsia="Arial" w:hAnsiTheme="minorHAnsi" w:cstheme="minorHAnsi"/>
          <w:bCs/>
          <w:color w:val="auto"/>
        </w:rPr>
        <w:t>OFERTA WSPÓLNA REALIZACJI ZADANIA PUBLICZNEGO</w:t>
      </w:r>
      <w:r w:rsidR="00AF2B25" w:rsidRPr="00006CBC">
        <w:rPr>
          <w:rFonts w:asciiTheme="minorHAnsi" w:eastAsia="Arial" w:hAnsiTheme="minorHAnsi" w:cstheme="minorHAnsi"/>
          <w:bCs/>
          <w:color w:val="auto"/>
        </w:rPr>
        <w:t>*</w:t>
      </w:r>
      <w:r w:rsidR="00563000" w:rsidRPr="00006CBC">
        <w:rPr>
          <w:rFonts w:asciiTheme="minorHAnsi" w:eastAsia="Arial" w:hAnsiTheme="minorHAnsi" w:cstheme="minorHAnsi"/>
          <w:bCs/>
          <w:color w:val="auto"/>
        </w:rPr>
        <w:t>,</w:t>
      </w:r>
    </w:p>
    <w:p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</w:t>
      </w:r>
      <w:proofErr w:type="spellStart"/>
      <w:r>
        <w:rPr>
          <w:rFonts w:ascii="Calibri" w:hAnsi="Calibri" w:cs="Calibri"/>
          <w:color w:val="auto"/>
          <w:sz w:val="16"/>
          <w:szCs w:val="16"/>
        </w:rPr>
        <w:t>polachlub</w:t>
      </w:r>
      <w:proofErr w:type="spellEnd"/>
      <w:r>
        <w:rPr>
          <w:rFonts w:ascii="Calibri" w:hAnsi="Calibri" w:cs="Calibri"/>
          <w:color w:val="auto"/>
          <w:sz w:val="16"/>
          <w:szCs w:val="16"/>
        </w:rPr>
        <w:t xml:space="preserve"> w przypisach.</w:t>
      </w: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 xml:space="preserve">*”, oznacza, że należy skreślić </w:t>
      </w:r>
      <w:proofErr w:type="spellStart"/>
      <w:r>
        <w:rPr>
          <w:rFonts w:ascii="Calibri" w:hAnsi="Calibri" w:cs="Calibri"/>
          <w:color w:val="auto"/>
          <w:sz w:val="16"/>
          <w:szCs w:val="16"/>
        </w:rPr>
        <w:t>niewłaściwąodpowiedź</w:t>
      </w:r>
      <w:proofErr w:type="spellEnd"/>
      <w:r>
        <w:rPr>
          <w:rFonts w:ascii="Calibri" w:hAnsi="Calibri" w:cs="Calibri"/>
          <w:color w:val="auto"/>
          <w:sz w:val="16"/>
          <w:szCs w:val="16"/>
        </w:rPr>
        <w:t xml:space="preserve">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200FA0" w:rsidRDefault="00200FA0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bookmarkStart w:id="0" w:name="_GoBack"/>
      <w:bookmarkEnd w:id="0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</w:p>
        </w:tc>
        <w:tc>
          <w:tcPr>
            <w:tcW w:w="6379" w:type="dxa"/>
            <w:shd w:val="clear" w:color="auto" w:fill="FFFFFF"/>
          </w:tcPr>
          <w:p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Pr="00D97AAD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2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Pr="00D97AAD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Pr="00D97AAD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A42608" w:rsidRPr="00A42608" w:rsidRDefault="00A42608" w:rsidP="00A42608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Default="007B60CF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06CBC" w:rsidRDefault="00006CBC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06CBC" w:rsidRDefault="00006CBC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06CBC" w:rsidRDefault="00006CBC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06CBC" w:rsidRDefault="00006CBC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06CBC" w:rsidRPr="00D97AAD" w:rsidRDefault="00006CBC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091BD3" w:rsidRDefault="00091BD3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7B60CF" w:rsidRDefault="007B60CF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Pr="00D97AAD" w:rsidRDefault="00006CBC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7B60CF" w:rsidRDefault="007B60CF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Pr="00D97AAD" w:rsidRDefault="00006CBC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Pr="00D97AAD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80025E">
              <w:rPr>
                <w:rFonts w:asciiTheme="minorHAnsi" w:eastAsia="Arial" w:hAnsiTheme="minorHAnsi" w:cs="Calibri"/>
                <w:b/>
                <w:sz w:val="20"/>
                <w:szCs w:val="20"/>
              </w:rPr>
              <w:t>na rok……….</w:t>
            </w:r>
          </w:p>
          <w:p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</w:t>
            </w:r>
            <w:proofErr w:type="spellStart"/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miejsceich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proofErr w:type="spellEnd"/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3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B90B68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B90B68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B90B68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B90B68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B6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B13A7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3A7D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:rsidR="006402AF" w:rsidRDefault="006402AF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06CBC" w:rsidRDefault="00006CBC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06CBC" w:rsidRDefault="00006CBC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06CBC" w:rsidRDefault="00006CBC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06CBC" w:rsidRPr="006402AF" w:rsidRDefault="00006CBC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rezultatów/źródło informacji o osiągnięciu wskaźnika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Pr="00D97AAD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Pr="00D97AAD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E07C9D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Pr="00D97AAD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57E1" w:rsidRDefault="00BF57E1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Pr="003F624A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</w:tc>
      </w:tr>
    </w:tbl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/>
      </w:tblPr>
      <w:tblGrid>
        <w:gridCol w:w="1054"/>
        <w:gridCol w:w="1373"/>
        <w:gridCol w:w="1292"/>
        <w:gridCol w:w="1364"/>
        <w:gridCol w:w="1163"/>
        <w:gridCol w:w="1451"/>
        <w:gridCol w:w="1017"/>
        <w:gridCol w:w="44"/>
        <w:gridCol w:w="1118"/>
        <w:gridCol w:w="17"/>
        <w:gridCol w:w="1000"/>
      </w:tblGrid>
      <w:tr w:rsidR="005C3B47" w:rsidRPr="003A2508" w:rsidTr="005C3B47">
        <w:tc>
          <w:tcPr>
            <w:tcW w:w="5000" w:type="pct"/>
            <w:gridSpan w:val="11"/>
            <w:shd w:val="clear" w:color="auto" w:fill="DDD9C3" w:themeFill="background2" w:themeFillShade="E6"/>
            <w:vAlign w:val="center"/>
          </w:tcPr>
          <w:p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</w:p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6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gridSpan w:val="2"/>
            <w:shd w:val="clear" w:color="auto" w:fill="DDD9C3" w:themeFill="background2" w:themeFillShade="E6"/>
            <w:vAlign w:val="center"/>
          </w:tcPr>
          <w:p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10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E84C9F" w:rsidRDefault="006160C1" w:rsidP="00DC347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  <w:p w:rsidR="00DC3478" w:rsidRPr="003A2508" w:rsidRDefault="00DC3478" w:rsidP="00DC347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0025E" w:rsidRPr="003A2508" w:rsidTr="0080025E">
        <w:tc>
          <w:tcPr>
            <w:tcW w:w="484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80025E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7" w:type="pct"/>
            <w:gridSpan w:val="2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1" w:type="pct"/>
            <w:gridSpan w:val="2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59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A3859" w:rsidRPr="003A2508" w:rsidTr="00051ED5">
        <w:tc>
          <w:tcPr>
            <w:tcW w:w="484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FA3859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  <w:p w:rsidR="00DC3478" w:rsidRPr="003A2508" w:rsidRDefault="00DC3478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A3859" w:rsidRPr="003A2508" w:rsidTr="00051ED5">
        <w:tc>
          <w:tcPr>
            <w:tcW w:w="484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FA3859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  <w:p w:rsidR="00DC3478" w:rsidRPr="003A2508" w:rsidRDefault="00DC3478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10"/>
            <w:shd w:val="clear" w:color="auto" w:fill="DDD9C3" w:themeFill="background2" w:themeFillShade="E6"/>
          </w:tcPr>
          <w:p w:rsidR="00E617D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  <w:p w:rsidR="0080025E" w:rsidRPr="003A2508" w:rsidRDefault="0080025E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2658F9" w:rsidRDefault="006160C1" w:rsidP="00DC347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 xml:space="preserve">Koszt </w:t>
            </w:r>
            <w:r w:rsidR="00DC3478">
              <w:rPr>
                <w:rFonts w:asciiTheme="minorHAnsi" w:hAnsiTheme="minorHAnsi" w:cstheme="minorHAnsi"/>
                <w:sz w:val="18"/>
                <w:szCs w:val="20"/>
              </w:rPr>
              <w:t>1</w:t>
            </w:r>
          </w:p>
          <w:p w:rsidR="00DC3478" w:rsidRPr="003A2508" w:rsidRDefault="00DC3478" w:rsidP="00DC347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5816"/>
        <w:gridCol w:w="2123"/>
        <w:gridCol w:w="2126"/>
      </w:tblGrid>
      <w:tr w:rsidR="005C3B47" w:rsidRPr="00E617D8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</w:t>
            </w:r>
            <w:proofErr w:type="spellEnd"/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finansowania kosztów realizacji zadania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6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658F9" w:rsidRDefault="002658F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658F9" w:rsidRDefault="002658F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Podział</w:t>
            </w:r>
            <w:proofErr w:type="spellEnd"/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7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4D1EA3">
        <w:tc>
          <w:tcPr>
            <w:tcW w:w="4966" w:type="dxa"/>
            <w:gridSpan w:val="2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8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2658F9" w:rsidRPr="00E617D8" w:rsidTr="00394511">
        <w:tc>
          <w:tcPr>
            <w:tcW w:w="567" w:type="dxa"/>
            <w:shd w:val="clear" w:color="auto" w:fill="DDD9C3" w:themeFill="background2" w:themeFillShade="E6"/>
          </w:tcPr>
          <w:p w:rsidR="002658F9" w:rsidRPr="00E617D8" w:rsidRDefault="002658F9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2658F9" w:rsidRPr="00E617D8" w:rsidRDefault="002658F9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5666" w:type="dxa"/>
            <w:gridSpan w:val="4"/>
          </w:tcPr>
          <w:p w:rsidR="002658F9" w:rsidRPr="002658F9" w:rsidRDefault="002658F9" w:rsidP="002658F9">
            <w:pPr>
              <w:jc w:val="center"/>
              <w:rPr>
                <w:rFonts w:asciiTheme="minorHAnsi" w:hAnsiTheme="minorHAnsi"/>
                <w:color w:val="FF0000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6"/>
      </w:tblGrid>
      <w:tr w:rsidR="00F548C5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Default="00F548C5" w:rsidP="00DC3478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C3478" w:rsidRDefault="00DC3478" w:rsidP="00DC3478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C3478" w:rsidRDefault="00DC3478" w:rsidP="00DC3478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C3478" w:rsidRPr="00DC3478" w:rsidRDefault="00DC3478" w:rsidP="00DC3478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DC3478" w:rsidRDefault="00DC347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DC3478" w:rsidRDefault="00DC347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C3478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</w:r>
      <w:r w:rsidRPr="00DC3478">
        <w:rPr>
          <w:rFonts w:asciiTheme="minorHAnsi" w:hAnsiTheme="minorHAnsi" w:cs="Verdana"/>
          <w:color w:val="auto"/>
          <w:sz w:val="18"/>
          <w:szCs w:val="18"/>
        </w:rPr>
        <w:t>oferent*/oferenci* składaj</w:t>
      </w:r>
      <w:r w:rsidR="00D64BC6" w:rsidRPr="00DC3478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zobowiązań podatkowych;</w:t>
      </w:r>
    </w:p>
    <w:p w:rsidR="00ED1D2C" w:rsidRPr="00DC3478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C3478">
        <w:rPr>
          <w:rFonts w:asciiTheme="minorHAnsi" w:hAnsiTheme="minorHAnsi" w:cs="Verdana"/>
          <w:color w:val="auto"/>
          <w:sz w:val="18"/>
          <w:szCs w:val="18"/>
        </w:rPr>
        <w:t>4) oferent*/oferenci* składaj</w:t>
      </w:r>
      <w:r w:rsidR="00D64BC6" w:rsidRPr="00DC3478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składek na ubezpieczenia społeczne;</w:t>
      </w:r>
    </w:p>
    <w:p w:rsidR="00ED1D2C" w:rsidRPr="00DC3478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C3478">
        <w:rPr>
          <w:rFonts w:asciiTheme="minorHAnsi" w:hAnsiTheme="minorHAnsi" w:cs="Verdana"/>
          <w:color w:val="auto"/>
          <w:sz w:val="18"/>
          <w:szCs w:val="18"/>
        </w:rPr>
        <w:t>5)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C3478">
        <w:rPr>
          <w:rFonts w:asciiTheme="minorHAnsi" w:hAnsiTheme="minorHAnsi" w:cs="Verdana"/>
          <w:color w:val="auto"/>
          <w:sz w:val="18"/>
          <w:szCs w:val="18"/>
        </w:rPr>
        <w:t>I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Sądowym*/właściwą ewidencją*;</w:t>
      </w:r>
    </w:p>
    <w:p w:rsidR="00ED1D2C" w:rsidRPr="00DC3478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C3478">
        <w:rPr>
          <w:rFonts w:asciiTheme="minorHAnsi" w:hAnsiTheme="minorHAnsi" w:cs="Verdana"/>
          <w:color w:val="auto"/>
          <w:sz w:val="18"/>
          <w:szCs w:val="18"/>
        </w:rPr>
        <w:t>6)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C3478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Pr="00DC3478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C3478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 w:rsidRPr="00DC3478">
        <w:rPr>
          <w:rFonts w:asciiTheme="minorHAnsi" w:hAnsiTheme="minorHAnsi" w:cs="Verdana"/>
          <w:color w:val="auto"/>
          <w:sz w:val="18"/>
          <w:szCs w:val="18"/>
        </w:rPr>
        <w:tab/>
      </w:r>
      <w:r w:rsidRPr="00DC3478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DC3478">
        <w:rPr>
          <w:rFonts w:asciiTheme="minorHAnsi" w:hAnsiTheme="minorHAnsi" w:cs="Verdana"/>
          <w:color w:val="auto"/>
          <w:sz w:val="18"/>
          <w:szCs w:val="18"/>
        </w:rPr>
        <w:t xml:space="preserve"> dotyczą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 w:rsidRPr="00DC3478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C3478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C3478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C3478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C3478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DC3478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 Data .....................................................</w:t>
      </w:r>
      <w:r w:rsidR="008D6753">
        <w:rPr>
          <w:rFonts w:asciiTheme="minorHAnsi" w:hAnsiTheme="minorHAnsi" w:cs="Verdana"/>
          <w:color w:val="auto"/>
          <w:sz w:val="20"/>
          <w:szCs w:val="20"/>
        </w:rPr>
        <w:t>.</w:t>
      </w:r>
      <w:r w:rsidR="009F735C" w:rsidRPr="00DC3478">
        <w:rPr>
          <w:rFonts w:asciiTheme="minorHAnsi" w:hAnsiTheme="minorHAnsi" w:cs="Verdana"/>
          <w:color w:val="auto"/>
          <w:sz w:val="20"/>
          <w:szCs w:val="20"/>
        </w:rPr>
        <w:t>..</w:t>
      </w:r>
    </w:p>
    <w:p w:rsidR="00E24FE3" w:rsidRPr="00DC3478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C3478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C3478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C3478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DC3478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DC3478">
        <w:rPr>
          <w:rFonts w:asciiTheme="minorHAnsi" w:hAnsiTheme="minorHAnsi" w:cs="Verdana"/>
          <w:color w:val="auto"/>
          <w:sz w:val="16"/>
          <w:szCs w:val="16"/>
        </w:rPr>
        <w:t xml:space="preserve">(podpis osoby </w:t>
      </w:r>
      <w:proofErr w:type="spellStart"/>
      <w:r w:rsidRPr="00DC3478">
        <w:rPr>
          <w:rFonts w:asciiTheme="minorHAnsi" w:hAnsiTheme="minorHAnsi" w:cs="Verdana"/>
          <w:color w:val="auto"/>
          <w:sz w:val="16"/>
          <w:szCs w:val="16"/>
        </w:rPr>
        <w:t>upoważnionejlub</w:t>
      </w:r>
      <w:proofErr w:type="spellEnd"/>
      <w:r w:rsidRPr="00DC3478">
        <w:rPr>
          <w:rFonts w:asciiTheme="minorHAnsi" w:hAnsiTheme="minorHAnsi" w:cs="Verdana"/>
          <w:color w:val="auto"/>
          <w:sz w:val="16"/>
          <w:szCs w:val="16"/>
        </w:rPr>
        <w:t xml:space="preserve"> podpisy </w:t>
      </w:r>
    </w:p>
    <w:p w:rsidR="00B01A54" w:rsidRPr="00DC3478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DC3478">
        <w:rPr>
          <w:rFonts w:asciiTheme="minorHAnsi" w:hAnsiTheme="minorHAnsi" w:cs="Verdana"/>
          <w:color w:val="auto"/>
          <w:sz w:val="16"/>
          <w:szCs w:val="16"/>
        </w:rPr>
        <w:t xml:space="preserve">osób </w:t>
      </w:r>
      <w:proofErr w:type="spellStart"/>
      <w:r w:rsidRPr="00DC3478">
        <w:rPr>
          <w:rFonts w:asciiTheme="minorHAnsi" w:hAnsiTheme="minorHAnsi" w:cs="Verdana"/>
          <w:color w:val="auto"/>
          <w:sz w:val="16"/>
          <w:szCs w:val="16"/>
        </w:rPr>
        <w:t>upoważnionychdo</w:t>
      </w:r>
      <w:proofErr w:type="spellEnd"/>
      <w:r w:rsidRPr="00DC3478">
        <w:rPr>
          <w:rFonts w:asciiTheme="minorHAnsi" w:hAnsiTheme="minorHAnsi" w:cs="Verdana"/>
          <w:color w:val="auto"/>
          <w:sz w:val="16"/>
          <w:szCs w:val="16"/>
        </w:rPr>
        <w:t xml:space="preserve"> składania oświadczeń </w:t>
      </w:r>
    </w:p>
    <w:p w:rsidR="00254EE8" w:rsidRDefault="00E24FE3" w:rsidP="00387E40">
      <w:pPr>
        <w:widowControl w:val="0"/>
        <w:autoSpaceDE w:val="0"/>
        <w:autoSpaceDN w:val="0"/>
        <w:adjustRightInd w:val="0"/>
        <w:spacing w:line="240" w:lineRule="exact"/>
        <w:jc w:val="both"/>
      </w:pPr>
      <w:r w:rsidRPr="00DC3478">
        <w:rPr>
          <w:rFonts w:asciiTheme="minorHAnsi" w:hAnsiTheme="minorHAnsi" w:cs="Verdana"/>
          <w:color w:val="auto"/>
          <w:sz w:val="16"/>
          <w:szCs w:val="16"/>
        </w:rPr>
        <w:t xml:space="preserve">woli w </w:t>
      </w:r>
      <w:proofErr w:type="spellStart"/>
      <w:r w:rsidRPr="00DC3478">
        <w:rPr>
          <w:rFonts w:asciiTheme="minorHAnsi" w:hAnsiTheme="minorHAnsi" w:cs="Verdana"/>
          <w:color w:val="auto"/>
          <w:sz w:val="16"/>
          <w:szCs w:val="16"/>
        </w:rPr>
        <w:t>imieniuoferent</w:t>
      </w:r>
      <w:r w:rsidR="000E6519" w:rsidRPr="00DC3478">
        <w:rPr>
          <w:rFonts w:asciiTheme="minorHAnsi" w:hAnsiTheme="minorHAnsi" w:cs="Verdana"/>
          <w:color w:val="auto"/>
          <w:sz w:val="16"/>
          <w:szCs w:val="16"/>
        </w:rPr>
        <w:t>ów</w:t>
      </w:r>
      <w:proofErr w:type="spellEnd"/>
      <w:r w:rsidRPr="00DC3478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091BD3" w:rsidRPr="005F3E1B" w:rsidRDefault="00091BD3" w:rsidP="00091BD3">
      <w:pPr>
        <w:shd w:val="clear" w:color="auto" w:fill="FFFFFF"/>
        <w:spacing w:line="360" w:lineRule="auto"/>
        <w:ind w:firstLine="4695"/>
        <w:jc w:val="right"/>
        <w:rPr>
          <w:color w:val="auto"/>
          <w:sz w:val="20"/>
          <w:szCs w:val="20"/>
        </w:rPr>
      </w:pPr>
      <w:r w:rsidRPr="005F3E1B">
        <w:rPr>
          <w:color w:val="auto"/>
          <w:sz w:val="20"/>
          <w:szCs w:val="20"/>
        </w:rPr>
        <w:t>Wójt Gminy Igołomia-Wawrzeńczyce</w:t>
      </w:r>
    </w:p>
    <w:p w:rsidR="00091BD3" w:rsidRPr="005F3E1B" w:rsidRDefault="00091BD3" w:rsidP="00091BD3">
      <w:pPr>
        <w:shd w:val="clear" w:color="auto" w:fill="FFFFFF"/>
        <w:spacing w:line="360" w:lineRule="auto"/>
        <w:ind w:firstLine="4695"/>
        <w:jc w:val="center"/>
        <w:rPr>
          <w:color w:val="auto"/>
          <w:sz w:val="20"/>
          <w:szCs w:val="20"/>
        </w:rPr>
      </w:pPr>
      <w:r w:rsidRPr="005F3E1B">
        <w:rPr>
          <w:color w:val="auto"/>
          <w:sz w:val="20"/>
          <w:szCs w:val="20"/>
        </w:rPr>
        <w:t xml:space="preserve">                       /-/ mgr inż. Barbara Gładysz </w:t>
      </w:r>
    </w:p>
    <w:p w:rsidR="00091BD3" w:rsidRDefault="00091BD3" w:rsidP="00091BD3">
      <w:pPr>
        <w:rPr>
          <w:color w:val="FF0000"/>
        </w:rPr>
      </w:pPr>
    </w:p>
    <w:p w:rsidR="00254EE8" w:rsidRPr="00DC3478" w:rsidRDefault="00254EE8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sectPr w:rsidR="00254EE8" w:rsidRPr="00DC347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AB6" w:rsidRDefault="00C17AB6">
      <w:r>
        <w:separator/>
      </w:r>
    </w:p>
  </w:endnote>
  <w:endnote w:type="continuationSeparator" w:id="1">
    <w:p w:rsidR="00C17AB6" w:rsidRDefault="00C17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071464"/>
      <w:docPartObj>
        <w:docPartGallery w:val="Page Numbers (Bottom of Page)"/>
        <w:docPartUnique/>
      </w:docPartObj>
    </w:sdtPr>
    <w:sdtContent>
      <w:p w:rsidR="00B32294" w:rsidRDefault="00C41830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D6753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32294" w:rsidRDefault="00B3229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AB6" w:rsidRDefault="00C17AB6">
      <w:r>
        <w:separator/>
      </w:r>
    </w:p>
  </w:footnote>
  <w:footnote w:type="continuationSeparator" w:id="1">
    <w:p w:rsidR="00C17AB6" w:rsidRDefault="00C17AB6">
      <w:r>
        <w:continuationSeparator/>
      </w:r>
    </w:p>
  </w:footnote>
  <w:footnote w:id="2">
    <w:p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5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6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7">
    <w:p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8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FC4B0D"/>
    <w:multiLevelType w:val="hybridMultilevel"/>
    <w:tmpl w:val="044E9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5E2A66"/>
    <w:multiLevelType w:val="hybridMultilevel"/>
    <w:tmpl w:val="3C724FDC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8"/>
  </w:num>
  <w:num w:numId="11">
    <w:abstractNumId w:val="33"/>
  </w:num>
  <w:num w:numId="12">
    <w:abstractNumId w:val="27"/>
  </w:num>
  <w:num w:numId="13">
    <w:abstractNumId w:val="31"/>
  </w:num>
  <w:num w:numId="14">
    <w:abstractNumId w:val="34"/>
  </w:num>
  <w:num w:numId="15">
    <w:abstractNumId w:val="0"/>
  </w:num>
  <w:num w:numId="16">
    <w:abstractNumId w:val="20"/>
  </w:num>
  <w:num w:numId="17">
    <w:abstractNumId w:val="24"/>
  </w:num>
  <w:num w:numId="18">
    <w:abstractNumId w:val="12"/>
  </w:num>
  <w:num w:numId="19">
    <w:abstractNumId w:val="29"/>
  </w:num>
  <w:num w:numId="20">
    <w:abstractNumId w:val="39"/>
  </w:num>
  <w:num w:numId="21">
    <w:abstractNumId w:val="37"/>
  </w:num>
  <w:num w:numId="22">
    <w:abstractNumId w:val="13"/>
  </w:num>
  <w:num w:numId="23">
    <w:abstractNumId w:val="1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4"/>
  </w:num>
  <w:num w:numId="27">
    <w:abstractNumId w:val="19"/>
  </w:num>
  <w:num w:numId="28">
    <w:abstractNumId w:val="15"/>
  </w:num>
  <w:num w:numId="29">
    <w:abstractNumId w:val="38"/>
  </w:num>
  <w:num w:numId="30">
    <w:abstractNumId w:val="26"/>
  </w:num>
  <w:num w:numId="31">
    <w:abstractNumId w:val="18"/>
  </w:num>
  <w:num w:numId="32">
    <w:abstractNumId w:val="32"/>
  </w:num>
  <w:num w:numId="33">
    <w:abstractNumId w:val="30"/>
  </w:num>
  <w:num w:numId="34">
    <w:abstractNumId w:val="25"/>
  </w:num>
  <w:num w:numId="35">
    <w:abstractNumId w:val="10"/>
  </w:num>
  <w:num w:numId="36">
    <w:abstractNumId w:val="22"/>
  </w:num>
  <w:num w:numId="37">
    <w:abstractNumId w:val="17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36"/>
  </w:num>
  <w:num w:numId="4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A77B3E"/>
    <w:rsid w:val="0000194C"/>
    <w:rsid w:val="00001F28"/>
    <w:rsid w:val="00003D77"/>
    <w:rsid w:val="00006CBC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3A9"/>
    <w:rsid w:val="00023981"/>
    <w:rsid w:val="00023BAE"/>
    <w:rsid w:val="00024BEC"/>
    <w:rsid w:val="000259F8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1BD3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EA2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56ED"/>
    <w:rsid w:val="00136362"/>
    <w:rsid w:val="001423B5"/>
    <w:rsid w:val="001423CC"/>
    <w:rsid w:val="00142AC0"/>
    <w:rsid w:val="00142E74"/>
    <w:rsid w:val="001435F1"/>
    <w:rsid w:val="00144A4C"/>
    <w:rsid w:val="00144A84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67C6C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0FA0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102F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E8"/>
    <w:rsid w:val="00254EFA"/>
    <w:rsid w:val="00255BC9"/>
    <w:rsid w:val="00261A8C"/>
    <w:rsid w:val="002627AB"/>
    <w:rsid w:val="00262D35"/>
    <w:rsid w:val="00263FE9"/>
    <w:rsid w:val="002658F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7F1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0BDA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1F"/>
    <w:rsid w:val="00381637"/>
    <w:rsid w:val="00382E84"/>
    <w:rsid w:val="0038338C"/>
    <w:rsid w:val="003851FC"/>
    <w:rsid w:val="00387288"/>
    <w:rsid w:val="00387E40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39CA"/>
    <w:rsid w:val="003E5D0E"/>
    <w:rsid w:val="003E7565"/>
    <w:rsid w:val="003E7E9F"/>
    <w:rsid w:val="003F017E"/>
    <w:rsid w:val="003F1ECF"/>
    <w:rsid w:val="003F2453"/>
    <w:rsid w:val="003F3562"/>
    <w:rsid w:val="003F4811"/>
    <w:rsid w:val="003F624A"/>
    <w:rsid w:val="00400035"/>
    <w:rsid w:val="00403C13"/>
    <w:rsid w:val="00404195"/>
    <w:rsid w:val="00404D27"/>
    <w:rsid w:val="00405EAB"/>
    <w:rsid w:val="00407058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73BE8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4AB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E7BD4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405"/>
    <w:rsid w:val="00507AB9"/>
    <w:rsid w:val="00510079"/>
    <w:rsid w:val="0051027F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46C8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7D4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3E1B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2AF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295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77B31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0F1"/>
    <w:rsid w:val="007F38AD"/>
    <w:rsid w:val="007F3D7D"/>
    <w:rsid w:val="007F4776"/>
    <w:rsid w:val="007F49AE"/>
    <w:rsid w:val="007F612D"/>
    <w:rsid w:val="007F7267"/>
    <w:rsid w:val="0080025E"/>
    <w:rsid w:val="0080069B"/>
    <w:rsid w:val="00800C93"/>
    <w:rsid w:val="00802612"/>
    <w:rsid w:val="00803BC1"/>
    <w:rsid w:val="00804755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5F77"/>
    <w:rsid w:val="00846B20"/>
    <w:rsid w:val="00847062"/>
    <w:rsid w:val="008516FA"/>
    <w:rsid w:val="008532BD"/>
    <w:rsid w:val="008534E6"/>
    <w:rsid w:val="00853D30"/>
    <w:rsid w:val="0085534F"/>
    <w:rsid w:val="008563F5"/>
    <w:rsid w:val="0086047F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228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A1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753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0D1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1CD5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2E40"/>
    <w:rsid w:val="00A33B0C"/>
    <w:rsid w:val="00A34F7B"/>
    <w:rsid w:val="00A352DB"/>
    <w:rsid w:val="00A3721B"/>
    <w:rsid w:val="00A419DA"/>
    <w:rsid w:val="00A41CDD"/>
    <w:rsid w:val="00A42608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035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B6F57"/>
    <w:rsid w:val="00AC1369"/>
    <w:rsid w:val="00AC3408"/>
    <w:rsid w:val="00AC38C8"/>
    <w:rsid w:val="00AC55C7"/>
    <w:rsid w:val="00AC6340"/>
    <w:rsid w:val="00AC74EC"/>
    <w:rsid w:val="00AD0777"/>
    <w:rsid w:val="00AD1B1E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3A7D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0E61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0B68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57E1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17AB6"/>
    <w:rsid w:val="00C20A7F"/>
    <w:rsid w:val="00C22260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1830"/>
    <w:rsid w:val="00C42647"/>
    <w:rsid w:val="00C42BAC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444E"/>
    <w:rsid w:val="00C766D0"/>
    <w:rsid w:val="00C76ADA"/>
    <w:rsid w:val="00C80685"/>
    <w:rsid w:val="00C80B7F"/>
    <w:rsid w:val="00C81091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408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89B"/>
    <w:rsid w:val="00D96DEA"/>
    <w:rsid w:val="00D97AAD"/>
    <w:rsid w:val="00DA110A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478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0A2D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4C9F"/>
    <w:rsid w:val="00E8514C"/>
    <w:rsid w:val="00E8684C"/>
    <w:rsid w:val="00E86BA4"/>
    <w:rsid w:val="00E87567"/>
    <w:rsid w:val="00E87746"/>
    <w:rsid w:val="00E87AF4"/>
    <w:rsid w:val="00E90910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163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59"/>
    <w:rsid w:val="00FA3947"/>
    <w:rsid w:val="00FA5691"/>
    <w:rsid w:val="00FA7696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02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B1539-91FD-43A4-BBDF-24416C494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791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Vat</cp:lastModifiedBy>
  <cp:revision>39</cp:revision>
  <cp:lastPrinted>2026-04-20T14:30:00Z</cp:lastPrinted>
  <dcterms:created xsi:type="dcterms:W3CDTF">2020-01-18T20:24:00Z</dcterms:created>
  <dcterms:modified xsi:type="dcterms:W3CDTF">2026-04-22T06:13:00Z</dcterms:modified>
</cp:coreProperties>
</file>