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B80EE" w14:textId="2A2D2D5D" w:rsidR="000740AD" w:rsidRPr="00FE35CA" w:rsidRDefault="000740AD" w:rsidP="000740AD">
      <w:pPr>
        <w:pStyle w:val="Akapitzlist"/>
        <w:ind w:left="0"/>
        <w:jc w:val="right"/>
        <w:rPr>
          <w:rStyle w:val="fontstyle21"/>
          <w:rFonts w:ascii="Calibri" w:hAnsi="Calibri" w:cs="Calibri"/>
        </w:rPr>
      </w:pPr>
      <w:r w:rsidRPr="00FE35CA">
        <w:rPr>
          <w:rStyle w:val="fontstyle01"/>
          <w:rFonts w:ascii="Calibri" w:hAnsi="Calibri" w:cs="Calibri"/>
          <w:sz w:val="22"/>
          <w:szCs w:val="22"/>
        </w:rPr>
        <w:t>Załącznik nr 2</w:t>
      </w:r>
      <w:r w:rsidRPr="00FE35CA">
        <w:rPr>
          <w:rFonts w:ascii="Calibri" w:hAnsi="Calibri" w:cs="Calibri"/>
          <w:i/>
          <w:iCs/>
          <w:color w:val="000000"/>
          <w:sz w:val="22"/>
          <w:szCs w:val="22"/>
        </w:rPr>
        <w:br/>
      </w:r>
      <w:r w:rsidRPr="00FE35CA">
        <w:rPr>
          <w:rStyle w:val="fontstyle01"/>
          <w:rFonts w:ascii="Calibri" w:hAnsi="Calibri" w:cs="Calibri"/>
          <w:sz w:val="22"/>
          <w:szCs w:val="22"/>
        </w:rPr>
        <w:t>do Zapytania ofertowego ZO/</w:t>
      </w:r>
      <w:r w:rsidR="001729D4" w:rsidRPr="00FE35CA">
        <w:rPr>
          <w:rStyle w:val="fontstyle01"/>
          <w:rFonts w:ascii="Calibri" w:hAnsi="Calibri" w:cs="Calibri"/>
          <w:sz w:val="22"/>
          <w:szCs w:val="22"/>
        </w:rPr>
        <w:t>/</w:t>
      </w:r>
      <w:r w:rsidR="00FE35CA" w:rsidRPr="00FE35CA">
        <w:rPr>
          <w:rStyle w:val="fontstyle01"/>
          <w:rFonts w:ascii="Calibri" w:hAnsi="Calibri" w:cs="Calibri"/>
          <w:sz w:val="22"/>
          <w:szCs w:val="22"/>
        </w:rPr>
        <w:t>10/2026</w:t>
      </w:r>
      <w:r w:rsidRPr="00FE35CA">
        <w:rPr>
          <w:rFonts w:ascii="Calibri" w:hAnsi="Calibri" w:cs="Calibri"/>
          <w:i/>
          <w:iCs/>
          <w:color w:val="000000"/>
          <w:sz w:val="22"/>
          <w:szCs w:val="22"/>
        </w:rPr>
        <w:br/>
      </w:r>
    </w:p>
    <w:p w14:paraId="3B9DF684" w14:textId="77777777" w:rsidR="000740AD" w:rsidRPr="00FE35CA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FE35CA">
        <w:rPr>
          <w:rStyle w:val="fontstyle21"/>
          <w:rFonts w:ascii="Calibri" w:hAnsi="Calibri" w:cs="Calibri"/>
        </w:rPr>
        <w:t>OŚWIADCZENIE WYKONAWCY</w:t>
      </w:r>
      <w:r w:rsidRPr="00FE35CA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Pr="00FE35CA">
        <w:rPr>
          <w:rStyle w:val="fontstyle21"/>
          <w:rFonts w:ascii="Calibri" w:hAnsi="Calibri" w:cs="Calibri"/>
        </w:rPr>
        <w:t xml:space="preserve">O </w:t>
      </w:r>
      <w:r w:rsidR="000600D9" w:rsidRPr="00FE35CA">
        <w:rPr>
          <w:rStyle w:val="fontstyle21"/>
          <w:rFonts w:ascii="Calibri" w:hAnsi="Calibri" w:cs="Calibri"/>
        </w:rPr>
        <w:t>SPEŁNIANIU</w:t>
      </w:r>
      <w:r w:rsidR="001D5AA5" w:rsidRPr="00FE35CA">
        <w:rPr>
          <w:rStyle w:val="fontstyle21"/>
          <w:rFonts w:ascii="Calibri" w:hAnsi="Calibri" w:cs="Calibri"/>
        </w:rPr>
        <w:t xml:space="preserve"> WARUNKÓW UDZIAŁU W POSTĘPOWANI</w:t>
      </w:r>
      <w:r w:rsidR="000600D9" w:rsidRPr="00FE35CA">
        <w:rPr>
          <w:rStyle w:val="fontstyle21"/>
          <w:rFonts w:ascii="Calibri" w:hAnsi="Calibri" w:cs="Calibri"/>
        </w:rPr>
        <w:t xml:space="preserve">U I NIEPODLEGANIU WYKLUCZENIU </w:t>
      </w:r>
    </w:p>
    <w:p w14:paraId="3606E771" w14:textId="77777777" w:rsidR="000600D9" w:rsidRPr="00FE35CA" w:rsidRDefault="000600D9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</w:p>
    <w:p w14:paraId="41E9AA73" w14:textId="77777777" w:rsidR="000740AD" w:rsidRPr="00FE35CA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 xml:space="preserve">Imię i Nazwisko/Nazwa </w:t>
      </w:r>
      <w:proofErr w:type="gramStart"/>
      <w:r w:rsidRPr="00FE35CA">
        <w:rPr>
          <w:rStyle w:val="fontstyle31"/>
          <w:rFonts w:ascii="Calibri" w:hAnsi="Calibri" w:cs="Calibri"/>
        </w:rPr>
        <w:t>wykonawcy:.......................................................................................................</w:t>
      </w:r>
      <w:proofErr w:type="gramEnd"/>
    </w:p>
    <w:p w14:paraId="3C3CD3CC" w14:textId="77777777" w:rsidR="000740AD" w:rsidRPr="00FE35CA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FE35CA">
        <w:rPr>
          <w:rFonts w:ascii="Calibri" w:hAnsi="Calibri" w:cs="Calibri"/>
          <w:color w:val="000000"/>
          <w:sz w:val="22"/>
          <w:szCs w:val="22"/>
        </w:rPr>
        <w:br/>
      </w:r>
      <w:r w:rsidRPr="00FE35CA">
        <w:rPr>
          <w:rStyle w:val="fontstyle31"/>
          <w:rFonts w:ascii="Calibri" w:hAnsi="Calibri" w:cs="Calibri"/>
        </w:rPr>
        <w:t>NIP: ..........................................................................................................................................................</w:t>
      </w:r>
    </w:p>
    <w:p w14:paraId="049600AB" w14:textId="77777777" w:rsidR="000740AD" w:rsidRPr="00FE35CA" w:rsidRDefault="000740AD" w:rsidP="000740AD">
      <w:pPr>
        <w:pStyle w:val="Akapitzlist"/>
        <w:ind w:left="0"/>
        <w:jc w:val="center"/>
        <w:rPr>
          <w:rStyle w:val="fontstyle31"/>
          <w:rFonts w:ascii="Calibri" w:hAnsi="Calibri" w:cs="Calibri"/>
        </w:rPr>
      </w:pPr>
      <w:r w:rsidRPr="00FE35CA">
        <w:rPr>
          <w:rFonts w:ascii="Calibri" w:hAnsi="Calibri" w:cs="Calibri"/>
          <w:color w:val="000000"/>
          <w:sz w:val="22"/>
          <w:szCs w:val="22"/>
        </w:rPr>
        <w:br/>
      </w:r>
      <w:r w:rsidRPr="00FE35CA">
        <w:rPr>
          <w:rStyle w:val="fontstyle31"/>
          <w:rFonts w:ascii="Calibri" w:hAnsi="Calibri" w:cs="Calibri"/>
        </w:rPr>
        <w:t>Imię i Nazwisko osoby reprezentującej: ...................................................................................................</w:t>
      </w:r>
      <w:r w:rsidRPr="00FE35CA">
        <w:rPr>
          <w:rFonts w:ascii="Calibri" w:hAnsi="Calibri" w:cs="Calibri"/>
          <w:color w:val="000000"/>
          <w:sz w:val="22"/>
          <w:szCs w:val="22"/>
        </w:rPr>
        <w:br/>
      </w:r>
    </w:p>
    <w:p w14:paraId="09A46582" w14:textId="77777777" w:rsidR="000740AD" w:rsidRPr="00FE35CA" w:rsidRDefault="000740AD" w:rsidP="000740AD">
      <w:pPr>
        <w:pStyle w:val="Akapitzlist"/>
        <w:ind w:left="0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Oświadczam, że:</w:t>
      </w:r>
    </w:p>
    <w:p w14:paraId="02D6E759" w14:textId="77777777" w:rsidR="000740AD" w:rsidRPr="00FE35CA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Nie uczestniczę w spółce jako wspólnik spółki cywilnej lub spółki osobowej z Zamawiającym;</w:t>
      </w:r>
    </w:p>
    <w:p w14:paraId="097600E0" w14:textId="77777777" w:rsidR="00B821CD" w:rsidRPr="00FE35CA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 xml:space="preserve">Nie posiadam co najmniej 10 </w:t>
      </w:r>
      <w:r w:rsidRPr="00FE35CA">
        <w:rPr>
          <w:rStyle w:val="fontstyle01"/>
          <w:rFonts w:ascii="Calibri" w:hAnsi="Calibri" w:cs="Calibri"/>
          <w:sz w:val="22"/>
          <w:szCs w:val="22"/>
        </w:rPr>
        <w:t xml:space="preserve">% </w:t>
      </w:r>
      <w:r w:rsidRPr="00FE35CA">
        <w:rPr>
          <w:rStyle w:val="fontstyle31"/>
          <w:rFonts w:ascii="Calibri" w:hAnsi="Calibri" w:cs="Calibri"/>
        </w:rPr>
        <w:t>udziałów lub akcji Zamawiającego;</w:t>
      </w:r>
    </w:p>
    <w:p w14:paraId="0F0C460E" w14:textId="77777777" w:rsidR="000740AD" w:rsidRPr="00FE35CA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 xml:space="preserve">Nie pełnię funkcji członka organu nadzorczego lub zarządzającego, </w:t>
      </w:r>
      <w:proofErr w:type="gramStart"/>
      <w:r w:rsidRPr="00FE35CA">
        <w:rPr>
          <w:rStyle w:val="fontstyle31"/>
          <w:rFonts w:ascii="Calibri" w:hAnsi="Calibri" w:cs="Calibri"/>
        </w:rPr>
        <w:t>prokurenta,  Pełnomocnika</w:t>
      </w:r>
      <w:proofErr w:type="gramEnd"/>
      <w:r w:rsidRPr="00FE35CA">
        <w:rPr>
          <w:rStyle w:val="fontstyle31"/>
          <w:rFonts w:ascii="Calibri" w:hAnsi="Calibri" w:cs="Calibri"/>
        </w:rPr>
        <w:t xml:space="preserve"> Zamawiającego;</w:t>
      </w:r>
    </w:p>
    <w:p w14:paraId="64E845CA" w14:textId="77777777" w:rsidR="000740AD" w:rsidRPr="00FE35CA" w:rsidRDefault="000740AD" w:rsidP="00B821CD">
      <w:pPr>
        <w:pStyle w:val="Akapitzlist"/>
        <w:numPr>
          <w:ilvl w:val="0"/>
          <w:numId w:val="44"/>
        </w:numPr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Nie pozostaję w związku małżeńskim, w stosunku pokrewieństwa lub powinowactwa w linii prostej, pokrewieństwa lub powinowactwa w linii bocznej do drugiego stopnia lub w stosunku przysposobienia, opieki lub kurateli z Zamawiającym.</w:t>
      </w:r>
    </w:p>
    <w:p w14:paraId="3DCA489D" w14:textId="77777777" w:rsidR="000740AD" w:rsidRPr="00FE35CA" w:rsidRDefault="000740AD" w:rsidP="000740AD">
      <w:pPr>
        <w:pStyle w:val="Akapitzlist"/>
        <w:ind w:left="0"/>
        <w:jc w:val="both"/>
        <w:rPr>
          <w:rStyle w:val="fontstyle31"/>
          <w:rFonts w:ascii="Calibri" w:hAnsi="Calibri" w:cs="Calibri"/>
        </w:rPr>
      </w:pPr>
    </w:p>
    <w:p w14:paraId="14507253" w14:textId="77777777" w:rsidR="000740AD" w:rsidRPr="00FE35CA" w:rsidRDefault="000740AD" w:rsidP="000740AD">
      <w:pPr>
        <w:pStyle w:val="Akapitzlist"/>
        <w:ind w:left="284" w:hanging="284"/>
        <w:rPr>
          <w:rStyle w:val="fontstyle31"/>
          <w:rFonts w:ascii="Calibri" w:hAnsi="Calibri" w:cs="Calibri"/>
        </w:rPr>
      </w:pPr>
    </w:p>
    <w:p w14:paraId="6D3E91F9" w14:textId="77777777" w:rsidR="000740AD" w:rsidRPr="00FE35CA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Oświadczam, że:</w:t>
      </w:r>
    </w:p>
    <w:p w14:paraId="1472E3AA" w14:textId="77777777" w:rsidR="000740AD" w:rsidRPr="00FE35CA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1) akceptują treść zapytania bez zastrzeżeń;</w:t>
      </w:r>
    </w:p>
    <w:p w14:paraId="16949AF2" w14:textId="77777777" w:rsidR="000740AD" w:rsidRPr="00FE35CA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2) posiadam kwalifikacje wymagane do wykonania zamówienia;</w:t>
      </w:r>
    </w:p>
    <w:p w14:paraId="5E08F381" w14:textId="77777777" w:rsidR="000740AD" w:rsidRPr="00FE35CA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3) posiadam wiedzę i doświadczenie do</w:t>
      </w:r>
      <w:r w:rsidR="000600D9" w:rsidRPr="00FE35CA">
        <w:rPr>
          <w:rStyle w:val="fontstyle31"/>
          <w:rFonts w:ascii="Calibri" w:hAnsi="Calibri" w:cs="Calibri"/>
        </w:rPr>
        <w:t xml:space="preserve"> </w:t>
      </w:r>
      <w:r w:rsidRPr="00FE35CA">
        <w:rPr>
          <w:rStyle w:val="fontstyle31"/>
          <w:rFonts w:ascii="Calibri" w:hAnsi="Calibri" w:cs="Calibri"/>
        </w:rPr>
        <w:t>prawidłowego</w:t>
      </w:r>
      <w:r w:rsidR="000600D9" w:rsidRPr="00FE35CA">
        <w:rPr>
          <w:rStyle w:val="fontstyle31"/>
          <w:rFonts w:ascii="Calibri" w:hAnsi="Calibri" w:cs="Calibri"/>
        </w:rPr>
        <w:t xml:space="preserve"> </w:t>
      </w:r>
      <w:r w:rsidRPr="00FE35CA">
        <w:rPr>
          <w:rStyle w:val="fontstyle31"/>
          <w:rFonts w:ascii="Calibri" w:hAnsi="Calibri" w:cs="Calibri"/>
        </w:rPr>
        <w:t>wykonania</w:t>
      </w:r>
      <w:r w:rsidR="000600D9" w:rsidRPr="00FE35CA">
        <w:rPr>
          <w:rStyle w:val="fontstyle31"/>
          <w:rFonts w:ascii="Calibri" w:hAnsi="Calibri" w:cs="Calibri"/>
        </w:rPr>
        <w:t xml:space="preserve"> </w:t>
      </w:r>
      <w:r w:rsidRPr="00FE35CA">
        <w:rPr>
          <w:rStyle w:val="fontstyle31"/>
          <w:rFonts w:ascii="Calibri" w:hAnsi="Calibri" w:cs="Calibri"/>
        </w:rPr>
        <w:t>zamówienia;</w:t>
      </w:r>
    </w:p>
    <w:p w14:paraId="1872818B" w14:textId="77777777" w:rsidR="000740AD" w:rsidRPr="00FE35CA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4) posiadam uprawnienia do wykonywania określonej działalności/czynności, jeżeli przepisy prawa</w:t>
      </w:r>
      <w:r w:rsidRPr="00FE35CA">
        <w:rPr>
          <w:rFonts w:ascii="Calibri" w:hAnsi="Calibri" w:cs="Calibri"/>
          <w:color w:val="000000"/>
          <w:sz w:val="22"/>
          <w:szCs w:val="22"/>
        </w:rPr>
        <w:br/>
      </w:r>
      <w:r w:rsidRPr="00FE35CA">
        <w:rPr>
          <w:rStyle w:val="fontstyle31"/>
          <w:rFonts w:ascii="Calibri" w:hAnsi="Calibri" w:cs="Calibri"/>
        </w:rPr>
        <w:t>nakładają obowiązek ich posiadania;</w:t>
      </w:r>
    </w:p>
    <w:p w14:paraId="7BE077A0" w14:textId="77777777" w:rsidR="00857EB3" w:rsidRPr="00FE35CA" w:rsidRDefault="000740AD" w:rsidP="000740AD">
      <w:pPr>
        <w:pStyle w:val="Akapitzlist"/>
        <w:ind w:left="284" w:hanging="284"/>
        <w:jc w:val="both"/>
        <w:rPr>
          <w:rStyle w:val="fontstyle31"/>
          <w:rFonts w:ascii="Calibri" w:hAnsi="Calibri" w:cs="Calibri"/>
        </w:rPr>
      </w:pPr>
      <w:r w:rsidRPr="00FE35CA">
        <w:rPr>
          <w:rStyle w:val="fontstyle31"/>
          <w:rFonts w:ascii="Calibri" w:hAnsi="Calibri" w:cs="Calibri"/>
        </w:rPr>
        <w:t>5) dysponuje odpowiednim potencjałem technicznym oraz osobami zdolnymi do wykonania przedmiotu zamówienia.</w:t>
      </w:r>
    </w:p>
    <w:p w14:paraId="6D5A35ED" w14:textId="77777777" w:rsidR="000740AD" w:rsidRPr="00FE35CA" w:rsidRDefault="000740AD" w:rsidP="000740AD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</w:p>
    <w:p w14:paraId="38D3A83B" w14:textId="77777777" w:rsidR="000740AD" w:rsidRPr="00FE35CA" w:rsidRDefault="000740AD" w:rsidP="00857EB3">
      <w:pPr>
        <w:ind w:left="4956" w:hanging="4956"/>
        <w:rPr>
          <w:rFonts w:ascii="Calibri" w:hAnsi="Calibri" w:cs="Calibri"/>
          <w:sz w:val="22"/>
          <w:szCs w:val="22"/>
        </w:rPr>
      </w:pPr>
    </w:p>
    <w:p w14:paraId="2AE99EE6" w14:textId="77777777" w:rsidR="000740AD" w:rsidRPr="00FE35CA" w:rsidRDefault="000740AD" w:rsidP="00857EB3">
      <w:pPr>
        <w:ind w:left="4956" w:hanging="4956"/>
        <w:rPr>
          <w:rFonts w:ascii="Calibri" w:hAnsi="Calibri" w:cs="Calibri"/>
          <w:sz w:val="22"/>
          <w:szCs w:val="22"/>
        </w:rPr>
      </w:pPr>
    </w:p>
    <w:p w14:paraId="5F81B19F" w14:textId="77777777" w:rsidR="000740AD" w:rsidRPr="00FE35CA" w:rsidRDefault="000740AD" w:rsidP="00857EB3">
      <w:pPr>
        <w:ind w:left="4956" w:hanging="4956"/>
        <w:rPr>
          <w:rFonts w:ascii="Calibri" w:hAnsi="Calibri" w:cs="Calibri"/>
          <w:sz w:val="22"/>
          <w:szCs w:val="22"/>
        </w:rPr>
      </w:pPr>
    </w:p>
    <w:p w14:paraId="0D881953" w14:textId="77777777" w:rsidR="00857EB3" w:rsidRPr="00FE35CA" w:rsidRDefault="00857EB3" w:rsidP="00857EB3">
      <w:pPr>
        <w:ind w:left="4956" w:hanging="4956"/>
        <w:rPr>
          <w:rFonts w:ascii="Calibri" w:hAnsi="Calibri" w:cs="Calibri"/>
          <w:sz w:val="22"/>
          <w:szCs w:val="22"/>
        </w:rPr>
      </w:pPr>
      <w:r w:rsidRPr="00FE35CA">
        <w:rPr>
          <w:rFonts w:ascii="Calibri" w:hAnsi="Calibri" w:cs="Calibri"/>
          <w:sz w:val="22"/>
          <w:szCs w:val="22"/>
        </w:rPr>
        <w:t>Data………</w:t>
      </w:r>
      <w:proofErr w:type="gramStart"/>
      <w:r w:rsidRPr="00FE35CA">
        <w:rPr>
          <w:rFonts w:ascii="Calibri" w:hAnsi="Calibri" w:cs="Calibri"/>
          <w:sz w:val="22"/>
          <w:szCs w:val="22"/>
        </w:rPr>
        <w:t>…….</w:t>
      </w:r>
      <w:proofErr w:type="gramEnd"/>
      <w:r w:rsidRPr="00FE35CA">
        <w:rPr>
          <w:rFonts w:ascii="Calibri" w:hAnsi="Calibri" w:cs="Calibri"/>
          <w:sz w:val="22"/>
          <w:szCs w:val="22"/>
        </w:rPr>
        <w:t xml:space="preserve">……………         </w:t>
      </w:r>
      <w:r w:rsidRPr="00FE35CA">
        <w:rPr>
          <w:rFonts w:ascii="Calibri" w:hAnsi="Calibri" w:cs="Calibri"/>
          <w:sz w:val="22"/>
          <w:szCs w:val="22"/>
        </w:rPr>
        <w:tab/>
        <w:t xml:space="preserve">……………………………………………                                                                                          </w:t>
      </w:r>
    </w:p>
    <w:p w14:paraId="39404298" w14:textId="77777777" w:rsidR="00857EB3" w:rsidRPr="00FE35CA" w:rsidRDefault="00857EB3" w:rsidP="00857EB3">
      <w:pPr>
        <w:ind w:left="4956" w:hanging="4956"/>
        <w:rPr>
          <w:rFonts w:ascii="Calibri" w:hAnsi="Calibri" w:cs="Calibri"/>
          <w:sz w:val="22"/>
          <w:szCs w:val="22"/>
        </w:rPr>
      </w:pPr>
      <w:r w:rsidRPr="00FE35CA">
        <w:rPr>
          <w:rFonts w:ascii="Calibri" w:hAnsi="Calibri" w:cs="Calibri"/>
          <w:sz w:val="22"/>
          <w:szCs w:val="22"/>
        </w:rPr>
        <w:t xml:space="preserve"> </w:t>
      </w:r>
      <w:r w:rsidRPr="00FE35CA">
        <w:rPr>
          <w:rFonts w:ascii="Calibri" w:hAnsi="Calibri" w:cs="Calibri"/>
          <w:sz w:val="22"/>
          <w:szCs w:val="22"/>
        </w:rPr>
        <w:tab/>
      </w:r>
      <w:r w:rsidRPr="00FE35CA">
        <w:rPr>
          <w:rFonts w:ascii="Calibri" w:hAnsi="Calibri" w:cs="Calibri"/>
          <w:sz w:val="22"/>
          <w:szCs w:val="22"/>
        </w:rPr>
        <w:tab/>
        <w:t>(podpis Wykonawcy)</w:t>
      </w:r>
    </w:p>
    <w:p w14:paraId="714798F5" w14:textId="77777777" w:rsidR="00857EB3" w:rsidRPr="00FE35CA" w:rsidRDefault="00857EB3" w:rsidP="00857EB3">
      <w:pPr>
        <w:rPr>
          <w:rFonts w:ascii="Calibri" w:hAnsi="Calibri" w:cs="Calibri"/>
          <w:sz w:val="22"/>
          <w:szCs w:val="22"/>
        </w:rPr>
      </w:pPr>
    </w:p>
    <w:p w14:paraId="62C3E3BE" w14:textId="77777777" w:rsidR="00857EB3" w:rsidRPr="00FE35CA" w:rsidRDefault="00857EB3" w:rsidP="00857EB3">
      <w:pPr>
        <w:rPr>
          <w:rFonts w:ascii="Calibri" w:hAnsi="Calibri" w:cs="Calibri"/>
          <w:sz w:val="22"/>
          <w:szCs w:val="22"/>
        </w:rPr>
      </w:pPr>
    </w:p>
    <w:p w14:paraId="1004C9DE" w14:textId="77777777" w:rsidR="00725D77" w:rsidRPr="00FE35CA" w:rsidRDefault="00725D77" w:rsidP="00857EB3">
      <w:pPr>
        <w:rPr>
          <w:rFonts w:ascii="Calibri" w:hAnsi="Calibri" w:cs="Calibri"/>
          <w:sz w:val="22"/>
          <w:szCs w:val="22"/>
        </w:rPr>
      </w:pPr>
    </w:p>
    <w:p w14:paraId="22C0F4F6" w14:textId="77777777" w:rsidR="00725D77" w:rsidRPr="00FE35CA" w:rsidRDefault="00725D77" w:rsidP="00857EB3">
      <w:pPr>
        <w:rPr>
          <w:rFonts w:ascii="Calibri" w:hAnsi="Calibri" w:cs="Calibri"/>
          <w:sz w:val="22"/>
          <w:szCs w:val="22"/>
        </w:rPr>
      </w:pPr>
    </w:p>
    <w:p w14:paraId="5F823464" w14:textId="77777777" w:rsidR="002C0540" w:rsidRPr="00FE35CA" w:rsidRDefault="002C0540" w:rsidP="00857EB3">
      <w:pPr>
        <w:rPr>
          <w:rFonts w:ascii="Calibri" w:hAnsi="Calibri" w:cs="Calibri"/>
          <w:sz w:val="22"/>
          <w:szCs w:val="22"/>
        </w:rPr>
      </w:pPr>
    </w:p>
    <w:p w14:paraId="2120D4EB" w14:textId="77777777" w:rsidR="0084369B" w:rsidRPr="00FE35CA" w:rsidRDefault="0084369B" w:rsidP="00857EB3">
      <w:pPr>
        <w:rPr>
          <w:rFonts w:ascii="Calibri" w:hAnsi="Calibri" w:cs="Calibri"/>
          <w:sz w:val="22"/>
          <w:szCs w:val="22"/>
        </w:rPr>
      </w:pPr>
    </w:p>
    <w:p w14:paraId="03950721" w14:textId="77777777" w:rsidR="0084369B" w:rsidRPr="00FE35CA" w:rsidRDefault="00725D77" w:rsidP="00725D77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FE35CA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>*Przez powiązania kapitałowe lub osobowe rozumie się wzajemne powiązania pomiędzy Zamawiającym lub osobami upoważnionymi do zaciągania zobowiązań w imieniu Zamawiającego lub osobami wykonującymi               w imieniu Zamawiającego czynności związane z przygotowaniem i przeprowadzeniem procedury wyboru Wykonawcy a Wykonawcą.</w:t>
      </w:r>
    </w:p>
    <w:p w14:paraId="073F229B" w14:textId="77777777" w:rsidR="00192BEF" w:rsidRPr="00FE35CA" w:rsidRDefault="00192BEF" w:rsidP="00616BE9">
      <w:pPr>
        <w:pStyle w:val="Nagwek1"/>
        <w:widowControl/>
        <w:tabs>
          <w:tab w:val="num" w:pos="432"/>
        </w:tabs>
        <w:spacing w:before="0" w:after="0" w:line="276" w:lineRule="auto"/>
        <w:jc w:val="right"/>
        <w:rPr>
          <w:rFonts w:ascii="Calibri" w:hAnsi="Calibri" w:cs="Calibri"/>
          <w:b w:val="0"/>
          <w:bCs w:val="0"/>
          <w:kern w:val="0"/>
          <w:sz w:val="22"/>
          <w:szCs w:val="22"/>
          <w:lang w:eastAsia="ar-SA"/>
        </w:rPr>
      </w:pPr>
    </w:p>
    <w:p w14:paraId="1C1F4ED5" w14:textId="77777777" w:rsidR="00B049E8" w:rsidRPr="00FE35CA" w:rsidRDefault="00B049E8" w:rsidP="00B049E8">
      <w:pPr>
        <w:rPr>
          <w:rFonts w:ascii="Calibri" w:hAnsi="Calibri" w:cs="Calibri"/>
          <w:sz w:val="22"/>
          <w:szCs w:val="22"/>
          <w:lang w:eastAsia="ar-SA" w:bidi="ar-SA"/>
        </w:rPr>
      </w:pPr>
    </w:p>
    <w:p w14:paraId="781FEF88" w14:textId="77777777" w:rsidR="00BA3B7D" w:rsidRPr="00FE35CA" w:rsidRDefault="00BA3B7D" w:rsidP="00B049E8">
      <w:pPr>
        <w:rPr>
          <w:rFonts w:ascii="Calibri" w:hAnsi="Calibri" w:cs="Calibri"/>
          <w:sz w:val="22"/>
          <w:szCs w:val="22"/>
          <w:lang w:eastAsia="ar-SA" w:bidi="ar-SA"/>
        </w:rPr>
      </w:pPr>
    </w:p>
    <w:p w14:paraId="7C353069" w14:textId="77777777" w:rsidR="00BA3B7D" w:rsidRPr="00FE35CA" w:rsidRDefault="00BA3B7D" w:rsidP="00B049E8">
      <w:pPr>
        <w:rPr>
          <w:rFonts w:ascii="Calibri" w:hAnsi="Calibri" w:cs="Calibri"/>
          <w:sz w:val="22"/>
          <w:szCs w:val="22"/>
          <w:lang w:eastAsia="ar-SA" w:bidi="ar-SA"/>
        </w:rPr>
      </w:pPr>
    </w:p>
    <w:sectPr w:rsidR="00BA3B7D" w:rsidRPr="00FE35CA" w:rsidSect="000C20A4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19AFC" w14:textId="77777777" w:rsidR="00CE495C" w:rsidRDefault="00CE495C" w:rsidP="008F2825">
      <w:r>
        <w:separator/>
      </w:r>
    </w:p>
  </w:endnote>
  <w:endnote w:type="continuationSeparator" w:id="0">
    <w:p w14:paraId="5F6F0464" w14:textId="77777777" w:rsidR="00CE495C" w:rsidRDefault="00CE495C" w:rsidP="008F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F7CF4" w14:textId="77777777" w:rsidR="009E4DD3" w:rsidRDefault="009E4DD3" w:rsidP="00B412C5">
    <w:pPr>
      <w:pStyle w:val="Nagwek5"/>
      <w:jc w:val="center"/>
    </w:pPr>
  </w:p>
  <w:p w14:paraId="507974FB" w14:textId="77777777" w:rsidR="009E4DD3" w:rsidRPr="00B412C5" w:rsidRDefault="009E4DD3" w:rsidP="00B412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E8316" w14:textId="77777777" w:rsidR="00CE495C" w:rsidRDefault="00CE495C" w:rsidP="008F2825">
      <w:r>
        <w:separator/>
      </w:r>
    </w:p>
  </w:footnote>
  <w:footnote w:type="continuationSeparator" w:id="0">
    <w:p w14:paraId="4E0F2D43" w14:textId="77777777" w:rsidR="00CE495C" w:rsidRDefault="00CE495C" w:rsidP="008F2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142"/>
        </w:tabs>
        <w:ind w:left="0" w:firstLine="0"/>
      </w:pPr>
      <w:rPr>
        <w:b w:val="0"/>
      </w:rPr>
    </w:lvl>
  </w:abstractNum>
  <w:abstractNum w:abstractNumId="4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1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6" w15:restartNumberingAfterBreak="0">
    <w:nsid w:val="0000000A"/>
    <w:multiLevelType w:val="singleLevel"/>
    <w:tmpl w:val="0000000A"/>
    <w:name w:val="WW8Num1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8" w15:restartNumberingAfterBreak="0">
    <w:nsid w:val="0000000F"/>
    <w:multiLevelType w:val="multilevel"/>
    <w:tmpl w:val="0000000F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0"/>
    <w:multiLevelType w:val="multilevel"/>
    <w:tmpl w:val="00000010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5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5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5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5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5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5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1"/>
    <w:multiLevelType w:val="multilevel"/>
    <w:tmpl w:val="00000011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6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6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6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6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6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2"/>
    <w:multiLevelType w:val="multilevel"/>
    <w:tmpl w:val="00000012"/>
    <w:lvl w:ilvl="0">
      <w:start w:val="7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3"/>
    <w:multiLevelType w:val="multilevel"/>
    <w:tmpl w:val="00000013"/>
    <w:lvl w:ilvl="0">
      <w:start w:val="8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4"/>
    <w:multiLevelType w:val="multilevel"/>
    <w:tmpl w:val="00000014"/>
    <w:lvl w:ilvl="0">
      <w:start w:val="9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97F95"/>
    <w:multiLevelType w:val="hybridMultilevel"/>
    <w:tmpl w:val="C51A003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025F21F2"/>
    <w:multiLevelType w:val="hybridMultilevel"/>
    <w:tmpl w:val="1102D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DE3ACB"/>
    <w:multiLevelType w:val="hybridMultilevel"/>
    <w:tmpl w:val="5E4E6384"/>
    <w:lvl w:ilvl="0" w:tplc="BBC4CE1E">
      <w:start w:val="1"/>
      <w:numFmt w:val="decimal"/>
      <w:lvlText w:val="%1)"/>
      <w:lvlJc w:val="left"/>
      <w:pPr>
        <w:ind w:left="720" w:hanging="360"/>
      </w:pPr>
      <w:rPr>
        <w:rFonts w:hint="default"/>
        <w:w w:val="92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C00AD"/>
    <w:multiLevelType w:val="hybridMultilevel"/>
    <w:tmpl w:val="5A4EE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F572F6"/>
    <w:multiLevelType w:val="multilevel"/>
    <w:tmpl w:val="6A06E0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186C1CA5"/>
    <w:multiLevelType w:val="hybridMultilevel"/>
    <w:tmpl w:val="5A3AB4E4"/>
    <w:lvl w:ilvl="0" w:tplc="0415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20" w15:restartNumberingAfterBreak="0">
    <w:nsid w:val="18AC4274"/>
    <w:multiLevelType w:val="hybridMultilevel"/>
    <w:tmpl w:val="25603FAA"/>
    <w:lvl w:ilvl="0" w:tplc="2384DA54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1" w15:restartNumberingAfterBreak="0">
    <w:nsid w:val="21027A6C"/>
    <w:multiLevelType w:val="hybridMultilevel"/>
    <w:tmpl w:val="4BC8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1A28AB"/>
    <w:multiLevelType w:val="multilevel"/>
    <w:tmpl w:val="588081F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9E477E"/>
    <w:multiLevelType w:val="hybridMultilevel"/>
    <w:tmpl w:val="09985E32"/>
    <w:lvl w:ilvl="0" w:tplc="03B6A2E2">
      <w:start w:val="1"/>
      <w:numFmt w:val="decimal"/>
      <w:lvlText w:val="%1."/>
      <w:lvlJc w:val="left"/>
      <w:pPr>
        <w:ind w:left="233" w:hanging="284"/>
      </w:pPr>
      <w:rPr>
        <w:rFonts w:ascii="Times New Roman" w:eastAsia="Georgia" w:hAnsi="Times New Roman" w:cs="Times New Roman" w:hint="default"/>
        <w:w w:val="99"/>
        <w:sz w:val="20"/>
        <w:szCs w:val="20"/>
        <w:lang w:val="pl-PL" w:eastAsia="pl-PL" w:bidi="pl-PL"/>
      </w:rPr>
    </w:lvl>
    <w:lvl w:ilvl="1" w:tplc="14D0F3BA">
      <w:numFmt w:val="bullet"/>
      <w:lvlText w:val="•"/>
      <w:lvlJc w:val="left"/>
      <w:pPr>
        <w:ind w:left="1250" w:hanging="284"/>
      </w:pPr>
      <w:rPr>
        <w:rFonts w:hint="default"/>
        <w:lang w:val="pl-PL" w:eastAsia="pl-PL" w:bidi="pl-PL"/>
      </w:rPr>
    </w:lvl>
    <w:lvl w:ilvl="2" w:tplc="B2E6A682">
      <w:numFmt w:val="bullet"/>
      <w:lvlText w:val="•"/>
      <w:lvlJc w:val="left"/>
      <w:pPr>
        <w:ind w:left="2261" w:hanging="284"/>
      </w:pPr>
      <w:rPr>
        <w:rFonts w:hint="default"/>
        <w:lang w:val="pl-PL" w:eastAsia="pl-PL" w:bidi="pl-PL"/>
      </w:rPr>
    </w:lvl>
    <w:lvl w:ilvl="3" w:tplc="57E0BAB6">
      <w:numFmt w:val="bullet"/>
      <w:lvlText w:val="•"/>
      <w:lvlJc w:val="left"/>
      <w:pPr>
        <w:ind w:left="3271" w:hanging="284"/>
      </w:pPr>
      <w:rPr>
        <w:rFonts w:hint="default"/>
        <w:lang w:val="pl-PL" w:eastAsia="pl-PL" w:bidi="pl-PL"/>
      </w:rPr>
    </w:lvl>
    <w:lvl w:ilvl="4" w:tplc="4D4823B0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8A58C984">
      <w:numFmt w:val="bullet"/>
      <w:lvlText w:val="•"/>
      <w:lvlJc w:val="left"/>
      <w:pPr>
        <w:ind w:left="5293" w:hanging="284"/>
      </w:pPr>
      <w:rPr>
        <w:rFonts w:hint="default"/>
        <w:lang w:val="pl-PL" w:eastAsia="pl-PL" w:bidi="pl-PL"/>
      </w:rPr>
    </w:lvl>
    <w:lvl w:ilvl="6" w:tplc="6CF2F4C2">
      <w:numFmt w:val="bullet"/>
      <w:lvlText w:val="•"/>
      <w:lvlJc w:val="left"/>
      <w:pPr>
        <w:ind w:left="6303" w:hanging="284"/>
      </w:pPr>
      <w:rPr>
        <w:rFonts w:hint="default"/>
        <w:lang w:val="pl-PL" w:eastAsia="pl-PL" w:bidi="pl-PL"/>
      </w:rPr>
    </w:lvl>
    <w:lvl w:ilvl="7" w:tplc="81169CBE">
      <w:numFmt w:val="bullet"/>
      <w:lvlText w:val="•"/>
      <w:lvlJc w:val="left"/>
      <w:pPr>
        <w:ind w:left="7314" w:hanging="284"/>
      </w:pPr>
      <w:rPr>
        <w:rFonts w:hint="default"/>
        <w:lang w:val="pl-PL" w:eastAsia="pl-PL" w:bidi="pl-PL"/>
      </w:rPr>
    </w:lvl>
    <w:lvl w:ilvl="8" w:tplc="C708F5B2">
      <w:numFmt w:val="bullet"/>
      <w:lvlText w:val="•"/>
      <w:lvlJc w:val="left"/>
      <w:pPr>
        <w:ind w:left="8325" w:hanging="284"/>
      </w:pPr>
      <w:rPr>
        <w:rFonts w:hint="default"/>
        <w:lang w:val="pl-PL" w:eastAsia="pl-PL" w:bidi="pl-PL"/>
      </w:rPr>
    </w:lvl>
  </w:abstractNum>
  <w:abstractNum w:abstractNumId="24" w15:restartNumberingAfterBreak="0">
    <w:nsid w:val="257378E2"/>
    <w:multiLevelType w:val="multilevel"/>
    <w:tmpl w:val="DA4A083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25" w15:restartNumberingAfterBreak="0">
    <w:nsid w:val="29334AEB"/>
    <w:multiLevelType w:val="hybridMultilevel"/>
    <w:tmpl w:val="C2E449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F7097F"/>
    <w:multiLevelType w:val="hybridMultilevel"/>
    <w:tmpl w:val="F52E6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261C43"/>
    <w:multiLevelType w:val="multilevel"/>
    <w:tmpl w:val="7B1A37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33DD5237"/>
    <w:multiLevelType w:val="hybridMultilevel"/>
    <w:tmpl w:val="BB30A124"/>
    <w:lvl w:ilvl="0" w:tplc="0415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9" w15:restartNumberingAfterBreak="0">
    <w:nsid w:val="35900A7C"/>
    <w:multiLevelType w:val="hybridMultilevel"/>
    <w:tmpl w:val="EBA6C404"/>
    <w:lvl w:ilvl="0" w:tplc="04150001">
      <w:start w:val="1"/>
      <w:numFmt w:val="bullet"/>
      <w:lvlText w:val=""/>
      <w:lvlJc w:val="left"/>
      <w:pPr>
        <w:ind w:left="16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30" w15:restartNumberingAfterBreak="0">
    <w:nsid w:val="35FE0FF4"/>
    <w:multiLevelType w:val="hybridMultilevel"/>
    <w:tmpl w:val="8472AF96"/>
    <w:lvl w:ilvl="0" w:tplc="2384DA54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31" w15:restartNumberingAfterBreak="0">
    <w:nsid w:val="39FB0DC6"/>
    <w:multiLevelType w:val="multilevel"/>
    <w:tmpl w:val="AFE0D218"/>
    <w:name w:val="WW8Num12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32" w15:restartNumberingAfterBreak="0">
    <w:nsid w:val="44407D84"/>
    <w:multiLevelType w:val="hybridMultilevel"/>
    <w:tmpl w:val="23D06596"/>
    <w:lvl w:ilvl="0" w:tplc="31AC1B3E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46388"/>
    <w:multiLevelType w:val="hybridMultilevel"/>
    <w:tmpl w:val="238C00EA"/>
    <w:lvl w:ilvl="0" w:tplc="DDDA7AB8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4C7E17"/>
    <w:multiLevelType w:val="hybridMultilevel"/>
    <w:tmpl w:val="3424C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847DCF"/>
    <w:multiLevelType w:val="hybridMultilevel"/>
    <w:tmpl w:val="A8B228EC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36" w15:restartNumberingAfterBreak="0">
    <w:nsid w:val="4B787BEF"/>
    <w:multiLevelType w:val="hybridMultilevel"/>
    <w:tmpl w:val="27F09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3064F"/>
    <w:multiLevelType w:val="hybridMultilevel"/>
    <w:tmpl w:val="80047AA2"/>
    <w:lvl w:ilvl="0" w:tplc="FF889790">
      <w:start w:val="1"/>
      <w:numFmt w:val="decimal"/>
      <w:lvlText w:val="%1."/>
      <w:lvlJc w:val="left"/>
      <w:pPr>
        <w:ind w:left="860" w:hanging="428"/>
        <w:jc w:val="right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1" w:tplc="3094F2D2">
      <w:start w:val="1"/>
      <w:numFmt w:val="decimal"/>
      <w:lvlText w:val="%2)"/>
      <w:lvlJc w:val="left"/>
      <w:pPr>
        <w:ind w:left="1141" w:hanging="281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2" w:tplc="E6A4E066">
      <w:start w:val="1"/>
      <w:numFmt w:val="lowerLetter"/>
      <w:lvlText w:val="%3)"/>
      <w:lvlJc w:val="left"/>
      <w:pPr>
        <w:ind w:left="1710" w:hanging="425"/>
      </w:pPr>
      <w:rPr>
        <w:rFonts w:ascii="Arial" w:eastAsia="Arial" w:hAnsi="Arial" w:cs="Arial" w:hint="default"/>
        <w:color w:val="1A2B4B"/>
        <w:spacing w:val="-1"/>
        <w:w w:val="88"/>
        <w:sz w:val="22"/>
        <w:szCs w:val="22"/>
        <w:lang w:val="pl-PL" w:eastAsia="pl-PL" w:bidi="pl-PL"/>
      </w:rPr>
    </w:lvl>
    <w:lvl w:ilvl="3" w:tplc="61AA0A5C">
      <w:numFmt w:val="bullet"/>
      <w:lvlText w:val="•"/>
      <w:lvlJc w:val="left"/>
      <w:pPr>
        <w:ind w:left="1720" w:hanging="425"/>
      </w:pPr>
      <w:rPr>
        <w:rFonts w:hint="default"/>
        <w:lang w:val="pl-PL" w:eastAsia="pl-PL" w:bidi="pl-PL"/>
      </w:rPr>
    </w:lvl>
    <w:lvl w:ilvl="4" w:tplc="D70C6E0C">
      <w:numFmt w:val="bullet"/>
      <w:lvlText w:val="•"/>
      <w:lvlJc w:val="left"/>
      <w:pPr>
        <w:ind w:left="3026" w:hanging="425"/>
      </w:pPr>
      <w:rPr>
        <w:rFonts w:hint="default"/>
        <w:lang w:val="pl-PL" w:eastAsia="pl-PL" w:bidi="pl-PL"/>
      </w:rPr>
    </w:lvl>
    <w:lvl w:ilvl="5" w:tplc="28E07FFC">
      <w:numFmt w:val="bullet"/>
      <w:lvlText w:val="•"/>
      <w:lvlJc w:val="left"/>
      <w:pPr>
        <w:ind w:left="4333" w:hanging="425"/>
      </w:pPr>
      <w:rPr>
        <w:rFonts w:hint="default"/>
        <w:lang w:val="pl-PL" w:eastAsia="pl-PL" w:bidi="pl-PL"/>
      </w:rPr>
    </w:lvl>
    <w:lvl w:ilvl="6" w:tplc="5862FF62">
      <w:numFmt w:val="bullet"/>
      <w:lvlText w:val="•"/>
      <w:lvlJc w:val="left"/>
      <w:pPr>
        <w:ind w:left="5639" w:hanging="425"/>
      </w:pPr>
      <w:rPr>
        <w:rFonts w:hint="default"/>
        <w:lang w:val="pl-PL" w:eastAsia="pl-PL" w:bidi="pl-PL"/>
      </w:rPr>
    </w:lvl>
    <w:lvl w:ilvl="7" w:tplc="1A14B6D6">
      <w:numFmt w:val="bullet"/>
      <w:lvlText w:val="•"/>
      <w:lvlJc w:val="left"/>
      <w:pPr>
        <w:ind w:left="6946" w:hanging="425"/>
      </w:pPr>
      <w:rPr>
        <w:rFonts w:hint="default"/>
        <w:lang w:val="pl-PL" w:eastAsia="pl-PL" w:bidi="pl-PL"/>
      </w:rPr>
    </w:lvl>
    <w:lvl w:ilvl="8" w:tplc="E7D0BD4E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38" w15:restartNumberingAfterBreak="0">
    <w:nsid w:val="543425C4"/>
    <w:multiLevelType w:val="hybridMultilevel"/>
    <w:tmpl w:val="149CF028"/>
    <w:lvl w:ilvl="0" w:tplc="F7FE911C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  <w:lang w:val="pl-PL" w:eastAsia="pl-PL" w:bidi="pl-PL"/>
      </w:rPr>
    </w:lvl>
    <w:lvl w:ilvl="1" w:tplc="C8945010">
      <w:numFmt w:val="bullet"/>
      <w:lvlText w:val="•"/>
      <w:lvlJc w:val="left"/>
      <w:pPr>
        <w:ind w:left="1250" w:hanging="852"/>
      </w:pPr>
      <w:rPr>
        <w:rFonts w:hint="default"/>
        <w:lang w:val="pl-PL" w:eastAsia="pl-PL" w:bidi="pl-PL"/>
      </w:rPr>
    </w:lvl>
    <w:lvl w:ilvl="2" w:tplc="CF1A99F6">
      <w:numFmt w:val="bullet"/>
      <w:lvlText w:val="•"/>
      <w:lvlJc w:val="left"/>
      <w:pPr>
        <w:ind w:left="2261" w:hanging="852"/>
      </w:pPr>
      <w:rPr>
        <w:rFonts w:hint="default"/>
        <w:lang w:val="pl-PL" w:eastAsia="pl-PL" w:bidi="pl-PL"/>
      </w:rPr>
    </w:lvl>
    <w:lvl w:ilvl="3" w:tplc="1E1A52C6">
      <w:numFmt w:val="bullet"/>
      <w:lvlText w:val="•"/>
      <w:lvlJc w:val="left"/>
      <w:pPr>
        <w:ind w:left="3271" w:hanging="852"/>
      </w:pPr>
      <w:rPr>
        <w:rFonts w:hint="default"/>
        <w:lang w:val="pl-PL" w:eastAsia="pl-PL" w:bidi="pl-PL"/>
      </w:rPr>
    </w:lvl>
    <w:lvl w:ilvl="4" w:tplc="E3942C90">
      <w:numFmt w:val="bullet"/>
      <w:lvlText w:val="•"/>
      <w:lvlJc w:val="left"/>
      <w:pPr>
        <w:ind w:left="4282" w:hanging="852"/>
      </w:pPr>
      <w:rPr>
        <w:rFonts w:hint="default"/>
        <w:lang w:val="pl-PL" w:eastAsia="pl-PL" w:bidi="pl-PL"/>
      </w:rPr>
    </w:lvl>
    <w:lvl w:ilvl="5" w:tplc="0F2A3702">
      <w:numFmt w:val="bullet"/>
      <w:lvlText w:val="•"/>
      <w:lvlJc w:val="left"/>
      <w:pPr>
        <w:ind w:left="5293" w:hanging="852"/>
      </w:pPr>
      <w:rPr>
        <w:rFonts w:hint="default"/>
        <w:lang w:val="pl-PL" w:eastAsia="pl-PL" w:bidi="pl-PL"/>
      </w:rPr>
    </w:lvl>
    <w:lvl w:ilvl="6" w:tplc="D5ACC0FA">
      <w:numFmt w:val="bullet"/>
      <w:lvlText w:val="•"/>
      <w:lvlJc w:val="left"/>
      <w:pPr>
        <w:ind w:left="6303" w:hanging="852"/>
      </w:pPr>
      <w:rPr>
        <w:rFonts w:hint="default"/>
        <w:lang w:val="pl-PL" w:eastAsia="pl-PL" w:bidi="pl-PL"/>
      </w:rPr>
    </w:lvl>
    <w:lvl w:ilvl="7" w:tplc="E2B86750">
      <w:numFmt w:val="bullet"/>
      <w:lvlText w:val="•"/>
      <w:lvlJc w:val="left"/>
      <w:pPr>
        <w:ind w:left="7314" w:hanging="852"/>
      </w:pPr>
      <w:rPr>
        <w:rFonts w:hint="default"/>
        <w:lang w:val="pl-PL" w:eastAsia="pl-PL" w:bidi="pl-PL"/>
      </w:rPr>
    </w:lvl>
    <w:lvl w:ilvl="8" w:tplc="F0D60500">
      <w:numFmt w:val="bullet"/>
      <w:lvlText w:val="•"/>
      <w:lvlJc w:val="left"/>
      <w:pPr>
        <w:ind w:left="8325" w:hanging="852"/>
      </w:pPr>
      <w:rPr>
        <w:rFonts w:hint="default"/>
        <w:lang w:val="pl-PL" w:eastAsia="pl-PL" w:bidi="pl-PL"/>
      </w:rPr>
    </w:lvl>
  </w:abstractNum>
  <w:abstractNum w:abstractNumId="39" w15:restartNumberingAfterBreak="0">
    <w:nsid w:val="56AE1F13"/>
    <w:multiLevelType w:val="hybridMultilevel"/>
    <w:tmpl w:val="A33244CA"/>
    <w:lvl w:ilvl="0" w:tplc="C430E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DB1B21"/>
    <w:multiLevelType w:val="hybridMultilevel"/>
    <w:tmpl w:val="E0C0A9D8"/>
    <w:lvl w:ilvl="0" w:tplc="5ADC30C0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EA7C48"/>
    <w:multiLevelType w:val="hybridMultilevel"/>
    <w:tmpl w:val="6D5C0556"/>
    <w:name w:val="WW8Num84"/>
    <w:lvl w:ilvl="0" w:tplc="A2B0B48A">
      <w:start w:val="2"/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BE430B"/>
    <w:multiLevelType w:val="hybridMultilevel"/>
    <w:tmpl w:val="976EE1A0"/>
    <w:lvl w:ilvl="0" w:tplc="679C5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1498A"/>
    <w:multiLevelType w:val="hybridMultilevel"/>
    <w:tmpl w:val="22D8014E"/>
    <w:lvl w:ilvl="0" w:tplc="71DA2F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86D11"/>
    <w:multiLevelType w:val="hybridMultilevel"/>
    <w:tmpl w:val="E4CAC7F2"/>
    <w:lvl w:ilvl="0" w:tplc="3A1837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1756D"/>
    <w:multiLevelType w:val="hybridMultilevel"/>
    <w:tmpl w:val="5D6EC39E"/>
    <w:lvl w:ilvl="0" w:tplc="37B228CA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46" w15:restartNumberingAfterBreak="0">
    <w:nsid w:val="77122D01"/>
    <w:multiLevelType w:val="hybridMultilevel"/>
    <w:tmpl w:val="3746CACC"/>
    <w:lvl w:ilvl="0" w:tplc="AE44D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4E2A41"/>
    <w:multiLevelType w:val="hybridMultilevel"/>
    <w:tmpl w:val="678CC5E2"/>
    <w:lvl w:ilvl="0" w:tplc="83222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AC34E5"/>
    <w:multiLevelType w:val="hybridMultilevel"/>
    <w:tmpl w:val="192CF19A"/>
    <w:lvl w:ilvl="0" w:tplc="2C4AA2D0">
      <w:start w:val="1"/>
      <w:numFmt w:val="decimal"/>
      <w:lvlText w:val="%1."/>
      <w:lvlJc w:val="left"/>
      <w:pPr>
        <w:ind w:left="860" w:hanging="428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1" w:tplc="A8CE920C">
      <w:start w:val="1"/>
      <w:numFmt w:val="decimal"/>
      <w:lvlText w:val="%2)"/>
      <w:lvlJc w:val="left"/>
      <w:pPr>
        <w:ind w:left="1285" w:hanging="281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2" w:tplc="720A5236">
      <w:numFmt w:val="bullet"/>
      <w:lvlText w:val="•"/>
      <w:lvlJc w:val="left"/>
      <w:pPr>
        <w:ind w:left="2345" w:hanging="281"/>
      </w:pPr>
      <w:rPr>
        <w:rFonts w:hint="default"/>
        <w:lang w:val="pl-PL" w:eastAsia="pl-PL" w:bidi="pl-PL"/>
      </w:rPr>
    </w:lvl>
    <w:lvl w:ilvl="3" w:tplc="4E487B0E">
      <w:numFmt w:val="bullet"/>
      <w:lvlText w:val="•"/>
      <w:lvlJc w:val="left"/>
      <w:pPr>
        <w:ind w:left="3410" w:hanging="281"/>
      </w:pPr>
      <w:rPr>
        <w:rFonts w:hint="default"/>
        <w:lang w:val="pl-PL" w:eastAsia="pl-PL" w:bidi="pl-PL"/>
      </w:rPr>
    </w:lvl>
    <w:lvl w:ilvl="4" w:tplc="3C3C1550">
      <w:numFmt w:val="bullet"/>
      <w:lvlText w:val="•"/>
      <w:lvlJc w:val="left"/>
      <w:pPr>
        <w:ind w:left="4475" w:hanging="281"/>
      </w:pPr>
      <w:rPr>
        <w:rFonts w:hint="default"/>
        <w:lang w:val="pl-PL" w:eastAsia="pl-PL" w:bidi="pl-PL"/>
      </w:rPr>
    </w:lvl>
    <w:lvl w:ilvl="5" w:tplc="F2F2C164">
      <w:numFmt w:val="bullet"/>
      <w:lvlText w:val="•"/>
      <w:lvlJc w:val="left"/>
      <w:pPr>
        <w:ind w:left="5540" w:hanging="281"/>
      </w:pPr>
      <w:rPr>
        <w:rFonts w:hint="default"/>
        <w:lang w:val="pl-PL" w:eastAsia="pl-PL" w:bidi="pl-PL"/>
      </w:rPr>
    </w:lvl>
    <w:lvl w:ilvl="6" w:tplc="9984D44C">
      <w:numFmt w:val="bullet"/>
      <w:lvlText w:val="•"/>
      <w:lvlJc w:val="left"/>
      <w:pPr>
        <w:ind w:left="6605" w:hanging="281"/>
      </w:pPr>
      <w:rPr>
        <w:rFonts w:hint="default"/>
        <w:lang w:val="pl-PL" w:eastAsia="pl-PL" w:bidi="pl-PL"/>
      </w:rPr>
    </w:lvl>
    <w:lvl w:ilvl="7" w:tplc="ECD8AA62">
      <w:numFmt w:val="bullet"/>
      <w:lvlText w:val="•"/>
      <w:lvlJc w:val="left"/>
      <w:pPr>
        <w:ind w:left="7670" w:hanging="281"/>
      </w:pPr>
      <w:rPr>
        <w:rFonts w:hint="default"/>
        <w:lang w:val="pl-PL" w:eastAsia="pl-PL" w:bidi="pl-PL"/>
      </w:rPr>
    </w:lvl>
    <w:lvl w:ilvl="8" w:tplc="0684440E">
      <w:numFmt w:val="bullet"/>
      <w:lvlText w:val="•"/>
      <w:lvlJc w:val="left"/>
      <w:pPr>
        <w:ind w:left="8736" w:hanging="281"/>
      </w:pPr>
      <w:rPr>
        <w:rFonts w:hint="default"/>
        <w:lang w:val="pl-PL" w:eastAsia="pl-PL" w:bidi="pl-PL"/>
      </w:rPr>
    </w:lvl>
  </w:abstractNum>
  <w:num w:numId="1" w16cid:durableId="582682992">
    <w:abstractNumId w:val="0"/>
  </w:num>
  <w:num w:numId="2" w16cid:durableId="69010455">
    <w:abstractNumId w:val="1"/>
  </w:num>
  <w:num w:numId="3" w16cid:durableId="69622654">
    <w:abstractNumId w:val="2"/>
  </w:num>
  <w:num w:numId="4" w16cid:durableId="1373263248">
    <w:abstractNumId w:val="3"/>
  </w:num>
  <w:num w:numId="5" w16cid:durableId="228737020">
    <w:abstractNumId w:val="5"/>
  </w:num>
  <w:num w:numId="6" w16cid:durableId="643194141">
    <w:abstractNumId w:val="8"/>
  </w:num>
  <w:num w:numId="7" w16cid:durableId="1988627669">
    <w:abstractNumId w:val="9"/>
  </w:num>
  <w:num w:numId="8" w16cid:durableId="350495709">
    <w:abstractNumId w:val="10"/>
  </w:num>
  <w:num w:numId="9" w16cid:durableId="1255361008">
    <w:abstractNumId w:val="11"/>
  </w:num>
  <w:num w:numId="10" w16cid:durableId="213079774">
    <w:abstractNumId w:val="12"/>
  </w:num>
  <w:num w:numId="11" w16cid:durableId="1346010042">
    <w:abstractNumId w:val="13"/>
  </w:num>
  <w:num w:numId="12" w16cid:durableId="157688957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0554208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8516452">
    <w:abstractNumId w:val="46"/>
  </w:num>
  <w:num w:numId="15" w16cid:durableId="969433030">
    <w:abstractNumId w:val="21"/>
  </w:num>
  <w:num w:numId="16" w16cid:durableId="1984693595">
    <w:abstractNumId w:val="42"/>
  </w:num>
  <w:num w:numId="17" w16cid:durableId="493759234">
    <w:abstractNumId w:val="26"/>
  </w:num>
  <w:num w:numId="18" w16cid:durableId="181939687">
    <w:abstractNumId w:val="27"/>
  </w:num>
  <w:num w:numId="19" w16cid:durableId="1733574888">
    <w:abstractNumId w:val="44"/>
  </w:num>
  <w:num w:numId="20" w16cid:durableId="133447263">
    <w:abstractNumId w:val="38"/>
  </w:num>
  <w:num w:numId="21" w16cid:durableId="1810004351">
    <w:abstractNumId w:val="23"/>
  </w:num>
  <w:num w:numId="22" w16cid:durableId="563688888">
    <w:abstractNumId w:val="15"/>
  </w:num>
  <w:num w:numId="23" w16cid:durableId="1849824943">
    <w:abstractNumId w:val="24"/>
  </w:num>
  <w:num w:numId="24" w16cid:durableId="1601522204">
    <w:abstractNumId w:val="47"/>
  </w:num>
  <w:num w:numId="25" w16cid:durableId="290400954">
    <w:abstractNumId w:val="16"/>
  </w:num>
  <w:num w:numId="26" w16cid:durableId="984509998">
    <w:abstractNumId w:val="43"/>
  </w:num>
  <w:num w:numId="27" w16cid:durableId="1182936393">
    <w:abstractNumId w:val="25"/>
  </w:num>
  <w:num w:numId="28" w16cid:durableId="1109468576">
    <w:abstractNumId w:val="37"/>
  </w:num>
  <w:num w:numId="29" w16cid:durableId="2026052276">
    <w:abstractNumId w:val="48"/>
  </w:num>
  <w:num w:numId="30" w16cid:durableId="411316997">
    <w:abstractNumId w:val="14"/>
  </w:num>
  <w:num w:numId="31" w16cid:durableId="1072386562">
    <w:abstractNumId w:val="28"/>
  </w:num>
  <w:num w:numId="32" w16cid:durableId="605962970">
    <w:abstractNumId w:val="19"/>
  </w:num>
  <w:num w:numId="33" w16cid:durableId="1680768661">
    <w:abstractNumId w:val="39"/>
  </w:num>
  <w:num w:numId="34" w16cid:durableId="1312637677">
    <w:abstractNumId w:val="40"/>
  </w:num>
  <w:num w:numId="35" w16cid:durableId="782923429">
    <w:abstractNumId w:val="33"/>
  </w:num>
  <w:num w:numId="36" w16cid:durableId="375742437">
    <w:abstractNumId w:val="45"/>
  </w:num>
  <w:num w:numId="37" w16cid:durableId="1159544100">
    <w:abstractNumId w:val="29"/>
  </w:num>
  <w:num w:numId="38" w16cid:durableId="1873490577">
    <w:abstractNumId w:val="30"/>
  </w:num>
  <w:num w:numId="39" w16cid:durableId="797718422">
    <w:abstractNumId w:val="32"/>
  </w:num>
  <w:num w:numId="40" w16cid:durableId="850071039">
    <w:abstractNumId w:val="20"/>
  </w:num>
  <w:num w:numId="41" w16cid:durableId="196167828">
    <w:abstractNumId w:val="35"/>
  </w:num>
  <w:num w:numId="42" w16cid:durableId="1254364941">
    <w:abstractNumId w:val="17"/>
  </w:num>
  <w:num w:numId="43" w16cid:durableId="1298680282">
    <w:abstractNumId w:val="36"/>
  </w:num>
  <w:num w:numId="44" w16cid:durableId="906494312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DB4"/>
    <w:rsid w:val="0000062A"/>
    <w:rsid w:val="000071B8"/>
    <w:rsid w:val="000141A2"/>
    <w:rsid w:val="00041288"/>
    <w:rsid w:val="0004408A"/>
    <w:rsid w:val="0005693C"/>
    <w:rsid w:val="000600D9"/>
    <w:rsid w:val="000740AD"/>
    <w:rsid w:val="000A2737"/>
    <w:rsid w:val="000A527F"/>
    <w:rsid w:val="000A6D8B"/>
    <w:rsid w:val="000C20A4"/>
    <w:rsid w:val="000E05E5"/>
    <w:rsid w:val="000E4469"/>
    <w:rsid w:val="000E7930"/>
    <w:rsid w:val="000F5E71"/>
    <w:rsid w:val="00102911"/>
    <w:rsid w:val="00114510"/>
    <w:rsid w:val="00116279"/>
    <w:rsid w:val="00117081"/>
    <w:rsid w:val="00121846"/>
    <w:rsid w:val="00125B13"/>
    <w:rsid w:val="001358E3"/>
    <w:rsid w:val="00137806"/>
    <w:rsid w:val="00151C1C"/>
    <w:rsid w:val="001553DF"/>
    <w:rsid w:val="001674AA"/>
    <w:rsid w:val="001729D4"/>
    <w:rsid w:val="00174B34"/>
    <w:rsid w:val="00176A59"/>
    <w:rsid w:val="00177F74"/>
    <w:rsid w:val="00192BEF"/>
    <w:rsid w:val="00195D9E"/>
    <w:rsid w:val="001963D0"/>
    <w:rsid w:val="00196B50"/>
    <w:rsid w:val="001A1E76"/>
    <w:rsid w:val="001D3D45"/>
    <w:rsid w:val="001D5AA5"/>
    <w:rsid w:val="001E0FF7"/>
    <w:rsid w:val="001E16F8"/>
    <w:rsid w:val="001E36E6"/>
    <w:rsid w:val="001F3534"/>
    <w:rsid w:val="001F7579"/>
    <w:rsid w:val="00214F8E"/>
    <w:rsid w:val="002236A1"/>
    <w:rsid w:val="00235666"/>
    <w:rsid w:val="00242843"/>
    <w:rsid w:val="002450D6"/>
    <w:rsid w:val="00246667"/>
    <w:rsid w:val="0025156E"/>
    <w:rsid w:val="00261F41"/>
    <w:rsid w:val="002653D0"/>
    <w:rsid w:val="002758C4"/>
    <w:rsid w:val="00281FAC"/>
    <w:rsid w:val="002845DB"/>
    <w:rsid w:val="00286C90"/>
    <w:rsid w:val="002A096C"/>
    <w:rsid w:val="002A27BE"/>
    <w:rsid w:val="002A3C97"/>
    <w:rsid w:val="002B3E1F"/>
    <w:rsid w:val="002C0447"/>
    <w:rsid w:val="002C0540"/>
    <w:rsid w:val="002C5495"/>
    <w:rsid w:val="002D1B21"/>
    <w:rsid w:val="002D68F2"/>
    <w:rsid w:val="002F4C5E"/>
    <w:rsid w:val="002F64AB"/>
    <w:rsid w:val="00312D03"/>
    <w:rsid w:val="00316C89"/>
    <w:rsid w:val="00324D51"/>
    <w:rsid w:val="0033023A"/>
    <w:rsid w:val="003326AC"/>
    <w:rsid w:val="003370B2"/>
    <w:rsid w:val="00340091"/>
    <w:rsid w:val="00342AED"/>
    <w:rsid w:val="00350193"/>
    <w:rsid w:val="00350734"/>
    <w:rsid w:val="00352CA3"/>
    <w:rsid w:val="00354ED7"/>
    <w:rsid w:val="00363445"/>
    <w:rsid w:val="00375D01"/>
    <w:rsid w:val="00391CA8"/>
    <w:rsid w:val="003937D9"/>
    <w:rsid w:val="003A5783"/>
    <w:rsid w:val="003B17B1"/>
    <w:rsid w:val="003B481E"/>
    <w:rsid w:val="003B5B6F"/>
    <w:rsid w:val="003C393D"/>
    <w:rsid w:val="003D11DD"/>
    <w:rsid w:val="003D6323"/>
    <w:rsid w:val="00401EF2"/>
    <w:rsid w:val="00402043"/>
    <w:rsid w:val="004120BD"/>
    <w:rsid w:val="00417F90"/>
    <w:rsid w:val="0042000F"/>
    <w:rsid w:val="00421295"/>
    <w:rsid w:val="00425FFB"/>
    <w:rsid w:val="00427AAD"/>
    <w:rsid w:val="0043064F"/>
    <w:rsid w:val="004377BB"/>
    <w:rsid w:val="00443000"/>
    <w:rsid w:val="00455C1C"/>
    <w:rsid w:val="00457D22"/>
    <w:rsid w:val="004706C4"/>
    <w:rsid w:val="00477126"/>
    <w:rsid w:val="00482280"/>
    <w:rsid w:val="00495DCC"/>
    <w:rsid w:val="004964BA"/>
    <w:rsid w:val="004B2624"/>
    <w:rsid w:val="004B2B9E"/>
    <w:rsid w:val="004B6166"/>
    <w:rsid w:val="004B64F1"/>
    <w:rsid w:val="004B6C16"/>
    <w:rsid w:val="004D3EEB"/>
    <w:rsid w:val="004E27B1"/>
    <w:rsid w:val="004E606B"/>
    <w:rsid w:val="004F1E1C"/>
    <w:rsid w:val="004F3BAF"/>
    <w:rsid w:val="004F56BC"/>
    <w:rsid w:val="005042DC"/>
    <w:rsid w:val="00511DC3"/>
    <w:rsid w:val="00512FBA"/>
    <w:rsid w:val="0051371F"/>
    <w:rsid w:val="005167E7"/>
    <w:rsid w:val="00517BFD"/>
    <w:rsid w:val="0053588A"/>
    <w:rsid w:val="00536221"/>
    <w:rsid w:val="00540085"/>
    <w:rsid w:val="00540248"/>
    <w:rsid w:val="00542D9A"/>
    <w:rsid w:val="00566021"/>
    <w:rsid w:val="005672F1"/>
    <w:rsid w:val="0057310C"/>
    <w:rsid w:val="00573EAC"/>
    <w:rsid w:val="00575975"/>
    <w:rsid w:val="005B3C20"/>
    <w:rsid w:val="005C7A77"/>
    <w:rsid w:val="005D0DF9"/>
    <w:rsid w:val="005D5B21"/>
    <w:rsid w:val="005E12F3"/>
    <w:rsid w:val="005F2632"/>
    <w:rsid w:val="005F3432"/>
    <w:rsid w:val="006067FB"/>
    <w:rsid w:val="00614B49"/>
    <w:rsid w:val="00616BE9"/>
    <w:rsid w:val="006247F9"/>
    <w:rsid w:val="00625ED4"/>
    <w:rsid w:val="006305C7"/>
    <w:rsid w:val="0063126B"/>
    <w:rsid w:val="00651C89"/>
    <w:rsid w:val="00655B00"/>
    <w:rsid w:val="0068011F"/>
    <w:rsid w:val="00692EC3"/>
    <w:rsid w:val="006A6494"/>
    <w:rsid w:val="006A7DF0"/>
    <w:rsid w:val="006C2912"/>
    <w:rsid w:val="006C3DF0"/>
    <w:rsid w:val="006F3E7F"/>
    <w:rsid w:val="00705AAD"/>
    <w:rsid w:val="00720FF8"/>
    <w:rsid w:val="00725D77"/>
    <w:rsid w:val="00737875"/>
    <w:rsid w:val="007402E8"/>
    <w:rsid w:val="00742145"/>
    <w:rsid w:val="007528B7"/>
    <w:rsid w:val="00755047"/>
    <w:rsid w:val="00756F60"/>
    <w:rsid w:val="00766E45"/>
    <w:rsid w:val="00771D35"/>
    <w:rsid w:val="00773D2B"/>
    <w:rsid w:val="00777075"/>
    <w:rsid w:val="00787027"/>
    <w:rsid w:val="0079097F"/>
    <w:rsid w:val="00792F1E"/>
    <w:rsid w:val="00796D30"/>
    <w:rsid w:val="007A2387"/>
    <w:rsid w:val="007A24FE"/>
    <w:rsid w:val="007B64CF"/>
    <w:rsid w:val="007C1B3A"/>
    <w:rsid w:val="007F1C3B"/>
    <w:rsid w:val="007F2CA7"/>
    <w:rsid w:val="007F7E88"/>
    <w:rsid w:val="00804B94"/>
    <w:rsid w:val="00807CD8"/>
    <w:rsid w:val="00810FB4"/>
    <w:rsid w:val="00811EC5"/>
    <w:rsid w:val="00814CDF"/>
    <w:rsid w:val="00814EA7"/>
    <w:rsid w:val="00817D00"/>
    <w:rsid w:val="00821AD5"/>
    <w:rsid w:val="0082393B"/>
    <w:rsid w:val="0083347F"/>
    <w:rsid w:val="008352DC"/>
    <w:rsid w:val="008419D1"/>
    <w:rsid w:val="00841EF5"/>
    <w:rsid w:val="0084369B"/>
    <w:rsid w:val="00857EB3"/>
    <w:rsid w:val="00860A1F"/>
    <w:rsid w:val="00861341"/>
    <w:rsid w:val="00866BB0"/>
    <w:rsid w:val="008778DA"/>
    <w:rsid w:val="00882CA5"/>
    <w:rsid w:val="00884DB8"/>
    <w:rsid w:val="008913A6"/>
    <w:rsid w:val="00893A5B"/>
    <w:rsid w:val="008A3B4E"/>
    <w:rsid w:val="008A5412"/>
    <w:rsid w:val="008A6732"/>
    <w:rsid w:val="008B35D9"/>
    <w:rsid w:val="008B6D36"/>
    <w:rsid w:val="008B7E6B"/>
    <w:rsid w:val="008C6A03"/>
    <w:rsid w:val="008D0AE0"/>
    <w:rsid w:val="008F0028"/>
    <w:rsid w:val="008F1E9C"/>
    <w:rsid w:val="008F2825"/>
    <w:rsid w:val="008F2E63"/>
    <w:rsid w:val="008F383F"/>
    <w:rsid w:val="008F4231"/>
    <w:rsid w:val="008F4DF0"/>
    <w:rsid w:val="008F4FD6"/>
    <w:rsid w:val="00906AB6"/>
    <w:rsid w:val="00906B1A"/>
    <w:rsid w:val="009246A9"/>
    <w:rsid w:val="00924713"/>
    <w:rsid w:val="00924891"/>
    <w:rsid w:val="00940C86"/>
    <w:rsid w:val="00947AD8"/>
    <w:rsid w:val="009537DF"/>
    <w:rsid w:val="00956206"/>
    <w:rsid w:val="0095715F"/>
    <w:rsid w:val="00957D04"/>
    <w:rsid w:val="00970989"/>
    <w:rsid w:val="00973552"/>
    <w:rsid w:val="00975731"/>
    <w:rsid w:val="00975901"/>
    <w:rsid w:val="00981C86"/>
    <w:rsid w:val="00982C9D"/>
    <w:rsid w:val="0099595F"/>
    <w:rsid w:val="00995C80"/>
    <w:rsid w:val="009B2DB4"/>
    <w:rsid w:val="009B4A1A"/>
    <w:rsid w:val="009C5CCB"/>
    <w:rsid w:val="009D3BB8"/>
    <w:rsid w:val="009E4DD3"/>
    <w:rsid w:val="009F04A9"/>
    <w:rsid w:val="009F6CD6"/>
    <w:rsid w:val="00A05AD7"/>
    <w:rsid w:val="00A14EAE"/>
    <w:rsid w:val="00A16D4A"/>
    <w:rsid w:val="00A234E6"/>
    <w:rsid w:val="00A23861"/>
    <w:rsid w:val="00A25936"/>
    <w:rsid w:val="00A41130"/>
    <w:rsid w:val="00A52544"/>
    <w:rsid w:val="00A53F2C"/>
    <w:rsid w:val="00A82688"/>
    <w:rsid w:val="00A95B1E"/>
    <w:rsid w:val="00AA0BCB"/>
    <w:rsid w:val="00AA32D4"/>
    <w:rsid w:val="00AA4A28"/>
    <w:rsid w:val="00AA5268"/>
    <w:rsid w:val="00AA5364"/>
    <w:rsid w:val="00AB4005"/>
    <w:rsid w:val="00AB4E50"/>
    <w:rsid w:val="00AB5806"/>
    <w:rsid w:val="00AE13BC"/>
    <w:rsid w:val="00AF6CB4"/>
    <w:rsid w:val="00B049E8"/>
    <w:rsid w:val="00B04F8D"/>
    <w:rsid w:val="00B07858"/>
    <w:rsid w:val="00B1163F"/>
    <w:rsid w:val="00B146A0"/>
    <w:rsid w:val="00B24FBE"/>
    <w:rsid w:val="00B31478"/>
    <w:rsid w:val="00B412C5"/>
    <w:rsid w:val="00B45CF9"/>
    <w:rsid w:val="00B46047"/>
    <w:rsid w:val="00B636BA"/>
    <w:rsid w:val="00B6585D"/>
    <w:rsid w:val="00B7175F"/>
    <w:rsid w:val="00B71EF2"/>
    <w:rsid w:val="00B77BE5"/>
    <w:rsid w:val="00B821CD"/>
    <w:rsid w:val="00B87B7E"/>
    <w:rsid w:val="00B93F27"/>
    <w:rsid w:val="00B94A53"/>
    <w:rsid w:val="00BA1CDB"/>
    <w:rsid w:val="00BA3B7D"/>
    <w:rsid w:val="00BA5959"/>
    <w:rsid w:val="00BB5B87"/>
    <w:rsid w:val="00BC068F"/>
    <w:rsid w:val="00BD5C53"/>
    <w:rsid w:val="00BE3352"/>
    <w:rsid w:val="00BE4288"/>
    <w:rsid w:val="00BE4AE2"/>
    <w:rsid w:val="00BE6B43"/>
    <w:rsid w:val="00BF0D97"/>
    <w:rsid w:val="00BF3179"/>
    <w:rsid w:val="00BF7425"/>
    <w:rsid w:val="00C13FE6"/>
    <w:rsid w:val="00C1430B"/>
    <w:rsid w:val="00C243B4"/>
    <w:rsid w:val="00C35E9A"/>
    <w:rsid w:val="00C44945"/>
    <w:rsid w:val="00C5296E"/>
    <w:rsid w:val="00C6449C"/>
    <w:rsid w:val="00C658DF"/>
    <w:rsid w:val="00C84D5B"/>
    <w:rsid w:val="00C87F2B"/>
    <w:rsid w:val="00C90A89"/>
    <w:rsid w:val="00CA1E17"/>
    <w:rsid w:val="00CB6F36"/>
    <w:rsid w:val="00CD3029"/>
    <w:rsid w:val="00CE0DF8"/>
    <w:rsid w:val="00CE495C"/>
    <w:rsid w:val="00CE4F02"/>
    <w:rsid w:val="00CE66AA"/>
    <w:rsid w:val="00CF07E6"/>
    <w:rsid w:val="00D01653"/>
    <w:rsid w:val="00D02D7E"/>
    <w:rsid w:val="00D12B50"/>
    <w:rsid w:val="00D172F7"/>
    <w:rsid w:val="00D175CF"/>
    <w:rsid w:val="00D25666"/>
    <w:rsid w:val="00D3462F"/>
    <w:rsid w:val="00D433E5"/>
    <w:rsid w:val="00D52DC0"/>
    <w:rsid w:val="00D5508B"/>
    <w:rsid w:val="00D56FC1"/>
    <w:rsid w:val="00D6076E"/>
    <w:rsid w:val="00D71080"/>
    <w:rsid w:val="00D75E86"/>
    <w:rsid w:val="00D77B81"/>
    <w:rsid w:val="00D85C2B"/>
    <w:rsid w:val="00D928C1"/>
    <w:rsid w:val="00DA52AF"/>
    <w:rsid w:val="00DB3D8E"/>
    <w:rsid w:val="00DC3B54"/>
    <w:rsid w:val="00DD11F8"/>
    <w:rsid w:val="00DF432A"/>
    <w:rsid w:val="00E079E8"/>
    <w:rsid w:val="00E22887"/>
    <w:rsid w:val="00E34B83"/>
    <w:rsid w:val="00E36AA9"/>
    <w:rsid w:val="00E42098"/>
    <w:rsid w:val="00E44349"/>
    <w:rsid w:val="00E542E6"/>
    <w:rsid w:val="00E62090"/>
    <w:rsid w:val="00E623BD"/>
    <w:rsid w:val="00E66698"/>
    <w:rsid w:val="00E6677C"/>
    <w:rsid w:val="00E66A3E"/>
    <w:rsid w:val="00E72440"/>
    <w:rsid w:val="00E76683"/>
    <w:rsid w:val="00E818AD"/>
    <w:rsid w:val="00E839FC"/>
    <w:rsid w:val="00E84696"/>
    <w:rsid w:val="00EB0D88"/>
    <w:rsid w:val="00EC14BA"/>
    <w:rsid w:val="00EC5463"/>
    <w:rsid w:val="00ED70DD"/>
    <w:rsid w:val="00EE21A2"/>
    <w:rsid w:val="00EE7E8D"/>
    <w:rsid w:val="00EF370A"/>
    <w:rsid w:val="00F236F2"/>
    <w:rsid w:val="00F625FB"/>
    <w:rsid w:val="00F75AED"/>
    <w:rsid w:val="00F75CE0"/>
    <w:rsid w:val="00F77F69"/>
    <w:rsid w:val="00F80E88"/>
    <w:rsid w:val="00F82798"/>
    <w:rsid w:val="00F8446A"/>
    <w:rsid w:val="00F92016"/>
    <w:rsid w:val="00FA12BA"/>
    <w:rsid w:val="00FA3262"/>
    <w:rsid w:val="00FA4C1A"/>
    <w:rsid w:val="00FB085A"/>
    <w:rsid w:val="00FB0A86"/>
    <w:rsid w:val="00FB0D14"/>
    <w:rsid w:val="00FB7A5C"/>
    <w:rsid w:val="00FD4B4C"/>
    <w:rsid w:val="00FD62B2"/>
    <w:rsid w:val="00FE35CA"/>
    <w:rsid w:val="00FF0232"/>
    <w:rsid w:val="00FF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8B2BC"/>
  <w15:docId w15:val="{2155A4E6-792B-4849-9441-A326987C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C89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651C8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B412C5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472C4" w:themeColor="accent1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1"/>
    <w:unhideWhenUsed/>
    <w:qFormat/>
    <w:rsid w:val="0005693C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472C4" w:themeColor="accent1"/>
      <w:szCs w:val="21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807CD8"/>
    <w:pPr>
      <w:keepNext/>
      <w:keepLines/>
      <w:spacing w:before="200"/>
      <w:outlineLvl w:val="3"/>
    </w:pPr>
    <w:rPr>
      <w:rFonts w:asciiTheme="majorHAnsi" w:eastAsiaTheme="majorEastAsia" w:hAnsiTheme="majorHAnsi" w:cs="Mangal"/>
      <w:b/>
      <w:bCs/>
      <w:i/>
      <w:iCs/>
      <w:color w:val="4472C4" w:themeColor="accent1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12C5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28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2825"/>
    <w:rPr>
      <w:noProof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F28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2825"/>
    <w:rPr>
      <w:noProof/>
      <w:lang w:val="en-US"/>
    </w:rPr>
  </w:style>
  <w:style w:type="character" w:styleId="Hipercze">
    <w:name w:val="Hyperlink"/>
    <w:basedOn w:val="Domylnaczcionkaakapitu"/>
    <w:uiPriority w:val="99"/>
    <w:unhideWhenUsed/>
    <w:rsid w:val="008F28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2825"/>
    <w:rPr>
      <w:color w:val="808080"/>
      <w:shd w:val="clear" w:color="auto" w:fill="E6E6E6"/>
    </w:rPr>
  </w:style>
  <w:style w:type="character" w:customStyle="1" w:styleId="Nagwek1Znak">
    <w:name w:val="Nagłówek 1 Znak"/>
    <w:basedOn w:val="Domylnaczcionkaakapitu"/>
    <w:link w:val="Nagwek1"/>
    <w:uiPriority w:val="9"/>
    <w:rsid w:val="00651C8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link w:val="AkapitzlistZnak"/>
    <w:uiPriority w:val="1"/>
    <w:qFormat/>
    <w:rsid w:val="00651C89"/>
    <w:pPr>
      <w:ind w:left="708"/>
    </w:pPr>
    <w:rPr>
      <w:rFonts w:eastAsia="Arial Unicode MS" w:cs="Times New Roman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028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02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leParagraph">
    <w:name w:val="Table Paragraph"/>
    <w:basedOn w:val="Normalny"/>
    <w:uiPriority w:val="1"/>
    <w:qFormat/>
    <w:rsid w:val="00E62090"/>
    <w:pPr>
      <w:suppressAutoHyphens w:val="0"/>
      <w:autoSpaceDE w:val="0"/>
      <w:autoSpaceDN w:val="0"/>
      <w:ind w:left="649"/>
    </w:pPr>
    <w:rPr>
      <w:rFonts w:ascii="Trebuchet MS" w:eastAsia="Trebuchet MS" w:hAnsi="Trebuchet MS" w:cs="Trebuchet MS"/>
      <w:kern w:val="0"/>
      <w:sz w:val="22"/>
      <w:szCs w:val="22"/>
      <w:lang w:eastAsia="pl-PL" w:bidi="pl-PL"/>
    </w:rPr>
  </w:style>
  <w:style w:type="table" w:customStyle="1" w:styleId="TableNormal">
    <w:name w:val="Table Normal"/>
    <w:uiPriority w:val="2"/>
    <w:semiHidden/>
    <w:unhideWhenUsed/>
    <w:qFormat/>
    <w:rsid w:val="00E620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62090"/>
    <w:pPr>
      <w:suppressAutoHyphens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62090"/>
    <w:rPr>
      <w:rFonts w:ascii="Arial" w:eastAsia="Arial" w:hAnsi="Arial" w:cs="Arial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12C5"/>
    <w:rPr>
      <w:rFonts w:asciiTheme="majorHAnsi" w:eastAsiaTheme="majorEastAsia" w:hAnsiTheme="majorHAnsi" w:cs="Mangal"/>
      <w:b/>
      <w:bCs/>
      <w:color w:val="4472C4" w:themeColor="accent1"/>
      <w:kern w:val="1"/>
      <w:sz w:val="26"/>
      <w:szCs w:val="23"/>
      <w:lang w:eastAsia="hi-I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12C5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hi-IN" w:bidi="hi-IN"/>
    </w:rPr>
  </w:style>
  <w:style w:type="character" w:customStyle="1" w:styleId="Nagwek10">
    <w:name w:val="Nagłówek #1_"/>
    <w:basedOn w:val="Domylnaczcionkaakapitu"/>
    <w:link w:val="Nagwek11"/>
    <w:locked/>
    <w:rsid w:val="00AF6CB4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F6CB4"/>
    <w:pPr>
      <w:shd w:val="clear" w:color="auto" w:fill="FFFFFF"/>
      <w:suppressAutoHyphens w:val="0"/>
      <w:spacing w:before="120" w:after="300" w:line="0" w:lineRule="atLeast"/>
      <w:ind w:hanging="360"/>
      <w:jc w:val="both"/>
      <w:outlineLvl w:val="0"/>
    </w:pPr>
    <w:rPr>
      <w:rFonts w:ascii="Calibri" w:eastAsia="Calibri" w:hAnsi="Calibri" w:cs="Calibri"/>
      <w:b/>
      <w:bCs/>
      <w:kern w:val="0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locked/>
    <w:rsid w:val="00AF6CB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F6CB4"/>
    <w:pPr>
      <w:shd w:val="clear" w:color="auto" w:fill="FFFFFF"/>
      <w:suppressAutoHyphens w:val="0"/>
      <w:spacing w:after="300" w:line="0" w:lineRule="atLeast"/>
      <w:ind w:hanging="420"/>
      <w:jc w:val="right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character" w:customStyle="1" w:styleId="Teksttreci2Kursywa">
    <w:name w:val="Tekst treści (2) + Kursywa"/>
    <w:basedOn w:val="Domylnaczcionkaakapitu"/>
    <w:rsid w:val="00AF6CB4"/>
    <w:rPr>
      <w:rFonts w:ascii="Calibri" w:eastAsia="Calibri" w:hAnsi="Calibri" w:cs="Calibri" w:hint="default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6CB4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6CB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AF6CB4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6CB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link w:val="Akapitzlist"/>
    <w:uiPriority w:val="99"/>
    <w:rsid w:val="00AF6CB4"/>
    <w:rPr>
      <w:rFonts w:ascii="Times New Roman" w:eastAsia="Arial Unicode MS" w:hAnsi="Times New Roman" w:cs="Times New Roman"/>
      <w:kern w:val="1"/>
      <w:sz w:val="24"/>
      <w:szCs w:val="24"/>
      <w:lang w:eastAsia="hi-IN"/>
    </w:rPr>
  </w:style>
  <w:style w:type="paragraph" w:styleId="Bezodstpw">
    <w:name w:val="No Spacing"/>
    <w:uiPriority w:val="1"/>
    <w:qFormat/>
    <w:rsid w:val="00AF6CB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C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6CB4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CB4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C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CB4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693C"/>
    <w:rPr>
      <w:rFonts w:asciiTheme="majorHAnsi" w:eastAsiaTheme="majorEastAsia" w:hAnsiTheme="majorHAnsi" w:cs="Mangal"/>
      <w:b/>
      <w:bCs/>
      <w:color w:val="4472C4" w:themeColor="accent1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EC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7CD8"/>
    <w:rPr>
      <w:rFonts w:asciiTheme="majorHAnsi" w:eastAsiaTheme="majorEastAsia" w:hAnsiTheme="majorHAnsi" w:cs="Mangal"/>
      <w:b/>
      <w:bCs/>
      <w:i/>
      <w:iCs/>
      <w:color w:val="4472C4" w:themeColor="accent1"/>
      <w:kern w:val="1"/>
      <w:sz w:val="24"/>
      <w:szCs w:val="21"/>
      <w:lang w:eastAsia="hi-IN" w:bidi="hi-IN"/>
    </w:rPr>
  </w:style>
  <w:style w:type="paragraph" w:styleId="Spistreci1">
    <w:name w:val="toc 1"/>
    <w:basedOn w:val="Normalny"/>
    <w:uiPriority w:val="1"/>
    <w:qFormat/>
    <w:rsid w:val="00807CD8"/>
    <w:pPr>
      <w:suppressAutoHyphens w:val="0"/>
      <w:autoSpaceDE w:val="0"/>
      <w:autoSpaceDN w:val="0"/>
      <w:spacing w:before="185"/>
      <w:ind w:left="432"/>
    </w:pPr>
    <w:rPr>
      <w:rFonts w:ascii="Arial" w:eastAsia="Arial" w:hAnsi="Arial" w:cs="Arial"/>
      <w:b/>
      <w:bCs/>
      <w:kern w:val="0"/>
      <w:lang w:eastAsia="pl-PL" w:bidi="pl-PL"/>
    </w:rPr>
  </w:style>
  <w:style w:type="paragraph" w:styleId="Spistreci2">
    <w:name w:val="toc 2"/>
    <w:basedOn w:val="Normalny"/>
    <w:uiPriority w:val="1"/>
    <w:qFormat/>
    <w:rsid w:val="00807CD8"/>
    <w:pPr>
      <w:suppressAutoHyphens w:val="0"/>
      <w:autoSpaceDE w:val="0"/>
      <w:autoSpaceDN w:val="0"/>
      <w:spacing w:before="65"/>
      <w:ind w:left="999" w:hanging="567"/>
    </w:pPr>
    <w:rPr>
      <w:rFonts w:ascii="Arial" w:eastAsia="Arial" w:hAnsi="Arial" w:cs="Arial"/>
      <w:kern w:val="0"/>
      <w:lang w:eastAsia="pl-PL" w:bidi="pl-PL"/>
    </w:rPr>
  </w:style>
  <w:style w:type="character" w:customStyle="1" w:styleId="fontstyle01">
    <w:name w:val="fontstyle01"/>
    <w:basedOn w:val="Domylnaczcionkaakapitu"/>
    <w:rsid w:val="000740A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0740AD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0740A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7C20A-1C15-4D38-AE3F-2C89F6CD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ga111</dc:creator>
  <cp:lastModifiedBy>Aleksandra Łacek</cp:lastModifiedBy>
  <cp:revision>10</cp:revision>
  <cp:lastPrinted>2026-04-10T12:38:00Z</cp:lastPrinted>
  <dcterms:created xsi:type="dcterms:W3CDTF">2022-11-23T09:22:00Z</dcterms:created>
  <dcterms:modified xsi:type="dcterms:W3CDTF">2026-04-10T12:39:00Z</dcterms:modified>
</cp:coreProperties>
</file>