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199" w:rsidRPr="00ED72A7" w:rsidRDefault="000A2199" w:rsidP="000A2199">
      <w:pPr>
        <w:pStyle w:val="Default"/>
        <w:spacing w:line="276" w:lineRule="auto"/>
        <w:ind w:left="6372"/>
        <w:jc w:val="both"/>
        <w:rPr>
          <w:rFonts w:ascii="Arial Narrow" w:hAnsi="Arial Narrow"/>
          <w:i/>
          <w:color w:val="auto"/>
        </w:rPr>
      </w:pPr>
      <w:r>
        <w:rPr>
          <w:rFonts w:ascii="Arial Narrow" w:hAnsi="Arial Narrow"/>
          <w:i/>
        </w:rPr>
        <w:t xml:space="preserve">Załącznik nr </w:t>
      </w:r>
      <w:r w:rsidR="00D00DF5">
        <w:rPr>
          <w:rFonts w:ascii="Arial Narrow" w:hAnsi="Arial Narrow"/>
          <w:i/>
        </w:rPr>
        <w:t>5</w:t>
      </w:r>
      <w:r>
        <w:rPr>
          <w:rFonts w:ascii="Arial Narrow" w:hAnsi="Arial Narrow"/>
          <w:i/>
        </w:rPr>
        <w:t xml:space="preserve"> do </w:t>
      </w:r>
      <w:r w:rsidRPr="00ED72A7">
        <w:rPr>
          <w:rFonts w:ascii="Arial Narrow" w:hAnsi="Arial Narrow"/>
          <w:i/>
          <w:color w:val="auto"/>
        </w:rPr>
        <w:t>SWKO</w:t>
      </w:r>
    </w:p>
    <w:p w:rsidR="000A2199" w:rsidRPr="00CA053B" w:rsidRDefault="000A2199" w:rsidP="000A2199">
      <w:pPr>
        <w:tabs>
          <w:tab w:val="left" w:pos="3735"/>
        </w:tabs>
        <w:jc w:val="center"/>
        <w:rPr>
          <w:rFonts w:ascii="Arial Narrow" w:hAnsi="Arial Narrow"/>
          <w:b/>
        </w:rPr>
      </w:pPr>
      <w:r>
        <w:rPr>
          <w:rFonts w:ascii="Arial Narrow" w:hAnsi="Arial Narrow"/>
          <w:b/>
        </w:rPr>
        <w:t>Umowa nr ….</w:t>
      </w:r>
      <w:r w:rsidRPr="00CA053B">
        <w:rPr>
          <w:rFonts w:ascii="Arial Narrow" w:hAnsi="Arial Narrow"/>
          <w:b/>
        </w:rPr>
        <w:t>./20</w:t>
      </w:r>
      <w:r w:rsidR="009D1904">
        <w:rPr>
          <w:rFonts w:ascii="Arial Narrow" w:hAnsi="Arial Narrow"/>
          <w:b/>
        </w:rPr>
        <w:t>2</w:t>
      </w:r>
      <w:r w:rsidR="00413354">
        <w:rPr>
          <w:rFonts w:ascii="Arial Narrow" w:hAnsi="Arial Narrow"/>
          <w:b/>
        </w:rPr>
        <w:t>6</w:t>
      </w:r>
    </w:p>
    <w:p w:rsidR="000A2199" w:rsidRPr="00CA053B" w:rsidRDefault="000A2199" w:rsidP="000A2199">
      <w:pPr>
        <w:tabs>
          <w:tab w:val="left" w:pos="3735"/>
        </w:tabs>
        <w:jc w:val="center"/>
        <w:rPr>
          <w:rFonts w:ascii="Arial Narrow" w:hAnsi="Arial Narrow"/>
          <w:b/>
        </w:rPr>
      </w:pPr>
    </w:p>
    <w:p w:rsidR="000A2199" w:rsidRPr="00CA053B" w:rsidRDefault="000A2199" w:rsidP="000A2199">
      <w:pPr>
        <w:rPr>
          <w:rFonts w:ascii="Arial Narrow" w:hAnsi="Arial Narrow"/>
        </w:rPr>
      </w:pPr>
      <w:r w:rsidRPr="00CA053B">
        <w:rPr>
          <w:rFonts w:ascii="Arial Narrow" w:hAnsi="Arial Narrow"/>
        </w:rPr>
        <w:t>zawarta w dniu ………………………….… w Katowicach pomiędzy</w:t>
      </w:r>
    </w:p>
    <w:p w:rsidR="000A2199" w:rsidRPr="00CA053B" w:rsidRDefault="000A2199" w:rsidP="000A2199">
      <w:pPr>
        <w:rPr>
          <w:rFonts w:ascii="Arial Narrow" w:hAnsi="Arial Narrow"/>
        </w:rPr>
      </w:pPr>
    </w:p>
    <w:p w:rsidR="000A2199" w:rsidRPr="00CA053B" w:rsidRDefault="000A2199" w:rsidP="000A2199">
      <w:pPr>
        <w:jc w:val="both"/>
        <w:rPr>
          <w:rFonts w:ascii="Arial Narrow" w:hAnsi="Arial Narrow"/>
          <w:b/>
        </w:rPr>
      </w:pPr>
      <w:r w:rsidRPr="00CA053B">
        <w:rPr>
          <w:rFonts w:ascii="Arial Narrow" w:hAnsi="Arial Narrow"/>
          <w:b/>
        </w:rPr>
        <w:t>Gó</w:t>
      </w:r>
      <w:r>
        <w:rPr>
          <w:rFonts w:ascii="Arial Narrow" w:hAnsi="Arial Narrow"/>
          <w:b/>
        </w:rPr>
        <w:t>rnośląskim  Centrum  Medycznym  im</w:t>
      </w:r>
      <w:r w:rsidRPr="00CA053B">
        <w:rPr>
          <w:rFonts w:ascii="Arial Narrow" w:hAnsi="Arial Narrow"/>
          <w:b/>
        </w:rPr>
        <w:t xml:space="preserve">. </w:t>
      </w:r>
      <w:r>
        <w:rPr>
          <w:rFonts w:ascii="Arial Narrow" w:hAnsi="Arial Narrow"/>
          <w:b/>
        </w:rPr>
        <w:t xml:space="preserve"> </w:t>
      </w:r>
      <w:r w:rsidRPr="00CA053B">
        <w:rPr>
          <w:rFonts w:ascii="Arial Narrow" w:hAnsi="Arial Narrow"/>
          <w:b/>
        </w:rPr>
        <w:t>prof.</w:t>
      </w:r>
      <w:r>
        <w:rPr>
          <w:rFonts w:ascii="Arial Narrow" w:hAnsi="Arial Narrow"/>
          <w:b/>
        </w:rPr>
        <w:t xml:space="preserve"> </w:t>
      </w:r>
      <w:r w:rsidRPr="00CA053B">
        <w:rPr>
          <w:rFonts w:ascii="Arial Narrow" w:hAnsi="Arial Narrow"/>
          <w:b/>
        </w:rPr>
        <w:t xml:space="preserve"> Leszka </w:t>
      </w:r>
      <w:r>
        <w:rPr>
          <w:rFonts w:ascii="Arial Narrow" w:hAnsi="Arial Narrow"/>
          <w:b/>
        </w:rPr>
        <w:t xml:space="preserve"> </w:t>
      </w:r>
      <w:r w:rsidR="00F46F3A">
        <w:rPr>
          <w:rFonts w:ascii="Arial Narrow" w:hAnsi="Arial Narrow"/>
          <w:b/>
        </w:rPr>
        <w:t xml:space="preserve">Gieca </w:t>
      </w:r>
      <w:r w:rsidR="00F46F3A" w:rsidRPr="00CA053B">
        <w:rPr>
          <w:rFonts w:ascii="Arial Narrow" w:hAnsi="Arial Narrow"/>
          <w:b/>
        </w:rPr>
        <w:t>Ślą</w:t>
      </w:r>
      <w:r w:rsidR="00F46F3A">
        <w:rPr>
          <w:rFonts w:ascii="Arial Narrow" w:hAnsi="Arial Narrow"/>
          <w:b/>
        </w:rPr>
        <w:t xml:space="preserve">skiego Uniwersytetu Medycznego </w:t>
      </w:r>
      <w:r w:rsidR="00F46F3A" w:rsidRPr="00CA053B">
        <w:rPr>
          <w:rFonts w:ascii="Arial Narrow" w:hAnsi="Arial Narrow"/>
          <w:b/>
        </w:rPr>
        <w:t xml:space="preserve">w </w:t>
      </w:r>
      <w:r w:rsidR="00F46F3A">
        <w:rPr>
          <w:rFonts w:ascii="Arial Narrow" w:hAnsi="Arial Narrow"/>
          <w:b/>
        </w:rPr>
        <w:t xml:space="preserve"> </w:t>
      </w:r>
      <w:r w:rsidR="00F46F3A" w:rsidRPr="00CA053B">
        <w:rPr>
          <w:rFonts w:ascii="Arial Narrow" w:hAnsi="Arial Narrow"/>
          <w:b/>
        </w:rPr>
        <w:t>Katowica</w:t>
      </w:r>
      <w:r w:rsidR="00F46F3A">
        <w:rPr>
          <w:rFonts w:ascii="Arial Narrow" w:hAnsi="Arial Narrow"/>
          <w:b/>
        </w:rPr>
        <w:t>ch</w:t>
      </w:r>
      <w:r>
        <w:rPr>
          <w:rFonts w:ascii="Arial Narrow" w:hAnsi="Arial Narrow"/>
          <w:b/>
        </w:rPr>
        <w:t xml:space="preserve"> </w:t>
      </w:r>
      <w:r w:rsidRPr="00CA053B">
        <w:rPr>
          <w:rFonts w:ascii="Arial Narrow" w:hAnsi="Arial Narrow"/>
          <w:b/>
        </w:rPr>
        <w:t>ul</w:t>
      </w:r>
      <w:r>
        <w:rPr>
          <w:rFonts w:ascii="Arial Narrow" w:hAnsi="Arial Narrow"/>
          <w:b/>
        </w:rPr>
        <w:t xml:space="preserve">. </w:t>
      </w:r>
      <w:r w:rsidRPr="00CA053B">
        <w:rPr>
          <w:rFonts w:ascii="Arial Narrow" w:hAnsi="Arial Narrow"/>
          <w:b/>
        </w:rPr>
        <w:t xml:space="preserve"> Ziołowa 45/47, </w:t>
      </w:r>
      <w:r>
        <w:rPr>
          <w:rFonts w:ascii="Arial Narrow" w:hAnsi="Arial Narrow"/>
          <w:b/>
        </w:rPr>
        <w:t>40-635 Katowice</w:t>
      </w:r>
    </w:p>
    <w:p w:rsidR="000A2199" w:rsidRPr="00CA053B" w:rsidRDefault="000A2199" w:rsidP="000A2199">
      <w:pPr>
        <w:jc w:val="both"/>
        <w:rPr>
          <w:rFonts w:ascii="Arial Narrow" w:hAnsi="Arial Narrow"/>
        </w:rPr>
      </w:pPr>
      <w:r>
        <w:rPr>
          <w:rFonts w:ascii="Arial Narrow" w:hAnsi="Arial Narrow"/>
        </w:rPr>
        <w:t>NIP: 954-22-69-625</w:t>
      </w:r>
      <w:r w:rsidRPr="00CA053B">
        <w:rPr>
          <w:rFonts w:ascii="Arial Narrow" w:hAnsi="Arial Narrow"/>
        </w:rPr>
        <w:t xml:space="preserve"> </w:t>
      </w:r>
    </w:p>
    <w:p w:rsidR="000A2199" w:rsidRPr="00CA053B" w:rsidRDefault="000A2199" w:rsidP="000A2199">
      <w:pPr>
        <w:pStyle w:val="Tekstpodstawowy"/>
        <w:spacing w:after="0"/>
        <w:jc w:val="both"/>
        <w:rPr>
          <w:rFonts w:ascii="Arial Narrow" w:hAnsi="Arial Narrow"/>
        </w:rPr>
      </w:pPr>
      <w:r w:rsidRPr="00CA053B">
        <w:rPr>
          <w:rFonts w:ascii="Arial Narrow" w:hAnsi="Arial Narrow"/>
        </w:rPr>
        <w:t>REGON 001262860</w:t>
      </w:r>
    </w:p>
    <w:p w:rsidR="000A2199" w:rsidRPr="00CA053B" w:rsidRDefault="000A2199" w:rsidP="000A2199">
      <w:pPr>
        <w:jc w:val="both"/>
        <w:rPr>
          <w:rFonts w:ascii="Arial Narrow" w:hAnsi="Arial Narrow"/>
        </w:rPr>
      </w:pPr>
      <w:r w:rsidRPr="00CA053B">
        <w:rPr>
          <w:rFonts w:ascii="Arial Narrow" w:hAnsi="Arial Narrow"/>
        </w:rPr>
        <w:t>KRS 0000064696</w:t>
      </w:r>
    </w:p>
    <w:p w:rsidR="000A2199" w:rsidRPr="00CA053B" w:rsidRDefault="000A2199" w:rsidP="000A2199">
      <w:pPr>
        <w:jc w:val="both"/>
        <w:rPr>
          <w:rFonts w:ascii="Arial Narrow" w:hAnsi="Arial Narrow"/>
        </w:rPr>
      </w:pPr>
      <w:r w:rsidRPr="00CA053B">
        <w:rPr>
          <w:rFonts w:ascii="Arial Narrow" w:hAnsi="Arial Narrow"/>
        </w:rPr>
        <w:t xml:space="preserve">reprezentowanym przez </w:t>
      </w:r>
    </w:p>
    <w:p w:rsidR="000A2199" w:rsidRPr="001A4C30" w:rsidRDefault="000A2199" w:rsidP="000A2199">
      <w:pPr>
        <w:tabs>
          <w:tab w:val="left" w:pos="0"/>
        </w:tabs>
        <w:spacing w:line="280" w:lineRule="exact"/>
        <w:jc w:val="both"/>
        <w:rPr>
          <w:rFonts w:ascii="Arial Narrow" w:hAnsi="Arial Narrow" w:cs="Arial"/>
        </w:rPr>
      </w:pPr>
      <w:r w:rsidRPr="001A4C30">
        <w:rPr>
          <w:rFonts w:ascii="Arial Narrow" w:hAnsi="Arial Narrow" w:cs="Arial"/>
        </w:rPr>
        <w:t>Dyrektora - Klaudię Rogowską</w:t>
      </w:r>
    </w:p>
    <w:p w:rsidR="004E1C3A" w:rsidRDefault="000A2199" w:rsidP="004E1C3A">
      <w:pPr>
        <w:jc w:val="both"/>
        <w:rPr>
          <w:rFonts w:ascii="Arial Narrow" w:eastAsia="Arial" w:hAnsi="Arial Narrow" w:cs="Arial"/>
        </w:rPr>
      </w:pPr>
      <w:r w:rsidRPr="00CA053B">
        <w:rPr>
          <w:rFonts w:ascii="Arial Narrow" w:hAnsi="Arial Narrow"/>
        </w:rPr>
        <w:t xml:space="preserve">po wstępnej kontroli, o której mowa w art. 54 ust. 1 pkt 3) i ust. 3 ustawy  </w:t>
      </w:r>
      <w:r w:rsidRPr="00CA053B">
        <w:rPr>
          <w:rFonts w:ascii="Arial Narrow" w:eastAsia="Times New Roman" w:hAnsi="Arial Narrow" w:cs="Arial"/>
        </w:rPr>
        <w:t>z dnia 27 sierpnia 2009</w:t>
      </w:r>
      <w:r>
        <w:rPr>
          <w:rFonts w:ascii="Arial Narrow" w:eastAsia="Times New Roman" w:hAnsi="Arial Narrow" w:cs="Arial"/>
        </w:rPr>
        <w:t xml:space="preserve"> </w:t>
      </w:r>
      <w:r w:rsidRPr="00CA053B">
        <w:rPr>
          <w:rFonts w:ascii="Arial Narrow" w:eastAsia="Times New Roman" w:hAnsi="Arial Narrow" w:cs="Arial"/>
        </w:rPr>
        <w:t>r.</w:t>
      </w:r>
      <w:r w:rsidRPr="00CA053B">
        <w:rPr>
          <w:rFonts w:ascii="Arial Narrow" w:eastAsia="Times New Roman" w:hAnsi="Arial Narrow" w:cs="Arial"/>
        </w:rPr>
        <w:br/>
      </w:r>
      <w:r w:rsidR="004E1C3A">
        <w:rPr>
          <w:rFonts w:ascii="Arial Narrow" w:eastAsia="Arial" w:hAnsi="Arial Narrow" w:cs="Arial"/>
        </w:rPr>
        <w:t xml:space="preserve">o finansach </w:t>
      </w:r>
      <w:r w:rsidR="004E1C3A" w:rsidRPr="007B2782">
        <w:rPr>
          <w:rFonts w:ascii="Arial Narrow" w:eastAsia="Arial" w:hAnsi="Arial Narrow" w:cs="Arial"/>
        </w:rPr>
        <w:t>publicznych (</w:t>
      </w:r>
      <w:r w:rsidR="004E1C3A">
        <w:rPr>
          <w:rFonts w:ascii="Arial Narrow" w:eastAsia="Arial" w:hAnsi="Arial Narrow" w:cs="Arial"/>
        </w:rPr>
        <w:t>t.j. Dz. U. z 20</w:t>
      </w:r>
      <w:r w:rsidR="009D1904">
        <w:rPr>
          <w:rFonts w:ascii="Arial Narrow" w:eastAsia="Arial" w:hAnsi="Arial Narrow" w:cs="Arial"/>
        </w:rPr>
        <w:t>2</w:t>
      </w:r>
      <w:r w:rsidR="006B75EE">
        <w:rPr>
          <w:rFonts w:ascii="Arial Narrow" w:eastAsia="Arial" w:hAnsi="Arial Narrow" w:cs="Arial"/>
        </w:rPr>
        <w:t xml:space="preserve">5 </w:t>
      </w:r>
      <w:r w:rsidR="004E1C3A">
        <w:rPr>
          <w:rFonts w:ascii="Arial Narrow" w:eastAsia="Arial" w:hAnsi="Arial Narrow" w:cs="Arial"/>
        </w:rPr>
        <w:t xml:space="preserve">r. poz. </w:t>
      </w:r>
      <w:r w:rsidR="00413354">
        <w:rPr>
          <w:rFonts w:ascii="Arial Narrow" w:eastAsia="Arial" w:hAnsi="Arial Narrow" w:cs="Arial"/>
        </w:rPr>
        <w:t>1483</w:t>
      </w:r>
      <w:r w:rsidR="004E1C3A" w:rsidRPr="007B2782">
        <w:rPr>
          <w:rFonts w:ascii="Arial Narrow" w:eastAsia="Arial" w:hAnsi="Arial Narrow" w:cs="Arial"/>
        </w:rPr>
        <w:t>)</w:t>
      </w:r>
      <w:r w:rsidR="004E1C3A">
        <w:rPr>
          <w:rFonts w:ascii="Arial Narrow" w:eastAsia="Arial" w:hAnsi="Arial Narrow" w:cs="Arial"/>
        </w:rPr>
        <w:t xml:space="preserve"> dokonanej przez </w:t>
      </w:r>
    </w:p>
    <w:p w:rsidR="004E1C3A" w:rsidRDefault="004E1C3A" w:rsidP="004E1C3A">
      <w:pPr>
        <w:jc w:val="both"/>
        <w:rPr>
          <w:rFonts w:ascii="Arial Narrow" w:eastAsia="Arial" w:hAnsi="Arial Narrow" w:cs="Arial"/>
        </w:rPr>
      </w:pPr>
      <w:r>
        <w:rPr>
          <w:rFonts w:ascii="Arial Narrow" w:eastAsia="Arial" w:hAnsi="Arial Narrow" w:cs="Arial"/>
        </w:rPr>
        <w:t>Gł. Księgow</w:t>
      </w:r>
      <w:r w:rsidR="006B75EE">
        <w:rPr>
          <w:rFonts w:ascii="Arial Narrow" w:eastAsia="Arial" w:hAnsi="Arial Narrow" w:cs="Arial"/>
        </w:rPr>
        <w:t>ą - Aleksandrę Straszewską</w:t>
      </w:r>
    </w:p>
    <w:p w:rsidR="004E1C3A" w:rsidRDefault="004E1C3A" w:rsidP="004E1C3A">
      <w:pPr>
        <w:jc w:val="both"/>
        <w:rPr>
          <w:rFonts w:ascii="Arial Narrow" w:hAnsi="Arial Narrow"/>
        </w:rPr>
      </w:pPr>
      <w:r>
        <w:rPr>
          <w:rFonts w:ascii="Arial Narrow" w:hAnsi="Arial Narrow"/>
        </w:rPr>
        <w:t>zwanym dalej „</w:t>
      </w:r>
      <w:r>
        <w:rPr>
          <w:rFonts w:ascii="Arial Narrow" w:hAnsi="Arial Narrow"/>
          <w:b/>
          <w:bCs/>
        </w:rPr>
        <w:t>Udzielającym zamówienia</w:t>
      </w:r>
      <w:r>
        <w:rPr>
          <w:rFonts w:ascii="Arial Narrow" w:hAnsi="Arial Narrow"/>
        </w:rPr>
        <w:t>”</w:t>
      </w:r>
    </w:p>
    <w:p w:rsidR="000A2199" w:rsidRPr="00CA053B" w:rsidRDefault="000A2199" w:rsidP="004E1C3A">
      <w:pPr>
        <w:jc w:val="both"/>
        <w:rPr>
          <w:rFonts w:ascii="Arial Narrow" w:hAnsi="Arial Narrow"/>
        </w:rPr>
      </w:pPr>
      <w:r w:rsidRPr="00CA053B">
        <w:rPr>
          <w:rFonts w:ascii="Arial Narrow" w:hAnsi="Arial Narrow"/>
        </w:rPr>
        <w:t>a</w:t>
      </w:r>
    </w:p>
    <w:p w:rsidR="000A2199" w:rsidRDefault="000A2199" w:rsidP="000A2199">
      <w:pPr>
        <w:jc w:val="both"/>
        <w:rPr>
          <w:rFonts w:ascii="Arial Narrow" w:hAnsi="Arial Narrow"/>
        </w:rPr>
      </w:pPr>
      <w:r w:rsidRPr="00CA053B">
        <w:rPr>
          <w:rFonts w:ascii="Arial Narrow" w:hAnsi="Arial Narrow"/>
        </w:rPr>
        <w:t>….....................................................................................................................................</w:t>
      </w:r>
      <w:r>
        <w:rPr>
          <w:rFonts w:ascii="Arial Narrow" w:hAnsi="Arial Narrow"/>
        </w:rPr>
        <w:t>..................</w:t>
      </w:r>
      <w:r w:rsidR="006B75EE">
        <w:rPr>
          <w:rFonts w:ascii="Arial Narrow" w:hAnsi="Arial Narrow"/>
        </w:rPr>
        <w:t>..........</w:t>
      </w:r>
    </w:p>
    <w:p w:rsidR="006B75EE" w:rsidRDefault="006B75EE" w:rsidP="000A2199">
      <w:pPr>
        <w:jc w:val="both"/>
        <w:rPr>
          <w:rFonts w:ascii="Arial Narrow" w:hAnsi="Arial Narrow"/>
        </w:rPr>
      </w:pPr>
      <w:r w:rsidRPr="00CA053B">
        <w:rPr>
          <w:rFonts w:ascii="Arial Narrow" w:hAnsi="Arial Narrow"/>
        </w:rPr>
        <w:t>prowadzącym/-ą działalność gospodarczą pod firmą: ....................................................................</w:t>
      </w:r>
      <w:r>
        <w:rPr>
          <w:rFonts w:ascii="Arial Narrow" w:hAnsi="Arial Narrow"/>
        </w:rPr>
        <w:t>..............</w:t>
      </w:r>
    </w:p>
    <w:p w:rsidR="000A2199" w:rsidRPr="00CA053B" w:rsidRDefault="006B75AE" w:rsidP="000A2199">
      <w:pPr>
        <w:jc w:val="both"/>
        <w:rPr>
          <w:rFonts w:ascii="Arial Narrow" w:hAnsi="Arial Narrow"/>
        </w:rPr>
      </w:pPr>
      <w:r>
        <w:rPr>
          <w:rFonts w:ascii="Arial Narrow" w:hAnsi="Arial Narrow"/>
        </w:rPr>
        <w:t>adres siedziby</w:t>
      </w:r>
      <w:r w:rsidR="000A2199" w:rsidRPr="00CA053B">
        <w:rPr>
          <w:rFonts w:ascii="Arial Narrow" w:hAnsi="Arial Narrow"/>
        </w:rPr>
        <w:t>: ….....................................................................................................................................</w:t>
      </w:r>
      <w:r>
        <w:rPr>
          <w:rFonts w:ascii="Arial Narrow" w:hAnsi="Arial Narrow"/>
        </w:rPr>
        <w:t>...</w:t>
      </w:r>
    </w:p>
    <w:p w:rsidR="00862F23" w:rsidRPr="00CA053B" w:rsidRDefault="00862F23" w:rsidP="00862F23">
      <w:pPr>
        <w:jc w:val="both"/>
        <w:rPr>
          <w:rFonts w:ascii="Arial Narrow" w:hAnsi="Arial Narrow"/>
        </w:rPr>
      </w:pPr>
      <w:r w:rsidRPr="00CA053B">
        <w:rPr>
          <w:rFonts w:ascii="Arial Narrow" w:hAnsi="Arial Narrow"/>
        </w:rPr>
        <w:t xml:space="preserve">wpisanym/-ą do </w:t>
      </w:r>
      <w:r w:rsidRPr="00307AF7">
        <w:rPr>
          <w:rFonts w:ascii="Arial Narrow" w:hAnsi="Arial Narrow"/>
        </w:rPr>
        <w:t>Centralnej Ewidencji i Informacji o Działalności Gospodarczej</w:t>
      </w:r>
    </w:p>
    <w:p w:rsidR="000A2199" w:rsidRPr="00CA053B" w:rsidRDefault="000A2199" w:rsidP="000A2199">
      <w:pPr>
        <w:jc w:val="both"/>
        <w:rPr>
          <w:rFonts w:ascii="Arial Narrow" w:hAnsi="Arial Narrow"/>
        </w:rPr>
      </w:pPr>
      <w:r w:rsidRPr="00CA053B">
        <w:rPr>
          <w:rFonts w:ascii="Arial Narrow" w:hAnsi="Arial Narrow"/>
        </w:rPr>
        <w:t>posiadającym/-ą:</w:t>
      </w:r>
    </w:p>
    <w:p w:rsidR="000A2199" w:rsidRPr="00CA053B" w:rsidRDefault="000A2199" w:rsidP="000A2199">
      <w:pPr>
        <w:jc w:val="both"/>
        <w:rPr>
          <w:rFonts w:ascii="Arial Narrow" w:hAnsi="Arial Narrow"/>
        </w:rPr>
      </w:pPr>
      <w:r w:rsidRPr="00CA053B">
        <w:rPr>
          <w:rFonts w:ascii="Arial Narrow" w:hAnsi="Arial Narrow"/>
        </w:rPr>
        <w:t>a) wpis do rejestru podmiotów wykonujących działalność leczniczą prowadzonego przez ….........................</w:t>
      </w:r>
      <w:r>
        <w:rPr>
          <w:rFonts w:ascii="Arial Narrow" w:hAnsi="Arial Narrow"/>
        </w:rPr>
        <w:t>.............................................................</w:t>
      </w:r>
      <w:r w:rsidRPr="00CA053B">
        <w:rPr>
          <w:rFonts w:ascii="Arial Narrow" w:hAnsi="Arial Narrow"/>
        </w:rPr>
        <w:t>. pod numerem …....................................</w:t>
      </w:r>
      <w:r w:rsidR="006B75EE">
        <w:rPr>
          <w:rFonts w:ascii="Arial Narrow" w:hAnsi="Arial Narrow"/>
        </w:rPr>
        <w:t>............</w:t>
      </w:r>
    </w:p>
    <w:p w:rsidR="000A2199" w:rsidRPr="00CA053B" w:rsidRDefault="000A2199" w:rsidP="000A2199">
      <w:pPr>
        <w:jc w:val="both"/>
        <w:rPr>
          <w:rFonts w:ascii="Arial Narrow" w:hAnsi="Arial Narrow"/>
        </w:rPr>
      </w:pPr>
      <w:r w:rsidRPr="00CA053B">
        <w:rPr>
          <w:rFonts w:ascii="Arial Narrow" w:hAnsi="Arial Narrow"/>
        </w:rPr>
        <w:t>b) NIP: …..........................</w:t>
      </w:r>
    </w:p>
    <w:p w:rsidR="000A2199" w:rsidRPr="00CA053B" w:rsidRDefault="000A2199" w:rsidP="000A2199">
      <w:pPr>
        <w:jc w:val="both"/>
        <w:rPr>
          <w:rFonts w:ascii="Arial Narrow" w:hAnsi="Arial Narrow"/>
        </w:rPr>
      </w:pPr>
      <w:r>
        <w:rPr>
          <w:rFonts w:ascii="Arial Narrow" w:hAnsi="Arial Narrow"/>
        </w:rPr>
        <w:t>c) REGON …....................</w:t>
      </w:r>
    </w:p>
    <w:p w:rsidR="000A2199" w:rsidRPr="00CA053B" w:rsidRDefault="000A2199" w:rsidP="000A2199">
      <w:pPr>
        <w:jc w:val="both"/>
        <w:rPr>
          <w:rFonts w:ascii="Arial Narrow" w:hAnsi="Arial Narrow"/>
        </w:rPr>
      </w:pPr>
      <w:r w:rsidRPr="00CA053B">
        <w:rPr>
          <w:rFonts w:ascii="Arial Narrow" w:hAnsi="Arial Narrow"/>
        </w:rPr>
        <w:t>zwanym/-ą dalej „</w:t>
      </w:r>
      <w:r w:rsidRPr="00CA053B">
        <w:rPr>
          <w:rFonts w:ascii="Arial Narrow" w:hAnsi="Arial Narrow"/>
          <w:b/>
          <w:bCs/>
        </w:rPr>
        <w:t>Przyjmującym zamówienie</w:t>
      </w:r>
      <w:r w:rsidR="00F9634A">
        <w:rPr>
          <w:rFonts w:ascii="Arial Narrow" w:hAnsi="Arial Narrow"/>
        </w:rPr>
        <w:t>” o następującej treści</w:t>
      </w:r>
    </w:p>
    <w:p w:rsidR="000A2199" w:rsidRPr="0078507E" w:rsidRDefault="000A2199" w:rsidP="000A2199">
      <w:pPr>
        <w:jc w:val="both"/>
        <w:rPr>
          <w:rFonts w:ascii="Arial Narrow" w:hAnsi="Arial Narrow"/>
          <w:sz w:val="12"/>
          <w:szCs w:val="12"/>
        </w:rPr>
      </w:pPr>
    </w:p>
    <w:p w:rsidR="000A2199" w:rsidRPr="00CA053B" w:rsidRDefault="000A2199" w:rsidP="000A2199">
      <w:pPr>
        <w:jc w:val="both"/>
        <w:rPr>
          <w:rFonts w:ascii="Arial Narrow" w:hAnsi="Arial Narrow"/>
        </w:rPr>
      </w:pPr>
      <w:r w:rsidRPr="00CA053B">
        <w:rPr>
          <w:rFonts w:ascii="Arial Narrow" w:hAnsi="Arial Narrow"/>
        </w:rPr>
        <w:t>Działając na podstawie:</w:t>
      </w:r>
    </w:p>
    <w:p w:rsidR="000A2199" w:rsidRPr="00CA053B" w:rsidRDefault="000A2199" w:rsidP="00804983">
      <w:pPr>
        <w:widowControl w:val="0"/>
        <w:numPr>
          <w:ilvl w:val="0"/>
          <w:numId w:val="4"/>
        </w:numPr>
        <w:tabs>
          <w:tab w:val="clear" w:pos="0"/>
          <w:tab w:val="num" w:pos="284"/>
        </w:tabs>
        <w:ind w:left="284" w:hanging="284"/>
        <w:jc w:val="both"/>
        <w:rPr>
          <w:rFonts w:ascii="Arial Narrow" w:hAnsi="Arial Narrow"/>
        </w:rPr>
      </w:pPr>
      <w:r w:rsidRPr="00CA053B">
        <w:rPr>
          <w:rFonts w:ascii="Arial Narrow" w:hAnsi="Arial Narrow"/>
          <w:bCs/>
          <w:color w:val="000000"/>
        </w:rPr>
        <w:t>przepisów ustawy z dnia 15 kwietnia 2011 r. o działalności leczniczej (</w:t>
      </w:r>
      <w:r w:rsidR="006B75AE">
        <w:rPr>
          <w:rFonts w:ascii="Arial Narrow" w:hAnsi="Arial Narrow"/>
          <w:bCs/>
          <w:color w:val="000000"/>
        </w:rPr>
        <w:t xml:space="preserve">t.j. </w:t>
      </w:r>
      <w:r w:rsidRPr="00CA053B">
        <w:rPr>
          <w:rFonts w:ascii="Arial Narrow" w:hAnsi="Arial Narrow"/>
          <w:bCs/>
          <w:color w:val="000000"/>
        </w:rPr>
        <w:t>Dz. U. z 20</w:t>
      </w:r>
      <w:r w:rsidR="00E06916">
        <w:rPr>
          <w:rFonts w:ascii="Arial Narrow" w:hAnsi="Arial Narrow"/>
          <w:bCs/>
          <w:color w:val="000000"/>
        </w:rPr>
        <w:t>2</w:t>
      </w:r>
      <w:r w:rsidR="00413354">
        <w:rPr>
          <w:rFonts w:ascii="Arial Narrow" w:hAnsi="Arial Narrow"/>
          <w:bCs/>
          <w:color w:val="000000"/>
        </w:rPr>
        <w:t>6</w:t>
      </w:r>
      <w:r w:rsidR="00804983">
        <w:rPr>
          <w:rFonts w:ascii="Arial Narrow" w:hAnsi="Arial Narrow"/>
          <w:bCs/>
          <w:color w:val="000000"/>
        </w:rPr>
        <w:t xml:space="preserve"> r., poz.</w:t>
      </w:r>
      <w:r w:rsidR="00DD58FC">
        <w:rPr>
          <w:rFonts w:ascii="Arial Narrow" w:hAnsi="Arial Narrow"/>
          <w:bCs/>
          <w:color w:val="000000"/>
        </w:rPr>
        <w:t xml:space="preserve"> </w:t>
      </w:r>
      <w:r w:rsidR="00413354">
        <w:rPr>
          <w:rFonts w:ascii="Arial Narrow" w:hAnsi="Arial Narrow"/>
          <w:bCs/>
          <w:color w:val="000000"/>
        </w:rPr>
        <w:t>156</w:t>
      </w:r>
      <w:r w:rsidRPr="00CA053B">
        <w:rPr>
          <w:rFonts w:ascii="Arial Narrow" w:hAnsi="Arial Narrow"/>
          <w:bCs/>
          <w:color w:val="000000"/>
        </w:rPr>
        <w:t>) oraz ustawy z dnia 27 sierpnia 2004 r. o świadczeniach opieki zdrowotnej finansowanych ze  środków publicznych (</w:t>
      </w:r>
      <w:r w:rsidR="00274A9A">
        <w:rPr>
          <w:rFonts w:ascii="Arial Narrow" w:hAnsi="Arial Narrow"/>
          <w:bCs/>
          <w:color w:val="000000"/>
        </w:rPr>
        <w:t xml:space="preserve">t.j. </w:t>
      </w:r>
      <w:r w:rsidRPr="00CA053B">
        <w:rPr>
          <w:rFonts w:ascii="Arial Narrow" w:hAnsi="Arial Narrow"/>
          <w:bCs/>
          <w:color w:val="000000"/>
        </w:rPr>
        <w:t>Dz. U. z 20</w:t>
      </w:r>
      <w:r w:rsidR="00E06916">
        <w:rPr>
          <w:rFonts w:ascii="Arial Narrow" w:hAnsi="Arial Narrow"/>
          <w:bCs/>
          <w:color w:val="000000"/>
        </w:rPr>
        <w:t>2</w:t>
      </w:r>
      <w:r w:rsidR="006B75EE">
        <w:rPr>
          <w:rFonts w:ascii="Arial Narrow" w:hAnsi="Arial Narrow"/>
          <w:bCs/>
          <w:color w:val="000000"/>
        </w:rPr>
        <w:t>5</w:t>
      </w:r>
      <w:r w:rsidR="00274A9A">
        <w:rPr>
          <w:rFonts w:ascii="Arial Narrow" w:hAnsi="Arial Narrow"/>
          <w:bCs/>
          <w:color w:val="000000"/>
        </w:rPr>
        <w:t xml:space="preserve"> r. </w:t>
      </w:r>
      <w:r w:rsidRPr="00CA053B">
        <w:rPr>
          <w:rFonts w:ascii="Arial Narrow" w:hAnsi="Arial Narrow"/>
          <w:bCs/>
          <w:color w:val="000000"/>
        </w:rPr>
        <w:t xml:space="preserve"> poz. </w:t>
      </w:r>
      <w:r w:rsidR="00BB3581">
        <w:rPr>
          <w:rFonts w:ascii="Arial Narrow" w:hAnsi="Arial Narrow"/>
          <w:bCs/>
          <w:color w:val="000000"/>
        </w:rPr>
        <w:t>146</w:t>
      </w:r>
      <w:r w:rsidR="006B75EE">
        <w:rPr>
          <w:rFonts w:ascii="Arial Narrow" w:hAnsi="Arial Narrow"/>
          <w:bCs/>
          <w:color w:val="000000"/>
        </w:rPr>
        <w:t>1</w:t>
      </w:r>
      <w:r w:rsidRPr="00CA053B">
        <w:rPr>
          <w:rFonts w:ascii="Arial Narrow" w:hAnsi="Arial Narrow"/>
          <w:bCs/>
          <w:color w:val="000000"/>
        </w:rPr>
        <w:t xml:space="preserve">) </w:t>
      </w:r>
      <w:r w:rsidRPr="00CA053B">
        <w:rPr>
          <w:rFonts w:ascii="Arial Narrow" w:hAnsi="Arial Narrow"/>
        </w:rPr>
        <w:t>oraz</w:t>
      </w:r>
    </w:p>
    <w:p w:rsidR="00773D63" w:rsidRDefault="00804983" w:rsidP="00804983">
      <w:pPr>
        <w:tabs>
          <w:tab w:val="left" w:pos="284"/>
        </w:tabs>
        <w:ind w:left="284" w:hanging="284"/>
        <w:jc w:val="both"/>
        <w:rPr>
          <w:rFonts w:ascii="Arial Narrow" w:hAnsi="Arial Narrow"/>
        </w:rPr>
      </w:pPr>
      <w:r>
        <w:rPr>
          <w:rFonts w:ascii="Arial Narrow" w:hAnsi="Arial Narrow"/>
        </w:rPr>
        <w:t xml:space="preserve">b)  </w:t>
      </w:r>
      <w:r w:rsidR="003721D2">
        <w:rPr>
          <w:rFonts w:ascii="Arial Narrow" w:hAnsi="Arial Narrow"/>
        </w:rPr>
        <w:t>d</w:t>
      </w:r>
      <w:r w:rsidR="000A2199" w:rsidRPr="00CA053B">
        <w:rPr>
          <w:rFonts w:ascii="Arial Narrow" w:hAnsi="Arial Narrow"/>
        </w:rPr>
        <w:t xml:space="preserve">ecyzji Komisji konkursowej Udzielającego zamówienie z dnia ………………………………. </w:t>
      </w:r>
      <w:r w:rsidR="007713C0">
        <w:rPr>
          <w:rFonts w:ascii="Arial Narrow" w:hAnsi="Arial Narrow"/>
        </w:rPr>
        <w:t xml:space="preserve">podjętej  </w:t>
      </w:r>
      <w:r>
        <w:rPr>
          <w:rFonts w:ascii="Arial Narrow" w:hAnsi="Arial Narrow"/>
        </w:rPr>
        <w:t xml:space="preserve">   </w:t>
      </w:r>
      <w:r w:rsidR="000A2199" w:rsidRPr="00CA053B">
        <w:rPr>
          <w:rFonts w:ascii="Arial Narrow" w:hAnsi="Arial Narrow"/>
        </w:rPr>
        <w:t xml:space="preserve">w wyniku rozstrzygnięcia konkursu ofert na </w:t>
      </w:r>
      <w:r w:rsidR="000A2199">
        <w:rPr>
          <w:rFonts w:ascii="Arial Narrow" w:hAnsi="Arial Narrow"/>
        </w:rPr>
        <w:t>udzielanie zdrowotnych z zakresu</w:t>
      </w:r>
      <w:r w:rsidR="00B03BBE">
        <w:rPr>
          <w:rFonts w:ascii="Arial Narrow" w:hAnsi="Arial Narrow"/>
        </w:rPr>
        <w:t>:</w:t>
      </w:r>
      <w:r w:rsidR="000A2199">
        <w:rPr>
          <w:rFonts w:ascii="Arial Narrow" w:hAnsi="Arial Narrow"/>
        </w:rPr>
        <w:t xml:space="preserve"> </w:t>
      </w:r>
    </w:p>
    <w:p w:rsidR="00F9634A" w:rsidRPr="0078507E" w:rsidRDefault="00F9634A" w:rsidP="00F9634A">
      <w:pPr>
        <w:ind w:left="567"/>
        <w:jc w:val="both"/>
        <w:rPr>
          <w:rFonts w:ascii="Arial Narrow" w:eastAsia="Times New Roman" w:hAnsi="Arial Narrow"/>
          <w:sz w:val="12"/>
          <w:szCs w:val="12"/>
        </w:rPr>
      </w:pPr>
    </w:p>
    <w:p w:rsidR="00763EC7" w:rsidRDefault="00763EC7" w:rsidP="00763EC7">
      <w:pPr>
        <w:tabs>
          <w:tab w:val="left" w:pos="0"/>
        </w:tabs>
        <w:ind w:hanging="284"/>
        <w:jc w:val="both"/>
        <w:rPr>
          <w:rFonts w:ascii="Arial Narrow" w:hAnsi="Arial Narrow"/>
          <w:b/>
        </w:rPr>
      </w:pPr>
      <w:r w:rsidRPr="00E6557F">
        <w:rPr>
          <w:rFonts w:ascii="Arial Narrow" w:hAnsi="Arial Narrow"/>
          <w:b/>
        </w:rPr>
        <w:t xml:space="preserve">1. </w:t>
      </w:r>
      <w:r w:rsidRPr="00E6557F">
        <w:rPr>
          <w:rFonts w:ascii="Arial Narrow" w:hAnsi="Arial Narrow"/>
          <w:b/>
        </w:rPr>
        <w:tab/>
        <w:t>Udzielanie świadczeń zdrowotnych z zakresu neurologii w Oddziale Neurologii, w trakcie zwykłej ordynacji czasu pracy.</w:t>
      </w:r>
    </w:p>
    <w:p w:rsidR="00763EC7" w:rsidRPr="00E6557F" w:rsidRDefault="00763EC7" w:rsidP="00763EC7">
      <w:pPr>
        <w:tabs>
          <w:tab w:val="left" w:pos="0"/>
        </w:tabs>
        <w:ind w:hanging="284"/>
        <w:jc w:val="both"/>
        <w:rPr>
          <w:rFonts w:ascii="Arial Narrow" w:hAnsi="Arial Narrow"/>
          <w:b/>
        </w:rPr>
      </w:pPr>
      <w:r w:rsidRPr="00E6557F">
        <w:rPr>
          <w:rFonts w:ascii="Arial Narrow" w:hAnsi="Arial Narrow"/>
          <w:b/>
        </w:rPr>
        <w:t>2. Udzielanie świadczeń zdrowotnych z zakresu neurologii w Oddziale Neurologii</w:t>
      </w:r>
      <w:r>
        <w:rPr>
          <w:rFonts w:ascii="Arial Narrow" w:hAnsi="Arial Narrow"/>
          <w:b/>
        </w:rPr>
        <w:t xml:space="preserve"> z Pododdziałem Udarowym</w:t>
      </w:r>
      <w:r w:rsidRPr="00E6557F">
        <w:rPr>
          <w:rFonts w:ascii="Arial Narrow" w:hAnsi="Arial Narrow"/>
          <w:b/>
        </w:rPr>
        <w:t xml:space="preserve"> w  Megrez Sp. z o.o. w Tychach w trakcie zwykłej ordynacji czasu pracy w ramach umowy zawartej przez</w:t>
      </w:r>
      <w:r>
        <w:rPr>
          <w:rFonts w:ascii="Arial Narrow" w:hAnsi="Arial Narrow"/>
          <w:b/>
        </w:rPr>
        <w:t xml:space="preserve"> </w:t>
      </w:r>
      <w:r w:rsidRPr="00E6557F">
        <w:rPr>
          <w:rFonts w:ascii="Arial Narrow" w:hAnsi="Arial Narrow"/>
          <w:b/>
        </w:rPr>
        <w:t>Udzielającego</w:t>
      </w:r>
      <w:r>
        <w:rPr>
          <w:rFonts w:ascii="Arial Narrow" w:hAnsi="Arial Narrow"/>
          <w:b/>
        </w:rPr>
        <w:t xml:space="preserve"> </w:t>
      </w:r>
      <w:r w:rsidRPr="00E6557F">
        <w:rPr>
          <w:rFonts w:ascii="Arial Narrow" w:hAnsi="Arial Narrow"/>
          <w:b/>
        </w:rPr>
        <w:t>Zamówienie z Megrez Sp. z o.o. w Tychach.</w:t>
      </w:r>
    </w:p>
    <w:p w:rsidR="00763EC7" w:rsidRDefault="00763EC7" w:rsidP="00763EC7">
      <w:pPr>
        <w:tabs>
          <w:tab w:val="left" w:pos="0"/>
        </w:tabs>
        <w:ind w:hanging="284"/>
        <w:jc w:val="both"/>
        <w:rPr>
          <w:rFonts w:ascii="Arial Narrow" w:hAnsi="Arial Narrow"/>
          <w:b/>
        </w:rPr>
      </w:pPr>
      <w:r w:rsidRPr="00E6557F">
        <w:rPr>
          <w:rFonts w:ascii="Arial Narrow" w:hAnsi="Arial Narrow"/>
          <w:b/>
        </w:rPr>
        <w:t xml:space="preserve">3. </w:t>
      </w:r>
      <w:r>
        <w:rPr>
          <w:rFonts w:ascii="Arial Narrow" w:hAnsi="Arial Narrow"/>
          <w:b/>
        </w:rPr>
        <w:t xml:space="preserve"> </w:t>
      </w:r>
      <w:r w:rsidRPr="00E6557F">
        <w:rPr>
          <w:rFonts w:ascii="Arial Narrow" w:hAnsi="Arial Narrow"/>
          <w:b/>
        </w:rPr>
        <w:t>Udzielanie świadczeń zdrowotnych z dziedziny neurologii w zakresie wykonywania badań EMG na rzecz wszystkich Oddziałów GCM.</w:t>
      </w:r>
    </w:p>
    <w:p w:rsidR="00763EC7" w:rsidRDefault="00763EC7" w:rsidP="00763EC7">
      <w:pPr>
        <w:tabs>
          <w:tab w:val="left" w:pos="0"/>
        </w:tabs>
        <w:ind w:hanging="284"/>
        <w:jc w:val="both"/>
        <w:rPr>
          <w:rFonts w:ascii="Arial Narrow" w:hAnsi="Arial Narrow"/>
          <w:b/>
        </w:rPr>
      </w:pPr>
      <w:r>
        <w:rPr>
          <w:rFonts w:ascii="Arial Narrow" w:hAnsi="Arial Narrow"/>
          <w:b/>
        </w:rPr>
        <w:t xml:space="preserve">4.  </w:t>
      </w:r>
      <w:r w:rsidRPr="007F2D41">
        <w:rPr>
          <w:rFonts w:ascii="Arial Narrow" w:hAnsi="Arial Narrow"/>
          <w:b/>
        </w:rPr>
        <w:t xml:space="preserve">Uczestniczenie w procedurze związanej z pobraniem narządów od dawcy, u którego stwierdzono zgon wskutek śmierci mózgu lub nieodwracalnego zatrzymania krążenia. </w:t>
      </w:r>
    </w:p>
    <w:p w:rsidR="00763EC7" w:rsidRPr="007F2D41" w:rsidRDefault="00763EC7" w:rsidP="00763EC7">
      <w:pPr>
        <w:tabs>
          <w:tab w:val="left" w:pos="0"/>
        </w:tabs>
        <w:ind w:hanging="284"/>
        <w:jc w:val="both"/>
        <w:rPr>
          <w:rFonts w:ascii="Arial Narrow" w:hAnsi="Arial Narrow"/>
          <w:b/>
        </w:rPr>
      </w:pPr>
      <w:r>
        <w:rPr>
          <w:rFonts w:ascii="Arial Narrow" w:hAnsi="Arial Narrow"/>
          <w:b/>
        </w:rPr>
        <w:t xml:space="preserve">5.  </w:t>
      </w:r>
      <w:r w:rsidRPr="007F2D41">
        <w:rPr>
          <w:rFonts w:ascii="Arial Narrow" w:hAnsi="Arial Narrow"/>
          <w:b/>
        </w:rPr>
        <w:t xml:space="preserve">Dokonywanie wstępnej kwalifikacji zmarłego dawcy tkanek oka. </w:t>
      </w:r>
    </w:p>
    <w:p w:rsidR="00131C79" w:rsidRPr="00131C79" w:rsidRDefault="00131C79" w:rsidP="00131C79">
      <w:pPr>
        <w:tabs>
          <w:tab w:val="left" w:pos="0"/>
        </w:tabs>
        <w:spacing w:line="276" w:lineRule="auto"/>
        <w:ind w:left="284" w:hanging="284"/>
        <w:jc w:val="both"/>
        <w:rPr>
          <w:rFonts w:ascii="Arial Narrow" w:eastAsia="Times New Roman" w:hAnsi="Arial Narrow"/>
          <w:b/>
          <w:sz w:val="22"/>
          <w:szCs w:val="22"/>
        </w:rPr>
      </w:pPr>
    </w:p>
    <w:p w:rsidR="009E3EB3" w:rsidRDefault="009E3EB3" w:rsidP="009E3EB3">
      <w:pPr>
        <w:tabs>
          <w:tab w:val="left" w:pos="0"/>
        </w:tabs>
        <w:ind w:left="284" w:hanging="284"/>
        <w:jc w:val="both"/>
        <w:rPr>
          <w:rFonts w:ascii="Arial Narrow" w:hAnsi="Arial Narrow"/>
          <w:b/>
          <w:sz w:val="22"/>
          <w:szCs w:val="22"/>
        </w:rPr>
      </w:pPr>
    </w:p>
    <w:p w:rsidR="004B6BD0" w:rsidRPr="00CA053B" w:rsidRDefault="004B6BD0" w:rsidP="004B6BD0">
      <w:pPr>
        <w:widowControl w:val="0"/>
        <w:tabs>
          <w:tab w:val="left" w:pos="567"/>
        </w:tabs>
        <w:jc w:val="both"/>
        <w:rPr>
          <w:rFonts w:ascii="Arial Narrow" w:hAnsi="Arial Narrow"/>
        </w:rPr>
      </w:pPr>
      <w:r w:rsidRPr="00CA053B">
        <w:rPr>
          <w:rFonts w:ascii="Arial Narrow" w:hAnsi="Arial Narrow"/>
        </w:rPr>
        <w:t>Strony zawarły następującą umowę:</w:t>
      </w:r>
    </w:p>
    <w:p w:rsidR="00413354" w:rsidRDefault="00413354" w:rsidP="003156AE">
      <w:pPr>
        <w:jc w:val="center"/>
        <w:rPr>
          <w:rFonts w:ascii="Arial Narrow" w:hAnsi="Arial Narrow"/>
          <w:b/>
          <w:bCs/>
        </w:rPr>
      </w:pPr>
    </w:p>
    <w:p w:rsidR="00763EC7" w:rsidRDefault="00763EC7" w:rsidP="003156AE">
      <w:pPr>
        <w:jc w:val="center"/>
        <w:rPr>
          <w:rFonts w:ascii="Arial Narrow" w:hAnsi="Arial Narrow"/>
          <w:b/>
          <w:bCs/>
        </w:rPr>
      </w:pPr>
    </w:p>
    <w:p w:rsidR="00763EC7" w:rsidRDefault="00763EC7" w:rsidP="003156AE">
      <w:pPr>
        <w:jc w:val="center"/>
        <w:rPr>
          <w:rFonts w:ascii="Arial Narrow" w:hAnsi="Arial Narrow"/>
          <w:b/>
          <w:bCs/>
        </w:rPr>
      </w:pPr>
    </w:p>
    <w:p w:rsidR="00763EC7" w:rsidRDefault="00763EC7" w:rsidP="003156AE">
      <w:pPr>
        <w:jc w:val="center"/>
        <w:rPr>
          <w:rFonts w:ascii="Arial Narrow" w:hAnsi="Arial Narrow"/>
          <w:b/>
          <w:bCs/>
        </w:rPr>
      </w:pPr>
    </w:p>
    <w:p w:rsidR="004B6BD0" w:rsidRDefault="004B6BD0" w:rsidP="003156AE">
      <w:pPr>
        <w:jc w:val="center"/>
        <w:rPr>
          <w:rFonts w:ascii="Arial Narrow" w:hAnsi="Arial Narrow"/>
          <w:b/>
          <w:bCs/>
        </w:rPr>
      </w:pPr>
      <w:r w:rsidRPr="00CA053B">
        <w:rPr>
          <w:rFonts w:ascii="Arial Narrow" w:hAnsi="Arial Narrow"/>
          <w:b/>
          <w:bCs/>
        </w:rPr>
        <w:lastRenderedPageBreak/>
        <w:t>§ 1.</w:t>
      </w:r>
    </w:p>
    <w:p w:rsidR="00413354" w:rsidRPr="00CA053B" w:rsidRDefault="00413354" w:rsidP="003156AE">
      <w:pPr>
        <w:jc w:val="center"/>
        <w:rPr>
          <w:rFonts w:ascii="Arial Narrow" w:hAnsi="Arial Narrow"/>
          <w:b/>
          <w:bCs/>
        </w:rPr>
      </w:pPr>
    </w:p>
    <w:p w:rsidR="00BC02C7" w:rsidRPr="008B1FD0" w:rsidRDefault="004B6BD0" w:rsidP="008B1FD0">
      <w:pPr>
        <w:pStyle w:val="Akapitzlist1"/>
        <w:numPr>
          <w:ilvl w:val="0"/>
          <w:numId w:val="2"/>
        </w:numPr>
        <w:tabs>
          <w:tab w:val="clear" w:pos="720"/>
          <w:tab w:val="num" w:pos="426"/>
        </w:tabs>
        <w:ind w:left="426" w:hanging="426"/>
        <w:jc w:val="both"/>
        <w:rPr>
          <w:rFonts w:ascii="Arial Narrow" w:hAnsi="Arial Narrow"/>
          <w:b/>
        </w:rPr>
      </w:pPr>
      <w:r w:rsidRPr="00A569D7">
        <w:rPr>
          <w:rFonts w:ascii="Arial Narrow" w:hAnsi="Arial Narrow"/>
        </w:rPr>
        <w:t xml:space="preserve">Udzielający zamówienia zleca, a Przyjmujący zamówienie zobowiązuje się osobiście udzielać świadczeń zdrowotnych </w:t>
      </w:r>
      <w:r w:rsidRPr="00F9769C">
        <w:rPr>
          <w:rFonts w:ascii="Arial Narrow" w:hAnsi="Arial Narrow"/>
        </w:rPr>
        <w:t xml:space="preserve">z </w:t>
      </w:r>
      <w:r w:rsidR="00F9769C" w:rsidRPr="00F9769C">
        <w:rPr>
          <w:rFonts w:ascii="Arial Narrow" w:hAnsi="Arial Narrow"/>
        </w:rPr>
        <w:t>zakresu neurologii.</w:t>
      </w:r>
    </w:p>
    <w:p w:rsidR="004B6BD0" w:rsidRDefault="004B6BD0" w:rsidP="004B6BD0">
      <w:pPr>
        <w:widowControl w:val="0"/>
        <w:numPr>
          <w:ilvl w:val="0"/>
          <w:numId w:val="2"/>
        </w:numPr>
        <w:tabs>
          <w:tab w:val="clear" w:pos="720"/>
          <w:tab w:val="num" w:pos="426"/>
        </w:tabs>
        <w:ind w:left="426" w:hanging="426"/>
        <w:jc w:val="both"/>
        <w:rPr>
          <w:rFonts w:ascii="Arial Narrow" w:hAnsi="Arial Narrow"/>
        </w:rPr>
      </w:pPr>
      <w:r w:rsidRPr="00CA053B">
        <w:rPr>
          <w:rFonts w:ascii="Arial Narrow" w:hAnsi="Arial Narrow"/>
        </w:rPr>
        <w:t>Szczegółowy</w:t>
      </w:r>
      <w:r>
        <w:rPr>
          <w:rFonts w:ascii="Arial Narrow" w:hAnsi="Arial Narrow"/>
        </w:rPr>
        <w:t xml:space="preserve"> </w:t>
      </w:r>
      <w:r w:rsidRPr="00CA053B">
        <w:rPr>
          <w:rFonts w:ascii="Arial Narrow" w:hAnsi="Arial Narrow"/>
        </w:rPr>
        <w:t xml:space="preserve"> zakres </w:t>
      </w:r>
      <w:r>
        <w:rPr>
          <w:rFonts w:ascii="Arial Narrow" w:hAnsi="Arial Narrow"/>
        </w:rPr>
        <w:t xml:space="preserve"> </w:t>
      </w:r>
      <w:r w:rsidRPr="00CA053B">
        <w:rPr>
          <w:rFonts w:ascii="Arial Narrow" w:hAnsi="Arial Narrow"/>
        </w:rPr>
        <w:t xml:space="preserve">wykonywanych </w:t>
      </w:r>
      <w:r>
        <w:rPr>
          <w:rFonts w:ascii="Arial Narrow" w:hAnsi="Arial Narrow"/>
        </w:rPr>
        <w:t xml:space="preserve"> </w:t>
      </w:r>
      <w:r w:rsidRPr="00CA053B">
        <w:rPr>
          <w:rFonts w:ascii="Arial Narrow" w:hAnsi="Arial Narrow"/>
        </w:rPr>
        <w:t xml:space="preserve">czynności, </w:t>
      </w:r>
      <w:r>
        <w:rPr>
          <w:rFonts w:ascii="Arial Narrow" w:hAnsi="Arial Narrow"/>
        </w:rPr>
        <w:t xml:space="preserve"> </w:t>
      </w:r>
      <w:r w:rsidRPr="00CA053B">
        <w:rPr>
          <w:rFonts w:ascii="Arial Narrow" w:hAnsi="Arial Narrow"/>
        </w:rPr>
        <w:t xml:space="preserve">a </w:t>
      </w:r>
      <w:r>
        <w:rPr>
          <w:rFonts w:ascii="Arial Narrow" w:hAnsi="Arial Narrow"/>
        </w:rPr>
        <w:t xml:space="preserve"> </w:t>
      </w:r>
      <w:r w:rsidRPr="00CA053B">
        <w:rPr>
          <w:rFonts w:ascii="Arial Narrow" w:hAnsi="Arial Narrow"/>
        </w:rPr>
        <w:t>w</w:t>
      </w:r>
      <w:r>
        <w:rPr>
          <w:rFonts w:ascii="Arial Narrow" w:hAnsi="Arial Narrow"/>
        </w:rPr>
        <w:t xml:space="preserve"> </w:t>
      </w:r>
      <w:r w:rsidRPr="00CA053B">
        <w:rPr>
          <w:rFonts w:ascii="Arial Narrow" w:hAnsi="Arial Narrow"/>
        </w:rPr>
        <w:t xml:space="preserve"> tym</w:t>
      </w:r>
      <w:r>
        <w:rPr>
          <w:rFonts w:ascii="Arial Narrow" w:hAnsi="Arial Narrow"/>
        </w:rPr>
        <w:t xml:space="preserve"> </w:t>
      </w:r>
      <w:r w:rsidRPr="00CA053B">
        <w:rPr>
          <w:rFonts w:ascii="Arial Narrow" w:hAnsi="Arial Narrow"/>
        </w:rPr>
        <w:t xml:space="preserve"> udzielanych </w:t>
      </w:r>
      <w:r>
        <w:rPr>
          <w:rFonts w:ascii="Arial Narrow" w:hAnsi="Arial Narrow"/>
        </w:rPr>
        <w:t xml:space="preserve"> </w:t>
      </w:r>
      <w:r w:rsidRPr="00CA053B">
        <w:rPr>
          <w:rFonts w:ascii="Arial Narrow" w:hAnsi="Arial Narrow"/>
        </w:rPr>
        <w:t xml:space="preserve">świadczeń </w:t>
      </w:r>
      <w:r>
        <w:rPr>
          <w:rFonts w:ascii="Arial Narrow" w:hAnsi="Arial Narrow"/>
        </w:rPr>
        <w:t xml:space="preserve"> </w:t>
      </w:r>
      <w:r w:rsidRPr="00CA053B">
        <w:rPr>
          <w:rFonts w:ascii="Arial Narrow" w:hAnsi="Arial Narrow"/>
        </w:rPr>
        <w:t>zdrowotnych</w:t>
      </w:r>
    </w:p>
    <w:p w:rsidR="004B6BD0" w:rsidRDefault="004B6BD0" w:rsidP="004B6BD0">
      <w:pPr>
        <w:widowControl w:val="0"/>
        <w:jc w:val="both"/>
        <w:rPr>
          <w:rFonts w:ascii="Arial Narrow" w:hAnsi="Arial Narrow"/>
        </w:rPr>
      </w:pPr>
      <w:r>
        <w:rPr>
          <w:rFonts w:ascii="Arial Narrow" w:hAnsi="Arial Narrow"/>
        </w:rPr>
        <w:t xml:space="preserve">       </w:t>
      </w:r>
      <w:r w:rsidRPr="00027B0E">
        <w:rPr>
          <w:rFonts w:ascii="Arial Narrow" w:hAnsi="Arial Narrow"/>
        </w:rPr>
        <w:t>objętych umową oraz zasady ich wykonywania (udzielania) zostały określone w Załączniku nr 1</w:t>
      </w:r>
    </w:p>
    <w:p w:rsidR="008B1FD0" w:rsidRDefault="004B6BD0" w:rsidP="004B6BD0">
      <w:pPr>
        <w:widowControl w:val="0"/>
        <w:jc w:val="both"/>
        <w:rPr>
          <w:rFonts w:ascii="Arial Narrow" w:hAnsi="Arial Narrow"/>
        </w:rPr>
      </w:pPr>
      <w:r>
        <w:rPr>
          <w:rFonts w:ascii="Arial Narrow" w:hAnsi="Arial Narrow"/>
        </w:rPr>
        <w:t xml:space="preserve">    </w:t>
      </w:r>
      <w:r w:rsidRPr="00027B0E">
        <w:rPr>
          <w:rFonts w:ascii="Arial Narrow" w:hAnsi="Arial Narrow"/>
        </w:rPr>
        <w:t xml:space="preserve"> </w:t>
      </w:r>
      <w:r>
        <w:rPr>
          <w:rFonts w:ascii="Arial Narrow" w:hAnsi="Arial Narrow"/>
        </w:rPr>
        <w:t xml:space="preserve">   </w:t>
      </w:r>
      <w:r w:rsidRPr="00027B0E">
        <w:rPr>
          <w:rFonts w:ascii="Arial Narrow" w:hAnsi="Arial Narrow"/>
        </w:rPr>
        <w:t>stanowiącym integralną część niniejszej umowy.</w:t>
      </w:r>
    </w:p>
    <w:p w:rsidR="00763EC7" w:rsidRDefault="00763EC7" w:rsidP="00763EC7">
      <w:pPr>
        <w:widowControl w:val="0"/>
        <w:numPr>
          <w:ilvl w:val="0"/>
          <w:numId w:val="2"/>
        </w:numPr>
        <w:tabs>
          <w:tab w:val="clear" w:pos="720"/>
          <w:tab w:val="num" w:pos="426"/>
        </w:tabs>
        <w:ind w:left="426" w:hanging="426"/>
        <w:jc w:val="both"/>
        <w:rPr>
          <w:rFonts w:ascii="Arial Narrow" w:hAnsi="Arial Narrow"/>
        </w:rPr>
      </w:pPr>
      <w:r w:rsidRPr="00CA053B">
        <w:rPr>
          <w:rFonts w:ascii="Arial Narrow" w:hAnsi="Arial Narrow"/>
        </w:rPr>
        <w:t>Świadczenia będą udzielane w następujących jednostkach i komórkach organizacyjnych:</w:t>
      </w:r>
    </w:p>
    <w:p w:rsidR="00763EC7" w:rsidRDefault="00763EC7" w:rsidP="00763EC7">
      <w:pPr>
        <w:tabs>
          <w:tab w:val="left" w:pos="284"/>
          <w:tab w:val="left" w:pos="426"/>
        </w:tabs>
        <w:ind w:left="426"/>
        <w:jc w:val="both"/>
        <w:rPr>
          <w:rFonts w:ascii="Arial Narrow" w:hAnsi="Arial Narrow"/>
        </w:rPr>
      </w:pPr>
      <w:r>
        <w:rPr>
          <w:rFonts w:ascii="Arial Narrow" w:hAnsi="Arial Narrow"/>
        </w:rPr>
        <w:t>Oddział Neurologii oraz</w:t>
      </w:r>
      <w:r w:rsidRPr="00F81846">
        <w:rPr>
          <w:rFonts w:ascii="Arial Narrow" w:hAnsi="Arial Narrow"/>
        </w:rPr>
        <w:t xml:space="preserve"> </w:t>
      </w:r>
      <w:r>
        <w:rPr>
          <w:rFonts w:ascii="Arial Narrow" w:hAnsi="Arial Narrow"/>
        </w:rPr>
        <w:t>Oddział Neurologii</w:t>
      </w:r>
      <w:r>
        <w:rPr>
          <w:rFonts w:ascii="Arial Narrow" w:hAnsi="Arial Narrow"/>
        </w:rPr>
        <w:t xml:space="preserve"> z </w:t>
      </w:r>
      <w:r w:rsidRPr="00763EC7">
        <w:rPr>
          <w:rFonts w:ascii="Arial Narrow" w:hAnsi="Arial Narrow"/>
        </w:rPr>
        <w:t>Pododdziałem Udarowym</w:t>
      </w:r>
      <w:r>
        <w:rPr>
          <w:rFonts w:ascii="Arial Narrow" w:eastAsia="Times New Roman" w:hAnsi="Arial Narrow"/>
        </w:rPr>
        <w:t xml:space="preserve"> w Megrez Sp. z o.o. </w:t>
      </w:r>
      <w:r>
        <w:rPr>
          <w:rFonts w:ascii="Arial Narrow" w:eastAsia="Times New Roman" w:hAnsi="Arial Narrow"/>
        </w:rPr>
        <w:br/>
      </w:r>
      <w:r>
        <w:rPr>
          <w:rFonts w:ascii="Arial Narrow" w:eastAsia="Times New Roman" w:hAnsi="Arial Narrow"/>
        </w:rPr>
        <w:t>w Tychach.</w:t>
      </w:r>
      <w:r>
        <w:rPr>
          <w:rFonts w:ascii="Arial Narrow" w:hAnsi="Arial Narrow"/>
        </w:rPr>
        <w:t xml:space="preserve"> </w:t>
      </w:r>
    </w:p>
    <w:p w:rsidR="00763EC7" w:rsidRPr="004934F2" w:rsidRDefault="00763EC7" w:rsidP="00763EC7">
      <w:pPr>
        <w:pStyle w:val="Akapitzlist"/>
        <w:widowControl w:val="0"/>
        <w:numPr>
          <w:ilvl w:val="0"/>
          <w:numId w:val="2"/>
        </w:numPr>
        <w:tabs>
          <w:tab w:val="clear" w:pos="720"/>
          <w:tab w:val="num" w:pos="567"/>
        </w:tabs>
        <w:ind w:left="426" w:hanging="426"/>
        <w:jc w:val="both"/>
        <w:rPr>
          <w:rFonts w:ascii="Arial Narrow" w:hAnsi="Arial Narrow"/>
        </w:rPr>
      </w:pPr>
      <w:r w:rsidRPr="007542A1">
        <w:rPr>
          <w:rFonts w:ascii="Arial Narrow" w:hAnsi="Arial Narrow"/>
          <w:color w:val="000000"/>
        </w:rPr>
        <w:t xml:space="preserve">Świadczenia </w:t>
      </w:r>
      <w:r>
        <w:rPr>
          <w:rFonts w:ascii="Arial Narrow" w:hAnsi="Arial Narrow"/>
          <w:color w:val="000000"/>
        </w:rPr>
        <w:t>zdrowotne</w:t>
      </w:r>
      <w:r w:rsidRPr="007542A1">
        <w:rPr>
          <w:rFonts w:ascii="Arial Narrow" w:hAnsi="Arial Narrow"/>
          <w:color w:val="000000"/>
        </w:rPr>
        <w:t xml:space="preserve"> </w:t>
      </w:r>
      <w:r w:rsidRPr="00E06916">
        <w:rPr>
          <w:rFonts w:ascii="Arial Narrow" w:eastAsia="Times New Roman" w:hAnsi="Arial Narrow"/>
        </w:rPr>
        <w:t>w zakresie</w:t>
      </w:r>
      <w:r>
        <w:rPr>
          <w:rFonts w:ascii="Arial Narrow" w:eastAsia="Times New Roman" w:hAnsi="Arial Narrow"/>
        </w:rPr>
        <w:t>:</w:t>
      </w:r>
    </w:p>
    <w:p w:rsidR="00763EC7" w:rsidRDefault="00763EC7" w:rsidP="00763EC7">
      <w:pPr>
        <w:pStyle w:val="Akapitzlist"/>
        <w:widowControl w:val="0"/>
        <w:ind w:left="426"/>
        <w:jc w:val="both"/>
        <w:rPr>
          <w:rFonts w:ascii="Arial Narrow" w:hAnsi="Arial Narrow"/>
        </w:rPr>
      </w:pPr>
      <w:r>
        <w:rPr>
          <w:rFonts w:ascii="Arial Narrow" w:eastAsia="Times New Roman" w:hAnsi="Arial Narrow"/>
        </w:rPr>
        <w:t>-</w:t>
      </w:r>
      <w:r>
        <w:rPr>
          <w:rFonts w:ascii="Arial Narrow" w:eastAsia="Times New Roman" w:hAnsi="Arial Narrow"/>
        </w:rPr>
        <w:tab/>
      </w:r>
      <w:r w:rsidRPr="00E06916">
        <w:rPr>
          <w:rFonts w:ascii="Arial Narrow" w:eastAsia="Times New Roman" w:hAnsi="Arial Narrow"/>
        </w:rPr>
        <w:t>wykonywania badań</w:t>
      </w:r>
      <w:r w:rsidRPr="007542A1">
        <w:rPr>
          <w:rFonts w:ascii="Arial Narrow" w:hAnsi="Arial Narrow"/>
          <w:color w:val="000000"/>
        </w:rPr>
        <w:t xml:space="preserve">: </w:t>
      </w:r>
      <w:r w:rsidRPr="007542A1">
        <w:rPr>
          <w:rFonts w:ascii="Arial Narrow" w:hAnsi="Arial Narrow"/>
        </w:rPr>
        <w:t>E</w:t>
      </w:r>
      <w:r>
        <w:rPr>
          <w:rFonts w:ascii="Arial Narrow" w:hAnsi="Arial Narrow"/>
        </w:rPr>
        <w:t>M</w:t>
      </w:r>
      <w:r w:rsidRPr="007542A1">
        <w:rPr>
          <w:rFonts w:ascii="Arial Narrow" w:hAnsi="Arial Narrow"/>
        </w:rPr>
        <w:t>G</w:t>
      </w:r>
      <w:r>
        <w:rPr>
          <w:rFonts w:ascii="Arial Narrow" w:hAnsi="Arial Narrow"/>
        </w:rPr>
        <w:t>,</w:t>
      </w:r>
    </w:p>
    <w:p w:rsidR="00763EC7" w:rsidRPr="004934F2" w:rsidRDefault="00763EC7" w:rsidP="00763EC7">
      <w:pPr>
        <w:widowControl w:val="0"/>
        <w:tabs>
          <w:tab w:val="left" w:pos="284"/>
        </w:tabs>
        <w:jc w:val="both"/>
        <w:rPr>
          <w:rFonts w:ascii="Arial Narrow" w:hAnsi="Arial Narrow"/>
          <w:color w:val="000000"/>
        </w:rPr>
      </w:pPr>
      <w:r>
        <w:rPr>
          <w:rFonts w:ascii="Arial Narrow" w:hAnsi="Arial Narrow"/>
        </w:rPr>
        <w:t xml:space="preserve">        - </w:t>
      </w:r>
      <w:r w:rsidRPr="004934F2">
        <w:rPr>
          <w:rFonts w:ascii="Arial Narrow" w:hAnsi="Arial Narrow"/>
          <w:color w:val="000000"/>
        </w:rPr>
        <w:t xml:space="preserve">uczestnictwa w procedurze związanej z pobraniem narządów od dawcy, u którego </w:t>
      </w:r>
      <w:r>
        <w:rPr>
          <w:rFonts w:ascii="Arial Narrow" w:hAnsi="Arial Narrow"/>
          <w:color w:val="000000"/>
        </w:rPr>
        <w:t xml:space="preserve">    </w:t>
      </w:r>
      <w:r>
        <w:rPr>
          <w:rFonts w:ascii="Arial Narrow" w:hAnsi="Arial Narrow"/>
          <w:color w:val="000000"/>
        </w:rPr>
        <w:br/>
        <w:t xml:space="preserve">           </w:t>
      </w:r>
      <w:r>
        <w:rPr>
          <w:rFonts w:ascii="Arial Narrow" w:hAnsi="Arial Narrow"/>
          <w:color w:val="000000"/>
        </w:rPr>
        <w:tab/>
      </w:r>
      <w:r w:rsidRPr="004934F2">
        <w:rPr>
          <w:rFonts w:ascii="Arial Narrow" w:hAnsi="Arial Narrow"/>
          <w:color w:val="000000"/>
        </w:rPr>
        <w:t>stwierdzono zgon wskutek śmierci mózgu lub nieodwracalnego zatrzymania krążenia</w:t>
      </w:r>
      <w:r>
        <w:rPr>
          <w:rFonts w:ascii="Arial Narrow" w:hAnsi="Arial Narrow"/>
          <w:color w:val="000000"/>
        </w:rPr>
        <w:t>,</w:t>
      </w:r>
    </w:p>
    <w:p w:rsidR="00763EC7" w:rsidRPr="004934F2" w:rsidRDefault="00763EC7" w:rsidP="00763EC7">
      <w:pPr>
        <w:pStyle w:val="Akapitzlist"/>
        <w:widowControl w:val="0"/>
        <w:ind w:left="708" w:hanging="282"/>
        <w:rPr>
          <w:rFonts w:ascii="Arial Narrow" w:hAnsi="Arial Narrow"/>
          <w:color w:val="000000"/>
        </w:rPr>
      </w:pPr>
      <w:r>
        <w:rPr>
          <w:rFonts w:ascii="Arial Narrow" w:hAnsi="Arial Narrow"/>
          <w:color w:val="000000"/>
        </w:rPr>
        <w:t xml:space="preserve">- </w:t>
      </w:r>
      <w:r>
        <w:rPr>
          <w:rFonts w:ascii="Arial Narrow" w:hAnsi="Arial Narrow"/>
          <w:color w:val="000000"/>
        </w:rPr>
        <w:tab/>
        <w:t xml:space="preserve">dokonywania wstępnej kwalifikacji zmarłego dawcy tkanek oka </w:t>
      </w:r>
      <w:r>
        <w:rPr>
          <w:rFonts w:ascii="Arial Narrow" w:hAnsi="Arial Narrow"/>
          <w:color w:val="000000"/>
        </w:rPr>
        <w:br/>
      </w:r>
      <w:r w:rsidRPr="004934F2">
        <w:rPr>
          <w:rFonts w:ascii="Arial Narrow" w:hAnsi="Arial Narrow"/>
          <w:color w:val="000000"/>
        </w:rPr>
        <w:t>będą udzielane na rzecz</w:t>
      </w:r>
      <w:r w:rsidRPr="004934F2">
        <w:rPr>
          <w:rFonts w:ascii="Arial Narrow" w:hAnsi="Arial Narrow"/>
        </w:rPr>
        <w:t xml:space="preserve"> wszystkich  Oddziałów GCM.</w:t>
      </w:r>
    </w:p>
    <w:p w:rsidR="004B6BD0" w:rsidRPr="00B9298E" w:rsidRDefault="00FB3BE9" w:rsidP="004B6BD0">
      <w:pPr>
        <w:tabs>
          <w:tab w:val="left" w:pos="284"/>
        </w:tabs>
        <w:ind w:left="426" w:hanging="426"/>
        <w:jc w:val="both"/>
        <w:rPr>
          <w:rFonts w:ascii="Arial Narrow" w:hAnsi="Arial Narrow"/>
        </w:rPr>
      </w:pPr>
      <w:r>
        <w:rPr>
          <w:rFonts w:ascii="Arial Narrow" w:hAnsi="Arial Narrow"/>
        </w:rPr>
        <w:t>5</w:t>
      </w:r>
      <w:r w:rsidR="004B6BD0">
        <w:rPr>
          <w:rFonts w:ascii="Arial Narrow" w:hAnsi="Arial Narrow"/>
        </w:rPr>
        <w:t>.</w:t>
      </w:r>
      <w:r w:rsidR="004B6BD0">
        <w:rPr>
          <w:rFonts w:ascii="Arial Narrow" w:hAnsi="Arial Narrow"/>
        </w:rPr>
        <w:tab/>
      </w:r>
      <w:r w:rsidR="004B6BD0">
        <w:rPr>
          <w:rFonts w:ascii="Arial Narrow" w:hAnsi="Arial Narrow"/>
        </w:rPr>
        <w:tab/>
        <w:t>Świadczenia zdrowotne nie mogą być realizowane przez osoby, które są związane z Udzielającym zamówienia umową o pracę.</w:t>
      </w:r>
    </w:p>
    <w:p w:rsidR="004B6BD0" w:rsidRPr="004D4942" w:rsidRDefault="00FB3BE9" w:rsidP="004B6BD0">
      <w:pPr>
        <w:ind w:left="426" w:hanging="426"/>
        <w:jc w:val="both"/>
        <w:rPr>
          <w:rFonts w:ascii="Arial Narrow" w:hAnsi="Arial Narrow"/>
        </w:rPr>
      </w:pPr>
      <w:r>
        <w:rPr>
          <w:rFonts w:ascii="Arial Narrow" w:hAnsi="Arial Narrow"/>
        </w:rPr>
        <w:t>6</w:t>
      </w:r>
      <w:r w:rsidR="004B6BD0">
        <w:rPr>
          <w:rFonts w:ascii="Arial Narrow" w:hAnsi="Arial Narrow"/>
        </w:rPr>
        <w:t>.</w:t>
      </w:r>
      <w:r w:rsidR="004B6BD0">
        <w:rPr>
          <w:rFonts w:ascii="Arial Narrow" w:hAnsi="Arial Narrow"/>
        </w:rPr>
        <w:tab/>
      </w:r>
      <w:r w:rsidR="00C522A2" w:rsidRPr="00EF452E">
        <w:rPr>
          <w:rFonts w:ascii="Arial Narrow" w:hAnsi="Arial Narrow"/>
        </w:rPr>
        <w:t>Udzielający zamówienia dopuszcza możliwość rozszerzenia lub zmniejszenia ilości jednostek/komórek</w:t>
      </w:r>
      <w:r w:rsidR="00C522A2">
        <w:rPr>
          <w:rFonts w:ascii="Arial Narrow" w:hAnsi="Arial Narrow"/>
        </w:rPr>
        <w:t>, w których udzielane będą świadczenia zdrowotne</w:t>
      </w:r>
      <w:r w:rsidR="00C522A2" w:rsidRPr="00EF452E">
        <w:rPr>
          <w:rFonts w:ascii="Arial Narrow" w:hAnsi="Arial Narrow"/>
        </w:rPr>
        <w:t xml:space="preserve"> w przypadku utworzenia nowych jednostek/komórek lub innych zmian organizacyjnych u Udzielającego zamówienia lub/i </w:t>
      </w:r>
      <w:r w:rsidR="00C522A2">
        <w:rPr>
          <w:rFonts w:ascii="Arial Narrow" w:hAnsi="Arial Narrow"/>
        </w:rPr>
        <w:br/>
      </w:r>
      <w:r w:rsidR="00C522A2" w:rsidRPr="00EF452E">
        <w:rPr>
          <w:rFonts w:ascii="Arial Narrow" w:hAnsi="Arial Narrow"/>
        </w:rPr>
        <w:t>w przypadku udzielania świadczeń zdrowotnych przez Udzielającego zamówienia na zlecenie innych pod</w:t>
      </w:r>
      <w:r w:rsidR="00C522A2">
        <w:rPr>
          <w:rFonts w:ascii="Arial Narrow" w:hAnsi="Arial Narrow"/>
        </w:rPr>
        <w:t>miotów.</w:t>
      </w:r>
    </w:p>
    <w:p w:rsidR="004B6BD0" w:rsidRDefault="00FB3BE9" w:rsidP="004B6BD0">
      <w:pPr>
        <w:widowControl w:val="0"/>
        <w:jc w:val="both"/>
        <w:rPr>
          <w:rFonts w:ascii="Arial Narrow" w:hAnsi="Arial Narrow"/>
        </w:rPr>
      </w:pPr>
      <w:r>
        <w:rPr>
          <w:rFonts w:ascii="Arial Narrow" w:hAnsi="Arial Narrow"/>
        </w:rPr>
        <w:t>7</w:t>
      </w:r>
      <w:r w:rsidR="004B6BD0">
        <w:rPr>
          <w:rFonts w:ascii="Arial Narrow" w:hAnsi="Arial Narrow"/>
        </w:rPr>
        <w:t xml:space="preserve">.    </w:t>
      </w:r>
      <w:r w:rsidR="004B6BD0" w:rsidRPr="00CA053B">
        <w:rPr>
          <w:rFonts w:ascii="Arial Narrow" w:hAnsi="Arial Narrow"/>
        </w:rPr>
        <w:t>Przyjmujący zamówienie zobowiązany jest do:</w:t>
      </w:r>
    </w:p>
    <w:p w:rsidR="004B6BD0" w:rsidRPr="00547324" w:rsidRDefault="004B6BD0" w:rsidP="004B6BD0">
      <w:pPr>
        <w:pStyle w:val="Akapitzlist1"/>
        <w:widowControl w:val="0"/>
        <w:numPr>
          <w:ilvl w:val="0"/>
          <w:numId w:val="5"/>
        </w:numPr>
        <w:jc w:val="both"/>
        <w:rPr>
          <w:rFonts w:ascii="Arial Narrow" w:hAnsi="Arial Narrow"/>
        </w:rPr>
      </w:pPr>
      <w:r w:rsidRPr="00547324">
        <w:rPr>
          <w:rFonts w:ascii="Arial Narrow" w:hAnsi="Arial Narrow"/>
        </w:rPr>
        <w:t xml:space="preserve">wykonywania powierzonych mu czynności z należytą starannością zawodową oraz zgodnie </w:t>
      </w:r>
      <w:r>
        <w:rPr>
          <w:rFonts w:ascii="Arial Narrow" w:hAnsi="Arial Narrow"/>
        </w:rPr>
        <w:t xml:space="preserve">                </w:t>
      </w:r>
      <w:r w:rsidRPr="00547324">
        <w:rPr>
          <w:rFonts w:ascii="Arial Narrow" w:hAnsi="Arial Narrow"/>
        </w:rPr>
        <w:t>z aktualnym stanem wiedzy medycznej;</w:t>
      </w:r>
    </w:p>
    <w:p w:rsidR="004B6BD0" w:rsidRPr="00CA053B" w:rsidRDefault="004B6BD0" w:rsidP="004B6BD0">
      <w:pPr>
        <w:widowControl w:val="0"/>
        <w:numPr>
          <w:ilvl w:val="0"/>
          <w:numId w:val="5"/>
        </w:numPr>
        <w:jc w:val="both"/>
        <w:rPr>
          <w:rFonts w:ascii="Arial Narrow" w:hAnsi="Arial Narrow"/>
        </w:rPr>
      </w:pPr>
      <w:r w:rsidRPr="00CA053B">
        <w:rPr>
          <w:rFonts w:ascii="Arial Narrow" w:hAnsi="Arial Narrow"/>
        </w:rPr>
        <w:t>udzielania zleconych świadczeń zdrowotnych zgodnie z zasadami określonymi w niniejszej umowie, obowiązującymi przepisami oraz zasadami etyki lekarskiej</w:t>
      </w:r>
      <w:r>
        <w:rPr>
          <w:rFonts w:ascii="Arial Narrow" w:hAnsi="Arial Narrow"/>
        </w:rPr>
        <w:t>.</w:t>
      </w:r>
    </w:p>
    <w:p w:rsidR="00CE4552" w:rsidRDefault="00CE4552" w:rsidP="004B6BD0">
      <w:pPr>
        <w:jc w:val="center"/>
        <w:rPr>
          <w:rFonts w:ascii="Arial Narrow" w:hAnsi="Arial Narrow"/>
          <w:b/>
          <w:bCs/>
        </w:rPr>
      </w:pPr>
    </w:p>
    <w:p w:rsidR="004B6BD0" w:rsidRDefault="004B6BD0" w:rsidP="003156AE">
      <w:pPr>
        <w:jc w:val="center"/>
        <w:rPr>
          <w:rFonts w:ascii="Arial Narrow" w:hAnsi="Arial Narrow"/>
          <w:b/>
          <w:bCs/>
        </w:rPr>
      </w:pPr>
      <w:r w:rsidRPr="00CA053B">
        <w:rPr>
          <w:rFonts w:ascii="Arial Narrow" w:hAnsi="Arial Narrow"/>
          <w:b/>
          <w:bCs/>
        </w:rPr>
        <w:t>§ 2.</w:t>
      </w:r>
    </w:p>
    <w:p w:rsidR="00FA5D71" w:rsidRPr="00CA053B" w:rsidRDefault="00FA5D71" w:rsidP="003156AE">
      <w:pPr>
        <w:jc w:val="center"/>
        <w:rPr>
          <w:rFonts w:ascii="Arial Narrow" w:hAnsi="Arial Narrow"/>
          <w:b/>
          <w:bCs/>
        </w:rPr>
      </w:pPr>
    </w:p>
    <w:p w:rsidR="004B6BD0" w:rsidRPr="00CA053B" w:rsidRDefault="004B6BD0" w:rsidP="004B6BD0">
      <w:pPr>
        <w:tabs>
          <w:tab w:val="left" w:pos="426"/>
        </w:tabs>
        <w:jc w:val="both"/>
        <w:rPr>
          <w:rFonts w:ascii="Arial Narrow" w:hAnsi="Arial Narrow"/>
        </w:rPr>
      </w:pPr>
      <w:r w:rsidRPr="00CA053B">
        <w:rPr>
          <w:rFonts w:ascii="Arial Narrow" w:hAnsi="Arial Narrow"/>
        </w:rPr>
        <w:t xml:space="preserve">1. </w:t>
      </w:r>
      <w:r>
        <w:rPr>
          <w:rFonts w:ascii="Arial Narrow" w:hAnsi="Arial Narrow"/>
        </w:rPr>
        <w:tab/>
      </w:r>
      <w:r w:rsidRPr="00CA053B">
        <w:rPr>
          <w:rFonts w:ascii="Arial Narrow" w:hAnsi="Arial Narrow"/>
        </w:rPr>
        <w:t>Przyjmujący zamówienie zobowiązany jest do:</w:t>
      </w:r>
    </w:p>
    <w:p w:rsidR="004B6BD0" w:rsidRPr="00CA053B" w:rsidRDefault="004B6BD0" w:rsidP="004B6BD0">
      <w:pPr>
        <w:widowControl w:val="0"/>
        <w:tabs>
          <w:tab w:val="left" w:pos="2160"/>
        </w:tabs>
        <w:ind w:left="708" w:hanging="282"/>
        <w:jc w:val="both"/>
        <w:rPr>
          <w:rFonts w:ascii="Arial Narrow" w:hAnsi="Arial Narrow"/>
        </w:rPr>
      </w:pPr>
      <w:r w:rsidRPr="00CA053B">
        <w:rPr>
          <w:rFonts w:ascii="Arial Narrow" w:hAnsi="Arial Narrow"/>
        </w:rPr>
        <w:t xml:space="preserve">a) </w:t>
      </w:r>
      <w:r>
        <w:rPr>
          <w:rFonts w:ascii="Arial Narrow" w:hAnsi="Arial Narrow"/>
        </w:rPr>
        <w:t xml:space="preserve"> </w:t>
      </w:r>
      <w:r w:rsidRPr="00CA053B">
        <w:rPr>
          <w:rFonts w:ascii="Arial Narrow" w:hAnsi="Arial Narrow"/>
        </w:rPr>
        <w:t xml:space="preserve">zawarcia umowy ubezpieczenia odpowiedzialności cywilnej za szkody wyrządzone w związku </w:t>
      </w:r>
      <w:r>
        <w:rPr>
          <w:rFonts w:ascii="Arial Narrow" w:hAnsi="Arial Narrow"/>
        </w:rPr>
        <w:t xml:space="preserve">           </w:t>
      </w:r>
      <w:r w:rsidRPr="00CA053B">
        <w:rPr>
          <w:rFonts w:ascii="Arial Narrow" w:hAnsi="Arial Narrow"/>
        </w:rPr>
        <w:t>z  udzielaniem lub zaniechaniem udzielenia świadczeń na sumę ubezpieczenia nie mniejszą niż wymagana przez obowiązujące przepisy prawa;</w:t>
      </w:r>
    </w:p>
    <w:p w:rsidR="004B6BD0" w:rsidRPr="00CA053B" w:rsidRDefault="004B6BD0" w:rsidP="004B6BD0">
      <w:pPr>
        <w:widowControl w:val="0"/>
        <w:tabs>
          <w:tab w:val="left" w:pos="2160"/>
        </w:tabs>
        <w:ind w:left="709" w:hanging="349"/>
        <w:jc w:val="both"/>
        <w:rPr>
          <w:rFonts w:ascii="Arial Narrow" w:hAnsi="Arial Narrow"/>
        </w:rPr>
      </w:pPr>
      <w:r w:rsidRPr="00CA053B">
        <w:rPr>
          <w:rFonts w:ascii="Arial Narrow" w:hAnsi="Arial Narrow"/>
        </w:rPr>
        <w:t xml:space="preserve">b) </w:t>
      </w:r>
      <w:r>
        <w:rPr>
          <w:rFonts w:ascii="Arial Narrow" w:hAnsi="Arial Narrow"/>
        </w:rPr>
        <w:t xml:space="preserve"> </w:t>
      </w:r>
      <w:r w:rsidRPr="00CA053B">
        <w:rPr>
          <w:rFonts w:ascii="Arial Narrow" w:hAnsi="Arial Narrow"/>
        </w:rPr>
        <w:t>okazania przy podpisywaniu niniejszej umowy oryginału polisy ubezpieczeniowej, o której mowa w pkt 1) oraz dostarczenia Udzielającemu zamówienia kopii polisy;</w:t>
      </w:r>
    </w:p>
    <w:p w:rsidR="004B6BD0" w:rsidRPr="00CA053B" w:rsidRDefault="004B6BD0" w:rsidP="004B6BD0">
      <w:pPr>
        <w:widowControl w:val="0"/>
        <w:tabs>
          <w:tab w:val="left" w:pos="2160"/>
        </w:tabs>
        <w:ind w:left="709" w:hanging="349"/>
        <w:jc w:val="both"/>
        <w:rPr>
          <w:rFonts w:ascii="Arial Narrow" w:hAnsi="Arial Narrow"/>
        </w:rPr>
      </w:pPr>
      <w:r w:rsidRPr="00CA053B">
        <w:rPr>
          <w:rFonts w:ascii="Arial Narrow" w:hAnsi="Arial Narrow"/>
        </w:rPr>
        <w:t>c) utrzymania przez cały czas obowiązywania niniejszej umowy sumy gwarancyjnej</w:t>
      </w:r>
      <w:r w:rsidRPr="00CA053B">
        <w:rPr>
          <w:rFonts w:ascii="Arial Narrow" w:hAnsi="Arial Narrow"/>
        </w:rPr>
        <w:br/>
        <w:t>oraz wartości ubezpieczenia na warunkach nie gorszych niż określone w niniejszej umowie;</w:t>
      </w:r>
    </w:p>
    <w:p w:rsidR="004B6BD0" w:rsidRPr="00CA053B" w:rsidRDefault="004B6BD0" w:rsidP="004B6BD0">
      <w:pPr>
        <w:widowControl w:val="0"/>
        <w:tabs>
          <w:tab w:val="left" w:pos="2160"/>
        </w:tabs>
        <w:ind w:left="709" w:hanging="349"/>
        <w:jc w:val="both"/>
        <w:rPr>
          <w:rFonts w:ascii="Arial Narrow" w:hAnsi="Arial Narrow"/>
        </w:rPr>
      </w:pPr>
      <w:r w:rsidRPr="00CA053B">
        <w:rPr>
          <w:rFonts w:ascii="Arial Narrow" w:hAnsi="Arial Narrow"/>
        </w:rPr>
        <w:t xml:space="preserve">d) </w:t>
      </w:r>
      <w:r>
        <w:rPr>
          <w:rFonts w:ascii="Arial Narrow" w:hAnsi="Arial Narrow"/>
        </w:rPr>
        <w:t xml:space="preserve"> </w:t>
      </w:r>
      <w:r w:rsidRPr="00CA053B">
        <w:rPr>
          <w:rFonts w:ascii="Arial Narrow" w:hAnsi="Arial Narrow" w:cs="Arial"/>
        </w:rPr>
        <w:t>przedstawienia Udzielającemu zamówienia nowej polisy ubezpieczenia od odpowiedzialności cywilnej lub innego dowodu posiadania takiego ubezpieczenia, najpóźniej w ostatnim dniu obowiązywania poprzedniej umowy ubezpieczenia - w przypadku, gdy umowa ubezpieczenia odpowiedzialności cywilnej ulegnie rozwiązaniu w trakcie obowiązywania niniejszej umowy.</w:t>
      </w:r>
    </w:p>
    <w:p w:rsidR="005E0243" w:rsidRPr="00FA5D71" w:rsidRDefault="004B6BD0" w:rsidP="00FA5D71">
      <w:pPr>
        <w:ind w:left="426" w:hanging="426"/>
        <w:jc w:val="both"/>
        <w:rPr>
          <w:rFonts w:ascii="Arial Narrow" w:hAnsi="Arial Narrow"/>
        </w:rPr>
      </w:pPr>
      <w:r w:rsidRPr="00CA053B">
        <w:rPr>
          <w:rFonts w:ascii="Arial Narrow" w:hAnsi="Arial Narrow"/>
        </w:rPr>
        <w:t xml:space="preserve">2. </w:t>
      </w:r>
      <w:r>
        <w:rPr>
          <w:rFonts w:ascii="Arial Narrow" w:hAnsi="Arial Narrow"/>
        </w:rPr>
        <w:t xml:space="preserve"> </w:t>
      </w:r>
      <w:r w:rsidRPr="00CA053B">
        <w:rPr>
          <w:rFonts w:ascii="Arial Narrow" w:hAnsi="Arial Narrow"/>
        </w:rPr>
        <w:t xml:space="preserve">Przyjmujący zamówienie  rozpocznie udzielanie świadczeń zdrowotnych nie wcześniej niż </w:t>
      </w:r>
      <w:r>
        <w:rPr>
          <w:rFonts w:ascii="Arial Narrow" w:hAnsi="Arial Narrow"/>
        </w:rPr>
        <w:t xml:space="preserve"> </w:t>
      </w:r>
      <w:r w:rsidR="00FB3BE9">
        <w:rPr>
          <w:rFonts w:ascii="Arial Narrow" w:hAnsi="Arial Narrow"/>
        </w:rPr>
        <w:br/>
      </w:r>
      <w:r w:rsidRPr="00CA053B">
        <w:rPr>
          <w:rFonts w:ascii="Arial Narrow" w:hAnsi="Arial Narrow"/>
        </w:rPr>
        <w:t>w następnym dniu po doręczeniu Udzielającemu zamówienia obowiązującej umowy ubezpieczenia, o której mowa w ust. 1.</w:t>
      </w:r>
    </w:p>
    <w:p w:rsidR="004B6BD0" w:rsidRDefault="004B6BD0" w:rsidP="003156AE">
      <w:pPr>
        <w:jc w:val="center"/>
        <w:rPr>
          <w:rFonts w:ascii="Arial Narrow" w:hAnsi="Arial Narrow"/>
          <w:b/>
          <w:bCs/>
        </w:rPr>
      </w:pPr>
      <w:r w:rsidRPr="00CA053B">
        <w:rPr>
          <w:rFonts w:ascii="Arial Narrow" w:hAnsi="Arial Narrow"/>
          <w:b/>
          <w:bCs/>
        </w:rPr>
        <w:t>§ 3.</w:t>
      </w:r>
    </w:p>
    <w:p w:rsidR="00FA5D71" w:rsidRPr="00CA053B" w:rsidRDefault="00FA5D71" w:rsidP="003156AE">
      <w:pPr>
        <w:jc w:val="center"/>
        <w:rPr>
          <w:rFonts w:ascii="Arial Narrow" w:hAnsi="Arial Narrow"/>
          <w:b/>
          <w:bCs/>
        </w:rPr>
      </w:pPr>
    </w:p>
    <w:p w:rsidR="004B6BD0" w:rsidRDefault="004B6BD0" w:rsidP="004B6BD0">
      <w:pPr>
        <w:ind w:left="426" w:hanging="426"/>
        <w:jc w:val="both"/>
        <w:rPr>
          <w:rFonts w:ascii="Arial Narrow" w:hAnsi="Arial Narrow"/>
        </w:rPr>
      </w:pPr>
      <w:r>
        <w:rPr>
          <w:rFonts w:ascii="Arial Narrow" w:hAnsi="Arial Narrow"/>
        </w:rPr>
        <w:t xml:space="preserve">1. </w:t>
      </w:r>
      <w:r>
        <w:rPr>
          <w:rFonts w:ascii="Arial Narrow" w:hAnsi="Arial Narrow"/>
        </w:rPr>
        <w:tab/>
      </w:r>
      <w:r w:rsidRPr="00CA053B">
        <w:rPr>
          <w:rFonts w:ascii="Arial Narrow" w:hAnsi="Arial Narrow"/>
        </w:rPr>
        <w:t xml:space="preserve">Przyjmujący zamówienie zobowiązuje się poddać kontroli Udzielającego zamówienia oraz innych, uprawnionych organów i podmiotów w zakresie wykonywanych na podstawie niniejszej umowy świadczeń, a w szczególności co </w:t>
      </w:r>
      <w:r>
        <w:rPr>
          <w:rFonts w:ascii="Arial Narrow" w:hAnsi="Arial Narrow"/>
        </w:rPr>
        <w:t xml:space="preserve">do ich dostępności oraz sposobu </w:t>
      </w:r>
      <w:r w:rsidRPr="00CA053B">
        <w:rPr>
          <w:rFonts w:ascii="Arial Narrow" w:hAnsi="Arial Narrow"/>
        </w:rPr>
        <w:t>i przebiegu ich udzielania.</w:t>
      </w:r>
    </w:p>
    <w:p w:rsidR="004B6BD0" w:rsidRDefault="004B6BD0" w:rsidP="004B6BD0">
      <w:pPr>
        <w:tabs>
          <w:tab w:val="left" w:pos="426"/>
        </w:tabs>
        <w:ind w:left="426" w:hanging="426"/>
        <w:jc w:val="both"/>
        <w:rPr>
          <w:rFonts w:ascii="Arial Narrow" w:hAnsi="Arial Narrow"/>
        </w:rPr>
      </w:pPr>
      <w:r>
        <w:rPr>
          <w:rFonts w:ascii="Arial Narrow" w:hAnsi="Arial Narrow"/>
        </w:rPr>
        <w:lastRenderedPageBreak/>
        <w:t>2.</w:t>
      </w:r>
      <w:r>
        <w:rPr>
          <w:rFonts w:ascii="Arial Narrow" w:hAnsi="Arial Narrow"/>
        </w:rPr>
        <w:tab/>
      </w:r>
      <w:r w:rsidR="009E4A4C">
        <w:rPr>
          <w:rFonts w:ascii="Arial Narrow" w:hAnsi="Arial Narrow"/>
          <w:color w:val="000000" w:themeColor="text1"/>
        </w:rPr>
        <w:t>Przyjmujący zamówienie zobowiązuje się poddać kontroli Narodowego Funduszu Zdrowia na   zasadach  określonych w ustawie z dnia 27 sierpnia 2004 r. o świadczeniach opieki zdrowotnej finansowanych ze środków publicznych w zakresie wynikającym z umowy zawartej przez Udzielającego zamówienia z Narodowym Funduszem Zdrowia</w:t>
      </w:r>
      <w:r w:rsidR="009E4A4C" w:rsidRPr="00CA053B">
        <w:rPr>
          <w:rFonts w:ascii="Arial Narrow" w:hAnsi="Arial Narrow"/>
        </w:rPr>
        <w:t>.</w:t>
      </w:r>
    </w:p>
    <w:p w:rsidR="00413354" w:rsidRDefault="00413354" w:rsidP="00720931">
      <w:pPr>
        <w:tabs>
          <w:tab w:val="left" w:pos="0"/>
          <w:tab w:val="left" w:pos="714"/>
        </w:tabs>
        <w:jc w:val="center"/>
        <w:rPr>
          <w:rFonts w:ascii="Arial Narrow" w:hAnsi="Arial Narrow"/>
          <w:b/>
          <w:bCs/>
        </w:rPr>
      </w:pPr>
    </w:p>
    <w:p w:rsidR="004B6BD0" w:rsidRDefault="004B6BD0" w:rsidP="00720931">
      <w:pPr>
        <w:tabs>
          <w:tab w:val="left" w:pos="0"/>
          <w:tab w:val="left" w:pos="714"/>
        </w:tabs>
        <w:jc w:val="center"/>
        <w:rPr>
          <w:rFonts w:ascii="Arial Narrow" w:hAnsi="Arial Narrow"/>
          <w:b/>
          <w:bCs/>
        </w:rPr>
      </w:pPr>
      <w:r w:rsidRPr="00CA053B">
        <w:rPr>
          <w:rFonts w:ascii="Arial Narrow" w:hAnsi="Arial Narrow"/>
          <w:b/>
          <w:bCs/>
        </w:rPr>
        <w:t>§ 4.</w:t>
      </w:r>
    </w:p>
    <w:p w:rsidR="00FA5D71" w:rsidRPr="00CA053B" w:rsidRDefault="00FA5D71" w:rsidP="00720931">
      <w:pPr>
        <w:tabs>
          <w:tab w:val="left" w:pos="0"/>
          <w:tab w:val="left" w:pos="714"/>
        </w:tabs>
        <w:jc w:val="center"/>
        <w:rPr>
          <w:rFonts w:ascii="Arial Narrow" w:hAnsi="Arial Narrow"/>
          <w:b/>
          <w:bCs/>
        </w:rPr>
      </w:pPr>
    </w:p>
    <w:p w:rsidR="007F5F14" w:rsidRPr="00855309" w:rsidRDefault="004B6BD0" w:rsidP="00855309">
      <w:pPr>
        <w:tabs>
          <w:tab w:val="left" w:pos="9"/>
          <w:tab w:val="left" w:pos="726"/>
        </w:tabs>
        <w:jc w:val="both"/>
        <w:rPr>
          <w:rFonts w:ascii="Arial Narrow" w:hAnsi="Arial Narrow" w:cs="Arial"/>
          <w:bCs/>
        </w:rPr>
      </w:pPr>
      <w:r w:rsidRPr="00CA053B">
        <w:rPr>
          <w:rFonts w:ascii="Arial Narrow" w:hAnsi="Arial Narrow"/>
        </w:rPr>
        <w:t xml:space="preserve">Przyjmujący zamówienie ponosi odpowiedzialność za szkody wyrządzone przy udzielaniu świadczeń określonych w niniejszej umowie wg zasad określonych w ustawie z dnia </w:t>
      </w:r>
      <w:r w:rsidRPr="00CA053B">
        <w:rPr>
          <w:rFonts w:ascii="Arial Narrow" w:hAnsi="Arial Narrow" w:cs="Arial"/>
          <w:bCs/>
        </w:rPr>
        <w:t xml:space="preserve">15 kwietnia 2011 r. </w:t>
      </w:r>
      <w:r>
        <w:rPr>
          <w:rFonts w:ascii="Arial Narrow" w:hAnsi="Arial Narrow" w:cs="Arial"/>
          <w:bCs/>
        </w:rPr>
        <w:t xml:space="preserve">                           </w:t>
      </w:r>
      <w:r w:rsidRPr="00CA053B">
        <w:rPr>
          <w:rFonts w:ascii="Arial Narrow" w:hAnsi="Arial Narrow" w:cs="Arial"/>
          <w:bCs/>
        </w:rPr>
        <w:t xml:space="preserve">o działalności leczniczej oraz w Kodeksie </w:t>
      </w:r>
      <w:r>
        <w:rPr>
          <w:rFonts w:ascii="Arial Narrow" w:hAnsi="Arial Narrow" w:cs="Arial"/>
          <w:bCs/>
        </w:rPr>
        <w:t>C</w:t>
      </w:r>
      <w:r w:rsidRPr="00CA053B">
        <w:rPr>
          <w:rFonts w:ascii="Arial Narrow" w:hAnsi="Arial Narrow" w:cs="Arial"/>
          <w:bCs/>
        </w:rPr>
        <w:t>ywilnym.</w:t>
      </w:r>
    </w:p>
    <w:p w:rsidR="00827B73" w:rsidRDefault="00827B73" w:rsidP="006F2BF5">
      <w:pPr>
        <w:pStyle w:val="Nagwek"/>
        <w:tabs>
          <w:tab w:val="clear" w:pos="4536"/>
          <w:tab w:val="clear" w:pos="9072"/>
          <w:tab w:val="left" w:pos="284"/>
          <w:tab w:val="left" w:pos="567"/>
          <w:tab w:val="left" w:pos="709"/>
        </w:tabs>
        <w:rPr>
          <w:rFonts w:ascii="Arial Narrow" w:hAnsi="Arial Narrow"/>
          <w:b/>
        </w:rPr>
      </w:pPr>
    </w:p>
    <w:p w:rsidR="004B6BD0" w:rsidRDefault="004B6BD0" w:rsidP="004B6BD0">
      <w:pPr>
        <w:pStyle w:val="Nagwek"/>
        <w:tabs>
          <w:tab w:val="clear" w:pos="4536"/>
          <w:tab w:val="clear" w:pos="9072"/>
          <w:tab w:val="left" w:pos="284"/>
          <w:tab w:val="left" w:pos="567"/>
          <w:tab w:val="left" w:pos="709"/>
        </w:tabs>
        <w:jc w:val="center"/>
        <w:rPr>
          <w:rFonts w:ascii="Arial Narrow" w:hAnsi="Arial Narrow"/>
          <w:b/>
        </w:rPr>
      </w:pPr>
      <w:r w:rsidRPr="00CA053B">
        <w:rPr>
          <w:rFonts w:ascii="Arial Narrow" w:hAnsi="Arial Narrow"/>
          <w:b/>
        </w:rPr>
        <w:t>§ 5.</w:t>
      </w:r>
    </w:p>
    <w:p w:rsidR="00FA5D71" w:rsidRPr="00CA053B" w:rsidRDefault="00FA5D71" w:rsidP="004B6BD0">
      <w:pPr>
        <w:pStyle w:val="Nagwek"/>
        <w:tabs>
          <w:tab w:val="clear" w:pos="4536"/>
          <w:tab w:val="clear" w:pos="9072"/>
          <w:tab w:val="left" w:pos="284"/>
          <w:tab w:val="left" w:pos="567"/>
          <w:tab w:val="left" w:pos="709"/>
        </w:tabs>
        <w:jc w:val="center"/>
        <w:rPr>
          <w:rFonts w:ascii="Arial Narrow" w:hAnsi="Arial Narrow"/>
          <w:b/>
        </w:rPr>
      </w:pPr>
    </w:p>
    <w:p w:rsidR="004B6BD0" w:rsidRPr="00CA053B" w:rsidRDefault="00F81846" w:rsidP="004B6BD0">
      <w:pPr>
        <w:tabs>
          <w:tab w:val="left" w:pos="720"/>
          <w:tab w:val="left" w:pos="4868"/>
        </w:tabs>
        <w:suppressAutoHyphens w:val="0"/>
        <w:jc w:val="both"/>
        <w:rPr>
          <w:rFonts w:ascii="Arial Narrow" w:hAnsi="Arial Narrow"/>
          <w:iCs/>
        </w:rPr>
      </w:pPr>
      <w:r>
        <w:rPr>
          <w:rFonts w:ascii="Arial Narrow" w:hAnsi="Arial Narrow"/>
          <w:iCs/>
        </w:rPr>
        <w:t xml:space="preserve">1. </w:t>
      </w:r>
      <w:r w:rsidR="004B6BD0" w:rsidRPr="00CA053B">
        <w:rPr>
          <w:rFonts w:ascii="Arial Narrow" w:hAnsi="Arial Narrow"/>
          <w:iCs/>
        </w:rPr>
        <w:t>Przyjmujący zamówienie zobowiązuje się:</w:t>
      </w:r>
    </w:p>
    <w:p w:rsidR="00D322DB" w:rsidRPr="00BA05B8" w:rsidRDefault="00D322DB" w:rsidP="00D322DB">
      <w:pPr>
        <w:tabs>
          <w:tab w:val="left" w:pos="284"/>
          <w:tab w:val="left" w:pos="4868"/>
        </w:tabs>
        <w:ind w:left="284" w:hanging="284"/>
        <w:jc w:val="both"/>
        <w:rPr>
          <w:rFonts w:ascii="Arial Narrow" w:hAnsi="Arial Narrow"/>
          <w:iCs/>
        </w:rPr>
      </w:pPr>
      <w:r w:rsidRPr="00BA05B8">
        <w:rPr>
          <w:rFonts w:ascii="Arial Narrow" w:hAnsi="Arial Narrow"/>
          <w:iCs/>
        </w:rPr>
        <w:t>a) systematycznego zapoznawania się i stosowania do zarządzeń, poleceń, komunikatów obowiązujących u Udzielającego Zamówienie oraz w Megrez Sp. z o.o., a w szczególności do wykonywania wskazówek i zaleceń udzielanych przez Udzielającego zamówienia i Megrez Sp. z o.o. oraz w zakresie prawidłowej realizacji niniejszej umowy,</w:t>
      </w:r>
    </w:p>
    <w:p w:rsidR="00D322DB" w:rsidRPr="00BA05B8" w:rsidRDefault="00D322DB" w:rsidP="00D322DB">
      <w:pPr>
        <w:tabs>
          <w:tab w:val="left" w:pos="284"/>
          <w:tab w:val="left" w:pos="4868"/>
        </w:tabs>
        <w:ind w:left="284" w:hanging="284"/>
        <w:jc w:val="both"/>
        <w:rPr>
          <w:rFonts w:ascii="Arial Narrow" w:hAnsi="Arial Narrow"/>
          <w:iCs/>
        </w:rPr>
      </w:pPr>
      <w:r w:rsidRPr="00BA05B8">
        <w:rPr>
          <w:rFonts w:ascii="Arial Narrow" w:hAnsi="Arial Narrow"/>
          <w:iCs/>
        </w:rPr>
        <w:t>b) wykonywania swoich obowiązków określonych w niniejszej umowie oraz w załącznikach nr 1 do umowy rzetelnie, z zachowaniem należytej staranności, zgodnie z zasadami wiedzy i sztuki lekarskiej oraz zgodnie z umową zawartą przez Udzielającego Zamówienia z Megrez Sp. z o.o.,</w:t>
      </w:r>
    </w:p>
    <w:p w:rsidR="00D322DB" w:rsidRPr="00BA05B8" w:rsidRDefault="00D322DB" w:rsidP="00D322DB">
      <w:pPr>
        <w:tabs>
          <w:tab w:val="left" w:pos="284"/>
          <w:tab w:val="left" w:pos="4868"/>
        </w:tabs>
        <w:ind w:left="284" w:hanging="284"/>
        <w:jc w:val="both"/>
        <w:rPr>
          <w:rFonts w:ascii="Arial Narrow" w:hAnsi="Arial Narrow"/>
          <w:iCs/>
        </w:rPr>
      </w:pPr>
      <w:r w:rsidRPr="00BA05B8">
        <w:rPr>
          <w:rFonts w:ascii="Arial Narrow" w:hAnsi="Arial Narrow"/>
        </w:rPr>
        <w:t xml:space="preserve">c) </w:t>
      </w:r>
      <w:r w:rsidRPr="00BA05B8">
        <w:rPr>
          <w:rFonts w:ascii="Arial Narrow" w:hAnsi="Arial Narrow"/>
          <w:iCs/>
        </w:rPr>
        <w:t xml:space="preserve">prowadzić </w:t>
      </w:r>
      <w:r w:rsidRPr="00BA05B8">
        <w:rPr>
          <w:rFonts w:ascii="Arial Narrow" w:hAnsi="Arial Narrow"/>
        </w:rPr>
        <w:t>na bieżąco dokumentację medyczną związaną z udzielanymi świadczeniami, w tym dokonywać wpi</w:t>
      </w:r>
      <w:r w:rsidRPr="00BA05B8">
        <w:rPr>
          <w:rFonts w:ascii="Arial Narrow" w:hAnsi="Arial Narrow"/>
          <w:iCs/>
        </w:rPr>
        <w:t xml:space="preserve">sów do takiej dokumentacji zgodnie z zasadami określonymi w obowiązujących przepisach oraz obowiązującymi u Udzielającego zamówienia i w Megrez Sp. z o.o.; </w:t>
      </w:r>
    </w:p>
    <w:p w:rsidR="00D322DB" w:rsidRPr="00BA05B8" w:rsidRDefault="00D322DB" w:rsidP="00D322DB">
      <w:pPr>
        <w:tabs>
          <w:tab w:val="left" w:pos="284"/>
          <w:tab w:val="left" w:pos="4868"/>
        </w:tabs>
        <w:ind w:left="284" w:hanging="284"/>
        <w:jc w:val="both"/>
        <w:rPr>
          <w:rFonts w:ascii="Arial Narrow" w:hAnsi="Arial Narrow"/>
          <w:iCs/>
        </w:rPr>
      </w:pPr>
      <w:r w:rsidRPr="00BA05B8">
        <w:rPr>
          <w:rFonts w:ascii="Arial Narrow" w:hAnsi="Arial Narrow"/>
          <w:iCs/>
        </w:rPr>
        <w:t xml:space="preserve">d) poddania się kontroli Udzielającemu Zamówienia i Megrez Sp z o.o. w zakresie jakości świadczeń, właściwego wykorzystania udostępnionego mu majątku, prawidłowości prowadzonej dokumentacji medycznej oraz określonej sprawozdawczości statystycznej oraz udziału i współpracy z Udzielającym Zamówienie i z Megrez Sp. z o.o. w kontroli NFZ na zasadach określonych w ustawie z dnia 27 sierpnia 2004. </w:t>
      </w:r>
      <w:r w:rsidR="00FB3BE9">
        <w:rPr>
          <w:rFonts w:ascii="Arial Narrow" w:hAnsi="Arial Narrow"/>
          <w:iCs/>
        </w:rPr>
        <w:t>o</w:t>
      </w:r>
      <w:r w:rsidRPr="00BA05B8">
        <w:rPr>
          <w:rFonts w:ascii="Arial Narrow" w:hAnsi="Arial Narrow"/>
          <w:iCs/>
        </w:rPr>
        <w:t xml:space="preserve"> świadczeniach opieki zdrowotnej finansowanych ze środków publicznych (t.j. </w:t>
      </w:r>
      <w:r w:rsidR="00FB3BE9">
        <w:rPr>
          <w:rFonts w:ascii="Arial Narrow" w:hAnsi="Arial Narrow"/>
          <w:iCs/>
        </w:rPr>
        <w:t>Dz. U.</w:t>
      </w:r>
      <w:r w:rsidR="00FB3BE9" w:rsidRPr="00BA05B8">
        <w:rPr>
          <w:rFonts w:ascii="Arial Narrow" w:hAnsi="Arial Narrow"/>
          <w:iCs/>
        </w:rPr>
        <w:t xml:space="preserve"> </w:t>
      </w:r>
      <w:r w:rsidRPr="00BA05B8">
        <w:rPr>
          <w:rFonts w:ascii="Arial Narrow" w:hAnsi="Arial Narrow"/>
          <w:iCs/>
        </w:rPr>
        <w:t>z 202</w:t>
      </w:r>
      <w:r w:rsidR="00EA5DD6">
        <w:rPr>
          <w:rFonts w:ascii="Arial Narrow" w:hAnsi="Arial Narrow"/>
          <w:iCs/>
        </w:rPr>
        <w:t>5</w:t>
      </w:r>
      <w:r w:rsidRPr="00BA05B8">
        <w:rPr>
          <w:rFonts w:ascii="Arial Narrow" w:hAnsi="Arial Narrow"/>
          <w:iCs/>
        </w:rPr>
        <w:t xml:space="preserve"> r., </w:t>
      </w:r>
      <w:r w:rsidR="00FB3BE9">
        <w:rPr>
          <w:rFonts w:ascii="Arial Narrow" w:hAnsi="Arial Narrow"/>
          <w:iCs/>
        </w:rPr>
        <w:br/>
      </w:r>
      <w:r w:rsidRPr="00BA05B8">
        <w:rPr>
          <w:rFonts w:ascii="Arial Narrow" w:hAnsi="Arial Narrow"/>
          <w:iCs/>
        </w:rPr>
        <w:t>poz. 146</w:t>
      </w:r>
      <w:r w:rsidR="00EA5DD6">
        <w:rPr>
          <w:rFonts w:ascii="Arial Narrow" w:hAnsi="Arial Narrow"/>
          <w:iCs/>
        </w:rPr>
        <w:t>1</w:t>
      </w:r>
      <w:r w:rsidRPr="00BA05B8">
        <w:rPr>
          <w:rFonts w:ascii="Arial Narrow" w:hAnsi="Arial Narrow"/>
          <w:iCs/>
        </w:rPr>
        <w:t>) w zakresie wynikającym z umowy i innych uprawnionych organów oraz udostępnienia wszelkich danych i informacji koniecznych do przeprowadzenia kontroli,</w:t>
      </w:r>
    </w:p>
    <w:p w:rsidR="00D322DB" w:rsidRPr="00BA05B8" w:rsidRDefault="00D322DB" w:rsidP="00D322DB">
      <w:pPr>
        <w:tabs>
          <w:tab w:val="left" w:pos="284"/>
          <w:tab w:val="left" w:pos="4868"/>
        </w:tabs>
        <w:ind w:left="284" w:hanging="284"/>
        <w:jc w:val="both"/>
        <w:rPr>
          <w:rFonts w:ascii="Arial Narrow" w:hAnsi="Arial Narrow"/>
          <w:iCs/>
        </w:rPr>
      </w:pPr>
      <w:r w:rsidRPr="00BA05B8">
        <w:rPr>
          <w:rFonts w:ascii="Arial Narrow" w:hAnsi="Arial Narrow"/>
          <w:iCs/>
        </w:rPr>
        <w:t xml:space="preserve">e) prowadzenia dokumentacji medycznej oraz sprawozdawczości na zasadach obowiązujących </w:t>
      </w:r>
      <w:r w:rsidRPr="00BA05B8">
        <w:rPr>
          <w:rFonts w:ascii="Arial Narrow" w:hAnsi="Arial Narrow"/>
          <w:iCs/>
        </w:rPr>
        <w:br/>
        <w:t>w podmiotach leczniczych, zgodnie z obowiązującym ustawodawstwem lub zarządzeniami wewnętrznymi Udzielającego Zamówienia i Megrez Sp. z o.o., w tym także dla celów sprawozdawczych, sądowych, orzeczniczych, oraz inne</w:t>
      </w:r>
      <w:r w:rsidR="0024799D">
        <w:rPr>
          <w:rFonts w:ascii="Arial Narrow" w:hAnsi="Arial Narrow"/>
          <w:iCs/>
        </w:rPr>
        <w:t>j</w:t>
      </w:r>
      <w:r w:rsidRPr="00BA05B8">
        <w:rPr>
          <w:rFonts w:ascii="Arial Narrow" w:hAnsi="Arial Narrow"/>
          <w:iCs/>
        </w:rPr>
        <w:t xml:space="preserve"> dokumentacji dla celów szkoleniowych. Sporządzona dokumentacja powinna być przekazana Udzielającemu Zamówienie nie później niż w ciągu 3 dni po udzieleniu świadczeń zdrowotnych na rzecz pacjenta w Megrez Sp z o.o.</w:t>
      </w:r>
    </w:p>
    <w:p w:rsidR="00D322DB" w:rsidRPr="00BA05B8" w:rsidRDefault="00D322DB" w:rsidP="00D322DB">
      <w:pPr>
        <w:tabs>
          <w:tab w:val="left" w:pos="284"/>
          <w:tab w:val="left" w:pos="4868"/>
        </w:tabs>
        <w:ind w:left="284" w:hanging="284"/>
        <w:jc w:val="both"/>
        <w:rPr>
          <w:rFonts w:ascii="Arial Narrow" w:hAnsi="Arial Narrow"/>
          <w:iCs/>
        </w:rPr>
      </w:pPr>
      <w:r w:rsidRPr="00BA05B8">
        <w:rPr>
          <w:rFonts w:ascii="Arial Narrow" w:hAnsi="Arial Narrow"/>
          <w:iCs/>
        </w:rPr>
        <w:t>f) prowadzenia racjonalnej i oszczędnej gospodarki sprzętem, aparaturą i innymi środkami wykorzystywanymi do udzielania świadczeń zgodnie z przyjętymi</w:t>
      </w:r>
      <w:r w:rsidR="00091C0F">
        <w:rPr>
          <w:rFonts w:ascii="Arial Narrow" w:hAnsi="Arial Narrow"/>
          <w:iCs/>
        </w:rPr>
        <w:t xml:space="preserve"> u Udzielającego Zamówienia</w:t>
      </w:r>
      <w:r w:rsidR="00091C0F">
        <w:rPr>
          <w:rFonts w:ascii="Arial Narrow" w:hAnsi="Arial Narrow"/>
          <w:iCs/>
        </w:rPr>
        <w:br/>
        <w:t xml:space="preserve"> i w</w:t>
      </w:r>
      <w:r w:rsidRPr="00BA05B8">
        <w:rPr>
          <w:rFonts w:ascii="Arial Narrow" w:hAnsi="Arial Narrow"/>
          <w:iCs/>
        </w:rPr>
        <w:t xml:space="preserve"> Megrez Sp. z o.o. standardami,</w:t>
      </w:r>
    </w:p>
    <w:p w:rsidR="00D322DB" w:rsidRPr="00BA05B8" w:rsidRDefault="00D322DB" w:rsidP="00D322DB">
      <w:pPr>
        <w:tabs>
          <w:tab w:val="left" w:pos="284"/>
          <w:tab w:val="left" w:pos="4868"/>
        </w:tabs>
        <w:ind w:left="284" w:hanging="284"/>
        <w:jc w:val="both"/>
        <w:rPr>
          <w:rFonts w:ascii="Arial Narrow" w:hAnsi="Arial Narrow"/>
          <w:iCs/>
        </w:rPr>
      </w:pPr>
      <w:r w:rsidRPr="00BA05B8">
        <w:rPr>
          <w:rFonts w:ascii="Arial Narrow" w:hAnsi="Arial Narrow"/>
          <w:iCs/>
        </w:rPr>
        <w:t>g) przestrzeganie zakazu konkurencji poprzez powstrzymanie się od świadczenia usług na rzecz innych podmiotów w godzinach udzielania świadczeń zdrowotnych u Udzielającego Zamówienie</w:t>
      </w:r>
      <w:r w:rsidR="00091C0F">
        <w:rPr>
          <w:rFonts w:ascii="Arial Narrow" w:hAnsi="Arial Narrow"/>
          <w:iCs/>
        </w:rPr>
        <w:t xml:space="preserve"> i w Megrez Sp. z o.o.</w:t>
      </w:r>
      <w:r w:rsidRPr="00BA05B8">
        <w:rPr>
          <w:rFonts w:ascii="Arial Narrow" w:hAnsi="Arial Narrow"/>
          <w:iCs/>
        </w:rPr>
        <w:t>, jak również powstrzymania się od wykorzystywania udostępnionych lokali, sprzętu medycznego i aparatury do celów nie związanych z realizacją niniejszej umowy</w:t>
      </w:r>
    </w:p>
    <w:p w:rsidR="00D322DB" w:rsidRPr="00BA05B8" w:rsidRDefault="00D322DB" w:rsidP="00D322DB">
      <w:pPr>
        <w:tabs>
          <w:tab w:val="left" w:pos="284"/>
          <w:tab w:val="left" w:pos="4868"/>
        </w:tabs>
        <w:ind w:left="284" w:hanging="284"/>
        <w:jc w:val="both"/>
        <w:rPr>
          <w:rFonts w:ascii="Arial Narrow" w:hAnsi="Arial Narrow"/>
          <w:iCs/>
        </w:rPr>
      </w:pPr>
      <w:r w:rsidRPr="00BA05B8">
        <w:rPr>
          <w:rFonts w:ascii="Arial Narrow" w:hAnsi="Arial Narrow"/>
          <w:iCs/>
        </w:rPr>
        <w:t xml:space="preserve">h) realizacji decyzji i poleceń Udzielającego zamówienia lub innych kompetentnych służb Megrez </w:t>
      </w:r>
      <w:r w:rsidRPr="00BA05B8">
        <w:rPr>
          <w:rFonts w:ascii="Arial Narrow" w:hAnsi="Arial Narrow"/>
          <w:iCs/>
        </w:rPr>
        <w:br/>
        <w:t>Sp. z o.o. w sytuacjach nadzwyczajnych związ</w:t>
      </w:r>
      <w:r>
        <w:rPr>
          <w:rFonts w:ascii="Arial Narrow" w:hAnsi="Arial Narrow"/>
          <w:iCs/>
        </w:rPr>
        <w:t xml:space="preserve">anych z wystąpieniem zagrożenia </w:t>
      </w:r>
      <w:r w:rsidRPr="00BA05B8">
        <w:rPr>
          <w:rFonts w:ascii="Arial Narrow" w:hAnsi="Arial Narrow"/>
          <w:iCs/>
        </w:rPr>
        <w:t>epidemiologicznego, w ramach rodzaju świadczeń objętych niniejszą umową</w:t>
      </w:r>
    </w:p>
    <w:p w:rsidR="00D322DB" w:rsidRPr="00BA05B8" w:rsidRDefault="00D322DB" w:rsidP="00D322DB">
      <w:pPr>
        <w:tabs>
          <w:tab w:val="left" w:pos="284"/>
          <w:tab w:val="left" w:pos="4868"/>
        </w:tabs>
        <w:ind w:left="284" w:hanging="284"/>
        <w:jc w:val="both"/>
        <w:rPr>
          <w:rFonts w:ascii="Arial Narrow" w:hAnsi="Arial Narrow"/>
          <w:iCs/>
        </w:rPr>
      </w:pPr>
      <w:r w:rsidRPr="00BA05B8">
        <w:rPr>
          <w:rFonts w:ascii="Arial Narrow" w:hAnsi="Arial Narrow"/>
          <w:iCs/>
        </w:rPr>
        <w:t>i) przestrzegania zasad wykonywania świadczeń zdrowotnych wskazanych w umowach zawartych przez Udzielającego Zamówienie i przez Megrez Sp .z o.o i  innymi zewnętrznymi podmiotami leczniczymi</w:t>
      </w:r>
      <w:r w:rsidR="0024799D">
        <w:rPr>
          <w:rFonts w:ascii="Arial Narrow" w:hAnsi="Arial Narrow"/>
          <w:iCs/>
        </w:rPr>
        <w:t xml:space="preserve"> oraz  NFZ</w:t>
      </w:r>
      <w:r w:rsidRPr="00BA05B8">
        <w:rPr>
          <w:rFonts w:ascii="Arial Narrow" w:hAnsi="Arial Narrow"/>
          <w:iCs/>
        </w:rPr>
        <w:t>,</w:t>
      </w:r>
    </w:p>
    <w:p w:rsidR="00D322DB" w:rsidRPr="00BA05B8" w:rsidRDefault="00D322DB" w:rsidP="00D322DB">
      <w:pPr>
        <w:tabs>
          <w:tab w:val="left" w:pos="284"/>
          <w:tab w:val="left" w:pos="4868"/>
        </w:tabs>
        <w:ind w:left="284" w:hanging="284"/>
        <w:jc w:val="both"/>
        <w:rPr>
          <w:rFonts w:ascii="Arial Narrow" w:hAnsi="Arial Narrow"/>
        </w:rPr>
      </w:pPr>
      <w:r w:rsidRPr="00BA05B8">
        <w:rPr>
          <w:rFonts w:ascii="Arial Narrow" w:hAnsi="Arial Narrow"/>
        </w:rPr>
        <w:lastRenderedPageBreak/>
        <w:t>j)</w:t>
      </w:r>
      <w:r w:rsidRPr="00BA05B8">
        <w:rPr>
          <w:rFonts w:ascii="Arial Narrow" w:hAnsi="Arial Narrow"/>
        </w:rPr>
        <w:tab/>
        <w:t>bezwzględnie przestrzegać zasad ochrony danych osobowych określonych w przepisach prawa oraz regulacjach wewnętrznych obowiązujących u Udzielającego zamówienia i Megrez Sp. z o.o.;</w:t>
      </w:r>
    </w:p>
    <w:p w:rsidR="00D322DB" w:rsidRPr="00BA05B8" w:rsidRDefault="00D322DB" w:rsidP="00D322DB">
      <w:pPr>
        <w:tabs>
          <w:tab w:val="left" w:pos="720"/>
          <w:tab w:val="left" w:pos="4868"/>
        </w:tabs>
        <w:ind w:left="284" w:hanging="284"/>
        <w:jc w:val="both"/>
        <w:rPr>
          <w:rFonts w:ascii="Arial Narrow" w:hAnsi="Arial Narrow"/>
        </w:rPr>
      </w:pPr>
      <w:r w:rsidRPr="00BA05B8">
        <w:rPr>
          <w:rFonts w:ascii="Arial Narrow" w:hAnsi="Arial Narrow"/>
        </w:rPr>
        <w:t xml:space="preserve">k) </w:t>
      </w:r>
      <w:r w:rsidRPr="00BA05B8">
        <w:rPr>
          <w:rFonts w:ascii="Arial Narrow" w:hAnsi="Arial Narrow"/>
        </w:rPr>
        <w:tab/>
        <w:t xml:space="preserve">zachować w tajemnicy oraz nie wykorzystywać w jakikolwiek sposób wszelkich informacji uzyskanych w trakcie lub w związku z wykonywaniem Umowy zarówno w czasie jej obowiązywania jak i po jej wygaśnięciu lub rozwiązaniu, a w szczególności dotyczących działalności, struktury, organizacji oraz finansów </w:t>
      </w:r>
      <w:r w:rsidRPr="00BA05B8">
        <w:rPr>
          <w:rFonts w:ascii="Arial Narrow" w:hAnsi="Arial Narrow" w:cs="Arial"/>
        </w:rPr>
        <w:t>Udzielającego zamówienia i Megrez Sp. z o.o.</w:t>
      </w:r>
      <w:r w:rsidRPr="00BA05B8">
        <w:rPr>
          <w:rFonts w:ascii="Arial Narrow" w:hAnsi="Arial Narrow"/>
        </w:rPr>
        <w:t xml:space="preserve">, jak również ich klientów i pacjentów (tajemnica przedsiębiorstwa). Informacje takie mogą zostać udostępnione innym osobom lub wykorzystane wyłącznie po uzyskaniu przez Przyjmującego zamówienie uprzedniej, pisemnej zgody </w:t>
      </w:r>
      <w:r w:rsidR="00091C0F">
        <w:rPr>
          <w:rFonts w:ascii="Arial Narrow" w:hAnsi="Arial Narrow" w:cs="Arial"/>
        </w:rPr>
        <w:t xml:space="preserve">Udzielającego zamówienia, </w:t>
      </w:r>
      <w:r w:rsidRPr="00BA05B8">
        <w:rPr>
          <w:rFonts w:ascii="Arial Narrow" w:hAnsi="Arial Narrow"/>
        </w:rPr>
        <w:t>albo w przypadku gdy będzie to niezbędne i konieczne w celu należytego wykonania obowiązków Przyjmującego zamówienie wynikających z niniejszej Umowy lub jeżeli będzie to wymagane przez obowiązujące przepisy prawa;</w:t>
      </w:r>
    </w:p>
    <w:p w:rsidR="00D322DB" w:rsidRPr="00BA05B8" w:rsidRDefault="00D322DB" w:rsidP="00D322DB">
      <w:pPr>
        <w:tabs>
          <w:tab w:val="left" w:pos="284"/>
          <w:tab w:val="left" w:pos="4868"/>
        </w:tabs>
        <w:jc w:val="both"/>
        <w:rPr>
          <w:rFonts w:ascii="Arial Narrow" w:hAnsi="Arial Narrow"/>
        </w:rPr>
      </w:pPr>
      <w:r w:rsidRPr="00BA05B8">
        <w:rPr>
          <w:rFonts w:ascii="Arial Narrow" w:hAnsi="Arial Narrow"/>
        </w:rPr>
        <w:t xml:space="preserve">l) </w:t>
      </w:r>
      <w:r w:rsidRPr="00BA05B8">
        <w:rPr>
          <w:rFonts w:ascii="Arial Narrow" w:hAnsi="Arial Narrow"/>
          <w:iCs/>
        </w:rPr>
        <w:t xml:space="preserve"> prowadzić </w:t>
      </w:r>
      <w:r w:rsidRPr="00BA05B8">
        <w:rPr>
          <w:rFonts w:ascii="Arial Narrow" w:hAnsi="Arial Narrow"/>
        </w:rPr>
        <w:t>na bieżąco wykaz świadczeń udzielonych na podstawie niniejszej umowy;</w:t>
      </w:r>
    </w:p>
    <w:p w:rsidR="00D322DB" w:rsidRPr="00BA05B8" w:rsidRDefault="00D322DB" w:rsidP="00D322DB">
      <w:pPr>
        <w:tabs>
          <w:tab w:val="left" w:pos="720"/>
          <w:tab w:val="left" w:pos="4868"/>
        </w:tabs>
        <w:ind w:left="284" w:hanging="284"/>
        <w:jc w:val="both"/>
        <w:rPr>
          <w:rFonts w:ascii="Arial Narrow" w:hAnsi="Arial Narrow"/>
          <w:iCs/>
        </w:rPr>
      </w:pPr>
      <w:r w:rsidRPr="00BA05B8">
        <w:rPr>
          <w:rFonts w:ascii="Arial Narrow" w:hAnsi="Arial Narrow"/>
          <w:iCs/>
        </w:rPr>
        <w:t>ł)</w:t>
      </w:r>
      <w:r w:rsidRPr="00BA05B8">
        <w:rPr>
          <w:rFonts w:ascii="Arial Narrow" w:hAnsi="Arial Narrow"/>
          <w:iCs/>
        </w:rPr>
        <w:tab/>
        <w:t xml:space="preserve">prowadzić sprawozdawczość statystyczną w sposób ustalony przez Udzielającego zamówienia </w:t>
      </w:r>
      <w:r w:rsidRPr="00BA05B8">
        <w:rPr>
          <w:rFonts w:ascii="Arial Narrow" w:hAnsi="Arial Narrow"/>
          <w:iCs/>
        </w:rPr>
        <w:br/>
        <w:t>w terminach pozwalających Udzielającemu zamówienie na należyte i terminowe rozliczanie udzielonych świadczeń z NFZ</w:t>
      </w:r>
      <w:r w:rsidRPr="00BA05B8">
        <w:rPr>
          <w:rFonts w:ascii="Arial Narrow" w:hAnsi="Arial Narrow"/>
        </w:rPr>
        <w:t>;</w:t>
      </w:r>
    </w:p>
    <w:p w:rsidR="00D322DB" w:rsidRPr="00BA05B8" w:rsidRDefault="00D322DB" w:rsidP="00D322DB">
      <w:pPr>
        <w:tabs>
          <w:tab w:val="left" w:pos="720"/>
          <w:tab w:val="left" w:pos="4868"/>
        </w:tabs>
        <w:ind w:left="284" w:hanging="284"/>
        <w:jc w:val="both"/>
        <w:rPr>
          <w:rFonts w:ascii="Arial Narrow" w:hAnsi="Arial Narrow"/>
        </w:rPr>
      </w:pPr>
      <w:r w:rsidRPr="00BA05B8">
        <w:rPr>
          <w:rFonts w:ascii="Arial Narrow" w:hAnsi="Arial Narrow"/>
        </w:rPr>
        <w:t>m) przekazywać Udzielającemu zamówienie informacje o realizacji przyjętego zamówienie w formie pisemnej na każde wezwanie Udzielającego zamówienie.</w:t>
      </w:r>
    </w:p>
    <w:p w:rsidR="00F81846" w:rsidRPr="00294AC1" w:rsidRDefault="00F81846" w:rsidP="00EB3757">
      <w:pPr>
        <w:tabs>
          <w:tab w:val="left" w:pos="720"/>
          <w:tab w:val="left" w:pos="4868"/>
        </w:tabs>
        <w:suppressAutoHyphens w:val="0"/>
        <w:ind w:left="284" w:hanging="284"/>
        <w:jc w:val="both"/>
        <w:rPr>
          <w:rFonts w:ascii="Arial Narrow" w:hAnsi="Arial Narrow"/>
        </w:rPr>
      </w:pPr>
    </w:p>
    <w:p w:rsidR="004B6BD0" w:rsidRDefault="004B6BD0" w:rsidP="00FA5D71">
      <w:pPr>
        <w:tabs>
          <w:tab w:val="left" w:pos="4500"/>
        </w:tabs>
        <w:jc w:val="center"/>
        <w:rPr>
          <w:rFonts w:ascii="Arial Narrow" w:hAnsi="Arial Narrow"/>
          <w:b/>
          <w:bCs/>
        </w:rPr>
      </w:pPr>
      <w:r w:rsidRPr="00CA053B">
        <w:rPr>
          <w:rFonts w:ascii="Arial Narrow" w:hAnsi="Arial Narrow"/>
          <w:b/>
          <w:bCs/>
        </w:rPr>
        <w:t>§ 6.</w:t>
      </w:r>
    </w:p>
    <w:p w:rsidR="00FA5D71" w:rsidRPr="00CA053B" w:rsidRDefault="00FA5D71" w:rsidP="00FA5D71">
      <w:pPr>
        <w:tabs>
          <w:tab w:val="left" w:pos="4500"/>
        </w:tabs>
        <w:jc w:val="center"/>
        <w:rPr>
          <w:rFonts w:ascii="Arial Narrow" w:hAnsi="Arial Narrow"/>
          <w:b/>
          <w:bCs/>
        </w:rPr>
      </w:pPr>
    </w:p>
    <w:p w:rsidR="004B6BD0" w:rsidRPr="00CA053B" w:rsidRDefault="004B6BD0" w:rsidP="004B6BD0">
      <w:pPr>
        <w:widowControl w:val="0"/>
        <w:numPr>
          <w:ilvl w:val="0"/>
          <w:numId w:val="1"/>
        </w:numPr>
        <w:tabs>
          <w:tab w:val="left" w:pos="0"/>
          <w:tab w:val="left" w:pos="426"/>
        </w:tabs>
        <w:ind w:left="426" w:hanging="426"/>
        <w:jc w:val="both"/>
        <w:rPr>
          <w:rFonts w:ascii="Arial Narrow" w:hAnsi="Arial Narrow"/>
        </w:rPr>
      </w:pPr>
      <w:r w:rsidRPr="00CA053B">
        <w:rPr>
          <w:rFonts w:ascii="Arial Narrow" w:hAnsi="Arial Narrow"/>
        </w:rPr>
        <w:tab/>
        <w:t>Z tytułu realizacji niniejszej umowy Przyjmującemu zamówienie przysługuje wynagrodzenie ustalane według zasad określonych w załączniku nr 2 do umowy.</w:t>
      </w:r>
    </w:p>
    <w:p w:rsidR="004B6BD0" w:rsidRDefault="004B6BD0" w:rsidP="004B6BD0">
      <w:pPr>
        <w:widowControl w:val="0"/>
        <w:numPr>
          <w:ilvl w:val="0"/>
          <w:numId w:val="1"/>
        </w:numPr>
        <w:tabs>
          <w:tab w:val="left" w:pos="0"/>
          <w:tab w:val="left" w:pos="426"/>
        </w:tabs>
        <w:ind w:left="426" w:hanging="426"/>
        <w:jc w:val="both"/>
        <w:rPr>
          <w:rFonts w:ascii="Arial Narrow" w:hAnsi="Arial Narrow"/>
        </w:rPr>
      </w:pPr>
      <w:r w:rsidRPr="00CA053B">
        <w:rPr>
          <w:rFonts w:ascii="Arial Narrow" w:hAnsi="Arial Narrow"/>
        </w:rPr>
        <w:tab/>
        <w:t xml:space="preserve">Wynagrodzenie Przyjmującego zamówienie za udzielone w danym miesiącu kalendarzowym świadczenia płatne będzie w okresach miesięcznych na podstawie faktury (rachunku) wystawionej do </w:t>
      </w:r>
      <w:r>
        <w:rPr>
          <w:rFonts w:ascii="Arial Narrow" w:hAnsi="Arial Narrow"/>
        </w:rPr>
        <w:t>7</w:t>
      </w:r>
      <w:r w:rsidRPr="00CA053B">
        <w:rPr>
          <w:rFonts w:ascii="Arial Narrow" w:hAnsi="Arial Narrow"/>
        </w:rPr>
        <w:t xml:space="preserve"> </w:t>
      </w:r>
      <w:r>
        <w:rPr>
          <w:rFonts w:ascii="Arial Narrow" w:hAnsi="Arial Narrow"/>
        </w:rPr>
        <w:t>(siódmego)</w:t>
      </w:r>
      <w:r w:rsidRPr="00CA053B">
        <w:rPr>
          <w:rFonts w:ascii="Arial Narrow" w:hAnsi="Arial Narrow"/>
        </w:rPr>
        <w:t xml:space="preserve"> dnia miesiąca następującego po miesiącu, za który faktura (rachunek) jest przedkładana.</w:t>
      </w:r>
    </w:p>
    <w:p w:rsidR="004B6BD0" w:rsidRDefault="004B6BD0" w:rsidP="004B6BD0">
      <w:pPr>
        <w:pStyle w:val="Akapitzlist1"/>
        <w:widowControl w:val="0"/>
        <w:numPr>
          <w:ilvl w:val="0"/>
          <w:numId w:val="1"/>
        </w:numPr>
        <w:tabs>
          <w:tab w:val="left" w:pos="0"/>
          <w:tab w:val="left" w:pos="426"/>
        </w:tabs>
        <w:ind w:left="0"/>
        <w:jc w:val="both"/>
        <w:rPr>
          <w:rFonts w:ascii="Arial Narrow" w:hAnsi="Arial Narrow"/>
        </w:rPr>
      </w:pPr>
      <w:r>
        <w:rPr>
          <w:rFonts w:ascii="Arial Narrow" w:hAnsi="Arial Narrow"/>
        </w:rPr>
        <w:t xml:space="preserve">    </w:t>
      </w:r>
      <w:r w:rsidR="00413354">
        <w:rPr>
          <w:rFonts w:ascii="Arial Narrow" w:hAnsi="Arial Narrow"/>
        </w:rPr>
        <w:t xml:space="preserve"> </w:t>
      </w:r>
      <w:r>
        <w:rPr>
          <w:rFonts w:ascii="Arial Narrow" w:hAnsi="Arial Narrow"/>
        </w:rPr>
        <w:t>Do faktury (rachunku), o której mowa w ust. 2 Przyjmujący zamówienie dołączy zatwierdzony przez</w:t>
      </w:r>
    </w:p>
    <w:p w:rsidR="0058708E" w:rsidRDefault="004B6BD0" w:rsidP="004B6BD0">
      <w:pPr>
        <w:pStyle w:val="Akapitzlist1"/>
        <w:widowControl w:val="0"/>
        <w:tabs>
          <w:tab w:val="left" w:pos="0"/>
          <w:tab w:val="left" w:pos="426"/>
        </w:tabs>
        <w:ind w:left="426"/>
        <w:jc w:val="both"/>
        <w:rPr>
          <w:rFonts w:ascii="Arial Narrow" w:hAnsi="Arial Narrow"/>
        </w:rPr>
      </w:pPr>
      <w:r>
        <w:rPr>
          <w:rFonts w:ascii="Arial Narrow" w:hAnsi="Arial Narrow"/>
        </w:rPr>
        <w:t>Ordynatora/Lekarza Kierującego Oddziałem</w:t>
      </w:r>
      <w:r w:rsidR="00871A62">
        <w:rPr>
          <w:rFonts w:ascii="Arial Narrow" w:hAnsi="Arial Narrow"/>
        </w:rPr>
        <w:t>/Kierownika</w:t>
      </w:r>
      <w:r>
        <w:rPr>
          <w:rFonts w:ascii="Arial Narrow" w:hAnsi="Arial Narrow"/>
        </w:rPr>
        <w:t xml:space="preserve"> wykaz świadczeń udzielonych na zlecenie </w:t>
      </w:r>
      <w:r w:rsidRPr="000F1386">
        <w:rPr>
          <w:rFonts w:ascii="Arial Narrow" w:hAnsi="Arial Narrow"/>
        </w:rPr>
        <w:t>Udzielającego zamówienia w danym miesiącu kalendarzowym</w:t>
      </w:r>
      <w:r w:rsidR="00091C0F">
        <w:rPr>
          <w:rFonts w:ascii="Arial Narrow" w:hAnsi="Arial Narrow"/>
        </w:rPr>
        <w:t xml:space="preserve"> u Udzielającego zamówienia</w:t>
      </w:r>
      <w:r w:rsidRPr="000F1386">
        <w:rPr>
          <w:rFonts w:ascii="Arial Narrow" w:hAnsi="Arial Narrow"/>
        </w:rPr>
        <w:t xml:space="preserve">. Wzór wykazu określony został </w:t>
      </w:r>
      <w:r>
        <w:rPr>
          <w:rFonts w:ascii="Arial Narrow" w:hAnsi="Arial Narrow"/>
        </w:rPr>
        <w:t xml:space="preserve"> </w:t>
      </w:r>
      <w:r w:rsidRPr="000F1386">
        <w:rPr>
          <w:rFonts w:ascii="Arial Narrow" w:hAnsi="Arial Narrow"/>
        </w:rPr>
        <w:t xml:space="preserve">w załączniku nr 3 do umowy.   </w:t>
      </w:r>
    </w:p>
    <w:p w:rsidR="005C3FC1" w:rsidRPr="00BA05B8" w:rsidRDefault="005C3FC1" w:rsidP="00F8023E">
      <w:pPr>
        <w:pStyle w:val="Akapitzlist1"/>
        <w:widowControl w:val="0"/>
        <w:tabs>
          <w:tab w:val="left" w:pos="0"/>
          <w:tab w:val="left" w:pos="284"/>
        </w:tabs>
        <w:ind w:left="0"/>
        <w:rPr>
          <w:rFonts w:ascii="Arial Narrow" w:hAnsi="Arial Narrow"/>
        </w:rPr>
      </w:pPr>
      <w:r w:rsidRPr="00BA05B8">
        <w:rPr>
          <w:rFonts w:ascii="Arial Narrow" w:hAnsi="Arial Narrow"/>
        </w:rPr>
        <w:t xml:space="preserve"> 3a </w:t>
      </w:r>
      <w:r>
        <w:rPr>
          <w:rFonts w:ascii="Arial Narrow" w:hAnsi="Arial Narrow"/>
        </w:rPr>
        <w:t xml:space="preserve"> </w:t>
      </w:r>
      <w:r w:rsidRPr="00BA05B8">
        <w:rPr>
          <w:rFonts w:ascii="Arial Narrow" w:hAnsi="Arial Narrow"/>
        </w:rPr>
        <w:t>Do faktury (rachunku), o której mowa w ust. 2 Przyjmujący zamówienie dołączy zatwierdzony przez</w:t>
      </w:r>
    </w:p>
    <w:p w:rsidR="00F8023E" w:rsidRDefault="00413354" w:rsidP="008D5F88">
      <w:pPr>
        <w:pStyle w:val="Akapitzlist1"/>
        <w:widowControl w:val="0"/>
        <w:tabs>
          <w:tab w:val="left" w:pos="0"/>
          <w:tab w:val="left" w:pos="284"/>
        </w:tabs>
        <w:ind w:left="284"/>
        <w:jc w:val="both"/>
        <w:rPr>
          <w:rFonts w:ascii="Arial Narrow" w:hAnsi="Arial Narrow"/>
        </w:rPr>
      </w:pPr>
      <w:r>
        <w:rPr>
          <w:rFonts w:ascii="Arial Narrow" w:hAnsi="Arial Narrow"/>
        </w:rPr>
        <w:t xml:space="preserve"> </w:t>
      </w:r>
      <w:r w:rsidR="005C3FC1">
        <w:rPr>
          <w:rFonts w:ascii="Arial Narrow" w:hAnsi="Arial Narrow"/>
        </w:rPr>
        <w:t xml:space="preserve"> </w:t>
      </w:r>
      <w:r w:rsidR="005C3FC1" w:rsidRPr="00BA05B8">
        <w:rPr>
          <w:rFonts w:ascii="Arial Narrow" w:hAnsi="Arial Narrow"/>
        </w:rPr>
        <w:t>Ordynatora Oddziału Neurologii</w:t>
      </w:r>
      <w:r w:rsidR="00F8023E">
        <w:rPr>
          <w:rFonts w:ascii="Arial Narrow" w:hAnsi="Arial Narrow"/>
        </w:rPr>
        <w:t xml:space="preserve"> </w:t>
      </w:r>
      <w:r w:rsidRPr="00413354">
        <w:rPr>
          <w:rFonts w:ascii="Arial Narrow" w:hAnsi="Arial Narrow"/>
        </w:rPr>
        <w:t>z Pododdziałem Udarowym</w:t>
      </w:r>
      <w:r w:rsidR="005C3FC1" w:rsidRPr="00BA05B8">
        <w:rPr>
          <w:rFonts w:ascii="Arial Narrow" w:hAnsi="Arial Narrow"/>
        </w:rPr>
        <w:t xml:space="preserve"> Megrez Sp. z o.o. ewidencję godzin </w:t>
      </w:r>
    </w:p>
    <w:p w:rsidR="004B6BD0" w:rsidRPr="000F1386" w:rsidRDefault="00413354" w:rsidP="008D5F88">
      <w:pPr>
        <w:pStyle w:val="Akapitzlist1"/>
        <w:widowControl w:val="0"/>
        <w:tabs>
          <w:tab w:val="left" w:pos="0"/>
          <w:tab w:val="left" w:pos="284"/>
        </w:tabs>
        <w:ind w:left="284"/>
        <w:jc w:val="both"/>
        <w:rPr>
          <w:rFonts w:ascii="Arial Narrow" w:hAnsi="Arial Narrow"/>
        </w:rPr>
      </w:pPr>
      <w:r>
        <w:rPr>
          <w:rFonts w:ascii="Arial Narrow" w:hAnsi="Arial Narrow"/>
        </w:rPr>
        <w:t xml:space="preserve"> </w:t>
      </w:r>
      <w:r w:rsidR="008D5F88">
        <w:rPr>
          <w:rFonts w:ascii="Arial Narrow" w:hAnsi="Arial Narrow"/>
        </w:rPr>
        <w:t xml:space="preserve"> </w:t>
      </w:r>
      <w:r w:rsidR="00F8023E" w:rsidRPr="00BA05B8">
        <w:rPr>
          <w:rFonts w:ascii="Arial Narrow" w:hAnsi="Arial Narrow"/>
        </w:rPr>
        <w:t>U</w:t>
      </w:r>
      <w:r w:rsidR="005C3FC1" w:rsidRPr="00BA05B8">
        <w:rPr>
          <w:rFonts w:ascii="Arial Narrow" w:hAnsi="Arial Narrow"/>
        </w:rPr>
        <w:t>dzielonych</w:t>
      </w:r>
      <w:r w:rsidR="00F8023E">
        <w:rPr>
          <w:rFonts w:ascii="Arial Narrow" w:hAnsi="Arial Narrow"/>
        </w:rPr>
        <w:t xml:space="preserve"> </w:t>
      </w:r>
      <w:r w:rsidR="005C3FC1" w:rsidRPr="00BA05B8">
        <w:rPr>
          <w:rFonts w:ascii="Arial Narrow" w:hAnsi="Arial Narrow"/>
        </w:rPr>
        <w:t xml:space="preserve">świadczeń </w:t>
      </w:r>
      <w:r w:rsidR="005C3FC1">
        <w:rPr>
          <w:rFonts w:ascii="Arial Narrow" w:hAnsi="Arial Narrow"/>
        </w:rPr>
        <w:t xml:space="preserve"> </w:t>
      </w:r>
      <w:r w:rsidR="005C3FC1" w:rsidRPr="00BA05B8">
        <w:rPr>
          <w:rFonts w:ascii="Arial Narrow" w:hAnsi="Arial Narrow"/>
        </w:rPr>
        <w:t xml:space="preserve">na </w:t>
      </w:r>
      <w:r w:rsidR="005C3FC1">
        <w:rPr>
          <w:rFonts w:ascii="Arial Narrow" w:hAnsi="Arial Narrow"/>
        </w:rPr>
        <w:t xml:space="preserve">  </w:t>
      </w:r>
      <w:r w:rsidR="005C3FC1" w:rsidRPr="00BA05B8">
        <w:rPr>
          <w:rFonts w:ascii="Arial Narrow" w:hAnsi="Arial Narrow"/>
        </w:rPr>
        <w:t xml:space="preserve">zlecenie Udzielającego zamówienia </w:t>
      </w:r>
      <w:r w:rsidR="005909B8">
        <w:rPr>
          <w:rFonts w:ascii="Arial Narrow" w:hAnsi="Arial Narrow"/>
        </w:rPr>
        <w:t xml:space="preserve">w Megrez Sp. z o.o. </w:t>
      </w:r>
      <w:r w:rsidR="005C3FC1" w:rsidRPr="00BA05B8">
        <w:rPr>
          <w:rFonts w:ascii="Arial Narrow" w:hAnsi="Arial Narrow"/>
        </w:rPr>
        <w:t xml:space="preserve">w danym </w:t>
      </w:r>
      <w:r w:rsidR="00F8023E">
        <w:rPr>
          <w:rFonts w:ascii="Arial Narrow" w:hAnsi="Arial Narrow"/>
        </w:rPr>
        <w:t xml:space="preserve">  </w:t>
      </w:r>
      <w:r w:rsidR="008D5F88">
        <w:rPr>
          <w:rFonts w:ascii="Arial Narrow" w:hAnsi="Arial Narrow"/>
        </w:rPr>
        <w:t xml:space="preserve"> </w:t>
      </w:r>
      <w:r w:rsidR="008D5F88">
        <w:rPr>
          <w:rFonts w:ascii="Arial Narrow" w:hAnsi="Arial Narrow"/>
        </w:rPr>
        <w:br/>
        <w:t xml:space="preserve"> </w:t>
      </w:r>
      <w:r>
        <w:rPr>
          <w:rFonts w:ascii="Arial Narrow" w:hAnsi="Arial Narrow"/>
        </w:rPr>
        <w:t xml:space="preserve"> </w:t>
      </w:r>
      <w:r w:rsidR="005C3FC1" w:rsidRPr="00BA05B8">
        <w:rPr>
          <w:rFonts w:ascii="Arial Narrow" w:hAnsi="Arial Narrow"/>
        </w:rPr>
        <w:t>miesiącu kalendarzowym.</w:t>
      </w:r>
      <w:r w:rsidR="008D5F88">
        <w:rPr>
          <w:rFonts w:ascii="Arial Narrow" w:hAnsi="Arial Narrow"/>
        </w:rPr>
        <w:t xml:space="preserve"> </w:t>
      </w:r>
      <w:r w:rsidR="005C3FC1" w:rsidRPr="00BA05B8">
        <w:rPr>
          <w:rFonts w:ascii="Arial Narrow" w:hAnsi="Arial Narrow"/>
        </w:rPr>
        <w:t>Ewidencja</w:t>
      </w:r>
      <w:r w:rsidR="005909B8">
        <w:rPr>
          <w:rFonts w:ascii="Arial Narrow" w:hAnsi="Arial Narrow"/>
        </w:rPr>
        <w:t xml:space="preserve"> </w:t>
      </w:r>
      <w:r w:rsidR="005C3FC1" w:rsidRPr="00BA05B8">
        <w:rPr>
          <w:rFonts w:ascii="Arial Narrow" w:hAnsi="Arial Narrow"/>
        </w:rPr>
        <w:t>godzin</w:t>
      </w:r>
      <w:r w:rsidR="005909B8">
        <w:rPr>
          <w:rFonts w:ascii="Arial Narrow" w:hAnsi="Arial Narrow"/>
        </w:rPr>
        <w:t xml:space="preserve"> </w:t>
      </w:r>
      <w:r w:rsidR="005C3FC1" w:rsidRPr="00BA05B8">
        <w:rPr>
          <w:rFonts w:ascii="Arial Narrow" w:hAnsi="Arial Narrow"/>
        </w:rPr>
        <w:t>udzielania świadczeń przez Przyjmującego</w:t>
      </w:r>
      <w:r>
        <w:rPr>
          <w:rFonts w:ascii="Arial Narrow" w:hAnsi="Arial Narrow"/>
        </w:rPr>
        <w:br/>
        <w:t xml:space="preserve"> </w:t>
      </w:r>
      <w:r w:rsidR="005C3FC1" w:rsidRPr="00BA05B8">
        <w:rPr>
          <w:rFonts w:ascii="Arial Narrow" w:hAnsi="Arial Narrow"/>
        </w:rPr>
        <w:t>Zamówienie prowadzona będzie w sposób przyjęty w Megrez Sp. z o.o. poprzez odbicie karty przez</w:t>
      </w:r>
      <w:r>
        <w:rPr>
          <w:rFonts w:ascii="Arial Narrow" w:hAnsi="Arial Narrow"/>
        </w:rPr>
        <w:br/>
      </w:r>
      <w:r w:rsidR="005C3FC1" w:rsidRPr="00BA05B8">
        <w:rPr>
          <w:rFonts w:ascii="Arial Narrow" w:hAnsi="Arial Narrow"/>
        </w:rPr>
        <w:t xml:space="preserve"> </w:t>
      </w:r>
      <w:r>
        <w:rPr>
          <w:rFonts w:ascii="Arial Narrow" w:hAnsi="Arial Narrow"/>
        </w:rPr>
        <w:t xml:space="preserve"> </w:t>
      </w:r>
      <w:r w:rsidR="005C3FC1" w:rsidRPr="00BA05B8">
        <w:rPr>
          <w:rFonts w:ascii="Arial Narrow" w:hAnsi="Arial Narrow"/>
        </w:rPr>
        <w:t>lekarzy przy wejściu do Megrez</w:t>
      </w:r>
      <w:r w:rsidR="008D5F88">
        <w:rPr>
          <w:rFonts w:ascii="Arial Narrow" w:hAnsi="Arial Narrow"/>
        </w:rPr>
        <w:t xml:space="preserve"> </w:t>
      </w:r>
      <w:r w:rsidR="005C3FC1" w:rsidRPr="00BA05B8">
        <w:rPr>
          <w:rFonts w:ascii="Arial Narrow" w:hAnsi="Arial Narrow"/>
        </w:rPr>
        <w:t xml:space="preserve">Sp. z o.o. </w:t>
      </w:r>
      <w:r w:rsidR="005C3FC1">
        <w:rPr>
          <w:rFonts w:ascii="Arial Narrow" w:hAnsi="Arial Narrow"/>
        </w:rPr>
        <w:t xml:space="preserve"> </w:t>
      </w:r>
      <w:r w:rsidR="005C3FC1" w:rsidRPr="00BA05B8">
        <w:rPr>
          <w:rFonts w:ascii="Arial Narrow" w:hAnsi="Arial Narrow"/>
        </w:rPr>
        <w:t xml:space="preserve">w systemie elektronicznego pomiaru czasu – zarówno przy rozpoczęciu udzielania </w:t>
      </w:r>
      <w:r w:rsidR="005909B8">
        <w:rPr>
          <w:rFonts w:ascii="Arial Narrow" w:hAnsi="Arial Narrow"/>
        </w:rPr>
        <w:t xml:space="preserve"> </w:t>
      </w:r>
      <w:r w:rsidR="005C3FC1" w:rsidRPr="00BA05B8">
        <w:rPr>
          <w:rFonts w:ascii="Arial Narrow" w:hAnsi="Arial Narrow"/>
        </w:rPr>
        <w:t>świadczeń, jak</w:t>
      </w:r>
      <w:r w:rsidR="005C3FC1">
        <w:rPr>
          <w:rFonts w:ascii="Arial Narrow" w:hAnsi="Arial Narrow"/>
        </w:rPr>
        <w:t xml:space="preserve"> </w:t>
      </w:r>
      <w:r w:rsidR="005C3FC1" w:rsidRPr="00BA05B8">
        <w:rPr>
          <w:rFonts w:ascii="Arial Narrow" w:hAnsi="Arial Narrow"/>
        </w:rPr>
        <w:t xml:space="preserve"> i po zakończeniu.</w:t>
      </w:r>
      <w:r w:rsidR="004B6BD0" w:rsidRPr="000F1386">
        <w:rPr>
          <w:rFonts w:ascii="Arial Narrow" w:hAnsi="Arial Narrow"/>
        </w:rPr>
        <w:t xml:space="preserve"> </w:t>
      </w:r>
    </w:p>
    <w:p w:rsidR="00413354" w:rsidRPr="00D30C4D" w:rsidRDefault="00413354" w:rsidP="00413354">
      <w:pPr>
        <w:pStyle w:val="Akapitzlist1"/>
        <w:widowControl w:val="0"/>
        <w:numPr>
          <w:ilvl w:val="0"/>
          <w:numId w:val="1"/>
        </w:numPr>
        <w:tabs>
          <w:tab w:val="left" w:pos="993"/>
        </w:tabs>
        <w:ind w:left="426" w:hanging="426"/>
        <w:jc w:val="both"/>
        <w:rPr>
          <w:rFonts w:ascii="Arial Narrow" w:hAnsi="Arial Narrow"/>
        </w:rPr>
      </w:pPr>
      <w:r>
        <w:rPr>
          <w:rFonts w:ascii="Arial Narrow" w:hAnsi="Arial Narrow"/>
        </w:rPr>
        <w:t xml:space="preserve">    </w:t>
      </w:r>
      <w:r w:rsidRPr="00CA053B">
        <w:rPr>
          <w:rFonts w:ascii="Arial Narrow" w:hAnsi="Arial Narrow"/>
        </w:rPr>
        <w:t>Przyjmując</w:t>
      </w:r>
      <w:r>
        <w:rPr>
          <w:rFonts w:ascii="Arial Narrow" w:hAnsi="Arial Narrow"/>
        </w:rPr>
        <w:t>y</w:t>
      </w:r>
      <w:r w:rsidRPr="00CA053B">
        <w:rPr>
          <w:rFonts w:ascii="Arial Narrow" w:hAnsi="Arial Narrow"/>
        </w:rPr>
        <w:t xml:space="preserve"> zamówienie </w:t>
      </w:r>
      <w:r>
        <w:rPr>
          <w:rFonts w:ascii="Arial Narrow" w:hAnsi="Arial Narrow"/>
        </w:rPr>
        <w:t xml:space="preserve">zobowiązuję się do wystawienia faktury (rachunku) </w:t>
      </w:r>
      <w:r>
        <w:rPr>
          <w:rFonts w:ascii="Arial Narrow" w:hAnsi="Arial Narrow"/>
          <w:color w:val="000000"/>
        </w:rPr>
        <w:t>w postaci dokumentów ustrukturyzowanych za pośrednictwem Krajowego Systemu e-Faktur (KSeF), zgodnie z przepisami ustawy z dnia </w:t>
      </w:r>
      <w:r>
        <w:rPr>
          <w:rFonts w:ascii="Arial Narrow" w:hAnsi="Arial Narrow"/>
          <w:color w:val="336699"/>
        </w:rPr>
        <w:t>11 marca 2004</w:t>
      </w:r>
      <w:r>
        <w:rPr>
          <w:rFonts w:ascii="Arial Narrow" w:hAnsi="Arial Narrow"/>
          <w:color w:val="000000"/>
        </w:rPr>
        <w:t> r. o podatku od towarów i usług (Dz.U. z 2025 poz. 775 z późn. zm.) (dalej: ustawa o VAT).</w:t>
      </w:r>
    </w:p>
    <w:p w:rsidR="00413354" w:rsidRPr="00954634" w:rsidRDefault="00413354" w:rsidP="00413354">
      <w:pPr>
        <w:pStyle w:val="Akapitzlist"/>
        <w:numPr>
          <w:ilvl w:val="0"/>
          <w:numId w:val="1"/>
        </w:numPr>
        <w:shd w:val="clear" w:color="auto" w:fill="FDFDFD"/>
        <w:tabs>
          <w:tab w:val="clear" w:pos="0"/>
          <w:tab w:val="num" w:pos="284"/>
        </w:tabs>
        <w:suppressAutoHyphens w:val="0"/>
        <w:spacing w:line="276" w:lineRule="atLeast"/>
        <w:ind w:left="426" w:hanging="426"/>
        <w:jc w:val="both"/>
        <w:rPr>
          <w:rFonts w:ascii="Tahoma" w:eastAsia="Times New Roman" w:hAnsi="Tahoma" w:cs="Tahoma"/>
          <w:color w:val="000000"/>
          <w:lang w:eastAsia="pl-PL"/>
        </w:rPr>
      </w:pPr>
      <w:r>
        <w:rPr>
          <w:rFonts w:ascii="Arial Narrow" w:eastAsia="Times New Roman" w:hAnsi="Arial Narrow" w:cs="Tahoma"/>
          <w:color w:val="000000"/>
          <w:lang w:eastAsia="pl-PL"/>
        </w:rPr>
        <w:t xml:space="preserve">     Z</w:t>
      </w:r>
      <w:r w:rsidRPr="00954634">
        <w:rPr>
          <w:rFonts w:ascii="Arial Narrow" w:eastAsia="Times New Roman" w:hAnsi="Arial Narrow" w:cs="Tahoma"/>
          <w:color w:val="000000"/>
          <w:lang w:eastAsia="pl-PL"/>
        </w:rPr>
        <w:t xml:space="preserve">a dzień wystawienia faktury </w:t>
      </w:r>
      <w:r>
        <w:rPr>
          <w:rFonts w:ascii="Arial Narrow" w:eastAsia="Times New Roman" w:hAnsi="Arial Narrow" w:cs="Tahoma"/>
          <w:color w:val="000000"/>
          <w:lang w:eastAsia="pl-PL"/>
        </w:rPr>
        <w:t xml:space="preserve">(rachunku) </w:t>
      </w:r>
      <w:r w:rsidRPr="00954634">
        <w:rPr>
          <w:rFonts w:ascii="Arial Narrow" w:eastAsia="Times New Roman" w:hAnsi="Arial Narrow" w:cs="Tahoma"/>
          <w:color w:val="000000"/>
          <w:lang w:eastAsia="pl-PL"/>
        </w:rPr>
        <w:t>uznaje się wyłącznie dzień jej skutecznego przesłania do KSeF (art. 106na ust.1 ustawy o VAT)</w:t>
      </w:r>
    </w:p>
    <w:p w:rsidR="00413354" w:rsidRPr="00954634" w:rsidRDefault="00413354" w:rsidP="00413354">
      <w:pPr>
        <w:pStyle w:val="Akapitzlist1"/>
        <w:widowControl w:val="0"/>
        <w:numPr>
          <w:ilvl w:val="0"/>
          <w:numId w:val="1"/>
        </w:numPr>
        <w:tabs>
          <w:tab w:val="left" w:pos="142"/>
          <w:tab w:val="left" w:pos="426"/>
          <w:tab w:val="left" w:pos="993"/>
        </w:tabs>
        <w:ind w:left="426" w:hanging="426"/>
        <w:jc w:val="both"/>
        <w:rPr>
          <w:rFonts w:ascii="Arial Narrow" w:hAnsi="Arial Narrow"/>
        </w:rPr>
      </w:pPr>
      <w:r>
        <w:rPr>
          <w:rFonts w:ascii="Arial Narrow" w:eastAsia="Times New Roman" w:hAnsi="Arial Narrow" w:cs="Tahoma"/>
          <w:color w:val="000000"/>
          <w:lang w:eastAsia="pl-PL"/>
        </w:rPr>
        <w:t xml:space="preserve">     Za </w:t>
      </w:r>
      <w:r w:rsidRPr="00907756">
        <w:rPr>
          <w:rFonts w:ascii="Arial Narrow" w:eastAsia="Times New Roman" w:hAnsi="Arial Narrow" w:cs="Tahoma"/>
          <w:color w:val="000000"/>
          <w:lang w:eastAsia="pl-PL"/>
        </w:rPr>
        <w:t>dzień doręczenia faktury</w:t>
      </w:r>
      <w:r>
        <w:rPr>
          <w:rFonts w:ascii="Arial Narrow" w:eastAsia="Times New Roman" w:hAnsi="Arial Narrow" w:cs="Tahoma"/>
          <w:color w:val="000000"/>
          <w:lang w:eastAsia="pl-PL"/>
        </w:rPr>
        <w:t xml:space="preserve"> (rachunku)</w:t>
      </w:r>
      <w:r w:rsidRPr="00907756">
        <w:rPr>
          <w:rFonts w:ascii="Arial Narrow" w:eastAsia="Times New Roman" w:hAnsi="Arial Narrow" w:cs="Tahoma"/>
          <w:color w:val="000000"/>
          <w:lang w:eastAsia="pl-PL"/>
        </w:rPr>
        <w:t xml:space="preserve"> uznaje się wyłącznie dzień nadania jej numeru identyfikującego w KSeF (art. 106na ust.3 ustawy o VAT)</w:t>
      </w:r>
      <w:r>
        <w:rPr>
          <w:rFonts w:ascii="Arial Narrow" w:eastAsia="Times New Roman" w:hAnsi="Arial Narrow" w:cs="Tahoma"/>
          <w:color w:val="000000"/>
          <w:lang w:eastAsia="pl-PL"/>
        </w:rPr>
        <w:t xml:space="preserve"> oraz  przekazania  </w:t>
      </w:r>
      <w:r w:rsidRPr="00907756">
        <w:rPr>
          <w:rFonts w:ascii="Arial Narrow" w:hAnsi="Arial Narrow"/>
        </w:rPr>
        <w:t>wykaz</w:t>
      </w:r>
      <w:r>
        <w:rPr>
          <w:rFonts w:ascii="Arial Narrow" w:hAnsi="Arial Narrow"/>
        </w:rPr>
        <w:t>u</w:t>
      </w:r>
      <w:r w:rsidRPr="00907756">
        <w:rPr>
          <w:rFonts w:ascii="Arial Narrow" w:hAnsi="Arial Narrow"/>
        </w:rPr>
        <w:t xml:space="preserve">  świadczeń  udzielonych na zlecenie </w:t>
      </w:r>
      <w:r>
        <w:rPr>
          <w:rFonts w:ascii="Arial Narrow" w:hAnsi="Arial Narrow"/>
        </w:rPr>
        <w:t xml:space="preserve"> </w:t>
      </w:r>
      <w:r w:rsidRPr="00954634">
        <w:rPr>
          <w:rFonts w:ascii="Arial Narrow" w:hAnsi="Arial Narrow"/>
        </w:rPr>
        <w:t>Udzielającego  zamówienia w danym miesiącu kalendarzowym.</w:t>
      </w:r>
    </w:p>
    <w:p w:rsidR="00413354" w:rsidRPr="00907756" w:rsidRDefault="00413354" w:rsidP="00413354">
      <w:pPr>
        <w:shd w:val="clear" w:color="auto" w:fill="FDFDFD"/>
        <w:tabs>
          <w:tab w:val="left" w:pos="426"/>
        </w:tabs>
        <w:suppressAutoHyphens w:val="0"/>
        <w:spacing w:line="276" w:lineRule="atLeast"/>
        <w:ind w:left="426" w:hanging="426"/>
        <w:jc w:val="both"/>
        <w:rPr>
          <w:rFonts w:ascii="Arial Narrow" w:eastAsia="Times New Roman" w:hAnsi="Arial Narrow" w:cs="Tahoma"/>
          <w:color w:val="000000"/>
          <w:lang w:eastAsia="pl-PL"/>
        </w:rPr>
      </w:pPr>
      <w:r>
        <w:rPr>
          <w:rFonts w:ascii="Arial Narrow" w:eastAsia="Times New Roman" w:hAnsi="Arial Narrow" w:cs="Tahoma"/>
          <w:color w:val="000000"/>
          <w:lang w:eastAsia="pl-PL"/>
        </w:rPr>
        <w:t>7.</w:t>
      </w:r>
      <w:r>
        <w:rPr>
          <w:rFonts w:ascii="Arial Narrow" w:eastAsia="Times New Roman" w:hAnsi="Arial Narrow" w:cs="Tahoma"/>
          <w:color w:val="000000"/>
          <w:lang w:eastAsia="pl-PL"/>
        </w:rPr>
        <w:tab/>
        <w:t xml:space="preserve">Przyjmujący zamówienie ponosi </w:t>
      </w:r>
      <w:r w:rsidRPr="00907756">
        <w:rPr>
          <w:rFonts w:ascii="Arial Narrow" w:eastAsia="Times New Roman" w:hAnsi="Arial Narrow" w:cs="Tahoma"/>
          <w:color w:val="000000"/>
          <w:lang w:eastAsia="pl-PL"/>
        </w:rPr>
        <w:t>pełną odpowiedzialność za zgodność faktur z przepisami prawa,</w:t>
      </w:r>
      <w:r>
        <w:rPr>
          <w:rFonts w:ascii="Arial Narrow" w:eastAsia="Times New Roman" w:hAnsi="Arial Narrow" w:cs="Tahoma"/>
          <w:color w:val="000000"/>
          <w:lang w:eastAsia="pl-PL"/>
        </w:rPr>
        <w:br/>
      </w:r>
      <w:r w:rsidRPr="00907756">
        <w:rPr>
          <w:rFonts w:ascii="Arial Narrow" w:eastAsia="Times New Roman" w:hAnsi="Arial Narrow" w:cs="Tahoma"/>
          <w:color w:val="000000"/>
          <w:lang w:eastAsia="pl-PL"/>
        </w:rPr>
        <w:t xml:space="preserve"> w tym za prawidłowość danych wymaganych przepisami, skutki podatkowe i finansowe błędnego fakturowania, wszelkie szkody </w:t>
      </w:r>
      <w:r>
        <w:rPr>
          <w:rFonts w:ascii="Arial Narrow" w:eastAsia="Times New Roman" w:hAnsi="Arial Narrow" w:cs="Tahoma"/>
          <w:color w:val="000000"/>
          <w:lang w:eastAsia="pl-PL"/>
        </w:rPr>
        <w:t>Udzielającego zamówienie</w:t>
      </w:r>
      <w:r w:rsidRPr="00907756">
        <w:rPr>
          <w:rFonts w:ascii="Arial Narrow" w:eastAsia="Times New Roman" w:hAnsi="Arial Narrow" w:cs="Tahoma"/>
          <w:color w:val="000000"/>
          <w:lang w:eastAsia="pl-PL"/>
        </w:rPr>
        <w:t xml:space="preserve"> wynikłe z naruszenia obowiązków </w:t>
      </w:r>
      <w:r>
        <w:rPr>
          <w:rFonts w:ascii="Arial Narrow" w:eastAsia="Times New Roman" w:hAnsi="Arial Narrow" w:cs="Tahoma"/>
          <w:color w:val="000000"/>
          <w:lang w:eastAsia="pl-PL"/>
        </w:rPr>
        <w:br/>
      </w:r>
      <w:r w:rsidRPr="00907756">
        <w:rPr>
          <w:rFonts w:ascii="Arial Narrow" w:eastAsia="Times New Roman" w:hAnsi="Arial Narrow" w:cs="Tahoma"/>
          <w:color w:val="000000"/>
          <w:lang w:eastAsia="pl-PL"/>
        </w:rPr>
        <w:t>w zakresie KSeF. </w:t>
      </w:r>
      <w:r>
        <w:rPr>
          <w:rFonts w:ascii="Arial Narrow" w:eastAsia="Times New Roman" w:hAnsi="Arial Narrow" w:cs="Tahoma"/>
          <w:color w:val="000000"/>
          <w:lang w:eastAsia="pl-PL"/>
        </w:rPr>
        <w:t xml:space="preserve">Przyjmujący zamówienie </w:t>
      </w:r>
      <w:r w:rsidRPr="00907756">
        <w:rPr>
          <w:rFonts w:ascii="Arial Narrow" w:eastAsia="Times New Roman" w:hAnsi="Arial Narrow" w:cs="Tahoma"/>
          <w:color w:val="000000"/>
          <w:lang w:eastAsia="pl-PL"/>
        </w:rPr>
        <w:t xml:space="preserve"> zobowiązuje się zwolnić </w:t>
      </w:r>
      <w:r>
        <w:rPr>
          <w:rFonts w:ascii="Arial Narrow" w:eastAsia="Times New Roman" w:hAnsi="Arial Narrow" w:cs="Tahoma"/>
          <w:color w:val="000000"/>
          <w:lang w:eastAsia="pl-PL"/>
        </w:rPr>
        <w:t xml:space="preserve">Udzielającego zamówienie </w:t>
      </w:r>
      <w:r>
        <w:rPr>
          <w:rFonts w:ascii="Arial Narrow" w:eastAsia="Times New Roman" w:hAnsi="Arial Narrow" w:cs="Tahoma"/>
          <w:color w:val="000000"/>
          <w:lang w:eastAsia="pl-PL"/>
        </w:rPr>
        <w:br/>
      </w:r>
      <w:r w:rsidRPr="00907756">
        <w:rPr>
          <w:rFonts w:ascii="Arial Narrow" w:eastAsia="Times New Roman" w:hAnsi="Arial Narrow" w:cs="Tahoma"/>
          <w:color w:val="000000"/>
          <w:lang w:eastAsia="pl-PL"/>
        </w:rPr>
        <w:lastRenderedPageBreak/>
        <w:t xml:space="preserve">z odpowiedzialności oraz pokryć wszelkie kary, odsetki, koszty i sankcje nałożone na </w:t>
      </w:r>
      <w:r>
        <w:rPr>
          <w:rFonts w:ascii="Arial Narrow" w:eastAsia="Times New Roman" w:hAnsi="Arial Narrow" w:cs="Tahoma"/>
          <w:color w:val="000000"/>
          <w:lang w:eastAsia="pl-PL"/>
        </w:rPr>
        <w:t>Udzielającego zamówienie</w:t>
      </w:r>
      <w:r w:rsidRPr="00907756">
        <w:rPr>
          <w:rFonts w:ascii="Arial Narrow" w:eastAsia="Times New Roman" w:hAnsi="Arial Narrow" w:cs="Tahoma"/>
          <w:color w:val="000000"/>
          <w:lang w:eastAsia="pl-PL"/>
        </w:rPr>
        <w:t xml:space="preserve"> w związku z nieprawidłowym wystawieniem faktury przez </w:t>
      </w:r>
      <w:r>
        <w:rPr>
          <w:rFonts w:ascii="Arial Narrow" w:eastAsia="Times New Roman" w:hAnsi="Arial Narrow" w:cs="Tahoma"/>
          <w:color w:val="000000"/>
          <w:lang w:eastAsia="pl-PL"/>
        </w:rPr>
        <w:t>Przyjmującego zamówienie</w:t>
      </w:r>
      <w:r w:rsidRPr="00907756">
        <w:rPr>
          <w:rFonts w:ascii="Arial Narrow" w:eastAsia="Times New Roman" w:hAnsi="Arial Narrow" w:cs="Tahoma"/>
          <w:color w:val="000000"/>
          <w:lang w:eastAsia="pl-PL"/>
        </w:rPr>
        <w:t>.</w:t>
      </w:r>
    </w:p>
    <w:p w:rsidR="00413354" w:rsidRPr="00907756" w:rsidRDefault="00413354" w:rsidP="00413354">
      <w:pPr>
        <w:shd w:val="clear" w:color="auto" w:fill="FDFDFD"/>
        <w:tabs>
          <w:tab w:val="left" w:pos="426"/>
        </w:tabs>
        <w:suppressAutoHyphens w:val="0"/>
        <w:spacing w:line="276" w:lineRule="atLeast"/>
        <w:ind w:left="420" w:hanging="420"/>
        <w:jc w:val="both"/>
        <w:rPr>
          <w:rFonts w:ascii="Tahoma" w:eastAsia="Times New Roman" w:hAnsi="Tahoma" w:cs="Tahoma"/>
          <w:color w:val="000000"/>
          <w:lang w:eastAsia="pl-PL"/>
        </w:rPr>
      </w:pPr>
      <w:r>
        <w:rPr>
          <w:rFonts w:ascii="Arial Narrow" w:eastAsia="Times New Roman" w:hAnsi="Arial Narrow" w:cs="Tahoma"/>
          <w:color w:val="000000"/>
          <w:lang w:eastAsia="pl-PL"/>
        </w:rPr>
        <w:t>8.</w:t>
      </w:r>
      <w:r w:rsidRPr="00907756">
        <w:rPr>
          <w:rFonts w:ascii="Arial Narrow" w:eastAsia="Times New Roman" w:hAnsi="Arial Narrow" w:cs="Tahoma"/>
          <w:color w:val="000000"/>
          <w:lang w:eastAsia="pl-PL"/>
        </w:rPr>
        <w:t xml:space="preserve"> </w:t>
      </w:r>
      <w:r>
        <w:rPr>
          <w:rFonts w:ascii="Arial Narrow" w:eastAsia="Times New Roman" w:hAnsi="Arial Narrow" w:cs="Tahoma"/>
          <w:color w:val="000000"/>
          <w:lang w:eastAsia="pl-PL"/>
        </w:rPr>
        <w:tab/>
        <w:t>Udzielający zamówienie i Przyjmujący zamówienie</w:t>
      </w:r>
      <w:r w:rsidRPr="00907756">
        <w:rPr>
          <w:rFonts w:ascii="Arial Narrow" w:eastAsia="Times New Roman" w:hAnsi="Arial Narrow" w:cs="Tahoma"/>
          <w:color w:val="000000"/>
          <w:lang w:eastAsia="pl-PL"/>
        </w:rPr>
        <w:t xml:space="preserve"> zobowiązują się do zapewnienia technicznej możliwości wystawiania, odbierania i przetwarzania faktur ustrukturyzowanych w KSeF, w tym do posiadania odpowiednich uprawnień dos</w:t>
      </w:r>
      <w:r>
        <w:rPr>
          <w:rFonts w:ascii="Arial Narrow" w:eastAsia="Times New Roman" w:hAnsi="Arial Narrow" w:cs="Tahoma"/>
          <w:color w:val="000000"/>
          <w:lang w:eastAsia="pl-PL"/>
        </w:rPr>
        <w:t>tępowych.</w:t>
      </w:r>
    </w:p>
    <w:p w:rsidR="00413354" w:rsidRPr="00907756" w:rsidRDefault="00413354" w:rsidP="00413354">
      <w:pPr>
        <w:shd w:val="clear" w:color="auto" w:fill="FDFDFD"/>
        <w:tabs>
          <w:tab w:val="left" w:pos="426"/>
        </w:tabs>
        <w:suppressAutoHyphens w:val="0"/>
        <w:spacing w:line="276" w:lineRule="atLeast"/>
        <w:ind w:left="420" w:hanging="420"/>
        <w:jc w:val="both"/>
        <w:rPr>
          <w:rFonts w:ascii="Tahoma" w:eastAsia="Times New Roman" w:hAnsi="Tahoma" w:cs="Tahoma"/>
          <w:color w:val="000000"/>
          <w:lang w:eastAsia="pl-PL"/>
        </w:rPr>
      </w:pPr>
      <w:r>
        <w:rPr>
          <w:rFonts w:ascii="Arial Narrow" w:eastAsia="Times New Roman" w:hAnsi="Arial Narrow" w:cs="Tahoma"/>
          <w:color w:val="000000"/>
          <w:lang w:eastAsia="pl-PL"/>
        </w:rPr>
        <w:t>9.</w:t>
      </w:r>
      <w:r>
        <w:rPr>
          <w:rFonts w:ascii="Arial Narrow" w:eastAsia="Times New Roman" w:hAnsi="Arial Narrow" w:cs="Tahoma"/>
          <w:color w:val="000000"/>
          <w:lang w:eastAsia="pl-PL"/>
        </w:rPr>
        <w:tab/>
        <w:t>W</w:t>
      </w:r>
      <w:r w:rsidRPr="00907756">
        <w:rPr>
          <w:rFonts w:ascii="Arial Narrow" w:eastAsia="Times New Roman" w:hAnsi="Arial Narrow" w:cs="Tahoma"/>
          <w:color w:val="000000"/>
          <w:lang w:eastAsia="pl-PL"/>
        </w:rPr>
        <w:t xml:space="preserve">ystawienie faktury </w:t>
      </w:r>
      <w:r>
        <w:rPr>
          <w:rFonts w:ascii="Arial Narrow" w:eastAsia="Times New Roman" w:hAnsi="Arial Narrow" w:cs="Tahoma"/>
          <w:color w:val="000000"/>
          <w:lang w:eastAsia="pl-PL"/>
        </w:rPr>
        <w:t xml:space="preserve">(rachunku) </w:t>
      </w:r>
      <w:r w:rsidRPr="00907756">
        <w:rPr>
          <w:rFonts w:ascii="Arial Narrow" w:eastAsia="Times New Roman" w:hAnsi="Arial Narrow" w:cs="Tahoma"/>
          <w:color w:val="000000"/>
          <w:lang w:eastAsia="pl-PL"/>
        </w:rPr>
        <w:t>z pominięciem KSeF, w okresie obowiązywania powszechnego obowiązku korzystania z tego systemu, będzie traktowane jako wystawienie faktury</w:t>
      </w:r>
      <w:r>
        <w:rPr>
          <w:rFonts w:ascii="Arial Narrow" w:eastAsia="Times New Roman" w:hAnsi="Arial Narrow" w:cs="Tahoma"/>
          <w:color w:val="000000"/>
          <w:lang w:eastAsia="pl-PL"/>
        </w:rPr>
        <w:t xml:space="preserve"> (rachunku) </w:t>
      </w:r>
      <w:r w:rsidRPr="00907756">
        <w:rPr>
          <w:rFonts w:ascii="Arial Narrow" w:eastAsia="Times New Roman" w:hAnsi="Arial Narrow" w:cs="Tahoma"/>
          <w:color w:val="000000"/>
          <w:lang w:eastAsia="pl-PL"/>
        </w:rPr>
        <w:t xml:space="preserve"> niezgodnie z przepisami prawa i nie stanowi skutecznego wystawienia i doręczenia faktury</w:t>
      </w:r>
      <w:r>
        <w:rPr>
          <w:rFonts w:ascii="Arial Narrow" w:eastAsia="Times New Roman" w:hAnsi="Arial Narrow" w:cs="Tahoma"/>
          <w:color w:val="000000"/>
          <w:lang w:eastAsia="pl-PL"/>
        </w:rPr>
        <w:t xml:space="preserve"> (rachunku)</w:t>
      </w:r>
      <w:r w:rsidRPr="00907756">
        <w:rPr>
          <w:rFonts w:ascii="Arial Narrow" w:eastAsia="Times New Roman" w:hAnsi="Arial Narrow" w:cs="Tahoma"/>
          <w:color w:val="000000"/>
          <w:lang w:eastAsia="pl-PL"/>
        </w:rPr>
        <w:t xml:space="preserve"> </w:t>
      </w:r>
      <w:r>
        <w:rPr>
          <w:rFonts w:ascii="Arial Narrow" w:eastAsia="Times New Roman" w:hAnsi="Arial Narrow" w:cs="Tahoma"/>
          <w:color w:val="000000"/>
          <w:lang w:eastAsia="pl-PL"/>
        </w:rPr>
        <w:t>Udzielającemu zamówienie</w:t>
      </w:r>
      <w:r w:rsidRPr="00907756">
        <w:rPr>
          <w:rFonts w:ascii="Arial Narrow" w:eastAsia="Times New Roman" w:hAnsi="Arial Narrow" w:cs="Tahoma"/>
          <w:color w:val="000000"/>
          <w:lang w:eastAsia="pl-PL"/>
        </w:rPr>
        <w:t>, a tym samym, nie ulega rozpoczęciu bieg terminu płatności wynagrodzenia</w:t>
      </w:r>
      <w:r>
        <w:rPr>
          <w:rFonts w:ascii="Arial Narrow" w:eastAsia="Times New Roman" w:hAnsi="Arial Narrow" w:cs="Tahoma"/>
          <w:color w:val="000000"/>
          <w:lang w:eastAsia="pl-PL"/>
        </w:rPr>
        <w:t>.</w:t>
      </w:r>
      <w:r w:rsidRPr="00907756">
        <w:rPr>
          <w:rFonts w:ascii="Arial Narrow" w:eastAsia="Times New Roman" w:hAnsi="Arial Narrow" w:cs="Tahoma"/>
          <w:color w:val="000000"/>
          <w:lang w:eastAsia="pl-PL"/>
        </w:rPr>
        <w:t> </w:t>
      </w:r>
    </w:p>
    <w:p w:rsidR="00413354" w:rsidRPr="00907756" w:rsidRDefault="00413354" w:rsidP="00413354">
      <w:pPr>
        <w:shd w:val="clear" w:color="auto" w:fill="FDFDFD"/>
        <w:suppressAutoHyphens w:val="0"/>
        <w:spacing w:line="276" w:lineRule="atLeast"/>
        <w:ind w:left="420" w:hanging="420"/>
        <w:jc w:val="both"/>
        <w:rPr>
          <w:rFonts w:ascii="Tahoma" w:eastAsia="Times New Roman" w:hAnsi="Tahoma" w:cs="Tahoma"/>
          <w:color w:val="000000"/>
          <w:lang w:eastAsia="pl-PL"/>
        </w:rPr>
      </w:pPr>
      <w:r>
        <w:rPr>
          <w:rFonts w:ascii="Arial Narrow" w:eastAsia="Times New Roman" w:hAnsi="Arial Narrow" w:cs="Tahoma"/>
          <w:color w:val="000000"/>
          <w:lang w:eastAsia="pl-PL"/>
        </w:rPr>
        <w:t>10. W</w:t>
      </w:r>
      <w:r w:rsidRPr="00907756">
        <w:rPr>
          <w:rFonts w:ascii="Arial Narrow" w:eastAsia="Times New Roman" w:hAnsi="Arial Narrow" w:cs="Tahoma"/>
          <w:color w:val="000000"/>
          <w:lang w:eastAsia="pl-PL"/>
        </w:rPr>
        <w:t xml:space="preserve"> przypadku czasowej niedostępności KSeF, </w:t>
      </w:r>
      <w:r>
        <w:rPr>
          <w:rFonts w:ascii="Arial Narrow" w:eastAsia="Times New Roman" w:hAnsi="Arial Narrow" w:cs="Tahoma"/>
          <w:color w:val="000000"/>
          <w:lang w:eastAsia="pl-PL"/>
        </w:rPr>
        <w:t>Przyjmujący zamówienie</w:t>
      </w:r>
      <w:r w:rsidRPr="00907756">
        <w:rPr>
          <w:rFonts w:ascii="Arial Narrow" w:eastAsia="Times New Roman" w:hAnsi="Arial Narrow" w:cs="Tahoma"/>
          <w:color w:val="000000"/>
          <w:lang w:eastAsia="pl-PL"/>
        </w:rPr>
        <w:t xml:space="preserve"> zobowiązany jest do postępowania zgodnie z procedurą awaryjną, przewidzianą w przepisach ustawy o VAT </w:t>
      </w:r>
      <w:r>
        <w:rPr>
          <w:rFonts w:ascii="Arial Narrow" w:eastAsia="Times New Roman" w:hAnsi="Arial Narrow" w:cs="Tahoma"/>
          <w:color w:val="000000"/>
          <w:lang w:eastAsia="pl-PL"/>
        </w:rPr>
        <w:br/>
      </w:r>
      <w:r w:rsidRPr="00907756">
        <w:rPr>
          <w:rFonts w:ascii="Arial Narrow" w:eastAsia="Times New Roman" w:hAnsi="Arial Narrow" w:cs="Tahoma"/>
          <w:color w:val="000000"/>
          <w:lang w:eastAsia="pl-PL"/>
        </w:rPr>
        <w:t xml:space="preserve">i przepisach wykonawczych oraz dostarczenia faktury w formie papierowej na adres </w:t>
      </w:r>
      <w:r>
        <w:rPr>
          <w:rFonts w:ascii="Arial Narrow" w:eastAsia="Times New Roman" w:hAnsi="Arial Narrow" w:cs="Tahoma"/>
          <w:color w:val="000000"/>
          <w:lang w:eastAsia="pl-PL"/>
        </w:rPr>
        <w:t>Udzielającego zamówienie.</w:t>
      </w:r>
    </w:p>
    <w:p w:rsidR="00413354" w:rsidRPr="00907756" w:rsidRDefault="00413354" w:rsidP="00413354">
      <w:pPr>
        <w:shd w:val="clear" w:color="auto" w:fill="FDFDFD"/>
        <w:tabs>
          <w:tab w:val="left" w:pos="284"/>
        </w:tabs>
        <w:suppressAutoHyphens w:val="0"/>
        <w:spacing w:line="276" w:lineRule="atLeast"/>
        <w:ind w:left="405" w:hanging="405"/>
        <w:jc w:val="both"/>
        <w:rPr>
          <w:rFonts w:ascii="Tahoma" w:eastAsia="Times New Roman" w:hAnsi="Tahoma" w:cs="Tahoma"/>
          <w:color w:val="000000"/>
          <w:lang w:eastAsia="pl-PL"/>
        </w:rPr>
      </w:pPr>
      <w:r>
        <w:rPr>
          <w:rFonts w:ascii="Arial Narrow" w:eastAsia="Times New Roman" w:hAnsi="Arial Narrow" w:cs="Tahoma"/>
          <w:color w:val="000000"/>
          <w:lang w:eastAsia="pl-PL"/>
        </w:rPr>
        <w:t>11.</w:t>
      </w:r>
      <w:r>
        <w:rPr>
          <w:rFonts w:ascii="Arial Narrow" w:eastAsia="Times New Roman" w:hAnsi="Arial Narrow" w:cs="Tahoma"/>
          <w:color w:val="000000"/>
          <w:lang w:eastAsia="pl-PL"/>
        </w:rPr>
        <w:tab/>
      </w:r>
      <w:r w:rsidRPr="00907756">
        <w:rPr>
          <w:rFonts w:ascii="Arial Narrow" w:eastAsia="Times New Roman" w:hAnsi="Arial Narrow" w:cs="Tahoma"/>
          <w:color w:val="000000"/>
          <w:lang w:eastAsia="pl-PL"/>
        </w:rPr>
        <w:t xml:space="preserve"> </w:t>
      </w:r>
      <w:r>
        <w:rPr>
          <w:rFonts w:ascii="Arial Narrow" w:eastAsia="Times New Roman" w:hAnsi="Arial Narrow" w:cs="Tahoma"/>
          <w:color w:val="000000"/>
          <w:lang w:eastAsia="pl-PL"/>
        </w:rPr>
        <w:t xml:space="preserve"> Udzielający zamówienie i Przyjmujący zamówienie</w:t>
      </w:r>
      <w:r w:rsidRPr="00907756">
        <w:rPr>
          <w:rFonts w:ascii="Arial Narrow" w:eastAsia="Times New Roman" w:hAnsi="Arial Narrow" w:cs="Tahoma"/>
          <w:color w:val="000000"/>
          <w:lang w:eastAsia="pl-PL"/>
        </w:rPr>
        <w:t xml:space="preserve"> zobowiązują si</w:t>
      </w:r>
      <w:bookmarkStart w:id="0" w:name="_GoBack"/>
      <w:bookmarkEnd w:id="0"/>
      <w:r w:rsidRPr="00907756">
        <w:rPr>
          <w:rFonts w:ascii="Arial Narrow" w:eastAsia="Times New Roman" w:hAnsi="Arial Narrow" w:cs="Tahoma"/>
          <w:color w:val="000000"/>
          <w:lang w:eastAsia="pl-PL"/>
        </w:rPr>
        <w:t>ę do niezwłocznego informowania się nawzajem o wszelkich zmianach danych identyfikacyjnych niezbędnych do p</w:t>
      </w:r>
      <w:r>
        <w:rPr>
          <w:rFonts w:ascii="Arial Narrow" w:eastAsia="Times New Roman" w:hAnsi="Arial Narrow" w:cs="Tahoma"/>
          <w:color w:val="000000"/>
          <w:lang w:eastAsia="pl-PL"/>
        </w:rPr>
        <w:t>rawidłowego funkcjonowania KSeF.</w:t>
      </w:r>
    </w:p>
    <w:p w:rsidR="00413354" w:rsidRPr="00907756" w:rsidRDefault="00413354" w:rsidP="00413354">
      <w:pPr>
        <w:shd w:val="clear" w:color="auto" w:fill="FDFDFD"/>
        <w:suppressAutoHyphens w:val="0"/>
        <w:spacing w:line="276" w:lineRule="atLeast"/>
        <w:ind w:left="405" w:hanging="405"/>
        <w:jc w:val="both"/>
        <w:rPr>
          <w:rFonts w:ascii="Tahoma" w:eastAsia="Times New Roman" w:hAnsi="Tahoma" w:cs="Tahoma"/>
          <w:color w:val="000000"/>
          <w:lang w:eastAsia="pl-PL"/>
        </w:rPr>
      </w:pPr>
      <w:r>
        <w:rPr>
          <w:rFonts w:ascii="Arial Narrow" w:eastAsia="Times New Roman" w:hAnsi="Arial Narrow" w:cs="Tahoma"/>
          <w:color w:val="000000"/>
          <w:lang w:eastAsia="pl-PL"/>
        </w:rPr>
        <w:t>12.</w:t>
      </w:r>
      <w:r w:rsidRPr="00907756">
        <w:rPr>
          <w:rFonts w:ascii="Arial Narrow" w:eastAsia="Times New Roman" w:hAnsi="Arial Narrow" w:cs="Tahoma"/>
          <w:color w:val="000000"/>
          <w:lang w:eastAsia="pl-PL"/>
        </w:rPr>
        <w:t xml:space="preserve"> </w:t>
      </w:r>
      <w:r>
        <w:rPr>
          <w:rFonts w:ascii="Arial Narrow" w:eastAsia="Times New Roman" w:hAnsi="Arial Narrow" w:cs="Tahoma"/>
          <w:color w:val="000000"/>
          <w:lang w:eastAsia="pl-PL"/>
        </w:rPr>
        <w:t>W</w:t>
      </w:r>
      <w:r w:rsidRPr="00907756">
        <w:rPr>
          <w:rFonts w:ascii="Arial Narrow" w:eastAsia="Times New Roman" w:hAnsi="Arial Narrow" w:cs="Tahoma"/>
          <w:color w:val="000000"/>
          <w:lang w:eastAsia="pl-PL"/>
        </w:rPr>
        <w:t xml:space="preserve"> przypadku zmiany przepisów regulujących zasady wystawiania faktur w KSeF, </w:t>
      </w:r>
      <w:r>
        <w:rPr>
          <w:rFonts w:ascii="Arial Narrow" w:eastAsia="Times New Roman" w:hAnsi="Arial Narrow" w:cs="Tahoma"/>
          <w:color w:val="000000"/>
          <w:lang w:eastAsia="pl-PL"/>
        </w:rPr>
        <w:t xml:space="preserve">Przyjmujący zamówienie </w:t>
      </w:r>
      <w:r w:rsidRPr="00907756">
        <w:rPr>
          <w:rFonts w:ascii="Arial Narrow" w:eastAsia="Times New Roman" w:hAnsi="Arial Narrow" w:cs="Tahoma"/>
          <w:color w:val="000000"/>
          <w:lang w:eastAsia="pl-PL"/>
        </w:rPr>
        <w:t>zobowiązuje się dostosować sposób fakturowania do aktualnie obowiązujących przepisów prawa bez konieczności zmiany niniejszej umowy</w:t>
      </w:r>
      <w:r>
        <w:rPr>
          <w:rFonts w:ascii="Arial Narrow" w:eastAsia="Times New Roman" w:hAnsi="Arial Narrow" w:cs="Tahoma"/>
          <w:color w:val="000000"/>
          <w:lang w:eastAsia="pl-PL"/>
        </w:rPr>
        <w:t>.</w:t>
      </w:r>
    </w:p>
    <w:p w:rsidR="00413354" w:rsidRDefault="00413354" w:rsidP="00413354">
      <w:pPr>
        <w:shd w:val="clear" w:color="auto" w:fill="FDFDFD"/>
        <w:tabs>
          <w:tab w:val="left" w:pos="426"/>
        </w:tabs>
        <w:suppressAutoHyphens w:val="0"/>
        <w:spacing w:line="276" w:lineRule="atLeast"/>
        <w:ind w:left="405" w:hanging="405"/>
        <w:jc w:val="both"/>
        <w:rPr>
          <w:rFonts w:ascii="Arial Narrow" w:eastAsia="Times New Roman" w:hAnsi="Arial Narrow" w:cs="Tahoma"/>
          <w:color w:val="000000"/>
          <w:lang w:eastAsia="pl-PL"/>
        </w:rPr>
      </w:pPr>
      <w:r>
        <w:rPr>
          <w:rFonts w:ascii="Arial Narrow" w:eastAsia="Times New Roman" w:hAnsi="Arial Narrow" w:cs="Tahoma"/>
          <w:color w:val="000000"/>
          <w:lang w:eastAsia="pl-PL"/>
        </w:rPr>
        <w:t>13.</w:t>
      </w:r>
      <w:r>
        <w:rPr>
          <w:rFonts w:ascii="Arial Narrow" w:eastAsia="Times New Roman" w:hAnsi="Arial Narrow" w:cs="Tahoma"/>
          <w:color w:val="000000"/>
          <w:lang w:eastAsia="pl-PL"/>
        </w:rPr>
        <w:tab/>
      </w:r>
      <w:r w:rsidRPr="00907756">
        <w:rPr>
          <w:rFonts w:ascii="Arial Narrow" w:eastAsia="Times New Roman" w:hAnsi="Arial Narrow" w:cs="Tahoma"/>
          <w:color w:val="000000"/>
          <w:lang w:eastAsia="pl-PL"/>
        </w:rPr>
        <w:t xml:space="preserve"> W przypadku </w:t>
      </w:r>
      <w:r>
        <w:rPr>
          <w:rFonts w:ascii="Arial Narrow" w:eastAsia="Times New Roman" w:hAnsi="Arial Narrow" w:cs="Tahoma"/>
          <w:color w:val="000000"/>
          <w:lang w:eastAsia="pl-PL"/>
        </w:rPr>
        <w:t>Przyjmującego zamówienie</w:t>
      </w:r>
      <w:r w:rsidRPr="00907756">
        <w:rPr>
          <w:rFonts w:ascii="Arial Narrow" w:eastAsia="Times New Roman" w:hAnsi="Arial Narrow" w:cs="Tahoma"/>
          <w:color w:val="000000"/>
          <w:lang w:eastAsia="pl-PL"/>
        </w:rPr>
        <w:t xml:space="preserve"> wyłączonego z obowiązku wystawiania faktur</w:t>
      </w:r>
      <w:r>
        <w:rPr>
          <w:rFonts w:ascii="Arial Narrow" w:eastAsia="Times New Roman" w:hAnsi="Arial Narrow" w:cs="Tahoma"/>
          <w:color w:val="000000"/>
          <w:lang w:eastAsia="pl-PL"/>
        </w:rPr>
        <w:t xml:space="preserve"> (rachunku)</w:t>
      </w:r>
      <w:r w:rsidRPr="00907756">
        <w:rPr>
          <w:rFonts w:ascii="Arial Narrow" w:eastAsia="Times New Roman" w:hAnsi="Arial Narrow" w:cs="Tahoma"/>
          <w:color w:val="000000"/>
          <w:lang w:eastAsia="pl-PL"/>
        </w:rPr>
        <w:t xml:space="preserve"> za pośrednictwem KSeF oraz w okresie od dnia zawarcia umowy do dnia wejścia w życie przepisów zobowiązujących danego </w:t>
      </w:r>
      <w:r>
        <w:rPr>
          <w:rFonts w:ascii="Arial Narrow" w:eastAsia="Times New Roman" w:hAnsi="Arial Narrow" w:cs="Tahoma"/>
          <w:color w:val="000000"/>
          <w:lang w:eastAsia="pl-PL"/>
        </w:rPr>
        <w:t>Przyjmującego zamówienie</w:t>
      </w:r>
      <w:r w:rsidRPr="00907756">
        <w:rPr>
          <w:rFonts w:ascii="Arial Narrow" w:eastAsia="Times New Roman" w:hAnsi="Arial Narrow" w:cs="Tahoma"/>
          <w:color w:val="000000"/>
          <w:lang w:eastAsia="pl-PL"/>
        </w:rPr>
        <w:t xml:space="preserve"> do stosowania KSeF, </w:t>
      </w:r>
      <w:r>
        <w:rPr>
          <w:rFonts w:ascii="Arial Narrow" w:eastAsia="Times New Roman" w:hAnsi="Arial Narrow" w:cs="Tahoma"/>
          <w:color w:val="000000"/>
          <w:lang w:eastAsia="pl-PL"/>
        </w:rPr>
        <w:t xml:space="preserve">Przyjmujący zamówienie </w:t>
      </w:r>
      <w:r w:rsidRPr="00907756">
        <w:rPr>
          <w:rFonts w:ascii="Arial Narrow" w:eastAsia="Times New Roman" w:hAnsi="Arial Narrow" w:cs="Tahoma"/>
          <w:color w:val="000000"/>
          <w:lang w:eastAsia="pl-PL"/>
        </w:rPr>
        <w:t xml:space="preserve">zobowiązany jest dostarczyć fakturę </w:t>
      </w:r>
      <w:r>
        <w:rPr>
          <w:rFonts w:ascii="Arial Narrow" w:eastAsia="Times New Roman" w:hAnsi="Arial Narrow" w:cs="Tahoma"/>
          <w:color w:val="000000"/>
          <w:lang w:eastAsia="pl-PL"/>
        </w:rPr>
        <w:t xml:space="preserve">(rachunek) </w:t>
      </w:r>
      <w:r w:rsidRPr="00907756">
        <w:rPr>
          <w:rFonts w:ascii="Arial Narrow" w:eastAsia="Times New Roman" w:hAnsi="Arial Narrow" w:cs="Tahoma"/>
          <w:color w:val="000000"/>
          <w:lang w:eastAsia="pl-PL"/>
        </w:rPr>
        <w:t xml:space="preserve">do </w:t>
      </w:r>
      <w:r>
        <w:rPr>
          <w:rFonts w:ascii="Arial Narrow" w:eastAsia="Times New Roman" w:hAnsi="Arial Narrow" w:cs="Tahoma"/>
          <w:color w:val="000000"/>
          <w:lang w:eastAsia="pl-PL"/>
        </w:rPr>
        <w:t>Udzielającego</w:t>
      </w:r>
      <w:r w:rsidRPr="00907756">
        <w:rPr>
          <w:rFonts w:ascii="Arial Narrow" w:eastAsia="Times New Roman" w:hAnsi="Arial Narrow" w:cs="Tahoma"/>
          <w:color w:val="000000"/>
          <w:lang w:eastAsia="pl-PL"/>
        </w:rPr>
        <w:t xml:space="preserve"> </w:t>
      </w:r>
      <w:r>
        <w:rPr>
          <w:rFonts w:ascii="Arial Narrow" w:eastAsia="Times New Roman" w:hAnsi="Arial Narrow" w:cs="Tahoma"/>
          <w:color w:val="000000"/>
          <w:lang w:eastAsia="pl-PL"/>
        </w:rPr>
        <w:t xml:space="preserve">zamówienie </w:t>
      </w:r>
      <w:r>
        <w:rPr>
          <w:rFonts w:ascii="Arial Narrow" w:eastAsia="Times New Roman" w:hAnsi="Arial Narrow" w:cs="Tahoma"/>
          <w:color w:val="000000"/>
          <w:lang w:eastAsia="pl-PL"/>
        </w:rPr>
        <w:br/>
      </w:r>
      <w:r w:rsidRPr="00907756">
        <w:rPr>
          <w:rFonts w:ascii="Arial Narrow" w:eastAsia="Times New Roman" w:hAnsi="Arial Narrow" w:cs="Tahoma"/>
          <w:color w:val="000000"/>
          <w:lang w:eastAsia="pl-PL"/>
        </w:rPr>
        <w:t xml:space="preserve">wraz z </w:t>
      </w:r>
      <w:r>
        <w:rPr>
          <w:rFonts w:ascii="Arial Narrow" w:eastAsia="Times New Roman" w:hAnsi="Arial Narrow" w:cs="Tahoma"/>
          <w:color w:val="000000"/>
          <w:lang w:eastAsia="pl-PL"/>
        </w:rPr>
        <w:t>wykazem, o którym mowa w ust. 3.</w:t>
      </w:r>
    </w:p>
    <w:p w:rsidR="00413354" w:rsidRPr="00BD079B" w:rsidRDefault="00413354" w:rsidP="00413354">
      <w:pPr>
        <w:shd w:val="clear" w:color="auto" w:fill="FDFDFD"/>
        <w:tabs>
          <w:tab w:val="left" w:pos="426"/>
        </w:tabs>
        <w:suppressAutoHyphens w:val="0"/>
        <w:spacing w:line="276" w:lineRule="atLeast"/>
        <w:ind w:left="405" w:hanging="405"/>
        <w:jc w:val="both"/>
        <w:rPr>
          <w:rFonts w:ascii="Tahoma" w:eastAsia="Times New Roman" w:hAnsi="Tahoma" w:cs="Tahoma"/>
          <w:color w:val="000000"/>
          <w:lang w:eastAsia="pl-PL"/>
        </w:rPr>
      </w:pPr>
      <w:r>
        <w:rPr>
          <w:rFonts w:ascii="Arial Narrow" w:eastAsia="Times New Roman" w:hAnsi="Arial Narrow" w:cs="Tahoma"/>
          <w:color w:val="000000"/>
          <w:lang w:eastAsia="pl-PL"/>
        </w:rPr>
        <w:t xml:space="preserve">14.  </w:t>
      </w:r>
      <w:r w:rsidRPr="00610E62">
        <w:rPr>
          <w:rFonts w:ascii="Arial Narrow" w:hAnsi="Arial Narrow"/>
        </w:rPr>
        <w:t xml:space="preserve">Wynagrodzenie </w:t>
      </w:r>
      <w:r>
        <w:rPr>
          <w:rFonts w:ascii="Arial Narrow" w:hAnsi="Arial Narrow"/>
        </w:rPr>
        <w:t xml:space="preserve"> </w:t>
      </w:r>
      <w:r w:rsidRPr="00610E62">
        <w:rPr>
          <w:rFonts w:ascii="Arial Narrow" w:hAnsi="Arial Narrow"/>
        </w:rPr>
        <w:t xml:space="preserve">za </w:t>
      </w:r>
      <w:r>
        <w:rPr>
          <w:rFonts w:ascii="Arial Narrow" w:hAnsi="Arial Narrow"/>
        </w:rPr>
        <w:t xml:space="preserve"> </w:t>
      </w:r>
      <w:r w:rsidRPr="00610E62">
        <w:rPr>
          <w:rFonts w:ascii="Arial Narrow" w:hAnsi="Arial Narrow"/>
        </w:rPr>
        <w:t xml:space="preserve">udzielone </w:t>
      </w:r>
      <w:r>
        <w:rPr>
          <w:rFonts w:ascii="Arial Narrow" w:hAnsi="Arial Narrow"/>
        </w:rPr>
        <w:t xml:space="preserve"> </w:t>
      </w:r>
      <w:r w:rsidRPr="00610E62">
        <w:rPr>
          <w:rFonts w:ascii="Arial Narrow" w:hAnsi="Arial Narrow"/>
        </w:rPr>
        <w:t xml:space="preserve">świadczenia </w:t>
      </w:r>
      <w:r>
        <w:rPr>
          <w:rFonts w:ascii="Arial Narrow" w:hAnsi="Arial Narrow"/>
        </w:rPr>
        <w:t xml:space="preserve"> </w:t>
      </w:r>
      <w:r w:rsidRPr="00610E62">
        <w:rPr>
          <w:rFonts w:ascii="Arial Narrow" w:hAnsi="Arial Narrow"/>
        </w:rPr>
        <w:t xml:space="preserve">będzie </w:t>
      </w:r>
      <w:r>
        <w:rPr>
          <w:rFonts w:ascii="Arial Narrow" w:hAnsi="Arial Narrow"/>
        </w:rPr>
        <w:t xml:space="preserve"> </w:t>
      </w:r>
      <w:r w:rsidRPr="00610E62">
        <w:rPr>
          <w:rFonts w:ascii="Arial Narrow" w:hAnsi="Arial Narrow"/>
        </w:rPr>
        <w:t xml:space="preserve">płatne na </w:t>
      </w:r>
      <w:r>
        <w:rPr>
          <w:rFonts w:ascii="Arial Narrow" w:hAnsi="Arial Narrow"/>
        </w:rPr>
        <w:t xml:space="preserve"> </w:t>
      </w:r>
      <w:r w:rsidRPr="00610E62">
        <w:rPr>
          <w:rFonts w:ascii="Arial Narrow" w:hAnsi="Arial Narrow"/>
        </w:rPr>
        <w:t>rachunek</w:t>
      </w:r>
      <w:r>
        <w:rPr>
          <w:rFonts w:ascii="Arial Narrow" w:hAnsi="Arial Narrow"/>
        </w:rPr>
        <w:t xml:space="preserve"> </w:t>
      </w:r>
      <w:r w:rsidRPr="00610E62">
        <w:rPr>
          <w:rFonts w:ascii="Arial Narrow" w:hAnsi="Arial Narrow"/>
        </w:rPr>
        <w:t xml:space="preserve"> bankowy wskazany przez   </w:t>
      </w:r>
    </w:p>
    <w:p w:rsidR="00413354" w:rsidRDefault="00413354" w:rsidP="00413354">
      <w:pPr>
        <w:pStyle w:val="Akapitzlist1"/>
        <w:widowControl w:val="0"/>
        <w:tabs>
          <w:tab w:val="left" w:pos="426"/>
        </w:tabs>
        <w:ind w:left="426"/>
        <w:jc w:val="both"/>
        <w:rPr>
          <w:rFonts w:ascii="Arial Narrow" w:hAnsi="Arial Narrow"/>
        </w:rPr>
      </w:pPr>
      <w:r w:rsidRPr="001F78DA">
        <w:rPr>
          <w:rFonts w:ascii="Arial Narrow" w:hAnsi="Arial Narrow"/>
        </w:rPr>
        <w:t>Przyjmującego zamówienie w terminie 7 dni od dnia przedłożenia  Udzielającemu zamówienia</w:t>
      </w:r>
      <w:r w:rsidRPr="001F78DA">
        <w:rPr>
          <w:rFonts w:ascii="Arial Narrow" w:hAnsi="Arial Narrow"/>
          <w:b/>
        </w:rPr>
        <w:t xml:space="preserve"> </w:t>
      </w:r>
      <w:r w:rsidRPr="001F78DA">
        <w:rPr>
          <w:rFonts w:ascii="Arial Narrow" w:hAnsi="Arial Narrow"/>
        </w:rPr>
        <w:t xml:space="preserve">prawidłowej i wystawionej zgodnie z umową faktury (rachunku) wraz z wykazem, o którym mowa </w:t>
      </w:r>
      <w:r>
        <w:rPr>
          <w:rFonts w:ascii="Arial Narrow" w:hAnsi="Arial Narrow"/>
        </w:rPr>
        <w:t xml:space="preserve">            </w:t>
      </w:r>
      <w:r w:rsidRPr="001F78DA">
        <w:rPr>
          <w:rFonts w:ascii="Arial Narrow" w:hAnsi="Arial Narrow"/>
        </w:rPr>
        <w:t>w ust. 3.</w:t>
      </w:r>
    </w:p>
    <w:p w:rsidR="008D5F88" w:rsidRDefault="008D5F88" w:rsidP="007B5116">
      <w:pPr>
        <w:tabs>
          <w:tab w:val="left" w:pos="4503"/>
        </w:tabs>
        <w:ind w:left="3"/>
        <w:jc w:val="center"/>
        <w:rPr>
          <w:rFonts w:ascii="Arial Narrow" w:hAnsi="Arial Narrow"/>
          <w:b/>
          <w:bCs/>
        </w:rPr>
      </w:pPr>
    </w:p>
    <w:p w:rsidR="005D4EA2" w:rsidRPr="00CA053B" w:rsidRDefault="004B6BD0" w:rsidP="00060B5C">
      <w:pPr>
        <w:tabs>
          <w:tab w:val="left" w:pos="4503"/>
        </w:tabs>
        <w:ind w:left="3"/>
        <w:jc w:val="center"/>
        <w:rPr>
          <w:rFonts w:ascii="Arial Narrow" w:hAnsi="Arial Narrow"/>
          <w:b/>
          <w:bCs/>
        </w:rPr>
      </w:pPr>
      <w:r w:rsidRPr="00CA053B">
        <w:rPr>
          <w:rFonts w:ascii="Arial Narrow" w:hAnsi="Arial Narrow"/>
          <w:b/>
          <w:bCs/>
        </w:rPr>
        <w:t>§ 7.</w:t>
      </w:r>
    </w:p>
    <w:p w:rsidR="004B6BD0" w:rsidRDefault="004B6BD0" w:rsidP="004B6BD0">
      <w:pPr>
        <w:tabs>
          <w:tab w:val="left" w:pos="426"/>
        </w:tabs>
        <w:ind w:left="567" w:hanging="567"/>
        <w:jc w:val="both"/>
        <w:rPr>
          <w:rFonts w:ascii="Arial Narrow" w:hAnsi="Arial Narrow"/>
        </w:rPr>
      </w:pPr>
      <w:r>
        <w:rPr>
          <w:rFonts w:ascii="Arial Narrow" w:hAnsi="Arial Narrow"/>
        </w:rPr>
        <w:t xml:space="preserve">1.      </w:t>
      </w:r>
      <w:r w:rsidRPr="00CA053B">
        <w:rPr>
          <w:rFonts w:ascii="Arial Narrow" w:hAnsi="Arial Narrow"/>
        </w:rPr>
        <w:t>Umowa może zostać wypowiedziana przez każdą ze stron z zachowaniem 2-miesięcznego okresu wypowiedzenia upływającego na koniec miesiąca kalendarzowego.</w:t>
      </w:r>
    </w:p>
    <w:p w:rsidR="004B6BD0" w:rsidRDefault="004B6BD0" w:rsidP="004B6BD0">
      <w:pPr>
        <w:tabs>
          <w:tab w:val="left" w:pos="709"/>
        </w:tabs>
        <w:ind w:left="567" w:hanging="567"/>
        <w:jc w:val="both"/>
        <w:rPr>
          <w:rFonts w:ascii="Arial Narrow" w:hAnsi="Arial Narrow"/>
        </w:rPr>
      </w:pPr>
      <w:r>
        <w:rPr>
          <w:rFonts w:ascii="Arial Narrow" w:hAnsi="Arial Narrow"/>
        </w:rPr>
        <w:t xml:space="preserve">2.    </w:t>
      </w:r>
      <w:r w:rsidRPr="00CA053B">
        <w:rPr>
          <w:rFonts w:ascii="Arial Narrow" w:hAnsi="Arial Narrow"/>
        </w:rPr>
        <w:t xml:space="preserve">W przypadku zmian zasad kontraktowania i warunków finansowania świadczeń zdrowotnych </w:t>
      </w:r>
      <w:r>
        <w:rPr>
          <w:rFonts w:ascii="Arial Narrow" w:hAnsi="Arial Narrow"/>
        </w:rPr>
        <w:t xml:space="preserve">                </w:t>
      </w:r>
      <w:r w:rsidRPr="00CA053B">
        <w:rPr>
          <w:rFonts w:ascii="Arial Narrow" w:hAnsi="Arial Narrow"/>
        </w:rPr>
        <w:t>w zakresie objętym niniejszą umową przez Narodowy Fundusz Zdrowia w sposób odbiegający od zasad obowiązujących w dniu podpisania umowy, a także rozwiązania i nie zawarcia nowego kontraktu z Narodowym Funduszem Zdrowia Udzielający zamówienia</w:t>
      </w:r>
      <w:r w:rsidRPr="00CA053B">
        <w:rPr>
          <w:rFonts w:ascii="Arial Narrow" w:hAnsi="Arial Narrow"/>
          <w:b/>
        </w:rPr>
        <w:t xml:space="preserve"> </w:t>
      </w:r>
      <w:r w:rsidRPr="00CA053B">
        <w:rPr>
          <w:rFonts w:ascii="Arial Narrow" w:hAnsi="Arial Narrow"/>
        </w:rPr>
        <w:t>może rozwiązać niniejszą umowę z zachowaniem 7 dniowego okresu wypowiedzenia.</w:t>
      </w:r>
    </w:p>
    <w:p w:rsidR="0040549A" w:rsidRDefault="00CC50AA" w:rsidP="004B6BD0">
      <w:pPr>
        <w:tabs>
          <w:tab w:val="left" w:pos="709"/>
        </w:tabs>
        <w:ind w:left="567" w:hanging="567"/>
        <w:jc w:val="both"/>
        <w:rPr>
          <w:rFonts w:ascii="Arial Narrow" w:hAnsi="Arial Narrow"/>
        </w:rPr>
      </w:pPr>
      <w:r>
        <w:rPr>
          <w:rFonts w:ascii="Arial Narrow" w:hAnsi="Arial Narrow"/>
        </w:rPr>
        <w:t xml:space="preserve">   2a. </w:t>
      </w:r>
      <w:r w:rsidR="0040549A">
        <w:rPr>
          <w:rFonts w:ascii="Arial Narrow" w:hAnsi="Arial Narrow"/>
        </w:rPr>
        <w:t>Udzielający zamó</w:t>
      </w:r>
      <w:r w:rsidR="007F2F1C">
        <w:rPr>
          <w:rFonts w:ascii="Arial Narrow" w:hAnsi="Arial Narrow"/>
        </w:rPr>
        <w:t>wienia</w:t>
      </w:r>
      <w:r w:rsidR="0040549A">
        <w:rPr>
          <w:rFonts w:ascii="Arial Narrow" w:hAnsi="Arial Narrow"/>
        </w:rPr>
        <w:t xml:space="preserve"> może rozwiązać niniejszą Umowę w części dotyczącej</w:t>
      </w:r>
      <w:r w:rsidR="00A53050">
        <w:rPr>
          <w:rFonts w:ascii="Arial Narrow" w:hAnsi="Arial Narrow"/>
        </w:rPr>
        <w:t xml:space="preserve"> udzielania świadczeń w Megrez Sp.</w:t>
      </w:r>
      <w:r w:rsidR="00413354">
        <w:rPr>
          <w:rFonts w:ascii="Arial Narrow" w:hAnsi="Arial Narrow"/>
        </w:rPr>
        <w:t xml:space="preserve"> z o.o. w przypadku rozwiązania lub wygaśnięcia z jakiegokolwiek powodu </w:t>
      </w:r>
      <w:r w:rsidR="00A53050">
        <w:rPr>
          <w:rFonts w:ascii="Arial Narrow" w:hAnsi="Arial Narrow"/>
        </w:rPr>
        <w:t xml:space="preserve">Umowy zawartej przez Udzielającego zamówienia </w:t>
      </w:r>
      <w:r>
        <w:rPr>
          <w:rFonts w:ascii="Arial Narrow" w:hAnsi="Arial Narrow"/>
        </w:rPr>
        <w:t>z Megrez Sp. z o.o.</w:t>
      </w:r>
    </w:p>
    <w:p w:rsidR="004B6BD0" w:rsidRDefault="004B6BD0" w:rsidP="004B6BD0">
      <w:pPr>
        <w:tabs>
          <w:tab w:val="left" w:pos="709"/>
        </w:tabs>
        <w:ind w:left="567" w:hanging="567"/>
        <w:jc w:val="both"/>
        <w:rPr>
          <w:rFonts w:ascii="Arial Narrow" w:hAnsi="Arial Narrow"/>
        </w:rPr>
      </w:pPr>
      <w:r>
        <w:rPr>
          <w:rFonts w:ascii="Arial Narrow" w:hAnsi="Arial Narrow"/>
        </w:rPr>
        <w:t xml:space="preserve">3.    </w:t>
      </w:r>
      <w:r w:rsidRPr="00CA053B">
        <w:rPr>
          <w:rFonts w:ascii="Arial Narrow" w:hAnsi="Arial Narrow"/>
        </w:rPr>
        <w:t>Udzielający zamówienia może rozwiązać niniejszą umowę z zachowaniem 2 dniowego okresu wypowiedzenia w przypadku:</w:t>
      </w:r>
    </w:p>
    <w:p w:rsidR="00797C92" w:rsidRPr="00CE4552" w:rsidRDefault="004B6BD0" w:rsidP="00CE4552">
      <w:pPr>
        <w:pStyle w:val="Akapitzlist1"/>
        <w:numPr>
          <w:ilvl w:val="0"/>
          <w:numId w:val="6"/>
        </w:numPr>
        <w:tabs>
          <w:tab w:val="clear" w:pos="720"/>
          <w:tab w:val="left" w:pos="709"/>
        </w:tabs>
        <w:jc w:val="both"/>
        <w:rPr>
          <w:rFonts w:ascii="Arial Narrow" w:hAnsi="Arial Narrow"/>
        </w:rPr>
      </w:pPr>
      <w:r w:rsidRPr="00655C8F">
        <w:rPr>
          <w:rFonts w:ascii="Arial Narrow" w:hAnsi="Arial Narrow"/>
        </w:rPr>
        <w:t>utraty przez Przyjmującego zamówienie uprawnień lub możliwości do wykonywania świadczeń będących przedmiotem niniejszej umowy;</w:t>
      </w:r>
    </w:p>
    <w:p w:rsidR="004B6BD0" w:rsidRPr="00655C8F" w:rsidRDefault="004B6BD0" w:rsidP="004B6BD0">
      <w:pPr>
        <w:widowControl w:val="0"/>
        <w:numPr>
          <w:ilvl w:val="0"/>
          <w:numId w:val="6"/>
        </w:numPr>
        <w:tabs>
          <w:tab w:val="left" w:pos="852"/>
          <w:tab w:val="left" w:pos="1278"/>
          <w:tab w:val="left" w:pos="2424"/>
        </w:tabs>
        <w:jc w:val="both"/>
        <w:rPr>
          <w:rFonts w:ascii="Arial Narrow" w:hAnsi="Arial Narrow"/>
        </w:rPr>
      </w:pPr>
      <w:r w:rsidRPr="00655C8F">
        <w:rPr>
          <w:rFonts w:ascii="Arial Narrow" w:hAnsi="Arial Narrow"/>
        </w:rPr>
        <w:t xml:space="preserve">nienależytego udzielania świadczeń przez Przyjmującego zamówienie, polegającego </w:t>
      </w:r>
      <w:r>
        <w:rPr>
          <w:rFonts w:ascii="Arial Narrow" w:hAnsi="Arial Narrow"/>
        </w:rPr>
        <w:t xml:space="preserve">                       </w:t>
      </w:r>
      <w:r w:rsidRPr="00655C8F">
        <w:rPr>
          <w:rFonts w:ascii="Arial Narrow" w:hAnsi="Arial Narrow"/>
        </w:rPr>
        <w:t>w szczególności na ograniczeniu dostępności, nieodpowiedniej jakości lub zawężeniu zakresu świadczeń;</w:t>
      </w:r>
    </w:p>
    <w:p w:rsidR="004B6BD0" w:rsidRPr="00655C8F" w:rsidRDefault="004B6BD0" w:rsidP="004B6BD0">
      <w:pPr>
        <w:widowControl w:val="0"/>
        <w:numPr>
          <w:ilvl w:val="0"/>
          <w:numId w:val="6"/>
        </w:numPr>
        <w:tabs>
          <w:tab w:val="clear" w:pos="720"/>
          <w:tab w:val="left" w:pos="709"/>
          <w:tab w:val="left" w:pos="1278"/>
          <w:tab w:val="left" w:pos="2424"/>
        </w:tabs>
        <w:jc w:val="both"/>
        <w:rPr>
          <w:rFonts w:ascii="Arial Narrow" w:hAnsi="Arial Narrow"/>
        </w:rPr>
      </w:pPr>
      <w:r w:rsidRPr="00655C8F">
        <w:rPr>
          <w:rFonts w:ascii="Arial Narrow" w:hAnsi="Arial Narrow"/>
        </w:rPr>
        <w:tab/>
        <w:t>braku należytej dbałości w sprawozdawaniu i dokumentowaniu udzielanych świadczeń;</w:t>
      </w:r>
    </w:p>
    <w:p w:rsidR="00020E71" w:rsidRDefault="005C3FC1" w:rsidP="00020E71">
      <w:pPr>
        <w:widowControl w:val="0"/>
        <w:tabs>
          <w:tab w:val="left" w:pos="284"/>
          <w:tab w:val="left" w:pos="1278"/>
          <w:tab w:val="left" w:pos="2424"/>
        </w:tabs>
        <w:ind w:left="708" w:hanging="426"/>
        <w:jc w:val="both"/>
        <w:rPr>
          <w:rFonts w:ascii="Arial Narrow" w:hAnsi="Arial Narrow"/>
        </w:rPr>
      </w:pPr>
      <w:r>
        <w:rPr>
          <w:rFonts w:ascii="Arial Narrow" w:hAnsi="Arial Narrow"/>
        </w:rPr>
        <w:tab/>
        <w:t xml:space="preserve"> </w:t>
      </w:r>
      <w:r w:rsidRPr="00BA05B8">
        <w:rPr>
          <w:rFonts w:ascii="Arial Narrow" w:hAnsi="Arial Narrow"/>
        </w:rPr>
        <w:t xml:space="preserve">d) odmowy współdziałania z Ordynatorem/Lekarzem Kierującym Oddziałem/Kierownikiem </w:t>
      </w:r>
      <w:r w:rsidRPr="00BA05B8">
        <w:rPr>
          <w:rFonts w:ascii="Arial Narrow" w:hAnsi="Arial Narrow"/>
        </w:rPr>
        <w:br/>
        <w:t xml:space="preserve">Udzielającego zamówienie lub Ordynatorem Oddziału Neurologii </w:t>
      </w:r>
      <w:r w:rsidR="00B33F47">
        <w:rPr>
          <w:rFonts w:ascii="Arial Narrow" w:hAnsi="Arial Narrow"/>
        </w:rPr>
        <w:t xml:space="preserve">i Oddziału Udarowego </w:t>
      </w:r>
      <w:r w:rsidRPr="00BA05B8">
        <w:rPr>
          <w:rFonts w:ascii="Arial Narrow" w:hAnsi="Arial Narrow"/>
        </w:rPr>
        <w:t xml:space="preserve">Megrez </w:t>
      </w:r>
      <w:r w:rsidRPr="00BA05B8">
        <w:rPr>
          <w:rFonts w:ascii="Arial Narrow" w:hAnsi="Arial Narrow"/>
        </w:rPr>
        <w:lastRenderedPageBreak/>
        <w:t xml:space="preserve">Sp. z o.o. w przypadkach, gdy   jest do tego zobowiązany na podstawie umowy bądź też jest to konieczne dla prawidłowego funkcjonowania </w:t>
      </w:r>
      <w:r w:rsidRPr="00BA05B8">
        <w:rPr>
          <w:rFonts w:ascii="Arial Narrow" w:hAnsi="Arial Narrow" w:cs="Arial"/>
        </w:rPr>
        <w:t>Udzielającego zamówienia</w:t>
      </w:r>
      <w:r w:rsidR="00B33F47">
        <w:rPr>
          <w:rFonts w:ascii="Arial Narrow" w:hAnsi="Arial Narrow" w:cs="Arial"/>
        </w:rPr>
        <w:t xml:space="preserve"> lub odpowiednio Megrez S</w:t>
      </w:r>
      <w:r w:rsidR="00CC50AA">
        <w:rPr>
          <w:rFonts w:ascii="Arial Narrow" w:hAnsi="Arial Narrow" w:cs="Arial"/>
        </w:rPr>
        <w:t xml:space="preserve">p </w:t>
      </w:r>
      <w:r w:rsidR="007F2F1C">
        <w:rPr>
          <w:rFonts w:ascii="Arial Narrow" w:hAnsi="Arial Narrow" w:cs="Arial"/>
        </w:rPr>
        <w:t>z</w:t>
      </w:r>
      <w:r w:rsidR="00CC50AA">
        <w:rPr>
          <w:rFonts w:ascii="Arial Narrow" w:hAnsi="Arial Narrow" w:cs="Arial"/>
        </w:rPr>
        <w:t>.o.o.</w:t>
      </w:r>
      <w:r w:rsidRPr="00BA05B8">
        <w:rPr>
          <w:rFonts w:ascii="Arial Narrow" w:hAnsi="Arial Narrow"/>
        </w:rPr>
        <w:t xml:space="preserve">, zapewnienia ciągłości i należytej organizacji udzielania przez Udzielającego zamówienia świadczeń zdrowotnych lub wywiązywania się przez </w:t>
      </w:r>
      <w:r w:rsidRPr="00BA05B8">
        <w:rPr>
          <w:rFonts w:ascii="Arial Narrow" w:hAnsi="Arial Narrow" w:cs="Arial"/>
        </w:rPr>
        <w:t>Udzielającego zamówienia</w:t>
      </w:r>
      <w:r w:rsidR="00CC50AA">
        <w:rPr>
          <w:rFonts w:ascii="Arial Narrow" w:hAnsi="Arial Narrow" w:cs="Arial"/>
        </w:rPr>
        <w:t xml:space="preserve"> lub odpowiednio Megrez Sp. z o.o.</w:t>
      </w:r>
      <w:r w:rsidRPr="00BA05B8">
        <w:rPr>
          <w:rFonts w:ascii="Arial Narrow" w:hAnsi="Arial Narrow"/>
        </w:rPr>
        <w:t xml:space="preserve"> ze zobowiązań wobec Narodowego Funduszu</w:t>
      </w:r>
      <w:r w:rsidR="00020E71">
        <w:rPr>
          <w:rFonts w:ascii="Arial Narrow" w:hAnsi="Arial Narrow"/>
        </w:rPr>
        <w:t xml:space="preserve"> Zdrowia oraz innych podmiotów;</w:t>
      </w:r>
    </w:p>
    <w:p w:rsidR="001D45F0" w:rsidRDefault="00121B47" w:rsidP="00B33F47">
      <w:pPr>
        <w:widowControl w:val="0"/>
        <w:tabs>
          <w:tab w:val="left" w:pos="284"/>
          <w:tab w:val="left" w:pos="1278"/>
          <w:tab w:val="left" w:pos="2424"/>
        </w:tabs>
        <w:ind w:left="708" w:hanging="566"/>
        <w:jc w:val="both"/>
        <w:rPr>
          <w:rFonts w:ascii="Arial Narrow" w:hAnsi="Arial Narrow"/>
        </w:rPr>
      </w:pPr>
      <w:r>
        <w:rPr>
          <w:rFonts w:ascii="Arial Narrow" w:hAnsi="Arial Narrow"/>
        </w:rPr>
        <w:t xml:space="preserve">    </w:t>
      </w:r>
      <w:r w:rsidR="00B33F47">
        <w:rPr>
          <w:rFonts w:ascii="Arial Narrow" w:hAnsi="Arial Narrow"/>
        </w:rPr>
        <w:t xml:space="preserve">e) </w:t>
      </w:r>
      <w:r w:rsidR="001D45F0">
        <w:rPr>
          <w:rFonts w:ascii="Arial Narrow" w:hAnsi="Arial Narrow"/>
        </w:rPr>
        <w:t>nie</w:t>
      </w:r>
      <w:r w:rsidR="001D45F0" w:rsidRPr="00655C8F">
        <w:rPr>
          <w:rFonts w:ascii="Arial Narrow" w:hAnsi="Arial Narrow"/>
        </w:rPr>
        <w:t xml:space="preserve">wywiązania się przez Przyjmującego zamówienie z obowiązku poddania się kontroli </w:t>
      </w:r>
      <w:r w:rsidR="001D45F0">
        <w:rPr>
          <w:rFonts w:ascii="Arial Narrow" w:hAnsi="Arial Narrow"/>
        </w:rPr>
        <w:t xml:space="preserve"> </w:t>
      </w:r>
      <w:r>
        <w:rPr>
          <w:rFonts w:ascii="Arial Narrow" w:hAnsi="Arial Narrow"/>
        </w:rPr>
        <w:br/>
      </w:r>
      <w:r w:rsidR="001D45F0" w:rsidRPr="00655C8F">
        <w:rPr>
          <w:rFonts w:ascii="Arial Narrow" w:hAnsi="Arial Narrow"/>
        </w:rPr>
        <w:t>w</w:t>
      </w:r>
      <w:r w:rsidR="001D45F0">
        <w:rPr>
          <w:rFonts w:ascii="Arial Narrow" w:hAnsi="Arial Narrow"/>
        </w:rPr>
        <w:t xml:space="preserve"> zakresie, o którym mowa w § 3 </w:t>
      </w:r>
      <w:r w:rsidR="001D45F0" w:rsidRPr="003F07BF">
        <w:rPr>
          <w:rFonts w:ascii="Arial Narrow" w:hAnsi="Arial Narrow"/>
        </w:rPr>
        <w:t xml:space="preserve"> umowy</w:t>
      </w:r>
      <w:r w:rsidR="001D45F0">
        <w:rPr>
          <w:rFonts w:ascii="Arial Narrow" w:hAnsi="Arial Narrow"/>
        </w:rPr>
        <w:t xml:space="preserve"> lub niewywiązywania się z obowiązku, o którym mowa w § 5 </w:t>
      </w:r>
      <w:r w:rsidR="001D45F0" w:rsidRPr="003F07BF">
        <w:rPr>
          <w:rFonts w:ascii="Arial Narrow" w:hAnsi="Arial Narrow"/>
        </w:rPr>
        <w:t xml:space="preserve"> </w:t>
      </w:r>
      <w:r w:rsidR="001D45F0">
        <w:rPr>
          <w:rFonts w:ascii="Arial Narrow" w:hAnsi="Arial Narrow"/>
        </w:rPr>
        <w:t xml:space="preserve">pkt </w:t>
      </w:r>
      <w:r w:rsidR="00A06843">
        <w:rPr>
          <w:rFonts w:ascii="Arial Narrow" w:hAnsi="Arial Narrow"/>
        </w:rPr>
        <w:t>m</w:t>
      </w:r>
      <w:r w:rsidR="001D45F0">
        <w:rPr>
          <w:rFonts w:ascii="Arial Narrow" w:hAnsi="Arial Narrow"/>
        </w:rPr>
        <w:t xml:space="preserve">) </w:t>
      </w:r>
      <w:r w:rsidR="001D45F0" w:rsidRPr="003F07BF">
        <w:rPr>
          <w:rFonts w:ascii="Arial Narrow" w:hAnsi="Arial Narrow"/>
        </w:rPr>
        <w:t>umowy</w:t>
      </w:r>
      <w:r w:rsidR="00AE290B">
        <w:rPr>
          <w:rFonts w:ascii="Arial Narrow" w:hAnsi="Arial Narrow"/>
        </w:rPr>
        <w:t>.</w:t>
      </w:r>
    </w:p>
    <w:p w:rsidR="004B6BD0" w:rsidRPr="00CD4A7B" w:rsidRDefault="004B6BD0" w:rsidP="004B6BD0">
      <w:pPr>
        <w:widowControl w:val="0"/>
        <w:tabs>
          <w:tab w:val="left" w:pos="852"/>
          <w:tab w:val="left" w:pos="1278"/>
          <w:tab w:val="left" w:pos="2424"/>
        </w:tabs>
        <w:spacing w:line="280" w:lineRule="exact"/>
        <w:ind w:left="567" w:hanging="567"/>
        <w:jc w:val="both"/>
        <w:rPr>
          <w:rFonts w:ascii="Arial Narrow" w:hAnsi="Arial Narrow"/>
        </w:rPr>
      </w:pPr>
      <w:r>
        <w:rPr>
          <w:rFonts w:ascii="Arial Narrow" w:hAnsi="Arial Narrow"/>
        </w:rPr>
        <w:t xml:space="preserve">4.    </w:t>
      </w:r>
      <w:r>
        <w:rPr>
          <w:rFonts w:ascii="Arial Narrow" w:hAnsi="Arial Narrow"/>
        </w:rPr>
        <w:tab/>
      </w:r>
      <w:r w:rsidRPr="00CD4A7B">
        <w:rPr>
          <w:rFonts w:ascii="Arial Narrow" w:hAnsi="Arial Narrow"/>
        </w:rPr>
        <w:t>Przyjmujący zamówienie</w:t>
      </w:r>
      <w:r w:rsidRPr="00CD4A7B">
        <w:rPr>
          <w:rFonts w:ascii="Arial Narrow" w:hAnsi="Arial Narrow"/>
          <w:b/>
        </w:rPr>
        <w:t xml:space="preserve"> </w:t>
      </w:r>
      <w:r w:rsidRPr="00CD4A7B">
        <w:rPr>
          <w:rFonts w:ascii="Arial Narrow" w:hAnsi="Arial Narrow"/>
        </w:rPr>
        <w:t xml:space="preserve">jest uprawniony do rozwiązania umowy z zachowaniem dwutygodniowego okresu wypowiedzenia w przypadku zwłoki Udzielającego zamówienia </w:t>
      </w:r>
      <w:r>
        <w:rPr>
          <w:rFonts w:ascii="Arial Narrow" w:hAnsi="Arial Narrow"/>
        </w:rPr>
        <w:t xml:space="preserve">                    </w:t>
      </w:r>
      <w:r w:rsidRPr="00CD4A7B">
        <w:rPr>
          <w:rFonts w:ascii="Arial Narrow" w:hAnsi="Arial Narrow"/>
        </w:rPr>
        <w:t>w zapłacie wynagrodzenia trwającej ponad 1 miesiąc.</w:t>
      </w:r>
    </w:p>
    <w:p w:rsidR="004B6BD0" w:rsidRPr="00CA053B" w:rsidRDefault="004B6BD0" w:rsidP="004B6BD0">
      <w:pPr>
        <w:tabs>
          <w:tab w:val="left" w:pos="6"/>
          <w:tab w:val="left" w:pos="723"/>
        </w:tabs>
        <w:jc w:val="both"/>
        <w:rPr>
          <w:rFonts w:ascii="Arial Narrow" w:hAnsi="Arial Narrow"/>
        </w:rPr>
      </w:pPr>
    </w:p>
    <w:p w:rsidR="005E74A4" w:rsidRPr="00CA053B" w:rsidRDefault="004B6BD0" w:rsidP="00060B5C">
      <w:pPr>
        <w:tabs>
          <w:tab w:val="left" w:pos="4500"/>
        </w:tabs>
        <w:jc w:val="center"/>
        <w:rPr>
          <w:rFonts w:ascii="Arial Narrow" w:hAnsi="Arial Narrow"/>
          <w:b/>
          <w:bCs/>
        </w:rPr>
      </w:pPr>
      <w:r w:rsidRPr="00CA053B">
        <w:rPr>
          <w:rFonts w:ascii="Arial Narrow" w:hAnsi="Arial Narrow"/>
          <w:b/>
          <w:bCs/>
        </w:rPr>
        <w:t>§ 8.</w:t>
      </w:r>
    </w:p>
    <w:p w:rsidR="00036274" w:rsidRDefault="00797C92" w:rsidP="007542A1">
      <w:pPr>
        <w:tabs>
          <w:tab w:val="left" w:pos="426"/>
        </w:tabs>
        <w:ind w:left="567" w:hanging="567"/>
        <w:jc w:val="both"/>
        <w:rPr>
          <w:rFonts w:ascii="Arial Narrow" w:hAnsi="Arial Narrow"/>
        </w:rPr>
      </w:pPr>
      <w:r>
        <w:rPr>
          <w:rFonts w:ascii="Arial Narrow" w:hAnsi="Arial Narrow"/>
        </w:rPr>
        <w:t xml:space="preserve">1.      </w:t>
      </w:r>
      <w:r w:rsidR="007542A1" w:rsidRPr="00CA053B">
        <w:rPr>
          <w:rFonts w:ascii="Arial Narrow" w:hAnsi="Arial Narrow"/>
        </w:rPr>
        <w:t>Udzielający zamówienia może rozwiązać niniejszą umowę bez zachowania okres</w:t>
      </w:r>
      <w:r w:rsidR="007542A1">
        <w:rPr>
          <w:rFonts w:ascii="Arial Narrow" w:hAnsi="Arial Narrow"/>
        </w:rPr>
        <w:t xml:space="preserve">u wypowiedzenia w przypadku gdy </w:t>
      </w:r>
      <w:r w:rsidR="007542A1" w:rsidRPr="00CA053B">
        <w:rPr>
          <w:rFonts w:ascii="Arial Narrow" w:hAnsi="Arial Narrow"/>
        </w:rPr>
        <w:t xml:space="preserve">Przyjmujący zamówienie nie przedłoży Udzielającemu zamówienia polisy ubezpieczeniowej zgodnej z warunkami określonymi </w:t>
      </w:r>
      <w:r w:rsidR="007542A1">
        <w:rPr>
          <w:rFonts w:ascii="Arial Narrow" w:hAnsi="Arial Narrow"/>
        </w:rPr>
        <w:t xml:space="preserve">niniejszą umową lub nie wykona obowiązku określonego w </w:t>
      </w:r>
      <w:r w:rsidR="007542A1" w:rsidRPr="00CA053B">
        <w:rPr>
          <w:rFonts w:ascii="Arial Narrow" w:hAnsi="Arial Narrow"/>
        </w:rPr>
        <w:t>§ 2</w:t>
      </w:r>
      <w:r w:rsidR="007542A1">
        <w:rPr>
          <w:rFonts w:ascii="Arial Narrow" w:hAnsi="Arial Narrow"/>
        </w:rPr>
        <w:t xml:space="preserve"> ust. 1 pkt d) umowy.</w:t>
      </w:r>
    </w:p>
    <w:p w:rsidR="004B6BD0" w:rsidRPr="00CA053B" w:rsidRDefault="004B6BD0" w:rsidP="004B6BD0">
      <w:pPr>
        <w:ind w:left="567" w:hanging="567"/>
        <w:jc w:val="both"/>
        <w:rPr>
          <w:rFonts w:ascii="Arial Narrow" w:hAnsi="Arial Narrow"/>
        </w:rPr>
      </w:pPr>
      <w:r>
        <w:rPr>
          <w:rFonts w:ascii="Arial Narrow" w:hAnsi="Arial Narrow"/>
        </w:rPr>
        <w:t xml:space="preserve">2.   </w:t>
      </w:r>
      <w:r w:rsidRPr="00CA053B">
        <w:rPr>
          <w:rFonts w:ascii="Arial Narrow" w:hAnsi="Arial Narrow"/>
        </w:rPr>
        <w:t xml:space="preserve">Każda ze stron może rozwiązać niniejszą umowę bez zachowania okresu wypowiedzenia </w:t>
      </w:r>
      <w:r w:rsidR="00036274">
        <w:rPr>
          <w:rFonts w:ascii="Arial Narrow" w:hAnsi="Arial Narrow"/>
        </w:rPr>
        <w:br/>
      </w:r>
      <w:r w:rsidRPr="00CA053B">
        <w:rPr>
          <w:rFonts w:ascii="Arial Narrow" w:hAnsi="Arial Narrow"/>
        </w:rPr>
        <w:t>w przypadku</w:t>
      </w:r>
      <w:r>
        <w:rPr>
          <w:rFonts w:ascii="Arial Narrow" w:hAnsi="Arial Narrow"/>
        </w:rPr>
        <w:t>,</w:t>
      </w:r>
      <w:r w:rsidRPr="00CA053B">
        <w:rPr>
          <w:rFonts w:ascii="Arial Narrow" w:hAnsi="Arial Narrow"/>
        </w:rPr>
        <w:t xml:space="preserve"> gdy druga strona rażąco narusza istotne postanowienia umowy. Przez rażące naruszenie istotnych postanowień umowy rozumie się niestanowiące podstawy do wypowiedzenia umowy, zawinione działanie lub zaniechanie danej strony umowy powodujące, że konkretne obowiązki tej strony określone w niniejszej umowie nie są realizowane w ogóle lub są realizowane w sposób sprzeczny z zasadami wynikającymi z obowiązujących przepisów prawa oraz określonymi w niniejszej umowie.</w:t>
      </w:r>
    </w:p>
    <w:p w:rsidR="004B6BD0" w:rsidRDefault="004B6BD0" w:rsidP="004B6BD0">
      <w:pPr>
        <w:jc w:val="center"/>
        <w:rPr>
          <w:rFonts w:ascii="Arial Narrow" w:hAnsi="Arial Narrow"/>
          <w:b/>
          <w:bCs/>
        </w:rPr>
      </w:pPr>
      <w:r w:rsidRPr="00CA053B">
        <w:rPr>
          <w:rFonts w:ascii="Arial Narrow" w:hAnsi="Arial Narrow"/>
          <w:b/>
          <w:bCs/>
        </w:rPr>
        <w:t xml:space="preserve">§ </w:t>
      </w:r>
      <w:r w:rsidR="0006771A">
        <w:rPr>
          <w:rFonts w:ascii="Arial Narrow" w:hAnsi="Arial Narrow"/>
          <w:b/>
          <w:bCs/>
        </w:rPr>
        <w:t>9</w:t>
      </w:r>
      <w:r w:rsidRPr="00CA053B">
        <w:rPr>
          <w:rFonts w:ascii="Arial Narrow" w:hAnsi="Arial Narrow"/>
          <w:b/>
          <w:bCs/>
        </w:rPr>
        <w:t>.</w:t>
      </w:r>
    </w:p>
    <w:p w:rsidR="00FA5D71" w:rsidRDefault="00FA5D71" w:rsidP="004B6BD0">
      <w:pPr>
        <w:jc w:val="center"/>
        <w:rPr>
          <w:rFonts w:ascii="Arial Narrow" w:hAnsi="Arial Narrow"/>
          <w:b/>
          <w:bCs/>
        </w:rPr>
      </w:pPr>
    </w:p>
    <w:p w:rsidR="00E61444" w:rsidRPr="00CA053B" w:rsidRDefault="004B6BD0" w:rsidP="00E61444">
      <w:pPr>
        <w:ind w:left="567" w:hanging="567"/>
        <w:jc w:val="both"/>
        <w:rPr>
          <w:rFonts w:ascii="Arial Narrow" w:hAnsi="Arial Narrow"/>
        </w:rPr>
      </w:pPr>
      <w:r>
        <w:rPr>
          <w:rFonts w:ascii="Arial Narrow" w:hAnsi="Arial Narrow"/>
        </w:rPr>
        <w:t xml:space="preserve">1.      </w:t>
      </w:r>
      <w:r w:rsidRPr="00CA053B">
        <w:rPr>
          <w:rFonts w:ascii="Arial Narrow" w:hAnsi="Arial Narrow"/>
        </w:rPr>
        <w:t xml:space="preserve">Udzielający zamówienia może nałożyć na Przyjmującego zamówienie karę umowną w wysokości </w:t>
      </w:r>
      <w:r w:rsidR="00AC018E">
        <w:rPr>
          <w:rFonts w:ascii="Arial Narrow" w:hAnsi="Arial Narrow"/>
        </w:rPr>
        <w:br/>
        <w:t>1 0</w:t>
      </w:r>
      <w:r w:rsidR="008B1FD0">
        <w:rPr>
          <w:rFonts w:ascii="Arial Narrow" w:hAnsi="Arial Narrow"/>
        </w:rPr>
        <w:t>00</w:t>
      </w:r>
      <w:r w:rsidR="00E11169">
        <w:rPr>
          <w:rFonts w:ascii="Arial Narrow" w:hAnsi="Arial Narrow"/>
        </w:rPr>
        <w:t xml:space="preserve"> zł (słownie: </w:t>
      </w:r>
      <w:r w:rsidR="00AC018E">
        <w:rPr>
          <w:rFonts w:ascii="Arial Narrow" w:hAnsi="Arial Narrow"/>
        </w:rPr>
        <w:t xml:space="preserve">jeden tysiąc </w:t>
      </w:r>
      <w:r w:rsidR="00E11169" w:rsidRPr="00CA053B">
        <w:rPr>
          <w:rFonts w:ascii="Arial Narrow" w:hAnsi="Arial Narrow"/>
        </w:rPr>
        <w:t>złotych</w:t>
      </w:r>
      <w:r w:rsidR="00E11169">
        <w:rPr>
          <w:rFonts w:ascii="Arial Narrow" w:hAnsi="Arial Narrow"/>
        </w:rPr>
        <w:t xml:space="preserve">) </w:t>
      </w:r>
      <w:r w:rsidRPr="00CA053B">
        <w:rPr>
          <w:rFonts w:ascii="Arial Narrow" w:hAnsi="Arial Narrow"/>
        </w:rPr>
        <w:t xml:space="preserve">za każde stwierdzone naruszenie obowiązków umownych, </w:t>
      </w:r>
      <w:r w:rsidR="00E11169">
        <w:rPr>
          <w:rFonts w:ascii="Arial Narrow" w:hAnsi="Arial Narrow"/>
        </w:rPr>
        <w:br/>
      </w:r>
      <w:r w:rsidR="00E61444" w:rsidRPr="00CA053B">
        <w:rPr>
          <w:rFonts w:ascii="Arial Narrow" w:hAnsi="Arial Narrow"/>
        </w:rPr>
        <w:t xml:space="preserve">w </w:t>
      </w:r>
      <w:r w:rsidR="00E61444">
        <w:rPr>
          <w:rFonts w:ascii="Arial Narrow" w:hAnsi="Arial Narrow"/>
        </w:rPr>
        <w:t xml:space="preserve">szczególności w </w:t>
      </w:r>
      <w:r w:rsidR="00E61444" w:rsidRPr="00CA053B">
        <w:rPr>
          <w:rFonts w:ascii="Arial Narrow" w:hAnsi="Arial Narrow"/>
        </w:rPr>
        <w:t>przypadku zaistnienia którejkolwiek z poniżej wymienionych okoliczności:</w:t>
      </w:r>
    </w:p>
    <w:p w:rsidR="00E61444" w:rsidRDefault="00E61444" w:rsidP="00E61444">
      <w:pPr>
        <w:widowControl w:val="0"/>
        <w:tabs>
          <w:tab w:val="left" w:pos="851"/>
          <w:tab w:val="left" w:pos="993"/>
          <w:tab w:val="left" w:pos="1028"/>
        </w:tabs>
        <w:ind w:left="993" w:hanging="284"/>
        <w:jc w:val="both"/>
        <w:rPr>
          <w:rFonts w:ascii="Arial Narrow" w:hAnsi="Arial Narrow"/>
        </w:rPr>
      </w:pPr>
      <w:r>
        <w:rPr>
          <w:rFonts w:ascii="Arial Narrow" w:hAnsi="Arial Narrow"/>
        </w:rPr>
        <w:t xml:space="preserve">a) </w:t>
      </w:r>
      <w:r w:rsidRPr="00CA053B">
        <w:rPr>
          <w:rFonts w:ascii="Arial Narrow" w:hAnsi="Arial Narrow"/>
        </w:rPr>
        <w:t xml:space="preserve"> </w:t>
      </w:r>
      <w:r w:rsidRPr="00CA053B">
        <w:rPr>
          <w:rFonts w:ascii="Arial Narrow" w:hAnsi="Arial Narrow"/>
        </w:rPr>
        <w:tab/>
        <w:t xml:space="preserve">udzielenia świadczeń w sposób </w:t>
      </w:r>
      <w:r>
        <w:rPr>
          <w:rFonts w:ascii="Arial Narrow" w:hAnsi="Arial Narrow"/>
        </w:rPr>
        <w:t>lub</w:t>
      </w:r>
      <w:r w:rsidRPr="00CA053B">
        <w:rPr>
          <w:rFonts w:ascii="Arial Narrow" w:hAnsi="Arial Narrow"/>
        </w:rPr>
        <w:t xml:space="preserve"> na warunkach nie odp</w:t>
      </w:r>
      <w:r>
        <w:rPr>
          <w:rFonts w:ascii="Arial Narrow" w:hAnsi="Arial Narrow"/>
        </w:rPr>
        <w:t xml:space="preserve">owiadających wymogom określonym </w:t>
      </w:r>
      <w:r w:rsidRPr="00CA053B">
        <w:rPr>
          <w:rFonts w:ascii="Arial Narrow" w:hAnsi="Arial Narrow"/>
        </w:rPr>
        <w:t xml:space="preserve">w obowiązujących przepisach </w:t>
      </w:r>
      <w:r>
        <w:rPr>
          <w:rFonts w:ascii="Arial Narrow" w:hAnsi="Arial Narrow"/>
        </w:rPr>
        <w:t>lub</w:t>
      </w:r>
      <w:r w:rsidRPr="00CA053B">
        <w:rPr>
          <w:rFonts w:ascii="Arial Narrow" w:hAnsi="Arial Narrow"/>
        </w:rPr>
        <w:t xml:space="preserve"> w umowie,</w:t>
      </w:r>
    </w:p>
    <w:p w:rsidR="00E61444" w:rsidRDefault="00E61444" w:rsidP="00E61444">
      <w:pPr>
        <w:widowControl w:val="0"/>
        <w:tabs>
          <w:tab w:val="left" w:pos="851"/>
          <w:tab w:val="left" w:pos="1028"/>
        </w:tabs>
        <w:ind w:left="993" w:hanging="284"/>
        <w:jc w:val="both"/>
        <w:rPr>
          <w:rFonts w:ascii="Arial Narrow" w:hAnsi="Arial Narrow"/>
        </w:rPr>
      </w:pPr>
      <w:r>
        <w:rPr>
          <w:rFonts w:ascii="Arial Narrow" w:hAnsi="Arial Narrow"/>
        </w:rPr>
        <w:t>b)  nie</w:t>
      </w:r>
      <w:r w:rsidRPr="00CA053B">
        <w:rPr>
          <w:rFonts w:ascii="Arial Narrow" w:hAnsi="Arial Narrow"/>
        </w:rPr>
        <w:t xml:space="preserve">udzielenia świadczenia w czasie </w:t>
      </w:r>
      <w:r>
        <w:rPr>
          <w:rFonts w:ascii="Arial Narrow" w:hAnsi="Arial Narrow"/>
        </w:rPr>
        <w:t>lub w miejscu ustalonym</w:t>
      </w:r>
      <w:r w:rsidRPr="00CA053B">
        <w:rPr>
          <w:rFonts w:ascii="Arial Narrow" w:hAnsi="Arial Narrow"/>
        </w:rPr>
        <w:t xml:space="preserve"> </w:t>
      </w:r>
      <w:r>
        <w:rPr>
          <w:rFonts w:ascii="Arial Narrow" w:hAnsi="Arial Narrow"/>
        </w:rPr>
        <w:t>w</w:t>
      </w:r>
      <w:r w:rsidRPr="00CA053B">
        <w:rPr>
          <w:rFonts w:ascii="Arial Narrow" w:hAnsi="Arial Narrow"/>
        </w:rPr>
        <w:t xml:space="preserve"> umow</w:t>
      </w:r>
      <w:r>
        <w:rPr>
          <w:rFonts w:ascii="Arial Narrow" w:hAnsi="Arial Narrow"/>
        </w:rPr>
        <w:t>ie</w:t>
      </w:r>
      <w:r w:rsidRPr="00CA053B">
        <w:rPr>
          <w:rFonts w:ascii="Arial Narrow" w:hAnsi="Arial Narrow"/>
        </w:rPr>
        <w:t>;</w:t>
      </w:r>
    </w:p>
    <w:p w:rsidR="00E61444" w:rsidRDefault="00E61444" w:rsidP="00E61444">
      <w:pPr>
        <w:widowControl w:val="0"/>
        <w:tabs>
          <w:tab w:val="left" w:pos="851"/>
          <w:tab w:val="left" w:pos="1028"/>
        </w:tabs>
        <w:ind w:left="993" w:hanging="284"/>
        <w:jc w:val="both"/>
        <w:rPr>
          <w:rFonts w:ascii="Arial Narrow" w:hAnsi="Arial Narrow"/>
        </w:rPr>
      </w:pPr>
      <w:r>
        <w:rPr>
          <w:rFonts w:ascii="Arial Narrow" w:hAnsi="Arial Narrow"/>
        </w:rPr>
        <w:t xml:space="preserve">c) </w:t>
      </w:r>
      <w:r w:rsidRPr="00CA053B">
        <w:rPr>
          <w:rFonts w:ascii="Arial Narrow" w:hAnsi="Arial Narrow"/>
        </w:rPr>
        <w:t>uniemożliwiania lub utrudniania przeprowadzenia kontroli przez Udzielającego zamówienia, Narodowy Fundusz Zdrowia oraz inne uprawnione organy i podmioty albo niewykonania</w:t>
      </w:r>
      <w:r w:rsidRPr="00CA053B">
        <w:rPr>
          <w:rFonts w:ascii="Arial Narrow" w:hAnsi="Arial Narrow"/>
        </w:rPr>
        <w:br/>
        <w:t>w wyznaczonym terminie zaleceń pokontrolnych,</w:t>
      </w:r>
    </w:p>
    <w:p w:rsidR="00E61444" w:rsidRDefault="00E61444" w:rsidP="00E61444">
      <w:pPr>
        <w:widowControl w:val="0"/>
        <w:tabs>
          <w:tab w:val="left" w:pos="851"/>
          <w:tab w:val="left" w:pos="1028"/>
        </w:tabs>
        <w:ind w:left="993" w:hanging="284"/>
        <w:jc w:val="both"/>
        <w:rPr>
          <w:rFonts w:ascii="Arial Narrow" w:hAnsi="Arial Narrow"/>
        </w:rPr>
      </w:pPr>
      <w:r>
        <w:rPr>
          <w:rFonts w:ascii="Arial Narrow" w:hAnsi="Arial Narrow"/>
        </w:rPr>
        <w:t xml:space="preserve">d)  </w:t>
      </w:r>
      <w:r w:rsidRPr="00CA053B">
        <w:rPr>
          <w:rFonts w:ascii="Arial Narrow" w:hAnsi="Arial Narrow"/>
        </w:rPr>
        <w:t>nieuzasadnionej odmowy udzielenia świadczeń;</w:t>
      </w:r>
    </w:p>
    <w:p w:rsidR="00E61444" w:rsidRDefault="00E61444" w:rsidP="00E61444">
      <w:pPr>
        <w:widowControl w:val="0"/>
        <w:tabs>
          <w:tab w:val="left" w:pos="851"/>
          <w:tab w:val="left" w:pos="1028"/>
        </w:tabs>
        <w:ind w:left="993" w:hanging="284"/>
        <w:jc w:val="both"/>
        <w:rPr>
          <w:rFonts w:ascii="Arial Narrow" w:hAnsi="Arial Narrow"/>
        </w:rPr>
      </w:pPr>
      <w:r>
        <w:rPr>
          <w:rFonts w:ascii="Arial Narrow" w:hAnsi="Arial Narrow"/>
        </w:rPr>
        <w:t xml:space="preserve">e) </w:t>
      </w:r>
      <w:r w:rsidRPr="00CA053B">
        <w:rPr>
          <w:rFonts w:ascii="Arial Narrow" w:hAnsi="Arial Narrow"/>
        </w:rPr>
        <w:t>nieprawidłowego prowadzeni</w:t>
      </w:r>
      <w:r>
        <w:rPr>
          <w:rFonts w:ascii="Arial Narrow" w:hAnsi="Arial Narrow"/>
        </w:rPr>
        <w:t>a</w:t>
      </w:r>
      <w:r w:rsidRPr="00CA053B">
        <w:rPr>
          <w:rFonts w:ascii="Arial Narrow" w:hAnsi="Arial Narrow"/>
        </w:rPr>
        <w:t xml:space="preserve"> dokumentacji wymaganej umową lub obowiązującymi przepisami prawa;</w:t>
      </w:r>
    </w:p>
    <w:p w:rsidR="00E61444" w:rsidRDefault="00E61444" w:rsidP="00E61444">
      <w:pPr>
        <w:widowControl w:val="0"/>
        <w:tabs>
          <w:tab w:val="left" w:pos="851"/>
          <w:tab w:val="left" w:pos="1028"/>
        </w:tabs>
        <w:ind w:left="993" w:hanging="284"/>
        <w:jc w:val="both"/>
        <w:rPr>
          <w:rFonts w:ascii="Arial Narrow" w:hAnsi="Arial Narrow"/>
        </w:rPr>
      </w:pPr>
      <w:r>
        <w:rPr>
          <w:rFonts w:ascii="Arial Narrow" w:hAnsi="Arial Narrow"/>
        </w:rPr>
        <w:t xml:space="preserve">f) </w:t>
      </w:r>
      <w:r w:rsidRPr="00CA053B">
        <w:rPr>
          <w:rFonts w:ascii="Arial Narrow" w:hAnsi="Arial Narrow"/>
        </w:rPr>
        <w:t>nieterminowego przekazania Udzielającemu zamówienia dokumentacji niezbędnej do rozliczenia z Narodowym Funduszem Zdrowia.</w:t>
      </w:r>
    </w:p>
    <w:p w:rsidR="004B6BD0" w:rsidRDefault="004B6BD0" w:rsidP="00E61444">
      <w:pPr>
        <w:ind w:left="567" w:hanging="567"/>
        <w:jc w:val="both"/>
        <w:rPr>
          <w:rFonts w:ascii="Arial Narrow" w:hAnsi="Arial Narrow"/>
        </w:rPr>
      </w:pPr>
      <w:r>
        <w:rPr>
          <w:rFonts w:ascii="Arial Narrow" w:hAnsi="Arial Narrow"/>
        </w:rPr>
        <w:t xml:space="preserve">2.    </w:t>
      </w:r>
      <w:r w:rsidRPr="00CA053B">
        <w:rPr>
          <w:rFonts w:ascii="Arial Narrow" w:hAnsi="Arial Narrow"/>
        </w:rPr>
        <w:t>Kar</w:t>
      </w:r>
      <w:r>
        <w:rPr>
          <w:rFonts w:ascii="Arial Narrow" w:hAnsi="Arial Narrow"/>
        </w:rPr>
        <w:t>a</w:t>
      </w:r>
      <w:r w:rsidRPr="00CA053B">
        <w:rPr>
          <w:rFonts w:ascii="Arial Narrow" w:hAnsi="Arial Narrow"/>
        </w:rPr>
        <w:t xml:space="preserve"> umown</w:t>
      </w:r>
      <w:r>
        <w:rPr>
          <w:rFonts w:ascii="Arial Narrow" w:hAnsi="Arial Narrow"/>
        </w:rPr>
        <w:t>a</w:t>
      </w:r>
      <w:r w:rsidRPr="00CA053B">
        <w:rPr>
          <w:rFonts w:ascii="Arial Narrow" w:hAnsi="Arial Narrow"/>
        </w:rPr>
        <w:t xml:space="preserve"> mo</w:t>
      </w:r>
      <w:r>
        <w:rPr>
          <w:rFonts w:ascii="Arial Narrow" w:hAnsi="Arial Narrow"/>
        </w:rPr>
        <w:t>że</w:t>
      </w:r>
      <w:r w:rsidRPr="00CA053B">
        <w:rPr>
          <w:rFonts w:ascii="Arial Narrow" w:hAnsi="Arial Narrow"/>
        </w:rPr>
        <w:t xml:space="preserve"> zostać potrącon</w:t>
      </w:r>
      <w:r>
        <w:rPr>
          <w:rFonts w:ascii="Arial Narrow" w:hAnsi="Arial Narrow"/>
        </w:rPr>
        <w:t>a</w:t>
      </w:r>
      <w:r w:rsidRPr="00CA053B">
        <w:rPr>
          <w:rFonts w:ascii="Arial Narrow" w:hAnsi="Arial Narrow"/>
        </w:rPr>
        <w:t xml:space="preserve"> z wynagrodzen</w:t>
      </w:r>
      <w:r>
        <w:rPr>
          <w:rFonts w:ascii="Arial Narrow" w:hAnsi="Arial Narrow"/>
        </w:rPr>
        <w:t>ia</w:t>
      </w:r>
      <w:r w:rsidRPr="00CA053B">
        <w:rPr>
          <w:rFonts w:ascii="Arial Narrow" w:hAnsi="Arial Narrow"/>
        </w:rPr>
        <w:t xml:space="preserve"> należn</w:t>
      </w:r>
      <w:r>
        <w:rPr>
          <w:rFonts w:ascii="Arial Narrow" w:hAnsi="Arial Narrow"/>
        </w:rPr>
        <w:t>ego</w:t>
      </w:r>
      <w:r w:rsidRPr="00CA053B">
        <w:rPr>
          <w:rFonts w:ascii="Arial Narrow" w:hAnsi="Arial Narrow"/>
        </w:rPr>
        <w:t xml:space="preserve"> Przyjmujące</w:t>
      </w:r>
      <w:r>
        <w:rPr>
          <w:rFonts w:ascii="Arial Narrow" w:hAnsi="Arial Narrow"/>
        </w:rPr>
        <w:t>go</w:t>
      </w:r>
      <w:r w:rsidRPr="00CA053B">
        <w:rPr>
          <w:rFonts w:ascii="Arial Narrow" w:hAnsi="Arial Narrow"/>
        </w:rPr>
        <w:t xml:space="preserve"> zamówienie  </w:t>
      </w:r>
      <w:r>
        <w:rPr>
          <w:rFonts w:ascii="Arial Narrow" w:hAnsi="Arial Narrow"/>
        </w:rPr>
        <w:br/>
      </w:r>
      <w:r w:rsidRPr="00CA053B">
        <w:rPr>
          <w:rFonts w:ascii="Arial Narrow" w:hAnsi="Arial Narrow"/>
        </w:rPr>
        <w:t xml:space="preserve">z tytułu wykonywania niniejszej </w:t>
      </w:r>
      <w:r>
        <w:rPr>
          <w:rFonts w:ascii="Arial Narrow" w:hAnsi="Arial Narrow"/>
        </w:rPr>
        <w:t>u</w:t>
      </w:r>
      <w:r w:rsidRPr="00CA053B">
        <w:rPr>
          <w:rFonts w:ascii="Arial Narrow" w:hAnsi="Arial Narrow"/>
        </w:rPr>
        <w:t>mowy</w:t>
      </w:r>
      <w:r w:rsidR="00E739A4">
        <w:rPr>
          <w:rFonts w:ascii="Arial Narrow" w:hAnsi="Arial Narrow"/>
        </w:rPr>
        <w:t xml:space="preserve"> lub jakimkolwiek innymi należnościami przysługującymi Przyjmującemu zamówienie.</w:t>
      </w:r>
    </w:p>
    <w:p w:rsidR="004B6BD0" w:rsidRDefault="004B6BD0" w:rsidP="004B6BD0">
      <w:pPr>
        <w:ind w:left="567" w:hanging="567"/>
        <w:jc w:val="both"/>
        <w:rPr>
          <w:rFonts w:ascii="Arial Narrow" w:hAnsi="Arial Narrow"/>
        </w:rPr>
      </w:pPr>
      <w:r>
        <w:rPr>
          <w:rFonts w:ascii="Arial Narrow" w:hAnsi="Arial Narrow"/>
        </w:rPr>
        <w:t xml:space="preserve">3.     </w:t>
      </w:r>
      <w:r w:rsidRPr="00CA053B">
        <w:rPr>
          <w:rFonts w:ascii="Arial Narrow" w:hAnsi="Arial Narrow"/>
        </w:rPr>
        <w:t>W przypadku gdy wysokość wyrządzonej szkody przekracza naliczoną karę umowną Udzielający zamówienia ma prawo żądać odszkodowania uzupełniającego do pełnej wysokości wyrządzonej szkody.</w:t>
      </w:r>
    </w:p>
    <w:p w:rsidR="004B6BD0" w:rsidRDefault="004B6BD0" w:rsidP="004B6BD0">
      <w:pPr>
        <w:tabs>
          <w:tab w:val="num" w:pos="567"/>
        </w:tabs>
        <w:ind w:left="567" w:hanging="567"/>
        <w:jc w:val="both"/>
        <w:rPr>
          <w:rFonts w:ascii="Arial Narrow" w:hAnsi="Arial Narrow"/>
        </w:rPr>
      </w:pPr>
      <w:r>
        <w:rPr>
          <w:rFonts w:ascii="Arial Narrow" w:hAnsi="Arial Narrow"/>
        </w:rPr>
        <w:t>4.</w:t>
      </w:r>
      <w:r>
        <w:rPr>
          <w:rFonts w:ascii="Arial Narrow" w:hAnsi="Arial Narrow"/>
        </w:rPr>
        <w:tab/>
        <w:t xml:space="preserve">W przypadku stwierdzenia, że Przyjmujący zamówienie jest związany z Udzielającym zamówienia stosunkiem pracy lub wykonywał świadczenia objęte niniejszą Umową za pomocą osób związanych z Udzielającym zamówienie stosunkiem pracy, wynagrodzenie należne Przyjmującemu zamówienie za świadczenia realizowane przez takie osoby ulega obniżeniu </w:t>
      </w:r>
      <w:r>
        <w:rPr>
          <w:rFonts w:ascii="Arial Narrow" w:hAnsi="Arial Narrow"/>
        </w:rPr>
        <w:br/>
      </w:r>
      <w:r>
        <w:rPr>
          <w:rFonts w:ascii="Arial Narrow" w:hAnsi="Arial Narrow"/>
        </w:rPr>
        <w:lastRenderedPageBreak/>
        <w:t xml:space="preserve">o wartość składek na ubezpieczenie społeczne jakie zobowiązany jest zapłacić Udzielający zamówienie w związku z przepisem art. 8 ust. 2a i 18 ust. 1a ustawy z dnia 13 października </w:t>
      </w:r>
      <w:r>
        <w:rPr>
          <w:rFonts w:ascii="Arial Narrow" w:hAnsi="Arial Narrow"/>
        </w:rPr>
        <w:br/>
        <w:t>1998 r. o systemie ubezpieczeń społecznych.</w:t>
      </w:r>
    </w:p>
    <w:p w:rsidR="004B6BD0" w:rsidRPr="00CA053B" w:rsidRDefault="004B6BD0" w:rsidP="004B6BD0">
      <w:pPr>
        <w:jc w:val="both"/>
        <w:rPr>
          <w:rFonts w:ascii="Arial Narrow" w:hAnsi="Arial Narrow"/>
        </w:rPr>
      </w:pPr>
    </w:p>
    <w:p w:rsidR="004B6BD0" w:rsidRDefault="004B6BD0" w:rsidP="004B6BD0">
      <w:pPr>
        <w:jc w:val="center"/>
        <w:rPr>
          <w:rFonts w:ascii="Arial Narrow" w:hAnsi="Arial Narrow"/>
          <w:b/>
          <w:bCs/>
        </w:rPr>
      </w:pPr>
      <w:r w:rsidRPr="00CA053B">
        <w:rPr>
          <w:rFonts w:ascii="Arial Narrow" w:hAnsi="Arial Narrow"/>
          <w:b/>
          <w:bCs/>
        </w:rPr>
        <w:t>§ 1</w:t>
      </w:r>
      <w:r w:rsidR="0006771A">
        <w:rPr>
          <w:rFonts w:ascii="Arial Narrow" w:hAnsi="Arial Narrow"/>
          <w:b/>
          <w:bCs/>
        </w:rPr>
        <w:t>0</w:t>
      </w:r>
      <w:r w:rsidRPr="00CA053B">
        <w:rPr>
          <w:rFonts w:ascii="Arial Narrow" w:hAnsi="Arial Narrow"/>
          <w:b/>
          <w:bCs/>
        </w:rPr>
        <w:t>.</w:t>
      </w:r>
    </w:p>
    <w:p w:rsidR="00FA5D71" w:rsidRPr="00CA053B" w:rsidRDefault="00FA5D71" w:rsidP="004B6BD0">
      <w:pPr>
        <w:jc w:val="center"/>
        <w:rPr>
          <w:rFonts w:ascii="Arial Narrow" w:hAnsi="Arial Narrow"/>
          <w:b/>
          <w:bCs/>
        </w:rPr>
      </w:pPr>
    </w:p>
    <w:p w:rsidR="00291004" w:rsidRDefault="00291004" w:rsidP="00291004">
      <w:pPr>
        <w:ind w:firstLine="426"/>
        <w:rPr>
          <w:rFonts w:ascii="Arial Narrow" w:hAnsi="Arial Narrow"/>
        </w:rPr>
      </w:pPr>
      <w:r w:rsidRPr="00CA053B">
        <w:rPr>
          <w:rFonts w:ascii="Arial Narrow" w:hAnsi="Arial Narrow"/>
        </w:rPr>
        <w:t>Umowa została zawarta na czas określony</w:t>
      </w:r>
      <w:r>
        <w:rPr>
          <w:rFonts w:ascii="Arial Narrow" w:hAnsi="Arial Narrow"/>
        </w:rPr>
        <w:t>:</w:t>
      </w:r>
    </w:p>
    <w:p w:rsidR="00291004" w:rsidRDefault="00291004" w:rsidP="00291004">
      <w:pPr>
        <w:ind w:firstLine="426"/>
        <w:rPr>
          <w:rFonts w:ascii="Arial Narrow" w:hAnsi="Arial Narrow"/>
        </w:rPr>
      </w:pPr>
      <w:r w:rsidRPr="00CA053B">
        <w:rPr>
          <w:rFonts w:ascii="Arial Narrow" w:hAnsi="Arial Narrow"/>
        </w:rPr>
        <w:t xml:space="preserve"> </w:t>
      </w:r>
    </w:p>
    <w:p w:rsidR="00291004" w:rsidRPr="001A7F87" w:rsidRDefault="00291004" w:rsidP="00291004">
      <w:pPr>
        <w:spacing w:line="276" w:lineRule="auto"/>
        <w:ind w:left="567" w:hanging="141"/>
        <w:jc w:val="both"/>
        <w:rPr>
          <w:rFonts w:ascii="Arial Narrow" w:eastAsia="Times New Roman" w:hAnsi="Arial Narrow"/>
        </w:rPr>
      </w:pPr>
      <w:r w:rsidRPr="001A7F87">
        <w:rPr>
          <w:rFonts w:ascii="Arial Narrow" w:eastAsia="Times New Roman" w:hAnsi="Arial Narrow"/>
        </w:rPr>
        <w:t xml:space="preserve">- w zakresie udzielania świadczeń zdrowotnych w Oddziale Neurologii </w:t>
      </w:r>
      <w:r w:rsidR="00413354">
        <w:rPr>
          <w:rFonts w:ascii="Arial Narrow" w:eastAsia="Times New Roman" w:hAnsi="Arial Narrow"/>
        </w:rPr>
        <w:t xml:space="preserve">z </w:t>
      </w:r>
      <w:r w:rsidR="00413354" w:rsidRPr="00413354">
        <w:rPr>
          <w:rFonts w:ascii="Arial Narrow" w:hAnsi="Arial Narrow"/>
        </w:rPr>
        <w:t>Pododdziałem Udarowym</w:t>
      </w:r>
      <w:r w:rsidRPr="001A7F87">
        <w:rPr>
          <w:rFonts w:ascii="Arial Narrow" w:eastAsia="Times New Roman" w:hAnsi="Arial Narrow"/>
        </w:rPr>
        <w:br/>
        <w:t xml:space="preserve">w Megrez Sp. z o.o. w Tychach od dnia </w:t>
      </w:r>
      <w:r w:rsidRPr="001A7F87">
        <w:rPr>
          <w:rFonts w:ascii="Arial Narrow" w:eastAsia="Times New Roman" w:hAnsi="Arial Narrow"/>
          <w:b/>
        </w:rPr>
        <w:t>01.0</w:t>
      </w:r>
      <w:r w:rsidR="00413354">
        <w:rPr>
          <w:rFonts w:ascii="Arial Narrow" w:eastAsia="Times New Roman" w:hAnsi="Arial Narrow"/>
          <w:b/>
        </w:rPr>
        <w:t>5</w:t>
      </w:r>
      <w:r w:rsidRPr="001A7F87">
        <w:rPr>
          <w:rFonts w:ascii="Arial Narrow" w:eastAsia="Times New Roman" w:hAnsi="Arial Narrow"/>
          <w:b/>
        </w:rPr>
        <w:t>.2026 r.</w:t>
      </w:r>
      <w:r w:rsidRPr="001A7F87">
        <w:rPr>
          <w:rFonts w:ascii="Arial Narrow" w:eastAsia="Times New Roman" w:hAnsi="Arial Narrow"/>
        </w:rPr>
        <w:t xml:space="preserve"> do dnia </w:t>
      </w:r>
      <w:r w:rsidRPr="001A7F87">
        <w:rPr>
          <w:rFonts w:ascii="Arial Narrow" w:eastAsia="Times New Roman" w:hAnsi="Arial Narrow"/>
          <w:b/>
        </w:rPr>
        <w:t>3</w:t>
      </w:r>
      <w:r w:rsidR="00413354">
        <w:rPr>
          <w:rFonts w:ascii="Arial Narrow" w:eastAsia="Times New Roman" w:hAnsi="Arial Narrow"/>
          <w:b/>
        </w:rPr>
        <w:t>0</w:t>
      </w:r>
      <w:r w:rsidRPr="001A7F87">
        <w:rPr>
          <w:rFonts w:ascii="Arial Narrow" w:eastAsia="Times New Roman" w:hAnsi="Arial Narrow"/>
          <w:b/>
        </w:rPr>
        <w:t>.</w:t>
      </w:r>
      <w:r w:rsidR="00413354">
        <w:rPr>
          <w:rFonts w:ascii="Arial Narrow" w:eastAsia="Times New Roman" w:hAnsi="Arial Narrow"/>
          <w:b/>
        </w:rPr>
        <w:t>04</w:t>
      </w:r>
      <w:r w:rsidRPr="001A7F87">
        <w:rPr>
          <w:rFonts w:ascii="Arial Narrow" w:eastAsia="Times New Roman" w:hAnsi="Arial Narrow"/>
          <w:b/>
        </w:rPr>
        <w:t>.202</w:t>
      </w:r>
      <w:r w:rsidR="00413354">
        <w:rPr>
          <w:rFonts w:ascii="Arial Narrow" w:eastAsia="Times New Roman" w:hAnsi="Arial Narrow"/>
          <w:b/>
        </w:rPr>
        <w:t>8</w:t>
      </w:r>
      <w:r w:rsidRPr="001A7F87">
        <w:rPr>
          <w:rFonts w:ascii="Arial Narrow" w:eastAsia="Times New Roman" w:hAnsi="Arial Narrow"/>
          <w:b/>
        </w:rPr>
        <w:t xml:space="preserve"> r</w:t>
      </w:r>
      <w:r w:rsidRPr="001A7F87">
        <w:rPr>
          <w:rFonts w:ascii="Arial Narrow" w:eastAsia="Times New Roman" w:hAnsi="Arial Narrow"/>
        </w:rPr>
        <w:t>.</w:t>
      </w:r>
    </w:p>
    <w:p w:rsidR="00291004" w:rsidRPr="001A7F87" w:rsidRDefault="00291004" w:rsidP="00291004">
      <w:pPr>
        <w:spacing w:line="276" w:lineRule="auto"/>
        <w:ind w:firstLine="426"/>
        <w:jc w:val="both"/>
        <w:rPr>
          <w:rFonts w:ascii="Arial Narrow" w:eastAsia="Times New Roman" w:hAnsi="Arial Narrow"/>
        </w:rPr>
      </w:pPr>
      <w:r w:rsidRPr="001A7F87">
        <w:rPr>
          <w:rFonts w:ascii="Arial Narrow" w:eastAsia="Times New Roman" w:hAnsi="Arial Narrow"/>
        </w:rPr>
        <w:t xml:space="preserve">- w pozostałym zakresie od dnia </w:t>
      </w:r>
      <w:r w:rsidRPr="001A7F87">
        <w:rPr>
          <w:rFonts w:ascii="Arial Narrow" w:eastAsia="Times New Roman" w:hAnsi="Arial Narrow"/>
          <w:b/>
        </w:rPr>
        <w:t>01.0</w:t>
      </w:r>
      <w:r w:rsidR="00413354">
        <w:rPr>
          <w:rFonts w:ascii="Arial Narrow" w:eastAsia="Times New Roman" w:hAnsi="Arial Narrow"/>
          <w:b/>
        </w:rPr>
        <w:t>5</w:t>
      </w:r>
      <w:r w:rsidRPr="001A7F87">
        <w:rPr>
          <w:rFonts w:ascii="Arial Narrow" w:eastAsia="Times New Roman" w:hAnsi="Arial Narrow"/>
          <w:b/>
        </w:rPr>
        <w:t>.2026 r.</w:t>
      </w:r>
      <w:r w:rsidRPr="001A7F87">
        <w:rPr>
          <w:rFonts w:ascii="Arial Narrow" w:eastAsia="Times New Roman" w:hAnsi="Arial Narrow"/>
        </w:rPr>
        <w:t xml:space="preserve"> do dnia </w:t>
      </w:r>
      <w:r w:rsidRPr="001A7F87">
        <w:rPr>
          <w:rFonts w:ascii="Arial Narrow" w:eastAsia="Times New Roman" w:hAnsi="Arial Narrow"/>
          <w:b/>
        </w:rPr>
        <w:t>31.12.2026 r</w:t>
      </w:r>
      <w:r w:rsidRPr="001A7F87">
        <w:rPr>
          <w:rFonts w:ascii="Arial Narrow" w:eastAsia="Times New Roman" w:hAnsi="Arial Narrow"/>
        </w:rPr>
        <w:t xml:space="preserve">. </w:t>
      </w:r>
    </w:p>
    <w:p w:rsidR="004B6BD0" w:rsidRPr="00CA053B" w:rsidRDefault="004B6BD0" w:rsidP="004B6BD0">
      <w:pPr>
        <w:rPr>
          <w:rFonts w:ascii="Arial Narrow" w:hAnsi="Arial Narrow"/>
        </w:rPr>
      </w:pPr>
    </w:p>
    <w:p w:rsidR="004B6BD0" w:rsidRDefault="004B6BD0" w:rsidP="004B6BD0">
      <w:pPr>
        <w:jc w:val="center"/>
        <w:rPr>
          <w:rFonts w:ascii="Arial Narrow" w:hAnsi="Arial Narrow"/>
          <w:b/>
          <w:bCs/>
        </w:rPr>
      </w:pPr>
      <w:r w:rsidRPr="00CA053B">
        <w:rPr>
          <w:rFonts w:ascii="Arial Narrow" w:hAnsi="Arial Narrow"/>
          <w:b/>
          <w:bCs/>
        </w:rPr>
        <w:t>§ 1</w:t>
      </w:r>
      <w:r w:rsidR="0006771A">
        <w:rPr>
          <w:rFonts w:ascii="Arial Narrow" w:hAnsi="Arial Narrow"/>
          <w:b/>
          <w:bCs/>
        </w:rPr>
        <w:t>1</w:t>
      </w:r>
      <w:r w:rsidRPr="00CA053B">
        <w:rPr>
          <w:rFonts w:ascii="Arial Narrow" w:hAnsi="Arial Narrow"/>
          <w:b/>
          <w:bCs/>
        </w:rPr>
        <w:t>.</w:t>
      </w:r>
    </w:p>
    <w:p w:rsidR="00FA5D71" w:rsidRDefault="00FA5D71" w:rsidP="004B6BD0">
      <w:pPr>
        <w:jc w:val="center"/>
        <w:rPr>
          <w:rFonts w:ascii="Arial Narrow" w:hAnsi="Arial Narrow"/>
          <w:b/>
          <w:bCs/>
        </w:rPr>
      </w:pPr>
    </w:p>
    <w:p w:rsidR="004B6BD0" w:rsidRDefault="004B6BD0" w:rsidP="004B6BD0">
      <w:pPr>
        <w:numPr>
          <w:ilvl w:val="0"/>
          <w:numId w:val="3"/>
        </w:numPr>
        <w:overflowPunct w:val="0"/>
        <w:autoSpaceDE w:val="0"/>
        <w:ind w:right="-62" w:hanging="720"/>
        <w:jc w:val="both"/>
        <w:rPr>
          <w:rFonts w:ascii="Arial Narrow" w:hAnsi="Arial Narrow" w:cs="Arial"/>
        </w:rPr>
      </w:pPr>
      <w:r w:rsidRPr="00CA053B">
        <w:rPr>
          <w:rFonts w:ascii="Arial Narrow" w:hAnsi="Arial Narrow" w:cs="Arial"/>
        </w:rPr>
        <w:t>Przyjmujący zamówienie nie może bez uprzedniej pisemnej zgody Udzielającego zamówienia przelać na osoby trzecie jakichkolwiek obowiązków lub praw (w tym wierzytelności) wynikających z niniejszej umowy. Jakakolwiek czynność prawna powodująca zmianę wierzyciela</w:t>
      </w:r>
    </w:p>
    <w:p w:rsidR="004B6BD0" w:rsidRPr="00CA053B" w:rsidRDefault="004B6BD0" w:rsidP="004B6BD0">
      <w:pPr>
        <w:overflowPunct w:val="0"/>
        <w:autoSpaceDE w:val="0"/>
        <w:ind w:left="708" w:right="-62"/>
        <w:jc w:val="both"/>
        <w:rPr>
          <w:rFonts w:ascii="Arial Narrow" w:hAnsi="Arial Narrow" w:cs="Arial"/>
        </w:rPr>
      </w:pPr>
      <w:r w:rsidRPr="00CA053B">
        <w:rPr>
          <w:rFonts w:ascii="Arial Narrow" w:hAnsi="Arial Narrow" w:cs="Arial"/>
        </w:rPr>
        <w:t>z Przyjmującego zamówienie na inny podmiot wymaga również uprzedniej pisemnej zgody podmiotu tworzącego Udzielającego zamówienia. Przyjmujący zamówienie zobowiązany jest zamieścić wzmiankę o zakazie cesji na każdej fakturze(rachunku) wystawionej na podstawie niniejszej umowy.</w:t>
      </w:r>
    </w:p>
    <w:p w:rsidR="004B6BD0" w:rsidRPr="00CA053B" w:rsidRDefault="004B6BD0" w:rsidP="004B6BD0">
      <w:pPr>
        <w:numPr>
          <w:ilvl w:val="0"/>
          <w:numId w:val="3"/>
        </w:numPr>
        <w:overflowPunct w:val="0"/>
        <w:autoSpaceDE w:val="0"/>
        <w:ind w:right="-62" w:hanging="720"/>
        <w:jc w:val="both"/>
        <w:rPr>
          <w:rFonts w:ascii="Arial Narrow" w:hAnsi="Arial Narrow"/>
        </w:rPr>
      </w:pPr>
      <w:r w:rsidRPr="00CA053B">
        <w:rPr>
          <w:rFonts w:ascii="Arial Narrow" w:hAnsi="Arial Narrow"/>
        </w:rPr>
        <w:t>Wszelkie zmiany niniejszej umowy oraz oświadczenia o jej rozwiązaniu wymagają formy pisemnej pod rygorem nieważności.</w:t>
      </w:r>
    </w:p>
    <w:p w:rsidR="00FA5D71" w:rsidRPr="007562B6" w:rsidRDefault="004B6BD0" w:rsidP="007562B6">
      <w:pPr>
        <w:widowControl w:val="0"/>
        <w:numPr>
          <w:ilvl w:val="0"/>
          <w:numId w:val="3"/>
        </w:numPr>
        <w:ind w:left="709" w:hanging="709"/>
        <w:jc w:val="both"/>
        <w:rPr>
          <w:rFonts w:ascii="Arial Narrow" w:hAnsi="Arial Narrow"/>
        </w:rPr>
      </w:pPr>
      <w:r w:rsidRPr="00CA053B">
        <w:rPr>
          <w:rFonts w:ascii="Arial Narrow" w:hAnsi="Arial Narrow"/>
        </w:rPr>
        <w:t xml:space="preserve">Nieważna jest zmiana postanowień zawartej umowy niekorzystnych dla </w:t>
      </w:r>
      <w:r>
        <w:rPr>
          <w:rFonts w:ascii="Arial Narrow" w:hAnsi="Arial Narrow"/>
        </w:rPr>
        <w:t>U</w:t>
      </w:r>
      <w:r w:rsidRPr="00CA053B">
        <w:rPr>
          <w:rFonts w:ascii="Arial Narrow" w:hAnsi="Arial Narrow"/>
        </w:rPr>
        <w:t>dzielającego zamówienia, jeżeli przy ich uwzględnieniu zachodziłaby konieczność zmiany treści oferty, na podstawie której dokonano wyboru Przyjmującego zamówienie, chyba że konieczność wprowadzenia takich zmian wynika z okoliczności, których nie można było przewidzieć w chwili zawarcia umowy.</w:t>
      </w:r>
    </w:p>
    <w:p w:rsidR="007562B6" w:rsidRPr="00291004" w:rsidRDefault="004B6BD0" w:rsidP="007562B6">
      <w:pPr>
        <w:widowControl w:val="0"/>
        <w:numPr>
          <w:ilvl w:val="0"/>
          <w:numId w:val="3"/>
        </w:numPr>
        <w:ind w:left="709" w:hanging="709"/>
        <w:jc w:val="both"/>
        <w:rPr>
          <w:rFonts w:ascii="Arial Narrow" w:hAnsi="Arial Narrow"/>
        </w:rPr>
      </w:pPr>
      <w:r w:rsidRPr="00CA053B">
        <w:rPr>
          <w:rFonts w:ascii="Arial Narrow" w:hAnsi="Arial Narrow"/>
        </w:rPr>
        <w:t xml:space="preserve">Wszelkie spory wynikłe na tle realizacji niniejszej umowy strony będą rozstrzygać polubownie, </w:t>
      </w:r>
      <w:r w:rsidR="00D35D22">
        <w:rPr>
          <w:rFonts w:ascii="Arial Narrow" w:hAnsi="Arial Narrow"/>
        </w:rPr>
        <w:br/>
      </w:r>
      <w:r w:rsidRPr="00CA053B">
        <w:rPr>
          <w:rFonts w:ascii="Arial Narrow" w:hAnsi="Arial Narrow"/>
        </w:rPr>
        <w:t>a w przypadku braku polubownego rozwiązania sporu w ciągu 30 dni spór taki będzie rozstrzygany przez sąd powszechny właściwy miejscowo dla siedziby Udzielającego zamówienia.</w:t>
      </w:r>
    </w:p>
    <w:p w:rsidR="004B6BD0" w:rsidRPr="00FA6D9B" w:rsidRDefault="004B6BD0" w:rsidP="004B6BD0">
      <w:pPr>
        <w:widowControl w:val="0"/>
        <w:numPr>
          <w:ilvl w:val="0"/>
          <w:numId w:val="3"/>
        </w:numPr>
        <w:ind w:left="709" w:hanging="709"/>
        <w:jc w:val="both"/>
        <w:rPr>
          <w:rFonts w:ascii="Arial Narrow" w:hAnsi="Arial Narrow"/>
        </w:rPr>
      </w:pPr>
      <w:r w:rsidRPr="00CA053B">
        <w:rPr>
          <w:rFonts w:ascii="Arial Narrow" w:hAnsi="Arial Narrow"/>
        </w:rPr>
        <w:t>Umowę sporządzono w trzech jednobrzmiących egzemplarzach, w tym dwa dla Udziela</w:t>
      </w:r>
      <w:r>
        <w:rPr>
          <w:rFonts w:ascii="Arial Narrow" w:hAnsi="Arial Narrow"/>
        </w:rPr>
        <w:t>jącego zamówienia, a jeden dla P</w:t>
      </w:r>
      <w:r w:rsidRPr="00CA053B">
        <w:rPr>
          <w:rFonts w:ascii="Arial Narrow" w:hAnsi="Arial Narrow"/>
        </w:rPr>
        <w:t>rzyjmującego zamówienie.</w:t>
      </w:r>
    </w:p>
    <w:p w:rsidR="004B6BD0" w:rsidRPr="005E0243" w:rsidRDefault="004B6BD0" w:rsidP="004B6BD0">
      <w:pPr>
        <w:jc w:val="both"/>
        <w:rPr>
          <w:rFonts w:ascii="Arial Narrow" w:hAnsi="Arial Narrow"/>
          <w:sz w:val="12"/>
          <w:szCs w:val="12"/>
        </w:rPr>
      </w:pPr>
    </w:p>
    <w:p w:rsidR="00FA5D71" w:rsidRDefault="00FA5D71" w:rsidP="004B6BD0">
      <w:pPr>
        <w:jc w:val="both"/>
        <w:rPr>
          <w:rFonts w:ascii="Arial Narrow" w:hAnsi="Arial Narrow"/>
          <w:sz w:val="20"/>
          <w:szCs w:val="20"/>
          <w:u w:val="single"/>
        </w:rPr>
      </w:pPr>
    </w:p>
    <w:p w:rsidR="007562B6" w:rsidRDefault="007562B6" w:rsidP="004B6BD0">
      <w:pPr>
        <w:jc w:val="both"/>
        <w:rPr>
          <w:rFonts w:ascii="Arial Narrow" w:hAnsi="Arial Narrow"/>
          <w:sz w:val="20"/>
          <w:szCs w:val="20"/>
          <w:u w:val="single"/>
        </w:rPr>
      </w:pPr>
    </w:p>
    <w:p w:rsidR="00291004" w:rsidRDefault="00291004" w:rsidP="004B6BD0">
      <w:pPr>
        <w:jc w:val="both"/>
        <w:rPr>
          <w:rFonts w:ascii="Arial Narrow" w:hAnsi="Arial Narrow"/>
          <w:sz w:val="20"/>
          <w:szCs w:val="20"/>
          <w:u w:val="single"/>
        </w:rPr>
      </w:pPr>
    </w:p>
    <w:p w:rsidR="00291004" w:rsidRDefault="00291004" w:rsidP="004B6BD0">
      <w:pPr>
        <w:jc w:val="both"/>
        <w:rPr>
          <w:rFonts w:ascii="Arial Narrow" w:hAnsi="Arial Narrow"/>
          <w:sz w:val="20"/>
          <w:szCs w:val="20"/>
          <w:u w:val="single"/>
        </w:rPr>
      </w:pPr>
    </w:p>
    <w:p w:rsidR="007562B6" w:rsidRDefault="007562B6" w:rsidP="004B6BD0">
      <w:pPr>
        <w:jc w:val="both"/>
        <w:rPr>
          <w:rFonts w:ascii="Arial Narrow" w:hAnsi="Arial Narrow"/>
          <w:sz w:val="20"/>
          <w:szCs w:val="20"/>
          <w:u w:val="single"/>
        </w:rPr>
      </w:pPr>
    </w:p>
    <w:p w:rsidR="004B6BD0" w:rsidRPr="005E0243" w:rsidRDefault="004B6BD0" w:rsidP="004B6BD0">
      <w:pPr>
        <w:jc w:val="both"/>
        <w:rPr>
          <w:rFonts w:ascii="Arial Narrow" w:hAnsi="Arial Narrow"/>
          <w:sz w:val="20"/>
          <w:szCs w:val="20"/>
          <w:u w:val="single"/>
        </w:rPr>
      </w:pPr>
      <w:r w:rsidRPr="005E0243">
        <w:rPr>
          <w:rFonts w:ascii="Arial Narrow" w:hAnsi="Arial Narrow"/>
          <w:sz w:val="20"/>
          <w:szCs w:val="20"/>
          <w:u w:val="single"/>
        </w:rPr>
        <w:t>Załączniki:</w:t>
      </w:r>
    </w:p>
    <w:p w:rsidR="004B6BD0" w:rsidRPr="005E0243" w:rsidRDefault="004B6BD0" w:rsidP="004B6BD0">
      <w:pPr>
        <w:numPr>
          <w:ilvl w:val="1"/>
          <w:numId w:val="3"/>
        </w:numPr>
        <w:tabs>
          <w:tab w:val="left" w:pos="709"/>
        </w:tabs>
        <w:ind w:hanging="1080"/>
        <w:jc w:val="both"/>
        <w:rPr>
          <w:rFonts w:ascii="Arial Narrow" w:hAnsi="Arial Narrow"/>
          <w:sz w:val="20"/>
          <w:szCs w:val="20"/>
        </w:rPr>
      </w:pPr>
      <w:r w:rsidRPr="005E0243">
        <w:rPr>
          <w:rFonts w:ascii="Arial Narrow" w:hAnsi="Arial Narrow"/>
          <w:sz w:val="20"/>
          <w:szCs w:val="20"/>
        </w:rPr>
        <w:t>Szczegółowy zakres świadczeń zdrowotnych objętych umową oraz zasady ich udzielania.</w:t>
      </w:r>
    </w:p>
    <w:p w:rsidR="004B6BD0" w:rsidRPr="005E0243" w:rsidRDefault="004B6BD0" w:rsidP="004B6BD0">
      <w:pPr>
        <w:numPr>
          <w:ilvl w:val="1"/>
          <w:numId w:val="3"/>
        </w:numPr>
        <w:tabs>
          <w:tab w:val="left" w:pos="709"/>
        </w:tabs>
        <w:ind w:hanging="1080"/>
        <w:jc w:val="both"/>
        <w:rPr>
          <w:rFonts w:ascii="Arial Narrow" w:hAnsi="Arial Narrow"/>
          <w:sz w:val="20"/>
          <w:szCs w:val="20"/>
        </w:rPr>
      </w:pPr>
      <w:r w:rsidRPr="005E0243">
        <w:rPr>
          <w:rFonts w:ascii="Arial Narrow" w:hAnsi="Arial Narrow"/>
          <w:sz w:val="20"/>
          <w:szCs w:val="20"/>
        </w:rPr>
        <w:t>Zasady ustalania wynagrodzenia Przyjmującego zamówienie.</w:t>
      </w:r>
    </w:p>
    <w:p w:rsidR="004B6BD0" w:rsidRPr="005E0243" w:rsidRDefault="004B6BD0" w:rsidP="004B6BD0">
      <w:pPr>
        <w:numPr>
          <w:ilvl w:val="1"/>
          <w:numId w:val="3"/>
        </w:numPr>
        <w:tabs>
          <w:tab w:val="left" w:pos="709"/>
        </w:tabs>
        <w:ind w:hanging="1080"/>
        <w:jc w:val="both"/>
        <w:rPr>
          <w:rFonts w:ascii="Arial Narrow" w:hAnsi="Arial Narrow"/>
          <w:sz w:val="20"/>
          <w:szCs w:val="20"/>
        </w:rPr>
      </w:pPr>
      <w:r w:rsidRPr="005E0243">
        <w:rPr>
          <w:rFonts w:ascii="Arial Narrow" w:hAnsi="Arial Narrow"/>
          <w:sz w:val="20"/>
          <w:szCs w:val="20"/>
        </w:rPr>
        <w:t>Wzór wykazu udzielonych świadczeń.</w:t>
      </w:r>
    </w:p>
    <w:p w:rsidR="004B6BD0" w:rsidRPr="005E0243" w:rsidRDefault="004B6BD0" w:rsidP="004B6BD0">
      <w:pPr>
        <w:jc w:val="both"/>
        <w:rPr>
          <w:rFonts w:ascii="Arial Narrow" w:hAnsi="Arial Narrow"/>
          <w:b/>
          <w:sz w:val="12"/>
          <w:szCs w:val="12"/>
        </w:rPr>
      </w:pPr>
    </w:p>
    <w:p w:rsidR="00675283" w:rsidRDefault="00675283" w:rsidP="004B6BD0">
      <w:pPr>
        <w:ind w:firstLine="708"/>
        <w:rPr>
          <w:rFonts w:ascii="Arial Narrow" w:hAnsi="Arial Narrow"/>
          <w:b/>
        </w:rPr>
      </w:pPr>
    </w:p>
    <w:p w:rsidR="007562B6" w:rsidRDefault="007562B6" w:rsidP="004B6BD0">
      <w:pPr>
        <w:ind w:firstLine="708"/>
        <w:rPr>
          <w:rFonts w:ascii="Arial Narrow" w:hAnsi="Arial Narrow"/>
          <w:b/>
        </w:rPr>
      </w:pPr>
    </w:p>
    <w:p w:rsidR="007562B6" w:rsidRDefault="007562B6" w:rsidP="004B6BD0">
      <w:pPr>
        <w:ind w:firstLine="708"/>
        <w:rPr>
          <w:rFonts w:ascii="Arial Narrow" w:hAnsi="Arial Narrow"/>
          <w:b/>
        </w:rPr>
      </w:pPr>
    </w:p>
    <w:p w:rsidR="007562B6" w:rsidRDefault="007562B6" w:rsidP="004B6BD0">
      <w:pPr>
        <w:ind w:firstLine="708"/>
        <w:rPr>
          <w:rFonts w:ascii="Arial Narrow" w:hAnsi="Arial Narrow"/>
          <w:b/>
        </w:rPr>
      </w:pPr>
    </w:p>
    <w:p w:rsidR="004B6BD0" w:rsidRPr="00CA053B" w:rsidRDefault="004B6BD0" w:rsidP="004B6BD0">
      <w:pPr>
        <w:ind w:firstLine="708"/>
      </w:pPr>
      <w:r w:rsidRPr="00CA053B">
        <w:rPr>
          <w:rFonts w:ascii="Arial Narrow" w:hAnsi="Arial Narrow"/>
          <w:b/>
        </w:rPr>
        <w:t>Udzielający zamówienia:</w:t>
      </w:r>
      <w:r w:rsidRPr="00CA053B">
        <w:rPr>
          <w:rFonts w:ascii="Arial Narrow" w:hAnsi="Arial Narrow"/>
          <w:b/>
        </w:rPr>
        <w:tab/>
      </w:r>
      <w:r w:rsidRPr="00CA053B">
        <w:rPr>
          <w:rFonts w:ascii="Arial Narrow" w:hAnsi="Arial Narrow"/>
          <w:b/>
        </w:rPr>
        <w:tab/>
      </w:r>
      <w:r w:rsidRPr="00CA053B">
        <w:rPr>
          <w:rFonts w:ascii="Arial Narrow" w:hAnsi="Arial Narrow"/>
          <w:b/>
        </w:rPr>
        <w:tab/>
      </w:r>
      <w:r w:rsidRPr="00CA053B">
        <w:rPr>
          <w:rFonts w:ascii="Arial Narrow" w:hAnsi="Arial Narrow"/>
          <w:b/>
        </w:rPr>
        <w:tab/>
        <w:t>Przyjmujący zamówienie:</w:t>
      </w:r>
    </w:p>
    <w:p w:rsidR="004B6BD0" w:rsidRDefault="004B6BD0" w:rsidP="004B6BD0"/>
    <w:sectPr w:rsidR="004B6BD0" w:rsidSect="00A303AC">
      <w:footerReference w:type="default" r:id="rId7"/>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03D8" w:rsidRDefault="00DB03D8" w:rsidP="00034066">
      <w:r>
        <w:separator/>
      </w:r>
    </w:p>
  </w:endnote>
  <w:endnote w:type="continuationSeparator" w:id="0">
    <w:p w:rsidR="00DB03D8" w:rsidRDefault="00DB03D8" w:rsidP="00034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476197"/>
      <w:docPartObj>
        <w:docPartGallery w:val="Page Numbers (Bottom of Page)"/>
        <w:docPartUnique/>
      </w:docPartObj>
    </w:sdtPr>
    <w:sdtEndPr/>
    <w:sdtContent>
      <w:p w:rsidR="00827B73" w:rsidRDefault="00774D0F">
        <w:pPr>
          <w:pStyle w:val="Stopka"/>
          <w:jc w:val="right"/>
        </w:pPr>
        <w:r>
          <w:fldChar w:fldCharType="begin"/>
        </w:r>
        <w:r w:rsidR="00827B73">
          <w:instrText>PAGE   \* MERGEFORMAT</w:instrText>
        </w:r>
        <w:r>
          <w:fldChar w:fldCharType="separate"/>
        </w:r>
        <w:r w:rsidR="00833BBC">
          <w:rPr>
            <w:noProof/>
          </w:rPr>
          <w:t>7</w:t>
        </w:r>
        <w:r>
          <w:fldChar w:fldCharType="end"/>
        </w:r>
      </w:p>
    </w:sdtContent>
  </w:sdt>
  <w:p w:rsidR="0070112D" w:rsidRDefault="00DB03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03D8" w:rsidRDefault="00DB03D8" w:rsidP="00034066">
      <w:r>
        <w:separator/>
      </w:r>
    </w:p>
  </w:footnote>
  <w:footnote w:type="continuationSeparator" w:id="0">
    <w:p w:rsidR="00DB03D8" w:rsidRDefault="00DB03D8" w:rsidP="000340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1848"/>
        </w:tabs>
        <w:ind w:left="1848" w:hanging="432"/>
      </w:pPr>
    </w:lvl>
    <w:lvl w:ilvl="1">
      <w:start w:val="1"/>
      <w:numFmt w:val="none"/>
      <w:suff w:val="nothing"/>
      <w:lvlText w:val=""/>
      <w:lvlJc w:val="left"/>
      <w:pPr>
        <w:tabs>
          <w:tab w:val="num" w:pos="1992"/>
        </w:tabs>
        <w:ind w:left="1992" w:hanging="576"/>
      </w:pPr>
    </w:lvl>
    <w:lvl w:ilvl="2">
      <w:start w:val="1"/>
      <w:numFmt w:val="none"/>
      <w:suff w:val="nothing"/>
      <w:lvlText w:val=""/>
      <w:lvlJc w:val="left"/>
      <w:pPr>
        <w:tabs>
          <w:tab w:val="num" w:pos="2136"/>
        </w:tabs>
        <w:ind w:left="2136" w:hanging="720"/>
      </w:pPr>
    </w:lvl>
    <w:lvl w:ilvl="3">
      <w:start w:val="1"/>
      <w:numFmt w:val="none"/>
      <w:suff w:val="nothing"/>
      <w:lvlText w:val=""/>
      <w:lvlJc w:val="left"/>
      <w:pPr>
        <w:tabs>
          <w:tab w:val="num" w:pos="2280"/>
        </w:tabs>
        <w:ind w:left="2280" w:hanging="864"/>
      </w:pPr>
    </w:lvl>
    <w:lvl w:ilvl="4">
      <w:start w:val="1"/>
      <w:numFmt w:val="none"/>
      <w:pStyle w:val="Nagwek5"/>
      <w:suff w:val="nothing"/>
      <w:lvlText w:val=""/>
      <w:lvlJc w:val="left"/>
      <w:pPr>
        <w:tabs>
          <w:tab w:val="num" w:pos="2424"/>
        </w:tabs>
        <w:ind w:left="2424" w:hanging="1008"/>
      </w:pPr>
    </w:lvl>
    <w:lvl w:ilvl="5">
      <w:start w:val="1"/>
      <w:numFmt w:val="none"/>
      <w:suff w:val="nothing"/>
      <w:lvlText w:val=""/>
      <w:lvlJc w:val="left"/>
      <w:pPr>
        <w:tabs>
          <w:tab w:val="num" w:pos="2568"/>
        </w:tabs>
        <w:ind w:left="2568" w:hanging="1152"/>
      </w:pPr>
    </w:lvl>
    <w:lvl w:ilvl="6">
      <w:start w:val="1"/>
      <w:numFmt w:val="none"/>
      <w:suff w:val="nothing"/>
      <w:lvlText w:val=""/>
      <w:lvlJc w:val="left"/>
      <w:pPr>
        <w:tabs>
          <w:tab w:val="num" w:pos="2712"/>
        </w:tabs>
        <w:ind w:left="2712" w:hanging="1296"/>
      </w:pPr>
    </w:lvl>
    <w:lvl w:ilvl="7">
      <w:start w:val="1"/>
      <w:numFmt w:val="none"/>
      <w:suff w:val="nothing"/>
      <w:lvlText w:val=""/>
      <w:lvlJc w:val="left"/>
      <w:pPr>
        <w:tabs>
          <w:tab w:val="num" w:pos="2856"/>
        </w:tabs>
        <w:ind w:left="2856" w:hanging="1440"/>
      </w:pPr>
    </w:lvl>
    <w:lvl w:ilvl="8">
      <w:start w:val="1"/>
      <w:numFmt w:val="none"/>
      <w:suff w:val="nothing"/>
      <w:lvlText w:val=""/>
      <w:lvlJc w:val="left"/>
      <w:pPr>
        <w:tabs>
          <w:tab w:val="num" w:pos="3000"/>
        </w:tabs>
        <w:ind w:left="3000" w:hanging="1584"/>
      </w:pPr>
    </w:lvl>
  </w:abstractNum>
  <w:abstractNum w:abstractNumId="1" w15:restartNumberingAfterBreak="0">
    <w:nsid w:val="00000002"/>
    <w:multiLevelType w:val="multilevel"/>
    <w:tmpl w:val="4ABECD6A"/>
    <w:name w:val="WW8Num2"/>
    <w:lvl w:ilvl="0">
      <w:start w:val="1"/>
      <w:numFmt w:val="decimal"/>
      <w:suff w:val="nothing"/>
      <w:lvlText w:val="%1."/>
      <w:lvlJc w:val="left"/>
      <w:pPr>
        <w:tabs>
          <w:tab w:val="num" w:pos="0"/>
        </w:tabs>
      </w:pPr>
      <w:rPr>
        <w:rFonts w:ascii="Arial Narrow" w:eastAsia="Times New Roman" w:hAnsi="Arial Narrow"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4"/>
    <w:multiLevelType w:val="multilevel"/>
    <w:tmpl w:val="810C2F2A"/>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8"/>
    <w:multiLevelType w:val="singleLevel"/>
    <w:tmpl w:val="00000008"/>
    <w:name w:val="WW8Num9"/>
    <w:lvl w:ilvl="0">
      <w:start w:val="1"/>
      <w:numFmt w:val="lowerLetter"/>
      <w:lvlText w:val="%1)"/>
      <w:lvlJc w:val="left"/>
      <w:pPr>
        <w:tabs>
          <w:tab w:val="num" w:pos="0"/>
        </w:tabs>
        <w:ind w:left="720" w:hanging="360"/>
      </w:pPr>
      <w:rPr>
        <w:rFonts w:cs="Times New Roman"/>
        <w:b w:val="0"/>
        <w:color w:val="000000"/>
      </w:rPr>
    </w:lvl>
  </w:abstractNum>
  <w:abstractNum w:abstractNumId="5" w15:restartNumberingAfterBreak="0">
    <w:nsid w:val="0000000A"/>
    <w:multiLevelType w:val="multilevel"/>
    <w:tmpl w:val="127CA6B8"/>
    <w:name w:val="WW8Num12"/>
    <w:lvl w:ilvl="0">
      <w:start w:val="1"/>
      <w:numFmt w:val="lowerLetter"/>
      <w:lvlText w:val="%1)"/>
      <w:lvlJc w:val="left"/>
      <w:pPr>
        <w:tabs>
          <w:tab w:val="num" w:pos="720"/>
        </w:tabs>
        <w:ind w:left="720" w:hanging="360"/>
      </w:pPr>
      <w:rPr>
        <w:rFonts w:ascii="Arial Narrow" w:eastAsia="Times New Roman" w:hAnsi="Arial Narrow" w:cs="Times New Roman"/>
        <w:b w:val="0"/>
      </w:rPr>
    </w:lvl>
    <w:lvl w:ilvl="1">
      <w:start w:val="1"/>
      <w:numFmt w:val="bullet"/>
      <w:lvlText w:val="−"/>
      <w:lvlJc w:val="left"/>
      <w:pPr>
        <w:tabs>
          <w:tab w:val="num" w:pos="1080"/>
        </w:tabs>
        <w:ind w:left="1080" w:hanging="360"/>
      </w:pPr>
      <w:rPr>
        <w:rFonts w:ascii="Segoe UI" w:hAnsi="Segoe UI"/>
        <w:b w:val="0"/>
      </w:rPr>
    </w:lvl>
    <w:lvl w:ilvl="2">
      <w:start w:val="1"/>
      <w:numFmt w:val="bullet"/>
      <w:lvlText w:val="−"/>
      <w:lvlJc w:val="left"/>
      <w:pPr>
        <w:tabs>
          <w:tab w:val="num" w:pos="1440"/>
        </w:tabs>
        <w:ind w:left="1440" w:hanging="360"/>
      </w:pPr>
      <w:rPr>
        <w:rFonts w:ascii="Segoe UI" w:hAnsi="Segoe UI"/>
        <w:b w:val="0"/>
      </w:rPr>
    </w:lvl>
    <w:lvl w:ilvl="3">
      <w:start w:val="1"/>
      <w:numFmt w:val="bullet"/>
      <w:lvlText w:val="−"/>
      <w:lvlJc w:val="left"/>
      <w:pPr>
        <w:tabs>
          <w:tab w:val="num" w:pos="1800"/>
        </w:tabs>
        <w:ind w:left="1800" w:hanging="360"/>
      </w:pPr>
      <w:rPr>
        <w:rFonts w:ascii="Segoe UI" w:hAnsi="Segoe UI"/>
        <w:b w:val="0"/>
      </w:rPr>
    </w:lvl>
    <w:lvl w:ilvl="4">
      <w:start w:val="1"/>
      <w:numFmt w:val="bullet"/>
      <w:lvlText w:val="−"/>
      <w:lvlJc w:val="left"/>
      <w:pPr>
        <w:tabs>
          <w:tab w:val="num" w:pos="2160"/>
        </w:tabs>
        <w:ind w:left="2160" w:hanging="360"/>
      </w:pPr>
      <w:rPr>
        <w:rFonts w:ascii="Segoe UI" w:hAnsi="Segoe UI"/>
        <w:b w:val="0"/>
      </w:rPr>
    </w:lvl>
    <w:lvl w:ilvl="5">
      <w:start w:val="1"/>
      <w:numFmt w:val="bullet"/>
      <w:lvlText w:val="−"/>
      <w:lvlJc w:val="left"/>
      <w:pPr>
        <w:tabs>
          <w:tab w:val="num" w:pos="2520"/>
        </w:tabs>
        <w:ind w:left="2520" w:hanging="360"/>
      </w:pPr>
      <w:rPr>
        <w:rFonts w:ascii="Segoe UI" w:hAnsi="Segoe UI"/>
        <w:b w:val="0"/>
      </w:rPr>
    </w:lvl>
    <w:lvl w:ilvl="6">
      <w:start w:val="1"/>
      <w:numFmt w:val="bullet"/>
      <w:lvlText w:val="−"/>
      <w:lvlJc w:val="left"/>
      <w:pPr>
        <w:tabs>
          <w:tab w:val="num" w:pos="2880"/>
        </w:tabs>
        <w:ind w:left="2880" w:hanging="360"/>
      </w:pPr>
      <w:rPr>
        <w:rFonts w:ascii="Segoe UI" w:hAnsi="Segoe UI"/>
        <w:b w:val="0"/>
      </w:rPr>
    </w:lvl>
    <w:lvl w:ilvl="7">
      <w:start w:val="1"/>
      <w:numFmt w:val="bullet"/>
      <w:lvlText w:val="−"/>
      <w:lvlJc w:val="left"/>
      <w:pPr>
        <w:tabs>
          <w:tab w:val="num" w:pos="3240"/>
        </w:tabs>
        <w:ind w:left="3240" w:hanging="360"/>
      </w:pPr>
      <w:rPr>
        <w:rFonts w:ascii="Segoe UI" w:hAnsi="Segoe UI"/>
        <w:b w:val="0"/>
      </w:rPr>
    </w:lvl>
    <w:lvl w:ilvl="8">
      <w:start w:val="1"/>
      <w:numFmt w:val="bullet"/>
      <w:lvlText w:val="−"/>
      <w:lvlJc w:val="left"/>
      <w:pPr>
        <w:tabs>
          <w:tab w:val="num" w:pos="3600"/>
        </w:tabs>
        <w:ind w:left="3600" w:hanging="360"/>
      </w:pPr>
      <w:rPr>
        <w:rFonts w:ascii="Segoe UI" w:hAnsi="Segoe UI"/>
        <w:b w:val="0"/>
      </w:rPr>
    </w:lvl>
  </w:abstractNum>
  <w:abstractNum w:abstractNumId="6" w15:restartNumberingAfterBreak="0">
    <w:nsid w:val="0000000C"/>
    <w:multiLevelType w:val="multilevel"/>
    <w:tmpl w:val="0000000C"/>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E"/>
    <w:multiLevelType w:val="multilevel"/>
    <w:tmpl w:val="B016E2B2"/>
    <w:name w:val="WW8Num16"/>
    <w:lvl w:ilvl="0">
      <w:start w:val="1"/>
      <w:numFmt w:val="lowerLetter"/>
      <w:lvlText w:val="%1)"/>
      <w:lvlJc w:val="left"/>
      <w:pPr>
        <w:tabs>
          <w:tab w:val="num" w:pos="720"/>
        </w:tabs>
        <w:ind w:left="720" w:hanging="360"/>
      </w:pPr>
      <w:rPr>
        <w:rFonts w:ascii="Arial Narrow" w:eastAsia="Times New Roman" w:hAnsi="Arial Narrow" w:cs="Times New Roman"/>
        <w:color w:val="auto"/>
      </w:rPr>
    </w:lvl>
    <w:lvl w:ilvl="1">
      <w:start w:val="1"/>
      <w:numFmt w:val="bullet"/>
      <w:lvlText w:val="−"/>
      <w:lvlJc w:val="left"/>
      <w:pPr>
        <w:tabs>
          <w:tab w:val="num" w:pos="786"/>
        </w:tabs>
        <w:ind w:left="786" w:hanging="360"/>
      </w:pPr>
      <w:rPr>
        <w:rFonts w:ascii="Segoe UI" w:hAnsi="Segoe UI"/>
        <w:color w:val="FF0000"/>
      </w:rPr>
    </w:lvl>
    <w:lvl w:ilvl="2">
      <w:start w:val="1"/>
      <w:numFmt w:val="bullet"/>
      <w:lvlText w:val="−"/>
      <w:lvlJc w:val="left"/>
      <w:pPr>
        <w:tabs>
          <w:tab w:val="num" w:pos="1440"/>
        </w:tabs>
        <w:ind w:left="1440" w:hanging="360"/>
      </w:pPr>
      <w:rPr>
        <w:rFonts w:ascii="Segoe UI" w:hAnsi="Segoe UI"/>
        <w:color w:val="FF0000"/>
      </w:rPr>
    </w:lvl>
    <w:lvl w:ilvl="3">
      <w:start w:val="1"/>
      <w:numFmt w:val="bullet"/>
      <w:lvlText w:val="−"/>
      <w:lvlJc w:val="left"/>
      <w:pPr>
        <w:tabs>
          <w:tab w:val="num" w:pos="1800"/>
        </w:tabs>
        <w:ind w:left="1800" w:hanging="360"/>
      </w:pPr>
      <w:rPr>
        <w:rFonts w:ascii="Segoe UI" w:hAnsi="Segoe UI"/>
        <w:color w:val="FF0000"/>
      </w:rPr>
    </w:lvl>
    <w:lvl w:ilvl="4">
      <w:start w:val="1"/>
      <w:numFmt w:val="bullet"/>
      <w:lvlText w:val="−"/>
      <w:lvlJc w:val="left"/>
      <w:pPr>
        <w:tabs>
          <w:tab w:val="num" w:pos="2160"/>
        </w:tabs>
        <w:ind w:left="2160" w:hanging="360"/>
      </w:pPr>
      <w:rPr>
        <w:rFonts w:ascii="Segoe UI" w:hAnsi="Segoe UI"/>
        <w:color w:val="FF0000"/>
      </w:rPr>
    </w:lvl>
    <w:lvl w:ilvl="5">
      <w:start w:val="1"/>
      <w:numFmt w:val="bullet"/>
      <w:lvlText w:val="−"/>
      <w:lvlJc w:val="left"/>
      <w:pPr>
        <w:tabs>
          <w:tab w:val="num" w:pos="2520"/>
        </w:tabs>
        <w:ind w:left="2520" w:hanging="360"/>
      </w:pPr>
      <w:rPr>
        <w:rFonts w:ascii="Segoe UI" w:hAnsi="Segoe UI"/>
        <w:color w:val="FF0000"/>
      </w:rPr>
    </w:lvl>
    <w:lvl w:ilvl="6">
      <w:start w:val="1"/>
      <w:numFmt w:val="bullet"/>
      <w:lvlText w:val="−"/>
      <w:lvlJc w:val="left"/>
      <w:pPr>
        <w:tabs>
          <w:tab w:val="num" w:pos="2880"/>
        </w:tabs>
        <w:ind w:left="2880" w:hanging="360"/>
      </w:pPr>
      <w:rPr>
        <w:rFonts w:ascii="Segoe UI" w:hAnsi="Segoe UI"/>
        <w:color w:val="FF0000"/>
      </w:rPr>
    </w:lvl>
    <w:lvl w:ilvl="7">
      <w:start w:val="1"/>
      <w:numFmt w:val="bullet"/>
      <w:lvlText w:val="−"/>
      <w:lvlJc w:val="left"/>
      <w:pPr>
        <w:tabs>
          <w:tab w:val="num" w:pos="3240"/>
        </w:tabs>
        <w:ind w:left="3240" w:hanging="360"/>
      </w:pPr>
      <w:rPr>
        <w:rFonts w:ascii="Segoe UI" w:hAnsi="Segoe UI"/>
        <w:color w:val="FF0000"/>
      </w:rPr>
    </w:lvl>
    <w:lvl w:ilvl="8">
      <w:start w:val="1"/>
      <w:numFmt w:val="bullet"/>
      <w:lvlText w:val="−"/>
      <w:lvlJc w:val="left"/>
      <w:pPr>
        <w:tabs>
          <w:tab w:val="num" w:pos="3600"/>
        </w:tabs>
        <w:ind w:left="3600" w:hanging="360"/>
      </w:pPr>
      <w:rPr>
        <w:rFonts w:ascii="Segoe UI" w:hAnsi="Segoe UI"/>
        <w:color w:val="FF0000"/>
      </w:rPr>
    </w:lvl>
  </w:abstractNum>
  <w:abstractNum w:abstractNumId="8" w15:restartNumberingAfterBreak="0">
    <w:nsid w:val="00000011"/>
    <w:multiLevelType w:val="multilevel"/>
    <w:tmpl w:val="0000001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0C485220"/>
    <w:multiLevelType w:val="hybridMultilevel"/>
    <w:tmpl w:val="36C6CE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2900AC"/>
    <w:multiLevelType w:val="hybridMultilevel"/>
    <w:tmpl w:val="78805B1A"/>
    <w:lvl w:ilvl="0" w:tplc="0698636A">
      <w:start w:val="7"/>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1" w15:restartNumberingAfterBreak="0">
    <w:nsid w:val="328C5B0C"/>
    <w:multiLevelType w:val="hybridMultilevel"/>
    <w:tmpl w:val="B86C8510"/>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48B4BCC"/>
    <w:multiLevelType w:val="multilevel"/>
    <w:tmpl w:val="B016E2B2"/>
    <w:lvl w:ilvl="0">
      <w:start w:val="1"/>
      <w:numFmt w:val="lowerLetter"/>
      <w:lvlText w:val="%1)"/>
      <w:lvlJc w:val="left"/>
      <w:pPr>
        <w:tabs>
          <w:tab w:val="num" w:pos="720"/>
        </w:tabs>
        <w:ind w:left="720" w:hanging="360"/>
      </w:pPr>
      <w:rPr>
        <w:rFonts w:ascii="Arial Narrow" w:eastAsia="Times New Roman" w:hAnsi="Arial Narrow" w:cs="Times New Roman"/>
        <w:color w:val="auto"/>
      </w:rPr>
    </w:lvl>
    <w:lvl w:ilvl="1">
      <w:start w:val="1"/>
      <w:numFmt w:val="bullet"/>
      <w:lvlText w:val="−"/>
      <w:lvlJc w:val="left"/>
      <w:pPr>
        <w:tabs>
          <w:tab w:val="num" w:pos="786"/>
        </w:tabs>
        <w:ind w:left="786" w:hanging="360"/>
      </w:pPr>
      <w:rPr>
        <w:rFonts w:ascii="Segoe UI" w:hAnsi="Segoe UI"/>
        <w:color w:val="FF0000"/>
      </w:rPr>
    </w:lvl>
    <w:lvl w:ilvl="2">
      <w:start w:val="1"/>
      <w:numFmt w:val="bullet"/>
      <w:lvlText w:val="−"/>
      <w:lvlJc w:val="left"/>
      <w:pPr>
        <w:tabs>
          <w:tab w:val="num" w:pos="1440"/>
        </w:tabs>
        <w:ind w:left="1440" w:hanging="360"/>
      </w:pPr>
      <w:rPr>
        <w:rFonts w:ascii="Segoe UI" w:hAnsi="Segoe UI"/>
        <w:color w:val="FF0000"/>
      </w:rPr>
    </w:lvl>
    <w:lvl w:ilvl="3">
      <w:start w:val="1"/>
      <w:numFmt w:val="bullet"/>
      <w:lvlText w:val="−"/>
      <w:lvlJc w:val="left"/>
      <w:pPr>
        <w:tabs>
          <w:tab w:val="num" w:pos="1800"/>
        </w:tabs>
        <w:ind w:left="1800" w:hanging="360"/>
      </w:pPr>
      <w:rPr>
        <w:rFonts w:ascii="Segoe UI" w:hAnsi="Segoe UI"/>
        <w:color w:val="FF0000"/>
      </w:rPr>
    </w:lvl>
    <w:lvl w:ilvl="4">
      <w:start w:val="1"/>
      <w:numFmt w:val="bullet"/>
      <w:lvlText w:val="−"/>
      <w:lvlJc w:val="left"/>
      <w:pPr>
        <w:tabs>
          <w:tab w:val="num" w:pos="2160"/>
        </w:tabs>
        <w:ind w:left="2160" w:hanging="360"/>
      </w:pPr>
      <w:rPr>
        <w:rFonts w:ascii="Segoe UI" w:hAnsi="Segoe UI"/>
        <w:color w:val="FF0000"/>
      </w:rPr>
    </w:lvl>
    <w:lvl w:ilvl="5">
      <w:start w:val="1"/>
      <w:numFmt w:val="bullet"/>
      <w:lvlText w:val="−"/>
      <w:lvlJc w:val="left"/>
      <w:pPr>
        <w:tabs>
          <w:tab w:val="num" w:pos="2520"/>
        </w:tabs>
        <w:ind w:left="2520" w:hanging="360"/>
      </w:pPr>
      <w:rPr>
        <w:rFonts w:ascii="Segoe UI" w:hAnsi="Segoe UI"/>
        <w:color w:val="FF0000"/>
      </w:rPr>
    </w:lvl>
    <w:lvl w:ilvl="6">
      <w:start w:val="1"/>
      <w:numFmt w:val="bullet"/>
      <w:lvlText w:val="−"/>
      <w:lvlJc w:val="left"/>
      <w:pPr>
        <w:tabs>
          <w:tab w:val="num" w:pos="2880"/>
        </w:tabs>
        <w:ind w:left="2880" w:hanging="360"/>
      </w:pPr>
      <w:rPr>
        <w:rFonts w:ascii="Segoe UI" w:hAnsi="Segoe UI"/>
        <w:color w:val="FF0000"/>
      </w:rPr>
    </w:lvl>
    <w:lvl w:ilvl="7">
      <w:start w:val="1"/>
      <w:numFmt w:val="bullet"/>
      <w:lvlText w:val="−"/>
      <w:lvlJc w:val="left"/>
      <w:pPr>
        <w:tabs>
          <w:tab w:val="num" w:pos="3240"/>
        </w:tabs>
        <w:ind w:left="3240" w:hanging="360"/>
      </w:pPr>
      <w:rPr>
        <w:rFonts w:ascii="Segoe UI" w:hAnsi="Segoe UI"/>
        <w:color w:val="FF0000"/>
      </w:rPr>
    </w:lvl>
    <w:lvl w:ilvl="8">
      <w:start w:val="1"/>
      <w:numFmt w:val="bullet"/>
      <w:lvlText w:val="−"/>
      <w:lvlJc w:val="left"/>
      <w:pPr>
        <w:tabs>
          <w:tab w:val="num" w:pos="3600"/>
        </w:tabs>
        <w:ind w:left="3600" w:hanging="360"/>
      </w:pPr>
      <w:rPr>
        <w:rFonts w:ascii="Segoe UI" w:hAnsi="Segoe UI"/>
        <w:color w:val="FF0000"/>
      </w:rPr>
    </w:lvl>
  </w:abstractNum>
  <w:abstractNum w:abstractNumId="13" w15:restartNumberingAfterBreak="0">
    <w:nsid w:val="6E36579D"/>
    <w:multiLevelType w:val="hybridMultilevel"/>
    <w:tmpl w:val="654C787A"/>
    <w:lvl w:ilvl="0" w:tplc="4BC66054">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10647A6"/>
    <w:multiLevelType w:val="hybridMultilevel"/>
    <w:tmpl w:val="9B2431CA"/>
    <w:lvl w:ilvl="0" w:tplc="5E66E3AA">
      <w:start w:val="1"/>
      <w:numFmt w:val="lowerLetter"/>
      <w:lvlText w:val="%1)"/>
      <w:lvlJc w:val="left"/>
      <w:pPr>
        <w:ind w:left="1080" w:hanging="360"/>
      </w:pPr>
      <w:rPr>
        <w:rFonts w:cs="Times New Roman" w:hint="default"/>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5" w15:restartNumberingAfterBreak="0">
    <w:nsid w:val="7D382F45"/>
    <w:multiLevelType w:val="hybridMultilevel"/>
    <w:tmpl w:val="F0CEC75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7"/>
  </w:num>
  <w:num w:numId="7">
    <w:abstractNumId w:val="8"/>
  </w:num>
  <w:num w:numId="8">
    <w:abstractNumId w:val="14"/>
  </w:num>
  <w:num w:numId="9">
    <w:abstractNumId w:val="15"/>
  </w:num>
  <w:num w:numId="10">
    <w:abstractNumId w:val="6"/>
  </w:num>
  <w:num w:numId="11">
    <w:abstractNumId w:val="0"/>
  </w:num>
  <w:num w:numId="12">
    <w:abstractNumId w:val="11"/>
  </w:num>
  <w:num w:numId="13">
    <w:abstractNumId w:val="9"/>
  </w:num>
  <w:num w:numId="14">
    <w:abstractNumId w:val="12"/>
  </w:num>
  <w:num w:numId="15">
    <w:abstractNumId w:val="1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199"/>
    <w:rsid w:val="000030A6"/>
    <w:rsid w:val="0001529D"/>
    <w:rsid w:val="00020E71"/>
    <w:rsid w:val="0002646F"/>
    <w:rsid w:val="00026B73"/>
    <w:rsid w:val="00031188"/>
    <w:rsid w:val="00033FB2"/>
    <w:rsid w:val="00034066"/>
    <w:rsid w:val="00035CB7"/>
    <w:rsid w:val="00036274"/>
    <w:rsid w:val="00042693"/>
    <w:rsid w:val="00055FF7"/>
    <w:rsid w:val="00060B5C"/>
    <w:rsid w:val="0006771A"/>
    <w:rsid w:val="00067E7B"/>
    <w:rsid w:val="00071466"/>
    <w:rsid w:val="00085F1C"/>
    <w:rsid w:val="00091C0F"/>
    <w:rsid w:val="000931CD"/>
    <w:rsid w:val="000951D6"/>
    <w:rsid w:val="00096954"/>
    <w:rsid w:val="000A2199"/>
    <w:rsid w:val="000A2713"/>
    <w:rsid w:val="000A6D7D"/>
    <w:rsid w:val="000C2592"/>
    <w:rsid w:val="000D4D27"/>
    <w:rsid w:val="000E093C"/>
    <w:rsid w:val="001218D2"/>
    <w:rsid w:val="00121B47"/>
    <w:rsid w:val="00131C79"/>
    <w:rsid w:val="001341CD"/>
    <w:rsid w:val="0013643F"/>
    <w:rsid w:val="00137664"/>
    <w:rsid w:val="00145A1F"/>
    <w:rsid w:val="00171C59"/>
    <w:rsid w:val="001729C1"/>
    <w:rsid w:val="00174014"/>
    <w:rsid w:val="00177931"/>
    <w:rsid w:val="00183AA4"/>
    <w:rsid w:val="001913EC"/>
    <w:rsid w:val="00192E79"/>
    <w:rsid w:val="0019662E"/>
    <w:rsid w:val="001B0E35"/>
    <w:rsid w:val="001B3B88"/>
    <w:rsid w:val="001B4C5B"/>
    <w:rsid w:val="001C1572"/>
    <w:rsid w:val="001D106F"/>
    <w:rsid w:val="001D45F0"/>
    <w:rsid w:val="001F2A18"/>
    <w:rsid w:val="00200D51"/>
    <w:rsid w:val="00204051"/>
    <w:rsid w:val="00216E63"/>
    <w:rsid w:val="00226649"/>
    <w:rsid w:val="00232FB0"/>
    <w:rsid w:val="002337FE"/>
    <w:rsid w:val="0023557E"/>
    <w:rsid w:val="0024054B"/>
    <w:rsid w:val="00242C36"/>
    <w:rsid w:val="00245098"/>
    <w:rsid w:val="0024799D"/>
    <w:rsid w:val="00254EA3"/>
    <w:rsid w:val="002564B5"/>
    <w:rsid w:val="00256CB6"/>
    <w:rsid w:val="00274A9A"/>
    <w:rsid w:val="00275012"/>
    <w:rsid w:val="00277C38"/>
    <w:rsid w:val="00277D64"/>
    <w:rsid w:val="00280DA3"/>
    <w:rsid w:val="0029035C"/>
    <w:rsid w:val="00291004"/>
    <w:rsid w:val="0029522E"/>
    <w:rsid w:val="0029727D"/>
    <w:rsid w:val="002A39EF"/>
    <w:rsid w:val="002A5774"/>
    <w:rsid w:val="002D64FF"/>
    <w:rsid w:val="0030095F"/>
    <w:rsid w:val="00302B12"/>
    <w:rsid w:val="00311751"/>
    <w:rsid w:val="00311FC0"/>
    <w:rsid w:val="003156AE"/>
    <w:rsid w:val="0033283F"/>
    <w:rsid w:val="0033648F"/>
    <w:rsid w:val="0034187D"/>
    <w:rsid w:val="00355EFD"/>
    <w:rsid w:val="00357260"/>
    <w:rsid w:val="00363778"/>
    <w:rsid w:val="0036461A"/>
    <w:rsid w:val="003721D2"/>
    <w:rsid w:val="003750BA"/>
    <w:rsid w:val="00381B76"/>
    <w:rsid w:val="0038691F"/>
    <w:rsid w:val="003C723A"/>
    <w:rsid w:val="003D3D7D"/>
    <w:rsid w:val="003D6DB9"/>
    <w:rsid w:val="003E4F5F"/>
    <w:rsid w:val="003F514A"/>
    <w:rsid w:val="003F7ED5"/>
    <w:rsid w:val="00404052"/>
    <w:rsid w:val="00404816"/>
    <w:rsid w:val="004051BB"/>
    <w:rsid w:val="0040549A"/>
    <w:rsid w:val="00411E4B"/>
    <w:rsid w:val="00413354"/>
    <w:rsid w:val="00436D14"/>
    <w:rsid w:val="00462C13"/>
    <w:rsid w:val="00465FEA"/>
    <w:rsid w:val="0047242F"/>
    <w:rsid w:val="00492651"/>
    <w:rsid w:val="00492DAA"/>
    <w:rsid w:val="00492F8A"/>
    <w:rsid w:val="004934F2"/>
    <w:rsid w:val="004A6CAC"/>
    <w:rsid w:val="004A6CCA"/>
    <w:rsid w:val="004B0A64"/>
    <w:rsid w:val="004B6BD0"/>
    <w:rsid w:val="004C3787"/>
    <w:rsid w:val="004C4BD3"/>
    <w:rsid w:val="004D7B67"/>
    <w:rsid w:val="004E1C3A"/>
    <w:rsid w:val="004E2C80"/>
    <w:rsid w:val="004E6603"/>
    <w:rsid w:val="004F00CC"/>
    <w:rsid w:val="004F3D13"/>
    <w:rsid w:val="00543137"/>
    <w:rsid w:val="00545E98"/>
    <w:rsid w:val="00546E68"/>
    <w:rsid w:val="00560DC2"/>
    <w:rsid w:val="005679EB"/>
    <w:rsid w:val="00577E8F"/>
    <w:rsid w:val="0058708E"/>
    <w:rsid w:val="005900CC"/>
    <w:rsid w:val="005909B8"/>
    <w:rsid w:val="00593316"/>
    <w:rsid w:val="005B43C9"/>
    <w:rsid w:val="005B61F8"/>
    <w:rsid w:val="005C3FC1"/>
    <w:rsid w:val="005D09CC"/>
    <w:rsid w:val="005D1486"/>
    <w:rsid w:val="005D4EA2"/>
    <w:rsid w:val="005E0243"/>
    <w:rsid w:val="005E74A4"/>
    <w:rsid w:val="00601249"/>
    <w:rsid w:val="00607FD6"/>
    <w:rsid w:val="006257E9"/>
    <w:rsid w:val="00640976"/>
    <w:rsid w:val="00655D59"/>
    <w:rsid w:val="00655DFD"/>
    <w:rsid w:val="00655F12"/>
    <w:rsid w:val="00673803"/>
    <w:rsid w:val="00675283"/>
    <w:rsid w:val="00680A9C"/>
    <w:rsid w:val="00681C88"/>
    <w:rsid w:val="0068500B"/>
    <w:rsid w:val="006A55E2"/>
    <w:rsid w:val="006A6071"/>
    <w:rsid w:val="006B341F"/>
    <w:rsid w:val="006B75AE"/>
    <w:rsid w:val="006B75EE"/>
    <w:rsid w:val="006C443A"/>
    <w:rsid w:val="006D093D"/>
    <w:rsid w:val="006D64D6"/>
    <w:rsid w:val="006D7160"/>
    <w:rsid w:val="006F2523"/>
    <w:rsid w:val="006F2BF5"/>
    <w:rsid w:val="0070038C"/>
    <w:rsid w:val="007020E5"/>
    <w:rsid w:val="00713DF3"/>
    <w:rsid w:val="00720931"/>
    <w:rsid w:val="0073508E"/>
    <w:rsid w:val="007542A1"/>
    <w:rsid w:val="007562B6"/>
    <w:rsid w:val="007568F7"/>
    <w:rsid w:val="00761C3D"/>
    <w:rsid w:val="00763EC7"/>
    <w:rsid w:val="007713C0"/>
    <w:rsid w:val="00773390"/>
    <w:rsid w:val="00773D63"/>
    <w:rsid w:val="00774D0F"/>
    <w:rsid w:val="007750DC"/>
    <w:rsid w:val="0077777E"/>
    <w:rsid w:val="00782E1D"/>
    <w:rsid w:val="0078507E"/>
    <w:rsid w:val="0078645D"/>
    <w:rsid w:val="00797482"/>
    <w:rsid w:val="00797C92"/>
    <w:rsid w:val="007A0A51"/>
    <w:rsid w:val="007A36DD"/>
    <w:rsid w:val="007B242E"/>
    <w:rsid w:val="007B417B"/>
    <w:rsid w:val="007B5116"/>
    <w:rsid w:val="007C12AA"/>
    <w:rsid w:val="007D1C51"/>
    <w:rsid w:val="007E0F0B"/>
    <w:rsid w:val="007E19CD"/>
    <w:rsid w:val="007E20F2"/>
    <w:rsid w:val="007E2CFB"/>
    <w:rsid w:val="007F2B32"/>
    <w:rsid w:val="007F2F1C"/>
    <w:rsid w:val="007F5F14"/>
    <w:rsid w:val="007F6135"/>
    <w:rsid w:val="00804983"/>
    <w:rsid w:val="00810465"/>
    <w:rsid w:val="00810506"/>
    <w:rsid w:val="008105CD"/>
    <w:rsid w:val="00817155"/>
    <w:rsid w:val="00825E77"/>
    <w:rsid w:val="0082687E"/>
    <w:rsid w:val="00827B73"/>
    <w:rsid w:val="00831671"/>
    <w:rsid w:val="00831B18"/>
    <w:rsid w:val="00833BBC"/>
    <w:rsid w:val="008519DC"/>
    <w:rsid w:val="00853815"/>
    <w:rsid w:val="00855309"/>
    <w:rsid w:val="00856672"/>
    <w:rsid w:val="00861AE3"/>
    <w:rsid w:val="00862F23"/>
    <w:rsid w:val="00863A40"/>
    <w:rsid w:val="008660D4"/>
    <w:rsid w:val="00871A62"/>
    <w:rsid w:val="00895F9C"/>
    <w:rsid w:val="008B1FD0"/>
    <w:rsid w:val="008B214E"/>
    <w:rsid w:val="008B3DCC"/>
    <w:rsid w:val="008B61B6"/>
    <w:rsid w:val="008B7DB2"/>
    <w:rsid w:val="008C211E"/>
    <w:rsid w:val="008D184E"/>
    <w:rsid w:val="008D5F88"/>
    <w:rsid w:val="008D6947"/>
    <w:rsid w:val="008D7B94"/>
    <w:rsid w:val="008E4A14"/>
    <w:rsid w:val="008F0EA8"/>
    <w:rsid w:val="008F4875"/>
    <w:rsid w:val="008F4AEF"/>
    <w:rsid w:val="008F6BB3"/>
    <w:rsid w:val="009037A2"/>
    <w:rsid w:val="00903BF4"/>
    <w:rsid w:val="009306AD"/>
    <w:rsid w:val="00934773"/>
    <w:rsid w:val="00942DB3"/>
    <w:rsid w:val="0095473B"/>
    <w:rsid w:val="00982EF1"/>
    <w:rsid w:val="00985368"/>
    <w:rsid w:val="0099035C"/>
    <w:rsid w:val="00991F2D"/>
    <w:rsid w:val="00995182"/>
    <w:rsid w:val="009B5843"/>
    <w:rsid w:val="009B7F83"/>
    <w:rsid w:val="009C1271"/>
    <w:rsid w:val="009D1904"/>
    <w:rsid w:val="009D4BFE"/>
    <w:rsid w:val="009E3EB3"/>
    <w:rsid w:val="009E4A4C"/>
    <w:rsid w:val="009F012E"/>
    <w:rsid w:val="009F2734"/>
    <w:rsid w:val="009F395C"/>
    <w:rsid w:val="00A01EE5"/>
    <w:rsid w:val="00A06843"/>
    <w:rsid w:val="00A07F69"/>
    <w:rsid w:val="00A10BC8"/>
    <w:rsid w:val="00A1508A"/>
    <w:rsid w:val="00A1689E"/>
    <w:rsid w:val="00A31729"/>
    <w:rsid w:val="00A329AD"/>
    <w:rsid w:val="00A3568E"/>
    <w:rsid w:val="00A47215"/>
    <w:rsid w:val="00A50597"/>
    <w:rsid w:val="00A53050"/>
    <w:rsid w:val="00A53F40"/>
    <w:rsid w:val="00A56E6D"/>
    <w:rsid w:val="00A63FBB"/>
    <w:rsid w:val="00A66955"/>
    <w:rsid w:val="00A82BE8"/>
    <w:rsid w:val="00A83313"/>
    <w:rsid w:val="00A85562"/>
    <w:rsid w:val="00A90062"/>
    <w:rsid w:val="00A97CF8"/>
    <w:rsid w:val="00AA0A0F"/>
    <w:rsid w:val="00AA44A4"/>
    <w:rsid w:val="00AA50B8"/>
    <w:rsid w:val="00AA5256"/>
    <w:rsid w:val="00AB29F1"/>
    <w:rsid w:val="00AC018E"/>
    <w:rsid w:val="00AD6638"/>
    <w:rsid w:val="00AE0DCF"/>
    <w:rsid w:val="00AE290B"/>
    <w:rsid w:val="00AE5A87"/>
    <w:rsid w:val="00AE60FE"/>
    <w:rsid w:val="00AF4DE8"/>
    <w:rsid w:val="00B0327F"/>
    <w:rsid w:val="00B03BBE"/>
    <w:rsid w:val="00B05066"/>
    <w:rsid w:val="00B16703"/>
    <w:rsid w:val="00B33F47"/>
    <w:rsid w:val="00B44505"/>
    <w:rsid w:val="00B445D1"/>
    <w:rsid w:val="00B610D7"/>
    <w:rsid w:val="00B64938"/>
    <w:rsid w:val="00B823F5"/>
    <w:rsid w:val="00B84EAC"/>
    <w:rsid w:val="00B9298E"/>
    <w:rsid w:val="00B92CA2"/>
    <w:rsid w:val="00BA0286"/>
    <w:rsid w:val="00BA2DEE"/>
    <w:rsid w:val="00BB2585"/>
    <w:rsid w:val="00BB3581"/>
    <w:rsid w:val="00BB6CF7"/>
    <w:rsid w:val="00BC02C7"/>
    <w:rsid w:val="00BC284D"/>
    <w:rsid w:val="00BD2387"/>
    <w:rsid w:val="00BF44DD"/>
    <w:rsid w:val="00BF4E8E"/>
    <w:rsid w:val="00BF5BE8"/>
    <w:rsid w:val="00C02073"/>
    <w:rsid w:val="00C069A3"/>
    <w:rsid w:val="00C12947"/>
    <w:rsid w:val="00C25F5B"/>
    <w:rsid w:val="00C35445"/>
    <w:rsid w:val="00C35F68"/>
    <w:rsid w:val="00C4479D"/>
    <w:rsid w:val="00C475C7"/>
    <w:rsid w:val="00C522A2"/>
    <w:rsid w:val="00C55D5D"/>
    <w:rsid w:val="00C567BB"/>
    <w:rsid w:val="00C7378E"/>
    <w:rsid w:val="00C85B3C"/>
    <w:rsid w:val="00C86AF9"/>
    <w:rsid w:val="00CA0F17"/>
    <w:rsid w:val="00CA311E"/>
    <w:rsid w:val="00CA7FBA"/>
    <w:rsid w:val="00CC50AA"/>
    <w:rsid w:val="00CD0520"/>
    <w:rsid w:val="00CD43DB"/>
    <w:rsid w:val="00CD5FA1"/>
    <w:rsid w:val="00CD6808"/>
    <w:rsid w:val="00CD7A85"/>
    <w:rsid w:val="00CE4341"/>
    <w:rsid w:val="00CE4552"/>
    <w:rsid w:val="00D00DF5"/>
    <w:rsid w:val="00D010B0"/>
    <w:rsid w:val="00D12BF0"/>
    <w:rsid w:val="00D14DFD"/>
    <w:rsid w:val="00D24711"/>
    <w:rsid w:val="00D30C51"/>
    <w:rsid w:val="00D322DB"/>
    <w:rsid w:val="00D3454D"/>
    <w:rsid w:val="00D35D22"/>
    <w:rsid w:val="00D4349C"/>
    <w:rsid w:val="00D54C0D"/>
    <w:rsid w:val="00D5610C"/>
    <w:rsid w:val="00D57497"/>
    <w:rsid w:val="00D62A33"/>
    <w:rsid w:val="00D646A3"/>
    <w:rsid w:val="00D64BC7"/>
    <w:rsid w:val="00D6501B"/>
    <w:rsid w:val="00D73551"/>
    <w:rsid w:val="00D73A60"/>
    <w:rsid w:val="00D82C0B"/>
    <w:rsid w:val="00D842B4"/>
    <w:rsid w:val="00DA08F6"/>
    <w:rsid w:val="00DA2ADF"/>
    <w:rsid w:val="00DA47B3"/>
    <w:rsid w:val="00DA6FC3"/>
    <w:rsid w:val="00DB03D8"/>
    <w:rsid w:val="00DC11DE"/>
    <w:rsid w:val="00DD477F"/>
    <w:rsid w:val="00DD58FC"/>
    <w:rsid w:val="00DD6F20"/>
    <w:rsid w:val="00DE01EE"/>
    <w:rsid w:val="00DE2085"/>
    <w:rsid w:val="00DF2E23"/>
    <w:rsid w:val="00DF58FF"/>
    <w:rsid w:val="00E018AC"/>
    <w:rsid w:val="00E06916"/>
    <w:rsid w:val="00E10149"/>
    <w:rsid w:val="00E10968"/>
    <w:rsid w:val="00E11169"/>
    <w:rsid w:val="00E1678E"/>
    <w:rsid w:val="00E34603"/>
    <w:rsid w:val="00E364C4"/>
    <w:rsid w:val="00E402F8"/>
    <w:rsid w:val="00E429FA"/>
    <w:rsid w:val="00E52065"/>
    <w:rsid w:val="00E52509"/>
    <w:rsid w:val="00E61444"/>
    <w:rsid w:val="00E61A7F"/>
    <w:rsid w:val="00E6273D"/>
    <w:rsid w:val="00E672B3"/>
    <w:rsid w:val="00E73008"/>
    <w:rsid w:val="00E739A4"/>
    <w:rsid w:val="00E75374"/>
    <w:rsid w:val="00E75484"/>
    <w:rsid w:val="00E866DE"/>
    <w:rsid w:val="00E93B49"/>
    <w:rsid w:val="00E964B7"/>
    <w:rsid w:val="00EA5DD6"/>
    <w:rsid w:val="00EA7477"/>
    <w:rsid w:val="00EB1AD8"/>
    <w:rsid w:val="00EB2800"/>
    <w:rsid w:val="00EB3757"/>
    <w:rsid w:val="00EB60F0"/>
    <w:rsid w:val="00EC58DA"/>
    <w:rsid w:val="00EC7DD4"/>
    <w:rsid w:val="00EE69F5"/>
    <w:rsid w:val="00EF6859"/>
    <w:rsid w:val="00EF7733"/>
    <w:rsid w:val="00F01232"/>
    <w:rsid w:val="00F04DD3"/>
    <w:rsid w:val="00F1352E"/>
    <w:rsid w:val="00F144F1"/>
    <w:rsid w:val="00F15186"/>
    <w:rsid w:val="00F15D31"/>
    <w:rsid w:val="00F357ED"/>
    <w:rsid w:val="00F46F3A"/>
    <w:rsid w:val="00F5391E"/>
    <w:rsid w:val="00F67059"/>
    <w:rsid w:val="00F7150E"/>
    <w:rsid w:val="00F7233F"/>
    <w:rsid w:val="00F8023E"/>
    <w:rsid w:val="00F81846"/>
    <w:rsid w:val="00F91B96"/>
    <w:rsid w:val="00F9634A"/>
    <w:rsid w:val="00F973A9"/>
    <w:rsid w:val="00F9769C"/>
    <w:rsid w:val="00FA5BF9"/>
    <w:rsid w:val="00FA5D71"/>
    <w:rsid w:val="00FA6D9B"/>
    <w:rsid w:val="00FB3BE9"/>
    <w:rsid w:val="00FB3CA6"/>
    <w:rsid w:val="00FB471E"/>
    <w:rsid w:val="00FB62A7"/>
    <w:rsid w:val="00FC4FAF"/>
    <w:rsid w:val="00FE0401"/>
    <w:rsid w:val="00FE3805"/>
    <w:rsid w:val="00FF57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AD6DF"/>
  <w15:docId w15:val="{45A7066E-4779-4512-B803-56A776F54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A2199"/>
    <w:pPr>
      <w:suppressAutoHyphens/>
      <w:spacing w:after="0" w:line="240" w:lineRule="auto"/>
    </w:pPr>
    <w:rPr>
      <w:rFonts w:ascii="Times New Roman" w:eastAsia="Calibri" w:hAnsi="Times New Roman" w:cs="Times New Roman"/>
      <w:sz w:val="24"/>
      <w:szCs w:val="24"/>
      <w:lang w:eastAsia="ar-SA"/>
    </w:rPr>
  </w:style>
  <w:style w:type="paragraph" w:styleId="Nagwek5">
    <w:name w:val="heading 5"/>
    <w:basedOn w:val="Normalny"/>
    <w:next w:val="Normalny"/>
    <w:link w:val="Nagwek5Znak"/>
    <w:qFormat/>
    <w:rsid w:val="00797C92"/>
    <w:pPr>
      <w:numPr>
        <w:ilvl w:val="4"/>
        <w:numId w:val="11"/>
      </w:numPr>
      <w:spacing w:before="240" w:after="60"/>
      <w:outlineLvl w:val="4"/>
    </w:pPr>
    <w:rPr>
      <w:rFonts w:eastAsia="Times New Roman"/>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0A2199"/>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Stopka">
    <w:name w:val="footer"/>
    <w:basedOn w:val="Normalny"/>
    <w:link w:val="StopkaZnak"/>
    <w:uiPriority w:val="99"/>
    <w:rsid w:val="000A2199"/>
    <w:pPr>
      <w:tabs>
        <w:tab w:val="center" w:pos="4536"/>
        <w:tab w:val="right" w:pos="9072"/>
      </w:tabs>
    </w:pPr>
  </w:style>
  <w:style w:type="character" w:customStyle="1" w:styleId="StopkaZnak">
    <w:name w:val="Stopka Znak"/>
    <w:basedOn w:val="Domylnaczcionkaakapitu"/>
    <w:link w:val="Stopka"/>
    <w:uiPriority w:val="99"/>
    <w:rsid w:val="000A2199"/>
    <w:rPr>
      <w:rFonts w:ascii="Times New Roman" w:eastAsia="Calibri" w:hAnsi="Times New Roman" w:cs="Times New Roman"/>
      <w:sz w:val="24"/>
      <w:szCs w:val="24"/>
      <w:lang w:eastAsia="ar-SA"/>
    </w:rPr>
  </w:style>
  <w:style w:type="paragraph" w:customStyle="1" w:styleId="Akapitzlist1">
    <w:name w:val="Akapit z listą1"/>
    <w:basedOn w:val="Normalny"/>
    <w:rsid w:val="000A2199"/>
    <w:pPr>
      <w:ind w:left="720"/>
    </w:pPr>
  </w:style>
  <w:style w:type="paragraph" w:styleId="Tekstpodstawowy">
    <w:name w:val="Body Text"/>
    <w:basedOn w:val="Normalny"/>
    <w:link w:val="TekstpodstawowyZnak"/>
    <w:rsid w:val="000A2199"/>
    <w:pPr>
      <w:spacing w:after="120"/>
    </w:pPr>
  </w:style>
  <w:style w:type="character" w:customStyle="1" w:styleId="TekstpodstawowyZnak">
    <w:name w:val="Tekst podstawowy Znak"/>
    <w:basedOn w:val="Domylnaczcionkaakapitu"/>
    <w:link w:val="Tekstpodstawowy"/>
    <w:rsid w:val="000A2199"/>
    <w:rPr>
      <w:rFonts w:ascii="Times New Roman" w:eastAsia="Calibri" w:hAnsi="Times New Roman" w:cs="Times New Roman"/>
      <w:sz w:val="24"/>
      <w:szCs w:val="24"/>
      <w:lang w:eastAsia="ar-SA"/>
    </w:rPr>
  </w:style>
  <w:style w:type="paragraph" w:styleId="Nagwek">
    <w:name w:val="header"/>
    <w:basedOn w:val="Normalny"/>
    <w:link w:val="NagwekZnak"/>
    <w:rsid w:val="000A2199"/>
    <w:pPr>
      <w:tabs>
        <w:tab w:val="center" w:pos="4536"/>
        <w:tab w:val="right" w:pos="9072"/>
      </w:tabs>
    </w:pPr>
  </w:style>
  <w:style w:type="character" w:customStyle="1" w:styleId="NagwekZnak">
    <w:name w:val="Nagłówek Znak"/>
    <w:basedOn w:val="Domylnaczcionkaakapitu"/>
    <w:link w:val="Nagwek"/>
    <w:rsid w:val="000A2199"/>
    <w:rPr>
      <w:rFonts w:ascii="Times New Roman" w:eastAsia="Calibri" w:hAnsi="Times New Roman" w:cs="Times New Roman"/>
      <w:sz w:val="24"/>
      <w:szCs w:val="24"/>
      <w:lang w:eastAsia="ar-SA"/>
    </w:rPr>
  </w:style>
  <w:style w:type="paragraph" w:styleId="Akapitzlist">
    <w:name w:val="List Paragraph"/>
    <w:basedOn w:val="Normalny"/>
    <w:uiPriority w:val="34"/>
    <w:qFormat/>
    <w:rsid w:val="00773D63"/>
    <w:pPr>
      <w:ind w:left="720"/>
      <w:contextualSpacing/>
    </w:pPr>
  </w:style>
  <w:style w:type="character" w:customStyle="1" w:styleId="Nagwek5Znak">
    <w:name w:val="Nagłówek 5 Znak"/>
    <w:basedOn w:val="Domylnaczcionkaakapitu"/>
    <w:link w:val="Nagwek5"/>
    <w:rsid w:val="00797C92"/>
    <w:rPr>
      <w:rFonts w:ascii="Times New Roman" w:eastAsia="Times New Roman" w:hAnsi="Times New Roman" w:cs="Times New Roman"/>
      <w:b/>
      <w:bCs/>
      <w:i/>
      <w:iCs/>
      <w:sz w:val="26"/>
      <w:szCs w:val="26"/>
      <w:lang w:eastAsia="ar-SA"/>
    </w:rPr>
  </w:style>
  <w:style w:type="paragraph" w:styleId="Tekstdymka">
    <w:name w:val="Balloon Text"/>
    <w:basedOn w:val="Normalny"/>
    <w:link w:val="TekstdymkaZnak"/>
    <w:uiPriority w:val="99"/>
    <w:semiHidden/>
    <w:unhideWhenUsed/>
    <w:rsid w:val="000951D6"/>
    <w:rPr>
      <w:rFonts w:ascii="Segoe UI" w:hAnsi="Segoe UI" w:cs="Segoe UI"/>
      <w:sz w:val="18"/>
      <w:szCs w:val="18"/>
    </w:rPr>
  </w:style>
  <w:style w:type="character" w:customStyle="1" w:styleId="TekstdymkaZnak">
    <w:name w:val="Tekst dymka Znak"/>
    <w:basedOn w:val="Domylnaczcionkaakapitu"/>
    <w:link w:val="Tekstdymka"/>
    <w:uiPriority w:val="99"/>
    <w:semiHidden/>
    <w:rsid w:val="000951D6"/>
    <w:rPr>
      <w:rFonts w:ascii="Segoe UI" w:eastAsia="Calibri"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2152958">
      <w:bodyDiv w:val="1"/>
      <w:marLeft w:val="0"/>
      <w:marRight w:val="0"/>
      <w:marTop w:val="0"/>
      <w:marBottom w:val="0"/>
      <w:divBdr>
        <w:top w:val="none" w:sz="0" w:space="0" w:color="auto"/>
        <w:left w:val="none" w:sz="0" w:space="0" w:color="auto"/>
        <w:bottom w:val="none" w:sz="0" w:space="0" w:color="auto"/>
        <w:right w:val="none" w:sz="0" w:space="0" w:color="auto"/>
      </w:divBdr>
    </w:div>
    <w:div w:id="144110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3296</Words>
  <Characters>19780</Characters>
  <Application>Microsoft Office Word</Application>
  <DocSecurity>0</DocSecurity>
  <Lines>164</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edyszkiewicz</dc:creator>
  <cp:lastModifiedBy>Monika Mańka</cp:lastModifiedBy>
  <cp:revision>2</cp:revision>
  <cp:lastPrinted>2026-04-15T09:20:00Z</cp:lastPrinted>
  <dcterms:created xsi:type="dcterms:W3CDTF">2026-04-15T09:35:00Z</dcterms:created>
  <dcterms:modified xsi:type="dcterms:W3CDTF">2026-04-15T09:35:00Z</dcterms:modified>
</cp:coreProperties>
</file>