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F9B" w:rsidRPr="00B02D34" w:rsidRDefault="007C2D87" w:rsidP="007E2C7A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</w:t>
      </w:r>
      <w:r w:rsidR="00BA2F9B">
        <w:rPr>
          <w:rFonts w:ascii="Arial Narrow" w:hAnsi="Arial Narrow"/>
          <w:b/>
          <w:sz w:val="28"/>
          <w:szCs w:val="28"/>
        </w:rPr>
        <w:t xml:space="preserve">SZCZEGÓŁOWE WARUNKI KONKURSU </w:t>
      </w:r>
      <w:r w:rsidR="00BA2F9B" w:rsidRPr="00B02D34">
        <w:rPr>
          <w:rFonts w:ascii="Arial Narrow" w:hAnsi="Arial Narrow"/>
          <w:b/>
          <w:sz w:val="28"/>
          <w:szCs w:val="28"/>
        </w:rPr>
        <w:t>OFERT (SWKO)</w:t>
      </w:r>
    </w:p>
    <w:p w:rsidR="00BA2F9B" w:rsidRDefault="00BA2F9B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I MATERIAŁY INFORMACYJNE O PRZEDMIOCIE KONKURSU </w:t>
      </w:r>
    </w:p>
    <w:p w:rsidR="00BA2F9B" w:rsidRDefault="00BA2F9B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W SPRAWIE UMOWY O UDZIELENIE ZAMÓWIENIA </w:t>
      </w:r>
    </w:p>
    <w:p w:rsidR="00BA2F9B" w:rsidRDefault="00BA2F9B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NA ŚWIADCZENIA ZDROWOTNE</w:t>
      </w:r>
      <w:r w:rsidR="00CB44B7">
        <w:rPr>
          <w:rFonts w:ascii="Arial Narrow" w:hAnsi="Arial Narrow"/>
          <w:b/>
          <w:sz w:val="28"/>
          <w:szCs w:val="28"/>
        </w:rPr>
        <w:t xml:space="preserve"> W ZAKRESIE</w:t>
      </w:r>
      <w:r>
        <w:rPr>
          <w:rFonts w:ascii="Arial Narrow" w:hAnsi="Arial Narrow"/>
          <w:b/>
          <w:sz w:val="28"/>
          <w:szCs w:val="28"/>
        </w:rPr>
        <w:t>:</w:t>
      </w:r>
    </w:p>
    <w:p w:rsidR="00E3280C" w:rsidRPr="00A655DC" w:rsidRDefault="00E3280C">
      <w:pPr>
        <w:spacing w:line="276" w:lineRule="auto"/>
        <w:jc w:val="center"/>
        <w:rPr>
          <w:rFonts w:ascii="Arial Narrow" w:hAnsi="Arial Narrow"/>
          <w:b/>
          <w:sz w:val="8"/>
          <w:szCs w:val="8"/>
        </w:rPr>
      </w:pP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1. </w:t>
      </w:r>
      <w:r w:rsidRPr="00E6557F">
        <w:rPr>
          <w:rFonts w:ascii="Arial Narrow" w:hAnsi="Arial Narrow"/>
          <w:b/>
        </w:rPr>
        <w:tab/>
        <w:t>Udzielanie świadczeń zdrowotnych z zakresu neurologii w Oddziale Neurologii, w trakcie zwykłej ordynacji czasu pracy.</w:t>
      </w:r>
    </w:p>
    <w:p w:rsidR="00EC597F" w:rsidRPr="00E655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>2. Udzielanie świadczeń zdrowotnych z zakresu neurologii w Oddziale Neurologii</w:t>
      </w:r>
      <w:r>
        <w:rPr>
          <w:rFonts w:ascii="Arial Narrow" w:hAnsi="Arial Narrow"/>
          <w:b/>
        </w:rPr>
        <w:t xml:space="preserve"> </w:t>
      </w:r>
      <w:r w:rsidR="000C7A43">
        <w:rPr>
          <w:rFonts w:ascii="Arial Narrow" w:hAnsi="Arial Narrow"/>
          <w:b/>
        </w:rPr>
        <w:t>z Pododdziałem Udarowym</w:t>
      </w:r>
      <w:r w:rsidRPr="00E6557F">
        <w:rPr>
          <w:rFonts w:ascii="Arial Narrow" w:hAnsi="Arial Narrow"/>
          <w:b/>
        </w:rPr>
        <w:t xml:space="preserve"> w  Megrez Sp. z o.o. w Tychach w trakcie zwykłej ordynacji czasu pracy w ramach umowy zawartej przez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Udzielającego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Zamówienie z Megrez Sp. z o.o. w Tychach.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3. 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Udzielanie świadczeń zdrowotnych z dziedziny neurologii w zakresie wykonywania badań EMG na rzecz wszystkich Oddziałów GCM.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4.  </w:t>
      </w:r>
      <w:r w:rsidRPr="007F2D41">
        <w:rPr>
          <w:rFonts w:ascii="Arial Narrow" w:hAnsi="Arial Narrow"/>
          <w:b/>
        </w:rPr>
        <w:t xml:space="preserve">Uczestniczenie w procedurze związanej z pobraniem narządów od dawcy, u którego stwierdzono zgon wskutek śmierci mózgu lub nieodwracalnego zatrzymania krążenia. </w:t>
      </w:r>
    </w:p>
    <w:p w:rsidR="00EC597F" w:rsidRPr="007F2D41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5.  </w:t>
      </w:r>
      <w:r w:rsidRPr="007F2D41">
        <w:rPr>
          <w:rFonts w:ascii="Arial Narrow" w:hAnsi="Arial Narrow"/>
          <w:b/>
        </w:rPr>
        <w:t xml:space="preserve">Dokonywanie wstępnej kwalifikacji zmarłego dawcy tkanek oka. </w:t>
      </w:r>
    </w:p>
    <w:p w:rsidR="00E144C5" w:rsidRPr="0033072E" w:rsidRDefault="00E144C5" w:rsidP="007F2B96">
      <w:p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b/>
          <w:sz w:val="16"/>
          <w:szCs w:val="16"/>
        </w:rPr>
      </w:pPr>
    </w:p>
    <w:p w:rsidR="00842E0B" w:rsidRPr="00A655DC" w:rsidRDefault="00842E0B" w:rsidP="002C43FE">
      <w:pPr>
        <w:tabs>
          <w:tab w:val="left" w:pos="0"/>
          <w:tab w:val="left" w:pos="142"/>
        </w:tabs>
        <w:spacing w:line="276" w:lineRule="auto"/>
        <w:ind w:left="-142" w:firstLine="142"/>
        <w:jc w:val="both"/>
        <w:rPr>
          <w:rFonts w:ascii="Arial Narrow" w:hAnsi="Arial Narrow"/>
          <w:b/>
          <w:sz w:val="8"/>
          <w:szCs w:val="8"/>
        </w:rPr>
      </w:pPr>
    </w:p>
    <w:p w:rsidR="00BA2F9B" w:rsidRDefault="0034245E" w:rsidP="002C43FE">
      <w:pPr>
        <w:tabs>
          <w:tab w:val="left" w:pos="0"/>
          <w:tab w:val="left" w:pos="142"/>
        </w:tabs>
        <w:spacing w:line="276" w:lineRule="auto"/>
        <w:ind w:left="-142" w:firstLine="142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  <w:r w:rsidR="002C43FE">
        <w:rPr>
          <w:rFonts w:ascii="Arial Narrow" w:hAnsi="Arial Narrow"/>
          <w:b/>
        </w:rPr>
        <w:t xml:space="preserve">1.   </w:t>
      </w:r>
      <w:r w:rsidR="00BA2F9B">
        <w:rPr>
          <w:rFonts w:ascii="Arial Narrow" w:hAnsi="Arial Narrow"/>
          <w:b/>
        </w:rPr>
        <w:t>PODSTAWA PRAWNA</w:t>
      </w:r>
    </w:p>
    <w:p w:rsidR="00BA2F9B" w:rsidRDefault="00BA2F9B">
      <w:pPr>
        <w:pStyle w:val="Podtytu"/>
        <w:spacing w:line="276" w:lineRule="auto"/>
        <w:ind w:left="567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Konkurs ofert prowadzony jest na zasadach określonych przez </w:t>
      </w:r>
      <w:r>
        <w:rPr>
          <w:rFonts w:ascii="Arial Narrow" w:hAnsi="Arial Narrow" w:cs="Arial"/>
          <w:bCs/>
          <w:sz w:val="24"/>
          <w:szCs w:val="24"/>
        </w:rPr>
        <w:t xml:space="preserve">przepisy ustawy </w:t>
      </w:r>
      <w:r>
        <w:rPr>
          <w:rFonts w:ascii="Arial Narrow" w:hAnsi="Arial Narrow" w:cs="Arial"/>
          <w:bCs/>
          <w:sz w:val="24"/>
          <w:szCs w:val="24"/>
        </w:rPr>
        <w:br/>
        <w:t>z dnia 15 kwietnia 2011 r. o działalności leczniczej (</w:t>
      </w:r>
      <w:r w:rsidR="007D2CA5">
        <w:rPr>
          <w:rFonts w:ascii="Arial Narrow" w:hAnsi="Arial Narrow" w:cs="Arial"/>
          <w:bCs/>
          <w:sz w:val="24"/>
          <w:szCs w:val="24"/>
        </w:rPr>
        <w:t xml:space="preserve">t.j. </w:t>
      </w:r>
      <w:r>
        <w:rPr>
          <w:rFonts w:ascii="Arial Narrow" w:hAnsi="Arial Narrow" w:cs="Arial"/>
          <w:bCs/>
          <w:sz w:val="24"/>
          <w:szCs w:val="24"/>
        </w:rPr>
        <w:t>Dz. U. z 20</w:t>
      </w:r>
      <w:r w:rsidR="00963C49">
        <w:rPr>
          <w:rFonts w:ascii="Arial Narrow" w:hAnsi="Arial Narrow" w:cs="Arial"/>
          <w:bCs/>
          <w:sz w:val="24"/>
          <w:szCs w:val="24"/>
        </w:rPr>
        <w:t>2</w:t>
      </w:r>
      <w:r w:rsidR="000C7A43">
        <w:rPr>
          <w:rFonts w:ascii="Arial Narrow" w:hAnsi="Arial Narrow" w:cs="Arial"/>
          <w:bCs/>
          <w:sz w:val="24"/>
          <w:szCs w:val="24"/>
        </w:rPr>
        <w:t>6</w:t>
      </w:r>
      <w:r>
        <w:rPr>
          <w:rFonts w:ascii="Arial Narrow" w:hAnsi="Arial Narrow" w:cs="Arial"/>
          <w:bCs/>
          <w:sz w:val="24"/>
          <w:szCs w:val="24"/>
        </w:rPr>
        <w:t xml:space="preserve"> r.</w:t>
      </w:r>
      <w:r w:rsidR="005F26A2">
        <w:rPr>
          <w:rFonts w:ascii="Arial Narrow" w:hAnsi="Arial Narrow" w:cs="Arial"/>
          <w:bCs/>
          <w:sz w:val="24"/>
          <w:szCs w:val="24"/>
        </w:rPr>
        <w:t>,</w:t>
      </w:r>
      <w:r>
        <w:rPr>
          <w:rFonts w:ascii="Arial Narrow" w:hAnsi="Arial Narrow" w:cs="Arial"/>
          <w:bCs/>
          <w:sz w:val="24"/>
          <w:szCs w:val="24"/>
        </w:rPr>
        <w:t xml:space="preserve"> poz. </w:t>
      </w:r>
      <w:r w:rsidR="000C7A43">
        <w:rPr>
          <w:rFonts w:ascii="Arial Narrow" w:hAnsi="Arial Narrow" w:cs="Arial"/>
          <w:bCs/>
          <w:sz w:val="24"/>
          <w:szCs w:val="24"/>
        </w:rPr>
        <w:t>156</w:t>
      </w:r>
      <w:r>
        <w:rPr>
          <w:rFonts w:ascii="Arial Narrow" w:hAnsi="Arial Narrow" w:cs="Arial"/>
          <w:bCs/>
          <w:sz w:val="24"/>
          <w:szCs w:val="24"/>
        </w:rPr>
        <w:t xml:space="preserve">) oraz ustawy </w:t>
      </w:r>
      <w:r w:rsidR="008A13C8">
        <w:rPr>
          <w:rFonts w:ascii="Arial Narrow" w:hAnsi="Arial Narrow" w:cs="Arial"/>
          <w:bCs/>
          <w:sz w:val="24"/>
          <w:szCs w:val="24"/>
        </w:rPr>
        <w:br/>
      </w:r>
      <w:r>
        <w:rPr>
          <w:rFonts w:ascii="Arial Narrow" w:hAnsi="Arial Narrow" w:cs="Arial"/>
          <w:bCs/>
          <w:sz w:val="24"/>
          <w:szCs w:val="24"/>
        </w:rPr>
        <w:t>z dnia 27 sierpnia 2004 r. o świadczeniach opieki zdrowotnej finansowanych ze  środków publicznych (</w:t>
      </w:r>
      <w:r w:rsidR="008A13C8">
        <w:rPr>
          <w:rFonts w:ascii="Arial Narrow" w:hAnsi="Arial Narrow" w:cs="Arial"/>
          <w:bCs/>
          <w:sz w:val="24"/>
          <w:szCs w:val="24"/>
        </w:rPr>
        <w:t xml:space="preserve">t.j. </w:t>
      </w:r>
      <w:r>
        <w:rPr>
          <w:rFonts w:ascii="Arial Narrow" w:hAnsi="Arial Narrow" w:cs="Arial"/>
          <w:bCs/>
          <w:sz w:val="24"/>
          <w:szCs w:val="24"/>
        </w:rPr>
        <w:t>Dz. U. z 20</w:t>
      </w:r>
      <w:r w:rsidR="00E144C5">
        <w:rPr>
          <w:rFonts w:ascii="Arial Narrow" w:hAnsi="Arial Narrow" w:cs="Arial"/>
          <w:bCs/>
          <w:sz w:val="24"/>
          <w:szCs w:val="24"/>
        </w:rPr>
        <w:t>2</w:t>
      </w:r>
      <w:r w:rsidR="00EC597F">
        <w:rPr>
          <w:rFonts w:ascii="Arial Narrow" w:hAnsi="Arial Narrow" w:cs="Arial"/>
          <w:bCs/>
          <w:sz w:val="24"/>
          <w:szCs w:val="24"/>
        </w:rPr>
        <w:t>5</w:t>
      </w:r>
      <w:r w:rsidR="008A13C8">
        <w:rPr>
          <w:rFonts w:ascii="Arial Narrow" w:hAnsi="Arial Narrow" w:cs="Arial"/>
          <w:bCs/>
          <w:sz w:val="24"/>
          <w:szCs w:val="24"/>
        </w:rPr>
        <w:t xml:space="preserve"> r. </w:t>
      </w:r>
      <w:r>
        <w:rPr>
          <w:rFonts w:ascii="Arial Narrow" w:hAnsi="Arial Narrow" w:cs="Arial"/>
          <w:bCs/>
          <w:sz w:val="24"/>
          <w:szCs w:val="24"/>
        </w:rPr>
        <w:t xml:space="preserve"> poz. </w:t>
      </w:r>
      <w:r w:rsidR="00D63CC1">
        <w:rPr>
          <w:rFonts w:ascii="Arial Narrow" w:hAnsi="Arial Narrow" w:cs="Arial"/>
          <w:bCs/>
          <w:sz w:val="24"/>
          <w:szCs w:val="24"/>
        </w:rPr>
        <w:t>146</w:t>
      </w:r>
      <w:r w:rsidR="00EC597F">
        <w:rPr>
          <w:rFonts w:ascii="Arial Narrow" w:hAnsi="Arial Narrow" w:cs="Arial"/>
          <w:bCs/>
          <w:sz w:val="24"/>
          <w:szCs w:val="24"/>
        </w:rPr>
        <w:t>1</w:t>
      </w:r>
      <w:r>
        <w:rPr>
          <w:rFonts w:ascii="Arial Narrow" w:hAnsi="Arial Narrow" w:cs="Arial"/>
          <w:bCs/>
          <w:sz w:val="24"/>
          <w:szCs w:val="24"/>
        </w:rPr>
        <w:t>).</w:t>
      </w:r>
    </w:p>
    <w:p w:rsidR="008A65F5" w:rsidRDefault="00BA2F9B" w:rsidP="00696AAB">
      <w:pPr>
        <w:pStyle w:val="Podtytu"/>
        <w:spacing w:line="276" w:lineRule="auto"/>
        <w:ind w:left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 sprawach nie uregulowanych w SWK</w:t>
      </w:r>
      <w:r w:rsidRPr="00B02D34">
        <w:rPr>
          <w:rFonts w:ascii="Arial Narrow" w:hAnsi="Arial Narrow"/>
          <w:sz w:val="24"/>
          <w:szCs w:val="24"/>
        </w:rPr>
        <w:t xml:space="preserve">O </w:t>
      </w:r>
      <w:r>
        <w:rPr>
          <w:rFonts w:ascii="Arial Narrow" w:hAnsi="Arial Narrow"/>
          <w:sz w:val="24"/>
          <w:szCs w:val="24"/>
        </w:rPr>
        <w:t xml:space="preserve">zastosowanie mają przepisy wskazane powyżej oraz przepisy Kodeksu </w:t>
      </w:r>
      <w:r w:rsidR="00D17FEE">
        <w:rPr>
          <w:rFonts w:ascii="Arial Narrow" w:hAnsi="Arial Narrow"/>
          <w:sz w:val="24"/>
          <w:szCs w:val="24"/>
        </w:rPr>
        <w:t>C</w:t>
      </w:r>
      <w:r>
        <w:rPr>
          <w:rFonts w:ascii="Arial Narrow" w:hAnsi="Arial Narrow"/>
          <w:sz w:val="24"/>
          <w:szCs w:val="24"/>
        </w:rPr>
        <w:t>ywilnego.</w:t>
      </w:r>
    </w:p>
    <w:p w:rsidR="00A655DC" w:rsidRPr="00A655DC" w:rsidRDefault="00A655DC" w:rsidP="00A655DC">
      <w:pPr>
        <w:pStyle w:val="Tekstpodstawowy"/>
        <w:spacing w:after="0" w:line="276" w:lineRule="auto"/>
        <w:ind w:left="567"/>
        <w:jc w:val="both"/>
        <w:rPr>
          <w:rFonts w:ascii="Arial Narrow" w:hAnsi="Arial Narrow"/>
          <w:b/>
          <w:sz w:val="8"/>
          <w:szCs w:val="8"/>
        </w:rPr>
      </w:pPr>
    </w:p>
    <w:p w:rsidR="00BA2F9B" w:rsidRDefault="00BA2F9B" w:rsidP="00882AA7">
      <w:pPr>
        <w:pStyle w:val="Tekstpodstawowy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UDZIELAJĄCY ZAMÓWIENIA</w:t>
      </w:r>
    </w:p>
    <w:p w:rsidR="00DD0111" w:rsidRDefault="00BA2F9B" w:rsidP="00DD0111">
      <w:pPr>
        <w:pStyle w:val="Tekstpodstawowy"/>
        <w:spacing w:after="0" w:line="276" w:lineRule="auto"/>
        <w:ind w:firstLine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Górnośląskie Centrum Medyczne im. prof. Leszka Gieca</w:t>
      </w:r>
    </w:p>
    <w:p w:rsidR="00DD0111" w:rsidRDefault="00DD0111" w:rsidP="00DD0111">
      <w:pPr>
        <w:pStyle w:val="Tekstpodstawowy"/>
        <w:spacing w:after="0" w:line="276" w:lineRule="auto"/>
        <w:ind w:firstLine="56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Śląskiego Uniwersytetu Medycznego w Katowicach </w:t>
      </w:r>
    </w:p>
    <w:p w:rsidR="00BA2F9B" w:rsidRDefault="00677400">
      <w:pPr>
        <w:pStyle w:val="Tekstpodstawowy"/>
        <w:spacing w:after="0" w:line="276" w:lineRule="auto"/>
        <w:ind w:firstLine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ul</w:t>
      </w:r>
      <w:r w:rsidR="00BA2F9B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="00BA2F9B">
        <w:rPr>
          <w:rFonts w:ascii="Arial Narrow" w:hAnsi="Arial Narrow"/>
        </w:rPr>
        <w:t>Ziołowa 45/47, 40-635 Katowice</w:t>
      </w:r>
    </w:p>
    <w:p w:rsidR="00BA2F9B" w:rsidRDefault="00BA2F9B">
      <w:pPr>
        <w:pStyle w:val="Tekstpodstawowy"/>
        <w:spacing w:after="0" w:line="276" w:lineRule="auto"/>
        <w:ind w:firstLine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NIP PL 954-22-69-625</w:t>
      </w:r>
    </w:p>
    <w:p w:rsidR="00BA2F9B" w:rsidRDefault="00BA2F9B">
      <w:pPr>
        <w:pStyle w:val="Tekstpodstawowy"/>
        <w:spacing w:after="0" w:line="276" w:lineRule="auto"/>
        <w:ind w:firstLine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REGON: 001262860</w:t>
      </w:r>
    </w:p>
    <w:p w:rsidR="00696AAB" w:rsidRDefault="00C11858" w:rsidP="00D44643">
      <w:pPr>
        <w:pStyle w:val="Tekstpodstawowy"/>
        <w:spacing w:after="0" w:line="276" w:lineRule="auto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    </w:t>
      </w:r>
      <w:r w:rsidR="006221EB">
        <w:rPr>
          <w:rFonts w:ascii="Arial Narrow" w:hAnsi="Arial Narrow"/>
        </w:rPr>
        <w:t>tel./</w:t>
      </w:r>
      <w:r w:rsidRPr="00C11858">
        <w:rPr>
          <w:rFonts w:ascii="Arial Narrow" w:hAnsi="Arial Narrow"/>
        </w:rPr>
        <w:t>fax: 32 </w:t>
      </w:r>
      <w:r w:rsidR="006221EB">
        <w:rPr>
          <w:rFonts w:ascii="Arial Narrow" w:hAnsi="Arial Narrow"/>
        </w:rPr>
        <w:t>202</w:t>
      </w:r>
      <w:r w:rsidRPr="00C11858">
        <w:rPr>
          <w:rFonts w:ascii="Arial Narrow" w:hAnsi="Arial Narrow"/>
        </w:rPr>
        <w:t xml:space="preserve"> </w:t>
      </w:r>
      <w:r w:rsidR="006221EB">
        <w:rPr>
          <w:rFonts w:ascii="Arial Narrow" w:hAnsi="Arial Narrow"/>
        </w:rPr>
        <w:t>95</w:t>
      </w:r>
      <w:r w:rsidRPr="00C11858">
        <w:rPr>
          <w:rFonts w:ascii="Arial Narrow" w:hAnsi="Arial Narrow"/>
        </w:rPr>
        <w:t xml:space="preserve"> </w:t>
      </w:r>
      <w:r w:rsidR="006221EB">
        <w:rPr>
          <w:rFonts w:ascii="Arial Narrow" w:hAnsi="Arial Narrow"/>
        </w:rPr>
        <w:t>01</w:t>
      </w:r>
    </w:p>
    <w:p w:rsidR="00696AAB" w:rsidRPr="007F2E80" w:rsidRDefault="00696AAB" w:rsidP="00D44643">
      <w:pPr>
        <w:pStyle w:val="Tekstpodstawowy"/>
        <w:spacing w:after="0" w:line="276" w:lineRule="auto"/>
        <w:rPr>
          <w:rFonts w:ascii="Arial Narrow" w:hAnsi="Arial Narrow"/>
          <w:sz w:val="12"/>
          <w:szCs w:val="12"/>
        </w:rPr>
      </w:pPr>
    </w:p>
    <w:p w:rsidR="00BA2F9B" w:rsidRDefault="00BA2F9B" w:rsidP="00882AA7">
      <w:pPr>
        <w:pStyle w:val="Tekstpodstawowy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PRZEDMIOT KONKURSU</w:t>
      </w:r>
    </w:p>
    <w:p w:rsidR="00C60136" w:rsidRDefault="00C11858" w:rsidP="00A655DC">
      <w:pPr>
        <w:spacing w:line="276" w:lineRule="auto"/>
        <w:ind w:left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Przedmiotem konkursu jest wyłonienie podmiotu, któremu zostanie udzielone zamówienie na udzielanie świadczeń zdrowotnych dla osób ubezpieczonych i innych osób uprawnionych, objętych opieką Górnośląskie</w:t>
      </w:r>
      <w:r w:rsidR="00DD0111">
        <w:rPr>
          <w:rFonts w:ascii="Arial Narrow" w:hAnsi="Arial Narrow"/>
        </w:rPr>
        <w:t>go</w:t>
      </w:r>
      <w:r>
        <w:rPr>
          <w:rFonts w:ascii="Arial Narrow" w:hAnsi="Arial Narrow"/>
        </w:rPr>
        <w:t xml:space="preserve"> Centrum Medyczne</w:t>
      </w:r>
      <w:r w:rsidR="00DD0111">
        <w:rPr>
          <w:rFonts w:ascii="Arial Narrow" w:hAnsi="Arial Narrow"/>
        </w:rPr>
        <w:t>go</w:t>
      </w:r>
      <w:r>
        <w:rPr>
          <w:rFonts w:ascii="Arial Narrow" w:hAnsi="Arial Narrow"/>
        </w:rPr>
        <w:t xml:space="preserve"> im. prof. Leszka Gieca</w:t>
      </w:r>
      <w:r w:rsidR="00DD0111">
        <w:rPr>
          <w:rFonts w:ascii="Arial Narrow" w:hAnsi="Arial Narrow"/>
        </w:rPr>
        <w:t xml:space="preserve"> Śląskiego Uniwersytetu Medycznego w Katowicach</w:t>
      </w:r>
      <w:r>
        <w:rPr>
          <w:rFonts w:ascii="Arial Narrow" w:hAnsi="Arial Narrow"/>
        </w:rPr>
        <w:t>, ul. Ziołowa 45/47, 40-635 Katowice w następującym zakresie:</w:t>
      </w:r>
    </w:p>
    <w:p w:rsidR="00D63CC1" w:rsidRPr="00A655DC" w:rsidRDefault="00D63CC1" w:rsidP="00D63CC1">
      <w:pPr>
        <w:spacing w:line="276" w:lineRule="auto"/>
        <w:jc w:val="center"/>
        <w:rPr>
          <w:rFonts w:ascii="Arial Narrow" w:hAnsi="Arial Narrow"/>
          <w:b/>
          <w:sz w:val="8"/>
          <w:szCs w:val="8"/>
        </w:rPr>
      </w:pP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1. </w:t>
      </w:r>
      <w:r w:rsidRPr="00E6557F">
        <w:rPr>
          <w:rFonts w:ascii="Arial Narrow" w:hAnsi="Arial Narrow"/>
          <w:b/>
        </w:rPr>
        <w:tab/>
        <w:t>Udzielanie świadczeń zdrowotnych z zakresu neurologii w Oddziale Neurologii, w trakcie zwykłej ordynacji czasu pracy.</w:t>
      </w:r>
    </w:p>
    <w:p w:rsidR="00EC597F" w:rsidRPr="00E655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>2. Udzielanie świadczeń zdrowotnych z zakresu neurologii w Oddziale Neurologii</w:t>
      </w:r>
      <w:r>
        <w:rPr>
          <w:rFonts w:ascii="Arial Narrow" w:hAnsi="Arial Narrow"/>
          <w:b/>
        </w:rPr>
        <w:t xml:space="preserve"> </w:t>
      </w:r>
      <w:r w:rsidR="000C7A43">
        <w:rPr>
          <w:rFonts w:ascii="Arial Narrow" w:hAnsi="Arial Narrow"/>
          <w:b/>
        </w:rPr>
        <w:t>z Pododdziałem Udarowym</w:t>
      </w:r>
      <w:r w:rsidRPr="00E6557F">
        <w:rPr>
          <w:rFonts w:ascii="Arial Narrow" w:hAnsi="Arial Narrow"/>
          <w:b/>
        </w:rPr>
        <w:t xml:space="preserve"> w  Megrez Sp. z o.o. w Tychach w trakcie zwykłej ordynacji czasu pracy w ramach umowy zawartej przez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Udzielającego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Zamówienie z Megrez Sp. z o.o. w Tychach.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3. 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 xml:space="preserve">Udzielanie świadczeń zdrowotnych z dziedziny neurologii w zakresie wykonywania badań EMG </w:t>
      </w:r>
      <w:r w:rsidR="000C7A43">
        <w:rPr>
          <w:rFonts w:ascii="Arial Narrow" w:hAnsi="Arial Narrow"/>
          <w:b/>
        </w:rPr>
        <w:br/>
      </w:r>
      <w:r w:rsidRPr="00E6557F">
        <w:rPr>
          <w:rFonts w:ascii="Arial Narrow" w:hAnsi="Arial Narrow"/>
          <w:b/>
        </w:rPr>
        <w:t>na rzecz wszystkich Oddziałów GCM.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4.  </w:t>
      </w:r>
      <w:r w:rsidRPr="007F2D41">
        <w:rPr>
          <w:rFonts w:ascii="Arial Narrow" w:hAnsi="Arial Narrow"/>
          <w:b/>
        </w:rPr>
        <w:t xml:space="preserve">Uczestniczenie w procedurze związanej z pobraniem narządów od dawcy, u którego stwierdzono zgon wskutek śmierci mózgu lub nieodwracalnego zatrzymania krążenia. </w:t>
      </w:r>
    </w:p>
    <w:p w:rsidR="00EC597F" w:rsidRPr="007F2D41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5.  </w:t>
      </w:r>
      <w:r w:rsidRPr="007F2D41">
        <w:rPr>
          <w:rFonts w:ascii="Arial Narrow" w:hAnsi="Arial Narrow"/>
          <w:b/>
        </w:rPr>
        <w:t xml:space="preserve">Dokonywanie wstępnej kwalifikacji zmarłego dawcy tkanek oka. </w:t>
      </w:r>
    </w:p>
    <w:p w:rsidR="001D5ADE" w:rsidRPr="00A7568F" w:rsidRDefault="00DC5519" w:rsidP="00A7568F">
      <w:pPr>
        <w:tabs>
          <w:tab w:val="left" w:pos="0"/>
        </w:tabs>
        <w:ind w:hanging="284"/>
        <w:jc w:val="both"/>
        <w:rPr>
          <w:rFonts w:ascii="Arial Narrow" w:eastAsiaTheme="minorHAnsi" w:hAnsi="Arial Narrow" w:cstheme="minorBidi"/>
          <w:b/>
          <w:lang w:eastAsia="en-US"/>
        </w:rPr>
      </w:pPr>
      <w:r w:rsidRPr="00EC1445"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</w:p>
    <w:p w:rsidR="002F7FF8" w:rsidRPr="002F7FF8" w:rsidRDefault="002F7FF8" w:rsidP="002F7FF8">
      <w:pPr>
        <w:tabs>
          <w:tab w:val="left" w:pos="0"/>
        </w:tabs>
        <w:jc w:val="both"/>
        <w:rPr>
          <w:rFonts w:ascii="Arial Narrow" w:hAnsi="Arial Narrow"/>
        </w:rPr>
      </w:pPr>
      <w:r w:rsidRPr="002F7FF8">
        <w:rPr>
          <w:rFonts w:ascii="Arial Narrow" w:hAnsi="Arial Narrow"/>
        </w:rPr>
        <w:lastRenderedPageBreak/>
        <w:t xml:space="preserve">Świadczenia zdrowotne w Oddziale Neurologii będą udzielane podczas zwykłej ordynacji czasu pracy  </w:t>
      </w:r>
      <w:r w:rsidRPr="002F7FF8">
        <w:rPr>
          <w:rFonts w:ascii="Arial Narrow" w:eastAsia="SimSun" w:hAnsi="Arial Narrow" w:cs="Mangal"/>
          <w:kern w:val="1"/>
          <w:lang w:eastAsia="hi-IN" w:bidi="hi-IN"/>
        </w:rPr>
        <w:t>na podstawie harmonogramu miesięcznego zatwierdzonego przez Lekarza Kierującego Oddziałem Neurologii.</w:t>
      </w:r>
      <w:r w:rsidRPr="002F7FF8">
        <w:rPr>
          <w:rFonts w:ascii="Arial Narrow" w:hAnsi="Arial Narrow"/>
        </w:rPr>
        <w:t xml:space="preserve">  </w:t>
      </w:r>
    </w:p>
    <w:p w:rsidR="002F7FF8" w:rsidRPr="002F7FF8" w:rsidRDefault="002F7FF8" w:rsidP="002F7FF8">
      <w:pPr>
        <w:widowControl w:val="0"/>
        <w:tabs>
          <w:tab w:val="left" w:pos="0"/>
        </w:tabs>
        <w:jc w:val="both"/>
        <w:rPr>
          <w:rFonts w:ascii="Arial Narrow" w:eastAsia="SimSun" w:hAnsi="Arial Narrow" w:cs="Mangal"/>
          <w:b/>
          <w:kern w:val="1"/>
          <w:lang w:eastAsia="hi-IN" w:bidi="hi-IN"/>
        </w:rPr>
      </w:pPr>
      <w:r w:rsidRPr="002F7FF8">
        <w:rPr>
          <w:rFonts w:ascii="Arial Narrow" w:eastAsia="SimSun" w:hAnsi="Arial Narrow" w:cs="Mangal"/>
          <w:kern w:val="1"/>
          <w:lang w:eastAsia="hi-IN" w:bidi="hi-IN"/>
        </w:rPr>
        <w:t xml:space="preserve">Świadczenia zdrowotne  </w:t>
      </w:r>
      <w:r w:rsidRPr="002F7FF8">
        <w:rPr>
          <w:rFonts w:ascii="Arial Narrow" w:hAnsi="Arial Narrow"/>
          <w:lang w:eastAsia="en-US"/>
        </w:rPr>
        <w:t>w  Megrez Sp. z o.o. w Tychach</w:t>
      </w:r>
      <w:r w:rsidRPr="002F7FF8">
        <w:rPr>
          <w:rFonts w:ascii="Arial Narrow" w:eastAsia="SimSun" w:hAnsi="Arial Narrow" w:cs="Mangal"/>
          <w:kern w:val="1"/>
          <w:lang w:eastAsia="hi-IN" w:bidi="hi-IN"/>
        </w:rPr>
        <w:t xml:space="preserve"> będą udzielane podczas zwykłej ordynacji czasu pracy, na podstawie harmonogramu miesięcznego zatwierdzonego przez Ordynatora Oddziału Neurologii.</w:t>
      </w:r>
      <w:r w:rsidRPr="002F7FF8">
        <w:rPr>
          <w:rFonts w:ascii="Arial Narrow" w:eastAsia="SimSun" w:hAnsi="Arial Narrow" w:cs="Mangal"/>
          <w:b/>
          <w:kern w:val="1"/>
          <w:lang w:eastAsia="hi-IN" w:bidi="hi-IN"/>
        </w:rPr>
        <w:t xml:space="preserve">          </w:t>
      </w:r>
    </w:p>
    <w:p w:rsidR="00762250" w:rsidRDefault="007F2B96" w:rsidP="00F2601D">
      <w:pPr>
        <w:tabs>
          <w:tab w:val="left" w:pos="0"/>
        </w:tabs>
        <w:jc w:val="both"/>
        <w:rPr>
          <w:rFonts w:ascii="Arial Narrow" w:hAnsi="Arial Narrow"/>
        </w:rPr>
      </w:pPr>
      <w:r w:rsidRPr="00920847"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rFonts w:ascii="Arial Narrow" w:hAnsi="Arial Narrow"/>
        </w:rPr>
        <w:t xml:space="preserve"> </w:t>
      </w:r>
      <w:r w:rsidR="00F2601D" w:rsidRPr="00920847"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="00F2601D">
        <w:rPr>
          <w:rFonts w:ascii="Arial Narrow" w:hAnsi="Arial Narrow"/>
        </w:rPr>
        <w:t xml:space="preserve"> </w:t>
      </w:r>
    </w:p>
    <w:p w:rsidR="00762250" w:rsidRPr="005C27C2" w:rsidRDefault="00762250" w:rsidP="00762250">
      <w:pPr>
        <w:tabs>
          <w:tab w:val="left" w:pos="0"/>
        </w:tabs>
        <w:jc w:val="both"/>
        <w:rPr>
          <w:rFonts w:ascii="Arial Narrow" w:hAnsi="Arial Narrow"/>
        </w:rPr>
      </w:pPr>
      <w:r w:rsidRPr="005C27C2">
        <w:rPr>
          <w:rFonts w:ascii="Arial Narrow" w:hAnsi="Arial Narrow"/>
        </w:rPr>
        <w:t>Ilekroć w SWKO lub w załącznikach do SWKO jest mowa o:</w:t>
      </w:r>
    </w:p>
    <w:p w:rsidR="00E13F84" w:rsidRDefault="00E13F84" w:rsidP="00E13F84">
      <w:pPr>
        <w:tabs>
          <w:tab w:val="left" w:pos="0"/>
        </w:tabs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Zwykłej ordynacji czasu pracy</w:t>
      </w:r>
      <w:r>
        <w:rPr>
          <w:rFonts w:ascii="Arial Narrow" w:hAnsi="Arial Narrow"/>
        </w:rPr>
        <w:t xml:space="preserve"> rozumie się przez to udzielanie świadczeń zdrowotnych w dni powszednie (od poniedziałku do piątku) pomiędzy  godz. </w:t>
      </w:r>
      <w:r>
        <w:rPr>
          <w:rFonts w:ascii="Arial Narrow" w:hAnsi="Arial Narrow"/>
          <w:b/>
        </w:rPr>
        <w:t xml:space="preserve">7 </w:t>
      </w:r>
      <w:r>
        <w:rPr>
          <w:rFonts w:ascii="Arial Narrow" w:hAnsi="Arial Narrow"/>
          <w:b/>
          <w:vertAlign w:val="superscript"/>
        </w:rPr>
        <w:t>00</w:t>
      </w:r>
      <w:r>
        <w:rPr>
          <w:rFonts w:ascii="Arial Narrow" w:hAnsi="Arial Narrow"/>
          <w:b/>
        </w:rPr>
        <w:t xml:space="preserve"> - 14 </w:t>
      </w:r>
      <w:r>
        <w:rPr>
          <w:rFonts w:ascii="Arial Narrow" w:hAnsi="Arial Narrow"/>
          <w:b/>
          <w:vertAlign w:val="superscript"/>
        </w:rPr>
        <w:t>35</w:t>
      </w:r>
      <w:r>
        <w:rPr>
          <w:rFonts w:ascii="Arial Narrow" w:hAnsi="Arial Narrow"/>
        </w:rPr>
        <w:t xml:space="preserve"> lub </w:t>
      </w:r>
      <w:r>
        <w:rPr>
          <w:rFonts w:ascii="Arial Narrow" w:hAnsi="Arial Narrow"/>
          <w:b/>
        </w:rPr>
        <w:t xml:space="preserve">7 </w:t>
      </w:r>
      <w:r>
        <w:rPr>
          <w:rFonts w:ascii="Arial Narrow" w:hAnsi="Arial Narrow"/>
          <w:b/>
          <w:vertAlign w:val="superscript"/>
        </w:rPr>
        <w:t>25</w:t>
      </w:r>
      <w:r>
        <w:rPr>
          <w:rFonts w:ascii="Arial Narrow" w:hAnsi="Arial Narrow"/>
          <w:b/>
        </w:rPr>
        <w:t xml:space="preserve"> - 15 </w:t>
      </w:r>
      <w:r>
        <w:rPr>
          <w:rFonts w:ascii="Arial Narrow" w:hAnsi="Arial Narrow"/>
          <w:b/>
          <w:vertAlign w:val="superscript"/>
        </w:rPr>
        <w:t>00</w:t>
      </w:r>
    </w:p>
    <w:p w:rsidR="003226A8" w:rsidRPr="00EC1445" w:rsidRDefault="003226A8" w:rsidP="003226A8">
      <w:pPr>
        <w:jc w:val="both"/>
        <w:rPr>
          <w:rFonts w:ascii="Arial Narrow" w:hAnsi="Arial Narrow"/>
          <w:b/>
          <w:sz w:val="16"/>
          <w:szCs w:val="16"/>
        </w:rPr>
      </w:pPr>
      <w:r w:rsidRPr="007D277A">
        <w:rPr>
          <w:rFonts w:ascii="Arial Narrow" w:hAnsi="Arial Narrow"/>
          <w:b/>
          <w:sz w:val="16"/>
          <w:szCs w:val="16"/>
        </w:rPr>
        <w:t xml:space="preserve">      </w:t>
      </w:r>
      <w:r w:rsidRPr="00EC1445">
        <w:rPr>
          <w:rFonts w:ascii="Arial Narrow" w:hAnsi="Arial Narrow"/>
          <w:b/>
          <w:sz w:val="16"/>
          <w:szCs w:val="16"/>
        </w:rPr>
        <w:t xml:space="preserve">                                                                                                                            </w:t>
      </w:r>
    </w:p>
    <w:p w:rsidR="003226A8" w:rsidRDefault="003226A8" w:rsidP="003226A8">
      <w:pPr>
        <w:widowControl w:val="0"/>
        <w:tabs>
          <w:tab w:val="left" w:pos="0"/>
        </w:tabs>
        <w:jc w:val="both"/>
        <w:rPr>
          <w:rFonts w:ascii="Arial Narrow" w:hAnsi="Arial Narrow"/>
        </w:rPr>
      </w:pPr>
      <w:r w:rsidRPr="00EF452E">
        <w:rPr>
          <w:rFonts w:ascii="Arial Narrow" w:hAnsi="Arial Narrow"/>
        </w:rPr>
        <w:t>Udzielający zamówienia dopuszcza możliwość rozszerzenia lub zmniejszenia ilości jednostek/komórek</w:t>
      </w:r>
      <w:r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br/>
        <w:t>w których udzielane będą świadczenia zdrowotne</w:t>
      </w:r>
      <w:r w:rsidRPr="00EF452E">
        <w:rPr>
          <w:rFonts w:ascii="Arial Narrow" w:hAnsi="Arial Narrow"/>
        </w:rPr>
        <w:t xml:space="preserve"> w przypadku utworzenia nowych jednostek/komórek lub innych zmian organizacyjnych u Udzielającego zamówienia lub/i w przypadku udzielania świadczeń zdrowotnych przez Udzielającego zamówienia na zlecenie innych pod</w:t>
      </w:r>
      <w:r>
        <w:rPr>
          <w:rFonts w:ascii="Arial Narrow" w:hAnsi="Arial Narrow"/>
        </w:rPr>
        <w:t xml:space="preserve">miotów. </w:t>
      </w:r>
    </w:p>
    <w:p w:rsidR="00572E0B" w:rsidRPr="00EC1445" w:rsidRDefault="00572E0B" w:rsidP="00572E0B">
      <w:pPr>
        <w:tabs>
          <w:tab w:val="left" w:pos="0"/>
        </w:tabs>
        <w:suppressAutoHyphens w:val="0"/>
        <w:jc w:val="both"/>
        <w:rPr>
          <w:rFonts w:ascii="Arial Narrow" w:hAnsi="Arial Narrow"/>
          <w:sz w:val="8"/>
          <w:szCs w:val="8"/>
        </w:rPr>
      </w:pPr>
    </w:p>
    <w:p w:rsidR="00C7690C" w:rsidRDefault="00C7690C" w:rsidP="00C7690C">
      <w:pPr>
        <w:rPr>
          <w:rFonts w:ascii="Arial Narrow" w:hAnsi="Arial Narrow"/>
        </w:rPr>
      </w:pPr>
      <w:r>
        <w:rPr>
          <w:rFonts w:ascii="Arial Narrow" w:hAnsi="Arial Narrow"/>
        </w:rPr>
        <w:t>Nazwy i kody opisujące przedmiot zamówienia określone we Wspólnym Słowniku Zamówień:</w:t>
      </w:r>
    </w:p>
    <w:p w:rsidR="000A61B1" w:rsidRDefault="000A61B1" w:rsidP="000A61B1">
      <w:pPr>
        <w:jc w:val="both"/>
        <w:rPr>
          <w:rFonts w:ascii="Arial Narrow" w:hAnsi="Arial Narrow"/>
        </w:rPr>
      </w:pPr>
      <w:r w:rsidRPr="009038C7">
        <w:rPr>
          <w:rFonts w:ascii="Arial Narrow" w:hAnsi="Arial Narrow"/>
        </w:rPr>
        <w:t xml:space="preserve">CPV </w:t>
      </w:r>
      <w:r>
        <w:rPr>
          <w:rFonts w:ascii="Arial Narrow" w:hAnsi="Arial Narrow"/>
        </w:rPr>
        <w:t xml:space="preserve">85111200-2 – Medyczne usługi szpitalne </w:t>
      </w:r>
    </w:p>
    <w:p w:rsidR="000A61B1" w:rsidRDefault="000A61B1" w:rsidP="000A61B1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CPV 85121200-5 – Specjalistyczne usługi medyczne</w:t>
      </w:r>
      <w:r>
        <w:rPr>
          <w:rFonts w:ascii="Arial Narrow" w:hAnsi="Arial Narrow"/>
        </w:rPr>
        <w:tab/>
      </w:r>
    </w:p>
    <w:p w:rsidR="00C7690C" w:rsidRPr="00EC1445" w:rsidRDefault="00C7690C" w:rsidP="00C7690C">
      <w:pPr>
        <w:rPr>
          <w:rFonts w:ascii="Arial Narrow" w:hAnsi="Arial Narrow"/>
          <w:sz w:val="16"/>
          <w:szCs w:val="16"/>
        </w:rPr>
      </w:pPr>
    </w:p>
    <w:p w:rsidR="00E65C9F" w:rsidRDefault="00BA2F9B" w:rsidP="00E65C9F">
      <w:pPr>
        <w:pStyle w:val="Tekstpodstawowy"/>
        <w:spacing w:after="0" w:line="276" w:lineRule="auto"/>
        <w:jc w:val="both"/>
        <w:rPr>
          <w:rFonts w:ascii="Arial Narrow" w:hAnsi="Arial Narrow"/>
        </w:rPr>
      </w:pPr>
      <w:r w:rsidRPr="00B53975">
        <w:rPr>
          <w:rFonts w:ascii="Arial Narrow" w:hAnsi="Arial Narrow"/>
        </w:rPr>
        <w:t xml:space="preserve">Wykaz świadczeń wymaganych przez Udzielającego zamówienia określa Załącznik nr </w:t>
      </w:r>
      <w:r w:rsidR="003D5E1F">
        <w:rPr>
          <w:rFonts w:ascii="Arial Narrow" w:hAnsi="Arial Narrow"/>
          <w:lang w:val="pl-PL"/>
        </w:rPr>
        <w:t>5</w:t>
      </w:r>
      <w:r w:rsidRPr="00B53975">
        <w:rPr>
          <w:rFonts w:ascii="Arial Narrow" w:hAnsi="Arial Narrow"/>
        </w:rPr>
        <w:t xml:space="preserve"> do SWKO.</w:t>
      </w:r>
      <w:r w:rsidR="001867D9" w:rsidRPr="001867D9">
        <w:rPr>
          <w:rFonts w:ascii="Arial Narrow" w:hAnsi="Arial Narrow"/>
        </w:rPr>
        <w:t xml:space="preserve"> </w:t>
      </w:r>
      <w:r w:rsidR="00E65C9F">
        <w:rPr>
          <w:rFonts w:ascii="Arial Narrow" w:hAnsi="Arial Narrow"/>
        </w:rPr>
        <w:t xml:space="preserve">    </w:t>
      </w:r>
    </w:p>
    <w:p w:rsidR="00E65C9F" w:rsidRDefault="001867D9" w:rsidP="00E65C9F">
      <w:pPr>
        <w:pStyle w:val="Tekstpodstawowy"/>
        <w:spacing w:after="0" w:line="276" w:lineRule="auto"/>
        <w:jc w:val="both"/>
        <w:rPr>
          <w:rFonts w:ascii="Arial Narrow" w:hAnsi="Arial Narrow"/>
        </w:rPr>
      </w:pPr>
      <w:r w:rsidRPr="00A8656A">
        <w:rPr>
          <w:rFonts w:ascii="Arial Narrow" w:hAnsi="Arial Narrow"/>
        </w:rPr>
        <w:t xml:space="preserve">Szczegółowe warunki wykonywania świadczeń będących przedmiotem zamówienia określa Załącznik </w:t>
      </w:r>
    </w:p>
    <w:p w:rsidR="001867D9" w:rsidRDefault="00E65C9F" w:rsidP="00E65C9F">
      <w:pPr>
        <w:pStyle w:val="Tekstpodstawowy"/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1867D9" w:rsidRPr="00A8656A">
        <w:rPr>
          <w:rFonts w:ascii="Arial Narrow" w:hAnsi="Arial Narrow"/>
        </w:rPr>
        <w:t>nr 1 do wzoru umowy.</w:t>
      </w:r>
    </w:p>
    <w:p w:rsidR="00DA4F2F" w:rsidRDefault="00DA4F2F" w:rsidP="00E65C9F">
      <w:pPr>
        <w:pStyle w:val="Tekstpodstawowy"/>
        <w:spacing w:after="0" w:line="276" w:lineRule="auto"/>
        <w:jc w:val="both"/>
        <w:rPr>
          <w:rFonts w:ascii="Arial Narrow" w:hAnsi="Arial Narrow"/>
        </w:rPr>
      </w:pPr>
    </w:p>
    <w:p w:rsidR="00BA2F9B" w:rsidRPr="00FC50AB" w:rsidRDefault="00BA2F9B" w:rsidP="00B51EAA">
      <w:pPr>
        <w:pStyle w:val="Tekstpodstawowy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TERMIN UDZIELANIA ŚWIADCZEŃ</w:t>
      </w:r>
      <w:r w:rsidR="000933E7">
        <w:rPr>
          <w:rFonts w:ascii="Arial Narrow" w:hAnsi="Arial Narrow"/>
          <w:b/>
        </w:rPr>
        <w:t xml:space="preserve"> </w:t>
      </w:r>
    </w:p>
    <w:p w:rsidR="00BA2F9B" w:rsidRDefault="00BA2F9B">
      <w:pPr>
        <w:spacing w:line="276" w:lineRule="auto"/>
        <w:ind w:firstLine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Termin udzielania świadczeń – czas, na który zostanie zawarta umowa:</w:t>
      </w:r>
    </w:p>
    <w:p w:rsidR="00EC597F" w:rsidRPr="00B50581" w:rsidRDefault="00EC597F" w:rsidP="00EC597F">
      <w:pPr>
        <w:tabs>
          <w:tab w:val="left" w:pos="426"/>
        </w:tabs>
        <w:spacing w:line="276" w:lineRule="auto"/>
        <w:jc w:val="both"/>
        <w:rPr>
          <w:rFonts w:ascii="Arial Narrow" w:hAnsi="Arial Narrow"/>
        </w:rPr>
      </w:pPr>
      <w:r w:rsidRPr="00B50581">
        <w:rPr>
          <w:rFonts w:ascii="Arial Narrow" w:hAnsi="Arial Narrow"/>
        </w:rPr>
        <w:tab/>
        <w:t xml:space="preserve">- w zakresie udzielania świadczeń zdrowotnych w Oddziale Neurologii </w:t>
      </w:r>
      <w:r w:rsidR="000C7A43" w:rsidRPr="000C7A43">
        <w:rPr>
          <w:rFonts w:ascii="Arial Narrow" w:hAnsi="Arial Narrow"/>
        </w:rPr>
        <w:t>z Pododdziałem Udarowym</w:t>
      </w:r>
      <w:r w:rsidRPr="00B50581">
        <w:rPr>
          <w:rFonts w:ascii="Arial Narrow" w:hAnsi="Arial Narrow"/>
        </w:rPr>
        <w:br/>
        <w:t xml:space="preserve">         w Megrez Sp. z o.o. w Tychach od dnia </w:t>
      </w:r>
      <w:r w:rsidRPr="00767B11">
        <w:rPr>
          <w:rFonts w:ascii="Arial Narrow" w:hAnsi="Arial Narrow"/>
          <w:b/>
        </w:rPr>
        <w:t>01.0</w:t>
      </w:r>
      <w:r w:rsidR="000C7A43">
        <w:rPr>
          <w:rFonts w:ascii="Arial Narrow" w:hAnsi="Arial Narrow"/>
          <w:b/>
        </w:rPr>
        <w:t>5</w:t>
      </w:r>
      <w:r w:rsidRPr="00767B11">
        <w:rPr>
          <w:rFonts w:ascii="Arial Narrow" w:hAnsi="Arial Narrow"/>
          <w:b/>
        </w:rPr>
        <w:t>.2026 r.</w:t>
      </w:r>
      <w:r w:rsidRPr="00B50581">
        <w:rPr>
          <w:rFonts w:ascii="Arial Narrow" w:hAnsi="Arial Narrow"/>
        </w:rPr>
        <w:t xml:space="preserve"> do dnia</w:t>
      </w:r>
      <w:r w:rsidR="000C7A43">
        <w:rPr>
          <w:rFonts w:ascii="Arial Narrow" w:hAnsi="Arial Narrow"/>
        </w:rPr>
        <w:t xml:space="preserve"> </w:t>
      </w:r>
      <w:r w:rsidRPr="00767B11">
        <w:rPr>
          <w:rFonts w:ascii="Arial Narrow" w:hAnsi="Arial Narrow"/>
          <w:b/>
        </w:rPr>
        <w:t>3</w:t>
      </w:r>
      <w:r w:rsidR="000C7A43">
        <w:rPr>
          <w:rFonts w:ascii="Arial Narrow" w:hAnsi="Arial Narrow"/>
          <w:b/>
        </w:rPr>
        <w:t>0</w:t>
      </w:r>
      <w:r w:rsidRPr="00767B11">
        <w:rPr>
          <w:rFonts w:ascii="Arial Narrow" w:hAnsi="Arial Narrow"/>
          <w:b/>
        </w:rPr>
        <w:t>.</w:t>
      </w:r>
      <w:r w:rsidR="000C7A43">
        <w:rPr>
          <w:rFonts w:ascii="Arial Narrow" w:hAnsi="Arial Narrow"/>
          <w:b/>
        </w:rPr>
        <w:t>04</w:t>
      </w:r>
      <w:r w:rsidRPr="00767B11">
        <w:rPr>
          <w:rFonts w:ascii="Arial Narrow" w:hAnsi="Arial Narrow"/>
          <w:b/>
        </w:rPr>
        <w:t>.202</w:t>
      </w:r>
      <w:r w:rsidR="000C7A43">
        <w:rPr>
          <w:rFonts w:ascii="Arial Narrow" w:hAnsi="Arial Narrow"/>
          <w:b/>
        </w:rPr>
        <w:t>8</w:t>
      </w:r>
      <w:r w:rsidRPr="00767B11">
        <w:rPr>
          <w:rFonts w:ascii="Arial Narrow" w:hAnsi="Arial Narrow"/>
          <w:b/>
        </w:rPr>
        <w:t xml:space="preserve"> r.</w:t>
      </w:r>
    </w:p>
    <w:p w:rsidR="00EC597F" w:rsidRDefault="00EC597F" w:rsidP="00EC597F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w pozostałym zakresie od dnia  </w:t>
      </w:r>
      <w:r>
        <w:rPr>
          <w:rFonts w:ascii="Arial Narrow" w:hAnsi="Arial Narrow"/>
          <w:b/>
        </w:rPr>
        <w:t>01.0</w:t>
      </w:r>
      <w:r w:rsidR="000C7A43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>.2026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>
        <w:rPr>
          <w:rFonts w:ascii="Arial Narrow" w:hAnsi="Arial Narrow"/>
          <w:b/>
        </w:rPr>
        <w:t xml:space="preserve">31.12.2026 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1715DD" w:rsidRDefault="001715DD" w:rsidP="003B1A8D">
      <w:pPr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:rsidR="002031AD" w:rsidRPr="00171045" w:rsidRDefault="00BA2F9B" w:rsidP="00D415EC">
      <w:pPr>
        <w:pStyle w:val="Tekstpodstawowy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WARUNKI UDZIAŁU W KONKURSIE</w:t>
      </w:r>
      <w:r w:rsidR="00BB6303">
        <w:rPr>
          <w:rFonts w:ascii="Arial Narrow" w:hAnsi="Arial Narrow"/>
          <w:b/>
        </w:rPr>
        <w:t xml:space="preserve"> </w:t>
      </w:r>
    </w:p>
    <w:p w:rsidR="002031AD" w:rsidRDefault="002031AD" w:rsidP="002031AD">
      <w:pPr>
        <w:pStyle w:val="Tekstpodstawowy"/>
        <w:spacing w:after="0" w:line="276" w:lineRule="auto"/>
        <w:ind w:left="720"/>
        <w:jc w:val="both"/>
        <w:rPr>
          <w:rFonts w:ascii="Arial Narrow" w:hAnsi="Arial Narrow"/>
        </w:rPr>
      </w:pPr>
      <w:r>
        <w:rPr>
          <w:rFonts w:ascii="Arial Narrow" w:hAnsi="Arial Narrow"/>
        </w:rPr>
        <w:t>1. O udzielenie zamówienia na świadczenia zdrowotne, będące przedmiotem konk</w:t>
      </w:r>
      <w:r w:rsidR="00567915">
        <w:rPr>
          <w:rFonts w:ascii="Arial Narrow" w:hAnsi="Arial Narrow"/>
        </w:rPr>
        <w:t>ursu, może ubiegać się Oferent</w:t>
      </w:r>
      <w:r>
        <w:rPr>
          <w:rFonts w:ascii="Arial Narrow" w:hAnsi="Arial Narrow"/>
        </w:rPr>
        <w:t>:</w:t>
      </w:r>
    </w:p>
    <w:p w:rsidR="002031AD" w:rsidRPr="00B02D34" w:rsidRDefault="002031AD" w:rsidP="002031AD">
      <w:pPr>
        <w:tabs>
          <w:tab w:val="right" w:pos="284"/>
          <w:tab w:val="left" w:pos="567"/>
        </w:tabs>
        <w:autoSpaceDE w:val="0"/>
        <w:spacing w:line="276" w:lineRule="auto"/>
        <w:ind w:left="720"/>
        <w:jc w:val="both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>a)</w:t>
      </w:r>
      <w:r w:rsidRPr="00B02D34">
        <w:rPr>
          <w:rFonts w:ascii="Arial Narrow" w:hAnsi="Arial Narrow" w:cs="Arial"/>
        </w:rPr>
        <w:tab/>
      </w:r>
      <w:r w:rsidR="00567915">
        <w:rPr>
          <w:rFonts w:ascii="Arial Narrow" w:hAnsi="Arial Narrow"/>
        </w:rPr>
        <w:t>będący</w:t>
      </w:r>
      <w:r w:rsidR="00567915" w:rsidRPr="00B02D34">
        <w:rPr>
          <w:rFonts w:ascii="Arial Narrow" w:hAnsi="Arial Narrow" w:cs="Arial"/>
        </w:rPr>
        <w:t xml:space="preserve"> </w:t>
      </w:r>
      <w:r w:rsidRPr="00B02D34">
        <w:rPr>
          <w:rFonts w:ascii="Arial Narrow" w:hAnsi="Arial Narrow" w:cs="Arial"/>
        </w:rPr>
        <w:t>podmiotem wy</w:t>
      </w:r>
      <w:r>
        <w:rPr>
          <w:rFonts w:ascii="Arial Narrow" w:hAnsi="Arial Narrow" w:cs="Arial"/>
        </w:rPr>
        <w:t xml:space="preserve">konującym działalność leczniczą, </w:t>
      </w:r>
    </w:p>
    <w:p w:rsidR="00904349" w:rsidRDefault="002031AD" w:rsidP="002031AD">
      <w:pPr>
        <w:tabs>
          <w:tab w:val="right" w:pos="284"/>
          <w:tab w:val="left" w:pos="408"/>
          <w:tab w:val="left" w:pos="567"/>
          <w:tab w:val="left" w:pos="1134"/>
        </w:tabs>
        <w:autoSpaceDE w:val="0"/>
        <w:spacing w:line="276" w:lineRule="auto"/>
        <w:ind w:left="1410" w:hanging="690"/>
        <w:jc w:val="both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>b)</w:t>
      </w:r>
      <w:r w:rsidRPr="00B02D34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567915">
        <w:rPr>
          <w:rFonts w:ascii="Arial Narrow" w:hAnsi="Arial Narrow"/>
        </w:rPr>
        <w:t>będący</w:t>
      </w:r>
      <w:r w:rsidR="00567915" w:rsidRPr="00B02D34">
        <w:rPr>
          <w:rFonts w:ascii="Arial Narrow" w:hAnsi="Arial Narrow" w:cs="Arial"/>
        </w:rPr>
        <w:t xml:space="preserve"> </w:t>
      </w:r>
      <w:r w:rsidRPr="00B02D34">
        <w:rPr>
          <w:rFonts w:ascii="Arial Narrow" w:hAnsi="Arial Narrow" w:cs="Arial"/>
        </w:rPr>
        <w:t>osobą legitymując</w:t>
      </w:r>
      <w:r>
        <w:rPr>
          <w:rFonts w:ascii="Arial Narrow" w:hAnsi="Arial Narrow" w:cs="Arial"/>
        </w:rPr>
        <w:t>ą</w:t>
      </w:r>
      <w:r w:rsidRPr="00B02D34">
        <w:rPr>
          <w:rFonts w:ascii="Arial Narrow" w:hAnsi="Arial Narrow" w:cs="Arial"/>
        </w:rPr>
        <w:t xml:space="preserve"> się nabyciem fachowych kwalifikacji do udzielania świadczeń zdrowotnych w zakresie będącym przedmiotem konkursu ofert</w:t>
      </w:r>
      <w:r>
        <w:rPr>
          <w:rFonts w:ascii="Arial Narrow" w:hAnsi="Arial Narrow" w:cs="Arial"/>
        </w:rPr>
        <w:t xml:space="preserve"> </w:t>
      </w:r>
      <w:r w:rsidRPr="000717D0">
        <w:rPr>
          <w:rFonts w:ascii="Arial Narrow" w:hAnsi="Arial Narrow" w:cs="Arial"/>
        </w:rPr>
        <w:t>wykonującymi działalność leczniczą lub udzielającymi świadczeń zdrowotnych w zakresie całego przedmiotu zamówienia co musi wynikać z wpisu do rejestru podmiotów wykonujących działalność leczniczą</w:t>
      </w:r>
      <w:r w:rsidR="008420D8">
        <w:rPr>
          <w:rFonts w:ascii="Arial Narrow" w:hAnsi="Arial Narrow" w:cs="Arial"/>
        </w:rPr>
        <w:t>.</w:t>
      </w:r>
    </w:p>
    <w:p w:rsidR="002031AD" w:rsidRDefault="002031AD" w:rsidP="002031AD">
      <w:pPr>
        <w:tabs>
          <w:tab w:val="right" w:pos="284"/>
          <w:tab w:val="left" w:pos="426"/>
          <w:tab w:val="left" w:pos="709"/>
          <w:tab w:val="left" w:pos="851"/>
        </w:tabs>
        <w:autoSpaceDE w:val="0"/>
        <w:spacing w:line="276" w:lineRule="auto"/>
        <w:ind w:left="720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 xml:space="preserve">2.  </w:t>
      </w:r>
      <w:r>
        <w:rPr>
          <w:rFonts w:ascii="Arial Narrow" w:hAnsi="Arial Narrow"/>
        </w:rPr>
        <w:t>O udzielenie zamówienia na świadczenia zdrowotne, będące przedmiotem konkursu, nie może się ubiegać Oferent, który prowadząc indywidualną praktykę lekarską lub prowadząc indywidualnie przedsiębiorstwo podmiotu leczniczego lub prowadząc</w:t>
      </w:r>
      <w:r w:rsidR="00BA50B8">
        <w:rPr>
          <w:rFonts w:ascii="Arial Narrow" w:hAnsi="Arial Narrow"/>
        </w:rPr>
        <w:t>y</w:t>
      </w:r>
      <w:r>
        <w:rPr>
          <w:rFonts w:ascii="Arial Narrow" w:hAnsi="Arial Narrow"/>
        </w:rPr>
        <w:t xml:space="preserve"> przedsiębiorstwo podmiotu leczniczego w formie spółki cywilnej – zawa</w:t>
      </w:r>
      <w:r w:rsidR="00A7568F">
        <w:rPr>
          <w:rFonts w:ascii="Arial Narrow" w:hAnsi="Arial Narrow"/>
        </w:rPr>
        <w:t xml:space="preserve">rł jako świadczeniodawca umowę </w:t>
      </w:r>
      <w:r>
        <w:rPr>
          <w:rFonts w:ascii="Arial Narrow" w:hAnsi="Arial Narrow"/>
        </w:rPr>
        <w:t>o udzielanie świadczeń zdrowotnych z Narodowym Funduszem Zdrowia.</w:t>
      </w:r>
    </w:p>
    <w:p w:rsidR="002031AD" w:rsidRPr="000717D0" w:rsidRDefault="002031AD" w:rsidP="002031AD">
      <w:pPr>
        <w:tabs>
          <w:tab w:val="right" w:pos="284"/>
          <w:tab w:val="left" w:pos="426"/>
          <w:tab w:val="left" w:pos="709"/>
          <w:tab w:val="left" w:pos="851"/>
        </w:tabs>
        <w:autoSpaceDE w:val="0"/>
        <w:spacing w:line="276" w:lineRule="auto"/>
        <w:ind w:left="72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3. </w:t>
      </w:r>
      <w:r>
        <w:rPr>
          <w:rFonts w:ascii="Arial Narrow" w:hAnsi="Arial Narrow"/>
        </w:rPr>
        <w:t xml:space="preserve">O udzielenie zamówienia na świadczenia zdrowotne, będące przedmiotem konkursu, nie może się ubiegać Oferent </w:t>
      </w:r>
      <w:r w:rsidR="004832AB">
        <w:rPr>
          <w:rFonts w:ascii="Arial Narrow" w:hAnsi="Arial Narrow"/>
        </w:rPr>
        <w:t>wykonujący działalność</w:t>
      </w:r>
      <w:r>
        <w:rPr>
          <w:rFonts w:ascii="Arial Narrow" w:hAnsi="Arial Narrow"/>
        </w:rPr>
        <w:t xml:space="preserve"> </w:t>
      </w:r>
      <w:r w:rsidR="004832AB">
        <w:rPr>
          <w:rFonts w:ascii="Arial Narrow" w:hAnsi="Arial Narrow"/>
        </w:rPr>
        <w:t>lecznic</w:t>
      </w:r>
      <w:r w:rsidR="00305390">
        <w:rPr>
          <w:rFonts w:ascii="Arial Narrow" w:hAnsi="Arial Narrow"/>
        </w:rPr>
        <w:t>z</w:t>
      </w:r>
      <w:r w:rsidR="004832AB">
        <w:rPr>
          <w:rFonts w:ascii="Arial Narrow" w:hAnsi="Arial Narrow"/>
        </w:rPr>
        <w:t>ą jako grupowa praktyk</w:t>
      </w:r>
      <w:r w:rsidR="001F3301">
        <w:rPr>
          <w:rFonts w:ascii="Arial Narrow" w:hAnsi="Arial Narrow"/>
        </w:rPr>
        <w:t>a</w:t>
      </w:r>
      <w:r w:rsidR="004832AB">
        <w:rPr>
          <w:rFonts w:ascii="Arial Narrow" w:hAnsi="Arial Narrow"/>
        </w:rPr>
        <w:t xml:space="preserve"> lekarsk</w:t>
      </w:r>
      <w:r w:rsidR="001F3301">
        <w:rPr>
          <w:rFonts w:ascii="Arial Narrow" w:hAnsi="Arial Narrow"/>
        </w:rPr>
        <w:t>a</w:t>
      </w:r>
      <w:r>
        <w:rPr>
          <w:rFonts w:ascii="Arial Narrow" w:hAnsi="Arial Narrow"/>
        </w:rPr>
        <w:t>.</w:t>
      </w:r>
    </w:p>
    <w:p w:rsidR="000C07E9" w:rsidRPr="000A61B1" w:rsidRDefault="000D3129" w:rsidP="000A61B1">
      <w:pPr>
        <w:tabs>
          <w:tab w:val="right" w:pos="284"/>
          <w:tab w:val="left" w:pos="426"/>
          <w:tab w:val="left" w:pos="709"/>
          <w:tab w:val="left" w:pos="851"/>
        </w:tabs>
        <w:autoSpaceDE w:val="0"/>
        <w:spacing w:line="276" w:lineRule="auto"/>
        <w:ind w:left="720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>4</w:t>
      </w:r>
      <w:r w:rsidR="002D02C5">
        <w:rPr>
          <w:rFonts w:ascii="Arial Narrow" w:hAnsi="Arial Narrow" w:cs="Arial"/>
        </w:rPr>
        <w:t xml:space="preserve">. </w:t>
      </w:r>
      <w:r w:rsidR="002D02C5">
        <w:rPr>
          <w:rFonts w:ascii="Arial Narrow" w:hAnsi="Arial Narrow"/>
        </w:rPr>
        <w:t xml:space="preserve">O udzielenie zamówienia nie może się ubiegać Oferent, który </w:t>
      </w:r>
      <w:r w:rsidR="00830442">
        <w:rPr>
          <w:rFonts w:ascii="Arial Narrow" w:hAnsi="Arial Narrow"/>
        </w:rPr>
        <w:t xml:space="preserve">na dzień zawarcia umowy </w:t>
      </w:r>
      <w:r w:rsidR="00830442">
        <w:rPr>
          <w:rFonts w:ascii="Arial Narrow" w:hAnsi="Arial Narrow"/>
        </w:rPr>
        <w:br/>
        <w:t xml:space="preserve">o udzielanie świadczeń zdrowotnych w wyniku rozstrzygnięcia niniejszego konkursu </w:t>
      </w:r>
      <w:r w:rsidR="006F76EC">
        <w:rPr>
          <w:rFonts w:ascii="Arial Narrow" w:hAnsi="Arial Narrow"/>
        </w:rPr>
        <w:t>będzie</w:t>
      </w:r>
      <w:r w:rsidR="002D02C5">
        <w:rPr>
          <w:rFonts w:ascii="Arial Narrow" w:hAnsi="Arial Narrow"/>
        </w:rPr>
        <w:t xml:space="preserve"> jednocześnie związany z Udzielającym zamówieni</w:t>
      </w:r>
      <w:r>
        <w:rPr>
          <w:rFonts w:ascii="Arial Narrow" w:hAnsi="Arial Narrow"/>
        </w:rPr>
        <w:t>a</w:t>
      </w:r>
      <w:r w:rsidR="002D02C5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umową o pracę.</w:t>
      </w:r>
    </w:p>
    <w:p w:rsidR="000C07E9" w:rsidRDefault="000C07E9" w:rsidP="002031AD">
      <w:pPr>
        <w:tabs>
          <w:tab w:val="right" w:pos="284"/>
          <w:tab w:val="left" w:pos="426"/>
          <w:tab w:val="left" w:pos="709"/>
          <w:tab w:val="left" w:pos="851"/>
        </w:tabs>
        <w:autoSpaceDE w:val="0"/>
        <w:spacing w:line="276" w:lineRule="auto"/>
        <w:jc w:val="both"/>
        <w:rPr>
          <w:rFonts w:ascii="Arial Narrow" w:hAnsi="Arial Narrow" w:cs="Arial"/>
          <w:sz w:val="16"/>
          <w:szCs w:val="16"/>
        </w:rPr>
      </w:pPr>
    </w:p>
    <w:p w:rsidR="00413944" w:rsidRPr="00413944" w:rsidRDefault="00BA2F9B" w:rsidP="00D415EC">
      <w:pPr>
        <w:pStyle w:val="Tekstpodstawowy"/>
        <w:numPr>
          <w:ilvl w:val="0"/>
          <w:numId w:val="7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Arial Narrow" w:hAnsi="Arial Narrow"/>
        </w:rPr>
      </w:pPr>
      <w:r w:rsidRPr="00413944">
        <w:rPr>
          <w:rFonts w:ascii="Arial Narrow" w:hAnsi="Arial Narrow"/>
          <w:b/>
        </w:rPr>
        <w:lastRenderedPageBreak/>
        <w:t>SPOSÓB PRZYGOTOWANIA OFERTY</w:t>
      </w:r>
      <w:r w:rsidR="007446C1" w:rsidRPr="00413944">
        <w:rPr>
          <w:rFonts w:ascii="Arial Narrow" w:hAnsi="Arial Narrow"/>
          <w:b/>
        </w:rPr>
        <w:t xml:space="preserve"> </w:t>
      </w:r>
    </w:p>
    <w:p w:rsidR="00BA2F9B" w:rsidRPr="00413944" w:rsidRDefault="00BA2F9B" w:rsidP="00413944">
      <w:pPr>
        <w:pStyle w:val="Tekstpodstawowy"/>
        <w:tabs>
          <w:tab w:val="left" w:pos="567"/>
        </w:tabs>
        <w:spacing w:after="0" w:line="276" w:lineRule="auto"/>
        <w:ind w:left="567"/>
        <w:jc w:val="both"/>
        <w:rPr>
          <w:rFonts w:ascii="Arial Narrow" w:hAnsi="Arial Narrow"/>
        </w:rPr>
      </w:pPr>
      <w:r w:rsidRPr="00413944">
        <w:rPr>
          <w:rFonts w:ascii="Arial Narrow" w:hAnsi="Arial Narrow"/>
          <w:b/>
        </w:rPr>
        <w:t>6.1.</w:t>
      </w:r>
      <w:r w:rsidRPr="00413944">
        <w:rPr>
          <w:rFonts w:ascii="Arial Narrow" w:hAnsi="Arial Narrow"/>
          <w:b/>
        </w:rPr>
        <w:tab/>
      </w:r>
      <w:r w:rsidRPr="00413944">
        <w:rPr>
          <w:rFonts w:ascii="Arial Narrow" w:hAnsi="Arial Narrow"/>
        </w:rPr>
        <w:t>Oferta powinna zawierać:</w:t>
      </w:r>
    </w:p>
    <w:p w:rsidR="00BA2F9B" w:rsidRPr="00B02D34" w:rsidRDefault="00BA2F9B" w:rsidP="00BC277E">
      <w:pPr>
        <w:ind w:left="720"/>
        <w:jc w:val="both"/>
        <w:rPr>
          <w:rFonts w:ascii="Arial Narrow" w:hAnsi="Arial Narrow"/>
        </w:rPr>
      </w:pPr>
      <w:r>
        <w:rPr>
          <w:rFonts w:ascii="Arial Narrow" w:hAnsi="Arial Narrow"/>
        </w:rPr>
        <w:t>a)</w:t>
      </w:r>
      <w:r>
        <w:rPr>
          <w:rFonts w:ascii="Arial Narrow" w:hAnsi="Arial Narrow"/>
        </w:rPr>
        <w:tab/>
        <w:t xml:space="preserve">Formularz ofertowy, </w:t>
      </w:r>
      <w:r w:rsidR="00810727">
        <w:rPr>
          <w:rFonts w:ascii="Arial Narrow" w:hAnsi="Arial Narrow"/>
        </w:rPr>
        <w:t>s</w:t>
      </w:r>
      <w:r>
        <w:rPr>
          <w:rFonts w:ascii="Arial Narrow" w:hAnsi="Arial Narrow"/>
        </w:rPr>
        <w:t xml:space="preserve">porządzony wg wzoru stanowiącego Załącznik nr 1 do </w:t>
      </w:r>
      <w:r w:rsidRPr="00B02D34">
        <w:rPr>
          <w:rFonts w:ascii="Arial Narrow" w:hAnsi="Arial Narrow"/>
        </w:rPr>
        <w:t>SWKO,</w:t>
      </w:r>
    </w:p>
    <w:p w:rsidR="00BA2F9B" w:rsidRPr="00B02D34" w:rsidRDefault="00BA2F9B" w:rsidP="00BC277E">
      <w:pPr>
        <w:ind w:left="1410" w:hanging="690"/>
        <w:jc w:val="both"/>
        <w:rPr>
          <w:rFonts w:ascii="Arial Narrow" w:hAnsi="Arial Narrow"/>
        </w:rPr>
      </w:pPr>
      <w:r w:rsidRPr="00B02D34">
        <w:rPr>
          <w:rFonts w:ascii="Arial Narrow" w:hAnsi="Arial Narrow"/>
        </w:rPr>
        <w:t>b)</w:t>
      </w:r>
      <w:r w:rsidRPr="00B02D34">
        <w:rPr>
          <w:rFonts w:ascii="Arial Narrow" w:hAnsi="Arial Narrow"/>
        </w:rPr>
        <w:tab/>
      </w:r>
      <w:r w:rsidR="0054674A">
        <w:rPr>
          <w:rFonts w:ascii="Arial Narrow" w:hAnsi="Arial Narrow"/>
        </w:rPr>
        <w:t>Cennik Oferenta, obejmujący ceny za udzielanie świadczeń zdrowotnych będących przedmiotem zamówienia,  sporządzony wg wzoru stanowiącego Załącznik nr 3 do SWKO</w:t>
      </w:r>
      <w:r w:rsidRPr="00B02D34">
        <w:rPr>
          <w:rFonts w:ascii="Arial Narrow" w:hAnsi="Arial Narrow"/>
        </w:rPr>
        <w:t>,</w:t>
      </w:r>
    </w:p>
    <w:p w:rsidR="00BA2F9B" w:rsidRPr="00B02D34" w:rsidRDefault="00BA2F9B" w:rsidP="00BC277E">
      <w:pPr>
        <w:ind w:left="1410" w:hanging="690"/>
        <w:jc w:val="both"/>
        <w:rPr>
          <w:rFonts w:ascii="Arial Narrow" w:hAnsi="Arial Narrow"/>
        </w:rPr>
      </w:pPr>
      <w:r w:rsidRPr="00B02D34">
        <w:rPr>
          <w:rFonts w:ascii="Arial Narrow" w:hAnsi="Arial Narrow"/>
        </w:rPr>
        <w:t>c)</w:t>
      </w:r>
      <w:r w:rsidRPr="00B02D34">
        <w:rPr>
          <w:rFonts w:ascii="Arial Narrow" w:hAnsi="Arial Narrow"/>
        </w:rPr>
        <w:tab/>
        <w:t>Oświadczenie Oferenta, sporządzone wg wzoru stanowiącego Załącznik nr 2 do SWKO,</w:t>
      </w:r>
    </w:p>
    <w:p w:rsidR="00027977" w:rsidRDefault="00326C91" w:rsidP="00027977">
      <w:pPr>
        <w:pStyle w:val="Default"/>
        <w:ind w:firstLine="708"/>
        <w:jc w:val="both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d</w:t>
      </w:r>
      <w:r w:rsidR="00BA2F9B" w:rsidRPr="00BC277E">
        <w:rPr>
          <w:rFonts w:ascii="Arial Narrow" w:hAnsi="Arial Narrow"/>
          <w:color w:val="auto"/>
        </w:rPr>
        <w:t>)</w:t>
      </w:r>
      <w:r w:rsidR="00BA2F9B" w:rsidRPr="00BC277E">
        <w:rPr>
          <w:rFonts w:ascii="Arial Narrow" w:hAnsi="Arial Narrow"/>
          <w:color w:val="auto"/>
        </w:rPr>
        <w:tab/>
      </w:r>
      <w:r w:rsidR="00027977">
        <w:rPr>
          <w:rFonts w:ascii="Arial Narrow" w:hAnsi="Arial Narrow"/>
          <w:color w:val="auto"/>
        </w:rPr>
        <w:t>Klauzulę Informacyjną, sporządzoną wg wzoru stanowiącą Załącznik nr 4 do SWKO,</w:t>
      </w:r>
    </w:p>
    <w:p w:rsidR="003F6BF9" w:rsidRPr="00BC277E" w:rsidRDefault="00027977" w:rsidP="003F6BF9">
      <w:pPr>
        <w:pStyle w:val="Default"/>
        <w:ind w:firstLine="708"/>
        <w:jc w:val="both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e)</w:t>
      </w:r>
      <w:r>
        <w:rPr>
          <w:rFonts w:ascii="Arial Narrow" w:hAnsi="Arial Narrow"/>
          <w:color w:val="auto"/>
        </w:rPr>
        <w:tab/>
      </w:r>
      <w:r w:rsidR="003F6BF9" w:rsidRPr="00BC277E">
        <w:rPr>
          <w:rFonts w:ascii="Arial Narrow" w:hAnsi="Arial Narrow"/>
          <w:color w:val="auto"/>
        </w:rPr>
        <w:t>odpis z Krajowego Rejestru Sądowego</w:t>
      </w:r>
      <w:r w:rsidR="003F6BF9">
        <w:rPr>
          <w:rFonts w:ascii="Arial Narrow" w:hAnsi="Arial Narrow"/>
          <w:color w:val="auto"/>
        </w:rPr>
        <w:t>/wydruk z Krajowego Rejestru Sądowego</w:t>
      </w:r>
      <w:r w:rsidR="003F6BF9" w:rsidRPr="00BC277E">
        <w:rPr>
          <w:rFonts w:ascii="Arial Narrow" w:hAnsi="Arial Narrow"/>
          <w:color w:val="auto"/>
        </w:rPr>
        <w:t xml:space="preserve">*), </w:t>
      </w:r>
    </w:p>
    <w:p w:rsidR="003F6BF9" w:rsidRPr="00BC277E" w:rsidRDefault="00027977" w:rsidP="003F6BF9">
      <w:pPr>
        <w:ind w:left="1412" w:hanging="703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f</w:t>
      </w:r>
      <w:r w:rsidR="003F6BF9" w:rsidRPr="00BC277E">
        <w:rPr>
          <w:rFonts w:ascii="Arial Narrow" w:hAnsi="Arial Narrow"/>
        </w:rPr>
        <w:t>)</w:t>
      </w:r>
      <w:r w:rsidR="003F6BF9" w:rsidRPr="00BC277E">
        <w:rPr>
          <w:rFonts w:ascii="Arial Narrow" w:hAnsi="Arial Narrow" w:cs="Arial"/>
        </w:rPr>
        <w:t xml:space="preserve"> </w:t>
      </w:r>
      <w:r w:rsidR="003F6BF9" w:rsidRPr="00BC277E">
        <w:rPr>
          <w:rFonts w:ascii="Arial Narrow" w:hAnsi="Arial Narrow" w:cs="Arial"/>
        </w:rPr>
        <w:tab/>
      </w:r>
      <w:r w:rsidR="003F6BF9">
        <w:rPr>
          <w:rFonts w:ascii="Arial Narrow" w:hAnsi="Arial Narrow" w:cs="Arial"/>
        </w:rPr>
        <w:t>wydruk z Rejestru Podmiotów Wykonujących Działa</w:t>
      </w:r>
      <w:r w:rsidR="00863CF6">
        <w:rPr>
          <w:rFonts w:ascii="Arial Narrow" w:hAnsi="Arial Narrow" w:cs="Arial"/>
        </w:rPr>
        <w:t xml:space="preserve">lność Leczniczą, </w:t>
      </w:r>
      <w:r w:rsidR="003F6BF9">
        <w:rPr>
          <w:rFonts w:ascii="Arial Narrow" w:hAnsi="Arial Narrow" w:cs="Arial"/>
        </w:rPr>
        <w:t xml:space="preserve">wraz </w:t>
      </w:r>
      <w:r w:rsidR="003F6BF9">
        <w:rPr>
          <w:rFonts w:ascii="Arial Narrow" w:hAnsi="Arial Narrow" w:cs="Arial"/>
        </w:rPr>
        <w:br/>
        <w:t>z numerem księgi rejestrowej</w:t>
      </w:r>
      <w:r w:rsidR="003F6BF9" w:rsidRPr="00BC277E">
        <w:rPr>
          <w:rFonts w:ascii="Arial Narrow" w:hAnsi="Arial Narrow" w:cs="Arial"/>
        </w:rPr>
        <w:t>,</w:t>
      </w:r>
    </w:p>
    <w:p w:rsidR="003F6BF9" w:rsidRPr="00BC277E" w:rsidRDefault="00027977" w:rsidP="003F6BF9">
      <w:pPr>
        <w:pStyle w:val="Default"/>
        <w:ind w:left="1412" w:hanging="704"/>
        <w:jc w:val="both"/>
        <w:rPr>
          <w:rFonts w:ascii="Arial Narrow" w:hAnsi="Arial Narrow"/>
        </w:rPr>
      </w:pPr>
      <w:r>
        <w:rPr>
          <w:rFonts w:ascii="Arial Narrow" w:hAnsi="Arial Narrow"/>
        </w:rPr>
        <w:t>g</w:t>
      </w:r>
      <w:r w:rsidR="003F6BF9">
        <w:rPr>
          <w:rFonts w:ascii="Arial Narrow" w:hAnsi="Arial Narrow"/>
        </w:rPr>
        <w:t>)</w:t>
      </w:r>
      <w:r w:rsidR="003F6BF9">
        <w:rPr>
          <w:rFonts w:ascii="Arial Narrow" w:hAnsi="Arial Narrow"/>
        </w:rPr>
        <w:tab/>
        <w:t xml:space="preserve">zaświadczenie o </w:t>
      </w:r>
      <w:r w:rsidR="003F6BF9" w:rsidRPr="00BC277E">
        <w:rPr>
          <w:rFonts w:ascii="Arial Narrow" w:hAnsi="Arial Narrow"/>
        </w:rPr>
        <w:t xml:space="preserve">wpisie </w:t>
      </w:r>
      <w:r w:rsidR="003F6BF9">
        <w:rPr>
          <w:rFonts w:ascii="Arial Narrow" w:hAnsi="Arial Narrow"/>
        </w:rPr>
        <w:t>do Centralnej E</w:t>
      </w:r>
      <w:r w:rsidR="003F6BF9" w:rsidRPr="00CA053B">
        <w:rPr>
          <w:rFonts w:ascii="Arial Narrow" w:hAnsi="Arial Narrow"/>
        </w:rPr>
        <w:t xml:space="preserve">widencji </w:t>
      </w:r>
      <w:r w:rsidR="003F6BF9">
        <w:rPr>
          <w:rFonts w:ascii="Arial Narrow" w:hAnsi="Arial Narrow"/>
        </w:rPr>
        <w:t>i Informacji o D</w:t>
      </w:r>
      <w:r w:rsidR="003F6BF9" w:rsidRPr="00CA053B">
        <w:rPr>
          <w:rFonts w:ascii="Arial Narrow" w:hAnsi="Arial Narrow"/>
        </w:rPr>
        <w:t xml:space="preserve">ziałalności </w:t>
      </w:r>
      <w:r w:rsidR="003F6BF9">
        <w:rPr>
          <w:rFonts w:ascii="Arial Narrow" w:hAnsi="Arial Narrow"/>
        </w:rPr>
        <w:t xml:space="preserve">     G</w:t>
      </w:r>
      <w:r w:rsidR="003F6BF9" w:rsidRPr="00CA053B">
        <w:rPr>
          <w:rFonts w:ascii="Arial Narrow" w:hAnsi="Arial Narrow"/>
        </w:rPr>
        <w:t>ospodarczej</w:t>
      </w:r>
      <w:r w:rsidR="003F6BF9">
        <w:rPr>
          <w:rFonts w:ascii="Arial Narrow" w:hAnsi="Arial Narrow"/>
        </w:rPr>
        <w:t>/ wydruk z Centralnej Ewidencji i Informacji o Działalności Gospodarczej</w:t>
      </w:r>
      <w:r w:rsidR="003F6BF9" w:rsidRPr="00BC277E">
        <w:rPr>
          <w:rFonts w:ascii="Arial Narrow" w:hAnsi="Arial Narrow"/>
        </w:rPr>
        <w:t>*),</w:t>
      </w:r>
    </w:p>
    <w:p w:rsidR="003F6BF9" w:rsidRPr="00BC277E" w:rsidRDefault="00027977" w:rsidP="003F6BF9">
      <w:pPr>
        <w:pStyle w:val="Default"/>
        <w:ind w:left="1412" w:hanging="704"/>
        <w:jc w:val="both"/>
        <w:rPr>
          <w:rFonts w:ascii="Arial Narrow" w:hAnsi="Arial Narrow"/>
        </w:rPr>
      </w:pPr>
      <w:r>
        <w:rPr>
          <w:rFonts w:ascii="Arial Narrow" w:hAnsi="Arial Narrow"/>
        </w:rPr>
        <w:t>h</w:t>
      </w:r>
      <w:r w:rsidR="003F6BF9" w:rsidRPr="00BC277E">
        <w:rPr>
          <w:rFonts w:ascii="Arial Narrow" w:hAnsi="Arial Narrow"/>
        </w:rPr>
        <w:t>)</w:t>
      </w:r>
      <w:r w:rsidR="003F6BF9" w:rsidRPr="00BC277E">
        <w:rPr>
          <w:rFonts w:ascii="Arial Narrow" w:hAnsi="Arial Narrow"/>
        </w:rPr>
        <w:tab/>
        <w:t>zaświadczenie o numerze identyfikacyjnym REGON</w:t>
      </w:r>
      <w:r w:rsidR="003F6BF9">
        <w:rPr>
          <w:rFonts w:ascii="Arial Narrow" w:hAnsi="Arial Narrow"/>
        </w:rPr>
        <w:t>/wydruk z Bazy Internetowej REGON*),</w:t>
      </w:r>
    </w:p>
    <w:p w:rsidR="00A2122E" w:rsidRPr="00BC277E" w:rsidRDefault="00A01ECF" w:rsidP="003F6BF9">
      <w:pPr>
        <w:pStyle w:val="Default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i</w:t>
      </w:r>
      <w:r w:rsidR="007F0708">
        <w:rPr>
          <w:rFonts w:ascii="Arial Narrow" w:hAnsi="Arial Narrow"/>
        </w:rPr>
        <w:t>)</w:t>
      </w:r>
      <w:r w:rsidR="00863CF6">
        <w:rPr>
          <w:rFonts w:ascii="Arial Narrow" w:hAnsi="Arial Narrow"/>
        </w:rPr>
        <w:tab/>
      </w:r>
      <w:r w:rsidR="00A2122E" w:rsidRPr="00BC277E">
        <w:rPr>
          <w:rFonts w:ascii="Arial Narrow" w:hAnsi="Arial Narrow"/>
        </w:rPr>
        <w:t>pełnomocnictwo*),</w:t>
      </w:r>
    </w:p>
    <w:p w:rsidR="00A2122E" w:rsidRPr="004F7714" w:rsidRDefault="00A01ECF" w:rsidP="00BC277E">
      <w:pPr>
        <w:pStyle w:val="Default"/>
        <w:ind w:left="1413" w:hanging="705"/>
        <w:jc w:val="both"/>
        <w:rPr>
          <w:rFonts w:ascii="Arial Narrow" w:hAnsi="Arial Narrow" w:cs="Arial"/>
          <w:color w:val="auto"/>
        </w:rPr>
      </w:pPr>
      <w:r>
        <w:rPr>
          <w:rFonts w:ascii="Arial Narrow" w:hAnsi="Arial Narrow"/>
        </w:rPr>
        <w:t>j</w:t>
      </w:r>
      <w:r w:rsidR="00A2122E" w:rsidRPr="00BC277E">
        <w:rPr>
          <w:rFonts w:ascii="Arial Narrow" w:hAnsi="Arial Narrow"/>
        </w:rPr>
        <w:t>)</w:t>
      </w:r>
      <w:r w:rsidR="00A2122E" w:rsidRPr="00BC277E">
        <w:rPr>
          <w:rFonts w:ascii="Arial Narrow" w:hAnsi="Arial Narrow"/>
        </w:rPr>
        <w:tab/>
        <w:t xml:space="preserve">dokumenty </w:t>
      </w:r>
      <w:r w:rsidR="00A2122E" w:rsidRPr="00BC277E">
        <w:rPr>
          <w:rFonts w:ascii="Arial Narrow" w:hAnsi="Arial Narrow" w:cs="Arial"/>
        </w:rPr>
        <w:t>potwierdzające kwalifikacje zawodowe</w:t>
      </w:r>
      <w:r w:rsidR="00A2122E" w:rsidRPr="005775C6">
        <w:rPr>
          <w:rFonts w:ascii="Arial Narrow" w:hAnsi="Arial Narrow" w:cs="Arial"/>
        </w:rPr>
        <w:t xml:space="preserve">, w tym prawo </w:t>
      </w:r>
      <w:r w:rsidR="00A2122E" w:rsidRPr="004F7714">
        <w:rPr>
          <w:rFonts w:ascii="Arial Narrow" w:hAnsi="Arial Narrow" w:cs="Arial"/>
          <w:color w:val="auto"/>
        </w:rPr>
        <w:t>wykonywania zawodu lekarza, dyplom ukończenia studiów medycznych, posiadane specjalizacje</w:t>
      </w:r>
      <w:r w:rsidR="007D713B">
        <w:rPr>
          <w:rFonts w:ascii="Arial Narrow" w:hAnsi="Arial Narrow" w:cs="Arial"/>
          <w:color w:val="auto"/>
        </w:rPr>
        <w:t xml:space="preserve"> </w:t>
      </w:r>
      <w:r w:rsidR="00A2122E" w:rsidRPr="004F7714">
        <w:rPr>
          <w:rFonts w:ascii="Arial Narrow" w:hAnsi="Arial Narrow" w:cs="Arial"/>
          <w:color w:val="auto"/>
        </w:rPr>
        <w:t>oraz</w:t>
      </w:r>
      <w:r w:rsidR="00A2122E" w:rsidRPr="000241F0">
        <w:rPr>
          <w:rFonts w:ascii="Arial Narrow" w:hAnsi="Arial Narrow" w:cs="Arial"/>
          <w:color w:val="FF0000"/>
        </w:rPr>
        <w:t xml:space="preserve"> </w:t>
      </w:r>
      <w:r w:rsidR="00A2122E" w:rsidRPr="004F7714">
        <w:rPr>
          <w:rFonts w:ascii="Arial Narrow" w:hAnsi="Arial Narrow" w:cs="Arial"/>
          <w:color w:val="auto"/>
        </w:rPr>
        <w:t>nadanie stopnia naukowego przez Radę Wydziału Lekarskiego</w:t>
      </w:r>
      <w:r w:rsidR="000154D8" w:rsidRPr="00BC277E">
        <w:rPr>
          <w:rFonts w:ascii="Arial Narrow" w:hAnsi="Arial Narrow"/>
        </w:rPr>
        <w:t>*)</w:t>
      </w:r>
      <w:r w:rsidR="00A2122E" w:rsidRPr="004F7714">
        <w:rPr>
          <w:rFonts w:ascii="Arial Narrow" w:hAnsi="Arial Narrow" w:cs="Arial"/>
          <w:color w:val="auto"/>
        </w:rPr>
        <w:t>,</w:t>
      </w:r>
    </w:p>
    <w:p w:rsidR="00A2122E" w:rsidRPr="005775C6" w:rsidRDefault="00A2122E" w:rsidP="00BC277E">
      <w:pPr>
        <w:ind w:left="708" w:hanging="348"/>
        <w:jc w:val="both"/>
        <w:rPr>
          <w:rFonts w:ascii="Arial Narrow" w:hAnsi="Arial Narrow" w:cs="Arial"/>
        </w:rPr>
      </w:pPr>
      <w:r w:rsidRPr="005775C6">
        <w:rPr>
          <w:rFonts w:ascii="Arial Narrow" w:hAnsi="Arial Narrow" w:cs="Arial"/>
        </w:rPr>
        <w:tab/>
      </w:r>
      <w:r w:rsidR="00A01ECF">
        <w:rPr>
          <w:rFonts w:ascii="Arial Narrow" w:hAnsi="Arial Narrow" w:cs="Arial"/>
        </w:rPr>
        <w:t>k</w:t>
      </w:r>
      <w:r w:rsidRPr="005775C6">
        <w:rPr>
          <w:rFonts w:ascii="Arial Narrow" w:hAnsi="Arial Narrow" w:cs="Arial"/>
        </w:rPr>
        <w:t>)</w:t>
      </w:r>
      <w:r w:rsidRPr="005775C6">
        <w:rPr>
          <w:rFonts w:ascii="Arial Narrow" w:hAnsi="Arial Narrow" w:cs="Arial"/>
        </w:rPr>
        <w:tab/>
      </w:r>
      <w:r w:rsidR="007F1922" w:rsidRPr="005775C6">
        <w:rPr>
          <w:rFonts w:ascii="Arial Narrow" w:hAnsi="Arial Narrow" w:cs="Arial"/>
        </w:rPr>
        <w:t>ważne badania lekarskie</w:t>
      </w:r>
      <w:r w:rsidR="007F1922">
        <w:rPr>
          <w:rFonts w:ascii="Arial Narrow" w:hAnsi="Arial Narrow" w:cs="Arial"/>
        </w:rPr>
        <w:t xml:space="preserve"> ze wskazaniem opisu zagrożeń</w:t>
      </w:r>
      <w:r w:rsidRPr="005775C6">
        <w:rPr>
          <w:rFonts w:ascii="Arial Narrow" w:hAnsi="Arial Narrow" w:cs="Arial"/>
        </w:rPr>
        <w:t>,</w:t>
      </w:r>
      <w:r w:rsidR="00EC597F">
        <w:rPr>
          <w:rFonts w:ascii="Arial Narrow" w:hAnsi="Arial Narrow" w:cs="Arial"/>
        </w:rPr>
        <w:t xml:space="preserve"> badania sanitarno-</w:t>
      </w:r>
      <w:r w:rsidR="00EC597F">
        <w:rPr>
          <w:rFonts w:ascii="Arial Narrow" w:hAnsi="Arial Narrow" w:cs="Arial"/>
        </w:rPr>
        <w:br/>
        <w:t xml:space="preserve">             epidemiologiczne</w:t>
      </w:r>
    </w:p>
    <w:p w:rsidR="00A2122E" w:rsidRPr="005775C6" w:rsidRDefault="00A01ECF" w:rsidP="00BC277E">
      <w:pPr>
        <w:ind w:left="360" w:firstLine="34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l)</w:t>
      </w:r>
      <w:r w:rsidR="00A2122E" w:rsidRPr="005775C6">
        <w:rPr>
          <w:rFonts w:ascii="Arial Narrow" w:hAnsi="Arial Narrow" w:cs="Arial"/>
        </w:rPr>
        <w:tab/>
        <w:t>numer konta bankowego,</w:t>
      </w:r>
    </w:p>
    <w:p w:rsidR="00A2122E" w:rsidRDefault="00A01ECF" w:rsidP="00BC277E">
      <w:pPr>
        <w:ind w:left="1413" w:hanging="705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ł</w:t>
      </w:r>
      <w:r w:rsidR="00A2122E" w:rsidRPr="005775C6">
        <w:rPr>
          <w:rFonts w:ascii="Arial Narrow" w:hAnsi="Arial Narrow" w:cs="Arial"/>
        </w:rPr>
        <w:t xml:space="preserve">) </w:t>
      </w:r>
      <w:r w:rsidR="00A2122E" w:rsidRPr="005775C6">
        <w:rPr>
          <w:rFonts w:ascii="Arial Narrow" w:hAnsi="Arial Narrow" w:cs="Arial"/>
        </w:rPr>
        <w:tab/>
        <w:t>u</w:t>
      </w:r>
      <w:r w:rsidR="001969DB">
        <w:rPr>
          <w:rFonts w:ascii="Arial Narrow" w:hAnsi="Arial Narrow" w:cs="Arial"/>
        </w:rPr>
        <w:t>mowa ubezpieczenia OC podmiotu P</w:t>
      </w:r>
      <w:r w:rsidR="00A2122E" w:rsidRPr="005775C6">
        <w:rPr>
          <w:rFonts w:ascii="Arial Narrow" w:hAnsi="Arial Narrow" w:cs="Arial"/>
        </w:rPr>
        <w:t>rzyjmującego zamówienie na świadczenie zdrowotne,</w:t>
      </w:r>
    </w:p>
    <w:p w:rsidR="00385325" w:rsidRDefault="00A01ECF" w:rsidP="00B419A8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m</w:t>
      </w:r>
      <w:r w:rsidR="00697E3B">
        <w:rPr>
          <w:rFonts w:ascii="Arial Narrow" w:hAnsi="Arial Narrow" w:cs="Arial"/>
        </w:rPr>
        <w:t>)</w:t>
      </w:r>
      <w:r w:rsidR="000154D8">
        <w:rPr>
          <w:rFonts w:ascii="Arial Narrow" w:hAnsi="Arial Narrow" w:cs="Arial"/>
        </w:rPr>
        <w:tab/>
      </w:r>
      <w:r w:rsidR="008420D8">
        <w:rPr>
          <w:rFonts w:ascii="Arial Narrow" w:hAnsi="Arial Narrow" w:cs="Arial"/>
        </w:rPr>
        <w:t>przebieg pracy zawodowej</w:t>
      </w:r>
      <w:r w:rsidR="00385325">
        <w:rPr>
          <w:rFonts w:ascii="Arial Narrow" w:hAnsi="Arial Narrow" w:cs="Arial"/>
        </w:rPr>
        <w:t>,</w:t>
      </w:r>
    </w:p>
    <w:p w:rsidR="00B419A8" w:rsidRDefault="00385325" w:rsidP="00385325">
      <w:pPr>
        <w:ind w:left="1410" w:hanging="70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n)</w:t>
      </w:r>
      <w:r>
        <w:rPr>
          <w:rFonts w:ascii="Arial Narrow" w:hAnsi="Arial Narrow" w:cs="Arial"/>
        </w:rPr>
        <w:tab/>
      </w:r>
      <w:r w:rsidR="00A7568F">
        <w:rPr>
          <w:rFonts w:ascii="Arial Narrow" w:hAnsi="Arial Narrow" w:cs="Arial"/>
        </w:rPr>
        <w:t>zaświadczenie o szkoleniu BHP oraz zaświadczenie o szkoleniu BHP w programie tematyka pola elektromagnetycznego, w  przypadku udzielania świadczeń zdrowotnych w narażeniu na działanie pola elektromagnetycznego*</w:t>
      </w:r>
      <w:r>
        <w:rPr>
          <w:rFonts w:ascii="Arial Narrow" w:hAnsi="Arial Narrow" w:cs="Arial"/>
        </w:rPr>
        <w:t>.</w:t>
      </w:r>
    </w:p>
    <w:p w:rsidR="00A7568F" w:rsidRDefault="00A7568F" w:rsidP="00385325">
      <w:pPr>
        <w:ind w:left="1410" w:hanging="702"/>
        <w:jc w:val="both"/>
        <w:rPr>
          <w:rFonts w:ascii="Arial Narrow" w:hAnsi="Arial Narrow" w:cs="Arial"/>
        </w:rPr>
      </w:pPr>
    </w:p>
    <w:p w:rsidR="006F3E8D" w:rsidRPr="00B419A8" w:rsidRDefault="006F3E8D" w:rsidP="006F3E8D">
      <w:pPr>
        <w:ind w:left="1410" w:hanging="705"/>
        <w:jc w:val="both"/>
        <w:rPr>
          <w:rFonts w:ascii="Arial Narrow" w:hAnsi="Arial Narrow"/>
          <w:i/>
          <w:sz w:val="16"/>
          <w:szCs w:val="16"/>
        </w:rPr>
      </w:pPr>
      <w:r w:rsidRPr="00B419A8">
        <w:rPr>
          <w:rFonts w:ascii="Arial Narrow" w:hAnsi="Arial Narrow"/>
          <w:i/>
          <w:sz w:val="16"/>
          <w:szCs w:val="16"/>
        </w:rPr>
        <w:t>*)</w:t>
      </w:r>
      <w:r w:rsidRPr="00B419A8">
        <w:rPr>
          <w:rFonts w:ascii="Arial Narrow" w:hAnsi="Arial Narrow"/>
          <w:i/>
          <w:sz w:val="16"/>
          <w:szCs w:val="16"/>
        </w:rPr>
        <w:tab/>
        <w:t>Należy dołączyć odpowiednio dokumenty dotyczące Oferenta.</w:t>
      </w:r>
    </w:p>
    <w:p w:rsidR="007A0D95" w:rsidRDefault="007A0D95" w:rsidP="006F3E8D">
      <w:pPr>
        <w:jc w:val="both"/>
        <w:rPr>
          <w:rFonts w:ascii="Arial Narrow" w:hAnsi="Arial Narrow"/>
          <w:i/>
        </w:rPr>
      </w:pPr>
    </w:p>
    <w:p w:rsidR="00BA2F9B" w:rsidRPr="00B02D34" w:rsidRDefault="00BA2F9B" w:rsidP="00B02D34">
      <w:pPr>
        <w:spacing w:line="276" w:lineRule="auto"/>
        <w:ind w:left="708"/>
        <w:jc w:val="both"/>
        <w:rPr>
          <w:rFonts w:ascii="Arial Narrow" w:hAnsi="Arial Narrow"/>
          <w:strike/>
        </w:rPr>
      </w:pPr>
      <w:r>
        <w:rPr>
          <w:rFonts w:ascii="Arial Narrow" w:hAnsi="Arial Narrow"/>
        </w:rPr>
        <w:t>Każdy Oferent składa tylko jedną ofertę</w:t>
      </w:r>
      <w:r w:rsidR="00D56606">
        <w:rPr>
          <w:rFonts w:ascii="Arial Narrow" w:hAnsi="Arial Narrow"/>
        </w:rPr>
        <w:t>, na jedną część konkursu</w:t>
      </w:r>
      <w:r>
        <w:rPr>
          <w:rFonts w:ascii="Arial Narrow" w:hAnsi="Arial Narrow"/>
        </w:rPr>
        <w:t xml:space="preserve">. Oferent składa </w:t>
      </w:r>
      <w:r w:rsidR="00D56606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w wyznaczonym terminie ofertę odpowiadającą warunkom określonym </w:t>
      </w:r>
      <w:r w:rsidRPr="00B02D34">
        <w:rPr>
          <w:rFonts w:ascii="Arial Narrow" w:hAnsi="Arial Narrow"/>
        </w:rPr>
        <w:t>w SWKO.</w:t>
      </w:r>
    </w:p>
    <w:p w:rsidR="00BA2F9B" w:rsidRPr="00B02D34" w:rsidRDefault="00BA2F9B">
      <w:pPr>
        <w:tabs>
          <w:tab w:val="left" w:pos="426"/>
        </w:tabs>
        <w:spacing w:line="276" w:lineRule="auto"/>
        <w:ind w:left="284" w:hanging="284"/>
        <w:jc w:val="both"/>
        <w:textAlignment w:val="top"/>
        <w:rPr>
          <w:rFonts w:ascii="Arial Narrow" w:hAnsi="Arial Narrow" w:cs="Arial"/>
        </w:rPr>
      </w:pPr>
      <w:r>
        <w:rPr>
          <w:rFonts w:ascii="Arial" w:hAnsi="Arial" w:cs="Arial"/>
          <w:color w:val="0070C0"/>
        </w:rPr>
        <w:tab/>
      </w:r>
      <w:r>
        <w:rPr>
          <w:rFonts w:ascii="Arial" w:hAnsi="Arial" w:cs="Arial"/>
          <w:color w:val="0070C0"/>
        </w:rPr>
        <w:tab/>
      </w:r>
      <w:r>
        <w:rPr>
          <w:rFonts w:ascii="Arial" w:hAnsi="Arial" w:cs="Arial"/>
          <w:color w:val="0070C0"/>
        </w:rPr>
        <w:tab/>
      </w:r>
      <w:r w:rsidRPr="00B02D34">
        <w:rPr>
          <w:rFonts w:ascii="Arial Narrow" w:hAnsi="Arial Narrow" w:cs="Arial"/>
        </w:rPr>
        <w:t>Odrzuca się oferty:</w:t>
      </w:r>
    </w:p>
    <w:p w:rsidR="00BA2F9B" w:rsidRPr="00B02D34" w:rsidRDefault="00BA2F9B" w:rsidP="00882AA7">
      <w:pPr>
        <w:pStyle w:val="Akapitzlist"/>
        <w:numPr>
          <w:ilvl w:val="0"/>
          <w:numId w:val="4"/>
        </w:numPr>
        <w:tabs>
          <w:tab w:val="left" w:pos="426"/>
        </w:tabs>
        <w:spacing w:line="276" w:lineRule="auto"/>
        <w:jc w:val="both"/>
        <w:textAlignment w:val="top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>złożone przez Oferentów po terminie,</w:t>
      </w:r>
    </w:p>
    <w:p w:rsidR="00BA2F9B" w:rsidRPr="00B02D34" w:rsidRDefault="00BA2F9B" w:rsidP="00882AA7">
      <w:pPr>
        <w:pStyle w:val="Akapitzlist"/>
        <w:numPr>
          <w:ilvl w:val="0"/>
          <w:numId w:val="4"/>
        </w:numPr>
        <w:spacing w:line="276" w:lineRule="auto"/>
        <w:jc w:val="both"/>
        <w:textAlignment w:val="top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>zawierające nieprawdziwe informacje,</w:t>
      </w:r>
    </w:p>
    <w:p w:rsidR="00BA2F9B" w:rsidRPr="00B02D34" w:rsidRDefault="00BA2F9B" w:rsidP="00882AA7">
      <w:pPr>
        <w:pStyle w:val="Akapitzlist"/>
        <w:numPr>
          <w:ilvl w:val="0"/>
          <w:numId w:val="4"/>
        </w:numPr>
        <w:spacing w:line="276" w:lineRule="auto"/>
        <w:jc w:val="both"/>
        <w:textAlignment w:val="top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>jeżeli Oferenci nie określili przedmiotu oferty lub nie podali proponowanej liczby lub ceny świadczeń opieki zdrowotnej,</w:t>
      </w:r>
    </w:p>
    <w:p w:rsidR="00BA2F9B" w:rsidRPr="00B02D34" w:rsidRDefault="00BA2F9B" w:rsidP="00882AA7">
      <w:pPr>
        <w:pStyle w:val="Akapitzlist"/>
        <w:numPr>
          <w:ilvl w:val="0"/>
          <w:numId w:val="4"/>
        </w:numPr>
        <w:spacing w:line="276" w:lineRule="auto"/>
        <w:jc w:val="both"/>
        <w:textAlignment w:val="top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>jeżeli zawierają rażąco niską cenę w stosunku do przedmiotu zamówienia,</w:t>
      </w:r>
    </w:p>
    <w:p w:rsidR="00BA2F9B" w:rsidRPr="00B02D34" w:rsidRDefault="00BA2F9B" w:rsidP="00882AA7">
      <w:pPr>
        <w:pStyle w:val="Akapitzlist"/>
        <w:numPr>
          <w:ilvl w:val="0"/>
          <w:numId w:val="4"/>
        </w:numPr>
        <w:spacing w:line="276" w:lineRule="auto"/>
        <w:jc w:val="both"/>
        <w:textAlignment w:val="top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>jeżeli są nieważne na podstawie odrębnych przepisów,</w:t>
      </w:r>
    </w:p>
    <w:p w:rsidR="00BA2F9B" w:rsidRPr="00B02D34" w:rsidRDefault="00BA2F9B" w:rsidP="00882AA7">
      <w:pPr>
        <w:pStyle w:val="Akapitzlist"/>
        <w:numPr>
          <w:ilvl w:val="0"/>
          <w:numId w:val="4"/>
        </w:numPr>
        <w:spacing w:line="276" w:lineRule="auto"/>
        <w:jc w:val="both"/>
        <w:textAlignment w:val="top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>jeżeli Oferenci złożyli oferty alternatywne,</w:t>
      </w:r>
    </w:p>
    <w:p w:rsidR="00BA2F9B" w:rsidRPr="00B02D34" w:rsidRDefault="00BA2F9B" w:rsidP="00882AA7">
      <w:pPr>
        <w:pStyle w:val="Akapitzlist"/>
        <w:numPr>
          <w:ilvl w:val="0"/>
          <w:numId w:val="4"/>
        </w:numPr>
        <w:tabs>
          <w:tab w:val="right" w:pos="284"/>
          <w:tab w:val="left" w:pos="408"/>
        </w:tabs>
        <w:spacing w:line="276" w:lineRule="auto"/>
        <w:jc w:val="both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>jeżeli Oferenci lub oferty nie spełniają wymaganych warunków określonych w przepisach prawa oraz warunków określonych szczegółowych warunkach konkursu ofert;</w:t>
      </w:r>
    </w:p>
    <w:p w:rsidR="00BA2F9B" w:rsidRDefault="00BA2F9B" w:rsidP="00882AA7">
      <w:pPr>
        <w:pStyle w:val="Akapitzlist"/>
        <w:numPr>
          <w:ilvl w:val="0"/>
          <w:numId w:val="4"/>
        </w:numPr>
        <w:tabs>
          <w:tab w:val="right" w:pos="284"/>
          <w:tab w:val="left" w:pos="408"/>
        </w:tabs>
        <w:spacing w:line="276" w:lineRule="auto"/>
        <w:jc w:val="both"/>
        <w:rPr>
          <w:rFonts w:ascii="Arial Narrow" w:hAnsi="Arial Narrow" w:cs="Arial"/>
        </w:rPr>
      </w:pPr>
      <w:r w:rsidRPr="00B02D34">
        <w:rPr>
          <w:rFonts w:ascii="Arial Narrow" w:hAnsi="Arial Narrow" w:cs="Arial"/>
        </w:rPr>
        <w:t xml:space="preserve">złożone przez Oferentów, z którymi </w:t>
      </w:r>
      <w:r w:rsidR="004C3E54">
        <w:rPr>
          <w:rFonts w:ascii="Arial Narrow" w:hAnsi="Arial Narrow" w:cs="Arial"/>
        </w:rPr>
        <w:t xml:space="preserve">w okresie 5 lat poprzedzających ogłoszenie postępowania </w:t>
      </w:r>
      <w:r w:rsidRPr="00B02D34">
        <w:rPr>
          <w:rFonts w:ascii="Arial Narrow" w:hAnsi="Arial Narrow" w:cs="Arial"/>
        </w:rPr>
        <w:t xml:space="preserve">została rozwiązana przez Udzielającego zamówienia umowa o udzielanie świadczeń zdrowotnych w określonym rodzaju lub zakresie </w:t>
      </w:r>
      <w:r w:rsidR="004C3E54">
        <w:rPr>
          <w:rFonts w:ascii="Arial Narrow" w:hAnsi="Arial Narrow" w:cs="Arial"/>
        </w:rPr>
        <w:t xml:space="preserve">odpowiadającym przedmiotowi ogłoszenia bez zachowania okresu wypowiedzenia </w:t>
      </w:r>
      <w:r w:rsidRPr="00B02D34">
        <w:rPr>
          <w:rFonts w:ascii="Arial Narrow" w:hAnsi="Arial Narrow" w:cs="Arial"/>
        </w:rPr>
        <w:t>z przyczyn leżących po stronie Oferenta.</w:t>
      </w:r>
    </w:p>
    <w:p w:rsidR="00BA2F9B" w:rsidRDefault="00901C49" w:rsidP="00882AA7">
      <w:pPr>
        <w:numPr>
          <w:ilvl w:val="1"/>
          <w:numId w:val="21"/>
        </w:num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</w:t>
      </w:r>
      <w:r w:rsidR="00BA2F9B">
        <w:rPr>
          <w:rFonts w:ascii="Arial Narrow" w:hAnsi="Arial Narrow"/>
        </w:rPr>
        <w:t xml:space="preserve">Oferta musi być podpisana przez </w:t>
      </w:r>
      <w:r w:rsidR="003814B2">
        <w:rPr>
          <w:rFonts w:ascii="Arial Narrow" w:hAnsi="Arial Narrow"/>
        </w:rPr>
        <w:t xml:space="preserve">Oferenta lub </w:t>
      </w:r>
      <w:r w:rsidR="00BA2F9B">
        <w:rPr>
          <w:rFonts w:ascii="Arial Narrow" w:hAnsi="Arial Narrow"/>
        </w:rPr>
        <w:t>osobę uprawnioną do reprezentowania Oferenta.</w:t>
      </w:r>
    </w:p>
    <w:p w:rsidR="00F40C90" w:rsidRPr="00901C49" w:rsidRDefault="00901C49" w:rsidP="00F40C90">
      <w:pPr>
        <w:numPr>
          <w:ilvl w:val="1"/>
          <w:numId w:val="21"/>
        </w:num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</w:t>
      </w:r>
      <w:r w:rsidR="00F40C90" w:rsidRPr="00901C49">
        <w:rPr>
          <w:rFonts w:ascii="Arial Narrow" w:hAnsi="Arial Narrow"/>
        </w:rPr>
        <w:t xml:space="preserve">Dokumenty wymienione w pkt 6.1. a) - </w:t>
      </w:r>
      <w:r w:rsidR="00A01ECF">
        <w:rPr>
          <w:rFonts w:ascii="Arial Narrow" w:hAnsi="Arial Narrow"/>
        </w:rPr>
        <w:t>i</w:t>
      </w:r>
      <w:r w:rsidR="00F40C90" w:rsidRPr="00901C49">
        <w:rPr>
          <w:rFonts w:ascii="Arial Narrow" w:hAnsi="Arial Narrow"/>
        </w:rPr>
        <w:t>)</w:t>
      </w:r>
      <w:r w:rsidR="00A01ECF">
        <w:rPr>
          <w:rFonts w:ascii="Arial Narrow" w:hAnsi="Arial Narrow"/>
        </w:rPr>
        <w:t xml:space="preserve"> i</w:t>
      </w:r>
      <w:r w:rsidR="005610BE">
        <w:rPr>
          <w:rFonts w:ascii="Arial Narrow" w:hAnsi="Arial Narrow"/>
        </w:rPr>
        <w:t xml:space="preserve"> </w:t>
      </w:r>
      <w:r w:rsidR="00A01ECF">
        <w:rPr>
          <w:rFonts w:ascii="Arial Narrow" w:hAnsi="Arial Narrow"/>
        </w:rPr>
        <w:t>m</w:t>
      </w:r>
      <w:r w:rsidR="005610BE">
        <w:rPr>
          <w:rFonts w:ascii="Arial Narrow" w:hAnsi="Arial Narrow"/>
        </w:rPr>
        <w:t xml:space="preserve">) </w:t>
      </w:r>
      <w:r w:rsidR="00F40C90">
        <w:rPr>
          <w:rFonts w:ascii="Arial Narrow" w:hAnsi="Arial Narrow"/>
        </w:rPr>
        <w:t xml:space="preserve"> </w:t>
      </w:r>
      <w:r w:rsidR="00F40C90" w:rsidRPr="00901C49">
        <w:rPr>
          <w:rFonts w:ascii="Arial Narrow" w:hAnsi="Arial Narrow"/>
        </w:rPr>
        <w:t>Oferent składa w formie oryginału.</w:t>
      </w:r>
    </w:p>
    <w:p w:rsidR="00F40C90" w:rsidRDefault="00F40C90" w:rsidP="00F40C90">
      <w:pPr>
        <w:spacing w:line="276" w:lineRule="auto"/>
        <w:ind w:left="720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Kopie dokumentów wymi</w:t>
      </w:r>
      <w:r w:rsidR="000C07E9">
        <w:rPr>
          <w:rFonts w:ascii="Arial Narrow" w:hAnsi="Arial Narrow"/>
        </w:rPr>
        <w:t>enionych w pkt 6.1</w:t>
      </w:r>
      <w:r w:rsidR="009D2743">
        <w:rPr>
          <w:rFonts w:ascii="Arial Narrow" w:hAnsi="Arial Narrow"/>
        </w:rPr>
        <w:t xml:space="preserve"> j</w:t>
      </w:r>
      <w:r w:rsidR="000C07E9">
        <w:rPr>
          <w:rFonts w:ascii="Arial Narrow" w:hAnsi="Arial Narrow"/>
        </w:rPr>
        <w:t xml:space="preserve">) – </w:t>
      </w:r>
      <w:r w:rsidR="009D2743">
        <w:rPr>
          <w:rFonts w:ascii="Arial Narrow" w:hAnsi="Arial Narrow"/>
        </w:rPr>
        <w:t>ł</w:t>
      </w:r>
      <w:r w:rsidR="000C07E9">
        <w:rPr>
          <w:rFonts w:ascii="Arial Narrow" w:hAnsi="Arial Narrow"/>
        </w:rPr>
        <w:t>)</w:t>
      </w:r>
      <w:r w:rsidR="0026090E">
        <w:rPr>
          <w:rFonts w:ascii="Arial Narrow" w:hAnsi="Arial Narrow"/>
        </w:rPr>
        <w:t>, n)</w:t>
      </w:r>
      <w:r>
        <w:rPr>
          <w:rFonts w:ascii="Arial Narrow" w:hAnsi="Arial Narrow"/>
        </w:rPr>
        <w:t xml:space="preserve">  muszą być poświadczone „</w:t>
      </w:r>
      <w:r>
        <w:rPr>
          <w:rFonts w:ascii="Arial Narrow" w:hAnsi="Arial Narrow"/>
          <w:i/>
        </w:rPr>
        <w:t xml:space="preserve">za zgodność </w:t>
      </w:r>
      <w:r w:rsidR="000C07E9">
        <w:rPr>
          <w:rFonts w:ascii="Arial Narrow" w:hAnsi="Arial Narrow"/>
          <w:i/>
        </w:rPr>
        <w:br/>
      </w:r>
      <w:r>
        <w:rPr>
          <w:rFonts w:ascii="Arial Narrow" w:hAnsi="Arial Narrow"/>
          <w:i/>
        </w:rPr>
        <w:t>z oryginałem</w:t>
      </w:r>
      <w:r>
        <w:rPr>
          <w:rFonts w:ascii="Arial Narrow" w:hAnsi="Arial Narrow"/>
        </w:rPr>
        <w:t>” przez Oferenta lub przez osobę uprawnioną do reprezentowania Oferenta.</w:t>
      </w:r>
    </w:p>
    <w:p w:rsidR="00984077" w:rsidRDefault="00984077" w:rsidP="00F40C90">
      <w:pPr>
        <w:spacing w:line="276" w:lineRule="auto"/>
        <w:ind w:left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Jeżeli Oferent ustanawia pełnomocnika do złożenia oferty i reprezentowania go w konkursie, Oferent jest zobowiązany złożyć wraz z ofertą odpowiednie pełnomocnictwo w </w:t>
      </w:r>
      <w:r w:rsidR="00837974">
        <w:rPr>
          <w:rFonts w:ascii="Arial Narrow" w:hAnsi="Arial Narrow"/>
        </w:rPr>
        <w:t>oryginale</w:t>
      </w:r>
      <w:r>
        <w:rPr>
          <w:rFonts w:ascii="Arial Narrow" w:hAnsi="Arial Narrow"/>
        </w:rPr>
        <w:t xml:space="preserve"> lub kopii poświadczonej notarialnie „</w:t>
      </w:r>
      <w:r>
        <w:rPr>
          <w:rFonts w:ascii="Arial Narrow" w:hAnsi="Arial Narrow"/>
          <w:i/>
        </w:rPr>
        <w:t>za zgodność z oryginałem</w:t>
      </w:r>
      <w:r>
        <w:rPr>
          <w:rFonts w:ascii="Arial Narrow" w:hAnsi="Arial Narrow"/>
        </w:rPr>
        <w:t>”.</w:t>
      </w:r>
    </w:p>
    <w:p w:rsidR="00BA2F9B" w:rsidRPr="00B86497" w:rsidRDefault="00901C49" w:rsidP="00B86497">
      <w:pPr>
        <w:pStyle w:val="Default"/>
        <w:numPr>
          <w:ilvl w:val="1"/>
          <w:numId w:val="21"/>
        </w:num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</w:t>
      </w:r>
      <w:r w:rsidR="00B86497">
        <w:rPr>
          <w:rFonts w:ascii="Arial Narrow" w:hAnsi="Arial Narrow"/>
        </w:rPr>
        <w:t xml:space="preserve"> </w:t>
      </w:r>
      <w:r w:rsidR="00BA2F9B">
        <w:rPr>
          <w:rFonts w:ascii="Arial Narrow" w:hAnsi="Arial Narrow"/>
        </w:rPr>
        <w:t>Ofertę należy sporządzić w formie pisemnej w języku polskim, z wyłączeniem pojęć</w:t>
      </w:r>
      <w:r w:rsidR="00B86497">
        <w:rPr>
          <w:rFonts w:ascii="Arial Narrow" w:hAnsi="Arial Narrow"/>
        </w:rPr>
        <w:t xml:space="preserve"> </w:t>
      </w:r>
      <w:r w:rsidR="00BA2F9B" w:rsidRPr="00B86497">
        <w:rPr>
          <w:rFonts w:ascii="Arial Narrow" w:hAnsi="Arial Narrow"/>
        </w:rPr>
        <w:t>medycznych.</w:t>
      </w:r>
    </w:p>
    <w:p w:rsidR="00901C49" w:rsidRDefault="00901C49" w:rsidP="00882AA7">
      <w:pPr>
        <w:pStyle w:val="Default"/>
        <w:numPr>
          <w:ilvl w:val="1"/>
          <w:numId w:val="21"/>
        </w:num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  <w:r w:rsidR="00BA2F9B">
        <w:rPr>
          <w:rFonts w:ascii="Arial Narrow" w:hAnsi="Arial Narrow"/>
        </w:rPr>
        <w:t>Udzielający zamówienia może zażądać od Oferenta przedstawienia oryginału lub notarialnie</w:t>
      </w:r>
    </w:p>
    <w:p w:rsidR="00BA2F9B" w:rsidRDefault="00BA2F9B" w:rsidP="00901C49">
      <w:pPr>
        <w:pStyle w:val="Default"/>
        <w:spacing w:line="276" w:lineRule="auto"/>
        <w:ind w:left="705"/>
        <w:jc w:val="both"/>
        <w:rPr>
          <w:rFonts w:ascii="Arial Narrow" w:hAnsi="Arial Narrow"/>
        </w:rPr>
      </w:pPr>
      <w:r>
        <w:rPr>
          <w:rFonts w:ascii="Arial Narrow" w:hAnsi="Arial Narrow"/>
        </w:rPr>
        <w:t>po</w:t>
      </w:r>
      <w:r w:rsidR="00607005">
        <w:rPr>
          <w:rFonts w:ascii="Arial Narrow" w:hAnsi="Arial Narrow"/>
        </w:rPr>
        <w:t>świadczenia</w:t>
      </w:r>
      <w:r>
        <w:rPr>
          <w:rFonts w:ascii="Arial Narrow" w:hAnsi="Arial Narrow"/>
        </w:rPr>
        <w:t xml:space="preserve"> kopii dokumentu, gdy kopia dokumentu jest nieczytelna lub budzi wątpliwości co do jej prawdziwości.</w:t>
      </w:r>
    </w:p>
    <w:p w:rsidR="00BA2F9B" w:rsidRDefault="00901C49" w:rsidP="00901C49">
      <w:pPr>
        <w:pStyle w:val="Default"/>
        <w:spacing w:line="276" w:lineRule="auto"/>
        <w:ind w:left="705" w:hanging="705"/>
        <w:jc w:val="both"/>
        <w:rPr>
          <w:rFonts w:ascii="Arial Narrow" w:hAnsi="Arial Narrow"/>
        </w:rPr>
      </w:pPr>
      <w:r w:rsidRPr="00901C49">
        <w:rPr>
          <w:rFonts w:ascii="Arial Narrow" w:hAnsi="Arial Narrow"/>
          <w:b/>
        </w:rPr>
        <w:t>6.6</w:t>
      </w:r>
      <w:r>
        <w:rPr>
          <w:rFonts w:ascii="Arial Narrow" w:hAnsi="Arial Narrow"/>
        </w:rPr>
        <w:t xml:space="preserve">     </w:t>
      </w:r>
      <w:r w:rsidR="00BA2F9B">
        <w:rPr>
          <w:rFonts w:ascii="Arial Narrow" w:hAnsi="Arial Narrow"/>
        </w:rPr>
        <w:t>Wszystkie ceny podane w ofercie muszą być wyrażon</w:t>
      </w:r>
      <w:r w:rsidR="0054674A">
        <w:rPr>
          <w:rFonts w:ascii="Arial Narrow" w:hAnsi="Arial Narrow"/>
        </w:rPr>
        <w:t>e</w:t>
      </w:r>
      <w:r w:rsidR="00BA2F9B">
        <w:rPr>
          <w:rFonts w:ascii="Arial Narrow" w:hAnsi="Arial Narrow"/>
        </w:rPr>
        <w:t xml:space="preserve"> w złotych polskich, z dokładnością do </w:t>
      </w:r>
      <w:r>
        <w:rPr>
          <w:rFonts w:ascii="Arial Narrow" w:hAnsi="Arial Narrow"/>
        </w:rPr>
        <w:t xml:space="preserve">   </w:t>
      </w:r>
      <w:r w:rsidR="00BA2F9B">
        <w:rPr>
          <w:rFonts w:ascii="Arial Narrow" w:hAnsi="Arial Narrow"/>
        </w:rPr>
        <w:t xml:space="preserve">dwóch miejsc po przecinku (groszy). Ceny podane w ofercie muszą uwzględniać wszystkie koszty związane z wykonywaniem zamówienia na </w:t>
      </w:r>
      <w:r w:rsidR="0054674A">
        <w:rPr>
          <w:rFonts w:ascii="Arial Narrow" w:hAnsi="Arial Narrow"/>
        </w:rPr>
        <w:t>udzielanie świadczeń</w:t>
      </w:r>
      <w:r w:rsidR="00BA2F9B">
        <w:rPr>
          <w:rFonts w:ascii="Arial Narrow" w:hAnsi="Arial Narrow"/>
        </w:rPr>
        <w:t xml:space="preserve"> </w:t>
      </w:r>
      <w:r w:rsidR="0054674A">
        <w:rPr>
          <w:rFonts w:ascii="Arial Narrow" w:hAnsi="Arial Narrow"/>
        </w:rPr>
        <w:t>objętych konkursem</w:t>
      </w:r>
      <w:r w:rsidR="00BA2F9B">
        <w:rPr>
          <w:rFonts w:ascii="Arial Narrow" w:hAnsi="Arial Narrow"/>
        </w:rPr>
        <w:t>.</w:t>
      </w:r>
    </w:p>
    <w:p w:rsidR="00BA2F9B" w:rsidRDefault="00901C49" w:rsidP="00882AA7">
      <w:pPr>
        <w:pStyle w:val="Default"/>
        <w:numPr>
          <w:ilvl w:val="1"/>
          <w:numId w:val="22"/>
        </w:num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</w:t>
      </w:r>
      <w:r w:rsidR="00BA2F9B">
        <w:rPr>
          <w:rFonts w:ascii="Arial Narrow" w:hAnsi="Arial Narrow"/>
        </w:rPr>
        <w:t>Oferent ponosi wszelkie koszty związane z przygotowaniem i złożeniem oferty.</w:t>
      </w:r>
    </w:p>
    <w:p w:rsidR="002A12D5" w:rsidRDefault="002A12D5" w:rsidP="002A12D5">
      <w:pPr>
        <w:pStyle w:val="Default"/>
        <w:spacing w:line="276" w:lineRule="auto"/>
        <w:ind w:left="360"/>
        <w:jc w:val="both"/>
        <w:rPr>
          <w:rFonts w:ascii="Arial Narrow" w:hAnsi="Arial Narrow"/>
        </w:rPr>
      </w:pPr>
    </w:p>
    <w:p w:rsidR="00F11931" w:rsidRPr="00CC6E0C" w:rsidRDefault="00BA2F9B" w:rsidP="00CC6E0C">
      <w:pPr>
        <w:numPr>
          <w:ilvl w:val="0"/>
          <w:numId w:val="22"/>
        </w:numPr>
        <w:spacing w:line="276" w:lineRule="auto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MIEJSCE I TERMIN SKŁADANIA OFERT </w:t>
      </w:r>
    </w:p>
    <w:p w:rsidR="00F11931" w:rsidRPr="00BC1535" w:rsidRDefault="00BA2F9B" w:rsidP="00BC1535">
      <w:pPr>
        <w:pStyle w:val="Default"/>
        <w:spacing w:line="276" w:lineRule="auto"/>
        <w:ind w:left="705" w:hanging="705"/>
        <w:jc w:val="both"/>
        <w:rPr>
          <w:rFonts w:ascii="Arial Narrow" w:hAnsi="Arial Narrow"/>
          <w:b/>
          <w:bCs/>
          <w:color w:val="auto"/>
          <w:vertAlign w:val="superscript"/>
        </w:rPr>
      </w:pPr>
      <w:r>
        <w:rPr>
          <w:rFonts w:ascii="Arial Narrow" w:hAnsi="Arial Narrow"/>
          <w:b/>
        </w:rPr>
        <w:t>7.1.</w:t>
      </w:r>
      <w:r>
        <w:rPr>
          <w:rFonts w:ascii="Arial Narrow" w:hAnsi="Arial Narrow"/>
        </w:rPr>
        <w:tab/>
        <w:t xml:space="preserve">Ofertę należy złożyć w </w:t>
      </w:r>
      <w:r w:rsidR="004E5DF6">
        <w:rPr>
          <w:rFonts w:ascii="Arial Narrow" w:hAnsi="Arial Narrow"/>
        </w:rPr>
        <w:t xml:space="preserve">Szpitalu, </w:t>
      </w:r>
      <w:r w:rsidRPr="004E5DF6">
        <w:rPr>
          <w:rFonts w:ascii="Arial Narrow" w:hAnsi="Arial Narrow"/>
        </w:rPr>
        <w:t xml:space="preserve">w Dziale </w:t>
      </w:r>
      <w:r w:rsidR="004E5DF6">
        <w:rPr>
          <w:rFonts w:ascii="Arial Narrow" w:hAnsi="Arial Narrow"/>
        </w:rPr>
        <w:t xml:space="preserve">Kadr </w:t>
      </w:r>
      <w:r w:rsidRPr="004E5DF6">
        <w:rPr>
          <w:rFonts w:ascii="Arial Narrow" w:hAnsi="Arial Narrow"/>
        </w:rPr>
        <w:t xml:space="preserve">pok. nr </w:t>
      </w:r>
      <w:r w:rsidR="00EC597F">
        <w:rPr>
          <w:rFonts w:ascii="Arial Narrow" w:hAnsi="Arial Narrow"/>
          <w:color w:val="auto"/>
        </w:rPr>
        <w:t>1.44</w:t>
      </w:r>
      <w:r w:rsidRPr="004E5DF6">
        <w:rPr>
          <w:rFonts w:ascii="Arial Narrow" w:hAnsi="Arial Narrow"/>
          <w:color w:val="auto"/>
        </w:rPr>
        <w:t xml:space="preserve"> (budynek </w:t>
      </w:r>
      <w:r w:rsidR="004E5DF6">
        <w:rPr>
          <w:rFonts w:ascii="Arial Narrow" w:hAnsi="Arial Narrow"/>
          <w:color w:val="auto"/>
        </w:rPr>
        <w:t xml:space="preserve">Górnośląskiego Ośrodka Kardiologii) </w:t>
      </w:r>
      <w:r w:rsidRPr="004E5DF6">
        <w:rPr>
          <w:rFonts w:ascii="Arial Narrow" w:hAnsi="Arial Narrow"/>
          <w:color w:val="auto"/>
        </w:rPr>
        <w:t>w</w:t>
      </w:r>
      <w:r w:rsidRPr="004E5DF6">
        <w:rPr>
          <w:rFonts w:ascii="Arial Narrow" w:hAnsi="Arial Narrow"/>
        </w:rPr>
        <w:t xml:space="preserve"> </w:t>
      </w:r>
      <w:r w:rsidRPr="004F7714">
        <w:rPr>
          <w:rFonts w:ascii="Arial Narrow" w:hAnsi="Arial Narrow"/>
          <w:color w:val="auto"/>
        </w:rPr>
        <w:t xml:space="preserve">terminie </w:t>
      </w:r>
      <w:r w:rsidRPr="004F7714">
        <w:rPr>
          <w:rFonts w:ascii="Arial Narrow" w:hAnsi="Arial Narrow"/>
          <w:b/>
          <w:bCs/>
          <w:color w:val="auto"/>
        </w:rPr>
        <w:t>do dnia</w:t>
      </w:r>
      <w:r w:rsidR="0054674A" w:rsidRPr="004F7714">
        <w:rPr>
          <w:rFonts w:ascii="Arial Narrow" w:hAnsi="Arial Narrow"/>
          <w:b/>
          <w:bCs/>
          <w:color w:val="auto"/>
        </w:rPr>
        <w:t xml:space="preserve"> </w:t>
      </w:r>
      <w:r w:rsidR="000C7A43">
        <w:rPr>
          <w:rFonts w:ascii="Arial Narrow" w:hAnsi="Arial Narrow"/>
          <w:b/>
          <w:bCs/>
          <w:color w:val="auto"/>
        </w:rPr>
        <w:t>22.04.2026</w:t>
      </w:r>
      <w:r w:rsidRPr="004F7714">
        <w:rPr>
          <w:rFonts w:ascii="Arial Narrow" w:hAnsi="Arial Narrow"/>
          <w:b/>
          <w:bCs/>
          <w:color w:val="auto"/>
        </w:rPr>
        <w:t xml:space="preserve"> r. do godz. </w:t>
      </w:r>
      <w:r w:rsidR="00A7568F">
        <w:rPr>
          <w:rFonts w:ascii="Arial Narrow" w:hAnsi="Arial Narrow"/>
          <w:b/>
          <w:bCs/>
          <w:color w:val="auto"/>
        </w:rPr>
        <w:t>8</w:t>
      </w:r>
      <w:r w:rsidR="00DD0111">
        <w:rPr>
          <w:rFonts w:ascii="Arial Narrow" w:hAnsi="Arial Narrow"/>
          <w:b/>
          <w:bCs/>
          <w:color w:val="auto"/>
          <w:vertAlign w:val="superscript"/>
        </w:rPr>
        <w:t>00</w:t>
      </w:r>
    </w:p>
    <w:p w:rsidR="00706A67" w:rsidRDefault="00BA2F9B" w:rsidP="00917158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7.2.</w:t>
      </w:r>
      <w:r>
        <w:rPr>
          <w:rFonts w:ascii="Arial Narrow" w:hAnsi="Arial Narrow"/>
        </w:rPr>
        <w:tab/>
        <w:t xml:space="preserve">Ofertę należy złożyć w zamkniętej kopercie opisanej w sposób następujący: </w:t>
      </w:r>
    </w:p>
    <w:p w:rsidR="00BA2F9B" w:rsidRPr="00706A67" w:rsidRDefault="00706A67" w:rsidP="00706A67">
      <w:pPr>
        <w:pStyle w:val="Podtytu"/>
        <w:spacing w:line="276" w:lineRule="auto"/>
        <w:ind w:left="708" w:firstLine="708"/>
        <w:jc w:val="both"/>
        <w:rPr>
          <w:rFonts w:ascii="Arial Narrow" w:hAnsi="Arial Narrow"/>
          <w:sz w:val="24"/>
          <w:szCs w:val="24"/>
        </w:rPr>
      </w:pPr>
      <w:r w:rsidRPr="00706A67">
        <w:rPr>
          <w:rFonts w:ascii="Arial Narrow" w:hAnsi="Arial Narrow"/>
          <w:sz w:val="24"/>
          <w:szCs w:val="24"/>
        </w:rPr>
        <w:t>„</w:t>
      </w:r>
      <w:r w:rsidR="00BA2F9B" w:rsidRPr="00706A67">
        <w:rPr>
          <w:rFonts w:ascii="Arial Narrow" w:hAnsi="Arial Narrow"/>
          <w:sz w:val="24"/>
          <w:szCs w:val="24"/>
        </w:rPr>
        <w:t xml:space="preserve">Górnośląskie Centrum Medyczne im. prof. Leszka Gieca </w:t>
      </w:r>
    </w:p>
    <w:p w:rsidR="00DD0111" w:rsidRPr="00706A67" w:rsidRDefault="00C639A6" w:rsidP="00DD0111">
      <w:pPr>
        <w:pStyle w:val="Podtytu"/>
        <w:spacing w:line="276" w:lineRule="auto"/>
        <w:ind w:left="708" w:firstLine="708"/>
        <w:jc w:val="both"/>
        <w:rPr>
          <w:rFonts w:ascii="Arial Narrow" w:hAnsi="Arial Narrow"/>
          <w:sz w:val="24"/>
          <w:szCs w:val="24"/>
        </w:rPr>
      </w:pPr>
      <w:r w:rsidRPr="00706A67">
        <w:rPr>
          <w:rFonts w:ascii="Arial Narrow" w:hAnsi="Arial Narrow"/>
          <w:sz w:val="24"/>
          <w:szCs w:val="24"/>
        </w:rPr>
        <w:t>Śląskiego</w:t>
      </w:r>
      <w:r w:rsidR="00DD0111" w:rsidRPr="00706A67">
        <w:rPr>
          <w:rFonts w:ascii="Arial Narrow" w:hAnsi="Arial Narrow"/>
          <w:sz w:val="24"/>
          <w:szCs w:val="24"/>
        </w:rPr>
        <w:t xml:space="preserve"> Uni</w:t>
      </w:r>
      <w:r w:rsidRPr="00706A67">
        <w:rPr>
          <w:rFonts w:ascii="Arial Narrow" w:hAnsi="Arial Narrow"/>
          <w:sz w:val="24"/>
          <w:szCs w:val="24"/>
        </w:rPr>
        <w:t>wersytetu</w:t>
      </w:r>
      <w:r w:rsidR="00DD0111" w:rsidRPr="00706A67">
        <w:rPr>
          <w:rFonts w:ascii="Arial Narrow" w:hAnsi="Arial Narrow"/>
          <w:sz w:val="24"/>
          <w:szCs w:val="24"/>
        </w:rPr>
        <w:t xml:space="preserve"> Medyczn</w:t>
      </w:r>
      <w:r w:rsidRPr="00706A67">
        <w:rPr>
          <w:rFonts w:ascii="Arial Narrow" w:hAnsi="Arial Narrow"/>
          <w:sz w:val="24"/>
          <w:szCs w:val="24"/>
        </w:rPr>
        <w:t>ego</w:t>
      </w:r>
      <w:r w:rsidR="00DD0111" w:rsidRPr="00706A67">
        <w:rPr>
          <w:rFonts w:ascii="Arial Narrow" w:hAnsi="Arial Narrow"/>
          <w:sz w:val="24"/>
          <w:szCs w:val="24"/>
        </w:rPr>
        <w:t xml:space="preserve"> w Katowicach</w:t>
      </w:r>
    </w:p>
    <w:p w:rsidR="0045654C" w:rsidRPr="001715DD" w:rsidRDefault="00BA2F9B" w:rsidP="001715DD">
      <w:pPr>
        <w:pStyle w:val="Podtytu"/>
        <w:spacing w:line="276" w:lineRule="auto"/>
        <w:ind w:left="708" w:firstLine="708"/>
        <w:jc w:val="both"/>
        <w:rPr>
          <w:rFonts w:ascii="Arial Narrow" w:hAnsi="Arial Narrow"/>
          <w:sz w:val="24"/>
          <w:szCs w:val="24"/>
        </w:rPr>
      </w:pPr>
      <w:r w:rsidRPr="00706A67">
        <w:rPr>
          <w:rFonts w:ascii="Arial Narrow" w:hAnsi="Arial Narrow"/>
          <w:sz w:val="24"/>
          <w:szCs w:val="24"/>
        </w:rPr>
        <w:t xml:space="preserve">ul </w:t>
      </w:r>
      <w:r w:rsidR="001715DD">
        <w:rPr>
          <w:rFonts w:ascii="Arial Narrow" w:hAnsi="Arial Narrow"/>
          <w:sz w:val="24"/>
          <w:szCs w:val="24"/>
        </w:rPr>
        <w:t>.Ziołowa 45/47, 40-635 Katowice</w:t>
      </w:r>
    </w:p>
    <w:p w:rsidR="0045654C" w:rsidRPr="007D277A" w:rsidRDefault="0045654C" w:rsidP="00706A67">
      <w:pPr>
        <w:spacing w:line="276" w:lineRule="auto"/>
        <w:ind w:left="708" w:firstLine="708"/>
        <w:jc w:val="both"/>
        <w:rPr>
          <w:rFonts w:ascii="Arial Narrow" w:hAnsi="Arial Narrow"/>
          <w:sz w:val="16"/>
          <w:szCs w:val="16"/>
        </w:rPr>
      </w:pPr>
    </w:p>
    <w:p w:rsidR="00706A67" w:rsidRDefault="00BA2F9B" w:rsidP="007D277A">
      <w:pPr>
        <w:spacing w:line="276" w:lineRule="auto"/>
        <w:ind w:left="708" w:firstLine="708"/>
        <w:jc w:val="both"/>
        <w:rPr>
          <w:rFonts w:ascii="Arial Narrow" w:hAnsi="Arial Narrow"/>
        </w:rPr>
      </w:pPr>
      <w:r w:rsidRPr="00706A67">
        <w:rPr>
          <w:rFonts w:ascii="Arial Narrow" w:hAnsi="Arial Narrow"/>
        </w:rPr>
        <w:t>Oferta na udzielanie świadczeń zdrowotnych</w:t>
      </w:r>
      <w:r w:rsidR="00995643" w:rsidRPr="00706A67">
        <w:rPr>
          <w:rFonts w:ascii="Arial Narrow" w:hAnsi="Arial Narrow"/>
        </w:rPr>
        <w:t xml:space="preserve"> w zakresie</w:t>
      </w:r>
      <w:r w:rsidRPr="00706A67">
        <w:rPr>
          <w:rFonts w:ascii="Arial Narrow" w:hAnsi="Arial Narrow"/>
        </w:rPr>
        <w:t>: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1. </w:t>
      </w:r>
      <w:r w:rsidRPr="00E6557F">
        <w:rPr>
          <w:rFonts w:ascii="Arial Narrow" w:hAnsi="Arial Narrow"/>
          <w:b/>
        </w:rPr>
        <w:tab/>
        <w:t>Udzielanie świadczeń zdrowotnych z zakresu neurologii w Oddziale Neurologii, w trakcie zwykłej ordynacji czasu pracy.</w:t>
      </w:r>
    </w:p>
    <w:p w:rsidR="00EC597F" w:rsidRPr="00E655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>2. Udzielanie świadczeń zdrowotnych z zakresu neurologii w Oddziale Neurologii</w:t>
      </w:r>
      <w:r>
        <w:rPr>
          <w:rFonts w:ascii="Arial Narrow" w:hAnsi="Arial Narrow"/>
          <w:b/>
        </w:rPr>
        <w:t xml:space="preserve"> </w:t>
      </w:r>
      <w:r w:rsidR="000C7A43">
        <w:rPr>
          <w:rFonts w:ascii="Arial Narrow" w:hAnsi="Arial Narrow"/>
          <w:b/>
        </w:rPr>
        <w:t>z Pododdziałem Udarowym</w:t>
      </w:r>
      <w:r w:rsidRPr="00E6557F">
        <w:rPr>
          <w:rFonts w:ascii="Arial Narrow" w:hAnsi="Arial Narrow"/>
          <w:b/>
        </w:rPr>
        <w:t xml:space="preserve"> w  Megrez Sp. z o.o. w Tychach w trakcie zwykłej ordynacji czasu pracy w ramach umowy zawartej przez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Udzielającego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Zamówienie z Megrez Sp. z o.o. w Tychach.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3. 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Udzielanie świadczeń zdrowotnych z dziedziny neurologii w zakresie wykonywania badań EMG na rzecz wszystkich Oddziałów GCM.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4.  </w:t>
      </w:r>
      <w:r w:rsidRPr="007F2D41">
        <w:rPr>
          <w:rFonts w:ascii="Arial Narrow" w:hAnsi="Arial Narrow"/>
          <w:b/>
        </w:rPr>
        <w:t xml:space="preserve">Uczestniczenie w procedurze związanej z pobraniem narządów od dawcy, u którego stwierdzono zgon wskutek śmierci mózgu lub nieodwracalnego zatrzymania krążenia. </w:t>
      </w:r>
    </w:p>
    <w:p w:rsidR="00EC597F" w:rsidRPr="007F2D41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5.  </w:t>
      </w:r>
      <w:r w:rsidRPr="007F2D41">
        <w:rPr>
          <w:rFonts w:ascii="Arial Narrow" w:hAnsi="Arial Narrow"/>
          <w:b/>
        </w:rPr>
        <w:t xml:space="preserve">Dokonywanie wstępnej kwalifikacji zmarłego dawcy tkanek oka. </w:t>
      </w:r>
    </w:p>
    <w:p w:rsidR="00134035" w:rsidRDefault="00BA2F9B" w:rsidP="00706A67">
      <w:pPr>
        <w:pStyle w:val="Tekstpodstawowy"/>
        <w:spacing w:after="0" w:line="276" w:lineRule="auto"/>
        <w:ind w:left="708" w:firstLine="708"/>
        <w:jc w:val="both"/>
        <w:rPr>
          <w:rFonts w:ascii="Arial Narrow" w:hAnsi="Arial Narrow"/>
        </w:rPr>
      </w:pPr>
      <w:r w:rsidRPr="00706A67">
        <w:rPr>
          <w:rFonts w:ascii="Arial Narrow" w:hAnsi="Arial Narrow"/>
        </w:rPr>
        <w:t>Nie otwierać przed upływem terminu otwarcia ofert”</w:t>
      </w:r>
    </w:p>
    <w:p w:rsidR="00EC597F" w:rsidRPr="00706A67" w:rsidRDefault="00EC597F" w:rsidP="00706A67">
      <w:pPr>
        <w:pStyle w:val="Tekstpodstawowy"/>
        <w:spacing w:after="0" w:line="276" w:lineRule="auto"/>
        <w:ind w:left="708" w:firstLine="708"/>
        <w:jc w:val="both"/>
        <w:rPr>
          <w:rFonts w:ascii="Arial Narrow" w:hAnsi="Arial Narrow"/>
        </w:rPr>
      </w:pPr>
    </w:p>
    <w:p w:rsidR="00BA2F9B" w:rsidRDefault="00BA2F9B">
      <w:pPr>
        <w:pStyle w:val="Default"/>
        <w:spacing w:line="276" w:lineRule="auto"/>
        <w:ind w:left="705" w:hanging="705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7.3</w:t>
      </w:r>
      <w:r>
        <w:rPr>
          <w:rFonts w:ascii="Arial Narrow" w:hAnsi="Arial Narrow"/>
        </w:rPr>
        <w:t>.</w:t>
      </w:r>
      <w:r>
        <w:rPr>
          <w:rFonts w:ascii="Arial Narrow" w:hAnsi="Arial Narrow"/>
        </w:rPr>
        <w:tab/>
        <w:t xml:space="preserve">Oferent może wycofać złożoną ofertę powiadamiając pisemnie Udzielającego zamówienia przed upływem terminu składania ofert. </w:t>
      </w:r>
    </w:p>
    <w:p w:rsidR="0088664B" w:rsidRPr="00917158" w:rsidRDefault="0088664B" w:rsidP="00EE624E">
      <w:pPr>
        <w:pStyle w:val="Default"/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:rsidR="00BA2F9B" w:rsidRDefault="00BA2F9B" w:rsidP="00882AA7">
      <w:pPr>
        <w:pStyle w:val="Default"/>
        <w:numPr>
          <w:ilvl w:val="0"/>
          <w:numId w:val="22"/>
        </w:num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TERMIN ZWI</w:t>
      </w:r>
      <w:r>
        <w:rPr>
          <w:rFonts w:ascii="Arial Narrow" w:hAnsi="Arial Narrow"/>
          <w:b/>
        </w:rPr>
        <w:t>Ą</w:t>
      </w:r>
      <w:r>
        <w:rPr>
          <w:rFonts w:ascii="Arial Narrow" w:hAnsi="Arial Narrow"/>
          <w:b/>
          <w:bCs/>
        </w:rPr>
        <w:t>ZANIA OFERT</w:t>
      </w:r>
      <w:r>
        <w:rPr>
          <w:rFonts w:ascii="Arial Narrow" w:hAnsi="Arial Narrow"/>
          <w:b/>
        </w:rPr>
        <w:t xml:space="preserve">Ą </w:t>
      </w:r>
    </w:p>
    <w:p w:rsidR="00F11931" w:rsidRDefault="00BA2F9B" w:rsidP="00C70F44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Oferent związany jest ofertą do 30 dni od upływu terminu składania ofert. </w:t>
      </w:r>
    </w:p>
    <w:p w:rsidR="00EE624E" w:rsidRPr="00917158" w:rsidRDefault="00EE624E" w:rsidP="000C07E9">
      <w:pPr>
        <w:pStyle w:val="Default"/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:rsidR="000F7200" w:rsidRPr="000F7200" w:rsidRDefault="00BA2F9B" w:rsidP="000F7200">
      <w:pPr>
        <w:pStyle w:val="Tekstpodstawowy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PRZEBIEG KONKURSU</w:t>
      </w:r>
    </w:p>
    <w:p w:rsidR="00BA2F9B" w:rsidRDefault="00BA2F9B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9.1.</w:t>
      </w:r>
      <w:r>
        <w:rPr>
          <w:rFonts w:ascii="Arial Narrow" w:hAnsi="Arial Narrow"/>
        </w:rPr>
        <w:tab/>
        <w:t>Konkurs przeprowadza komisja konkursowa powołana przez Udzielającego zamówienia.</w:t>
      </w:r>
    </w:p>
    <w:p w:rsidR="00370B64" w:rsidRPr="004F7714" w:rsidRDefault="00370B64" w:rsidP="00370B64">
      <w:pPr>
        <w:spacing w:line="276" w:lineRule="auto"/>
        <w:ind w:left="705" w:hanging="705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9.2.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>Rozstrzygnięcie konku</w:t>
      </w:r>
      <w:r w:rsidR="005D656A">
        <w:rPr>
          <w:rFonts w:ascii="Arial Narrow" w:hAnsi="Arial Narrow"/>
        </w:rPr>
        <w:t>rsu</w:t>
      </w:r>
      <w:r>
        <w:rPr>
          <w:rFonts w:ascii="Arial Narrow" w:hAnsi="Arial Narrow"/>
        </w:rPr>
        <w:t xml:space="preserve"> nastąpi w sied</w:t>
      </w:r>
      <w:r w:rsidR="001A5A57">
        <w:rPr>
          <w:rFonts w:ascii="Arial Narrow" w:hAnsi="Arial Narrow"/>
        </w:rPr>
        <w:t>zibie Udzielającego zamówienia</w:t>
      </w:r>
      <w:r>
        <w:rPr>
          <w:rFonts w:ascii="Arial Narrow" w:hAnsi="Arial Narrow"/>
        </w:rPr>
        <w:t xml:space="preserve"> </w:t>
      </w:r>
      <w:r w:rsidRPr="004F7714">
        <w:rPr>
          <w:rFonts w:ascii="Arial Narrow" w:hAnsi="Arial Narrow"/>
        </w:rPr>
        <w:t>dnia</w:t>
      </w:r>
      <w:r w:rsidR="00FB4CEA" w:rsidRPr="004F7714">
        <w:rPr>
          <w:rFonts w:ascii="Arial Narrow" w:hAnsi="Arial Narrow"/>
          <w:b/>
        </w:rPr>
        <w:t xml:space="preserve"> </w:t>
      </w:r>
      <w:r w:rsidR="000C7A43">
        <w:rPr>
          <w:rFonts w:ascii="Arial Narrow" w:hAnsi="Arial Narrow"/>
          <w:b/>
        </w:rPr>
        <w:t>22.04.2026</w:t>
      </w:r>
      <w:r w:rsidRPr="004F7714">
        <w:rPr>
          <w:rFonts w:ascii="Arial Narrow" w:hAnsi="Arial Narrow"/>
          <w:b/>
        </w:rPr>
        <w:t xml:space="preserve"> r.</w:t>
      </w:r>
      <w:r w:rsidR="00177559">
        <w:rPr>
          <w:rFonts w:ascii="Arial Narrow" w:hAnsi="Arial Narrow"/>
          <w:b/>
        </w:rPr>
        <w:t xml:space="preserve">              </w:t>
      </w:r>
      <w:r w:rsidRPr="004F7714">
        <w:rPr>
          <w:rFonts w:ascii="Arial Narrow" w:hAnsi="Arial Narrow"/>
          <w:b/>
        </w:rPr>
        <w:t xml:space="preserve"> </w:t>
      </w:r>
      <w:r w:rsidR="00044932" w:rsidRPr="004F7714">
        <w:rPr>
          <w:rFonts w:ascii="Arial Narrow" w:hAnsi="Arial Narrow"/>
          <w:b/>
        </w:rPr>
        <w:t>d</w:t>
      </w:r>
      <w:r w:rsidRPr="004F7714">
        <w:rPr>
          <w:rFonts w:ascii="Arial Narrow" w:hAnsi="Arial Narrow"/>
          <w:b/>
        </w:rPr>
        <w:t>o godz. 1</w:t>
      </w:r>
      <w:r w:rsidR="003D0C06">
        <w:rPr>
          <w:rFonts w:ascii="Arial Narrow" w:hAnsi="Arial Narrow"/>
          <w:b/>
        </w:rPr>
        <w:t>5</w:t>
      </w:r>
      <w:r w:rsidRPr="004F7714">
        <w:rPr>
          <w:rFonts w:ascii="Arial Narrow" w:hAnsi="Arial Narrow"/>
          <w:b/>
          <w:vertAlign w:val="superscript"/>
        </w:rPr>
        <w:t>00</w:t>
      </w:r>
      <w:r w:rsidRPr="004F7714">
        <w:rPr>
          <w:rFonts w:ascii="Arial Narrow" w:hAnsi="Arial Narrow"/>
          <w:b/>
        </w:rPr>
        <w:t xml:space="preserve">. </w:t>
      </w:r>
    </w:p>
    <w:p w:rsidR="00370B64" w:rsidRDefault="00370B64" w:rsidP="00370B64">
      <w:pPr>
        <w:spacing w:line="276" w:lineRule="auto"/>
        <w:ind w:left="705" w:hanging="705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9.3.</w:t>
      </w:r>
      <w:r>
        <w:rPr>
          <w:rFonts w:ascii="Arial Narrow" w:hAnsi="Arial Narrow"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>Oferenci zostaną powiadomieni pisemnie o zakończeniu i wyniku konkursu.</w:t>
      </w:r>
    </w:p>
    <w:p w:rsidR="000C7A43" w:rsidRDefault="00370B64" w:rsidP="002E1282">
      <w:pPr>
        <w:spacing w:line="276" w:lineRule="auto"/>
        <w:ind w:left="705" w:hanging="705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lastRenderedPageBreak/>
        <w:t>9.4.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>Jeżeli w wyniku rozstrzygnięcia konkursu została wybrana oferta najkorzystniejsza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 xml:space="preserve">Udzielający </w:t>
      </w:r>
      <w:r w:rsidR="002E128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zamówienia zawrze umowę, sporządzoną wg wzoru stanowiącego Załącznik nr 4 do </w:t>
      </w:r>
      <w:r w:rsidR="000C7A43">
        <w:rPr>
          <w:rFonts w:ascii="Arial Narrow" w:hAnsi="Arial Narrow"/>
        </w:rPr>
        <w:t xml:space="preserve">SWKO, </w:t>
      </w:r>
      <w:r w:rsidRPr="00B02D34">
        <w:rPr>
          <w:rFonts w:ascii="Arial Narrow" w:hAnsi="Arial Narrow"/>
        </w:rPr>
        <w:t>z Oferentem, którego oferta zostanie uznana za najkorzystniejszą</w:t>
      </w:r>
      <w:r>
        <w:rPr>
          <w:rFonts w:ascii="Arial Narrow" w:hAnsi="Arial Narrow"/>
        </w:rPr>
        <w:t xml:space="preserve"> </w:t>
      </w:r>
      <w:r w:rsidR="00177559">
        <w:rPr>
          <w:rFonts w:ascii="Arial Narrow" w:hAnsi="Arial Narrow"/>
        </w:rPr>
        <w:t xml:space="preserve">z terminem udzielania świadczeń </w:t>
      </w:r>
    </w:p>
    <w:p w:rsidR="000C7A43" w:rsidRDefault="000C7A43" w:rsidP="000C7A43">
      <w:pPr>
        <w:spacing w:line="276" w:lineRule="auto"/>
        <w:ind w:left="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w zakresie udzielania świadczeń zdrowotnych w Oddziale Neurologii </w:t>
      </w:r>
      <w:r>
        <w:rPr>
          <w:rFonts w:ascii="Arial Narrow" w:hAnsi="Arial Narrow"/>
        </w:rPr>
        <w:t>z Pododdziałem</w:t>
      </w:r>
      <w:r>
        <w:rPr>
          <w:rFonts w:ascii="Arial Narrow" w:hAnsi="Arial Narrow"/>
        </w:rPr>
        <w:t xml:space="preserve"> Udarowym </w:t>
      </w:r>
      <w:r>
        <w:rPr>
          <w:rFonts w:ascii="Arial Narrow" w:hAnsi="Arial Narrow"/>
        </w:rPr>
        <w:br/>
        <w:t xml:space="preserve">w Megrez Sp. z o.o. w Tychach od dnia </w:t>
      </w:r>
      <w:r>
        <w:rPr>
          <w:rFonts w:ascii="Arial Narrow" w:hAnsi="Arial Narrow"/>
          <w:b/>
        </w:rPr>
        <w:t>01.05.2026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>
        <w:rPr>
          <w:rFonts w:ascii="Arial Narrow" w:hAnsi="Arial Narrow"/>
          <w:b/>
        </w:rPr>
        <w:t>30</w:t>
      </w:r>
      <w:r w:rsidRPr="002952AA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04.</w:t>
      </w:r>
      <w:r w:rsidRPr="002952AA">
        <w:rPr>
          <w:rFonts w:ascii="Arial Narrow" w:hAnsi="Arial Narrow"/>
          <w:b/>
        </w:rPr>
        <w:t>20</w:t>
      </w:r>
      <w:r>
        <w:rPr>
          <w:rFonts w:ascii="Arial Narrow" w:hAnsi="Arial Narrow"/>
          <w:b/>
        </w:rPr>
        <w:t xml:space="preserve">28 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</w:p>
    <w:p w:rsidR="000C7A43" w:rsidRDefault="000C7A43" w:rsidP="000C7A43">
      <w:pPr>
        <w:spacing w:line="276" w:lineRule="auto"/>
        <w:ind w:left="72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w pozostałym zakresie od dnia </w:t>
      </w:r>
      <w:r>
        <w:rPr>
          <w:rFonts w:ascii="Arial Narrow" w:hAnsi="Arial Narrow"/>
          <w:b/>
        </w:rPr>
        <w:t>01.05.2026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>
        <w:rPr>
          <w:rFonts w:ascii="Arial Narrow" w:hAnsi="Arial Narrow"/>
          <w:b/>
        </w:rPr>
        <w:t>31</w:t>
      </w:r>
      <w:r w:rsidRPr="002952AA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12.</w:t>
      </w:r>
      <w:r w:rsidRPr="002952AA">
        <w:rPr>
          <w:rFonts w:ascii="Arial Narrow" w:hAnsi="Arial Narrow"/>
          <w:b/>
        </w:rPr>
        <w:t>20</w:t>
      </w:r>
      <w:r>
        <w:rPr>
          <w:rFonts w:ascii="Arial Narrow" w:hAnsi="Arial Narrow"/>
          <w:b/>
        </w:rPr>
        <w:t xml:space="preserve">26 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CD4651" w:rsidRDefault="00370B64" w:rsidP="000C7A43">
      <w:pPr>
        <w:spacing w:line="276" w:lineRule="auto"/>
        <w:ind w:left="705" w:hanging="705"/>
        <w:jc w:val="both"/>
        <w:rPr>
          <w:rFonts w:ascii="Arial Narrow" w:hAnsi="Arial Narrow"/>
        </w:rPr>
      </w:pPr>
      <w:r w:rsidRPr="00B02D34">
        <w:rPr>
          <w:rFonts w:ascii="Arial Narrow" w:hAnsi="Arial Narrow"/>
          <w:b/>
        </w:rPr>
        <w:t>9.</w:t>
      </w:r>
      <w:r>
        <w:rPr>
          <w:rFonts w:ascii="Arial Narrow" w:hAnsi="Arial Narrow"/>
          <w:b/>
        </w:rPr>
        <w:t>5</w:t>
      </w:r>
      <w:r w:rsidRPr="00B02D34">
        <w:rPr>
          <w:rFonts w:ascii="Arial Narrow" w:hAnsi="Arial Narrow"/>
          <w:b/>
        </w:rPr>
        <w:t>.</w:t>
      </w:r>
      <w:r w:rsidRPr="00B02D34">
        <w:rPr>
          <w:rFonts w:ascii="Arial Narrow" w:hAnsi="Arial Narrow"/>
          <w:b/>
        </w:rPr>
        <w:tab/>
      </w:r>
      <w:r w:rsidRPr="00B02D34">
        <w:rPr>
          <w:rFonts w:ascii="Arial Narrow" w:hAnsi="Arial Narrow"/>
        </w:rPr>
        <w:t>Udzielający zamówienia zastrzega sobie prawo do odwołania konkursu oraz do przedłużenia terminu ogłoszenia rozstrzygnięcia konkursu bez podawania przyczyn. Oferentom nie</w:t>
      </w:r>
      <w:r>
        <w:rPr>
          <w:rFonts w:ascii="Arial Narrow" w:hAnsi="Arial Narrow"/>
        </w:rPr>
        <w:t xml:space="preserve"> przysługują żadne roszczenia wobec Udzielającego zamówienia z tytułu odwołania konkursu oraz </w:t>
      </w:r>
      <w:r w:rsidRPr="00B02D34">
        <w:rPr>
          <w:rFonts w:ascii="Arial Narrow" w:hAnsi="Arial Narrow"/>
        </w:rPr>
        <w:t>przedłużenia terminu ogłoszenia rozstrzygnięcia konkursu.</w:t>
      </w:r>
    </w:p>
    <w:p w:rsidR="00B74A70" w:rsidRPr="003F22DF" w:rsidRDefault="00B74A70" w:rsidP="00D85F1B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12"/>
          <w:szCs w:val="12"/>
        </w:rPr>
      </w:pPr>
    </w:p>
    <w:p w:rsidR="000F7200" w:rsidRPr="002E1282" w:rsidRDefault="000F6ADB" w:rsidP="003F22DF">
      <w:pPr>
        <w:pStyle w:val="Tekstpodstawowy"/>
        <w:numPr>
          <w:ilvl w:val="0"/>
          <w:numId w:val="32"/>
        </w:numPr>
        <w:spacing w:after="0" w:line="276" w:lineRule="auto"/>
        <w:ind w:left="502"/>
        <w:jc w:val="both"/>
        <w:rPr>
          <w:rFonts w:ascii="Arial Narrow" w:hAnsi="Arial Narrow"/>
          <w:b/>
        </w:rPr>
      </w:pPr>
      <w:r w:rsidRPr="00010842">
        <w:rPr>
          <w:rFonts w:ascii="Arial Narrow" w:hAnsi="Arial Narrow"/>
          <w:b/>
          <w:bCs/>
        </w:rPr>
        <w:t xml:space="preserve">KRYTERIA OCENY OFERT </w:t>
      </w:r>
    </w:p>
    <w:p w:rsidR="002E1282" w:rsidRPr="003F22DF" w:rsidRDefault="002E1282" w:rsidP="002E1282">
      <w:pPr>
        <w:pStyle w:val="Tekstpodstawowy"/>
        <w:spacing w:after="0" w:line="276" w:lineRule="auto"/>
        <w:ind w:left="502"/>
        <w:jc w:val="both"/>
        <w:rPr>
          <w:rFonts w:ascii="Arial Narrow" w:hAnsi="Arial Narrow"/>
          <w:b/>
        </w:rPr>
      </w:pPr>
    </w:p>
    <w:p w:rsidR="006F0B90" w:rsidRPr="000B68DD" w:rsidRDefault="000F6ADB" w:rsidP="000B68DD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8C33DE">
        <w:rPr>
          <w:rFonts w:ascii="Arial Narrow" w:hAnsi="Arial Narrow"/>
        </w:rPr>
        <w:t xml:space="preserve">Dokonując wyboru najkorzystniejszej oferty komisja konkursowa kieruje się następującymi kryteriami: </w:t>
      </w:r>
    </w:p>
    <w:p w:rsidR="008F69A0" w:rsidRPr="008C33DE" w:rsidRDefault="008F69A0" w:rsidP="008F69A0">
      <w:pPr>
        <w:autoSpaceDE w:val="0"/>
        <w:autoSpaceDN w:val="0"/>
        <w:adjustRightInd w:val="0"/>
        <w:jc w:val="both"/>
        <w:rPr>
          <w:rFonts w:ascii="Arial Narrow" w:hAnsi="Arial Narr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5129"/>
        <w:gridCol w:w="3069"/>
      </w:tblGrid>
      <w:tr w:rsidR="008F69A0" w:rsidRPr="00780C94" w:rsidTr="00107719">
        <w:tc>
          <w:tcPr>
            <w:tcW w:w="900" w:type="dxa"/>
          </w:tcPr>
          <w:p w:rsidR="008F69A0" w:rsidRPr="00780C94" w:rsidRDefault="008F69A0" w:rsidP="00107719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Cs w:val="19"/>
              </w:rPr>
            </w:pPr>
            <w:r w:rsidRPr="00780C94">
              <w:rPr>
                <w:rFonts w:ascii="Arial Narrow" w:hAnsi="Arial Narrow"/>
                <w:szCs w:val="19"/>
              </w:rPr>
              <w:t>L.P.</w:t>
            </w:r>
          </w:p>
        </w:tc>
        <w:tc>
          <w:tcPr>
            <w:tcW w:w="5133" w:type="dxa"/>
          </w:tcPr>
          <w:p w:rsidR="008F69A0" w:rsidRPr="00780C94" w:rsidRDefault="008F69A0" w:rsidP="00107719">
            <w:pPr>
              <w:autoSpaceDE w:val="0"/>
              <w:autoSpaceDN w:val="0"/>
              <w:adjustRightInd w:val="0"/>
              <w:ind w:left="-2350" w:firstLine="2350"/>
              <w:jc w:val="both"/>
              <w:rPr>
                <w:rFonts w:ascii="Arial Narrow" w:hAnsi="Arial Narrow"/>
                <w:b/>
                <w:szCs w:val="19"/>
              </w:rPr>
            </w:pPr>
            <w:r w:rsidRPr="00780C94">
              <w:rPr>
                <w:rFonts w:ascii="Arial Narrow" w:hAnsi="Arial Narrow"/>
                <w:b/>
                <w:szCs w:val="19"/>
              </w:rPr>
              <w:t xml:space="preserve">            NAZWA KRYTERIUM</w:t>
            </w:r>
          </w:p>
        </w:tc>
        <w:tc>
          <w:tcPr>
            <w:tcW w:w="3071" w:type="dxa"/>
          </w:tcPr>
          <w:p w:rsidR="008F69A0" w:rsidRDefault="008F69A0" w:rsidP="0010771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Cs w:val="19"/>
              </w:rPr>
            </w:pPr>
            <w:r w:rsidRPr="00780C94">
              <w:rPr>
                <w:rFonts w:ascii="Arial Narrow" w:hAnsi="Arial Narrow"/>
                <w:b/>
                <w:szCs w:val="19"/>
              </w:rPr>
              <w:t>WAGA</w:t>
            </w:r>
          </w:p>
          <w:p w:rsidR="008F69A0" w:rsidRPr="00780C94" w:rsidRDefault="008F69A0" w:rsidP="0010771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Cs w:val="19"/>
              </w:rPr>
            </w:pPr>
          </w:p>
        </w:tc>
      </w:tr>
      <w:tr w:rsidR="008F69A0" w:rsidRPr="003A5014" w:rsidTr="00107719">
        <w:tc>
          <w:tcPr>
            <w:tcW w:w="900" w:type="dxa"/>
          </w:tcPr>
          <w:p w:rsidR="008F69A0" w:rsidRDefault="008F69A0" w:rsidP="00107719">
            <w:pPr>
              <w:autoSpaceDE w:val="0"/>
              <w:autoSpaceDN w:val="0"/>
              <w:adjustRightInd w:val="0"/>
              <w:rPr>
                <w:rFonts w:ascii="Arial Narrow" w:hAnsi="Arial Narrow"/>
                <w:szCs w:val="19"/>
              </w:rPr>
            </w:pPr>
            <w:r w:rsidRPr="003A5014">
              <w:rPr>
                <w:rFonts w:ascii="Arial Narrow" w:hAnsi="Arial Narrow"/>
                <w:szCs w:val="19"/>
              </w:rPr>
              <w:t>1</w:t>
            </w:r>
          </w:p>
          <w:p w:rsidR="008F69A0" w:rsidRDefault="008F69A0" w:rsidP="00107719">
            <w:pPr>
              <w:autoSpaceDE w:val="0"/>
              <w:autoSpaceDN w:val="0"/>
              <w:adjustRightInd w:val="0"/>
              <w:rPr>
                <w:rFonts w:ascii="Arial Narrow" w:hAnsi="Arial Narrow"/>
                <w:szCs w:val="19"/>
              </w:rPr>
            </w:pPr>
            <w:r>
              <w:rPr>
                <w:rFonts w:ascii="Arial Narrow" w:hAnsi="Arial Narrow"/>
                <w:szCs w:val="19"/>
              </w:rPr>
              <w:t>2</w:t>
            </w:r>
          </w:p>
          <w:p w:rsidR="008F69A0" w:rsidRPr="00B4203C" w:rsidRDefault="008F69A0" w:rsidP="00107719">
            <w:pPr>
              <w:autoSpaceDE w:val="0"/>
              <w:autoSpaceDN w:val="0"/>
              <w:adjustRightInd w:val="0"/>
              <w:rPr>
                <w:rFonts w:ascii="Arial Narrow" w:hAnsi="Arial Narrow"/>
                <w:szCs w:val="19"/>
              </w:rPr>
            </w:pPr>
          </w:p>
        </w:tc>
        <w:tc>
          <w:tcPr>
            <w:tcW w:w="5133" w:type="dxa"/>
          </w:tcPr>
          <w:p w:rsidR="008F69A0" w:rsidRDefault="008F69A0" w:rsidP="00107719">
            <w:pPr>
              <w:autoSpaceDE w:val="0"/>
              <w:autoSpaceDN w:val="0"/>
              <w:adjustRightInd w:val="0"/>
              <w:ind w:left="-2350" w:firstLine="2350"/>
              <w:jc w:val="both"/>
              <w:rPr>
                <w:rFonts w:ascii="Arial Narrow" w:hAnsi="Arial Narrow"/>
                <w:szCs w:val="19"/>
              </w:rPr>
            </w:pPr>
            <w:r w:rsidRPr="00780C94">
              <w:rPr>
                <w:rFonts w:ascii="Arial Narrow" w:hAnsi="Arial Narrow"/>
                <w:szCs w:val="19"/>
              </w:rPr>
              <w:t xml:space="preserve">Cena </w:t>
            </w:r>
          </w:p>
          <w:p w:rsidR="008F69A0" w:rsidRDefault="008F69A0" w:rsidP="00107719">
            <w:pPr>
              <w:autoSpaceDE w:val="0"/>
              <w:autoSpaceDN w:val="0"/>
              <w:adjustRightInd w:val="0"/>
              <w:ind w:left="-2350" w:firstLine="2350"/>
              <w:jc w:val="both"/>
              <w:rPr>
                <w:rFonts w:ascii="Arial Narrow" w:hAnsi="Arial Narrow"/>
                <w:szCs w:val="19"/>
              </w:rPr>
            </w:pPr>
            <w:r w:rsidRPr="00780C94">
              <w:rPr>
                <w:rFonts w:ascii="Arial Narrow" w:hAnsi="Arial Narrow"/>
                <w:szCs w:val="19"/>
              </w:rPr>
              <w:t xml:space="preserve">Staż w dziedzinie </w:t>
            </w:r>
            <w:r w:rsidR="00917158">
              <w:rPr>
                <w:rFonts w:ascii="Arial Narrow" w:hAnsi="Arial Narrow"/>
                <w:szCs w:val="19"/>
              </w:rPr>
              <w:t>neurologii</w:t>
            </w:r>
            <w:r w:rsidRPr="00676B50">
              <w:rPr>
                <w:rFonts w:ascii="Arial Narrow" w:hAnsi="Arial Narrow"/>
                <w:szCs w:val="19"/>
              </w:rPr>
              <w:t xml:space="preserve"> ogółem</w:t>
            </w:r>
          </w:p>
          <w:p w:rsidR="008F69A0" w:rsidRPr="003A5014" w:rsidRDefault="008F69A0" w:rsidP="00107719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Cs w:val="19"/>
              </w:rPr>
            </w:pPr>
          </w:p>
        </w:tc>
        <w:tc>
          <w:tcPr>
            <w:tcW w:w="3071" w:type="dxa"/>
            <w:vAlign w:val="center"/>
          </w:tcPr>
          <w:p w:rsidR="008F69A0" w:rsidRDefault="001B44CB" w:rsidP="0010771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Cs w:val="19"/>
              </w:rPr>
            </w:pPr>
            <w:r>
              <w:rPr>
                <w:rFonts w:ascii="Arial Narrow" w:hAnsi="Arial Narrow"/>
                <w:szCs w:val="19"/>
              </w:rPr>
              <w:t>7</w:t>
            </w:r>
            <w:r w:rsidR="008F69A0">
              <w:rPr>
                <w:rFonts w:ascii="Arial Narrow" w:hAnsi="Arial Narrow"/>
                <w:szCs w:val="19"/>
              </w:rPr>
              <w:t>0%</w:t>
            </w:r>
          </w:p>
          <w:p w:rsidR="008F69A0" w:rsidRDefault="001B44CB" w:rsidP="0010771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Cs w:val="19"/>
              </w:rPr>
            </w:pPr>
            <w:r>
              <w:rPr>
                <w:rFonts w:ascii="Arial Narrow" w:hAnsi="Arial Narrow"/>
                <w:szCs w:val="19"/>
              </w:rPr>
              <w:t>3</w:t>
            </w:r>
            <w:r w:rsidR="008F69A0">
              <w:rPr>
                <w:rFonts w:ascii="Arial Narrow" w:hAnsi="Arial Narrow"/>
                <w:szCs w:val="19"/>
              </w:rPr>
              <w:t>0%</w:t>
            </w:r>
          </w:p>
          <w:p w:rsidR="008F69A0" w:rsidRPr="003A5014" w:rsidRDefault="008F69A0" w:rsidP="00917158">
            <w:pPr>
              <w:autoSpaceDE w:val="0"/>
              <w:autoSpaceDN w:val="0"/>
              <w:adjustRightInd w:val="0"/>
              <w:rPr>
                <w:rFonts w:ascii="Arial Narrow" w:hAnsi="Arial Narrow"/>
                <w:szCs w:val="19"/>
              </w:rPr>
            </w:pPr>
          </w:p>
        </w:tc>
      </w:tr>
    </w:tbl>
    <w:p w:rsidR="008F69A0" w:rsidRDefault="008F69A0" w:rsidP="008F69A0">
      <w:pPr>
        <w:autoSpaceDE w:val="0"/>
        <w:autoSpaceDN w:val="0"/>
        <w:adjustRightInd w:val="0"/>
        <w:ind w:left="720" w:hanging="12"/>
        <w:jc w:val="both"/>
        <w:rPr>
          <w:rFonts w:ascii="Arial Narrow" w:hAnsi="Arial Narrow"/>
          <w:szCs w:val="19"/>
          <w:u w:val="single"/>
        </w:rPr>
      </w:pPr>
    </w:p>
    <w:p w:rsidR="008F69A0" w:rsidRDefault="008F69A0" w:rsidP="008F69A0">
      <w:pPr>
        <w:autoSpaceDE w:val="0"/>
        <w:autoSpaceDN w:val="0"/>
        <w:adjustRightInd w:val="0"/>
        <w:ind w:left="720" w:hanging="12"/>
        <w:jc w:val="both"/>
        <w:rPr>
          <w:rFonts w:ascii="Arial Narrow" w:hAnsi="Arial Narrow"/>
          <w:szCs w:val="19"/>
        </w:rPr>
      </w:pPr>
      <w:r w:rsidRPr="003A5014">
        <w:rPr>
          <w:rFonts w:ascii="Arial Narrow" w:hAnsi="Arial Narrow"/>
          <w:szCs w:val="19"/>
          <w:u w:val="single"/>
        </w:rPr>
        <w:t>Cena</w:t>
      </w:r>
      <w:r w:rsidRPr="003A5014">
        <w:rPr>
          <w:rFonts w:ascii="Arial Narrow" w:hAnsi="Arial Narrow"/>
          <w:szCs w:val="19"/>
        </w:rPr>
        <w:t xml:space="preserve"> - </w:t>
      </w:r>
      <w:r w:rsidR="001B44CB">
        <w:rPr>
          <w:rFonts w:ascii="Arial Narrow" w:hAnsi="Arial Narrow"/>
          <w:szCs w:val="19"/>
        </w:rPr>
        <w:t>7</w:t>
      </w:r>
      <w:r>
        <w:rPr>
          <w:rFonts w:ascii="Arial Narrow" w:hAnsi="Arial Narrow"/>
          <w:szCs w:val="19"/>
        </w:rPr>
        <w:t>0</w:t>
      </w:r>
      <w:r w:rsidRPr="003A5014">
        <w:rPr>
          <w:rFonts w:ascii="Arial Narrow" w:hAnsi="Arial Narrow"/>
          <w:szCs w:val="19"/>
        </w:rPr>
        <w:t xml:space="preserve"> %</w:t>
      </w:r>
    </w:p>
    <w:p w:rsidR="008F69A0" w:rsidRDefault="008F69A0" w:rsidP="008F69A0">
      <w:pPr>
        <w:autoSpaceDE w:val="0"/>
        <w:autoSpaceDN w:val="0"/>
        <w:adjustRightInd w:val="0"/>
        <w:ind w:left="709"/>
        <w:jc w:val="both"/>
        <w:rPr>
          <w:rFonts w:ascii="Arial Narrow" w:hAnsi="Arial Narrow"/>
          <w:szCs w:val="19"/>
          <w:u w:val="single"/>
        </w:rPr>
      </w:pPr>
      <w:r w:rsidRPr="00D91360">
        <w:rPr>
          <w:rFonts w:ascii="Arial Narrow" w:hAnsi="Arial Narrow"/>
          <w:szCs w:val="19"/>
          <w:u w:val="single"/>
        </w:rPr>
        <w:t xml:space="preserve">Staż w </w:t>
      </w:r>
      <w:r w:rsidRPr="00917158">
        <w:rPr>
          <w:rFonts w:ascii="Arial Narrow" w:hAnsi="Arial Narrow"/>
          <w:szCs w:val="19"/>
          <w:u w:val="single"/>
        </w:rPr>
        <w:t xml:space="preserve">dziedzinie </w:t>
      </w:r>
      <w:r w:rsidR="00917158" w:rsidRPr="00917158">
        <w:rPr>
          <w:rFonts w:ascii="Arial Narrow" w:hAnsi="Arial Narrow"/>
          <w:szCs w:val="19"/>
          <w:u w:val="single"/>
        </w:rPr>
        <w:t>neurologii</w:t>
      </w:r>
      <w:r w:rsidRPr="00917158">
        <w:rPr>
          <w:rFonts w:ascii="Arial Narrow" w:hAnsi="Arial Narrow"/>
          <w:szCs w:val="19"/>
          <w:u w:val="single"/>
        </w:rPr>
        <w:t xml:space="preserve"> ogółem</w:t>
      </w:r>
    </w:p>
    <w:p w:rsidR="007B1F6B" w:rsidRDefault="008F69A0" w:rsidP="00E06016">
      <w:pPr>
        <w:autoSpaceDE w:val="0"/>
        <w:autoSpaceDN w:val="0"/>
        <w:adjustRightInd w:val="0"/>
        <w:ind w:left="709"/>
        <w:jc w:val="both"/>
        <w:rPr>
          <w:rFonts w:ascii="Arial Narrow" w:hAnsi="Arial Narrow"/>
          <w:szCs w:val="19"/>
        </w:rPr>
      </w:pPr>
      <w:r>
        <w:rPr>
          <w:rFonts w:ascii="Arial Narrow" w:hAnsi="Arial Narrow"/>
          <w:szCs w:val="19"/>
        </w:rPr>
        <w:t>poniżej 5</w:t>
      </w:r>
      <w:r w:rsidRPr="00B66190">
        <w:rPr>
          <w:rFonts w:ascii="Arial Narrow" w:hAnsi="Arial Narrow"/>
          <w:szCs w:val="19"/>
        </w:rPr>
        <w:t xml:space="preserve"> lat – 10%, </w:t>
      </w:r>
      <w:r>
        <w:rPr>
          <w:rFonts w:ascii="Arial Narrow" w:hAnsi="Arial Narrow"/>
          <w:szCs w:val="19"/>
        </w:rPr>
        <w:t>5</w:t>
      </w:r>
      <w:r w:rsidRPr="00B66190">
        <w:rPr>
          <w:rFonts w:ascii="Arial Narrow" w:hAnsi="Arial Narrow"/>
          <w:szCs w:val="19"/>
        </w:rPr>
        <w:t>-</w:t>
      </w:r>
      <w:r>
        <w:rPr>
          <w:rFonts w:ascii="Arial Narrow" w:hAnsi="Arial Narrow"/>
          <w:szCs w:val="19"/>
        </w:rPr>
        <w:t>10</w:t>
      </w:r>
      <w:r w:rsidRPr="00B66190">
        <w:rPr>
          <w:rFonts w:ascii="Arial Narrow" w:hAnsi="Arial Narrow"/>
          <w:szCs w:val="19"/>
        </w:rPr>
        <w:t xml:space="preserve"> lat – </w:t>
      </w:r>
      <w:r w:rsidR="00271B97">
        <w:rPr>
          <w:rFonts w:ascii="Arial Narrow" w:hAnsi="Arial Narrow"/>
          <w:szCs w:val="19"/>
        </w:rPr>
        <w:t>20</w:t>
      </w:r>
      <w:r w:rsidRPr="00B66190">
        <w:rPr>
          <w:rFonts w:ascii="Arial Narrow" w:hAnsi="Arial Narrow"/>
          <w:szCs w:val="19"/>
        </w:rPr>
        <w:t xml:space="preserve"> %, powyżej </w:t>
      </w:r>
      <w:r>
        <w:rPr>
          <w:rFonts w:ascii="Arial Narrow" w:hAnsi="Arial Narrow"/>
          <w:szCs w:val="19"/>
        </w:rPr>
        <w:t>10</w:t>
      </w:r>
      <w:r w:rsidRPr="00B66190">
        <w:rPr>
          <w:rFonts w:ascii="Arial Narrow" w:hAnsi="Arial Narrow"/>
          <w:szCs w:val="19"/>
        </w:rPr>
        <w:t xml:space="preserve"> lat – </w:t>
      </w:r>
      <w:r w:rsidR="001B44CB">
        <w:rPr>
          <w:rFonts w:ascii="Arial Narrow" w:hAnsi="Arial Narrow"/>
          <w:szCs w:val="19"/>
        </w:rPr>
        <w:t>3</w:t>
      </w:r>
      <w:r w:rsidRPr="00B66190">
        <w:rPr>
          <w:rFonts w:ascii="Arial Narrow" w:hAnsi="Arial Narrow"/>
          <w:szCs w:val="19"/>
        </w:rPr>
        <w:t>0</w:t>
      </w:r>
      <w:r>
        <w:rPr>
          <w:rFonts w:ascii="Arial Narrow" w:hAnsi="Arial Narrow"/>
          <w:szCs w:val="19"/>
        </w:rPr>
        <w:t xml:space="preserve"> </w:t>
      </w:r>
      <w:r w:rsidRPr="00B66190">
        <w:rPr>
          <w:rFonts w:ascii="Arial Narrow" w:hAnsi="Arial Narrow"/>
          <w:szCs w:val="19"/>
        </w:rPr>
        <w:t>%</w:t>
      </w:r>
    </w:p>
    <w:p w:rsidR="00A7568F" w:rsidRDefault="00A7568F" w:rsidP="00E06016">
      <w:pPr>
        <w:autoSpaceDE w:val="0"/>
        <w:autoSpaceDN w:val="0"/>
        <w:adjustRightInd w:val="0"/>
        <w:ind w:left="709"/>
        <w:jc w:val="both"/>
        <w:rPr>
          <w:rFonts w:ascii="Arial Narrow" w:hAnsi="Arial Narrow"/>
          <w:szCs w:val="19"/>
        </w:rPr>
      </w:pPr>
    </w:p>
    <w:p w:rsidR="002E1282" w:rsidRPr="00E06016" w:rsidRDefault="002E1282" w:rsidP="00E06016">
      <w:pPr>
        <w:autoSpaceDE w:val="0"/>
        <w:autoSpaceDN w:val="0"/>
        <w:adjustRightInd w:val="0"/>
        <w:ind w:left="709"/>
        <w:jc w:val="both"/>
        <w:rPr>
          <w:rFonts w:ascii="Arial Narrow" w:hAnsi="Arial Narrow"/>
          <w:szCs w:val="19"/>
        </w:rPr>
      </w:pPr>
    </w:p>
    <w:p w:rsidR="007E7E13" w:rsidRPr="00780C94" w:rsidRDefault="007E7E13" w:rsidP="003F22DF">
      <w:pPr>
        <w:autoSpaceDE w:val="0"/>
        <w:autoSpaceDN w:val="0"/>
        <w:adjustRightInd w:val="0"/>
        <w:ind w:left="720" w:hanging="12"/>
        <w:jc w:val="both"/>
        <w:rPr>
          <w:rFonts w:ascii="Arial Narrow" w:hAnsi="Arial Narrow"/>
          <w:szCs w:val="19"/>
        </w:rPr>
      </w:pPr>
      <w:r>
        <w:rPr>
          <w:rFonts w:ascii="Arial Narrow" w:hAnsi="Arial Narrow"/>
          <w:szCs w:val="19"/>
        </w:rPr>
        <w:t>S</w:t>
      </w:r>
      <w:r w:rsidRPr="00780C94">
        <w:rPr>
          <w:rFonts w:ascii="Arial Narrow" w:hAnsi="Arial Narrow"/>
          <w:szCs w:val="19"/>
        </w:rPr>
        <w:t>posób oblicza</w:t>
      </w:r>
      <w:r>
        <w:rPr>
          <w:rFonts w:ascii="Arial Narrow" w:hAnsi="Arial Narrow"/>
          <w:szCs w:val="19"/>
        </w:rPr>
        <w:t>nia wartości punktowej kryterium ceny</w:t>
      </w:r>
      <w:r w:rsidRPr="00780C94">
        <w:rPr>
          <w:rFonts w:ascii="Arial Narrow" w:hAnsi="Arial Narrow"/>
          <w:szCs w:val="19"/>
        </w:rPr>
        <w:t>;</w:t>
      </w:r>
    </w:p>
    <w:p w:rsidR="007E7E13" w:rsidRPr="00604F9D" w:rsidRDefault="007E7E13" w:rsidP="007E7E13">
      <w:pPr>
        <w:tabs>
          <w:tab w:val="left" w:pos="708"/>
          <w:tab w:val="left" w:pos="1416"/>
          <w:tab w:val="left" w:pos="2124"/>
          <w:tab w:val="left" w:pos="6345"/>
        </w:tabs>
        <w:rPr>
          <w:rFonts w:ascii="Arial Narrow" w:hAnsi="Arial Narrow"/>
          <w:i/>
        </w:rPr>
      </w:pPr>
      <w:r w:rsidRPr="00780C9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               </w:t>
      </w:r>
      <w:r w:rsidRPr="00604F9D">
        <w:rPr>
          <w:rFonts w:ascii="Arial Narrow" w:hAnsi="Arial Narrow"/>
        </w:rPr>
        <w:t xml:space="preserve">C </w:t>
      </w:r>
      <w:r w:rsidRPr="00604F9D">
        <w:rPr>
          <w:rFonts w:ascii="Arial Narrow" w:hAnsi="Arial Narrow"/>
          <w:i/>
        </w:rPr>
        <w:t>min</w:t>
      </w:r>
      <w:r>
        <w:rPr>
          <w:rFonts w:ascii="Arial Narrow" w:hAnsi="Arial Narrow"/>
          <w:i/>
        </w:rPr>
        <w:tab/>
      </w:r>
      <w:r>
        <w:rPr>
          <w:rFonts w:ascii="Arial Narrow" w:hAnsi="Arial Narrow"/>
          <w:i/>
        </w:rPr>
        <w:tab/>
      </w:r>
    </w:p>
    <w:p w:rsidR="00814FDA" w:rsidRPr="00604F9D" w:rsidRDefault="007E7E13" w:rsidP="003F22DF">
      <w:pPr>
        <w:ind w:firstLine="708"/>
        <w:rPr>
          <w:rFonts w:ascii="Arial Narrow" w:hAnsi="Arial Narrow"/>
        </w:rPr>
      </w:pPr>
      <w:r w:rsidRPr="00604F9D">
        <w:rPr>
          <w:rFonts w:ascii="Arial Narrow" w:hAnsi="Arial Narrow"/>
        </w:rPr>
        <w:t xml:space="preserve">P </w:t>
      </w:r>
      <w:r w:rsidRPr="00604F9D">
        <w:rPr>
          <w:rFonts w:ascii="Arial Narrow" w:hAnsi="Arial Narrow"/>
          <w:i/>
        </w:rPr>
        <w:t>n</w:t>
      </w:r>
      <w:r>
        <w:rPr>
          <w:rFonts w:ascii="Arial Narrow" w:hAnsi="Arial Narrow"/>
        </w:rPr>
        <w:t xml:space="preserve"> = </w:t>
      </w:r>
      <w:r w:rsidRPr="00604F9D">
        <w:rPr>
          <w:rFonts w:ascii="Arial Narrow" w:hAnsi="Arial Narrow"/>
        </w:rPr>
        <w:t xml:space="preserve">      ---------     x</w:t>
      </w:r>
      <w:r>
        <w:rPr>
          <w:rFonts w:ascii="Arial Narrow" w:hAnsi="Arial Narrow"/>
        </w:rPr>
        <w:t xml:space="preserve"> </w:t>
      </w:r>
      <w:r w:rsidRPr="00604F9D">
        <w:rPr>
          <w:rFonts w:ascii="Arial Narrow" w:hAnsi="Arial Narrow"/>
        </w:rPr>
        <w:t xml:space="preserve"> 100 pkt  x  100 %</w:t>
      </w:r>
    </w:p>
    <w:p w:rsidR="007E7E13" w:rsidRDefault="007E7E13" w:rsidP="007E7E13">
      <w:pPr>
        <w:rPr>
          <w:rFonts w:ascii="Arial Narrow" w:hAnsi="Arial Narrow"/>
          <w:i/>
        </w:rPr>
      </w:pPr>
      <w:r>
        <w:rPr>
          <w:rFonts w:ascii="Arial Narrow" w:hAnsi="Arial Narrow"/>
        </w:rPr>
        <w:t xml:space="preserve">                              </w:t>
      </w:r>
      <w:r w:rsidRPr="00604F9D">
        <w:rPr>
          <w:rFonts w:ascii="Arial Narrow" w:hAnsi="Arial Narrow"/>
        </w:rPr>
        <w:t xml:space="preserve">C </w:t>
      </w:r>
      <w:r w:rsidRPr="00604F9D">
        <w:rPr>
          <w:rFonts w:ascii="Arial Narrow" w:hAnsi="Arial Narrow"/>
          <w:i/>
        </w:rPr>
        <w:t>n</w:t>
      </w:r>
    </w:p>
    <w:p w:rsidR="007E7E13" w:rsidRPr="00604F9D" w:rsidRDefault="007E7E13" w:rsidP="007E7E13">
      <w:pPr>
        <w:ind w:firstLine="708"/>
        <w:rPr>
          <w:rFonts w:ascii="Arial Narrow" w:hAnsi="Arial Narrow"/>
        </w:rPr>
      </w:pPr>
      <w:r w:rsidRPr="00604F9D">
        <w:rPr>
          <w:rFonts w:ascii="Arial Narrow" w:hAnsi="Arial Narrow"/>
        </w:rPr>
        <w:t xml:space="preserve">P </w:t>
      </w:r>
      <w:r w:rsidRPr="00604F9D">
        <w:rPr>
          <w:rFonts w:ascii="Arial Narrow" w:hAnsi="Arial Narrow"/>
          <w:i/>
        </w:rPr>
        <w:t xml:space="preserve">n </w:t>
      </w:r>
      <w:r w:rsidRPr="00604F9D">
        <w:rPr>
          <w:rFonts w:ascii="Arial Narrow" w:hAnsi="Arial Narrow"/>
        </w:rPr>
        <w:t xml:space="preserve">-  liczba punktów przyznanych ofercie  </w:t>
      </w:r>
      <w:r w:rsidRPr="00604F9D">
        <w:rPr>
          <w:rFonts w:ascii="Arial Narrow" w:hAnsi="Arial Narrow"/>
          <w:i/>
        </w:rPr>
        <w:t xml:space="preserve">n </w:t>
      </w:r>
      <w:r w:rsidRPr="00604F9D">
        <w:rPr>
          <w:rFonts w:ascii="Arial Narrow" w:hAnsi="Arial Narrow"/>
        </w:rPr>
        <w:t>za kryterium CENA</w:t>
      </w:r>
    </w:p>
    <w:p w:rsidR="007E7E13" w:rsidRPr="00604F9D" w:rsidRDefault="007E7E13" w:rsidP="007E7E13">
      <w:pPr>
        <w:ind w:firstLine="708"/>
        <w:rPr>
          <w:rFonts w:ascii="Arial Narrow" w:hAnsi="Arial Narrow"/>
        </w:rPr>
      </w:pPr>
      <w:r w:rsidRPr="00604F9D">
        <w:rPr>
          <w:rFonts w:ascii="Arial Narrow" w:hAnsi="Arial Narrow"/>
          <w:i/>
        </w:rPr>
        <w:t xml:space="preserve">n   </w:t>
      </w:r>
      <w:r w:rsidRPr="00604F9D">
        <w:rPr>
          <w:rFonts w:ascii="Arial Narrow" w:hAnsi="Arial Narrow"/>
        </w:rPr>
        <w:t xml:space="preserve">-   numer oferty </w:t>
      </w:r>
    </w:p>
    <w:p w:rsidR="007E7E13" w:rsidRPr="00604F9D" w:rsidRDefault="007E7E13" w:rsidP="007E7E13">
      <w:pPr>
        <w:ind w:firstLine="708"/>
        <w:rPr>
          <w:rFonts w:ascii="Arial Narrow" w:hAnsi="Arial Narrow"/>
        </w:rPr>
      </w:pPr>
      <w:r w:rsidRPr="00604F9D">
        <w:rPr>
          <w:rFonts w:ascii="Arial Narrow" w:hAnsi="Arial Narrow"/>
        </w:rPr>
        <w:t xml:space="preserve">C </w:t>
      </w:r>
      <w:r w:rsidRPr="00604F9D">
        <w:rPr>
          <w:rFonts w:ascii="Arial Narrow" w:hAnsi="Arial Narrow"/>
          <w:i/>
        </w:rPr>
        <w:t xml:space="preserve">min </w:t>
      </w:r>
      <w:r w:rsidRPr="00604F9D">
        <w:rPr>
          <w:rFonts w:ascii="Arial Narrow" w:hAnsi="Arial Narrow"/>
        </w:rPr>
        <w:t>– cena minimalna wśród ocenianych ofert</w:t>
      </w:r>
    </w:p>
    <w:p w:rsidR="007E7E13" w:rsidRDefault="007E7E13" w:rsidP="007E7E13">
      <w:pPr>
        <w:ind w:firstLine="708"/>
        <w:rPr>
          <w:rFonts w:ascii="Arial Narrow" w:hAnsi="Arial Narrow"/>
        </w:rPr>
      </w:pPr>
      <w:r w:rsidRPr="00604F9D">
        <w:rPr>
          <w:rFonts w:ascii="Arial Narrow" w:hAnsi="Arial Narrow"/>
        </w:rPr>
        <w:t xml:space="preserve">C </w:t>
      </w:r>
      <w:r w:rsidRPr="00604F9D">
        <w:rPr>
          <w:rFonts w:ascii="Arial Narrow" w:hAnsi="Arial Narrow"/>
          <w:i/>
        </w:rPr>
        <w:t xml:space="preserve">n   </w:t>
      </w:r>
      <w:r w:rsidRPr="00604F9D">
        <w:rPr>
          <w:rFonts w:ascii="Arial Narrow" w:hAnsi="Arial Narrow"/>
        </w:rPr>
        <w:t xml:space="preserve">- cena ocenianej oferty </w:t>
      </w:r>
      <w:r w:rsidRPr="00604F9D">
        <w:rPr>
          <w:rFonts w:ascii="Arial Narrow" w:hAnsi="Arial Narrow"/>
          <w:i/>
        </w:rPr>
        <w:t>n</w:t>
      </w:r>
      <w:r w:rsidRPr="00604F9D">
        <w:rPr>
          <w:rFonts w:ascii="Arial Narrow" w:hAnsi="Arial Narrow"/>
        </w:rPr>
        <w:t xml:space="preserve">  </w:t>
      </w:r>
    </w:p>
    <w:p w:rsidR="000F7200" w:rsidRPr="00604F9D" w:rsidRDefault="000F7200" w:rsidP="007E7E13">
      <w:pPr>
        <w:ind w:firstLine="708"/>
        <w:rPr>
          <w:rFonts w:ascii="Arial Narrow" w:hAnsi="Arial Narrow"/>
        </w:rPr>
      </w:pPr>
    </w:p>
    <w:p w:rsidR="002E1282" w:rsidRDefault="002E1282" w:rsidP="007E7E13">
      <w:pPr>
        <w:ind w:firstLine="708"/>
        <w:jc w:val="both"/>
        <w:rPr>
          <w:rFonts w:ascii="Arial Narrow" w:hAnsi="Arial Narrow"/>
          <w:b/>
          <w:u w:val="single"/>
        </w:rPr>
      </w:pPr>
    </w:p>
    <w:p w:rsidR="007E7E13" w:rsidRPr="00780C94" w:rsidRDefault="007E7E13" w:rsidP="007E7E13">
      <w:pPr>
        <w:ind w:firstLine="708"/>
        <w:jc w:val="both"/>
        <w:rPr>
          <w:rFonts w:ascii="Arial Narrow" w:hAnsi="Arial Narrow"/>
          <w:b/>
          <w:u w:val="single"/>
        </w:rPr>
      </w:pPr>
      <w:r w:rsidRPr="00780C94">
        <w:rPr>
          <w:rFonts w:ascii="Arial Narrow" w:hAnsi="Arial Narrow"/>
          <w:b/>
          <w:u w:val="single"/>
        </w:rPr>
        <w:t>Założenia;</w:t>
      </w:r>
    </w:p>
    <w:p w:rsidR="007E7E13" w:rsidRDefault="007E7E13" w:rsidP="001969DB">
      <w:pPr>
        <w:numPr>
          <w:ilvl w:val="0"/>
          <w:numId w:val="33"/>
        </w:numPr>
        <w:rPr>
          <w:rFonts w:ascii="Arial Narrow" w:hAnsi="Arial Narrow"/>
        </w:rPr>
      </w:pPr>
      <w:r w:rsidRPr="00780C94">
        <w:rPr>
          <w:rFonts w:ascii="Arial Narrow" w:hAnsi="Arial Narrow"/>
        </w:rPr>
        <w:t>Punktacja jaką otrz</w:t>
      </w:r>
      <w:r>
        <w:rPr>
          <w:rFonts w:ascii="Arial Narrow" w:hAnsi="Arial Narrow"/>
        </w:rPr>
        <w:t>yma  Oferent w ramach kryterium</w:t>
      </w:r>
      <w:r w:rsidRPr="00780C9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ceny </w:t>
      </w:r>
      <w:r w:rsidRPr="00780C94">
        <w:rPr>
          <w:rFonts w:ascii="Arial Narrow" w:hAnsi="Arial Narrow"/>
        </w:rPr>
        <w:t xml:space="preserve">w niniejszym postępowaniu </w:t>
      </w:r>
      <w:r>
        <w:rPr>
          <w:rFonts w:ascii="Arial Narrow" w:hAnsi="Arial Narrow"/>
        </w:rPr>
        <w:t xml:space="preserve">  </w:t>
      </w:r>
    </w:p>
    <w:p w:rsidR="007E7E13" w:rsidRPr="00780C94" w:rsidRDefault="007E7E13" w:rsidP="001969DB">
      <w:pPr>
        <w:tabs>
          <w:tab w:val="left" w:pos="993"/>
        </w:tabs>
        <w:ind w:left="708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>
        <w:rPr>
          <w:rFonts w:ascii="Arial Narrow" w:hAnsi="Arial Narrow"/>
        </w:rPr>
        <w:tab/>
        <w:t xml:space="preserve"> </w:t>
      </w:r>
      <w:r w:rsidRPr="00780C94">
        <w:rPr>
          <w:rFonts w:ascii="Arial Narrow" w:hAnsi="Arial Narrow"/>
        </w:rPr>
        <w:t>zostanie  ustalona zgodnie ze wzorem określonym powyżej.</w:t>
      </w:r>
    </w:p>
    <w:p w:rsidR="007E7E13" w:rsidRDefault="007E7E13" w:rsidP="007E7E13">
      <w:pPr>
        <w:tabs>
          <w:tab w:val="left" w:pos="993"/>
        </w:tabs>
        <w:ind w:left="1053" w:hanging="345"/>
        <w:jc w:val="both"/>
        <w:rPr>
          <w:rFonts w:ascii="Arial Narrow" w:hAnsi="Arial Narrow"/>
        </w:rPr>
      </w:pPr>
      <w:r w:rsidRPr="00780C94">
        <w:rPr>
          <w:rFonts w:ascii="Arial Narrow" w:hAnsi="Arial Narrow"/>
        </w:rPr>
        <w:t xml:space="preserve">2) </w:t>
      </w:r>
      <w:r>
        <w:rPr>
          <w:rFonts w:ascii="Arial Narrow" w:hAnsi="Arial Narrow"/>
        </w:rPr>
        <w:tab/>
        <w:t xml:space="preserve"> </w:t>
      </w:r>
      <w:r w:rsidRPr="00780C94">
        <w:rPr>
          <w:rFonts w:ascii="Arial Narrow" w:hAnsi="Arial Narrow"/>
        </w:rPr>
        <w:t xml:space="preserve">100 %  waga kryterium oznacza, że w postępowaniu można uzyskać max 100 pkt. </w:t>
      </w:r>
    </w:p>
    <w:p w:rsidR="007E7E13" w:rsidRDefault="007E7E13" w:rsidP="007E7E13">
      <w:pPr>
        <w:tabs>
          <w:tab w:val="left" w:pos="993"/>
        </w:tabs>
        <w:ind w:left="1053" w:hanging="345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780C94">
        <w:rPr>
          <w:rFonts w:ascii="Arial Narrow" w:hAnsi="Arial Narrow"/>
        </w:rPr>
        <w:t>w ramach kryterium ( 100 % ze 100 pkt.)</w:t>
      </w:r>
      <w:r>
        <w:rPr>
          <w:rFonts w:ascii="Arial Narrow" w:hAnsi="Arial Narrow"/>
        </w:rPr>
        <w:t>, wymagane uzyskanie min. 7</w:t>
      </w:r>
      <w:r w:rsidRPr="002B5E9A">
        <w:rPr>
          <w:rFonts w:ascii="Arial Narrow" w:hAnsi="Arial Narrow"/>
        </w:rPr>
        <w:t>0 pkt</w:t>
      </w:r>
      <w:r w:rsidRPr="00545625">
        <w:rPr>
          <w:rFonts w:ascii="Arial Narrow" w:hAnsi="Arial Narrow"/>
          <w:color w:val="FF0000"/>
        </w:rPr>
        <w:t>.</w:t>
      </w:r>
      <w:r w:rsidRPr="00031F3A">
        <w:rPr>
          <w:rFonts w:ascii="Arial Narrow" w:hAnsi="Arial Narrow"/>
        </w:rPr>
        <w:t xml:space="preserve"> </w:t>
      </w:r>
    </w:p>
    <w:p w:rsidR="005026EC" w:rsidRDefault="007E7E13" w:rsidP="000F0929">
      <w:pPr>
        <w:tabs>
          <w:tab w:val="left" w:pos="993"/>
        </w:tabs>
        <w:ind w:left="1053" w:hanging="345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Za najkorzystniejszą zostanie </w:t>
      </w:r>
      <w:r w:rsidRPr="00604F9D">
        <w:rPr>
          <w:rFonts w:ascii="Arial Narrow" w:hAnsi="Arial Narrow"/>
        </w:rPr>
        <w:t>uznana oferta, która uzyska najwyższą wartość punktową oceny.</w:t>
      </w:r>
    </w:p>
    <w:p w:rsidR="000F7200" w:rsidRPr="00C516EF" w:rsidRDefault="00917158" w:rsidP="00C516EF">
      <w:pPr>
        <w:numPr>
          <w:ilvl w:val="0"/>
          <w:numId w:val="49"/>
        </w:numPr>
        <w:jc w:val="both"/>
        <w:rPr>
          <w:rFonts w:ascii="Arial Narrow" w:hAnsi="Arial Narrow"/>
        </w:rPr>
      </w:pPr>
      <w:r w:rsidRPr="00D95D30">
        <w:rPr>
          <w:rFonts w:ascii="Arial Narrow" w:hAnsi="Arial Narrow"/>
        </w:rPr>
        <w:t>Cen</w:t>
      </w:r>
      <w:r>
        <w:rPr>
          <w:rFonts w:ascii="Arial Narrow" w:hAnsi="Arial Narrow"/>
        </w:rPr>
        <w:t>a</w:t>
      </w:r>
      <w:r w:rsidRPr="00D95D30">
        <w:rPr>
          <w:rFonts w:ascii="Arial Narrow" w:hAnsi="Arial Narrow"/>
        </w:rPr>
        <w:t xml:space="preserve"> ofertow</w:t>
      </w:r>
      <w:r>
        <w:rPr>
          <w:rFonts w:ascii="Arial Narrow" w:hAnsi="Arial Narrow"/>
        </w:rPr>
        <w:t>a</w:t>
      </w:r>
      <w:r w:rsidRPr="00D95D3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składa się </w:t>
      </w:r>
      <w:r w:rsidR="00034D6A" w:rsidRPr="00034D6A">
        <w:rPr>
          <w:rFonts w:ascii="Arial Narrow" w:hAnsi="Arial Narrow"/>
        </w:rPr>
        <w:t>z</w:t>
      </w:r>
      <w:r w:rsidRPr="00034D6A">
        <w:rPr>
          <w:rFonts w:ascii="Arial Narrow" w:hAnsi="Arial Narrow"/>
        </w:rPr>
        <w:t>:</w:t>
      </w:r>
      <w:r>
        <w:rPr>
          <w:rFonts w:ascii="Arial Narrow" w:hAnsi="Arial Narrow"/>
        </w:rPr>
        <w:t xml:space="preserve"> </w:t>
      </w:r>
    </w:p>
    <w:p w:rsidR="000F7200" w:rsidRPr="00FE6BBE" w:rsidRDefault="008E07B9" w:rsidP="008E07B9">
      <w:pPr>
        <w:ind w:left="993" w:hanging="285"/>
        <w:rPr>
          <w:rFonts w:ascii="Arial Narrow" w:hAnsi="Arial Narrow"/>
          <w:color w:val="000000"/>
        </w:rPr>
      </w:pPr>
      <w:r w:rsidRPr="00FE6BBE">
        <w:rPr>
          <w:rFonts w:ascii="Arial Narrow" w:hAnsi="Arial Narrow"/>
          <w:color w:val="000000"/>
        </w:rPr>
        <w:t xml:space="preserve">    </w:t>
      </w:r>
      <w:r w:rsidR="00924A4D" w:rsidRPr="00FE6BBE">
        <w:rPr>
          <w:rFonts w:ascii="Arial Narrow" w:hAnsi="Arial Narrow"/>
          <w:color w:val="000000"/>
        </w:rPr>
        <w:t xml:space="preserve"> </w:t>
      </w:r>
      <w:r w:rsidR="00917158" w:rsidRPr="00FE6BBE">
        <w:rPr>
          <w:rFonts w:ascii="Arial Narrow" w:hAnsi="Arial Narrow"/>
          <w:color w:val="000000"/>
        </w:rPr>
        <w:t xml:space="preserve">a) </w:t>
      </w:r>
      <w:r w:rsidRPr="00FE6BBE">
        <w:rPr>
          <w:rFonts w:ascii="Arial Narrow" w:hAnsi="Arial Narrow"/>
          <w:color w:val="000000"/>
        </w:rPr>
        <w:t xml:space="preserve"> </w:t>
      </w:r>
      <w:r w:rsidR="00714B78" w:rsidRPr="00FE6BBE">
        <w:rPr>
          <w:rFonts w:ascii="Arial Narrow" w:hAnsi="Arial Narrow"/>
          <w:color w:val="000000"/>
        </w:rPr>
        <w:t>wynagrodzeni</w:t>
      </w:r>
      <w:r w:rsidR="00034D6A" w:rsidRPr="00FE6BBE">
        <w:rPr>
          <w:rFonts w:ascii="Arial Narrow" w:hAnsi="Arial Narrow"/>
          <w:color w:val="000000"/>
        </w:rPr>
        <w:t>a</w:t>
      </w:r>
      <w:r w:rsidR="00714B78" w:rsidRPr="00FE6BBE">
        <w:rPr>
          <w:rFonts w:ascii="Arial Narrow" w:hAnsi="Arial Narrow"/>
          <w:color w:val="000000"/>
        </w:rPr>
        <w:t xml:space="preserve"> </w:t>
      </w:r>
      <w:r w:rsidR="00E06016" w:rsidRPr="00FE6BBE">
        <w:rPr>
          <w:rFonts w:ascii="Arial Narrow" w:hAnsi="Arial Narrow"/>
          <w:color w:val="000000"/>
        </w:rPr>
        <w:t>godzinowego</w:t>
      </w:r>
      <w:r w:rsidR="002E33F1" w:rsidRPr="00FE6BBE">
        <w:rPr>
          <w:rFonts w:ascii="Arial Narrow" w:hAnsi="Arial Narrow"/>
          <w:color w:val="000000"/>
        </w:rPr>
        <w:t xml:space="preserve"> w Oddziale Neurologii </w:t>
      </w:r>
      <w:r w:rsidR="00714B78" w:rsidRPr="00FE6BBE">
        <w:rPr>
          <w:rFonts w:ascii="Arial Narrow" w:hAnsi="Arial Narrow"/>
          <w:color w:val="000000"/>
        </w:rPr>
        <w:t xml:space="preserve"> stanowiące</w:t>
      </w:r>
      <w:r w:rsidRPr="00FE6BBE">
        <w:rPr>
          <w:rFonts w:ascii="Arial Narrow" w:hAnsi="Arial Narrow"/>
          <w:color w:val="000000"/>
        </w:rPr>
        <w:t>go</w:t>
      </w:r>
      <w:r w:rsidR="00714B78" w:rsidRPr="00FE6BBE">
        <w:rPr>
          <w:rFonts w:ascii="Arial Narrow" w:hAnsi="Arial Narrow"/>
          <w:color w:val="000000"/>
        </w:rPr>
        <w:t xml:space="preserve"> </w:t>
      </w:r>
      <w:r w:rsidR="002E1282">
        <w:rPr>
          <w:rFonts w:ascii="Arial Narrow" w:hAnsi="Arial Narrow"/>
          <w:color w:val="000000"/>
        </w:rPr>
        <w:t>5</w:t>
      </w:r>
      <w:r w:rsidR="00FE6BBE">
        <w:rPr>
          <w:rFonts w:ascii="Arial Narrow" w:hAnsi="Arial Narrow"/>
          <w:color w:val="000000"/>
        </w:rPr>
        <w:t>0</w:t>
      </w:r>
      <w:r w:rsidR="00714B78" w:rsidRPr="00FE6BBE">
        <w:rPr>
          <w:rFonts w:ascii="Arial Narrow" w:hAnsi="Arial Narrow"/>
          <w:color w:val="000000"/>
        </w:rPr>
        <w:t>% wagi ceny,</w:t>
      </w:r>
    </w:p>
    <w:p w:rsidR="002E33F1" w:rsidRPr="00FE6BBE" w:rsidRDefault="002E33F1" w:rsidP="002E33F1">
      <w:pPr>
        <w:ind w:left="993" w:hanging="285"/>
        <w:rPr>
          <w:rFonts w:ascii="Arial Narrow" w:hAnsi="Arial Narrow"/>
          <w:color w:val="000000"/>
        </w:rPr>
      </w:pPr>
      <w:r w:rsidRPr="00FE6BBE">
        <w:rPr>
          <w:rFonts w:ascii="Arial Narrow" w:hAnsi="Arial Narrow"/>
          <w:color w:val="000000"/>
        </w:rPr>
        <w:t xml:space="preserve">     b)  wynagrodzenia godzinowego W Oddziale Neurologii </w:t>
      </w:r>
      <w:r w:rsidR="002E1282">
        <w:rPr>
          <w:rFonts w:ascii="Arial Narrow" w:hAnsi="Arial Narrow"/>
        </w:rPr>
        <w:t xml:space="preserve">z Pododdziałem Udarowym </w:t>
      </w:r>
      <w:r w:rsidRPr="00FE6BBE">
        <w:rPr>
          <w:rFonts w:ascii="Arial Narrow" w:hAnsi="Arial Narrow"/>
          <w:color w:val="000000"/>
        </w:rPr>
        <w:t>w Meg</w:t>
      </w:r>
      <w:r w:rsidR="002E1282">
        <w:rPr>
          <w:rFonts w:ascii="Arial Narrow" w:hAnsi="Arial Narrow"/>
          <w:color w:val="000000"/>
        </w:rPr>
        <w:t>rez Sp. z o.o. stanowiącego</w:t>
      </w:r>
      <w:r w:rsidRPr="00FE6BBE">
        <w:rPr>
          <w:rFonts w:ascii="Arial Narrow" w:hAnsi="Arial Narrow"/>
          <w:color w:val="000000"/>
        </w:rPr>
        <w:t xml:space="preserve"> </w:t>
      </w:r>
      <w:r w:rsidR="002E1282">
        <w:rPr>
          <w:rFonts w:ascii="Arial Narrow" w:hAnsi="Arial Narrow"/>
          <w:color w:val="000000"/>
        </w:rPr>
        <w:t>5</w:t>
      </w:r>
      <w:r w:rsidR="00FE6BBE">
        <w:rPr>
          <w:rFonts w:ascii="Arial Narrow" w:hAnsi="Arial Narrow"/>
          <w:color w:val="000000"/>
        </w:rPr>
        <w:t>0</w:t>
      </w:r>
      <w:r w:rsidRPr="00FE6BBE">
        <w:rPr>
          <w:rFonts w:ascii="Arial Narrow" w:hAnsi="Arial Narrow"/>
          <w:color w:val="000000"/>
        </w:rPr>
        <w:t>% wagi ceny,</w:t>
      </w:r>
    </w:p>
    <w:p w:rsidR="00D96376" w:rsidRDefault="007E7E13" w:rsidP="001273F2">
      <w:pPr>
        <w:tabs>
          <w:tab w:val="left" w:pos="993"/>
        </w:tabs>
        <w:ind w:left="993" w:hanging="285"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Pr="00780C94">
        <w:rPr>
          <w:rFonts w:ascii="Arial Narrow" w:hAnsi="Arial Narrow"/>
        </w:rPr>
        <w:t xml:space="preserve">) </w:t>
      </w:r>
      <w:r>
        <w:rPr>
          <w:rFonts w:ascii="Arial Narrow" w:hAnsi="Arial Narrow"/>
        </w:rPr>
        <w:tab/>
      </w:r>
      <w:r w:rsidRPr="009B4F77">
        <w:rPr>
          <w:rFonts w:ascii="Arial Narrow" w:hAnsi="Arial Narrow"/>
        </w:rPr>
        <w:t>Cena  ofertowa powinna być wyrażona w walucie polskiej</w:t>
      </w:r>
      <w:r>
        <w:rPr>
          <w:rFonts w:ascii="Arial Narrow" w:hAnsi="Arial Narrow"/>
        </w:rPr>
        <w:t xml:space="preserve"> i powinna zawierać wszystkie </w:t>
      </w:r>
      <w:r w:rsidRPr="009B4F77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</w:t>
      </w:r>
      <w:r w:rsidRPr="009B4F77">
        <w:rPr>
          <w:rFonts w:ascii="Arial Narrow" w:hAnsi="Arial Narrow"/>
        </w:rPr>
        <w:t>koszty zwi</w:t>
      </w:r>
      <w:r w:rsidR="001273F2">
        <w:rPr>
          <w:rFonts w:ascii="Arial Narrow" w:hAnsi="Arial Narrow"/>
        </w:rPr>
        <w:t>ązane z realizacją świadczenia.</w:t>
      </w:r>
    </w:p>
    <w:p w:rsidR="00883BC1" w:rsidRDefault="00883BC1" w:rsidP="002E082C">
      <w:pPr>
        <w:tabs>
          <w:tab w:val="left" w:pos="567"/>
        </w:tabs>
        <w:jc w:val="both"/>
        <w:rPr>
          <w:rFonts w:ascii="Arial Narrow" w:hAnsi="Arial Narrow"/>
        </w:rPr>
      </w:pPr>
    </w:p>
    <w:p w:rsidR="00E50C03" w:rsidRPr="00EF1A6C" w:rsidRDefault="00BA2F9B" w:rsidP="00E50C03">
      <w:pPr>
        <w:pStyle w:val="Tekstpodstawowy"/>
        <w:numPr>
          <w:ilvl w:val="0"/>
          <w:numId w:val="32"/>
        </w:numPr>
        <w:spacing w:after="0" w:line="276" w:lineRule="auto"/>
        <w:ind w:left="426"/>
        <w:jc w:val="both"/>
        <w:rPr>
          <w:rFonts w:ascii="Arial Narrow" w:hAnsi="Arial Narrow"/>
          <w:b/>
        </w:rPr>
      </w:pPr>
      <w:r w:rsidRPr="00EF1A6C">
        <w:rPr>
          <w:rFonts w:ascii="Arial Narrow" w:hAnsi="Arial Narrow"/>
          <w:b/>
          <w:bCs/>
        </w:rPr>
        <w:lastRenderedPageBreak/>
        <w:t>I</w:t>
      </w:r>
      <w:r w:rsidRPr="00EF1A6C">
        <w:rPr>
          <w:rFonts w:ascii="Arial Narrow" w:hAnsi="Arial Narrow"/>
          <w:b/>
        </w:rPr>
        <w:t xml:space="preserve">NFORMACJA O MOŻLIWOŚCI SKŁADANIA PROTESTÓW, ODWOŁAŃ </w:t>
      </w:r>
    </w:p>
    <w:p w:rsidR="002F7FF8" w:rsidRPr="002F7FF8" w:rsidRDefault="00B02D34" w:rsidP="002F7FF8">
      <w:pPr>
        <w:pStyle w:val="Akapitzlist"/>
        <w:numPr>
          <w:ilvl w:val="1"/>
          <w:numId w:val="3"/>
        </w:numPr>
        <w:tabs>
          <w:tab w:val="left" w:pos="426"/>
          <w:tab w:val="left" w:pos="709"/>
        </w:tabs>
        <w:spacing w:line="276" w:lineRule="auto"/>
        <w:ind w:hanging="735"/>
        <w:jc w:val="both"/>
        <w:textAlignment w:val="top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     </w:t>
      </w:r>
      <w:r w:rsidR="00BA2F9B" w:rsidRPr="00B02D34">
        <w:rPr>
          <w:rFonts w:ascii="Arial Narrow" w:hAnsi="Arial Narrow" w:cs="Arial"/>
          <w:bCs/>
        </w:rPr>
        <w:t xml:space="preserve">Oferentom, których interes prawny doznał uszczerbku w wyniku naruszenia przez Udzielającego zamówienia zasad przeprowadzenie postępowania w sprawie zawarcia umowy </w:t>
      </w:r>
      <w:r w:rsidR="00BD62A3">
        <w:rPr>
          <w:rFonts w:ascii="Arial Narrow" w:hAnsi="Arial Narrow" w:cs="Arial"/>
          <w:bCs/>
        </w:rPr>
        <w:br/>
      </w:r>
      <w:r w:rsidR="00BA2F9B" w:rsidRPr="00B02D34">
        <w:rPr>
          <w:rFonts w:ascii="Arial Narrow" w:hAnsi="Arial Narrow" w:cs="Arial"/>
          <w:bCs/>
        </w:rPr>
        <w:t xml:space="preserve">o udzielanie świadczeń zdrowotnych, przysługują środki odwoławcze na zasadach określonych </w:t>
      </w:r>
      <w:r w:rsidR="009B5370">
        <w:rPr>
          <w:rFonts w:ascii="Arial Narrow" w:hAnsi="Arial Narrow" w:cs="Arial"/>
          <w:bCs/>
        </w:rPr>
        <w:br/>
      </w:r>
      <w:r w:rsidR="00BA2F9B" w:rsidRPr="00B02D34">
        <w:rPr>
          <w:rFonts w:ascii="Arial Narrow" w:hAnsi="Arial Narrow" w:cs="Arial"/>
          <w:bCs/>
        </w:rPr>
        <w:t>w SWKO.</w:t>
      </w:r>
    </w:p>
    <w:p w:rsidR="00BA2F9B" w:rsidRPr="00B02D34" w:rsidRDefault="00BA2F9B" w:rsidP="00882AA7">
      <w:pPr>
        <w:pStyle w:val="Akapitzlist"/>
        <w:numPr>
          <w:ilvl w:val="1"/>
          <w:numId w:val="3"/>
        </w:numPr>
        <w:spacing w:line="276" w:lineRule="auto"/>
        <w:ind w:hanging="735"/>
        <w:jc w:val="both"/>
        <w:textAlignment w:val="top"/>
        <w:rPr>
          <w:rFonts w:ascii="Arial Narrow" w:hAnsi="Arial Narrow" w:cs="Arial"/>
          <w:bCs/>
        </w:rPr>
      </w:pPr>
      <w:r w:rsidRPr="00B02D34">
        <w:rPr>
          <w:rFonts w:ascii="Arial Narrow" w:hAnsi="Arial Narrow" w:cs="Arial"/>
          <w:bCs/>
        </w:rPr>
        <w:t>Środki odwoławcze nie przysługują na:</w:t>
      </w:r>
    </w:p>
    <w:p w:rsidR="00BA2F9B" w:rsidRPr="00B02D34" w:rsidRDefault="00BA2F9B" w:rsidP="00882AA7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hanging="77"/>
        <w:jc w:val="both"/>
        <w:textAlignment w:val="top"/>
        <w:rPr>
          <w:rFonts w:ascii="Arial Narrow" w:hAnsi="Arial Narrow" w:cs="Arial"/>
          <w:bCs/>
        </w:rPr>
      </w:pPr>
      <w:r w:rsidRPr="00B02D34">
        <w:rPr>
          <w:rFonts w:ascii="Arial Narrow" w:hAnsi="Arial Narrow" w:cs="Arial"/>
          <w:bCs/>
        </w:rPr>
        <w:t>wybór trybu postępowania,</w:t>
      </w:r>
    </w:p>
    <w:p w:rsidR="00BA2F9B" w:rsidRPr="00B02D34" w:rsidRDefault="00BA2F9B" w:rsidP="00882AA7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hanging="77"/>
        <w:jc w:val="both"/>
        <w:textAlignment w:val="top"/>
        <w:rPr>
          <w:rFonts w:ascii="Arial Narrow" w:hAnsi="Arial Narrow" w:cs="Arial"/>
          <w:bCs/>
        </w:rPr>
      </w:pPr>
      <w:r w:rsidRPr="00B02D34">
        <w:rPr>
          <w:rFonts w:ascii="Arial Narrow" w:hAnsi="Arial Narrow" w:cs="Arial"/>
          <w:bCs/>
        </w:rPr>
        <w:t>niedokonanie wyboru Oferenta,</w:t>
      </w:r>
    </w:p>
    <w:p w:rsidR="00EA5E12" w:rsidRPr="00EA5E12" w:rsidRDefault="00BA2F9B" w:rsidP="00EA5E12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1418" w:hanging="709"/>
        <w:jc w:val="both"/>
        <w:textAlignment w:val="top"/>
        <w:rPr>
          <w:rFonts w:ascii="Arial Narrow" w:hAnsi="Arial Narrow" w:cs="Arial"/>
          <w:bCs/>
          <w:color w:val="000000"/>
        </w:rPr>
      </w:pPr>
      <w:r w:rsidRPr="00B02D34">
        <w:rPr>
          <w:rFonts w:ascii="Arial Narrow" w:hAnsi="Arial Narrow" w:cs="Arial"/>
          <w:bCs/>
        </w:rPr>
        <w:t>unieważnienie postępowania w sprawie zawarcia umowy</w:t>
      </w:r>
      <w:r>
        <w:rPr>
          <w:rFonts w:ascii="Arial Narrow" w:hAnsi="Arial Narrow" w:cs="Arial"/>
          <w:bCs/>
          <w:color w:val="000000"/>
        </w:rPr>
        <w:t xml:space="preserve"> o udzielanie świadczeń opieki zdrowotnej.</w:t>
      </w:r>
    </w:p>
    <w:p w:rsidR="00BA2F9B" w:rsidRDefault="00BA2F9B" w:rsidP="0057550C">
      <w:pPr>
        <w:tabs>
          <w:tab w:val="left" w:pos="709"/>
        </w:tabs>
        <w:spacing w:line="276" w:lineRule="auto"/>
        <w:ind w:left="709" w:hanging="709"/>
        <w:jc w:val="both"/>
        <w:textAlignment w:val="top"/>
        <w:rPr>
          <w:rFonts w:ascii="Arial Narrow" w:hAnsi="Arial Narrow" w:cs="Arial"/>
          <w:color w:val="000000"/>
        </w:rPr>
      </w:pPr>
      <w:r w:rsidRPr="00BD62A3">
        <w:rPr>
          <w:rFonts w:ascii="Arial Narrow" w:hAnsi="Arial Narrow" w:cs="Arial"/>
          <w:b/>
          <w:color w:val="000000"/>
        </w:rPr>
        <w:t>11.3.</w:t>
      </w:r>
      <w:r>
        <w:rPr>
          <w:rFonts w:ascii="Arial Narrow" w:hAnsi="Arial Narrow" w:cs="Arial"/>
          <w:color w:val="000000"/>
        </w:rPr>
        <w:tab/>
        <w:t>W toku postępowania konkursowego, do czasu zakończenia postępowania, świadczeniodawca może złożyć do komisji umotywowany protest w terminie 7 dni roboczych od dnia dokonania zaskarżonej czynności.</w:t>
      </w:r>
    </w:p>
    <w:p w:rsidR="00BA2F9B" w:rsidRDefault="00BA2F9B" w:rsidP="0057550C">
      <w:pPr>
        <w:tabs>
          <w:tab w:val="left" w:pos="709"/>
        </w:tabs>
        <w:spacing w:line="276" w:lineRule="auto"/>
        <w:ind w:left="709" w:hanging="709"/>
        <w:jc w:val="both"/>
        <w:textAlignment w:val="top"/>
        <w:rPr>
          <w:rFonts w:ascii="Arial Narrow" w:hAnsi="Arial Narrow" w:cs="Arial"/>
          <w:color w:val="000000"/>
        </w:rPr>
      </w:pPr>
      <w:r w:rsidRPr="00BD62A3">
        <w:rPr>
          <w:rFonts w:ascii="Arial Narrow" w:hAnsi="Arial Narrow" w:cs="Arial"/>
          <w:b/>
          <w:color w:val="000000"/>
        </w:rPr>
        <w:t>11.4.</w:t>
      </w:r>
      <w:r>
        <w:rPr>
          <w:rFonts w:ascii="Arial Narrow" w:hAnsi="Arial Narrow" w:cs="Arial"/>
          <w:color w:val="000000"/>
        </w:rPr>
        <w:tab/>
        <w:t>Do czasu rozpatrzenia protestu postępowanie konkursowe ulega zawieszeniu, chyba że z treści protestu wynika, że jest on oczywiście bezzasadny.</w:t>
      </w:r>
    </w:p>
    <w:p w:rsidR="00BA2F9B" w:rsidRDefault="00BA2F9B" w:rsidP="0057550C">
      <w:pPr>
        <w:spacing w:line="276" w:lineRule="auto"/>
        <w:ind w:left="709" w:hanging="709"/>
        <w:jc w:val="both"/>
        <w:textAlignment w:val="top"/>
        <w:rPr>
          <w:rFonts w:ascii="Arial Narrow" w:hAnsi="Arial Narrow" w:cs="Arial"/>
          <w:color w:val="000000"/>
        </w:rPr>
      </w:pPr>
      <w:r w:rsidRPr="00BD62A3">
        <w:rPr>
          <w:rFonts w:ascii="Arial Narrow" w:hAnsi="Arial Narrow" w:cs="Arial"/>
          <w:b/>
          <w:color w:val="000000"/>
        </w:rPr>
        <w:t>11.5.</w:t>
      </w:r>
      <w:r>
        <w:rPr>
          <w:rFonts w:ascii="Arial Narrow" w:hAnsi="Arial Narrow" w:cs="Arial"/>
          <w:color w:val="000000"/>
        </w:rPr>
        <w:tab/>
        <w:t xml:space="preserve">Komisja rozpatruje i rozstrzyga protest w ciągu 7 dni od dnia jego otrzymania i udziela pisemnej odpowiedzi składającemu protest. Nieuwzględnienie protestu wymaga uzasadnienia. </w:t>
      </w:r>
    </w:p>
    <w:p w:rsidR="00BA2F9B" w:rsidRDefault="00BA2F9B" w:rsidP="00882AA7">
      <w:pPr>
        <w:pStyle w:val="Akapitzlist"/>
        <w:numPr>
          <w:ilvl w:val="1"/>
          <w:numId w:val="8"/>
        </w:numPr>
        <w:tabs>
          <w:tab w:val="left" w:pos="426"/>
        </w:tabs>
        <w:spacing w:line="276" w:lineRule="auto"/>
        <w:jc w:val="both"/>
        <w:textAlignment w:val="top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Protest złożony po terminie nie podlega rozpatrzeniu.</w:t>
      </w:r>
    </w:p>
    <w:p w:rsidR="00BA2F9B" w:rsidRPr="00B02D34" w:rsidRDefault="00BA2F9B" w:rsidP="00882AA7">
      <w:pPr>
        <w:pStyle w:val="Akapitzlist"/>
        <w:numPr>
          <w:ilvl w:val="1"/>
          <w:numId w:val="8"/>
        </w:numPr>
        <w:spacing w:line="276" w:lineRule="auto"/>
        <w:ind w:left="709" w:hanging="709"/>
        <w:jc w:val="both"/>
        <w:textAlignment w:val="top"/>
        <w:rPr>
          <w:rFonts w:ascii="Arial Narrow" w:hAnsi="Arial Narrow" w:cs="Arial"/>
        </w:rPr>
      </w:pPr>
      <w:r>
        <w:rPr>
          <w:rFonts w:ascii="Arial Narrow" w:hAnsi="Arial Narrow" w:cs="Arial"/>
          <w:color w:val="000000"/>
        </w:rPr>
        <w:t xml:space="preserve">Informację o wniesieniu protestu i jego rozstrzygnięciu niezwłocznie zamieszcza się na tablicy </w:t>
      </w:r>
      <w:r w:rsidRPr="00B02D34">
        <w:rPr>
          <w:rFonts w:ascii="Arial Narrow" w:hAnsi="Arial Narrow" w:cs="Arial"/>
        </w:rPr>
        <w:t>ogłoszeń oraz na stronie internetowej Udzielającego zamówienia.</w:t>
      </w:r>
    </w:p>
    <w:p w:rsidR="00BA2F9B" w:rsidRPr="00B02D34" w:rsidRDefault="00BA2F9B" w:rsidP="0057550C">
      <w:pPr>
        <w:tabs>
          <w:tab w:val="left" w:pos="426"/>
        </w:tabs>
        <w:spacing w:line="276" w:lineRule="auto"/>
        <w:ind w:left="405" w:hanging="405"/>
        <w:jc w:val="both"/>
        <w:textAlignment w:val="top"/>
        <w:rPr>
          <w:rFonts w:ascii="Arial Narrow" w:hAnsi="Arial Narrow" w:cs="Arial"/>
        </w:rPr>
      </w:pPr>
      <w:r w:rsidRPr="00BD62A3">
        <w:rPr>
          <w:rFonts w:ascii="Arial Narrow" w:hAnsi="Arial Narrow" w:cs="Arial"/>
          <w:b/>
        </w:rPr>
        <w:t>11.8.</w:t>
      </w:r>
      <w:r w:rsidRPr="00B02D34">
        <w:rPr>
          <w:rFonts w:ascii="Arial Narrow" w:hAnsi="Arial Narrow" w:cs="Arial"/>
        </w:rPr>
        <w:tab/>
        <w:t>W przypadku uwzględnienia protestu komisja konkursowa powtarza zaskarżoną czynność.</w:t>
      </w:r>
    </w:p>
    <w:p w:rsidR="00BA2F9B" w:rsidRPr="00B02D34" w:rsidRDefault="002F01FA" w:rsidP="00882AA7">
      <w:pPr>
        <w:pStyle w:val="Akapitzlist"/>
        <w:numPr>
          <w:ilvl w:val="1"/>
          <w:numId w:val="9"/>
        </w:numPr>
        <w:spacing w:line="276" w:lineRule="auto"/>
        <w:ind w:left="709" w:hanging="709"/>
        <w:jc w:val="both"/>
        <w:textAlignment w:val="top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Oferent może wnieść do Kierownika Udzielającego zamówienia, w terminie 7 dni od </w:t>
      </w:r>
      <w:r w:rsidR="00BA2F9B" w:rsidRPr="00B02D34">
        <w:rPr>
          <w:rFonts w:ascii="Arial Narrow" w:hAnsi="Arial Narrow" w:cs="Arial"/>
        </w:rPr>
        <w:t>dnia ogłoszenia o rozstrzygnięciu postępowania konkursowego, odwołanie dotyczące rozstrzygnięcia postępowania konkursowego. Odwołanie wniesione po terminie nie podlega rozpatrzeniu.</w:t>
      </w:r>
    </w:p>
    <w:p w:rsidR="009E2109" w:rsidRDefault="00BA2F9B" w:rsidP="00882AA7">
      <w:pPr>
        <w:pStyle w:val="Akapitzlist"/>
        <w:numPr>
          <w:ilvl w:val="1"/>
          <w:numId w:val="2"/>
        </w:numPr>
        <w:tabs>
          <w:tab w:val="left" w:pos="709"/>
        </w:tabs>
        <w:spacing w:line="276" w:lineRule="auto"/>
        <w:ind w:left="709" w:hanging="709"/>
        <w:jc w:val="both"/>
        <w:textAlignment w:val="top"/>
        <w:rPr>
          <w:rFonts w:ascii="Arial Narrow" w:hAnsi="Arial Narrow" w:cs="Arial"/>
          <w:color w:val="000000"/>
        </w:rPr>
      </w:pPr>
      <w:r w:rsidRPr="00B02D34">
        <w:rPr>
          <w:rFonts w:ascii="Arial Narrow" w:hAnsi="Arial Narrow" w:cs="Arial"/>
        </w:rPr>
        <w:t>Odwołanie rozpatrywane</w:t>
      </w:r>
      <w:r>
        <w:rPr>
          <w:rFonts w:ascii="Arial Narrow" w:hAnsi="Arial Narrow" w:cs="Arial"/>
          <w:color w:val="000000"/>
        </w:rPr>
        <w:t xml:space="preserve"> jest w terminie 7 dni od dnia jego otrzymania. Wniesienie odwołania wstrzymuje zawarcie umowy o udzielanie świadczeń opieki zdrowotnej do czasu jego rozpatrzenia.</w:t>
      </w:r>
    </w:p>
    <w:p w:rsidR="004B5218" w:rsidRDefault="004B5218" w:rsidP="004B5218">
      <w:pPr>
        <w:pStyle w:val="Akapitzlist"/>
        <w:tabs>
          <w:tab w:val="left" w:pos="709"/>
        </w:tabs>
        <w:spacing w:line="276" w:lineRule="auto"/>
        <w:ind w:left="709"/>
        <w:jc w:val="both"/>
        <w:textAlignment w:val="top"/>
        <w:rPr>
          <w:rFonts w:ascii="Arial Narrow" w:hAnsi="Arial Narrow" w:cs="Arial"/>
          <w:color w:val="000000"/>
        </w:rPr>
      </w:pPr>
    </w:p>
    <w:p w:rsidR="00A3272D" w:rsidRDefault="00BA2F9B" w:rsidP="00E419B6">
      <w:pPr>
        <w:pStyle w:val="pkt1"/>
        <w:numPr>
          <w:ilvl w:val="0"/>
          <w:numId w:val="2"/>
        </w:numPr>
        <w:spacing w:before="0" w:after="0" w:line="276" w:lineRule="auto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 xml:space="preserve">INFORMACJA O SPOSOBIE POROZUMIEWANIA SIĘ UDZIELAJĄCEGO ZAMÓWIENIA </w:t>
      </w:r>
      <w:r w:rsidR="00B02D34">
        <w:rPr>
          <w:rFonts w:ascii="Arial Narrow" w:hAnsi="Arial Narrow" w:cs="Arial"/>
          <w:b/>
          <w:szCs w:val="24"/>
        </w:rPr>
        <w:br/>
      </w:r>
      <w:r>
        <w:rPr>
          <w:rFonts w:ascii="Arial Narrow" w:hAnsi="Arial Narrow" w:cs="Arial"/>
          <w:b/>
          <w:szCs w:val="24"/>
        </w:rPr>
        <w:t>Z OFERENTAMI ORAZ PRZEKAZYWANIA OŚWIADCZEŃ LUB DOKUMENTÓW; WSKAZANIE OSÓB UPRAWNIONYCH DO POROZUMIEWANIA SIĘ Z OFERENTAMI</w:t>
      </w:r>
    </w:p>
    <w:p w:rsidR="00F11931" w:rsidRPr="00DC024A" w:rsidRDefault="00F11931" w:rsidP="00F11931">
      <w:pPr>
        <w:pStyle w:val="pkt1"/>
        <w:spacing w:before="0" w:after="0" w:line="276" w:lineRule="auto"/>
        <w:ind w:left="540" w:firstLine="0"/>
        <w:rPr>
          <w:rFonts w:ascii="Arial Narrow" w:hAnsi="Arial Narrow" w:cs="Arial"/>
          <w:b/>
          <w:sz w:val="16"/>
          <w:szCs w:val="16"/>
        </w:rPr>
      </w:pPr>
    </w:p>
    <w:p w:rsidR="003E4DB2" w:rsidRDefault="00BA2F9B" w:rsidP="00814FDA">
      <w:pPr>
        <w:pStyle w:val="ust"/>
        <w:spacing w:before="0" w:after="0" w:line="276" w:lineRule="auto"/>
        <w:ind w:left="567" w:hanging="567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b/>
          <w:bCs/>
          <w:szCs w:val="24"/>
        </w:rPr>
        <w:t>12.1.</w:t>
      </w:r>
      <w:r>
        <w:rPr>
          <w:rFonts w:ascii="Arial Narrow" w:hAnsi="Arial Narrow" w:cs="Arial"/>
          <w:b/>
          <w:bCs/>
          <w:szCs w:val="24"/>
        </w:rPr>
        <w:tab/>
      </w:r>
      <w:r>
        <w:rPr>
          <w:rFonts w:ascii="Arial Narrow" w:hAnsi="Arial Narrow" w:cs="Arial"/>
          <w:szCs w:val="24"/>
        </w:rPr>
        <w:t>Oświadczenia, wnioski, zawiadomienia oraz informacje Udzielający zamówienia i Oferent przekazują pisemnie na adres:</w:t>
      </w:r>
    </w:p>
    <w:p w:rsidR="00BA2F9B" w:rsidRDefault="00BA2F9B" w:rsidP="00310048">
      <w:pPr>
        <w:pStyle w:val="Tekstpodstawowy"/>
        <w:spacing w:after="0" w:line="276" w:lineRule="auto"/>
        <w:ind w:firstLine="567"/>
        <w:jc w:val="center"/>
        <w:rPr>
          <w:rFonts w:ascii="Arial Narrow" w:hAnsi="Arial Narrow"/>
        </w:rPr>
      </w:pPr>
      <w:r>
        <w:rPr>
          <w:rFonts w:ascii="Arial Narrow" w:hAnsi="Arial Narrow"/>
        </w:rPr>
        <w:t>Górnośląskie Centrum Medyczne im. prof. Leszka Gieca</w:t>
      </w:r>
    </w:p>
    <w:p w:rsidR="00310048" w:rsidRDefault="00310048" w:rsidP="00310048">
      <w:pPr>
        <w:pStyle w:val="Tekstpodstawowy"/>
        <w:spacing w:after="0" w:line="276" w:lineRule="auto"/>
        <w:ind w:firstLine="567"/>
        <w:jc w:val="center"/>
        <w:rPr>
          <w:rFonts w:ascii="Arial Narrow" w:hAnsi="Arial Narrow"/>
        </w:rPr>
      </w:pPr>
      <w:r>
        <w:rPr>
          <w:rFonts w:ascii="Arial Narrow" w:hAnsi="Arial Narrow"/>
        </w:rPr>
        <w:t>Śląskiego Uniwersytetu Medycznego w Katowicach</w:t>
      </w:r>
    </w:p>
    <w:p w:rsidR="00310048" w:rsidRDefault="00310048" w:rsidP="00310048">
      <w:pPr>
        <w:pStyle w:val="Tekstpodstawowy"/>
        <w:spacing w:after="0" w:line="276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ul. Ziołowa 45/47, 40-635 Katowice</w:t>
      </w:r>
    </w:p>
    <w:p w:rsidR="00BA2F9B" w:rsidRDefault="00BA2F9B" w:rsidP="00310048">
      <w:pPr>
        <w:pStyle w:val="ust"/>
        <w:spacing w:before="0" w:after="0" w:line="276" w:lineRule="auto"/>
        <w:ind w:left="0" w:firstLine="567"/>
        <w:jc w:val="center"/>
        <w:rPr>
          <w:rFonts w:ascii="Arial Narrow" w:hAnsi="Arial Narrow" w:cs="Arial"/>
          <w:bCs/>
          <w:szCs w:val="24"/>
          <w:lang w:val="de-DE"/>
        </w:rPr>
      </w:pPr>
      <w:r>
        <w:rPr>
          <w:rFonts w:ascii="Arial Narrow" w:hAnsi="Arial Narrow" w:cs="Arial"/>
          <w:bCs/>
          <w:szCs w:val="24"/>
          <w:lang w:val="de-DE"/>
        </w:rPr>
        <w:t>32 </w:t>
      </w:r>
      <w:r w:rsidR="004B47D8">
        <w:rPr>
          <w:rFonts w:ascii="Arial Narrow" w:hAnsi="Arial Narrow" w:cs="Arial"/>
          <w:bCs/>
          <w:szCs w:val="24"/>
          <w:lang w:val="de-DE"/>
        </w:rPr>
        <w:t>359</w:t>
      </w:r>
      <w:r>
        <w:rPr>
          <w:rFonts w:ascii="Arial Narrow" w:hAnsi="Arial Narrow" w:cs="Arial"/>
          <w:bCs/>
          <w:szCs w:val="24"/>
          <w:lang w:val="de-DE"/>
        </w:rPr>
        <w:t xml:space="preserve"> </w:t>
      </w:r>
      <w:r w:rsidR="004B47D8">
        <w:rPr>
          <w:rFonts w:ascii="Arial Narrow" w:hAnsi="Arial Narrow" w:cs="Arial"/>
          <w:bCs/>
          <w:szCs w:val="24"/>
          <w:lang w:val="de-DE"/>
        </w:rPr>
        <w:t>8</w:t>
      </w:r>
      <w:r w:rsidR="001E15CE">
        <w:rPr>
          <w:rFonts w:ascii="Arial Narrow" w:hAnsi="Arial Narrow" w:cs="Arial"/>
          <w:bCs/>
          <w:szCs w:val="24"/>
          <w:lang w:val="de-DE"/>
        </w:rPr>
        <w:t>8</w:t>
      </w:r>
      <w:r>
        <w:rPr>
          <w:rFonts w:ascii="Arial Narrow" w:hAnsi="Arial Narrow" w:cs="Arial"/>
          <w:bCs/>
          <w:szCs w:val="24"/>
          <w:lang w:val="de-DE"/>
        </w:rPr>
        <w:t xml:space="preserve"> </w:t>
      </w:r>
      <w:r w:rsidR="004B47D8">
        <w:rPr>
          <w:rFonts w:ascii="Arial Narrow" w:hAnsi="Arial Narrow" w:cs="Arial"/>
          <w:bCs/>
          <w:szCs w:val="24"/>
          <w:lang w:val="de-DE"/>
        </w:rPr>
        <w:t>56</w:t>
      </w:r>
    </w:p>
    <w:p w:rsidR="00F1769E" w:rsidRPr="00DC024A" w:rsidRDefault="00F1769E" w:rsidP="00F95774">
      <w:pPr>
        <w:pStyle w:val="ust"/>
        <w:spacing w:before="0" w:after="0" w:line="276" w:lineRule="auto"/>
        <w:ind w:left="0" w:firstLine="0"/>
        <w:rPr>
          <w:rFonts w:ascii="Arial Narrow" w:hAnsi="Arial Narrow" w:cs="Arial"/>
          <w:bCs/>
          <w:sz w:val="16"/>
          <w:szCs w:val="16"/>
          <w:lang w:val="de-DE"/>
        </w:rPr>
      </w:pPr>
    </w:p>
    <w:p w:rsidR="00BA2F9B" w:rsidRDefault="00BA2F9B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  <w:bCs/>
        </w:rPr>
        <w:t>12.2.</w:t>
      </w:r>
      <w:r w:rsidR="00D96376">
        <w:rPr>
          <w:rFonts w:ascii="Arial Narrow" w:hAnsi="Arial Narrow" w:cs="Arial"/>
          <w:bCs/>
        </w:rPr>
        <w:tab/>
        <w:t>Osoba uprawniona</w:t>
      </w:r>
      <w:r>
        <w:rPr>
          <w:rFonts w:ascii="Arial Narrow" w:hAnsi="Arial Narrow" w:cs="Arial"/>
          <w:bCs/>
        </w:rPr>
        <w:t xml:space="preserve"> do por</w:t>
      </w:r>
      <w:r w:rsidR="00D96376">
        <w:rPr>
          <w:rFonts w:ascii="Arial Narrow" w:hAnsi="Arial Narrow" w:cs="Arial"/>
          <w:bCs/>
        </w:rPr>
        <w:t>ozumiewania się z Oferentami</w:t>
      </w:r>
      <w:r>
        <w:rPr>
          <w:rFonts w:ascii="Arial Narrow" w:hAnsi="Arial Narrow" w:cs="Arial"/>
        </w:rPr>
        <w:t>:</w:t>
      </w:r>
    </w:p>
    <w:p w:rsidR="00BA2F9B" w:rsidRDefault="00BA2F9B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 w:rsidR="00995643">
        <w:rPr>
          <w:rFonts w:ascii="Arial Narrow" w:hAnsi="Arial Narrow" w:cs="Arial"/>
        </w:rPr>
        <w:t>Jolanta Horbanowicz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tel. 32 </w:t>
      </w:r>
      <w:r w:rsidR="004B47D8">
        <w:rPr>
          <w:rFonts w:ascii="Arial Narrow" w:hAnsi="Arial Narrow" w:cs="Arial"/>
        </w:rPr>
        <w:t>359</w:t>
      </w:r>
      <w:r>
        <w:rPr>
          <w:rFonts w:ascii="Arial Narrow" w:hAnsi="Arial Narrow" w:cs="Arial"/>
        </w:rPr>
        <w:t xml:space="preserve"> </w:t>
      </w:r>
      <w:r w:rsidR="004B47D8">
        <w:rPr>
          <w:rFonts w:ascii="Arial Narrow" w:hAnsi="Arial Narrow" w:cs="Arial"/>
        </w:rPr>
        <w:t>85</w:t>
      </w:r>
      <w:r>
        <w:rPr>
          <w:rFonts w:ascii="Arial Narrow" w:hAnsi="Arial Narrow" w:cs="Arial"/>
        </w:rPr>
        <w:t xml:space="preserve"> </w:t>
      </w:r>
      <w:r w:rsidR="004B47D8">
        <w:rPr>
          <w:rFonts w:ascii="Arial Narrow" w:hAnsi="Arial Narrow" w:cs="Arial"/>
        </w:rPr>
        <w:t>56</w:t>
      </w:r>
      <w:r>
        <w:rPr>
          <w:rFonts w:ascii="Arial Narrow" w:hAnsi="Arial Narrow" w:cs="Arial"/>
        </w:rPr>
        <w:t xml:space="preserve"> </w:t>
      </w:r>
    </w:p>
    <w:p w:rsidR="0001467F" w:rsidRDefault="0001467F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"/>
          <w:sz w:val="16"/>
          <w:szCs w:val="16"/>
        </w:rPr>
      </w:pPr>
    </w:p>
    <w:p w:rsidR="00DB3462" w:rsidRDefault="00DB3462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"/>
          <w:sz w:val="16"/>
          <w:szCs w:val="16"/>
        </w:rPr>
      </w:pPr>
    </w:p>
    <w:p w:rsidR="00DB3462" w:rsidRDefault="00DB3462">
      <w:pPr>
        <w:pStyle w:val="Tekstpodstawowywcity"/>
        <w:spacing w:after="0" w:line="276" w:lineRule="auto"/>
        <w:ind w:left="0"/>
        <w:jc w:val="both"/>
        <w:rPr>
          <w:rFonts w:ascii="Arial Narrow" w:hAnsi="Arial Narrow" w:cs="Arial"/>
          <w:sz w:val="16"/>
          <w:szCs w:val="16"/>
        </w:rPr>
      </w:pPr>
    </w:p>
    <w:p w:rsidR="00BA2F9B" w:rsidRDefault="00BA2F9B" w:rsidP="00882AA7">
      <w:pPr>
        <w:pStyle w:val="Default"/>
        <w:numPr>
          <w:ilvl w:val="0"/>
          <w:numId w:val="5"/>
        </w:numPr>
        <w:spacing w:line="276" w:lineRule="auto"/>
        <w:ind w:hanging="108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ZAŁĄCZNIKI</w:t>
      </w:r>
    </w:p>
    <w:p w:rsidR="00BA2F9B" w:rsidRDefault="00BA2F9B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Załącznik nr 1</w:t>
      </w:r>
      <w:r>
        <w:rPr>
          <w:rFonts w:ascii="Arial Narrow" w:hAnsi="Arial Narrow"/>
        </w:rPr>
        <w:tab/>
        <w:t>Formularz ofertowy (wzór)</w:t>
      </w:r>
    </w:p>
    <w:p w:rsidR="00BA2F9B" w:rsidRDefault="00BA2F9B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Załącznik nr 2</w:t>
      </w:r>
      <w:r>
        <w:rPr>
          <w:rFonts w:ascii="Arial Narrow" w:hAnsi="Arial Narrow"/>
        </w:rPr>
        <w:tab/>
        <w:t>Oświadczenie Oferenta (wzór)</w:t>
      </w:r>
    </w:p>
    <w:p w:rsidR="00BA2F9B" w:rsidRDefault="00BA2F9B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Załącznik nr </w:t>
      </w:r>
      <w:r w:rsidR="00995643">
        <w:rPr>
          <w:rFonts w:ascii="Arial Narrow" w:hAnsi="Arial Narrow"/>
        </w:rPr>
        <w:t>3</w:t>
      </w:r>
      <w:r>
        <w:rPr>
          <w:rFonts w:ascii="Arial Narrow" w:hAnsi="Arial Narrow"/>
        </w:rPr>
        <w:tab/>
        <w:t>Cennik Oferenta (wzór)</w:t>
      </w:r>
    </w:p>
    <w:p w:rsidR="00DC024A" w:rsidRDefault="00DC024A" w:rsidP="00DC024A">
      <w:pPr>
        <w:pStyle w:val="Nagwek1"/>
        <w:suppressAutoHyphens w:val="0"/>
        <w:spacing w:before="0" w:after="0"/>
        <w:ind w:left="2124" w:hanging="1416"/>
        <w:jc w:val="both"/>
        <w:rPr>
          <w:rFonts w:ascii="Arial Narrow" w:hAnsi="Arial Narrow"/>
          <w:b w:val="0"/>
          <w:sz w:val="24"/>
          <w:szCs w:val="24"/>
        </w:rPr>
      </w:pPr>
      <w:r w:rsidRPr="00682AA7">
        <w:rPr>
          <w:rFonts w:ascii="Arial Narrow" w:hAnsi="Arial Narrow"/>
          <w:b w:val="0"/>
          <w:sz w:val="24"/>
          <w:szCs w:val="24"/>
        </w:rPr>
        <w:t>Załącznik nr</w:t>
      </w:r>
      <w:r>
        <w:rPr>
          <w:rFonts w:ascii="Arial Narrow" w:hAnsi="Arial Narrow"/>
          <w:b w:val="0"/>
          <w:sz w:val="24"/>
          <w:szCs w:val="24"/>
        </w:rPr>
        <w:t xml:space="preserve"> 4</w:t>
      </w:r>
      <w:r w:rsidRPr="00682AA7">
        <w:rPr>
          <w:rFonts w:ascii="Arial Narrow" w:hAnsi="Arial Narrow"/>
          <w:b w:val="0"/>
          <w:sz w:val="24"/>
          <w:szCs w:val="24"/>
        </w:rPr>
        <w:tab/>
      </w:r>
      <w:bookmarkStart w:id="0" w:name="_Toc515005505"/>
      <w:r w:rsidRPr="00682AA7">
        <w:rPr>
          <w:rFonts w:ascii="Arial Narrow" w:hAnsi="Arial Narrow" w:cs="Calibri"/>
          <w:b w:val="0"/>
          <w:sz w:val="24"/>
          <w:szCs w:val="24"/>
        </w:rPr>
        <w:t xml:space="preserve">Klauzula informacyjna </w:t>
      </w:r>
      <w:bookmarkEnd w:id="0"/>
      <w:r w:rsidRPr="000A61B2">
        <w:rPr>
          <w:rFonts w:ascii="Arial Narrow" w:hAnsi="Arial Narrow"/>
          <w:b w:val="0"/>
          <w:sz w:val="24"/>
          <w:szCs w:val="24"/>
        </w:rPr>
        <w:t>(wzór)</w:t>
      </w:r>
    </w:p>
    <w:p w:rsidR="007F737A" w:rsidRDefault="00DC024A" w:rsidP="002F7FF8">
      <w:pPr>
        <w:pStyle w:val="Default"/>
        <w:spacing w:line="276" w:lineRule="auto"/>
        <w:ind w:firstLine="708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>Załącznik nr 5</w:t>
      </w:r>
      <w:r>
        <w:rPr>
          <w:rFonts w:ascii="Arial Narrow" w:hAnsi="Arial Narrow"/>
        </w:rPr>
        <w:tab/>
        <w:t>Umowa (wzór)  –załączniki do Umowy dostępne do wglądu w Dziale Kadr</w:t>
      </w:r>
    </w:p>
    <w:p w:rsidR="007E7E13" w:rsidRDefault="007E7E13" w:rsidP="005F0CE7">
      <w:pPr>
        <w:pStyle w:val="Default"/>
        <w:spacing w:line="276" w:lineRule="auto"/>
        <w:jc w:val="both"/>
        <w:rPr>
          <w:rFonts w:ascii="Arial Narrow" w:hAnsi="Arial Narrow"/>
          <w:b/>
        </w:rPr>
      </w:pPr>
    </w:p>
    <w:p w:rsidR="002E1282" w:rsidRDefault="002E1282" w:rsidP="002F7FF8">
      <w:pPr>
        <w:pStyle w:val="Default"/>
        <w:spacing w:line="276" w:lineRule="auto"/>
        <w:ind w:left="4956" w:firstLine="708"/>
        <w:jc w:val="both"/>
        <w:rPr>
          <w:rFonts w:ascii="Arial Narrow" w:hAnsi="Arial Narrow"/>
          <w:b/>
        </w:rPr>
      </w:pPr>
    </w:p>
    <w:p w:rsidR="002E1282" w:rsidRDefault="002E1282" w:rsidP="002F7FF8">
      <w:pPr>
        <w:pStyle w:val="Default"/>
        <w:spacing w:line="276" w:lineRule="auto"/>
        <w:ind w:left="4956" w:firstLine="708"/>
        <w:jc w:val="both"/>
        <w:rPr>
          <w:rFonts w:ascii="Arial Narrow" w:hAnsi="Arial Narrow"/>
          <w:b/>
        </w:rPr>
      </w:pPr>
    </w:p>
    <w:p w:rsidR="002E1282" w:rsidRDefault="002E1282" w:rsidP="002F7FF8">
      <w:pPr>
        <w:pStyle w:val="Default"/>
        <w:spacing w:line="276" w:lineRule="auto"/>
        <w:ind w:left="4956" w:firstLine="708"/>
        <w:jc w:val="both"/>
        <w:rPr>
          <w:rFonts w:ascii="Arial Narrow" w:hAnsi="Arial Narrow"/>
          <w:b/>
        </w:rPr>
      </w:pPr>
    </w:p>
    <w:p w:rsidR="00455D20" w:rsidRDefault="00BA2F9B" w:rsidP="002F7FF8">
      <w:pPr>
        <w:pStyle w:val="Default"/>
        <w:spacing w:line="276" w:lineRule="auto"/>
        <w:ind w:left="4956" w:firstLine="708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ZATWIERDZAM</w:t>
      </w:r>
    </w:p>
    <w:p w:rsidR="002F7FF8" w:rsidRDefault="002F7FF8" w:rsidP="002F7FF8">
      <w:pPr>
        <w:pStyle w:val="Default"/>
        <w:spacing w:line="276" w:lineRule="auto"/>
        <w:ind w:left="4956" w:firstLine="708"/>
        <w:jc w:val="both"/>
        <w:rPr>
          <w:rFonts w:ascii="Arial Narrow" w:hAnsi="Arial Narrow"/>
          <w:b/>
        </w:rPr>
      </w:pPr>
    </w:p>
    <w:p w:rsidR="00BA2F9B" w:rsidRDefault="00BA2F9B">
      <w:pPr>
        <w:pStyle w:val="Default"/>
        <w:spacing w:line="276" w:lineRule="auto"/>
        <w:ind w:left="4248"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………………………………………………..</w:t>
      </w:r>
    </w:p>
    <w:p w:rsidR="00BA30B7" w:rsidRDefault="00BA2F9B" w:rsidP="003D536D">
      <w:pPr>
        <w:pStyle w:val="Default"/>
        <w:spacing w:line="276" w:lineRule="auto"/>
        <w:ind w:left="4956"/>
        <w:jc w:val="both"/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>(podpis, pieczęć Dyrektora albo osoby upoważnionej)</w:t>
      </w:r>
    </w:p>
    <w:p w:rsidR="000F0929" w:rsidRDefault="000F0929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A7568F" w:rsidRDefault="00A7568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FE6BBE" w:rsidRDefault="00FE6BBE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EC597F" w:rsidRDefault="00EC597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EC597F" w:rsidRDefault="00EC597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EC597F" w:rsidRDefault="00EC597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EC597F" w:rsidRDefault="00EC597F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094CE8" w:rsidRPr="00DB3462" w:rsidRDefault="00094CE8" w:rsidP="00094CE8">
      <w:pPr>
        <w:pStyle w:val="Default"/>
        <w:spacing w:line="276" w:lineRule="auto"/>
        <w:jc w:val="right"/>
        <w:rPr>
          <w:rFonts w:ascii="Arial Narrow" w:hAnsi="Arial Narrow"/>
          <w:color w:val="auto"/>
        </w:rPr>
      </w:pPr>
      <w:r w:rsidRPr="00DB3462">
        <w:rPr>
          <w:rFonts w:ascii="Arial Narrow" w:hAnsi="Arial Narrow"/>
        </w:rPr>
        <w:lastRenderedPageBreak/>
        <w:t xml:space="preserve">Załącznik nr 1 do </w:t>
      </w:r>
      <w:r w:rsidRPr="00DB3462">
        <w:rPr>
          <w:rFonts w:ascii="Arial Narrow" w:hAnsi="Arial Narrow"/>
          <w:color w:val="auto"/>
        </w:rPr>
        <w:t>SWKO</w:t>
      </w:r>
    </w:p>
    <w:p w:rsidR="00094CE8" w:rsidRDefault="00094CE8" w:rsidP="00094CE8">
      <w:pPr>
        <w:pStyle w:val="Default"/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OFERTA </w:t>
      </w:r>
    </w:p>
    <w:p w:rsidR="00094CE8" w:rsidRPr="007D27F2" w:rsidRDefault="00094CE8" w:rsidP="007D27F2">
      <w:pPr>
        <w:pStyle w:val="Default"/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NA UDZIELANIE ŚWIADCZEŃ ZDROWOTNYCH</w:t>
      </w:r>
    </w:p>
    <w:p w:rsidR="003E6CE9" w:rsidRPr="00E268CD" w:rsidRDefault="00094CE8" w:rsidP="000B68DD">
      <w:pPr>
        <w:pStyle w:val="Nagwek5"/>
        <w:spacing w:before="0" w:after="0"/>
        <w:ind w:hanging="2424"/>
        <w:jc w:val="both"/>
        <w:rPr>
          <w:rFonts w:ascii="Arial Narrow" w:hAnsi="Arial Narrow" w:cs="Tahoma"/>
          <w:b w:val="0"/>
          <w:i w:val="0"/>
          <w:sz w:val="24"/>
          <w:szCs w:val="24"/>
        </w:rPr>
      </w:pPr>
      <w:r>
        <w:rPr>
          <w:rFonts w:ascii="Arial Narrow" w:hAnsi="Arial Narrow" w:cs="Tahoma"/>
          <w:b w:val="0"/>
          <w:i w:val="0"/>
          <w:sz w:val="24"/>
          <w:szCs w:val="24"/>
        </w:rPr>
        <w:t>Przedmiot kon</w:t>
      </w:r>
      <w:r w:rsidR="003E6CE9">
        <w:rPr>
          <w:rFonts w:ascii="Arial Narrow" w:hAnsi="Arial Narrow" w:cs="Tahoma"/>
          <w:b w:val="0"/>
          <w:i w:val="0"/>
          <w:sz w:val="24"/>
          <w:szCs w:val="24"/>
        </w:rPr>
        <w:t>kursu: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1. </w:t>
      </w:r>
      <w:r w:rsidRPr="00E6557F">
        <w:rPr>
          <w:rFonts w:ascii="Arial Narrow" w:hAnsi="Arial Narrow"/>
          <w:b/>
        </w:rPr>
        <w:tab/>
        <w:t>Udzielanie świadczeń zdrowotnych z zakresu neurologii w Oddziale Neurologii, w trakcie zwykłej ordynacji czasu pracy.</w:t>
      </w:r>
    </w:p>
    <w:p w:rsidR="00EC597F" w:rsidRPr="00E655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>2. Udzielanie świadczeń zdrowotnych z zakresu neurologii w Oddziale Neurologii</w:t>
      </w:r>
      <w:r>
        <w:rPr>
          <w:rFonts w:ascii="Arial Narrow" w:hAnsi="Arial Narrow"/>
          <w:b/>
        </w:rPr>
        <w:t xml:space="preserve"> </w:t>
      </w:r>
      <w:r w:rsidR="002E1282">
        <w:rPr>
          <w:rFonts w:ascii="Arial Narrow" w:hAnsi="Arial Narrow"/>
          <w:b/>
        </w:rPr>
        <w:t>Pododdziałem Udarowym</w:t>
      </w:r>
      <w:r w:rsidR="002E1282" w:rsidRPr="00E6557F"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w  Megrez Sp. z o.o. w Tychach w trakcie zwykłej ordynacji czasu pracy w ramach umowy zawartej przez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Udzielającego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Zamówienie z Megrez Sp. z o.o. w Tychach.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3. 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Udzielanie świadczeń zdrowotnych z dziedziny neurologii w zakresie wykonywania badań EMG na rzecz wszystkich Oddziałów GCM.</w:t>
      </w:r>
    </w:p>
    <w:p w:rsidR="00EC597F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4.  </w:t>
      </w:r>
      <w:r w:rsidRPr="007F2D41">
        <w:rPr>
          <w:rFonts w:ascii="Arial Narrow" w:hAnsi="Arial Narrow"/>
          <w:b/>
        </w:rPr>
        <w:t xml:space="preserve">Uczestniczenie w procedurze związanej z pobraniem narządów od dawcy, u którego stwierdzono zgon wskutek śmierci mózgu lub nieodwracalnego zatrzymania krążenia. </w:t>
      </w:r>
    </w:p>
    <w:p w:rsidR="00EC597F" w:rsidRPr="007F2D41" w:rsidRDefault="00EC597F" w:rsidP="00EC597F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5.  </w:t>
      </w:r>
      <w:r w:rsidRPr="007F2D41">
        <w:rPr>
          <w:rFonts w:ascii="Arial Narrow" w:hAnsi="Arial Narrow"/>
          <w:b/>
        </w:rPr>
        <w:t xml:space="preserve">Dokonywanie wstępnej kwalifikacji zmarłego dawcy tkanek oka. </w:t>
      </w:r>
    </w:p>
    <w:p w:rsidR="00D96376" w:rsidRDefault="00D96376" w:rsidP="00094CE8">
      <w:pPr>
        <w:rPr>
          <w:rFonts w:ascii="Arial Narrow" w:hAnsi="Arial Narrow"/>
          <w:b/>
          <w:sz w:val="16"/>
          <w:szCs w:val="16"/>
        </w:rPr>
      </w:pPr>
    </w:p>
    <w:p w:rsidR="00094CE8" w:rsidRPr="001E19E1" w:rsidRDefault="00094CE8" w:rsidP="00094CE8">
      <w:pPr>
        <w:rPr>
          <w:rFonts w:ascii="Arial Narrow" w:hAnsi="Arial Narrow"/>
          <w:b/>
          <w:sz w:val="16"/>
          <w:szCs w:val="16"/>
        </w:rPr>
      </w:pPr>
      <w:r w:rsidRPr="001E19E1">
        <w:rPr>
          <w:rFonts w:ascii="Arial Narrow" w:hAnsi="Arial Narrow"/>
          <w:b/>
          <w:sz w:val="16"/>
          <w:szCs w:val="16"/>
        </w:rPr>
        <w:t>Udzielający zamówienia:</w:t>
      </w:r>
    </w:p>
    <w:p w:rsidR="00094CE8" w:rsidRPr="001E19E1" w:rsidRDefault="00094CE8" w:rsidP="00094CE8">
      <w:pPr>
        <w:overflowPunct w:val="0"/>
        <w:autoSpaceDE w:val="0"/>
        <w:jc w:val="both"/>
        <w:rPr>
          <w:rFonts w:ascii="Arial Narrow" w:hAnsi="Arial Narrow" w:cs="Tahoma"/>
          <w:sz w:val="16"/>
          <w:szCs w:val="16"/>
        </w:rPr>
      </w:pPr>
      <w:r w:rsidRPr="001E19E1">
        <w:rPr>
          <w:rFonts w:ascii="Arial Narrow" w:hAnsi="Arial Narrow" w:cs="Tahoma"/>
          <w:sz w:val="16"/>
          <w:szCs w:val="16"/>
        </w:rPr>
        <w:t xml:space="preserve">Górnośląskie Centrum Medyczne  im. prof. Leszka Gieca </w:t>
      </w:r>
    </w:p>
    <w:p w:rsidR="00310048" w:rsidRPr="001E19E1" w:rsidRDefault="00310048" w:rsidP="00094CE8">
      <w:pPr>
        <w:overflowPunct w:val="0"/>
        <w:autoSpaceDE w:val="0"/>
        <w:jc w:val="both"/>
        <w:rPr>
          <w:rFonts w:ascii="Arial Narrow" w:hAnsi="Arial Narrow" w:cs="Tahoma"/>
          <w:sz w:val="16"/>
          <w:szCs w:val="16"/>
        </w:rPr>
      </w:pPr>
      <w:r w:rsidRPr="001E19E1">
        <w:rPr>
          <w:rFonts w:ascii="Arial Narrow" w:hAnsi="Arial Narrow" w:cs="Tahoma"/>
          <w:sz w:val="16"/>
          <w:szCs w:val="16"/>
        </w:rPr>
        <w:t xml:space="preserve">Śląskiego Uniwersytetu Medycznego w Katowicach </w:t>
      </w:r>
    </w:p>
    <w:p w:rsidR="00094CE8" w:rsidRPr="001E19E1" w:rsidRDefault="00094CE8" w:rsidP="00094CE8">
      <w:pPr>
        <w:rPr>
          <w:rFonts w:ascii="Arial Narrow" w:hAnsi="Arial Narrow" w:cs="Tahoma"/>
          <w:bCs/>
          <w:sz w:val="16"/>
          <w:szCs w:val="16"/>
        </w:rPr>
      </w:pPr>
      <w:r w:rsidRPr="001E19E1">
        <w:rPr>
          <w:rFonts w:ascii="Arial Narrow" w:hAnsi="Arial Narrow" w:cs="Tahoma"/>
          <w:bCs/>
          <w:sz w:val="16"/>
          <w:szCs w:val="16"/>
        </w:rPr>
        <w:t xml:space="preserve">ul. Ziołowa 45/47, 40 –635 Katowice – Ochojec  </w:t>
      </w:r>
    </w:p>
    <w:p w:rsidR="00772E29" w:rsidRPr="0034696D" w:rsidRDefault="00772E29" w:rsidP="00094CE8">
      <w:pPr>
        <w:pStyle w:val="Default"/>
        <w:spacing w:line="276" w:lineRule="auto"/>
        <w:jc w:val="both"/>
        <w:rPr>
          <w:rFonts w:ascii="Arial Narrow" w:hAnsi="Arial Narrow"/>
          <w:b/>
          <w:bCs/>
          <w:sz w:val="8"/>
          <w:szCs w:val="8"/>
        </w:rPr>
      </w:pPr>
    </w:p>
    <w:p w:rsidR="00094CE8" w:rsidRPr="00FC50AB" w:rsidRDefault="00094CE8" w:rsidP="00094CE8">
      <w:pPr>
        <w:pStyle w:val="Default"/>
        <w:spacing w:line="276" w:lineRule="auto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Dane o Oferencie:</w:t>
      </w:r>
    </w:p>
    <w:p w:rsidR="00094CE8" w:rsidRDefault="00094CE8" w:rsidP="00094CE8">
      <w:pPr>
        <w:pStyle w:val="Default"/>
        <w:spacing w:line="276" w:lineRule="auto"/>
        <w:jc w:val="both"/>
        <w:rPr>
          <w:rFonts w:ascii="Arial Narrow" w:hAnsi="Arial Narrow"/>
        </w:rPr>
      </w:pPr>
      <w:r w:rsidRPr="00B02D34">
        <w:rPr>
          <w:rFonts w:ascii="Arial Narrow" w:hAnsi="Arial Narrow"/>
          <w:color w:val="auto"/>
        </w:rPr>
        <w:t>nazwa podmiotu wykonującego działalność leczniczą ..</w:t>
      </w:r>
      <w:r>
        <w:rPr>
          <w:rFonts w:ascii="Arial Narrow" w:hAnsi="Arial Narrow"/>
        </w:rPr>
        <w:t>........................................................................</w:t>
      </w:r>
    </w:p>
    <w:p w:rsidR="00094CE8" w:rsidRDefault="00094CE8" w:rsidP="00094CE8">
      <w:pPr>
        <w:pStyle w:val="Defaul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…………………………………………………………………………………………………………………………</w:t>
      </w:r>
    </w:p>
    <w:p w:rsidR="00094CE8" w:rsidRDefault="00094CE8" w:rsidP="00094CE8">
      <w:pPr>
        <w:pStyle w:val="Defaul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Imię i nazwisko………………………</w:t>
      </w:r>
      <w:r w:rsidR="00A67BBE">
        <w:rPr>
          <w:rFonts w:ascii="Arial Narrow" w:hAnsi="Arial Narrow"/>
        </w:rPr>
        <w:t>……………………………………………………………………………….</w:t>
      </w:r>
    </w:p>
    <w:p w:rsidR="00094CE8" w:rsidRDefault="00094CE8" w:rsidP="00094CE8">
      <w:pPr>
        <w:pStyle w:val="Defaul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adres siedziby: ul. .......................................................................................... nr ........................................</w:t>
      </w:r>
    </w:p>
    <w:p w:rsidR="00094CE8" w:rsidRDefault="00094CE8" w:rsidP="00094CE8">
      <w:pPr>
        <w:pStyle w:val="Defaul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kod: ……………………………………. miejscowość ………</w:t>
      </w:r>
      <w:r w:rsidR="00A67BBE">
        <w:rPr>
          <w:rFonts w:ascii="Arial Narrow" w:hAnsi="Arial Narrow"/>
        </w:rPr>
        <w:t>…………………………………………………….</w:t>
      </w:r>
    </w:p>
    <w:p w:rsidR="00094CE8" w:rsidRDefault="00094CE8" w:rsidP="00094CE8">
      <w:pPr>
        <w:pStyle w:val="Defaul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nr wpisu do rejestru podmiotów wykonujących działalność leczniczą….................................................</w:t>
      </w:r>
    </w:p>
    <w:p w:rsidR="00094CE8" w:rsidRDefault="00094CE8" w:rsidP="00094CE8">
      <w:pPr>
        <w:pStyle w:val="Defaul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PESEL............................</w:t>
      </w:r>
      <w:r>
        <w:rPr>
          <w:rFonts w:ascii="Arial Narrow" w:hAnsi="Arial Narrow"/>
          <w:b/>
          <w:i/>
          <w:sz w:val="20"/>
          <w:szCs w:val="20"/>
        </w:rPr>
        <w:t xml:space="preserve">      </w:t>
      </w:r>
      <w:r>
        <w:rPr>
          <w:rFonts w:ascii="Arial Narrow" w:hAnsi="Arial Narrow"/>
        </w:rPr>
        <w:t>NIP …………………….……………REGON ……………………………………</w:t>
      </w:r>
    </w:p>
    <w:p w:rsidR="00094CE8" w:rsidRDefault="00094CE8" w:rsidP="00094CE8">
      <w:pPr>
        <w:pStyle w:val="Defaul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numer telefonu ……………………………………………….. </w:t>
      </w:r>
      <w:r w:rsidR="006E595F">
        <w:rPr>
          <w:rFonts w:ascii="Arial Narrow" w:hAnsi="Arial Narrow"/>
        </w:rPr>
        <w:t>e-mail ………………………………………………</w:t>
      </w:r>
    </w:p>
    <w:p w:rsidR="00094CE8" w:rsidRPr="00A67BBE" w:rsidRDefault="00094CE8" w:rsidP="00094CE8">
      <w:pPr>
        <w:pStyle w:val="Default"/>
        <w:spacing w:line="276" w:lineRule="auto"/>
        <w:jc w:val="both"/>
        <w:rPr>
          <w:rFonts w:ascii="Arial Narrow" w:hAnsi="Arial Narrow"/>
          <w:sz w:val="8"/>
          <w:szCs w:val="8"/>
        </w:rPr>
      </w:pPr>
    </w:p>
    <w:p w:rsidR="00DB3462" w:rsidRDefault="00AC5B7E" w:rsidP="00DB3462">
      <w:pPr>
        <w:tabs>
          <w:tab w:val="left" w:pos="426"/>
        </w:tabs>
        <w:spacing w:line="276" w:lineRule="auto"/>
        <w:jc w:val="both"/>
        <w:rPr>
          <w:rFonts w:ascii="Arial Narrow" w:hAnsi="Arial Narrow"/>
        </w:rPr>
      </w:pPr>
      <w:r w:rsidRPr="00DB3462">
        <w:rPr>
          <w:rFonts w:ascii="Arial Narrow" w:hAnsi="Arial Narrow"/>
          <w:bCs/>
        </w:rPr>
        <w:t>Zobowiązuję się do</w:t>
      </w:r>
      <w:r w:rsidRPr="00DB3462">
        <w:rPr>
          <w:rFonts w:ascii="Arial Narrow" w:hAnsi="Arial Narrow"/>
          <w:b/>
          <w:bCs/>
        </w:rPr>
        <w:t xml:space="preserve"> </w:t>
      </w:r>
      <w:r w:rsidRPr="00DB3462">
        <w:rPr>
          <w:rFonts w:ascii="Arial Narrow" w:hAnsi="Arial Narrow"/>
        </w:rPr>
        <w:t xml:space="preserve">udzielania świadczeń będących przedmiotem zamówienia na zasadach określonych </w:t>
      </w:r>
      <w:r w:rsidR="00DB3462">
        <w:rPr>
          <w:rFonts w:ascii="Arial Narrow" w:hAnsi="Arial Narrow"/>
        </w:rPr>
        <w:br/>
      </w:r>
      <w:r w:rsidRPr="00DB3462">
        <w:rPr>
          <w:rFonts w:ascii="Arial Narrow" w:hAnsi="Arial Narrow"/>
        </w:rPr>
        <w:t>w Szczegółowych Warunkach Konkursu</w:t>
      </w:r>
      <w:r w:rsidRPr="00DB3462">
        <w:rPr>
          <w:rFonts w:ascii="Arial Narrow" w:hAnsi="Arial Narrow"/>
          <w:color w:val="FF0000"/>
        </w:rPr>
        <w:t xml:space="preserve"> </w:t>
      </w:r>
      <w:r w:rsidRPr="00DB3462">
        <w:rPr>
          <w:rFonts w:ascii="Arial Narrow" w:hAnsi="Arial Narrow"/>
        </w:rPr>
        <w:t xml:space="preserve">Ofert wraz z załącznikami w </w:t>
      </w:r>
      <w:r w:rsidR="00DB3462">
        <w:rPr>
          <w:rFonts w:ascii="Arial Narrow" w:hAnsi="Arial Narrow"/>
        </w:rPr>
        <w:t xml:space="preserve"> zakresie udzielania </w:t>
      </w:r>
      <w:r w:rsidR="00DB3462" w:rsidRPr="00B50581">
        <w:rPr>
          <w:rFonts w:ascii="Arial Narrow" w:hAnsi="Arial Narrow"/>
        </w:rPr>
        <w:t>świadczeń zdrowotnych w Oddziale Neurologii i w Oddziale Udarowym</w:t>
      </w:r>
      <w:r w:rsidR="00DB3462">
        <w:rPr>
          <w:rFonts w:ascii="Arial Narrow" w:hAnsi="Arial Narrow"/>
        </w:rPr>
        <w:t xml:space="preserve"> </w:t>
      </w:r>
      <w:r w:rsidR="00DB3462" w:rsidRPr="00B50581">
        <w:rPr>
          <w:rFonts w:ascii="Arial Narrow" w:hAnsi="Arial Narrow"/>
        </w:rPr>
        <w:t xml:space="preserve">w Megrez Sp. z o.o. w Tychach </w:t>
      </w:r>
      <w:r w:rsidR="00DB3462">
        <w:rPr>
          <w:rFonts w:ascii="Arial Narrow" w:hAnsi="Arial Narrow"/>
        </w:rPr>
        <w:br/>
      </w:r>
      <w:r w:rsidR="00DB3462" w:rsidRPr="00B50581">
        <w:rPr>
          <w:rFonts w:ascii="Arial Narrow" w:hAnsi="Arial Narrow"/>
        </w:rPr>
        <w:t xml:space="preserve">od dnia </w:t>
      </w:r>
      <w:r w:rsidR="00DB3462" w:rsidRPr="00767B11">
        <w:rPr>
          <w:rFonts w:ascii="Arial Narrow" w:hAnsi="Arial Narrow"/>
          <w:b/>
        </w:rPr>
        <w:t>01.0</w:t>
      </w:r>
      <w:r w:rsidR="002E1282">
        <w:rPr>
          <w:rFonts w:ascii="Arial Narrow" w:hAnsi="Arial Narrow"/>
          <w:b/>
        </w:rPr>
        <w:t>5</w:t>
      </w:r>
      <w:r w:rsidR="00DB3462" w:rsidRPr="00767B11">
        <w:rPr>
          <w:rFonts w:ascii="Arial Narrow" w:hAnsi="Arial Narrow"/>
          <w:b/>
        </w:rPr>
        <w:t>.2026 r.</w:t>
      </w:r>
      <w:r w:rsidR="00DB3462" w:rsidRPr="00B50581">
        <w:rPr>
          <w:rFonts w:ascii="Arial Narrow" w:hAnsi="Arial Narrow"/>
        </w:rPr>
        <w:t xml:space="preserve"> do dnia</w:t>
      </w:r>
      <w:r w:rsidR="00DB3462">
        <w:rPr>
          <w:rFonts w:ascii="Arial Narrow" w:hAnsi="Arial Narrow"/>
          <w:b/>
        </w:rPr>
        <w:t xml:space="preserve">  </w:t>
      </w:r>
      <w:r w:rsidR="00DB3462" w:rsidRPr="00767B11">
        <w:rPr>
          <w:rFonts w:ascii="Arial Narrow" w:hAnsi="Arial Narrow"/>
          <w:b/>
        </w:rPr>
        <w:t>3</w:t>
      </w:r>
      <w:r w:rsidR="002E1282">
        <w:rPr>
          <w:rFonts w:ascii="Arial Narrow" w:hAnsi="Arial Narrow"/>
          <w:b/>
        </w:rPr>
        <w:t>0</w:t>
      </w:r>
      <w:r w:rsidR="00DB3462" w:rsidRPr="00767B11">
        <w:rPr>
          <w:rFonts w:ascii="Arial Narrow" w:hAnsi="Arial Narrow"/>
          <w:b/>
        </w:rPr>
        <w:t>.</w:t>
      </w:r>
      <w:r w:rsidR="002E1282">
        <w:rPr>
          <w:rFonts w:ascii="Arial Narrow" w:hAnsi="Arial Narrow"/>
          <w:b/>
        </w:rPr>
        <w:t>04</w:t>
      </w:r>
      <w:r w:rsidR="00DB3462" w:rsidRPr="00767B11">
        <w:rPr>
          <w:rFonts w:ascii="Arial Narrow" w:hAnsi="Arial Narrow"/>
          <w:b/>
        </w:rPr>
        <w:t>.202</w:t>
      </w:r>
      <w:r w:rsidR="002E1282">
        <w:rPr>
          <w:rFonts w:ascii="Arial Narrow" w:hAnsi="Arial Narrow"/>
          <w:b/>
        </w:rPr>
        <w:t>8</w:t>
      </w:r>
      <w:r w:rsidR="00DB3462" w:rsidRPr="00767B11">
        <w:rPr>
          <w:rFonts w:ascii="Arial Narrow" w:hAnsi="Arial Narrow"/>
          <w:b/>
        </w:rPr>
        <w:t xml:space="preserve"> r.</w:t>
      </w:r>
      <w:r w:rsidR="00DB3462">
        <w:rPr>
          <w:rFonts w:ascii="Arial Narrow" w:hAnsi="Arial Narrow"/>
        </w:rPr>
        <w:t xml:space="preserve">;- w pozostałym zakresie od dnia  </w:t>
      </w:r>
      <w:r w:rsidR="00DB3462">
        <w:rPr>
          <w:rFonts w:ascii="Arial Narrow" w:hAnsi="Arial Narrow"/>
          <w:b/>
        </w:rPr>
        <w:t>01.0</w:t>
      </w:r>
      <w:r w:rsidR="002E1282">
        <w:rPr>
          <w:rFonts w:ascii="Arial Narrow" w:hAnsi="Arial Narrow"/>
          <w:b/>
        </w:rPr>
        <w:t>5</w:t>
      </w:r>
      <w:r w:rsidR="00DB3462">
        <w:rPr>
          <w:rFonts w:ascii="Arial Narrow" w:hAnsi="Arial Narrow"/>
          <w:b/>
        </w:rPr>
        <w:t>.2026</w:t>
      </w:r>
      <w:r w:rsidR="00DB3462" w:rsidRPr="00276233">
        <w:rPr>
          <w:rFonts w:ascii="Arial Narrow" w:hAnsi="Arial Narrow"/>
          <w:b/>
        </w:rPr>
        <w:t xml:space="preserve"> r.</w:t>
      </w:r>
      <w:r w:rsidR="00DB3462">
        <w:rPr>
          <w:rFonts w:ascii="Arial Narrow" w:hAnsi="Arial Narrow"/>
        </w:rPr>
        <w:t xml:space="preserve"> do dnia </w:t>
      </w:r>
      <w:r w:rsidR="00DB3462">
        <w:rPr>
          <w:rFonts w:ascii="Arial Narrow" w:hAnsi="Arial Narrow"/>
          <w:b/>
        </w:rPr>
        <w:t xml:space="preserve">31.12.2026 </w:t>
      </w:r>
      <w:r w:rsidR="00DB3462" w:rsidRPr="002952AA">
        <w:rPr>
          <w:rFonts w:ascii="Arial Narrow" w:hAnsi="Arial Narrow"/>
          <w:b/>
        </w:rPr>
        <w:t>r</w:t>
      </w:r>
      <w:r w:rsidR="00DB3462" w:rsidRPr="002952AA">
        <w:rPr>
          <w:rFonts w:ascii="Arial Narrow" w:hAnsi="Arial Narrow"/>
        </w:rPr>
        <w:t>.</w:t>
      </w:r>
      <w:r w:rsidR="00DB3462">
        <w:rPr>
          <w:rFonts w:ascii="Arial Narrow" w:hAnsi="Arial Narrow"/>
        </w:rPr>
        <w:t xml:space="preserve"> </w:t>
      </w:r>
    </w:p>
    <w:p w:rsidR="00094CE8" w:rsidRPr="00DB3462" w:rsidRDefault="002F6295" w:rsidP="005F2E39">
      <w:pPr>
        <w:pStyle w:val="Default"/>
        <w:numPr>
          <w:ilvl w:val="0"/>
          <w:numId w:val="50"/>
        </w:numPr>
        <w:tabs>
          <w:tab w:val="left" w:pos="426"/>
        </w:tabs>
        <w:spacing w:line="276" w:lineRule="auto"/>
        <w:ind w:left="567" w:hanging="567"/>
        <w:jc w:val="both"/>
        <w:rPr>
          <w:rFonts w:ascii="Arial Narrow" w:hAnsi="Arial Narrow"/>
        </w:rPr>
      </w:pPr>
      <w:r w:rsidRPr="00DB3462">
        <w:rPr>
          <w:rFonts w:ascii="Arial Narrow" w:hAnsi="Arial Narrow"/>
          <w:bCs/>
        </w:rPr>
        <w:t xml:space="preserve">  </w:t>
      </w:r>
      <w:r w:rsidR="00094CE8" w:rsidRPr="00DB3462">
        <w:rPr>
          <w:rFonts w:ascii="Arial Narrow" w:hAnsi="Arial Narrow"/>
        </w:rPr>
        <w:t>Oferuję wykonywanie przedmiotu zamówienia za wynagrodzenie w wysokości określonej  w Cenniku, stanowiącym załącznik do oferty.</w:t>
      </w:r>
    </w:p>
    <w:p w:rsidR="00094CE8" w:rsidRPr="00B02D34" w:rsidRDefault="00094CE8" w:rsidP="00094CE8">
      <w:pPr>
        <w:pStyle w:val="Default"/>
        <w:spacing w:line="276" w:lineRule="auto"/>
        <w:ind w:left="567" w:hanging="567"/>
        <w:jc w:val="both"/>
        <w:rPr>
          <w:rFonts w:ascii="Arial Narrow" w:hAnsi="Arial Narrow"/>
          <w:color w:val="auto"/>
        </w:rPr>
      </w:pPr>
      <w:r>
        <w:rPr>
          <w:rFonts w:ascii="Arial Narrow" w:hAnsi="Arial Narrow"/>
          <w:bCs/>
        </w:rPr>
        <w:t>3.</w:t>
      </w:r>
      <w:r>
        <w:rPr>
          <w:rFonts w:ascii="Arial Narrow" w:hAnsi="Arial Narrow"/>
          <w:bCs/>
        </w:rPr>
        <w:tab/>
      </w:r>
      <w:r>
        <w:rPr>
          <w:rFonts w:ascii="Arial Narrow" w:hAnsi="Arial Narrow"/>
        </w:rPr>
        <w:t xml:space="preserve">Oświadczam, że zapoznałem się z treścią ogłoszenia o konkursie, Szczegółowymi Warunkami Konkursu </w:t>
      </w:r>
      <w:r w:rsidRPr="00B02D34">
        <w:rPr>
          <w:rFonts w:ascii="Arial Narrow" w:hAnsi="Arial Narrow"/>
          <w:color w:val="auto"/>
        </w:rPr>
        <w:t xml:space="preserve">Ofert oraz nie wnoszę do nich zastrzeżeń. </w:t>
      </w:r>
    </w:p>
    <w:p w:rsidR="003B216D" w:rsidRDefault="00094CE8" w:rsidP="003B216D">
      <w:pPr>
        <w:pStyle w:val="Default"/>
        <w:tabs>
          <w:tab w:val="left" w:pos="567"/>
        </w:tabs>
        <w:spacing w:line="276" w:lineRule="auto"/>
        <w:ind w:left="567" w:hanging="567"/>
        <w:jc w:val="both"/>
        <w:rPr>
          <w:rFonts w:ascii="Arial Narrow" w:hAnsi="Arial Narrow"/>
          <w:color w:val="auto"/>
        </w:rPr>
      </w:pPr>
      <w:r w:rsidRPr="00B02D34">
        <w:rPr>
          <w:rFonts w:ascii="Arial Narrow" w:hAnsi="Arial Narrow"/>
          <w:color w:val="auto"/>
        </w:rPr>
        <w:t>4.</w:t>
      </w:r>
      <w:r w:rsidRPr="00B02D34">
        <w:rPr>
          <w:rFonts w:ascii="Arial Narrow" w:hAnsi="Arial Narrow"/>
          <w:color w:val="auto"/>
        </w:rPr>
        <w:tab/>
        <w:t>Oświadczam, że niniejsza oferta wiąże mnie przez okres 30 dni od upływu terminu składania ofert.</w:t>
      </w:r>
    </w:p>
    <w:p w:rsidR="00094CE8" w:rsidRPr="00B02D34" w:rsidRDefault="00094CE8" w:rsidP="00094CE8">
      <w:pPr>
        <w:pStyle w:val="Default"/>
        <w:tabs>
          <w:tab w:val="left" w:pos="567"/>
        </w:tabs>
        <w:spacing w:line="276" w:lineRule="auto"/>
        <w:jc w:val="both"/>
        <w:rPr>
          <w:rFonts w:ascii="Arial Narrow" w:hAnsi="Arial Narrow"/>
          <w:color w:val="auto"/>
        </w:rPr>
      </w:pPr>
      <w:r w:rsidRPr="00B02D34">
        <w:rPr>
          <w:rFonts w:ascii="Arial Narrow" w:hAnsi="Arial Narrow"/>
          <w:color w:val="auto"/>
        </w:rPr>
        <w:t>5.</w:t>
      </w:r>
      <w:r w:rsidRPr="00B02D34">
        <w:rPr>
          <w:rFonts w:ascii="Arial Narrow" w:hAnsi="Arial Narrow"/>
          <w:color w:val="auto"/>
        </w:rPr>
        <w:tab/>
        <w:t>Załącznikami do oferty są:</w:t>
      </w:r>
    </w:p>
    <w:p w:rsidR="00094CE8" w:rsidRPr="00B02D34" w:rsidRDefault="00094CE8" w:rsidP="00A67BBE">
      <w:pPr>
        <w:ind w:left="1410" w:hanging="690"/>
        <w:jc w:val="both"/>
        <w:rPr>
          <w:rFonts w:ascii="Arial Narrow" w:hAnsi="Arial Narrow"/>
        </w:rPr>
      </w:pPr>
      <w:r w:rsidRPr="00B02D34">
        <w:rPr>
          <w:rFonts w:ascii="Arial Narrow" w:hAnsi="Arial Narrow"/>
        </w:rPr>
        <w:t>a)</w:t>
      </w:r>
      <w:r w:rsidRPr="00B02D34">
        <w:rPr>
          <w:rFonts w:ascii="Arial Narrow" w:hAnsi="Arial Narrow"/>
        </w:rPr>
        <w:tab/>
        <w:t xml:space="preserve">Cennik Oferenta, </w:t>
      </w:r>
      <w:r>
        <w:rPr>
          <w:rFonts w:ascii="Arial Narrow" w:hAnsi="Arial Narrow"/>
        </w:rPr>
        <w:t xml:space="preserve">sporządzony wg wzoru </w:t>
      </w:r>
      <w:r w:rsidRPr="00B02D34">
        <w:rPr>
          <w:rFonts w:ascii="Arial Narrow" w:hAnsi="Arial Narrow"/>
        </w:rPr>
        <w:t xml:space="preserve">stanowiącego Załącznik nr </w:t>
      </w:r>
      <w:r>
        <w:rPr>
          <w:rFonts w:ascii="Arial Narrow" w:hAnsi="Arial Narrow"/>
        </w:rPr>
        <w:t>3</w:t>
      </w:r>
      <w:r w:rsidRPr="00B02D34">
        <w:rPr>
          <w:rFonts w:ascii="Arial Narrow" w:hAnsi="Arial Narrow"/>
        </w:rPr>
        <w:t xml:space="preserve"> do SWKO,</w:t>
      </w:r>
    </w:p>
    <w:p w:rsidR="00BC7F04" w:rsidRDefault="00094CE8" w:rsidP="00B3048B">
      <w:pPr>
        <w:ind w:left="1410" w:hanging="690"/>
        <w:jc w:val="both"/>
        <w:rPr>
          <w:rFonts w:ascii="Arial Narrow" w:hAnsi="Arial Narrow"/>
        </w:rPr>
      </w:pPr>
      <w:r>
        <w:rPr>
          <w:rFonts w:ascii="Arial Narrow" w:hAnsi="Arial Narrow"/>
        </w:rPr>
        <w:t>b</w:t>
      </w:r>
      <w:r w:rsidRPr="00B02D34">
        <w:rPr>
          <w:rFonts w:ascii="Arial Narrow" w:hAnsi="Arial Narrow"/>
        </w:rPr>
        <w:t>)</w:t>
      </w:r>
      <w:r w:rsidRPr="00B02D34">
        <w:rPr>
          <w:rFonts w:ascii="Arial Narrow" w:hAnsi="Arial Narrow"/>
        </w:rPr>
        <w:tab/>
        <w:t>Oświadczenie Oferenta, sporządzone wg wzoru stanowiącego Załącznik nr 2 do SWKO,</w:t>
      </w:r>
    </w:p>
    <w:p w:rsidR="002F6295" w:rsidRDefault="00E268CD" w:rsidP="00385325">
      <w:pPr>
        <w:pStyle w:val="Default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c)</w:t>
      </w:r>
      <w:r>
        <w:rPr>
          <w:rFonts w:ascii="Arial Narrow" w:hAnsi="Arial Narrow"/>
        </w:rPr>
        <w:tab/>
      </w:r>
      <w:r w:rsidR="00385325">
        <w:rPr>
          <w:rFonts w:ascii="Arial Narrow" w:hAnsi="Arial Narrow"/>
        </w:rPr>
        <w:t>Klauzula informacyjna,</w:t>
      </w:r>
    </w:p>
    <w:p w:rsidR="0051759B" w:rsidRPr="0034696D" w:rsidRDefault="00DC024A" w:rsidP="0034696D">
      <w:pPr>
        <w:pStyle w:val="Default"/>
        <w:ind w:firstLine="709"/>
        <w:jc w:val="both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d)</w:t>
      </w:r>
      <w:r>
        <w:rPr>
          <w:rFonts w:ascii="Arial Narrow" w:hAnsi="Arial Narrow"/>
          <w:color w:val="auto"/>
        </w:rPr>
        <w:tab/>
      </w:r>
      <w:r w:rsidR="00E268CD" w:rsidRPr="00BC277E">
        <w:rPr>
          <w:rFonts w:ascii="Arial Narrow" w:hAnsi="Arial Narrow"/>
          <w:color w:val="auto"/>
        </w:rPr>
        <w:t>odpis z Krajowego Rejestru Sądowego</w:t>
      </w:r>
      <w:r w:rsidR="00E268CD">
        <w:rPr>
          <w:rFonts w:ascii="Arial Narrow" w:hAnsi="Arial Narrow"/>
          <w:color w:val="auto"/>
        </w:rPr>
        <w:t>/wydruk z Krajowego Rejestru Sądowego</w:t>
      </w:r>
      <w:r w:rsidR="00E268CD" w:rsidRPr="00BC277E">
        <w:rPr>
          <w:rFonts w:ascii="Arial Narrow" w:hAnsi="Arial Narrow"/>
          <w:color w:val="auto"/>
        </w:rPr>
        <w:t>*),</w:t>
      </w:r>
    </w:p>
    <w:p w:rsidR="00E268CD" w:rsidRDefault="00DC024A" w:rsidP="00DC024A">
      <w:pPr>
        <w:pStyle w:val="Default"/>
        <w:ind w:left="1412" w:hanging="703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e</w:t>
      </w:r>
      <w:r w:rsidR="00E268CD">
        <w:rPr>
          <w:rFonts w:ascii="Arial Narrow" w:hAnsi="Arial Narrow"/>
        </w:rPr>
        <w:t>)</w:t>
      </w:r>
      <w:r w:rsidR="00E268CD">
        <w:rPr>
          <w:rFonts w:ascii="Arial Narrow" w:hAnsi="Arial Narrow"/>
        </w:rPr>
        <w:tab/>
      </w:r>
      <w:r w:rsidR="00E268CD">
        <w:rPr>
          <w:rFonts w:ascii="Arial Narrow" w:hAnsi="Arial Narrow" w:cs="Arial"/>
        </w:rPr>
        <w:t>wydruk z Rejestru Podmiotów Wykonujących Działalność Leczniczą, wraz z numerem księgi rejestrowej</w:t>
      </w:r>
      <w:r w:rsidR="00E268CD" w:rsidRPr="00BC277E">
        <w:rPr>
          <w:rFonts w:ascii="Arial Narrow" w:hAnsi="Arial Narrow" w:cs="Arial"/>
        </w:rPr>
        <w:t>,</w:t>
      </w:r>
    </w:p>
    <w:p w:rsidR="00E268CD" w:rsidRPr="006F0B90" w:rsidRDefault="00DC024A" w:rsidP="006F0B90">
      <w:pPr>
        <w:pStyle w:val="Default"/>
        <w:ind w:left="1412" w:hanging="703"/>
        <w:jc w:val="both"/>
        <w:rPr>
          <w:rFonts w:ascii="Arial Narrow" w:hAnsi="Arial Narrow"/>
        </w:rPr>
      </w:pPr>
      <w:r>
        <w:rPr>
          <w:rFonts w:ascii="Arial Narrow" w:hAnsi="Arial Narrow"/>
        </w:rPr>
        <w:t>f</w:t>
      </w:r>
      <w:r w:rsidR="00E268CD">
        <w:rPr>
          <w:rFonts w:ascii="Arial Narrow" w:hAnsi="Arial Narrow"/>
        </w:rPr>
        <w:t>)</w:t>
      </w:r>
      <w:r w:rsidR="00E268CD">
        <w:rPr>
          <w:rFonts w:ascii="Arial Narrow" w:hAnsi="Arial Narrow"/>
        </w:rPr>
        <w:tab/>
        <w:t>z</w:t>
      </w:r>
      <w:r w:rsidR="00E268CD" w:rsidRPr="00BC277E">
        <w:rPr>
          <w:rFonts w:ascii="Arial Narrow" w:hAnsi="Arial Narrow"/>
        </w:rPr>
        <w:t xml:space="preserve">aświadczenie o wpisie </w:t>
      </w:r>
      <w:r w:rsidR="00E268CD">
        <w:rPr>
          <w:rFonts w:ascii="Arial Narrow" w:hAnsi="Arial Narrow"/>
        </w:rPr>
        <w:t>do Centralnej E</w:t>
      </w:r>
      <w:r w:rsidR="00E268CD" w:rsidRPr="00CA053B">
        <w:rPr>
          <w:rFonts w:ascii="Arial Narrow" w:hAnsi="Arial Narrow"/>
        </w:rPr>
        <w:t xml:space="preserve">widencji </w:t>
      </w:r>
      <w:r w:rsidR="00E268CD">
        <w:rPr>
          <w:rFonts w:ascii="Arial Narrow" w:hAnsi="Arial Narrow"/>
        </w:rPr>
        <w:t>i Informacji o D</w:t>
      </w:r>
      <w:r w:rsidR="00E268CD" w:rsidRPr="00CA053B">
        <w:rPr>
          <w:rFonts w:ascii="Arial Narrow" w:hAnsi="Arial Narrow"/>
        </w:rPr>
        <w:t xml:space="preserve">ziałalności </w:t>
      </w:r>
      <w:r w:rsidR="00E268CD">
        <w:rPr>
          <w:rFonts w:ascii="Arial Narrow" w:hAnsi="Arial Narrow"/>
        </w:rPr>
        <w:t>G</w:t>
      </w:r>
      <w:r w:rsidR="00E268CD" w:rsidRPr="00CA053B">
        <w:rPr>
          <w:rFonts w:ascii="Arial Narrow" w:hAnsi="Arial Narrow"/>
        </w:rPr>
        <w:t>ospodarczej</w:t>
      </w:r>
      <w:r w:rsidR="00E268CD">
        <w:rPr>
          <w:rFonts w:ascii="Arial Narrow" w:hAnsi="Arial Narrow"/>
        </w:rPr>
        <w:t>/ wydruk z Centralnej Ewidencji i Informacji o Działalności Gospodarczej</w:t>
      </w:r>
      <w:r w:rsidR="00E268CD" w:rsidRPr="00BC277E">
        <w:rPr>
          <w:rFonts w:ascii="Arial Narrow" w:hAnsi="Arial Narrow"/>
        </w:rPr>
        <w:t>*),</w:t>
      </w:r>
    </w:p>
    <w:p w:rsidR="00E268CD" w:rsidRDefault="00DC024A" w:rsidP="00E268CD">
      <w:pPr>
        <w:pStyle w:val="Default"/>
        <w:ind w:left="1413" w:hanging="705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g</w:t>
      </w:r>
      <w:r w:rsidR="00E268CD">
        <w:rPr>
          <w:rFonts w:ascii="Arial Narrow" w:hAnsi="Arial Narrow"/>
        </w:rPr>
        <w:t>)</w:t>
      </w:r>
      <w:r w:rsidR="00E268CD">
        <w:rPr>
          <w:rFonts w:ascii="Arial Narrow" w:hAnsi="Arial Narrow"/>
        </w:rPr>
        <w:tab/>
      </w:r>
      <w:r w:rsidR="00E268CD" w:rsidRPr="00BC277E">
        <w:rPr>
          <w:rFonts w:ascii="Arial Narrow" w:hAnsi="Arial Narrow"/>
        </w:rPr>
        <w:t>zaświadczenie o numerze identyfikacyjnym REGON</w:t>
      </w:r>
      <w:r w:rsidR="00E268CD">
        <w:rPr>
          <w:rFonts w:ascii="Arial Narrow" w:hAnsi="Arial Narrow"/>
        </w:rPr>
        <w:t>/wydruk z Bazy Internetowej REGON*),</w:t>
      </w:r>
    </w:p>
    <w:p w:rsidR="003C5AF4" w:rsidRDefault="00814FDA" w:rsidP="00C70F44">
      <w:pPr>
        <w:pStyle w:val="Default"/>
        <w:ind w:left="1413" w:hanging="705"/>
        <w:jc w:val="both"/>
        <w:rPr>
          <w:rFonts w:ascii="Arial Narrow" w:hAnsi="Arial Narrow"/>
        </w:rPr>
      </w:pPr>
      <w:r>
        <w:rPr>
          <w:rFonts w:ascii="Arial Narrow" w:hAnsi="Arial Narrow"/>
        </w:rPr>
        <w:t>h</w:t>
      </w:r>
      <w:r w:rsidR="00094CE8">
        <w:rPr>
          <w:rFonts w:ascii="Arial Narrow" w:hAnsi="Arial Narrow"/>
        </w:rPr>
        <w:t>)</w:t>
      </w:r>
      <w:r w:rsidR="00094CE8">
        <w:rPr>
          <w:rFonts w:ascii="Arial Narrow" w:hAnsi="Arial Narrow"/>
        </w:rPr>
        <w:tab/>
      </w:r>
      <w:r w:rsidR="00094CE8">
        <w:rPr>
          <w:rFonts w:ascii="Arial Narrow" w:hAnsi="Arial Narrow"/>
        </w:rPr>
        <w:tab/>
        <w:t>pełnomocnictwo*),</w:t>
      </w:r>
    </w:p>
    <w:p w:rsidR="00094CE8" w:rsidRPr="00CC6E0C" w:rsidRDefault="00814FDA" w:rsidP="00A67BBE">
      <w:pPr>
        <w:pStyle w:val="Default"/>
        <w:ind w:left="1412" w:hanging="703"/>
        <w:jc w:val="both"/>
        <w:rPr>
          <w:rFonts w:ascii="Arial Narrow" w:hAnsi="Arial Narrow" w:cs="Arial"/>
        </w:rPr>
      </w:pPr>
      <w:r>
        <w:rPr>
          <w:rFonts w:ascii="Arial Narrow" w:hAnsi="Arial Narrow"/>
        </w:rPr>
        <w:t>i</w:t>
      </w:r>
      <w:r w:rsidR="00094CE8">
        <w:rPr>
          <w:rFonts w:ascii="Arial Narrow" w:hAnsi="Arial Narrow"/>
        </w:rPr>
        <w:t>)</w:t>
      </w:r>
      <w:r w:rsidR="00094CE8">
        <w:rPr>
          <w:rFonts w:ascii="Arial Narrow" w:hAnsi="Arial Narrow"/>
        </w:rPr>
        <w:tab/>
      </w:r>
      <w:r w:rsidR="00094CE8" w:rsidRPr="000F4B8C">
        <w:rPr>
          <w:rFonts w:ascii="Arial Narrow" w:hAnsi="Arial Narrow"/>
        </w:rPr>
        <w:t xml:space="preserve">dokumenty </w:t>
      </w:r>
      <w:r w:rsidR="00094CE8" w:rsidRPr="000F4B8C">
        <w:rPr>
          <w:rFonts w:ascii="Arial Narrow" w:hAnsi="Arial Narrow" w:cs="Arial"/>
        </w:rPr>
        <w:t>potwierdzające kwalifikacje zawodowe, w tym prawo wykonywania zawodu lekarza, dyplom ukończenia studiów medycznych, posiadane specjalizacje</w:t>
      </w:r>
      <w:r w:rsidR="007D713B">
        <w:rPr>
          <w:rFonts w:ascii="Arial Narrow" w:hAnsi="Arial Narrow" w:cs="Arial"/>
        </w:rPr>
        <w:t xml:space="preserve"> </w:t>
      </w:r>
      <w:r w:rsidR="00094CE8" w:rsidRPr="000F4B8C">
        <w:rPr>
          <w:rFonts w:ascii="Arial Narrow" w:hAnsi="Arial Narrow" w:cs="Arial"/>
        </w:rPr>
        <w:t>oraz nadanie stopnia naukowego przez Radę Wydziału Lekarskiego</w:t>
      </w:r>
      <w:r w:rsidR="00094CE8">
        <w:rPr>
          <w:rFonts w:ascii="Arial Narrow" w:hAnsi="Arial Narrow"/>
        </w:rPr>
        <w:t>*)</w:t>
      </w:r>
      <w:r w:rsidR="00094CE8" w:rsidRPr="000F4B8C">
        <w:rPr>
          <w:rFonts w:ascii="Arial Narrow" w:hAnsi="Arial Narrow" w:cs="Arial"/>
        </w:rPr>
        <w:t>,</w:t>
      </w:r>
    </w:p>
    <w:p w:rsidR="00094CE8" w:rsidRPr="009C1699" w:rsidRDefault="00814FDA" w:rsidP="002E1282">
      <w:pPr>
        <w:ind w:left="1412" w:hanging="707"/>
        <w:jc w:val="both"/>
        <w:rPr>
          <w:rFonts w:ascii="Arial Narrow" w:hAnsi="Arial Narrow" w:cs="Arial"/>
        </w:rPr>
      </w:pPr>
      <w:r>
        <w:rPr>
          <w:rFonts w:ascii="Arial" w:hAnsi="Arial" w:cs="Arial"/>
          <w:sz w:val="20"/>
          <w:szCs w:val="20"/>
        </w:rPr>
        <w:t>j</w:t>
      </w:r>
      <w:r w:rsidR="00094CE8">
        <w:rPr>
          <w:rFonts w:ascii="Arial" w:hAnsi="Arial" w:cs="Arial"/>
          <w:sz w:val="20"/>
          <w:szCs w:val="20"/>
        </w:rPr>
        <w:t>)</w:t>
      </w:r>
      <w:r w:rsidR="00094CE8" w:rsidRPr="00C454D2">
        <w:rPr>
          <w:rFonts w:ascii="Arial" w:hAnsi="Arial" w:cs="Arial"/>
          <w:sz w:val="20"/>
          <w:szCs w:val="20"/>
        </w:rPr>
        <w:tab/>
      </w:r>
      <w:r w:rsidR="007F1922" w:rsidRPr="005775C6">
        <w:rPr>
          <w:rFonts w:ascii="Arial Narrow" w:hAnsi="Arial Narrow" w:cs="Arial"/>
        </w:rPr>
        <w:t>ważne badania lekarskie</w:t>
      </w:r>
      <w:r w:rsidR="007F1922">
        <w:rPr>
          <w:rFonts w:ascii="Arial Narrow" w:hAnsi="Arial Narrow" w:cs="Arial"/>
        </w:rPr>
        <w:t xml:space="preserve"> ze wskazaniem opisu zagrożeń</w:t>
      </w:r>
      <w:r w:rsidR="00094CE8" w:rsidRPr="009C1699">
        <w:rPr>
          <w:rFonts w:ascii="Arial Narrow" w:hAnsi="Arial Narrow" w:cs="Arial"/>
        </w:rPr>
        <w:t>,</w:t>
      </w:r>
      <w:r w:rsidR="00DB3462">
        <w:rPr>
          <w:rFonts w:ascii="Arial Narrow" w:hAnsi="Arial Narrow" w:cs="Arial"/>
        </w:rPr>
        <w:t xml:space="preserve"> badania sanitarno-epidemiologiczne</w:t>
      </w:r>
    </w:p>
    <w:p w:rsidR="00094CE8" w:rsidRPr="009C1699" w:rsidRDefault="00814FDA" w:rsidP="00A67BBE">
      <w:pPr>
        <w:ind w:left="360" w:firstLine="34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k</w:t>
      </w:r>
      <w:r w:rsidR="00094CE8" w:rsidRPr="009C1699">
        <w:rPr>
          <w:rFonts w:ascii="Arial Narrow" w:hAnsi="Arial Narrow" w:cs="Arial"/>
        </w:rPr>
        <w:t>)</w:t>
      </w:r>
      <w:r w:rsidR="00094CE8" w:rsidRPr="009C1699">
        <w:rPr>
          <w:rFonts w:ascii="Arial Narrow" w:hAnsi="Arial Narrow" w:cs="Arial"/>
        </w:rPr>
        <w:tab/>
        <w:t>numer konta bankowego,</w:t>
      </w:r>
    </w:p>
    <w:p w:rsidR="00094CE8" w:rsidRPr="009C1699" w:rsidRDefault="00814FDA" w:rsidP="00A67BBE">
      <w:pPr>
        <w:ind w:left="1412" w:hanging="703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</w:t>
      </w:r>
      <w:r w:rsidR="00094CE8" w:rsidRPr="009C1699">
        <w:rPr>
          <w:rFonts w:ascii="Arial Narrow" w:hAnsi="Arial Narrow" w:cs="Arial"/>
        </w:rPr>
        <w:t xml:space="preserve">) </w:t>
      </w:r>
      <w:r w:rsidR="00094CE8" w:rsidRPr="009C1699">
        <w:rPr>
          <w:rFonts w:ascii="Arial Narrow" w:hAnsi="Arial Narrow" w:cs="Arial"/>
        </w:rPr>
        <w:tab/>
        <w:t>umowa ubezpieczenia OC podmiotu przyjmującego zamówienie na świadczenie zdrowotne,</w:t>
      </w:r>
    </w:p>
    <w:p w:rsidR="00385325" w:rsidRDefault="00814FDA" w:rsidP="00C70F44">
      <w:pPr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ł</w:t>
      </w:r>
      <w:r w:rsidR="00094CE8">
        <w:rPr>
          <w:rFonts w:ascii="Arial Narrow" w:hAnsi="Arial Narrow" w:cs="Arial"/>
        </w:rPr>
        <w:t>)</w:t>
      </w:r>
      <w:r w:rsidR="00094CE8">
        <w:rPr>
          <w:rFonts w:ascii="Arial Narrow" w:hAnsi="Arial Narrow" w:cs="Arial"/>
        </w:rPr>
        <w:tab/>
      </w:r>
      <w:r w:rsidR="00624267">
        <w:rPr>
          <w:rFonts w:ascii="Arial Narrow" w:hAnsi="Arial Narrow" w:cs="Arial"/>
        </w:rPr>
        <w:t>przebieg pracy zawodowej</w:t>
      </w:r>
      <w:r w:rsidR="00A804A2">
        <w:rPr>
          <w:rFonts w:ascii="Arial Narrow" w:hAnsi="Arial Narrow" w:cs="Arial"/>
        </w:rPr>
        <w:t>,</w:t>
      </w:r>
    </w:p>
    <w:p w:rsidR="000F4A20" w:rsidRDefault="00385325" w:rsidP="00385325">
      <w:pPr>
        <w:ind w:left="1413" w:hanging="705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m)</w:t>
      </w:r>
      <w:r>
        <w:rPr>
          <w:rFonts w:ascii="Arial Narrow" w:hAnsi="Arial Narrow" w:cs="Arial"/>
        </w:rPr>
        <w:tab/>
      </w:r>
      <w:r w:rsidR="006D26D0">
        <w:rPr>
          <w:rFonts w:ascii="Arial Narrow" w:hAnsi="Arial Narrow" w:cs="Arial"/>
        </w:rPr>
        <w:t>zaświadczenie o szkoleniu BHP oraz zaświadczenie o szkoleniu BHP w programie tematyka pola elektromagnetycznego, w  przypadku udzielania świadczeń zdrowotnych w narażeniu na działanie pola elektromagnetycznego*</w:t>
      </w:r>
    </w:p>
    <w:p w:rsidR="00FC4A91" w:rsidRDefault="00FC4A91" w:rsidP="003E4DB2">
      <w:pPr>
        <w:spacing w:line="360" w:lineRule="auto"/>
        <w:jc w:val="both"/>
        <w:rPr>
          <w:rFonts w:ascii="Arial Narrow" w:hAnsi="Arial Narrow" w:cs="Arial"/>
          <w:sz w:val="16"/>
          <w:szCs w:val="16"/>
        </w:rPr>
      </w:pPr>
    </w:p>
    <w:p w:rsidR="00FC4A91" w:rsidRDefault="00FC4A91" w:rsidP="003E4DB2">
      <w:pPr>
        <w:spacing w:line="360" w:lineRule="auto"/>
        <w:jc w:val="both"/>
        <w:rPr>
          <w:rFonts w:ascii="Arial Narrow" w:hAnsi="Arial Narrow" w:cs="Arial"/>
          <w:sz w:val="16"/>
          <w:szCs w:val="16"/>
        </w:rPr>
      </w:pPr>
    </w:p>
    <w:p w:rsidR="00FC4A91" w:rsidRDefault="00FC4A91" w:rsidP="003E4DB2">
      <w:pPr>
        <w:spacing w:line="360" w:lineRule="auto"/>
        <w:jc w:val="both"/>
        <w:rPr>
          <w:rFonts w:ascii="Arial Narrow" w:hAnsi="Arial Narrow" w:cs="Arial"/>
          <w:sz w:val="16"/>
          <w:szCs w:val="16"/>
        </w:rPr>
      </w:pPr>
    </w:p>
    <w:p w:rsidR="006D26D0" w:rsidRPr="00DB3462" w:rsidRDefault="006D26D0" w:rsidP="006D26D0">
      <w:pPr>
        <w:ind w:left="1410" w:hanging="705"/>
        <w:jc w:val="both"/>
        <w:rPr>
          <w:rFonts w:ascii="Arial Narrow" w:hAnsi="Arial Narrow"/>
          <w:i/>
          <w:sz w:val="20"/>
          <w:szCs w:val="20"/>
        </w:rPr>
      </w:pPr>
      <w:r w:rsidRPr="00DB3462">
        <w:rPr>
          <w:rFonts w:ascii="Arial Narrow" w:hAnsi="Arial Narrow"/>
          <w:i/>
          <w:sz w:val="20"/>
          <w:szCs w:val="20"/>
        </w:rPr>
        <w:t>*)</w:t>
      </w:r>
      <w:r w:rsidRPr="00DB3462">
        <w:rPr>
          <w:rFonts w:ascii="Arial Narrow" w:hAnsi="Arial Narrow"/>
          <w:i/>
          <w:sz w:val="20"/>
          <w:szCs w:val="20"/>
        </w:rPr>
        <w:tab/>
        <w:t>Należy dołączyć odpowiednio dokumenty dotyczące Oferenta.</w:t>
      </w:r>
    </w:p>
    <w:p w:rsidR="00FC4A91" w:rsidRDefault="00FC4A91" w:rsidP="003E4DB2">
      <w:pPr>
        <w:spacing w:line="360" w:lineRule="auto"/>
        <w:jc w:val="both"/>
        <w:rPr>
          <w:rFonts w:ascii="Arial Narrow" w:hAnsi="Arial Narrow" w:cs="Arial"/>
          <w:sz w:val="16"/>
          <w:szCs w:val="16"/>
        </w:rPr>
      </w:pPr>
    </w:p>
    <w:p w:rsidR="0005130D" w:rsidRDefault="0005130D" w:rsidP="0051759B">
      <w:pPr>
        <w:spacing w:line="360" w:lineRule="auto"/>
        <w:jc w:val="both"/>
        <w:rPr>
          <w:rFonts w:ascii="Arial Narrow" w:hAnsi="Arial Narrow" w:cs="Arial"/>
        </w:rPr>
      </w:pPr>
    </w:p>
    <w:p w:rsidR="00094CE8" w:rsidRPr="00A67BBE" w:rsidRDefault="00094CE8" w:rsidP="00A67BBE">
      <w:pPr>
        <w:spacing w:line="360" w:lineRule="auto"/>
        <w:ind w:left="708"/>
        <w:jc w:val="both"/>
        <w:rPr>
          <w:rFonts w:ascii="Arial Narrow" w:hAnsi="Arial Narrow" w:cs="Arial"/>
        </w:rPr>
      </w:pPr>
      <w:r>
        <w:rPr>
          <w:rFonts w:ascii="Arial Narrow" w:hAnsi="Arial Narrow" w:cs="Tahoma"/>
        </w:rPr>
        <w:t>Podpis(y):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3800"/>
        <w:gridCol w:w="3060"/>
        <w:gridCol w:w="1527"/>
      </w:tblGrid>
      <w:tr w:rsidR="00094CE8" w:rsidTr="007C706C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</w:rPr>
              <w:t>l.p.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</w:rPr>
              <w:t>Nazwisko i imię Oferenta lub osoby (osób) upoważnionej(ych) do reprezentowania Oferenta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</w:rPr>
              <w:t>Podpis(y) Oferenta lub osoby(osób) upoważnionej(ych) do reprezentowania Oferenta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</w:rPr>
              <w:t>Miejscowość</w:t>
            </w:r>
          </w:p>
          <w:p w:rsidR="00094CE8" w:rsidRDefault="00094CE8" w:rsidP="007C706C">
            <w:pPr>
              <w:jc w:val="center"/>
              <w:rPr>
                <w:rFonts w:ascii="Arial Narrow" w:hAnsi="Arial Narrow" w:cs="Tahoma"/>
                <w:b/>
                <w:sz w:val="18"/>
                <w:szCs w:val="18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</w:rPr>
              <w:t>i data</w:t>
            </w:r>
          </w:p>
        </w:tc>
      </w:tr>
      <w:tr w:rsidR="00094CE8" w:rsidTr="007C706C">
        <w:trPr>
          <w:trHeight w:val="345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 xml:space="preserve">1) 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pacing w:line="276" w:lineRule="auto"/>
              <w:rPr>
                <w:rFonts w:ascii="Arial Narrow" w:hAnsi="Arial Narrow" w:cs="Tahoma"/>
                <w:b/>
              </w:rPr>
            </w:pPr>
          </w:p>
          <w:p w:rsidR="00094CE8" w:rsidRDefault="00094CE8" w:rsidP="007C706C">
            <w:pPr>
              <w:spacing w:line="276" w:lineRule="auto"/>
              <w:rPr>
                <w:rFonts w:ascii="Arial Narrow" w:hAnsi="Arial Narrow" w:cs="Tahoma"/>
                <w:b/>
              </w:rPr>
            </w:pPr>
          </w:p>
          <w:p w:rsidR="00094CE8" w:rsidRDefault="00094CE8" w:rsidP="007C706C">
            <w:pPr>
              <w:spacing w:line="276" w:lineRule="auto"/>
              <w:rPr>
                <w:rFonts w:ascii="Arial Narrow" w:hAnsi="Arial Narrow" w:cs="Tahoma"/>
                <w:b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094CE8" w:rsidRDefault="00094CE8" w:rsidP="007C706C">
            <w:pPr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094CE8" w:rsidRDefault="00094CE8" w:rsidP="007C706C">
            <w:pPr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A67BBE" w:rsidRDefault="00A67BBE" w:rsidP="007C706C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094CE8" w:rsidRDefault="00094CE8" w:rsidP="007C706C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</w:tbl>
    <w:p w:rsidR="00094CE8" w:rsidRDefault="00094CE8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0B56DE" w:rsidRDefault="000B56DE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3E6CE9" w:rsidRDefault="003E6CE9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  <w:i/>
        </w:rPr>
      </w:pPr>
    </w:p>
    <w:p w:rsidR="00CF3B31" w:rsidRPr="00DB3462" w:rsidRDefault="00094CE8" w:rsidP="00903B65">
      <w:pPr>
        <w:pStyle w:val="Default"/>
        <w:spacing w:line="276" w:lineRule="auto"/>
        <w:jc w:val="right"/>
        <w:rPr>
          <w:rFonts w:ascii="Arial Narrow" w:hAnsi="Arial Narrow"/>
          <w:color w:val="auto"/>
        </w:rPr>
      </w:pPr>
      <w:r w:rsidRPr="00DB3462">
        <w:rPr>
          <w:rFonts w:ascii="Arial Narrow" w:hAnsi="Arial Narrow"/>
        </w:rPr>
        <w:lastRenderedPageBreak/>
        <w:t xml:space="preserve">Załącznik nr 2 do </w:t>
      </w:r>
      <w:r w:rsidR="00903B65" w:rsidRPr="00DB3462">
        <w:rPr>
          <w:rFonts w:ascii="Arial Narrow" w:hAnsi="Arial Narrow"/>
          <w:color w:val="auto"/>
        </w:rPr>
        <w:t>SWKO</w:t>
      </w:r>
    </w:p>
    <w:p w:rsidR="00094CE8" w:rsidRPr="00522DC9" w:rsidRDefault="00094CE8" w:rsidP="00522DC9">
      <w:pPr>
        <w:pStyle w:val="Default"/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OŚWIADCZENIE OFERENTA</w:t>
      </w:r>
    </w:p>
    <w:p w:rsidR="00431883" w:rsidRDefault="00431883" w:rsidP="00431883">
      <w:pPr>
        <w:pStyle w:val="Nagwek5"/>
        <w:numPr>
          <w:ilvl w:val="0"/>
          <w:numId w:val="0"/>
        </w:numPr>
        <w:spacing w:before="0" w:after="0"/>
        <w:jc w:val="both"/>
        <w:rPr>
          <w:rFonts w:ascii="Arial Narrow" w:hAnsi="Arial Narrow" w:cs="Tahoma"/>
          <w:b w:val="0"/>
          <w:i w:val="0"/>
          <w:sz w:val="22"/>
          <w:szCs w:val="22"/>
        </w:rPr>
      </w:pPr>
      <w:r>
        <w:rPr>
          <w:rFonts w:ascii="Arial Narrow" w:hAnsi="Arial Narrow" w:cs="Tahoma"/>
          <w:b w:val="0"/>
          <w:i w:val="0"/>
          <w:sz w:val="22"/>
          <w:szCs w:val="22"/>
        </w:rPr>
        <w:t>Przedmiot konkursu:</w:t>
      </w:r>
    </w:p>
    <w:p w:rsidR="00DB3462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1. </w:t>
      </w:r>
      <w:r w:rsidRPr="00E6557F">
        <w:rPr>
          <w:rFonts w:ascii="Arial Narrow" w:hAnsi="Arial Narrow"/>
          <w:b/>
        </w:rPr>
        <w:tab/>
        <w:t>Udzielanie świadczeń zdrowotnych z zakresu neurologii w Oddziale Neurologii, w trakcie zwykłej ordynacji czasu pracy.</w:t>
      </w:r>
    </w:p>
    <w:p w:rsidR="00DB3462" w:rsidRPr="00E6557F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2. Udzielanie świadczeń zdrowotnych z zakresu neurologii w Oddziale </w:t>
      </w:r>
      <w:r w:rsidR="002E1282">
        <w:rPr>
          <w:rFonts w:ascii="Arial Narrow" w:hAnsi="Arial Narrow"/>
          <w:b/>
        </w:rPr>
        <w:t>Pododdziałem Udarowym</w:t>
      </w:r>
      <w:r w:rsidR="002E1282" w:rsidRPr="00E6557F">
        <w:rPr>
          <w:rFonts w:ascii="Arial Narrow" w:hAnsi="Arial Narrow"/>
          <w:b/>
        </w:rPr>
        <w:t xml:space="preserve"> </w:t>
      </w:r>
      <w:r w:rsidR="002E1282">
        <w:rPr>
          <w:rFonts w:ascii="Arial Narrow" w:hAnsi="Arial Narrow"/>
          <w:b/>
        </w:rPr>
        <w:br/>
      </w:r>
      <w:r w:rsidRPr="00E6557F">
        <w:rPr>
          <w:rFonts w:ascii="Arial Narrow" w:hAnsi="Arial Narrow"/>
          <w:b/>
        </w:rPr>
        <w:t>w  Megrez Sp. z o.o. w Tychach w trakcie zwykłej ordynacji czasu pracy w ramach umowy zawartej przez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Udzielającego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Zamówienie z Megrez Sp. z o.o. w Tychach.</w:t>
      </w:r>
    </w:p>
    <w:p w:rsidR="00DB3462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3. 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Udzielanie świadczeń zdrowotnych z dziedziny neurologii w zakresie wykonywania badań EMG na rzecz wszystkich Oddziałów GCM.</w:t>
      </w:r>
    </w:p>
    <w:p w:rsidR="00DB3462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4.  </w:t>
      </w:r>
      <w:r w:rsidRPr="007F2D41">
        <w:rPr>
          <w:rFonts w:ascii="Arial Narrow" w:hAnsi="Arial Narrow"/>
          <w:b/>
        </w:rPr>
        <w:t xml:space="preserve">Uczestniczenie w procedurze związanej z pobraniem narządów od dawcy, u którego stwierdzono zgon wskutek śmierci mózgu lub nieodwracalnego zatrzymania krążenia. </w:t>
      </w:r>
    </w:p>
    <w:p w:rsidR="00DB3462" w:rsidRPr="007F2D41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5.  </w:t>
      </w:r>
      <w:r w:rsidRPr="007F2D41">
        <w:rPr>
          <w:rFonts w:ascii="Arial Narrow" w:hAnsi="Arial Narrow"/>
          <w:b/>
        </w:rPr>
        <w:t xml:space="preserve">Dokonywanie wstępnej kwalifikacji zmarłego dawcy tkanek oka. </w:t>
      </w:r>
    </w:p>
    <w:p w:rsidR="00D96376" w:rsidRPr="00A804A2" w:rsidRDefault="00D96376" w:rsidP="00094CE8">
      <w:pPr>
        <w:rPr>
          <w:rFonts w:ascii="Arial Narrow" w:hAnsi="Arial Narrow"/>
          <w:b/>
          <w:sz w:val="4"/>
          <w:szCs w:val="4"/>
        </w:rPr>
      </w:pPr>
    </w:p>
    <w:p w:rsidR="00DB3462" w:rsidRDefault="00DB3462" w:rsidP="00094CE8">
      <w:pPr>
        <w:rPr>
          <w:rFonts w:ascii="Arial Narrow" w:hAnsi="Arial Narrow"/>
          <w:b/>
          <w:sz w:val="16"/>
          <w:szCs w:val="16"/>
        </w:rPr>
      </w:pPr>
    </w:p>
    <w:p w:rsidR="00094CE8" w:rsidRPr="00C15DE2" w:rsidRDefault="00094CE8" w:rsidP="00094CE8">
      <w:pPr>
        <w:rPr>
          <w:rFonts w:ascii="Arial Narrow" w:hAnsi="Arial Narrow"/>
          <w:b/>
          <w:sz w:val="16"/>
          <w:szCs w:val="16"/>
        </w:rPr>
      </w:pPr>
      <w:r w:rsidRPr="00C15DE2">
        <w:rPr>
          <w:rFonts w:ascii="Arial Narrow" w:hAnsi="Arial Narrow"/>
          <w:b/>
          <w:sz w:val="16"/>
          <w:szCs w:val="16"/>
        </w:rPr>
        <w:t>Udzielający zamówienia:</w:t>
      </w:r>
    </w:p>
    <w:p w:rsidR="00310048" w:rsidRPr="00C15DE2" w:rsidRDefault="00310048" w:rsidP="00310048">
      <w:pPr>
        <w:overflowPunct w:val="0"/>
        <w:autoSpaceDE w:val="0"/>
        <w:jc w:val="both"/>
        <w:rPr>
          <w:rFonts w:ascii="Arial Narrow" w:hAnsi="Arial Narrow" w:cs="Tahoma"/>
          <w:sz w:val="16"/>
          <w:szCs w:val="16"/>
        </w:rPr>
      </w:pPr>
      <w:r w:rsidRPr="00C15DE2">
        <w:rPr>
          <w:rFonts w:ascii="Arial Narrow" w:hAnsi="Arial Narrow" w:cs="Tahoma"/>
          <w:sz w:val="16"/>
          <w:szCs w:val="16"/>
        </w:rPr>
        <w:t xml:space="preserve">Górnośląskie Centrum Medyczne  im. prof. Leszka Gieca </w:t>
      </w:r>
    </w:p>
    <w:p w:rsidR="00310048" w:rsidRPr="00C15DE2" w:rsidRDefault="00310048" w:rsidP="00310048">
      <w:pPr>
        <w:overflowPunct w:val="0"/>
        <w:autoSpaceDE w:val="0"/>
        <w:jc w:val="both"/>
        <w:rPr>
          <w:rFonts w:ascii="Arial Narrow" w:hAnsi="Arial Narrow" w:cs="Tahoma"/>
          <w:sz w:val="16"/>
          <w:szCs w:val="16"/>
        </w:rPr>
      </w:pPr>
      <w:r w:rsidRPr="00C15DE2">
        <w:rPr>
          <w:rFonts w:ascii="Arial Narrow" w:hAnsi="Arial Narrow" w:cs="Tahoma"/>
          <w:sz w:val="16"/>
          <w:szCs w:val="16"/>
        </w:rPr>
        <w:t xml:space="preserve">Śląskiego Uniwersytetu Medycznego w Katowicach </w:t>
      </w:r>
    </w:p>
    <w:p w:rsidR="00903B65" w:rsidRDefault="00310048" w:rsidP="00310048">
      <w:pPr>
        <w:rPr>
          <w:rFonts w:ascii="Arial Narrow" w:hAnsi="Arial Narrow" w:cs="Tahoma"/>
          <w:bCs/>
          <w:sz w:val="16"/>
          <w:szCs w:val="16"/>
        </w:rPr>
      </w:pPr>
      <w:r w:rsidRPr="00C15DE2">
        <w:rPr>
          <w:rFonts w:ascii="Arial Narrow" w:hAnsi="Arial Narrow" w:cs="Tahoma"/>
          <w:bCs/>
          <w:sz w:val="16"/>
          <w:szCs w:val="16"/>
        </w:rPr>
        <w:t>ul. Ziołowa 45/4</w:t>
      </w:r>
      <w:r w:rsidR="00D96376">
        <w:rPr>
          <w:rFonts w:ascii="Arial Narrow" w:hAnsi="Arial Narrow" w:cs="Tahoma"/>
          <w:bCs/>
          <w:sz w:val="16"/>
          <w:szCs w:val="16"/>
        </w:rPr>
        <w:t xml:space="preserve">7, 40 –635 Katowice – Ochojec  </w:t>
      </w:r>
    </w:p>
    <w:p w:rsidR="00D96376" w:rsidRPr="00A804A2" w:rsidRDefault="00D96376" w:rsidP="00310048">
      <w:pPr>
        <w:rPr>
          <w:rFonts w:ascii="Arial Narrow" w:hAnsi="Arial Narrow" w:cs="Tahoma"/>
          <w:bCs/>
          <w:sz w:val="8"/>
          <w:szCs w:val="8"/>
        </w:rPr>
      </w:pPr>
    </w:p>
    <w:p w:rsidR="00094CE8" w:rsidRPr="00E17403" w:rsidRDefault="00094CE8" w:rsidP="00094CE8">
      <w:pPr>
        <w:pStyle w:val="Default"/>
        <w:spacing w:line="276" w:lineRule="auto"/>
        <w:ind w:left="567" w:hanging="567"/>
        <w:jc w:val="both"/>
        <w:rPr>
          <w:rFonts w:ascii="Arial Narrow" w:hAnsi="Arial Narrow" w:cs="Arial"/>
          <w:sz w:val="21"/>
          <w:szCs w:val="21"/>
        </w:rPr>
      </w:pPr>
      <w:r w:rsidRPr="00E17403">
        <w:rPr>
          <w:rFonts w:ascii="Arial Narrow" w:hAnsi="Arial Narrow"/>
          <w:sz w:val="21"/>
          <w:szCs w:val="21"/>
        </w:rPr>
        <w:t>1.</w:t>
      </w:r>
      <w:r w:rsidRPr="00E17403">
        <w:rPr>
          <w:rFonts w:ascii="Arial Narrow" w:hAnsi="Arial Narrow"/>
          <w:sz w:val="21"/>
          <w:szCs w:val="21"/>
        </w:rPr>
        <w:tab/>
        <w:t>Zapoznałem / zapoznałam*</w:t>
      </w:r>
      <w:r w:rsidRPr="00E17403">
        <w:rPr>
          <w:rFonts w:ascii="Arial Narrow" w:hAnsi="Arial Narrow" w:cs="Arial"/>
          <w:sz w:val="21"/>
          <w:szCs w:val="21"/>
        </w:rPr>
        <w:t xml:space="preserve"> się z treścią ogłoszenia i Szczegółowymi Warunkami Konkursu Ofert dotyczącego konkursu na udzielenie ww. świadczeń zdrowotnych i nie wnoszę do nich zastrzeżeń.</w:t>
      </w:r>
    </w:p>
    <w:p w:rsidR="00094CE8" w:rsidRPr="00E17403" w:rsidRDefault="00094CE8" w:rsidP="00094CE8">
      <w:pPr>
        <w:pStyle w:val="Default"/>
        <w:spacing w:line="276" w:lineRule="auto"/>
        <w:ind w:left="567" w:hanging="567"/>
        <w:jc w:val="both"/>
        <w:rPr>
          <w:rFonts w:ascii="Arial Narrow" w:hAnsi="Arial Narrow"/>
          <w:sz w:val="21"/>
          <w:szCs w:val="21"/>
        </w:rPr>
      </w:pPr>
      <w:r w:rsidRPr="00E17403">
        <w:rPr>
          <w:rFonts w:ascii="Arial Narrow" w:hAnsi="Arial Narrow" w:cs="Arial"/>
          <w:sz w:val="21"/>
          <w:szCs w:val="21"/>
        </w:rPr>
        <w:t>2.</w:t>
      </w:r>
      <w:r w:rsidRPr="00E17403">
        <w:rPr>
          <w:rFonts w:ascii="Arial Narrow" w:hAnsi="Arial Narrow" w:cs="Arial"/>
          <w:sz w:val="21"/>
          <w:szCs w:val="21"/>
        </w:rPr>
        <w:tab/>
        <w:t>Zapoznałem / zapoznałam*  się z projektem umowy przygotowanym  przez Udzielającego zamówienie</w:t>
      </w:r>
      <w:r w:rsidRPr="00E17403">
        <w:rPr>
          <w:rFonts w:ascii="Arial Narrow" w:hAnsi="Arial Narrow" w:cs="Arial"/>
          <w:sz w:val="21"/>
          <w:szCs w:val="21"/>
        </w:rPr>
        <w:br/>
        <w:t xml:space="preserve"> i nie wnoszę do niego zastrzeżeń.</w:t>
      </w:r>
    </w:p>
    <w:p w:rsidR="00094CE8" w:rsidRPr="00E17403" w:rsidRDefault="00094CE8" w:rsidP="00310048">
      <w:pPr>
        <w:ind w:left="567" w:hanging="567"/>
        <w:rPr>
          <w:rFonts w:ascii="Arial Narrow" w:hAnsi="Arial Narrow" w:cs="Arial"/>
          <w:sz w:val="21"/>
          <w:szCs w:val="21"/>
        </w:rPr>
      </w:pPr>
      <w:r w:rsidRPr="00E17403">
        <w:rPr>
          <w:rFonts w:ascii="Arial Narrow" w:hAnsi="Arial Narrow" w:cs="Arial"/>
          <w:sz w:val="21"/>
          <w:szCs w:val="21"/>
        </w:rPr>
        <w:t>3.</w:t>
      </w:r>
      <w:r w:rsidRPr="00E17403">
        <w:rPr>
          <w:rFonts w:ascii="Arial Narrow" w:hAnsi="Arial Narrow" w:cs="Arial"/>
          <w:sz w:val="21"/>
          <w:szCs w:val="21"/>
        </w:rPr>
        <w:tab/>
        <w:t>Jestem/ nie jestem* pracownikiem Górnośląskiego Centrum Me</w:t>
      </w:r>
      <w:r w:rsidR="00310048" w:rsidRPr="00E17403">
        <w:rPr>
          <w:rFonts w:ascii="Arial Narrow" w:hAnsi="Arial Narrow" w:cs="Arial"/>
          <w:sz w:val="21"/>
          <w:szCs w:val="21"/>
        </w:rPr>
        <w:t>dycznego  im. prof. Leszka Gieca Śląskiego Uniwersytetu Medycznego w Katowicach</w:t>
      </w:r>
      <w:r w:rsidRPr="00E17403">
        <w:rPr>
          <w:rFonts w:ascii="Arial Narrow" w:hAnsi="Arial Narrow" w:cs="Arial"/>
          <w:sz w:val="21"/>
          <w:szCs w:val="21"/>
        </w:rPr>
        <w:t xml:space="preserve">. </w:t>
      </w:r>
      <w:r w:rsidRPr="00E17403">
        <w:rPr>
          <w:rFonts w:ascii="Arial Narrow" w:hAnsi="Arial Narrow" w:cs="Arial"/>
          <w:sz w:val="21"/>
          <w:szCs w:val="21"/>
        </w:rPr>
        <w:br/>
        <w:t xml:space="preserve">W przypadku wybrania mojej oferty w postępowaniu konkursowym zobowiązuję się do rozwiązania umowy </w:t>
      </w:r>
      <w:r w:rsidRPr="00E17403">
        <w:rPr>
          <w:rFonts w:ascii="Arial Narrow" w:hAnsi="Arial Narrow" w:cs="Arial"/>
          <w:sz w:val="21"/>
          <w:szCs w:val="21"/>
        </w:rPr>
        <w:br/>
        <w:t>o pracę przed zawarciem umowy na wykonywanie świadczeń zdrowotnych</w:t>
      </w:r>
      <w:r w:rsidRPr="00E17403">
        <w:rPr>
          <w:rFonts w:ascii="Arial Narrow" w:hAnsi="Arial Narrow"/>
          <w:sz w:val="21"/>
          <w:szCs w:val="21"/>
        </w:rPr>
        <w:t>.</w:t>
      </w:r>
      <w:r w:rsidRPr="00E17403">
        <w:rPr>
          <w:rFonts w:ascii="Arial Narrow" w:hAnsi="Arial Narrow" w:cs="Arial"/>
          <w:sz w:val="21"/>
          <w:szCs w:val="21"/>
        </w:rPr>
        <w:t xml:space="preserve"> </w:t>
      </w:r>
    </w:p>
    <w:p w:rsidR="00094CE8" w:rsidRPr="00E17403" w:rsidRDefault="00094CE8" w:rsidP="00094CE8">
      <w:pPr>
        <w:ind w:left="567"/>
        <w:jc w:val="both"/>
        <w:rPr>
          <w:rFonts w:ascii="Arial Narrow" w:hAnsi="Arial Narrow" w:cs="Arial"/>
          <w:sz w:val="21"/>
          <w:szCs w:val="21"/>
        </w:rPr>
      </w:pPr>
      <w:r w:rsidRPr="00E17403">
        <w:rPr>
          <w:rFonts w:ascii="Arial Narrow" w:hAnsi="Arial Narrow" w:cs="Arial"/>
          <w:sz w:val="21"/>
          <w:szCs w:val="21"/>
        </w:rPr>
        <w:t>lub **</w:t>
      </w:r>
    </w:p>
    <w:p w:rsidR="00094CE8" w:rsidRPr="00E17403" w:rsidRDefault="00094CE8" w:rsidP="00094CE8">
      <w:pPr>
        <w:ind w:left="567"/>
        <w:jc w:val="both"/>
        <w:rPr>
          <w:rFonts w:ascii="Arial Narrow" w:hAnsi="Arial Narrow"/>
          <w:sz w:val="21"/>
          <w:szCs w:val="21"/>
        </w:rPr>
      </w:pPr>
      <w:r w:rsidRPr="00E17403">
        <w:rPr>
          <w:rFonts w:ascii="Arial Narrow" w:hAnsi="Arial Narrow" w:cs="Arial"/>
          <w:sz w:val="21"/>
          <w:szCs w:val="21"/>
        </w:rPr>
        <w:t xml:space="preserve">Dysponuję/ nie dysponuję*  personelem, który na dzień zawarcia umowy o udzielanie świadczeń zdrowotnych </w:t>
      </w:r>
      <w:r w:rsidR="000A29DB" w:rsidRPr="00E17403">
        <w:rPr>
          <w:rFonts w:ascii="Arial Narrow" w:hAnsi="Arial Narrow" w:cs="Arial"/>
          <w:sz w:val="21"/>
          <w:szCs w:val="21"/>
        </w:rPr>
        <w:br/>
      </w:r>
      <w:r w:rsidRPr="00E17403">
        <w:rPr>
          <w:rFonts w:ascii="Arial Narrow" w:hAnsi="Arial Narrow" w:cs="Arial"/>
          <w:sz w:val="21"/>
          <w:szCs w:val="21"/>
        </w:rPr>
        <w:t xml:space="preserve">w wyniku rozstrzygnięcia konkursu oraz w całym okresie jej obowiązania, nie będzie jednocześnie pracownikiem </w:t>
      </w:r>
      <w:r w:rsidR="00310048" w:rsidRPr="00E17403">
        <w:rPr>
          <w:rFonts w:ascii="Arial Narrow" w:hAnsi="Arial Narrow" w:cs="Arial"/>
          <w:sz w:val="21"/>
          <w:szCs w:val="21"/>
        </w:rPr>
        <w:t xml:space="preserve">Górnośląskiego Centrum Medycznego  im. prof. Leszka Gieca Śląskiego Uniwersytetu Medycznego </w:t>
      </w:r>
      <w:r w:rsidR="000A29DB" w:rsidRPr="00E17403">
        <w:rPr>
          <w:rFonts w:ascii="Arial Narrow" w:hAnsi="Arial Narrow" w:cs="Arial"/>
          <w:sz w:val="21"/>
          <w:szCs w:val="21"/>
        </w:rPr>
        <w:br/>
      </w:r>
      <w:r w:rsidR="00310048" w:rsidRPr="00E17403">
        <w:rPr>
          <w:rFonts w:ascii="Arial Narrow" w:hAnsi="Arial Narrow" w:cs="Arial"/>
          <w:sz w:val="21"/>
          <w:szCs w:val="21"/>
        </w:rPr>
        <w:t>w Katowicach</w:t>
      </w:r>
      <w:r w:rsidRPr="00E17403">
        <w:rPr>
          <w:rFonts w:ascii="Arial Narrow" w:hAnsi="Arial Narrow" w:cs="Arial"/>
          <w:sz w:val="21"/>
          <w:szCs w:val="21"/>
        </w:rPr>
        <w:t>.</w:t>
      </w:r>
      <w:r w:rsidRPr="00E17403">
        <w:rPr>
          <w:rFonts w:ascii="Arial Narrow" w:hAnsi="Arial Narrow"/>
          <w:sz w:val="21"/>
          <w:szCs w:val="21"/>
        </w:rPr>
        <w:t xml:space="preserve"> </w:t>
      </w:r>
    </w:p>
    <w:p w:rsidR="00094CE8" w:rsidRPr="00E17403" w:rsidRDefault="00094CE8" w:rsidP="00094CE8">
      <w:pPr>
        <w:ind w:left="567"/>
        <w:jc w:val="both"/>
        <w:rPr>
          <w:rFonts w:ascii="Arial Narrow" w:hAnsi="Arial Narrow" w:cs="Arial"/>
          <w:sz w:val="21"/>
          <w:szCs w:val="21"/>
        </w:rPr>
      </w:pPr>
      <w:r w:rsidRPr="00E17403">
        <w:rPr>
          <w:rFonts w:ascii="Arial Narrow" w:hAnsi="Arial Narrow" w:cs="Arial"/>
          <w:sz w:val="21"/>
          <w:szCs w:val="21"/>
        </w:rPr>
        <w:t xml:space="preserve">W przypadku wybrania mojej oferty zobowiązuje się, że personel udzielający świadczeń zdrowotnych nie będzie jednocześnie pracownikiem </w:t>
      </w:r>
      <w:r w:rsidR="00310048" w:rsidRPr="00E17403">
        <w:rPr>
          <w:rFonts w:ascii="Arial Narrow" w:hAnsi="Arial Narrow" w:cs="Arial"/>
          <w:sz w:val="21"/>
          <w:szCs w:val="21"/>
        </w:rPr>
        <w:t>Górnośląskiego Centrum Medycznego  im. prof. Leszka Gieca Śląskiego Uniwersytetu Medycznego w Katowicach</w:t>
      </w:r>
      <w:r w:rsidRPr="00E17403">
        <w:rPr>
          <w:rFonts w:ascii="Arial Narrow" w:hAnsi="Arial Narrow" w:cs="Arial"/>
          <w:sz w:val="21"/>
          <w:szCs w:val="21"/>
        </w:rPr>
        <w:t>.</w:t>
      </w:r>
    </w:p>
    <w:p w:rsidR="00094CE8" w:rsidRPr="00E17403" w:rsidRDefault="00094CE8" w:rsidP="00094CE8">
      <w:pPr>
        <w:pStyle w:val="Tekstpodstawowy"/>
        <w:tabs>
          <w:tab w:val="left" w:pos="567"/>
        </w:tabs>
        <w:spacing w:after="0"/>
        <w:jc w:val="both"/>
        <w:rPr>
          <w:rFonts w:ascii="Arial Narrow" w:hAnsi="Arial Narrow"/>
          <w:sz w:val="21"/>
          <w:szCs w:val="21"/>
        </w:rPr>
      </w:pPr>
      <w:r w:rsidRPr="00E17403">
        <w:rPr>
          <w:rFonts w:ascii="Arial Narrow" w:hAnsi="Arial Narrow"/>
          <w:sz w:val="21"/>
          <w:szCs w:val="21"/>
        </w:rPr>
        <w:t>4.</w:t>
      </w:r>
      <w:r w:rsidRPr="00E17403">
        <w:rPr>
          <w:rFonts w:ascii="Arial Narrow" w:hAnsi="Arial Narrow"/>
          <w:sz w:val="21"/>
          <w:szCs w:val="21"/>
        </w:rPr>
        <w:tab/>
        <w:t>Oświadczam, że zapewnię ciągłość, kompleksowość, dostępność, jakość udzielanych świadczeń.</w:t>
      </w:r>
      <w:r w:rsidRPr="00E17403">
        <w:rPr>
          <w:rFonts w:ascii="Arial Narrow" w:hAnsi="Arial Narrow" w:cs="Arial"/>
          <w:sz w:val="21"/>
          <w:szCs w:val="21"/>
        </w:rPr>
        <w:t>*</w:t>
      </w:r>
    </w:p>
    <w:p w:rsidR="00094CE8" w:rsidRPr="00E17403" w:rsidRDefault="00094CE8" w:rsidP="00094CE8">
      <w:pPr>
        <w:pStyle w:val="Tekstpodstawowy"/>
        <w:tabs>
          <w:tab w:val="left" w:pos="567"/>
        </w:tabs>
        <w:spacing w:after="0" w:line="276" w:lineRule="auto"/>
        <w:jc w:val="both"/>
        <w:rPr>
          <w:rFonts w:ascii="Arial Narrow" w:hAnsi="Arial Narrow"/>
          <w:sz w:val="21"/>
          <w:szCs w:val="21"/>
        </w:rPr>
      </w:pPr>
      <w:r w:rsidRPr="00E17403">
        <w:rPr>
          <w:rFonts w:ascii="Arial Narrow" w:hAnsi="Arial Narrow"/>
          <w:sz w:val="21"/>
          <w:szCs w:val="21"/>
        </w:rPr>
        <w:t>5.</w:t>
      </w:r>
      <w:r w:rsidRPr="00E17403">
        <w:rPr>
          <w:rFonts w:ascii="Arial Narrow" w:hAnsi="Arial Narrow"/>
          <w:sz w:val="21"/>
          <w:szCs w:val="21"/>
        </w:rPr>
        <w:tab/>
        <w:t>Oświadczam, że posiadam odpowiednie wyposażenie w sprzęt i aparaturę medyczną.</w:t>
      </w:r>
      <w:r w:rsidRPr="00E17403">
        <w:rPr>
          <w:rFonts w:ascii="Arial Narrow" w:hAnsi="Arial Narrow" w:cs="Arial"/>
          <w:sz w:val="21"/>
          <w:szCs w:val="21"/>
        </w:rPr>
        <w:t>*</w:t>
      </w:r>
    </w:p>
    <w:p w:rsidR="00094CE8" w:rsidRPr="00E17403" w:rsidRDefault="00094CE8" w:rsidP="00094CE8">
      <w:pPr>
        <w:pStyle w:val="Tekstpodstawowy"/>
        <w:tabs>
          <w:tab w:val="left" w:pos="567"/>
        </w:tabs>
        <w:spacing w:after="0" w:line="276" w:lineRule="auto"/>
        <w:jc w:val="both"/>
        <w:rPr>
          <w:rFonts w:ascii="Arial Narrow" w:hAnsi="Arial Narrow"/>
          <w:sz w:val="21"/>
          <w:szCs w:val="21"/>
        </w:rPr>
      </w:pPr>
      <w:r w:rsidRPr="00E17403">
        <w:rPr>
          <w:rFonts w:ascii="Arial Narrow" w:hAnsi="Arial Narrow"/>
          <w:sz w:val="21"/>
          <w:szCs w:val="21"/>
        </w:rPr>
        <w:t>6.</w:t>
      </w:r>
      <w:r w:rsidRPr="00E17403">
        <w:rPr>
          <w:rFonts w:ascii="Arial Narrow" w:hAnsi="Arial Narrow"/>
          <w:sz w:val="21"/>
          <w:szCs w:val="21"/>
        </w:rPr>
        <w:tab/>
        <w:t>Oświadczam, że dysponuję personelem o odpowiednich kwalifikacjach.</w:t>
      </w:r>
      <w:r w:rsidRPr="00E17403">
        <w:rPr>
          <w:rFonts w:ascii="Arial Narrow" w:hAnsi="Arial Narrow" w:cs="Arial"/>
          <w:sz w:val="21"/>
          <w:szCs w:val="21"/>
        </w:rPr>
        <w:t>*</w:t>
      </w:r>
    </w:p>
    <w:p w:rsidR="00E32FF9" w:rsidRPr="00E17403" w:rsidRDefault="00094CE8" w:rsidP="003E6CE9">
      <w:pPr>
        <w:pStyle w:val="Tekstpodstawowy"/>
        <w:tabs>
          <w:tab w:val="left" w:pos="567"/>
        </w:tabs>
        <w:spacing w:after="0" w:line="276" w:lineRule="auto"/>
        <w:ind w:left="567" w:hanging="567"/>
        <w:jc w:val="both"/>
        <w:rPr>
          <w:rFonts w:ascii="Arial Narrow" w:hAnsi="Arial Narrow"/>
          <w:sz w:val="21"/>
          <w:szCs w:val="21"/>
        </w:rPr>
      </w:pPr>
      <w:r w:rsidRPr="00E17403">
        <w:rPr>
          <w:rFonts w:ascii="Arial Narrow" w:hAnsi="Arial Narrow" w:cs="Arial"/>
          <w:sz w:val="21"/>
          <w:szCs w:val="21"/>
        </w:rPr>
        <w:t>7.</w:t>
      </w:r>
      <w:r w:rsidRPr="00E17403">
        <w:rPr>
          <w:rFonts w:ascii="Arial Narrow" w:hAnsi="Arial Narrow" w:cs="Arial"/>
          <w:sz w:val="21"/>
          <w:szCs w:val="21"/>
        </w:rPr>
        <w:tab/>
        <w:t xml:space="preserve">Oświadczam, że nie zawarłem / </w:t>
      </w:r>
      <w:r w:rsidR="003E6CE9" w:rsidRPr="00E17403">
        <w:rPr>
          <w:rFonts w:ascii="Arial Narrow" w:hAnsi="Arial Narrow" w:cs="Arial"/>
          <w:sz w:val="21"/>
          <w:szCs w:val="21"/>
          <w:lang w:val="pl-PL"/>
        </w:rPr>
        <w:t xml:space="preserve">nie </w:t>
      </w:r>
      <w:r w:rsidRPr="00E17403">
        <w:rPr>
          <w:rFonts w:ascii="Arial Narrow" w:hAnsi="Arial Narrow" w:cs="Arial"/>
          <w:sz w:val="21"/>
          <w:szCs w:val="21"/>
        </w:rPr>
        <w:t xml:space="preserve">zawarłam* jako świadczeniodawca umowy o udzielanie świadczeń zdrowotnych z Narodowym Funduszem Zdrowia wykonując działalność leczniczą w ramach indywidualnej praktyki lekarskiej/ ani w ramach prowadzonego indywidualnie przedsiębiorstwa podmiotu leczniczego / ani </w:t>
      </w:r>
      <w:r w:rsidR="000A29DB" w:rsidRPr="00E17403">
        <w:rPr>
          <w:rFonts w:ascii="Arial Narrow" w:hAnsi="Arial Narrow" w:cs="Arial"/>
          <w:sz w:val="21"/>
          <w:szCs w:val="21"/>
        </w:rPr>
        <w:br/>
      </w:r>
      <w:r w:rsidRPr="00E17403">
        <w:rPr>
          <w:rFonts w:ascii="Arial Narrow" w:hAnsi="Arial Narrow" w:cs="Arial"/>
          <w:sz w:val="21"/>
          <w:szCs w:val="21"/>
        </w:rPr>
        <w:t>w ramach prowadzonego przedsiębiorstwa podmiotu leczniczego w formie spółki cywilnej.*</w:t>
      </w:r>
    </w:p>
    <w:p w:rsidR="00094CE8" w:rsidRPr="00522DC9" w:rsidRDefault="00094CE8" w:rsidP="00094CE8">
      <w:pPr>
        <w:spacing w:line="276" w:lineRule="auto"/>
        <w:ind w:firstLine="567"/>
        <w:jc w:val="both"/>
        <w:rPr>
          <w:rFonts w:ascii="Arial Narrow" w:hAnsi="Arial Narrow" w:cs="Arial"/>
          <w:sz w:val="14"/>
          <w:szCs w:val="14"/>
        </w:rPr>
      </w:pPr>
      <w:r w:rsidRPr="00522DC9">
        <w:rPr>
          <w:rFonts w:ascii="Arial Narrow" w:hAnsi="Arial Narrow" w:cs="Arial"/>
          <w:sz w:val="14"/>
          <w:szCs w:val="14"/>
        </w:rPr>
        <w:t>*Niepotrzebne skreślić</w:t>
      </w:r>
    </w:p>
    <w:p w:rsidR="00CF3B31" w:rsidRDefault="00094CE8" w:rsidP="00903B65">
      <w:pPr>
        <w:spacing w:line="276" w:lineRule="auto"/>
        <w:ind w:firstLine="567"/>
        <w:jc w:val="both"/>
        <w:rPr>
          <w:rFonts w:ascii="Arial Narrow" w:hAnsi="Arial Narrow" w:cs="Arial"/>
          <w:sz w:val="14"/>
          <w:szCs w:val="14"/>
        </w:rPr>
      </w:pPr>
      <w:r w:rsidRPr="00522DC9">
        <w:rPr>
          <w:rFonts w:ascii="Arial Narrow" w:hAnsi="Arial Narrow" w:cs="Arial"/>
          <w:sz w:val="14"/>
          <w:szCs w:val="14"/>
        </w:rPr>
        <w:t>** Wybrać właściwą opcję</w:t>
      </w:r>
    </w:p>
    <w:p w:rsidR="00CF3B31" w:rsidRPr="0076052A" w:rsidRDefault="00094CE8" w:rsidP="00094CE8">
      <w:pPr>
        <w:jc w:val="both"/>
        <w:rPr>
          <w:rFonts w:ascii="Arial Narrow" w:hAnsi="Arial Narrow" w:cs="Tahoma"/>
          <w:sz w:val="16"/>
          <w:szCs w:val="16"/>
        </w:rPr>
      </w:pPr>
      <w:r w:rsidRPr="0076052A">
        <w:rPr>
          <w:rFonts w:ascii="Arial Narrow" w:hAnsi="Arial Narrow" w:cs="Tahoma"/>
          <w:sz w:val="16"/>
          <w:szCs w:val="16"/>
        </w:rPr>
        <w:t>Podpis(y):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3800"/>
        <w:gridCol w:w="3274"/>
        <w:gridCol w:w="1527"/>
      </w:tblGrid>
      <w:tr w:rsidR="00094CE8" w:rsidTr="001E19E1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l.p.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Nazwisko i imię Oferenta lub osoby (osób) upoważnionej(ych) do reprezentowania Oferenta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Podpis(y) Oferenta lub  osoby(osób) upoważnionej(ych) do reprezentowania Oferenta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Miejscowość</w:t>
            </w:r>
          </w:p>
          <w:p w:rsidR="00094CE8" w:rsidRDefault="00094CE8" w:rsidP="007C706C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i data</w:t>
            </w:r>
          </w:p>
        </w:tc>
      </w:tr>
      <w:tr w:rsidR="00094CE8" w:rsidTr="001E19E1">
        <w:trPr>
          <w:trHeight w:val="48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1)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Pr="00C30618" w:rsidRDefault="00094CE8" w:rsidP="007C706C">
            <w:pPr>
              <w:spacing w:line="276" w:lineRule="auto"/>
              <w:rPr>
                <w:rFonts w:ascii="Arial Narrow" w:hAnsi="Arial Narrow" w:cs="Tahoma"/>
                <w:b/>
                <w:sz w:val="16"/>
                <w:szCs w:val="16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01E03" w:rsidRDefault="00501E03" w:rsidP="007C706C">
            <w:pPr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094CE8" w:rsidRDefault="00094CE8" w:rsidP="007C706C">
            <w:pPr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4CE8" w:rsidRDefault="00094CE8" w:rsidP="007C706C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</w:tbl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  <w:b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</w:rPr>
      </w:pPr>
    </w:p>
    <w:p w:rsidR="00DB3462" w:rsidRDefault="00DB3462" w:rsidP="00094CE8">
      <w:pPr>
        <w:pStyle w:val="Default"/>
        <w:spacing w:line="276" w:lineRule="auto"/>
        <w:jc w:val="right"/>
        <w:rPr>
          <w:rFonts w:ascii="Arial Narrow" w:hAnsi="Arial Narrow"/>
        </w:rPr>
      </w:pPr>
    </w:p>
    <w:p w:rsidR="00094CE8" w:rsidRPr="00DB3462" w:rsidRDefault="00094CE8" w:rsidP="00094CE8">
      <w:pPr>
        <w:pStyle w:val="Default"/>
        <w:spacing w:line="276" w:lineRule="auto"/>
        <w:jc w:val="right"/>
        <w:rPr>
          <w:rFonts w:ascii="Arial Narrow" w:hAnsi="Arial Narrow"/>
          <w:color w:val="auto"/>
        </w:rPr>
      </w:pPr>
      <w:r w:rsidRPr="00DB3462">
        <w:rPr>
          <w:rFonts w:ascii="Arial Narrow" w:hAnsi="Arial Narrow"/>
        </w:rPr>
        <w:lastRenderedPageBreak/>
        <w:t xml:space="preserve">Załącznik nr 3 do </w:t>
      </w:r>
      <w:r w:rsidRPr="00DB3462">
        <w:rPr>
          <w:rFonts w:ascii="Arial Narrow" w:hAnsi="Arial Narrow"/>
          <w:color w:val="auto"/>
        </w:rPr>
        <w:t>SWKO</w:t>
      </w:r>
    </w:p>
    <w:p w:rsidR="00094CE8" w:rsidRPr="00582CDE" w:rsidRDefault="00582CDE" w:rsidP="00582CDE">
      <w:pPr>
        <w:pStyle w:val="Default"/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CENNIK OFERENTA</w:t>
      </w:r>
    </w:p>
    <w:p w:rsidR="003E6CE9" w:rsidRDefault="00094CE8" w:rsidP="003E6CE9">
      <w:pPr>
        <w:pStyle w:val="Nagwek5"/>
        <w:spacing w:before="0" w:after="0"/>
        <w:ind w:hanging="2424"/>
        <w:jc w:val="both"/>
        <w:rPr>
          <w:rFonts w:ascii="Arial Narrow" w:hAnsi="Arial Narrow" w:cs="Tahoma"/>
          <w:b w:val="0"/>
          <w:i w:val="0"/>
          <w:sz w:val="24"/>
          <w:szCs w:val="24"/>
        </w:rPr>
      </w:pPr>
      <w:r w:rsidRPr="0069463B">
        <w:rPr>
          <w:rFonts w:ascii="Arial Narrow" w:hAnsi="Arial Narrow" w:cs="Tahoma"/>
          <w:b w:val="0"/>
          <w:i w:val="0"/>
          <w:sz w:val="24"/>
          <w:szCs w:val="24"/>
        </w:rPr>
        <w:t>Przedmiot konkursu:</w:t>
      </w:r>
    </w:p>
    <w:p w:rsidR="00BD4CEA" w:rsidRPr="00BD4CEA" w:rsidRDefault="00BD4CEA" w:rsidP="00BD4CEA"/>
    <w:p w:rsidR="00DB3462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bookmarkStart w:id="1" w:name="_GoBack"/>
      <w:r w:rsidRPr="00E6557F">
        <w:rPr>
          <w:rFonts w:ascii="Arial Narrow" w:hAnsi="Arial Narrow"/>
          <w:b/>
        </w:rPr>
        <w:t xml:space="preserve">1. </w:t>
      </w:r>
      <w:r w:rsidRPr="00E6557F">
        <w:rPr>
          <w:rFonts w:ascii="Arial Narrow" w:hAnsi="Arial Narrow"/>
          <w:b/>
        </w:rPr>
        <w:tab/>
        <w:t>Udzielanie świadczeń zdrowotnych z zakresu neurologii w Oddziale Neurologii, w trakcie zwykłej ordynacji czasu pracy.</w:t>
      </w:r>
    </w:p>
    <w:p w:rsidR="00DB3462" w:rsidRPr="00E6557F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>2. Udzielanie świadczeń zdrowotnych z zakresu neurologii w Oddziale Neurologii</w:t>
      </w:r>
      <w:r>
        <w:rPr>
          <w:rFonts w:ascii="Arial Narrow" w:hAnsi="Arial Narrow"/>
          <w:b/>
        </w:rPr>
        <w:t xml:space="preserve"> </w:t>
      </w:r>
      <w:r w:rsidR="002E1282">
        <w:rPr>
          <w:rFonts w:ascii="Arial Narrow" w:hAnsi="Arial Narrow"/>
          <w:b/>
        </w:rPr>
        <w:t xml:space="preserve">z </w:t>
      </w:r>
      <w:r w:rsidR="002E1282">
        <w:rPr>
          <w:rFonts w:ascii="Arial Narrow" w:hAnsi="Arial Narrow"/>
          <w:b/>
        </w:rPr>
        <w:t>Pododdziałem Udarowym</w:t>
      </w:r>
      <w:r w:rsidR="002E1282" w:rsidRPr="00E6557F"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w  Megrez Sp. z o.o. w Tychach w trakcie zwykłej ordynacji czasu pracy w ramach umowy zawartej przez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Udzielającego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Zamówienie z Megrez Sp. z o.o. w Tychach.</w:t>
      </w:r>
    </w:p>
    <w:p w:rsidR="00DB3462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 w:rsidRPr="00E6557F">
        <w:rPr>
          <w:rFonts w:ascii="Arial Narrow" w:hAnsi="Arial Narrow"/>
          <w:b/>
        </w:rPr>
        <w:t xml:space="preserve">3. </w:t>
      </w:r>
      <w:r>
        <w:rPr>
          <w:rFonts w:ascii="Arial Narrow" w:hAnsi="Arial Narrow"/>
          <w:b/>
        </w:rPr>
        <w:t xml:space="preserve"> </w:t>
      </w:r>
      <w:r w:rsidRPr="00E6557F">
        <w:rPr>
          <w:rFonts w:ascii="Arial Narrow" w:hAnsi="Arial Narrow"/>
          <w:b/>
        </w:rPr>
        <w:t>Udzielanie świadczeń zdrowotnych z dziedziny neurologii w zakresie wykonywania badań EMG na rzecz wszystkich Oddziałów GCM.</w:t>
      </w:r>
    </w:p>
    <w:p w:rsidR="00DB3462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4.  </w:t>
      </w:r>
      <w:r w:rsidRPr="007F2D41">
        <w:rPr>
          <w:rFonts w:ascii="Arial Narrow" w:hAnsi="Arial Narrow"/>
          <w:b/>
        </w:rPr>
        <w:t xml:space="preserve">Uczestniczenie w procedurze związanej z pobraniem narządów od dawcy, u którego stwierdzono zgon wskutek śmierci mózgu lub nieodwracalnego zatrzymania krążenia. </w:t>
      </w:r>
    </w:p>
    <w:p w:rsidR="00DB3462" w:rsidRPr="007F2D41" w:rsidRDefault="00DB3462" w:rsidP="00DB3462">
      <w:pPr>
        <w:tabs>
          <w:tab w:val="left" w:pos="0"/>
        </w:tabs>
        <w:ind w:hanging="284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5.  </w:t>
      </w:r>
      <w:r w:rsidRPr="007F2D41">
        <w:rPr>
          <w:rFonts w:ascii="Arial Narrow" w:hAnsi="Arial Narrow"/>
          <w:b/>
        </w:rPr>
        <w:t xml:space="preserve">Dokonywanie wstępnej kwalifikacji zmarłego dawcy tkanek oka. </w:t>
      </w:r>
    </w:p>
    <w:bookmarkEnd w:id="1"/>
    <w:p w:rsidR="00BD4CEA" w:rsidRDefault="00BD4CEA" w:rsidP="00094CE8">
      <w:pPr>
        <w:rPr>
          <w:rFonts w:ascii="Arial Narrow" w:hAnsi="Arial Narrow"/>
          <w:sz w:val="16"/>
          <w:szCs w:val="16"/>
        </w:rPr>
      </w:pPr>
    </w:p>
    <w:p w:rsidR="00094CE8" w:rsidRPr="001E19E1" w:rsidRDefault="00094CE8" w:rsidP="00094CE8">
      <w:pPr>
        <w:rPr>
          <w:rFonts w:ascii="Arial Narrow" w:hAnsi="Arial Narrow"/>
          <w:sz w:val="16"/>
          <w:szCs w:val="16"/>
        </w:rPr>
      </w:pPr>
      <w:r w:rsidRPr="001E19E1">
        <w:rPr>
          <w:rFonts w:ascii="Arial Narrow" w:hAnsi="Arial Narrow"/>
          <w:sz w:val="16"/>
          <w:szCs w:val="16"/>
        </w:rPr>
        <w:t>Udzielający zamówienia:</w:t>
      </w:r>
    </w:p>
    <w:p w:rsidR="00310048" w:rsidRPr="001E19E1" w:rsidRDefault="00310048" w:rsidP="00310048">
      <w:pPr>
        <w:overflowPunct w:val="0"/>
        <w:autoSpaceDE w:val="0"/>
        <w:jc w:val="both"/>
        <w:rPr>
          <w:rFonts w:ascii="Arial Narrow" w:hAnsi="Arial Narrow" w:cs="Tahoma"/>
          <w:sz w:val="16"/>
          <w:szCs w:val="16"/>
        </w:rPr>
      </w:pPr>
      <w:r w:rsidRPr="001E19E1">
        <w:rPr>
          <w:rFonts w:ascii="Arial Narrow" w:hAnsi="Arial Narrow" w:cs="Tahoma"/>
          <w:sz w:val="16"/>
          <w:szCs w:val="16"/>
        </w:rPr>
        <w:t xml:space="preserve">Górnośląskie Centrum Medyczne  im. prof. Leszka Gieca </w:t>
      </w:r>
    </w:p>
    <w:p w:rsidR="00310048" w:rsidRPr="001E19E1" w:rsidRDefault="00310048" w:rsidP="00310048">
      <w:pPr>
        <w:overflowPunct w:val="0"/>
        <w:autoSpaceDE w:val="0"/>
        <w:jc w:val="both"/>
        <w:rPr>
          <w:rFonts w:ascii="Arial Narrow" w:hAnsi="Arial Narrow" w:cs="Tahoma"/>
          <w:sz w:val="16"/>
          <w:szCs w:val="16"/>
        </w:rPr>
      </w:pPr>
      <w:r w:rsidRPr="001E19E1">
        <w:rPr>
          <w:rFonts w:ascii="Arial Narrow" w:hAnsi="Arial Narrow" w:cs="Tahoma"/>
          <w:sz w:val="16"/>
          <w:szCs w:val="16"/>
        </w:rPr>
        <w:t xml:space="preserve">Śląskiego Uniwersytetu Medycznego w Katowicach </w:t>
      </w:r>
    </w:p>
    <w:p w:rsidR="00522DC9" w:rsidRDefault="00310048" w:rsidP="00522DC9">
      <w:pPr>
        <w:rPr>
          <w:rFonts w:ascii="Arial Narrow" w:hAnsi="Arial Narrow" w:cs="Tahoma"/>
          <w:bCs/>
          <w:sz w:val="16"/>
          <w:szCs w:val="16"/>
        </w:rPr>
      </w:pPr>
      <w:r w:rsidRPr="001E19E1">
        <w:rPr>
          <w:rFonts w:ascii="Arial Narrow" w:hAnsi="Arial Narrow" w:cs="Tahoma"/>
          <w:bCs/>
          <w:sz w:val="16"/>
          <w:szCs w:val="16"/>
        </w:rPr>
        <w:t xml:space="preserve">ul. Ziołowa 45/47, 40 –635 Katowice – Ochojec  </w:t>
      </w:r>
    </w:p>
    <w:p w:rsidR="00D96376" w:rsidRPr="00D96376" w:rsidRDefault="00D96376" w:rsidP="00522DC9">
      <w:pPr>
        <w:rPr>
          <w:rFonts w:ascii="Arial Narrow" w:hAnsi="Arial Narrow" w:cs="Tahoma"/>
          <w:bCs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2835"/>
      </w:tblGrid>
      <w:tr w:rsidR="00522DC9" w:rsidRPr="00E8700A" w:rsidTr="00D96376">
        <w:trPr>
          <w:trHeight w:val="548"/>
        </w:trPr>
        <w:tc>
          <w:tcPr>
            <w:tcW w:w="534" w:type="dxa"/>
            <w:vAlign w:val="center"/>
          </w:tcPr>
          <w:p w:rsidR="00522DC9" w:rsidRPr="00E8700A" w:rsidRDefault="00522DC9" w:rsidP="0074087B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E8700A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6237" w:type="dxa"/>
            <w:vAlign w:val="center"/>
          </w:tcPr>
          <w:p w:rsidR="00522DC9" w:rsidRPr="00E8700A" w:rsidRDefault="00522DC9" w:rsidP="00582CDE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8700A">
              <w:rPr>
                <w:rFonts w:ascii="Arial Narrow" w:hAnsi="Arial Narrow"/>
                <w:b/>
                <w:sz w:val="22"/>
                <w:szCs w:val="22"/>
              </w:rPr>
              <w:t>Zakres czynności</w:t>
            </w:r>
          </w:p>
        </w:tc>
        <w:tc>
          <w:tcPr>
            <w:tcW w:w="2835" w:type="dxa"/>
            <w:vAlign w:val="center"/>
          </w:tcPr>
          <w:p w:rsidR="002D5D03" w:rsidRPr="008205D8" w:rsidRDefault="002D5D03" w:rsidP="00A15CEE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D5D03" w:rsidRPr="008205D8" w:rsidRDefault="000B435F" w:rsidP="000B435F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Cena jednostkowa brutto zł</w:t>
            </w:r>
          </w:p>
        </w:tc>
      </w:tr>
      <w:tr w:rsidR="00885220" w:rsidRPr="00E8700A" w:rsidTr="000E4D7E">
        <w:trPr>
          <w:trHeight w:val="7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20" w:rsidRPr="00E8700A" w:rsidRDefault="00FE6BBE" w:rsidP="00FE6BBE">
            <w:pPr>
              <w:spacing w:line="276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="00885220" w:rsidRPr="00E8700A"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20" w:rsidRPr="00E8700A" w:rsidRDefault="00914281" w:rsidP="000E4D7E">
            <w:pPr>
              <w:tabs>
                <w:tab w:val="left" w:pos="0"/>
              </w:tabs>
              <w:spacing w:line="276" w:lineRule="auto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C15DE2">
              <w:rPr>
                <w:rFonts w:ascii="Arial Narrow" w:hAnsi="Arial Narrow"/>
                <w:b/>
                <w:sz w:val="22"/>
                <w:szCs w:val="22"/>
              </w:rPr>
              <w:t xml:space="preserve">Udzielanie świadczeń zdrowotnych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z zakresu neurologii w Oddziale </w:t>
            </w:r>
            <w:r w:rsidRPr="00C15DE2">
              <w:rPr>
                <w:rFonts w:ascii="Arial Narrow" w:hAnsi="Arial Narrow"/>
                <w:b/>
                <w:sz w:val="22"/>
                <w:szCs w:val="22"/>
              </w:rPr>
              <w:t>Neurologii, w trakcie zwykłej ordynacji czasu pracy.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17F" w:rsidRDefault="0055217F" w:rsidP="00296EB5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55217F" w:rsidRDefault="00A65A1E" w:rsidP="00296EB5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Wynagrodzenie </w:t>
            </w:r>
            <w:r w:rsidR="00296EB5">
              <w:rPr>
                <w:rFonts w:ascii="Arial Narrow" w:hAnsi="Arial Narrow"/>
                <w:b/>
                <w:sz w:val="22"/>
                <w:szCs w:val="22"/>
              </w:rPr>
              <w:t>godzinowe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  <w:p w:rsidR="0055217F" w:rsidRDefault="0055217F" w:rsidP="00296EB5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885220" w:rsidRPr="008205D8" w:rsidRDefault="00296EB5" w:rsidP="0055217F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</w:t>
            </w:r>
            <w:r w:rsidR="0055217F">
              <w:rPr>
                <w:rFonts w:ascii="Arial Narrow" w:hAnsi="Arial Narrow"/>
                <w:b/>
                <w:sz w:val="22"/>
                <w:szCs w:val="22"/>
              </w:rPr>
              <w:t>..</w:t>
            </w:r>
            <w:r>
              <w:rPr>
                <w:rFonts w:ascii="Arial Narrow" w:hAnsi="Arial Narrow"/>
                <w:b/>
                <w:sz w:val="22"/>
                <w:szCs w:val="22"/>
              </w:rPr>
              <w:t>………… zł/</w:t>
            </w:r>
            <w:r w:rsidR="0055217F">
              <w:rPr>
                <w:rFonts w:ascii="Arial Narrow" w:hAnsi="Arial Narrow"/>
                <w:b/>
                <w:sz w:val="22"/>
                <w:szCs w:val="22"/>
              </w:rPr>
              <w:t>za 1h</w:t>
            </w:r>
          </w:p>
        </w:tc>
      </w:tr>
      <w:tr w:rsidR="002E33F1" w:rsidRPr="00E8700A" w:rsidTr="002E33F1">
        <w:trPr>
          <w:trHeight w:val="1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F1" w:rsidRDefault="002E33F1" w:rsidP="00582CDE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F1" w:rsidRPr="002E33F1" w:rsidRDefault="002E33F1" w:rsidP="000E4D7E">
            <w:pPr>
              <w:rPr>
                <w:rFonts w:ascii="Arial Narrow" w:hAnsi="Arial Narrow"/>
                <w:b/>
              </w:rPr>
            </w:pPr>
            <w:r w:rsidRPr="003C5AF4">
              <w:rPr>
                <w:rFonts w:ascii="Arial Narrow" w:hAnsi="Arial Narrow"/>
                <w:b/>
              </w:rPr>
              <w:t xml:space="preserve">Udzielanie świadczeń zdrowotnych z zakresu </w:t>
            </w:r>
            <w:r>
              <w:rPr>
                <w:rFonts w:ascii="Arial Narrow" w:hAnsi="Arial Narrow"/>
                <w:b/>
              </w:rPr>
              <w:t>neurologii</w:t>
            </w:r>
            <w:r w:rsidRPr="003C5AF4">
              <w:rPr>
                <w:rFonts w:ascii="Arial Narrow" w:hAnsi="Arial Narrow"/>
                <w:b/>
              </w:rPr>
              <w:t xml:space="preserve"> w</w:t>
            </w:r>
            <w:r>
              <w:rPr>
                <w:rFonts w:ascii="Arial Narrow" w:hAnsi="Arial Narrow"/>
                <w:b/>
              </w:rPr>
              <w:t xml:space="preserve"> Oddziale Neurologii</w:t>
            </w:r>
            <w:r w:rsidR="006D26D0">
              <w:rPr>
                <w:rFonts w:ascii="Arial Narrow" w:hAnsi="Arial Narrow"/>
                <w:b/>
              </w:rPr>
              <w:t xml:space="preserve"> </w:t>
            </w:r>
            <w:r w:rsidR="0055217F">
              <w:rPr>
                <w:rFonts w:ascii="Arial Narrow" w:hAnsi="Arial Narrow"/>
                <w:b/>
              </w:rPr>
              <w:t xml:space="preserve">z Pododdziałem </w:t>
            </w:r>
            <w:r w:rsidR="0055217F">
              <w:rPr>
                <w:rFonts w:ascii="Arial Narrow" w:hAnsi="Arial Narrow"/>
                <w:b/>
              </w:rPr>
              <w:t xml:space="preserve">Udarowym </w:t>
            </w:r>
            <w:r w:rsidRPr="00066563">
              <w:rPr>
                <w:rFonts w:ascii="Arial Narrow" w:hAnsi="Arial Narrow"/>
                <w:b/>
              </w:rPr>
              <w:t>w</w:t>
            </w:r>
            <w:r>
              <w:rPr>
                <w:rFonts w:ascii="Arial Narrow" w:hAnsi="Arial Narrow"/>
                <w:b/>
              </w:rPr>
              <w:t xml:space="preserve"> Szpitalu Megrez Sp. z o.o. w Tychach, </w:t>
            </w:r>
            <w:r w:rsidRPr="003C5AF4">
              <w:rPr>
                <w:rFonts w:ascii="Arial Narrow" w:hAnsi="Arial Narrow"/>
                <w:b/>
              </w:rPr>
              <w:t>w t</w:t>
            </w:r>
            <w:r>
              <w:rPr>
                <w:rFonts w:ascii="Arial Narrow" w:hAnsi="Arial Narrow"/>
                <w:b/>
              </w:rPr>
              <w:t>rakcie zwykłej ordynacji czasu pracy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F1" w:rsidRDefault="002E33F1" w:rsidP="002E33F1">
            <w:pPr>
              <w:spacing w:line="276" w:lineRule="auto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Wynagrodzenie godzinowe</w:t>
            </w:r>
          </w:p>
          <w:p w:rsidR="0055217F" w:rsidRDefault="0055217F" w:rsidP="002E33F1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2E33F1" w:rsidRDefault="002E33F1" w:rsidP="002E33F1">
            <w:pPr>
              <w:spacing w:line="276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17BEC">
              <w:rPr>
                <w:rFonts w:ascii="Arial Narrow" w:hAnsi="Arial Narrow"/>
                <w:b/>
                <w:sz w:val="22"/>
                <w:szCs w:val="22"/>
              </w:rPr>
              <w:t>…….……</w:t>
            </w:r>
            <w:r w:rsidR="0055217F">
              <w:rPr>
                <w:rFonts w:ascii="Arial Narrow" w:hAnsi="Arial Narrow"/>
                <w:b/>
                <w:sz w:val="22"/>
                <w:szCs w:val="22"/>
              </w:rPr>
              <w:t>………..</w:t>
            </w:r>
            <w:r w:rsidRPr="00A17BEC">
              <w:rPr>
                <w:rFonts w:ascii="Arial Narrow" w:hAnsi="Arial Narrow"/>
                <w:b/>
                <w:sz w:val="22"/>
                <w:szCs w:val="22"/>
              </w:rPr>
              <w:t>zł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za 1h</w:t>
            </w:r>
          </w:p>
        </w:tc>
      </w:tr>
    </w:tbl>
    <w:p w:rsidR="00442101" w:rsidRDefault="00442101" w:rsidP="00AD7FE3">
      <w:pPr>
        <w:spacing w:line="276" w:lineRule="auto"/>
        <w:jc w:val="both"/>
        <w:rPr>
          <w:rFonts w:ascii="Arial Narrow" w:hAnsi="Arial Narrow" w:cs="Arial"/>
          <w:sz w:val="16"/>
          <w:szCs w:val="16"/>
        </w:rPr>
      </w:pPr>
    </w:p>
    <w:p w:rsidR="00A36C50" w:rsidRDefault="00A36C50" w:rsidP="00AD7FE3">
      <w:pPr>
        <w:spacing w:line="276" w:lineRule="auto"/>
        <w:jc w:val="both"/>
        <w:rPr>
          <w:rFonts w:ascii="Arial Narrow" w:hAnsi="Arial Narrow" w:cs="Arial"/>
          <w:sz w:val="16"/>
          <w:szCs w:val="16"/>
        </w:rPr>
      </w:pPr>
    </w:p>
    <w:p w:rsidR="00A36C50" w:rsidRDefault="00A36C50" w:rsidP="00AD7FE3">
      <w:pPr>
        <w:spacing w:line="276" w:lineRule="auto"/>
        <w:jc w:val="both"/>
        <w:rPr>
          <w:rFonts w:ascii="Arial Narrow" w:hAnsi="Arial Narrow" w:cs="Arial"/>
          <w:sz w:val="16"/>
          <w:szCs w:val="16"/>
        </w:rPr>
      </w:pPr>
    </w:p>
    <w:p w:rsidR="00522061" w:rsidRPr="0076052A" w:rsidRDefault="00522061" w:rsidP="00522061">
      <w:pPr>
        <w:jc w:val="both"/>
        <w:rPr>
          <w:rFonts w:ascii="Arial Narrow" w:hAnsi="Arial Narrow" w:cs="Tahoma"/>
          <w:sz w:val="16"/>
          <w:szCs w:val="16"/>
        </w:rPr>
      </w:pPr>
      <w:r w:rsidRPr="0076052A">
        <w:rPr>
          <w:rFonts w:ascii="Arial Narrow" w:hAnsi="Arial Narrow" w:cs="Tahoma"/>
          <w:sz w:val="16"/>
          <w:szCs w:val="16"/>
        </w:rPr>
        <w:t>Podpis(y):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3800"/>
        <w:gridCol w:w="3060"/>
        <w:gridCol w:w="1915"/>
      </w:tblGrid>
      <w:tr w:rsidR="00522061" w:rsidTr="00AD7FE3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061" w:rsidRDefault="00522061" w:rsidP="00A20B52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l.p.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061" w:rsidRDefault="00522061" w:rsidP="00A20B52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Nazwisko i imię Oferenta lub osoby (osób) upoważnionej(ych) do reprezentowania Oferenta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061" w:rsidRDefault="00522061" w:rsidP="00A20B52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Podpis(y) Oferenta lub  osoby(osób) upoważnionej(ych) do reprezentowania Oferenta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061" w:rsidRDefault="00522061" w:rsidP="00A20B52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Miejscowość</w:t>
            </w:r>
          </w:p>
          <w:p w:rsidR="00522061" w:rsidRDefault="00522061" w:rsidP="00A20B52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i data</w:t>
            </w:r>
          </w:p>
        </w:tc>
      </w:tr>
      <w:tr w:rsidR="00522061" w:rsidTr="00AD7FE3">
        <w:trPr>
          <w:trHeight w:val="480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061" w:rsidRDefault="00522061" w:rsidP="00A20B52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1)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061" w:rsidRDefault="00522061" w:rsidP="00A20B52">
            <w:pPr>
              <w:spacing w:line="276" w:lineRule="auto"/>
              <w:rPr>
                <w:rFonts w:ascii="Arial Narrow" w:hAnsi="Arial Narrow" w:cs="Tahoma"/>
                <w:b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2061" w:rsidRDefault="00522061" w:rsidP="00A20B52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22061" w:rsidRDefault="00522061" w:rsidP="00A20B52">
            <w:pPr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522061" w:rsidRDefault="00522061" w:rsidP="00A20B52">
            <w:pPr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061" w:rsidRDefault="00522061" w:rsidP="00A20B52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2E3A3F" w:rsidRDefault="002E3A3F" w:rsidP="00A20B52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2E3A3F" w:rsidRDefault="002E3A3F" w:rsidP="00A20B52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2E3A3F" w:rsidRDefault="002E3A3F" w:rsidP="00A20B52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</w:tbl>
    <w:p w:rsidR="00921A1D" w:rsidRDefault="00921A1D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A36C50" w:rsidRDefault="00A36C50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A36C50" w:rsidRDefault="00A36C50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A36C50" w:rsidRDefault="00A36C50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A36C50" w:rsidRDefault="00A36C50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A36C50" w:rsidRDefault="00A36C50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55217F" w:rsidRDefault="0055217F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55217F" w:rsidRDefault="0055217F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55217F" w:rsidRDefault="0055217F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55217F" w:rsidRDefault="0055217F" w:rsidP="00DC024A">
      <w:pPr>
        <w:pStyle w:val="Default"/>
        <w:spacing w:line="276" w:lineRule="auto"/>
        <w:jc w:val="right"/>
        <w:rPr>
          <w:rFonts w:ascii="Arial Narrow" w:hAnsi="Arial Narrow"/>
          <w:b/>
          <w:i/>
        </w:rPr>
      </w:pPr>
    </w:p>
    <w:p w:rsidR="00F7770C" w:rsidRDefault="00F7770C" w:rsidP="00F7770C">
      <w:pPr>
        <w:autoSpaceDE w:val="0"/>
        <w:spacing w:line="276" w:lineRule="auto"/>
        <w:jc w:val="right"/>
        <w:rPr>
          <w:rFonts w:ascii="Arial Narrow" w:eastAsia="Arial" w:hAnsi="Arial Narrow"/>
          <w:i/>
        </w:rPr>
      </w:pPr>
      <w:r>
        <w:rPr>
          <w:rFonts w:ascii="Arial Narrow" w:eastAsia="Arial" w:hAnsi="Arial Narrow"/>
          <w:i/>
          <w:color w:val="000000"/>
        </w:rPr>
        <w:lastRenderedPageBreak/>
        <w:t xml:space="preserve">Załącznik nr 4 do </w:t>
      </w:r>
      <w:r>
        <w:rPr>
          <w:rFonts w:ascii="Arial Narrow" w:eastAsia="Arial" w:hAnsi="Arial Narrow"/>
          <w:i/>
        </w:rPr>
        <w:t>SWKO</w:t>
      </w:r>
    </w:p>
    <w:p w:rsidR="00F7770C" w:rsidRDefault="00F7770C" w:rsidP="00F7770C">
      <w:pPr>
        <w:autoSpaceDE w:val="0"/>
        <w:spacing w:line="276" w:lineRule="auto"/>
        <w:jc w:val="right"/>
        <w:rPr>
          <w:rFonts w:ascii="Arial Narrow" w:eastAsia="Arial" w:hAnsi="Arial Narrow"/>
          <w:i/>
        </w:rPr>
      </w:pPr>
    </w:p>
    <w:p w:rsidR="00F7770C" w:rsidRDefault="00F7770C" w:rsidP="00F7770C">
      <w:pPr>
        <w:overflowPunct w:val="0"/>
        <w:autoSpaceDE w:val="0"/>
        <w:jc w:val="center"/>
        <w:rPr>
          <w:rFonts w:ascii="Arial Narrow" w:hAnsi="Arial Narrow" w:cs="Calibri"/>
          <w:b/>
        </w:rPr>
      </w:pPr>
      <w:r>
        <w:rPr>
          <w:rFonts w:ascii="Arial Narrow" w:hAnsi="Arial Narrow" w:cs="Calibri"/>
          <w:b/>
        </w:rPr>
        <w:t>Klauzula informacyjna</w:t>
      </w:r>
    </w:p>
    <w:p w:rsidR="00F7770C" w:rsidRDefault="00F7770C" w:rsidP="00F7770C">
      <w:pPr>
        <w:overflowPunct w:val="0"/>
        <w:autoSpaceDE w:val="0"/>
        <w:jc w:val="center"/>
        <w:rPr>
          <w:rFonts w:ascii="Arial Narrow" w:hAnsi="Arial Narrow" w:cs="Calibri"/>
          <w:b/>
          <w:sz w:val="8"/>
          <w:szCs w:val="8"/>
        </w:rPr>
      </w:pPr>
    </w:p>
    <w:p w:rsidR="00F7770C" w:rsidRDefault="00F7770C" w:rsidP="00F7770C">
      <w:pPr>
        <w:overflowPunct w:val="0"/>
        <w:autoSpaceDE w:val="0"/>
        <w:jc w:val="both"/>
        <w:rPr>
          <w:rFonts w:ascii="Arial Narrow" w:hAnsi="Arial Narrow" w:cs="Tahoma"/>
          <w:b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>DLA OFERENTA O PRZETWARZANIU DANYCH OSOBOWYCH I PRAWACH Z TYM ZWIĄZANYCH</w:t>
      </w:r>
    </w:p>
    <w:p w:rsidR="00F7770C" w:rsidRDefault="00F7770C" w:rsidP="00F7770C">
      <w:pPr>
        <w:keepNext/>
        <w:suppressAutoHyphens w:val="0"/>
        <w:jc w:val="both"/>
        <w:outlineLvl w:val="0"/>
        <w:rPr>
          <w:rFonts w:ascii="Calibri" w:hAnsi="Calibri" w:cs="Calibri"/>
          <w:b/>
          <w:bCs/>
          <w:kern w:val="32"/>
          <w:sz w:val="6"/>
          <w:szCs w:val="6"/>
        </w:rPr>
      </w:pPr>
    </w:p>
    <w:tbl>
      <w:tblPr>
        <w:tblW w:w="96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8"/>
      </w:tblGrid>
      <w:tr w:rsidR="00F7770C" w:rsidTr="00871419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70C" w:rsidRDefault="00F7770C" w:rsidP="0087141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Treść klauzuli</w:t>
            </w:r>
          </w:p>
        </w:tc>
      </w:tr>
      <w:tr w:rsidR="00F7770C" w:rsidTr="00871419">
        <w:trPr>
          <w:trHeight w:val="5283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70C" w:rsidRDefault="00F7770C" w:rsidP="00871419">
            <w:pPr>
              <w:suppressAutoHyphens w:val="0"/>
              <w:spacing w:after="160" w:line="256" w:lineRule="auto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(RODO), informujemy o przetwarzaniu danych oraz prawach związanych z przetwarzaniem tych danych: </w:t>
            </w:r>
          </w:p>
          <w:p w:rsidR="00F7770C" w:rsidRDefault="00F7770C" w:rsidP="00871419">
            <w:pPr>
              <w:suppressAutoHyphens w:val="0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Administrator Danych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Administratorem Pani/Pana danych osobowych jest Górnośląskie Centrum Medyczne im. prof. Leszka Gieca Śląskiego Uniwersytetu Medycznego w Katowicach (dalej „GCM”) z siedzibą w Katowicach przy ul. Ziołowej 45- 47 (kod pocztowy 40-635).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8"/>
                <w:szCs w:val="8"/>
                <w:lang w:eastAsia="en-US"/>
              </w:rPr>
            </w:pP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Dane kontaktowe Inspektora Ochrony Danych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Dane kontaktowe Inspektora Ochrony Danych, z którym można się skontaktować w każdej sprawie dotyczącej przetwarzania danych osobowych: e-mail: </w:t>
            </w:r>
            <w:hyperlink r:id="rId8" w:history="1">
              <w:r>
                <w:rPr>
                  <w:rStyle w:val="Hipercze"/>
                  <w:rFonts w:ascii="Calibri" w:eastAsia="Calibri" w:hAnsi="Calibri"/>
                  <w:color w:val="0563C1"/>
                  <w:sz w:val="18"/>
                  <w:szCs w:val="18"/>
                  <w:lang w:eastAsia="en-US"/>
                </w:rPr>
                <w:t>iod@gcm.pl</w:t>
              </w:r>
            </w:hyperlink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8"/>
                <w:szCs w:val="8"/>
                <w:lang w:eastAsia="en-US"/>
              </w:rPr>
            </w:pP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Podstawa i cel przetwarzania danych</w:t>
            </w: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Pani/Pana dane osobowe będą przetwarzane w celu wyboru najkorzystniejszej oferty w postępowaniu, zawarcia umowy, realizacji zawartej umowy, ewentualnego dochodzenia roszczeń, lub obrony przed roszczeniami, archiwizacji.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Dane przetwarzane będą na podstawie art. 6 ust. 1 lit b i c. RODO, w związku z odpowiednimi, obowiązującymi przepisami prawa, w szczególności ustawą z dnia 23 kwietnia 1964 r. – Kodeks Cywilny, ustawą z dnia 29 stycznia 2004 r. prawo zamówień publicznych, ustawą z dnia 15 kwietnia 2011 r. o działalności leczniczej. W przypadku wyboru oferty i zawarcia umowy dane zamieszczone </w:t>
            </w: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br/>
              <w:t xml:space="preserve">w umowie oraz w dokumentacji z nią związanej, będą przetwarzane w celach związanych z realizacją umowy.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Obowiązek podania danych osobowych jest wymogiem ustawowym, a w przypadku złożenia oferty najkorzystniejszej, także warunkiem zawarcia umowy.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Niepodanie danych skutkować może odrzuceniem oferty i brakiem możliwości zawarcia umowy.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Dane osobowe nie będą podlegać zautomatyzowanemu podejmowaniu decyzji lub profilowaniu.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8"/>
                <w:szCs w:val="8"/>
                <w:lang w:eastAsia="en-US"/>
              </w:rPr>
            </w:pP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Czas przechowywania danych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Podane dane osobowe przechowywane będą przez okres wynikający z obowiązującego u Administratora Jednolitego Rzeczowego Wykazu Akt, jednak nie dłużej niż jest to niezbędne do realizacji celów dla jakich zostały zebrane, w tym przez okres przewidziany w przepisach dotyczących przechowywania i archiwizacji dokumentów lub do czasu wydania zgody na brakowanie dokumentacji archiwalnej przez Archiwum Państwowe.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8"/>
                <w:szCs w:val="8"/>
                <w:lang w:eastAsia="en-US"/>
              </w:rPr>
            </w:pP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 xml:space="preserve">Przekazywanie danych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Dane mogą być udostępniane wyłącznie podmiotom upoważnionym na podstawie przepisów prawa lub na podstawie umowy powierzenia, w szczególności świadczącym usługi prawne, dostawcom systemów informatycznych i usług IT urzędom skarbowym, ZUS, KRK i podmiotom wnioskującym o udostępnienie informacji publicznej.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Administrator nie zamierza przekazywać danych do państwa trzeciego lub organizacji międzynarodowych.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8"/>
                <w:szCs w:val="8"/>
                <w:lang w:eastAsia="en-US"/>
              </w:rPr>
            </w:pP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Prawa związane z przetwarzaniem danych.</w:t>
            </w: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 </w:t>
            </w:r>
          </w:p>
          <w:p w:rsidR="00F7770C" w:rsidRDefault="00F7770C" w:rsidP="00871419">
            <w:pPr>
              <w:suppressAutoHyphens w:val="0"/>
              <w:jc w:val="both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 xml:space="preserve">Posiada Pani/Pan prawo dostępu do treści swoich danych, ich sprostowania a także usunięcia lub ograniczenia przetwarzania </w:t>
            </w: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br/>
              <w:t xml:space="preserve">w sytuacjach przewidzianych przepisami prawa, prawo do cofnięcia zgody w dowolnym momencie przy czym cofnięcie zgody nie ma wpływu na zgodność przetwarzania, którego dokonano na jej podstawie przed cofnięciem zgody. Ponadto posiada Pani/Pan również prawo do wniesienia sprzeciwu wobec przetwarzania w sytuacjach przewidzianych przepisami prawa, w tym RODO. Posiada Pani / Pan prawo wniesienia skargi do Prezesa Urzędu Ochrony Danych Osobowych, iż przetwarzanie Pani / Pana danych osobowych narusza przepisy RODO. </w:t>
            </w:r>
          </w:p>
          <w:p w:rsidR="00F7770C" w:rsidRDefault="00F7770C" w:rsidP="0087141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F7770C" w:rsidRDefault="00F7770C" w:rsidP="00F7770C">
      <w:pPr>
        <w:autoSpaceDE w:val="0"/>
        <w:spacing w:line="276" w:lineRule="auto"/>
        <w:rPr>
          <w:rFonts w:eastAsia="Arial"/>
          <w:color w:val="000000"/>
          <w:sz w:val="4"/>
          <w:szCs w:val="4"/>
        </w:rPr>
      </w:pPr>
    </w:p>
    <w:p w:rsidR="00F7770C" w:rsidRDefault="00F7770C" w:rsidP="00F7770C">
      <w:pPr>
        <w:autoSpaceDE w:val="0"/>
        <w:spacing w:line="276" w:lineRule="auto"/>
        <w:jc w:val="right"/>
        <w:rPr>
          <w:rFonts w:eastAsia="Arial"/>
          <w:color w:val="000000"/>
          <w:sz w:val="12"/>
          <w:szCs w:val="12"/>
        </w:rPr>
      </w:pPr>
    </w:p>
    <w:p w:rsidR="00F7770C" w:rsidRDefault="00F7770C" w:rsidP="00F7770C">
      <w:pPr>
        <w:pStyle w:val="Default"/>
        <w:spacing w:line="276" w:lineRule="auto"/>
        <w:jc w:val="right"/>
      </w:pPr>
    </w:p>
    <w:tbl>
      <w:tblPr>
        <w:tblW w:w="9639" w:type="dxa"/>
        <w:tblInd w:w="-2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3800"/>
        <w:gridCol w:w="3060"/>
        <w:gridCol w:w="2340"/>
      </w:tblGrid>
      <w:tr w:rsidR="00F7770C" w:rsidTr="0087141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770C" w:rsidRDefault="00F7770C" w:rsidP="00871419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l.p.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770C" w:rsidRDefault="00F7770C" w:rsidP="00871419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Nazwisko i imię Oferenta lub osoby (osób) upoważnionej(ych) do reprezentowania Oferenta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770C" w:rsidRDefault="00F7770C" w:rsidP="00871419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Podpis(y) Oferenta lub  osoby(osób) upoważnionej(ych) do reprezentowania Oferenta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70C" w:rsidRDefault="00F7770C" w:rsidP="00871419">
            <w:pPr>
              <w:snapToGrid w:val="0"/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Miejscowość</w:t>
            </w:r>
          </w:p>
          <w:p w:rsidR="00F7770C" w:rsidRDefault="00F7770C" w:rsidP="00871419">
            <w:pPr>
              <w:jc w:val="center"/>
              <w:rPr>
                <w:rFonts w:ascii="Arial Narrow" w:hAnsi="Arial Narrow" w:cs="Tahoma"/>
                <w:b/>
                <w:sz w:val="16"/>
                <w:szCs w:val="16"/>
              </w:rPr>
            </w:pPr>
            <w:r>
              <w:rPr>
                <w:rFonts w:ascii="Arial Narrow" w:hAnsi="Arial Narrow" w:cs="Tahoma"/>
                <w:b/>
                <w:sz w:val="16"/>
                <w:szCs w:val="16"/>
              </w:rPr>
              <w:t>i data</w:t>
            </w:r>
          </w:p>
        </w:tc>
      </w:tr>
      <w:tr w:rsidR="00F7770C" w:rsidTr="00871419">
        <w:trPr>
          <w:trHeight w:val="1268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770C" w:rsidRDefault="00F7770C" w:rsidP="00871419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  <w:r>
              <w:rPr>
                <w:rFonts w:ascii="Arial Narrow" w:hAnsi="Arial Narrow" w:cs="Tahoma"/>
                <w:sz w:val="16"/>
                <w:szCs w:val="16"/>
              </w:rPr>
              <w:t>1)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770C" w:rsidRDefault="00F7770C" w:rsidP="00871419">
            <w:pPr>
              <w:spacing w:line="276" w:lineRule="auto"/>
              <w:rPr>
                <w:rFonts w:ascii="Arial Narrow" w:hAnsi="Arial Narrow" w:cs="Tahoma"/>
                <w:b/>
              </w:rPr>
            </w:pPr>
          </w:p>
          <w:p w:rsidR="00F7770C" w:rsidRDefault="00F7770C" w:rsidP="00871419">
            <w:pPr>
              <w:spacing w:line="276" w:lineRule="auto"/>
              <w:rPr>
                <w:rFonts w:ascii="Arial Narrow" w:hAnsi="Arial Narrow" w:cs="Tahoma"/>
                <w:b/>
              </w:rPr>
            </w:pPr>
          </w:p>
          <w:p w:rsidR="00F7770C" w:rsidRDefault="00F7770C" w:rsidP="00871419">
            <w:pPr>
              <w:spacing w:line="276" w:lineRule="auto"/>
              <w:rPr>
                <w:rFonts w:ascii="Arial Narrow" w:hAnsi="Arial Narrow" w:cs="Tahoma"/>
                <w:b/>
              </w:rPr>
            </w:pPr>
          </w:p>
          <w:p w:rsidR="00F7770C" w:rsidRDefault="00F7770C" w:rsidP="00871419">
            <w:pPr>
              <w:spacing w:line="276" w:lineRule="auto"/>
              <w:rPr>
                <w:rFonts w:ascii="Arial Narrow" w:hAnsi="Arial Narrow" w:cs="Tahoma"/>
                <w:b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770C" w:rsidRDefault="00F7770C" w:rsidP="00871419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F7770C" w:rsidRDefault="00F7770C" w:rsidP="00871419">
            <w:pPr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  <w:p w:rsidR="00F7770C" w:rsidRDefault="00F7770C" w:rsidP="00871419">
            <w:pPr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70C" w:rsidRDefault="00F7770C" w:rsidP="00871419">
            <w:pPr>
              <w:snapToGrid w:val="0"/>
              <w:spacing w:line="360" w:lineRule="auto"/>
              <w:rPr>
                <w:rFonts w:ascii="Arial Narrow" w:hAnsi="Arial Narrow" w:cs="Tahoma"/>
                <w:sz w:val="16"/>
                <w:szCs w:val="16"/>
              </w:rPr>
            </w:pPr>
          </w:p>
        </w:tc>
      </w:tr>
    </w:tbl>
    <w:p w:rsidR="00DC024A" w:rsidRDefault="00DC024A" w:rsidP="003275AE">
      <w:pPr>
        <w:pStyle w:val="Default"/>
        <w:spacing w:line="276" w:lineRule="auto"/>
      </w:pPr>
    </w:p>
    <w:sectPr w:rsidR="00DC024A" w:rsidSect="003B216D">
      <w:footerReference w:type="default" r:id="rId9"/>
      <w:pgSz w:w="11906" w:h="16838"/>
      <w:pgMar w:top="1417" w:right="1274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932" w:rsidRDefault="005D3932">
      <w:r>
        <w:separator/>
      </w:r>
    </w:p>
  </w:endnote>
  <w:endnote w:type="continuationSeparator" w:id="0">
    <w:p w:rsidR="005D3932" w:rsidRDefault="005D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6D0" w:rsidRDefault="006D26D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E1DFF">
      <w:rPr>
        <w:noProof/>
      </w:rPr>
      <w:t>12</w:t>
    </w:r>
    <w:r>
      <w:fldChar w:fldCharType="end"/>
    </w:r>
  </w:p>
  <w:p w:rsidR="006D26D0" w:rsidRPr="0076052A" w:rsidRDefault="006D26D0" w:rsidP="00B124F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932" w:rsidRDefault="005D3932">
      <w:r>
        <w:separator/>
      </w:r>
    </w:p>
  </w:footnote>
  <w:footnote w:type="continuationSeparator" w:id="0">
    <w:p w:rsidR="005D3932" w:rsidRDefault="005D3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848"/>
        </w:tabs>
        <w:ind w:left="184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992"/>
        </w:tabs>
        <w:ind w:left="199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136"/>
        </w:tabs>
        <w:ind w:left="213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280"/>
        </w:tabs>
        <w:ind w:left="2280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2424"/>
        </w:tabs>
        <w:ind w:left="242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568"/>
        </w:tabs>
        <w:ind w:left="256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12"/>
        </w:tabs>
        <w:ind w:left="271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56"/>
        </w:tabs>
        <w:ind w:left="285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3000"/>
        </w:tabs>
        <w:ind w:left="3000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Arial Narrow" w:eastAsia="Times New Roman" w:hAnsi="Arial Narrow"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142" w:firstLine="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83607056"/>
    <w:name w:val="WW8Num12"/>
    <w:lvl w:ilvl="0">
      <w:start w:val="11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540" w:hanging="54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cs="Tahoma"/>
      </w:rPr>
    </w:lvl>
  </w:abstractNum>
  <w:abstractNum w:abstractNumId="11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</w:abstractNum>
  <w:abstractNum w:abstractNumId="12" w15:restartNumberingAfterBreak="0">
    <w:nsid w:val="0000000D"/>
    <w:multiLevelType w:val="multilevel"/>
    <w:tmpl w:val="8EA031F2"/>
    <w:name w:val="WW8Num16"/>
    <w:lvl w:ilvl="0">
      <w:start w:val="11"/>
      <w:numFmt w:val="decimal"/>
      <w:lvlText w:val="%1"/>
      <w:lvlJc w:val="left"/>
      <w:pPr>
        <w:tabs>
          <w:tab w:val="num" w:pos="0"/>
        </w:tabs>
        <w:ind w:left="375" w:hanging="375"/>
      </w:pPr>
      <w:rPr>
        <w:color w:val="FF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35" w:hanging="375"/>
      </w:pPr>
      <w:rPr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  <w:rPr>
        <w:color w:val="FF0000"/>
      </w:rPr>
    </w:lvl>
  </w:abstractNum>
  <w:abstractNum w:abstractNumId="13" w15:restartNumberingAfterBreak="0">
    <w:nsid w:val="0000000E"/>
    <w:multiLevelType w:val="singleLevel"/>
    <w:tmpl w:val="0000000E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14" w15:restartNumberingAfterBreak="0">
    <w:nsid w:val="0000000F"/>
    <w:multiLevelType w:val="singleLevel"/>
    <w:tmpl w:val="0000000F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15" w15:restartNumberingAfterBreak="0">
    <w:nsid w:val="00000010"/>
    <w:multiLevelType w:val="singleLevel"/>
    <w:tmpl w:val="00000010"/>
    <w:name w:val="WW8Num24"/>
    <w:lvl w:ilvl="0">
      <w:start w:val="13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6" w15:restartNumberingAfterBreak="0">
    <w:nsid w:val="00000011"/>
    <w:multiLevelType w:val="singleLevel"/>
    <w:tmpl w:val="00000011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7" w15:restartNumberingAfterBreak="0">
    <w:nsid w:val="00000012"/>
    <w:multiLevelType w:val="multilevel"/>
    <w:tmpl w:val="00000012"/>
    <w:name w:val="WW8Num30"/>
    <w:lvl w:ilvl="0">
      <w:start w:val="4"/>
      <w:numFmt w:val="decimal"/>
      <w:lvlText w:val="%1."/>
      <w:lvlJc w:val="left"/>
      <w:pPr>
        <w:tabs>
          <w:tab w:val="num" w:pos="2100"/>
        </w:tabs>
        <w:ind w:left="210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3"/>
    <w:multiLevelType w:val="singleLevel"/>
    <w:tmpl w:val="00000013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4"/>
    <w:multiLevelType w:val="multilevel"/>
    <w:tmpl w:val="056EBCDA"/>
    <w:name w:val="WW8Num3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0" w15:restartNumberingAfterBreak="0">
    <w:nsid w:val="00000015"/>
    <w:multiLevelType w:val="multilevel"/>
    <w:tmpl w:val="74A095C6"/>
    <w:name w:val="WW8Num34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00000016"/>
    <w:multiLevelType w:val="multilevel"/>
    <w:tmpl w:val="35706664"/>
    <w:name w:val="WW8Num36"/>
    <w:lvl w:ilvl="0">
      <w:start w:val="1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22" w15:restartNumberingAfterBreak="0">
    <w:nsid w:val="00000017"/>
    <w:multiLevelType w:val="singleLevel"/>
    <w:tmpl w:val="00000017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</w:lvl>
  </w:abstractNum>
  <w:abstractNum w:abstractNumId="23" w15:restartNumberingAfterBreak="0">
    <w:nsid w:val="00000018"/>
    <w:multiLevelType w:val="singleLevel"/>
    <w:tmpl w:val="00000018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24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5" w15:restartNumberingAfterBreak="0">
    <w:nsid w:val="083756C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869570A"/>
    <w:multiLevelType w:val="hybridMultilevel"/>
    <w:tmpl w:val="114620F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206DA3"/>
    <w:multiLevelType w:val="multilevel"/>
    <w:tmpl w:val="120C92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0A82270"/>
    <w:multiLevelType w:val="hybridMultilevel"/>
    <w:tmpl w:val="9014F2D2"/>
    <w:lvl w:ilvl="0" w:tplc="4C3AD276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15366F7B"/>
    <w:multiLevelType w:val="hybridMultilevel"/>
    <w:tmpl w:val="89BC7F20"/>
    <w:lvl w:ilvl="0" w:tplc="930CDE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156A347E"/>
    <w:multiLevelType w:val="hybridMultilevel"/>
    <w:tmpl w:val="F7647C3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4B56E6"/>
    <w:multiLevelType w:val="hybridMultilevel"/>
    <w:tmpl w:val="4BBCE5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002751"/>
    <w:multiLevelType w:val="hybridMultilevel"/>
    <w:tmpl w:val="68F85776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172603"/>
    <w:multiLevelType w:val="hybridMultilevel"/>
    <w:tmpl w:val="D03635A0"/>
    <w:lvl w:ilvl="0" w:tplc="4F527D34">
      <w:start w:val="1"/>
      <w:numFmt w:val="lowerLetter"/>
      <w:lvlText w:val="%1)"/>
      <w:lvlJc w:val="left"/>
      <w:pPr>
        <w:ind w:left="11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9" w:hanging="360"/>
      </w:pPr>
    </w:lvl>
    <w:lvl w:ilvl="2" w:tplc="0415001B" w:tentative="1">
      <w:start w:val="1"/>
      <w:numFmt w:val="lowerRoman"/>
      <w:lvlText w:val="%3."/>
      <w:lvlJc w:val="right"/>
      <w:pPr>
        <w:ind w:left="2549" w:hanging="180"/>
      </w:pPr>
    </w:lvl>
    <w:lvl w:ilvl="3" w:tplc="0415000F" w:tentative="1">
      <w:start w:val="1"/>
      <w:numFmt w:val="decimal"/>
      <w:lvlText w:val="%4."/>
      <w:lvlJc w:val="left"/>
      <w:pPr>
        <w:ind w:left="3269" w:hanging="360"/>
      </w:pPr>
    </w:lvl>
    <w:lvl w:ilvl="4" w:tplc="04150019" w:tentative="1">
      <w:start w:val="1"/>
      <w:numFmt w:val="lowerLetter"/>
      <w:lvlText w:val="%5."/>
      <w:lvlJc w:val="left"/>
      <w:pPr>
        <w:ind w:left="3989" w:hanging="360"/>
      </w:pPr>
    </w:lvl>
    <w:lvl w:ilvl="5" w:tplc="0415001B" w:tentative="1">
      <w:start w:val="1"/>
      <w:numFmt w:val="lowerRoman"/>
      <w:lvlText w:val="%6."/>
      <w:lvlJc w:val="right"/>
      <w:pPr>
        <w:ind w:left="4709" w:hanging="180"/>
      </w:pPr>
    </w:lvl>
    <w:lvl w:ilvl="6" w:tplc="0415000F" w:tentative="1">
      <w:start w:val="1"/>
      <w:numFmt w:val="decimal"/>
      <w:lvlText w:val="%7."/>
      <w:lvlJc w:val="left"/>
      <w:pPr>
        <w:ind w:left="5429" w:hanging="360"/>
      </w:pPr>
    </w:lvl>
    <w:lvl w:ilvl="7" w:tplc="04150019" w:tentative="1">
      <w:start w:val="1"/>
      <w:numFmt w:val="lowerLetter"/>
      <w:lvlText w:val="%8."/>
      <w:lvlJc w:val="left"/>
      <w:pPr>
        <w:ind w:left="6149" w:hanging="360"/>
      </w:pPr>
    </w:lvl>
    <w:lvl w:ilvl="8" w:tplc="0415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34" w15:restartNumberingAfterBreak="0">
    <w:nsid w:val="1DA15A2F"/>
    <w:multiLevelType w:val="hybridMultilevel"/>
    <w:tmpl w:val="1152F7C8"/>
    <w:lvl w:ilvl="0" w:tplc="C672B4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FAA7E22"/>
    <w:multiLevelType w:val="hybridMultilevel"/>
    <w:tmpl w:val="97064F76"/>
    <w:lvl w:ilvl="0" w:tplc="5EAEA3F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206F0C01"/>
    <w:multiLevelType w:val="hybridMultilevel"/>
    <w:tmpl w:val="C03C55DE"/>
    <w:lvl w:ilvl="0" w:tplc="CC0685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5920A63"/>
    <w:multiLevelType w:val="hybridMultilevel"/>
    <w:tmpl w:val="96E40F94"/>
    <w:lvl w:ilvl="0" w:tplc="AC9C64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AF22E5F"/>
    <w:multiLevelType w:val="hybridMultilevel"/>
    <w:tmpl w:val="2DB62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622A3"/>
    <w:multiLevelType w:val="multilevel"/>
    <w:tmpl w:val="134C9E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0" w15:restartNumberingAfterBreak="0">
    <w:nsid w:val="328C5B0C"/>
    <w:multiLevelType w:val="hybridMultilevel"/>
    <w:tmpl w:val="B86C8510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C52654"/>
    <w:multiLevelType w:val="hybridMultilevel"/>
    <w:tmpl w:val="936AD47A"/>
    <w:lvl w:ilvl="0" w:tplc="5372A29A"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3E504ED0"/>
    <w:multiLevelType w:val="hybridMultilevel"/>
    <w:tmpl w:val="DD826E00"/>
    <w:lvl w:ilvl="0" w:tplc="C3CC161E">
      <w:start w:val="1"/>
      <w:numFmt w:val="lowerLetter"/>
      <w:lvlText w:val="%1)"/>
      <w:lvlJc w:val="left"/>
      <w:pPr>
        <w:ind w:left="11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9" w:hanging="360"/>
      </w:pPr>
    </w:lvl>
    <w:lvl w:ilvl="2" w:tplc="0415001B" w:tentative="1">
      <w:start w:val="1"/>
      <w:numFmt w:val="lowerRoman"/>
      <w:lvlText w:val="%3."/>
      <w:lvlJc w:val="right"/>
      <w:pPr>
        <w:ind w:left="2549" w:hanging="180"/>
      </w:pPr>
    </w:lvl>
    <w:lvl w:ilvl="3" w:tplc="0415000F" w:tentative="1">
      <w:start w:val="1"/>
      <w:numFmt w:val="decimal"/>
      <w:lvlText w:val="%4."/>
      <w:lvlJc w:val="left"/>
      <w:pPr>
        <w:ind w:left="3269" w:hanging="360"/>
      </w:pPr>
    </w:lvl>
    <w:lvl w:ilvl="4" w:tplc="04150019" w:tentative="1">
      <w:start w:val="1"/>
      <w:numFmt w:val="lowerLetter"/>
      <w:lvlText w:val="%5."/>
      <w:lvlJc w:val="left"/>
      <w:pPr>
        <w:ind w:left="3989" w:hanging="360"/>
      </w:pPr>
    </w:lvl>
    <w:lvl w:ilvl="5" w:tplc="0415001B" w:tentative="1">
      <w:start w:val="1"/>
      <w:numFmt w:val="lowerRoman"/>
      <w:lvlText w:val="%6."/>
      <w:lvlJc w:val="right"/>
      <w:pPr>
        <w:ind w:left="4709" w:hanging="180"/>
      </w:pPr>
    </w:lvl>
    <w:lvl w:ilvl="6" w:tplc="0415000F" w:tentative="1">
      <w:start w:val="1"/>
      <w:numFmt w:val="decimal"/>
      <w:lvlText w:val="%7."/>
      <w:lvlJc w:val="left"/>
      <w:pPr>
        <w:ind w:left="5429" w:hanging="360"/>
      </w:pPr>
    </w:lvl>
    <w:lvl w:ilvl="7" w:tplc="04150019" w:tentative="1">
      <w:start w:val="1"/>
      <w:numFmt w:val="lowerLetter"/>
      <w:lvlText w:val="%8."/>
      <w:lvlJc w:val="left"/>
      <w:pPr>
        <w:ind w:left="6149" w:hanging="360"/>
      </w:pPr>
    </w:lvl>
    <w:lvl w:ilvl="8" w:tplc="0415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43" w15:restartNumberingAfterBreak="0">
    <w:nsid w:val="3F1724DA"/>
    <w:multiLevelType w:val="hybridMultilevel"/>
    <w:tmpl w:val="92CC08EE"/>
    <w:lvl w:ilvl="0" w:tplc="A2E4801E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41BA3EF7"/>
    <w:multiLevelType w:val="hybridMultilevel"/>
    <w:tmpl w:val="07966D5E"/>
    <w:lvl w:ilvl="0" w:tplc="258E35C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 w15:restartNumberingAfterBreak="0">
    <w:nsid w:val="41F33E77"/>
    <w:multiLevelType w:val="hybridMultilevel"/>
    <w:tmpl w:val="0864491C"/>
    <w:lvl w:ilvl="0" w:tplc="7D00C4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C82A0D"/>
    <w:multiLevelType w:val="hybridMultilevel"/>
    <w:tmpl w:val="EB1894B8"/>
    <w:name w:val="WW8Num313"/>
    <w:lvl w:ilvl="0" w:tplc="98FC7CE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1231A3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4070A5"/>
    <w:multiLevelType w:val="hybridMultilevel"/>
    <w:tmpl w:val="9D7C1C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7561F5"/>
    <w:multiLevelType w:val="hybridMultilevel"/>
    <w:tmpl w:val="85F6B3B8"/>
    <w:lvl w:ilvl="0" w:tplc="03D8D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B821FA"/>
    <w:multiLevelType w:val="hybridMultilevel"/>
    <w:tmpl w:val="6C70834E"/>
    <w:lvl w:ilvl="0" w:tplc="17D463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F792494"/>
    <w:multiLevelType w:val="hybridMultilevel"/>
    <w:tmpl w:val="4F807254"/>
    <w:lvl w:ilvl="0" w:tplc="C1E29A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6B36945"/>
    <w:multiLevelType w:val="hybridMultilevel"/>
    <w:tmpl w:val="D68C5034"/>
    <w:lvl w:ilvl="0" w:tplc="0C1E32F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3" w15:restartNumberingAfterBreak="0">
    <w:nsid w:val="67D80B18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5D30AE"/>
    <w:multiLevelType w:val="hybridMultilevel"/>
    <w:tmpl w:val="15F01E88"/>
    <w:lvl w:ilvl="0" w:tplc="A2E4801E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6BDB6D8A"/>
    <w:multiLevelType w:val="multilevel"/>
    <w:tmpl w:val="66649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F027ABF"/>
    <w:multiLevelType w:val="hybridMultilevel"/>
    <w:tmpl w:val="065EB5C4"/>
    <w:lvl w:ilvl="0" w:tplc="B0727B04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FFC53C6"/>
    <w:multiLevelType w:val="hybridMultilevel"/>
    <w:tmpl w:val="CC4E6E4E"/>
    <w:lvl w:ilvl="0" w:tplc="99BAF31A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901F99"/>
    <w:multiLevelType w:val="hybridMultilevel"/>
    <w:tmpl w:val="666496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84E187D"/>
    <w:multiLevelType w:val="hybridMultilevel"/>
    <w:tmpl w:val="58EE353E"/>
    <w:lvl w:ilvl="0" w:tplc="3232246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7C10C9"/>
    <w:multiLevelType w:val="hybridMultilevel"/>
    <w:tmpl w:val="5AC0E8E0"/>
    <w:lvl w:ilvl="0" w:tplc="45B804A4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79E478CB"/>
    <w:multiLevelType w:val="hybridMultilevel"/>
    <w:tmpl w:val="9056DACA"/>
    <w:lvl w:ilvl="0" w:tplc="F71215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7A612D18"/>
    <w:multiLevelType w:val="hybridMultilevel"/>
    <w:tmpl w:val="4288EF9C"/>
    <w:name w:val="WW8Num312"/>
    <w:lvl w:ilvl="0" w:tplc="9A2AC5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C5312C"/>
    <w:multiLevelType w:val="hybridMultilevel"/>
    <w:tmpl w:val="27CE77C0"/>
    <w:lvl w:ilvl="0" w:tplc="A17EDBC2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4" w15:restartNumberingAfterBreak="0">
    <w:nsid w:val="7D382F4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4"/>
  </w:num>
  <w:num w:numId="5">
    <w:abstractNumId w:val="15"/>
  </w:num>
  <w:num w:numId="6">
    <w:abstractNumId w:val="18"/>
  </w:num>
  <w:num w:numId="7">
    <w:abstractNumId w:val="19"/>
  </w:num>
  <w:num w:numId="8">
    <w:abstractNumId w:val="20"/>
  </w:num>
  <w:num w:numId="9">
    <w:abstractNumId w:val="21"/>
  </w:num>
  <w:num w:numId="10">
    <w:abstractNumId w:val="24"/>
  </w:num>
  <w:num w:numId="11">
    <w:abstractNumId w:val="64"/>
  </w:num>
  <w:num w:numId="12">
    <w:abstractNumId w:val="42"/>
  </w:num>
  <w:num w:numId="13">
    <w:abstractNumId w:val="30"/>
  </w:num>
  <w:num w:numId="14">
    <w:abstractNumId w:val="33"/>
  </w:num>
  <w:num w:numId="15">
    <w:abstractNumId w:val="50"/>
  </w:num>
  <w:num w:numId="16">
    <w:abstractNumId w:val="52"/>
  </w:num>
  <w:num w:numId="17">
    <w:abstractNumId w:val="38"/>
  </w:num>
  <w:num w:numId="18">
    <w:abstractNumId w:val="35"/>
  </w:num>
  <w:num w:numId="19">
    <w:abstractNumId w:val="31"/>
  </w:num>
  <w:num w:numId="20">
    <w:abstractNumId w:val="63"/>
  </w:num>
  <w:num w:numId="21">
    <w:abstractNumId w:val="27"/>
  </w:num>
  <w:num w:numId="22">
    <w:abstractNumId w:val="39"/>
  </w:num>
  <w:num w:numId="23">
    <w:abstractNumId w:val="51"/>
  </w:num>
  <w:num w:numId="24">
    <w:abstractNumId w:val="44"/>
  </w:num>
  <w:num w:numId="25">
    <w:abstractNumId w:val="37"/>
  </w:num>
  <w:num w:numId="26">
    <w:abstractNumId w:val="36"/>
  </w:num>
  <w:num w:numId="27">
    <w:abstractNumId w:val="47"/>
  </w:num>
  <w:num w:numId="28">
    <w:abstractNumId w:val="53"/>
  </w:num>
  <w:num w:numId="29">
    <w:abstractNumId w:val="25"/>
  </w:num>
  <w:num w:numId="30">
    <w:abstractNumId w:val="56"/>
  </w:num>
  <w:num w:numId="31">
    <w:abstractNumId w:val="32"/>
  </w:num>
  <w:num w:numId="32">
    <w:abstractNumId w:val="54"/>
  </w:num>
  <w:num w:numId="33">
    <w:abstractNumId w:val="29"/>
  </w:num>
  <w:num w:numId="34">
    <w:abstractNumId w:val="58"/>
  </w:num>
  <w:num w:numId="35">
    <w:abstractNumId w:val="55"/>
  </w:num>
  <w:num w:numId="36">
    <w:abstractNumId w:val="60"/>
  </w:num>
  <w:num w:numId="37">
    <w:abstractNumId w:val="41"/>
  </w:num>
  <w:num w:numId="38">
    <w:abstractNumId w:val="26"/>
  </w:num>
  <w:num w:numId="39">
    <w:abstractNumId w:val="45"/>
  </w:num>
  <w:num w:numId="40">
    <w:abstractNumId w:val="48"/>
  </w:num>
  <w:num w:numId="41">
    <w:abstractNumId w:val="59"/>
  </w:num>
  <w:num w:numId="42">
    <w:abstractNumId w:val="62"/>
  </w:num>
  <w:num w:numId="43">
    <w:abstractNumId w:val="46"/>
  </w:num>
  <w:num w:numId="44">
    <w:abstractNumId w:val="49"/>
  </w:num>
  <w:num w:numId="45">
    <w:abstractNumId w:val="43"/>
  </w:num>
  <w:num w:numId="46">
    <w:abstractNumId w:val="61"/>
  </w:num>
  <w:num w:numId="47">
    <w:abstractNumId w:val="40"/>
  </w:num>
  <w:num w:numId="48">
    <w:abstractNumId w:val="57"/>
  </w:num>
  <w:num w:numId="49">
    <w:abstractNumId w:val="28"/>
  </w:num>
  <w:num w:numId="50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039"/>
    <w:rsid w:val="000022A7"/>
    <w:rsid w:val="00002DA0"/>
    <w:rsid w:val="00003679"/>
    <w:rsid w:val="0000499A"/>
    <w:rsid w:val="000058E4"/>
    <w:rsid w:val="00005E8F"/>
    <w:rsid w:val="00006E2F"/>
    <w:rsid w:val="00010842"/>
    <w:rsid w:val="000117BF"/>
    <w:rsid w:val="00011FC9"/>
    <w:rsid w:val="0001467F"/>
    <w:rsid w:val="000154D8"/>
    <w:rsid w:val="00015FAB"/>
    <w:rsid w:val="00016A28"/>
    <w:rsid w:val="00016BE3"/>
    <w:rsid w:val="00016C28"/>
    <w:rsid w:val="000226D5"/>
    <w:rsid w:val="000236B9"/>
    <w:rsid w:val="000241F0"/>
    <w:rsid w:val="00027977"/>
    <w:rsid w:val="00032783"/>
    <w:rsid w:val="00033707"/>
    <w:rsid w:val="00033D09"/>
    <w:rsid w:val="00033D0C"/>
    <w:rsid w:val="00034D6A"/>
    <w:rsid w:val="00037A2E"/>
    <w:rsid w:val="00040169"/>
    <w:rsid w:val="00041444"/>
    <w:rsid w:val="00043CF3"/>
    <w:rsid w:val="00044932"/>
    <w:rsid w:val="0004738C"/>
    <w:rsid w:val="0005130D"/>
    <w:rsid w:val="00051C94"/>
    <w:rsid w:val="000568FE"/>
    <w:rsid w:val="00056B30"/>
    <w:rsid w:val="0005728D"/>
    <w:rsid w:val="000627E1"/>
    <w:rsid w:val="000634AE"/>
    <w:rsid w:val="00063997"/>
    <w:rsid w:val="0006425F"/>
    <w:rsid w:val="00064618"/>
    <w:rsid w:val="00064EB6"/>
    <w:rsid w:val="00065139"/>
    <w:rsid w:val="00065D12"/>
    <w:rsid w:val="00066C43"/>
    <w:rsid w:val="00066E01"/>
    <w:rsid w:val="00070DC1"/>
    <w:rsid w:val="00071373"/>
    <w:rsid w:val="00071653"/>
    <w:rsid w:val="000717D0"/>
    <w:rsid w:val="00072A9C"/>
    <w:rsid w:val="00074259"/>
    <w:rsid w:val="000745DE"/>
    <w:rsid w:val="00075BFD"/>
    <w:rsid w:val="0007653B"/>
    <w:rsid w:val="00076E6A"/>
    <w:rsid w:val="00077445"/>
    <w:rsid w:val="00080A55"/>
    <w:rsid w:val="00084BDE"/>
    <w:rsid w:val="00086492"/>
    <w:rsid w:val="000872C1"/>
    <w:rsid w:val="00087C1B"/>
    <w:rsid w:val="000902D6"/>
    <w:rsid w:val="000907AF"/>
    <w:rsid w:val="00092880"/>
    <w:rsid w:val="000933E7"/>
    <w:rsid w:val="0009369A"/>
    <w:rsid w:val="00094CE8"/>
    <w:rsid w:val="00096226"/>
    <w:rsid w:val="00096C52"/>
    <w:rsid w:val="000A23C6"/>
    <w:rsid w:val="000A29DB"/>
    <w:rsid w:val="000A3087"/>
    <w:rsid w:val="000A61B1"/>
    <w:rsid w:val="000A6F2F"/>
    <w:rsid w:val="000A7BEB"/>
    <w:rsid w:val="000B3930"/>
    <w:rsid w:val="000B435F"/>
    <w:rsid w:val="000B56DE"/>
    <w:rsid w:val="000B68DD"/>
    <w:rsid w:val="000C0635"/>
    <w:rsid w:val="000C07E9"/>
    <w:rsid w:val="000C4430"/>
    <w:rsid w:val="000C474E"/>
    <w:rsid w:val="000C55E3"/>
    <w:rsid w:val="000C5875"/>
    <w:rsid w:val="000C5D17"/>
    <w:rsid w:val="000C7433"/>
    <w:rsid w:val="000C7A43"/>
    <w:rsid w:val="000D0DA5"/>
    <w:rsid w:val="000D1576"/>
    <w:rsid w:val="000D1A76"/>
    <w:rsid w:val="000D1CF3"/>
    <w:rsid w:val="000D26AA"/>
    <w:rsid w:val="000D3129"/>
    <w:rsid w:val="000D52AD"/>
    <w:rsid w:val="000D760D"/>
    <w:rsid w:val="000E0516"/>
    <w:rsid w:val="000E3C3C"/>
    <w:rsid w:val="000E46E7"/>
    <w:rsid w:val="000E4D7E"/>
    <w:rsid w:val="000E5B6A"/>
    <w:rsid w:val="000F0929"/>
    <w:rsid w:val="000F0A82"/>
    <w:rsid w:val="000F0AA4"/>
    <w:rsid w:val="000F0F73"/>
    <w:rsid w:val="000F4A20"/>
    <w:rsid w:val="000F6288"/>
    <w:rsid w:val="000F6ADB"/>
    <w:rsid w:val="000F7200"/>
    <w:rsid w:val="000F74AF"/>
    <w:rsid w:val="000F7DCD"/>
    <w:rsid w:val="001034AB"/>
    <w:rsid w:val="00104930"/>
    <w:rsid w:val="00106336"/>
    <w:rsid w:val="00107719"/>
    <w:rsid w:val="0011007E"/>
    <w:rsid w:val="00112094"/>
    <w:rsid w:val="0011343A"/>
    <w:rsid w:val="00114A86"/>
    <w:rsid w:val="00116A01"/>
    <w:rsid w:val="00117C55"/>
    <w:rsid w:val="00117D02"/>
    <w:rsid w:val="00120915"/>
    <w:rsid w:val="0012206C"/>
    <w:rsid w:val="00122748"/>
    <w:rsid w:val="001229E2"/>
    <w:rsid w:val="0012393C"/>
    <w:rsid w:val="00125054"/>
    <w:rsid w:val="001255EE"/>
    <w:rsid w:val="00125687"/>
    <w:rsid w:val="001273F2"/>
    <w:rsid w:val="00130DA2"/>
    <w:rsid w:val="0013125C"/>
    <w:rsid w:val="00131A7C"/>
    <w:rsid w:val="00134035"/>
    <w:rsid w:val="001343BE"/>
    <w:rsid w:val="00140E30"/>
    <w:rsid w:val="00141291"/>
    <w:rsid w:val="00142264"/>
    <w:rsid w:val="00143217"/>
    <w:rsid w:val="001475CB"/>
    <w:rsid w:val="00147B54"/>
    <w:rsid w:val="00152B43"/>
    <w:rsid w:val="00153902"/>
    <w:rsid w:val="00155D2D"/>
    <w:rsid w:val="00161296"/>
    <w:rsid w:val="00162964"/>
    <w:rsid w:val="00162A0A"/>
    <w:rsid w:val="0016374A"/>
    <w:rsid w:val="00164E1B"/>
    <w:rsid w:val="00165A21"/>
    <w:rsid w:val="00166031"/>
    <w:rsid w:val="0016758C"/>
    <w:rsid w:val="00170C85"/>
    <w:rsid w:val="00171045"/>
    <w:rsid w:val="00171338"/>
    <w:rsid w:val="001715DD"/>
    <w:rsid w:val="00171C6B"/>
    <w:rsid w:val="0017408F"/>
    <w:rsid w:val="00175D91"/>
    <w:rsid w:val="001767B3"/>
    <w:rsid w:val="00176877"/>
    <w:rsid w:val="00176F81"/>
    <w:rsid w:val="00177559"/>
    <w:rsid w:val="00177E90"/>
    <w:rsid w:val="00180344"/>
    <w:rsid w:val="00180467"/>
    <w:rsid w:val="001817ED"/>
    <w:rsid w:val="00184369"/>
    <w:rsid w:val="00184914"/>
    <w:rsid w:val="0018657D"/>
    <w:rsid w:val="001866A6"/>
    <w:rsid w:val="001867D9"/>
    <w:rsid w:val="00186E31"/>
    <w:rsid w:val="0019080C"/>
    <w:rsid w:val="00190F1E"/>
    <w:rsid w:val="001912F1"/>
    <w:rsid w:val="0019135F"/>
    <w:rsid w:val="001929C5"/>
    <w:rsid w:val="00193118"/>
    <w:rsid w:val="001936AF"/>
    <w:rsid w:val="00194DCD"/>
    <w:rsid w:val="001969DB"/>
    <w:rsid w:val="0019707A"/>
    <w:rsid w:val="001A425F"/>
    <w:rsid w:val="001A4CCE"/>
    <w:rsid w:val="001A5A57"/>
    <w:rsid w:val="001A643A"/>
    <w:rsid w:val="001A6DC2"/>
    <w:rsid w:val="001A7267"/>
    <w:rsid w:val="001B20A3"/>
    <w:rsid w:val="001B222E"/>
    <w:rsid w:val="001B2319"/>
    <w:rsid w:val="001B44CB"/>
    <w:rsid w:val="001B4819"/>
    <w:rsid w:val="001C0860"/>
    <w:rsid w:val="001C1283"/>
    <w:rsid w:val="001C376F"/>
    <w:rsid w:val="001C498E"/>
    <w:rsid w:val="001C6373"/>
    <w:rsid w:val="001C6473"/>
    <w:rsid w:val="001C7DDA"/>
    <w:rsid w:val="001C7F68"/>
    <w:rsid w:val="001D1BA0"/>
    <w:rsid w:val="001D3AB8"/>
    <w:rsid w:val="001D5ADE"/>
    <w:rsid w:val="001E005C"/>
    <w:rsid w:val="001E15CE"/>
    <w:rsid w:val="001E19E1"/>
    <w:rsid w:val="001E4D97"/>
    <w:rsid w:val="001E599D"/>
    <w:rsid w:val="001F03D6"/>
    <w:rsid w:val="001F2735"/>
    <w:rsid w:val="001F3301"/>
    <w:rsid w:val="001F6197"/>
    <w:rsid w:val="001F71EF"/>
    <w:rsid w:val="00201322"/>
    <w:rsid w:val="00202807"/>
    <w:rsid w:val="002031AD"/>
    <w:rsid w:val="002047F3"/>
    <w:rsid w:val="00204E4B"/>
    <w:rsid w:val="002062DB"/>
    <w:rsid w:val="0020651B"/>
    <w:rsid w:val="00211C2E"/>
    <w:rsid w:val="00212995"/>
    <w:rsid w:val="002146B1"/>
    <w:rsid w:val="00214A25"/>
    <w:rsid w:val="00214E47"/>
    <w:rsid w:val="0021631A"/>
    <w:rsid w:val="002223E5"/>
    <w:rsid w:val="00223D28"/>
    <w:rsid w:val="002240D4"/>
    <w:rsid w:val="00224521"/>
    <w:rsid w:val="00226636"/>
    <w:rsid w:val="00226B51"/>
    <w:rsid w:val="00227F41"/>
    <w:rsid w:val="0023227C"/>
    <w:rsid w:val="002329E7"/>
    <w:rsid w:val="00232C25"/>
    <w:rsid w:val="00233BE7"/>
    <w:rsid w:val="002358AC"/>
    <w:rsid w:val="00235AC4"/>
    <w:rsid w:val="00237502"/>
    <w:rsid w:val="0024297A"/>
    <w:rsid w:val="002430CE"/>
    <w:rsid w:val="002443AA"/>
    <w:rsid w:val="002476DE"/>
    <w:rsid w:val="00252E1C"/>
    <w:rsid w:val="00255B7F"/>
    <w:rsid w:val="00257389"/>
    <w:rsid w:val="0026090E"/>
    <w:rsid w:val="00260BC4"/>
    <w:rsid w:val="002636CD"/>
    <w:rsid w:val="00266D9A"/>
    <w:rsid w:val="00271B97"/>
    <w:rsid w:val="00273DFB"/>
    <w:rsid w:val="00274953"/>
    <w:rsid w:val="00274E25"/>
    <w:rsid w:val="002766DB"/>
    <w:rsid w:val="00280C0C"/>
    <w:rsid w:val="002829C1"/>
    <w:rsid w:val="00282A07"/>
    <w:rsid w:val="00283A9A"/>
    <w:rsid w:val="002843F7"/>
    <w:rsid w:val="002870D9"/>
    <w:rsid w:val="002927B7"/>
    <w:rsid w:val="0029355B"/>
    <w:rsid w:val="00293647"/>
    <w:rsid w:val="00294C0E"/>
    <w:rsid w:val="00295DB5"/>
    <w:rsid w:val="00296EB5"/>
    <w:rsid w:val="0029745A"/>
    <w:rsid w:val="002A12D5"/>
    <w:rsid w:val="002A2F06"/>
    <w:rsid w:val="002A5468"/>
    <w:rsid w:val="002A63A6"/>
    <w:rsid w:val="002B159B"/>
    <w:rsid w:val="002B2A3D"/>
    <w:rsid w:val="002B2AC9"/>
    <w:rsid w:val="002B2D5A"/>
    <w:rsid w:val="002B2F79"/>
    <w:rsid w:val="002B35C0"/>
    <w:rsid w:val="002B5E9A"/>
    <w:rsid w:val="002B616D"/>
    <w:rsid w:val="002B6A11"/>
    <w:rsid w:val="002C0235"/>
    <w:rsid w:val="002C1CC0"/>
    <w:rsid w:val="002C2A10"/>
    <w:rsid w:val="002C43FE"/>
    <w:rsid w:val="002C60F9"/>
    <w:rsid w:val="002D02C5"/>
    <w:rsid w:val="002D5D03"/>
    <w:rsid w:val="002D5F07"/>
    <w:rsid w:val="002D7D64"/>
    <w:rsid w:val="002E082C"/>
    <w:rsid w:val="002E1282"/>
    <w:rsid w:val="002E33F1"/>
    <w:rsid w:val="002E3790"/>
    <w:rsid w:val="002E3A3F"/>
    <w:rsid w:val="002E6D36"/>
    <w:rsid w:val="002E736A"/>
    <w:rsid w:val="002E7870"/>
    <w:rsid w:val="002E797C"/>
    <w:rsid w:val="002F01FA"/>
    <w:rsid w:val="002F2E8C"/>
    <w:rsid w:val="002F3791"/>
    <w:rsid w:val="002F4B8E"/>
    <w:rsid w:val="002F6295"/>
    <w:rsid w:val="002F7FF8"/>
    <w:rsid w:val="003000FE"/>
    <w:rsid w:val="003002CE"/>
    <w:rsid w:val="00300B7E"/>
    <w:rsid w:val="00305064"/>
    <w:rsid w:val="00305390"/>
    <w:rsid w:val="003069D7"/>
    <w:rsid w:val="0030744E"/>
    <w:rsid w:val="00307F5C"/>
    <w:rsid w:val="00310048"/>
    <w:rsid w:val="00314EC6"/>
    <w:rsid w:val="00315D80"/>
    <w:rsid w:val="003165E7"/>
    <w:rsid w:val="0031678A"/>
    <w:rsid w:val="00316790"/>
    <w:rsid w:val="0032175A"/>
    <w:rsid w:val="003226A8"/>
    <w:rsid w:val="00323096"/>
    <w:rsid w:val="00323D42"/>
    <w:rsid w:val="00326C91"/>
    <w:rsid w:val="003275AE"/>
    <w:rsid w:val="0033072E"/>
    <w:rsid w:val="003333F6"/>
    <w:rsid w:val="00335585"/>
    <w:rsid w:val="00335E2D"/>
    <w:rsid w:val="0034245E"/>
    <w:rsid w:val="003427F7"/>
    <w:rsid w:val="003444D2"/>
    <w:rsid w:val="0034516B"/>
    <w:rsid w:val="0034696D"/>
    <w:rsid w:val="00346EEE"/>
    <w:rsid w:val="00350A69"/>
    <w:rsid w:val="00354171"/>
    <w:rsid w:val="00354A23"/>
    <w:rsid w:val="0036164E"/>
    <w:rsid w:val="00362159"/>
    <w:rsid w:val="00364E99"/>
    <w:rsid w:val="0036775D"/>
    <w:rsid w:val="003678D7"/>
    <w:rsid w:val="00370B64"/>
    <w:rsid w:val="00371092"/>
    <w:rsid w:val="00372EBA"/>
    <w:rsid w:val="00375437"/>
    <w:rsid w:val="00380B2A"/>
    <w:rsid w:val="003814B2"/>
    <w:rsid w:val="0038190C"/>
    <w:rsid w:val="00381B79"/>
    <w:rsid w:val="003827F0"/>
    <w:rsid w:val="00382CAD"/>
    <w:rsid w:val="0038440B"/>
    <w:rsid w:val="003852F3"/>
    <w:rsid w:val="00385325"/>
    <w:rsid w:val="003860C6"/>
    <w:rsid w:val="00386357"/>
    <w:rsid w:val="00386782"/>
    <w:rsid w:val="0039080B"/>
    <w:rsid w:val="003909C7"/>
    <w:rsid w:val="003910DF"/>
    <w:rsid w:val="003911D4"/>
    <w:rsid w:val="00393DA2"/>
    <w:rsid w:val="003949F5"/>
    <w:rsid w:val="003A07E5"/>
    <w:rsid w:val="003A2EB6"/>
    <w:rsid w:val="003A4176"/>
    <w:rsid w:val="003A4CFD"/>
    <w:rsid w:val="003A4E42"/>
    <w:rsid w:val="003A5014"/>
    <w:rsid w:val="003A6762"/>
    <w:rsid w:val="003A6FAF"/>
    <w:rsid w:val="003A73DF"/>
    <w:rsid w:val="003B06A3"/>
    <w:rsid w:val="003B1A8D"/>
    <w:rsid w:val="003B216D"/>
    <w:rsid w:val="003B3A74"/>
    <w:rsid w:val="003B4900"/>
    <w:rsid w:val="003B5C45"/>
    <w:rsid w:val="003B7BB3"/>
    <w:rsid w:val="003C096C"/>
    <w:rsid w:val="003C2B4B"/>
    <w:rsid w:val="003C367F"/>
    <w:rsid w:val="003C39B2"/>
    <w:rsid w:val="003C3BC4"/>
    <w:rsid w:val="003C4273"/>
    <w:rsid w:val="003C5470"/>
    <w:rsid w:val="003C596C"/>
    <w:rsid w:val="003C5AF4"/>
    <w:rsid w:val="003C5EB9"/>
    <w:rsid w:val="003C6DEE"/>
    <w:rsid w:val="003D09B1"/>
    <w:rsid w:val="003D0C06"/>
    <w:rsid w:val="003D11C5"/>
    <w:rsid w:val="003D3CDB"/>
    <w:rsid w:val="003D3F20"/>
    <w:rsid w:val="003D5305"/>
    <w:rsid w:val="003D536D"/>
    <w:rsid w:val="003D5E1F"/>
    <w:rsid w:val="003D7E3E"/>
    <w:rsid w:val="003E022D"/>
    <w:rsid w:val="003E0591"/>
    <w:rsid w:val="003E0B12"/>
    <w:rsid w:val="003E2142"/>
    <w:rsid w:val="003E33AF"/>
    <w:rsid w:val="003E4DB2"/>
    <w:rsid w:val="003E6836"/>
    <w:rsid w:val="003E6CE9"/>
    <w:rsid w:val="003E7977"/>
    <w:rsid w:val="003F0028"/>
    <w:rsid w:val="003F19F9"/>
    <w:rsid w:val="003F22DF"/>
    <w:rsid w:val="003F2DBA"/>
    <w:rsid w:val="003F2E7A"/>
    <w:rsid w:val="003F46A5"/>
    <w:rsid w:val="003F49BE"/>
    <w:rsid w:val="003F6BF9"/>
    <w:rsid w:val="00400EE6"/>
    <w:rsid w:val="00404352"/>
    <w:rsid w:val="004053EA"/>
    <w:rsid w:val="00406F58"/>
    <w:rsid w:val="00406FB2"/>
    <w:rsid w:val="00410E7B"/>
    <w:rsid w:val="00411A7C"/>
    <w:rsid w:val="00413944"/>
    <w:rsid w:val="00415615"/>
    <w:rsid w:val="00415A2C"/>
    <w:rsid w:val="00416ABD"/>
    <w:rsid w:val="00417923"/>
    <w:rsid w:val="00417CEE"/>
    <w:rsid w:val="00421F02"/>
    <w:rsid w:val="0042344B"/>
    <w:rsid w:val="004257B3"/>
    <w:rsid w:val="004261C0"/>
    <w:rsid w:val="00427FB8"/>
    <w:rsid w:val="00430103"/>
    <w:rsid w:val="00431883"/>
    <w:rsid w:val="00431FF3"/>
    <w:rsid w:val="00433A6F"/>
    <w:rsid w:val="00435BA9"/>
    <w:rsid w:val="00436CF0"/>
    <w:rsid w:val="00437099"/>
    <w:rsid w:val="00437894"/>
    <w:rsid w:val="00440BB7"/>
    <w:rsid w:val="00441830"/>
    <w:rsid w:val="00442101"/>
    <w:rsid w:val="004423E3"/>
    <w:rsid w:val="0044387F"/>
    <w:rsid w:val="00446CCB"/>
    <w:rsid w:val="00446FCA"/>
    <w:rsid w:val="0044751F"/>
    <w:rsid w:val="004501E2"/>
    <w:rsid w:val="004517AB"/>
    <w:rsid w:val="00451CB8"/>
    <w:rsid w:val="00452D04"/>
    <w:rsid w:val="00453816"/>
    <w:rsid w:val="00453B1A"/>
    <w:rsid w:val="00453E4B"/>
    <w:rsid w:val="0045469E"/>
    <w:rsid w:val="00454775"/>
    <w:rsid w:val="00455D20"/>
    <w:rsid w:val="0045654C"/>
    <w:rsid w:val="00456E23"/>
    <w:rsid w:val="00461826"/>
    <w:rsid w:val="00462602"/>
    <w:rsid w:val="00465B8C"/>
    <w:rsid w:val="00466E75"/>
    <w:rsid w:val="00472686"/>
    <w:rsid w:val="00473E9E"/>
    <w:rsid w:val="00476060"/>
    <w:rsid w:val="00476709"/>
    <w:rsid w:val="004773F4"/>
    <w:rsid w:val="00480A7F"/>
    <w:rsid w:val="00482703"/>
    <w:rsid w:val="004832AB"/>
    <w:rsid w:val="00487914"/>
    <w:rsid w:val="0049119F"/>
    <w:rsid w:val="00491756"/>
    <w:rsid w:val="004932EA"/>
    <w:rsid w:val="00493814"/>
    <w:rsid w:val="00495809"/>
    <w:rsid w:val="00495FD7"/>
    <w:rsid w:val="004966FF"/>
    <w:rsid w:val="0049692A"/>
    <w:rsid w:val="004A0286"/>
    <w:rsid w:val="004A1220"/>
    <w:rsid w:val="004A1280"/>
    <w:rsid w:val="004A2BAC"/>
    <w:rsid w:val="004A361C"/>
    <w:rsid w:val="004A4C7C"/>
    <w:rsid w:val="004A7016"/>
    <w:rsid w:val="004B38E5"/>
    <w:rsid w:val="004B47D8"/>
    <w:rsid w:val="004B5218"/>
    <w:rsid w:val="004B77F8"/>
    <w:rsid w:val="004C01C0"/>
    <w:rsid w:val="004C3E54"/>
    <w:rsid w:val="004C47EA"/>
    <w:rsid w:val="004C510F"/>
    <w:rsid w:val="004C5121"/>
    <w:rsid w:val="004C5242"/>
    <w:rsid w:val="004C6B3C"/>
    <w:rsid w:val="004D34B9"/>
    <w:rsid w:val="004D37BC"/>
    <w:rsid w:val="004D4812"/>
    <w:rsid w:val="004D54C5"/>
    <w:rsid w:val="004D5959"/>
    <w:rsid w:val="004E01CD"/>
    <w:rsid w:val="004E0A89"/>
    <w:rsid w:val="004E1777"/>
    <w:rsid w:val="004E1834"/>
    <w:rsid w:val="004E3A00"/>
    <w:rsid w:val="004E4819"/>
    <w:rsid w:val="004E539B"/>
    <w:rsid w:val="004E5DF6"/>
    <w:rsid w:val="004E69B2"/>
    <w:rsid w:val="004E76D4"/>
    <w:rsid w:val="004F0AF9"/>
    <w:rsid w:val="004F1558"/>
    <w:rsid w:val="004F17B5"/>
    <w:rsid w:val="004F2066"/>
    <w:rsid w:val="004F3232"/>
    <w:rsid w:val="004F4A52"/>
    <w:rsid w:val="004F66DA"/>
    <w:rsid w:val="004F7714"/>
    <w:rsid w:val="00501E03"/>
    <w:rsid w:val="005026EC"/>
    <w:rsid w:val="00505C50"/>
    <w:rsid w:val="00510494"/>
    <w:rsid w:val="00513682"/>
    <w:rsid w:val="0051480A"/>
    <w:rsid w:val="00515D67"/>
    <w:rsid w:val="00516E0F"/>
    <w:rsid w:val="00516F9A"/>
    <w:rsid w:val="00517206"/>
    <w:rsid w:val="0051759B"/>
    <w:rsid w:val="00522061"/>
    <w:rsid w:val="005223E9"/>
    <w:rsid w:val="005227D4"/>
    <w:rsid w:val="005229A0"/>
    <w:rsid w:val="00522DC9"/>
    <w:rsid w:val="00525300"/>
    <w:rsid w:val="0052699E"/>
    <w:rsid w:val="00527B4E"/>
    <w:rsid w:val="00530448"/>
    <w:rsid w:val="005307BE"/>
    <w:rsid w:val="00530F36"/>
    <w:rsid w:val="005375ED"/>
    <w:rsid w:val="005379B1"/>
    <w:rsid w:val="00545306"/>
    <w:rsid w:val="00545625"/>
    <w:rsid w:val="0054674A"/>
    <w:rsid w:val="00546D83"/>
    <w:rsid w:val="0055217F"/>
    <w:rsid w:val="005553A8"/>
    <w:rsid w:val="0055671B"/>
    <w:rsid w:val="005610BE"/>
    <w:rsid w:val="0056204D"/>
    <w:rsid w:val="0056362B"/>
    <w:rsid w:val="00564479"/>
    <w:rsid w:val="00566DC1"/>
    <w:rsid w:val="00567915"/>
    <w:rsid w:val="00571751"/>
    <w:rsid w:val="00572E0B"/>
    <w:rsid w:val="00573C8A"/>
    <w:rsid w:val="005747FA"/>
    <w:rsid w:val="00574EA5"/>
    <w:rsid w:val="0057503C"/>
    <w:rsid w:val="0057550C"/>
    <w:rsid w:val="00577011"/>
    <w:rsid w:val="005775C6"/>
    <w:rsid w:val="005776E0"/>
    <w:rsid w:val="0058157B"/>
    <w:rsid w:val="00582CDE"/>
    <w:rsid w:val="00585319"/>
    <w:rsid w:val="0058798D"/>
    <w:rsid w:val="00590D84"/>
    <w:rsid w:val="00595D3E"/>
    <w:rsid w:val="00596ED6"/>
    <w:rsid w:val="00597075"/>
    <w:rsid w:val="005A1155"/>
    <w:rsid w:val="005A3836"/>
    <w:rsid w:val="005A4BE6"/>
    <w:rsid w:val="005A5457"/>
    <w:rsid w:val="005A5554"/>
    <w:rsid w:val="005A633A"/>
    <w:rsid w:val="005A6F9D"/>
    <w:rsid w:val="005B03AE"/>
    <w:rsid w:val="005B0894"/>
    <w:rsid w:val="005B1FFF"/>
    <w:rsid w:val="005B76FC"/>
    <w:rsid w:val="005B7E38"/>
    <w:rsid w:val="005C0D9C"/>
    <w:rsid w:val="005C27C2"/>
    <w:rsid w:val="005C384D"/>
    <w:rsid w:val="005C405B"/>
    <w:rsid w:val="005C634D"/>
    <w:rsid w:val="005C6DCF"/>
    <w:rsid w:val="005D3932"/>
    <w:rsid w:val="005D3B0E"/>
    <w:rsid w:val="005D4BEA"/>
    <w:rsid w:val="005D5239"/>
    <w:rsid w:val="005D5D85"/>
    <w:rsid w:val="005D656A"/>
    <w:rsid w:val="005D67E8"/>
    <w:rsid w:val="005D6893"/>
    <w:rsid w:val="005D68A1"/>
    <w:rsid w:val="005E1366"/>
    <w:rsid w:val="005E24D7"/>
    <w:rsid w:val="005E3847"/>
    <w:rsid w:val="005F0CE7"/>
    <w:rsid w:val="005F26A2"/>
    <w:rsid w:val="005F6644"/>
    <w:rsid w:val="005F70D0"/>
    <w:rsid w:val="006005E5"/>
    <w:rsid w:val="00601776"/>
    <w:rsid w:val="0060223D"/>
    <w:rsid w:val="00604C4F"/>
    <w:rsid w:val="00605FA6"/>
    <w:rsid w:val="00607005"/>
    <w:rsid w:val="006106C0"/>
    <w:rsid w:val="006109B7"/>
    <w:rsid w:val="00612F56"/>
    <w:rsid w:val="0061343D"/>
    <w:rsid w:val="00614B6C"/>
    <w:rsid w:val="00616726"/>
    <w:rsid w:val="006221EB"/>
    <w:rsid w:val="006225CF"/>
    <w:rsid w:val="00624267"/>
    <w:rsid w:val="00625584"/>
    <w:rsid w:val="00625999"/>
    <w:rsid w:val="00627D8A"/>
    <w:rsid w:val="00627FDF"/>
    <w:rsid w:val="0063253A"/>
    <w:rsid w:val="00633DD0"/>
    <w:rsid w:val="006343F3"/>
    <w:rsid w:val="00637241"/>
    <w:rsid w:val="00637546"/>
    <w:rsid w:val="00642958"/>
    <w:rsid w:val="0064630C"/>
    <w:rsid w:val="00652B80"/>
    <w:rsid w:val="006537E5"/>
    <w:rsid w:val="00660180"/>
    <w:rsid w:val="00662906"/>
    <w:rsid w:val="0066377B"/>
    <w:rsid w:val="00663905"/>
    <w:rsid w:val="00663964"/>
    <w:rsid w:val="00663BC2"/>
    <w:rsid w:val="00664721"/>
    <w:rsid w:val="00666C85"/>
    <w:rsid w:val="006717FE"/>
    <w:rsid w:val="0067265D"/>
    <w:rsid w:val="00672F0D"/>
    <w:rsid w:val="006745FC"/>
    <w:rsid w:val="00674A25"/>
    <w:rsid w:val="00676675"/>
    <w:rsid w:val="00676B50"/>
    <w:rsid w:val="00677400"/>
    <w:rsid w:val="0067772D"/>
    <w:rsid w:val="00680A2B"/>
    <w:rsid w:val="006836CE"/>
    <w:rsid w:val="00683FAA"/>
    <w:rsid w:val="00683FDA"/>
    <w:rsid w:val="00685865"/>
    <w:rsid w:val="00686620"/>
    <w:rsid w:val="006926BC"/>
    <w:rsid w:val="0069463B"/>
    <w:rsid w:val="00695644"/>
    <w:rsid w:val="00696AAB"/>
    <w:rsid w:val="00697E3B"/>
    <w:rsid w:val="006A2292"/>
    <w:rsid w:val="006A332D"/>
    <w:rsid w:val="006A4C28"/>
    <w:rsid w:val="006A5E46"/>
    <w:rsid w:val="006A7940"/>
    <w:rsid w:val="006B0780"/>
    <w:rsid w:val="006B2A60"/>
    <w:rsid w:val="006B67A7"/>
    <w:rsid w:val="006C035D"/>
    <w:rsid w:val="006C0FAC"/>
    <w:rsid w:val="006C4155"/>
    <w:rsid w:val="006D20A7"/>
    <w:rsid w:val="006D26D0"/>
    <w:rsid w:val="006D55CF"/>
    <w:rsid w:val="006D5745"/>
    <w:rsid w:val="006D5EB7"/>
    <w:rsid w:val="006D70D2"/>
    <w:rsid w:val="006E1875"/>
    <w:rsid w:val="006E3DD0"/>
    <w:rsid w:val="006E407E"/>
    <w:rsid w:val="006E45D9"/>
    <w:rsid w:val="006E46B9"/>
    <w:rsid w:val="006E595F"/>
    <w:rsid w:val="006E656B"/>
    <w:rsid w:val="006E6FB3"/>
    <w:rsid w:val="006F0B90"/>
    <w:rsid w:val="006F2716"/>
    <w:rsid w:val="006F3E6B"/>
    <w:rsid w:val="006F3E8D"/>
    <w:rsid w:val="006F5131"/>
    <w:rsid w:val="006F5AB3"/>
    <w:rsid w:val="006F700A"/>
    <w:rsid w:val="006F72E9"/>
    <w:rsid w:val="006F76EC"/>
    <w:rsid w:val="006F794D"/>
    <w:rsid w:val="00702BC4"/>
    <w:rsid w:val="00702EDC"/>
    <w:rsid w:val="0070334E"/>
    <w:rsid w:val="00704869"/>
    <w:rsid w:val="0070500D"/>
    <w:rsid w:val="0070665D"/>
    <w:rsid w:val="00706A67"/>
    <w:rsid w:val="00706C6E"/>
    <w:rsid w:val="00707AC9"/>
    <w:rsid w:val="00710FF4"/>
    <w:rsid w:val="007110EF"/>
    <w:rsid w:val="007122F4"/>
    <w:rsid w:val="00712FA5"/>
    <w:rsid w:val="00713491"/>
    <w:rsid w:val="00714B78"/>
    <w:rsid w:val="00715841"/>
    <w:rsid w:val="0071673A"/>
    <w:rsid w:val="00717968"/>
    <w:rsid w:val="007214AC"/>
    <w:rsid w:val="007240F3"/>
    <w:rsid w:val="00724883"/>
    <w:rsid w:val="007256BA"/>
    <w:rsid w:val="007277FE"/>
    <w:rsid w:val="0072798D"/>
    <w:rsid w:val="00727AB7"/>
    <w:rsid w:val="00730688"/>
    <w:rsid w:val="007315F5"/>
    <w:rsid w:val="00732D04"/>
    <w:rsid w:val="00733D82"/>
    <w:rsid w:val="00734042"/>
    <w:rsid w:val="00735544"/>
    <w:rsid w:val="00737F8D"/>
    <w:rsid w:val="0074087B"/>
    <w:rsid w:val="00741AE2"/>
    <w:rsid w:val="007423C5"/>
    <w:rsid w:val="00743898"/>
    <w:rsid w:val="007446C1"/>
    <w:rsid w:val="00745358"/>
    <w:rsid w:val="00746BE7"/>
    <w:rsid w:val="00751596"/>
    <w:rsid w:val="00751908"/>
    <w:rsid w:val="00752941"/>
    <w:rsid w:val="00755F35"/>
    <w:rsid w:val="0076052A"/>
    <w:rsid w:val="00762250"/>
    <w:rsid w:val="00762374"/>
    <w:rsid w:val="007642D4"/>
    <w:rsid w:val="00766470"/>
    <w:rsid w:val="00770E93"/>
    <w:rsid w:val="00772037"/>
    <w:rsid w:val="00772E29"/>
    <w:rsid w:val="00773286"/>
    <w:rsid w:val="007733EC"/>
    <w:rsid w:val="00775B23"/>
    <w:rsid w:val="00775F4F"/>
    <w:rsid w:val="00780C94"/>
    <w:rsid w:val="00781AD1"/>
    <w:rsid w:val="0078200B"/>
    <w:rsid w:val="00785632"/>
    <w:rsid w:val="00785912"/>
    <w:rsid w:val="0079242E"/>
    <w:rsid w:val="00792A8C"/>
    <w:rsid w:val="007935D8"/>
    <w:rsid w:val="00796039"/>
    <w:rsid w:val="0079713C"/>
    <w:rsid w:val="007A0D95"/>
    <w:rsid w:val="007A1624"/>
    <w:rsid w:val="007A1FA4"/>
    <w:rsid w:val="007A25C8"/>
    <w:rsid w:val="007A269F"/>
    <w:rsid w:val="007A34A9"/>
    <w:rsid w:val="007A413F"/>
    <w:rsid w:val="007A5550"/>
    <w:rsid w:val="007A5ACD"/>
    <w:rsid w:val="007A60D8"/>
    <w:rsid w:val="007B1ADC"/>
    <w:rsid w:val="007B1F6B"/>
    <w:rsid w:val="007B2520"/>
    <w:rsid w:val="007B276B"/>
    <w:rsid w:val="007B482A"/>
    <w:rsid w:val="007B4C8E"/>
    <w:rsid w:val="007B4E0F"/>
    <w:rsid w:val="007B5B6C"/>
    <w:rsid w:val="007C052D"/>
    <w:rsid w:val="007C1AC2"/>
    <w:rsid w:val="007C1BFA"/>
    <w:rsid w:val="007C2469"/>
    <w:rsid w:val="007C2D87"/>
    <w:rsid w:val="007C383A"/>
    <w:rsid w:val="007C3B49"/>
    <w:rsid w:val="007C3CBB"/>
    <w:rsid w:val="007C3F93"/>
    <w:rsid w:val="007C47F9"/>
    <w:rsid w:val="007C706C"/>
    <w:rsid w:val="007D1C43"/>
    <w:rsid w:val="007D277A"/>
    <w:rsid w:val="007D27F2"/>
    <w:rsid w:val="007D2CA5"/>
    <w:rsid w:val="007D5C3F"/>
    <w:rsid w:val="007D60AF"/>
    <w:rsid w:val="007D6536"/>
    <w:rsid w:val="007D713B"/>
    <w:rsid w:val="007E0386"/>
    <w:rsid w:val="007E2C7A"/>
    <w:rsid w:val="007E2D88"/>
    <w:rsid w:val="007E48C1"/>
    <w:rsid w:val="007E5B57"/>
    <w:rsid w:val="007E5EB8"/>
    <w:rsid w:val="007E6ACC"/>
    <w:rsid w:val="007E7600"/>
    <w:rsid w:val="007E7878"/>
    <w:rsid w:val="007E7E13"/>
    <w:rsid w:val="007F0708"/>
    <w:rsid w:val="007F1922"/>
    <w:rsid w:val="007F2B96"/>
    <w:rsid w:val="007F2E80"/>
    <w:rsid w:val="007F55A5"/>
    <w:rsid w:val="007F5B93"/>
    <w:rsid w:val="007F737A"/>
    <w:rsid w:val="007F778C"/>
    <w:rsid w:val="008021CC"/>
    <w:rsid w:val="0080595D"/>
    <w:rsid w:val="008063E1"/>
    <w:rsid w:val="00807F4B"/>
    <w:rsid w:val="00810727"/>
    <w:rsid w:val="00810E55"/>
    <w:rsid w:val="00811FCB"/>
    <w:rsid w:val="008125B8"/>
    <w:rsid w:val="00814FDA"/>
    <w:rsid w:val="008205D8"/>
    <w:rsid w:val="008207CA"/>
    <w:rsid w:val="00821527"/>
    <w:rsid w:val="00825701"/>
    <w:rsid w:val="00825F46"/>
    <w:rsid w:val="00830442"/>
    <w:rsid w:val="00831CBE"/>
    <w:rsid w:val="00831E5C"/>
    <w:rsid w:val="008372FC"/>
    <w:rsid w:val="00837974"/>
    <w:rsid w:val="00840169"/>
    <w:rsid w:val="0084021F"/>
    <w:rsid w:val="008406BD"/>
    <w:rsid w:val="00840CA6"/>
    <w:rsid w:val="0084135A"/>
    <w:rsid w:val="008420D8"/>
    <w:rsid w:val="00842E0B"/>
    <w:rsid w:val="00842E3D"/>
    <w:rsid w:val="00844036"/>
    <w:rsid w:val="008442AA"/>
    <w:rsid w:val="00846509"/>
    <w:rsid w:val="008468E7"/>
    <w:rsid w:val="00850077"/>
    <w:rsid w:val="00851F67"/>
    <w:rsid w:val="00852975"/>
    <w:rsid w:val="00854790"/>
    <w:rsid w:val="00857386"/>
    <w:rsid w:val="008616EA"/>
    <w:rsid w:val="008627A6"/>
    <w:rsid w:val="0086372B"/>
    <w:rsid w:val="00863914"/>
    <w:rsid w:val="00863BE6"/>
    <w:rsid w:val="00863CF6"/>
    <w:rsid w:val="0086461A"/>
    <w:rsid w:val="00864DDA"/>
    <w:rsid w:val="008659BD"/>
    <w:rsid w:val="0086671F"/>
    <w:rsid w:val="00866BC7"/>
    <w:rsid w:val="008676C7"/>
    <w:rsid w:val="0086775F"/>
    <w:rsid w:val="008717A6"/>
    <w:rsid w:val="00872B94"/>
    <w:rsid w:val="00876BE9"/>
    <w:rsid w:val="0087701D"/>
    <w:rsid w:val="00882197"/>
    <w:rsid w:val="00882AA7"/>
    <w:rsid w:val="00883BC1"/>
    <w:rsid w:val="00885220"/>
    <w:rsid w:val="0088563B"/>
    <w:rsid w:val="00885E4A"/>
    <w:rsid w:val="00885EE5"/>
    <w:rsid w:val="0088664B"/>
    <w:rsid w:val="00887B8C"/>
    <w:rsid w:val="00892EA3"/>
    <w:rsid w:val="00897520"/>
    <w:rsid w:val="008A0D78"/>
    <w:rsid w:val="008A13C8"/>
    <w:rsid w:val="008A3D08"/>
    <w:rsid w:val="008A65F5"/>
    <w:rsid w:val="008A6C0C"/>
    <w:rsid w:val="008A7C9E"/>
    <w:rsid w:val="008B0036"/>
    <w:rsid w:val="008B03D6"/>
    <w:rsid w:val="008B52CA"/>
    <w:rsid w:val="008C0DC3"/>
    <w:rsid w:val="008C30EC"/>
    <w:rsid w:val="008C33DE"/>
    <w:rsid w:val="008C3677"/>
    <w:rsid w:val="008C6669"/>
    <w:rsid w:val="008C67A3"/>
    <w:rsid w:val="008D01C5"/>
    <w:rsid w:val="008D131B"/>
    <w:rsid w:val="008D2711"/>
    <w:rsid w:val="008D2810"/>
    <w:rsid w:val="008D3C0F"/>
    <w:rsid w:val="008D7FE7"/>
    <w:rsid w:val="008E07B9"/>
    <w:rsid w:val="008E3021"/>
    <w:rsid w:val="008E3D09"/>
    <w:rsid w:val="008E7442"/>
    <w:rsid w:val="008F18D3"/>
    <w:rsid w:val="008F2F14"/>
    <w:rsid w:val="008F3091"/>
    <w:rsid w:val="008F32D8"/>
    <w:rsid w:val="008F409E"/>
    <w:rsid w:val="008F41C1"/>
    <w:rsid w:val="008F4585"/>
    <w:rsid w:val="008F5FAD"/>
    <w:rsid w:val="008F69A0"/>
    <w:rsid w:val="008F7D51"/>
    <w:rsid w:val="008F7D82"/>
    <w:rsid w:val="00901C49"/>
    <w:rsid w:val="00903B65"/>
    <w:rsid w:val="00904349"/>
    <w:rsid w:val="00904A97"/>
    <w:rsid w:val="00904D9A"/>
    <w:rsid w:val="00905A09"/>
    <w:rsid w:val="009132DF"/>
    <w:rsid w:val="00914281"/>
    <w:rsid w:val="00916FD6"/>
    <w:rsid w:val="00917158"/>
    <w:rsid w:val="00917294"/>
    <w:rsid w:val="00917669"/>
    <w:rsid w:val="00921A1D"/>
    <w:rsid w:val="009221A6"/>
    <w:rsid w:val="0092267D"/>
    <w:rsid w:val="00922E2B"/>
    <w:rsid w:val="00923F32"/>
    <w:rsid w:val="00924A4D"/>
    <w:rsid w:val="0093076B"/>
    <w:rsid w:val="00932565"/>
    <w:rsid w:val="00932C2C"/>
    <w:rsid w:val="00932D02"/>
    <w:rsid w:val="00933262"/>
    <w:rsid w:val="0093373C"/>
    <w:rsid w:val="00934A4C"/>
    <w:rsid w:val="00941C67"/>
    <w:rsid w:val="00943AE8"/>
    <w:rsid w:val="009466CD"/>
    <w:rsid w:val="00947300"/>
    <w:rsid w:val="0095019B"/>
    <w:rsid w:val="009511D3"/>
    <w:rsid w:val="00951310"/>
    <w:rsid w:val="00952032"/>
    <w:rsid w:val="009557DB"/>
    <w:rsid w:val="00957755"/>
    <w:rsid w:val="00957C95"/>
    <w:rsid w:val="00960E96"/>
    <w:rsid w:val="009610B3"/>
    <w:rsid w:val="0096110E"/>
    <w:rsid w:val="00963C49"/>
    <w:rsid w:val="00965ED6"/>
    <w:rsid w:val="00974593"/>
    <w:rsid w:val="00975140"/>
    <w:rsid w:val="009773BF"/>
    <w:rsid w:val="00983942"/>
    <w:rsid w:val="00983DD4"/>
    <w:rsid w:val="00984077"/>
    <w:rsid w:val="00984F92"/>
    <w:rsid w:val="00985811"/>
    <w:rsid w:val="00990563"/>
    <w:rsid w:val="0099220B"/>
    <w:rsid w:val="0099363C"/>
    <w:rsid w:val="00995643"/>
    <w:rsid w:val="0099748C"/>
    <w:rsid w:val="009A0239"/>
    <w:rsid w:val="009A442C"/>
    <w:rsid w:val="009A647A"/>
    <w:rsid w:val="009B03DB"/>
    <w:rsid w:val="009B2738"/>
    <w:rsid w:val="009B2752"/>
    <w:rsid w:val="009B359D"/>
    <w:rsid w:val="009B35A1"/>
    <w:rsid w:val="009B4F77"/>
    <w:rsid w:val="009B5370"/>
    <w:rsid w:val="009C3842"/>
    <w:rsid w:val="009C418E"/>
    <w:rsid w:val="009C45D5"/>
    <w:rsid w:val="009C567C"/>
    <w:rsid w:val="009C6A2D"/>
    <w:rsid w:val="009D15DA"/>
    <w:rsid w:val="009D2347"/>
    <w:rsid w:val="009D2743"/>
    <w:rsid w:val="009D6DDE"/>
    <w:rsid w:val="009E0550"/>
    <w:rsid w:val="009E2109"/>
    <w:rsid w:val="009E5344"/>
    <w:rsid w:val="009E5881"/>
    <w:rsid w:val="009E7A42"/>
    <w:rsid w:val="009F0CBD"/>
    <w:rsid w:val="009F3435"/>
    <w:rsid w:val="009F6B94"/>
    <w:rsid w:val="009F79AC"/>
    <w:rsid w:val="00A01ECF"/>
    <w:rsid w:val="00A0327D"/>
    <w:rsid w:val="00A039A4"/>
    <w:rsid w:val="00A03FF7"/>
    <w:rsid w:val="00A05442"/>
    <w:rsid w:val="00A06BCC"/>
    <w:rsid w:val="00A071FC"/>
    <w:rsid w:val="00A07D1F"/>
    <w:rsid w:val="00A104B0"/>
    <w:rsid w:val="00A112B3"/>
    <w:rsid w:val="00A114BA"/>
    <w:rsid w:val="00A14BED"/>
    <w:rsid w:val="00A15453"/>
    <w:rsid w:val="00A15A19"/>
    <w:rsid w:val="00A15CEE"/>
    <w:rsid w:val="00A16406"/>
    <w:rsid w:val="00A16D9F"/>
    <w:rsid w:val="00A17A9D"/>
    <w:rsid w:val="00A17BEC"/>
    <w:rsid w:val="00A20309"/>
    <w:rsid w:val="00A20B52"/>
    <w:rsid w:val="00A2122E"/>
    <w:rsid w:val="00A21254"/>
    <w:rsid w:val="00A2342A"/>
    <w:rsid w:val="00A23A5A"/>
    <w:rsid w:val="00A23EA2"/>
    <w:rsid w:val="00A24844"/>
    <w:rsid w:val="00A31244"/>
    <w:rsid w:val="00A31AF4"/>
    <w:rsid w:val="00A3272D"/>
    <w:rsid w:val="00A33297"/>
    <w:rsid w:val="00A337B8"/>
    <w:rsid w:val="00A34D38"/>
    <w:rsid w:val="00A36AA7"/>
    <w:rsid w:val="00A36B9A"/>
    <w:rsid w:val="00A36C50"/>
    <w:rsid w:val="00A4375A"/>
    <w:rsid w:val="00A452E8"/>
    <w:rsid w:val="00A4564D"/>
    <w:rsid w:val="00A4706B"/>
    <w:rsid w:val="00A5206E"/>
    <w:rsid w:val="00A53712"/>
    <w:rsid w:val="00A548BC"/>
    <w:rsid w:val="00A6248E"/>
    <w:rsid w:val="00A62A6D"/>
    <w:rsid w:val="00A63B7A"/>
    <w:rsid w:val="00A6493E"/>
    <w:rsid w:val="00A64ED9"/>
    <w:rsid w:val="00A655DC"/>
    <w:rsid w:val="00A65A1E"/>
    <w:rsid w:val="00A66F3D"/>
    <w:rsid w:val="00A67BBE"/>
    <w:rsid w:val="00A7038D"/>
    <w:rsid w:val="00A7568F"/>
    <w:rsid w:val="00A75C3E"/>
    <w:rsid w:val="00A776CB"/>
    <w:rsid w:val="00A804A2"/>
    <w:rsid w:val="00A8261C"/>
    <w:rsid w:val="00A83D28"/>
    <w:rsid w:val="00A8662E"/>
    <w:rsid w:val="00A91CAA"/>
    <w:rsid w:val="00A92121"/>
    <w:rsid w:val="00A95DAF"/>
    <w:rsid w:val="00A9752D"/>
    <w:rsid w:val="00A9779D"/>
    <w:rsid w:val="00AA3066"/>
    <w:rsid w:val="00AA65DB"/>
    <w:rsid w:val="00AB0978"/>
    <w:rsid w:val="00AB287B"/>
    <w:rsid w:val="00AB4017"/>
    <w:rsid w:val="00AB5917"/>
    <w:rsid w:val="00AB5C00"/>
    <w:rsid w:val="00AB6C0A"/>
    <w:rsid w:val="00AB7F1F"/>
    <w:rsid w:val="00AC09A4"/>
    <w:rsid w:val="00AC1540"/>
    <w:rsid w:val="00AC1C6B"/>
    <w:rsid w:val="00AC5B7E"/>
    <w:rsid w:val="00AC6892"/>
    <w:rsid w:val="00AD3D3B"/>
    <w:rsid w:val="00AD79A6"/>
    <w:rsid w:val="00AD7FE3"/>
    <w:rsid w:val="00AE0272"/>
    <w:rsid w:val="00AE1361"/>
    <w:rsid w:val="00AE1DFF"/>
    <w:rsid w:val="00AE240D"/>
    <w:rsid w:val="00AE2BE9"/>
    <w:rsid w:val="00AE3E84"/>
    <w:rsid w:val="00AE5876"/>
    <w:rsid w:val="00AF09C1"/>
    <w:rsid w:val="00AF1DAF"/>
    <w:rsid w:val="00AF4B36"/>
    <w:rsid w:val="00AF74DD"/>
    <w:rsid w:val="00AF777C"/>
    <w:rsid w:val="00B002E6"/>
    <w:rsid w:val="00B02D34"/>
    <w:rsid w:val="00B04BBC"/>
    <w:rsid w:val="00B118B5"/>
    <w:rsid w:val="00B124FB"/>
    <w:rsid w:val="00B126AC"/>
    <w:rsid w:val="00B128EC"/>
    <w:rsid w:val="00B12CCF"/>
    <w:rsid w:val="00B20D8E"/>
    <w:rsid w:val="00B21267"/>
    <w:rsid w:val="00B22256"/>
    <w:rsid w:val="00B22704"/>
    <w:rsid w:val="00B2391F"/>
    <w:rsid w:val="00B23D55"/>
    <w:rsid w:val="00B24C5D"/>
    <w:rsid w:val="00B277FB"/>
    <w:rsid w:val="00B27D1A"/>
    <w:rsid w:val="00B3048B"/>
    <w:rsid w:val="00B3266B"/>
    <w:rsid w:val="00B33103"/>
    <w:rsid w:val="00B3441E"/>
    <w:rsid w:val="00B345FC"/>
    <w:rsid w:val="00B35DB8"/>
    <w:rsid w:val="00B37B1F"/>
    <w:rsid w:val="00B409B9"/>
    <w:rsid w:val="00B419A8"/>
    <w:rsid w:val="00B4203C"/>
    <w:rsid w:val="00B4390B"/>
    <w:rsid w:val="00B43A92"/>
    <w:rsid w:val="00B440EB"/>
    <w:rsid w:val="00B44C4E"/>
    <w:rsid w:val="00B467E0"/>
    <w:rsid w:val="00B47268"/>
    <w:rsid w:val="00B478BA"/>
    <w:rsid w:val="00B50CE3"/>
    <w:rsid w:val="00B51EAA"/>
    <w:rsid w:val="00B522F3"/>
    <w:rsid w:val="00B53975"/>
    <w:rsid w:val="00B543A1"/>
    <w:rsid w:val="00B60CCD"/>
    <w:rsid w:val="00B61A6D"/>
    <w:rsid w:val="00B6267F"/>
    <w:rsid w:val="00B6433F"/>
    <w:rsid w:val="00B64D7E"/>
    <w:rsid w:val="00B66052"/>
    <w:rsid w:val="00B66190"/>
    <w:rsid w:val="00B669E5"/>
    <w:rsid w:val="00B66C83"/>
    <w:rsid w:val="00B67408"/>
    <w:rsid w:val="00B67878"/>
    <w:rsid w:val="00B67BAD"/>
    <w:rsid w:val="00B70F5A"/>
    <w:rsid w:val="00B72340"/>
    <w:rsid w:val="00B74A70"/>
    <w:rsid w:val="00B7799A"/>
    <w:rsid w:val="00B82E0B"/>
    <w:rsid w:val="00B83635"/>
    <w:rsid w:val="00B84197"/>
    <w:rsid w:val="00B84CB9"/>
    <w:rsid w:val="00B84FB4"/>
    <w:rsid w:val="00B8546F"/>
    <w:rsid w:val="00B86497"/>
    <w:rsid w:val="00B873C4"/>
    <w:rsid w:val="00B94F3D"/>
    <w:rsid w:val="00B96CEE"/>
    <w:rsid w:val="00BA2F9B"/>
    <w:rsid w:val="00BA30B7"/>
    <w:rsid w:val="00BA369D"/>
    <w:rsid w:val="00BA50B8"/>
    <w:rsid w:val="00BB08FD"/>
    <w:rsid w:val="00BB0C07"/>
    <w:rsid w:val="00BB2F6B"/>
    <w:rsid w:val="00BB4023"/>
    <w:rsid w:val="00BB46AF"/>
    <w:rsid w:val="00BB6303"/>
    <w:rsid w:val="00BB677B"/>
    <w:rsid w:val="00BB6B08"/>
    <w:rsid w:val="00BB7151"/>
    <w:rsid w:val="00BC0047"/>
    <w:rsid w:val="00BC0ED6"/>
    <w:rsid w:val="00BC1535"/>
    <w:rsid w:val="00BC277E"/>
    <w:rsid w:val="00BC62F4"/>
    <w:rsid w:val="00BC7F04"/>
    <w:rsid w:val="00BD1A2F"/>
    <w:rsid w:val="00BD21B1"/>
    <w:rsid w:val="00BD35E0"/>
    <w:rsid w:val="00BD4CEA"/>
    <w:rsid w:val="00BD62A3"/>
    <w:rsid w:val="00BE036B"/>
    <w:rsid w:val="00BE1564"/>
    <w:rsid w:val="00BE488F"/>
    <w:rsid w:val="00BE50E0"/>
    <w:rsid w:val="00BE7994"/>
    <w:rsid w:val="00BF00E3"/>
    <w:rsid w:val="00BF0139"/>
    <w:rsid w:val="00BF39F4"/>
    <w:rsid w:val="00BF59F3"/>
    <w:rsid w:val="00C00BAC"/>
    <w:rsid w:val="00C00E10"/>
    <w:rsid w:val="00C014AA"/>
    <w:rsid w:val="00C032BD"/>
    <w:rsid w:val="00C03CD9"/>
    <w:rsid w:val="00C0474A"/>
    <w:rsid w:val="00C06450"/>
    <w:rsid w:val="00C11858"/>
    <w:rsid w:val="00C12898"/>
    <w:rsid w:val="00C13053"/>
    <w:rsid w:val="00C1411C"/>
    <w:rsid w:val="00C1417B"/>
    <w:rsid w:val="00C1443A"/>
    <w:rsid w:val="00C14DDC"/>
    <w:rsid w:val="00C15DE2"/>
    <w:rsid w:val="00C17CF8"/>
    <w:rsid w:val="00C17D91"/>
    <w:rsid w:val="00C2150B"/>
    <w:rsid w:val="00C224F0"/>
    <w:rsid w:val="00C245C9"/>
    <w:rsid w:val="00C246F5"/>
    <w:rsid w:val="00C24EB0"/>
    <w:rsid w:val="00C27C4A"/>
    <w:rsid w:val="00C30618"/>
    <w:rsid w:val="00C31C29"/>
    <w:rsid w:val="00C32FD1"/>
    <w:rsid w:val="00C33134"/>
    <w:rsid w:val="00C33A2B"/>
    <w:rsid w:val="00C350B3"/>
    <w:rsid w:val="00C35A2B"/>
    <w:rsid w:val="00C377C7"/>
    <w:rsid w:val="00C37903"/>
    <w:rsid w:val="00C45094"/>
    <w:rsid w:val="00C46C47"/>
    <w:rsid w:val="00C47458"/>
    <w:rsid w:val="00C47B4B"/>
    <w:rsid w:val="00C516EF"/>
    <w:rsid w:val="00C51BEA"/>
    <w:rsid w:val="00C555E4"/>
    <w:rsid w:val="00C55F3A"/>
    <w:rsid w:val="00C56B16"/>
    <w:rsid w:val="00C56E4E"/>
    <w:rsid w:val="00C57227"/>
    <w:rsid w:val="00C572D9"/>
    <w:rsid w:val="00C60136"/>
    <w:rsid w:val="00C6243E"/>
    <w:rsid w:val="00C639A6"/>
    <w:rsid w:val="00C644A5"/>
    <w:rsid w:val="00C64706"/>
    <w:rsid w:val="00C6592A"/>
    <w:rsid w:val="00C6608D"/>
    <w:rsid w:val="00C70F44"/>
    <w:rsid w:val="00C72194"/>
    <w:rsid w:val="00C72354"/>
    <w:rsid w:val="00C7690C"/>
    <w:rsid w:val="00C7693E"/>
    <w:rsid w:val="00C77397"/>
    <w:rsid w:val="00C773AE"/>
    <w:rsid w:val="00C8078F"/>
    <w:rsid w:val="00C903A8"/>
    <w:rsid w:val="00C918E4"/>
    <w:rsid w:val="00C935A3"/>
    <w:rsid w:val="00C94670"/>
    <w:rsid w:val="00C95180"/>
    <w:rsid w:val="00C9543E"/>
    <w:rsid w:val="00CA0217"/>
    <w:rsid w:val="00CA17A6"/>
    <w:rsid w:val="00CA1BAC"/>
    <w:rsid w:val="00CA5485"/>
    <w:rsid w:val="00CB2CE8"/>
    <w:rsid w:val="00CB3B31"/>
    <w:rsid w:val="00CB44B7"/>
    <w:rsid w:val="00CC153C"/>
    <w:rsid w:val="00CC1874"/>
    <w:rsid w:val="00CC1A27"/>
    <w:rsid w:val="00CC1C74"/>
    <w:rsid w:val="00CC25B6"/>
    <w:rsid w:val="00CC3511"/>
    <w:rsid w:val="00CC581B"/>
    <w:rsid w:val="00CC68A1"/>
    <w:rsid w:val="00CC6E0C"/>
    <w:rsid w:val="00CD00EE"/>
    <w:rsid w:val="00CD0A3E"/>
    <w:rsid w:val="00CD3C52"/>
    <w:rsid w:val="00CD4651"/>
    <w:rsid w:val="00CD5A35"/>
    <w:rsid w:val="00CD63B7"/>
    <w:rsid w:val="00CD6C3E"/>
    <w:rsid w:val="00CE0A08"/>
    <w:rsid w:val="00CE4CB1"/>
    <w:rsid w:val="00CE5B8A"/>
    <w:rsid w:val="00CE7ACB"/>
    <w:rsid w:val="00CF1358"/>
    <w:rsid w:val="00CF3B31"/>
    <w:rsid w:val="00CF7AD9"/>
    <w:rsid w:val="00D01682"/>
    <w:rsid w:val="00D03620"/>
    <w:rsid w:val="00D04993"/>
    <w:rsid w:val="00D04BE9"/>
    <w:rsid w:val="00D0688E"/>
    <w:rsid w:val="00D1047F"/>
    <w:rsid w:val="00D123F0"/>
    <w:rsid w:val="00D146D3"/>
    <w:rsid w:val="00D15027"/>
    <w:rsid w:val="00D15473"/>
    <w:rsid w:val="00D15D93"/>
    <w:rsid w:val="00D17CAA"/>
    <w:rsid w:val="00D17FEE"/>
    <w:rsid w:val="00D25E94"/>
    <w:rsid w:val="00D27F54"/>
    <w:rsid w:val="00D32AEB"/>
    <w:rsid w:val="00D342A3"/>
    <w:rsid w:val="00D35CAA"/>
    <w:rsid w:val="00D36E73"/>
    <w:rsid w:val="00D37D3D"/>
    <w:rsid w:val="00D40B59"/>
    <w:rsid w:val="00D415EC"/>
    <w:rsid w:val="00D4162A"/>
    <w:rsid w:val="00D42C02"/>
    <w:rsid w:val="00D44643"/>
    <w:rsid w:val="00D47F9F"/>
    <w:rsid w:val="00D50A1D"/>
    <w:rsid w:val="00D5312C"/>
    <w:rsid w:val="00D54245"/>
    <w:rsid w:val="00D565DE"/>
    <w:rsid w:val="00D56606"/>
    <w:rsid w:val="00D61749"/>
    <w:rsid w:val="00D61CA8"/>
    <w:rsid w:val="00D63200"/>
    <w:rsid w:val="00D63CC1"/>
    <w:rsid w:val="00D63EE6"/>
    <w:rsid w:val="00D64E4E"/>
    <w:rsid w:val="00D65629"/>
    <w:rsid w:val="00D666DB"/>
    <w:rsid w:val="00D67DE8"/>
    <w:rsid w:val="00D71BBA"/>
    <w:rsid w:val="00D71EE0"/>
    <w:rsid w:val="00D7389F"/>
    <w:rsid w:val="00D73EB4"/>
    <w:rsid w:val="00D75DCA"/>
    <w:rsid w:val="00D75F46"/>
    <w:rsid w:val="00D7732C"/>
    <w:rsid w:val="00D80E7C"/>
    <w:rsid w:val="00D81BCF"/>
    <w:rsid w:val="00D82F6E"/>
    <w:rsid w:val="00D8434D"/>
    <w:rsid w:val="00D85F1B"/>
    <w:rsid w:val="00D86174"/>
    <w:rsid w:val="00D906D9"/>
    <w:rsid w:val="00D91360"/>
    <w:rsid w:val="00D95D30"/>
    <w:rsid w:val="00D96376"/>
    <w:rsid w:val="00D96628"/>
    <w:rsid w:val="00D97721"/>
    <w:rsid w:val="00DA0702"/>
    <w:rsid w:val="00DA0BA3"/>
    <w:rsid w:val="00DA1E16"/>
    <w:rsid w:val="00DA2E9B"/>
    <w:rsid w:val="00DA4F2F"/>
    <w:rsid w:val="00DA70C0"/>
    <w:rsid w:val="00DB05C2"/>
    <w:rsid w:val="00DB0665"/>
    <w:rsid w:val="00DB0F60"/>
    <w:rsid w:val="00DB1867"/>
    <w:rsid w:val="00DB251E"/>
    <w:rsid w:val="00DB3462"/>
    <w:rsid w:val="00DB6B5D"/>
    <w:rsid w:val="00DC024A"/>
    <w:rsid w:val="00DC3B7D"/>
    <w:rsid w:val="00DC5519"/>
    <w:rsid w:val="00DC5A80"/>
    <w:rsid w:val="00DD0111"/>
    <w:rsid w:val="00DD132A"/>
    <w:rsid w:val="00DD1754"/>
    <w:rsid w:val="00DD2079"/>
    <w:rsid w:val="00DD20FA"/>
    <w:rsid w:val="00DD213C"/>
    <w:rsid w:val="00DD480B"/>
    <w:rsid w:val="00DD4FA8"/>
    <w:rsid w:val="00DD555E"/>
    <w:rsid w:val="00DD5565"/>
    <w:rsid w:val="00DE1C37"/>
    <w:rsid w:val="00DE1C66"/>
    <w:rsid w:val="00DE2A1C"/>
    <w:rsid w:val="00DE4AAE"/>
    <w:rsid w:val="00DE54E1"/>
    <w:rsid w:val="00DE63E6"/>
    <w:rsid w:val="00DE6C91"/>
    <w:rsid w:val="00DF2C41"/>
    <w:rsid w:val="00DF3686"/>
    <w:rsid w:val="00DF47DB"/>
    <w:rsid w:val="00DF51AF"/>
    <w:rsid w:val="00DF6255"/>
    <w:rsid w:val="00DF690F"/>
    <w:rsid w:val="00E00AE4"/>
    <w:rsid w:val="00E01B73"/>
    <w:rsid w:val="00E01E69"/>
    <w:rsid w:val="00E049F4"/>
    <w:rsid w:val="00E06016"/>
    <w:rsid w:val="00E10EDF"/>
    <w:rsid w:val="00E11030"/>
    <w:rsid w:val="00E12CBF"/>
    <w:rsid w:val="00E138C3"/>
    <w:rsid w:val="00E13F84"/>
    <w:rsid w:val="00E144C5"/>
    <w:rsid w:val="00E17319"/>
    <w:rsid w:val="00E17403"/>
    <w:rsid w:val="00E17694"/>
    <w:rsid w:val="00E1787B"/>
    <w:rsid w:val="00E20026"/>
    <w:rsid w:val="00E238DD"/>
    <w:rsid w:val="00E268CD"/>
    <w:rsid w:val="00E3133F"/>
    <w:rsid w:val="00E3280C"/>
    <w:rsid w:val="00E32FF9"/>
    <w:rsid w:val="00E419B6"/>
    <w:rsid w:val="00E4608C"/>
    <w:rsid w:val="00E463BD"/>
    <w:rsid w:val="00E50C03"/>
    <w:rsid w:val="00E51E87"/>
    <w:rsid w:val="00E52230"/>
    <w:rsid w:val="00E525BD"/>
    <w:rsid w:val="00E55E6F"/>
    <w:rsid w:val="00E56BC6"/>
    <w:rsid w:val="00E60390"/>
    <w:rsid w:val="00E60BD2"/>
    <w:rsid w:val="00E61949"/>
    <w:rsid w:val="00E62F57"/>
    <w:rsid w:val="00E65C9F"/>
    <w:rsid w:val="00E66705"/>
    <w:rsid w:val="00E70F05"/>
    <w:rsid w:val="00E72F36"/>
    <w:rsid w:val="00E739ED"/>
    <w:rsid w:val="00E74241"/>
    <w:rsid w:val="00E75BFB"/>
    <w:rsid w:val="00E76F95"/>
    <w:rsid w:val="00E774B0"/>
    <w:rsid w:val="00E81963"/>
    <w:rsid w:val="00E839E0"/>
    <w:rsid w:val="00E83EB6"/>
    <w:rsid w:val="00E84DFE"/>
    <w:rsid w:val="00E858BA"/>
    <w:rsid w:val="00E86C60"/>
    <w:rsid w:val="00E86E09"/>
    <w:rsid w:val="00E8700A"/>
    <w:rsid w:val="00E87405"/>
    <w:rsid w:val="00E9434C"/>
    <w:rsid w:val="00E97F6B"/>
    <w:rsid w:val="00EA0A56"/>
    <w:rsid w:val="00EA0E80"/>
    <w:rsid w:val="00EA1A67"/>
    <w:rsid w:val="00EA1F44"/>
    <w:rsid w:val="00EA2498"/>
    <w:rsid w:val="00EA5E12"/>
    <w:rsid w:val="00EA7C38"/>
    <w:rsid w:val="00EB0B50"/>
    <w:rsid w:val="00EB1AC5"/>
    <w:rsid w:val="00EB2061"/>
    <w:rsid w:val="00EB3ACE"/>
    <w:rsid w:val="00EB428C"/>
    <w:rsid w:val="00EB44C1"/>
    <w:rsid w:val="00EB5206"/>
    <w:rsid w:val="00EB540A"/>
    <w:rsid w:val="00EB5EA3"/>
    <w:rsid w:val="00EB7493"/>
    <w:rsid w:val="00EC01A2"/>
    <w:rsid w:val="00EC1445"/>
    <w:rsid w:val="00EC1BC6"/>
    <w:rsid w:val="00EC27CF"/>
    <w:rsid w:val="00EC597F"/>
    <w:rsid w:val="00EC68F1"/>
    <w:rsid w:val="00ED1367"/>
    <w:rsid w:val="00ED3715"/>
    <w:rsid w:val="00ED376F"/>
    <w:rsid w:val="00ED3901"/>
    <w:rsid w:val="00ED4615"/>
    <w:rsid w:val="00ED4F1A"/>
    <w:rsid w:val="00ED63F9"/>
    <w:rsid w:val="00ED671A"/>
    <w:rsid w:val="00ED72A7"/>
    <w:rsid w:val="00EE0745"/>
    <w:rsid w:val="00EE12FE"/>
    <w:rsid w:val="00EE2146"/>
    <w:rsid w:val="00EE3C3F"/>
    <w:rsid w:val="00EE4A3C"/>
    <w:rsid w:val="00EE624E"/>
    <w:rsid w:val="00EE67B7"/>
    <w:rsid w:val="00EF1203"/>
    <w:rsid w:val="00EF1A6C"/>
    <w:rsid w:val="00EF470A"/>
    <w:rsid w:val="00EF62C6"/>
    <w:rsid w:val="00F013C6"/>
    <w:rsid w:val="00F0416B"/>
    <w:rsid w:val="00F04D9A"/>
    <w:rsid w:val="00F056CF"/>
    <w:rsid w:val="00F05B2B"/>
    <w:rsid w:val="00F07EA9"/>
    <w:rsid w:val="00F11931"/>
    <w:rsid w:val="00F132F3"/>
    <w:rsid w:val="00F13D6D"/>
    <w:rsid w:val="00F1402E"/>
    <w:rsid w:val="00F14817"/>
    <w:rsid w:val="00F16138"/>
    <w:rsid w:val="00F16327"/>
    <w:rsid w:val="00F1718E"/>
    <w:rsid w:val="00F1769E"/>
    <w:rsid w:val="00F2113A"/>
    <w:rsid w:val="00F221BB"/>
    <w:rsid w:val="00F223CA"/>
    <w:rsid w:val="00F247E0"/>
    <w:rsid w:val="00F2601D"/>
    <w:rsid w:val="00F27E09"/>
    <w:rsid w:val="00F309F2"/>
    <w:rsid w:val="00F30BE2"/>
    <w:rsid w:val="00F30EA0"/>
    <w:rsid w:val="00F31073"/>
    <w:rsid w:val="00F31CEC"/>
    <w:rsid w:val="00F3357C"/>
    <w:rsid w:val="00F33773"/>
    <w:rsid w:val="00F33956"/>
    <w:rsid w:val="00F340A4"/>
    <w:rsid w:val="00F3423E"/>
    <w:rsid w:val="00F35014"/>
    <w:rsid w:val="00F35D71"/>
    <w:rsid w:val="00F36171"/>
    <w:rsid w:val="00F36B4E"/>
    <w:rsid w:val="00F40C90"/>
    <w:rsid w:val="00F4164A"/>
    <w:rsid w:val="00F42B05"/>
    <w:rsid w:val="00F43A7E"/>
    <w:rsid w:val="00F43B9F"/>
    <w:rsid w:val="00F44656"/>
    <w:rsid w:val="00F4577E"/>
    <w:rsid w:val="00F5023A"/>
    <w:rsid w:val="00F507B2"/>
    <w:rsid w:val="00F514F7"/>
    <w:rsid w:val="00F51B90"/>
    <w:rsid w:val="00F54B52"/>
    <w:rsid w:val="00F55563"/>
    <w:rsid w:val="00F60F53"/>
    <w:rsid w:val="00F62A14"/>
    <w:rsid w:val="00F633CE"/>
    <w:rsid w:val="00F6597E"/>
    <w:rsid w:val="00F67E1D"/>
    <w:rsid w:val="00F714C0"/>
    <w:rsid w:val="00F71DEC"/>
    <w:rsid w:val="00F755A4"/>
    <w:rsid w:val="00F755B3"/>
    <w:rsid w:val="00F76534"/>
    <w:rsid w:val="00F7770C"/>
    <w:rsid w:val="00F777E4"/>
    <w:rsid w:val="00F80F47"/>
    <w:rsid w:val="00F8117A"/>
    <w:rsid w:val="00F84567"/>
    <w:rsid w:val="00F847F4"/>
    <w:rsid w:val="00F86749"/>
    <w:rsid w:val="00F87F57"/>
    <w:rsid w:val="00F95774"/>
    <w:rsid w:val="00F9646F"/>
    <w:rsid w:val="00F9661C"/>
    <w:rsid w:val="00F97962"/>
    <w:rsid w:val="00FA0965"/>
    <w:rsid w:val="00FA2396"/>
    <w:rsid w:val="00FA2CFB"/>
    <w:rsid w:val="00FA445E"/>
    <w:rsid w:val="00FA6E1B"/>
    <w:rsid w:val="00FB2365"/>
    <w:rsid w:val="00FB32F7"/>
    <w:rsid w:val="00FB34BA"/>
    <w:rsid w:val="00FB4463"/>
    <w:rsid w:val="00FB4CEA"/>
    <w:rsid w:val="00FB6D16"/>
    <w:rsid w:val="00FC0750"/>
    <w:rsid w:val="00FC0E7D"/>
    <w:rsid w:val="00FC0F63"/>
    <w:rsid w:val="00FC10B3"/>
    <w:rsid w:val="00FC21E5"/>
    <w:rsid w:val="00FC2717"/>
    <w:rsid w:val="00FC3434"/>
    <w:rsid w:val="00FC3D89"/>
    <w:rsid w:val="00FC3F58"/>
    <w:rsid w:val="00FC4473"/>
    <w:rsid w:val="00FC44F5"/>
    <w:rsid w:val="00FC4A91"/>
    <w:rsid w:val="00FC50AB"/>
    <w:rsid w:val="00FC54A4"/>
    <w:rsid w:val="00FC5B7F"/>
    <w:rsid w:val="00FC6174"/>
    <w:rsid w:val="00FC6EC7"/>
    <w:rsid w:val="00FC7699"/>
    <w:rsid w:val="00FD078E"/>
    <w:rsid w:val="00FD1910"/>
    <w:rsid w:val="00FD1D1F"/>
    <w:rsid w:val="00FD2B01"/>
    <w:rsid w:val="00FD2DDE"/>
    <w:rsid w:val="00FD3C50"/>
    <w:rsid w:val="00FD4F60"/>
    <w:rsid w:val="00FD51E1"/>
    <w:rsid w:val="00FD561B"/>
    <w:rsid w:val="00FD5C22"/>
    <w:rsid w:val="00FD7AF3"/>
    <w:rsid w:val="00FE080D"/>
    <w:rsid w:val="00FE12B5"/>
    <w:rsid w:val="00FE345F"/>
    <w:rsid w:val="00FE3BA0"/>
    <w:rsid w:val="00FE6BBE"/>
    <w:rsid w:val="00FE7C3B"/>
    <w:rsid w:val="00FE7D31"/>
    <w:rsid w:val="00FF0127"/>
    <w:rsid w:val="00FF0570"/>
    <w:rsid w:val="00FF12BF"/>
    <w:rsid w:val="00FF1D73"/>
    <w:rsid w:val="00FF2EE7"/>
    <w:rsid w:val="00FF3443"/>
    <w:rsid w:val="00FF41BE"/>
    <w:rsid w:val="00FF5153"/>
    <w:rsid w:val="00FF5AF0"/>
    <w:rsid w:val="00FF6C2E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CC98EF"/>
  <w15:chartTrackingRefBased/>
  <w15:docId w15:val="{F744CA4E-96DE-4608-BE5B-95520A5E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02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Arial Narrow" w:eastAsia="Times New Roman" w:hAnsi="Arial Narrow" w:cs="Times New Roman"/>
    </w:rPr>
  </w:style>
  <w:style w:type="character" w:customStyle="1" w:styleId="WW8Num3z0">
    <w:name w:val="WW8Num3z0"/>
    <w:rPr>
      <w:b w:val="0"/>
    </w:rPr>
  </w:style>
  <w:style w:type="character" w:customStyle="1" w:styleId="WW8Num4z1">
    <w:name w:val="WW8Num4z1"/>
    <w:rPr>
      <w:b w:val="0"/>
    </w:rPr>
  </w:style>
  <w:style w:type="character" w:customStyle="1" w:styleId="WW8Num4z2">
    <w:name w:val="WW8Num4z2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cs="Tahoma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rFonts w:ascii="Verdana" w:hAnsi="Verdana"/>
      <w:b/>
      <w:i w:val="0"/>
    </w:rPr>
  </w:style>
  <w:style w:type="character" w:customStyle="1" w:styleId="WW8Num16z0">
    <w:name w:val="WW8Num16z0"/>
    <w:rPr>
      <w:color w:val="FF0000"/>
    </w:rPr>
  </w:style>
  <w:style w:type="character" w:customStyle="1" w:styleId="WW8Num27z0">
    <w:name w:val="WW8Num27z0"/>
    <w:rPr>
      <w:rFonts w:ascii="Arial" w:hAnsi="Arial"/>
      <w:color w:val="auto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30z0">
    <w:name w:val="WW8Num30z0"/>
    <w:rPr>
      <w:b/>
      <w:i w:val="0"/>
    </w:rPr>
  </w:style>
  <w:style w:type="character" w:customStyle="1" w:styleId="WW8Num30z1">
    <w:name w:val="WW8Num30z1"/>
    <w:rPr>
      <w:b w:val="0"/>
      <w:i w:val="0"/>
    </w:rPr>
  </w:style>
  <w:style w:type="character" w:customStyle="1" w:styleId="WW8Num32z0">
    <w:name w:val="WW8Num32z0"/>
    <w:rPr>
      <w:b/>
    </w:rPr>
  </w:style>
  <w:style w:type="character" w:customStyle="1" w:styleId="WW8Num37z0">
    <w:name w:val="WW8Num37z0"/>
    <w:rPr>
      <w:b w:val="0"/>
    </w:rPr>
  </w:style>
  <w:style w:type="character" w:customStyle="1" w:styleId="WW8Num39z0">
    <w:name w:val="WW8Num39z0"/>
    <w:rPr>
      <w:sz w:val="28"/>
    </w:rPr>
  </w:style>
  <w:style w:type="character" w:customStyle="1" w:styleId="WW8Num40z0">
    <w:name w:val="WW8Num40z0"/>
    <w:rPr>
      <w:b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2Znak">
    <w:name w:val="Tekst podstawowy 2 Znak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Nagwek5Znak">
    <w:name w:val="Nagłówek 5 Znak"/>
    <w:rPr>
      <w:b/>
      <w:bCs/>
      <w:i/>
      <w:iCs/>
      <w:sz w:val="26"/>
      <w:szCs w:val="26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Podtytu">
    <w:name w:val="Subtitle"/>
    <w:basedOn w:val="Normalny"/>
    <w:next w:val="Tekstpodstawowy"/>
    <w:qFormat/>
    <w:rPr>
      <w:sz w:val="32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sz w:val="20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customStyle="1" w:styleId="pkt1">
    <w:name w:val="pkt1"/>
    <w:basedOn w:val="Normalny"/>
    <w:pPr>
      <w:spacing w:before="60" w:after="60"/>
      <w:ind w:left="850" w:hanging="425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6039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796039"/>
    <w:rPr>
      <w:rFonts w:ascii="Tahoma" w:hAnsi="Tahoma" w:cs="Tahoma"/>
      <w:sz w:val="16"/>
      <w:szCs w:val="16"/>
      <w:lang w:eastAsia="ar-SA"/>
    </w:rPr>
  </w:style>
  <w:style w:type="character" w:customStyle="1" w:styleId="TekstpodstawowyZnak1">
    <w:name w:val="Tekst podstawowy Znak1"/>
    <w:link w:val="Tekstpodstawowy"/>
    <w:rsid w:val="00AB5C00"/>
    <w:rPr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DC024A"/>
    <w:rPr>
      <w:rFonts w:ascii="Cambria" w:hAnsi="Cambria"/>
      <w:b/>
      <w:bCs/>
      <w:kern w:val="32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c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EF249-163F-48D6-81A6-5DC5520C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4276</Words>
  <Characters>25657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SZCZEGÓŁOWE WARUNKI KONKURSU OFERT (SWKO)</vt:lpstr>
    </vt:vector>
  </TitlesOfParts>
  <Company>Lenovo</Company>
  <LinksUpToDate>false</LinksUpToDate>
  <CharactersWithSpaces>29874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WARUNKI KONKURSU OFERT (SWKO)</dc:title>
  <dc:subject/>
  <dc:creator>szpital</dc:creator>
  <cp:keywords/>
  <cp:lastModifiedBy>Monika Mańka</cp:lastModifiedBy>
  <cp:revision>2</cp:revision>
  <cp:lastPrinted>2026-04-15T09:18:00Z</cp:lastPrinted>
  <dcterms:created xsi:type="dcterms:W3CDTF">2026-04-15T09:35:00Z</dcterms:created>
  <dcterms:modified xsi:type="dcterms:W3CDTF">2026-04-15T09:35:00Z</dcterms:modified>
</cp:coreProperties>
</file>