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C365AB" w14:textId="77777777" w:rsidR="00B9625F" w:rsidRPr="00045F9F" w:rsidRDefault="00016699" w:rsidP="0092579E">
      <w:pPr>
        <w:pStyle w:val="Lista"/>
        <w:spacing w:line="276" w:lineRule="auto"/>
        <w:ind w:left="5664"/>
        <w:rPr>
          <w:rFonts w:cs="Times New Roman"/>
          <w:i/>
          <w:iCs/>
          <w:sz w:val="24"/>
        </w:rPr>
      </w:pPr>
      <w:r w:rsidRPr="00045F9F">
        <w:rPr>
          <w:rFonts w:cs="Times New Roman"/>
          <w:i/>
          <w:iCs/>
          <w:sz w:val="24"/>
        </w:rPr>
        <w:t>Załącznik nr 1</w:t>
      </w:r>
      <w:r w:rsidR="00B9625F" w:rsidRPr="00045F9F">
        <w:rPr>
          <w:rFonts w:cs="Times New Roman"/>
          <w:i/>
          <w:iCs/>
          <w:sz w:val="24"/>
        </w:rPr>
        <w:t xml:space="preserve"> do Zapytania ofertowego</w:t>
      </w:r>
    </w:p>
    <w:p w14:paraId="4C204902" w14:textId="77777777" w:rsidR="00B9625F" w:rsidRPr="00045F9F" w:rsidRDefault="00B9625F" w:rsidP="0092579E">
      <w:pPr>
        <w:pStyle w:val="Lista"/>
        <w:spacing w:line="276" w:lineRule="auto"/>
        <w:rPr>
          <w:rFonts w:cs="Times New Roman"/>
          <w:b/>
          <w:bCs/>
          <w:sz w:val="24"/>
        </w:rPr>
      </w:pPr>
    </w:p>
    <w:p w14:paraId="0D9D9D2F" w14:textId="77777777" w:rsidR="00016699" w:rsidRPr="00045F9F" w:rsidRDefault="00016699" w:rsidP="0092579E">
      <w:pPr>
        <w:pStyle w:val="Lista"/>
        <w:spacing w:line="276" w:lineRule="auto"/>
        <w:jc w:val="center"/>
        <w:rPr>
          <w:rFonts w:cs="Times New Roman"/>
          <w:b/>
          <w:bCs/>
          <w:sz w:val="24"/>
        </w:rPr>
      </w:pPr>
      <w:r w:rsidRPr="00045F9F">
        <w:rPr>
          <w:rFonts w:cs="Times New Roman"/>
          <w:b/>
          <w:bCs/>
          <w:sz w:val="24"/>
        </w:rPr>
        <w:t>FORMULARZ OFERTY</w:t>
      </w:r>
    </w:p>
    <w:p w14:paraId="72A3C42D" w14:textId="77777777" w:rsidR="00B9625F" w:rsidRPr="00045F9F" w:rsidRDefault="00B9625F" w:rsidP="0092579E">
      <w:pPr>
        <w:pStyle w:val="Lista"/>
        <w:spacing w:line="276" w:lineRule="auto"/>
        <w:rPr>
          <w:rFonts w:cs="Times New Roman"/>
          <w:b/>
          <w:bCs/>
          <w:sz w:val="24"/>
        </w:rPr>
      </w:pPr>
    </w:p>
    <w:p w14:paraId="0FA9E3B8" w14:textId="77777777" w:rsidR="00A72B02" w:rsidRPr="00045F9F" w:rsidRDefault="00A72B02" w:rsidP="0092579E">
      <w:pPr>
        <w:spacing w:line="276" w:lineRule="auto"/>
        <w:jc w:val="both"/>
        <w:rPr>
          <w:b/>
          <w:bCs/>
        </w:rPr>
      </w:pPr>
      <w:r w:rsidRPr="00045F9F">
        <w:rPr>
          <w:b/>
          <w:bCs/>
        </w:rPr>
        <w:t xml:space="preserve">ZAMAWIAJĄCY: </w:t>
      </w:r>
    </w:p>
    <w:p w14:paraId="0391B694" w14:textId="77777777" w:rsidR="00A72B02" w:rsidRPr="00045F9F" w:rsidRDefault="00A72B02" w:rsidP="0092579E">
      <w:pPr>
        <w:spacing w:line="276" w:lineRule="auto"/>
        <w:jc w:val="both"/>
      </w:pPr>
      <w:r w:rsidRPr="00045F9F">
        <w:t>Gmina Czarna Dąbrówka</w:t>
      </w:r>
    </w:p>
    <w:p w14:paraId="0816101B" w14:textId="77777777" w:rsidR="00A72B02" w:rsidRPr="00045F9F" w:rsidRDefault="00A72B02" w:rsidP="0092579E">
      <w:pPr>
        <w:spacing w:line="276" w:lineRule="auto"/>
        <w:jc w:val="both"/>
      </w:pPr>
      <w:r w:rsidRPr="00045F9F">
        <w:t>ul. Gdańska 5</w:t>
      </w:r>
    </w:p>
    <w:p w14:paraId="51748219" w14:textId="77777777" w:rsidR="00A72B02" w:rsidRPr="00045F9F" w:rsidRDefault="00A72B02" w:rsidP="0092579E">
      <w:pPr>
        <w:spacing w:line="276" w:lineRule="auto"/>
        <w:jc w:val="both"/>
      </w:pPr>
      <w:r w:rsidRPr="00045F9F">
        <w:t>77-116 Czarna Dąbrówka</w:t>
      </w:r>
    </w:p>
    <w:p w14:paraId="7DAFCBF3" w14:textId="77777777" w:rsidR="00A72B02" w:rsidRPr="00045F9F" w:rsidRDefault="00A72B02" w:rsidP="0092579E">
      <w:pPr>
        <w:spacing w:line="276" w:lineRule="auto"/>
        <w:jc w:val="both"/>
      </w:pPr>
      <w:r w:rsidRPr="00045F9F">
        <w:t>tel. 59/821-26-43</w:t>
      </w:r>
    </w:p>
    <w:p w14:paraId="3E18EC6A" w14:textId="77777777" w:rsidR="00A72B02" w:rsidRPr="0092579E" w:rsidRDefault="00A72B02" w:rsidP="0092579E">
      <w:pPr>
        <w:spacing w:line="276" w:lineRule="auto"/>
        <w:jc w:val="both"/>
      </w:pPr>
      <w:r w:rsidRPr="0092579E">
        <w:t>NIP: 842 16 44 035</w:t>
      </w:r>
    </w:p>
    <w:p w14:paraId="5D327739" w14:textId="77777777" w:rsidR="00A72B02" w:rsidRPr="0092579E" w:rsidRDefault="00A72B02" w:rsidP="0092579E">
      <w:pPr>
        <w:spacing w:line="276" w:lineRule="auto"/>
        <w:jc w:val="both"/>
        <w:rPr>
          <w:b/>
          <w:bCs/>
        </w:rPr>
      </w:pPr>
      <w:r w:rsidRPr="00045F9F">
        <w:rPr>
          <w:b/>
          <w:bCs/>
          <w:lang w:val="de-DE"/>
        </w:rPr>
        <w:t xml:space="preserve">e-mail: </w:t>
      </w:r>
      <w:hyperlink r:id="rId8" w:history="1">
        <w:r w:rsidRPr="00045F9F">
          <w:rPr>
            <w:rStyle w:val="Hipercze"/>
            <w:b/>
            <w:bCs/>
            <w:lang w:val="de-DE"/>
          </w:rPr>
          <w:t>gmina@czarnadabrowka.pl</w:t>
        </w:r>
      </w:hyperlink>
      <w:r w:rsidRPr="0092579E">
        <w:rPr>
          <w:b/>
          <w:bCs/>
        </w:rPr>
        <w:t xml:space="preserve"> </w:t>
      </w:r>
    </w:p>
    <w:p w14:paraId="7414A1F1" w14:textId="77777777" w:rsidR="00A72B02" w:rsidRPr="0092579E" w:rsidRDefault="00A72B02" w:rsidP="0092579E">
      <w:pPr>
        <w:spacing w:line="276" w:lineRule="auto"/>
        <w:jc w:val="both"/>
        <w:rPr>
          <w:b/>
          <w:bCs/>
        </w:rPr>
      </w:pPr>
    </w:p>
    <w:p w14:paraId="56958B64" w14:textId="77777777" w:rsidR="00A72B02" w:rsidRPr="00045F9F" w:rsidRDefault="00A72B02" w:rsidP="0092579E">
      <w:pPr>
        <w:spacing w:line="276" w:lineRule="auto"/>
        <w:jc w:val="both"/>
      </w:pPr>
      <w:r w:rsidRPr="00045F9F">
        <w:rPr>
          <w:b/>
          <w:bCs/>
        </w:rPr>
        <w:t xml:space="preserve">WYKONAWCA:  </w:t>
      </w:r>
      <w:r w:rsidR="006822C1">
        <w:rPr>
          <w:b/>
          <w:bCs/>
        </w:rPr>
        <w:tab/>
      </w:r>
      <w:r w:rsidRPr="00045F9F">
        <w:t>………………………………………………………</w:t>
      </w:r>
      <w:r w:rsidR="006822C1">
        <w:t>……</w:t>
      </w:r>
    </w:p>
    <w:p w14:paraId="42116A4C" w14:textId="77777777" w:rsidR="00A72B02" w:rsidRPr="008415C5" w:rsidRDefault="00A72B02" w:rsidP="0092579E">
      <w:pPr>
        <w:spacing w:line="276" w:lineRule="auto"/>
        <w:ind w:firstLine="567"/>
        <w:jc w:val="both"/>
      </w:pPr>
      <w:r w:rsidRPr="00045F9F">
        <w:tab/>
      </w:r>
      <w:r w:rsidRPr="00045F9F">
        <w:tab/>
      </w:r>
      <w:r w:rsidR="006822C1">
        <w:tab/>
      </w:r>
      <w:r w:rsidRPr="008415C5">
        <w:t>……………………………………………………………</w:t>
      </w:r>
    </w:p>
    <w:p w14:paraId="3127BFD3" w14:textId="77777777" w:rsidR="00A72B02" w:rsidRPr="008415C5" w:rsidRDefault="00A72B02" w:rsidP="0092579E">
      <w:pPr>
        <w:spacing w:line="276" w:lineRule="auto"/>
        <w:ind w:firstLine="567"/>
        <w:jc w:val="both"/>
      </w:pPr>
      <w:r w:rsidRPr="008415C5">
        <w:tab/>
      </w:r>
      <w:r w:rsidRPr="008415C5">
        <w:tab/>
      </w:r>
      <w:r w:rsidR="006822C1" w:rsidRPr="008415C5">
        <w:tab/>
      </w:r>
      <w:r w:rsidRPr="008415C5">
        <w:t>……………………………………………………………</w:t>
      </w:r>
    </w:p>
    <w:p w14:paraId="5CF6CFCD" w14:textId="77777777" w:rsidR="00A72B02" w:rsidRPr="008415C5" w:rsidRDefault="00A72B02" w:rsidP="0092579E">
      <w:pPr>
        <w:spacing w:line="276" w:lineRule="auto"/>
        <w:ind w:left="1416" w:firstLine="708"/>
        <w:jc w:val="both"/>
        <w:rPr>
          <w:i/>
        </w:rPr>
      </w:pPr>
      <w:r w:rsidRPr="008415C5">
        <w:rPr>
          <w:i/>
        </w:rPr>
        <w:t xml:space="preserve">(pełna nazwa/firma, adres, w zależności od podmiotu: NIP/PESEL)    </w:t>
      </w:r>
    </w:p>
    <w:p w14:paraId="038ED6A0" w14:textId="77777777" w:rsidR="00A72B02" w:rsidRPr="008415C5" w:rsidRDefault="00A72B02" w:rsidP="0092579E">
      <w:pPr>
        <w:spacing w:line="276" w:lineRule="auto"/>
        <w:ind w:left="851" w:firstLine="567"/>
        <w:jc w:val="both"/>
      </w:pPr>
      <w:r w:rsidRPr="008415C5">
        <w:tab/>
        <w:t>województwo: ……………………………………………</w:t>
      </w:r>
      <w:r w:rsidR="006822C1" w:rsidRPr="008415C5">
        <w:t>.</w:t>
      </w:r>
    </w:p>
    <w:p w14:paraId="19CC61DD" w14:textId="77777777" w:rsidR="00A72B02" w:rsidRPr="008415C5" w:rsidRDefault="00A72B02" w:rsidP="0092579E">
      <w:pPr>
        <w:spacing w:line="276" w:lineRule="auto"/>
        <w:ind w:left="851" w:firstLine="567"/>
        <w:jc w:val="both"/>
      </w:pPr>
      <w:r w:rsidRPr="008415C5">
        <w:tab/>
        <w:t>tel.: ……………………………………………………….</w:t>
      </w:r>
      <w:r w:rsidR="006822C1" w:rsidRPr="008415C5">
        <w:t>.</w:t>
      </w:r>
    </w:p>
    <w:p w14:paraId="50D3156E" w14:textId="77777777" w:rsidR="00A72B02" w:rsidRPr="008415C5" w:rsidRDefault="00A72B02" w:rsidP="0092579E">
      <w:pPr>
        <w:spacing w:line="276" w:lineRule="auto"/>
        <w:ind w:left="851" w:firstLine="567"/>
        <w:jc w:val="both"/>
      </w:pPr>
      <w:r w:rsidRPr="008415C5">
        <w:tab/>
        <w:t>adres e-mail: ……………………………………………</w:t>
      </w:r>
      <w:r w:rsidR="006822C1" w:rsidRPr="008415C5">
        <w:t>…</w:t>
      </w:r>
    </w:p>
    <w:p w14:paraId="4CE9F500" w14:textId="77777777" w:rsidR="00A72B02" w:rsidRPr="008415C5" w:rsidRDefault="006822C1" w:rsidP="0092579E">
      <w:pPr>
        <w:spacing w:line="276" w:lineRule="auto"/>
        <w:ind w:left="1277" w:firstLine="708"/>
        <w:jc w:val="both"/>
        <w:rPr>
          <w:u w:val="single"/>
        </w:rPr>
      </w:pPr>
      <w:r w:rsidRPr="008415C5">
        <w:t xml:space="preserve">  </w:t>
      </w:r>
      <w:r w:rsidR="00A72B02" w:rsidRPr="008415C5">
        <w:rPr>
          <w:u w:val="single"/>
        </w:rPr>
        <w:t>reprezentowany przez:</w:t>
      </w:r>
    </w:p>
    <w:p w14:paraId="4668EB40" w14:textId="77777777" w:rsidR="00A72B02" w:rsidRPr="008415C5" w:rsidRDefault="006822C1" w:rsidP="0092579E">
      <w:pPr>
        <w:spacing w:line="276" w:lineRule="auto"/>
        <w:ind w:left="1418" w:firstLine="567"/>
        <w:jc w:val="both"/>
      </w:pPr>
      <w:r w:rsidRPr="008415C5">
        <w:t xml:space="preserve">  </w:t>
      </w:r>
      <w:r w:rsidR="00A72B02" w:rsidRPr="008415C5">
        <w:t>……………………………………………………………</w:t>
      </w:r>
      <w:r w:rsidRPr="008415C5">
        <w:t>..</w:t>
      </w:r>
    </w:p>
    <w:p w14:paraId="4215BF75" w14:textId="77777777" w:rsidR="00A72B02" w:rsidRPr="008415C5" w:rsidRDefault="006822C1" w:rsidP="0092579E">
      <w:pPr>
        <w:spacing w:line="276" w:lineRule="auto"/>
        <w:ind w:left="1418" w:firstLine="567"/>
        <w:jc w:val="both"/>
      </w:pPr>
      <w:r w:rsidRPr="008415C5">
        <w:t xml:space="preserve">  </w:t>
      </w:r>
      <w:r w:rsidR="00A72B02" w:rsidRPr="008415C5">
        <w:t>……………………………………………………………</w:t>
      </w:r>
      <w:r w:rsidRPr="008415C5">
        <w:t>..</w:t>
      </w:r>
    </w:p>
    <w:p w14:paraId="575EB0BD" w14:textId="77777777" w:rsidR="00A72B02" w:rsidRPr="008415C5" w:rsidRDefault="006822C1" w:rsidP="0092579E">
      <w:pPr>
        <w:spacing w:line="276" w:lineRule="auto"/>
        <w:ind w:left="1418" w:firstLine="567"/>
        <w:jc w:val="both"/>
      </w:pPr>
      <w:r w:rsidRPr="008415C5">
        <w:rPr>
          <w:i/>
        </w:rPr>
        <w:t xml:space="preserve">  </w:t>
      </w:r>
      <w:r w:rsidR="00A72B02" w:rsidRPr="008415C5">
        <w:rPr>
          <w:i/>
        </w:rPr>
        <w:t>(imię, nazwisko, stanowisko/podstawa do  reprezentacji)</w:t>
      </w:r>
    </w:p>
    <w:p w14:paraId="66AF1634" w14:textId="77777777" w:rsidR="00374BF5" w:rsidRPr="008415C5" w:rsidRDefault="00374BF5" w:rsidP="0092579E">
      <w:pPr>
        <w:spacing w:line="276" w:lineRule="auto"/>
        <w:jc w:val="both"/>
      </w:pPr>
    </w:p>
    <w:p w14:paraId="65F3B709" w14:textId="27D3C5E3" w:rsidR="005A1B72" w:rsidRPr="008415C5" w:rsidRDefault="00BA5EF9" w:rsidP="00C15369">
      <w:pPr>
        <w:spacing w:line="276" w:lineRule="auto"/>
        <w:jc w:val="both"/>
      </w:pPr>
      <w:r w:rsidRPr="008415C5">
        <w:t>Odpow</w:t>
      </w:r>
      <w:r w:rsidR="000B180B">
        <w:t>i</w:t>
      </w:r>
      <w:r w:rsidRPr="008415C5">
        <w:t xml:space="preserve">adając na zapytanie ofertowe nr </w:t>
      </w:r>
      <w:r w:rsidRPr="000B180B">
        <w:rPr>
          <w:b/>
          <w:bCs/>
        </w:rPr>
        <w:t>OA.271.</w:t>
      </w:r>
      <w:r w:rsidR="009619E6" w:rsidRPr="000B180B">
        <w:rPr>
          <w:b/>
          <w:bCs/>
        </w:rPr>
        <w:t>17</w:t>
      </w:r>
      <w:r w:rsidRPr="000B180B">
        <w:rPr>
          <w:b/>
          <w:bCs/>
        </w:rPr>
        <w:t>.2026</w:t>
      </w:r>
      <w:r w:rsidR="009619E6" w:rsidRPr="000B180B">
        <w:rPr>
          <w:b/>
          <w:bCs/>
        </w:rPr>
        <w:t>.DG</w:t>
      </w:r>
      <w:r w:rsidRPr="008415C5">
        <w:t xml:space="preserve"> dla zamówienia o wartości mniejszej od kwoty określonej w art. 2 ust. 1 pkt. 1 ustawy z dnia 11 września 2019 r. Prawo Zamówień Publicznych (</w:t>
      </w:r>
      <w:r w:rsidR="00751A66" w:rsidRPr="008415C5">
        <w:t xml:space="preserve">tekst jednolity: </w:t>
      </w:r>
      <w:r w:rsidRPr="008415C5">
        <w:t xml:space="preserve">Dz. U.  </w:t>
      </w:r>
      <w:r w:rsidR="005E34D3" w:rsidRPr="008415C5">
        <w:t xml:space="preserve">2024 </w:t>
      </w:r>
      <w:r w:rsidRPr="008415C5">
        <w:t xml:space="preserve">r., poz. 1320 ze zm.) na </w:t>
      </w:r>
      <w:r w:rsidR="005A1B72" w:rsidRPr="008415C5">
        <w:rPr>
          <w:b/>
          <w:bCs/>
        </w:rPr>
        <w:t>„</w:t>
      </w:r>
      <w:bookmarkStart w:id="0" w:name="_Hlk67574129"/>
      <w:r w:rsidR="004C3105" w:rsidRPr="008415C5">
        <w:rPr>
          <w:b/>
          <w:bCs/>
        </w:rPr>
        <w:t xml:space="preserve">Sukcesywny zakup </w:t>
      </w:r>
      <w:bookmarkEnd w:id="0"/>
      <w:r w:rsidR="004C3105" w:rsidRPr="008415C5">
        <w:rPr>
          <w:b/>
          <w:bCs/>
        </w:rPr>
        <w:t>paliw płynnych na potrzeby Gminy  Czarna Dąbrówka</w:t>
      </w:r>
      <w:r w:rsidR="005A1B72" w:rsidRPr="008415C5">
        <w:rPr>
          <w:b/>
          <w:bCs/>
        </w:rPr>
        <w:t>”</w:t>
      </w:r>
      <w:r w:rsidR="00C46217" w:rsidRPr="008415C5">
        <w:rPr>
          <w:b/>
          <w:bCs/>
        </w:rPr>
        <w:t xml:space="preserve">, </w:t>
      </w:r>
      <w:r w:rsidRPr="008415C5">
        <w:t xml:space="preserve">przedkładamy niniejszą ofertę, oświadczając jednocześnie, że zrealizujemy zamówienie zgodnie z wszystkimi warunkami zawartymi w zapytaniu ofertowym dotyczącym przedmiotowego postepowania oraz w projekcie umowy stanowiącym załącznik nr 2 do zapytania ofertowego. </w:t>
      </w:r>
    </w:p>
    <w:p w14:paraId="51C1AE8F" w14:textId="77777777" w:rsidR="005A1B72" w:rsidRPr="008415C5" w:rsidRDefault="005A1B72" w:rsidP="00C15369">
      <w:pPr>
        <w:spacing w:line="276" w:lineRule="auto"/>
        <w:jc w:val="both"/>
        <w:rPr>
          <w:b/>
        </w:rPr>
      </w:pPr>
    </w:p>
    <w:p w14:paraId="0E527912" w14:textId="77777777" w:rsidR="00B03F64" w:rsidRPr="008415C5" w:rsidRDefault="00B03F64" w:rsidP="00C15369">
      <w:pPr>
        <w:numPr>
          <w:ilvl w:val="0"/>
          <w:numId w:val="30"/>
        </w:numPr>
        <w:spacing w:line="276" w:lineRule="auto"/>
        <w:ind w:left="284"/>
        <w:rPr>
          <w:rFonts w:eastAsia="Calibri"/>
          <w:b/>
          <w:bCs/>
          <w:lang w:eastAsia="en-US"/>
        </w:rPr>
      </w:pPr>
      <w:r w:rsidRPr="008415C5">
        <w:rPr>
          <w:rFonts w:eastAsia="Calibri"/>
          <w:b/>
          <w:bCs/>
          <w:lang w:eastAsia="en-US"/>
        </w:rPr>
        <w:t xml:space="preserve">Oświadczam/oświadczamy wykonanie przedmiotu zamówienia za: </w:t>
      </w:r>
    </w:p>
    <w:p w14:paraId="23D9635E" w14:textId="025B5F46" w:rsidR="007264D8" w:rsidRPr="000B180B" w:rsidRDefault="00C15369" w:rsidP="000B180B">
      <w:pPr>
        <w:spacing w:line="276" w:lineRule="auto"/>
        <w:ind w:left="360"/>
        <w:rPr>
          <w:rFonts w:eastAsia="Calibri"/>
          <w:lang w:eastAsia="en-US"/>
        </w:rPr>
      </w:pPr>
      <w:r w:rsidRPr="008415C5">
        <w:rPr>
          <w:rFonts w:eastAsia="Calibri"/>
          <w:b/>
          <w:color w:val="000000"/>
          <w:lang w:eastAsia="en-US"/>
        </w:rPr>
        <w:t>Ł</w:t>
      </w:r>
      <w:r w:rsidR="007264D8" w:rsidRPr="008415C5">
        <w:rPr>
          <w:rFonts w:eastAsia="Calibri"/>
          <w:b/>
          <w:color w:val="000000"/>
          <w:lang w:eastAsia="en-US"/>
        </w:rPr>
        <w:t xml:space="preserve">ączną cenę </w:t>
      </w:r>
      <w:r w:rsidR="0048528A" w:rsidRPr="008415C5">
        <w:rPr>
          <w:rFonts w:eastAsia="Calibri"/>
          <w:b/>
          <w:color w:val="000000"/>
          <w:lang w:eastAsia="en-US"/>
        </w:rPr>
        <w:t>ofertową</w:t>
      </w:r>
      <w:r w:rsidR="007264D8" w:rsidRPr="008415C5">
        <w:rPr>
          <w:rFonts w:eastAsia="Calibri"/>
          <w:color w:val="000000"/>
          <w:lang w:eastAsia="en-US"/>
        </w:rPr>
        <w:t>: ………………………………………….zł</w:t>
      </w:r>
      <w:r w:rsidR="00437F74" w:rsidRPr="008415C5">
        <w:rPr>
          <w:rFonts w:eastAsia="Calibri"/>
          <w:color w:val="000000"/>
          <w:lang w:eastAsia="en-US"/>
        </w:rPr>
        <w:t xml:space="preserve"> 00/100</w:t>
      </w:r>
      <w:r w:rsidR="007264D8" w:rsidRPr="008415C5">
        <w:rPr>
          <w:rFonts w:eastAsia="Calibri"/>
          <w:color w:val="000000"/>
          <w:lang w:eastAsia="en-US"/>
        </w:rPr>
        <w:t>, (cena brutto bez upustu) obliczona na podstawie kalkulacji przedstawionej w poniższej tabeli</w:t>
      </w:r>
      <w:r w:rsidR="00045F9F" w:rsidRPr="008415C5">
        <w:rPr>
          <w:rFonts w:eastAsia="Calibri"/>
          <w:color w:val="000000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106"/>
        <w:gridCol w:w="2267"/>
        <w:gridCol w:w="1559"/>
        <w:gridCol w:w="2266"/>
      </w:tblGrid>
      <w:tr w:rsidR="007264D8" w:rsidRPr="008415C5" w14:paraId="00CD90AD" w14:textId="77777777" w:rsidTr="008204C4">
        <w:tc>
          <w:tcPr>
            <w:tcW w:w="543" w:type="dxa"/>
            <w:shd w:val="clear" w:color="auto" w:fill="D9F2D0" w:themeFill="accent6" w:themeFillTint="33"/>
            <w:vAlign w:val="center"/>
          </w:tcPr>
          <w:p w14:paraId="65C5C3C5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Lp.</w:t>
            </w:r>
          </w:p>
        </w:tc>
        <w:tc>
          <w:tcPr>
            <w:tcW w:w="3109" w:type="dxa"/>
            <w:shd w:val="clear" w:color="auto" w:fill="D9F2D0" w:themeFill="accent6" w:themeFillTint="33"/>
            <w:vAlign w:val="center"/>
          </w:tcPr>
          <w:p w14:paraId="6EF4465D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Rodzaj Paliwa</w:t>
            </w:r>
          </w:p>
        </w:tc>
        <w:tc>
          <w:tcPr>
            <w:tcW w:w="2268" w:type="dxa"/>
            <w:shd w:val="clear" w:color="auto" w:fill="D9F2D0" w:themeFill="accent6" w:themeFillTint="33"/>
            <w:vAlign w:val="center"/>
          </w:tcPr>
          <w:p w14:paraId="2C3C49E9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 xml:space="preserve">Ilość szacunkowa </w:t>
            </w:r>
            <w:r w:rsidR="009D54E0" w:rsidRPr="008415C5">
              <w:rPr>
                <w:rFonts w:eastAsia="Calibri"/>
                <w:color w:val="000000"/>
                <w:lang w:eastAsia="en-US"/>
              </w:rPr>
              <w:t>z</w:t>
            </w:r>
            <w:r w:rsidRPr="008415C5">
              <w:rPr>
                <w:rFonts w:eastAsia="Calibri"/>
                <w:color w:val="000000"/>
                <w:lang w:eastAsia="en-US"/>
              </w:rPr>
              <w:t xml:space="preserve">amawianego </w:t>
            </w:r>
            <w:r w:rsidR="009D54E0" w:rsidRPr="008415C5">
              <w:rPr>
                <w:rFonts w:eastAsia="Calibri"/>
                <w:color w:val="000000"/>
                <w:lang w:eastAsia="en-US"/>
              </w:rPr>
              <w:t>p</w:t>
            </w:r>
            <w:r w:rsidRPr="008415C5">
              <w:rPr>
                <w:rFonts w:eastAsia="Calibri"/>
                <w:color w:val="000000"/>
                <w:lang w:eastAsia="en-US"/>
              </w:rPr>
              <w:t>aliwa L  (dm³)</w:t>
            </w:r>
          </w:p>
        </w:tc>
        <w:tc>
          <w:tcPr>
            <w:tcW w:w="1559" w:type="dxa"/>
            <w:shd w:val="clear" w:color="auto" w:fill="D9F2D0" w:themeFill="accent6" w:themeFillTint="33"/>
            <w:vAlign w:val="center"/>
          </w:tcPr>
          <w:p w14:paraId="1FEC2752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Średnia cena jednostkowa brutto C</w:t>
            </w:r>
            <w:r w:rsidRPr="008415C5">
              <w:rPr>
                <w:rFonts w:eastAsia="Calibri"/>
                <w:color w:val="000000"/>
                <w:vertAlign w:val="subscript"/>
                <w:lang w:eastAsia="en-US"/>
              </w:rPr>
              <w:t>Śr</w:t>
            </w:r>
            <w:r w:rsidRPr="008415C5">
              <w:rPr>
                <w:rFonts w:eastAsia="Calibri"/>
                <w:color w:val="000000"/>
                <w:lang w:eastAsia="en-US"/>
              </w:rPr>
              <w:t xml:space="preserve"> (zł)</w:t>
            </w:r>
          </w:p>
        </w:tc>
        <w:tc>
          <w:tcPr>
            <w:tcW w:w="2268" w:type="dxa"/>
            <w:shd w:val="clear" w:color="auto" w:fill="D9F2D0" w:themeFill="accent6" w:themeFillTint="33"/>
            <w:vAlign w:val="center"/>
          </w:tcPr>
          <w:p w14:paraId="41AD26B1" w14:textId="77777777" w:rsidR="009D54E0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 xml:space="preserve">Wartość brutto </w:t>
            </w:r>
          </w:p>
          <w:p w14:paraId="2AB22D18" w14:textId="77777777" w:rsidR="009D54E0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ceny ofertowej (zł)</w:t>
            </w:r>
            <w:r w:rsidR="009D54E0" w:rsidRPr="008415C5">
              <w:rPr>
                <w:rFonts w:eastAsia="Calibri"/>
                <w:color w:val="000000"/>
                <w:lang w:eastAsia="en-US"/>
              </w:rPr>
              <w:t xml:space="preserve"> C</w:t>
            </w:r>
            <w:r w:rsidR="009D54E0" w:rsidRPr="008415C5">
              <w:rPr>
                <w:rFonts w:eastAsia="Calibri"/>
                <w:color w:val="000000"/>
                <w:vertAlign w:val="subscript"/>
                <w:lang w:eastAsia="en-US"/>
              </w:rPr>
              <w:t>b</w:t>
            </w:r>
          </w:p>
          <w:p w14:paraId="1078AE90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 xml:space="preserve"> C</w:t>
            </w:r>
            <w:r w:rsidRPr="008415C5">
              <w:rPr>
                <w:rFonts w:eastAsia="Calibri"/>
                <w:color w:val="000000"/>
                <w:vertAlign w:val="subscript"/>
                <w:lang w:eastAsia="en-US"/>
              </w:rPr>
              <w:t>b</w:t>
            </w:r>
            <w:r w:rsidRPr="008415C5">
              <w:rPr>
                <w:rFonts w:eastAsia="Calibri"/>
                <w:color w:val="000000"/>
                <w:lang w:eastAsia="en-US"/>
              </w:rPr>
              <w:t xml:space="preserve"> = C</w:t>
            </w:r>
            <w:r w:rsidRPr="008415C5">
              <w:rPr>
                <w:rFonts w:eastAsia="Calibri"/>
                <w:color w:val="000000"/>
                <w:vertAlign w:val="subscript"/>
                <w:lang w:eastAsia="en-US"/>
              </w:rPr>
              <w:t xml:space="preserve">Śr </w:t>
            </w:r>
            <w:r w:rsidRPr="008415C5">
              <w:rPr>
                <w:rFonts w:eastAsia="Calibri"/>
                <w:color w:val="000000"/>
                <w:lang w:eastAsia="en-US"/>
              </w:rPr>
              <w:t>x L</w:t>
            </w:r>
          </w:p>
        </w:tc>
      </w:tr>
      <w:tr w:rsidR="007264D8" w:rsidRPr="008415C5" w14:paraId="291386EC" w14:textId="77777777" w:rsidTr="006171F9">
        <w:trPr>
          <w:trHeight w:val="251"/>
        </w:trPr>
        <w:tc>
          <w:tcPr>
            <w:tcW w:w="543" w:type="dxa"/>
            <w:vAlign w:val="center"/>
          </w:tcPr>
          <w:p w14:paraId="6933DF76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A</w:t>
            </w:r>
          </w:p>
        </w:tc>
        <w:tc>
          <w:tcPr>
            <w:tcW w:w="3109" w:type="dxa"/>
            <w:vAlign w:val="center"/>
          </w:tcPr>
          <w:p w14:paraId="0610AEED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B</w:t>
            </w:r>
          </w:p>
        </w:tc>
        <w:tc>
          <w:tcPr>
            <w:tcW w:w="2268" w:type="dxa"/>
            <w:vAlign w:val="center"/>
          </w:tcPr>
          <w:p w14:paraId="49137F1B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C</w:t>
            </w:r>
          </w:p>
        </w:tc>
        <w:tc>
          <w:tcPr>
            <w:tcW w:w="1559" w:type="dxa"/>
            <w:vAlign w:val="center"/>
          </w:tcPr>
          <w:p w14:paraId="0C0013D1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D</w:t>
            </w:r>
          </w:p>
        </w:tc>
        <w:tc>
          <w:tcPr>
            <w:tcW w:w="2268" w:type="dxa"/>
            <w:vAlign w:val="center"/>
          </w:tcPr>
          <w:p w14:paraId="7A04E6B4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E</w:t>
            </w:r>
            <w:r w:rsidR="00A64816" w:rsidRPr="008415C5">
              <w:rPr>
                <w:rFonts w:eastAsia="Calibri"/>
                <w:color w:val="000000"/>
                <w:lang w:eastAsia="en-US"/>
              </w:rPr>
              <w:t>= C</w:t>
            </w:r>
            <w:r w:rsidR="00412B28" w:rsidRPr="008415C5">
              <w:rPr>
                <w:rFonts w:eastAsia="Calibri"/>
                <w:color w:val="000000"/>
                <w:lang w:eastAsia="en-US"/>
              </w:rPr>
              <w:t xml:space="preserve"> x </w:t>
            </w:r>
            <w:r w:rsidR="00A64816" w:rsidRPr="008415C5">
              <w:rPr>
                <w:rFonts w:eastAsia="Calibri"/>
                <w:color w:val="000000"/>
                <w:lang w:eastAsia="en-US"/>
              </w:rPr>
              <w:t>D</w:t>
            </w:r>
          </w:p>
        </w:tc>
      </w:tr>
      <w:tr w:rsidR="007264D8" w:rsidRPr="008415C5" w14:paraId="4B2404B3" w14:textId="77777777" w:rsidTr="006171F9">
        <w:trPr>
          <w:trHeight w:val="420"/>
        </w:trPr>
        <w:tc>
          <w:tcPr>
            <w:tcW w:w="543" w:type="dxa"/>
            <w:vAlign w:val="center"/>
          </w:tcPr>
          <w:p w14:paraId="6D2BC50D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1.</w:t>
            </w:r>
          </w:p>
        </w:tc>
        <w:tc>
          <w:tcPr>
            <w:tcW w:w="3109" w:type="dxa"/>
            <w:vAlign w:val="center"/>
          </w:tcPr>
          <w:p w14:paraId="43338234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Benzyna bezołowiowa Pb 95</w:t>
            </w:r>
          </w:p>
        </w:tc>
        <w:tc>
          <w:tcPr>
            <w:tcW w:w="2268" w:type="dxa"/>
            <w:vAlign w:val="center"/>
          </w:tcPr>
          <w:p w14:paraId="2A16CFBF" w14:textId="6C3ED18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 xml:space="preserve">L = </w:t>
            </w:r>
            <w:r w:rsidR="009619E6" w:rsidRPr="008415C5">
              <w:rPr>
                <w:rFonts w:eastAsia="Calibri"/>
                <w:color w:val="000000"/>
                <w:lang w:eastAsia="en-US"/>
              </w:rPr>
              <w:t>80</w:t>
            </w:r>
            <w:r w:rsidR="002F3F1F" w:rsidRPr="008415C5">
              <w:rPr>
                <w:rFonts w:eastAsia="Calibri"/>
                <w:color w:val="000000"/>
                <w:lang w:eastAsia="en-US"/>
              </w:rPr>
              <w:t>0</w:t>
            </w:r>
            <w:r w:rsidR="009D54E0" w:rsidRPr="008415C5">
              <w:rPr>
                <w:rFonts w:eastAsia="Calibri"/>
                <w:color w:val="000000"/>
                <w:lang w:eastAsia="en-US"/>
              </w:rPr>
              <w:t xml:space="preserve"> dm</w:t>
            </w:r>
            <w:r w:rsidR="009D54E0" w:rsidRPr="008415C5">
              <w:rPr>
                <w:rFonts w:eastAsia="Calibri"/>
                <w:color w:val="000000"/>
                <w:vertAlign w:val="superscript"/>
                <w:lang w:eastAsia="en-US"/>
              </w:rPr>
              <w:t>3</w:t>
            </w:r>
          </w:p>
        </w:tc>
        <w:tc>
          <w:tcPr>
            <w:tcW w:w="1559" w:type="dxa"/>
            <w:vAlign w:val="center"/>
          </w:tcPr>
          <w:p w14:paraId="482C9778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71BBC290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</w:p>
        </w:tc>
      </w:tr>
      <w:tr w:rsidR="007264D8" w:rsidRPr="008415C5" w14:paraId="7B62A8A9" w14:textId="77777777" w:rsidTr="006171F9">
        <w:trPr>
          <w:trHeight w:val="427"/>
        </w:trPr>
        <w:tc>
          <w:tcPr>
            <w:tcW w:w="543" w:type="dxa"/>
            <w:vAlign w:val="center"/>
          </w:tcPr>
          <w:p w14:paraId="3FD52091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2.</w:t>
            </w:r>
          </w:p>
        </w:tc>
        <w:tc>
          <w:tcPr>
            <w:tcW w:w="3109" w:type="dxa"/>
            <w:vAlign w:val="center"/>
          </w:tcPr>
          <w:p w14:paraId="6E4F36D6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Olej Napędowy  ON</w:t>
            </w:r>
          </w:p>
        </w:tc>
        <w:tc>
          <w:tcPr>
            <w:tcW w:w="2268" w:type="dxa"/>
            <w:vAlign w:val="center"/>
          </w:tcPr>
          <w:p w14:paraId="6FF7999D" w14:textId="30F73128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 xml:space="preserve">L = </w:t>
            </w:r>
            <w:r w:rsidR="002F3F1F" w:rsidRPr="008415C5">
              <w:rPr>
                <w:rFonts w:eastAsia="Calibri"/>
                <w:color w:val="000000"/>
                <w:lang w:eastAsia="en-US"/>
              </w:rPr>
              <w:t>1</w:t>
            </w:r>
            <w:r w:rsidR="009619E6" w:rsidRPr="008415C5">
              <w:rPr>
                <w:rFonts w:eastAsia="Calibri"/>
                <w:color w:val="000000"/>
                <w:lang w:eastAsia="en-US"/>
              </w:rPr>
              <w:t>3 0</w:t>
            </w:r>
            <w:r w:rsidR="002F3F1F" w:rsidRPr="008415C5">
              <w:rPr>
                <w:rFonts w:eastAsia="Calibri"/>
                <w:color w:val="000000"/>
                <w:lang w:eastAsia="en-US"/>
              </w:rPr>
              <w:t>00</w:t>
            </w:r>
            <w:r w:rsidR="009D54E0" w:rsidRPr="008415C5">
              <w:rPr>
                <w:rFonts w:eastAsia="Calibri"/>
                <w:color w:val="000000"/>
                <w:lang w:eastAsia="en-US"/>
              </w:rPr>
              <w:t xml:space="preserve"> dm</w:t>
            </w:r>
            <w:r w:rsidR="009D54E0" w:rsidRPr="008415C5">
              <w:rPr>
                <w:rFonts w:eastAsia="Calibri"/>
                <w:color w:val="000000"/>
                <w:vertAlign w:val="superscript"/>
                <w:lang w:eastAsia="en-US"/>
              </w:rPr>
              <w:t>3</w:t>
            </w:r>
          </w:p>
        </w:tc>
        <w:tc>
          <w:tcPr>
            <w:tcW w:w="1559" w:type="dxa"/>
            <w:vAlign w:val="center"/>
          </w:tcPr>
          <w:p w14:paraId="08CD0F34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DCCF869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</w:p>
        </w:tc>
      </w:tr>
      <w:tr w:rsidR="007264D8" w:rsidRPr="008415C5" w14:paraId="23942300" w14:textId="77777777" w:rsidTr="008204C4">
        <w:trPr>
          <w:trHeight w:val="471"/>
        </w:trPr>
        <w:tc>
          <w:tcPr>
            <w:tcW w:w="7479" w:type="dxa"/>
            <w:gridSpan w:val="4"/>
            <w:shd w:val="clear" w:color="auto" w:fill="D9F2D0" w:themeFill="accent6" w:themeFillTint="33"/>
            <w:vAlign w:val="center"/>
          </w:tcPr>
          <w:p w14:paraId="12ED5767" w14:textId="77777777" w:rsidR="007264D8" w:rsidRPr="008415C5" w:rsidRDefault="00C15369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lang w:eastAsia="en-US"/>
              </w:rPr>
            </w:pPr>
            <w:r w:rsidRPr="008415C5">
              <w:rPr>
                <w:rFonts w:eastAsia="Calibri"/>
                <w:color w:val="000000"/>
                <w:lang w:eastAsia="en-US"/>
              </w:rPr>
              <w:t>Ł</w:t>
            </w:r>
            <w:r w:rsidR="009D54E0" w:rsidRPr="008415C5">
              <w:rPr>
                <w:rFonts w:eastAsia="Calibri"/>
                <w:color w:val="000000"/>
                <w:lang w:eastAsia="en-US"/>
              </w:rPr>
              <w:t>ączna c</w:t>
            </w:r>
            <w:r w:rsidR="007264D8" w:rsidRPr="008415C5">
              <w:rPr>
                <w:rFonts w:eastAsia="Calibri"/>
                <w:color w:val="000000"/>
                <w:lang w:eastAsia="en-US"/>
              </w:rPr>
              <w:t>ena ofertowa:</w:t>
            </w:r>
          </w:p>
        </w:tc>
        <w:tc>
          <w:tcPr>
            <w:tcW w:w="2268" w:type="dxa"/>
            <w:vAlign w:val="center"/>
          </w:tcPr>
          <w:p w14:paraId="363ED592" w14:textId="77777777" w:rsidR="007264D8" w:rsidRPr="008415C5" w:rsidRDefault="007264D8" w:rsidP="0092579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</w:p>
        </w:tc>
      </w:tr>
    </w:tbl>
    <w:p w14:paraId="050F6C21" w14:textId="77777777" w:rsidR="007264D8" w:rsidRPr="008415C5" w:rsidRDefault="007264D8" w:rsidP="0092579E">
      <w:pPr>
        <w:suppressAutoHyphens w:val="0"/>
        <w:spacing w:line="276" w:lineRule="auto"/>
        <w:rPr>
          <w:rFonts w:eastAsia="Calibri"/>
          <w:bCs/>
          <w:lang w:eastAsia="en-US"/>
        </w:rPr>
      </w:pPr>
    </w:p>
    <w:p w14:paraId="3BB3D926" w14:textId="77777777" w:rsidR="007264D8" w:rsidRPr="008415C5" w:rsidRDefault="007264D8" w:rsidP="00C15369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lang w:eastAsia="en-US"/>
        </w:rPr>
      </w:pPr>
    </w:p>
    <w:p w14:paraId="7D9E5241" w14:textId="77777777" w:rsidR="007264D8" w:rsidRPr="008415C5" w:rsidRDefault="007264D8" w:rsidP="00C15369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lang w:eastAsia="en-US"/>
        </w:rPr>
      </w:pPr>
      <w:r w:rsidRPr="008415C5">
        <w:rPr>
          <w:rFonts w:eastAsia="Calibri"/>
          <w:color w:val="000000"/>
          <w:lang w:eastAsia="en-US"/>
        </w:rPr>
        <w:lastRenderedPageBreak/>
        <w:t>Dla każdego rodzaju paliwa</w:t>
      </w:r>
      <w:r w:rsidR="00611312" w:rsidRPr="008415C5">
        <w:rPr>
          <w:rFonts w:eastAsia="Calibri"/>
          <w:color w:val="000000"/>
          <w:lang w:eastAsia="en-US"/>
        </w:rPr>
        <w:t xml:space="preserve"> (Benzyna bezołowiowa Pb 95 oraz Olej Napędowy  ON)</w:t>
      </w:r>
      <w:r w:rsidRPr="008415C5">
        <w:rPr>
          <w:rFonts w:eastAsia="Calibri"/>
          <w:color w:val="000000"/>
          <w:lang w:eastAsia="en-US"/>
        </w:rPr>
        <w:t xml:space="preserve"> należy obliczyć:</w:t>
      </w:r>
    </w:p>
    <w:p w14:paraId="3DC68472" w14:textId="77777777" w:rsidR="007264D8" w:rsidRPr="008415C5" w:rsidRDefault="007264D8" w:rsidP="00C15369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160" w:line="276" w:lineRule="auto"/>
        <w:jc w:val="both"/>
        <w:rPr>
          <w:rFonts w:eastAsia="Calibri"/>
          <w:color w:val="000000"/>
          <w:lang w:eastAsia="en-US"/>
        </w:rPr>
      </w:pPr>
      <w:bookmarkStart w:id="1" w:name="_Hlk227673840"/>
      <w:r w:rsidRPr="008415C5">
        <w:rPr>
          <w:rFonts w:eastAsia="Calibri"/>
          <w:b/>
          <w:bCs/>
          <w:color w:val="000000"/>
          <w:lang w:eastAsia="en-US"/>
        </w:rPr>
        <w:t>średnią cenę jednostkową brutto C</w:t>
      </w:r>
      <w:r w:rsidRPr="008415C5">
        <w:rPr>
          <w:rFonts w:eastAsia="Calibri"/>
          <w:b/>
          <w:bCs/>
          <w:color w:val="000000"/>
          <w:vertAlign w:val="subscript"/>
          <w:lang w:eastAsia="en-US"/>
        </w:rPr>
        <w:t>Śr</w:t>
      </w:r>
      <w:r w:rsidRPr="008415C5">
        <w:rPr>
          <w:rFonts w:eastAsia="Calibri"/>
          <w:b/>
          <w:bCs/>
          <w:color w:val="000000"/>
          <w:lang w:eastAsia="en-US"/>
        </w:rPr>
        <w:t xml:space="preserve"> (zł),</w:t>
      </w:r>
      <w:r w:rsidRPr="008415C5">
        <w:rPr>
          <w:rFonts w:eastAsia="Calibri"/>
          <w:color w:val="000000"/>
          <w:lang w:eastAsia="en-US"/>
        </w:rPr>
        <w:t xml:space="preserve"> która oznacza średnią dziennych cen sprzedaży (dotyczy stacji paliw wskazanej w pkt. 2 Formularza oferty), obliczaną jako iloraz sumy cen brutto paliwa z poszczególnych dni przez ilość dni (3</w:t>
      </w:r>
      <w:r w:rsidR="000B35E6" w:rsidRPr="008415C5">
        <w:rPr>
          <w:rFonts w:eastAsia="Calibri"/>
          <w:color w:val="000000"/>
          <w:lang w:eastAsia="en-US"/>
        </w:rPr>
        <w:t>0</w:t>
      </w:r>
      <w:r w:rsidRPr="008415C5">
        <w:rPr>
          <w:rFonts w:eastAsia="Calibri"/>
          <w:color w:val="000000"/>
          <w:lang w:eastAsia="en-US"/>
        </w:rPr>
        <w:t xml:space="preserve"> dni) w  ostatnim najbliższym okresie którego dotyczy obliczenie, </w:t>
      </w:r>
      <w:r w:rsidR="009F0439" w:rsidRPr="008415C5">
        <w:rPr>
          <w:rFonts w:eastAsia="Calibri"/>
          <w:color w:val="000000"/>
          <w:lang w:eastAsia="en-US"/>
        </w:rPr>
        <w:t>(</w:t>
      </w:r>
      <w:r w:rsidRPr="008415C5">
        <w:rPr>
          <w:rFonts w:eastAsia="Calibri"/>
          <w:color w:val="000000"/>
          <w:lang w:eastAsia="en-US"/>
        </w:rPr>
        <w:t xml:space="preserve">tj.: </w:t>
      </w:r>
      <w:r w:rsidR="000B35E6" w:rsidRPr="008415C5">
        <w:rPr>
          <w:rFonts w:eastAsia="Calibri"/>
          <w:color w:val="000000"/>
          <w:lang w:eastAsia="en-US"/>
        </w:rPr>
        <w:t>kwiecień</w:t>
      </w:r>
      <w:r w:rsidRPr="008415C5">
        <w:rPr>
          <w:rFonts w:eastAsia="Calibri"/>
          <w:color w:val="000000"/>
          <w:lang w:eastAsia="en-US"/>
        </w:rPr>
        <w:t xml:space="preserve"> 202</w:t>
      </w:r>
      <w:r w:rsidR="00CD60BD" w:rsidRPr="008415C5">
        <w:rPr>
          <w:rFonts w:eastAsia="Calibri"/>
          <w:color w:val="000000"/>
          <w:lang w:eastAsia="en-US"/>
        </w:rPr>
        <w:t>6</w:t>
      </w:r>
      <w:r w:rsidRPr="008415C5">
        <w:rPr>
          <w:rFonts w:eastAsia="Calibri"/>
          <w:color w:val="000000"/>
          <w:lang w:eastAsia="en-US"/>
        </w:rPr>
        <w:t xml:space="preserve"> r.) odpowiedniego rodzaju paliwa, wyrażoną w (zł</w:t>
      </w:r>
      <w:bookmarkEnd w:id="1"/>
      <w:r w:rsidRPr="008415C5">
        <w:rPr>
          <w:rFonts w:eastAsia="Calibri"/>
          <w:color w:val="000000"/>
          <w:lang w:eastAsia="en-US"/>
        </w:rPr>
        <w:t xml:space="preserve">) – </w:t>
      </w:r>
      <w:r w:rsidRPr="008415C5">
        <w:rPr>
          <w:rFonts w:eastAsia="Calibri"/>
          <w:b/>
          <w:bCs/>
          <w:color w:val="000000"/>
          <w:lang w:eastAsia="en-US"/>
        </w:rPr>
        <w:t>kolumna D</w:t>
      </w:r>
      <w:r w:rsidRPr="008415C5">
        <w:rPr>
          <w:rFonts w:eastAsia="Calibri"/>
          <w:color w:val="000000"/>
          <w:lang w:eastAsia="en-US"/>
        </w:rPr>
        <w:t>;</w:t>
      </w:r>
    </w:p>
    <w:p w14:paraId="03D3D46C" w14:textId="77777777" w:rsidR="007264D8" w:rsidRPr="008415C5" w:rsidRDefault="007264D8" w:rsidP="00C15369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160" w:line="276" w:lineRule="auto"/>
        <w:jc w:val="both"/>
        <w:rPr>
          <w:rFonts w:eastAsia="Calibri"/>
          <w:color w:val="000000"/>
          <w:lang w:eastAsia="en-US"/>
        </w:rPr>
      </w:pPr>
      <w:r w:rsidRPr="008415C5">
        <w:rPr>
          <w:rFonts w:eastAsia="Calibri"/>
          <w:b/>
          <w:bCs/>
          <w:color w:val="000000"/>
          <w:lang w:eastAsia="en-US"/>
        </w:rPr>
        <w:t>wartość brutto C</w:t>
      </w:r>
      <w:r w:rsidRPr="008415C5">
        <w:rPr>
          <w:rFonts w:eastAsia="Calibri"/>
          <w:b/>
          <w:bCs/>
          <w:color w:val="000000"/>
          <w:vertAlign w:val="subscript"/>
          <w:lang w:eastAsia="en-US"/>
        </w:rPr>
        <w:t>b</w:t>
      </w:r>
      <w:r w:rsidRPr="008415C5">
        <w:rPr>
          <w:rFonts w:eastAsia="Calibri"/>
          <w:b/>
          <w:bCs/>
          <w:color w:val="000000"/>
          <w:lang w:eastAsia="en-US"/>
        </w:rPr>
        <w:t xml:space="preserve">  ceny ofertowej</w:t>
      </w:r>
      <w:r w:rsidRPr="008415C5">
        <w:rPr>
          <w:rFonts w:eastAsia="Calibri"/>
          <w:color w:val="000000"/>
          <w:lang w:eastAsia="en-US"/>
        </w:rPr>
        <w:t xml:space="preserve">, odpowiedniego rodzaju paliwa – </w:t>
      </w:r>
      <w:r w:rsidRPr="008415C5">
        <w:rPr>
          <w:rFonts w:eastAsia="Calibri"/>
          <w:b/>
          <w:bCs/>
          <w:color w:val="000000"/>
          <w:lang w:eastAsia="en-US"/>
        </w:rPr>
        <w:t>kolumna E</w:t>
      </w:r>
      <w:r w:rsidRPr="008415C5">
        <w:rPr>
          <w:rFonts w:eastAsia="Calibri"/>
          <w:color w:val="000000"/>
          <w:lang w:eastAsia="en-US"/>
        </w:rPr>
        <w:t>;</w:t>
      </w:r>
    </w:p>
    <w:p w14:paraId="7088DFE4" w14:textId="77777777" w:rsidR="007264D8" w:rsidRPr="008415C5" w:rsidRDefault="007264D8" w:rsidP="00C15369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160" w:line="276" w:lineRule="auto"/>
        <w:jc w:val="both"/>
        <w:rPr>
          <w:rFonts w:eastAsia="Calibri"/>
          <w:color w:val="000000"/>
          <w:lang w:eastAsia="en-US"/>
        </w:rPr>
      </w:pPr>
      <w:r w:rsidRPr="008415C5">
        <w:rPr>
          <w:rFonts w:eastAsia="Calibri"/>
          <w:color w:val="000000"/>
          <w:lang w:eastAsia="en-US"/>
        </w:rPr>
        <w:t>zsumowane wartości brutto C</w:t>
      </w:r>
      <w:r w:rsidRPr="008415C5">
        <w:rPr>
          <w:rFonts w:eastAsia="Calibri"/>
          <w:color w:val="000000"/>
          <w:vertAlign w:val="subscript"/>
          <w:lang w:eastAsia="en-US"/>
        </w:rPr>
        <w:t>b</w:t>
      </w:r>
      <w:r w:rsidR="00825C39" w:rsidRPr="008415C5">
        <w:rPr>
          <w:rFonts w:eastAsia="Calibri"/>
          <w:color w:val="000000"/>
          <w:vertAlign w:val="subscript"/>
          <w:lang w:eastAsia="en-US"/>
        </w:rPr>
        <w:t xml:space="preserve"> </w:t>
      </w:r>
      <w:r w:rsidRPr="008415C5">
        <w:rPr>
          <w:rFonts w:eastAsia="Calibri"/>
          <w:color w:val="000000"/>
          <w:lang w:eastAsia="en-US"/>
        </w:rPr>
        <w:t>(</w:t>
      </w:r>
      <w:r w:rsidR="00825C39" w:rsidRPr="008415C5">
        <w:rPr>
          <w:rFonts w:eastAsia="Calibri"/>
          <w:color w:val="000000"/>
          <w:lang w:eastAsia="en-US"/>
        </w:rPr>
        <w:t xml:space="preserve">LP </w:t>
      </w:r>
      <w:r w:rsidRPr="008415C5">
        <w:rPr>
          <w:rFonts w:eastAsia="Calibri"/>
          <w:color w:val="000000"/>
          <w:lang w:eastAsia="en-US"/>
        </w:rPr>
        <w:t xml:space="preserve">1 i 2 ) stanowią </w:t>
      </w:r>
      <w:r w:rsidR="00C15369" w:rsidRPr="008415C5">
        <w:rPr>
          <w:rFonts w:eastAsia="Calibri"/>
          <w:b/>
          <w:bCs/>
          <w:color w:val="000000"/>
          <w:lang w:eastAsia="en-US"/>
        </w:rPr>
        <w:t>Ł</w:t>
      </w:r>
      <w:r w:rsidR="009D54E0" w:rsidRPr="008415C5">
        <w:rPr>
          <w:rFonts w:eastAsia="Calibri"/>
          <w:b/>
          <w:bCs/>
          <w:color w:val="000000"/>
          <w:lang w:eastAsia="en-US"/>
        </w:rPr>
        <w:t xml:space="preserve">ączną </w:t>
      </w:r>
      <w:r w:rsidRPr="008415C5">
        <w:rPr>
          <w:rFonts w:eastAsia="Calibri"/>
          <w:b/>
          <w:bCs/>
          <w:color w:val="000000"/>
          <w:lang w:eastAsia="en-US"/>
        </w:rPr>
        <w:t>cenę ofertową.</w:t>
      </w:r>
    </w:p>
    <w:p w14:paraId="4E02118F" w14:textId="77777777" w:rsidR="006822C1" w:rsidRPr="008415C5" w:rsidRDefault="006822C1" w:rsidP="0092579E">
      <w:pPr>
        <w:suppressAutoHyphens w:val="0"/>
        <w:autoSpaceDE w:val="0"/>
        <w:autoSpaceDN w:val="0"/>
        <w:adjustRightInd w:val="0"/>
        <w:spacing w:after="160" w:line="276" w:lineRule="auto"/>
        <w:ind w:left="720"/>
        <w:jc w:val="both"/>
        <w:rPr>
          <w:rFonts w:eastAsia="Calibri"/>
          <w:color w:val="000000"/>
          <w:u w:val="single"/>
          <w:lang w:eastAsia="en-US"/>
        </w:rPr>
      </w:pPr>
      <w:r w:rsidRPr="008415C5">
        <w:rPr>
          <w:rFonts w:eastAsia="Calibri"/>
          <w:color w:val="000000"/>
          <w:u w:val="single"/>
          <w:lang w:eastAsia="en-US"/>
        </w:rPr>
        <w:t>Obliczeń, według powyższego schematu, należy dokonywać z dokładnością do 1 grosza.</w:t>
      </w:r>
    </w:p>
    <w:p w14:paraId="40686BCC" w14:textId="77777777" w:rsidR="006822C1" w:rsidRPr="008415C5" w:rsidRDefault="006822C1" w:rsidP="0092579E">
      <w:pPr>
        <w:suppressAutoHyphens w:val="0"/>
        <w:autoSpaceDE w:val="0"/>
        <w:autoSpaceDN w:val="0"/>
        <w:adjustRightInd w:val="0"/>
        <w:spacing w:after="160" w:line="276" w:lineRule="auto"/>
        <w:ind w:left="720"/>
        <w:jc w:val="both"/>
        <w:rPr>
          <w:rFonts w:eastAsia="Calibri"/>
          <w:color w:val="000000"/>
          <w:lang w:eastAsia="en-US"/>
        </w:rPr>
      </w:pPr>
    </w:p>
    <w:p w14:paraId="00FC4A94" w14:textId="77777777" w:rsidR="007264D8" w:rsidRPr="008415C5" w:rsidRDefault="007264D8" w:rsidP="0092579E">
      <w:pPr>
        <w:numPr>
          <w:ilvl w:val="0"/>
          <w:numId w:val="30"/>
        </w:numPr>
        <w:tabs>
          <w:tab w:val="left" w:pos="360"/>
        </w:tabs>
        <w:suppressAutoHyphens w:val="0"/>
        <w:spacing w:after="100" w:afterAutospacing="1" w:line="276" w:lineRule="auto"/>
        <w:ind w:left="284"/>
        <w:contextualSpacing/>
        <w:jc w:val="both"/>
        <w:rPr>
          <w:rFonts w:eastAsia="Calibri"/>
          <w:lang w:eastAsia="en-US"/>
        </w:rPr>
      </w:pPr>
      <w:r w:rsidRPr="008415C5">
        <w:rPr>
          <w:rFonts w:eastAsia="Calibri"/>
          <w:b/>
          <w:lang w:eastAsia="en-US"/>
        </w:rPr>
        <w:t>Oświadczamy</w:t>
      </w:r>
      <w:r w:rsidRPr="008415C5">
        <w:rPr>
          <w:rFonts w:eastAsia="Calibri"/>
          <w:lang w:eastAsia="en-US"/>
        </w:rPr>
        <w:t>, że zakup paliw realizowany będzie w stacji paliw</w:t>
      </w:r>
    </w:p>
    <w:p w14:paraId="69C5BE98" w14:textId="77777777" w:rsidR="007264D8" w:rsidRPr="008415C5" w:rsidRDefault="007264D8" w:rsidP="0092579E">
      <w:pPr>
        <w:suppressAutoHyphens w:val="0"/>
        <w:spacing w:line="276" w:lineRule="auto"/>
        <w:jc w:val="center"/>
        <w:rPr>
          <w:rFonts w:eastAsia="Calibri"/>
          <w:lang w:eastAsia="en-US"/>
        </w:rPr>
      </w:pPr>
      <w:r w:rsidRPr="008415C5">
        <w:rPr>
          <w:rFonts w:eastAsia="Calibri"/>
          <w:lang w:eastAsia="en-US"/>
        </w:rPr>
        <w:t>................................................................................................................................................................</w:t>
      </w:r>
    </w:p>
    <w:p w14:paraId="622DBB36" w14:textId="77777777" w:rsidR="007264D8" w:rsidRPr="0092579E" w:rsidRDefault="007264D8" w:rsidP="0092579E">
      <w:pPr>
        <w:suppressAutoHyphens w:val="0"/>
        <w:spacing w:line="276" w:lineRule="auto"/>
        <w:jc w:val="center"/>
        <w:rPr>
          <w:rFonts w:eastAsia="Calibri"/>
          <w:lang w:eastAsia="en-US"/>
        </w:rPr>
      </w:pPr>
      <w:r w:rsidRPr="008415C5">
        <w:rPr>
          <w:rFonts w:eastAsia="Calibri"/>
          <w:lang w:eastAsia="en-US"/>
        </w:rPr>
        <w:t>................................................................................................................................................................</w:t>
      </w:r>
    </w:p>
    <w:p w14:paraId="0F7404CD" w14:textId="77777777" w:rsidR="007264D8" w:rsidRPr="0092579E" w:rsidRDefault="007264D8" w:rsidP="0092579E">
      <w:pPr>
        <w:suppressAutoHyphens w:val="0"/>
        <w:spacing w:line="276" w:lineRule="auto"/>
        <w:jc w:val="center"/>
        <w:rPr>
          <w:rFonts w:eastAsia="Calibri"/>
          <w:i/>
          <w:lang w:eastAsia="en-US"/>
        </w:rPr>
      </w:pPr>
      <w:r w:rsidRPr="0092579E">
        <w:rPr>
          <w:rFonts w:eastAsia="Calibri"/>
          <w:i/>
          <w:lang w:eastAsia="en-US"/>
        </w:rPr>
        <w:t>(nazwa i dokładny adres stacji paliw)</w:t>
      </w:r>
    </w:p>
    <w:p w14:paraId="70E8DB73" w14:textId="77777777" w:rsidR="007264D8" w:rsidRPr="0092579E" w:rsidRDefault="007264D8" w:rsidP="0092579E">
      <w:pPr>
        <w:suppressAutoHyphens w:val="0"/>
        <w:spacing w:line="276" w:lineRule="auto"/>
        <w:jc w:val="center"/>
        <w:rPr>
          <w:rFonts w:eastAsia="Calibri"/>
          <w:i/>
          <w:lang w:eastAsia="en-US"/>
        </w:rPr>
      </w:pPr>
    </w:p>
    <w:p w14:paraId="3037C6B6" w14:textId="77777777" w:rsidR="007264D8" w:rsidRPr="0092579E" w:rsidRDefault="007264D8" w:rsidP="0092579E">
      <w:pPr>
        <w:numPr>
          <w:ilvl w:val="0"/>
          <w:numId w:val="30"/>
        </w:numPr>
        <w:suppressAutoHyphens w:val="0"/>
        <w:spacing w:after="120" w:afterAutospacing="1" w:line="276" w:lineRule="auto"/>
        <w:ind w:left="284"/>
        <w:contextualSpacing/>
        <w:jc w:val="both"/>
        <w:rPr>
          <w:rFonts w:eastAsia="Calibri"/>
          <w:lang w:eastAsia="en-US"/>
        </w:rPr>
      </w:pPr>
      <w:r w:rsidRPr="0092579E">
        <w:rPr>
          <w:rFonts w:eastAsia="Calibri"/>
          <w:b/>
          <w:lang w:eastAsia="en-US"/>
        </w:rPr>
        <w:t>Oświadczamy</w:t>
      </w:r>
      <w:r w:rsidRPr="0092579E">
        <w:rPr>
          <w:rFonts w:eastAsia="Calibri"/>
          <w:lang w:eastAsia="en-US"/>
        </w:rPr>
        <w:t xml:space="preserve">, że Stacja paliw wymieniona w punkcie 2 Formularza oferty znajduje się w  odległości: </w:t>
      </w:r>
      <w:r w:rsidRPr="0092579E">
        <w:rPr>
          <w:rFonts w:eastAsia="Calibri"/>
          <w:b/>
          <w:bCs/>
          <w:lang w:eastAsia="en-US"/>
        </w:rPr>
        <w:t>……… km</w:t>
      </w:r>
      <w:r w:rsidRPr="0092579E">
        <w:rPr>
          <w:rFonts w:eastAsia="Calibri"/>
          <w:lang w:eastAsia="en-US"/>
        </w:rPr>
        <w:t xml:space="preserve">  od siedziby Urzędu Gminy Czarna Dąbrówka, ul. Gdańska 5, 77 – 116 Czarna Dąbrówka.</w:t>
      </w:r>
    </w:p>
    <w:p w14:paraId="66CEF83A" w14:textId="77777777" w:rsidR="007264D8" w:rsidRPr="0092579E" w:rsidRDefault="007264D8" w:rsidP="0092579E">
      <w:pPr>
        <w:suppressAutoHyphens w:val="0"/>
        <w:spacing w:after="120" w:line="276" w:lineRule="auto"/>
        <w:contextualSpacing/>
        <w:rPr>
          <w:rFonts w:eastAsia="Calibri"/>
          <w:lang w:eastAsia="en-US"/>
        </w:rPr>
      </w:pPr>
    </w:p>
    <w:p w14:paraId="2D15A72F" w14:textId="77777777" w:rsidR="007264D8" w:rsidRPr="0092579E" w:rsidRDefault="008F2148" w:rsidP="0092579E">
      <w:pPr>
        <w:suppressAutoHyphens w:val="0"/>
        <w:spacing w:after="160" w:line="276" w:lineRule="auto"/>
        <w:ind w:left="426" w:hanging="426"/>
        <w:contextualSpacing/>
        <w:rPr>
          <w:rFonts w:eastAsia="Calibri"/>
          <w:lang w:eastAsia="en-US"/>
        </w:rPr>
      </w:pPr>
      <w:r w:rsidRPr="0092579E">
        <w:rPr>
          <w:rFonts w:eastAsia="Calibri"/>
          <w:bCs/>
          <w:lang w:eastAsia="en-US"/>
        </w:rPr>
        <w:t>4</w:t>
      </w:r>
      <w:r w:rsidRPr="0092579E">
        <w:rPr>
          <w:rFonts w:eastAsia="Calibri"/>
          <w:b/>
          <w:lang w:eastAsia="en-US"/>
        </w:rPr>
        <w:t xml:space="preserve">. </w:t>
      </w:r>
      <w:r w:rsidR="007264D8" w:rsidRPr="0092579E">
        <w:rPr>
          <w:rFonts w:eastAsia="Calibri"/>
          <w:b/>
          <w:lang w:eastAsia="en-US"/>
        </w:rPr>
        <w:t>Oświadczamy, że udzielimy upustu cenowego w wielkości</w:t>
      </w:r>
      <w:r w:rsidR="007264D8" w:rsidRPr="0092579E">
        <w:rPr>
          <w:rFonts w:eastAsia="Calibri"/>
          <w:lang w:eastAsia="en-US"/>
        </w:rPr>
        <w:t>:</w:t>
      </w:r>
    </w:p>
    <w:p w14:paraId="32BB6EF2" w14:textId="77777777" w:rsidR="007264D8" w:rsidRPr="0092579E" w:rsidRDefault="007264D8" w:rsidP="0092579E">
      <w:pPr>
        <w:numPr>
          <w:ilvl w:val="0"/>
          <w:numId w:val="29"/>
        </w:numPr>
        <w:suppressAutoHyphens w:val="0"/>
        <w:spacing w:after="100" w:afterAutospacing="1" w:line="276" w:lineRule="auto"/>
        <w:contextualSpacing/>
        <w:jc w:val="both"/>
        <w:rPr>
          <w:rFonts w:eastAsia="Calibri"/>
          <w:lang w:eastAsia="en-US"/>
        </w:rPr>
      </w:pPr>
      <w:r w:rsidRPr="0092579E">
        <w:rPr>
          <w:rFonts w:eastAsia="Calibri"/>
          <w:lang w:eastAsia="en-US"/>
        </w:rPr>
        <w:t>dla benzyny bezołowiowej Pb 95:</w:t>
      </w:r>
      <w:r w:rsidRPr="0092579E">
        <w:rPr>
          <w:rFonts w:eastAsia="Calibri"/>
          <w:lang w:eastAsia="en-US"/>
        </w:rPr>
        <w:tab/>
        <w:t>………………………%,</w:t>
      </w:r>
    </w:p>
    <w:p w14:paraId="5B9C0E95" w14:textId="77777777" w:rsidR="004C5794" w:rsidRPr="0092579E" w:rsidRDefault="007264D8" w:rsidP="0092579E">
      <w:pPr>
        <w:numPr>
          <w:ilvl w:val="0"/>
          <w:numId w:val="29"/>
        </w:numPr>
        <w:suppressAutoHyphens w:val="0"/>
        <w:spacing w:after="100" w:afterAutospacing="1" w:line="276" w:lineRule="auto"/>
        <w:contextualSpacing/>
        <w:jc w:val="both"/>
        <w:rPr>
          <w:rFonts w:eastAsia="Calibri"/>
          <w:lang w:eastAsia="en-US"/>
        </w:rPr>
      </w:pPr>
      <w:r w:rsidRPr="0092579E">
        <w:rPr>
          <w:rFonts w:eastAsia="Calibri"/>
          <w:lang w:eastAsia="en-US"/>
        </w:rPr>
        <w:t>dla oleju napędowego  ON:</w:t>
      </w:r>
      <w:r w:rsidRPr="0092579E">
        <w:rPr>
          <w:rFonts w:eastAsia="Calibri"/>
          <w:lang w:eastAsia="en-US"/>
        </w:rPr>
        <w:tab/>
      </w:r>
      <w:r w:rsidRPr="0092579E">
        <w:rPr>
          <w:rFonts w:eastAsia="Calibri"/>
          <w:lang w:eastAsia="en-US"/>
        </w:rPr>
        <w:tab/>
        <w:t>………………………%</w:t>
      </w:r>
    </w:p>
    <w:p w14:paraId="0CE84DB6" w14:textId="77777777" w:rsidR="001156FD" w:rsidRPr="0092579E" w:rsidRDefault="007264D8" w:rsidP="0092579E">
      <w:pPr>
        <w:suppressAutoHyphens w:val="0"/>
        <w:spacing w:after="100" w:afterAutospacing="1" w:line="276" w:lineRule="auto"/>
        <w:ind w:left="284"/>
        <w:jc w:val="both"/>
        <w:rPr>
          <w:rFonts w:eastAsia="Calibri"/>
          <w:lang w:eastAsia="en-US"/>
        </w:rPr>
      </w:pPr>
      <w:r w:rsidRPr="0092579E">
        <w:rPr>
          <w:rFonts w:eastAsia="Calibri"/>
          <w:lang w:eastAsia="en-US"/>
        </w:rPr>
        <w:t xml:space="preserve">Upust cenowy, oznacza stały upust, od każdego </w:t>
      </w:r>
      <w:r w:rsidR="00F20966" w:rsidRPr="0092579E">
        <w:rPr>
          <w:rFonts w:eastAsia="Calibri"/>
          <w:lang w:eastAsia="en-US"/>
        </w:rPr>
        <w:t xml:space="preserve">1 </w:t>
      </w:r>
      <w:r w:rsidRPr="0092579E">
        <w:rPr>
          <w:rFonts w:eastAsia="Calibri"/>
          <w:lang w:eastAsia="en-US"/>
        </w:rPr>
        <w:t>dm</w:t>
      </w:r>
      <w:r w:rsidRPr="0092579E">
        <w:rPr>
          <w:rFonts w:eastAsia="Calibri"/>
          <w:vertAlign w:val="superscript"/>
          <w:lang w:eastAsia="en-US"/>
        </w:rPr>
        <w:t>3</w:t>
      </w:r>
      <w:r w:rsidRPr="0092579E">
        <w:rPr>
          <w:rFonts w:eastAsia="Calibri"/>
          <w:lang w:eastAsia="en-US"/>
        </w:rPr>
        <w:t xml:space="preserve"> zakupionego po dziennej cenie sprzedaży paliwa, zaoferowany przez Wykonawcę w okresie obowiązywania umowy. </w:t>
      </w:r>
    </w:p>
    <w:p w14:paraId="46FA01F4" w14:textId="77777777" w:rsidR="00C261C9" w:rsidRPr="0092579E" w:rsidRDefault="00C261C9" w:rsidP="0092579E">
      <w:pPr>
        <w:numPr>
          <w:ilvl w:val="0"/>
          <w:numId w:val="32"/>
        </w:numPr>
        <w:shd w:val="clear" w:color="auto" w:fill="FFFFFF"/>
        <w:tabs>
          <w:tab w:val="left" w:pos="426"/>
        </w:tabs>
        <w:spacing w:after="40" w:line="276" w:lineRule="auto"/>
        <w:ind w:left="426"/>
        <w:jc w:val="both"/>
      </w:pPr>
      <w:r w:rsidRPr="0092579E">
        <w:t>Równocześnie oświadczam/ oświadczamy, że:</w:t>
      </w:r>
    </w:p>
    <w:p w14:paraId="0029C862" w14:textId="77777777" w:rsidR="00C261C9" w:rsidRPr="0092579E" w:rsidRDefault="00C261C9" w:rsidP="0092579E">
      <w:pPr>
        <w:numPr>
          <w:ilvl w:val="0"/>
          <w:numId w:val="31"/>
        </w:numPr>
        <w:shd w:val="clear" w:color="auto" w:fill="FFFFFF"/>
        <w:spacing w:after="40" w:line="276" w:lineRule="auto"/>
        <w:jc w:val="both"/>
      </w:pPr>
      <w:r w:rsidRPr="0092579E">
        <w:t>W cenie oferty zostały uwzględnione wszelkie koszty niezbędne do zrealizowania przedmiotu zamówienia z należytą starannością i zgodnie z wymaganiami określonymi przez Zamawiającego.</w:t>
      </w:r>
    </w:p>
    <w:p w14:paraId="5DF909CD" w14:textId="77777777" w:rsidR="00C261C9" w:rsidRPr="0092579E" w:rsidRDefault="00C261C9" w:rsidP="0092579E">
      <w:pPr>
        <w:numPr>
          <w:ilvl w:val="0"/>
          <w:numId w:val="31"/>
        </w:numPr>
        <w:shd w:val="clear" w:color="auto" w:fill="FFFFFF"/>
        <w:spacing w:after="40" w:line="276" w:lineRule="auto"/>
        <w:jc w:val="both"/>
      </w:pPr>
      <w:r w:rsidRPr="0092579E">
        <w:t>Zapoznałem się z opisem przedmiotu zamówienia i nie wnoszę do niego zastrzeżeń.</w:t>
      </w:r>
    </w:p>
    <w:p w14:paraId="35F9F223" w14:textId="77777777" w:rsidR="00C261C9" w:rsidRPr="0092579E" w:rsidRDefault="00C261C9" w:rsidP="0092579E">
      <w:pPr>
        <w:numPr>
          <w:ilvl w:val="0"/>
          <w:numId w:val="31"/>
        </w:numPr>
        <w:shd w:val="clear" w:color="auto" w:fill="FFFFFF"/>
        <w:spacing w:after="40" w:line="276" w:lineRule="auto"/>
        <w:jc w:val="both"/>
      </w:pPr>
      <w:r w:rsidRPr="0092579E">
        <w:t>Przedmiot zamówienia wykonam zgodnie ze wszystkimi warunkami zawartymi w zapytaniu ofertowym oraz projekcie umowy stanowiącym załącznik nr 2 do zapytania ofertowego.</w:t>
      </w:r>
    </w:p>
    <w:p w14:paraId="50CB09D2" w14:textId="77777777" w:rsidR="00C261C9" w:rsidRPr="0092579E" w:rsidRDefault="00C261C9" w:rsidP="0092579E">
      <w:pPr>
        <w:numPr>
          <w:ilvl w:val="0"/>
          <w:numId w:val="31"/>
        </w:numPr>
        <w:shd w:val="clear" w:color="auto" w:fill="FFFFFF"/>
        <w:spacing w:after="40" w:line="276" w:lineRule="auto"/>
        <w:jc w:val="both"/>
      </w:pPr>
      <w:r w:rsidRPr="0092579E">
        <w:t>W razie wybrania mojej oferty zobowiązuję się do wykonania przedmiotowego zamówienia.</w:t>
      </w:r>
    </w:p>
    <w:p w14:paraId="1844A6B7" w14:textId="3641BA93" w:rsidR="00C261C9" w:rsidRPr="0092579E" w:rsidRDefault="00C261C9" w:rsidP="0092579E">
      <w:pPr>
        <w:numPr>
          <w:ilvl w:val="0"/>
          <w:numId w:val="31"/>
        </w:numPr>
        <w:shd w:val="clear" w:color="auto" w:fill="FFFFFF"/>
        <w:spacing w:after="40" w:line="276" w:lineRule="auto"/>
        <w:jc w:val="both"/>
      </w:pPr>
      <w:r w:rsidRPr="0092579E">
        <w:t>Potwierdzam termin realizacji zamówienia</w:t>
      </w:r>
      <w:r w:rsidR="008C54A5">
        <w:t xml:space="preserve"> z godnie z warunkami zawartymi w Zapytaniu ofertowym</w:t>
      </w:r>
      <w:r w:rsidRPr="0092579E">
        <w:t>.</w:t>
      </w:r>
    </w:p>
    <w:p w14:paraId="1CBC83C3" w14:textId="77777777" w:rsidR="00C261C9" w:rsidRPr="0092579E" w:rsidRDefault="00C261C9" w:rsidP="0092579E">
      <w:pPr>
        <w:numPr>
          <w:ilvl w:val="0"/>
          <w:numId w:val="31"/>
        </w:numPr>
        <w:shd w:val="clear" w:color="auto" w:fill="FFFFFF"/>
        <w:spacing w:after="40" w:line="276" w:lineRule="auto"/>
        <w:jc w:val="both"/>
      </w:pPr>
      <w:r w:rsidRPr="0092579E">
        <w:t>Potwierdzam inne warunki realizacji przedmiotu zamówienia.</w:t>
      </w:r>
    </w:p>
    <w:p w14:paraId="2FCA216C" w14:textId="77777777" w:rsidR="00CA7723" w:rsidRPr="0092579E" w:rsidRDefault="00CA7723" w:rsidP="0092579E">
      <w:pPr>
        <w:numPr>
          <w:ilvl w:val="0"/>
          <w:numId w:val="31"/>
        </w:numPr>
        <w:shd w:val="clear" w:color="auto" w:fill="FFFFFF"/>
        <w:spacing w:after="40" w:line="276" w:lineRule="auto"/>
        <w:jc w:val="both"/>
      </w:pPr>
      <w:r>
        <w:t>Spełniam warunki udziału w niniejszym postępowaniu.</w:t>
      </w:r>
    </w:p>
    <w:p w14:paraId="7870F463" w14:textId="77777777" w:rsidR="00C261C9" w:rsidRPr="0092579E" w:rsidRDefault="00C261C9" w:rsidP="0092579E">
      <w:pPr>
        <w:numPr>
          <w:ilvl w:val="0"/>
          <w:numId w:val="31"/>
        </w:numPr>
        <w:shd w:val="clear" w:color="auto" w:fill="FFFFFF"/>
        <w:spacing w:after="40" w:line="276" w:lineRule="auto"/>
        <w:jc w:val="both"/>
      </w:pPr>
      <w:r w:rsidRPr="0092579E">
        <w:t>Nie podlegam wykluczeniu na mocy art. 7 ustawy z dnia 13 kwietnia 2022 r. o szczególnych rozwiązaniach w zakresie przeciwdziałania wspieraniu agresji na Ukrainę oraz służących ochronie bezpieczeństwa narodowego (t.j. Dz. U. z 2025 r. poz. 514).</w:t>
      </w:r>
    </w:p>
    <w:p w14:paraId="205C7719" w14:textId="77777777" w:rsidR="00C261C9" w:rsidRPr="0092579E" w:rsidRDefault="00C261C9" w:rsidP="0092579E">
      <w:pPr>
        <w:numPr>
          <w:ilvl w:val="0"/>
          <w:numId w:val="31"/>
        </w:numPr>
        <w:shd w:val="clear" w:color="auto" w:fill="FFFFFF"/>
        <w:spacing w:after="40" w:line="276" w:lineRule="auto"/>
        <w:jc w:val="both"/>
        <w:rPr>
          <w:b/>
          <w:bCs/>
        </w:rPr>
      </w:pPr>
      <w:r w:rsidRPr="0092579E">
        <w:t xml:space="preserve">Oświadczam/oświadczamy*, że wypełniliśmy obowiązki informacyjne przewidziane w art. 13 lub art. 14 rozporządzenia Parlamentu Europejskiego i Rady (UE) 2016/679 z dnia 27 kwietnia </w:t>
      </w:r>
      <w:r w:rsidRPr="0092579E">
        <w:lastRenderedPageBreak/>
        <w:t>2016 r. w sprawie ochrony osób fizycznych w związku z przetwarzaniem danych osobowych i w sprawie</w:t>
      </w:r>
      <w:r w:rsidRPr="0092579E">
        <w:rPr>
          <w:b/>
          <w:bCs/>
        </w:rPr>
        <w:t xml:space="preserve"> </w:t>
      </w:r>
      <w:r w:rsidRPr="0092579E">
        <w:t>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 niniejszym postępowaniu.* (jeżeli dotyczy)</w:t>
      </w:r>
    </w:p>
    <w:p w14:paraId="1651BA99" w14:textId="77777777" w:rsidR="00DC3268" w:rsidRPr="0092579E" w:rsidRDefault="00DC3268" w:rsidP="00C15369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</w:p>
    <w:p w14:paraId="5870421E" w14:textId="77777777" w:rsidR="00B9625F" w:rsidRPr="0092579E" w:rsidRDefault="00533D4D" w:rsidP="00C15369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 w:rsidRPr="0092579E">
        <w:rPr>
          <w:rFonts w:ascii="Times New Roman" w:hAnsi="Times New Roman" w:cs="Times New Roman"/>
        </w:rPr>
        <w:t xml:space="preserve">        </w:t>
      </w:r>
      <w:r w:rsidR="00DC3268" w:rsidRPr="0092579E">
        <w:rPr>
          <w:rFonts w:ascii="Times New Roman" w:hAnsi="Times New Roman" w:cs="Times New Roman"/>
        </w:rPr>
        <w:tab/>
      </w:r>
      <w:r w:rsidR="00DC3268" w:rsidRPr="0092579E">
        <w:rPr>
          <w:rFonts w:ascii="Times New Roman" w:hAnsi="Times New Roman" w:cs="Times New Roman"/>
        </w:rPr>
        <w:tab/>
      </w:r>
      <w:r w:rsidR="00DC3268" w:rsidRPr="0092579E">
        <w:rPr>
          <w:rFonts w:ascii="Times New Roman" w:hAnsi="Times New Roman" w:cs="Times New Roman"/>
        </w:rPr>
        <w:tab/>
      </w:r>
      <w:r w:rsidR="00DC3268" w:rsidRPr="0092579E">
        <w:rPr>
          <w:rFonts w:ascii="Times New Roman" w:hAnsi="Times New Roman" w:cs="Times New Roman"/>
        </w:rPr>
        <w:tab/>
      </w:r>
      <w:r w:rsidR="00DC3268" w:rsidRPr="0092579E">
        <w:rPr>
          <w:rFonts w:ascii="Times New Roman" w:hAnsi="Times New Roman" w:cs="Times New Roman"/>
        </w:rPr>
        <w:tab/>
      </w:r>
      <w:r w:rsidR="00DC3268" w:rsidRPr="0092579E">
        <w:rPr>
          <w:rFonts w:ascii="Times New Roman" w:hAnsi="Times New Roman" w:cs="Times New Roman"/>
        </w:rPr>
        <w:tab/>
      </w:r>
      <w:r w:rsidR="00DC3268" w:rsidRPr="0092579E">
        <w:rPr>
          <w:rFonts w:ascii="Times New Roman" w:hAnsi="Times New Roman" w:cs="Times New Roman"/>
        </w:rPr>
        <w:tab/>
        <w:t>………</w:t>
      </w:r>
      <w:r w:rsidRPr="0092579E">
        <w:rPr>
          <w:rFonts w:ascii="Times New Roman" w:hAnsi="Times New Roman" w:cs="Times New Roman"/>
        </w:rPr>
        <w:t>………………………………….</w:t>
      </w:r>
    </w:p>
    <w:p w14:paraId="65A55E20" w14:textId="77777777" w:rsidR="00533D4D" w:rsidRPr="0092579E" w:rsidRDefault="00533D4D" w:rsidP="0092579E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 w:rsidRPr="0092579E">
        <w:rPr>
          <w:rFonts w:ascii="Times New Roman" w:hAnsi="Times New Roman" w:cs="Times New Roman"/>
        </w:rPr>
        <w:t xml:space="preserve">                                                                                             Pieczęć i podpis Wykonawcy </w:t>
      </w:r>
    </w:p>
    <w:p w14:paraId="1418DAAD" w14:textId="77777777" w:rsidR="00374BF5" w:rsidRPr="0092579E" w:rsidRDefault="00016699" w:rsidP="0092579E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 w:rsidRPr="0092579E">
        <w:rPr>
          <w:rFonts w:ascii="Times New Roman" w:hAnsi="Times New Roman" w:cs="Times New Roman"/>
        </w:rPr>
        <w:t xml:space="preserve">                                                   </w:t>
      </w:r>
    </w:p>
    <w:p w14:paraId="1889EBA7" w14:textId="77777777" w:rsidR="00374BF5" w:rsidRPr="0092579E" w:rsidRDefault="00374BF5" w:rsidP="0092579E">
      <w:pPr>
        <w:pStyle w:val="Standard"/>
        <w:spacing w:line="276" w:lineRule="auto"/>
        <w:rPr>
          <w:rFonts w:ascii="Times New Roman" w:hAnsi="Times New Roman" w:cs="Times New Roman"/>
          <w:lang w:eastAsia="ar-SA"/>
        </w:rPr>
      </w:pPr>
    </w:p>
    <w:p w14:paraId="7E22201C" w14:textId="77777777" w:rsidR="00E17523" w:rsidRPr="0092579E" w:rsidRDefault="00E17523" w:rsidP="0092579E">
      <w:pPr>
        <w:pStyle w:val="Standard"/>
        <w:spacing w:line="276" w:lineRule="auto"/>
        <w:rPr>
          <w:rFonts w:ascii="Times New Roman" w:hAnsi="Times New Roman" w:cs="Times New Roman"/>
          <w:lang w:eastAsia="ar-SA"/>
        </w:rPr>
      </w:pPr>
    </w:p>
    <w:p w14:paraId="7E36C615" w14:textId="77777777" w:rsidR="00A2500F" w:rsidRPr="0092579E" w:rsidRDefault="005A37B0" w:rsidP="0092579E">
      <w:pPr>
        <w:tabs>
          <w:tab w:val="left" w:pos="330"/>
        </w:tabs>
        <w:spacing w:line="276" w:lineRule="auto"/>
      </w:pPr>
      <w:r w:rsidRPr="0092579E">
        <w:rPr>
          <w:bCs/>
        </w:rPr>
        <w:t xml:space="preserve"> </w:t>
      </w:r>
      <w:r w:rsidR="00016699" w:rsidRPr="0092579E">
        <w:rPr>
          <w:bCs/>
        </w:rPr>
        <w:t>Miejscowość ……………....………..  data …………….</w:t>
      </w:r>
      <w:r w:rsidR="00403E1A" w:rsidRPr="0092579E">
        <w:rPr>
          <w:bCs/>
        </w:rPr>
        <w:t>202</w:t>
      </w:r>
      <w:r w:rsidR="00403E1A" w:rsidRPr="0092579E">
        <w:t>6</w:t>
      </w:r>
      <w:r w:rsidR="00EF1444">
        <w:t xml:space="preserve"> </w:t>
      </w:r>
      <w:r w:rsidR="00403E1A" w:rsidRPr="0092579E">
        <w:t>r</w:t>
      </w:r>
      <w:r w:rsidR="00016699" w:rsidRPr="0092579E">
        <w:t>.</w:t>
      </w:r>
    </w:p>
    <w:sectPr w:rsidR="00A2500F" w:rsidRPr="0092579E" w:rsidSect="00D025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851" w:right="1077" w:bottom="851" w:left="1077" w:header="709" w:footer="5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C6BBF" w14:textId="77777777" w:rsidR="00B91BBC" w:rsidRDefault="00B91BBC">
      <w:r>
        <w:separator/>
      </w:r>
    </w:p>
  </w:endnote>
  <w:endnote w:type="continuationSeparator" w:id="0">
    <w:p w14:paraId="105CCA86" w14:textId="77777777" w:rsidR="00B91BBC" w:rsidRDefault="00B91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92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57EBD" w14:textId="77777777" w:rsidR="00BA2CB3" w:rsidRDefault="00BA2C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4FCCC" w14:textId="77777777" w:rsidR="00312F13" w:rsidRPr="00492DF5" w:rsidRDefault="00312F13" w:rsidP="00FC2A0A">
    <w:pPr>
      <w:pStyle w:val="Stopka"/>
      <w:jc w:val="right"/>
      <w:rPr>
        <w:sz w:val="18"/>
        <w:szCs w:val="18"/>
      </w:rPr>
    </w:pPr>
    <w:r w:rsidRPr="00492DF5">
      <w:rPr>
        <w:sz w:val="18"/>
        <w:szCs w:val="18"/>
      </w:rPr>
      <w:t xml:space="preserve">Strona </w:t>
    </w:r>
    <w:r w:rsidRPr="00492DF5">
      <w:rPr>
        <w:bCs/>
        <w:sz w:val="18"/>
        <w:szCs w:val="18"/>
      </w:rPr>
      <w:fldChar w:fldCharType="begin"/>
    </w:r>
    <w:r w:rsidRPr="00492DF5">
      <w:rPr>
        <w:bCs/>
        <w:sz w:val="18"/>
        <w:szCs w:val="18"/>
      </w:rPr>
      <w:instrText>PAGE</w:instrText>
    </w:r>
    <w:r w:rsidRPr="00492DF5">
      <w:rPr>
        <w:bCs/>
        <w:sz w:val="18"/>
        <w:szCs w:val="18"/>
      </w:rPr>
      <w:fldChar w:fldCharType="separate"/>
    </w:r>
    <w:r w:rsidR="006B4AA1">
      <w:rPr>
        <w:bCs/>
        <w:noProof/>
        <w:sz w:val="18"/>
        <w:szCs w:val="18"/>
      </w:rPr>
      <w:t>2</w:t>
    </w:r>
    <w:r w:rsidRPr="00492DF5">
      <w:rPr>
        <w:bCs/>
        <w:sz w:val="18"/>
        <w:szCs w:val="18"/>
      </w:rPr>
      <w:fldChar w:fldCharType="end"/>
    </w:r>
    <w:r w:rsidRPr="00492DF5">
      <w:rPr>
        <w:sz w:val="18"/>
        <w:szCs w:val="18"/>
      </w:rPr>
      <w:t xml:space="preserve"> z </w:t>
    </w:r>
    <w:r w:rsidRPr="00492DF5">
      <w:rPr>
        <w:bCs/>
        <w:sz w:val="18"/>
        <w:szCs w:val="18"/>
      </w:rPr>
      <w:fldChar w:fldCharType="begin"/>
    </w:r>
    <w:r w:rsidRPr="00492DF5">
      <w:rPr>
        <w:bCs/>
        <w:sz w:val="18"/>
        <w:szCs w:val="18"/>
      </w:rPr>
      <w:instrText>NUMPAGES</w:instrText>
    </w:r>
    <w:r w:rsidRPr="00492DF5">
      <w:rPr>
        <w:bCs/>
        <w:sz w:val="18"/>
        <w:szCs w:val="18"/>
      </w:rPr>
      <w:fldChar w:fldCharType="separate"/>
    </w:r>
    <w:r w:rsidR="006B4AA1">
      <w:rPr>
        <w:bCs/>
        <w:noProof/>
        <w:sz w:val="18"/>
        <w:szCs w:val="18"/>
      </w:rPr>
      <w:t>3</w:t>
    </w:r>
    <w:r w:rsidRPr="00492DF5">
      <w:rPr>
        <w:bCs/>
        <w:sz w:val="18"/>
        <w:szCs w:val="18"/>
      </w:rPr>
      <w:fldChar w:fldCharType="end"/>
    </w:r>
  </w:p>
  <w:p w14:paraId="3B42E31E" w14:textId="77777777" w:rsidR="00312F13" w:rsidRPr="00B32763" w:rsidRDefault="00312F13" w:rsidP="00B32763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9A082" w14:textId="77777777" w:rsidR="00312F13" w:rsidRDefault="00312F13" w:rsidP="006B4AA1">
    <w:pPr>
      <w:pStyle w:val="Stopka"/>
      <w:jc w:val="center"/>
      <w:rPr>
        <w:sz w:val="20"/>
        <w:szCs w:val="20"/>
      </w:rPr>
    </w:pPr>
  </w:p>
  <w:p w14:paraId="038F4D0F" w14:textId="77777777" w:rsidR="00312F13" w:rsidRDefault="00312F13" w:rsidP="00FC2A0A">
    <w:pPr>
      <w:pStyle w:val="Stopka"/>
      <w:jc w:val="right"/>
      <w:rPr>
        <w:sz w:val="20"/>
        <w:szCs w:val="20"/>
      </w:rPr>
    </w:pPr>
  </w:p>
  <w:p w14:paraId="2B8BE3E9" w14:textId="77777777" w:rsidR="00312F13" w:rsidRPr="00FC2A0A" w:rsidRDefault="00312F13" w:rsidP="00FC2A0A">
    <w:pPr>
      <w:pStyle w:val="Stopka"/>
      <w:jc w:val="right"/>
      <w:rPr>
        <w:sz w:val="18"/>
        <w:szCs w:val="18"/>
      </w:rPr>
    </w:pPr>
    <w:r w:rsidRPr="00492DF5">
      <w:rPr>
        <w:sz w:val="18"/>
        <w:szCs w:val="18"/>
      </w:rPr>
      <w:t xml:space="preserve">Strona </w:t>
    </w:r>
    <w:r w:rsidRPr="00492DF5">
      <w:rPr>
        <w:bCs/>
        <w:sz w:val="18"/>
        <w:szCs w:val="18"/>
      </w:rPr>
      <w:fldChar w:fldCharType="begin"/>
    </w:r>
    <w:r w:rsidRPr="00492DF5">
      <w:rPr>
        <w:bCs/>
        <w:sz w:val="18"/>
        <w:szCs w:val="18"/>
      </w:rPr>
      <w:instrText>PAGE</w:instrText>
    </w:r>
    <w:r w:rsidRPr="00492DF5">
      <w:rPr>
        <w:bCs/>
        <w:sz w:val="18"/>
        <w:szCs w:val="18"/>
      </w:rPr>
      <w:fldChar w:fldCharType="separate"/>
    </w:r>
    <w:r w:rsidR="006B4AA1">
      <w:rPr>
        <w:bCs/>
        <w:noProof/>
        <w:sz w:val="18"/>
        <w:szCs w:val="18"/>
      </w:rPr>
      <w:t>1</w:t>
    </w:r>
    <w:r w:rsidRPr="00492DF5">
      <w:rPr>
        <w:bCs/>
        <w:sz w:val="18"/>
        <w:szCs w:val="18"/>
      </w:rPr>
      <w:fldChar w:fldCharType="end"/>
    </w:r>
    <w:r w:rsidRPr="00492DF5">
      <w:rPr>
        <w:sz w:val="18"/>
        <w:szCs w:val="18"/>
      </w:rPr>
      <w:t xml:space="preserve"> z </w:t>
    </w:r>
    <w:r w:rsidRPr="00492DF5">
      <w:rPr>
        <w:bCs/>
        <w:sz w:val="18"/>
        <w:szCs w:val="18"/>
      </w:rPr>
      <w:fldChar w:fldCharType="begin"/>
    </w:r>
    <w:r w:rsidRPr="00492DF5">
      <w:rPr>
        <w:bCs/>
        <w:sz w:val="18"/>
        <w:szCs w:val="18"/>
      </w:rPr>
      <w:instrText>NUMPAGES</w:instrText>
    </w:r>
    <w:r w:rsidRPr="00492DF5">
      <w:rPr>
        <w:bCs/>
        <w:sz w:val="18"/>
        <w:szCs w:val="18"/>
      </w:rPr>
      <w:fldChar w:fldCharType="separate"/>
    </w:r>
    <w:r w:rsidR="006B4AA1">
      <w:rPr>
        <w:bCs/>
        <w:noProof/>
        <w:sz w:val="18"/>
        <w:szCs w:val="18"/>
      </w:rPr>
      <w:t>3</w:t>
    </w:r>
    <w:r w:rsidRPr="00492DF5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243CA" w14:textId="77777777" w:rsidR="00B91BBC" w:rsidRDefault="00B91BBC">
      <w:r>
        <w:separator/>
      </w:r>
    </w:p>
  </w:footnote>
  <w:footnote w:type="continuationSeparator" w:id="0">
    <w:p w14:paraId="273927A5" w14:textId="77777777" w:rsidR="00B91BBC" w:rsidRDefault="00B91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0B1C1" w14:textId="77777777" w:rsidR="00BA2CB3" w:rsidRDefault="00BA2C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535F0" w14:textId="77777777" w:rsidR="00312F13" w:rsidRDefault="00312F13">
    <w:pPr>
      <w:pStyle w:val="Nagwek"/>
    </w:pPr>
  </w:p>
  <w:p w14:paraId="18E3218A" w14:textId="77777777" w:rsidR="00312F13" w:rsidRDefault="00312F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A410" w14:textId="77777777" w:rsidR="00BA2CB3" w:rsidRDefault="00BA2C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41ACC3A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none"/>
      <w:pStyle w:val="1NumLis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4" w15:restartNumberingAfterBreak="0">
    <w:nsid w:val="00000004"/>
    <w:multiLevelType w:val="singleLevel"/>
    <w:tmpl w:val="CA42C9F0"/>
    <w:name w:val="WW8Num5"/>
    <w:lvl w:ilvl="0">
      <w:start w:val="1"/>
      <w:numFmt w:val="decimal"/>
      <w:lvlText w:val="%1)"/>
      <w:lvlJc w:val="left"/>
      <w:pPr>
        <w:tabs>
          <w:tab w:val="num" w:pos="384"/>
        </w:tabs>
        <w:ind w:left="384" w:hanging="384"/>
      </w:pPr>
      <w:rPr>
        <w:rFonts w:ascii="Tahoma" w:hAnsi="Tahoma" w:hint="default"/>
        <w:b w:val="0"/>
        <w:i w:val="0"/>
        <w:sz w:val="19"/>
        <w:szCs w:val="19"/>
      </w:rPr>
    </w:lvl>
  </w:abstractNum>
  <w:abstractNum w:abstractNumId="5" w15:restartNumberingAfterBreak="0">
    <w:nsid w:val="00000005"/>
    <w:multiLevelType w:val="singleLevel"/>
    <w:tmpl w:val="3B907F1E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2"/>
        <w:szCs w:val="22"/>
      </w:rPr>
    </w:lvl>
  </w:abstractNum>
  <w:abstractNum w:abstractNumId="6" w15:restartNumberingAfterBreak="0">
    <w:nsid w:val="0000001D"/>
    <w:multiLevelType w:val="multilevel"/>
    <w:tmpl w:val="F2BCACEE"/>
    <w:name w:val="WW8Num29"/>
    <w:lvl w:ilvl="0">
      <w:start w:val="1"/>
      <w:numFmt w:val="lowerLetter"/>
      <w:lvlText w:val="%1)"/>
      <w:lvlJc w:val="left"/>
      <w:pPr>
        <w:tabs>
          <w:tab w:val="num" w:pos="733"/>
        </w:tabs>
        <w:ind w:left="733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◦"/>
      <w:lvlJc w:val="left"/>
      <w:pPr>
        <w:tabs>
          <w:tab w:val="num" w:pos="1093"/>
        </w:tabs>
        <w:ind w:left="109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53"/>
        </w:tabs>
        <w:ind w:left="145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73"/>
        </w:tabs>
        <w:ind w:left="217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33"/>
        </w:tabs>
        <w:ind w:left="253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93"/>
        </w:tabs>
        <w:ind w:left="289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53"/>
        </w:tabs>
        <w:ind w:left="325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13"/>
        </w:tabs>
        <w:ind w:left="3613" w:hanging="360"/>
      </w:pPr>
      <w:rPr>
        <w:rFonts w:ascii="OpenSymbol" w:hAnsi="OpenSymbol" w:cs="OpenSymbol"/>
      </w:rPr>
    </w:lvl>
  </w:abstractNum>
  <w:abstractNum w:abstractNumId="7" w15:restartNumberingAfterBreak="0">
    <w:nsid w:val="00000028"/>
    <w:multiLevelType w:val="multilevel"/>
    <w:tmpl w:val="1B3AF694"/>
    <w:name w:val="WW8Num6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5180"/>
        </w:tabs>
        <w:ind w:left="518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377190E"/>
    <w:multiLevelType w:val="multilevel"/>
    <w:tmpl w:val="CAA0E002"/>
    <w:name w:val="WW8Num4522"/>
    <w:lvl w:ilvl="0">
      <w:start w:val="1"/>
      <w:numFmt w:val="decimal"/>
      <w:lvlText w:val="13.1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07DD5D9E"/>
    <w:multiLevelType w:val="hybridMultilevel"/>
    <w:tmpl w:val="4546FDE0"/>
    <w:lvl w:ilvl="0" w:tplc="2004B65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D0F39"/>
    <w:multiLevelType w:val="hybridMultilevel"/>
    <w:tmpl w:val="E138E19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134E9"/>
    <w:multiLevelType w:val="hybridMultilevel"/>
    <w:tmpl w:val="36607F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B44788"/>
    <w:multiLevelType w:val="hybridMultilevel"/>
    <w:tmpl w:val="108E9624"/>
    <w:lvl w:ilvl="0" w:tplc="55CA78C6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5078DD"/>
    <w:multiLevelType w:val="multilevel"/>
    <w:tmpl w:val="27FAEE0E"/>
    <w:styleLink w:val="WW8Num3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64A5A88"/>
    <w:multiLevelType w:val="multilevel"/>
    <w:tmpl w:val="B5E8F394"/>
    <w:name w:val="WW8Num522"/>
    <w:lvl w:ilvl="0">
      <w:start w:val="1"/>
      <w:numFmt w:val="decimal"/>
      <w:lvlText w:val="Załącznik Nr %1 - "/>
      <w:lvlJc w:val="left"/>
      <w:pPr>
        <w:tabs>
          <w:tab w:val="num" w:pos="1702"/>
        </w:tabs>
        <w:ind w:left="2062" w:hanging="360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-360"/>
        </w:tabs>
        <w:ind w:left="432" w:hanging="432"/>
      </w:pPr>
      <w:rPr>
        <w:rFonts w:hint="default"/>
        <w:color w:val="auto"/>
      </w:rPr>
    </w:lvl>
    <w:lvl w:ilvl="2">
      <w:start w:val="1"/>
      <w:numFmt w:val="decimal"/>
      <w:lvlText w:val="20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5" w15:restartNumberingAfterBreak="0">
    <w:nsid w:val="1CAE6734"/>
    <w:multiLevelType w:val="hybridMultilevel"/>
    <w:tmpl w:val="4EE8B10A"/>
    <w:lvl w:ilvl="0" w:tplc="814CCD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41C52"/>
    <w:multiLevelType w:val="hybridMultilevel"/>
    <w:tmpl w:val="8C90D19E"/>
    <w:lvl w:ilvl="0" w:tplc="477CF0D4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467F5"/>
    <w:multiLevelType w:val="hybridMultilevel"/>
    <w:tmpl w:val="04C8B09A"/>
    <w:lvl w:ilvl="0" w:tplc="90F8E56A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D2975"/>
    <w:multiLevelType w:val="hybridMultilevel"/>
    <w:tmpl w:val="9E9C6804"/>
    <w:lvl w:ilvl="0" w:tplc="432085A6">
      <w:start w:val="5"/>
      <w:numFmt w:val="decimal"/>
      <w:lvlText w:val="%1."/>
      <w:lvlJc w:val="left"/>
      <w:pPr>
        <w:ind w:left="20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05" w:hanging="360"/>
      </w:pPr>
    </w:lvl>
    <w:lvl w:ilvl="2" w:tplc="0415001B" w:tentative="1">
      <w:start w:val="1"/>
      <w:numFmt w:val="lowerRoman"/>
      <w:lvlText w:val="%3."/>
      <w:lvlJc w:val="right"/>
      <w:pPr>
        <w:ind w:left="3525" w:hanging="180"/>
      </w:pPr>
    </w:lvl>
    <w:lvl w:ilvl="3" w:tplc="0415000F" w:tentative="1">
      <w:start w:val="1"/>
      <w:numFmt w:val="decimal"/>
      <w:lvlText w:val="%4."/>
      <w:lvlJc w:val="left"/>
      <w:pPr>
        <w:ind w:left="4245" w:hanging="360"/>
      </w:pPr>
    </w:lvl>
    <w:lvl w:ilvl="4" w:tplc="04150019" w:tentative="1">
      <w:start w:val="1"/>
      <w:numFmt w:val="lowerLetter"/>
      <w:lvlText w:val="%5."/>
      <w:lvlJc w:val="left"/>
      <w:pPr>
        <w:ind w:left="4965" w:hanging="360"/>
      </w:pPr>
    </w:lvl>
    <w:lvl w:ilvl="5" w:tplc="0415001B" w:tentative="1">
      <w:start w:val="1"/>
      <w:numFmt w:val="lowerRoman"/>
      <w:lvlText w:val="%6."/>
      <w:lvlJc w:val="right"/>
      <w:pPr>
        <w:ind w:left="5685" w:hanging="180"/>
      </w:pPr>
    </w:lvl>
    <w:lvl w:ilvl="6" w:tplc="0415000F" w:tentative="1">
      <w:start w:val="1"/>
      <w:numFmt w:val="decimal"/>
      <w:lvlText w:val="%7."/>
      <w:lvlJc w:val="left"/>
      <w:pPr>
        <w:ind w:left="6405" w:hanging="360"/>
      </w:pPr>
    </w:lvl>
    <w:lvl w:ilvl="7" w:tplc="04150019" w:tentative="1">
      <w:start w:val="1"/>
      <w:numFmt w:val="lowerLetter"/>
      <w:lvlText w:val="%8."/>
      <w:lvlJc w:val="left"/>
      <w:pPr>
        <w:ind w:left="7125" w:hanging="360"/>
      </w:pPr>
    </w:lvl>
    <w:lvl w:ilvl="8" w:tplc="0415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9" w15:restartNumberingAfterBreak="0">
    <w:nsid w:val="34D75977"/>
    <w:multiLevelType w:val="hybridMultilevel"/>
    <w:tmpl w:val="3CD2C0C2"/>
    <w:lvl w:ilvl="0" w:tplc="7408F8D8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16A96"/>
    <w:multiLevelType w:val="hybridMultilevel"/>
    <w:tmpl w:val="06E85014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F13771"/>
    <w:multiLevelType w:val="hybridMultilevel"/>
    <w:tmpl w:val="75129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7074C"/>
    <w:multiLevelType w:val="hybridMultilevel"/>
    <w:tmpl w:val="4546FDE0"/>
    <w:lvl w:ilvl="0" w:tplc="2004B65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400494"/>
    <w:multiLevelType w:val="multilevel"/>
    <w:tmpl w:val="EC30B268"/>
    <w:name w:val="WW8Num452"/>
    <w:lvl w:ilvl="0">
      <w:start w:val="1"/>
      <w:numFmt w:val="decimal"/>
      <w:lvlText w:val="13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1CF56E7"/>
    <w:multiLevelType w:val="hybridMultilevel"/>
    <w:tmpl w:val="357C3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D350AB"/>
    <w:multiLevelType w:val="multilevel"/>
    <w:tmpl w:val="60BC9CB6"/>
    <w:lvl w:ilvl="0">
      <w:start w:val="1"/>
      <w:numFmt w:val="decimal"/>
      <w:pStyle w:val="PRZETAR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numFmt w:val="decimal"/>
      <w:pStyle w:val="PRZETARG2"/>
      <w:lvlText w:val="23.%2."/>
      <w:lvlJc w:val="left"/>
      <w:pPr>
        <w:tabs>
          <w:tab w:val="num" w:pos="7732"/>
        </w:tabs>
        <w:ind w:left="7372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pStyle w:val="PRZETARG4"/>
      <w:lvlText w:val="7.1.3.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pStyle w:val="PRZETARG5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49A0722"/>
    <w:multiLevelType w:val="hybridMultilevel"/>
    <w:tmpl w:val="6210662C"/>
    <w:lvl w:ilvl="0" w:tplc="2314F93A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C3149"/>
    <w:multiLevelType w:val="multilevel"/>
    <w:tmpl w:val="E09A04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28" w15:restartNumberingAfterBreak="0">
    <w:nsid w:val="4D516D46"/>
    <w:multiLevelType w:val="hybridMultilevel"/>
    <w:tmpl w:val="4546FDE0"/>
    <w:lvl w:ilvl="0" w:tplc="2004B65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91026"/>
    <w:multiLevelType w:val="hybridMultilevel"/>
    <w:tmpl w:val="E5928DAE"/>
    <w:lvl w:ilvl="0" w:tplc="AF6C32F2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35A66"/>
    <w:multiLevelType w:val="hybridMultilevel"/>
    <w:tmpl w:val="3DCAF47C"/>
    <w:lvl w:ilvl="0" w:tplc="D09A550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57553"/>
    <w:multiLevelType w:val="hybridMultilevel"/>
    <w:tmpl w:val="89922462"/>
    <w:lvl w:ilvl="0" w:tplc="F2AC42FC">
      <w:start w:val="1"/>
      <w:numFmt w:val="decimal"/>
      <w:suff w:val="space"/>
      <w:lvlText w:val="%1)"/>
      <w:lvlJc w:val="left"/>
      <w:pPr>
        <w:ind w:left="1353" w:hanging="360"/>
      </w:pPr>
      <w:rPr>
        <w:rFonts w:hint="default"/>
        <w:u w:val="none"/>
      </w:rPr>
    </w:lvl>
    <w:lvl w:ilvl="1" w:tplc="3F340636">
      <w:start w:val="1"/>
      <w:numFmt w:val="decimal"/>
      <w:suff w:val="space"/>
      <w:lvlText w:val="%2."/>
      <w:lvlJc w:val="left"/>
      <w:pPr>
        <w:ind w:left="502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3340142"/>
    <w:multiLevelType w:val="hybridMultilevel"/>
    <w:tmpl w:val="4546FDE0"/>
    <w:lvl w:ilvl="0" w:tplc="2004B65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767AF"/>
    <w:multiLevelType w:val="hybridMultilevel"/>
    <w:tmpl w:val="F1027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E67C5"/>
    <w:multiLevelType w:val="hybridMultilevel"/>
    <w:tmpl w:val="13C27FB6"/>
    <w:lvl w:ilvl="0" w:tplc="D0F28D36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36" w15:restartNumberingAfterBreak="0">
    <w:nsid w:val="77FC62CB"/>
    <w:multiLevelType w:val="hybridMultilevel"/>
    <w:tmpl w:val="4546FDE0"/>
    <w:lvl w:ilvl="0" w:tplc="2004B65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640532">
    <w:abstractNumId w:val="1"/>
  </w:num>
  <w:num w:numId="2" w16cid:durableId="2099329633">
    <w:abstractNumId w:val="2"/>
  </w:num>
  <w:num w:numId="3" w16cid:durableId="1283881404">
    <w:abstractNumId w:val="3"/>
  </w:num>
  <w:num w:numId="4" w16cid:durableId="1770347215">
    <w:abstractNumId w:val="5"/>
  </w:num>
  <w:num w:numId="5" w16cid:durableId="1993678997">
    <w:abstractNumId w:val="25"/>
  </w:num>
  <w:num w:numId="6" w16cid:durableId="792284827">
    <w:abstractNumId w:val="35"/>
  </w:num>
  <w:num w:numId="7" w16cid:durableId="1236011104">
    <w:abstractNumId w:val="20"/>
  </w:num>
  <w:num w:numId="8" w16cid:durableId="2106875140">
    <w:abstractNumId w:val="16"/>
  </w:num>
  <w:num w:numId="9" w16cid:durableId="452099160">
    <w:abstractNumId w:val="12"/>
  </w:num>
  <w:num w:numId="10" w16cid:durableId="332076814">
    <w:abstractNumId w:val="0"/>
  </w:num>
  <w:num w:numId="11" w16cid:durableId="396704321">
    <w:abstractNumId w:val="17"/>
  </w:num>
  <w:num w:numId="12" w16cid:durableId="1394871">
    <w:abstractNumId w:val="26"/>
  </w:num>
  <w:num w:numId="13" w16cid:durableId="1437093991">
    <w:abstractNumId w:val="34"/>
  </w:num>
  <w:num w:numId="14" w16cid:durableId="1285651815">
    <w:abstractNumId w:val="29"/>
  </w:num>
  <w:num w:numId="15" w16cid:durableId="773330427">
    <w:abstractNumId w:val="32"/>
  </w:num>
  <w:num w:numId="16" w16cid:durableId="1986814267">
    <w:abstractNumId w:val="9"/>
  </w:num>
  <w:num w:numId="17" w16cid:durableId="1465152342">
    <w:abstractNumId w:val="28"/>
  </w:num>
  <w:num w:numId="18" w16cid:durableId="1784378014">
    <w:abstractNumId w:val="36"/>
  </w:num>
  <w:num w:numId="19" w16cid:durableId="1552421543">
    <w:abstractNumId w:val="22"/>
  </w:num>
  <w:num w:numId="20" w16cid:durableId="1178697460">
    <w:abstractNumId w:val="13"/>
  </w:num>
  <w:num w:numId="21" w16cid:durableId="576672103">
    <w:abstractNumId w:val="13"/>
  </w:num>
  <w:num w:numId="22" w16cid:durableId="791023761">
    <w:abstractNumId w:val="15"/>
  </w:num>
  <w:num w:numId="23" w16cid:durableId="928350051">
    <w:abstractNumId w:val="21"/>
  </w:num>
  <w:num w:numId="24" w16cid:durableId="1414818791">
    <w:abstractNumId w:val="33"/>
  </w:num>
  <w:num w:numId="25" w16cid:durableId="1210606127">
    <w:abstractNumId w:val="11"/>
  </w:num>
  <w:num w:numId="26" w16cid:durableId="1650330387">
    <w:abstractNumId w:val="31"/>
  </w:num>
  <w:num w:numId="27" w16cid:durableId="449786530">
    <w:abstractNumId w:val="19"/>
  </w:num>
  <w:num w:numId="28" w16cid:durableId="811482331">
    <w:abstractNumId w:val="24"/>
  </w:num>
  <w:num w:numId="29" w16cid:durableId="1642929569">
    <w:abstractNumId w:val="30"/>
  </w:num>
  <w:num w:numId="30" w16cid:durableId="14326223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014346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6036720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1F6"/>
    <w:rsid w:val="00001505"/>
    <w:rsid w:val="000031D6"/>
    <w:rsid w:val="00005F4F"/>
    <w:rsid w:val="000070BC"/>
    <w:rsid w:val="00007FB2"/>
    <w:rsid w:val="00010EE6"/>
    <w:rsid w:val="00016699"/>
    <w:rsid w:val="000166BB"/>
    <w:rsid w:val="00016927"/>
    <w:rsid w:val="00017A60"/>
    <w:rsid w:val="00025A85"/>
    <w:rsid w:val="000261F6"/>
    <w:rsid w:val="00031AD1"/>
    <w:rsid w:val="00036DC8"/>
    <w:rsid w:val="00043B97"/>
    <w:rsid w:val="0004499A"/>
    <w:rsid w:val="00044ADF"/>
    <w:rsid w:val="00045F9F"/>
    <w:rsid w:val="00047A04"/>
    <w:rsid w:val="00052D29"/>
    <w:rsid w:val="00053321"/>
    <w:rsid w:val="00053770"/>
    <w:rsid w:val="000553AA"/>
    <w:rsid w:val="00060D4C"/>
    <w:rsid w:val="00064524"/>
    <w:rsid w:val="000649A5"/>
    <w:rsid w:val="00073969"/>
    <w:rsid w:val="00073A65"/>
    <w:rsid w:val="00075228"/>
    <w:rsid w:val="000754B2"/>
    <w:rsid w:val="000757AC"/>
    <w:rsid w:val="00075E5A"/>
    <w:rsid w:val="0007743A"/>
    <w:rsid w:val="00080157"/>
    <w:rsid w:val="00083812"/>
    <w:rsid w:val="000968E8"/>
    <w:rsid w:val="00096D88"/>
    <w:rsid w:val="000A0105"/>
    <w:rsid w:val="000A1F84"/>
    <w:rsid w:val="000A2240"/>
    <w:rsid w:val="000B180B"/>
    <w:rsid w:val="000B1898"/>
    <w:rsid w:val="000B1C24"/>
    <w:rsid w:val="000B35E6"/>
    <w:rsid w:val="000B7915"/>
    <w:rsid w:val="000C3993"/>
    <w:rsid w:val="000C3A15"/>
    <w:rsid w:val="000C6425"/>
    <w:rsid w:val="000C64D8"/>
    <w:rsid w:val="000C6834"/>
    <w:rsid w:val="000D2D17"/>
    <w:rsid w:val="000D6293"/>
    <w:rsid w:val="000D7C4E"/>
    <w:rsid w:val="000E1228"/>
    <w:rsid w:val="000E14F8"/>
    <w:rsid w:val="000E1EEA"/>
    <w:rsid w:val="000E28D2"/>
    <w:rsid w:val="000E4C6F"/>
    <w:rsid w:val="000E5003"/>
    <w:rsid w:val="000E52DE"/>
    <w:rsid w:val="000F134E"/>
    <w:rsid w:val="000F34C4"/>
    <w:rsid w:val="00101616"/>
    <w:rsid w:val="00101E2C"/>
    <w:rsid w:val="00106993"/>
    <w:rsid w:val="00110C11"/>
    <w:rsid w:val="00114406"/>
    <w:rsid w:val="001156FD"/>
    <w:rsid w:val="001168F3"/>
    <w:rsid w:val="00116C5D"/>
    <w:rsid w:val="001228F7"/>
    <w:rsid w:val="00125BE2"/>
    <w:rsid w:val="001301D4"/>
    <w:rsid w:val="00133959"/>
    <w:rsid w:val="0013532F"/>
    <w:rsid w:val="00142C37"/>
    <w:rsid w:val="001442F9"/>
    <w:rsid w:val="001462D4"/>
    <w:rsid w:val="00147774"/>
    <w:rsid w:val="00170095"/>
    <w:rsid w:val="00171658"/>
    <w:rsid w:val="0018111E"/>
    <w:rsid w:val="0018190D"/>
    <w:rsid w:val="0018377B"/>
    <w:rsid w:val="001916AA"/>
    <w:rsid w:val="0019182B"/>
    <w:rsid w:val="00193D19"/>
    <w:rsid w:val="001A668B"/>
    <w:rsid w:val="001B1758"/>
    <w:rsid w:val="001B1B76"/>
    <w:rsid w:val="001B7806"/>
    <w:rsid w:val="001B79EE"/>
    <w:rsid w:val="001C1BB1"/>
    <w:rsid w:val="001C6BFB"/>
    <w:rsid w:val="001D1F17"/>
    <w:rsid w:val="001D3EBB"/>
    <w:rsid w:val="001D671A"/>
    <w:rsid w:val="001F0D91"/>
    <w:rsid w:val="001F3AF5"/>
    <w:rsid w:val="001F45EC"/>
    <w:rsid w:val="001F47D8"/>
    <w:rsid w:val="001F4E20"/>
    <w:rsid w:val="001F6FF6"/>
    <w:rsid w:val="002004B4"/>
    <w:rsid w:val="0020188D"/>
    <w:rsid w:val="002022FD"/>
    <w:rsid w:val="00206004"/>
    <w:rsid w:val="00212618"/>
    <w:rsid w:val="00212CBF"/>
    <w:rsid w:val="002159BD"/>
    <w:rsid w:val="0021735E"/>
    <w:rsid w:val="00220352"/>
    <w:rsid w:val="00223BA6"/>
    <w:rsid w:val="00226C99"/>
    <w:rsid w:val="002325A1"/>
    <w:rsid w:val="00232DA3"/>
    <w:rsid w:val="00233A1C"/>
    <w:rsid w:val="0023468D"/>
    <w:rsid w:val="0023520A"/>
    <w:rsid w:val="00237143"/>
    <w:rsid w:val="00244AF6"/>
    <w:rsid w:val="00251607"/>
    <w:rsid w:val="002543C5"/>
    <w:rsid w:val="00256D06"/>
    <w:rsid w:val="00260E62"/>
    <w:rsid w:val="0026237E"/>
    <w:rsid w:val="00262D44"/>
    <w:rsid w:val="00263716"/>
    <w:rsid w:val="0026538F"/>
    <w:rsid w:val="00265474"/>
    <w:rsid w:val="002743BB"/>
    <w:rsid w:val="0027587D"/>
    <w:rsid w:val="00277363"/>
    <w:rsid w:val="00280726"/>
    <w:rsid w:val="0028206B"/>
    <w:rsid w:val="00284599"/>
    <w:rsid w:val="00286905"/>
    <w:rsid w:val="002876F9"/>
    <w:rsid w:val="0029676B"/>
    <w:rsid w:val="002A439A"/>
    <w:rsid w:val="002A54A2"/>
    <w:rsid w:val="002A6F38"/>
    <w:rsid w:val="002A760D"/>
    <w:rsid w:val="002B1437"/>
    <w:rsid w:val="002B2088"/>
    <w:rsid w:val="002B4A66"/>
    <w:rsid w:val="002B657E"/>
    <w:rsid w:val="002D3F76"/>
    <w:rsid w:val="002D555D"/>
    <w:rsid w:val="002D5FCE"/>
    <w:rsid w:val="002E1F2D"/>
    <w:rsid w:val="002E2D80"/>
    <w:rsid w:val="002F3F1F"/>
    <w:rsid w:val="002F4A3B"/>
    <w:rsid w:val="002F6D82"/>
    <w:rsid w:val="002F7A3E"/>
    <w:rsid w:val="00304EA0"/>
    <w:rsid w:val="00310397"/>
    <w:rsid w:val="003115ED"/>
    <w:rsid w:val="0031213D"/>
    <w:rsid w:val="00312F13"/>
    <w:rsid w:val="00312FC6"/>
    <w:rsid w:val="00315AB9"/>
    <w:rsid w:val="003169F2"/>
    <w:rsid w:val="00316F15"/>
    <w:rsid w:val="003207F2"/>
    <w:rsid w:val="00322810"/>
    <w:rsid w:val="0033055F"/>
    <w:rsid w:val="003317A7"/>
    <w:rsid w:val="00331F2C"/>
    <w:rsid w:val="0033551F"/>
    <w:rsid w:val="003372FB"/>
    <w:rsid w:val="003428D3"/>
    <w:rsid w:val="00343FC3"/>
    <w:rsid w:val="0034404D"/>
    <w:rsid w:val="00345DAF"/>
    <w:rsid w:val="00346635"/>
    <w:rsid w:val="003523A6"/>
    <w:rsid w:val="00354A7B"/>
    <w:rsid w:val="00354E3A"/>
    <w:rsid w:val="00355557"/>
    <w:rsid w:val="00356BEA"/>
    <w:rsid w:val="003607AF"/>
    <w:rsid w:val="00360B3B"/>
    <w:rsid w:val="0036615A"/>
    <w:rsid w:val="00366E5D"/>
    <w:rsid w:val="00370213"/>
    <w:rsid w:val="00374BF0"/>
    <w:rsid w:val="00374BF5"/>
    <w:rsid w:val="003770D1"/>
    <w:rsid w:val="00380968"/>
    <w:rsid w:val="0038564D"/>
    <w:rsid w:val="00392B4A"/>
    <w:rsid w:val="00397A6F"/>
    <w:rsid w:val="00397F3E"/>
    <w:rsid w:val="003A02AD"/>
    <w:rsid w:val="003A0E9B"/>
    <w:rsid w:val="003A1A96"/>
    <w:rsid w:val="003A28EF"/>
    <w:rsid w:val="003A39B3"/>
    <w:rsid w:val="003A7A73"/>
    <w:rsid w:val="003B01DF"/>
    <w:rsid w:val="003B2CB8"/>
    <w:rsid w:val="003B5578"/>
    <w:rsid w:val="003B62C2"/>
    <w:rsid w:val="003B65A3"/>
    <w:rsid w:val="003B6B7F"/>
    <w:rsid w:val="003C1E98"/>
    <w:rsid w:val="003C3B1C"/>
    <w:rsid w:val="003D055B"/>
    <w:rsid w:val="003D2DDD"/>
    <w:rsid w:val="003D7258"/>
    <w:rsid w:val="003E16AE"/>
    <w:rsid w:val="003E34D0"/>
    <w:rsid w:val="003E3C75"/>
    <w:rsid w:val="003E7BE1"/>
    <w:rsid w:val="003F3EBD"/>
    <w:rsid w:val="003F6C1E"/>
    <w:rsid w:val="003F711F"/>
    <w:rsid w:val="00402298"/>
    <w:rsid w:val="00403E1A"/>
    <w:rsid w:val="00405E29"/>
    <w:rsid w:val="00410FA8"/>
    <w:rsid w:val="004123D0"/>
    <w:rsid w:val="004125EB"/>
    <w:rsid w:val="00412B28"/>
    <w:rsid w:val="004143E8"/>
    <w:rsid w:val="00420495"/>
    <w:rsid w:val="00421F3C"/>
    <w:rsid w:val="0042226D"/>
    <w:rsid w:val="0042374D"/>
    <w:rsid w:val="00426BDB"/>
    <w:rsid w:val="00432829"/>
    <w:rsid w:val="00432AE8"/>
    <w:rsid w:val="00432F79"/>
    <w:rsid w:val="004331E8"/>
    <w:rsid w:val="00437F74"/>
    <w:rsid w:val="004413C1"/>
    <w:rsid w:val="00445FBB"/>
    <w:rsid w:val="00447C10"/>
    <w:rsid w:val="00451342"/>
    <w:rsid w:val="00451ED8"/>
    <w:rsid w:val="00453C39"/>
    <w:rsid w:val="0045451F"/>
    <w:rsid w:val="00455724"/>
    <w:rsid w:val="0046198D"/>
    <w:rsid w:val="00461D91"/>
    <w:rsid w:val="00466BC3"/>
    <w:rsid w:val="00467EA2"/>
    <w:rsid w:val="00475B5F"/>
    <w:rsid w:val="00476B0B"/>
    <w:rsid w:val="00476C84"/>
    <w:rsid w:val="00477B25"/>
    <w:rsid w:val="00480387"/>
    <w:rsid w:val="0048528A"/>
    <w:rsid w:val="004863C7"/>
    <w:rsid w:val="00494C99"/>
    <w:rsid w:val="00495184"/>
    <w:rsid w:val="004A111D"/>
    <w:rsid w:val="004A3960"/>
    <w:rsid w:val="004B23A2"/>
    <w:rsid w:val="004B33BA"/>
    <w:rsid w:val="004B592E"/>
    <w:rsid w:val="004C0707"/>
    <w:rsid w:val="004C2FF4"/>
    <w:rsid w:val="004C3105"/>
    <w:rsid w:val="004C548E"/>
    <w:rsid w:val="004C559C"/>
    <w:rsid w:val="004C5794"/>
    <w:rsid w:val="004C58BC"/>
    <w:rsid w:val="004D1234"/>
    <w:rsid w:val="004D52A7"/>
    <w:rsid w:val="004D7660"/>
    <w:rsid w:val="004D7A51"/>
    <w:rsid w:val="004D7E7F"/>
    <w:rsid w:val="004E37A6"/>
    <w:rsid w:val="004E5F0E"/>
    <w:rsid w:val="004F22A4"/>
    <w:rsid w:val="004F45DD"/>
    <w:rsid w:val="00505A6A"/>
    <w:rsid w:val="00506835"/>
    <w:rsid w:val="00513FA5"/>
    <w:rsid w:val="00517314"/>
    <w:rsid w:val="00521B99"/>
    <w:rsid w:val="00530BBD"/>
    <w:rsid w:val="00531239"/>
    <w:rsid w:val="005335AA"/>
    <w:rsid w:val="00533C6B"/>
    <w:rsid w:val="00533D4D"/>
    <w:rsid w:val="00535795"/>
    <w:rsid w:val="00535C2C"/>
    <w:rsid w:val="00536C6C"/>
    <w:rsid w:val="0053750F"/>
    <w:rsid w:val="00537FF0"/>
    <w:rsid w:val="00543994"/>
    <w:rsid w:val="005454DD"/>
    <w:rsid w:val="00545ADC"/>
    <w:rsid w:val="0054783F"/>
    <w:rsid w:val="005519D5"/>
    <w:rsid w:val="00557535"/>
    <w:rsid w:val="00561757"/>
    <w:rsid w:val="00562636"/>
    <w:rsid w:val="00563AD6"/>
    <w:rsid w:val="00564AB3"/>
    <w:rsid w:val="005653B6"/>
    <w:rsid w:val="00565C68"/>
    <w:rsid w:val="00565D99"/>
    <w:rsid w:val="005660C9"/>
    <w:rsid w:val="00571966"/>
    <w:rsid w:val="005722BC"/>
    <w:rsid w:val="00572E7D"/>
    <w:rsid w:val="005743BE"/>
    <w:rsid w:val="00574D4D"/>
    <w:rsid w:val="005801C8"/>
    <w:rsid w:val="005825C7"/>
    <w:rsid w:val="0059303B"/>
    <w:rsid w:val="005A14AD"/>
    <w:rsid w:val="005A1B72"/>
    <w:rsid w:val="005A37B0"/>
    <w:rsid w:val="005A459D"/>
    <w:rsid w:val="005A63A0"/>
    <w:rsid w:val="005A6926"/>
    <w:rsid w:val="005A76FD"/>
    <w:rsid w:val="005B16BB"/>
    <w:rsid w:val="005B441D"/>
    <w:rsid w:val="005B6A3E"/>
    <w:rsid w:val="005C020D"/>
    <w:rsid w:val="005C3568"/>
    <w:rsid w:val="005C42ED"/>
    <w:rsid w:val="005D05B0"/>
    <w:rsid w:val="005D1627"/>
    <w:rsid w:val="005D2548"/>
    <w:rsid w:val="005D47C5"/>
    <w:rsid w:val="005D48CC"/>
    <w:rsid w:val="005D48F7"/>
    <w:rsid w:val="005D6655"/>
    <w:rsid w:val="005D6AF6"/>
    <w:rsid w:val="005D6FFE"/>
    <w:rsid w:val="005E34D3"/>
    <w:rsid w:val="005E46A5"/>
    <w:rsid w:val="005F2E3C"/>
    <w:rsid w:val="005F7846"/>
    <w:rsid w:val="00601CBB"/>
    <w:rsid w:val="00604976"/>
    <w:rsid w:val="0060673E"/>
    <w:rsid w:val="00607787"/>
    <w:rsid w:val="0061009C"/>
    <w:rsid w:val="00611312"/>
    <w:rsid w:val="00612A81"/>
    <w:rsid w:val="006171F9"/>
    <w:rsid w:val="00617A35"/>
    <w:rsid w:val="00623370"/>
    <w:rsid w:val="006241C2"/>
    <w:rsid w:val="0062566B"/>
    <w:rsid w:val="00626A87"/>
    <w:rsid w:val="00634B94"/>
    <w:rsid w:val="00643FFC"/>
    <w:rsid w:val="0064516F"/>
    <w:rsid w:val="00650B2F"/>
    <w:rsid w:val="00653681"/>
    <w:rsid w:val="0065630F"/>
    <w:rsid w:val="006568FB"/>
    <w:rsid w:val="006574FB"/>
    <w:rsid w:val="00657D47"/>
    <w:rsid w:val="00660164"/>
    <w:rsid w:val="00661B52"/>
    <w:rsid w:val="0067046F"/>
    <w:rsid w:val="00671582"/>
    <w:rsid w:val="00676248"/>
    <w:rsid w:val="006822C1"/>
    <w:rsid w:val="00682E9C"/>
    <w:rsid w:val="00690E19"/>
    <w:rsid w:val="00691F10"/>
    <w:rsid w:val="006B40A9"/>
    <w:rsid w:val="006B4AA1"/>
    <w:rsid w:val="006B5EE2"/>
    <w:rsid w:val="006B7256"/>
    <w:rsid w:val="006B7832"/>
    <w:rsid w:val="006C09C8"/>
    <w:rsid w:val="006C230F"/>
    <w:rsid w:val="006C2BF8"/>
    <w:rsid w:val="006C5645"/>
    <w:rsid w:val="006D6148"/>
    <w:rsid w:val="006D62DF"/>
    <w:rsid w:val="006D7F19"/>
    <w:rsid w:val="006E0E76"/>
    <w:rsid w:val="006E26E1"/>
    <w:rsid w:val="006E4CE9"/>
    <w:rsid w:val="006F1096"/>
    <w:rsid w:val="006F1868"/>
    <w:rsid w:val="006F1F0E"/>
    <w:rsid w:val="006F5E59"/>
    <w:rsid w:val="006F6F63"/>
    <w:rsid w:val="007020DD"/>
    <w:rsid w:val="00702AAC"/>
    <w:rsid w:val="00702FA4"/>
    <w:rsid w:val="00704395"/>
    <w:rsid w:val="007064AC"/>
    <w:rsid w:val="00711191"/>
    <w:rsid w:val="007127BA"/>
    <w:rsid w:val="0071286B"/>
    <w:rsid w:val="0071316F"/>
    <w:rsid w:val="007138DB"/>
    <w:rsid w:val="00717AAE"/>
    <w:rsid w:val="00720EC9"/>
    <w:rsid w:val="00721E97"/>
    <w:rsid w:val="00722674"/>
    <w:rsid w:val="00724C71"/>
    <w:rsid w:val="00725991"/>
    <w:rsid w:val="007264D8"/>
    <w:rsid w:val="00726DE5"/>
    <w:rsid w:val="00730761"/>
    <w:rsid w:val="00731FED"/>
    <w:rsid w:val="00732311"/>
    <w:rsid w:val="00733A68"/>
    <w:rsid w:val="007351AC"/>
    <w:rsid w:val="007351D2"/>
    <w:rsid w:val="007355E7"/>
    <w:rsid w:val="00736BFA"/>
    <w:rsid w:val="00746252"/>
    <w:rsid w:val="0074626C"/>
    <w:rsid w:val="00747FAF"/>
    <w:rsid w:val="007502EB"/>
    <w:rsid w:val="00751A66"/>
    <w:rsid w:val="00754F5A"/>
    <w:rsid w:val="0076420F"/>
    <w:rsid w:val="00766061"/>
    <w:rsid w:val="00767527"/>
    <w:rsid w:val="00771269"/>
    <w:rsid w:val="00771B21"/>
    <w:rsid w:val="00775199"/>
    <w:rsid w:val="00776C20"/>
    <w:rsid w:val="0078149F"/>
    <w:rsid w:val="00782CB2"/>
    <w:rsid w:val="00785AA7"/>
    <w:rsid w:val="00793031"/>
    <w:rsid w:val="00793260"/>
    <w:rsid w:val="00795E8E"/>
    <w:rsid w:val="00796030"/>
    <w:rsid w:val="0079606A"/>
    <w:rsid w:val="00796161"/>
    <w:rsid w:val="007A3F5F"/>
    <w:rsid w:val="007B04D6"/>
    <w:rsid w:val="007B14AB"/>
    <w:rsid w:val="007B39EB"/>
    <w:rsid w:val="007B4C68"/>
    <w:rsid w:val="007B4CC9"/>
    <w:rsid w:val="007B4CD4"/>
    <w:rsid w:val="007C0BFD"/>
    <w:rsid w:val="007C3551"/>
    <w:rsid w:val="007D10F3"/>
    <w:rsid w:val="007D121D"/>
    <w:rsid w:val="007D176B"/>
    <w:rsid w:val="007D2EAA"/>
    <w:rsid w:val="007D71D3"/>
    <w:rsid w:val="007D75BB"/>
    <w:rsid w:val="007E17E0"/>
    <w:rsid w:val="007E2892"/>
    <w:rsid w:val="007E4CBB"/>
    <w:rsid w:val="007E6EBE"/>
    <w:rsid w:val="007F0267"/>
    <w:rsid w:val="007F2F53"/>
    <w:rsid w:val="007F6871"/>
    <w:rsid w:val="00800107"/>
    <w:rsid w:val="00802803"/>
    <w:rsid w:val="00807CD8"/>
    <w:rsid w:val="0081092B"/>
    <w:rsid w:val="00810CED"/>
    <w:rsid w:val="00814620"/>
    <w:rsid w:val="008147F4"/>
    <w:rsid w:val="00817C99"/>
    <w:rsid w:val="008204C4"/>
    <w:rsid w:val="00820DC6"/>
    <w:rsid w:val="008241C4"/>
    <w:rsid w:val="00824442"/>
    <w:rsid w:val="00825C39"/>
    <w:rsid w:val="00830BE0"/>
    <w:rsid w:val="00831AA1"/>
    <w:rsid w:val="008415C5"/>
    <w:rsid w:val="008445D8"/>
    <w:rsid w:val="00844D41"/>
    <w:rsid w:val="00850277"/>
    <w:rsid w:val="008511A8"/>
    <w:rsid w:val="008515C2"/>
    <w:rsid w:val="00851C64"/>
    <w:rsid w:val="00854408"/>
    <w:rsid w:val="00860C2E"/>
    <w:rsid w:val="00865168"/>
    <w:rsid w:val="00870DB8"/>
    <w:rsid w:val="00871E77"/>
    <w:rsid w:val="008729AB"/>
    <w:rsid w:val="00874F7D"/>
    <w:rsid w:val="00875409"/>
    <w:rsid w:val="008765E7"/>
    <w:rsid w:val="00877D7A"/>
    <w:rsid w:val="0088066D"/>
    <w:rsid w:val="00893FB3"/>
    <w:rsid w:val="00897988"/>
    <w:rsid w:val="00897996"/>
    <w:rsid w:val="008A2A34"/>
    <w:rsid w:val="008A52A4"/>
    <w:rsid w:val="008A6346"/>
    <w:rsid w:val="008A7DCE"/>
    <w:rsid w:val="008B0B2C"/>
    <w:rsid w:val="008B14B2"/>
    <w:rsid w:val="008B17A3"/>
    <w:rsid w:val="008B1B22"/>
    <w:rsid w:val="008B5C4F"/>
    <w:rsid w:val="008B666A"/>
    <w:rsid w:val="008C0894"/>
    <w:rsid w:val="008C2122"/>
    <w:rsid w:val="008C3801"/>
    <w:rsid w:val="008C54A5"/>
    <w:rsid w:val="008C5FBA"/>
    <w:rsid w:val="008C6753"/>
    <w:rsid w:val="008D0C31"/>
    <w:rsid w:val="008D367C"/>
    <w:rsid w:val="008D702F"/>
    <w:rsid w:val="008E177F"/>
    <w:rsid w:val="008E3F06"/>
    <w:rsid w:val="008E59BB"/>
    <w:rsid w:val="008E7C95"/>
    <w:rsid w:val="008F1825"/>
    <w:rsid w:val="008F2148"/>
    <w:rsid w:val="008F2485"/>
    <w:rsid w:val="008F2D88"/>
    <w:rsid w:val="008F4551"/>
    <w:rsid w:val="008F45E5"/>
    <w:rsid w:val="008F5392"/>
    <w:rsid w:val="00904B70"/>
    <w:rsid w:val="009068C4"/>
    <w:rsid w:val="009111E1"/>
    <w:rsid w:val="0091203A"/>
    <w:rsid w:val="00912BCB"/>
    <w:rsid w:val="00913584"/>
    <w:rsid w:val="0091374E"/>
    <w:rsid w:val="00921352"/>
    <w:rsid w:val="0092382C"/>
    <w:rsid w:val="00924B02"/>
    <w:rsid w:val="00925519"/>
    <w:rsid w:val="0092579E"/>
    <w:rsid w:val="009326B2"/>
    <w:rsid w:val="009356D6"/>
    <w:rsid w:val="009357E2"/>
    <w:rsid w:val="00940314"/>
    <w:rsid w:val="00941309"/>
    <w:rsid w:val="00943B8E"/>
    <w:rsid w:val="00951561"/>
    <w:rsid w:val="00954782"/>
    <w:rsid w:val="00955427"/>
    <w:rsid w:val="00956F84"/>
    <w:rsid w:val="00957505"/>
    <w:rsid w:val="009614EC"/>
    <w:rsid w:val="009619E6"/>
    <w:rsid w:val="00971132"/>
    <w:rsid w:val="00971C0D"/>
    <w:rsid w:val="00972BE7"/>
    <w:rsid w:val="00972CAE"/>
    <w:rsid w:val="0097327D"/>
    <w:rsid w:val="009734AF"/>
    <w:rsid w:val="00974F5C"/>
    <w:rsid w:val="009755B4"/>
    <w:rsid w:val="00980232"/>
    <w:rsid w:val="00980D62"/>
    <w:rsid w:val="00984092"/>
    <w:rsid w:val="00985941"/>
    <w:rsid w:val="00985A6B"/>
    <w:rsid w:val="00986BDA"/>
    <w:rsid w:val="00986EF1"/>
    <w:rsid w:val="00987847"/>
    <w:rsid w:val="00991429"/>
    <w:rsid w:val="00995488"/>
    <w:rsid w:val="00996A57"/>
    <w:rsid w:val="009974D2"/>
    <w:rsid w:val="009A1509"/>
    <w:rsid w:val="009A3236"/>
    <w:rsid w:val="009A7AF7"/>
    <w:rsid w:val="009B1638"/>
    <w:rsid w:val="009B2847"/>
    <w:rsid w:val="009B41AE"/>
    <w:rsid w:val="009B4FCE"/>
    <w:rsid w:val="009B52DD"/>
    <w:rsid w:val="009B7500"/>
    <w:rsid w:val="009B773A"/>
    <w:rsid w:val="009B7A37"/>
    <w:rsid w:val="009C1AFE"/>
    <w:rsid w:val="009C5059"/>
    <w:rsid w:val="009C5801"/>
    <w:rsid w:val="009C727B"/>
    <w:rsid w:val="009D3EE7"/>
    <w:rsid w:val="009D48B4"/>
    <w:rsid w:val="009D54E0"/>
    <w:rsid w:val="009D70BE"/>
    <w:rsid w:val="009D79DB"/>
    <w:rsid w:val="009E194A"/>
    <w:rsid w:val="009E6A10"/>
    <w:rsid w:val="009F0439"/>
    <w:rsid w:val="009F061B"/>
    <w:rsid w:val="009F079F"/>
    <w:rsid w:val="009F0DD6"/>
    <w:rsid w:val="009F138A"/>
    <w:rsid w:val="009F4E16"/>
    <w:rsid w:val="009F5875"/>
    <w:rsid w:val="00A0346C"/>
    <w:rsid w:val="00A04C6F"/>
    <w:rsid w:val="00A05714"/>
    <w:rsid w:val="00A10EED"/>
    <w:rsid w:val="00A11EDE"/>
    <w:rsid w:val="00A1289D"/>
    <w:rsid w:val="00A13FAB"/>
    <w:rsid w:val="00A140A5"/>
    <w:rsid w:val="00A20947"/>
    <w:rsid w:val="00A21243"/>
    <w:rsid w:val="00A21A9E"/>
    <w:rsid w:val="00A21CCB"/>
    <w:rsid w:val="00A2500F"/>
    <w:rsid w:val="00A26356"/>
    <w:rsid w:val="00A33B66"/>
    <w:rsid w:val="00A35206"/>
    <w:rsid w:val="00A3628C"/>
    <w:rsid w:val="00A42505"/>
    <w:rsid w:val="00A4407A"/>
    <w:rsid w:val="00A452DE"/>
    <w:rsid w:val="00A45E2A"/>
    <w:rsid w:val="00A468D6"/>
    <w:rsid w:val="00A50D84"/>
    <w:rsid w:val="00A62720"/>
    <w:rsid w:val="00A64816"/>
    <w:rsid w:val="00A653B1"/>
    <w:rsid w:val="00A667B8"/>
    <w:rsid w:val="00A67B7B"/>
    <w:rsid w:val="00A70648"/>
    <w:rsid w:val="00A70C33"/>
    <w:rsid w:val="00A72B02"/>
    <w:rsid w:val="00A72B7D"/>
    <w:rsid w:val="00A762DC"/>
    <w:rsid w:val="00A879F1"/>
    <w:rsid w:val="00A90791"/>
    <w:rsid w:val="00A92DB1"/>
    <w:rsid w:val="00A95CE9"/>
    <w:rsid w:val="00A97056"/>
    <w:rsid w:val="00A97504"/>
    <w:rsid w:val="00AA02FC"/>
    <w:rsid w:val="00AA76EB"/>
    <w:rsid w:val="00AB1096"/>
    <w:rsid w:val="00AB32F2"/>
    <w:rsid w:val="00AB4B63"/>
    <w:rsid w:val="00AB64E1"/>
    <w:rsid w:val="00AC11DF"/>
    <w:rsid w:val="00AC18AD"/>
    <w:rsid w:val="00AC1F85"/>
    <w:rsid w:val="00AC351C"/>
    <w:rsid w:val="00AD178F"/>
    <w:rsid w:val="00AE0F1D"/>
    <w:rsid w:val="00AE7101"/>
    <w:rsid w:val="00AF04A0"/>
    <w:rsid w:val="00AF2ABC"/>
    <w:rsid w:val="00AF3A68"/>
    <w:rsid w:val="00B025CA"/>
    <w:rsid w:val="00B03F64"/>
    <w:rsid w:val="00B07D3A"/>
    <w:rsid w:val="00B20A0C"/>
    <w:rsid w:val="00B2399F"/>
    <w:rsid w:val="00B27335"/>
    <w:rsid w:val="00B32763"/>
    <w:rsid w:val="00B36214"/>
    <w:rsid w:val="00B36564"/>
    <w:rsid w:val="00B41210"/>
    <w:rsid w:val="00B44266"/>
    <w:rsid w:val="00B50B3B"/>
    <w:rsid w:val="00B62623"/>
    <w:rsid w:val="00B62C9B"/>
    <w:rsid w:val="00B706C7"/>
    <w:rsid w:val="00B721AC"/>
    <w:rsid w:val="00B72637"/>
    <w:rsid w:val="00B8008B"/>
    <w:rsid w:val="00B81D80"/>
    <w:rsid w:val="00B82B6D"/>
    <w:rsid w:val="00B91511"/>
    <w:rsid w:val="00B9163E"/>
    <w:rsid w:val="00B91BBC"/>
    <w:rsid w:val="00B929D8"/>
    <w:rsid w:val="00B93C64"/>
    <w:rsid w:val="00B9503A"/>
    <w:rsid w:val="00B9520D"/>
    <w:rsid w:val="00B9625F"/>
    <w:rsid w:val="00B97698"/>
    <w:rsid w:val="00BA2579"/>
    <w:rsid w:val="00BA2583"/>
    <w:rsid w:val="00BA2CB3"/>
    <w:rsid w:val="00BA5EF9"/>
    <w:rsid w:val="00BA68AB"/>
    <w:rsid w:val="00BA7163"/>
    <w:rsid w:val="00BA7DBA"/>
    <w:rsid w:val="00BB4FE5"/>
    <w:rsid w:val="00BC2A70"/>
    <w:rsid w:val="00BC3133"/>
    <w:rsid w:val="00BC36A1"/>
    <w:rsid w:val="00BC55BA"/>
    <w:rsid w:val="00BD11CB"/>
    <w:rsid w:val="00BD1D97"/>
    <w:rsid w:val="00BD1F1D"/>
    <w:rsid w:val="00BD207F"/>
    <w:rsid w:val="00BE23E8"/>
    <w:rsid w:val="00BE51DE"/>
    <w:rsid w:val="00BE73BF"/>
    <w:rsid w:val="00BF0084"/>
    <w:rsid w:val="00BF529F"/>
    <w:rsid w:val="00BF6613"/>
    <w:rsid w:val="00C07B40"/>
    <w:rsid w:val="00C104C2"/>
    <w:rsid w:val="00C10AFF"/>
    <w:rsid w:val="00C110D6"/>
    <w:rsid w:val="00C12BC4"/>
    <w:rsid w:val="00C13940"/>
    <w:rsid w:val="00C13A5A"/>
    <w:rsid w:val="00C13E32"/>
    <w:rsid w:val="00C14E20"/>
    <w:rsid w:val="00C15369"/>
    <w:rsid w:val="00C1745D"/>
    <w:rsid w:val="00C23076"/>
    <w:rsid w:val="00C25F65"/>
    <w:rsid w:val="00C260CC"/>
    <w:rsid w:val="00C261C9"/>
    <w:rsid w:val="00C27394"/>
    <w:rsid w:val="00C316E2"/>
    <w:rsid w:val="00C317A2"/>
    <w:rsid w:val="00C3230D"/>
    <w:rsid w:val="00C348D7"/>
    <w:rsid w:val="00C34BAC"/>
    <w:rsid w:val="00C35492"/>
    <w:rsid w:val="00C41215"/>
    <w:rsid w:val="00C41B83"/>
    <w:rsid w:val="00C46217"/>
    <w:rsid w:val="00C523AA"/>
    <w:rsid w:val="00C5418F"/>
    <w:rsid w:val="00C55C1C"/>
    <w:rsid w:val="00C56A8E"/>
    <w:rsid w:val="00C57B08"/>
    <w:rsid w:val="00C61A80"/>
    <w:rsid w:val="00C623D1"/>
    <w:rsid w:val="00C62D60"/>
    <w:rsid w:val="00C6761B"/>
    <w:rsid w:val="00C716C2"/>
    <w:rsid w:val="00C71E3A"/>
    <w:rsid w:val="00C747FF"/>
    <w:rsid w:val="00C75BC8"/>
    <w:rsid w:val="00C83B28"/>
    <w:rsid w:val="00C84EA9"/>
    <w:rsid w:val="00C85D4D"/>
    <w:rsid w:val="00C9305D"/>
    <w:rsid w:val="00C93A1B"/>
    <w:rsid w:val="00C9655B"/>
    <w:rsid w:val="00C9682C"/>
    <w:rsid w:val="00CA357E"/>
    <w:rsid w:val="00CA57BB"/>
    <w:rsid w:val="00CA630F"/>
    <w:rsid w:val="00CA7595"/>
    <w:rsid w:val="00CA7723"/>
    <w:rsid w:val="00CB1A19"/>
    <w:rsid w:val="00CB3A23"/>
    <w:rsid w:val="00CB4FCD"/>
    <w:rsid w:val="00CB5D5A"/>
    <w:rsid w:val="00CC0202"/>
    <w:rsid w:val="00CC1A71"/>
    <w:rsid w:val="00CC27B0"/>
    <w:rsid w:val="00CD60BD"/>
    <w:rsid w:val="00CE6FF3"/>
    <w:rsid w:val="00CE7E20"/>
    <w:rsid w:val="00CE7EDB"/>
    <w:rsid w:val="00CF1F45"/>
    <w:rsid w:val="00CF4FF7"/>
    <w:rsid w:val="00CF603A"/>
    <w:rsid w:val="00D005E9"/>
    <w:rsid w:val="00D00EF1"/>
    <w:rsid w:val="00D02538"/>
    <w:rsid w:val="00D05B6F"/>
    <w:rsid w:val="00D064A9"/>
    <w:rsid w:val="00D13E9E"/>
    <w:rsid w:val="00D21558"/>
    <w:rsid w:val="00D25165"/>
    <w:rsid w:val="00D27517"/>
    <w:rsid w:val="00D33BB5"/>
    <w:rsid w:val="00D3402C"/>
    <w:rsid w:val="00D352CA"/>
    <w:rsid w:val="00D43CFB"/>
    <w:rsid w:val="00D43DE3"/>
    <w:rsid w:val="00D458BC"/>
    <w:rsid w:val="00D47555"/>
    <w:rsid w:val="00D47E9B"/>
    <w:rsid w:val="00D51A97"/>
    <w:rsid w:val="00D53134"/>
    <w:rsid w:val="00D56DE9"/>
    <w:rsid w:val="00D61D45"/>
    <w:rsid w:val="00D61DCA"/>
    <w:rsid w:val="00D668B4"/>
    <w:rsid w:val="00D723A7"/>
    <w:rsid w:val="00D76B22"/>
    <w:rsid w:val="00D77B47"/>
    <w:rsid w:val="00D82423"/>
    <w:rsid w:val="00D83617"/>
    <w:rsid w:val="00D86704"/>
    <w:rsid w:val="00D92E0A"/>
    <w:rsid w:val="00D9342F"/>
    <w:rsid w:val="00DA209C"/>
    <w:rsid w:val="00DA32F1"/>
    <w:rsid w:val="00DB0077"/>
    <w:rsid w:val="00DB1FF9"/>
    <w:rsid w:val="00DB66DD"/>
    <w:rsid w:val="00DC2573"/>
    <w:rsid w:val="00DC2BAF"/>
    <w:rsid w:val="00DC3268"/>
    <w:rsid w:val="00DC470A"/>
    <w:rsid w:val="00DC49F4"/>
    <w:rsid w:val="00DD189B"/>
    <w:rsid w:val="00DD2D26"/>
    <w:rsid w:val="00DD30C2"/>
    <w:rsid w:val="00DD3B05"/>
    <w:rsid w:val="00DD4895"/>
    <w:rsid w:val="00DD49B6"/>
    <w:rsid w:val="00DD58E5"/>
    <w:rsid w:val="00DE27F2"/>
    <w:rsid w:val="00DE3D79"/>
    <w:rsid w:val="00DE6200"/>
    <w:rsid w:val="00DF1B14"/>
    <w:rsid w:val="00DF1E03"/>
    <w:rsid w:val="00DF4BAE"/>
    <w:rsid w:val="00DF5F03"/>
    <w:rsid w:val="00E0692A"/>
    <w:rsid w:val="00E12E18"/>
    <w:rsid w:val="00E133B6"/>
    <w:rsid w:val="00E17523"/>
    <w:rsid w:val="00E17EC7"/>
    <w:rsid w:val="00E22A05"/>
    <w:rsid w:val="00E22E39"/>
    <w:rsid w:val="00E23639"/>
    <w:rsid w:val="00E23D86"/>
    <w:rsid w:val="00E26FE1"/>
    <w:rsid w:val="00E27CBD"/>
    <w:rsid w:val="00E30FC3"/>
    <w:rsid w:val="00E330BC"/>
    <w:rsid w:val="00E3654A"/>
    <w:rsid w:val="00E374D7"/>
    <w:rsid w:val="00E37D2E"/>
    <w:rsid w:val="00E401A0"/>
    <w:rsid w:val="00E411C8"/>
    <w:rsid w:val="00E42CAA"/>
    <w:rsid w:val="00E436E7"/>
    <w:rsid w:val="00E440B1"/>
    <w:rsid w:val="00E47FD2"/>
    <w:rsid w:val="00E52F2A"/>
    <w:rsid w:val="00E55AE6"/>
    <w:rsid w:val="00E64A38"/>
    <w:rsid w:val="00E66E7D"/>
    <w:rsid w:val="00E670A7"/>
    <w:rsid w:val="00E737FD"/>
    <w:rsid w:val="00E73A8E"/>
    <w:rsid w:val="00E77835"/>
    <w:rsid w:val="00E805D4"/>
    <w:rsid w:val="00E849A4"/>
    <w:rsid w:val="00E8558C"/>
    <w:rsid w:val="00E92DA0"/>
    <w:rsid w:val="00E963FE"/>
    <w:rsid w:val="00E9781D"/>
    <w:rsid w:val="00EB37E7"/>
    <w:rsid w:val="00EC0564"/>
    <w:rsid w:val="00EC0C80"/>
    <w:rsid w:val="00ED1361"/>
    <w:rsid w:val="00EE43EA"/>
    <w:rsid w:val="00EE4809"/>
    <w:rsid w:val="00EE55EC"/>
    <w:rsid w:val="00EE7D25"/>
    <w:rsid w:val="00EF0095"/>
    <w:rsid w:val="00EF0BDE"/>
    <w:rsid w:val="00EF141F"/>
    <w:rsid w:val="00EF1444"/>
    <w:rsid w:val="00EF2382"/>
    <w:rsid w:val="00EF2F00"/>
    <w:rsid w:val="00EF2FAF"/>
    <w:rsid w:val="00EF3A78"/>
    <w:rsid w:val="00EF428E"/>
    <w:rsid w:val="00EF5ADE"/>
    <w:rsid w:val="00F01372"/>
    <w:rsid w:val="00F059F0"/>
    <w:rsid w:val="00F0611E"/>
    <w:rsid w:val="00F07003"/>
    <w:rsid w:val="00F13E89"/>
    <w:rsid w:val="00F20966"/>
    <w:rsid w:val="00F2155B"/>
    <w:rsid w:val="00F2214E"/>
    <w:rsid w:val="00F2366C"/>
    <w:rsid w:val="00F302B1"/>
    <w:rsid w:val="00F36315"/>
    <w:rsid w:val="00F40F98"/>
    <w:rsid w:val="00F4279B"/>
    <w:rsid w:val="00F44523"/>
    <w:rsid w:val="00F46401"/>
    <w:rsid w:val="00F5027A"/>
    <w:rsid w:val="00F53CA0"/>
    <w:rsid w:val="00F6203F"/>
    <w:rsid w:val="00F623A0"/>
    <w:rsid w:val="00F65A6C"/>
    <w:rsid w:val="00F66835"/>
    <w:rsid w:val="00F676D2"/>
    <w:rsid w:val="00F67B56"/>
    <w:rsid w:val="00F70B24"/>
    <w:rsid w:val="00F729C2"/>
    <w:rsid w:val="00F738A4"/>
    <w:rsid w:val="00F73950"/>
    <w:rsid w:val="00F75232"/>
    <w:rsid w:val="00F77468"/>
    <w:rsid w:val="00F9078F"/>
    <w:rsid w:val="00F9242D"/>
    <w:rsid w:val="00F94378"/>
    <w:rsid w:val="00F94945"/>
    <w:rsid w:val="00F9719E"/>
    <w:rsid w:val="00FB48BD"/>
    <w:rsid w:val="00FB4C7D"/>
    <w:rsid w:val="00FB4EF5"/>
    <w:rsid w:val="00FB6893"/>
    <w:rsid w:val="00FC2101"/>
    <w:rsid w:val="00FC2A0A"/>
    <w:rsid w:val="00FC4CE4"/>
    <w:rsid w:val="00FD0C61"/>
    <w:rsid w:val="00FD2685"/>
    <w:rsid w:val="00FD3FA2"/>
    <w:rsid w:val="00FD415A"/>
    <w:rsid w:val="00FD6C5D"/>
    <w:rsid w:val="00FE2353"/>
    <w:rsid w:val="00FE449E"/>
    <w:rsid w:val="00FE4533"/>
    <w:rsid w:val="00FE7817"/>
    <w:rsid w:val="00FF1190"/>
    <w:rsid w:val="00FF2DFB"/>
    <w:rsid w:val="00FF726F"/>
    <w:rsid w:val="00FF7412"/>
    <w:rsid w:val="00FF7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04D71"/>
  <w15:chartTrackingRefBased/>
  <w15:docId w15:val="{E945250B-963A-B245-B998-7F993FBE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316E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316E2"/>
    <w:pPr>
      <w:keepNext/>
      <w:numPr>
        <w:numId w:val="1"/>
      </w:numPr>
      <w:shd w:val="clear" w:color="auto" w:fill="FFFFFF"/>
      <w:spacing w:line="288" w:lineRule="auto"/>
      <w:ind w:left="1899" w:right="2041"/>
      <w:jc w:val="center"/>
      <w:outlineLvl w:val="0"/>
    </w:pPr>
    <w:rPr>
      <w:rFonts w:ascii="Tahoma" w:hAnsi="Tahoma" w:cs="Tahoma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rsid w:val="00C316E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C316E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12F13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312F13"/>
    <w:rPr>
      <w:b/>
      <w:bCs/>
      <w:sz w:val="22"/>
      <w:szCs w:val="22"/>
    </w:rPr>
  </w:style>
  <w:style w:type="character" w:customStyle="1" w:styleId="WW8Num5z0">
    <w:name w:val="WW8Num5z0"/>
    <w:rsid w:val="00C316E2"/>
    <w:rPr>
      <w:rFonts w:ascii="Tahoma" w:hAnsi="Tahoma"/>
      <w:sz w:val="19"/>
    </w:rPr>
  </w:style>
  <w:style w:type="character" w:customStyle="1" w:styleId="WW8Num7z0">
    <w:name w:val="WW8Num7z0"/>
    <w:rsid w:val="00C316E2"/>
    <w:rPr>
      <w:rFonts w:ascii="Tahoma" w:hAnsi="Tahoma"/>
      <w:sz w:val="19"/>
    </w:rPr>
  </w:style>
  <w:style w:type="character" w:customStyle="1" w:styleId="Domylnaczcionkaakapitu1">
    <w:name w:val="Domyślna czcionka akapitu1"/>
    <w:rsid w:val="00C316E2"/>
  </w:style>
  <w:style w:type="character" w:customStyle="1" w:styleId="Znakiprzypiswdolnych">
    <w:name w:val="Znaki przypisów dolnych"/>
    <w:rsid w:val="00C316E2"/>
  </w:style>
  <w:style w:type="character" w:customStyle="1" w:styleId="Odwoanieprzypisudolnego1">
    <w:name w:val="Odwołanie przypisu dolnego1"/>
    <w:rsid w:val="00C316E2"/>
    <w:rPr>
      <w:vertAlign w:val="superscript"/>
    </w:rPr>
  </w:style>
  <w:style w:type="character" w:styleId="Numerstrony">
    <w:name w:val="page number"/>
    <w:basedOn w:val="Domylnaczcionkaakapitu1"/>
    <w:rsid w:val="00C316E2"/>
  </w:style>
  <w:style w:type="character" w:styleId="Odwoanieprzypisudolnego">
    <w:name w:val="footnote reference"/>
    <w:rsid w:val="00C316E2"/>
    <w:rPr>
      <w:vertAlign w:val="superscript"/>
    </w:rPr>
  </w:style>
  <w:style w:type="character" w:styleId="Odwoanieprzypisukocowego">
    <w:name w:val="endnote reference"/>
    <w:semiHidden/>
    <w:rsid w:val="00C316E2"/>
    <w:rPr>
      <w:vertAlign w:val="superscript"/>
    </w:rPr>
  </w:style>
  <w:style w:type="character" w:customStyle="1" w:styleId="Znakiprzypiswkocowych">
    <w:name w:val="Znaki przypisów końcowych"/>
    <w:rsid w:val="00C316E2"/>
  </w:style>
  <w:style w:type="paragraph" w:customStyle="1" w:styleId="Nagwek10">
    <w:name w:val="Nagłówek1"/>
    <w:basedOn w:val="Normalny"/>
    <w:next w:val="Tekstpodstawowy"/>
    <w:rsid w:val="00C316E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C316E2"/>
    <w:pPr>
      <w:jc w:val="both"/>
    </w:pPr>
    <w:rPr>
      <w:sz w:val="28"/>
    </w:rPr>
  </w:style>
  <w:style w:type="paragraph" w:styleId="Lista">
    <w:name w:val="List"/>
    <w:basedOn w:val="Tekstpodstawowy"/>
    <w:rsid w:val="00C316E2"/>
    <w:rPr>
      <w:rFonts w:cs="Tahoma"/>
    </w:rPr>
  </w:style>
  <w:style w:type="paragraph" w:customStyle="1" w:styleId="Podpis1">
    <w:name w:val="Podpis1"/>
    <w:basedOn w:val="Normalny"/>
    <w:rsid w:val="00C316E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C316E2"/>
    <w:pPr>
      <w:suppressLineNumbers/>
    </w:pPr>
    <w:rPr>
      <w:rFonts w:cs="Tahoma"/>
    </w:rPr>
  </w:style>
  <w:style w:type="paragraph" w:customStyle="1" w:styleId="Normalny1">
    <w:name w:val="Normalny1"/>
    <w:basedOn w:val="Normalny"/>
    <w:rsid w:val="00C316E2"/>
    <w:pPr>
      <w:widowControl w:val="0"/>
    </w:pPr>
    <w:rPr>
      <w:rFonts w:eastAsia="Lucida Sans Unicode" w:cs="Tahoma"/>
      <w:color w:val="000000"/>
    </w:rPr>
  </w:style>
  <w:style w:type="paragraph" w:customStyle="1" w:styleId="Tekstblokowy1">
    <w:name w:val="Tekst blokowy1"/>
    <w:basedOn w:val="Normalny"/>
    <w:rsid w:val="00C316E2"/>
    <w:pPr>
      <w:shd w:val="clear" w:color="auto" w:fill="FFFFFF"/>
      <w:spacing w:before="346" w:line="259" w:lineRule="exact"/>
      <w:ind w:left="1325" w:right="422" w:hanging="638"/>
    </w:pPr>
    <w:rPr>
      <w:rFonts w:ascii="Tahoma" w:hAnsi="Tahoma" w:cs="Tahoma"/>
      <w:b/>
      <w:bCs/>
      <w:sz w:val="22"/>
      <w:szCs w:val="22"/>
    </w:rPr>
  </w:style>
  <w:style w:type="paragraph" w:styleId="Tekstpodstawowywcity">
    <w:name w:val="Body Text Indent"/>
    <w:basedOn w:val="Normalny"/>
    <w:rsid w:val="00C316E2"/>
    <w:pPr>
      <w:ind w:left="708"/>
      <w:jc w:val="both"/>
    </w:pPr>
    <w:rPr>
      <w:sz w:val="28"/>
    </w:rPr>
  </w:style>
  <w:style w:type="paragraph" w:styleId="Tekstprzypisudolnego">
    <w:name w:val="footnote text"/>
    <w:basedOn w:val="Normalny"/>
    <w:link w:val="TekstprzypisudolnegoZnak"/>
    <w:rsid w:val="00C316E2"/>
    <w:pPr>
      <w:suppressLineNumbers/>
      <w:ind w:left="283" w:hanging="283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6C230F"/>
    <w:rPr>
      <w:lang w:eastAsia="ar-SA"/>
    </w:rPr>
  </w:style>
  <w:style w:type="paragraph" w:customStyle="1" w:styleId="1BodyText">
    <w:name w:val="1Body_Text"/>
    <w:rsid w:val="00C316E2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316E2"/>
    <w:pPr>
      <w:numPr>
        <w:numId w:val="2"/>
      </w:numPr>
      <w:ind w:left="1701"/>
    </w:pPr>
  </w:style>
  <w:style w:type="paragraph" w:customStyle="1" w:styleId="1bodytext0">
    <w:name w:val="1body_text"/>
    <w:rsid w:val="00C316E2"/>
    <w:pPr>
      <w:suppressAutoHyphens/>
      <w:spacing w:before="160"/>
      <w:ind w:left="1701"/>
    </w:pPr>
    <w:rPr>
      <w:sz w:val="22"/>
      <w:szCs w:val="22"/>
      <w:lang w:eastAsia="ar-SA"/>
    </w:rPr>
  </w:style>
  <w:style w:type="paragraph" w:customStyle="1" w:styleId="Tytu1">
    <w:name w:val="Tytuł1"/>
    <w:basedOn w:val="Normalny1"/>
    <w:rsid w:val="00C316E2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1"/>
    <w:rsid w:val="00C316E2"/>
    <w:pPr>
      <w:widowControl/>
      <w:jc w:val="both"/>
    </w:pPr>
    <w:rPr>
      <w:rFonts w:eastAsia="Times New Roman" w:cs="Times New Roman"/>
      <w:color w:val="auto"/>
    </w:rPr>
  </w:style>
  <w:style w:type="paragraph" w:styleId="Stopka">
    <w:name w:val="footer"/>
    <w:basedOn w:val="Normalny"/>
    <w:link w:val="StopkaZnak"/>
    <w:uiPriority w:val="99"/>
    <w:rsid w:val="00C316E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9B4FCE"/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C3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05F4F"/>
    <w:rPr>
      <w:sz w:val="24"/>
      <w:szCs w:val="24"/>
      <w:lang w:val="pl-PL" w:eastAsia="ar-SA" w:bidi="ar-SA"/>
    </w:rPr>
  </w:style>
  <w:style w:type="paragraph" w:styleId="Tekstdymka">
    <w:name w:val="Balloon Text"/>
    <w:basedOn w:val="Normalny"/>
    <w:link w:val="TekstdymkaZnak"/>
    <w:rsid w:val="00C316E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312F13"/>
    <w:rPr>
      <w:rFonts w:ascii="Tahoma" w:hAnsi="Tahoma" w:cs="Tahoma"/>
      <w:sz w:val="16"/>
      <w:szCs w:val="16"/>
      <w:lang w:eastAsia="ar-SA"/>
    </w:rPr>
  </w:style>
  <w:style w:type="paragraph" w:customStyle="1" w:styleId="Styl1">
    <w:name w:val="Styl1"/>
    <w:basedOn w:val="Nagwek1"/>
    <w:rsid w:val="00C316E2"/>
    <w:pPr>
      <w:widowControl w:val="0"/>
      <w:numPr>
        <w:numId w:val="0"/>
      </w:numPr>
      <w:shd w:val="clear" w:color="auto" w:fill="auto"/>
      <w:spacing w:line="240" w:lineRule="auto"/>
      <w:ind w:right="0"/>
      <w:jc w:val="left"/>
      <w:outlineLvl w:val="9"/>
    </w:pPr>
    <w:rPr>
      <w:rFonts w:ascii="Times New Roman" w:eastAsia="Lucida Sans Unicode" w:hAnsi="Times New Roman"/>
      <w:bCs w:val="0"/>
      <w:color w:val="000000"/>
      <w:sz w:val="24"/>
      <w:szCs w:val="24"/>
      <w:lang w:eastAsia="pl-PL" w:bidi="pl-PL"/>
    </w:rPr>
  </w:style>
  <w:style w:type="paragraph" w:customStyle="1" w:styleId="Zawartoramki">
    <w:name w:val="Zawartość ramki"/>
    <w:basedOn w:val="Tekstpodstawowy"/>
    <w:rsid w:val="00C316E2"/>
  </w:style>
  <w:style w:type="paragraph" w:styleId="NormalnyWeb">
    <w:name w:val="Normal (Web)"/>
    <w:basedOn w:val="Normalny"/>
    <w:uiPriority w:val="99"/>
    <w:rsid w:val="005C020D"/>
    <w:pPr>
      <w:suppressAutoHyphens w:val="0"/>
      <w:spacing w:before="100" w:beforeAutospacing="1" w:after="119"/>
    </w:pPr>
    <w:rPr>
      <w:lang w:eastAsia="pl-PL"/>
    </w:rPr>
  </w:style>
  <w:style w:type="paragraph" w:customStyle="1" w:styleId="ZnakZnak1">
    <w:name w:val="Znak Znak1"/>
    <w:basedOn w:val="Normalny"/>
    <w:rsid w:val="003B2CB8"/>
    <w:pPr>
      <w:suppressAutoHyphens w:val="0"/>
    </w:pPr>
    <w:rPr>
      <w:rFonts w:ascii="Arial" w:hAnsi="Arial" w:cs="Arial"/>
      <w:lang w:eastAsia="pl-PL"/>
    </w:rPr>
  </w:style>
  <w:style w:type="paragraph" w:customStyle="1" w:styleId="Nagwek11">
    <w:name w:val="Nagłówek 11"/>
    <w:basedOn w:val="Normalny"/>
    <w:next w:val="Normalny"/>
    <w:rsid w:val="00BC2A70"/>
    <w:pPr>
      <w:widowControl w:val="0"/>
      <w:autoSpaceDE w:val="0"/>
    </w:pPr>
    <w:rPr>
      <w:rFonts w:eastAsia="Lucida Sans Unicode"/>
      <w:color w:val="000000"/>
      <w:lang w:eastAsia="pl-PL"/>
    </w:rPr>
  </w:style>
  <w:style w:type="table" w:styleId="Tabela-Siatka">
    <w:name w:val="Table Grid"/>
    <w:basedOn w:val="Standardowy"/>
    <w:uiPriority w:val="39"/>
    <w:rsid w:val="00BC2A70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ferta">
    <w:name w:val="oferta"/>
    <w:rsid w:val="0038564D"/>
    <w:rPr>
      <w:b/>
    </w:rPr>
  </w:style>
  <w:style w:type="character" w:styleId="Odwoaniedokomentarza">
    <w:name w:val="annotation reference"/>
    <w:uiPriority w:val="99"/>
    <w:rsid w:val="00AF3A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F3A6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AF3A6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3A68"/>
    <w:rPr>
      <w:b/>
      <w:bCs/>
    </w:rPr>
  </w:style>
  <w:style w:type="character" w:customStyle="1" w:styleId="TematkomentarzaZnak">
    <w:name w:val="Temat komentarza Znak"/>
    <w:link w:val="Tematkomentarza"/>
    <w:rsid w:val="00AF3A68"/>
    <w:rPr>
      <w:b/>
      <w:bCs/>
      <w:lang w:eastAsia="ar-SA"/>
    </w:rPr>
  </w:style>
  <w:style w:type="paragraph" w:customStyle="1" w:styleId="PRZETARG1">
    <w:name w:val="PRZETARG 1"/>
    <w:rsid w:val="003428D3"/>
    <w:pPr>
      <w:numPr>
        <w:numId w:val="5"/>
      </w:numPr>
      <w:spacing w:after="120" w:line="360" w:lineRule="auto"/>
    </w:pPr>
    <w:rPr>
      <w:rFonts w:ascii="Tahoma" w:hAnsi="Tahoma" w:cs="Tahoma"/>
      <w:b/>
      <w:bCs/>
      <w:iCs/>
      <w:color w:val="000000"/>
      <w:sz w:val="19"/>
      <w:szCs w:val="19"/>
    </w:rPr>
  </w:style>
  <w:style w:type="paragraph" w:customStyle="1" w:styleId="PRZETARG2">
    <w:name w:val="PRZETARG 2"/>
    <w:rsid w:val="003428D3"/>
    <w:pPr>
      <w:numPr>
        <w:ilvl w:val="1"/>
        <w:numId w:val="5"/>
      </w:numPr>
      <w:spacing w:line="360" w:lineRule="auto"/>
      <w:jc w:val="both"/>
    </w:pPr>
    <w:rPr>
      <w:rFonts w:ascii="Tahoma" w:hAnsi="Tahoma" w:cs="Tahoma"/>
      <w:bCs/>
      <w:iCs/>
      <w:color w:val="000000"/>
      <w:sz w:val="19"/>
      <w:szCs w:val="19"/>
    </w:rPr>
  </w:style>
  <w:style w:type="paragraph" w:customStyle="1" w:styleId="PRZETARG4">
    <w:name w:val="PRZETARG4"/>
    <w:basedOn w:val="Normalny"/>
    <w:rsid w:val="003428D3"/>
    <w:pPr>
      <w:numPr>
        <w:ilvl w:val="3"/>
        <w:numId w:val="5"/>
      </w:numPr>
      <w:suppressAutoHyphens w:val="0"/>
      <w:spacing w:after="60" w:line="312" w:lineRule="auto"/>
      <w:jc w:val="both"/>
    </w:pPr>
    <w:rPr>
      <w:rFonts w:ascii="Tahoma" w:hAnsi="Tahoma" w:cs="Tahoma"/>
      <w:bCs/>
      <w:iCs/>
      <w:sz w:val="19"/>
      <w:szCs w:val="19"/>
      <w:lang w:eastAsia="pl-PL"/>
    </w:rPr>
  </w:style>
  <w:style w:type="paragraph" w:customStyle="1" w:styleId="PRZETARG5">
    <w:name w:val="PRZETARG5"/>
    <w:basedOn w:val="PRZETARG4"/>
    <w:rsid w:val="003428D3"/>
    <w:pPr>
      <w:numPr>
        <w:ilvl w:val="4"/>
      </w:numPr>
    </w:pPr>
  </w:style>
  <w:style w:type="paragraph" w:styleId="Akapitzlist">
    <w:name w:val="List Paragraph"/>
    <w:basedOn w:val="Normalny"/>
    <w:uiPriority w:val="34"/>
    <w:qFormat/>
    <w:rsid w:val="00F738A4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F738A4"/>
    <w:pPr>
      <w:suppressLineNumbers/>
      <w:spacing w:after="160" w:line="256" w:lineRule="auto"/>
    </w:pPr>
    <w:rPr>
      <w:rFonts w:ascii="Calibri" w:eastAsia="SimSun" w:hAnsi="Calibri" w:cs="font192"/>
      <w:kern w:val="1"/>
      <w:sz w:val="22"/>
      <w:szCs w:val="22"/>
      <w:lang w:eastAsia="en-US"/>
    </w:rPr>
  </w:style>
  <w:style w:type="character" w:styleId="Hipercze">
    <w:name w:val="Hyperlink"/>
    <w:uiPriority w:val="99"/>
    <w:rsid w:val="00690E19"/>
    <w:rPr>
      <w:color w:val="0000FF"/>
      <w:u w:val="single"/>
    </w:rPr>
  </w:style>
  <w:style w:type="paragraph" w:customStyle="1" w:styleId="Znak">
    <w:name w:val="Znak"/>
    <w:basedOn w:val="Normalny"/>
    <w:rsid w:val="002B1437"/>
    <w:pPr>
      <w:suppressAutoHyphens w:val="0"/>
    </w:pPr>
    <w:rPr>
      <w:lang w:eastAsia="pl-PL"/>
    </w:rPr>
  </w:style>
  <w:style w:type="paragraph" w:customStyle="1" w:styleId="Normalny10">
    <w:name w:val="Normalny1"/>
    <w:basedOn w:val="Normalny"/>
    <w:rsid w:val="00CB4FCD"/>
    <w:pPr>
      <w:widowControl w:val="0"/>
      <w:autoSpaceDE w:val="0"/>
    </w:pPr>
    <w:rPr>
      <w:rFonts w:eastAsia="Calibri"/>
      <w:lang w:eastAsia="zh-CN"/>
    </w:rPr>
  </w:style>
  <w:style w:type="paragraph" w:customStyle="1" w:styleId="Default">
    <w:name w:val="Default"/>
    <w:rsid w:val="008147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5332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053321"/>
    <w:rPr>
      <w:lang w:eastAsia="ar-SA"/>
    </w:rPr>
  </w:style>
  <w:style w:type="paragraph" w:styleId="Spistreci2">
    <w:name w:val="toc 2"/>
    <w:basedOn w:val="Normalny"/>
    <w:next w:val="Normalny"/>
    <w:autoRedefine/>
    <w:rsid w:val="00312F13"/>
    <w:pPr>
      <w:tabs>
        <w:tab w:val="left" w:pos="142"/>
        <w:tab w:val="right" w:leader="dot" w:pos="9639"/>
      </w:tabs>
      <w:suppressAutoHyphens w:val="0"/>
      <w:spacing w:after="60" w:line="312" w:lineRule="auto"/>
      <w:ind w:left="425" w:hanging="425"/>
    </w:pPr>
    <w:rPr>
      <w:smallCaps/>
      <w:color w:val="000000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312F13"/>
    <w:pPr>
      <w:widowControl w:val="0"/>
      <w:ind w:left="480"/>
    </w:pPr>
    <w:rPr>
      <w:lang w:eastAsia="pl-PL"/>
    </w:rPr>
  </w:style>
  <w:style w:type="paragraph" w:customStyle="1" w:styleId="Nagwekspisutreci1">
    <w:name w:val="Nagłówek spisu treści1"/>
    <w:basedOn w:val="Nagwek1"/>
    <w:next w:val="Normalny"/>
    <w:rsid w:val="00312F13"/>
    <w:pPr>
      <w:keepLines/>
      <w:numPr>
        <w:numId w:val="0"/>
      </w:numPr>
      <w:shd w:val="clear" w:color="auto" w:fill="auto"/>
      <w:suppressAutoHyphens w:val="0"/>
      <w:spacing w:before="480" w:line="276" w:lineRule="auto"/>
      <w:ind w:right="0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Listapunktowana2">
    <w:name w:val="List Bullet 2"/>
    <w:basedOn w:val="Normalny"/>
    <w:rsid w:val="00312F13"/>
    <w:pPr>
      <w:ind w:left="566" w:hanging="283"/>
      <w:contextualSpacing/>
    </w:pPr>
    <w:rPr>
      <w:rFonts w:cs="Calibri"/>
      <w:color w:val="000000"/>
      <w:sz w:val="20"/>
      <w:szCs w:val="20"/>
      <w:lang w:eastAsia="zh-CN"/>
    </w:rPr>
  </w:style>
  <w:style w:type="paragraph" w:customStyle="1" w:styleId="Listapunktowana22">
    <w:name w:val="Lista punktowana 22"/>
    <w:basedOn w:val="Normalny"/>
    <w:rsid w:val="00312F13"/>
    <w:pPr>
      <w:tabs>
        <w:tab w:val="num" w:pos="720"/>
        <w:tab w:val="left" w:pos="993"/>
      </w:tabs>
      <w:suppressAutoHyphens w:val="0"/>
      <w:ind w:left="993" w:hanging="284"/>
      <w:jc w:val="both"/>
    </w:pPr>
    <w:rPr>
      <w:rFonts w:ascii="Tms Rmn" w:hAnsi="Tms Rmn"/>
      <w:sz w:val="20"/>
      <w:szCs w:val="20"/>
      <w:lang w:eastAsia="pl-PL" w:bidi="pl-PL"/>
    </w:rPr>
  </w:style>
  <w:style w:type="paragraph" w:customStyle="1" w:styleId="Normalny2">
    <w:name w:val="Normalny2"/>
    <w:basedOn w:val="Normalny"/>
    <w:rsid w:val="00312F13"/>
    <w:pPr>
      <w:suppressAutoHyphens w:val="0"/>
    </w:pPr>
    <w:rPr>
      <w:lang w:eastAsia="zh-CN"/>
    </w:rPr>
  </w:style>
  <w:style w:type="paragraph" w:styleId="Listapunktowana4">
    <w:name w:val="List Bullet 4"/>
    <w:basedOn w:val="Normalny"/>
    <w:rsid w:val="00312F13"/>
    <w:pPr>
      <w:numPr>
        <w:numId w:val="10"/>
      </w:numPr>
      <w:suppressAutoHyphens w:val="0"/>
    </w:pPr>
    <w:rPr>
      <w:lang w:eastAsia="pl-PL"/>
    </w:rPr>
  </w:style>
  <w:style w:type="paragraph" w:customStyle="1" w:styleId="Lista-kontynuacja2">
    <w:name w:val="Lista - kontynuacja2"/>
    <w:basedOn w:val="Normalny"/>
    <w:rsid w:val="00312F13"/>
    <w:pPr>
      <w:spacing w:after="120"/>
      <w:ind w:left="283"/>
      <w:contextualSpacing/>
    </w:pPr>
    <w:rPr>
      <w:rFonts w:cs="Calibri"/>
      <w:color w:val="000000"/>
      <w:sz w:val="20"/>
      <w:szCs w:val="20"/>
      <w:lang w:eastAsia="zh-CN"/>
    </w:rPr>
  </w:style>
  <w:style w:type="character" w:customStyle="1" w:styleId="ZnakZnak">
    <w:name w:val="Znak Znak"/>
    <w:locked/>
    <w:rsid w:val="00312F13"/>
    <w:rPr>
      <w:rFonts w:ascii="Calibri" w:eastAsia="Calibri" w:hAnsi="Calibri"/>
      <w:lang w:eastAsia="en-US" w:bidi="ar-SA"/>
    </w:rPr>
  </w:style>
  <w:style w:type="paragraph" w:customStyle="1" w:styleId="Akapitzlist1">
    <w:name w:val="Akapit z listą1"/>
    <w:basedOn w:val="Normalny"/>
    <w:rsid w:val="00312F13"/>
    <w:pPr>
      <w:suppressAutoHyphens w:val="0"/>
      <w:ind w:left="720"/>
      <w:contextualSpacing/>
    </w:pPr>
    <w:rPr>
      <w:color w:val="000000"/>
      <w:sz w:val="20"/>
      <w:szCs w:val="20"/>
      <w:lang w:eastAsia="pl-PL"/>
    </w:rPr>
  </w:style>
  <w:style w:type="character" w:styleId="Uwydatnienie">
    <w:name w:val="Emphasis"/>
    <w:uiPriority w:val="20"/>
    <w:qFormat/>
    <w:rsid w:val="00312F13"/>
    <w:rPr>
      <w:i/>
      <w:iCs/>
    </w:rPr>
  </w:style>
  <w:style w:type="paragraph" w:styleId="Tekstpodstawowy3">
    <w:name w:val="Body Text 3"/>
    <w:basedOn w:val="Normalny"/>
    <w:link w:val="Tekstpodstawowy3Znak"/>
    <w:rsid w:val="00312F13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312F13"/>
    <w:rPr>
      <w:sz w:val="16"/>
      <w:szCs w:val="16"/>
    </w:rPr>
  </w:style>
  <w:style w:type="paragraph" w:customStyle="1" w:styleId="tytakt">
    <w:name w:val="tytakt"/>
    <w:basedOn w:val="Normalny"/>
    <w:rsid w:val="00312F13"/>
    <w:pPr>
      <w:suppressAutoHyphens w:val="0"/>
      <w:spacing w:before="150" w:after="150"/>
      <w:jc w:val="center"/>
    </w:pPr>
    <w:rPr>
      <w:b/>
      <w:bCs/>
      <w:color w:val="150A59"/>
      <w:sz w:val="29"/>
      <w:szCs w:val="29"/>
      <w:lang w:eastAsia="pl-PL"/>
    </w:rPr>
  </w:style>
  <w:style w:type="paragraph" w:customStyle="1" w:styleId="pub">
    <w:name w:val="pub"/>
    <w:basedOn w:val="Normalny"/>
    <w:rsid w:val="00312F13"/>
    <w:pPr>
      <w:suppressAutoHyphens w:val="0"/>
      <w:spacing w:before="150" w:after="150"/>
      <w:jc w:val="center"/>
    </w:pPr>
    <w:rPr>
      <w:b/>
      <w:bCs/>
      <w:lang w:eastAsia="pl-PL"/>
    </w:rPr>
  </w:style>
  <w:style w:type="character" w:customStyle="1" w:styleId="Normalny3">
    <w:name w:val="Normalny3"/>
    <w:rsid w:val="00312F13"/>
    <w:rPr>
      <w:b w:val="0"/>
      <w:bCs w:val="0"/>
      <w:i w:val="0"/>
      <w:iCs w:val="0"/>
    </w:rPr>
  </w:style>
  <w:style w:type="paragraph" w:styleId="Tekstpodstawowy2">
    <w:name w:val="Body Text 2"/>
    <w:basedOn w:val="Normalny"/>
    <w:link w:val="Tekstpodstawowy2Znak"/>
    <w:rsid w:val="00312F13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312F13"/>
    <w:rPr>
      <w:sz w:val="24"/>
      <w:szCs w:val="24"/>
    </w:rPr>
  </w:style>
  <w:style w:type="character" w:customStyle="1" w:styleId="alb">
    <w:name w:val="a_lb"/>
    <w:rsid w:val="00312F13"/>
  </w:style>
  <w:style w:type="character" w:styleId="Pogrubienie">
    <w:name w:val="Strong"/>
    <w:uiPriority w:val="22"/>
    <w:qFormat/>
    <w:rsid w:val="00312F13"/>
    <w:rPr>
      <w:b/>
      <w:bCs/>
    </w:rPr>
  </w:style>
  <w:style w:type="paragraph" w:customStyle="1" w:styleId="ZnakZnak1ZnakZnak">
    <w:name w:val="Znak Znak1 Znak Znak"/>
    <w:basedOn w:val="Normalny"/>
    <w:rsid w:val="00312F13"/>
    <w:pPr>
      <w:suppressAutoHyphens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Odwoaniedokomentarza1">
    <w:name w:val="Odwołanie do komentarza1"/>
    <w:rsid w:val="00312F13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312F13"/>
    <w:pPr>
      <w:tabs>
        <w:tab w:val="left" w:pos="360"/>
      </w:tabs>
      <w:ind w:left="360" w:hanging="360"/>
    </w:pPr>
    <w:rPr>
      <w:rFonts w:ascii="Arial" w:hAnsi="Arial" w:cs="Arial"/>
      <w:szCs w:val="20"/>
      <w:lang w:eastAsia="zh-CN"/>
    </w:rPr>
  </w:style>
  <w:style w:type="paragraph" w:customStyle="1" w:styleId="Normalny4">
    <w:name w:val="Normalny4"/>
    <w:basedOn w:val="Normalny"/>
    <w:rsid w:val="00312F13"/>
    <w:pPr>
      <w:widowControl w:val="0"/>
    </w:pPr>
    <w:rPr>
      <w:rFonts w:eastAsia="Lucida Sans Unicode" w:cs="Tahoma"/>
      <w:color w:val="000000"/>
    </w:rPr>
  </w:style>
  <w:style w:type="paragraph" w:customStyle="1" w:styleId="Tytu2">
    <w:name w:val="Tytuł2"/>
    <w:basedOn w:val="Normalny4"/>
    <w:rsid w:val="00312F13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customStyle="1" w:styleId="Normalny5">
    <w:name w:val="Normalny5"/>
    <w:rsid w:val="00312F13"/>
    <w:rPr>
      <w:b w:val="0"/>
      <w:bCs w:val="0"/>
      <w:i w:val="0"/>
      <w:iCs w:val="0"/>
    </w:rPr>
  </w:style>
  <w:style w:type="paragraph" w:customStyle="1" w:styleId="Standard">
    <w:name w:val="Standard"/>
    <w:rsid w:val="00016699"/>
    <w:pPr>
      <w:suppressAutoHyphens/>
      <w:autoSpaceDN w:val="0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016699"/>
    <w:pPr>
      <w:spacing w:after="120"/>
      <w:ind w:left="283"/>
    </w:pPr>
  </w:style>
  <w:style w:type="numbering" w:customStyle="1" w:styleId="WW8Num3">
    <w:name w:val="WW8Num3"/>
    <w:basedOn w:val="Bezlisty"/>
    <w:rsid w:val="00016699"/>
    <w:pPr>
      <w:numPr>
        <w:numId w:val="20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7264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D54E0"/>
    <w:rPr>
      <w:sz w:val="24"/>
      <w:szCs w:val="24"/>
      <w:lang w:eastAsia="ar-SA"/>
    </w:rPr>
  </w:style>
  <w:style w:type="character" w:styleId="Nierozpoznanawzmianka">
    <w:name w:val="Unresolved Mention"/>
    <w:uiPriority w:val="99"/>
    <w:semiHidden/>
    <w:unhideWhenUsed/>
    <w:rsid w:val="00A72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9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0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4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czarnadabrowka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91B84-0996-48E9-AB6F-285EFBA35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746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5215</CharactersWithSpaces>
  <SharedDoc>false</SharedDoc>
  <HLinks>
    <vt:vector size="6" baseType="variant">
      <vt:variant>
        <vt:i4>2162709</vt:i4>
      </vt:variant>
      <vt:variant>
        <vt:i4>0</vt:i4>
      </vt:variant>
      <vt:variant>
        <vt:i4>0</vt:i4>
      </vt:variant>
      <vt:variant>
        <vt:i4>5</vt:i4>
      </vt:variant>
      <vt:variant>
        <vt:lpwstr>mailto:gmina@czarnadabrowka.pl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cp:lastModifiedBy>Dorota</cp:lastModifiedBy>
  <cp:revision>7</cp:revision>
  <cp:lastPrinted>2025-05-12T11:22:00Z</cp:lastPrinted>
  <dcterms:created xsi:type="dcterms:W3CDTF">2026-04-28T08:13:00Z</dcterms:created>
  <dcterms:modified xsi:type="dcterms:W3CDTF">2026-05-08T11:09:00Z</dcterms:modified>
</cp:coreProperties>
</file>