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C" w:rsidRPr="00880F0E" w:rsidRDefault="002513A9" w:rsidP="00046FFC">
      <w:pPr>
        <w:pStyle w:val="Tekstpodstawowy"/>
        <w:tabs>
          <w:tab w:val="left" w:pos="1080"/>
        </w:tabs>
        <w:spacing w:after="120"/>
        <w:ind w:left="720"/>
        <w:rPr>
          <w:b/>
          <w:szCs w:val="22"/>
        </w:rPr>
      </w:pPr>
      <w:bookmarkStart w:id="0" w:name="_GoBack"/>
      <w:bookmarkEnd w:id="0"/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  <w:t xml:space="preserve">   </w:t>
      </w:r>
      <w:r w:rsidR="00046FFC" w:rsidRPr="00880F0E">
        <w:rPr>
          <w:b/>
          <w:szCs w:val="22"/>
        </w:rPr>
        <w:t xml:space="preserve"> Załącznik nr</w:t>
      </w:r>
      <w:r w:rsidR="00806FE4">
        <w:rPr>
          <w:b/>
          <w:szCs w:val="22"/>
        </w:rPr>
        <w:t xml:space="preserve"> </w:t>
      </w:r>
      <w:r w:rsidR="00046FFC" w:rsidRPr="00880F0E">
        <w:rPr>
          <w:b/>
          <w:szCs w:val="22"/>
        </w:rPr>
        <w:t xml:space="preserve"> 1</w:t>
      </w:r>
    </w:p>
    <w:p w:rsidR="00046FFC" w:rsidRPr="00880F0E" w:rsidRDefault="00046FFC" w:rsidP="00E332D7">
      <w:pPr>
        <w:pStyle w:val="Nagwek6"/>
      </w:pPr>
      <w:r w:rsidRPr="00880F0E">
        <w:t>FORMULARZ  OFERTOWY</w:t>
      </w:r>
    </w:p>
    <w:p w:rsidR="00046FFC" w:rsidRPr="00EE48E8" w:rsidRDefault="00046FFC" w:rsidP="00046FFC">
      <w:pPr>
        <w:pStyle w:val="Tekstpodstawowy"/>
        <w:tabs>
          <w:tab w:val="left" w:pos="1080"/>
        </w:tabs>
        <w:rPr>
          <w:b/>
          <w:sz w:val="20"/>
          <w:szCs w:val="22"/>
        </w:rPr>
      </w:pPr>
    </w:p>
    <w:p w:rsidR="00046FFC" w:rsidRPr="000B5D35" w:rsidRDefault="00046FFC" w:rsidP="000957D6">
      <w:pPr>
        <w:pStyle w:val="Tekstpodstawowy"/>
        <w:tabs>
          <w:tab w:val="left" w:pos="1080"/>
        </w:tabs>
        <w:rPr>
          <w:b/>
          <w:sz w:val="24"/>
          <w:szCs w:val="24"/>
        </w:rPr>
      </w:pPr>
      <w:r w:rsidRPr="000B5D35">
        <w:rPr>
          <w:b/>
          <w:sz w:val="24"/>
          <w:szCs w:val="24"/>
        </w:rPr>
        <w:t>Wykonawca</w:t>
      </w:r>
    </w:p>
    <w:p w:rsidR="00361241" w:rsidRPr="00880F0E" w:rsidRDefault="00361241" w:rsidP="00046FFC">
      <w:pPr>
        <w:pStyle w:val="Tekstpodstawowy"/>
        <w:tabs>
          <w:tab w:val="left" w:pos="1080"/>
        </w:tabs>
        <w:rPr>
          <w:b/>
          <w:szCs w:val="22"/>
        </w:rPr>
      </w:pPr>
    </w:p>
    <w:p w:rsidR="00843F77" w:rsidRDefault="00046FFC" w:rsidP="00843F77">
      <w:pPr>
        <w:jc w:val="both"/>
      </w:pPr>
      <w:r w:rsidRPr="00880F0E">
        <w:t>…………………………………………………………</w:t>
      </w:r>
      <w:r w:rsidR="00843F77">
        <w:t>……………………………………….……………………</w:t>
      </w:r>
    </w:p>
    <w:p w:rsidR="00843F77" w:rsidRDefault="00843F77" w:rsidP="00843F77">
      <w:pPr>
        <w:jc w:val="both"/>
      </w:pPr>
    </w:p>
    <w:p w:rsidR="00046FFC" w:rsidRPr="00880F0E" w:rsidRDefault="00843F77" w:rsidP="00843F77">
      <w:pPr>
        <w:jc w:val="both"/>
      </w:pPr>
      <w:r>
        <w:t>…………………</w:t>
      </w:r>
      <w:r w:rsidR="00046FFC" w:rsidRPr="00880F0E">
        <w:t>………………………………………………………………………</w:t>
      </w:r>
      <w:r>
        <w:t>.</w:t>
      </w:r>
      <w:r w:rsidR="00046FFC" w:rsidRPr="00880F0E">
        <w:t>…</w:t>
      </w:r>
      <w:r>
        <w:t>…………………………</w:t>
      </w:r>
    </w:p>
    <w:p w:rsidR="00046FFC" w:rsidRPr="00880F0E" w:rsidRDefault="00046FFC" w:rsidP="00046FFC">
      <w:pPr>
        <w:pStyle w:val="Tekstpodstawowy"/>
        <w:tabs>
          <w:tab w:val="left" w:pos="1080"/>
        </w:tabs>
        <w:jc w:val="center"/>
        <w:rPr>
          <w:szCs w:val="22"/>
        </w:rPr>
      </w:pPr>
      <w:r w:rsidRPr="00880F0E">
        <w:rPr>
          <w:szCs w:val="22"/>
        </w:rPr>
        <w:t>(pełna nazwa i adres)</w:t>
      </w:r>
    </w:p>
    <w:p w:rsidR="00046FFC" w:rsidRPr="00880F0E" w:rsidRDefault="00046FFC" w:rsidP="00046FFC">
      <w:pPr>
        <w:pStyle w:val="Tekstpodstawowy"/>
        <w:tabs>
          <w:tab w:val="left" w:pos="1080"/>
        </w:tabs>
        <w:rPr>
          <w:szCs w:val="22"/>
        </w:rPr>
      </w:pPr>
    </w:p>
    <w:p w:rsidR="00046FFC" w:rsidRPr="00880F0E" w:rsidRDefault="00880F0E" w:rsidP="000957D6">
      <w:pPr>
        <w:jc w:val="both"/>
        <w:rPr>
          <w:lang w:val="en-US"/>
        </w:rPr>
      </w:pPr>
      <w:r>
        <w:rPr>
          <w:lang w:val="en-US"/>
        </w:rPr>
        <w:t>NIP</w:t>
      </w:r>
      <w:r w:rsidR="00046FFC" w:rsidRPr="00880F0E">
        <w:rPr>
          <w:lang w:val="en-US"/>
        </w:rPr>
        <w:t>………</w:t>
      </w:r>
      <w:r>
        <w:rPr>
          <w:lang w:val="en-US"/>
        </w:rPr>
        <w:t>………………………………</w:t>
      </w:r>
      <w:r w:rsidR="000957D6">
        <w:rPr>
          <w:lang w:val="en-US"/>
        </w:rPr>
        <w:t>………..</w:t>
      </w:r>
      <w:r>
        <w:rPr>
          <w:lang w:val="en-US"/>
        </w:rPr>
        <w:t>.……</w:t>
      </w:r>
      <w:r w:rsidR="00F96412" w:rsidRPr="00880F0E">
        <w:rPr>
          <w:lang w:val="en-US"/>
        </w:rPr>
        <w:t>…</w:t>
      </w:r>
      <w:r>
        <w:rPr>
          <w:lang w:val="en-US"/>
        </w:rPr>
        <w:t>REGON</w:t>
      </w:r>
      <w:r w:rsidR="00046FFC" w:rsidRPr="00880F0E">
        <w:rPr>
          <w:lang w:val="en-US"/>
        </w:rPr>
        <w:t>………………………………………</w:t>
      </w:r>
      <w:r w:rsidR="00AF76CE">
        <w:rPr>
          <w:lang w:val="en-US"/>
        </w:rPr>
        <w:t>…</w:t>
      </w:r>
      <w:r w:rsidR="00046FFC" w:rsidRPr="00880F0E">
        <w:rPr>
          <w:lang w:val="en-US"/>
        </w:rPr>
        <w:t>…</w:t>
      </w:r>
      <w:r w:rsidR="007B07FA">
        <w:rPr>
          <w:lang w:val="en-US"/>
        </w:rPr>
        <w:t>…..</w:t>
      </w:r>
    </w:p>
    <w:p w:rsidR="00046FFC" w:rsidRPr="00880F0E" w:rsidRDefault="00046FFC" w:rsidP="000957D6">
      <w:pPr>
        <w:jc w:val="both"/>
        <w:rPr>
          <w:lang w:val="en-US"/>
        </w:rPr>
      </w:pPr>
    </w:p>
    <w:p w:rsidR="00046FFC" w:rsidRPr="00880F0E" w:rsidRDefault="00880F0E" w:rsidP="000957D6">
      <w:pPr>
        <w:jc w:val="both"/>
        <w:rPr>
          <w:lang w:val="en-US"/>
        </w:rPr>
      </w:pPr>
      <w:r>
        <w:rPr>
          <w:lang w:val="en-US"/>
        </w:rPr>
        <w:t>tel/fax…..</w:t>
      </w:r>
      <w:r w:rsidR="00046FFC" w:rsidRPr="00880F0E">
        <w:rPr>
          <w:lang w:val="en-US"/>
        </w:rPr>
        <w:t>…</w:t>
      </w:r>
      <w:r>
        <w:rPr>
          <w:lang w:val="en-US"/>
        </w:rPr>
        <w:t>……………………………</w:t>
      </w:r>
      <w:r w:rsidR="000957D6">
        <w:rPr>
          <w:lang w:val="en-US"/>
        </w:rPr>
        <w:t>……….</w:t>
      </w:r>
      <w:r>
        <w:rPr>
          <w:lang w:val="en-US"/>
        </w:rPr>
        <w:t>…</w:t>
      </w:r>
      <w:r w:rsidR="00AF76CE">
        <w:rPr>
          <w:lang w:val="en-US"/>
        </w:rPr>
        <w:t>………e-</w:t>
      </w:r>
      <w:r>
        <w:rPr>
          <w:lang w:val="en-US"/>
        </w:rPr>
        <w:t>mail</w:t>
      </w:r>
      <w:r w:rsidR="000957D6">
        <w:rPr>
          <w:lang w:val="en-US"/>
        </w:rPr>
        <w:t>….</w:t>
      </w:r>
      <w:r w:rsidR="00F96412" w:rsidRPr="00880F0E">
        <w:rPr>
          <w:lang w:val="en-US"/>
        </w:rPr>
        <w:t>………………………………………………</w:t>
      </w:r>
    </w:p>
    <w:p w:rsidR="00D12D84" w:rsidRPr="00EE48E8" w:rsidRDefault="00D12D84" w:rsidP="00EE48E8">
      <w:pPr>
        <w:pStyle w:val="Tekstpodstawowy"/>
        <w:tabs>
          <w:tab w:val="left" w:pos="1080"/>
        </w:tabs>
        <w:jc w:val="both"/>
        <w:rPr>
          <w:b/>
          <w:sz w:val="18"/>
          <w:szCs w:val="22"/>
          <w:lang w:val="en-US"/>
        </w:rPr>
      </w:pPr>
    </w:p>
    <w:p w:rsidR="00046FFC" w:rsidRPr="00880F0E" w:rsidRDefault="00046FFC" w:rsidP="007B07FA">
      <w:pPr>
        <w:tabs>
          <w:tab w:val="left" w:pos="284"/>
        </w:tabs>
        <w:spacing w:after="240"/>
        <w:rPr>
          <w:b/>
          <w:bCs/>
          <w:sz w:val="22"/>
          <w:szCs w:val="22"/>
        </w:rPr>
      </w:pPr>
      <w:r w:rsidRPr="00880F0E">
        <w:rPr>
          <w:b/>
          <w:bCs/>
          <w:sz w:val="22"/>
          <w:szCs w:val="22"/>
        </w:rPr>
        <w:t>Przedmiot zamówienia:</w:t>
      </w:r>
    </w:p>
    <w:p w:rsidR="00EB4498" w:rsidRPr="00880F0E" w:rsidRDefault="00EB4498" w:rsidP="007B07FA">
      <w:pPr>
        <w:spacing w:before="120" w:after="240"/>
        <w:rPr>
          <w:b/>
          <w:bCs/>
          <w:sz w:val="22"/>
          <w:szCs w:val="22"/>
        </w:rPr>
      </w:pPr>
      <w:r w:rsidRPr="00880F0E">
        <w:rPr>
          <w:b/>
          <w:bCs/>
          <w:sz w:val="22"/>
          <w:szCs w:val="22"/>
        </w:rPr>
        <w:t>Zakup i d</w:t>
      </w:r>
      <w:r w:rsidR="006730FA" w:rsidRPr="00880F0E">
        <w:rPr>
          <w:b/>
          <w:bCs/>
          <w:sz w:val="22"/>
          <w:szCs w:val="22"/>
        </w:rPr>
        <w:t>ostawa sprzętu komputerowego wraz z komplementarnymi urządzeniami dla Bielskiego Centrum Edukacji w Bielsku-Białej.</w:t>
      </w:r>
    </w:p>
    <w:p w:rsidR="00EB4498" w:rsidRPr="00880F0E" w:rsidRDefault="00EB4498" w:rsidP="007F4E80">
      <w:pPr>
        <w:spacing w:before="120"/>
        <w:jc w:val="both"/>
        <w:rPr>
          <w:bCs/>
          <w:sz w:val="22"/>
          <w:szCs w:val="22"/>
        </w:rPr>
      </w:pPr>
      <w:r w:rsidRPr="00880F0E">
        <w:rPr>
          <w:bCs/>
          <w:sz w:val="22"/>
          <w:szCs w:val="22"/>
        </w:rPr>
        <w:t xml:space="preserve">Przedmiot zamówienia musi być zgodny z wymaganiami określonymi w Rozporządzeniu Ministra Edukacji z dnia 19 lutego 2025r. zmieniającym </w:t>
      </w:r>
      <w:r w:rsidR="00C34362" w:rsidRPr="00880F0E">
        <w:rPr>
          <w:bCs/>
          <w:sz w:val="22"/>
          <w:szCs w:val="22"/>
        </w:rPr>
        <w:t xml:space="preserve">rozporządzenie w sprawie podstawowych warunków niezbędnych do realizacji przez szkoły i nauczycieli zadań dydaktycznych, wychowawczych </w:t>
      </w:r>
      <w:r w:rsidR="00880F0E">
        <w:rPr>
          <w:bCs/>
          <w:sz w:val="22"/>
          <w:szCs w:val="22"/>
        </w:rPr>
        <w:br/>
        <w:t xml:space="preserve">i </w:t>
      </w:r>
      <w:r w:rsidR="00C34362" w:rsidRPr="00880F0E">
        <w:rPr>
          <w:bCs/>
          <w:sz w:val="22"/>
          <w:szCs w:val="22"/>
        </w:rPr>
        <w:t>opieku</w:t>
      </w:r>
      <w:r w:rsidR="00880F0E">
        <w:rPr>
          <w:bCs/>
          <w:sz w:val="22"/>
          <w:szCs w:val="22"/>
        </w:rPr>
        <w:t xml:space="preserve">ńczych oraz programów nauczania </w:t>
      </w:r>
      <w:r w:rsidR="00C34362" w:rsidRPr="00880F0E">
        <w:rPr>
          <w:bCs/>
          <w:sz w:val="22"/>
          <w:szCs w:val="22"/>
        </w:rPr>
        <w:t>(Dz. U. z 2025r. poz.220)</w:t>
      </w:r>
    </w:p>
    <w:p w:rsidR="00EB4498" w:rsidRPr="00880F0E" w:rsidRDefault="00EB4498" w:rsidP="00EB4498">
      <w:pPr>
        <w:spacing w:before="120"/>
        <w:rPr>
          <w:bCs/>
          <w:sz w:val="22"/>
          <w:szCs w:val="22"/>
        </w:rPr>
      </w:pPr>
      <w:r w:rsidRPr="00880F0E">
        <w:rPr>
          <w:bCs/>
          <w:sz w:val="22"/>
          <w:szCs w:val="22"/>
        </w:rPr>
        <w:t>Komputer stacjonarny (zestaw) powinien składać się z:</w:t>
      </w:r>
    </w:p>
    <w:p w:rsidR="00EB4498" w:rsidRPr="00880F0E" w:rsidRDefault="00EB4498" w:rsidP="00EB4498">
      <w:pPr>
        <w:pStyle w:val="Akapitzlist"/>
        <w:numPr>
          <w:ilvl w:val="0"/>
          <w:numId w:val="22"/>
        </w:numPr>
        <w:spacing w:before="120"/>
        <w:rPr>
          <w:bCs/>
          <w:sz w:val="22"/>
          <w:szCs w:val="22"/>
        </w:rPr>
      </w:pPr>
      <w:r w:rsidRPr="00880F0E">
        <w:rPr>
          <w:bCs/>
          <w:sz w:val="22"/>
          <w:szCs w:val="22"/>
        </w:rPr>
        <w:t>Jednostki centralnej,</w:t>
      </w:r>
    </w:p>
    <w:p w:rsidR="00EB4498" w:rsidRPr="00880F0E" w:rsidRDefault="00EB4498" w:rsidP="00EB4498">
      <w:pPr>
        <w:pStyle w:val="Akapitzlist"/>
        <w:numPr>
          <w:ilvl w:val="0"/>
          <w:numId w:val="22"/>
        </w:numPr>
        <w:spacing w:before="120"/>
        <w:rPr>
          <w:bCs/>
          <w:sz w:val="22"/>
          <w:szCs w:val="22"/>
        </w:rPr>
      </w:pPr>
      <w:r w:rsidRPr="00880F0E">
        <w:rPr>
          <w:bCs/>
          <w:sz w:val="22"/>
          <w:szCs w:val="22"/>
        </w:rPr>
        <w:t>Monitora ekranowego,</w:t>
      </w:r>
    </w:p>
    <w:p w:rsidR="00EB4498" w:rsidRPr="00880F0E" w:rsidRDefault="00EB4498" w:rsidP="00EB4498">
      <w:pPr>
        <w:pStyle w:val="Akapitzlist"/>
        <w:numPr>
          <w:ilvl w:val="0"/>
          <w:numId w:val="22"/>
        </w:numPr>
        <w:spacing w:before="120"/>
        <w:rPr>
          <w:bCs/>
          <w:sz w:val="22"/>
          <w:szCs w:val="22"/>
        </w:rPr>
      </w:pPr>
      <w:r w:rsidRPr="00880F0E">
        <w:rPr>
          <w:bCs/>
          <w:sz w:val="22"/>
          <w:szCs w:val="22"/>
        </w:rPr>
        <w:t>Klawiatury w układzie QWERTY USB,</w:t>
      </w:r>
    </w:p>
    <w:p w:rsidR="00EB4498" w:rsidRPr="00880F0E" w:rsidRDefault="00EB4498" w:rsidP="00EB4498">
      <w:pPr>
        <w:pStyle w:val="Akapitzlist"/>
        <w:numPr>
          <w:ilvl w:val="0"/>
          <w:numId w:val="22"/>
        </w:numPr>
        <w:spacing w:before="120"/>
        <w:rPr>
          <w:bCs/>
          <w:sz w:val="22"/>
          <w:szCs w:val="22"/>
        </w:rPr>
      </w:pPr>
      <w:r w:rsidRPr="00880F0E">
        <w:rPr>
          <w:bCs/>
          <w:sz w:val="22"/>
          <w:szCs w:val="22"/>
        </w:rPr>
        <w:t>Myszy komputerowej USB;</w:t>
      </w:r>
    </w:p>
    <w:p w:rsidR="00046FFC" w:rsidRPr="00EE48E8" w:rsidRDefault="00046FFC" w:rsidP="00046FFC">
      <w:pPr>
        <w:pStyle w:val="Akapitzlist"/>
        <w:spacing w:before="120"/>
        <w:ind w:left="284"/>
        <w:jc w:val="center"/>
        <w:rPr>
          <w:b/>
          <w:bCs/>
          <w:sz w:val="8"/>
          <w:szCs w:val="22"/>
        </w:rPr>
      </w:pPr>
    </w:p>
    <w:tbl>
      <w:tblPr>
        <w:tblStyle w:val="Tabela-Siatka"/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564"/>
        <w:gridCol w:w="704"/>
        <w:gridCol w:w="712"/>
        <w:gridCol w:w="1023"/>
        <w:gridCol w:w="1362"/>
        <w:gridCol w:w="1267"/>
      </w:tblGrid>
      <w:tr w:rsidR="00046FFC" w:rsidRPr="00880F0E" w:rsidTr="00F8080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Szczegółowy opis przedmiotu zamówienia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Cena jedn.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FFC" w:rsidRPr="00880F0E" w:rsidRDefault="00046FFC">
            <w:pPr>
              <w:pStyle w:val="Akapitzlist"/>
              <w:spacing w:before="12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80F0E"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046FFC" w:rsidRPr="00880F0E" w:rsidTr="00F80806">
        <w:tc>
          <w:tcPr>
            <w:tcW w:w="10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</w:p>
        </w:tc>
      </w:tr>
      <w:tr w:rsidR="00046FFC" w:rsidRPr="00880F0E" w:rsidTr="00361241">
        <w:trPr>
          <w:trHeight w:val="28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FC" w:rsidRPr="00880F0E" w:rsidRDefault="00046FFC" w:rsidP="007F4E80">
            <w:pPr>
              <w:pStyle w:val="Akapitzlist"/>
              <w:numPr>
                <w:ilvl w:val="0"/>
                <w:numId w:val="20"/>
              </w:numPr>
              <w:spacing w:before="120" w:after="240"/>
              <w:rPr>
                <w:bCs/>
                <w:sz w:val="22"/>
                <w:szCs w:val="22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FFC" w:rsidRPr="00880F0E" w:rsidRDefault="00EB31A2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 xml:space="preserve">Jednostka centralna </w:t>
            </w:r>
            <w:r w:rsidR="00BC3177" w:rsidRPr="00880F0E">
              <w:rPr>
                <w:bCs/>
                <w:sz w:val="22"/>
                <w:szCs w:val="22"/>
              </w:rPr>
              <w:t xml:space="preserve">wraz z kablem sieciowym </w:t>
            </w:r>
            <w:r w:rsidRPr="00880F0E">
              <w:rPr>
                <w:bCs/>
                <w:sz w:val="22"/>
                <w:szCs w:val="22"/>
              </w:rPr>
              <w:t>powinna spełniać następujące wymagania techn</w:t>
            </w:r>
            <w:r w:rsidR="00EC6F97" w:rsidRPr="00880F0E">
              <w:rPr>
                <w:bCs/>
                <w:sz w:val="22"/>
                <w:szCs w:val="22"/>
              </w:rPr>
              <w:t>iczne:</w:t>
            </w:r>
          </w:p>
          <w:p w:rsidR="00BC3177" w:rsidRPr="00880F0E" w:rsidRDefault="00EC6F9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-procesor 8-rdzeniowy</w:t>
            </w:r>
            <w:r w:rsidR="00BC3177" w:rsidRPr="00880F0E">
              <w:rPr>
                <w:bCs/>
                <w:sz w:val="22"/>
                <w:szCs w:val="22"/>
              </w:rPr>
              <w:t>,</w:t>
            </w:r>
            <w:r w:rsidRPr="00880F0E">
              <w:rPr>
                <w:bCs/>
                <w:sz w:val="22"/>
                <w:szCs w:val="22"/>
              </w:rPr>
              <w:t xml:space="preserve"> </w:t>
            </w:r>
            <w:r w:rsidR="00BC3177" w:rsidRPr="00880F0E">
              <w:rPr>
                <w:bCs/>
                <w:sz w:val="22"/>
                <w:szCs w:val="22"/>
              </w:rPr>
              <w:t xml:space="preserve">taktowanie min. </w:t>
            </w:r>
            <w:r w:rsidR="00B25340" w:rsidRPr="00880F0E">
              <w:rPr>
                <w:bCs/>
                <w:sz w:val="22"/>
                <w:szCs w:val="22"/>
              </w:rPr>
              <w:t>3 GHz (w trybie turbo min. 4GHz,</w:t>
            </w:r>
            <w:r w:rsidR="00B25340" w:rsidRPr="00880F0E">
              <w:rPr>
                <w:sz w:val="22"/>
                <w:szCs w:val="22"/>
              </w:rPr>
              <w:t xml:space="preserve"> </w:t>
            </w:r>
            <w:r w:rsidR="00B25340" w:rsidRPr="00880F0E">
              <w:rPr>
                <w:bCs/>
                <w:sz w:val="22"/>
                <w:szCs w:val="22"/>
              </w:rPr>
              <w:t>w przypadku platformy Intel min. 8 rdzeni Performance-core)</w:t>
            </w:r>
            <w:r w:rsidR="00BC3177" w:rsidRPr="00880F0E">
              <w:rPr>
                <w:bCs/>
                <w:sz w:val="22"/>
                <w:szCs w:val="22"/>
              </w:rPr>
              <w:t>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-pamięć RAM min.16 GB,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-karta graficzna dedykowana NVIDIA min. 8GB VRAM,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-dysk 500 GB SSD,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-system Windows 11 Pro,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-złącza komunikacyjne- co najmniej 4 porty USB,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-port LAN (RJ45),</w:t>
            </w:r>
          </w:p>
          <w:p w:rsidR="00BC3177" w:rsidRPr="00880F0E" w:rsidRDefault="00BC317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-zasilacz sieciowy z certyfikatem min. 80 plus Bronze (500 W)</w:t>
            </w:r>
            <w:r w:rsidR="00F46617" w:rsidRPr="00880F0E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046FFC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szt.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F46617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FC" w:rsidRPr="00880F0E" w:rsidRDefault="00046FFC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FC" w:rsidRPr="00880F0E" w:rsidRDefault="00046FFC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FC" w:rsidRPr="00880F0E" w:rsidRDefault="00046FFC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</w:p>
        </w:tc>
      </w:tr>
      <w:tr w:rsidR="00046FFC" w:rsidRPr="00880F0E" w:rsidTr="00EE48E8">
        <w:trPr>
          <w:trHeight w:val="2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FC" w:rsidRPr="00880F0E" w:rsidRDefault="00046FFC" w:rsidP="007F4E80">
            <w:pPr>
              <w:pStyle w:val="Akapitzlist"/>
              <w:numPr>
                <w:ilvl w:val="0"/>
                <w:numId w:val="20"/>
              </w:numPr>
              <w:spacing w:before="120" w:after="240"/>
              <w:rPr>
                <w:bCs/>
                <w:sz w:val="22"/>
                <w:szCs w:val="22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FFC" w:rsidRPr="00880F0E" w:rsidRDefault="004330C3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Monitor ekranowy wraz z kompletem kabli sygnałowych i zasilających powinien spełniać następujące wymagania techniczne:</w:t>
            </w:r>
          </w:p>
          <w:p w:rsidR="004330C3" w:rsidRPr="00880F0E" w:rsidRDefault="004330C3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-kolorowy wyświetlacz,</w:t>
            </w:r>
          </w:p>
          <w:p w:rsidR="004330C3" w:rsidRPr="00880F0E" w:rsidRDefault="004330C3" w:rsidP="007F4E80">
            <w:pPr>
              <w:pStyle w:val="Akapitzlist"/>
              <w:tabs>
                <w:tab w:val="left" w:pos="2730"/>
              </w:tabs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-przekątna od 24-27 cali,</w:t>
            </w:r>
            <w:r w:rsidR="007F4E80" w:rsidRPr="00880F0E">
              <w:rPr>
                <w:bCs/>
                <w:sz w:val="22"/>
                <w:szCs w:val="22"/>
              </w:rPr>
              <w:tab/>
            </w:r>
          </w:p>
          <w:p w:rsidR="004330C3" w:rsidRPr="00880F0E" w:rsidRDefault="00722207" w:rsidP="007F4E80">
            <w:pPr>
              <w:pStyle w:val="Akapitzlist"/>
              <w:spacing w:before="120" w:after="240" w:line="276" w:lineRule="auto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-rozdzielczość min. 1920x1080,</w:t>
            </w:r>
            <w:r w:rsidR="004330C3" w:rsidRPr="00880F0E">
              <w:rPr>
                <w:bCs/>
                <w:sz w:val="22"/>
                <w:szCs w:val="22"/>
              </w:rPr>
              <w:t xml:space="preserve"> max. 2160x1440 (proporcje ekranu 16:9 lub 16:10),</w:t>
            </w:r>
          </w:p>
          <w:p w:rsidR="004330C3" w:rsidRPr="00880F0E" w:rsidRDefault="004330C3" w:rsidP="007F4E80">
            <w:pPr>
              <w:pStyle w:val="Akapitzlist"/>
              <w:spacing w:before="120" w:after="240" w:line="276" w:lineRule="auto"/>
              <w:ind w:left="0"/>
              <w:rPr>
                <w:b/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-jasność co najmniej 250cd/m2;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2728A2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s</w:t>
            </w:r>
            <w:r w:rsidR="004330C3" w:rsidRPr="00880F0E">
              <w:rPr>
                <w:bCs/>
                <w:sz w:val="22"/>
                <w:szCs w:val="22"/>
              </w:rPr>
              <w:t>zt.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FC" w:rsidRPr="00880F0E" w:rsidRDefault="004330C3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FC" w:rsidRPr="00880F0E" w:rsidRDefault="00046FFC" w:rsidP="007F4E80">
            <w:pPr>
              <w:pStyle w:val="Akapitzlist"/>
              <w:spacing w:before="120" w:after="240"/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FC" w:rsidRPr="00880F0E" w:rsidRDefault="00046FFC" w:rsidP="007F4E80">
            <w:pPr>
              <w:pStyle w:val="Tekstpodstawowy"/>
              <w:tabs>
                <w:tab w:val="left" w:pos="1080"/>
              </w:tabs>
              <w:spacing w:after="240"/>
              <w:ind w:left="720"/>
              <w:jc w:val="center"/>
              <w:rPr>
                <w:bCs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0C3" w:rsidRPr="00880F0E" w:rsidRDefault="004330C3" w:rsidP="007F4E80">
            <w:pPr>
              <w:pStyle w:val="Tekstpodstawowy"/>
              <w:tabs>
                <w:tab w:val="left" w:pos="1080"/>
              </w:tabs>
              <w:spacing w:after="240"/>
              <w:ind w:left="720"/>
              <w:jc w:val="center"/>
              <w:rPr>
                <w:bCs/>
                <w:szCs w:val="22"/>
              </w:rPr>
            </w:pPr>
          </w:p>
          <w:p w:rsidR="004330C3" w:rsidRPr="00880F0E" w:rsidRDefault="004330C3" w:rsidP="007F4E80">
            <w:pPr>
              <w:spacing w:after="240"/>
              <w:rPr>
                <w:sz w:val="22"/>
                <w:szCs w:val="22"/>
              </w:rPr>
            </w:pPr>
          </w:p>
          <w:p w:rsidR="004330C3" w:rsidRPr="00880F0E" w:rsidRDefault="004330C3" w:rsidP="007F4E80">
            <w:pPr>
              <w:spacing w:after="240"/>
              <w:rPr>
                <w:sz w:val="22"/>
                <w:szCs w:val="22"/>
              </w:rPr>
            </w:pPr>
          </w:p>
          <w:p w:rsidR="004330C3" w:rsidRPr="00880F0E" w:rsidRDefault="004330C3" w:rsidP="007F4E80">
            <w:pPr>
              <w:spacing w:after="240"/>
              <w:rPr>
                <w:sz w:val="22"/>
                <w:szCs w:val="22"/>
              </w:rPr>
            </w:pPr>
          </w:p>
          <w:p w:rsidR="00046FFC" w:rsidRPr="00880F0E" w:rsidRDefault="00046FFC" w:rsidP="007F4E80">
            <w:pPr>
              <w:spacing w:after="240"/>
              <w:rPr>
                <w:sz w:val="22"/>
                <w:szCs w:val="22"/>
              </w:rPr>
            </w:pPr>
          </w:p>
        </w:tc>
      </w:tr>
      <w:tr w:rsidR="00CE34CF" w:rsidRPr="00880F0E" w:rsidTr="007F4E80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CF" w:rsidRPr="00880F0E" w:rsidRDefault="00CE34CF" w:rsidP="007F4E80">
            <w:pPr>
              <w:pStyle w:val="Akapitzlist"/>
              <w:numPr>
                <w:ilvl w:val="0"/>
                <w:numId w:val="20"/>
              </w:numPr>
              <w:spacing w:before="120"/>
              <w:rPr>
                <w:bCs/>
                <w:sz w:val="22"/>
                <w:szCs w:val="22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CF" w:rsidRPr="00880F0E" w:rsidRDefault="00CE34CF" w:rsidP="007F4E80">
            <w:pPr>
              <w:pStyle w:val="Akapitzlist"/>
              <w:spacing w:before="120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 xml:space="preserve">Klawiatura QWERTY USB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2728A2" w:rsidP="007F4E80">
            <w:pPr>
              <w:pStyle w:val="Akapitzlist"/>
              <w:spacing w:before="12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s</w:t>
            </w:r>
            <w:r w:rsidR="00CE34CF" w:rsidRPr="00880F0E">
              <w:rPr>
                <w:bCs/>
                <w:sz w:val="22"/>
                <w:szCs w:val="22"/>
              </w:rPr>
              <w:t>zt.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Akapitzlist"/>
              <w:spacing w:before="12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Akapitzlist"/>
              <w:spacing w:before="120"/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Tekstpodstawowy"/>
              <w:tabs>
                <w:tab w:val="left" w:pos="1080"/>
              </w:tabs>
              <w:ind w:left="720"/>
              <w:jc w:val="center"/>
              <w:rPr>
                <w:bCs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Tekstpodstawowy"/>
              <w:tabs>
                <w:tab w:val="left" w:pos="1080"/>
              </w:tabs>
              <w:ind w:left="720"/>
              <w:jc w:val="center"/>
              <w:rPr>
                <w:bCs/>
                <w:szCs w:val="22"/>
              </w:rPr>
            </w:pPr>
          </w:p>
        </w:tc>
      </w:tr>
      <w:tr w:rsidR="00CE34CF" w:rsidRPr="00880F0E" w:rsidTr="004330C3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CF" w:rsidRPr="00880F0E" w:rsidRDefault="00CE34CF" w:rsidP="007F4E80">
            <w:pPr>
              <w:pStyle w:val="Akapitzlist"/>
              <w:numPr>
                <w:ilvl w:val="0"/>
                <w:numId w:val="20"/>
              </w:numPr>
              <w:spacing w:before="120"/>
              <w:rPr>
                <w:bCs/>
                <w:sz w:val="22"/>
                <w:szCs w:val="22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CF" w:rsidRPr="00880F0E" w:rsidRDefault="00B033BA" w:rsidP="007F4E80">
            <w:pPr>
              <w:pStyle w:val="Akapitzlist"/>
              <w:spacing w:before="120"/>
              <w:ind w:left="0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Mysz</w:t>
            </w:r>
            <w:r w:rsidR="00CE34CF" w:rsidRPr="00880F0E">
              <w:rPr>
                <w:bCs/>
                <w:sz w:val="22"/>
                <w:szCs w:val="22"/>
              </w:rPr>
              <w:t xml:space="preserve"> komputerowa </w:t>
            </w:r>
            <w:r w:rsidR="0021364C" w:rsidRPr="00880F0E">
              <w:rPr>
                <w:bCs/>
                <w:sz w:val="22"/>
                <w:szCs w:val="22"/>
              </w:rPr>
              <w:t>USB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2728A2" w:rsidP="007F4E80">
            <w:pPr>
              <w:pStyle w:val="Akapitzlist"/>
              <w:spacing w:before="12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s</w:t>
            </w:r>
            <w:r w:rsidR="00CE34CF" w:rsidRPr="00880F0E">
              <w:rPr>
                <w:bCs/>
                <w:sz w:val="22"/>
                <w:szCs w:val="22"/>
              </w:rPr>
              <w:t>zt.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Akapitzlist"/>
              <w:spacing w:before="120"/>
              <w:ind w:left="0"/>
              <w:jc w:val="center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Akapitzlist"/>
              <w:spacing w:before="120"/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Tekstpodstawowy"/>
              <w:tabs>
                <w:tab w:val="left" w:pos="1080"/>
              </w:tabs>
              <w:ind w:left="720"/>
              <w:jc w:val="center"/>
              <w:rPr>
                <w:bCs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 w:rsidP="007F4E80">
            <w:pPr>
              <w:pStyle w:val="Tekstpodstawowy"/>
              <w:tabs>
                <w:tab w:val="left" w:pos="1080"/>
              </w:tabs>
              <w:ind w:left="720"/>
              <w:jc w:val="center"/>
              <w:rPr>
                <w:bCs/>
                <w:szCs w:val="22"/>
              </w:rPr>
            </w:pPr>
          </w:p>
        </w:tc>
      </w:tr>
      <w:tr w:rsidR="00CE34CF" w:rsidRPr="00880F0E" w:rsidTr="002D3AA4">
        <w:tc>
          <w:tcPr>
            <w:tcW w:w="7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CF" w:rsidRPr="00880F0E" w:rsidRDefault="00CE34CF" w:rsidP="007F4E80">
            <w:pPr>
              <w:pStyle w:val="Akapitzlist"/>
              <w:spacing w:before="120"/>
              <w:ind w:left="0"/>
              <w:jc w:val="right"/>
              <w:rPr>
                <w:bCs/>
                <w:sz w:val="22"/>
                <w:szCs w:val="22"/>
              </w:rPr>
            </w:pPr>
            <w:r w:rsidRPr="00880F0E">
              <w:rPr>
                <w:bCs/>
                <w:sz w:val="22"/>
                <w:szCs w:val="22"/>
              </w:rPr>
              <w:t>Łącznie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>
            <w:pPr>
              <w:pStyle w:val="Tekstpodstawowy"/>
              <w:tabs>
                <w:tab w:val="left" w:pos="1080"/>
              </w:tabs>
              <w:spacing w:after="283"/>
              <w:ind w:left="720"/>
              <w:jc w:val="center"/>
              <w:rPr>
                <w:bCs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F" w:rsidRPr="00880F0E" w:rsidRDefault="00CE34CF">
            <w:pPr>
              <w:pStyle w:val="Tekstpodstawowy"/>
              <w:tabs>
                <w:tab w:val="left" w:pos="1080"/>
              </w:tabs>
              <w:spacing w:after="283"/>
              <w:ind w:left="720"/>
              <w:jc w:val="center"/>
              <w:rPr>
                <w:bCs/>
                <w:szCs w:val="22"/>
              </w:rPr>
            </w:pPr>
          </w:p>
        </w:tc>
      </w:tr>
    </w:tbl>
    <w:p w:rsidR="00F80806" w:rsidRPr="00880F0E" w:rsidRDefault="00F80806" w:rsidP="00F80806">
      <w:pPr>
        <w:rPr>
          <w:sz w:val="22"/>
          <w:szCs w:val="22"/>
        </w:rPr>
      </w:pPr>
    </w:p>
    <w:p w:rsidR="00046FFC" w:rsidRPr="00372C45" w:rsidRDefault="00046FFC" w:rsidP="00046FFC">
      <w:pPr>
        <w:suppressAutoHyphens w:val="0"/>
        <w:rPr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46FFC" w:rsidRPr="00880F0E" w:rsidRDefault="00046FFC" w:rsidP="00046FFC">
      <w:pPr>
        <w:suppressAutoHyphens w:val="0"/>
        <w:rPr>
          <w:b/>
          <w:sz w:val="22"/>
          <w:szCs w:val="22"/>
        </w:rPr>
      </w:pPr>
      <w:r w:rsidRPr="00880F0E">
        <w:rPr>
          <w:b/>
          <w:sz w:val="22"/>
          <w:szCs w:val="22"/>
        </w:rPr>
        <w:t>Oferowana cena</w:t>
      </w:r>
    </w:p>
    <w:p w:rsidR="00046FFC" w:rsidRPr="00372C45" w:rsidRDefault="00046FFC" w:rsidP="00046FFC">
      <w:pPr>
        <w:suppressAutoHyphens w:val="0"/>
        <w:rPr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46FFC" w:rsidRPr="00880F0E" w:rsidRDefault="00046FFC" w:rsidP="00046FFC">
      <w:pPr>
        <w:widowControl w:val="0"/>
        <w:tabs>
          <w:tab w:val="left" w:pos="284"/>
        </w:tabs>
        <w:jc w:val="both"/>
        <w:rPr>
          <w:sz w:val="22"/>
          <w:szCs w:val="22"/>
        </w:rPr>
      </w:pPr>
      <w:r w:rsidRPr="00880F0E">
        <w:rPr>
          <w:sz w:val="22"/>
          <w:szCs w:val="22"/>
        </w:rPr>
        <w:t>Oferuję wykonanie zamówienia zgodnie z opisem przedmiotu zamówienia</w:t>
      </w:r>
      <w:r w:rsidR="00880F0E">
        <w:rPr>
          <w:sz w:val="22"/>
          <w:szCs w:val="22"/>
        </w:rPr>
        <w:t xml:space="preserve"> zawartym w </w:t>
      </w:r>
      <w:r w:rsidRPr="00880F0E">
        <w:rPr>
          <w:sz w:val="22"/>
          <w:szCs w:val="22"/>
        </w:rPr>
        <w:t>warunkach ofertowych Bielskiego Centrum Edukacji za cenę umowną:</w:t>
      </w:r>
    </w:p>
    <w:p w:rsidR="00046FFC" w:rsidRPr="00880F0E" w:rsidRDefault="00046FFC" w:rsidP="00046FFC">
      <w:pPr>
        <w:rPr>
          <w:b/>
          <w:bCs/>
          <w:sz w:val="22"/>
          <w:szCs w:val="22"/>
        </w:rPr>
      </w:pPr>
    </w:p>
    <w:p w:rsidR="00046FFC" w:rsidRPr="00880F0E" w:rsidRDefault="00046FFC" w:rsidP="00046FFC">
      <w:pPr>
        <w:spacing w:line="360" w:lineRule="auto"/>
        <w:rPr>
          <w:bCs/>
          <w:sz w:val="22"/>
          <w:szCs w:val="22"/>
        </w:rPr>
      </w:pPr>
      <w:r w:rsidRPr="00880F0E">
        <w:rPr>
          <w:b/>
          <w:bCs/>
          <w:sz w:val="22"/>
          <w:szCs w:val="22"/>
        </w:rPr>
        <w:t xml:space="preserve">brutto: </w:t>
      </w:r>
      <w:r w:rsidRPr="00880F0E">
        <w:rPr>
          <w:bCs/>
          <w:sz w:val="22"/>
          <w:szCs w:val="22"/>
        </w:rPr>
        <w:t xml:space="preserve">...................................... </w:t>
      </w: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  <w:r w:rsidRPr="00880F0E">
        <w:rPr>
          <w:sz w:val="22"/>
          <w:szCs w:val="22"/>
        </w:rPr>
        <w:t>(słownie:................................................................................................</w:t>
      </w:r>
      <w:r w:rsidR="002513A9" w:rsidRPr="00880F0E">
        <w:rPr>
          <w:sz w:val="22"/>
          <w:szCs w:val="22"/>
        </w:rPr>
        <w:t>..............</w:t>
      </w:r>
      <w:r w:rsidR="00840F90">
        <w:rPr>
          <w:sz w:val="22"/>
          <w:szCs w:val="22"/>
        </w:rPr>
        <w:t>...........</w:t>
      </w:r>
      <w:r w:rsidR="002513A9" w:rsidRPr="00880F0E">
        <w:rPr>
          <w:sz w:val="22"/>
          <w:szCs w:val="22"/>
        </w:rPr>
        <w:t>.................</w:t>
      </w:r>
      <w:r w:rsidRPr="00880F0E">
        <w:rPr>
          <w:sz w:val="22"/>
          <w:szCs w:val="22"/>
        </w:rPr>
        <w:t xml:space="preserve">złotych </w:t>
      </w:r>
    </w:p>
    <w:p w:rsidR="00046FFC" w:rsidRPr="00880F0E" w:rsidRDefault="00046FFC" w:rsidP="00046FFC">
      <w:pPr>
        <w:spacing w:line="360" w:lineRule="auto"/>
        <w:rPr>
          <w:b/>
          <w:bCs/>
          <w:sz w:val="22"/>
          <w:szCs w:val="22"/>
        </w:rPr>
      </w:pPr>
      <w:r w:rsidRPr="00880F0E">
        <w:rPr>
          <w:b/>
          <w:bCs/>
          <w:sz w:val="22"/>
          <w:szCs w:val="22"/>
        </w:rPr>
        <w:t xml:space="preserve">netto: </w:t>
      </w:r>
      <w:r w:rsidRPr="00880F0E">
        <w:rPr>
          <w:bCs/>
          <w:sz w:val="22"/>
          <w:szCs w:val="22"/>
        </w:rPr>
        <w:t>...................................</w:t>
      </w:r>
      <w:r w:rsidR="00F14772">
        <w:rPr>
          <w:bCs/>
          <w:sz w:val="22"/>
          <w:szCs w:val="22"/>
        </w:rPr>
        <w:t>.....</w:t>
      </w:r>
      <w:r w:rsidRPr="00880F0E">
        <w:rPr>
          <w:bCs/>
          <w:sz w:val="22"/>
          <w:szCs w:val="22"/>
        </w:rPr>
        <w:t xml:space="preserve"> </w:t>
      </w: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  <w:r w:rsidRPr="00880F0E">
        <w:rPr>
          <w:sz w:val="22"/>
          <w:szCs w:val="22"/>
        </w:rPr>
        <w:t>(słownie: ..........................................................................................................</w:t>
      </w:r>
      <w:r w:rsidR="00840F90">
        <w:rPr>
          <w:sz w:val="22"/>
          <w:szCs w:val="22"/>
        </w:rPr>
        <w:t>...........</w:t>
      </w:r>
      <w:r w:rsidRPr="00880F0E">
        <w:rPr>
          <w:sz w:val="22"/>
          <w:szCs w:val="22"/>
        </w:rPr>
        <w:t xml:space="preserve">................... złotych </w:t>
      </w:r>
    </w:p>
    <w:p w:rsidR="00046FFC" w:rsidRPr="00880F0E" w:rsidRDefault="00046FFC" w:rsidP="00046FFC">
      <w:pPr>
        <w:spacing w:line="360" w:lineRule="auto"/>
        <w:rPr>
          <w:bCs/>
          <w:sz w:val="22"/>
          <w:szCs w:val="22"/>
        </w:rPr>
      </w:pPr>
      <w:r w:rsidRPr="00880F0E">
        <w:rPr>
          <w:b/>
          <w:bCs/>
          <w:sz w:val="22"/>
          <w:szCs w:val="22"/>
        </w:rPr>
        <w:t xml:space="preserve">podatek VAT: </w:t>
      </w:r>
      <w:r w:rsidR="00820645" w:rsidRPr="00880F0E">
        <w:rPr>
          <w:bCs/>
          <w:sz w:val="22"/>
          <w:szCs w:val="22"/>
        </w:rPr>
        <w:t>0 %</w:t>
      </w:r>
    </w:p>
    <w:p w:rsidR="00046FFC" w:rsidRPr="00880F0E" w:rsidRDefault="00046FFC" w:rsidP="00046FFC">
      <w:pPr>
        <w:widowControl w:val="0"/>
        <w:tabs>
          <w:tab w:val="left" w:pos="1074"/>
        </w:tabs>
        <w:spacing w:line="360" w:lineRule="auto"/>
        <w:rPr>
          <w:sz w:val="22"/>
          <w:szCs w:val="22"/>
        </w:rPr>
      </w:pPr>
    </w:p>
    <w:p w:rsidR="00046FFC" w:rsidRPr="00880F0E" w:rsidRDefault="00046FFC" w:rsidP="00046FFC">
      <w:pPr>
        <w:widowControl w:val="0"/>
        <w:tabs>
          <w:tab w:val="left" w:pos="1074"/>
        </w:tabs>
        <w:spacing w:line="360" w:lineRule="auto"/>
        <w:rPr>
          <w:b/>
          <w:sz w:val="22"/>
          <w:szCs w:val="22"/>
        </w:rPr>
      </w:pPr>
      <w:r w:rsidRPr="00880F0E">
        <w:rPr>
          <w:b/>
          <w:sz w:val="22"/>
          <w:szCs w:val="22"/>
        </w:rPr>
        <w:t xml:space="preserve">Oświadczenia </w:t>
      </w:r>
    </w:p>
    <w:p w:rsidR="00046FFC" w:rsidRPr="00880F0E" w:rsidRDefault="00046FFC" w:rsidP="00046FFC">
      <w:pPr>
        <w:widowControl w:val="0"/>
        <w:numPr>
          <w:ilvl w:val="0"/>
          <w:numId w:val="21"/>
        </w:numPr>
        <w:tabs>
          <w:tab w:val="left" w:pos="284"/>
        </w:tabs>
        <w:spacing w:before="120"/>
        <w:ind w:left="284" w:hanging="284"/>
        <w:jc w:val="both"/>
        <w:rPr>
          <w:sz w:val="22"/>
          <w:szCs w:val="22"/>
        </w:rPr>
      </w:pPr>
      <w:r w:rsidRPr="00880F0E">
        <w:rPr>
          <w:sz w:val="22"/>
          <w:szCs w:val="22"/>
        </w:rPr>
        <w:t>Oświadczam(y), że zapoznaliśmy się z warunkami realizacji i przyjmujemy je bez zastrzeżeń,</w:t>
      </w:r>
    </w:p>
    <w:p w:rsidR="00046FFC" w:rsidRPr="00880F0E" w:rsidRDefault="00046FFC" w:rsidP="00046FFC">
      <w:pPr>
        <w:widowControl w:val="0"/>
        <w:numPr>
          <w:ilvl w:val="0"/>
          <w:numId w:val="21"/>
        </w:numPr>
        <w:tabs>
          <w:tab w:val="left" w:pos="284"/>
        </w:tabs>
        <w:spacing w:before="120"/>
        <w:ind w:left="284" w:hanging="284"/>
        <w:jc w:val="both"/>
        <w:rPr>
          <w:sz w:val="22"/>
          <w:szCs w:val="22"/>
        </w:rPr>
      </w:pPr>
      <w:r w:rsidRPr="00880F0E">
        <w:rPr>
          <w:sz w:val="22"/>
          <w:szCs w:val="22"/>
        </w:rPr>
        <w:t>Oświadczam(y), że uzyskaliśmy informacje konieczne do sporządzenia oferty,</w:t>
      </w:r>
    </w:p>
    <w:p w:rsidR="00046FFC" w:rsidRPr="004C1584" w:rsidRDefault="00046FFC" w:rsidP="004C1584">
      <w:pPr>
        <w:widowControl w:val="0"/>
        <w:numPr>
          <w:ilvl w:val="0"/>
          <w:numId w:val="21"/>
        </w:numPr>
        <w:tabs>
          <w:tab w:val="clear" w:pos="360"/>
          <w:tab w:val="num" w:pos="284"/>
          <w:tab w:val="left" w:pos="1074"/>
        </w:tabs>
        <w:spacing w:before="120"/>
        <w:ind w:left="1074" w:hanging="1074"/>
        <w:jc w:val="both"/>
        <w:rPr>
          <w:b/>
          <w:sz w:val="22"/>
          <w:szCs w:val="22"/>
        </w:rPr>
      </w:pPr>
      <w:r w:rsidRPr="00880F0E">
        <w:rPr>
          <w:sz w:val="22"/>
          <w:szCs w:val="22"/>
        </w:rPr>
        <w:t xml:space="preserve">Oświadczam(y), że przedmiot zamówienia zrealizujemy w terminie do </w:t>
      </w:r>
      <w:r w:rsidR="004C1584">
        <w:rPr>
          <w:b/>
          <w:sz w:val="22"/>
          <w:szCs w:val="22"/>
        </w:rPr>
        <w:t xml:space="preserve">3 </w:t>
      </w:r>
      <w:r w:rsidR="00870368" w:rsidRPr="004C1584">
        <w:rPr>
          <w:b/>
          <w:sz w:val="22"/>
          <w:szCs w:val="22"/>
        </w:rPr>
        <w:t>czerwca</w:t>
      </w:r>
      <w:r w:rsidR="002513A9" w:rsidRPr="004C1584">
        <w:rPr>
          <w:b/>
          <w:sz w:val="22"/>
          <w:szCs w:val="22"/>
        </w:rPr>
        <w:t xml:space="preserve"> 2026</w:t>
      </w:r>
      <w:r w:rsidR="00361241" w:rsidRPr="004C1584">
        <w:rPr>
          <w:b/>
          <w:sz w:val="22"/>
          <w:szCs w:val="22"/>
        </w:rPr>
        <w:t>r.</w:t>
      </w:r>
    </w:p>
    <w:p w:rsidR="00046FFC" w:rsidRPr="00434019" w:rsidRDefault="00046FFC" w:rsidP="00434019">
      <w:pPr>
        <w:widowControl w:val="0"/>
        <w:numPr>
          <w:ilvl w:val="0"/>
          <w:numId w:val="21"/>
        </w:numPr>
        <w:tabs>
          <w:tab w:val="left" w:pos="284"/>
        </w:tabs>
        <w:spacing w:before="120"/>
        <w:ind w:left="284" w:hanging="284"/>
        <w:jc w:val="both"/>
        <w:rPr>
          <w:sz w:val="22"/>
          <w:szCs w:val="22"/>
        </w:rPr>
      </w:pPr>
      <w:r w:rsidRPr="00880F0E">
        <w:rPr>
          <w:sz w:val="22"/>
          <w:szCs w:val="22"/>
        </w:rPr>
        <w:t>Oświadczam(y), że w razie wybrania naszej oferty zobowiązujemy się do podpisan</w:t>
      </w:r>
      <w:r w:rsidR="00434019">
        <w:rPr>
          <w:sz w:val="22"/>
          <w:szCs w:val="22"/>
        </w:rPr>
        <w:t xml:space="preserve">ia umowy na warunkach zawartych w </w:t>
      </w:r>
      <w:r w:rsidR="00870368" w:rsidRPr="00880F0E">
        <w:rPr>
          <w:sz w:val="22"/>
          <w:szCs w:val="22"/>
        </w:rPr>
        <w:t>ogłoszeniu</w:t>
      </w:r>
      <w:r w:rsidR="00434019">
        <w:rPr>
          <w:sz w:val="22"/>
          <w:szCs w:val="22"/>
        </w:rPr>
        <w:t xml:space="preserve"> z </w:t>
      </w:r>
      <w:r w:rsidRPr="00880F0E">
        <w:rPr>
          <w:sz w:val="22"/>
          <w:szCs w:val="22"/>
        </w:rPr>
        <w:t>dnia</w:t>
      </w:r>
      <w:r w:rsidR="00434019">
        <w:rPr>
          <w:sz w:val="22"/>
          <w:szCs w:val="22"/>
        </w:rPr>
        <w:t xml:space="preserve"> </w:t>
      </w:r>
      <w:r w:rsidR="00434019">
        <w:rPr>
          <w:b/>
          <w:sz w:val="22"/>
          <w:szCs w:val="22"/>
        </w:rPr>
        <w:t xml:space="preserve">24 kwietnia </w:t>
      </w:r>
      <w:r w:rsidR="00361241" w:rsidRPr="00880F0E">
        <w:rPr>
          <w:b/>
          <w:sz w:val="22"/>
          <w:szCs w:val="22"/>
        </w:rPr>
        <w:t>2026</w:t>
      </w:r>
      <w:r w:rsidR="00434019">
        <w:rPr>
          <w:b/>
          <w:sz w:val="22"/>
          <w:szCs w:val="22"/>
        </w:rPr>
        <w:t xml:space="preserve"> </w:t>
      </w:r>
      <w:r w:rsidR="00361241" w:rsidRPr="00880F0E">
        <w:rPr>
          <w:b/>
          <w:sz w:val="22"/>
          <w:szCs w:val="22"/>
        </w:rPr>
        <w:t>r.</w:t>
      </w:r>
      <w:r w:rsidR="00434019">
        <w:rPr>
          <w:sz w:val="22"/>
          <w:szCs w:val="22"/>
        </w:rPr>
        <w:t xml:space="preserve"> </w:t>
      </w:r>
      <w:r w:rsidRPr="00434019">
        <w:rPr>
          <w:sz w:val="22"/>
          <w:szCs w:val="22"/>
        </w:rPr>
        <w:t>oraz w miejscu i terminie określonym przez Zamawiającego.</w:t>
      </w:r>
    </w:p>
    <w:p w:rsidR="00046FFC" w:rsidRPr="00880F0E" w:rsidRDefault="00046FFC" w:rsidP="00046FFC">
      <w:pPr>
        <w:tabs>
          <w:tab w:val="left" w:pos="284"/>
        </w:tabs>
        <w:spacing w:line="360" w:lineRule="auto"/>
        <w:rPr>
          <w:sz w:val="22"/>
          <w:szCs w:val="22"/>
        </w:rPr>
      </w:pPr>
    </w:p>
    <w:p w:rsidR="00046FFC" w:rsidRPr="00880F0E" w:rsidRDefault="00046FFC" w:rsidP="00046FFC">
      <w:pPr>
        <w:suppressAutoHyphens w:val="0"/>
        <w:rPr>
          <w:b/>
          <w:sz w:val="22"/>
          <w:szCs w:val="22"/>
        </w:rPr>
      </w:pPr>
      <w:r w:rsidRPr="00880F0E">
        <w:rPr>
          <w:b/>
          <w:sz w:val="22"/>
          <w:szCs w:val="22"/>
        </w:rPr>
        <w:t>Podpisy osób uprawnionych</w:t>
      </w:r>
    </w:p>
    <w:p w:rsidR="00046FFC" w:rsidRPr="00372C45" w:rsidRDefault="00046FFC" w:rsidP="00046FFC">
      <w:pPr>
        <w:suppressAutoHyphens w:val="0"/>
        <w:rPr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46FFC" w:rsidRPr="00372C45" w:rsidRDefault="00046FFC" w:rsidP="00046FFC">
      <w:pPr>
        <w:suppressAutoHyphens w:val="0"/>
        <w:rPr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46FFC" w:rsidRPr="00880F0E" w:rsidRDefault="00046FFC" w:rsidP="00046FFC">
      <w:pPr>
        <w:spacing w:line="360" w:lineRule="auto"/>
        <w:ind w:left="720"/>
        <w:rPr>
          <w:sz w:val="22"/>
          <w:szCs w:val="22"/>
        </w:rPr>
      </w:pP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  <w:r w:rsidRPr="00880F0E">
        <w:rPr>
          <w:sz w:val="22"/>
          <w:szCs w:val="22"/>
        </w:rPr>
        <w:t xml:space="preserve">............................................................................., dn. .........................................   </w:t>
      </w: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  <w:r w:rsidRPr="00880F0E">
        <w:rPr>
          <w:sz w:val="22"/>
          <w:szCs w:val="22"/>
        </w:rPr>
        <w:t xml:space="preserve">     (miejscowość)</w:t>
      </w: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</w:p>
    <w:p w:rsidR="00046FFC" w:rsidRPr="00880F0E" w:rsidRDefault="00046FFC" w:rsidP="00046FFC">
      <w:pPr>
        <w:spacing w:line="360" w:lineRule="auto"/>
        <w:rPr>
          <w:sz w:val="22"/>
          <w:szCs w:val="22"/>
        </w:rPr>
      </w:pP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  <w:t>...............................................................................................</w:t>
      </w:r>
    </w:p>
    <w:p w:rsidR="00046FFC" w:rsidRPr="00880F0E" w:rsidRDefault="00046FFC" w:rsidP="00046FFC">
      <w:pPr>
        <w:spacing w:line="360" w:lineRule="auto"/>
        <w:rPr>
          <w:i/>
          <w:iCs/>
          <w:sz w:val="22"/>
          <w:szCs w:val="22"/>
        </w:rPr>
      </w:pP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sz w:val="22"/>
          <w:szCs w:val="22"/>
        </w:rPr>
        <w:tab/>
      </w:r>
      <w:r w:rsidRPr="00880F0E">
        <w:rPr>
          <w:i/>
          <w:iCs/>
          <w:sz w:val="22"/>
          <w:szCs w:val="22"/>
        </w:rPr>
        <w:t>(podpis(y) osób uprawnionych do reprezentacji wykonawcy)</w:t>
      </w:r>
    </w:p>
    <w:p w:rsidR="00CF6B0B" w:rsidRPr="00880F0E" w:rsidRDefault="00F94D53" w:rsidP="00E20A02">
      <w:pPr>
        <w:pStyle w:val="Tekstpodstawowy"/>
        <w:tabs>
          <w:tab w:val="left" w:pos="1080"/>
        </w:tabs>
        <w:spacing w:after="120"/>
        <w:rPr>
          <w:i/>
          <w:iCs/>
          <w:szCs w:val="22"/>
        </w:rPr>
      </w:pP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Pr="00880F0E">
        <w:rPr>
          <w:b/>
          <w:szCs w:val="22"/>
        </w:rPr>
        <w:tab/>
      </w:r>
      <w:r w:rsidR="009B59F2" w:rsidRPr="00880F0E">
        <w:rPr>
          <w:b/>
          <w:szCs w:val="22"/>
        </w:rPr>
        <w:tab/>
      </w:r>
    </w:p>
    <w:p w:rsidR="00CF6B0B" w:rsidRPr="00372C45" w:rsidRDefault="00CF6B0B" w:rsidP="00893D5D">
      <w:pPr>
        <w:suppressAutoHyphens w:val="0"/>
        <w:rPr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CF6B0B" w:rsidRPr="00372C45" w:rsidSect="002513A9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>
    <w:nsid w:val="0731075B"/>
    <w:multiLevelType w:val="hybridMultilevel"/>
    <w:tmpl w:val="D5000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B4D8C"/>
    <w:multiLevelType w:val="hybridMultilevel"/>
    <w:tmpl w:val="5ECAF3E4"/>
    <w:lvl w:ilvl="0" w:tplc="F0E63A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2574A"/>
    <w:multiLevelType w:val="hybridMultilevel"/>
    <w:tmpl w:val="D196D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E43D9"/>
    <w:multiLevelType w:val="hybridMultilevel"/>
    <w:tmpl w:val="6554E202"/>
    <w:lvl w:ilvl="0" w:tplc="D9E8191A">
      <w:start w:val="3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1A933BB6"/>
    <w:multiLevelType w:val="hybridMultilevel"/>
    <w:tmpl w:val="044C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39BD"/>
    <w:multiLevelType w:val="hybridMultilevel"/>
    <w:tmpl w:val="DC70425C"/>
    <w:lvl w:ilvl="0" w:tplc="32DC7870">
      <w:start w:val="1"/>
      <w:numFmt w:val="decimal"/>
      <w:lvlText w:val="%1."/>
      <w:lvlJc w:val="left"/>
      <w:pPr>
        <w:ind w:left="78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2431B75"/>
    <w:multiLevelType w:val="multilevel"/>
    <w:tmpl w:val="A67A0BE8"/>
    <w:lvl w:ilvl="0">
      <w:start w:val="1"/>
      <w:numFmt w:val="decimal"/>
      <w:lvlText w:val="%1."/>
      <w:lvlJc w:val="right"/>
      <w:pPr>
        <w:ind w:left="142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DC2367E"/>
    <w:multiLevelType w:val="hybridMultilevel"/>
    <w:tmpl w:val="6434B5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3657F"/>
    <w:multiLevelType w:val="hybridMultilevel"/>
    <w:tmpl w:val="9B464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61E18"/>
    <w:multiLevelType w:val="hybridMultilevel"/>
    <w:tmpl w:val="690A2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20417"/>
    <w:multiLevelType w:val="hybridMultilevel"/>
    <w:tmpl w:val="3D94E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919C0"/>
    <w:multiLevelType w:val="hybridMultilevel"/>
    <w:tmpl w:val="7812E3C2"/>
    <w:lvl w:ilvl="0" w:tplc="BC129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205E3"/>
    <w:multiLevelType w:val="hybridMultilevel"/>
    <w:tmpl w:val="A6F6B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70B64"/>
    <w:multiLevelType w:val="hybridMultilevel"/>
    <w:tmpl w:val="EA9AD48A"/>
    <w:lvl w:ilvl="0" w:tplc="11F421CC">
      <w:start w:val="3"/>
      <w:numFmt w:val="decimal"/>
      <w:lvlText w:val="%1"/>
      <w:lvlJc w:val="left"/>
      <w:pPr>
        <w:ind w:left="7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0" w:hanging="360"/>
      </w:pPr>
    </w:lvl>
    <w:lvl w:ilvl="2" w:tplc="0415001B" w:tentative="1">
      <w:start w:val="1"/>
      <w:numFmt w:val="lowerRoman"/>
      <w:lvlText w:val="%3."/>
      <w:lvlJc w:val="right"/>
      <w:pPr>
        <w:ind w:left="8880" w:hanging="180"/>
      </w:pPr>
    </w:lvl>
    <w:lvl w:ilvl="3" w:tplc="0415000F" w:tentative="1">
      <w:start w:val="1"/>
      <w:numFmt w:val="decimal"/>
      <w:lvlText w:val="%4."/>
      <w:lvlJc w:val="left"/>
      <w:pPr>
        <w:ind w:left="9600" w:hanging="360"/>
      </w:pPr>
    </w:lvl>
    <w:lvl w:ilvl="4" w:tplc="04150019" w:tentative="1">
      <w:start w:val="1"/>
      <w:numFmt w:val="lowerLetter"/>
      <w:lvlText w:val="%5."/>
      <w:lvlJc w:val="left"/>
      <w:pPr>
        <w:ind w:left="10320" w:hanging="360"/>
      </w:pPr>
    </w:lvl>
    <w:lvl w:ilvl="5" w:tplc="0415001B" w:tentative="1">
      <w:start w:val="1"/>
      <w:numFmt w:val="lowerRoman"/>
      <w:lvlText w:val="%6."/>
      <w:lvlJc w:val="right"/>
      <w:pPr>
        <w:ind w:left="11040" w:hanging="180"/>
      </w:pPr>
    </w:lvl>
    <w:lvl w:ilvl="6" w:tplc="0415000F" w:tentative="1">
      <w:start w:val="1"/>
      <w:numFmt w:val="decimal"/>
      <w:lvlText w:val="%7."/>
      <w:lvlJc w:val="left"/>
      <w:pPr>
        <w:ind w:left="11760" w:hanging="360"/>
      </w:pPr>
    </w:lvl>
    <w:lvl w:ilvl="7" w:tplc="04150019" w:tentative="1">
      <w:start w:val="1"/>
      <w:numFmt w:val="lowerLetter"/>
      <w:lvlText w:val="%8."/>
      <w:lvlJc w:val="left"/>
      <w:pPr>
        <w:ind w:left="12480" w:hanging="360"/>
      </w:pPr>
    </w:lvl>
    <w:lvl w:ilvl="8" w:tplc="0415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17">
    <w:nsid w:val="549801FC"/>
    <w:multiLevelType w:val="hybridMultilevel"/>
    <w:tmpl w:val="3B687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C3A5F"/>
    <w:multiLevelType w:val="hybridMultilevel"/>
    <w:tmpl w:val="447A7A68"/>
    <w:lvl w:ilvl="0" w:tplc="77382F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9310A1"/>
    <w:multiLevelType w:val="hybridMultilevel"/>
    <w:tmpl w:val="5F9077C6"/>
    <w:lvl w:ilvl="0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6A0458CB"/>
    <w:multiLevelType w:val="hybridMultilevel"/>
    <w:tmpl w:val="B664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10F3F"/>
    <w:multiLevelType w:val="hybridMultilevel"/>
    <w:tmpl w:val="F06E47A0"/>
    <w:lvl w:ilvl="0" w:tplc="A156FE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9"/>
  </w:num>
  <w:num w:numId="3">
    <w:abstractNumId w:val="2"/>
  </w:num>
  <w:num w:numId="4">
    <w:abstractNumId w:val="0"/>
  </w:num>
  <w:num w:numId="5">
    <w:abstractNumId w:val="5"/>
  </w:num>
  <w:num w:numId="6">
    <w:abstractNumId w:val="15"/>
  </w:num>
  <w:num w:numId="7">
    <w:abstractNumId w:val="4"/>
  </w:num>
  <w:num w:numId="8">
    <w:abstractNumId w:val="8"/>
  </w:num>
  <w:num w:numId="9">
    <w:abstractNumId w:val="10"/>
  </w:num>
  <w:num w:numId="10">
    <w:abstractNumId w:val="21"/>
  </w:num>
  <w:num w:numId="11">
    <w:abstractNumId w:val="14"/>
  </w:num>
  <w:num w:numId="12">
    <w:abstractNumId w:val="9"/>
  </w:num>
  <w:num w:numId="13">
    <w:abstractNumId w:val="18"/>
  </w:num>
  <w:num w:numId="14">
    <w:abstractNumId w:val="12"/>
  </w:num>
  <w:num w:numId="15">
    <w:abstractNumId w:val="13"/>
  </w:num>
  <w:num w:numId="16">
    <w:abstractNumId w:val="7"/>
  </w:num>
  <w:num w:numId="17">
    <w:abstractNumId w:val="17"/>
  </w:num>
  <w:num w:numId="18">
    <w:abstractNumId w:val="20"/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A7"/>
    <w:rsid w:val="00000635"/>
    <w:rsid w:val="00013433"/>
    <w:rsid w:val="000139A2"/>
    <w:rsid w:val="000149D9"/>
    <w:rsid w:val="00014B4A"/>
    <w:rsid w:val="000162EB"/>
    <w:rsid w:val="00022C5D"/>
    <w:rsid w:val="00023E6A"/>
    <w:rsid w:val="0002419C"/>
    <w:rsid w:val="00027F0D"/>
    <w:rsid w:val="00036010"/>
    <w:rsid w:val="00044BB2"/>
    <w:rsid w:val="00046FFC"/>
    <w:rsid w:val="00051961"/>
    <w:rsid w:val="00066D78"/>
    <w:rsid w:val="00081563"/>
    <w:rsid w:val="00081B67"/>
    <w:rsid w:val="00092FFE"/>
    <w:rsid w:val="000957D6"/>
    <w:rsid w:val="00097018"/>
    <w:rsid w:val="000B1B4B"/>
    <w:rsid w:val="000B3B2D"/>
    <w:rsid w:val="000B5D35"/>
    <w:rsid w:val="000C114C"/>
    <w:rsid w:val="000C1AB7"/>
    <w:rsid w:val="000C3BAF"/>
    <w:rsid w:val="000D7D5C"/>
    <w:rsid w:val="000E258F"/>
    <w:rsid w:val="000F428B"/>
    <w:rsid w:val="00103A09"/>
    <w:rsid w:val="0011740A"/>
    <w:rsid w:val="00131966"/>
    <w:rsid w:val="001554CC"/>
    <w:rsid w:val="001822B5"/>
    <w:rsid w:val="001A1A76"/>
    <w:rsid w:val="001A5D2B"/>
    <w:rsid w:val="001A6A61"/>
    <w:rsid w:val="001B232A"/>
    <w:rsid w:val="001B4F34"/>
    <w:rsid w:val="001F0066"/>
    <w:rsid w:val="001F7150"/>
    <w:rsid w:val="00205411"/>
    <w:rsid w:val="0021364C"/>
    <w:rsid w:val="00224E75"/>
    <w:rsid w:val="00240F26"/>
    <w:rsid w:val="0025116C"/>
    <w:rsid w:val="002513A9"/>
    <w:rsid w:val="002728A2"/>
    <w:rsid w:val="00285E76"/>
    <w:rsid w:val="002C5631"/>
    <w:rsid w:val="002D1B0E"/>
    <w:rsid w:val="002D24DA"/>
    <w:rsid w:val="002D70B5"/>
    <w:rsid w:val="002F57A7"/>
    <w:rsid w:val="0030195F"/>
    <w:rsid w:val="0031175C"/>
    <w:rsid w:val="0034695F"/>
    <w:rsid w:val="003474A7"/>
    <w:rsid w:val="00351A6B"/>
    <w:rsid w:val="00353EB7"/>
    <w:rsid w:val="00361241"/>
    <w:rsid w:val="0036332E"/>
    <w:rsid w:val="00371ED1"/>
    <w:rsid w:val="00372C45"/>
    <w:rsid w:val="00381564"/>
    <w:rsid w:val="00390B38"/>
    <w:rsid w:val="00391DF8"/>
    <w:rsid w:val="003B1A05"/>
    <w:rsid w:val="003B37AE"/>
    <w:rsid w:val="003D0474"/>
    <w:rsid w:val="00407A8D"/>
    <w:rsid w:val="004166C6"/>
    <w:rsid w:val="0042170A"/>
    <w:rsid w:val="004330C3"/>
    <w:rsid w:val="00434019"/>
    <w:rsid w:val="00445E3F"/>
    <w:rsid w:val="0045101B"/>
    <w:rsid w:val="00461ED8"/>
    <w:rsid w:val="00462BDF"/>
    <w:rsid w:val="00485578"/>
    <w:rsid w:val="0049150F"/>
    <w:rsid w:val="004A2667"/>
    <w:rsid w:val="004B1984"/>
    <w:rsid w:val="004B6E2E"/>
    <w:rsid w:val="004C1584"/>
    <w:rsid w:val="004C3BDF"/>
    <w:rsid w:val="004E3328"/>
    <w:rsid w:val="004F02C5"/>
    <w:rsid w:val="004F1AFF"/>
    <w:rsid w:val="00512FCD"/>
    <w:rsid w:val="005163C4"/>
    <w:rsid w:val="00521E5D"/>
    <w:rsid w:val="0052230D"/>
    <w:rsid w:val="00541373"/>
    <w:rsid w:val="00566859"/>
    <w:rsid w:val="005733D3"/>
    <w:rsid w:val="00596003"/>
    <w:rsid w:val="005D0056"/>
    <w:rsid w:val="005F7D32"/>
    <w:rsid w:val="00610EDC"/>
    <w:rsid w:val="00612D8C"/>
    <w:rsid w:val="006263CE"/>
    <w:rsid w:val="006265BD"/>
    <w:rsid w:val="006278E6"/>
    <w:rsid w:val="00627BD3"/>
    <w:rsid w:val="00641A97"/>
    <w:rsid w:val="006423CC"/>
    <w:rsid w:val="00652217"/>
    <w:rsid w:val="00656572"/>
    <w:rsid w:val="00660904"/>
    <w:rsid w:val="0067287D"/>
    <w:rsid w:val="006730FA"/>
    <w:rsid w:val="00677413"/>
    <w:rsid w:val="006925F4"/>
    <w:rsid w:val="0069650F"/>
    <w:rsid w:val="006A355A"/>
    <w:rsid w:val="006B3F7B"/>
    <w:rsid w:val="006B7B4F"/>
    <w:rsid w:val="006C0A55"/>
    <w:rsid w:val="006C393A"/>
    <w:rsid w:val="006C4FD2"/>
    <w:rsid w:val="006F0B3B"/>
    <w:rsid w:val="007057D9"/>
    <w:rsid w:val="00706129"/>
    <w:rsid w:val="00722207"/>
    <w:rsid w:val="007609A3"/>
    <w:rsid w:val="00761085"/>
    <w:rsid w:val="00776838"/>
    <w:rsid w:val="00790559"/>
    <w:rsid w:val="007A21CC"/>
    <w:rsid w:val="007A4B33"/>
    <w:rsid w:val="007B07FA"/>
    <w:rsid w:val="007C2A81"/>
    <w:rsid w:val="007D2BDC"/>
    <w:rsid w:val="007F4993"/>
    <w:rsid w:val="007F4E80"/>
    <w:rsid w:val="007F6E0E"/>
    <w:rsid w:val="00806FE4"/>
    <w:rsid w:val="00816758"/>
    <w:rsid w:val="00820645"/>
    <w:rsid w:val="00840F90"/>
    <w:rsid w:val="008435E3"/>
    <w:rsid w:val="00843F77"/>
    <w:rsid w:val="00870368"/>
    <w:rsid w:val="00880F0E"/>
    <w:rsid w:val="00887B46"/>
    <w:rsid w:val="00891857"/>
    <w:rsid w:val="00892236"/>
    <w:rsid w:val="00893D5D"/>
    <w:rsid w:val="00897CC7"/>
    <w:rsid w:val="008B7929"/>
    <w:rsid w:val="008D2F09"/>
    <w:rsid w:val="008D6A33"/>
    <w:rsid w:val="008F4D18"/>
    <w:rsid w:val="0090088F"/>
    <w:rsid w:val="0092113A"/>
    <w:rsid w:val="00921506"/>
    <w:rsid w:val="00926138"/>
    <w:rsid w:val="00930402"/>
    <w:rsid w:val="00935383"/>
    <w:rsid w:val="00955ED2"/>
    <w:rsid w:val="00962771"/>
    <w:rsid w:val="0097741F"/>
    <w:rsid w:val="00982D88"/>
    <w:rsid w:val="009835E8"/>
    <w:rsid w:val="009A20AC"/>
    <w:rsid w:val="009A5F36"/>
    <w:rsid w:val="009A60FA"/>
    <w:rsid w:val="009B2ACC"/>
    <w:rsid w:val="009B59F2"/>
    <w:rsid w:val="009D0C9F"/>
    <w:rsid w:val="009D2888"/>
    <w:rsid w:val="009D4940"/>
    <w:rsid w:val="009E29FC"/>
    <w:rsid w:val="009F26D1"/>
    <w:rsid w:val="00A024A1"/>
    <w:rsid w:val="00A06C8C"/>
    <w:rsid w:val="00A2026A"/>
    <w:rsid w:val="00A34421"/>
    <w:rsid w:val="00A4490B"/>
    <w:rsid w:val="00A6716C"/>
    <w:rsid w:val="00A83333"/>
    <w:rsid w:val="00AC0786"/>
    <w:rsid w:val="00AC4807"/>
    <w:rsid w:val="00AF76A8"/>
    <w:rsid w:val="00AF76CE"/>
    <w:rsid w:val="00B033BA"/>
    <w:rsid w:val="00B15F99"/>
    <w:rsid w:val="00B167D5"/>
    <w:rsid w:val="00B25340"/>
    <w:rsid w:val="00B34987"/>
    <w:rsid w:val="00B375F5"/>
    <w:rsid w:val="00B37CA3"/>
    <w:rsid w:val="00B634AB"/>
    <w:rsid w:val="00B73B25"/>
    <w:rsid w:val="00B747AB"/>
    <w:rsid w:val="00BA43F1"/>
    <w:rsid w:val="00BA65B7"/>
    <w:rsid w:val="00BC3177"/>
    <w:rsid w:val="00BC69E9"/>
    <w:rsid w:val="00BE0880"/>
    <w:rsid w:val="00BE1FD1"/>
    <w:rsid w:val="00C01D14"/>
    <w:rsid w:val="00C03067"/>
    <w:rsid w:val="00C232D3"/>
    <w:rsid w:val="00C33AD3"/>
    <w:rsid w:val="00C34362"/>
    <w:rsid w:val="00C3639D"/>
    <w:rsid w:val="00C40BCD"/>
    <w:rsid w:val="00C417B0"/>
    <w:rsid w:val="00C56760"/>
    <w:rsid w:val="00C6455A"/>
    <w:rsid w:val="00C6579A"/>
    <w:rsid w:val="00C701A6"/>
    <w:rsid w:val="00C77430"/>
    <w:rsid w:val="00C8551C"/>
    <w:rsid w:val="00CB1F60"/>
    <w:rsid w:val="00CC58AA"/>
    <w:rsid w:val="00CD085D"/>
    <w:rsid w:val="00CD3716"/>
    <w:rsid w:val="00CE34CF"/>
    <w:rsid w:val="00CF6647"/>
    <w:rsid w:val="00CF6B0B"/>
    <w:rsid w:val="00D00223"/>
    <w:rsid w:val="00D12D84"/>
    <w:rsid w:val="00D13A95"/>
    <w:rsid w:val="00D3306B"/>
    <w:rsid w:val="00D33AEB"/>
    <w:rsid w:val="00D361A6"/>
    <w:rsid w:val="00D37B99"/>
    <w:rsid w:val="00D43C93"/>
    <w:rsid w:val="00D57EFE"/>
    <w:rsid w:val="00D65C9E"/>
    <w:rsid w:val="00DA788E"/>
    <w:rsid w:val="00DB5465"/>
    <w:rsid w:val="00DC188E"/>
    <w:rsid w:val="00DD4619"/>
    <w:rsid w:val="00DD6CE7"/>
    <w:rsid w:val="00DD791C"/>
    <w:rsid w:val="00DF58CF"/>
    <w:rsid w:val="00E0735B"/>
    <w:rsid w:val="00E103DE"/>
    <w:rsid w:val="00E1551E"/>
    <w:rsid w:val="00E20A02"/>
    <w:rsid w:val="00E332D7"/>
    <w:rsid w:val="00E34A10"/>
    <w:rsid w:val="00E46A9A"/>
    <w:rsid w:val="00E5705B"/>
    <w:rsid w:val="00E62BC8"/>
    <w:rsid w:val="00E847E0"/>
    <w:rsid w:val="00E8716F"/>
    <w:rsid w:val="00E960A8"/>
    <w:rsid w:val="00EA069D"/>
    <w:rsid w:val="00EA4AA8"/>
    <w:rsid w:val="00EB31A2"/>
    <w:rsid w:val="00EB36C7"/>
    <w:rsid w:val="00EB4498"/>
    <w:rsid w:val="00EB519E"/>
    <w:rsid w:val="00EC4726"/>
    <w:rsid w:val="00EC57E5"/>
    <w:rsid w:val="00EC6F97"/>
    <w:rsid w:val="00EC7D5D"/>
    <w:rsid w:val="00ED2193"/>
    <w:rsid w:val="00ED2201"/>
    <w:rsid w:val="00ED28E8"/>
    <w:rsid w:val="00EE48E8"/>
    <w:rsid w:val="00F0767B"/>
    <w:rsid w:val="00F14772"/>
    <w:rsid w:val="00F23E47"/>
    <w:rsid w:val="00F271B5"/>
    <w:rsid w:val="00F355C8"/>
    <w:rsid w:val="00F46617"/>
    <w:rsid w:val="00F508F1"/>
    <w:rsid w:val="00F550CD"/>
    <w:rsid w:val="00F640D8"/>
    <w:rsid w:val="00F71F52"/>
    <w:rsid w:val="00F76322"/>
    <w:rsid w:val="00F80806"/>
    <w:rsid w:val="00F94D53"/>
    <w:rsid w:val="00F95C68"/>
    <w:rsid w:val="00F96412"/>
    <w:rsid w:val="00FB1B14"/>
    <w:rsid w:val="00FB6563"/>
    <w:rsid w:val="00FC2672"/>
    <w:rsid w:val="00FC7048"/>
    <w:rsid w:val="00FC7649"/>
    <w:rsid w:val="00FC76EC"/>
    <w:rsid w:val="00FE2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74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474A7"/>
    <w:pPr>
      <w:keepNext/>
      <w:jc w:val="center"/>
      <w:outlineLvl w:val="5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474A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3474A7"/>
    <w:rPr>
      <w:position w:val="13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3474A7"/>
    <w:rPr>
      <w:rFonts w:ascii="Times New Roman" w:eastAsia="Times New Roman" w:hAnsi="Times New Roman" w:cs="Times New Roman"/>
      <w:position w:val="13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74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74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3474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4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4A7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rsid w:val="003474A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B1F60"/>
    <w:pPr>
      <w:ind w:left="720"/>
      <w:contextualSpacing/>
    </w:pPr>
  </w:style>
  <w:style w:type="table" w:styleId="Tabela-Siatka">
    <w:name w:val="Table Grid"/>
    <w:basedOn w:val="Standardowy"/>
    <w:uiPriority w:val="59"/>
    <w:rsid w:val="00C3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74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474A7"/>
    <w:pPr>
      <w:keepNext/>
      <w:jc w:val="center"/>
      <w:outlineLvl w:val="5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474A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3474A7"/>
    <w:rPr>
      <w:position w:val="13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3474A7"/>
    <w:rPr>
      <w:rFonts w:ascii="Times New Roman" w:eastAsia="Times New Roman" w:hAnsi="Times New Roman" w:cs="Times New Roman"/>
      <w:position w:val="13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74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74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3474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4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4A7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rsid w:val="003474A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B1F60"/>
    <w:pPr>
      <w:ind w:left="720"/>
      <w:contextualSpacing/>
    </w:pPr>
  </w:style>
  <w:style w:type="table" w:styleId="Tabela-Siatka">
    <w:name w:val="Table Grid"/>
    <w:basedOn w:val="Standardowy"/>
    <w:uiPriority w:val="59"/>
    <w:rsid w:val="00C3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E6058-7642-43AA-B053-16C51872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BCKUiP</dc:creator>
  <cp:lastModifiedBy>Sala 200</cp:lastModifiedBy>
  <cp:revision>2</cp:revision>
  <cp:lastPrinted>2026-04-24T12:40:00Z</cp:lastPrinted>
  <dcterms:created xsi:type="dcterms:W3CDTF">2026-04-27T12:35:00Z</dcterms:created>
  <dcterms:modified xsi:type="dcterms:W3CDTF">2026-04-27T12:35:00Z</dcterms:modified>
</cp:coreProperties>
</file>