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7DE8F" w14:textId="46456AB1" w:rsidR="00BC57EB" w:rsidRPr="000474A1" w:rsidRDefault="00BC57EB" w:rsidP="00BC57EB">
      <w:pPr>
        <w:pStyle w:val="Nagwek"/>
        <w:jc w:val="right"/>
        <w:rPr>
          <w:rFonts w:asciiTheme="minorHAnsi" w:hAnsiTheme="minorHAnsi" w:cstheme="minorHAnsi"/>
          <w:sz w:val="20"/>
          <w:szCs w:val="20"/>
        </w:rPr>
      </w:pPr>
      <w:r w:rsidRPr="000474A1">
        <w:rPr>
          <w:rFonts w:asciiTheme="minorHAnsi" w:hAnsiTheme="minorHAnsi" w:cstheme="minorHAnsi"/>
          <w:sz w:val="20"/>
          <w:szCs w:val="20"/>
        </w:rPr>
        <w:t>załącznik nr 1 do ogłoszenia</w:t>
      </w:r>
      <w:r w:rsidR="004F354C" w:rsidRPr="000474A1">
        <w:rPr>
          <w:rFonts w:asciiTheme="minorHAnsi" w:hAnsiTheme="minorHAnsi" w:cstheme="minorHAnsi"/>
          <w:sz w:val="20"/>
          <w:szCs w:val="20"/>
        </w:rPr>
        <w:t xml:space="preserve"> o konkursie</w:t>
      </w:r>
    </w:p>
    <w:p w14:paraId="2E824AAF" w14:textId="77777777" w:rsidR="00BC57EB" w:rsidRDefault="00BC57EB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</w:p>
    <w:p w14:paraId="76FD5662" w14:textId="39F60749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6FE7D66C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2C19F1EF" w14:textId="7777777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7A632BAC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498F5B1F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BA794F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070BC139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9005F3A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4E5224C3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592DD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841A678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99C16FF" w14:textId="77777777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042B0078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00BDA82E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06E9A31D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99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5557"/>
      </w:tblGrid>
      <w:tr w:rsidR="007B60CF" w:rsidRPr="00D97AAD" w14:paraId="043B43B6" w14:textId="77777777" w:rsidTr="004F354C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C233E1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F10EFC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557" w:type="dxa"/>
            <w:shd w:val="clear" w:color="auto" w:fill="FFFFFF"/>
          </w:tcPr>
          <w:p w14:paraId="47CC508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785CC48" w14:textId="77777777" w:rsidTr="004F354C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0A154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57" w:type="dxa"/>
            <w:shd w:val="clear" w:color="auto" w:fill="FFFFFF"/>
          </w:tcPr>
          <w:p w14:paraId="783BC1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52FAA9AA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54BD1D8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78BE4BAB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99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5557"/>
      </w:tblGrid>
      <w:tr w:rsidR="007B60CF" w:rsidRPr="00D97AAD" w14:paraId="7272D2DD" w14:textId="77777777" w:rsidTr="004F354C">
        <w:trPr>
          <w:trHeight w:val="543"/>
        </w:trPr>
        <w:tc>
          <w:tcPr>
            <w:tcW w:w="9952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769D73B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63C39769" w14:textId="77777777" w:rsidTr="004F354C">
        <w:trPr>
          <w:trHeight w:val="673"/>
        </w:trPr>
        <w:tc>
          <w:tcPr>
            <w:tcW w:w="9952" w:type="dxa"/>
            <w:gridSpan w:val="2"/>
            <w:shd w:val="clear" w:color="auto" w:fill="FFFFFF"/>
          </w:tcPr>
          <w:p w14:paraId="3A105FB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135045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9F53A8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6FA19F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9696C79" w14:textId="77777777" w:rsidTr="004F354C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61948031" w14:textId="77777777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5557" w:type="dxa"/>
            <w:shd w:val="clear" w:color="auto" w:fill="FFFFFF"/>
            <w:vAlign w:val="center"/>
          </w:tcPr>
          <w:p w14:paraId="1906CAF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4A5468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38FE9A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304B85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720AC4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B7F303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C732451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8450068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6A2D6C79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021"/>
      </w:tblGrid>
      <w:tr w:rsidR="007B60CF" w:rsidRPr="00D97AAD" w14:paraId="51CC7943" w14:textId="77777777" w:rsidTr="004F354C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6BA73DD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5557" w:type="dxa"/>
            <w:gridSpan w:val="8"/>
            <w:shd w:val="clear" w:color="auto" w:fill="FFFFFF"/>
          </w:tcPr>
          <w:p w14:paraId="09FD344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448B7C9B" w14:textId="77777777" w:rsidTr="004F354C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2C54F2E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51F67F0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873E87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11AADF0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633BAEE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FFFFF"/>
          </w:tcPr>
          <w:p w14:paraId="03B1516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4BCE661" w14:textId="77777777" w:rsidTr="004F354C">
        <w:tblPrEx>
          <w:shd w:val="clear" w:color="auto" w:fill="auto"/>
        </w:tblPrEx>
        <w:trPr>
          <w:trHeight w:val="316"/>
        </w:trPr>
        <w:tc>
          <w:tcPr>
            <w:tcW w:w="99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3102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4540B8AD" w14:textId="77777777" w:rsidTr="004F354C">
        <w:tblPrEx>
          <w:shd w:val="clear" w:color="auto" w:fill="auto"/>
        </w:tblPrEx>
        <w:trPr>
          <w:trHeight w:val="681"/>
        </w:trPr>
        <w:tc>
          <w:tcPr>
            <w:tcW w:w="9923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809F6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B86964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2CA42558" w14:textId="77777777" w:rsidTr="004F354C">
        <w:tblPrEx>
          <w:shd w:val="clear" w:color="auto" w:fill="auto"/>
        </w:tblPrEx>
        <w:trPr>
          <w:trHeight w:val="121"/>
        </w:trPr>
        <w:tc>
          <w:tcPr>
            <w:tcW w:w="99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9A13C" w14:textId="77777777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29AB5337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6A72CF" w:rsidRPr="00D97AAD" w14:paraId="0CFA78C8" w14:textId="77777777" w:rsidTr="004F3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30397BEF" w14:textId="759EA785" w:rsidR="006A72CF" w:rsidRPr="00D97AAD" w:rsidRDefault="006A72CF" w:rsidP="003B048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85446EF" w14:textId="77777777" w:rsidR="006A72CF" w:rsidRPr="00D97AAD" w:rsidRDefault="006A72CF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43200C3" w14:textId="77777777" w:rsidR="006A72CF" w:rsidRPr="00D97AAD" w:rsidRDefault="006A72CF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4D540CAF" w14:textId="2B26EF8D" w:rsidR="006A72CF" w:rsidRPr="0073200B" w:rsidRDefault="006A72CF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2C77793B" w14:textId="77777777" w:rsidR="006A72CF" w:rsidRPr="00D97AAD" w:rsidRDefault="006A72CF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7E72963C" w14:textId="77777777" w:rsidR="006A72CF" w:rsidRPr="0073200B" w:rsidRDefault="006A72CF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3A2508" w:rsidRPr="00D97AAD" w14:paraId="2D2A3A7D" w14:textId="77777777" w:rsidTr="004F3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0F51D48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15222D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9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4C98F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38E6E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A23C56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59AD7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611B1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58AE7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8DE9239" w14:textId="77777777" w:rsidTr="004F3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812A1C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3D5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9FEC1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31A10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C30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6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CAB71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AC9103E" w14:textId="77777777" w:rsidTr="004F3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D9C564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71A66C6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AB06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16D027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E04031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AF779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F26C4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30C13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E70A07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C8AE0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283C13" w14:textId="77777777" w:rsidTr="004F3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E81023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F2D8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0C298A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679F1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4E9C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DE888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467998E" w14:textId="77777777" w:rsidTr="004F3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6954BA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3A8E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DF33C9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697B1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A4581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D4DE7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EA1EA37" w14:textId="77777777" w:rsidTr="004F3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7AAF1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91F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13AB82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4B83FD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B76A6A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E506E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468D6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B9F5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C3D8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332E698" w14:textId="77777777" w:rsidTr="004F3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4A32F6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5E39B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8FD4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9072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50B4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ECE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29B82DB9" w14:textId="77777777" w:rsidTr="004F354C">
        <w:tblPrEx>
          <w:shd w:val="clear" w:color="auto" w:fill="auto"/>
        </w:tblPrEx>
        <w:tc>
          <w:tcPr>
            <w:tcW w:w="9923" w:type="dxa"/>
            <w:gridSpan w:val="12"/>
            <w:shd w:val="clear" w:color="auto" w:fill="DDD9C3"/>
          </w:tcPr>
          <w:p w14:paraId="22C50493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B4D4D72" w14:textId="77777777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5FA10AA5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40223C13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7C678076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1B5A3132" w14:textId="77777777" w:rsidTr="004F354C">
        <w:tblPrEx>
          <w:shd w:val="clear" w:color="auto" w:fill="auto"/>
        </w:tblPrEx>
        <w:tc>
          <w:tcPr>
            <w:tcW w:w="9923" w:type="dxa"/>
            <w:gridSpan w:val="12"/>
            <w:shd w:val="clear" w:color="auto" w:fill="FFFFFF" w:themeFill="background1"/>
          </w:tcPr>
          <w:p w14:paraId="19BED99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9AF39D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24AFD3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1E025F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F1CE3B9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90134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B900F4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A77D33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47AD5E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76D10F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E303B2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0FE129B4" w14:textId="77777777" w:rsidTr="004F354C">
        <w:tblPrEx>
          <w:shd w:val="clear" w:color="auto" w:fill="auto"/>
        </w:tblPrEx>
        <w:trPr>
          <w:trHeight w:val="373"/>
        </w:trPr>
        <w:tc>
          <w:tcPr>
            <w:tcW w:w="9923" w:type="dxa"/>
            <w:gridSpan w:val="12"/>
            <w:shd w:val="clear" w:color="auto" w:fill="DDD9C3"/>
            <w:vAlign w:val="center"/>
          </w:tcPr>
          <w:p w14:paraId="6E1DFF89" w14:textId="77777777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78FCE61D" w14:textId="77777777" w:rsidTr="004F354C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C09867A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2478D6FB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3310" w:type="dxa"/>
            <w:gridSpan w:val="5"/>
            <w:shd w:val="clear" w:color="auto" w:fill="DDD9C3"/>
            <w:vAlign w:val="center"/>
          </w:tcPr>
          <w:p w14:paraId="4ADC1ACC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5292AD0D" w14:textId="77777777" w:rsidTr="004F354C">
        <w:tblPrEx>
          <w:shd w:val="clear" w:color="auto" w:fill="auto"/>
        </w:tblPrEx>
        <w:tc>
          <w:tcPr>
            <w:tcW w:w="3845" w:type="dxa"/>
            <w:gridSpan w:val="3"/>
          </w:tcPr>
          <w:p w14:paraId="1914D6D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B4D6F5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64B4643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3310" w:type="dxa"/>
            <w:gridSpan w:val="5"/>
          </w:tcPr>
          <w:p w14:paraId="7774B00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6651256" w14:textId="77777777" w:rsidTr="004F354C">
        <w:tblPrEx>
          <w:shd w:val="clear" w:color="auto" w:fill="auto"/>
        </w:tblPrEx>
        <w:trPr>
          <w:trHeight w:val="315"/>
        </w:trPr>
        <w:tc>
          <w:tcPr>
            <w:tcW w:w="3845" w:type="dxa"/>
            <w:gridSpan w:val="3"/>
          </w:tcPr>
          <w:p w14:paraId="6005AC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6569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1F00AE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3310" w:type="dxa"/>
            <w:gridSpan w:val="5"/>
          </w:tcPr>
          <w:p w14:paraId="40DE2CA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30B95983" w14:textId="77777777" w:rsidTr="004F354C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0E7D42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72F909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6CA59B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3310" w:type="dxa"/>
            <w:gridSpan w:val="5"/>
            <w:tcBorders>
              <w:bottom w:val="single" w:sz="4" w:space="0" w:color="auto"/>
            </w:tcBorders>
          </w:tcPr>
          <w:p w14:paraId="0BE0235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51ABCF4E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3CBF93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008E34E3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0"/>
      </w:tblGrid>
      <w:tr w:rsidR="00E07C9D" w:rsidRPr="00D97AAD" w14:paraId="1FC91BF9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8AB4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2B90D05A" w14:textId="77777777" w:rsidTr="004F354C">
        <w:trPr>
          <w:trHeight w:val="6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BAAB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58FA2EF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C411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B1EE0B" w14:textId="77777777" w:rsidTr="004F354C">
        <w:trPr>
          <w:trHeight w:val="70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2A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05EC8C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6507474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7904574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bookmarkStart w:id="0" w:name="_Hlk219727311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4C55FA3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965"/>
        <w:gridCol w:w="1257"/>
        <w:gridCol w:w="1183"/>
        <w:gridCol w:w="1249"/>
        <w:gridCol w:w="1066"/>
        <w:gridCol w:w="1329"/>
        <w:gridCol w:w="932"/>
        <w:gridCol w:w="1064"/>
        <w:gridCol w:w="932"/>
      </w:tblGrid>
      <w:tr w:rsidR="005C3B47" w:rsidRPr="003A2508" w14:paraId="0E46D6FF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32F2CAA8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27554BBA" w14:textId="77777777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34399348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4EB29F7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359DA115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7B396337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63A024D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11B27A0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06FFB57C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1AE21B35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6F3A8CD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76E839F3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FD40B2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24BC6A0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6B3D45DE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28AE4A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417F90C5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55E1ACA2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4DA89F3D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58F1BF93" w14:textId="77777777" w:rsidR="006160C1" w:rsidRPr="00731859" w:rsidRDefault="006160C1" w:rsidP="003A2508">
            <w:pPr>
              <w:jc w:val="center"/>
              <w:rPr>
                <w:rFonts w:asciiTheme="minorHAnsi" w:hAnsiTheme="minorHAnsi"/>
                <w:b/>
                <w:strike/>
                <w:sz w:val="20"/>
              </w:rPr>
            </w:pPr>
            <w:r w:rsidRPr="00731859">
              <w:rPr>
                <w:rFonts w:asciiTheme="minorHAnsi" w:hAnsiTheme="minorHAnsi"/>
                <w:b/>
                <w:strike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4D4F5121" w14:textId="77777777" w:rsidR="006160C1" w:rsidRPr="00731859" w:rsidRDefault="006160C1" w:rsidP="003A2508">
            <w:pPr>
              <w:jc w:val="center"/>
              <w:rPr>
                <w:rFonts w:asciiTheme="minorHAnsi" w:hAnsiTheme="minorHAnsi"/>
                <w:b/>
                <w:strike/>
                <w:sz w:val="20"/>
                <w:vertAlign w:val="superscript"/>
              </w:rPr>
            </w:pPr>
            <w:r w:rsidRPr="00731859">
              <w:rPr>
                <w:rFonts w:asciiTheme="minorHAnsi" w:hAnsiTheme="minorHAnsi"/>
                <w:b/>
                <w:strike/>
                <w:sz w:val="20"/>
              </w:rPr>
              <w:t>Rok 3</w:t>
            </w:r>
            <w:r w:rsidR="00DC6B51" w:rsidRPr="00731859">
              <w:rPr>
                <w:rStyle w:val="Odwoanieprzypisudolnego"/>
                <w:rFonts w:asciiTheme="minorHAnsi" w:hAnsiTheme="minorHAnsi"/>
                <w:b/>
                <w:strike/>
                <w:sz w:val="20"/>
              </w:rPr>
              <w:footnoteReference w:id="4"/>
            </w:r>
            <w:r w:rsidR="00F60A53" w:rsidRPr="00731859">
              <w:rPr>
                <w:rFonts w:asciiTheme="minorHAnsi" w:hAnsiTheme="minorHAnsi"/>
                <w:b/>
                <w:strike/>
                <w:sz w:val="20"/>
                <w:vertAlign w:val="superscript"/>
              </w:rPr>
              <w:t>)</w:t>
            </w:r>
          </w:p>
        </w:tc>
      </w:tr>
      <w:tr w:rsidR="006160C1" w:rsidRPr="003A2508" w14:paraId="0D538AA8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46040CB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2469E3C4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451B12C4" w14:textId="77777777" w:rsidTr="00051ED5">
        <w:tc>
          <w:tcPr>
            <w:tcW w:w="484" w:type="pct"/>
          </w:tcPr>
          <w:p w14:paraId="58FB08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31767D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9A8EE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0D7A78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4398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84C9C3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E12F2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7FA95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58149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1CD0908" w14:textId="77777777" w:rsidTr="00051ED5">
        <w:tc>
          <w:tcPr>
            <w:tcW w:w="484" w:type="pct"/>
          </w:tcPr>
          <w:p w14:paraId="3AABB33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6807C9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DDB88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A13880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A5674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1CC74E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AEA3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5CC0B8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FE36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EE3541C" w14:textId="77777777" w:rsidTr="00051ED5">
        <w:tc>
          <w:tcPr>
            <w:tcW w:w="484" w:type="pct"/>
          </w:tcPr>
          <w:p w14:paraId="11E05B7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67228D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39184A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9C6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668429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8CFE0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9EDA7D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4D0CF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FF757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D285BB0" w14:textId="77777777" w:rsidTr="00051ED5">
        <w:tc>
          <w:tcPr>
            <w:tcW w:w="484" w:type="pct"/>
          </w:tcPr>
          <w:p w14:paraId="621E94E1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A426C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143B9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E21C0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FEFC5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C6D589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EBBC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3AA22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080E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64F163C" w14:textId="77777777" w:rsidTr="00051ED5">
        <w:tc>
          <w:tcPr>
            <w:tcW w:w="484" w:type="pct"/>
          </w:tcPr>
          <w:p w14:paraId="105262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4395DFC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67B7F2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6E2AE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155D2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47BB2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87FCB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AB529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8C1D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8CD7ADB" w14:textId="77777777" w:rsidTr="00051ED5">
        <w:tc>
          <w:tcPr>
            <w:tcW w:w="484" w:type="pct"/>
          </w:tcPr>
          <w:p w14:paraId="2314BE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6DCB28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5E2554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EF10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480C4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0BF1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3544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297BC8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2822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F57751" w14:textId="77777777" w:rsidTr="00051ED5">
        <w:tc>
          <w:tcPr>
            <w:tcW w:w="484" w:type="pct"/>
          </w:tcPr>
          <w:p w14:paraId="0DEEFA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241A482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1F4DBFA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4BF37B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6C89E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972919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B4921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FA879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45AC7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DA1ACB9" w14:textId="77777777" w:rsidTr="00051ED5">
        <w:tc>
          <w:tcPr>
            <w:tcW w:w="484" w:type="pct"/>
          </w:tcPr>
          <w:p w14:paraId="17EF3977" w14:textId="77777777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F7C584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0548C8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9F78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ED210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BC12A8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A9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2DFF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B5343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15F5C31" w14:textId="77777777" w:rsidTr="00051ED5">
        <w:tc>
          <w:tcPr>
            <w:tcW w:w="484" w:type="pct"/>
          </w:tcPr>
          <w:p w14:paraId="6E6C27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638E6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0FF6C5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8FEF3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7C116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58D94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3738D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302AF3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0935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66263EB" w14:textId="77777777" w:rsidTr="00051ED5">
        <w:tc>
          <w:tcPr>
            <w:tcW w:w="484" w:type="pct"/>
          </w:tcPr>
          <w:p w14:paraId="3260970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3E8F79A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13A00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928DDF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FD7F5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AE356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699F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51F46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BE54A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6297DE4" w14:textId="77777777" w:rsidTr="00051ED5">
        <w:tc>
          <w:tcPr>
            <w:tcW w:w="484" w:type="pct"/>
          </w:tcPr>
          <w:p w14:paraId="17A006B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712E53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1954977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D4350A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7AC94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38866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DB02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703B8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4CE373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4100EB0" w14:textId="77777777" w:rsidTr="00051ED5">
        <w:tc>
          <w:tcPr>
            <w:tcW w:w="484" w:type="pct"/>
          </w:tcPr>
          <w:p w14:paraId="30CF7B28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2B4739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FC33B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FC7C65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E1063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5B2D2C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4D56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9F901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C86D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F244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071065A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B18B1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D52E33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E2BD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89428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41C1F58B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74AAFC9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57465F4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71E57856" w14:textId="77777777" w:rsidTr="00051ED5">
        <w:tc>
          <w:tcPr>
            <w:tcW w:w="484" w:type="pct"/>
          </w:tcPr>
          <w:p w14:paraId="48F5ABA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13C76E4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4DD70C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E3B7E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6AD4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73A1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FC40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A35E0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FE5E74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BC2DE62" w14:textId="77777777" w:rsidTr="00051ED5">
        <w:tc>
          <w:tcPr>
            <w:tcW w:w="484" w:type="pct"/>
          </w:tcPr>
          <w:p w14:paraId="0B465F4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25C1C6C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15F3FC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2552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D9F2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A2E881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627BF3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DDF40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8C6C0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AAF9CCF" w14:textId="77777777" w:rsidTr="00051ED5">
        <w:tc>
          <w:tcPr>
            <w:tcW w:w="484" w:type="pct"/>
          </w:tcPr>
          <w:p w14:paraId="3DDA34C3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726EA8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B0097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0CDAF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DC73C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F5B6AF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23C5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455C6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99D180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FDF5C92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E1F89FE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0AFD92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B4F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47C5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7A10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81176E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46EF3A0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629336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97148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2FBF9E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AEF1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7C6CABA0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9923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1417"/>
      </w:tblGrid>
      <w:tr w:rsidR="005C3B47" w:rsidRPr="00E617D8" w14:paraId="76AB2C72" w14:textId="77777777" w:rsidTr="004F354C">
        <w:tc>
          <w:tcPr>
            <w:tcW w:w="9923" w:type="dxa"/>
            <w:gridSpan w:val="4"/>
            <w:shd w:val="clear" w:color="auto" w:fill="DDD9C3" w:themeFill="background2" w:themeFillShade="E6"/>
          </w:tcPr>
          <w:p w14:paraId="70012311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6C03C001" w14:textId="77777777" w:rsidTr="004F354C">
        <w:tc>
          <w:tcPr>
            <w:tcW w:w="567" w:type="dxa"/>
            <w:shd w:val="clear" w:color="auto" w:fill="DDD9C3" w:themeFill="background2" w:themeFillShade="E6"/>
          </w:tcPr>
          <w:p w14:paraId="1FD51990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D425E70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062DC037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2433A312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939F38" w14:textId="77777777" w:rsidTr="004F354C">
        <w:tc>
          <w:tcPr>
            <w:tcW w:w="567" w:type="dxa"/>
            <w:shd w:val="clear" w:color="auto" w:fill="DDD9C3" w:themeFill="background2" w:themeFillShade="E6"/>
          </w:tcPr>
          <w:p w14:paraId="66E9D7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3405F40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636F9B3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A3662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4991C125" w14:textId="77777777" w:rsidTr="004F354C">
        <w:tc>
          <w:tcPr>
            <w:tcW w:w="567" w:type="dxa"/>
            <w:shd w:val="clear" w:color="auto" w:fill="DDD9C3" w:themeFill="background2" w:themeFillShade="E6"/>
          </w:tcPr>
          <w:p w14:paraId="784FFD2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FAF00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67BBD7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2C4E0E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31118D8" w14:textId="77777777" w:rsidTr="004F354C">
        <w:tc>
          <w:tcPr>
            <w:tcW w:w="567" w:type="dxa"/>
            <w:shd w:val="clear" w:color="auto" w:fill="DDD9C3" w:themeFill="background2" w:themeFillShade="E6"/>
          </w:tcPr>
          <w:p w14:paraId="77AB749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A3CD80" w14:textId="77777777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320F4D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101C91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24033C1" w14:textId="77777777" w:rsidTr="004F354C">
        <w:tc>
          <w:tcPr>
            <w:tcW w:w="567" w:type="dxa"/>
            <w:shd w:val="clear" w:color="auto" w:fill="DDD9C3" w:themeFill="background2" w:themeFillShade="E6"/>
          </w:tcPr>
          <w:p w14:paraId="31F2EDF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FA0BC6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6467BB4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A88EED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1C020B8" w14:textId="77777777" w:rsidTr="004F354C">
        <w:tc>
          <w:tcPr>
            <w:tcW w:w="567" w:type="dxa"/>
            <w:shd w:val="clear" w:color="auto" w:fill="DDD9C3" w:themeFill="background2" w:themeFillShade="E6"/>
          </w:tcPr>
          <w:p w14:paraId="240E580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55546B3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2A3342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14244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3B5E3F9" w14:textId="77777777" w:rsidTr="004F354C">
        <w:tc>
          <w:tcPr>
            <w:tcW w:w="567" w:type="dxa"/>
            <w:shd w:val="clear" w:color="auto" w:fill="DDD9C3" w:themeFill="background2" w:themeFillShade="E6"/>
          </w:tcPr>
          <w:p w14:paraId="62B3E86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AE825D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270082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98F90E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23F7B84D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9923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709"/>
      </w:tblGrid>
      <w:tr w:rsidR="005C3B47" w:rsidRPr="00E617D8" w14:paraId="778209B8" w14:textId="77777777" w:rsidTr="004F354C">
        <w:tc>
          <w:tcPr>
            <w:tcW w:w="9923" w:type="dxa"/>
            <w:gridSpan w:val="6"/>
            <w:shd w:val="clear" w:color="auto" w:fill="DDD9C3" w:themeFill="background2" w:themeFillShade="E6"/>
          </w:tcPr>
          <w:p w14:paraId="71662ABA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  <w:r w:rsidR="00731859"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 xml:space="preserve">  </w:t>
            </w:r>
            <w:r w:rsidR="00731859" w:rsidRPr="00731859">
              <w:rPr>
                <w:rFonts w:asciiTheme="minorHAnsi" w:hAnsiTheme="minorHAnsi" w:cs="Calibri"/>
                <w:b/>
                <w:i/>
                <w:color w:val="auto"/>
                <w:sz w:val="20"/>
                <w:szCs w:val="20"/>
                <w:vertAlign w:val="superscript"/>
              </w:rPr>
              <w:t xml:space="preserve">-      </w:t>
            </w:r>
            <w:r w:rsidR="00731859" w:rsidRPr="00731859">
              <w:rPr>
                <w:rFonts w:asciiTheme="minorHAnsi" w:hAnsiTheme="minorHAnsi" w:cs="Calibri"/>
                <w:b/>
                <w:i/>
                <w:color w:val="auto"/>
                <w:sz w:val="16"/>
                <w:szCs w:val="16"/>
                <w:vertAlign w:val="superscript"/>
              </w:rPr>
              <w:t xml:space="preserve">wypełniać </w:t>
            </w:r>
            <w:r w:rsidR="00731859" w:rsidRPr="00731859">
              <w:rPr>
                <w:rFonts w:asciiTheme="minorHAnsi" w:hAnsiTheme="minorHAnsi"/>
                <w:b/>
                <w:i/>
                <w:sz w:val="16"/>
                <w:szCs w:val="16"/>
              </w:rPr>
              <w:t>tylko w przypadku oferty wspólnej</w:t>
            </w:r>
            <w:r w:rsidR="00731859">
              <w:rPr>
                <w:rFonts w:asciiTheme="minorHAnsi" w:hAnsiTheme="minorHAnsi"/>
                <w:b/>
                <w:sz w:val="20"/>
              </w:rPr>
              <w:t xml:space="preserve"> </w:t>
            </w:r>
          </w:p>
        </w:tc>
      </w:tr>
      <w:tr w:rsidR="00E617D8" w:rsidRPr="00E617D8" w14:paraId="5E198831" w14:textId="77777777" w:rsidTr="004F354C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52BBC444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8653840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4957" w:type="dxa"/>
            <w:gridSpan w:val="4"/>
            <w:shd w:val="clear" w:color="auto" w:fill="DDD9C3" w:themeFill="background2" w:themeFillShade="E6"/>
            <w:vAlign w:val="center"/>
          </w:tcPr>
          <w:p w14:paraId="2E2BB70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3753FAD3" w14:textId="77777777" w:rsidTr="004F354C">
        <w:tc>
          <w:tcPr>
            <w:tcW w:w="4966" w:type="dxa"/>
            <w:gridSpan w:val="2"/>
          </w:tcPr>
          <w:p w14:paraId="148ABB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293FA02F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08F0FB8D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1FEF06D9" w14:textId="77777777" w:rsidR="00E617D8" w:rsidRPr="00731859" w:rsidRDefault="00E617D8" w:rsidP="00323E2F">
            <w:pPr>
              <w:rPr>
                <w:rFonts w:asciiTheme="minorHAnsi" w:hAnsiTheme="minorHAnsi"/>
                <w:b/>
                <w:strike/>
                <w:sz w:val="20"/>
              </w:rPr>
            </w:pPr>
            <w:r w:rsidRPr="00731859">
              <w:rPr>
                <w:rFonts w:asciiTheme="minorHAnsi" w:hAnsiTheme="minorHAnsi"/>
                <w:b/>
                <w:strike/>
                <w:sz w:val="20"/>
              </w:rPr>
              <w:t>Rok 2</w:t>
            </w:r>
          </w:p>
        </w:tc>
        <w:tc>
          <w:tcPr>
            <w:tcW w:w="709" w:type="dxa"/>
            <w:shd w:val="clear" w:color="auto" w:fill="DDD9C3" w:themeFill="background2" w:themeFillShade="E6"/>
          </w:tcPr>
          <w:p w14:paraId="2FE67645" w14:textId="77777777" w:rsidR="00E617D8" w:rsidRPr="00731859" w:rsidRDefault="00E617D8" w:rsidP="00323E2F">
            <w:pPr>
              <w:rPr>
                <w:rFonts w:asciiTheme="minorHAnsi" w:hAnsiTheme="minorHAnsi"/>
                <w:b/>
                <w:strike/>
                <w:sz w:val="20"/>
                <w:vertAlign w:val="superscript"/>
              </w:rPr>
            </w:pPr>
            <w:r w:rsidRPr="00731859">
              <w:rPr>
                <w:rFonts w:asciiTheme="minorHAnsi" w:hAnsiTheme="minorHAnsi"/>
                <w:b/>
                <w:strike/>
                <w:sz w:val="20"/>
              </w:rPr>
              <w:t>Rok 3</w:t>
            </w:r>
            <w:r w:rsidR="00DC6B51" w:rsidRPr="00731859">
              <w:rPr>
                <w:rStyle w:val="Odwoanieprzypisudolnego"/>
                <w:rFonts w:asciiTheme="minorHAnsi" w:hAnsiTheme="minorHAnsi"/>
                <w:b/>
                <w:strike/>
                <w:sz w:val="20"/>
              </w:rPr>
              <w:footnoteReference w:id="7"/>
            </w:r>
            <w:r w:rsidR="00BF7CA7" w:rsidRPr="00731859">
              <w:rPr>
                <w:rFonts w:asciiTheme="minorHAnsi" w:hAnsiTheme="minorHAnsi"/>
                <w:b/>
                <w:strike/>
                <w:sz w:val="20"/>
                <w:vertAlign w:val="superscript"/>
              </w:rPr>
              <w:t>)</w:t>
            </w:r>
          </w:p>
        </w:tc>
      </w:tr>
      <w:tr w:rsidR="00E617D8" w:rsidRPr="00E617D8" w14:paraId="5C05F70B" w14:textId="77777777" w:rsidTr="004F354C">
        <w:tc>
          <w:tcPr>
            <w:tcW w:w="567" w:type="dxa"/>
            <w:shd w:val="clear" w:color="auto" w:fill="DDD9C3" w:themeFill="background2" w:themeFillShade="E6"/>
          </w:tcPr>
          <w:p w14:paraId="2BCA4E9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B36AE56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4BCACFC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3E925B3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FC216DD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709" w:type="dxa"/>
          </w:tcPr>
          <w:p w14:paraId="23F3D382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</w:tr>
      <w:tr w:rsidR="00E617D8" w:rsidRPr="00E617D8" w14:paraId="6B05B5E4" w14:textId="77777777" w:rsidTr="004F354C">
        <w:tc>
          <w:tcPr>
            <w:tcW w:w="567" w:type="dxa"/>
            <w:shd w:val="clear" w:color="auto" w:fill="DDD9C3" w:themeFill="background2" w:themeFillShade="E6"/>
          </w:tcPr>
          <w:p w14:paraId="6BE3528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AE14C8D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0042728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02F519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25A1DCC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709" w:type="dxa"/>
          </w:tcPr>
          <w:p w14:paraId="5635DA54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</w:tr>
      <w:tr w:rsidR="00E617D8" w:rsidRPr="00E617D8" w14:paraId="228C41D3" w14:textId="77777777" w:rsidTr="004F354C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551FEC0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AEC0A7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7F21A70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1181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FA78982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709" w:type="dxa"/>
          </w:tcPr>
          <w:p w14:paraId="19530FA7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</w:tr>
      <w:tr w:rsidR="00E617D8" w:rsidRPr="00E617D8" w14:paraId="64659296" w14:textId="77777777" w:rsidTr="004F354C">
        <w:tc>
          <w:tcPr>
            <w:tcW w:w="567" w:type="dxa"/>
          </w:tcPr>
          <w:p w14:paraId="79C612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3EBD79C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05F47D5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F7A1E9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AF57853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709" w:type="dxa"/>
          </w:tcPr>
          <w:p w14:paraId="1615FBB2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</w:tr>
      <w:tr w:rsidR="00E617D8" w:rsidRPr="00E617D8" w14:paraId="06069DCD" w14:textId="77777777" w:rsidTr="004F354C">
        <w:tc>
          <w:tcPr>
            <w:tcW w:w="4966" w:type="dxa"/>
            <w:gridSpan w:val="2"/>
            <w:shd w:val="clear" w:color="auto" w:fill="DDD9C3" w:themeFill="background2" w:themeFillShade="E6"/>
          </w:tcPr>
          <w:p w14:paraId="27B563C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74C28B1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65F90A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B3C5A35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709" w:type="dxa"/>
          </w:tcPr>
          <w:p w14:paraId="555DAEC5" w14:textId="77777777" w:rsidR="00E617D8" w:rsidRPr="00731859" w:rsidRDefault="00E617D8" w:rsidP="00323E2F">
            <w:pPr>
              <w:rPr>
                <w:rFonts w:asciiTheme="minorHAnsi" w:hAnsiTheme="minorHAnsi"/>
                <w:strike/>
                <w:sz w:val="20"/>
              </w:rPr>
            </w:pPr>
          </w:p>
        </w:tc>
      </w:tr>
      <w:bookmarkEnd w:id="0"/>
    </w:tbl>
    <w:p w14:paraId="46E079F8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CB3F749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227D58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6"/>
      </w:tblGrid>
      <w:tr w:rsidR="00F548C5" w:rsidRPr="00D97AAD" w14:paraId="13712E54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F59EF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6899EBCE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3F830B3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2CCA6F83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F6A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D24BE51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5A61F70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4110E8D3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0C0B806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3C60A20F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235F828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4B7E0726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3CE516DE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</w:t>
      </w: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3BAB293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</w:t>
      </w: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3059631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703B856E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367AB483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1C6BE0A1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1954E90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7F3CE7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2F458C12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1A1B4F48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4BD2E3C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08A38CAA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1FD9B847" w14:textId="13A78DB8" w:rsidR="00BE2E0E" w:rsidRPr="003A2508" w:rsidRDefault="00E24FE3" w:rsidP="004F354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4F354C">
      <w:footerReference w:type="default" r:id="rId9"/>
      <w:endnotePr>
        <w:numFmt w:val="decimal"/>
      </w:endnotePr>
      <w:pgSz w:w="11906" w:h="16838"/>
      <w:pgMar w:top="1077" w:right="1276" w:bottom="125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945F3" w14:textId="77777777" w:rsidR="007A3B4F" w:rsidRDefault="007A3B4F">
      <w:r>
        <w:separator/>
      </w:r>
    </w:p>
  </w:endnote>
  <w:endnote w:type="continuationSeparator" w:id="0">
    <w:p w14:paraId="281D9934" w14:textId="77777777" w:rsidR="007A3B4F" w:rsidRDefault="007A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EndPr/>
    <w:sdtContent>
      <w:p w14:paraId="464F65C6" w14:textId="77777777" w:rsidR="00B32294" w:rsidRDefault="00482BCF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8567C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6F0041B5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E643C" w14:textId="77777777" w:rsidR="007A3B4F" w:rsidRDefault="007A3B4F">
      <w:r>
        <w:separator/>
      </w:r>
    </w:p>
  </w:footnote>
  <w:footnote w:type="continuationSeparator" w:id="0">
    <w:p w14:paraId="3E4C0A52" w14:textId="77777777" w:rsidR="007A3B4F" w:rsidRDefault="007A3B4F">
      <w:r>
        <w:continuationSeparator/>
      </w:r>
    </w:p>
  </w:footnote>
  <w:footnote w:id="1">
    <w:p w14:paraId="2779C07E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proofErr w:type="gramEnd"/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4DA601E" w14:textId="77777777" w:rsidR="006A72CF" w:rsidRPr="003A2508" w:rsidRDefault="006A72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 w:rsidRPr="00FE7076">
        <w:rPr>
          <w:rFonts w:asciiTheme="minorHAnsi" w:hAnsiTheme="minorHAnsi"/>
          <w:sz w:val="18"/>
          <w:szCs w:val="18"/>
        </w:rPr>
        <w:t>2003  r.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o działalności pożytku publicznego i o wolontariacie.</w:t>
      </w:r>
    </w:p>
  </w:footnote>
  <w:footnote w:id="3">
    <w:p w14:paraId="48A6172B" w14:textId="77777777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</w:t>
      </w:r>
      <w:proofErr w:type="gramEnd"/>
      <w:r w:rsidR="00DC6B51">
        <w:rPr>
          <w:rFonts w:asciiTheme="minorHAnsi" w:hAnsiTheme="minorHAnsi"/>
          <w:sz w:val="18"/>
          <w:szCs w:val="18"/>
        </w:rPr>
        <w:t xml:space="preserve">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26D3B646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23045341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77FAA473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6583C6B0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675814">
    <w:abstractNumId w:val="1"/>
  </w:num>
  <w:num w:numId="2" w16cid:durableId="1949196813">
    <w:abstractNumId w:val="2"/>
  </w:num>
  <w:num w:numId="3" w16cid:durableId="170611006">
    <w:abstractNumId w:val="3"/>
  </w:num>
  <w:num w:numId="4" w16cid:durableId="50882579">
    <w:abstractNumId w:val="4"/>
  </w:num>
  <w:num w:numId="5" w16cid:durableId="1550873320">
    <w:abstractNumId w:val="5"/>
  </w:num>
  <w:num w:numId="6" w16cid:durableId="159974508">
    <w:abstractNumId w:val="6"/>
  </w:num>
  <w:num w:numId="7" w16cid:durableId="1024210489">
    <w:abstractNumId w:val="7"/>
  </w:num>
  <w:num w:numId="8" w16cid:durableId="1002242288">
    <w:abstractNumId w:val="8"/>
  </w:num>
  <w:num w:numId="9" w16cid:durableId="314072106">
    <w:abstractNumId w:val="9"/>
  </w:num>
  <w:num w:numId="10" w16cid:durableId="606472969">
    <w:abstractNumId w:val="27"/>
  </w:num>
  <w:num w:numId="11" w16cid:durableId="137235505">
    <w:abstractNumId w:val="32"/>
  </w:num>
  <w:num w:numId="12" w16cid:durableId="1849516117">
    <w:abstractNumId w:val="26"/>
  </w:num>
  <w:num w:numId="13" w16cid:durableId="55318630">
    <w:abstractNumId w:val="30"/>
  </w:num>
  <w:num w:numId="14" w16cid:durableId="1943952135">
    <w:abstractNumId w:val="33"/>
  </w:num>
  <w:num w:numId="15" w16cid:durableId="1075590278">
    <w:abstractNumId w:val="0"/>
  </w:num>
  <w:num w:numId="16" w16cid:durableId="1859926082">
    <w:abstractNumId w:val="19"/>
  </w:num>
  <w:num w:numId="17" w16cid:durableId="1415516345">
    <w:abstractNumId w:val="23"/>
  </w:num>
  <w:num w:numId="18" w16cid:durableId="1954432121">
    <w:abstractNumId w:val="11"/>
  </w:num>
  <w:num w:numId="19" w16cid:durableId="1904750415">
    <w:abstractNumId w:val="28"/>
  </w:num>
  <w:num w:numId="20" w16cid:durableId="1126391960">
    <w:abstractNumId w:val="37"/>
  </w:num>
  <w:num w:numId="21" w16cid:durableId="980378685">
    <w:abstractNumId w:val="35"/>
  </w:num>
  <w:num w:numId="22" w16cid:durableId="768045926">
    <w:abstractNumId w:val="12"/>
  </w:num>
  <w:num w:numId="23" w16cid:durableId="1705522590">
    <w:abstractNumId w:val="15"/>
  </w:num>
  <w:num w:numId="24" w16cid:durableId="12107989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3152095">
    <w:abstractNumId w:val="22"/>
  </w:num>
  <w:num w:numId="26" w16cid:durableId="917178927">
    <w:abstractNumId w:val="13"/>
  </w:num>
  <w:num w:numId="27" w16cid:durableId="1460369820">
    <w:abstractNumId w:val="18"/>
  </w:num>
  <w:num w:numId="28" w16cid:durableId="332798498">
    <w:abstractNumId w:val="14"/>
  </w:num>
  <w:num w:numId="29" w16cid:durableId="1827895978">
    <w:abstractNumId w:val="36"/>
  </w:num>
  <w:num w:numId="30" w16cid:durableId="1591503041">
    <w:abstractNumId w:val="25"/>
  </w:num>
  <w:num w:numId="31" w16cid:durableId="1261988288">
    <w:abstractNumId w:val="17"/>
  </w:num>
  <w:num w:numId="32" w16cid:durableId="165830157">
    <w:abstractNumId w:val="31"/>
  </w:num>
  <w:num w:numId="33" w16cid:durableId="561671775">
    <w:abstractNumId w:val="29"/>
  </w:num>
  <w:num w:numId="34" w16cid:durableId="1980719368">
    <w:abstractNumId w:val="24"/>
  </w:num>
  <w:num w:numId="35" w16cid:durableId="849296435">
    <w:abstractNumId w:val="10"/>
  </w:num>
  <w:num w:numId="36" w16cid:durableId="1463042390">
    <w:abstractNumId w:val="21"/>
  </w:num>
  <w:num w:numId="37" w16cid:durableId="1838377467">
    <w:abstractNumId w:val="16"/>
  </w:num>
  <w:num w:numId="38" w16cid:durableId="1099365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920533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0BADCDD-0DE9-4306-9261-8BDBCEBC360F}"/>
  </w:docVars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474A1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6746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2F60F1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BCF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2B47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B8F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354C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D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567C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00B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2CF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14DE8"/>
    <w:rsid w:val="00720D5F"/>
    <w:rsid w:val="007214D5"/>
    <w:rsid w:val="00725FE2"/>
    <w:rsid w:val="00726801"/>
    <w:rsid w:val="00726E1E"/>
    <w:rsid w:val="0072750F"/>
    <w:rsid w:val="007279A7"/>
    <w:rsid w:val="007300C3"/>
    <w:rsid w:val="00731859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75D33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3B4F"/>
    <w:rsid w:val="007A4052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0679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5223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039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31A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57EB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5C20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4E99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D5315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2C2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3002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24359"/>
  <w15:docId w15:val="{91B02DCA-FBB0-404F-AE12-A12569F6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B255B4D-E413-4D59-88E1-2FAB667A70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BADCDD-0DE9-4306-9261-8BDBCEBC360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950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ogłoszenia o konkursie - druk oferty</dc:title>
  <dc:creator/>
  <cp:lastModifiedBy>Szymon Siarkowski</cp:lastModifiedBy>
  <cp:revision>9</cp:revision>
  <cp:lastPrinted>2026-01-20T09:42:00Z</cp:lastPrinted>
  <dcterms:created xsi:type="dcterms:W3CDTF">2026-01-13T12:40:00Z</dcterms:created>
  <dcterms:modified xsi:type="dcterms:W3CDTF">2026-01-23T11:21:00Z</dcterms:modified>
</cp:coreProperties>
</file>