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FA68A" w14:textId="77777777" w:rsidR="00C6552A" w:rsidRPr="00974BA1" w:rsidRDefault="00C6552A" w:rsidP="00C6552A">
      <w:pPr>
        <w:spacing w:line="276" w:lineRule="auto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0054BD2D" w14:textId="77777777" w:rsidR="00332B73" w:rsidRDefault="00332B73" w:rsidP="00332B73">
      <w:pPr>
        <w:pStyle w:val="paragraph"/>
        <w:spacing w:before="0" w:beforeAutospacing="0" w:after="0" w:afterAutospacing="0"/>
        <w:ind w:left="4950"/>
        <w:jc w:val="right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/>
          <w:color w:val="000000"/>
          <w:sz w:val="22"/>
          <w:szCs w:val="22"/>
        </w:rPr>
        <w:t>Warszawa, dnia …..-……-……………</w:t>
      </w:r>
      <w:r>
        <w:rPr>
          <w:rStyle w:val="eop"/>
          <w:rFonts w:ascii="Calibri" w:hAnsi="Calibri" w:cs="Calibri"/>
          <w:color w:val="000000"/>
          <w:sz w:val="22"/>
          <w:szCs w:val="22"/>
        </w:rPr>
        <w:t> </w:t>
      </w:r>
    </w:p>
    <w:p w14:paraId="4DEA0DEF" w14:textId="77777777" w:rsidR="00332B73" w:rsidRDefault="00332B73" w:rsidP="00332B73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/>
          <w:b/>
          <w:bCs/>
          <w:color w:val="000000"/>
          <w:sz w:val="22"/>
          <w:szCs w:val="22"/>
        </w:rPr>
        <w:t>…………………………………..</w:t>
      </w:r>
      <w:r>
        <w:rPr>
          <w:rStyle w:val="eop"/>
          <w:rFonts w:ascii="Calibri" w:hAnsi="Calibri" w:cs="Calibri"/>
          <w:color w:val="000000"/>
          <w:sz w:val="22"/>
          <w:szCs w:val="22"/>
        </w:rPr>
        <w:t> </w:t>
      </w:r>
    </w:p>
    <w:p w14:paraId="27257892" w14:textId="77777777" w:rsidR="00332B73" w:rsidRDefault="00332B73" w:rsidP="00332B73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/>
          <w:color w:val="000000"/>
          <w:sz w:val="22"/>
          <w:szCs w:val="22"/>
        </w:rPr>
        <w:t>(Wykonawca, siedziba, tel., adres e-mail)</w:t>
      </w:r>
      <w:r>
        <w:rPr>
          <w:rStyle w:val="eop"/>
          <w:rFonts w:ascii="Calibri" w:hAnsi="Calibri" w:cs="Calibri"/>
          <w:color w:val="000000"/>
          <w:sz w:val="22"/>
          <w:szCs w:val="22"/>
        </w:rPr>
        <w:t> </w:t>
      </w:r>
    </w:p>
    <w:p w14:paraId="638F4CBB" w14:textId="77777777" w:rsidR="00332B73" w:rsidRDefault="00332B73" w:rsidP="00332B73">
      <w:pPr>
        <w:pStyle w:val="paragraph"/>
        <w:spacing w:before="0" w:beforeAutospacing="0" w:after="0" w:afterAutospacing="0"/>
        <w:ind w:left="2835" w:firstLine="705"/>
        <w:jc w:val="center"/>
        <w:textAlignment w:val="baseline"/>
        <w:rPr>
          <w:rFonts w:ascii="Calibri" w:hAnsi="Calibri" w:cs="Calibri"/>
        </w:rPr>
      </w:pPr>
      <w:r>
        <w:rPr>
          <w:rStyle w:val="eop"/>
          <w:rFonts w:ascii="Calibri" w:hAnsi="Calibri" w:cs="Calibri"/>
          <w:color w:val="000000"/>
          <w:sz w:val="22"/>
          <w:szCs w:val="22"/>
        </w:rPr>
        <w:t> </w:t>
      </w:r>
    </w:p>
    <w:p w14:paraId="0B7F9E05" w14:textId="77777777" w:rsidR="00332B73" w:rsidRDefault="00332B73" w:rsidP="00BC2762">
      <w:pPr>
        <w:pStyle w:val="paragraph"/>
        <w:spacing w:before="0" w:beforeAutospacing="0" w:after="0" w:afterAutospacing="0" w:line="360" w:lineRule="auto"/>
        <w:ind w:left="2835" w:firstLine="705"/>
        <w:jc w:val="center"/>
        <w:textAlignment w:val="baseline"/>
        <w:rPr>
          <w:rStyle w:val="normaltextrun"/>
          <w:b/>
          <w:bCs/>
          <w:color w:val="000000"/>
          <w:sz w:val="22"/>
          <w:szCs w:val="22"/>
        </w:rPr>
      </w:pPr>
      <w:r>
        <w:rPr>
          <w:rStyle w:val="normaltextrun"/>
          <w:rFonts w:ascii="Calibri" w:hAnsi="Calibri" w:cs="Calibri"/>
          <w:b/>
          <w:bCs/>
          <w:color w:val="000000"/>
          <w:sz w:val="22"/>
          <w:szCs w:val="22"/>
        </w:rPr>
        <w:t>Akademia Pożarnicza</w:t>
      </w:r>
    </w:p>
    <w:p w14:paraId="39DDD180" w14:textId="77777777" w:rsidR="00332B73" w:rsidRDefault="00332B73" w:rsidP="00BC2762">
      <w:pPr>
        <w:pStyle w:val="paragraph"/>
        <w:spacing w:before="0" w:beforeAutospacing="0" w:after="0" w:afterAutospacing="0" w:line="360" w:lineRule="auto"/>
        <w:ind w:left="2835" w:firstLine="705"/>
        <w:jc w:val="center"/>
        <w:textAlignment w:val="baseline"/>
      </w:pPr>
      <w:r>
        <w:rPr>
          <w:rFonts w:ascii="Calibri" w:hAnsi="Calibri" w:cs="Calibri"/>
          <w:sz w:val="22"/>
          <w:szCs w:val="22"/>
        </w:rPr>
        <w:t>ul. Słowackiego 52/54</w:t>
      </w:r>
    </w:p>
    <w:p w14:paraId="0DBAF15F" w14:textId="77777777" w:rsidR="00332B73" w:rsidRDefault="00332B73" w:rsidP="00BC2762">
      <w:pPr>
        <w:pStyle w:val="paragraph"/>
        <w:spacing w:before="0" w:beforeAutospacing="0" w:after="0" w:afterAutospacing="0" w:line="360" w:lineRule="auto"/>
        <w:ind w:left="4956"/>
        <w:textAlignment w:val="baseline"/>
        <w:rPr>
          <w:rFonts w:ascii="Calibri" w:hAnsi="Calibri" w:cs="Calibri"/>
        </w:rPr>
      </w:pPr>
      <w:r>
        <w:rPr>
          <w:rFonts w:ascii="Calibri" w:hAnsi="Calibri" w:cs="Calibri"/>
          <w:sz w:val="22"/>
          <w:szCs w:val="22"/>
        </w:rPr>
        <w:t xml:space="preserve">       </w:t>
      </w:r>
      <w:r w:rsidR="00BC2762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01-629 Warszawa</w:t>
      </w:r>
      <w:r>
        <w:rPr>
          <w:rFonts w:ascii="Calibri" w:hAnsi="Calibri" w:cs="Calibri"/>
        </w:rPr>
        <w:t xml:space="preserve"> </w:t>
      </w:r>
    </w:p>
    <w:p w14:paraId="57CA8321" w14:textId="77777777" w:rsidR="00332B73" w:rsidRDefault="00332B73" w:rsidP="00332B73">
      <w:pPr>
        <w:pStyle w:val="paragraph"/>
        <w:spacing w:before="0" w:beforeAutospacing="0" w:after="0" w:afterAutospacing="0"/>
        <w:jc w:val="center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/>
          <w:b/>
          <w:bCs/>
          <w:color w:val="000000"/>
          <w:sz w:val="22"/>
          <w:szCs w:val="22"/>
        </w:rPr>
        <w:t>      </w:t>
      </w:r>
      <w:r>
        <w:rPr>
          <w:rStyle w:val="eop"/>
          <w:rFonts w:ascii="Calibri" w:hAnsi="Calibri" w:cs="Calibri"/>
          <w:color w:val="000000"/>
          <w:sz w:val="22"/>
          <w:szCs w:val="22"/>
        </w:rPr>
        <w:t>  </w:t>
      </w:r>
    </w:p>
    <w:p w14:paraId="0F157CFB" w14:textId="77777777" w:rsidR="00332B73" w:rsidRPr="00BC2762" w:rsidRDefault="00332B73" w:rsidP="00332B73">
      <w:pPr>
        <w:shd w:val="clear" w:color="auto" w:fill="CCCCCC"/>
        <w:spacing w:line="276" w:lineRule="auto"/>
        <w:jc w:val="center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BC2762">
        <w:rPr>
          <w:rFonts w:ascii="Calibri" w:hAnsi="Calibri" w:cs="Calibri"/>
          <w:b/>
          <w:bCs/>
          <w:color w:val="000000" w:themeColor="text1"/>
          <w:sz w:val="22"/>
          <w:szCs w:val="22"/>
        </w:rPr>
        <w:t>FORMULARZ OFERTOWY</w:t>
      </w:r>
    </w:p>
    <w:p w14:paraId="4668638D" w14:textId="77777777" w:rsidR="00332B73" w:rsidRPr="00BC2762" w:rsidRDefault="00332B73" w:rsidP="00332B73">
      <w:pPr>
        <w:shd w:val="clear" w:color="auto" w:fill="CCCCCC"/>
        <w:spacing w:line="276" w:lineRule="auto"/>
        <w:jc w:val="center"/>
        <w:rPr>
          <w:rFonts w:ascii="Calibri" w:hAnsi="Calibri" w:cs="Calibri"/>
          <w:sz w:val="22"/>
          <w:szCs w:val="22"/>
        </w:rPr>
      </w:pPr>
      <w:r w:rsidRPr="00BC2762">
        <w:rPr>
          <w:rFonts w:ascii="Calibri" w:hAnsi="Calibri" w:cs="Calibri"/>
          <w:b/>
          <w:bCs/>
          <w:color w:val="000000" w:themeColor="text1"/>
          <w:sz w:val="22"/>
          <w:szCs w:val="22"/>
        </w:rPr>
        <w:t>NA POTRZEBY OSZACOWANIA WARTOŚCI ZAMÓWIENIA</w:t>
      </w:r>
      <w:r w:rsidRPr="00BC2762">
        <w:rPr>
          <w:rStyle w:val="eop"/>
          <w:rFonts w:ascii="Calibri" w:hAnsi="Calibri" w:cs="Calibri"/>
          <w:color w:val="000000"/>
          <w:sz w:val="22"/>
          <w:szCs w:val="22"/>
        </w:rPr>
        <w:t> </w:t>
      </w:r>
    </w:p>
    <w:p w14:paraId="3A932082" w14:textId="73C6DA13" w:rsidR="00C6552A" w:rsidRPr="005420C0" w:rsidRDefault="00C6552A" w:rsidP="005420C0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</w:rPr>
      </w:pPr>
    </w:p>
    <w:p w14:paraId="3952E58E" w14:textId="06D95369" w:rsidR="007D6D6E" w:rsidRDefault="007D6D6E" w:rsidP="008A0600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ascii="Calibri" w:hAnsi="Calibri" w:cs="Calibri"/>
          <w:color w:val="000000"/>
          <w:sz w:val="22"/>
          <w:szCs w:val="22"/>
        </w:rPr>
      </w:pPr>
      <w:r>
        <w:rPr>
          <w:rStyle w:val="normaltextrun"/>
          <w:rFonts w:ascii="Calibri" w:hAnsi="Calibri" w:cs="Calibri"/>
          <w:color w:val="000000"/>
          <w:sz w:val="22"/>
          <w:szCs w:val="22"/>
        </w:rPr>
        <w:t xml:space="preserve">W odpowiedzi na zapytanie ofertowe w ramach rozeznania rynku, dotyczące dostawy </w:t>
      </w:r>
      <w:r>
        <w:rPr>
          <w:rStyle w:val="normaltextrun"/>
          <w:rFonts w:ascii="Calibri" w:hAnsi="Calibri" w:cs="Calibri"/>
          <w:b/>
          <w:color w:val="000000"/>
          <w:sz w:val="22"/>
          <w:szCs w:val="22"/>
        </w:rPr>
        <w:t>p</w:t>
      </w:r>
      <w:r w:rsidRPr="000C4D67">
        <w:rPr>
          <w:rStyle w:val="normaltextrun"/>
          <w:rFonts w:ascii="Calibri" w:hAnsi="Calibri" w:cs="Calibri"/>
          <w:b/>
          <w:color w:val="000000"/>
          <w:sz w:val="22"/>
          <w:szCs w:val="22"/>
        </w:rPr>
        <w:t>rzedmiot</w:t>
      </w:r>
      <w:r>
        <w:rPr>
          <w:rStyle w:val="normaltextrun"/>
          <w:rFonts w:ascii="Calibri" w:hAnsi="Calibri" w:cs="Calibri"/>
          <w:b/>
          <w:color w:val="000000"/>
          <w:sz w:val="22"/>
          <w:szCs w:val="22"/>
        </w:rPr>
        <w:t>ów</w:t>
      </w:r>
      <w:r w:rsidRPr="000C4D67">
        <w:rPr>
          <w:rStyle w:val="normaltextrun"/>
          <w:rFonts w:ascii="Calibri" w:hAnsi="Calibri" w:cs="Calibri"/>
          <w:b/>
          <w:color w:val="000000"/>
          <w:sz w:val="22"/>
          <w:szCs w:val="22"/>
        </w:rPr>
        <w:t xml:space="preserve"> umundurowania</w:t>
      </w:r>
      <w:r>
        <w:rPr>
          <w:rStyle w:val="normaltextrun"/>
          <w:rFonts w:ascii="Calibri" w:hAnsi="Calibri" w:cs="Calibri"/>
          <w:b/>
          <w:color w:val="000000"/>
          <w:sz w:val="22"/>
          <w:szCs w:val="22"/>
        </w:rPr>
        <w:t xml:space="preserve"> służbowego strażaków Państwowej Straży Pożarnej</w:t>
      </w:r>
      <w:r>
        <w:rPr>
          <w:rStyle w:val="normaltextrun"/>
          <w:rFonts w:ascii="Calibri" w:hAnsi="Calibri" w:cs="Calibri"/>
          <w:color w:val="000000"/>
          <w:sz w:val="22"/>
          <w:szCs w:val="22"/>
        </w:rPr>
        <w:t>, informuję, że przedmiot zamówienia publicznego  na warunkach określonych w zaproszeniu do złożenia oferty cenowej</w:t>
      </w:r>
      <w:r w:rsidR="004A5600">
        <w:rPr>
          <w:rStyle w:val="normaltextrun"/>
          <w:rFonts w:ascii="Calibri" w:hAnsi="Calibri" w:cs="Calibri"/>
          <w:color w:val="000000"/>
          <w:sz w:val="22"/>
          <w:szCs w:val="22"/>
        </w:rPr>
        <w:t xml:space="preserve"> wykonany za cenę: </w:t>
      </w:r>
      <w:r>
        <w:rPr>
          <w:rStyle w:val="normaltextrun"/>
          <w:rFonts w:ascii="Calibri" w:hAnsi="Calibri" w:cs="Calibri"/>
          <w:color w:val="000000"/>
          <w:sz w:val="22"/>
          <w:szCs w:val="22"/>
        </w:rPr>
        <w:t xml:space="preserve"> </w:t>
      </w:r>
    </w:p>
    <w:p w14:paraId="2D3CB254" w14:textId="77777777" w:rsidR="00793EAD" w:rsidRDefault="00793EAD" w:rsidP="00C6552A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0C920BAC" w14:textId="4F82FFD1" w:rsidR="00BC2762" w:rsidRPr="008A0600" w:rsidRDefault="004A5600" w:rsidP="008A0600">
      <w:pPr>
        <w:autoSpaceDE w:val="0"/>
        <w:jc w:val="center"/>
        <w:rPr>
          <w:rFonts w:ascii="Calibri" w:hAnsi="Calibri" w:cs="Calibri"/>
        </w:rPr>
      </w:pPr>
      <w:r w:rsidRPr="00DA7805">
        <w:rPr>
          <w:rFonts w:ascii="Calibri" w:hAnsi="Calibri" w:cs="Calibri"/>
          <w:b/>
          <w:color w:val="FF0000"/>
        </w:rPr>
        <w:t>/</w:t>
      </w:r>
      <w:r w:rsidRPr="00DA7805">
        <w:rPr>
          <w:rFonts w:ascii="Calibri" w:hAnsi="Calibri" w:cs="Calibri"/>
          <w:b/>
          <w:i/>
          <w:color w:val="FF0000"/>
        </w:rPr>
        <w:t>podać wyłącznie części, których oferta dotyczy – pozostałe usunąć np. wykasować lub wykreślić/</w:t>
      </w:r>
    </w:p>
    <w:p w14:paraId="3E58D638" w14:textId="77777777" w:rsidR="004A5600" w:rsidRDefault="004A5600" w:rsidP="00C6552A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D359DD9" w14:textId="242DBBA5" w:rsidR="00BA0B6A" w:rsidRDefault="004A5600" w:rsidP="00B65B70">
      <w:pPr>
        <w:spacing w:line="276" w:lineRule="auto"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</w:pPr>
      <w:r w:rsidRPr="004A5600"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  <w:t xml:space="preserve">CZĘŚĆ A: </w:t>
      </w:r>
      <w:r w:rsidRPr="004A5600">
        <w:rPr>
          <w:rFonts w:ascii="Calibri" w:hAnsi="Calibri" w:cs="Calibri"/>
          <w:b/>
          <w:color w:val="000000" w:themeColor="text1"/>
          <w:sz w:val="22"/>
          <w:szCs w:val="22"/>
          <w:u w:val="single"/>
        </w:rPr>
        <w:t>BLUZA SŁUŻBOWA, SPODNIE SŁUŻBOWE</w:t>
      </w:r>
      <w:r w:rsidR="00DF3F04">
        <w:rPr>
          <w:rFonts w:ascii="Calibri" w:hAnsi="Calibri" w:cs="Calibri"/>
          <w:b/>
          <w:color w:val="000000" w:themeColor="text1"/>
          <w:sz w:val="22"/>
          <w:szCs w:val="22"/>
          <w:u w:val="single"/>
        </w:rPr>
        <w:t xml:space="preserve"> I</w:t>
      </w:r>
      <w:r w:rsidRPr="004A5600">
        <w:rPr>
          <w:rFonts w:ascii="Calibri" w:hAnsi="Calibri" w:cs="Calibri"/>
          <w:b/>
          <w:color w:val="000000" w:themeColor="text1"/>
          <w:sz w:val="22"/>
          <w:szCs w:val="22"/>
          <w:u w:val="single"/>
        </w:rPr>
        <w:t xml:space="preserve"> CZAPKA SŁUŻBOWA LETNIA</w:t>
      </w:r>
    </w:p>
    <w:p w14:paraId="380F65C6" w14:textId="254C0E5D" w:rsidR="004A5600" w:rsidRPr="005420C0" w:rsidRDefault="00BA0B6A" w:rsidP="008A0600">
      <w:pPr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  <w:t>Zamówienie podstawowe</w:t>
      </w:r>
    </w:p>
    <w:tbl>
      <w:tblPr>
        <w:tblW w:w="94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"/>
        <w:gridCol w:w="1285"/>
        <w:gridCol w:w="851"/>
        <w:gridCol w:w="1559"/>
        <w:gridCol w:w="1134"/>
        <w:gridCol w:w="992"/>
        <w:gridCol w:w="1029"/>
        <w:gridCol w:w="1098"/>
        <w:gridCol w:w="1134"/>
      </w:tblGrid>
      <w:tr w:rsidR="004A5600" w:rsidRPr="00041FDC" w14:paraId="642257B4" w14:textId="77777777" w:rsidTr="008A0600">
        <w:trPr>
          <w:trHeight w:val="90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024A3" w14:textId="77777777" w:rsidR="004A5600" w:rsidRPr="00041FDC" w:rsidRDefault="004A5600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A548A" w14:textId="77777777" w:rsidR="004A5600" w:rsidRPr="00041FDC" w:rsidRDefault="004A5600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Asortyment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9E502" w14:textId="77777777" w:rsidR="004A5600" w:rsidRPr="00041FDC" w:rsidRDefault="004A5600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Jedn. Miary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36462" w14:textId="77777777" w:rsidR="004A5600" w:rsidRPr="00041FDC" w:rsidRDefault="004A5600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Przewidywana ilość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EC83D" w14:textId="77777777" w:rsidR="004A5600" w:rsidRPr="00041FDC" w:rsidRDefault="004A5600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Cena jednostkowa netto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348E53" w14:textId="77777777" w:rsidR="004A5600" w:rsidRDefault="004A5600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Wartość netto </w:t>
            </w:r>
          </w:p>
          <w:p w14:paraId="1944C88B" w14:textId="77777777" w:rsidR="004A5600" w:rsidRPr="00041FDC" w:rsidRDefault="004A5600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kol. 4 * 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2D6C" w14:textId="77777777" w:rsidR="004A5600" w:rsidRPr="00041FDC" w:rsidRDefault="004A5600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Stawka podatku w %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7987" w14:textId="77777777" w:rsidR="004A5600" w:rsidRDefault="004A5600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Kwota podatku</w:t>
            </w:r>
          </w:p>
          <w:p w14:paraId="218FFC19" w14:textId="77777777" w:rsidR="004A5600" w:rsidRDefault="004A5600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kol. 6 * 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0C92" w14:textId="77777777" w:rsidR="004A5600" w:rsidRDefault="004A5600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Wartość</w:t>
            </w: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brutto</w:t>
            </w:r>
          </w:p>
          <w:p w14:paraId="0E3A0D71" w14:textId="77777777" w:rsidR="004A5600" w:rsidRPr="00041FDC" w:rsidRDefault="004A5600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kol. 6 + 8</w:t>
            </w:r>
          </w:p>
        </w:tc>
      </w:tr>
      <w:tr w:rsidR="004A5600" w:rsidRPr="00340680" w14:paraId="03CFA8CA" w14:textId="77777777" w:rsidTr="008A0600">
        <w:trPr>
          <w:trHeight w:val="212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B8250" w14:textId="77777777" w:rsidR="004A5600" w:rsidRPr="00340680" w:rsidRDefault="004A5600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2FC72" w14:textId="77777777" w:rsidR="004A5600" w:rsidRPr="00340680" w:rsidRDefault="004A5600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B82E5" w14:textId="77777777" w:rsidR="004A5600" w:rsidRPr="00340680" w:rsidRDefault="004A5600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97118" w14:textId="77777777" w:rsidR="004A5600" w:rsidRPr="00340680" w:rsidRDefault="004A5600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480C1" w14:textId="77777777" w:rsidR="004A5600" w:rsidRPr="00340680" w:rsidRDefault="004A5600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8C608C" w14:textId="77777777" w:rsidR="004A5600" w:rsidRPr="00340680" w:rsidRDefault="004A5600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E568" w14:textId="77777777" w:rsidR="004A5600" w:rsidRPr="00340680" w:rsidRDefault="004A5600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74B7" w14:textId="77777777" w:rsidR="004A5600" w:rsidRPr="00340680" w:rsidRDefault="004A5600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5137" w14:textId="77777777" w:rsidR="004A5600" w:rsidRPr="00340680" w:rsidRDefault="004A5600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</w:tr>
      <w:tr w:rsidR="007A0A8F" w:rsidRPr="00041FDC" w14:paraId="38683758" w14:textId="77777777" w:rsidTr="007A0A8F">
        <w:trPr>
          <w:trHeight w:val="30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AFFF5" w14:textId="77777777" w:rsidR="004A5600" w:rsidRPr="008A0600" w:rsidRDefault="004A5600" w:rsidP="004A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A0600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A4B24" w14:textId="4A0D3E9E" w:rsidR="004A5600" w:rsidRPr="008A0600" w:rsidRDefault="004A5600" w:rsidP="004A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560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bluza służbowa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1AEEB" w14:textId="460C5EFA" w:rsidR="004A5600" w:rsidRPr="004A5600" w:rsidRDefault="004A5600" w:rsidP="004A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5600">
              <w:rPr>
                <w:rFonts w:ascii="Calibri" w:hAnsi="Calibri" w:cs="Calibri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05D8A" w14:textId="4DE599D3" w:rsidR="004A5600" w:rsidRPr="00041FDC" w:rsidRDefault="004A5600" w:rsidP="004A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14DD4" w14:textId="77777777" w:rsidR="004A5600" w:rsidRPr="00041FDC" w:rsidRDefault="004A5600" w:rsidP="004A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B3778F" w14:textId="77777777" w:rsidR="004A5600" w:rsidRPr="00041FDC" w:rsidRDefault="004A5600" w:rsidP="004A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95F8" w14:textId="77777777" w:rsidR="004A5600" w:rsidRPr="00041FDC" w:rsidRDefault="004A5600" w:rsidP="004A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3007" w14:textId="77777777" w:rsidR="004A5600" w:rsidRPr="00041FDC" w:rsidRDefault="004A5600" w:rsidP="004A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235A" w14:textId="77777777" w:rsidR="004A5600" w:rsidRPr="00041FDC" w:rsidRDefault="004A5600" w:rsidP="004A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A0A8F" w:rsidRPr="00041FDC" w14:paraId="515CA0A2" w14:textId="77777777" w:rsidTr="007A0A8F">
        <w:trPr>
          <w:trHeight w:val="30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00A5B" w14:textId="77777777" w:rsidR="004A5600" w:rsidRPr="008A0600" w:rsidRDefault="004A5600" w:rsidP="004A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A0600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3A014E" w14:textId="007FE8F6" w:rsidR="004A5600" w:rsidRPr="008A0600" w:rsidRDefault="004A5600" w:rsidP="004A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560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spodnie służbowe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0C24F" w14:textId="77777777" w:rsidR="004A5600" w:rsidRPr="004A5600" w:rsidRDefault="004A5600" w:rsidP="004A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5600">
              <w:rPr>
                <w:rFonts w:ascii="Calibri" w:hAnsi="Calibri" w:cs="Calibri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B3AA6" w14:textId="7BD5A0FC" w:rsidR="004A5600" w:rsidRPr="00041FDC" w:rsidRDefault="004A5600" w:rsidP="004A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5C626" w14:textId="77777777" w:rsidR="004A5600" w:rsidRPr="00041FDC" w:rsidRDefault="004A5600" w:rsidP="004A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CF8375" w14:textId="77777777" w:rsidR="004A5600" w:rsidRPr="00041FDC" w:rsidRDefault="004A5600" w:rsidP="004A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0FAC" w14:textId="77777777" w:rsidR="004A5600" w:rsidRPr="00041FDC" w:rsidRDefault="004A5600" w:rsidP="004A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102D" w14:textId="77777777" w:rsidR="004A5600" w:rsidRPr="00041FDC" w:rsidRDefault="004A5600" w:rsidP="004A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6E42" w14:textId="77777777" w:rsidR="004A5600" w:rsidRPr="00041FDC" w:rsidRDefault="004A5600" w:rsidP="004A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A0A8F" w:rsidRPr="00041FDC" w14:paraId="6BE7B4F0" w14:textId="77777777" w:rsidTr="007A0A8F">
        <w:trPr>
          <w:trHeight w:val="30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D41CE" w14:textId="407E05DC" w:rsidR="004A5600" w:rsidRPr="008A0600" w:rsidRDefault="004A5600" w:rsidP="004A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A0600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261F7" w14:textId="35A80C5D" w:rsidR="004A5600" w:rsidRPr="008A0600" w:rsidRDefault="004A5600" w:rsidP="004A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560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czapka służbowa letnia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50A50" w14:textId="7638864C" w:rsidR="004A5600" w:rsidRPr="004A5600" w:rsidRDefault="004A5600" w:rsidP="004A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  <w:r w:rsidRPr="004A5600">
              <w:rPr>
                <w:rFonts w:ascii="Calibri" w:hAnsi="Calibri" w:cs="Calibri"/>
                <w:color w:val="000000"/>
                <w:sz w:val="22"/>
                <w:szCs w:val="22"/>
              </w:rPr>
              <w:t>zt.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960C6" w14:textId="298C3BA3" w:rsidR="004A5600" w:rsidRDefault="004A5600" w:rsidP="004A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D2713C" w14:textId="77777777" w:rsidR="004A5600" w:rsidRPr="00041FDC" w:rsidRDefault="004A5600" w:rsidP="004A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ED475" w14:textId="77777777" w:rsidR="004A5600" w:rsidRPr="00041FDC" w:rsidRDefault="004A5600" w:rsidP="004A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92ED1" w14:textId="77777777" w:rsidR="004A5600" w:rsidRPr="00041FDC" w:rsidRDefault="004A5600" w:rsidP="004A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60F7A" w14:textId="77777777" w:rsidR="004A5600" w:rsidRPr="00041FDC" w:rsidRDefault="004A5600" w:rsidP="004A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C5F0F" w14:textId="77777777" w:rsidR="004A5600" w:rsidRPr="00041FDC" w:rsidRDefault="004A5600" w:rsidP="004A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A5600" w:rsidRPr="00041FDC" w14:paraId="52CF401D" w14:textId="77777777" w:rsidTr="008A0600">
        <w:trPr>
          <w:trHeight w:val="300"/>
        </w:trPr>
        <w:tc>
          <w:tcPr>
            <w:tcW w:w="5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B4BB4" w14:textId="77777777" w:rsidR="004A5600" w:rsidRPr="00041FDC" w:rsidRDefault="004A5600" w:rsidP="004A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424F7" w14:textId="77777777" w:rsidR="004A5600" w:rsidRPr="00041FDC" w:rsidRDefault="004A5600" w:rsidP="004A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AD2C7" w14:textId="77777777" w:rsidR="004A5600" w:rsidRPr="00041FDC" w:rsidRDefault="004A5600" w:rsidP="004A56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4D4DD" w14:textId="77777777" w:rsidR="004A5600" w:rsidRPr="00041FDC" w:rsidRDefault="004A5600" w:rsidP="004A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70172" w14:textId="77777777" w:rsidR="004A5600" w:rsidRPr="00041FDC" w:rsidRDefault="004A5600" w:rsidP="004A560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4A8CE1F7" w14:textId="77777777" w:rsidR="004A5600" w:rsidRDefault="004A5600" w:rsidP="00C6552A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41FEF303" w14:textId="71CFCAB7" w:rsidR="00BA0B6A" w:rsidRPr="005420C0" w:rsidRDefault="00BA0B6A" w:rsidP="00C6552A">
      <w:pPr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</w:pPr>
      <w:r w:rsidRPr="008A0600"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  <w:t>Zamówienie w ramach prawa opcji</w:t>
      </w:r>
    </w:p>
    <w:tbl>
      <w:tblPr>
        <w:tblW w:w="94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"/>
        <w:gridCol w:w="1285"/>
        <w:gridCol w:w="851"/>
        <w:gridCol w:w="1559"/>
        <w:gridCol w:w="1134"/>
        <w:gridCol w:w="992"/>
        <w:gridCol w:w="1029"/>
        <w:gridCol w:w="1098"/>
        <w:gridCol w:w="1134"/>
      </w:tblGrid>
      <w:tr w:rsidR="00BA0B6A" w:rsidRPr="00041FDC" w14:paraId="2D635EB9" w14:textId="77777777" w:rsidTr="00BA0B6A">
        <w:trPr>
          <w:trHeight w:val="90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38710" w14:textId="77777777" w:rsidR="00BA0B6A" w:rsidRPr="00041FDC" w:rsidRDefault="00BA0B6A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14410" w14:textId="77777777" w:rsidR="00BA0B6A" w:rsidRPr="00041FDC" w:rsidRDefault="00BA0B6A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Asortyment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CC5B9" w14:textId="77777777" w:rsidR="00BA0B6A" w:rsidRPr="00041FDC" w:rsidRDefault="00BA0B6A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Jedn. Miary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A0E9E" w14:textId="77777777" w:rsidR="00BA0B6A" w:rsidRPr="00041FDC" w:rsidRDefault="00BA0B6A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Przewidywana ilość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F9704" w14:textId="77777777" w:rsidR="00BA0B6A" w:rsidRPr="00041FDC" w:rsidRDefault="00BA0B6A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Cena jednostkowa netto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116990" w14:textId="77777777" w:rsidR="00BA0B6A" w:rsidRDefault="00BA0B6A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Wartość netto </w:t>
            </w:r>
          </w:p>
          <w:p w14:paraId="5C0BB5EB" w14:textId="77777777" w:rsidR="00BA0B6A" w:rsidRPr="00041FDC" w:rsidRDefault="00BA0B6A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kol. 4 * 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D4D5" w14:textId="77777777" w:rsidR="00BA0B6A" w:rsidRPr="00041FDC" w:rsidRDefault="00BA0B6A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Stawka podatku w %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CEC4" w14:textId="77777777" w:rsidR="00BA0B6A" w:rsidRDefault="00BA0B6A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Kwota podatku</w:t>
            </w:r>
          </w:p>
          <w:p w14:paraId="44D3F172" w14:textId="77777777" w:rsidR="00BA0B6A" w:rsidRDefault="00BA0B6A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kol. 6 * 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7DC1" w14:textId="77777777" w:rsidR="00BA0B6A" w:rsidRDefault="00BA0B6A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Wartość</w:t>
            </w: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brutto</w:t>
            </w:r>
          </w:p>
          <w:p w14:paraId="38FF18B3" w14:textId="77777777" w:rsidR="00BA0B6A" w:rsidRPr="00041FDC" w:rsidRDefault="00BA0B6A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kol. 6 + 8</w:t>
            </w:r>
          </w:p>
        </w:tc>
      </w:tr>
      <w:tr w:rsidR="00BA0B6A" w:rsidRPr="00340680" w14:paraId="5A83E163" w14:textId="77777777" w:rsidTr="00BA0B6A">
        <w:trPr>
          <w:trHeight w:val="212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5B4ED" w14:textId="77777777" w:rsidR="00BA0B6A" w:rsidRPr="00340680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ABA25" w14:textId="77777777" w:rsidR="00BA0B6A" w:rsidRPr="00340680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3F34F" w14:textId="77777777" w:rsidR="00BA0B6A" w:rsidRPr="00340680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9FDAE" w14:textId="77777777" w:rsidR="00BA0B6A" w:rsidRPr="00340680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5F034" w14:textId="77777777" w:rsidR="00BA0B6A" w:rsidRPr="00340680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2CB543" w14:textId="77777777" w:rsidR="00BA0B6A" w:rsidRPr="00340680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91EC" w14:textId="77777777" w:rsidR="00BA0B6A" w:rsidRPr="00340680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E89E" w14:textId="77777777" w:rsidR="00BA0B6A" w:rsidRPr="00340680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E617" w14:textId="77777777" w:rsidR="00BA0B6A" w:rsidRPr="00340680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</w:tr>
      <w:tr w:rsidR="00BA0B6A" w:rsidRPr="00041FDC" w14:paraId="23C69FF0" w14:textId="77777777" w:rsidTr="00BA0B6A">
        <w:trPr>
          <w:trHeight w:val="30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A756D" w14:textId="77777777" w:rsidR="00BA0B6A" w:rsidRPr="005660B8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60B8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77DA2" w14:textId="77777777" w:rsidR="00BA0B6A" w:rsidRPr="005660B8" w:rsidRDefault="00BA0B6A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560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bluza służbowa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BA20C" w14:textId="77777777" w:rsidR="00BA0B6A" w:rsidRPr="004A5600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5600">
              <w:rPr>
                <w:rFonts w:ascii="Calibri" w:hAnsi="Calibri" w:cs="Calibri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452F2" w14:textId="7EEED751" w:rsidR="00BA0B6A" w:rsidRPr="00041FDC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EC450" w14:textId="77777777" w:rsidR="00BA0B6A" w:rsidRPr="00041FDC" w:rsidRDefault="00BA0B6A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BE05F4" w14:textId="77777777" w:rsidR="00BA0B6A" w:rsidRPr="00041FDC" w:rsidRDefault="00BA0B6A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5A20" w14:textId="77777777" w:rsidR="00BA0B6A" w:rsidRPr="00041FDC" w:rsidRDefault="00BA0B6A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5A77" w14:textId="77777777" w:rsidR="00BA0B6A" w:rsidRPr="00041FDC" w:rsidRDefault="00BA0B6A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3CBB" w14:textId="77777777" w:rsidR="00BA0B6A" w:rsidRPr="00041FDC" w:rsidRDefault="00BA0B6A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A0B6A" w:rsidRPr="00041FDC" w14:paraId="740BC213" w14:textId="77777777" w:rsidTr="00BA0B6A">
        <w:trPr>
          <w:trHeight w:val="30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2710A" w14:textId="77777777" w:rsidR="00BA0B6A" w:rsidRPr="005660B8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60B8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E73E9D" w14:textId="77777777" w:rsidR="00BA0B6A" w:rsidRPr="005660B8" w:rsidRDefault="00BA0B6A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560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spodnie służbowe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9C66F" w14:textId="77777777" w:rsidR="00BA0B6A" w:rsidRPr="004A5600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5600">
              <w:rPr>
                <w:rFonts w:ascii="Calibri" w:hAnsi="Calibri" w:cs="Calibri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E490C" w14:textId="0D891537" w:rsidR="00BA0B6A" w:rsidRPr="00041FDC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51818" w14:textId="77777777" w:rsidR="00BA0B6A" w:rsidRPr="00041FDC" w:rsidRDefault="00BA0B6A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DA162E" w14:textId="77777777" w:rsidR="00BA0B6A" w:rsidRPr="00041FDC" w:rsidRDefault="00BA0B6A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A4CC" w14:textId="77777777" w:rsidR="00BA0B6A" w:rsidRPr="00041FDC" w:rsidRDefault="00BA0B6A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07E4" w14:textId="77777777" w:rsidR="00BA0B6A" w:rsidRPr="00041FDC" w:rsidRDefault="00BA0B6A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913E" w14:textId="77777777" w:rsidR="00BA0B6A" w:rsidRPr="00041FDC" w:rsidRDefault="00BA0B6A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A0B6A" w:rsidRPr="00041FDC" w14:paraId="0520BED2" w14:textId="77777777" w:rsidTr="00BA0B6A">
        <w:trPr>
          <w:trHeight w:val="30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148D8" w14:textId="77777777" w:rsidR="00BA0B6A" w:rsidRPr="005660B8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60B8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43659" w14:textId="77777777" w:rsidR="00BA0B6A" w:rsidRPr="005660B8" w:rsidRDefault="00BA0B6A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560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czapka służbowa letnia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5D0CC" w14:textId="77777777" w:rsidR="00BA0B6A" w:rsidRPr="004A5600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  <w:r w:rsidRPr="004A5600">
              <w:rPr>
                <w:rFonts w:ascii="Calibri" w:hAnsi="Calibri" w:cs="Calibri"/>
                <w:color w:val="000000"/>
                <w:sz w:val="22"/>
                <w:szCs w:val="22"/>
              </w:rPr>
              <w:t>zt.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7F222" w14:textId="4D1A96A6" w:rsidR="00BA0B6A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D0DBE4" w14:textId="77777777" w:rsidR="00BA0B6A" w:rsidRPr="00041FDC" w:rsidRDefault="00BA0B6A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095FE" w14:textId="77777777" w:rsidR="00BA0B6A" w:rsidRPr="00041FDC" w:rsidRDefault="00BA0B6A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6F4C9" w14:textId="77777777" w:rsidR="00BA0B6A" w:rsidRPr="00041FDC" w:rsidRDefault="00BA0B6A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98FBE" w14:textId="77777777" w:rsidR="00BA0B6A" w:rsidRPr="00041FDC" w:rsidRDefault="00BA0B6A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C6C39" w14:textId="77777777" w:rsidR="00BA0B6A" w:rsidRPr="00041FDC" w:rsidRDefault="00BA0B6A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A0B6A" w:rsidRPr="00041FDC" w14:paraId="1A9F40FD" w14:textId="77777777" w:rsidTr="00BA0B6A">
        <w:trPr>
          <w:trHeight w:val="300"/>
        </w:trPr>
        <w:tc>
          <w:tcPr>
            <w:tcW w:w="52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5385C" w14:textId="77777777" w:rsidR="00BA0B6A" w:rsidRPr="00041FDC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FF27E" w14:textId="77777777" w:rsidR="00BA0B6A" w:rsidRPr="00041FDC" w:rsidRDefault="00BA0B6A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6BA24" w14:textId="77777777" w:rsidR="00BA0B6A" w:rsidRPr="00041FDC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FE658" w14:textId="77777777" w:rsidR="00BA0B6A" w:rsidRPr="00041FDC" w:rsidRDefault="00BA0B6A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4B422" w14:textId="77777777" w:rsidR="00BA0B6A" w:rsidRPr="00041FDC" w:rsidRDefault="00BA0B6A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68A38034" w14:textId="77777777" w:rsidR="00D2398C" w:rsidRDefault="00D2398C" w:rsidP="00D2398C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74BA1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>Termin realizacji zamówienia publicznego:</w:t>
      </w:r>
    </w:p>
    <w:p w14:paraId="637A4C97" w14:textId="7D62C067" w:rsidR="00D2398C" w:rsidRDefault="005420C0" w:rsidP="00D2398C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>przy za</w:t>
      </w:r>
      <w:r w:rsidR="00D2398C">
        <w:rPr>
          <w:rFonts w:asciiTheme="minorHAnsi" w:hAnsiTheme="minorHAnsi" w:cstheme="minorHAnsi"/>
          <w:color w:val="000000" w:themeColor="text1"/>
          <w:sz w:val="22"/>
          <w:szCs w:val="22"/>
        </w:rPr>
        <w:t>mówieni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u</w:t>
      </w:r>
      <w:r w:rsidR="00D2398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 </w:t>
      </w:r>
      <w:r w:rsidR="00D2398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100 szt. 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każdego z asortymentu </w:t>
      </w:r>
      <w:r w:rsidR="00D2398C" w:rsidRPr="005660B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dni</w:t>
      </w:r>
    </w:p>
    <w:p w14:paraId="592DDF0C" w14:textId="77777777" w:rsidR="005420C0" w:rsidRDefault="005420C0" w:rsidP="005420C0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420C0">
        <w:rPr>
          <w:rFonts w:asciiTheme="minorHAnsi" w:hAnsiTheme="minorHAnsi" w:cstheme="minorHAnsi"/>
          <w:color w:val="000000" w:themeColor="text1"/>
          <w:sz w:val="22"/>
          <w:szCs w:val="22"/>
        </w:rPr>
        <w:t>przy z</w:t>
      </w:r>
      <w:r w:rsidR="00D2398C" w:rsidRPr="005420C0">
        <w:rPr>
          <w:rFonts w:asciiTheme="minorHAnsi" w:hAnsiTheme="minorHAnsi" w:cstheme="minorHAnsi"/>
          <w:color w:val="000000" w:themeColor="text1"/>
          <w:sz w:val="22"/>
          <w:szCs w:val="22"/>
        </w:rPr>
        <w:t>amówieni</w:t>
      </w:r>
      <w:r w:rsidRPr="005420C0">
        <w:rPr>
          <w:rFonts w:asciiTheme="minorHAnsi" w:hAnsiTheme="minorHAnsi" w:cstheme="minorHAnsi"/>
          <w:color w:val="000000" w:themeColor="text1"/>
          <w:sz w:val="22"/>
          <w:szCs w:val="22"/>
        </w:rPr>
        <w:t>u</w:t>
      </w:r>
      <w:r w:rsidR="00D2398C" w:rsidRPr="005420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5420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 </w:t>
      </w:r>
      <w:r w:rsidR="00D2398C" w:rsidRPr="005420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około 10 szt. 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każdego z asortymentu </w:t>
      </w:r>
      <w:r w:rsidRPr="005660B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dni</w:t>
      </w:r>
    </w:p>
    <w:p w14:paraId="50FE23C2" w14:textId="77777777" w:rsidR="005420C0" w:rsidRDefault="005420C0" w:rsidP="005420C0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015E40D7" w14:textId="358BD885" w:rsidR="00D2398C" w:rsidRPr="005420C0" w:rsidRDefault="00D2398C" w:rsidP="005420C0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420C0">
        <w:rPr>
          <w:rFonts w:asciiTheme="minorHAnsi" w:hAnsiTheme="minorHAnsi" w:cstheme="minorHAnsi"/>
          <w:color w:val="000000" w:themeColor="text1"/>
          <w:sz w:val="22"/>
          <w:szCs w:val="22"/>
        </w:rPr>
        <w:t>Okres gwarancji……………………………………………………………………………………………</w:t>
      </w:r>
    </w:p>
    <w:p w14:paraId="0E9F4468" w14:textId="77777777" w:rsidR="00D2398C" w:rsidRDefault="00D2398C" w:rsidP="00D2398C">
      <w:pPr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</w:pPr>
    </w:p>
    <w:p w14:paraId="5EBDCD5D" w14:textId="77777777" w:rsidR="00B65B70" w:rsidRDefault="00B65B70" w:rsidP="00D2398C">
      <w:pPr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</w:pPr>
    </w:p>
    <w:p w14:paraId="561B5013" w14:textId="327C61CC" w:rsidR="003D0DA8" w:rsidRPr="00B65B70" w:rsidRDefault="007C5617" w:rsidP="00B65B70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</w:pPr>
      <w:r w:rsidRPr="008A0600"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  <w:t>CZĘŚĆ B</w:t>
      </w:r>
      <w:r w:rsidR="007A0A8F" w:rsidRPr="008A0600"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  <w:t xml:space="preserve">: </w:t>
      </w:r>
      <w:r w:rsidR="007A0A8F" w:rsidRPr="008A0600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>KOSZULA SŁUŻBOWA Z DŁUGIM RĘKAWEM</w:t>
      </w:r>
    </w:p>
    <w:p w14:paraId="2C773D3A" w14:textId="3221B85F" w:rsidR="007C5617" w:rsidRDefault="00BA0B6A" w:rsidP="00C6552A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  <w:t>Zamówienie podstawowe</w:t>
      </w:r>
    </w:p>
    <w:tbl>
      <w:tblPr>
        <w:tblW w:w="94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"/>
        <w:gridCol w:w="1427"/>
        <w:gridCol w:w="709"/>
        <w:gridCol w:w="1559"/>
        <w:gridCol w:w="1134"/>
        <w:gridCol w:w="992"/>
        <w:gridCol w:w="1029"/>
        <w:gridCol w:w="1098"/>
        <w:gridCol w:w="1134"/>
      </w:tblGrid>
      <w:tr w:rsidR="007A0A8F" w:rsidRPr="00041FDC" w14:paraId="1F94D192" w14:textId="77777777" w:rsidTr="008A0600">
        <w:trPr>
          <w:trHeight w:val="90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63D6A" w14:textId="77777777" w:rsidR="007A0A8F" w:rsidRPr="00041FDC" w:rsidRDefault="007A0A8F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EC62E" w14:textId="77777777" w:rsidR="007A0A8F" w:rsidRPr="00041FDC" w:rsidRDefault="007A0A8F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Asortyment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58ECD" w14:textId="77777777" w:rsidR="007A0A8F" w:rsidRPr="00041FDC" w:rsidRDefault="007A0A8F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Jedn. Miary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4423D" w14:textId="77777777" w:rsidR="007A0A8F" w:rsidRPr="00041FDC" w:rsidRDefault="007A0A8F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Przewidywana ilość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DEA0F" w14:textId="77777777" w:rsidR="007A0A8F" w:rsidRPr="00041FDC" w:rsidRDefault="007A0A8F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Cena jednostkowa netto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D941BA" w14:textId="77777777" w:rsidR="007A0A8F" w:rsidRDefault="007A0A8F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Wartość netto </w:t>
            </w:r>
          </w:p>
          <w:p w14:paraId="2CBB5536" w14:textId="77777777" w:rsidR="007A0A8F" w:rsidRPr="00041FDC" w:rsidRDefault="007A0A8F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kol. 4 * 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CDE3" w14:textId="77777777" w:rsidR="007A0A8F" w:rsidRPr="00041FDC" w:rsidRDefault="007A0A8F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Stawka podatku w %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4C10" w14:textId="77777777" w:rsidR="007A0A8F" w:rsidRDefault="007A0A8F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Kwota podatku</w:t>
            </w:r>
          </w:p>
          <w:p w14:paraId="011DF069" w14:textId="77777777" w:rsidR="007A0A8F" w:rsidRDefault="007A0A8F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kol. 6 * 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A383" w14:textId="77777777" w:rsidR="007A0A8F" w:rsidRDefault="007A0A8F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Wartość</w:t>
            </w: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brutto</w:t>
            </w:r>
          </w:p>
          <w:p w14:paraId="3839E1B6" w14:textId="77777777" w:rsidR="007A0A8F" w:rsidRPr="00041FDC" w:rsidRDefault="007A0A8F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kol. 6 + 8</w:t>
            </w:r>
          </w:p>
        </w:tc>
      </w:tr>
      <w:tr w:rsidR="007A0A8F" w:rsidRPr="00340680" w14:paraId="39AB5021" w14:textId="77777777" w:rsidTr="008A0600">
        <w:trPr>
          <w:trHeight w:val="212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88856" w14:textId="77777777" w:rsidR="007A0A8F" w:rsidRPr="00340680" w:rsidRDefault="007A0A8F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30ADC" w14:textId="77777777" w:rsidR="007A0A8F" w:rsidRPr="00340680" w:rsidRDefault="007A0A8F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45590" w14:textId="77777777" w:rsidR="007A0A8F" w:rsidRPr="00340680" w:rsidRDefault="007A0A8F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365A1" w14:textId="77777777" w:rsidR="007A0A8F" w:rsidRPr="00340680" w:rsidRDefault="007A0A8F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EB60B" w14:textId="77777777" w:rsidR="007A0A8F" w:rsidRPr="00340680" w:rsidRDefault="007A0A8F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DA94D8" w14:textId="77777777" w:rsidR="007A0A8F" w:rsidRPr="00340680" w:rsidRDefault="007A0A8F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FBF0" w14:textId="77777777" w:rsidR="007A0A8F" w:rsidRPr="00340680" w:rsidRDefault="007A0A8F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D505" w14:textId="77777777" w:rsidR="007A0A8F" w:rsidRPr="00340680" w:rsidRDefault="007A0A8F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E872" w14:textId="77777777" w:rsidR="007A0A8F" w:rsidRPr="00340680" w:rsidRDefault="007A0A8F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</w:tr>
      <w:tr w:rsidR="007A0A8F" w:rsidRPr="00041FDC" w14:paraId="5F7A3BDB" w14:textId="77777777" w:rsidTr="008A0600">
        <w:trPr>
          <w:trHeight w:val="30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DDF6C" w14:textId="77777777" w:rsidR="007A0A8F" w:rsidRPr="005660B8" w:rsidRDefault="007A0A8F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60B8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E11F7C" w14:textId="35DBB5F3" w:rsidR="007A0A8F" w:rsidRPr="005660B8" w:rsidRDefault="007A0A8F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54994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koszula służbowa z długim rękawem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1853C" w14:textId="77777777" w:rsidR="007A0A8F" w:rsidRPr="004A5600" w:rsidRDefault="007A0A8F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5600">
              <w:rPr>
                <w:rFonts w:ascii="Calibri" w:hAnsi="Calibri" w:cs="Calibri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0F037" w14:textId="77777777" w:rsidR="007A0A8F" w:rsidRPr="00041FDC" w:rsidRDefault="007A0A8F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C4845" w14:textId="77777777" w:rsidR="007A0A8F" w:rsidRPr="00041FDC" w:rsidRDefault="007A0A8F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1D542F" w14:textId="77777777" w:rsidR="007A0A8F" w:rsidRPr="00041FDC" w:rsidRDefault="007A0A8F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761A" w14:textId="77777777" w:rsidR="007A0A8F" w:rsidRPr="00041FDC" w:rsidRDefault="007A0A8F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93EB" w14:textId="77777777" w:rsidR="007A0A8F" w:rsidRPr="00041FDC" w:rsidRDefault="007A0A8F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7B5B" w14:textId="77777777" w:rsidR="007A0A8F" w:rsidRPr="00041FDC" w:rsidRDefault="007A0A8F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43794419" w14:textId="77777777" w:rsidR="007A0A8F" w:rsidRDefault="007A0A8F" w:rsidP="00C6552A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8054818" w14:textId="77777777" w:rsidR="00BA0B6A" w:rsidRPr="008A0600" w:rsidRDefault="00BA0B6A" w:rsidP="00BA0B6A">
      <w:pPr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</w:pPr>
      <w:r w:rsidRPr="008A0600"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  <w:t>Zamówienie w ramach prawa opcji</w:t>
      </w:r>
    </w:p>
    <w:tbl>
      <w:tblPr>
        <w:tblW w:w="94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"/>
        <w:gridCol w:w="1427"/>
        <w:gridCol w:w="709"/>
        <w:gridCol w:w="1559"/>
        <w:gridCol w:w="1134"/>
        <w:gridCol w:w="992"/>
        <w:gridCol w:w="1029"/>
        <w:gridCol w:w="1098"/>
        <w:gridCol w:w="1134"/>
      </w:tblGrid>
      <w:tr w:rsidR="00BA0B6A" w:rsidRPr="00041FDC" w14:paraId="4BA6A3AD" w14:textId="77777777" w:rsidTr="00BA0B6A">
        <w:trPr>
          <w:trHeight w:val="90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EC81F" w14:textId="77777777" w:rsidR="00BA0B6A" w:rsidRPr="00041FDC" w:rsidRDefault="00BA0B6A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0242E" w14:textId="77777777" w:rsidR="00BA0B6A" w:rsidRPr="00041FDC" w:rsidRDefault="00BA0B6A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Asortyment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8C729" w14:textId="77777777" w:rsidR="00BA0B6A" w:rsidRPr="00041FDC" w:rsidRDefault="00BA0B6A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Jedn. Miary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D508D" w14:textId="77777777" w:rsidR="00BA0B6A" w:rsidRPr="00041FDC" w:rsidRDefault="00BA0B6A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Przewidywana ilość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81732" w14:textId="77777777" w:rsidR="00BA0B6A" w:rsidRPr="00041FDC" w:rsidRDefault="00BA0B6A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Cena jednostkowa netto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7EE189" w14:textId="77777777" w:rsidR="00BA0B6A" w:rsidRDefault="00BA0B6A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Wartość netto </w:t>
            </w:r>
          </w:p>
          <w:p w14:paraId="759F0EB9" w14:textId="77777777" w:rsidR="00BA0B6A" w:rsidRPr="00041FDC" w:rsidRDefault="00BA0B6A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kol. 4 * 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B3C2" w14:textId="77777777" w:rsidR="00BA0B6A" w:rsidRPr="00041FDC" w:rsidRDefault="00BA0B6A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Stawka podatku w %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10B0" w14:textId="77777777" w:rsidR="00BA0B6A" w:rsidRDefault="00BA0B6A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Kwota podatku</w:t>
            </w:r>
          </w:p>
          <w:p w14:paraId="419A097A" w14:textId="77777777" w:rsidR="00BA0B6A" w:rsidRDefault="00BA0B6A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kol. 6 * 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697B" w14:textId="77777777" w:rsidR="00BA0B6A" w:rsidRDefault="00BA0B6A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Wartość</w:t>
            </w: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brutto</w:t>
            </w:r>
          </w:p>
          <w:p w14:paraId="065D7D90" w14:textId="77777777" w:rsidR="00BA0B6A" w:rsidRPr="00041FDC" w:rsidRDefault="00BA0B6A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kol. 6 + 8</w:t>
            </w:r>
          </w:p>
        </w:tc>
      </w:tr>
      <w:tr w:rsidR="00BA0B6A" w:rsidRPr="00340680" w14:paraId="2FA7B3B1" w14:textId="77777777" w:rsidTr="00BA0B6A">
        <w:trPr>
          <w:trHeight w:val="212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1FDB0" w14:textId="77777777" w:rsidR="00BA0B6A" w:rsidRPr="00340680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E1A9C" w14:textId="77777777" w:rsidR="00BA0B6A" w:rsidRPr="00340680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FAC0F" w14:textId="77777777" w:rsidR="00BA0B6A" w:rsidRPr="00340680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8B009" w14:textId="77777777" w:rsidR="00BA0B6A" w:rsidRPr="00340680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63B63" w14:textId="77777777" w:rsidR="00BA0B6A" w:rsidRPr="00340680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8110F2" w14:textId="77777777" w:rsidR="00BA0B6A" w:rsidRPr="00340680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CE6E" w14:textId="77777777" w:rsidR="00BA0B6A" w:rsidRPr="00340680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4CD7" w14:textId="77777777" w:rsidR="00BA0B6A" w:rsidRPr="00340680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D01D" w14:textId="77777777" w:rsidR="00BA0B6A" w:rsidRPr="00340680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</w:tr>
      <w:tr w:rsidR="00BA0B6A" w:rsidRPr="00041FDC" w14:paraId="25261CA9" w14:textId="77777777" w:rsidTr="00BA0B6A">
        <w:trPr>
          <w:trHeight w:val="30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547E5" w14:textId="77777777" w:rsidR="00BA0B6A" w:rsidRPr="005660B8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60B8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3F7AF" w14:textId="77777777" w:rsidR="00BA0B6A" w:rsidRPr="005660B8" w:rsidRDefault="00BA0B6A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54994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koszula służbowa z długim rękawem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19FBD" w14:textId="77777777" w:rsidR="00BA0B6A" w:rsidRPr="004A5600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5600">
              <w:rPr>
                <w:rFonts w:ascii="Calibri" w:hAnsi="Calibri" w:cs="Calibri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9BABF" w14:textId="2A9340BE" w:rsidR="00BA0B6A" w:rsidRPr="00041FDC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E2E38" w14:textId="77777777" w:rsidR="00BA0B6A" w:rsidRPr="00041FDC" w:rsidRDefault="00BA0B6A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1FFC6C" w14:textId="77777777" w:rsidR="00BA0B6A" w:rsidRPr="00041FDC" w:rsidRDefault="00BA0B6A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B286" w14:textId="77777777" w:rsidR="00BA0B6A" w:rsidRPr="00041FDC" w:rsidRDefault="00BA0B6A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78C0" w14:textId="77777777" w:rsidR="00BA0B6A" w:rsidRPr="00041FDC" w:rsidRDefault="00BA0B6A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2ED3" w14:textId="77777777" w:rsidR="00BA0B6A" w:rsidRPr="00041FDC" w:rsidRDefault="00BA0B6A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15ABEC94" w14:textId="77777777" w:rsidR="007C5617" w:rsidRDefault="007C5617" w:rsidP="00C6552A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68C08FFF" w14:textId="77777777" w:rsidR="00B65B70" w:rsidRDefault="00B65B70" w:rsidP="00B65B70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74BA1">
        <w:rPr>
          <w:rFonts w:asciiTheme="minorHAnsi" w:hAnsiTheme="minorHAnsi" w:cstheme="minorHAnsi"/>
          <w:color w:val="000000" w:themeColor="text1"/>
          <w:sz w:val="22"/>
          <w:szCs w:val="22"/>
        </w:rPr>
        <w:t>Termin realizacji zamówienia publicznego:</w:t>
      </w:r>
    </w:p>
    <w:p w14:paraId="3E610F04" w14:textId="39D4F417" w:rsidR="00B65B70" w:rsidRDefault="00B65B70" w:rsidP="00B65B70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przy zamówieniu 100 szt. </w:t>
      </w:r>
      <w:r w:rsidRPr="005660B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dni</w:t>
      </w:r>
    </w:p>
    <w:p w14:paraId="2C89DD14" w14:textId="0806FB2F" w:rsidR="00B65B70" w:rsidRDefault="00B65B70" w:rsidP="00B65B70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420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przy zamówieniu około 10 szt. </w:t>
      </w:r>
      <w:r w:rsidRPr="005660B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dni</w:t>
      </w:r>
    </w:p>
    <w:p w14:paraId="3FF30CD3" w14:textId="77777777" w:rsidR="00B65B70" w:rsidRDefault="00B65B70" w:rsidP="00B65B70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6A3FDC35" w14:textId="77777777" w:rsidR="00B65B70" w:rsidRPr="005420C0" w:rsidRDefault="00B65B70" w:rsidP="00B65B70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420C0">
        <w:rPr>
          <w:rFonts w:asciiTheme="minorHAnsi" w:hAnsiTheme="minorHAnsi" w:cstheme="minorHAnsi"/>
          <w:color w:val="000000" w:themeColor="text1"/>
          <w:sz w:val="22"/>
          <w:szCs w:val="22"/>
        </w:rPr>
        <w:t>Okres gwarancji……………………………………………………………………………………………</w:t>
      </w:r>
    </w:p>
    <w:p w14:paraId="1FC22C94" w14:textId="77777777" w:rsidR="00D2398C" w:rsidRDefault="00D2398C" w:rsidP="00C6552A">
      <w:pPr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</w:pPr>
    </w:p>
    <w:p w14:paraId="23CBA0D1" w14:textId="77777777" w:rsidR="00B65B70" w:rsidRDefault="00B65B70" w:rsidP="00C6552A">
      <w:pPr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</w:pPr>
    </w:p>
    <w:p w14:paraId="6EE879DE" w14:textId="10D95C99" w:rsidR="003D0DA8" w:rsidRPr="00B65B70" w:rsidRDefault="007C5617" w:rsidP="00B65B70">
      <w:pPr>
        <w:spacing w:line="276" w:lineRule="auto"/>
        <w:jc w:val="center"/>
        <w:rPr>
          <w:rFonts w:ascii="Calibri" w:hAnsi="Calibri" w:cs="Calibri"/>
          <w:b/>
          <w:color w:val="000000" w:themeColor="text1"/>
          <w:sz w:val="22"/>
          <w:szCs w:val="22"/>
          <w:u w:val="single"/>
        </w:rPr>
      </w:pPr>
      <w:r w:rsidRPr="008A0600"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  <w:t>CZĘŚĆ C</w:t>
      </w:r>
      <w:r w:rsidR="007A0A8F" w:rsidRPr="008A0600"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  <w:t xml:space="preserve">: </w:t>
      </w:r>
      <w:r w:rsidR="007A0A8F" w:rsidRPr="008A0600">
        <w:rPr>
          <w:rFonts w:ascii="Calibri" w:hAnsi="Calibri" w:cs="Calibri"/>
          <w:b/>
          <w:color w:val="000000" w:themeColor="text1"/>
          <w:sz w:val="22"/>
          <w:szCs w:val="22"/>
          <w:u w:val="single"/>
        </w:rPr>
        <w:t xml:space="preserve">KURTKA </w:t>
      </w:r>
      <w:r w:rsidR="00DF3F04">
        <w:rPr>
          <w:rFonts w:ascii="Calibri" w:hAnsi="Calibri" w:cs="Calibri"/>
          <w:b/>
          <w:color w:val="000000" w:themeColor="text1"/>
          <w:sz w:val="22"/>
          <w:szCs w:val="22"/>
          <w:u w:val="single"/>
        </w:rPr>
        <w:t xml:space="preserve">SŁUŻBOWA </w:t>
      </w:r>
      <w:r w:rsidR="007A0A8F" w:rsidRPr="008A0600">
        <w:rPr>
          <w:rFonts w:ascii="Calibri" w:hAnsi="Calibri" w:cs="Calibri"/>
          <w:b/>
          <w:color w:val="000000" w:themeColor="text1"/>
          <w:sz w:val="22"/>
          <w:szCs w:val="22"/>
          <w:u w:val="single"/>
        </w:rPr>
        <w:t>PRZECIWDESZCZOWA</w:t>
      </w:r>
    </w:p>
    <w:p w14:paraId="6F6DFF6C" w14:textId="7F6DA3FC" w:rsidR="007C5617" w:rsidRDefault="00BA0B6A" w:rsidP="00C6552A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  <w:t>Zamówienie podstawowe</w:t>
      </w:r>
    </w:p>
    <w:tbl>
      <w:tblPr>
        <w:tblW w:w="94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"/>
        <w:gridCol w:w="1285"/>
        <w:gridCol w:w="709"/>
        <w:gridCol w:w="1497"/>
        <w:gridCol w:w="1338"/>
        <w:gridCol w:w="992"/>
        <w:gridCol w:w="1029"/>
        <w:gridCol w:w="1098"/>
        <w:gridCol w:w="1134"/>
      </w:tblGrid>
      <w:tr w:rsidR="007A0A8F" w:rsidRPr="00041FDC" w14:paraId="71587A0D" w14:textId="77777777" w:rsidTr="008A0600">
        <w:trPr>
          <w:trHeight w:val="90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AD335" w14:textId="77777777" w:rsidR="007A0A8F" w:rsidRPr="00041FDC" w:rsidRDefault="007A0A8F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57AF0" w14:textId="77777777" w:rsidR="007A0A8F" w:rsidRPr="00041FDC" w:rsidRDefault="007A0A8F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Asortyment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A0521" w14:textId="77777777" w:rsidR="007A0A8F" w:rsidRPr="00041FDC" w:rsidRDefault="007A0A8F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Jedn. Miary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3A8D1" w14:textId="77777777" w:rsidR="007A0A8F" w:rsidRPr="00041FDC" w:rsidRDefault="007A0A8F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Przewidywana ilość 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02E13" w14:textId="77777777" w:rsidR="007A0A8F" w:rsidRPr="00041FDC" w:rsidRDefault="007A0A8F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Cena jednostkowa netto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2441B5" w14:textId="77777777" w:rsidR="007A0A8F" w:rsidRDefault="007A0A8F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Wartość netto </w:t>
            </w:r>
          </w:p>
          <w:p w14:paraId="07F97614" w14:textId="77777777" w:rsidR="007A0A8F" w:rsidRPr="00041FDC" w:rsidRDefault="007A0A8F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kol. 4 * 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8F06" w14:textId="77777777" w:rsidR="007A0A8F" w:rsidRPr="00041FDC" w:rsidRDefault="007A0A8F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Stawka podatku w %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7DAC" w14:textId="77777777" w:rsidR="007A0A8F" w:rsidRDefault="007A0A8F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Kwota podatku</w:t>
            </w:r>
          </w:p>
          <w:p w14:paraId="239BF492" w14:textId="77777777" w:rsidR="007A0A8F" w:rsidRDefault="007A0A8F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kol. 6 * 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4AA6" w14:textId="77777777" w:rsidR="007A0A8F" w:rsidRDefault="007A0A8F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Wartość</w:t>
            </w: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brutto</w:t>
            </w:r>
          </w:p>
          <w:p w14:paraId="3FF69254" w14:textId="77777777" w:rsidR="007A0A8F" w:rsidRPr="00041FDC" w:rsidRDefault="007A0A8F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kol. 6 + 8</w:t>
            </w:r>
          </w:p>
        </w:tc>
      </w:tr>
      <w:tr w:rsidR="007A0A8F" w:rsidRPr="00340680" w14:paraId="167C133F" w14:textId="77777777" w:rsidTr="008A0600">
        <w:trPr>
          <w:trHeight w:val="212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F473F" w14:textId="77777777" w:rsidR="007A0A8F" w:rsidRPr="00340680" w:rsidRDefault="007A0A8F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D25E8" w14:textId="77777777" w:rsidR="007A0A8F" w:rsidRPr="00340680" w:rsidRDefault="007A0A8F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4364F" w14:textId="77777777" w:rsidR="007A0A8F" w:rsidRPr="00340680" w:rsidRDefault="007A0A8F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44673" w14:textId="77777777" w:rsidR="007A0A8F" w:rsidRPr="00340680" w:rsidRDefault="007A0A8F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F63C5" w14:textId="77777777" w:rsidR="007A0A8F" w:rsidRPr="00340680" w:rsidRDefault="007A0A8F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A36D09" w14:textId="77777777" w:rsidR="007A0A8F" w:rsidRPr="00340680" w:rsidRDefault="007A0A8F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BE79" w14:textId="77777777" w:rsidR="007A0A8F" w:rsidRPr="00340680" w:rsidRDefault="007A0A8F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F762" w14:textId="77777777" w:rsidR="007A0A8F" w:rsidRPr="00340680" w:rsidRDefault="007A0A8F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32C2" w14:textId="77777777" w:rsidR="007A0A8F" w:rsidRPr="00340680" w:rsidRDefault="007A0A8F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</w:tr>
      <w:tr w:rsidR="007A0A8F" w:rsidRPr="00041FDC" w14:paraId="3E9613E2" w14:textId="77777777" w:rsidTr="008A0600">
        <w:trPr>
          <w:trHeight w:val="30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B1867" w14:textId="77777777" w:rsidR="007A0A8F" w:rsidRPr="005660B8" w:rsidRDefault="007A0A8F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60B8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3E9F5" w14:textId="16C68943" w:rsidR="007A0A8F" w:rsidRPr="005660B8" w:rsidRDefault="007A0A8F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97FF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kurtka </w:t>
            </w:r>
            <w:r w:rsidR="00DF3F04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służbowa </w:t>
            </w:r>
            <w:r w:rsidRPr="00E97FF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przeciwdeszczowa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31ADE" w14:textId="77777777" w:rsidR="007A0A8F" w:rsidRPr="004A5600" w:rsidRDefault="007A0A8F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5600">
              <w:rPr>
                <w:rFonts w:ascii="Calibri" w:hAnsi="Calibri" w:cs="Calibri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A9FB2" w14:textId="77777777" w:rsidR="007A0A8F" w:rsidRPr="00041FDC" w:rsidRDefault="007A0A8F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D62D3" w14:textId="77777777" w:rsidR="007A0A8F" w:rsidRPr="00041FDC" w:rsidRDefault="007A0A8F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D53FD3" w14:textId="77777777" w:rsidR="007A0A8F" w:rsidRPr="00041FDC" w:rsidRDefault="007A0A8F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4F35" w14:textId="77777777" w:rsidR="007A0A8F" w:rsidRPr="00041FDC" w:rsidRDefault="007A0A8F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57A7" w14:textId="77777777" w:rsidR="007A0A8F" w:rsidRPr="00041FDC" w:rsidRDefault="007A0A8F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92BC" w14:textId="77777777" w:rsidR="007A0A8F" w:rsidRPr="00041FDC" w:rsidRDefault="007A0A8F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532470DE" w14:textId="77777777" w:rsidR="007A0A8F" w:rsidRDefault="007A0A8F" w:rsidP="00C6552A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6FD16F3" w14:textId="77777777" w:rsidR="00B65B70" w:rsidRDefault="00B65B70" w:rsidP="00BA0B6A">
      <w:pPr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</w:pPr>
    </w:p>
    <w:p w14:paraId="640E10D2" w14:textId="77777777" w:rsidR="00B65B70" w:rsidRDefault="00B65B70" w:rsidP="00BA0B6A">
      <w:pPr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</w:pPr>
    </w:p>
    <w:p w14:paraId="3E0C33AE" w14:textId="0AA82CD9" w:rsidR="003D0DA8" w:rsidRPr="008A0600" w:rsidRDefault="00BA0B6A" w:rsidP="00BA0B6A">
      <w:pPr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</w:pPr>
      <w:r w:rsidRPr="008A0600"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  <w:t>Zamówienie w ramach prawa opcji</w:t>
      </w:r>
    </w:p>
    <w:tbl>
      <w:tblPr>
        <w:tblW w:w="94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"/>
        <w:gridCol w:w="1285"/>
        <w:gridCol w:w="709"/>
        <w:gridCol w:w="1497"/>
        <w:gridCol w:w="1338"/>
        <w:gridCol w:w="992"/>
        <w:gridCol w:w="1029"/>
        <w:gridCol w:w="1098"/>
        <w:gridCol w:w="1134"/>
      </w:tblGrid>
      <w:tr w:rsidR="00BA0B6A" w:rsidRPr="00041FDC" w14:paraId="21640458" w14:textId="77777777" w:rsidTr="00BA0B6A">
        <w:trPr>
          <w:trHeight w:val="90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24EDB" w14:textId="77777777" w:rsidR="00BA0B6A" w:rsidRPr="00041FDC" w:rsidRDefault="00BA0B6A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7E8BE" w14:textId="77777777" w:rsidR="00BA0B6A" w:rsidRPr="00041FDC" w:rsidRDefault="00BA0B6A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Asortyment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8C247" w14:textId="77777777" w:rsidR="00BA0B6A" w:rsidRPr="00041FDC" w:rsidRDefault="00BA0B6A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Jedn. Miary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1DE01" w14:textId="77777777" w:rsidR="00BA0B6A" w:rsidRPr="00041FDC" w:rsidRDefault="00BA0B6A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Przewidywana ilość 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EBFC0" w14:textId="77777777" w:rsidR="00BA0B6A" w:rsidRPr="00041FDC" w:rsidRDefault="00BA0B6A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Cena jednostkowa netto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DF1E77" w14:textId="77777777" w:rsidR="00BA0B6A" w:rsidRDefault="00BA0B6A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Wartość netto </w:t>
            </w:r>
          </w:p>
          <w:p w14:paraId="1DA07C7F" w14:textId="77777777" w:rsidR="00BA0B6A" w:rsidRPr="00041FDC" w:rsidRDefault="00BA0B6A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kol. 4 * 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CFA2" w14:textId="77777777" w:rsidR="00BA0B6A" w:rsidRPr="00041FDC" w:rsidRDefault="00BA0B6A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Stawka podatku w %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35DE" w14:textId="77777777" w:rsidR="00BA0B6A" w:rsidRDefault="00BA0B6A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Kwota podatku</w:t>
            </w:r>
          </w:p>
          <w:p w14:paraId="5AD57271" w14:textId="77777777" w:rsidR="00BA0B6A" w:rsidRDefault="00BA0B6A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kol. 6 * 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4F5D" w14:textId="77777777" w:rsidR="00BA0B6A" w:rsidRDefault="00BA0B6A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Wartość</w:t>
            </w: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brutto</w:t>
            </w:r>
          </w:p>
          <w:p w14:paraId="59B5755B" w14:textId="77777777" w:rsidR="00BA0B6A" w:rsidRPr="00041FDC" w:rsidRDefault="00BA0B6A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kol. 6 + 8</w:t>
            </w:r>
          </w:p>
        </w:tc>
      </w:tr>
      <w:tr w:rsidR="00BA0B6A" w:rsidRPr="00340680" w14:paraId="3489CEAC" w14:textId="77777777" w:rsidTr="00BA0B6A">
        <w:trPr>
          <w:trHeight w:val="212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7671C" w14:textId="77777777" w:rsidR="00BA0B6A" w:rsidRPr="00340680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B470E" w14:textId="77777777" w:rsidR="00BA0B6A" w:rsidRPr="00340680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1D288" w14:textId="77777777" w:rsidR="00BA0B6A" w:rsidRPr="00340680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67B35" w14:textId="77777777" w:rsidR="00BA0B6A" w:rsidRPr="00340680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164E4" w14:textId="77777777" w:rsidR="00BA0B6A" w:rsidRPr="00340680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5840FE" w14:textId="77777777" w:rsidR="00BA0B6A" w:rsidRPr="00340680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12A9" w14:textId="77777777" w:rsidR="00BA0B6A" w:rsidRPr="00340680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C253" w14:textId="77777777" w:rsidR="00BA0B6A" w:rsidRPr="00340680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B767" w14:textId="77777777" w:rsidR="00BA0B6A" w:rsidRPr="00340680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</w:tr>
      <w:tr w:rsidR="00BA0B6A" w:rsidRPr="00041FDC" w14:paraId="7AD93414" w14:textId="77777777" w:rsidTr="00BA0B6A">
        <w:trPr>
          <w:trHeight w:val="30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A77D3" w14:textId="77777777" w:rsidR="00BA0B6A" w:rsidRPr="005660B8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60B8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639D3C" w14:textId="08565122" w:rsidR="00BA0B6A" w:rsidRPr="005660B8" w:rsidRDefault="00BA0B6A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97FF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kurtka </w:t>
            </w:r>
            <w:r w:rsidR="00DF3F04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służbowa </w:t>
            </w:r>
            <w:r w:rsidRPr="00E97FF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przeciwdeszczowa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400DA" w14:textId="77777777" w:rsidR="00BA0B6A" w:rsidRPr="004A5600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5600">
              <w:rPr>
                <w:rFonts w:ascii="Calibri" w:hAnsi="Calibri" w:cs="Calibri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1A746" w14:textId="696F715B" w:rsidR="00BA0B6A" w:rsidRPr="00041FDC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B20D7" w14:textId="77777777" w:rsidR="00BA0B6A" w:rsidRPr="00041FDC" w:rsidRDefault="00BA0B6A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17AE0D" w14:textId="77777777" w:rsidR="00BA0B6A" w:rsidRPr="00041FDC" w:rsidRDefault="00BA0B6A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E950" w14:textId="77777777" w:rsidR="00BA0B6A" w:rsidRPr="00041FDC" w:rsidRDefault="00BA0B6A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6B92" w14:textId="77777777" w:rsidR="00BA0B6A" w:rsidRPr="00041FDC" w:rsidRDefault="00BA0B6A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7AC9" w14:textId="77777777" w:rsidR="00BA0B6A" w:rsidRPr="00041FDC" w:rsidRDefault="00BA0B6A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046454BB" w14:textId="77777777" w:rsidR="007C5617" w:rsidRDefault="007C5617" w:rsidP="00C6552A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511DB24" w14:textId="77777777" w:rsidR="00B65B70" w:rsidRDefault="00B65B70" w:rsidP="00B65B70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74BA1">
        <w:rPr>
          <w:rFonts w:asciiTheme="minorHAnsi" w:hAnsiTheme="minorHAnsi" w:cstheme="minorHAnsi"/>
          <w:color w:val="000000" w:themeColor="text1"/>
          <w:sz w:val="22"/>
          <w:szCs w:val="22"/>
        </w:rPr>
        <w:t>Termin realizacji zamówienia publicznego:</w:t>
      </w:r>
    </w:p>
    <w:p w14:paraId="3910B1AC" w14:textId="15103AB0" w:rsidR="00B65B70" w:rsidRDefault="00B65B70" w:rsidP="00B65B70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przy zamówieniu 100 szt. </w:t>
      </w:r>
      <w:r w:rsidRPr="005660B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dni</w:t>
      </w:r>
    </w:p>
    <w:p w14:paraId="507CD2CC" w14:textId="12340837" w:rsidR="00B65B70" w:rsidRDefault="00B65B70" w:rsidP="00B65B70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420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przy zamówieniu około 10 szt. </w:t>
      </w:r>
      <w:r w:rsidRPr="005660B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dni</w:t>
      </w:r>
    </w:p>
    <w:p w14:paraId="5FAFC89B" w14:textId="77777777" w:rsidR="00B65B70" w:rsidRDefault="00B65B70" w:rsidP="00B65B70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75AFBCBE" w14:textId="77777777" w:rsidR="00B65B70" w:rsidRPr="005420C0" w:rsidRDefault="00B65B70" w:rsidP="00B65B70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420C0">
        <w:rPr>
          <w:rFonts w:asciiTheme="minorHAnsi" w:hAnsiTheme="minorHAnsi" w:cstheme="minorHAnsi"/>
          <w:color w:val="000000" w:themeColor="text1"/>
          <w:sz w:val="22"/>
          <w:szCs w:val="22"/>
        </w:rPr>
        <w:t>Okres gwarancji……………………………………………………………………………………………</w:t>
      </w:r>
    </w:p>
    <w:p w14:paraId="2DCF8F51" w14:textId="77777777" w:rsidR="00D2398C" w:rsidRDefault="00D2398C" w:rsidP="00C6552A">
      <w:pPr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</w:pPr>
    </w:p>
    <w:p w14:paraId="19FE43E1" w14:textId="77777777" w:rsidR="00B65B70" w:rsidRDefault="00B65B70" w:rsidP="00C6552A">
      <w:pPr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</w:pPr>
    </w:p>
    <w:p w14:paraId="65DF96AA" w14:textId="4A7ECECD" w:rsidR="00BA0B6A" w:rsidRPr="00B65B70" w:rsidRDefault="007C5617" w:rsidP="00B65B70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</w:pPr>
      <w:r w:rsidRPr="008A0600"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  <w:t>CZĘŚĆ D</w:t>
      </w:r>
      <w:r w:rsidR="007A0A8F" w:rsidRPr="008A0600"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  <w:t xml:space="preserve">: </w:t>
      </w:r>
      <w:r w:rsidR="007A0A8F" w:rsidRPr="008A0600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>BLUZA SŁUŻBOWA TYPU POLAR</w:t>
      </w:r>
    </w:p>
    <w:p w14:paraId="07341609" w14:textId="7DD073EC" w:rsidR="003D0DA8" w:rsidRPr="00B65B70" w:rsidRDefault="00BA0B6A" w:rsidP="00C6552A">
      <w:pPr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  <w:t>Zamówienie podstawowe</w:t>
      </w:r>
    </w:p>
    <w:tbl>
      <w:tblPr>
        <w:tblW w:w="94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"/>
        <w:gridCol w:w="1285"/>
        <w:gridCol w:w="709"/>
        <w:gridCol w:w="1497"/>
        <w:gridCol w:w="1338"/>
        <w:gridCol w:w="992"/>
        <w:gridCol w:w="1029"/>
        <w:gridCol w:w="1098"/>
        <w:gridCol w:w="1134"/>
      </w:tblGrid>
      <w:tr w:rsidR="007A0A8F" w:rsidRPr="00041FDC" w14:paraId="0CD8671A" w14:textId="77777777" w:rsidTr="008A0600">
        <w:trPr>
          <w:trHeight w:val="90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4E7E9" w14:textId="77777777" w:rsidR="007A0A8F" w:rsidRPr="00041FDC" w:rsidRDefault="007A0A8F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1A11A" w14:textId="77777777" w:rsidR="007A0A8F" w:rsidRPr="00041FDC" w:rsidRDefault="007A0A8F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Asortyment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E128D" w14:textId="77777777" w:rsidR="007A0A8F" w:rsidRPr="00041FDC" w:rsidRDefault="007A0A8F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Jedn. Miary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A763A" w14:textId="77777777" w:rsidR="007A0A8F" w:rsidRPr="00041FDC" w:rsidRDefault="007A0A8F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Przewidywana ilość 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66218" w14:textId="77777777" w:rsidR="007A0A8F" w:rsidRPr="00041FDC" w:rsidRDefault="007A0A8F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Cena jednostkowa netto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2DF015" w14:textId="77777777" w:rsidR="007A0A8F" w:rsidRDefault="007A0A8F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Wartość netto </w:t>
            </w:r>
          </w:p>
          <w:p w14:paraId="23604CC4" w14:textId="77777777" w:rsidR="007A0A8F" w:rsidRPr="00041FDC" w:rsidRDefault="007A0A8F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kol. 4 * 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CDB3" w14:textId="77777777" w:rsidR="007A0A8F" w:rsidRPr="00041FDC" w:rsidRDefault="007A0A8F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Stawka podatku w %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2557" w14:textId="77777777" w:rsidR="007A0A8F" w:rsidRDefault="007A0A8F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Kwota podatku</w:t>
            </w:r>
          </w:p>
          <w:p w14:paraId="759A6839" w14:textId="77777777" w:rsidR="007A0A8F" w:rsidRDefault="007A0A8F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kol. 6 * 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48F2" w14:textId="77777777" w:rsidR="007A0A8F" w:rsidRDefault="007A0A8F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Wartość</w:t>
            </w: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brutto</w:t>
            </w:r>
          </w:p>
          <w:p w14:paraId="100437AB" w14:textId="77777777" w:rsidR="007A0A8F" w:rsidRPr="00041FDC" w:rsidRDefault="007A0A8F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kol. 6 + 8</w:t>
            </w:r>
          </w:p>
        </w:tc>
      </w:tr>
      <w:tr w:rsidR="007A0A8F" w:rsidRPr="00340680" w14:paraId="106573AD" w14:textId="77777777" w:rsidTr="008A0600">
        <w:trPr>
          <w:trHeight w:val="212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80AF6" w14:textId="77777777" w:rsidR="007A0A8F" w:rsidRPr="00340680" w:rsidRDefault="007A0A8F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97A41" w14:textId="77777777" w:rsidR="007A0A8F" w:rsidRPr="00340680" w:rsidRDefault="007A0A8F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3BEE5" w14:textId="77777777" w:rsidR="007A0A8F" w:rsidRPr="00340680" w:rsidRDefault="007A0A8F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F2246" w14:textId="77777777" w:rsidR="007A0A8F" w:rsidRPr="00340680" w:rsidRDefault="007A0A8F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28B0E" w14:textId="77777777" w:rsidR="007A0A8F" w:rsidRPr="00340680" w:rsidRDefault="007A0A8F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CD77B2" w14:textId="77777777" w:rsidR="007A0A8F" w:rsidRPr="00340680" w:rsidRDefault="007A0A8F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B8CF" w14:textId="77777777" w:rsidR="007A0A8F" w:rsidRPr="00340680" w:rsidRDefault="007A0A8F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D289" w14:textId="77777777" w:rsidR="007A0A8F" w:rsidRPr="00340680" w:rsidRDefault="007A0A8F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BCD8" w14:textId="77777777" w:rsidR="007A0A8F" w:rsidRPr="00340680" w:rsidRDefault="007A0A8F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</w:tr>
      <w:tr w:rsidR="007A0A8F" w:rsidRPr="00041FDC" w14:paraId="7C3E5CDF" w14:textId="77777777" w:rsidTr="008A0600">
        <w:trPr>
          <w:trHeight w:val="30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37915" w14:textId="77777777" w:rsidR="007A0A8F" w:rsidRPr="005660B8" w:rsidRDefault="007A0A8F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60B8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8EE2C" w14:textId="41D6D25A" w:rsidR="007A0A8F" w:rsidRPr="005660B8" w:rsidRDefault="007A0A8F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54994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bluza służbowa typu polar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5FC21" w14:textId="77777777" w:rsidR="007A0A8F" w:rsidRPr="004A5600" w:rsidRDefault="007A0A8F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5600">
              <w:rPr>
                <w:rFonts w:ascii="Calibri" w:hAnsi="Calibri" w:cs="Calibri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65847" w14:textId="77777777" w:rsidR="007A0A8F" w:rsidRPr="00041FDC" w:rsidRDefault="007A0A8F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570E9" w14:textId="77777777" w:rsidR="007A0A8F" w:rsidRPr="00041FDC" w:rsidRDefault="007A0A8F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4981AC" w14:textId="77777777" w:rsidR="007A0A8F" w:rsidRPr="00041FDC" w:rsidRDefault="007A0A8F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73F5" w14:textId="77777777" w:rsidR="007A0A8F" w:rsidRPr="00041FDC" w:rsidRDefault="007A0A8F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5AFD" w14:textId="77777777" w:rsidR="007A0A8F" w:rsidRPr="00041FDC" w:rsidRDefault="007A0A8F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85B5" w14:textId="77777777" w:rsidR="007A0A8F" w:rsidRPr="00041FDC" w:rsidRDefault="007A0A8F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530D8066" w14:textId="77777777" w:rsidR="007A0A8F" w:rsidRDefault="007A0A8F" w:rsidP="00C6552A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09A824A7" w14:textId="55E53476" w:rsidR="003D0DA8" w:rsidRPr="008A0600" w:rsidRDefault="00BA0B6A" w:rsidP="00BA0B6A">
      <w:pPr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</w:pPr>
      <w:r w:rsidRPr="008A0600"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  <w:t>Zamówienie w ramach prawa opcji</w:t>
      </w:r>
    </w:p>
    <w:tbl>
      <w:tblPr>
        <w:tblW w:w="94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"/>
        <w:gridCol w:w="1285"/>
        <w:gridCol w:w="709"/>
        <w:gridCol w:w="1497"/>
        <w:gridCol w:w="1338"/>
        <w:gridCol w:w="992"/>
        <w:gridCol w:w="1029"/>
        <w:gridCol w:w="1098"/>
        <w:gridCol w:w="1134"/>
      </w:tblGrid>
      <w:tr w:rsidR="00BA0B6A" w:rsidRPr="00041FDC" w14:paraId="37958208" w14:textId="77777777" w:rsidTr="00BA0B6A">
        <w:trPr>
          <w:trHeight w:val="90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31DEE" w14:textId="77777777" w:rsidR="00BA0B6A" w:rsidRPr="00041FDC" w:rsidRDefault="00BA0B6A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FF493" w14:textId="77777777" w:rsidR="00BA0B6A" w:rsidRPr="00041FDC" w:rsidRDefault="00BA0B6A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Asortyment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67F52" w14:textId="77777777" w:rsidR="00BA0B6A" w:rsidRPr="00041FDC" w:rsidRDefault="00BA0B6A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Jedn. Miary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F576A" w14:textId="77777777" w:rsidR="00BA0B6A" w:rsidRPr="00041FDC" w:rsidRDefault="00BA0B6A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Przewidywana ilość 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94332" w14:textId="77777777" w:rsidR="00BA0B6A" w:rsidRPr="00041FDC" w:rsidRDefault="00BA0B6A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Cena jednostkowa netto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0385CA" w14:textId="77777777" w:rsidR="00BA0B6A" w:rsidRDefault="00BA0B6A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Wartość netto </w:t>
            </w:r>
          </w:p>
          <w:p w14:paraId="0230922B" w14:textId="77777777" w:rsidR="00BA0B6A" w:rsidRPr="00041FDC" w:rsidRDefault="00BA0B6A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kol. 4 * 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31CC" w14:textId="77777777" w:rsidR="00BA0B6A" w:rsidRPr="00041FDC" w:rsidRDefault="00BA0B6A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Stawka podatku w %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1F1A" w14:textId="77777777" w:rsidR="00BA0B6A" w:rsidRDefault="00BA0B6A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Kwota podatku</w:t>
            </w:r>
          </w:p>
          <w:p w14:paraId="39D0F792" w14:textId="77777777" w:rsidR="00BA0B6A" w:rsidRDefault="00BA0B6A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kol. 6 * 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6EB0" w14:textId="77777777" w:rsidR="00BA0B6A" w:rsidRDefault="00BA0B6A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Wartość</w:t>
            </w: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brutto</w:t>
            </w:r>
          </w:p>
          <w:p w14:paraId="11C116D4" w14:textId="77777777" w:rsidR="00BA0B6A" w:rsidRPr="00041FDC" w:rsidRDefault="00BA0B6A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kol. 6 + 8</w:t>
            </w:r>
          </w:p>
        </w:tc>
      </w:tr>
      <w:tr w:rsidR="00BA0B6A" w:rsidRPr="00340680" w14:paraId="5BCE8DC1" w14:textId="77777777" w:rsidTr="00BA0B6A">
        <w:trPr>
          <w:trHeight w:val="212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A3D87" w14:textId="77777777" w:rsidR="00BA0B6A" w:rsidRPr="00340680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74EF8" w14:textId="77777777" w:rsidR="00BA0B6A" w:rsidRPr="00340680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D3B5D" w14:textId="77777777" w:rsidR="00BA0B6A" w:rsidRPr="00340680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B2C42" w14:textId="77777777" w:rsidR="00BA0B6A" w:rsidRPr="00340680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DD923" w14:textId="77777777" w:rsidR="00BA0B6A" w:rsidRPr="00340680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EFE29E" w14:textId="77777777" w:rsidR="00BA0B6A" w:rsidRPr="00340680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8524" w14:textId="77777777" w:rsidR="00BA0B6A" w:rsidRPr="00340680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8354" w14:textId="77777777" w:rsidR="00BA0B6A" w:rsidRPr="00340680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11C6" w14:textId="77777777" w:rsidR="00BA0B6A" w:rsidRPr="00340680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</w:tr>
      <w:tr w:rsidR="00BA0B6A" w:rsidRPr="00041FDC" w14:paraId="0473AC1E" w14:textId="77777777" w:rsidTr="00BA0B6A">
        <w:trPr>
          <w:trHeight w:val="30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10121" w14:textId="77777777" w:rsidR="00BA0B6A" w:rsidRPr="005660B8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60B8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35048F" w14:textId="77777777" w:rsidR="00BA0B6A" w:rsidRPr="005660B8" w:rsidRDefault="00BA0B6A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54994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bluza służbowa typu polar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CDD48" w14:textId="77777777" w:rsidR="00BA0B6A" w:rsidRPr="004A5600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5600">
              <w:rPr>
                <w:rFonts w:ascii="Calibri" w:hAnsi="Calibri" w:cs="Calibri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1EC66" w14:textId="60CF70ED" w:rsidR="00BA0B6A" w:rsidRPr="00041FDC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6C557" w14:textId="77777777" w:rsidR="00BA0B6A" w:rsidRPr="00041FDC" w:rsidRDefault="00BA0B6A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1D94F7" w14:textId="77777777" w:rsidR="00BA0B6A" w:rsidRPr="00041FDC" w:rsidRDefault="00BA0B6A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9308" w14:textId="77777777" w:rsidR="00BA0B6A" w:rsidRPr="00041FDC" w:rsidRDefault="00BA0B6A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88CD" w14:textId="77777777" w:rsidR="00BA0B6A" w:rsidRPr="00041FDC" w:rsidRDefault="00BA0B6A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F3B8" w14:textId="77777777" w:rsidR="00BA0B6A" w:rsidRPr="00041FDC" w:rsidRDefault="00BA0B6A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63E6E960" w14:textId="77777777" w:rsidR="007C5617" w:rsidRDefault="007C5617" w:rsidP="00C6552A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51A7818" w14:textId="77777777" w:rsidR="00B65B70" w:rsidRDefault="00B65B70" w:rsidP="00B65B70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74BA1">
        <w:rPr>
          <w:rFonts w:asciiTheme="minorHAnsi" w:hAnsiTheme="minorHAnsi" w:cstheme="minorHAnsi"/>
          <w:color w:val="000000" w:themeColor="text1"/>
          <w:sz w:val="22"/>
          <w:szCs w:val="22"/>
        </w:rPr>
        <w:t>Termin realizacji zamówienia publicznego:</w:t>
      </w:r>
    </w:p>
    <w:p w14:paraId="737E19C4" w14:textId="34DD8E6F" w:rsidR="00B65B70" w:rsidRDefault="00B65B70" w:rsidP="00B65B70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przy zamówieniu 100 szt. </w:t>
      </w:r>
      <w:r w:rsidRPr="005660B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dni</w:t>
      </w:r>
    </w:p>
    <w:p w14:paraId="47AF675E" w14:textId="43CE0EE6" w:rsidR="00B65B70" w:rsidRDefault="00B65B70" w:rsidP="00B65B70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420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przy zamówieniu około 10 szt. </w:t>
      </w:r>
      <w:r w:rsidRPr="005660B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dni</w:t>
      </w:r>
    </w:p>
    <w:p w14:paraId="2F1D6208" w14:textId="77777777" w:rsidR="00B65B70" w:rsidRDefault="00B65B70" w:rsidP="00B65B70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1546A16E" w14:textId="77777777" w:rsidR="00B65B70" w:rsidRPr="005420C0" w:rsidRDefault="00B65B70" w:rsidP="00B65B70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420C0">
        <w:rPr>
          <w:rFonts w:asciiTheme="minorHAnsi" w:hAnsiTheme="minorHAnsi" w:cstheme="minorHAnsi"/>
          <w:color w:val="000000" w:themeColor="text1"/>
          <w:sz w:val="22"/>
          <w:szCs w:val="22"/>
        </w:rPr>
        <w:t>Okres gwarancji……………………………………………………………………………………………</w:t>
      </w:r>
    </w:p>
    <w:p w14:paraId="7C4F9150" w14:textId="77777777" w:rsidR="00D2398C" w:rsidRDefault="00D2398C" w:rsidP="00C6552A">
      <w:pPr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</w:pPr>
    </w:p>
    <w:p w14:paraId="2EE19B86" w14:textId="77777777" w:rsidR="00747B17" w:rsidRDefault="00747B17" w:rsidP="00B30FE4">
      <w:pPr>
        <w:spacing w:line="276" w:lineRule="auto"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</w:pPr>
    </w:p>
    <w:p w14:paraId="5D618476" w14:textId="77777777" w:rsidR="00747B17" w:rsidRDefault="00747B17" w:rsidP="00B30FE4">
      <w:pPr>
        <w:spacing w:line="276" w:lineRule="auto"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</w:pPr>
    </w:p>
    <w:p w14:paraId="4AC44E4B" w14:textId="77777777" w:rsidR="00747B17" w:rsidRDefault="00747B17" w:rsidP="00B30FE4">
      <w:pPr>
        <w:spacing w:line="276" w:lineRule="auto"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</w:pPr>
    </w:p>
    <w:p w14:paraId="5C5BC652" w14:textId="77777777" w:rsidR="00747B17" w:rsidRDefault="00747B17" w:rsidP="00B30FE4">
      <w:pPr>
        <w:spacing w:line="276" w:lineRule="auto"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</w:pPr>
    </w:p>
    <w:p w14:paraId="31A331E6" w14:textId="77777777" w:rsidR="00747B17" w:rsidRDefault="00747B17" w:rsidP="00B30FE4">
      <w:pPr>
        <w:spacing w:line="276" w:lineRule="auto"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</w:pPr>
    </w:p>
    <w:p w14:paraId="5DEE7B23" w14:textId="18C278FA" w:rsidR="003D0DA8" w:rsidRPr="00747B17" w:rsidRDefault="007C5617" w:rsidP="00747B17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</w:pPr>
      <w:r w:rsidRPr="008A0600"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  <w:t>CZĘŚĆ E</w:t>
      </w:r>
      <w:r w:rsidR="007A0A8F" w:rsidRPr="008A0600"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  <w:t xml:space="preserve">: </w:t>
      </w:r>
      <w:r w:rsidR="00DF3F04"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  <w:t xml:space="preserve">KOSZULKA </w:t>
      </w:r>
      <w:r w:rsidR="007A0A8F" w:rsidRPr="008A0600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>T-SHIRT</w:t>
      </w:r>
    </w:p>
    <w:p w14:paraId="22B0CD7F" w14:textId="012002B8" w:rsidR="003D0DA8" w:rsidRPr="00747B17" w:rsidRDefault="00BA0B6A" w:rsidP="00C6552A">
      <w:pPr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  <w:t>Zamówienie podstawowe</w:t>
      </w:r>
    </w:p>
    <w:tbl>
      <w:tblPr>
        <w:tblW w:w="94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"/>
        <w:gridCol w:w="1285"/>
        <w:gridCol w:w="709"/>
        <w:gridCol w:w="1497"/>
        <w:gridCol w:w="1338"/>
        <w:gridCol w:w="992"/>
        <w:gridCol w:w="1029"/>
        <w:gridCol w:w="1098"/>
        <w:gridCol w:w="1134"/>
      </w:tblGrid>
      <w:tr w:rsidR="007A0A8F" w:rsidRPr="00041FDC" w14:paraId="359BF5FC" w14:textId="77777777" w:rsidTr="00BA0B6A">
        <w:trPr>
          <w:trHeight w:val="90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B2729" w14:textId="77777777" w:rsidR="007A0A8F" w:rsidRPr="00041FDC" w:rsidRDefault="007A0A8F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A30DB" w14:textId="77777777" w:rsidR="007A0A8F" w:rsidRPr="00041FDC" w:rsidRDefault="007A0A8F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Asortyment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0F6AF" w14:textId="77777777" w:rsidR="007A0A8F" w:rsidRPr="00041FDC" w:rsidRDefault="007A0A8F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Jedn. Miary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46919" w14:textId="77777777" w:rsidR="007A0A8F" w:rsidRPr="00041FDC" w:rsidRDefault="007A0A8F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Przewidywana ilość 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0AF88" w14:textId="77777777" w:rsidR="007A0A8F" w:rsidRPr="00041FDC" w:rsidRDefault="007A0A8F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Cena jednostkowa netto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5AF13E" w14:textId="77777777" w:rsidR="007A0A8F" w:rsidRDefault="007A0A8F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Wartość netto </w:t>
            </w:r>
          </w:p>
          <w:p w14:paraId="00E57C2B" w14:textId="77777777" w:rsidR="007A0A8F" w:rsidRPr="00041FDC" w:rsidRDefault="007A0A8F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kol. 4 * 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2A46" w14:textId="77777777" w:rsidR="007A0A8F" w:rsidRPr="00041FDC" w:rsidRDefault="007A0A8F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Stawka podatku w %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C985" w14:textId="77777777" w:rsidR="007A0A8F" w:rsidRDefault="007A0A8F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Kwota podatku</w:t>
            </w:r>
          </w:p>
          <w:p w14:paraId="333AF611" w14:textId="77777777" w:rsidR="007A0A8F" w:rsidRDefault="007A0A8F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kol. 6 * 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C2AA" w14:textId="77777777" w:rsidR="007A0A8F" w:rsidRDefault="007A0A8F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Wartość</w:t>
            </w: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brutto</w:t>
            </w:r>
          </w:p>
          <w:p w14:paraId="037EE175" w14:textId="77777777" w:rsidR="007A0A8F" w:rsidRPr="00041FDC" w:rsidRDefault="007A0A8F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kol. 6 + 8</w:t>
            </w:r>
          </w:p>
        </w:tc>
      </w:tr>
      <w:tr w:rsidR="007A0A8F" w:rsidRPr="00340680" w14:paraId="08F4C28B" w14:textId="77777777" w:rsidTr="00BA0B6A">
        <w:trPr>
          <w:trHeight w:val="212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88C07" w14:textId="77777777" w:rsidR="007A0A8F" w:rsidRPr="00340680" w:rsidRDefault="007A0A8F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0CD53" w14:textId="77777777" w:rsidR="007A0A8F" w:rsidRPr="00340680" w:rsidRDefault="007A0A8F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1A865" w14:textId="77777777" w:rsidR="007A0A8F" w:rsidRPr="00340680" w:rsidRDefault="007A0A8F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5E9DB" w14:textId="77777777" w:rsidR="007A0A8F" w:rsidRPr="00340680" w:rsidRDefault="007A0A8F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9551F" w14:textId="77777777" w:rsidR="007A0A8F" w:rsidRPr="00340680" w:rsidRDefault="007A0A8F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834294" w14:textId="77777777" w:rsidR="007A0A8F" w:rsidRPr="00340680" w:rsidRDefault="007A0A8F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0A12" w14:textId="77777777" w:rsidR="007A0A8F" w:rsidRPr="00340680" w:rsidRDefault="007A0A8F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3A5D" w14:textId="77777777" w:rsidR="007A0A8F" w:rsidRPr="00340680" w:rsidRDefault="007A0A8F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FC38" w14:textId="77777777" w:rsidR="007A0A8F" w:rsidRPr="00340680" w:rsidRDefault="007A0A8F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</w:tr>
      <w:tr w:rsidR="007A0A8F" w:rsidRPr="00041FDC" w14:paraId="64DD2F12" w14:textId="77777777" w:rsidTr="00B30FE4">
        <w:trPr>
          <w:trHeight w:val="513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80BF0" w14:textId="77777777" w:rsidR="007A0A8F" w:rsidRPr="005660B8" w:rsidRDefault="007A0A8F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60B8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ECDED" w14:textId="0CF6A66B" w:rsidR="007A0A8F" w:rsidRPr="005660B8" w:rsidRDefault="00DF3F04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 xml:space="preserve">Koszulka 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br/>
            </w:r>
            <w:r w:rsidR="00863791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t</w:t>
            </w:r>
            <w:r w:rsidR="00863791" w:rsidRPr="00044042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-shirt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EF1D6" w14:textId="77777777" w:rsidR="007A0A8F" w:rsidRPr="004A5600" w:rsidRDefault="007A0A8F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5600">
              <w:rPr>
                <w:rFonts w:ascii="Calibri" w:hAnsi="Calibri" w:cs="Calibri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07896" w14:textId="77777777" w:rsidR="007A0A8F" w:rsidRPr="00041FDC" w:rsidRDefault="007A0A8F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EBDCC" w14:textId="77777777" w:rsidR="007A0A8F" w:rsidRPr="00041FDC" w:rsidRDefault="007A0A8F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B43ADD" w14:textId="77777777" w:rsidR="007A0A8F" w:rsidRPr="00041FDC" w:rsidRDefault="007A0A8F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FE95" w14:textId="77777777" w:rsidR="007A0A8F" w:rsidRPr="00041FDC" w:rsidRDefault="007A0A8F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9336" w14:textId="77777777" w:rsidR="007A0A8F" w:rsidRPr="00041FDC" w:rsidRDefault="007A0A8F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6CD6" w14:textId="77777777" w:rsidR="007A0A8F" w:rsidRPr="00041FDC" w:rsidRDefault="007A0A8F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3A165036" w14:textId="77777777" w:rsidR="00B30FE4" w:rsidRDefault="00B30FE4" w:rsidP="00C6552A">
      <w:pPr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</w:pPr>
    </w:p>
    <w:p w14:paraId="67C740F5" w14:textId="47FFC430" w:rsidR="003D0DA8" w:rsidRPr="008A0600" w:rsidRDefault="00BA0B6A" w:rsidP="00C6552A">
      <w:pPr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</w:pPr>
      <w:r w:rsidRPr="008A0600"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  <w:t>Zamówienie w ramach prawa opcji</w:t>
      </w:r>
    </w:p>
    <w:tbl>
      <w:tblPr>
        <w:tblW w:w="94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"/>
        <w:gridCol w:w="1285"/>
        <w:gridCol w:w="709"/>
        <w:gridCol w:w="1497"/>
        <w:gridCol w:w="1338"/>
        <w:gridCol w:w="992"/>
        <w:gridCol w:w="1029"/>
        <w:gridCol w:w="1098"/>
        <w:gridCol w:w="1134"/>
      </w:tblGrid>
      <w:tr w:rsidR="00BA0B6A" w:rsidRPr="00041FDC" w14:paraId="47C24F7D" w14:textId="77777777" w:rsidTr="00BA0B6A">
        <w:trPr>
          <w:trHeight w:val="90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FE306" w14:textId="77777777" w:rsidR="00BA0B6A" w:rsidRPr="00041FDC" w:rsidRDefault="00BA0B6A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51155" w14:textId="77777777" w:rsidR="00BA0B6A" w:rsidRPr="00041FDC" w:rsidRDefault="00BA0B6A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Asortyment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6AD8B" w14:textId="77777777" w:rsidR="00BA0B6A" w:rsidRPr="00041FDC" w:rsidRDefault="00BA0B6A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Jedn. Miary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C61CC" w14:textId="77777777" w:rsidR="00BA0B6A" w:rsidRPr="00041FDC" w:rsidRDefault="00BA0B6A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Przewidywana ilość 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0A0B5" w14:textId="77777777" w:rsidR="00BA0B6A" w:rsidRPr="00041FDC" w:rsidRDefault="00BA0B6A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Cena jednostkowa netto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92122D" w14:textId="77777777" w:rsidR="00BA0B6A" w:rsidRDefault="00BA0B6A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Wartość netto </w:t>
            </w:r>
          </w:p>
          <w:p w14:paraId="05D01AB3" w14:textId="77777777" w:rsidR="00BA0B6A" w:rsidRPr="00041FDC" w:rsidRDefault="00BA0B6A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kol. 4 * 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EA0B" w14:textId="77777777" w:rsidR="00BA0B6A" w:rsidRPr="00041FDC" w:rsidRDefault="00BA0B6A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Stawka podatku w %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777E" w14:textId="77777777" w:rsidR="00BA0B6A" w:rsidRDefault="00BA0B6A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Kwota podatku</w:t>
            </w:r>
          </w:p>
          <w:p w14:paraId="31B41243" w14:textId="77777777" w:rsidR="00BA0B6A" w:rsidRDefault="00BA0B6A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kol. 6 * 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66FC" w14:textId="77777777" w:rsidR="00BA0B6A" w:rsidRDefault="00BA0B6A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Wartość</w:t>
            </w: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brutto</w:t>
            </w:r>
          </w:p>
          <w:p w14:paraId="3CD4B8CC" w14:textId="77777777" w:rsidR="00BA0B6A" w:rsidRPr="00041FDC" w:rsidRDefault="00BA0B6A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kol. 6 + 8</w:t>
            </w:r>
          </w:p>
        </w:tc>
      </w:tr>
      <w:tr w:rsidR="00BA0B6A" w:rsidRPr="00340680" w14:paraId="55B429AA" w14:textId="77777777" w:rsidTr="00BA0B6A">
        <w:trPr>
          <w:trHeight w:val="212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03F09" w14:textId="77777777" w:rsidR="00BA0B6A" w:rsidRPr="00340680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F00D4" w14:textId="77777777" w:rsidR="00BA0B6A" w:rsidRPr="00340680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FA692" w14:textId="77777777" w:rsidR="00BA0B6A" w:rsidRPr="00340680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61BEA" w14:textId="77777777" w:rsidR="00BA0B6A" w:rsidRPr="00340680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9908F" w14:textId="77777777" w:rsidR="00BA0B6A" w:rsidRPr="00340680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BBB2C4" w14:textId="77777777" w:rsidR="00BA0B6A" w:rsidRPr="00340680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C37F" w14:textId="77777777" w:rsidR="00BA0B6A" w:rsidRPr="00340680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C51E" w14:textId="77777777" w:rsidR="00BA0B6A" w:rsidRPr="00340680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D702" w14:textId="77777777" w:rsidR="00BA0B6A" w:rsidRPr="00340680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</w:tr>
      <w:tr w:rsidR="00BA0B6A" w:rsidRPr="00041FDC" w14:paraId="76AB1A90" w14:textId="77777777" w:rsidTr="00B30FE4">
        <w:trPr>
          <w:trHeight w:val="51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F3299" w14:textId="77777777" w:rsidR="00BA0B6A" w:rsidRPr="005660B8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60B8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5219A" w14:textId="5D6001B0" w:rsidR="00BA0B6A" w:rsidRPr="005660B8" w:rsidRDefault="00DF3F04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 xml:space="preserve">Koszulka 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br/>
            </w:r>
            <w:r w:rsidR="00BA0B6A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t</w:t>
            </w:r>
            <w:r w:rsidR="00BA0B6A" w:rsidRPr="00044042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-shirt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6DAE7" w14:textId="77777777" w:rsidR="00BA0B6A" w:rsidRPr="004A5600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5600">
              <w:rPr>
                <w:rFonts w:ascii="Calibri" w:hAnsi="Calibri" w:cs="Calibri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88E1B" w14:textId="29F30D51" w:rsidR="00BA0B6A" w:rsidRPr="00041FDC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098DF" w14:textId="77777777" w:rsidR="00BA0B6A" w:rsidRPr="00041FDC" w:rsidRDefault="00BA0B6A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C56E9D" w14:textId="77777777" w:rsidR="00BA0B6A" w:rsidRPr="00041FDC" w:rsidRDefault="00BA0B6A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6171" w14:textId="77777777" w:rsidR="00BA0B6A" w:rsidRPr="00041FDC" w:rsidRDefault="00BA0B6A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EECF" w14:textId="77777777" w:rsidR="00BA0B6A" w:rsidRPr="00041FDC" w:rsidRDefault="00BA0B6A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7556" w14:textId="77777777" w:rsidR="00BA0B6A" w:rsidRPr="00041FDC" w:rsidRDefault="00BA0B6A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0178DFCB" w14:textId="77777777" w:rsidR="00BA0B6A" w:rsidRDefault="00BA0B6A" w:rsidP="00C6552A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418311B3" w14:textId="77777777" w:rsidR="00B30FE4" w:rsidRDefault="00B30FE4" w:rsidP="00B30FE4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74BA1">
        <w:rPr>
          <w:rFonts w:asciiTheme="minorHAnsi" w:hAnsiTheme="minorHAnsi" w:cstheme="minorHAnsi"/>
          <w:color w:val="000000" w:themeColor="text1"/>
          <w:sz w:val="22"/>
          <w:szCs w:val="22"/>
        </w:rPr>
        <w:t>Termin realizacji zamówienia publicznego:</w:t>
      </w:r>
    </w:p>
    <w:p w14:paraId="5C4ADA64" w14:textId="345963BF" w:rsidR="00B30FE4" w:rsidRDefault="00B30FE4" w:rsidP="00B30FE4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przy zamówieniu 100 szt. </w:t>
      </w:r>
      <w:r w:rsidRPr="005660B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dni</w:t>
      </w:r>
    </w:p>
    <w:p w14:paraId="3EA90A6A" w14:textId="13099949" w:rsidR="00B30FE4" w:rsidRDefault="00B30FE4" w:rsidP="00B30FE4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420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przy zamówieniu około 10 szt. </w:t>
      </w:r>
      <w:r w:rsidRPr="005660B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dni</w:t>
      </w:r>
    </w:p>
    <w:p w14:paraId="76016769" w14:textId="77777777" w:rsidR="00B30FE4" w:rsidRDefault="00B30FE4" w:rsidP="00B30FE4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EE91E5B" w14:textId="77777777" w:rsidR="00B30FE4" w:rsidRPr="005420C0" w:rsidRDefault="00B30FE4" w:rsidP="00B30FE4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420C0">
        <w:rPr>
          <w:rFonts w:asciiTheme="minorHAnsi" w:hAnsiTheme="minorHAnsi" w:cstheme="minorHAnsi"/>
          <w:color w:val="000000" w:themeColor="text1"/>
          <w:sz w:val="22"/>
          <w:szCs w:val="22"/>
        </w:rPr>
        <w:t>Okres gwarancji……………………………………………………………………………………………</w:t>
      </w:r>
    </w:p>
    <w:p w14:paraId="2DA27357" w14:textId="77777777" w:rsidR="00D2398C" w:rsidRDefault="00D2398C" w:rsidP="00C6552A">
      <w:pPr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</w:pPr>
    </w:p>
    <w:p w14:paraId="5F70903D" w14:textId="77777777" w:rsidR="00B30FE4" w:rsidRDefault="00B30FE4" w:rsidP="00B30FE4">
      <w:pPr>
        <w:spacing w:line="276" w:lineRule="auto"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</w:pPr>
    </w:p>
    <w:p w14:paraId="35E8090B" w14:textId="7C5A5052" w:rsidR="003D0DA8" w:rsidRPr="00B30FE4" w:rsidRDefault="007C5617" w:rsidP="00B30FE4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</w:pPr>
      <w:r w:rsidRPr="008A0600"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  <w:t>CZĘŚĆ F</w:t>
      </w:r>
      <w:r w:rsidR="00863791" w:rsidRPr="008A0600"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  <w:t xml:space="preserve">: </w:t>
      </w:r>
      <w:r w:rsidR="00863791" w:rsidRPr="008A0600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>PASEK</w:t>
      </w:r>
    </w:p>
    <w:p w14:paraId="2F50A859" w14:textId="724A38FE" w:rsidR="003D0DA8" w:rsidRPr="00B30FE4" w:rsidRDefault="00BA0B6A" w:rsidP="00C6552A">
      <w:pPr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  <w:t>Zamówienie podstawowe</w:t>
      </w:r>
    </w:p>
    <w:tbl>
      <w:tblPr>
        <w:tblW w:w="94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"/>
        <w:gridCol w:w="1285"/>
        <w:gridCol w:w="709"/>
        <w:gridCol w:w="1497"/>
        <w:gridCol w:w="1338"/>
        <w:gridCol w:w="992"/>
        <w:gridCol w:w="1029"/>
        <w:gridCol w:w="1098"/>
        <w:gridCol w:w="1134"/>
      </w:tblGrid>
      <w:tr w:rsidR="00863791" w:rsidRPr="00041FDC" w14:paraId="31C92730" w14:textId="77777777" w:rsidTr="00BA0B6A">
        <w:trPr>
          <w:trHeight w:val="90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534ED" w14:textId="77777777" w:rsidR="00863791" w:rsidRPr="00041FDC" w:rsidRDefault="00863791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C2816" w14:textId="77777777" w:rsidR="00863791" w:rsidRPr="00041FDC" w:rsidRDefault="00863791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Asortyment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AB279" w14:textId="77777777" w:rsidR="00863791" w:rsidRPr="00041FDC" w:rsidRDefault="00863791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Jedn. Miary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DCE08" w14:textId="77777777" w:rsidR="00863791" w:rsidRPr="00041FDC" w:rsidRDefault="00863791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Przewidywana ilość 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5EF55" w14:textId="77777777" w:rsidR="00863791" w:rsidRPr="00041FDC" w:rsidRDefault="00863791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Cena jednostkowa netto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5B7567" w14:textId="77777777" w:rsidR="00863791" w:rsidRDefault="00863791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Wartość netto </w:t>
            </w:r>
          </w:p>
          <w:p w14:paraId="72B3F557" w14:textId="77777777" w:rsidR="00863791" w:rsidRPr="00041FDC" w:rsidRDefault="00863791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kol. 4 * 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ED6F" w14:textId="77777777" w:rsidR="00863791" w:rsidRPr="00041FDC" w:rsidRDefault="00863791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Stawka podatku w %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ABA5" w14:textId="77777777" w:rsidR="00863791" w:rsidRDefault="00863791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Kwota podatku</w:t>
            </w:r>
          </w:p>
          <w:p w14:paraId="1B119736" w14:textId="77777777" w:rsidR="00863791" w:rsidRDefault="00863791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kol. 6 * 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A3ED" w14:textId="77777777" w:rsidR="00863791" w:rsidRDefault="00863791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Wartość</w:t>
            </w: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brutto</w:t>
            </w:r>
          </w:p>
          <w:p w14:paraId="6DB77324" w14:textId="77777777" w:rsidR="00863791" w:rsidRPr="00041FDC" w:rsidRDefault="00863791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kol. 6 + 8</w:t>
            </w:r>
          </w:p>
        </w:tc>
      </w:tr>
      <w:tr w:rsidR="00863791" w:rsidRPr="00340680" w14:paraId="286D5E51" w14:textId="77777777" w:rsidTr="00BA0B6A">
        <w:trPr>
          <w:trHeight w:val="212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120B3" w14:textId="77777777" w:rsidR="00863791" w:rsidRPr="00340680" w:rsidRDefault="00863791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038B7" w14:textId="77777777" w:rsidR="00863791" w:rsidRPr="00340680" w:rsidRDefault="00863791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C751B" w14:textId="77777777" w:rsidR="00863791" w:rsidRPr="00340680" w:rsidRDefault="00863791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58897" w14:textId="77777777" w:rsidR="00863791" w:rsidRPr="00340680" w:rsidRDefault="00863791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5E564" w14:textId="77777777" w:rsidR="00863791" w:rsidRPr="00340680" w:rsidRDefault="00863791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BE13AD" w14:textId="77777777" w:rsidR="00863791" w:rsidRPr="00340680" w:rsidRDefault="00863791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D8B2" w14:textId="77777777" w:rsidR="00863791" w:rsidRPr="00340680" w:rsidRDefault="00863791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0073" w14:textId="77777777" w:rsidR="00863791" w:rsidRPr="00340680" w:rsidRDefault="00863791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292D" w14:textId="77777777" w:rsidR="00863791" w:rsidRPr="00340680" w:rsidRDefault="00863791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</w:tr>
      <w:tr w:rsidR="00863791" w:rsidRPr="00041FDC" w14:paraId="70894532" w14:textId="77777777" w:rsidTr="00B30FE4">
        <w:trPr>
          <w:trHeight w:val="416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82165" w14:textId="77777777" w:rsidR="00863791" w:rsidRPr="005660B8" w:rsidRDefault="00863791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60B8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5DC9C" w14:textId="5D915B34" w:rsidR="00863791" w:rsidRPr="005660B8" w:rsidRDefault="00863791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3791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pasek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D19FF" w14:textId="77777777" w:rsidR="00863791" w:rsidRPr="004A5600" w:rsidRDefault="00863791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5600">
              <w:rPr>
                <w:rFonts w:ascii="Calibri" w:hAnsi="Calibri" w:cs="Calibri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B36DC" w14:textId="77777777" w:rsidR="00863791" w:rsidRPr="00041FDC" w:rsidRDefault="00863791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46CFC" w14:textId="77777777" w:rsidR="00863791" w:rsidRPr="00041FDC" w:rsidRDefault="00863791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C6024C" w14:textId="77777777" w:rsidR="00863791" w:rsidRPr="00041FDC" w:rsidRDefault="00863791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F619" w14:textId="77777777" w:rsidR="00863791" w:rsidRPr="00041FDC" w:rsidRDefault="00863791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0AC7" w14:textId="77777777" w:rsidR="00863791" w:rsidRPr="00041FDC" w:rsidRDefault="00863791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4B23" w14:textId="77777777" w:rsidR="00863791" w:rsidRPr="00041FDC" w:rsidRDefault="00863791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19904016" w14:textId="77777777" w:rsidR="00863791" w:rsidRDefault="00863791" w:rsidP="00C6552A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C9AB520" w14:textId="2448F14F" w:rsidR="003D0DA8" w:rsidRPr="008A0600" w:rsidRDefault="00BA0B6A" w:rsidP="00C6552A">
      <w:pPr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</w:pPr>
      <w:r w:rsidRPr="008A0600"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  <w:t>Zamówienie w ramach prawa opcji</w:t>
      </w:r>
    </w:p>
    <w:tbl>
      <w:tblPr>
        <w:tblW w:w="94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"/>
        <w:gridCol w:w="1285"/>
        <w:gridCol w:w="709"/>
        <w:gridCol w:w="1497"/>
        <w:gridCol w:w="1338"/>
        <w:gridCol w:w="992"/>
        <w:gridCol w:w="1029"/>
        <w:gridCol w:w="1098"/>
        <w:gridCol w:w="1134"/>
      </w:tblGrid>
      <w:tr w:rsidR="00BA0B6A" w:rsidRPr="00041FDC" w14:paraId="72459E33" w14:textId="77777777" w:rsidTr="00BA0B6A">
        <w:trPr>
          <w:trHeight w:val="90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D8E0E" w14:textId="77777777" w:rsidR="00BA0B6A" w:rsidRPr="00041FDC" w:rsidRDefault="00BA0B6A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F6795" w14:textId="77777777" w:rsidR="00BA0B6A" w:rsidRPr="00041FDC" w:rsidRDefault="00BA0B6A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Asortyment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59751" w14:textId="77777777" w:rsidR="00BA0B6A" w:rsidRPr="00041FDC" w:rsidRDefault="00BA0B6A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Jedn. Miary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AF69D" w14:textId="77777777" w:rsidR="00BA0B6A" w:rsidRPr="00041FDC" w:rsidRDefault="00BA0B6A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Przewidywana ilość 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3A600" w14:textId="77777777" w:rsidR="00BA0B6A" w:rsidRPr="00041FDC" w:rsidRDefault="00BA0B6A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Cena jednostkowa netto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6413FC" w14:textId="77777777" w:rsidR="00BA0B6A" w:rsidRDefault="00BA0B6A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Wartość netto </w:t>
            </w:r>
          </w:p>
          <w:p w14:paraId="5E5F770C" w14:textId="77777777" w:rsidR="00BA0B6A" w:rsidRPr="00041FDC" w:rsidRDefault="00BA0B6A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kol. 4 * 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F2A9" w14:textId="77777777" w:rsidR="00BA0B6A" w:rsidRPr="00041FDC" w:rsidRDefault="00BA0B6A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Stawka podatku w %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F510" w14:textId="77777777" w:rsidR="00BA0B6A" w:rsidRDefault="00BA0B6A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Kwota podatku</w:t>
            </w:r>
          </w:p>
          <w:p w14:paraId="44016571" w14:textId="77777777" w:rsidR="00BA0B6A" w:rsidRDefault="00BA0B6A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kol. 6 * 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78FF" w14:textId="77777777" w:rsidR="00BA0B6A" w:rsidRDefault="00BA0B6A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Wartość</w:t>
            </w: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brutto</w:t>
            </w:r>
          </w:p>
          <w:p w14:paraId="2837730E" w14:textId="77777777" w:rsidR="00BA0B6A" w:rsidRPr="00041FDC" w:rsidRDefault="00BA0B6A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kol. 6 + 8</w:t>
            </w:r>
          </w:p>
        </w:tc>
      </w:tr>
      <w:tr w:rsidR="00BA0B6A" w:rsidRPr="00340680" w14:paraId="585E4CD9" w14:textId="77777777" w:rsidTr="00BA0B6A">
        <w:trPr>
          <w:trHeight w:val="212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2FA9E" w14:textId="77777777" w:rsidR="00BA0B6A" w:rsidRPr="00340680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57568" w14:textId="77777777" w:rsidR="00BA0B6A" w:rsidRPr="00340680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61A48" w14:textId="77777777" w:rsidR="00BA0B6A" w:rsidRPr="00340680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B0D9A" w14:textId="77777777" w:rsidR="00BA0B6A" w:rsidRPr="00340680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5B7CB" w14:textId="77777777" w:rsidR="00BA0B6A" w:rsidRPr="00340680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68C155" w14:textId="77777777" w:rsidR="00BA0B6A" w:rsidRPr="00340680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CADF" w14:textId="77777777" w:rsidR="00BA0B6A" w:rsidRPr="00340680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A38F" w14:textId="77777777" w:rsidR="00BA0B6A" w:rsidRPr="00340680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5090" w14:textId="77777777" w:rsidR="00BA0B6A" w:rsidRPr="00340680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</w:tr>
      <w:tr w:rsidR="00BA0B6A" w:rsidRPr="00041FDC" w14:paraId="497AC81A" w14:textId="77777777" w:rsidTr="00B30FE4">
        <w:trPr>
          <w:trHeight w:val="424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704F0" w14:textId="77777777" w:rsidR="00BA0B6A" w:rsidRPr="005660B8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60B8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53870" w14:textId="77777777" w:rsidR="00BA0B6A" w:rsidRPr="005660B8" w:rsidRDefault="00BA0B6A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3791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pasek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304F1" w14:textId="77777777" w:rsidR="00BA0B6A" w:rsidRPr="004A5600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5600">
              <w:rPr>
                <w:rFonts w:ascii="Calibri" w:hAnsi="Calibri" w:cs="Calibri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16CE3" w14:textId="734EE0C8" w:rsidR="00BA0B6A" w:rsidRPr="00041FDC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B2A6A" w14:textId="77777777" w:rsidR="00BA0B6A" w:rsidRPr="00041FDC" w:rsidRDefault="00BA0B6A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06F834" w14:textId="77777777" w:rsidR="00BA0B6A" w:rsidRPr="00041FDC" w:rsidRDefault="00BA0B6A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B89C" w14:textId="77777777" w:rsidR="00BA0B6A" w:rsidRPr="00041FDC" w:rsidRDefault="00BA0B6A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0AB8" w14:textId="77777777" w:rsidR="00BA0B6A" w:rsidRPr="00041FDC" w:rsidRDefault="00BA0B6A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0AB7" w14:textId="77777777" w:rsidR="00BA0B6A" w:rsidRPr="00041FDC" w:rsidRDefault="00BA0B6A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71F973D4" w14:textId="77777777" w:rsidR="00BA0B6A" w:rsidRDefault="00BA0B6A" w:rsidP="00C6552A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1D5E361F" w14:textId="77777777" w:rsidR="00B30FE4" w:rsidRDefault="00B30FE4" w:rsidP="00B30FE4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74BA1">
        <w:rPr>
          <w:rFonts w:asciiTheme="minorHAnsi" w:hAnsiTheme="minorHAnsi" w:cstheme="minorHAnsi"/>
          <w:color w:val="000000" w:themeColor="text1"/>
          <w:sz w:val="22"/>
          <w:szCs w:val="22"/>
        </w:rPr>
        <w:t>Termin realizacji zamówienia publicznego:</w:t>
      </w:r>
    </w:p>
    <w:p w14:paraId="424F159C" w14:textId="61FC2531" w:rsidR="00B30FE4" w:rsidRDefault="00B30FE4" w:rsidP="00B30FE4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przy zamówieniu 100 szt. </w:t>
      </w:r>
      <w:r w:rsidRPr="005660B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dni</w:t>
      </w:r>
    </w:p>
    <w:p w14:paraId="6EFCCD0C" w14:textId="27441DE5" w:rsidR="00B30FE4" w:rsidRDefault="00B30FE4" w:rsidP="00B30FE4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420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przy zamówieniu około 10 szt. </w:t>
      </w:r>
      <w:r w:rsidRPr="005660B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dni</w:t>
      </w:r>
    </w:p>
    <w:p w14:paraId="73533B38" w14:textId="77777777" w:rsidR="00B30FE4" w:rsidRDefault="00B30FE4" w:rsidP="00B30FE4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B13C8E8" w14:textId="77777777" w:rsidR="00B30FE4" w:rsidRPr="005420C0" w:rsidRDefault="00B30FE4" w:rsidP="00B30FE4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420C0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>Okres gwarancji……………………………………………………………………………………………</w:t>
      </w:r>
    </w:p>
    <w:p w14:paraId="23D3247B" w14:textId="77777777" w:rsidR="00D2398C" w:rsidRDefault="00D2398C" w:rsidP="00D2398C">
      <w:pPr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</w:pPr>
    </w:p>
    <w:p w14:paraId="0B6303C3" w14:textId="057BF6EC" w:rsidR="003D0DA8" w:rsidRPr="00747B17" w:rsidRDefault="007C5617" w:rsidP="00747B17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</w:pPr>
      <w:r w:rsidRPr="008A0600"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  <w:t>CZĘŚĆ G</w:t>
      </w:r>
      <w:r w:rsidR="00863791" w:rsidRPr="008A0600"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  <w:t xml:space="preserve">: </w:t>
      </w:r>
      <w:r w:rsidR="00863791" w:rsidRPr="008A0600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>CZAPKA SŁUŻBOWA ZIMOWA</w:t>
      </w:r>
    </w:p>
    <w:p w14:paraId="7A4740F9" w14:textId="4414ED4A" w:rsidR="003D0DA8" w:rsidRPr="00747B17" w:rsidRDefault="00BA0B6A" w:rsidP="00C6552A">
      <w:pPr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  <w:t>Zamówienie podstawowe</w:t>
      </w:r>
    </w:p>
    <w:tbl>
      <w:tblPr>
        <w:tblW w:w="94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"/>
        <w:gridCol w:w="1285"/>
        <w:gridCol w:w="709"/>
        <w:gridCol w:w="1497"/>
        <w:gridCol w:w="1338"/>
        <w:gridCol w:w="992"/>
        <w:gridCol w:w="1029"/>
        <w:gridCol w:w="1098"/>
        <w:gridCol w:w="1134"/>
      </w:tblGrid>
      <w:tr w:rsidR="00863791" w:rsidRPr="00041FDC" w14:paraId="645167EC" w14:textId="77777777" w:rsidTr="00BA0B6A">
        <w:trPr>
          <w:trHeight w:val="90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B06FB" w14:textId="77777777" w:rsidR="00863791" w:rsidRPr="00041FDC" w:rsidRDefault="00863791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79177" w14:textId="77777777" w:rsidR="00863791" w:rsidRPr="00041FDC" w:rsidRDefault="00863791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Asortyment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46A9C" w14:textId="77777777" w:rsidR="00863791" w:rsidRPr="00041FDC" w:rsidRDefault="00863791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Jedn. Miary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A971F" w14:textId="77777777" w:rsidR="00863791" w:rsidRPr="00041FDC" w:rsidRDefault="00863791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Przewidywana ilość 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45FCB" w14:textId="77777777" w:rsidR="00863791" w:rsidRPr="00041FDC" w:rsidRDefault="00863791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Cena jednostkowa netto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8BDF4A" w14:textId="77777777" w:rsidR="00863791" w:rsidRDefault="00863791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Wartość netto </w:t>
            </w:r>
          </w:p>
          <w:p w14:paraId="5B01ED20" w14:textId="77777777" w:rsidR="00863791" w:rsidRPr="00041FDC" w:rsidRDefault="00863791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kol. 4 * 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DD42" w14:textId="77777777" w:rsidR="00863791" w:rsidRPr="00041FDC" w:rsidRDefault="00863791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Stawka podatku w %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17C0" w14:textId="77777777" w:rsidR="00863791" w:rsidRDefault="00863791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Kwota podatku</w:t>
            </w:r>
          </w:p>
          <w:p w14:paraId="0EDEF473" w14:textId="77777777" w:rsidR="00863791" w:rsidRDefault="00863791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kol. 6 * 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8F22" w14:textId="77777777" w:rsidR="00863791" w:rsidRDefault="00863791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Wartość</w:t>
            </w: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brutto</w:t>
            </w:r>
          </w:p>
          <w:p w14:paraId="3903DD66" w14:textId="77777777" w:rsidR="00863791" w:rsidRPr="00041FDC" w:rsidRDefault="00863791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kol. 6 + 8</w:t>
            </w:r>
          </w:p>
        </w:tc>
      </w:tr>
      <w:tr w:rsidR="00863791" w:rsidRPr="00340680" w14:paraId="70C97D6F" w14:textId="77777777" w:rsidTr="00BA0B6A">
        <w:trPr>
          <w:trHeight w:val="212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CA8B8" w14:textId="77777777" w:rsidR="00863791" w:rsidRPr="00340680" w:rsidRDefault="00863791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16878" w14:textId="77777777" w:rsidR="00863791" w:rsidRPr="00340680" w:rsidRDefault="00863791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1A453" w14:textId="77777777" w:rsidR="00863791" w:rsidRPr="00340680" w:rsidRDefault="00863791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9F119" w14:textId="77777777" w:rsidR="00863791" w:rsidRPr="00340680" w:rsidRDefault="00863791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329F9" w14:textId="77777777" w:rsidR="00863791" w:rsidRPr="00340680" w:rsidRDefault="00863791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1DD96D" w14:textId="77777777" w:rsidR="00863791" w:rsidRPr="00340680" w:rsidRDefault="00863791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E544" w14:textId="77777777" w:rsidR="00863791" w:rsidRPr="00340680" w:rsidRDefault="00863791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4428" w14:textId="77777777" w:rsidR="00863791" w:rsidRPr="00340680" w:rsidRDefault="00863791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A64C" w14:textId="77777777" w:rsidR="00863791" w:rsidRPr="00340680" w:rsidRDefault="00863791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</w:tr>
      <w:tr w:rsidR="00863791" w:rsidRPr="00041FDC" w14:paraId="2BF5D49B" w14:textId="77777777" w:rsidTr="00BA0B6A">
        <w:trPr>
          <w:trHeight w:val="30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E04A1" w14:textId="77777777" w:rsidR="00863791" w:rsidRPr="005660B8" w:rsidRDefault="00863791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60B8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6497AF" w14:textId="4B3C32A5" w:rsidR="00863791" w:rsidRPr="005660B8" w:rsidRDefault="00863791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54994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czapka służbowa zimowa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C16DF" w14:textId="77777777" w:rsidR="00863791" w:rsidRPr="004A5600" w:rsidRDefault="00863791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5600">
              <w:rPr>
                <w:rFonts w:ascii="Calibri" w:hAnsi="Calibri" w:cs="Calibri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6646B" w14:textId="77777777" w:rsidR="00863791" w:rsidRPr="00041FDC" w:rsidRDefault="00863791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73CEE" w14:textId="77777777" w:rsidR="00863791" w:rsidRPr="00041FDC" w:rsidRDefault="00863791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994B0F" w14:textId="77777777" w:rsidR="00863791" w:rsidRPr="00041FDC" w:rsidRDefault="00863791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34B2" w14:textId="77777777" w:rsidR="00863791" w:rsidRPr="00041FDC" w:rsidRDefault="00863791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7DFC" w14:textId="77777777" w:rsidR="00863791" w:rsidRPr="00041FDC" w:rsidRDefault="00863791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06FB" w14:textId="77777777" w:rsidR="00863791" w:rsidRPr="00041FDC" w:rsidRDefault="00863791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32A76D0F" w14:textId="41D4ED08" w:rsidR="00863791" w:rsidRDefault="00863791" w:rsidP="00C6552A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4F0E85B2" w14:textId="71DFFC4F" w:rsidR="003D0DA8" w:rsidRPr="008A0600" w:rsidRDefault="00BA0B6A" w:rsidP="00C6552A">
      <w:pPr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</w:pPr>
      <w:r w:rsidRPr="008A0600"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  <w:t>Zamówienie w ramach prawa opcji</w:t>
      </w:r>
    </w:p>
    <w:tbl>
      <w:tblPr>
        <w:tblW w:w="94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"/>
        <w:gridCol w:w="1285"/>
        <w:gridCol w:w="709"/>
        <w:gridCol w:w="1497"/>
        <w:gridCol w:w="1338"/>
        <w:gridCol w:w="992"/>
        <w:gridCol w:w="1029"/>
        <w:gridCol w:w="1098"/>
        <w:gridCol w:w="1134"/>
      </w:tblGrid>
      <w:tr w:rsidR="00BA0B6A" w:rsidRPr="00041FDC" w14:paraId="761EE396" w14:textId="77777777" w:rsidTr="00BA0B6A">
        <w:trPr>
          <w:trHeight w:val="90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89745" w14:textId="77777777" w:rsidR="00BA0B6A" w:rsidRPr="00041FDC" w:rsidRDefault="00BA0B6A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00DB3" w14:textId="77777777" w:rsidR="00BA0B6A" w:rsidRPr="00041FDC" w:rsidRDefault="00BA0B6A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Asortyment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A91DA" w14:textId="77777777" w:rsidR="00BA0B6A" w:rsidRPr="00041FDC" w:rsidRDefault="00BA0B6A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Jedn. Miary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A1B8F" w14:textId="77777777" w:rsidR="00BA0B6A" w:rsidRPr="00041FDC" w:rsidRDefault="00BA0B6A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Przewidywana ilość 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FFBBE" w14:textId="77777777" w:rsidR="00BA0B6A" w:rsidRPr="00041FDC" w:rsidRDefault="00BA0B6A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Cena jednostkowa netto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E96F3E" w14:textId="77777777" w:rsidR="00BA0B6A" w:rsidRDefault="00BA0B6A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Wartość netto </w:t>
            </w:r>
          </w:p>
          <w:p w14:paraId="6D5D7D21" w14:textId="77777777" w:rsidR="00BA0B6A" w:rsidRPr="00041FDC" w:rsidRDefault="00BA0B6A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kol. 4 * 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5280" w14:textId="77777777" w:rsidR="00BA0B6A" w:rsidRPr="00041FDC" w:rsidRDefault="00BA0B6A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Stawka podatku w %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C78D" w14:textId="77777777" w:rsidR="00BA0B6A" w:rsidRDefault="00BA0B6A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Kwota podatku</w:t>
            </w:r>
          </w:p>
          <w:p w14:paraId="39DF37E7" w14:textId="77777777" w:rsidR="00BA0B6A" w:rsidRDefault="00BA0B6A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kol. 6 * 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5DED" w14:textId="77777777" w:rsidR="00BA0B6A" w:rsidRDefault="00BA0B6A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Wartość</w:t>
            </w: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brutto</w:t>
            </w:r>
          </w:p>
          <w:p w14:paraId="48D0321A" w14:textId="77777777" w:rsidR="00BA0B6A" w:rsidRPr="00041FDC" w:rsidRDefault="00BA0B6A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kol. 6 + 8</w:t>
            </w:r>
          </w:p>
        </w:tc>
      </w:tr>
      <w:tr w:rsidR="00BA0B6A" w:rsidRPr="00340680" w14:paraId="6694A3E8" w14:textId="77777777" w:rsidTr="00BA0B6A">
        <w:trPr>
          <w:trHeight w:val="212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DF106" w14:textId="77777777" w:rsidR="00BA0B6A" w:rsidRPr="00340680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42CA7" w14:textId="77777777" w:rsidR="00BA0B6A" w:rsidRPr="00340680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1C25C" w14:textId="77777777" w:rsidR="00BA0B6A" w:rsidRPr="00340680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A0609" w14:textId="77777777" w:rsidR="00BA0B6A" w:rsidRPr="00340680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64D1B" w14:textId="77777777" w:rsidR="00BA0B6A" w:rsidRPr="00340680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68C360" w14:textId="77777777" w:rsidR="00BA0B6A" w:rsidRPr="00340680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070D" w14:textId="77777777" w:rsidR="00BA0B6A" w:rsidRPr="00340680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5B01" w14:textId="77777777" w:rsidR="00BA0B6A" w:rsidRPr="00340680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3B09" w14:textId="77777777" w:rsidR="00BA0B6A" w:rsidRPr="00340680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</w:tr>
      <w:tr w:rsidR="00BA0B6A" w:rsidRPr="00041FDC" w14:paraId="2EA1DBA4" w14:textId="77777777" w:rsidTr="00BA0B6A">
        <w:trPr>
          <w:trHeight w:val="30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0DABD" w14:textId="77777777" w:rsidR="00BA0B6A" w:rsidRPr="005660B8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60B8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46E3B" w14:textId="77777777" w:rsidR="00BA0B6A" w:rsidRPr="005660B8" w:rsidRDefault="00BA0B6A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54994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czapka służbowa zimowa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5CB17" w14:textId="77777777" w:rsidR="00BA0B6A" w:rsidRPr="004A5600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A5600">
              <w:rPr>
                <w:rFonts w:ascii="Calibri" w:hAnsi="Calibri" w:cs="Calibri"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CFC5C" w14:textId="7A32E637" w:rsidR="00BA0B6A" w:rsidRPr="00041FDC" w:rsidRDefault="00BA0B6A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A2870" w14:textId="77777777" w:rsidR="00BA0B6A" w:rsidRPr="00041FDC" w:rsidRDefault="00BA0B6A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1E5AC7" w14:textId="77777777" w:rsidR="00BA0B6A" w:rsidRPr="00041FDC" w:rsidRDefault="00BA0B6A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7B81" w14:textId="77777777" w:rsidR="00BA0B6A" w:rsidRPr="00041FDC" w:rsidRDefault="00BA0B6A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DD67" w14:textId="77777777" w:rsidR="00BA0B6A" w:rsidRPr="00041FDC" w:rsidRDefault="00BA0B6A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9494" w14:textId="77777777" w:rsidR="00BA0B6A" w:rsidRPr="00041FDC" w:rsidRDefault="00BA0B6A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0AB5FC6D" w14:textId="77777777" w:rsidR="00BA0B6A" w:rsidRDefault="00BA0B6A" w:rsidP="00C6552A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38DF527E" w14:textId="77777777" w:rsidR="00747B17" w:rsidRDefault="00747B17" w:rsidP="00747B17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74BA1">
        <w:rPr>
          <w:rFonts w:asciiTheme="minorHAnsi" w:hAnsiTheme="minorHAnsi" w:cstheme="minorHAnsi"/>
          <w:color w:val="000000" w:themeColor="text1"/>
          <w:sz w:val="22"/>
          <w:szCs w:val="22"/>
        </w:rPr>
        <w:t>Termin realizacji zamówienia publicznego:</w:t>
      </w:r>
    </w:p>
    <w:p w14:paraId="6A6C85E9" w14:textId="2FDFA533" w:rsidR="00747B17" w:rsidRDefault="00747B17" w:rsidP="00747B17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przy zamówieniu 100 szt. </w:t>
      </w:r>
      <w:r w:rsidRPr="005660B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dni</w:t>
      </w:r>
    </w:p>
    <w:p w14:paraId="605A2930" w14:textId="46C7A791" w:rsidR="00747B17" w:rsidRDefault="00747B17" w:rsidP="00747B17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420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przy zamówieniu około 10 szt. </w:t>
      </w:r>
      <w:r w:rsidRPr="005660B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dni</w:t>
      </w:r>
    </w:p>
    <w:p w14:paraId="7DEB05B4" w14:textId="77777777" w:rsidR="00747B17" w:rsidRDefault="00747B17" w:rsidP="00747B17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3C46C07A" w14:textId="77777777" w:rsidR="00747B17" w:rsidRPr="005420C0" w:rsidRDefault="00747B17" w:rsidP="00747B17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420C0">
        <w:rPr>
          <w:rFonts w:asciiTheme="minorHAnsi" w:hAnsiTheme="minorHAnsi" w:cstheme="minorHAnsi"/>
          <w:color w:val="000000" w:themeColor="text1"/>
          <w:sz w:val="22"/>
          <w:szCs w:val="22"/>
        </w:rPr>
        <w:t>Okres gwarancji……………………………………………………………………………………………</w:t>
      </w:r>
    </w:p>
    <w:p w14:paraId="284E5B48" w14:textId="77777777" w:rsidR="00D2398C" w:rsidRDefault="00D2398C" w:rsidP="00C6552A">
      <w:pPr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5B8166D6" w14:textId="6033C2DF" w:rsidR="003D0DA8" w:rsidRPr="00793862" w:rsidRDefault="007C5617" w:rsidP="00747B17">
      <w:pPr>
        <w:spacing w:line="276" w:lineRule="auto"/>
        <w:jc w:val="center"/>
        <w:rPr>
          <w:rFonts w:ascii="Calibri" w:hAnsi="Calibri" w:cs="Calibri"/>
          <w:b/>
          <w:color w:val="000000" w:themeColor="text1"/>
          <w:sz w:val="22"/>
          <w:szCs w:val="22"/>
          <w:u w:val="single"/>
        </w:rPr>
      </w:pPr>
      <w:r w:rsidRPr="00793862"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  <w:t>CZĘŚĆ H</w:t>
      </w:r>
      <w:r w:rsidR="00863791" w:rsidRPr="00793862"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  <w:t xml:space="preserve">: </w:t>
      </w:r>
      <w:r w:rsidR="00863791" w:rsidRPr="00793862">
        <w:rPr>
          <w:rFonts w:ascii="Calibri" w:hAnsi="Calibri" w:cs="Calibri"/>
          <w:b/>
          <w:color w:val="000000" w:themeColor="text1"/>
          <w:sz w:val="22"/>
          <w:szCs w:val="22"/>
          <w:u w:val="single"/>
        </w:rPr>
        <w:t xml:space="preserve">BUTY SŁUŻBOWE TEKSTYLNE </w:t>
      </w:r>
      <w:r w:rsidR="00FE389C">
        <w:rPr>
          <w:rFonts w:ascii="Calibri" w:hAnsi="Calibri" w:cs="Calibri"/>
          <w:b/>
          <w:color w:val="000000" w:themeColor="text1"/>
          <w:sz w:val="22"/>
          <w:szCs w:val="22"/>
          <w:u w:val="single"/>
        </w:rPr>
        <w:t>TYPU A</w:t>
      </w:r>
    </w:p>
    <w:p w14:paraId="228240AE" w14:textId="74744582" w:rsidR="003D0DA8" w:rsidRPr="00747B17" w:rsidRDefault="00BA0B6A" w:rsidP="00C6552A">
      <w:pPr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  <w:t>Zamówienie podstawowe</w:t>
      </w:r>
    </w:p>
    <w:tbl>
      <w:tblPr>
        <w:tblW w:w="94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"/>
        <w:gridCol w:w="1285"/>
        <w:gridCol w:w="709"/>
        <w:gridCol w:w="1497"/>
        <w:gridCol w:w="1338"/>
        <w:gridCol w:w="992"/>
        <w:gridCol w:w="1029"/>
        <w:gridCol w:w="1098"/>
        <w:gridCol w:w="1134"/>
      </w:tblGrid>
      <w:tr w:rsidR="00863791" w:rsidRPr="00041FDC" w14:paraId="6BCCDF88" w14:textId="77777777" w:rsidTr="00BA0B6A">
        <w:trPr>
          <w:trHeight w:val="90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4E068" w14:textId="77777777" w:rsidR="00863791" w:rsidRPr="00041FDC" w:rsidRDefault="00863791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1BFF7" w14:textId="77777777" w:rsidR="00863791" w:rsidRPr="00041FDC" w:rsidRDefault="00863791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Asortyment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E1377" w14:textId="77777777" w:rsidR="00863791" w:rsidRPr="00041FDC" w:rsidRDefault="00863791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Jedn. Miary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D8090" w14:textId="77777777" w:rsidR="00863791" w:rsidRPr="00041FDC" w:rsidRDefault="00863791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Przewidywana ilość 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A0753" w14:textId="77777777" w:rsidR="00863791" w:rsidRPr="00041FDC" w:rsidRDefault="00863791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Cena jednostkowa netto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E7F462" w14:textId="77777777" w:rsidR="00863791" w:rsidRDefault="00863791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Wartość netto </w:t>
            </w:r>
          </w:p>
          <w:p w14:paraId="48974FE8" w14:textId="77777777" w:rsidR="00863791" w:rsidRPr="00041FDC" w:rsidRDefault="00863791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kol. 4 * 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5E3B" w14:textId="77777777" w:rsidR="00863791" w:rsidRPr="00041FDC" w:rsidRDefault="00863791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Stawka podatku w %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ED4D" w14:textId="77777777" w:rsidR="00863791" w:rsidRDefault="00863791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Kwota podatku</w:t>
            </w:r>
          </w:p>
          <w:p w14:paraId="09E48429" w14:textId="77777777" w:rsidR="00863791" w:rsidRDefault="00863791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kol. 6 * 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BC90" w14:textId="77777777" w:rsidR="00863791" w:rsidRDefault="00863791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Wartość</w:t>
            </w: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brutto</w:t>
            </w:r>
          </w:p>
          <w:p w14:paraId="3084A579" w14:textId="77777777" w:rsidR="00863791" w:rsidRPr="00041FDC" w:rsidRDefault="00863791" w:rsidP="00BA0B6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kol. 6 + 8</w:t>
            </w:r>
          </w:p>
        </w:tc>
      </w:tr>
      <w:tr w:rsidR="00863791" w:rsidRPr="00340680" w14:paraId="4BD8AD20" w14:textId="77777777" w:rsidTr="00BA0B6A">
        <w:trPr>
          <w:trHeight w:val="212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856AC" w14:textId="77777777" w:rsidR="00863791" w:rsidRPr="00340680" w:rsidRDefault="00863791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1DE7A" w14:textId="77777777" w:rsidR="00863791" w:rsidRPr="00340680" w:rsidRDefault="00863791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0A790" w14:textId="77777777" w:rsidR="00863791" w:rsidRPr="00340680" w:rsidRDefault="00863791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936D4" w14:textId="77777777" w:rsidR="00863791" w:rsidRPr="00340680" w:rsidRDefault="00863791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90BB3" w14:textId="77777777" w:rsidR="00863791" w:rsidRPr="00340680" w:rsidRDefault="00863791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82C412" w14:textId="77777777" w:rsidR="00863791" w:rsidRPr="00340680" w:rsidRDefault="00863791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AB8C" w14:textId="77777777" w:rsidR="00863791" w:rsidRPr="00340680" w:rsidRDefault="00863791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FEDD" w14:textId="77777777" w:rsidR="00863791" w:rsidRPr="00340680" w:rsidRDefault="00863791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386E" w14:textId="77777777" w:rsidR="00863791" w:rsidRPr="00340680" w:rsidRDefault="00863791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</w:tr>
      <w:tr w:rsidR="00863791" w:rsidRPr="00041FDC" w14:paraId="6FAC73C0" w14:textId="77777777" w:rsidTr="00BA0B6A">
        <w:trPr>
          <w:trHeight w:val="30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6844F" w14:textId="77777777" w:rsidR="00863791" w:rsidRPr="005660B8" w:rsidRDefault="00863791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60B8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EA2D1" w14:textId="071B41D4" w:rsidR="00863791" w:rsidRPr="005660B8" w:rsidRDefault="00863791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buty służbowe tekstylne </w:t>
            </w:r>
            <w:r w:rsidR="00FE389C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typu 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8F6C7" w14:textId="46BF25DD" w:rsidR="00863791" w:rsidRPr="004A5600" w:rsidRDefault="00863791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par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01BBD" w14:textId="77777777" w:rsidR="00863791" w:rsidRPr="00041FDC" w:rsidRDefault="00863791" w:rsidP="00BA0B6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50DA1" w14:textId="77777777" w:rsidR="00863791" w:rsidRPr="00041FDC" w:rsidRDefault="00863791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F8CFDF" w14:textId="77777777" w:rsidR="00863791" w:rsidRPr="00041FDC" w:rsidRDefault="00863791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9DEB" w14:textId="77777777" w:rsidR="00863791" w:rsidRPr="00041FDC" w:rsidRDefault="00863791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F63E" w14:textId="77777777" w:rsidR="00863791" w:rsidRPr="00041FDC" w:rsidRDefault="00863791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995E" w14:textId="77777777" w:rsidR="00863791" w:rsidRPr="00041FDC" w:rsidRDefault="00863791" w:rsidP="00BA0B6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6FCA9E31" w14:textId="77777777" w:rsidR="00863791" w:rsidRDefault="00863791" w:rsidP="00C6552A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679D40DC" w14:textId="00FCFB2A" w:rsidR="007C5617" w:rsidRPr="008A0600" w:rsidRDefault="003D0DA8" w:rsidP="00C6552A">
      <w:pPr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</w:pPr>
      <w:r w:rsidRPr="008A0600"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  <w:t>Zamówienie w ramach prawa opcji</w:t>
      </w:r>
    </w:p>
    <w:tbl>
      <w:tblPr>
        <w:tblW w:w="94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"/>
        <w:gridCol w:w="1285"/>
        <w:gridCol w:w="709"/>
        <w:gridCol w:w="1497"/>
        <w:gridCol w:w="1338"/>
        <w:gridCol w:w="992"/>
        <w:gridCol w:w="1029"/>
        <w:gridCol w:w="1098"/>
        <w:gridCol w:w="1134"/>
      </w:tblGrid>
      <w:tr w:rsidR="003D0DA8" w:rsidRPr="00041FDC" w14:paraId="7E2B76FB" w14:textId="77777777" w:rsidTr="005660B8">
        <w:trPr>
          <w:trHeight w:val="900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4CCE2" w14:textId="77777777" w:rsidR="003D0DA8" w:rsidRPr="00041FDC" w:rsidRDefault="003D0DA8" w:rsidP="005660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4B97D" w14:textId="77777777" w:rsidR="003D0DA8" w:rsidRPr="00041FDC" w:rsidRDefault="003D0DA8" w:rsidP="005660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Asortyment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CE3E1" w14:textId="77777777" w:rsidR="003D0DA8" w:rsidRPr="00041FDC" w:rsidRDefault="003D0DA8" w:rsidP="005660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Jedn. Miary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EF5B1" w14:textId="77777777" w:rsidR="003D0DA8" w:rsidRPr="00041FDC" w:rsidRDefault="003D0DA8" w:rsidP="005660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Przewidywana ilość 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48807" w14:textId="77777777" w:rsidR="003D0DA8" w:rsidRPr="00041FDC" w:rsidRDefault="003D0DA8" w:rsidP="005660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Cena jednostkowa netto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9350C7" w14:textId="77777777" w:rsidR="003D0DA8" w:rsidRDefault="003D0DA8" w:rsidP="005660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Wartość netto </w:t>
            </w:r>
          </w:p>
          <w:p w14:paraId="3C8ED323" w14:textId="77777777" w:rsidR="003D0DA8" w:rsidRPr="00041FDC" w:rsidRDefault="003D0DA8" w:rsidP="005660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kol. 4 * 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AE52" w14:textId="77777777" w:rsidR="003D0DA8" w:rsidRPr="00041FDC" w:rsidRDefault="003D0DA8" w:rsidP="005660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Stawka podatku w %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5A02" w14:textId="77777777" w:rsidR="003D0DA8" w:rsidRDefault="003D0DA8" w:rsidP="005660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Kwota podatku</w:t>
            </w:r>
          </w:p>
          <w:p w14:paraId="247BA684" w14:textId="77777777" w:rsidR="003D0DA8" w:rsidRDefault="003D0DA8" w:rsidP="005660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kol. 6 * 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DABD" w14:textId="77777777" w:rsidR="003D0DA8" w:rsidRDefault="003D0DA8" w:rsidP="005660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Wartość</w:t>
            </w:r>
            <w:r w:rsidRPr="00041FD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brutto</w:t>
            </w:r>
          </w:p>
          <w:p w14:paraId="136754C3" w14:textId="77777777" w:rsidR="003D0DA8" w:rsidRPr="00041FDC" w:rsidRDefault="003D0DA8" w:rsidP="005660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kol. 6 + 8</w:t>
            </w:r>
          </w:p>
        </w:tc>
      </w:tr>
      <w:tr w:rsidR="003D0DA8" w:rsidRPr="00340680" w14:paraId="2A87FD93" w14:textId="77777777" w:rsidTr="005660B8">
        <w:trPr>
          <w:trHeight w:val="212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07996" w14:textId="77777777" w:rsidR="003D0DA8" w:rsidRPr="00340680" w:rsidRDefault="003D0DA8" w:rsidP="005660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559D1" w14:textId="77777777" w:rsidR="003D0DA8" w:rsidRPr="00340680" w:rsidRDefault="003D0DA8" w:rsidP="005660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37719" w14:textId="77777777" w:rsidR="003D0DA8" w:rsidRPr="00340680" w:rsidRDefault="003D0DA8" w:rsidP="005660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CE18F" w14:textId="77777777" w:rsidR="003D0DA8" w:rsidRPr="00340680" w:rsidRDefault="003D0DA8" w:rsidP="005660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5FEDF" w14:textId="77777777" w:rsidR="003D0DA8" w:rsidRPr="00340680" w:rsidRDefault="003D0DA8" w:rsidP="005660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3F7547" w14:textId="77777777" w:rsidR="003D0DA8" w:rsidRPr="00340680" w:rsidRDefault="003D0DA8" w:rsidP="005660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C41E" w14:textId="77777777" w:rsidR="003D0DA8" w:rsidRPr="00340680" w:rsidRDefault="003D0DA8" w:rsidP="005660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6387" w14:textId="77777777" w:rsidR="003D0DA8" w:rsidRPr="00340680" w:rsidRDefault="003D0DA8" w:rsidP="005660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15D8" w14:textId="77777777" w:rsidR="003D0DA8" w:rsidRPr="00340680" w:rsidRDefault="003D0DA8" w:rsidP="005660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0680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</w:tr>
      <w:tr w:rsidR="003D0DA8" w:rsidRPr="00041FDC" w14:paraId="02797CB1" w14:textId="77777777" w:rsidTr="005660B8">
        <w:trPr>
          <w:trHeight w:val="300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7BEDA" w14:textId="77777777" w:rsidR="003D0DA8" w:rsidRPr="005660B8" w:rsidRDefault="003D0DA8" w:rsidP="005660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60B8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191DB" w14:textId="0D4F3CC4" w:rsidR="003D0DA8" w:rsidRPr="005660B8" w:rsidRDefault="003D0DA8" w:rsidP="005660B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buty służbowe tekstylne </w:t>
            </w:r>
            <w:r w:rsidR="00FE389C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typu 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53E2C" w14:textId="77777777" w:rsidR="003D0DA8" w:rsidRPr="004A5600" w:rsidRDefault="003D0DA8" w:rsidP="005660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par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EFFFE" w14:textId="4618F26C" w:rsidR="003D0DA8" w:rsidRPr="00041FDC" w:rsidRDefault="003D0DA8" w:rsidP="005660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F7D3B" w14:textId="77777777" w:rsidR="003D0DA8" w:rsidRPr="00041FDC" w:rsidRDefault="003D0DA8" w:rsidP="005660B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41FD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53FEA1" w14:textId="77777777" w:rsidR="003D0DA8" w:rsidRPr="00041FDC" w:rsidRDefault="003D0DA8" w:rsidP="005660B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10D2" w14:textId="77777777" w:rsidR="003D0DA8" w:rsidRPr="00041FDC" w:rsidRDefault="003D0DA8" w:rsidP="005660B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3A2E" w14:textId="77777777" w:rsidR="003D0DA8" w:rsidRPr="00041FDC" w:rsidRDefault="003D0DA8" w:rsidP="005660B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D425" w14:textId="77777777" w:rsidR="003D0DA8" w:rsidRPr="00041FDC" w:rsidRDefault="003D0DA8" w:rsidP="005660B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043C2FE9" w14:textId="77777777" w:rsidR="003D0DA8" w:rsidRDefault="003D0DA8" w:rsidP="00C6552A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7A1A66C3" w14:textId="77777777" w:rsidR="00747B17" w:rsidRDefault="00747B17" w:rsidP="00C6552A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61E53B34" w14:textId="77777777" w:rsidR="00747B17" w:rsidRDefault="00747B17" w:rsidP="00747B17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74BA1">
        <w:rPr>
          <w:rFonts w:asciiTheme="minorHAnsi" w:hAnsiTheme="minorHAnsi" w:cstheme="minorHAnsi"/>
          <w:color w:val="000000" w:themeColor="text1"/>
          <w:sz w:val="22"/>
          <w:szCs w:val="22"/>
        </w:rPr>
        <w:t>Termin realizacji zamówienia publicznego:</w:t>
      </w:r>
    </w:p>
    <w:p w14:paraId="321D172D" w14:textId="033E92D3" w:rsidR="00747B17" w:rsidRDefault="00747B17" w:rsidP="00747B17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przy zamówieniu 100 szt. </w:t>
      </w:r>
      <w:r w:rsidRPr="005660B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dni</w:t>
      </w:r>
    </w:p>
    <w:p w14:paraId="210EF8A9" w14:textId="27423527" w:rsidR="00747B17" w:rsidRDefault="00747B17" w:rsidP="00747B17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420C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przy zamówieniu około 10 szt. </w:t>
      </w:r>
      <w:r w:rsidRPr="005660B8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dni</w:t>
      </w:r>
    </w:p>
    <w:p w14:paraId="566620AB" w14:textId="77777777" w:rsidR="00747B17" w:rsidRDefault="00747B17" w:rsidP="00747B17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7001F95" w14:textId="77777777" w:rsidR="00747B17" w:rsidRPr="005420C0" w:rsidRDefault="00747B17" w:rsidP="00747B17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5420C0">
        <w:rPr>
          <w:rFonts w:asciiTheme="minorHAnsi" w:hAnsiTheme="minorHAnsi" w:cstheme="minorHAnsi"/>
          <w:color w:val="000000" w:themeColor="text1"/>
          <w:sz w:val="22"/>
          <w:szCs w:val="22"/>
        </w:rPr>
        <w:t>Okres gwarancji……………………………………………………………………………………………</w:t>
      </w:r>
    </w:p>
    <w:p w14:paraId="30326FA3" w14:textId="77777777" w:rsidR="000B1699" w:rsidRDefault="000B1699" w:rsidP="00C6552A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19F18BAC" w14:textId="77777777" w:rsidR="00BC2762" w:rsidRDefault="00BC2762" w:rsidP="007D6D6E">
      <w:pPr>
        <w:pStyle w:val="paragraph"/>
        <w:spacing w:before="0" w:beforeAutospacing="0" w:after="0" w:afterAutospacing="0"/>
        <w:jc w:val="both"/>
        <w:textAlignment w:val="baseline"/>
        <w:rPr>
          <w:rFonts w:ascii="Calibri" w:eastAsia="Arial" w:hAnsi="Calibri" w:cs="Calibri"/>
          <w:color w:val="000000"/>
          <w:kern w:val="24"/>
          <w:sz w:val="22"/>
          <w:szCs w:val="22"/>
          <w:lang w:eastAsia="ar-SA"/>
        </w:rPr>
      </w:pPr>
    </w:p>
    <w:p w14:paraId="6287F596" w14:textId="77777777" w:rsidR="00BC2762" w:rsidRDefault="00BC2762" w:rsidP="007D6D6E">
      <w:pPr>
        <w:pStyle w:val="paragraph"/>
        <w:spacing w:before="0" w:beforeAutospacing="0" w:after="0" w:afterAutospacing="0"/>
        <w:jc w:val="both"/>
        <w:textAlignment w:val="baseline"/>
        <w:rPr>
          <w:rFonts w:ascii="Calibri" w:eastAsia="Arial" w:hAnsi="Calibri" w:cs="Calibri"/>
          <w:color w:val="000000"/>
          <w:kern w:val="24"/>
          <w:sz w:val="22"/>
          <w:szCs w:val="22"/>
          <w:lang w:eastAsia="ar-SA"/>
        </w:rPr>
      </w:pPr>
    </w:p>
    <w:p w14:paraId="14E56CDD" w14:textId="77777777" w:rsidR="007D6D6E" w:rsidRDefault="007D6D6E" w:rsidP="007D6D6E">
      <w:pPr>
        <w:pStyle w:val="paragraph"/>
        <w:spacing w:before="0" w:beforeAutospacing="0" w:after="0" w:afterAutospacing="0"/>
        <w:jc w:val="both"/>
        <w:textAlignment w:val="baseline"/>
        <w:rPr>
          <w:rFonts w:ascii="Calibri" w:hAnsi="Calibri" w:cs="Calibri"/>
        </w:rPr>
      </w:pPr>
      <w:r>
        <w:rPr>
          <w:rFonts w:ascii="Calibri" w:eastAsia="Arial" w:hAnsi="Calibri" w:cs="Calibri"/>
          <w:color w:val="000000"/>
          <w:kern w:val="24"/>
          <w:sz w:val="22"/>
          <w:szCs w:val="22"/>
          <w:lang w:eastAsia="ar-SA"/>
        </w:rPr>
        <w:t xml:space="preserve">Oświadczam, że </w:t>
      </w:r>
      <w:r>
        <w:rPr>
          <w:rFonts w:ascii="Calibri" w:eastAsia="Arial" w:hAnsi="Calibri" w:cs="Calibri"/>
          <w:bCs/>
          <w:color w:val="000000"/>
          <w:kern w:val="24"/>
          <w:sz w:val="22"/>
          <w:szCs w:val="22"/>
          <w:lang w:eastAsia="ar-SA"/>
        </w:rPr>
        <w:t>moja oferta nie podlega odrzuceniu</w:t>
      </w:r>
      <w:r>
        <w:rPr>
          <w:rFonts w:ascii="Calibri" w:eastAsia="Arial" w:hAnsi="Calibri" w:cs="Calibri"/>
          <w:b/>
          <w:color w:val="000000"/>
          <w:kern w:val="24"/>
          <w:sz w:val="22"/>
          <w:szCs w:val="22"/>
          <w:lang w:eastAsia="ar-SA"/>
        </w:rPr>
        <w:t xml:space="preserve"> </w:t>
      </w:r>
      <w:r>
        <w:rPr>
          <w:rFonts w:ascii="Calibri" w:eastAsia="Arial" w:hAnsi="Calibri" w:cs="Calibri"/>
          <w:color w:val="000000"/>
          <w:kern w:val="24"/>
          <w:sz w:val="22"/>
          <w:szCs w:val="22"/>
          <w:lang w:eastAsia="ar-SA"/>
        </w:rPr>
        <w:t>na podstawie przesłanek wskazanych w  przepisach art. 7 ust 1 ustawy z dnia 13 kwietnia 2022 r. o szczególnych rozwiązaniach w zakresie przeciwdziałania wspieraniu agresji na Ukrainę oraz służących ochronie bezpieczeństwa narodowego (Dz. U. z 2025 r. poz. 514).</w:t>
      </w:r>
    </w:p>
    <w:p w14:paraId="408E06F1" w14:textId="77777777" w:rsidR="007D6D6E" w:rsidRDefault="007D6D6E" w:rsidP="007D6D6E">
      <w:pPr>
        <w:pStyle w:val="paragraph"/>
        <w:spacing w:before="0" w:beforeAutospacing="0" w:after="0" w:afterAutospacing="0"/>
        <w:jc w:val="both"/>
        <w:textAlignment w:val="baseline"/>
        <w:rPr>
          <w:rFonts w:ascii="Calibri" w:hAnsi="Calibri" w:cs="Calibri"/>
        </w:rPr>
      </w:pPr>
      <w:r>
        <w:rPr>
          <w:rStyle w:val="eop"/>
          <w:rFonts w:ascii="Calibri" w:hAnsi="Calibri" w:cs="Calibri"/>
          <w:color w:val="000000"/>
          <w:sz w:val="22"/>
          <w:szCs w:val="22"/>
        </w:rPr>
        <w:t> </w:t>
      </w:r>
    </w:p>
    <w:p w14:paraId="23AD2F48" w14:textId="77777777" w:rsidR="007D6D6E" w:rsidRDefault="007D6D6E" w:rsidP="007D6D6E">
      <w:pPr>
        <w:pStyle w:val="paragraph"/>
        <w:spacing w:before="0" w:beforeAutospacing="0" w:after="0" w:afterAutospacing="0"/>
        <w:jc w:val="both"/>
        <w:textAlignment w:val="baseline"/>
        <w:rPr>
          <w:rFonts w:ascii="Calibri" w:hAnsi="Calibri" w:cs="Calibri"/>
        </w:rPr>
      </w:pPr>
      <w:r>
        <w:rPr>
          <w:rStyle w:val="normaltextrun"/>
          <w:rFonts w:ascii="Calibri" w:hAnsi="Calibri" w:cs="Calibri"/>
          <w:color w:val="000000"/>
          <w:sz w:val="22"/>
          <w:szCs w:val="22"/>
        </w:rPr>
        <w:t>Inne……………………………………………………………………………………………..</w:t>
      </w:r>
      <w:r>
        <w:rPr>
          <w:rStyle w:val="eop"/>
          <w:rFonts w:ascii="Calibri" w:hAnsi="Calibri" w:cs="Calibri"/>
          <w:color w:val="000000"/>
          <w:sz w:val="22"/>
          <w:szCs w:val="22"/>
        </w:rPr>
        <w:t> </w:t>
      </w:r>
    </w:p>
    <w:p w14:paraId="45FBADEE" w14:textId="77777777" w:rsidR="00E64BE0" w:rsidRDefault="00E64BE0" w:rsidP="00C6552A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634C55F5" w14:textId="77777777" w:rsidR="00E64BE0" w:rsidRPr="00974BA1" w:rsidRDefault="00E64BE0" w:rsidP="00C6552A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028A7153" w14:textId="61AF6579" w:rsidR="00C6552A" w:rsidRPr="00974BA1" w:rsidRDefault="00C6552A" w:rsidP="00F80DFF">
      <w:pPr>
        <w:spacing w:line="276" w:lineRule="auto"/>
        <w:ind w:left="4248" w:firstLine="708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74BA1">
        <w:rPr>
          <w:rFonts w:asciiTheme="minorHAnsi" w:hAnsiTheme="minorHAnsi" w:cstheme="minorHAnsi"/>
          <w:color w:val="000000" w:themeColor="text1"/>
          <w:sz w:val="22"/>
          <w:szCs w:val="22"/>
        </w:rPr>
        <w:t>……</w:t>
      </w:r>
      <w:r w:rsidR="008E362C">
        <w:rPr>
          <w:rFonts w:asciiTheme="minorHAnsi" w:hAnsiTheme="minorHAnsi" w:cstheme="minorHAnsi"/>
          <w:color w:val="000000" w:themeColor="text1"/>
          <w:sz w:val="22"/>
          <w:szCs w:val="22"/>
        </w:rPr>
        <w:t>………..</w:t>
      </w:r>
      <w:r w:rsidRPr="00974BA1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……………………………………………</w:t>
      </w:r>
    </w:p>
    <w:p w14:paraId="32107D0D" w14:textId="49BD7050" w:rsidR="00D2398C" w:rsidRDefault="00C6552A" w:rsidP="0027560D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974BA1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974BA1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974BA1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974BA1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974BA1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974BA1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="008E362C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="008E362C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974BA1">
        <w:rPr>
          <w:rFonts w:asciiTheme="minorHAnsi" w:hAnsiTheme="minorHAnsi" w:cstheme="minorHAnsi"/>
          <w:color w:val="000000" w:themeColor="text1"/>
          <w:sz w:val="22"/>
          <w:szCs w:val="22"/>
        </w:rPr>
        <w:t>(podpis osoby upoważnionej)</w:t>
      </w:r>
    </w:p>
    <w:sectPr w:rsidR="00D2398C" w:rsidSect="00C6552A">
      <w:footerReference w:type="default" r:id="rId7"/>
      <w:pgSz w:w="11909" w:h="16834" w:code="9"/>
      <w:pgMar w:top="1417" w:right="1417" w:bottom="1417" w:left="1417" w:header="709" w:footer="709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C2273A" w14:textId="77777777" w:rsidR="0041788B" w:rsidRDefault="0041788B">
      <w:r>
        <w:separator/>
      </w:r>
    </w:p>
  </w:endnote>
  <w:endnote w:type="continuationSeparator" w:id="0">
    <w:p w14:paraId="4973D11F" w14:textId="77777777" w:rsidR="0041788B" w:rsidRDefault="00417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BED69" w14:textId="77777777" w:rsidR="00BA0B6A" w:rsidRDefault="00BA0B6A">
    <w:pPr>
      <w:pStyle w:val="Stopka"/>
    </w:pPr>
  </w:p>
  <w:p w14:paraId="3B9FB308" w14:textId="77777777" w:rsidR="00BA0B6A" w:rsidRDefault="00BA0B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3A8EB" w14:textId="77777777" w:rsidR="0041788B" w:rsidRDefault="0041788B">
      <w:r>
        <w:separator/>
      </w:r>
    </w:p>
  </w:footnote>
  <w:footnote w:type="continuationSeparator" w:id="0">
    <w:p w14:paraId="64057FD7" w14:textId="77777777" w:rsidR="0041788B" w:rsidRDefault="004178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7"/>
    <w:multiLevelType w:val="singleLevel"/>
    <w:tmpl w:val="00000007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</w:abstractNum>
  <w:abstractNum w:abstractNumId="2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</w:abstractNum>
  <w:abstractNum w:abstractNumId="4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1C"/>
    <w:multiLevelType w:val="multilevel"/>
    <w:tmpl w:val="0000001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21"/>
    <w:multiLevelType w:val="multilevel"/>
    <w:tmpl w:val="0000002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C6AEF"/>
    <w:multiLevelType w:val="hybridMultilevel"/>
    <w:tmpl w:val="7A48B9B8"/>
    <w:lvl w:ilvl="0" w:tplc="EFB6A2A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1C769AF"/>
    <w:multiLevelType w:val="hybridMultilevel"/>
    <w:tmpl w:val="34309604"/>
    <w:lvl w:ilvl="0" w:tplc="5D0AC0F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D1E903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1862C8"/>
    <w:multiLevelType w:val="hybridMultilevel"/>
    <w:tmpl w:val="1410E808"/>
    <w:lvl w:ilvl="0" w:tplc="33D00F1C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463648B1"/>
    <w:multiLevelType w:val="hybridMultilevel"/>
    <w:tmpl w:val="9222D0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B024AA"/>
    <w:multiLevelType w:val="hybridMultilevel"/>
    <w:tmpl w:val="8E723E4C"/>
    <w:lvl w:ilvl="0" w:tplc="495470AA">
      <w:start w:val="1"/>
      <w:numFmt w:val="decimal"/>
      <w:lvlText w:val="%1)"/>
      <w:lvlJc w:val="left"/>
      <w:pPr>
        <w:ind w:left="861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64862872"/>
    <w:multiLevelType w:val="hybridMultilevel"/>
    <w:tmpl w:val="BC1614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5374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45198726">
    <w:abstractNumId w:val="2"/>
    <w:lvlOverride w:ilvl="0">
      <w:startOverride w:val="1"/>
    </w:lvlOverride>
  </w:num>
  <w:num w:numId="3" w16cid:durableId="828793057">
    <w:abstractNumId w:val="4"/>
    <w:lvlOverride w:ilvl="0">
      <w:startOverride w:val="1"/>
    </w:lvlOverride>
  </w:num>
  <w:num w:numId="4" w16cid:durableId="11021408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28967872">
    <w:abstractNumId w:val="10"/>
  </w:num>
  <w:num w:numId="6" w16cid:durableId="68385899">
    <w:abstractNumId w:val="6"/>
  </w:num>
  <w:num w:numId="7" w16cid:durableId="1416977373">
    <w:abstractNumId w:val="7"/>
  </w:num>
  <w:num w:numId="8" w16cid:durableId="1083647729">
    <w:abstractNumId w:val="3"/>
    <w:lvlOverride w:ilvl="0">
      <w:startOverride w:val="1"/>
    </w:lvlOverride>
  </w:num>
  <w:num w:numId="9" w16cid:durableId="3171348">
    <w:abstractNumId w:val="1"/>
  </w:num>
  <w:num w:numId="10" w16cid:durableId="9464978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66356269">
    <w:abstractNumId w:val="12"/>
  </w:num>
  <w:num w:numId="12" w16cid:durableId="47849109">
    <w:abstractNumId w:val="9"/>
  </w:num>
  <w:num w:numId="13" w16cid:durableId="291909754">
    <w:abstractNumId w:val="8"/>
  </w:num>
  <w:num w:numId="14" w16cid:durableId="539393416">
    <w:abstractNumId w:val="11"/>
  </w:num>
  <w:num w:numId="15" w16cid:durableId="4922638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552A"/>
    <w:rsid w:val="00044042"/>
    <w:rsid w:val="000B1699"/>
    <w:rsid w:val="000E0F49"/>
    <w:rsid w:val="00156FE9"/>
    <w:rsid w:val="00183A45"/>
    <w:rsid w:val="001851FB"/>
    <w:rsid w:val="0027560D"/>
    <w:rsid w:val="002919EF"/>
    <w:rsid w:val="002E6440"/>
    <w:rsid w:val="00324615"/>
    <w:rsid w:val="00332B73"/>
    <w:rsid w:val="003D0DA8"/>
    <w:rsid w:val="004001BE"/>
    <w:rsid w:val="0041788B"/>
    <w:rsid w:val="0043491C"/>
    <w:rsid w:val="004A5600"/>
    <w:rsid w:val="005420C0"/>
    <w:rsid w:val="005B5841"/>
    <w:rsid w:val="005C4E66"/>
    <w:rsid w:val="00661D08"/>
    <w:rsid w:val="006B7772"/>
    <w:rsid w:val="006E0E01"/>
    <w:rsid w:val="00734F5C"/>
    <w:rsid w:val="00747B17"/>
    <w:rsid w:val="00793862"/>
    <w:rsid w:val="00793EAD"/>
    <w:rsid w:val="007A0A8F"/>
    <w:rsid w:val="007C5617"/>
    <w:rsid w:val="007D6D6E"/>
    <w:rsid w:val="00855168"/>
    <w:rsid w:val="00855890"/>
    <w:rsid w:val="00860E20"/>
    <w:rsid w:val="00863791"/>
    <w:rsid w:val="008A0600"/>
    <w:rsid w:val="008C5950"/>
    <w:rsid w:val="008D63FB"/>
    <w:rsid w:val="008E362C"/>
    <w:rsid w:val="009B2178"/>
    <w:rsid w:val="00A00DA7"/>
    <w:rsid w:val="00A36A6B"/>
    <w:rsid w:val="00B16AA8"/>
    <w:rsid w:val="00B30FE4"/>
    <w:rsid w:val="00B315FA"/>
    <w:rsid w:val="00B65B70"/>
    <w:rsid w:val="00BA0B6A"/>
    <w:rsid w:val="00BC2762"/>
    <w:rsid w:val="00C03F72"/>
    <w:rsid w:val="00C6552A"/>
    <w:rsid w:val="00C85BEC"/>
    <w:rsid w:val="00CF3346"/>
    <w:rsid w:val="00D2398C"/>
    <w:rsid w:val="00D25355"/>
    <w:rsid w:val="00DB3A09"/>
    <w:rsid w:val="00DF3F04"/>
    <w:rsid w:val="00E64BE0"/>
    <w:rsid w:val="00EA75FE"/>
    <w:rsid w:val="00ED795B"/>
    <w:rsid w:val="00F47A68"/>
    <w:rsid w:val="00F726CD"/>
    <w:rsid w:val="00F80DFF"/>
    <w:rsid w:val="00FE3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9DC3A"/>
  <w15:chartTrackingRefBased/>
  <w15:docId w15:val="{B8E82380-F5AD-4525-B62B-4A87D684B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55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C6552A"/>
    <w:pPr>
      <w:ind w:left="360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6552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C655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6552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Odstavec,Preambuła,List Paragraph,L1,Numerowanie,Wypunktowanie,BulletC,Wyliczanie,Obiekt,normalny tekst,Akapit z listą31,Bullets,List Paragraph1,sw tekst,Normal,Akapit z listą3,Normal2,2 heading,A_wyliczenie,K-P_odwolanie,Akapit z listą5"/>
    <w:basedOn w:val="Normalny"/>
    <w:link w:val="AkapitzlistZnak"/>
    <w:uiPriority w:val="34"/>
    <w:qFormat/>
    <w:rsid w:val="00C6552A"/>
    <w:pPr>
      <w:ind w:left="708"/>
    </w:pPr>
  </w:style>
  <w:style w:type="character" w:customStyle="1" w:styleId="AkapitzlistZnak">
    <w:name w:val="Akapit z listą Znak"/>
    <w:aliases w:val="Odstavec Znak,Preambuła Znak,List Paragraph Znak,L1 Znak,Numerowanie Znak,Wypunktowanie Znak,BulletC Znak,Wyliczanie Znak,Obiekt Znak,normalny tekst Znak,Akapit z listą31 Znak,Bullets Znak,List Paragraph1 Znak,sw tekst Znak"/>
    <w:link w:val="Akapitzlist"/>
    <w:uiPriority w:val="34"/>
    <w:qFormat/>
    <w:locked/>
    <w:rsid w:val="00C6552A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rsid w:val="00C655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ny"/>
    <w:rsid w:val="00332B73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Domylnaczcionkaakapitu"/>
    <w:rsid w:val="00332B73"/>
  </w:style>
  <w:style w:type="character" w:customStyle="1" w:styleId="eop">
    <w:name w:val="eop"/>
    <w:basedOn w:val="Domylnaczcionkaakapitu"/>
    <w:rsid w:val="00332B73"/>
  </w:style>
  <w:style w:type="character" w:styleId="Odwoaniedokomentarza">
    <w:name w:val="annotation reference"/>
    <w:basedOn w:val="Domylnaczcionkaakapitu"/>
    <w:uiPriority w:val="99"/>
    <w:semiHidden/>
    <w:unhideWhenUsed/>
    <w:rsid w:val="00ED795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D795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D795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D79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D795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4A56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63F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63FB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3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6</Pages>
  <Words>1014</Words>
  <Characters>6085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Hermanowicz</dc:creator>
  <cp:keywords/>
  <dc:description/>
  <cp:lastModifiedBy>Ewa Grodek</cp:lastModifiedBy>
  <cp:revision>12</cp:revision>
  <dcterms:created xsi:type="dcterms:W3CDTF">2026-04-30T07:38:00Z</dcterms:created>
  <dcterms:modified xsi:type="dcterms:W3CDTF">2026-04-30T09:58:00Z</dcterms:modified>
</cp:coreProperties>
</file>