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1EC" w:rsidRPr="006304CD" w:rsidRDefault="00BB71EC" w:rsidP="00BB71EC">
      <w:pPr>
        <w:jc w:val="right"/>
        <w:rPr>
          <w:b/>
          <w:sz w:val="24"/>
        </w:rPr>
      </w:pPr>
      <w:r w:rsidRPr="006304CD">
        <w:rPr>
          <w:b/>
          <w:sz w:val="24"/>
        </w:rPr>
        <w:t>Załącznik nr 1a</w:t>
      </w:r>
    </w:p>
    <w:p w:rsidR="00BB71EC" w:rsidRPr="00593BF6" w:rsidRDefault="00BB71EC" w:rsidP="00BB71EC">
      <w:pPr>
        <w:jc w:val="center"/>
        <w:rPr>
          <w:sz w:val="24"/>
        </w:rPr>
      </w:pPr>
      <w:r>
        <w:rPr>
          <w:sz w:val="24"/>
        </w:rPr>
        <w:t>/</w:t>
      </w:r>
      <w:r w:rsidR="00490D8F">
        <w:rPr>
          <w:sz w:val="24"/>
        </w:rPr>
        <w:t>WZÓR UMOWY</w:t>
      </w:r>
      <w:r w:rsidRPr="00593BF6">
        <w:rPr>
          <w:sz w:val="24"/>
        </w:rPr>
        <w:t>/</w:t>
      </w:r>
    </w:p>
    <w:p w:rsidR="00BB71EC" w:rsidRPr="00593BF6" w:rsidRDefault="00BB71EC" w:rsidP="00BB71EC">
      <w:pPr>
        <w:jc w:val="center"/>
        <w:rPr>
          <w:sz w:val="24"/>
        </w:rPr>
      </w:pPr>
      <w:r w:rsidRPr="00593BF6">
        <w:rPr>
          <w:sz w:val="24"/>
        </w:rPr>
        <w:t xml:space="preserve">UMOWA </w:t>
      </w:r>
    </w:p>
    <w:p w:rsidR="00BB71EC" w:rsidRPr="00593BF6" w:rsidRDefault="00BB71EC" w:rsidP="00BB71EC">
      <w:pPr>
        <w:jc w:val="center"/>
        <w:rPr>
          <w:sz w:val="24"/>
        </w:rPr>
      </w:pPr>
      <w:r w:rsidRPr="00593BF6">
        <w:rPr>
          <w:sz w:val="24"/>
        </w:rPr>
        <w:t>O UDZIELENIE ZAMÓWIENIA NA</w:t>
      </w:r>
    </w:p>
    <w:p w:rsidR="00BB71EC" w:rsidRDefault="00BB71EC" w:rsidP="00BB71EC">
      <w:pPr>
        <w:jc w:val="center"/>
        <w:rPr>
          <w:sz w:val="24"/>
        </w:rPr>
      </w:pPr>
      <w:r w:rsidRPr="00593BF6">
        <w:rPr>
          <w:sz w:val="24"/>
        </w:rPr>
        <w:t>ŚWIADCZENIA ZDROWOTNE</w:t>
      </w:r>
    </w:p>
    <w:p w:rsidR="00BB71EC" w:rsidRPr="00593BF6" w:rsidRDefault="00BB71EC" w:rsidP="00BB71EC">
      <w:pPr>
        <w:jc w:val="center"/>
        <w:rPr>
          <w:sz w:val="28"/>
        </w:rPr>
      </w:pPr>
    </w:p>
    <w:p w:rsidR="00CE47DB" w:rsidRDefault="00BB71EC" w:rsidP="00BB71EC">
      <w:pPr>
        <w:jc w:val="both"/>
        <w:rPr>
          <w:sz w:val="24"/>
        </w:rPr>
      </w:pPr>
      <w:r w:rsidRPr="00593BF6">
        <w:rPr>
          <w:sz w:val="24"/>
        </w:rPr>
        <w:t xml:space="preserve">Zawarta w dniu </w:t>
      </w:r>
      <w:r w:rsidRPr="00593BF6">
        <w:rPr>
          <w:b/>
          <w:sz w:val="24"/>
        </w:rPr>
        <w:t xml:space="preserve">……………….. </w:t>
      </w:r>
      <w:proofErr w:type="gramStart"/>
      <w:r w:rsidRPr="00593BF6">
        <w:rPr>
          <w:sz w:val="24"/>
        </w:rPr>
        <w:t>we</w:t>
      </w:r>
      <w:proofErr w:type="gramEnd"/>
      <w:r w:rsidRPr="00593BF6">
        <w:rPr>
          <w:sz w:val="24"/>
        </w:rPr>
        <w:t xml:space="preserve"> Wrocławiu pomiędzy 4</w:t>
      </w:r>
      <w:r w:rsidR="002E4C10">
        <w:rPr>
          <w:sz w:val="24"/>
        </w:rPr>
        <w:t>.</w:t>
      </w:r>
      <w:r w:rsidRPr="00593BF6">
        <w:rPr>
          <w:sz w:val="24"/>
        </w:rPr>
        <w:t xml:space="preserve"> Wojskowym Szpitalem Klinicznym z Polikliniką Samodzielnym Publicznym Zakładem Opieki Zdrowotnej</w:t>
      </w:r>
      <w:r>
        <w:rPr>
          <w:sz w:val="24"/>
        </w:rPr>
        <w:t>,</w:t>
      </w:r>
      <w:r w:rsidRPr="00593BF6">
        <w:rPr>
          <w:sz w:val="24"/>
        </w:rPr>
        <w:t xml:space="preserve"> </w:t>
      </w:r>
      <w:r>
        <w:rPr>
          <w:sz w:val="24"/>
          <w:szCs w:val="24"/>
        </w:rPr>
        <w:t>ul. R.</w:t>
      </w:r>
      <w:r w:rsidR="006B11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Weigla 5 </w:t>
      </w:r>
      <w:r w:rsidRPr="00593BF6">
        <w:rPr>
          <w:sz w:val="24"/>
        </w:rPr>
        <w:t xml:space="preserve">we Wrocławiu reprezentowanym przez Komendanta – </w:t>
      </w:r>
      <w:r w:rsidR="006717C1">
        <w:rPr>
          <w:sz w:val="24"/>
          <w:szCs w:val="24"/>
        </w:rPr>
        <w:t xml:space="preserve">gen. bryg. dr. hab. n. med. Wojciecha </w:t>
      </w:r>
      <w:proofErr w:type="gramStart"/>
      <w:r w:rsidR="006717C1">
        <w:rPr>
          <w:sz w:val="24"/>
          <w:szCs w:val="24"/>
        </w:rPr>
        <w:t>Tańskiego</w:t>
      </w:r>
      <w:r w:rsidR="006717C1">
        <w:rPr>
          <w:sz w:val="24"/>
        </w:rPr>
        <w:t xml:space="preserve"> </w:t>
      </w:r>
      <w:r w:rsidRPr="00593BF6">
        <w:rPr>
          <w:sz w:val="24"/>
        </w:rPr>
        <w:t xml:space="preserve"> zwanego</w:t>
      </w:r>
      <w:proofErr w:type="gramEnd"/>
      <w:r w:rsidRPr="00593BF6">
        <w:rPr>
          <w:sz w:val="24"/>
        </w:rPr>
        <w:t xml:space="preserve"> dalej </w:t>
      </w:r>
      <w:r w:rsidR="004309BD" w:rsidRPr="00593BF6">
        <w:rPr>
          <w:sz w:val="24"/>
        </w:rPr>
        <w:t>„Udzielającym zamówienia”</w:t>
      </w:r>
      <w:r w:rsidR="004309BD">
        <w:rPr>
          <w:sz w:val="24"/>
        </w:rPr>
        <w:t>, „Szpitalem” lub „Administratorem danych”.</w:t>
      </w:r>
    </w:p>
    <w:p w:rsidR="00BB71EC" w:rsidRPr="00EA5751" w:rsidRDefault="00BB71EC" w:rsidP="00BB71EC">
      <w:pPr>
        <w:jc w:val="both"/>
        <w:rPr>
          <w:sz w:val="24"/>
        </w:rPr>
      </w:pPr>
      <w:r w:rsidRPr="00EA5751">
        <w:rPr>
          <w:sz w:val="24"/>
        </w:rPr>
        <w:t xml:space="preserve"> </w:t>
      </w:r>
      <w:proofErr w:type="gramStart"/>
      <w:r w:rsidRPr="00EA5751">
        <w:rPr>
          <w:sz w:val="24"/>
        </w:rPr>
        <w:t>a</w:t>
      </w:r>
      <w:proofErr w:type="gramEnd"/>
      <w:r w:rsidRPr="00EA5751">
        <w:rPr>
          <w:sz w:val="24"/>
        </w:rPr>
        <w:t xml:space="preserve"> …………, zamieszkałym/ą……………</w:t>
      </w:r>
      <w:r w:rsidRPr="00EA5751">
        <w:rPr>
          <w:b/>
          <w:sz w:val="24"/>
        </w:rPr>
        <w:t xml:space="preserve"> </w:t>
      </w:r>
      <w:r w:rsidRPr="00EA5751">
        <w:rPr>
          <w:sz w:val="24"/>
        </w:rPr>
        <w:t>prowadzącym/ą działalność gospodarczą pod firmą………, wpisanym/ą do rejestru podmiotów wykonujących działalność leczniczą pod nr księgi rejestrowej</w:t>
      </w:r>
      <w:r w:rsidRPr="00EA5751">
        <w:rPr>
          <w:sz w:val="24"/>
          <w:szCs w:val="24"/>
        </w:rPr>
        <w:t xml:space="preserve"> …………………………….</w:t>
      </w:r>
      <w:proofErr w:type="gramStart"/>
      <w:r w:rsidRPr="00EA5751">
        <w:rPr>
          <w:sz w:val="24"/>
        </w:rPr>
        <w:t>zwanym</w:t>
      </w:r>
      <w:proofErr w:type="gramEnd"/>
      <w:r w:rsidRPr="00EA5751">
        <w:rPr>
          <w:sz w:val="24"/>
        </w:rPr>
        <w:t>/ą dalej „Przyjmującym zamówienie”.</w:t>
      </w:r>
    </w:p>
    <w:p w:rsidR="00BB71EC" w:rsidRDefault="00BB71EC" w:rsidP="00BB71EC">
      <w:pPr>
        <w:jc w:val="both"/>
        <w:rPr>
          <w:sz w:val="24"/>
        </w:rPr>
      </w:pPr>
    </w:p>
    <w:p w:rsidR="00BB71EC" w:rsidRPr="008015D0" w:rsidRDefault="00BB71EC" w:rsidP="00BB71EC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5D0">
        <w:rPr>
          <w:rFonts w:ascii="Times New Roman" w:hAnsi="Times New Roman" w:cs="Times New Roman"/>
          <w:sz w:val="24"/>
          <w:szCs w:val="24"/>
        </w:rPr>
        <w:t>Niniejsza umowa jest następstwem konkursu nr</w:t>
      </w:r>
      <w:r w:rsidR="004916F6">
        <w:rPr>
          <w:rFonts w:ascii="Times New Roman" w:hAnsi="Times New Roman" w:cs="Times New Roman"/>
          <w:sz w:val="24"/>
          <w:szCs w:val="24"/>
        </w:rPr>
        <w:t xml:space="preserve"> </w:t>
      </w:r>
      <w:r w:rsidR="00F85D1C">
        <w:rPr>
          <w:rFonts w:ascii="Times New Roman" w:hAnsi="Times New Roman" w:cs="Times New Roman"/>
          <w:sz w:val="24"/>
          <w:szCs w:val="24"/>
        </w:rPr>
        <w:t>.......</w:t>
      </w:r>
      <w:r w:rsidR="00FC39CD">
        <w:rPr>
          <w:rFonts w:ascii="Times New Roman" w:hAnsi="Times New Roman" w:cs="Times New Roman"/>
          <w:sz w:val="24"/>
          <w:szCs w:val="24"/>
        </w:rPr>
        <w:t>/2025</w:t>
      </w:r>
      <w:r w:rsidRPr="008015D0">
        <w:rPr>
          <w:rFonts w:ascii="Times New Roman" w:hAnsi="Times New Roman" w:cs="Times New Roman"/>
          <w:sz w:val="24"/>
          <w:szCs w:val="24"/>
        </w:rPr>
        <w:t xml:space="preserve"> ogłoszonego i przeprowadzonego przez Udzielającego Zamówienie na postawie art. 26 u</w:t>
      </w:r>
      <w:r w:rsidR="00902F30">
        <w:rPr>
          <w:rFonts w:ascii="Times New Roman" w:hAnsi="Times New Roman" w:cs="Times New Roman"/>
          <w:sz w:val="24"/>
          <w:szCs w:val="24"/>
        </w:rPr>
        <w:t>stawy z dnia 15 kwietnia 2011 r.</w:t>
      </w:r>
      <w:r w:rsidRPr="008015D0">
        <w:rPr>
          <w:rFonts w:ascii="Times New Roman" w:hAnsi="Times New Roman" w:cs="Times New Roman"/>
          <w:sz w:val="24"/>
          <w:szCs w:val="24"/>
        </w:rPr>
        <w:t xml:space="preserve"> o działalności leczniczej </w:t>
      </w:r>
      <w:bookmarkStart w:id="0" w:name="_Hlk36544277"/>
      <w:r w:rsidRPr="008015D0">
        <w:rPr>
          <w:rFonts w:ascii="Times New Roman" w:hAnsi="Times New Roman" w:cs="Times New Roman"/>
          <w:sz w:val="24"/>
          <w:szCs w:val="24"/>
        </w:rPr>
        <w:t xml:space="preserve">(Dz. U. </w:t>
      </w:r>
      <w:proofErr w:type="gramStart"/>
      <w:r w:rsidRPr="008015D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8015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F613FC">
        <w:rPr>
          <w:rFonts w:ascii="Times New Roman" w:hAnsi="Times New Roman" w:cs="Times New Roman"/>
          <w:sz w:val="24"/>
          <w:szCs w:val="24"/>
        </w:rPr>
        <w:t>5</w:t>
      </w:r>
      <w:r w:rsidRPr="008015D0">
        <w:rPr>
          <w:rFonts w:ascii="Times New Roman" w:hAnsi="Times New Roman" w:cs="Times New Roman"/>
          <w:sz w:val="24"/>
          <w:szCs w:val="24"/>
        </w:rPr>
        <w:t xml:space="preserve"> r. poz. </w:t>
      </w:r>
      <w:r w:rsidR="00F613FC">
        <w:rPr>
          <w:rFonts w:ascii="Times New Roman" w:hAnsi="Times New Roman" w:cs="Times New Roman"/>
          <w:sz w:val="24"/>
          <w:szCs w:val="24"/>
        </w:rPr>
        <w:t>450</w:t>
      </w:r>
      <w:r w:rsidR="00643A67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643A67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643A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43A67">
        <w:rPr>
          <w:rFonts w:ascii="Times New Roman" w:hAnsi="Times New Roman" w:cs="Times New Roman"/>
          <w:sz w:val="24"/>
          <w:szCs w:val="24"/>
        </w:rPr>
        <w:t>zm</w:t>
      </w:r>
      <w:proofErr w:type="spellEnd"/>
      <w:proofErr w:type="gramEnd"/>
      <w:r w:rsidR="00643A67">
        <w:rPr>
          <w:rFonts w:ascii="Times New Roman" w:hAnsi="Times New Roman" w:cs="Times New Roman"/>
          <w:sz w:val="24"/>
          <w:szCs w:val="24"/>
        </w:rPr>
        <w:t xml:space="preserve"> </w:t>
      </w:r>
      <w:r w:rsidRPr="008015D0">
        <w:rPr>
          <w:rFonts w:ascii="Times New Roman" w:hAnsi="Times New Roman" w:cs="Times New Roman"/>
          <w:sz w:val="24"/>
          <w:szCs w:val="24"/>
        </w:rPr>
        <w:t xml:space="preserve">) </w:t>
      </w:r>
      <w:bookmarkEnd w:id="0"/>
      <w:r w:rsidRPr="008015D0">
        <w:rPr>
          <w:rFonts w:ascii="Times New Roman" w:hAnsi="Times New Roman" w:cs="Times New Roman"/>
          <w:sz w:val="24"/>
          <w:szCs w:val="24"/>
        </w:rPr>
        <w:t xml:space="preserve">i art. 140, art. 141, art. 146 ust. 1, art. 147, art. 148 ust. 1, art. 149, art. 150, art. 151 ust. 1, 2 i 4-6, art. 152, art. 153 i art. 154 ust. 1 i 2 </w:t>
      </w:r>
      <w:r w:rsidRPr="008015D0">
        <w:rPr>
          <w:rFonts w:ascii="Times New Roman" w:hAnsi="Times New Roman" w:cs="Times New Roman"/>
          <w:color w:val="000000"/>
          <w:sz w:val="24"/>
          <w:szCs w:val="24"/>
        </w:rPr>
        <w:t xml:space="preserve">ustawy z dnia 27 sierpnia 2004 r. o świadczeniach opieki zdrowotnej finansowanych ze środków publicznych </w:t>
      </w:r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 xml:space="preserve">(Dz.U. </w:t>
      </w:r>
      <w:proofErr w:type="gramStart"/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>z</w:t>
      </w:r>
      <w:proofErr w:type="gramEnd"/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 xml:space="preserve"> 2025</w:t>
      </w:r>
      <w:r w:rsidR="000F64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>r. poz. 1461)</w:t>
      </w:r>
      <w:r w:rsidRPr="008015D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71EC" w:rsidRPr="008015D0" w:rsidRDefault="00BB71EC" w:rsidP="00BB71EC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5D0">
        <w:rPr>
          <w:rFonts w:ascii="Times New Roman" w:hAnsi="Times New Roman" w:cs="Times New Roman"/>
          <w:color w:val="000000"/>
          <w:sz w:val="24"/>
          <w:szCs w:val="24"/>
        </w:rPr>
        <w:t>Zgodną wolą stron niniejszej umowy nie jest zawarcie umowy o pracę w rozumieniu Kodeksu pracy.</w:t>
      </w:r>
    </w:p>
    <w:p w:rsidR="00F85D1C" w:rsidRDefault="00F85D1C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1</w:t>
      </w:r>
    </w:p>
    <w:p w:rsidR="0022716C" w:rsidRPr="00584374" w:rsidRDefault="0022716C" w:rsidP="002805A5">
      <w:pPr>
        <w:numPr>
          <w:ilvl w:val="0"/>
          <w:numId w:val="1"/>
        </w:numPr>
        <w:jc w:val="both"/>
        <w:rPr>
          <w:sz w:val="24"/>
          <w:szCs w:val="24"/>
        </w:rPr>
      </w:pPr>
      <w:r w:rsidRPr="0022716C">
        <w:rPr>
          <w:sz w:val="24"/>
          <w:szCs w:val="24"/>
        </w:rPr>
        <w:t xml:space="preserve">Przedmiotem niniejszej umowy jest zapewnienie pełnej opieki lekarskiej pacjentom Udzielającego </w:t>
      </w:r>
      <w:proofErr w:type="gramStart"/>
      <w:r w:rsidRPr="0022716C">
        <w:rPr>
          <w:sz w:val="24"/>
          <w:szCs w:val="24"/>
        </w:rPr>
        <w:t xml:space="preserve">zamówienia </w:t>
      </w:r>
      <w:r w:rsidR="009F6276">
        <w:rPr>
          <w:sz w:val="24"/>
          <w:szCs w:val="24"/>
        </w:rPr>
        <w:t xml:space="preserve"> </w:t>
      </w:r>
      <w:r w:rsidRPr="00584374">
        <w:rPr>
          <w:sz w:val="24"/>
          <w:szCs w:val="24"/>
          <w:u w:val="single"/>
        </w:rPr>
        <w:t>w</w:t>
      </w:r>
      <w:proofErr w:type="gramEnd"/>
      <w:r w:rsidRPr="00584374">
        <w:rPr>
          <w:sz w:val="24"/>
          <w:szCs w:val="24"/>
          <w:u w:val="single"/>
        </w:rPr>
        <w:t xml:space="preserve"> </w:t>
      </w:r>
      <w:r w:rsidR="00D166C1" w:rsidRPr="00584374">
        <w:rPr>
          <w:sz w:val="24"/>
          <w:szCs w:val="24"/>
          <w:u w:val="single"/>
        </w:rPr>
        <w:t xml:space="preserve">zakresie </w:t>
      </w:r>
      <w:r w:rsidR="00897B04">
        <w:rPr>
          <w:color w:val="000000"/>
          <w:sz w:val="24"/>
          <w:szCs w:val="24"/>
          <w:u w:val="single"/>
        </w:rPr>
        <w:t>..................................................................</w:t>
      </w:r>
      <w:r w:rsidR="009F6276" w:rsidRPr="00584374">
        <w:rPr>
          <w:bCs/>
          <w:sz w:val="24"/>
          <w:szCs w:val="24"/>
          <w:lang w:eastAsia="en-US"/>
        </w:rPr>
        <w:t xml:space="preserve"> </w:t>
      </w:r>
      <w:proofErr w:type="gramStart"/>
      <w:r w:rsidRPr="00584374">
        <w:rPr>
          <w:sz w:val="24"/>
          <w:szCs w:val="24"/>
        </w:rPr>
        <w:t>oraz</w:t>
      </w:r>
      <w:proofErr w:type="gramEnd"/>
      <w:r w:rsidRPr="00584374">
        <w:rPr>
          <w:sz w:val="24"/>
          <w:szCs w:val="24"/>
        </w:rPr>
        <w:t xml:space="preserve"> udzielanie im świadczeń zdrowotnych zgodnie z posiadaną wiedzą, umiejętnościami i kompetencjami.</w:t>
      </w:r>
    </w:p>
    <w:p w:rsidR="0022716C" w:rsidRPr="00954450" w:rsidRDefault="0022716C" w:rsidP="009F6276">
      <w:pPr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954450">
        <w:rPr>
          <w:color w:val="000000"/>
          <w:sz w:val="24"/>
        </w:rPr>
        <w:t xml:space="preserve">W zakres czynności objętych </w:t>
      </w:r>
      <w:proofErr w:type="gramStart"/>
      <w:r w:rsidRPr="00954450">
        <w:rPr>
          <w:color w:val="000000"/>
          <w:sz w:val="24"/>
        </w:rPr>
        <w:t>umową  w</w:t>
      </w:r>
      <w:proofErr w:type="gramEnd"/>
      <w:r w:rsidRPr="00954450">
        <w:rPr>
          <w:color w:val="000000"/>
          <w:sz w:val="24"/>
        </w:rPr>
        <w:t xml:space="preserve"> szczególności wchodzi:</w:t>
      </w:r>
    </w:p>
    <w:p w:rsidR="00A71F18" w:rsidRDefault="001C5087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...................................................</w:t>
      </w:r>
      <w:r w:rsidR="00A71F18">
        <w:rPr>
          <w:rFonts w:ascii="Times New Roman" w:hAnsi="Times New Roman" w:cs="Times New Roman"/>
          <w:color w:val="000000"/>
          <w:sz w:val="24"/>
        </w:rPr>
        <w:t xml:space="preserve">, </w:t>
      </w:r>
    </w:p>
    <w:p w:rsidR="001B28C3" w:rsidRPr="000C27B8" w:rsidRDefault="001B28C3" w:rsidP="005C25C0">
      <w:pPr>
        <w:pStyle w:val="Bezodstpw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27B8">
        <w:rPr>
          <w:rFonts w:ascii="Times New Roman" w:eastAsia="Times New Roman" w:hAnsi="Times New Roman" w:cs="Times New Roman"/>
          <w:sz w:val="24"/>
          <w:szCs w:val="24"/>
        </w:rPr>
        <w:t>konsultacje</w:t>
      </w:r>
      <w:proofErr w:type="gramEnd"/>
      <w:r w:rsidRPr="000C27B8">
        <w:rPr>
          <w:rFonts w:ascii="Times New Roman" w:eastAsia="Times New Roman" w:hAnsi="Times New Roman" w:cs="Times New Roman"/>
          <w:sz w:val="24"/>
          <w:szCs w:val="24"/>
        </w:rPr>
        <w:t xml:space="preserve"> specjalistyczne na rzecz RWKL</w:t>
      </w:r>
      <w:r w:rsidR="004049C5" w:rsidRPr="000C27B8">
        <w:rPr>
          <w:rFonts w:ascii="Times New Roman" w:eastAsia="Times New Roman" w:hAnsi="Times New Roman" w:cs="Times New Roman"/>
          <w:color w:val="FF0000"/>
          <w:sz w:val="24"/>
          <w:szCs w:val="24"/>
        </w:rPr>
        <w:t>(specjaliści)</w:t>
      </w:r>
      <w:r w:rsidRPr="000C27B8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</w:p>
    <w:p w:rsidR="006B4DB1" w:rsidRPr="00954450" w:rsidRDefault="006B4DB1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 w:rsidRPr="000C27B8">
        <w:rPr>
          <w:rFonts w:ascii="Times New Roman" w:eastAsia="Times New Roman" w:hAnsi="Times New Roman" w:cs="Times New Roman"/>
          <w:sz w:val="24"/>
          <w:szCs w:val="24"/>
        </w:rPr>
        <w:t>pełnienie</w:t>
      </w:r>
      <w:proofErr w:type="gramEnd"/>
      <w:r w:rsidRPr="000C27B8">
        <w:rPr>
          <w:rFonts w:ascii="Times New Roman" w:eastAsia="Times New Roman" w:hAnsi="Times New Roman" w:cs="Times New Roman"/>
          <w:sz w:val="24"/>
          <w:szCs w:val="24"/>
        </w:rPr>
        <w:t xml:space="preserve"> obowiązków kierownika specjalizacji dla maksy</w:t>
      </w:r>
      <w:r w:rsidRPr="007D152F">
        <w:rPr>
          <w:rFonts w:ascii="Times New Roman" w:eastAsia="Times New Roman" w:hAnsi="Times New Roman" w:cs="Times New Roman"/>
          <w:sz w:val="24"/>
          <w:szCs w:val="24"/>
        </w:rPr>
        <w:t>malnie trzech lekarzy odbywających szkolenie specjalizacyjne</w:t>
      </w:r>
      <w:r w:rsidR="00470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52F">
        <w:rPr>
          <w:rFonts w:ascii="Times New Roman" w:eastAsia="Times New Roman" w:hAnsi="Times New Roman" w:cs="Times New Roman"/>
          <w:sz w:val="24"/>
          <w:szCs w:val="24"/>
        </w:rPr>
        <w:t xml:space="preserve">w przypadku powierzenia takiej funkcji na podstawie art. 16m ustawy z dnia 5 grudnia 1996 r. o zawodach lekarza i lekarza dentysty </w:t>
      </w:r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 xml:space="preserve">(Dz. U. </w:t>
      </w:r>
      <w:proofErr w:type="gramStart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 xml:space="preserve"> 2024 r. poz. 1287 z </w:t>
      </w:r>
      <w:proofErr w:type="spellStart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zm</w:t>
      </w:r>
      <w:proofErr w:type="gramEnd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.)</w:t>
      </w:r>
      <w:r w:rsidR="00CE5E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5338">
        <w:rPr>
          <w:rFonts w:ascii="Times New Roman" w:eastAsia="Times New Roman" w:hAnsi="Times New Roman" w:cs="Times New Roman"/>
          <w:sz w:val="24"/>
          <w:szCs w:val="24"/>
        </w:rPr>
        <w:t>– jeżeli dotyczy</w:t>
      </w:r>
      <w:r w:rsidRPr="007D152F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1F18" w:rsidRPr="00EA5751" w:rsidRDefault="006B4DB1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u</w:t>
      </w:r>
      <w:r w:rsidR="00EE3908" w:rsidRPr="00EA5751">
        <w:rPr>
          <w:rFonts w:ascii="Times New Roman" w:hAnsi="Times New Roman" w:cs="Times New Roman"/>
          <w:color w:val="000000"/>
          <w:sz w:val="24"/>
        </w:rPr>
        <w:t>dział</w:t>
      </w:r>
      <w:proofErr w:type="gramEnd"/>
      <w:r w:rsidR="00EE3908" w:rsidRPr="00EA5751">
        <w:rPr>
          <w:rFonts w:ascii="Times New Roman" w:hAnsi="Times New Roman" w:cs="Times New Roman"/>
          <w:color w:val="000000"/>
          <w:sz w:val="24"/>
        </w:rPr>
        <w:t xml:space="preserve"> w procedurach pobrań i przeszczepów</w:t>
      </w:r>
      <w:r w:rsidR="003B5C6A">
        <w:rPr>
          <w:rFonts w:ascii="Times New Roman" w:hAnsi="Times New Roman" w:cs="Times New Roman"/>
          <w:color w:val="000000"/>
          <w:sz w:val="24"/>
        </w:rPr>
        <w:t xml:space="preserve"> narządów</w:t>
      </w:r>
      <w:r w:rsidR="003C5338">
        <w:rPr>
          <w:rFonts w:ascii="Times New Roman" w:hAnsi="Times New Roman" w:cs="Times New Roman"/>
          <w:color w:val="000000"/>
          <w:sz w:val="24"/>
        </w:rPr>
        <w:t xml:space="preserve"> – jeżeli dotyczy</w:t>
      </w:r>
      <w:r w:rsidR="00A71F18" w:rsidRPr="00EA5751">
        <w:rPr>
          <w:rFonts w:ascii="Times New Roman" w:hAnsi="Times New Roman" w:cs="Times New Roman"/>
          <w:color w:val="000000"/>
          <w:sz w:val="24"/>
        </w:rPr>
        <w:t>,</w:t>
      </w:r>
    </w:p>
    <w:p w:rsidR="00EE3908" w:rsidRPr="00EA5751" w:rsidRDefault="006B4DB1" w:rsidP="005C25C0">
      <w:pPr>
        <w:pStyle w:val="Akapitzlist"/>
        <w:numPr>
          <w:ilvl w:val="0"/>
          <w:numId w:val="19"/>
        </w:numPr>
        <w:jc w:val="both"/>
        <w:rPr>
          <w:sz w:val="24"/>
          <w:szCs w:val="24"/>
          <w:lang w:eastAsia="pl-PL"/>
        </w:rPr>
      </w:pPr>
      <w:proofErr w:type="gramStart"/>
      <w:r>
        <w:rPr>
          <w:sz w:val="24"/>
          <w:szCs w:val="24"/>
          <w:lang w:eastAsia="pl-PL"/>
        </w:rPr>
        <w:t>u</w:t>
      </w:r>
      <w:r w:rsidR="00EE3908" w:rsidRPr="00EA5751">
        <w:rPr>
          <w:sz w:val="24"/>
          <w:szCs w:val="24"/>
          <w:lang w:eastAsia="pl-PL"/>
        </w:rPr>
        <w:t>dział</w:t>
      </w:r>
      <w:proofErr w:type="gramEnd"/>
      <w:r w:rsidR="00EE3908" w:rsidRPr="00EA5751">
        <w:rPr>
          <w:sz w:val="24"/>
          <w:szCs w:val="24"/>
          <w:lang w:eastAsia="pl-PL"/>
        </w:rPr>
        <w:t xml:space="preserve"> w Pakiecie Szybkiej Ścieżki Onkologicznej (DILO)</w:t>
      </w:r>
      <w:r w:rsidR="003C5338">
        <w:rPr>
          <w:sz w:val="24"/>
          <w:szCs w:val="24"/>
          <w:lang w:eastAsia="pl-PL"/>
        </w:rPr>
        <w:t xml:space="preserve"> – jeżeli dotyczy</w:t>
      </w:r>
      <w:r w:rsidR="00EE3908" w:rsidRPr="00EA5751">
        <w:rPr>
          <w:sz w:val="24"/>
          <w:szCs w:val="24"/>
          <w:lang w:eastAsia="pl-PL"/>
        </w:rPr>
        <w:t>,</w:t>
      </w:r>
    </w:p>
    <w:p w:rsidR="0077431C" w:rsidRPr="0077431C" w:rsidRDefault="006B4DB1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r</w:t>
      </w:r>
      <w:r w:rsidR="00A71F18" w:rsidRPr="00EA5751">
        <w:rPr>
          <w:rFonts w:ascii="Times New Roman" w:hAnsi="Times New Roman" w:cs="Times New Roman"/>
          <w:color w:val="000000"/>
          <w:sz w:val="24"/>
        </w:rPr>
        <w:t>ejestracja</w:t>
      </w:r>
      <w:proofErr w:type="gramEnd"/>
      <w:r w:rsidR="00A71F18" w:rsidRPr="00EA5751">
        <w:rPr>
          <w:rFonts w:ascii="Times New Roman" w:hAnsi="Times New Roman" w:cs="Times New Roman"/>
          <w:color w:val="000000"/>
          <w:sz w:val="24"/>
        </w:rPr>
        <w:t xml:space="preserve"> pełnych przebiegów realizowanych w komórkach procesów leczenia i wszystkich działań</w:t>
      </w:r>
      <w:r w:rsidR="00A71F18" w:rsidRPr="0077431C">
        <w:rPr>
          <w:rFonts w:ascii="Times New Roman" w:hAnsi="Times New Roman" w:cs="Times New Roman"/>
          <w:color w:val="000000"/>
          <w:sz w:val="24"/>
        </w:rPr>
        <w:t xml:space="preserve"> podejmowanych wobec pacjenta w zakresie przyznanych uprawnień. </w:t>
      </w:r>
    </w:p>
    <w:p w:rsidR="00C35F98" w:rsidRPr="00AB65B4" w:rsidRDefault="000640C2" w:rsidP="00AB65B4">
      <w:pPr>
        <w:numPr>
          <w:ilvl w:val="0"/>
          <w:numId w:val="1"/>
        </w:numPr>
        <w:tabs>
          <w:tab w:val="left" w:pos="900"/>
        </w:tabs>
        <w:jc w:val="both"/>
        <w:rPr>
          <w:sz w:val="24"/>
          <w:szCs w:val="24"/>
        </w:rPr>
      </w:pPr>
      <w:r w:rsidRPr="000640C2">
        <w:rPr>
          <w:sz w:val="24"/>
          <w:szCs w:val="24"/>
        </w:rPr>
        <w:t xml:space="preserve">Miejscem </w:t>
      </w:r>
      <w:r w:rsidR="00AB65B4" w:rsidRPr="0022716C">
        <w:rPr>
          <w:sz w:val="24"/>
          <w:szCs w:val="24"/>
        </w:rPr>
        <w:t xml:space="preserve">udzielania świadczeń zdrowotnych </w:t>
      </w:r>
      <w:r w:rsidR="00AB65B4">
        <w:rPr>
          <w:sz w:val="24"/>
          <w:szCs w:val="24"/>
        </w:rPr>
        <w:t>będzie</w:t>
      </w:r>
      <w:r w:rsidR="00AB65B4" w:rsidRPr="0022716C">
        <w:rPr>
          <w:sz w:val="24"/>
          <w:szCs w:val="24"/>
        </w:rPr>
        <w:t xml:space="preserve"> 4</w:t>
      </w:r>
      <w:r w:rsidR="00AB65B4">
        <w:rPr>
          <w:sz w:val="24"/>
          <w:szCs w:val="24"/>
        </w:rPr>
        <w:t>.</w:t>
      </w:r>
      <w:r w:rsidR="00AB65B4" w:rsidRPr="0022716C">
        <w:rPr>
          <w:sz w:val="24"/>
          <w:szCs w:val="24"/>
        </w:rPr>
        <w:t xml:space="preserve"> Wojskowy Szpital Kliniczny z Polikliniką Samodzielny Publiczny Zakład Opieki Zdrowotnej we Wrocławiu</w:t>
      </w:r>
      <w:r w:rsidR="00AB65B4">
        <w:rPr>
          <w:sz w:val="24"/>
          <w:szCs w:val="24"/>
        </w:rPr>
        <w:t xml:space="preserve"> lub inne miejsce wskazane przez Udzielającego </w:t>
      </w:r>
      <w:r w:rsidR="00AB65B4" w:rsidRPr="00F11B5D">
        <w:rPr>
          <w:sz w:val="24"/>
          <w:szCs w:val="24"/>
        </w:rPr>
        <w:t>zamówienie.</w:t>
      </w:r>
    </w:p>
    <w:p w:rsidR="00A71F18" w:rsidRPr="00A71F18" w:rsidRDefault="0080715F" w:rsidP="00A71F18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E6A05">
        <w:rPr>
          <w:rFonts w:ascii="Times New Roman" w:hAnsi="Times New Roman" w:cs="Times New Roman"/>
          <w:color w:val="000000"/>
          <w:sz w:val="24"/>
          <w:szCs w:val="24"/>
        </w:rPr>
        <w:t xml:space="preserve">Przyjmujący </w:t>
      </w:r>
      <w:r w:rsidR="00A71F18" w:rsidRPr="00A71F18">
        <w:rPr>
          <w:rFonts w:ascii="Times New Roman" w:hAnsi="Times New Roman" w:cs="Times New Roman"/>
          <w:color w:val="000000"/>
          <w:sz w:val="24"/>
        </w:rPr>
        <w:t>zamówienie zobowiązuje się do ciągłości udzielania świadczeń uwzględniających pracę</w:t>
      </w:r>
      <w:r w:rsidR="00A71F18" w:rsidRPr="00A71F1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490D8F">
        <w:rPr>
          <w:rFonts w:ascii="Times New Roman" w:hAnsi="Times New Roman" w:cs="Times New Roman"/>
          <w:b/>
          <w:color w:val="000000"/>
          <w:sz w:val="24"/>
        </w:rPr>
        <w:t>....................</w:t>
      </w:r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(</w:t>
      </w:r>
      <w:proofErr w:type="gramStart"/>
      <w:r w:rsidR="00A71F18" w:rsidRPr="00A71F18">
        <w:rPr>
          <w:rFonts w:ascii="Times New Roman" w:hAnsi="Times New Roman" w:cs="Times New Roman"/>
          <w:color w:val="000000"/>
          <w:sz w:val="24"/>
        </w:rPr>
        <w:t>zwanego</w:t>
      </w:r>
      <w:proofErr w:type="gramEnd"/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dalej </w:t>
      </w:r>
      <w:r w:rsidR="00490D8F">
        <w:rPr>
          <w:rFonts w:ascii="Times New Roman" w:hAnsi="Times New Roman" w:cs="Times New Roman"/>
          <w:b/>
          <w:color w:val="000000"/>
          <w:sz w:val="24"/>
        </w:rPr>
        <w:t>.........................</w:t>
      </w:r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) </w:t>
      </w:r>
      <w:proofErr w:type="gramStart"/>
      <w:r w:rsidR="00A71F18" w:rsidRPr="00A71F18">
        <w:rPr>
          <w:rFonts w:ascii="Times New Roman" w:hAnsi="Times New Roman" w:cs="Times New Roman"/>
          <w:color w:val="000000"/>
          <w:sz w:val="24"/>
        </w:rPr>
        <w:t>w</w:t>
      </w:r>
      <w:proofErr w:type="gramEnd"/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systemie pracy całodobowej przez siedem dni w </w:t>
      </w:r>
      <w:proofErr w:type="gramStart"/>
      <w:r w:rsidR="00A71F18" w:rsidRPr="00A71F18">
        <w:rPr>
          <w:rFonts w:ascii="Times New Roman" w:hAnsi="Times New Roman" w:cs="Times New Roman"/>
          <w:color w:val="000000"/>
          <w:sz w:val="24"/>
        </w:rPr>
        <w:t>tygodniu</w:t>
      </w:r>
      <w:proofErr w:type="gramEnd"/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, w godzinach ustalonych </w:t>
      </w:r>
      <w:r w:rsidR="00A71F18" w:rsidRPr="00490D8F">
        <w:rPr>
          <w:rFonts w:ascii="Times New Roman" w:hAnsi="Times New Roman" w:cs="Times New Roman"/>
          <w:b/>
          <w:color w:val="000000"/>
          <w:sz w:val="24"/>
        </w:rPr>
        <w:t>w harmonogramie pracy</w:t>
      </w:r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</w:t>
      </w:r>
      <w:r w:rsidR="00490D8F">
        <w:rPr>
          <w:rFonts w:ascii="Times New Roman" w:hAnsi="Times New Roman" w:cs="Times New Roman"/>
          <w:b/>
          <w:color w:val="000000"/>
          <w:sz w:val="24"/>
        </w:rPr>
        <w:t>..............</w:t>
      </w:r>
      <w:r w:rsidR="00A71F18" w:rsidRPr="00A71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1F18" w:rsidRPr="00A71F18">
        <w:rPr>
          <w:rFonts w:ascii="Times New Roman" w:hAnsi="Times New Roman" w:cs="Times New Roman"/>
          <w:bCs/>
          <w:sz w:val="24"/>
          <w:szCs w:val="24"/>
        </w:rPr>
        <w:t>(</w:t>
      </w:r>
      <w:r w:rsidR="002A3D67">
        <w:rPr>
          <w:rFonts w:ascii="Times New Roman" w:hAnsi="Times New Roman" w:cs="Times New Roman"/>
          <w:bCs/>
          <w:sz w:val="24"/>
          <w:szCs w:val="24"/>
        </w:rPr>
        <w:t>......</w:t>
      </w:r>
      <w:r w:rsidR="00A71F18" w:rsidRPr="00A71F18">
        <w:rPr>
          <w:rFonts w:ascii="Times New Roman" w:hAnsi="Times New Roman" w:cs="Times New Roman"/>
          <w:bCs/>
          <w:sz w:val="24"/>
          <w:szCs w:val="24"/>
        </w:rPr>
        <w:t>)</w:t>
      </w:r>
      <w:r w:rsidR="00767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767E10">
        <w:rPr>
          <w:rFonts w:ascii="Times New Roman" w:hAnsi="Times New Roman" w:cs="Times New Roman"/>
          <w:bCs/>
          <w:sz w:val="24"/>
          <w:szCs w:val="24"/>
        </w:rPr>
        <w:t>oraz</w:t>
      </w:r>
      <w:proofErr w:type="gramEnd"/>
      <w:r w:rsidR="00767E10">
        <w:rPr>
          <w:rFonts w:ascii="Times New Roman" w:hAnsi="Times New Roman" w:cs="Times New Roman"/>
          <w:bCs/>
          <w:sz w:val="24"/>
          <w:szCs w:val="24"/>
        </w:rPr>
        <w:t xml:space="preserve"> w ramach dyżurów medycznych – jeżeli dotyczy</w:t>
      </w:r>
      <w:r w:rsidR="00A71F18" w:rsidRPr="00A71F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2716C" w:rsidRPr="00A71F18" w:rsidRDefault="00A71F18" w:rsidP="00A71F18">
      <w:pPr>
        <w:numPr>
          <w:ilvl w:val="0"/>
          <w:numId w:val="1"/>
        </w:numPr>
        <w:jc w:val="both"/>
        <w:rPr>
          <w:rFonts w:eastAsia="Calibri"/>
          <w:color w:val="000000"/>
          <w:sz w:val="24"/>
          <w:szCs w:val="22"/>
        </w:rPr>
      </w:pPr>
      <w:r w:rsidRPr="00A71F18">
        <w:rPr>
          <w:rFonts w:eastAsia="Calibri"/>
          <w:color w:val="000000"/>
          <w:sz w:val="24"/>
          <w:szCs w:val="22"/>
        </w:rPr>
        <w:t xml:space="preserve">Przyjmujący zamówienie ma obowiązek podejmowania wszelkich czynności mających na celu ratowanie życia i zdrowia ludzkiego oraz uczestniczenia w szkoleniach organizowanych przez Udzielającego zamówienie niezbędnych do wykonywania przedmiotu zamówienia, w tym: z zakresu zakażeń szpitalnych, jakości i BLS. Świadczenia zdrowotne udzielane będą </w:t>
      </w:r>
      <w:proofErr w:type="gramStart"/>
      <w:r w:rsidRPr="00A71F18">
        <w:rPr>
          <w:rFonts w:eastAsia="Calibri"/>
          <w:color w:val="000000"/>
          <w:sz w:val="24"/>
          <w:szCs w:val="22"/>
        </w:rPr>
        <w:t>osobiście  przez</w:t>
      </w:r>
      <w:proofErr w:type="gramEnd"/>
      <w:r w:rsidRPr="00A71F18">
        <w:rPr>
          <w:rFonts w:eastAsia="Calibri"/>
          <w:color w:val="000000"/>
          <w:sz w:val="24"/>
          <w:szCs w:val="22"/>
        </w:rPr>
        <w:t xml:space="preserve"> Przyjmującego zamówienie.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 xml:space="preserve">§ 2 </w:t>
      </w:r>
    </w:p>
    <w:p w:rsidR="00A54B4F" w:rsidRDefault="00A54B4F" w:rsidP="00A54B4F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Przyjmujący zamówienie zobowiązuje się do przestrzegania: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t>przepisów</w:t>
      </w:r>
      <w:proofErr w:type="gramEnd"/>
      <w:r>
        <w:rPr>
          <w:sz w:val="24"/>
        </w:rPr>
        <w:t xml:space="preserve"> powszechnie obowiązujących, w szczególności przepisów regulujących wykonywanie zawodów medycznych, działalności leczniczej, udzielania świadczeń zdrowotnych oraz dotyczące praw pacjenta,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lastRenderedPageBreak/>
        <w:t>standardów</w:t>
      </w:r>
      <w:proofErr w:type="gramEnd"/>
      <w:r>
        <w:rPr>
          <w:sz w:val="24"/>
        </w:rPr>
        <w:t xml:space="preserve"> udzielania świadczeń zdrowotnych ustalonych przez Udzielającego zamówienia,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t>regulaminu</w:t>
      </w:r>
      <w:proofErr w:type="gramEnd"/>
      <w:r>
        <w:rPr>
          <w:sz w:val="24"/>
        </w:rPr>
        <w:t xml:space="preserve"> organizacyjnego 4. Wojskowego Szpitala Klinicznego z Polikliniką SP ZOZ we Wrocławiu,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t>zasad</w:t>
      </w:r>
      <w:proofErr w:type="gramEnd"/>
      <w:r>
        <w:rPr>
          <w:sz w:val="24"/>
        </w:rPr>
        <w:t xml:space="preserve"> etyki zawodowej,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0951DF">
        <w:rPr>
          <w:sz w:val="24"/>
        </w:rPr>
        <w:t>wewnętrznych</w:t>
      </w:r>
      <w:proofErr w:type="gramEnd"/>
      <w:r w:rsidRPr="000951DF">
        <w:rPr>
          <w:sz w:val="24"/>
        </w:rPr>
        <w:t xml:space="preserve"> procedur, instrukcji i zarządzeń</w:t>
      </w:r>
      <w:r>
        <w:rPr>
          <w:sz w:val="24"/>
        </w:rPr>
        <w:t xml:space="preserve"> obowiązujących u Udzielającego zamówienie,</w:t>
      </w:r>
    </w:p>
    <w:p w:rsidR="00A54B4F" w:rsidRPr="006545CD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EA5751">
        <w:rPr>
          <w:sz w:val="24"/>
        </w:rPr>
        <w:t>zasad</w:t>
      </w:r>
      <w:proofErr w:type="gramEnd"/>
      <w:r w:rsidRPr="00EA5751">
        <w:rPr>
          <w:sz w:val="24"/>
        </w:rPr>
        <w:t xml:space="preserve"> związanych z </w:t>
      </w:r>
      <w:r w:rsidRPr="00EA5751">
        <w:rPr>
          <w:color w:val="000000"/>
          <w:sz w:val="24"/>
        </w:rPr>
        <w:t>nadzorowaniem, bieżącym rozliczaniem oraz prowadzeniem dokumentacji związanej z obrotem środkami odurzającymi, substancjami psychotropowymi i prekursorami kategorii 1 oraz dokonywaniem wymaganych wpisów w dokumentacji med</w:t>
      </w:r>
      <w:r>
        <w:rPr>
          <w:color w:val="000000"/>
          <w:sz w:val="24"/>
        </w:rPr>
        <w:t xml:space="preserve">ycznej pacjentów w tym zakresie, </w:t>
      </w:r>
    </w:p>
    <w:p w:rsidR="00A54B4F" w:rsidRPr="00430957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430957">
        <w:rPr>
          <w:sz w:val="24"/>
          <w:szCs w:val="24"/>
        </w:rPr>
        <w:t>obowiązku</w:t>
      </w:r>
      <w:proofErr w:type="gramEnd"/>
      <w:r w:rsidRPr="00430957">
        <w:rPr>
          <w:sz w:val="24"/>
          <w:szCs w:val="24"/>
        </w:rPr>
        <w:t xml:space="preserve"> zgłaszania zdarzeń niepożądanych zgodnie z obowiązującymi procedurami,</w:t>
      </w:r>
    </w:p>
    <w:p w:rsidR="00A54B4F" w:rsidRPr="00430957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430957">
        <w:rPr>
          <w:sz w:val="24"/>
          <w:szCs w:val="24"/>
        </w:rPr>
        <w:t>obowiązku</w:t>
      </w:r>
      <w:proofErr w:type="gramEnd"/>
      <w:r w:rsidRPr="00430957">
        <w:rPr>
          <w:sz w:val="24"/>
          <w:szCs w:val="24"/>
        </w:rPr>
        <w:t xml:space="preserve"> współpracy przy wyjaśnianiu zdarzeń niepożądanych zgodnie z obowiązującymi procedurami,</w:t>
      </w:r>
    </w:p>
    <w:p w:rsidR="00A54B4F" w:rsidRPr="00430957" w:rsidRDefault="00A54B4F" w:rsidP="00A54B4F">
      <w:pPr>
        <w:ind w:left="349"/>
        <w:jc w:val="both"/>
        <w:rPr>
          <w:sz w:val="24"/>
        </w:rPr>
      </w:pPr>
      <w:proofErr w:type="gramStart"/>
      <w:r w:rsidRPr="00430957">
        <w:rPr>
          <w:sz w:val="24"/>
        </w:rPr>
        <w:t>9)  Polityki</w:t>
      </w:r>
      <w:proofErr w:type="gramEnd"/>
      <w:r w:rsidRPr="00430957">
        <w:rPr>
          <w:sz w:val="24"/>
        </w:rPr>
        <w:t xml:space="preserve"> Zintegrowanego Systemu Zarządzania oraz Polityki Bezpieczeństwa Pacjenta. </w:t>
      </w:r>
    </w:p>
    <w:p w:rsidR="00A54B4F" w:rsidRPr="00EA5751" w:rsidRDefault="00A54B4F" w:rsidP="00A54B4F">
      <w:pPr>
        <w:pStyle w:val="Akapitzlist"/>
        <w:numPr>
          <w:ilvl w:val="0"/>
          <w:numId w:val="14"/>
        </w:numPr>
        <w:tabs>
          <w:tab w:val="clear" w:pos="720"/>
          <w:tab w:val="left" w:pos="426"/>
        </w:tabs>
        <w:ind w:left="426" w:hanging="426"/>
        <w:jc w:val="both"/>
        <w:rPr>
          <w:sz w:val="24"/>
        </w:rPr>
      </w:pPr>
      <w:r w:rsidRPr="00EA5751">
        <w:rPr>
          <w:sz w:val="24"/>
        </w:rPr>
        <w:t>Wykonywane świadczenia zdrowotne będące przedmiotem niniejszej umowy, muszą być niezbędne, celowe i kompleksowe, a ordynowanie leków, materiałów medycznych, środków leczniczych i</w:t>
      </w:r>
      <w:r>
        <w:rPr>
          <w:sz w:val="24"/>
        </w:rPr>
        <w:t> </w:t>
      </w:r>
      <w:r w:rsidRPr="00EA5751">
        <w:rPr>
          <w:sz w:val="24"/>
        </w:rPr>
        <w:t>pomocniczych będzie odbywać się zgodnie z obowiązującymi w tym zakresie przepisami oraz z</w:t>
      </w:r>
      <w:r>
        <w:rPr>
          <w:sz w:val="24"/>
        </w:rPr>
        <w:t> </w:t>
      </w:r>
      <w:r w:rsidRPr="00EA5751">
        <w:rPr>
          <w:sz w:val="24"/>
        </w:rPr>
        <w:t>uwzględnieniem zasady nie przekraczania granic koniecznej potrzeby oraz możliwości finansowych Udzielającego zamówienia.</w:t>
      </w:r>
    </w:p>
    <w:p w:rsidR="00A54B4F" w:rsidRPr="00EA5751" w:rsidRDefault="00A54B4F" w:rsidP="00A54B4F">
      <w:pPr>
        <w:numPr>
          <w:ilvl w:val="0"/>
          <w:numId w:val="14"/>
        </w:numPr>
        <w:tabs>
          <w:tab w:val="left" w:pos="426"/>
        </w:tabs>
        <w:ind w:left="426" w:hanging="426"/>
        <w:jc w:val="both"/>
        <w:rPr>
          <w:rStyle w:val="Hipercze"/>
          <w:i/>
          <w:color w:val="auto"/>
          <w:sz w:val="24"/>
          <w:szCs w:val="24"/>
          <w:u w:val="none"/>
        </w:rPr>
      </w:pPr>
      <w:r w:rsidRPr="00EA5751">
        <w:rPr>
          <w:sz w:val="24"/>
          <w:szCs w:val="24"/>
        </w:rPr>
        <w:t xml:space="preserve">Przyjmujący zamówienie zobowiązany jest do przestrzegania zasad określonych w </w:t>
      </w:r>
      <w:proofErr w:type="gramStart"/>
      <w:r w:rsidRPr="00EA5751">
        <w:rPr>
          <w:sz w:val="24"/>
          <w:szCs w:val="24"/>
        </w:rPr>
        <w:t>decyzji  nr</w:t>
      </w:r>
      <w:proofErr w:type="gramEnd"/>
      <w:r w:rsidRPr="00EA5751">
        <w:rPr>
          <w:sz w:val="24"/>
          <w:szCs w:val="24"/>
        </w:rPr>
        <w:t xml:space="preserve"> 145/MON z dnia 13 lipca 2017r. ( Dz. Urz. MON poz. 157 ) w sprawie zasad postępowania w</w:t>
      </w:r>
      <w:r>
        <w:rPr>
          <w:sz w:val="24"/>
          <w:szCs w:val="24"/>
        </w:rPr>
        <w:t> </w:t>
      </w:r>
      <w:r w:rsidRPr="00EA5751">
        <w:rPr>
          <w:sz w:val="24"/>
          <w:szCs w:val="24"/>
        </w:rPr>
        <w:t xml:space="preserve">kontaktach z </w:t>
      </w:r>
      <w:r>
        <w:rPr>
          <w:sz w:val="24"/>
          <w:szCs w:val="24"/>
        </w:rPr>
        <w:t>wykonawcami</w:t>
      </w:r>
      <w:r w:rsidRPr="00EA5751">
        <w:rPr>
          <w:sz w:val="24"/>
          <w:szCs w:val="24"/>
        </w:rPr>
        <w:t xml:space="preserve"> zgodnie z treścią Załącznika do ww. decyzji, który stanowi integralną część niniejszej umowy i jest dostępny na stronie: </w:t>
      </w:r>
      <w:hyperlink r:id="rId7" w:history="1">
        <w:r w:rsidRPr="00EA5751">
          <w:rPr>
            <w:rStyle w:val="Hipercze"/>
            <w:i/>
            <w:sz w:val="24"/>
            <w:szCs w:val="24"/>
          </w:rPr>
          <w:t>https://dna.wat.edu.pl/images/dna/poz._157_dec._nr_145.pdf</w:t>
        </w:r>
      </w:hyperlink>
    </w:p>
    <w:p w:rsidR="00EA1D44" w:rsidRPr="00EA1D44" w:rsidRDefault="00EA1D44" w:rsidP="00EA1D44">
      <w:pPr>
        <w:tabs>
          <w:tab w:val="left" w:pos="426"/>
        </w:tabs>
        <w:ind w:left="426"/>
        <w:jc w:val="both"/>
        <w:rPr>
          <w:i/>
          <w:sz w:val="24"/>
          <w:szCs w:val="24"/>
          <w:highlight w:val="yellow"/>
        </w:rPr>
      </w:pPr>
    </w:p>
    <w:p w:rsidR="0080715F" w:rsidRPr="00EA1D44" w:rsidRDefault="0080715F" w:rsidP="0080715F">
      <w:pPr>
        <w:ind w:left="360"/>
        <w:jc w:val="center"/>
        <w:rPr>
          <w:sz w:val="24"/>
        </w:rPr>
      </w:pPr>
      <w:r w:rsidRPr="00EA1D44">
        <w:rPr>
          <w:sz w:val="24"/>
        </w:rPr>
        <w:t>§ 3</w:t>
      </w:r>
    </w:p>
    <w:p w:rsidR="00484C77" w:rsidRPr="006C17FA" w:rsidRDefault="00484C77" w:rsidP="00CC3FA2">
      <w:pPr>
        <w:numPr>
          <w:ilvl w:val="0"/>
          <w:numId w:val="3"/>
        </w:numPr>
        <w:jc w:val="both"/>
        <w:rPr>
          <w:sz w:val="24"/>
        </w:rPr>
      </w:pPr>
      <w:r w:rsidRPr="006C17FA">
        <w:rPr>
          <w:sz w:val="24"/>
        </w:rPr>
        <w:t>Udzielający zamówienia oświadcza, że spełnia warunki sanitarno-epidemiologiczne stawiane podmiotom leczniczym w tym zakresie, a Przyjmujący zamówienie oświadcza, że z warunkami tymi zapoznał się, uznaje je za wystarczające i nie wnosi do nich żadnych zastrzeżeń.</w:t>
      </w:r>
    </w:p>
    <w:p w:rsidR="00484C77" w:rsidRPr="006C17FA" w:rsidRDefault="00484C77" w:rsidP="00CC3FA2">
      <w:pPr>
        <w:numPr>
          <w:ilvl w:val="0"/>
          <w:numId w:val="3"/>
        </w:numPr>
        <w:jc w:val="both"/>
        <w:rPr>
          <w:sz w:val="24"/>
        </w:rPr>
      </w:pPr>
      <w:r w:rsidRPr="006C17FA">
        <w:rPr>
          <w:sz w:val="24"/>
        </w:rPr>
        <w:t xml:space="preserve">Organizacja, zakup oraz zapewnienie koniecznego asortymentu i ilości koniecznych </w:t>
      </w:r>
      <w:r w:rsidRPr="006C17FA">
        <w:rPr>
          <w:sz w:val="24"/>
        </w:rPr>
        <w:br/>
        <w:t xml:space="preserve">do </w:t>
      </w:r>
      <w:r w:rsidR="007F52F8">
        <w:rPr>
          <w:sz w:val="24"/>
        </w:rPr>
        <w:t>wykonywania</w:t>
      </w:r>
      <w:r w:rsidRPr="006C17FA">
        <w:rPr>
          <w:sz w:val="24"/>
        </w:rPr>
        <w:t xml:space="preserve"> </w:t>
      </w:r>
      <w:r w:rsidR="00FE498A">
        <w:rPr>
          <w:sz w:val="24"/>
        </w:rPr>
        <w:t xml:space="preserve">przedmiotu </w:t>
      </w:r>
      <w:r w:rsidRPr="006C17FA">
        <w:rPr>
          <w:sz w:val="24"/>
        </w:rPr>
        <w:t>zamówienia określonego w § 1 umowy</w:t>
      </w:r>
      <w:r w:rsidR="00FE498A">
        <w:rPr>
          <w:sz w:val="24"/>
        </w:rPr>
        <w:t>,</w:t>
      </w:r>
      <w:r w:rsidRPr="006C17FA">
        <w:rPr>
          <w:sz w:val="24"/>
        </w:rPr>
        <w:t xml:space="preserve"> </w:t>
      </w:r>
      <w:r>
        <w:rPr>
          <w:sz w:val="24"/>
        </w:rPr>
        <w:t xml:space="preserve">w tym </w:t>
      </w:r>
      <w:r w:rsidRPr="006C17FA">
        <w:rPr>
          <w:sz w:val="24"/>
        </w:rPr>
        <w:t xml:space="preserve">artykułów sanitarnych, leków i sprzętu medycznego niezbędnego do wykonania </w:t>
      </w:r>
      <w:r w:rsidR="00FE498A">
        <w:rPr>
          <w:sz w:val="24"/>
        </w:rPr>
        <w:t>przez Przyjmującego zamówienie czynności objętych umową</w:t>
      </w:r>
      <w:r w:rsidRPr="006C17FA">
        <w:rPr>
          <w:sz w:val="24"/>
        </w:rPr>
        <w:t xml:space="preserve"> jest obowiązkiem Udzielającego zamówienia. </w:t>
      </w:r>
    </w:p>
    <w:p w:rsidR="0080715F" w:rsidRPr="006C17FA" w:rsidRDefault="0080715F" w:rsidP="00484C77">
      <w:pPr>
        <w:ind w:left="397"/>
        <w:jc w:val="both"/>
        <w:rPr>
          <w:sz w:val="24"/>
        </w:rPr>
      </w:pPr>
    </w:p>
    <w:p w:rsidR="0080715F" w:rsidRPr="006C17FA" w:rsidRDefault="0080715F" w:rsidP="0080715F">
      <w:pPr>
        <w:ind w:left="360"/>
        <w:jc w:val="center"/>
        <w:rPr>
          <w:sz w:val="24"/>
        </w:rPr>
      </w:pPr>
      <w:r w:rsidRPr="006C17FA">
        <w:rPr>
          <w:sz w:val="24"/>
        </w:rPr>
        <w:t>§ 4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sz w:val="24"/>
        </w:rPr>
        <w:t>Udzielający zamówienia ma obowiązek zapewnienia niezbędnej do prawidłowego funkcjonowania</w:t>
      </w:r>
      <w:r w:rsidRPr="00EA5751">
        <w:rPr>
          <w:bCs/>
          <w:sz w:val="24"/>
        </w:rPr>
        <w:t xml:space="preserve"> oddziału</w:t>
      </w:r>
      <w:r w:rsidRPr="00EA5751">
        <w:rPr>
          <w:rFonts w:eastAsia="Calibri"/>
          <w:color w:val="000000"/>
          <w:sz w:val="24"/>
          <w:szCs w:val="22"/>
        </w:rPr>
        <w:t xml:space="preserve"> </w:t>
      </w:r>
      <w:r w:rsidRPr="00EA5751">
        <w:rPr>
          <w:sz w:val="24"/>
        </w:rPr>
        <w:t>obsady osobowej dot. średniego i niższego personelu medycznego zapewniającego odpowiednią opiekę przebywających w nim pacjentów. Strony uzgodniły ilościową obsadę osobową i Przyjmujący zamówienie uznaje je za wystarczającą.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sz w:val="24"/>
        </w:rPr>
        <w:t xml:space="preserve">Przyjmujący zamówienie sprawuje kontrolę merytoryczną i organizacyjną oraz nadzoruje pracę personelu średniego i niższego współuczestniczącego w udzielaniu świadczeń będących przedmiotem umowy, a także kontroluje wykonywanie wydawanych przez </w:t>
      </w:r>
      <w:proofErr w:type="gramStart"/>
      <w:r w:rsidRPr="00EA5751">
        <w:rPr>
          <w:sz w:val="24"/>
        </w:rPr>
        <w:t>siebie  zleceń</w:t>
      </w:r>
      <w:proofErr w:type="gramEnd"/>
      <w:r w:rsidRPr="00EA5751">
        <w:rPr>
          <w:sz w:val="24"/>
        </w:rPr>
        <w:t>.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EA5751">
        <w:rPr>
          <w:sz w:val="24"/>
        </w:rPr>
        <w:t>Przyjmujący zamówienie oświadcza, iż wiadomym mu jest, że Udzielający zamówienia zawarł analogicznie umowy z innymi lekarzami prowadzącymi indywidualne praktyki</w:t>
      </w:r>
      <w:r w:rsidRPr="00EA5751">
        <w:rPr>
          <w:i/>
          <w:sz w:val="24"/>
        </w:rPr>
        <w:t xml:space="preserve"> </w:t>
      </w:r>
      <w:r w:rsidRPr="00EA5751">
        <w:rPr>
          <w:sz w:val="24"/>
        </w:rPr>
        <w:t xml:space="preserve">lekarskie i nie wnosi do tego </w:t>
      </w:r>
      <w:r w:rsidR="00853080" w:rsidRPr="00EA5751">
        <w:rPr>
          <w:sz w:val="24"/>
        </w:rPr>
        <w:t xml:space="preserve">żadnych zastrzeżeń, a </w:t>
      </w:r>
      <w:r w:rsidR="003A19C9" w:rsidRPr="00EA5751">
        <w:rPr>
          <w:sz w:val="24"/>
        </w:rPr>
        <w:t>funkcję koordynatora działalności wszystkich świadczeniodawców</w:t>
      </w:r>
      <w:r w:rsidR="00853080" w:rsidRPr="00EA5751">
        <w:rPr>
          <w:sz w:val="24"/>
        </w:rPr>
        <w:t>, w tym zakresie</w:t>
      </w:r>
      <w:r w:rsidR="003A19C9" w:rsidRPr="00EA5751">
        <w:rPr>
          <w:sz w:val="24"/>
        </w:rPr>
        <w:t xml:space="preserve"> pełnić będzie </w:t>
      </w:r>
      <w:r w:rsidR="003A19C9" w:rsidRPr="00EA5751">
        <w:rPr>
          <w:b/>
          <w:sz w:val="24"/>
        </w:rPr>
        <w:t>………………….</w:t>
      </w:r>
      <w:r w:rsidR="003A19C9" w:rsidRPr="00EA5751">
        <w:rPr>
          <w:sz w:val="24"/>
        </w:rPr>
        <w:t>.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color w:val="000000"/>
          <w:sz w:val="24"/>
        </w:rPr>
        <w:t xml:space="preserve">Przyjmujący zamówienie zobowiązuje się do współdziałania z Udzielającym zamówienie i pozostałymi świadczeniodawcami oraz do respektowania zaleceń lub poleceń związanych z funkcjonowaniem </w:t>
      </w:r>
      <w:r w:rsidR="00490D8F" w:rsidRPr="00EA5751">
        <w:rPr>
          <w:rFonts w:eastAsia="Calibri"/>
          <w:b/>
          <w:color w:val="000000"/>
          <w:sz w:val="24"/>
          <w:szCs w:val="22"/>
        </w:rPr>
        <w:t>..........................</w:t>
      </w:r>
      <w:r w:rsidRPr="00EA5751">
        <w:rPr>
          <w:rFonts w:eastAsia="Calibri"/>
          <w:color w:val="000000"/>
          <w:sz w:val="24"/>
          <w:szCs w:val="22"/>
        </w:rPr>
        <w:t>.</w:t>
      </w:r>
    </w:p>
    <w:p w:rsidR="009250CB" w:rsidRDefault="00775FFE" w:rsidP="009250CB">
      <w:pPr>
        <w:jc w:val="center"/>
        <w:rPr>
          <w:sz w:val="24"/>
        </w:rPr>
      </w:pPr>
      <w:r>
        <w:rPr>
          <w:sz w:val="24"/>
        </w:rPr>
        <w:t xml:space="preserve"> </w:t>
      </w:r>
      <w:r w:rsidR="009250CB">
        <w:rPr>
          <w:sz w:val="24"/>
        </w:rPr>
        <w:t>§ 5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Udzielający zamówienie zobowiązuje się zapewnić Przyjmującemu zamówienie swobodny dostęp do pełnej dokumentacji pacjentów, będącej w jego posiadaniu. 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Przyjmujący zamówienie jest zobowiązany do prowadzenia dokumentacji medycznej zgodnie z obowiązującymi przepisami NFZ i wewnętrznymi uregulowaniami Udzielającego zamówienie. 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lastRenderedPageBreak/>
        <w:t>Udzielający zamówienie zobowiązuje się zapewnić Przyjmującemu zamówienie wszystkie aktualne druki i dokumentacje</w:t>
      </w:r>
      <w:r w:rsidR="006B7882">
        <w:rPr>
          <w:sz w:val="24"/>
        </w:rPr>
        <w:t xml:space="preserve"> oraz dostęp do jego systemów informatycznych na potrzeby </w:t>
      </w:r>
      <w:r w:rsidR="008D5CF2">
        <w:rPr>
          <w:sz w:val="24"/>
        </w:rPr>
        <w:t>prowadzenia dokumentacji medycznej wymaganej odrębnymi przepisami.</w:t>
      </w:r>
    </w:p>
    <w:p w:rsidR="00470B76" w:rsidRDefault="00470B76" w:rsidP="009522C5">
      <w:pPr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6</w:t>
      </w:r>
    </w:p>
    <w:p w:rsidR="00217D9F" w:rsidRDefault="009250CB" w:rsidP="00217D9F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</w:pPr>
      <w:r>
        <w:rPr>
          <w:rFonts w:eastAsia="Times New Roman"/>
        </w:rPr>
        <w:t xml:space="preserve">    </w:t>
      </w:r>
      <w:r w:rsidR="005D2CF7">
        <w:rPr>
          <w:rFonts w:eastAsia="Times New Roman"/>
        </w:rPr>
        <w:t xml:space="preserve"> </w:t>
      </w:r>
      <w:r w:rsidR="00217D9F">
        <w:t>Udostępnianie dokumentacji medycznej przez Przyjmującego zamówienie osobom trzecim odbywa się zgodnie z przepisami ustawy z dn. 6 listopada 2008r. o prawach pacjenta i Rzeczniku Praw Pacj</w:t>
      </w:r>
      <w:r w:rsidR="007024D2">
        <w:t>enta (</w:t>
      </w:r>
      <w:r w:rsidR="00217D9F" w:rsidRPr="0079473C">
        <w:t xml:space="preserve">Dz. U. </w:t>
      </w:r>
      <w:proofErr w:type="gramStart"/>
      <w:r w:rsidR="00217D9F" w:rsidRPr="0079473C">
        <w:t>z</w:t>
      </w:r>
      <w:proofErr w:type="gramEnd"/>
      <w:r w:rsidR="00217D9F" w:rsidRPr="0079473C">
        <w:t xml:space="preserve"> 20</w:t>
      </w:r>
      <w:r w:rsidR="00217D9F">
        <w:t>2</w:t>
      </w:r>
      <w:r w:rsidR="0091347E">
        <w:t>4</w:t>
      </w:r>
      <w:r w:rsidR="00217D9F" w:rsidRPr="0079473C">
        <w:t xml:space="preserve">r. poz. </w:t>
      </w:r>
      <w:r w:rsidR="0091347E">
        <w:t>581</w:t>
      </w:r>
      <w:r w:rsidR="00217D9F" w:rsidRPr="0079473C">
        <w:t>)</w:t>
      </w:r>
      <w:r w:rsidR="00217D9F">
        <w:t xml:space="preserve"> oraz zasadami ustalonymi przez Udzielającego zamówienia.</w:t>
      </w:r>
    </w:p>
    <w:p w:rsidR="00EA5751" w:rsidRDefault="009250CB" w:rsidP="009522C5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  <w:rPr>
          <w:szCs w:val="24"/>
        </w:rPr>
      </w:pPr>
      <w:r>
        <w:rPr>
          <w:szCs w:val="24"/>
        </w:rPr>
        <w:t xml:space="preserve">            </w:t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  <w:t xml:space="preserve">   </w:t>
      </w:r>
    </w:p>
    <w:p w:rsidR="009250CB" w:rsidRPr="00F8450B" w:rsidRDefault="00470B76" w:rsidP="00EA5751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  <w:jc w:val="center"/>
        <w:rPr>
          <w:szCs w:val="24"/>
        </w:rPr>
      </w:pPr>
      <w:r w:rsidRPr="00F8450B">
        <w:rPr>
          <w:szCs w:val="24"/>
        </w:rPr>
        <w:t xml:space="preserve">   </w:t>
      </w:r>
      <w:r w:rsidR="009250CB" w:rsidRPr="00F8450B">
        <w:rPr>
          <w:szCs w:val="24"/>
        </w:rPr>
        <w:t>§ 7</w:t>
      </w:r>
    </w:p>
    <w:p w:rsidR="00F82232" w:rsidRPr="00F82232" w:rsidRDefault="00F82232" w:rsidP="00F82232">
      <w:pPr>
        <w:ind w:left="3540" w:hanging="3398"/>
        <w:jc w:val="both"/>
        <w:rPr>
          <w:color w:val="FF0000"/>
          <w:sz w:val="24"/>
          <w:szCs w:val="24"/>
        </w:rPr>
      </w:pPr>
      <w:r w:rsidRPr="00F82232">
        <w:rPr>
          <w:b/>
          <w:color w:val="FF0000"/>
          <w:sz w:val="24"/>
          <w:szCs w:val="24"/>
        </w:rPr>
        <w:t>Zachowanie poufności i upoważnienie do przetwarzania danych osobowych</w:t>
      </w:r>
    </w:p>
    <w:p w:rsidR="00F82232" w:rsidRPr="00F82232" w:rsidRDefault="00F82232" w:rsidP="00F82232">
      <w:pPr>
        <w:suppressAutoHyphens w:val="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1.</w:t>
      </w: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 xml:space="preserve"> </w:t>
      </w: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Zawierając niniejszą umowę Przyjmujący zamówienie: </w:t>
      </w:r>
    </w:p>
    <w:p w:rsidR="00F82232" w:rsidRPr="00F82232" w:rsidRDefault="00F82232" w:rsidP="00F8223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1) zobowiązuje się do zapoznania z przepisami dotyczącymi zasad ochrony przetwarzanych przeze niego informacji, w tym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daanych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</w:t>
      </w:r>
      <w:proofErr w:type="gramStart"/>
      <w:r w:rsidRPr="00F82232">
        <w:rPr>
          <w:rFonts w:eastAsiaTheme="minorHAnsi"/>
          <w:color w:val="FF0000"/>
          <w:sz w:val="24"/>
          <w:szCs w:val="24"/>
          <w:lang w:eastAsia="en-US"/>
        </w:rPr>
        <w:t>osobowych,  a</w:t>
      </w:r>
      <w:proofErr w:type="gram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w szczególności z metodami ich przetwarzania oraz z obowiązkiem należytego ich zabezpieczania wynikającymi z art. 4, 5, 6, 9 oraz 28 - 32 RODO, a także z zapisów Polityki Bezpieczeństwa Informacji i Polityki Bezpieczeństwa Danych Osobowych obowiązującymi w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 Wrocławiu, </w:t>
      </w:r>
    </w:p>
    <w:p w:rsidR="00F82232" w:rsidRPr="00F82232" w:rsidRDefault="00F82232" w:rsidP="00F8223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2) oświadcza, że jest świadomy/a konieczności zachowania w tajemnicy powierzonych mu/jej do przetwarzania informacji, w tym informacji, których szczególnym elementem są dane osobowe - które będzie przetwarzał/-a oraz odpowiedniego ich zabezpieczania przed zaginięciem, zniszczeniem oraz przed dostępem do nich osób nieuprawnionych,</w:t>
      </w:r>
    </w:p>
    <w:p w:rsidR="00F82232" w:rsidRPr="00F82232" w:rsidRDefault="00F82232" w:rsidP="00F8223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3) oświadcza, że jest świadomy/a ewentualnych konsekwencji wynikających z niewywiązywania się z powyższych obowiązków,</w:t>
      </w:r>
    </w:p>
    <w:p w:rsidR="00F82232" w:rsidRPr="00F82232" w:rsidRDefault="00F82232" w:rsidP="00F8223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4) oświadcza, że jest świadomy/a, iż zachowanie poufności obowiązuje zarówno w trakcie trwania umowy z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 Wrocławiu, jak i po jej zakończeniu,</w:t>
      </w:r>
    </w:p>
    <w:p w:rsidR="00F82232" w:rsidRPr="00F82232" w:rsidRDefault="00F82232" w:rsidP="00F8223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5) oświadcza, że zapoznał/a się z klauzulą informacyjną dotyczącą przetwarzania danych osobowych w związku z realizacją umowy zawartej ze Szpitalem, udostępnioną na stronie internetowej </w:t>
      </w:r>
      <w:hyperlink r:id="rId8" w:history="1">
        <w:r w:rsidRPr="00F82232">
          <w:rPr>
            <w:rFonts w:eastAsiaTheme="minorHAnsi"/>
            <w:color w:val="FF0000"/>
            <w:sz w:val="24"/>
            <w:szCs w:val="24"/>
            <w:u w:val="single"/>
            <w:lang w:eastAsia="en-US"/>
          </w:rPr>
          <w:t>www.4wsk.pl</w:t>
        </w:r>
      </w:hyperlink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w sekcji INFORMACJE/RODO".</w:t>
      </w:r>
    </w:p>
    <w:p w:rsidR="00F82232" w:rsidRPr="00F82232" w:rsidRDefault="00F82232" w:rsidP="00F82232">
      <w:pPr>
        <w:suppressAutoHyphens w:val="0"/>
        <w:jc w:val="both"/>
        <w:rPr>
          <w:rFonts w:eastAsiaTheme="minorHAnsi"/>
          <w:b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>2. Upoważnienie do przetwarzania danych osobowych</w:t>
      </w:r>
    </w:p>
    <w:p w:rsidR="00F82232" w:rsidRPr="00F82232" w:rsidRDefault="00F82232" w:rsidP="00F8223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Działając na podstawie art. 29 i art. 32 ust. 4 Rozporządzenia Parlamentu Europejskiego i Rady (UE) 2016/679 z dnia 27 kwietnia 2016 r. w sprawie ochrony osób fizycznych w związku z przetwarzaniem danych osobowych i w sprawie swobodnego przepływu takich danych oraz uchylenia dyrektywy 95/46/WE, zwanego dalej „</w:t>
      </w:r>
      <w:proofErr w:type="gramStart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RODO”,  </w:t>
      </w: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>Administrator</w:t>
      </w:r>
      <w:proofErr w:type="gramEnd"/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 xml:space="preserve"> danych upoważnia</w:t>
      </w: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Przyjmującego zamówienie do przetwarzania danych osobowych, których administratorem w rozumieniu art. 4 pkt 7 RODO jest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 Wrocławiu lub które zostały mu powierzone do przetwarzania. </w:t>
      </w:r>
    </w:p>
    <w:p w:rsidR="00F82232" w:rsidRPr="00F82232" w:rsidRDefault="00F82232" w:rsidP="00F8223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dotyczy przetwarzania danych osobowych na wyznaczonym stanowisku, w postaci papierowej oraz w ramach nadanych dostępów do systemów informatycznych służących do przetwarzania danych osobowych z zakresem zgodnym z powierzonymi obowiązkami pracowniczymi oraz poleceniami Administratora danych w ramach powierzonego zakresu czynności. </w:t>
      </w:r>
    </w:p>
    <w:p w:rsidR="00F82232" w:rsidRPr="00F82232" w:rsidRDefault="00F82232" w:rsidP="00F8223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dotyczy przetwarzania danych osobowych w kategoriach danych: </w:t>
      </w:r>
    </w:p>
    <w:p w:rsidR="00F82232" w:rsidRPr="00F82232" w:rsidRDefault="000C27B8" w:rsidP="00F82232">
      <w:pPr>
        <w:numPr>
          <w:ilvl w:val="1"/>
          <w:numId w:val="27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>
        <w:rPr>
          <w:rFonts w:eastAsiaTheme="minorHAnsi"/>
          <w:color w:val="FF0000"/>
          <w:sz w:val="24"/>
          <w:szCs w:val="24"/>
          <w:lang w:eastAsia="en-US"/>
        </w:rPr>
        <w:t>Z</w:t>
      </w:r>
      <w:bookmarkStart w:id="1" w:name="_GoBack"/>
      <w:bookmarkEnd w:id="1"/>
      <w:r w:rsidR="00F82232" w:rsidRPr="00F82232">
        <w:rPr>
          <w:rFonts w:eastAsiaTheme="minorHAnsi"/>
          <w:color w:val="FF0000"/>
          <w:sz w:val="24"/>
          <w:szCs w:val="24"/>
          <w:lang w:eastAsia="en-US"/>
        </w:rPr>
        <w:t xml:space="preserve">wykłych (dane identyfikacyjne, w tym zawierające numer PESEL, dane dot. adresu zamieszkania, dane kontaktowe) </w:t>
      </w:r>
    </w:p>
    <w:p w:rsidR="00F82232" w:rsidRPr="00F82232" w:rsidRDefault="00F82232" w:rsidP="00F82232">
      <w:pPr>
        <w:numPr>
          <w:ilvl w:val="1"/>
          <w:numId w:val="27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Szczególnej kategorii (dane ujawniające pochodzenie rasowe lub etniczne, poglądy polityczne, przekonania religijne lub światopoglądowe, przynależność do związków zawodowych oraz dane genetyczne, dane biometryczne w celu jednoznacznego zidentyfikowania osoby fizycznej lub dane dotyczące zdrowia, seksualności lub orientacji seksualnej osoby). </w:t>
      </w:r>
    </w:p>
    <w:p w:rsidR="00F82232" w:rsidRPr="00F82232" w:rsidRDefault="00F82232" w:rsidP="00F8223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traci ważność z chwilą jego cofnięcia, wydania nowego upoważnienia lub ustania stosunku umownego wiążącego upoważnionego z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 Wrocławiu.</w:t>
      </w:r>
    </w:p>
    <w:p w:rsidR="00F82232" w:rsidRPr="00F82232" w:rsidRDefault="00F82232" w:rsidP="00F8223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W przypadku konieczności przetwarzania przez Przyjmują danych osobowych w Systemach Informatycznych Szpitala, kierownik komórki organizacyjnej, występuje z wnioskiem do kierownika Ośrodka Informatyki Szpitala o nadanie/rozszerzenie dotychczasowych uprawnień w odpowiednich „Modułach” wskazanego Systemu Informatycznego.</w:t>
      </w:r>
    </w:p>
    <w:p w:rsidR="00CA7050" w:rsidRDefault="00CA7050" w:rsidP="00CA7050">
      <w:pPr>
        <w:jc w:val="center"/>
        <w:rPr>
          <w:sz w:val="24"/>
          <w:szCs w:val="24"/>
        </w:rPr>
      </w:pPr>
    </w:p>
    <w:p w:rsidR="00F82232" w:rsidRDefault="00F82232" w:rsidP="00CA7050">
      <w:pPr>
        <w:jc w:val="center"/>
        <w:rPr>
          <w:sz w:val="24"/>
          <w:szCs w:val="24"/>
        </w:rPr>
      </w:pPr>
    </w:p>
    <w:p w:rsidR="001F656B" w:rsidRPr="00003D4B" w:rsidRDefault="001F656B" w:rsidP="00CA7050">
      <w:pPr>
        <w:jc w:val="center"/>
        <w:rPr>
          <w:sz w:val="24"/>
          <w:szCs w:val="24"/>
        </w:rPr>
      </w:pPr>
      <w:r w:rsidRPr="00003D4B">
        <w:rPr>
          <w:sz w:val="24"/>
          <w:szCs w:val="24"/>
        </w:rPr>
        <w:lastRenderedPageBreak/>
        <w:t xml:space="preserve">§ </w:t>
      </w:r>
      <w:r w:rsidR="00AC7E65">
        <w:rPr>
          <w:sz w:val="24"/>
          <w:szCs w:val="24"/>
        </w:rPr>
        <w:t>8</w:t>
      </w:r>
    </w:p>
    <w:p w:rsidR="00AC7E65" w:rsidRPr="00DC25B1" w:rsidRDefault="00AC7E65" w:rsidP="00AC7E65">
      <w:pPr>
        <w:contextualSpacing/>
        <w:jc w:val="center"/>
        <w:rPr>
          <w:rFonts w:eastAsia="ヒラギノ角ゴ Pro W3"/>
          <w:color w:val="000000"/>
          <w:sz w:val="24"/>
          <w:szCs w:val="24"/>
        </w:rPr>
      </w:pPr>
      <w:r w:rsidRPr="00DC25B1">
        <w:rPr>
          <w:rFonts w:eastAsiaTheme="minorHAnsi" w:cstheme="minorBidi"/>
          <w:b/>
          <w:sz w:val="24"/>
          <w:szCs w:val="24"/>
          <w:lang w:eastAsia="en-US"/>
        </w:rPr>
        <w:t>Bezpieczeństwo informacji</w:t>
      </w:r>
    </w:p>
    <w:p w:rsidR="00AC7E65" w:rsidRPr="00DC25B1" w:rsidRDefault="007F0D82" w:rsidP="005C25C0">
      <w:pPr>
        <w:numPr>
          <w:ilvl w:val="0"/>
          <w:numId w:val="28"/>
        </w:numPr>
        <w:suppressAutoHyphens w:val="0"/>
        <w:ind w:left="426" w:hanging="357"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r>
        <w:rPr>
          <w:rFonts w:eastAsiaTheme="minorEastAsia"/>
          <w:color w:val="000000" w:themeColor="text1"/>
          <w:sz w:val="24"/>
          <w:szCs w:val="24"/>
          <w:lang w:eastAsia="pl-PL"/>
        </w:rPr>
        <w:t>Przyjmujący zamówienie</w:t>
      </w:r>
      <w:r w:rsidR="00AC7E65"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zobowiązany jest do: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ind w:left="714" w:hanging="357"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wykonywania</w:t>
      </w:r>
      <w:proofErr w:type="gramEnd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przedmiotu Umowy zgodnie z przepisami prawa powszechnie obowiązującego oraz przestrzegania obowiązujących u </w:t>
      </w:r>
      <w:r w:rsidR="007F52F8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Udzielającego zamówienie </w:t>
      </w:r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wymagań w zakresie bezpieczeństwa informacji i ochrony danych osobowych,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ind w:left="714" w:hanging="357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zapewnienia</w:t>
      </w:r>
      <w:proofErr w:type="gramEnd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bezpieczeństwa informacji przetwarzanych w związku realizacją Umowy, ochrony udostępnionych mu przez </w:t>
      </w:r>
      <w:r>
        <w:rPr>
          <w:rFonts w:eastAsiaTheme="minorEastAsia"/>
          <w:color w:val="000000" w:themeColor="text1"/>
          <w:sz w:val="24"/>
          <w:szCs w:val="24"/>
          <w:lang w:eastAsia="pl-PL"/>
        </w:rPr>
        <w:t>Udzielającego zamówienie</w:t>
      </w:r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aktywów wspierających przetwarzanie tych informacji, w szczególności zapewniając ich poufność, integralność, dostępność oraz ciągłość realizacji usług świadczonych na rzecz Szpitala zgodnie i wyłącznie w celach wynikających z zapisów zawartej Umowy,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zachowania</w:t>
      </w:r>
      <w:proofErr w:type="gramEnd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szczególnej ostrożności przy bieżącym korzystaniu z powierzonych aktywów, w tym zabezpieczenia ich przed utratą, kradzieżą, nieuprawnionym dostępem, nieuprawnioną modyfikacją i uszkodzeniami mechanicznymi,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przesyłania</w:t>
      </w:r>
      <w:proofErr w:type="gramEnd"/>
      <w:r w:rsidRPr="00DC25B1">
        <w:rPr>
          <w:sz w:val="24"/>
          <w:szCs w:val="24"/>
          <w:lang w:eastAsia="pl-PL"/>
        </w:rPr>
        <w:t xml:space="preserve"> chronionych informacji, w tym danych osobowych, za pośrednictwem sieci Internet w formie zaszyfrowanej,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przekazywania</w:t>
      </w:r>
      <w:proofErr w:type="gramEnd"/>
      <w:r w:rsidRPr="00DC25B1">
        <w:rPr>
          <w:sz w:val="24"/>
          <w:szCs w:val="24"/>
          <w:lang w:eastAsia="pl-PL"/>
        </w:rPr>
        <w:t>, ujawniania i wykorzystywania informacji chronionych, w tym danych osobowych, wyłącznie wobec podmiotów uprawnionych na podstawie obowiązującego prawa oraz w zakresie określonym w Umowie,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podjęcia</w:t>
      </w:r>
      <w:proofErr w:type="gramEnd"/>
      <w:r w:rsidRPr="00DC25B1">
        <w:rPr>
          <w:sz w:val="24"/>
          <w:szCs w:val="24"/>
          <w:lang w:eastAsia="pl-PL"/>
        </w:rPr>
        <w:t xml:space="preserve"> działań zapewniających odpowiednie zabezpieczenie wszelkich informacji chronionych, w tym danych osobowych, dokumentów lub innych nośników informacji, które przypadkowo wejdą w jego posiadanie, oraz niezwłocznego przekazania ich bezpośrednio do </w:t>
      </w:r>
      <w:r>
        <w:rPr>
          <w:sz w:val="24"/>
          <w:szCs w:val="24"/>
          <w:lang w:eastAsia="pl-PL"/>
        </w:rPr>
        <w:t>Udzielającego zamówienie</w:t>
      </w:r>
      <w:r w:rsidRPr="00DC25B1">
        <w:rPr>
          <w:sz w:val="24"/>
          <w:szCs w:val="24"/>
          <w:lang w:eastAsia="pl-PL"/>
        </w:rPr>
        <w:t>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trwałego</w:t>
      </w:r>
      <w:proofErr w:type="gramEnd"/>
      <w:r w:rsidRPr="00DC25B1">
        <w:rPr>
          <w:sz w:val="24"/>
          <w:szCs w:val="24"/>
          <w:lang w:eastAsia="pl-PL"/>
        </w:rPr>
        <w:t xml:space="preserve"> usunięcia lub zniszczenia informacji chronionych, w tym danych osobowych, po zakończeniu realizacji Umowy, chyba że przepisy prawa nakładają obowiązek ich dalszego przetwarzania,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="ヒラギノ角ゴ Pro W3"/>
          <w:color w:val="000000"/>
          <w:sz w:val="24"/>
          <w:szCs w:val="24"/>
          <w:lang w:eastAsia="pl-PL"/>
        </w:rPr>
        <w:t>niezwłocznego</w:t>
      </w:r>
      <w:proofErr w:type="gramEnd"/>
      <w:r w:rsidRPr="00DC25B1">
        <w:rPr>
          <w:rFonts w:eastAsia="ヒラギノ角ゴ Pro W3"/>
          <w:color w:val="000000"/>
          <w:sz w:val="24"/>
          <w:szCs w:val="24"/>
          <w:lang w:eastAsia="pl-PL"/>
        </w:rPr>
        <w:t xml:space="preserve"> informowania </w:t>
      </w:r>
      <w:r>
        <w:rPr>
          <w:sz w:val="24"/>
          <w:szCs w:val="24"/>
          <w:lang w:eastAsia="pl-PL"/>
        </w:rPr>
        <w:t>Udzielającego zamówienie</w:t>
      </w:r>
      <w:r w:rsidRPr="00DC25B1">
        <w:rPr>
          <w:rFonts w:eastAsia="ヒラギノ角ゴ Pro W3"/>
          <w:color w:val="000000"/>
          <w:sz w:val="24"/>
          <w:szCs w:val="24"/>
          <w:lang w:eastAsia="pl-PL"/>
        </w:rPr>
        <w:t xml:space="preserve"> o każdym podejrzeniu naruszenia bezpieczeństwa informacji lub utraty ciągłości działania Szpitala.</w:t>
      </w:r>
    </w:p>
    <w:p w:rsidR="007F0D82" w:rsidRPr="00DC25B1" w:rsidRDefault="007F0D82" w:rsidP="007F0D82">
      <w:pPr>
        <w:numPr>
          <w:ilvl w:val="0"/>
          <w:numId w:val="29"/>
        </w:numPr>
        <w:suppressAutoHyphens w:val="0"/>
        <w:ind w:left="426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r w:rsidRPr="00DC25B1">
        <w:rPr>
          <w:rFonts w:eastAsia="ヒラギノ角ゴ Pro W3"/>
          <w:color w:val="000000"/>
          <w:sz w:val="24"/>
          <w:szCs w:val="24"/>
        </w:rPr>
        <w:t xml:space="preserve">W przypadku naruszenia przez </w:t>
      </w:r>
      <w:r>
        <w:rPr>
          <w:rFonts w:eastAsia="ヒラギノ角ゴ Pro W3"/>
          <w:color w:val="000000"/>
          <w:sz w:val="24"/>
          <w:szCs w:val="24"/>
        </w:rPr>
        <w:t>Przyjmującego upoważnienie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zobowiązań wynikających z § </w:t>
      </w:r>
      <w:r>
        <w:rPr>
          <w:rFonts w:eastAsia="ヒラギノ角ゴ Pro W3"/>
          <w:color w:val="000000"/>
          <w:sz w:val="24"/>
          <w:szCs w:val="24"/>
        </w:rPr>
        <w:t>8</w:t>
      </w:r>
      <w:r w:rsidRPr="00DC25B1">
        <w:rPr>
          <w:rFonts w:eastAsia="ヒラギノ角ゴ Pro W3"/>
          <w:color w:val="000000"/>
          <w:sz w:val="24"/>
          <w:szCs w:val="24"/>
        </w:rPr>
        <w:t xml:space="preserve"> , </w:t>
      </w:r>
      <w:r>
        <w:rPr>
          <w:rFonts w:eastAsiaTheme="minorEastAsia"/>
          <w:color w:val="000000" w:themeColor="text1"/>
          <w:sz w:val="24"/>
          <w:szCs w:val="24"/>
          <w:lang w:eastAsia="pl-PL"/>
        </w:rPr>
        <w:t>Udzielający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ma prawo rozwiązać umowę o świadczenie usług zdrowotnych ze skutkiem natychmiastowym.</w:t>
      </w:r>
    </w:p>
    <w:p w:rsidR="00AC7E65" w:rsidRPr="00DC25B1" w:rsidRDefault="007F0D82" w:rsidP="007F0D82">
      <w:pPr>
        <w:numPr>
          <w:ilvl w:val="0"/>
          <w:numId w:val="29"/>
        </w:numPr>
        <w:suppressAutoHyphens w:val="0"/>
        <w:ind w:left="426"/>
        <w:contextualSpacing/>
        <w:jc w:val="both"/>
        <w:rPr>
          <w:rFonts w:eastAsiaTheme="minorEastAsia"/>
          <w:b/>
          <w:sz w:val="24"/>
          <w:szCs w:val="24"/>
          <w:lang w:eastAsia="pl-PL"/>
        </w:rPr>
      </w:pPr>
      <w:r w:rsidRPr="00DC25B1">
        <w:rPr>
          <w:rFonts w:eastAsia="ヒラギノ角ゴ Pro W3"/>
          <w:color w:val="000000"/>
          <w:sz w:val="24"/>
          <w:szCs w:val="24"/>
        </w:rPr>
        <w:t xml:space="preserve">W sytuacji, gdy </w:t>
      </w:r>
      <w:r>
        <w:rPr>
          <w:sz w:val="24"/>
          <w:szCs w:val="24"/>
          <w:lang w:eastAsia="pl-PL"/>
        </w:rPr>
        <w:t>Udzielający zmówienie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będzie zobowiązany do zapłaty odszkodowania lub uiszczenia grzywny z powodu nieprzestrzegania przez </w:t>
      </w:r>
      <w:r>
        <w:rPr>
          <w:rFonts w:eastAsia="ヒラギノ角ゴ Pro W3"/>
          <w:color w:val="000000"/>
          <w:sz w:val="24"/>
          <w:szCs w:val="24"/>
        </w:rPr>
        <w:t>Przyjmującego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zobowiązań wynikających z § </w:t>
      </w:r>
      <w:r>
        <w:rPr>
          <w:rFonts w:eastAsia="ヒラギノ角ゴ Pro W3"/>
          <w:color w:val="000000"/>
          <w:sz w:val="24"/>
          <w:szCs w:val="24"/>
        </w:rPr>
        <w:t>8</w:t>
      </w:r>
      <w:r w:rsidRPr="00DC25B1">
        <w:rPr>
          <w:rFonts w:eastAsia="ヒラギノ角ゴ Pro W3"/>
          <w:color w:val="000000"/>
          <w:sz w:val="24"/>
          <w:szCs w:val="24"/>
        </w:rPr>
        <w:t xml:space="preserve"> , </w:t>
      </w:r>
      <w:r>
        <w:rPr>
          <w:rFonts w:eastAsia="ヒラギノ角ゴ Pro W3"/>
          <w:color w:val="000000"/>
          <w:sz w:val="24"/>
          <w:szCs w:val="24"/>
        </w:rPr>
        <w:t>Przyjmujący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będzie zobowiązany do zwrotu wszelkich kosztów poniesionych przez </w:t>
      </w:r>
      <w:r>
        <w:rPr>
          <w:rFonts w:eastAsiaTheme="minorEastAsia"/>
          <w:color w:val="000000" w:themeColor="text1"/>
          <w:sz w:val="24"/>
          <w:szCs w:val="24"/>
          <w:lang w:eastAsia="pl-PL"/>
        </w:rPr>
        <w:t>Udzielającego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z tego tytułu.</w:t>
      </w:r>
    </w:p>
    <w:p w:rsidR="009250CB" w:rsidRDefault="00AC7E65" w:rsidP="009250CB">
      <w:pPr>
        <w:jc w:val="center"/>
        <w:rPr>
          <w:sz w:val="24"/>
        </w:rPr>
      </w:pPr>
      <w:r>
        <w:rPr>
          <w:sz w:val="24"/>
        </w:rPr>
        <w:t>§ 9</w:t>
      </w:r>
    </w:p>
    <w:p w:rsidR="00CE47DB" w:rsidRPr="00EA5751" w:rsidRDefault="009250C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Przyjmuj</w:t>
      </w:r>
      <w:r w:rsidRPr="00EA5751">
        <w:rPr>
          <w:rFonts w:eastAsia="TimesNewRoman"/>
          <w:sz w:val="24"/>
          <w:szCs w:val="24"/>
        </w:rPr>
        <w:t>ą</w:t>
      </w:r>
      <w:r w:rsidRPr="00EA5751">
        <w:rPr>
          <w:sz w:val="24"/>
          <w:szCs w:val="24"/>
        </w:rPr>
        <w:t>cy Zamówienie o</w:t>
      </w:r>
      <w:r w:rsidRPr="00EA5751">
        <w:rPr>
          <w:rFonts w:eastAsia="TimesNewRoman"/>
          <w:sz w:val="24"/>
          <w:szCs w:val="24"/>
        </w:rPr>
        <w:t>ś</w:t>
      </w:r>
      <w:r w:rsidRPr="00EA5751">
        <w:rPr>
          <w:sz w:val="24"/>
          <w:szCs w:val="24"/>
        </w:rPr>
        <w:t xml:space="preserve">wiadcza, </w:t>
      </w:r>
      <w:r w:rsidRPr="00EA5751">
        <w:rPr>
          <w:rFonts w:eastAsia="TimesNewRoman"/>
          <w:sz w:val="24"/>
          <w:szCs w:val="24"/>
        </w:rPr>
        <w:t>ż</w:t>
      </w:r>
      <w:r w:rsidRPr="00EA5751">
        <w:rPr>
          <w:sz w:val="24"/>
          <w:szCs w:val="24"/>
        </w:rPr>
        <w:t>e jest ubezpieczony od odpowiedzialno</w:t>
      </w:r>
      <w:r w:rsidRPr="00EA5751">
        <w:rPr>
          <w:rFonts w:eastAsia="TimesNewRoman"/>
          <w:sz w:val="24"/>
          <w:szCs w:val="24"/>
        </w:rPr>
        <w:t>ś</w:t>
      </w:r>
      <w:r w:rsidRPr="00EA5751">
        <w:rPr>
          <w:sz w:val="24"/>
          <w:szCs w:val="24"/>
        </w:rPr>
        <w:t xml:space="preserve">ci cywilnej za szkody wyrządzone w związku z udzielaniem lub zaniechaniem udzielania świadczeń zdrowotnych określonych w § 1, również od ryzyka wystąpienia chorób zakaźnych w tym wirusa HIV na okres trwania niniejszej umowy. </w:t>
      </w:r>
    </w:p>
    <w:p w:rsidR="00CE47DB" w:rsidRDefault="00CE47D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 xml:space="preserve">W przypadku gdy okres ubezpieczenia polisy ubezpieczeniowej traci ważność Przyjmujący Zamówienie zobowiązany jest niezwłocznie </w:t>
      </w:r>
      <w:proofErr w:type="gramStart"/>
      <w:r w:rsidRPr="00EA5751">
        <w:rPr>
          <w:sz w:val="24"/>
          <w:szCs w:val="24"/>
        </w:rPr>
        <w:t>dostarczyć  aktualną</w:t>
      </w:r>
      <w:proofErr w:type="gramEnd"/>
      <w:r w:rsidRPr="00EA5751">
        <w:rPr>
          <w:sz w:val="24"/>
          <w:szCs w:val="24"/>
        </w:rPr>
        <w:t xml:space="preserve"> polisę.</w:t>
      </w:r>
    </w:p>
    <w:p w:rsidR="00CE47DB" w:rsidRPr="00B1525F" w:rsidRDefault="00CE47DB" w:rsidP="00B1525F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B1525F">
        <w:rPr>
          <w:sz w:val="24"/>
          <w:szCs w:val="24"/>
        </w:rPr>
        <w:t>Niedostarczenie wa</w:t>
      </w:r>
      <w:r w:rsidRPr="00B1525F">
        <w:rPr>
          <w:rFonts w:eastAsia="TimesNewRoman"/>
          <w:sz w:val="24"/>
          <w:szCs w:val="24"/>
        </w:rPr>
        <w:t>ż</w:t>
      </w:r>
      <w:r w:rsidRPr="00B1525F">
        <w:rPr>
          <w:sz w:val="24"/>
          <w:szCs w:val="24"/>
        </w:rPr>
        <w:t>nej polisy ubezpieczeniowej w terminie obowiązywania poprzedniej polisy (zachowanie ciągłości ubezpieczenia) spowoduje rozwi</w:t>
      </w:r>
      <w:r w:rsidRPr="00B1525F">
        <w:rPr>
          <w:rFonts w:eastAsia="TimesNewRoman"/>
          <w:sz w:val="24"/>
          <w:szCs w:val="24"/>
        </w:rPr>
        <w:t>ą</w:t>
      </w:r>
      <w:r w:rsidRPr="00B1525F">
        <w:rPr>
          <w:sz w:val="24"/>
          <w:szCs w:val="24"/>
        </w:rPr>
        <w:t>zanie niniejszej umowy przez Udzielaj</w:t>
      </w:r>
      <w:r w:rsidRPr="00B1525F">
        <w:rPr>
          <w:rFonts w:eastAsia="TimesNewRoman"/>
          <w:sz w:val="24"/>
          <w:szCs w:val="24"/>
        </w:rPr>
        <w:t>ą</w:t>
      </w:r>
      <w:r w:rsidRPr="00B1525F">
        <w:rPr>
          <w:sz w:val="24"/>
          <w:szCs w:val="24"/>
        </w:rPr>
        <w:t>cego Zamówienia bez zachowania okresu wypowiedzenia.</w:t>
      </w:r>
    </w:p>
    <w:p w:rsidR="00CE47DB" w:rsidRPr="00EA5751" w:rsidRDefault="00CE47D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Przyjmujący Zamówienie zobowiązany jest udokumentować Udzielającemu Zamówienia fakt zawarcia umowy ubezpieczenia najpóźniej w dniu rozpoczęcia udzielania świadczeń zdrowotnych pod rygorem rozwiązania umowy ze skutkiem natychmiastowym.</w:t>
      </w:r>
    </w:p>
    <w:p w:rsidR="009250CB" w:rsidRDefault="009250CB" w:rsidP="009250CB">
      <w:pPr>
        <w:ind w:left="142" w:hanging="284"/>
        <w:jc w:val="both"/>
        <w:rPr>
          <w:sz w:val="24"/>
          <w:szCs w:val="24"/>
        </w:rPr>
      </w:pPr>
    </w:p>
    <w:p w:rsidR="005C25C0" w:rsidRDefault="005C25C0" w:rsidP="009250CB">
      <w:pPr>
        <w:jc w:val="center"/>
        <w:rPr>
          <w:sz w:val="24"/>
        </w:rPr>
      </w:pPr>
    </w:p>
    <w:p w:rsidR="009250CB" w:rsidRPr="00AA16AA" w:rsidRDefault="001F656B" w:rsidP="009250CB">
      <w:pPr>
        <w:jc w:val="center"/>
        <w:rPr>
          <w:sz w:val="24"/>
          <w:szCs w:val="24"/>
        </w:rPr>
      </w:pPr>
      <w:r w:rsidRPr="00AA16AA">
        <w:rPr>
          <w:sz w:val="24"/>
        </w:rPr>
        <w:t>§ 1</w:t>
      </w:r>
      <w:r w:rsidR="00AC7E65">
        <w:rPr>
          <w:sz w:val="24"/>
        </w:rPr>
        <w:t>0</w:t>
      </w:r>
    </w:p>
    <w:p w:rsidR="005D2CF7" w:rsidRDefault="005D2CF7" w:rsidP="005D2CF7">
      <w:pPr>
        <w:jc w:val="both"/>
        <w:rPr>
          <w:sz w:val="24"/>
          <w:szCs w:val="24"/>
        </w:rPr>
      </w:pPr>
      <w:r>
        <w:rPr>
          <w:sz w:val="24"/>
          <w:szCs w:val="24"/>
        </w:rPr>
        <w:t>Odpowiedzialność za szkodę wyrządzoną przy udzielaniu świadczeń w zakresie udzielonego zamówienia ponoszą solid</w:t>
      </w:r>
      <w:r w:rsidR="00F25660">
        <w:rPr>
          <w:sz w:val="24"/>
          <w:szCs w:val="24"/>
        </w:rPr>
        <w:t>arnie Udzielający zamówienia i P</w:t>
      </w:r>
      <w:r>
        <w:rPr>
          <w:sz w:val="24"/>
          <w:szCs w:val="24"/>
        </w:rPr>
        <w:t xml:space="preserve">rzyjmujący zamówienie zgodnie </w:t>
      </w:r>
      <w:proofErr w:type="gramStart"/>
      <w:r>
        <w:rPr>
          <w:sz w:val="24"/>
          <w:szCs w:val="24"/>
        </w:rPr>
        <w:t>z  art</w:t>
      </w:r>
      <w:proofErr w:type="gramEnd"/>
      <w:r>
        <w:rPr>
          <w:sz w:val="24"/>
          <w:szCs w:val="24"/>
        </w:rPr>
        <w:t xml:space="preserve">.27 ust.7  ustawy z 15 kwietnia 2011r. o działalności leczniczej  </w:t>
      </w:r>
      <w:r w:rsidR="007024D2">
        <w:rPr>
          <w:sz w:val="24"/>
          <w:szCs w:val="24"/>
        </w:rPr>
        <w:t>(</w:t>
      </w:r>
      <w:r w:rsidR="000C46EA" w:rsidRPr="000C46EA">
        <w:rPr>
          <w:sz w:val="24"/>
          <w:szCs w:val="24"/>
        </w:rPr>
        <w:t xml:space="preserve">Dz. U. </w:t>
      </w:r>
      <w:proofErr w:type="gramStart"/>
      <w:r w:rsidR="000C46EA" w:rsidRPr="000C46EA">
        <w:rPr>
          <w:sz w:val="24"/>
          <w:szCs w:val="24"/>
        </w:rPr>
        <w:t>z</w:t>
      </w:r>
      <w:proofErr w:type="gramEnd"/>
      <w:r w:rsidR="000C46EA" w:rsidRPr="000C46EA">
        <w:rPr>
          <w:sz w:val="24"/>
          <w:szCs w:val="24"/>
        </w:rPr>
        <w:t xml:space="preserve"> 202</w:t>
      </w:r>
      <w:r w:rsidR="00F613FC">
        <w:rPr>
          <w:sz w:val="24"/>
          <w:szCs w:val="24"/>
        </w:rPr>
        <w:t>5</w:t>
      </w:r>
      <w:r w:rsidR="000C46EA" w:rsidRPr="000C46EA">
        <w:rPr>
          <w:sz w:val="24"/>
          <w:szCs w:val="24"/>
        </w:rPr>
        <w:t xml:space="preserve"> r. poz. </w:t>
      </w:r>
      <w:r w:rsidR="00F613FC">
        <w:rPr>
          <w:sz w:val="24"/>
          <w:szCs w:val="24"/>
        </w:rPr>
        <w:t>450</w:t>
      </w:r>
      <w:r w:rsidR="00AF4B79">
        <w:rPr>
          <w:sz w:val="24"/>
          <w:szCs w:val="24"/>
        </w:rPr>
        <w:t xml:space="preserve"> z </w:t>
      </w:r>
      <w:proofErr w:type="spellStart"/>
      <w:r w:rsidR="00AF4B79">
        <w:rPr>
          <w:sz w:val="24"/>
          <w:szCs w:val="24"/>
        </w:rPr>
        <w:t>późn</w:t>
      </w:r>
      <w:proofErr w:type="spellEnd"/>
      <w:r w:rsidR="00AF4B79">
        <w:rPr>
          <w:sz w:val="24"/>
          <w:szCs w:val="24"/>
        </w:rPr>
        <w:t xml:space="preserve">. </w:t>
      </w:r>
      <w:proofErr w:type="gramStart"/>
      <w:r w:rsidR="00AF4B79">
        <w:rPr>
          <w:sz w:val="24"/>
          <w:szCs w:val="24"/>
        </w:rPr>
        <w:t>zm</w:t>
      </w:r>
      <w:proofErr w:type="gramEnd"/>
      <w:r w:rsidR="00AF4B79">
        <w:rPr>
          <w:sz w:val="24"/>
          <w:szCs w:val="24"/>
        </w:rPr>
        <w:t>.</w:t>
      </w:r>
      <w:r w:rsidR="000C46EA" w:rsidRPr="000C46EA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16AA" w:rsidRDefault="00AA16AA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  <w:rPr>
          <w:sz w:val="24"/>
        </w:rPr>
      </w:pPr>
      <w:r>
        <w:rPr>
          <w:sz w:val="24"/>
        </w:rPr>
        <w:lastRenderedPageBreak/>
        <w:t>§ 1</w:t>
      </w:r>
      <w:r w:rsidR="00AC7E65">
        <w:rPr>
          <w:sz w:val="24"/>
        </w:rPr>
        <w:t>1</w:t>
      </w:r>
    </w:p>
    <w:p w:rsidR="009250CB" w:rsidRDefault="009250CB" w:rsidP="005C25C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Przyjmujący zamówienia zobowiązuje się do poddania w każdym czasie kontroli przeprowadzonej przez Udzielającego zamówienie</w:t>
      </w:r>
      <w:r w:rsidR="00923DD2">
        <w:rPr>
          <w:sz w:val="24"/>
        </w:rPr>
        <w:t xml:space="preserve"> oraz inne uprawnione osoby i organy</w:t>
      </w:r>
      <w:r w:rsidR="00F25660">
        <w:rPr>
          <w:sz w:val="24"/>
        </w:rPr>
        <w:t>,</w:t>
      </w:r>
      <w:r w:rsidR="00923DD2">
        <w:rPr>
          <w:sz w:val="24"/>
        </w:rPr>
        <w:t xml:space="preserve"> </w:t>
      </w:r>
      <w:r w:rsidR="00F25660">
        <w:rPr>
          <w:sz w:val="24"/>
        </w:rPr>
        <w:br w:type="textWrapping" w:clear="all"/>
      </w:r>
      <w:r w:rsidR="00923DD2">
        <w:rPr>
          <w:sz w:val="24"/>
        </w:rPr>
        <w:t>w tym NFZ</w:t>
      </w:r>
      <w:r>
        <w:rPr>
          <w:sz w:val="24"/>
        </w:rPr>
        <w:t xml:space="preserve"> w zakresie wykonywania </w:t>
      </w:r>
      <w:proofErr w:type="gramStart"/>
      <w:r>
        <w:rPr>
          <w:sz w:val="24"/>
        </w:rPr>
        <w:t>umowy,  a</w:t>
      </w:r>
      <w:proofErr w:type="gramEnd"/>
      <w:r>
        <w:rPr>
          <w:sz w:val="24"/>
        </w:rPr>
        <w:t xml:space="preserve"> w szczególności:</w:t>
      </w:r>
    </w:p>
    <w:p w:rsidR="009250CB" w:rsidRDefault="009250CB" w:rsidP="005C25C0">
      <w:pPr>
        <w:numPr>
          <w:ilvl w:val="1"/>
          <w:numId w:val="15"/>
        </w:numPr>
        <w:tabs>
          <w:tab w:val="clear" w:pos="1534"/>
          <w:tab w:val="left" w:pos="1134"/>
        </w:tabs>
        <w:ind w:left="851"/>
        <w:jc w:val="both"/>
        <w:rPr>
          <w:sz w:val="24"/>
        </w:rPr>
      </w:pPr>
      <w:proofErr w:type="gramStart"/>
      <w:r>
        <w:rPr>
          <w:sz w:val="24"/>
        </w:rPr>
        <w:t>sposobu</w:t>
      </w:r>
      <w:proofErr w:type="gramEnd"/>
      <w:r>
        <w:rPr>
          <w:sz w:val="24"/>
        </w:rPr>
        <w:t xml:space="preserve"> wykonywania przedmiotu umowy,</w:t>
      </w:r>
    </w:p>
    <w:p w:rsidR="009250CB" w:rsidRDefault="009250CB" w:rsidP="005C25C0">
      <w:pPr>
        <w:numPr>
          <w:ilvl w:val="1"/>
          <w:numId w:val="15"/>
        </w:numPr>
        <w:tabs>
          <w:tab w:val="clear" w:pos="1534"/>
          <w:tab w:val="left" w:pos="1134"/>
        </w:tabs>
        <w:ind w:left="851"/>
        <w:jc w:val="both"/>
        <w:rPr>
          <w:sz w:val="24"/>
        </w:rPr>
      </w:pPr>
      <w:proofErr w:type="gramStart"/>
      <w:r>
        <w:rPr>
          <w:sz w:val="24"/>
        </w:rPr>
        <w:t>gospodarowania</w:t>
      </w:r>
      <w:proofErr w:type="gramEnd"/>
      <w:r>
        <w:rPr>
          <w:sz w:val="24"/>
        </w:rPr>
        <w:t xml:space="preserve"> środkami, które zapewnia Udzielający zamówienie,</w:t>
      </w:r>
    </w:p>
    <w:p w:rsidR="009250CB" w:rsidRDefault="009250CB" w:rsidP="005C25C0">
      <w:pPr>
        <w:pStyle w:val="Normalny1"/>
        <w:numPr>
          <w:ilvl w:val="1"/>
          <w:numId w:val="15"/>
        </w:numPr>
        <w:tabs>
          <w:tab w:val="clear" w:pos="153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851"/>
        <w:jc w:val="both"/>
        <w:rPr>
          <w:sz w:val="24"/>
        </w:rPr>
      </w:pPr>
      <w:proofErr w:type="gramStart"/>
      <w:r>
        <w:rPr>
          <w:sz w:val="24"/>
        </w:rPr>
        <w:t>prowadzenie</w:t>
      </w:r>
      <w:proofErr w:type="gramEnd"/>
      <w:r>
        <w:rPr>
          <w:sz w:val="24"/>
        </w:rPr>
        <w:t xml:space="preserve"> dokumentacji zgodnie z wymogami obowiązującymi u Udzielającego </w:t>
      </w:r>
      <w:r w:rsidR="00F25660">
        <w:rPr>
          <w:sz w:val="24"/>
        </w:rPr>
        <w:t>z</w:t>
      </w:r>
      <w:r>
        <w:rPr>
          <w:sz w:val="24"/>
        </w:rPr>
        <w:t>amówienie</w:t>
      </w:r>
      <w:r w:rsidR="00F25660">
        <w:rPr>
          <w:sz w:val="24"/>
        </w:rPr>
        <w:t xml:space="preserve"> oraz odrębnymi przepisami</w:t>
      </w:r>
      <w:r>
        <w:rPr>
          <w:sz w:val="24"/>
        </w:rPr>
        <w:t>.</w:t>
      </w:r>
    </w:p>
    <w:p w:rsidR="009250CB" w:rsidRDefault="009250CB" w:rsidP="005C25C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W powyższym zakresie Przyjmujący zamówienie jest zobowiązany do udostępniania Udzielającemu </w:t>
      </w:r>
      <w:proofErr w:type="gramStart"/>
      <w:r>
        <w:rPr>
          <w:sz w:val="24"/>
        </w:rPr>
        <w:t>zamówienie  pełnej</w:t>
      </w:r>
      <w:proofErr w:type="gramEnd"/>
      <w:r>
        <w:rPr>
          <w:sz w:val="24"/>
        </w:rPr>
        <w:t xml:space="preserve"> prowadzonej przez siebie i posiadanej  dokumentacji.</w:t>
      </w:r>
    </w:p>
    <w:p w:rsidR="009250CB" w:rsidRDefault="009250CB" w:rsidP="009250CB">
      <w:pPr>
        <w:ind w:left="397"/>
        <w:jc w:val="both"/>
        <w:rPr>
          <w:sz w:val="24"/>
        </w:rPr>
      </w:pPr>
    </w:p>
    <w:p w:rsidR="009250CB" w:rsidRDefault="009250CB" w:rsidP="009250CB">
      <w:pPr>
        <w:pStyle w:val="Tekstpodstawowy"/>
        <w:jc w:val="center"/>
      </w:pPr>
      <w:r>
        <w:t>§ 1</w:t>
      </w:r>
      <w:r w:rsidR="00AC7E65">
        <w:t>2</w:t>
      </w:r>
    </w:p>
    <w:p w:rsidR="00366789" w:rsidRPr="00F85D1C" w:rsidRDefault="00366789" w:rsidP="005C25C0">
      <w:pPr>
        <w:numPr>
          <w:ilvl w:val="0"/>
          <w:numId w:val="20"/>
        </w:numPr>
        <w:suppressAutoHyphens w:val="0"/>
        <w:ind w:left="425" w:hanging="357"/>
        <w:jc w:val="both"/>
        <w:rPr>
          <w:sz w:val="24"/>
          <w:szCs w:val="24"/>
        </w:rPr>
      </w:pPr>
      <w:r w:rsidRPr="00F85D1C">
        <w:rPr>
          <w:sz w:val="24"/>
          <w:szCs w:val="24"/>
        </w:rPr>
        <w:t xml:space="preserve">Przyjmujący zamówienie jest zobowiązany powiadomić </w:t>
      </w:r>
      <w:r w:rsidR="00490D8F" w:rsidRPr="00F85D1C">
        <w:rPr>
          <w:sz w:val="24"/>
          <w:szCs w:val="24"/>
        </w:rPr>
        <w:t>Ordynatora/</w:t>
      </w:r>
      <w:r w:rsidRPr="00F85D1C">
        <w:rPr>
          <w:sz w:val="24"/>
          <w:szCs w:val="24"/>
        </w:rPr>
        <w:t xml:space="preserve">Kierownika </w:t>
      </w:r>
      <w:r w:rsidR="00490D8F" w:rsidRPr="00F85D1C">
        <w:rPr>
          <w:sz w:val="24"/>
          <w:szCs w:val="24"/>
        </w:rPr>
        <w:t>....................</w:t>
      </w:r>
      <w:r w:rsidRPr="00F85D1C">
        <w:rPr>
          <w:sz w:val="24"/>
          <w:szCs w:val="24"/>
        </w:rPr>
        <w:t xml:space="preserve"> </w:t>
      </w:r>
      <w:proofErr w:type="gramStart"/>
      <w:r w:rsidRPr="00F85D1C">
        <w:rPr>
          <w:sz w:val="24"/>
          <w:szCs w:val="24"/>
        </w:rPr>
        <w:t>o</w:t>
      </w:r>
      <w:proofErr w:type="gramEnd"/>
      <w:r w:rsidRPr="00F85D1C">
        <w:rPr>
          <w:sz w:val="24"/>
          <w:szCs w:val="24"/>
        </w:rPr>
        <w:t xml:space="preserve"> przewidywanej nieobecności i okresie jej trwania. Za okres nieobecności wynagrodzenie nie przysługuje.</w:t>
      </w:r>
    </w:p>
    <w:p w:rsidR="00366789" w:rsidRPr="00F85D1C" w:rsidRDefault="008165F0" w:rsidP="005C25C0">
      <w:pPr>
        <w:numPr>
          <w:ilvl w:val="0"/>
          <w:numId w:val="20"/>
        </w:numPr>
        <w:suppressAutoHyphens w:val="0"/>
        <w:ind w:left="425" w:hanging="357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W przypadku, nie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dopełnienia obowiązku, o którym mowa w ust. 1 lub powiadomienia o nieobecności w okresie krótszym niż 24 godziny przed rozpoczęciem wykonywania czynności, </w:t>
      </w:r>
      <w:r w:rsidR="00366789" w:rsidRPr="00F85D1C">
        <w:rPr>
          <w:sz w:val="24"/>
          <w:szCs w:val="24"/>
        </w:rPr>
        <w:t>Udzielający zamówienie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 ma prawo rozwiązać umowę ze skutkiem natychmiastowym lub zastosować kary finansowe </w:t>
      </w:r>
      <w:r w:rsidR="00366789" w:rsidRPr="00B1525F">
        <w:rPr>
          <w:rFonts w:eastAsiaTheme="minorHAnsi"/>
          <w:sz w:val="24"/>
          <w:szCs w:val="24"/>
          <w:lang w:eastAsia="en-US"/>
        </w:rPr>
        <w:t>określone w §</w:t>
      </w:r>
      <w:r w:rsidR="001F656B" w:rsidRPr="00B1525F">
        <w:rPr>
          <w:rFonts w:eastAsiaTheme="minorHAnsi"/>
          <w:sz w:val="24"/>
          <w:szCs w:val="24"/>
          <w:lang w:eastAsia="en-US"/>
        </w:rPr>
        <w:t xml:space="preserve"> 2</w:t>
      </w:r>
      <w:r w:rsidR="005C25C0" w:rsidRPr="00B1525F">
        <w:rPr>
          <w:rFonts w:eastAsiaTheme="minorHAnsi"/>
          <w:sz w:val="24"/>
          <w:szCs w:val="24"/>
          <w:lang w:eastAsia="en-US"/>
        </w:rPr>
        <w:t>7</w:t>
      </w:r>
      <w:r w:rsidR="00366789" w:rsidRPr="00B1525F">
        <w:rPr>
          <w:rFonts w:eastAsiaTheme="minorHAnsi"/>
          <w:sz w:val="24"/>
          <w:szCs w:val="24"/>
          <w:lang w:eastAsia="en-US"/>
        </w:rPr>
        <w:t>,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 chyba że niedopełnienie obowiązku powiadomienia lub opóźnienie w tym zakresie było spowodowane z przyczyn niezależnych od </w:t>
      </w:r>
      <w:r w:rsidR="00366789" w:rsidRPr="00F85D1C">
        <w:rPr>
          <w:sz w:val="24"/>
          <w:szCs w:val="24"/>
        </w:rPr>
        <w:t>Przyjmującego zamówienie</w:t>
      </w:r>
      <w:r w:rsidR="00366789" w:rsidRPr="00F85D1C">
        <w:rPr>
          <w:rFonts w:eastAsiaTheme="minorHAnsi"/>
          <w:sz w:val="24"/>
          <w:szCs w:val="24"/>
          <w:lang w:eastAsia="en-US"/>
        </w:rPr>
        <w:t>.</w:t>
      </w:r>
    </w:p>
    <w:p w:rsidR="00215AC3" w:rsidRDefault="00215AC3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3</w:t>
      </w:r>
    </w:p>
    <w:p w:rsidR="009250CB" w:rsidRDefault="009250CB" w:rsidP="00CE5CA6">
      <w:pPr>
        <w:pStyle w:val="Tekstpodstawowy"/>
      </w:pPr>
      <w:r>
        <w:t xml:space="preserve">Przyjmujący zamówienie nie może wykorzystywać środków zapewnionych przez Udzielającego zamówienie </w:t>
      </w:r>
      <w:r w:rsidR="00B91756">
        <w:t>, o których</w:t>
      </w:r>
      <w:r w:rsidR="00A32223">
        <w:t xml:space="preserve"> mowa w § 3-5</w:t>
      </w:r>
      <w:r w:rsidR="00B61955">
        <w:t xml:space="preserve"> </w:t>
      </w:r>
      <w:r>
        <w:t>umowy w innym celu niż realizacja niniejszej umowy</w:t>
      </w:r>
      <w:r w:rsidR="003954BB">
        <w:t>.</w:t>
      </w:r>
    </w:p>
    <w:p w:rsidR="00B61955" w:rsidRDefault="00B61955" w:rsidP="009250CB">
      <w:pPr>
        <w:jc w:val="center"/>
        <w:rPr>
          <w:sz w:val="24"/>
        </w:rPr>
      </w:pPr>
    </w:p>
    <w:p w:rsidR="009250CB" w:rsidRPr="000202F6" w:rsidRDefault="009250CB" w:rsidP="009250CB">
      <w:pPr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4</w:t>
      </w:r>
    </w:p>
    <w:p w:rsidR="009250CB" w:rsidRPr="00F85D1C" w:rsidRDefault="009250CB" w:rsidP="009250CB">
      <w:pPr>
        <w:pStyle w:val="Tekstpodstawowy"/>
      </w:pPr>
      <w:r w:rsidRPr="00F85D1C">
        <w:t xml:space="preserve">W celu prawidłowego </w:t>
      </w:r>
      <w:r w:rsidR="00B61955" w:rsidRPr="00F85D1C">
        <w:t>wykonania</w:t>
      </w:r>
      <w:r w:rsidRPr="00F85D1C">
        <w:t xml:space="preserve"> umowy, Przyjmujący zamówienie zobowiązuje się:</w:t>
      </w:r>
    </w:p>
    <w:p w:rsidR="009250CB" w:rsidRPr="00F85D1C" w:rsidRDefault="009250CB" w:rsidP="005C25C0">
      <w:pPr>
        <w:numPr>
          <w:ilvl w:val="0"/>
          <w:numId w:val="7"/>
        </w:numPr>
        <w:jc w:val="both"/>
        <w:rPr>
          <w:sz w:val="24"/>
        </w:rPr>
      </w:pPr>
      <w:proofErr w:type="gramStart"/>
      <w:r w:rsidRPr="00F85D1C">
        <w:rPr>
          <w:sz w:val="24"/>
        </w:rPr>
        <w:t>zgodnie</w:t>
      </w:r>
      <w:proofErr w:type="gramEnd"/>
      <w:r w:rsidRPr="00F85D1C">
        <w:rPr>
          <w:sz w:val="24"/>
        </w:rPr>
        <w:t xml:space="preserve"> z aktualną wiedzą lekarską udzielać świadczeń zdrowotnych będących przedmiotem umowy,</w:t>
      </w:r>
    </w:p>
    <w:p w:rsidR="00CE5CA6" w:rsidRPr="00F85D1C" w:rsidRDefault="009250CB" w:rsidP="005C25C0">
      <w:pPr>
        <w:numPr>
          <w:ilvl w:val="0"/>
          <w:numId w:val="7"/>
        </w:numPr>
        <w:jc w:val="both"/>
        <w:rPr>
          <w:sz w:val="24"/>
        </w:rPr>
      </w:pPr>
      <w:r w:rsidRPr="00F85D1C">
        <w:rPr>
          <w:sz w:val="24"/>
        </w:rPr>
        <w:t xml:space="preserve">przestrzegać przepisów BHP i </w:t>
      </w:r>
      <w:proofErr w:type="gramStart"/>
      <w:r w:rsidRPr="00F85D1C">
        <w:rPr>
          <w:sz w:val="24"/>
        </w:rPr>
        <w:t>ochrony  ppoż</w:t>
      </w:r>
      <w:proofErr w:type="gramEnd"/>
      <w:r w:rsidRPr="00F85D1C">
        <w:rPr>
          <w:sz w:val="24"/>
        </w:rPr>
        <w:t>. na terenie zakładu Udzielającego zamówienie.</w:t>
      </w:r>
    </w:p>
    <w:p w:rsidR="00E93342" w:rsidRDefault="00E93342" w:rsidP="005D2CF7">
      <w:pPr>
        <w:tabs>
          <w:tab w:val="left" w:pos="4134"/>
          <w:tab w:val="center" w:pos="4781"/>
        </w:tabs>
        <w:jc w:val="center"/>
        <w:rPr>
          <w:sz w:val="24"/>
        </w:rPr>
      </w:pPr>
    </w:p>
    <w:p w:rsidR="009250CB" w:rsidRDefault="009250CB" w:rsidP="005D2CF7">
      <w:pPr>
        <w:tabs>
          <w:tab w:val="left" w:pos="4134"/>
          <w:tab w:val="center" w:pos="4781"/>
        </w:tabs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5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Przyjmujący zamówienie zobowiązuje się do dbałości o sprzęt i aparaturę oraz używania ich zgodnie z przeznaczeniem. Przyjmujący zamówienie ponosi</w:t>
      </w:r>
      <w:r w:rsidR="003954BB">
        <w:rPr>
          <w:sz w:val="24"/>
        </w:rPr>
        <w:t xml:space="preserve"> pełną</w:t>
      </w:r>
      <w:r>
        <w:rPr>
          <w:sz w:val="24"/>
        </w:rPr>
        <w:t xml:space="preserve"> odpowiedzialność za zniszczenie lub uszkodzenie używanej aparatury i sprzętu jeżeli powstało to z jego winy.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Przyjmujący zamówienie nie ponosi odpowiedzialności za zużycie sprzętu i aparatury będące następstwem prawidłowego </w:t>
      </w:r>
      <w:r w:rsidR="003954BB">
        <w:rPr>
          <w:sz w:val="24"/>
        </w:rPr>
        <w:t xml:space="preserve">ich </w:t>
      </w:r>
      <w:r>
        <w:rPr>
          <w:sz w:val="24"/>
        </w:rPr>
        <w:t>używania bądź uszkodzeń powstałych w wyniku zdarzeń losowych.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Przyjmujący zamówienie ma obowiązek natychmiastowego informowania Udzielającego zamówienie o uszkodzeniach i niesprawnym sprzęcie, wykorzystywanym przez Przyjmującego zamówienie.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Udzielający zamówienie jest zobowiązany do zapewnienia pełnej sprawności wszelkich urządzeń wymienionych powyżej.</w:t>
      </w:r>
    </w:p>
    <w:p w:rsidR="005D2CF7" w:rsidRDefault="005D2CF7" w:rsidP="005C25C0">
      <w:pPr>
        <w:numPr>
          <w:ilvl w:val="0"/>
          <w:numId w:val="8"/>
        </w:numPr>
        <w:jc w:val="both"/>
        <w:rPr>
          <w:sz w:val="24"/>
        </w:rPr>
      </w:pPr>
      <w:r w:rsidRPr="0089517D">
        <w:rPr>
          <w:sz w:val="24"/>
        </w:rPr>
        <w:t>Przyjmujący zamówienie zobowiązuje się do noszenia ubrania ochronnego, obuwia, identyfikatora osobistego spełniających wymogi stosowane u Udzielającego zamówienia w zakresie parametrów użytkowych, asortymentu oraz wzornictwa. Pozostałą odzież ochronną używaną bezpośrednio do wykonywania zabiegów zapewni Udzielający zamówienia, z zastrzeżeniem, że w przypadku jej zniszczenia lub zagubienia odpowiedzialność materialną ponosi Przyjmujący zamówienie.</w:t>
      </w:r>
    </w:p>
    <w:p w:rsidR="004A3CDF" w:rsidRDefault="004A3CDF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6</w:t>
      </w:r>
    </w:p>
    <w:p w:rsidR="00660BA2" w:rsidRPr="00660BA2" w:rsidRDefault="00C74B5F" w:rsidP="00FF6787">
      <w:pPr>
        <w:widowControl w:val="0"/>
        <w:ind w:left="426" w:hanging="426"/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>
        <w:rPr>
          <w:rFonts w:eastAsia="SimSun" w:cs="Mangal"/>
          <w:sz w:val="24"/>
          <w:szCs w:val="24"/>
          <w:lang w:bidi="hi-IN"/>
        </w:rPr>
        <w:t xml:space="preserve">      </w:t>
      </w:r>
      <w:r w:rsidR="00660BA2" w:rsidRPr="00660BA2">
        <w:rPr>
          <w:rFonts w:eastAsia="SimSun" w:cs="Mangal"/>
          <w:sz w:val="24"/>
          <w:szCs w:val="24"/>
          <w:lang w:bidi="hi-IN"/>
        </w:rPr>
        <w:t xml:space="preserve">W celu prawidłowej realizacji przedmiotu umowy </w:t>
      </w:r>
      <w:proofErr w:type="gramStart"/>
      <w:r w:rsidR="00660BA2" w:rsidRPr="00660BA2">
        <w:rPr>
          <w:rFonts w:eastAsia="SimSun" w:cs="Mangal"/>
          <w:sz w:val="24"/>
          <w:szCs w:val="24"/>
          <w:lang w:bidi="hi-IN"/>
        </w:rPr>
        <w:t>Udzielający  zamówienie</w:t>
      </w:r>
      <w:proofErr w:type="gramEnd"/>
      <w:r w:rsidR="00660BA2" w:rsidRPr="00660BA2">
        <w:rPr>
          <w:rFonts w:eastAsia="SimSun" w:cs="Mangal"/>
          <w:sz w:val="24"/>
          <w:szCs w:val="24"/>
          <w:lang w:bidi="hi-IN"/>
        </w:rPr>
        <w:t xml:space="preserve"> odda do dyspozycji Przyjmującego zamówienie, na okres trwania umowy: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proofErr w:type="gramStart"/>
      <w:r w:rsidRPr="00660BA2">
        <w:rPr>
          <w:rFonts w:eastAsia="SimSun" w:cs="Mangal"/>
          <w:sz w:val="24"/>
          <w:szCs w:val="24"/>
          <w:lang w:bidi="hi-IN"/>
        </w:rPr>
        <w:t>wszelkie</w:t>
      </w:r>
      <w:proofErr w:type="gramEnd"/>
      <w:r w:rsidRPr="00660BA2">
        <w:rPr>
          <w:rFonts w:eastAsia="SimSun" w:cs="Mangal"/>
          <w:sz w:val="24"/>
          <w:szCs w:val="24"/>
          <w:lang w:bidi="hi-IN"/>
        </w:rPr>
        <w:t xml:space="preserve"> środki będące w posiadaniu Udzielającego zamówienie, odpowiednie do rodzaju i zakresu udzielanych świadczeń zdrowotnych, określonych umową,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lastRenderedPageBreak/>
        <w:t xml:space="preserve">wszelką </w:t>
      </w:r>
      <w:proofErr w:type="gramStart"/>
      <w:r w:rsidRPr="00660BA2">
        <w:rPr>
          <w:rFonts w:eastAsia="SimSun" w:cs="Mangal"/>
          <w:sz w:val="24"/>
          <w:szCs w:val="24"/>
          <w:lang w:bidi="hi-IN"/>
        </w:rPr>
        <w:t>aparaturę  i</w:t>
      </w:r>
      <w:proofErr w:type="gramEnd"/>
      <w:r w:rsidRPr="00660BA2">
        <w:rPr>
          <w:rFonts w:eastAsia="SimSun" w:cs="Mangal"/>
          <w:sz w:val="24"/>
          <w:szCs w:val="24"/>
          <w:lang w:bidi="hi-IN"/>
        </w:rPr>
        <w:t xml:space="preserve"> sprzęt  medyczny niezbędny  do wykonywania czynności określonych w </w:t>
      </w:r>
      <w:r w:rsidRPr="00660BA2">
        <w:rPr>
          <w:rFonts w:eastAsia="SimSun"/>
          <w:sz w:val="24"/>
          <w:szCs w:val="24"/>
          <w:lang w:bidi="hi-IN"/>
        </w:rPr>
        <w:t>§</w:t>
      </w:r>
      <w:r w:rsidRPr="00660BA2">
        <w:rPr>
          <w:rFonts w:eastAsia="SimSun" w:cs="Mangal"/>
          <w:sz w:val="24"/>
          <w:szCs w:val="24"/>
          <w:lang w:bidi="hi-IN"/>
        </w:rPr>
        <w:t xml:space="preserve"> 1 umowy,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t xml:space="preserve">konieczne produkty lecznicze, wyroby </w:t>
      </w:r>
      <w:proofErr w:type="gramStart"/>
      <w:r w:rsidRPr="00660BA2">
        <w:rPr>
          <w:rFonts w:eastAsia="SimSun" w:cs="Mangal"/>
          <w:sz w:val="24"/>
          <w:szCs w:val="24"/>
          <w:lang w:bidi="hi-IN"/>
        </w:rPr>
        <w:t>medyczne  oraz</w:t>
      </w:r>
      <w:proofErr w:type="gramEnd"/>
      <w:r w:rsidRPr="00660BA2">
        <w:rPr>
          <w:rFonts w:eastAsia="SimSun" w:cs="Mangal"/>
          <w:sz w:val="24"/>
          <w:szCs w:val="24"/>
          <w:lang w:bidi="hi-IN"/>
        </w:rPr>
        <w:t xml:space="preserve"> sprzęt jednorazowego użytku niezbędny do wykonania zamówienia</w:t>
      </w:r>
    </w:p>
    <w:p w:rsidR="009250CB" w:rsidRDefault="001F656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7</w:t>
      </w:r>
    </w:p>
    <w:p w:rsidR="009250CB" w:rsidRDefault="00470B76" w:rsidP="005C25C0">
      <w:pPr>
        <w:pStyle w:val="Tekstpodstawowy"/>
        <w:numPr>
          <w:ilvl w:val="0"/>
          <w:numId w:val="9"/>
        </w:numPr>
      </w:pPr>
      <w:r>
        <w:t>Niniejsza u</w:t>
      </w:r>
      <w:r w:rsidR="009250CB">
        <w:t>mowa nie ogranicza Przyjmującego zamówienie w zakresie udzielania świadczeń na rzecz ludności w ramach prowadzenia in</w:t>
      </w:r>
      <w:r w:rsidR="006304CD">
        <w:t>dywidualnej praktyki lekarskiej.</w:t>
      </w:r>
    </w:p>
    <w:p w:rsidR="009250CB" w:rsidRDefault="009250CB" w:rsidP="005C25C0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Przyjmujący zamówienie oświadcza, że świadczenia zdrowotne wykonywane przez niego na podstawie umowy z innymi podmiotami leczniczymi</w:t>
      </w:r>
      <w:r w:rsidR="003954BB">
        <w:rPr>
          <w:sz w:val="24"/>
        </w:rPr>
        <w:t xml:space="preserve"> i </w:t>
      </w:r>
      <w:r>
        <w:rPr>
          <w:sz w:val="24"/>
        </w:rPr>
        <w:t>osobami fizycznymi nie będą ograniczały realizacji obowiązków określonych niniejszą umową, jak też nie będą zwiększały kosztów świadczeń stanowiących przedmiot tej umowy.</w:t>
      </w:r>
    </w:p>
    <w:p w:rsidR="009250CB" w:rsidRDefault="00AC7E65" w:rsidP="009250CB">
      <w:pPr>
        <w:jc w:val="center"/>
        <w:rPr>
          <w:sz w:val="24"/>
        </w:rPr>
      </w:pPr>
      <w:r>
        <w:rPr>
          <w:sz w:val="24"/>
        </w:rPr>
        <w:t>§ 18</w:t>
      </w:r>
    </w:p>
    <w:p w:rsidR="00BB1873" w:rsidRPr="00215AC3" w:rsidRDefault="00646BCC" w:rsidP="005C25C0">
      <w:pPr>
        <w:numPr>
          <w:ilvl w:val="0"/>
          <w:numId w:val="10"/>
        </w:numPr>
        <w:tabs>
          <w:tab w:val="left" w:pos="397"/>
          <w:tab w:val="left" w:pos="3899"/>
          <w:tab w:val="center" w:pos="4781"/>
        </w:tabs>
        <w:rPr>
          <w:sz w:val="24"/>
        </w:rPr>
      </w:pPr>
      <w:r w:rsidRPr="00215AC3">
        <w:rPr>
          <w:sz w:val="24"/>
        </w:rPr>
        <w:t>Za realizację przedmiotu umowy Przyjmującemu Zamówienie przysługuje wynagrodzenie:</w:t>
      </w:r>
      <w:bookmarkStart w:id="2" w:name="_Hlk36474711"/>
    </w:p>
    <w:p w:rsidR="007765B0" w:rsidRDefault="007765B0" w:rsidP="007765B0">
      <w:pPr>
        <w:pStyle w:val="Akapitzlist"/>
        <w:numPr>
          <w:ilvl w:val="0"/>
          <w:numId w:val="23"/>
        </w:numPr>
        <w:tabs>
          <w:tab w:val="left" w:pos="397"/>
          <w:tab w:val="left" w:pos="3899"/>
          <w:tab w:val="center" w:pos="4781"/>
        </w:tabs>
        <w:rPr>
          <w:b/>
          <w:sz w:val="24"/>
          <w:szCs w:val="24"/>
        </w:rPr>
      </w:pPr>
      <w:bookmarkStart w:id="3" w:name="_Hlk37763574"/>
      <w:bookmarkEnd w:id="2"/>
      <w:r w:rsidRPr="00215AC3">
        <w:rPr>
          <w:b/>
          <w:sz w:val="24"/>
          <w:szCs w:val="24"/>
        </w:rPr>
        <w:t>......................(Zgodnie z formularzem ofertowym)</w:t>
      </w:r>
    </w:p>
    <w:p w:rsidR="007765B0" w:rsidRPr="002560C5" w:rsidRDefault="007765B0" w:rsidP="007765B0">
      <w:pPr>
        <w:numPr>
          <w:ilvl w:val="0"/>
          <w:numId w:val="23"/>
        </w:numPr>
        <w:jc w:val="both"/>
        <w:rPr>
          <w:sz w:val="24"/>
          <w:szCs w:val="24"/>
          <w:lang w:eastAsia="pl-PL"/>
        </w:rPr>
      </w:pPr>
      <w:proofErr w:type="gramStart"/>
      <w:r w:rsidRPr="002560C5">
        <w:rPr>
          <w:b/>
          <w:sz w:val="24"/>
          <w:szCs w:val="24"/>
          <w:lang w:eastAsia="pl-PL"/>
        </w:rPr>
        <w:t>wynagrodzenie</w:t>
      </w:r>
      <w:proofErr w:type="gramEnd"/>
      <w:r w:rsidRPr="002560C5">
        <w:rPr>
          <w:b/>
          <w:sz w:val="24"/>
          <w:szCs w:val="24"/>
          <w:lang w:eastAsia="pl-PL"/>
        </w:rPr>
        <w:t xml:space="preserve"> dodatkowe </w:t>
      </w:r>
      <w:r w:rsidRPr="002560C5">
        <w:rPr>
          <w:sz w:val="24"/>
          <w:szCs w:val="24"/>
          <w:lang w:eastAsia="pl-PL"/>
        </w:rPr>
        <w:t xml:space="preserve">za udział w zabiegach poza ordynacją dzienną, wypłacane zgodnie z algorytmem aktualnie zatwierdzonym przez Komendanta 4. </w:t>
      </w:r>
      <w:proofErr w:type="spellStart"/>
      <w:r w:rsidRPr="002560C5">
        <w:rPr>
          <w:sz w:val="24"/>
          <w:szCs w:val="24"/>
          <w:lang w:eastAsia="pl-PL"/>
        </w:rPr>
        <w:t>WSzKzP</w:t>
      </w:r>
      <w:proofErr w:type="spellEnd"/>
      <w:r w:rsidRPr="002560C5">
        <w:rPr>
          <w:sz w:val="24"/>
          <w:szCs w:val="24"/>
          <w:lang w:eastAsia="pl-PL"/>
        </w:rPr>
        <w:t xml:space="preserve"> SP ZOZ. Wypłacane po przedłożeniu odrębnej faktury zgodnej ze zbiorczym rozliczeniem kosztów osobowych zatwierdzonym przez Zastępcę Komendanta Szpitala Klinicznego ds. Medycznych 4.WSzKzP SP ZOZ.</w:t>
      </w:r>
    </w:p>
    <w:p w:rsidR="007765B0" w:rsidRPr="002560C5" w:rsidRDefault="007765B0" w:rsidP="007765B0">
      <w:pPr>
        <w:ind w:left="851"/>
        <w:jc w:val="both"/>
        <w:rPr>
          <w:i/>
          <w:sz w:val="24"/>
          <w:szCs w:val="24"/>
          <w:lang w:eastAsia="pl-PL"/>
        </w:rPr>
      </w:pPr>
      <w:r w:rsidRPr="002560C5">
        <w:rPr>
          <w:i/>
          <w:sz w:val="24"/>
          <w:szCs w:val="24"/>
          <w:lang w:eastAsia="pl-PL"/>
        </w:rPr>
        <w:t>Czas zabiegów nie jest wliczany do czasu przewidzianego na realizację świadczeń zdrowotnych wskazanych w pkt .......</w:t>
      </w:r>
      <w:r w:rsidRPr="002560C5">
        <w:rPr>
          <w:sz w:val="24"/>
          <w:szCs w:val="24"/>
          <w:lang w:eastAsia="pl-PL"/>
        </w:rPr>
        <w:t xml:space="preserve"> – jeżeli dotyczy,</w:t>
      </w:r>
    </w:p>
    <w:p w:rsidR="007765B0" w:rsidRPr="00215AC3" w:rsidRDefault="007765B0" w:rsidP="007765B0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r w:rsidRPr="00215AC3">
        <w:rPr>
          <w:b/>
          <w:sz w:val="24"/>
          <w:szCs w:val="24"/>
          <w:lang w:eastAsia="pl-PL"/>
        </w:rPr>
        <w:t>wynagrodzenie</w:t>
      </w:r>
      <w:r>
        <w:rPr>
          <w:b/>
          <w:sz w:val="24"/>
          <w:szCs w:val="24"/>
          <w:lang w:eastAsia="pl-PL"/>
        </w:rPr>
        <w:t xml:space="preserve"> dodatkowe</w:t>
      </w:r>
      <w:r w:rsidRPr="00215AC3">
        <w:rPr>
          <w:b/>
          <w:sz w:val="24"/>
          <w:szCs w:val="24"/>
          <w:lang w:eastAsia="pl-PL"/>
        </w:rPr>
        <w:t xml:space="preserve"> </w:t>
      </w:r>
      <w:r w:rsidRPr="00215AC3">
        <w:rPr>
          <w:sz w:val="24"/>
          <w:szCs w:val="24"/>
          <w:lang w:eastAsia="pl-PL"/>
        </w:rPr>
        <w:t xml:space="preserve">za udział w czynnościach związanych z diagnostyką, stwierdzeniem śmierci mózgu oraz pobraniem narządów wypłacane na podstawie załącznika nr 2 do Rozporządzenia Ministra Zdrowia z dnia 16 grudnia 2020 r. tabela </w:t>
      </w:r>
      <w:proofErr w:type="gramStart"/>
      <w:r w:rsidRPr="00215AC3">
        <w:rPr>
          <w:sz w:val="24"/>
          <w:szCs w:val="24"/>
          <w:lang w:eastAsia="pl-PL"/>
        </w:rPr>
        <w:t>A  i</w:t>
      </w:r>
      <w:proofErr w:type="gramEnd"/>
      <w:r w:rsidRPr="00215AC3">
        <w:rPr>
          <w:sz w:val="24"/>
          <w:szCs w:val="24"/>
          <w:lang w:eastAsia="pl-PL"/>
        </w:rPr>
        <w:t xml:space="preserve"> wynagrodzenie za udział w procedurach pobrań i przeszczepów, wypłacane zgodnie z algorytmem aktualnie zatwierdzonym przez Komendanta 4. </w:t>
      </w:r>
      <w:proofErr w:type="spellStart"/>
      <w:r w:rsidRPr="00215AC3">
        <w:rPr>
          <w:sz w:val="24"/>
          <w:szCs w:val="24"/>
          <w:lang w:eastAsia="pl-PL"/>
        </w:rPr>
        <w:t>WSzKzP</w:t>
      </w:r>
      <w:proofErr w:type="spellEnd"/>
      <w:r w:rsidRPr="00215AC3">
        <w:rPr>
          <w:sz w:val="24"/>
          <w:szCs w:val="24"/>
          <w:lang w:eastAsia="pl-PL"/>
        </w:rPr>
        <w:t xml:space="preserve"> SP ZOZ. Wypłacane po przedłożeniu odrębnej faktury zgodnej z rozliczeniem zatwierdzonym przez Komendanta 4.WSzKzP SP ZOZ</w:t>
      </w:r>
      <w:r>
        <w:rPr>
          <w:sz w:val="24"/>
          <w:szCs w:val="24"/>
          <w:lang w:eastAsia="pl-PL"/>
        </w:rPr>
        <w:t xml:space="preserve"> – jeżeli dotyczy,</w:t>
      </w:r>
    </w:p>
    <w:p w:rsidR="007765B0" w:rsidRPr="001B28C3" w:rsidRDefault="007765B0" w:rsidP="007765B0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proofErr w:type="gramStart"/>
      <w:r w:rsidRPr="00215AC3">
        <w:rPr>
          <w:b/>
          <w:sz w:val="24"/>
          <w:szCs w:val="24"/>
        </w:rPr>
        <w:t>wynagrodzenie</w:t>
      </w:r>
      <w:proofErr w:type="gramEnd"/>
      <w:r w:rsidRPr="00215AC3">
        <w:rPr>
          <w:b/>
          <w:sz w:val="24"/>
          <w:szCs w:val="24"/>
        </w:rPr>
        <w:t xml:space="preserve"> kwartalne</w:t>
      </w:r>
      <w:r w:rsidRPr="00215AC3">
        <w:rPr>
          <w:sz w:val="24"/>
          <w:szCs w:val="24"/>
        </w:rPr>
        <w:t xml:space="preserve"> za udział w DILO (Pakiet Szybkiej Ścieżki Onkologicznej). </w:t>
      </w:r>
      <w:r w:rsidRPr="00215AC3">
        <w:rPr>
          <w:sz w:val="24"/>
          <w:szCs w:val="24"/>
          <w:lang w:eastAsia="pl-PL"/>
        </w:rPr>
        <w:t>Wynagrodzenie w wysokości zgodnej z rozliczeniem zatwierdzonym przez Komendanta 4.WSzKzP SP ZOZ, wypłacane po przedłożeniu odrębnej faktury</w:t>
      </w:r>
      <w:r>
        <w:rPr>
          <w:sz w:val="24"/>
          <w:szCs w:val="24"/>
          <w:lang w:eastAsia="pl-PL"/>
        </w:rPr>
        <w:t xml:space="preserve"> – jeżeli dotyczy,</w:t>
      </w:r>
    </w:p>
    <w:p w:rsidR="007765B0" w:rsidRPr="005F1881" w:rsidRDefault="007765B0" w:rsidP="007765B0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proofErr w:type="gramStart"/>
      <w:r w:rsidRPr="005F1881">
        <w:rPr>
          <w:b/>
          <w:sz w:val="24"/>
          <w:szCs w:val="24"/>
        </w:rPr>
        <w:t>wynagrodzenie</w:t>
      </w:r>
      <w:proofErr w:type="gramEnd"/>
      <w:r>
        <w:rPr>
          <w:b/>
          <w:sz w:val="24"/>
          <w:szCs w:val="24"/>
        </w:rPr>
        <w:t xml:space="preserve"> dodatkowe</w:t>
      </w:r>
      <w:r w:rsidRPr="005F1881">
        <w:rPr>
          <w:sz w:val="24"/>
          <w:szCs w:val="24"/>
        </w:rPr>
        <w:t xml:space="preserve"> za konsultacje specjalistyczne na rzecz RWKL płatne na podstawie rozliczenia otrzymanego z Wydziału Rozliczania Świadczeń Medycznych</w:t>
      </w:r>
      <w:r>
        <w:rPr>
          <w:sz w:val="24"/>
          <w:szCs w:val="24"/>
        </w:rPr>
        <w:t xml:space="preserve"> – jeżeli dotyczy</w:t>
      </w:r>
      <w:r w:rsidRPr="005F1881">
        <w:rPr>
          <w:rFonts w:eastAsia="Times New Roman"/>
          <w:sz w:val="24"/>
          <w:szCs w:val="24"/>
        </w:rPr>
        <w:t>.</w:t>
      </w:r>
    </w:p>
    <w:bookmarkEnd w:id="3"/>
    <w:p w:rsidR="00646BCC" w:rsidRPr="00215AC3" w:rsidRDefault="00646BCC" w:rsidP="005C25C0">
      <w:pPr>
        <w:numPr>
          <w:ilvl w:val="0"/>
          <w:numId w:val="10"/>
        </w:numPr>
        <w:tabs>
          <w:tab w:val="left" w:pos="3899"/>
          <w:tab w:val="center" w:pos="4781"/>
        </w:tabs>
        <w:rPr>
          <w:sz w:val="24"/>
        </w:rPr>
      </w:pPr>
      <w:r w:rsidRPr="00215AC3">
        <w:rPr>
          <w:sz w:val="24"/>
        </w:rPr>
        <w:t>Wynagrodzenie, o którym mowa w ust. 1</w:t>
      </w:r>
      <w:r w:rsidR="00234F45" w:rsidRPr="00215AC3">
        <w:rPr>
          <w:sz w:val="24"/>
        </w:rPr>
        <w:t xml:space="preserve"> </w:t>
      </w:r>
      <w:r w:rsidRPr="00215AC3">
        <w:rPr>
          <w:sz w:val="24"/>
        </w:rPr>
        <w:t>wyczerpuje całość zobowiązań finansowych Udzielającego zamówienie względem Przyjmującego zamówienie.</w:t>
      </w:r>
    </w:p>
    <w:p w:rsidR="00646BCC" w:rsidRPr="00215AC3" w:rsidRDefault="00646BCC" w:rsidP="005C25C0">
      <w:pPr>
        <w:numPr>
          <w:ilvl w:val="0"/>
          <w:numId w:val="10"/>
        </w:numPr>
        <w:tabs>
          <w:tab w:val="left" w:pos="397"/>
          <w:tab w:val="left" w:pos="3899"/>
          <w:tab w:val="center" w:pos="4781"/>
        </w:tabs>
        <w:rPr>
          <w:b/>
          <w:bCs/>
          <w:sz w:val="24"/>
        </w:rPr>
      </w:pPr>
      <w:r w:rsidRPr="00215AC3">
        <w:rPr>
          <w:sz w:val="24"/>
        </w:rPr>
        <w:t xml:space="preserve">Wynagrodzenie za ostatni miesiąc niniejszej umowy zostanie wypłacone po rozliczeniu </w:t>
      </w:r>
    </w:p>
    <w:p w:rsidR="00646BCC" w:rsidRDefault="00646BCC" w:rsidP="00646BCC">
      <w:pPr>
        <w:tabs>
          <w:tab w:val="left" w:pos="3899"/>
          <w:tab w:val="center" w:pos="4781"/>
        </w:tabs>
        <w:ind w:left="397"/>
        <w:rPr>
          <w:sz w:val="24"/>
        </w:rPr>
      </w:pPr>
      <w:proofErr w:type="gramStart"/>
      <w:r w:rsidRPr="00215AC3">
        <w:rPr>
          <w:sz w:val="24"/>
        </w:rPr>
        <w:t>z</w:t>
      </w:r>
      <w:proofErr w:type="gramEnd"/>
      <w:r w:rsidRPr="00215AC3">
        <w:rPr>
          <w:sz w:val="24"/>
        </w:rPr>
        <w:t xml:space="preserve"> Udzielającym </w:t>
      </w:r>
      <w:r w:rsidR="00B1525F">
        <w:rPr>
          <w:sz w:val="24"/>
        </w:rPr>
        <w:t>z</w:t>
      </w:r>
      <w:r w:rsidRPr="00215AC3">
        <w:rPr>
          <w:sz w:val="24"/>
        </w:rPr>
        <w:t>amówienie opisanym w § 3</w:t>
      </w:r>
      <w:r w:rsidR="007F52F8">
        <w:rPr>
          <w:sz w:val="24"/>
        </w:rPr>
        <w:t>5</w:t>
      </w:r>
      <w:r w:rsidRPr="00215AC3">
        <w:rPr>
          <w:sz w:val="24"/>
        </w:rPr>
        <w:t xml:space="preserve">. </w:t>
      </w:r>
    </w:p>
    <w:p w:rsidR="007A7D92" w:rsidRDefault="007A7D92" w:rsidP="009250CB">
      <w:pPr>
        <w:tabs>
          <w:tab w:val="left" w:pos="3899"/>
          <w:tab w:val="center" w:pos="4781"/>
        </w:tabs>
        <w:jc w:val="center"/>
        <w:rPr>
          <w:sz w:val="24"/>
        </w:rPr>
      </w:pPr>
    </w:p>
    <w:p w:rsidR="009250CB" w:rsidRPr="00215AC3" w:rsidRDefault="00AC7E65" w:rsidP="009250CB">
      <w:pPr>
        <w:tabs>
          <w:tab w:val="left" w:pos="3899"/>
          <w:tab w:val="center" w:pos="4781"/>
        </w:tabs>
        <w:jc w:val="center"/>
        <w:rPr>
          <w:sz w:val="24"/>
        </w:rPr>
      </w:pPr>
      <w:r>
        <w:rPr>
          <w:sz w:val="24"/>
        </w:rPr>
        <w:t>§ 19</w:t>
      </w:r>
    </w:p>
    <w:p w:rsidR="004E6A05" w:rsidRPr="00215AC3" w:rsidRDefault="004E6A05" w:rsidP="005C25C0">
      <w:pPr>
        <w:numPr>
          <w:ilvl w:val="0"/>
          <w:numId w:val="11"/>
        </w:numPr>
        <w:jc w:val="both"/>
        <w:rPr>
          <w:sz w:val="24"/>
        </w:rPr>
      </w:pPr>
      <w:r w:rsidRPr="00215AC3">
        <w:rPr>
          <w:sz w:val="24"/>
        </w:rPr>
        <w:t xml:space="preserve">Należność za wykonanie usługi wynikająca z niniejszej umowy Udzielający zamówienia wypłaci na podstawie przedłożonej faktury – po zakończeniu miesiąca kalendarzowego stanowiącego </w:t>
      </w:r>
      <w:proofErr w:type="gramStart"/>
      <w:r w:rsidRPr="00215AC3">
        <w:rPr>
          <w:sz w:val="24"/>
        </w:rPr>
        <w:t>jednocześnie  okres</w:t>
      </w:r>
      <w:proofErr w:type="gramEnd"/>
      <w:r w:rsidRPr="00215AC3">
        <w:rPr>
          <w:sz w:val="24"/>
        </w:rPr>
        <w:t xml:space="preserve"> obrachunkowy.  </w:t>
      </w:r>
    </w:p>
    <w:p w:rsidR="004E6A05" w:rsidRPr="00F82232" w:rsidRDefault="004E6A05" w:rsidP="005C25C0">
      <w:pPr>
        <w:numPr>
          <w:ilvl w:val="0"/>
          <w:numId w:val="11"/>
        </w:numPr>
        <w:tabs>
          <w:tab w:val="left" w:pos="360"/>
        </w:tabs>
        <w:jc w:val="both"/>
        <w:rPr>
          <w:color w:val="FF0000"/>
          <w:sz w:val="24"/>
        </w:rPr>
      </w:pPr>
      <w:r w:rsidRPr="00215AC3">
        <w:rPr>
          <w:sz w:val="24"/>
        </w:rPr>
        <w:t xml:space="preserve">Realizacja należności, o której mowa w </w:t>
      </w:r>
      <w:r w:rsidR="006F66F9">
        <w:rPr>
          <w:sz w:val="24"/>
        </w:rPr>
        <w:t>ust. 1</w:t>
      </w:r>
      <w:r w:rsidRPr="00215AC3">
        <w:rPr>
          <w:sz w:val="24"/>
        </w:rPr>
        <w:t xml:space="preserve"> nastąpi nie później jak </w:t>
      </w:r>
      <w:r w:rsidR="00D30F2B">
        <w:rPr>
          <w:b/>
          <w:sz w:val="24"/>
        </w:rPr>
        <w:t>18</w:t>
      </w:r>
      <w:r w:rsidR="00D30F2B" w:rsidRPr="00215AC3">
        <w:rPr>
          <w:b/>
          <w:sz w:val="24"/>
        </w:rPr>
        <w:t xml:space="preserve"> </w:t>
      </w:r>
      <w:r w:rsidRPr="00215AC3">
        <w:rPr>
          <w:b/>
          <w:sz w:val="24"/>
        </w:rPr>
        <w:t>dni</w:t>
      </w:r>
      <w:r w:rsidRPr="00215AC3">
        <w:rPr>
          <w:sz w:val="24"/>
        </w:rPr>
        <w:t xml:space="preserve"> od daty otrzymania </w:t>
      </w:r>
      <w:r w:rsidRPr="00215AC3">
        <w:rPr>
          <w:b/>
          <w:sz w:val="24"/>
        </w:rPr>
        <w:t>prawidłowo wystawionej</w:t>
      </w:r>
      <w:r w:rsidRPr="00215AC3">
        <w:rPr>
          <w:sz w:val="24"/>
        </w:rPr>
        <w:t xml:space="preserve"> </w:t>
      </w:r>
      <w:r w:rsidRPr="00215AC3">
        <w:rPr>
          <w:b/>
          <w:sz w:val="24"/>
        </w:rPr>
        <w:t xml:space="preserve">faktury </w:t>
      </w:r>
      <w:r w:rsidR="00081D71" w:rsidRPr="00215AC3">
        <w:rPr>
          <w:sz w:val="24"/>
          <w:szCs w:val="24"/>
        </w:rPr>
        <w:t>(w rozbiciu na przepracowane godziny wg. rodzaju stawek wyszczególnionych w § 1</w:t>
      </w:r>
      <w:r w:rsidR="007F52F8">
        <w:rPr>
          <w:sz w:val="24"/>
          <w:szCs w:val="24"/>
        </w:rPr>
        <w:t>8</w:t>
      </w:r>
      <w:r w:rsidR="00081D71" w:rsidRPr="00215AC3">
        <w:rPr>
          <w:sz w:val="24"/>
          <w:szCs w:val="24"/>
        </w:rPr>
        <w:t>)</w:t>
      </w:r>
      <w:r w:rsidR="00081D71" w:rsidRPr="00215AC3">
        <w:rPr>
          <w:b/>
          <w:sz w:val="24"/>
        </w:rPr>
        <w:t xml:space="preserve"> </w:t>
      </w:r>
      <w:r w:rsidRPr="00215AC3">
        <w:rPr>
          <w:b/>
          <w:sz w:val="24"/>
        </w:rPr>
        <w:t>wraz z wydrukiem z modułu grafiki</w:t>
      </w:r>
      <w:r w:rsidRPr="00215AC3">
        <w:rPr>
          <w:sz w:val="24"/>
        </w:rPr>
        <w:t>.</w:t>
      </w:r>
      <w:r w:rsidR="00F82232" w:rsidRPr="00F82232">
        <w:rPr>
          <w:sz w:val="24"/>
        </w:rPr>
        <w:t xml:space="preserve"> </w:t>
      </w:r>
      <w:r w:rsidR="00F82232" w:rsidRPr="00F82232">
        <w:rPr>
          <w:color w:val="FF0000"/>
          <w:sz w:val="24"/>
        </w:rPr>
        <w:t>Z chwilą wejścia w życie regulacji dotyczących wystawiania i otrzymywania faktur za pośrednictwem</w:t>
      </w:r>
      <w:r w:rsidR="00F82232" w:rsidRPr="00F31994">
        <w:rPr>
          <w:sz w:val="24"/>
        </w:rPr>
        <w:t xml:space="preserve"> </w:t>
      </w:r>
      <w:r w:rsidR="00F82232" w:rsidRPr="00F82232">
        <w:rPr>
          <w:color w:val="FF0000"/>
          <w:sz w:val="24"/>
        </w:rPr>
        <w:t>Krajowego Systemu e-Faktur (</w:t>
      </w:r>
      <w:proofErr w:type="spellStart"/>
      <w:r w:rsidR="00F82232" w:rsidRPr="00F82232">
        <w:rPr>
          <w:color w:val="FF0000"/>
          <w:sz w:val="24"/>
        </w:rPr>
        <w:t>KSeF</w:t>
      </w:r>
      <w:proofErr w:type="spellEnd"/>
      <w:r w:rsidR="00F82232" w:rsidRPr="00F82232">
        <w:rPr>
          <w:color w:val="FF0000"/>
          <w:sz w:val="24"/>
        </w:rPr>
        <w:t xml:space="preserve">), faktury powinny być wystawiane w formie faktur ustrukturyzowanych- zintegrowanych z </w:t>
      </w:r>
      <w:proofErr w:type="spellStart"/>
      <w:r w:rsidR="00F82232" w:rsidRPr="00F82232">
        <w:rPr>
          <w:color w:val="FF0000"/>
          <w:sz w:val="24"/>
        </w:rPr>
        <w:t>KSeF</w:t>
      </w:r>
      <w:proofErr w:type="spellEnd"/>
      <w:r w:rsidR="00F82232">
        <w:rPr>
          <w:color w:val="FF0000"/>
          <w:sz w:val="24"/>
        </w:rPr>
        <w:t>.</w:t>
      </w:r>
    </w:p>
    <w:p w:rsidR="008B0250" w:rsidRPr="00215AC3" w:rsidRDefault="004E6A05" w:rsidP="005C25C0">
      <w:pPr>
        <w:pStyle w:val="Akapitzlist"/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color w:val="auto"/>
          <w:sz w:val="24"/>
          <w:szCs w:val="24"/>
        </w:rPr>
      </w:pPr>
      <w:r w:rsidRPr="00215AC3">
        <w:rPr>
          <w:color w:val="auto"/>
          <w:sz w:val="24"/>
          <w:szCs w:val="24"/>
        </w:rPr>
        <w:t xml:space="preserve">Wystawione </w:t>
      </w:r>
      <w:r w:rsidR="008B0250" w:rsidRPr="00215AC3">
        <w:rPr>
          <w:color w:val="auto"/>
          <w:sz w:val="24"/>
        </w:rPr>
        <w:t xml:space="preserve">przez Przyjmującego zamówienie </w:t>
      </w:r>
      <w:r w:rsidR="00AB65B4" w:rsidRPr="00215AC3">
        <w:rPr>
          <w:color w:val="auto"/>
          <w:sz w:val="24"/>
        </w:rPr>
        <w:t xml:space="preserve">grafiki </w:t>
      </w:r>
      <w:r w:rsidR="008B0250" w:rsidRPr="00215AC3">
        <w:rPr>
          <w:color w:val="auto"/>
          <w:sz w:val="24"/>
        </w:rPr>
        <w:t xml:space="preserve">winny uzyskać zatwierdzenie </w:t>
      </w:r>
      <w:proofErr w:type="gramStart"/>
      <w:r w:rsidR="008B0250" w:rsidRPr="00215AC3">
        <w:rPr>
          <w:color w:val="auto"/>
          <w:sz w:val="24"/>
        </w:rPr>
        <w:t>pod  względem</w:t>
      </w:r>
      <w:proofErr w:type="gramEnd"/>
      <w:r w:rsidR="008B0250" w:rsidRPr="00215AC3">
        <w:rPr>
          <w:color w:val="auto"/>
          <w:sz w:val="24"/>
        </w:rPr>
        <w:t xml:space="preserve"> merytorycznym (w zakresie realizacji przedmiotu umowy) przez </w:t>
      </w:r>
      <w:r w:rsidR="00CC6D6A" w:rsidRPr="00215AC3">
        <w:rPr>
          <w:color w:val="auto"/>
          <w:sz w:val="24"/>
          <w:szCs w:val="24"/>
        </w:rPr>
        <w:t>.................................................</w:t>
      </w:r>
      <w:r w:rsidR="008B0250" w:rsidRPr="00215AC3">
        <w:rPr>
          <w:bCs/>
          <w:color w:val="auto"/>
          <w:sz w:val="24"/>
          <w:szCs w:val="24"/>
        </w:rPr>
        <w:t>.</w:t>
      </w:r>
      <w:r w:rsidR="008B0250" w:rsidRPr="00215AC3">
        <w:rPr>
          <w:color w:val="auto"/>
          <w:sz w:val="24"/>
        </w:rPr>
        <w:t xml:space="preserve"> </w:t>
      </w:r>
    </w:p>
    <w:p w:rsidR="004E6A05" w:rsidRPr="00215AC3" w:rsidRDefault="008B0250" w:rsidP="005C25C0">
      <w:pPr>
        <w:pStyle w:val="Akapitzlist"/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color w:val="auto"/>
          <w:sz w:val="24"/>
          <w:szCs w:val="24"/>
        </w:rPr>
      </w:pPr>
      <w:r w:rsidRPr="00215AC3">
        <w:rPr>
          <w:color w:val="auto"/>
          <w:sz w:val="24"/>
          <w:szCs w:val="24"/>
        </w:rPr>
        <w:t xml:space="preserve">Udzielający zamówienia będzie wypłacał należności za zrealizowane świadczenia na rachunek Przyjmującego zamówienie </w:t>
      </w:r>
      <w:r w:rsidRPr="00215AC3">
        <w:rPr>
          <w:b/>
          <w:color w:val="auto"/>
          <w:sz w:val="24"/>
          <w:szCs w:val="24"/>
        </w:rPr>
        <w:t>wskazany na fakturze</w:t>
      </w:r>
      <w:r w:rsidRPr="00215AC3">
        <w:rPr>
          <w:color w:val="auto"/>
          <w:sz w:val="24"/>
          <w:szCs w:val="24"/>
        </w:rPr>
        <w:t>.</w:t>
      </w:r>
    </w:p>
    <w:p w:rsidR="004E6A05" w:rsidRPr="00215AC3" w:rsidRDefault="004E6A05" w:rsidP="005C25C0">
      <w:pPr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sz w:val="24"/>
          <w:szCs w:val="24"/>
        </w:rPr>
      </w:pPr>
      <w:r w:rsidRPr="00215AC3">
        <w:rPr>
          <w:sz w:val="24"/>
          <w:szCs w:val="24"/>
        </w:rPr>
        <w:t>W przypadku niedotrzymania terminu płatności, o którym mowa w ust. 2, Przyjmującemu zamówienie przysługują odsetki ustawowe</w:t>
      </w:r>
      <w:r w:rsidR="0041425F" w:rsidRPr="00215AC3">
        <w:rPr>
          <w:sz w:val="24"/>
          <w:szCs w:val="24"/>
        </w:rPr>
        <w:t xml:space="preserve"> za opóźnienie</w:t>
      </w:r>
      <w:r w:rsidRPr="00215AC3">
        <w:rPr>
          <w:sz w:val="24"/>
          <w:szCs w:val="24"/>
        </w:rPr>
        <w:t>.</w:t>
      </w:r>
    </w:p>
    <w:p w:rsidR="00EE0F35" w:rsidRDefault="00EE0F35" w:rsidP="00874784">
      <w:pPr>
        <w:jc w:val="center"/>
        <w:rPr>
          <w:sz w:val="24"/>
        </w:rPr>
      </w:pPr>
    </w:p>
    <w:p w:rsidR="00874784" w:rsidRDefault="001F656B" w:rsidP="00874784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0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 xml:space="preserve">1. Przyjmujący zamówienie oświadcza, iż świadczy usługi na rzecz ludności i w </w:t>
      </w:r>
      <w:proofErr w:type="gramStart"/>
      <w:r>
        <w:rPr>
          <w:sz w:val="24"/>
        </w:rPr>
        <w:t>ramach     indywidualnej</w:t>
      </w:r>
      <w:proofErr w:type="gramEnd"/>
      <w:r>
        <w:rPr>
          <w:sz w:val="24"/>
        </w:rPr>
        <w:t xml:space="preserve"> praktyki lekarskiej jako działalności gospodarczej rozliczy się z odpowiednim Urzędem Skarbowym.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>2. Przyjmujący zamówienie oświadcza, iż zgłosił swoją działalność gospodarczą w Zakładzie Ubezpieczeń Społecznych celem rozliczenia z tytułu ubezpieczenia społecznego oraz ubezpieczenia zdrowotnego.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 xml:space="preserve">3. Przyjmujący zamówienie oświadcza, iż w ramach realizacji niniejszej umowy we własnym zakresie rozlicza się z Zakładem Ubezpieczeń Społecznych i Urzędem Skarbowym. </w:t>
      </w:r>
    </w:p>
    <w:p w:rsidR="00081D71" w:rsidRDefault="00081D71" w:rsidP="001F656B">
      <w:pPr>
        <w:jc w:val="center"/>
        <w:rPr>
          <w:sz w:val="24"/>
        </w:rPr>
      </w:pPr>
    </w:p>
    <w:p w:rsidR="001F656B" w:rsidRDefault="00874784" w:rsidP="001F656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1</w:t>
      </w:r>
    </w:p>
    <w:p w:rsidR="00874784" w:rsidRDefault="00874784" w:rsidP="00874784">
      <w:pPr>
        <w:jc w:val="both"/>
        <w:rPr>
          <w:sz w:val="24"/>
        </w:rPr>
      </w:pPr>
      <w:r>
        <w:rPr>
          <w:sz w:val="24"/>
        </w:rPr>
        <w:t>Przyjmujący zamówienie we własnym zakresie i na własny koszt zabezpieczy: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odzież</w:t>
      </w:r>
      <w:proofErr w:type="gramEnd"/>
      <w:r>
        <w:rPr>
          <w:sz w:val="24"/>
        </w:rPr>
        <w:t xml:space="preserve"> roboczą zgodnie z wymogami 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posiadanie</w:t>
      </w:r>
      <w:proofErr w:type="gramEnd"/>
      <w:r>
        <w:rPr>
          <w:sz w:val="24"/>
        </w:rPr>
        <w:t xml:space="preserve"> aktualnych szkoleń z zakresu BHP,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posiadanie</w:t>
      </w:r>
      <w:proofErr w:type="gramEnd"/>
      <w:r>
        <w:rPr>
          <w:sz w:val="24"/>
        </w:rPr>
        <w:t xml:space="preserve"> aktualnych badań profilaktycznych,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posiadanie</w:t>
      </w:r>
      <w:proofErr w:type="gramEnd"/>
      <w:r>
        <w:rPr>
          <w:sz w:val="24"/>
        </w:rPr>
        <w:t xml:space="preserve"> aktualnej książeczki do celów </w:t>
      </w:r>
      <w:proofErr w:type="spellStart"/>
      <w:r>
        <w:rPr>
          <w:sz w:val="24"/>
        </w:rPr>
        <w:t>sanitarno</w:t>
      </w:r>
      <w:proofErr w:type="spellEnd"/>
      <w:r>
        <w:rPr>
          <w:sz w:val="24"/>
        </w:rPr>
        <w:t xml:space="preserve"> - epidemiologicznych lub aktualnego orzeczenia do celów sanitarno-epidemiologicznych </w:t>
      </w:r>
    </w:p>
    <w:p w:rsidR="006B4DB1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ubezpieczenie</w:t>
      </w:r>
      <w:proofErr w:type="gramEnd"/>
      <w:r>
        <w:rPr>
          <w:sz w:val="24"/>
        </w:rPr>
        <w:t xml:space="preserve"> od następstw nieszczęśliwych wypadków NNW</w:t>
      </w:r>
      <w:r w:rsidR="006B4DB1">
        <w:rPr>
          <w:sz w:val="24"/>
        </w:rPr>
        <w:t>,</w:t>
      </w:r>
    </w:p>
    <w:p w:rsidR="006B4DB1" w:rsidRPr="00233B9E" w:rsidRDefault="006B4DB1" w:rsidP="005C25C0">
      <w:pPr>
        <w:numPr>
          <w:ilvl w:val="0"/>
          <w:numId w:val="22"/>
        </w:numPr>
        <w:jc w:val="both"/>
        <w:rPr>
          <w:sz w:val="24"/>
          <w:szCs w:val="24"/>
        </w:rPr>
      </w:pPr>
      <w:r w:rsidRPr="00A14B01">
        <w:rPr>
          <w:iCs/>
          <w:color w:val="000000"/>
          <w:sz w:val="24"/>
          <w:szCs w:val="24"/>
        </w:rPr>
        <w:t>zaświadczenie z Krajowego Rejestru K</w:t>
      </w:r>
      <w:r>
        <w:rPr>
          <w:iCs/>
          <w:color w:val="000000"/>
          <w:sz w:val="24"/>
          <w:szCs w:val="24"/>
        </w:rPr>
        <w:t>arnego</w:t>
      </w:r>
      <w:r w:rsidRPr="00A14B01">
        <w:rPr>
          <w:iCs/>
          <w:color w:val="000000"/>
          <w:sz w:val="24"/>
          <w:szCs w:val="24"/>
        </w:rPr>
        <w:t xml:space="preserve"> określone w Art. 21 ustawy z dnia 13 </w:t>
      </w:r>
      <w:proofErr w:type="gramStart"/>
      <w:r w:rsidRPr="00A14B01">
        <w:rPr>
          <w:iCs/>
          <w:color w:val="000000"/>
          <w:sz w:val="24"/>
          <w:szCs w:val="24"/>
        </w:rPr>
        <w:t>maja  2016 r</w:t>
      </w:r>
      <w:proofErr w:type="gramEnd"/>
      <w:r w:rsidRPr="00A14B01">
        <w:rPr>
          <w:iCs/>
          <w:color w:val="000000"/>
          <w:sz w:val="24"/>
          <w:szCs w:val="24"/>
        </w:rPr>
        <w:t>. o przeciwdziałaniu zagrożeniom przestępczością na tle seksualnym i ochronie małoletnich.</w:t>
      </w:r>
    </w:p>
    <w:p w:rsidR="00874784" w:rsidRDefault="00874784" w:rsidP="00FF6787">
      <w:pPr>
        <w:ind w:left="814"/>
        <w:jc w:val="both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2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 xml:space="preserve">Przyjmującemu zamówienie nie wolno pobierać jakichkolwiek opłat od pacjentów lub ich rodzin z tytułu wykonywania </w:t>
      </w:r>
      <w:proofErr w:type="gramStart"/>
      <w:r>
        <w:rPr>
          <w:sz w:val="24"/>
        </w:rPr>
        <w:t>świadczeń  będących</w:t>
      </w:r>
      <w:proofErr w:type="gramEnd"/>
      <w:r>
        <w:rPr>
          <w:sz w:val="24"/>
        </w:rPr>
        <w:t xml:space="preserve"> przedmiotem niniejszego zamówienia pod rygorem rozwiązania umowy ze skutkiem natychmiastowym. 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3</w:t>
      </w:r>
    </w:p>
    <w:p w:rsidR="009250CB" w:rsidRDefault="009250CB" w:rsidP="009250CB">
      <w:pPr>
        <w:rPr>
          <w:sz w:val="24"/>
        </w:rPr>
      </w:pPr>
      <w:r>
        <w:rPr>
          <w:sz w:val="24"/>
        </w:rPr>
        <w:t xml:space="preserve">Umowa zostaje zawarta na okres od  </w:t>
      </w:r>
      <w:r w:rsidR="000510E7">
        <w:rPr>
          <w:b/>
          <w:sz w:val="24"/>
        </w:rPr>
        <w:t>....................</w:t>
      </w:r>
      <w:proofErr w:type="gramStart"/>
      <w:r w:rsidR="00584374">
        <w:rPr>
          <w:b/>
          <w:sz w:val="24"/>
        </w:rPr>
        <w:t>r</w:t>
      </w:r>
      <w:proofErr w:type="gramEnd"/>
      <w:r w:rsidR="00584374">
        <w:rPr>
          <w:b/>
          <w:sz w:val="24"/>
        </w:rPr>
        <w:t>.</w:t>
      </w:r>
      <w:r>
        <w:rPr>
          <w:sz w:val="24"/>
        </w:rPr>
        <w:t xml:space="preserve"> do </w:t>
      </w:r>
      <w:r w:rsidR="000510E7">
        <w:rPr>
          <w:b/>
          <w:sz w:val="24"/>
        </w:rPr>
        <w:t>.....................</w:t>
      </w:r>
      <w:proofErr w:type="gramStart"/>
      <w:r w:rsidR="00584374">
        <w:rPr>
          <w:b/>
          <w:sz w:val="24"/>
        </w:rPr>
        <w:t>r</w:t>
      </w:r>
      <w:proofErr w:type="gramEnd"/>
      <w:r w:rsidR="00584374">
        <w:rPr>
          <w:b/>
          <w:sz w:val="24"/>
        </w:rPr>
        <w:t>.</w:t>
      </w:r>
    </w:p>
    <w:p w:rsidR="00275A9F" w:rsidRDefault="00275A9F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4</w:t>
      </w:r>
    </w:p>
    <w:p w:rsidR="009250CB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>
        <w:rPr>
          <w:sz w:val="24"/>
        </w:rPr>
        <w:t xml:space="preserve">Każda ze stron może rozwiązać umowę na podstawie pisemnego oświadczenia bez podania przyczyny z zachowaniem trzymiesięcznego okresu wypowiedzenia </w:t>
      </w:r>
      <w:r w:rsidR="001B3270">
        <w:rPr>
          <w:sz w:val="24"/>
        </w:rPr>
        <w:t>ze skutkiem</w:t>
      </w:r>
      <w:r>
        <w:rPr>
          <w:sz w:val="24"/>
        </w:rPr>
        <w:t xml:space="preserve"> na koniec miesiąca kalendarzowego.</w:t>
      </w:r>
    </w:p>
    <w:p w:rsidR="009250CB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Jeśli w toku wykonywania umowy wystąpią okoliczności, których strony nie mogły przewidzieć przy jej zawieraniu będzie to podstawą do wystąpienia stron o renegocjację warunków umowy , skrócenia jej obowiązywania lub rozwiązania za porozumieniem stron.</w:t>
      </w:r>
    </w:p>
    <w:p w:rsidR="009250CB" w:rsidRPr="001B3270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 w:rsidRPr="001B3270">
        <w:rPr>
          <w:sz w:val="24"/>
          <w:szCs w:val="24"/>
        </w:rPr>
        <w:t>Każda ze stron może z ważnych powodów rozwiązać umowę z zachowaniem jednomiesięcznego okresu wypowiedzenia złożonego na piśmie</w:t>
      </w:r>
      <w:r w:rsidR="001B3270" w:rsidRPr="001B3270">
        <w:rPr>
          <w:sz w:val="24"/>
          <w:szCs w:val="24"/>
        </w:rPr>
        <w:t xml:space="preserve"> ze skutkiem</w:t>
      </w:r>
      <w:r w:rsidRPr="001B3270">
        <w:rPr>
          <w:sz w:val="24"/>
          <w:szCs w:val="24"/>
        </w:rPr>
        <w:t xml:space="preserve"> na koniec miesiąca kalendarzowego.</w:t>
      </w:r>
    </w:p>
    <w:p w:rsidR="009250CB" w:rsidRDefault="009250CB" w:rsidP="009250CB">
      <w:pPr>
        <w:pStyle w:val="Tekstpodstawowy1"/>
        <w:ind w:left="426"/>
      </w:pPr>
      <w:r>
        <w:rPr>
          <w:iCs/>
          <w:szCs w:val="24"/>
          <w:shd w:val="clear" w:color="auto" w:fill="FFFFFF"/>
        </w:rPr>
        <w:t>Za ważne powody strony uznają:</w:t>
      </w:r>
    </w:p>
    <w:p w:rsidR="009250CB" w:rsidRDefault="009250CB" w:rsidP="005C25C0">
      <w:pPr>
        <w:pStyle w:val="Tekstpodstawowy1"/>
        <w:numPr>
          <w:ilvl w:val="0"/>
          <w:numId w:val="17"/>
        </w:numPr>
        <w:rPr>
          <w:rFonts w:eastAsia="Times New Roman"/>
        </w:rPr>
      </w:pPr>
      <w:proofErr w:type="gramStart"/>
      <w:r>
        <w:t>dla</w:t>
      </w:r>
      <w:proofErr w:type="gramEnd"/>
      <w:r>
        <w:t xml:space="preserve"> Udzielającego zamówienie:</w:t>
      </w:r>
    </w:p>
    <w:p w:rsidR="009250CB" w:rsidRDefault="001B3270" w:rsidP="001B3270">
      <w:pPr>
        <w:pStyle w:val="Tekstpodstawowy1"/>
        <w:ind w:left="720"/>
        <w:rPr>
          <w:rFonts w:eastAsia="Times New Roman"/>
        </w:rPr>
      </w:pPr>
      <w:r>
        <w:t xml:space="preserve">- </w:t>
      </w:r>
      <w:r w:rsidR="009250CB">
        <w:t xml:space="preserve">utrata finansowania świadczeń objętych niniejszą umową przez Narodowy Fundusz     </w:t>
      </w:r>
    </w:p>
    <w:p w:rsidR="009250CB" w:rsidRDefault="001B3270" w:rsidP="001B3270">
      <w:pPr>
        <w:pStyle w:val="Tekstpodstawowy1"/>
      </w:pPr>
      <w:r>
        <w:t xml:space="preserve">              </w:t>
      </w:r>
      <w:r w:rsidR="009250CB">
        <w:t>Zdrowia, Ministerstwo Zdrowia, Ministerstwo Obrony Narodowej.</w:t>
      </w:r>
    </w:p>
    <w:p w:rsidR="009250CB" w:rsidRDefault="009250CB" w:rsidP="005C25C0">
      <w:pPr>
        <w:pStyle w:val="Tekstpodstawowy1"/>
        <w:numPr>
          <w:ilvl w:val="0"/>
          <w:numId w:val="17"/>
        </w:numPr>
        <w:rPr>
          <w:rFonts w:eastAsia="Times New Roman"/>
        </w:rPr>
      </w:pPr>
      <w:proofErr w:type="gramStart"/>
      <w:r>
        <w:t>dla</w:t>
      </w:r>
      <w:proofErr w:type="gramEnd"/>
      <w:r>
        <w:t xml:space="preserve"> Przyjmującego zamówienie:</w:t>
      </w:r>
    </w:p>
    <w:p w:rsidR="009250CB" w:rsidRDefault="001B3270" w:rsidP="001B3270">
      <w:pPr>
        <w:pStyle w:val="Tekstpodstawowy1"/>
        <w:ind w:left="720"/>
        <w:rPr>
          <w:rFonts w:eastAsia="Times New Roman"/>
        </w:rPr>
      </w:pPr>
      <w:r>
        <w:t>- o</w:t>
      </w:r>
      <w:r w:rsidR="009250CB">
        <w:t xml:space="preserve">późnienie w zapłacie wynagrodzenia za okres obejmujący co najmniej 2 miesiące. </w:t>
      </w:r>
    </w:p>
    <w:p w:rsidR="009250CB" w:rsidRPr="001B3270" w:rsidRDefault="001B3270" w:rsidP="001B3270">
      <w:pPr>
        <w:pStyle w:val="Tekstpodstawowy1"/>
        <w:ind w:left="720"/>
        <w:rPr>
          <w:rFonts w:eastAsia="Times New Roman"/>
        </w:rPr>
      </w:pPr>
      <w:r>
        <w:t xml:space="preserve">- </w:t>
      </w:r>
      <w:r w:rsidR="009250CB">
        <w:t>trwałą utratę zdrowia uniemożliwiającą udzielanie świadczeń objętych niniejszą</w:t>
      </w:r>
      <w:r>
        <w:rPr>
          <w:rFonts w:eastAsia="Times New Roman"/>
        </w:rPr>
        <w:t xml:space="preserve"> </w:t>
      </w:r>
      <w:r w:rsidR="009250CB">
        <w:t>umową.</w:t>
      </w: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5</w:t>
      </w:r>
    </w:p>
    <w:p w:rsidR="00216794" w:rsidRPr="002E2588" w:rsidRDefault="00216794" w:rsidP="00216794">
      <w:pPr>
        <w:jc w:val="both"/>
        <w:rPr>
          <w:i/>
          <w:sz w:val="24"/>
        </w:rPr>
      </w:pPr>
      <w:r w:rsidRPr="002E2588">
        <w:rPr>
          <w:sz w:val="24"/>
        </w:rPr>
        <w:t xml:space="preserve">Przyjmujący zamówienie może wypowiedzieć umowę z jednomiesięcznym </w:t>
      </w:r>
      <w:r>
        <w:rPr>
          <w:sz w:val="24"/>
        </w:rPr>
        <w:t xml:space="preserve">okresem </w:t>
      </w:r>
      <w:r w:rsidRPr="002E2588">
        <w:rPr>
          <w:sz w:val="24"/>
        </w:rPr>
        <w:t>wypowiedzen</w:t>
      </w:r>
      <w:r>
        <w:rPr>
          <w:sz w:val="24"/>
        </w:rPr>
        <w:t>ia</w:t>
      </w:r>
      <w:r w:rsidRPr="002E2588">
        <w:rPr>
          <w:sz w:val="24"/>
        </w:rPr>
        <w:t xml:space="preserve"> </w:t>
      </w:r>
      <w:r>
        <w:rPr>
          <w:sz w:val="24"/>
        </w:rPr>
        <w:t>ze skutkiem</w:t>
      </w:r>
      <w:r w:rsidRPr="002E2588">
        <w:rPr>
          <w:sz w:val="24"/>
        </w:rPr>
        <w:t xml:space="preserve"> na koniec miesiąca kalendarzowego, jeżeli Udzielający zamówienie nie będzie wywiązywał się z obowiązków określonych w § 3, § 4 ust.1, § 5 ust 1 i 3.</w:t>
      </w:r>
    </w:p>
    <w:p w:rsidR="00C32BC4" w:rsidRDefault="00C32BC4" w:rsidP="001F656B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rPr>
          <w:sz w:val="24"/>
        </w:rPr>
      </w:pPr>
    </w:p>
    <w:p w:rsidR="009250CB" w:rsidRDefault="001F656B" w:rsidP="009250CB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jc w:val="center"/>
        <w:rPr>
          <w:szCs w:val="24"/>
        </w:rPr>
      </w:pPr>
      <w:r>
        <w:rPr>
          <w:sz w:val="24"/>
        </w:rPr>
        <w:t>§ 2</w:t>
      </w:r>
      <w:r w:rsidR="00AC7E65">
        <w:rPr>
          <w:sz w:val="24"/>
        </w:rPr>
        <w:t>6</w:t>
      </w:r>
    </w:p>
    <w:p w:rsidR="009250CB" w:rsidRDefault="009250CB" w:rsidP="009250CB">
      <w:pPr>
        <w:pStyle w:val="Tekstpodstawowy"/>
        <w:rPr>
          <w:color w:val="000000"/>
          <w:szCs w:val="24"/>
        </w:rPr>
      </w:pPr>
      <w:r>
        <w:rPr>
          <w:color w:val="000000"/>
          <w:szCs w:val="24"/>
        </w:rPr>
        <w:t>Udzielający zamówieni</w:t>
      </w:r>
      <w:r w:rsidR="00266390">
        <w:rPr>
          <w:color w:val="000000"/>
          <w:szCs w:val="24"/>
        </w:rPr>
        <w:t>a uprawniony jest do rozwiązania</w:t>
      </w:r>
      <w:r>
        <w:rPr>
          <w:color w:val="000000"/>
          <w:szCs w:val="24"/>
        </w:rPr>
        <w:t xml:space="preserve"> umowy bez wypowiedzenia ze skutkiem natychmiastowym</w:t>
      </w:r>
      <w:r w:rsidR="0024564A">
        <w:rPr>
          <w:color w:val="000000"/>
          <w:szCs w:val="24"/>
        </w:rPr>
        <w:t>, jeżeli Przyjmujący zamówienie:</w:t>
      </w:r>
    </w:p>
    <w:p w:rsidR="009250CB" w:rsidRDefault="009250CB" w:rsidP="005C25C0">
      <w:pPr>
        <w:pStyle w:val="Tekstpodstawowy"/>
        <w:numPr>
          <w:ilvl w:val="0"/>
          <w:numId w:val="18"/>
        </w:numPr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przeniósł</w:t>
      </w:r>
      <w:proofErr w:type="gramEnd"/>
      <w:r>
        <w:rPr>
          <w:color w:val="000000"/>
          <w:szCs w:val="24"/>
        </w:rPr>
        <w:t xml:space="preserve"> prawa i obowiązki wynikające z niniejszej umowy na osobę trzecią bez zgody Udzielającego zamówienia,</w:t>
      </w:r>
    </w:p>
    <w:p w:rsidR="009250CB" w:rsidRDefault="009250CB" w:rsidP="005C25C0">
      <w:pPr>
        <w:pStyle w:val="Tekstpodstawowy"/>
        <w:numPr>
          <w:ilvl w:val="0"/>
          <w:numId w:val="18"/>
        </w:numPr>
        <w:rPr>
          <w:color w:val="000000"/>
          <w:szCs w:val="24"/>
        </w:rPr>
      </w:pPr>
      <w:proofErr w:type="gramStart"/>
      <w:r w:rsidRPr="0073266E">
        <w:rPr>
          <w:color w:val="000000"/>
          <w:szCs w:val="24"/>
        </w:rPr>
        <w:lastRenderedPageBreak/>
        <w:t>naruszył</w:t>
      </w:r>
      <w:proofErr w:type="gramEnd"/>
      <w:r w:rsidR="0041425F">
        <w:rPr>
          <w:color w:val="000000"/>
          <w:szCs w:val="24"/>
        </w:rPr>
        <w:t xml:space="preserve"> postanowienia niniejszej umowy, uniemożliwiające jej dalszą realizację</w:t>
      </w:r>
    </w:p>
    <w:p w:rsidR="006B4DB1" w:rsidRDefault="009250CB" w:rsidP="005C25C0">
      <w:pPr>
        <w:pStyle w:val="Tekstpodstawowy"/>
        <w:numPr>
          <w:ilvl w:val="0"/>
          <w:numId w:val="18"/>
        </w:numPr>
        <w:rPr>
          <w:iCs/>
          <w:color w:val="000000"/>
          <w:szCs w:val="24"/>
        </w:rPr>
      </w:pPr>
      <w:proofErr w:type="gramStart"/>
      <w:r w:rsidRPr="00470B76">
        <w:rPr>
          <w:iCs/>
          <w:color w:val="000000"/>
          <w:szCs w:val="24"/>
        </w:rPr>
        <w:t>utracił</w:t>
      </w:r>
      <w:proofErr w:type="gramEnd"/>
      <w:r w:rsidRPr="00470B76">
        <w:rPr>
          <w:iCs/>
          <w:color w:val="000000"/>
          <w:szCs w:val="24"/>
        </w:rPr>
        <w:t xml:space="preserve"> uprawnienia do wykonywania świadczeń objętych niniejsza umową</w:t>
      </w:r>
      <w:r w:rsidR="006B4DB1" w:rsidRPr="00470B76">
        <w:rPr>
          <w:iCs/>
          <w:color w:val="000000"/>
          <w:szCs w:val="24"/>
        </w:rPr>
        <w:t>,</w:t>
      </w:r>
    </w:p>
    <w:p w:rsidR="007A7D92" w:rsidRDefault="007A7D92" w:rsidP="007A7D92">
      <w:pPr>
        <w:pStyle w:val="Tekstpodstawowy"/>
        <w:rPr>
          <w:iCs/>
          <w:color w:val="000000"/>
          <w:szCs w:val="24"/>
        </w:rPr>
      </w:pPr>
    </w:p>
    <w:p w:rsidR="006B4DB1" w:rsidRPr="00470B76" w:rsidRDefault="006B4DB1" w:rsidP="005C25C0">
      <w:pPr>
        <w:pStyle w:val="Tekstpodstawowy"/>
        <w:numPr>
          <w:ilvl w:val="0"/>
          <w:numId w:val="18"/>
        </w:numPr>
        <w:rPr>
          <w:iCs/>
          <w:color w:val="000000"/>
          <w:szCs w:val="24"/>
        </w:rPr>
      </w:pPr>
      <w:r>
        <w:rPr>
          <w:iCs/>
          <w:color w:val="000000"/>
          <w:szCs w:val="24"/>
        </w:rPr>
        <w:t xml:space="preserve">w terminie 3 miesięcy od dnia zawarcia umowy, po uprzednim wezwaniu do przedłożenia, nie złoży Udzielającemu zamówienie zaświadczenia z Krajowego Rejestru Karnego określonego w Art. 21 ustawy z dnia 13 </w:t>
      </w:r>
      <w:proofErr w:type="gramStart"/>
      <w:r>
        <w:rPr>
          <w:iCs/>
          <w:color w:val="000000"/>
          <w:szCs w:val="24"/>
        </w:rPr>
        <w:t>maja  2016 r</w:t>
      </w:r>
      <w:proofErr w:type="gramEnd"/>
      <w:r>
        <w:rPr>
          <w:iCs/>
          <w:color w:val="000000"/>
          <w:szCs w:val="24"/>
        </w:rPr>
        <w:t>. o przeciwdziałaniu zagrożeniom przestępczością na tle seksualnym i ochronie małoletnich.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7</w:t>
      </w:r>
    </w:p>
    <w:p w:rsidR="00B1105C" w:rsidRPr="00C5334E" w:rsidRDefault="00B1105C" w:rsidP="00B1105C">
      <w:pPr>
        <w:tabs>
          <w:tab w:val="left" w:pos="4680"/>
        </w:tabs>
        <w:ind w:left="284" w:hanging="284"/>
        <w:jc w:val="both"/>
        <w:rPr>
          <w:sz w:val="24"/>
        </w:rPr>
      </w:pPr>
      <w:r w:rsidRPr="00C5334E">
        <w:rPr>
          <w:sz w:val="24"/>
        </w:rPr>
        <w:t xml:space="preserve">1. Strony ustalają odpowiedzialność za niewykonanie lub nienależyte wykonanie niniejszej </w:t>
      </w:r>
      <w:proofErr w:type="gramStart"/>
      <w:r w:rsidRPr="00C5334E">
        <w:rPr>
          <w:sz w:val="24"/>
        </w:rPr>
        <w:t>umowy  przez</w:t>
      </w:r>
      <w:proofErr w:type="gramEnd"/>
      <w:r w:rsidRPr="00C5334E">
        <w:rPr>
          <w:sz w:val="24"/>
        </w:rPr>
        <w:t xml:space="preserve"> zapłatę kar umownych:</w:t>
      </w:r>
    </w:p>
    <w:p w:rsidR="00B1105C" w:rsidRDefault="001F4084" w:rsidP="005C25C0">
      <w:pPr>
        <w:pStyle w:val="Akapitzlist"/>
        <w:numPr>
          <w:ilvl w:val="0"/>
          <w:numId w:val="13"/>
        </w:numPr>
        <w:tabs>
          <w:tab w:val="left" w:pos="4680"/>
        </w:tabs>
        <w:jc w:val="both"/>
        <w:rPr>
          <w:color w:val="auto"/>
          <w:sz w:val="24"/>
        </w:rPr>
      </w:pPr>
      <w:r>
        <w:rPr>
          <w:color w:val="auto"/>
          <w:sz w:val="24"/>
        </w:rPr>
        <w:t>z</w:t>
      </w:r>
      <w:r w:rsidR="00B1105C" w:rsidRPr="00C5334E">
        <w:rPr>
          <w:color w:val="auto"/>
          <w:sz w:val="24"/>
        </w:rPr>
        <w:t xml:space="preserve"> powodu naruszenia przez Przyjmującego zamówienie obowiązków określonych niniejszą umową, w tym m.in. na skutek</w:t>
      </w:r>
      <w:r>
        <w:rPr>
          <w:color w:val="auto"/>
          <w:sz w:val="24"/>
        </w:rPr>
        <w:t xml:space="preserve"> niepowiadomienia w sposób określony </w:t>
      </w:r>
      <w:proofErr w:type="gramStart"/>
      <w:r w:rsidRPr="0041425F">
        <w:rPr>
          <w:color w:val="auto"/>
          <w:sz w:val="24"/>
        </w:rPr>
        <w:t xml:space="preserve">w </w:t>
      </w:r>
      <w:r w:rsidR="00B1105C" w:rsidRPr="0041425F">
        <w:rPr>
          <w:color w:val="auto"/>
          <w:sz w:val="24"/>
        </w:rPr>
        <w:t xml:space="preserve"> </w:t>
      </w:r>
      <w:r w:rsidR="00953E37" w:rsidRPr="0041425F">
        <w:rPr>
          <w:color w:val="auto"/>
          <w:sz w:val="24"/>
        </w:rPr>
        <w:t>§ 1</w:t>
      </w:r>
      <w:r w:rsidR="007F52F8">
        <w:rPr>
          <w:color w:val="auto"/>
          <w:sz w:val="24"/>
        </w:rPr>
        <w:t>2</w:t>
      </w:r>
      <w:r w:rsidRPr="0041425F">
        <w:rPr>
          <w:color w:val="auto"/>
          <w:sz w:val="24"/>
        </w:rPr>
        <w:t xml:space="preserve"> </w:t>
      </w:r>
      <w:r w:rsidR="0039383F" w:rsidRPr="0041425F">
        <w:rPr>
          <w:color w:val="auto"/>
          <w:sz w:val="24"/>
        </w:rPr>
        <w:t>o</w:t>
      </w:r>
      <w:proofErr w:type="gramEnd"/>
      <w:r w:rsidR="0039383F" w:rsidRPr="0041425F">
        <w:rPr>
          <w:color w:val="auto"/>
          <w:sz w:val="24"/>
        </w:rPr>
        <w:t xml:space="preserve"> </w:t>
      </w:r>
      <w:r w:rsidR="00B1105C" w:rsidRPr="0041425F">
        <w:rPr>
          <w:color w:val="auto"/>
          <w:sz w:val="24"/>
        </w:rPr>
        <w:t xml:space="preserve"> </w:t>
      </w:r>
      <w:r w:rsidR="00B1105C" w:rsidRPr="00C5334E">
        <w:rPr>
          <w:color w:val="auto"/>
          <w:sz w:val="24"/>
        </w:rPr>
        <w:t xml:space="preserve">nieobecności – 10% wynagrodzenia za miesiąc, w którym zdarzenie takie miało miejsce, za każdy przypadek, nie mniej niż </w:t>
      </w:r>
      <w:r w:rsidR="009E1639">
        <w:rPr>
          <w:color w:val="auto"/>
          <w:sz w:val="24"/>
        </w:rPr>
        <w:t>1 000,00</w:t>
      </w:r>
      <w:r w:rsidR="00E345E2">
        <w:rPr>
          <w:color w:val="auto"/>
          <w:sz w:val="24"/>
        </w:rPr>
        <w:t xml:space="preserve"> zł</w:t>
      </w:r>
      <w:r w:rsidR="00B1105C" w:rsidRPr="00C5334E">
        <w:rPr>
          <w:color w:val="auto"/>
          <w:sz w:val="24"/>
        </w:rPr>
        <w:t xml:space="preserve"> i nie więcej niż łączne wynagrodzenie za miesiąc, w którym odnotowano przypadek naruszenia obowiązków.</w:t>
      </w:r>
    </w:p>
    <w:p w:rsidR="00B1105C" w:rsidRPr="00C5334E" w:rsidRDefault="009C798E" w:rsidP="005C25C0">
      <w:pPr>
        <w:pStyle w:val="Akapitzlist"/>
        <w:numPr>
          <w:ilvl w:val="0"/>
          <w:numId w:val="13"/>
        </w:numPr>
        <w:tabs>
          <w:tab w:val="left" w:pos="4680"/>
        </w:tabs>
        <w:jc w:val="both"/>
        <w:rPr>
          <w:color w:val="auto"/>
          <w:sz w:val="24"/>
        </w:rPr>
      </w:pPr>
      <w:proofErr w:type="gramStart"/>
      <w:r>
        <w:rPr>
          <w:color w:val="auto"/>
          <w:sz w:val="24"/>
        </w:rPr>
        <w:t>z</w:t>
      </w:r>
      <w:proofErr w:type="gramEnd"/>
      <w:r w:rsidR="00B1105C" w:rsidRPr="00C5334E">
        <w:rPr>
          <w:color w:val="auto"/>
          <w:sz w:val="24"/>
        </w:rPr>
        <w:t xml:space="preserve"> powodu nieprowadzenia bądź nierzetelnego lub nieterminowego prowadzenia przez Przyjmującego zamówienia dokumentacji medycznej i statystycznej w wersji papierowej i elektronicznej</w:t>
      </w:r>
      <w:r>
        <w:rPr>
          <w:color w:val="auto"/>
          <w:sz w:val="24"/>
        </w:rPr>
        <w:t xml:space="preserve">, </w:t>
      </w:r>
      <w:r w:rsidR="00B1105C" w:rsidRPr="00C5334E">
        <w:rPr>
          <w:color w:val="auto"/>
          <w:sz w:val="24"/>
        </w:rPr>
        <w:t xml:space="preserve">w szczególności uniemożliwiającego rozliczenie świadczenia przez Udzielającego zamówienia – 10% wynagrodzenia za miesiąc, w którym zdarzenie takie miało miejsce, za </w:t>
      </w:r>
      <w:r w:rsidR="005307C9">
        <w:rPr>
          <w:color w:val="auto"/>
          <w:sz w:val="24"/>
        </w:rPr>
        <w:t>każdy przypadek, nie mniej niż 3</w:t>
      </w:r>
      <w:r w:rsidR="00B1105C" w:rsidRPr="00C5334E">
        <w:rPr>
          <w:color w:val="auto"/>
          <w:sz w:val="24"/>
        </w:rPr>
        <w:t xml:space="preserve">00 zł i nie więcej niż łączne wynagrodzenie za miesiąc, w którym odnotowano </w:t>
      </w:r>
      <w:r>
        <w:rPr>
          <w:color w:val="auto"/>
          <w:sz w:val="24"/>
        </w:rPr>
        <w:t>przypadek naruszenia obowiązków – w przypadku braku możliwości rozliczenia świadczenia w kwocie równej wartości świadczenia nierozliczonego.</w:t>
      </w:r>
    </w:p>
    <w:p w:rsidR="00B1105C" w:rsidRPr="00C5334E" w:rsidRDefault="00B1105C" w:rsidP="005C25C0">
      <w:pPr>
        <w:pStyle w:val="Akapitzlist"/>
        <w:numPr>
          <w:ilvl w:val="0"/>
          <w:numId w:val="12"/>
        </w:numPr>
        <w:jc w:val="both"/>
        <w:rPr>
          <w:color w:val="auto"/>
          <w:sz w:val="24"/>
        </w:rPr>
      </w:pPr>
      <w:r w:rsidRPr="00C5334E">
        <w:rPr>
          <w:color w:val="auto"/>
          <w:sz w:val="24"/>
        </w:rPr>
        <w:t>Udzielający zamówienia może dochodzić odszkodowania przewyższającego zastrzeżone kary umowne, na zasadach ogólnych.</w:t>
      </w:r>
    </w:p>
    <w:p w:rsidR="009250CB" w:rsidRDefault="00495233" w:rsidP="009250CB">
      <w:pPr>
        <w:jc w:val="center"/>
      </w:pPr>
      <w:r>
        <w:rPr>
          <w:sz w:val="24"/>
        </w:rPr>
        <w:t>§ 2</w:t>
      </w:r>
      <w:r w:rsidR="00AC7E65">
        <w:rPr>
          <w:sz w:val="24"/>
        </w:rPr>
        <w:t>8</w:t>
      </w:r>
    </w:p>
    <w:p w:rsidR="009250CB" w:rsidRDefault="009250CB" w:rsidP="009250CB">
      <w:pPr>
        <w:pStyle w:val="Tekstpodstawowy"/>
      </w:pPr>
      <w:r>
        <w:t>Zmiana warunków umowy wymaga zachowania formy pisemnej pod rygorem nieważności.</w:t>
      </w:r>
    </w:p>
    <w:p w:rsidR="009250CB" w:rsidRDefault="009250CB" w:rsidP="009250CB">
      <w:pPr>
        <w:pStyle w:val="Tekstpodstawowy"/>
        <w:jc w:val="center"/>
      </w:pPr>
    </w:p>
    <w:p w:rsidR="009250CB" w:rsidRDefault="00AC7E65" w:rsidP="009250CB">
      <w:pPr>
        <w:pStyle w:val="Tekstpodstawowy"/>
        <w:jc w:val="center"/>
      </w:pPr>
      <w:r>
        <w:t>§ 29</w:t>
      </w:r>
    </w:p>
    <w:p w:rsidR="009250CB" w:rsidRDefault="009250CB" w:rsidP="009250CB">
      <w:pPr>
        <w:pStyle w:val="Tekstpodstawowy"/>
      </w:pPr>
      <w:r>
        <w:t>Nieważna jest zmiana postanowień zaw</w:t>
      </w:r>
      <w:r w:rsidR="00665B8E">
        <w:t>artej umowy niekorzystnych dla U</w:t>
      </w:r>
      <w:r>
        <w:t>dzielającego zamówienia, jeżeli przy ich uwzględnianiu zachodziłaby konieczność zmiany treści oferty, na podstawie której dokonano wyboru przyjmującego zamówienie, chyba że konieczność wprowadzenia takich zmian wynika z okoliczności, których nie można było przewidzieć w chwili zawarcia umowy.</w:t>
      </w:r>
    </w:p>
    <w:p w:rsidR="00215AC3" w:rsidRDefault="00215AC3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0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>Strony zobowiązują się rozwiązywać spory wynikające z realizacji postanowień niniejszej umowy w drodze negocjacji. W przypadku braku porozumienia między stronami na tle realizacji postanowień niniejszej umowy rozstrzyga sąd właściwy dla siedziby Udzielającego zamówienia.</w:t>
      </w:r>
    </w:p>
    <w:p w:rsidR="00584374" w:rsidRDefault="00584374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1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 xml:space="preserve">Strony zastrzegają poufność wszelkich postanowień umowy. </w:t>
      </w:r>
    </w:p>
    <w:p w:rsidR="00F9209C" w:rsidRDefault="00F9209C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  <w:szCs w:val="24"/>
        </w:rPr>
      </w:pPr>
      <w:r>
        <w:rPr>
          <w:sz w:val="24"/>
        </w:rPr>
        <w:t>§ 3</w:t>
      </w:r>
      <w:r w:rsidR="00AC7E65">
        <w:rPr>
          <w:sz w:val="24"/>
        </w:rPr>
        <w:t>2</w:t>
      </w:r>
    </w:p>
    <w:p w:rsidR="009250CB" w:rsidRDefault="009250CB" w:rsidP="009250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czasie trwania niniejszej umowy, a także w okresie 3 lat od jej rozwiązania lub ustania, Przyjmujący zamówienie zobowiązuje się do zachowania w tajemnicy wszelkich informacji handlowych, organizacyjnych, technicznych lub technologicznych, co do których Udzielający zamówienia podjął niezbędne działania w celu zachowania ich poufności.         </w:t>
      </w:r>
    </w:p>
    <w:p w:rsidR="0024564A" w:rsidRDefault="0024564A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3</w:t>
      </w:r>
      <w:r w:rsidR="00AC7E65">
        <w:rPr>
          <w:sz w:val="24"/>
        </w:rPr>
        <w:t>3</w:t>
      </w:r>
    </w:p>
    <w:p w:rsidR="009250CB" w:rsidRPr="00F85D1C" w:rsidRDefault="009250CB" w:rsidP="009250CB">
      <w:pPr>
        <w:pStyle w:val="Tekstpodstawowy"/>
      </w:pPr>
      <w:r w:rsidRPr="00F85D1C">
        <w:t xml:space="preserve">W razie rozwiązania lub ustania niniejszej umowy Przyjmujący zamówienie zobowiązany jest niezwłocznie przekazać Udzielającemu zamówienia dokumenty i inne materiały dotyczące tajemnicy, o której mowa </w:t>
      </w:r>
      <w:r w:rsidR="005C25C0">
        <w:br w:type="textWrapping" w:clear="all"/>
      </w:r>
      <w:r w:rsidRPr="00F85D1C">
        <w:t>w § 3</w:t>
      </w:r>
      <w:r w:rsidR="007F52F8">
        <w:t>2</w:t>
      </w:r>
      <w:r w:rsidRPr="00F85D1C">
        <w:t>, jakie sporządził, zebrał, opracował lub otrzymał w trakcie trwania umowy w związku z jej wykonywaniem.</w:t>
      </w:r>
    </w:p>
    <w:p w:rsidR="007A7D92" w:rsidRDefault="007A7D92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4</w:t>
      </w:r>
    </w:p>
    <w:p w:rsidR="009250CB" w:rsidRDefault="009250CB" w:rsidP="009250CB">
      <w:pPr>
        <w:jc w:val="both"/>
        <w:rPr>
          <w:color w:val="000000"/>
          <w:sz w:val="24"/>
        </w:rPr>
      </w:pPr>
      <w:r>
        <w:rPr>
          <w:sz w:val="24"/>
        </w:rPr>
        <w:t>Sposób zgłaszania i rejestracji pacjentów, organizacji udzielania świadczeń, dni i godziny udzielania świadczeń zdrowotnych oraz sposób podania tych informacji do wiadomości osobom uprawnionym do świadczeń określa Regulamin Organizacyjny 4</w:t>
      </w:r>
      <w:r w:rsidR="00FB2669">
        <w:rPr>
          <w:sz w:val="24"/>
        </w:rPr>
        <w:t>.</w:t>
      </w:r>
      <w:r>
        <w:rPr>
          <w:sz w:val="24"/>
        </w:rPr>
        <w:t>WSzKzP SPZOZ we Wrocławiu. Przyjmujący zamówienie oświadcza, że Regulamin ten jest mu znany i wyraż</w:t>
      </w:r>
      <w:r w:rsidR="006B4DB1">
        <w:rPr>
          <w:sz w:val="24"/>
        </w:rPr>
        <w:t>a</w:t>
      </w:r>
      <w:r>
        <w:rPr>
          <w:sz w:val="24"/>
        </w:rPr>
        <w:t xml:space="preserve"> zgodę na jego jednostronną zmianę przez Udzielającego zamówienia, zastrzegając sobie prawo do uzyskania informacji o jego ewentualnej zmianie nie później niż w dniu jej wejścia w życie.</w:t>
      </w:r>
    </w:p>
    <w:p w:rsidR="009250CB" w:rsidRDefault="009250CB" w:rsidP="009250CB">
      <w:pPr>
        <w:jc w:val="center"/>
        <w:rPr>
          <w:sz w:val="24"/>
          <w:szCs w:val="24"/>
        </w:rPr>
      </w:pPr>
      <w:r>
        <w:rPr>
          <w:color w:val="000000"/>
          <w:sz w:val="24"/>
        </w:rPr>
        <w:t>§ 3</w:t>
      </w:r>
      <w:r w:rsidR="00AC7E65">
        <w:rPr>
          <w:color w:val="000000"/>
          <w:sz w:val="24"/>
        </w:rPr>
        <w:t>5</w:t>
      </w:r>
    </w:p>
    <w:p w:rsidR="004D74DF" w:rsidRPr="004D74DF" w:rsidRDefault="009250CB" w:rsidP="004D74DF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4D74DF" w:rsidRPr="004D74DF">
        <w:rPr>
          <w:sz w:val="24"/>
          <w:szCs w:val="24"/>
        </w:rPr>
        <w:t xml:space="preserve">Przyjmujący Zamówienie </w:t>
      </w:r>
      <w:proofErr w:type="gramStart"/>
      <w:r w:rsidR="004D74DF" w:rsidRPr="004D74DF">
        <w:rPr>
          <w:sz w:val="24"/>
          <w:szCs w:val="24"/>
        </w:rPr>
        <w:t>zobowiązuje  się</w:t>
      </w:r>
      <w:proofErr w:type="gramEnd"/>
      <w:r w:rsidR="004D74DF" w:rsidRPr="004D74DF">
        <w:rPr>
          <w:sz w:val="24"/>
          <w:szCs w:val="24"/>
        </w:rPr>
        <w:t xml:space="preserve"> do rozliczenia z Udzielającym Zamówienie z powierzonego mu mienia z dniem zakończenia umowy.</w:t>
      </w:r>
    </w:p>
    <w:p w:rsidR="004D74DF" w:rsidRPr="004D74DF" w:rsidRDefault="004D74DF" w:rsidP="004D74DF">
      <w:pPr>
        <w:rPr>
          <w:sz w:val="24"/>
          <w:szCs w:val="24"/>
        </w:rPr>
      </w:pPr>
      <w:r w:rsidRPr="004D74DF">
        <w:rPr>
          <w:sz w:val="24"/>
          <w:szCs w:val="24"/>
        </w:rPr>
        <w:t>2. Rozliczenie o którym</w:t>
      </w:r>
      <w:r w:rsidR="00E93400">
        <w:rPr>
          <w:sz w:val="24"/>
          <w:szCs w:val="24"/>
        </w:rPr>
        <w:t xml:space="preserve"> mowa w ust. 1 nastąpi w formie </w:t>
      </w:r>
      <w:r w:rsidRPr="004D74DF">
        <w:rPr>
          <w:sz w:val="24"/>
          <w:szCs w:val="24"/>
        </w:rPr>
        <w:t>karty obiegowej.</w:t>
      </w: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3</w:t>
      </w:r>
      <w:r w:rsidR="00AC7E65">
        <w:rPr>
          <w:sz w:val="24"/>
        </w:rPr>
        <w:t>6</w:t>
      </w:r>
    </w:p>
    <w:p w:rsidR="009250CB" w:rsidRDefault="008165F0" w:rsidP="009250CB">
      <w:pPr>
        <w:pStyle w:val="Tekstpodstawowy"/>
      </w:pPr>
      <w:r>
        <w:t>W sprawach nie</w:t>
      </w:r>
      <w:r w:rsidR="009250CB">
        <w:t xml:space="preserve">uregulowanych niniejszą umową mają zastosowanie przepisy ustawy </w:t>
      </w:r>
    </w:p>
    <w:p w:rsidR="009250CB" w:rsidRDefault="009250CB" w:rsidP="009250CB">
      <w:pPr>
        <w:pStyle w:val="Tekstpodstawowy"/>
      </w:pPr>
      <w:proofErr w:type="gramStart"/>
      <w:r>
        <w:t>o</w:t>
      </w:r>
      <w:proofErr w:type="gramEnd"/>
      <w:r>
        <w:t xml:space="preserve"> działalności leczniczej i odpowiednie przepisy Kodeksu Cywilnego.</w:t>
      </w:r>
    </w:p>
    <w:p w:rsidR="009250CB" w:rsidRDefault="009250CB" w:rsidP="009250CB">
      <w:pPr>
        <w:jc w:val="both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7</w:t>
      </w:r>
    </w:p>
    <w:p w:rsidR="009250CB" w:rsidRDefault="005403FF" w:rsidP="009250CB">
      <w:pPr>
        <w:jc w:val="both"/>
        <w:rPr>
          <w:sz w:val="24"/>
        </w:rPr>
      </w:pPr>
      <w:r>
        <w:rPr>
          <w:sz w:val="24"/>
        </w:rPr>
        <w:t>Umowę sporządzono w trzech jednobrzmiących egzemplarzach, jeden dla Przyjmującego Zamówienie, dwa dla Udzielającego Zamówienie</w:t>
      </w:r>
    </w:p>
    <w:p w:rsidR="009250CB" w:rsidRDefault="009250CB" w:rsidP="009250CB">
      <w:pPr>
        <w:rPr>
          <w:sz w:val="24"/>
        </w:rPr>
      </w:pPr>
    </w:p>
    <w:p w:rsidR="00E93342" w:rsidRDefault="00E93342" w:rsidP="009250CB">
      <w:pPr>
        <w:ind w:firstLine="708"/>
        <w:jc w:val="both"/>
        <w:rPr>
          <w:sz w:val="24"/>
        </w:rPr>
      </w:pPr>
    </w:p>
    <w:p w:rsidR="009250CB" w:rsidRDefault="009250CB" w:rsidP="009250CB">
      <w:pPr>
        <w:ind w:firstLine="708"/>
        <w:jc w:val="both"/>
        <w:rPr>
          <w:sz w:val="24"/>
        </w:rPr>
      </w:pPr>
      <w:r>
        <w:rPr>
          <w:sz w:val="24"/>
        </w:rPr>
        <w:t>Przyjmujący zamówienie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Udzielający zamówienie</w:t>
      </w:r>
    </w:p>
    <w:p w:rsidR="009250CB" w:rsidRDefault="009250CB" w:rsidP="009250CB">
      <w:pPr>
        <w:rPr>
          <w:sz w:val="24"/>
        </w:rPr>
      </w:pPr>
    </w:p>
    <w:p w:rsidR="009250CB" w:rsidRDefault="009250CB" w:rsidP="009250CB">
      <w:pPr>
        <w:rPr>
          <w:sz w:val="24"/>
        </w:rPr>
      </w:pPr>
    </w:p>
    <w:p w:rsidR="00E93342" w:rsidRPr="00764F0F" w:rsidRDefault="00E93342" w:rsidP="00E93342">
      <w:pPr>
        <w:rPr>
          <w:sz w:val="24"/>
        </w:rPr>
      </w:pPr>
      <w:r w:rsidRPr="00764F0F">
        <w:rPr>
          <w:sz w:val="24"/>
        </w:rPr>
        <w:t xml:space="preserve"> </w:t>
      </w:r>
      <w:r>
        <w:rPr>
          <w:sz w:val="24"/>
        </w:rPr>
        <w:t xml:space="preserve">          </w:t>
      </w:r>
      <w:r w:rsidRPr="00764F0F">
        <w:rPr>
          <w:sz w:val="24"/>
        </w:rPr>
        <w:t xml:space="preserve">  </w:t>
      </w:r>
      <w:proofErr w:type="gramStart"/>
      <w:r w:rsidRPr="00764F0F">
        <w:rPr>
          <w:sz w:val="24"/>
        </w:rPr>
        <w:t xml:space="preserve">……………………………                                       </w:t>
      </w:r>
      <w:proofErr w:type="gramEnd"/>
      <w:r w:rsidRPr="00764F0F">
        <w:rPr>
          <w:sz w:val="24"/>
        </w:rPr>
        <w:t xml:space="preserve">   </w:t>
      </w:r>
      <w:r>
        <w:rPr>
          <w:sz w:val="24"/>
        </w:rPr>
        <w:t xml:space="preserve">      </w:t>
      </w:r>
      <w:r w:rsidRPr="00764F0F">
        <w:rPr>
          <w:sz w:val="24"/>
        </w:rPr>
        <w:t>……………………………..</w:t>
      </w:r>
    </w:p>
    <w:p w:rsidR="00CC3FA2" w:rsidRPr="00CC3FA2" w:rsidRDefault="00CC3FA2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sectPr w:rsidR="00CC3FA2" w:rsidRPr="00CC3FA2" w:rsidSect="00CC3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926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F3" w:rsidRDefault="00AC4EF3">
      <w:r>
        <w:separator/>
      </w:r>
    </w:p>
  </w:endnote>
  <w:endnote w:type="continuationSeparator" w:id="0">
    <w:p w:rsidR="00AC4EF3" w:rsidRDefault="00AC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62" w:rsidRDefault="00073405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0C27B8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F3" w:rsidRDefault="00AC4EF3">
      <w:r>
        <w:separator/>
      </w:r>
    </w:p>
  </w:footnote>
  <w:footnote w:type="continuationSeparator" w:id="0">
    <w:p w:rsidR="00AC4EF3" w:rsidRDefault="00AC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C7AE01AE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1534"/>
        </w:tabs>
        <w:ind w:left="1534" w:hanging="454"/>
      </w:pPr>
      <w:rPr>
        <w:rFonts w:ascii="Symbol" w:hAnsi="Symbol" w:cs="Symbol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u w:val="none"/>
      </w:rPr>
    </w:lvl>
  </w:abstractNum>
  <w:abstractNum w:abstractNumId="10" w15:restartNumberingAfterBreak="0">
    <w:nsid w:val="0000000E"/>
    <w:multiLevelType w:val="multilevel"/>
    <w:tmpl w:val="F128417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/>
        <w:color w:val="auto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/>
      </w:rPr>
    </w:lvl>
    <w:lvl w:ilvl="2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singleLevel"/>
    <w:tmpl w:val="00000010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</w:abstractNum>
  <w:abstractNum w:abstractNumId="12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8376389"/>
    <w:multiLevelType w:val="hybridMultilevel"/>
    <w:tmpl w:val="03226D90"/>
    <w:lvl w:ilvl="0" w:tplc="A2008C8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583DB9"/>
    <w:multiLevelType w:val="hybridMultilevel"/>
    <w:tmpl w:val="579C6E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6D61A3"/>
    <w:multiLevelType w:val="hybridMultilevel"/>
    <w:tmpl w:val="DEEEF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D6B95"/>
    <w:multiLevelType w:val="hybridMultilevel"/>
    <w:tmpl w:val="EC4A9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B8752D"/>
    <w:multiLevelType w:val="hybridMultilevel"/>
    <w:tmpl w:val="3962F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C32B9"/>
    <w:multiLevelType w:val="hybridMultilevel"/>
    <w:tmpl w:val="34B0D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C625E7"/>
    <w:multiLevelType w:val="hybridMultilevel"/>
    <w:tmpl w:val="8AE84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271C2"/>
    <w:multiLevelType w:val="hybridMultilevel"/>
    <w:tmpl w:val="95289328"/>
    <w:lvl w:ilvl="0" w:tplc="E832868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A46FB"/>
    <w:multiLevelType w:val="hybridMultilevel"/>
    <w:tmpl w:val="84624C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F608D"/>
    <w:multiLevelType w:val="multilevel"/>
    <w:tmpl w:val="29AE81F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strike w:val="0"/>
        <w:dstrike w:val="0"/>
        <w:color w:val="auto"/>
        <w:sz w:val="24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/>
      </w:rPr>
    </w:lvl>
    <w:lvl w:ilvl="2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8734A5"/>
    <w:multiLevelType w:val="multilevel"/>
    <w:tmpl w:val="6F6D7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C77F7B"/>
    <w:multiLevelType w:val="multilevel"/>
    <w:tmpl w:val="CB423A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534"/>
        </w:tabs>
        <w:ind w:left="1534" w:hanging="454"/>
      </w:pPr>
      <w:rPr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CD217F"/>
    <w:multiLevelType w:val="multilevel"/>
    <w:tmpl w:val="9CCE1A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5C0372"/>
    <w:multiLevelType w:val="multilevel"/>
    <w:tmpl w:val="96E0AA14"/>
    <w:lvl w:ilvl="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69967697"/>
    <w:multiLevelType w:val="hybridMultilevel"/>
    <w:tmpl w:val="83389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854B8"/>
    <w:multiLevelType w:val="multilevel"/>
    <w:tmpl w:val="AE32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>
      <w:start w:val="3"/>
      <w:numFmt w:val="decimal"/>
      <w:lvlText w:val="%3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455AC4"/>
    <w:multiLevelType w:val="hybridMultilevel"/>
    <w:tmpl w:val="1320204E"/>
    <w:lvl w:ilvl="0" w:tplc="B9BC126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12"/>
  </w:num>
  <w:num w:numId="13">
    <w:abstractNumId w:val="27"/>
  </w:num>
  <w:num w:numId="14">
    <w:abstractNumId w:val="28"/>
  </w:num>
  <w:num w:numId="15">
    <w:abstractNumId w:val="24"/>
  </w:num>
  <w:num w:numId="16">
    <w:abstractNumId w:val="25"/>
  </w:num>
  <w:num w:numId="17">
    <w:abstractNumId w:val="16"/>
  </w:num>
  <w:num w:numId="18">
    <w:abstractNumId w:val="14"/>
  </w:num>
  <w:num w:numId="19">
    <w:abstractNumId w:val="22"/>
  </w:num>
  <w:num w:numId="20">
    <w:abstractNumId w:val="15"/>
  </w:num>
  <w:num w:numId="21">
    <w:abstractNumId w:val="21"/>
  </w:num>
  <w:num w:numId="22">
    <w:abstractNumId w:val="26"/>
  </w:num>
  <w:num w:numId="23">
    <w:abstractNumId w:val="29"/>
  </w:num>
  <w:num w:numId="24">
    <w:abstractNumId w:val="23"/>
  </w:num>
  <w:num w:numId="25">
    <w:abstractNumId w:val="17"/>
  </w:num>
  <w:num w:numId="26">
    <w:abstractNumId w:val="18"/>
  </w:num>
  <w:num w:numId="27">
    <w:abstractNumId w:val="19"/>
  </w:num>
  <w:num w:numId="28">
    <w:abstractNumId w:val="13"/>
  </w:num>
  <w:num w:numId="29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CB"/>
    <w:rsid w:val="00003D4B"/>
    <w:rsid w:val="000261AF"/>
    <w:rsid w:val="000270C9"/>
    <w:rsid w:val="00031861"/>
    <w:rsid w:val="000319BA"/>
    <w:rsid w:val="0004557A"/>
    <w:rsid w:val="000510E7"/>
    <w:rsid w:val="0005150E"/>
    <w:rsid w:val="000640C2"/>
    <w:rsid w:val="00073405"/>
    <w:rsid w:val="00081D71"/>
    <w:rsid w:val="00083645"/>
    <w:rsid w:val="000872FB"/>
    <w:rsid w:val="0009184F"/>
    <w:rsid w:val="000951DF"/>
    <w:rsid w:val="000A1232"/>
    <w:rsid w:val="000A423D"/>
    <w:rsid w:val="000A5775"/>
    <w:rsid w:val="000A7885"/>
    <w:rsid w:val="000B3BE8"/>
    <w:rsid w:val="000B4CF9"/>
    <w:rsid w:val="000C27B8"/>
    <w:rsid w:val="000C46EA"/>
    <w:rsid w:val="000D5D8D"/>
    <w:rsid w:val="000D7338"/>
    <w:rsid w:val="000E7353"/>
    <w:rsid w:val="000F64AC"/>
    <w:rsid w:val="00103B47"/>
    <w:rsid w:val="00112977"/>
    <w:rsid w:val="001142BC"/>
    <w:rsid w:val="00122DEC"/>
    <w:rsid w:val="00142F5C"/>
    <w:rsid w:val="00143884"/>
    <w:rsid w:val="0015036B"/>
    <w:rsid w:val="00157974"/>
    <w:rsid w:val="00160589"/>
    <w:rsid w:val="0018036F"/>
    <w:rsid w:val="00186972"/>
    <w:rsid w:val="0019055A"/>
    <w:rsid w:val="00192F3C"/>
    <w:rsid w:val="001A7232"/>
    <w:rsid w:val="001B28C3"/>
    <w:rsid w:val="001B3270"/>
    <w:rsid w:val="001C5087"/>
    <w:rsid w:val="001D301C"/>
    <w:rsid w:val="001D79CE"/>
    <w:rsid w:val="001E5E07"/>
    <w:rsid w:val="001F4084"/>
    <w:rsid w:val="001F656B"/>
    <w:rsid w:val="001F7AD7"/>
    <w:rsid w:val="00213DC9"/>
    <w:rsid w:val="00214787"/>
    <w:rsid w:val="00215AC3"/>
    <w:rsid w:val="00216794"/>
    <w:rsid w:val="00217D9F"/>
    <w:rsid w:val="00225171"/>
    <w:rsid w:val="0022716C"/>
    <w:rsid w:val="0023219C"/>
    <w:rsid w:val="00234F45"/>
    <w:rsid w:val="0024564A"/>
    <w:rsid w:val="0025168C"/>
    <w:rsid w:val="00264AD3"/>
    <w:rsid w:val="00266390"/>
    <w:rsid w:val="00267796"/>
    <w:rsid w:val="002707D2"/>
    <w:rsid w:val="002710B2"/>
    <w:rsid w:val="00275A9F"/>
    <w:rsid w:val="002805A5"/>
    <w:rsid w:val="002840AB"/>
    <w:rsid w:val="00291603"/>
    <w:rsid w:val="00295B1F"/>
    <w:rsid w:val="002A186A"/>
    <w:rsid w:val="002A3D67"/>
    <w:rsid w:val="002B5D21"/>
    <w:rsid w:val="002E21ED"/>
    <w:rsid w:val="002E4C10"/>
    <w:rsid w:val="002E6663"/>
    <w:rsid w:val="002F04EC"/>
    <w:rsid w:val="0030683B"/>
    <w:rsid w:val="003139F3"/>
    <w:rsid w:val="00314887"/>
    <w:rsid w:val="003230E0"/>
    <w:rsid w:val="00325D8B"/>
    <w:rsid w:val="00334A84"/>
    <w:rsid w:val="003377DB"/>
    <w:rsid w:val="0034583B"/>
    <w:rsid w:val="0035217C"/>
    <w:rsid w:val="0035417C"/>
    <w:rsid w:val="00366789"/>
    <w:rsid w:val="003753D1"/>
    <w:rsid w:val="00387F0E"/>
    <w:rsid w:val="00390E96"/>
    <w:rsid w:val="0039122C"/>
    <w:rsid w:val="0039239C"/>
    <w:rsid w:val="0039383F"/>
    <w:rsid w:val="003954BB"/>
    <w:rsid w:val="003A19C9"/>
    <w:rsid w:val="003A3FE6"/>
    <w:rsid w:val="003B2B6A"/>
    <w:rsid w:val="003B2D51"/>
    <w:rsid w:val="003B48EC"/>
    <w:rsid w:val="003B5C6A"/>
    <w:rsid w:val="003C1E66"/>
    <w:rsid w:val="003C3ABF"/>
    <w:rsid w:val="003C5338"/>
    <w:rsid w:val="003E1C69"/>
    <w:rsid w:val="003E2AB5"/>
    <w:rsid w:val="003F2E8E"/>
    <w:rsid w:val="004049C5"/>
    <w:rsid w:val="004050AE"/>
    <w:rsid w:val="0041425F"/>
    <w:rsid w:val="0041700A"/>
    <w:rsid w:val="00417E7E"/>
    <w:rsid w:val="00420B6D"/>
    <w:rsid w:val="00430663"/>
    <w:rsid w:val="004309BD"/>
    <w:rsid w:val="0043329E"/>
    <w:rsid w:val="00450995"/>
    <w:rsid w:val="00450C38"/>
    <w:rsid w:val="004668D7"/>
    <w:rsid w:val="00467103"/>
    <w:rsid w:val="00470B76"/>
    <w:rsid w:val="00484C77"/>
    <w:rsid w:val="00485C6A"/>
    <w:rsid w:val="00490D8F"/>
    <w:rsid w:val="004916F6"/>
    <w:rsid w:val="004925D5"/>
    <w:rsid w:val="00495233"/>
    <w:rsid w:val="004A3CDF"/>
    <w:rsid w:val="004B5F1F"/>
    <w:rsid w:val="004B60CB"/>
    <w:rsid w:val="004C51C7"/>
    <w:rsid w:val="004C6831"/>
    <w:rsid w:val="004D74DF"/>
    <w:rsid w:val="004E6A05"/>
    <w:rsid w:val="004F5B0E"/>
    <w:rsid w:val="00506886"/>
    <w:rsid w:val="00510BF3"/>
    <w:rsid w:val="005307C9"/>
    <w:rsid w:val="0053647E"/>
    <w:rsid w:val="00537FE8"/>
    <w:rsid w:val="005403FF"/>
    <w:rsid w:val="0056318F"/>
    <w:rsid w:val="00564AAC"/>
    <w:rsid w:val="00580E9D"/>
    <w:rsid w:val="00584374"/>
    <w:rsid w:val="00592491"/>
    <w:rsid w:val="005A0515"/>
    <w:rsid w:val="005A4638"/>
    <w:rsid w:val="005A511C"/>
    <w:rsid w:val="005A76BB"/>
    <w:rsid w:val="005B3314"/>
    <w:rsid w:val="005C18F9"/>
    <w:rsid w:val="005C25C0"/>
    <w:rsid w:val="005C3276"/>
    <w:rsid w:val="005D2CF7"/>
    <w:rsid w:val="005E6BFF"/>
    <w:rsid w:val="00605351"/>
    <w:rsid w:val="006072A0"/>
    <w:rsid w:val="006229F4"/>
    <w:rsid w:val="006233D4"/>
    <w:rsid w:val="006304CD"/>
    <w:rsid w:val="00643A67"/>
    <w:rsid w:val="00646BCC"/>
    <w:rsid w:val="00652C8A"/>
    <w:rsid w:val="00653059"/>
    <w:rsid w:val="006545CD"/>
    <w:rsid w:val="00660BA2"/>
    <w:rsid w:val="00662082"/>
    <w:rsid w:val="00665B8E"/>
    <w:rsid w:val="006717C1"/>
    <w:rsid w:val="0068349B"/>
    <w:rsid w:val="00691FAC"/>
    <w:rsid w:val="006B11C8"/>
    <w:rsid w:val="006B33DF"/>
    <w:rsid w:val="006B42A0"/>
    <w:rsid w:val="006B4DB1"/>
    <w:rsid w:val="006B6CE7"/>
    <w:rsid w:val="006B7882"/>
    <w:rsid w:val="006C0FB0"/>
    <w:rsid w:val="006C622F"/>
    <w:rsid w:val="006D5CB8"/>
    <w:rsid w:val="006E4713"/>
    <w:rsid w:val="006F0684"/>
    <w:rsid w:val="006F0F01"/>
    <w:rsid w:val="006F66F9"/>
    <w:rsid w:val="007024D2"/>
    <w:rsid w:val="00714F1A"/>
    <w:rsid w:val="0072365C"/>
    <w:rsid w:val="00725810"/>
    <w:rsid w:val="0073266E"/>
    <w:rsid w:val="00741EF9"/>
    <w:rsid w:val="0075601E"/>
    <w:rsid w:val="00767E10"/>
    <w:rsid w:val="00773B75"/>
    <w:rsid w:val="0077431C"/>
    <w:rsid w:val="00775580"/>
    <w:rsid w:val="00775FFE"/>
    <w:rsid w:val="007765B0"/>
    <w:rsid w:val="00781CA8"/>
    <w:rsid w:val="00782909"/>
    <w:rsid w:val="007914F4"/>
    <w:rsid w:val="0079473C"/>
    <w:rsid w:val="007A0ECF"/>
    <w:rsid w:val="007A7D92"/>
    <w:rsid w:val="007B4FD2"/>
    <w:rsid w:val="007E135B"/>
    <w:rsid w:val="007E7104"/>
    <w:rsid w:val="007E7E29"/>
    <w:rsid w:val="007F0D82"/>
    <w:rsid w:val="007F52F8"/>
    <w:rsid w:val="0080564B"/>
    <w:rsid w:val="00806291"/>
    <w:rsid w:val="0080715F"/>
    <w:rsid w:val="008165F0"/>
    <w:rsid w:val="00826CCC"/>
    <w:rsid w:val="00846E93"/>
    <w:rsid w:val="00850C10"/>
    <w:rsid w:val="00853080"/>
    <w:rsid w:val="00862B77"/>
    <w:rsid w:val="00874784"/>
    <w:rsid w:val="008830AD"/>
    <w:rsid w:val="00890E86"/>
    <w:rsid w:val="00897B04"/>
    <w:rsid w:val="008B0250"/>
    <w:rsid w:val="008B7F91"/>
    <w:rsid w:val="008C4730"/>
    <w:rsid w:val="008D5CF2"/>
    <w:rsid w:val="008F40DE"/>
    <w:rsid w:val="009008AA"/>
    <w:rsid w:val="009020F7"/>
    <w:rsid w:val="00902F30"/>
    <w:rsid w:val="009120E3"/>
    <w:rsid w:val="0091347E"/>
    <w:rsid w:val="00915A94"/>
    <w:rsid w:val="00923DD2"/>
    <w:rsid w:val="009250CB"/>
    <w:rsid w:val="00926074"/>
    <w:rsid w:val="009271DB"/>
    <w:rsid w:val="00940C6D"/>
    <w:rsid w:val="00941417"/>
    <w:rsid w:val="00946259"/>
    <w:rsid w:val="009522C5"/>
    <w:rsid w:val="00953410"/>
    <w:rsid w:val="00953E37"/>
    <w:rsid w:val="00954450"/>
    <w:rsid w:val="00976C0B"/>
    <w:rsid w:val="00976C75"/>
    <w:rsid w:val="00981F28"/>
    <w:rsid w:val="00986525"/>
    <w:rsid w:val="009B24CA"/>
    <w:rsid w:val="009C1400"/>
    <w:rsid w:val="009C53EF"/>
    <w:rsid w:val="009C798E"/>
    <w:rsid w:val="009E1639"/>
    <w:rsid w:val="009F6276"/>
    <w:rsid w:val="009F73E4"/>
    <w:rsid w:val="00A01199"/>
    <w:rsid w:val="00A21931"/>
    <w:rsid w:val="00A22220"/>
    <w:rsid w:val="00A32223"/>
    <w:rsid w:val="00A35B39"/>
    <w:rsid w:val="00A47E73"/>
    <w:rsid w:val="00A54B4F"/>
    <w:rsid w:val="00A65D33"/>
    <w:rsid w:val="00A71F18"/>
    <w:rsid w:val="00AA16AA"/>
    <w:rsid w:val="00AB4D46"/>
    <w:rsid w:val="00AB65B4"/>
    <w:rsid w:val="00AC1130"/>
    <w:rsid w:val="00AC4EF3"/>
    <w:rsid w:val="00AC7E65"/>
    <w:rsid w:val="00AE2E27"/>
    <w:rsid w:val="00AE40B9"/>
    <w:rsid w:val="00AF0FD2"/>
    <w:rsid w:val="00AF4B79"/>
    <w:rsid w:val="00AF5C09"/>
    <w:rsid w:val="00B02B46"/>
    <w:rsid w:val="00B07662"/>
    <w:rsid w:val="00B1105C"/>
    <w:rsid w:val="00B14FD5"/>
    <w:rsid w:val="00B1525F"/>
    <w:rsid w:val="00B313BA"/>
    <w:rsid w:val="00B3445D"/>
    <w:rsid w:val="00B44B13"/>
    <w:rsid w:val="00B4732E"/>
    <w:rsid w:val="00B53539"/>
    <w:rsid w:val="00B561A4"/>
    <w:rsid w:val="00B61955"/>
    <w:rsid w:val="00B64D30"/>
    <w:rsid w:val="00B7436F"/>
    <w:rsid w:val="00B81494"/>
    <w:rsid w:val="00B91756"/>
    <w:rsid w:val="00B93E35"/>
    <w:rsid w:val="00B95043"/>
    <w:rsid w:val="00BB1873"/>
    <w:rsid w:val="00BB50C4"/>
    <w:rsid w:val="00BB71EC"/>
    <w:rsid w:val="00C006B6"/>
    <w:rsid w:val="00C04AB1"/>
    <w:rsid w:val="00C05602"/>
    <w:rsid w:val="00C232E4"/>
    <w:rsid w:val="00C32BC4"/>
    <w:rsid w:val="00C35F98"/>
    <w:rsid w:val="00C51E00"/>
    <w:rsid w:val="00C51E4A"/>
    <w:rsid w:val="00C62C1B"/>
    <w:rsid w:val="00C715D5"/>
    <w:rsid w:val="00C74B5F"/>
    <w:rsid w:val="00C77747"/>
    <w:rsid w:val="00C81C0A"/>
    <w:rsid w:val="00C97804"/>
    <w:rsid w:val="00CA0EFD"/>
    <w:rsid w:val="00CA7050"/>
    <w:rsid w:val="00CB072D"/>
    <w:rsid w:val="00CB422A"/>
    <w:rsid w:val="00CB5C62"/>
    <w:rsid w:val="00CC1680"/>
    <w:rsid w:val="00CC3FA2"/>
    <w:rsid w:val="00CC6D6A"/>
    <w:rsid w:val="00CE47DB"/>
    <w:rsid w:val="00CE4F4A"/>
    <w:rsid w:val="00CE5A61"/>
    <w:rsid w:val="00CE5CA6"/>
    <w:rsid w:val="00CE5E28"/>
    <w:rsid w:val="00CF723E"/>
    <w:rsid w:val="00D00BF7"/>
    <w:rsid w:val="00D062C6"/>
    <w:rsid w:val="00D166C1"/>
    <w:rsid w:val="00D21AF2"/>
    <w:rsid w:val="00D24D50"/>
    <w:rsid w:val="00D30F2B"/>
    <w:rsid w:val="00D358E1"/>
    <w:rsid w:val="00D4081E"/>
    <w:rsid w:val="00D40A0F"/>
    <w:rsid w:val="00D46A67"/>
    <w:rsid w:val="00D658D1"/>
    <w:rsid w:val="00D7059D"/>
    <w:rsid w:val="00D7070B"/>
    <w:rsid w:val="00D87088"/>
    <w:rsid w:val="00DC01FB"/>
    <w:rsid w:val="00DC3334"/>
    <w:rsid w:val="00DC60A0"/>
    <w:rsid w:val="00DD31E3"/>
    <w:rsid w:val="00DF3709"/>
    <w:rsid w:val="00E000D8"/>
    <w:rsid w:val="00E0108B"/>
    <w:rsid w:val="00E052FC"/>
    <w:rsid w:val="00E10A62"/>
    <w:rsid w:val="00E11646"/>
    <w:rsid w:val="00E2176E"/>
    <w:rsid w:val="00E237E0"/>
    <w:rsid w:val="00E23851"/>
    <w:rsid w:val="00E24F38"/>
    <w:rsid w:val="00E33AC1"/>
    <w:rsid w:val="00E345E2"/>
    <w:rsid w:val="00E43243"/>
    <w:rsid w:val="00E47D6A"/>
    <w:rsid w:val="00E724B7"/>
    <w:rsid w:val="00E7430E"/>
    <w:rsid w:val="00E878F1"/>
    <w:rsid w:val="00E93342"/>
    <w:rsid w:val="00E93400"/>
    <w:rsid w:val="00E94AE0"/>
    <w:rsid w:val="00E97C28"/>
    <w:rsid w:val="00EA1D44"/>
    <w:rsid w:val="00EA1D51"/>
    <w:rsid w:val="00EA5751"/>
    <w:rsid w:val="00EA5EB5"/>
    <w:rsid w:val="00EC1362"/>
    <w:rsid w:val="00EC7615"/>
    <w:rsid w:val="00ED282B"/>
    <w:rsid w:val="00EE0F35"/>
    <w:rsid w:val="00EE3908"/>
    <w:rsid w:val="00EF5859"/>
    <w:rsid w:val="00F068C0"/>
    <w:rsid w:val="00F17ACB"/>
    <w:rsid w:val="00F25660"/>
    <w:rsid w:val="00F30504"/>
    <w:rsid w:val="00F355A4"/>
    <w:rsid w:val="00F613FC"/>
    <w:rsid w:val="00F70B68"/>
    <w:rsid w:val="00F82232"/>
    <w:rsid w:val="00F8450B"/>
    <w:rsid w:val="00F85D1C"/>
    <w:rsid w:val="00F86B85"/>
    <w:rsid w:val="00F87D7B"/>
    <w:rsid w:val="00F90EB7"/>
    <w:rsid w:val="00F9209C"/>
    <w:rsid w:val="00F941D9"/>
    <w:rsid w:val="00FA6C83"/>
    <w:rsid w:val="00FB2669"/>
    <w:rsid w:val="00FC39CD"/>
    <w:rsid w:val="00FE0526"/>
    <w:rsid w:val="00FE1070"/>
    <w:rsid w:val="00FE498A"/>
    <w:rsid w:val="00FF2771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E687"/>
  <w15:docId w15:val="{6C4D0733-6C11-4C00-9358-CA269B86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50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lainlinks">
    <w:name w:val="plainlinks"/>
    <w:basedOn w:val="Domylnaczcionkaakapitu"/>
    <w:rsid w:val="009250CB"/>
  </w:style>
  <w:style w:type="paragraph" w:styleId="Tekstpodstawowy">
    <w:name w:val="Body Text"/>
    <w:basedOn w:val="Normalny"/>
    <w:link w:val="TekstpodstawowyZnak"/>
    <w:rsid w:val="009250CB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250C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250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0C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9250CB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1"/>
    <w:link w:val="AkapitzlistZnak"/>
    <w:uiPriority w:val="34"/>
    <w:qFormat/>
    <w:rsid w:val="009250CB"/>
    <w:pPr>
      <w:ind w:left="720"/>
      <w:contextualSpacing/>
    </w:pPr>
  </w:style>
  <w:style w:type="paragraph" w:styleId="Bezodstpw">
    <w:name w:val="No Spacing"/>
    <w:qFormat/>
    <w:rsid w:val="009250C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Tekstpodstawowy1">
    <w:name w:val="Tekst podstawowy1"/>
    <w:rsid w:val="009250CB"/>
    <w:pPr>
      <w:suppressAutoHyphens/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zh-CN" w:bidi="hi-IN"/>
    </w:rPr>
  </w:style>
  <w:style w:type="paragraph" w:customStyle="1" w:styleId="Normalny1">
    <w:name w:val="Normalny1"/>
    <w:rsid w:val="009250C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0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0CB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uiPriority w:val="99"/>
    <w:unhideWhenUsed/>
    <w:rsid w:val="0022716C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139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39F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E135B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1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21E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21E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2E21ED"/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C60A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5A4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A7050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A7050"/>
    <w:rPr>
      <w:rFonts w:ascii="Consolas" w:eastAsia="Times New Roman" w:hAnsi="Consolas" w:cs="Times New Roman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wsk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na.wat.edu.pl/images/dna/poz._157_dec._nr_145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4148</Words>
  <Characters>24890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Arletka</dc:creator>
  <cp:keywords/>
  <dc:description/>
  <cp:lastModifiedBy>Dorota Frontczak</cp:lastModifiedBy>
  <cp:revision>43</cp:revision>
  <cp:lastPrinted>2026-04-01T12:35:00Z</cp:lastPrinted>
  <dcterms:created xsi:type="dcterms:W3CDTF">2024-11-27T07:20:00Z</dcterms:created>
  <dcterms:modified xsi:type="dcterms:W3CDTF">2026-04-01T12:35:00Z</dcterms:modified>
</cp:coreProperties>
</file>